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DA17238" w14:textId="29CE8B47" w:rsidR="007C206C" w:rsidRPr="00D67DD6" w:rsidRDefault="007C206C" w:rsidP="007C206C">
      <w:pPr>
        <w:rPr>
          <w:b/>
          <w:noProof w:val="0"/>
          <w:lang w:val="fr-FR"/>
        </w:rPr>
      </w:pPr>
      <w:bookmarkStart w:id="0" w:name="_Toc93747265"/>
      <w:bookmarkStart w:id="1" w:name="_Toc12531741"/>
      <w:r w:rsidRPr="00D67DD6">
        <w:rPr>
          <w:b/>
          <w:noProof w:val="0"/>
          <w:lang w:val="fr-FR"/>
        </w:rPr>
        <w:t>Automatické opravy</w:t>
      </w:r>
      <w:r w:rsidR="00827E59" w:rsidRPr="00D67DD6">
        <w:rPr>
          <w:b/>
          <w:noProof w:val="0"/>
          <w:lang w:val="fr-FR"/>
        </w:rPr>
        <w:t>, i ve skrytých kódech</w:t>
      </w:r>
      <w:r w:rsidR="000C6BD9" w:rsidRPr="00D67DD6">
        <w:rPr>
          <w:b/>
          <w:noProof w:val="0"/>
          <w:lang w:val="fr-FR"/>
        </w:rPr>
        <w:t xml:space="preserve">, zapnout je </w:t>
      </w:r>
      <w:r w:rsidRPr="00D67DD6">
        <w:rPr>
          <w:b/>
          <w:noProof w:val="0"/>
          <w:lang w:val="fr-FR"/>
        </w:rPr>
        <w:t>(</w:t>
      </w:r>
      <w:r w:rsidR="000C6BD9" w:rsidRPr="00D67DD6">
        <w:rPr>
          <w:b/>
          <w:noProof w:val="0"/>
          <w:lang w:val="fr-FR"/>
        </w:rPr>
        <w:t>vyměni</w:t>
      </w:r>
      <w:r w:rsidR="00044EA0" w:rsidRPr="00D67DD6">
        <w:rPr>
          <w:b/>
          <w:noProof w:val="0"/>
          <w:lang w:val="fr-FR"/>
        </w:rPr>
        <w:t>t</w:t>
      </w:r>
      <w:r w:rsidR="000C6BD9" w:rsidRPr="00D67DD6">
        <w:rPr>
          <w:b/>
          <w:noProof w:val="0"/>
          <w:lang w:val="fr-FR"/>
        </w:rPr>
        <w:t xml:space="preserve"> jen </w:t>
      </w:r>
      <w:r w:rsidR="00724008" w:rsidRPr="00D67DD6">
        <w:rPr>
          <w:b/>
          <w:noProof w:val="0"/>
          <w:lang w:val="fr-FR"/>
        </w:rPr>
        <w:t>text + rejstříky</w:t>
      </w:r>
      <w:r w:rsidR="00044EA0" w:rsidRPr="00D67DD6">
        <w:rPr>
          <w:b/>
          <w:noProof w:val="0"/>
          <w:lang w:val="fr-FR"/>
        </w:rPr>
        <w:t>, pozor na literatu</w:t>
      </w:r>
      <w:r w:rsidR="003D3BBC" w:rsidRPr="00D67DD6">
        <w:rPr>
          <w:b/>
          <w:noProof w:val="0"/>
          <w:lang w:val="fr-FR"/>
        </w:rPr>
        <w:t>r</w:t>
      </w:r>
      <w:r w:rsidR="00044EA0" w:rsidRPr="00D67DD6">
        <w:rPr>
          <w:b/>
          <w:noProof w:val="0"/>
          <w:lang w:val="fr-FR"/>
        </w:rPr>
        <w:t>u, ta musí zůstat stejná</w:t>
      </w:r>
      <w:r w:rsidR="007357A5" w:rsidRPr="00D67DD6">
        <w:rPr>
          <w:b/>
          <w:noProof w:val="0"/>
          <w:lang w:val="fr-FR"/>
        </w:rPr>
        <w:t xml:space="preserve"> a bez sk</w:t>
      </w:r>
      <w:r w:rsidR="003D3BBC" w:rsidRPr="00D67DD6">
        <w:rPr>
          <w:b/>
          <w:noProof w:val="0"/>
          <w:lang w:val="fr-FR"/>
        </w:rPr>
        <w:t>rytých kódů</w:t>
      </w:r>
      <w:r w:rsidRPr="00D67DD6">
        <w:rPr>
          <w:b/>
          <w:noProof w:val="0"/>
          <w:lang w:val="fr-FR"/>
        </w:rPr>
        <w:t>) :</w:t>
      </w:r>
    </w:p>
    <w:p w14:paraId="19BB0F26" w14:textId="77777777" w:rsidR="000C4F80" w:rsidRDefault="000C4F80" w:rsidP="007C206C">
      <w:pPr>
        <w:rPr>
          <w:noProof w:val="0"/>
          <w:lang w:val="fr-FR"/>
        </w:rPr>
      </w:pPr>
    </w:p>
    <w:p w14:paraId="1961BDFD" w14:textId="4135FC6D" w:rsidR="00300DFF" w:rsidRDefault="00300DFF" w:rsidP="007C206C">
      <w:pPr>
        <w:rPr>
          <w:i/>
          <w:noProof w:val="0"/>
          <w:lang w:val="fr-FR"/>
        </w:rPr>
      </w:pPr>
      <w:r>
        <w:rPr>
          <w:noProof w:val="0"/>
          <w:lang w:val="fr-FR"/>
        </w:rPr>
        <w:t>du</w:t>
      </w:r>
      <w:r w:rsidRPr="00D67DD6">
        <w:rPr>
          <w:noProof w:val="0"/>
          <w:lang w:val="fr-FR"/>
        </w:rPr>
        <w:t xml:space="preserve"> </w:t>
      </w:r>
      <w:r w:rsidRPr="00501AED">
        <w:rPr>
          <w:i/>
          <w:noProof w:val="0"/>
          <w:lang w:val="fr-FR"/>
        </w:rPr>
        <w:t>tertium ens</w:t>
      </w:r>
      <w:r>
        <w:rPr>
          <w:i/>
          <w:noProof w:val="0"/>
          <w:lang w:val="fr-FR"/>
        </w:rPr>
        <w:t xml:space="preserve"> </w:t>
      </w:r>
      <w:r>
        <w:rPr>
          <w:rFonts w:cs="Calibri"/>
          <w:i/>
          <w:noProof w:val="0"/>
          <w:lang w:val="fr-FR"/>
        </w:rPr>
        <w:t xml:space="preserve">→ </w:t>
      </w:r>
      <w:r w:rsidRPr="00D67DD6">
        <w:rPr>
          <w:noProof w:val="0"/>
          <w:lang w:val="fr-FR"/>
        </w:rPr>
        <w:t xml:space="preserve">de </w:t>
      </w:r>
      <w:r w:rsidRPr="00501AED">
        <w:rPr>
          <w:i/>
          <w:noProof w:val="0"/>
          <w:lang w:val="fr-FR"/>
        </w:rPr>
        <w:t>tertium ens</w:t>
      </w:r>
    </w:p>
    <w:p w14:paraId="35A7D06C" w14:textId="77777777" w:rsidR="00F665CD" w:rsidRPr="00D67DD6" w:rsidRDefault="007C206C" w:rsidP="007C206C">
      <w:pPr>
        <w:rPr>
          <w:i/>
          <w:noProof w:val="0"/>
          <w:lang w:val="fr-FR"/>
        </w:rPr>
      </w:pPr>
      <w:r w:rsidRPr="00D67DD6">
        <w:rPr>
          <w:i/>
          <w:noProof w:val="0"/>
          <w:lang w:val="fr-FR"/>
        </w:rPr>
        <w:t>ph</w:t>
      </w:r>
      <w:r w:rsidRPr="00D67DD6">
        <w:rPr>
          <w:rFonts w:cs="Calibri"/>
          <w:i/>
          <w:noProof w:val="0"/>
          <w:lang w:val="fr-FR"/>
        </w:rPr>
        <w:t>ū</w:t>
      </w:r>
      <w:r w:rsidRPr="00D67DD6">
        <w:rPr>
          <w:i/>
          <w:noProof w:val="0"/>
          <w:lang w:val="fr-FR"/>
        </w:rPr>
        <w:t>sis</w:t>
      </w:r>
      <w:r w:rsidRPr="00D67DD6">
        <w:rPr>
          <w:noProof w:val="0"/>
          <w:lang w:val="fr-FR"/>
        </w:rPr>
        <w:t xml:space="preserve"> </w:t>
      </w:r>
      <w:r w:rsidRPr="00D67DD6">
        <w:rPr>
          <w:rFonts w:cs="Calibri"/>
          <w:noProof w:val="0"/>
          <w:lang w:val="fr-FR"/>
        </w:rPr>
        <w:t>→</w:t>
      </w:r>
      <w:r w:rsidRPr="00D67DD6">
        <w:rPr>
          <w:noProof w:val="0"/>
          <w:lang w:val="fr-FR"/>
        </w:rPr>
        <w:t xml:space="preserve"> </w:t>
      </w:r>
      <w:r w:rsidRPr="00D67DD6">
        <w:rPr>
          <w:i/>
          <w:noProof w:val="0"/>
          <w:lang w:val="fr-FR"/>
        </w:rPr>
        <w:t>phúsis</w:t>
      </w:r>
    </w:p>
    <w:p w14:paraId="01F37F4D" w14:textId="77777777" w:rsidR="00155CFF" w:rsidRPr="00D67DD6" w:rsidRDefault="00121D68" w:rsidP="00155CFF">
      <w:pPr>
        <w:rPr>
          <w:i/>
          <w:noProof w:val="0"/>
          <w:lang w:val="fr-FR"/>
        </w:rPr>
      </w:pPr>
      <w:r w:rsidRPr="00D67DD6">
        <w:rPr>
          <w:i/>
          <w:noProof w:val="0"/>
          <w:lang w:val="fr-FR"/>
        </w:rPr>
        <w:t>épokh</w:t>
      </w:r>
      <w:r w:rsidR="00155CFF" w:rsidRPr="00D67DD6">
        <w:rPr>
          <w:i/>
          <w:noProof w:val="0"/>
          <w:lang w:val="fr-FR"/>
        </w:rPr>
        <w:t xml:space="preserve">ê </w:t>
      </w:r>
      <w:r w:rsidR="00155CFF" w:rsidRPr="00D67DD6">
        <w:rPr>
          <w:rFonts w:cs="Calibri"/>
          <w:i/>
          <w:noProof w:val="0"/>
          <w:lang w:val="fr-FR"/>
        </w:rPr>
        <w:t>→</w:t>
      </w:r>
      <w:r w:rsidR="00155CFF" w:rsidRPr="00D67DD6">
        <w:rPr>
          <w:i/>
          <w:noProof w:val="0"/>
          <w:lang w:val="fr-FR"/>
        </w:rPr>
        <w:t xml:space="preserve"> épochê</w:t>
      </w:r>
    </w:p>
    <w:p w14:paraId="75676C0F" w14:textId="77777777" w:rsidR="00B76635" w:rsidRPr="00D67DD6" w:rsidRDefault="00B76635" w:rsidP="00155CFF">
      <w:pPr>
        <w:rPr>
          <w:noProof w:val="0"/>
          <w:lang w:val="fr-FR"/>
        </w:rPr>
      </w:pPr>
      <w:r w:rsidRPr="00D67DD6">
        <w:rPr>
          <w:noProof w:val="0"/>
          <w:lang w:val="fr-FR"/>
        </w:rPr>
        <w:t xml:space="preserve">mythopoétique </w:t>
      </w:r>
      <w:r w:rsidRPr="00D67DD6">
        <w:rPr>
          <w:rFonts w:cs="Calibri"/>
          <w:noProof w:val="0"/>
          <w:lang w:val="fr-FR"/>
        </w:rPr>
        <w:t>→</w:t>
      </w:r>
      <w:r w:rsidRPr="00D67DD6">
        <w:rPr>
          <w:noProof w:val="0"/>
          <w:lang w:val="fr-FR"/>
        </w:rPr>
        <w:t xml:space="preserve"> mythologique</w:t>
      </w:r>
    </w:p>
    <w:p w14:paraId="592B53CD" w14:textId="77777777" w:rsidR="00CA78ED" w:rsidRPr="00D67DD6" w:rsidRDefault="008D073E" w:rsidP="00155CFF">
      <w:pPr>
        <w:rPr>
          <w:noProof w:val="0"/>
          <w:lang w:val="fr-FR"/>
        </w:rPr>
      </w:pPr>
      <w:r w:rsidRPr="00D67DD6">
        <w:rPr>
          <w:noProof w:val="0"/>
          <w:lang w:val="fr-FR"/>
        </w:rPr>
        <w:t xml:space="preserve">skryté kódy : "actualisation en face" </w:t>
      </w:r>
      <w:r w:rsidRPr="00D67DD6">
        <w:rPr>
          <w:rFonts w:cs="Calibri"/>
          <w:noProof w:val="0"/>
          <w:lang w:val="fr-FR"/>
        </w:rPr>
        <w:t xml:space="preserve">→ </w:t>
      </w:r>
      <w:r w:rsidRPr="00D67DD6">
        <w:rPr>
          <w:noProof w:val="0"/>
          <w:lang w:val="fr-FR"/>
        </w:rPr>
        <w:t>"actualisation de face"</w:t>
      </w:r>
    </w:p>
    <w:p w14:paraId="1BA97969" w14:textId="134229E3" w:rsidR="008D073E" w:rsidRPr="00D67DD6" w:rsidRDefault="00CA78ED" w:rsidP="00155CFF">
      <w:pPr>
        <w:rPr>
          <w:noProof w:val="0"/>
          <w:lang w:val="fr-FR"/>
        </w:rPr>
      </w:pPr>
      <w:r w:rsidRPr="00D67DD6">
        <w:rPr>
          <w:noProof w:val="0"/>
          <w:lang w:val="fr-FR"/>
        </w:rPr>
        <w:t xml:space="preserve">al-Kindī </w:t>
      </w:r>
      <w:r w:rsidRPr="00D67DD6">
        <w:rPr>
          <w:rFonts w:cs="Calibri"/>
          <w:noProof w:val="0"/>
          <w:lang w:val="fr-FR"/>
        </w:rPr>
        <w:t>→</w:t>
      </w:r>
      <w:r w:rsidR="008D073E" w:rsidRPr="00D67DD6">
        <w:rPr>
          <w:noProof w:val="0"/>
          <w:lang w:val="fr-FR"/>
        </w:rPr>
        <w:t xml:space="preserve"> </w:t>
      </w:r>
      <w:r w:rsidRPr="00D67DD6">
        <w:rPr>
          <w:noProof w:val="0"/>
          <w:lang w:val="fr-FR"/>
        </w:rPr>
        <w:t>al-Kindi</w:t>
      </w:r>
    </w:p>
    <w:p w14:paraId="2CC125F7" w14:textId="4193723D" w:rsidR="0012344E" w:rsidRPr="00D67DD6" w:rsidRDefault="0012344E" w:rsidP="00155CFF">
      <w:pPr>
        <w:rPr>
          <w:noProof w:val="0"/>
          <w:lang w:val="fr-FR"/>
        </w:rPr>
      </w:pPr>
      <w:r w:rsidRPr="00D67DD6">
        <w:rPr>
          <w:noProof w:val="0"/>
          <w:lang w:val="fr-FR"/>
        </w:rPr>
        <w:t xml:space="preserve">al-Fārābī </w:t>
      </w:r>
      <w:r w:rsidRPr="00D67DD6">
        <w:rPr>
          <w:rFonts w:cs="Calibri"/>
          <w:noProof w:val="0"/>
          <w:lang w:val="fr-FR"/>
        </w:rPr>
        <w:t>→</w:t>
      </w:r>
      <w:r w:rsidR="0071168D" w:rsidRPr="00D67DD6">
        <w:rPr>
          <w:rFonts w:cs="Calibri"/>
          <w:noProof w:val="0"/>
          <w:lang w:val="fr-FR"/>
        </w:rPr>
        <w:t xml:space="preserve"> </w:t>
      </w:r>
      <w:r w:rsidRPr="00D67DD6">
        <w:rPr>
          <w:noProof w:val="0"/>
          <w:lang w:val="fr-FR"/>
        </w:rPr>
        <w:t>al-Fârâbî</w:t>
      </w:r>
    </w:p>
    <w:p w14:paraId="4FA36239" w14:textId="32482098" w:rsidR="00155CFF" w:rsidRPr="00D67DD6" w:rsidRDefault="000964A8" w:rsidP="007C206C">
      <w:pPr>
        <w:rPr>
          <w:noProof w:val="0"/>
          <w:lang w:val="fr-FR"/>
        </w:rPr>
      </w:pPr>
      <w:r w:rsidRPr="00D67DD6">
        <w:rPr>
          <w:noProof w:val="0"/>
          <w:lang w:val="fr-FR"/>
        </w:rPr>
        <w:t xml:space="preserve">al-Ghazālī </w:t>
      </w:r>
      <w:r w:rsidRPr="00D67DD6">
        <w:rPr>
          <w:rFonts w:cs="Calibri"/>
          <w:noProof w:val="0"/>
          <w:lang w:val="fr-FR"/>
        </w:rPr>
        <w:t>→</w:t>
      </w:r>
      <w:r w:rsidRPr="00D67DD6">
        <w:rPr>
          <w:noProof w:val="0"/>
          <w:lang w:val="fr-FR"/>
        </w:rPr>
        <w:t xml:space="preserve"> al-Ghazali</w:t>
      </w:r>
    </w:p>
    <w:p w14:paraId="5E254E34" w14:textId="0C713129" w:rsidR="00A50FE6" w:rsidRPr="00D67DD6" w:rsidRDefault="002E714D" w:rsidP="007C206C">
      <w:pPr>
        <w:rPr>
          <w:noProof w:val="0"/>
          <w:lang w:val="fr-FR"/>
        </w:rPr>
      </w:pPr>
      <w:r>
        <w:rPr>
          <w:noProof w:val="0"/>
          <w:lang w:val="fr-FR"/>
        </w:rPr>
        <w:t>Adi</w:t>
      </w:r>
      <w:r w:rsidR="00A50FE6" w:rsidRPr="00D67DD6">
        <w:rPr>
          <w:noProof w:val="0"/>
          <w:lang w:val="fr-FR"/>
        </w:rPr>
        <w:t xml:space="preserve"> </w:t>
      </w:r>
      <w:r w:rsidR="00A50FE6" w:rsidRPr="00D67DD6">
        <w:rPr>
          <w:rFonts w:cs="Calibri"/>
          <w:noProof w:val="0"/>
          <w:lang w:val="fr-FR"/>
        </w:rPr>
        <w:t>→</w:t>
      </w:r>
      <w:r w:rsidR="00A50FE6" w:rsidRPr="00D67DD6">
        <w:rPr>
          <w:noProof w:val="0"/>
          <w:lang w:val="fr-FR"/>
        </w:rPr>
        <w:t xml:space="preserve"> Adi</w:t>
      </w:r>
    </w:p>
    <w:p w14:paraId="47EE3421" w14:textId="4F8716E3" w:rsidR="00515B7C" w:rsidRPr="00D67DD6" w:rsidRDefault="00515B7C" w:rsidP="007C206C">
      <w:pPr>
        <w:rPr>
          <w:rFonts w:cs="Calibri"/>
          <w:noProof w:val="0"/>
          <w:lang w:val="fr-FR"/>
        </w:rPr>
      </w:pPr>
      <w:r w:rsidRPr="00D67DD6">
        <w:rPr>
          <w:noProof w:val="0"/>
          <w:lang w:val="fr-FR"/>
        </w:rPr>
        <w:t>Ibn Bajja</w:t>
      </w:r>
      <w:r w:rsidRPr="00D67DD6">
        <w:rPr>
          <w:rFonts w:cs="Calibri"/>
          <w:noProof w:val="0"/>
          <w:lang w:val="fr-FR"/>
        </w:rPr>
        <w:t>→ Ibn Bâjja</w:t>
      </w:r>
    </w:p>
    <w:p w14:paraId="76FEB912" w14:textId="757CBAEE" w:rsidR="00342695" w:rsidRPr="00D67DD6" w:rsidRDefault="00342695" w:rsidP="007C206C">
      <w:pPr>
        <w:rPr>
          <w:noProof w:val="0"/>
          <w:lang w:val="fr-FR"/>
        </w:rPr>
      </w:pPr>
      <w:r w:rsidRPr="00D67DD6">
        <w:rPr>
          <w:noProof w:val="0"/>
          <w:lang w:val="fr-FR" w:eastAsia="en-US"/>
        </w:rPr>
        <w:t>Second Maître</w:t>
      </w:r>
      <w:r w:rsidRPr="00D67DD6">
        <w:rPr>
          <w:rFonts w:cs="Calibri"/>
          <w:noProof w:val="0"/>
          <w:lang w:val="fr-FR" w:eastAsia="en-US"/>
        </w:rPr>
        <w:t>→</w:t>
      </w:r>
      <w:r w:rsidR="0071168D" w:rsidRPr="00D67DD6">
        <w:rPr>
          <w:rFonts w:cs="Calibri"/>
          <w:noProof w:val="0"/>
          <w:lang w:val="fr-FR" w:eastAsia="en-US"/>
        </w:rPr>
        <w:t xml:space="preserve"> </w:t>
      </w:r>
      <w:r w:rsidR="00E3066C">
        <w:rPr>
          <w:noProof w:val="0"/>
          <w:lang w:val="fr-FR" w:eastAsia="en-US"/>
        </w:rPr>
        <w:t>Second Maître</w:t>
      </w:r>
    </w:p>
    <w:p w14:paraId="7BD49ED4" w14:textId="77777777" w:rsidR="00221746" w:rsidRPr="00D67DD6" w:rsidRDefault="00221746" w:rsidP="00474B8E">
      <w:pPr>
        <w:pStyle w:val="Citace"/>
        <w:rPr>
          <w:lang w:val="fr-FR"/>
        </w:rPr>
      </w:pPr>
    </w:p>
    <w:p w14:paraId="26DE1710" w14:textId="312797F5" w:rsidR="00221746" w:rsidRPr="00D67DD6" w:rsidRDefault="00221746" w:rsidP="00221746">
      <w:pPr>
        <w:rPr>
          <w:b/>
          <w:noProof w:val="0"/>
          <w:lang w:val="fr-FR"/>
        </w:rPr>
      </w:pPr>
      <w:r w:rsidRPr="00D67DD6">
        <w:rPr>
          <w:b/>
          <w:noProof w:val="0"/>
          <w:lang w:val="fr-FR"/>
        </w:rPr>
        <w:t>Kontrola pro sazbu</w:t>
      </w:r>
    </w:p>
    <w:p w14:paraId="091DB40F" w14:textId="0D9AFE62" w:rsidR="00474B8E" w:rsidRPr="00D67DD6" w:rsidRDefault="00474B8E" w:rsidP="00221746">
      <w:pPr>
        <w:rPr>
          <w:noProof w:val="0"/>
          <w:lang w:val="fr-FR"/>
        </w:rPr>
      </w:pPr>
      <w:r w:rsidRPr="00D67DD6">
        <w:rPr>
          <w:noProof w:val="0"/>
          <w:lang w:val="fr-FR"/>
        </w:rPr>
        <w:t>odsadit číslo citace nedělitelným řádkem od uvozovky </w:t>
      </w:r>
      <w:r w:rsidR="006F7CD9" w:rsidRPr="00D67DD6">
        <w:rPr>
          <w:noProof w:val="0"/>
          <w:lang w:val="fr-FR"/>
        </w:rPr>
        <w:t xml:space="preserve">takto : </w:t>
      </w:r>
      <w:r w:rsidRPr="00D67DD6">
        <w:rPr>
          <w:noProof w:val="0"/>
          <w:lang w:val="fr-FR"/>
        </w:rPr>
        <w:t xml:space="preserve">à la capacité de voir. » </w:t>
      </w:r>
      <w:r w:rsidRPr="00D67DD6">
        <w:rPr>
          <w:noProof w:val="0"/>
          <w:vertAlign w:val="superscript"/>
          <w:lang w:val="fr-FR"/>
        </w:rPr>
        <w:t>45</w:t>
      </w:r>
    </w:p>
    <w:p w14:paraId="60B38D92" w14:textId="4A779F17" w:rsidR="00474B8E" w:rsidRPr="00D67DD6" w:rsidRDefault="00005552" w:rsidP="00221746">
      <w:pPr>
        <w:rPr>
          <w:noProof w:val="0"/>
          <w:lang w:val="fr-FR"/>
        </w:rPr>
      </w:pPr>
      <w:r w:rsidRPr="00D67DD6">
        <w:rPr>
          <w:noProof w:val="0"/>
          <w:lang w:val="fr-FR"/>
        </w:rPr>
        <w:t xml:space="preserve">zkontrolovat citační uvozovky v poznámkách : musí mít v každém jazyce stejnou formu jako poznámky v textu ; </w:t>
      </w:r>
      <w:r w:rsidR="00474B8E" w:rsidRPr="00D67DD6">
        <w:rPr>
          <w:noProof w:val="0"/>
          <w:lang w:val="fr-FR"/>
        </w:rPr>
        <w:t xml:space="preserve"> </w:t>
      </w:r>
    </w:p>
    <w:p w14:paraId="49FBFD92" w14:textId="77777777" w:rsidR="00F665CD" w:rsidRPr="00D67DD6" w:rsidRDefault="00F665CD" w:rsidP="00221746">
      <w:pPr>
        <w:rPr>
          <w:noProof w:val="0"/>
          <w:lang w:val="fr-FR"/>
        </w:rPr>
      </w:pPr>
    </w:p>
    <w:p w14:paraId="633BB436" w14:textId="77777777" w:rsidR="00F665CD" w:rsidRPr="00D67DD6" w:rsidRDefault="00F665CD" w:rsidP="00F665CD">
      <w:pPr>
        <w:jc w:val="center"/>
        <w:rPr>
          <w:b/>
          <w:noProof w:val="0"/>
          <w:lang w:val="fr-FR"/>
        </w:rPr>
      </w:pPr>
    </w:p>
    <w:p w14:paraId="047D6439" w14:textId="4AB95CFA" w:rsidR="00F665CD" w:rsidRPr="00D67DD6" w:rsidRDefault="00AF12A4" w:rsidP="00F665CD">
      <w:pPr>
        <w:jc w:val="center"/>
        <w:rPr>
          <w:b/>
          <w:noProof w:val="0"/>
          <w:szCs w:val="24"/>
          <w:lang w:val="fr-FR" w:eastAsia="en-US"/>
        </w:rPr>
      </w:pPr>
      <w:r w:rsidRPr="00D67DD6">
        <w:rPr>
          <w:b/>
          <w:noProof w:val="0"/>
          <w:szCs w:val="24"/>
          <w:lang w:val="fr-FR" w:eastAsia="en-US"/>
        </w:rPr>
        <w:br w:type="page"/>
      </w:r>
      <w:r w:rsidR="00F665CD" w:rsidRPr="00D67DD6">
        <w:rPr>
          <w:b/>
          <w:noProof w:val="0"/>
          <w:szCs w:val="24"/>
          <w:lang w:val="fr-FR" w:eastAsia="en-US"/>
        </w:rPr>
        <w:lastRenderedPageBreak/>
        <w:t>Herméneutique de l</w:t>
      </w:r>
      <w:r w:rsidR="00AA021A" w:rsidRPr="00D67DD6">
        <w:rPr>
          <w:b/>
          <w:noProof w:val="0"/>
          <w:szCs w:val="24"/>
          <w:lang w:val="fr-FR" w:eastAsia="en-US"/>
        </w:rPr>
        <w:t>’</w:t>
      </w:r>
      <w:r w:rsidR="00F665CD" w:rsidRPr="00D67DD6">
        <w:rPr>
          <w:b/>
          <w:noProof w:val="0"/>
          <w:szCs w:val="24"/>
          <w:lang w:val="fr-FR" w:eastAsia="en-US"/>
        </w:rPr>
        <w:t>objectivité I.</w:t>
      </w:r>
    </w:p>
    <w:p w14:paraId="597A81B3" w14:textId="77777777" w:rsidR="00F665CD" w:rsidRPr="00D67DD6" w:rsidRDefault="00F665CD" w:rsidP="00F665CD">
      <w:pPr>
        <w:jc w:val="center"/>
        <w:rPr>
          <w:b/>
          <w:noProof w:val="0"/>
          <w:szCs w:val="24"/>
          <w:lang w:val="fr-FR" w:eastAsia="en-US"/>
        </w:rPr>
      </w:pPr>
    </w:p>
    <w:p w14:paraId="4BCE8333" w14:textId="77777777" w:rsidR="00F665CD" w:rsidRPr="00D67DD6" w:rsidRDefault="00F665CD" w:rsidP="00F665CD">
      <w:pPr>
        <w:jc w:val="center"/>
        <w:rPr>
          <w:b/>
          <w:noProof w:val="0"/>
          <w:szCs w:val="24"/>
          <w:lang w:val="fr-FR" w:eastAsia="en-US"/>
        </w:rPr>
      </w:pPr>
      <w:r w:rsidRPr="00D67DD6">
        <w:rPr>
          <w:b/>
          <w:noProof w:val="0"/>
          <w:szCs w:val="24"/>
          <w:lang w:val="fr-FR" w:eastAsia="en-US"/>
        </w:rPr>
        <w:t>Divine comédie de la métaphy</w:t>
      </w:r>
      <w:r w:rsidR="000C0112" w:rsidRPr="00D67DD6">
        <w:rPr>
          <w:b/>
          <w:noProof w:val="0"/>
          <w:szCs w:val="24"/>
          <w:lang w:val="fr-FR" w:eastAsia="en-US"/>
        </w:rPr>
        <w:t>sique classique et tragédie de f</w:t>
      </w:r>
      <w:r w:rsidRPr="00D67DD6">
        <w:rPr>
          <w:b/>
          <w:noProof w:val="0"/>
          <w:szCs w:val="24"/>
          <w:lang w:val="fr-FR" w:eastAsia="en-US"/>
        </w:rPr>
        <w:t>alsafa</w:t>
      </w:r>
    </w:p>
    <w:p w14:paraId="4C8C06D4" w14:textId="77777777" w:rsidR="00F665CD" w:rsidRPr="00D67DD6" w:rsidRDefault="00F665CD" w:rsidP="00F665CD">
      <w:pPr>
        <w:jc w:val="center"/>
        <w:rPr>
          <w:b/>
          <w:noProof w:val="0"/>
          <w:szCs w:val="24"/>
          <w:lang w:val="fr-FR" w:eastAsia="en-US"/>
        </w:rPr>
      </w:pPr>
    </w:p>
    <w:p w14:paraId="32EEE1E9" w14:textId="77777777" w:rsidR="00F665CD" w:rsidRPr="00D67DD6" w:rsidRDefault="00F665CD" w:rsidP="00F665CD">
      <w:pPr>
        <w:jc w:val="center"/>
        <w:rPr>
          <w:b/>
          <w:noProof w:val="0"/>
          <w:szCs w:val="24"/>
          <w:lang w:val="fr-FR" w:eastAsia="en-US"/>
        </w:rPr>
      </w:pPr>
    </w:p>
    <w:p w14:paraId="115D7AE5" w14:textId="77777777" w:rsidR="00F665CD" w:rsidRPr="00D67DD6" w:rsidRDefault="00F665CD" w:rsidP="00F665CD">
      <w:pPr>
        <w:jc w:val="center"/>
        <w:rPr>
          <w:b/>
          <w:noProof w:val="0"/>
          <w:szCs w:val="24"/>
          <w:lang w:val="fr-FR" w:eastAsia="en-US"/>
        </w:rPr>
      </w:pPr>
      <w:r w:rsidRPr="00D67DD6">
        <w:rPr>
          <w:b/>
          <w:noProof w:val="0"/>
          <w:szCs w:val="24"/>
          <w:lang w:val="fr-FR" w:eastAsia="en-US"/>
        </w:rPr>
        <w:t>Václav Umlauf</w:t>
      </w:r>
    </w:p>
    <w:p w14:paraId="4A404F19" w14:textId="77777777" w:rsidR="00F665CD" w:rsidRPr="00D67DD6" w:rsidRDefault="00F665CD" w:rsidP="00F665CD">
      <w:pPr>
        <w:jc w:val="center"/>
        <w:rPr>
          <w:b/>
          <w:noProof w:val="0"/>
          <w:lang w:val="fr-FR"/>
        </w:rPr>
      </w:pPr>
    </w:p>
    <w:p w14:paraId="20275CDB" w14:textId="77777777" w:rsidR="00F665CD" w:rsidRPr="00D67DD6" w:rsidRDefault="00F665CD" w:rsidP="00F665CD">
      <w:pPr>
        <w:jc w:val="center"/>
        <w:rPr>
          <w:b/>
          <w:noProof w:val="0"/>
          <w:lang w:val="fr-FR"/>
        </w:rPr>
      </w:pPr>
    </w:p>
    <w:p w14:paraId="2122112E" w14:textId="77777777" w:rsidR="00F665CD" w:rsidRPr="00D67DD6" w:rsidRDefault="00F665CD" w:rsidP="00F665CD">
      <w:pPr>
        <w:jc w:val="center"/>
        <w:rPr>
          <w:b/>
          <w:noProof w:val="0"/>
          <w:lang w:val="fr-FR"/>
        </w:rPr>
      </w:pPr>
    </w:p>
    <w:p w14:paraId="32F9E076" w14:textId="77777777" w:rsidR="00F665CD" w:rsidRPr="00D67DD6" w:rsidRDefault="00F665CD" w:rsidP="00F665CD">
      <w:pPr>
        <w:jc w:val="center"/>
        <w:rPr>
          <w:b/>
          <w:noProof w:val="0"/>
          <w:lang w:val="fr-FR"/>
        </w:rPr>
      </w:pPr>
    </w:p>
    <w:p w14:paraId="3724E509" w14:textId="77777777" w:rsidR="00F665CD" w:rsidRPr="00D67DD6" w:rsidRDefault="00F665CD" w:rsidP="00F665CD">
      <w:pPr>
        <w:jc w:val="center"/>
        <w:rPr>
          <w:b/>
          <w:noProof w:val="0"/>
          <w:lang w:val="fr-FR"/>
        </w:rPr>
      </w:pPr>
    </w:p>
    <w:p w14:paraId="1D735FC4" w14:textId="77777777" w:rsidR="00F665CD" w:rsidRPr="00D67DD6" w:rsidRDefault="00F665CD" w:rsidP="00F665CD">
      <w:pPr>
        <w:jc w:val="center"/>
        <w:rPr>
          <w:b/>
          <w:noProof w:val="0"/>
          <w:lang w:val="fr-FR"/>
        </w:rPr>
      </w:pPr>
    </w:p>
    <w:p w14:paraId="6E2D9F58" w14:textId="77777777" w:rsidR="00F665CD" w:rsidRPr="00D67DD6" w:rsidRDefault="00F665CD" w:rsidP="00F665CD">
      <w:pPr>
        <w:jc w:val="center"/>
        <w:rPr>
          <w:b/>
          <w:noProof w:val="0"/>
          <w:lang w:val="fr-FR"/>
        </w:rPr>
      </w:pPr>
    </w:p>
    <w:p w14:paraId="6746D533" w14:textId="77777777" w:rsidR="00F665CD" w:rsidRPr="00D67DD6" w:rsidRDefault="00F665CD" w:rsidP="00F665CD">
      <w:pPr>
        <w:jc w:val="center"/>
        <w:rPr>
          <w:b/>
          <w:noProof w:val="0"/>
          <w:lang w:val="fr-FR"/>
        </w:rPr>
      </w:pPr>
      <w:r w:rsidRPr="00D67DD6">
        <w:rPr>
          <w:b/>
          <w:noProof w:val="0"/>
          <w:lang w:val="fr-FR"/>
        </w:rPr>
        <w:t>(Logo)</w:t>
      </w:r>
    </w:p>
    <w:p w14:paraId="236DE477" w14:textId="77777777" w:rsidR="00F665CD" w:rsidRPr="00D67DD6" w:rsidRDefault="00F665CD" w:rsidP="00F665CD">
      <w:pPr>
        <w:jc w:val="center"/>
        <w:rPr>
          <w:b/>
          <w:noProof w:val="0"/>
          <w:lang w:val="fr-FR"/>
        </w:rPr>
      </w:pPr>
    </w:p>
    <w:p w14:paraId="49E26207" w14:textId="77777777" w:rsidR="00F665CD" w:rsidRPr="00D67DD6" w:rsidRDefault="00F665CD" w:rsidP="00F665CD">
      <w:pPr>
        <w:jc w:val="center"/>
        <w:rPr>
          <w:b/>
          <w:noProof w:val="0"/>
          <w:lang w:val="fr-FR"/>
        </w:rPr>
      </w:pPr>
      <w:r w:rsidRPr="00D67DD6">
        <w:rPr>
          <w:b/>
          <w:noProof w:val="0"/>
          <w:lang w:val="fr-FR"/>
        </w:rPr>
        <w:t>Praha</w:t>
      </w:r>
      <w:r w:rsidR="00AA021A" w:rsidRPr="00D67DD6">
        <w:rPr>
          <w:b/>
          <w:noProof w:val="0"/>
          <w:lang w:val="fr-FR"/>
        </w:rPr>
        <w:t> </w:t>
      </w:r>
      <w:r w:rsidRPr="00D67DD6">
        <w:rPr>
          <w:b/>
          <w:noProof w:val="0"/>
          <w:lang w:val="fr-FR"/>
        </w:rPr>
        <w:t>2022</w:t>
      </w:r>
    </w:p>
    <w:p w14:paraId="0CD7743F" w14:textId="77777777" w:rsidR="00F665CD" w:rsidRPr="00D67DD6" w:rsidRDefault="00F665CD" w:rsidP="00F665CD">
      <w:pPr>
        <w:jc w:val="center"/>
        <w:rPr>
          <w:b/>
          <w:noProof w:val="0"/>
          <w:lang w:val="fr-FR"/>
        </w:rPr>
      </w:pPr>
    </w:p>
    <w:p w14:paraId="40935639" w14:textId="77777777" w:rsidR="00F665CD" w:rsidRPr="00D67DD6" w:rsidRDefault="00F665CD" w:rsidP="00F665CD">
      <w:pPr>
        <w:jc w:val="center"/>
        <w:rPr>
          <w:b/>
          <w:noProof w:val="0"/>
          <w:lang w:val="fr-FR"/>
        </w:rPr>
      </w:pPr>
      <w:r w:rsidRPr="00D67DD6">
        <w:rPr>
          <w:b/>
          <w:noProof w:val="0"/>
          <w:lang w:val="fr-FR"/>
        </w:rPr>
        <w:br w:type="page"/>
      </w:r>
    </w:p>
    <w:p w14:paraId="6F5FB187" w14:textId="77777777" w:rsidR="00F665CD" w:rsidRPr="00D67DD6" w:rsidRDefault="00F665CD" w:rsidP="00F665CD">
      <w:pPr>
        <w:jc w:val="left"/>
        <w:rPr>
          <w:b/>
          <w:noProof w:val="0"/>
          <w:lang w:val="fr-FR"/>
        </w:rPr>
      </w:pPr>
    </w:p>
    <w:p w14:paraId="452A8CAB" w14:textId="77777777" w:rsidR="00F665CD" w:rsidRPr="00D67DD6" w:rsidRDefault="00F665CD" w:rsidP="00F665CD">
      <w:pPr>
        <w:jc w:val="left"/>
        <w:rPr>
          <w:b/>
          <w:noProof w:val="0"/>
          <w:lang w:val="fr-FR"/>
        </w:rPr>
      </w:pPr>
    </w:p>
    <w:p w14:paraId="0C634315" w14:textId="77777777" w:rsidR="00F665CD" w:rsidRPr="00D67DD6" w:rsidRDefault="00F665CD" w:rsidP="00F665CD">
      <w:pPr>
        <w:jc w:val="left"/>
        <w:rPr>
          <w:b/>
          <w:noProof w:val="0"/>
          <w:lang w:val="fr-FR"/>
        </w:rPr>
      </w:pPr>
    </w:p>
    <w:p w14:paraId="571130A1" w14:textId="77777777" w:rsidR="00F665CD" w:rsidRPr="00D67DD6" w:rsidRDefault="00F665CD" w:rsidP="00F665CD">
      <w:pPr>
        <w:jc w:val="left"/>
        <w:rPr>
          <w:b/>
          <w:noProof w:val="0"/>
          <w:lang w:val="fr-FR"/>
        </w:rPr>
      </w:pPr>
    </w:p>
    <w:p w14:paraId="49836C93" w14:textId="77777777" w:rsidR="00F665CD" w:rsidRPr="00D67DD6" w:rsidRDefault="00F665CD" w:rsidP="00F665CD">
      <w:pPr>
        <w:jc w:val="left"/>
        <w:rPr>
          <w:b/>
          <w:noProof w:val="0"/>
          <w:lang w:val="fr-FR"/>
        </w:rPr>
      </w:pPr>
      <w:r w:rsidRPr="00D67DD6">
        <w:rPr>
          <w:b/>
          <w:noProof w:val="0"/>
          <w:lang w:val="fr-FR"/>
        </w:rPr>
        <w:t>HERMAION</w:t>
      </w:r>
    </w:p>
    <w:p w14:paraId="51E9264F" w14:textId="77777777" w:rsidR="00F665CD" w:rsidRPr="00D67DD6" w:rsidRDefault="00F665CD" w:rsidP="00F665CD">
      <w:pPr>
        <w:jc w:val="left"/>
        <w:rPr>
          <w:b/>
          <w:noProof w:val="0"/>
          <w:lang w:val="fr-FR"/>
        </w:rPr>
      </w:pPr>
      <w:r w:rsidRPr="00D67DD6">
        <w:rPr>
          <w:b/>
          <w:noProof w:val="0"/>
          <w:lang w:val="fr-FR"/>
        </w:rPr>
        <w:t>adresa</w:t>
      </w:r>
    </w:p>
    <w:p w14:paraId="786F758B" w14:textId="77777777" w:rsidR="00F665CD" w:rsidRPr="00D67DD6" w:rsidRDefault="00F665CD" w:rsidP="00F665CD">
      <w:pPr>
        <w:rPr>
          <w:noProof w:val="0"/>
          <w:lang w:val="fr-FR" w:eastAsia="en-US"/>
        </w:rPr>
      </w:pPr>
    </w:p>
    <w:p w14:paraId="66FD5552" w14:textId="77777777" w:rsidR="00F665CD" w:rsidRPr="00D67DD6" w:rsidRDefault="00F665CD" w:rsidP="00F665CD">
      <w:pPr>
        <w:rPr>
          <w:noProof w:val="0"/>
          <w:lang w:val="fr-FR"/>
        </w:rPr>
      </w:pPr>
      <w:r w:rsidRPr="00D67DD6">
        <w:rPr>
          <w:noProof w:val="0"/>
          <w:lang w:val="fr-FR"/>
        </w:rPr>
        <w:t>Les livres peuvent être achetés sur la librairie en ligne.</w:t>
      </w:r>
    </w:p>
    <w:p w14:paraId="1FBF267F" w14:textId="77777777" w:rsidR="00F665CD" w:rsidRPr="00D67DD6" w:rsidRDefault="00940C8D" w:rsidP="00F665CD">
      <w:pPr>
        <w:rPr>
          <w:noProof w:val="0"/>
          <w:lang w:val="fr-FR" w:eastAsia="en-US"/>
        </w:rPr>
      </w:pPr>
      <w:hyperlink r:id="rId9" w:history="1">
        <w:r w:rsidR="00F665CD" w:rsidRPr="00D67DD6">
          <w:rPr>
            <w:rStyle w:val="Hypertextovodkaz"/>
            <w:noProof w:val="0"/>
            <w:lang w:val="fr-FR" w:eastAsia="en-US"/>
          </w:rPr>
          <w:t>www.hermaion.cz</w:t>
        </w:r>
      </w:hyperlink>
    </w:p>
    <w:p w14:paraId="0334ABB5" w14:textId="77777777" w:rsidR="00F665CD" w:rsidRPr="00D67DD6" w:rsidRDefault="00F665CD" w:rsidP="00F665CD">
      <w:pPr>
        <w:jc w:val="left"/>
        <w:rPr>
          <w:b/>
          <w:noProof w:val="0"/>
          <w:lang w:val="fr-FR"/>
        </w:rPr>
      </w:pPr>
    </w:p>
    <w:p w14:paraId="16AC02DE" w14:textId="77777777" w:rsidR="00F665CD" w:rsidRPr="00D67DD6" w:rsidRDefault="00F665CD" w:rsidP="00F665CD">
      <w:pPr>
        <w:rPr>
          <w:b/>
          <w:noProof w:val="0"/>
          <w:lang w:val="fr-FR"/>
        </w:rPr>
      </w:pPr>
    </w:p>
    <w:p w14:paraId="5FF6B665" w14:textId="77777777" w:rsidR="00F665CD" w:rsidRPr="00D67DD6" w:rsidRDefault="00F665CD" w:rsidP="00F665CD">
      <w:pPr>
        <w:rPr>
          <w:b/>
          <w:noProof w:val="0"/>
          <w:lang w:val="fr-FR"/>
        </w:rPr>
      </w:pPr>
    </w:p>
    <w:p w14:paraId="16C036EE" w14:textId="77777777" w:rsidR="00F665CD" w:rsidRPr="00D67DD6" w:rsidRDefault="00F665CD" w:rsidP="00F665CD">
      <w:pPr>
        <w:rPr>
          <w:b/>
          <w:noProof w:val="0"/>
          <w:lang w:val="fr-FR"/>
        </w:rPr>
      </w:pPr>
    </w:p>
    <w:p w14:paraId="67081410" w14:textId="77777777" w:rsidR="00F665CD" w:rsidRPr="00D67DD6" w:rsidRDefault="00F665CD" w:rsidP="00F665CD">
      <w:pPr>
        <w:rPr>
          <w:b/>
          <w:noProof w:val="0"/>
          <w:lang w:val="fr-FR"/>
        </w:rPr>
      </w:pPr>
    </w:p>
    <w:p w14:paraId="3BF68E38" w14:textId="77777777" w:rsidR="00F665CD" w:rsidRPr="00D67DD6" w:rsidRDefault="00F665CD" w:rsidP="00F665CD">
      <w:pPr>
        <w:rPr>
          <w:b/>
          <w:noProof w:val="0"/>
          <w:lang w:val="fr-FR"/>
        </w:rPr>
      </w:pPr>
    </w:p>
    <w:p w14:paraId="7CBABD1A" w14:textId="77777777" w:rsidR="00F665CD" w:rsidRPr="00D67DD6" w:rsidRDefault="00F665CD" w:rsidP="00F665CD">
      <w:pPr>
        <w:rPr>
          <w:b/>
          <w:noProof w:val="0"/>
          <w:lang w:val="fr-FR"/>
        </w:rPr>
      </w:pPr>
    </w:p>
    <w:p w14:paraId="22F58895" w14:textId="77777777" w:rsidR="00F665CD" w:rsidRPr="00D67DD6" w:rsidRDefault="00F665CD" w:rsidP="00F665CD">
      <w:pPr>
        <w:rPr>
          <w:b/>
          <w:noProof w:val="0"/>
          <w:lang w:val="fr-FR"/>
        </w:rPr>
      </w:pPr>
    </w:p>
    <w:p w14:paraId="4085729A" w14:textId="77777777" w:rsidR="00F665CD" w:rsidRPr="00D67DD6" w:rsidRDefault="00F665CD" w:rsidP="00F665CD">
      <w:pPr>
        <w:rPr>
          <w:b/>
          <w:noProof w:val="0"/>
          <w:lang w:val="fr-FR"/>
        </w:rPr>
      </w:pPr>
    </w:p>
    <w:p w14:paraId="5A8A59CE" w14:textId="77777777" w:rsidR="00F665CD" w:rsidRPr="00D67DD6" w:rsidRDefault="00F665CD" w:rsidP="00F665CD">
      <w:pPr>
        <w:rPr>
          <w:b/>
          <w:noProof w:val="0"/>
          <w:lang w:val="fr-FR"/>
        </w:rPr>
      </w:pPr>
    </w:p>
    <w:p w14:paraId="08A42834" w14:textId="77777777" w:rsidR="00F665CD" w:rsidRPr="00D67DD6" w:rsidRDefault="00F665CD" w:rsidP="00F665CD">
      <w:pPr>
        <w:rPr>
          <w:b/>
          <w:noProof w:val="0"/>
          <w:lang w:val="fr-FR"/>
        </w:rPr>
      </w:pPr>
    </w:p>
    <w:p w14:paraId="1CA709BE" w14:textId="77777777" w:rsidR="00F665CD" w:rsidRPr="00D67DD6" w:rsidRDefault="00F665CD" w:rsidP="00132EC4">
      <w:pPr>
        <w:rPr>
          <w:noProof w:val="0"/>
          <w:lang w:val="fr-FR"/>
        </w:rPr>
      </w:pPr>
      <w:r w:rsidRPr="00D67DD6">
        <w:rPr>
          <w:noProof w:val="0"/>
          <w:lang w:val="fr-FR"/>
        </w:rPr>
        <w:t>Copyright © 2022 Hermaion. Tous droits réservés.</w:t>
      </w:r>
    </w:p>
    <w:p w14:paraId="4F2D7000" w14:textId="77777777" w:rsidR="00F665CD" w:rsidRPr="00D67DD6" w:rsidRDefault="00F665CD" w:rsidP="00132EC4">
      <w:pPr>
        <w:rPr>
          <w:noProof w:val="0"/>
          <w:lang w:val="fr-FR"/>
        </w:rPr>
      </w:pPr>
      <w:r w:rsidRPr="00D67DD6">
        <w:rPr>
          <w:noProof w:val="0"/>
          <w:lang w:val="fr-FR"/>
        </w:rPr>
        <w:t>Édition originale.</w:t>
      </w:r>
    </w:p>
    <w:p w14:paraId="1D2E8FC3" w14:textId="77777777" w:rsidR="00F665CD" w:rsidRPr="00D67DD6" w:rsidRDefault="00F665CD" w:rsidP="00132EC4">
      <w:pPr>
        <w:rPr>
          <w:noProof w:val="0"/>
          <w:lang w:val="fr-FR"/>
        </w:rPr>
      </w:pPr>
      <w:r w:rsidRPr="00D67DD6">
        <w:rPr>
          <w:noProof w:val="0"/>
          <w:lang w:val="fr-FR"/>
        </w:rPr>
        <w:t>Imprimé sur du papier sans acide.</w:t>
      </w:r>
    </w:p>
    <w:p w14:paraId="1E4DE490" w14:textId="77777777" w:rsidR="00F665CD" w:rsidRPr="00D67DD6" w:rsidRDefault="00F665CD" w:rsidP="00F665CD">
      <w:pPr>
        <w:rPr>
          <w:b/>
          <w:noProof w:val="0"/>
          <w:lang w:val="fr-FR"/>
        </w:rPr>
      </w:pPr>
      <w:r w:rsidRPr="00D67DD6">
        <w:rPr>
          <w:b/>
          <w:noProof w:val="0"/>
          <w:lang w:val="fr-FR"/>
        </w:rPr>
        <w:t>ISBN ....(E-book)</w:t>
      </w:r>
    </w:p>
    <w:p w14:paraId="2D462F0C" w14:textId="77777777" w:rsidR="00F665CD" w:rsidRPr="00D67DD6" w:rsidRDefault="00F665CD" w:rsidP="00F665CD">
      <w:pPr>
        <w:rPr>
          <w:b/>
          <w:noProof w:val="0"/>
          <w:lang w:val="fr-FR"/>
        </w:rPr>
      </w:pPr>
      <w:r w:rsidRPr="00D67DD6">
        <w:rPr>
          <w:b/>
          <w:noProof w:val="0"/>
          <w:lang w:val="fr-FR"/>
        </w:rPr>
        <w:t>ISBN .....(Taschenbuch-Ausgabe)</w:t>
      </w:r>
    </w:p>
    <w:p w14:paraId="7887A4D1" w14:textId="77777777" w:rsidR="00F665CD" w:rsidRPr="00D67DD6" w:rsidRDefault="00F665CD" w:rsidP="00F665CD">
      <w:pPr>
        <w:rPr>
          <w:b/>
          <w:noProof w:val="0"/>
          <w:lang w:val="fr-FR"/>
        </w:rPr>
      </w:pPr>
    </w:p>
    <w:p w14:paraId="61F0699A" w14:textId="77777777" w:rsidR="003379BC" w:rsidRDefault="00F665CD" w:rsidP="00DD657D">
      <w:pPr>
        <w:pStyle w:val="Nadpis3"/>
        <w:spacing w:line="240" w:lineRule="auto"/>
        <w:rPr>
          <w:noProof w:val="0"/>
          <w:lang w:val="fr-FR"/>
        </w:rPr>
      </w:pPr>
      <w:r w:rsidRPr="00D67DD6">
        <w:rPr>
          <w:bCs/>
          <w:noProof w:val="0"/>
          <w:lang w:val="fr-FR"/>
        </w:rPr>
        <w:br w:type="page"/>
      </w:r>
      <w:bookmarkStart w:id="2" w:name="_Toc102905960"/>
      <w:bookmarkStart w:id="3" w:name="_Toc162093409"/>
      <w:r w:rsidRPr="00D67DD6">
        <w:rPr>
          <w:noProof w:val="0"/>
          <w:lang w:val="fr-FR"/>
        </w:rPr>
        <w:lastRenderedPageBreak/>
        <w:t>Table des matières</w:t>
      </w:r>
      <w:bookmarkEnd w:id="2"/>
      <w:bookmarkEnd w:id="3"/>
    </w:p>
    <w:p w14:paraId="7166A8DB" w14:textId="3551DFB5" w:rsidR="00E52D6D" w:rsidRDefault="00563654" w:rsidP="00DD657D">
      <w:pPr>
        <w:pStyle w:val="Nadpis3"/>
        <w:spacing w:line="240" w:lineRule="auto"/>
        <w:rPr>
          <w:noProof w:val="0"/>
          <w:lang w:val="fr-FR"/>
        </w:rPr>
      </w:pPr>
      <w:r>
        <w:rPr>
          <w:noProof w:val="0"/>
          <w:lang w:val="fr-FR"/>
        </w:rPr>
        <w:t>(ve francouzš</w:t>
      </w:r>
      <w:r w:rsidR="003379BC">
        <w:rPr>
          <w:noProof w:val="0"/>
          <w:lang w:val="fr-FR"/>
        </w:rPr>
        <w:t>tině by měl být pro obsah font, ve kterém zůstanou akcenty, tj. malá písmena a ne takto</w:t>
      </w:r>
      <w:bookmarkStart w:id="4" w:name="_GoBack"/>
      <w:bookmarkEnd w:id="4"/>
      <w:r w:rsidR="003379BC">
        <w:rPr>
          <w:noProof w:val="0"/>
          <w:lang w:val="fr-FR"/>
        </w:rPr>
        <w:t>)</w:t>
      </w:r>
    </w:p>
    <w:p w14:paraId="7B3E9910" w14:textId="0A68BF04" w:rsidR="00DD657D" w:rsidRDefault="00F665CD" w:rsidP="00DD657D">
      <w:pPr>
        <w:pStyle w:val="Nadpis3"/>
        <w:spacing w:line="240" w:lineRule="auto"/>
        <w:rPr>
          <w:rFonts w:asciiTheme="minorHAnsi" w:eastAsiaTheme="minorEastAsia" w:hAnsiTheme="minorHAnsi" w:cstheme="minorBidi"/>
          <w:i/>
          <w:iCs/>
          <w:sz w:val="22"/>
          <w:szCs w:val="22"/>
        </w:rPr>
      </w:pPr>
      <w:r w:rsidRPr="00D67DD6">
        <w:rPr>
          <w:noProof w:val="0"/>
          <w:lang w:val="fr-FR"/>
        </w:rPr>
        <w:fldChar w:fldCharType="begin"/>
      </w:r>
      <w:r w:rsidRPr="00D67DD6">
        <w:rPr>
          <w:noProof w:val="0"/>
          <w:lang w:val="fr-FR"/>
        </w:rPr>
        <w:instrText xml:space="preserve"> TOC \o "1-3" \h \z \u </w:instrText>
      </w:r>
      <w:r w:rsidRPr="00D67DD6">
        <w:rPr>
          <w:noProof w:val="0"/>
          <w:lang w:val="fr-FR"/>
        </w:rPr>
        <w:fldChar w:fldCharType="separate"/>
      </w:r>
    </w:p>
    <w:p w14:paraId="2B82FB2B" w14:textId="77777777" w:rsidR="00DD657D" w:rsidRDefault="00DD657D" w:rsidP="00DD657D">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62093410" w:history="1">
        <w:r w:rsidRPr="00115599">
          <w:rPr>
            <w:rStyle w:val="Hypertextovodkaz"/>
            <w:lang w:val="fr-FR"/>
          </w:rPr>
          <w:t>1. Prolégomènes à l’herméneutique d’objectivité</w:t>
        </w:r>
        <w:r>
          <w:rPr>
            <w:webHidden/>
          </w:rPr>
          <w:tab/>
        </w:r>
        <w:r>
          <w:rPr>
            <w:webHidden/>
          </w:rPr>
          <w:fldChar w:fldCharType="begin"/>
        </w:r>
        <w:r>
          <w:rPr>
            <w:webHidden/>
          </w:rPr>
          <w:instrText xml:space="preserve"> PAGEREF _Toc162093410 \h </w:instrText>
        </w:r>
        <w:r>
          <w:rPr>
            <w:webHidden/>
          </w:rPr>
        </w:r>
        <w:r>
          <w:rPr>
            <w:webHidden/>
          </w:rPr>
          <w:fldChar w:fldCharType="separate"/>
        </w:r>
        <w:r>
          <w:rPr>
            <w:webHidden/>
          </w:rPr>
          <w:t>15</w:t>
        </w:r>
        <w:r>
          <w:rPr>
            <w:webHidden/>
          </w:rPr>
          <w:fldChar w:fldCharType="end"/>
        </w:r>
      </w:hyperlink>
    </w:p>
    <w:p w14:paraId="5AEA59F1"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11" w:history="1">
        <w:r w:rsidRPr="00115599">
          <w:rPr>
            <w:rStyle w:val="Hypertextovodkaz"/>
            <w:lang w:val="fr-FR"/>
          </w:rPr>
          <w:t>1.1 Structure triadique de l’herméneutique</w:t>
        </w:r>
        <w:r>
          <w:rPr>
            <w:webHidden/>
          </w:rPr>
          <w:tab/>
        </w:r>
        <w:r>
          <w:rPr>
            <w:webHidden/>
          </w:rPr>
          <w:fldChar w:fldCharType="begin"/>
        </w:r>
        <w:r>
          <w:rPr>
            <w:webHidden/>
          </w:rPr>
          <w:instrText xml:space="preserve"> PAGEREF _Toc162093411 \h </w:instrText>
        </w:r>
        <w:r>
          <w:rPr>
            <w:webHidden/>
          </w:rPr>
        </w:r>
        <w:r>
          <w:rPr>
            <w:webHidden/>
          </w:rPr>
          <w:fldChar w:fldCharType="separate"/>
        </w:r>
        <w:r>
          <w:rPr>
            <w:webHidden/>
          </w:rPr>
          <w:t>47</w:t>
        </w:r>
        <w:r>
          <w:rPr>
            <w:webHidden/>
          </w:rPr>
          <w:fldChar w:fldCharType="end"/>
        </w:r>
      </w:hyperlink>
    </w:p>
    <w:p w14:paraId="6B894AAA"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12" w:history="1">
        <w:r w:rsidRPr="00115599">
          <w:rPr>
            <w:rStyle w:val="Hypertextovodkaz"/>
            <w:lang w:val="fr-FR"/>
          </w:rPr>
          <w:t xml:space="preserve">1.2 Métaphysique et </w:t>
        </w:r>
        <w:r w:rsidRPr="00115599">
          <w:rPr>
            <w:rStyle w:val="Hypertextovodkaz"/>
            <w:i/>
            <w:lang w:val="fr-FR"/>
          </w:rPr>
          <w:t>tertium ens</w:t>
        </w:r>
        <w:r>
          <w:rPr>
            <w:webHidden/>
          </w:rPr>
          <w:tab/>
        </w:r>
        <w:r>
          <w:rPr>
            <w:webHidden/>
          </w:rPr>
          <w:fldChar w:fldCharType="begin"/>
        </w:r>
        <w:r>
          <w:rPr>
            <w:webHidden/>
          </w:rPr>
          <w:instrText xml:space="preserve"> PAGEREF _Toc162093412 \h </w:instrText>
        </w:r>
        <w:r>
          <w:rPr>
            <w:webHidden/>
          </w:rPr>
        </w:r>
        <w:r>
          <w:rPr>
            <w:webHidden/>
          </w:rPr>
          <w:fldChar w:fldCharType="separate"/>
        </w:r>
        <w:r>
          <w:rPr>
            <w:webHidden/>
          </w:rPr>
          <w:t>64</w:t>
        </w:r>
        <w:r>
          <w:rPr>
            <w:webHidden/>
          </w:rPr>
          <w:fldChar w:fldCharType="end"/>
        </w:r>
      </w:hyperlink>
    </w:p>
    <w:p w14:paraId="0D024CFA"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13" w:history="1">
        <w:r w:rsidRPr="00115599">
          <w:rPr>
            <w:rStyle w:val="Hypertextovodkaz"/>
            <w:lang w:val="fr-FR"/>
          </w:rPr>
          <w:t>1.3 Préhistoire de l’objectivité</w:t>
        </w:r>
        <w:r>
          <w:rPr>
            <w:webHidden/>
          </w:rPr>
          <w:tab/>
        </w:r>
        <w:r>
          <w:rPr>
            <w:webHidden/>
          </w:rPr>
          <w:fldChar w:fldCharType="begin"/>
        </w:r>
        <w:r>
          <w:rPr>
            <w:webHidden/>
          </w:rPr>
          <w:instrText xml:space="preserve"> PAGEREF _Toc162093413 \h </w:instrText>
        </w:r>
        <w:r>
          <w:rPr>
            <w:webHidden/>
          </w:rPr>
        </w:r>
        <w:r>
          <w:rPr>
            <w:webHidden/>
          </w:rPr>
          <w:fldChar w:fldCharType="separate"/>
        </w:r>
        <w:r>
          <w:rPr>
            <w:webHidden/>
          </w:rPr>
          <w:t>99</w:t>
        </w:r>
        <w:r>
          <w:rPr>
            <w:webHidden/>
          </w:rPr>
          <w:fldChar w:fldCharType="end"/>
        </w:r>
      </w:hyperlink>
    </w:p>
    <w:p w14:paraId="2C4FD7FB"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14" w:history="1">
        <w:r w:rsidRPr="00115599">
          <w:rPr>
            <w:rStyle w:val="Hypertextovodkaz"/>
            <w:lang w:val="fr-FR"/>
          </w:rPr>
          <w:t>1.3.1 L’arrière-monde de l’objectivité</w:t>
        </w:r>
        <w:r>
          <w:rPr>
            <w:webHidden/>
          </w:rPr>
          <w:tab/>
        </w:r>
        <w:r>
          <w:rPr>
            <w:webHidden/>
          </w:rPr>
          <w:fldChar w:fldCharType="begin"/>
        </w:r>
        <w:r>
          <w:rPr>
            <w:webHidden/>
          </w:rPr>
          <w:instrText xml:space="preserve"> PAGEREF _Toc162093414 \h </w:instrText>
        </w:r>
        <w:r>
          <w:rPr>
            <w:webHidden/>
          </w:rPr>
        </w:r>
        <w:r>
          <w:rPr>
            <w:webHidden/>
          </w:rPr>
          <w:fldChar w:fldCharType="separate"/>
        </w:r>
        <w:r>
          <w:rPr>
            <w:webHidden/>
          </w:rPr>
          <w:t>142</w:t>
        </w:r>
        <w:r>
          <w:rPr>
            <w:webHidden/>
          </w:rPr>
          <w:fldChar w:fldCharType="end"/>
        </w:r>
      </w:hyperlink>
    </w:p>
    <w:p w14:paraId="0E1D84C4"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15" w:history="1">
        <w:r w:rsidRPr="00115599">
          <w:rPr>
            <w:rStyle w:val="Hypertextovodkaz"/>
            <w:lang w:val="fr-FR"/>
          </w:rPr>
          <w:t>1.3.2 Substance cosmologique du troisième genre</w:t>
        </w:r>
        <w:r>
          <w:rPr>
            <w:webHidden/>
          </w:rPr>
          <w:tab/>
        </w:r>
        <w:r>
          <w:rPr>
            <w:webHidden/>
          </w:rPr>
          <w:fldChar w:fldCharType="begin"/>
        </w:r>
        <w:r>
          <w:rPr>
            <w:webHidden/>
          </w:rPr>
          <w:instrText xml:space="preserve"> PAGEREF _Toc162093415 \h </w:instrText>
        </w:r>
        <w:r>
          <w:rPr>
            <w:webHidden/>
          </w:rPr>
        </w:r>
        <w:r>
          <w:rPr>
            <w:webHidden/>
          </w:rPr>
          <w:fldChar w:fldCharType="separate"/>
        </w:r>
        <w:r>
          <w:rPr>
            <w:webHidden/>
          </w:rPr>
          <w:t>160</w:t>
        </w:r>
        <w:r>
          <w:rPr>
            <w:webHidden/>
          </w:rPr>
          <w:fldChar w:fldCharType="end"/>
        </w:r>
      </w:hyperlink>
    </w:p>
    <w:p w14:paraId="1D7AF8BF"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16" w:history="1">
        <w:r w:rsidRPr="00115599">
          <w:rPr>
            <w:rStyle w:val="Hypertextovodkaz"/>
            <w:lang w:val="fr-FR"/>
          </w:rPr>
          <w:t>1.3.3 Fondement de la physique objective</w:t>
        </w:r>
        <w:r>
          <w:rPr>
            <w:webHidden/>
          </w:rPr>
          <w:tab/>
        </w:r>
        <w:r>
          <w:rPr>
            <w:webHidden/>
          </w:rPr>
          <w:fldChar w:fldCharType="begin"/>
        </w:r>
        <w:r>
          <w:rPr>
            <w:webHidden/>
          </w:rPr>
          <w:instrText xml:space="preserve"> PAGEREF _Toc162093416 \h </w:instrText>
        </w:r>
        <w:r>
          <w:rPr>
            <w:webHidden/>
          </w:rPr>
        </w:r>
        <w:r>
          <w:rPr>
            <w:webHidden/>
          </w:rPr>
          <w:fldChar w:fldCharType="separate"/>
        </w:r>
        <w:r>
          <w:rPr>
            <w:webHidden/>
          </w:rPr>
          <w:t>188</w:t>
        </w:r>
        <w:r>
          <w:rPr>
            <w:webHidden/>
          </w:rPr>
          <w:fldChar w:fldCharType="end"/>
        </w:r>
      </w:hyperlink>
    </w:p>
    <w:p w14:paraId="11A56AF1" w14:textId="77777777" w:rsidR="00DD657D" w:rsidRDefault="00DD657D" w:rsidP="00DD657D">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62093417" w:history="1">
        <w:r w:rsidRPr="00115599">
          <w:rPr>
            <w:rStyle w:val="Hypertextovodkaz"/>
            <w:lang w:val="fr-FR"/>
          </w:rPr>
          <w:t>2. Falsafa et destin de la métaphysique</w:t>
        </w:r>
        <w:r>
          <w:rPr>
            <w:webHidden/>
          </w:rPr>
          <w:tab/>
        </w:r>
        <w:r>
          <w:rPr>
            <w:webHidden/>
          </w:rPr>
          <w:fldChar w:fldCharType="begin"/>
        </w:r>
        <w:r>
          <w:rPr>
            <w:webHidden/>
          </w:rPr>
          <w:instrText xml:space="preserve"> PAGEREF _Toc162093417 \h </w:instrText>
        </w:r>
        <w:r>
          <w:rPr>
            <w:webHidden/>
          </w:rPr>
        </w:r>
        <w:r>
          <w:rPr>
            <w:webHidden/>
          </w:rPr>
          <w:fldChar w:fldCharType="separate"/>
        </w:r>
        <w:r>
          <w:rPr>
            <w:webHidden/>
          </w:rPr>
          <w:t>212</w:t>
        </w:r>
        <w:r>
          <w:rPr>
            <w:webHidden/>
          </w:rPr>
          <w:fldChar w:fldCharType="end"/>
        </w:r>
      </w:hyperlink>
    </w:p>
    <w:p w14:paraId="120451D5"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18" w:history="1">
        <w:r w:rsidRPr="00115599">
          <w:rPr>
            <w:rStyle w:val="Hypertextovodkaz"/>
            <w:lang w:val="fr-FR"/>
          </w:rPr>
          <w:t>2.1 Concept ambivalent de substance et de métaphysique (al-Fârâbî)</w:t>
        </w:r>
        <w:r>
          <w:rPr>
            <w:webHidden/>
          </w:rPr>
          <w:tab/>
        </w:r>
        <w:r>
          <w:rPr>
            <w:webHidden/>
          </w:rPr>
          <w:fldChar w:fldCharType="begin"/>
        </w:r>
        <w:r>
          <w:rPr>
            <w:webHidden/>
          </w:rPr>
          <w:instrText xml:space="preserve"> PAGEREF _Toc162093418 \h </w:instrText>
        </w:r>
        <w:r>
          <w:rPr>
            <w:webHidden/>
          </w:rPr>
        </w:r>
        <w:r>
          <w:rPr>
            <w:webHidden/>
          </w:rPr>
          <w:fldChar w:fldCharType="separate"/>
        </w:r>
        <w:r>
          <w:rPr>
            <w:webHidden/>
          </w:rPr>
          <w:t>215</w:t>
        </w:r>
        <w:r>
          <w:rPr>
            <w:webHidden/>
          </w:rPr>
          <w:fldChar w:fldCharType="end"/>
        </w:r>
      </w:hyperlink>
    </w:p>
    <w:p w14:paraId="4AC40749"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19" w:history="1">
        <w:r w:rsidRPr="00115599">
          <w:rPr>
            <w:rStyle w:val="Hypertextovodkaz"/>
            <w:lang w:val="fr-FR"/>
          </w:rPr>
          <w:t>2.1.1 L’émergence d’une nouvelle vision du monde</w:t>
        </w:r>
        <w:r>
          <w:rPr>
            <w:webHidden/>
          </w:rPr>
          <w:tab/>
        </w:r>
        <w:r>
          <w:rPr>
            <w:webHidden/>
          </w:rPr>
          <w:fldChar w:fldCharType="begin"/>
        </w:r>
        <w:r>
          <w:rPr>
            <w:webHidden/>
          </w:rPr>
          <w:instrText xml:space="preserve"> PAGEREF _Toc162093419 \h </w:instrText>
        </w:r>
        <w:r>
          <w:rPr>
            <w:webHidden/>
          </w:rPr>
        </w:r>
        <w:r>
          <w:rPr>
            <w:webHidden/>
          </w:rPr>
          <w:fldChar w:fldCharType="separate"/>
        </w:r>
        <w:r>
          <w:rPr>
            <w:webHidden/>
          </w:rPr>
          <w:t>226</w:t>
        </w:r>
        <w:r>
          <w:rPr>
            <w:webHidden/>
          </w:rPr>
          <w:fldChar w:fldCharType="end"/>
        </w:r>
      </w:hyperlink>
    </w:p>
    <w:p w14:paraId="5D584A1E"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0" w:history="1">
        <w:r w:rsidRPr="00115599">
          <w:rPr>
            <w:rStyle w:val="Hypertextovodkaz"/>
            <w:lang w:val="fr-FR"/>
          </w:rPr>
          <w:t>2.1.2 Structure ontothéologique de la métaphysique</w:t>
        </w:r>
        <w:r>
          <w:rPr>
            <w:webHidden/>
          </w:rPr>
          <w:tab/>
        </w:r>
        <w:r>
          <w:rPr>
            <w:webHidden/>
          </w:rPr>
          <w:fldChar w:fldCharType="begin"/>
        </w:r>
        <w:r>
          <w:rPr>
            <w:webHidden/>
          </w:rPr>
          <w:instrText xml:space="preserve"> PAGEREF _Toc162093420 \h </w:instrText>
        </w:r>
        <w:r>
          <w:rPr>
            <w:webHidden/>
          </w:rPr>
        </w:r>
        <w:r>
          <w:rPr>
            <w:webHidden/>
          </w:rPr>
          <w:fldChar w:fldCharType="separate"/>
        </w:r>
        <w:r>
          <w:rPr>
            <w:webHidden/>
          </w:rPr>
          <w:t>269</w:t>
        </w:r>
        <w:r>
          <w:rPr>
            <w:webHidden/>
          </w:rPr>
          <w:fldChar w:fldCharType="end"/>
        </w:r>
      </w:hyperlink>
    </w:p>
    <w:p w14:paraId="1F204F7F"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21" w:history="1">
        <w:r w:rsidRPr="00115599">
          <w:rPr>
            <w:rStyle w:val="Hypertextovodkaz"/>
            <w:lang w:val="fr-FR"/>
          </w:rPr>
          <w:t>2.2 Détermination ontothéologique de l’existant (Yahya ibn Adi)</w:t>
        </w:r>
        <w:r>
          <w:rPr>
            <w:webHidden/>
          </w:rPr>
          <w:tab/>
        </w:r>
        <w:r>
          <w:rPr>
            <w:webHidden/>
          </w:rPr>
          <w:fldChar w:fldCharType="begin"/>
        </w:r>
        <w:r>
          <w:rPr>
            <w:webHidden/>
          </w:rPr>
          <w:instrText xml:space="preserve"> PAGEREF _Toc162093421 \h </w:instrText>
        </w:r>
        <w:r>
          <w:rPr>
            <w:webHidden/>
          </w:rPr>
        </w:r>
        <w:r>
          <w:rPr>
            <w:webHidden/>
          </w:rPr>
          <w:fldChar w:fldCharType="separate"/>
        </w:r>
        <w:r>
          <w:rPr>
            <w:webHidden/>
          </w:rPr>
          <w:t>292</w:t>
        </w:r>
        <w:r>
          <w:rPr>
            <w:webHidden/>
          </w:rPr>
          <w:fldChar w:fldCharType="end"/>
        </w:r>
      </w:hyperlink>
    </w:p>
    <w:p w14:paraId="35967282"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22" w:history="1">
        <w:r w:rsidRPr="00115599">
          <w:rPr>
            <w:rStyle w:val="Hypertextovodkaz"/>
            <w:lang w:val="fr-FR"/>
          </w:rPr>
          <w:t>2.3 Métaphysique de l’existant objectif (Avicenne)</w:t>
        </w:r>
        <w:r>
          <w:rPr>
            <w:webHidden/>
          </w:rPr>
          <w:tab/>
        </w:r>
        <w:r>
          <w:rPr>
            <w:webHidden/>
          </w:rPr>
          <w:fldChar w:fldCharType="begin"/>
        </w:r>
        <w:r>
          <w:rPr>
            <w:webHidden/>
          </w:rPr>
          <w:instrText xml:space="preserve"> PAGEREF _Toc162093422 \h </w:instrText>
        </w:r>
        <w:r>
          <w:rPr>
            <w:webHidden/>
          </w:rPr>
        </w:r>
        <w:r>
          <w:rPr>
            <w:webHidden/>
          </w:rPr>
          <w:fldChar w:fldCharType="separate"/>
        </w:r>
        <w:r>
          <w:rPr>
            <w:webHidden/>
          </w:rPr>
          <w:t>304</w:t>
        </w:r>
        <w:r>
          <w:rPr>
            <w:webHidden/>
          </w:rPr>
          <w:fldChar w:fldCharType="end"/>
        </w:r>
      </w:hyperlink>
    </w:p>
    <w:p w14:paraId="67B3C7FB"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3" w:history="1">
        <w:r w:rsidRPr="00115599">
          <w:rPr>
            <w:rStyle w:val="Hypertextovodkaz"/>
            <w:lang w:val="fr-FR"/>
          </w:rPr>
          <w:t>2.3.1 Vision objective de l’existant</w:t>
        </w:r>
        <w:r>
          <w:rPr>
            <w:webHidden/>
          </w:rPr>
          <w:tab/>
        </w:r>
        <w:r>
          <w:rPr>
            <w:webHidden/>
          </w:rPr>
          <w:fldChar w:fldCharType="begin"/>
        </w:r>
        <w:r>
          <w:rPr>
            <w:webHidden/>
          </w:rPr>
          <w:instrText xml:space="preserve"> PAGEREF _Toc162093423 \h </w:instrText>
        </w:r>
        <w:r>
          <w:rPr>
            <w:webHidden/>
          </w:rPr>
        </w:r>
        <w:r>
          <w:rPr>
            <w:webHidden/>
          </w:rPr>
          <w:fldChar w:fldCharType="separate"/>
        </w:r>
        <w:r>
          <w:rPr>
            <w:webHidden/>
          </w:rPr>
          <w:t>308</w:t>
        </w:r>
        <w:r>
          <w:rPr>
            <w:webHidden/>
          </w:rPr>
          <w:fldChar w:fldCharType="end"/>
        </w:r>
      </w:hyperlink>
    </w:p>
    <w:p w14:paraId="770BD174"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4" w:history="1">
        <w:r w:rsidRPr="00115599">
          <w:rPr>
            <w:rStyle w:val="Hypertextovodkaz"/>
            <w:lang w:val="fr-FR"/>
          </w:rPr>
          <w:t>2.3.2 Naissance de la métaphysique objective</w:t>
        </w:r>
        <w:r>
          <w:rPr>
            <w:webHidden/>
          </w:rPr>
          <w:tab/>
        </w:r>
        <w:r>
          <w:rPr>
            <w:webHidden/>
          </w:rPr>
          <w:fldChar w:fldCharType="begin"/>
        </w:r>
        <w:r>
          <w:rPr>
            <w:webHidden/>
          </w:rPr>
          <w:instrText xml:space="preserve"> PAGEREF _Toc162093424 \h </w:instrText>
        </w:r>
        <w:r>
          <w:rPr>
            <w:webHidden/>
          </w:rPr>
        </w:r>
        <w:r>
          <w:rPr>
            <w:webHidden/>
          </w:rPr>
          <w:fldChar w:fldCharType="separate"/>
        </w:r>
        <w:r>
          <w:rPr>
            <w:webHidden/>
          </w:rPr>
          <w:t>331</w:t>
        </w:r>
        <w:r>
          <w:rPr>
            <w:webHidden/>
          </w:rPr>
          <w:fldChar w:fldCharType="end"/>
        </w:r>
      </w:hyperlink>
    </w:p>
    <w:p w14:paraId="1B6F5737"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5" w:history="1">
        <w:r w:rsidRPr="00115599">
          <w:rPr>
            <w:rStyle w:val="Hypertextovodkaz"/>
            <w:lang w:val="fr-FR"/>
          </w:rPr>
          <w:t>2.3.3 Ontothéologie et Dieu moderne</w:t>
        </w:r>
        <w:r>
          <w:rPr>
            <w:webHidden/>
          </w:rPr>
          <w:tab/>
        </w:r>
        <w:r>
          <w:rPr>
            <w:webHidden/>
          </w:rPr>
          <w:fldChar w:fldCharType="begin"/>
        </w:r>
        <w:r>
          <w:rPr>
            <w:webHidden/>
          </w:rPr>
          <w:instrText xml:space="preserve"> PAGEREF _Toc162093425 \h </w:instrText>
        </w:r>
        <w:r>
          <w:rPr>
            <w:webHidden/>
          </w:rPr>
        </w:r>
        <w:r>
          <w:rPr>
            <w:webHidden/>
          </w:rPr>
          <w:fldChar w:fldCharType="separate"/>
        </w:r>
        <w:r>
          <w:rPr>
            <w:webHidden/>
          </w:rPr>
          <w:t>373</w:t>
        </w:r>
        <w:r>
          <w:rPr>
            <w:webHidden/>
          </w:rPr>
          <w:fldChar w:fldCharType="end"/>
        </w:r>
      </w:hyperlink>
    </w:p>
    <w:p w14:paraId="19718710"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26" w:history="1">
        <w:r w:rsidRPr="00115599">
          <w:rPr>
            <w:rStyle w:val="Hypertextovodkaz"/>
            <w:lang w:val="fr-FR"/>
          </w:rPr>
          <w:t>2.4 Unité de la première science et de la connaissance (Averroès)</w:t>
        </w:r>
        <w:r>
          <w:rPr>
            <w:webHidden/>
          </w:rPr>
          <w:tab/>
        </w:r>
        <w:r>
          <w:rPr>
            <w:webHidden/>
          </w:rPr>
          <w:fldChar w:fldCharType="begin"/>
        </w:r>
        <w:r>
          <w:rPr>
            <w:webHidden/>
          </w:rPr>
          <w:instrText xml:space="preserve"> PAGEREF _Toc162093426 \h </w:instrText>
        </w:r>
        <w:r>
          <w:rPr>
            <w:webHidden/>
          </w:rPr>
        </w:r>
        <w:r>
          <w:rPr>
            <w:webHidden/>
          </w:rPr>
          <w:fldChar w:fldCharType="separate"/>
        </w:r>
        <w:r>
          <w:rPr>
            <w:webHidden/>
          </w:rPr>
          <w:t>399</w:t>
        </w:r>
        <w:r>
          <w:rPr>
            <w:webHidden/>
          </w:rPr>
          <w:fldChar w:fldCharType="end"/>
        </w:r>
      </w:hyperlink>
    </w:p>
    <w:p w14:paraId="33573F7D"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7" w:history="1">
        <w:r w:rsidRPr="00115599">
          <w:rPr>
            <w:rStyle w:val="Hypertextovodkaz"/>
            <w:lang w:val="fr-FR"/>
          </w:rPr>
          <w:t>2.4.1 Métaphysique de la première substance</w:t>
        </w:r>
        <w:r>
          <w:rPr>
            <w:webHidden/>
          </w:rPr>
          <w:tab/>
        </w:r>
        <w:r>
          <w:rPr>
            <w:webHidden/>
          </w:rPr>
          <w:fldChar w:fldCharType="begin"/>
        </w:r>
        <w:r>
          <w:rPr>
            <w:webHidden/>
          </w:rPr>
          <w:instrText xml:space="preserve"> PAGEREF _Toc162093427 \h </w:instrText>
        </w:r>
        <w:r>
          <w:rPr>
            <w:webHidden/>
          </w:rPr>
        </w:r>
        <w:r>
          <w:rPr>
            <w:webHidden/>
          </w:rPr>
          <w:fldChar w:fldCharType="separate"/>
        </w:r>
        <w:r>
          <w:rPr>
            <w:webHidden/>
          </w:rPr>
          <w:t>415</w:t>
        </w:r>
        <w:r>
          <w:rPr>
            <w:webHidden/>
          </w:rPr>
          <w:fldChar w:fldCharType="end"/>
        </w:r>
      </w:hyperlink>
    </w:p>
    <w:p w14:paraId="352B6D9C"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8" w:history="1">
        <w:r w:rsidRPr="00115599">
          <w:rPr>
            <w:rStyle w:val="Hypertextovodkaz"/>
            <w:lang w:val="fr-FR"/>
          </w:rPr>
          <w:t>2.4.2 Connaissance vraie de la réalité</w:t>
        </w:r>
        <w:r>
          <w:rPr>
            <w:webHidden/>
          </w:rPr>
          <w:tab/>
        </w:r>
        <w:r>
          <w:rPr>
            <w:webHidden/>
          </w:rPr>
          <w:fldChar w:fldCharType="begin"/>
        </w:r>
        <w:r>
          <w:rPr>
            <w:webHidden/>
          </w:rPr>
          <w:instrText xml:space="preserve"> PAGEREF _Toc162093428 \h </w:instrText>
        </w:r>
        <w:r>
          <w:rPr>
            <w:webHidden/>
          </w:rPr>
        </w:r>
        <w:r>
          <w:rPr>
            <w:webHidden/>
          </w:rPr>
          <w:fldChar w:fldCharType="separate"/>
        </w:r>
        <w:r>
          <w:rPr>
            <w:webHidden/>
          </w:rPr>
          <w:t>442</w:t>
        </w:r>
        <w:r>
          <w:rPr>
            <w:webHidden/>
          </w:rPr>
          <w:fldChar w:fldCharType="end"/>
        </w:r>
      </w:hyperlink>
    </w:p>
    <w:p w14:paraId="5E18D349"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29" w:history="1">
        <w:r w:rsidRPr="00115599">
          <w:rPr>
            <w:rStyle w:val="Hypertextovodkaz"/>
            <w:lang w:val="fr-FR"/>
          </w:rPr>
          <w:t>2.4.3 L’intellect et l’unité de la personne</w:t>
        </w:r>
        <w:r>
          <w:rPr>
            <w:webHidden/>
          </w:rPr>
          <w:tab/>
        </w:r>
        <w:r>
          <w:rPr>
            <w:webHidden/>
          </w:rPr>
          <w:fldChar w:fldCharType="begin"/>
        </w:r>
        <w:r>
          <w:rPr>
            <w:webHidden/>
          </w:rPr>
          <w:instrText xml:space="preserve"> PAGEREF _Toc162093429 \h </w:instrText>
        </w:r>
        <w:r>
          <w:rPr>
            <w:webHidden/>
          </w:rPr>
        </w:r>
        <w:r>
          <w:rPr>
            <w:webHidden/>
          </w:rPr>
          <w:fldChar w:fldCharType="separate"/>
        </w:r>
        <w:r>
          <w:rPr>
            <w:webHidden/>
          </w:rPr>
          <w:t>471</w:t>
        </w:r>
        <w:r>
          <w:rPr>
            <w:webHidden/>
          </w:rPr>
          <w:fldChar w:fldCharType="end"/>
        </w:r>
      </w:hyperlink>
    </w:p>
    <w:p w14:paraId="796E7AA5"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30" w:history="1">
        <w:r w:rsidRPr="00115599">
          <w:rPr>
            <w:rStyle w:val="Hypertextovodkaz"/>
            <w:lang w:val="fr-FR"/>
          </w:rPr>
          <w:t>2.4.4 Diaphanum et le monde de la vie</w:t>
        </w:r>
        <w:r>
          <w:rPr>
            <w:webHidden/>
          </w:rPr>
          <w:tab/>
        </w:r>
        <w:r>
          <w:rPr>
            <w:webHidden/>
          </w:rPr>
          <w:fldChar w:fldCharType="begin"/>
        </w:r>
        <w:r>
          <w:rPr>
            <w:webHidden/>
          </w:rPr>
          <w:instrText xml:space="preserve"> PAGEREF _Toc162093430 \h </w:instrText>
        </w:r>
        <w:r>
          <w:rPr>
            <w:webHidden/>
          </w:rPr>
        </w:r>
        <w:r>
          <w:rPr>
            <w:webHidden/>
          </w:rPr>
          <w:fldChar w:fldCharType="separate"/>
        </w:r>
        <w:r>
          <w:rPr>
            <w:webHidden/>
          </w:rPr>
          <w:t>526</w:t>
        </w:r>
        <w:r>
          <w:rPr>
            <w:webHidden/>
          </w:rPr>
          <w:fldChar w:fldCharType="end"/>
        </w:r>
      </w:hyperlink>
    </w:p>
    <w:p w14:paraId="1E64180F" w14:textId="77777777" w:rsidR="00DD657D" w:rsidRDefault="00DD657D" w:rsidP="00DD657D">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2093431" w:history="1">
        <w:r w:rsidRPr="00115599">
          <w:rPr>
            <w:rStyle w:val="Hypertextovodkaz"/>
            <w:lang w:val="fr-FR"/>
          </w:rPr>
          <w:t>2.5 Destin tragique de la métaphysique</w:t>
        </w:r>
        <w:r>
          <w:rPr>
            <w:webHidden/>
          </w:rPr>
          <w:tab/>
        </w:r>
        <w:r>
          <w:rPr>
            <w:webHidden/>
          </w:rPr>
          <w:fldChar w:fldCharType="begin"/>
        </w:r>
        <w:r>
          <w:rPr>
            <w:webHidden/>
          </w:rPr>
          <w:instrText xml:space="preserve"> PAGEREF _Toc162093431 \h </w:instrText>
        </w:r>
        <w:r>
          <w:rPr>
            <w:webHidden/>
          </w:rPr>
        </w:r>
        <w:r>
          <w:rPr>
            <w:webHidden/>
          </w:rPr>
          <w:fldChar w:fldCharType="separate"/>
        </w:r>
        <w:r>
          <w:rPr>
            <w:webHidden/>
          </w:rPr>
          <w:t>565</w:t>
        </w:r>
        <w:r>
          <w:rPr>
            <w:webHidden/>
          </w:rPr>
          <w:fldChar w:fldCharType="end"/>
        </w:r>
      </w:hyperlink>
    </w:p>
    <w:p w14:paraId="00FBC4B4"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32" w:history="1">
        <w:r w:rsidRPr="00115599">
          <w:rPr>
            <w:rStyle w:val="Hypertextovodkaz"/>
            <w:lang w:val="fr-FR"/>
          </w:rPr>
          <w:t>Abréviations</w:t>
        </w:r>
        <w:r>
          <w:rPr>
            <w:webHidden/>
          </w:rPr>
          <w:tab/>
        </w:r>
        <w:r>
          <w:rPr>
            <w:webHidden/>
          </w:rPr>
          <w:fldChar w:fldCharType="begin"/>
        </w:r>
        <w:r>
          <w:rPr>
            <w:webHidden/>
          </w:rPr>
          <w:instrText xml:space="preserve"> PAGEREF _Toc162093432 \h </w:instrText>
        </w:r>
        <w:r>
          <w:rPr>
            <w:webHidden/>
          </w:rPr>
        </w:r>
        <w:r>
          <w:rPr>
            <w:webHidden/>
          </w:rPr>
          <w:fldChar w:fldCharType="separate"/>
        </w:r>
        <w:r>
          <w:rPr>
            <w:webHidden/>
          </w:rPr>
          <w:t>588</w:t>
        </w:r>
        <w:r>
          <w:rPr>
            <w:webHidden/>
          </w:rPr>
          <w:fldChar w:fldCharType="end"/>
        </w:r>
      </w:hyperlink>
    </w:p>
    <w:p w14:paraId="55B5EB48"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33" w:history="1">
        <w:r w:rsidRPr="00115599">
          <w:rPr>
            <w:rStyle w:val="Hypertextovodkaz"/>
            <w:lang w:val="fr-FR"/>
          </w:rPr>
          <w:t>Index locorum</w:t>
        </w:r>
        <w:r>
          <w:rPr>
            <w:webHidden/>
          </w:rPr>
          <w:tab/>
        </w:r>
        <w:r>
          <w:rPr>
            <w:webHidden/>
          </w:rPr>
          <w:fldChar w:fldCharType="begin"/>
        </w:r>
        <w:r>
          <w:rPr>
            <w:webHidden/>
          </w:rPr>
          <w:instrText xml:space="preserve"> PAGEREF _Toc162093433 \h </w:instrText>
        </w:r>
        <w:r>
          <w:rPr>
            <w:webHidden/>
          </w:rPr>
        </w:r>
        <w:r>
          <w:rPr>
            <w:webHidden/>
          </w:rPr>
          <w:fldChar w:fldCharType="separate"/>
        </w:r>
        <w:r>
          <w:rPr>
            <w:webHidden/>
          </w:rPr>
          <w:t>589</w:t>
        </w:r>
        <w:r>
          <w:rPr>
            <w:webHidden/>
          </w:rPr>
          <w:fldChar w:fldCharType="end"/>
        </w:r>
      </w:hyperlink>
    </w:p>
    <w:p w14:paraId="3F100458"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34" w:history="1">
        <w:r w:rsidRPr="00115599">
          <w:rPr>
            <w:rStyle w:val="Hypertextovodkaz"/>
            <w:lang w:val="fr-FR"/>
          </w:rPr>
          <w:t>Index des matières et des noms</w:t>
        </w:r>
        <w:r>
          <w:rPr>
            <w:webHidden/>
          </w:rPr>
          <w:tab/>
        </w:r>
        <w:r>
          <w:rPr>
            <w:webHidden/>
          </w:rPr>
          <w:fldChar w:fldCharType="begin"/>
        </w:r>
        <w:r>
          <w:rPr>
            <w:webHidden/>
          </w:rPr>
          <w:instrText xml:space="preserve"> PAGEREF _Toc162093434 \h </w:instrText>
        </w:r>
        <w:r>
          <w:rPr>
            <w:webHidden/>
          </w:rPr>
        </w:r>
        <w:r>
          <w:rPr>
            <w:webHidden/>
          </w:rPr>
          <w:fldChar w:fldCharType="separate"/>
        </w:r>
        <w:r>
          <w:rPr>
            <w:webHidden/>
          </w:rPr>
          <w:t>594</w:t>
        </w:r>
        <w:r>
          <w:rPr>
            <w:webHidden/>
          </w:rPr>
          <w:fldChar w:fldCharType="end"/>
        </w:r>
      </w:hyperlink>
    </w:p>
    <w:p w14:paraId="64838B71" w14:textId="77777777" w:rsidR="00DD657D" w:rsidRDefault="00DD657D" w:rsidP="00DD657D">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2093435" w:history="1">
        <w:r w:rsidRPr="00115599">
          <w:rPr>
            <w:rStyle w:val="Hypertextovodkaz"/>
            <w:lang w:val="fr-FR"/>
          </w:rPr>
          <w:t>Bibliographie</w:t>
        </w:r>
        <w:r>
          <w:rPr>
            <w:webHidden/>
          </w:rPr>
          <w:tab/>
        </w:r>
        <w:r>
          <w:rPr>
            <w:webHidden/>
          </w:rPr>
          <w:fldChar w:fldCharType="begin"/>
        </w:r>
        <w:r>
          <w:rPr>
            <w:webHidden/>
          </w:rPr>
          <w:instrText xml:space="preserve"> PAGEREF _Toc162093435 \h </w:instrText>
        </w:r>
        <w:r>
          <w:rPr>
            <w:webHidden/>
          </w:rPr>
        </w:r>
        <w:r>
          <w:rPr>
            <w:webHidden/>
          </w:rPr>
          <w:fldChar w:fldCharType="separate"/>
        </w:r>
        <w:r>
          <w:rPr>
            <w:webHidden/>
          </w:rPr>
          <w:t>601</w:t>
        </w:r>
        <w:r>
          <w:rPr>
            <w:webHidden/>
          </w:rPr>
          <w:fldChar w:fldCharType="end"/>
        </w:r>
      </w:hyperlink>
    </w:p>
    <w:p w14:paraId="4471D240" w14:textId="77777777" w:rsidR="00F665CD" w:rsidRPr="00D67DD6" w:rsidRDefault="00F665CD" w:rsidP="00DD657D">
      <w:pPr>
        <w:spacing w:line="240" w:lineRule="auto"/>
        <w:rPr>
          <w:noProof w:val="0"/>
          <w:lang w:val="fr-FR"/>
        </w:rPr>
      </w:pPr>
      <w:r w:rsidRPr="00D67DD6">
        <w:rPr>
          <w:b/>
          <w:noProof w:val="0"/>
          <w:lang w:val="fr-FR"/>
        </w:rPr>
        <w:fldChar w:fldCharType="end"/>
      </w:r>
    </w:p>
    <w:p w14:paraId="5D9BBF35" w14:textId="77777777" w:rsidR="00F665CD" w:rsidRPr="00D67DD6" w:rsidRDefault="00F665CD" w:rsidP="00F665CD">
      <w:pPr>
        <w:jc w:val="right"/>
        <w:rPr>
          <w:noProof w:val="0"/>
          <w:lang w:val="fr-FR"/>
        </w:rPr>
      </w:pPr>
      <w:r w:rsidRPr="00D67DD6">
        <w:rPr>
          <w:noProof w:val="0"/>
          <w:lang w:val="fr-FR"/>
        </w:rPr>
        <w:br w:type="page"/>
      </w:r>
    </w:p>
    <w:p w14:paraId="3B034BEA" w14:textId="77777777" w:rsidR="00F665CD" w:rsidRPr="00D67DD6" w:rsidRDefault="00F665CD" w:rsidP="00F665CD">
      <w:pPr>
        <w:jc w:val="right"/>
        <w:rPr>
          <w:noProof w:val="0"/>
          <w:lang w:val="fr-FR"/>
        </w:rPr>
      </w:pPr>
    </w:p>
    <w:bookmarkEnd w:id="0"/>
    <w:p w14:paraId="08842CEC" w14:textId="77777777" w:rsidR="00F665CD" w:rsidRPr="00D67DD6" w:rsidRDefault="00F665CD" w:rsidP="00F665CD">
      <w:pPr>
        <w:jc w:val="right"/>
        <w:rPr>
          <w:b/>
          <w:bCs/>
          <w:noProof w:val="0"/>
          <w:lang w:val="fr-FR"/>
        </w:rPr>
      </w:pPr>
    </w:p>
    <w:p w14:paraId="51BC1633" w14:textId="77777777" w:rsidR="00F665CD" w:rsidRPr="00D67DD6" w:rsidRDefault="00F665CD" w:rsidP="00F665CD">
      <w:pPr>
        <w:jc w:val="right"/>
        <w:rPr>
          <w:b/>
          <w:bCs/>
          <w:noProof w:val="0"/>
          <w:lang w:val="fr-FR"/>
        </w:rPr>
      </w:pPr>
    </w:p>
    <w:p w14:paraId="37AC92C5" w14:textId="77777777" w:rsidR="00F665CD" w:rsidRPr="00D67DD6" w:rsidRDefault="00F665CD" w:rsidP="00F665CD">
      <w:pPr>
        <w:spacing w:line="240" w:lineRule="auto"/>
        <w:jc w:val="right"/>
        <w:rPr>
          <w:noProof w:val="0"/>
          <w:lang w:val="fr-FR"/>
        </w:rPr>
      </w:pPr>
      <w:r w:rsidRPr="00D67DD6">
        <w:rPr>
          <w:i/>
          <w:noProof w:val="0"/>
          <w:szCs w:val="24"/>
          <w:lang w:val="fr-FR"/>
        </w:rPr>
        <w:t>In memoriam de toutes les victimes de modernité et de postmodernité</w:t>
      </w:r>
    </w:p>
    <w:p w14:paraId="72876D26" w14:textId="77777777" w:rsidR="00F665CD" w:rsidRPr="00D67DD6" w:rsidRDefault="00F665CD" w:rsidP="00F665CD">
      <w:pPr>
        <w:rPr>
          <w:noProof w:val="0"/>
          <w:lang w:val="fr-FR"/>
        </w:rPr>
      </w:pPr>
    </w:p>
    <w:p w14:paraId="507345FC" w14:textId="77777777" w:rsidR="00F665CD" w:rsidRPr="00D67DD6" w:rsidRDefault="00F665CD" w:rsidP="00AC70E4">
      <w:pPr>
        <w:rPr>
          <w:noProof w:val="0"/>
          <w:lang w:val="fr-FR"/>
        </w:rPr>
      </w:pPr>
    </w:p>
    <w:p w14:paraId="7150C610" w14:textId="77777777" w:rsidR="00F665CD" w:rsidRPr="00D67DD6" w:rsidRDefault="00F665CD" w:rsidP="00AC70E4">
      <w:pPr>
        <w:rPr>
          <w:noProof w:val="0"/>
          <w:lang w:val="fr-FR"/>
        </w:rPr>
      </w:pPr>
    </w:p>
    <w:p w14:paraId="42CB34C5" w14:textId="77777777" w:rsidR="00F665CD" w:rsidRPr="00D67DD6" w:rsidRDefault="00F665CD" w:rsidP="00AC70E4">
      <w:pPr>
        <w:rPr>
          <w:noProof w:val="0"/>
          <w:lang w:val="fr-FR"/>
        </w:rPr>
      </w:pPr>
    </w:p>
    <w:p w14:paraId="08B44535" w14:textId="77777777" w:rsidR="00F665CD" w:rsidRPr="00D67DD6" w:rsidRDefault="00F665CD" w:rsidP="00AC70E4">
      <w:pPr>
        <w:rPr>
          <w:noProof w:val="0"/>
          <w:lang w:val="fr-FR"/>
        </w:rPr>
      </w:pPr>
    </w:p>
    <w:p w14:paraId="06CFBB5A" w14:textId="77777777" w:rsidR="00F665CD" w:rsidRPr="00D67DD6" w:rsidRDefault="00F665CD" w:rsidP="00AC70E4">
      <w:pPr>
        <w:rPr>
          <w:noProof w:val="0"/>
          <w:lang w:val="fr-FR"/>
        </w:rPr>
      </w:pPr>
    </w:p>
    <w:bookmarkEnd w:id="1"/>
    <w:p w14:paraId="6A532EE7" w14:textId="77777777" w:rsidR="00F665CD" w:rsidRPr="00D67DD6" w:rsidRDefault="00F665CD" w:rsidP="00AC70E4">
      <w:pPr>
        <w:rPr>
          <w:noProof w:val="0"/>
          <w:lang w:val="fr-FR"/>
        </w:rPr>
      </w:pPr>
    </w:p>
    <w:p w14:paraId="143B5180" w14:textId="77777777" w:rsidR="00F665CD" w:rsidRPr="00D67DD6" w:rsidRDefault="00F665CD" w:rsidP="00AC70E4">
      <w:pPr>
        <w:rPr>
          <w:noProof w:val="0"/>
          <w:lang w:val="fr-FR"/>
        </w:rPr>
        <w:sectPr w:rsidR="00F665CD" w:rsidRPr="00D67DD6" w:rsidSect="00F665CD">
          <w:type w:val="continuous"/>
          <w:pgSz w:w="11905" w:h="16837"/>
          <w:pgMar w:top="1417" w:right="1417" w:bottom="1417" w:left="1417" w:header="708" w:footer="720" w:gutter="0"/>
          <w:cols w:space="708"/>
        </w:sectPr>
      </w:pPr>
    </w:p>
    <w:p w14:paraId="42B25F76" w14:textId="2854C597" w:rsidR="00686887" w:rsidRPr="00D67DD6" w:rsidRDefault="00F665CD" w:rsidP="00AC70E4">
      <w:pPr>
        <w:rPr>
          <w:noProof w:val="0"/>
          <w:lang w:val="fr-FR"/>
        </w:rPr>
      </w:pPr>
      <w:r w:rsidRPr="00D67DD6">
        <w:rPr>
          <w:noProof w:val="0"/>
          <w:lang w:val="fr-FR"/>
        </w:rPr>
        <w:lastRenderedPageBreak/>
        <w:br w:type="page"/>
      </w:r>
      <w:r w:rsidR="00B46808" w:rsidRPr="00D67DD6">
        <w:rPr>
          <w:noProof w:val="0"/>
          <w:lang w:val="fr-FR"/>
        </w:rPr>
        <w:lastRenderedPageBreak/>
        <w:t xml:space="preserve">Les affaires </w:t>
      </w:r>
      <w:r w:rsidR="00924294" w:rsidRPr="00D67DD6">
        <w:rPr>
          <w:noProof w:val="0"/>
          <w:lang w:val="fr-FR"/>
        </w:rPr>
        <w:t xml:space="preserve">de </w:t>
      </w:r>
      <w:r w:rsidR="00B46808" w:rsidRPr="00D67DD6">
        <w:rPr>
          <w:noProof w:val="0"/>
          <w:lang w:val="fr-FR"/>
        </w:rPr>
        <w:t>science contemporaine rappellent l’histoire de la to</w:t>
      </w:r>
      <w:r w:rsidR="00924294" w:rsidRPr="00D67DD6">
        <w:rPr>
          <w:noProof w:val="0"/>
          <w:lang w:val="fr-FR"/>
        </w:rPr>
        <w:t xml:space="preserve">ur de Babel dans le livre de </w:t>
      </w:r>
      <w:r w:rsidR="00B46808" w:rsidRPr="00D67DD6">
        <w:rPr>
          <w:i/>
          <w:noProof w:val="0"/>
          <w:lang w:val="fr-FR"/>
        </w:rPr>
        <w:t>Genèse</w:t>
      </w:r>
      <w:r w:rsidR="00924294" w:rsidRPr="00D67DD6">
        <w:rPr>
          <w:noProof w:val="0"/>
          <w:lang w:val="fr-FR"/>
        </w:rPr>
        <w:t xml:space="preserve">. </w:t>
      </w:r>
      <w:r w:rsidR="00B46808" w:rsidRPr="00D67DD6">
        <w:rPr>
          <w:noProof w:val="0"/>
          <w:lang w:val="fr-FR"/>
        </w:rPr>
        <w:t xml:space="preserve">Dieu de l’Ancien Testament força les gens de parler de nombreuses langues différentes afin qu’ils ne puissent pas travailler ensemble à la construction de la ville et de la tour. Aujourd’hui, les affaires scientifiques des grandes entreprises </w:t>
      </w:r>
      <w:r w:rsidR="00435A14" w:rsidRPr="00D67DD6">
        <w:rPr>
          <w:noProof w:val="0"/>
          <w:lang w:val="fr-FR"/>
        </w:rPr>
        <w:t xml:space="preserve">transnationales </w:t>
      </w:r>
      <w:r w:rsidR="00B46808" w:rsidRPr="00D67DD6">
        <w:rPr>
          <w:noProof w:val="0"/>
          <w:lang w:val="fr-FR"/>
        </w:rPr>
        <w:t xml:space="preserve">sont considérées comme la science </w:t>
      </w:r>
      <w:r w:rsidR="00683724" w:rsidRPr="00D67DD6">
        <w:rPr>
          <w:noProof w:val="0"/>
          <w:lang w:val="fr-FR"/>
        </w:rPr>
        <w:t>par excellence</w:t>
      </w:r>
      <w:r w:rsidR="00B46808" w:rsidRPr="00D67DD6">
        <w:rPr>
          <w:noProof w:val="0"/>
          <w:lang w:val="fr-FR"/>
        </w:rPr>
        <w:t xml:space="preserve"> ; cette </w:t>
      </w:r>
      <w:r w:rsidR="00B40038" w:rsidRPr="00D67DD6">
        <w:rPr>
          <w:noProof w:val="0"/>
          <w:lang w:val="fr-FR"/>
        </w:rPr>
        <w:t xml:space="preserve">sorte de </w:t>
      </w:r>
      <w:r w:rsidR="00B46808" w:rsidRPr="00D67DD6">
        <w:rPr>
          <w:noProof w:val="0"/>
          <w:lang w:val="fr-FR"/>
        </w:rPr>
        <w:t xml:space="preserve">science est considérée comme strictement objective ; ce type d’objectivité se pose comme le fondement de la philosophie comme la première science ; cette forme de la première science est désignée comme la </w:t>
      </w:r>
      <w:r w:rsidR="00CD0915" w:rsidRPr="00D67DD6">
        <w:rPr>
          <w:noProof w:val="0"/>
          <w:lang w:val="fr-FR"/>
        </w:rPr>
        <w:t>« </w:t>
      </w:r>
      <w:r w:rsidR="00B46808" w:rsidRPr="00D67DD6">
        <w:rPr>
          <w:noProof w:val="0"/>
          <w:lang w:val="fr-FR"/>
        </w:rPr>
        <w:t>métaphysique d’Aristote</w:t>
      </w:r>
      <w:r w:rsidR="00CD0915" w:rsidRPr="00D67DD6">
        <w:rPr>
          <w:noProof w:val="0"/>
          <w:lang w:val="fr-FR"/>
        </w:rPr>
        <w:t> »</w:t>
      </w:r>
      <w:r w:rsidR="00B46808" w:rsidRPr="00D67DD6">
        <w:rPr>
          <w:noProof w:val="0"/>
          <w:lang w:val="fr-FR"/>
        </w:rPr>
        <w:t xml:space="preserve"> ; ce type de </w:t>
      </w:r>
      <w:r w:rsidR="00CD0915" w:rsidRPr="00D67DD6">
        <w:rPr>
          <w:noProof w:val="0"/>
          <w:lang w:val="fr-FR"/>
        </w:rPr>
        <w:t>« </w:t>
      </w:r>
      <w:r w:rsidR="00B46808" w:rsidRPr="00D67DD6">
        <w:rPr>
          <w:noProof w:val="0"/>
          <w:lang w:val="fr-FR"/>
        </w:rPr>
        <w:t>métaphysique</w:t>
      </w:r>
      <w:r w:rsidR="00CD0915" w:rsidRPr="00D67DD6">
        <w:rPr>
          <w:noProof w:val="0"/>
          <w:lang w:val="fr-FR"/>
        </w:rPr>
        <w:t> »</w:t>
      </w:r>
      <w:r w:rsidR="00B46808" w:rsidRPr="00D67DD6">
        <w:rPr>
          <w:noProof w:val="0"/>
          <w:lang w:val="fr-FR"/>
        </w:rPr>
        <w:t xml:space="preserve"> est finalement considéré comme la forme la plus élevée de la sagesse. L’examen de l’objectivité effectué exclusivement sur le plan tellement confus risque d’être fondamentalement erroné.</w:t>
      </w:r>
      <w:r w:rsidR="00844701" w:rsidRPr="00D67DD6">
        <w:rPr>
          <w:noProof w:val="0"/>
          <w:lang w:val="fr-FR"/>
        </w:rPr>
        <w:t xml:space="preserve"> </w:t>
      </w:r>
      <w:r w:rsidR="007A0097" w:rsidRPr="00D67DD6">
        <w:rPr>
          <w:noProof w:val="0"/>
          <w:lang w:val="fr-FR"/>
        </w:rPr>
        <w:t>La naissance d’objectivité fournit l</w:t>
      </w:r>
      <w:r w:rsidR="00790C1C" w:rsidRPr="00D67DD6">
        <w:rPr>
          <w:noProof w:val="0"/>
          <w:lang w:val="fr-FR"/>
        </w:rPr>
        <w:t xml:space="preserve">es </w:t>
      </w:r>
      <w:r w:rsidR="00876D14" w:rsidRPr="00D67DD6">
        <w:rPr>
          <w:noProof w:val="0"/>
          <w:lang w:val="fr-FR"/>
        </w:rPr>
        <w:t xml:space="preserve">idées </w:t>
      </w:r>
      <w:r w:rsidR="00790C1C" w:rsidRPr="00D67DD6">
        <w:rPr>
          <w:noProof w:val="0"/>
          <w:lang w:val="fr-FR"/>
        </w:rPr>
        <w:t xml:space="preserve">problématiques </w:t>
      </w:r>
      <w:r w:rsidR="006E2DF7" w:rsidRPr="00D67DD6">
        <w:rPr>
          <w:noProof w:val="0"/>
          <w:lang w:val="fr-FR"/>
        </w:rPr>
        <w:t xml:space="preserve">à </w:t>
      </w:r>
      <w:r w:rsidR="00790C1C" w:rsidRPr="00D67DD6">
        <w:rPr>
          <w:noProof w:val="0"/>
          <w:lang w:val="fr-FR"/>
        </w:rPr>
        <w:t xml:space="preserve">la philosophie et </w:t>
      </w:r>
      <w:r w:rsidR="008E321B" w:rsidRPr="00D67DD6">
        <w:rPr>
          <w:noProof w:val="0"/>
          <w:lang w:val="fr-FR"/>
        </w:rPr>
        <w:t>leur influence</w:t>
      </w:r>
      <w:r w:rsidR="003F34C0" w:rsidRPr="00D67DD6">
        <w:rPr>
          <w:noProof w:val="0"/>
          <w:lang w:val="fr-FR"/>
        </w:rPr>
        <w:t xml:space="preserve"> </w:t>
      </w:r>
      <w:r w:rsidR="00BB4F21" w:rsidRPr="00D67DD6">
        <w:rPr>
          <w:noProof w:val="0"/>
          <w:lang w:val="fr-FR"/>
        </w:rPr>
        <w:t xml:space="preserve">forma </w:t>
      </w:r>
      <w:r w:rsidR="006E2DF7" w:rsidRPr="00D67DD6">
        <w:rPr>
          <w:noProof w:val="0"/>
          <w:lang w:val="fr-FR"/>
        </w:rPr>
        <w:t xml:space="preserve">ensuite toute </w:t>
      </w:r>
      <w:r w:rsidR="00790C1C" w:rsidRPr="00D67DD6">
        <w:rPr>
          <w:noProof w:val="0"/>
          <w:lang w:val="fr-FR"/>
        </w:rPr>
        <w:t>l</w:t>
      </w:r>
      <w:r w:rsidR="003F34C0" w:rsidRPr="00D67DD6">
        <w:rPr>
          <w:noProof w:val="0"/>
          <w:lang w:val="fr-FR"/>
        </w:rPr>
        <w:t>’histoire de l</w:t>
      </w:r>
      <w:r w:rsidR="00790C1C" w:rsidRPr="00D67DD6">
        <w:rPr>
          <w:noProof w:val="0"/>
          <w:lang w:val="fr-FR"/>
        </w:rPr>
        <w:t>a moderni</w:t>
      </w:r>
      <w:r w:rsidR="009A63A4" w:rsidRPr="00D67DD6">
        <w:rPr>
          <w:noProof w:val="0"/>
          <w:lang w:val="fr-FR"/>
        </w:rPr>
        <w:t>té. L</w:t>
      </w:r>
      <w:r w:rsidR="00935D5C" w:rsidRPr="00D67DD6">
        <w:rPr>
          <w:noProof w:val="0"/>
          <w:lang w:val="fr-FR"/>
        </w:rPr>
        <w:t xml:space="preserve">a </w:t>
      </w:r>
      <w:r w:rsidR="009A63A4" w:rsidRPr="00D67DD6">
        <w:rPr>
          <w:noProof w:val="0"/>
          <w:lang w:val="fr-FR"/>
        </w:rPr>
        <w:t xml:space="preserve">pensée moderne </w:t>
      </w:r>
      <w:r w:rsidR="00790C1C" w:rsidRPr="00D67DD6">
        <w:rPr>
          <w:noProof w:val="0"/>
          <w:lang w:val="fr-FR"/>
        </w:rPr>
        <w:t>apparu</w:t>
      </w:r>
      <w:r w:rsidR="009A63A4" w:rsidRPr="00D67DD6">
        <w:rPr>
          <w:noProof w:val="0"/>
          <w:lang w:val="fr-FR"/>
        </w:rPr>
        <w:t>t</w:t>
      </w:r>
      <w:r w:rsidR="00F16F18" w:rsidRPr="00D67DD6">
        <w:rPr>
          <w:noProof w:val="0"/>
          <w:lang w:val="fr-FR"/>
        </w:rPr>
        <w:t xml:space="preserve"> au début du XIV</w:t>
      </w:r>
      <w:r w:rsidR="00790C1C" w:rsidRPr="00D67DD6">
        <w:rPr>
          <w:noProof w:val="0"/>
          <w:lang w:val="fr-FR"/>
        </w:rPr>
        <w:t>e</w:t>
      </w:r>
      <w:r w:rsidR="00AA1502" w:rsidRPr="00D67DD6">
        <w:rPr>
          <w:noProof w:val="0"/>
          <w:lang w:val="fr-FR"/>
        </w:rPr>
        <w:t> </w:t>
      </w:r>
      <w:r w:rsidR="00A46F00" w:rsidRPr="00D67DD6">
        <w:rPr>
          <w:noProof w:val="0"/>
          <w:lang w:val="fr-FR"/>
        </w:rPr>
        <w:t>siècle et elle</w:t>
      </w:r>
      <w:r w:rsidR="00790C1C" w:rsidRPr="00D67DD6">
        <w:rPr>
          <w:noProof w:val="0"/>
          <w:lang w:val="fr-FR"/>
        </w:rPr>
        <w:t xml:space="preserve"> a été appelé</w:t>
      </w:r>
      <w:r w:rsidR="00A46F00" w:rsidRPr="00D67DD6">
        <w:rPr>
          <w:noProof w:val="0"/>
          <w:lang w:val="fr-FR"/>
        </w:rPr>
        <w:t>e</w:t>
      </w:r>
      <w:r w:rsidR="00790C1C" w:rsidRPr="00D67DD6">
        <w:rPr>
          <w:noProof w:val="0"/>
          <w:lang w:val="fr-FR"/>
        </w:rPr>
        <w:t xml:space="preserve"> </w:t>
      </w:r>
      <w:r w:rsidR="00B76C8D" w:rsidRPr="00D67DD6">
        <w:rPr>
          <w:noProof w:val="0"/>
          <w:lang w:val="fr-FR"/>
        </w:rPr>
        <w:t>« </w:t>
      </w:r>
      <w:r w:rsidR="00790C1C" w:rsidRPr="00D67DD6">
        <w:rPr>
          <w:i/>
          <w:noProof w:val="0"/>
          <w:lang w:val="fr-FR"/>
        </w:rPr>
        <w:t xml:space="preserve">via </w:t>
      </w:r>
      <w:r w:rsidR="001930B0" w:rsidRPr="00D67DD6">
        <w:rPr>
          <w:i/>
          <w:noProof w:val="0"/>
          <w:lang w:val="fr-FR"/>
        </w:rPr>
        <w:t>Modernorum</w:t>
      </w:r>
      <w:r w:rsidR="00B76C8D" w:rsidRPr="00D67DD6">
        <w:rPr>
          <w:noProof w:val="0"/>
          <w:lang w:val="fr-FR"/>
        </w:rPr>
        <w:t> »</w:t>
      </w:r>
      <w:r w:rsidR="00790C1C" w:rsidRPr="00D67DD6">
        <w:rPr>
          <w:noProof w:val="0"/>
          <w:lang w:val="fr-FR"/>
        </w:rPr>
        <w:t xml:space="preserve">. Les </w:t>
      </w:r>
      <w:r w:rsidR="00CF40DA" w:rsidRPr="00D67DD6">
        <w:rPr>
          <w:noProof w:val="0"/>
          <w:lang w:val="fr-FR"/>
        </w:rPr>
        <w:t>ambiguïtés</w:t>
      </w:r>
      <w:r w:rsidR="00790C1C" w:rsidRPr="00D67DD6">
        <w:rPr>
          <w:noProof w:val="0"/>
          <w:lang w:val="fr-FR"/>
        </w:rPr>
        <w:t xml:space="preserve"> cachées au début de </w:t>
      </w:r>
      <w:r w:rsidR="009A63A4" w:rsidRPr="00D67DD6">
        <w:rPr>
          <w:noProof w:val="0"/>
          <w:lang w:val="fr-FR"/>
        </w:rPr>
        <w:t xml:space="preserve">la </w:t>
      </w:r>
      <w:r w:rsidR="00790C1C" w:rsidRPr="00D67DD6">
        <w:rPr>
          <w:noProof w:val="0"/>
          <w:lang w:val="fr-FR"/>
        </w:rPr>
        <w:t xml:space="preserve">modernité </w:t>
      </w:r>
      <w:r w:rsidR="006E2DF7" w:rsidRPr="00D67DD6">
        <w:rPr>
          <w:noProof w:val="0"/>
          <w:lang w:val="fr-FR"/>
        </w:rPr>
        <w:t xml:space="preserve">expliquent </w:t>
      </w:r>
      <w:r w:rsidR="009A63A4" w:rsidRPr="00D67DD6">
        <w:rPr>
          <w:noProof w:val="0"/>
          <w:lang w:val="fr-FR"/>
        </w:rPr>
        <w:t>la raison pour</w:t>
      </w:r>
      <w:r w:rsidR="00AA1502" w:rsidRPr="00D67DD6">
        <w:rPr>
          <w:noProof w:val="0"/>
          <w:lang w:val="fr-FR"/>
        </w:rPr>
        <w:t xml:space="preserve"> </w:t>
      </w:r>
      <w:r w:rsidR="0033269C" w:rsidRPr="00D67DD6">
        <w:rPr>
          <w:noProof w:val="0"/>
          <w:lang w:val="fr-FR"/>
        </w:rPr>
        <w:t>laquelle</w:t>
      </w:r>
      <w:r w:rsidR="009A63A4" w:rsidRPr="00D67DD6">
        <w:rPr>
          <w:noProof w:val="0"/>
          <w:lang w:val="fr-FR"/>
        </w:rPr>
        <w:t xml:space="preserve"> </w:t>
      </w:r>
      <w:r w:rsidR="000A576F" w:rsidRPr="00D67DD6">
        <w:rPr>
          <w:noProof w:val="0"/>
          <w:lang w:val="fr-FR"/>
        </w:rPr>
        <w:t xml:space="preserve">la nouvelle métaphysique </w:t>
      </w:r>
      <w:r w:rsidR="007F696E" w:rsidRPr="00D67DD6">
        <w:rPr>
          <w:noProof w:val="0"/>
          <w:lang w:val="fr-FR"/>
        </w:rPr>
        <w:t>perdit</w:t>
      </w:r>
      <w:r w:rsidR="00790C1C" w:rsidRPr="00D67DD6">
        <w:rPr>
          <w:noProof w:val="0"/>
          <w:lang w:val="fr-FR"/>
        </w:rPr>
        <w:t xml:space="preserve"> le statut de la première science. Les sciences spécialisées </w:t>
      </w:r>
      <w:r w:rsidR="00935D5C" w:rsidRPr="00D67DD6">
        <w:rPr>
          <w:noProof w:val="0"/>
          <w:lang w:val="fr-FR"/>
        </w:rPr>
        <w:t xml:space="preserve">introduisaient </w:t>
      </w:r>
      <w:r w:rsidR="00B9170B" w:rsidRPr="00D67DD6">
        <w:rPr>
          <w:noProof w:val="0"/>
          <w:lang w:val="fr-FR"/>
        </w:rPr>
        <w:t>une m</w:t>
      </w:r>
      <w:r w:rsidR="00935D5C" w:rsidRPr="00D67DD6">
        <w:rPr>
          <w:noProof w:val="0"/>
          <w:lang w:val="fr-FR"/>
        </w:rPr>
        <w:t xml:space="preserve">éthodologie </w:t>
      </w:r>
      <w:r w:rsidR="00F278FF" w:rsidRPr="00D67DD6">
        <w:rPr>
          <w:noProof w:val="0"/>
          <w:lang w:val="fr-FR"/>
        </w:rPr>
        <w:t xml:space="preserve">autonome </w:t>
      </w:r>
      <w:r w:rsidR="00935D5C" w:rsidRPr="00D67DD6">
        <w:rPr>
          <w:noProof w:val="0"/>
          <w:lang w:val="fr-FR"/>
        </w:rPr>
        <w:t xml:space="preserve">de </w:t>
      </w:r>
      <w:r w:rsidR="00F278FF" w:rsidRPr="00D67DD6">
        <w:rPr>
          <w:noProof w:val="0"/>
          <w:lang w:val="fr-FR"/>
        </w:rPr>
        <w:t xml:space="preserve">la </w:t>
      </w:r>
      <w:r w:rsidR="00935D5C" w:rsidRPr="00D67DD6">
        <w:rPr>
          <w:noProof w:val="0"/>
          <w:lang w:val="fr-FR"/>
        </w:rPr>
        <w:t xml:space="preserve">recherche </w:t>
      </w:r>
      <w:r w:rsidR="00F16F18" w:rsidRPr="00D67DD6">
        <w:rPr>
          <w:noProof w:val="0"/>
          <w:lang w:val="fr-FR"/>
        </w:rPr>
        <w:t>à partir de XVII</w:t>
      </w:r>
      <w:r w:rsidR="00A00418" w:rsidRPr="00D67DD6">
        <w:rPr>
          <w:noProof w:val="0"/>
          <w:lang w:val="fr-FR"/>
        </w:rPr>
        <w:t>e</w:t>
      </w:r>
      <w:r w:rsidR="00886CDE" w:rsidRPr="00D67DD6">
        <w:rPr>
          <w:noProof w:val="0"/>
          <w:lang w:val="fr-FR"/>
        </w:rPr>
        <w:t> </w:t>
      </w:r>
      <w:r w:rsidR="00A00418" w:rsidRPr="00D67DD6">
        <w:rPr>
          <w:noProof w:val="0"/>
          <w:lang w:val="fr-FR"/>
        </w:rPr>
        <w:t>sièc</w:t>
      </w:r>
      <w:r w:rsidR="00394AA6" w:rsidRPr="00D67DD6">
        <w:rPr>
          <w:noProof w:val="0"/>
          <w:lang w:val="fr-FR"/>
        </w:rPr>
        <w:t>le</w:t>
      </w:r>
      <w:r w:rsidR="00790C1C" w:rsidRPr="00D67DD6">
        <w:rPr>
          <w:noProof w:val="0"/>
          <w:lang w:val="fr-FR"/>
        </w:rPr>
        <w:t xml:space="preserve">. Néanmoins, ils </w:t>
      </w:r>
      <w:r w:rsidR="000A576F" w:rsidRPr="00D67DD6">
        <w:rPr>
          <w:noProof w:val="0"/>
          <w:lang w:val="fr-FR"/>
        </w:rPr>
        <w:t>héritèrent</w:t>
      </w:r>
      <w:r w:rsidR="000A576F" w:rsidRPr="00D67DD6">
        <w:rPr>
          <w:b/>
          <w:bCs/>
          <w:noProof w:val="0"/>
          <w:lang w:val="fr-FR"/>
        </w:rPr>
        <w:t xml:space="preserve"> </w:t>
      </w:r>
      <w:r w:rsidR="006E2DF7" w:rsidRPr="00D67DD6">
        <w:rPr>
          <w:noProof w:val="0"/>
          <w:lang w:val="fr-FR"/>
        </w:rPr>
        <w:t>l</w:t>
      </w:r>
      <w:r w:rsidR="00790C1C" w:rsidRPr="00D67DD6">
        <w:rPr>
          <w:noProof w:val="0"/>
          <w:lang w:val="fr-FR"/>
        </w:rPr>
        <w:t xml:space="preserve">es concepts </w:t>
      </w:r>
      <w:r w:rsidR="000A576F" w:rsidRPr="00D67DD6">
        <w:rPr>
          <w:noProof w:val="0"/>
          <w:lang w:val="fr-FR"/>
        </w:rPr>
        <w:t xml:space="preserve">scolastiques </w:t>
      </w:r>
      <w:r w:rsidR="00E83722" w:rsidRPr="00D67DD6">
        <w:rPr>
          <w:noProof w:val="0"/>
          <w:lang w:val="fr-FR"/>
        </w:rPr>
        <w:t xml:space="preserve">datant </w:t>
      </w:r>
      <w:r w:rsidR="00790C1C" w:rsidRPr="00D67DD6">
        <w:rPr>
          <w:noProof w:val="0"/>
          <w:lang w:val="fr-FR"/>
        </w:rPr>
        <w:t xml:space="preserve">de </w:t>
      </w:r>
      <w:r w:rsidR="00A00418" w:rsidRPr="00D67DD6">
        <w:rPr>
          <w:noProof w:val="0"/>
          <w:lang w:val="fr-FR"/>
        </w:rPr>
        <w:t>la modernité.</w:t>
      </w:r>
      <w:r w:rsidR="00A00418" w:rsidRPr="00D67DD6">
        <w:rPr>
          <w:i/>
          <w:noProof w:val="0"/>
          <w:lang w:val="fr-FR"/>
        </w:rPr>
        <w:t xml:space="preserve"> </w:t>
      </w:r>
      <w:r w:rsidR="00790C1C" w:rsidRPr="00D67DD6">
        <w:rPr>
          <w:noProof w:val="0"/>
          <w:lang w:val="fr-FR"/>
        </w:rPr>
        <w:t>La vision du</w:t>
      </w:r>
      <w:r w:rsidR="004F715C" w:rsidRPr="00D67DD6">
        <w:rPr>
          <w:noProof w:val="0"/>
          <w:lang w:val="fr-FR"/>
        </w:rPr>
        <w:t xml:space="preserve"> monde créée par l</w:t>
      </w:r>
      <w:r w:rsidR="00AA1502" w:rsidRPr="00D67DD6">
        <w:rPr>
          <w:noProof w:val="0"/>
          <w:lang w:val="fr-FR"/>
        </w:rPr>
        <w:t>’</w:t>
      </w:r>
      <w:r w:rsidR="00790C1C" w:rsidRPr="00D67DD6">
        <w:rPr>
          <w:noProof w:val="0"/>
          <w:lang w:val="fr-FR"/>
        </w:rPr>
        <w:t xml:space="preserve">objectivité </w:t>
      </w:r>
      <w:r w:rsidR="00B9170B" w:rsidRPr="00D67DD6">
        <w:rPr>
          <w:noProof w:val="0"/>
          <w:lang w:val="fr-FR"/>
        </w:rPr>
        <w:t>demeure</w:t>
      </w:r>
      <w:r w:rsidR="00790C1C" w:rsidRPr="00D67DD6">
        <w:rPr>
          <w:noProof w:val="0"/>
          <w:lang w:val="fr-FR"/>
        </w:rPr>
        <w:t xml:space="preserve"> </w:t>
      </w:r>
      <w:r w:rsidR="004F715C" w:rsidRPr="00D67DD6">
        <w:rPr>
          <w:noProof w:val="0"/>
          <w:lang w:val="fr-FR"/>
        </w:rPr>
        <w:t xml:space="preserve">le fondement </w:t>
      </w:r>
      <w:r w:rsidR="00790C1C" w:rsidRPr="00D67DD6">
        <w:rPr>
          <w:noProof w:val="0"/>
          <w:lang w:val="fr-FR"/>
        </w:rPr>
        <w:t>des sciences jusqu</w:t>
      </w:r>
      <w:r w:rsidR="00AA1502" w:rsidRPr="00D67DD6">
        <w:rPr>
          <w:noProof w:val="0"/>
          <w:lang w:val="fr-FR"/>
        </w:rPr>
        <w:t>’</w:t>
      </w:r>
      <w:r w:rsidR="00790C1C" w:rsidRPr="00D67DD6">
        <w:rPr>
          <w:noProof w:val="0"/>
          <w:lang w:val="fr-FR"/>
        </w:rPr>
        <w:t>à aujourd</w:t>
      </w:r>
      <w:r w:rsidR="00AA1502" w:rsidRPr="00D67DD6">
        <w:rPr>
          <w:noProof w:val="0"/>
          <w:lang w:val="fr-FR"/>
        </w:rPr>
        <w:t>’</w:t>
      </w:r>
      <w:r w:rsidR="00790C1C" w:rsidRPr="00D67DD6">
        <w:rPr>
          <w:noProof w:val="0"/>
          <w:lang w:val="fr-FR"/>
        </w:rPr>
        <w:t xml:space="preserve">hui. </w:t>
      </w:r>
      <w:r w:rsidR="004F715C" w:rsidRPr="00D67DD6">
        <w:rPr>
          <w:noProof w:val="0"/>
          <w:lang w:val="fr-FR"/>
        </w:rPr>
        <w:t>Nécess</w:t>
      </w:r>
      <w:r w:rsidR="00AA1502" w:rsidRPr="00D67DD6">
        <w:rPr>
          <w:noProof w:val="0"/>
          <w:lang w:val="fr-FR"/>
        </w:rPr>
        <w:t>aire</w:t>
      </w:r>
      <w:r w:rsidR="004F715C" w:rsidRPr="00D67DD6">
        <w:rPr>
          <w:noProof w:val="0"/>
          <w:lang w:val="fr-FR"/>
        </w:rPr>
        <w:t>ment</w:t>
      </w:r>
      <w:r w:rsidR="00790C1C" w:rsidRPr="00D67DD6">
        <w:rPr>
          <w:noProof w:val="0"/>
          <w:lang w:val="fr-FR"/>
        </w:rPr>
        <w:t xml:space="preserve">, les sciences modernes </w:t>
      </w:r>
      <w:r w:rsidR="004F715C" w:rsidRPr="00D67DD6">
        <w:rPr>
          <w:noProof w:val="0"/>
          <w:lang w:val="fr-FR"/>
        </w:rPr>
        <w:t>reprirent</w:t>
      </w:r>
      <w:r w:rsidR="004F715C" w:rsidRPr="00D67DD6">
        <w:rPr>
          <w:b/>
          <w:bCs/>
          <w:noProof w:val="0"/>
          <w:lang w:val="fr-FR"/>
        </w:rPr>
        <w:t xml:space="preserve"> </w:t>
      </w:r>
      <w:r w:rsidR="00790C1C" w:rsidRPr="00D67DD6">
        <w:rPr>
          <w:noProof w:val="0"/>
          <w:lang w:val="fr-FR"/>
        </w:rPr>
        <w:t>les conflits non résolus et le</w:t>
      </w:r>
      <w:r w:rsidR="004F715C" w:rsidRPr="00D67DD6">
        <w:rPr>
          <w:noProof w:val="0"/>
          <w:lang w:val="fr-FR"/>
        </w:rPr>
        <w:t xml:space="preserve">s </w:t>
      </w:r>
      <w:r w:rsidR="00F46D3A" w:rsidRPr="00D67DD6">
        <w:rPr>
          <w:noProof w:val="0"/>
          <w:lang w:val="fr-FR"/>
        </w:rPr>
        <w:t xml:space="preserve">erreurs </w:t>
      </w:r>
      <w:r w:rsidR="004F715C" w:rsidRPr="00D67DD6">
        <w:rPr>
          <w:noProof w:val="0"/>
          <w:lang w:val="fr-FR"/>
        </w:rPr>
        <w:t>qui détermin</w:t>
      </w:r>
      <w:r w:rsidR="00BF489E" w:rsidRPr="00D67DD6">
        <w:rPr>
          <w:noProof w:val="0"/>
          <w:lang w:val="fr-FR"/>
        </w:rPr>
        <w:t>ai</w:t>
      </w:r>
      <w:r w:rsidR="004F715C" w:rsidRPr="00D67DD6">
        <w:rPr>
          <w:noProof w:val="0"/>
          <w:lang w:val="fr-FR"/>
        </w:rPr>
        <w:t>ent</w:t>
      </w:r>
      <w:r w:rsidR="00790C1C" w:rsidRPr="00D67DD6">
        <w:rPr>
          <w:noProof w:val="0"/>
          <w:lang w:val="fr-FR"/>
        </w:rPr>
        <w:t xml:space="preserve"> l</w:t>
      </w:r>
      <w:r w:rsidR="00AA1502" w:rsidRPr="00D67DD6">
        <w:rPr>
          <w:noProof w:val="0"/>
          <w:lang w:val="fr-FR"/>
        </w:rPr>
        <w:t>’</w:t>
      </w:r>
      <w:r w:rsidR="00790C1C" w:rsidRPr="00D67DD6">
        <w:rPr>
          <w:noProof w:val="0"/>
          <w:lang w:val="fr-FR"/>
        </w:rPr>
        <w:t xml:space="preserve">apparition de </w:t>
      </w:r>
      <w:r w:rsidR="00A13230" w:rsidRPr="00D67DD6">
        <w:rPr>
          <w:noProof w:val="0"/>
          <w:lang w:val="fr-FR"/>
        </w:rPr>
        <w:t xml:space="preserve">la </w:t>
      </w:r>
      <w:r w:rsidR="00790C1C" w:rsidRPr="00D67DD6">
        <w:rPr>
          <w:noProof w:val="0"/>
          <w:lang w:val="fr-FR"/>
        </w:rPr>
        <w:t xml:space="preserve">modernité. Le postmodernisme </w:t>
      </w:r>
      <w:r w:rsidR="00AC70E4" w:rsidRPr="00D67DD6">
        <w:rPr>
          <w:noProof w:val="0"/>
          <w:lang w:val="fr-FR"/>
        </w:rPr>
        <w:t>embrassa</w:t>
      </w:r>
      <w:r w:rsidR="00F167B3" w:rsidRPr="00D67DD6">
        <w:rPr>
          <w:noProof w:val="0"/>
          <w:lang w:val="fr-FR"/>
        </w:rPr>
        <w:t>it</w:t>
      </w:r>
      <w:r w:rsidR="00AC70E4" w:rsidRPr="00D67DD6">
        <w:rPr>
          <w:noProof w:val="0"/>
          <w:lang w:val="fr-FR"/>
        </w:rPr>
        <w:t xml:space="preserve"> </w:t>
      </w:r>
      <w:r w:rsidR="00790C1C" w:rsidRPr="00D67DD6">
        <w:rPr>
          <w:noProof w:val="0"/>
          <w:lang w:val="fr-FR"/>
        </w:rPr>
        <w:t>la modernité et la vision objective du monde</w:t>
      </w:r>
      <w:r w:rsidR="00F71FDD" w:rsidRPr="00D67DD6">
        <w:rPr>
          <w:noProof w:val="0"/>
          <w:lang w:val="fr-FR"/>
        </w:rPr>
        <w:t xml:space="preserve">, </w:t>
      </w:r>
      <w:r w:rsidR="00790C1C" w:rsidRPr="00D67DD6">
        <w:rPr>
          <w:noProof w:val="0"/>
          <w:lang w:val="fr-FR"/>
        </w:rPr>
        <w:t>donc il fait face au</w:t>
      </w:r>
      <w:r w:rsidR="00F71FDD" w:rsidRPr="00D67DD6">
        <w:rPr>
          <w:noProof w:val="0"/>
          <w:lang w:val="fr-FR"/>
        </w:rPr>
        <w:t>x</w:t>
      </w:r>
      <w:r w:rsidR="00892040" w:rsidRPr="00D67DD6">
        <w:rPr>
          <w:noProof w:val="0"/>
          <w:lang w:val="fr-FR"/>
        </w:rPr>
        <w:t xml:space="preserve"> même</w:t>
      </w:r>
      <w:r w:rsidR="00F71FDD" w:rsidRPr="00D67DD6">
        <w:rPr>
          <w:noProof w:val="0"/>
          <w:lang w:val="fr-FR"/>
        </w:rPr>
        <w:t>s</w:t>
      </w:r>
      <w:r w:rsidR="00892040" w:rsidRPr="00D67DD6">
        <w:rPr>
          <w:noProof w:val="0"/>
          <w:lang w:val="fr-FR"/>
        </w:rPr>
        <w:t xml:space="preserve"> problème</w:t>
      </w:r>
      <w:r w:rsidR="00F71FDD" w:rsidRPr="00D67DD6">
        <w:rPr>
          <w:noProof w:val="0"/>
          <w:lang w:val="fr-FR"/>
        </w:rPr>
        <w:t>s</w:t>
      </w:r>
      <w:r w:rsidR="00892040" w:rsidRPr="00D67DD6">
        <w:rPr>
          <w:noProof w:val="0"/>
          <w:lang w:val="fr-FR"/>
        </w:rPr>
        <w:t xml:space="preserve"> que la modernité</w:t>
      </w:r>
      <w:r w:rsidR="00790C1C" w:rsidRPr="00D67DD6">
        <w:rPr>
          <w:noProof w:val="0"/>
          <w:lang w:val="fr-FR"/>
        </w:rPr>
        <w:t xml:space="preserve">. </w:t>
      </w:r>
      <w:r w:rsidR="006E2DF7" w:rsidRPr="00D67DD6">
        <w:rPr>
          <w:noProof w:val="0"/>
          <w:lang w:val="fr-FR"/>
        </w:rPr>
        <w:t xml:space="preserve">La </w:t>
      </w:r>
      <w:r w:rsidR="00D5224F" w:rsidRPr="00D67DD6">
        <w:rPr>
          <w:noProof w:val="0"/>
          <w:lang w:val="fr-FR"/>
        </w:rPr>
        <w:t xml:space="preserve">crise </w:t>
      </w:r>
      <w:r w:rsidR="006E2DF7" w:rsidRPr="00D67DD6">
        <w:rPr>
          <w:noProof w:val="0"/>
          <w:lang w:val="fr-FR"/>
        </w:rPr>
        <w:t xml:space="preserve">de l’objectivité </w:t>
      </w:r>
      <w:r w:rsidR="00D5224F" w:rsidRPr="00D67DD6">
        <w:rPr>
          <w:noProof w:val="0"/>
          <w:lang w:val="fr-FR"/>
        </w:rPr>
        <w:t xml:space="preserve">concerne </w:t>
      </w:r>
      <w:r w:rsidR="006E2DF7" w:rsidRPr="00D67DD6">
        <w:rPr>
          <w:noProof w:val="0"/>
          <w:lang w:val="fr-FR"/>
        </w:rPr>
        <w:t xml:space="preserve">aujourd’hui l’étape nihiliste de métaphysique. La première science objectivement fondée cessa d’être le défi dominant pour la réflexion contemporaine. La réflexion objective est marquée par une forme spécifique de l’erreur logique nommée </w:t>
      </w:r>
      <w:r w:rsidR="006E2DF7" w:rsidRPr="00D67DD6">
        <w:rPr>
          <w:i/>
          <w:noProof w:val="0"/>
          <w:lang w:val="fr-FR"/>
        </w:rPr>
        <w:t>circulus vitiosus</w:t>
      </w:r>
      <w:r w:rsidR="006E2DF7" w:rsidRPr="00D67DD6">
        <w:rPr>
          <w:noProof w:val="0"/>
          <w:lang w:val="fr-FR"/>
        </w:rPr>
        <w:t>. Le début d’objectivité comprend les causes qui génèrent le déclin</w:t>
      </w:r>
      <w:r w:rsidR="00686887" w:rsidRPr="00D67DD6">
        <w:rPr>
          <w:noProof w:val="0"/>
          <w:lang w:val="fr-FR"/>
        </w:rPr>
        <w:t xml:space="preserve"> contemporain de l’objectivité.</w:t>
      </w:r>
    </w:p>
    <w:p w14:paraId="5005020A" w14:textId="77777777" w:rsidR="003765F3" w:rsidRPr="00D67DD6" w:rsidRDefault="00790C1C" w:rsidP="00686887">
      <w:pPr>
        <w:ind w:firstLine="397"/>
        <w:rPr>
          <w:noProof w:val="0"/>
          <w:lang w:val="fr-FR"/>
        </w:rPr>
      </w:pPr>
      <w:r w:rsidRPr="00D67DD6">
        <w:rPr>
          <w:noProof w:val="0"/>
          <w:lang w:val="fr-FR"/>
        </w:rPr>
        <w:t xml:space="preserve">La </w:t>
      </w:r>
      <w:r w:rsidR="000D4FD8" w:rsidRPr="00D67DD6">
        <w:rPr>
          <w:noProof w:val="0"/>
          <w:lang w:val="fr-FR"/>
        </w:rPr>
        <w:t xml:space="preserve">science </w:t>
      </w:r>
      <w:r w:rsidRPr="00D67DD6">
        <w:rPr>
          <w:noProof w:val="0"/>
          <w:lang w:val="fr-FR"/>
        </w:rPr>
        <w:t xml:space="preserve">objective ne peut </w:t>
      </w:r>
      <w:r w:rsidR="00AC70E4" w:rsidRPr="00D67DD6">
        <w:rPr>
          <w:noProof w:val="0"/>
          <w:lang w:val="fr-FR"/>
        </w:rPr>
        <w:t xml:space="preserve">pas </w:t>
      </w:r>
      <w:r w:rsidRPr="00D67DD6">
        <w:rPr>
          <w:noProof w:val="0"/>
          <w:lang w:val="fr-FR"/>
        </w:rPr>
        <w:t>étudier sa propre naissance</w:t>
      </w:r>
      <w:r w:rsidR="000D4FD8" w:rsidRPr="00D67DD6">
        <w:rPr>
          <w:noProof w:val="0"/>
          <w:lang w:val="fr-FR"/>
        </w:rPr>
        <w:t xml:space="preserve"> de la manière vraie</w:t>
      </w:r>
      <w:r w:rsidRPr="00D67DD6">
        <w:rPr>
          <w:noProof w:val="0"/>
          <w:lang w:val="fr-FR"/>
        </w:rPr>
        <w:t xml:space="preserve">. Le </w:t>
      </w:r>
      <w:r w:rsidR="004E3549" w:rsidRPr="00D67DD6">
        <w:rPr>
          <w:noProof w:val="0"/>
          <w:lang w:val="fr-FR"/>
        </w:rPr>
        <w:t xml:space="preserve">commencement </w:t>
      </w:r>
      <w:r w:rsidRPr="00D67DD6">
        <w:rPr>
          <w:noProof w:val="0"/>
          <w:lang w:val="fr-FR"/>
        </w:rPr>
        <w:t xml:space="preserve">de </w:t>
      </w:r>
      <w:r w:rsidR="000D4FD8" w:rsidRPr="00D67DD6">
        <w:rPr>
          <w:noProof w:val="0"/>
          <w:lang w:val="fr-FR"/>
        </w:rPr>
        <w:t xml:space="preserve">la métaphysique </w:t>
      </w:r>
      <w:r w:rsidRPr="00D67DD6">
        <w:rPr>
          <w:noProof w:val="0"/>
          <w:lang w:val="fr-FR"/>
        </w:rPr>
        <w:t>appartient au</w:t>
      </w:r>
      <w:r w:rsidR="0012196B" w:rsidRPr="00D67DD6">
        <w:rPr>
          <w:noProof w:val="0"/>
          <w:lang w:val="fr-FR"/>
        </w:rPr>
        <w:t xml:space="preserve"> différent ordre de </w:t>
      </w:r>
      <w:r w:rsidR="004011C7" w:rsidRPr="00D67DD6">
        <w:rPr>
          <w:noProof w:val="0"/>
          <w:lang w:val="fr-FR"/>
        </w:rPr>
        <w:t xml:space="preserve">la </w:t>
      </w:r>
      <w:r w:rsidR="0012196B" w:rsidRPr="00D67DD6">
        <w:rPr>
          <w:noProof w:val="0"/>
          <w:lang w:val="fr-FR"/>
        </w:rPr>
        <w:t>réalité et de</w:t>
      </w:r>
      <w:r w:rsidRPr="00D67DD6">
        <w:rPr>
          <w:noProof w:val="0"/>
          <w:lang w:val="fr-FR"/>
        </w:rPr>
        <w:t xml:space="preserve"> </w:t>
      </w:r>
      <w:r w:rsidR="004011C7" w:rsidRPr="00D67DD6">
        <w:rPr>
          <w:noProof w:val="0"/>
          <w:lang w:val="fr-FR"/>
        </w:rPr>
        <w:t xml:space="preserve">la </w:t>
      </w:r>
      <w:r w:rsidRPr="00D67DD6">
        <w:rPr>
          <w:noProof w:val="0"/>
          <w:lang w:val="fr-FR"/>
        </w:rPr>
        <w:t>vérité. La recherche doit prendre un autre point de départ</w:t>
      </w:r>
      <w:r w:rsidR="0012196B" w:rsidRPr="00D67DD6">
        <w:rPr>
          <w:noProof w:val="0"/>
          <w:lang w:val="fr-FR"/>
        </w:rPr>
        <w:t xml:space="preserve"> pour éclairer </w:t>
      </w:r>
      <w:r w:rsidR="004011C7" w:rsidRPr="00D67DD6">
        <w:rPr>
          <w:noProof w:val="0"/>
          <w:lang w:val="fr-FR"/>
        </w:rPr>
        <w:t>l</w:t>
      </w:r>
      <w:r w:rsidR="007210FF" w:rsidRPr="00D67DD6">
        <w:rPr>
          <w:rFonts w:cs="Calibri"/>
          <w:noProof w:val="0"/>
          <w:lang w:val="fr-FR"/>
        </w:rPr>
        <w:t>’</w:t>
      </w:r>
      <w:r w:rsidR="007210FF" w:rsidRPr="00D67DD6">
        <w:rPr>
          <w:noProof w:val="0"/>
          <w:lang w:val="fr-FR"/>
        </w:rPr>
        <w:t xml:space="preserve">aventure </w:t>
      </w:r>
      <w:r w:rsidR="004011C7" w:rsidRPr="00D67DD6">
        <w:rPr>
          <w:noProof w:val="0"/>
          <w:lang w:val="fr-FR"/>
        </w:rPr>
        <w:t>de l’objectivité</w:t>
      </w:r>
      <w:r w:rsidRPr="00D67DD6">
        <w:rPr>
          <w:noProof w:val="0"/>
          <w:lang w:val="fr-FR"/>
        </w:rPr>
        <w:t>. L</w:t>
      </w:r>
      <w:r w:rsidR="00AA1502" w:rsidRPr="00D67DD6">
        <w:rPr>
          <w:noProof w:val="0"/>
          <w:lang w:val="fr-FR"/>
        </w:rPr>
        <w:t>’</w:t>
      </w:r>
      <w:r w:rsidRPr="00D67DD6">
        <w:rPr>
          <w:noProof w:val="0"/>
          <w:lang w:val="fr-FR"/>
        </w:rPr>
        <w:t>h</w:t>
      </w:r>
      <w:r w:rsidR="00A563AA" w:rsidRPr="00D67DD6">
        <w:rPr>
          <w:noProof w:val="0"/>
          <w:lang w:val="fr-FR"/>
        </w:rPr>
        <w:t>erméneutique de mystères préc</w:t>
      </w:r>
      <w:r w:rsidR="00675430" w:rsidRPr="00D67DD6">
        <w:rPr>
          <w:noProof w:val="0"/>
          <w:lang w:val="fr-FR"/>
        </w:rPr>
        <w:t>é</w:t>
      </w:r>
      <w:r w:rsidR="00A563AA" w:rsidRPr="00D67DD6">
        <w:rPr>
          <w:noProof w:val="0"/>
          <w:lang w:val="fr-FR"/>
        </w:rPr>
        <w:t>dait</w:t>
      </w:r>
      <w:r w:rsidRPr="00D67DD6">
        <w:rPr>
          <w:noProof w:val="0"/>
          <w:lang w:val="fr-FR"/>
        </w:rPr>
        <w:t xml:space="preserve"> </w:t>
      </w:r>
      <w:r w:rsidR="00306B9A" w:rsidRPr="00D67DD6">
        <w:rPr>
          <w:noProof w:val="0"/>
          <w:lang w:val="fr-FR"/>
        </w:rPr>
        <w:t xml:space="preserve">la métaphysique et aussi </w:t>
      </w:r>
      <w:r w:rsidR="00A24969" w:rsidRPr="00D67DD6">
        <w:rPr>
          <w:noProof w:val="0"/>
          <w:lang w:val="fr-FR"/>
        </w:rPr>
        <w:t xml:space="preserve">la première philosophie. Cet </w:t>
      </w:r>
      <w:r w:rsidRPr="00D67DD6">
        <w:rPr>
          <w:noProof w:val="0"/>
          <w:lang w:val="fr-FR"/>
        </w:rPr>
        <w:t>art d</w:t>
      </w:r>
      <w:r w:rsidR="00AA1502" w:rsidRPr="00D67DD6">
        <w:rPr>
          <w:noProof w:val="0"/>
          <w:lang w:val="fr-FR"/>
        </w:rPr>
        <w:t>’</w:t>
      </w:r>
      <w:r w:rsidRPr="00D67DD6">
        <w:rPr>
          <w:noProof w:val="0"/>
          <w:lang w:val="fr-FR"/>
        </w:rPr>
        <w:t xml:space="preserve">interprétation </w:t>
      </w:r>
      <w:r w:rsidR="00E83722" w:rsidRPr="00D67DD6">
        <w:rPr>
          <w:noProof w:val="0"/>
          <w:lang w:val="fr-FR"/>
        </w:rPr>
        <w:t xml:space="preserve">ancienne </w:t>
      </w:r>
      <w:r w:rsidR="00AC70E4" w:rsidRPr="00D67DD6">
        <w:rPr>
          <w:noProof w:val="0"/>
          <w:lang w:val="fr-FR"/>
        </w:rPr>
        <w:t xml:space="preserve">est </w:t>
      </w:r>
      <w:r w:rsidR="00675430" w:rsidRPr="00D67DD6">
        <w:rPr>
          <w:noProof w:val="0"/>
          <w:lang w:val="fr-FR"/>
        </w:rPr>
        <w:t>le plus respecté</w:t>
      </w:r>
      <w:r w:rsidR="00AC70E4" w:rsidRPr="00D67DD6">
        <w:rPr>
          <w:noProof w:val="0"/>
          <w:lang w:val="fr-FR"/>
        </w:rPr>
        <w:t xml:space="preserve"> et il peut </w:t>
      </w:r>
      <w:r w:rsidRPr="00D67DD6">
        <w:rPr>
          <w:noProof w:val="0"/>
          <w:lang w:val="fr-FR"/>
        </w:rPr>
        <w:t xml:space="preserve">expliquer </w:t>
      </w:r>
      <w:r w:rsidR="00AC70E4" w:rsidRPr="00D67DD6">
        <w:rPr>
          <w:noProof w:val="0"/>
          <w:lang w:val="fr-FR"/>
        </w:rPr>
        <w:t xml:space="preserve">à son tour </w:t>
      </w:r>
      <w:r w:rsidRPr="00D67DD6">
        <w:rPr>
          <w:noProof w:val="0"/>
          <w:lang w:val="fr-FR"/>
        </w:rPr>
        <w:t>le début de métaphysique</w:t>
      </w:r>
      <w:r w:rsidR="004011C7" w:rsidRPr="00D67DD6">
        <w:rPr>
          <w:noProof w:val="0"/>
          <w:lang w:val="fr-FR"/>
        </w:rPr>
        <w:t xml:space="preserve"> et ensuite de l’objectivité</w:t>
      </w:r>
      <w:r w:rsidRPr="00D67DD6">
        <w:rPr>
          <w:noProof w:val="0"/>
          <w:lang w:val="fr-FR"/>
        </w:rPr>
        <w:t xml:space="preserve">. La tâche principale </w:t>
      </w:r>
      <w:r w:rsidRPr="00D67DD6">
        <w:rPr>
          <w:noProof w:val="0"/>
          <w:lang w:val="fr-FR"/>
        </w:rPr>
        <w:lastRenderedPageBreak/>
        <w:t>d</w:t>
      </w:r>
      <w:r w:rsidR="00AA1502" w:rsidRPr="00D67DD6">
        <w:rPr>
          <w:noProof w:val="0"/>
          <w:lang w:val="fr-FR"/>
        </w:rPr>
        <w:t>’</w:t>
      </w:r>
      <w:r w:rsidRPr="00D67DD6">
        <w:rPr>
          <w:noProof w:val="0"/>
          <w:lang w:val="fr-FR"/>
        </w:rPr>
        <w:t xml:space="preserve">herméneutique est déterminée par le proverbe </w:t>
      </w:r>
      <w:r w:rsidR="00E83722" w:rsidRPr="00D67DD6">
        <w:rPr>
          <w:noProof w:val="0"/>
          <w:lang w:val="fr-FR"/>
        </w:rPr>
        <w:t xml:space="preserve">gravé sur le fronton de </w:t>
      </w:r>
      <w:r w:rsidRPr="00D67DD6">
        <w:rPr>
          <w:noProof w:val="0"/>
          <w:lang w:val="fr-FR"/>
        </w:rPr>
        <w:t>la porte principale de Delp</w:t>
      </w:r>
      <w:r w:rsidR="00AA1502" w:rsidRPr="00D67DD6">
        <w:rPr>
          <w:noProof w:val="0"/>
          <w:lang w:val="fr-FR"/>
        </w:rPr>
        <w:t>hes</w:t>
      </w:r>
      <w:r w:rsidRPr="00D67DD6">
        <w:rPr>
          <w:noProof w:val="0"/>
          <w:lang w:val="fr-FR"/>
        </w:rPr>
        <w:t xml:space="preserve"> : </w:t>
      </w:r>
      <w:r w:rsidR="00AA1502" w:rsidRPr="00D67DD6">
        <w:rPr>
          <w:noProof w:val="0"/>
          <w:lang w:val="fr-FR"/>
        </w:rPr>
        <w:t>« </w:t>
      </w:r>
      <w:r w:rsidR="00E83722" w:rsidRPr="00D67DD6">
        <w:rPr>
          <w:noProof w:val="0"/>
          <w:lang w:val="fr-FR"/>
        </w:rPr>
        <w:t>Connais-toi toi-même</w:t>
      </w:r>
      <w:r w:rsidR="00AA1502" w:rsidRPr="00D67DD6">
        <w:rPr>
          <w:noProof w:val="0"/>
          <w:lang w:val="fr-FR"/>
        </w:rPr>
        <w:t> </w:t>
      </w:r>
      <w:r w:rsidRPr="00D67DD6">
        <w:rPr>
          <w:noProof w:val="0"/>
          <w:lang w:val="fr-FR"/>
        </w:rPr>
        <w:t>!</w:t>
      </w:r>
      <w:r w:rsidR="00AA1502" w:rsidRPr="00D67DD6">
        <w:rPr>
          <w:noProof w:val="0"/>
          <w:lang w:val="fr-FR"/>
        </w:rPr>
        <w:t> »</w:t>
      </w:r>
      <w:r w:rsidRPr="00D67DD6">
        <w:rPr>
          <w:noProof w:val="0"/>
          <w:lang w:val="fr-FR"/>
        </w:rPr>
        <w:t xml:space="preserve"> La connaissance de soi est imposée aux mortels comme </w:t>
      </w:r>
      <w:r w:rsidR="00AA1502" w:rsidRPr="00D67DD6">
        <w:rPr>
          <w:noProof w:val="0"/>
          <w:lang w:val="fr-FR"/>
        </w:rPr>
        <w:t>devoir</w:t>
      </w:r>
      <w:r w:rsidRPr="00D67DD6">
        <w:rPr>
          <w:noProof w:val="0"/>
          <w:lang w:val="fr-FR"/>
        </w:rPr>
        <w:t xml:space="preserve"> divin</w:t>
      </w:r>
      <w:r w:rsidR="001318C6" w:rsidRPr="00D67DD6">
        <w:rPr>
          <w:noProof w:val="0"/>
          <w:lang w:val="fr-FR"/>
        </w:rPr>
        <w:t xml:space="preserve">. Elle </w:t>
      </w:r>
      <w:r w:rsidRPr="00D67DD6">
        <w:rPr>
          <w:noProof w:val="0"/>
          <w:lang w:val="fr-FR"/>
        </w:rPr>
        <w:t>apporte une autre raison pour</w:t>
      </w:r>
      <w:r w:rsidR="00AA1502" w:rsidRPr="00D67DD6">
        <w:rPr>
          <w:noProof w:val="0"/>
          <w:lang w:val="fr-FR"/>
        </w:rPr>
        <w:t xml:space="preserve"> laquelle</w:t>
      </w:r>
      <w:r w:rsidR="000C2A55" w:rsidRPr="00D67DD6">
        <w:rPr>
          <w:noProof w:val="0"/>
          <w:lang w:val="fr-FR"/>
        </w:rPr>
        <w:t xml:space="preserve"> la métaphysique ne peut </w:t>
      </w:r>
      <w:r w:rsidR="004011C7" w:rsidRPr="00D67DD6">
        <w:rPr>
          <w:noProof w:val="0"/>
          <w:lang w:val="fr-FR"/>
        </w:rPr>
        <w:t>se procurer</w:t>
      </w:r>
      <w:r w:rsidR="00AA1502" w:rsidRPr="00D67DD6">
        <w:rPr>
          <w:noProof w:val="0"/>
          <w:lang w:val="fr-FR"/>
        </w:rPr>
        <w:t xml:space="preserve"> </w:t>
      </w:r>
      <w:r w:rsidR="004011C7" w:rsidRPr="00D67DD6">
        <w:rPr>
          <w:noProof w:val="0"/>
          <w:lang w:val="fr-FR"/>
        </w:rPr>
        <w:t>du</w:t>
      </w:r>
      <w:r w:rsidR="00AA1502" w:rsidRPr="00D67DD6">
        <w:rPr>
          <w:noProof w:val="0"/>
          <w:lang w:val="fr-FR"/>
        </w:rPr>
        <w:t xml:space="preserve"> </w:t>
      </w:r>
      <w:r w:rsidRPr="00D67DD6">
        <w:rPr>
          <w:noProof w:val="0"/>
          <w:lang w:val="fr-FR"/>
        </w:rPr>
        <w:t>savoir</w:t>
      </w:r>
      <w:r w:rsidR="000C2A55" w:rsidRPr="00D67DD6">
        <w:rPr>
          <w:noProof w:val="0"/>
          <w:lang w:val="fr-FR"/>
        </w:rPr>
        <w:t xml:space="preserve"> </w:t>
      </w:r>
      <w:r w:rsidR="008742FD" w:rsidRPr="00D67DD6">
        <w:rPr>
          <w:noProof w:val="0"/>
          <w:lang w:val="fr-FR"/>
        </w:rPr>
        <w:t xml:space="preserve">sur </w:t>
      </w:r>
      <w:r w:rsidR="00AA1502" w:rsidRPr="00D67DD6">
        <w:rPr>
          <w:noProof w:val="0"/>
          <w:lang w:val="fr-FR"/>
        </w:rPr>
        <w:t>elle</w:t>
      </w:r>
      <w:r w:rsidR="000C2A55" w:rsidRPr="00D67DD6">
        <w:rPr>
          <w:noProof w:val="0"/>
          <w:lang w:val="fr-FR"/>
        </w:rPr>
        <w:t>-même</w:t>
      </w:r>
      <w:r w:rsidRPr="00D67DD6">
        <w:rPr>
          <w:noProof w:val="0"/>
          <w:lang w:val="fr-FR"/>
        </w:rPr>
        <w:t>. La vision objective</w:t>
      </w:r>
      <w:r w:rsidR="00E1190A" w:rsidRPr="00D67DD6">
        <w:rPr>
          <w:noProof w:val="0"/>
          <w:lang w:val="fr-FR"/>
        </w:rPr>
        <w:t xml:space="preserve"> </w:t>
      </w:r>
      <w:r w:rsidR="009E1696" w:rsidRPr="00D67DD6">
        <w:rPr>
          <w:noProof w:val="0"/>
          <w:lang w:val="fr-FR"/>
        </w:rPr>
        <w:t>engendra</w:t>
      </w:r>
      <w:r w:rsidR="00E1190A" w:rsidRPr="00D67DD6">
        <w:rPr>
          <w:noProof w:val="0"/>
          <w:lang w:val="fr-FR"/>
        </w:rPr>
        <w:t xml:space="preserve"> </w:t>
      </w:r>
      <w:r w:rsidR="004011C7" w:rsidRPr="00D67DD6">
        <w:rPr>
          <w:noProof w:val="0"/>
          <w:lang w:val="fr-FR"/>
        </w:rPr>
        <w:t xml:space="preserve">une </w:t>
      </w:r>
      <w:r w:rsidR="00E1190A" w:rsidRPr="00D67DD6">
        <w:rPr>
          <w:noProof w:val="0"/>
          <w:lang w:val="fr-FR"/>
        </w:rPr>
        <w:t xml:space="preserve">nouvelle </w:t>
      </w:r>
      <w:r w:rsidR="004011C7" w:rsidRPr="00D67DD6">
        <w:rPr>
          <w:noProof w:val="0"/>
          <w:lang w:val="fr-FR"/>
        </w:rPr>
        <w:t xml:space="preserve">vision du monde </w:t>
      </w:r>
      <w:r w:rsidRPr="00D67DD6">
        <w:rPr>
          <w:noProof w:val="0"/>
          <w:lang w:val="fr-FR"/>
        </w:rPr>
        <w:t xml:space="preserve">et </w:t>
      </w:r>
      <w:r w:rsidR="004011C7" w:rsidRPr="00D67DD6">
        <w:rPr>
          <w:noProof w:val="0"/>
          <w:lang w:val="fr-FR"/>
        </w:rPr>
        <w:t xml:space="preserve">effectua </w:t>
      </w:r>
      <w:r w:rsidR="00AA1502" w:rsidRPr="00D67DD6">
        <w:rPr>
          <w:noProof w:val="0"/>
          <w:lang w:val="fr-FR"/>
        </w:rPr>
        <w:t xml:space="preserve">le </w:t>
      </w:r>
      <w:r w:rsidRPr="00D67DD6">
        <w:rPr>
          <w:noProof w:val="0"/>
          <w:lang w:val="fr-FR"/>
        </w:rPr>
        <w:t>changement fond</w:t>
      </w:r>
      <w:r w:rsidR="00E1190A" w:rsidRPr="00D67DD6">
        <w:rPr>
          <w:noProof w:val="0"/>
          <w:lang w:val="fr-FR"/>
        </w:rPr>
        <w:t>amental dans la compréhension du</w:t>
      </w:r>
      <w:r w:rsidRPr="00D67DD6">
        <w:rPr>
          <w:noProof w:val="0"/>
          <w:lang w:val="fr-FR"/>
        </w:rPr>
        <w:t xml:space="preserve"> sujet humain. L</w:t>
      </w:r>
      <w:r w:rsidR="00AA1502" w:rsidRPr="00D67DD6">
        <w:rPr>
          <w:noProof w:val="0"/>
          <w:lang w:val="fr-FR"/>
        </w:rPr>
        <w:t>’</w:t>
      </w:r>
      <w:r w:rsidRPr="00D67DD6">
        <w:rPr>
          <w:noProof w:val="0"/>
          <w:lang w:val="fr-FR"/>
        </w:rPr>
        <w:t>unité de personn</w:t>
      </w:r>
      <w:r w:rsidR="00AA1502" w:rsidRPr="00D67DD6">
        <w:rPr>
          <w:noProof w:val="0"/>
          <w:lang w:val="fr-FR"/>
        </w:rPr>
        <w:t xml:space="preserve">e </w:t>
      </w:r>
      <w:r w:rsidR="009E1696" w:rsidRPr="00D67DD6">
        <w:rPr>
          <w:noProof w:val="0"/>
          <w:lang w:val="fr-FR"/>
        </w:rPr>
        <w:t xml:space="preserve">humaine </w:t>
      </w:r>
      <w:r w:rsidR="00AA1502" w:rsidRPr="00D67DD6">
        <w:rPr>
          <w:noProof w:val="0"/>
          <w:lang w:val="fr-FR"/>
        </w:rPr>
        <w:t xml:space="preserve">disparut </w:t>
      </w:r>
      <w:r w:rsidRPr="00D67DD6">
        <w:rPr>
          <w:noProof w:val="0"/>
          <w:lang w:val="fr-FR"/>
        </w:rPr>
        <w:t>et la collection de</w:t>
      </w:r>
      <w:r w:rsidR="003A712C" w:rsidRPr="00D67DD6">
        <w:rPr>
          <w:noProof w:val="0"/>
          <w:lang w:val="fr-FR"/>
        </w:rPr>
        <w:t>s</w:t>
      </w:r>
      <w:r w:rsidRPr="00D67DD6">
        <w:rPr>
          <w:noProof w:val="0"/>
          <w:lang w:val="fr-FR"/>
        </w:rPr>
        <w:t xml:space="preserve"> </w:t>
      </w:r>
      <w:r w:rsidR="00255D19" w:rsidRPr="00D67DD6">
        <w:rPr>
          <w:noProof w:val="0"/>
          <w:lang w:val="fr-FR"/>
        </w:rPr>
        <w:t xml:space="preserve">substances et </w:t>
      </w:r>
      <w:r w:rsidR="00741CA6" w:rsidRPr="00D67DD6">
        <w:rPr>
          <w:noProof w:val="0"/>
          <w:lang w:val="fr-FR"/>
        </w:rPr>
        <w:t xml:space="preserve">des </w:t>
      </w:r>
      <w:r w:rsidR="00255D19" w:rsidRPr="00D67DD6">
        <w:rPr>
          <w:noProof w:val="0"/>
          <w:lang w:val="fr-FR"/>
        </w:rPr>
        <w:t xml:space="preserve">hypostases prit sa place. Le concept de </w:t>
      </w:r>
      <w:r w:rsidR="001526B5" w:rsidRPr="00D67DD6">
        <w:rPr>
          <w:noProof w:val="0"/>
          <w:lang w:val="fr-FR"/>
        </w:rPr>
        <w:t>Dieu</w:t>
      </w:r>
      <w:r w:rsidR="00255D19" w:rsidRPr="00D67DD6">
        <w:rPr>
          <w:noProof w:val="0"/>
          <w:lang w:val="fr-FR"/>
        </w:rPr>
        <w:t xml:space="preserve"> </w:t>
      </w:r>
      <w:r w:rsidR="007B1570" w:rsidRPr="00D67DD6">
        <w:rPr>
          <w:noProof w:val="0"/>
          <w:lang w:val="fr-FR"/>
        </w:rPr>
        <w:t xml:space="preserve">des philosophes </w:t>
      </w:r>
      <w:r w:rsidRPr="00D67DD6">
        <w:rPr>
          <w:noProof w:val="0"/>
          <w:lang w:val="fr-FR"/>
        </w:rPr>
        <w:t>suivi</w:t>
      </w:r>
      <w:r w:rsidR="00255D19" w:rsidRPr="00D67DD6">
        <w:rPr>
          <w:noProof w:val="0"/>
          <w:lang w:val="fr-FR"/>
        </w:rPr>
        <w:t>t</w:t>
      </w:r>
      <w:r w:rsidRPr="00D67DD6">
        <w:rPr>
          <w:noProof w:val="0"/>
          <w:lang w:val="fr-FR"/>
        </w:rPr>
        <w:t xml:space="preserve"> le même </w:t>
      </w:r>
      <w:r w:rsidR="00255D19" w:rsidRPr="00D67DD6">
        <w:rPr>
          <w:noProof w:val="0"/>
          <w:lang w:val="fr-FR"/>
        </w:rPr>
        <w:t xml:space="preserve">destin </w:t>
      </w:r>
      <w:r w:rsidRPr="00D67DD6">
        <w:rPr>
          <w:noProof w:val="0"/>
          <w:lang w:val="fr-FR"/>
        </w:rPr>
        <w:t xml:space="preserve">que le sujet moderne. </w:t>
      </w:r>
      <w:r w:rsidR="00516443" w:rsidRPr="00D67DD6">
        <w:rPr>
          <w:noProof w:val="0"/>
          <w:lang w:val="fr-FR"/>
        </w:rPr>
        <w:t>L</w:t>
      </w:r>
      <w:r w:rsidR="009E1696" w:rsidRPr="00D67DD6">
        <w:rPr>
          <w:noProof w:val="0"/>
          <w:lang w:val="fr-FR"/>
        </w:rPr>
        <w:t xml:space="preserve">a scolastique </w:t>
      </w:r>
      <w:r w:rsidR="00B042FA" w:rsidRPr="00D67DD6">
        <w:rPr>
          <w:noProof w:val="0"/>
          <w:lang w:val="fr-FR"/>
        </w:rPr>
        <w:t>introduisit</w:t>
      </w:r>
      <w:r w:rsidR="08603B37" w:rsidRPr="00D67DD6">
        <w:rPr>
          <w:noProof w:val="0"/>
          <w:lang w:val="fr-FR"/>
        </w:rPr>
        <w:t xml:space="preserve"> </w:t>
      </w:r>
      <w:r w:rsidR="00741CA6" w:rsidRPr="00D67DD6">
        <w:rPr>
          <w:noProof w:val="0"/>
          <w:lang w:val="fr-FR"/>
        </w:rPr>
        <w:t xml:space="preserve">un concept de </w:t>
      </w:r>
      <w:r w:rsidR="001526B5" w:rsidRPr="00D67DD6">
        <w:rPr>
          <w:noProof w:val="0"/>
          <w:lang w:val="fr-FR"/>
        </w:rPr>
        <w:t>Dieu</w:t>
      </w:r>
      <w:r w:rsidR="00D84AEC" w:rsidRPr="00D67DD6">
        <w:rPr>
          <w:noProof w:val="0"/>
          <w:lang w:val="fr-FR"/>
        </w:rPr>
        <w:t xml:space="preserve"> moderne dans la philosophie </w:t>
      </w:r>
      <w:r w:rsidR="08603B37" w:rsidRPr="00D67DD6">
        <w:rPr>
          <w:noProof w:val="0"/>
          <w:lang w:val="fr-FR"/>
        </w:rPr>
        <w:t>pour fournir la garantie suprême de l</w:t>
      </w:r>
      <w:r w:rsidR="00B2123C" w:rsidRPr="00D67DD6">
        <w:rPr>
          <w:noProof w:val="0"/>
          <w:lang w:val="fr-FR"/>
        </w:rPr>
        <w:t>’</w:t>
      </w:r>
      <w:r w:rsidR="08603B37" w:rsidRPr="00D67DD6">
        <w:rPr>
          <w:noProof w:val="0"/>
          <w:lang w:val="fr-FR"/>
        </w:rPr>
        <w:t>ordre objectif</w:t>
      </w:r>
      <w:r w:rsidR="006D24D8" w:rsidRPr="00D67DD6">
        <w:rPr>
          <w:noProof w:val="0"/>
          <w:lang w:val="fr-FR"/>
        </w:rPr>
        <w:t xml:space="preserve">. Finalement, ce </w:t>
      </w:r>
      <w:r w:rsidR="001526B5" w:rsidRPr="00D67DD6">
        <w:rPr>
          <w:noProof w:val="0"/>
          <w:lang w:val="fr-FR"/>
        </w:rPr>
        <w:t>Dieu</w:t>
      </w:r>
      <w:r w:rsidR="00732CB7" w:rsidRPr="00D67DD6">
        <w:rPr>
          <w:noProof w:val="0"/>
          <w:lang w:val="fr-FR"/>
        </w:rPr>
        <w:t xml:space="preserve"> </w:t>
      </w:r>
      <w:r w:rsidR="006D2D44" w:rsidRPr="00D67DD6">
        <w:rPr>
          <w:noProof w:val="0"/>
          <w:lang w:val="fr-FR"/>
        </w:rPr>
        <w:t xml:space="preserve">de </w:t>
      </w:r>
      <w:r w:rsidR="00205923" w:rsidRPr="00D67DD6">
        <w:rPr>
          <w:noProof w:val="0"/>
          <w:lang w:val="fr-FR"/>
        </w:rPr>
        <w:t xml:space="preserve">la </w:t>
      </w:r>
      <w:r w:rsidR="00386F35" w:rsidRPr="00D67DD6">
        <w:rPr>
          <w:noProof w:val="0"/>
          <w:lang w:val="fr-FR"/>
        </w:rPr>
        <w:t>modern</w:t>
      </w:r>
      <w:r w:rsidR="006D2D44" w:rsidRPr="00D67DD6">
        <w:rPr>
          <w:noProof w:val="0"/>
          <w:lang w:val="fr-FR"/>
        </w:rPr>
        <w:t>ité</w:t>
      </w:r>
      <w:r w:rsidR="00386F35" w:rsidRPr="00D67DD6">
        <w:rPr>
          <w:noProof w:val="0"/>
          <w:lang w:val="fr-FR"/>
        </w:rPr>
        <w:t xml:space="preserve"> </w:t>
      </w:r>
      <w:r w:rsidR="08603B37" w:rsidRPr="00D67DD6">
        <w:rPr>
          <w:noProof w:val="0"/>
          <w:lang w:val="fr-FR"/>
        </w:rPr>
        <w:t>disparu</w:t>
      </w:r>
      <w:r w:rsidR="00732CB7" w:rsidRPr="00D67DD6">
        <w:rPr>
          <w:noProof w:val="0"/>
          <w:lang w:val="fr-FR"/>
        </w:rPr>
        <w:t>t</w:t>
      </w:r>
      <w:r w:rsidR="00F16F18" w:rsidRPr="00D67DD6">
        <w:rPr>
          <w:noProof w:val="0"/>
          <w:lang w:val="fr-FR"/>
        </w:rPr>
        <w:t xml:space="preserve"> à la fin du XIX</w:t>
      </w:r>
      <w:r w:rsidR="08603B37" w:rsidRPr="00D67DD6">
        <w:rPr>
          <w:noProof w:val="0"/>
          <w:lang w:val="fr-FR"/>
        </w:rPr>
        <w:t>e</w:t>
      </w:r>
      <w:r w:rsidR="00B2123C" w:rsidRPr="00D67DD6">
        <w:rPr>
          <w:noProof w:val="0"/>
          <w:lang w:val="fr-FR"/>
        </w:rPr>
        <w:t> </w:t>
      </w:r>
      <w:r w:rsidR="08603B37" w:rsidRPr="00D67DD6">
        <w:rPr>
          <w:noProof w:val="0"/>
          <w:lang w:val="fr-FR"/>
        </w:rPr>
        <w:t xml:space="preserve">siècle, </w:t>
      </w:r>
      <w:r w:rsidR="00E41D6D" w:rsidRPr="00D67DD6">
        <w:rPr>
          <w:noProof w:val="0"/>
          <w:lang w:val="fr-FR"/>
        </w:rPr>
        <w:t>n</w:t>
      </w:r>
      <w:r w:rsidR="00AB7B27" w:rsidRPr="00D67DD6">
        <w:rPr>
          <w:rFonts w:cs="Calibri"/>
          <w:noProof w:val="0"/>
          <w:lang w:val="fr-FR"/>
        </w:rPr>
        <w:t>′</w:t>
      </w:r>
      <w:r w:rsidR="00AB7B27" w:rsidRPr="00D67DD6">
        <w:rPr>
          <w:noProof w:val="0"/>
          <w:lang w:val="fr-FR"/>
        </w:rPr>
        <w:t xml:space="preserve">exerçant </w:t>
      </w:r>
      <w:r w:rsidR="08603B37" w:rsidRPr="00D67DD6">
        <w:rPr>
          <w:noProof w:val="0"/>
          <w:lang w:val="fr-FR"/>
        </w:rPr>
        <w:t>aucune activité ra</w:t>
      </w:r>
      <w:r w:rsidR="00312A19" w:rsidRPr="00D67DD6">
        <w:rPr>
          <w:noProof w:val="0"/>
          <w:lang w:val="fr-FR"/>
        </w:rPr>
        <w:t>isonnable dans l</w:t>
      </w:r>
      <w:r w:rsidR="00B2123C" w:rsidRPr="00D67DD6">
        <w:rPr>
          <w:noProof w:val="0"/>
          <w:lang w:val="fr-FR"/>
        </w:rPr>
        <w:t>’</w:t>
      </w:r>
      <w:r w:rsidR="00312A19" w:rsidRPr="00D67DD6">
        <w:rPr>
          <w:noProof w:val="0"/>
          <w:lang w:val="fr-FR"/>
        </w:rPr>
        <w:t>âge du</w:t>
      </w:r>
      <w:r w:rsidR="08603B37" w:rsidRPr="00D67DD6">
        <w:rPr>
          <w:noProof w:val="0"/>
          <w:lang w:val="fr-FR"/>
        </w:rPr>
        <w:t xml:space="preserve"> nihilisme </w:t>
      </w:r>
      <w:r w:rsidR="00255D19" w:rsidRPr="00D67DD6">
        <w:rPr>
          <w:noProof w:val="0"/>
          <w:lang w:val="fr-FR"/>
        </w:rPr>
        <w:t xml:space="preserve">métaphysique. </w:t>
      </w:r>
      <w:r w:rsidR="0020258F" w:rsidRPr="00D67DD6">
        <w:rPr>
          <w:noProof w:val="0"/>
          <w:lang w:val="fr-FR"/>
        </w:rPr>
        <w:t>Les sciences huma</w:t>
      </w:r>
      <w:r w:rsidR="08603B37" w:rsidRPr="00D67DD6">
        <w:rPr>
          <w:noProof w:val="0"/>
          <w:lang w:val="fr-FR"/>
        </w:rPr>
        <w:t>i</w:t>
      </w:r>
      <w:r w:rsidR="0020258F" w:rsidRPr="00D67DD6">
        <w:rPr>
          <w:noProof w:val="0"/>
          <w:lang w:val="fr-FR"/>
        </w:rPr>
        <w:t>n</w:t>
      </w:r>
      <w:r w:rsidR="08603B37" w:rsidRPr="00D67DD6">
        <w:rPr>
          <w:noProof w:val="0"/>
          <w:lang w:val="fr-FR"/>
        </w:rPr>
        <w:t>es postmod</w:t>
      </w:r>
      <w:r w:rsidR="0088019D" w:rsidRPr="00D67DD6">
        <w:rPr>
          <w:noProof w:val="0"/>
          <w:lang w:val="fr-FR"/>
        </w:rPr>
        <w:t>ernes vinrent après l</w:t>
      </w:r>
      <w:r w:rsidR="00CC23E3" w:rsidRPr="00D67DD6">
        <w:rPr>
          <w:noProof w:val="0"/>
          <w:lang w:val="fr-FR"/>
        </w:rPr>
        <w:t>a</w:t>
      </w:r>
      <w:r w:rsidR="0088019D" w:rsidRPr="00D67DD6">
        <w:rPr>
          <w:noProof w:val="0"/>
          <w:lang w:val="fr-FR"/>
        </w:rPr>
        <w:t xml:space="preserve"> mort de </w:t>
      </w:r>
      <w:r w:rsidR="001526B5" w:rsidRPr="00D67DD6">
        <w:rPr>
          <w:noProof w:val="0"/>
          <w:lang w:val="fr-FR"/>
        </w:rPr>
        <w:t>Dieu</w:t>
      </w:r>
      <w:r w:rsidR="08603B37" w:rsidRPr="00D67DD6">
        <w:rPr>
          <w:noProof w:val="0"/>
          <w:lang w:val="fr-FR"/>
        </w:rPr>
        <w:t xml:space="preserve"> moderne et </w:t>
      </w:r>
      <w:r w:rsidR="00A06B9A" w:rsidRPr="00D67DD6">
        <w:rPr>
          <w:noProof w:val="0"/>
          <w:lang w:val="fr-FR"/>
        </w:rPr>
        <w:t>ce</w:t>
      </w:r>
      <w:r w:rsidR="00CC23E3" w:rsidRPr="00D67DD6">
        <w:rPr>
          <w:noProof w:val="0"/>
          <w:lang w:val="fr-FR"/>
        </w:rPr>
        <w:t>lle</w:t>
      </w:r>
      <w:r w:rsidR="00A06B9A" w:rsidRPr="00D67DD6">
        <w:rPr>
          <w:noProof w:val="0"/>
          <w:lang w:val="fr-FR"/>
        </w:rPr>
        <w:t xml:space="preserve"> </w:t>
      </w:r>
      <w:r w:rsidR="08603B37" w:rsidRPr="00D67DD6">
        <w:rPr>
          <w:noProof w:val="0"/>
          <w:lang w:val="fr-FR"/>
        </w:rPr>
        <w:t>du suj</w:t>
      </w:r>
      <w:r w:rsidR="0088019D" w:rsidRPr="00D67DD6">
        <w:rPr>
          <w:noProof w:val="0"/>
          <w:lang w:val="fr-FR"/>
        </w:rPr>
        <w:t>et moderne pour remplir le vide</w:t>
      </w:r>
      <w:r w:rsidR="08603B37" w:rsidRPr="00D67DD6">
        <w:rPr>
          <w:noProof w:val="0"/>
          <w:lang w:val="fr-FR"/>
        </w:rPr>
        <w:t xml:space="preserve">. </w:t>
      </w:r>
      <w:r w:rsidR="00A06B9A" w:rsidRPr="00D67DD6">
        <w:rPr>
          <w:noProof w:val="0"/>
          <w:lang w:val="fr-FR"/>
        </w:rPr>
        <w:t>Cette sorte de science es</w:t>
      </w:r>
      <w:r w:rsidR="08603B37" w:rsidRPr="00D67DD6">
        <w:rPr>
          <w:noProof w:val="0"/>
          <w:lang w:val="fr-FR"/>
        </w:rPr>
        <w:t xml:space="preserve">t née </w:t>
      </w:r>
      <w:r w:rsidR="0088019D" w:rsidRPr="00D67DD6">
        <w:rPr>
          <w:noProof w:val="0"/>
          <w:lang w:val="fr-FR"/>
        </w:rPr>
        <w:t xml:space="preserve">au cours de </w:t>
      </w:r>
      <w:r w:rsidR="08603B37" w:rsidRPr="00D67DD6">
        <w:rPr>
          <w:noProof w:val="0"/>
          <w:lang w:val="fr-FR"/>
        </w:rPr>
        <w:t>l</w:t>
      </w:r>
      <w:r w:rsidR="00B2123C" w:rsidRPr="00D67DD6">
        <w:rPr>
          <w:noProof w:val="0"/>
          <w:lang w:val="fr-FR"/>
        </w:rPr>
        <w:t>’</w:t>
      </w:r>
      <w:r w:rsidR="08603B37" w:rsidRPr="00D67DD6">
        <w:rPr>
          <w:noProof w:val="0"/>
          <w:lang w:val="fr-FR"/>
        </w:rPr>
        <w:t>histoire de pensée qui avait été déjà constit</w:t>
      </w:r>
      <w:r w:rsidR="0088019D" w:rsidRPr="00D67DD6">
        <w:rPr>
          <w:noProof w:val="0"/>
          <w:lang w:val="fr-FR"/>
        </w:rPr>
        <w:t xml:space="preserve">uée par la métaphysique objectiviste. </w:t>
      </w:r>
      <w:r w:rsidR="00726D11" w:rsidRPr="00D67DD6">
        <w:rPr>
          <w:noProof w:val="0"/>
          <w:lang w:val="fr-FR"/>
        </w:rPr>
        <w:t>En conséquence, l</w:t>
      </w:r>
      <w:r w:rsidR="00A06B9A" w:rsidRPr="00D67DD6">
        <w:rPr>
          <w:noProof w:val="0"/>
          <w:lang w:val="fr-FR"/>
        </w:rPr>
        <w:t xml:space="preserve">es sciences humaines </w:t>
      </w:r>
      <w:r w:rsidR="00C71DAB" w:rsidRPr="00D67DD6">
        <w:rPr>
          <w:noProof w:val="0"/>
          <w:lang w:val="fr-FR"/>
        </w:rPr>
        <w:t xml:space="preserve">ne peuvent </w:t>
      </w:r>
      <w:r w:rsidR="00CC23E3" w:rsidRPr="00D67DD6">
        <w:rPr>
          <w:noProof w:val="0"/>
          <w:lang w:val="fr-FR"/>
        </w:rPr>
        <w:t xml:space="preserve">pas </w:t>
      </w:r>
      <w:r w:rsidR="00C71DAB" w:rsidRPr="00D67DD6">
        <w:rPr>
          <w:noProof w:val="0"/>
          <w:lang w:val="fr-FR"/>
        </w:rPr>
        <w:t xml:space="preserve">examiner correctement leur propre commencement. </w:t>
      </w:r>
      <w:r w:rsidR="000333AA" w:rsidRPr="00D67DD6">
        <w:rPr>
          <w:noProof w:val="0"/>
          <w:lang w:val="fr-FR"/>
        </w:rPr>
        <w:t>Wilhelm Dilthey</w:t>
      </w:r>
      <w:r w:rsidR="00681715" w:rsidRPr="00D67DD6">
        <w:rPr>
          <w:i/>
          <w:noProof w:val="0"/>
          <w:lang w:val="fr-FR"/>
        </w:rPr>
        <w:fldChar w:fldCharType="begin"/>
      </w:r>
      <w:r w:rsidR="00681715" w:rsidRPr="00D67DD6">
        <w:rPr>
          <w:noProof w:val="0"/>
          <w:lang w:val="fr-FR"/>
        </w:rPr>
        <w:instrText xml:space="preserve"> XE "Dilthey, W." </w:instrText>
      </w:r>
      <w:r w:rsidR="00681715" w:rsidRPr="00D67DD6">
        <w:rPr>
          <w:i/>
          <w:noProof w:val="0"/>
          <w:lang w:val="fr-FR"/>
        </w:rPr>
        <w:fldChar w:fldCharType="end"/>
      </w:r>
      <w:r w:rsidR="000333AA" w:rsidRPr="00D67DD6">
        <w:rPr>
          <w:noProof w:val="0"/>
          <w:lang w:val="fr-FR"/>
        </w:rPr>
        <w:t xml:space="preserve"> </w:t>
      </w:r>
      <w:r w:rsidR="0003093B" w:rsidRPr="00D67DD6">
        <w:rPr>
          <w:noProof w:val="0"/>
          <w:lang w:val="fr-FR"/>
        </w:rPr>
        <w:t xml:space="preserve">définit </w:t>
      </w:r>
      <w:r w:rsidR="08603B37" w:rsidRPr="00D67DD6">
        <w:rPr>
          <w:noProof w:val="0"/>
          <w:lang w:val="fr-FR"/>
        </w:rPr>
        <w:t xml:space="preserve">les sciences </w:t>
      </w:r>
      <w:r w:rsidR="0003093B" w:rsidRPr="00D67DD6">
        <w:rPr>
          <w:noProof w:val="0"/>
          <w:lang w:val="fr-FR"/>
        </w:rPr>
        <w:t xml:space="preserve">à partir de la dichotomie </w:t>
      </w:r>
      <w:r w:rsidR="08603B37" w:rsidRPr="00D67DD6">
        <w:rPr>
          <w:noProof w:val="0"/>
          <w:lang w:val="fr-FR"/>
        </w:rPr>
        <w:t xml:space="preserve">entre </w:t>
      </w:r>
      <w:r w:rsidR="08603B37" w:rsidRPr="00D67DD6">
        <w:rPr>
          <w:i/>
          <w:noProof w:val="0"/>
          <w:lang w:val="fr-FR"/>
        </w:rPr>
        <w:t>Erklären</w:t>
      </w:r>
      <w:r w:rsidR="08603B37" w:rsidRPr="00D67DD6">
        <w:rPr>
          <w:noProof w:val="0"/>
          <w:lang w:val="fr-FR"/>
        </w:rPr>
        <w:t xml:space="preserve"> </w:t>
      </w:r>
      <w:r w:rsidR="000333AA" w:rsidRPr="00D67DD6">
        <w:rPr>
          <w:noProof w:val="0"/>
          <w:lang w:val="fr-FR"/>
        </w:rPr>
        <w:t xml:space="preserve">et </w:t>
      </w:r>
      <w:r w:rsidR="000333AA" w:rsidRPr="00D67DD6">
        <w:rPr>
          <w:i/>
          <w:noProof w:val="0"/>
          <w:lang w:val="fr-FR"/>
        </w:rPr>
        <w:t>Verstehen</w:t>
      </w:r>
      <w:r w:rsidR="00681715" w:rsidRPr="00D67DD6">
        <w:rPr>
          <w:noProof w:val="0"/>
          <w:lang w:val="fr-FR"/>
        </w:rPr>
        <w:fldChar w:fldCharType="begin"/>
      </w:r>
      <w:r w:rsidR="00681715" w:rsidRPr="00D67DD6">
        <w:rPr>
          <w:noProof w:val="0"/>
          <w:lang w:val="fr-FR"/>
        </w:rPr>
        <w:instrText xml:space="preserve"> XE "</w:instrText>
      </w:r>
      <w:r w:rsidR="00681715" w:rsidRPr="00D67DD6">
        <w:rPr>
          <w:i/>
          <w:noProof w:val="0"/>
          <w:lang w:val="fr-FR"/>
        </w:rPr>
        <w:instrText>Erklären</w:instrText>
      </w:r>
      <w:r w:rsidR="00821D89" w:rsidRPr="00D67DD6">
        <w:rPr>
          <w:i/>
          <w:noProof w:val="0"/>
          <w:lang w:val="fr-FR"/>
        </w:rPr>
        <w:instrText>—</w:instrText>
      </w:r>
      <w:r w:rsidR="00681715" w:rsidRPr="00D67DD6">
        <w:rPr>
          <w:i/>
          <w:noProof w:val="0"/>
          <w:lang w:val="fr-FR"/>
        </w:rPr>
        <w:instrText>Verstehen</w:instrText>
      </w:r>
      <w:r w:rsidR="00681715" w:rsidRPr="00D67DD6">
        <w:rPr>
          <w:noProof w:val="0"/>
          <w:lang w:val="fr-FR"/>
        </w:rPr>
        <w:instrText xml:space="preserve">" </w:instrText>
      </w:r>
      <w:r w:rsidR="00681715" w:rsidRPr="00D67DD6">
        <w:rPr>
          <w:noProof w:val="0"/>
          <w:lang w:val="fr-FR"/>
        </w:rPr>
        <w:fldChar w:fldCharType="end"/>
      </w:r>
      <w:r w:rsidR="000333AA" w:rsidRPr="00D67DD6">
        <w:rPr>
          <w:noProof w:val="0"/>
          <w:lang w:val="fr-FR"/>
        </w:rPr>
        <w:t>. L</w:t>
      </w:r>
      <w:r w:rsidR="00B2123C" w:rsidRPr="00D67DD6">
        <w:rPr>
          <w:noProof w:val="0"/>
          <w:lang w:val="fr-FR"/>
        </w:rPr>
        <w:t>’</w:t>
      </w:r>
      <w:r w:rsidR="000333AA" w:rsidRPr="00D67DD6">
        <w:rPr>
          <w:noProof w:val="0"/>
          <w:lang w:val="fr-FR"/>
        </w:rPr>
        <w:t xml:space="preserve">explication déterministe </w:t>
      </w:r>
      <w:r w:rsidR="00A46CC0" w:rsidRPr="00D67DD6">
        <w:rPr>
          <w:noProof w:val="0"/>
          <w:lang w:val="fr-FR"/>
        </w:rPr>
        <w:t xml:space="preserve">fait </w:t>
      </w:r>
      <w:r w:rsidR="08603B37" w:rsidRPr="00D67DD6">
        <w:rPr>
          <w:noProof w:val="0"/>
          <w:lang w:val="fr-FR"/>
        </w:rPr>
        <w:t xml:space="preserve">fondation </w:t>
      </w:r>
      <w:r w:rsidR="000333AA" w:rsidRPr="00D67DD6">
        <w:rPr>
          <w:noProof w:val="0"/>
          <w:lang w:val="fr-FR"/>
        </w:rPr>
        <w:t>d</w:t>
      </w:r>
      <w:r w:rsidR="08603B37" w:rsidRPr="00D67DD6">
        <w:rPr>
          <w:noProof w:val="0"/>
          <w:lang w:val="fr-FR"/>
        </w:rPr>
        <w:t>es sciences naturelles</w:t>
      </w:r>
      <w:r w:rsidR="00AB3145" w:rsidRPr="00D67DD6">
        <w:rPr>
          <w:noProof w:val="0"/>
          <w:lang w:val="fr-FR"/>
        </w:rPr>
        <w:t xml:space="preserve"> ; </w:t>
      </w:r>
      <w:r w:rsidR="000333AA" w:rsidRPr="00D67DD6">
        <w:rPr>
          <w:noProof w:val="0"/>
          <w:lang w:val="fr-FR"/>
        </w:rPr>
        <w:t>la compréhension h</w:t>
      </w:r>
      <w:r w:rsidR="08603B37" w:rsidRPr="00D67DD6">
        <w:rPr>
          <w:noProof w:val="0"/>
          <w:lang w:val="fr-FR"/>
        </w:rPr>
        <w:t xml:space="preserve">erméneutique détermine </w:t>
      </w:r>
      <w:r w:rsidR="000333AA" w:rsidRPr="00D67DD6">
        <w:rPr>
          <w:noProof w:val="0"/>
          <w:lang w:val="fr-FR"/>
        </w:rPr>
        <w:t>la méthodologie d</w:t>
      </w:r>
      <w:r w:rsidR="08603B37" w:rsidRPr="00D67DD6">
        <w:rPr>
          <w:noProof w:val="0"/>
          <w:lang w:val="fr-FR"/>
        </w:rPr>
        <w:t xml:space="preserve">es sciences humaines. </w:t>
      </w:r>
      <w:r w:rsidR="00226339" w:rsidRPr="00D67DD6">
        <w:rPr>
          <w:noProof w:val="0"/>
          <w:lang w:val="fr-FR"/>
        </w:rPr>
        <w:t xml:space="preserve">Étant une sorte de l’âne de Buridan, les sciences sociales </w:t>
      </w:r>
      <w:r w:rsidR="009E4C35" w:rsidRPr="00D67DD6">
        <w:rPr>
          <w:noProof w:val="0"/>
          <w:lang w:val="fr-FR"/>
        </w:rPr>
        <w:t>vacillent entre deux formes d</w:t>
      </w:r>
      <w:r w:rsidR="00226339" w:rsidRPr="00D67DD6">
        <w:rPr>
          <w:noProof w:val="0"/>
          <w:lang w:val="fr-FR"/>
        </w:rPr>
        <w:t xml:space="preserve">’épistémologie. </w:t>
      </w:r>
      <w:r w:rsidR="00D51A4B" w:rsidRPr="00D67DD6">
        <w:rPr>
          <w:noProof w:val="0"/>
          <w:lang w:val="fr-FR"/>
        </w:rPr>
        <w:t xml:space="preserve">Cette </w:t>
      </w:r>
      <w:r w:rsidR="0062443D" w:rsidRPr="00D67DD6">
        <w:rPr>
          <w:noProof w:val="0"/>
          <w:lang w:val="fr-FR"/>
        </w:rPr>
        <w:t>dichotomie</w:t>
      </w:r>
      <w:r w:rsidR="009C204E" w:rsidRPr="00D67DD6">
        <w:rPr>
          <w:noProof w:val="0"/>
          <w:lang w:val="fr-FR"/>
        </w:rPr>
        <w:t xml:space="preserve"> </w:t>
      </w:r>
      <w:r w:rsidR="00D51A4B" w:rsidRPr="00D67DD6">
        <w:rPr>
          <w:noProof w:val="0"/>
          <w:lang w:val="fr-FR"/>
        </w:rPr>
        <w:t xml:space="preserve">divise la </w:t>
      </w:r>
      <w:r w:rsidR="00A46CC0" w:rsidRPr="00D67DD6">
        <w:rPr>
          <w:noProof w:val="0"/>
          <w:lang w:val="fr-FR"/>
        </w:rPr>
        <w:t>psychologie comportementale et humaniste</w:t>
      </w:r>
      <w:r w:rsidR="08603B37" w:rsidRPr="00D67DD6">
        <w:rPr>
          <w:noProof w:val="0"/>
          <w:lang w:val="fr-FR"/>
        </w:rPr>
        <w:t xml:space="preserve">, </w:t>
      </w:r>
      <w:r w:rsidR="00D51A4B" w:rsidRPr="00D67DD6">
        <w:rPr>
          <w:noProof w:val="0"/>
          <w:lang w:val="fr-FR"/>
        </w:rPr>
        <w:t xml:space="preserve">l’approche structurelle et herméneutique </w:t>
      </w:r>
      <w:r w:rsidR="00A46CC0" w:rsidRPr="00D67DD6">
        <w:rPr>
          <w:noProof w:val="0"/>
          <w:lang w:val="fr-FR"/>
        </w:rPr>
        <w:t xml:space="preserve">aux </w:t>
      </w:r>
      <w:r w:rsidR="08603B37" w:rsidRPr="00D67DD6">
        <w:rPr>
          <w:noProof w:val="0"/>
          <w:lang w:val="fr-FR"/>
        </w:rPr>
        <w:t xml:space="preserve">sciences historiques et </w:t>
      </w:r>
      <w:r w:rsidR="00944AFB" w:rsidRPr="00D67DD6">
        <w:rPr>
          <w:noProof w:val="0"/>
          <w:lang w:val="fr-FR"/>
        </w:rPr>
        <w:t xml:space="preserve">la nature des </w:t>
      </w:r>
      <w:r w:rsidR="08603B37" w:rsidRPr="00D67DD6">
        <w:rPr>
          <w:noProof w:val="0"/>
          <w:lang w:val="fr-FR"/>
        </w:rPr>
        <w:t>sciences humaines</w:t>
      </w:r>
      <w:r w:rsidR="00CC23E3" w:rsidRPr="00D67DD6">
        <w:rPr>
          <w:noProof w:val="0"/>
          <w:lang w:val="fr-FR"/>
        </w:rPr>
        <w:t xml:space="preserve"> en général</w:t>
      </w:r>
      <w:r w:rsidR="08603B37" w:rsidRPr="00D67DD6">
        <w:rPr>
          <w:noProof w:val="0"/>
          <w:lang w:val="fr-FR"/>
        </w:rPr>
        <w:t>. Le pari sur l</w:t>
      </w:r>
      <w:r w:rsidR="00B2123C" w:rsidRPr="00D67DD6">
        <w:rPr>
          <w:noProof w:val="0"/>
          <w:lang w:val="fr-FR"/>
        </w:rPr>
        <w:t>’</w:t>
      </w:r>
      <w:r w:rsidR="08603B37" w:rsidRPr="00D67DD6">
        <w:rPr>
          <w:noProof w:val="0"/>
          <w:lang w:val="fr-FR"/>
        </w:rPr>
        <w:t xml:space="preserve">objectivité </w:t>
      </w:r>
      <w:r w:rsidR="08603B37" w:rsidRPr="00D67DD6">
        <w:rPr>
          <w:rFonts w:cs="Calibri"/>
          <w:noProof w:val="0"/>
          <w:lang w:val="fr-FR"/>
        </w:rPr>
        <w:t>à</w:t>
      </w:r>
      <w:r w:rsidR="001F45D1" w:rsidRPr="00D67DD6">
        <w:rPr>
          <w:noProof w:val="0"/>
          <w:lang w:val="fr-FR"/>
        </w:rPr>
        <w:t xml:space="preserve"> la manière d</w:t>
      </w:r>
      <w:r w:rsidR="00B2123C" w:rsidRPr="00D67DD6">
        <w:rPr>
          <w:noProof w:val="0"/>
          <w:lang w:val="fr-FR"/>
        </w:rPr>
        <w:t>’</w:t>
      </w:r>
      <w:r w:rsidR="08603B37" w:rsidRPr="00D67DD6">
        <w:rPr>
          <w:i/>
          <w:noProof w:val="0"/>
          <w:lang w:val="fr-FR"/>
        </w:rPr>
        <w:t>Erklären</w:t>
      </w:r>
      <w:r w:rsidR="08603B37" w:rsidRPr="00D67DD6">
        <w:rPr>
          <w:noProof w:val="0"/>
          <w:lang w:val="fr-FR"/>
        </w:rPr>
        <w:t xml:space="preserve"> </w:t>
      </w:r>
      <w:r w:rsidR="00A46CC0" w:rsidRPr="00D67DD6">
        <w:rPr>
          <w:noProof w:val="0"/>
          <w:lang w:val="fr-FR"/>
        </w:rPr>
        <w:t xml:space="preserve">déterministe </w:t>
      </w:r>
      <w:r w:rsidR="08603B37" w:rsidRPr="00D67DD6">
        <w:rPr>
          <w:noProof w:val="0"/>
          <w:lang w:val="fr-FR"/>
        </w:rPr>
        <w:t>s</w:t>
      </w:r>
      <w:r w:rsidR="00B2123C" w:rsidRPr="00D67DD6">
        <w:rPr>
          <w:noProof w:val="0"/>
          <w:lang w:val="fr-FR"/>
        </w:rPr>
        <w:t>’</w:t>
      </w:r>
      <w:r w:rsidR="08603B37" w:rsidRPr="00D67DD6">
        <w:rPr>
          <w:noProof w:val="0"/>
          <w:lang w:val="fr-FR"/>
        </w:rPr>
        <w:t>acheva par la mort d</w:t>
      </w:r>
      <w:r w:rsidR="00886CDE" w:rsidRPr="00D67DD6">
        <w:rPr>
          <w:noProof w:val="0"/>
          <w:lang w:val="fr-FR"/>
        </w:rPr>
        <w:t>u</w:t>
      </w:r>
      <w:r w:rsidR="08603B37" w:rsidRPr="00D67DD6">
        <w:rPr>
          <w:noProof w:val="0"/>
          <w:lang w:val="fr-FR"/>
        </w:rPr>
        <w:t xml:space="preserve"> sujet historial (</w:t>
      </w:r>
      <w:r w:rsidR="08603B37" w:rsidRPr="00D67DD6">
        <w:rPr>
          <w:i/>
          <w:noProof w:val="0"/>
          <w:lang w:val="fr-FR"/>
        </w:rPr>
        <w:t>geschichtliches Subjekt</w:t>
      </w:r>
      <w:r w:rsidR="08603B37" w:rsidRPr="00D67DD6">
        <w:rPr>
          <w:noProof w:val="0"/>
          <w:lang w:val="fr-FR"/>
        </w:rPr>
        <w:t>)</w:t>
      </w:r>
      <w:r w:rsidR="009F7C91" w:rsidRPr="00D67DD6">
        <w:rPr>
          <w:noProof w:val="0"/>
          <w:lang w:val="fr-FR"/>
        </w:rPr>
        <w:t>. Sa mort présage l</w:t>
      </w:r>
      <w:r w:rsidR="0086731F" w:rsidRPr="00D67DD6">
        <w:rPr>
          <w:noProof w:val="0"/>
          <w:lang w:val="fr-FR"/>
        </w:rPr>
        <w:t>’</w:t>
      </w:r>
      <w:r w:rsidR="009F7C91" w:rsidRPr="00D67DD6">
        <w:rPr>
          <w:noProof w:val="0"/>
          <w:lang w:val="fr-FR"/>
        </w:rPr>
        <w:t xml:space="preserve">entrée du nihilisme </w:t>
      </w:r>
      <w:r w:rsidR="08603B37" w:rsidRPr="00D67DD6">
        <w:rPr>
          <w:noProof w:val="0"/>
          <w:lang w:val="fr-FR"/>
        </w:rPr>
        <w:t xml:space="preserve">dans </w:t>
      </w:r>
      <w:r w:rsidR="009F7C91" w:rsidRPr="00D67DD6">
        <w:rPr>
          <w:noProof w:val="0"/>
          <w:lang w:val="fr-FR"/>
        </w:rPr>
        <w:t>le domaine d</w:t>
      </w:r>
      <w:r w:rsidR="08603B37" w:rsidRPr="00D67DD6">
        <w:rPr>
          <w:noProof w:val="0"/>
          <w:lang w:val="fr-FR"/>
        </w:rPr>
        <w:t>es sciences humaines. L</w:t>
      </w:r>
      <w:r w:rsidR="00B2123C" w:rsidRPr="00D67DD6">
        <w:rPr>
          <w:noProof w:val="0"/>
          <w:lang w:val="fr-FR"/>
        </w:rPr>
        <w:t>’</w:t>
      </w:r>
      <w:r w:rsidR="08603B37" w:rsidRPr="00D67DD6">
        <w:rPr>
          <w:noProof w:val="0"/>
          <w:lang w:val="fr-FR"/>
        </w:rPr>
        <w:t xml:space="preserve">époque </w:t>
      </w:r>
      <w:r w:rsidR="00086DE8" w:rsidRPr="00D67DD6">
        <w:rPr>
          <w:noProof w:val="0"/>
          <w:lang w:val="fr-FR"/>
        </w:rPr>
        <w:t>d</w:t>
      </w:r>
      <w:r w:rsidR="0003093B" w:rsidRPr="00D67DD6">
        <w:rPr>
          <w:noProof w:val="0"/>
          <w:lang w:val="fr-FR"/>
        </w:rPr>
        <w:t xml:space="preserve">’humanisme nihiliste </w:t>
      </w:r>
      <w:r w:rsidR="08603B37" w:rsidRPr="00D67DD6">
        <w:rPr>
          <w:noProof w:val="0"/>
          <w:lang w:val="fr-FR"/>
        </w:rPr>
        <w:t>n</w:t>
      </w:r>
      <w:r w:rsidR="00B2123C" w:rsidRPr="00D67DD6">
        <w:rPr>
          <w:noProof w:val="0"/>
          <w:lang w:val="fr-FR"/>
        </w:rPr>
        <w:t>’</w:t>
      </w:r>
      <w:r w:rsidR="08603B37" w:rsidRPr="00D67DD6">
        <w:rPr>
          <w:noProof w:val="0"/>
          <w:lang w:val="fr-FR"/>
        </w:rPr>
        <w:t>a pas besoin de la personne comme agent actuel et réel de l</w:t>
      </w:r>
      <w:r w:rsidR="00B2123C" w:rsidRPr="00D67DD6">
        <w:rPr>
          <w:noProof w:val="0"/>
          <w:lang w:val="fr-FR"/>
        </w:rPr>
        <w:t>’</w:t>
      </w:r>
      <w:r w:rsidR="00AE4DBE" w:rsidRPr="00D67DD6">
        <w:rPr>
          <w:noProof w:val="0"/>
          <w:lang w:val="fr-FR"/>
        </w:rPr>
        <w:t xml:space="preserve">histoire. Les sciences du sujet postmoderne sont déterminées par le fait que quelque chose se passe sur l’échiquier des valeurs linguistiques basées sur les différences réciproques. </w:t>
      </w:r>
      <w:r w:rsidR="000B1407" w:rsidRPr="00D67DD6">
        <w:rPr>
          <w:noProof w:val="0"/>
          <w:lang w:val="fr-FR"/>
        </w:rPr>
        <w:t>Ferdinand de Saussure</w:t>
      </w:r>
      <w:r w:rsidR="000B1407" w:rsidRPr="00D67DD6">
        <w:rPr>
          <w:noProof w:val="0"/>
          <w:lang w:val="fr-FR"/>
        </w:rPr>
        <w:fldChar w:fldCharType="begin"/>
      </w:r>
      <w:r w:rsidR="000B1407" w:rsidRPr="00D67DD6">
        <w:rPr>
          <w:noProof w:val="0"/>
          <w:lang w:val="fr-FR"/>
        </w:rPr>
        <w:instrText xml:space="preserve"> XE "Saussure, F." </w:instrText>
      </w:r>
      <w:r w:rsidR="000B1407" w:rsidRPr="00D67DD6">
        <w:rPr>
          <w:noProof w:val="0"/>
          <w:lang w:val="fr-FR"/>
        </w:rPr>
        <w:fldChar w:fldCharType="end"/>
      </w:r>
      <w:r w:rsidR="007D4A84" w:rsidRPr="00D67DD6">
        <w:rPr>
          <w:noProof w:val="0"/>
          <w:lang w:val="fr-FR"/>
        </w:rPr>
        <w:t xml:space="preserve"> présentait</w:t>
      </w:r>
      <w:r w:rsidR="000B1407" w:rsidRPr="00D67DD6">
        <w:rPr>
          <w:noProof w:val="0"/>
          <w:lang w:val="fr-FR"/>
        </w:rPr>
        <w:t xml:space="preserve"> le</w:t>
      </w:r>
      <w:r w:rsidR="007D4A84" w:rsidRPr="00D67DD6">
        <w:rPr>
          <w:noProof w:val="0"/>
          <w:lang w:val="fr-FR"/>
        </w:rPr>
        <w:t xml:space="preserve">s fondements de </w:t>
      </w:r>
      <w:r w:rsidR="000B1407" w:rsidRPr="00D67DD6">
        <w:rPr>
          <w:noProof w:val="0"/>
          <w:lang w:val="fr-FR"/>
        </w:rPr>
        <w:t xml:space="preserve">linguistique générale dans les années 1906–11. </w:t>
      </w:r>
      <w:r w:rsidR="00F2406B" w:rsidRPr="00D67DD6">
        <w:rPr>
          <w:noProof w:val="0"/>
          <w:lang w:val="fr-FR"/>
        </w:rPr>
        <w:t>Mis dans le syst</w:t>
      </w:r>
      <w:r w:rsidR="00F2406B" w:rsidRPr="00D67DD6">
        <w:rPr>
          <w:rFonts w:cs="Calibri"/>
          <w:noProof w:val="0"/>
          <w:lang w:val="fr-FR"/>
        </w:rPr>
        <w:t>è</w:t>
      </w:r>
      <w:r w:rsidR="00F2406B" w:rsidRPr="00D67DD6">
        <w:rPr>
          <w:noProof w:val="0"/>
          <w:lang w:val="fr-FR"/>
        </w:rPr>
        <w:t>me synchronique, c</w:t>
      </w:r>
      <w:r w:rsidR="00AE4DBE" w:rsidRPr="00D67DD6">
        <w:rPr>
          <w:noProof w:val="0"/>
          <w:lang w:val="fr-FR"/>
        </w:rPr>
        <w:t xml:space="preserve">haque changement </w:t>
      </w:r>
      <w:r w:rsidR="003528D7" w:rsidRPr="00D67DD6">
        <w:rPr>
          <w:noProof w:val="0"/>
          <w:lang w:val="fr-FR"/>
        </w:rPr>
        <w:t xml:space="preserve">du </w:t>
      </w:r>
      <w:r w:rsidR="00AE4DBE" w:rsidRPr="00D67DD6">
        <w:rPr>
          <w:noProof w:val="0"/>
          <w:lang w:val="fr-FR"/>
        </w:rPr>
        <w:t>discours produit un nouvel ordre (</w:t>
      </w:r>
      <w:r w:rsidR="002324CD" w:rsidRPr="00D67DD6">
        <w:rPr>
          <w:noProof w:val="0"/>
          <w:lang w:val="fr-FR"/>
        </w:rPr>
        <w:t>«</w:t>
      </w:r>
      <w:r w:rsidR="006E6F11" w:rsidRPr="00D67DD6">
        <w:rPr>
          <w:noProof w:val="0"/>
          <w:lang w:val="fr-FR"/>
        </w:rPr>
        <w:t> </w:t>
      </w:r>
      <w:r w:rsidR="00AE4DBE" w:rsidRPr="00D67DD6">
        <w:rPr>
          <w:noProof w:val="0"/>
          <w:lang w:val="fr-FR"/>
        </w:rPr>
        <w:t>valeur</w:t>
      </w:r>
      <w:r w:rsidR="006E6F11" w:rsidRPr="00D67DD6">
        <w:rPr>
          <w:noProof w:val="0"/>
          <w:lang w:val="fr-FR"/>
        </w:rPr>
        <w:t> </w:t>
      </w:r>
      <w:r w:rsidR="002324CD" w:rsidRPr="00D67DD6">
        <w:rPr>
          <w:noProof w:val="0"/>
          <w:lang w:val="fr-FR"/>
        </w:rPr>
        <w:t>»</w:t>
      </w:r>
      <w:r w:rsidR="00AE4DBE" w:rsidRPr="00D67DD6">
        <w:rPr>
          <w:noProof w:val="0"/>
          <w:lang w:val="fr-FR"/>
        </w:rPr>
        <w:t xml:space="preserve">) des significations linguistiques. Ils sont créés par le système des écarts différentiels et par les jeux d’oppositions. La réflexion faite par métaphysique classique érigea la fondation critique et raisonnable de connaissance </w:t>
      </w:r>
      <w:r w:rsidR="00AE4DBE" w:rsidRPr="00D67DD6">
        <w:rPr>
          <w:noProof w:val="0"/>
          <w:lang w:val="fr-FR"/>
        </w:rPr>
        <w:lastRenderedPageBreak/>
        <w:t>concernant le monde réel. La réflexion nihiliste d’aujourd’hui glorifie le système des changements irrationnels et interminables. L’humanité entière doit s’y accommoder de la même manière. La connaissance objective concernant la personne agissant au cours de l’histoire s’est terminée dans le nihilisme métaphysique contemporain qui ach</w:t>
      </w:r>
      <w:r w:rsidR="00AE4DBE" w:rsidRPr="00D67DD6">
        <w:rPr>
          <w:rFonts w:cs="Calibri"/>
          <w:noProof w:val="0"/>
          <w:lang w:val="fr-FR"/>
        </w:rPr>
        <w:t>è</w:t>
      </w:r>
      <w:r w:rsidR="00AE4DBE" w:rsidRPr="00D67DD6">
        <w:rPr>
          <w:noProof w:val="0"/>
          <w:lang w:val="fr-FR"/>
        </w:rPr>
        <w:t>ve la crise de l’objectivité. L’humanisme s’est converti en structuralisme et en manifestations binaires.</w:t>
      </w:r>
      <w:r w:rsidR="0034333E" w:rsidRPr="00D67DD6">
        <w:rPr>
          <w:noProof w:val="0"/>
          <w:lang w:val="fr-FR"/>
        </w:rPr>
        <w:t xml:space="preserve"> </w:t>
      </w:r>
      <w:r w:rsidR="08603B37" w:rsidRPr="00D67DD6">
        <w:rPr>
          <w:noProof w:val="0"/>
          <w:lang w:val="fr-FR"/>
        </w:rPr>
        <w:t>Michel Foucault</w:t>
      </w:r>
      <w:r w:rsidR="00681715" w:rsidRPr="00D67DD6">
        <w:rPr>
          <w:i/>
          <w:noProof w:val="0"/>
          <w:lang w:val="fr-FR"/>
        </w:rPr>
        <w:fldChar w:fldCharType="begin"/>
      </w:r>
      <w:r w:rsidR="00681715" w:rsidRPr="00D67DD6">
        <w:rPr>
          <w:noProof w:val="0"/>
          <w:lang w:val="fr-FR"/>
        </w:rPr>
        <w:instrText xml:space="preserve"> XE "Foucault, M." </w:instrText>
      </w:r>
      <w:r w:rsidR="00681715" w:rsidRPr="00D67DD6">
        <w:rPr>
          <w:i/>
          <w:noProof w:val="0"/>
          <w:lang w:val="fr-FR"/>
        </w:rPr>
        <w:fldChar w:fldCharType="end"/>
      </w:r>
      <w:r w:rsidR="08603B37" w:rsidRPr="00D67DD6">
        <w:rPr>
          <w:noProof w:val="0"/>
          <w:lang w:val="fr-FR"/>
        </w:rPr>
        <w:t xml:space="preserve"> accompli</w:t>
      </w:r>
      <w:r w:rsidR="00E829B2" w:rsidRPr="00D67DD6">
        <w:rPr>
          <w:noProof w:val="0"/>
          <w:lang w:val="fr-FR"/>
        </w:rPr>
        <w:t>t</w:t>
      </w:r>
      <w:r w:rsidR="08603B37" w:rsidRPr="00D67DD6">
        <w:rPr>
          <w:noProof w:val="0"/>
          <w:lang w:val="fr-FR"/>
        </w:rPr>
        <w:t xml:space="preserve"> l</w:t>
      </w:r>
      <w:r w:rsidR="00B2123C" w:rsidRPr="00D67DD6">
        <w:rPr>
          <w:noProof w:val="0"/>
          <w:lang w:val="fr-FR"/>
        </w:rPr>
        <w:t>’</w:t>
      </w:r>
      <w:r w:rsidR="08603B37" w:rsidRPr="00D67DD6">
        <w:rPr>
          <w:noProof w:val="0"/>
          <w:lang w:val="fr-FR"/>
        </w:rPr>
        <w:t xml:space="preserve">analyse des différentes formes de </w:t>
      </w:r>
      <w:r w:rsidR="08603B37" w:rsidRPr="00D67DD6">
        <w:rPr>
          <w:rStyle w:val="st"/>
          <w:noProof w:val="0"/>
          <w:lang w:val="fr-FR"/>
        </w:rPr>
        <w:t>l</w:t>
      </w:r>
      <w:r w:rsidR="00B2123C" w:rsidRPr="00D67DD6">
        <w:rPr>
          <w:rStyle w:val="st"/>
          <w:noProof w:val="0"/>
          <w:lang w:val="fr-FR"/>
        </w:rPr>
        <w:t>’</w:t>
      </w:r>
      <w:r w:rsidR="08603B37" w:rsidRPr="00D67DD6">
        <w:rPr>
          <w:rStyle w:val="Zvraznn"/>
          <w:noProof w:val="0"/>
          <w:lang w:val="fr-FR"/>
        </w:rPr>
        <w:t>é</w:t>
      </w:r>
      <w:r w:rsidR="00886CDE" w:rsidRPr="00D67DD6">
        <w:rPr>
          <w:rStyle w:val="Zvraznn"/>
          <w:noProof w:val="0"/>
          <w:lang w:val="fr-FR"/>
        </w:rPr>
        <w:t>p</w:t>
      </w:r>
      <w:r w:rsidR="08603B37" w:rsidRPr="00D67DD6">
        <w:rPr>
          <w:rStyle w:val="Zvraznn"/>
          <w:noProof w:val="0"/>
          <w:lang w:val="fr-FR"/>
        </w:rPr>
        <w:t>istémè</w:t>
      </w:r>
      <w:r w:rsidR="08603B37" w:rsidRPr="00D67DD6">
        <w:rPr>
          <w:rStyle w:val="Zvraznn"/>
          <w:noProof w:val="0"/>
          <w:lang w:val="fr-FR"/>
        </w:rPr>
        <w:fldChar w:fldCharType="begin"/>
      </w:r>
      <w:r w:rsidR="08603B37" w:rsidRPr="00D67DD6">
        <w:rPr>
          <w:noProof w:val="0"/>
          <w:lang w:val="fr-FR"/>
        </w:rPr>
        <w:instrText xml:space="preserve"> XE "</w:instrText>
      </w:r>
      <w:r w:rsidR="08603B37" w:rsidRPr="00D67DD6">
        <w:rPr>
          <w:rStyle w:val="Zvraznn"/>
          <w:noProof w:val="0"/>
          <w:lang w:val="fr-FR"/>
        </w:rPr>
        <w:instrText>épistémè</w:instrText>
      </w:r>
      <w:r w:rsidR="08603B37" w:rsidRPr="00D67DD6">
        <w:rPr>
          <w:noProof w:val="0"/>
          <w:lang w:val="fr-FR"/>
        </w:rPr>
        <w:instrText xml:space="preserve">" </w:instrText>
      </w:r>
      <w:r w:rsidR="08603B37" w:rsidRPr="00D67DD6">
        <w:rPr>
          <w:rStyle w:val="Zvraznn"/>
          <w:noProof w:val="0"/>
          <w:lang w:val="fr-FR"/>
        </w:rPr>
        <w:fldChar w:fldCharType="end"/>
      </w:r>
      <w:r w:rsidR="08603B37" w:rsidRPr="00D67DD6">
        <w:rPr>
          <w:noProof w:val="0"/>
          <w:lang w:val="fr-FR"/>
        </w:rPr>
        <w:t xml:space="preserve"> </w:t>
      </w:r>
      <w:r w:rsidR="008E1950" w:rsidRPr="00D67DD6">
        <w:rPr>
          <w:noProof w:val="0"/>
          <w:lang w:val="fr-FR"/>
        </w:rPr>
        <w:t>d</w:t>
      </w:r>
      <w:r w:rsidR="08603B37" w:rsidRPr="00D67DD6">
        <w:rPr>
          <w:noProof w:val="0"/>
          <w:lang w:val="fr-FR"/>
        </w:rPr>
        <w:t xml:space="preserve">es sciences sociales et </w:t>
      </w:r>
      <w:r w:rsidR="005F2E8B" w:rsidRPr="00D67DD6">
        <w:rPr>
          <w:noProof w:val="0"/>
          <w:lang w:val="fr-FR"/>
        </w:rPr>
        <w:t xml:space="preserve">de </w:t>
      </w:r>
      <w:r w:rsidR="08603B37" w:rsidRPr="00D67DD6">
        <w:rPr>
          <w:noProof w:val="0"/>
          <w:lang w:val="fr-FR"/>
        </w:rPr>
        <w:t xml:space="preserve">la société </w:t>
      </w:r>
      <w:r w:rsidR="00D51A4B" w:rsidRPr="00D67DD6">
        <w:rPr>
          <w:noProof w:val="0"/>
          <w:lang w:val="fr-FR"/>
        </w:rPr>
        <w:t xml:space="preserve">à partir de </w:t>
      </w:r>
      <w:r w:rsidR="00F16F18" w:rsidRPr="00D67DD6">
        <w:rPr>
          <w:noProof w:val="0"/>
          <w:lang w:val="fr-FR"/>
        </w:rPr>
        <w:t>la fin du XVIII</w:t>
      </w:r>
      <w:r w:rsidR="08603B37" w:rsidRPr="00D67DD6">
        <w:rPr>
          <w:noProof w:val="0"/>
          <w:lang w:val="fr-FR"/>
        </w:rPr>
        <w:t>e</w:t>
      </w:r>
      <w:r w:rsidR="00B2123C" w:rsidRPr="00D67DD6">
        <w:rPr>
          <w:noProof w:val="0"/>
          <w:lang w:val="fr-FR"/>
        </w:rPr>
        <w:t> </w:t>
      </w:r>
      <w:r w:rsidR="08603B37" w:rsidRPr="00D67DD6">
        <w:rPr>
          <w:noProof w:val="0"/>
          <w:lang w:val="fr-FR"/>
        </w:rPr>
        <w:t xml:space="preserve">siècle. </w:t>
      </w:r>
      <w:r w:rsidR="00886CDE" w:rsidRPr="00D67DD6">
        <w:rPr>
          <w:noProof w:val="0"/>
          <w:lang w:val="fr-FR"/>
        </w:rPr>
        <w:t xml:space="preserve">Les sciences de l’homme suivirent la crise dans la philosophie à l’âge de la métaphysique nihiliste. </w:t>
      </w:r>
      <w:r w:rsidR="08603B37" w:rsidRPr="00D67DD6">
        <w:rPr>
          <w:noProof w:val="0"/>
          <w:lang w:val="fr-FR"/>
        </w:rPr>
        <w:t>Le pari sur l</w:t>
      </w:r>
      <w:r w:rsidR="00B2123C" w:rsidRPr="00D67DD6">
        <w:rPr>
          <w:noProof w:val="0"/>
          <w:lang w:val="fr-FR"/>
        </w:rPr>
        <w:t>’</w:t>
      </w:r>
      <w:r w:rsidR="08603B37" w:rsidRPr="00D67DD6">
        <w:rPr>
          <w:noProof w:val="0"/>
          <w:lang w:val="fr-FR"/>
        </w:rPr>
        <w:t>objectivité f</w:t>
      </w:r>
      <w:r w:rsidR="00D51A4B" w:rsidRPr="00D67DD6">
        <w:rPr>
          <w:rFonts w:cs="Calibri"/>
          <w:noProof w:val="0"/>
          <w:lang w:val="fr-FR"/>
        </w:rPr>
        <w:t>i</w:t>
      </w:r>
      <w:r w:rsidR="08603B37" w:rsidRPr="00D67DD6">
        <w:rPr>
          <w:noProof w:val="0"/>
          <w:lang w:val="fr-FR"/>
        </w:rPr>
        <w:t xml:space="preserve">t </w:t>
      </w:r>
      <w:r w:rsidR="00CC23E3" w:rsidRPr="00D67DD6">
        <w:rPr>
          <w:noProof w:val="0"/>
          <w:lang w:val="fr-FR"/>
        </w:rPr>
        <w:t xml:space="preserve">enfin </w:t>
      </w:r>
      <w:r w:rsidR="08603B37" w:rsidRPr="00D67DD6">
        <w:rPr>
          <w:noProof w:val="0"/>
          <w:lang w:val="fr-FR"/>
        </w:rPr>
        <w:t xml:space="preserve">courir la philosophie </w:t>
      </w:r>
      <w:r w:rsidR="00CC23E3" w:rsidRPr="00D67DD6">
        <w:rPr>
          <w:noProof w:val="0"/>
          <w:lang w:val="fr-FR"/>
        </w:rPr>
        <w:t>post</w:t>
      </w:r>
      <w:r w:rsidR="009F7C91" w:rsidRPr="00D67DD6">
        <w:rPr>
          <w:noProof w:val="0"/>
          <w:lang w:val="fr-FR"/>
        </w:rPr>
        <w:t>-</w:t>
      </w:r>
      <w:r w:rsidR="08603B37" w:rsidRPr="00D67DD6">
        <w:rPr>
          <w:noProof w:val="0"/>
          <w:lang w:val="fr-FR"/>
        </w:rPr>
        <w:t xml:space="preserve">cartésienne dans une impasse. </w:t>
      </w:r>
      <w:r w:rsidR="009F7C91" w:rsidRPr="00D67DD6">
        <w:rPr>
          <w:noProof w:val="0"/>
          <w:lang w:val="fr-FR"/>
        </w:rPr>
        <w:t>Les célèbres leç</w:t>
      </w:r>
      <w:r w:rsidR="00560F91" w:rsidRPr="00D67DD6">
        <w:rPr>
          <w:noProof w:val="0"/>
          <w:lang w:val="fr-FR"/>
        </w:rPr>
        <w:t>ons qu</w:t>
      </w:r>
      <w:r w:rsidR="00560F91" w:rsidRPr="00D67DD6">
        <w:rPr>
          <w:rFonts w:cs="Calibri"/>
          <w:noProof w:val="0"/>
          <w:lang w:val="fr-FR"/>
        </w:rPr>
        <w:t>’</w:t>
      </w:r>
      <w:r w:rsidR="009F7C91" w:rsidRPr="00D67DD6">
        <w:rPr>
          <w:noProof w:val="0"/>
          <w:lang w:val="fr-FR"/>
        </w:rPr>
        <w:t>Edmund Husserl</w:t>
      </w:r>
      <w:r w:rsidR="009F7C91" w:rsidRPr="00D67DD6">
        <w:rPr>
          <w:i/>
          <w:noProof w:val="0"/>
          <w:lang w:val="fr-FR"/>
        </w:rPr>
        <w:fldChar w:fldCharType="begin"/>
      </w:r>
      <w:r w:rsidR="009F7C91" w:rsidRPr="00D67DD6">
        <w:rPr>
          <w:noProof w:val="0"/>
          <w:lang w:val="fr-FR"/>
        </w:rPr>
        <w:instrText xml:space="preserve"> XE "Husserl, E." </w:instrText>
      </w:r>
      <w:r w:rsidR="009F7C91" w:rsidRPr="00D67DD6">
        <w:rPr>
          <w:i/>
          <w:noProof w:val="0"/>
          <w:lang w:val="fr-FR"/>
        </w:rPr>
        <w:fldChar w:fldCharType="end"/>
      </w:r>
      <w:r w:rsidR="009F7C91" w:rsidRPr="00D67DD6">
        <w:rPr>
          <w:noProof w:val="0"/>
          <w:lang w:val="fr-FR"/>
        </w:rPr>
        <w:t xml:space="preserve"> donna à Paris (</w:t>
      </w:r>
      <w:r w:rsidR="009F7C91" w:rsidRPr="00D67DD6">
        <w:rPr>
          <w:i/>
          <w:noProof w:val="0"/>
          <w:lang w:val="fr-FR"/>
        </w:rPr>
        <w:t>Pariser Vorträge</w:t>
      </w:r>
      <w:r w:rsidR="009F7C91" w:rsidRPr="00D67DD6">
        <w:rPr>
          <w:noProof w:val="0"/>
          <w:lang w:val="fr-FR"/>
        </w:rPr>
        <w:t xml:space="preserve">, 1928) fondaient une nouvelle forme du cartésianisme pour ériger l’idéal de science objective et évidente en soi. La première philosophie suit le sens évident manifesté dans la conscience pure et elle le rend compréhensible par description de l’expérience absolue. </w:t>
      </w:r>
      <w:r w:rsidR="08603B37" w:rsidRPr="00D67DD6">
        <w:rPr>
          <w:noProof w:val="0"/>
          <w:lang w:val="fr-FR"/>
        </w:rPr>
        <w:t xml:space="preserve">La phénoménologie </w:t>
      </w:r>
      <w:r w:rsidR="009F7C91" w:rsidRPr="00D67DD6">
        <w:rPr>
          <w:noProof w:val="0"/>
          <w:lang w:val="fr-FR"/>
        </w:rPr>
        <w:t xml:space="preserve">de Husserl </w:t>
      </w:r>
      <w:r w:rsidR="08603B37" w:rsidRPr="00D67DD6">
        <w:rPr>
          <w:noProof w:val="0"/>
          <w:lang w:val="fr-FR"/>
        </w:rPr>
        <w:t>rejette le sens historial d</w:t>
      </w:r>
      <w:r w:rsidR="00D51A4B" w:rsidRPr="00D67DD6">
        <w:rPr>
          <w:noProof w:val="0"/>
          <w:lang w:val="fr-FR"/>
        </w:rPr>
        <w:t>e l</w:t>
      </w:r>
      <w:r w:rsidR="00B2123C" w:rsidRPr="00D67DD6">
        <w:rPr>
          <w:noProof w:val="0"/>
          <w:lang w:val="fr-FR"/>
        </w:rPr>
        <w:t>’</w:t>
      </w:r>
      <w:r w:rsidR="08603B37" w:rsidRPr="00D67DD6">
        <w:rPr>
          <w:noProof w:val="0"/>
          <w:lang w:val="fr-FR"/>
        </w:rPr>
        <w:t>Être (</w:t>
      </w:r>
      <w:r w:rsidR="08603B37" w:rsidRPr="00D67DD6">
        <w:rPr>
          <w:i/>
          <w:noProof w:val="0"/>
          <w:lang w:val="fr-FR"/>
        </w:rPr>
        <w:t>geschichtlicher Sinn des Seins</w:t>
      </w:r>
      <w:r w:rsidR="08603B37" w:rsidRPr="00D67DD6">
        <w:rPr>
          <w:noProof w:val="0"/>
          <w:lang w:val="fr-FR"/>
        </w:rPr>
        <w:t>) comme une sorte d</w:t>
      </w:r>
      <w:r w:rsidR="00D51A4B" w:rsidRPr="00D67DD6">
        <w:rPr>
          <w:noProof w:val="0"/>
          <w:lang w:val="fr-FR"/>
        </w:rPr>
        <w:t>u</w:t>
      </w:r>
      <w:r w:rsidR="08603B37" w:rsidRPr="00D67DD6">
        <w:rPr>
          <w:noProof w:val="0"/>
          <w:lang w:val="fr-FR"/>
        </w:rPr>
        <w:t xml:space="preserve"> préjugé. Ce préjugé </w:t>
      </w:r>
      <w:r w:rsidR="00B62BAD" w:rsidRPr="00D67DD6">
        <w:rPr>
          <w:noProof w:val="0"/>
          <w:lang w:val="fr-FR"/>
        </w:rPr>
        <w:t>d</w:t>
      </w:r>
      <w:r w:rsidR="00D51A4B" w:rsidRPr="00D67DD6">
        <w:rPr>
          <w:noProof w:val="0"/>
          <w:lang w:val="fr-FR"/>
        </w:rPr>
        <w:t>é</w:t>
      </w:r>
      <w:r w:rsidR="00B62BAD" w:rsidRPr="00D67DD6">
        <w:rPr>
          <w:noProof w:val="0"/>
          <w:lang w:val="fr-FR"/>
        </w:rPr>
        <w:t>value l</w:t>
      </w:r>
      <w:r w:rsidR="08603B37" w:rsidRPr="00D67DD6">
        <w:rPr>
          <w:noProof w:val="0"/>
          <w:lang w:val="fr-FR"/>
        </w:rPr>
        <w:t>a perception absolue du phénomène qui se manifeste dans le véc</w:t>
      </w:r>
      <w:r w:rsidR="00A510DC" w:rsidRPr="00D67DD6">
        <w:rPr>
          <w:noProof w:val="0"/>
          <w:lang w:val="fr-FR"/>
        </w:rPr>
        <w:t xml:space="preserve">u réel de </w:t>
      </w:r>
      <w:r w:rsidR="00CC23E3" w:rsidRPr="00D67DD6">
        <w:rPr>
          <w:noProof w:val="0"/>
          <w:lang w:val="fr-FR"/>
        </w:rPr>
        <w:t xml:space="preserve">la </w:t>
      </w:r>
      <w:r w:rsidR="00A510DC" w:rsidRPr="00D67DD6">
        <w:rPr>
          <w:noProof w:val="0"/>
          <w:lang w:val="fr-FR"/>
        </w:rPr>
        <w:t>conscience pure. Le conc</w:t>
      </w:r>
      <w:r w:rsidR="00E07208" w:rsidRPr="00D67DD6">
        <w:rPr>
          <w:noProof w:val="0"/>
          <w:lang w:val="fr-FR"/>
        </w:rPr>
        <w:t>ep</w:t>
      </w:r>
      <w:r w:rsidR="00A510DC" w:rsidRPr="00D67DD6">
        <w:rPr>
          <w:noProof w:val="0"/>
          <w:lang w:val="fr-FR"/>
        </w:rPr>
        <w:t xml:space="preserve">t de la </w:t>
      </w:r>
      <w:r w:rsidR="00B2123C" w:rsidRPr="00D67DD6">
        <w:rPr>
          <w:noProof w:val="0"/>
          <w:lang w:val="fr-FR"/>
        </w:rPr>
        <w:t>« </w:t>
      </w:r>
      <w:r w:rsidR="08603B37" w:rsidRPr="00D67DD6">
        <w:rPr>
          <w:noProof w:val="0"/>
          <w:lang w:val="fr-FR"/>
        </w:rPr>
        <w:t>conscience pure</w:t>
      </w:r>
      <w:r w:rsidR="00B2123C" w:rsidRPr="00D67DD6">
        <w:rPr>
          <w:noProof w:val="0"/>
          <w:lang w:val="fr-FR"/>
        </w:rPr>
        <w:t> »</w:t>
      </w:r>
      <w:r w:rsidR="08603B37" w:rsidRPr="00D67DD6">
        <w:rPr>
          <w:noProof w:val="0"/>
          <w:lang w:val="fr-FR"/>
        </w:rPr>
        <w:t xml:space="preserve"> n</w:t>
      </w:r>
      <w:r w:rsidR="00B2123C" w:rsidRPr="00D67DD6">
        <w:rPr>
          <w:noProof w:val="0"/>
          <w:lang w:val="fr-FR"/>
        </w:rPr>
        <w:t>’</w:t>
      </w:r>
      <w:r w:rsidR="08603B37" w:rsidRPr="00D67DD6">
        <w:rPr>
          <w:noProof w:val="0"/>
          <w:lang w:val="fr-FR"/>
        </w:rPr>
        <w:t>est</w:t>
      </w:r>
      <w:r w:rsidR="00381EB9" w:rsidRPr="00D67DD6">
        <w:rPr>
          <w:noProof w:val="0"/>
          <w:lang w:val="fr-FR"/>
        </w:rPr>
        <w:t xml:space="preserve"> qu</w:t>
      </w:r>
      <w:r w:rsidR="00B2123C" w:rsidRPr="00D67DD6">
        <w:rPr>
          <w:noProof w:val="0"/>
          <w:lang w:val="fr-FR"/>
        </w:rPr>
        <w:t>’</w:t>
      </w:r>
      <w:r w:rsidR="00381EB9" w:rsidRPr="00D67DD6">
        <w:rPr>
          <w:noProof w:val="0"/>
          <w:lang w:val="fr-FR"/>
        </w:rPr>
        <w:t xml:space="preserve">une construction théorique </w:t>
      </w:r>
      <w:r w:rsidR="08603B37" w:rsidRPr="00D67DD6">
        <w:rPr>
          <w:noProof w:val="0"/>
          <w:lang w:val="fr-FR"/>
        </w:rPr>
        <w:t>mise au-delà de l</w:t>
      </w:r>
      <w:r w:rsidR="00B2123C" w:rsidRPr="00D67DD6">
        <w:rPr>
          <w:noProof w:val="0"/>
          <w:lang w:val="fr-FR"/>
        </w:rPr>
        <w:t>’</w:t>
      </w:r>
      <w:r w:rsidR="08603B37" w:rsidRPr="00D67DD6">
        <w:rPr>
          <w:noProof w:val="0"/>
          <w:lang w:val="fr-FR"/>
        </w:rPr>
        <w:t>existence du monde et de l</w:t>
      </w:r>
      <w:r w:rsidR="00B2123C" w:rsidRPr="00D67DD6">
        <w:rPr>
          <w:noProof w:val="0"/>
          <w:lang w:val="fr-FR"/>
        </w:rPr>
        <w:t>’</w:t>
      </w:r>
      <w:r w:rsidR="08603B37" w:rsidRPr="00D67DD6">
        <w:rPr>
          <w:noProof w:val="0"/>
          <w:lang w:val="fr-FR"/>
        </w:rPr>
        <w:t>existence de personne</w:t>
      </w:r>
      <w:r w:rsidR="00CC23E3" w:rsidRPr="00D67DD6">
        <w:rPr>
          <w:noProof w:val="0"/>
          <w:lang w:val="fr-FR"/>
        </w:rPr>
        <w:t xml:space="preserve"> humaine</w:t>
      </w:r>
      <w:r w:rsidR="003765F3" w:rsidRPr="00D67DD6">
        <w:rPr>
          <w:noProof w:val="0"/>
          <w:lang w:val="fr-FR"/>
        </w:rPr>
        <w:t>.</w:t>
      </w:r>
    </w:p>
    <w:p w14:paraId="6B2C211B" w14:textId="77777777" w:rsidR="002D068A" w:rsidRPr="00D67DD6" w:rsidRDefault="08603B37" w:rsidP="003765F3">
      <w:pPr>
        <w:ind w:firstLine="397"/>
        <w:rPr>
          <w:noProof w:val="0"/>
          <w:lang w:val="fr-FR"/>
        </w:rPr>
      </w:pPr>
      <w:r w:rsidRPr="00D67DD6">
        <w:rPr>
          <w:noProof w:val="0"/>
          <w:lang w:val="fr-FR"/>
        </w:rPr>
        <w:t xml:space="preserve">La phénoménologie </w:t>
      </w:r>
      <w:r w:rsidR="0086731F" w:rsidRPr="00D67DD6">
        <w:rPr>
          <w:noProof w:val="0"/>
          <w:lang w:val="fr-FR"/>
        </w:rPr>
        <w:t>à l’â</w:t>
      </w:r>
      <w:r w:rsidR="00F95529" w:rsidRPr="00D67DD6">
        <w:rPr>
          <w:noProof w:val="0"/>
          <w:lang w:val="fr-FR"/>
        </w:rPr>
        <w:t>ge du nihilisme</w:t>
      </w:r>
      <w:r w:rsidR="00EA518C" w:rsidRPr="00D67DD6">
        <w:rPr>
          <w:noProof w:val="0"/>
          <w:lang w:val="fr-FR"/>
        </w:rPr>
        <w:t xml:space="preserve"> </w:t>
      </w:r>
      <w:r w:rsidR="0090141A" w:rsidRPr="00D67DD6">
        <w:rPr>
          <w:noProof w:val="0"/>
          <w:lang w:val="fr-FR"/>
        </w:rPr>
        <w:t xml:space="preserve">revendique une objectivité </w:t>
      </w:r>
      <w:r w:rsidRPr="00D67DD6">
        <w:rPr>
          <w:noProof w:val="0"/>
          <w:lang w:val="fr-FR"/>
        </w:rPr>
        <w:t>absolu</w:t>
      </w:r>
      <w:r w:rsidR="0090141A" w:rsidRPr="00D67DD6">
        <w:rPr>
          <w:noProof w:val="0"/>
          <w:lang w:val="fr-FR"/>
        </w:rPr>
        <w:t xml:space="preserve">e </w:t>
      </w:r>
      <w:r w:rsidR="00E07208" w:rsidRPr="00D67DD6">
        <w:rPr>
          <w:noProof w:val="0"/>
          <w:lang w:val="fr-FR"/>
        </w:rPr>
        <w:t xml:space="preserve">qui produit le </w:t>
      </w:r>
      <w:r w:rsidRPr="00D67DD6">
        <w:rPr>
          <w:noProof w:val="0"/>
          <w:lang w:val="fr-FR"/>
        </w:rPr>
        <w:t>sujet</w:t>
      </w:r>
      <w:r w:rsidR="00E07208" w:rsidRPr="00D67DD6">
        <w:rPr>
          <w:noProof w:val="0"/>
          <w:lang w:val="fr-FR"/>
        </w:rPr>
        <w:t xml:space="preserve"> fondé absolument en soi-même</w:t>
      </w:r>
      <w:r w:rsidR="0090141A" w:rsidRPr="00D67DD6">
        <w:rPr>
          <w:noProof w:val="0"/>
          <w:lang w:val="fr-FR"/>
        </w:rPr>
        <w:t xml:space="preserve">. Ce chemin </w:t>
      </w:r>
      <w:r w:rsidRPr="00D67DD6">
        <w:rPr>
          <w:noProof w:val="0"/>
          <w:lang w:val="fr-FR"/>
        </w:rPr>
        <w:t>a été mis en doute par l</w:t>
      </w:r>
      <w:r w:rsidR="00B2123C" w:rsidRPr="00D67DD6">
        <w:rPr>
          <w:noProof w:val="0"/>
          <w:lang w:val="fr-FR"/>
        </w:rPr>
        <w:t>’</w:t>
      </w:r>
      <w:r w:rsidRPr="00D67DD6">
        <w:rPr>
          <w:noProof w:val="0"/>
          <w:lang w:val="fr-FR"/>
        </w:rPr>
        <w:t xml:space="preserve">herméneutique de facticité. </w:t>
      </w:r>
      <w:r w:rsidR="003234B1" w:rsidRPr="00D67DD6">
        <w:rPr>
          <w:noProof w:val="0"/>
          <w:lang w:val="fr-FR"/>
        </w:rPr>
        <w:t>Martin Heidegger formula</w:t>
      </w:r>
      <w:r w:rsidRPr="00D67DD6">
        <w:rPr>
          <w:noProof w:val="0"/>
          <w:lang w:val="fr-FR"/>
        </w:rPr>
        <w:t xml:space="preserve"> le programme de phénoménologie herméneutique en même </w:t>
      </w:r>
      <w:r w:rsidR="003234B1" w:rsidRPr="00D67DD6">
        <w:rPr>
          <w:noProof w:val="0"/>
          <w:lang w:val="fr-FR"/>
        </w:rPr>
        <w:t>temps que Ludwig Wittgenstein</w:t>
      </w:r>
      <w:r w:rsidR="00943AAC" w:rsidRPr="00D67DD6">
        <w:rPr>
          <w:i/>
          <w:noProof w:val="0"/>
          <w:lang w:val="fr-FR"/>
        </w:rPr>
        <w:fldChar w:fldCharType="begin"/>
      </w:r>
      <w:r w:rsidR="00943AAC" w:rsidRPr="00D67DD6">
        <w:rPr>
          <w:noProof w:val="0"/>
          <w:lang w:val="fr-FR"/>
        </w:rPr>
        <w:instrText xml:space="preserve"> XE "Wittgenstein, L." </w:instrText>
      </w:r>
      <w:r w:rsidR="00943AAC" w:rsidRPr="00D67DD6">
        <w:rPr>
          <w:i/>
          <w:noProof w:val="0"/>
          <w:lang w:val="fr-FR"/>
        </w:rPr>
        <w:fldChar w:fldCharType="end"/>
      </w:r>
      <w:r w:rsidR="003234B1" w:rsidRPr="00D67DD6">
        <w:rPr>
          <w:noProof w:val="0"/>
          <w:lang w:val="fr-FR"/>
        </w:rPr>
        <w:t xml:space="preserve"> publia</w:t>
      </w:r>
      <w:r w:rsidRPr="00D67DD6">
        <w:rPr>
          <w:noProof w:val="0"/>
          <w:lang w:val="fr-FR"/>
        </w:rPr>
        <w:t xml:space="preserve"> </w:t>
      </w:r>
      <w:r w:rsidRPr="00D67DD6">
        <w:rPr>
          <w:i/>
          <w:noProof w:val="0"/>
          <w:lang w:val="fr-FR"/>
        </w:rPr>
        <w:t xml:space="preserve">Logisch-philosophisches Traktat </w:t>
      </w:r>
      <w:r w:rsidR="00E07208" w:rsidRPr="00D67DD6">
        <w:rPr>
          <w:noProof w:val="0"/>
          <w:lang w:val="fr-FR"/>
        </w:rPr>
        <w:t xml:space="preserve">(1921). </w:t>
      </w:r>
      <w:r w:rsidR="0086731F" w:rsidRPr="00D67DD6">
        <w:rPr>
          <w:noProof w:val="0"/>
          <w:lang w:val="fr-FR"/>
        </w:rPr>
        <w:t>C</w:t>
      </w:r>
      <w:r w:rsidR="00734BD6" w:rsidRPr="00D67DD6">
        <w:rPr>
          <w:noProof w:val="0"/>
          <w:lang w:val="fr-FR"/>
        </w:rPr>
        <w:t>e</w:t>
      </w:r>
      <w:r w:rsidR="00E07208" w:rsidRPr="00D67DD6">
        <w:rPr>
          <w:noProof w:val="0"/>
          <w:lang w:val="fr-FR"/>
        </w:rPr>
        <w:t xml:space="preserve"> </w:t>
      </w:r>
      <w:r w:rsidR="007D434A" w:rsidRPr="00D67DD6">
        <w:rPr>
          <w:noProof w:val="0"/>
          <w:lang w:val="fr-FR"/>
        </w:rPr>
        <w:t xml:space="preserve">traité de la </w:t>
      </w:r>
      <w:r w:rsidR="00E07208" w:rsidRPr="00D67DD6">
        <w:rPr>
          <w:noProof w:val="0"/>
          <w:lang w:val="fr-FR"/>
        </w:rPr>
        <w:t>logique purement objective proposa</w:t>
      </w:r>
      <w:r w:rsidRPr="00D67DD6">
        <w:rPr>
          <w:noProof w:val="0"/>
          <w:lang w:val="fr-FR"/>
        </w:rPr>
        <w:t xml:space="preserve"> une vision du monde faite </w:t>
      </w:r>
      <w:r w:rsidR="00CC23E3" w:rsidRPr="00D67DD6">
        <w:rPr>
          <w:noProof w:val="0"/>
          <w:lang w:val="fr-FR"/>
        </w:rPr>
        <w:t>par a</w:t>
      </w:r>
      <w:r w:rsidRPr="00D67DD6">
        <w:rPr>
          <w:noProof w:val="0"/>
          <w:lang w:val="fr-FR"/>
        </w:rPr>
        <w:t>nalyse formelle du langage. La p</w:t>
      </w:r>
      <w:r w:rsidR="00A27F57" w:rsidRPr="00D67DD6">
        <w:rPr>
          <w:noProof w:val="0"/>
          <w:lang w:val="fr-FR"/>
        </w:rPr>
        <w:t xml:space="preserve">hilosophie analytique réalisa ainsi </w:t>
      </w:r>
      <w:r w:rsidRPr="00D67DD6">
        <w:rPr>
          <w:noProof w:val="0"/>
          <w:lang w:val="fr-FR"/>
        </w:rPr>
        <w:t>une apothéose de l</w:t>
      </w:r>
      <w:r w:rsidR="00B2123C" w:rsidRPr="00D67DD6">
        <w:rPr>
          <w:noProof w:val="0"/>
          <w:lang w:val="fr-FR"/>
        </w:rPr>
        <w:t>’</w:t>
      </w:r>
      <w:r w:rsidRPr="00D67DD6">
        <w:rPr>
          <w:noProof w:val="0"/>
          <w:lang w:val="fr-FR"/>
        </w:rPr>
        <w:t>objectivité scientifique</w:t>
      </w:r>
      <w:r w:rsidRPr="00D67DD6">
        <w:rPr>
          <w:i/>
          <w:noProof w:val="0"/>
          <w:lang w:val="fr-FR"/>
        </w:rPr>
        <w:fldChar w:fldCharType="begin"/>
      </w:r>
      <w:r w:rsidRPr="00D67DD6">
        <w:rPr>
          <w:noProof w:val="0"/>
          <w:lang w:val="fr-FR"/>
        </w:rPr>
        <w:instrText xml:space="preserve"> XE "objectivité:philosophie analytique" </w:instrText>
      </w:r>
      <w:r w:rsidRPr="00D67DD6">
        <w:rPr>
          <w:i/>
          <w:noProof w:val="0"/>
          <w:lang w:val="fr-FR"/>
        </w:rPr>
        <w:fldChar w:fldCharType="end"/>
      </w:r>
      <w:r w:rsidR="00585ABF" w:rsidRPr="00D67DD6">
        <w:rPr>
          <w:noProof w:val="0"/>
          <w:lang w:val="fr-FR"/>
        </w:rPr>
        <w:t xml:space="preserve">. </w:t>
      </w:r>
      <w:r w:rsidR="0090141A" w:rsidRPr="00D67DD6">
        <w:rPr>
          <w:noProof w:val="0"/>
          <w:lang w:val="fr-FR"/>
        </w:rPr>
        <w:t xml:space="preserve">La </w:t>
      </w:r>
      <w:r w:rsidR="00585ABF" w:rsidRPr="00D67DD6">
        <w:rPr>
          <w:noProof w:val="0"/>
          <w:lang w:val="fr-FR"/>
        </w:rPr>
        <w:t xml:space="preserve">métaphysique </w:t>
      </w:r>
      <w:r w:rsidRPr="00D67DD6">
        <w:rPr>
          <w:noProof w:val="0"/>
          <w:lang w:val="fr-FR"/>
        </w:rPr>
        <w:t xml:space="preserve">est rejetée comme un préjugé </w:t>
      </w:r>
      <w:r w:rsidR="00585ABF" w:rsidRPr="00D67DD6">
        <w:rPr>
          <w:noProof w:val="0"/>
          <w:lang w:val="fr-FR"/>
        </w:rPr>
        <w:t>parce que cette forme d</w:t>
      </w:r>
      <w:r w:rsidR="0090141A" w:rsidRPr="00D67DD6">
        <w:rPr>
          <w:noProof w:val="0"/>
          <w:lang w:val="fr-FR"/>
        </w:rPr>
        <w:t>e la</w:t>
      </w:r>
      <w:r w:rsidR="00585ABF" w:rsidRPr="00D67DD6">
        <w:rPr>
          <w:noProof w:val="0"/>
          <w:lang w:val="fr-FR"/>
        </w:rPr>
        <w:t xml:space="preserve"> </w:t>
      </w:r>
      <w:r w:rsidR="0090141A" w:rsidRPr="00D67DD6">
        <w:rPr>
          <w:noProof w:val="0"/>
          <w:lang w:val="fr-FR"/>
        </w:rPr>
        <w:t xml:space="preserve">raison </w:t>
      </w:r>
      <w:r w:rsidR="00734BD6" w:rsidRPr="00D67DD6">
        <w:rPr>
          <w:noProof w:val="0"/>
          <w:lang w:val="fr-FR"/>
        </w:rPr>
        <w:t>n</w:t>
      </w:r>
      <w:r w:rsidR="00C25742" w:rsidRPr="00D67DD6">
        <w:rPr>
          <w:noProof w:val="0"/>
          <w:lang w:val="fr-FR"/>
        </w:rPr>
        <w:t>’</w:t>
      </w:r>
      <w:r w:rsidRPr="00D67DD6">
        <w:rPr>
          <w:noProof w:val="0"/>
          <w:lang w:val="fr-FR"/>
        </w:rPr>
        <w:t>est soutenu</w:t>
      </w:r>
      <w:r w:rsidR="00D45825" w:rsidRPr="00D67DD6">
        <w:rPr>
          <w:noProof w:val="0"/>
          <w:lang w:val="fr-FR"/>
        </w:rPr>
        <w:t>e</w:t>
      </w:r>
      <w:r w:rsidRPr="00D67DD6">
        <w:rPr>
          <w:noProof w:val="0"/>
          <w:lang w:val="fr-FR"/>
        </w:rPr>
        <w:t xml:space="preserve"> </w:t>
      </w:r>
      <w:r w:rsidR="00734BD6" w:rsidRPr="00D67DD6">
        <w:rPr>
          <w:noProof w:val="0"/>
          <w:lang w:val="fr-FR"/>
        </w:rPr>
        <w:t xml:space="preserve">que </w:t>
      </w:r>
      <w:r w:rsidRPr="00D67DD6">
        <w:rPr>
          <w:noProof w:val="0"/>
          <w:lang w:val="fr-FR"/>
        </w:rPr>
        <w:t>par l</w:t>
      </w:r>
      <w:r w:rsidR="00B2123C" w:rsidRPr="00D67DD6">
        <w:rPr>
          <w:noProof w:val="0"/>
          <w:lang w:val="fr-FR"/>
        </w:rPr>
        <w:t>’</w:t>
      </w:r>
      <w:r w:rsidRPr="00D67DD6">
        <w:rPr>
          <w:noProof w:val="0"/>
          <w:lang w:val="fr-FR"/>
        </w:rPr>
        <w:t xml:space="preserve">expérience subjective. La philosophie analytique </w:t>
      </w:r>
      <w:r w:rsidR="00CF076F" w:rsidRPr="00D67DD6">
        <w:rPr>
          <w:noProof w:val="0"/>
          <w:lang w:val="fr-FR"/>
        </w:rPr>
        <w:t xml:space="preserve">propose </w:t>
      </w:r>
      <w:r w:rsidR="00C25742" w:rsidRPr="00D67DD6">
        <w:rPr>
          <w:noProof w:val="0"/>
          <w:lang w:val="fr-FR"/>
        </w:rPr>
        <w:t xml:space="preserve">la </w:t>
      </w:r>
      <w:r w:rsidR="00745412" w:rsidRPr="00D67DD6">
        <w:rPr>
          <w:noProof w:val="0"/>
          <w:lang w:val="fr-FR"/>
        </w:rPr>
        <w:t xml:space="preserve">lecture </w:t>
      </w:r>
      <w:r w:rsidRPr="00D67DD6">
        <w:rPr>
          <w:noProof w:val="0"/>
          <w:lang w:val="fr-FR"/>
        </w:rPr>
        <w:t>du monde réel et d</w:t>
      </w:r>
      <w:r w:rsidR="0090141A" w:rsidRPr="00D67DD6">
        <w:rPr>
          <w:noProof w:val="0"/>
          <w:lang w:val="fr-FR"/>
        </w:rPr>
        <w:t xml:space="preserve">u sujet humain </w:t>
      </w:r>
      <w:r w:rsidR="00745412" w:rsidRPr="00D67DD6">
        <w:rPr>
          <w:rFonts w:cs="Calibri"/>
          <w:noProof w:val="0"/>
          <w:lang w:val="fr-FR"/>
        </w:rPr>
        <w:t>à</w:t>
      </w:r>
      <w:r w:rsidR="00745412" w:rsidRPr="00D67DD6">
        <w:rPr>
          <w:noProof w:val="0"/>
          <w:lang w:val="fr-FR"/>
        </w:rPr>
        <w:t xml:space="preserve"> partir du</w:t>
      </w:r>
      <w:r w:rsidR="00CF076F" w:rsidRPr="00D67DD6">
        <w:rPr>
          <w:noProof w:val="0"/>
          <w:lang w:val="fr-FR"/>
        </w:rPr>
        <w:t xml:space="preserve"> langage pur</w:t>
      </w:r>
      <w:r w:rsidR="0090141A" w:rsidRPr="00D67DD6">
        <w:rPr>
          <w:noProof w:val="0"/>
          <w:lang w:val="fr-FR"/>
        </w:rPr>
        <w:t>. L</w:t>
      </w:r>
      <w:r w:rsidR="00626278" w:rsidRPr="00D67DD6">
        <w:rPr>
          <w:noProof w:val="0"/>
          <w:lang w:val="fr-FR"/>
        </w:rPr>
        <w:t>’</w:t>
      </w:r>
      <w:r w:rsidR="0090141A" w:rsidRPr="00D67DD6">
        <w:rPr>
          <w:noProof w:val="0"/>
          <w:lang w:val="fr-FR"/>
        </w:rPr>
        <w:t xml:space="preserve">objectivité est conçue </w:t>
      </w:r>
      <w:r w:rsidRPr="00D67DD6">
        <w:rPr>
          <w:noProof w:val="0"/>
          <w:lang w:val="fr-FR"/>
        </w:rPr>
        <w:t>de la même manière</w:t>
      </w:r>
      <w:r w:rsidR="0090141A" w:rsidRPr="00D67DD6">
        <w:rPr>
          <w:noProof w:val="0"/>
          <w:lang w:val="fr-FR"/>
        </w:rPr>
        <w:t xml:space="preserve"> absolue </w:t>
      </w:r>
      <w:r w:rsidRPr="00D67DD6">
        <w:rPr>
          <w:noProof w:val="0"/>
          <w:lang w:val="fr-FR"/>
        </w:rPr>
        <w:t>que</w:t>
      </w:r>
      <w:r w:rsidR="00920B90" w:rsidRPr="00D67DD6">
        <w:rPr>
          <w:noProof w:val="0"/>
          <w:lang w:val="fr-FR"/>
        </w:rPr>
        <w:t xml:space="preserve"> Husserl </w:t>
      </w:r>
      <w:r w:rsidRPr="00D67DD6">
        <w:rPr>
          <w:noProof w:val="0"/>
          <w:lang w:val="fr-FR"/>
        </w:rPr>
        <w:t xml:space="preserve">fit </w:t>
      </w:r>
      <w:r w:rsidR="0090141A" w:rsidRPr="00D67DD6">
        <w:rPr>
          <w:noProof w:val="0"/>
          <w:lang w:val="fr-FR"/>
        </w:rPr>
        <w:t xml:space="preserve">à propos de </w:t>
      </w:r>
      <w:r w:rsidRPr="00D67DD6">
        <w:rPr>
          <w:noProof w:val="0"/>
          <w:lang w:val="fr-FR"/>
        </w:rPr>
        <w:t xml:space="preserve">la conscience pure. </w:t>
      </w:r>
      <w:r w:rsidR="005A0C0E" w:rsidRPr="00D67DD6">
        <w:rPr>
          <w:noProof w:val="0"/>
          <w:lang w:val="fr-FR"/>
        </w:rPr>
        <w:t xml:space="preserve">La science première est devenue </w:t>
      </w:r>
      <w:r w:rsidRPr="00D67DD6">
        <w:rPr>
          <w:noProof w:val="0"/>
          <w:lang w:val="fr-FR"/>
        </w:rPr>
        <w:t>aveugle au sens du monde et</w:t>
      </w:r>
      <w:r w:rsidR="0034702F" w:rsidRPr="00D67DD6">
        <w:rPr>
          <w:noProof w:val="0"/>
          <w:lang w:val="fr-FR"/>
        </w:rPr>
        <w:t xml:space="preserve"> au sens d</w:t>
      </w:r>
      <w:r w:rsidR="00CE3D59" w:rsidRPr="00D67DD6">
        <w:rPr>
          <w:noProof w:val="0"/>
          <w:lang w:val="fr-FR"/>
        </w:rPr>
        <w:t>e l</w:t>
      </w:r>
      <w:r w:rsidR="0086731F" w:rsidRPr="00D67DD6">
        <w:rPr>
          <w:noProof w:val="0"/>
          <w:lang w:val="fr-FR"/>
        </w:rPr>
        <w:t xml:space="preserve">’historialité </w:t>
      </w:r>
      <w:r w:rsidRPr="00D67DD6">
        <w:rPr>
          <w:noProof w:val="0"/>
          <w:lang w:val="fr-FR"/>
        </w:rPr>
        <w:t>(</w:t>
      </w:r>
      <w:r w:rsidRPr="00D67DD6">
        <w:rPr>
          <w:i/>
          <w:noProof w:val="0"/>
          <w:lang w:val="fr-FR"/>
        </w:rPr>
        <w:t>Geschichte</w:t>
      </w:r>
      <w:r w:rsidRPr="00D67DD6">
        <w:rPr>
          <w:noProof w:val="0"/>
          <w:lang w:val="fr-FR"/>
        </w:rPr>
        <w:t>)</w:t>
      </w:r>
      <w:r w:rsidR="00640117" w:rsidRPr="00D67DD6">
        <w:rPr>
          <w:noProof w:val="0"/>
          <w:lang w:val="fr-FR"/>
        </w:rPr>
        <w:t xml:space="preserve"> que l’empire du langage ne peut pas manipuler</w:t>
      </w:r>
      <w:r w:rsidR="006C59B1" w:rsidRPr="00D67DD6">
        <w:rPr>
          <w:noProof w:val="0"/>
          <w:lang w:val="fr-FR"/>
        </w:rPr>
        <w:t>. L</w:t>
      </w:r>
      <w:r w:rsidRPr="00D67DD6">
        <w:rPr>
          <w:noProof w:val="0"/>
          <w:lang w:val="fr-FR"/>
        </w:rPr>
        <w:t>a philosophie analytique s</w:t>
      </w:r>
      <w:r w:rsidR="00B2123C" w:rsidRPr="00D67DD6">
        <w:rPr>
          <w:noProof w:val="0"/>
          <w:lang w:val="fr-FR"/>
        </w:rPr>
        <w:t>’</w:t>
      </w:r>
      <w:r w:rsidRPr="00D67DD6">
        <w:rPr>
          <w:noProof w:val="0"/>
          <w:lang w:val="fr-FR"/>
        </w:rPr>
        <w:t>est engagé</w:t>
      </w:r>
      <w:r w:rsidR="00626278" w:rsidRPr="00D67DD6">
        <w:rPr>
          <w:noProof w:val="0"/>
          <w:lang w:val="fr-FR"/>
        </w:rPr>
        <w:t>e</w:t>
      </w:r>
      <w:r w:rsidRPr="00D67DD6">
        <w:rPr>
          <w:noProof w:val="0"/>
          <w:lang w:val="fr-FR"/>
        </w:rPr>
        <w:t xml:space="preserve"> en chemin </w:t>
      </w:r>
      <w:r w:rsidR="00C25742" w:rsidRPr="00D67DD6">
        <w:rPr>
          <w:noProof w:val="0"/>
          <w:lang w:val="fr-FR"/>
        </w:rPr>
        <w:t xml:space="preserve">vers le </w:t>
      </w:r>
      <w:r w:rsidR="00C25742" w:rsidRPr="00D67DD6">
        <w:rPr>
          <w:noProof w:val="0"/>
          <w:lang w:val="fr-FR"/>
        </w:rPr>
        <w:lastRenderedPageBreak/>
        <w:t>nihilisme métaphysique</w:t>
      </w:r>
      <w:r w:rsidRPr="00D67DD6">
        <w:rPr>
          <w:noProof w:val="0"/>
          <w:lang w:val="fr-FR"/>
        </w:rPr>
        <w:t>, autant que la phénoménologie cartésienne. Une langue idéale construite sur les principes de la</w:t>
      </w:r>
      <w:r w:rsidR="00A23524" w:rsidRPr="00D67DD6">
        <w:rPr>
          <w:noProof w:val="0"/>
          <w:lang w:val="fr-FR"/>
        </w:rPr>
        <w:t xml:space="preserve"> logique et dotée du sens exact. </w:t>
      </w:r>
      <w:r w:rsidR="00E61D35" w:rsidRPr="00D67DD6">
        <w:rPr>
          <w:noProof w:val="0"/>
          <w:lang w:val="fr-FR"/>
        </w:rPr>
        <w:t xml:space="preserve">Une telle </w:t>
      </w:r>
      <w:r w:rsidR="00A23524" w:rsidRPr="00D67DD6">
        <w:rPr>
          <w:noProof w:val="0"/>
          <w:lang w:val="fr-FR"/>
        </w:rPr>
        <w:t xml:space="preserve">langue </w:t>
      </w:r>
      <w:r w:rsidRPr="00D67DD6">
        <w:rPr>
          <w:noProof w:val="0"/>
          <w:lang w:val="fr-FR"/>
        </w:rPr>
        <w:t xml:space="preserve">devient le même mythe </w:t>
      </w:r>
      <w:r w:rsidR="00C25742" w:rsidRPr="00D67DD6">
        <w:rPr>
          <w:noProof w:val="0"/>
          <w:lang w:val="fr-FR"/>
        </w:rPr>
        <w:t>scientifique</w:t>
      </w:r>
      <w:r w:rsidRPr="00D67DD6">
        <w:rPr>
          <w:noProof w:val="0"/>
          <w:lang w:val="fr-FR"/>
        </w:rPr>
        <w:t xml:space="preserve"> qu</w:t>
      </w:r>
      <w:r w:rsidR="00B2123C" w:rsidRPr="00D67DD6">
        <w:rPr>
          <w:noProof w:val="0"/>
          <w:lang w:val="fr-FR"/>
        </w:rPr>
        <w:t>’</w:t>
      </w:r>
      <w:r w:rsidRPr="00D67DD6">
        <w:rPr>
          <w:noProof w:val="0"/>
          <w:lang w:val="fr-FR"/>
        </w:rPr>
        <w:t>une conscience transcendantale de Descartes et Husserl. La déduction du néopositivisme</w:t>
      </w:r>
      <w:r w:rsidRPr="00D67DD6">
        <w:rPr>
          <w:noProof w:val="0"/>
          <w:lang w:val="fr-FR"/>
        </w:rPr>
        <w:fldChar w:fldCharType="begin"/>
      </w:r>
      <w:r w:rsidRPr="00D67DD6">
        <w:rPr>
          <w:noProof w:val="0"/>
          <w:lang w:val="fr-FR"/>
        </w:rPr>
        <w:instrText xml:space="preserve"> XE "néopositivisme" </w:instrText>
      </w:r>
      <w:r w:rsidRPr="00D67DD6">
        <w:rPr>
          <w:noProof w:val="0"/>
          <w:lang w:val="fr-FR"/>
        </w:rPr>
        <w:fldChar w:fldCharType="end"/>
      </w:r>
      <w:r w:rsidRPr="00D67DD6">
        <w:rPr>
          <w:noProof w:val="0"/>
          <w:lang w:val="fr-FR"/>
        </w:rPr>
        <w:t xml:space="preserve"> </w:t>
      </w:r>
      <w:r w:rsidR="000C537B" w:rsidRPr="00D67DD6">
        <w:rPr>
          <w:rFonts w:cs="Calibri"/>
          <w:noProof w:val="0"/>
          <w:lang w:val="fr-FR"/>
        </w:rPr>
        <w:t>à</w:t>
      </w:r>
      <w:r w:rsidR="000C537B" w:rsidRPr="00D67DD6">
        <w:rPr>
          <w:noProof w:val="0"/>
          <w:lang w:val="fr-FR"/>
        </w:rPr>
        <w:t xml:space="preserve"> partir </w:t>
      </w:r>
      <w:r w:rsidRPr="00D67DD6">
        <w:rPr>
          <w:noProof w:val="0"/>
          <w:lang w:val="fr-FR"/>
        </w:rPr>
        <w:t xml:space="preserve">de </w:t>
      </w:r>
      <w:r w:rsidR="007C43AD" w:rsidRPr="00D67DD6">
        <w:rPr>
          <w:noProof w:val="0"/>
          <w:lang w:val="fr-FR"/>
        </w:rPr>
        <w:t>l</w:t>
      </w:r>
      <w:r w:rsidR="00B2123C" w:rsidRPr="00D67DD6">
        <w:rPr>
          <w:noProof w:val="0"/>
          <w:lang w:val="fr-FR"/>
        </w:rPr>
        <w:t>’</w:t>
      </w:r>
      <w:r w:rsidRPr="00D67DD6">
        <w:rPr>
          <w:noProof w:val="0"/>
          <w:lang w:val="fr-FR"/>
        </w:rPr>
        <w:t xml:space="preserve">objectivité totale </w:t>
      </w:r>
      <w:r w:rsidR="00626278" w:rsidRPr="00D67DD6">
        <w:rPr>
          <w:noProof w:val="0"/>
          <w:lang w:val="fr-FR"/>
        </w:rPr>
        <w:t>à la manière d</w:t>
      </w:r>
      <w:r w:rsidR="00411040" w:rsidRPr="00D67DD6">
        <w:rPr>
          <w:noProof w:val="0"/>
          <w:lang w:val="fr-FR"/>
        </w:rPr>
        <w:t xml:space="preserve">u traité de </w:t>
      </w:r>
      <w:r w:rsidR="00626278" w:rsidRPr="00D67DD6">
        <w:rPr>
          <w:noProof w:val="0"/>
          <w:lang w:val="fr-FR"/>
        </w:rPr>
        <w:t xml:space="preserve">Rudolf </w:t>
      </w:r>
      <w:r w:rsidRPr="00D67DD6">
        <w:rPr>
          <w:noProof w:val="0"/>
          <w:lang w:val="fr-FR"/>
        </w:rPr>
        <w:t>Carnap</w:t>
      </w:r>
      <w:r w:rsidRPr="00D67DD6">
        <w:rPr>
          <w:i/>
          <w:noProof w:val="0"/>
          <w:lang w:val="fr-FR"/>
        </w:rPr>
        <w:fldChar w:fldCharType="begin"/>
      </w:r>
      <w:r w:rsidRPr="00D67DD6">
        <w:rPr>
          <w:noProof w:val="0"/>
          <w:lang w:val="fr-FR"/>
        </w:rPr>
        <w:instrText xml:space="preserve"> XE "Carnap, R." </w:instrText>
      </w:r>
      <w:r w:rsidRPr="00D67DD6">
        <w:rPr>
          <w:i/>
          <w:noProof w:val="0"/>
          <w:lang w:val="fr-FR"/>
        </w:rPr>
        <w:fldChar w:fldCharType="end"/>
      </w:r>
      <w:r w:rsidR="00626278" w:rsidRPr="00D67DD6">
        <w:rPr>
          <w:noProof w:val="0"/>
          <w:lang w:val="fr-FR"/>
        </w:rPr>
        <w:t xml:space="preserve"> </w:t>
      </w:r>
      <w:r w:rsidRPr="00D67DD6">
        <w:rPr>
          <w:i/>
          <w:noProof w:val="0"/>
          <w:lang w:val="fr-FR"/>
        </w:rPr>
        <w:t>Der logische Aufbau der Welt</w:t>
      </w:r>
      <w:r w:rsidRPr="00D67DD6">
        <w:rPr>
          <w:noProof w:val="0"/>
          <w:lang w:val="fr-FR"/>
        </w:rPr>
        <w:t xml:space="preserve"> (1928) </w:t>
      </w:r>
      <w:r w:rsidR="003B7FCC" w:rsidRPr="00D67DD6">
        <w:rPr>
          <w:noProof w:val="0"/>
          <w:lang w:val="fr-FR"/>
        </w:rPr>
        <w:t xml:space="preserve">est devenue </w:t>
      </w:r>
      <w:r w:rsidR="007920A1" w:rsidRPr="00D67DD6">
        <w:rPr>
          <w:noProof w:val="0"/>
          <w:lang w:val="fr-FR"/>
        </w:rPr>
        <w:t>un idéal inaccessible</w:t>
      </w:r>
      <w:r w:rsidRPr="00D67DD6">
        <w:rPr>
          <w:noProof w:val="0"/>
          <w:lang w:val="fr-FR"/>
        </w:rPr>
        <w:t xml:space="preserve">. </w:t>
      </w:r>
      <w:r w:rsidR="003B7FCC" w:rsidRPr="00D67DD6">
        <w:rPr>
          <w:noProof w:val="0"/>
          <w:lang w:val="fr-FR"/>
        </w:rPr>
        <w:t>La conquête</w:t>
      </w:r>
      <w:r w:rsidRPr="00D67DD6">
        <w:rPr>
          <w:noProof w:val="0"/>
          <w:lang w:val="fr-FR"/>
        </w:rPr>
        <w:t xml:space="preserve"> de </w:t>
      </w:r>
      <w:r w:rsidR="0076359E" w:rsidRPr="00D67DD6">
        <w:rPr>
          <w:noProof w:val="0"/>
          <w:lang w:val="fr-FR"/>
        </w:rPr>
        <w:t>l</w:t>
      </w:r>
      <w:r w:rsidR="00B2123C" w:rsidRPr="00D67DD6">
        <w:rPr>
          <w:noProof w:val="0"/>
          <w:lang w:val="fr-FR"/>
        </w:rPr>
        <w:t>’</w:t>
      </w:r>
      <w:r w:rsidR="0076359E" w:rsidRPr="00D67DD6">
        <w:rPr>
          <w:noProof w:val="0"/>
          <w:lang w:val="fr-FR"/>
        </w:rPr>
        <w:t xml:space="preserve">objectivité </w:t>
      </w:r>
      <w:r w:rsidRPr="00D67DD6">
        <w:rPr>
          <w:noProof w:val="0"/>
          <w:lang w:val="fr-FR"/>
        </w:rPr>
        <w:t>par la philosophie analytique s</w:t>
      </w:r>
      <w:r w:rsidR="00B2123C" w:rsidRPr="00D67DD6">
        <w:rPr>
          <w:noProof w:val="0"/>
          <w:lang w:val="fr-FR"/>
        </w:rPr>
        <w:t>’</w:t>
      </w:r>
      <w:r w:rsidRPr="00D67DD6">
        <w:rPr>
          <w:noProof w:val="0"/>
          <w:lang w:val="fr-FR"/>
        </w:rPr>
        <w:t>est terminé</w:t>
      </w:r>
      <w:r w:rsidR="006B2907" w:rsidRPr="00D67DD6">
        <w:rPr>
          <w:noProof w:val="0"/>
          <w:lang w:val="fr-FR"/>
        </w:rPr>
        <w:t>e</w:t>
      </w:r>
      <w:r w:rsidRPr="00D67DD6">
        <w:rPr>
          <w:noProof w:val="0"/>
          <w:lang w:val="fr-FR"/>
        </w:rPr>
        <w:t xml:space="preserve"> par une grave crise.</w:t>
      </w:r>
      <w:r w:rsidR="088D1A37" w:rsidRPr="00D67DD6">
        <w:rPr>
          <w:noProof w:val="0"/>
          <w:lang w:val="fr-FR"/>
        </w:rPr>
        <w:t xml:space="preserve"> </w:t>
      </w:r>
      <w:r w:rsidR="006E48EF" w:rsidRPr="00D67DD6">
        <w:rPr>
          <w:noProof w:val="0"/>
          <w:lang w:val="fr-FR"/>
        </w:rPr>
        <w:t xml:space="preserve">Le dernier </w:t>
      </w:r>
      <w:r w:rsidRPr="00D67DD6">
        <w:rPr>
          <w:noProof w:val="0"/>
          <w:lang w:val="fr-FR"/>
        </w:rPr>
        <w:t xml:space="preserve">coup de grâce </w:t>
      </w:r>
      <w:r w:rsidR="002F18EF" w:rsidRPr="00D67DD6">
        <w:rPr>
          <w:noProof w:val="0"/>
          <w:lang w:val="fr-FR"/>
        </w:rPr>
        <w:t>apport</w:t>
      </w:r>
      <w:r w:rsidR="006B2907" w:rsidRPr="00D67DD6">
        <w:rPr>
          <w:noProof w:val="0"/>
          <w:lang w:val="fr-FR"/>
        </w:rPr>
        <w:t>a</w:t>
      </w:r>
      <w:r w:rsidR="002F18EF" w:rsidRPr="00D67DD6">
        <w:rPr>
          <w:b/>
          <w:bCs/>
          <w:noProof w:val="0"/>
          <w:lang w:val="fr-FR"/>
        </w:rPr>
        <w:t xml:space="preserve"> </w:t>
      </w:r>
      <w:r w:rsidRPr="00D67DD6">
        <w:rPr>
          <w:noProof w:val="0"/>
          <w:lang w:val="fr-FR"/>
        </w:rPr>
        <w:t xml:space="preserve">la critique des phrases analytiques pures et le collapse de </w:t>
      </w:r>
      <w:r w:rsidR="003B7FCC" w:rsidRPr="00D67DD6">
        <w:rPr>
          <w:noProof w:val="0"/>
          <w:lang w:val="fr-FR"/>
        </w:rPr>
        <w:t xml:space="preserve">la </w:t>
      </w:r>
      <w:r w:rsidRPr="00D67DD6">
        <w:rPr>
          <w:noProof w:val="0"/>
          <w:lang w:val="fr-FR"/>
        </w:rPr>
        <w:t xml:space="preserve">théorie de référence basée sur </w:t>
      </w:r>
      <w:r w:rsidR="000A67B4" w:rsidRPr="00D67DD6">
        <w:rPr>
          <w:noProof w:val="0"/>
          <w:lang w:val="fr-FR"/>
        </w:rPr>
        <w:t>l</w:t>
      </w:r>
      <w:r w:rsidR="00B2123C" w:rsidRPr="00D67DD6">
        <w:rPr>
          <w:noProof w:val="0"/>
          <w:lang w:val="fr-FR"/>
        </w:rPr>
        <w:t>’</w:t>
      </w:r>
      <w:r w:rsidRPr="00D67DD6">
        <w:rPr>
          <w:noProof w:val="0"/>
          <w:lang w:val="fr-FR"/>
        </w:rPr>
        <w:t>atomisme lexical</w:t>
      </w:r>
      <w:r w:rsidR="000A67B4" w:rsidRPr="00D67DD6">
        <w:rPr>
          <w:noProof w:val="0"/>
          <w:lang w:val="fr-FR"/>
        </w:rPr>
        <w:t xml:space="preserve"> et logique</w:t>
      </w:r>
      <w:r w:rsidRPr="00D67DD6">
        <w:rPr>
          <w:noProof w:val="0"/>
          <w:lang w:val="fr-FR"/>
        </w:rPr>
        <w:t xml:space="preserve">. Les philosophes analytiques </w:t>
      </w:r>
      <w:r w:rsidR="00F16F18" w:rsidRPr="00D67DD6">
        <w:rPr>
          <w:noProof w:val="0"/>
          <w:lang w:val="fr-FR"/>
        </w:rPr>
        <w:t>dans la deuxième moitié du XX</w:t>
      </w:r>
      <w:r w:rsidR="00D835F6" w:rsidRPr="00D67DD6">
        <w:rPr>
          <w:noProof w:val="0"/>
          <w:lang w:val="fr-FR"/>
        </w:rPr>
        <w:t>e</w:t>
      </w:r>
      <w:r w:rsidR="00B2123C" w:rsidRPr="00D67DD6">
        <w:rPr>
          <w:noProof w:val="0"/>
          <w:lang w:val="fr-FR"/>
        </w:rPr>
        <w:t> </w:t>
      </w:r>
      <w:r w:rsidR="008604F8" w:rsidRPr="00D67DD6">
        <w:rPr>
          <w:noProof w:val="0"/>
          <w:lang w:val="fr-FR"/>
        </w:rPr>
        <w:t xml:space="preserve">siècle </w:t>
      </w:r>
      <w:r w:rsidRPr="00D67DD6">
        <w:rPr>
          <w:noProof w:val="0"/>
          <w:lang w:val="fr-FR"/>
        </w:rPr>
        <w:t>confirm</w:t>
      </w:r>
      <w:r w:rsidR="00852A64" w:rsidRPr="00D67DD6">
        <w:rPr>
          <w:noProof w:val="0"/>
          <w:lang w:val="fr-FR"/>
        </w:rPr>
        <w:t>èrent</w:t>
      </w:r>
      <w:r w:rsidRPr="00D67DD6">
        <w:rPr>
          <w:noProof w:val="0"/>
          <w:lang w:val="fr-FR"/>
        </w:rPr>
        <w:t xml:space="preserve"> </w:t>
      </w:r>
      <w:r w:rsidR="00D835F6" w:rsidRPr="00D67DD6">
        <w:rPr>
          <w:noProof w:val="0"/>
          <w:lang w:val="fr-FR"/>
        </w:rPr>
        <w:t xml:space="preserve">à contrecœur </w:t>
      </w:r>
      <w:r w:rsidR="006B29D4" w:rsidRPr="00D67DD6">
        <w:rPr>
          <w:noProof w:val="0"/>
          <w:lang w:val="fr-FR"/>
        </w:rPr>
        <w:t xml:space="preserve">que </w:t>
      </w:r>
      <w:r w:rsidR="009D39DD" w:rsidRPr="00D67DD6">
        <w:rPr>
          <w:noProof w:val="0"/>
          <w:lang w:val="fr-FR"/>
        </w:rPr>
        <w:t xml:space="preserve">le </w:t>
      </w:r>
      <w:r w:rsidR="006B29D4" w:rsidRPr="00D67DD6">
        <w:rPr>
          <w:noProof w:val="0"/>
          <w:lang w:val="fr-FR"/>
        </w:rPr>
        <w:t xml:space="preserve">néopositivisme et </w:t>
      </w:r>
      <w:r w:rsidR="009D39DD" w:rsidRPr="00D67DD6">
        <w:rPr>
          <w:noProof w:val="0"/>
          <w:lang w:val="fr-FR"/>
        </w:rPr>
        <w:t xml:space="preserve">le </w:t>
      </w:r>
      <w:r w:rsidRPr="00D67DD6">
        <w:rPr>
          <w:noProof w:val="0"/>
          <w:lang w:val="fr-FR"/>
        </w:rPr>
        <w:t xml:space="preserve">formalisme logique étaient </w:t>
      </w:r>
      <w:r w:rsidR="003B7FCC" w:rsidRPr="00D67DD6">
        <w:rPr>
          <w:noProof w:val="0"/>
          <w:lang w:val="fr-FR"/>
        </w:rPr>
        <w:t>in</w:t>
      </w:r>
      <w:r w:rsidRPr="00D67DD6">
        <w:rPr>
          <w:noProof w:val="0"/>
          <w:lang w:val="fr-FR"/>
        </w:rPr>
        <w:t xml:space="preserve">capables de résoudre la question de </w:t>
      </w:r>
      <w:r w:rsidR="008838B7" w:rsidRPr="00D67DD6">
        <w:rPr>
          <w:noProof w:val="0"/>
          <w:lang w:val="fr-FR"/>
        </w:rPr>
        <w:t xml:space="preserve">la </w:t>
      </w:r>
      <w:r w:rsidRPr="00D67DD6">
        <w:rPr>
          <w:noProof w:val="0"/>
          <w:lang w:val="fr-FR"/>
        </w:rPr>
        <w:t xml:space="preserve">référence, </w:t>
      </w:r>
      <w:r w:rsidR="006B29D4" w:rsidRPr="00D67DD6">
        <w:rPr>
          <w:noProof w:val="0"/>
          <w:lang w:val="fr-FR"/>
        </w:rPr>
        <w:t xml:space="preserve">de </w:t>
      </w:r>
      <w:r w:rsidR="008838B7" w:rsidRPr="00D67DD6">
        <w:rPr>
          <w:noProof w:val="0"/>
          <w:lang w:val="fr-FR"/>
        </w:rPr>
        <w:t xml:space="preserve">la </w:t>
      </w:r>
      <w:r w:rsidRPr="00D67DD6">
        <w:rPr>
          <w:noProof w:val="0"/>
          <w:lang w:val="fr-FR"/>
        </w:rPr>
        <w:t>vérification</w:t>
      </w:r>
      <w:r w:rsidR="00411040" w:rsidRPr="00D67DD6">
        <w:rPr>
          <w:noProof w:val="0"/>
          <w:lang w:val="fr-FR"/>
        </w:rPr>
        <w:t xml:space="preserve"> </w:t>
      </w:r>
      <w:r w:rsidRPr="00D67DD6">
        <w:rPr>
          <w:noProof w:val="0"/>
          <w:lang w:val="fr-FR"/>
        </w:rPr>
        <w:t xml:space="preserve">et </w:t>
      </w:r>
      <w:r w:rsidR="006B29D4" w:rsidRPr="00D67DD6">
        <w:rPr>
          <w:noProof w:val="0"/>
          <w:lang w:val="fr-FR"/>
        </w:rPr>
        <w:t xml:space="preserve">de </w:t>
      </w:r>
      <w:r w:rsidR="008838B7" w:rsidRPr="00D67DD6">
        <w:rPr>
          <w:noProof w:val="0"/>
          <w:lang w:val="fr-FR"/>
        </w:rPr>
        <w:t xml:space="preserve">la </w:t>
      </w:r>
      <w:r w:rsidR="00492AC8" w:rsidRPr="00D67DD6">
        <w:rPr>
          <w:noProof w:val="0"/>
          <w:lang w:val="fr-FR"/>
        </w:rPr>
        <w:t>vérité</w:t>
      </w:r>
      <w:r w:rsidR="00B96006" w:rsidRPr="00D67DD6">
        <w:rPr>
          <w:noProof w:val="0"/>
          <w:lang w:val="fr-FR"/>
        </w:rPr>
        <w:t xml:space="preserve"> </w:t>
      </w:r>
      <w:r w:rsidR="00CC5818" w:rsidRPr="00D67DD6">
        <w:rPr>
          <w:noProof w:val="0"/>
          <w:lang w:val="fr-FR"/>
        </w:rPr>
        <w:t xml:space="preserve">qui font réference </w:t>
      </w:r>
      <w:r w:rsidR="00B96006" w:rsidRPr="00D67DD6">
        <w:rPr>
          <w:noProof w:val="0"/>
          <w:lang w:val="fr-FR"/>
        </w:rPr>
        <w:t>aux év</w:t>
      </w:r>
      <w:r w:rsidR="006B2907" w:rsidRPr="00D67DD6">
        <w:rPr>
          <w:noProof w:val="0"/>
          <w:lang w:val="fr-FR"/>
        </w:rPr>
        <w:t>è</w:t>
      </w:r>
      <w:r w:rsidR="00B96006" w:rsidRPr="00D67DD6">
        <w:rPr>
          <w:noProof w:val="0"/>
          <w:lang w:val="fr-FR"/>
        </w:rPr>
        <w:t>nements dans le monde</w:t>
      </w:r>
      <w:r w:rsidR="000A2D55" w:rsidRPr="00D67DD6">
        <w:rPr>
          <w:noProof w:val="0"/>
          <w:lang w:val="fr-FR"/>
        </w:rPr>
        <w:t xml:space="preserve"> réel</w:t>
      </w:r>
      <w:r w:rsidR="00492AC8" w:rsidRPr="00D67DD6">
        <w:rPr>
          <w:noProof w:val="0"/>
          <w:lang w:val="fr-FR"/>
        </w:rPr>
        <w:t>. L</w:t>
      </w:r>
      <w:r w:rsidR="00B2123C" w:rsidRPr="00D67DD6">
        <w:rPr>
          <w:noProof w:val="0"/>
          <w:lang w:val="fr-FR"/>
        </w:rPr>
        <w:t>’</w:t>
      </w:r>
      <w:r w:rsidR="00492AC8" w:rsidRPr="00D67DD6">
        <w:rPr>
          <w:noProof w:val="0"/>
          <w:lang w:val="fr-FR"/>
        </w:rPr>
        <w:t xml:space="preserve">objectivité de </w:t>
      </w:r>
      <w:r w:rsidRPr="00D67DD6">
        <w:rPr>
          <w:noProof w:val="0"/>
          <w:lang w:val="fr-FR"/>
        </w:rPr>
        <w:t>philosophie analytique n</w:t>
      </w:r>
      <w:r w:rsidR="00B2123C" w:rsidRPr="00D67DD6">
        <w:rPr>
          <w:noProof w:val="0"/>
          <w:lang w:val="fr-FR"/>
        </w:rPr>
        <w:t>’</w:t>
      </w:r>
      <w:r w:rsidRPr="00D67DD6">
        <w:rPr>
          <w:noProof w:val="0"/>
          <w:lang w:val="fr-FR"/>
        </w:rPr>
        <w:t>était pas assez objective</w:t>
      </w:r>
      <w:r w:rsidR="00726D11" w:rsidRPr="00D67DD6">
        <w:rPr>
          <w:noProof w:val="0"/>
          <w:lang w:val="fr-FR"/>
        </w:rPr>
        <w:t xml:space="preserve"> ; </w:t>
      </w:r>
      <w:r w:rsidR="000A2D55" w:rsidRPr="00D67DD6">
        <w:rPr>
          <w:noProof w:val="0"/>
          <w:lang w:val="fr-FR"/>
        </w:rPr>
        <w:t xml:space="preserve">en plus, </w:t>
      </w:r>
      <w:r w:rsidR="00D72FCB" w:rsidRPr="00D67DD6">
        <w:rPr>
          <w:noProof w:val="0"/>
          <w:lang w:val="fr-FR"/>
        </w:rPr>
        <w:t xml:space="preserve">elle était </w:t>
      </w:r>
      <w:r w:rsidR="000A2D55" w:rsidRPr="00D67DD6">
        <w:rPr>
          <w:noProof w:val="0"/>
          <w:lang w:val="fr-FR"/>
        </w:rPr>
        <w:t>i</w:t>
      </w:r>
      <w:r w:rsidR="00FB2D46" w:rsidRPr="00D67DD6">
        <w:rPr>
          <w:noProof w:val="0"/>
          <w:lang w:val="fr-FR"/>
        </w:rPr>
        <w:t>ncapable</w:t>
      </w:r>
      <w:r w:rsidR="000A2D55" w:rsidRPr="00D67DD6">
        <w:rPr>
          <w:noProof w:val="0"/>
          <w:lang w:val="fr-FR"/>
        </w:rPr>
        <w:t xml:space="preserve"> </w:t>
      </w:r>
      <w:r w:rsidRPr="00D67DD6">
        <w:rPr>
          <w:noProof w:val="0"/>
          <w:lang w:val="fr-FR"/>
        </w:rPr>
        <w:t xml:space="preserve">de fournir la méthodologie </w:t>
      </w:r>
      <w:r w:rsidR="005C1E63" w:rsidRPr="00D67DD6">
        <w:rPr>
          <w:noProof w:val="0"/>
          <w:lang w:val="fr-FR"/>
        </w:rPr>
        <w:t>pour l</w:t>
      </w:r>
      <w:r w:rsidRPr="00D67DD6">
        <w:rPr>
          <w:noProof w:val="0"/>
          <w:lang w:val="fr-FR"/>
        </w:rPr>
        <w:t>e</w:t>
      </w:r>
      <w:r w:rsidR="00492AC8" w:rsidRPr="00D67DD6">
        <w:rPr>
          <w:noProof w:val="0"/>
          <w:lang w:val="fr-FR"/>
        </w:rPr>
        <w:t>s</w:t>
      </w:r>
      <w:r w:rsidRPr="00D67DD6">
        <w:rPr>
          <w:noProof w:val="0"/>
          <w:lang w:val="fr-FR"/>
        </w:rPr>
        <w:t xml:space="preserve"> science</w:t>
      </w:r>
      <w:r w:rsidR="00492AC8" w:rsidRPr="00D67DD6">
        <w:rPr>
          <w:noProof w:val="0"/>
          <w:lang w:val="fr-FR"/>
        </w:rPr>
        <w:t>s positives</w:t>
      </w:r>
      <w:r w:rsidRPr="00D67DD6">
        <w:rPr>
          <w:noProof w:val="0"/>
          <w:lang w:val="fr-FR"/>
        </w:rPr>
        <w:t>. Karl Popper</w:t>
      </w:r>
      <w:r w:rsidRPr="00D67DD6">
        <w:rPr>
          <w:i/>
          <w:noProof w:val="0"/>
          <w:lang w:val="fr-FR"/>
        </w:rPr>
        <w:fldChar w:fldCharType="begin"/>
      </w:r>
      <w:r w:rsidRPr="00D67DD6">
        <w:rPr>
          <w:noProof w:val="0"/>
          <w:lang w:val="fr-FR"/>
        </w:rPr>
        <w:instrText xml:space="preserve"> XE "Popper, K. R." </w:instrText>
      </w:r>
      <w:r w:rsidRPr="00D67DD6">
        <w:rPr>
          <w:i/>
          <w:noProof w:val="0"/>
          <w:lang w:val="fr-FR"/>
        </w:rPr>
        <w:fldChar w:fldCharType="end"/>
      </w:r>
      <w:r w:rsidRPr="00D67DD6">
        <w:rPr>
          <w:i/>
          <w:noProof w:val="0"/>
          <w:lang w:val="fr-FR"/>
        </w:rPr>
        <w:t xml:space="preserve"> </w:t>
      </w:r>
      <w:r w:rsidR="0009289D" w:rsidRPr="00D67DD6">
        <w:rPr>
          <w:noProof w:val="0"/>
          <w:lang w:val="fr-FR"/>
        </w:rPr>
        <w:t>annula dans le</w:t>
      </w:r>
      <w:r w:rsidRPr="00D67DD6">
        <w:rPr>
          <w:noProof w:val="0"/>
          <w:lang w:val="fr-FR"/>
        </w:rPr>
        <w:t xml:space="preserve"> traité </w:t>
      </w:r>
      <w:r w:rsidRPr="00D67DD6">
        <w:rPr>
          <w:i/>
          <w:noProof w:val="0"/>
          <w:lang w:val="fr-FR"/>
        </w:rPr>
        <w:t>Logik der Forschung</w:t>
      </w:r>
      <w:r w:rsidRPr="00D67DD6">
        <w:rPr>
          <w:noProof w:val="0"/>
          <w:lang w:val="fr-FR"/>
        </w:rPr>
        <w:t xml:space="preserve"> (1935) la définition néopositiviste de méthode scientifique basée sur</w:t>
      </w:r>
      <w:r w:rsidR="00835933" w:rsidRPr="00D67DD6">
        <w:rPr>
          <w:noProof w:val="0"/>
          <w:lang w:val="fr-FR"/>
        </w:rPr>
        <w:t xml:space="preserve"> la déduction </w:t>
      </w:r>
      <w:r w:rsidR="003C5188" w:rsidRPr="00D67DD6">
        <w:rPr>
          <w:noProof w:val="0"/>
          <w:lang w:val="fr-FR"/>
        </w:rPr>
        <w:t>logique</w:t>
      </w:r>
      <w:r w:rsidR="00835933" w:rsidRPr="00D67DD6">
        <w:rPr>
          <w:noProof w:val="0"/>
          <w:lang w:val="fr-FR"/>
        </w:rPr>
        <w:t xml:space="preserve">. Popper déplaça </w:t>
      </w:r>
      <w:r w:rsidR="00FB2D46" w:rsidRPr="00D67DD6">
        <w:rPr>
          <w:noProof w:val="0"/>
          <w:lang w:val="fr-FR"/>
        </w:rPr>
        <w:t xml:space="preserve">la </w:t>
      </w:r>
      <w:r w:rsidRPr="00D67DD6">
        <w:rPr>
          <w:noProof w:val="0"/>
          <w:lang w:val="fr-FR"/>
        </w:rPr>
        <w:t>théorie de science vers l</w:t>
      </w:r>
      <w:r w:rsidR="00B2123C" w:rsidRPr="00D67DD6">
        <w:rPr>
          <w:noProof w:val="0"/>
          <w:lang w:val="fr-FR"/>
        </w:rPr>
        <w:t>’</w:t>
      </w:r>
      <w:r w:rsidRPr="00D67DD6">
        <w:rPr>
          <w:noProof w:val="0"/>
          <w:lang w:val="fr-FR"/>
        </w:rPr>
        <w:t>induction avec l</w:t>
      </w:r>
      <w:r w:rsidR="00B2123C" w:rsidRPr="00D67DD6">
        <w:rPr>
          <w:noProof w:val="0"/>
          <w:lang w:val="fr-FR"/>
        </w:rPr>
        <w:t>’</w:t>
      </w:r>
      <w:r w:rsidRPr="00D67DD6">
        <w:rPr>
          <w:noProof w:val="0"/>
          <w:lang w:val="fr-FR"/>
        </w:rPr>
        <w:t xml:space="preserve">utilisation originale du mot </w:t>
      </w:r>
      <w:r w:rsidR="00B2123C" w:rsidRPr="00D67DD6">
        <w:rPr>
          <w:noProof w:val="0"/>
          <w:lang w:val="fr-FR"/>
        </w:rPr>
        <w:t>« </w:t>
      </w:r>
      <w:r w:rsidRPr="00D67DD6">
        <w:rPr>
          <w:noProof w:val="0"/>
          <w:lang w:val="fr-FR"/>
        </w:rPr>
        <w:t>falsifier</w:t>
      </w:r>
      <w:r w:rsidR="00B2123C" w:rsidRPr="00D67DD6">
        <w:rPr>
          <w:noProof w:val="0"/>
          <w:lang w:val="fr-FR"/>
        </w:rPr>
        <w:t> »</w:t>
      </w:r>
      <w:r w:rsidR="002A4551" w:rsidRPr="00D67DD6">
        <w:rPr>
          <w:noProof w:val="0"/>
          <w:lang w:val="fr-FR"/>
        </w:rPr>
        <w:t xml:space="preserve"> et par rapport </w:t>
      </w:r>
      <w:r w:rsidR="00322FB7" w:rsidRPr="00D67DD6">
        <w:rPr>
          <w:noProof w:val="0"/>
          <w:lang w:val="fr-FR"/>
        </w:rPr>
        <w:t>à</w:t>
      </w:r>
      <w:r w:rsidR="002A4551" w:rsidRPr="00D67DD6">
        <w:rPr>
          <w:noProof w:val="0"/>
          <w:lang w:val="fr-FR"/>
        </w:rPr>
        <w:t xml:space="preserve"> l</w:t>
      </w:r>
      <w:r w:rsidR="00B2123C" w:rsidRPr="00D67DD6">
        <w:rPr>
          <w:noProof w:val="0"/>
          <w:lang w:val="fr-FR"/>
        </w:rPr>
        <w:t>’</w:t>
      </w:r>
      <w:r w:rsidR="002A4551" w:rsidRPr="00D67DD6">
        <w:rPr>
          <w:noProof w:val="0"/>
          <w:lang w:val="fr-FR"/>
        </w:rPr>
        <w:t>observation des faits</w:t>
      </w:r>
      <w:r w:rsidR="00B24E6B" w:rsidRPr="00D67DD6">
        <w:rPr>
          <w:noProof w:val="0"/>
          <w:lang w:val="fr-FR"/>
        </w:rPr>
        <w:t xml:space="preserve"> réels</w:t>
      </w:r>
      <w:r w:rsidRPr="00D67DD6">
        <w:rPr>
          <w:noProof w:val="0"/>
          <w:lang w:val="fr-FR"/>
        </w:rPr>
        <w:t xml:space="preserve">. Néanmoins, le prix </w:t>
      </w:r>
      <w:r w:rsidR="00C858B3" w:rsidRPr="00D67DD6">
        <w:rPr>
          <w:noProof w:val="0"/>
          <w:lang w:val="fr-FR"/>
        </w:rPr>
        <w:t xml:space="preserve">à payer </w:t>
      </w:r>
      <w:r w:rsidRPr="00D67DD6">
        <w:rPr>
          <w:noProof w:val="0"/>
          <w:lang w:val="fr-FR"/>
        </w:rPr>
        <w:t xml:space="preserve">était trop élevé pour sauver la nature </w:t>
      </w:r>
      <w:r w:rsidR="00263A02" w:rsidRPr="00D67DD6">
        <w:rPr>
          <w:noProof w:val="0"/>
          <w:lang w:val="fr-FR"/>
        </w:rPr>
        <w:t xml:space="preserve">objective </w:t>
      </w:r>
      <w:r w:rsidRPr="00D67DD6">
        <w:rPr>
          <w:noProof w:val="0"/>
          <w:lang w:val="fr-FR"/>
        </w:rPr>
        <w:t>de</w:t>
      </w:r>
      <w:r w:rsidR="00322FB7" w:rsidRPr="00D67DD6">
        <w:rPr>
          <w:noProof w:val="0"/>
          <w:lang w:val="fr-FR"/>
        </w:rPr>
        <w:t>s</w:t>
      </w:r>
      <w:r w:rsidR="00516206" w:rsidRPr="00D67DD6">
        <w:rPr>
          <w:noProof w:val="0"/>
          <w:lang w:val="fr-FR"/>
        </w:rPr>
        <w:t xml:space="preserve"> science</w:t>
      </w:r>
      <w:r w:rsidR="00322FB7" w:rsidRPr="00D67DD6">
        <w:rPr>
          <w:noProof w:val="0"/>
          <w:lang w:val="fr-FR"/>
        </w:rPr>
        <w:t>s</w:t>
      </w:r>
      <w:r w:rsidR="000A2D55" w:rsidRPr="00D67DD6">
        <w:rPr>
          <w:noProof w:val="0"/>
          <w:lang w:val="fr-FR"/>
        </w:rPr>
        <w:t xml:space="preserve"> moderne</w:t>
      </w:r>
      <w:r w:rsidR="00322FB7" w:rsidRPr="00D67DD6">
        <w:rPr>
          <w:noProof w:val="0"/>
          <w:lang w:val="fr-FR"/>
        </w:rPr>
        <w:t>s</w:t>
      </w:r>
      <w:r w:rsidR="00516206" w:rsidRPr="00D67DD6">
        <w:rPr>
          <w:noProof w:val="0"/>
          <w:lang w:val="fr-FR"/>
        </w:rPr>
        <w:t xml:space="preserve">. La science </w:t>
      </w:r>
      <w:r w:rsidRPr="00D67DD6">
        <w:rPr>
          <w:noProof w:val="0"/>
          <w:lang w:val="fr-FR"/>
        </w:rPr>
        <w:t>a perdu l</w:t>
      </w:r>
      <w:r w:rsidR="00B2123C" w:rsidRPr="00D67DD6">
        <w:rPr>
          <w:noProof w:val="0"/>
          <w:lang w:val="fr-FR"/>
        </w:rPr>
        <w:t>’</w:t>
      </w:r>
      <w:r w:rsidR="008F770E" w:rsidRPr="00D67DD6">
        <w:rPr>
          <w:noProof w:val="0"/>
          <w:lang w:val="fr-FR"/>
        </w:rPr>
        <w:t>a</w:t>
      </w:r>
      <w:r w:rsidRPr="00D67DD6">
        <w:rPr>
          <w:noProof w:val="0"/>
          <w:lang w:val="fr-FR"/>
        </w:rPr>
        <w:t>cheminement déductif vers la réalité inauguré</w:t>
      </w:r>
      <w:r w:rsidR="006B2907" w:rsidRPr="00D67DD6">
        <w:rPr>
          <w:noProof w:val="0"/>
          <w:lang w:val="fr-FR"/>
        </w:rPr>
        <w:t>e</w:t>
      </w:r>
      <w:r w:rsidRPr="00D67DD6">
        <w:rPr>
          <w:noProof w:val="0"/>
          <w:lang w:val="fr-FR"/>
        </w:rPr>
        <w:t xml:space="preserve"> par Aristote dans </w:t>
      </w:r>
      <w:r w:rsidR="009B278C" w:rsidRPr="00D67DD6">
        <w:rPr>
          <w:noProof w:val="0"/>
          <w:lang w:val="fr-FR"/>
        </w:rPr>
        <w:t xml:space="preserve">le livre </w:t>
      </w:r>
      <w:r w:rsidRPr="00D67DD6">
        <w:rPr>
          <w:rStyle w:val="st"/>
          <w:i/>
          <w:noProof w:val="0"/>
          <w:lang w:val="fr-FR"/>
        </w:rPr>
        <w:t>Seconds</w:t>
      </w:r>
      <w:r w:rsidRPr="00D67DD6">
        <w:rPr>
          <w:rStyle w:val="st"/>
          <w:noProof w:val="0"/>
          <w:lang w:val="fr-FR"/>
        </w:rPr>
        <w:t xml:space="preserve"> </w:t>
      </w:r>
      <w:r w:rsidRPr="00D67DD6">
        <w:rPr>
          <w:rStyle w:val="Zvraznn"/>
          <w:noProof w:val="0"/>
          <w:lang w:val="fr-FR"/>
        </w:rPr>
        <w:t>Analytiques</w:t>
      </w:r>
      <w:r w:rsidRPr="00D67DD6">
        <w:rPr>
          <w:noProof w:val="0"/>
          <w:lang w:val="fr-FR"/>
        </w:rPr>
        <w:t>. La méthode de déduction était une condition essentielle d</w:t>
      </w:r>
      <w:r w:rsidR="00B2123C" w:rsidRPr="00D67DD6">
        <w:rPr>
          <w:noProof w:val="0"/>
          <w:lang w:val="fr-FR"/>
        </w:rPr>
        <w:t>’</w:t>
      </w:r>
      <w:r w:rsidRPr="00D67DD6">
        <w:rPr>
          <w:noProof w:val="0"/>
          <w:lang w:val="fr-FR"/>
        </w:rPr>
        <w:t>une enquête scientifique</w:t>
      </w:r>
      <w:r w:rsidR="00BA4092" w:rsidRPr="00D67DD6">
        <w:rPr>
          <w:noProof w:val="0"/>
          <w:lang w:val="fr-FR"/>
        </w:rPr>
        <w:t xml:space="preserve"> </w:t>
      </w:r>
      <w:r w:rsidR="00FB2D46" w:rsidRPr="00D67DD6">
        <w:rPr>
          <w:noProof w:val="0"/>
          <w:lang w:val="fr-FR"/>
        </w:rPr>
        <w:t xml:space="preserve">et </w:t>
      </w:r>
      <w:r w:rsidR="00BA4092" w:rsidRPr="00D67DD6">
        <w:rPr>
          <w:noProof w:val="0"/>
          <w:lang w:val="fr-FR"/>
        </w:rPr>
        <w:t>vraie</w:t>
      </w:r>
      <w:r w:rsidRPr="00D67DD6">
        <w:rPr>
          <w:noProof w:val="0"/>
          <w:lang w:val="fr-FR"/>
        </w:rPr>
        <w:t xml:space="preserve">. </w:t>
      </w:r>
      <w:r w:rsidR="00FB2D46" w:rsidRPr="00D67DD6">
        <w:rPr>
          <w:noProof w:val="0"/>
          <w:lang w:val="fr-FR"/>
        </w:rPr>
        <w:t xml:space="preserve">Une </w:t>
      </w:r>
      <w:r w:rsidR="000A2D55" w:rsidRPr="00D67DD6">
        <w:rPr>
          <w:noProof w:val="0"/>
          <w:lang w:val="fr-FR"/>
        </w:rPr>
        <w:t xml:space="preserve">nouvelle vague de la </w:t>
      </w:r>
      <w:r w:rsidR="00BA4092" w:rsidRPr="00D67DD6">
        <w:rPr>
          <w:noProof w:val="0"/>
          <w:lang w:val="fr-FR"/>
        </w:rPr>
        <w:t xml:space="preserve">méthodologie de science </w:t>
      </w:r>
      <w:r w:rsidR="00FB2D46" w:rsidRPr="00D67DD6">
        <w:rPr>
          <w:noProof w:val="0"/>
          <w:lang w:val="fr-FR"/>
        </w:rPr>
        <w:t>interrogea</w:t>
      </w:r>
      <w:r w:rsidR="0049284D" w:rsidRPr="00D67DD6">
        <w:rPr>
          <w:noProof w:val="0"/>
          <w:lang w:val="fr-FR"/>
        </w:rPr>
        <w:t xml:space="preserve"> </w:t>
      </w:r>
      <w:r w:rsidR="00FB2D46" w:rsidRPr="00D67DD6">
        <w:rPr>
          <w:noProof w:val="0"/>
          <w:lang w:val="fr-FR"/>
        </w:rPr>
        <w:t xml:space="preserve">la </w:t>
      </w:r>
      <w:r w:rsidR="00BA4092" w:rsidRPr="00D67DD6">
        <w:rPr>
          <w:noProof w:val="0"/>
          <w:lang w:val="fr-FR"/>
        </w:rPr>
        <w:t xml:space="preserve">conception </w:t>
      </w:r>
      <w:r w:rsidR="00C12329" w:rsidRPr="00D67DD6">
        <w:rPr>
          <w:noProof w:val="0"/>
          <w:lang w:val="fr-FR"/>
        </w:rPr>
        <w:t xml:space="preserve">positiviste </w:t>
      </w:r>
      <w:r w:rsidRPr="00D67DD6">
        <w:rPr>
          <w:noProof w:val="0"/>
          <w:lang w:val="fr-FR"/>
        </w:rPr>
        <w:t>de l</w:t>
      </w:r>
      <w:r w:rsidR="00B2123C" w:rsidRPr="00D67DD6">
        <w:rPr>
          <w:noProof w:val="0"/>
          <w:lang w:val="fr-FR"/>
        </w:rPr>
        <w:t>’</w:t>
      </w:r>
      <w:r w:rsidRPr="00D67DD6">
        <w:rPr>
          <w:noProof w:val="0"/>
          <w:lang w:val="fr-FR"/>
        </w:rPr>
        <w:t xml:space="preserve">objectivité comme </w:t>
      </w:r>
      <w:r w:rsidR="00C94A4E" w:rsidRPr="00D67DD6">
        <w:rPr>
          <w:noProof w:val="0"/>
          <w:lang w:val="fr-FR"/>
        </w:rPr>
        <w:t xml:space="preserve">savoir </w:t>
      </w:r>
      <w:r w:rsidRPr="00D67DD6">
        <w:rPr>
          <w:noProof w:val="0"/>
          <w:lang w:val="fr-FR"/>
        </w:rPr>
        <w:t>absolu qui se trouve au-delà d</w:t>
      </w:r>
      <w:r w:rsidR="0005636E" w:rsidRPr="00D67DD6">
        <w:rPr>
          <w:noProof w:val="0"/>
          <w:lang w:val="fr-FR"/>
        </w:rPr>
        <w:t>e</w:t>
      </w:r>
      <w:r w:rsidRPr="00D67DD6">
        <w:rPr>
          <w:noProof w:val="0"/>
          <w:lang w:val="fr-FR"/>
        </w:rPr>
        <w:t xml:space="preserve"> </w:t>
      </w:r>
      <w:r w:rsidR="0005636E" w:rsidRPr="00D67DD6">
        <w:rPr>
          <w:noProof w:val="0"/>
          <w:lang w:val="fr-FR"/>
        </w:rPr>
        <w:t>l</w:t>
      </w:r>
      <w:r w:rsidR="00B2123C" w:rsidRPr="00D67DD6">
        <w:rPr>
          <w:noProof w:val="0"/>
          <w:lang w:val="fr-FR"/>
        </w:rPr>
        <w:t>’</w:t>
      </w:r>
      <w:r w:rsidRPr="00D67DD6">
        <w:rPr>
          <w:noProof w:val="0"/>
          <w:lang w:val="fr-FR"/>
        </w:rPr>
        <w:t>histoire</w:t>
      </w:r>
      <w:r w:rsidR="0005636E" w:rsidRPr="00D67DD6">
        <w:rPr>
          <w:noProof w:val="0"/>
          <w:lang w:val="fr-FR"/>
        </w:rPr>
        <w:t xml:space="preserve"> des </w:t>
      </w:r>
      <w:r w:rsidR="00B96006" w:rsidRPr="00D67DD6">
        <w:rPr>
          <w:noProof w:val="0"/>
          <w:lang w:val="fr-FR"/>
        </w:rPr>
        <w:t>effets</w:t>
      </w:r>
      <w:r w:rsidR="0005636E" w:rsidRPr="00D67DD6">
        <w:rPr>
          <w:noProof w:val="0"/>
          <w:lang w:val="fr-FR"/>
        </w:rPr>
        <w:t xml:space="preserve"> (</w:t>
      </w:r>
      <w:r w:rsidR="0005636E" w:rsidRPr="00D67DD6">
        <w:rPr>
          <w:i/>
          <w:noProof w:val="0"/>
          <w:lang w:val="fr-FR"/>
        </w:rPr>
        <w:t>Wirkungsgeschichte</w:t>
      </w:r>
      <w:r w:rsidR="0005636E" w:rsidRPr="00D67DD6">
        <w:rPr>
          <w:i/>
          <w:noProof w:val="0"/>
          <w:lang w:val="fr-FR"/>
        </w:rPr>
        <w:fldChar w:fldCharType="begin"/>
      </w:r>
      <w:r w:rsidR="0005636E" w:rsidRPr="00D67DD6">
        <w:rPr>
          <w:noProof w:val="0"/>
          <w:lang w:val="fr-FR"/>
        </w:rPr>
        <w:instrText xml:space="preserve"> XE "</w:instrText>
      </w:r>
      <w:r w:rsidR="0005636E" w:rsidRPr="00D67DD6">
        <w:rPr>
          <w:i/>
          <w:noProof w:val="0"/>
          <w:lang w:val="fr-FR"/>
        </w:rPr>
        <w:instrText>Wirkungsgeschichte</w:instrText>
      </w:r>
      <w:r w:rsidR="0005636E" w:rsidRPr="00D67DD6">
        <w:rPr>
          <w:noProof w:val="0"/>
          <w:lang w:val="fr-FR"/>
        </w:rPr>
        <w:instrText xml:space="preserve">" </w:instrText>
      </w:r>
      <w:r w:rsidR="0005636E" w:rsidRPr="00D67DD6">
        <w:rPr>
          <w:i/>
          <w:noProof w:val="0"/>
          <w:lang w:val="fr-FR"/>
        </w:rPr>
        <w:fldChar w:fldCharType="end"/>
      </w:r>
      <w:r w:rsidR="0005636E" w:rsidRPr="00D67DD6">
        <w:rPr>
          <w:noProof w:val="0"/>
          <w:lang w:val="fr-FR"/>
        </w:rPr>
        <w:t>)</w:t>
      </w:r>
      <w:r w:rsidRPr="00D67DD6">
        <w:rPr>
          <w:noProof w:val="0"/>
          <w:lang w:val="fr-FR"/>
        </w:rPr>
        <w:t xml:space="preserve">. </w:t>
      </w:r>
      <w:r w:rsidR="00322FB7" w:rsidRPr="00D67DD6">
        <w:rPr>
          <w:noProof w:val="0"/>
          <w:lang w:val="fr-FR"/>
        </w:rPr>
        <w:t xml:space="preserve">Cette erreur a été corrigée </w:t>
      </w:r>
      <w:r w:rsidR="00CC53FB" w:rsidRPr="00D67DD6">
        <w:rPr>
          <w:noProof w:val="0"/>
          <w:lang w:val="fr-FR"/>
        </w:rPr>
        <w:t xml:space="preserve">et </w:t>
      </w:r>
      <w:r w:rsidR="00322FB7" w:rsidRPr="00D67DD6">
        <w:rPr>
          <w:noProof w:val="0"/>
          <w:lang w:val="fr-FR"/>
        </w:rPr>
        <w:t>la nouvelle crise de l</w:t>
      </w:r>
      <w:r w:rsidR="00BD77F9" w:rsidRPr="00D67DD6">
        <w:rPr>
          <w:noProof w:val="0"/>
          <w:lang w:val="fr-FR"/>
        </w:rPr>
        <w:t>’</w:t>
      </w:r>
      <w:r w:rsidR="00322FB7" w:rsidRPr="00D67DD6">
        <w:rPr>
          <w:noProof w:val="0"/>
          <w:lang w:val="fr-FR"/>
        </w:rPr>
        <w:t>objectivité scientifique</w:t>
      </w:r>
      <w:r w:rsidR="00CC53FB" w:rsidRPr="00D67DD6">
        <w:rPr>
          <w:noProof w:val="0"/>
          <w:lang w:val="fr-FR"/>
        </w:rPr>
        <w:t xml:space="preserve"> </w:t>
      </w:r>
      <w:r w:rsidR="002302CA" w:rsidRPr="00D67DD6">
        <w:rPr>
          <w:noProof w:val="0"/>
          <w:lang w:val="fr-FR"/>
        </w:rPr>
        <w:t>prit son chemin</w:t>
      </w:r>
      <w:r w:rsidR="00322FB7" w:rsidRPr="00D67DD6">
        <w:rPr>
          <w:noProof w:val="0"/>
          <w:lang w:val="fr-FR"/>
        </w:rPr>
        <w:t xml:space="preserve">. </w:t>
      </w:r>
      <w:r w:rsidRPr="00D67DD6">
        <w:rPr>
          <w:noProof w:val="0"/>
          <w:lang w:val="fr-FR"/>
        </w:rPr>
        <w:t>Thomas Kuhn</w:t>
      </w:r>
      <w:r w:rsidR="00EE607A" w:rsidRPr="00D67DD6">
        <w:rPr>
          <w:noProof w:val="0"/>
          <w:lang w:val="fr-FR"/>
        </w:rPr>
        <w:fldChar w:fldCharType="begin"/>
      </w:r>
      <w:r w:rsidR="00EE607A" w:rsidRPr="00D67DD6">
        <w:rPr>
          <w:noProof w:val="0"/>
          <w:lang w:val="fr-FR"/>
        </w:rPr>
        <w:instrText xml:space="preserve"> XE "Kuhn, T." </w:instrText>
      </w:r>
      <w:r w:rsidR="00EE607A" w:rsidRPr="00D67DD6">
        <w:rPr>
          <w:noProof w:val="0"/>
          <w:lang w:val="fr-FR"/>
        </w:rPr>
        <w:fldChar w:fldCharType="end"/>
      </w:r>
      <w:r w:rsidR="000A2D55" w:rsidRPr="00D67DD6">
        <w:rPr>
          <w:noProof w:val="0"/>
          <w:lang w:val="fr-FR"/>
        </w:rPr>
        <w:t xml:space="preserve"> </w:t>
      </w:r>
      <w:r w:rsidRPr="00D67DD6">
        <w:rPr>
          <w:noProof w:val="0"/>
          <w:lang w:val="fr-FR"/>
        </w:rPr>
        <w:t>attira l</w:t>
      </w:r>
      <w:r w:rsidR="00B2123C" w:rsidRPr="00D67DD6">
        <w:rPr>
          <w:noProof w:val="0"/>
          <w:lang w:val="fr-FR"/>
        </w:rPr>
        <w:t>’</w:t>
      </w:r>
      <w:r w:rsidRPr="00D67DD6">
        <w:rPr>
          <w:noProof w:val="0"/>
          <w:lang w:val="fr-FR"/>
        </w:rPr>
        <w:t>attention aux changements pa</w:t>
      </w:r>
      <w:r w:rsidR="005160C0" w:rsidRPr="00D67DD6">
        <w:rPr>
          <w:noProof w:val="0"/>
          <w:lang w:val="fr-FR"/>
        </w:rPr>
        <w:t xml:space="preserve">radigmatiques déterminés par </w:t>
      </w:r>
      <w:r w:rsidRPr="00D67DD6">
        <w:rPr>
          <w:noProof w:val="0"/>
          <w:lang w:val="fr-FR"/>
        </w:rPr>
        <w:t>développement historique de science. Paul Feyerabend</w:t>
      </w:r>
      <w:r w:rsidRPr="00D67DD6">
        <w:rPr>
          <w:i/>
          <w:noProof w:val="0"/>
          <w:lang w:val="fr-FR"/>
        </w:rPr>
        <w:fldChar w:fldCharType="begin"/>
      </w:r>
      <w:r w:rsidRPr="00D67DD6">
        <w:rPr>
          <w:noProof w:val="0"/>
          <w:lang w:val="fr-FR"/>
        </w:rPr>
        <w:instrText xml:space="preserve"> XE "Feyerabend, P. K." </w:instrText>
      </w:r>
      <w:r w:rsidRPr="00D67DD6">
        <w:rPr>
          <w:i/>
          <w:noProof w:val="0"/>
          <w:lang w:val="fr-FR"/>
        </w:rPr>
        <w:fldChar w:fldCharType="end"/>
      </w:r>
      <w:r w:rsidRPr="00D67DD6">
        <w:rPr>
          <w:noProof w:val="0"/>
          <w:lang w:val="fr-FR"/>
        </w:rPr>
        <w:t xml:space="preserve"> ajouta aux changements paradigmatiques une autre dimension de</w:t>
      </w:r>
      <w:r w:rsidR="000A2D55" w:rsidRPr="00D67DD6">
        <w:rPr>
          <w:noProof w:val="0"/>
          <w:lang w:val="fr-FR"/>
        </w:rPr>
        <w:t>s</w:t>
      </w:r>
      <w:r w:rsidRPr="00D67DD6">
        <w:rPr>
          <w:noProof w:val="0"/>
          <w:lang w:val="fr-FR"/>
        </w:rPr>
        <w:t xml:space="preserve"> </w:t>
      </w:r>
      <w:r w:rsidR="000A2D55" w:rsidRPr="00D67DD6">
        <w:rPr>
          <w:noProof w:val="0"/>
          <w:lang w:val="fr-FR"/>
        </w:rPr>
        <w:t>raisons</w:t>
      </w:r>
      <w:r w:rsidRPr="00D67DD6">
        <w:rPr>
          <w:noProof w:val="0"/>
          <w:lang w:val="fr-FR"/>
        </w:rPr>
        <w:t xml:space="preserve"> socioculturel</w:t>
      </w:r>
      <w:r w:rsidR="006B2907" w:rsidRPr="00D67DD6">
        <w:rPr>
          <w:noProof w:val="0"/>
          <w:lang w:val="fr-FR"/>
        </w:rPr>
        <w:t>le</w:t>
      </w:r>
      <w:r w:rsidRPr="00D67DD6">
        <w:rPr>
          <w:noProof w:val="0"/>
          <w:lang w:val="fr-FR"/>
        </w:rPr>
        <w:t xml:space="preserve">s et politiques. La recherche scientifique </w:t>
      </w:r>
      <w:r w:rsidR="00360E16" w:rsidRPr="00D67DD6">
        <w:rPr>
          <w:noProof w:val="0"/>
          <w:lang w:val="fr-FR"/>
        </w:rPr>
        <w:t xml:space="preserve">reste </w:t>
      </w:r>
      <w:r w:rsidRPr="00D67DD6">
        <w:rPr>
          <w:noProof w:val="0"/>
          <w:lang w:val="fr-FR"/>
        </w:rPr>
        <w:t>sous l</w:t>
      </w:r>
      <w:r w:rsidR="00B2123C" w:rsidRPr="00D67DD6">
        <w:rPr>
          <w:noProof w:val="0"/>
          <w:lang w:val="fr-FR"/>
        </w:rPr>
        <w:t>’</w:t>
      </w:r>
      <w:r w:rsidRPr="00D67DD6">
        <w:rPr>
          <w:noProof w:val="0"/>
          <w:lang w:val="fr-FR"/>
        </w:rPr>
        <w:t>influence de la société et sous l</w:t>
      </w:r>
      <w:r w:rsidR="00B2123C" w:rsidRPr="00D67DD6">
        <w:rPr>
          <w:noProof w:val="0"/>
          <w:lang w:val="fr-FR"/>
        </w:rPr>
        <w:t>’</w:t>
      </w:r>
      <w:r w:rsidR="00360E16" w:rsidRPr="00D67DD6">
        <w:rPr>
          <w:noProof w:val="0"/>
          <w:lang w:val="fr-FR"/>
        </w:rPr>
        <w:t>égide des stratégies politiques</w:t>
      </w:r>
      <w:r w:rsidR="00FB2D46" w:rsidRPr="00D67DD6">
        <w:rPr>
          <w:noProof w:val="0"/>
          <w:lang w:val="fr-FR"/>
        </w:rPr>
        <w:t xml:space="preserve"> at économiques</w:t>
      </w:r>
      <w:r w:rsidR="005160C0" w:rsidRPr="00D67DD6">
        <w:rPr>
          <w:noProof w:val="0"/>
          <w:lang w:val="fr-FR"/>
        </w:rPr>
        <w:t xml:space="preserve">. Faite ainsi, la science </w:t>
      </w:r>
      <w:r w:rsidRPr="00D67DD6">
        <w:rPr>
          <w:noProof w:val="0"/>
          <w:lang w:val="fr-FR"/>
        </w:rPr>
        <w:t xml:space="preserve">reçoit </w:t>
      </w:r>
      <w:r w:rsidR="00A34609" w:rsidRPr="00D67DD6">
        <w:rPr>
          <w:noProof w:val="0"/>
          <w:lang w:val="fr-FR"/>
        </w:rPr>
        <w:t xml:space="preserve">une part des </w:t>
      </w:r>
      <w:r w:rsidR="005160C0" w:rsidRPr="00D67DD6">
        <w:rPr>
          <w:noProof w:val="0"/>
          <w:lang w:val="fr-FR"/>
        </w:rPr>
        <w:t>normes de vérité en dehors d</w:t>
      </w:r>
      <w:r w:rsidR="00B2123C" w:rsidRPr="00D67DD6">
        <w:rPr>
          <w:noProof w:val="0"/>
          <w:lang w:val="fr-FR"/>
        </w:rPr>
        <w:t>’</w:t>
      </w:r>
      <w:r w:rsidRPr="00D67DD6">
        <w:rPr>
          <w:noProof w:val="0"/>
          <w:lang w:val="fr-FR"/>
        </w:rPr>
        <w:t xml:space="preserve">elle-même. </w:t>
      </w:r>
      <w:r w:rsidR="000A2D55" w:rsidRPr="00D67DD6">
        <w:rPr>
          <w:noProof w:val="0"/>
          <w:lang w:val="fr-FR"/>
        </w:rPr>
        <w:t>Finalement, l</w:t>
      </w:r>
      <w:r w:rsidRPr="00D67DD6">
        <w:rPr>
          <w:noProof w:val="0"/>
          <w:lang w:val="fr-FR"/>
        </w:rPr>
        <w:t xml:space="preserve">e transfert infini </w:t>
      </w:r>
      <w:r w:rsidR="00EE0F2C" w:rsidRPr="00D67DD6">
        <w:rPr>
          <w:noProof w:val="0"/>
          <w:lang w:val="fr-FR"/>
        </w:rPr>
        <w:t>du</w:t>
      </w:r>
      <w:r w:rsidRPr="00D67DD6">
        <w:rPr>
          <w:noProof w:val="0"/>
          <w:lang w:val="fr-FR"/>
        </w:rPr>
        <w:t xml:space="preserve"> sens donné </w:t>
      </w:r>
      <w:r w:rsidRPr="00D67DD6">
        <w:rPr>
          <w:i/>
          <w:noProof w:val="0"/>
          <w:lang w:val="fr-FR"/>
        </w:rPr>
        <w:t>ad hoc</w:t>
      </w:r>
      <w:r w:rsidRPr="00D67DD6">
        <w:rPr>
          <w:noProof w:val="0"/>
          <w:lang w:val="fr-FR"/>
        </w:rPr>
        <w:t xml:space="preserve"> </w:t>
      </w:r>
      <w:r w:rsidR="00B21F96" w:rsidRPr="00D67DD6">
        <w:rPr>
          <w:noProof w:val="0"/>
          <w:lang w:val="fr-FR"/>
        </w:rPr>
        <w:t xml:space="preserve">donna le </w:t>
      </w:r>
      <w:r w:rsidR="00EE0F2C" w:rsidRPr="00D67DD6">
        <w:rPr>
          <w:noProof w:val="0"/>
          <w:lang w:val="fr-FR"/>
        </w:rPr>
        <w:t>coup de grâce à l</w:t>
      </w:r>
      <w:r w:rsidR="00B2123C" w:rsidRPr="00D67DD6">
        <w:rPr>
          <w:noProof w:val="0"/>
          <w:lang w:val="fr-FR"/>
        </w:rPr>
        <w:t>’</w:t>
      </w:r>
      <w:r w:rsidR="00EE0F2C" w:rsidRPr="00D67DD6">
        <w:rPr>
          <w:noProof w:val="0"/>
          <w:lang w:val="fr-FR"/>
        </w:rPr>
        <w:t>objectivité. L</w:t>
      </w:r>
      <w:r w:rsidRPr="00D67DD6">
        <w:rPr>
          <w:noProof w:val="0"/>
          <w:lang w:val="fr-FR"/>
        </w:rPr>
        <w:t xml:space="preserve">a </w:t>
      </w:r>
      <w:r w:rsidRPr="00D67DD6">
        <w:rPr>
          <w:noProof w:val="0"/>
          <w:lang w:val="fr-FR"/>
        </w:rPr>
        <w:lastRenderedPageBreak/>
        <w:t xml:space="preserve">philosophie </w:t>
      </w:r>
      <w:r w:rsidR="00357CCE" w:rsidRPr="00D67DD6">
        <w:rPr>
          <w:noProof w:val="0"/>
          <w:lang w:val="fr-FR"/>
        </w:rPr>
        <w:t xml:space="preserve">néostructuraliste et déconstructiviste </w:t>
      </w:r>
      <w:r w:rsidR="00EF22DD" w:rsidRPr="00D67DD6">
        <w:rPr>
          <w:noProof w:val="0"/>
          <w:lang w:val="fr-FR"/>
        </w:rPr>
        <w:t>font</w:t>
      </w:r>
      <w:r w:rsidR="00EE0F2C" w:rsidRPr="00D67DD6">
        <w:rPr>
          <w:noProof w:val="0"/>
          <w:lang w:val="fr-FR"/>
        </w:rPr>
        <w:t xml:space="preserve"> l</w:t>
      </w:r>
      <w:r w:rsidR="00B2123C" w:rsidRPr="00D67DD6">
        <w:rPr>
          <w:noProof w:val="0"/>
          <w:lang w:val="fr-FR"/>
        </w:rPr>
        <w:t>’</w:t>
      </w:r>
      <w:r w:rsidR="00EE0F2C" w:rsidRPr="00D67DD6">
        <w:rPr>
          <w:noProof w:val="0"/>
          <w:lang w:val="fr-FR"/>
        </w:rPr>
        <w:t>exultation nihiliste du pragmatisme et de la sophistique</w:t>
      </w:r>
      <w:r w:rsidR="006B2907" w:rsidRPr="00D67DD6">
        <w:rPr>
          <w:noProof w:val="0"/>
          <w:lang w:val="fr-FR"/>
        </w:rPr>
        <w:t>,</w:t>
      </w:r>
      <w:r w:rsidRPr="00D67DD6">
        <w:rPr>
          <w:noProof w:val="0"/>
          <w:lang w:val="fr-FR"/>
        </w:rPr>
        <w:t xml:space="preserve"> </w:t>
      </w:r>
      <w:r w:rsidR="00EE0F2C" w:rsidRPr="00D67DD6">
        <w:rPr>
          <w:noProof w:val="0"/>
          <w:lang w:val="fr-FR"/>
        </w:rPr>
        <w:t>car elle</w:t>
      </w:r>
      <w:r w:rsidR="00EF22DD" w:rsidRPr="00D67DD6">
        <w:rPr>
          <w:noProof w:val="0"/>
          <w:lang w:val="fr-FR"/>
        </w:rPr>
        <w:t>s</w:t>
      </w:r>
      <w:r w:rsidR="00EE0F2C" w:rsidRPr="00D67DD6">
        <w:rPr>
          <w:noProof w:val="0"/>
          <w:lang w:val="fr-FR"/>
        </w:rPr>
        <w:t xml:space="preserve"> se fonde</w:t>
      </w:r>
      <w:r w:rsidR="00EF22DD" w:rsidRPr="00D67DD6">
        <w:rPr>
          <w:noProof w:val="0"/>
          <w:lang w:val="fr-FR"/>
        </w:rPr>
        <w:t>nt</w:t>
      </w:r>
      <w:r w:rsidR="00EE0F2C" w:rsidRPr="00D67DD6">
        <w:rPr>
          <w:noProof w:val="0"/>
          <w:lang w:val="fr-FR"/>
        </w:rPr>
        <w:t xml:space="preserve"> sur </w:t>
      </w:r>
      <w:r w:rsidR="0065615E" w:rsidRPr="00D67DD6">
        <w:rPr>
          <w:noProof w:val="0"/>
          <w:lang w:val="fr-FR"/>
        </w:rPr>
        <w:t>la puissance</w:t>
      </w:r>
      <w:r w:rsidR="00B86BB7" w:rsidRPr="00D67DD6">
        <w:rPr>
          <w:noProof w:val="0"/>
          <w:lang w:val="fr-FR"/>
        </w:rPr>
        <w:t xml:space="preserve"> de </w:t>
      </w:r>
      <w:r w:rsidR="00323B1E" w:rsidRPr="00D67DD6">
        <w:rPr>
          <w:noProof w:val="0"/>
          <w:lang w:val="fr-FR"/>
        </w:rPr>
        <w:t xml:space="preserve">la </w:t>
      </w:r>
      <w:r w:rsidR="002D068A" w:rsidRPr="00D67DD6">
        <w:rPr>
          <w:noProof w:val="0"/>
          <w:lang w:val="fr-FR"/>
        </w:rPr>
        <w:t>métaphore.</w:t>
      </w:r>
    </w:p>
    <w:p w14:paraId="16FF0318" w14:textId="77777777" w:rsidR="08603B37" w:rsidRPr="00D67DD6" w:rsidRDefault="08603B37" w:rsidP="007B4DD7">
      <w:pPr>
        <w:ind w:firstLine="397"/>
        <w:rPr>
          <w:noProof w:val="0"/>
          <w:lang w:val="fr-FR"/>
        </w:rPr>
      </w:pPr>
      <w:r w:rsidRPr="00D67DD6">
        <w:rPr>
          <w:noProof w:val="0"/>
          <w:lang w:val="fr-FR"/>
        </w:rPr>
        <w:t>La crise de l</w:t>
      </w:r>
      <w:r w:rsidR="00B2123C" w:rsidRPr="00D67DD6">
        <w:rPr>
          <w:noProof w:val="0"/>
          <w:lang w:val="fr-FR"/>
        </w:rPr>
        <w:t>’</w:t>
      </w:r>
      <w:r w:rsidRPr="00D67DD6">
        <w:rPr>
          <w:noProof w:val="0"/>
          <w:lang w:val="fr-FR"/>
        </w:rPr>
        <w:t>objectivit</w:t>
      </w:r>
      <w:r w:rsidR="00A34609" w:rsidRPr="00D67DD6">
        <w:rPr>
          <w:noProof w:val="0"/>
          <w:lang w:val="fr-FR"/>
        </w:rPr>
        <w:t xml:space="preserve">é </w:t>
      </w:r>
      <w:r w:rsidR="001E3F73" w:rsidRPr="00D67DD6">
        <w:rPr>
          <w:noProof w:val="0"/>
          <w:lang w:val="fr-FR"/>
        </w:rPr>
        <w:t>suit le chemine</w:t>
      </w:r>
      <w:r w:rsidR="0065615E" w:rsidRPr="00D67DD6">
        <w:rPr>
          <w:noProof w:val="0"/>
          <w:lang w:val="fr-FR"/>
        </w:rPr>
        <w:t>me</w:t>
      </w:r>
      <w:r w:rsidR="001E3F73" w:rsidRPr="00D67DD6">
        <w:rPr>
          <w:noProof w:val="0"/>
          <w:lang w:val="fr-FR"/>
        </w:rPr>
        <w:t xml:space="preserve">nt </w:t>
      </w:r>
      <w:r w:rsidRPr="00D67DD6">
        <w:rPr>
          <w:noProof w:val="0"/>
          <w:lang w:val="fr-FR"/>
        </w:rPr>
        <w:t>d</w:t>
      </w:r>
      <w:r w:rsidR="00A34609" w:rsidRPr="00D67DD6">
        <w:rPr>
          <w:noProof w:val="0"/>
          <w:lang w:val="fr-FR"/>
        </w:rPr>
        <w:t>u</w:t>
      </w:r>
      <w:r w:rsidRPr="00D67DD6">
        <w:rPr>
          <w:noProof w:val="0"/>
          <w:lang w:val="fr-FR"/>
        </w:rPr>
        <w:t xml:space="preserve"> sujet </w:t>
      </w:r>
      <w:r w:rsidR="00E949C5" w:rsidRPr="00D67DD6">
        <w:rPr>
          <w:noProof w:val="0"/>
          <w:lang w:val="fr-FR"/>
        </w:rPr>
        <w:t>moderne et postmoderne</w:t>
      </w:r>
      <w:r w:rsidR="001E3F73" w:rsidRPr="00D67DD6">
        <w:rPr>
          <w:noProof w:val="0"/>
          <w:lang w:val="fr-FR"/>
        </w:rPr>
        <w:t xml:space="preserve">. Le sujet </w:t>
      </w:r>
      <w:r w:rsidRPr="00D67DD6">
        <w:rPr>
          <w:noProof w:val="0"/>
          <w:lang w:val="fr-FR"/>
        </w:rPr>
        <w:t>cessa d</w:t>
      </w:r>
      <w:r w:rsidR="00B2123C" w:rsidRPr="00D67DD6">
        <w:rPr>
          <w:noProof w:val="0"/>
          <w:lang w:val="fr-FR"/>
        </w:rPr>
        <w:t>’</w:t>
      </w:r>
      <w:r w:rsidRPr="00D67DD6">
        <w:rPr>
          <w:noProof w:val="0"/>
          <w:lang w:val="fr-FR"/>
        </w:rPr>
        <w:t xml:space="preserve">être une personne </w:t>
      </w:r>
      <w:r w:rsidR="00586524" w:rsidRPr="00D67DD6">
        <w:rPr>
          <w:noProof w:val="0"/>
          <w:lang w:val="fr-FR"/>
        </w:rPr>
        <w:t>agissant</w:t>
      </w:r>
      <w:r w:rsidR="00426DF9" w:rsidRPr="00D67DD6">
        <w:rPr>
          <w:noProof w:val="0"/>
          <w:lang w:val="fr-FR"/>
        </w:rPr>
        <w:t xml:space="preserve"> </w:t>
      </w:r>
      <w:r w:rsidR="00314B20" w:rsidRPr="00D67DD6">
        <w:rPr>
          <w:noProof w:val="0"/>
          <w:lang w:val="fr-FR"/>
        </w:rPr>
        <w:t xml:space="preserve">dans le </w:t>
      </w:r>
      <w:r w:rsidR="00B21F96" w:rsidRPr="00D67DD6">
        <w:rPr>
          <w:noProof w:val="0"/>
          <w:lang w:val="fr-FR"/>
        </w:rPr>
        <w:t xml:space="preserve">monde </w:t>
      </w:r>
      <w:r w:rsidR="00314B20" w:rsidRPr="00D67DD6">
        <w:rPr>
          <w:noProof w:val="0"/>
          <w:lang w:val="fr-FR"/>
        </w:rPr>
        <w:t xml:space="preserve">commun et </w:t>
      </w:r>
      <w:r w:rsidR="00FD6DB3" w:rsidRPr="00D67DD6">
        <w:rPr>
          <w:noProof w:val="0"/>
          <w:lang w:val="fr-FR"/>
        </w:rPr>
        <w:t>compréhensif</w:t>
      </w:r>
      <w:r w:rsidRPr="00D67DD6">
        <w:rPr>
          <w:noProof w:val="0"/>
          <w:lang w:val="fr-FR"/>
        </w:rPr>
        <w:t xml:space="preserve">. Après la disparition de la personne </w:t>
      </w:r>
      <w:r w:rsidR="002E301F" w:rsidRPr="00D67DD6">
        <w:rPr>
          <w:noProof w:val="0"/>
          <w:lang w:val="fr-FR"/>
        </w:rPr>
        <w:t xml:space="preserve">dans </w:t>
      </w:r>
      <w:r w:rsidRPr="00D67DD6">
        <w:rPr>
          <w:noProof w:val="0"/>
          <w:lang w:val="fr-FR"/>
        </w:rPr>
        <w:t xml:space="preserve">la </w:t>
      </w:r>
      <w:r w:rsidR="00BD7168" w:rsidRPr="00D67DD6">
        <w:rPr>
          <w:noProof w:val="0"/>
          <w:lang w:val="fr-FR"/>
        </w:rPr>
        <w:t xml:space="preserve">philosophie </w:t>
      </w:r>
      <w:r w:rsidR="00B86BB7" w:rsidRPr="00D67DD6">
        <w:rPr>
          <w:noProof w:val="0"/>
          <w:lang w:val="fr-FR"/>
        </w:rPr>
        <w:t xml:space="preserve">moderne </w:t>
      </w:r>
      <w:r w:rsidRPr="00D67DD6">
        <w:rPr>
          <w:noProof w:val="0"/>
          <w:lang w:val="fr-FR"/>
        </w:rPr>
        <w:t xml:space="preserve">advient </w:t>
      </w:r>
      <w:r w:rsidR="00FD6DB3" w:rsidRPr="00D67DD6">
        <w:rPr>
          <w:noProof w:val="0"/>
          <w:lang w:val="fr-FR"/>
        </w:rPr>
        <w:t xml:space="preserve">la </w:t>
      </w:r>
      <w:r w:rsidRPr="00D67DD6">
        <w:rPr>
          <w:noProof w:val="0"/>
          <w:lang w:val="fr-FR"/>
        </w:rPr>
        <w:t xml:space="preserve">disjonction fatale entre </w:t>
      </w:r>
      <w:r w:rsidR="00C3321F" w:rsidRPr="00D67DD6">
        <w:rPr>
          <w:noProof w:val="0"/>
          <w:lang w:val="fr-FR"/>
        </w:rPr>
        <w:t xml:space="preserve">l’existence humaine </w:t>
      </w:r>
      <w:r w:rsidR="0097371C" w:rsidRPr="00D67DD6">
        <w:rPr>
          <w:noProof w:val="0"/>
          <w:lang w:val="fr-FR"/>
        </w:rPr>
        <w:t>et le monde extérieur</w:t>
      </w:r>
      <w:r w:rsidRPr="00D67DD6">
        <w:rPr>
          <w:noProof w:val="0"/>
          <w:lang w:val="fr-FR"/>
        </w:rPr>
        <w:t xml:space="preserve">. La personne </w:t>
      </w:r>
      <w:r w:rsidR="00C3321F" w:rsidRPr="00D67DD6">
        <w:rPr>
          <w:noProof w:val="0"/>
          <w:lang w:val="fr-FR"/>
        </w:rPr>
        <w:t>transformée en sujet imperson</w:t>
      </w:r>
      <w:r w:rsidR="00726D11" w:rsidRPr="00D67DD6">
        <w:rPr>
          <w:noProof w:val="0"/>
          <w:lang w:val="fr-FR"/>
        </w:rPr>
        <w:t>n</w:t>
      </w:r>
      <w:r w:rsidR="00C3321F" w:rsidRPr="00D67DD6">
        <w:rPr>
          <w:noProof w:val="0"/>
          <w:lang w:val="fr-FR"/>
        </w:rPr>
        <w:t xml:space="preserve">el </w:t>
      </w:r>
      <w:r w:rsidRPr="00D67DD6">
        <w:rPr>
          <w:noProof w:val="0"/>
          <w:lang w:val="fr-FR"/>
        </w:rPr>
        <w:t>a été effacée d</w:t>
      </w:r>
      <w:r w:rsidR="00E83AE0" w:rsidRPr="00D67DD6">
        <w:rPr>
          <w:noProof w:val="0"/>
          <w:lang w:val="fr-FR"/>
        </w:rPr>
        <w:t>e</w:t>
      </w:r>
      <w:r w:rsidRPr="00D67DD6">
        <w:rPr>
          <w:noProof w:val="0"/>
          <w:lang w:val="fr-FR"/>
        </w:rPr>
        <w:t xml:space="preserve"> la philosophie moderne et postmoderne d</w:t>
      </w:r>
      <w:r w:rsidR="00B2123C" w:rsidRPr="00D67DD6">
        <w:rPr>
          <w:noProof w:val="0"/>
          <w:lang w:val="fr-FR"/>
        </w:rPr>
        <w:t>’</w:t>
      </w:r>
      <w:r w:rsidRPr="00D67DD6">
        <w:rPr>
          <w:noProof w:val="0"/>
          <w:lang w:val="fr-FR"/>
        </w:rPr>
        <w:t xml:space="preserve">une double façon. </w:t>
      </w:r>
      <w:r w:rsidR="00BB428E" w:rsidRPr="00D67DD6">
        <w:rPr>
          <w:noProof w:val="0"/>
          <w:lang w:val="fr-FR"/>
        </w:rPr>
        <w:t>Dans le premier cas</w:t>
      </w:r>
      <w:r w:rsidR="006B2907" w:rsidRPr="00D67DD6">
        <w:rPr>
          <w:noProof w:val="0"/>
          <w:lang w:val="fr-FR"/>
        </w:rPr>
        <w:t>,</w:t>
      </w:r>
      <w:r w:rsidR="00BB428E" w:rsidRPr="00D67DD6">
        <w:rPr>
          <w:noProof w:val="0"/>
          <w:lang w:val="fr-FR"/>
        </w:rPr>
        <w:t xml:space="preserve"> le sujet est réduit aux contenus évidents de conscience absolue</w:t>
      </w:r>
      <w:r w:rsidR="00AF26EF" w:rsidRPr="00D67DD6">
        <w:rPr>
          <w:noProof w:val="0"/>
          <w:lang w:val="fr-FR"/>
        </w:rPr>
        <w:t>. D</w:t>
      </w:r>
      <w:r w:rsidR="00BB428E" w:rsidRPr="00D67DD6">
        <w:rPr>
          <w:noProof w:val="0"/>
          <w:lang w:val="fr-FR"/>
        </w:rPr>
        <w:t>ans le deuxième cas</w:t>
      </w:r>
      <w:r w:rsidR="00FD6DB3" w:rsidRPr="00D67DD6">
        <w:rPr>
          <w:noProof w:val="0"/>
          <w:lang w:val="fr-FR"/>
        </w:rPr>
        <w:t xml:space="preserve">, il </w:t>
      </w:r>
      <w:r w:rsidR="00BB428E" w:rsidRPr="00D67DD6">
        <w:rPr>
          <w:noProof w:val="0"/>
          <w:lang w:val="fr-FR"/>
        </w:rPr>
        <w:t xml:space="preserve">fait la partie </w:t>
      </w:r>
      <w:r w:rsidR="00C15B39" w:rsidRPr="00D67DD6">
        <w:rPr>
          <w:noProof w:val="0"/>
          <w:lang w:val="fr-FR"/>
        </w:rPr>
        <w:t>permanente</w:t>
      </w:r>
      <w:r w:rsidR="00BB428E" w:rsidRPr="00D67DD6">
        <w:rPr>
          <w:noProof w:val="0"/>
          <w:lang w:val="fr-FR"/>
        </w:rPr>
        <w:t xml:space="preserve"> de processus imperson</w:t>
      </w:r>
      <w:r w:rsidR="006B2907" w:rsidRPr="00D67DD6">
        <w:rPr>
          <w:noProof w:val="0"/>
          <w:lang w:val="fr-FR"/>
        </w:rPr>
        <w:t>n</w:t>
      </w:r>
      <w:r w:rsidR="00BB428E" w:rsidRPr="00D67DD6">
        <w:rPr>
          <w:noProof w:val="0"/>
          <w:lang w:val="fr-FR"/>
        </w:rPr>
        <w:t xml:space="preserve">el du langage. </w:t>
      </w:r>
      <w:r w:rsidR="00EF22DD" w:rsidRPr="00D67DD6">
        <w:rPr>
          <w:noProof w:val="0"/>
          <w:lang w:val="fr-FR"/>
        </w:rPr>
        <w:t>L</w:t>
      </w:r>
      <w:r w:rsidR="00BB428E" w:rsidRPr="00D67DD6">
        <w:rPr>
          <w:noProof w:val="0"/>
          <w:lang w:val="fr-FR"/>
        </w:rPr>
        <w:t xml:space="preserve">’homme a été réduit à la conscience pure qui reflète l’essence des objets manifestés au milieu de l’esprit pur et enfermé en soi-même. </w:t>
      </w:r>
      <w:r w:rsidR="007D5AE4" w:rsidRPr="00D67DD6">
        <w:rPr>
          <w:noProof w:val="0"/>
          <w:lang w:val="fr-FR"/>
        </w:rPr>
        <w:t>Or, l</w:t>
      </w:r>
      <w:r w:rsidR="00BB428E" w:rsidRPr="00D67DD6">
        <w:rPr>
          <w:noProof w:val="0"/>
          <w:lang w:val="fr-FR"/>
        </w:rPr>
        <w:t>e sujet devient l’évènement impersonnel de l’acte du discours, du jeu de langue, de la structure impersonnelle du langage</w:t>
      </w:r>
      <w:r w:rsidR="006B2907" w:rsidRPr="00D67DD6">
        <w:rPr>
          <w:noProof w:val="0"/>
          <w:lang w:val="fr-FR"/>
        </w:rPr>
        <w:t>,</w:t>
      </w:r>
      <w:r w:rsidR="00BB428E" w:rsidRPr="00D67DD6">
        <w:rPr>
          <w:noProof w:val="0"/>
          <w:lang w:val="fr-FR"/>
        </w:rPr>
        <w:t xml:space="preserve"> etc. situé en dehors d</w:t>
      </w:r>
      <w:r w:rsidR="00B26547" w:rsidRPr="00D67DD6">
        <w:rPr>
          <w:noProof w:val="0"/>
          <w:lang w:val="fr-FR"/>
        </w:rPr>
        <w:t>e l’existence</w:t>
      </w:r>
      <w:r w:rsidR="00BB428E" w:rsidRPr="00D67DD6">
        <w:rPr>
          <w:noProof w:val="0"/>
          <w:lang w:val="fr-FR"/>
        </w:rPr>
        <w:t xml:space="preserve"> réel</w:t>
      </w:r>
      <w:r w:rsidR="00B26547" w:rsidRPr="00D67DD6">
        <w:rPr>
          <w:noProof w:val="0"/>
          <w:lang w:val="fr-FR"/>
        </w:rPr>
        <w:t>le</w:t>
      </w:r>
      <w:r w:rsidR="00BB428E" w:rsidRPr="00D67DD6">
        <w:rPr>
          <w:noProof w:val="0"/>
          <w:lang w:val="fr-FR"/>
        </w:rPr>
        <w:t xml:space="preserve">. La structure </w:t>
      </w:r>
      <w:r w:rsidR="00C15B39" w:rsidRPr="00D67DD6">
        <w:rPr>
          <w:noProof w:val="0"/>
          <w:lang w:val="fr-FR"/>
        </w:rPr>
        <w:t>du</w:t>
      </w:r>
      <w:r w:rsidR="00BB428E" w:rsidRPr="00D67DD6">
        <w:rPr>
          <w:noProof w:val="0"/>
          <w:lang w:val="fr-FR"/>
        </w:rPr>
        <w:t xml:space="preserve"> langage reflète en soi le </w:t>
      </w:r>
      <w:r w:rsidR="009E0909" w:rsidRPr="00D67DD6">
        <w:rPr>
          <w:noProof w:val="0"/>
          <w:lang w:val="fr-FR"/>
        </w:rPr>
        <w:t xml:space="preserve">destin </w:t>
      </w:r>
      <w:r w:rsidR="00BB428E" w:rsidRPr="00D67DD6">
        <w:rPr>
          <w:noProof w:val="0"/>
          <w:lang w:val="fr-FR"/>
        </w:rPr>
        <w:t xml:space="preserve">de l’homme et du monde </w:t>
      </w:r>
      <w:r w:rsidR="00C15B39" w:rsidRPr="00D67DD6">
        <w:rPr>
          <w:noProof w:val="0"/>
          <w:lang w:val="fr-FR"/>
        </w:rPr>
        <w:t xml:space="preserve">d’une manière </w:t>
      </w:r>
      <w:r w:rsidR="00BB428E" w:rsidRPr="00D67DD6">
        <w:rPr>
          <w:noProof w:val="0"/>
          <w:lang w:val="fr-FR"/>
        </w:rPr>
        <w:t>idolâtr</w:t>
      </w:r>
      <w:r w:rsidR="00C15B39" w:rsidRPr="00D67DD6">
        <w:rPr>
          <w:noProof w:val="0"/>
          <w:lang w:val="fr-FR"/>
        </w:rPr>
        <w:t>e</w:t>
      </w:r>
      <w:r w:rsidR="00BB428E" w:rsidRPr="00D67DD6">
        <w:rPr>
          <w:noProof w:val="0"/>
          <w:lang w:val="fr-FR"/>
        </w:rPr>
        <w:t xml:space="preserve">. </w:t>
      </w:r>
      <w:r w:rsidR="006A4BCD" w:rsidRPr="00D67DD6">
        <w:rPr>
          <w:noProof w:val="0"/>
          <w:lang w:val="fr-FR"/>
        </w:rPr>
        <w:t>Considérés dans leur essence, l</w:t>
      </w:r>
      <w:r w:rsidR="00B2123C" w:rsidRPr="00D67DD6">
        <w:rPr>
          <w:noProof w:val="0"/>
          <w:lang w:val="fr-FR"/>
        </w:rPr>
        <w:t>’</w:t>
      </w:r>
      <w:r w:rsidRPr="00D67DD6">
        <w:rPr>
          <w:noProof w:val="0"/>
          <w:lang w:val="fr-FR"/>
        </w:rPr>
        <w:t xml:space="preserve">égologie transcendantale et le structuralisme </w:t>
      </w:r>
      <w:r w:rsidR="00BB428E" w:rsidRPr="00D67DD6">
        <w:rPr>
          <w:noProof w:val="0"/>
          <w:lang w:val="fr-FR"/>
        </w:rPr>
        <w:t>escamotent</w:t>
      </w:r>
      <w:r w:rsidRPr="00D67DD6">
        <w:rPr>
          <w:noProof w:val="0"/>
          <w:lang w:val="fr-FR"/>
        </w:rPr>
        <w:t xml:space="preserve"> l</w:t>
      </w:r>
      <w:r w:rsidR="00B2123C" w:rsidRPr="00D67DD6">
        <w:rPr>
          <w:noProof w:val="0"/>
          <w:lang w:val="fr-FR"/>
        </w:rPr>
        <w:t>’</w:t>
      </w:r>
      <w:r w:rsidRPr="00D67DD6">
        <w:rPr>
          <w:noProof w:val="0"/>
          <w:lang w:val="fr-FR"/>
        </w:rPr>
        <w:t xml:space="preserve">existence de </w:t>
      </w:r>
      <w:r w:rsidR="009E0909" w:rsidRPr="00D67DD6">
        <w:rPr>
          <w:noProof w:val="0"/>
          <w:lang w:val="fr-FR"/>
        </w:rPr>
        <w:t xml:space="preserve">la </w:t>
      </w:r>
      <w:r w:rsidRPr="00D67DD6">
        <w:rPr>
          <w:noProof w:val="0"/>
          <w:lang w:val="fr-FR"/>
        </w:rPr>
        <w:t>personne réelle qui vit dans le monde réel. Au lieu de la réalité, le flux des essences dans la conscience pure est observé</w:t>
      </w:r>
      <w:r w:rsidR="00C15B39" w:rsidRPr="00D67DD6">
        <w:rPr>
          <w:noProof w:val="0"/>
          <w:lang w:val="fr-FR"/>
        </w:rPr>
        <w:t xml:space="preserve">. Dans l’autre cas, </w:t>
      </w:r>
      <w:r w:rsidRPr="00D67DD6">
        <w:rPr>
          <w:noProof w:val="0"/>
          <w:lang w:val="fr-FR"/>
        </w:rPr>
        <w:t xml:space="preserve">le sujet </w:t>
      </w:r>
      <w:r w:rsidR="00C15B39" w:rsidRPr="00D67DD6">
        <w:rPr>
          <w:noProof w:val="0"/>
          <w:lang w:val="fr-FR"/>
        </w:rPr>
        <w:t xml:space="preserve">fait une danse de </w:t>
      </w:r>
      <w:r w:rsidRPr="00D67DD6">
        <w:rPr>
          <w:noProof w:val="0"/>
          <w:lang w:val="fr-FR"/>
        </w:rPr>
        <w:t>Shiva</w:t>
      </w:r>
      <w:r w:rsidR="00C15B39" w:rsidRPr="00D67DD6">
        <w:rPr>
          <w:noProof w:val="0"/>
          <w:lang w:val="fr-FR"/>
        </w:rPr>
        <w:t xml:space="preserve"> parmi </w:t>
      </w:r>
      <w:r w:rsidRPr="00D67DD6">
        <w:rPr>
          <w:noProof w:val="0"/>
          <w:lang w:val="fr-FR"/>
        </w:rPr>
        <w:t>des différences virtuelles</w:t>
      </w:r>
      <w:r w:rsidR="009E0909" w:rsidRPr="00D67DD6">
        <w:rPr>
          <w:noProof w:val="0"/>
          <w:lang w:val="fr-FR"/>
        </w:rPr>
        <w:t>. Elles c</w:t>
      </w:r>
      <w:r w:rsidRPr="00D67DD6">
        <w:rPr>
          <w:noProof w:val="0"/>
          <w:lang w:val="fr-FR"/>
        </w:rPr>
        <w:t>rée</w:t>
      </w:r>
      <w:r w:rsidR="009E0909" w:rsidRPr="00D67DD6">
        <w:rPr>
          <w:noProof w:val="0"/>
          <w:lang w:val="fr-FR"/>
        </w:rPr>
        <w:t>nt</w:t>
      </w:r>
      <w:r w:rsidRPr="00D67DD6">
        <w:rPr>
          <w:noProof w:val="0"/>
          <w:lang w:val="fr-FR"/>
        </w:rPr>
        <w:t xml:space="preserve"> </w:t>
      </w:r>
      <w:r w:rsidR="009E0909" w:rsidRPr="00D67DD6">
        <w:rPr>
          <w:noProof w:val="0"/>
          <w:lang w:val="fr-FR"/>
        </w:rPr>
        <w:t>et</w:t>
      </w:r>
      <w:r w:rsidRPr="00D67DD6">
        <w:rPr>
          <w:noProof w:val="0"/>
          <w:lang w:val="fr-FR"/>
        </w:rPr>
        <w:t xml:space="preserve"> </w:t>
      </w:r>
      <w:r w:rsidR="009E0909" w:rsidRPr="00D67DD6">
        <w:rPr>
          <w:noProof w:val="0"/>
          <w:lang w:val="fr-FR"/>
        </w:rPr>
        <w:t>détruisent l</w:t>
      </w:r>
      <w:r w:rsidRPr="00D67DD6">
        <w:rPr>
          <w:noProof w:val="0"/>
          <w:lang w:val="fr-FR"/>
        </w:rPr>
        <w:t xml:space="preserve">es structures données </w:t>
      </w:r>
      <w:r w:rsidRPr="00D67DD6">
        <w:rPr>
          <w:i/>
          <w:noProof w:val="0"/>
          <w:lang w:val="fr-FR"/>
        </w:rPr>
        <w:t>ad hoc</w:t>
      </w:r>
      <w:r w:rsidRPr="00D67DD6">
        <w:rPr>
          <w:noProof w:val="0"/>
          <w:lang w:val="fr-FR"/>
        </w:rPr>
        <w:t xml:space="preserve">. La crise </w:t>
      </w:r>
      <w:r w:rsidR="00BB428E" w:rsidRPr="00D67DD6">
        <w:rPr>
          <w:noProof w:val="0"/>
          <w:lang w:val="fr-FR"/>
        </w:rPr>
        <w:t>de</w:t>
      </w:r>
      <w:r w:rsidR="002D623B" w:rsidRPr="00D67DD6">
        <w:rPr>
          <w:noProof w:val="0"/>
          <w:lang w:val="fr-FR"/>
        </w:rPr>
        <w:t xml:space="preserve"> </w:t>
      </w:r>
      <w:r w:rsidR="00486B98" w:rsidRPr="00D67DD6">
        <w:rPr>
          <w:noProof w:val="0"/>
          <w:lang w:val="fr-FR"/>
        </w:rPr>
        <w:t xml:space="preserve">philosophie linguistique </w:t>
      </w:r>
      <w:r w:rsidR="00467306" w:rsidRPr="00D67DD6">
        <w:rPr>
          <w:noProof w:val="0"/>
          <w:lang w:val="fr-FR"/>
        </w:rPr>
        <w:t>dirigea</w:t>
      </w:r>
      <w:r w:rsidR="00486B98" w:rsidRPr="00D67DD6">
        <w:rPr>
          <w:noProof w:val="0"/>
          <w:lang w:val="fr-FR"/>
        </w:rPr>
        <w:t xml:space="preserve"> </w:t>
      </w:r>
      <w:r w:rsidR="009E0909" w:rsidRPr="00D67DD6">
        <w:rPr>
          <w:noProof w:val="0"/>
          <w:lang w:val="fr-FR"/>
        </w:rPr>
        <w:t>au sommet la crise adjacente dans l’épistémologie</w:t>
      </w:r>
      <w:r w:rsidR="002D623B" w:rsidRPr="00D67DD6">
        <w:rPr>
          <w:noProof w:val="0"/>
          <w:lang w:val="fr-FR"/>
        </w:rPr>
        <w:t xml:space="preserve">. Le déclin de </w:t>
      </w:r>
      <w:r w:rsidRPr="00D67DD6">
        <w:rPr>
          <w:noProof w:val="0"/>
          <w:lang w:val="fr-FR"/>
        </w:rPr>
        <w:t>métaphysique dans l</w:t>
      </w:r>
      <w:r w:rsidR="00B2123C" w:rsidRPr="00D67DD6">
        <w:rPr>
          <w:noProof w:val="0"/>
          <w:lang w:val="fr-FR"/>
        </w:rPr>
        <w:t>’</w:t>
      </w:r>
      <w:r w:rsidRPr="00D67DD6">
        <w:rPr>
          <w:noProof w:val="0"/>
          <w:lang w:val="fr-FR"/>
        </w:rPr>
        <w:t xml:space="preserve">époque du nihilisme philosophique </w:t>
      </w:r>
      <w:r w:rsidR="00C15B39" w:rsidRPr="00D67DD6">
        <w:rPr>
          <w:noProof w:val="0"/>
          <w:lang w:val="fr-FR"/>
        </w:rPr>
        <w:t>prit sa fin.</w:t>
      </w:r>
      <w:r w:rsidRPr="00D67DD6">
        <w:rPr>
          <w:noProof w:val="0"/>
          <w:lang w:val="fr-FR"/>
        </w:rPr>
        <w:t xml:space="preserve"> </w:t>
      </w:r>
      <w:r w:rsidR="00184FA0" w:rsidRPr="00D67DD6">
        <w:rPr>
          <w:noProof w:val="0"/>
          <w:lang w:val="fr-FR"/>
        </w:rPr>
        <w:t>La vague contemporaine de la déconstruction et de la neurophysiologie cognitive remplaça l</w:t>
      </w:r>
      <w:r w:rsidRPr="00D67DD6">
        <w:rPr>
          <w:noProof w:val="0"/>
          <w:lang w:val="fr-FR"/>
        </w:rPr>
        <w:t xml:space="preserve">a métaphysique </w:t>
      </w:r>
      <w:r w:rsidR="00184FA0" w:rsidRPr="00D67DD6">
        <w:rPr>
          <w:noProof w:val="0"/>
          <w:lang w:val="fr-FR"/>
        </w:rPr>
        <w:t>dépassée</w:t>
      </w:r>
      <w:r w:rsidR="00486B98" w:rsidRPr="00D67DD6">
        <w:rPr>
          <w:noProof w:val="0"/>
          <w:lang w:val="fr-FR"/>
        </w:rPr>
        <w:t xml:space="preserve">. </w:t>
      </w:r>
      <w:r w:rsidR="002D623B" w:rsidRPr="00D67DD6">
        <w:rPr>
          <w:noProof w:val="0"/>
          <w:lang w:val="fr-FR"/>
        </w:rPr>
        <w:t xml:space="preserve">Ces formes nihilistes de </w:t>
      </w:r>
      <w:r w:rsidR="009E0909" w:rsidRPr="00D67DD6">
        <w:rPr>
          <w:noProof w:val="0"/>
          <w:lang w:val="fr-FR"/>
        </w:rPr>
        <w:t xml:space="preserve">la science première </w:t>
      </w:r>
      <w:r w:rsidR="00BB428E" w:rsidRPr="00D67DD6">
        <w:rPr>
          <w:noProof w:val="0"/>
          <w:lang w:val="fr-FR"/>
        </w:rPr>
        <w:t xml:space="preserve">se </w:t>
      </w:r>
      <w:r w:rsidR="00C15B39" w:rsidRPr="00D67DD6">
        <w:rPr>
          <w:noProof w:val="0"/>
          <w:lang w:val="fr-FR"/>
        </w:rPr>
        <w:t xml:space="preserve">prennent pour </w:t>
      </w:r>
      <w:r w:rsidRPr="00D67DD6">
        <w:rPr>
          <w:noProof w:val="0"/>
          <w:lang w:val="fr-FR"/>
        </w:rPr>
        <w:t>fonde</w:t>
      </w:r>
      <w:r w:rsidR="00BB428E" w:rsidRPr="00D67DD6">
        <w:rPr>
          <w:noProof w:val="0"/>
          <w:lang w:val="fr-FR"/>
        </w:rPr>
        <w:t>me</w:t>
      </w:r>
      <w:r w:rsidRPr="00D67DD6">
        <w:rPr>
          <w:noProof w:val="0"/>
          <w:lang w:val="fr-FR"/>
        </w:rPr>
        <w:t xml:space="preserve">nt </w:t>
      </w:r>
      <w:r w:rsidR="00BB428E" w:rsidRPr="00D67DD6">
        <w:rPr>
          <w:noProof w:val="0"/>
          <w:lang w:val="fr-FR"/>
        </w:rPr>
        <w:t xml:space="preserve">de </w:t>
      </w:r>
      <w:r w:rsidRPr="00D67DD6">
        <w:rPr>
          <w:noProof w:val="0"/>
          <w:lang w:val="fr-FR"/>
        </w:rPr>
        <w:t>connaissance vraie et complète d</w:t>
      </w:r>
      <w:r w:rsidR="00486B98" w:rsidRPr="00D67DD6">
        <w:rPr>
          <w:noProof w:val="0"/>
          <w:lang w:val="fr-FR"/>
        </w:rPr>
        <w:t>e l</w:t>
      </w:r>
      <w:r w:rsidR="00B2123C" w:rsidRPr="00D67DD6">
        <w:rPr>
          <w:noProof w:val="0"/>
          <w:lang w:val="fr-FR"/>
        </w:rPr>
        <w:t>’</w:t>
      </w:r>
      <w:r w:rsidRPr="00D67DD6">
        <w:rPr>
          <w:noProof w:val="0"/>
          <w:lang w:val="fr-FR"/>
        </w:rPr>
        <w:t>homme et d</w:t>
      </w:r>
      <w:r w:rsidR="00BB428E" w:rsidRPr="00D67DD6">
        <w:rPr>
          <w:noProof w:val="0"/>
          <w:lang w:val="fr-FR"/>
        </w:rPr>
        <w:t>u</w:t>
      </w:r>
      <w:r w:rsidRPr="00D67DD6">
        <w:rPr>
          <w:noProof w:val="0"/>
          <w:lang w:val="fr-FR"/>
        </w:rPr>
        <w:t xml:space="preserve"> mond</w:t>
      </w:r>
      <w:r w:rsidR="000F7E99" w:rsidRPr="00D67DD6">
        <w:rPr>
          <w:noProof w:val="0"/>
          <w:lang w:val="fr-FR"/>
        </w:rPr>
        <w:t>e.</w:t>
      </w:r>
      <w:r w:rsidR="00184FA0" w:rsidRPr="00D67DD6">
        <w:rPr>
          <w:noProof w:val="0"/>
          <w:lang w:val="fr-FR"/>
        </w:rPr>
        <w:t xml:space="preserve"> </w:t>
      </w:r>
      <w:r w:rsidRPr="00D67DD6">
        <w:rPr>
          <w:noProof w:val="0"/>
          <w:lang w:val="fr-FR"/>
        </w:rPr>
        <w:t>L</w:t>
      </w:r>
      <w:r w:rsidR="00B2123C" w:rsidRPr="00D67DD6">
        <w:rPr>
          <w:noProof w:val="0"/>
          <w:lang w:val="fr-FR"/>
        </w:rPr>
        <w:t>’</w:t>
      </w:r>
      <w:r w:rsidRPr="00D67DD6">
        <w:rPr>
          <w:noProof w:val="0"/>
          <w:lang w:val="fr-FR"/>
        </w:rPr>
        <w:t>existence réelle de monde au-delà d</w:t>
      </w:r>
      <w:r w:rsidR="00C15B39" w:rsidRPr="00D67DD6">
        <w:rPr>
          <w:noProof w:val="0"/>
          <w:lang w:val="fr-FR"/>
        </w:rPr>
        <w:t xml:space="preserve">u couple </w:t>
      </w:r>
      <w:r w:rsidR="000F7E99" w:rsidRPr="00D67DD6">
        <w:rPr>
          <w:noProof w:val="0"/>
          <w:lang w:val="fr-FR"/>
        </w:rPr>
        <w:t>«</w:t>
      </w:r>
      <w:r w:rsidR="00B2123C" w:rsidRPr="00D67DD6">
        <w:rPr>
          <w:noProof w:val="0"/>
          <w:lang w:val="fr-FR"/>
        </w:rPr>
        <w:t> </w:t>
      </w:r>
      <w:r w:rsidR="00C15B39" w:rsidRPr="00D67DD6">
        <w:rPr>
          <w:noProof w:val="0"/>
          <w:lang w:val="fr-FR"/>
        </w:rPr>
        <w:t>sujet</w:t>
      </w:r>
      <w:r w:rsidR="00A754D9" w:rsidRPr="00D67DD6">
        <w:rPr>
          <w:rFonts w:cs="Calibri"/>
          <w:noProof w:val="0"/>
          <w:lang w:val="fr-FR"/>
        </w:rPr>
        <w:t>—</w:t>
      </w:r>
      <w:r w:rsidR="000F7E99" w:rsidRPr="00D67DD6">
        <w:rPr>
          <w:noProof w:val="0"/>
          <w:lang w:val="fr-FR"/>
        </w:rPr>
        <w:t>objet</w:t>
      </w:r>
      <w:r w:rsidR="00B2123C" w:rsidRPr="00D67DD6">
        <w:rPr>
          <w:noProof w:val="0"/>
          <w:lang w:val="fr-FR"/>
        </w:rPr>
        <w:t> </w:t>
      </w:r>
      <w:r w:rsidR="000F7E99" w:rsidRPr="00D67DD6">
        <w:rPr>
          <w:noProof w:val="0"/>
          <w:lang w:val="fr-FR"/>
        </w:rPr>
        <w:t>» cessa</w:t>
      </w:r>
      <w:r w:rsidRPr="00D67DD6">
        <w:rPr>
          <w:noProof w:val="0"/>
          <w:lang w:val="fr-FR"/>
        </w:rPr>
        <w:t xml:space="preserve"> d</w:t>
      </w:r>
      <w:r w:rsidR="00B2123C" w:rsidRPr="00D67DD6">
        <w:rPr>
          <w:noProof w:val="0"/>
          <w:lang w:val="fr-FR"/>
        </w:rPr>
        <w:t>’</w:t>
      </w:r>
      <w:r w:rsidRPr="00D67DD6">
        <w:rPr>
          <w:noProof w:val="0"/>
          <w:lang w:val="fr-FR"/>
        </w:rPr>
        <w:t xml:space="preserve">être </w:t>
      </w:r>
      <w:r w:rsidR="088D1A37" w:rsidRPr="00D67DD6">
        <w:rPr>
          <w:noProof w:val="0"/>
          <w:lang w:val="fr-FR"/>
        </w:rPr>
        <w:t>examinée</w:t>
      </w:r>
      <w:r w:rsidR="00C15B39" w:rsidRPr="00D67DD6">
        <w:rPr>
          <w:noProof w:val="0"/>
          <w:lang w:val="fr-FR"/>
        </w:rPr>
        <w:t xml:space="preserve">, </w:t>
      </w:r>
      <w:r w:rsidRPr="00D67DD6">
        <w:rPr>
          <w:noProof w:val="0"/>
          <w:lang w:val="fr-FR"/>
        </w:rPr>
        <w:t xml:space="preserve">depuis la </w:t>
      </w:r>
      <w:r w:rsidR="009E0909" w:rsidRPr="00D67DD6">
        <w:rPr>
          <w:noProof w:val="0"/>
          <w:lang w:val="fr-FR"/>
        </w:rPr>
        <w:t xml:space="preserve">philosophie </w:t>
      </w:r>
      <w:r w:rsidRPr="00D67DD6">
        <w:rPr>
          <w:noProof w:val="0"/>
          <w:lang w:val="fr-FR"/>
        </w:rPr>
        <w:t>kantienne</w:t>
      </w:r>
      <w:r w:rsidR="00562CF9" w:rsidRPr="00D67DD6">
        <w:rPr>
          <w:i/>
          <w:noProof w:val="0"/>
          <w:lang w:val="fr-FR"/>
        </w:rPr>
        <w:fldChar w:fldCharType="begin"/>
      </w:r>
      <w:r w:rsidR="00562CF9" w:rsidRPr="00D67DD6">
        <w:rPr>
          <w:noProof w:val="0"/>
          <w:lang w:val="fr-FR"/>
        </w:rPr>
        <w:instrText xml:space="preserve"> XE "Kant, I." </w:instrText>
      </w:r>
      <w:r w:rsidR="00562CF9" w:rsidRPr="00D67DD6">
        <w:rPr>
          <w:i/>
          <w:noProof w:val="0"/>
          <w:lang w:val="fr-FR"/>
        </w:rPr>
        <w:fldChar w:fldCharType="end"/>
      </w:r>
      <w:r w:rsidRPr="00D67DD6">
        <w:rPr>
          <w:noProof w:val="0"/>
          <w:lang w:val="fr-FR"/>
        </w:rPr>
        <w:t xml:space="preserve"> </w:t>
      </w:r>
      <w:r w:rsidR="009E0909" w:rsidRPr="00D67DD6">
        <w:rPr>
          <w:noProof w:val="0"/>
          <w:lang w:val="fr-FR"/>
        </w:rPr>
        <w:t xml:space="preserve">envahit </w:t>
      </w:r>
      <w:r w:rsidR="00B74804" w:rsidRPr="00D67DD6">
        <w:rPr>
          <w:noProof w:val="0"/>
          <w:lang w:val="fr-FR"/>
        </w:rPr>
        <w:t>la philosophie postmoderne</w:t>
      </w:r>
      <w:r w:rsidRPr="00D67DD6">
        <w:rPr>
          <w:noProof w:val="0"/>
          <w:lang w:val="fr-FR"/>
        </w:rPr>
        <w:t>. La crise d</w:t>
      </w:r>
      <w:r w:rsidR="00B2123C" w:rsidRPr="00D67DD6">
        <w:rPr>
          <w:noProof w:val="0"/>
          <w:lang w:val="fr-FR"/>
        </w:rPr>
        <w:t>’</w:t>
      </w:r>
      <w:r w:rsidRPr="00D67DD6">
        <w:rPr>
          <w:noProof w:val="0"/>
          <w:lang w:val="fr-FR"/>
        </w:rPr>
        <w:t>objectiv</w:t>
      </w:r>
      <w:r w:rsidR="00F94838" w:rsidRPr="00D67DD6">
        <w:rPr>
          <w:noProof w:val="0"/>
          <w:lang w:val="fr-FR"/>
        </w:rPr>
        <w:t>ité scientifi</w:t>
      </w:r>
      <w:r w:rsidR="00EA62A6" w:rsidRPr="00D67DD6">
        <w:rPr>
          <w:noProof w:val="0"/>
          <w:lang w:val="fr-FR"/>
        </w:rPr>
        <w:t>q</w:t>
      </w:r>
      <w:r w:rsidR="00F94838" w:rsidRPr="00D67DD6">
        <w:rPr>
          <w:noProof w:val="0"/>
          <w:lang w:val="fr-FR"/>
        </w:rPr>
        <w:t xml:space="preserve">ue concerne essentiellement la crise du sujet. </w:t>
      </w:r>
      <w:r w:rsidRPr="00D67DD6">
        <w:rPr>
          <w:noProof w:val="0"/>
          <w:lang w:val="fr-FR"/>
        </w:rPr>
        <w:t>L</w:t>
      </w:r>
      <w:r w:rsidR="00B2123C" w:rsidRPr="00D67DD6">
        <w:rPr>
          <w:noProof w:val="0"/>
          <w:lang w:val="fr-FR"/>
        </w:rPr>
        <w:t>’</w:t>
      </w:r>
      <w:r w:rsidRPr="00D67DD6">
        <w:rPr>
          <w:noProof w:val="0"/>
          <w:lang w:val="fr-FR"/>
        </w:rPr>
        <w:t xml:space="preserve">attaque sur la métaphysique </w:t>
      </w:r>
      <w:r w:rsidRPr="00D67DD6">
        <w:rPr>
          <w:rFonts w:cs="Calibri"/>
          <w:noProof w:val="0"/>
          <w:lang w:val="fr-FR"/>
        </w:rPr>
        <w:t>à</w:t>
      </w:r>
      <w:r w:rsidRPr="00D67DD6">
        <w:rPr>
          <w:noProof w:val="0"/>
          <w:lang w:val="fr-FR"/>
        </w:rPr>
        <w:t xml:space="preserve"> partir de volonté absolue du pouvoir rappelle aux ph</w:t>
      </w:r>
      <w:r w:rsidR="000F7E99" w:rsidRPr="00D67DD6">
        <w:rPr>
          <w:noProof w:val="0"/>
          <w:lang w:val="fr-FR"/>
        </w:rPr>
        <w:t xml:space="preserve">ysiciens que le sens de </w:t>
      </w:r>
      <w:r w:rsidR="000E221A" w:rsidRPr="00D67DD6">
        <w:rPr>
          <w:noProof w:val="0"/>
          <w:lang w:val="fr-FR"/>
        </w:rPr>
        <w:t>réalité</w:t>
      </w:r>
      <w:r w:rsidR="000F7E99" w:rsidRPr="00D67DD6">
        <w:rPr>
          <w:noProof w:val="0"/>
          <w:lang w:val="fr-FR"/>
        </w:rPr>
        <w:t xml:space="preserve"> physique </w:t>
      </w:r>
      <w:r w:rsidRPr="00D67DD6">
        <w:rPr>
          <w:noProof w:val="0"/>
          <w:lang w:val="fr-FR"/>
        </w:rPr>
        <w:t xml:space="preserve">est </w:t>
      </w:r>
      <w:r w:rsidR="000E221A" w:rsidRPr="00D67DD6">
        <w:rPr>
          <w:noProof w:val="0"/>
          <w:lang w:val="fr-FR"/>
        </w:rPr>
        <w:t>créé</w:t>
      </w:r>
      <w:r w:rsidRPr="00D67DD6">
        <w:rPr>
          <w:noProof w:val="0"/>
          <w:lang w:val="fr-FR"/>
        </w:rPr>
        <w:t xml:space="preserve"> </w:t>
      </w:r>
      <w:r w:rsidR="000F7E99" w:rsidRPr="00D67DD6">
        <w:rPr>
          <w:noProof w:val="0"/>
          <w:lang w:val="fr-FR"/>
        </w:rPr>
        <w:t xml:space="preserve">par </w:t>
      </w:r>
      <w:r w:rsidR="00BB428E" w:rsidRPr="00D67DD6">
        <w:rPr>
          <w:noProof w:val="0"/>
          <w:lang w:val="fr-FR"/>
        </w:rPr>
        <w:t xml:space="preserve">le </w:t>
      </w:r>
      <w:r w:rsidR="00F75140" w:rsidRPr="00D67DD6">
        <w:rPr>
          <w:noProof w:val="0"/>
          <w:lang w:val="fr-FR"/>
        </w:rPr>
        <w:t>sujet. Le monde revêtit</w:t>
      </w:r>
      <w:r w:rsidR="00F75140" w:rsidRPr="00D67DD6">
        <w:rPr>
          <w:b/>
          <w:bCs/>
          <w:noProof w:val="0"/>
          <w:lang w:val="fr-FR"/>
        </w:rPr>
        <w:t xml:space="preserve"> </w:t>
      </w:r>
      <w:r w:rsidR="00F16F18" w:rsidRPr="00D67DD6">
        <w:rPr>
          <w:noProof w:val="0"/>
          <w:lang w:val="fr-FR"/>
        </w:rPr>
        <w:t>à la fin du XIX</w:t>
      </w:r>
      <w:r w:rsidRPr="00D67DD6">
        <w:rPr>
          <w:noProof w:val="0"/>
          <w:lang w:val="fr-FR"/>
        </w:rPr>
        <w:t>e</w:t>
      </w:r>
      <w:r w:rsidR="00B2123C" w:rsidRPr="00D67DD6">
        <w:rPr>
          <w:noProof w:val="0"/>
          <w:lang w:val="fr-FR"/>
        </w:rPr>
        <w:t> </w:t>
      </w:r>
      <w:r w:rsidRPr="00D67DD6">
        <w:rPr>
          <w:noProof w:val="0"/>
          <w:lang w:val="fr-FR"/>
        </w:rPr>
        <w:t>siècle un aspect d</w:t>
      </w:r>
      <w:r w:rsidR="00B2123C" w:rsidRPr="00D67DD6">
        <w:rPr>
          <w:noProof w:val="0"/>
          <w:lang w:val="fr-FR"/>
        </w:rPr>
        <w:t>’</w:t>
      </w:r>
      <w:r w:rsidRPr="00D67DD6">
        <w:rPr>
          <w:noProof w:val="0"/>
          <w:lang w:val="fr-FR"/>
        </w:rPr>
        <w:t>activité démiurgiq</w:t>
      </w:r>
      <w:r w:rsidR="00F75140" w:rsidRPr="00D67DD6">
        <w:rPr>
          <w:noProof w:val="0"/>
          <w:lang w:val="fr-FR"/>
        </w:rPr>
        <w:t xml:space="preserve">ue incorporée dans la volonté de </w:t>
      </w:r>
      <w:r w:rsidR="00467306" w:rsidRPr="00D67DD6">
        <w:rPr>
          <w:noProof w:val="0"/>
          <w:lang w:val="fr-FR"/>
        </w:rPr>
        <w:t>puissance</w:t>
      </w:r>
      <w:r w:rsidRPr="00D67DD6">
        <w:rPr>
          <w:noProof w:val="0"/>
          <w:lang w:val="fr-FR"/>
        </w:rPr>
        <w:t xml:space="preserve"> du sujet postmoderne. </w:t>
      </w:r>
      <w:r w:rsidR="00C24DA1" w:rsidRPr="00D67DD6">
        <w:rPr>
          <w:noProof w:val="0"/>
          <w:lang w:val="fr-FR"/>
        </w:rPr>
        <w:t xml:space="preserve">Friedrich </w:t>
      </w:r>
      <w:r w:rsidRPr="00D67DD6">
        <w:rPr>
          <w:noProof w:val="0"/>
          <w:lang w:val="fr-FR"/>
        </w:rPr>
        <w:t>Nietzsche</w:t>
      </w:r>
      <w:r w:rsidR="00C24DA1" w:rsidRPr="00D67DD6">
        <w:rPr>
          <w:noProof w:val="0"/>
          <w:lang w:val="fr-FR"/>
        </w:rPr>
        <w:fldChar w:fldCharType="begin"/>
      </w:r>
      <w:r w:rsidR="00C24DA1" w:rsidRPr="00D67DD6">
        <w:rPr>
          <w:noProof w:val="0"/>
          <w:lang w:val="fr-FR"/>
        </w:rPr>
        <w:instrText xml:space="preserve"> XE "Nietzsche, F." </w:instrText>
      </w:r>
      <w:r w:rsidR="00C24DA1" w:rsidRPr="00D67DD6">
        <w:rPr>
          <w:noProof w:val="0"/>
          <w:lang w:val="fr-FR"/>
        </w:rPr>
        <w:fldChar w:fldCharType="end"/>
      </w:r>
      <w:r w:rsidRPr="00D67DD6">
        <w:rPr>
          <w:noProof w:val="0"/>
          <w:lang w:val="fr-FR"/>
        </w:rPr>
        <w:t xml:space="preserve"> estime que la volonté humaine représente une sorte de phénomène naturel. La volonté d</w:t>
      </w:r>
      <w:r w:rsidR="00B2123C" w:rsidRPr="00D67DD6">
        <w:rPr>
          <w:noProof w:val="0"/>
          <w:lang w:val="fr-FR"/>
        </w:rPr>
        <w:t>’</w:t>
      </w:r>
      <w:r w:rsidRPr="00D67DD6">
        <w:rPr>
          <w:noProof w:val="0"/>
          <w:lang w:val="fr-FR"/>
        </w:rPr>
        <w:t>un scientifique n</w:t>
      </w:r>
      <w:r w:rsidR="00B2123C" w:rsidRPr="00D67DD6">
        <w:rPr>
          <w:noProof w:val="0"/>
          <w:lang w:val="fr-FR"/>
        </w:rPr>
        <w:t>’</w:t>
      </w:r>
      <w:r w:rsidRPr="00D67DD6">
        <w:rPr>
          <w:noProof w:val="0"/>
          <w:lang w:val="fr-FR"/>
        </w:rPr>
        <w:t>est pas essentiellement différent</w:t>
      </w:r>
      <w:r w:rsidR="006B2907" w:rsidRPr="00D67DD6">
        <w:rPr>
          <w:noProof w:val="0"/>
          <w:lang w:val="fr-FR"/>
        </w:rPr>
        <w:t>e</w:t>
      </w:r>
      <w:r w:rsidRPr="00D67DD6">
        <w:rPr>
          <w:noProof w:val="0"/>
          <w:lang w:val="fr-FR"/>
        </w:rPr>
        <w:t xml:space="preserve"> des forces physiques qui créent le monde externe</w:t>
      </w:r>
      <w:r w:rsidR="009040EE" w:rsidRPr="00D67DD6">
        <w:rPr>
          <w:noProof w:val="0"/>
          <w:lang w:val="fr-FR"/>
        </w:rPr>
        <w:t xml:space="preserve"> en raison de</w:t>
      </w:r>
      <w:r w:rsidRPr="00D67DD6">
        <w:rPr>
          <w:noProof w:val="0"/>
          <w:lang w:val="fr-FR"/>
        </w:rPr>
        <w:t xml:space="preserve"> </w:t>
      </w:r>
      <w:r w:rsidRPr="00D67DD6">
        <w:rPr>
          <w:noProof w:val="0"/>
          <w:lang w:val="fr-FR"/>
        </w:rPr>
        <w:lastRenderedPageBreak/>
        <w:t>l</w:t>
      </w:r>
      <w:r w:rsidR="00B2123C" w:rsidRPr="00D67DD6">
        <w:rPr>
          <w:noProof w:val="0"/>
          <w:lang w:val="fr-FR"/>
        </w:rPr>
        <w:t>’</w:t>
      </w:r>
      <w:r w:rsidRPr="00D67DD6">
        <w:rPr>
          <w:noProof w:val="0"/>
          <w:lang w:val="fr-FR"/>
        </w:rPr>
        <w:t>actio</w:t>
      </w:r>
      <w:r w:rsidR="00A7456E" w:rsidRPr="00D67DD6">
        <w:rPr>
          <w:noProof w:val="0"/>
          <w:lang w:val="fr-FR"/>
        </w:rPr>
        <w:t xml:space="preserve">n et de réaction. La volonté </w:t>
      </w:r>
      <w:r w:rsidRPr="00D67DD6">
        <w:rPr>
          <w:noProof w:val="0"/>
          <w:lang w:val="fr-FR"/>
        </w:rPr>
        <w:t xml:space="preserve">humaine contemple le monde </w:t>
      </w:r>
      <w:r w:rsidRPr="00D67DD6">
        <w:rPr>
          <w:rFonts w:cs="Calibri"/>
          <w:noProof w:val="0"/>
          <w:lang w:val="fr-FR"/>
        </w:rPr>
        <w:t xml:space="preserve">à </w:t>
      </w:r>
      <w:r w:rsidRPr="00D67DD6">
        <w:rPr>
          <w:noProof w:val="0"/>
          <w:lang w:val="fr-FR"/>
        </w:rPr>
        <w:t>partir d</w:t>
      </w:r>
      <w:r w:rsidR="00B2123C" w:rsidRPr="00D67DD6">
        <w:rPr>
          <w:noProof w:val="0"/>
          <w:lang w:val="fr-FR"/>
        </w:rPr>
        <w:t>’</w:t>
      </w:r>
      <w:r w:rsidRPr="00D67DD6">
        <w:rPr>
          <w:noProof w:val="0"/>
          <w:lang w:val="fr-FR"/>
        </w:rPr>
        <w:t xml:space="preserve">un individu qui est formé par </w:t>
      </w:r>
      <w:r w:rsidR="00243251" w:rsidRPr="00D67DD6">
        <w:rPr>
          <w:noProof w:val="0"/>
          <w:lang w:val="fr-FR"/>
        </w:rPr>
        <w:t xml:space="preserve">la </w:t>
      </w:r>
      <w:r w:rsidR="004230CC" w:rsidRPr="00D67DD6">
        <w:rPr>
          <w:noProof w:val="0"/>
          <w:lang w:val="fr-FR"/>
        </w:rPr>
        <w:t>« </w:t>
      </w:r>
      <w:r w:rsidR="00243251" w:rsidRPr="00D67DD6">
        <w:rPr>
          <w:noProof w:val="0"/>
          <w:lang w:val="fr-FR"/>
        </w:rPr>
        <w:t>force vitale</w:t>
      </w:r>
      <w:r w:rsidR="004230CC" w:rsidRPr="00D67DD6">
        <w:rPr>
          <w:noProof w:val="0"/>
          <w:lang w:val="fr-FR"/>
        </w:rPr>
        <w:t> »</w:t>
      </w:r>
      <w:r w:rsidR="00243251" w:rsidRPr="00D67DD6">
        <w:rPr>
          <w:noProof w:val="0"/>
          <w:lang w:val="fr-FR"/>
        </w:rPr>
        <w:t xml:space="preserve"> (</w:t>
      </w:r>
      <w:r w:rsidRPr="00D67DD6">
        <w:rPr>
          <w:i/>
          <w:noProof w:val="0"/>
          <w:lang w:val="fr-FR"/>
        </w:rPr>
        <w:t>Lebenskraft</w:t>
      </w:r>
      <w:r w:rsidR="00243251" w:rsidRPr="00D67DD6">
        <w:rPr>
          <w:noProof w:val="0"/>
          <w:lang w:val="fr-FR"/>
        </w:rPr>
        <w:t xml:space="preserve">) </w:t>
      </w:r>
      <w:r w:rsidR="005E358D" w:rsidRPr="00D67DD6">
        <w:rPr>
          <w:noProof w:val="0"/>
          <w:lang w:val="fr-FR"/>
        </w:rPr>
        <w:t xml:space="preserve">établie </w:t>
      </w:r>
      <w:r w:rsidRPr="00D67DD6">
        <w:rPr>
          <w:noProof w:val="0"/>
          <w:lang w:val="fr-FR"/>
        </w:rPr>
        <w:t xml:space="preserve">individuellement. La volonté de </w:t>
      </w:r>
      <w:r w:rsidR="00BB428E" w:rsidRPr="00D67DD6">
        <w:rPr>
          <w:noProof w:val="0"/>
          <w:lang w:val="fr-FR"/>
        </w:rPr>
        <w:t xml:space="preserve">la vie </w:t>
      </w:r>
      <w:r w:rsidRPr="00D67DD6">
        <w:rPr>
          <w:noProof w:val="0"/>
          <w:lang w:val="fr-FR"/>
        </w:rPr>
        <w:t>ainsi individualisé</w:t>
      </w:r>
      <w:r w:rsidR="00066280" w:rsidRPr="00D67DD6">
        <w:rPr>
          <w:noProof w:val="0"/>
          <w:lang w:val="fr-FR"/>
        </w:rPr>
        <w:t>e</w:t>
      </w:r>
      <w:r w:rsidRPr="00D67DD6">
        <w:rPr>
          <w:noProof w:val="0"/>
          <w:lang w:val="fr-FR"/>
        </w:rPr>
        <w:t xml:space="preserve"> détermine </w:t>
      </w:r>
      <w:r w:rsidR="00983245" w:rsidRPr="00D67DD6">
        <w:rPr>
          <w:noProof w:val="0"/>
          <w:lang w:val="fr-FR"/>
        </w:rPr>
        <w:t xml:space="preserve">chaque action extérieure selon sa </w:t>
      </w:r>
      <w:r w:rsidR="0035132E" w:rsidRPr="00D67DD6">
        <w:rPr>
          <w:noProof w:val="0"/>
          <w:lang w:val="fr-FR"/>
        </w:rPr>
        <w:t>puissance</w:t>
      </w:r>
      <w:r w:rsidR="00983245" w:rsidRPr="00D67DD6">
        <w:rPr>
          <w:noProof w:val="0"/>
          <w:lang w:val="fr-FR"/>
        </w:rPr>
        <w:t xml:space="preserve"> intérieure</w:t>
      </w:r>
      <w:r w:rsidR="009E0909" w:rsidRPr="00D67DD6">
        <w:rPr>
          <w:noProof w:val="0"/>
          <w:lang w:val="fr-FR"/>
        </w:rPr>
        <w:t>. L</w:t>
      </w:r>
      <w:r w:rsidR="008E22B8" w:rsidRPr="00D67DD6">
        <w:rPr>
          <w:noProof w:val="0"/>
          <w:lang w:val="fr-FR"/>
        </w:rPr>
        <w:t>’</w:t>
      </w:r>
      <w:r w:rsidRPr="00D67DD6">
        <w:rPr>
          <w:noProof w:val="0"/>
          <w:lang w:val="fr-FR"/>
        </w:rPr>
        <w:t>objective connaissance de science</w:t>
      </w:r>
      <w:r w:rsidR="009E0909" w:rsidRPr="00D67DD6">
        <w:rPr>
          <w:noProof w:val="0"/>
          <w:lang w:val="fr-FR"/>
        </w:rPr>
        <w:t xml:space="preserve"> fait </w:t>
      </w:r>
      <w:r w:rsidR="009040EE" w:rsidRPr="00D67DD6">
        <w:rPr>
          <w:noProof w:val="0"/>
          <w:lang w:val="fr-FR"/>
        </w:rPr>
        <w:t>partie</w:t>
      </w:r>
      <w:r w:rsidR="009E0909" w:rsidRPr="00D67DD6">
        <w:rPr>
          <w:noProof w:val="0"/>
          <w:lang w:val="fr-FR"/>
        </w:rPr>
        <w:t xml:space="preserve"> de cette volonté</w:t>
      </w:r>
      <w:r w:rsidRPr="00D67DD6">
        <w:rPr>
          <w:noProof w:val="0"/>
          <w:lang w:val="fr-FR"/>
        </w:rPr>
        <w:t xml:space="preserve">. Le premier nihiliste théorique </w:t>
      </w:r>
      <w:r w:rsidR="009040EE" w:rsidRPr="00D67DD6">
        <w:rPr>
          <w:noProof w:val="0"/>
          <w:lang w:val="fr-FR"/>
        </w:rPr>
        <w:t xml:space="preserve">repéra </w:t>
      </w:r>
      <w:r w:rsidRPr="00D67DD6">
        <w:rPr>
          <w:noProof w:val="0"/>
          <w:lang w:val="fr-FR"/>
        </w:rPr>
        <w:t xml:space="preserve">quelque chose </w:t>
      </w:r>
      <w:r w:rsidR="00F4745B" w:rsidRPr="00D67DD6">
        <w:rPr>
          <w:noProof w:val="0"/>
          <w:lang w:val="fr-FR"/>
        </w:rPr>
        <w:t>de l</w:t>
      </w:r>
      <w:r w:rsidR="00B2123C" w:rsidRPr="00D67DD6">
        <w:rPr>
          <w:noProof w:val="0"/>
          <w:lang w:val="fr-FR"/>
        </w:rPr>
        <w:t>’</w:t>
      </w:r>
      <w:r w:rsidRPr="00D67DD6">
        <w:rPr>
          <w:noProof w:val="0"/>
          <w:lang w:val="fr-FR"/>
        </w:rPr>
        <w:t>essentiel dans la vision</w:t>
      </w:r>
      <w:r w:rsidRPr="00D67DD6">
        <w:rPr>
          <w:noProof w:val="0"/>
          <w:lang w:val="fr-FR"/>
        </w:rPr>
        <w:fldChar w:fldCharType="begin"/>
      </w:r>
      <w:r w:rsidRPr="00D67DD6">
        <w:rPr>
          <w:noProof w:val="0"/>
          <w:lang w:val="fr-FR"/>
        </w:rPr>
        <w:instrText xml:space="preserve"> XE "voir</w:instrText>
      </w:r>
      <w:r w:rsidR="00821D89" w:rsidRPr="00D67DD6">
        <w:rPr>
          <w:noProof w:val="0"/>
          <w:lang w:val="fr-FR"/>
        </w:rPr>
        <w:instrText>—</w:instrText>
      </w:r>
      <w:r w:rsidRPr="00D67DD6">
        <w:rPr>
          <w:noProof w:val="0"/>
          <w:lang w:val="fr-FR"/>
        </w:rPr>
        <w:instrText xml:space="preserve">savoir" </w:instrText>
      </w:r>
      <w:r w:rsidRPr="00D67DD6">
        <w:rPr>
          <w:noProof w:val="0"/>
          <w:lang w:val="fr-FR"/>
        </w:rPr>
        <w:fldChar w:fldCharType="end"/>
      </w:r>
      <w:r w:rsidRPr="00D67DD6">
        <w:rPr>
          <w:noProof w:val="0"/>
          <w:lang w:val="fr-FR"/>
        </w:rPr>
        <w:t xml:space="preserve"> du </w:t>
      </w:r>
      <w:r w:rsidR="005B4806" w:rsidRPr="00D67DD6">
        <w:rPr>
          <w:noProof w:val="0"/>
          <w:lang w:val="fr-FR"/>
        </w:rPr>
        <w:t>monde</w:t>
      </w:r>
      <w:r w:rsidRPr="00D67DD6">
        <w:rPr>
          <w:noProof w:val="0"/>
          <w:lang w:val="fr-FR"/>
        </w:rPr>
        <w:t xml:space="preserve">, </w:t>
      </w:r>
      <w:r w:rsidR="00EA1D3E" w:rsidRPr="00D67DD6">
        <w:rPr>
          <w:noProof w:val="0"/>
          <w:lang w:val="fr-FR"/>
        </w:rPr>
        <w:t>en le prenant</w:t>
      </w:r>
      <w:r w:rsidRPr="00D67DD6">
        <w:rPr>
          <w:noProof w:val="0"/>
          <w:lang w:val="fr-FR"/>
        </w:rPr>
        <w:t xml:space="preserve"> pour l</w:t>
      </w:r>
      <w:r w:rsidR="00B2123C" w:rsidRPr="00D67DD6">
        <w:rPr>
          <w:noProof w:val="0"/>
          <w:lang w:val="fr-FR"/>
        </w:rPr>
        <w:t>’</w:t>
      </w:r>
      <w:r w:rsidRPr="00D67DD6">
        <w:rPr>
          <w:noProof w:val="0"/>
          <w:lang w:val="fr-FR"/>
        </w:rPr>
        <w:t xml:space="preserve">aspect de </w:t>
      </w:r>
      <w:r w:rsidR="00EA62A6" w:rsidRPr="00D67DD6">
        <w:rPr>
          <w:noProof w:val="0"/>
          <w:lang w:val="fr-FR"/>
        </w:rPr>
        <w:t xml:space="preserve">la </w:t>
      </w:r>
      <w:r w:rsidRPr="00D67DD6">
        <w:rPr>
          <w:noProof w:val="0"/>
          <w:lang w:val="fr-FR"/>
        </w:rPr>
        <w:t>volonté humaine.</w:t>
      </w:r>
    </w:p>
    <w:p w14:paraId="502673FA" w14:textId="77777777" w:rsidR="009040EE" w:rsidRPr="00D67DD6" w:rsidRDefault="00B2123C" w:rsidP="009040EE">
      <w:pPr>
        <w:pStyle w:val="Citace"/>
        <w:rPr>
          <w:lang w:val="fr-FR"/>
        </w:rPr>
      </w:pPr>
      <w:r w:rsidRPr="00D67DD6">
        <w:rPr>
          <w:lang w:val="fr-FR"/>
        </w:rPr>
        <w:t>«</w:t>
      </w:r>
      <w:r w:rsidR="00D74DAB" w:rsidRPr="00D67DD6">
        <w:rPr>
          <w:lang w:val="fr-FR"/>
        </w:rPr>
        <w:t> </w:t>
      </w:r>
      <w:r w:rsidR="009040EE" w:rsidRPr="00D67DD6">
        <w:rPr>
          <w:lang w:val="fr-FR"/>
        </w:rPr>
        <w:t>Enfin, ils ont omis quelque chose dans leur projet, sans le savoir</w:t>
      </w:r>
      <w:r w:rsidR="00AC537A" w:rsidRPr="00D67DD6">
        <w:rPr>
          <w:lang w:val="fr-FR"/>
        </w:rPr>
        <w:t> </w:t>
      </w:r>
      <w:r w:rsidR="009040EE" w:rsidRPr="00D67DD6">
        <w:rPr>
          <w:lang w:val="fr-FR"/>
        </w:rPr>
        <w:t xml:space="preserve">: ce perspectivisme nécessaire, grâce auquel chaque centre de </w:t>
      </w:r>
      <w:r w:rsidR="0035132E" w:rsidRPr="00D67DD6">
        <w:rPr>
          <w:lang w:val="fr-FR"/>
        </w:rPr>
        <w:t>puissance</w:t>
      </w:r>
      <w:r w:rsidR="009040EE" w:rsidRPr="00D67DD6">
        <w:rPr>
          <w:lang w:val="fr-FR"/>
        </w:rPr>
        <w:t xml:space="preserve"> </w:t>
      </w:r>
      <w:r w:rsidR="009040EE" w:rsidRPr="00D67DD6">
        <w:rPr>
          <w:rFonts w:cs="Calibri"/>
          <w:lang w:val="fr-FR"/>
        </w:rPr>
        <w:t>—</w:t>
      </w:r>
      <w:r w:rsidR="009040EE" w:rsidRPr="00D67DD6">
        <w:rPr>
          <w:lang w:val="fr-FR"/>
        </w:rPr>
        <w:t xml:space="preserve"> et pas seulement l</w:t>
      </w:r>
      <w:r w:rsidR="00AC537A" w:rsidRPr="00D67DD6">
        <w:rPr>
          <w:lang w:val="fr-FR"/>
        </w:rPr>
        <w:t>’</w:t>
      </w:r>
      <w:r w:rsidR="009040EE" w:rsidRPr="00D67DD6">
        <w:rPr>
          <w:lang w:val="fr-FR"/>
        </w:rPr>
        <w:t xml:space="preserve">homme </w:t>
      </w:r>
      <w:r w:rsidR="009040EE" w:rsidRPr="00D67DD6">
        <w:rPr>
          <w:rFonts w:cs="Calibri"/>
          <w:lang w:val="fr-FR"/>
        </w:rPr>
        <w:t>—</w:t>
      </w:r>
      <w:r w:rsidR="009040EE" w:rsidRPr="00D67DD6">
        <w:rPr>
          <w:lang w:val="fr-FR"/>
        </w:rPr>
        <w:t xml:space="preserve"> construit à partir de lui-même tout le reste du monde, c</w:t>
      </w:r>
      <w:r w:rsidR="00AC537A" w:rsidRPr="00D67DD6">
        <w:rPr>
          <w:lang w:val="fr-FR"/>
        </w:rPr>
        <w:t>’</w:t>
      </w:r>
      <w:r w:rsidR="009040EE" w:rsidRPr="00D67DD6">
        <w:rPr>
          <w:lang w:val="fr-FR"/>
        </w:rPr>
        <w:t>est-à-dire pour le mesurer, le palper, le façonner par sa p</w:t>
      </w:r>
      <w:r w:rsidR="00AC537A" w:rsidRPr="00D67DD6">
        <w:rPr>
          <w:lang w:val="fr-FR"/>
        </w:rPr>
        <w:t>u</w:t>
      </w:r>
      <w:r w:rsidR="009040EE" w:rsidRPr="00D67DD6">
        <w:rPr>
          <w:lang w:val="fr-FR"/>
        </w:rPr>
        <w:t>issance</w:t>
      </w:r>
      <w:r w:rsidR="00AC537A" w:rsidRPr="00D67DD6">
        <w:rPr>
          <w:lang w:val="fr-FR"/>
        </w:rPr>
        <w:t>…</w:t>
      </w:r>
      <w:r w:rsidR="009040EE" w:rsidRPr="00D67DD6">
        <w:rPr>
          <w:lang w:val="fr-FR"/>
        </w:rPr>
        <w:t xml:space="preserve"> Ils ont oublié d</w:t>
      </w:r>
      <w:r w:rsidR="00AC537A" w:rsidRPr="00D67DD6">
        <w:rPr>
          <w:lang w:val="fr-FR"/>
        </w:rPr>
        <w:t>’</w:t>
      </w:r>
      <w:r w:rsidR="009040EE" w:rsidRPr="00D67DD6">
        <w:rPr>
          <w:lang w:val="fr-FR"/>
        </w:rPr>
        <w:t xml:space="preserve">inclure cette puissance dans la mise en perspective de </w:t>
      </w:r>
      <w:r w:rsidR="009040EE" w:rsidRPr="00D67DD6">
        <w:rPr>
          <w:rFonts w:cs="Calibri"/>
          <w:lang w:val="fr-FR"/>
        </w:rPr>
        <w:t>“</w:t>
      </w:r>
      <w:r w:rsidR="009040EE" w:rsidRPr="00D67DD6">
        <w:rPr>
          <w:lang w:val="fr-FR"/>
        </w:rPr>
        <w:t>l’</w:t>
      </w:r>
      <w:r w:rsidR="009040EE" w:rsidRPr="00D67DD6">
        <w:rPr>
          <w:rFonts w:cs="Calibri"/>
          <w:lang w:val="fr-FR"/>
        </w:rPr>
        <w:t>ê</w:t>
      </w:r>
      <w:r w:rsidR="009040EE" w:rsidRPr="00D67DD6">
        <w:rPr>
          <w:lang w:val="fr-FR"/>
        </w:rPr>
        <w:t>tre vrai</w:t>
      </w:r>
      <w:r w:rsidR="009040EE" w:rsidRPr="00D67DD6">
        <w:rPr>
          <w:rFonts w:cs="Calibri"/>
          <w:lang w:val="fr-FR"/>
        </w:rPr>
        <w:t>”</w:t>
      </w:r>
      <w:r w:rsidR="00AC537A" w:rsidRPr="00D67DD6">
        <w:rPr>
          <w:lang w:val="fr-FR"/>
        </w:rPr>
        <w:t>…</w:t>
      </w:r>
      <w:r w:rsidR="009040EE" w:rsidRPr="00D67DD6">
        <w:rPr>
          <w:lang w:val="fr-FR"/>
        </w:rPr>
        <w:t xml:space="preserve"> En langage scolaire</w:t>
      </w:r>
      <w:r w:rsidR="00AC537A" w:rsidRPr="00D67DD6">
        <w:rPr>
          <w:lang w:val="fr-FR"/>
        </w:rPr>
        <w:t> </w:t>
      </w:r>
      <w:r w:rsidR="009040EE" w:rsidRPr="00D67DD6">
        <w:rPr>
          <w:lang w:val="fr-FR"/>
        </w:rPr>
        <w:t>: l’être du sujet… </w:t>
      </w:r>
      <w:r w:rsidR="009040EE" w:rsidRPr="00D67DD6">
        <w:rPr>
          <w:rFonts w:cs="Calibri"/>
          <w:lang w:val="fr-FR"/>
        </w:rPr>
        <w:t>»</w:t>
      </w:r>
      <w:r w:rsidR="009040EE" w:rsidRPr="00D67DD6">
        <w:rPr>
          <w:lang w:val="fr-FR"/>
        </w:rPr>
        <w:t>.</w:t>
      </w:r>
      <w:r w:rsidR="007A2EB4" w:rsidRPr="00D67DD6">
        <w:rPr>
          <w:lang w:val="fr-FR"/>
        </w:rPr>
        <w:t> </w:t>
      </w:r>
      <w:r w:rsidR="009040EE" w:rsidRPr="00D67DD6">
        <w:rPr>
          <w:rStyle w:val="Znakapoznpodarou"/>
          <w:lang w:val="fr-FR"/>
        </w:rPr>
        <w:footnoteReference w:id="1"/>
      </w:r>
    </w:p>
    <w:p w14:paraId="6E3C29DD" w14:textId="7F2CA3F4" w:rsidR="00C317E9" w:rsidRPr="00D67DD6" w:rsidRDefault="00FE42DF" w:rsidP="00C317E9">
      <w:pPr>
        <w:rPr>
          <w:noProof w:val="0"/>
          <w:lang w:val="fr-FR"/>
        </w:rPr>
      </w:pPr>
      <w:r w:rsidRPr="00D67DD6">
        <w:rPr>
          <w:noProof w:val="0"/>
          <w:lang w:val="fr-FR"/>
        </w:rPr>
        <w:t>Nietzsche dit que l</w:t>
      </w:r>
      <w:r w:rsidR="08603B37" w:rsidRPr="00D67DD6">
        <w:rPr>
          <w:noProof w:val="0"/>
          <w:lang w:val="fr-FR"/>
        </w:rPr>
        <w:t xml:space="preserve">es scientifiques observent </w:t>
      </w:r>
      <w:r w:rsidR="007468E8" w:rsidRPr="00D67DD6">
        <w:rPr>
          <w:noProof w:val="0"/>
          <w:lang w:val="fr-FR"/>
        </w:rPr>
        <w:t xml:space="preserve">le </w:t>
      </w:r>
      <w:r w:rsidR="08603B37" w:rsidRPr="00D67DD6">
        <w:rPr>
          <w:noProof w:val="0"/>
          <w:lang w:val="fr-FR"/>
        </w:rPr>
        <w:t xml:space="preserve">monde </w:t>
      </w:r>
      <w:r w:rsidR="08603B37" w:rsidRPr="00D67DD6">
        <w:rPr>
          <w:rFonts w:cs="Calibri"/>
          <w:noProof w:val="0"/>
          <w:lang w:val="fr-FR"/>
        </w:rPr>
        <w:t>à</w:t>
      </w:r>
      <w:r w:rsidR="08603B37" w:rsidRPr="00D67DD6">
        <w:rPr>
          <w:noProof w:val="0"/>
          <w:lang w:val="fr-FR"/>
        </w:rPr>
        <w:t xml:space="preserve"> partir de </w:t>
      </w:r>
      <w:r w:rsidR="00AC537A" w:rsidRPr="00D67DD6">
        <w:rPr>
          <w:noProof w:val="0"/>
          <w:lang w:val="fr-FR"/>
        </w:rPr>
        <w:t>leur volonté de puissance subjective</w:t>
      </w:r>
      <w:r w:rsidR="00C24DA1" w:rsidRPr="00D67DD6">
        <w:rPr>
          <w:noProof w:val="0"/>
          <w:lang w:val="fr-FR"/>
        </w:rPr>
        <w:fldChar w:fldCharType="begin"/>
      </w:r>
      <w:r w:rsidR="00C24DA1" w:rsidRPr="00D67DD6">
        <w:rPr>
          <w:noProof w:val="0"/>
          <w:lang w:val="fr-FR"/>
        </w:rPr>
        <w:instrText xml:space="preserve"> XE "volonté de puissance" </w:instrText>
      </w:r>
      <w:r w:rsidR="00C24DA1" w:rsidRPr="00D67DD6">
        <w:rPr>
          <w:noProof w:val="0"/>
          <w:lang w:val="fr-FR"/>
        </w:rPr>
        <w:fldChar w:fldCharType="end"/>
      </w:r>
      <w:r w:rsidR="08603B37" w:rsidRPr="00D67DD6">
        <w:rPr>
          <w:noProof w:val="0"/>
          <w:lang w:val="fr-FR"/>
        </w:rPr>
        <w:t xml:space="preserve">. </w:t>
      </w:r>
      <w:r w:rsidR="00AC537A" w:rsidRPr="00D67DD6">
        <w:rPr>
          <w:noProof w:val="0"/>
          <w:lang w:val="fr-FR"/>
        </w:rPr>
        <w:t xml:space="preserve">Cette forme volontariste de subjectivité </w:t>
      </w:r>
      <w:r w:rsidR="00C307DA" w:rsidRPr="00D67DD6">
        <w:rPr>
          <w:noProof w:val="0"/>
          <w:lang w:val="fr-FR"/>
        </w:rPr>
        <w:t>détermine</w:t>
      </w:r>
      <w:r w:rsidR="08603B37" w:rsidRPr="00D67DD6">
        <w:rPr>
          <w:noProof w:val="0"/>
          <w:lang w:val="fr-FR"/>
        </w:rPr>
        <w:t xml:space="preserve"> </w:t>
      </w:r>
      <w:r w:rsidR="00AC537A" w:rsidRPr="00D67DD6">
        <w:rPr>
          <w:noProof w:val="0"/>
          <w:lang w:val="fr-FR"/>
        </w:rPr>
        <w:t>l</w:t>
      </w:r>
      <w:r w:rsidR="00A329C9" w:rsidRPr="00D67DD6">
        <w:rPr>
          <w:noProof w:val="0"/>
          <w:lang w:val="fr-FR"/>
        </w:rPr>
        <w:t>’</w:t>
      </w:r>
      <w:r w:rsidR="00AC537A" w:rsidRPr="00D67DD6">
        <w:rPr>
          <w:noProof w:val="0"/>
          <w:lang w:val="fr-FR"/>
        </w:rPr>
        <w:t xml:space="preserve">apparition du </w:t>
      </w:r>
      <w:r w:rsidR="08603B37" w:rsidRPr="00D67DD6">
        <w:rPr>
          <w:noProof w:val="0"/>
          <w:lang w:val="fr-FR"/>
        </w:rPr>
        <w:t>phénomène physique au sujet scientifique. Nietzsche tient les concepts</w:t>
      </w:r>
      <w:r w:rsidR="000C6CE7" w:rsidRPr="00D67DD6">
        <w:rPr>
          <w:noProof w:val="0"/>
          <w:lang w:val="fr-FR"/>
        </w:rPr>
        <w:t xml:space="preserve"> </w:t>
      </w:r>
      <w:r w:rsidR="00D74DAB" w:rsidRPr="00D67DD6">
        <w:rPr>
          <w:noProof w:val="0"/>
          <w:lang w:val="fr-FR"/>
        </w:rPr>
        <w:t>« </w:t>
      </w:r>
      <w:r w:rsidR="00726D11" w:rsidRPr="00D67DD6">
        <w:rPr>
          <w:noProof w:val="0"/>
          <w:lang w:val="fr-FR"/>
        </w:rPr>
        <w:t>chose</w:t>
      </w:r>
      <w:r w:rsidR="009916D6" w:rsidRPr="00D67DD6">
        <w:rPr>
          <w:noProof w:val="0"/>
          <w:lang w:val="fr-FR"/>
        </w:rPr>
        <w:t xml:space="preserve"> </w:t>
      </w:r>
      <w:r w:rsidR="000C6CE7" w:rsidRPr="00D67DD6">
        <w:rPr>
          <w:noProof w:val="0"/>
          <w:lang w:val="fr-FR"/>
        </w:rPr>
        <w:t xml:space="preserve">en </w:t>
      </w:r>
      <w:r w:rsidR="009916D6" w:rsidRPr="00D67DD6">
        <w:rPr>
          <w:noProof w:val="0"/>
          <w:lang w:val="fr-FR"/>
        </w:rPr>
        <w:t>soi</w:t>
      </w:r>
      <w:r w:rsidR="00DC6D3A" w:rsidRPr="00D67DD6">
        <w:rPr>
          <w:noProof w:val="0"/>
          <w:lang w:val="fr-FR"/>
        </w:rPr>
        <w:t> </w:t>
      </w:r>
      <w:r w:rsidR="00B2123C" w:rsidRPr="00D67DD6">
        <w:rPr>
          <w:noProof w:val="0"/>
          <w:lang w:val="fr-FR"/>
        </w:rPr>
        <w:t>»</w:t>
      </w:r>
      <w:r w:rsidR="000C6CE7" w:rsidRPr="00D67DD6">
        <w:rPr>
          <w:noProof w:val="0"/>
          <w:lang w:val="fr-FR"/>
        </w:rPr>
        <w:t xml:space="preserve"> ou </w:t>
      </w:r>
      <w:r w:rsidR="00B2123C" w:rsidRPr="00D67DD6">
        <w:rPr>
          <w:noProof w:val="0"/>
          <w:lang w:val="fr-FR"/>
        </w:rPr>
        <w:t>« </w:t>
      </w:r>
      <w:r w:rsidR="000C6CE7" w:rsidRPr="00D67DD6">
        <w:rPr>
          <w:noProof w:val="0"/>
          <w:lang w:val="fr-FR"/>
        </w:rPr>
        <w:t>le monde objectif</w:t>
      </w:r>
      <w:r w:rsidR="00B2123C" w:rsidRPr="00D67DD6">
        <w:rPr>
          <w:noProof w:val="0"/>
          <w:lang w:val="fr-FR"/>
        </w:rPr>
        <w:t> »</w:t>
      </w:r>
      <w:r w:rsidR="00421D6D" w:rsidRPr="00D67DD6">
        <w:rPr>
          <w:noProof w:val="0"/>
          <w:lang w:val="fr-FR"/>
        </w:rPr>
        <w:t xml:space="preserve"> </w:t>
      </w:r>
      <w:r w:rsidR="004131A7" w:rsidRPr="00D67DD6">
        <w:rPr>
          <w:noProof w:val="0"/>
          <w:lang w:val="fr-FR"/>
        </w:rPr>
        <w:t>pour les produits du</w:t>
      </w:r>
      <w:r w:rsidR="08603B37" w:rsidRPr="00D67DD6">
        <w:rPr>
          <w:noProof w:val="0"/>
          <w:lang w:val="fr-FR"/>
        </w:rPr>
        <w:t xml:space="preserve"> monde fictif qui doit être fracassé par le </w:t>
      </w:r>
      <w:r w:rsidR="00582EAF" w:rsidRPr="00D67DD6">
        <w:rPr>
          <w:noProof w:val="0"/>
          <w:lang w:val="fr-FR"/>
        </w:rPr>
        <w:t>marteau de philosophie</w:t>
      </w:r>
      <w:r w:rsidR="004131A7" w:rsidRPr="00D67DD6">
        <w:rPr>
          <w:noProof w:val="0"/>
          <w:lang w:val="fr-FR"/>
        </w:rPr>
        <w:t xml:space="preserve"> nouvelle</w:t>
      </w:r>
      <w:r w:rsidR="08603B37" w:rsidRPr="00D67DD6">
        <w:rPr>
          <w:noProof w:val="0"/>
          <w:lang w:val="fr-FR"/>
        </w:rPr>
        <w:t xml:space="preserve">. </w:t>
      </w:r>
      <w:r w:rsidR="008C2796" w:rsidRPr="00D67DD6">
        <w:rPr>
          <w:noProof w:val="0"/>
          <w:lang w:val="fr-FR"/>
        </w:rPr>
        <w:t xml:space="preserve">Mettant la fin </w:t>
      </w:r>
      <w:r w:rsidR="007113AE" w:rsidRPr="00D67DD6">
        <w:rPr>
          <w:rFonts w:cs="Calibri"/>
          <w:noProof w:val="0"/>
          <w:lang w:val="fr-FR"/>
        </w:rPr>
        <w:t>à</w:t>
      </w:r>
      <w:r w:rsidR="007113AE" w:rsidRPr="00D67DD6">
        <w:rPr>
          <w:noProof w:val="0"/>
          <w:lang w:val="fr-FR"/>
        </w:rPr>
        <w:t xml:space="preserve"> la </w:t>
      </w:r>
      <w:r w:rsidR="008C2796" w:rsidRPr="00D67DD6">
        <w:rPr>
          <w:i/>
          <w:noProof w:val="0"/>
          <w:lang w:val="fr-FR"/>
        </w:rPr>
        <w:t xml:space="preserve">via </w:t>
      </w:r>
      <w:r w:rsidR="001930B0" w:rsidRPr="00D67DD6">
        <w:rPr>
          <w:i/>
          <w:noProof w:val="0"/>
          <w:lang w:val="fr-FR"/>
        </w:rPr>
        <w:t>Modernorum</w:t>
      </w:r>
      <w:r w:rsidR="008C2796" w:rsidRPr="00D67DD6">
        <w:rPr>
          <w:noProof w:val="0"/>
          <w:lang w:val="fr-FR"/>
        </w:rPr>
        <w:t xml:space="preserve"> </w:t>
      </w:r>
      <w:r w:rsidR="00285C90" w:rsidRPr="00D67DD6">
        <w:rPr>
          <w:noProof w:val="0"/>
          <w:lang w:val="fr-FR"/>
        </w:rPr>
        <w:t>et à l</w:t>
      </w:r>
      <w:r w:rsidR="00BD77F9" w:rsidRPr="00D67DD6">
        <w:rPr>
          <w:noProof w:val="0"/>
          <w:lang w:val="fr-FR"/>
        </w:rPr>
        <w:t>’</w:t>
      </w:r>
      <w:r w:rsidR="00285C90" w:rsidRPr="00D67DD6">
        <w:rPr>
          <w:noProof w:val="0"/>
          <w:lang w:val="fr-FR"/>
        </w:rPr>
        <w:t xml:space="preserve">idéalisme allemand, </w:t>
      </w:r>
      <w:r w:rsidR="08603B37" w:rsidRPr="00D67DD6">
        <w:rPr>
          <w:noProof w:val="0"/>
          <w:lang w:val="fr-FR"/>
        </w:rPr>
        <w:t>Nietzsche proclame l</w:t>
      </w:r>
      <w:r w:rsidR="00B2123C" w:rsidRPr="00D67DD6">
        <w:rPr>
          <w:noProof w:val="0"/>
          <w:lang w:val="fr-FR"/>
        </w:rPr>
        <w:t>’</w:t>
      </w:r>
      <w:r w:rsidR="088D1A37" w:rsidRPr="00D67DD6">
        <w:rPr>
          <w:noProof w:val="0"/>
          <w:lang w:val="fr-FR"/>
        </w:rPr>
        <w:t>avènement</w:t>
      </w:r>
      <w:r w:rsidR="08603B37" w:rsidRPr="00D67DD6">
        <w:rPr>
          <w:noProof w:val="0"/>
          <w:lang w:val="fr-FR"/>
        </w:rPr>
        <w:t xml:space="preserve"> du nihi</w:t>
      </w:r>
      <w:r w:rsidR="00EE2E47" w:rsidRPr="00D67DD6">
        <w:rPr>
          <w:noProof w:val="0"/>
          <w:lang w:val="fr-FR"/>
        </w:rPr>
        <w:t>lisme</w:t>
      </w:r>
      <w:r w:rsidR="009916D6" w:rsidRPr="00D67DD6">
        <w:rPr>
          <w:noProof w:val="0"/>
          <w:lang w:val="fr-FR"/>
        </w:rPr>
        <w:t xml:space="preserve"> </w:t>
      </w:r>
      <w:r w:rsidR="00EE2E47" w:rsidRPr="00D67DD6">
        <w:rPr>
          <w:noProof w:val="0"/>
          <w:lang w:val="fr-FR"/>
        </w:rPr>
        <w:t xml:space="preserve">métaphysique et la mort de </w:t>
      </w:r>
      <w:r w:rsidR="001526B5" w:rsidRPr="00D67DD6">
        <w:rPr>
          <w:noProof w:val="0"/>
          <w:lang w:val="fr-FR"/>
        </w:rPr>
        <w:t>Dieu</w:t>
      </w:r>
      <w:r w:rsidR="08603B37" w:rsidRPr="00D67DD6">
        <w:rPr>
          <w:noProof w:val="0"/>
          <w:lang w:val="fr-FR"/>
        </w:rPr>
        <w:t xml:space="preserve"> mod</w:t>
      </w:r>
      <w:r w:rsidR="00B72026" w:rsidRPr="00D67DD6">
        <w:rPr>
          <w:noProof w:val="0"/>
          <w:lang w:val="fr-FR"/>
        </w:rPr>
        <w:t xml:space="preserve">erne que la métaphysique créa </w:t>
      </w:r>
      <w:r w:rsidR="00ED557E" w:rsidRPr="00D67DD6">
        <w:rPr>
          <w:rFonts w:cs="Calibri"/>
          <w:noProof w:val="0"/>
          <w:lang w:val="fr-FR"/>
        </w:rPr>
        <w:t>à</w:t>
      </w:r>
      <w:r w:rsidR="088D1A37" w:rsidRPr="00D67DD6">
        <w:rPr>
          <w:noProof w:val="0"/>
          <w:lang w:val="fr-FR"/>
        </w:rPr>
        <w:t xml:space="preserve"> son </w:t>
      </w:r>
      <w:r w:rsidR="08603B37" w:rsidRPr="00D67DD6">
        <w:rPr>
          <w:noProof w:val="0"/>
          <w:lang w:val="fr-FR"/>
        </w:rPr>
        <w:t xml:space="preserve">image. </w:t>
      </w:r>
      <w:r w:rsidR="009916D6" w:rsidRPr="00D67DD6">
        <w:rPr>
          <w:noProof w:val="0"/>
          <w:lang w:val="fr-FR"/>
        </w:rPr>
        <w:t>L</w:t>
      </w:r>
      <w:r w:rsidR="00DC6D3A" w:rsidRPr="00D67DD6">
        <w:rPr>
          <w:noProof w:val="0"/>
          <w:lang w:val="fr-FR"/>
        </w:rPr>
        <w:t>’</w:t>
      </w:r>
      <w:r w:rsidR="009916D6" w:rsidRPr="00D67DD6">
        <w:rPr>
          <w:noProof w:val="0"/>
          <w:lang w:val="fr-FR"/>
        </w:rPr>
        <w:t>histo</w:t>
      </w:r>
      <w:r w:rsidR="006B2907" w:rsidRPr="00D67DD6">
        <w:rPr>
          <w:noProof w:val="0"/>
          <w:lang w:val="fr-FR"/>
        </w:rPr>
        <w:t>ir</w:t>
      </w:r>
      <w:r w:rsidR="009916D6" w:rsidRPr="00D67DD6">
        <w:rPr>
          <w:noProof w:val="0"/>
          <w:lang w:val="fr-FR"/>
        </w:rPr>
        <w:t>e de l</w:t>
      </w:r>
      <w:r w:rsidR="00DC6D3A" w:rsidRPr="00D67DD6">
        <w:rPr>
          <w:noProof w:val="0"/>
          <w:lang w:val="fr-FR"/>
        </w:rPr>
        <w:t>’</w:t>
      </w:r>
      <w:r w:rsidR="009916D6" w:rsidRPr="00D67DD6">
        <w:rPr>
          <w:noProof w:val="0"/>
          <w:lang w:val="fr-FR"/>
        </w:rPr>
        <w:t xml:space="preserve">objectivité est </w:t>
      </w:r>
      <w:r w:rsidR="00285C90" w:rsidRPr="00D67DD6">
        <w:rPr>
          <w:noProof w:val="0"/>
          <w:lang w:val="fr-FR"/>
        </w:rPr>
        <w:t xml:space="preserve">ainsi </w:t>
      </w:r>
      <w:r w:rsidR="009916D6" w:rsidRPr="00D67DD6">
        <w:rPr>
          <w:noProof w:val="0"/>
          <w:lang w:val="fr-FR"/>
        </w:rPr>
        <w:t xml:space="preserve">accomplie. </w:t>
      </w:r>
      <w:r w:rsidR="08603B37" w:rsidRPr="00D67DD6">
        <w:rPr>
          <w:noProof w:val="0"/>
          <w:lang w:val="fr-FR"/>
        </w:rPr>
        <w:t>La forme</w:t>
      </w:r>
      <w:r w:rsidR="00DC6D3A" w:rsidRPr="00D67DD6">
        <w:rPr>
          <w:noProof w:val="0"/>
          <w:lang w:val="fr-FR"/>
        </w:rPr>
        <w:t xml:space="preserve"> </w:t>
      </w:r>
      <w:r w:rsidR="08603B37" w:rsidRPr="00D67DD6">
        <w:rPr>
          <w:noProof w:val="0"/>
          <w:lang w:val="fr-FR"/>
        </w:rPr>
        <w:t xml:space="preserve">de connaissance découverte </w:t>
      </w:r>
      <w:r w:rsidR="00381C29" w:rsidRPr="00D67DD6">
        <w:rPr>
          <w:noProof w:val="0"/>
          <w:lang w:val="fr-FR"/>
        </w:rPr>
        <w:t xml:space="preserve">par </w:t>
      </w:r>
      <w:r w:rsidR="00381C29" w:rsidRPr="00D67DD6">
        <w:rPr>
          <w:i/>
          <w:noProof w:val="0"/>
          <w:lang w:val="fr-FR"/>
        </w:rPr>
        <w:t xml:space="preserve">via </w:t>
      </w:r>
      <w:r w:rsidR="001930B0" w:rsidRPr="00D67DD6">
        <w:rPr>
          <w:i/>
          <w:noProof w:val="0"/>
          <w:lang w:val="fr-FR"/>
        </w:rPr>
        <w:t>Modernorum</w:t>
      </w:r>
      <w:r w:rsidR="00381C29" w:rsidRPr="00D67DD6">
        <w:rPr>
          <w:noProof w:val="0"/>
          <w:lang w:val="fr-FR"/>
        </w:rPr>
        <w:t xml:space="preserve"> et ensuite révisée par Kant trouve</w:t>
      </w:r>
      <w:r w:rsidR="08603B37" w:rsidRPr="00D67DD6">
        <w:rPr>
          <w:noProof w:val="0"/>
          <w:lang w:val="fr-FR"/>
        </w:rPr>
        <w:t xml:space="preserve"> son point culminant dans le projet de la métaphysique nihiliste </w:t>
      </w:r>
      <w:r w:rsidR="00384D85" w:rsidRPr="00D67DD6">
        <w:rPr>
          <w:noProof w:val="0"/>
          <w:lang w:val="fr-FR"/>
        </w:rPr>
        <w:t xml:space="preserve">proposée </w:t>
      </w:r>
      <w:r w:rsidR="08603B37" w:rsidRPr="00D67DD6">
        <w:rPr>
          <w:noProof w:val="0"/>
          <w:lang w:val="fr-FR"/>
        </w:rPr>
        <w:t xml:space="preserve">par Nietzsche. </w:t>
      </w:r>
      <w:r w:rsidR="00E659C4" w:rsidRPr="00D67DD6">
        <w:rPr>
          <w:noProof w:val="0"/>
          <w:lang w:val="fr-FR"/>
        </w:rPr>
        <w:t xml:space="preserve">Il </w:t>
      </w:r>
      <w:r w:rsidR="000B1530" w:rsidRPr="00D67DD6">
        <w:rPr>
          <w:noProof w:val="0"/>
          <w:lang w:val="fr-FR"/>
        </w:rPr>
        <w:t>conteste constamment la notion kantienne de l</w:t>
      </w:r>
      <w:r w:rsidR="00B2123C" w:rsidRPr="00D67DD6">
        <w:rPr>
          <w:noProof w:val="0"/>
          <w:lang w:val="fr-FR"/>
        </w:rPr>
        <w:t>’</w:t>
      </w:r>
      <w:r w:rsidR="00E659C4" w:rsidRPr="00D67DD6">
        <w:rPr>
          <w:noProof w:val="0"/>
          <w:lang w:val="fr-FR"/>
        </w:rPr>
        <w:t xml:space="preserve">objectivité. Nietzsche </w:t>
      </w:r>
      <w:r w:rsidR="000B1530" w:rsidRPr="00D67DD6">
        <w:rPr>
          <w:noProof w:val="0"/>
          <w:lang w:val="fr-FR"/>
        </w:rPr>
        <w:t xml:space="preserve">identifie cette perspective dissimulée de science objective </w:t>
      </w:r>
      <w:r w:rsidR="00285C90" w:rsidRPr="00D67DD6">
        <w:rPr>
          <w:noProof w:val="0"/>
          <w:lang w:val="fr-FR"/>
        </w:rPr>
        <w:t xml:space="preserve">avec la </w:t>
      </w:r>
      <w:r w:rsidR="000B1530" w:rsidRPr="00D67DD6">
        <w:rPr>
          <w:noProof w:val="0"/>
          <w:lang w:val="fr-FR"/>
        </w:rPr>
        <w:t xml:space="preserve">volonté de puissance </w:t>
      </w:r>
      <w:r w:rsidR="00285C90" w:rsidRPr="00D67DD6">
        <w:rPr>
          <w:noProof w:val="0"/>
          <w:lang w:val="fr-FR"/>
        </w:rPr>
        <w:t xml:space="preserve">qui est </w:t>
      </w:r>
      <w:r w:rsidR="000B1530" w:rsidRPr="00D67DD6">
        <w:rPr>
          <w:noProof w:val="0"/>
          <w:lang w:val="fr-FR"/>
        </w:rPr>
        <w:t xml:space="preserve">façonnée individuellement et </w:t>
      </w:r>
      <w:r w:rsidR="00AC537A" w:rsidRPr="00D67DD6">
        <w:rPr>
          <w:noProof w:val="0"/>
          <w:lang w:val="fr-FR"/>
        </w:rPr>
        <w:t>qui se tient</w:t>
      </w:r>
      <w:r w:rsidR="000B1530" w:rsidRPr="00D67DD6">
        <w:rPr>
          <w:noProof w:val="0"/>
          <w:lang w:val="fr-FR"/>
        </w:rPr>
        <w:t xml:space="preserve"> </w:t>
      </w:r>
      <w:r w:rsidR="007C0211" w:rsidRPr="00D67DD6">
        <w:rPr>
          <w:noProof w:val="0"/>
          <w:lang w:val="fr-FR"/>
        </w:rPr>
        <w:t>au-delà d</w:t>
      </w:r>
      <w:r w:rsidR="001A4763" w:rsidRPr="00D67DD6">
        <w:rPr>
          <w:noProof w:val="0"/>
          <w:lang w:val="fr-FR"/>
        </w:rPr>
        <w:t xml:space="preserve">u </w:t>
      </w:r>
      <w:r w:rsidR="00DC6D3A" w:rsidRPr="00D67DD6">
        <w:rPr>
          <w:noProof w:val="0"/>
          <w:lang w:val="fr-FR"/>
        </w:rPr>
        <w:t>p</w:t>
      </w:r>
      <w:r w:rsidR="000B1530" w:rsidRPr="00D67DD6">
        <w:rPr>
          <w:noProof w:val="0"/>
          <w:lang w:val="fr-FR"/>
        </w:rPr>
        <w:t xml:space="preserve">latonisme idéalisé. </w:t>
      </w:r>
      <w:r w:rsidR="08603B37" w:rsidRPr="00D67DD6">
        <w:rPr>
          <w:noProof w:val="0"/>
          <w:lang w:val="fr-FR"/>
        </w:rPr>
        <w:t xml:space="preserve">Le tournant </w:t>
      </w:r>
      <w:r w:rsidR="0092428B" w:rsidRPr="00D67DD6">
        <w:rPr>
          <w:noProof w:val="0"/>
          <w:lang w:val="fr-FR"/>
        </w:rPr>
        <w:t xml:space="preserve">de </w:t>
      </w:r>
      <w:r w:rsidR="08603B37" w:rsidRPr="00D67DD6">
        <w:rPr>
          <w:noProof w:val="0"/>
          <w:lang w:val="fr-FR"/>
        </w:rPr>
        <w:t xml:space="preserve">la métaphysique </w:t>
      </w:r>
      <w:r w:rsidR="0092428B" w:rsidRPr="00D67DD6">
        <w:rPr>
          <w:noProof w:val="0"/>
          <w:lang w:val="fr-FR"/>
        </w:rPr>
        <w:t xml:space="preserve">fondée sur la </w:t>
      </w:r>
      <w:r w:rsidR="08603B37" w:rsidRPr="00D67DD6">
        <w:rPr>
          <w:noProof w:val="0"/>
          <w:lang w:val="fr-FR"/>
        </w:rPr>
        <w:t xml:space="preserve">vérité </w:t>
      </w:r>
      <w:r w:rsidR="0092428B" w:rsidRPr="00D67DD6">
        <w:rPr>
          <w:noProof w:val="0"/>
          <w:lang w:val="fr-FR"/>
        </w:rPr>
        <w:t xml:space="preserve">objective </w:t>
      </w:r>
      <w:r w:rsidR="00F451BB" w:rsidRPr="00D67DD6">
        <w:rPr>
          <w:noProof w:val="0"/>
          <w:lang w:val="fr-FR"/>
        </w:rPr>
        <w:t xml:space="preserve">at absolue </w:t>
      </w:r>
      <w:r w:rsidR="08603B37" w:rsidRPr="00D67DD6">
        <w:rPr>
          <w:noProof w:val="0"/>
          <w:lang w:val="fr-FR"/>
        </w:rPr>
        <w:t>culmin</w:t>
      </w:r>
      <w:r w:rsidR="0092428B" w:rsidRPr="00D67DD6">
        <w:rPr>
          <w:noProof w:val="0"/>
          <w:lang w:val="fr-FR"/>
        </w:rPr>
        <w:t>a</w:t>
      </w:r>
      <w:r w:rsidR="08603B37" w:rsidRPr="00D67DD6">
        <w:rPr>
          <w:noProof w:val="0"/>
          <w:lang w:val="fr-FR"/>
        </w:rPr>
        <w:t xml:space="preserve"> dans le sujet nihiliste doté d</w:t>
      </w:r>
      <w:r w:rsidR="00B2123C" w:rsidRPr="00D67DD6">
        <w:rPr>
          <w:noProof w:val="0"/>
          <w:lang w:val="fr-FR"/>
        </w:rPr>
        <w:t>’</w:t>
      </w:r>
      <w:r w:rsidR="08603B37" w:rsidRPr="00D67DD6">
        <w:rPr>
          <w:noProof w:val="0"/>
          <w:lang w:val="fr-FR"/>
        </w:rPr>
        <w:t xml:space="preserve">une volonté de </w:t>
      </w:r>
      <w:r w:rsidR="088D1A37" w:rsidRPr="00D67DD6">
        <w:rPr>
          <w:noProof w:val="0"/>
          <w:lang w:val="fr-FR"/>
        </w:rPr>
        <w:t>puissance</w:t>
      </w:r>
      <w:r w:rsidR="00F451BB" w:rsidRPr="00D67DD6">
        <w:rPr>
          <w:noProof w:val="0"/>
          <w:lang w:val="fr-FR"/>
        </w:rPr>
        <w:t xml:space="preserve"> absolue</w:t>
      </w:r>
      <w:r w:rsidR="08603B37" w:rsidRPr="00D67DD6">
        <w:rPr>
          <w:noProof w:val="0"/>
          <w:lang w:val="fr-FR"/>
        </w:rPr>
        <w:t xml:space="preserve">. La science </w:t>
      </w:r>
      <w:r w:rsidR="001B4F98" w:rsidRPr="00D67DD6">
        <w:rPr>
          <w:noProof w:val="0"/>
          <w:lang w:val="fr-FR"/>
        </w:rPr>
        <w:t xml:space="preserve">de nature </w:t>
      </w:r>
      <w:r w:rsidR="08603B37" w:rsidRPr="00D67DD6">
        <w:rPr>
          <w:noProof w:val="0"/>
          <w:lang w:val="fr-FR"/>
        </w:rPr>
        <w:t>dans l</w:t>
      </w:r>
      <w:r w:rsidR="00B2123C" w:rsidRPr="00D67DD6">
        <w:rPr>
          <w:noProof w:val="0"/>
          <w:lang w:val="fr-FR"/>
        </w:rPr>
        <w:t>’</w:t>
      </w:r>
      <w:r w:rsidR="08603B37" w:rsidRPr="00D67DD6">
        <w:rPr>
          <w:noProof w:val="0"/>
          <w:lang w:val="fr-FR"/>
        </w:rPr>
        <w:t xml:space="preserve">époque de nihilisme métaphysique </w:t>
      </w:r>
      <w:r w:rsidR="00E659C4" w:rsidRPr="00D67DD6">
        <w:rPr>
          <w:noProof w:val="0"/>
          <w:lang w:val="fr-FR"/>
        </w:rPr>
        <w:t>n</w:t>
      </w:r>
      <w:r w:rsidR="00B2123C" w:rsidRPr="00D67DD6">
        <w:rPr>
          <w:noProof w:val="0"/>
          <w:lang w:val="fr-FR"/>
        </w:rPr>
        <w:t>’</w:t>
      </w:r>
      <w:r w:rsidR="08603B37" w:rsidRPr="00D67DD6">
        <w:rPr>
          <w:noProof w:val="0"/>
          <w:lang w:val="fr-FR"/>
        </w:rPr>
        <w:t>est objective qu</w:t>
      </w:r>
      <w:r w:rsidR="00B2123C" w:rsidRPr="00D67DD6">
        <w:rPr>
          <w:noProof w:val="0"/>
          <w:lang w:val="fr-FR"/>
        </w:rPr>
        <w:t>’</w:t>
      </w:r>
      <w:r w:rsidR="08603B37" w:rsidRPr="00D67DD6">
        <w:rPr>
          <w:noProof w:val="0"/>
          <w:lang w:val="fr-FR"/>
        </w:rPr>
        <w:t>apparemment parce qu</w:t>
      </w:r>
      <w:r w:rsidR="00B2123C" w:rsidRPr="00D67DD6">
        <w:rPr>
          <w:noProof w:val="0"/>
          <w:lang w:val="fr-FR"/>
        </w:rPr>
        <w:t>’</w:t>
      </w:r>
      <w:r w:rsidR="08603B37" w:rsidRPr="00D67DD6">
        <w:rPr>
          <w:noProof w:val="0"/>
          <w:lang w:val="fr-FR"/>
        </w:rPr>
        <w:t>elle suit aveuglém</w:t>
      </w:r>
      <w:r w:rsidR="00043987" w:rsidRPr="00D67DD6">
        <w:rPr>
          <w:noProof w:val="0"/>
          <w:lang w:val="fr-FR"/>
        </w:rPr>
        <w:t xml:space="preserve">ent la logique </w:t>
      </w:r>
      <w:r w:rsidR="00AC537A" w:rsidRPr="00D67DD6">
        <w:rPr>
          <w:noProof w:val="0"/>
          <w:lang w:val="fr-FR"/>
        </w:rPr>
        <w:t>dictée par la</w:t>
      </w:r>
      <w:r w:rsidR="00043987" w:rsidRPr="00D67DD6">
        <w:rPr>
          <w:noProof w:val="0"/>
          <w:lang w:val="fr-FR"/>
        </w:rPr>
        <w:t xml:space="preserve"> </w:t>
      </w:r>
      <w:r w:rsidR="08603B37" w:rsidRPr="00D67DD6">
        <w:rPr>
          <w:noProof w:val="0"/>
          <w:lang w:val="fr-FR"/>
        </w:rPr>
        <w:t xml:space="preserve">volonté de </w:t>
      </w:r>
      <w:r w:rsidR="088D1A37" w:rsidRPr="00D67DD6">
        <w:rPr>
          <w:noProof w:val="0"/>
          <w:lang w:val="fr-FR"/>
        </w:rPr>
        <w:t>puissance</w:t>
      </w:r>
      <w:r w:rsidR="08603B37" w:rsidRPr="00D67DD6">
        <w:rPr>
          <w:noProof w:val="0"/>
          <w:lang w:val="fr-FR"/>
        </w:rPr>
        <w:t xml:space="preserve">. </w:t>
      </w:r>
      <w:r w:rsidR="007C0211" w:rsidRPr="00D67DD6">
        <w:rPr>
          <w:noProof w:val="0"/>
          <w:lang w:val="fr-FR"/>
        </w:rPr>
        <w:t>L</w:t>
      </w:r>
      <w:r w:rsidR="001B4F98" w:rsidRPr="00D67DD6">
        <w:rPr>
          <w:noProof w:val="0"/>
          <w:lang w:val="fr-FR"/>
        </w:rPr>
        <w:t>es scientistes ne peuvent</w:t>
      </w:r>
      <w:r w:rsidR="08603B37" w:rsidRPr="00D67DD6">
        <w:rPr>
          <w:noProof w:val="0"/>
          <w:lang w:val="fr-FR"/>
        </w:rPr>
        <w:t xml:space="preserve"> pas voir cette manif</w:t>
      </w:r>
      <w:r w:rsidR="00EF7914" w:rsidRPr="00D67DD6">
        <w:rPr>
          <w:noProof w:val="0"/>
          <w:lang w:val="fr-FR"/>
        </w:rPr>
        <w:t xml:space="preserve">estation secrète de la volonté. </w:t>
      </w:r>
      <w:r w:rsidR="00984D95" w:rsidRPr="00D67DD6">
        <w:rPr>
          <w:noProof w:val="0"/>
          <w:lang w:val="fr-FR"/>
        </w:rPr>
        <w:t xml:space="preserve">Le nihilisme contemporain </w:t>
      </w:r>
      <w:r w:rsidR="00242DE0" w:rsidRPr="00D67DD6">
        <w:rPr>
          <w:noProof w:val="0"/>
          <w:lang w:val="fr-FR"/>
        </w:rPr>
        <w:t xml:space="preserve">fait </w:t>
      </w:r>
      <w:r w:rsidR="00657F88" w:rsidRPr="00D67DD6">
        <w:rPr>
          <w:noProof w:val="0"/>
          <w:lang w:val="fr-FR"/>
        </w:rPr>
        <w:t>dispa</w:t>
      </w:r>
      <w:r w:rsidR="00EF2C8A" w:rsidRPr="00D67DD6">
        <w:rPr>
          <w:noProof w:val="0"/>
          <w:lang w:val="fr-FR"/>
        </w:rPr>
        <w:t xml:space="preserve">raitre </w:t>
      </w:r>
      <w:r w:rsidR="00657F88" w:rsidRPr="00D67DD6">
        <w:rPr>
          <w:noProof w:val="0"/>
          <w:lang w:val="fr-FR"/>
        </w:rPr>
        <w:t>le suj</w:t>
      </w:r>
      <w:r w:rsidR="008644B2" w:rsidRPr="00D67DD6">
        <w:rPr>
          <w:noProof w:val="0"/>
          <w:lang w:val="fr-FR"/>
        </w:rPr>
        <w:t xml:space="preserve">et nihiliste de </w:t>
      </w:r>
      <w:r w:rsidR="008644B2" w:rsidRPr="00D67DD6">
        <w:rPr>
          <w:noProof w:val="0"/>
          <w:lang w:val="fr-FR"/>
        </w:rPr>
        <w:lastRenderedPageBreak/>
        <w:t>Nietzsche qui porta</w:t>
      </w:r>
      <w:r w:rsidR="00657F88" w:rsidRPr="00D67DD6">
        <w:rPr>
          <w:noProof w:val="0"/>
          <w:lang w:val="fr-FR"/>
        </w:rPr>
        <w:t xml:space="preserve"> en soi </w:t>
      </w:r>
      <w:r w:rsidR="00242DE0" w:rsidRPr="00D67DD6">
        <w:rPr>
          <w:noProof w:val="0"/>
          <w:lang w:val="fr-FR"/>
        </w:rPr>
        <w:t>la volonté absolue de puissance</w:t>
      </w:r>
      <w:r w:rsidR="00657F88" w:rsidRPr="00D67DD6">
        <w:rPr>
          <w:noProof w:val="0"/>
          <w:lang w:val="fr-FR"/>
        </w:rPr>
        <w:t xml:space="preserve">. </w:t>
      </w:r>
      <w:r w:rsidR="00B82850" w:rsidRPr="00D67DD6">
        <w:rPr>
          <w:noProof w:val="0"/>
          <w:lang w:val="fr-FR"/>
        </w:rPr>
        <w:t>En introduisant le structuralisme, les sciences humaines supprim</w:t>
      </w:r>
      <w:r w:rsidR="00B82850" w:rsidRPr="00D67DD6">
        <w:rPr>
          <w:rFonts w:cs="Calibri"/>
          <w:noProof w:val="0"/>
          <w:lang w:val="fr-FR"/>
        </w:rPr>
        <w:t>è</w:t>
      </w:r>
      <w:r w:rsidR="00B82850" w:rsidRPr="00D67DD6">
        <w:rPr>
          <w:noProof w:val="0"/>
          <w:lang w:val="fr-FR"/>
        </w:rPr>
        <w:t xml:space="preserve">rent même la perspective subjective faite par la volonté de puissance de Nietzsche. </w:t>
      </w:r>
      <w:r w:rsidR="00C7671F" w:rsidRPr="00D67DD6">
        <w:rPr>
          <w:noProof w:val="0"/>
          <w:lang w:val="fr-FR"/>
        </w:rPr>
        <w:t>L</w:t>
      </w:r>
      <w:r w:rsidR="00B2123C" w:rsidRPr="00D67DD6">
        <w:rPr>
          <w:noProof w:val="0"/>
          <w:lang w:val="fr-FR"/>
        </w:rPr>
        <w:t>’</w:t>
      </w:r>
      <w:r w:rsidR="00C7671F" w:rsidRPr="00D67DD6">
        <w:rPr>
          <w:noProof w:val="0"/>
          <w:lang w:val="fr-FR"/>
        </w:rPr>
        <w:t xml:space="preserve">herméneutique prend la citation </w:t>
      </w:r>
      <w:r w:rsidR="007A11C5" w:rsidRPr="00D67DD6">
        <w:rPr>
          <w:noProof w:val="0"/>
          <w:lang w:val="fr-FR"/>
        </w:rPr>
        <w:t xml:space="preserve">de Nietzsche </w:t>
      </w:r>
      <w:r w:rsidR="00C7671F" w:rsidRPr="00D67DD6">
        <w:rPr>
          <w:noProof w:val="0"/>
          <w:lang w:val="fr-FR"/>
        </w:rPr>
        <w:t>concern</w:t>
      </w:r>
      <w:r w:rsidR="007C0211" w:rsidRPr="00D67DD6">
        <w:rPr>
          <w:noProof w:val="0"/>
          <w:lang w:val="fr-FR"/>
        </w:rPr>
        <w:t>a</w:t>
      </w:r>
      <w:r w:rsidR="00C7671F" w:rsidRPr="00D67DD6">
        <w:rPr>
          <w:noProof w:val="0"/>
          <w:lang w:val="fr-FR"/>
        </w:rPr>
        <w:t xml:space="preserve">nt la perspective invisible de la science </w:t>
      </w:r>
      <w:r w:rsidR="007E07FA" w:rsidRPr="00D67DD6">
        <w:rPr>
          <w:noProof w:val="0"/>
          <w:lang w:val="fr-FR"/>
        </w:rPr>
        <w:t xml:space="preserve">pour </w:t>
      </w:r>
      <w:r w:rsidR="00C7671F" w:rsidRPr="00D67DD6">
        <w:rPr>
          <w:noProof w:val="0"/>
          <w:lang w:val="fr-FR"/>
        </w:rPr>
        <w:t xml:space="preserve">un </w:t>
      </w:r>
      <w:r w:rsidR="005854ED" w:rsidRPr="00D67DD6">
        <w:rPr>
          <w:noProof w:val="0"/>
          <w:lang w:val="fr-FR"/>
        </w:rPr>
        <w:t xml:space="preserve">signe important. Il </w:t>
      </w:r>
      <w:r w:rsidR="000B4387" w:rsidRPr="00D67DD6">
        <w:rPr>
          <w:noProof w:val="0"/>
          <w:lang w:val="fr-FR"/>
        </w:rPr>
        <w:t xml:space="preserve">nous </w:t>
      </w:r>
      <w:r w:rsidR="005854ED" w:rsidRPr="00D67DD6">
        <w:rPr>
          <w:noProof w:val="0"/>
          <w:lang w:val="fr-FR"/>
        </w:rPr>
        <w:t xml:space="preserve">faut </w:t>
      </w:r>
      <w:r w:rsidR="00C7671F" w:rsidRPr="00D67DD6">
        <w:rPr>
          <w:noProof w:val="0"/>
          <w:lang w:val="fr-FR"/>
        </w:rPr>
        <w:t xml:space="preserve">enquêter </w:t>
      </w:r>
      <w:r w:rsidR="00BB6400" w:rsidRPr="00D67DD6">
        <w:rPr>
          <w:noProof w:val="0"/>
          <w:lang w:val="fr-FR"/>
        </w:rPr>
        <w:t xml:space="preserve">sur </w:t>
      </w:r>
      <w:r w:rsidR="00C7671F" w:rsidRPr="00D67DD6">
        <w:rPr>
          <w:noProof w:val="0"/>
          <w:lang w:val="fr-FR"/>
        </w:rPr>
        <w:t xml:space="preserve">le </w:t>
      </w:r>
      <w:r w:rsidR="007C0211" w:rsidRPr="00D67DD6">
        <w:rPr>
          <w:noProof w:val="0"/>
          <w:lang w:val="fr-FR"/>
        </w:rPr>
        <w:t>cheminement</w:t>
      </w:r>
      <w:r w:rsidR="00C7671F" w:rsidRPr="00D67DD6">
        <w:rPr>
          <w:noProof w:val="0"/>
          <w:lang w:val="fr-FR"/>
        </w:rPr>
        <w:t xml:space="preserve"> philosophique de l</w:t>
      </w:r>
      <w:r w:rsidR="00B2123C" w:rsidRPr="00D67DD6">
        <w:rPr>
          <w:noProof w:val="0"/>
          <w:lang w:val="fr-FR"/>
        </w:rPr>
        <w:t>’</w:t>
      </w:r>
      <w:r w:rsidR="00C7671F" w:rsidRPr="00D67DD6">
        <w:rPr>
          <w:noProof w:val="0"/>
          <w:lang w:val="fr-FR"/>
        </w:rPr>
        <w:t>objectivité</w:t>
      </w:r>
      <w:r w:rsidR="00940097" w:rsidRPr="00D67DD6">
        <w:rPr>
          <w:noProof w:val="0"/>
          <w:lang w:val="fr-FR"/>
        </w:rPr>
        <w:t xml:space="preserve"> </w:t>
      </w:r>
      <w:r w:rsidR="00940097" w:rsidRPr="00D67DD6">
        <w:rPr>
          <w:rFonts w:cs="Calibri"/>
          <w:noProof w:val="0"/>
          <w:lang w:val="fr-FR"/>
        </w:rPr>
        <w:t>à</w:t>
      </w:r>
      <w:r w:rsidR="00940097" w:rsidRPr="00D67DD6">
        <w:rPr>
          <w:noProof w:val="0"/>
          <w:lang w:val="fr-FR"/>
        </w:rPr>
        <w:t xml:space="preserve"> partir de ce signe</w:t>
      </w:r>
      <w:r w:rsidR="00C7671F" w:rsidRPr="00D67DD6">
        <w:rPr>
          <w:noProof w:val="0"/>
          <w:lang w:val="fr-FR"/>
        </w:rPr>
        <w:t>.</w:t>
      </w:r>
      <w:r w:rsidR="00BB6400" w:rsidRPr="00D67DD6">
        <w:rPr>
          <w:noProof w:val="0"/>
          <w:lang w:val="fr-FR"/>
        </w:rPr>
        <w:t xml:space="preserve"> Nietzsche examine les sciences naturelles </w:t>
      </w:r>
      <w:r w:rsidR="00BB6400" w:rsidRPr="00D67DD6">
        <w:rPr>
          <w:rFonts w:cs="Calibri"/>
          <w:noProof w:val="0"/>
          <w:lang w:val="fr-FR"/>
        </w:rPr>
        <w:t>à</w:t>
      </w:r>
      <w:r w:rsidR="00BB6400" w:rsidRPr="00D67DD6">
        <w:rPr>
          <w:noProof w:val="0"/>
          <w:lang w:val="fr-FR"/>
        </w:rPr>
        <w:t xml:space="preserve"> partir d</w:t>
      </w:r>
      <w:r w:rsidR="004B119B" w:rsidRPr="00D67DD6">
        <w:rPr>
          <w:noProof w:val="0"/>
          <w:lang w:val="fr-FR"/>
        </w:rPr>
        <w:t>u</w:t>
      </w:r>
      <w:r w:rsidR="00BB6400" w:rsidRPr="00D67DD6">
        <w:rPr>
          <w:noProof w:val="0"/>
          <w:lang w:val="fr-FR"/>
        </w:rPr>
        <w:t xml:space="preserve"> nihilisme métaphysique. Les scientifiques sont aveugles à l</w:t>
      </w:r>
      <w:r w:rsidR="00B2123C" w:rsidRPr="00D67DD6">
        <w:rPr>
          <w:noProof w:val="0"/>
          <w:lang w:val="fr-FR"/>
        </w:rPr>
        <w:t>’</w:t>
      </w:r>
      <w:r w:rsidR="00BB6400" w:rsidRPr="00D67DD6">
        <w:rPr>
          <w:noProof w:val="0"/>
          <w:lang w:val="fr-FR"/>
        </w:rPr>
        <w:t>ori</w:t>
      </w:r>
      <w:r w:rsidR="00B1492B" w:rsidRPr="00D67DD6">
        <w:rPr>
          <w:noProof w:val="0"/>
          <w:lang w:val="fr-FR"/>
        </w:rPr>
        <w:t>gine de l</w:t>
      </w:r>
      <w:r w:rsidR="00B2123C" w:rsidRPr="00D67DD6">
        <w:rPr>
          <w:noProof w:val="0"/>
          <w:lang w:val="fr-FR"/>
        </w:rPr>
        <w:t>’</w:t>
      </w:r>
      <w:r w:rsidR="00B1492B" w:rsidRPr="00D67DD6">
        <w:rPr>
          <w:noProof w:val="0"/>
          <w:lang w:val="fr-FR"/>
        </w:rPr>
        <w:t>objectivité parce qu</w:t>
      </w:r>
      <w:r w:rsidR="00B2123C" w:rsidRPr="00D67DD6">
        <w:rPr>
          <w:noProof w:val="0"/>
          <w:lang w:val="fr-FR"/>
        </w:rPr>
        <w:t>’</w:t>
      </w:r>
      <w:r w:rsidR="00B1492B" w:rsidRPr="00D67DD6">
        <w:rPr>
          <w:noProof w:val="0"/>
          <w:lang w:val="fr-FR"/>
        </w:rPr>
        <w:t>i</w:t>
      </w:r>
      <w:r w:rsidR="00BB6400" w:rsidRPr="00D67DD6">
        <w:rPr>
          <w:noProof w:val="0"/>
          <w:lang w:val="fr-FR"/>
        </w:rPr>
        <w:t xml:space="preserve">ls </w:t>
      </w:r>
      <w:r w:rsidR="00B1492B" w:rsidRPr="00D67DD6">
        <w:rPr>
          <w:noProof w:val="0"/>
          <w:lang w:val="fr-FR"/>
        </w:rPr>
        <w:t>reg</w:t>
      </w:r>
      <w:r w:rsidR="007F2D3F" w:rsidRPr="00D67DD6">
        <w:rPr>
          <w:noProof w:val="0"/>
          <w:lang w:val="fr-FR"/>
        </w:rPr>
        <w:t xml:space="preserve">ardent </w:t>
      </w:r>
      <w:r w:rsidR="00BB6400" w:rsidRPr="00D67DD6">
        <w:rPr>
          <w:noProof w:val="0"/>
          <w:lang w:val="fr-FR"/>
        </w:rPr>
        <w:t xml:space="preserve">le monde </w:t>
      </w:r>
      <w:r w:rsidR="007F2D3F" w:rsidRPr="00D67DD6">
        <w:rPr>
          <w:noProof w:val="0"/>
          <w:lang w:val="fr-FR"/>
        </w:rPr>
        <w:t xml:space="preserve">par </w:t>
      </w:r>
      <w:r w:rsidR="00BB6400" w:rsidRPr="00D67DD6">
        <w:rPr>
          <w:noProof w:val="0"/>
          <w:lang w:val="fr-FR"/>
        </w:rPr>
        <w:t>la volonté de puissance</w:t>
      </w:r>
      <w:r w:rsidR="00304837" w:rsidRPr="00D67DD6">
        <w:rPr>
          <w:noProof w:val="0"/>
          <w:lang w:val="fr-FR"/>
        </w:rPr>
        <w:t xml:space="preserve"> </w:t>
      </w:r>
      <w:r w:rsidR="00134261" w:rsidRPr="00D67DD6">
        <w:rPr>
          <w:noProof w:val="0"/>
          <w:lang w:val="fr-FR"/>
        </w:rPr>
        <w:t xml:space="preserve">qui est devenue </w:t>
      </w:r>
      <w:r w:rsidR="005A3609" w:rsidRPr="00D67DD6">
        <w:rPr>
          <w:noProof w:val="0"/>
          <w:lang w:val="fr-FR"/>
        </w:rPr>
        <w:t>un phénomène invisible</w:t>
      </w:r>
      <w:r w:rsidR="00BB6400" w:rsidRPr="00D67DD6">
        <w:rPr>
          <w:noProof w:val="0"/>
          <w:lang w:val="fr-FR"/>
        </w:rPr>
        <w:t xml:space="preserve">. Les scientifiques ne peuvent </w:t>
      </w:r>
      <w:r w:rsidR="0009023C" w:rsidRPr="00D67DD6">
        <w:rPr>
          <w:noProof w:val="0"/>
          <w:lang w:val="fr-FR"/>
        </w:rPr>
        <w:t>examiner</w:t>
      </w:r>
      <w:r w:rsidR="007C0211" w:rsidRPr="00D67DD6">
        <w:rPr>
          <w:noProof w:val="0"/>
          <w:lang w:val="fr-FR"/>
        </w:rPr>
        <w:t xml:space="preserve"> </w:t>
      </w:r>
      <w:r w:rsidR="004B119B" w:rsidRPr="00D67DD6">
        <w:rPr>
          <w:noProof w:val="0"/>
          <w:lang w:val="fr-FR"/>
        </w:rPr>
        <w:t>comment l</w:t>
      </w:r>
      <w:r w:rsidR="007C0211" w:rsidRPr="00D67DD6">
        <w:rPr>
          <w:noProof w:val="0"/>
          <w:lang w:val="fr-FR"/>
        </w:rPr>
        <w:t xml:space="preserve">’objectivité </w:t>
      </w:r>
      <w:r w:rsidR="00BB6400" w:rsidRPr="00D67DD6">
        <w:rPr>
          <w:noProof w:val="0"/>
          <w:lang w:val="fr-FR"/>
        </w:rPr>
        <w:t>entra dans l</w:t>
      </w:r>
      <w:r w:rsidR="00B2123C" w:rsidRPr="00D67DD6">
        <w:rPr>
          <w:noProof w:val="0"/>
          <w:lang w:val="fr-FR"/>
        </w:rPr>
        <w:t>’</w:t>
      </w:r>
      <w:r w:rsidR="00BB6400" w:rsidRPr="00D67DD6">
        <w:rPr>
          <w:noProof w:val="0"/>
          <w:lang w:val="fr-FR"/>
        </w:rPr>
        <w:t xml:space="preserve">histoire de science et comment </w:t>
      </w:r>
      <w:r w:rsidR="007C0211" w:rsidRPr="00D67DD6">
        <w:rPr>
          <w:noProof w:val="0"/>
          <w:lang w:val="fr-FR"/>
        </w:rPr>
        <w:t>e</w:t>
      </w:r>
      <w:r w:rsidR="00BB6400" w:rsidRPr="00D67DD6">
        <w:rPr>
          <w:noProof w:val="0"/>
          <w:lang w:val="fr-FR"/>
        </w:rPr>
        <w:t>l</w:t>
      </w:r>
      <w:r w:rsidR="007C0211" w:rsidRPr="00D67DD6">
        <w:rPr>
          <w:noProof w:val="0"/>
          <w:lang w:val="fr-FR"/>
        </w:rPr>
        <w:t>le</w:t>
      </w:r>
      <w:r w:rsidR="00BB6400" w:rsidRPr="00D67DD6">
        <w:rPr>
          <w:noProof w:val="0"/>
          <w:lang w:val="fr-FR"/>
        </w:rPr>
        <w:t xml:space="preserve"> fond</w:t>
      </w:r>
      <w:r w:rsidR="007C0211" w:rsidRPr="00D67DD6">
        <w:rPr>
          <w:noProof w:val="0"/>
          <w:lang w:val="fr-FR"/>
        </w:rPr>
        <w:t xml:space="preserve">a </w:t>
      </w:r>
      <w:r w:rsidR="00BB6400" w:rsidRPr="00D67DD6">
        <w:rPr>
          <w:noProof w:val="0"/>
          <w:lang w:val="fr-FR"/>
        </w:rPr>
        <w:t>la connaissance contemporaine d</w:t>
      </w:r>
      <w:r w:rsidR="001D14AD" w:rsidRPr="00D67DD6">
        <w:rPr>
          <w:noProof w:val="0"/>
          <w:lang w:val="fr-FR"/>
        </w:rPr>
        <w:t xml:space="preserve">u </w:t>
      </w:r>
      <w:r w:rsidR="00BB6400" w:rsidRPr="00D67DD6">
        <w:rPr>
          <w:noProof w:val="0"/>
          <w:lang w:val="fr-FR"/>
        </w:rPr>
        <w:t xml:space="preserve">monde et de </w:t>
      </w:r>
      <w:r w:rsidR="001D14AD" w:rsidRPr="00D67DD6">
        <w:rPr>
          <w:noProof w:val="0"/>
          <w:lang w:val="fr-FR"/>
        </w:rPr>
        <w:t xml:space="preserve">la </w:t>
      </w:r>
      <w:r w:rsidR="00BB6400" w:rsidRPr="00D67DD6">
        <w:rPr>
          <w:noProof w:val="0"/>
          <w:lang w:val="fr-FR"/>
        </w:rPr>
        <w:t xml:space="preserve">personne. </w:t>
      </w:r>
      <w:r w:rsidR="002C018D" w:rsidRPr="00D67DD6">
        <w:rPr>
          <w:noProof w:val="0"/>
          <w:lang w:val="fr-FR"/>
        </w:rPr>
        <w:t xml:space="preserve">Les mathématiques sont valides comme science objective axiomatique. On </w:t>
      </w:r>
      <w:r w:rsidR="0035132E" w:rsidRPr="00D67DD6">
        <w:rPr>
          <w:noProof w:val="0"/>
          <w:lang w:val="fr-FR"/>
        </w:rPr>
        <w:t>reconnaît</w:t>
      </w:r>
      <w:r w:rsidR="002C018D" w:rsidRPr="00D67DD6">
        <w:rPr>
          <w:noProof w:val="0"/>
          <w:lang w:val="fr-FR"/>
        </w:rPr>
        <w:t xml:space="preserve"> depuis Kurt Gödel</w:t>
      </w:r>
      <w:r w:rsidR="00D429B4" w:rsidRPr="00D67DD6">
        <w:rPr>
          <w:noProof w:val="0"/>
          <w:szCs w:val="24"/>
          <w:lang w:val="fr-FR"/>
        </w:rPr>
        <w:fldChar w:fldCharType="begin"/>
      </w:r>
      <w:r w:rsidR="00D429B4" w:rsidRPr="00D67DD6">
        <w:rPr>
          <w:noProof w:val="0"/>
          <w:szCs w:val="24"/>
          <w:lang w:val="fr-FR"/>
        </w:rPr>
        <w:instrText xml:space="preserve"> XE "Gödel, K." </w:instrText>
      </w:r>
      <w:r w:rsidR="00D429B4" w:rsidRPr="00D67DD6">
        <w:rPr>
          <w:noProof w:val="0"/>
          <w:szCs w:val="24"/>
          <w:lang w:val="fr-FR"/>
        </w:rPr>
        <w:fldChar w:fldCharType="end"/>
      </w:r>
      <w:r w:rsidR="002C018D" w:rsidRPr="00D67DD6">
        <w:rPr>
          <w:noProof w:val="0"/>
          <w:lang w:val="fr-FR"/>
        </w:rPr>
        <w:t xml:space="preserve"> que la raison des mathématiques est fondée sur l</w:t>
      </w:r>
      <w:r w:rsidR="002C018D" w:rsidRPr="00D67DD6">
        <w:rPr>
          <w:rStyle w:val="st"/>
          <w:noProof w:val="0"/>
          <w:lang w:val="fr-FR"/>
        </w:rPr>
        <w:t>es théorèmes d</w:t>
      </w:r>
      <w:r w:rsidR="00B2123C" w:rsidRPr="00D67DD6">
        <w:rPr>
          <w:rStyle w:val="st"/>
          <w:noProof w:val="0"/>
          <w:lang w:val="fr-FR"/>
        </w:rPr>
        <w:t>’</w:t>
      </w:r>
      <w:r w:rsidR="002C018D" w:rsidRPr="00D67DD6">
        <w:rPr>
          <w:rStyle w:val="st"/>
          <w:noProof w:val="0"/>
          <w:lang w:val="fr-FR"/>
        </w:rPr>
        <w:t>incomplétude</w:t>
      </w:r>
      <w:r w:rsidR="00587BA2" w:rsidRPr="00D67DD6">
        <w:rPr>
          <w:noProof w:val="0"/>
          <w:lang w:val="fr-FR"/>
        </w:rPr>
        <w:t xml:space="preserve">. Il y a </w:t>
      </w:r>
      <w:r w:rsidR="002C018D" w:rsidRPr="00D67DD6">
        <w:rPr>
          <w:noProof w:val="0"/>
          <w:lang w:val="fr-FR"/>
        </w:rPr>
        <w:t>sphère d</w:t>
      </w:r>
      <w:r w:rsidR="00B2123C" w:rsidRPr="00D67DD6">
        <w:rPr>
          <w:noProof w:val="0"/>
          <w:lang w:val="fr-FR"/>
        </w:rPr>
        <w:t>’</w:t>
      </w:r>
      <w:r w:rsidR="002C018D" w:rsidRPr="00D67DD6">
        <w:rPr>
          <w:noProof w:val="0"/>
          <w:lang w:val="fr-FR"/>
        </w:rPr>
        <w:t>irrationalité et d</w:t>
      </w:r>
      <w:r w:rsidR="00915739" w:rsidRPr="00D67DD6">
        <w:rPr>
          <w:noProof w:val="0"/>
          <w:lang w:val="fr-FR"/>
        </w:rPr>
        <w:t>e l</w:t>
      </w:r>
      <w:r w:rsidR="00B2123C" w:rsidRPr="00D67DD6">
        <w:rPr>
          <w:noProof w:val="0"/>
          <w:lang w:val="fr-FR"/>
        </w:rPr>
        <w:t>’</w:t>
      </w:r>
      <w:r w:rsidR="002C018D" w:rsidRPr="00D67DD6">
        <w:rPr>
          <w:noProof w:val="0"/>
          <w:lang w:val="fr-FR"/>
        </w:rPr>
        <w:t xml:space="preserve">oubli </w:t>
      </w:r>
      <w:r w:rsidR="00915739" w:rsidRPr="00D67DD6">
        <w:rPr>
          <w:noProof w:val="0"/>
          <w:lang w:val="fr-FR"/>
        </w:rPr>
        <w:t xml:space="preserve">à </w:t>
      </w:r>
      <w:r w:rsidR="009F5CB9" w:rsidRPr="00D67DD6">
        <w:rPr>
          <w:noProof w:val="0"/>
          <w:lang w:val="fr-FR"/>
        </w:rPr>
        <w:t>l</w:t>
      </w:r>
      <w:r w:rsidR="00B2123C" w:rsidRPr="00D67DD6">
        <w:rPr>
          <w:noProof w:val="0"/>
          <w:lang w:val="fr-FR"/>
        </w:rPr>
        <w:t>’</w:t>
      </w:r>
      <w:r w:rsidR="009F5CB9" w:rsidRPr="00D67DD6">
        <w:rPr>
          <w:noProof w:val="0"/>
          <w:lang w:val="fr-FR"/>
        </w:rPr>
        <w:t xml:space="preserve">intérieur </w:t>
      </w:r>
      <w:r w:rsidR="002C018D" w:rsidRPr="00D67DD6">
        <w:rPr>
          <w:noProof w:val="0"/>
          <w:lang w:val="fr-FR"/>
        </w:rPr>
        <w:t xml:space="preserve">de science objective, dans le style de la </w:t>
      </w:r>
      <w:r w:rsidR="0035132E" w:rsidRPr="00D67DD6">
        <w:rPr>
          <w:noProof w:val="0"/>
          <w:lang w:val="fr-FR"/>
        </w:rPr>
        <w:t xml:space="preserve">puissance </w:t>
      </w:r>
      <w:r w:rsidR="002C018D" w:rsidRPr="00D67DD6">
        <w:rPr>
          <w:noProof w:val="0"/>
          <w:lang w:val="fr-FR"/>
        </w:rPr>
        <w:t xml:space="preserve">divine archaïque appelée </w:t>
      </w:r>
      <w:r w:rsidR="00507425" w:rsidRPr="00D67DD6">
        <w:rPr>
          <w:noProof w:val="0"/>
          <w:lang w:val="fr-FR"/>
        </w:rPr>
        <w:t>Léthé</w:t>
      </w:r>
      <w:r w:rsidR="002C018D" w:rsidRPr="00D67DD6">
        <w:rPr>
          <w:noProof w:val="0"/>
          <w:lang w:val="fr-FR"/>
        </w:rPr>
        <w:t xml:space="preserve">. </w:t>
      </w:r>
      <w:r w:rsidR="0042492C" w:rsidRPr="00D67DD6">
        <w:rPr>
          <w:noProof w:val="0"/>
          <w:lang w:val="fr-FR"/>
        </w:rPr>
        <w:t xml:space="preserve">Cette léthargie spécifique </w:t>
      </w:r>
      <w:r w:rsidR="006A26BA" w:rsidRPr="00D67DD6">
        <w:rPr>
          <w:noProof w:val="0"/>
          <w:lang w:val="fr-FR"/>
        </w:rPr>
        <w:t xml:space="preserve">déposée </w:t>
      </w:r>
      <w:r w:rsidR="00496E4F" w:rsidRPr="00D67DD6">
        <w:rPr>
          <w:noProof w:val="0"/>
          <w:lang w:val="fr-FR"/>
        </w:rPr>
        <w:t xml:space="preserve">au </w:t>
      </w:r>
      <w:r w:rsidR="008A4BBD" w:rsidRPr="00D67DD6">
        <w:rPr>
          <w:noProof w:val="0"/>
          <w:lang w:val="fr-FR"/>
        </w:rPr>
        <w:t xml:space="preserve">milieu </w:t>
      </w:r>
      <w:r w:rsidR="00496E4F" w:rsidRPr="00D67DD6">
        <w:rPr>
          <w:noProof w:val="0"/>
          <w:lang w:val="fr-FR"/>
        </w:rPr>
        <w:t>de l</w:t>
      </w:r>
      <w:r w:rsidR="00B2123C" w:rsidRPr="00D67DD6">
        <w:rPr>
          <w:noProof w:val="0"/>
          <w:lang w:val="fr-FR"/>
        </w:rPr>
        <w:t>’</w:t>
      </w:r>
      <w:r w:rsidR="0042492C" w:rsidRPr="00D67DD6">
        <w:rPr>
          <w:noProof w:val="0"/>
          <w:lang w:val="fr-FR"/>
        </w:rPr>
        <w:t xml:space="preserve">objectivité rend la science postmoderne aveugle </w:t>
      </w:r>
      <w:r w:rsidR="00C86DF8" w:rsidRPr="00D67DD6">
        <w:rPr>
          <w:noProof w:val="0"/>
          <w:lang w:val="fr-FR"/>
        </w:rPr>
        <w:t xml:space="preserve">à la réalité et à sa </w:t>
      </w:r>
      <w:r w:rsidR="0042492C" w:rsidRPr="00D67DD6">
        <w:rPr>
          <w:noProof w:val="0"/>
          <w:lang w:val="fr-FR"/>
        </w:rPr>
        <w:t xml:space="preserve">méthode </w:t>
      </w:r>
      <w:r w:rsidR="00A75288" w:rsidRPr="00D67DD6">
        <w:rPr>
          <w:noProof w:val="0"/>
          <w:lang w:val="fr-FR"/>
        </w:rPr>
        <w:t>scientifique</w:t>
      </w:r>
      <w:r w:rsidR="00C86DF8" w:rsidRPr="00D67DD6">
        <w:rPr>
          <w:noProof w:val="0"/>
          <w:lang w:val="fr-FR"/>
        </w:rPr>
        <w:t xml:space="preserve"> propre</w:t>
      </w:r>
      <w:r w:rsidR="00A75288" w:rsidRPr="00D67DD6">
        <w:rPr>
          <w:noProof w:val="0"/>
          <w:lang w:val="fr-FR"/>
        </w:rPr>
        <w:t>.</w:t>
      </w:r>
      <w:r w:rsidR="00DC6D3A" w:rsidRPr="00D67DD6">
        <w:rPr>
          <w:noProof w:val="0"/>
          <w:lang w:val="fr-FR"/>
        </w:rPr>
        <w:t xml:space="preserve"> </w:t>
      </w:r>
      <w:r w:rsidR="00DC5B32" w:rsidRPr="00D67DD6">
        <w:rPr>
          <w:noProof w:val="0"/>
          <w:lang w:val="fr-FR"/>
        </w:rPr>
        <w:t xml:space="preserve">Encore une fois, il faut rappeler qu’on ne peut enquêter directement sur sa propre naissance. </w:t>
      </w:r>
    </w:p>
    <w:p w14:paraId="151F00A5" w14:textId="0BA8200D" w:rsidR="00E84C87" w:rsidRPr="00D67DD6" w:rsidRDefault="009550A6" w:rsidP="00DC5B32">
      <w:pPr>
        <w:ind w:firstLine="397"/>
        <w:rPr>
          <w:noProof w:val="0"/>
          <w:lang w:val="fr-FR"/>
        </w:rPr>
      </w:pPr>
      <w:r w:rsidRPr="00D67DD6">
        <w:rPr>
          <w:noProof w:val="0"/>
          <w:lang w:val="fr-FR" w:eastAsia="x-none"/>
        </w:rPr>
        <w:t xml:space="preserve">Nietzsche, </w:t>
      </w:r>
      <w:r w:rsidR="004F1F5E" w:rsidRPr="00D67DD6">
        <w:rPr>
          <w:noProof w:val="0"/>
          <w:lang w:val="fr-FR" w:eastAsia="x-none"/>
        </w:rPr>
        <w:t xml:space="preserve">en </w:t>
      </w:r>
      <w:r w:rsidR="00BC1845" w:rsidRPr="00D67DD6">
        <w:rPr>
          <w:noProof w:val="0"/>
          <w:lang w:val="fr-FR" w:eastAsia="x-none"/>
        </w:rPr>
        <w:t xml:space="preserve">figure du </w:t>
      </w:r>
      <w:r w:rsidR="004F1F5E" w:rsidRPr="00D67DD6">
        <w:rPr>
          <w:noProof w:val="0"/>
          <w:lang w:val="fr-FR" w:eastAsia="x-none"/>
        </w:rPr>
        <w:t>métaphysicien nihiliste</w:t>
      </w:r>
      <w:r w:rsidRPr="00D67DD6">
        <w:rPr>
          <w:noProof w:val="0"/>
          <w:lang w:val="fr-FR" w:eastAsia="x-none"/>
        </w:rPr>
        <w:t>,</w:t>
      </w:r>
      <w:r w:rsidR="004F1F5E" w:rsidRPr="00D67DD6">
        <w:rPr>
          <w:noProof w:val="0"/>
          <w:lang w:val="fr-FR" w:eastAsia="x-none"/>
        </w:rPr>
        <w:t xml:space="preserve"> </w:t>
      </w:r>
      <w:r w:rsidR="00040382" w:rsidRPr="00D67DD6">
        <w:rPr>
          <w:noProof w:val="0"/>
          <w:lang w:val="fr-FR" w:eastAsia="x-none"/>
        </w:rPr>
        <w:t xml:space="preserve">acheva </w:t>
      </w:r>
      <w:r w:rsidR="0042492C" w:rsidRPr="00D67DD6">
        <w:rPr>
          <w:noProof w:val="0"/>
          <w:lang w:val="fr-FR" w:eastAsia="x-none"/>
        </w:rPr>
        <w:t xml:space="preserve">une époque </w:t>
      </w:r>
      <w:r w:rsidR="00EB719C" w:rsidRPr="00D67DD6">
        <w:rPr>
          <w:noProof w:val="0"/>
          <w:lang w:val="fr-FR" w:eastAsia="x-none"/>
        </w:rPr>
        <w:t xml:space="preserve">postmoderne </w:t>
      </w:r>
      <w:r w:rsidR="0042492C" w:rsidRPr="00D67DD6">
        <w:rPr>
          <w:noProof w:val="0"/>
          <w:lang w:val="fr-FR" w:eastAsia="x-none"/>
        </w:rPr>
        <w:t xml:space="preserve">de la </w:t>
      </w:r>
      <w:r w:rsidR="00C07713" w:rsidRPr="00D67DD6">
        <w:rPr>
          <w:noProof w:val="0"/>
          <w:lang w:val="fr-FR" w:eastAsia="x-none"/>
        </w:rPr>
        <w:t xml:space="preserve">pensée </w:t>
      </w:r>
      <w:r w:rsidR="0042492C" w:rsidRPr="00D67DD6">
        <w:rPr>
          <w:noProof w:val="0"/>
          <w:lang w:val="fr-FR" w:eastAsia="x-none"/>
        </w:rPr>
        <w:t>philosophique</w:t>
      </w:r>
      <w:r w:rsidR="00AA54FC" w:rsidRPr="00D67DD6">
        <w:rPr>
          <w:noProof w:val="0"/>
          <w:lang w:val="fr-FR" w:eastAsia="x-none"/>
        </w:rPr>
        <w:t xml:space="preserve"> inaugurée par </w:t>
      </w:r>
      <w:r w:rsidR="00A329C9" w:rsidRPr="00D67DD6">
        <w:rPr>
          <w:noProof w:val="0"/>
          <w:lang w:val="fr-FR" w:eastAsia="x-none"/>
        </w:rPr>
        <w:t xml:space="preserve">Francisco </w:t>
      </w:r>
      <w:r w:rsidR="00AA54FC" w:rsidRPr="00D67DD6">
        <w:rPr>
          <w:noProof w:val="0"/>
          <w:lang w:val="fr-FR" w:eastAsia="x-none"/>
        </w:rPr>
        <w:t>Suárez</w:t>
      </w:r>
      <w:r w:rsidR="00A329C9" w:rsidRPr="00D67DD6">
        <w:rPr>
          <w:noProof w:val="0"/>
          <w:lang w:val="fr-FR" w:eastAsia="x-none"/>
        </w:rPr>
        <w:t xml:space="preserve"> </w:t>
      </w:r>
      <w:r w:rsidR="00AA54FC" w:rsidRPr="00D67DD6">
        <w:rPr>
          <w:noProof w:val="0"/>
          <w:lang w:val="fr-FR" w:eastAsia="x-none"/>
        </w:rPr>
        <w:t xml:space="preserve">et </w:t>
      </w:r>
      <w:r w:rsidR="00A329C9" w:rsidRPr="00D67DD6">
        <w:rPr>
          <w:noProof w:val="0"/>
          <w:lang w:val="fr-FR" w:eastAsia="x-none"/>
        </w:rPr>
        <w:t xml:space="preserve">René </w:t>
      </w:r>
      <w:r w:rsidR="00AA54FC" w:rsidRPr="00D67DD6">
        <w:rPr>
          <w:noProof w:val="0"/>
          <w:lang w:val="fr-FR" w:eastAsia="x-none"/>
        </w:rPr>
        <w:t>Descartes</w:t>
      </w:r>
      <w:r w:rsidR="0042492C" w:rsidRPr="00D67DD6">
        <w:rPr>
          <w:noProof w:val="0"/>
          <w:lang w:val="fr-FR" w:eastAsia="x-none"/>
        </w:rPr>
        <w:t xml:space="preserve">. </w:t>
      </w:r>
      <w:r w:rsidR="00A329C9" w:rsidRPr="00D67DD6">
        <w:rPr>
          <w:noProof w:val="0"/>
          <w:lang w:val="fr-FR" w:eastAsia="x-none"/>
        </w:rPr>
        <w:t>L’</w:t>
      </w:r>
      <w:r w:rsidR="00984D95" w:rsidRPr="00D67DD6">
        <w:rPr>
          <w:noProof w:val="0"/>
          <w:lang w:val="fr-FR" w:eastAsia="x-none"/>
        </w:rPr>
        <w:t>O</w:t>
      </w:r>
      <w:r w:rsidR="00A329C9" w:rsidRPr="00D67DD6">
        <w:rPr>
          <w:noProof w:val="0"/>
          <w:lang w:val="fr-FR" w:eastAsia="x-none"/>
        </w:rPr>
        <w:t>ccident latin commença le cheminement moderne dans</w:t>
      </w:r>
      <w:r w:rsidR="00F16F18" w:rsidRPr="00D67DD6">
        <w:rPr>
          <w:noProof w:val="0"/>
          <w:lang w:val="fr-FR" w:eastAsia="x-none"/>
        </w:rPr>
        <w:t xml:space="preserve"> la deuxième moitié du XIII</w:t>
      </w:r>
      <w:r w:rsidR="0042492C" w:rsidRPr="00D67DD6">
        <w:rPr>
          <w:noProof w:val="0"/>
          <w:lang w:val="fr-FR" w:eastAsia="x-none"/>
        </w:rPr>
        <w:t>e</w:t>
      </w:r>
      <w:r w:rsidR="00B2123C" w:rsidRPr="00D67DD6">
        <w:rPr>
          <w:noProof w:val="0"/>
          <w:lang w:val="fr-FR" w:eastAsia="x-none"/>
        </w:rPr>
        <w:t> </w:t>
      </w:r>
      <w:r w:rsidR="0042492C" w:rsidRPr="00D67DD6">
        <w:rPr>
          <w:noProof w:val="0"/>
          <w:lang w:val="fr-FR" w:eastAsia="x-none"/>
        </w:rPr>
        <w:t xml:space="preserve">siècle quand </w:t>
      </w:r>
      <w:r w:rsidR="004A31F7" w:rsidRPr="00D67DD6">
        <w:rPr>
          <w:noProof w:val="0"/>
          <w:lang w:val="fr-FR" w:eastAsia="x-none"/>
        </w:rPr>
        <w:t xml:space="preserve">les scolastiques </w:t>
      </w:r>
      <w:r w:rsidR="00DD1697" w:rsidRPr="00D67DD6">
        <w:rPr>
          <w:noProof w:val="0"/>
          <w:lang w:val="fr-FR" w:eastAsia="x-none"/>
        </w:rPr>
        <w:t>découv</w:t>
      </w:r>
      <w:r w:rsidR="00A75288" w:rsidRPr="00D67DD6">
        <w:rPr>
          <w:noProof w:val="0"/>
          <w:lang w:val="fr-FR" w:eastAsia="x-none"/>
        </w:rPr>
        <w:t>ri</w:t>
      </w:r>
      <w:r w:rsidR="00620895" w:rsidRPr="00D67DD6">
        <w:rPr>
          <w:noProof w:val="0"/>
          <w:lang w:val="fr-FR" w:eastAsia="x-none"/>
        </w:rPr>
        <w:t>ren</w:t>
      </w:r>
      <w:r w:rsidR="00A75288" w:rsidRPr="00D67DD6">
        <w:rPr>
          <w:noProof w:val="0"/>
          <w:lang w:val="fr-FR" w:eastAsia="x-none"/>
        </w:rPr>
        <w:t>t</w:t>
      </w:r>
      <w:r w:rsidR="00DD1697" w:rsidRPr="00D67DD6">
        <w:rPr>
          <w:noProof w:val="0"/>
          <w:lang w:val="fr-FR" w:eastAsia="x-none"/>
        </w:rPr>
        <w:t xml:space="preserve"> </w:t>
      </w:r>
      <w:r w:rsidR="00294B22" w:rsidRPr="00D67DD6">
        <w:rPr>
          <w:noProof w:val="0"/>
          <w:lang w:val="fr-FR" w:eastAsia="x-none"/>
        </w:rPr>
        <w:t>l</w:t>
      </w:r>
      <w:r w:rsidR="00A329C9" w:rsidRPr="00D67DD6">
        <w:rPr>
          <w:noProof w:val="0"/>
          <w:lang w:val="fr-FR" w:eastAsia="x-none"/>
        </w:rPr>
        <w:t xml:space="preserve">a </w:t>
      </w:r>
      <w:r w:rsidR="0042492C" w:rsidRPr="00D67DD6">
        <w:rPr>
          <w:noProof w:val="0"/>
          <w:lang w:val="fr-FR" w:eastAsia="x-none"/>
        </w:rPr>
        <w:t>métaphysique</w:t>
      </w:r>
      <w:r w:rsidR="00915739" w:rsidRPr="00D67DD6">
        <w:rPr>
          <w:noProof w:val="0"/>
          <w:lang w:val="fr-FR" w:eastAsia="x-none"/>
        </w:rPr>
        <w:t xml:space="preserve"> objective. </w:t>
      </w:r>
      <w:r w:rsidR="000E7DCB" w:rsidRPr="00D67DD6">
        <w:rPr>
          <w:noProof w:val="0"/>
          <w:lang w:val="fr-FR" w:eastAsia="x-none"/>
        </w:rPr>
        <w:t xml:space="preserve">Les scolastiques </w:t>
      </w:r>
      <w:r w:rsidR="00080CC4" w:rsidRPr="00D67DD6">
        <w:rPr>
          <w:noProof w:val="0"/>
          <w:lang w:val="fr-FR" w:eastAsia="x-none"/>
        </w:rPr>
        <w:t>développèrent</w:t>
      </w:r>
      <w:r w:rsidR="000E7DCB" w:rsidRPr="00D67DD6">
        <w:rPr>
          <w:noProof w:val="0"/>
          <w:lang w:val="fr-FR" w:eastAsia="x-none"/>
        </w:rPr>
        <w:t xml:space="preserve"> cette connaissance </w:t>
      </w:r>
      <w:r w:rsidR="00BD77F9" w:rsidRPr="00D67DD6">
        <w:rPr>
          <w:noProof w:val="0"/>
          <w:lang w:val="fr-FR" w:eastAsia="x-none"/>
        </w:rPr>
        <w:t xml:space="preserve">à partir de la </w:t>
      </w:r>
      <w:r w:rsidR="000E7DCB" w:rsidRPr="00D67DD6">
        <w:rPr>
          <w:noProof w:val="0"/>
          <w:lang w:val="fr-FR" w:eastAsia="x-none"/>
        </w:rPr>
        <w:t>métaphysique de Platon et d</w:t>
      </w:r>
      <w:r w:rsidR="00B2123C" w:rsidRPr="00D67DD6">
        <w:rPr>
          <w:noProof w:val="0"/>
          <w:lang w:val="fr-FR" w:eastAsia="x-none"/>
        </w:rPr>
        <w:t>’</w:t>
      </w:r>
      <w:r w:rsidR="000E7DCB" w:rsidRPr="00D67DD6">
        <w:rPr>
          <w:noProof w:val="0"/>
          <w:lang w:val="fr-FR" w:eastAsia="x-none"/>
        </w:rPr>
        <w:t>Aristote transmis</w:t>
      </w:r>
      <w:r w:rsidR="00C57BEA" w:rsidRPr="00D67DD6">
        <w:rPr>
          <w:noProof w:val="0"/>
          <w:lang w:val="fr-FR" w:eastAsia="x-none"/>
        </w:rPr>
        <w:t>e</w:t>
      </w:r>
      <w:r w:rsidR="000E7DCB" w:rsidRPr="00D67DD6">
        <w:rPr>
          <w:noProof w:val="0"/>
          <w:lang w:val="fr-FR" w:eastAsia="x-none"/>
        </w:rPr>
        <w:t xml:space="preserve"> par l’</w:t>
      </w:r>
      <w:r w:rsidR="00516CC6" w:rsidRPr="00D67DD6">
        <w:rPr>
          <w:noProof w:val="0"/>
          <w:lang w:val="fr-FR" w:eastAsia="x-none"/>
        </w:rPr>
        <w:t>antiquité tardive</w:t>
      </w:r>
      <w:r w:rsidR="000E7DCB" w:rsidRPr="00D67DD6">
        <w:rPr>
          <w:noProof w:val="0"/>
          <w:lang w:val="fr-FR" w:eastAsia="x-none"/>
        </w:rPr>
        <w:t xml:space="preserve">, par les penseurs arabes et juifs. </w:t>
      </w:r>
      <w:r w:rsidR="00A75288" w:rsidRPr="00D67DD6">
        <w:rPr>
          <w:noProof w:val="0"/>
          <w:lang w:val="fr-FR" w:eastAsia="x-none"/>
        </w:rPr>
        <w:t>Avicenne</w:t>
      </w:r>
      <w:r w:rsidR="000E7DCB" w:rsidRPr="00D67DD6">
        <w:rPr>
          <w:noProof w:val="0"/>
          <w:lang w:val="fr-FR" w:eastAsia="x-none"/>
        </w:rPr>
        <w:t xml:space="preserve"> (</w:t>
      </w:r>
      <w:r w:rsidR="00BC1845" w:rsidRPr="00D67DD6">
        <w:rPr>
          <w:noProof w:val="0"/>
          <w:lang w:val="fr-FR" w:eastAsia="x-none"/>
        </w:rPr>
        <w:t>n</w:t>
      </w:r>
      <w:r w:rsidR="000E7DCB" w:rsidRPr="00D67DD6">
        <w:rPr>
          <w:noProof w:val="0"/>
          <w:lang w:val="fr-FR" w:eastAsia="x-none"/>
        </w:rPr>
        <w:t>éoplatonisme) et Averro</w:t>
      </w:r>
      <w:r w:rsidR="00AA1502" w:rsidRPr="00D67DD6">
        <w:rPr>
          <w:noProof w:val="0"/>
          <w:lang w:val="fr-FR" w:eastAsia="x-none"/>
        </w:rPr>
        <w:t>è</w:t>
      </w:r>
      <w:r w:rsidR="000E7DCB" w:rsidRPr="00D67DD6">
        <w:rPr>
          <w:noProof w:val="0"/>
          <w:lang w:val="fr-FR" w:eastAsia="x-none"/>
        </w:rPr>
        <w:t>s (</w:t>
      </w:r>
      <w:r w:rsidR="00BC1845" w:rsidRPr="00D67DD6">
        <w:rPr>
          <w:noProof w:val="0"/>
          <w:lang w:val="fr-FR" w:eastAsia="x-none"/>
        </w:rPr>
        <w:t>a</w:t>
      </w:r>
      <w:r w:rsidR="00A75288" w:rsidRPr="00D67DD6">
        <w:rPr>
          <w:noProof w:val="0"/>
          <w:lang w:val="fr-FR" w:eastAsia="x-none"/>
        </w:rPr>
        <w:t>ristotélisme</w:t>
      </w:r>
      <w:r w:rsidR="000E7DCB" w:rsidRPr="00D67DD6">
        <w:rPr>
          <w:noProof w:val="0"/>
          <w:lang w:val="fr-FR" w:eastAsia="x-none"/>
        </w:rPr>
        <w:t xml:space="preserve">) </w:t>
      </w:r>
      <w:r w:rsidR="00BD77F9" w:rsidRPr="00D67DD6">
        <w:rPr>
          <w:noProof w:val="0"/>
          <w:lang w:val="fr-FR" w:eastAsia="x-none"/>
        </w:rPr>
        <w:t xml:space="preserve">présentent </w:t>
      </w:r>
      <w:r w:rsidR="000E7DCB" w:rsidRPr="00D67DD6">
        <w:rPr>
          <w:noProof w:val="0"/>
          <w:lang w:val="fr-FR" w:eastAsia="x-none"/>
        </w:rPr>
        <w:t xml:space="preserve">les penseurs les plus distingués </w:t>
      </w:r>
      <w:r w:rsidR="00A329C9" w:rsidRPr="00D67DD6">
        <w:rPr>
          <w:noProof w:val="0"/>
          <w:lang w:val="fr-FR" w:eastAsia="x-none"/>
        </w:rPr>
        <w:t>de la modernité naissante</w:t>
      </w:r>
      <w:r w:rsidR="000E7DCB" w:rsidRPr="00D67DD6">
        <w:rPr>
          <w:noProof w:val="0"/>
          <w:lang w:val="fr-FR" w:eastAsia="x-none"/>
        </w:rPr>
        <w:t>.</w:t>
      </w:r>
      <w:r w:rsidR="0042492C" w:rsidRPr="00D67DD6">
        <w:rPr>
          <w:noProof w:val="0"/>
          <w:lang w:val="fr-FR" w:eastAsia="x-none"/>
        </w:rPr>
        <w:t xml:space="preserve"> </w:t>
      </w:r>
      <w:r w:rsidR="00620895" w:rsidRPr="00D67DD6">
        <w:rPr>
          <w:noProof w:val="0"/>
          <w:lang w:val="fr-FR" w:eastAsia="x-none"/>
        </w:rPr>
        <w:t>L</w:t>
      </w:r>
      <w:r w:rsidR="00B2123C" w:rsidRPr="00D67DD6">
        <w:rPr>
          <w:noProof w:val="0"/>
          <w:lang w:val="fr-FR" w:eastAsia="x-none"/>
        </w:rPr>
        <w:t>’</w:t>
      </w:r>
      <w:r w:rsidR="00620895" w:rsidRPr="00D67DD6">
        <w:rPr>
          <w:noProof w:val="0"/>
          <w:lang w:val="fr-FR" w:eastAsia="x-none"/>
        </w:rPr>
        <w:t xml:space="preserve">herméneutique </w:t>
      </w:r>
      <w:r w:rsidR="005E1717" w:rsidRPr="00D67DD6">
        <w:rPr>
          <w:noProof w:val="0"/>
          <w:lang w:val="fr-FR" w:eastAsia="x-none"/>
        </w:rPr>
        <w:t xml:space="preserve">suit </w:t>
      </w:r>
      <w:r w:rsidR="00620895" w:rsidRPr="00D67DD6">
        <w:rPr>
          <w:noProof w:val="0"/>
          <w:lang w:val="fr-FR" w:eastAsia="x-none"/>
        </w:rPr>
        <w:t>les</w:t>
      </w:r>
      <w:r w:rsidR="00E26E51" w:rsidRPr="00D67DD6">
        <w:rPr>
          <w:noProof w:val="0"/>
          <w:lang w:val="fr-FR" w:eastAsia="x-none"/>
        </w:rPr>
        <w:t xml:space="preserve"> transformation</w:t>
      </w:r>
      <w:r w:rsidR="00620895" w:rsidRPr="00D67DD6">
        <w:rPr>
          <w:noProof w:val="0"/>
          <w:lang w:val="fr-FR" w:eastAsia="x-none"/>
        </w:rPr>
        <w:t>s</w:t>
      </w:r>
      <w:r w:rsidR="00E26E51" w:rsidRPr="00D67DD6">
        <w:rPr>
          <w:noProof w:val="0"/>
          <w:lang w:val="fr-FR" w:eastAsia="x-none"/>
        </w:rPr>
        <w:t xml:space="preserve"> </w:t>
      </w:r>
      <w:r w:rsidR="0099499F" w:rsidRPr="00D67DD6">
        <w:rPr>
          <w:noProof w:val="0"/>
          <w:lang w:val="fr-FR" w:eastAsia="x-none"/>
        </w:rPr>
        <w:t xml:space="preserve">du sens de </w:t>
      </w:r>
      <w:r w:rsidR="00223043" w:rsidRPr="00D67DD6">
        <w:rPr>
          <w:noProof w:val="0"/>
          <w:lang w:val="fr-FR" w:eastAsia="x-none"/>
        </w:rPr>
        <w:t>l’existant</w:t>
      </w:r>
      <w:r w:rsidR="00E26E51" w:rsidRPr="00D67DD6">
        <w:rPr>
          <w:noProof w:val="0"/>
          <w:lang w:val="fr-FR" w:eastAsia="x-none"/>
        </w:rPr>
        <w:t xml:space="preserve"> </w:t>
      </w:r>
      <w:r w:rsidR="00BD77F9" w:rsidRPr="00D67DD6">
        <w:rPr>
          <w:noProof w:val="0"/>
          <w:lang w:val="fr-FR" w:eastAsia="x-none"/>
        </w:rPr>
        <w:t>(</w:t>
      </w:r>
      <w:r w:rsidR="00BD77F9" w:rsidRPr="00D67DD6">
        <w:rPr>
          <w:i/>
          <w:noProof w:val="0"/>
          <w:lang w:val="fr-FR" w:eastAsia="x-none"/>
        </w:rPr>
        <w:t>Sinn des Seienden</w:t>
      </w:r>
      <w:r w:rsidR="00BD77F9" w:rsidRPr="00D67DD6">
        <w:rPr>
          <w:noProof w:val="0"/>
          <w:lang w:val="fr-FR" w:eastAsia="x-none"/>
        </w:rPr>
        <w:t xml:space="preserve">) </w:t>
      </w:r>
      <w:r w:rsidR="00E26E51" w:rsidRPr="00D67DD6">
        <w:rPr>
          <w:noProof w:val="0"/>
          <w:lang w:val="fr-FR" w:eastAsia="x-none"/>
        </w:rPr>
        <w:t>faite</w:t>
      </w:r>
      <w:r w:rsidR="00984D95" w:rsidRPr="00D67DD6">
        <w:rPr>
          <w:noProof w:val="0"/>
          <w:lang w:val="fr-FR" w:eastAsia="x-none"/>
        </w:rPr>
        <w:t>s</w:t>
      </w:r>
      <w:r w:rsidR="00E26E51" w:rsidRPr="00D67DD6">
        <w:rPr>
          <w:noProof w:val="0"/>
          <w:lang w:val="fr-FR" w:eastAsia="x-none"/>
        </w:rPr>
        <w:t xml:space="preserve"> </w:t>
      </w:r>
      <w:r w:rsidR="0099499F" w:rsidRPr="00D67DD6">
        <w:rPr>
          <w:noProof w:val="0"/>
          <w:lang w:val="fr-FR" w:eastAsia="x-none"/>
        </w:rPr>
        <w:t xml:space="preserve">par </w:t>
      </w:r>
      <w:r w:rsidR="00A329C9" w:rsidRPr="00D67DD6">
        <w:rPr>
          <w:noProof w:val="0"/>
          <w:lang w:val="fr-FR" w:eastAsia="x-none"/>
        </w:rPr>
        <w:t xml:space="preserve">la </w:t>
      </w:r>
      <w:r w:rsidR="00E26E51" w:rsidRPr="00D67DD6">
        <w:rPr>
          <w:noProof w:val="0"/>
          <w:lang w:val="fr-FR" w:eastAsia="x-none"/>
        </w:rPr>
        <w:t>réf</w:t>
      </w:r>
      <w:r w:rsidR="0099499F" w:rsidRPr="00D67DD6">
        <w:rPr>
          <w:noProof w:val="0"/>
          <w:lang w:val="fr-FR" w:eastAsia="x-none"/>
        </w:rPr>
        <w:t>lexion objective</w:t>
      </w:r>
      <w:r w:rsidR="001D4567" w:rsidRPr="00D67DD6">
        <w:rPr>
          <w:noProof w:val="0"/>
          <w:lang w:val="fr-FR" w:eastAsia="x-none"/>
        </w:rPr>
        <w:t xml:space="preserve"> et </w:t>
      </w:r>
      <w:r w:rsidR="00DA509D" w:rsidRPr="00D67DD6">
        <w:rPr>
          <w:noProof w:val="0"/>
          <w:lang w:val="fr-FR" w:eastAsia="x-none"/>
        </w:rPr>
        <w:t xml:space="preserve">par </w:t>
      </w:r>
      <w:r w:rsidR="003E52A1" w:rsidRPr="00D67DD6">
        <w:rPr>
          <w:noProof w:val="0"/>
          <w:lang w:val="fr-FR" w:eastAsia="x-none"/>
        </w:rPr>
        <w:t>l</w:t>
      </w:r>
      <w:r w:rsidR="001D4567" w:rsidRPr="00D67DD6">
        <w:rPr>
          <w:noProof w:val="0"/>
          <w:lang w:val="fr-FR" w:eastAsia="x-none"/>
        </w:rPr>
        <w:t>a vision du monde</w:t>
      </w:r>
      <w:r w:rsidR="003E52A1" w:rsidRPr="00D67DD6">
        <w:rPr>
          <w:noProof w:val="0"/>
          <w:lang w:val="fr-FR" w:eastAsia="x-none"/>
        </w:rPr>
        <w:t xml:space="preserve"> qui y correspond</w:t>
      </w:r>
      <w:r w:rsidR="00DA509D" w:rsidRPr="00D67DD6">
        <w:rPr>
          <w:noProof w:val="0"/>
          <w:lang w:val="fr-FR" w:eastAsia="x-none"/>
        </w:rPr>
        <w:t>. L</w:t>
      </w:r>
      <w:r w:rsidR="00B2123C" w:rsidRPr="00D67DD6">
        <w:rPr>
          <w:noProof w:val="0"/>
          <w:lang w:val="fr-FR" w:eastAsia="x-none"/>
        </w:rPr>
        <w:t>’</w:t>
      </w:r>
      <w:r w:rsidR="00DA509D" w:rsidRPr="00D67DD6">
        <w:rPr>
          <w:noProof w:val="0"/>
          <w:lang w:val="fr-FR" w:eastAsia="x-none"/>
        </w:rPr>
        <w:t xml:space="preserve">histoire de </w:t>
      </w:r>
      <w:r w:rsidR="00E26E51" w:rsidRPr="00D67DD6">
        <w:rPr>
          <w:noProof w:val="0"/>
          <w:lang w:val="fr-FR" w:eastAsia="x-none"/>
        </w:rPr>
        <w:t>philosop</w:t>
      </w:r>
      <w:r w:rsidR="00AC560E" w:rsidRPr="00D67DD6">
        <w:rPr>
          <w:noProof w:val="0"/>
          <w:lang w:val="fr-FR" w:eastAsia="x-none"/>
        </w:rPr>
        <w:t>hie moderne confirme le fait que</w:t>
      </w:r>
      <w:r w:rsidR="00E26E51" w:rsidRPr="00D67DD6">
        <w:rPr>
          <w:noProof w:val="0"/>
          <w:lang w:val="fr-FR" w:eastAsia="x-none"/>
        </w:rPr>
        <w:t xml:space="preserve"> </w:t>
      </w:r>
      <w:r w:rsidR="00AC560E" w:rsidRPr="00D67DD6">
        <w:rPr>
          <w:noProof w:val="0"/>
          <w:lang w:val="fr-FR" w:eastAsia="x-none"/>
        </w:rPr>
        <w:t>l</w:t>
      </w:r>
      <w:r w:rsidR="00B2123C" w:rsidRPr="00D67DD6">
        <w:rPr>
          <w:noProof w:val="0"/>
          <w:lang w:val="fr-FR" w:eastAsia="x-none"/>
        </w:rPr>
        <w:t>’</w:t>
      </w:r>
      <w:r w:rsidR="00AC560E" w:rsidRPr="00D67DD6">
        <w:rPr>
          <w:noProof w:val="0"/>
          <w:lang w:val="fr-FR" w:eastAsia="x-none"/>
        </w:rPr>
        <w:t xml:space="preserve">objectivité </w:t>
      </w:r>
      <w:r w:rsidR="00E26E51" w:rsidRPr="00D67DD6">
        <w:rPr>
          <w:noProof w:val="0"/>
          <w:lang w:val="fr-FR" w:eastAsia="x-none"/>
        </w:rPr>
        <w:t xml:space="preserve">est </w:t>
      </w:r>
      <w:r w:rsidR="0099499F" w:rsidRPr="00D67DD6">
        <w:rPr>
          <w:noProof w:val="0"/>
          <w:lang w:val="fr-FR" w:eastAsia="x-none"/>
        </w:rPr>
        <w:t>in</w:t>
      </w:r>
      <w:r w:rsidR="00E26E51" w:rsidRPr="00D67DD6">
        <w:rPr>
          <w:noProof w:val="0"/>
          <w:lang w:val="fr-FR" w:eastAsia="x-none"/>
        </w:rPr>
        <w:t xml:space="preserve">capable </w:t>
      </w:r>
      <w:r w:rsidR="00B01113" w:rsidRPr="00D67DD6">
        <w:rPr>
          <w:noProof w:val="0"/>
          <w:lang w:val="fr-FR" w:eastAsia="x-none"/>
        </w:rPr>
        <w:t xml:space="preserve">de </w:t>
      </w:r>
      <w:r w:rsidR="00A329C9" w:rsidRPr="00D67DD6">
        <w:rPr>
          <w:noProof w:val="0"/>
          <w:lang w:val="fr-FR" w:eastAsia="x-none"/>
        </w:rPr>
        <w:t xml:space="preserve">revenir sur </w:t>
      </w:r>
      <w:r w:rsidR="0099499F" w:rsidRPr="00D67DD6">
        <w:rPr>
          <w:noProof w:val="0"/>
          <w:lang w:val="fr-FR" w:eastAsia="x-none"/>
        </w:rPr>
        <w:t xml:space="preserve">sa </w:t>
      </w:r>
      <w:r w:rsidR="00BD77F9" w:rsidRPr="00D67DD6">
        <w:rPr>
          <w:noProof w:val="0"/>
          <w:lang w:val="fr-FR" w:eastAsia="x-none"/>
        </w:rPr>
        <w:t xml:space="preserve">propre origine. C’est le </w:t>
      </w:r>
      <w:r w:rsidR="003505DC" w:rsidRPr="00D67DD6">
        <w:rPr>
          <w:noProof w:val="0"/>
          <w:lang w:val="fr-FR" w:eastAsia="x-none"/>
        </w:rPr>
        <w:t>moment quand l</w:t>
      </w:r>
      <w:r w:rsidR="00B2123C" w:rsidRPr="00D67DD6">
        <w:rPr>
          <w:noProof w:val="0"/>
          <w:lang w:val="fr-FR" w:eastAsia="x-none"/>
        </w:rPr>
        <w:t>’</w:t>
      </w:r>
      <w:r w:rsidR="003505DC" w:rsidRPr="00D67DD6">
        <w:rPr>
          <w:noProof w:val="0"/>
          <w:lang w:val="fr-FR" w:eastAsia="x-none"/>
        </w:rPr>
        <w:t>objectivité prit</w:t>
      </w:r>
      <w:r w:rsidR="009578AE" w:rsidRPr="00D67DD6">
        <w:rPr>
          <w:noProof w:val="0"/>
          <w:lang w:val="fr-FR" w:eastAsia="x-none"/>
        </w:rPr>
        <w:t xml:space="preserve"> s</w:t>
      </w:r>
      <w:r w:rsidR="00E26E51" w:rsidRPr="00D67DD6">
        <w:rPr>
          <w:noProof w:val="0"/>
          <w:lang w:val="fr-FR" w:eastAsia="x-none"/>
        </w:rPr>
        <w:t>a forme</w:t>
      </w:r>
      <w:r w:rsidR="00937EEC" w:rsidRPr="00D67DD6">
        <w:rPr>
          <w:noProof w:val="0"/>
          <w:lang w:val="fr-FR" w:eastAsia="x-none"/>
        </w:rPr>
        <w:t xml:space="preserve"> inaugurale</w:t>
      </w:r>
      <w:r w:rsidR="009578AE" w:rsidRPr="00D67DD6">
        <w:rPr>
          <w:noProof w:val="0"/>
          <w:lang w:val="fr-FR" w:eastAsia="x-none"/>
        </w:rPr>
        <w:t xml:space="preserve"> par rappor</w:t>
      </w:r>
      <w:r w:rsidR="000536E9" w:rsidRPr="00D67DD6">
        <w:rPr>
          <w:noProof w:val="0"/>
          <w:lang w:val="fr-FR" w:eastAsia="x-none"/>
        </w:rPr>
        <w:t xml:space="preserve">t au monde, </w:t>
      </w:r>
      <w:r w:rsidR="0022620F" w:rsidRPr="00D67DD6">
        <w:rPr>
          <w:noProof w:val="0"/>
          <w:lang w:val="fr-FR" w:eastAsia="x-none"/>
        </w:rPr>
        <w:t>à</w:t>
      </w:r>
      <w:r w:rsidR="009578AE" w:rsidRPr="00D67DD6">
        <w:rPr>
          <w:noProof w:val="0"/>
          <w:lang w:val="fr-FR" w:eastAsia="x-none"/>
        </w:rPr>
        <w:t xml:space="preserve"> la </w:t>
      </w:r>
      <w:r w:rsidR="000536E9" w:rsidRPr="00D67DD6">
        <w:rPr>
          <w:noProof w:val="0"/>
          <w:lang w:val="fr-FR" w:eastAsia="x-none"/>
        </w:rPr>
        <w:t>substance</w:t>
      </w:r>
      <w:r w:rsidR="0022620F" w:rsidRPr="00D67DD6">
        <w:rPr>
          <w:noProof w:val="0"/>
          <w:lang w:val="fr-FR" w:eastAsia="x-none"/>
        </w:rPr>
        <w:t xml:space="preserve">, au </w:t>
      </w:r>
      <w:r w:rsidR="001526B5" w:rsidRPr="00D67DD6">
        <w:rPr>
          <w:noProof w:val="0"/>
          <w:lang w:val="fr-FR" w:eastAsia="x-none"/>
        </w:rPr>
        <w:t>Dieu</w:t>
      </w:r>
      <w:r w:rsidR="0022620F" w:rsidRPr="00D67DD6">
        <w:rPr>
          <w:noProof w:val="0"/>
          <w:lang w:val="fr-FR" w:eastAsia="x-none"/>
        </w:rPr>
        <w:t xml:space="preserve"> des philosophes</w:t>
      </w:r>
      <w:r w:rsidR="00A329C9" w:rsidRPr="00D67DD6">
        <w:rPr>
          <w:noProof w:val="0"/>
          <w:lang w:val="fr-FR" w:eastAsia="x-none"/>
        </w:rPr>
        <w:t xml:space="preserve">, </w:t>
      </w:r>
      <w:r w:rsidR="000536E9" w:rsidRPr="00D67DD6">
        <w:rPr>
          <w:noProof w:val="0"/>
          <w:lang w:val="fr-FR" w:eastAsia="x-none"/>
        </w:rPr>
        <w:t xml:space="preserve">et </w:t>
      </w:r>
      <w:r w:rsidR="0022620F" w:rsidRPr="00D67DD6">
        <w:rPr>
          <w:noProof w:val="0"/>
          <w:lang w:val="fr-FR" w:eastAsia="x-none"/>
        </w:rPr>
        <w:t>à</w:t>
      </w:r>
      <w:r w:rsidR="009578AE" w:rsidRPr="00D67DD6">
        <w:rPr>
          <w:noProof w:val="0"/>
          <w:lang w:val="fr-FR" w:eastAsia="x-none"/>
        </w:rPr>
        <w:t xml:space="preserve"> </w:t>
      </w:r>
      <w:r w:rsidR="00223043" w:rsidRPr="00D67DD6">
        <w:rPr>
          <w:noProof w:val="0"/>
          <w:lang w:val="fr-FR" w:eastAsia="x-none"/>
        </w:rPr>
        <w:t>l’existant</w:t>
      </w:r>
      <w:r w:rsidR="000536E9" w:rsidRPr="00D67DD6">
        <w:rPr>
          <w:noProof w:val="0"/>
          <w:lang w:val="fr-FR" w:eastAsia="x-none"/>
        </w:rPr>
        <w:t xml:space="preserve"> en général</w:t>
      </w:r>
      <w:r w:rsidR="00E26E51" w:rsidRPr="00D67DD6">
        <w:rPr>
          <w:noProof w:val="0"/>
          <w:lang w:val="fr-FR" w:eastAsia="x-none"/>
        </w:rPr>
        <w:t>.</w:t>
      </w:r>
      <w:r w:rsidR="004B6D56" w:rsidRPr="00D67DD6">
        <w:rPr>
          <w:noProof w:val="0"/>
          <w:lang w:val="fr-FR" w:eastAsia="x-none"/>
        </w:rPr>
        <w:t xml:space="preserve"> L</w:t>
      </w:r>
      <w:r w:rsidR="00B2123C" w:rsidRPr="00D67DD6">
        <w:rPr>
          <w:noProof w:val="0"/>
          <w:lang w:val="fr-FR" w:eastAsia="x-none"/>
        </w:rPr>
        <w:t>’</w:t>
      </w:r>
      <w:r w:rsidR="004B6D56" w:rsidRPr="00D67DD6">
        <w:rPr>
          <w:noProof w:val="0"/>
          <w:lang w:val="fr-FR" w:eastAsia="x-none"/>
        </w:rPr>
        <w:t>herméneutique considère l</w:t>
      </w:r>
      <w:r w:rsidR="00B2123C" w:rsidRPr="00D67DD6">
        <w:rPr>
          <w:noProof w:val="0"/>
          <w:lang w:val="fr-FR" w:eastAsia="x-none"/>
        </w:rPr>
        <w:t>’</w:t>
      </w:r>
      <w:r w:rsidR="004B6D56" w:rsidRPr="00D67DD6">
        <w:rPr>
          <w:noProof w:val="0"/>
          <w:lang w:val="fr-FR" w:eastAsia="x-none"/>
        </w:rPr>
        <w:t>objectivité d</w:t>
      </w:r>
      <w:r w:rsidR="00B2123C" w:rsidRPr="00D67DD6">
        <w:rPr>
          <w:noProof w:val="0"/>
          <w:lang w:val="fr-FR" w:eastAsia="x-none"/>
        </w:rPr>
        <w:t>’</w:t>
      </w:r>
      <w:r w:rsidR="004B6D56" w:rsidRPr="00D67DD6">
        <w:rPr>
          <w:noProof w:val="0"/>
          <w:lang w:val="fr-FR" w:eastAsia="x-none"/>
        </w:rPr>
        <w:t>une façon pa</w:t>
      </w:r>
      <w:r w:rsidR="003F3216" w:rsidRPr="00D67DD6">
        <w:rPr>
          <w:noProof w:val="0"/>
          <w:lang w:val="fr-FR" w:eastAsia="x-none"/>
        </w:rPr>
        <w:t xml:space="preserve">rticulière qui est fondée par </w:t>
      </w:r>
      <w:r w:rsidR="006B2907" w:rsidRPr="00D67DD6">
        <w:rPr>
          <w:noProof w:val="0"/>
          <w:lang w:val="fr-FR" w:eastAsia="x-none"/>
        </w:rPr>
        <w:t>l</w:t>
      </w:r>
      <w:r w:rsidR="00A60B2C" w:rsidRPr="00D67DD6">
        <w:rPr>
          <w:noProof w:val="0"/>
          <w:lang w:val="fr-FR" w:eastAsia="x-none"/>
        </w:rPr>
        <w:t xml:space="preserve">a nature </w:t>
      </w:r>
      <w:r w:rsidR="004B6D56" w:rsidRPr="00D67DD6">
        <w:rPr>
          <w:noProof w:val="0"/>
          <w:lang w:val="fr-FR" w:eastAsia="x-none"/>
        </w:rPr>
        <w:t>historial</w:t>
      </w:r>
      <w:r w:rsidR="00A60B2C" w:rsidRPr="00D67DD6">
        <w:rPr>
          <w:noProof w:val="0"/>
          <w:lang w:val="fr-FR" w:eastAsia="x-none"/>
        </w:rPr>
        <w:t>e</w:t>
      </w:r>
      <w:r w:rsidR="004B6D56" w:rsidRPr="00D67DD6">
        <w:rPr>
          <w:noProof w:val="0"/>
          <w:lang w:val="fr-FR" w:eastAsia="x-none"/>
        </w:rPr>
        <w:t xml:space="preserve"> (</w:t>
      </w:r>
      <w:r w:rsidR="004B6D56" w:rsidRPr="00D67DD6">
        <w:rPr>
          <w:i/>
          <w:noProof w:val="0"/>
          <w:lang w:val="fr-FR" w:eastAsia="x-none"/>
        </w:rPr>
        <w:t>geschichtlich</w:t>
      </w:r>
      <w:r w:rsidR="004B6D56" w:rsidRPr="00D67DD6">
        <w:rPr>
          <w:noProof w:val="0"/>
          <w:lang w:val="fr-FR" w:eastAsia="x-none"/>
        </w:rPr>
        <w:t xml:space="preserve">) de </w:t>
      </w:r>
      <w:r w:rsidR="003F3216" w:rsidRPr="00D67DD6">
        <w:rPr>
          <w:noProof w:val="0"/>
          <w:lang w:val="fr-FR" w:eastAsia="x-none"/>
        </w:rPr>
        <w:t xml:space="preserve">la </w:t>
      </w:r>
      <w:r w:rsidR="006624CD" w:rsidRPr="00D67DD6">
        <w:rPr>
          <w:noProof w:val="0"/>
          <w:lang w:val="fr-FR" w:eastAsia="x-none"/>
        </w:rPr>
        <w:t>pensée</w:t>
      </w:r>
      <w:r w:rsidR="003F3216" w:rsidRPr="00D67DD6">
        <w:rPr>
          <w:noProof w:val="0"/>
          <w:lang w:val="fr-FR" w:eastAsia="x-none"/>
        </w:rPr>
        <w:t xml:space="preserve"> philosophique</w:t>
      </w:r>
      <w:r w:rsidR="004B6D56" w:rsidRPr="00D67DD6">
        <w:rPr>
          <w:noProof w:val="0"/>
          <w:lang w:val="fr-FR" w:eastAsia="x-none"/>
        </w:rPr>
        <w:t>. L</w:t>
      </w:r>
      <w:r w:rsidR="007C1F3D" w:rsidRPr="00D67DD6">
        <w:rPr>
          <w:noProof w:val="0"/>
          <w:lang w:val="fr-FR" w:eastAsia="x-none"/>
        </w:rPr>
        <w:t xml:space="preserve">e sens </w:t>
      </w:r>
      <w:r w:rsidR="004B6D56" w:rsidRPr="00D67DD6">
        <w:rPr>
          <w:noProof w:val="0"/>
          <w:lang w:val="fr-FR" w:eastAsia="x-none"/>
        </w:rPr>
        <w:t>d</w:t>
      </w:r>
      <w:r w:rsidR="007C1F3D" w:rsidRPr="00D67DD6">
        <w:rPr>
          <w:noProof w:val="0"/>
          <w:lang w:val="fr-FR" w:eastAsia="x-none"/>
        </w:rPr>
        <w:t xml:space="preserve">e </w:t>
      </w:r>
      <w:r w:rsidR="00223043" w:rsidRPr="00D67DD6">
        <w:rPr>
          <w:noProof w:val="0"/>
          <w:lang w:val="fr-FR" w:eastAsia="x-none"/>
        </w:rPr>
        <w:t>l’existant</w:t>
      </w:r>
      <w:r w:rsidR="00A329C9" w:rsidRPr="00D67DD6">
        <w:rPr>
          <w:noProof w:val="0"/>
          <w:lang w:val="fr-FR" w:eastAsia="x-none"/>
        </w:rPr>
        <w:t xml:space="preserve"> </w:t>
      </w:r>
      <w:r w:rsidR="000D1C04" w:rsidRPr="00D67DD6">
        <w:rPr>
          <w:noProof w:val="0"/>
          <w:lang w:val="fr-FR" w:eastAsia="x-none"/>
        </w:rPr>
        <w:t>de l</w:t>
      </w:r>
      <w:r w:rsidR="00B2123C" w:rsidRPr="00D67DD6">
        <w:rPr>
          <w:noProof w:val="0"/>
          <w:lang w:val="fr-FR" w:eastAsia="x-none"/>
        </w:rPr>
        <w:t>’</w:t>
      </w:r>
      <w:r w:rsidR="000D1C04" w:rsidRPr="00D67DD6">
        <w:rPr>
          <w:noProof w:val="0"/>
          <w:lang w:val="fr-FR" w:eastAsia="x-none"/>
        </w:rPr>
        <w:t xml:space="preserve">époque précédente </w:t>
      </w:r>
      <w:r w:rsidR="004B6D56" w:rsidRPr="00D67DD6">
        <w:rPr>
          <w:noProof w:val="0"/>
          <w:lang w:val="fr-FR" w:eastAsia="x-none"/>
        </w:rPr>
        <w:t xml:space="preserve">a été </w:t>
      </w:r>
      <w:r w:rsidR="00600511" w:rsidRPr="00D67DD6">
        <w:rPr>
          <w:noProof w:val="0"/>
          <w:lang w:val="fr-FR" w:eastAsia="x-none"/>
        </w:rPr>
        <w:t>remanié</w:t>
      </w:r>
      <w:r w:rsidR="004560BA" w:rsidRPr="00D67DD6">
        <w:rPr>
          <w:noProof w:val="0"/>
          <w:lang w:val="fr-FR" w:eastAsia="x-none"/>
        </w:rPr>
        <w:t xml:space="preserve"> </w:t>
      </w:r>
      <w:r w:rsidR="00893D01" w:rsidRPr="00D67DD6">
        <w:rPr>
          <w:noProof w:val="0"/>
          <w:lang w:val="fr-FR" w:eastAsia="x-none"/>
        </w:rPr>
        <w:t xml:space="preserve">en </w:t>
      </w:r>
      <w:r w:rsidR="008925CD" w:rsidRPr="00D67DD6">
        <w:rPr>
          <w:noProof w:val="0"/>
          <w:lang w:val="fr-FR" w:eastAsia="x-none"/>
        </w:rPr>
        <w:t xml:space="preserve">forme </w:t>
      </w:r>
      <w:r w:rsidR="00631417" w:rsidRPr="00D67DD6">
        <w:rPr>
          <w:noProof w:val="0"/>
          <w:lang w:val="fr-FR" w:eastAsia="x-none"/>
        </w:rPr>
        <w:t>objective</w:t>
      </w:r>
      <w:r w:rsidR="00F41D6F" w:rsidRPr="00D67DD6">
        <w:rPr>
          <w:noProof w:val="0"/>
          <w:lang w:val="fr-FR" w:eastAsia="x-none"/>
        </w:rPr>
        <w:t xml:space="preserve"> </w:t>
      </w:r>
      <w:r w:rsidR="00E0592B" w:rsidRPr="00D67DD6">
        <w:rPr>
          <w:noProof w:val="0"/>
          <w:lang w:val="fr-FR" w:eastAsia="x-none"/>
        </w:rPr>
        <w:t xml:space="preserve">au sein de </w:t>
      </w:r>
      <w:r w:rsidR="00F41D6F" w:rsidRPr="00D67DD6">
        <w:rPr>
          <w:noProof w:val="0"/>
          <w:lang w:val="fr-FR" w:eastAsia="x-none"/>
        </w:rPr>
        <w:t>la métaphysique nouvelle</w:t>
      </w:r>
      <w:r w:rsidR="004B6D56" w:rsidRPr="00D67DD6">
        <w:rPr>
          <w:noProof w:val="0"/>
          <w:lang w:val="fr-FR" w:eastAsia="x-none"/>
        </w:rPr>
        <w:t xml:space="preserve">. </w:t>
      </w:r>
      <w:r w:rsidR="00B35667" w:rsidRPr="00D67DD6">
        <w:rPr>
          <w:noProof w:val="0"/>
          <w:lang w:val="fr-FR" w:eastAsia="x-none"/>
        </w:rPr>
        <w:t>L</w:t>
      </w:r>
      <w:r w:rsidR="00B2123C" w:rsidRPr="00D67DD6">
        <w:rPr>
          <w:noProof w:val="0"/>
          <w:lang w:val="fr-FR" w:eastAsia="x-none"/>
        </w:rPr>
        <w:t>’</w:t>
      </w:r>
      <w:r w:rsidR="00B35667" w:rsidRPr="00D67DD6">
        <w:rPr>
          <w:noProof w:val="0"/>
          <w:lang w:val="fr-FR" w:eastAsia="x-none"/>
        </w:rPr>
        <w:t xml:space="preserve">herméneutique </w:t>
      </w:r>
      <w:r w:rsidR="00657197" w:rsidRPr="00D67DD6">
        <w:rPr>
          <w:noProof w:val="0"/>
          <w:lang w:val="fr-FR" w:eastAsia="x-none"/>
        </w:rPr>
        <w:t xml:space="preserve">examine </w:t>
      </w:r>
      <w:r w:rsidR="00B35667" w:rsidRPr="00D67DD6">
        <w:rPr>
          <w:noProof w:val="0"/>
          <w:lang w:val="fr-FR" w:eastAsia="x-none"/>
        </w:rPr>
        <w:t xml:space="preserve">cet </w:t>
      </w:r>
      <w:r w:rsidR="00B35667" w:rsidRPr="00D67DD6">
        <w:rPr>
          <w:noProof w:val="0"/>
          <w:lang w:val="fr-FR" w:eastAsia="x-none"/>
        </w:rPr>
        <w:lastRenderedPageBreak/>
        <w:t>év</w:t>
      </w:r>
      <w:r w:rsidR="00D51A4B" w:rsidRPr="00D67DD6">
        <w:rPr>
          <w:noProof w:val="0"/>
          <w:lang w:val="fr-FR" w:eastAsia="x-none"/>
        </w:rPr>
        <w:t>è</w:t>
      </w:r>
      <w:r w:rsidR="00B35667" w:rsidRPr="00D67DD6">
        <w:rPr>
          <w:noProof w:val="0"/>
          <w:lang w:val="fr-FR" w:eastAsia="x-none"/>
        </w:rPr>
        <w:t xml:space="preserve">nement </w:t>
      </w:r>
      <w:r w:rsidR="0063181E" w:rsidRPr="00D67DD6">
        <w:rPr>
          <w:rFonts w:cs="Calibri"/>
          <w:noProof w:val="0"/>
          <w:lang w:val="fr-FR" w:eastAsia="x-none"/>
        </w:rPr>
        <w:t>à</w:t>
      </w:r>
      <w:r w:rsidR="0063181E" w:rsidRPr="00D67DD6">
        <w:rPr>
          <w:noProof w:val="0"/>
          <w:lang w:val="fr-FR" w:eastAsia="x-none"/>
        </w:rPr>
        <w:t xml:space="preserve"> partir </w:t>
      </w:r>
      <w:r w:rsidR="00B35667" w:rsidRPr="00D67DD6">
        <w:rPr>
          <w:noProof w:val="0"/>
          <w:lang w:val="fr-FR" w:eastAsia="x-none"/>
        </w:rPr>
        <w:t>la vérité</w:t>
      </w:r>
      <w:r w:rsidR="00E13D4C" w:rsidRPr="00D67DD6">
        <w:rPr>
          <w:noProof w:val="0"/>
          <w:lang w:val="fr-FR" w:eastAsia="x-none"/>
        </w:rPr>
        <w:t xml:space="preserve"> archaïque (</w:t>
      </w:r>
      <w:r w:rsidR="00E13D4C" w:rsidRPr="00D67DD6">
        <w:rPr>
          <w:rStyle w:val="st"/>
          <w:noProof w:val="0"/>
          <w:lang w:val="fr-FR"/>
        </w:rPr>
        <w:t>ἀλήθεια</w:t>
      </w:r>
      <w:r w:rsidR="00E13D4C" w:rsidRPr="00D67DD6">
        <w:rPr>
          <w:noProof w:val="0"/>
          <w:lang w:val="fr-FR" w:eastAsia="x-none"/>
        </w:rPr>
        <w:t>)</w:t>
      </w:r>
      <w:r w:rsidR="00B35667" w:rsidRPr="00D67DD6">
        <w:rPr>
          <w:noProof w:val="0"/>
          <w:lang w:val="fr-FR" w:eastAsia="x-none"/>
        </w:rPr>
        <w:t>.</w:t>
      </w:r>
      <w:r w:rsidR="00696192" w:rsidRPr="00D67DD6">
        <w:rPr>
          <w:noProof w:val="0"/>
          <w:lang w:val="fr-FR" w:eastAsia="x-none"/>
        </w:rPr>
        <w:t xml:space="preserve"> La science est ob</w:t>
      </w:r>
      <w:r w:rsidR="000E2CF6" w:rsidRPr="00D67DD6">
        <w:rPr>
          <w:noProof w:val="0"/>
          <w:lang w:val="fr-FR" w:eastAsia="x-none"/>
        </w:rPr>
        <w:t xml:space="preserve">jective parce que </w:t>
      </w:r>
      <w:r w:rsidR="00223043" w:rsidRPr="00D67DD6">
        <w:rPr>
          <w:noProof w:val="0"/>
          <w:lang w:val="fr-FR" w:eastAsia="x-none"/>
        </w:rPr>
        <w:t>l’existant</w:t>
      </w:r>
      <w:r w:rsidR="00BC1845" w:rsidRPr="00D67DD6">
        <w:rPr>
          <w:noProof w:val="0"/>
          <w:lang w:val="fr-FR" w:eastAsia="x-none"/>
        </w:rPr>
        <w:t xml:space="preserve"> </w:t>
      </w:r>
      <w:r w:rsidR="00A329C9" w:rsidRPr="00D67DD6">
        <w:rPr>
          <w:noProof w:val="0"/>
          <w:lang w:val="fr-FR" w:eastAsia="x-none"/>
        </w:rPr>
        <w:t>(</w:t>
      </w:r>
      <w:r w:rsidR="00A329C9" w:rsidRPr="00D67DD6">
        <w:rPr>
          <w:i/>
          <w:noProof w:val="0"/>
          <w:lang w:val="fr-FR" w:eastAsia="x-none"/>
        </w:rPr>
        <w:t>ens</w:t>
      </w:r>
      <w:r w:rsidR="00A329C9" w:rsidRPr="00D67DD6">
        <w:rPr>
          <w:noProof w:val="0"/>
          <w:lang w:val="fr-FR" w:eastAsia="x-none"/>
        </w:rPr>
        <w:t xml:space="preserve">) </w:t>
      </w:r>
      <w:r w:rsidR="00696192" w:rsidRPr="00D67DD6">
        <w:rPr>
          <w:noProof w:val="0"/>
          <w:lang w:val="fr-FR" w:eastAsia="x-none"/>
        </w:rPr>
        <w:t>reçu</w:t>
      </w:r>
      <w:r w:rsidR="00BC1845" w:rsidRPr="00D67DD6">
        <w:rPr>
          <w:noProof w:val="0"/>
          <w:lang w:val="fr-FR" w:eastAsia="x-none"/>
        </w:rPr>
        <w:t>t</w:t>
      </w:r>
      <w:r w:rsidR="00696192" w:rsidRPr="00D67DD6">
        <w:rPr>
          <w:noProof w:val="0"/>
          <w:lang w:val="fr-FR" w:eastAsia="x-none"/>
        </w:rPr>
        <w:t xml:space="preserve"> le caractère objectif dans une époque </w:t>
      </w:r>
      <w:r w:rsidR="00BC1845" w:rsidRPr="00D67DD6">
        <w:rPr>
          <w:noProof w:val="0"/>
          <w:lang w:val="fr-FR" w:eastAsia="x-none"/>
        </w:rPr>
        <w:t>marquée par une nouvelle réflexion philosophique</w:t>
      </w:r>
      <w:r w:rsidR="00696192" w:rsidRPr="00D67DD6">
        <w:rPr>
          <w:noProof w:val="0"/>
          <w:lang w:val="fr-FR" w:eastAsia="x-none"/>
        </w:rPr>
        <w:t>.</w:t>
      </w:r>
      <w:r w:rsidR="00544B83" w:rsidRPr="00D67DD6">
        <w:rPr>
          <w:noProof w:val="0"/>
          <w:lang w:val="fr-FR" w:eastAsia="x-none"/>
        </w:rPr>
        <w:t xml:space="preserve"> </w:t>
      </w:r>
      <w:r w:rsidR="00D757AF" w:rsidRPr="00D67DD6">
        <w:rPr>
          <w:noProof w:val="0"/>
          <w:lang w:val="fr-FR" w:eastAsia="x-none"/>
        </w:rPr>
        <w:t>L</w:t>
      </w:r>
      <w:r w:rsidR="00B2123C" w:rsidRPr="00D67DD6">
        <w:rPr>
          <w:noProof w:val="0"/>
          <w:lang w:val="fr-FR" w:eastAsia="x-none"/>
        </w:rPr>
        <w:t>’</w:t>
      </w:r>
      <w:r w:rsidR="00544B83" w:rsidRPr="00D67DD6">
        <w:rPr>
          <w:noProof w:val="0"/>
          <w:lang w:val="fr-FR" w:eastAsia="x-none"/>
        </w:rPr>
        <w:t>interprétation de l</w:t>
      </w:r>
      <w:r w:rsidR="00B2123C" w:rsidRPr="00D67DD6">
        <w:rPr>
          <w:noProof w:val="0"/>
          <w:lang w:val="fr-FR" w:eastAsia="x-none"/>
        </w:rPr>
        <w:t>’</w:t>
      </w:r>
      <w:r w:rsidR="00544B83" w:rsidRPr="00D67DD6">
        <w:rPr>
          <w:noProof w:val="0"/>
          <w:lang w:val="fr-FR" w:eastAsia="x-none"/>
        </w:rPr>
        <w:t>objectivité conçue d</w:t>
      </w:r>
      <w:r w:rsidR="00B2123C" w:rsidRPr="00D67DD6">
        <w:rPr>
          <w:noProof w:val="0"/>
          <w:lang w:val="fr-FR" w:eastAsia="x-none"/>
        </w:rPr>
        <w:t>’</w:t>
      </w:r>
      <w:r w:rsidR="00544B83" w:rsidRPr="00D67DD6">
        <w:rPr>
          <w:noProof w:val="0"/>
          <w:lang w:val="fr-FR" w:eastAsia="x-none"/>
        </w:rPr>
        <w:t>une manière historial</w:t>
      </w:r>
      <w:r w:rsidR="00BC1845" w:rsidRPr="00D67DD6">
        <w:rPr>
          <w:noProof w:val="0"/>
          <w:lang w:val="fr-FR" w:eastAsia="x-none"/>
        </w:rPr>
        <w:t>e</w:t>
      </w:r>
      <w:r w:rsidR="00544B83" w:rsidRPr="00D67DD6">
        <w:rPr>
          <w:noProof w:val="0"/>
          <w:lang w:val="fr-FR" w:eastAsia="x-none"/>
        </w:rPr>
        <w:t xml:space="preserve"> (</w:t>
      </w:r>
      <w:r w:rsidR="00544B83" w:rsidRPr="00D67DD6">
        <w:rPr>
          <w:i/>
          <w:noProof w:val="0"/>
          <w:lang w:val="fr-FR" w:eastAsia="x-none"/>
        </w:rPr>
        <w:t>geschichtlich</w:t>
      </w:r>
      <w:r w:rsidR="00544B83" w:rsidRPr="00D67DD6">
        <w:rPr>
          <w:noProof w:val="0"/>
          <w:lang w:val="fr-FR" w:eastAsia="x-none"/>
        </w:rPr>
        <w:t xml:space="preserve">) ne peut </w:t>
      </w:r>
      <w:r w:rsidR="00EB24B3" w:rsidRPr="00D67DD6">
        <w:rPr>
          <w:noProof w:val="0"/>
          <w:lang w:val="fr-FR" w:eastAsia="x-none"/>
        </w:rPr>
        <w:t xml:space="preserve">en aucun cas </w:t>
      </w:r>
      <w:r w:rsidR="00544B83" w:rsidRPr="00D67DD6">
        <w:rPr>
          <w:noProof w:val="0"/>
          <w:lang w:val="fr-FR" w:eastAsia="x-none"/>
        </w:rPr>
        <w:t xml:space="preserve">être objective. </w:t>
      </w:r>
      <w:r w:rsidR="00A60B2C" w:rsidRPr="00D67DD6">
        <w:rPr>
          <w:noProof w:val="0"/>
          <w:lang w:val="fr-FR" w:eastAsia="x-none"/>
        </w:rPr>
        <w:t>La mise en forme de l</w:t>
      </w:r>
      <w:r w:rsidR="00B2123C" w:rsidRPr="00D67DD6">
        <w:rPr>
          <w:noProof w:val="0"/>
          <w:lang w:val="fr-FR" w:eastAsia="x-none"/>
        </w:rPr>
        <w:t>’</w:t>
      </w:r>
      <w:r w:rsidR="00A372F3" w:rsidRPr="00D67DD6">
        <w:rPr>
          <w:noProof w:val="0"/>
          <w:lang w:val="fr-FR" w:eastAsia="x-none"/>
        </w:rPr>
        <w:t xml:space="preserve">objectivité </w:t>
      </w:r>
      <w:r w:rsidR="00BC1845" w:rsidRPr="00D67DD6">
        <w:rPr>
          <w:noProof w:val="0"/>
          <w:lang w:val="fr-FR" w:eastAsia="x-none"/>
        </w:rPr>
        <w:t xml:space="preserve">en tant que le phénomène herméneutique </w:t>
      </w:r>
      <w:r w:rsidR="00544B83" w:rsidRPr="00D67DD6">
        <w:rPr>
          <w:noProof w:val="0"/>
          <w:lang w:val="fr-FR" w:eastAsia="x-none"/>
        </w:rPr>
        <w:t>est déterminé</w:t>
      </w:r>
      <w:r w:rsidR="00A60B2C" w:rsidRPr="00D67DD6">
        <w:rPr>
          <w:noProof w:val="0"/>
          <w:lang w:val="fr-FR" w:eastAsia="x-none"/>
        </w:rPr>
        <w:t xml:space="preserve"> </w:t>
      </w:r>
      <w:r w:rsidR="00544B83" w:rsidRPr="00D67DD6">
        <w:rPr>
          <w:noProof w:val="0"/>
          <w:lang w:val="fr-FR" w:eastAsia="x-none"/>
        </w:rPr>
        <w:t xml:space="preserve">par </w:t>
      </w:r>
      <w:r w:rsidR="00606ABB" w:rsidRPr="00D67DD6">
        <w:rPr>
          <w:noProof w:val="0"/>
          <w:lang w:val="fr-FR" w:eastAsia="x-none"/>
        </w:rPr>
        <w:t xml:space="preserve">la </w:t>
      </w:r>
      <w:r w:rsidR="00544B83" w:rsidRPr="00D67DD6">
        <w:rPr>
          <w:noProof w:val="0"/>
          <w:lang w:val="fr-FR" w:eastAsia="x-none"/>
        </w:rPr>
        <w:t>vérité archaïque</w:t>
      </w:r>
      <w:r w:rsidR="00275815" w:rsidRPr="00D67DD6">
        <w:rPr>
          <w:i/>
          <w:noProof w:val="0"/>
          <w:lang w:val="fr-FR"/>
        </w:rPr>
        <w:fldChar w:fldCharType="begin"/>
      </w:r>
      <w:r w:rsidR="00275815" w:rsidRPr="00D67DD6">
        <w:rPr>
          <w:noProof w:val="0"/>
          <w:lang w:val="fr-FR"/>
        </w:rPr>
        <w:instrText xml:space="preserve"> XE "vérité:</w:instrText>
      </w:r>
      <w:r w:rsidR="00275815" w:rsidRPr="00D67DD6">
        <w:rPr>
          <w:noProof w:val="0"/>
          <w:lang w:val="fr-FR" w:eastAsia="x-none"/>
        </w:rPr>
        <w:instrText>archaïque</w:instrText>
      </w:r>
      <w:r w:rsidR="00275815" w:rsidRPr="00D67DD6">
        <w:rPr>
          <w:noProof w:val="0"/>
          <w:lang w:val="fr-FR"/>
        </w:rPr>
        <w:instrText xml:space="preserve">" </w:instrText>
      </w:r>
      <w:r w:rsidR="00275815" w:rsidRPr="00D67DD6">
        <w:rPr>
          <w:i/>
          <w:noProof w:val="0"/>
          <w:lang w:val="fr-FR"/>
        </w:rPr>
        <w:fldChar w:fldCharType="end"/>
      </w:r>
      <w:r w:rsidR="00544B83" w:rsidRPr="00D67DD6">
        <w:rPr>
          <w:noProof w:val="0"/>
          <w:lang w:val="fr-FR" w:eastAsia="x-none"/>
        </w:rPr>
        <w:t>.</w:t>
      </w:r>
      <w:r w:rsidR="00475CB9" w:rsidRPr="00D67DD6">
        <w:rPr>
          <w:noProof w:val="0"/>
          <w:lang w:val="fr-FR" w:eastAsia="x-none"/>
        </w:rPr>
        <w:t xml:space="preserve"> </w:t>
      </w:r>
      <w:r w:rsidR="004E0CAE" w:rsidRPr="00D67DD6">
        <w:rPr>
          <w:noProof w:val="0"/>
          <w:lang w:val="fr-FR" w:eastAsia="x-none"/>
        </w:rPr>
        <w:t>L</w:t>
      </w:r>
      <w:r w:rsidR="00B2123C" w:rsidRPr="00D67DD6">
        <w:rPr>
          <w:noProof w:val="0"/>
          <w:lang w:val="fr-FR" w:eastAsia="x-none"/>
        </w:rPr>
        <w:t>’</w:t>
      </w:r>
      <w:r w:rsidR="004E0CAE" w:rsidRPr="00D67DD6">
        <w:rPr>
          <w:noProof w:val="0"/>
          <w:lang w:val="fr-FR" w:eastAsia="x-none"/>
        </w:rPr>
        <w:t xml:space="preserve">objectivité </w:t>
      </w:r>
      <w:r w:rsidR="00BC1845" w:rsidRPr="00D67DD6">
        <w:rPr>
          <w:noProof w:val="0"/>
          <w:lang w:val="fr-FR" w:eastAsia="x-none"/>
        </w:rPr>
        <w:t>pri</w:t>
      </w:r>
      <w:r w:rsidR="00F6661A" w:rsidRPr="00D67DD6">
        <w:rPr>
          <w:noProof w:val="0"/>
          <w:lang w:val="fr-FR" w:eastAsia="x-none"/>
        </w:rPr>
        <w:t xml:space="preserve">se </w:t>
      </w:r>
      <w:r w:rsidR="00BC1845" w:rsidRPr="00D67DD6">
        <w:rPr>
          <w:noProof w:val="0"/>
          <w:lang w:val="fr-FR" w:eastAsia="x-none"/>
        </w:rPr>
        <w:t xml:space="preserve">dans cette perspective </w:t>
      </w:r>
      <w:r w:rsidR="004E0CAE" w:rsidRPr="00D67DD6">
        <w:rPr>
          <w:noProof w:val="0"/>
          <w:lang w:val="fr-FR" w:eastAsia="x-none"/>
        </w:rPr>
        <w:t xml:space="preserve">ne peut se </w:t>
      </w:r>
      <w:r w:rsidR="00A75288" w:rsidRPr="00D67DD6">
        <w:rPr>
          <w:noProof w:val="0"/>
          <w:lang w:val="fr-FR" w:eastAsia="x-none"/>
        </w:rPr>
        <w:t>réfléchir</w:t>
      </w:r>
      <w:r w:rsidR="004E0CAE" w:rsidRPr="00D67DD6">
        <w:rPr>
          <w:noProof w:val="0"/>
          <w:lang w:val="fr-FR" w:eastAsia="x-none"/>
        </w:rPr>
        <w:t xml:space="preserve"> </w:t>
      </w:r>
      <w:r w:rsidR="00A372F3" w:rsidRPr="00D67DD6">
        <w:rPr>
          <w:noProof w:val="0"/>
          <w:lang w:val="fr-FR" w:eastAsia="x-none"/>
        </w:rPr>
        <w:t>d</w:t>
      </w:r>
      <w:r w:rsidR="00B2123C" w:rsidRPr="00D67DD6">
        <w:rPr>
          <w:noProof w:val="0"/>
          <w:lang w:val="fr-FR" w:eastAsia="x-none"/>
        </w:rPr>
        <w:t>’</w:t>
      </w:r>
      <w:r w:rsidR="00A372F3" w:rsidRPr="00D67DD6">
        <w:rPr>
          <w:noProof w:val="0"/>
          <w:lang w:val="fr-FR" w:eastAsia="x-none"/>
        </w:rPr>
        <w:t>une façon positiviste et objective</w:t>
      </w:r>
      <w:r w:rsidR="004E0CAE" w:rsidRPr="00D67DD6">
        <w:rPr>
          <w:noProof w:val="0"/>
          <w:lang w:val="fr-FR" w:eastAsia="x-none"/>
        </w:rPr>
        <w:t xml:space="preserve">. </w:t>
      </w:r>
      <w:r w:rsidR="00A20789" w:rsidRPr="00D67DD6">
        <w:rPr>
          <w:noProof w:val="0"/>
          <w:lang w:val="fr-FR" w:eastAsia="x-none"/>
        </w:rPr>
        <w:t>Elle</w:t>
      </w:r>
      <w:r w:rsidR="004E0CAE" w:rsidRPr="00D67DD6">
        <w:rPr>
          <w:noProof w:val="0"/>
          <w:lang w:val="fr-FR" w:eastAsia="x-none"/>
        </w:rPr>
        <w:t xml:space="preserve"> </w:t>
      </w:r>
      <w:r w:rsidR="00B158AE" w:rsidRPr="00D67DD6">
        <w:rPr>
          <w:noProof w:val="0"/>
          <w:lang w:val="fr-FR" w:eastAsia="x-none"/>
        </w:rPr>
        <w:t xml:space="preserve">ne peut </w:t>
      </w:r>
      <w:r w:rsidR="00DA2DB6" w:rsidRPr="00D67DD6">
        <w:rPr>
          <w:noProof w:val="0"/>
          <w:lang w:val="fr-FR" w:eastAsia="x-none"/>
        </w:rPr>
        <w:t xml:space="preserve">pas </w:t>
      </w:r>
      <w:r w:rsidR="004E0CAE" w:rsidRPr="00D67DD6">
        <w:rPr>
          <w:noProof w:val="0"/>
          <w:lang w:val="fr-FR" w:eastAsia="x-none"/>
        </w:rPr>
        <w:t xml:space="preserve">trouver </w:t>
      </w:r>
      <w:r w:rsidR="00475CB9" w:rsidRPr="00D67DD6">
        <w:rPr>
          <w:noProof w:val="0"/>
          <w:lang w:val="fr-FR" w:eastAsia="x-none"/>
        </w:rPr>
        <w:t xml:space="preserve">en soi-même </w:t>
      </w:r>
      <w:r w:rsidR="004E0CAE" w:rsidRPr="00D67DD6">
        <w:rPr>
          <w:noProof w:val="0"/>
          <w:lang w:val="fr-FR" w:eastAsia="x-none"/>
        </w:rPr>
        <w:t>une réponse à la question,</w:t>
      </w:r>
      <w:r w:rsidR="00A60B2C" w:rsidRPr="00D67DD6">
        <w:rPr>
          <w:noProof w:val="0"/>
          <w:lang w:val="fr-FR" w:eastAsia="x-none"/>
        </w:rPr>
        <w:t xml:space="preserve"> </w:t>
      </w:r>
      <w:r w:rsidR="00B04155" w:rsidRPr="00D67DD6">
        <w:rPr>
          <w:rFonts w:cs="Calibri"/>
          <w:noProof w:val="0"/>
          <w:lang w:val="fr-FR" w:eastAsia="x-none"/>
        </w:rPr>
        <w:t>quand</w:t>
      </w:r>
      <w:r w:rsidR="00A60B2C" w:rsidRPr="00D67DD6">
        <w:rPr>
          <w:noProof w:val="0"/>
          <w:lang w:val="fr-FR" w:eastAsia="x-none"/>
        </w:rPr>
        <w:t xml:space="preserve"> </w:t>
      </w:r>
      <w:r w:rsidR="004E0CAE" w:rsidRPr="00D67DD6">
        <w:rPr>
          <w:noProof w:val="0"/>
          <w:lang w:val="fr-FR" w:eastAsia="x-none"/>
        </w:rPr>
        <w:t xml:space="preserve">et pourquoi </w:t>
      </w:r>
      <w:r w:rsidR="00B04155" w:rsidRPr="00D67DD6">
        <w:rPr>
          <w:noProof w:val="0"/>
          <w:lang w:val="fr-FR" w:eastAsia="x-none"/>
        </w:rPr>
        <w:t xml:space="preserve">elle </w:t>
      </w:r>
      <w:r w:rsidR="004E0CAE" w:rsidRPr="00D67DD6">
        <w:rPr>
          <w:noProof w:val="0"/>
          <w:lang w:val="fr-FR" w:eastAsia="x-none"/>
        </w:rPr>
        <w:t xml:space="preserve">est </w:t>
      </w:r>
      <w:r w:rsidR="008B182A" w:rsidRPr="00D67DD6">
        <w:rPr>
          <w:noProof w:val="0"/>
          <w:lang w:val="fr-FR" w:eastAsia="x-none"/>
        </w:rPr>
        <w:t>devenue</w:t>
      </w:r>
      <w:r w:rsidR="004E0CAE" w:rsidRPr="00D67DD6">
        <w:rPr>
          <w:noProof w:val="0"/>
          <w:lang w:val="fr-FR" w:eastAsia="x-none"/>
        </w:rPr>
        <w:t xml:space="preserve"> intellectuel</w:t>
      </w:r>
      <w:r w:rsidR="00475CB9" w:rsidRPr="00D67DD6">
        <w:rPr>
          <w:noProof w:val="0"/>
          <w:lang w:val="fr-FR" w:eastAsia="x-none"/>
        </w:rPr>
        <w:t>lement</w:t>
      </w:r>
      <w:r w:rsidR="004E0CAE" w:rsidRPr="00D67DD6">
        <w:rPr>
          <w:noProof w:val="0"/>
          <w:lang w:val="fr-FR" w:eastAsia="x-none"/>
        </w:rPr>
        <w:t xml:space="preserve"> ridicule e</w:t>
      </w:r>
      <w:r w:rsidR="00475CB9" w:rsidRPr="00D67DD6">
        <w:rPr>
          <w:noProof w:val="0"/>
          <w:lang w:val="fr-FR" w:eastAsia="x-none"/>
        </w:rPr>
        <w:t xml:space="preserve">t contradictoire et pourquoi elle </w:t>
      </w:r>
      <w:r w:rsidR="00A75288" w:rsidRPr="00D67DD6">
        <w:rPr>
          <w:noProof w:val="0"/>
          <w:lang w:val="fr-FR" w:eastAsia="x-none"/>
        </w:rPr>
        <w:t>contient</w:t>
      </w:r>
      <w:r w:rsidR="00475CB9" w:rsidRPr="00D67DD6">
        <w:rPr>
          <w:noProof w:val="0"/>
          <w:lang w:val="fr-FR" w:eastAsia="x-none"/>
        </w:rPr>
        <w:t xml:space="preserve"> en soi-même </w:t>
      </w:r>
      <w:r w:rsidR="004E0CAE" w:rsidRPr="00D67DD6">
        <w:rPr>
          <w:noProof w:val="0"/>
          <w:lang w:val="fr-FR" w:eastAsia="x-none"/>
        </w:rPr>
        <w:t>un mécanisme d</w:t>
      </w:r>
      <w:r w:rsidR="00DA2DB6" w:rsidRPr="00D67DD6">
        <w:rPr>
          <w:noProof w:val="0"/>
          <w:lang w:val="fr-FR" w:eastAsia="x-none"/>
        </w:rPr>
        <w:t>e l’auto</w:t>
      </w:r>
      <w:r w:rsidR="00DC139B" w:rsidRPr="00D67DD6">
        <w:rPr>
          <w:noProof w:val="0"/>
          <w:lang w:val="fr-FR" w:eastAsia="x-none"/>
        </w:rPr>
        <w:t xml:space="preserve">destruction. </w:t>
      </w:r>
      <w:r w:rsidR="00C317E9" w:rsidRPr="00D67DD6">
        <w:rPr>
          <w:noProof w:val="0"/>
          <w:lang w:val="fr-FR"/>
        </w:rPr>
        <w:t>Au contraire, l</w:t>
      </w:r>
      <w:r w:rsidR="00B2123C" w:rsidRPr="00D67DD6">
        <w:rPr>
          <w:noProof w:val="0"/>
          <w:lang w:val="fr-FR" w:eastAsia="x-none"/>
        </w:rPr>
        <w:t>’</w:t>
      </w:r>
      <w:r w:rsidR="00B6007C" w:rsidRPr="00D67DD6">
        <w:rPr>
          <w:noProof w:val="0"/>
          <w:lang w:val="fr-FR" w:eastAsia="x-none"/>
        </w:rPr>
        <w:t xml:space="preserve">herméneutique </w:t>
      </w:r>
      <w:r w:rsidR="009A1480" w:rsidRPr="00D67DD6">
        <w:rPr>
          <w:noProof w:val="0"/>
          <w:lang w:val="fr-FR" w:eastAsia="x-none"/>
        </w:rPr>
        <w:t xml:space="preserve">entretient la </w:t>
      </w:r>
      <w:r w:rsidR="00B6007C" w:rsidRPr="00D67DD6">
        <w:rPr>
          <w:noProof w:val="0"/>
          <w:lang w:val="fr-FR" w:eastAsia="x-none"/>
        </w:rPr>
        <w:t xml:space="preserve">relation directe et immédiate au commencement </w:t>
      </w:r>
      <w:r w:rsidR="0066118F" w:rsidRPr="00D67DD6">
        <w:rPr>
          <w:noProof w:val="0"/>
          <w:lang w:val="fr-FR" w:eastAsia="x-none"/>
        </w:rPr>
        <w:t xml:space="preserve">de la </w:t>
      </w:r>
      <w:r w:rsidR="00467306" w:rsidRPr="00D67DD6">
        <w:rPr>
          <w:noProof w:val="0"/>
          <w:lang w:val="fr-FR" w:eastAsia="x-none"/>
        </w:rPr>
        <w:t>pensée</w:t>
      </w:r>
      <w:r w:rsidR="0066118F" w:rsidRPr="00D67DD6">
        <w:rPr>
          <w:noProof w:val="0"/>
          <w:lang w:val="fr-FR" w:eastAsia="x-none"/>
        </w:rPr>
        <w:t xml:space="preserve"> </w:t>
      </w:r>
      <w:r w:rsidR="009644CD" w:rsidRPr="00D67DD6">
        <w:rPr>
          <w:noProof w:val="0"/>
          <w:lang w:val="fr-FR" w:eastAsia="x-none"/>
        </w:rPr>
        <w:t>philosophique</w:t>
      </w:r>
      <w:r w:rsidR="00B6007C" w:rsidRPr="00D67DD6">
        <w:rPr>
          <w:noProof w:val="0"/>
          <w:lang w:val="fr-FR" w:eastAsia="x-none"/>
        </w:rPr>
        <w:t xml:space="preserve">. </w:t>
      </w:r>
      <w:r w:rsidR="001D14AD" w:rsidRPr="00D67DD6">
        <w:rPr>
          <w:noProof w:val="0"/>
          <w:lang w:val="fr-FR" w:eastAsia="x-none"/>
        </w:rPr>
        <w:t xml:space="preserve">Elle </w:t>
      </w:r>
      <w:r w:rsidR="00B6007C" w:rsidRPr="00D67DD6">
        <w:rPr>
          <w:noProof w:val="0"/>
          <w:lang w:val="fr-FR" w:eastAsia="x-none"/>
        </w:rPr>
        <w:t>est archaïque</w:t>
      </w:r>
      <w:r w:rsidR="00275815" w:rsidRPr="00D67DD6">
        <w:rPr>
          <w:i/>
          <w:noProof w:val="0"/>
          <w:szCs w:val="24"/>
          <w:lang w:val="fr-FR"/>
        </w:rPr>
        <w:fldChar w:fldCharType="begin"/>
      </w:r>
      <w:r w:rsidR="00275815" w:rsidRPr="00D67DD6">
        <w:rPr>
          <w:noProof w:val="0"/>
          <w:szCs w:val="24"/>
          <w:lang w:val="fr-FR"/>
        </w:rPr>
        <w:instrText xml:space="preserve"> XE "herméneutique:</w:instrText>
      </w:r>
      <w:r w:rsidR="00275815" w:rsidRPr="00D67DD6">
        <w:rPr>
          <w:noProof w:val="0"/>
          <w:lang w:val="fr-FR" w:eastAsia="x-none"/>
        </w:rPr>
        <w:instrText>archaïque</w:instrText>
      </w:r>
      <w:r w:rsidR="00275815" w:rsidRPr="00D67DD6">
        <w:rPr>
          <w:noProof w:val="0"/>
          <w:szCs w:val="24"/>
          <w:lang w:val="fr-FR"/>
        </w:rPr>
        <w:instrText xml:space="preserve">" </w:instrText>
      </w:r>
      <w:r w:rsidR="00275815" w:rsidRPr="00D67DD6">
        <w:rPr>
          <w:i/>
          <w:noProof w:val="0"/>
          <w:szCs w:val="24"/>
          <w:lang w:val="fr-FR"/>
        </w:rPr>
        <w:fldChar w:fldCharType="end"/>
      </w:r>
      <w:r w:rsidR="00B6007C" w:rsidRPr="00D67DD6">
        <w:rPr>
          <w:noProof w:val="0"/>
          <w:lang w:val="fr-FR" w:eastAsia="x-none"/>
        </w:rPr>
        <w:t xml:space="preserve"> en raison du mot grec </w:t>
      </w:r>
      <w:r w:rsidR="00DA2DB6" w:rsidRPr="00D67DD6">
        <w:rPr>
          <w:noProof w:val="0"/>
          <w:lang w:val="fr-FR" w:eastAsia="x-none"/>
        </w:rPr>
        <w:t>« </w:t>
      </w:r>
      <w:r w:rsidR="00B6007C" w:rsidRPr="00D67DD6">
        <w:rPr>
          <w:noProof w:val="0"/>
          <w:lang w:val="fr-FR" w:eastAsia="x-none"/>
        </w:rPr>
        <w:t>ἀρχή</w:t>
      </w:r>
      <w:r w:rsidR="00DA2DB6" w:rsidRPr="00D67DD6">
        <w:rPr>
          <w:noProof w:val="0"/>
          <w:lang w:val="fr-FR" w:eastAsia="x-none"/>
        </w:rPr>
        <w:t xml:space="preserve"> » </w:t>
      </w:r>
      <w:r w:rsidR="00B6007C" w:rsidRPr="00D67DD6">
        <w:rPr>
          <w:noProof w:val="0"/>
          <w:lang w:val="fr-FR" w:eastAsia="x-none"/>
        </w:rPr>
        <w:t>qui signifie</w:t>
      </w:r>
      <w:r w:rsidR="00707AE1" w:rsidRPr="00D67DD6">
        <w:rPr>
          <w:noProof w:val="0"/>
          <w:lang w:val="fr-FR" w:eastAsia="x-none"/>
        </w:rPr>
        <w:t xml:space="preserve"> </w:t>
      </w:r>
      <w:r w:rsidR="00DA2DB6" w:rsidRPr="00D67DD6">
        <w:rPr>
          <w:noProof w:val="0"/>
          <w:lang w:val="fr-FR" w:eastAsia="x-none"/>
        </w:rPr>
        <w:t xml:space="preserve">le commencement et la puissance </w:t>
      </w:r>
      <w:r w:rsidR="00B6007C" w:rsidRPr="00D67DD6">
        <w:rPr>
          <w:noProof w:val="0"/>
          <w:lang w:val="fr-FR" w:eastAsia="x-none"/>
        </w:rPr>
        <w:t>donatrice de l</w:t>
      </w:r>
      <w:r w:rsidR="00B2123C" w:rsidRPr="00D67DD6">
        <w:rPr>
          <w:noProof w:val="0"/>
          <w:lang w:val="fr-FR" w:eastAsia="x-none"/>
        </w:rPr>
        <w:t>’</w:t>
      </w:r>
      <w:r w:rsidR="00B6007C" w:rsidRPr="00D67DD6">
        <w:rPr>
          <w:noProof w:val="0"/>
          <w:lang w:val="fr-FR" w:eastAsia="x-none"/>
        </w:rPr>
        <w:t>ordre</w:t>
      </w:r>
      <w:r w:rsidR="009C762A" w:rsidRPr="00D67DD6">
        <w:rPr>
          <w:noProof w:val="0"/>
          <w:lang w:val="fr-FR" w:eastAsia="x-none"/>
        </w:rPr>
        <w:t xml:space="preserve"> divin</w:t>
      </w:r>
      <w:r w:rsidR="00B6007C" w:rsidRPr="00D67DD6">
        <w:rPr>
          <w:noProof w:val="0"/>
          <w:lang w:val="fr-FR" w:eastAsia="x-none"/>
        </w:rPr>
        <w:t xml:space="preserve">. Le même mot signifie la règle </w:t>
      </w:r>
      <w:r w:rsidR="0063515A" w:rsidRPr="00D67DD6">
        <w:rPr>
          <w:noProof w:val="0"/>
          <w:lang w:val="fr-FR" w:eastAsia="x-none"/>
        </w:rPr>
        <w:t>déterminante</w:t>
      </w:r>
      <w:r w:rsidR="00E765E8">
        <w:rPr>
          <w:noProof w:val="0"/>
          <w:lang w:val="fr-FR" w:eastAsia="x-none"/>
        </w:rPr>
        <w:t xml:space="preserve"> du</w:t>
      </w:r>
      <w:r w:rsidR="00B6007C" w:rsidRPr="00D67DD6">
        <w:rPr>
          <w:noProof w:val="0"/>
          <w:lang w:val="fr-FR" w:eastAsia="x-none"/>
        </w:rPr>
        <w:t xml:space="preserve"> cours des choses qui </w:t>
      </w:r>
      <w:r w:rsidR="00DA2DB6" w:rsidRPr="00D67DD6">
        <w:rPr>
          <w:noProof w:val="0"/>
          <w:lang w:val="fr-FR" w:eastAsia="x-none"/>
        </w:rPr>
        <w:t xml:space="preserve">sont bâtis sur ce </w:t>
      </w:r>
      <w:r w:rsidR="00B6007C" w:rsidRPr="00D67DD6">
        <w:rPr>
          <w:noProof w:val="0"/>
          <w:lang w:val="fr-FR" w:eastAsia="x-none"/>
        </w:rPr>
        <w:t xml:space="preserve">fondement </w:t>
      </w:r>
      <w:r w:rsidR="0063515A" w:rsidRPr="00D67DD6">
        <w:rPr>
          <w:noProof w:val="0"/>
          <w:lang w:val="fr-FR" w:eastAsia="x-none"/>
        </w:rPr>
        <w:t xml:space="preserve">et </w:t>
      </w:r>
      <w:r w:rsidR="00DA2DB6" w:rsidRPr="00D67DD6">
        <w:rPr>
          <w:noProof w:val="0"/>
          <w:lang w:val="fr-FR" w:eastAsia="x-none"/>
        </w:rPr>
        <w:t xml:space="preserve">qui obéissent </w:t>
      </w:r>
      <w:r w:rsidR="00DA2DB6" w:rsidRPr="00D67DD6">
        <w:rPr>
          <w:rFonts w:cs="Calibri"/>
          <w:noProof w:val="0"/>
          <w:lang w:val="fr-FR" w:eastAsia="x-none"/>
        </w:rPr>
        <w:t>à</w:t>
      </w:r>
      <w:r w:rsidR="00DA2DB6" w:rsidRPr="00D67DD6">
        <w:rPr>
          <w:noProof w:val="0"/>
          <w:lang w:val="fr-FR" w:eastAsia="x-none"/>
        </w:rPr>
        <w:t xml:space="preserve"> </w:t>
      </w:r>
      <w:r w:rsidR="00B6007C" w:rsidRPr="00D67DD6">
        <w:rPr>
          <w:noProof w:val="0"/>
          <w:lang w:val="fr-FR" w:eastAsia="x-none"/>
        </w:rPr>
        <w:t>l</w:t>
      </w:r>
      <w:r w:rsidR="00B2123C" w:rsidRPr="00D67DD6">
        <w:rPr>
          <w:noProof w:val="0"/>
          <w:lang w:val="fr-FR" w:eastAsia="x-none"/>
        </w:rPr>
        <w:t>’</w:t>
      </w:r>
      <w:r w:rsidR="00B6007C" w:rsidRPr="00D67DD6">
        <w:rPr>
          <w:noProof w:val="0"/>
          <w:lang w:val="fr-FR" w:eastAsia="x-none"/>
        </w:rPr>
        <w:t xml:space="preserve">autorité </w:t>
      </w:r>
      <w:r w:rsidR="00DA2DB6" w:rsidRPr="00D67DD6">
        <w:rPr>
          <w:noProof w:val="0"/>
          <w:lang w:val="fr-FR" w:eastAsia="x-none"/>
        </w:rPr>
        <w:t>issue du</w:t>
      </w:r>
      <w:r w:rsidR="00B6007C" w:rsidRPr="00D67DD6">
        <w:rPr>
          <w:noProof w:val="0"/>
          <w:lang w:val="fr-FR" w:eastAsia="x-none"/>
        </w:rPr>
        <w:t xml:space="preserve"> commencement.</w:t>
      </w:r>
      <w:r w:rsidR="009D35A4" w:rsidRPr="00D67DD6">
        <w:rPr>
          <w:noProof w:val="0"/>
          <w:lang w:val="fr-FR" w:eastAsia="x-none"/>
        </w:rPr>
        <w:t xml:space="preserve"> </w:t>
      </w:r>
      <w:r w:rsidR="00067A83" w:rsidRPr="00D67DD6">
        <w:rPr>
          <w:noProof w:val="0"/>
          <w:lang w:val="fr-FR" w:eastAsia="x-none"/>
        </w:rPr>
        <w:t xml:space="preserve">La </w:t>
      </w:r>
      <w:r w:rsidR="00D85417" w:rsidRPr="00D67DD6">
        <w:rPr>
          <w:noProof w:val="0"/>
          <w:lang w:val="fr-FR" w:eastAsia="x-none"/>
        </w:rPr>
        <w:t xml:space="preserve">sagesse </w:t>
      </w:r>
      <w:r w:rsidR="006458E0" w:rsidRPr="00D67DD6">
        <w:rPr>
          <w:noProof w:val="0"/>
          <w:lang w:val="fr-FR" w:eastAsia="x-none"/>
        </w:rPr>
        <w:t xml:space="preserve">herméneutique </w:t>
      </w:r>
      <w:r w:rsidR="001D14AD" w:rsidRPr="00D67DD6">
        <w:rPr>
          <w:noProof w:val="0"/>
          <w:lang w:val="fr-FR" w:eastAsia="x-none"/>
        </w:rPr>
        <w:t xml:space="preserve">contemple </w:t>
      </w:r>
      <w:r w:rsidR="00DA2DB6" w:rsidRPr="00D67DD6">
        <w:rPr>
          <w:noProof w:val="0"/>
          <w:lang w:val="fr-FR" w:eastAsia="x-none"/>
        </w:rPr>
        <w:t>c</w:t>
      </w:r>
      <w:r w:rsidR="00707AE1" w:rsidRPr="00D67DD6">
        <w:rPr>
          <w:noProof w:val="0"/>
          <w:lang w:val="fr-FR" w:eastAsia="x-none"/>
        </w:rPr>
        <w:t xml:space="preserve">es </w:t>
      </w:r>
      <w:r w:rsidR="00067A83" w:rsidRPr="00D67DD6">
        <w:rPr>
          <w:noProof w:val="0"/>
          <w:lang w:val="fr-FR" w:eastAsia="x-none"/>
        </w:rPr>
        <w:t>év</w:t>
      </w:r>
      <w:r w:rsidR="006B2907" w:rsidRPr="00D67DD6">
        <w:rPr>
          <w:noProof w:val="0"/>
          <w:lang w:val="fr-FR" w:eastAsia="x-none"/>
        </w:rPr>
        <w:t>è</w:t>
      </w:r>
      <w:r w:rsidR="00067A83" w:rsidRPr="00D67DD6">
        <w:rPr>
          <w:noProof w:val="0"/>
          <w:lang w:val="fr-FR" w:eastAsia="x-none"/>
        </w:rPr>
        <w:t xml:space="preserve">nements dissimulés </w:t>
      </w:r>
      <w:r w:rsidR="00DA2DB6" w:rsidRPr="00D67DD6">
        <w:rPr>
          <w:noProof w:val="0"/>
          <w:lang w:val="fr-FR" w:eastAsia="x-none"/>
        </w:rPr>
        <w:t>qui sont « archa</w:t>
      </w:r>
      <w:r w:rsidR="006F6811" w:rsidRPr="00D67DD6">
        <w:rPr>
          <w:noProof w:val="0"/>
          <w:lang w:val="fr-FR" w:eastAsia="x-none"/>
        </w:rPr>
        <w:t>ï</w:t>
      </w:r>
      <w:r w:rsidR="00DA2DB6" w:rsidRPr="00D67DD6">
        <w:rPr>
          <w:noProof w:val="0"/>
          <w:lang w:val="fr-FR" w:eastAsia="x-none"/>
        </w:rPr>
        <w:t>ques » en vrai sens du mot. C</w:t>
      </w:r>
      <w:r w:rsidR="004E5FF3" w:rsidRPr="00D67DD6">
        <w:rPr>
          <w:noProof w:val="0"/>
          <w:lang w:val="fr-FR" w:eastAsia="x-none"/>
        </w:rPr>
        <w:t xml:space="preserve">ette approche </w:t>
      </w:r>
      <w:r w:rsidR="00DA2DB6" w:rsidRPr="00D67DD6">
        <w:rPr>
          <w:noProof w:val="0"/>
          <w:lang w:val="fr-FR" w:eastAsia="x-none"/>
        </w:rPr>
        <w:t xml:space="preserve">explicative </w:t>
      </w:r>
      <w:r w:rsidR="006C0393" w:rsidRPr="00D67DD6">
        <w:rPr>
          <w:noProof w:val="0"/>
          <w:lang w:val="fr-FR" w:eastAsia="x-none"/>
        </w:rPr>
        <w:t xml:space="preserve">précède </w:t>
      </w:r>
      <w:r w:rsidR="00067A83" w:rsidRPr="00D67DD6">
        <w:rPr>
          <w:noProof w:val="0"/>
          <w:lang w:val="fr-FR" w:eastAsia="x-none"/>
        </w:rPr>
        <w:t>la mé</w:t>
      </w:r>
      <w:r w:rsidR="009D35A4" w:rsidRPr="00D67DD6">
        <w:rPr>
          <w:noProof w:val="0"/>
          <w:lang w:val="fr-FR" w:eastAsia="x-none"/>
        </w:rPr>
        <w:t xml:space="preserve">taphysique. </w:t>
      </w:r>
      <w:r w:rsidR="00CD056C" w:rsidRPr="00D67DD6">
        <w:rPr>
          <w:noProof w:val="0"/>
          <w:lang w:val="fr-FR" w:eastAsia="x-none"/>
        </w:rPr>
        <w:t xml:space="preserve">La sagesse </w:t>
      </w:r>
      <w:r w:rsidR="009D35A4" w:rsidRPr="00D67DD6">
        <w:rPr>
          <w:noProof w:val="0"/>
          <w:lang w:val="fr-FR" w:eastAsia="x-none"/>
        </w:rPr>
        <w:t xml:space="preserve">exista </w:t>
      </w:r>
      <w:r w:rsidR="00067A83" w:rsidRPr="00D67DD6">
        <w:rPr>
          <w:noProof w:val="0"/>
          <w:lang w:val="fr-FR" w:eastAsia="x-none"/>
        </w:rPr>
        <w:t xml:space="preserve">dans les mystères anciens, dans la vision artistique </w:t>
      </w:r>
      <w:r w:rsidR="00A31DBE" w:rsidRPr="00D67DD6">
        <w:rPr>
          <w:noProof w:val="0"/>
          <w:lang w:val="fr-FR" w:eastAsia="x-none"/>
        </w:rPr>
        <w:t xml:space="preserve">accordée </w:t>
      </w:r>
      <w:r w:rsidR="00067A83" w:rsidRPr="00D67DD6">
        <w:rPr>
          <w:noProof w:val="0"/>
          <w:lang w:val="fr-FR" w:eastAsia="x-none"/>
        </w:rPr>
        <w:t xml:space="preserve">par les </w:t>
      </w:r>
      <w:r w:rsidR="004E5FF3" w:rsidRPr="00D67DD6">
        <w:rPr>
          <w:noProof w:val="0"/>
          <w:lang w:val="fr-FR" w:eastAsia="x-none"/>
        </w:rPr>
        <w:t>rapsodes</w:t>
      </w:r>
      <w:r w:rsidR="00067A83" w:rsidRPr="00D67DD6">
        <w:rPr>
          <w:noProof w:val="0"/>
          <w:lang w:val="fr-FR" w:eastAsia="x-none"/>
        </w:rPr>
        <w:t xml:space="preserve">, dans la tragédie </w:t>
      </w:r>
      <w:r w:rsidR="0015348E" w:rsidRPr="00D67DD6">
        <w:rPr>
          <w:noProof w:val="0"/>
          <w:lang w:val="fr-FR" w:eastAsia="x-none"/>
        </w:rPr>
        <w:t xml:space="preserve">grecque </w:t>
      </w:r>
      <w:r w:rsidR="00067A83" w:rsidRPr="00D67DD6">
        <w:rPr>
          <w:noProof w:val="0"/>
          <w:lang w:val="fr-FR" w:eastAsia="x-none"/>
        </w:rPr>
        <w:t>e</w:t>
      </w:r>
      <w:r w:rsidR="00322C9F" w:rsidRPr="00D67DD6">
        <w:rPr>
          <w:noProof w:val="0"/>
          <w:lang w:val="fr-FR" w:eastAsia="x-none"/>
        </w:rPr>
        <w:t xml:space="preserve">t dans la première philosophie. </w:t>
      </w:r>
      <w:r w:rsidR="00CD32E0" w:rsidRPr="00D67DD6">
        <w:rPr>
          <w:noProof w:val="0"/>
          <w:lang w:val="fr-FR" w:eastAsia="x-none"/>
        </w:rPr>
        <w:t>L</w:t>
      </w:r>
      <w:r w:rsidR="00B2123C" w:rsidRPr="00D67DD6">
        <w:rPr>
          <w:noProof w:val="0"/>
          <w:lang w:val="fr-FR" w:eastAsia="x-none"/>
        </w:rPr>
        <w:t>’</w:t>
      </w:r>
      <w:r w:rsidR="00CD32E0" w:rsidRPr="00D67DD6">
        <w:rPr>
          <w:noProof w:val="0"/>
          <w:lang w:val="fr-FR" w:eastAsia="x-none"/>
        </w:rPr>
        <w:t xml:space="preserve">herméneutique </w:t>
      </w:r>
      <w:r w:rsidR="00C22311" w:rsidRPr="00D67DD6">
        <w:rPr>
          <w:noProof w:val="0"/>
          <w:lang w:val="fr-FR" w:eastAsia="x-none"/>
        </w:rPr>
        <w:t xml:space="preserve">suit </w:t>
      </w:r>
      <w:r w:rsidR="00EC49B8" w:rsidRPr="00D67DD6">
        <w:rPr>
          <w:noProof w:val="0"/>
          <w:lang w:val="fr-FR" w:eastAsia="x-none"/>
        </w:rPr>
        <w:t xml:space="preserve">la vision du monde faite par </w:t>
      </w:r>
      <w:r w:rsidR="004E5FF3" w:rsidRPr="00D67DD6">
        <w:rPr>
          <w:noProof w:val="0"/>
          <w:lang w:val="fr-FR" w:eastAsia="x-none"/>
        </w:rPr>
        <w:t>Hom</w:t>
      </w:r>
      <w:r w:rsidR="004E5FF3" w:rsidRPr="00D67DD6">
        <w:rPr>
          <w:rFonts w:cs="Calibri"/>
          <w:noProof w:val="0"/>
          <w:lang w:val="fr-FR" w:eastAsia="x-none"/>
        </w:rPr>
        <w:t>è</w:t>
      </w:r>
      <w:r w:rsidR="00C22311" w:rsidRPr="00D67DD6">
        <w:rPr>
          <w:noProof w:val="0"/>
          <w:lang w:val="fr-FR" w:eastAsia="x-none"/>
        </w:rPr>
        <w:t>r</w:t>
      </w:r>
      <w:r w:rsidR="004E5FF3" w:rsidRPr="00D67DD6">
        <w:rPr>
          <w:noProof w:val="0"/>
          <w:lang w:val="fr-FR" w:eastAsia="x-none"/>
        </w:rPr>
        <w:t>e</w:t>
      </w:r>
      <w:r w:rsidR="00C22311" w:rsidRPr="00D67DD6">
        <w:rPr>
          <w:noProof w:val="0"/>
          <w:lang w:val="fr-FR" w:eastAsia="x-none"/>
        </w:rPr>
        <w:t xml:space="preserve"> et </w:t>
      </w:r>
      <w:r w:rsidR="00CD32E0" w:rsidRPr="00D67DD6">
        <w:rPr>
          <w:noProof w:val="0"/>
          <w:lang w:val="fr-FR" w:eastAsia="x-none"/>
        </w:rPr>
        <w:t>pe</w:t>
      </w:r>
      <w:r w:rsidR="002C59AE" w:rsidRPr="00D67DD6">
        <w:rPr>
          <w:noProof w:val="0"/>
          <w:lang w:val="fr-FR" w:eastAsia="x-none"/>
        </w:rPr>
        <w:t xml:space="preserve">rçoit la </w:t>
      </w:r>
      <w:r w:rsidR="0015348E" w:rsidRPr="00D67DD6">
        <w:rPr>
          <w:noProof w:val="0"/>
          <w:lang w:val="fr-FR" w:eastAsia="x-none"/>
        </w:rPr>
        <w:t>puissance</w:t>
      </w:r>
      <w:r w:rsidR="002C59AE" w:rsidRPr="00D67DD6">
        <w:rPr>
          <w:noProof w:val="0"/>
          <w:lang w:val="fr-FR" w:eastAsia="x-none"/>
        </w:rPr>
        <w:t xml:space="preserve"> d</w:t>
      </w:r>
      <w:r w:rsidR="0015348E" w:rsidRPr="00D67DD6">
        <w:rPr>
          <w:noProof w:val="0"/>
          <w:lang w:val="fr-FR" w:eastAsia="x-none"/>
        </w:rPr>
        <w:t>u</w:t>
      </w:r>
      <w:r w:rsidR="002C59AE" w:rsidRPr="00D67DD6">
        <w:rPr>
          <w:noProof w:val="0"/>
          <w:lang w:val="fr-FR" w:eastAsia="x-none"/>
        </w:rPr>
        <w:t xml:space="preserve"> commencement d</w:t>
      </w:r>
      <w:r w:rsidR="00B2123C" w:rsidRPr="00D67DD6">
        <w:rPr>
          <w:noProof w:val="0"/>
          <w:lang w:val="fr-FR" w:eastAsia="x-none"/>
        </w:rPr>
        <w:t>’</w:t>
      </w:r>
      <w:r w:rsidR="002C59AE" w:rsidRPr="00D67DD6">
        <w:rPr>
          <w:noProof w:val="0"/>
          <w:lang w:val="fr-FR" w:eastAsia="x-none"/>
        </w:rPr>
        <w:t>un œil critique</w:t>
      </w:r>
      <w:r w:rsidR="0015348E" w:rsidRPr="00D67DD6">
        <w:rPr>
          <w:noProof w:val="0"/>
          <w:lang w:val="fr-FR" w:eastAsia="x-none"/>
        </w:rPr>
        <w:t xml:space="preserve">, </w:t>
      </w:r>
      <w:r w:rsidR="00C22311" w:rsidRPr="00D67DD6">
        <w:rPr>
          <w:noProof w:val="0"/>
          <w:lang w:val="fr-FR" w:eastAsia="x-none"/>
        </w:rPr>
        <w:t>en raison du jugement</w:t>
      </w:r>
      <w:r w:rsidR="00CD32E0" w:rsidRPr="00D67DD6">
        <w:rPr>
          <w:noProof w:val="0"/>
          <w:lang w:val="fr-FR" w:eastAsia="x-none"/>
        </w:rPr>
        <w:t xml:space="preserve"> </w:t>
      </w:r>
      <w:r w:rsidR="004E5FF3" w:rsidRPr="00D67DD6">
        <w:rPr>
          <w:noProof w:val="0"/>
          <w:lang w:val="fr-FR" w:eastAsia="x-none"/>
        </w:rPr>
        <w:t xml:space="preserve">vrai </w:t>
      </w:r>
      <w:r w:rsidR="00CD32E0" w:rsidRPr="00D67DD6">
        <w:rPr>
          <w:noProof w:val="0"/>
          <w:lang w:val="fr-FR" w:eastAsia="x-none"/>
        </w:rPr>
        <w:t>(κρίνω). La vision critique concerne la situation instable et elle s</w:t>
      </w:r>
      <w:r w:rsidR="00B2123C" w:rsidRPr="00D67DD6">
        <w:rPr>
          <w:noProof w:val="0"/>
          <w:lang w:val="fr-FR" w:eastAsia="x-none"/>
        </w:rPr>
        <w:t>’</w:t>
      </w:r>
      <w:r w:rsidR="00CD32E0" w:rsidRPr="00D67DD6">
        <w:rPr>
          <w:noProof w:val="0"/>
          <w:lang w:val="fr-FR" w:eastAsia="x-none"/>
        </w:rPr>
        <w:t>attache au discernement d</w:t>
      </w:r>
      <w:r w:rsidR="00B5547A" w:rsidRPr="00D67DD6">
        <w:rPr>
          <w:noProof w:val="0"/>
          <w:lang w:val="fr-FR" w:eastAsia="x-none"/>
        </w:rPr>
        <w:t>’</w:t>
      </w:r>
      <w:r w:rsidR="004E5FF3" w:rsidRPr="00D67DD6">
        <w:rPr>
          <w:noProof w:val="0"/>
          <w:lang w:val="fr-FR" w:eastAsia="x-none"/>
        </w:rPr>
        <w:t>un</w:t>
      </w:r>
      <w:r w:rsidR="00CD32E0" w:rsidRPr="00D67DD6">
        <w:rPr>
          <w:noProof w:val="0"/>
          <w:lang w:val="fr-FR" w:eastAsia="x-none"/>
        </w:rPr>
        <w:t xml:space="preserve"> guerrier exceptionnel (τάχιστα ἔ</w:t>
      </w:r>
      <w:r w:rsidR="006B3D0F" w:rsidRPr="00D67DD6">
        <w:rPr>
          <w:noProof w:val="0"/>
          <w:lang w:val="fr-FR" w:eastAsia="x-none"/>
        </w:rPr>
        <w:t>κριναν μέγα,</w:t>
      </w:r>
      <w:r w:rsidR="00CD32E0" w:rsidRPr="00D67DD6">
        <w:rPr>
          <w:noProof w:val="0"/>
          <w:lang w:val="fr-FR" w:eastAsia="x-none"/>
        </w:rPr>
        <w:t xml:space="preserve"> </w:t>
      </w:r>
      <w:r w:rsidR="00CD32E0" w:rsidRPr="00D67DD6">
        <w:rPr>
          <w:i/>
          <w:noProof w:val="0"/>
          <w:lang w:val="fr-FR" w:eastAsia="x-none"/>
        </w:rPr>
        <w:t>Odys</w:t>
      </w:r>
      <w:r w:rsidR="00CD32E0" w:rsidRPr="00D67DD6">
        <w:rPr>
          <w:noProof w:val="0"/>
          <w:lang w:val="fr-FR" w:eastAsia="x-none"/>
        </w:rPr>
        <w:t>. 18</w:t>
      </w:r>
      <w:r w:rsidR="00AA1502" w:rsidRPr="00D67DD6">
        <w:rPr>
          <w:noProof w:val="0"/>
          <w:lang w:val="fr-FR" w:eastAsia="x-none"/>
        </w:rPr>
        <w:t>.</w:t>
      </w:r>
      <w:r w:rsidR="00CD32E0" w:rsidRPr="00D67DD6">
        <w:rPr>
          <w:noProof w:val="0"/>
          <w:lang w:val="fr-FR" w:eastAsia="x-none"/>
        </w:rPr>
        <w:t>264</w:t>
      </w:r>
      <w:r w:rsidR="00F432A8" w:rsidRPr="00D67DD6">
        <w:rPr>
          <w:noProof w:val="0"/>
          <w:szCs w:val="24"/>
          <w:lang w:val="fr-FR"/>
        </w:rPr>
        <w:fldChar w:fldCharType="begin"/>
      </w:r>
      <w:r w:rsidR="00F432A8" w:rsidRPr="00D67DD6">
        <w:rPr>
          <w:noProof w:val="0"/>
          <w:szCs w:val="24"/>
          <w:lang w:val="fr-FR"/>
        </w:rPr>
        <w:instrText xml:space="preserve"> XE "Homer:</w:instrText>
      </w:r>
      <w:r w:rsidR="00F432A8" w:rsidRPr="00D67DD6">
        <w:rPr>
          <w:i/>
          <w:noProof w:val="0"/>
          <w:szCs w:val="24"/>
          <w:lang w:val="fr-FR"/>
        </w:rPr>
        <w:instrText>Odys.</w:instrText>
      </w:r>
      <w:r w:rsidR="00F432A8" w:rsidRPr="00D67DD6">
        <w:rPr>
          <w:noProof w:val="0"/>
          <w:szCs w:val="24"/>
          <w:lang w:val="fr-FR"/>
        </w:rPr>
        <w:instrText xml:space="preserve"> 18.264" </w:instrText>
      </w:r>
      <w:r w:rsidR="00F432A8" w:rsidRPr="00D67DD6">
        <w:rPr>
          <w:noProof w:val="0"/>
          <w:szCs w:val="24"/>
          <w:lang w:val="fr-FR"/>
        </w:rPr>
        <w:fldChar w:fldCharType="end"/>
      </w:r>
      <w:r w:rsidR="00CD32E0" w:rsidRPr="00D67DD6">
        <w:rPr>
          <w:noProof w:val="0"/>
          <w:lang w:val="fr-FR" w:eastAsia="x-none"/>
        </w:rPr>
        <w:t>).</w:t>
      </w:r>
      <w:r w:rsidR="0015348E" w:rsidRPr="00D67DD6">
        <w:rPr>
          <w:noProof w:val="0"/>
          <w:lang w:val="fr-FR" w:eastAsia="x-none"/>
        </w:rPr>
        <w:t xml:space="preserve"> L’épopée </w:t>
      </w:r>
      <w:r w:rsidR="00CD32E0" w:rsidRPr="00D67DD6">
        <w:rPr>
          <w:noProof w:val="0"/>
          <w:lang w:val="fr-FR" w:eastAsia="x-none"/>
        </w:rPr>
        <w:t xml:space="preserve">acclame </w:t>
      </w:r>
      <w:r w:rsidR="00E825C4" w:rsidRPr="00D67DD6">
        <w:rPr>
          <w:noProof w:val="0"/>
          <w:lang w:val="fr-FR" w:eastAsia="x-none"/>
        </w:rPr>
        <w:t>prouesse</w:t>
      </w:r>
      <w:r w:rsidR="007F5391" w:rsidRPr="00D67DD6">
        <w:rPr>
          <w:noProof w:val="0"/>
          <w:lang w:val="fr-FR" w:eastAsia="x-none"/>
        </w:rPr>
        <w:t xml:space="preserve">, </w:t>
      </w:r>
      <w:r w:rsidR="00CD32E0" w:rsidRPr="00D67DD6">
        <w:rPr>
          <w:noProof w:val="0"/>
          <w:lang w:val="fr-FR" w:eastAsia="x-none"/>
        </w:rPr>
        <w:t xml:space="preserve">prévoyance </w:t>
      </w:r>
      <w:r w:rsidR="006E4FB7" w:rsidRPr="00D67DD6">
        <w:rPr>
          <w:noProof w:val="0"/>
          <w:lang w:val="fr-FR" w:eastAsia="x-none"/>
        </w:rPr>
        <w:t xml:space="preserve">et perspicacité </w:t>
      </w:r>
      <w:r w:rsidR="009606BF" w:rsidRPr="00D67DD6">
        <w:rPr>
          <w:noProof w:val="0"/>
          <w:lang w:val="fr-FR" w:eastAsia="x-none"/>
        </w:rPr>
        <w:t>d’Ul</w:t>
      </w:r>
      <w:r w:rsidR="00EB70F6" w:rsidRPr="00D67DD6">
        <w:rPr>
          <w:noProof w:val="0"/>
          <w:lang w:val="fr-FR" w:eastAsia="x-none"/>
        </w:rPr>
        <w:t>y</w:t>
      </w:r>
      <w:r w:rsidR="009606BF" w:rsidRPr="00D67DD6">
        <w:rPr>
          <w:noProof w:val="0"/>
          <w:lang w:val="fr-FR" w:eastAsia="x-none"/>
        </w:rPr>
        <w:t>sse</w:t>
      </w:r>
      <w:r w:rsidR="006F6811" w:rsidRPr="00D67DD6">
        <w:rPr>
          <w:noProof w:val="0"/>
          <w:lang w:val="fr-FR" w:eastAsia="x-none"/>
        </w:rPr>
        <w:t xml:space="preserve"> </w:t>
      </w:r>
      <w:r w:rsidR="00CD32E0" w:rsidRPr="00D67DD6">
        <w:rPr>
          <w:noProof w:val="0"/>
          <w:lang w:val="fr-FR" w:eastAsia="x-none"/>
        </w:rPr>
        <w:t>(μῆ</w:t>
      </w:r>
      <w:r w:rsidR="006E4FB7" w:rsidRPr="00D67DD6">
        <w:rPr>
          <w:noProof w:val="0"/>
          <w:lang w:val="fr-FR" w:eastAsia="x-none"/>
        </w:rPr>
        <w:t>τις</w:t>
      </w:r>
      <w:r w:rsidR="006A4B40" w:rsidRPr="00D67DD6">
        <w:rPr>
          <w:i/>
          <w:noProof w:val="0"/>
          <w:lang w:val="fr-FR"/>
        </w:rPr>
        <w:fldChar w:fldCharType="begin"/>
      </w:r>
      <w:r w:rsidR="006A4B40" w:rsidRPr="00D67DD6">
        <w:rPr>
          <w:noProof w:val="0"/>
          <w:lang w:val="fr-FR"/>
        </w:rPr>
        <w:instrText xml:space="preserve"> XE "</w:instrText>
      </w:r>
      <w:r w:rsidR="006A4B40" w:rsidRPr="00D67DD6">
        <w:rPr>
          <w:i/>
          <w:noProof w:val="0"/>
          <w:lang w:val="fr-FR"/>
        </w:rPr>
        <w:instrText>métis</w:instrText>
      </w:r>
      <w:r w:rsidR="006A4B40" w:rsidRPr="00D67DD6">
        <w:rPr>
          <w:noProof w:val="0"/>
          <w:lang w:val="fr-FR"/>
        </w:rPr>
        <w:instrText xml:space="preserve">" </w:instrText>
      </w:r>
      <w:r w:rsidR="006A4B40" w:rsidRPr="00D67DD6">
        <w:rPr>
          <w:i/>
          <w:noProof w:val="0"/>
          <w:lang w:val="fr-FR"/>
        </w:rPr>
        <w:fldChar w:fldCharType="end"/>
      </w:r>
      <w:r w:rsidR="006E4FB7" w:rsidRPr="00D67DD6">
        <w:rPr>
          <w:noProof w:val="0"/>
          <w:lang w:val="fr-FR" w:eastAsia="x-none"/>
        </w:rPr>
        <w:t>)</w:t>
      </w:r>
      <w:r w:rsidR="00CD32E0" w:rsidRPr="00D67DD6">
        <w:rPr>
          <w:noProof w:val="0"/>
          <w:lang w:val="fr-FR" w:eastAsia="x-none"/>
        </w:rPr>
        <w:t xml:space="preserve">. Sa capacité de discernement critique </w:t>
      </w:r>
      <w:r w:rsidR="006E4FB7" w:rsidRPr="00D67DD6">
        <w:rPr>
          <w:noProof w:val="0"/>
          <w:lang w:val="fr-FR" w:eastAsia="x-none"/>
        </w:rPr>
        <w:t xml:space="preserve">porte un </w:t>
      </w:r>
      <w:r w:rsidR="00CD32E0" w:rsidRPr="00D67DD6">
        <w:rPr>
          <w:noProof w:val="0"/>
          <w:lang w:val="fr-FR" w:eastAsia="x-none"/>
        </w:rPr>
        <w:t xml:space="preserve">caractère presque divin. Ce guerrier </w:t>
      </w:r>
      <w:r w:rsidR="006E4FB7" w:rsidRPr="00D67DD6">
        <w:rPr>
          <w:noProof w:val="0"/>
          <w:lang w:val="fr-FR" w:eastAsia="x-none"/>
        </w:rPr>
        <w:t xml:space="preserve">entreprend </w:t>
      </w:r>
      <w:r w:rsidR="00CD32E0" w:rsidRPr="00D67DD6">
        <w:rPr>
          <w:noProof w:val="0"/>
          <w:lang w:val="fr-FR" w:eastAsia="x-none"/>
        </w:rPr>
        <w:t>l</w:t>
      </w:r>
      <w:r w:rsidR="00B2123C" w:rsidRPr="00D67DD6">
        <w:rPr>
          <w:noProof w:val="0"/>
          <w:lang w:val="fr-FR" w:eastAsia="x-none"/>
        </w:rPr>
        <w:t>’</w:t>
      </w:r>
      <w:r w:rsidR="00CD32E0" w:rsidRPr="00D67DD6">
        <w:rPr>
          <w:noProof w:val="0"/>
          <w:lang w:val="fr-FR" w:eastAsia="x-none"/>
        </w:rPr>
        <w:t xml:space="preserve">action </w:t>
      </w:r>
      <w:r w:rsidR="006F6811" w:rsidRPr="00D67DD6">
        <w:rPr>
          <w:noProof w:val="0"/>
          <w:lang w:val="fr-FR" w:eastAsia="x-none"/>
        </w:rPr>
        <w:t>par rapport aux agissements</w:t>
      </w:r>
      <w:r w:rsidR="00A22742" w:rsidRPr="00D67DD6">
        <w:rPr>
          <w:noProof w:val="0"/>
          <w:lang w:val="fr-FR" w:eastAsia="x-none"/>
        </w:rPr>
        <w:t xml:space="preserve"> </w:t>
      </w:r>
      <w:r w:rsidR="006F6811" w:rsidRPr="00D67DD6">
        <w:rPr>
          <w:noProof w:val="0"/>
          <w:lang w:val="fr-FR" w:eastAsia="x-none"/>
        </w:rPr>
        <w:t xml:space="preserve">conjoints </w:t>
      </w:r>
      <w:r w:rsidR="006E4FB7" w:rsidRPr="00D67DD6">
        <w:rPr>
          <w:noProof w:val="0"/>
          <w:lang w:val="fr-FR" w:eastAsia="x-none"/>
        </w:rPr>
        <w:t xml:space="preserve">des </w:t>
      </w:r>
      <w:r w:rsidR="00C15419" w:rsidRPr="00D67DD6">
        <w:rPr>
          <w:noProof w:val="0"/>
          <w:lang w:val="fr-FR" w:eastAsia="x-none"/>
        </w:rPr>
        <w:t>pouvoirs divins, humains et naturels</w:t>
      </w:r>
      <w:r w:rsidR="00CD32E0" w:rsidRPr="00D67DD6">
        <w:rPr>
          <w:noProof w:val="0"/>
          <w:lang w:val="fr-FR" w:eastAsia="x-none"/>
        </w:rPr>
        <w:t>.</w:t>
      </w:r>
      <w:r w:rsidR="004625EC" w:rsidRPr="00D67DD6">
        <w:rPr>
          <w:noProof w:val="0"/>
          <w:lang w:val="fr-FR"/>
        </w:rPr>
        <w:t xml:space="preserve"> </w:t>
      </w:r>
      <w:r w:rsidR="00787761" w:rsidRPr="00D67DD6">
        <w:rPr>
          <w:noProof w:val="0"/>
          <w:lang w:val="fr-FR"/>
        </w:rPr>
        <w:t>L</w:t>
      </w:r>
      <w:r w:rsidR="00B2123C" w:rsidRPr="00D67DD6">
        <w:rPr>
          <w:noProof w:val="0"/>
          <w:lang w:val="fr-FR"/>
        </w:rPr>
        <w:t>’</w:t>
      </w:r>
      <w:r w:rsidR="00787761" w:rsidRPr="00D67DD6">
        <w:rPr>
          <w:noProof w:val="0"/>
          <w:lang w:val="fr-FR"/>
        </w:rPr>
        <w:t>ingénio</w:t>
      </w:r>
      <w:r w:rsidR="00EA5B74" w:rsidRPr="00D67DD6">
        <w:rPr>
          <w:noProof w:val="0"/>
          <w:lang w:val="fr-FR"/>
        </w:rPr>
        <w:t xml:space="preserve">sité de prévoyance </w:t>
      </w:r>
      <w:r w:rsidR="000E3293" w:rsidRPr="00D67DD6">
        <w:rPr>
          <w:noProof w:val="0"/>
          <w:lang w:val="fr-FR"/>
        </w:rPr>
        <w:t xml:space="preserve">pratique </w:t>
      </w:r>
      <w:r w:rsidR="00EA5B74" w:rsidRPr="00D67DD6">
        <w:rPr>
          <w:noProof w:val="0"/>
          <w:lang w:val="fr-FR"/>
        </w:rPr>
        <w:t>compléta</w:t>
      </w:r>
      <w:r w:rsidR="007F5391" w:rsidRPr="00D67DD6">
        <w:rPr>
          <w:noProof w:val="0"/>
          <w:lang w:val="fr-FR"/>
        </w:rPr>
        <w:t xml:space="preserve"> la capacité du</w:t>
      </w:r>
      <w:r w:rsidR="00ED55DC" w:rsidRPr="00D67DD6">
        <w:rPr>
          <w:noProof w:val="0"/>
          <w:lang w:val="fr-FR" w:eastAsia="x-none"/>
        </w:rPr>
        <w:t xml:space="preserve"> voyant archaïque </w:t>
      </w:r>
      <w:r w:rsidR="00787761" w:rsidRPr="00D67DD6">
        <w:rPr>
          <w:noProof w:val="0"/>
          <w:lang w:val="fr-FR" w:eastAsia="x-none"/>
        </w:rPr>
        <w:t xml:space="preserve">qui </w:t>
      </w:r>
      <w:r w:rsidR="00C34046" w:rsidRPr="00D67DD6">
        <w:rPr>
          <w:noProof w:val="0"/>
          <w:lang w:val="fr-FR" w:eastAsia="x-none"/>
        </w:rPr>
        <w:t xml:space="preserve">contempla </w:t>
      </w:r>
      <w:r w:rsidR="00A22742" w:rsidRPr="00D67DD6">
        <w:rPr>
          <w:noProof w:val="0"/>
          <w:lang w:val="fr-FR" w:eastAsia="x-none"/>
        </w:rPr>
        <w:t xml:space="preserve">la totalité </w:t>
      </w:r>
      <w:r w:rsidR="009A4CFB" w:rsidRPr="00D67DD6">
        <w:rPr>
          <w:noProof w:val="0"/>
          <w:lang w:val="fr-FR" w:eastAsia="x-none"/>
        </w:rPr>
        <w:t>d</w:t>
      </w:r>
      <w:r w:rsidR="004E5FF3" w:rsidRPr="00D67DD6">
        <w:rPr>
          <w:noProof w:val="0"/>
          <w:lang w:val="fr-FR" w:eastAsia="x-none"/>
        </w:rPr>
        <w:t xml:space="preserve">u cosmos </w:t>
      </w:r>
      <w:r w:rsidR="009A4CFB" w:rsidRPr="00D67DD6">
        <w:rPr>
          <w:noProof w:val="0"/>
          <w:lang w:val="fr-FR" w:eastAsia="x-none"/>
        </w:rPr>
        <w:t>dans l</w:t>
      </w:r>
      <w:r w:rsidR="00B2123C" w:rsidRPr="00D67DD6">
        <w:rPr>
          <w:noProof w:val="0"/>
          <w:lang w:val="fr-FR" w:eastAsia="x-none"/>
        </w:rPr>
        <w:t>’</w:t>
      </w:r>
      <w:r w:rsidR="009A4CFB" w:rsidRPr="00D67DD6">
        <w:rPr>
          <w:noProof w:val="0"/>
          <w:lang w:val="fr-FR" w:eastAsia="x-none"/>
        </w:rPr>
        <w:t xml:space="preserve">acte de </w:t>
      </w:r>
      <w:r w:rsidR="007F5391" w:rsidRPr="00D67DD6">
        <w:rPr>
          <w:noProof w:val="0"/>
          <w:lang w:val="fr-FR" w:eastAsia="x-none"/>
        </w:rPr>
        <w:t xml:space="preserve">la </w:t>
      </w:r>
      <w:r w:rsidR="009A4CFB" w:rsidRPr="00D67DD6">
        <w:rPr>
          <w:noProof w:val="0"/>
          <w:lang w:val="fr-FR" w:eastAsia="x-none"/>
        </w:rPr>
        <w:t>vision</w:t>
      </w:r>
      <w:r w:rsidR="004E5FF3" w:rsidRPr="00D67DD6">
        <w:rPr>
          <w:noProof w:val="0"/>
          <w:lang w:val="fr-FR" w:eastAsia="x-none"/>
        </w:rPr>
        <w:t xml:space="preserve"> théorique</w:t>
      </w:r>
      <w:r w:rsidR="009A4CFB" w:rsidRPr="00D67DD6">
        <w:rPr>
          <w:noProof w:val="0"/>
          <w:lang w:val="fr-FR" w:eastAsia="x-none"/>
        </w:rPr>
        <w:t xml:space="preserve">. Le rapsode </w:t>
      </w:r>
      <w:r w:rsidR="004E5FF3" w:rsidRPr="00D67DD6">
        <w:rPr>
          <w:noProof w:val="0"/>
          <w:lang w:val="fr-FR" w:eastAsia="x-none"/>
        </w:rPr>
        <w:t>Homère</w:t>
      </w:r>
      <w:r w:rsidR="009A4CFB" w:rsidRPr="00D67DD6">
        <w:rPr>
          <w:noProof w:val="0"/>
          <w:lang w:val="fr-FR" w:eastAsia="x-none"/>
        </w:rPr>
        <w:t xml:space="preserve"> partic</w:t>
      </w:r>
      <w:r w:rsidR="00ED55DC" w:rsidRPr="00D67DD6">
        <w:rPr>
          <w:noProof w:val="0"/>
          <w:lang w:val="fr-FR" w:eastAsia="x-none"/>
        </w:rPr>
        <w:t>ipa</w:t>
      </w:r>
      <w:r w:rsidR="009A4CFB" w:rsidRPr="00D67DD6">
        <w:rPr>
          <w:noProof w:val="0"/>
          <w:lang w:val="fr-FR" w:eastAsia="x-none"/>
        </w:rPr>
        <w:t xml:space="preserve"> </w:t>
      </w:r>
      <w:r w:rsidR="009A4CFB" w:rsidRPr="00D67DD6">
        <w:rPr>
          <w:rFonts w:cs="Calibri"/>
          <w:noProof w:val="0"/>
          <w:lang w:val="fr-FR" w:eastAsia="x-none"/>
        </w:rPr>
        <w:t>à</w:t>
      </w:r>
      <w:r w:rsidR="009A4CFB" w:rsidRPr="00D67DD6">
        <w:rPr>
          <w:noProof w:val="0"/>
          <w:lang w:val="fr-FR" w:eastAsia="x-none"/>
        </w:rPr>
        <w:t xml:space="preserve"> la vue théorique susmentionnée </w:t>
      </w:r>
      <w:r w:rsidR="004E5FF3" w:rsidRPr="00D67DD6">
        <w:rPr>
          <w:noProof w:val="0"/>
          <w:lang w:val="fr-FR" w:eastAsia="x-none"/>
        </w:rPr>
        <w:t xml:space="preserve">des devins </w:t>
      </w:r>
      <w:r w:rsidR="009A4CFB" w:rsidRPr="00D67DD6">
        <w:rPr>
          <w:noProof w:val="0"/>
          <w:lang w:val="fr-FR" w:eastAsia="x-none"/>
        </w:rPr>
        <w:t>pour produire l</w:t>
      </w:r>
      <w:r w:rsidR="00B2123C" w:rsidRPr="00D67DD6">
        <w:rPr>
          <w:noProof w:val="0"/>
          <w:lang w:val="fr-FR" w:eastAsia="x-none"/>
        </w:rPr>
        <w:t>’</w:t>
      </w:r>
      <w:r w:rsidR="009A4CFB" w:rsidRPr="00D67DD6">
        <w:rPr>
          <w:noProof w:val="0"/>
          <w:lang w:val="fr-FR" w:eastAsia="x-none"/>
        </w:rPr>
        <w:t xml:space="preserve">histoire </w:t>
      </w:r>
      <w:r w:rsidR="00286F78" w:rsidRPr="00D67DD6">
        <w:rPr>
          <w:noProof w:val="0"/>
          <w:lang w:val="fr-FR" w:eastAsia="x-none"/>
        </w:rPr>
        <w:t xml:space="preserve">archaïque </w:t>
      </w:r>
      <w:r w:rsidR="009A4CFB" w:rsidRPr="00D67DD6">
        <w:rPr>
          <w:noProof w:val="0"/>
          <w:lang w:val="fr-FR" w:eastAsia="x-none"/>
        </w:rPr>
        <w:t xml:space="preserve">des acteurs divins et humains engagés dans la guerre de </w:t>
      </w:r>
      <w:r w:rsidR="004E5FF3" w:rsidRPr="00D67DD6">
        <w:rPr>
          <w:noProof w:val="0"/>
          <w:lang w:val="fr-FR" w:eastAsia="x-none"/>
        </w:rPr>
        <w:t>Troie</w:t>
      </w:r>
      <w:r w:rsidR="009A4CFB" w:rsidRPr="00D67DD6">
        <w:rPr>
          <w:noProof w:val="0"/>
          <w:lang w:val="fr-FR" w:eastAsia="x-none"/>
        </w:rPr>
        <w:t xml:space="preserve">. </w:t>
      </w:r>
      <w:r w:rsidR="00322C9F" w:rsidRPr="00D67DD6">
        <w:rPr>
          <w:noProof w:val="0"/>
          <w:lang w:val="fr-FR" w:eastAsia="x-none"/>
        </w:rPr>
        <w:t>L</w:t>
      </w:r>
      <w:r w:rsidR="00B2123C" w:rsidRPr="00D67DD6">
        <w:rPr>
          <w:noProof w:val="0"/>
          <w:lang w:val="fr-FR" w:eastAsia="x-none"/>
        </w:rPr>
        <w:t>’</w:t>
      </w:r>
      <w:r w:rsidR="00322C9F" w:rsidRPr="00D67DD6">
        <w:rPr>
          <w:noProof w:val="0"/>
          <w:lang w:val="fr-FR" w:eastAsia="x-none"/>
        </w:rPr>
        <w:t>herméneutique d</w:t>
      </w:r>
      <w:r w:rsidR="00B2123C" w:rsidRPr="00D67DD6">
        <w:rPr>
          <w:noProof w:val="0"/>
          <w:lang w:val="fr-FR" w:eastAsia="x-none"/>
        </w:rPr>
        <w:t>’</w:t>
      </w:r>
      <w:r w:rsidR="00322C9F" w:rsidRPr="00D67DD6">
        <w:rPr>
          <w:noProof w:val="0"/>
          <w:lang w:val="fr-FR" w:eastAsia="x-none"/>
        </w:rPr>
        <w:t>objectivité suit la manifestation d</w:t>
      </w:r>
      <w:r w:rsidR="006F6811" w:rsidRPr="00D67DD6">
        <w:rPr>
          <w:noProof w:val="0"/>
          <w:lang w:val="fr-FR" w:eastAsia="x-none"/>
        </w:rPr>
        <w:t xml:space="preserve">u sens </w:t>
      </w:r>
      <w:r w:rsidR="00322C9F" w:rsidRPr="00D67DD6">
        <w:rPr>
          <w:noProof w:val="0"/>
          <w:lang w:val="fr-FR" w:eastAsia="x-none"/>
        </w:rPr>
        <w:t xml:space="preserve">dans </w:t>
      </w:r>
      <w:r w:rsidR="006F6811" w:rsidRPr="00D67DD6">
        <w:rPr>
          <w:noProof w:val="0"/>
          <w:lang w:val="fr-FR" w:eastAsia="x-none"/>
        </w:rPr>
        <w:t xml:space="preserve">la </w:t>
      </w:r>
      <w:r w:rsidR="00322C9F" w:rsidRPr="00D67DD6">
        <w:rPr>
          <w:noProof w:val="0"/>
          <w:lang w:val="fr-FR" w:eastAsia="x-none"/>
        </w:rPr>
        <w:t>forme d</w:t>
      </w:r>
      <w:r w:rsidR="004E5FF3" w:rsidRPr="00D67DD6">
        <w:rPr>
          <w:noProof w:val="0"/>
          <w:lang w:val="fr-FR" w:eastAsia="x-none"/>
        </w:rPr>
        <w:t>u</w:t>
      </w:r>
      <w:r w:rsidR="00322C9F" w:rsidRPr="00D67DD6">
        <w:rPr>
          <w:noProof w:val="0"/>
          <w:lang w:val="fr-FR" w:eastAsia="x-none"/>
        </w:rPr>
        <w:t xml:space="preserve"> non-décèlement (</w:t>
      </w:r>
      <w:r w:rsidR="00322C9F" w:rsidRPr="00D67DD6">
        <w:rPr>
          <w:i/>
          <w:noProof w:val="0"/>
          <w:lang w:val="fr-FR" w:eastAsia="x-none"/>
        </w:rPr>
        <w:t>Unverborgenheit</w:t>
      </w:r>
      <w:r w:rsidR="00DE0E9E" w:rsidRPr="00D67DD6">
        <w:rPr>
          <w:noProof w:val="0"/>
          <w:lang w:val="fr-FR" w:eastAsia="x-none"/>
        </w:rPr>
        <w:t>) qui rév</w:t>
      </w:r>
      <w:r w:rsidR="004E5FF3" w:rsidRPr="00D67DD6">
        <w:rPr>
          <w:noProof w:val="0"/>
          <w:lang w:val="fr-FR" w:eastAsia="x-none"/>
        </w:rPr>
        <w:t>è</w:t>
      </w:r>
      <w:r w:rsidR="00DE0E9E" w:rsidRPr="00D67DD6">
        <w:rPr>
          <w:noProof w:val="0"/>
          <w:lang w:val="fr-FR" w:eastAsia="x-none"/>
        </w:rPr>
        <w:t>l</w:t>
      </w:r>
      <w:r w:rsidR="004E5FF3" w:rsidRPr="00D67DD6">
        <w:rPr>
          <w:noProof w:val="0"/>
          <w:lang w:val="fr-FR" w:eastAsia="x-none"/>
        </w:rPr>
        <w:t xml:space="preserve">e </w:t>
      </w:r>
      <w:r w:rsidR="00322C9F" w:rsidRPr="00D67DD6">
        <w:rPr>
          <w:noProof w:val="0"/>
          <w:lang w:val="fr-FR" w:eastAsia="x-none"/>
        </w:rPr>
        <w:t xml:space="preserve">le sens </w:t>
      </w:r>
      <w:r w:rsidR="006B582E" w:rsidRPr="00D67DD6">
        <w:rPr>
          <w:noProof w:val="0"/>
          <w:lang w:val="fr-FR" w:eastAsia="x-none"/>
        </w:rPr>
        <w:t xml:space="preserve">historial </w:t>
      </w:r>
      <w:r w:rsidR="00322C9F" w:rsidRPr="00D67DD6">
        <w:rPr>
          <w:noProof w:val="0"/>
          <w:lang w:val="fr-FR" w:eastAsia="x-none"/>
        </w:rPr>
        <w:t>d</w:t>
      </w:r>
      <w:r w:rsidR="003D47EE" w:rsidRPr="00D67DD6">
        <w:rPr>
          <w:noProof w:val="0"/>
          <w:lang w:val="fr-FR" w:eastAsia="x-none"/>
        </w:rPr>
        <w:t>e l</w:t>
      </w:r>
      <w:r w:rsidR="00B2123C" w:rsidRPr="00D67DD6">
        <w:rPr>
          <w:noProof w:val="0"/>
          <w:lang w:val="fr-FR" w:eastAsia="x-none"/>
        </w:rPr>
        <w:t>’</w:t>
      </w:r>
      <w:r w:rsidR="0005332C" w:rsidRPr="00D67DD6">
        <w:rPr>
          <w:noProof w:val="0"/>
          <w:lang w:val="fr-FR" w:eastAsia="x-none"/>
        </w:rPr>
        <w:t>Ê</w:t>
      </w:r>
      <w:r w:rsidR="00322C9F" w:rsidRPr="00D67DD6">
        <w:rPr>
          <w:noProof w:val="0"/>
          <w:lang w:val="fr-FR" w:eastAsia="x-none"/>
        </w:rPr>
        <w:t>tre (</w:t>
      </w:r>
      <w:r w:rsidR="00ED55DC" w:rsidRPr="00D67DD6">
        <w:rPr>
          <w:i/>
          <w:noProof w:val="0"/>
          <w:lang w:val="fr-FR" w:eastAsia="x-none"/>
        </w:rPr>
        <w:t>geschichtlicher</w:t>
      </w:r>
      <w:r w:rsidR="00ED55DC" w:rsidRPr="00D67DD6">
        <w:rPr>
          <w:noProof w:val="0"/>
          <w:lang w:val="fr-FR" w:eastAsia="x-none"/>
        </w:rPr>
        <w:t xml:space="preserve"> </w:t>
      </w:r>
      <w:r w:rsidR="006B582E" w:rsidRPr="00D67DD6">
        <w:rPr>
          <w:i/>
          <w:noProof w:val="0"/>
          <w:lang w:val="fr-FR" w:eastAsia="x-none"/>
        </w:rPr>
        <w:t>Sinn des Sei</w:t>
      </w:r>
      <w:r w:rsidR="00322C9F" w:rsidRPr="00D67DD6">
        <w:rPr>
          <w:i/>
          <w:noProof w:val="0"/>
          <w:lang w:val="fr-FR" w:eastAsia="x-none"/>
        </w:rPr>
        <w:t>n</w:t>
      </w:r>
      <w:r w:rsidR="00D661C3" w:rsidRPr="00D67DD6">
        <w:rPr>
          <w:i/>
          <w:noProof w:val="0"/>
          <w:lang w:val="fr-FR" w:eastAsia="x-none"/>
        </w:rPr>
        <w:t>s</w:t>
      </w:r>
      <w:r w:rsidR="00322C9F" w:rsidRPr="00D67DD6">
        <w:rPr>
          <w:noProof w:val="0"/>
          <w:lang w:val="fr-FR" w:eastAsia="x-none"/>
        </w:rPr>
        <w:t xml:space="preserve">). </w:t>
      </w:r>
      <w:r w:rsidR="00FA1706" w:rsidRPr="00D67DD6">
        <w:rPr>
          <w:noProof w:val="0"/>
          <w:lang w:val="fr-FR" w:eastAsia="x-none"/>
        </w:rPr>
        <w:t xml:space="preserve">La première manifestation de l’Être </w:t>
      </w:r>
      <w:r w:rsidR="006F6811" w:rsidRPr="00D67DD6">
        <w:rPr>
          <w:noProof w:val="0"/>
          <w:lang w:val="fr-FR" w:eastAsia="x-none"/>
        </w:rPr>
        <w:t xml:space="preserve">proprement philosophique </w:t>
      </w:r>
      <w:r w:rsidR="006E018E" w:rsidRPr="00D67DD6">
        <w:rPr>
          <w:noProof w:val="0"/>
          <w:lang w:val="fr-FR" w:eastAsia="x-none"/>
        </w:rPr>
        <w:t>apparaît</w:t>
      </w:r>
      <w:r w:rsidR="00FA1706" w:rsidRPr="00D67DD6">
        <w:rPr>
          <w:noProof w:val="0"/>
          <w:lang w:val="fr-FR" w:eastAsia="x-none"/>
        </w:rPr>
        <w:t xml:space="preserve"> dans l’épopée de Parménide et </w:t>
      </w:r>
      <w:r w:rsidR="006F6811" w:rsidRPr="00D67DD6">
        <w:rPr>
          <w:noProof w:val="0"/>
          <w:lang w:val="fr-FR" w:eastAsia="x-none"/>
        </w:rPr>
        <w:t xml:space="preserve">dans </w:t>
      </w:r>
      <w:r w:rsidR="00FA1706" w:rsidRPr="00D67DD6">
        <w:rPr>
          <w:noProof w:val="0"/>
          <w:lang w:val="fr-FR" w:eastAsia="x-none"/>
        </w:rPr>
        <w:t xml:space="preserve">les oracles d’Héraclite. La </w:t>
      </w:r>
      <w:r w:rsidR="00FA1706" w:rsidRPr="00D67DD6">
        <w:rPr>
          <w:noProof w:val="0"/>
          <w:lang w:val="fr-FR" w:eastAsia="x-none"/>
        </w:rPr>
        <w:lastRenderedPageBreak/>
        <w:t xml:space="preserve">pensée de Parménide appréhende l’activité du commencement par les évènements révélés par la déesse de l’Aletheia. Les Héliades en forme des Muses solaires menèrent ce premier philosophe à la source de vérité. La nouvelle vision </w:t>
      </w:r>
      <w:r w:rsidR="006F6811" w:rsidRPr="00D67DD6">
        <w:rPr>
          <w:noProof w:val="0"/>
          <w:lang w:val="fr-FR" w:eastAsia="x-none"/>
        </w:rPr>
        <w:t xml:space="preserve">de la sagesse </w:t>
      </w:r>
      <w:r w:rsidR="00FA1706" w:rsidRPr="00D67DD6">
        <w:rPr>
          <w:noProof w:val="0"/>
          <w:lang w:val="fr-FR" w:eastAsia="x-none"/>
        </w:rPr>
        <w:t xml:space="preserve">concerne désormais l’activité non décelée de l’Être. </w:t>
      </w:r>
      <w:r w:rsidR="00384440" w:rsidRPr="00D67DD6">
        <w:rPr>
          <w:noProof w:val="0"/>
          <w:lang w:val="fr-FR" w:eastAsia="x-none"/>
        </w:rPr>
        <w:t xml:space="preserve">Après introduction de la métaphysique la question </w:t>
      </w:r>
      <w:r w:rsidR="00FA1706" w:rsidRPr="00D67DD6">
        <w:rPr>
          <w:noProof w:val="0"/>
          <w:lang w:val="fr-FR" w:eastAsia="x-none"/>
        </w:rPr>
        <w:t xml:space="preserve">de </w:t>
      </w:r>
      <w:r w:rsidR="00384440" w:rsidRPr="00D67DD6">
        <w:rPr>
          <w:noProof w:val="0"/>
          <w:lang w:val="fr-FR" w:eastAsia="x-none"/>
        </w:rPr>
        <w:t>l</w:t>
      </w:r>
      <w:r w:rsidR="00B2123C" w:rsidRPr="00D67DD6">
        <w:rPr>
          <w:noProof w:val="0"/>
          <w:lang w:val="fr-FR" w:eastAsia="x-none"/>
        </w:rPr>
        <w:t>’</w:t>
      </w:r>
      <w:r w:rsidR="00384440" w:rsidRPr="00D67DD6">
        <w:rPr>
          <w:noProof w:val="0"/>
          <w:lang w:val="fr-FR" w:eastAsia="x-none"/>
        </w:rPr>
        <w:t>Être chang</w:t>
      </w:r>
      <w:r w:rsidR="003A7762" w:rsidRPr="00D67DD6">
        <w:rPr>
          <w:noProof w:val="0"/>
          <w:lang w:val="fr-FR" w:eastAsia="x-none"/>
        </w:rPr>
        <w:t>e</w:t>
      </w:r>
      <w:r w:rsidR="00384440" w:rsidRPr="00D67DD6">
        <w:rPr>
          <w:noProof w:val="0"/>
          <w:lang w:val="fr-FR" w:eastAsia="x-none"/>
        </w:rPr>
        <w:t xml:space="preserve">a en question de </w:t>
      </w:r>
      <w:r w:rsidR="00223043" w:rsidRPr="00D67DD6">
        <w:rPr>
          <w:noProof w:val="0"/>
          <w:lang w:val="fr-FR" w:eastAsia="x-none"/>
        </w:rPr>
        <w:t>l’existant</w:t>
      </w:r>
      <w:r w:rsidR="00384440" w:rsidRPr="00D67DD6">
        <w:rPr>
          <w:noProof w:val="0"/>
          <w:lang w:val="fr-FR" w:eastAsia="x-none"/>
        </w:rPr>
        <w:t xml:space="preserve"> </w:t>
      </w:r>
      <w:r w:rsidR="00870F38" w:rsidRPr="00D67DD6">
        <w:rPr>
          <w:noProof w:val="0"/>
          <w:lang w:val="fr-FR" w:eastAsia="x-none"/>
        </w:rPr>
        <w:t xml:space="preserve">et sa </w:t>
      </w:r>
      <w:r w:rsidR="00976CD9" w:rsidRPr="00D67DD6">
        <w:rPr>
          <w:noProof w:val="0"/>
          <w:lang w:val="fr-FR" w:eastAsia="x-none"/>
        </w:rPr>
        <w:t xml:space="preserve">nature </w:t>
      </w:r>
      <w:r w:rsidR="00384440" w:rsidRPr="00D67DD6">
        <w:rPr>
          <w:noProof w:val="0"/>
          <w:lang w:val="fr-FR" w:eastAsia="x-none"/>
        </w:rPr>
        <w:t>(</w:t>
      </w:r>
      <w:r w:rsidR="00870F38" w:rsidRPr="00D67DD6">
        <w:rPr>
          <w:i/>
          <w:noProof w:val="0"/>
          <w:lang w:val="fr-FR" w:eastAsia="x-none"/>
        </w:rPr>
        <w:t>Sinn des</w:t>
      </w:r>
      <w:r w:rsidR="00870F38" w:rsidRPr="00D67DD6">
        <w:rPr>
          <w:noProof w:val="0"/>
          <w:lang w:val="fr-FR" w:eastAsia="x-none"/>
        </w:rPr>
        <w:t xml:space="preserve"> </w:t>
      </w:r>
      <w:r w:rsidR="00384440" w:rsidRPr="00D67DD6">
        <w:rPr>
          <w:i/>
          <w:noProof w:val="0"/>
          <w:lang w:val="fr-FR" w:eastAsia="x-none"/>
        </w:rPr>
        <w:t>Seiende</w:t>
      </w:r>
      <w:r w:rsidR="00870F38" w:rsidRPr="00D67DD6">
        <w:rPr>
          <w:i/>
          <w:noProof w:val="0"/>
          <w:lang w:val="fr-FR" w:eastAsia="x-none"/>
        </w:rPr>
        <w:t>n</w:t>
      </w:r>
      <w:r w:rsidR="000E0F47" w:rsidRPr="00D67DD6">
        <w:rPr>
          <w:noProof w:val="0"/>
          <w:lang w:val="fr-FR" w:eastAsia="x-none"/>
        </w:rPr>
        <w:t xml:space="preserve">). </w:t>
      </w:r>
      <w:r w:rsidR="00751570" w:rsidRPr="00D67DD6">
        <w:rPr>
          <w:noProof w:val="0"/>
          <w:lang w:val="fr-FR" w:eastAsia="x-none"/>
        </w:rPr>
        <w:t>La série de modification</w:t>
      </w:r>
      <w:r w:rsidR="003A7762" w:rsidRPr="00D67DD6">
        <w:rPr>
          <w:noProof w:val="0"/>
          <w:lang w:val="fr-FR" w:eastAsia="x-none"/>
        </w:rPr>
        <w:t>s</w:t>
      </w:r>
      <w:r w:rsidR="00751570" w:rsidRPr="00D67DD6">
        <w:rPr>
          <w:noProof w:val="0"/>
          <w:lang w:val="fr-FR" w:eastAsia="x-none"/>
        </w:rPr>
        <w:t xml:space="preserve"> dans la vision philosophique et </w:t>
      </w:r>
      <w:r w:rsidR="00DA797B" w:rsidRPr="00D67DD6">
        <w:rPr>
          <w:noProof w:val="0"/>
          <w:lang w:val="fr-FR" w:eastAsia="x-none"/>
        </w:rPr>
        <w:t xml:space="preserve">dans </w:t>
      </w:r>
      <w:r w:rsidR="00751570" w:rsidRPr="00D67DD6">
        <w:rPr>
          <w:noProof w:val="0"/>
          <w:lang w:val="fr-FR" w:eastAsia="x-none"/>
        </w:rPr>
        <w:t xml:space="preserve">la connaissance </w:t>
      </w:r>
      <w:r w:rsidR="00DA797B" w:rsidRPr="00D67DD6">
        <w:rPr>
          <w:noProof w:val="0"/>
          <w:lang w:val="fr-FR" w:eastAsia="x-none"/>
        </w:rPr>
        <w:t xml:space="preserve">de vérité </w:t>
      </w:r>
      <w:r w:rsidR="00751570" w:rsidRPr="00D67DD6">
        <w:rPr>
          <w:noProof w:val="0"/>
          <w:lang w:val="fr-FR" w:eastAsia="x-none"/>
        </w:rPr>
        <w:t>fait le système cohérent dep</w:t>
      </w:r>
      <w:r w:rsidR="00A757C3" w:rsidRPr="00D67DD6">
        <w:rPr>
          <w:noProof w:val="0"/>
          <w:lang w:val="fr-FR" w:eastAsia="x-none"/>
        </w:rPr>
        <w:t>uis l</w:t>
      </w:r>
      <w:r w:rsidR="00B2123C" w:rsidRPr="00D67DD6">
        <w:rPr>
          <w:noProof w:val="0"/>
          <w:lang w:val="fr-FR" w:eastAsia="x-none"/>
        </w:rPr>
        <w:t>’</w:t>
      </w:r>
      <w:r w:rsidR="00A757C3" w:rsidRPr="00D67DD6">
        <w:rPr>
          <w:noProof w:val="0"/>
          <w:lang w:val="fr-FR" w:eastAsia="x-none"/>
        </w:rPr>
        <w:t>antiquité et la s</w:t>
      </w:r>
      <w:r w:rsidR="00751570" w:rsidRPr="00D67DD6">
        <w:rPr>
          <w:noProof w:val="0"/>
          <w:lang w:val="fr-FR" w:eastAsia="x-none"/>
        </w:rPr>
        <w:t>colastique.</w:t>
      </w:r>
      <w:r w:rsidR="00DD4ED7" w:rsidRPr="00D67DD6">
        <w:rPr>
          <w:noProof w:val="0"/>
          <w:lang w:val="fr-FR" w:eastAsia="x-none"/>
        </w:rPr>
        <w:t xml:space="preserve"> </w:t>
      </w:r>
      <w:r w:rsidR="00256DF2" w:rsidRPr="00D67DD6">
        <w:rPr>
          <w:noProof w:val="0"/>
          <w:lang w:val="fr-FR" w:eastAsia="x-none"/>
        </w:rPr>
        <w:t>L</w:t>
      </w:r>
      <w:r w:rsidR="00B2123C" w:rsidRPr="00D67DD6">
        <w:rPr>
          <w:noProof w:val="0"/>
          <w:lang w:val="fr-FR" w:eastAsia="x-none"/>
        </w:rPr>
        <w:t>’</w:t>
      </w:r>
      <w:r w:rsidR="00256DF2" w:rsidRPr="00D67DD6">
        <w:rPr>
          <w:noProof w:val="0"/>
          <w:lang w:val="fr-FR" w:eastAsia="x-none"/>
        </w:rPr>
        <w:t>interprétation de l</w:t>
      </w:r>
      <w:r w:rsidR="00B2123C" w:rsidRPr="00D67DD6">
        <w:rPr>
          <w:noProof w:val="0"/>
          <w:lang w:val="fr-FR" w:eastAsia="x-none"/>
        </w:rPr>
        <w:t>’</w:t>
      </w:r>
      <w:r w:rsidR="00256DF2" w:rsidRPr="00D67DD6">
        <w:rPr>
          <w:noProof w:val="0"/>
          <w:lang w:val="fr-FR" w:eastAsia="x-none"/>
        </w:rPr>
        <w:t xml:space="preserve">objectivité doit </w:t>
      </w:r>
      <w:r w:rsidR="004E6744" w:rsidRPr="00D67DD6">
        <w:rPr>
          <w:noProof w:val="0"/>
          <w:lang w:val="fr-FR" w:eastAsia="x-none"/>
        </w:rPr>
        <w:t xml:space="preserve">explorer </w:t>
      </w:r>
      <w:r w:rsidR="00256DF2" w:rsidRPr="00D67DD6">
        <w:rPr>
          <w:noProof w:val="0"/>
          <w:lang w:val="fr-FR" w:eastAsia="x-none"/>
        </w:rPr>
        <w:t>d</w:t>
      </w:r>
      <w:r w:rsidR="003D06A0" w:rsidRPr="00D67DD6">
        <w:rPr>
          <w:noProof w:val="0"/>
          <w:lang w:val="fr-FR" w:eastAsia="x-none"/>
        </w:rPr>
        <w:t xml:space="preserve">e la </w:t>
      </w:r>
      <w:r w:rsidR="00256DF2" w:rsidRPr="00D67DD6">
        <w:rPr>
          <w:noProof w:val="0"/>
          <w:lang w:val="fr-FR" w:eastAsia="x-none"/>
        </w:rPr>
        <w:t xml:space="preserve">même façon </w:t>
      </w:r>
      <w:r w:rsidR="00E74B66" w:rsidRPr="00D67DD6">
        <w:rPr>
          <w:noProof w:val="0"/>
          <w:lang w:val="fr-FR" w:eastAsia="x-none"/>
        </w:rPr>
        <w:t>les tourna</w:t>
      </w:r>
      <w:r w:rsidR="00256DF2" w:rsidRPr="00D67DD6">
        <w:rPr>
          <w:noProof w:val="0"/>
          <w:lang w:val="fr-FR" w:eastAsia="x-none"/>
        </w:rPr>
        <w:t xml:space="preserve">nts majeurs de </w:t>
      </w:r>
      <w:r w:rsidR="003D06A0" w:rsidRPr="00D67DD6">
        <w:rPr>
          <w:noProof w:val="0"/>
          <w:lang w:val="fr-FR" w:eastAsia="x-none"/>
        </w:rPr>
        <w:t xml:space="preserve">la </w:t>
      </w:r>
      <w:r w:rsidR="00D90B6A" w:rsidRPr="00D67DD6">
        <w:rPr>
          <w:noProof w:val="0"/>
          <w:lang w:val="fr-FR" w:eastAsia="x-none"/>
        </w:rPr>
        <w:t>métaphysique</w:t>
      </w:r>
      <w:r w:rsidR="00C32994" w:rsidRPr="00D67DD6">
        <w:rPr>
          <w:noProof w:val="0"/>
          <w:lang w:val="fr-FR" w:eastAsia="x-none"/>
        </w:rPr>
        <w:t xml:space="preserve"> objective</w:t>
      </w:r>
      <w:r w:rsidR="00256DF2" w:rsidRPr="00D67DD6">
        <w:rPr>
          <w:noProof w:val="0"/>
          <w:lang w:val="fr-FR" w:eastAsia="x-none"/>
        </w:rPr>
        <w:t>. L</w:t>
      </w:r>
      <w:r w:rsidR="00B2123C" w:rsidRPr="00D67DD6">
        <w:rPr>
          <w:noProof w:val="0"/>
          <w:lang w:val="fr-FR" w:eastAsia="x-none"/>
        </w:rPr>
        <w:t>’</w:t>
      </w:r>
      <w:r w:rsidR="00256DF2" w:rsidRPr="00D67DD6">
        <w:rPr>
          <w:noProof w:val="0"/>
          <w:lang w:val="fr-FR" w:eastAsia="x-none"/>
        </w:rPr>
        <w:t xml:space="preserve">explication doit </w:t>
      </w:r>
      <w:r w:rsidR="004F3177" w:rsidRPr="00D67DD6">
        <w:rPr>
          <w:noProof w:val="0"/>
          <w:lang w:val="fr-FR" w:eastAsia="x-none"/>
        </w:rPr>
        <w:t xml:space="preserve">examiner </w:t>
      </w:r>
      <w:r w:rsidR="00DA797B" w:rsidRPr="00D67DD6">
        <w:rPr>
          <w:noProof w:val="0"/>
          <w:lang w:val="fr-FR" w:eastAsia="x-none"/>
        </w:rPr>
        <w:t>l</w:t>
      </w:r>
      <w:r w:rsidR="00B2123C" w:rsidRPr="00D67DD6">
        <w:rPr>
          <w:noProof w:val="0"/>
          <w:lang w:val="fr-FR" w:eastAsia="x-none"/>
        </w:rPr>
        <w:t>’</w:t>
      </w:r>
      <w:r w:rsidR="00DA797B" w:rsidRPr="00D67DD6">
        <w:rPr>
          <w:noProof w:val="0"/>
          <w:lang w:val="fr-FR" w:eastAsia="x-none"/>
        </w:rPr>
        <w:t>origine de l</w:t>
      </w:r>
      <w:r w:rsidR="00B2123C" w:rsidRPr="00D67DD6">
        <w:rPr>
          <w:noProof w:val="0"/>
          <w:lang w:val="fr-FR" w:eastAsia="x-none"/>
        </w:rPr>
        <w:t>’</w:t>
      </w:r>
      <w:r w:rsidR="00256DF2" w:rsidRPr="00D67DD6">
        <w:rPr>
          <w:noProof w:val="0"/>
          <w:lang w:val="fr-FR" w:eastAsia="x-none"/>
        </w:rPr>
        <w:t>object</w:t>
      </w:r>
      <w:r w:rsidR="006F6811" w:rsidRPr="00D67DD6">
        <w:rPr>
          <w:noProof w:val="0"/>
          <w:lang w:val="fr-FR" w:eastAsia="x-none"/>
        </w:rPr>
        <w:t xml:space="preserve">ivité </w:t>
      </w:r>
      <w:r w:rsidR="00256DF2" w:rsidRPr="00D67DD6">
        <w:rPr>
          <w:noProof w:val="0"/>
          <w:lang w:val="fr-FR" w:eastAsia="x-none"/>
        </w:rPr>
        <w:t xml:space="preserve">dans la métaphysique de </w:t>
      </w:r>
      <w:r w:rsidR="006A18AD" w:rsidRPr="00D67DD6">
        <w:rPr>
          <w:noProof w:val="0"/>
          <w:lang w:val="fr-FR" w:eastAsia="x-none"/>
        </w:rPr>
        <w:t>l</w:t>
      </w:r>
      <w:r w:rsidR="00B2123C" w:rsidRPr="00D67DD6">
        <w:rPr>
          <w:noProof w:val="0"/>
          <w:lang w:val="fr-FR" w:eastAsia="x-none"/>
        </w:rPr>
        <w:t>’</w:t>
      </w:r>
      <w:r w:rsidR="001C7930" w:rsidRPr="00D67DD6">
        <w:rPr>
          <w:noProof w:val="0"/>
          <w:lang w:val="fr-FR" w:eastAsia="x-none"/>
        </w:rPr>
        <w:t>Occident</w:t>
      </w:r>
      <w:r w:rsidR="00256DF2" w:rsidRPr="00D67DD6">
        <w:rPr>
          <w:noProof w:val="0"/>
          <w:lang w:val="fr-FR" w:eastAsia="x-none"/>
        </w:rPr>
        <w:t xml:space="preserve">. La transformation de métaphysique classique dans une forme objective représente </w:t>
      </w:r>
      <w:r w:rsidR="00516EBC" w:rsidRPr="00D67DD6">
        <w:rPr>
          <w:noProof w:val="0"/>
          <w:lang w:val="fr-FR" w:eastAsia="x-none"/>
        </w:rPr>
        <w:t>un phénomène particulier</w:t>
      </w:r>
      <w:r w:rsidR="00256DF2" w:rsidRPr="00D67DD6">
        <w:rPr>
          <w:noProof w:val="0"/>
          <w:lang w:val="fr-FR" w:eastAsia="x-none"/>
        </w:rPr>
        <w:t>, qui concerne la manifestation historiale d</w:t>
      </w:r>
      <w:r w:rsidR="009606BF" w:rsidRPr="00D67DD6">
        <w:rPr>
          <w:noProof w:val="0"/>
          <w:lang w:val="fr-FR" w:eastAsia="x-none"/>
        </w:rPr>
        <w:t xml:space="preserve">u sens de </w:t>
      </w:r>
      <w:r w:rsidR="00256DF2" w:rsidRPr="00D67DD6">
        <w:rPr>
          <w:noProof w:val="0"/>
          <w:lang w:val="fr-FR" w:eastAsia="x-none"/>
        </w:rPr>
        <w:t>l</w:t>
      </w:r>
      <w:r w:rsidR="00B2123C" w:rsidRPr="00D67DD6">
        <w:rPr>
          <w:noProof w:val="0"/>
          <w:lang w:val="fr-FR" w:eastAsia="x-none"/>
        </w:rPr>
        <w:t>’</w:t>
      </w:r>
      <w:r w:rsidR="00256DF2" w:rsidRPr="00D67DD6">
        <w:rPr>
          <w:noProof w:val="0"/>
          <w:lang w:val="fr-FR" w:eastAsia="x-none"/>
        </w:rPr>
        <w:t>Être</w:t>
      </w:r>
      <w:r w:rsidR="00583C65" w:rsidRPr="00D67DD6">
        <w:rPr>
          <w:noProof w:val="0"/>
          <w:lang w:val="fr-FR" w:eastAsia="x-none"/>
        </w:rPr>
        <w:t xml:space="preserve"> </w:t>
      </w:r>
      <w:r w:rsidR="009606BF" w:rsidRPr="00D67DD6">
        <w:rPr>
          <w:noProof w:val="0"/>
          <w:lang w:val="fr-FR" w:eastAsia="x-none"/>
        </w:rPr>
        <w:t xml:space="preserve">qui </w:t>
      </w:r>
      <w:r w:rsidR="00F82C48" w:rsidRPr="00D67DD6">
        <w:rPr>
          <w:noProof w:val="0"/>
          <w:lang w:val="fr-FR" w:eastAsia="x-none"/>
        </w:rPr>
        <w:t xml:space="preserve">demeure </w:t>
      </w:r>
      <w:r w:rsidR="00583C65" w:rsidRPr="00D67DD6">
        <w:rPr>
          <w:noProof w:val="0"/>
          <w:lang w:val="fr-FR" w:eastAsia="x-none"/>
        </w:rPr>
        <w:t>dans s</w:t>
      </w:r>
      <w:r w:rsidR="00645514" w:rsidRPr="00D67DD6">
        <w:rPr>
          <w:noProof w:val="0"/>
          <w:lang w:val="fr-FR" w:eastAsia="x-none"/>
        </w:rPr>
        <w:t xml:space="preserve">a vérité </w:t>
      </w:r>
      <w:r w:rsidR="00583C65" w:rsidRPr="00D67DD6">
        <w:rPr>
          <w:noProof w:val="0"/>
          <w:lang w:val="fr-FR" w:eastAsia="x-none"/>
        </w:rPr>
        <w:t>cachée</w:t>
      </w:r>
      <w:r w:rsidR="00E84C87" w:rsidRPr="00D67DD6">
        <w:rPr>
          <w:noProof w:val="0"/>
          <w:lang w:val="fr-FR" w:eastAsia="x-none"/>
        </w:rPr>
        <w:t>.</w:t>
      </w:r>
    </w:p>
    <w:p w14:paraId="61686912" w14:textId="5697B761" w:rsidR="00164D1D" w:rsidRPr="00D67DD6" w:rsidRDefault="00EC6CA6" w:rsidP="00405AC9">
      <w:pPr>
        <w:ind w:firstLine="397"/>
        <w:rPr>
          <w:noProof w:val="0"/>
          <w:lang w:val="fr-FR" w:eastAsia="x-none"/>
        </w:rPr>
      </w:pPr>
      <w:r w:rsidRPr="00D67DD6">
        <w:rPr>
          <w:noProof w:val="0"/>
          <w:lang w:val="fr-FR" w:eastAsia="x-none"/>
        </w:rPr>
        <w:t xml:space="preserve">Gigantomachie </w:t>
      </w:r>
      <w:r w:rsidR="005D704D" w:rsidRPr="00D67DD6">
        <w:rPr>
          <w:noProof w:val="0"/>
          <w:lang w:val="fr-FR" w:eastAsia="x-none"/>
        </w:rPr>
        <w:t xml:space="preserve">concernant le sens </w:t>
      </w:r>
      <w:r w:rsidR="00645514" w:rsidRPr="00D67DD6">
        <w:rPr>
          <w:noProof w:val="0"/>
          <w:lang w:val="fr-FR" w:eastAsia="x-none"/>
        </w:rPr>
        <w:t xml:space="preserve">de la </w:t>
      </w:r>
      <w:r w:rsidRPr="00D67DD6">
        <w:rPr>
          <w:noProof w:val="0"/>
          <w:lang w:val="fr-FR" w:eastAsia="x-none"/>
        </w:rPr>
        <w:t>substance remplaça</w:t>
      </w:r>
      <w:r w:rsidR="00BC1C03" w:rsidRPr="00D67DD6">
        <w:rPr>
          <w:noProof w:val="0"/>
          <w:lang w:val="fr-FR" w:eastAsia="x-none"/>
        </w:rPr>
        <w:t xml:space="preserve"> la G</w:t>
      </w:r>
      <w:r w:rsidRPr="00D67DD6">
        <w:rPr>
          <w:noProof w:val="0"/>
          <w:lang w:val="fr-FR" w:eastAsia="x-none"/>
        </w:rPr>
        <w:t xml:space="preserve">uerre </w:t>
      </w:r>
      <w:r w:rsidR="00E84C87" w:rsidRPr="00D67DD6">
        <w:rPr>
          <w:noProof w:val="0"/>
          <w:lang w:val="fr-FR" w:eastAsia="x-none"/>
        </w:rPr>
        <w:t xml:space="preserve">de </w:t>
      </w:r>
      <w:r w:rsidR="00733163" w:rsidRPr="00D67DD6">
        <w:rPr>
          <w:noProof w:val="0"/>
          <w:lang w:val="fr-FR" w:eastAsia="x-none"/>
        </w:rPr>
        <w:t>Troie</w:t>
      </w:r>
      <w:r w:rsidR="00BC1C03" w:rsidRPr="00D67DD6">
        <w:rPr>
          <w:noProof w:val="0"/>
          <w:lang w:val="fr-FR" w:eastAsia="x-none"/>
        </w:rPr>
        <w:fldChar w:fldCharType="begin"/>
      </w:r>
      <w:r w:rsidR="00BC1C03" w:rsidRPr="00D67DD6">
        <w:rPr>
          <w:noProof w:val="0"/>
          <w:lang w:val="fr-FR"/>
        </w:rPr>
        <w:instrText xml:space="preserve"> XE "</w:instrText>
      </w:r>
      <w:r w:rsidR="00BC1C03" w:rsidRPr="00D67DD6">
        <w:rPr>
          <w:noProof w:val="0"/>
          <w:lang w:val="fr-FR" w:eastAsia="x-none"/>
        </w:rPr>
        <w:instrText>Guerre de Troie</w:instrText>
      </w:r>
      <w:r w:rsidR="00BC1C03" w:rsidRPr="00D67DD6">
        <w:rPr>
          <w:noProof w:val="0"/>
          <w:lang w:val="fr-FR"/>
        </w:rPr>
        <w:instrText xml:space="preserve">" </w:instrText>
      </w:r>
      <w:r w:rsidR="00BC1C03" w:rsidRPr="00D67DD6">
        <w:rPr>
          <w:noProof w:val="0"/>
          <w:lang w:val="fr-FR" w:eastAsia="x-none"/>
        </w:rPr>
        <w:fldChar w:fldCharType="end"/>
      </w:r>
      <w:r w:rsidR="00E84C87" w:rsidRPr="00D67DD6">
        <w:rPr>
          <w:noProof w:val="0"/>
          <w:lang w:val="fr-FR" w:eastAsia="x-none"/>
        </w:rPr>
        <w:t xml:space="preserve"> </w:t>
      </w:r>
      <w:r w:rsidRPr="00D67DD6">
        <w:rPr>
          <w:noProof w:val="0"/>
          <w:lang w:val="fr-FR" w:eastAsia="x-none"/>
        </w:rPr>
        <w:t>lancée par l</w:t>
      </w:r>
      <w:r w:rsidR="00B2123C" w:rsidRPr="00D67DD6">
        <w:rPr>
          <w:noProof w:val="0"/>
          <w:lang w:val="fr-FR" w:eastAsia="x-none"/>
        </w:rPr>
        <w:t>’</w:t>
      </w:r>
      <w:r w:rsidRPr="00D67DD6">
        <w:rPr>
          <w:noProof w:val="0"/>
          <w:lang w:val="fr-FR" w:eastAsia="x-none"/>
        </w:rPr>
        <w:t xml:space="preserve">enlèvement de Helena. </w:t>
      </w:r>
      <w:r w:rsidR="00733163" w:rsidRPr="00D67DD6">
        <w:rPr>
          <w:noProof w:val="0"/>
          <w:lang w:val="fr-FR" w:eastAsia="x-none"/>
        </w:rPr>
        <w:t>Étant enlevée à son tour, l</w:t>
      </w:r>
      <w:r w:rsidRPr="00D67DD6">
        <w:rPr>
          <w:noProof w:val="0"/>
          <w:lang w:val="fr-FR" w:eastAsia="x-none"/>
        </w:rPr>
        <w:t>a première philosophie devint la métaph</w:t>
      </w:r>
      <w:r w:rsidR="007B1B77" w:rsidRPr="00D67DD6">
        <w:rPr>
          <w:noProof w:val="0"/>
          <w:lang w:val="fr-FR" w:eastAsia="x-none"/>
        </w:rPr>
        <w:t xml:space="preserve">ysique et la substance </w:t>
      </w:r>
      <w:r w:rsidR="00733163" w:rsidRPr="00D67DD6">
        <w:rPr>
          <w:noProof w:val="0"/>
          <w:lang w:val="fr-FR" w:eastAsia="x-none"/>
        </w:rPr>
        <w:t xml:space="preserve">reste </w:t>
      </w:r>
      <w:r w:rsidR="007B1B77" w:rsidRPr="00D67DD6">
        <w:rPr>
          <w:noProof w:val="0"/>
          <w:lang w:val="fr-FR" w:eastAsia="x-none"/>
        </w:rPr>
        <w:t xml:space="preserve">son </w:t>
      </w:r>
      <w:r w:rsidRPr="00D67DD6">
        <w:rPr>
          <w:noProof w:val="0"/>
          <w:lang w:val="fr-FR" w:eastAsia="x-none"/>
        </w:rPr>
        <w:t>trésor le plus</w:t>
      </w:r>
      <w:r w:rsidR="00645514" w:rsidRPr="00D67DD6">
        <w:rPr>
          <w:noProof w:val="0"/>
          <w:lang w:val="fr-FR" w:eastAsia="x-none"/>
        </w:rPr>
        <w:t xml:space="preserve"> précieux</w:t>
      </w:r>
      <w:r w:rsidRPr="00D67DD6">
        <w:rPr>
          <w:noProof w:val="0"/>
          <w:lang w:val="fr-FR" w:eastAsia="x-none"/>
        </w:rPr>
        <w:t>. Les nihi</w:t>
      </w:r>
      <w:r w:rsidR="002D0154" w:rsidRPr="00D67DD6">
        <w:rPr>
          <w:noProof w:val="0"/>
          <w:lang w:val="fr-FR" w:eastAsia="x-none"/>
        </w:rPr>
        <w:t>listes contemporains de toute</w:t>
      </w:r>
      <w:r w:rsidRPr="00D67DD6">
        <w:rPr>
          <w:noProof w:val="0"/>
          <w:lang w:val="fr-FR" w:eastAsia="x-none"/>
        </w:rPr>
        <w:t xml:space="preserve"> sorte ont </w:t>
      </w:r>
      <w:r w:rsidR="002D0154" w:rsidRPr="00D67DD6">
        <w:rPr>
          <w:noProof w:val="0"/>
          <w:lang w:val="fr-FR" w:eastAsia="x-none"/>
        </w:rPr>
        <w:t>saccagé cette forteresse avec le c</w:t>
      </w:r>
      <w:r w:rsidRPr="00D67DD6">
        <w:rPr>
          <w:noProof w:val="0"/>
          <w:lang w:val="fr-FR" w:eastAsia="x-none"/>
        </w:rPr>
        <w:t>heval de Troie de d</w:t>
      </w:r>
      <w:r w:rsidR="00A67EBE" w:rsidRPr="00D67DD6">
        <w:rPr>
          <w:noProof w:val="0"/>
          <w:lang w:val="fr-FR" w:eastAsia="x-none"/>
        </w:rPr>
        <w:t xml:space="preserve">éconstruction et de soi-disant </w:t>
      </w:r>
      <w:r w:rsidR="00B2123C" w:rsidRPr="00D67DD6">
        <w:rPr>
          <w:rFonts w:cs="Calibri"/>
          <w:noProof w:val="0"/>
          <w:lang w:val="fr-FR" w:eastAsia="x-none"/>
        </w:rPr>
        <w:t>« </w:t>
      </w:r>
      <w:r w:rsidR="002D0154" w:rsidRPr="00D67DD6">
        <w:rPr>
          <w:i/>
          <w:noProof w:val="0"/>
          <w:lang w:val="fr-FR" w:eastAsia="x-none"/>
        </w:rPr>
        <w:t>post-thruths</w:t>
      </w:r>
      <w:r w:rsidR="00B2123C" w:rsidRPr="00D67DD6">
        <w:rPr>
          <w:rFonts w:cs="Calibri"/>
          <w:noProof w:val="0"/>
          <w:lang w:val="fr-FR" w:eastAsia="x-none"/>
        </w:rPr>
        <w:t> »</w:t>
      </w:r>
      <w:r w:rsidRPr="00D67DD6">
        <w:rPr>
          <w:noProof w:val="0"/>
          <w:lang w:val="fr-FR" w:eastAsia="x-none"/>
        </w:rPr>
        <w:t xml:space="preserve">. </w:t>
      </w:r>
      <w:r w:rsidR="008C259E" w:rsidRPr="00D67DD6">
        <w:rPr>
          <w:noProof w:val="0"/>
          <w:lang w:val="fr-FR" w:eastAsia="x-none"/>
        </w:rPr>
        <w:t xml:space="preserve">Les </w:t>
      </w:r>
      <w:r w:rsidR="00A75288" w:rsidRPr="00D67DD6">
        <w:rPr>
          <w:noProof w:val="0"/>
          <w:lang w:val="fr-FR" w:eastAsia="x-none"/>
        </w:rPr>
        <w:t>activistes</w:t>
      </w:r>
      <w:r w:rsidR="008C259E" w:rsidRPr="00D67DD6">
        <w:rPr>
          <w:noProof w:val="0"/>
          <w:lang w:val="fr-FR" w:eastAsia="x-none"/>
        </w:rPr>
        <w:t xml:space="preserve"> engagés dans cette croisade </w:t>
      </w:r>
      <w:r w:rsidRPr="00D67DD6">
        <w:rPr>
          <w:noProof w:val="0"/>
          <w:lang w:val="fr-FR" w:eastAsia="x-none"/>
        </w:rPr>
        <w:t xml:space="preserve">sont venus au cheval de </w:t>
      </w:r>
      <w:r w:rsidR="008C259E" w:rsidRPr="00D67DD6">
        <w:rPr>
          <w:noProof w:val="0"/>
          <w:lang w:val="fr-FR" w:eastAsia="x-none"/>
        </w:rPr>
        <w:t xml:space="preserve">rationalité instrumentale, et, </w:t>
      </w:r>
      <w:r w:rsidR="001408B7" w:rsidRPr="00D67DD6">
        <w:rPr>
          <w:noProof w:val="0"/>
          <w:lang w:val="fr-FR" w:eastAsia="x-none"/>
        </w:rPr>
        <w:t>actuellement</w:t>
      </w:r>
      <w:r w:rsidR="008C259E" w:rsidRPr="00D67DD6">
        <w:rPr>
          <w:noProof w:val="0"/>
          <w:lang w:val="fr-FR" w:eastAsia="x-none"/>
        </w:rPr>
        <w:t xml:space="preserve">, </w:t>
      </w:r>
      <w:r w:rsidRPr="00D67DD6">
        <w:rPr>
          <w:noProof w:val="0"/>
          <w:lang w:val="fr-FR" w:eastAsia="x-none"/>
        </w:rPr>
        <w:t>ils réalisent le pillage né</w:t>
      </w:r>
      <w:r w:rsidR="00D35571" w:rsidRPr="00D67DD6">
        <w:rPr>
          <w:noProof w:val="0"/>
          <w:lang w:val="fr-FR" w:eastAsia="x-none"/>
        </w:rPr>
        <w:t xml:space="preserve">olibéral de la </w:t>
      </w:r>
      <w:r w:rsidR="003B3A11" w:rsidRPr="00D67DD6">
        <w:rPr>
          <w:noProof w:val="0"/>
          <w:lang w:val="fr-FR" w:eastAsia="x-none"/>
        </w:rPr>
        <w:t xml:space="preserve">Terre </w:t>
      </w:r>
      <w:r w:rsidR="00D35571" w:rsidRPr="00D67DD6">
        <w:rPr>
          <w:noProof w:val="0"/>
          <w:lang w:val="fr-FR" w:eastAsia="x-none"/>
        </w:rPr>
        <w:t xml:space="preserve">entière. </w:t>
      </w:r>
      <w:r w:rsidR="00866F16" w:rsidRPr="00D67DD6">
        <w:rPr>
          <w:noProof w:val="0"/>
          <w:lang w:val="fr-FR" w:eastAsia="x-none"/>
        </w:rPr>
        <w:t xml:space="preserve">Une phrase célèbre du dialogue </w:t>
      </w:r>
      <w:r w:rsidR="00080290" w:rsidRPr="00D67DD6">
        <w:rPr>
          <w:i/>
          <w:noProof w:val="0"/>
          <w:lang w:val="fr-FR" w:eastAsia="x-none"/>
        </w:rPr>
        <w:t>Le</w:t>
      </w:r>
      <w:r w:rsidR="00080290" w:rsidRPr="00D67DD6">
        <w:rPr>
          <w:noProof w:val="0"/>
          <w:lang w:val="fr-FR" w:eastAsia="x-none"/>
        </w:rPr>
        <w:t xml:space="preserve"> </w:t>
      </w:r>
      <w:r w:rsidR="00866F16" w:rsidRPr="00D67DD6">
        <w:rPr>
          <w:i/>
          <w:noProof w:val="0"/>
          <w:lang w:val="fr-FR" w:eastAsia="x-none"/>
        </w:rPr>
        <w:t>Sophiste</w:t>
      </w:r>
      <w:r w:rsidR="00866F16" w:rsidRPr="00D67DD6">
        <w:rPr>
          <w:noProof w:val="0"/>
          <w:lang w:val="fr-FR" w:eastAsia="x-none"/>
        </w:rPr>
        <w:t xml:space="preserve"> maintient qu</w:t>
      </w:r>
      <w:r w:rsidR="00B2123C" w:rsidRPr="00D67DD6">
        <w:rPr>
          <w:noProof w:val="0"/>
          <w:lang w:val="fr-FR" w:eastAsia="x-none"/>
        </w:rPr>
        <w:t>’</w:t>
      </w:r>
      <w:r w:rsidR="00866F16" w:rsidRPr="00D67DD6">
        <w:rPr>
          <w:noProof w:val="0"/>
          <w:lang w:val="fr-FR" w:eastAsia="x-none"/>
        </w:rPr>
        <w:t xml:space="preserve">il y a une </w:t>
      </w:r>
      <w:r w:rsidR="006234FB" w:rsidRPr="00D67DD6">
        <w:rPr>
          <w:noProof w:val="0"/>
          <w:lang w:val="fr-FR" w:eastAsia="x-none"/>
        </w:rPr>
        <w:t xml:space="preserve">certaine </w:t>
      </w:r>
      <w:r w:rsidR="002A1A7A" w:rsidRPr="00D67DD6">
        <w:rPr>
          <w:noProof w:val="0"/>
          <w:lang w:val="fr-FR" w:eastAsia="x-none"/>
        </w:rPr>
        <w:t>gigantomach</w:t>
      </w:r>
      <w:r w:rsidR="00D35571" w:rsidRPr="00D67DD6">
        <w:rPr>
          <w:noProof w:val="0"/>
          <w:lang w:val="fr-FR" w:eastAsia="x-none"/>
        </w:rPr>
        <w:t>ie</w:t>
      </w:r>
      <w:r w:rsidR="002A1A7A" w:rsidRPr="00D67DD6">
        <w:rPr>
          <w:i/>
          <w:noProof w:val="0"/>
          <w:lang w:val="fr-FR"/>
        </w:rPr>
        <w:fldChar w:fldCharType="begin"/>
      </w:r>
      <w:r w:rsidR="002A1A7A" w:rsidRPr="00D67DD6">
        <w:rPr>
          <w:noProof w:val="0"/>
          <w:lang w:val="fr-FR"/>
        </w:rPr>
        <w:instrText xml:space="preserve"> XE "métaphysique:gigantomachia" </w:instrText>
      </w:r>
      <w:r w:rsidR="002A1A7A" w:rsidRPr="00D67DD6">
        <w:rPr>
          <w:i/>
          <w:noProof w:val="0"/>
          <w:lang w:val="fr-FR"/>
        </w:rPr>
        <w:fldChar w:fldCharType="end"/>
      </w:r>
      <w:r w:rsidR="00866F16" w:rsidRPr="00D67DD6">
        <w:rPr>
          <w:noProof w:val="0"/>
          <w:lang w:val="fr-FR" w:eastAsia="x-none"/>
        </w:rPr>
        <w:t xml:space="preserve"> (γιγαντομαχία τις) concernant la substance (περὶ τῆς οὐ</w:t>
      </w:r>
      <w:r w:rsidR="0014387E" w:rsidRPr="00D67DD6">
        <w:rPr>
          <w:noProof w:val="0"/>
          <w:lang w:val="fr-FR" w:eastAsia="x-none"/>
        </w:rPr>
        <w:t>σίας</w:t>
      </w:r>
      <w:r w:rsidR="00866F16" w:rsidRPr="00D67DD6">
        <w:rPr>
          <w:noProof w:val="0"/>
          <w:lang w:val="fr-FR" w:eastAsia="x-none"/>
        </w:rPr>
        <w:t xml:space="preserve">) à cause des disputes </w:t>
      </w:r>
      <w:r w:rsidR="00645514" w:rsidRPr="00D67DD6">
        <w:rPr>
          <w:noProof w:val="0"/>
          <w:lang w:val="fr-FR" w:eastAsia="x-none"/>
        </w:rPr>
        <w:t>de</w:t>
      </w:r>
      <w:r w:rsidR="00A45EFF" w:rsidRPr="00D67DD6">
        <w:rPr>
          <w:noProof w:val="0"/>
          <w:lang w:val="fr-FR" w:eastAsia="x-none"/>
        </w:rPr>
        <w:t>s</w:t>
      </w:r>
      <w:r w:rsidR="00645514" w:rsidRPr="00D67DD6">
        <w:rPr>
          <w:noProof w:val="0"/>
          <w:lang w:val="fr-FR" w:eastAsia="x-none"/>
        </w:rPr>
        <w:t xml:space="preserve"> divers</w:t>
      </w:r>
      <w:r w:rsidR="00866F16" w:rsidRPr="00D67DD6">
        <w:rPr>
          <w:noProof w:val="0"/>
          <w:lang w:val="fr-FR" w:eastAsia="x-none"/>
        </w:rPr>
        <w:t xml:space="preserve"> penseurs (πρὸς ἀλλήλους</w:t>
      </w:r>
      <w:r w:rsidR="0014387E" w:rsidRPr="00D67DD6">
        <w:rPr>
          <w:noProof w:val="0"/>
          <w:lang w:val="fr-FR" w:eastAsia="x-none"/>
        </w:rPr>
        <w:t xml:space="preserve">, </w:t>
      </w:r>
      <w:r w:rsidR="0014387E" w:rsidRPr="00D67DD6">
        <w:rPr>
          <w:i/>
          <w:noProof w:val="0"/>
          <w:lang w:val="fr-FR" w:eastAsia="x-none"/>
        </w:rPr>
        <w:t>Soph</w:t>
      </w:r>
      <w:r w:rsidR="00222FE6" w:rsidRPr="00D67DD6">
        <w:rPr>
          <w:noProof w:val="0"/>
          <w:lang w:val="fr-FR" w:eastAsia="x-none"/>
        </w:rPr>
        <w:t>. 246a4–</w:t>
      </w:r>
      <w:r w:rsidR="0014387E" w:rsidRPr="00D67DD6">
        <w:rPr>
          <w:noProof w:val="0"/>
          <w:lang w:val="fr-FR" w:eastAsia="x-none"/>
        </w:rPr>
        <w:t>5</w:t>
      </w:r>
      <w:r w:rsidR="0014387E" w:rsidRPr="00D67DD6">
        <w:rPr>
          <w:noProof w:val="0"/>
          <w:lang w:val="fr-FR"/>
        </w:rPr>
        <w:fldChar w:fldCharType="begin"/>
      </w:r>
      <w:r w:rsidR="0014387E" w:rsidRPr="00D67DD6">
        <w:rPr>
          <w:noProof w:val="0"/>
          <w:lang w:val="fr-FR"/>
        </w:rPr>
        <w:instrText xml:space="preserve"> XE "Platon:</w:instrText>
      </w:r>
      <w:r w:rsidR="0014387E" w:rsidRPr="00D67DD6">
        <w:rPr>
          <w:i/>
          <w:noProof w:val="0"/>
          <w:lang w:val="fr-FR"/>
        </w:rPr>
        <w:instrText>Soph</w:instrText>
      </w:r>
      <w:r w:rsidR="0014387E" w:rsidRPr="00D67DD6">
        <w:rPr>
          <w:noProof w:val="0"/>
          <w:lang w:val="fr-FR"/>
        </w:rPr>
        <w:instrText xml:space="preserve">. 246a4–5" </w:instrText>
      </w:r>
      <w:r w:rsidR="0014387E" w:rsidRPr="00D67DD6">
        <w:rPr>
          <w:noProof w:val="0"/>
          <w:lang w:val="fr-FR"/>
        </w:rPr>
        <w:fldChar w:fldCharType="end"/>
      </w:r>
      <w:r w:rsidR="00866F16" w:rsidRPr="00D67DD6">
        <w:rPr>
          <w:noProof w:val="0"/>
          <w:lang w:val="fr-FR" w:eastAsia="x-none"/>
        </w:rPr>
        <w:t xml:space="preserve">). </w:t>
      </w:r>
      <w:r w:rsidR="00D35571" w:rsidRPr="00D67DD6">
        <w:rPr>
          <w:noProof w:val="0"/>
          <w:lang w:val="fr-FR" w:eastAsia="x-none"/>
        </w:rPr>
        <w:t>Le pronom déterminé définit l</w:t>
      </w:r>
      <w:r w:rsidR="00866F16" w:rsidRPr="00D67DD6">
        <w:rPr>
          <w:noProof w:val="0"/>
          <w:lang w:val="fr-FR" w:eastAsia="x-none"/>
        </w:rPr>
        <w:t>es disputes et les acteurs conn</w:t>
      </w:r>
      <w:r w:rsidR="00D35571" w:rsidRPr="00D67DD6">
        <w:rPr>
          <w:noProof w:val="0"/>
          <w:lang w:val="fr-FR" w:eastAsia="x-none"/>
        </w:rPr>
        <w:t>us</w:t>
      </w:r>
      <w:r w:rsidR="007904C5" w:rsidRPr="00D67DD6">
        <w:rPr>
          <w:noProof w:val="0"/>
          <w:lang w:val="fr-FR" w:eastAsia="x-none"/>
        </w:rPr>
        <w:t xml:space="preserve"> </w:t>
      </w:r>
      <w:r w:rsidR="000A65FF" w:rsidRPr="00D67DD6">
        <w:rPr>
          <w:rFonts w:cs="Calibri"/>
          <w:noProof w:val="0"/>
          <w:lang w:val="fr-FR" w:eastAsia="x-none"/>
        </w:rPr>
        <w:t>à</w:t>
      </w:r>
      <w:r w:rsidR="007904C5" w:rsidRPr="00D67DD6">
        <w:rPr>
          <w:noProof w:val="0"/>
          <w:lang w:val="fr-FR" w:eastAsia="x-none"/>
        </w:rPr>
        <w:t xml:space="preserve"> l</w:t>
      </w:r>
      <w:r w:rsidR="00B2123C" w:rsidRPr="00D67DD6">
        <w:rPr>
          <w:noProof w:val="0"/>
          <w:lang w:val="fr-FR" w:eastAsia="x-none"/>
        </w:rPr>
        <w:t>’</w:t>
      </w:r>
      <w:r w:rsidR="007904C5" w:rsidRPr="00D67DD6">
        <w:rPr>
          <w:noProof w:val="0"/>
          <w:lang w:val="fr-FR" w:eastAsia="x-none"/>
        </w:rPr>
        <w:t>époque de Platon</w:t>
      </w:r>
      <w:r w:rsidR="00866F16" w:rsidRPr="00D67DD6">
        <w:rPr>
          <w:noProof w:val="0"/>
          <w:lang w:val="fr-FR" w:eastAsia="x-none"/>
        </w:rPr>
        <w:t xml:space="preserve">. </w:t>
      </w:r>
      <w:r w:rsidR="00A75288" w:rsidRPr="00D67DD6">
        <w:rPr>
          <w:noProof w:val="0"/>
          <w:lang w:val="fr-FR" w:eastAsia="x-none"/>
        </w:rPr>
        <w:t>Cependant</w:t>
      </w:r>
      <w:r w:rsidR="00D35571" w:rsidRPr="00D67DD6">
        <w:rPr>
          <w:noProof w:val="0"/>
          <w:lang w:val="fr-FR" w:eastAsia="x-none"/>
        </w:rPr>
        <w:t>, l</w:t>
      </w:r>
      <w:r w:rsidR="00866F16" w:rsidRPr="00D67DD6">
        <w:rPr>
          <w:noProof w:val="0"/>
          <w:lang w:val="fr-FR" w:eastAsia="x-none"/>
        </w:rPr>
        <w:t>e caractère de gigantomachie n</w:t>
      </w:r>
      <w:r w:rsidR="00B2123C" w:rsidRPr="00D67DD6">
        <w:rPr>
          <w:noProof w:val="0"/>
          <w:lang w:val="fr-FR" w:eastAsia="x-none"/>
        </w:rPr>
        <w:t>’</w:t>
      </w:r>
      <w:r w:rsidR="00866F16" w:rsidRPr="00D67DD6">
        <w:rPr>
          <w:noProof w:val="0"/>
          <w:lang w:val="fr-FR" w:eastAsia="x-none"/>
        </w:rPr>
        <w:t>est pas déterminé clairement</w:t>
      </w:r>
      <w:r w:rsidR="00662C98" w:rsidRPr="00D67DD6">
        <w:rPr>
          <w:noProof w:val="0"/>
          <w:lang w:val="fr-FR" w:eastAsia="x-none"/>
        </w:rPr>
        <w:t>, parce qu</w:t>
      </w:r>
      <w:r w:rsidR="00B2123C" w:rsidRPr="00D67DD6">
        <w:rPr>
          <w:noProof w:val="0"/>
          <w:lang w:val="fr-FR" w:eastAsia="x-none"/>
        </w:rPr>
        <w:t>’</w:t>
      </w:r>
      <w:r w:rsidR="00662C98" w:rsidRPr="00D67DD6">
        <w:rPr>
          <w:noProof w:val="0"/>
          <w:lang w:val="fr-FR" w:eastAsia="x-none"/>
        </w:rPr>
        <w:t xml:space="preserve">il est traduit </w:t>
      </w:r>
      <w:r w:rsidR="00866F16" w:rsidRPr="00D67DD6">
        <w:rPr>
          <w:noProof w:val="0"/>
          <w:lang w:val="fr-FR" w:eastAsia="x-none"/>
        </w:rPr>
        <w:t xml:space="preserve">par le pronom indéterminé. </w:t>
      </w:r>
      <w:r w:rsidR="000B43BB" w:rsidRPr="00D67DD6">
        <w:rPr>
          <w:noProof w:val="0"/>
          <w:lang w:val="fr-FR" w:eastAsia="x-none"/>
        </w:rPr>
        <w:t xml:space="preserve">Les </w:t>
      </w:r>
      <w:r w:rsidR="001A5F4A" w:rsidRPr="00D67DD6">
        <w:rPr>
          <w:noProof w:val="0"/>
          <w:lang w:val="fr-FR" w:eastAsia="x-none"/>
        </w:rPr>
        <w:t xml:space="preserve">auteurs </w:t>
      </w:r>
      <w:r w:rsidR="000B43BB" w:rsidRPr="00D67DD6">
        <w:rPr>
          <w:noProof w:val="0"/>
          <w:lang w:val="fr-FR" w:eastAsia="x-none"/>
        </w:rPr>
        <w:t xml:space="preserve">après Platon </w:t>
      </w:r>
      <w:r w:rsidR="00501749" w:rsidRPr="00D67DD6">
        <w:rPr>
          <w:noProof w:val="0"/>
          <w:lang w:val="fr-FR" w:eastAsia="x-none"/>
        </w:rPr>
        <w:t>jouissent d</w:t>
      </w:r>
      <w:r w:rsidR="00B2123C" w:rsidRPr="00D67DD6">
        <w:rPr>
          <w:noProof w:val="0"/>
          <w:lang w:val="fr-FR" w:eastAsia="x-none"/>
        </w:rPr>
        <w:t>’</w:t>
      </w:r>
      <w:r w:rsidR="000B43BB" w:rsidRPr="00D67DD6">
        <w:rPr>
          <w:noProof w:val="0"/>
          <w:lang w:val="fr-FR" w:eastAsia="x-none"/>
        </w:rPr>
        <w:t>une certaine liberté dans la détermination du cadre contemporain de dispute</w:t>
      </w:r>
      <w:r w:rsidR="00645514" w:rsidRPr="00D67DD6">
        <w:rPr>
          <w:noProof w:val="0"/>
          <w:lang w:val="fr-FR" w:eastAsia="x-none"/>
        </w:rPr>
        <w:t>s</w:t>
      </w:r>
      <w:r w:rsidR="000B43BB" w:rsidRPr="00D67DD6">
        <w:rPr>
          <w:noProof w:val="0"/>
          <w:lang w:val="fr-FR" w:eastAsia="x-none"/>
        </w:rPr>
        <w:t xml:space="preserve">, </w:t>
      </w:r>
      <w:r w:rsidR="009A4751" w:rsidRPr="00D67DD6">
        <w:rPr>
          <w:noProof w:val="0"/>
          <w:lang w:val="fr-FR" w:eastAsia="x-none"/>
        </w:rPr>
        <w:t>tel que P</w:t>
      </w:r>
      <w:r w:rsidR="000B43BB" w:rsidRPr="00D67DD6">
        <w:rPr>
          <w:noProof w:val="0"/>
          <w:lang w:val="fr-FR" w:eastAsia="x-none"/>
        </w:rPr>
        <w:t xml:space="preserve">laton </w:t>
      </w:r>
      <w:r w:rsidR="005271FA" w:rsidRPr="00D67DD6">
        <w:rPr>
          <w:noProof w:val="0"/>
          <w:lang w:val="fr-FR" w:eastAsia="x-none"/>
        </w:rPr>
        <w:t>fit a</w:t>
      </w:r>
      <w:r w:rsidR="000B43BB" w:rsidRPr="00D67DD6">
        <w:rPr>
          <w:noProof w:val="0"/>
          <w:lang w:val="fr-FR" w:eastAsia="x-none"/>
        </w:rPr>
        <w:t>u</w:t>
      </w:r>
      <w:r w:rsidR="005271FA" w:rsidRPr="00D67DD6">
        <w:rPr>
          <w:noProof w:val="0"/>
          <w:lang w:val="fr-FR" w:eastAsia="x-none"/>
        </w:rPr>
        <w:t>tant</w:t>
      </w:r>
      <w:r w:rsidR="000B43BB" w:rsidRPr="00D67DD6">
        <w:rPr>
          <w:noProof w:val="0"/>
          <w:lang w:val="fr-FR" w:eastAsia="x-none"/>
        </w:rPr>
        <w:t xml:space="preserve">. Cependant, la bataille suit </w:t>
      </w:r>
      <w:r w:rsidR="00C423F7" w:rsidRPr="00D67DD6">
        <w:rPr>
          <w:noProof w:val="0"/>
          <w:lang w:val="fr-FR" w:eastAsia="x-none"/>
        </w:rPr>
        <w:t>le cours des</w:t>
      </w:r>
      <w:r w:rsidR="000B43BB" w:rsidRPr="00D67DD6">
        <w:rPr>
          <w:noProof w:val="0"/>
          <w:lang w:val="fr-FR" w:eastAsia="x-none"/>
        </w:rPr>
        <w:t xml:space="preserve"> </w:t>
      </w:r>
      <w:r w:rsidR="00804A6E" w:rsidRPr="00D67DD6">
        <w:rPr>
          <w:noProof w:val="0"/>
          <w:lang w:val="fr-FR" w:eastAsia="x-none"/>
        </w:rPr>
        <w:t xml:space="preserve">définitions de </w:t>
      </w:r>
      <w:r w:rsidR="001A5F4A" w:rsidRPr="00D67DD6">
        <w:rPr>
          <w:noProof w:val="0"/>
          <w:lang w:val="fr-FR" w:eastAsia="x-none"/>
        </w:rPr>
        <w:t xml:space="preserve">la </w:t>
      </w:r>
      <w:r w:rsidR="00804A6E" w:rsidRPr="00D67DD6">
        <w:rPr>
          <w:noProof w:val="0"/>
          <w:lang w:val="fr-FR" w:eastAsia="x-none"/>
        </w:rPr>
        <w:t>substance fait</w:t>
      </w:r>
      <w:r w:rsidR="00645514" w:rsidRPr="00D67DD6">
        <w:rPr>
          <w:noProof w:val="0"/>
          <w:lang w:val="fr-FR" w:eastAsia="x-none"/>
        </w:rPr>
        <w:t>es</w:t>
      </w:r>
      <w:r w:rsidR="00E07642" w:rsidRPr="00D67DD6">
        <w:rPr>
          <w:noProof w:val="0"/>
          <w:lang w:val="fr-FR" w:eastAsia="x-none"/>
        </w:rPr>
        <w:t xml:space="preserve"> par les phases précédentes</w:t>
      </w:r>
      <w:r w:rsidR="000B43BB" w:rsidRPr="00D67DD6">
        <w:rPr>
          <w:noProof w:val="0"/>
          <w:lang w:val="fr-FR" w:eastAsia="x-none"/>
        </w:rPr>
        <w:t>. L</w:t>
      </w:r>
      <w:r w:rsidR="00B2123C" w:rsidRPr="00D67DD6">
        <w:rPr>
          <w:noProof w:val="0"/>
          <w:lang w:val="fr-FR" w:eastAsia="x-none"/>
        </w:rPr>
        <w:t>’</w:t>
      </w:r>
      <w:r w:rsidR="000B43BB" w:rsidRPr="00D67DD6">
        <w:rPr>
          <w:noProof w:val="0"/>
          <w:lang w:val="fr-FR" w:eastAsia="x-none"/>
        </w:rPr>
        <w:t xml:space="preserve">interprétation proposée </w:t>
      </w:r>
      <w:r w:rsidR="00372B02" w:rsidRPr="00D67DD6">
        <w:rPr>
          <w:noProof w:val="0"/>
          <w:lang w:val="fr-FR" w:eastAsia="x-none"/>
        </w:rPr>
        <w:t>dans cet</w:t>
      </w:r>
      <w:r w:rsidR="000B43BB" w:rsidRPr="00D67DD6">
        <w:rPr>
          <w:noProof w:val="0"/>
          <w:lang w:val="fr-FR" w:eastAsia="x-none"/>
        </w:rPr>
        <w:t xml:space="preserve"> ouvrage </w:t>
      </w:r>
      <w:r w:rsidR="00372B02" w:rsidRPr="00D67DD6">
        <w:rPr>
          <w:noProof w:val="0"/>
          <w:lang w:val="fr-FR" w:eastAsia="x-none"/>
        </w:rPr>
        <w:t xml:space="preserve">prend </w:t>
      </w:r>
      <w:r w:rsidR="00B141AC" w:rsidRPr="00D67DD6">
        <w:rPr>
          <w:noProof w:val="0"/>
          <w:lang w:val="fr-FR" w:eastAsia="x-none"/>
        </w:rPr>
        <w:t xml:space="preserve">la </w:t>
      </w:r>
      <w:r w:rsidR="00372B02" w:rsidRPr="00D67DD6">
        <w:rPr>
          <w:noProof w:val="0"/>
          <w:lang w:val="fr-FR" w:eastAsia="x-none"/>
        </w:rPr>
        <w:t>gigantomachie</w:t>
      </w:r>
      <w:r w:rsidR="000B43BB" w:rsidRPr="00D67DD6">
        <w:rPr>
          <w:noProof w:val="0"/>
          <w:lang w:val="fr-FR" w:eastAsia="x-none"/>
        </w:rPr>
        <w:t xml:space="preserve"> </w:t>
      </w:r>
      <w:r w:rsidR="00D76403" w:rsidRPr="00D67DD6">
        <w:rPr>
          <w:noProof w:val="0"/>
          <w:lang w:val="fr-FR" w:eastAsia="x-none"/>
        </w:rPr>
        <w:t xml:space="preserve">sur le plan de </w:t>
      </w:r>
      <w:r w:rsidR="00676419" w:rsidRPr="00D67DD6">
        <w:rPr>
          <w:noProof w:val="0"/>
          <w:lang w:val="fr-FR" w:eastAsia="x-none"/>
        </w:rPr>
        <w:t xml:space="preserve">recherche </w:t>
      </w:r>
      <w:r w:rsidR="00645514" w:rsidRPr="00D67DD6">
        <w:rPr>
          <w:noProof w:val="0"/>
          <w:lang w:val="fr-FR" w:eastAsia="x-none"/>
        </w:rPr>
        <w:t xml:space="preserve">qui concerne la vérité </w:t>
      </w:r>
      <w:r w:rsidR="009606BF" w:rsidRPr="00D67DD6">
        <w:rPr>
          <w:noProof w:val="0"/>
          <w:lang w:val="fr-FR" w:eastAsia="x-none"/>
        </w:rPr>
        <w:t xml:space="preserve">objective </w:t>
      </w:r>
      <w:r w:rsidR="00645514" w:rsidRPr="00D67DD6">
        <w:rPr>
          <w:noProof w:val="0"/>
          <w:lang w:val="fr-FR" w:eastAsia="x-none"/>
        </w:rPr>
        <w:t>d</w:t>
      </w:r>
      <w:r w:rsidR="00EB70F6" w:rsidRPr="00D67DD6">
        <w:rPr>
          <w:noProof w:val="0"/>
          <w:lang w:val="fr-FR" w:eastAsia="x-none"/>
        </w:rPr>
        <w:t>’</w:t>
      </w:r>
      <w:r w:rsidR="009606BF" w:rsidRPr="00D67DD6">
        <w:rPr>
          <w:noProof w:val="0"/>
          <w:lang w:val="fr-FR" w:eastAsia="x-none"/>
        </w:rPr>
        <w:t xml:space="preserve">une </w:t>
      </w:r>
      <w:r w:rsidR="000B43BB" w:rsidRPr="00D67DD6">
        <w:rPr>
          <w:noProof w:val="0"/>
          <w:lang w:val="fr-FR" w:eastAsia="x-none"/>
        </w:rPr>
        <w:t>substance</w:t>
      </w:r>
      <w:r w:rsidR="00346971" w:rsidRPr="00D67DD6">
        <w:rPr>
          <w:noProof w:val="0"/>
          <w:lang w:val="fr-FR" w:eastAsia="x-none"/>
        </w:rPr>
        <w:t xml:space="preserve"> objective</w:t>
      </w:r>
      <w:r w:rsidR="000B43BB" w:rsidRPr="00D67DD6">
        <w:rPr>
          <w:noProof w:val="0"/>
          <w:lang w:val="fr-FR" w:eastAsia="x-none"/>
        </w:rPr>
        <w:t>.</w:t>
      </w:r>
      <w:r w:rsidR="00334551" w:rsidRPr="00D67DD6">
        <w:rPr>
          <w:noProof w:val="0"/>
          <w:lang w:val="fr-FR" w:eastAsia="x-none"/>
        </w:rPr>
        <w:t xml:space="preserve"> La capacité de discernement archaïque (</w:t>
      </w:r>
      <w:r w:rsidR="00334551" w:rsidRPr="00D67DD6">
        <w:rPr>
          <w:i/>
          <w:noProof w:val="0"/>
          <w:lang w:val="fr-FR" w:eastAsia="x-none"/>
        </w:rPr>
        <w:t>krísis</w:t>
      </w:r>
      <w:r w:rsidR="00334551" w:rsidRPr="00D67DD6">
        <w:rPr>
          <w:noProof w:val="0"/>
          <w:lang w:val="fr-FR" w:eastAsia="x-none"/>
        </w:rPr>
        <w:t>) doit distinguer soigneusement</w:t>
      </w:r>
      <w:r w:rsidR="001A5F4A" w:rsidRPr="00D67DD6">
        <w:rPr>
          <w:noProof w:val="0"/>
          <w:lang w:val="fr-FR" w:eastAsia="x-none"/>
        </w:rPr>
        <w:t xml:space="preserve"> les </w:t>
      </w:r>
      <w:r w:rsidR="00334551" w:rsidRPr="00D67DD6">
        <w:rPr>
          <w:noProof w:val="0"/>
          <w:lang w:val="fr-FR" w:eastAsia="x-none"/>
        </w:rPr>
        <w:t>différentes formes d</w:t>
      </w:r>
      <w:r w:rsidR="00B2123C" w:rsidRPr="00D67DD6">
        <w:rPr>
          <w:noProof w:val="0"/>
          <w:lang w:val="fr-FR" w:eastAsia="x-none"/>
        </w:rPr>
        <w:t>’</w:t>
      </w:r>
      <w:r w:rsidR="00334551" w:rsidRPr="00D67DD6">
        <w:rPr>
          <w:noProof w:val="0"/>
          <w:lang w:val="fr-FR" w:eastAsia="x-none"/>
        </w:rPr>
        <w:t xml:space="preserve">objectivité. </w:t>
      </w:r>
      <w:r w:rsidR="00616459" w:rsidRPr="00D67DD6">
        <w:rPr>
          <w:noProof w:val="0"/>
          <w:lang w:val="fr-FR" w:eastAsia="x-none"/>
        </w:rPr>
        <w:t>L</w:t>
      </w:r>
      <w:r w:rsidR="00334551" w:rsidRPr="00D67DD6">
        <w:rPr>
          <w:noProof w:val="0"/>
          <w:lang w:val="fr-FR" w:eastAsia="x-none"/>
        </w:rPr>
        <w:t xml:space="preserve">a réflexion </w:t>
      </w:r>
      <w:r w:rsidR="001A5F4A" w:rsidRPr="00D67DD6">
        <w:rPr>
          <w:noProof w:val="0"/>
          <w:lang w:val="fr-FR" w:eastAsia="x-none"/>
        </w:rPr>
        <w:t>suit l</w:t>
      </w:r>
      <w:r w:rsidR="00334551" w:rsidRPr="00D67DD6">
        <w:rPr>
          <w:noProof w:val="0"/>
          <w:lang w:val="fr-FR" w:eastAsia="x-none"/>
        </w:rPr>
        <w:t xml:space="preserve">es transformations </w:t>
      </w:r>
      <w:r w:rsidR="00844E55" w:rsidRPr="00D67DD6">
        <w:rPr>
          <w:noProof w:val="0"/>
          <w:lang w:val="fr-FR" w:eastAsia="x-none"/>
        </w:rPr>
        <w:t>histori</w:t>
      </w:r>
      <w:r w:rsidR="00A26B51" w:rsidRPr="00D67DD6">
        <w:rPr>
          <w:noProof w:val="0"/>
          <w:lang w:val="fr-FR" w:eastAsia="x-none"/>
        </w:rPr>
        <w:t>al</w:t>
      </w:r>
      <w:r w:rsidR="00844E55" w:rsidRPr="00D67DD6">
        <w:rPr>
          <w:noProof w:val="0"/>
          <w:lang w:val="fr-FR" w:eastAsia="x-none"/>
        </w:rPr>
        <w:t xml:space="preserve">es </w:t>
      </w:r>
      <w:r w:rsidR="00E12B6B" w:rsidRPr="00D67DD6">
        <w:rPr>
          <w:noProof w:val="0"/>
          <w:lang w:val="fr-FR" w:eastAsia="x-none"/>
        </w:rPr>
        <w:t xml:space="preserve">de vérité </w:t>
      </w:r>
      <w:r w:rsidR="00E35BCD" w:rsidRPr="00D67DD6">
        <w:rPr>
          <w:noProof w:val="0"/>
          <w:lang w:val="fr-FR" w:eastAsia="x-none"/>
        </w:rPr>
        <w:t xml:space="preserve">en figure </w:t>
      </w:r>
      <w:r w:rsidR="00221FAC">
        <w:rPr>
          <w:noProof w:val="0"/>
          <w:lang w:val="fr-FR" w:eastAsia="x-none"/>
        </w:rPr>
        <w:t>d’</w:t>
      </w:r>
      <w:r w:rsidR="00221FAC" w:rsidRPr="00221FAC">
        <w:rPr>
          <w:i/>
          <w:noProof w:val="0"/>
          <w:lang w:val="fr-FR" w:eastAsia="x-none"/>
        </w:rPr>
        <w:t>alètheia</w:t>
      </w:r>
      <w:r w:rsidR="00844E55" w:rsidRPr="00D67DD6">
        <w:rPr>
          <w:noProof w:val="0"/>
          <w:lang w:val="fr-FR" w:eastAsia="x-none"/>
        </w:rPr>
        <w:t xml:space="preserve"> archaïque</w:t>
      </w:r>
      <w:r w:rsidR="00334551" w:rsidRPr="00D67DD6">
        <w:rPr>
          <w:noProof w:val="0"/>
          <w:lang w:val="fr-FR" w:eastAsia="x-none"/>
        </w:rPr>
        <w:t xml:space="preserve">. </w:t>
      </w:r>
      <w:r w:rsidR="00616459" w:rsidRPr="00D67DD6">
        <w:rPr>
          <w:noProof w:val="0"/>
          <w:lang w:val="fr-FR" w:eastAsia="x-none"/>
        </w:rPr>
        <w:t xml:space="preserve">Il faut réanimer le déroulement de la gigantomachie </w:t>
      </w:r>
      <w:r w:rsidR="00334551" w:rsidRPr="00D67DD6">
        <w:rPr>
          <w:noProof w:val="0"/>
          <w:lang w:val="fr-FR" w:eastAsia="x-none"/>
        </w:rPr>
        <w:t>d</w:t>
      </w:r>
      <w:r w:rsidR="00B2123C" w:rsidRPr="00D67DD6">
        <w:rPr>
          <w:noProof w:val="0"/>
          <w:lang w:val="fr-FR" w:eastAsia="x-none"/>
        </w:rPr>
        <w:t>’</w:t>
      </w:r>
      <w:r w:rsidR="00334551" w:rsidRPr="00D67DD6">
        <w:rPr>
          <w:noProof w:val="0"/>
          <w:lang w:val="fr-FR" w:eastAsia="x-none"/>
        </w:rPr>
        <w:t>un œil critique</w:t>
      </w:r>
      <w:r w:rsidR="00416438" w:rsidRPr="00D67DD6">
        <w:rPr>
          <w:noProof w:val="0"/>
          <w:lang w:val="fr-FR" w:eastAsia="x-none"/>
        </w:rPr>
        <w:t xml:space="preserve">, </w:t>
      </w:r>
      <w:r w:rsidR="00512190" w:rsidRPr="00D67DD6">
        <w:rPr>
          <w:noProof w:val="0"/>
          <w:lang w:val="fr-FR" w:eastAsia="x-none"/>
        </w:rPr>
        <w:t xml:space="preserve">selon </w:t>
      </w:r>
      <w:r w:rsidR="00221FAC" w:rsidRPr="00221FAC">
        <w:rPr>
          <w:i/>
          <w:noProof w:val="0"/>
          <w:lang w:val="fr-FR" w:eastAsia="x-none"/>
        </w:rPr>
        <w:t>alètheia</w:t>
      </w:r>
      <w:r w:rsidR="00512190" w:rsidRPr="00D67DD6">
        <w:rPr>
          <w:noProof w:val="0"/>
          <w:lang w:val="fr-FR" w:eastAsia="x-none"/>
        </w:rPr>
        <w:t xml:space="preserve"> archaïque</w:t>
      </w:r>
      <w:r w:rsidR="00334551" w:rsidRPr="00D67DD6">
        <w:rPr>
          <w:noProof w:val="0"/>
          <w:lang w:val="fr-FR" w:eastAsia="x-none"/>
        </w:rPr>
        <w:t xml:space="preserve">. </w:t>
      </w:r>
      <w:r w:rsidR="009606BF" w:rsidRPr="00D67DD6">
        <w:rPr>
          <w:noProof w:val="0"/>
          <w:lang w:val="fr-FR" w:eastAsia="x-none"/>
        </w:rPr>
        <w:t>Ul</w:t>
      </w:r>
      <w:r w:rsidR="00EB70F6" w:rsidRPr="00D67DD6">
        <w:rPr>
          <w:noProof w:val="0"/>
          <w:lang w:val="fr-FR" w:eastAsia="x-none"/>
        </w:rPr>
        <w:t>y</w:t>
      </w:r>
      <w:r w:rsidR="009606BF" w:rsidRPr="00D67DD6">
        <w:rPr>
          <w:noProof w:val="0"/>
          <w:lang w:val="fr-FR" w:eastAsia="x-none"/>
        </w:rPr>
        <w:t>sse</w:t>
      </w:r>
      <w:r w:rsidR="0027771B" w:rsidRPr="00D67DD6">
        <w:rPr>
          <w:noProof w:val="0"/>
          <w:lang w:val="fr-FR" w:eastAsia="x-none"/>
        </w:rPr>
        <w:t xml:space="preserve"> suivit </w:t>
      </w:r>
      <w:r w:rsidR="0027771B" w:rsidRPr="00D67DD6">
        <w:rPr>
          <w:rFonts w:cs="Calibri"/>
          <w:noProof w:val="0"/>
          <w:lang w:val="fr-FR" w:eastAsia="x-none"/>
        </w:rPr>
        <w:t>à</w:t>
      </w:r>
      <w:r w:rsidR="0027771B" w:rsidRPr="00D67DD6">
        <w:rPr>
          <w:noProof w:val="0"/>
          <w:lang w:val="fr-FR" w:eastAsia="x-none"/>
        </w:rPr>
        <w:t xml:space="preserve"> </w:t>
      </w:r>
      <w:r w:rsidR="0027771B" w:rsidRPr="00D67DD6">
        <w:rPr>
          <w:noProof w:val="0"/>
          <w:lang w:val="fr-FR" w:eastAsia="x-none"/>
        </w:rPr>
        <w:lastRenderedPageBreak/>
        <w:t>cette manière l</w:t>
      </w:r>
      <w:r w:rsidR="00B2123C" w:rsidRPr="00D67DD6">
        <w:rPr>
          <w:noProof w:val="0"/>
          <w:lang w:val="fr-FR" w:eastAsia="x-none"/>
        </w:rPr>
        <w:t>’</w:t>
      </w:r>
      <w:r w:rsidR="0027771B" w:rsidRPr="00D67DD6">
        <w:rPr>
          <w:noProof w:val="0"/>
          <w:lang w:val="fr-FR" w:eastAsia="x-none"/>
        </w:rPr>
        <w:t xml:space="preserve">activité et </w:t>
      </w:r>
      <w:r w:rsidR="00546EE9" w:rsidRPr="00D67DD6">
        <w:rPr>
          <w:noProof w:val="0"/>
          <w:lang w:val="fr-FR" w:eastAsia="x-none"/>
        </w:rPr>
        <w:t xml:space="preserve">les indications de </w:t>
      </w:r>
      <w:r w:rsidR="0027771B" w:rsidRPr="00D67DD6">
        <w:rPr>
          <w:noProof w:val="0"/>
          <w:lang w:val="fr-FR" w:eastAsia="x-none"/>
        </w:rPr>
        <w:t xml:space="preserve">la déesse </w:t>
      </w:r>
      <w:r w:rsidR="00A75288" w:rsidRPr="00D67DD6">
        <w:rPr>
          <w:noProof w:val="0"/>
          <w:lang w:val="fr-FR" w:eastAsia="x-none"/>
        </w:rPr>
        <w:t>Athéna</w:t>
      </w:r>
      <w:r w:rsidR="00704133" w:rsidRPr="00D67DD6">
        <w:rPr>
          <w:noProof w:val="0"/>
          <w:lang w:val="fr-FR" w:eastAsia="x-none"/>
        </w:rPr>
        <w:t xml:space="preserve"> et </w:t>
      </w:r>
      <w:r w:rsidR="004E5FF3" w:rsidRPr="00D67DD6">
        <w:rPr>
          <w:noProof w:val="0"/>
          <w:lang w:val="fr-FR" w:eastAsia="x-none"/>
        </w:rPr>
        <w:t>Homère</w:t>
      </w:r>
      <w:r w:rsidR="00FB5A10" w:rsidRPr="00D67DD6">
        <w:rPr>
          <w:noProof w:val="0"/>
          <w:lang w:val="fr-FR" w:eastAsia="x-none"/>
        </w:rPr>
        <w:t xml:space="preserve"> </w:t>
      </w:r>
      <w:r w:rsidR="0027771B" w:rsidRPr="00D67DD6">
        <w:rPr>
          <w:noProof w:val="0"/>
          <w:lang w:val="fr-FR" w:eastAsia="x-none"/>
        </w:rPr>
        <w:t>répond</w:t>
      </w:r>
      <w:r w:rsidR="00FB5A10" w:rsidRPr="00D67DD6">
        <w:rPr>
          <w:noProof w:val="0"/>
          <w:lang w:val="fr-FR" w:eastAsia="x-none"/>
        </w:rPr>
        <w:t>a</w:t>
      </w:r>
      <w:r w:rsidR="0027771B" w:rsidRPr="00D67DD6">
        <w:rPr>
          <w:noProof w:val="0"/>
          <w:lang w:val="fr-FR" w:eastAsia="x-none"/>
        </w:rPr>
        <w:t xml:space="preserve">it </w:t>
      </w:r>
      <w:r w:rsidR="00EB70F6" w:rsidRPr="00D67DD6">
        <w:rPr>
          <w:noProof w:val="0"/>
          <w:lang w:val="fr-FR" w:eastAsia="x-none"/>
        </w:rPr>
        <w:t>d’</w:t>
      </w:r>
      <w:r w:rsidR="0027771B" w:rsidRPr="00D67DD6">
        <w:rPr>
          <w:noProof w:val="0"/>
          <w:lang w:val="fr-FR" w:eastAsia="x-none"/>
        </w:rPr>
        <w:t>une manière</w:t>
      </w:r>
      <w:r w:rsidR="006C47B8" w:rsidRPr="00D67DD6">
        <w:rPr>
          <w:noProof w:val="0"/>
          <w:lang w:val="fr-FR" w:eastAsia="x-none"/>
        </w:rPr>
        <w:t xml:space="preserve"> semblable à l</w:t>
      </w:r>
      <w:r w:rsidR="00B2123C" w:rsidRPr="00D67DD6">
        <w:rPr>
          <w:noProof w:val="0"/>
          <w:lang w:val="fr-FR" w:eastAsia="x-none"/>
        </w:rPr>
        <w:t>’</w:t>
      </w:r>
      <w:r w:rsidR="00CD7ABE" w:rsidRPr="00D67DD6">
        <w:rPr>
          <w:noProof w:val="0"/>
          <w:lang w:val="fr-FR" w:eastAsia="x-none"/>
        </w:rPr>
        <w:t xml:space="preserve">injonction </w:t>
      </w:r>
      <w:r w:rsidR="00AB47AA" w:rsidRPr="00D67DD6">
        <w:rPr>
          <w:noProof w:val="0"/>
          <w:lang w:val="fr-FR" w:eastAsia="x-none"/>
        </w:rPr>
        <w:t>des M</w:t>
      </w:r>
      <w:r w:rsidR="0089094A" w:rsidRPr="00D67DD6">
        <w:rPr>
          <w:noProof w:val="0"/>
          <w:lang w:val="fr-FR" w:eastAsia="x-none"/>
        </w:rPr>
        <w:t>uses</w:t>
      </w:r>
      <w:r w:rsidR="007F5CDA" w:rsidRPr="00D67DD6">
        <w:rPr>
          <w:noProof w:val="0"/>
          <w:lang w:val="fr-FR" w:eastAsia="x-none"/>
        </w:rPr>
        <w:t xml:space="preserve">. </w:t>
      </w:r>
      <w:r w:rsidR="00A63AE3" w:rsidRPr="00D67DD6">
        <w:rPr>
          <w:noProof w:val="0"/>
          <w:lang w:val="fr-FR" w:eastAsia="x-none"/>
        </w:rPr>
        <w:t xml:space="preserve">Le cheminement de vérité </w:t>
      </w:r>
      <w:r w:rsidR="00EB70F6" w:rsidRPr="00D67DD6">
        <w:rPr>
          <w:noProof w:val="0"/>
          <w:lang w:val="fr-FR" w:eastAsia="x-none"/>
        </w:rPr>
        <w:t xml:space="preserve">dite </w:t>
      </w:r>
      <w:r w:rsidR="00A63AE3" w:rsidRPr="00D67DD6">
        <w:rPr>
          <w:noProof w:val="0"/>
          <w:lang w:val="fr-FR" w:eastAsia="x-none"/>
        </w:rPr>
        <w:t>«</w:t>
      </w:r>
      <w:r w:rsidR="00B2123C" w:rsidRPr="00D67DD6">
        <w:rPr>
          <w:noProof w:val="0"/>
          <w:lang w:val="fr-FR" w:eastAsia="x-none"/>
        </w:rPr>
        <w:t> </w:t>
      </w:r>
      <w:r w:rsidR="00A63AE3" w:rsidRPr="00D67DD6">
        <w:rPr>
          <w:noProof w:val="0"/>
          <w:lang w:val="fr-FR" w:eastAsia="x-none"/>
        </w:rPr>
        <w:t>musique</w:t>
      </w:r>
      <w:r w:rsidR="00B2123C" w:rsidRPr="00D67DD6">
        <w:rPr>
          <w:noProof w:val="0"/>
          <w:lang w:val="fr-FR" w:eastAsia="x-none"/>
        </w:rPr>
        <w:t> </w:t>
      </w:r>
      <w:r w:rsidR="00A63AE3" w:rsidRPr="00D67DD6">
        <w:rPr>
          <w:noProof w:val="0"/>
          <w:lang w:val="fr-FR" w:eastAsia="x-none"/>
        </w:rPr>
        <w:t xml:space="preserve">» façonna le </w:t>
      </w:r>
      <w:r w:rsidR="001022A5" w:rsidRPr="00D67DD6">
        <w:rPr>
          <w:noProof w:val="0"/>
          <w:lang w:val="fr-FR" w:eastAsia="x-none"/>
        </w:rPr>
        <w:t>progrès millénarial</w:t>
      </w:r>
      <w:r w:rsidR="00647BFA" w:rsidRPr="00D67DD6">
        <w:rPr>
          <w:noProof w:val="0"/>
          <w:lang w:val="fr-FR" w:eastAsia="x-none"/>
        </w:rPr>
        <w:t xml:space="preserve"> </w:t>
      </w:r>
      <w:r w:rsidR="00A63AE3" w:rsidRPr="00D67DD6">
        <w:rPr>
          <w:noProof w:val="0"/>
          <w:lang w:val="fr-FR" w:eastAsia="x-none"/>
        </w:rPr>
        <w:t xml:space="preserve">de </w:t>
      </w:r>
      <w:r w:rsidR="00CF285F" w:rsidRPr="00D67DD6">
        <w:rPr>
          <w:noProof w:val="0"/>
          <w:lang w:val="fr-FR" w:eastAsia="x-none"/>
        </w:rPr>
        <w:t xml:space="preserve">la </w:t>
      </w:r>
      <w:r w:rsidR="00A63AE3" w:rsidRPr="00D67DD6">
        <w:rPr>
          <w:noProof w:val="0"/>
          <w:lang w:val="fr-FR" w:eastAsia="x-none"/>
        </w:rPr>
        <w:t>réflexion</w:t>
      </w:r>
      <w:r w:rsidR="00221002" w:rsidRPr="00D67DD6">
        <w:rPr>
          <w:noProof w:val="0"/>
          <w:lang w:val="fr-FR" w:eastAsia="x-none"/>
        </w:rPr>
        <w:t xml:space="preserve"> archaïque</w:t>
      </w:r>
      <w:r w:rsidR="00A63AE3" w:rsidRPr="00D67DD6">
        <w:rPr>
          <w:noProof w:val="0"/>
          <w:lang w:val="fr-FR" w:eastAsia="x-none"/>
        </w:rPr>
        <w:t xml:space="preserve">. Les </w:t>
      </w:r>
      <w:r w:rsidR="00616459" w:rsidRPr="00D67DD6">
        <w:rPr>
          <w:noProof w:val="0"/>
          <w:lang w:val="fr-FR" w:eastAsia="x-none"/>
        </w:rPr>
        <w:t xml:space="preserve">auteurs de </w:t>
      </w:r>
      <w:r w:rsidR="004F776B" w:rsidRPr="00D67DD6">
        <w:rPr>
          <w:noProof w:val="0"/>
          <w:lang w:val="fr-FR" w:eastAsia="x-none"/>
        </w:rPr>
        <w:t xml:space="preserve">la </w:t>
      </w:r>
      <w:r w:rsidR="001022A5" w:rsidRPr="00D67DD6">
        <w:rPr>
          <w:noProof w:val="0"/>
          <w:lang w:val="fr-FR" w:eastAsia="x-none"/>
        </w:rPr>
        <w:t>t</w:t>
      </w:r>
      <w:r w:rsidR="00A63AE3" w:rsidRPr="00D67DD6">
        <w:rPr>
          <w:noProof w:val="0"/>
          <w:lang w:val="fr-FR" w:eastAsia="x-none"/>
        </w:rPr>
        <w:t>rag</w:t>
      </w:r>
      <w:r w:rsidR="00616459" w:rsidRPr="00D67DD6">
        <w:rPr>
          <w:noProof w:val="0"/>
          <w:lang w:val="fr-FR" w:eastAsia="x-none"/>
        </w:rPr>
        <w:t>édie</w:t>
      </w:r>
      <w:r w:rsidR="00A63AE3" w:rsidRPr="00D67DD6">
        <w:rPr>
          <w:noProof w:val="0"/>
          <w:lang w:val="fr-FR" w:eastAsia="x-none"/>
        </w:rPr>
        <w:t xml:space="preserve"> </w:t>
      </w:r>
      <w:r w:rsidR="00CF285F" w:rsidRPr="00D67DD6">
        <w:rPr>
          <w:noProof w:val="0"/>
          <w:lang w:val="fr-FR" w:eastAsia="x-none"/>
        </w:rPr>
        <w:t xml:space="preserve">grecque </w:t>
      </w:r>
      <w:r w:rsidR="00A63AE3" w:rsidRPr="00D67DD6">
        <w:rPr>
          <w:noProof w:val="0"/>
          <w:lang w:val="fr-FR" w:eastAsia="x-none"/>
        </w:rPr>
        <w:t>ont précédé l</w:t>
      </w:r>
      <w:r w:rsidR="00B2123C" w:rsidRPr="00D67DD6">
        <w:rPr>
          <w:noProof w:val="0"/>
          <w:lang w:val="fr-FR" w:eastAsia="x-none"/>
        </w:rPr>
        <w:t>’</w:t>
      </w:r>
      <w:r w:rsidR="00A63AE3" w:rsidRPr="00D67DD6">
        <w:rPr>
          <w:noProof w:val="0"/>
          <w:lang w:val="fr-FR" w:eastAsia="x-none"/>
        </w:rPr>
        <w:t xml:space="preserve">origine de métaphysique </w:t>
      </w:r>
      <w:r w:rsidR="007D4429" w:rsidRPr="00D67DD6">
        <w:rPr>
          <w:noProof w:val="0"/>
          <w:lang w:val="fr-FR" w:eastAsia="x-none"/>
        </w:rPr>
        <w:t xml:space="preserve">chez Platon </w:t>
      </w:r>
      <w:r w:rsidR="00A63AE3" w:rsidRPr="00D67DD6">
        <w:rPr>
          <w:noProof w:val="0"/>
          <w:lang w:val="fr-FR" w:eastAsia="x-none"/>
        </w:rPr>
        <w:t xml:space="preserve">et </w:t>
      </w:r>
      <w:r w:rsidR="00616459" w:rsidRPr="00D67DD6">
        <w:rPr>
          <w:noProof w:val="0"/>
          <w:lang w:val="fr-FR" w:eastAsia="x-none"/>
        </w:rPr>
        <w:t xml:space="preserve">ils </w:t>
      </w:r>
      <w:r w:rsidR="0057586C" w:rsidRPr="00D67DD6">
        <w:rPr>
          <w:noProof w:val="0"/>
          <w:lang w:val="fr-FR" w:eastAsia="x-none"/>
        </w:rPr>
        <w:t>étaient l</w:t>
      </w:r>
      <w:r w:rsidR="00A63AE3" w:rsidRPr="00D67DD6">
        <w:rPr>
          <w:noProof w:val="0"/>
          <w:lang w:val="fr-FR" w:eastAsia="x-none"/>
        </w:rPr>
        <w:t>es contemporains des premiers philosophes. Dans l</w:t>
      </w:r>
      <w:r w:rsidR="00B2123C" w:rsidRPr="00D67DD6">
        <w:rPr>
          <w:noProof w:val="0"/>
          <w:lang w:val="fr-FR" w:eastAsia="x-none"/>
        </w:rPr>
        <w:t>’</w:t>
      </w:r>
      <w:r w:rsidR="00A63AE3" w:rsidRPr="00D67DD6">
        <w:rPr>
          <w:noProof w:val="0"/>
          <w:lang w:val="fr-FR" w:eastAsia="x-none"/>
        </w:rPr>
        <w:t>époque de la première philosophie</w:t>
      </w:r>
      <w:r w:rsidR="00CF285F" w:rsidRPr="00D67DD6">
        <w:rPr>
          <w:noProof w:val="0"/>
          <w:lang w:val="fr-FR" w:eastAsia="x-none"/>
        </w:rPr>
        <w:t xml:space="preserve"> et la tragédie</w:t>
      </w:r>
      <w:r w:rsidR="00A63AE3" w:rsidRPr="00D67DD6">
        <w:rPr>
          <w:noProof w:val="0"/>
          <w:lang w:val="fr-FR" w:eastAsia="x-none"/>
        </w:rPr>
        <w:t>, les penseurs</w:t>
      </w:r>
      <w:r w:rsidR="00616459" w:rsidRPr="00D67DD6">
        <w:rPr>
          <w:noProof w:val="0"/>
          <w:lang w:val="fr-FR" w:eastAsia="x-none"/>
        </w:rPr>
        <w:t xml:space="preserve"> </w:t>
      </w:r>
      <w:r w:rsidR="00A63AE3" w:rsidRPr="00D67DD6">
        <w:rPr>
          <w:noProof w:val="0"/>
          <w:lang w:val="fr-FR" w:eastAsia="x-none"/>
        </w:rPr>
        <w:t>répond</w:t>
      </w:r>
      <w:r w:rsidR="00616459" w:rsidRPr="00D67DD6">
        <w:rPr>
          <w:noProof w:val="0"/>
          <w:lang w:val="fr-FR" w:eastAsia="x-none"/>
        </w:rPr>
        <w:t>aient</w:t>
      </w:r>
      <w:r w:rsidR="00A63AE3" w:rsidRPr="00D67DD6">
        <w:rPr>
          <w:noProof w:val="0"/>
          <w:lang w:val="fr-FR" w:eastAsia="x-none"/>
        </w:rPr>
        <w:t xml:space="preserve"> à un nouveau défi</w:t>
      </w:r>
      <w:r w:rsidR="00CF285F" w:rsidRPr="00D67DD6">
        <w:rPr>
          <w:noProof w:val="0"/>
          <w:lang w:val="fr-FR" w:eastAsia="x-none"/>
        </w:rPr>
        <w:t xml:space="preserve">, celui </w:t>
      </w:r>
      <w:r w:rsidR="00A63AE3" w:rsidRPr="00D67DD6">
        <w:rPr>
          <w:noProof w:val="0"/>
          <w:lang w:val="fr-FR" w:eastAsia="x-none"/>
        </w:rPr>
        <w:t xml:space="preserve">de la </w:t>
      </w:r>
      <w:r w:rsidR="00F80091" w:rsidRPr="00D67DD6">
        <w:rPr>
          <w:noProof w:val="0"/>
          <w:lang w:val="fr-FR" w:eastAsia="x-none"/>
        </w:rPr>
        <w:t>première modernité grecque</w:t>
      </w:r>
      <w:r w:rsidR="00A63AE3" w:rsidRPr="00D67DD6">
        <w:rPr>
          <w:noProof w:val="0"/>
          <w:lang w:val="fr-FR" w:eastAsia="x-none"/>
        </w:rPr>
        <w:t xml:space="preserve">. La </w:t>
      </w:r>
      <w:r w:rsidR="00CF285F" w:rsidRPr="00D67DD6">
        <w:rPr>
          <w:noProof w:val="0"/>
          <w:lang w:val="fr-FR" w:eastAsia="x-none"/>
        </w:rPr>
        <w:t>sagesse</w:t>
      </w:r>
      <w:r w:rsidR="00A63AE3" w:rsidRPr="00D67DD6">
        <w:rPr>
          <w:noProof w:val="0"/>
          <w:lang w:val="fr-FR" w:eastAsia="x-none"/>
        </w:rPr>
        <w:t xml:space="preserve"> artistique, tragique et archaïque et la philosophie</w:t>
      </w:r>
      <w:r w:rsidR="00013C13" w:rsidRPr="00D67DD6">
        <w:rPr>
          <w:noProof w:val="0"/>
          <w:lang w:val="fr-FR" w:eastAsia="x-none"/>
        </w:rPr>
        <w:t xml:space="preserve"> naissante avaient</w:t>
      </w:r>
      <w:r w:rsidR="00A63AE3" w:rsidRPr="00D67DD6">
        <w:rPr>
          <w:noProof w:val="0"/>
          <w:lang w:val="fr-FR" w:eastAsia="x-none"/>
        </w:rPr>
        <w:t xml:space="preserve"> besoin de l</w:t>
      </w:r>
      <w:r w:rsidR="00B2123C" w:rsidRPr="00D67DD6">
        <w:rPr>
          <w:noProof w:val="0"/>
          <w:lang w:val="fr-FR" w:eastAsia="x-none"/>
        </w:rPr>
        <w:t>’</w:t>
      </w:r>
      <w:r w:rsidR="00BC0167" w:rsidRPr="00D67DD6">
        <w:rPr>
          <w:noProof w:val="0"/>
          <w:lang w:val="fr-FR" w:eastAsia="x-none"/>
        </w:rPr>
        <w:t xml:space="preserve">art </w:t>
      </w:r>
      <w:r w:rsidR="00A63AE3" w:rsidRPr="00D67DD6">
        <w:rPr>
          <w:noProof w:val="0"/>
          <w:lang w:val="fr-FR" w:eastAsia="x-none"/>
        </w:rPr>
        <w:t xml:space="preserve">herméneutique pour distinguer les manifestations </w:t>
      </w:r>
      <w:r w:rsidR="00CF285F" w:rsidRPr="00D67DD6">
        <w:rPr>
          <w:noProof w:val="0"/>
          <w:lang w:val="fr-FR" w:eastAsia="x-none"/>
        </w:rPr>
        <w:t>majeures</w:t>
      </w:r>
      <w:r w:rsidR="00A63AE3" w:rsidRPr="00D67DD6">
        <w:rPr>
          <w:noProof w:val="0"/>
          <w:lang w:val="fr-FR" w:eastAsia="x-none"/>
        </w:rPr>
        <w:t xml:space="preserve"> de </w:t>
      </w:r>
      <w:r w:rsidR="006B171B" w:rsidRPr="00D67DD6">
        <w:rPr>
          <w:noProof w:val="0"/>
          <w:lang w:val="fr-FR" w:eastAsia="x-none"/>
        </w:rPr>
        <w:t xml:space="preserve">la </w:t>
      </w:r>
      <w:r w:rsidR="00A63AE3" w:rsidRPr="00D67DD6">
        <w:rPr>
          <w:noProof w:val="0"/>
          <w:lang w:val="fr-FR" w:eastAsia="x-none"/>
        </w:rPr>
        <w:t xml:space="preserve">vérité </w:t>
      </w:r>
      <w:r w:rsidR="00C2525F" w:rsidRPr="00D67DD6">
        <w:rPr>
          <w:noProof w:val="0"/>
          <w:lang w:val="fr-FR" w:eastAsia="x-none"/>
        </w:rPr>
        <w:t xml:space="preserve">qui </w:t>
      </w:r>
      <w:r w:rsidR="00616459" w:rsidRPr="00D67DD6">
        <w:rPr>
          <w:noProof w:val="0"/>
          <w:lang w:val="fr-FR" w:eastAsia="x-none"/>
        </w:rPr>
        <w:t xml:space="preserve">ensuite </w:t>
      </w:r>
      <w:r w:rsidR="006B171B" w:rsidRPr="00D67DD6">
        <w:rPr>
          <w:noProof w:val="0"/>
          <w:lang w:val="fr-FR"/>
        </w:rPr>
        <w:t>inaugura</w:t>
      </w:r>
      <w:r w:rsidR="00C2525F" w:rsidRPr="00D67DD6">
        <w:rPr>
          <w:noProof w:val="0"/>
          <w:lang w:val="fr-FR"/>
        </w:rPr>
        <w:t xml:space="preserve"> l</w:t>
      </w:r>
      <w:r w:rsidR="00B2123C" w:rsidRPr="00D67DD6">
        <w:rPr>
          <w:noProof w:val="0"/>
          <w:lang w:val="fr-FR"/>
        </w:rPr>
        <w:t>’</w:t>
      </w:r>
      <w:r w:rsidR="00C2525F" w:rsidRPr="00D67DD6">
        <w:rPr>
          <w:noProof w:val="0"/>
          <w:lang w:val="fr-FR"/>
        </w:rPr>
        <w:t>av</w:t>
      </w:r>
      <w:r w:rsidR="001022A5" w:rsidRPr="00D67DD6">
        <w:rPr>
          <w:noProof w:val="0"/>
          <w:lang w:val="fr-FR"/>
        </w:rPr>
        <w:t>è</w:t>
      </w:r>
      <w:r w:rsidR="00C2525F" w:rsidRPr="00D67DD6">
        <w:rPr>
          <w:noProof w:val="0"/>
          <w:lang w:val="fr-FR"/>
        </w:rPr>
        <w:t xml:space="preserve">nement de </w:t>
      </w:r>
      <w:r w:rsidR="00A63AE3" w:rsidRPr="00D67DD6">
        <w:rPr>
          <w:noProof w:val="0"/>
          <w:lang w:val="fr-FR" w:eastAsia="x-none"/>
        </w:rPr>
        <w:t>l</w:t>
      </w:r>
      <w:r w:rsidR="00B2123C" w:rsidRPr="00D67DD6">
        <w:rPr>
          <w:noProof w:val="0"/>
          <w:lang w:val="fr-FR" w:eastAsia="x-none"/>
        </w:rPr>
        <w:t>’</w:t>
      </w:r>
      <w:r w:rsidR="00A63AE3" w:rsidRPr="00D67DD6">
        <w:rPr>
          <w:noProof w:val="0"/>
          <w:lang w:val="fr-FR" w:eastAsia="x-none"/>
        </w:rPr>
        <w:t xml:space="preserve">objectivité. </w:t>
      </w:r>
      <w:r w:rsidR="00820DB3" w:rsidRPr="00D67DD6">
        <w:rPr>
          <w:noProof w:val="0"/>
          <w:lang w:val="fr-FR" w:eastAsia="x-none"/>
        </w:rPr>
        <w:t xml:space="preserve">La vision de </w:t>
      </w:r>
      <w:r w:rsidR="00821A2C" w:rsidRPr="00D67DD6">
        <w:rPr>
          <w:noProof w:val="0"/>
          <w:lang w:val="fr-FR" w:eastAsia="x-none"/>
        </w:rPr>
        <w:t xml:space="preserve">la </w:t>
      </w:r>
      <w:r w:rsidR="00820DB3" w:rsidRPr="00D67DD6">
        <w:rPr>
          <w:noProof w:val="0"/>
          <w:lang w:val="fr-FR" w:eastAsia="x-none"/>
        </w:rPr>
        <w:t xml:space="preserve">vérité </w:t>
      </w:r>
      <w:r w:rsidR="00821A2C" w:rsidRPr="00D67DD6">
        <w:rPr>
          <w:noProof w:val="0"/>
          <w:lang w:val="fr-FR" w:eastAsia="x-none"/>
        </w:rPr>
        <w:t xml:space="preserve">archaïque </w:t>
      </w:r>
      <w:r w:rsidR="00820DB3" w:rsidRPr="00D67DD6">
        <w:rPr>
          <w:noProof w:val="0"/>
          <w:lang w:val="fr-FR" w:eastAsia="x-none"/>
        </w:rPr>
        <w:t xml:space="preserve">harmonieusement </w:t>
      </w:r>
      <w:r w:rsidR="00904826" w:rsidRPr="00D67DD6">
        <w:rPr>
          <w:noProof w:val="0"/>
          <w:lang w:val="fr-FR"/>
        </w:rPr>
        <w:t>conjuguait</w:t>
      </w:r>
      <w:r w:rsidR="00904826" w:rsidRPr="00D67DD6">
        <w:rPr>
          <w:b/>
          <w:bCs/>
          <w:noProof w:val="0"/>
          <w:lang w:val="fr-FR"/>
        </w:rPr>
        <w:t xml:space="preserve"> </w:t>
      </w:r>
      <w:r w:rsidR="0028613F" w:rsidRPr="00D67DD6">
        <w:rPr>
          <w:noProof w:val="0"/>
          <w:lang w:val="fr-FR" w:eastAsia="x-none"/>
        </w:rPr>
        <w:t>le</w:t>
      </w:r>
      <w:r w:rsidR="00A80F07" w:rsidRPr="00D67DD6">
        <w:rPr>
          <w:noProof w:val="0"/>
          <w:lang w:val="fr-FR" w:eastAsia="x-none"/>
        </w:rPr>
        <w:t xml:space="preserve"> milieu</w:t>
      </w:r>
      <w:r w:rsidR="0028613F" w:rsidRPr="00D67DD6">
        <w:rPr>
          <w:noProof w:val="0"/>
          <w:lang w:val="fr-FR" w:eastAsia="x-none"/>
        </w:rPr>
        <w:t xml:space="preserve"> </w:t>
      </w:r>
      <w:r w:rsidR="00820DB3" w:rsidRPr="00D67DD6">
        <w:rPr>
          <w:noProof w:val="0"/>
          <w:lang w:val="fr-FR" w:eastAsia="x-none"/>
        </w:rPr>
        <w:t xml:space="preserve">divin </w:t>
      </w:r>
      <w:r w:rsidR="00904826" w:rsidRPr="00D67DD6">
        <w:rPr>
          <w:noProof w:val="0"/>
          <w:lang w:val="fr-FR" w:eastAsia="x-none"/>
        </w:rPr>
        <w:t xml:space="preserve">et </w:t>
      </w:r>
      <w:r w:rsidR="00820DB3" w:rsidRPr="00D67DD6">
        <w:rPr>
          <w:noProof w:val="0"/>
          <w:lang w:val="fr-FR" w:eastAsia="x-none"/>
        </w:rPr>
        <w:t>le cosmos</w:t>
      </w:r>
      <w:r w:rsidR="001022A5" w:rsidRPr="00D67DD6">
        <w:rPr>
          <w:noProof w:val="0"/>
          <w:lang w:val="fr-FR" w:eastAsia="x-none"/>
        </w:rPr>
        <w:t>. À l</w:t>
      </w:r>
      <w:r w:rsidR="00B5547A" w:rsidRPr="00D67DD6">
        <w:rPr>
          <w:noProof w:val="0"/>
          <w:lang w:val="fr-FR" w:eastAsia="x-none"/>
        </w:rPr>
        <w:t>’</w:t>
      </w:r>
      <w:r w:rsidR="001022A5" w:rsidRPr="00D67DD6">
        <w:rPr>
          <w:noProof w:val="0"/>
          <w:lang w:val="fr-FR" w:eastAsia="x-none"/>
        </w:rPr>
        <w:t>arrivée de la modernité, elle fit</w:t>
      </w:r>
      <w:r w:rsidR="00297648" w:rsidRPr="00D67DD6">
        <w:rPr>
          <w:noProof w:val="0"/>
          <w:lang w:val="fr-FR" w:eastAsia="x-none"/>
        </w:rPr>
        <w:t xml:space="preserve"> place </w:t>
      </w:r>
      <w:r w:rsidR="001022A5" w:rsidRPr="00D67DD6">
        <w:rPr>
          <w:noProof w:val="0"/>
          <w:lang w:val="fr-FR" w:eastAsia="x-none"/>
        </w:rPr>
        <w:t>à</w:t>
      </w:r>
      <w:r w:rsidR="00820DB3" w:rsidRPr="00D67DD6">
        <w:rPr>
          <w:noProof w:val="0"/>
          <w:lang w:val="fr-FR" w:eastAsia="x-none"/>
        </w:rPr>
        <w:t xml:space="preserve"> la pensée du sujet moderne.</w:t>
      </w:r>
      <w:r w:rsidR="00DD414A" w:rsidRPr="00D67DD6">
        <w:rPr>
          <w:noProof w:val="0"/>
          <w:lang w:val="fr-FR" w:eastAsia="x-none"/>
        </w:rPr>
        <w:t xml:space="preserve"> </w:t>
      </w:r>
      <w:r w:rsidR="000A4F41" w:rsidRPr="00D67DD6">
        <w:rPr>
          <w:noProof w:val="0"/>
          <w:lang w:val="fr-FR" w:eastAsia="x-none"/>
        </w:rPr>
        <w:t>La métaphysique de l</w:t>
      </w:r>
      <w:r w:rsidR="00B2123C" w:rsidRPr="00D67DD6">
        <w:rPr>
          <w:noProof w:val="0"/>
          <w:lang w:val="fr-FR" w:eastAsia="x-none"/>
        </w:rPr>
        <w:t>’</w:t>
      </w:r>
      <w:r w:rsidR="000A4F41" w:rsidRPr="00D67DD6">
        <w:rPr>
          <w:noProof w:val="0"/>
          <w:lang w:val="fr-FR" w:eastAsia="x-none"/>
        </w:rPr>
        <w:t>Occident</w:t>
      </w:r>
      <w:r w:rsidR="002249F9" w:rsidRPr="00D67DD6">
        <w:rPr>
          <w:noProof w:val="0"/>
          <w:lang w:val="fr-FR" w:eastAsia="x-none"/>
        </w:rPr>
        <w:t xml:space="preserve"> l</w:t>
      </w:r>
      <w:r w:rsidR="00777273" w:rsidRPr="00D67DD6">
        <w:rPr>
          <w:noProof w:val="0"/>
          <w:lang w:val="fr-FR" w:eastAsia="x-none"/>
        </w:rPr>
        <w:t>atin</w:t>
      </w:r>
      <w:r w:rsidR="00CF285F" w:rsidRPr="00D67DD6">
        <w:rPr>
          <w:noProof w:val="0"/>
          <w:lang w:val="fr-FR" w:eastAsia="x-none"/>
        </w:rPr>
        <w:t xml:space="preserve"> </w:t>
      </w:r>
      <w:r w:rsidR="00777273" w:rsidRPr="00D67DD6">
        <w:rPr>
          <w:noProof w:val="0"/>
          <w:lang w:val="fr-FR" w:eastAsia="x-none"/>
        </w:rPr>
        <w:t>men</w:t>
      </w:r>
      <w:r w:rsidR="00CF285F" w:rsidRPr="00D67DD6">
        <w:rPr>
          <w:noProof w:val="0"/>
          <w:lang w:val="fr-FR" w:eastAsia="x-none"/>
        </w:rPr>
        <w:t>a</w:t>
      </w:r>
      <w:r w:rsidR="00777273" w:rsidRPr="00D67DD6">
        <w:rPr>
          <w:noProof w:val="0"/>
          <w:lang w:val="fr-FR" w:eastAsia="x-none"/>
        </w:rPr>
        <w:t xml:space="preserve"> pen</w:t>
      </w:r>
      <w:r w:rsidR="00394946" w:rsidRPr="00D67DD6">
        <w:rPr>
          <w:noProof w:val="0"/>
          <w:lang w:val="fr-FR" w:eastAsia="x-none"/>
        </w:rPr>
        <w:t xml:space="preserve">dant deux </w:t>
      </w:r>
      <w:r w:rsidR="000A4F41" w:rsidRPr="00D67DD6">
        <w:rPr>
          <w:noProof w:val="0"/>
          <w:lang w:val="fr-FR" w:eastAsia="x-none"/>
        </w:rPr>
        <w:t>millénaire</w:t>
      </w:r>
      <w:r w:rsidR="00394946" w:rsidRPr="00D67DD6">
        <w:rPr>
          <w:noProof w:val="0"/>
          <w:lang w:val="fr-FR" w:eastAsia="x-none"/>
        </w:rPr>
        <w:t>s</w:t>
      </w:r>
      <w:r w:rsidR="000A4F41" w:rsidRPr="00D67DD6">
        <w:rPr>
          <w:noProof w:val="0"/>
          <w:lang w:val="fr-FR" w:eastAsia="x-none"/>
        </w:rPr>
        <w:t xml:space="preserve"> une </w:t>
      </w:r>
      <w:r w:rsidR="00A26B51" w:rsidRPr="00D67DD6">
        <w:rPr>
          <w:noProof w:val="0"/>
          <w:lang w:val="fr-FR" w:eastAsia="x-none"/>
        </w:rPr>
        <w:t xml:space="preserve">nouvelle </w:t>
      </w:r>
      <w:r w:rsidR="000A4F41" w:rsidRPr="00D67DD6">
        <w:rPr>
          <w:noProof w:val="0"/>
          <w:lang w:val="fr-FR" w:eastAsia="x-none"/>
        </w:rPr>
        <w:t xml:space="preserve">guerre </w:t>
      </w:r>
      <w:r w:rsidR="00394946" w:rsidRPr="00D67DD6">
        <w:rPr>
          <w:noProof w:val="0"/>
          <w:lang w:val="fr-FR" w:eastAsia="x-none"/>
        </w:rPr>
        <w:t>de</w:t>
      </w:r>
      <w:r w:rsidR="00616459" w:rsidRPr="00D67DD6">
        <w:rPr>
          <w:noProof w:val="0"/>
          <w:lang w:val="fr-FR" w:eastAsia="x-none"/>
        </w:rPr>
        <w:t xml:space="preserve"> </w:t>
      </w:r>
      <w:r w:rsidR="00B5271C" w:rsidRPr="00D67DD6">
        <w:rPr>
          <w:noProof w:val="0"/>
          <w:lang w:val="fr-FR" w:eastAsia="x-none"/>
        </w:rPr>
        <w:t xml:space="preserve">la </w:t>
      </w:r>
      <w:r w:rsidR="00394946" w:rsidRPr="00D67DD6">
        <w:rPr>
          <w:noProof w:val="0"/>
          <w:lang w:val="fr-FR" w:eastAsia="x-none"/>
        </w:rPr>
        <w:t>métaphysique</w:t>
      </w:r>
      <w:r w:rsidR="00A26B51" w:rsidRPr="00D67DD6">
        <w:rPr>
          <w:noProof w:val="0"/>
          <w:lang w:val="fr-FR" w:eastAsia="x-none"/>
        </w:rPr>
        <w:t xml:space="preserve">. Malheureusement, </w:t>
      </w:r>
      <w:r w:rsidR="000A4F41" w:rsidRPr="00D67DD6">
        <w:rPr>
          <w:noProof w:val="0"/>
          <w:lang w:val="fr-FR" w:eastAsia="x-none"/>
        </w:rPr>
        <w:t>ce n</w:t>
      </w:r>
      <w:r w:rsidR="00B2123C" w:rsidRPr="00D67DD6">
        <w:rPr>
          <w:noProof w:val="0"/>
          <w:lang w:val="fr-FR" w:eastAsia="x-none"/>
        </w:rPr>
        <w:t>’</w:t>
      </w:r>
      <w:r w:rsidR="000A4F41" w:rsidRPr="00D67DD6">
        <w:rPr>
          <w:noProof w:val="0"/>
          <w:lang w:val="fr-FR" w:eastAsia="x-none"/>
        </w:rPr>
        <w:t xml:space="preserve">étaient que les vainqueurs qui ont écrit son histoire officielle. Ils se sont </w:t>
      </w:r>
      <w:r w:rsidR="00FB2AC4" w:rsidRPr="00D67DD6">
        <w:rPr>
          <w:noProof w:val="0"/>
          <w:lang w:val="fr-FR" w:eastAsia="x-none"/>
        </w:rPr>
        <w:t xml:space="preserve">finalement </w:t>
      </w:r>
      <w:r w:rsidR="000A4F41" w:rsidRPr="00D67DD6">
        <w:rPr>
          <w:noProof w:val="0"/>
          <w:lang w:val="fr-FR" w:eastAsia="x-none"/>
        </w:rPr>
        <w:t xml:space="preserve">détruits </w:t>
      </w:r>
      <w:r w:rsidR="00752809" w:rsidRPr="00D67DD6">
        <w:rPr>
          <w:noProof w:val="0"/>
          <w:lang w:val="fr-FR" w:eastAsia="x-none"/>
        </w:rPr>
        <w:t>dans l</w:t>
      </w:r>
      <w:r w:rsidR="00B2123C" w:rsidRPr="00D67DD6">
        <w:rPr>
          <w:noProof w:val="0"/>
          <w:lang w:val="fr-FR" w:eastAsia="x-none"/>
        </w:rPr>
        <w:t>’</w:t>
      </w:r>
      <w:r w:rsidR="00752809" w:rsidRPr="00D67DD6">
        <w:rPr>
          <w:noProof w:val="0"/>
          <w:lang w:val="fr-FR" w:eastAsia="x-none"/>
        </w:rPr>
        <w:t xml:space="preserve">époque </w:t>
      </w:r>
      <w:r w:rsidR="002249F9" w:rsidRPr="00D67DD6">
        <w:rPr>
          <w:noProof w:val="0"/>
          <w:lang w:val="fr-FR" w:eastAsia="x-none"/>
        </w:rPr>
        <w:t xml:space="preserve">contemporaine </w:t>
      </w:r>
      <w:r w:rsidR="00752809" w:rsidRPr="00D67DD6">
        <w:rPr>
          <w:noProof w:val="0"/>
          <w:lang w:val="fr-FR" w:eastAsia="x-none"/>
        </w:rPr>
        <w:t>du</w:t>
      </w:r>
      <w:r w:rsidR="000A4F41" w:rsidRPr="00D67DD6">
        <w:rPr>
          <w:noProof w:val="0"/>
          <w:lang w:val="fr-FR" w:eastAsia="x-none"/>
        </w:rPr>
        <w:t xml:space="preserve"> nihilisme métaphysique accompli. </w:t>
      </w:r>
      <w:r w:rsidR="005136A2" w:rsidRPr="00D67DD6">
        <w:rPr>
          <w:noProof w:val="0"/>
          <w:lang w:val="fr-FR" w:eastAsia="x-none"/>
        </w:rPr>
        <w:t>L</w:t>
      </w:r>
      <w:r w:rsidR="00A26B51" w:rsidRPr="00D67DD6">
        <w:rPr>
          <w:noProof w:val="0"/>
          <w:lang w:val="fr-FR" w:eastAsia="x-none"/>
        </w:rPr>
        <w:t xml:space="preserve">’herméneutique </w:t>
      </w:r>
      <w:r w:rsidR="005136A2" w:rsidRPr="00D67DD6">
        <w:rPr>
          <w:noProof w:val="0"/>
          <w:lang w:val="fr-FR" w:eastAsia="x-none"/>
        </w:rPr>
        <w:t xml:space="preserve">suit les changements discrets </w:t>
      </w:r>
      <w:r w:rsidR="00CF285F" w:rsidRPr="00D67DD6">
        <w:rPr>
          <w:noProof w:val="0"/>
          <w:lang w:val="fr-FR" w:eastAsia="x-none"/>
        </w:rPr>
        <w:t xml:space="preserve">au sein </w:t>
      </w:r>
      <w:r w:rsidR="005136A2" w:rsidRPr="00D67DD6">
        <w:rPr>
          <w:noProof w:val="0"/>
          <w:lang w:val="fr-FR" w:eastAsia="x-none"/>
        </w:rPr>
        <w:t>de l</w:t>
      </w:r>
      <w:r w:rsidR="00B2123C" w:rsidRPr="00D67DD6">
        <w:rPr>
          <w:noProof w:val="0"/>
          <w:lang w:val="fr-FR" w:eastAsia="x-none"/>
        </w:rPr>
        <w:t>’</w:t>
      </w:r>
      <w:r w:rsidR="000D329F" w:rsidRPr="00D67DD6">
        <w:rPr>
          <w:noProof w:val="0"/>
          <w:lang w:val="fr-FR" w:eastAsia="x-none"/>
        </w:rPr>
        <w:t xml:space="preserve">Être de </w:t>
      </w:r>
      <w:r w:rsidR="00223043" w:rsidRPr="00D67DD6">
        <w:rPr>
          <w:noProof w:val="0"/>
          <w:lang w:val="fr-FR" w:eastAsia="x-none"/>
        </w:rPr>
        <w:t>l’existant</w:t>
      </w:r>
      <w:r w:rsidR="005136A2" w:rsidRPr="00D67DD6">
        <w:rPr>
          <w:noProof w:val="0"/>
          <w:lang w:val="fr-FR" w:eastAsia="x-none"/>
        </w:rPr>
        <w:t xml:space="preserve"> (</w:t>
      </w:r>
      <w:r w:rsidR="005136A2" w:rsidRPr="00D67DD6">
        <w:rPr>
          <w:i/>
          <w:noProof w:val="0"/>
          <w:lang w:val="fr-FR" w:eastAsia="x-none"/>
        </w:rPr>
        <w:t>Sein des Seiendes</w:t>
      </w:r>
      <w:r w:rsidR="005136A2" w:rsidRPr="00D67DD6">
        <w:rPr>
          <w:noProof w:val="0"/>
          <w:lang w:val="fr-FR" w:eastAsia="x-none"/>
        </w:rPr>
        <w:t>)</w:t>
      </w:r>
      <w:r w:rsidR="00D41AFE" w:rsidRPr="00D67DD6">
        <w:rPr>
          <w:noProof w:val="0"/>
          <w:lang w:val="fr-FR" w:eastAsia="x-none"/>
        </w:rPr>
        <w:t xml:space="preserve"> </w:t>
      </w:r>
      <w:r w:rsidR="00CF285F" w:rsidRPr="00D67DD6">
        <w:rPr>
          <w:noProof w:val="0"/>
          <w:lang w:val="fr-FR" w:eastAsia="x-none"/>
        </w:rPr>
        <w:t xml:space="preserve">inaugurés </w:t>
      </w:r>
      <w:r w:rsidR="00D41AFE" w:rsidRPr="00D67DD6">
        <w:rPr>
          <w:noProof w:val="0"/>
          <w:lang w:val="fr-FR" w:eastAsia="x-none"/>
        </w:rPr>
        <w:t xml:space="preserve">soit par les </w:t>
      </w:r>
      <w:r w:rsidR="002249F9" w:rsidRPr="00D67DD6">
        <w:rPr>
          <w:noProof w:val="0"/>
          <w:lang w:val="fr-FR" w:eastAsia="x-none"/>
        </w:rPr>
        <w:t xml:space="preserve">sages </w:t>
      </w:r>
      <w:r w:rsidR="005136A2" w:rsidRPr="00D67DD6">
        <w:rPr>
          <w:noProof w:val="0"/>
          <w:lang w:val="fr-FR" w:eastAsia="x-none"/>
        </w:rPr>
        <w:t xml:space="preserve">soit </w:t>
      </w:r>
      <w:r w:rsidR="00D41AFE" w:rsidRPr="00D67DD6">
        <w:rPr>
          <w:noProof w:val="0"/>
          <w:lang w:val="fr-FR" w:eastAsia="x-none"/>
        </w:rPr>
        <w:t xml:space="preserve">par les </w:t>
      </w:r>
      <w:r w:rsidR="005136A2" w:rsidRPr="00D67DD6">
        <w:rPr>
          <w:noProof w:val="0"/>
          <w:lang w:val="fr-FR" w:eastAsia="x-none"/>
        </w:rPr>
        <w:t>nihiliste</w:t>
      </w:r>
      <w:r w:rsidR="00A8640D" w:rsidRPr="00D67DD6">
        <w:rPr>
          <w:noProof w:val="0"/>
          <w:lang w:val="fr-FR" w:eastAsia="x-none"/>
        </w:rPr>
        <w:t>s</w:t>
      </w:r>
      <w:r w:rsidR="005136A2" w:rsidRPr="00D67DD6">
        <w:rPr>
          <w:noProof w:val="0"/>
          <w:lang w:val="fr-FR" w:eastAsia="x-none"/>
        </w:rPr>
        <w:t xml:space="preserve">. </w:t>
      </w:r>
      <w:r w:rsidR="00406E74" w:rsidRPr="00D67DD6">
        <w:rPr>
          <w:noProof w:val="0"/>
          <w:lang w:val="fr-FR" w:eastAsia="x-none"/>
        </w:rPr>
        <w:t>Les idées des modernistes animèrent l’enseignement d</w:t>
      </w:r>
      <w:r w:rsidR="00F16F18" w:rsidRPr="00D67DD6">
        <w:rPr>
          <w:noProof w:val="0"/>
          <w:lang w:val="fr-FR" w:eastAsia="x-none"/>
        </w:rPr>
        <w:t xml:space="preserve">es écoles </w:t>
      </w:r>
      <w:r w:rsidR="00D84FBC" w:rsidRPr="00D67DD6">
        <w:rPr>
          <w:noProof w:val="0"/>
          <w:lang w:val="fr-FR" w:eastAsia="x-none"/>
        </w:rPr>
        <w:t xml:space="preserve">scholastiques </w:t>
      </w:r>
      <w:r w:rsidR="00F16F18" w:rsidRPr="00D67DD6">
        <w:rPr>
          <w:noProof w:val="0"/>
          <w:lang w:val="fr-FR" w:eastAsia="x-none"/>
        </w:rPr>
        <w:t>surtout au cours du XIII</w:t>
      </w:r>
      <w:r w:rsidR="00406E74" w:rsidRPr="00D67DD6">
        <w:rPr>
          <w:noProof w:val="0"/>
          <w:lang w:val="fr-FR" w:eastAsia="x-none"/>
        </w:rPr>
        <w:t>e</w:t>
      </w:r>
      <w:r w:rsidR="00826B5A" w:rsidRPr="00D67DD6">
        <w:rPr>
          <w:noProof w:val="0"/>
          <w:lang w:val="fr-FR" w:eastAsia="x-none"/>
        </w:rPr>
        <w:t> </w:t>
      </w:r>
      <w:r w:rsidR="002F0E66" w:rsidRPr="00D67DD6">
        <w:rPr>
          <w:noProof w:val="0"/>
          <w:lang w:val="fr-FR" w:eastAsia="x-none"/>
        </w:rPr>
        <w:t>siècle. La voie des m</w:t>
      </w:r>
      <w:r w:rsidR="00406E74" w:rsidRPr="00D67DD6">
        <w:rPr>
          <w:noProof w:val="0"/>
          <w:lang w:val="fr-FR" w:eastAsia="x-none"/>
        </w:rPr>
        <w:t xml:space="preserve">odernistes créa un nouvel ordre de </w:t>
      </w:r>
      <w:r w:rsidR="00CF285F" w:rsidRPr="00D67DD6">
        <w:rPr>
          <w:noProof w:val="0"/>
          <w:lang w:val="fr-FR" w:eastAsia="x-none"/>
        </w:rPr>
        <w:t xml:space="preserve">la </w:t>
      </w:r>
      <w:r w:rsidR="00406E74" w:rsidRPr="00D67DD6">
        <w:rPr>
          <w:noProof w:val="0"/>
          <w:lang w:val="fr-FR" w:eastAsia="x-none"/>
        </w:rPr>
        <w:t xml:space="preserve">connaissance objective. Cet ordre </w:t>
      </w:r>
      <w:r w:rsidR="00933908" w:rsidRPr="00D67DD6">
        <w:rPr>
          <w:noProof w:val="0"/>
          <w:lang w:val="fr-FR" w:eastAsia="x-none"/>
        </w:rPr>
        <w:t xml:space="preserve">de connaissance </w:t>
      </w:r>
      <w:r w:rsidR="00406E74" w:rsidRPr="00D67DD6">
        <w:rPr>
          <w:noProof w:val="0"/>
          <w:lang w:val="fr-FR" w:eastAsia="x-none"/>
        </w:rPr>
        <w:t>a été érigé sur un concept très problématique de la substance.</w:t>
      </w:r>
      <w:r w:rsidR="005136A2" w:rsidRPr="00D67DD6">
        <w:rPr>
          <w:noProof w:val="0"/>
          <w:lang w:val="fr-FR" w:eastAsia="x-none"/>
        </w:rPr>
        <w:t xml:space="preserve"> </w:t>
      </w:r>
      <w:r w:rsidR="00405AC9" w:rsidRPr="00D67DD6">
        <w:rPr>
          <w:noProof w:val="0"/>
          <w:lang w:val="fr-FR" w:eastAsia="x-none"/>
        </w:rPr>
        <w:t>L</w:t>
      </w:r>
      <w:r w:rsidR="00405AC9" w:rsidRPr="00D67DD6">
        <w:rPr>
          <w:rFonts w:cs="Calibri"/>
          <w:noProof w:val="0"/>
          <w:lang w:val="fr-FR" w:eastAsia="x-none"/>
        </w:rPr>
        <w:t>’</w:t>
      </w:r>
      <w:r w:rsidR="00405AC9" w:rsidRPr="00D67DD6">
        <w:rPr>
          <w:noProof w:val="0"/>
          <w:lang w:val="fr-FR" w:eastAsia="x-none"/>
        </w:rPr>
        <w:t>unité métaphysique du monde n</w:t>
      </w:r>
      <w:r w:rsidR="00405AC9" w:rsidRPr="00D67DD6">
        <w:rPr>
          <w:rFonts w:cs="Calibri"/>
          <w:noProof w:val="0"/>
          <w:lang w:val="fr-FR" w:eastAsia="x-none"/>
        </w:rPr>
        <w:t>’</w:t>
      </w:r>
      <w:r w:rsidR="00405AC9" w:rsidRPr="00D67DD6">
        <w:rPr>
          <w:noProof w:val="0"/>
          <w:lang w:val="fr-FR" w:eastAsia="x-none"/>
        </w:rPr>
        <w:t>était plus une question principale puisque le sujet moderne se présentait comme un problème</w:t>
      </w:r>
      <w:r w:rsidR="00A93200" w:rsidRPr="00D67DD6">
        <w:rPr>
          <w:noProof w:val="0"/>
          <w:lang w:val="fr-FR" w:eastAsia="x-none"/>
        </w:rPr>
        <w:t xml:space="preserve"> fondamental de </w:t>
      </w:r>
      <w:r w:rsidR="00405AC9" w:rsidRPr="00D67DD6">
        <w:rPr>
          <w:noProof w:val="0"/>
          <w:lang w:val="fr-FR" w:eastAsia="x-none"/>
        </w:rPr>
        <w:t xml:space="preserve">métaphysique moderne. </w:t>
      </w:r>
      <w:r w:rsidR="0017543F" w:rsidRPr="00D67DD6">
        <w:rPr>
          <w:noProof w:val="0"/>
          <w:lang w:val="fr-FR" w:eastAsia="x-none"/>
        </w:rPr>
        <w:t xml:space="preserve">Ce désaccord </w:t>
      </w:r>
      <w:r w:rsidR="00FA154C" w:rsidRPr="00D67DD6">
        <w:rPr>
          <w:noProof w:val="0"/>
          <w:lang w:val="fr-FR" w:eastAsia="x-none"/>
        </w:rPr>
        <w:t>principal</w:t>
      </w:r>
      <w:r w:rsidR="00E245DD" w:rsidRPr="00D67DD6">
        <w:rPr>
          <w:noProof w:val="0"/>
          <w:lang w:val="fr-FR" w:eastAsia="x-none"/>
        </w:rPr>
        <w:t xml:space="preserve"> entre </w:t>
      </w:r>
      <w:r w:rsidR="00B57780" w:rsidRPr="00D67DD6">
        <w:rPr>
          <w:noProof w:val="0"/>
          <w:lang w:val="fr-FR" w:eastAsia="x-none"/>
        </w:rPr>
        <w:t xml:space="preserve">la pensée </w:t>
      </w:r>
      <w:r w:rsidR="0058647D" w:rsidRPr="00D67DD6">
        <w:rPr>
          <w:noProof w:val="0"/>
          <w:lang w:val="fr-FR" w:eastAsia="x-none"/>
        </w:rPr>
        <w:t xml:space="preserve">classique et moderne </w:t>
      </w:r>
      <w:r w:rsidR="00B57780" w:rsidRPr="00D67DD6">
        <w:rPr>
          <w:noProof w:val="0"/>
          <w:lang w:val="fr-FR" w:eastAsia="x-none"/>
        </w:rPr>
        <w:t xml:space="preserve">laisse le nihilisme contemporain </w:t>
      </w:r>
      <w:r w:rsidR="00152A73" w:rsidRPr="00D67DD6">
        <w:rPr>
          <w:noProof w:val="0"/>
          <w:lang w:val="fr-FR" w:eastAsia="x-none"/>
        </w:rPr>
        <w:t>accomplir</w:t>
      </w:r>
      <w:r w:rsidR="005C58F8" w:rsidRPr="00D67DD6">
        <w:rPr>
          <w:noProof w:val="0"/>
          <w:lang w:val="fr-FR" w:eastAsia="x-none"/>
        </w:rPr>
        <w:t xml:space="preserve"> </w:t>
      </w:r>
      <w:r w:rsidR="009378E6" w:rsidRPr="00D67DD6">
        <w:rPr>
          <w:noProof w:val="0"/>
          <w:lang w:val="fr-FR" w:eastAsia="x-none"/>
        </w:rPr>
        <w:t>l</w:t>
      </w:r>
      <w:r w:rsidR="00D22435" w:rsidRPr="00D67DD6">
        <w:rPr>
          <w:noProof w:val="0"/>
          <w:lang w:val="fr-FR" w:eastAsia="x-none"/>
        </w:rPr>
        <w:t xml:space="preserve">es affaires </w:t>
      </w:r>
      <w:r w:rsidR="005C58F8" w:rsidRPr="00D67DD6">
        <w:rPr>
          <w:rFonts w:cs="Calibri"/>
          <w:noProof w:val="0"/>
          <w:lang w:val="fr-FR" w:eastAsia="x-none"/>
        </w:rPr>
        <w:t>à</w:t>
      </w:r>
      <w:r w:rsidR="005C58F8" w:rsidRPr="00D67DD6">
        <w:rPr>
          <w:noProof w:val="0"/>
          <w:lang w:val="fr-FR" w:eastAsia="x-none"/>
        </w:rPr>
        <w:t xml:space="preserve"> sa guise</w:t>
      </w:r>
      <w:r w:rsidR="0017543F" w:rsidRPr="00D67DD6">
        <w:rPr>
          <w:noProof w:val="0"/>
          <w:lang w:val="fr-FR" w:eastAsia="x-none"/>
        </w:rPr>
        <w:t xml:space="preserve">. </w:t>
      </w:r>
      <w:r w:rsidR="005C58F8" w:rsidRPr="00D67DD6">
        <w:rPr>
          <w:noProof w:val="0"/>
          <w:lang w:val="fr-FR" w:eastAsia="x-none"/>
        </w:rPr>
        <w:t xml:space="preserve">La modernité chargée du conflit </w:t>
      </w:r>
      <w:r w:rsidR="00826097" w:rsidRPr="00D67DD6">
        <w:rPr>
          <w:noProof w:val="0"/>
          <w:lang w:val="fr-FR" w:eastAsia="x-none"/>
        </w:rPr>
        <w:t xml:space="preserve">interne </w:t>
      </w:r>
      <w:r w:rsidR="005C58F8" w:rsidRPr="00D67DD6">
        <w:rPr>
          <w:noProof w:val="0"/>
          <w:lang w:val="fr-FR" w:eastAsia="x-none"/>
        </w:rPr>
        <w:t>nourrit le nihilisme par la raison instrumentale</w:t>
      </w:r>
      <w:r w:rsidR="00696FC9" w:rsidRPr="00D67DD6">
        <w:rPr>
          <w:noProof w:val="0"/>
          <w:lang w:val="fr-FR" w:eastAsia="x-none"/>
        </w:rPr>
        <w:fldChar w:fldCharType="begin"/>
      </w:r>
      <w:r w:rsidR="00696FC9" w:rsidRPr="00D67DD6">
        <w:rPr>
          <w:noProof w:val="0"/>
          <w:lang w:val="fr-FR"/>
        </w:rPr>
        <w:instrText xml:space="preserve"> XE "</w:instrText>
      </w:r>
      <w:r w:rsidR="00696FC9" w:rsidRPr="00D67DD6">
        <w:rPr>
          <w:noProof w:val="0"/>
          <w:lang w:val="fr-FR" w:eastAsia="x-none"/>
        </w:rPr>
        <w:instrText>raison instrumentale</w:instrText>
      </w:r>
      <w:r w:rsidR="00696FC9" w:rsidRPr="00D67DD6">
        <w:rPr>
          <w:noProof w:val="0"/>
          <w:lang w:val="fr-FR"/>
        </w:rPr>
        <w:instrText xml:space="preserve">" </w:instrText>
      </w:r>
      <w:r w:rsidR="00696FC9" w:rsidRPr="00D67DD6">
        <w:rPr>
          <w:noProof w:val="0"/>
          <w:lang w:val="fr-FR" w:eastAsia="x-none"/>
        </w:rPr>
        <w:fldChar w:fldCharType="end"/>
      </w:r>
      <w:r w:rsidR="00E5202D" w:rsidRPr="00D67DD6">
        <w:rPr>
          <w:noProof w:val="0"/>
          <w:lang w:val="fr-FR" w:eastAsia="x-none"/>
        </w:rPr>
        <w:t xml:space="preserve">. </w:t>
      </w:r>
      <w:r w:rsidR="000A7958" w:rsidRPr="00D67DD6">
        <w:rPr>
          <w:noProof w:val="0"/>
          <w:lang w:val="fr-FR" w:eastAsia="x-none"/>
        </w:rPr>
        <w:t xml:space="preserve">Ce type de la pensée </w:t>
      </w:r>
      <w:r w:rsidR="005C58F8" w:rsidRPr="00D67DD6">
        <w:rPr>
          <w:noProof w:val="0"/>
          <w:lang w:val="fr-FR" w:eastAsia="x-none"/>
        </w:rPr>
        <w:t xml:space="preserve">écrase les derniers </w:t>
      </w:r>
      <w:r w:rsidR="00A75288" w:rsidRPr="00D67DD6">
        <w:rPr>
          <w:noProof w:val="0"/>
          <w:lang w:val="fr-FR" w:eastAsia="x-none"/>
        </w:rPr>
        <w:t xml:space="preserve">survivants </w:t>
      </w:r>
      <w:r w:rsidR="005C58F8" w:rsidRPr="00D67DD6">
        <w:rPr>
          <w:noProof w:val="0"/>
          <w:lang w:val="fr-FR" w:eastAsia="x-none"/>
        </w:rPr>
        <w:t xml:space="preserve">de </w:t>
      </w:r>
      <w:r w:rsidR="00826097" w:rsidRPr="00D67DD6">
        <w:rPr>
          <w:noProof w:val="0"/>
          <w:lang w:val="fr-FR" w:eastAsia="x-none"/>
        </w:rPr>
        <w:t xml:space="preserve">la </w:t>
      </w:r>
      <w:r w:rsidR="005C58F8" w:rsidRPr="00D67DD6">
        <w:rPr>
          <w:noProof w:val="0"/>
          <w:lang w:val="fr-FR" w:eastAsia="x-none"/>
        </w:rPr>
        <w:t>sagesse originale de l</w:t>
      </w:r>
      <w:r w:rsidR="00B2123C" w:rsidRPr="00D67DD6">
        <w:rPr>
          <w:noProof w:val="0"/>
          <w:lang w:val="fr-FR" w:eastAsia="x-none"/>
        </w:rPr>
        <w:t>’</w:t>
      </w:r>
      <w:r w:rsidR="005C58F8" w:rsidRPr="00D67DD6">
        <w:rPr>
          <w:noProof w:val="0"/>
          <w:lang w:val="fr-FR" w:eastAsia="x-none"/>
        </w:rPr>
        <w:t>Occident jusqu</w:t>
      </w:r>
      <w:r w:rsidR="00B2123C" w:rsidRPr="00D67DD6">
        <w:rPr>
          <w:noProof w:val="0"/>
          <w:lang w:val="fr-FR" w:eastAsia="x-none"/>
        </w:rPr>
        <w:t>’</w:t>
      </w:r>
      <w:r w:rsidR="005C58F8" w:rsidRPr="00D67DD6">
        <w:rPr>
          <w:noProof w:val="0"/>
          <w:lang w:val="fr-FR" w:eastAsia="x-none"/>
        </w:rPr>
        <w:t>aux morceaux numériques conservés dans les banques de données</w:t>
      </w:r>
      <w:r w:rsidR="00C3719D" w:rsidRPr="00D67DD6">
        <w:rPr>
          <w:noProof w:val="0"/>
          <w:lang w:val="fr-FR" w:eastAsia="x-none"/>
        </w:rPr>
        <w:t>. Quand parlent l</w:t>
      </w:r>
      <w:r w:rsidR="005C58F8" w:rsidRPr="00D67DD6">
        <w:rPr>
          <w:noProof w:val="0"/>
          <w:lang w:val="fr-FR" w:eastAsia="x-none"/>
        </w:rPr>
        <w:t xml:space="preserve">es armes et le pouvoir nihiliste, les Muses </w:t>
      </w:r>
      <w:r w:rsidR="000E5DD1" w:rsidRPr="00D67DD6">
        <w:rPr>
          <w:noProof w:val="0"/>
          <w:lang w:val="fr-FR" w:eastAsia="x-none"/>
        </w:rPr>
        <w:t>gardent le silence</w:t>
      </w:r>
      <w:r w:rsidR="005C58F8" w:rsidRPr="00D67DD6">
        <w:rPr>
          <w:noProof w:val="0"/>
          <w:lang w:val="fr-FR" w:eastAsia="x-none"/>
        </w:rPr>
        <w:t>.</w:t>
      </w:r>
      <w:r w:rsidR="00061D0F" w:rsidRPr="00D67DD6">
        <w:rPr>
          <w:noProof w:val="0"/>
          <w:lang w:val="fr-FR" w:eastAsia="x-none"/>
        </w:rPr>
        <w:t xml:space="preserve"> </w:t>
      </w:r>
      <w:r w:rsidR="000A3E8C" w:rsidRPr="00D67DD6">
        <w:rPr>
          <w:noProof w:val="0"/>
          <w:lang w:val="fr-FR" w:eastAsia="x-none"/>
        </w:rPr>
        <w:t>L</w:t>
      </w:r>
      <w:r w:rsidR="00B2123C" w:rsidRPr="00D67DD6">
        <w:rPr>
          <w:noProof w:val="0"/>
          <w:lang w:val="fr-FR" w:eastAsia="x-none"/>
        </w:rPr>
        <w:t>’</w:t>
      </w:r>
      <w:r w:rsidR="000A3E8C" w:rsidRPr="00D67DD6">
        <w:rPr>
          <w:noProof w:val="0"/>
          <w:lang w:val="fr-FR" w:eastAsia="x-none"/>
        </w:rPr>
        <w:t xml:space="preserve">objectivité </w:t>
      </w:r>
      <w:r w:rsidR="00FD0674" w:rsidRPr="00D67DD6">
        <w:rPr>
          <w:noProof w:val="0"/>
          <w:lang w:val="fr-FR" w:eastAsia="x-none"/>
        </w:rPr>
        <w:t>se proclame</w:t>
      </w:r>
      <w:r w:rsidR="000A3E8C" w:rsidRPr="00D67DD6">
        <w:rPr>
          <w:noProof w:val="0"/>
          <w:lang w:val="fr-FR" w:eastAsia="x-none"/>
        </w:rPr>
        <w:t xml:space="preserve"> victorieuse par ses </w:t>
      </w:r>
      <w:r w:rsidR="00C856E4" w:rsidRPr="00D67DD6">
        <w:rPr>
          <w:noProof w:val="0"/>
          <w:lang w:val="fr-FR" w:eastAsia="x-none"/>
        </w:rPr>
        <w:t>résultats</w:t>
      </w:r>
      <w:r w:rsidR="000A3E8C" w:rsidRPr="00D67DD6">
        <w:rPr>
          <w:noProof w:val="0"/>
          <w:lang w:val="fr-FR" w:eastAsia="x-none"/>
        </w:rPr>
        <w:t xml:space="preserve">, </w:t>
      </w:r>
      <w:r w:rsidR="009355CA" w:rsidRPr="00D67DD6">
        <w:rPr>
          <w:noProof w:val="0"/>
          <w:lang w:val="fr-FR" w:eastAsia="x-none"/>
        </w:rPr>
        <w:t xml:space="preserve">par rapport au concept </w:t>
      </w:r>
      <w:r w:rsidR="000A3E8C" w:rsidRPr="00D67DD6">
        <w:rPr>
          <w:noProof w:val="0"/>
          <w:lang w:val="fr-FR" w:eastAsia="x-none"/>
        </w:rPr>
        <w:t xml:space="preserve">de vérité, </w:t>
      </w:r>
      <w:r w:rsidR="00AA0328" w:rsidRPr="00D67DD6">
        <w:rPr>
          <w:rFonts w:cs="Calibri"/>
          <w:noProof w:val="0"/>
          <w:lang w:val="fr-FR" w:eastAsia="x-none"/>
        </w:rPr>
        <w:t>à</w:t>
      </w:r>
      <w:r w:rsidR="00AA0328" w:rsidRPr="00D67DD6">
        <w:rPr>
          <w:noProof w:val="0"/>
          <w:lang w:val="fr-FR" w:eastAsia="x-none"/>
        </w:rPr>
        <w:t xml:space="preserve"> la </w:t>
      </w:r>
      <w:r w:rsidR="000A3E8C" w:rsidRPr="00D67DD6">
        <w:rPr>
          <w:noProof w:val="0"/>
          <w:lang w:val="fr-FR" w:eastAsia="x-none"/>
        </w:rPr>
        <w:t xml:space="preserve">méthodologie </w:t>
      </w:r>
      <w:r w:rsidR="00AA0328" w:rsidRPr="00D67DD6">
        <w:rPr>
          <w:noProof w:val="0"/>
          <w:lang w:val="fr-FR" w:eastAsia="x-none"/>
        </w:rPr>
        <w:t>scientifique</w:t>
      </w:r>
      <w:r w:rsidR="00A25EBC" w:rsidRPr="00D67DD6">
        <w:rPr>
          <w:noProof w:val="0"/>
          <w:lang w:val="fr-FR" w:eastAsia="x-none"/>
        </w:rPr>
        <w:t xml:space="preserve"> </w:t>
      </w:r>
      <w:r w:rsidR="000A3E8C" w:rsidRPr="00D67DD6">
        <w:rPr>
          <w:noProof w:val="0"/>
          <w:lang w:val="fr-FR" w:eastAsia="x-none"/>
        </w:rPr>
        <w:t xml:space="preserve">et </w:t>
      </w:r>
      <w:r w:rsidR="00AA0328" w:rsidRPr="00D67DD6">
        <w:rPr>
          <w:noProof w:val="0"/>
          <w:lang w:val="fr-FR" w:eastAsia="x-none"/>
        </w:rPr>
        <w:t>aux</w:t>
      </w:r>
      <w:r w:rsidR="00A25EBC" w:rsidRPr="00D67DD6">
        <w:rPr>
          <w:noProof w:val="0"/>
          <w:lang w:val="fr-FR" w:eastAsia="x-none"/>
        </w:rPr>
        <w:t xml:space="preserve"> </w:t>
      </w:r>
      <w:r w:rsidR="007E4CD9" w:rsidRPr="00D67DD6">
        <w:rPr>
          <w:noProof w:val="0"/>
          <w:lang w:val="fr-FR" w:eastAsia="x-none"/>
        </w:rPr>
        <w:t>concepts</w:t>
      </w:r>
      <w:r w:rsidR="00A25EBC" w:rsidRPr="00D67DD6">
        <w:rPr>
          <w:noProof w:val="0"/>
          <w:lang w:val="fr-FR" w:eastAsia="x-none"/>
        </w:rPr>
        <w:t xml:space="preserve"> </w:t>
      </w:r>
      <w:r w:rsidR="00152A73" w:rsidRPr="00D67DD6">
        <w:rPr>
          <w:noProof w:val="0"/>
          <w:lang w:val="fr-FR" w:eastAsia="x-none"/>
        </w:rPr>
        <w:t>de recherche</w:t>
      </w:r>
      <w:r w:rsidR="007E4CD9" w:rsidRPr="00D67DD6">
        <w:rPr>
          <w:noProof w:val="0"/>
          <w:lang w:val="fr-FR" w:eastAsia="x-none"/>
        </w:rPr>
        <w:t xml:space="preserve">. </w:t>
      </w:r>
      <w:r w:rsidR="00061D0F" w:rsidRPr="00D67DD6">
        <w:rPr>
          <w:noProof w:val="0"/>
          <w:lang w:val="fr-FR" w:eastAsia="x-none"/>
        </w:rPr>
        <w:t>L</w:t>
      </w:r>
      <w:r w:rsidR="00B2123C" w:rsidRPr="00D67DD6">
        <w:rPr>
          <w:noProof w:val="0"/>
          <w:lang w:val="fr-FR" w:eastAsia="x-none"/>
        </w:rPr>
        <w:t>’</w:t>
      </w:r>
      <w:r w:rsidR="00061D0F" w:rsidRPr="00D67DD6">
        <w:rPr>
          <w:noProof w:val="0"/>
          <w:lang w:val="fr-FR" w:eastAsia="x-none"/>
        </w:rPr>
        <w:t>histoire de c</w:t>
      </w:r>
      <w:r w:rsidR="007E4CD9" w:rsidRPr="00D67DD6">
        <w:rPr>
          <w:noProof w:val="0"/>
          <w:lang w:val="fr-FR" w:eastAsia="x-none"/>
        </w:rPr>
        <w:t>e</w:t>
      </w:r>
      <w:r w:rsidR="00061D0F" w:rsidRPr="00D67DD6">
        <w:rPr>
          <w:noProof w:val="0"/>
          <w:lang w:val="fr-FR" w:eastAsia="x-none"/>
        </w:rPr>
        <w:t>tte croisade se prend pour l</w:t>
      </w:r>
      <w:r w:rsidR="00B2123C" w:rsidRPr="00D67DD6">
        <w:rPr>
          <w:noProof w:val="0"/>
          <w:lang w:val="fr-FR" w:eastAsia="x-none"/>
        </w:rPr>
        <w:t>’</w:t>
      </w:r>
      <w:r w:rsidR="00061D0F" w:rsidRPr="00D67DD6">
        <w:rPr>
          <w:noProof w:val="0"/>
          <w:lang w:val="fr-FR" w:eastAsia="x-none"/>
        </w:rPr>
        <w:t>achèvement de la civilisation occidentale. L</w:t>
      </w:r>
      <w:r w:rsidR="000A3E8C" w:rsidRPr="00D67DD6">
        <w:rPr>
          <w:noProof w:val="0"/>
          <w:lang w:val="fr-FR" w:eastAsia="x-none"/>
        </w:rPr>
        <w:t>a philosophie de Hegel s</w:t>
      </w:r>
      <w:r w:rsidR="00B2123C" w:rsidRPr="00D67DD6">
        <w:rPr>
          <w:noProof w:val="0"/>
          <w:lang w:val="fr-FR" w:eastAsia="x-none"/>
        </w:rPr>
        <w:t>’</w:t>
      </w:r>
      <w:r w:rsidR="000A3E8C" w:rsidRPr="00D67DD6">
        <w:rPr>
          <w:noProof w:val="0"/>
          <w:lang w:val="fr-FR" w:eastAsia="x-none"/>
        </w:rPr>
        <w:t xml:space="preserve">annonce comme la phase finale de </w:t>
      </w:r>
      <w:r w:rsidR="000F14E9" w:rsidRPr="00D67DD6">
        <w:rPr>
          <w:noProof w:val="0"/>
          <w:lang w:val="fr-FR" w:eastAsia="x-none"/>
        </w:rPr>
        <w:t>réflexion</w:t>
      </w:r>
      <w:r w:rsidR="0034389D" w:rsidRPr="00D67DD6">
        <w:rPr>
          <w:noProof w:val="0"/>
          <w:lang w:val="fr-FR" w:eastAsia="x-none"/>
        </w:rPr>
        <w:t xml:space="preserve"> </w:t>
      </w:r>
      <w:r w:rsidR="007E4CD9" w:rsidRPr="00D67DD6">
        <w:rPr>
          <w:noProof w:val="0"/>
          <w:lang w:val="fr-FR" w:eastAsia="x-none"/>
        </w:rPr>
        <w:t xml:space="preserve">sur le sens de </w:t>
      </w:r>
      <w:r w:rsidR="0034389D" w:rsidRPr="00D67DD6">
        <w:rPr>
          <w:noProof w:val="0"/>
          <w:lang w:val="fr-FR" w:eastAsia="x-none"/>
        </w:rPr>
        <w:t>cette histo</w:t>
      </w:r>
      <w:r w:rsidR="006B2907" w:rsidRPr="00D67DD6">
        <w:rPr>
          <w:noProof w:val="0"/>
          <w:lang w:val="fr-FR" w:eastAsia="x-none"/>
        </w:rPr>
        <w:t>ir</w:t>
      </w:r>
      <w:r w:rsidR="0034389D" w:rsidRPr="00D67DD6">
        <w:rPr>
          <w:noProof w:val="0"/>
          <w:lang w:val="fr-FR" w:eastAsia="x-none"/>
        </w:rPr>
        <w:t>e</w:t>
      </w:r>
      <w:r w:rsidR="000A3E8C" w:rsidRPr="00D67DD6">
        <w:rPr>
          <w:noProof w:val="0"/>
          <w:lang w:val="fr-FR" w:eastAsia="x-none"/>
        </w:rPr>
        <w:t xml:space="preserve">. La vision objective </w:t>
      </w:r>
      <w:r w:rsidR="007859CD" w:rsidRPr="00D67DD6">
        <w:rPr>
          <w:noProof w:val="0"/>
          <w:lang w:val="fr-FR" w:eastAsia="x-none"/>
        </w:rPr>
        <w:t>de l</w:t>
      </w:r>
      <w:r w:rsidR="00B2123C" w:rsidRPr="00D67DD6">
        <w:rPr>
          <w:noProof w:val="0"/>
          <w:lang w:val="fr-FR" w:eastAsia="x-none"/>
        </w:rPr>
        <w:t>’</w:t>
      </w:r>
      <w:r w:rsidR="007859CD" w:rsidRPr="00D67DD6">
        <w:rPr>
          <w:noProof w:val="0"/>
          <w:lang w:val="fr-FR" w:eastAsia="x-none"/>
        </w:rPr>
        <w:t xml:space="preserve">histoire </w:t>
      </w:r>
      <w:r w:rsidR="00152A73" w:rsidRPr="00D67DD6">
        <w:rPr>
          <w:noProof w:val="0"/>
          <w:lang w:val="fr-FR" w:eastAsia="x-none"/>
        </w:rPr>
        <w:t xml:space="preserve">victorieuse </w:t>
      </w:r>
      <w:r w:rsidR="00DA39F7" w:rsidRPr="00D67DD6">
        <w:rPr>
          <w:noProof w:val="0"/>
          <w:lang w:val="fr-FR" w:eastAsia="x-none"/>
        </w:rPr>
        <w:t>chemine</w:t>
      </w:r>
      <w:r w:rsidR="000A3E8C" w:rsidRPr="00D67DD6">
        <w:rPr>
          <w:noProof w:val="0"/>
          <w:lang w:val="fr-FR" w:eastAsia="x-none"/>
        </w:rPr>
        <w:t xml:space="preserve"> </w:t>
      </w:r>
      <w:r w:rsidR="00AA4467" w:rsidRPr="00D67DD6">
        <w:rPr>
          <w:noProof w:val="0"/>
          <w:lang w:val="fr-FR" w:eastAsia="x-none"/>
        </w:rPr>
        <w:t xml:space="preserve">à rebours, </w:t>
      </w:r>
      <w:r w:rsidR="000A3E8C" w:rsidRPr="00D67DD6">
        <w:rPr>
          <w:noProof w:val="0"/>
          <w:lang w:val="fr-FR" w:eastAsia="x-none"/>
        </w:rPr>
        <w:t>d</w:t>
      </w:r>
      <w:r w:rsidR="00DA39F7" w:rsidRPr="00D67DD6">
        <w:rPr>
          <w:noProof w:val="0"/>
          <w:lang w:val="fr-FR" w:eastAsia="x-none"/>
        </w:rPr>
        <w:t>u dénouement</w:t>
      </w:r>
      <w:r w:rsidR="000A3E8C" w:rsidRPr="00D67DD6">
        <w:rPr>
          <w:noProof w:val="0"/>
          <w:lang w:val="fr-FR" w:eastAsia="x-none"/>
        </w:rPr>
        <w:t xml:space="preserve"> nihilist</w:t>
      </w:r>
      <w:r w:rsidR="00164D1D" w:rsidRPr="00D67DD6">
        <w:rPr>
          <w:noProof w:val="0"/>
          <w:lang w:val="fr-FR" w:eastAsia="x-none"/>
        </w:rPr>
        <w:t>e vers le début de philosophie.</w:t>
      </w:r>
    </w:p>
    <w:p w14:paraId="7D93BB0A" w14:textId="1E647CA6" w:rsidR="00C63E30" w:rsidRPr="00D67DD6" w:rsidRDefault="000A3E8C" w:rsidP="00405AC9">
      <w:pPr>
        <w:ind w:firstLine="397"/>
        <w:rPr>
          <w:noProof w:val="0"/>
          <w:lang w:val="fr-FR" w:eastAsia="x-none"/>
        </w:rPr>
      </w:pPr>
      <w:r w:rsidRPr="00D67DD6">
        <w:rPr>
          <w:noProof w:val="0"/>
          <w:lang w:val="fr-FR" w:eastAsia="x-none"/>
        </w:rPr>
        <w:lastRenderedPageBreak/>
        <w:t xml:space="preserve">La vision </w:t>
      </w:r>
      <w:r w:rsidR="000F14E9" w:rsidRPr="00D67DD6">
        <w:rPr>
          <w:noProof w:val="0"/>
          <w:lang w:val="fr-FR" w:eastAsia="x-none"/>
        </w:rPr>
        <w:t>herméneutique</w:t>
      </w:r>
      <w:r w:rsidRPr="00D67DD6">
        <w:rPr>
          <w:noProof w:val="0"/>
          <w:lang w:val="fr-FR" w:eastAsia="x-none"/>
        </w:rPr>
        <w:t xml:space="preserve"> </w:t>
      </w:r>
      <w:r w:rsidR="00DA39F7" w:rsidRPr="00D67DD6">
        <w:rPr>
          <w:noProof w:val="0"/>
          <w:lang w:val="fr-FR" w:eastAsia="x-none"/>
        </w:rPr>
        <w:t>progresse</w:t>
      </w:r>
      <w:r w:rsidR="008E6DAC" w:rsidRPr="00D67DD6">
        <w:rPr>
          <w:noProof w:val="0"/>
          <w:lang w:val="fr-FR" w:eastAsia="x-none"/>
        </w:rPr>
        <w:t xml:space="preserve"> </w:t>
      </w:r>
      <w:r w:rsidR="00345870" w:rsidRPr="00D67DD6">
        <w:rPr>
          <w:noProof w:val="0"/>
          <w:lang w:val="fr-FR" w:eastAsia="x-none"/>
        </w:rPr>
        <w:t>à contresens</w:t>
      </w:r>
      <w:r w:rsidR="008E6DAC" w:rsidRPr="00D67DD6">
        <w:rPr>
          <w:noProof w:val="0"/>
          <w:lang w:val="fr-FR" w:eastAsia="x-none"/>
        </w:rPr>
        <w:t xml:space="preserve">. Elle </w:t>
      </w:r>
      <w:r w:rsidRPr="00D67DD6">
        <w:rPr>
          <w:noProof w:val="0"/>
          <w:lang w:val="fr-FR" w:eastAsia="x-none"/>
        </w:rPr>
        <w:t xml:space="preserve">respecte la </w:t>
      </w:r>
      <w:r w:rsidR="00152A73" w:rsidRPr="00D67DD6">
        <w:rPr>
          <w:noProof w:val="0"/>
          <w:lang w:val="fr-FR" w:eastAsia="x-none"/>
        </w:rPr>
        <w:t xml:space="preserve">puissance </w:t>
      </w:r>
      <w:r w:rsidRPr="00D67DD6">
        <w:rPr>
          <w:noProof w:val="0"/>
          <w:lang w:val="fr-FR" w:eastAsia="x-none"/>
        </w:rPr>
        <w:t xml:space="preserve">du </w:t>
      </w:r>
      <w:r w:rsidR="00365653" w:rsidRPr="00D67DD6">
        <w:rPr>
          <w:noProof w:val="0"/>
          <w:lang w:val="fr-FR" w:eastAsia="x-none"/>
        </w:rPr>
        <w:t xml:space="preserve">commencement et </w:t>
      </w:r>
      <w:r w:rsidR="00152A73" w:rsidRPr="00D67DD6">
        <w:rPr>
          <w:noProof w:val="0"/>
          <w:lang w:val="fr-FR" w:eastAsia="x-none"/>
        </w:rPr>
        <w:t xml:space="preserve">examine </w:t>
      </w:r>
      <w:r w:rsidR="00F57443" w:rsidRPr="00D67DD6">
        <w:rPr>
          <w:noProof w:val="0"/>
          <w:lang w:val="fr-FR" w:eastAsia="x-none"/>
        </w:rPr>
        <w:t>ce que le commencement fonda</w:t>
      </w:r>
      <w:r w:rsidRPr="00D67DD6">
        <w:rPr>
          <w:noProof w:val="0"/>
          <w:lang w:val="fr-FR" w:eastAsia="x-none"/>
        </w:rPr>
        <w:t xml:space="preserve"> comme </w:t>
      </w:r>
      <w:r w:rsidR="006B7263" w:rsidRPr="00D67DD6">
        <w:rPr>
          <w:noProof w:val="0"/>
          <w:lang w:val="fr-FR" w:eastAsia="x-none"/>
        </w:rPr>
        <w:t xml:space="preserve">les </w:t>
      </w:r>
      <w:r w:rsidRPr="00D67DD6">
        <w:rPr>
          <w:noProof w:val="0"/>
          <w:lang w:val="fr-FR" w:eastAsia="x-none"/>
        </w:rPr>
        <w:t xml:space="preserve">effets. </w:t>
      </w:r>
      <w:r w:rsidR="003274E8" w:rsidRPr="00D67DD6">
        <w:rPr>
          <w:noProof w:val="0"/>
          <w:lang w:val="fr-FR" w:eastAsia="x-none"/>
        </w:rPr>
        <w:t>L</w:t>
      </w:r>
      <w:r w:rsidR="00B2123C" w:rsidRPr="00D67DD6">
        <w:rPr>
          <w:noProof w:val="0"/>
          <w:lang w:val="fr-FR" w:eastAsia="x-none"/>
        </w:rPr>
        <w:t>’</w:t>
      </w:r>
      <w:r w:rsidR="003274E8" w:rsidRPr="00D67DD6">
        <w:rPr>
          <w:noProof w:val="0"/>
          <w:lang w:val="fr-FR" w:eastAsia="x-none"/>
        </w:rPr>
        <w:t>histoire objective de philosophie ne peut cheminer vers la historialité (</w:t>
      </w:r>
      <w:r w:rsidR="003274E8" w:rsidRPr="00D67DD6">
        <w:rPr>
          <w:i/>
          <w:noProof w:val="0"/>
          <w:lang w:val="fr-FR" w:eastAsia="x-none"/>
        </w:rPr>
        <w:t>Geschichtlichkeit</w:t>
      </w:r>
      <w:r w:rsidR="007E4CD9" w:rsidRPr="00D67DD6">
        <w:rPr>
          <w:noProof w:val="0"/>
          <w:lang w:val="fr-FR" w:eastAsia="x-none"/>
        </w:rPr>
        <w:t xml:space="preserve">) </w:t>
      </w:r>
      <w:r w:rsidR="00C55047" w:rsidRPr="00D67DD6">
        <w:rPr>
          <w:noProof w:val="0"/>
          <w:lang w:val="fr-FR" w:eastAsia="x-none"/>
        </w:rPr>
        <w:t xml:space="preserve">de </w:t>
      </w:r>
      <w:r w:rsidR="00DA39F7" w:rsidRPr="00D67DD6">
        <w:rPr>
          <w:noProof w:val="0"/>
          <w:lang w:val="fr-FR" w:eastAsia="x-none"/>
        </w:rPr>
        <w:t xml:space="preserve">la </w:t>
      </w:r>
      <w:r w:rsidR="00C55047" w:rsidRPr="00D67DD6">
        <w:rPr>
          <w:noProof w:val="0"/>
          <w:lang w:val="fr-FR" w:eastAsia="x-none"/>
        </w:rPr>
        <w:t xml:space="preserve">pensée </w:t>
      </w:r>
      <w:r w:rsidR="00DA39F7" w:rsidRPr="00D67DD6">
        <w:rPr>
          <w:noProof w:val="0"/>
          <w:lang w:val="fr-FR" w:eastAsia="x-none"/>
        </w:rPr>
        <w:t xml:space="preserve">initiale </w:t>
      </w:r>
      <w:r w:rsidR="007E4CD9" w:rsidRPr="00D67DD6">
        <w:rPr>
          <w:noProof w:val="0"/>
          <w:lang w:val="fr-FR" w:eastAsia="x-none"/>
        </w:rPr>
        <w:t xml:space="preserve">parce que celle-là </w:t>
      </w:r>
      <w:r w:rsidR="003274E8" w:rsidRPr="00D67DD6">
        <w:rPr>
          <w:noProof w:val="0"/>
          <w:lang w:val="fr-FR" w:eastAsia="x-none"/>
        </w:rPr>
        <w:t>n</w:t>
      </w:r>
      <w:r w:rsidR="00B2123C" w:rsidRPr="00D67DD6">
        <w:rPr>
          <w:noProof w:val="0"/>
          <w:lang w:val="fr-FR" w:eastAsia="x-none"/>
        </w:rPr>
        <w:t>’</w:t>
      </w:r>
      <w:r w:rsidR="007C12BC" w:rsidRPr="00D67DD6">
        <w:rPr>
          <w:noProof w:val="0"/>
          <w:lang w:val="fr-FR" w:eastAsia="x-none"/>
        </w:rPr>
        <w:t xml:space="preserve">a aucun caractère objectif. </w:t>
      </w:r>
      <w:r w:rsidR="000F14E9" w:rsidRPr="00D67DD6">
        <w:rPr>
          <w:noProof w:val="0"/>
          <w:lang w:val="fr-FR" w:eastAsia="x-none"/>
        </w:rPr>
        <w:t>La</w:t>
      </w:r>
      <w:r w:rsidR="007C12BC" w:rsidRPr="00D67DD6">
        <w:rPr>
          <w:noProof w:val="0"/>
          <w:lang w:val="fr-FR" w:eastAsia="x-none"/>
        </w:rPr>
        <w:t xml:space="preserve"> </w:t>
      </w:r>
      <w:r w:rsidR="00DD520B" w:rsidRPr="00D67DD6">
        <w:rPr>
          <w:noProof w:val="0"/>
          <w:lang w:val="fr-FR" w:eastAsia="x-none"/>
        </w:rPr>
        <w:t xml:space="preserve">science </w:t>
      </w:r>
      <w:r w:rsidR="00E5202D" w:rsidRPr="00D67DD6">
        <w:rPr>
          <w:noProof w:val="0"/>
          <w:lang w:val="fr-FR" w:eastAsia="x-none"/>
        </w:rPr>
        <w:t xml:space="preserve">moderne </w:t>
      </w:r>
      <w:r w:rsidR="003274E8" w:rsidRPr="00D67DD6">
        <w:rPr>
          <w:noProof w:val="0"/>
          <w:lang w:val="fr-FR" w:eastAsia="x-none"/>
        </w:rPr>
        <w:t>ne peu</w:t>
      </w:r>
      <w:r w:rsidR="00DF389D" w:rsidRPr="00D67DD6">
        <w:rPr>
          <w:noProof w:val="0"/>
          <w:lang w:val="fr-FR" w:eastAsia="x-none"/>
        </w:rPr>
        <w:t xml:space="preserve">t enquêter sur </w:t>
      </w:r>
      <w:r w:rsidR="00E5202D" w:rsidRPr="00D67DD6">
        <w:rPr>
          <w:noProof w:val="0"/>
          <w:lang w:val="fr-FR" w:eastAsia="x-none"/>
        </w:rPr>
        <w:t xml:space="preserve">ce </w:t>
      </w:r>
      <w:r w:rsidR="00DF389D" w:rsidRPr="00D67DD6">
        <w:rPr>
          <w:noProof w:val="0"/>
          <w:lang w:val="fr-FR" w:eastAsia="x-none"/>
        </w:rPr>
        <w:t>q</w:t>
      </w:r>
      <w:r w:rsidR="00E5202D" w:rsidRPr="00D67DD6">
        <w:rPr>
          <w:noProof w:val="0"/>
          <w:lang w:val="fr-FR" w:eastAsia="x-none"/>
        </w:rPr>
        <w:t>ui</w:t>
      </w:r>
      <w:r w:rsidR="003274E8" w:rsidRPr="00D67DD6">
        <w:rPr>
          <w:noProof w:val="0"/>
          <w:lang w:val="fr-FR" w:eastAsia="x-none"/>
        </w:rPr>
        <w:t xml:space="preserve"> n</w:t>
      </w:r>
      <w:r w:rsidR="00B2123C" w:rsidRPr="00D67DD6">
        <w:rPr>
          <w:noProof w:val="0"/>
          <w:lang w:val="fr-FR" w:eastAsia="x-none"/>
        </w:rPr>
        <w:t>’</w:t>
      </w:r>
      <w:r w:rsidR="003274E8" w:rsidRPr="00D67DD6">
        <w:rPr>
          <w:noProof w:val="0"/>
          <w:lang w:val="fr-FR" w:eastAsia="x-none"/>
        </w:rPr>
        <w:t xml:space="preserve">existe pas. </w:t>
      </w:r>
      <w:r w:rsidR="00DC15EB" w:rsidRPr="00D67DD6">
        <w:rPr>
          <w:noProof w:val="0"/>
          <w:lang w:val="fr-FR" w:eastAsia="x-none"/>
        </w:rPr>
        <w:t>L</w:t>
      </w:r>
      <w:r w:rsidR="00B2123C" w:rsidRPr="00D67DD6">
        <w:rPr>
          <w:noProof w:val="0"/>
          <w:lang w:val="fr-FR" w:eastAsia="x-none"/>
        </w:rPr>
        <w:t>’</w:t>
      </w:r>
      <w:r w:rsidR="00B76787" w:rsidRPr="00D67DD6">
        <w:rPr>
          <w:noProof w:val="0"/>
          <w:lang w:val="fr-FR" w:eastAsia="x-none"/>
        </w:rPr>
        <w:t>h</w:t>
      </w:r>
      <w:r w:rsidR="00DC15EB" w:rsidRPr="00D67DD6">
        <w:rPr>
          <w:noProof w:val="0"/>
          <w:lang w:val="fr-FR" w:eastAsia="x-none"/>
        </w:rPr>
        <w:t>erméneutique de l</w:t>
      </w:r>
      <w:r w:rsidR="00B2123C" w:rsidRPr="00D67DD6">
        <w:rPr>
          <w:noProof w:val="0"/>
          <w:lang w:val="fr-FR" w:eastAsia="x-none"/>
        </w:rPr>
        <w:t>’</w:t>
      </w:r>
      <w:r w:rsidR="00DC15EB" w:rsidRPr="00D67DD6">
        <w:rPr>
          <w:noProof w:val="0"/>
          <w:lang w:val="fr-FR" w:eastAsia="x-none"/>
        </w:rPr>
        <w:t xml:space="preserve">objectivité ne peut </w:t>
      </w:r>
      <w:r w:rsidR="00DA39F7" w:rsidRPr="00D67DD6">
        <w:rPr>
          <w:noProof w:val="0"/>
          <w:lang w:val="fr-FR" w:eastAsia="x-none"/>
        </w:rPr>
        <w:t xml:space="preserve">pas suivre </w:t>
      </w:r>
      <w:r w:rsidR="00DC15EB" w:rsidRPr="00D67DD6">
        <w:rPr>
          <w:noProof w:val="0"/>
          <w:lang w:val="fr-FR" w:eastAsia="x-none"/>
        </w:rPr>
        <w:t>la philosophie de Hegel et Gadamer</w:t>
      </w:r>
      <w:r w:rsidR="00CC715F" w:rsidRPr="00D67DD6">
        <w:rPr>
          <w:noProof w:val="0"/>
          <w:lang w:val="fr-FR"/>
        </w:rPr>
        <w:fldChar w:fldCharType="begin"/>
      </w:r>
      <w:r w:rsidR="00CC715F" w:rsidRPr="00D67DD6">
        <w:rPr>
          <w:noProof w:val="0"/>
          <w:lang w:val="fr-FR"/>
        </w:rPr>
        <w:instrText xml:space="preserve"> XE "Gadamer, H.-G." </w:instrText>
      </w:r>
      <w:r w:rsidR="00CC715F" w:rsidRPr="00D67DD6">
        <w:rPr>
          <w:noProof w:val="0"/>
          <w:lang w:val="fr-FR"/>
        </w:rPr>
        <w:fldChar w:fldCharType="end"/>
      </w:r>
      <w:r w:rsidR="007A79B9" w:rsidRPr="00D67DD6">
        <w:rPr>
          <w:noProof w:val="0"/>
          <w:lang w:val="fr-FR" w:eastAsia="x-none"/>
        </w:rPr>
        <w:t xml:space="preserve">. </w:t>
      </w:r>
      <w:r w:rsidR="00C34409" w:rsidRPr="00D67DD6">
        <w:rPr>
          <w:noProof w:val="0"/>
          <w:lang w:val="fr-FR" w:eastAsia="x-none"/>
        </w:rPr>
        <w:t xml:space="preserve">Leur herméneutique </w:t>
      </w:r>
      <w:r w:rsidR="00250DFD" w:rsidRPr="00D67DD6">
        <w:rPr>
          <w:noProof w:val="0"/>
          <w:lang w:val="fr-FR" w:eastAsia="x-none"/>
        </w:rPr>
        <w:t xml:space="preserve">construit </w:t>
      </w:r>
      <w:r w:rsidR="00DC15EB" w:rsidRPr="00D67DD6">
        <w:rPr>
          <w:noProof w:val="0"/>
          <w:lang w:val="fr-FR" w:eastAsia="x-none"/>
        </w:rPr>
        <w:t>l</w:t>
      </w:r>
      <w:r w:rsidR="00B2123C" w:rsidRPr="00D67DD6">
        <w:rPr>
          <w:noProof w:val="0"/>
          <w:lang w:val="fr-FR" w:eastAsia="x-none"/>
        </w:rPr>
        <w:t>’</w:t>
      </w:r>
      <w:r w:rsidR="00E5202D" w:rsidRPr="00D67DD6">
        <w:rPr>
          <w:noProof w:val="0"/>
          <w:lang w:val="fr-FR" w:eastAsia="x-none"/>
        </w:rPr>
        <w:t>histo</w:t>
      </w:r>
      <w:r w:rsidR="007A79B9" w:rsidRPr="00D67DD6">
        <w:rPr>
          <w:noProof w:val="0"/>
          <w:lang w:val="fr-FR" w:eastAsia="x-none"/>
        </w:rPr>
        <w:t>ir</w:t>
      </w:r>
      <w:r w:rsidR="00E5202D" w:rsidRPr="00D67DD6">
        <w:rPr>
          <w:noProof w:val="0"/>
          <w:lang w:val="fr-FR" w:eastAsia="x-none"/>
        </w:rPr>
        <w:t xml:space="preserve">e des effets </w:t>
      </w:r>
      <w:r w:rsidR="007A79B9" w:rsidRPr="00D67DD6">
        <w:rPr>
          <w:noProof w:val="0"/>
          <w:lang w:val="fr-FR" w:eastAsia="x-none"/>
        </w:rPr>
        <w:t xml:space="preserve">qui se </w:t>
      </w:r>
      <w:r w:rsidR="00E5202D" w:rsidRPr="00D67DD6">
        <w:rPr>
          <w:noProof w:val="0"/>
          <w:lang w:val="fr-FR" w:eastAsia="x-none"/>
        </w:rPr>
        <w:t>manifest</w:t>
      </w:r>
      <w:r w:rsidR="007A79B9" w:rsidRPr="00D67DD6">
        <w:rPr>
          <w:noProof w:val="0"/>
          <w:lang w:val="fr-FR" w:eastAsia="x-none"/>
        </w:rPr>
        <w:t>ent</w:t>
      </w:r>
      <w:r w:rsidR="00E5202D" w:rsidRPr="00D67DD6">
        <w:rPr>
          <w:noProof w:val="0"/>
          <w:lang w:val="fr-FR" w:eastAsia="x-none"/>
        </w:rPr>
        <w:t xml:space="preserve"> </w:t>
      </w:r>
      <w:r w:rsidR="00DC15EB" w:rsidRPr="00D67DD6">
        <w:rPr>
          <w:noProof w:val="0"/>
          <w:lang w:val="fr-FR" w:eastAsia="x-none"/>
        </w:rPr>
        <w:t xml:space="preserve">dans </w:t>
      </w:r>
      <w:r w:rsidR="007A79B9" w:rsidRPr="00D67DD6">
        <w:rPr>
          <w:noProof w:val="0"/>
          <w:lang w:val="fr-FR" w:eastAsia="x-none"/>
        </w:rPr>
        <w:t xml:space="preserve">la </w:t>
      </w:r>
      <w:r w:rsidR="00DC15EB" w:rsidRPr="00D67DD6">
        <w:rPr>
          <w:noProof w:val="0"/>
          <w:lang w:val="fr-FR" w:eastAsia="x-none"/>
        </w:rPr>
        <w:t>conscience de sujet</w:t>
      </w:r>
      <w:r w:rsidR="00E5202D" w:rsidRPr="00D67DD6">
        <w:rPr>
          <w:noProof w:val="0"/>
          <w:lang w:val="fr-FR" w:eastAsia="x-none"/>
        </w:rPr>
        <w:t xml:space="preserve"> (</w:t>
      </w:r>
      <w:r w:rsidR="00E5202D" w:rsidRPr="00D67DD6">
        <w:rPr>
          <w:i/>
          <w:noProof w:val="0"/>
          <w:lang w:val="fr-FR"/>
        </w:rPr>
        <w:t>wirkungsgeschichtliches Bewusstsein</w:t>
      </w:r>
      <w:r w:rsidR="00E5202D" w:rsidRPr="00D67DD6">
        <w:rPr>
          <w:noProof w:val="0"/>
          <w:lang w:val="fr-FR" w:eastAsia="x-none"/>
        </w:rPr>
        <w:t>)</w:t>
      </w:r>
      <w:r w:rsidR="00DC15EB" w:rsidRPr="00D67DD6">
        <w:rPr>
          <w:noProof w:val="0"/>
          <w:lang w:val="fr-FR" w:eastAsia="x-none"/>
        </w:rPr>
        <w:t>. Cette forme d</w:t>
      </w:r>
      <w:r w:rsidR="00B2123C" w:rsidRPr="00D67DD6">
        <w:rPr>
          <w:noProof w:val="0"/>
          <w:lang w:val="fr-FR" w:eastAsia="x-none"/>
        </w:rPr>
        <w:t>’</w:t>
      </w:r>
      <w:r w:rsidR="00DC15EB" w:rsidRPr="00D67DD6">
        <w:rPr>
          <w:noProof w:val="0"/>
          <w:lang w:val="fr-FR" w:eastAsia="x-none"/>
        </w:rPr>
        <w:t>herméneutique survit dans la philosophie et l</w:t>
      </w:r>
      <w:r w:rsidR="00B2123C" w:rsidRPr="00D67DD6">
        <w:rPr>
          <w:noProof w:val="0"/>
          <w:lang w:val="fr-FR" w:eastAsia="x-none"/>
        </w:rPr>
        <w:t>’</w:t>
      </w:r>
      <w:r w:rsidR="00DC15EB" w:rsidRPr="00D67DD6">
        <w:rPr>
          <w:noProof w:val="0"/>
          <w:lang w:val="fr-FR" w:eastAsia="x-none"/>
        </w:rPr>
        <w:t xml:space="preserve">idéologie </w:t>
      </w:r>
      <w:r w:rsidR="000F14E9" w:rsidRPr="00D67DD6">
        <w:rPr>
          <w:noProof w:val="0"/>
          <w:lang w:val="fr-FR" w:eastAsia="x-none"/>
        </w:rPr>
        <w:t>imbues</w:t>
      </w:r>
      <w:r w:rsidR="004108D6" w:rsidRPr="00D67DD6">
        <w:rPr>
          <w:noProof w:val="0"/>
          <w:lang w:val="fr-FR" w:eastAsia="x-none"/>
        </w:rPr>
        <w:t xml:space="preserve"> par l</w:t>
      </w:r>
      <w:r w:rsidR="00B2123C" w:rsidRPr="00D67DD6">
        <w:rPr>
          <w:noProof w:val="0"/>
          <w:lang w:val="fr-FR" w:eastAsia="x-none"/>
        </w:rPr>
        <w:t>’</w:t>
      </w:r>
      <w:r w:rsidR="00DC15EB" w:rsidRPr="00D67DD6">
        <w:rPr>
          <w:noProof w:val="0"/>
          <w:lang w:val="fr-FR" w:eastAsia="x-none"/>
        </w:rPr>
        <w:t xml:space="preserve">idéalisme allemand. </w:t>
      </w:r>
      <w:r w:rsidR="007A79B9" w:rsidRPr="00D67DD6">
        <w:rPr>
          <w:noProof w:val="0"/>
          <w:lang w:val="fr-FR" w:eastAsia="x-none"/>
        </w:rPr>
        <w:t>Nietzsche et Marx achevèrent cette époque de réflexion objective</w:t>
      </w:r>
      <w:r w:rsidR="00DC15EB" w:rsidRPr="00D67DD6">
        <w:rPr>
          <w:noProof w:val="0"/>
          <w:lang w:val="fr-FR" w:eastAsia="x-none"/>
        </w:rPr>
        <w:t xml:space="preserve">. Ils ont envoyé le sujet </w:t>
      </w:r>
      <w:r w:rsidR="0034389D" w:rsidRPr="00D67DD6">
        <w:rPr>
          <w:noProof w:val="0"/>
          <w:lang w:val="fr-FR" w:eastAsia="x-none"/>
        </w:rPr>
        <w:t xml:space="preserve">moderne </w:t>
      </w:r>
      <w:r w:rsidR="00DC15EB" w:rsidRPr="00D67DD6">
        <w:rPr>
          <w:noProof w:val="0"/>
          <w:lang w:val="fr-FR" w:eastAsia="x-none"/>
        </w:rPr>
        <w:t xml:space="preserve">et </w:t>
      </w:r>
      <w:r w:rsidR="0034389D" w:rsidRPr="00D67DD6">
        <w:rPr>
          <w:noProof w:val="0"/>
          <w:lang w:val="fr-FR" w:eastAsia="x-none"/>
        </w:rPr>
        <w:t xml:space="preserve">son </w:t>
      </w:r>
      <w:r w:rsidR="00DC15EB" w:rsidRPr="00D67DD6">
        <w:rPr>
          <w:noProof w:val="0"/>
          <w:lang w:val="fr-FR" w:eastAsia="x-none"/>
        </w:rPr>
        <w:t>monde créé par l</w:t>
      </w:r>
      <w:r w:rsidR="00B2123C" w:rsidRPr="00D67DD6">
        <w:rPr>
          <w:noProof w:val="0"/>
          <w:lang w:val="fr-FR" w:eastAsia="x-none"/>
        </w:rPr>
        <w:t>’</w:t>
      </w:r>
      <w:r w:rsidR="00DC15EB" w:rsidRPr="00D67DD6">
        <w:rPr>
          <w:noProof w:val="0"/>
          <w:lang w:val="fr-FR" w:eastAsia="x-none"/>
        </w:rPr>
        <w:t>idéologie politique et par l</w:t>
      </w:r>
      <w:r w:rsidR="00B2123C" w:rsidRPr="00D67DD6">
        <w:rPr>
          <w:noProof w:val="0"/>
          <w:lang w:val="fr-FR" w:eastAsia="x-none"/>
        </w:rPr>
        <w:t>’</w:t>
      </w:r>
      <w:r w:rsidR="00DC15EB" w:rsidRPr="00D67DD6">
        <w:rPr>
          <w:noProof w:val="0"/>
          <w:lang w:val="fr-FR" w:eastAsia="x-none"/>
        </w:rPr>
        <w:t>idéalisme philo</w:t>
      </w:r>
      <w:r w:rsidR="009771B5" w:rsidRPr="00D67DD6">
        <w:rPr>
          <w:noProof w:val="0"/>
          <w:lang w:val="fr-FR" w:eastAsia="x-none"/>
        </w:rPr>
        <w:t>sophique au cimetière des idées</w:t>
      </w:r>
      <w:r w:rsidR="00DC15EB" w:rsidRPr="00D67DD6">
        <w:rPr>
          <w:noProof w:val="0"/>
          <w:lang w:val="fr-FR" w:eastAsia="x-none"/>
        </w:rPr>
        <w:t>.</w:t>
      </w:r>
      <w:r w:rsidR="00634994" w:rsidRPr="00D67DD6">
        <w:rPr>
          <w:noProof w:val="0"/>
          <w:lang w:val="fr-FR" w:eastAsia="x-none"/>
        </w:rPr>
        <w:t xml:space="preserve"> L</w:t>
      </w:r>
      <w:r w:rsidR="00B2123C" w:rsidRPr="00D67DD6">
        <w:rPr>
          <w:noProof w:val="0"/>
          <w:lang w:val="fr-FR" w:eastAsia="x-none"/>
        </w:rPr>
        <w:t>’</w:t>
      </w:r>
      <w:r w:rsidR="00634994" w:rsidRPr="00D67DD6">
        <w:rPr>
          <w:noProof w:val="0"/>
          <w:lang w:val="fr-FR" w:eastAsia="x-none"/>
        </w:rPr>
        <w:t xml:space="preserve">herméneutique archaïque </w:t>
      </w:r>
      <w:r w:rsidR="008464D9" w:rsidRPr="00D67DD6">
        <w:rPr>
          <w:noProof w:val="0"/>
          <w:lang w:val="fr-FR" w:eastAsia="x-none"/>
        </w:rPr>
        <w:t xml:space="preserve">suit </w:t>
      </w:r>
      <w:r w:rsidR="008C4F54" w:rsidRPr="00D67DD6">
        <w:rPr>
          <w:noProof w:val="0"/>
          <w:lang w:val="fr-FR" w:eastAsia="x-none"/>
        </w:rPr>
        <w:t xml:space="preserve">la </w:t>
      </w:r>
      <w:r w:rsidR="00634994" w:rsidRPr="00D67DD6">
        <w:rPr>
          <w:noProof w:val="0"/>
          <w:lang w:val="fr-FR" w:eastAsia="x-none"/>
        </w:rPr>
        <w:t>historialité (</w:t>
      </w:r>
      <w:r w:rsidR="00634994" w:rsidRPr="00D67DD6">
        <w:rPr>
          <w:i/>
          <w:noProof w:val="0"/>
          <w:lang w:val="fr-FR" w:eastAsia="x-none"/>
        </w:rPr>
        <w:t>Geschichtlichkeit</w:t>
      </w:r>
      <w:r w:rsidR="00634994" w:rsidRPr="00D67DD6">
        <w:rPr>
          <w:noProof w:val="0"/>
          <w:lang w:val="fr-FR" w:eastAsia="x-none"/>
        </w:rPr>
        <w:t xml:space="preserve">) </w:t>
      </w:r>
      <w:r w:rsidR="00116D86" w:rsidRPr="00D67DD6">
        <w:rPr>
          <w:noProof w:val="0"/>
          <w:lang w:val="fr-FR" w:eastAsia="x-none"/>
        </w:rPr>
        <w:t>de l</w:t>
      </w:r>
      <w:r w:rsidR="00B2123C" w:rsidRPr="00D67DD6">
        <w:rPr>
          <w:noProof w:val="0"/>
          <w:lang w:val="fr-FR" w:eastAsia="x-none"/>
        </w:rPr>
        <w:t>’</w:t>
      </w:r>
      <w:r w:rsidR="00116D86" w:rsidRPr="00D67DD6">
        <w:rPr>
          <w:noProof w:val="0"/>
          <w:lang w:val="fr-FR" w:eastAsia="x-none"/>
        </w:rPr>
        <w:t xml:space="preserve">Être </w:t>
      </w:r>
      <w:r w:rsidR="00634994" w:rsidRPr="00D67DD6">
        <w:rPr>
          <w:noProof w:val="0"/>
          <w:lang w:val="fr-FR" w:eastAsia="x-none"/>
        </w:rPr>
        <w:t>qui conc</w:t>
      </w:r>
      <w:r w:rsidR="00116D86" w:rsidRPr="00D67DD6">
        <w:rPr>
          <w:noProof w:val="0"/>
          <w:lang w:val="fr-FR" w:eastAsia="x-none"/>
        </w:rPr>
        <w:t xml:space="preserve">erne </w:t>
      </w:r>
      <w:r w:rsidR="00C96E3E" w:rsidRPr="00D67DD6">
        <w:rPr>
          <w:noProof w:val="0"/>
          <w:lang w:val="fr-FR" w:eastAsia="x-none"/>
        </w:rPr>
        <w:t xml:space="preserve">la signification </w:t>
      </w:r>
      <w:r w:rsidR="00295800" w:rsidRPr="00D67DD6">
        <w:rPr>
          <w:noProof w:val="0"/>
          <w:lang w:val="fr-FR" w:eastAsia="x-none"/>
        </w:rPr>
        <w:t xml:space="preserve">de </w:t>
      </w:r>
      <w:r w:rsidR="00223043" w:rsidRPr="00D67DD6">
        <w:rPr>
          <w:noProof w:val="0"/>
          <w:lang w:val="fr-FR" w:eastAsia="x-none"/>
        </w:rPr>
        <w:t>l’existant</w:t>
      </w:r>
      <w:r w:rsidR="00634994" w:rsidRPr="00D67DD6">
        <w:rPr>
          <w:noProof w:val="0"/>
          <w:lang w:val="fr-FR" w:eastAsia="x-none"/>
        </w:rPr>
        <w:t xml:space="preserve"> </w:t>
      </w:r>
      <w:r w:rsidR="00C96E3E" w:rsidRPr="00D67DD6">
        <w:rPr>
          <w:noProof w:val="0"/>
          <w:lang w:val="fr-FR" w:eastAsia="x-none"/>
        </w:rPr>
        <w:t xml:space="preserve">métaphysique </w:t>
      </w:r>
      <w:r w:rsidR="00634994" w:rsidRPr="00D67DD6">
        <w:rPr>
          <w:noProof w:val="0"/>
          <w:lang w:val="fr-FR" w:eastAsia="x-none"/>
        </w:rPr>
        <w:t>(</w:t>
      </w:r>
      <w:r w:rsidR="00634994" w:rsidRPr="00D67DD6">
        <w:rPr>
          <w:i/>
          <w:noProof w:val="0"/>
          <w:lang w:val="fr-FR" w:eastAsia="x-none"/>
        </w:rPr>
        <w:t>S</w:t>
      </w:r>
      <w:r w:rsidR="00886EF3" w:rsidRPr="00D67DD6">
        <w:rPr>
          <w:i/>
          <w:noProof w:val="0"/>
          <w:lang w:val="fr-FR" w:eastAsia="x-none"/>
        </w:rPr>
        <w:t>inn</w:t>
      </w:r>
      <w:r w:rsidR="00634994" w:rsidRPr="00D67DD6">
        <w:rPr>
          <w:i/>
          <w:noProof w:val="0"/>
          <w:lang w:val="fr-FR" w:eastAsia="x-none"/>
        </w:rPr>
        <w:t xml:space="preserve"> des Seienden</w:t>
      </w:r>
      <w:r w:rsidR="00634994" w:rsidRPr="00D67DD6">
        <w:rPr>
          <w:noProof w:val="0"/>
          <w:lang w:val="fr-FR" w:eastAsia="x-none"/>
        </w:rPr>
        <w:t xml:space="preserve">). </w:t>
      </w:r>
      <w:r w:rsidR="009C05A4" w:rsidRPr="00D67DD6">
        <w:rPr>
          <w:noProof w:val="0"/>
          <w:lang w:val="fr-FR" w:eastAsia="x-none"/>
        </w:rPr>
        <w:t>Les év</w:t>
      </w:r>
      <w:r w:rsidR="006B2907" w:rsidRPr="00D67DD6">
        <w:rPr>
          <w:noProof w:val="0"/>
          <w:lang w:val="fr-FR" w:eastAsia="x-none"/>
        </w:rPr>
        <w:t>è</w:t>
      </w:r>
      <w:r w:rsidR="009C05A4" w:rsidRPr="00D67DD6">
        <w:rPr>
          <w:noProof w:val="0"/>
          <w:lang w:val="fr-FR" w:eastAsia="x-none"/>
        </w:rPr>
        <w:t xml:space="preserve">nements </w:t>
      </w:r>
      <w:r w:rsidR="000E2BEA" w:rsidRPr="00D67DD6">
        <w:rPr>
          <w:noProof w:val="0"/>
          <w:lang w:val="fr-FR" w:eastAsia="x-none"/>
        </w:rPr>
        <w:t>historiques et l</w:t>
      </w:r>
      <w:r w:rsidR="00B2123C" w:rsidRPr="00D67DD6">
        <w:rPr>
          <w:noProof w:val="0"/>
          <w:lang w:val="fr-FR" w:eastAsia="x-none"/>
        </w:rPr>
        <w:t>’</w:t>
      </w:r>
      <w:r w:rsidR="000E2BEA" w:rsidRPr="00D67DD6">
        <w:rPr>
          <w:noProof w:val="0"/>
          <w:lang w:val="fr-FR" w:eastAsia="x-none"/>
        </w:rPr>
        <w:t xml:space="preserve">histoire de </w:t>
      </w:r>
      <w:r w:rsidR="009C05A4" w:rsidRPr="00D67DD6">
        <w:rPr>
          <w:noProof w:val="0"/>
          <w:lang w:val="fr-FR" w:eastAsia="x-none"/>
        </w:rPr>
        <w:t xml:space="preserve">philosophie </w:t>
      </w:r>
      <w:r w:rsidR="00DF389D" w:rsidRPr="00D67DD6">
        <w:rPr>
          <w:noProof w:val="0"/>
          <w:lang w:val="fr-FR" w:eastAsia="x-none"/>
        </w:rPr>
        <w:t xml:space="preserve">moderne </w:t>
      </w:r>
      <w:r w:rsidR="009C05A4" w:rsidRPr="00D67DD6">
        <w:rPr>
          <w:noProof w:val="0"/>
          <w:lang w:val="fr-FR" w:eastAsia="x-none"/>
        </w:rPr>
        <w:t xml:space="preserve">sont </w:t>
      </w:r>
      <w:r w:rsidR="008464D9" w:rsidRPr="00D67DD6">
        <w:rPr>
          <w:noProof w:val="0"/>
          <w:lang w:val="fr-FR" w:eastAsia="x-none"/>
        </w:rPr>
        <w:t xml:space="preserve">déterminés par </w:t>
      </w:r>
      <w:r w:rsidR="000A3D9E" w:rsidRPr="00D67DD6">
        <w:rPr>
          <w:noProof w:val="0"/>
          <w:lang w:val="fr-FR" w:eastAsia="x-none"/>
        </w:rPr>
        <w:t>l</w:t>
      </w:r>
      <w:r w:rsidR="00B2123C" w:rsidRPr="00D67DD6">
        <w:rPr>
          <w:noProof w:val="0"/>
          <w:lang w:val="fr-FR" w:eastAsia="x-none"/>
        </w:rPr>
        <w:t>’</w:t>
      </w:r>
      <w:r w:rsidR="000A3D9E" w:rsidRPr="00D67DD6">
        <w:rPr>
          <w:noProof w:val="0"/>
          <w:lang w:val="fr-FR" w:eastAsia="x-none"/>
        </w:rPr>
        <w:t xml:space="preserve">origine </w:t>
      </w:r>
      <w:r w:rsidR="00FF2BAB" w:rsidRPr="00D67DD6">
        <w:rPr>
          <w:noProof w:val="0"/>
          <w:lang w:val="fr-FR" w:eastAsia="x-none"/>
        </w:rPr>
        <w:t>archaïque de l</w:t>
      </w:r>
      <w:r w:rsidR="00B2123C" w:rsidRPr="00D67DD6">
        <w:rPr>
          <w:noProof w:val="0"/>
          <w:lang w:val="fr-FR" w:eastAsia="x-none"/>
        </w:rPr>
        <w:t>’</w:t>
      </w:r>
      <w:r w:rsidR="000A3D9E" w:rsidRPr="00D67DD6">
        <w:rPr>
          <w:noProof w:val="0"/>
          <w:lang w:val="fr-FR" w:eastAsia="x-none"/>
        </w:rPr>
        <w:t>objectivité</w:t>
      </w:r>
      <w:r w:rsidR="008464D9" w:rsidRPr="00D67DD6">
        <w:rPr>
          <w:noProof w:val="0"/>
          <w:lang w:val="fr-FR" w:eastAsia="x-none"/>
        </w:rPr>
        <w:t xml:space="preserve">. </w:t>
      </w:r>
      <w:r w:rsidR="00C96E3E" w:rsidRPr="00D67DD6">
        <w:rPr>
          <w:noProof w:val="0"/>
          <w:lang w:val="fr-FR" w:eastAsia="x-none"/>
        </w:rPr>
        <w:t>Elle</w:t>
      </w:r>
      <w:r w:rsidR="00363896" w:rsidRPr="00D67DD6">
        <w:rPr>
          <w:noProof w:val="0"/>
          <w:lang w:val="fr-FR" w:eastAsia="x-none"/>
        </w:rPr>
        <w:t>s</w:t>
      </w:r>
      <w:r w:rsidR="00C96E3E" w:rsidRPr="00D67DD6">
        <w:rPr>
          <w:noProof w:val="0"/>
          <w:lang w:val="fr-FR" w:eastAsia="x-none"/>
        </w:rPr>
        <w:t xml:space="preserve"> </w:t>
      </w:r>
      <w:r w:rsidR="00BF5D09" w:rsidRPr="00D67DD6">
        <w:rPr>
          <w:noProof w:val="0"/>
          <w:lang w:val="fr-FR" w:eastAsia="x-none"/>
        </w:rPr>
        <w:t xml:space="preserve">se </w:t>
      </w:r>
      <w:r w:rsidR="000F14E9" w:rsidRPr="00D67DD6">
        <w:rPr>
          <w:noProof w:val="0"/>
          <w:lang w:val="fr-FR" w:eastAsia="x-none"/>
        </w:rPr>
        <w:t>manifestent</w:t>
      </w:r>
      <w:r w:rsidR="000A2718" w:rsidRPr="00D67DD6">
        <w:rPr>
          <w:noProof w:val="0"/>
          <w:lang w:val="fr-FR" w:eastAsia="x-none"/>
        </w:rPr>
        <w:t xml:space="preserve"> </w:t>
      </w:r>
      <w:r w:rsidR="009C05A4" w:rsidRPr="00D67DD6">
        <w:rPr>
          <w:noProof w:val="0"/>
          <w:lang w:val="fr-FR" w:eastAsia="x-none"/>
        </w:rPr>
        <w:t>en raison de l</w:t>
      </w:r>
      <w:r w:rsidR="00B2123C" w:rsidRPr="00D67DD6">
        <w:rPr>
          <w:noProof w:val="0"/>
          <w:lang w:val="fr-FR" w:eastAsia="x-none"/>
        </w:rPr>
        <w:t>’</w:t>
      </w:r>
      <w:r w:rsidR="000E2BEA" w:rsidRPr="00D67DD6">
        <w:rPr>
          <w:noProof w:val="0"/>
          <w:lang w:val="fr-FR" w:eastAsia="x-none"/>
        </w:rPr>
        <w:t>effet dissimulé de la historialité</w:t>
      </w:r>
      <w:r w:rsidR="00973444" w:rsidRPr="00D67DD6">
        <w:rPr>
          <w:noProof w:val="0"/>
          <w:lang w:val="fr-FR" w:eastAsia="x-none"/>
        </w:rPr>
        <w:t xml:space="preserve"> de l</w:t>
      </w:r>
      <w:r w:rsidR="00B2123C" w:rsidRPr="00D67DD6">
        <w:rPr>
          <w:noProof w:val="0"/>
          <w:lang w:val="fr-FR" w:eastAsia="x-none"/>
        </w:rPr>
        <w:t>’</w:t>
      </w:r>
      <w:r w:rsidR="00973444" w:rsidRPr="00D67DD6">
        <w:rPr>
          <w:noProof w:val="0"/>
          <w:lang w:val="fr-FR" w:eastAsia="x-none"/>
        </w:rPr>
        <w:t>Être</w:t>
      </w:r>
      <w:r w:rsidR="009C05A4" w:rsidRPr="00D67DD6">
        <w:rPr>
          <w:noProof w:val="0"/>
          <w:lang w:val="fr-FR" w:eastAsia="x-none"/>
        </w:rPr>
        <w:t xml:space="preserve">. </w:t>
      </w:r>
      <w:r w:rsidR="000F19AD" w:rsidRPr="00D67DD6">
        <w:rPr>
          <w:noProof w:val="0"/>
          <w:lang w:val="fr-FR" w:eastAsia="x-none"/>
        </w:rPr>
        <w:t xml:space="preserve">La préface </w:t>
      </w:r>
      <w:r w:rsidR="001022A5" w:rsidRPr="00D67DD6">
        <w:rPr>
          <w:noProof w:val="0"/>
          <w:lang w:val="fr-FR" w:eastAsia="x-none"/>
        </w:rPr>
        <w:t>à</w:t>
      </w:r>
      <w:r w:rsidR="000F19AD" w:rsidRPr="00D67DD6">
        <w:rPr>
          <w:noProof w:val="0"/>
          <w:lang w:val="fr-FR" w:eastAsia="x-none"/>
        </w:rPr>
        <w:t xml:space="preserve"> la cris</w:t>
      </w:r>
      <w:r w:rsidR="00BC287F" w:rsidRPr="00D67DD6">
        <w:rPr>
          <w:noProof w:val="0"/>
          <w:lang w:val="fr-FR" w:eastAsia="x-none"/>
        </w:rPr>
        <w:t>e d</w:t>
      </w:r>
      <w:r w:rsidR="00B2123C" w:rsidRPr="00D67DD6">
        <w:rPr>
          <w:noProof w:val="0"/>
          <w:lang w:val="fr-FR" w:eastAsia="x-none"/>
        </w:rPr>
        <w:t>’</w:t>
      </w:r>
      <w:r w:rsidR="00BC287F" w:rsidRPr="00D67DD6">
        <w:rPr>
          <w:noProof w:val="0"/>
          <w:lang w:val="fr-FR" w:eastAsia="x-none"/>
        </w:rPr>
        <w:t>objectivité dans l</w:t>
      </w:r>
      <w:r w:rsidR="00B2123C" w:rsidRPr="00D67DD6">
        <w:rPr>
          <w:noProof w:val="0"/>
          <w:lang w:val="fr-FR" w:eastAsia="x-none"/>
        </w:rPr>
        <w:t>’</w:t>
      </w:r>
      <w:r w:rsidR="00BC287F" w:rsidRPr="00D67DD6">
        <w:rPr>
          <w:noProof w:val="0"/>
          <w:lang w:val="fr-FR" w:eastAsia="x-none"/>
        </w:rPr>
        <w:t>époque du</w:t>
      </w:r>
      <w:r w:rsidR="000F19AD" w:rsidRPr="00D67DD6">
        <w:rPr>
          <w:noProof w:val="0"/>
          <w:lang w:val="fr-FR" w:eastAsia="x-none"/>
        </w:rPr>
        <w:t xml:space="preserve"> nihilisme contemporain indique</w:t>
      </w:r>
      <w:r w:rsidR="00C96E3E" w:rsidRPr="00D67DD6">
        <w:rPr>
          <w:noProof w:val="0"/>
          <w:lang w:val="fr-FR" w:eastAsia="x-none"/>
        </w:rPr>
        <w:t xml:space="preserve"> </w:t>
      </w:r>
      <w:r w:rsidR="000F19AD" w:rsidRPr="00D67DD6">
        <w:rPr>
          <w:noProof w:val="0"/>
          <w:lang w:val="fr-FR" w:eastAsia="x-none"/>
        </w:rPr>
        <w:t xml:space="preserve">que </w:t>
      </w:r>
      <w:r w:rsidR="008D4962" w:rsidRPr="00D67DD6">
        <w:rPr>
          <w:noProof w:val="0"/>
          <w:lang w:val="fr-FR" w:eastAsia="x-none"/>
        </w:rPr>
        <w:t>«</w:t>
      </w:r>
      <w:r w:rsidR="00B2123C" w:rsidRPr="00D67DD6">
        <w:rPr>
          <w:noProof w:val="0"/>
          <w:lang w:val="fr-FR" w:eastAsia="x-none"/>
        </w:rPr>
        <w:t> </w:t>
      </w:r>
      <w:r w:rsidR="00C96E3E" w:rsidRPr="00D67DD6">
        <w:rPr>
          <w:noProof w:val="0"/>
          <w:lang w:val="fr-FR" w:eastAsia="x-none"/>
        </w:rPr>
        <w:t>étant</w:t>
      </w:r>
      <w:r w:rsidR="000F19AD" w:rsidRPr="00D67DD6">
        <w:rPr>
          <w:noProof w:val="0"/>
          <w:lang w:val="fr-FR" w:eastAsia="x-none"/>
        </w:rPr>
        <w:t xml:space="preserve"> </w:t>
      </w:r>
      <w:r w:rsidR="000F14E9" w:rsidRPr="00D67DD6">
        <w:rPr>
          <w:noProof w:val="0"/>
          <w:lang w:val="fr-FR" w:eastAsia="x-none"/>
        </w:rPr>
        <w:t>objectif</w:t>
      </w:r>
      <w:r w:rsidR="00B2123C" w:rsidRPr="00D67DD6">
        <w:rPr>
          <w:noProof w:val="0"/>
          <w:lang w:val="fr-FR" w:eastAsia="x-none"/>
        </w:rPr>
        <w:t> </w:t>
      </w:r>
      <w:r w:rsidR="008D4962" w:rsidRPr="00D67DD6">
        <w:rPr>
          <w:noProof w:val="0"/>
          <w:lang w:val="fr-FR" w:eastAsia="x-none"/>
        </w:rPr>
        <w:t>»</w:t>
      </w:r>
      <w:r w:rsidR="000F19AD" w:rsidRPr="00D67DD6">
        <w:rPr>
          <w:noProof w:val="0"/>
          <w:lang w:val="fr-FR" w:eastAsia="x-none"/>
        </w:rPr>
        <w:t xml:space="preserve"> n</w:t>
      </w:r>
      <w:r w:rsidR="00B2123C" w:rsidRPr="00D67DD6">
        <w:rPr>
          <w:noProof w:val="0"/>
          <w:lang w:val="fr-FR" w:eastAsia="x-none"/>
        </w:rPr>
        <w:t>’</w:t>
      </w:r>
      <w:r w:rsidR="000F19AD" w:rsidRPr="00D67DD6">
        <w:rPr>
          <w:noProof w:val="0"/>
          <w:lang w:val="fr-FR" w:eastAsia="x-none"/>
        </w:rPr>
        <w:t xml:space="preserve">égale pas </w:t>
      </w:r>
      <w:r w:rsidR="008D4962" w:rsidRPr="00D67DD6">
        <w:rPr>
          <w:noProof w:val="0"/>
          <w:lang w:val="fr-FR" w:eastAsia="x-none"/>
        </w:rPr>
        <w:t>«</w:t>
      </w:r>
      <w:r w:rsidR="00B2123C" w:rsidRPr="00D67DD6">
        <w:rPr>
          <w:noProof w:val="0"/>
          <w:lang w:val="fr-FR" w:eastAsia="x-none"/>
        </w:rPr>
        <w:t> </w:t>
      </w:r>
      <w:r w:rsidR="000F19AD" w:rsidRPr="00D67DD6">
        <w:rPr>
          <w:noProof w:val="0"/>
          <w:lang w:val="fr-FR" w:eastAsia="x-none"/>
        </w:rPr>
        <w:t>être vrai</w:t>
      </w:r>
      <w:r w:rsidR="00B2123C" w:rsidRPr="00D67DD6">
        <w:rPr>
          <w:noProof w:val="0"/>
          <w:lang w:val="fr-FR" w:eastAsia="x-none"/>
        </w:rPr>
        <w:t> </w:t>
      </w:r>
      <w:r w:rsidR="008D4962" w:rsidRPr="00D67DD6">
        <w:rPr>
          <w:noProof w:val="0"/>
          <w:lang w:val="fr-FR" w:eastAsia="x-none"/>
        </w:rPr>
        <w:t>»</w:t>
      </w:r>
      <w:r w:rsidR="000F19AD" w:rsidRPr="00D67DD6">
        <w:rPr>
          <w:noProof w:val="0"/>
          <w:lang w:val="fr-FR" w:eastAsia="x-none"/>
        </w:rPr>
        <w:t xml:space="preserve"> selon </w:t>
      </w:r>
      <w:r w:rsidR="00221FAC" w:rsidRPr="00221FAC">
        <w:rPr>
          <w:i/>
          <w:noProof w:val="0"/>
          <w:lang w:val="fr-FR" w:eastAsia="x-none"/>
        </w:rPr>
        <w:t>alètheia</w:t>
      </w:r>
      <w:r w:rsidR="008D4962" w:rsidRPr="00D67DD6">
        <w:rPr>
          <w:noProof w:val="0"/>
          <w:lang w:val="fr-FR" w:eastAsia="x-none"/>
        </w:rPr>
        <w:t xml:space="preserve"> archaïque. </w:t>
      </w:r>
      <w:r w:rsidR="00886EF3" w:rsidRPr="00D67DD6">
        <w:rPr>
          <w:noProof w:val="0"/>
          <w:lang w:val="fr-FR" w:eastAsia="x-none"/>
        </w:rPr>
        <w:t xml:space="preserve">La sagesse tragique et la philosophie première examinèrent cette disposition </w:t>
      </w:r>
      <w:r w:rsidR="006E018E" w:rsidRPr="00D67DD6">
        <w:rPr>
          <w:noProof w:val="0"/>
          <w:lang w:val="fr-FR" w:eastAsia="x-none"/>
        </w:rPr>
        <w:t>ambiguë</w:t>
      </w:r>
      <w:r w:rsidR="00886EF3" w:rsidRPr="00D67DD6">
        <w:rPr>
          <w:noProof w:val="0"/>
          <w:lang w:val="fr-FR" w:eastAsia="x-none"/>
        </w:rPr>
        <w:t xml:space="preserve"> de la vérité moderne</w:t>
      </w:r>
      <w:r w:rsidR="007A68DE" w:rsidRPr="00D67DD6">
        <w:rPr>
          <w:noProof w:val="0"/>
          <w:lang w:val="fr-FR" w:eastAsia="x-none"/>
        </w:rPr>
        <w:t xml:space="preserve">. Toutes les deux </w:t>
      </w:r>
      <w:r w:rsidR="00886EF3" w:rsidRPr="00D67DD6">
        <w:rPr>
          <w:noProof w:val="0"/>
          <w:lang w:val="fr-FR" w:eastAsia="x-none"/>
        </w:rPr>
        <w:t xml:space="preserve">formes de la sagesse </w:t>
      </w:r>
      <w:r w:rsidR="008D4962" w:rsidRPr="00D67DD6">
        <w:rPr>
          <w:noProof w:val="0"/>
          <w:lang w:val="fr-FR" w:eastAsia="x-none"/>
        </w:rPr>
        <w:t>enquêt</w:t>
      </w:r>
      <w:r w:rsidR="007A68DE" w:rsidRPr="00D67DD6">
        <w:rPr>
          <w:noProof w:val="0"/>
          <w:lang w:val="fr-FR" w:eastAsia="x-none"/>
        </w:rPr>
        <w:t>ent</w:t>
      </w:r>
      <w:r w:rsidR="008D4962" w:rsidRPr="00D67DD6">
        <w:rPr>
          <w:noProof w:val="0"/>
          <w:lang w:val="fr-FR" w:eastAsia="x-none"/>
        </w:rPr>
        <w:t xml:space="preserve"> sur la vraie nature de monde et de </w:t>
      </w:r>
      <w:r w:rsidR="00CF67CA" w:rsidRPr="00D67DD6">
        <w:rPr>
          <w:noProof w:val="0"/>
          <w:lang w:val="fr-FR" w:eastAsia="x-none"/>
        </w:rPr>
        <w:t xml:space="preserve">puissances </w:t>
      </w:r>
      <w:r w:rsidR="008D4962" w:rsidRPr="00D67DD6">
        <w:rPr>
          <w:noProof w:val="0"/>
          <w:lang w:val="fr-FR" w:eastAsia="x-none"/>
        </w:rPr>
        <w:t xml:space="preserve">divines. </w:t>
      </w:r>
      <w:r w:rsidR="00A54E42" w:rsidRPr="00D67DD6">
        <w:rPr>
          <w:noProof w:val="0"/>
          <w:lang w:val="fr-FR" w:eastAsia="x-none"/>
        </w:rPr>
        <w:t>C</w:t>
      </w:r>
      <w:r w:rsidR="000F14E9" w:rsidRPr="00D67DD6">
        <w:rPr>
          <w:noProof w:val="0"/>
          <w:lang w:val="fr-FR" w:eastAsia="x-none"/>
        </w:rPr>
        <w:t xml:space="preserve">heminement </w:t>
      </w:r>
      <w:r w:rsidR="00A54E42" w:rsidRPr="00D67DD6">
        <w:rPr>
          <w:noProof w:val="0"/>
          <w:lang w:val="fr-FR" w:eastAsia="x-none"/>
        </w:rPr>
        <w:t>de l</w:t>
      </w:r>
      <w:r w:rsidR="00B2123C" w:rsidRPr="00D67DD6">
        <w:rPr>
          <w:noProof w:val="0"/>
          <w:lang w:val="fr-FR" w:eastAsia="x-none"/>
        </w:rPr>
        <w:t>’</w:t>
      </w:r>
      <w:r w:rsidR="00A54E42" w:rsidRPr="00D67DD6">
        <w:rPr>
          <w:noProof w:val="0"/>
          <w:lang w:val="fr-FR" w:eastAsia="x-none"/>
        </w:rPr>
        <w:t xml:space="preserve">herméneutique </w:t>
      </w:r>
      <w:r w:rsidR="000F14E9" w:rsidRPr="00D67DD6">
        <w:rPr>
          <w:noProof w:val="0"/>
          <w:lang w:val="fr-FR" w:eastAsia="x-none"/>
        </w:rPr>
        <w:t xml:space="preserve">sur la voie </w:t>
      </w:r>
      <w:r w:rsidR="009E0F3C" w:rsidRPr="00D67DD6">
        <w:rPr>
          <w:noProof w:val="0"/>
          <w:lang w:val="fr-FR" w:eastAsia="x-none"/>
        </w:rPr>
        <w:t xml:space="preserve">tragique et philosophique </w:t>
      </w:r>
      <w:r w:rsidR="000F14E9" w:rsidRPr="00D67DD6">
        <w:rPr>
          <w:noProof w:val="0"/>
          <w:lang w:val="fr-FR" w:eastAsia="x-none"/>
        </w:rPr>
        <w:t>de Socrate doit trouver un lieu discret du phénomène de l</w:t>
      </w:r>
      <w:r w:rsidR="00B2123C" w:rsidRPr="00D67DD6">
        <w:rPr>
          <w:noProof w:val="0"/>
          <w:lang w:val="fr-FR" w:eastAsia="x-none"/>
        </w:rPr>
        <w:t>’</w:t>
      </w:r>
      <w:r w:rsidR="000F14E9" w:rsidRPr="00D67DD6">
        <w:rPr>
          <w:noProof w:val="0"/>
          <w:lang w:val="fr-FR" w:eastAsia="x-none"/>
        </w:rPr>
        <w:t>objectivité et faire une description vraie de celui-ci. Le courant positif de l</w:t>
      </w:r>
      <w:r w:rsidR="00B2123C" w:rsidRPr="00D67DD6">
        <w:rPr>
          <w:noProof w:val="0"/>
          <w:lang w:val="fr-FR" w:eastAsia="x-none"/>
        </w:rPr>
        <w:t>’</w:t>
      </w:r>
      <w:r w:rsidR="000F14E9" w:rsidRPr="00D67DD6">
        <w:rPr>
          <w:noProof w:val="0"/>
          <w:lang w:val="fr-FR" w:eastAsia="x-none"/>
        </w:rPr>
        <w:t>objectivité qui se manifeste au cours de l</w:t>
      </w:r>
      <w:r w:rsidR="00B2123C" w:rsidRPr="00D67DD6">
        <w:rPr>
          <w:noProof w:val="0"/>
          <w:lang w:val="fr-FR" w:eastAsia="x-none"/>
        </w:rPr>
        <w:t>’</w:t>
      </w:r>
      <w:r w:rsidR="000F14E9" w:rsidRPr="00D67DD6">
        <w:rPr>
          <w:noProof w:val="0"/>
          <w:lang w:val="fr-FR" w:eastAsia="x-none"/>
        </w:rPr>
        <w:t xml:space="preserve">histoire de philosophie prend son vol </w:t>
      </w:r>
      <w:r w:rsidR="000F14E9" w:rsidRPr="00D67DD6">
        <w:rPr>
          <w:rFonts w:cs="Calibri"/>
          <w:noProof w:val="0"/>
          <w:lang w:val="fr-FR" w:eastAsia="x-none"/>
        </w:rPr>
        <w:t>à</w:t>
      </w:r>
      <w:r w:rsidR="000F14E9" w:rsidRPr="00D67DD6">
        <w:rPr>
          <w:noProof w:val="0"/>
          <w:lang w:val="fr-FR" w:eastAsia="x-none"/>
        </w:rPr>
        <w:t xml:space="preserve"> partir de </w:t>
      </w:r>
      <w:r w:rsidR="009E0F3C" w:rsidRPr="00D67DD6">
        <w:rPr>
          <w:noProof w:val="0"/>
          <w:lang w:val="fr-FR" w:eastAsia="x-none"/>
        </w:rPr>
        <w:t>l’</w:t>
      </w:r>
      <w:r w:rsidR="000F14E9" w:rsidRPr="00D67DD6">
        <w:rPr>
          <w:noProof w:val="0"/>
          <w:lang w:val="fr-FR" w:eastAsia="x-none"/>
        </w:rPr>
        <w:t>obscurité de l</w:t>
      </w:r>
      <w:r w:rsidR="00B2123C" w:rsidRPr="00D67DD6">
        <w:rPr>
          <w:noProof w:val="0"/>
          <w:lang w:val="fr-FR" w:eastAsia="x-none"/>
        </w:rPr>
        <w:t>’</w:t>
      </w:r>
      <w:r w:rsidR="000F14E9" w:rsidRPr="00D67DD6">
        <w:rPr>
          <w:noProof w:val="0"/>
          <w:lang w:val="fr-FR" w:eastAsia="x-none"/>
        </w:rPr>
        <w:t xml:space="preserve">Être archaïque et de la pensée tragique. </w:t>
      </w:r>
      <w:r w:rsidR="00C8101D" w:rsidRPr="00D67DD6">
        <w:rPr>
          <w:noProof w:val="0"/>
          <w:lang w:val="fr-FR" w:eastAsia="x-none"/>
        </w:rPr>
        <w:t>Il n</w:t>
      </w:r>
      <w:r w:rsidR="00B2123C" w:rsidRPr="00D67DD6">
        <w:rPr>
          <w:noProof w:val="0"/>
          <w:lang w:val="fr-FR" w:eastAsia="x-none"/>
        </w:rPr>
        <w:t>’</w:t>
      </w:r>
      <w:r w:rsidR="00C8101D" w:rsidRPr="00D67DD6">
        <w:rPr>
          <w:noProof w:val="0"/>
          <w:lang w:val="fr-FR" w:eastAsia="x-none"/>
        </w:rPr>
        <w:t xml:space="preserve">y avait aucune objectivité </w:t>
      </w:r>
      <w:r w:rsidR="004079E0" w:rsidRPr="00D67DD6">
        <w:rPr>
          <w:noProof w:val="0"/>
          <w:lang w:val="fr-FR" w:eastAsia="x-none"/>
        </w:rPr>
        <w:t xml:space="preserve">et </w:t>
      </w:r>
      <w:r w:rsidR="00C8101D" w:rsidRPr="00D67DD6">
        <w:rPr>
          <w:noProof w:val="0"/>
          <w:lang w:val="fr-FR" w:eastAsia="x-none"/>
        </w:rPr>
        <w:t>il y en</w:t>
      </w:r>
      <w:r w:rsidR="007A68DE" w:rsidRPr="00D67DD6">
        <w:rPr>
          <w:noProof w:val="0"/>
          <w:lang w:val="fr-FR" w:eastAsia="x-none"/>
        </w:rPr>
        <w:t xml:space="preserve"> a une</w:t>
      </w:r>
      <w:r w:rsidR="00C8101D" w:rsidRPr="00D67DD6">
        <w:rPr>
          <w:noProof w:val="0"/>
          <w:lang w:val="fr-FR" w:eastAsia="x-none"/>
        </w:rPr>
        <w:t xml:space="preserve">, car </w:t>
      </w:r>
      <w:r w:rsidR="007A68DE" w:rsidRPr="00D67DD6">
        <w:rPr>
          <w:noProof w:val="0"/>
          <w:lang w:val="fr-FR" w:eastAsia="x-none"/>
        </w:rPr>
        <w:t xml:space="preserve">elle </w:t>
      </w:r>
      <w:r w:rsidR="00C8101D" w:rsidRPr="00D67DD6">
        <w:rPr>
          <w:noProof w:val="0"/>
          <w:lang w:val="fr-FR" w:eastAsia="x-none"/>
        </w:rPr>
        <w:t>est née dans l</w:t>
      </w:r>
      <w:r w:rsidR="00B2123C" w:rsidRPr="00D67DD6">
        <w:rPr>
          <w:noProof w:val="0"/>
          <w:lang w:val="fr-FR" w:eastAsia="x-none"/>
        </w:rPr>
        <w:t>’</w:t>
      </w:r>
      <w:r w:rsidR="00C8101D" w:rsidRPr="00D67DD6">
        <w:rPr>
          <w:noProof w:val="0"/>
          <w:lang w:val="fr-FR" w:eastAsia="x-none"/>
        </w:rPr>
        <w:t>histoire de la pensée. Les év</w:t>
      </w:r>
      <w:r w:rsidR="006B2907" w:rsidRPr="00D67DD6">
        <w:rPr>
          <w:noProof w:val="0"/>
          <w:lang w:val="fr-FR" w:eastAsia="x-none"/>
        </w:rPr>
        <w:t>è</w:t>
      </w:r>
      <w:r w:rsidR="00C8101D" w:rsidRPr="00D67DD6">
        <w:rPr>
          <w:noProof w:val="0"/>
          <w:lang w:val="fr-FR" w:eastAsia="x-none"/>
        </w:rPr>
        <w:t>nements dissimulés d</w:t>
      </w:r>
      <w:r w:rsidR="00661C40" w:rsidRPr="00D67DD6">
        <w:rPr>
          <w:noProof w:val="0"/>
          <w:lang w:val="fr-FR" w:eastAsia="x-none"/>
        </w:rPr>
        <w:t>e l</w:t>
      </w:r>
      <w:r w:rsidR="00B2123C" w:rsidRPr="00D67DD6">
        <w:rPr>
          <w:noProof w:val="0"/>
          <w:lang w:val="fr-FR" w:eastAsia="x-none"/>
        </w:rPr>
        <w:t>’</w:t>
      </w:r>
      <w:r w:rsidR="00C8101D" w:rsidRPr="00D67DD6">
        <w:rPr>
          <w:noProof w:val="0"/>
          <w:lang w:val="fr-FR" w:eastAsia="x-none"/>
        </w:rPr>
        <w:t xml:space="preserve">Être et la réflexion </w:t>
      </w:r>
      <w:r w:rsidR="00025B5A" w:rsidRPr="00D67DD6">
        <w:rPr>
          <w:noProof w:val="0"/>
          <w:lang w:val="fr-FR" w:eastAsia="x-none"/>
        </w:rPr>
        <w:t xml:space="preserve">adjointe </w:t>
      </w:r>
      <w:r w:rsidR="00C8101D" w:rsidRPr="00D67DD6">
        <w:rPr>
          <w:noProof w:val="0"/>
          <w:lang w:val="fr-FR" w:eastAsia="x-none"/>
        </w:rPr>
        <w:t>produisent telle ou telle forme positive d</w:t>
      </w:r>
      <w:r w:rsidR="00B2123C" w:rsidRPr="00D67DD6">
        <w:rPr>
          <w:noProof w:val="0"/>
          <w:lang w:val="fr-FR" w:eastAsia="x-none"/>
        </w:rPr>
        <w:t>’</w:t>
      </w:r>
      <w:r w:rsidR="007A0E84" w:rsidRPr="00D67DD6">
        <w:rPr>
          <w:noProof w:val="0"/>
          <w:lang w:val="fr-FR" w:eastAsia="x-none"/>
        </w:rPr>
        <w:t>objectivité au cours de la métaphysique</w:t>
      </w:r>
      <w:r w:rsidR="00C8101D" w:rsidRPr="00D67DD6">
        <w:rPr>
          <w:noProof w:val="0"/>
          <w:lang w:val="fr-FR" w:eastAsia="x-none"/>
        </w:rPr>
        <w:t xml:space="preserve">. </w:t>
      </w:r>
      <w:r w:rsidR="004733F2" w:rsidRPr="00D67DD6">
        <w:rPr>
          <w:noProof w:val="0"/>
          <w:lang w:val="fr-FR" w:eastAsia="x-none"/>
        </w:rPr>
        <w:t>Le discernement suit le chemin des év</w:t>
      </w:r>
      <w:r w:rsidR="006B2907" w:rsidRPr="00D67DD6">
        <w:rPr>
          <w:noProof w:val="0"/>
          <w:lang w:val="fr-FR" w:eastAsia="x-none"/>
        </w:rPr>
        <w:t>è</w:t>
      </w:r>
      <w:r w:rsidR="004733F2" w:rsidRPr="00D67DD6">
        <w:rPr>
          <w:noProof w:val="0"/>
          <w:lang w:val="fr-FR" w:eastAsia="x-none"/>
        </w:rPr>
        <w:t xml:space="preserve">nements </w:t>
      </w:r>
      <w:r w:rsidR="00A97A50" w:rsidRPr="00D67DD6">
        <w:rPr>
          <w:noProof w:val="0"/>
          <w:lang w:val="fr-FR" w:eastAsia="x-none"/>
        </w:rPr>
        <w:t>arché</w:t>
      </w:r>
      <w:r w:rsidR="004079E0" w:rsidRPr="00D67DD6">
        <w:rPr>
          <w:noProof w:val="0"/>
          <w:lang w:val="fr-FR" w:eastAsia="x-none"/>
        </w:rPr>
        <w:t>typiques</w:t>
      </w:r>
      <w:r w:rsidR="004733F2" w:rsidRPr="00D67DD6">
        <w:rPr>
          <w:noProof w:val="0"/>
          <w:lang w:val="fr-FR" w:eastAsia="x-none"/>
        </w:rPr>
        <w:t xml:space="preserve"> indiqué par le </w:t>
      </w:r>
      <w:r w:rsidR="004733F2" w:rsidRPr="00D67DD6">
        <w:rPr>
          <w:i/>
          <w:noProof w:val="0"/>
          <w:lang w:val="fr-FR" w:eastAsia="x-none"/>
        </w:rPr>
        <w:t>métis</w:t>
      </w:r>
      <w:r w:rsidR="004733F2" w:rsidRPr="00D67DD6">
        <w:rPr>
          <w:noProof w:val="0"/>
          <w:lang w:val="fr-FR" w:eastAsia="x-none"/>
        </w:rPr>
        <w:t xml:space="preserve"> archaïque d</w:t>
      </w:r>
      <w:r w:rsidR="00B2123C" w:rsidRPr="00D67DD6">
        <w:rPr>
          <w:noProof w:val="0"/>
          <w:lang w:val="fr-FR" w:eastAsia="x-none"/>
        </w:rPr>
        <w:t>’</w:t>
      </w:r>
      <w:r w:rsidR="00886EF3" w:rsidRPr="00D67DD6">
        <w:rPr>
          <w:noProof w:val="0"/>
          <w:lang w:val="fr-FR" w:eastAsia="x-none"/>
        </w:rPr>
        <w:t>Ulysse</w:t>
      </w:r>
      <w:r w:rsidR="004733F2" w:rsidRPr="00D67DD6">
        <w:rPr>
          <w:noProof w:val="0"/>
          <w:lang w:val="fr-FR" w:eastAsia="x-none"/>
        </w:rPr>
        <w:t>. L</w:t>
      </w:r>
      <w:r w:rsidR="00B2123C" w:rsidRPr="00D67DD6">
        <w:rPr>
          <w:noProof w:val="0"/>
          <w:lang w:val="fr-FR" w:eastAsia="x-none"/>
        </w:rPr>
        <w:t>’</w:t>
      </w:r>
      <w:r w:rsidR="004733F2" w:rsidRPr="00D67DD6">
        <w:rPr>
          <w:noProof w:val="0"/>
          <w:lang w:val="fr-FR" w:eastAsia="x-none"/>
        </w:rPr>
        <w:t xml:space="preserve">herméneutique est guidée par </w:t>
      </w:r>
      <w:r w:rsidR="00A97A50" w:rsidRPr="00D67DD6">
        <w:rPr>
          <w:noProof w:val="0"/>
          <w:lang w:val="fr-FR" w:eastAsia="x-none"/>
        </w:rPr>
        <w:t>le</w:t>
      </w:r>
      <w:r w:rsidR="004733F2" w:rsidRPr="00D67DD6">
        <w:rPr>
          <w:noProof w:val="0"/>
          <w:lang w:val="fr-FR" w:eastAsia="x-none"/>
        </w:rPr>
        <w:t xml:space="preserve"> </w:t>
      </w:r>
      <w:r w:rsidR="004733F2" w:rsidRPr="00D67DD6">
        <w:rPr>
          <w:i/>
          <w:noProof w:val="0"/>
          <w:lang w:val="fr-FR" w:eastAsia="x-none"/>
        </w:rPr>
        <w:t>métis</w:t>
      </w:r>
      <w:r w:rsidR="00B43FFC" w:rsidRPr="00D67DD6">
        <w:rPr>
          <w:i/>
          <w:noProof w:val="0"/>
          <w:szCs w:val="24"/>
          <w:lang w:val="fr-FR"/>
        </w:rPr>
        <w:fldChar w:fldCharType="begin"/>
      </w:r>
      <w:r w:rsidR="00B43FFC" w:rsidRPr="00D67DD6">
        <w:rPr>
          <w:noProof w:val="0"/>
          <w:lang w:val="fr-FR"/>
        </w:rPr>
        <w:instrText xml:space="preserve"> XE "</w:instrText>
      </w:r>
      <w:r w:rsidR="00B43FFC" w:rsidRPr="00D67DD6">
        <w:rPr>
          <w:i/>
          <w:noProof w:val="0"/>
          <w:szCs w:val="24"/>
          <w:lang w:val="fr-FR"/>
        </w:rPr>
        <w:instrText>métis</w:instrText>
      </w:r>
      <w:r w:rsidR="00B43FFC" w:rsidRPr="00D67DD6">
        <w:rPr>
          <w:noProof w:val="0"/>
          <w:lang w:val="fr-FR"/>
        </w:rPr>
        <w:instrText xml:space="preserve">" </w:instrText>
      </w:r>
      <w:r w:rsidR="00B43FFC" w:rsidRPr="00D67DD6">
        <w:rPr>
          <w:i/>
          <w:noProof w:val="0"/>
          <w:szCs w:val="24"/>
          <w:lang w:val="fr-FR"/>
        </w:rPr>
        <w:fldChar w:fldCharType="end"/>
      </w:r>
      <w:r w:rsidR="004733F2" w:rsidRPr="00D67DD6">
        <w:rPr>
          <w:noProof w:val="0"/>
          <w:lang w:val="fr-FR" w:eastAsia="x-none"/>
        </w:rPr>
        <w:t xml:space="preserve"> philosophique pour su</w:t>
      </w:r>
      <w:r w:rsidR="00E54B9A" w:rsidRPr="00D67DD6">
        <w:rPr>
          <w:noProof w:val="0"/>
          <w:lang w:val="fr-FR" w:eastAsia="x-none"/>
        </w:rPr>
        <w:t>ivre l</w:t>
      </w:r>
      <w:r w:rsidR="004733F2" w:rsidRPr="00D67DD6">
        <w:rPr>
          <w:noProof w:val="0"/>
          <w:lang w:val="fr-FR" w:eastAsia="x-none"/>
        </w:rPr>
        <w:t>es év</w:t>
      </w:r>
      <w:r w:rsidR="006B2907" w:rsidRPr="00D67DD6">
        <w:rPr>
          <w:noProof w:val="0"/>
          <w:lang w:val="fr-FR" w:eastAsia="x-none"/>
        </w:rPr>
        <w:t>è</w:t>
      </w:r>
      <w:r w:rsidR="004733F2" w:rsidRPr="00D67DD6">
        <w:rPr>
          <w:noProof w:val="0"/>
          <w:lang w:val="fr-FR" w:eastAsia="x-none"/>
        </w:rPr>
        <w:t>nements fondateurs de l</w:t>
      </w:r>
      <w:r w:rsidR="00B2123C" w:rsidRPr="00D67DD6">
        <w:rPr>
          <w:noProof w:val="0"/>
          <w:lang w:val="fr-FR" w:eastAsia="x-none"/>
        </w:rPr>
        <w:t>’</w:t>
      </w:r>
      <w:r w:rsidR="004733F2" w:rsidRPr="00D67DD6">
        <w:rPr>
          <w:noProof w:val="0"/>
          <w:lang w:val="fr-FR" w:eastAsia="x-none"/>
        </w:rPr>
        <w:t>objectivité. Leur manifestation suit le mode opérat</w:t>
      </w:r>
      <w:r w:rsidR="007A68DE" w:rsidRPr="00D67DD6">
        <w:rPr>
          <w:noProof w:val="0"/>
          <w:lang w:val="fr-FR" w:eastAsia="x-none"/>
        </w:rPr>
        <w:t>oire</w:t>
      </w:r>
      <w:r w:rsidR="004733F2" w:rsidRPr="00D67DD6">
        <w:rPr>
          <w:noProof w:val="0"/>
          <w:lang w:val="fr-FR" w:eastAsia="x-none"/>
        </w:rPr>
        <w:t xml:space="preserve"> de </w:t>
      </w:r>
      <w:r w:rsidR="00A97A50" w:rsidRPr="00D67DD6">
        <w:rPr>
          <w:noProof w:val="0"/>
          <w:lang w:val="fr-FR" w:eastAsia="x-none"/>
        </w:rPr>
        <w:t>décèlement</w:t>
      </w:r>
      <w:r w:rsidR="004733F2" w:rsidRPr="00D67DD6">
        <w:rPr>
          <w:noProof w:val="0"/>
          <w:lang w:val="fr-FR" w:eastAsia="x-none"/>
        </w:rPr>
        <w:t xml:space="preserve"> </w:t>
      </w:r>
      <w:r w:rsidR="007A68DE" w:rsidRPr="00D67DD6">
        <w:rPr>
          <w:noProof w:val="0"/>
          <w:lang w:val="fr-FR" w:eastAsia="x-none"/>
        </w:rPr>
        <w:t>originel</w:t>
      </w:r>
      <w:r w:rsidR="004733F2" w:rsidRPr="00D67DD6">
        <w:rPr>
          <w:noProof w:val="0"/>
          <w:lang w:val="fr-FR" w:eastAsia="x-none"/>
        </w:rPr>
        <w:t xml:space="preserve"> (</w:t>
      </w:r>
      <w:r w:rsidR="004733F2" w:rsidRPr="00D67DD6">
        <w:rPr>
          <w:i/>
          <w:noProof w:val="0"/>
          <w:lang w:val="fr-FR" w:eastAsia="x-none"/>
        </w:rPr>
        <w:t>Unverborgenheit</w:t>
      </w:r>
      <w:r w:rsidR="00C2714C" w:rsidRPr="00D67DD6">
        <w:rPr>
          <w:noProof w:val="0"/>
          <w:lang w:val="fr-FR" w:eastAsia="x-none"/>
        </w:rPr>
        <w:t>) de l</w:t>
      </w:r>
      <w:r w:rsidR="00B2123C" w:rsidRPr="00D67DD6">
        <w:rPr>
          <w:noProof w:val="0"/>
          <w:lang w:val="fr-FR" w:eastAsia="x-none"/>
        </w:rPr>
        <w:t>’</w:t>
      </w:r>
      <w:r w:rsidR="00C2714C" w:rsidRPr="00D67DD6">
        <w:rPr>
          <w:noProof w:val="0"/>
          <w:lang w:val="fr-FR" w:eastAsia="x-none"/>
        </w:rPr>
        <w:t xml:space="preserve">Être </w:t>
      </w:r>
      <w:r w:rsidR="00886EF3" w:rsidRPr="00D67DD6">
        <w:rPr>
          <w:noProof w:val="0"/>
          <w:lang w:val="fr-FR" w:eastAsia="x-none"/>
        </w:rPr>
        <w:t xml:space="preserve">qui se révèle par </w:t>
      </w:r>
      <w:r w:rsidR="00223043" w:rsidRPr="00D67DD6">
        <w:rPr>
          <w:noProof w:val="0"/>
          <w:lang w:val="fr-FR" w:eastAsia="x-none"/>
        </w:rPr>
        <w:t>l’existant</w:t>
      </w:r>
      <w:r w:rsidR="00C2714C" w:rsidRPr="00D67DD6">
        <w:rPr>
          <w:noProof w:val="0"/>
          <w:lang w:val="fr-FR" w:eastAsia="x-none"/>
        </w:rPr>
        <w:t xml:space="preserve">. </w:t>
      </w:r>
      <w:r w:rsidR="00822005" w:rsidRPr="00D67DD6">
        <w:rPr>
          <w:noProof w:val="0"/>
          <w:lang w:val="fr-FR" w:eastAsia="x-none"/>
        </w:rPr>
        <w:t>C</w:t>
      </w:r>
      <w:r w:rsidR="004733F2" w:rsidRPr="00D67DD6">
        <w:rPr>
          <w:noProof w:val="0"/>
          <w:lang w:val="fr-FR" w:eastAsia="x-none"/>
        </w:rPr>
        <w:t xml:space="preserve">ette </w:t>
      </w:r>
      <w:r w:rsidR="00C06186" w:rsidRPr="00D67DD6">
        <w:rPr>
          <w:noProof w:val="0"/>
          <w:lang w:val="fr-FR" w:eastAsia="x-none"/>
        </w:rPr>
        <w:t>manière</w:t>
      </w:r>
      <w:r w:rsidR="00C2714C" w:rsidRPr="00D67DD6">
        <w:rPr>
          <w:noProof w:val="0"/>
          <w:lang w:val="fr-FR" w:eastAsia="x-none"/>
        </w:rPr>
        <w:t xml:space="preserve"> «</w:t>
      </w:r>
      <w:r w:rsidR="00B2123C" w:rsidRPr="00D67DD6">
        <w:rPr>
          <w:noProof w:val="0"/>
          <w:lang w:val="fr-FR" w:eastAsia="x-none"/>
        </w:rPr>
        <w:t> </w:t>
      </w:r>
      <w:r w:rsidR="00E31EFC" w:rsidRPr="00D67DD6">
        <w:rPr>
          <w:noProof w:val="0"/>
          <w:lang w:val="fr-FR" w:eastAsia="x-none"/>
        </w:rPr>
        <w:t xml:space="preserve">exister </w:t>
      </w:r>
      <w:r w:rsidR="004733F2" w:rsidRPr="00D67DD6">
        <w:rPr>
          <w:noProof w:val="0"/>
          <w:lang w:val="fr-FR" w:eastAsia="x-none"/>
        </w:rPr>
        <w:t xml:space="preserve">dans </w:t>
      </w:r>
      <w:r w:rsidR="00221FAC" w:rsidRPr="00221FAC">
        <w:rPr>
          <w:i/>
          <w:noProof w:val="0"/>
          <w:lang w:val="fr-FR" w:eastAsia="x-none"/>
        </w:rPr>
        <w:t>alètheia</w:t>
      </w:r>
      <w:r w:rsidR="00B2123C" w:rsidRPr="00D67DD6">
        <w:rPr>
          <w:noProof w:val="0"/>
          <w:lang w:val="fr-FR" w:eastAsia="x-none"/>
        </w:rPr>
        <w:t> </w:t>
      </w:r>
      <w:r w:rsidR="004733F2" w:rsidRPr="00D67DD6">
        <w:rPr>
          <w:noProof w:val="0"/>
          <w:lang w:val="fr-FR" w:eastAsia="x-none"/>
        </w:rPr>
        <w:t xml:space="preserve">» </w:t>
      </w:r>
      <w:r w:rsidR="00835D4D" w:rsidRPr="00D67DD6">
        <w:rPr>
          <w:noProof w:val="0"/>
          <w:lang w:val="fr-FR" w:eastAsia="x-none"/>
        </w:rPr>
        <w:t xml:space="preserve">fait </w:t>
      </w:r>
      <w:r w:rsidR="00C06186" w:rsidRPr="00D67DD6">
        <w:rPr>
          <w:noProof w:val="0"/>
          <w:lang w:val="fr-FR" w:eastAsia="x-none"/>
        </w:rPr>
        <w:t>indirectement</w:t>
      </w:r>
      <w:r w:rsidR="00835D4D" w:rsidRPr="00D67DD6">
        <w:rPr>
          <w:noProof w:val="0"/>
          <w:lang w:val="fr-FR" w:eastAsia="x-none"/>
        </w:rPr>
        <w:t xml:space="preserve"> </w:t>
      </w:r>
      <w:r w:rsidR="006E018E" w:rsidRPr="00D67DD6">
        <w:rPr>
          <w:noProof w:val="0"/>
          <w:lang w:val="fr-FR" w:eastAsia="x-none"/>
        </w:rPr>
        <w:t>apparaître</w:t>
      </w:r>
      <w:r w:rsidR="00835D4D" w:rsidRPr="00D67DD6">
        <w:rPr>
          <w:noProof w:val="0"/>
          <w:lang w:val="fr-FR" w:eastAsia="x-none"/>
        </w:rPr>
        <w:t xml:space="preserve"> l</w:t>
      </w:r>
      <w:r w:rsidR="00B2123C" w:rsidRPr="00D67DD6">
        <w:rPr>
          <w:noProof w:val="0"/>
          <w:lang w:val="fr-FR" w:eastAsia="x-none"/>
        </w:rPr>
        <w:t>’</w:t>
      </w:r>
      <w:r w:rsidR="004079E0" w:rsidRPr="00D67DD6">
        <w:rPr>
          <w:noProof w:val="0"/>
          <w:lang w:val="fr-FR" w:eastAsia="x-none"/>
        </w:rPr>
        <w:t xml:space="preserve">effet fondateur </w:t>
      </w:r>
      <w:r w:rsidR="00835D4D" w:rsidRPr="00D67DD6">
        <w:rPr>
          <w:noProof w:val="0"/>
          <w:lang w:val="fr-FR" w:eastAsia="x-none"/>
        </w:rPr>
        <w:t>de la historialité (</w:t>
      </w:r>
      <w:r w:rsidR="00835D4D" w:rsidRPr="00D67DD6">
        <w:rPr>
          <w:i/>
          <w:noProof w:val="0"/>
          <w:lang w:val="fr-FR"/>
        </w:rPr>
        <w:t>Geschichtlichkeit</w:t>
      </w:r>
      <w:r w:rsidR="000C339A" w:rsidRPr="00D67DD6">
        <w:rPr>
          <w:noProof w:val="0"/>
          <w:lang w:val="fr-FR" w:eastAsia="x-none"/>
        </w:rPr>
        <w:t>). Cette manifestation</w:t>
      </w:r>
      <w:r w:rsidR="004079E0" w:rsidRPr="00D67DD6">
        <w:rPr>
          <w:noProof w:val="0"/>
          <w:lang w:val="fr-FR" w:eastAsia="x-none"/>
        </w:rPr>
        <w:t xml:space="preserve"> indirecte </w:t>
      </w:r>
      <w:r w:rsidR="007A68DE" w:rsidRPr="00D67DD6">
        <w:rPr>
          <w:noProof w:val="0"/>
          <w:lang w:val="fr-FR" w:eastAsia="x-none"/>
        </w:rPr>
        <w:t xml:space="preserve">de l’Être </w:t>
      </w:r>
      <w:r w:rsidR="004733F2" w:rsidRPr="00D67DD6">
        <w:rPr>
          <w:noProof w:val="0"/>
          <w:lang w:val="fr-FR" w:eastAsia="x-none"/>
        </w:rPr>
        <w:t>doit être discerné</w:t>
      </w:r>
      <w:r w:rsidR="000C339A" w:rsidRPr="00D67DD6">
        <w:rPr>
          <w:noProof w:val="0"/>
          <w:lang w:val="fr-FR" w:eastAsia="x-none"/>
        </w:rPr>
        <w:t>e</w:t>
      </w:r>
      <w:r w:rsidR="004733F2" w:rsidRPr="00D67DD6">
        <w:rPr>
          <w:noProof w:val="0"/>
          <w:lang w:val="fr-FR" w:eastAsia="x-none"/>
        </w:rPr>
        <w:t xml:space="preserve"> dans l</w:t>
      </w:r>
      <w:r w:rsidR="00B2123C" w:rsidRPr="00D67DD6">
        <w:rPr>
          <w:noProof w:val="0"/>
          <w:lang w:val="fr-FR" w:eastAsia="x-none"/>
        </w:rPr>
        <w:t>’</w:t>
      </w:r>
      <w:r w:rsidR="004733F2" w:rsidRPr="00D67DD6">
        <w:rPr>
          <w:noProof w:val="0"/>
          <w:lang w:val="fr-FR" w:eastAsia="x-none"/>
        </w:rPr>
        <w:t xml:space="preserve">acte </w:t>
      </w:r>
      <w:r w:rsidR="004733F2" w:rsidRPr="00D67DD6">
        <w:rPr>
          <w:noProof w:val="0"/>
          <w:lang w:val="fr-FR" w:eastAsia="x-none"/>
        </w:rPr>
        <w:lastRenderedPageBreak/>
        <w:t>d</w:t>
      </w:r>
      <w:r w:rsidR="00B2123C" w:rsidRPr="00D67DD6">
        <w:rPr>
          <w:noProof w:val="0"/>
          <w:lang w:val="fr-FR" w:eastAsia="x-none"/>
        </w:rPr>
        <w:t>’</w:t>
      </w:r>
      <w:r w:rsidR="004733F2" w:rsidRPr="00D67DD6">
        <w:rPr>
          <w:noProof w:val="0"/>
          <w:lang w:val="fr-FR" w:eastAsia="x-none"/>
        </w:rPr>
        <w:t xml:space="preserve">évaluation </w:t>
      </w:r>
      <w:r w:rsidR="000C339A" w:rsidRPr="00D67DD6">
        <w:rPr>
          <w:noProof w:val="0"/>
          <w:lang w:val="fr-FR" w:eastAsia="x-none"/>
        </w:rPr>
        <w:t xml:space="preserve">vraie et par le </w:t>
      </w:r>
      <w:r w:rsidR="004733F2" w:rsidRPr="00D67DD6">
        <w:rPr>
          <w:noProof w:val="0"/>
          <w:lang w:val="fr-FR" w:eastAsia="x-none"/>
        </w:rPr>
        <w:t>jugement</w:t>
      </w:r>
      <w:r w:rsidR="000C339A" w:rsidRPr="00D67DD6">
        <w:rPr>
          <w:noProof w:val="0"/>
          <w:lang w:val="fr-FR" w:eastAsia="x-none"/>
        </w:rPr>
        <w:t xml:space="preserve"> critique</w:t>
      </w:r>
      <w:r w:rsidR="004733F2" w:rsidRPr="00D67DD6">
        <w:rPr>
          <w:noProof w:val="0"/>
          <w:lang w:val="fr-FR" w:eastAsia="x-none"/>
        </w:rPr>
        <w:t>.</w:t>
      </w:r>
      <w:r w:rsidR="009151E8" w:rsidRPr="00D67DD6">
        <w:rPr>
          <w:noProof w:val="0"/>
          <w:lang w:val="fr-FR" w:eastAsia="x-none"/>
        </w:rPr>
        <w:t xml:space="preserve"> Une personne sage et avisée veut savoir</w:t>
      </w:r>
      <w:r w:rsidR="00BC1C03" w:rsidRPr="00D67DD6">
        <w:rPr>
          <w:noProof w:val="0"/>
          <w:lang w:val="fr-FR" w:eastAsia="x-none"/>
        </w:rPr>
        <w:fldChar w:fldCharType="begin"/>
      </w:r>
      <w:r w:rsidR="00BC1C03" w:rsidRPr="00D67DD6">
        <w:rPr>
          <w:noProof w:val="0"/>
          <w:lang w:val="fr-FR"/>
        </w:rPr>
        <w:instrText xml:space="preserve"> XE "</w:instrText>
      </w:r>
      <w:r w:rsidR="00BC1C03" w:rsidRPr="00D67DD6">
        <w:rPr>
          <w:noProof w:val="0"/>
          <w:lang w:val="fr-FR" w:eastAsia="x-none"/>
        </w:rPr>
        <w:instrText>voir</w:instrText>
      </w:r>
      <w:r w:rsidR="00821D89" w:rsidRPr="00D67DD6">
        <w:rPr>
          <w:noProof w:val="0"/>
          <w:lang w:val="fr-FR" w:eastAsia="x-none"/>
        </w:rPr>
        <w:instrText>—</w:instrText>
      </w:r>
      <w:r w:rsidR="00BC1C03" w:rsidRPr="00D67DD6">
        <w:rPr>
          <w:noProof w:val="0"/>
          <w:lang w:val="fr-FR" w:eastAsia="x-none"/>
        </w:rPr>
        <w:instrText>savoir</w:instrText>
      </w:r>
      <w:r w:rsidR="00BC1C03" w:rsidRPr="00D67DD6">
        <w:rPr>
          <w:noProof w:val="0"/>
          <w:lang w:val="fr-FR"/>
        </w:rPr>
        <w:instrText xml:space="preserve">" </w:instrText>
      </w:r>
      <w:r w:rsidR="00BC1C03" w:rsidRPr="00D67DD6">
        <w:rPr>
          <w:noProof w:val="0"/>
          <w:lang w:val="fr-FR" w:eastAsia="x-none"/>
        </w:rPr>
        <w:fldChar w:fldCharType="end"/>
      </w:r>
      <w:r w:rsidR="009151E8" w:rsidRPr="00D67DD6">
        <w:rPr>
          <w:noProof w:val="0"/>
          <w:lang w:val="fr-FR" w:eastAsia="x-none"/>
        </w:rPr>
        <w:t xml:space="preserve"> comment les choses sont vraiment</w:t>
      </w:r>
      <w:r w:rsidR="00886EF3" w:rsidRPr="00D67DD6">
        <w:rPr>
          <w:noProof w:val="0"/>
          <w:lang w:val="fr-FR" w:eastAsia="x-none"/>
        </w:rPr>
        <w:t xml:space="preserve">, </w:t>
      </w:r>
      <w:r w:rsidR="009151E8" w:rsidRPr="00D67DD6">
        <w:rPr>
          <w:noProof w:val="0"/>
          <w:lang w:val="fr-FR" w:eastAsia="x-none"/>
        </w:rPr>
        <w:t xml:space="preserve">et </w:t>
      </w:r>
      <w:r w:rsidR="00886EF3" w:rsidRPr="00D67DD6">
        <w:rPr>
          <w:noProof w:val="0"/>
          <w:lang w:val="fr-FR" w:eastAsia="x-none"/>
        </w:rPr>
        <w:t xml:space="preserve">non </w:t>
      </w:r>
      <w:r w:rsidR="009151E8" w:rsidRPr="00D67DD6">
        <w:rPr>
          <w:noProof w:val="0"/>
          <w:lang w:val="fr-FR" w:eastAsia="x-none"/>
        </w:rPr>
        <w:t>comme elles semblent être. La situation historiale et originale d</w:t>
      </w:r>
      <w:r w:rsidR="004079E0" w:rsidRPr="00D67DD6">
        <w:rPr>
          <w:noProof w:val="0"/>
          <w:lang w:val="fr-FR" w:eastAsia="x-none"/>
        </w:rPr>
        <w:t>e l</w:t>
      </w:r>
      <w:r w:rsidR="00B2123C" w:rsidRPr="00D67DD6">
        <w:rPr>
          <w:noProof w:val="0"/>
          <w:lang w:val="fr-FR" w:eastAsia="x-none"/>
        </w:rPr>
        <w:t>’</w:t>
      </w:r>
      <w:r w:rsidR="009151E8" w:rsidRPr="00D67DD6">
        <w:rPr>
          <w:noProof w:val="0"/>
          <w:lang w:val="fr-FR" w:eastAsia="x-none"/>
        </w:rPr>
        <w:t xml:space="preserve">objectivité ne peut pas être </w:t>
      </w:r>
      <w:r w:rsidR="00996B5E" w:rsidRPr="00D67DD6">
        <w:rPr>
          <w:noProof w:val="0"/>
          <w:lang w:val="fr-FR" w:eastAsia="x-none"/>
        </w:rPr>
        <w:t xml:space="preserve">évalué </w:t>
      </w:r>
      <w:r w:rsidR="009151E8" w:rsidRPr="00D67DD6">
        <w:rPr>
          <w:noProof w:val="0"/>
          <w:lang w:val="fr-FR" w:eastAsia="x-none"/>
        </w:rPr>
        <w:t>objectivement. Il y a que la facticité de phénomène ontique qui est objecti</w:t>
      </w:r>
      <w:r w:rsidR="007A68DE" w:rsidRPr="00D67DD6">
        <w:rPr>
          <w:noProof w:val="0"/>
          <w:lang w:val="fr-FR" w:eastAsia="x-none"/>
        </w:rPr>
        <w:t>ve</w:t>
      </w:r>
      <w:r w:rsidR="009151E8" w:rsidRPr="00D67DD6">
        <w:rPr>
          <w:noProof w:val="0"/>
          <w:lang w:val="fr-FR" w:eastAsia="x-none"/>
        </w:rPr>
        <w:t>.</w:t>
      </w:r>
      <w:r w:rsidR="008E6190" w:rsidRPr="00D67DD6">
        <w:rPr>
          <w:noProof w:val="0"/>
          <w:lang w:val="fr-FR" w:eastAsia="x-none"/>
        </w:rPr>
        <w:t xml:space="preserve"> </w:t>
      </w:r>
      <w:r w:rsidR="007A68DE" w:rsidRPr="00D67DD6">
        <w:rPr>
          <w:noProof w:val="0"/>
          <w:lang w:val="fr-FR" w:eastAsia="x-none"/>
        </w:rPr>
        <w:t xml:space="preserve">Il faut distinguer </w:t>
      </w:r>
      <w:r w:rsidR="005B3FCF" w:rsidRPr="00D67DD6">
        <w:rPr>
          <w:noProof w:val="0"/>
          <w:lang w:val="fr-FR" w:eastAsia="x-none"/>
        </w:rPr>
        <w:t>deux manières «</w:t>
      </w:r>
      <w:r w:rsidR="00B2123C" w:rsidRPr="00D67DD6">
        <w:rPr>
          <w:noProof w:val="0"/>
          <w:lang w:val="fr-FR" w:eastAsia="x-none"/>
        </w:rPr>
        <w:t> </w:t>
      </w:r>
      <w:r w:rsidR="005B3FCF" w:rsidRPr="00D67DD6">
        <w:rPr>
          <w:noProof w:val="0"/>
          <w:lang w:val="fr-FR" w:eastAsia="x-none"/>
        </w:rPr>
        <w:t>d</w:t>
      </w:r>
      <w:r w:rsidR="00B2123C" w:rsidRPr="00D67DD6">
        <w:rPr>
          <w:noProof w:val="0"/>
          <w:lang w:val="fr-FR" w:eastAsia="x-none"/>
        </w:rPr>
        <w:t>’</w:t>
      </w:r>
      <w:r w:rsidR="005B3FCF" w:rsidRPr="00D67DD6">
        <w:rPr>
          <w:noProof w:val="0"/>
          <w:lang w:val="fr-FR" w:eastAsia="x-none"/>
        </w:rPr>
        <w:t>être vrai</w:t>
      </w:r>
      <w:r w:rsidR="00B2123C" w:rsidRPr="00D67DD6">
        <w:rPr>
          <w:noProof w:val="0"/>
          <w:lang w:val="fr-FR" w:eastAsia="x-none"/>
        </w:rPr>
        <w:t> </w:t>
      </w:r>
      <w:r w:rsidR="005B3FCF" w:rsidRPr="00D67DD6">
        <w:rPr>
          <w:noProof w:val="0"/>
          <w:lang w:val="fr-FR" w:eastAsia="x-none"/>
        </w:rPr>
        <w:t>» qui enveloppent le phénomène d</w:t>
      </w:r>
      <w:r w:rsidR="00B2123C" w:rsidRPr="00D67DD6">
        <w:rPr>
          <w:noProof w:val="0"/>
          <w:lang w:val="fr-FR" w:eastAsia="x-none"/>
        </w:rPr>
        <w:t>’</w:t>
      </w:r>
      <w:r w:rsidR="005B3FCF" w:rsidRPr="00D67DD6">
        <w:rPr>
          <w:noProof w:val="0"/>
          <w:lang w:val="fr-FR" w:eastAsia="x-none"/>
        </w:rPr>
        <w:t>objectivité. La historialité dissimulé</w:t>
      </w:r>
      <w:r w:rsidR="0096397C" w:rsidRPr="00D67DD6">
        <w:rPr>
          <w:noProof w:val="0"/>
          <w:lang w:val="fr-FR" w:eastAsia="x-none"/>
        </w:rPr>
        <w:t>e</w:t>
      </w:r>
      <w:r w:rsidR="005B3FCF" w:rsidRPr="00D67DD6">
        <w:rPr>
          <w:noProof w:val="0"/>
          <w:lang w:val="fr-FR" w:eastAsia="x-none"/>
        </w:rPr>
        <w:t xml:space="preserve"> et invisible d</w:t>
      </w:r>
      <w:r w:rsidR="008E6190" w:rsidRPr="00D67DD6">
        <w:rPr>
          <w:noProof w:val="0"/>
          <w:lang w:val="fr-FR" w:eastAsia="x-none"/>
        </w:rPr>
        <w:t>e l</w:t>
      </w:r>
      <w:r w:rsidR="00B2123C" w:rsidRPr="00D67DD6">
        <w:rPr>
          <w:noProof w:val="0"/>
          <w:lang w:val="fr-FR" w:eastAsia="x-none"/>
        </w:rPr>
        <w:t>’</w:t>
      </w:r>
      <w:r w:rsidR="005B3FCF" w:rsidRPr="00D67DD6">
        <w:rPr>
          <w:noProof w:val="0"/>
          <w:lang w:val="fr-FR" w:eastAsia="x-none"/>
        </w:rPr>
        <w:t xml:space="preserve">objectivité </w:t>
      </w:r>
      <w:r w:rsidR="00AA0083" w:rsidRPr="00D67DD6">
        <w:rPr>
          <w:noProof w:val="0"/>
          <w:lang w:val="fr-FR" w:eastAsia="x-none"/>
        </w:rPr>
        <w:t xml:space="preserve">se distingue </w:t>
      </w:r>
      <w:r w:rsidR="005B3FCF" w:rsidRPr="00D67DD6">
        <w:rPr>
          <w:noProof w:val="0"/>
          <w:lang w:val="fr-FR" w:eastAsia="x-none"/>
        </w:rPr>
        <w:t>de l</w:t>
      </w:r>
      <w:r w:rsidR="00B2123C" w:rsidRPr="00D67DD6">
        <w:rPr>
          <w:noProof w:val="0"/>
          <w:lang w:val="fr-FR" w:eastAsia="x-none"/>
        </w:rPr>
        <w:t>’</w:t>
      </w:r>
      <w:r w:rsidR="00D95B2D" w:rsidRPr="00D67DD6">
        <w:rPr>
          <w:noProof w:val="0"/>
          <w:lang w:val="fr-FR" w:eastAsia="x-none"/>
        </w:rPr>
        <w:t>histoire positive et visible</w:t>
      </w:r>
      <w:r w:rsidR="005B3FCF" w:rsidRPr="00D67DD6">
        <w:rPr>
          <w:noProof w:val="0"/>
          <w:lang w:val="fr-FR" w:eastAsia="x-none"/>
        </w:rPr>
        <w:t>.</w:t>
      </w:r>
      <w:r w:rsidR="00A434EB" w:rsidRPr="00D67DD6">
        <w:rPr>
          <w:noProof w:val="0"/>
          <w:lang w:val="fr-FR" w:eastAsia="x-none"/>
        </w:rPr>
        <w:t xml:space="preserve"> </w:t>
      </w:r>
      <w:r w:rsidR="005F10BF" w:rsidRPr="00D67DD6">
        <w:rPr>
          <w:noProof w:val="0"/>
          <w:lang w:val="fr-FR" w:eastAsia="x-none"/>
        </w:rPr>
        <w:t xml:space="preserve">La connaissance positive définit le fait donné </w:t>
      </w:r>
      <w:r w:rsidR="005F10BF" w:rsidRPr="00D67DD6">
        <w:rPr>
          <w:i/>
          <w:noProof w:val="0"/>
          <w:lang w:val="fr-FR" w:eastAsia="x-none"/>
        </w:rPr>
        <w:t>hic et nunc</w:t>
      </w:r>
      <w:r w:rsidR="005F10BF" w:rsidRPr="00D67DD6">
        <w:rPr>
          <w:noProof w:val="0"/>
          <w:lang w:val="fr-FR" w:eastAsia="x-none"/>
        </w:rPr>
        <w:t xml:space="preserve"> </w:t>
      </w:r>
      <w:r w:rsidR="004079E0" w:rsidRPr="00D67DD6">
        <w:rPr>
          <w:noProof w:val="0"/>
          <w:lang w:val="fr-FR" w:eastAsia="x-none"/>
        </w:rPr>
        <w:t xml:space="preserve">qu’il faut distinguer </w:t>
      </w:r>
      <w:r w:rsidR="005F10BF" w:rsidRPr="00D67DD6">
        <w:rPr>
          <w:noProof w:val="0"/>
          <w:lang w:val="fr-FR" w:eastAsia="x-none"/>
        </w:rPr>
        <w:t>d</w:t>
      </w:r>
      <w:r w:rsidR="00B2123C" w:rsidRPr="00D67DD6">
        <w:rPr>
          <w:noProof w:val="0"/>
          <w:lang w:val="fr-FR" w:eastAsia="x-none"/>
        </w:rPr>
        <w:t>’</w:t>
      </w:r>
      <w:r w:rsidR="005F10BF" w:rsidRPr="00D67DD6">
        <w:rPr>
          <w:noProof w:val="0"/>
          <w:lang w:val="fr-FR" w:eastAsia="x-none"/>
        </w:rPr>
        <w:t xml:space="preserve">un phénomène </w:t>
      </w:r>
      <w:r w:rsidR="004079E0" w:rsidRPr="00D67DD6">
        <w:rPr>
          <w:noProof w:val="0"/>
          <w:lang w:val="fr-FR" w:eastAsia="x-none"/>
        </w:rPr>
        <w:t xml:space="preserve">fondateur </w:t>
      </w:r>
      <w:r w:rsidR="005F10BF" w:rsidRPr="00D67DD6">
        <w:rPr>
          <w:noProof w:val="0"/>
          <w:lang w:val="fr-FR" w:eastAsia="x-none"/>
        </w:rPr>
        <w:t>qui manifest</w:t>
      </w:r>
      <w:r w:rsidR="004079E0" w:rsidRPr="00D67DD6">
        <w:rPr>
          <w:noProof w:val="0"/>
          <w:lang w:val="fr-FR" w:eastAsia="x-none"/>
        </w:rPr>
        <w:t>e</w:t>
      </w:r>
      <w:r w:rsidR="005F10BF" w:rsidRPr="00D67DD6">
        <w:rPr>
          <w:noProof w:val="0"/>
          <w:lang w:val="fr-FR" w:eastAsia="x-none"/>
        </w:rPr>
        <w:t xml:space="preserve"> </w:t>
      </w:r>
      <w:r w:rsidR="004079E0" w:rsidRPr="00D67DD6">
        <w:rPr>
          <w:noProof w:val="0"/>
          <w:lang w:val="fr-FR" w:eastAsia="x-none"/>
        </w:rPr>
        <w:t>cette pos</w:t>
      </w:r>
      <w:r w:rsidR="0096397C" w:rsidRPr="00D67DD6">
        <w:rPr>
          <w:noProof w:val="0"/>
          <w:lang w:val="fr-FR" w:eastAsia="x-none"/>
        </w:rPr>
        <w:t>itivité</w:t>
      </w:r>
      <w:r w:rsidR="005F10BF" w:rsidRPr="00D67DD6">
        <w:rPr>
          <w:noProof w:val="0"/>
          <w:lang w:val="fr-FR" w:eastAsia="x-none"/>
        </w:rPr>
        <w:t xml:space="preserve">. </w:t>
      </w:r>
      <w:r w:rsidR="003650F8" w:rsidRPr="00D67DD6">
        <w:rPr>
          <w:noProof w:val="0"/>
          <w:lang w:val="fr-FR" w:eastAsia="x-none"/>
        </w:rPr>
        <w:t>Vue de cette mani</w:t>
      </w:r>
      <w:r w:rsidR="00363896" w:rsidRPr="00D67DD6">
        <w:rPr>
          <w:noProof w:val="0"/>
          <w:lang w:val="fr-FR" w:eastAsia="x-none"/>
        </w:rPr>
        <w:t>è</w:t>
      </w:r>
      <w:r w:rsidR="003650F8" w:rsidRPr="00D67DD6">
        <w:rPr>
          <w:noProof w:val="0"/>
          <w:lang w:val="fr-FR" w:eastAsia="x-none"/>
        </w:rPr>
        <w:t>re</w:t>
      </w:r>
      <w:r w:rsidR="005F10BF" w:rsidRPr="00D67DD6">
        <w:rPr>
          <w:noProof w:val="0"/>
          <w:lang w:val="fr-FR" w:eastAsia="x-none"/>
        </w:rPr>
        <w:t xml:space="preserve">, la forme originale de facticité </w:t>
      </w:r>
      <w:r w:rsidR="00033978" w:rsidRPr="00D67DD6">
        <w:rPr>
          <w:noProof w:val="0"/>
          <w:lang w:val="fr-FR" w:eastAsia="x-none"/>
        </w:rPr>
        <w:t>réelle n</w:t>
      </w:r>
      <w:r w:rsidR="00B2123C" w:rsidRPr="00D67DD6">
        <w:rPr>
          <w:noProof w:val="0"/>
          <w:lang w:val="fr-FR" w:eastAsia="x-none"/>
        </w:rPr>
        <w:t>’</w:t>
      </w:r>
      <w:r w:rsidR="00033978" w:rsidRPr="00D67DD6">
        <w:rPr>
          <w:noProof w:val="0"/>
          <w:lang w:val="fr-FR" w:eastAsia="x-none"/>
        </w:rPr>
        <w:t>est pas objective</w:t>
      </w:r>
      <w:r w:rsidR="000E3784" w:rsidRPr="00D67DD6">
        <w:rPr>
          <w:noProof w:val="0"/>
          <w:lang w:val="fr-FR" w:eastAsia="x-none"/>
        </w:rPr>
        <w:t xml:space="preserve">. </w:t>
      </w:r>
      <w:r w:rsidR="00886517" w:rsidRPr="00D67DD6">
        <w:rPr>
          <w:noProof w:val="0"/>
          <w:lang w:val="fr-FR" w:eastAsia="x-none"/>
        </w:rPr>
        <w:t xml:space="preserve">La facticité </w:t>
      </w:r>
      <w:r w:rsidR="005F10BF" w:rsidRPr="00D67DD6">
        <w:rPr>
          <w:noProof w:val="0"/>
          <w:lang w:val="fr-FR" w:eastAsia="x-none"/>
        </w:rPr>
        <w:t xml:space="preserve">dissimule la </w:t>
      </w:r>
      <w:r w:rsidR="00886EF3" w:rsidRPr="00D67DD6">
        <w:rPr>
          <w:noProof w:val="0"/>
          <w:lang w:val="fr-FR" w:eastAsia="x-none"/>
        </w:rPr>
        <w:t>puissance</w:t>
      </w:r>
      <w:r w:rsidR="005F10BF" w:rsidRPr="00D67DD6">
        <w:rPr>
          <w:noProof w:val="0"/>
          <w:lang w:val="fr-FR" w:eastAsia="x-none"/>
        </w:rPr>
        <w:t xml:space="preserve"> </w:t>
      </w:r>
      <w:r w:rsidR="00033978" w:rsidRPr="00D67DD6">
        <w:rPr>
          <w:noProof w:val="0"/>
          <w:lang w:val="fr-FR" w:eastAsia="x-none"/>
        </w:rPr>
        <w:t xml:space="preserve">fondatrice </w:t>
      </w:r>
      <w:r w:rsidR="004649D1" w:rsidRPr="00D67DD6">
        <w:rPr>
          <w:noProof w:val="0"/>
          <w:lang w:val="fr-FR" w:eastAsia="x-none"/>
        </w:rPr>
        <w:t>du</w:t>
      </w:r>
      <w:r w:rsidR="005F10BF" w:rsidRPr="00D67DD6">
        <w:rPr>
          <w:noProof w:val="0"/>
          <w:lang w:val="fr-FR" w:eastAsia="x-none"/>
        </w:rPr>
        <w:t xml:space="preserve"> commencement. Le phénomène visible représente </w:t>
      </w:r>
      <w:r w:rsidR="00886517" w:rsidRPr="00D67DD6">
        <w:rPr>
          <w:noProof w:val="0"/>
          <w:lang w:val="fr-FR" w:eastAsia="x-none"/>
        </w:rPr>
        <w:t>le lieu origi</w:t>
      </w:r>
      <w:r w:rsidR="00DD4BAB" w:rsidRPr="00D67DD6">
        <w:rPr>
          <w:noProof w:val="0"/>
          <w:lang w:val="fr-FR" w:eastAsia="x-none"/>
        </w:rPr>
        <w:t xml:space="preserve">nel de la historialité discrète, en le faisant de </w:t>
      </w:r>
      <w:r w:rsidR="00886517" w:rsidRPr="00D67DD6">
        <w:rPr>
          <w:noProof w:val="0"/>
          <w:lang w:val="fr-FR" w:eastAsia="x-none"/>
        </w:rPr>
        <w:t>manière secondaire, objective et positive</w:t>
      </w:r>
      <w:r w:rsidR="00033978" w:rsidRPr="00D67DD6">
        <w:rPr>
          <w:noProof w:val="0"/>
          <w:lang w:val="fr-FR" w:eastAsia="x-none"/>
        </w:rPr>
        <w:t xml:space="preserve">. </w:t>
      </w:r>
      <w:r w:rsidR="005F10BF" w:rsidRPr="00D67DD6">
        <w:rPr>
          <w:noProof w:val="0"/>
          <w:lang w:val="fr-FR" w:eastAsia="x-none"/>
        </w:rPr>
        <w:t xml:space="preserve">Ce qui est positivement manifesté, cela diffère fondamentalement de </w:t>
      </w:r>
      <w:r w:rsidR="007A68DE" w:rsidRPr="00D67DD6">
        <w:rPr>
          <w:noProof w:val="0"/>
          <w:lang w:val="fr-FR" w:eastAsia="x-none"/>
        </w:rPr>
        <w:t xml:space="preserve">son </w:t>
      </w:r>
      <w:r w:rsidR="005F10BF" w:rsidRPr="00D67DD6">
        <w:rPr>
          <w:noProof w:val="0"/>
          <w:lang w:val="fr-FR" w:eastAsia="x-none"/>
        </w:rPr>
        <w:t>commencement. L</w:t>
      </w:r>
      <w:r w:rsidR="0096397C" w:rsidRPr="00D67DD6">
        <w:rPr>
          <w:noProof w:val="0"/>
          <w:lang w:val="fr-FR" w:eastAsia="x-none"/>
        </w:rPr>
        <w:t xml:space="preserve">a nature </w:t>
      </w:r>
      <w:r w:rsidR="00886EF3" w:rsidRPr="00D67DD6">
        <w:rPr>
          <w:noProof w:val="0"/>
          <w:lang w:val="fr-FR" w:eastAsia="x-none"/>
        </w:rPr>
        <w:t xml:space="preserve">archaïque </w:t>
      </w:r>
      <w:r w:rsidR="00033978" w:rsidRPr="00D67DD6">
        <w:rPr>
          <w:noProof w:val="0"/>
          <w:lang w:val="fr-FR" w:eastAsia="x-none"/>
        </w:rPr>
        <w:t>de l</w:t>
      </w:r>
      <w:r w:rsidR="00B2123C" w:rsidRPr="00D67DD6">
        <w:rPr>
          <w:noProof w:val="0"/>
          <w:lang w:val="fr-FR" w:eastAsia="x-none"/>
        </w:rPr>
        <w:t>’</w:t>
      </w:r>
      <w:r w:rsidR="00A434EB" w:rsidRPr="00D67DD6">
        <w:rPr>
          <w:noProof w:val="0"/>
          <w:lang w:val="fr-FR" w:eastAsia="x-none"/>
        </w:rPr>
        <w:t>object</w:t>
      </w:r>
      <w:r w:rsidR="00033978" w:rsidRPr="00D67DD6">
        <w:rPr>
          <w:noProof w:val="0"/>
          <w:lang w:val="fr-FR" w:eastAsia="x-none"/>
        </w:rPr>
        <w:t>i</w:t>
      </w:r>
      <w:r w:rsidR="00A434EB" w:rsidRPr="00D67DD6">
        <w:rPr>
          <w:noProof w:val="0"/>
          <w:lang w:val="fr-FR" w:eastAsia="x-none"/>
        </w:rPr>
        <w:t>vi</w:t>
      </w:r>
      <w:r w:rsidR="00033978" w:rsidRPr="00D67DD6">
        <w:rPr>
          <w:noProof w:val="0"/>
          <w:lang w:val="fr-FR" w:eastAsia="x-none"/>
        </w:rPr>
        <w:t xml:space="preserve">té </w:t>
      </w:r>
      <w:r w:rsidR="005F10BF" w:rsidRPr="00D67DD6">
        <w:rPr>
          <w:noProof w:val="0"/>
          <w:lang w:val="fr-FR" w:eastAsia="x-none"/>
        </w:rPr>
        <w:t>n</w:t>
      </w:r>
      <w:r w:rsidR="00886EF3" w:rsidRPr="00D67DD6">
        <w:rPr>
          <w:noProof w:val="0"/>
          <w:lang w:val="fr-FR" w:eastAsia="x-none"/>
        </w:rPr>
        <w:t xml:space="preserve">e fait </w:t>
      </w:r>
      <w:r w:rsidR="005F10BF" w:rsidRPr="00D67DD6">
        <w:rPr>
          <w:noProof w:val="0"/>
          <w:lang w:val="fr-FR" w:eastAsia="x-none"/>
        </w:rPr>
        <w:t>aucun phénomène objectif</w:t>
      </w:r>
      <w:r w:rsidR="0096397C" w:rsidRPr="00D67DD6">
        <w:rPr>
          <w:noProof w:val="0"/>
          <w:lang w:val="fr-FR" w:eastAsia="x-none"/>
        </w:rPr>
        <w:t>. E</w:t>
      </w:r>
      <w:r w:rsidR="00D86D1E" w:rsidRPr="00D67DD6">
        <w:rPr>
          <w:noProof w:val="0"/>
          <w:lang w:val="fr-FR" w:eastAsia="x-none"/>
        </w:rPr>
        <w:t>lle fonde le sens des phénomènes</w:t>
      </w:r>
      <w:r w:rsidR="00103439" w:rsidRPr="00D67DD6">
        <w:rPr>
          <w:noProof w:val="0"/>
          <w:lang w:val="fr-FR" w:eastAsia="x-none"/>
        </w:rPr>
        <w:t xml:space="preserve"> en tant que déc</w:t>
      </w:r>
      <w:r w:rsidR="007A68DE" w:rsidRPr="00D67DD6">
        <w:rPr>
          <w:noProof w:val="0"/>
          <w:lang w:val="fr-FR" w:eastAsia="x-none"/>
        </w:rPr>
        <w:t>è</w:t>
      </w:r>
      <w:r w:rsidR="00103439" w:rsidRPr="00D67DD6">
        <w:rPr>
          <w:noProof w:val="0"/>
          <w:lang w:val="fr-FR" w:eastAsia="x-none"/>
        </w:rPr>
        <w:t>lement</w:t>
      </w:r>
      <w:r w:rsidR="0096397C" w:rsidRPr="00D67DD6">
        <w:rPr>
          <w:noProof w:val="0"/>
          <w:lang w:val="fr-FR" w:eastAsia="x-none"/>
        </w:rPr>
        <w:t xml:space="preserve"> de l’Être </w:t>
      </w:r>
      <w:r w:rsidR="00103439" w:rsidRPr="00D67DD6">
        <w:rPr>
          <w:noProof w:val="0"/>
          <w:lang w:val="fr-FR" w:eastAsia="x-none"/>
        </w:rPr>
        <w:t>(</w:t>
      </w:r>
      <w:r w:rsidR="00221FAC" w:rsidRPr="00221FAC">
        <w:rPr>
          <w:i/>
          <w:noProof w:val="0"/>
          <w:lang w:val="fr-FR" w:eastAsia="x-none"/>
        </w:rPr>
        <w:t>alètheia</w:t>
      </w:r>
      <w:r w:rsidR="00103439" w:rsidRPr="00D67DD6">
        <w:rPr>
          <w:noProof w:val="0"/>
          <w:lang w:val="fr-FR" w:eastAsia="x-none"/>
        </w:rPr>
        <w:t>)</w:t>
      </w:r>
      <w:r w:rsidR="005F10BF" w:rsidRPr="00D67DD6">
        <w:rPr>
          <w:noProof w:val="0"/>
          <w:lang w:val="fr-FR" w:eastAsia="x-none"/>
        </w:rPr>
        <w:t>.</w:t>
      </w:r>
      <w:r w:rsidR="006C0998" w:rsidRPr="00D67DD6">
        <w:rPr>
          <w:noProof w:val="0"/>
          <w:lang w:val="fr-FR" w:eastAsia="x-none"/>
        </w:rPr>
        <w:t xml:space="preserve"> L</w:t>
      </w:r>
      <w:r w:rsidR="00B2123C" w:rsidRPr="00D67DD6">
        <w:rPr>
          <w:noProof w:val="0"/>
          <w:lang w:val="fr-FR" w:eastAsia="x-none"/>
        </w:rPr>
        <w:t>’</w:t>
      </w:r>
      <w:r w:rsidR="006C0998" w:rsidRPr="00D67DD6">
        <w:rPr>
          <w:noProof w:val="0"/>
          <w:lang w:val="fr-FR" w:eastAsia="x-none"/>
        </w:rPr>
        <w:t>interprétation d</w:t>
      </w:r>
      <w:r w:rsidR="00980604" w:rsidRPr="00D67DD6">
        <w:rPr>
          <w:noProof w:val="0"/>
          <w:lang w:val="fr-FR" w:eastAsia="x-none"/>
        </w:rPr>
        <w:t>e l</w:t>
      </w:r>
      <w:r w:rsidR="00B2123C" w:rsidRPr="00D67DD6">
        <w:rPr>
          <w:noProof w:val="0"/>
          <w:lang w:val="fr-FR" w:eastAsia="x-none"/>
        </w:rPr>
        <w:t>’</w:t>
      </w:r>
      <w:r w:rsidR="006C0998" w:rsidRPr="00D67DD6">
        <w:rPr>
          <w:noProof w:val="0"/>
          <w:lang w:val="fr-FR" w:eastAsia="x-none"/>
        </w:rPr>
        <w:t>objectivité suit l</w:t>
      </w:r>
      <w:r w:rsidR="00B2123C" w:rsidRPr="00D67DD6">
        <w:rPr>
          <w:noProof w:val="0"/>
          <w:lang w:val="fr-FR" w:eastAsia="x-none"/>
        </w:rPr>
        <w:t>’</w:t>
      </w:r>
      <w:r w:rsidR="006C0998" w:rsidRPr="00D67DD6">
        <w:rPr>
          <w:noProof w:val="0"/>
          <w:lang w:val="fr-FR" w:eastAsia="x-none"/>
        </w:rPr>
        <w:t>effet caché et invisible d</w:t>
      </w:r>
      <w:r w:rsidR="00834476" w:rsidRPr="00D67DD6">
        <w:rPr>
          <w:noProof w:val="0"/>
          <w:lang w:val="fr-FR" w:eastAsia="x-none"/>
        </w:rPr>
        <w:t>e l</w:t>
      </w:r>
      <w:r w:rsidR="00B2123C" w:rsidRPr="00D67DD6">
        <w:rPr>
          <w:noProof w:val="0"/>
          <w:lang w:val="fr-FR" w:eastAsia="x-none"/>
        </w:rPr>
        <w:t>’</w:t>
      </w:r>
      <w:r w:rsidR="006C0998" w:rsidRPr="00D67DD6">
        <w:rPr>
          <w:noProof w:val="0"/>
          <w:lang w:val="fr-FR" w:eastAsia="x-none"/>
        </w:rPr>
        <w:t xml:space="preserve">Être et </w:t>
      </w:r>
      <w:r w:rsidR="00903F5B" w:rsidRPr="00D67DD6">
        <w:rPr>
          <w:noProof w:val="0"/>
          <w:lang w:val="fr-FR" w:eastAsia="x-none"/>
        </w:rPr>
        <w:t xml:space="preserve">la </w:t>
      </w:r>
      <w:r w:rsidR="006C0998" w:rsidRPr="00D67DD6">
        <w:rPr>
          <w:noProof w:val="0"/>
          <w:lang w:val="fr-FR" w:eastAsia="x-none"/>
        </w:rPr>
        <w:t xml:space="preserve">pensée </w:t>
      </w:r>
      <w:r w:rsidR="00903F5B" w:rsidRPr="00D67DD6">
        <w:rPr>
          <w:noProof w:val="0"/>
          <w:lang w:val="fr-FR" w:eastAsia="x-none"/>
        </w:rPr>
        <w:t xml:space="preserve">archaïque. </w:t>
      </w:r>
      <w:r w:rsidR="00886EF3" w:rsidRPr="00D67DD6">
        <w:rPr>
          <w:noProof w:val="0"/>
          <w:lang w:val="fr-FR" w:eastAsia="x-none"/>
        </w:rPr>
        <w:t>L</w:t>
      </w:r>
      <w:r w:rsidR="00B2123C" w:rsidRPr="00D67DD6">
        <w:rPr>
          <w:noProof w:val="0"/>
          <w:lang w:val="fr-FR" w:eastAsia="x-none"/>
        </w:rPr>
        <w:t>’</w:t>
      </w:r>
      <w:r w:rsidR="00120AA8" w:rsidRPr="00D67DD6">
        <w:rPr>
          <w:noProof w:val="0"/>
          <w:lang w:val="fr-FR" w:eastAsia="x-none"/>
        </w:rPr>
        <w:t xml:space="preserve">herméneutique </w:t>
      </w:r>
      <w:r w:rsidR="00C63E30" w:rsidRPr="00D67DD6">
        <w:rPr>
          <w:noProof w:val="0"/>
          <w:lang w:val="fr-FR" w:eastAsia="x-none"/>
        </w:rPr>
        <w:t xml:space="preserve">mise </w:t>
      </w:r>
      <w:r w:rsidR="00030506" w:rsidRPr="00D67DD6">
        <w:rPr>
          <w:noProof w:val="0"/>
          <w:lang w:val="fr-FR" w:eastAsia="x-none"/>
        </w:rPr>
        <w:t xml:space="preserve">en </w:t>
      </w:r>
      <w:r w:rsidR="00C63E30" w:rsidRPr="00D67DD6">
        <w:rPr>
          <w:noProof w:val="0"/>
          <w:lang w:val="fr-FR" w:eastAsia="x-none"/>
        </w:rPr>
        <w:t xml:space="preserve">forme de </w:t>
      </w:r>
      <w:r w:rsidR="00030506" w:rsidRPr="00D67DD6">
        <w:rPr>
          <w:noProof w:val="0"/>
          <w:lang w:val="fr-FR" w:eastAsia="x-none"/>
        </w:rPr>
        <w:t>l</w:t>
      </w:r>
      <w:r w:rsidR="004D3CC1" w:rsidRPr="00D67DD6">
        <w:rPr>
          <w:noProof w:val="0"/>
          <w:lang w:val="fr-FR" w:eastAsia="x-none"/>
        </w:rPr>
        <w:t>’</w:t>
      </w:r>
      <w:r w:rsidR="00030506" w:rsidRPr="00D67DD6">
        <w:rPr>
          <w:noProof w:val="0"/>
          <w:lang w:val="fr-FR" w:eastAsia="x-none"/>
        </w:rPr>
        <w:t xml:space="preserve">archéologie de la pensée </w:t>
      </w:r>
      <w:r w:rsidR="00AE318C" w:rsidRPr="00D67DD6">
        <w:rPr>
          <w:noProof w:val="0"/>
          <w:lang w:val="fr-FR" w:eastAsia="x-none"/>
        </w:rPr>
        <w:t xml:space="preserve">examine </w:t>
      </w:r>
      <w:r w:rsidR="00120AA8" w:rsidRPr="00D67DD6">
        <w:rPr>
          <w:noProof w:val="0"/>
          <w:lang w:val="fr-FR" w:eastAsia="x-none"/>
        </w:rPr>
        <w:t>l</w:t>
      </w:r>
      <w:r w:rsidR="00B2123C" w:rsidRPr="00D67DD6">
        <w:rPr>
          <w:noProof w:val="0"/>
          <w:lang w:val="fr-FR" w:eastAsia="x-none"/>
        </w:rPr>
        <w:t>’</w:t>
      </w:r>
      <w:r w:rsidR="00120AA8" w:rsidRPr="00D67DD6">
        <w:rPr>
          <w:noProof w:val="0"/>
          <w:lang w:val="fr-FR" w:eastAsia="x-none"/>
        </w:rPr>
        <w:t xml:space="preserve">objectivité </w:t>
      </w:r>
      <w:r w:rsidR="00886517" w:rsidRPr="00D67DD6">
        <w:rPr>
          <w:noProof w:val="0"/>
          <w:lang w:val="fr-FR" w:eastAsia="x-none"/>
        </w:rPr>
        <w:t>d</w:t>
      </w:r>
      <w:r w:rsidR="00AE318C" w:rsidRPr="00D67DD6">
        <w:rPr>
          <w:noProof w:val="0"/>
          <w:lang w:val="fr-FR" w:eastAsia="x-none"/>
        </w:rPr>
        <w:t>’</w:t>
      </w:r>
      <w:r w:rsidR="00886517" w:rsidRPr="00D67DD6">
        <w:rPr>
          <w:noProof w:val="0"/>
          <w:lang w:val="fr-FR" w:eastAsia="x-none"/>
        </w:rPr>
        <w:t>un</w:t>
      </w:r>
      <w:r w:rsidR="00AE318C" w:rsidRPr="00D67DD6">
        <w:rPr>
          <w:noProof w:val="0"/>
          <w:lang w:val="fr-FR" w:eastAsia="x-none"/>
        </w:rPr>
        <w:t xml:space="preserve">e certaine façon </w:t>
      </w:r>
      <w:r w:rsidR="00886517" w:rsidRPr="00D67DD6">
        <w:rPr>
          <w:noProof w:val="0"/>
          <w:lang w:val="fr-FR" w:eastAsia="x-none"/>
        </w:rPr>
        <w:t xml:space="preserve">propre </w:t>
      </w:r>
      <w:r w:rsidR="00C63E30" w:rsidRPr="00D67DD6">
        <w:rPr>
          <w:rFonts w:cs="Calibri"/>
          <w:noProof w:val="0"/>
          <w:lang w:val="fr-FR" w:eastAsia="x-none"/>
        </w:rPr>
        <w:t>à</w:t>
      </w:r>
      <w:r w:rsidR="00886517" w:rsidRPr="00D67DD6">
        <w:rPr>
          <w:noProof w:val="0"/>
          <w:lang w:val="fr-FR" w:eastAsia="x-none"/>
        </w:rPr>
        <w:t xml:space="preserve"> elle</w:t>
      </w:r>
      <w:r w:rsidR="00C63E30" w:rsidRPr="00D67DD6">
        <w:rPr>
          <w:noProof w:val="0"/>
          <w:lang w:val="fr-FR" w:eastAsia="x-none"/>
        </w:rPr>
        <w:t>-mê</w:t>
      </w:r>
      <w:r w:rsidR="00886517" w:rsidRPr="00D67DD6">
        <w:rPr>
          <w:noProof w:val="0"/>
          <w:lang w:val="fr-FR" w:eastAsia="x-none"/>
        </w:rPr>
        <w:t xml:space="preserve">me. </w:t>
      </w:r>
      <w:r w:rsidR="00E5792B" w:rsidRPr="00D67DD6">
        <w:rPr>
          <w:noProof w:val="0"/>
          <w:lang w:val="fr-FR" w:eastAsia="x-none"/>
        </w:rPr>
        <w:t xml:space="preserve">La </w:t>
      </w:r>
      <w:r w:rsidR="00FE7975" w:rsidRPr="00D67DD6">
        <w:rPr>
          <w:noProof w:val="0"/>
          <w:lang w:val="fr-FR" w:eastAsia="x-none"/>
        </w:rPr>
        <w:t>recherche</w:t>
      </w:r>
      <w:r w:rsidR="00E5792B" w:rsidRPr="00D67DD6">
        <w:rPr>
          <w:noProof w:val="0"/>
          <w:lang w:val="fr-FR" w:eastAsia="x-none"/>
        </w:rPr>
        <w:t xml:space="preserve"> trace</w:t>
      </w:r>
      <w:r w:rsidR="007255FB" w:rsidRPr="00D67DD6">
        <w:rPr>
          <w:noProof w:val="0"/>
          <w:lang w:val="fr-FR" w:eastAsia="x-none"/>
        </w:rPr>
        <w:t xml:space="preserve"> </w:t>
      </w:r>
      <w:r w:rsidR="00120AA8" w:rsidRPr="00D67DD6">
        <w:rPr>
          <w:noProof w:val="0"/>
          <w:lang w:val="fr-FR" w:eastAsia="x-none"/>
        </w:rPr>
        <w:t xml:space="preserve">la voie et les circonstances </w:t>
      </w:r>
      <w:r w:rsidR="00C63E30" w:rsidRPr="00D67DD6">
        <w:rPr>
          <w:noProof w:val="0"/>
          <w:lang w:val="fr-FR" w:eastAsia="x-none"/>
        </w:rPr>
        <w:t xml:space="preserve">fondatrices qui </w:t>
      </w:r>
      <w:r w:rsidR="00120AA8" w:rsidRPr="00D67DD6">
        <w:rPr>
          <w:noProof w:val="0"/>
          <w:lang w:val="fr-FR" w:eastAsia="x-none"/>
        </w:rPr>
        <w:t>manifeste</w:t>
      </w:r>
      <w:r w:rsidR="00C63E30" w:rsidRPr="00D67DD6">
        <w:rPr>
          <w:noProof w:val="0"/>
          <w:lang w:val="fr-FR" w:eastAsia="x-none"/>
        </w:rPr>
        <w:t>nt</w:t>
      </w:r>
      <w:r w:rsidR="00FE7975" w:rsidRPr="00D67DD6">
        <w:rPr>
          <w:noProof w:val="0"/>
          <w:lang w:val="fr-FR" w:eastAsia="x-none"/>
        </w:rPr>
        <w:t xml:space="preserve"> le phénomène de l</w:t>
      </w:r>
      <w:r w:rsidR="00B2123C" w:rsidRPr="00D67DD6">
        <w:rPr>
          <w:noProof w:val="0"/>
          <w:lang w:val="fr-FR" w:eastAsia="x-none"/>
        </w:rPr>
        <w:t>’</w:t>
      </w:r>
      <w:r w:rsidR="00120AA8" w:rsidRPr="00D67DD6">
        <w:rPr>
          <w:noProof w:val="0"/>
          <w:lang w:val="fr-FR" w:eastAsia="x-none"/>
        </w:rPr>
        <w:t>objectivité dans l</w:t>
      </w:r>
      <w:r w:rsidR="00B2123C" w:rsidRPr="00D67DD6">
        <w:rPr>
          <w:noProof w:val="0"/>
          <w:lang w:val="fr-FR" w:eastAsia="x-none"/>
        </w:rPr>
        <w:t>’</w:t>
      </w:r>
      <w:r w:rsidR="00120AA8" w:rsidRPr="00D67DD6">
        <w:rPr>
          <w:noProof w:val="0"/>
          <w:lang w:val="fr-FR" w:eastAsia="x-none"/>
        </w:rPr>
        <w:t xml:space="preserve">histoire de </w:t>
      </w:r>
      <w:r w:rsidR="00A82C5C" w:rsidRPr="00D67DD6">
        <w:rPr>
          <w:noProof w:val="0"/>
          <w:lang w:val="fr-FR" w:eastAsia="x-none"/>
        </w:rPr>
        <w:t>pensée</w:t>
      </w:r>
      <w:r w:rsidR="003D6FA7" w:rsidRPr="00D67DD6">
        <w:rPr>
          <w:noProof w:val="0"/>
          <w:lang w:val="fr-FR" w:eastAsia="x-none"/>
        </w:rPr>
        <w:t>.</w:t>
      </w:r>
      <w:r w:rsidR="00F8410A" w:rsidRPr="00D67DD6">
        <w:rPr>
          <w:noProof w:val="0"/>
          <w:lang w:val="fr-FR" w:eastAsia="x-none"/>
        </w:rPr>
        <w:t xml:space="preserve"> </w:t>
      </w:r>
      <w:r w:rsidR="00B1235F" w:rsidRPr="00D67DD6">
        <w:rPr>
          <w:noProof w:val="0"/>
          <w:lang w:val="fr-FR" w:eastAsia="x-none"/>
        </w:rPr>
        <w:t>Le</w:t>
      </w:r>
      <w:r w:rsidR="00015F73" w:rsidRPr="00D67DD6">
        <w:rPr>
          <w:noProof w:val="0"/>
          <w:lang w:val="fr-FR" w:eastAsia="x-none"/>
        </w:rPr>
        <w:t>s</w:t>
      </w:r>
      <w:r w:rsidR="00B1235F" w:rsidRPr="00D67DD6">
        <w:rPr>
          <w:noProof w:val="0"/>
          <w:lang w:val="fr-FR" w:eastAsia="x-none"/>
        </w:rPr>
        <w:t xml:space="preserve"> devoir</w:t>
      </w:r>
      <w:r w:rsidR="00015F73" w:rsidRPr="00D67DD6">
        <w:rPr>
          <w:noProof w:val="0"/>
          <w:lang w:val="fr-FR" w:eastAsia="x-none"/>
        </w:rPr>
        <w:t>s</w:t>
      </w:r>
      <w:r w:rsidR="00B1235F" w:rsidRPr="00D67DD6">
        <w:rPr>
          <w:noProof w:val="0"/>
          <w:lang w:val="fr-FR" w:eastAsia="x-none"/>
        </w:rPr>
        <w:t xml:space="preserve"> </w:t>
      </w:r>
      <w:r w:rsidR="00E634A5" w:rsidRPr="00D67DD6">
        <w:rPr>
          <w:noProof w:val="0"/>
          <w:lang w:val="fr-FR" w:eastAsia="x-none"/>
        </w:rPr>
        <w:t>une fois donnés</w:t>
      </w:r>
      <w:r w:rsidR="00F8410A" w:rsidRPr="00D67DD6">
        <w:rPr>
          <w:noProof w:val="0"/>
          <w:lang w:val="fr-FR" w:eastAsia="x-none"/>
        </w:rPr>
        <w:t xml:space="preserve">, l’archéologie herméneutique doit répondre aux questions suivantes. </w:t>
      </w:r>
    </w:p>
    <w:p w14:paraId="277B773B" w14:textId="77777777" w:rsidR="00FB2DAC" w:rsidRPr="00D67DD6" w:rsidRDefault="00C63E30" w:rsidP="00BC7F22">
      <w:pPr>
        <w:numPr>
          <w:ilvl w:val="0"/>
          <w:numId w:val="3"/>
        </w:numPr>
        <w:rPr>
          <w:noProof w:val="0"/>
          <w:lang w:val="fr-FR" w:eastAsia="x-none"/>
        </w:rPr>
      </w:pPr>
      <w:r w:rsidRPr="00D67DD6">
        <w:rPr>
          <w:noProof w:val="0"/>
          <w:lang w:val="fr-FR" w:eastAsia="x-none"/>
        </w:rPr>
        <w:t>Comment s</w:t>
      </w:r>
      <w:r w:rsidR="00826B5A" w:rsidRPr="00D67DD6">
        <w:rPr>
          <w:noProof w:val="0"/>
          <w:lang w:val="fr-FR" w:eastAsia="x-none"/>
        </w:rPr>
        <w:t>’</w:t>
      </w:r>
      <w:r w:rsidRPr="00D67DD6">
        <w:rPr>
          <w:noProof w:val="0"/>
          <w:lang w:val="fr-FR" w:eastAsia="x-none"/>
        </w:rPr>
        <w:t>est produit le tournant fondamental dans la compréhe</w:t>
      </w:r>
      <w:r w:rsidR="00151223" w:rsidRPr="00D67DD6">
        <w:rPr>
          <w:noProof w:val="0"/>
          <w:lang w:val="fr-FR" w:eastAsia="x-none"/>
        </w:rPr>
        <w:t>n</w:t>
      </w:r>
      <w:r w:rsidRPr="00D67DD6">
        <w:rPr>
          <w:noProof w:val="0"/>
          <w:lang w:val="fr-FR" w:eastAsia="x-none"/>
        </w:rPr>
        <w:t xml:space="preserve">sion </w:t>
      </w:r>
      <w:r w:rsidR="00131ADE" w:rsidRPr="00D67DD6">
        <w:rPr>
          <w:noProof w:val="0"/>
          <w:lang w:val="fr-FR" w:eastAsia="x-none"/>
        </w:rPr>
        <w:t xml:space="preserve">métaphysique </w:t>
      </w:r>
      <w:r w:rsidR="00FB2DAC" w:rsidRPr="00D67DD6">
        <w:rPr>
          <w:noProof w:val="0"/>
          <w:lang w:val="fr-FR" w:eastAsia="x-none"/>
        </w:rPr>
        <w:t>qui fonda</w:t>
      </w:r>
      <w:r w:rsidRPr="00D67DD6">
        <w:rPr>
          <w:noProof w:val="0"/>
          <w:lang w:val="fr-FR" w:eastAsia="x-none"/>
        </w:rPr>
        <w:t xml:space="preserve"> l</w:t>
      </w:r>
      <w:r w:rsidR="00886EF3" w:rsidRPr="00D67DD6">
        <w:rPr>
          <w:noProof w:val="0"/>
          <w:lang w:val="fr-FR" w:eastAsia="x-none"/>
        </w:rPr>
        <w:t xml:space="preserve">e phénomène </w:t>
      </w:r>
      <w:r w:rsidRPr="00D67DD6">
        <w:rPr>
          <w:noProof w:val="0"/>
          <w:lang w:val="fr-FR" w:eastAsia="x-none"/>
        </w:rPr>
        <w:t>de l</w:t>
      </w:r>
      <w:r w:rsidR="00826B5A" w:rsidRPr="00D67DD6">
        <w:rPr>
          <w:noProof w:val="0"/>
          <w:lang w:val="fr-FR" w:eastAsia="x-none"/>
        </w:rPr>
        <w:t>’</w:t>
      </w:r>
      <w:r w:rsidRPr="00D67DD6">
        <w:rPr>
          <w:noProof w:val="0"/>
          <w:lang w:val="fr-FR" w:eastAsia="x-none"/>
        </w:rPr>
        <w:t>objectivité ?</w:t>
      </w:r>
    </w:p>
    <w:p w14:paraId="4699CB01" w14:textId="1DC979AC" w:rsidR="00131ADE" w:rsidRPr="00D67DD6" w:rsidRDefault="00FB2DAC" w:rsidP="00BC7F22">
      <w:pPr>
        <w:numPr>
          <w:ilvl w:val="0"/>
          <w:numId w:val="3"/>
        </w:numPr>
        <w:rPr>
          <w:noProof w:val="0"/>
          <w:lang w:val="fr-FR" w:eastAsia="x-none"/>
        </w:rPr>
      </w:pPr>
      <w:r w:rsidRPr="00D67DD6">
        <w:rPr>
          <w:noProof w:val="0"/>
          <w:lang w:val="fr-FR" w:eastAsia="x-none"/>
        </w:rPr>
        <w:t>Comment la totalité de l</w:t>
      </w:r>
      <w:r w:rsidR="00826B5A" w:rsidRPr="00D67DD6">
        <w:rPr>
          <w:noProof w:val="0"/>
          <w:lang w:val="fr-FR" w:eastAsia="x-none"/>
        </w:rPr>
        <w:t>’</w:t>
      </w:r>
      <w:r w:rsidR="00860E78" w:rsidRPr="00D67DD6">
        <w:rPr>
          <w:noProof w:val="0"/>
          <w:lang w:val="fr-FR" w:eastAsia="x-none"/>
        </w:rPr>
        <w:t xml:space="preserve">existant </w:t>
      </w:r>
      <w:r w:rsidRPr="00D67DD6">
        <w:rPr>
          <w:noProof w:val="0"/>
          <w:lang w:val="fr-FR" w:eastAsia="x-none"/>
        </w:rPr>
        <w:t xml:space="preserve">objectif </w:t>
      </w:r>
      <w:r w:rsidR="00657C22" w:rsidRPr="00D67DD6">
        <w:rPr>
          <w:noProof w:val="0"/>
          <w:lang w:val="fr-FR" w:eastAsia="x-none"/>
        </w:rPr>
        <w:t xml:space="preserve">est-elle </w:t>
      </w:r>
      <w:r w:rsidRPr="00D67DD6">
        <w:rPr>
          <w:noProof w:val="0"/>
          <w:lang w:val="fr-FR" w:eastAsia="x-none"/>
        </w:rPr>
        <w:t xml:space="preserve">reconnue dans </w:t>
      </w:r>
      <w:r w:rsidR="00657C22" w:rsidRPr="00D67DD6">
        <w:rPr>
          <w:noProof w:val="0"/>
          <w:lang w:val="fr-FR" w:eastAsia="x-none"/>
        </w:rPr>
        <w:t xml:space="preserve">son </w:t>
      </w:r>
      <w:r w:rsidRPr="00D67DD6">
        <w:rPr>
          <w:noProof w:val="0"/>
          <w:lang w:val="fr-FR" w:eastAsia="x-none"/>
        </w:rPr>
        <w:t>déc</w:t>
      </w:r>
      <w:r w:rsidR="00151223" w:rsidRPr="00D67DD6">
        <w:rPr>
          <w:noProof w:val="0"/>
          <w:lang w:val="fr-FR" w:eastAsia="x-none"/>
        </w:rPr>
        <w:t>è</w:t>
      </w:r>
      <w:r w:rsidRPr="00D67DD6">
        <w:rPr>
          <w:noProof w:val="0"/>
          <w:lang w:val="fr-FR" w:eastAsia="x-none"/>
        </w:rPr>
        <w:t>lement originel</w:t>
      </w:r>
      <w:r w:rsidR="00C63E30" w:rsidRPr="00D67DD6">
        <w:rPr>
          <w:noProof w:val="0"/>
          <w:lang w:val="fr-FR" w:eastAsia="x-none"/>
        </w:rPr>
        <w:t xml:space="preserve"> (</w:t>
      </w:r>
      <w:r w:rsidR="00221FAC" w:rsidRPr="00221FAC">
        <w:rPr>
          <w:i/>
          <w:noProof w:val="0"/>
          <w:lang w:val="fr-FR" w:eastAsia="x-none"/>
        </w:rPr>
        <w:t>alètheia</w:t>
      </w:r>
      <w:r w:rsidR="00C63E30" w:rsidRPr="00D67DD6">
        <w:rPr>
          <w:noProof w:val="0"/>
          <w:lang w:val="fr-FR" w:eastAsia="x-none"/>
        </w:rPr>
        <w:t xml:space="preserve">) </w:t>
      </w:r>
      <w:r w:rsidRPr="00D67DD6">
        <w:rPr>
          <w:noProof w:val="0"/>
          <w:lang w:val="fr-FR" w:eastAsia="x-none"/>
        </w:rPr>
        <w:t xml:space="preserve">qui </w:t>
      </w:r>
      <w:r w:rsidR="00657C22" w:rsidRPr="00D67DD6">
        <w:rPr>
          <w:noProof w:val="0"/>
          <w:lang w:val="fr-FR" w:eastAsia="x-none"/>
        </w:rPr>
        <w:t>forme</w:t>
      </w:r>
      <w:r w:rsidRPr="00D67DD6">
        <w:rPr>
          <w:noProof w:val="0"/>
          <w:lang w:val="fr-FR" w:eastAsia="x-none"/>
        </w:rPr>
        <w:t xml:space="preserve"> ce </w:t>
      </w:r>
      <w:r w:rsidR="00C63E30" w:rsidRPr="00D67DD6">
        <w:rPr>
          <w:noProof w:val="0"/>
          <w:lang w:val="fr-FR" w:eastAsia="x-none"/>
        </w:rPr>
        <w:t>tournant de la pensée</w:t>
      </w:r>
      <w:r w:rsidR="00110610" w:rsidRPr="00D67DD6">
        <w:rPr>
          <w:noProof w:val="0"/>
          <w:lang w:val="fr-FR" w:eastAsia="x-none"/>
        </w:rPr>
        <w:t> </w:t>
      </w:r>
      <w:r w:rsidR="00C63E30" w:rsidRPr="00D67DD6">
        <w:rPr>
          <w:noProof w:val="0"/>
          <w:lang w:val="fr-FR" w:eastAsia="x-none"/>
        </w:rPr>
        <w:t>?</w:t>
      </w:r>
    </w:p>
    <w:p w14:paraId="150DC486" w14:textId="77777777" w:rsidR="00131ADE" w:rsidRPr="00D67DD6" w:rsidRDefault="00C63E30" w:rsidP="00BC7F22">
      <w:pPr>
        <w:numPr>
          <w:ilvl w:val="0"/>
          <w:numId w:val="3"/>
        </w:numPr>
        <w:rPr>
          <w:noProof w:val="0"/>
          <w:lang w:val="fr-FR" w:eastAsia="x-none"/>
        </w:rPr>
      </w:pPr>
      <w:r w:rsidRPr="00D67DD6">
        <w:rPr>
          <w:noProof w:val="0"/>
          <w:lang w:val="fr-FR" w:eastAsia="x-none"/>
        </w:rPr>
        <w:t>Quelles nouvelles interprétations</w:t>
      </w:r>
      <w:r w:rsidR="00151223" w:rsidRPr="00D67DD6">
        <w:rPr>
          <w:noProof w:val="0"/>
          <w:lang w:val="fr-FR" w:eastAsia="x-none"/>
        </w:rPr>
        <w:t xml:space="preserve"> métaphysiques </w:t>
      </w:r>
      <w:r w:rsidRPr="00D67DD6">
        <w:rPr>
          <w:noProof w:val="0"/>
          <w:lang w:val="fr-FR" w:eastAsia="x-none"/>
        </w:rPr>
        <w:t xml:space="preserve">se sont formées au cours de ce processus et comment se sont-elles </w:t>
      </w:r>
      <w:r w:rsidR="006E018E" w:rsidRPr="00D67DD6">
        <w:rPr>
          <w:noProof w:val="0"/>
          <w:lang w:val="fr-FR" w:eastAsia="x-none"/>
        </w:rPr>
        <w:t>enchaînées</w:t>
      </w:r>
      <w:r w:rsidR="00236C4D" w:rsidRPr="00D67DD6">
        <w:rPr>
          <w:noProof w:val="0"/>
          <w:lang w:val="fr-FR" w:eastAsia="x-none"/>
        </w:rPr>
        <w:t> </w:t>
      </w:r>
      <w:r w:rsidRPr="00D67DD6">
        <w:rPr>
          <w:noProof w:val="0"/>
          <w:lang w:val="fr-FR" w:eastAsia="x-none"/>
        </w:rPr>
        <w:t>?</w:t>
      </w:r>
    </w:p>
    <w:p w14:paraId="4C391661" w14:textId="77777777" w:rsidR="00131ADE" w:rsidRPr="00D67DD6" w:rsidRDefault="00C63E30" w:rsidP="00BC7F22">
      <w:pPr>
        <w:numPr>
          <w:ilvl w:val="0"/>
          <w:numId w:val="3"/>
        </w:numPr>
        <w:rPr>
          <w:noProof w:val="0"/>
          <w:lang w:val="fr-FR" w:eastAsia="x-none"/>
        </w:rPr>
      </w:pPr>
      <w:r w:rsidRPr="00D67DD6">
        <w:rPr>
          <w:noProof w:val="0"/>
          <w:lang w:val="fr-FR" w:eastAsia="x-none"/>
        </w:rPr>
        <w:t xml:space="preserve">Quelles </w:t>
      </w:r>
      <w:r w:rsidR="00522C63" w:rsidRPr="00D67DD6">
        <w:rPr>
          <w:noProof w:val="0"/>
          <w:lang w:val="fr-FR" w:eastAsia="x-none"/>
        </w:rPr>
        <w:t>valeurs</w:t>
      </w:r>
      <w:r w:rsidR="00131ADE" w:rsidRPr="00D67DD6">
        <w:rPr>
          <w:noProof w:val="0"/>
          <w:lang w:val="fr-FR" w:eastAsia="x-none"/>
        </w:rPr>
        <w:t xml:space="preserve"> </w:t>
      </w:r>
      <w:r w:rsidR="00657C22" w:rsidRPr="00D67DD6">
        <w:rPr>
          <w:noProof w:val="0"/>
          <w:lang w:val="fr-FR" w:eastAsia="x-none"/>
        </w:rPr>
        <w:t xml:space="preserve">métaphysiques </w:t>
      </w:r>
      <w:r w:rsidRPr="00D67DD6">
        <w:rPr>
          <w:noProof w:val="0"/>
          <w:lang w:val="fr-FR" w:eastAsia="x-none"/>
        </w:rPr>
        <w:t xml:space="preserve">ont été perdues </w:t>
      </w:r>
      <w:r w:rsidR="00657C22" w:rsidRPr="00D67DD6">
        <w:rPr>
          <w:noProof w:val="0"/>
          <w:lang w:val="fr-FR" w:eastAsia="x-none"/>
        </w:rPr>
        <w:t xml:space="preserve">aux courses des </w:t>
      </w:r>
      <w:r w:rsidRPr="00D67DD6">
        <w:rPr>
          <w:noProof w:val="0"/>
          <w:lang w:val="fr-FR" w:eastAsia="x-none"/>
        </w:rPr>
        <w:t>transformation</w:t>
      </w:r>
      <w:r w:rsidR="00657C22" w:rsidRPr="00D67DD6">
        <w:rPr>
          <w:noProof w:val="0"/>
          <w:lang w:val="fr-FR" w:eastAsia="x-none"/>
        </w:rPr>
        <w:t xml:space="preserve">s, </w:t>
      </w:r>
      <w:r w:rsidRPr="00D67DD6">
        <w:rPr>
          <w:noProof w:val="0"/>
          <w:lang w:val="fr-FR" w:eastAsia="x-none"/>
        </w:rPr>
        <w:t>et pour</w:t>
      </w:r>
      <w:r w:rsidR="00657C22" w:rsidRPr="00D67DD6">
        <w:rPr>
          <w:noProof w:val="0"/>
          <w:lang w:val="fr-FR" w:eastAsia="x-none"/>
        </w:rPr>
        <w:t xml:space="preserve"> quelle raison</w:t>
      </w:r>
      <w:r w:rsidR="00110610" w:rsidRPr="00D67DD6">
        <w:rPr>
          <w:noProof w:val="0"/>
          <w:lang w:val="fr-FR" w:eastAsia="x-none"/>
        </w:rPr>
        <w:t> </w:t>
      </w:r>
      <w:r w:rsidRPr="00D67DD6">
        <w:rPr>
          <w:noProof w:val="0"/>
          <w:lang w:val="fr-FR" w:eastAsia="x-none"/>
        </w:rPr>
        <w:t>?</w:t>
      </w:r>
    </w:p>
    <w:p w14:paraId="451C6EF0" w14:textId="5F0132CD" w:rsidR="00693B4D" w:rsidRPr="00D67DD6" w:rsidRDefault="00C63E30" w:rsidP="00BC7F22">
      <w:pPr>
        <w:numPr>
          <w:ilvl w:val="0"/>
          <w:numId w:val="3"/>
        </w:numPr>
        <w:rPr>
          <w:noProof w:val="0"/>
          <w:lang w:val="fr-FR" w:eastAsia="x-none"/>
        </w:rPr>
      </w:pPr>
      <w:r w:rsidRPr="00D67DD6">
        <w:rPr>
          <w:noProof w:val="0"/>
          <w:lang w:val="fr-FR" w:eastAsia="x-none"/>
        </w:rPr>
        <w:t xml:space="preserve">Comment </w:t>
      </w:r>
      <w:r w:rsidR="00151223" w:rsidRPr="00D67DD6">
        <w:rPr>
          <w:noProof w:val="0"/>
          <w:lang w:val="fr-FR" w:eastAsia="x-none"/>
        </w:rPr>
        <w:t xml:space="preserve">les </w:t>
      </w:r>
      <w:r w:rsidRPr="00D67DD6">
        <w:rPr>
          <w:noProof w:val="0"/>
          <w:lang w:val="fr-FR" w:eastAsia="x-none"/>
        </w:rPr>
        <w:t>transformations ont-elles créé un</w:t>
      </w:r>
      <w:r w:rsidR="00151223" w:rsidRPr="00D67DD6">
        <w:rPr>
          <w:noProof w:val="0"/>
          <w:lang w:val="fr-FR" w:eastAsia="x-none"/>
        </w:rPr>
        <w:t xml:space="preserve">e école nouvelle </w:t>
      </w:r>
      <w:r w:rsidRPr="00D67DD6">
        <w:rPr>
          <w:noProof w:val="0"/>
          <w:lang w:val="fr-FR" w:eastAsia="x-none"/>
        </w:rPr>
        <w:t>connu</w:t>
      </w:r>
      <w:r w:rsidR="00151223" w:rsidRPr="00D67DD6">
        <w:rPr>
          <w:noProof w:val="0"/>
          <w:lang w:val="fr-FR" w:eastAsia="x-none"/>
        </w:rPr>
        <w:t>e</w:t>
      </w:r>
      <w:r w:rsidRPr="00D67DD6">
        <w:rPr>
          <w:noProof w:val="0"/>
          <w:lang w:val="fr-FR" w:eastAsia="x-none"/>
        </w:rPr>
        <w:t xml:space="preserve"> sous le nom de </w:t>
      </w:r>
      <w:r w:rsidRPr="00D67DD6">
        <w:rPr>
          <w:i/>
          <w:noProof w:val="0"/>
          <w:lang w:val="fr-FR" w:eastAsia="x-none"/>
        </w:rPr>
        <w:t xml:space="preserve">via </w:t>
      </w:r>
      <w:r w:rsidR="001930B0" w:rsidRPr="00D67DD6">
        <w:rPr>
          <w:i/>
          <w:noProof w:val="0"/>
          <w:lang w:val="fr-FR" w:eastAsia="x-none"/>
        </w:rPr>
        <w:t>Modernorum</w:t>
      </w:r>
      <w:r w:rsidR="00B227A2" w:rsidRPr="00D67DD6">
        <w:rPr>
          <w:i/>
          <w:noProof w:val="0"/>
          <w:lang w:val="fr-FR" w:eastAsia="x-none"/>
        </w:rPr>
        <w:fldChar w:fldCharType="begin"/>
      </w:r>
      <w:r w:rsidR="00B227A2" w:rsidRPr="00D67DD6">
        <w:rPr>
          <w:noProof w:val="0"/>
          <w:lang w:val="fr-FR"/>
        </w:rPr>
        <w:instrText xml:space="preserve"> XE "</w:instrText>
      </w:r>
      <w:r w:rsidR="00B227A2" w:rsidRPr="00D67DD6">
        <w:rPr>
          <w:i/>
          <w:noProof w:val="0"/>
          <w:lang w:val="fr-FR" w:eastAsia="x-none"/>
        </w:rPr>
        <w:instrText xml:space="preserve">via </w:instrText>
      </w:r>
      <w:r w:rsidR="001930B0" w:rsidRPr="00D67DD6">
        <w:rPr>
          <w:i/>
          <w:noProof w:val="0"/>
          <w:lang w:val="fr-FR" w:eastAsia="x-none"/>
        </w:rPr>
        <w:instrText>Modernorum</w:instrText>
      </w:r>
      <w:r w:rsidR="00B227A2" w:rsidRPr="00D67DD6">
        <w:rPr>
          <w:noProof w:val="0"/>
          <w:lang w:val="fr-FR"/>
        </w:rPr>
        <w:instrText xml:space="preserve">" </w:instrText>
      </w:r>
      <w:r w:rsidR="00B227A2" w:rsidRPr="00D67DD6">
        <w:rPr>
          <w:i/>
          <w:noProof w:val="0"/>
          <w:lang w:val="fr-FR" w:eastAsia="x-none"/>
        </w:rPr>
        <w:fldChar w:fldCharType="end"/>
      </w:r>
      <w:r w:rsidR="00110610" w:rsidRPr="00D67DD6">
        <w:rPr>
          <w:noProof w:val="0"/>
          <w:lang w:val="fr-FR" w:eastAsia="x-none"/>
        </w:rPr>
        <w:t> </w:t>
      </w:r>
      <w:r w:rsidRPr="00D67DD6">
        <w:rPr>
          <w:noProof w:val="0"/>
          <w:lang w:val="fr-FR" w:eastAsia="x-none"/>
        </w:rPr>
        <w:t>?</w:t>
      </w:r>
    </w:p>
    <w:p w14:paraId="6ED8D602" w14:textId="77777777" w:rsidR="00C63E30" w:rsidRPr="00D67DD6" w:rsidRDefault="00C63E30" w:rsidP="00BC7F22">
      <w:pPr>
        <w:numPr>
          <w:ilvl w:val="0"/>
          <w:numId w:val="3"/>
        </w:numPr>
        <w:rPr>
          <w:noProof w:val="0"/>
          <w:lang w:val="fr-FR" w:eastAsia="x-none"/>
        </w:rPr>
      </w:pPr>
      <w:r w:rsidRPr="00D67DD6">
        <w:rPr>
          <w:noProof w:val="0"/>
          <w:lang w:val="fr-FR" w:eastAsia="x-none"/>
        </w:rPr>
        <w:t xml:space="preserve">Comment </w:t>
      </w:r>
      <w:r w:rsidR="00151223" w:rsidRPr="00D67DD6">
        <w:rPr>
          <w:noProof w:val="0"/>
          <w:lang w:val="fr-FR" w:eastAsia="x-none"/>
        </w:rPr>
        <w:t>l</w:t>
      </w:r>
      <w:r w:rsidR="00826B5A" w:rsidRPr="00D67DD6">
        <w:rPr>
          <w:noProof w:val="0"/>
          <w:lang w:val="fr-FR" w:eastAsia="x-none"/>
        </w:rPr>
        <w:t>’</w:t>
      </w:r>
      <w:r w:rsidR="00151223" w:rsidRPr="00D67DD6">
        <w:rPr>
          <w:noProof w:val="0"/>
          <w:lang w:val="fr-FR" w:eastAsia="x-none"/>
        </w:rPr>
        <w:t>av</w:t>
      </w:r>
      <w:r w:rsidR="00363896" w:rsidRPr="00D67DD6">
        <w:rPr>
          <w:noProof w:val="0"/>
          <w:lang w:val="fr-FR" w:eastAsia="x-none"/>
        </w:rPr>
        <w:t>ènemen</w:t>
      </w:r>
      <w:r w:rsidR="00151223" w:rsidRPr="00D67DD6">
        <w:rPr>
          <w:noProof w:val="0"/>
          <w:lang w:val="fr-FR" w:eastAsia="x-none"/>
        </w:rPr>
        <w:t>t de la mé</w:t>
      </w:r>
      <w:r w:rsidR="00363896" w:rsidRPr="00D67DD6">
        <w:rPr>
          <w:noProof w:val="0"/>
          <w:lang w:val="fr-FR" w:eastAsia="x-none"/>
        </w:rPr>
        <w:t xml:space="preserve">taphysique moderne </w:t>
      </w:r>
      <w:r w:rsidRPr="00D67DD6">
        <w:rPr>
          <w:noProof w:val="0"/>
          <w:lang w:val="fr-FR" w:eastAsia="x-none"/>
        </w:rPr>
        <w:t>a-t-il façonné le destin futur de l</w:t>
      </w:r>
      <w:r w:rsidR="00826B5A" w:rsidRPr="00D67DD6">
        <w:rPr>
          <w:noProof w:val="0"/>
          <w:lang w:val="fr-FR" w:eastAsia="x-none"/>
        </w:rPr>
        <w:t>’</w:t>
      </w:r>
      <w:r w:rsidRPr="00D67DD6">
        <w:rPr>
          <w:noProof w:val="0"/>
          <w:lang w:val="fr-FR" w:eastAsia="x-none"/>
        </w:rPr>
        <w:t>Occident</w:t>
      </w:r>
      <w:r w:rsidR="00110610" w:rsidRPr="00D67DD6">
        <w:rPr>
          <w:noProof w:val="0"/>
          <w:lang w:val="fr-FR" w:eastAsia="x-none"/>
        </w:rPr>
        <w:t> </w:t>
      </w:r>
      <w:r w:rsidRPr="00D67DD6">
        <w:rPr>
          <w:noProof w:val="0"/>
          <w:lang w:val="fr-FR" w:eastAsia="x-none"/>
        </w:rPr>
        <w:t>?</w:t>
      </w:r>
    </w:p>
    <w:p w14:paraId="0F970F5A" w14:textId="77777777" w:rsidR="0058059A" w:rsidRPr="00D67DD6" w:rsidRDefault="007F1D15" w:rsidP="00556AE9">
      <w:pPr>
        <w:rPr>
          <w:noProof w:val="0"/>
          <w:lang w:val="fr-FR"/>
        </w:rPr>
      </w:pPr>
      <w:r w:rsidRPr="00D67DD6">
        <w:rPr>
          <w:noProof w:val="0"/>
          <w:lang w:val="fr-FR"/>
        </w:rPr>
        <w:lastRenderedPageBreak/>
        <w:t xml:space="preserve">La métamorphose dissimulée </w:t>
      </w:r>
      <w:r w:rsidR="00657C22" w:rsidRPr="00D67DD6">
        <w:rPr>
          <w:noProof w:val="0"/>
          <w:lang w:val="fr-FR"/>
        </w:rPr>
        <w:t xml:space="preserve">de la métaphysique reste jusqu’à présent mal connue et elle </w:t>
      </w:r>
      <w:r w:rsidRPr="00D67DD6">
        <w:rPr>
          <w:noProof w:val="0"/>
          <w:lang w:val="fr-FR"/>
        </w:rPr>
        <w:t>produira</w:t>
      </w:r>
      <w:r w:rsidR="00471ACB" w:rsidRPr="00D67DD6">
        <w:rPr>
          <w:noProof w:val="0"/>
          <w:lang w:val="fr-FR"/>
        </w:rPr>
        <w:t xml:space="preserve"> une nouvelle entité </w:t>
      </w:r>
      <w:r w:rsidRPr="00D67DD6">
        <w:rPr>
          <w:noProof w:val="0"/>
          <w:lang w:val="fr-FR"/>
        </w:rPr>
        <w:t xml:space="preserve">connue </w:t>
      </w:r>
      <w:r w:rsidR="003505E6" w:rsidRPr="00D67DD6">
        <w:rPr>
          <w:noProof w:val="0"/>
          <w:lang w:val="fr-FR"/>
        </w:rPr>
        <w:t xml:space="preserve">sous le nom </w:t>
      </w:r>
      <w:r w:rsidR="00B2123C" w:rsidRPr="00D67DD6">
        <w:rPr>
          <w:noProof w:val="0"/>
          <w:lang w:val="fr-FR"/>
        </w:rPr>
        <w:t>« </w:t>
      </w:r>
      <w:r w:rsidR="00296ADB" w:rsidRPr="00D67DD6">
        <w:rPr>
          <w:noProof w:val="0"/>
          <w:lang w:val="fr-FR"/>
        </w:rPr>
        <w:t>existant</w:t>
      </w:r>
      <w:r w:rsidRPr="00D67DD6">
        <w:rPr>
          <w:noProof w:val="0"/>
          <w:lang w:val="fr-FR"/>
        </w:rPr>
        <w:t xml:space="preserve"> objectif</w:t>
      </w:r>
      <w:r w:rsidR="00AA1502" w:rsidRPr="00D67DD6">
        <w:rPr>
          <w:noProof w:val="0"/>
          <w:lang w:val="fr-FR"/>
        </w:rPr>
        <w:t> </w:t>
      </w:r>
      <w:r w:rsidR="007255FB" w:rsidRPr="00D67DD6">
        <w:rPr>
          <w:rFonts w:cs="Calibri"/>
          <w:noProof w:val="0"/>
          <w:lang w:val="fr-FR"/>
        </w:rPr>
        <w:t>»</w:t>
      </w:r>
      <w:r w:rsidR="00471ACB" w:rsidRPr="00D67DD6">
        <w:rPr>
          <w:noProof w:val="0"/>
          <w:lang w:val="fr-FR"/>
        </w:rPr>
        <w:t xml:space="preserve">. </w:t>
      </w:r>
      <w:r w:rsidR="00657C22" w:rsidRPr="00D67DD6">
        <w:rPr>
          <w:noProof w:val="0"/>
          <w:lang w:val="fr-FR"/>
        </w:rPr>
        <w:t xml:space="preserve">Une nouvelle </w:t>
      </w:r>
      <w:r w:rsidR="00F87984" w:rsidRPr="00D67DD6">
        <w:rPr>
          <w:noProof w:val="0"/>
          <w:lang w:val="fr-FR"/>
        </w:rPr>
        <w:t xml:space="preserve">ontologique </w:t>
      </w:r>
      <w:r w:rsidR="00D91847" w:rsidRPr="00D67DD6">
        <w:rPr>
          <w:noProof w:val="0"/>
          <w:lang w:val="fr-FR"/>
        </w:rPr>
        <w:t xml:space="preserve">se manifesta </w:t>
      </w:r>
      <w:r w:rsidR="009B4EE9" w:rsidRPr="00D67DD6">
        <w:rPr>
          <w:noProof w:val="0"/>
          <w:lang w:val="fr-FR"/>
        </w:rPr>
        <w:t>d</w:t>
      </w:r>
      <w:r w:rsidR="00B2123C" w:rsidRPr="00D67DD6">
        <w:rPr>
          <w:noProof w:val="0"/>
          <w:lang w:val="fr-FR"/>
        </w:rPr>
        <w:t>’</w:t>
      </w:r>
      <w:r w:rsidR="009B4EE9" w:rsidRPr="00D67DD6">
        <w:rPr>
          <w:noProof w:val="0"/>
          <w:lang w:val="fr-FR"/>
        </w:rPr>
        <w:t>une mani</w:t>
      </w:r>
      <w:r w:rsidR="007255FB" w:rsidRPr="00D67DD6">
        <w:rPr>
          <w:noProof w:val="0"/>
          <w:lang w:val="fr-FR"/>
        </w:rPr>
        <w:t>è</w:t>
      </w:r>
      <w:r w:rsidR="009B4EE9" w:rsidRPr="00D67DD6">
        <w:rPr>
          <w:noProof w:val="0"/>
          <w:lang w:val="fr-FR"/>
        </w:rPr>
        <w:t>re ontique</w:t>
      </w:r>
      <w:r w:rsidR="007255FB" w:rsidRPr="00D67DD6">
        <w:rPr>
          <w:noProof w:val="0"/>
          <w:lang w:val="fr-FR"/>
        </w:rPr>
        <w:t xml:space="preserve"> </w:t>
      </w:r>
      <w:r w:rsidR="00471ACB" w:rsidRPr="00D67DD6">
        <w:rPr>
          <w:noProof w:val="0"/>
          <w:lang w:val="fr-FR"/>
        </w:rPr>
        <w:t>d</w:t>
      </w:r>
      <w:r w:rsidRPr="00D67DD6">
        <w:rPr>
          <w:noProof w:val="0"/>
          <w:lang w:val="fr-FR"/>
        </w:rPr>
        <w:t>ans l</w:t>
      </w:r>
      <w:r w:rsidR="00B2123C" w:rsidRPr="00D67DD6">
        <w:rPr>
          <w:noProof w:val="0"/>
          <w:lang w:val="fr-FR"/>
        </w:rPr>
        <w:t>’</w:t>
      </w:r>
      <w:r w:rsidRPr="00D67DD6">
        <w:rPr>
          <w:noProof w:val="0"/>
          <w:lang w:val="fr-FR"/>
        </w:rPr>
        <w:t>histoire intellectuelle de l</w:t>
      </w:r>
      <w:r w:rsidR="00B2123C" w:rsidRPr="00D67DD6">
        <w:rPr>
          <w:noProof w:val="0"/>
          <w:lang w:val="fr-FR"/>
        </w:rPr>
        <w:t>’</w:t>
      </w:r>
      <w:r w:rsidR="00D91847" w:rsidRPr="00D67DD6">
        <w:rPr>
          <w:noProof w:val="0"/>
          <w:lang w:val="fr-FR"/>
        </w:rPr>
        <w:t xml:space="preserve">Occident </w:t>
      </w:r>
      <w:r w:rsidR="00471ACB" w:rsidRPr="00D67DD6">
        <w:rPr>
          <w:noProof w:val="0"/>
          <w:lang w:val="fr-FR"/>
        </w:rPr>
        <w:t xml:space="preserve">et dans la nouvelle vision du monde. </w:t>
      </w:r>
      <w:r w:rsidR="00D21B8A" w:rsidRPr="00D67DD6">
        <w:rPr>
          <w:noProof w:val="0"/>
          <w:lang w:val="fr-FR"/>
        </w:rPr>
        <w:t>L</w:t>
      </w:r>
      <w:r w:rsidR="00B2123C" w:rsidRPr="00D67DD6">
        <w:rPr>
          <w:noProof w:val="0"/>
          <w:lang w:val="fr-FR"/>
        </w:rPr>
        <w:t>’</w:t>
      </w:r>
      <w:r w:rsidR="00D21B8A" w:rsidRPr="00D67DD6">
        <w:rPr>
          <w:noProof w:val="0"/>
          <w:lang w:val="fr-FR"/>
        </w:rPr>
        <w:t xml:space="preserve">activité révélatrice diffère radicalement du phénomène révélé, du travail artistique ou du produit industriel. Ils sont des produits du sujet moderne qui se </w:t>
      </w:r>
      <w:r w:rsidR="00E57E4C" w:rsidRPr="00D67DD6">
        <w:rPr>
          <w:noProof w:val="0"/>
          <w:lang w:val="fr-FR"/>
        </w:rPr>
        <w:t xml:space="preserve">comprend </w:t>
      </w:r>
      <w:r w:rsidR="00D21B8A" w:rsidRPr="00D67DD6">
        <w:rPr>
          <w:noProof w:val="0"/>
          <w:lang w:val="fr-FR"/>
        </w:rPr>
        <w:t>objectivement et observe</w:t>
      </w:r>
      <w:r w:rsidR="008A650C" w:rsidRPr="00D67DD6">
        <w:rPr>
          <w:noProof w:val="0"/>
          <w:lang w:val="fr-FR"/>
        </w:rPr>
        <w:t xml:space="preserve"> le monde </w:t>
      </w:r>
      <w:r w:rsidR="007255FB" w:rsidRPr="00D67DD6">
        <w:rPr>
          <w:rFonts w:cs="Calibri"/>
          <w:noProof w:val="0"/>
          <w:lang w:val="fr-FR"/>
        </w:rPr>
        <w:t xml:space="preserve">par </w:t>
      </w:r>
      <w:r w:rsidR="008A650C" w:rsidRPr="00D67DD6">
        <w:rPr>
          <w:noProof w:val="0"/>
          <w:lang w:val="fr-FR"/>
        </w:rPr>
        <w:t>cette perspective</w:t>
      </w:r>
      <w:r w:rsidR="0058059A" w:rsidRPr="00D67DD6">
        <w:rPr>
          <w:noProof w:val="0"/>
          <w:lang w:val="fr-FR"/>
        </w:rPr>
        <w:t>.</w:t>
      </w:r>
    </w:p>
    <w:p w14:paraId="3134B6A7" w14:textId="12AC5EFD" w:rsidR="00A956F1" w:rsidRPr="00D67DD6" w:rsidRDefault="00895220" w:rsidP="0058059A">
      <w:pPr>
        <w:ind w:firstLine="397"/>
        <w:rPr>
          <w:noProof w:val="0"/>
          <w:lang w:val="fr-FR"/>
        </w:rPr>
      </w:pPr>
      <w:r w:rsidRPr="00D67DD6">
        <w:rPr>
          <w:noProof w:val="0"/>
          <w:lang w:val="fr-FR"/>
        </w:rPr>
        <w:t>L</w:t>
      </w:r>
      <w:r w:rsidR="00B2123C" w:rsidRPr="00D67DD6">
        <w:rPr>
          <w:noProof w:val="0"/>
          <w:lang w:val="fr-FR"/>
        </w:rPr>
        <w:t>’</w:t>
      </w:r>
      <w:r w:rsidRPr="00D67DD6">
        <w:rPr>
          <w:noProof w:val="0"/>
          <w:lang w:val="fr-FR"/>
        </w:rPr>
        <w:t>introduction d</w:t>
      </w:r>
      <w:r w:rsidR="00835B83" w:rsidRPr="00D67DD6">
        <w:rPr>
          <w:noProof w:val="0"/>
          <w:lang w:val="fr-FR"/>
        </w:rPr>
        <w:t>e l</w:t>
      </w:r>
      <w:r w:rsidR="00B2123C" w:rsidRPr="00D67DD6">
        <w:rPr>
          <w:noProof w:val="0"/>
          <w:lang w:val="fr-FR"/>
        </w:rPr>
        <w:t>’</w:t>
      </w:r>
      <w:r w:rsidRPr="00D67DD6">
        <w:rPr>
          <w:noProof w:val="0"/>
          <w:lang w:val="fr-FR"/>
        </w:rPr>
        <w:t>objectivité représente l</w:t>
      </w:r>
      <w:r w:rsidR="00B2123C" w:rsidRPr="00D67DD6">
        <w:rPr>
          <w:noProof w:val="0"/>
          <w:lang w:val="fr-FR"/>
        </w:rPr>
        <w:t>’</w:t>
      </w:r>
      <w:r w:rsidRPr="00D67DD6">
        <w:rPr>
          <w:noProof w:val="0"/>
          <w:lang w:val="fr-FR"/>
        </w:rPr>
        <w:t>év</w:t>
      </w:r>
      <w:r w:rsidR="00D51A4B" w:rsidRPr="00D67DD6">
        <w:rPr>
          <w:noProof w:val="0"/>
          <w:lang w:val="fr-FR"/>
        </w:rPr>
        <w:t>è</w:t>
      </w:r>
      <w:r w:rsidRPr="00D67DD6">
        <w:rPr>
          <w:noProof w:val="0"/>
          <w:lang w:val="fr-FR"/>
        </w:rPr>
        <w:t xml:space="preserve">nement le plus important de la </w:t>
      </w:r>
      <w:r w:rsidR="007255FB" w:rsidRPr="00D67DD6">
        <w:rPr>
          <w:noProof w:val="0"/>
          <w:lang w:val="fr-FR"/>
        </w:rPr>
        <w:t>modernité</w:t>
      </w:r>
      <w:r w:rsidRPr="00D67DD6">
        <w:rPr>
          <w:noProof w:val="0"/>
          <w:lang w:val="fr-FR"/>
        </w:rPr>
        <w:t xml:space="preserve"> et il détermina le cours de philosophie et </w:t>
      </w:r>
      <w:r w:rsidR="00997C03" w:rsidRPr="00D67DD6">
        <w:rPr>
          <w:noProof w:val="0"/>
          <w:lang w:val="fr-FR"/>
        </w:rPr>
        <w:t>l</w:t>
      </w:r>
      <w:r w:rsidR="00B2123C" w:rsidRPr="00D67DD6">
        <w:rPr>
          <w:noProof w:val="0"/>
          <w:lang w:val="fr-FR"/>
        </w:rPr>
        <w:t>’</w:t>
      </w:r>
      <w:r w:rsidR="00997C03" w:rsidRPr="00D67DD6">
        <w:rPr>
          <w:noProof w:val="0"/>
          <w:lang w:val="fr-FR"/>
        </w:rPr>
        <w:t>histoire de la culture occidentale</w:t>
      </w:r>
      <w:r w:rsidR="009B1D50" w:rsidRPr="00D67DD6">
        <w:rPr>
          <w:noProof w:val="0"/>
          <w:lang w:val="fr-FR"/>
        </w:rPr>
        <w:t xml:space="preserve">. </w:t>
      </w:r>
      <w:r w:rsidR="007255FB" w:rsidRPr="00D67DD6">
        <w:rPr>
          <w:noProof w:val="0"/>
          <w:lang w:val="fr-FR"/>
        </w:rPr>
        <w:t>L’</w:t>
      </w:r>
      <w:r w:rsidR="001B6EDF" w:rsidRPr="00D67DD6">
        <w:rPr>
          <w:noProof w:val="0"/>
          <w:lang w:val="fr-FR"/>
        </w:rPr>
        <w:t>histoire</w:t>
      </w:r>
      <w:r w:rsidR="007255FB" w:rsidRPr="00D67DD6">
        <w:rPr>
          <w:noProof w:val="0"/>
          <w:lang w:val="fr-FR"/>
        </w:rPr>
        <w:t xml:space="preserve"> positive </w:t>
      </w:r>
      <w:r w:rsidR="00970390" w:rsidRPr="00D67DD6">
        <w:rPr>
          <w:noProof w:val="0"/>
          <w:lang w:val="fr-FR"/>
        </w:rPr>
        <w:t>de l</w:t>
      </w:r>
      <w:r w:rsidR="00B2123C" w:rsidRPr="00D67DD6">
        <w:rPr>
          <w:noProof w:val="0"/>
          <w:lang w:val="fr-FR"/>
        </w:rPr>
        <w:t>’</w:t>
      </w:r>
      <w:r w:rsidR="00970390" w:rsidRPr="00D67DD6">
        <w:rPr>
          <w:noProof w:val="0"/>
          <w:lang w:val="fr-FR"/>
        </w:rPr>
        <w:t xml:space="preserve">objectivité </w:t>
      </w:r>
      <w:r w:rsidR="007255FB" w:rsidRPr="00D67DD6">
        <w:rPr>
          <w:noProof w:val="0"/>
          <w:lang w:val="fr-FR"/>
        </w:rPr>
        <w:t xml:space="preserve">est </w:t>
      </w:r>
      <w:r w:rsidR="001B6EDF" w:rsidRPr="00D67DD6">
        <w:rPr>
          <w:noProof w:val="0"/>
          <w:lang w:val="fr-FR"/>
        </w:rPr>
        <w:t>invisiblement rattaché</w:t>
      </w:r>
      <w:r w:rsidR="007255FB" w:rsidRPr="00D67DD6">
        <w:rPr>
          <w:noProof w:val="0"/>
          <w:lang w:val="fr-FR"/>
        </w:rPr>
        <w:t>e</w:t>
      </w:r>
      <w:r w:rsidR="001B6EDF" w:rsidRPr="00D67DD6">
        <w:rPr>
          <w:noProof w:val="0"/>
          <w:lang w:val="fr-FR"/>
        </w:rPr>
        <w:t xml:space="preserve"> à la historialité </w:t>
      </w:r>
      <w:r w:rsidR="00806642" w:rsidRPr="00D67DD6">
        <w:rPr>
          <w:noProof w:val="0"/>
          <w:lang w:val="fr-FR"/>
        </w:rPr>
        <w:t xml:space="preserve">cachée qui inaugura le </w:t>
      </w:r>
      <w:r w:rsidR="001B6EDF" w:rsidRPr="00D67DD6">
        <w:rPr>
          <w:noProof w:val="0"/>
          <w:lang w:val="fr-FR"/>
        </w:rPr>
        <w:t>début d</w:t>
      </w:r>
      <w:r w:rsidR="00A2226B" w:rsidRPr="00D67DD6">
        <w:rPr>
          <w:noProof w:val="0"/>
          <w:lang w:val="fr-FR"/>
        </w:rPr>
        <w:t>e l</w:t>
      </w:r>
      <w:r w:rsidR="00B2123C" w:rsidRPr="00D67DD6">
        <w:rPr>
          <w:noProof w:val="0"/>
          <w:lang w:val="fr-FR"/>
        </w:rPr>
        <w:t>’</w:t>
      </w:r>
      <w:r w:rsidR="001B6EDF" w:rsidRPr="00D67DD6">
        <w:rPr>
          <w:noProof w:val="0"/>
          <w:lang w:val="fr-FR"/>
        </w:rPr>
        <w:t xml:space="preserve">objectivité. </w:t>
      </w:r>
      <w:r w:rsidR="00A2226B" w:rsidRPr="00D67DD6">
        <w:rPr>
          <w:noProof w:val="0"/>
          <w:lang w:val="fr-FR"/>
        </w:rPr>
        <w:t xml:space="preserve">Ce </w:t>
      </w:r>
      <w:r w:rsidR="007A2379" w:rsidRPr="00D67DD6">
        <w:rPr>
          <w:noProof w:val="0"/>
          <w:lang w:val="fr-FR"/>
        </w:rPr>
        <w:t>genre</w:t>
      </w:r>
      <w:r w:rsidR="00A2226B" w:rsidRPr="00D67DD6">
        <w:rPr>
          <w:noProof w:val="0"/>
          <w:lang w:val="fr-FR"/>
        </w:rPr>
        <w:t xml:space="preserve"> de réflexion </w:t>
      </w:r>
      <w:r w:rsidR="00657C22" w:rsidRPr="00D67DD6">
        <w:rPr>
          <w:noProof w:val="0"/>
          <w:lang w:val="fr-FR"/>
        </w:rPr>
        <w:t xml:space="preserve">positive </w:t>
      </w:r>
      <w:r w:rsidR="007A2379" w:rsidRPr="00D67DD6">
        <w:rPr>
          <w:noProof w:val="0"/>
          <w:lang w:val="fr-FR"/>
        </w:rPr>
        <w:t xml:space="preserve">domine </w:t>
      </w:r>
      <w:r w:rsidR="00D21B8A" w:rsidRPr="00D67DD6">
        <w:rPr>
          <w:noProof w:val="0"/>
          <w:lang w:val="fr-FR"/>
        </w:rPr>
        <w:t>la philosophie</w:t>
      </w:r>
      <w:r w:rsidR="00F16F18" w:rsidRPr="00D67DD6">
        <w:rPr>
          <w:noProof w:val="0"/>
          <w:lang w:val="fr-FR"/>
        </w:rPr>
        <w:t xml:space="preserve"> depuis le XIV</w:t>
      </w:r>
      <w:r w:rsidR="00A97A50" w:rsidRPr="00D67DD6">
        <w:rPr>
          <w:noProof w:val="0"/>
          <w:lang w:val="fr-FR"/>
        </w:rPr>
        <w:t>e</w:t>
      </w:r>
      <w:r w:rsidR="00B2123C" w:rsidRPr="00D67DD6">
        <w:rPr>
          <w:noProof w:val="0"/>
          <w:lang w:val="fr-FR"/>
        </w:rPr>
        <w:t> </w:t>
      </w:r>
      <w:r w:rsidR="00A97A50" w:rsidRPr="00D67DD6">
        <w:rPr>
          <w:noProof w:val="0"/>
          <w:lang w:val="fr-FR"/>
        </w:rPr>
        <w:t>siècle</w:t>
      </w:r>
      <w:r w:rsidR="007A2379" w:rsidRPr="00D67DD6">
        <w:rPr>
          <w:noProof w:val="0"/>
          <w:lang w:val="fr-FR"/>
        </w:rPr>
        <w:t xml:space="preserve"> et la </w:t>
      </w:r>
      <w:r w:rsidR="00DC0983" w:rsidRPr="00D67DD6">
        <w:rPr>
          <w:noProof w:val="0"/>
          <w:lang w:val="fr-FR"/>
        </w:rPr>
        <w:t xml:space="preserve">connaissance </w:t>
      </w:r>
      <w:r w:rsidR="00D21B8A" w:rsidRPr="00D67DD6">
        <w:rPr>
          <w:noProof w:val="0"/>
          <w:lang w:val="fr-FR"/>
        </w:rPr>
        <w:t xml:space="preserve">scientifique est </w:t>
      </w:r>
      <w:r w:rsidR="004D29DE" w:rsidRPr="00D67DD6">
        <w:rPr>
          <w:noProof w:val="0"/>
          <w:lang w:val="fr-FR"/>
        </w:rPr>
        <w:t>objective</w:t>
      </w:r>
      <w:r w:rsidR="00DC0983" w:rsidRPr="00D67DD6">
        <w:rPr>
          <w:noProof w:val="0"/>
          <w:lang w:val="fr-FR"/>
        </w:rPr>
        <w:t xml:space="preserve"> de la même manière</w:t>
      </w:r>
      <w:r w:rsidR="004878F4" w:rsidRPr="00D67DD6">
        <w:rPr>
          <w:noProof w:val="0"/>
          <w:lang w:val="fr-FR"/>
        </w:rPr>
        <w:t xml:space="preserve">. </w:t>
      </w:r>
      <w:r w:rsidR="00657C22" w:rsidRPr="00D67DD6">
        <w:rPr>
          <w:noProof w:val="0"/>
          <w:lang w:val="fr-FR"/>
        </w:rPr>
        <w:t xml:space="preserve">Ce qui n’est pas valide dans la perspective de vérité objective, cela ne peut pas entrer dans le champ de recherche scientifique. </w:t>
      </w:r>
      <w:r w:rsidR="00DF0C97" w:rsidRPr="00D67DD6">
        <w:rPr>
          <w:noProof w:val="0"/>
          <w:lang w:val="fr-FR"/>
        </w:rPr>
        <w:t>L</w:t>
      </w:r>
      <w:r w:rsidR="00B2123C" w:rsidRPr="00D67DD6">
        <w:rPr>
          <w:noProof w:val="0"/>
          <w:lang w:val="fr-FR"/>
        </w:rPr>
        <w:t>’</w:t>
      </w:r>
      <w:r w:rsidR="00DF0C97" w:rsidRPr="00D67DD6">
        <w:rPr>
          <w:noProof w:val="0"/>
          <w:lang w:val="fr-FR"/>
        </w:rPr>
        <w:t xml:space="preserve">objectivité enquête sur elle-même objectivement </w:t>
      </w:r>
      <w:r w:rsidR="00116A72" w:rsidRPr="00D67DD6">
        <w:rPr>
          <w:noProof w:val="0"/>
          <w:lang w:val="fr-FR"/>
        </w:rPr>
        <w:t>en commet</w:t>
      </w:r>
      <w:r w:rsidR="00B5547A" w:rsidRPr="00D67DD6">
        <w:rPr>
          <w:noProof w:val="0"/>
          <w:lang w:val="fr-FR"/>
        </w:rPr>
        <w:t>t</w:t>
      </w:r>
      <w:r w:rsidR="00116A72" w:rsidRPr="00D67DD6">
        <w:rPr>
          <w:noProof w:val="0"/>
          <w:lang w:val="fr-FR"/>
        </w:rPr>
        <w:t xml:space="preserve">ant </w:t>
      </w:r>
      <w:r w:rsidR="00DF0C97" w:rsidRPr="00D67DD6">
        <w:rPr>
          <w:noProof w:val="0"/>
          <w:lang w:val="fr-FR"/>
        </w:rPr>
        <w:t>l</w:t>
      </w:r>
      <w:r w:rsidR="00B2123C" w:rsidRPr="00D67DD6">
        <w:rPr>
          <w:noProof w:val="0"/>
          <w:lang w:val="fr-FR"/>
        </w:rPr>
        <w:t>’</w:t>
      </w:r>
      <w:r w:rsidR="00DF0C97" w:rsidRPr="00D67DD6">
        <w:rPr>
          <w:noProof w:val="0"/>
          <w:lang w:val="fr-FR"/>
        </w:rPr>
        <w:t xml:space="preserve">erreur </w:t>
      </w:r>
      <w:r w:rsidR="0037139B" w:rsidRPr="00D67DD6">
        <w:rPr>
          <w:noProof w:val="0"/>
          <w:lang w:val="fr-FR"/>
        </w:rPr>
        <w:t xml:space="preserve">de </w:t>
      </w:r>
      <w:r w:rsidR="00B5547A" w:rsidRPr="00D67DD6">
        <w:rPr>
          <w:noProof w:val="0"/>
          <w:lang w:val="fr-FR"/>
        </w:rPr>
        <w:t xml:space="preserve">la </w:t>
      </w:r>
      <w:r w:rsidR="00DF0C97" w:rsidRPr="00D67DD6">
        <w:rPr>
          <w:noProof w:val="0"/>
          <w:lang w:val="fr-FR"/>
        </w:rPr>
        <w:t xml:space="preserve">logique classique </w:t>
      </w:r>
      <w:r w:rsidR="0037139B" w:rsidRPr="00D67DD6">
        <w:rPr>
          <w:noProof w:val="0"/>
          <w:lang w:val="fr-FR"/>
        </w:rPr>
        <w:t xml:space="preserve">connue </w:t>
      </w:r>
      <w:r w:rsidR="00116A72" w:rsidRPr="00D67DD6">
        <w:rPr>
          <w:noProof w:val="0"/>
          <w:lang w:val="fr-FR"/>
        </w:rPr>
        <w:t xml:space="preserve">sous le nom </w:t>
      </w:r>
      <w:r w:rsidR="00DF0C97" w:rsidRPr="00D67DD6">
        <w:rPr>
          <w:i/>
          <w:noProof w:val="0"/>
          <w:lang w:val="fr-FR"/>
        </w:rPr>
        <w:t>circulus vitiosus</w:t>
      </w:r>
      <w:r w:rsidR="004B14D1" w:rsidRPr="00D67DD6">
        <w:rPr>
          <w:i/>
          <w:noProof w:val="0"/>
          <w:lang w:val="fr-FR"/>
        </w:rPr>
        <w:fldChar w:fldCharType="begin"/>
      </w:r>
      <w:r w:rsidR="004B14D1" w:rsidRPr="00D67DD6">
        <w:rPr>
          <w:noProof w:val="0"/>
          <w:lang w:val="fr-FR"/>
        </w:rPr>
        <w:instrText xml:space="preserve"> XE "</w:instrText>
      </w:r>
      <w:r w:rsidR="004B14D1" w:rsidRPr="00D67DD6">
        <w:rPr>
          <w:i/>
          <w:noProof w:val="0"/>
          <w:lang w:val="fr-FR"/>
        </w:rPr>
        <w:instrText>circulus vitiosus</w:instrText>
      </w:r>
      <w:r w:rsidR="004B14D1" w:rsidRPr="00D67DD6">
        <w:rPr>
          <w:noProof w:val="0"/>
          <w:lang w:val="fr-FR"/>
        </w:rPr>
        <w:instrText xml:space="preserve">" </w:instrText>
      </w:r>
      <w:r w:rsidR="004B14D1" w:rsidRPr="00D67DD6">
        <w:rPr>
          <w:i/>
          <w:noProof w:val="0"/>
          <w:lang w:val="fr-FR"/>
        </w:rPr>
        <w:fldChar w:fldCharType="end"/>
      </w:r>
      <w:r w:rsidR="00DF0C97" w:rsidRPr="00D67DD6">
        <w:rPr>
          <w:noProof w:val="0"/>
          <w:lang w:val="fr-FR"/>
        </w:rPr>
        <w:t xml:space="preserve">. </w:t>
      </w:r>
      <w:r w:rsidR="00EC7EB0" w:rsidRPr="00D67DD6">
        <w:rPr>
          <w:noProof w:val="0"/>
          <w:lang w:val="fr-FR"/>
        </w:rPr>
        <w:t xml:space="preserve">Une institution nommée </w:t>
      </w:r>
      <w:r w:rsidR="00AA1502" w:rsidRPr="00D67DD6">
        <w:rPr>
          <w:noProof w:val="0"/>
          <w:lang w:val="fr-FR"/>
        </w:rPr>
        <w:t>« </w:t>
      </w:r>
      <w:r w:rsidR="00EC7EB0" w:rsidRPr="00D67DD6">
        <w:rPr>
          <w:noProof w:val="0"/>
          <w:lang w:val="fr-FR"/>
        </w:rPr>
        <w:t>musée</w:t>
      </w:r>
      <w:r w:rsidR="00AA1502" w:rsidRPr="00D67DD6">
        <w:rPr>
          <w:noProof w:val="0"/>
          <w:lang w:val="fr-FR"/>
        </w:rPr>
        <w:t> »</w:t>
      </w:r>
      <w:r w:rsidR="00EC7EB0" w:rsidRPr="00D67DD6">
        <w:rPr>
          <w:noProof w:val="0"/>
          <w:lang w:val="fr-FR"/>
        </w:rPr>
        <w:t xml:space="preserve"> existe dans la forme d</w:t>
      </w:r>
      <w:r w:rsidR="00B2123C" w:rsidRPr="00D67DD6">
        <w:rPr>
          <w:noProof w:val="0"/>
          <w:lang w:val="fr-FR"/>
        </w:rPr>
        <w:t>’</w:t>
      </w:r>
      <w:r w:rsidR="00EC7EB0" w:rsidRPr="00D67DD6">
        <w:rPr>
          <w:noProof w:val="0"/>
          <w:lang w:val="fr-FR"/>
        </w:rPr>
        <w:t>un fait positif. Cette sorte d</w:t>
      </w:r>
      <w:r w:rsidR="00B2123C" w:rsidRPr="00D67DD6">
        <w:rPr>
          <w:noProof w:val="0"/>
          <w:lang w:val="fr-FR"/>
        </w:rPr>
        <w:t>’</w:t>
      </w:r>
      <w:r w:rsidR="00EC7EB0" w:rsidRPr="00D67DD6">
        <w:rPr>
          <w:noProof w:val="0"/>
          <w:lang w:val="fr-FR"/>
        </w:rPr>
        <w:t>existence objective diffère de l</w:t>
      </w:r>
      <w:r w:rsidR="00B2123C" w:rsidRPr="00D67DD6">
        <w:rPr>
          <w:noProof w:val="0"/>
          <w:lang w:val="fr-FR"/>
        </w:rPr>
        <w:t>’</w:t>
      </w:r>
      <w:r w:rsidR="00EC7EB0" w:rsidRPr="00D67DD6">
        <w:rPr>
          <w:noProof w:val="0"/>
          <w:lang w:val="fr-FR"/>
        </w:rPr>
        <w:t>év</w:t>
      </w:r>
      <w:r w:rsidR="00D51A4B" w:rsidRPr="00D67DD6">
        <w:rPr>
          <w:noProof w:val="0"/>
          <w:lang w:val="fr-FR"/>
        </w:rPr>
        <w:t>è</w:t>
      </w:r>
      <w:r w:rsidR="002F0A6B" w:rsidRPr="00D67DD6">
        <w:rPr>
          <w:noProof w:val="0"/>
          <w:lang w:val="fr-FR"/>
        </w:rPr>
        <w:t>nement</w:t>
      </w:r>
      <w:r w:rsidR="00110610" w:rsidRPr="00D67DD6">
        <w:rPr>
          <w:noProof w:val="0"/>
          <w:lang w:val="fr-FR"/>
        </w:rPr>
        <w:t xml:space="preserve"> </w:t>
      </w:r>
      <w:r w:rsidR="002F0A6B" w:rsidRPr="00D67DD6">
        <w:rPr>
          <w:noProof w:val="0"/>
          <w:lang w:val="fr-FR"/>
        </w:rPr>
        <w:t>qui fonda</w:t>
      </w:r>
      <w:r w:rsidR="00EC7EB0" w:rsidRPr="00D67DD6">
        <w:rPr>
          <w:noProof w:val="0"/>
          <w:lang w:val="fr-FR"/>
        </w:rPr>
        <w:t xml:space="preserve"> le musée par l</w:t>
      </w:r>
      <w:r w:rsidR="00727AC0" w:rsidRPr="00D67DD6">
        <w:rPr>
          <w:noProof w:val="0"/>
          <w:lang w:val="fr-FR"/>
        </w:rPr>
        <w:t xml:space="preserve">a puissance </w:t>
      </w:r>
      <w:r w:rsidR="00EC7EB0" w:rsidRPr="00D67DD6">
        <w:rPr>
          <w:noProof w:val="0"/>
          <w:lang w:val="fr-FR"/>
        </w:rPr>
        <w:t>divine de</w:t>
      </w:r>
      <w:r w:rsidR="00A54377" w:rsidRPr="00D67DD6">
        <w:rPr>
          <w:noProof w:val="0"/>
          <w:lang w:val="fr-FR"/>
        </w:rPr>
        <w:t>s</w:t>
      </w:r>
      <w:r w:rsidR="00EC7EB0" w:rsidRPr="00D67DD6">
        <w:rPr>
          <w:noProof w:val="0"/>
          <w:lang w:val="fr-FR"/>
        </w:rPr>
        <w:t xml:space="preserve"> Muses. Il est objectivement </w:t>
      </w:r>
      <w:r w:rsidR="00B5547A" w:rsidRPr="00D67DD6">
        <w:rPr>
          <w:noProof w:val="0"/>
          <w:lang w:val="fr-FR"/>
        </w:rPr>
        <w:t xml:space="preserve">connu </w:t>
      </w:r>
      <w:r w:rsidR="00EC7EB0" w:rsidRPr="00D67DD6">
        <w:rPr>
          <w:noProof w:val="0"/>
          <w:lang w:val="fr-FR"/>
        </w:rPr>
        <w:t>qu</w:t>
      </w:r>
      <w:r w:rsidR="00B2123C" w:rsidRPr="00D67DD6">
        <w:rPr>
          <w:noProof w:val="0"/>
          <w:lang w:val="fr-FR"/>
        </w:rPr>
        <w:t>’</w:t>
      </w:r>
      <w:r w:rsidR="00B5547A" w:rsidRPr="00D67DD6">
        <w:rPr>
          <w:noProof w:val="0"/>
          <w:lang w:val="fr-FR"/>
        </w:rPr>
        <w:t xml:space="preserve">il n’y a pas des </w:t>
      </w:r>
      <w:r w:rsidR="00EC7EB0" w:rsidRPr="00D67DD6">
        <w:rPr>
          <w:noProof w:val="0"/>
          <w:lang w:val="fr-FR"/>
        </w:rPr>
        <w:t>Muse</w:t>
      </w:r>
      <w:r w:rsidR="00B5547A" w:rsidRPr="00D67DD6">
        <w:rPr>
          <w:noProof w:val="0"/>
          <w:lang w:val="fr-FR"/>
        </w:rPr>
        <w:t>s</w:t>
      </w:r>
      <w:r w:rsidR="00EC7EB0" w:rsidRPr="00D67DD6">
        <w:rPr>
          <w:noProof w:val="0"/>
          <w:lang w:val="fr-FR"/>
        </w:rPr>
        <w:t xml:space="preserve">. Dorénavant, nous avons une institution appelée </w:t>
      </w:r>
      <w:r w:rsidR="00AA1502" w:rsidRPr="00D67DD6">
        <w:rPr>
          <w:noProof w:val="0"/>
          <w:lang w:val="fr-FR"/>
        </w:rPr>
        <w:t>« </w:t>
      </w:r>
      <w:r w:rsidR="00EC7EB0" w:rsidRPr="00D67DD6">
        <w:rPr>
          <w:noProof w:val="0"/>
          <w:lang w:val="fr-FR"/>
        </w:rPr>
        <w:t>musée</w:t>
      </w:r>
      <w:r w:rsidR="00AA1502" w:rsidRPr="00D67DD6">
        <w:rPr>
          <w:noProof w:val="0"/>
          <w:lang w:val="fr-FR"/>
        </w:rPr>
        <w:t> »</w:t>
      </w:r>
      <w:r w:rsidR="00727AC0" w:rsidRPr="00D67DD6">
        <w:rPr>
          <w:noProof w:val="0"/>
          <w:lang w:val="fr-FR"/>
        </w:rPr>
        <w:t>. Il n</w:t>
      </w:r>
      <w:r w:rsidR="0094088D" w:rsidRPr="00D67DD6">
        <w:rPr>
          <w:noProof w:val="0"/>
          <w:lang w:val="fr-FR"/>
        </w:rPr>
        <w:t>’</w:t>
      </w:r>
      <w:r w:rsidR="00727AC0" w:rsidRPr="00D67DD6">
        <w:rPr>
          <w:noProof w:val="0"/>
          <w:lang w:val="fr-FR"/>
        </w:rPr>
        <w:t xml:space="preserve">y a </w:t>
      </w:r>
      <w:r w:rsidR="00EC7EB0" w:rsidRPr="00D67DD6">
        <w:rPr>
          <w:noProof w:val="0"/>
          <w:lang w:val="fr-FR"/>
        </w:rPr>
        <w:t xml:space="preserve">aucun </w:t>
      </w:r>
      <w:r w:rsidR="0094088D" w:rsidRPr="00D67DD6">
        <w:rPr>
          <w:noProof w:val="0"/>
          <w:lang w:val="fr-FR"/>
        </w:rPr>
        <w:t xml:space="preserve">être </w:t>
      </w:r>
      <w:r w:rsidR="00EC7EB0" w:rsidRPr="00D67DD6">
        <w:rPr>
          <w:noProof w:val="0"/>
          <w:lang w:val="fr-FR"/>
        </w:rPr>
        <w:t xml:space="preserve">mythique appelé </w:t>
      </w:r>
      <w:r w:rsidR="00AA1502" w:rsidRPr="00D67DD6">
        <w:rPr>
          <w:noProof w:val="0"/>
          <w:lang w:val="fr-FR"/>
        </w:rPr>
        <w:t>« </w:t>
      </w:r>
      <w:r w:rsidR="00EC7EB0" w:rsidRPr="00D67DD6">
        <w:rPr>
          <w:noProof w:val="0"/>
          <w:lang w:val="fr-FR"/>
        </w:rPr>
        <w:t>Muse</w:t>
      </w:r>
      <w:r w:rsidR="00AA1502" w:rsidRPr="00D67DD6">
        <w:rPr>
          <w:noProof w:val="0"/>
          <w:lang w:val="fr-FR"/>
        </w:rPr>
        <w:t> »</w:t>
      </w:r>
      <w:r w:rsidR="00EC7EB0" w:rsidRPr="00D67DD6">
        <w:rPr>
          <w:noProof w:val="0"/>
          <w:lang w:val="fr-FR"/>
        </w:rPr>
        <w:t xml:space="preserve">. La relation entre le musée et les Muses ne peut être </w:t>
      </w:r>
      <w:r w:rsidR="00EC32ED" w:rsidRPr="00D67DD6">
        <w:rPr>
          <w:noProof w:val="0"/>
          <w:lang w:val="fr-FR"/>
        </w:rPr>
        <w:t>examiné</w:t>
      </w:r>
      <w:r w:rsidR="00B5547A" w:rsidRPr="00D67DD6">
        <w:rPr>
          <w:noProof w:val="0"/>
          <w:lang w:val="fr-FR"/>
        </w:rPr>
        <w:t>e</w:t>
      </w:r>
      <w:r w:rsidR="00EC32ED" w:rsidRPr="00D67DD6">
        <w:rPr>
          <w:noProof w:val="0"/>
          <w:lang w:val="fr-FR"/>
        </w:rPr>
        <w:t xml:space="preserve"> </w:t>
      </w:r>
      <w:r w:rsidR="00296298" w:rsidRPr="00D67DD6">
        <w:rPr>
          <w:noProof w:val="0"/>
          <w:lang w:val="fr-FR"/>
        </w:rPr>
        <w:t>objectivement parce qu</w:t>
      </w:r>
      <w:r w:rsidR="00B2123C" w:rsidRPr="00D67DD6">
        <w:rPr>
          <w:noProof w:val="0"/>
          <w:lang w:val="fr-FR"/>
        </w:rPr>
        <w:t>’</w:t>
      </w:r>
      <w:r w:rsidR="00296298" w:rsidRPr="00D67DD6">
        <w:rPr>
          <w:noProof w:val="0"/>
          <w:lang w:val="fr-FR"/>
        </w:rPr>
        <w:t>elle</w:t>
      </w:r>
      <w:r w:rsidR="00EC7EB0" w:rsidRPr="00D67DD6">
        <w:rPr>
          <w:noProof w:val="0"/>
          <w:lang w:val="fr-FR"/>
        </w:rPr>
        <w:t xml:space="preserve"> ne contient aucune </w:t>
      </w:r>
      <w:r w:rsidR="00620E40" w:rsidRPr="00D67DD6">
        <w:rPr>
          <w:i/>
          <w:noProof w:val="0"/>
          <w:lang w:val="fr-FR"/>
        </w:rPr>
        <w:t>veritas</w:t>
      </w:r>
      <w:r w:rsidR="00620E40" w:rsidRPr="00D67DD6">
        <w:rPr>
          <w:noProof w:val="0"/>
          <w:lang w:val="fr-FR"/>
        </w:rPr>
        <w:t xml:space="preserve"> </w:t>
      </w:r>
      <w:r w:rsidR="00EC7EB0" w:rsidRPr="00D67DD6">
        <w:rPr>
          <w:noProof w:val="0"/>
          <w:lang w:val="fr-FR"/>
        </w:rPr>
        <w:t>selon la science moderne.</w:t>
      </w:r>
      <w:r w:rsidR="008D7C11" w:rsidRPr="00D67DD6">
        <w:rPr>
          <w:noProof w:val="0"/>
          <w:lang w:val="fr-FR"/>
        </w:rPr>
        <w:t xml:space="preserve"> </w:t>
      </w:r>
      <w:r w:rsidR="00296298" w:rsidRPr="00D67DD6">
        <w:rPr>
          <w:noProof w:val="0"/>
          <w:lang w:val="fr-FR"/>
        </w:rPr>
        <w:t>L</w:t>
      </w:r>
      <w:r w:rsidR="00B2123C" w:rsidRPr="00D67DD6">
        <w:rPr>
          <w:noProof w:val="0"/>
          <w:lang w:val="fr-FR"/>
        </w:rPr>
        <w:t>’</w:t>
      </w:r>
      <w:r w:rsidR="00296298" w:rsidRPr="00D67DD6">
        <w:rPr>
          <w:noProof w:val="0"/>
          <w:lang w:val="fr-FR"/>
        </w:rPr>
        <w:t xml:space="preserve">herméneutique examine </w:t>
      </w:r>
      <w:r w:rsidR="007A2379" w:rsidRPr="00D67DD6">
        <w:rPr>
          <w:noProof w:val="0"/>
          <w:lang w:val="fr-FR"/>
        </w:rPr>
        <w:t xml:space="preserve">l’activité des </w:t>
      </w:r>
      <w:r w:rsidR="00296298" w:rsidRPr="00D67DD6">
        <w:rPr>
          <w:noProof w:val="0"/>
          <w:lang w:val="fr-FR"/>
        </w:rPr>
        <w:t>Muses</w:t>
      </w:r>
      <w:r w:rsidR="00A6464E" w:rsidRPr="00D67DD6">
        <w:rPr>
          <w:noProof w:val="0"/>
          <w:lang w:val="fr-FR"/>
        </w:rPr>
        <w:fldChar w:fldCharType="begin"/>
      </w:r>
      <w:r w:rsidR="00A6464E" w:rsidRPr="00D67DD6">
        <w:rPr>
          <w:noProof w:val="0"/>
          <w:lang w:val="fr-FR"/>
        </w:rPr>
        <w:instrText xml:space="preserve"> XE "vérité:Muses" </w:instrText>
      </w:r>
      <w:r w:rsidR="00A6464E" w:rsidRPr="00D67DD6">
        <w:rPr>
          <w:noProof w:val="0"/>
          <w:lang w:val="fr-FR"/>
        </w:rPr>
        <w:fldChar w:fldCharType="end"/>
      </w:r>
      <w:r w:rsidR="00296298" w:rsidRPr="00D67DD6">
        <w:rPr>
          <w:noProof w:val="0"/>
          <w:lang w:val="fr-FR"/>
        </w:rPr>
        <w:t xml:space="preserve"> </w:t>
      </w:r>
      <w:r w:rsidR="007A2379" w:rsidRPr="00D67DD6">
        <w:rPr>
          <w:noProof w:val="0"/>
          <w:lang w:val="fr-FR"/>
        </w:rPr>
        <w:t xml:space="preserve">qui </w:t>
      </w:r>
      <w:r w:rsidR="00296298" w:rsidRPr="00D67DD6">
        <w:rPr>
          <w:noProof w:val="0"/>
          <w:lang w:val="fr-FR"/>
        </w:rPr>
        <w:t>fond</w:t>
      </w:r>
      <w:r w:rsidR="007A2379" w:rsidRPr="00D67DD6">
        <w:rPr>
          <w:noProof w:val="0"/>
          <w:lang w:val="fr-FR"/>
        </w:rPr>
        <w:t>èrent</w:t>
      </w:r>
      <w:r w:rsidR="00296298" w:rsidRPr="00D67DD6">
        <w:rPr>
          <w:noProof w:val="0"/>
          <w:lang w:val="fr-FR"/>
        </w:rPr>
        <w:t xml:space="preserve"> le musée dans l</w:t>
      </w:r>
      <w:r w:rsidR="00B2123C" w:rsidRPr="00D67DD6">
        <w:rPr>
          <w:noProof w:val="0"/>
          <w:lang w:val="fr-FR"/>
        </w:rPr>
        <w:t>’</w:t>
      </w:r>
      <w:r w:rsidR="00296298" w:rsidRPr="00D67DD6">
        <w:rPr>
          <w:noProof w:val="0"/>
          <w:lang w:val="fr-FR"/>
        </w:rPr>
        <w:t>év</w:t>
      </w:r>
      <w:r w:rsidR="00D51A4B" w:rsidRPr="00D67DD6">
        <w:rPr>
          <w:noProof w:val="0"/>
          <w:lang w:val="fr-FR"/>
        </w:rPr>
        <w:t>è</w:t>
      </w:r>
      <w:r w:rsidR="00296298" w:rsidRPr="00D67DD6">
        <w:rPr>
          <w:noProof w:val="0"/>
          <w:lang w:val="fr-FR"/>
        </w:rPr>
        <w:t xml:space="preserve">nement </w:t>
      </w:r>
      <w:r w:rsidR="00221FAC">
        <w:rPr>
          <w:noProof w:val="0"/>
          <w:lang w:val="fr-FR"/>
        </w:rPr>
        <w:t>d’</w:t>
      </w:r>
      <w:r w:rsidR="00221FAC" w:rsidRPr="00221FAC">
        <w:rPr>
          <w:i/>
          <w:noProof w:val="0"/>
          <w:lang w:val="fr-FR"/>
        </w:rPr>
        <w:t>alètheia</w:t>
      </w:r>
      <w:r w:rsidR="00296298" w:rsidRPr="00D67DD6">
        <w:rPr>
          <w:i/>
          <w:noProof w:val="0"/>
          <w:lang w:val="fr-FR"/>
        </w:rPr>
        <w:t xml:space="preserve"> </w:t>
      </w:r>
      <w:r w:rsidR="001F4F92" w:rsidRPr="00D67DD6">
        <w:rPr>
          <w:noProof w:val="0"/>
          <w:lang w:val="fr-FR"/>
        </w:rPr>
        <w:t>musicale</w:t>
      </w:r>
      <w:r w:rsidR="00296298" w:rsidRPr="00D67DD6">
        <w:rPr>
          <w:noProof w:val="0"/>
          <w:lang w:val="fr-FR"/>
        </w:rPr>
        <w:t xml:space="preserve">. Les </w:t>
      </w:r>
      <w:r w:rsidR="0035132E" w:rsidRPr="00D67DD6">
        <w:rPr>
          <w:noProof w:val="0"/>
          <w:lang w:val="fr-FR"/>
        </w:rPr>
        <w:t xml:space="preserve">puissances </w:t>
      </w:r>
      <w:r w:rsidR="00296298" w:rsidRPr="00D67DD6">
        <w:rPr>
          <w:noProof w:val="0"/>
          <w:lang w:val="fr-FR"/>
        </w:rPr>
        <w:t xml:space="preserve">divines ne sont pas </w:t>
      </w:r>
      <w:r w:rsidR="0058059A" w:rsidRPr="00D67DD6">
        <w:rPr>
          <w:noProof w:val="0"/>
          <w:lang w:val="fr-FR"/>
        </w:rPr>
        <w:t>objectivement présentes dans le musée moderne</w:t>
      </w:r>
      <w:r w:rsidR="00296298" w:rsidRPr="00D67DD6">
        <w:rPr>
          <w:noProof w:val="0"/>
          <w:lang w:val="fr-FR"/>
        </w:rPr>
        <w:t>. Cependant, l</w:t>
      </w:r>
      <w:r w:rsidR="00B2123C" w:rsidRPr="00D67DD6">
        <w:rPr>
          <w:noProof w:val="0"/>
          <w:lang w:val="fr-FR"/>
        </w:rPr>
        <w:t>’</w:t>
      </w:r>
      <w:r w:rsidR="00296298" w:rsidRPr="00D67DD6">
        <w:rPr>
          <w:noProof w:val="0"/>
          <w:lang w:val="fr-FR"/>
        </w:rPr>
        <w:t>effet historial des Muses est présent par</w:t>
      </w:r>
      <w:r w:rsidR="00110610" w:rsidRPr="00D67DD6">
        <w:rPr>
          <w:noProof w:val="0"/>
          <w:lang w:val="fr-FR"/>
        </w:rPr>
        <w:t xml:space="preserve"> l</w:t>
      </w:r>
      <w:r w:rsidR="000151EA" w:rsidRPr="00D67DD6">
        <w:rPr>
          <w:noProof w:val="0"/>
          <w:lang w:val="fr-FR"/>
        </w:rPr>
        <w:t xml:space="preserve">eur présence dite « musicale » en </w:t>
      </w:r>
      <w:r w:rsidR="00296298" w:rsidRPr="00D67DD6">
        <w:rPr>
          <w:noProof w:val="0"/>
          <w:lang w:val="fr-FR"/>
        </w:rPr>
        <w:t>fon</w:t>
      </w:r>
      <w:r w:rsidR="000151EA" w:rsidRPr="00D67DD6">
        <w:rPr>
          <w:noProof w:val="0"/>
          <w:lang w:val="fr-FR"/>
        </w:rPr>
        <w:t>dant</w:t>
      </w:r>
      <w:r w:rsidR="00296298" w:rsidRPr="00D67DD6">
        <w:rPr>
          <w:noProof w:val="0"/>
          <w:lang w:val="fr-FR"/>
        </w:rPr>
        <w:t xml:space="preserve"> la première demeure moderne </w:t>
      </w:r>
      <w:r w:rsidR="002F192D" w:rsidRPr="00D67DD6">
        <w:rPr>
          <w:noProof w:val="0"/>
          <w:lang w:val="fr-FR"/>
        </w:rPr>
        <w:t xml:space="preserve">des Muses, </w:t>
      </w:r>
      <w:r w:rsidR="00296298" w:rsidRPr="00D67DD6">
        <w:rPr>
          <w:noProof w:val="0"/>
          <w:lang w:val="fr-FR"/>
        </w:rPr>
        <w:t>au</w:t>
      </w:r>
      <w:r w:rsidR="00F16F18" w:rsidRPr="00D67DD6">
        <w:rPr>
          <w:noProof w:val="0"/>
          <w:lang w:val="fr-FR"/>
        </w:rPr>
        <w:t xml:space="preserve"> III</w:t>
      </w:r>
      <w:r w:rsidR="001F2008" w:rsidRPr="00D67DD6">
        <w:rPr>
          <w:noProof w:val="0"/>
          <w:lang w:val="fr-FR"/>
        </w:rPr>
        <w:t>e</w:t>
      </w:r>
      <w:r w:rsidR="00B2123C" w:rsidRPr="00D67DD6">
        <w:rPr>
          <w:noProof w:val="0"/>
          <w:lang w:val="fr-FR"/>
        </w:rPr>
        <w:t> </w:t>
      </w:r>
      <w:r w:rsidR="001F2008" w:rsidRPr="00D67DD6">
        <w:rPr>
          <w:noProof w:val="0"/>
          <w:lang w:val="fr-FR"/>
        </w:rPr>
        <w:t>siècle B.C. à Alexandrie.</w:t>
      </w:r>
      <w:r w:rsidR="00E037A5" w:rsidRPr="00D67DD6">
        <w:rPr>
          <w:noProof w:val="0"/>
          <w:lang w:val="fr-FR"/>
        </w:rPr>
        <w:t xml:space="preserve"> </w:t>
      </w:r>
      <w:r w:rsidR="00C96840" w:rsidRPr="00D67DD6">
        <w:rPr>
          <w:noProof w:val="0"/>
          <w:lang w:val="fr-FR"/>
        </w:rPr>
        <w:t>L</w:t>
      </w:r>
      <w:r w:rsidR="00B2123C" w:rsidRPr="00D67DD6">
        <w:rPr>
          <w:noProof w:val="0"/>
          <w:lang w:val="fr-FR"/>
        </w:rPr>
        <w:t>’</w:t>
      </w:r>
      <w:r w:rsidR="00C96840" w:rsidRPr="00D67DD6">
        <w:rPr>
          <w:noProof w:val="0"/>
          <w:lang w:val="fr-FR"/>
        </w:rPr>
        <w:t xml:space="preserve">histoire de </w:t>
      </w:r>
      <w:r w:rsidR="001F2008" w:rsidRPr="00D67DD6">
        <w:rPr>
          <w:noProof w:val="0"/>
          <w:lang w:val="fr-FR"/>
        </w:rPr>
        <w:t xml:space="preserve">philosophie est inconcevable sans </w:t>
      </w:r>
      <w:r w:rsidR="0094088D" w:rsidRPr="00D67DD6">
        <w:rPr>
          <w:noProof w:val="0"/>
          <w:lang w:val="fr-FR"/>
        </w:rPr>
        <w:t xml:space="preserve">le </w:t>
      </w:r>
      <w:r w:rsidR="001F2008" w:rsidRPr="00D67DD6">
        <w:rPr>
          <w:noProof w:val="0"/>
          <w:lang w:val="fr-FR"/>
        </w:rPr>
        <w:t>Musaion à Alexandrie</w:t>
      </w:r>
      <w:r w:rsidR="00587901" w:rsidRPr="00D67DD6">
        <w:rPr>
          <w:noProof w:val="0"/>
          <w:lang w:val="fr-FR"/>
        </w:rPr>
        <w:t>, car les écrits des premières philosophes y étaient conservés</w:t>
      </w:r>
      <w:r w:rsidR="001F2008" w:rsidRPr="00D67DD6">
        <w:rPr>
          <w:noProof w:val="0"/>
          <w:lang w:val="fr-FR"/>
        </w:rPr>
        <w:t>. L</w:t>
      </w:r>
      <w:r w:rsidR="00B2123C" w:rsidRPr="00D67DD6">
        <w:rPr>
          <w:noProof w:val="0"/>
          <w:lang w:val="fr-FR"/>
        </w:rPr>
        <w:t>’</w:t>
      </w:r>
      <w:r w:rsidR="001F2008" w:rsidRPr="00D67DD6">
        <w:rPr>
          <w:noProof w:val="0"/>
          <w:lang w:val="fr-FR"/>
        </w:rPr>
        <w:t xml:space="preserve">enquête </w:t>
      </w:r>
      <w:r w:rsidR="000151EA" w:rsidRPr="00D67DD6">
        <w:rPr>
          <w:noProof w:val="0"/>
          <w:lang w:val="fr-FR"/>
        </w:rPr>
        <w:t xml:space="preserve">concernant </w:t>
      </w:r>
      <w:r w:rsidR="001F2008" w:rsidRPr="00D67DD6">
        <w:rPr>
          <w:noProof w:val="0"/>
          <w:lang w:val="fr-FR"/>
        </w:rPr>
        <w:t>l</w:t>
      </w:r>
      <w:r w:rsidR="00B2123C" w:rsidRPr="00D67DD6">
        <w:rPr>
          <w:noProof w:val="0"/>
          <w:lang w:val="fr-FR"/>
        </w:rPr>
        <w:t>’</w:t>
      </w:r>
      <w:r w:rsidR="001F2008" w:rsidRPr="00D67DD6">
        <w:rPr>
          <w:noProof w:val="0"/>
          <w:lang w:val="fr-FR"/>
        </w:rPr>
        <w:t>effet de</w:t>
      </w:r>
      <w:r w:rsidR="00E62586" w:rsidRPr="00D67DD6">
        <w:rPr>
          <w:noProof w:val="0"/>
          <w:lang w:val="fr-FR"/>
        </w:rPr>
        <w:t>s</w:t>
      </w:r>
      <w:r w:rsidR="00A94C30" w:rsidRPr="00D67DD6">
        <w:rPr>
          <w:noProof w:val="0"/>
          <w:lang w:val="fr-FR"/>
        </w:rPr>
        <w:t xml:space="preserve"> Muses </w:t>
      </w:r>
      <w:r w:rsidR="000151EA" w:rsidRPr="00D67DD6">
        <w:rPr>
          <w:noProof w:val="0"/>
          <w:lang w:val="fr-FR"/>
        </w:rPr>
        <w:t xml:space="preserve">objectivement </w:t>
      </w:r>
      <w:r w:rsidR="007C7653">
        <w:rPr>
          <w:noProof w:val="0"/>
          <w:lang w:val="fr-FR"/>
        </w:rPr>
        <w:t>non existant</w:t>
      </w:r>
      <w:r w:rsidR="000151EA" w:rsidRPr="00D67DD6">
        <w:rPr>
          <w:noProof w:val="0"/>
          <w:lang w:val="fr-FR"/>
        </w:rPr>
        <w:t xml:space="preserve">es </w:t>
      </w:r>
      <w:r w:rsidR="00A94C30" w:rsidRPr="00D67DD6">
        <w:rPr>
          <w:noProof w:val="0"/>
          <w:lang w:val="fr-FR"/>
        </w:rPr>
        <w:t>d</w:t>
      </w:r>
      <w:r w:rsidR="00B5547A" w:rsidRPr="00D67DD6">
        <w:rPr>
          <w:noProof w:val="0"/>
          <w:lang w:val="fr-FR"/>
        </w:rPr>
        <w:t>é</w:t>
      </w:r>
      <w:r w:rsidR="00A94C30" w:rsidRPr="00D67DD6">
        <w:rPr>
          <w:noProof w:val="0"/>
          <w:lang w:val="fr-FR"/>
        </w:rPr>
        <w:t xml:space="preserve">tient </w:t>
      </w:r>
      <w:r w:rsidR="001F2008" w:rsidRPr="00D67DD6">
        <w:rPr>
          <w:noProof w:val="0"/>
          <w:lang w:val="fr-FR"/>
        </w:rPr>
        <w:t>pour l</w:t>
      </w:r>
      <w:r w:rsidR="00B2123C" w:rsidRPr="00D67DD6">
        <w:rPr>
          <w:noProof w:val="0"/>
          <w:lang w:val="fr-FR"/>
        </w:rPr>
        <w:t>’</w:t>
      </w:r>
      <w:r w:rsidR="001F2008" w:rsidRPr="00D67DD6">
        <w:rPr>
          <w:noProof w:val="0"/>
          <w:lang w:val="fr-FR"/>
        </w:rPr>
        <w:t>herméneutique une valeur fondamentale</w:t>
      </w:r>
      <w:r w:rsidR="00B5547A" w:rsidRPr="00D67DD6">
        <w:rPr>
          <w:noProof w:val="0"/>
          <w:lang w:val="fr-FR"/>
        </w:rPr>
        <w:t xml:space="preserve">. </w:t>
      </w:r>
      <w:r w:rsidR="00E037A5" w:rsidRPr="00D67DD6">
        <w:rPr>
          <w:noProof w:val="0"/>
          <w:lang w:val="fr-FR"/>
        </w:rPr>
        <w:t>Quelqu</w:t>
      </w:r>
      <w:r w:rsidR="00B2123C" w:rsidRPr="00D67DD6">
        <w:rPr>
          <w:noProof w:val="0"/>
          <w:lang w:val="fr-FR"/>
        </w:rPr>
        <w:t>’</w:t>
      </w:r>
      <w:r w:rsidR="00E037A5" w:rsidRPr="00D67DD6">
        <w:rPr>
          <w:noProof w:val="0"/>
          <w:lang w:val="fr-FR"/>
        </w:rPr>
        <w:t xml:space="preserve">un devait réagir au défi dissimulé de </w:t>
      </w:r>
      <w:r w:rsidR="0094088D" w:rsidRPr="00D67DD6">
        <w:rPr>
          <w:noProof w:val="0"/>
          <w:lang w:val="fr-FR"/>
        </w:rPr>
        <w:t xml:space="preserve">la </w:t>
      </w:r>
      <w:r w:rsidR="00E037A5" w:rsidRPr="00D67DD6">
        <w:rPr>
          <w:noProof w:val="0"/>
          <w:lang w:val="fr-FR"/>
        </w:rPr>
        <w:t>historialité</w:t>
      </w:r>
      <w:r w:rsidR="008A0B25" w:rsidRPr="00D67DD6">
        <w:rPr>
          <w:noProof w:val="0"/>
          <w:lang w:val="fr-FR"/>
        </w:rPr>
        <w:t xml:space="preserve"> </w:t>
      </w:r>
      <w:r w:rsidR="00B5547A" w:rsidRPr="00D67DD6">
        <w:rPr>
          <w:noProof w:val="0"/>
          <w:lang w:val="fr-FR"/>
        </w:rPr>
        <w:t xml:space="preserve">car </w:t>
      </w:r>
      <w:r w:rsidR="008A0B25" w:rsidRPr="00D67DD6">
        <w:rPr>
          <w:noProof w:val="0"/>
          <w:lang w:val="fr-FR"/>
        </w:rPr>
        <w:t>la philosophie produit</w:t>
      </w:r>
      <w:r w:rsidR="007A2379" w:rsidRPr="00D67DD6">
        <w:rPr>
          <w:noProof w:val="0"/>
          <w:lang w:val="fr-FR"/>
        </w:rPr>
        <w:t>e</w:t>
      </w:r>
      <w:r w:rsidR="008A0B25" w:rsidRPr="00D67DD6">
        <w:rPr>
          <w:noProof w:val="0"/>
          <w:lang w:val="fr-FR"/>
        </w:rPr>
        <w:t xml:space="preserve"> dans le Musaion </w:t>
      </w:r>
      <w:r w:rsidR="00587901" w:rsidRPr="00D67DD6">
        <w:rPr>
          <w:noProof w:val="0"/>
          <w:lang w:val="fr-FR"/>
        </w:rPr>
        <w:t xml:space="preserve">ensuite </w:t>
      </w:r>
      <w:r w:rsidR="008A0B25" w:rsidRPr="00D67DD6">
        <w:rPr>
          <w:noProof w:val="0"/>
          <w:lang w:val="fr-FR"/>
        </w:rPr>
        <w:t>reçut</w:t>
      </w:r>
      <w:r w:rsidR="00E037A5" w:rsidRPr="00D67DD6">
        <w:rPr>
          <w:noProof w:val="0"/>
          <w:lang w:val="fr-FR"/>
        </w:rPr>
        <w:t xml:space="preserve"> l</w:t>
      </w:r>
      <w:r w:rsidR="009609B3" w:rsidRPr="00D67DD6">
        <w:rPr>
          <w:noProof w:val="0"/>
          <w:lang w:val="fr-FR"/>
        </w:rPr>
        <w:t>e nom « </w:t>
      </w:r>
      <w:r w:rsidR="008A4A52" w:rsidRPr="00D67DD6">
        <w:rPr>
          <w:noProof w:val="0"/>
          <w:lang w:val="fr-FR"/>
        </w:rPr>
        <w:t>métaphysique</w:t>
      </w:r>
      <w:r w:rsidR="009609B3" w:rsidRPr="00D67DD6">
        <w:rPr>
          <w:noProof w:val="0"/>
          <w:lang w:val="fr-FR"/>
        </w:rPr>
        <w:t> »</w:t>
      </w:r>
      <w:r w:rsidR="00E037A5" w:rsidRPr="00D67DD6">
        <w:rPr>
          <w:noProof w:val="0"/>
          <w:lang w:val="fr-FR"/>
        </w:rPr>
        <w:t>. Cet év</w:t>
      </w:r>
      <w:r w:rsidR="00D51A4B" w:rsidRPr="00D67DD6">
        <w:rPr>
          <w:noProof w:val="0"/>
          <w:lang w:val="fr-FR"/>
        </w:rPr>
        <w:t>è</w:t>
      </w:r>
      <w:r w:rsidR="00E037A5" w:rsidRPr="00D67DD6">
        <w:rPr>
          <w:noProof w:val="0"/>
          <w:lang w:val="fr-FR"/>
        </w:rPr>
        <w:t xml:space="preserve">nement est donné </w:t>
      </w:r>
      <w:r w:rsidR="00156E66" w:rsidRPr="00D67DD6">
        <w:rPr>
          <w:noProof w:val="0"/>
          <w:lang w:val="fr-FR"/>
        </w:rPr>
        <w:t>par</w:t>
      </w:r>
      <w:r w:rsidR="00AA4A9F" w:rsidRPr="00D67DD6">
        <w:rPr>
          <w:noProof w:val="0"/>
          <w:lang w:val="fr-FR"/>
        </w:rPr>
        <w:t xml:space="preserve"> </w:t>
      </w:r>
      <w:r w:rsidR="00221FAC" w:rsidRPr="00221FAC">
        <w:rPr>
          <w:i/>
          <w:noProof w:val="0"/>
          <w:lang w:val="fr-FR"/>
        </w:rPr>
        <w:t>alètheia</w:t>
      </w:r>
      <w:r w:rsidR="00AA4A9F" w:rsidRPr="00D67DD6">
        <w:rPr>
          <w:noProof w:val="0"/>
          <w:lang w:val="fr-FR"/>
        </w:rPr>
        <w:t xml:space="preserve"> </w:t>
      </w:r>
      <w:r w:rsidR="001F4F92" w:rsidRPr="00D67DD6">
        <w:rPr>
          <w:noProof w:val="0"/>
          <w:lang w:val="fr-FR"/>
        </w:rPr>
        <w:t>des Muses</w:t>
      </w:r>
      <w:r w:rsidR="00AA4A9F" w:rsidRPr="00D67DD6">
        <w:rPr>
          <w:noProof w:val="0"/>
          <w:lang w:val="fr-FR"/>
        </w:rPr>
        <w:t>.</w:t>
      </w:r>
      <w:r w:rsidR="00E037A5" w:rsidRPr="00D67DD6">
        <w:rPr>
          <w:noProof w:val="0"/>
          <w:lang w:val="fr-FR"/>
        </w:rPr>
        <w:t xml:space="preserve"> </w:t>
      </w:r>
      <w:r w:rsidR="00E047F0" w:rsidRPr="00D67DD6">
        <w:rPr>
          <w:noProof w:val="0"/>
          <w:lang w:val="fr-FR"/>
        </w:rPr>
        <w:t>L</w:t>
      </w:r>
      <w:r w:rsidR="008D0AE7" w:rsidRPr="00D67DD6">
        <w:rPr>
          <w:noProof w:val="0"/>
          <w:lang w:val="fr-FR"/>
        </w:rPr>
        <w:t xml:space="preserve">e </w:t>
      </w:r>
      <w:r w:rsidR="00D34A7E" w:rsidRPr="00D67DD6">
        <w:rPr>
          <w:noProof w:val="0"/>
          <w:lang w:val="fr-FR"/>
        </w:rPr>
        <w:t>Mu</w:t>
      </w:r>
      <w:r w:rsidR="00E037A5" w:rsidRPr="00D67DD6">
        <w:rPr>
          <w:noProof w:val="0"/>
          <w:lang w:val="fr-FR"/>
        </w:rPr>
        <w:t>saion</w:t>
      </w:r>
      <w:r w:rsidR="000A3B22" w:rsidRPr="00D67DD6">
        <w:rPr>
          <w:noProof w:val="0"/>
          <w:lang w:val="fr-FR"/>
        </w:rPr>
        <w:fldChar w:fldCharType="begin"/>
      </w:r>
      <w:r w:rsidR="000A3B22" w:rsidRPr="00D67DD6">
        <w:rPr>
          <w:noProof w:val="0"/>
          <w:lang w:val="fr-FR"/>
        </w:rPr>
        <w:instrText xml:space="preserve"> XE "Musaion" </w:instrText>
      </w:r>
      <w:r w:rsidR="000A3B22" w:rsidRPr="00D67DD6">
        <w:rPr>
          <w:noProof w:val="0"/>
          <w:lang w:val="fr-FR"/>
        </w:rPr>
        <w:fldChar w:fldCharType="end"/>
      </w:r>
      <w:r w:rsidR="00E037A5" w:rsidRPr="00D67DD6">
        <w:rPr>
          <w:noProof w:val="0"/>
          <w:lang w:val="fr-FR"/>
        </w:rPr>
        <w:t xml:space="preserve"> </w:t>
      </w:r>
      <w:r w:rsidR="008D0AE7" w:rsidRPr="00D67DD6">
        <w:rPr>
          <w:noProof w:val="0"/>
          <w:lang w:val="fr-FR"/>
        </w:rPr>
        <w:t xml:space="preserve">historiquement connu </w:t>
      </w:r>
      <w:r w:rsidR="00E037A5" w:rsidRPr="00D67DD6">
        <w:rPr>
          <w:noProof w:val="0"/>
          <w:lang w:val="fr-FR"/>
        </w:rPr>
        <w:t>est né</w:t>
      </w:r>
      <w:r w:rsidR="008D0AE7" w:rsidRPr="00D67DD6">
        <w:rPr>
          <w:noProof w:val="0"/>
          <w:lang w:val="fr-FR"/>
        </w:rPr>
        <w:t xml:space="preserve"> </w:t>
      </w:r>
      <w:r w:rsidR="00156E66" w:rsidRPr="00D67DD6">
        <w:rPr>
          <w:noProof w:val="0"/>
          <w:lang w:val="fr-FR"/>
        </w:rPr>
        <w:t xml:space="preserve">de cette manière </w:t>
      </w:r>
      <w:r w:rsidR="008D0AE7" w:rsidRPr="00D67DD6">
        <w:rPr>
          <w:noProof w:val="0"/>
          <w:lang w:val="fr-FR"/>
        </w:rPr>
        <w:t xml:space="preserve">et </w:t>
      </w:r>
      <w:r w:rsidR="00F12A20" w:rsidRPr="00D67DD6">
        <w:rPr>
          <w:noProof w:val="0"/>
          <w:lang w:val="fr-FR"/>
        </w:rPr>
        <w:t xml:space="preserve">son </w:t>
      </w:r>
      <w:r w:rsidR="00156E66" w:rsidRPr="00D67DD6">
        <w:rPr>
          <w:noProof w:val="0"/>
          <w:lang w:val="fr-FR"/>
        </w:rPr>
        <w:t xml:space="preserve">effet </w:t>
      </w:r>
      <w:r w:rsidR="00F12A20" w:rsidRPr="00D67DD6">
        <w:rPr>
          <w:noProof w:val="0"/>
          <w:lang w:val="fr-FR"/>
        </w:rPr>
        <w:t>fondateur a é</w:t>
      </w:r>
      <w:r w:rsidR="008D0AE7" w:rsidRPr="00D67DD6">
        <w:rPr>
          <w:noProof w:val="0"/>
          <w:lang w:val="fr-FR"/>
        </w:rPr>
        <w:t xml:space="preserve">té </w:t>
      </w:r>
      <w:r w:rsidR="00F12A20" w:rsidRPr="00D67DD6">
        <w:rPr>
          <w:noProof w:val="0"/>
          <w:lang w:val="fr-FR"/>
        </w:rPr>
        <w:t xml:space="preserve">confirmé </w:t>
      </w:r>
      <w:r w:rsidR="00A956F1" w:rsidRPr="00D67DD6">
        <w:rPr>
          <w:noProof w:val="0"/>
          <w:lang w:val="fr-FR"/>
        </w:rPr>
        <w:t>par l</w:t>
      </w:r>
      <w:r w:rsidR="00B2123C" w:rsidRPr="00D67DD6">
        <w:rPr>
          <w:noProof w:val="0"/>
          <w:lang w:val="fr-FR"/>
        </w:rPr>
        <w:t>’</w:t>
      </w:r>
      <w:r w:rsidR="00A956F1" w:rsidRPr="00D67DD6">
        <w:rPr>
          <w:noProof w:val="0"/>
          <w:lang w:val="fr-FR"/>
        </w:rPr>
        <w:t>histoire de métaphysique.</w:t>
      </w:r>
      <w:r w:rsidR="00D26EED" w:rsidRPr="00D67DD6">
        <w:rPr>
          <w:noProof w:val="0"/>
          <w:lang w:val="fr-FR"/>
        </w:rPr>
        <w:t xml:space="preserve"> </w:t>
      </w:r>
      <w:r w:rsidR="00A956F1" w:rsidRPr="00D67DD6">
        <w:rPr>
          <w:noProof w:val="0"/>
          <w:lang w:val="fr-FR"/>
        </w:rPr>
        <w:t>L</w:t>
      </w:r>
      <w:r w:rsidR="00B2123C" w:rsidRPr="00D67DD6">
        <w:rPr>
          <w:noProof w:val="0"/>
          <w:lang w:val="fr-FR"/>
        </w:rPr>
        <w:t>’</w:t>
      </w:r>
      <w:r w:rsidR="00A956F1" w:rsidRPr="00D67DD6">
        <w:rPr>
          <w:noProof w:val="0"/>
          <w:lang w:val="fr-FR"/>
        </w:rPr>
        <w:t xml:space="preserve">herméneutique commence </w:t>
      </w:r>
      <w:r w:rsidR="0094088D" w:rsidRPr="00D67DD6">
        <w:rPr>
          <w:noProof w:val="0"/>
          <w:lang w:val="fr-FR"/>
        </w:rPr>
        <w:t>par historialité</w:t>
      </w:r>
      <w:r w:rsidR="00A956F1" w:rsidRPr="00D67DD6">
        <w:rPr>
          <w:noProof w:val="0"/>
          <w:lang w:val="fr-FR"/>
        </w:rPr>
        <w:t xml:space="preserve"> </w:t>
      </w:r>
      <w:r w:rsidR="00A956F1" w:rsidRPr="00D67DD6">
        <w:rPr>
          <w:noProof w:val="0"/>
          <w:lang w:val="fr-FR"/>
        </w:rPr>
        <w:lastRenderedPageBreak/>
        <w:t>(</w:t>
      </w:r>
      <w:r w:rsidR="00A956F1" w:rsidRPr="00D67DD6">
        <w:rPr>
          <w:i/>
          <w:noProof w:val="0"/>
          <w:lang w:val="fr-FR"/>
        </w:rPr>
        <w:t>Geschichtlichkeit</w:t>
      </w:r>
      <w:r w:rsidR="00A956F1" w:rsidRPr="00D67DD6">
        <w:rPr>
          <w:noProof w:val="0"/>
          <w:lang w:val="fr-FR"/>
        </w:rPr>
        <w:t>) pour aller à l</w:t>
      </w:r>
      <w:r w:rsidR="00B2123C" w:rsidRPr="00D67DD6">
        <w:rPr>
          <w:noProof w:val="0"/>
          <w:lang w:val="fr-FR"/>
        </w:rPr>
        <w:t>’</w:t>
      </w:r>
      <w:r w:rsidR="00A956F1" w:rsidRPr="00D67DD6">
        <w:rPr>
          <w:noProof w:val="0"/>
          <w:lang w:val="fr-FR"/>
        </w:rPr>
        <w:t>historicité (</w:t>
      </w:r>
      <w:r w:rsidR="00A956F1" w:rsidRPr="00D67DD6">
        <w:rPr>
          <w:i/>
          <w:noProof w:val="0"/>
          <w:lang w:val="fr-FR"/>
        </w:rPr>
        <w:t>Geschichte</w:t>
      </w:r>
      <w:r w:rsidR="00D26EED" w:rsidRPr="00D67DD6">
        <w:rPr>
          <w:noProof w:val="0"/>
          <w:lang w:val="fr-FR"/>
        </w:rPr>
        <w:t xml:space="preserve">) </w:t>
      </w:r>
      <w:r w:rsidR="00C20B00" w:rsidRPr="00D67DD6">
        <w:rPr>
          <w:noProof w:val="0"/>
          <w:lang w:val="fr-FR"/>
        </w:rPr>
        <w:t xml:space="preserve">de la pensée </w:t>
      </w:r>
      <w:r w:rsidR="00D26EED" w:rsidRPr="00D67DD6">
        <w:rPr>
          <w:noProof w:val="0"/>
          <w:lang w:val="fr-FR"/>
        </w:rPr>
        <w:t xml:space="preserve">et </w:t>
      </w:r>
      <w:r w:rsidR="0094088D" w:rsidRPr="00D67DD6">
        <w:rPr>
          <w:noProof w:val="0"/>
          <w:lang w:val="fr-FR"/>
        </w:rPr>
        <w:t xml:space="preserve">pour </w:t>
      </w:r>
      <w:r w:rsidR="007A2379" w:rsidRPr="00D67DD6">
        <w:rPr>
          <w:noProof w:val="0"/>
          <w:lang w:val="fr-FR"/>
        </w:rPr>
        <w:t>fini</w:t>
      </w:r>
      <w:r w:rsidR="0094088D" w:rsidRPr="00D67DD6">
        <w:rPr>
          <w:noProof w:val="0"/>
          <w:lang w:val="fr-FR"/>
        </w:rPr>
        <w:t>r</w:t>
      </w:r>
      <w:r w:rsidR="007A2379" w:rsidRPr="00D67DD6">
        <w:rPr>
          <w:noProof w:val="0"/>
          <w:lang w:val="fr-FR"/>
        </w:rPr>
        <w:t xml:space="preserve"> </w:t>
      </w:r>
      <w:r w:rsidR="00156E66" w:rsidRPr="00D67DD6">
        <w:rPr>
          <w:noProof w:val="0"/>
          <w:lang w:val="fr-FR"/>
        </w:rPr>
        <w:t xml:space="preserve">dans </w:t>
      </w:r>
      <w:r w:rsidR="00A956F1" w:rsidRPr="00D67DD6">
        <w:rPr>
          <w:noProof w:val="0"/>
          <w:lang w:val="fr-FR"/>
        </w:rPr>
        <w:t>l</w:t>
      </w:r>
      <w:r w:rsidR="00B2123C" w:rsidRPr="00D67DD6">
        <w:rPr>
          <w:noProof w:val="0"/>
          <w:lang w:val="fr-FR"/>
        </w:rPr>
        <w:t>’</w:t>
      </w:r>
      <w:r w:rsidR="00A956F1" w:rsidRPr="00D67DD6">
        <w:rPr>
          <w:noProof w:val="0"/>
          <w:lang w:val="fr-FR"/>
        </w:rPr>
        <w:t>histoire (</w:t>
      </w:r>
      <w:r w:rsidR="00A956F1" w:rsidRPr="00D67DD6">
        <w:rPr>
          <w:i/>
          <w:noProof w:val="0"/>
          <w:lang w:val="fr-FR"/>
        </w:rPr>
        <w:t>Historie</w:t>
      </w:r>
      <w:r w:rsidR="00A956F1" w:rsidRPr="00D67DD6">
        <w:rPr>
          <w:noProof w:val="0"/>
          <w:lang w:val="fr-FR"/>
        </w:rPr>
        <w:t>)</w:t>
      </w:r>
      <w:r w:rsidR="00C20B00" w:rsidRPr="00D67DD6">
        <w:rPr>
          <w:noProof w:val="0"/>
          <w:lang w:val="fr-FR"/>
        </w:rPr>
        <w:t xml:space="preserve"> des effets</w:t>
      </w:r>
      <w:r w:rsidR="00A956F1" w:rsidRPr="00D67DD6">
        <w:rPr>
          <w:noProof w:val="0"/>
          <w:lang w:val="fr-FR"/>
        </w:rPr>
        <w:t>. L</w:t>
      </w:r>
      <w:r w:rsidR="00B2123C" w:rsidRPr="00D67DD6">
        <w:rPr>
          <w:noProof w:val="0"/>
          <w:lang w:val="fr-FR"/>
        </w:rPr>
        <w:t>’</w:t>
      </w:r>
      <w:r w:rsidR="00A956F1" w:rsidRPr="00D67DD6">
        <w:rPr>
          <w:noProof w:val="0"/>
          <w:lang w:val="fr-FR"/>
        </w:rPr>
        <w:t xml:space="preserve">âge moderne et postmoderne suit la voie contraire. </w:t>
      </w:r>
      <w:r w:rsidR="00B5547A" w:rsidRPr="00D67DD6">
        <w:rPr>
          <w:noProof w:val="0"/>
          <w:lang w:val="fr-FR"/>
        </w:rPr>
        <w:t xml:space="preserve">La science </w:t>
      </w:r>
      <w:r w:rsidR="00A956F1" w:rsidRPr="00D67DD6">
        <w:rPr>
          <w:noProof w:val="0"/>
          <w:lang w:val="fr-FR"/>
        </w:rPr>
        <w:t>p</w:t>
      </w:r>
      <w:r w:rsidR="00B5547A" w:rsidRPr="00D67DD6">
        <w:rPr>
          <w:noProof w:val="0"/>
          <w:lang w:val="fr-FR"/>
        </w:rPr>
        <w:t xml:space="preserve">eut </w:t>
      </w:r>
      <w:r w:rsidR="00ED0E50" w:rsidRPr="00D67DD6">
        <w:rPr>
          <w:noProof w:val="0"/>
          <w:lang w:val="fr-FR"/>
        </w:rPr>
        <w:t xml:space="preserve">examiner objectivement </w:t>
      </w:r>
      <w:r w:rsidR="00156E66" w:rsidRPr="00D67DD6">
        <w:rPr>
          <w:noProof w:val="0"/>
          <w:lang w:val="fr-FR"/>
        </w:rPr>
        <w:t xml:space="preserve">l’histoire de </w:t>
      </w:r>
      <w:r w:rsidR="00A956F1" w:rsidRPr="00D67DD6">
        <w:rPr>
          <w:noProof w:val="0"/>
          <w:lang w:val="fr-FR"/>
        </w:rPr>
        <w:t>musée, mais en aucun cas l</w:t>
      </w:r>
      <w:r w:rsidR="00B2123C" w:rsidRPr="00D67DD6">
        <w:rPr>
          <w:noProof w:val="0"/>
          <w:lang w:val="fr-FR"/>
        </w:rPr>
        <w:t>’</w:t>
      </w:r>
      <w:r w:rsidR="00A956F1" w:rsidRPr="00D67DD6">
        <w:rPr>
          <w:noProof w:val="0"/>
          <w:lang w:val="fr-FR"/>
        </w:rPr>
        <w:t xml:space="preserve">effet </w:t>
      </w:r>
      <w:r w:rsidR="0001045D" w:rsidRPr="00D67DD6">
        <w:rPr>
          <w:noProof w:val="0"/>
          <w:lang w:val="fr-FR"/>
        </w:rPr>
        <w:t xml:space="preserve">fondateur </w:t>
      </w:r>
      <w:r w:rsidR="00A956F1" w:rsidRPr="00D67DD6">
        <w:rPr>
          <w:noProof w:val="0"/>
          <w:lang w:val="fr-FR"/>
        </w:rPr>
        <w:t>des Muses. L</w:t>
      </w:r>
      <w:r w:rsidR="00B2123C" w:rsidRPr="00D67DD6">
        <w:rPr>
          <w:noProof w:val="0"/>
          <w:lang w:val="fr-FR"/>
        </w:rPr>
        <w:t>’</w:t>
      </w:r>
      <w:r w:rsidR="00A956F1" w:rsidRPr="00D67DD6">
        <w:rPr>
          <w:noProof w:val="0"/>
          <w:lang w:val="fr-FR"/>
        </w:rPr>
        <w:t xml:space="preserve">herméneutique </w:t>
      </w:r>
      <w:r w:rsidR="008A2C73" w:rsidRPr="00D67DD6">
        <w:rPr>
          <w:noProof w:val="0"/>
          <w:lang w:val="fr-FR"/>
        </w:rPr>
        <w:t>procède</w:t>
      </w:r>
      <w:r w:rsidR="00ED0E50" w:rsidRPr="00D67DD6">
        <w:rPr>
          <w:noProof w:val="0"/>
          <w:lang w:val="fr-FR"/>
        </w:rPr>
        <w:t xml:space="preserve"> </w:t>
      </w:r>
      <w:r w:rsidR="00A956F1" w:rsidRPr="00D67DD6">
        <w:rPr>
          <w:noProof w:val="0"/>
          <w:lang w:val="fr-FR"/>
        </w:rPr>
        <w:t xml:space="preserve">à partir du commencement </w:t>
      </w:r>
      <w:r w:rsidR="00B5547A" w:rsidRPr="00D67DD6">
        <w:rPr>
          <w:noProof w:val="0"/>
          <w:lang w:val="fr-FR"/>
        </w:rPr>
        <w:t xml:space="preserve">des Muses </w:t>
      </w:r>
      <w:r w:rsidR="004806B9" w:rsidRPr="00D67DD6">
        <w:rPr>
          <w:noProof w:val="0"/>
          <w:lang w:val="fr-FR"/>
        </w:rPr>
        <w:t>jusqu</w:t>
      </w:r>
      <w:r w:rsidR="00B2123C" w:rsidRPr="00D67DD6">
        <w:rPr>
          <w:noProof w:val="0"/>
          <w:lang w:val="fr-FR"/>
        </w:rPr>
        <w:t>’</w:t>
      </w:r>
      <w:r w:rsidR="004806B9" w:rsidRPr="00D67DD6">
        <w:rPr>
          <w:noProof w:val="0"/>
          <w:lang w:val="fr-FR"/>
        </w:rPr>
        <w:t xml:space="preserve">aux </w:t>
      </w:r>
      <w:r w:rsidR="00A956F1" w:rsidRPr="00D67DD6">
        <w:rPr>
          <w:noProof w:val="0"/>
          <w:lang w:val="fr-FR"/>
        </w:rPr>
        <w:t xml:space="preserve">effets fondés par le commencement. La voie contraire signifierait que le </w:t>
      </w:r>
      <w:r w:rsidR="009820B5" w:rsidRPr="00D67DD6">
        <w:rPr>
          <w:noProof w:val="0"/>
          <w:lang w:val="fr-FR"/>
        </w:rPr>
        <w:t xml:space="preserve">cheminement </w:t>
      </w:r>
      <w:r w:rsidR="00A956F1" w:rsidRPr="00D67DD6">
        <w:rPr>
          <w:noProof w:val="0"/>
          <w:lang w:val="fr-FR"/>
        </w:rPr>
        <w:t xml:space="preserve">de réflexion </w:t>
      </w:r>
      <w:r w:rsidR="00D105C4" w:rsidRPr="00D67DD6">
        <w:rPr>
          <w:noProof w:val="0"/>
          <w:lang w:val="fr-FR"/>
        </w:rPr>
        <w:t xml:space="preserve">sur </w:t>
      </w:r>
      <w:r w:rsidR="00A956F1" w:rsidRPr="00D67DD6">
        <w:rPr>
          <w:noProof w:val="0"/>
          <w:lang w:val="fr-FR"/>
        </w:rPr>
        <w:t>condition origin</w:t>
      </w:r>
      <w:r w:rsidR="00B5547A" w:rsidRPr="00D67DD6">
        <w:rPr>
          <w:noProof w:val="0"/>
          <w:lang w:val="fr-FR"/>
        </w:rPr>
        <w:t>el</w:t>
      </w:r>
      <w:r w:rsidR="00A956F1" w:rsidRPr="00D67DD6">
        <w:rPr>
          <w:noProof w:val="0"/>
          <w:lang w:val="fr-FR"/>
        </w:rPr>
        <w:t>le de l</w:t>
      </w:r>
      <w:r w:rsidR="00B2123C" w:rsidRPr="00D67DD6">
        <w:rPr>
          <w:noProof w:val="0"/>
          <w:lang w:val="fr-FR"/>
        </w:rPr>
        <w:t>’</w:t>
      </w:r>
      <w:r w:rsidR="00A956F1" w:rsidRPr="00D67DD6">
        <w:rPr>
          <w:noProof w:val="0"/>
          <w:lang w:val="fr-FR"/>
        </w:rPr>
        <w:t xml:space="preserve">objectivité serait complètement </w:t>
      </w:r>
      <w:r w:rsidR="00D26EED" w:rsidRPr="00D67DD6">
        <w:rPr>
          <w:noProof w:val="0"/>
          <w:lang w:val="fr-FR"/>
        </w:rPr>
        <w:t>faux</w:t>
      </w:r>
      <w:r w:rsidR="00A956F1" w:rsidRPr="00D67DD6">
        <w:rPr>
          <w:noProof w:val="0"/>
          <w:lang w:val="fr-FR"/>
        </w:rPr>
        <w:t>.</w:t>
      </w:r>
    </w:p>
    <w:p w14:paraId="4E4FFF08" w14:textId="77777777" w:rsidR="00B00B01" w:rsidRPr="00D67DD6" w:rsidRDefault="00B00B01" w:rsidP="00B00B01">
      <w:pPr>
        <w:pStyle w:val="Nadpis1"/>
        <w:rPr>
          <w:noProof w:val="0"/>
          <w:lang w:val="fr-FR"/>
        </w:rPr>
      </w:pPr>
      <w:r w:rsidRPr="00D67DD6">
        <w:rPr>
          <w:noProof w:val="0"/>
          <w:lang w:val="fr-FR"/>
        </w:rPr>
        <w:br w:type="page"/>
      </w:r>
      <w:bookmarkStart w:id="5" w:name="_Toc162093410"/>
      <w:r w:rsidRPr="00D67DD6">
        <w:rPr>
          <w:noProof w:val="0"/>
          <w:lang w:val="fr-FR"/>
        </w:rPr>
        <w:lastRenderedPageBreak/>
        <w:t xml:space="preserve">1. Prolégomènes à </w:t>
      </w:r>
      <w:r w:rsidR="00142E1D" w:rsidRPr="00D67DD6">
        <w:rPr>
          <w:noProof w:val="0"/>
          <w:lang w:val="fr-FR"/>
        </w:rPr>
        <w:t>l</w:t>
      </w:r>
      <w:r w:rsidR="00142E1D" w:rsidRPr="00D67DD6">
        <w:rPr>
          <w:noProof w:val="0"/>
          <w:szCs w:val="24"/>
          <w:lang w:val="fr-FR"/>
        </w:rPr>
        <w:t xml:space="preserve">’herméneutique </w:t>
      </w:r>
      <w:r w:rsidR="00A80311" w:rsidRPr="00D67DD6">
        <w:rPr>
          <w:noProof w:val="0"/>
          <w:szCs w:val="24"/>
          <w:lang w:val="fr-FR"/>
        </w:rPr>
        <w:t>d</w:t>
      </w:r>
      <w:r w:rsidRPr="00D67DD6">
        <w:rPr>
          <w:noProof w:val="0"/>
          <w:lang w:val="fr-FR"/>
        </w:rPr>
        <w:t>’objectivité</w:t>
      </w:r>
      <w:bookmarkEnd w:id="5"/>
    </w:p>
    <w:p w14:paraId="6DF7B1FE" w14:textId="77777777" w:rsidR="00B00B01" w:rsidRPr="00D67DD6" w:rsidRDefault="00B00B01" w:rsidP="00B00B01">
      <w:pPr>
        <w:rPr>
          <w:noProof w:val="0"/>
          <w:lang w:val="fr-FR" w:eastAsia="en-US"/>
        </w:rPr>
      </w:pPr>
      <w:r w:rsidRPr="00D67DD6">
        <w:rPr>
          <w:noProof w:val="0"/>
          <w:lang w:val="fr-FR" w:eastAsia="en-US"/>
        </w:rPr>
        <w:t xml:space="preserve">La vision objective du monde repose en reconnaissance des faits exempts des opinions subjectives et des préjugés. Les approches justifiées par rapport à l’épistémologie, le champ de recherche exactement défini, la méthodologie vérifiée de science, l’ensemble valide de paradigmes, les procédures objectives, l’évaluation par les pairs, la reproduction de résultats, la communication ouverte et ininterrompue au sein de communauté internationale de scientifiques — tout cela porte la garantie de vérité pour </w:t>
      </w:r>
      <w:r w:rsidR="00994CD5" w:rsidRPr="00D67DD6">
        <w:rPr>
          <w:noProof w:val="0"/>
          <w:lang w:val="fr-FR" w:eastAsia="en-US"/>
        </w:rPr>
        <w:t xml:space="preserve">les </w:t>
      </w:r>
      <w:r w:rsidRPr="00D67DD6">
        <w:rPr>
          <w:noProof w:val="0"/>
          <w:lang w:val="fr-FR" w:eastAsia="en-US"/>
        </w:rPr>
        <w:t xml:space="preserve">sciences </w:t>
      </w:r>
      <w:r w:rsidR="00994CD5" w:rsidRPr="00D67DD6">
        <w:rPr>
          <w:noProof w:val="0"/>
          <w:lang w:val="fr-FR" w:eastAsia="en-US"/>
        </w:rPr>
        <w:t xml:space="preserve">de la </w:t>
      </w:r>
      <w:r w:rsidRPr="00D67DD6">
        <w:rPr>
          <w:noProof w:val="0"/>
          <w:lang w:val="fr-FR"/>
        </w:rPr>
        <w:t>nature</w:t>
      </w:r>
      <w:r w:rsidRPr="00D67DD6">
        <w:rPr>
          <w:noProof w:val="0"/>
          <w:lang w:val="fr-FR"/>
        </w:rPr>
        <w:fldChar w:fldCharType="begin"/>
      </w:r>
      <w:r w:rsidRPr="00D67DD6">
        <w:rPr>
          <w:noProof w:val="0"/>
          <w:lang w:val="fr-FR"/>
        </w:rPr>
        <w:instrText xml:space="preserve"> XE "objectivité:sciences modernes" </w:instrText>
      </w:r>
      <w:r w:rsidRPr="00D67DD6">
        <w:rPr>
          <w:noProof w:val="0"/>
          <w:lang w:val="fr-FR"/>
        </w:rPr>
        <w:fldChar w:fldCharType="end"/>
      </w:r>
      <w:r w:rsidR="00994CD5" w:rsidRPr="00D67DD6">
        <w:rPr>
          <w:noProof w:val="0"/>
          <w:lang w:val="fr-FR"/>
        </w:rPr>
        <w:t xml:space="preserve"> et de l’homme</w:t>
      </w:r>
      <w:r w:rsidRPr="00D67DD6">
        <w:rPr>
          <w:noProof w:val="0"/>
          <w:lang w:val="fr-FR" w:eastAsia="en-US"/>
        </w:rPr>
        <w:t>. Le scientifique peut fonder l’objectivité dans les limites des paradigmes valides d</w:t>
      </w:r>
      <w:r w:rsidR="00994CD5" w:rsidRPr="00D67DD6">
        <w:rPr>
          <w:noProof w:val="0"/>
          <w:lang w:val="fr-FR" w:eastAsia="en-US"/>
        </w:rPr>
        <w:t xml:space="preserve">’une telle </w:t>
      </w:r>
      <w:r w:rsidRPr="00D67DD6">
        <w:rPr>
          <w:noProof w:val="0"/>
          <w:lang w:val="fr-FR" w:eastAsia="en-US"/>
        </w:rPr>
        <w:t>science. Ce n’est pas le cas d’un arbitre dans le sport ou celui de critique d’art. Néanmoins, l’objectivité de juge, journaliste, politicien, prêtre, critique d’art, l’arbitre, etc. dépendent de la qualité du jugement impartial qui n’est pas sous l’influence du copinage, des pressions externes, du pot-de-vin, des émotions impropres et des préjugés. La personne susmentionnée juge correctement, équitable, honorablement et sans mentir. Les deux définitions, c’est-à-dire la science objective et l’impartialité de jugement, reposent sur les principes de philosophie kantienne</w:t>
      </w:r>
      <w:r w:rsidRPr="00D67DD6">
        <w:rPr>
          <w:i/>
          <w:noProof w:val="0"/>
          <w:lang w:val="fr-FR"/>
        </w:rPr>
        <w:fldChar w:fldCharType="begin"/>
      </w:r>
      <w:r w:rsidRPr="00D67DD6">
        <w:rPr>
          <w:noProof w:val="0"/>
          <w:lang w:val="fr-FR"/>
        </w:rPr>
        <w:instrText xml:space="preserve"> XE "Kant, I." </w:instrText>
      </w:r>
      <w:r w:rsidRPr="00D67DD6">
        <w:rPr>
          <w:i/>
          <w:noProof w:val="0"/>
          <w:lang w:val="fr-FR"/>
        </w:rPr>
        <w:fldChar w:fldCharType="end"/>
      </w:r>
      <w:r w:rsidR="00A8216B" w:rsidRPr="00D67DD6">
        <w:rPr>
          <w:noProof w:val="0"/>
          <w:lang w:val="fr-FR" w:eastAsia="en-US"/>
        </w:rPr>
        <w:t>. Le troisième ouvrage célèbre</w:t>
      </w:r>
      <w:r w:rsidR="006771F2" w:rsidRPr="00D67DD6">
        <w:rPr>
          <w:noProof w:val="0"/>
          <w:lang w:val="fr-FR" w:eastAsia="en-US"/>
        </w:rPr>
        <w:t xml:space="preserve"> de Kant</w:t>
      </w:r>
      <w:r w:rsidR="00A8216B" w:rsidRPr="00D67DD6">
        <w:rPr>
          <w:noProof w:val="0"/>
          <w:lang w:val="fr-FR" w:eastAsia="en-US"/>
        </w:rPr>
        <w:t xml:space="preserve">, </w:t>
      </w:r>
      <w:r w:rsidRPr="00D67DD6">
        <w:rPr>
          <w:i/>
          <w:noProof w:val="0"/>
          <w:lang w:val="fr-FR" w:eastAsia="en-US"/>
        </w:rPr>
        <w:t>Kritik der Urteilskraft</w:t>
      </w:r>
      <w:r w:rsidR="005C517E" w:rsidRPr="00D67DD6">
        <w:rPr>
          <w:noProof w:val="0"/>
          <w:lang w:val="fr-FR" w:eastAsia="en-US"/>
        </w:rPr>
        <w:t xml:space="preserve">, </w:t>
      </w:r>
      <w:r w:rsidRPr="00D67DD6">
        <w:rPr>
          <w:noProof w:val="0"/>
          <w:lang w:val="fr-FR" w:eastAsia="en-US"/>
        </w:rPr>
        <w:t>évalue l’objectivité par capacité double de jugement. L’acte de jugement est objectivement déterminé (</w:t>
      </w:r>
      <w:r w:rsidRPr="00D67DD6">
        <w:rPr>
          <w:i/>
          <w:noProof w:val="0"/>
          <w:lang w:val="fr-FR" w:eastAsia="en-US"/>
        </w:rPr>
        <w:t>bestimmend</w:t>
      </w:r>
      <w:r w:rsidRPr="00D67DD6">
        <w:rPr>
          <w:noProof w:val="0"/>
          <w:lang w:val="fr-FR" w:eastAsia="en-US"/>
        </w:rPr>
        <w:t>) ou subjectivement réfléchi (</w:t>
      </w:r>
      <w:r w:rsidRPr="00D67DD6">
        <w:rPr>
          <w:i/>
          <w:noProof w:val="0"/>
          <w:lang w:val="fr-FR" w:eastAsia="en-US"/>
        </w:rPr>
        <w:t>reflektierend</w:t>
      </w:r>
      <w:r w:rsidRPr="00D67DD6">
        <w:rPr>
          <w:noProof w:val="0"/>
          <w:lang w:val="fr-FR" w:eastAsia="en-US"/>
        </w:rPr>
        <w:t>, KdU 179</w:t>
      </w:r>
      <w:r w:rsidRPr="00D67DD6">
        <w:rPr>
          <w:noProof w:val="0"/>
          <w:lang w:val="fr-FR"/>
        </w:rPr>
        <w:fldChar w:fldCharType="begin"/>
      </w:r>
      <w:r w:rsidRPr="00D67DD6">
        <w:rPr>
          <w:noProof w:val="0"/>
          <w:lang w:val="fr-FR"/>
        </w:rPr>
        <w:instrText xml:space="preserve"> XE "Kant:KdU 179" </w:instrText>
      </w:r>
      <w:r w:rsidRPr="00D67DD6">
        <w:rPr>
          <w:noProof w:val="0"/>
          <w:lang w:val="fr-FR"/>
        </w:rPr>
        <w:fldChar w:fldCharType="end"/>
      </w:r>
      <w:r w:rsidRPr="00D67DD6">
        <w:rPr>
          <w:noProof w:val="0"/>
          <w:lang w:val="fr-FR" w:eastAsia="en-US"/>
        </w:rPr>
        <w:t>). Dans le premier cas, le jugement objectif se fait sous la tutelle des règles générales d’apriori qui fondent la forme objective du jugement scientifique</w:t>
      </w:r>
      <w:r w:rsidRPr="00D67DD6">
        <w:rPr>
          <w:i/>
          <w:noProof w:val="0"/>
          <w:lang w:val="fr-FR"/>
        </w:rPr>
        <w:fldChar w:fldCharType="begin"/>
      </w:r>
      <w:r w:rsidRPr="00D67DD6">
        <w:rPr>
          <w:noProof w:val="0"/>
          <w:lang w:val="fr-FR"/>
        </w:rPr>
        <w:instrText xml:space="preserve"> XE "objectivité:Kant" </w:instrText>
      </w:r>
      <w:r w:rsidRPr="00D67DD6">
        <w:rPr>
          <w:i/>
          <w:noProof w:val="0"/>
          <w:lang w:val="fr-FR"/>
        </w:rPr>
        <w:fldChar w:fldCharType="end"/>
      </w:r>
      <w:r w:rsidRPr="00D67DD6">
        <w:rPr>
          <w:noProof w:val="0"/>
          <w:lang w:val="fr-FR" w:eastAsia="en-US"/>
        </w:rPr>
        <w:t xml:space="preserve">. L’acte de jugement objectivement déterminé produit la connaissance universellement objective. La classification de données empiriques recueillies selon la règle universelle </w:t>
      </w:r>
      <w:r w:rsidR="00E417FB" w:rsidRPr="00D67DD6">
        <w:rPr>
          <w:noProof w:val="0"/>
          <w:lang w:val="fr-FR" w:eastAsia="en-US"/>
        </w:rPr>
        <w:t xml:space="preserve">repose </w:t>
      </w:r>
      <w:r w:rsidRPr="00D67DD6">
        <w:rPr>
          <w:noProof w:val="0"/>
          <w:lang w:val="fr-FR" w:eastAsia="en-US"/>
        </w:rPr>
        <w:t xml:space="preserve">sur la déduction transcendantale des catégories et les analogies de l’expérience. L’ouvrage </w:t>
      </w:r>
      <w:r w:rsidRPr="00D67DD6">
        <w:rPr>
          <w:i/>
          <w:noProof w:val="0"/>
          <w:lang w:val="fr-FR" w:eastAsia="en-US"/>
        </w:rPr>
        <w:t>La critique de la raison pure</w:t>
      </w:r>
      <w:r w:rsidRPr="00D67DD6">
        <w:rPr>
          <w:noProof w:val="0"/>
          <w:lang w:val="fr-FR" w:eastAsia="en-US"/>
        </w:rPr>
        <w:t xml:space="preserve"> enquête sur l’objectivité de phénomènes dans les </w:t>
      </w:r>
      <w:r w:rsidR="00B03BCD" w:rsidRPr="00D67DD6">
        <w:rPr>
          <w:noProof w:val="0"/>
          <w:lang w:val="fr-FR" w:eastAsia="en-US"/>
        </w:rPr>
        <w:t>limites des sciences naturelles</w:t>
      </w:r>
      <w:r w:rsidRPr="00D67DD6">
        <w:rPr>
          <w:noProof w:val="0"/>
          <w:lang w:val="fr-FR" w:eastAsia="en-US"/>
        </w:rPr>
        <w:t xml:space="preserve">. Le jugement déterminé repose sur la causalité de </w:t>
      </w:r>
      <w:r w:rsidR="00B03BCD" w:rsidRPr="00D67DD6">
        <w:rPr>
          <w:noProof w:val="0"/>
          <w:lang w:val="fr-FR" w:eastAsia="en-US"/>
        </w:rPr>
        <w:t xml:space="preserve">la </w:t>
      </w:r>
      <w:r w:rsidRPr="00D67DD6">
        <w:rPr>
          <w:noProof w:val="0"/>
          <w:lang w:val="fr-FR" w:eastAsia="en-US"/>
        </w:rPr>
        <w:t>nature externe ou sur la causalité de liberté intérieure (</w:t>
      </w:r>
      <w:r w:rsidRPr="00D67DD6">
        <w:rPr>
          <w:i/>
          <w:noProof w:val="0"/>
          <w:lang w:val="fr-FR"/>
        </w:rPr>
        <w:t>La critique de la raison pratique</w:t>
      </w:r>
      <w:r w:rsidRPr="00D67DD6">
        <w:rPr>
          <w:noProof w:val="0"/>
          <w:lang w:val="fr-FR" w:eastAsia="en-US"/>
        </w:rPr>
        <w:t xml:space="preserve">). Mais ce double type du jugement ne vaut pas pour l’observateur de la beauté. </w:t>
      </w:r>
      <w:r w:rsidR="003E71D3" w:rsidRPr="00D67DD6">
        <w:rPr>
          <w:noProof w:val="0"/>
          <w:lang w:val="fr-FR" w:eastAsia="en-US"/>
        </w:rPr>
        <w:t>Le jugement esthétique n</w:t>
      </w:r>
      <w:r w:rsidR="000C1A9D" w:rsidRPr="00D67DD6">
        <w:rPr>
          <w:noProof w:val="0"/>
          <w:lang w:val="fr-FR" w:eastAsia="en-US"/>
        </w:rPr>
        <w:t>’</w:t>
      </w:r>
      <w:r w:rsidR="003E71D3" w:rsidRPr="00D67DD6">
        <w:rPr>
          <w:noProof w:val="0"/>
          <w:lang w:val="fr-FR" w:eastAsia="en-US"/>
        </w:rPr>
        <w:t>a qu</w:t>
      </w:r>
      <w:r w:rsidR="000C1A9D" w:rsidRPr="00D67DD6">
        <w:rPr>
          <w:noProof w:val="0"/>
          <w:lang w:val="fr-FR" w:eastAsia="en-US"/>
        </w:rPr>
        <w:t>’</w:t>
      </w:r>
      <w:r w:rsidR="003E71D3" w:rsidRPr="00D67DD6">
        <w:rPr>
          <w:noProof w:val="0"/>
          <w:lang w:val="fr-FR" w:eastAsia="en-US"/>
        </w:rPr>
        <w:t xml:space="preserve">un caractère subjectif fondé sur la capacité réflexive de juger. </w:t>
      </w:r>
      <w:r w:rsidR="008C2F41" w:rsidRPr="00D67DD6">
        <w:rPr>
          <w:noProof w:val="0"/>
          <w:lang w:val="fr-FR" w:eastAsia="en-US"/>
        </w:rPr>
        <w:t>Cette capacité subjective n</w:t>
      </w:r>
      <w:r w:rsidR="00E652F9" w:rsidRPr="00D67DD6">
        <w:rPr>
          <w:noProof w:val="0"/>
          <w:lang w:val="fr-FR" w:eastAsia="en-US"/>
        </w:rPr>
        <w:t>’</w:t>
      </w:r>
      <w:r w:rsidR="008C2F41" w:rsidRPr="00D67DD6">
        <w:rPr>
          <w:noProof w:val="0"/>
          <w:lang w:val="fr-FR" w:eastAsia="en-US"/>
        </w:rPr>
        <w:t>est pas déterminée par l</w:t>
      </w:r>
      <w:r w:rsidR="00E652F9" w:rsidRPr="00D67DD6">
        <w:rPr>
          <w:noProof w:val="0"/>
          <w:lang w:val="fr-FR" w:eastAsia="en-US"/>
        </w:rPr>
        <w:t>’</w:t>
      </w:r>
      <w:r w:rsidR="008C2F41" w:rsidRPr="00D67DD6">
        <w:rPr>
          <w:noProof w:val="0"/>
          <w:lang w:val="fr-FR" w:eastAsia="en-US"/>
        </w:rPr>
        <w:t>état extérieur du monde ou la volonté morale législative comme dans le cas du jugement déterminant. Effectué au niveau le plus général, le jugement esthétique suppose l</w:t>
      </w:r>
      <w:r w:rsidR="00E652F9" w:rsidRPr="00D67DD6">
        <w:rPr>
          <w:noProof w:val="0"/>
          <w:lang w:val="fr-FR" w:eastAsia="en-US"/>
        </w:rPr>
        <w:t>’</w:t>
      </w:r>
      <w:r w:rsidR="008C2F41" w:rsidRPr="00D67DD6">
        <w:rPr>
          <w:noProof w:val="0"/>
          <w:lang w:val="fr-FR" w:eastAsia="en-US"/>
        </w:rPr>
        <w:t xml:space="preserve">opinion non contraignante du sujet. </w:t>
      </w:r>
      <w:r w:rsidRPr="00D67DD6">
        <w:rPr>
          <w:noProof w:val="0"/>
          <w:lang w:val="fr-FR" w:eastAsia="en-US"/>
        </w:rPr>
        <w:t xml:space="preserve">La troisième critique </w:t>
      </w:r>
      <w:r w:rsidRPr="00D67DD6">
        <w:rPr>
          <w:noProof w:val="0"/>
          <w:lang w:val="fr-FR" w:eastAsia="en-US"/>
        </w:rPr>
        <w:lastRenderedPageBreak/>
        <w:t xml:space="preserve">de Kant montre que la forme réfléchie de jugement </w:t>
      </w:r>
      <w:r w:rsidR="0079660B" w:rsidRPr="00D67DD6">
        <w:rPr>
          <w:noProof w:val="0"/>
          <w:lang w:val="fr-FR" w:eastAsia="en-US"/>
        </w:rPr>
        <w:t>inclut</w:t>
      </w:r>
      <w:r w:rsidRPr="00D67DD6">
        <w:rPr>
          <w:noProof w:val="0"/>
          <w:lang w:val="fr-FR" w:eastAsia="en-US"/>
        </w:rPr>
        <w:t xml:space="preserve"> l’acte subjectif du jugement (</w:t>
      </w:r>
      <w:r w:rsidRPr="00D67DD6">
        <w:rPr>
          <w:i/>
          <w:noProof w:val="0"/>
          <w:lang w:val="fr-FR" w:eastAsia="en-US"/>
        </w:rPr>
        <w:t>das Subjektive</w:t>
      </w:r>
      <w:r w:rsidRPr="00D67DD6">
        <w:rPr>
          <w:noProof w:val="0"/>
          <w:lang w:val="fr-FR" w:eastAsia="en-US"/>
        </w:rPr>
        <w:t xml:space="preserve">). La nature spontanée du jugement esthétique </w:t>
      </w:r>
      <w:r w:rsidR="00B87CB0" w:rsidRPr="00D67DD6">
        <w:rPr>
          <w:noProof w:val="0"/>
          <w:lang w:val="fr-FR" w:eastAsia="en-US"/>
        </w:rPr>
        <w:t>diffère de l</w:t>
      </w:r>
      <w:r w:rsidR="00971FC0" w:rsidRPr="00D67DD6">
        <w:rPr>
          <w:noProof w:val="0"/>
          <w:lang w:val="fr-FR" w:eastAsia="en-US"/>
        </w:rPr>
        <w:t>’</w:t>
      </w:r>
      <w:r w:rsidR="00B87CB0" w:rsidRPr="00D67DD6">
        <w:rPr>
          <w:noProof w:val="0"/>
          <w:lang w:val="fr-FR" w:eastAsia="en-US"/>
        </w:rPr>
        <w:t>obje</w:t>
      </w:r>
      <w:r w:rsidR="00FE260D" w:rsidRPr="00D67DD6">
        <w:rPr>
          <w:noProof w:val="0"/>
          <w:lang w:val="fr-FR" w:eastAsia="en-US"/>
        </w:rPr>
        <w:t>c</w:t>
      </w:r>
      <w:r w:rsidR="00B87CB0" w:rsidRPr="00D67DD6">
        <w:rPr>
          <w:noProof w:val="0"/>
          <w:lang w:val="fr-FR" w:eastAsia="en-US"/>
        </w:rPr>
        <w:t>tivité d</w:t>
      </w:r>
      <w:r w:rsidR="00994CD5" w:rsidRPr="00D67DD6">
        <w:rPr>
          <w:noProof w:val="0"/>
          <w:lang w:val="fr-FR" w:eastAsia="en-US"/>
        </w:rPr>
        <w:t>é</w:t>
      </w:r>
      <w:r w:rsidR="00B87CB0" w:rsidRPr="00D67DD6">
        <w:rPr>
          <w:noProof w:val="0"/>
          <w:lang w:val="fr-FR" w:eastAsia="en-US"/>
        </w:rPr>
        <w:t xml:space="preserve">terminée par </w:t>
      </w:r>
      <w:r w:rsidRPr="00D67DD6">
        <w:rPr>
          <w:noProof w:val="0"/>
          <w:lang w:val="fr-FR" w:eastAsia="en-US"/>
        </w:rPr>
        <w:t xml:space="preserve">causalité naturelle ou de la </w:t>
      </w:r>
      <w:r w:rsidR="0035132E" w:rsidRPr="00D67DD6">
        <w:rPr>
          <w:noProof w:val="0"/>
          <w:lang w:val="fr-FR" w:eastAsia="en-US"/>
        </w:rPr>
        <w:t xml:space="preserve">détermination </w:t>
      </w:r>
      <w:r w:rsidRPr="00D67DD6">
        <w:rPr>
          <w:noProof w:val="0"/>
          <w:lang w:val="fr-FR" w:eastAsia="en-US"/>
        </w:rPr>
        <w:t>du libre arbitre (</w:t>
      </w:r>
      <w:r w:rsidRPr="00D67DD6">
        <w:rPr>
          <w:i/>
          <w:noProof w:val="0"/>
          <w:lang w:val="fr-FR" w:eastAsia="en-US"/>
        </w:rPr>
        <w:t>die Zweckmäßigkeit</w:t>
      </w:r>
      <w:r w:rsidRPr="00D67DD6">
        <w:rPr>
          <w:noProof w:val="0"/>
          <w:lang w:val="fr-FR" w:eastAsia="en-US"/>
        </w:rPr>
        <w:t>).</w:t>
      </w:r>
      <w:r w:rsidRPr="00D67DD6">
        <w:rPr>
          <w:noProof w:val="0"/>
          <w:vertAlign w:val="superscript"/>
          <w:lang w:val="fr-FR"/>
        </w:rPr>
        <w:footnoteReference w:id="2"/>
      </w:r>
      <w:r w:rsidRPr="00D67DD6">
        <w:rPr>
          <w:noProof w:val="0"/>
          <w:lang w:val="fr-FR" w:eastAsia="en-US"/>
        </w:rPr>
        <w:t xml:space="preserve"> Le jugement concernant la beauté, la politique, etc. n’est déterminé que par capacité individuelle de </w:t>
      </w:r>
      <w:r w:rsidR="0035132E" w:rsidRPr="00D67DD6">
        <w:rPr>
          <w:noProof w:val="0"/>
          <w:lang w:val="fr-FR" w:eastAsia="en-US"/>
        </w:rPr>
        <w:t>reconnaître</w:t>
      </w:r>
      <w:r w:rsidRPr="00D67DD6">
        <w:rPr>
          <w:noProof w:val="0"/>
          <w:lang w:val="fr-FR" w:eastAsia="en-US"/>
        </w:rPr>
        <w:t xml:space="preserve"> le but ultime de ces phénomènes (p</w:t>
      </w:r>
      <w:r w:rsidR="00994CD5" w:rsidRPr="00D67DD6">
        <w:rPr>
          <w:noProof w:val="0"/>
          <w:lang w:val="fr-FR" w:eastAsia="en-US"/>
        </w:rPr>
        <w:t>.</w:t>
      </w:r>
      <w:r w:rsidRPr="00D67DD6">
        <w:rPr>
          <w:noProof w:val="0"/>
          <w:lang w:val="fr-FR" w:eastAsia="en-US"/>
        </w:rPr>
        <w:t xml:space="preserve"> ex. l’ordre naturel) ou le royaume de valeurs esthétiques, politiques, etc</w:t>
      </w:r>
      <w:r w:rsidRPr="00D67DD6">
        <w:rPr>
          <w:i/>
          <w:noProof w:val="0"/>
          <w:lang w:val="fr-FR"/>
        </w:rPr>
        <w:fldChar w:fldCharType="begin"/>
      </w:r>
      <w:r w:rsidRPr="00D67DD6">
        <w:rPr>
          <w:noProof w:val="0"/>
          <w:lang w:val="fr-FR"/>
        </w:rPr>
        <w:instrText xml:space="preserve"> XE "objectivité:Kant" </w:instrText>
      </w:r>
      <w:r w:rsidRPr="00D67DD6">
        <w:rPr>
          <w:i/>
          <w:noProof w:val="0"/>
          <w:lang w:val="fr-FR"/>
        </w:rPr>
        <w:fldChar w:fldCharType="end"/>
      </w:r>
      <w:r w:rsidRPr="00D67DD6">
        <w:rPr>
          <w:noProof w:val="0"/>
          <w:lang w:val="fr-FR" w:eastAsia="en-US"/>
        </w:rPr>
        <w:t>. Le monde, que nous jugeons dans cette manière, n’est pas un monde naturel. Il se forme à partir de la liberté d’agir et de juger d’un œil critique. Dans ce cas-là</w:t>
      </w:r>
      <w:r w:rsidR="00347026" w:rsidRPr="00D67DD6">
        <w:rPr>
          <w:noProof w:val="0"/>
          <w:lang w:val="fr-FR" w:eastAsia="en-US"/>
        </w:rPr>
        <w:t xml:space="preserve">, </w:t>
      </w:r>
      <w:r w:rsidRPr="00D67DD6">
        <w:rPr>
          <w:noProof w:val="0"/>
          <w:lang w:val="fr-FR" w:eastAsia="en-US"/>
        </w:rPr>
        <w:t>le sujet doit se rendre compte que l’ascension du phénomène individuel à la loi générale passe sous l’égide de</w:t>
      </w:r>
      <w:r w:rsidR="000936C1" w:rsidRPr="00D67DD6">
        <w:rPr>
          <w:noProof w:val="0"/>
          <w:lang w:val="fr-FR" w:eastAsia="en-US"/>
        </w:rPr>
        <w:t>s</w:t>
      </w:r>
      <w:r w:rsidRPr="00D67DD6">
        <w:rPr>
          <w:noProof w:val="0"/>
          <w:lang w:val="fr-FR" w:eastAsia="en-US"/>
        </w:rPr>
        <w:t xml:space="preserve"> principes de jugement constitués </w:t>
      </w:r>
      <w:r w:rsidRPr="00D67DD6">
        <w:rPr>
          <w:i/>
          <w:noProof w:val="0"/>
          <w:lang w:val="fr-FR" w:eastAsia="en-US"/>
        </w:rPr>
        <w:t>ad hoc</w:t>
      </w:r>
      <w:r w:rsidRPr="00D67DD6">
        <w:rPr>
          <w:noProof w:val="0"/>
          <w:lang w:val="fr-FR" w:eastAsia="en-US"/>
        </w:rPr>
        <w:t xml:space="preserve">. Ces principes généraux forment </w:t>
      </w:r>
      <w:r w:rsidR="00994CD5" w:rsidRPr="00D67DD6">
        <w:rPr>
          <w:noProof w:val="0"/>
          <w:lang w:val="fr-FR" w:eastAsia="en-US"/>
        </w:rPr>
        <w:t xml:space="preserve">la </w:t>
      </w:r>
      <w:r w:rsidRPr="00D67DD6">
        <w:rPr>
          <w:noProof w:val="0"/>
          <w:lang w:val="fr-FR" w:eastAsia="en-US"/>
        </w:rPr>
        <w:t xml:space="preserve">réflexion subjective </w:t>
      </w:r>
      <w:r w:rsidR="00F12396" w:rsidRPr="00D67DD6">
        <w:rPr>
          <w:noProof w:val="0"/>
          <w:lang w:val="fr-FR" w:eastAsia="en-US"/>
        </w:rPr>
        <w:t xml:space="preserve">constituée </w:t>
      </w:r>
      <w:r w:rsidRPr="00D67DD6">
        <w:rPr>
          <w:noProof w:val="0"/>
          <w:lang w:val="fr-FR" w:eastAsia="en-US"/>
        </w:rPr>
        <w:t xml:space="preserve">au-delà du plan déterministe de la raison pure et pratique. Selon Kant, les jugements </w:t>
      </w:r>
      <w:r w:rsidR="00994CD5" w:rsidRPr="00D67DD6">
        <w:rPr>
          <w:noProof w:val="0"/>
          <w:lang w:val="fr-FR" w:eastAsia="en-US"/>
        </w:rPr>
        <w:t xml:space="preserve">concernant </w:t>
      </w:r>
      <w:r w:rsidRPr="00D67DD6">
        <w:rPr>
          <w:noProof w:val="0"/>
          <w:lang w:val="fr-FR" w:eastAsia="en-US"/>
        </w:rPr>
        <w:t xml:space="preserve">la beauté, la politique, la finalité de nature ne sont valides qu’intersubjectivement, dans le monde des valeurs communément partagées, qui naissent par </w:t>
      </w:r>
      <w:r w:rsidR="00994CD5" w:rsidRPr="00D67DD6">
        <w:rPr>
          <w:noProof w:val="0"/>
          <w:lang w:val="fr-FR" w:eastAsia="en-US"/>
        </w:rPr>
        <w:t xml:space="preserve">la </w:t>
      </w:r>
      <w:r w:rsidRPr="00D67DD6">
        <w:rPr>
          <w:noProof w:val="0"/>
          <w:lang w:val="fr-FR" w:eastAsia="en-US"/>
        </w:rPr>
        <w:t xml:space="preserve">réflexion individuelle et subjective. Nous pouvons partager </w:t>
      </w:r>
      <w:r w:rsidR="00994CD5" w:rsidRPr="00D67DD6">
        <w:rPr>
          <w:noProof w:val="0"/>
          <w:lang w:val="fr-FR" w:eastAsia="en-US"/>
        </w:rPr>
        <w:t>c</w:t>
      </w:r>
      <w:r w:rsidRPr="00D67DD6">
        <w:rPr>
          <w:noProof w:val="0"/>
          <w:lang w:val="fr-FR" w:eastAsia="en-US"/>
        </w:rPr>
        <w:t>es idées et les juger dans le cercle des personnes ouvertes à ce type de réflexion. Les jugements réfléchis n’ont aucune validité de</w:t>
      </w:r>
      <w:r w:rsidR="00CC3519" w:rsidRPr="00D67DD6">
        <w:rPr>
          <w:noProof w:val="0"/>
          <w:lang w:val="fr-FR" w:eastAsia="en-US"/>
        </w:rPr>
        <w:t>s</w:t>
      </w:r>
      <w:r w:rsidRPr="00D67DD6">
        <w:rPr>
          <w:noProof w:val="0"/>
          <w:lang w:val="fr-FR" w:eastAsia="en-US"/>
        </w:rPr>
        <w:t xml:space="preserve"> lois naturelles ou de</w:t>
      </w:r>
      <w:r w:rsidR="00CC3519" w:rsidRPr="00D67DD6">
        <w:rPr>
          <w:noProof w:val="0"/>
          <w:lang w:val="fr-FR" w:eastAsia="en-US"/>
        </w:rPr>
        <w:t>s</w:t>
      </w:r>
      <w:r w:rsidRPr="00D67DD6">
        <w:rPr>
          <w:noProof w:val="0"/>
          <w:lang w:val="fr-FR" w:eastAsia="en-US"/>
        </w:rPr>
        <w:t xml:space="preserve"> lois morales. Le déterminisme des valeurs esthétiques et du sens de monde ne dépendent pas de la réalité externe ou du libre arbitre intérieur, mais naissent du jugement critique donné spontanément et subjectivement. Premièrement, il y a la chose manifestée ou l’apparence pour générer le jugement (</w:t>
      </w:r>
      <w:r w:rsidRPr="00D67DD6">
        <w:rPr>
          <w:i/>
          <w:noProof w:val="0"/>
          <w:lang w:val="fr-FR" w:eastAsia="en-US"/>
        </w:rPr>
        <w:t>das Objekt</w:t>
      </w:r>
      <w:r w:rsidRPr="00D67DD6">
        <w:rPr>
          <w:noProof w:val="0"/>
          <w:lang w:val="fr-FR" w:eastAsia="en-US"/>
        </w:rPr>
        <w:t xml:space="preserve">). Le jugement part de la causalité de l’objet ou de la </w:t>
      </w:r>
      <w:r w:rsidR="0035132E" w:rsidRPr="00D67DD6">
        <w:rPr>
          <w:noProof w:val="0"/>
          <w:lang w:val="fr-FR" w:eastAsia="en-US"/>
        </w:rPr>
        <w:t xml:space="preserve">puissance </w:t>
      </w:r>
      <w:r w:rsidRPr="00D67DD6">
        <w:rPr>
          <w:noProof w:val="0"/>
          <w:lang w:val="fr-FR" w:eastAsia="en-US"/>
        </w:rPr>
        <w:t>réflective du sujet (</w:t>
      </w:r>
      <w:r w:rsidRPr="00D67DD6">
        <w:rPr>
          <w:i/>
          <w:noProof w:val="0"/>
          <w:lang w:val="fr-FR" w:eastAsia="en-US"/>
        </w:rPr>
        <w:t>bestimmende</w:t>
      </w:r>
      <w:r w:rsidRPr="00D67DD6">
        <w:rPr>
          <w:noProof w:val="0"/>
          <w:lang w:val="fr-FR" w:eastAsia="en-US"/>
        </w:rPr>
        <w:t xml:space="preserve">, </w:t>
      </w:r>
      <w:r w:rsidRPr="00D67DD6">
        <w:rPr>
          <w:i/>
          <w:noProof w:val="0"/>
          <w:lang w:val="fr-FR" w:eastAsia="en-US"/>
        </w:rPr>
        <w:t>reflektierende Urteilskraft</w:t>
      </w:r>
      <w:r w:rsidRPr="00D67DD6">
        <w:rPr>
          <w:noProof w:val="0"/>
          <w:lang w:val="fr-FR" w:eastAsia="en-US"/>
        </w:rPr>
        <w:t>). L’acte de jugement survient dans la perspective de l’idéal transcendantal de l’</w:t>
      </w:r>
      <w:r w:rsidR="002A1B77" w:rsidRPr="00D67DD6">
        <w:rPr>
          <w:noProof w:val="0"/>
          <w:lang w:val="fr-FR" w:eastAsia="en-US"/>
        </w:rPr>
        <w:t xml:space="preserve">objectivité </w:t>
      </w:r>
      <w:r w:rsidRPr="00D67DD6">
        <w:rPr>
          <w:noProof w:val="0"/>
          <w:lang w:val="fr-FR" w:eastAsia="en-US"/>
        </w:rPr>
        <w:t>au cours d’une enquête critique, qui sert d’un critère fondamental pour les jugements et pour la réflexion (</w:t>
      </w:r>
      <w:r w:rsidRPr="00D67DD6">
        <w:rPr>
          <w:i/>
          <w:noProof w:val="0"/>
          <w:lang w:val="fr-FR" w:eastAsia="en-US"/>
        </w:rPr>
        <w:t>reine Urteilskraft</w:t>
      </w:r>
      <w:r w:rsidRPr="00D67DD6">
        <w:rPr>
          <w:noProof w:val="0"/>
          <w:lang w:val="fr-FR" w:eastAsia="en-US"/>
        </w:rPr>
        <w:t>). Kant fonda l’objectivité</w:t>
      </w:r>
      <w:r w:rsidR="00CB5858" w:rsidRPr="00D67DD6">
        <w:rPr>
          <w:noProof w:val="0"/>
          <w:lang w:val="fr-FR" w:eastAsia="en-US"/>
        </w:rPr>
        <w:t xml:space="preserve"> postmoderne</w:t>
      </w:r>
      <w:r w:rsidR="002D72C3" w:rsidRPr="00D67DD6">
        <w:rPr>
          <w:noProof w:val="0"/>
          <w:lang w:val="fr-FR" w:eastAsia="en-US"/>
        </w:rPr>
        <w:t>,</w:t>
      </w:r>
      <w:r w:rsidRPr="00D67DD6">
        <w:rPr>
          <w:noProof w:val="0"/>
          <w:lang w:val="fr-FR" w:eastAsia="en-US"/>
        </w:rPr>
        <w:t xml:space="preserve"> </w:t>
      </w:r>
      <w:r w:rsidR="00B70B28" w:rsidRPr="00D67DD6">
        <w:rPr>
          <w:noProof w:val="0"/>
          <w:lang w:val="fr-FR" w:eastAsia="en-US"/>
        </w:rPr>
        <w:t xml:space="preserve">car il </w:t>
      </w:r>
      <w:r w:rsidR="002D72C3" w:rsidRPr="00D67DD6">
        <w:rPr>
          <w:noProof w:val="0"/>
          <w:lang w:val="fr-FR" w:eastAsia="en-US"/>
        </w:rPr>
        <w:t xml:space="preserve">décrit </w:t>
      </w:r>
      <w:r w:rsidR="00B70B28" w:rsidRPr="00D67DD6">
        <w:rPr>
          <w:noProof w:val="0"/>
          <w:lang w:val="fr-FR" w:eastAsia="en-US"/>
        </w:rPr>
        <w:t>la mani</w:t>
      </w:r>
      <w:r w:rsidR="002D72C3" w:rsidRPr="00D67DD6">
        <w:rPr>
          <w:noProof w:val="0"/>
          <w:lang w:val="fr-FR" w:eastAsia="en-US"/>
        </w:rPr>
        <w:t>è</w:t>
      </w:r>
      <w:r w:rsidR="00B70B28" w:rsidRPr="00D67DD6">
        <w:rPr>
          <w:noProof w:val="0"/>
          <w:lang w:val="fr-FR" w:eastAsia="en-US"/>
        </w:rPr>
        <w:t xml:space="preserve">re </w:t>
      </w:r>
      <w:r w:rsidRPr="00D67DD6">
        <w:rPr>
          <w:noProof w:val="0"/>
          <w:lang w:val="fr-FR" w:eastAsia="en-US"/>
        </w:rPr>
        <w:t>comment l</w:t>
      </w:r>
      <w:r w:rsidR="003C6BDA" w:rsidRPr="00D67DD6">
        <w:rPr>
          <w:noProof w:val="0"/>
          <w:lang w:val="fr-FR" w:eastAsia="en-US"/>
        </w:rPr>
        <w:t>es</w:t>
      </w:r>
      <w:r w:rsidRPr="00D67DD6">
        <w:rPr>
          <w:noProof w:val="0"/>
          <w:lang w:val="fr-FR" w:eastAsia="en-US"/>
        </w:rPr>
        <w:t xml:space="preserve"> chose</w:t>
      </w:r>
      <w:r w:rsidR="003C6BDA" w:rsidRPr="00D67DD6">
        <w:rPr>
          <w:noProof w:val="0"/>
          <w:lang w:val="fr-FR" w:eastAsia="en-US"/>
        </w:rPr>
        <w:t>s</w:t>
      </w:r>
      <w:r w:rsidRPr="00D67DD6">
        <w:rPr>
          <w:noProof w:val="0"/>
          <w:lang w:val="fr-FR" w:eastAsia="en-US"/>
        </w:rPr>
        <w:t xml:space="preserve"> </w:t>
      </w:r>
      <w:r w:rsidR="003C6BDA" w:rsidRPr="00D67DD6">
        <w:rPr>
          <w:noProof w:val="0"/>
          <w:lang w:val="fr-FR" w:eastAsia="en-US"/>
        </w:rPr>
        <w:t>sont évaluées</w:t>
      </w:r>
      <w:r w:rsidRPr="00D67DD6">
        <w:rPr>
          <w:noProof w:val="0"/>
          <w:lang w:val="fr-FR" w:eastAsia="en-US"/>
        </w:rPr>
        <w:t xml:space="preserve"> </w:t>
      </w:r>
      <w:r w:rsidR="002D72C3" w:rsidRPr="00D67DD6">
        <w:rPr>
          <w:noProof w:val="0"/>
          <w:lang w:val="fr-FR" w:eastAsia="en-US"/>
        </w:rPr>
        <w:t xml:space="preserve">par </w:t>
      </w:r>
      <w:r w:rsidRPr="00D67DD6">
        <w:rPr>
          <w:noProof w:val="0"/>
          <w:lang w:val="fr-FR" w:eastAsia="en-US"/>
        </w:rPr>
        <w:t>capacité donnée à priori</w:t>
      </w:r>
      <w:r w:rsidR="002D72C3" w:rsidRPr="00D67DD6">
        <w:rPr>
          <w:noProof w:val="0"/>
          <w:lang w:val="fr-FR" w:eastAsia="en-US"/>
        </w:rPr>
        <w:t xml:space="preserve">, au niveau </w:t>
      </w:r>
      <w:r w:rsidRPr="00D67DD6">
        <w:rPr>
          <w:noProof w:val="0"/>
          <w:lang w:val="fr-FR" w:eastAsia="en-US"/>
        </w:rPr>
        <w:t xml:space="preserve">du sujet transcendantal. Ce dernier niveau </w:t>
      </w:r>
      <w:r w:rsidR="007D134F" w:rsidRPr="00D67DD6">
        <w:rPr>
          <w:noProof w:val="0"/>
          <w:lang w:val="fr-FR" w:eastAsia="en-US"/>
        </w:rPr>
        <w:t xml:space="preserve">du jugement </w:t>
      </w:r>
      <w:r w:rsidRPr="00D67DD6">
        <w:rPr>
          <w:noProof w:val="0"/>
          <w:lang w:val="fr-FR" w:eastAsia="en-US"/>
        </w:rPr>
        <w:t xml:space="preserve">fonde la vraie connaissance du monde. La déduction transcendantale de la double forme de l’objectivité suit la capacité du jugement </w:t>
      </w:r>
      <w:r w:rsidR="00172577" w:rsidRPr="00D67DD6">
        <w:rPr>
          <w:noProof w:val="0"/>
          <w:lang w:val="fr-FR" w:eastAsia="en-US"/>
        </w:rPr>
        <w:t xml:space="preserve">qui fait </w:t>
      </w:r>
      <w:r w:rsidR="003C6BDA" w:rsidRPr="00D67DD6">
        <w:rPr>
          <w:noProof w:val="0"/>
          <w:lang w:val="fr-FR" w:eastAsia="en-US"/>
        </w:rPr>
        <w:t>la caractéristique</w:t>
      </w:r>
      <w:r w:rsidR="00172577" w:rsidRPr="00D67DD6">
        <w:rPr>
          <w:noProof w:val="0"/>
          <w:lang w:val="fr-FR" w:eastAsia="en-US"/>
        </w:rPr>
        <w:t xml:space="preserve"> de c</w:t>
      </w:r>
      <w:r w:rsidRPr="00D67DD6">
        <w:rPr>
          <w:noProof w:val="0"/>
          <w:lang w:val="fr-FR" w:eastAsia="en-US"/>
        </w:rPr>
        <w:t xml:space="preserve">haque personne raisonnable et libre. La </w:t>
      </w:r>
      <w:r w:rsidR="003C6BDA" w:rsidRPr="00D67DD6">
        <w:rPr>
          <w:noProof w:val="0"/>
          <w:lang w:val="fr-FR" w:eastAsia="en-US"/>
        </w:rPr>
        <w:t>philosophie</w:t>
      </w:r>
      <w:r w:rsidRPr="00D67DD6">
        <w:rPr>
          <w:noProof w:val="0"/>
          <w:lang w:val="fr-FR" w:eastAsia="en-US"/>
        </w:rPr>
        <w:t xml:space="preserve"> kantienne de l’objectivité suit l’enseignement de Descartes</w:t>
      </w:r>
      <w:r w:rsidRPr="00D67DD6">
        <w:rPr>
          <w:noProof w:val="0"/>
          <w:lang w:val="fr-FR"/>
        </w:rPr>
        <w:fldChar w:fldCharType="begin"/>
      </w:r>
      <w:r w:rsidRPr="00D67DD6">
        <w:rPr>
          <w:noProof w:val="0"/>
          <w:lang w:val="fr-FR"/>
        </w:rPr>
        <w:instrText xml:space="preserve"> XE "Descartes, R." </w:instrText>
      </w:r>
      <w:r w:rsidRPr="00D67DD6">
        <w:rPr>
          <w:noProof w:val="0"/>
          <w:lang w:val="fr-FR"/>
        </w:rPr>
        <w:fldChar w:fldCharType="end"/>
      </w:r>
      <w:r w:rsidRPr="00D67DD6">
        <w:rPr>
          <w:noProof w:val="0"/>
          <w:lang w:val="fr-FR" w:eastAsia="en-US"/>
        </w:rPr>
        <w:t xml:space="preserve"> qui était </w:t>
      </w:r>
      <w:r w:rsidRPr="00D67DD6">
        <w:rPr>
          <w:rFonts w:cs="Calibri"/>
          <w:noProof w:val="0"/>
          <w:lang w:val="fr-FR" w:eastAsia="en-US"/>
        </w:rPr>
        <w:t>à</w:t>
      </w:r>
      <w:r w:rsidRPr="00D67DD6">
        <w:rPr>
          <w:noProof w:val="0"/>
          <w:lang w:val="fr-FR" w:eastAsia="en-US"/>
        </w:rPr>
        <w:t xml:space="preserve"> son tour sous l’influence de métaphysique d’Avicenne. Grâce à l’histoire d’effets </w:t>
      </w:r>
      <w:r w:rsidRPr="00D67DD6">
        <w:rPr>
          <w:noProof w:val="0"/>
          <w:lang w:val="fr-FR" w:eastAsia="en-US"/>
        </w:rPr>
        <w:lastRenderedPageBreak/>
        <w:t>(</w:t>
      </w:r>
      <w:r w:rsidRPr="00D67DD6">
        <w:rPr>
          <w:i/>
          <w:noProof w:val="0"/>
          <w:lang w:val="fr-FR" w:eastAsia="en-US"/>
        </w:rPr>
        <w:t>Wirkungsgeschichte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Wirkungsgeschichte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la vision de l’objectivité tracée d’Avicenne à Kant est devenue le fait historique et elle </w:t>
      </w:r>
      <w:r w:rsidR="001C1D8D" w:rsidRPr="00D67DD6">
        <w:rPr>
          <w:noProof w:val="0"/>
          <w:lang w:val="fr-FR" w:eastAsia="en-US"/>
        </w:rPr>
        <w:t>établit</w:t>
      </w:r>
      <w:r w:rsidRPr="00D67DD6">
        <w:rPr>
          <w:noProof w:val="0"/>
          <w:lang w:val="fr-FR" w:eastAsia="en-US"/>
        </w:rPr>
        <w:t xml:space="preserve"> l’</w:t>
      </w:r>
      <w:r w:rsidR="00810EC5" w:rsidRPr="00D67DD6">
        <w:rPr>
          <w:noProof w:val="0"/>
          <w:lang w:val="fr-FR" w:eastAsia="en-US"/>
        </w:rPr>
        <w:t>époque des Lumières</w:t>
      </w:r>
      <w:r w:rsidRPr="00D67DD6">
        <w:rPr>
          <w:noProof w:val="0"/>
          <w:lang w:val="fr-FR" w:eastAsia="en-US"/>
        </w:rPr>
        <w:t xml:space="preserve">. </w:t>
      </w:r>
    </w:p>
    <w:p w14:paraId="5274402E" w14:textId="3A3A8198" w:rsidR="00B00B01" w:rsidRPr="00D67DD6" w:rsidRDefault="00B00B01" w:rsidP="00365662">
      <w:pPr>
        <w:ind w:firstLine="397"/>
        <w:rPr>
          <w:noProof w:val="0"/>
          <w:lang w:val="fr-FR" w:eastAsia="en-US"/>
        </w:rPr>
      </w:pPr>
      <w:r w:rsidRPr="00D67DD6">
        <w:rPr>
          <w:noProof w:val="0"/>
          <w:lang w:val="fr-FR" w:eastAsia="en-US"/>
        </w:rPr>
        <w:t xml:space="preserve">L’approche herméneutique à l’objectivité ne peut rester au niveau de réflexion métaphysique et transcendantale. L’herméneutique diffère de </w:t>
      </w:r>
      <w:r w:rsidR="001C1D8D" w:rsidRPr="00D67DD6">
        <w:rPr>
          <w:noProof w:val="0"/>
          <w:lang w:val="fr-FR" w:eastAsia="en-US"/>
        </w:rPr>
        <w:t>toutes les</w:t>
      </w:r>
      <w:r w:rsidRPr="00D67DD6">
        <w:rPr>
          <w:noProof w:val="0"/>
          <w:lang w:val="fr-FR" w:eastAsia="en-US"/>
        </w:rPr>
        <w:t xml:space="preserve"> recherche</w:t>
      </w:r>
      <w:r w:rsidR="001C1D8D" w:rsidRPr="00D67DD6">
        <w:rPr>
          <w:noProof w:val="0"/>
          <w:lang w:val="fr-FR" w:eastAsia="en-US"/>
        </w:rPr>
        <w:t>s</w:t>
      </w:r>
      <w:r w:rsidRPr="00D67DD6">
        <w:rPr>
          <w:noProof w:val="0"/>
          <w:lang w:val="fr-FR" w:eastAsia="en-US"/>
        </w:rPr>
        <w:t xml:space="preserve"> positiviste</w:t>
      </w:r>
      <w:r w:rsidR="001C1D8D" w:rsidRPr="00D67DD6">
        <w:rPr>
          <w:noProof w:val="0"/>
          <w:lang w:val="fr-FR" w:eastAsia="en-US"/>
        </w:rPr>
        <w:t>s</w:t>
      </w:r>
      <w:r w:rsidRPr="00D67DD6">
        <w:rPr>
          <w:noProof w:val="0"/>
          <w:lang w:val="fr-FR" w:eastAsia="en-US"/>
        </w:rPr>
        <w:t>. Elle se fonde sur les évènements qui prennent leur sens au niveau de la historialité</w:t>
      </w:r>
      <w:r w:rsidRPr="00D67DD6">
        <w:rPr>
          <w:noProof w:val="0"/>
          <w:lang w:val="fr-FR" w:eastAsia="en-US"/>
        </w:rPr>
        <w:fldChar w:fldCharType="begin"/>
      </w:r>
      <w:r w:rsidRPr="00D67DD6">
        <w:rPr>
          <w:noProof w:val="0"/>
          <w:lang w:val="fr-FR"/>
        </w:rPr>
        <w:instrText xml:space="preserve"> XE "historialité" </w:instrText>
      </w:r>
      <w:r w:rsidRPr="00D67DD6">
        <w:rPr>
          <w:noProof w:val="0"/>
          <w:lang w:val="fr-FR" w:eastAsia="en-US"/>
        </w:rPr>
        <w:fldChar w:fldCharType="end"/>
      </w:r>
      <w:r w:rsidRPr="00D67DD6">
        <w:rPr>
          <w:noProof w:val="0"/>
          <w:lang w:val="fr-FR" w:eastAsia="en-US"/>
        </w:rPr>
        <w:t xml:space="preserve"> (</w:t>
      </w:r>
      <w:r w:rsidRPr="00D67DD6">
        <w:rPr>
          <w:i/>
          <w:noProof w:val="0"/>
          <w:lang w:val="fr-FR" w:eastAsia="en-US"/>
        </w:rPr>
        <w:t>Geschichtlichkeit</w:t>
      </w:r>
      <w:r w:rsidRPr="00D67DD6">
        <w:rPr>
          <w:noProof w:val="0"/>
          <w:lang w:val="fr-FR" w:eastAsia="en-US"/>
        </w:rPr>
        <w:t xml:space="preserve">). L’herméneutique objective et la philosophie transcendantale enquêtent sur l’objectivité dans les limites de l’histoire d’effets </w:t>
      </w:r>
      <w:r w:rsidR="00994CD5" w:rsidRPr="00D67DD6">
        <w:rPr>
          <w:noProof w:val="0"/>
          <w:lang w:val="fr-FR" w:eastAsia="en-US"/>
        </w:rPr>
        <w:t xml:space="preserve">objectifs </w:t>
      </w:r>
      <w:r w:rsidRPr="00D67DD6">
        <w:rPr>
          <w:noProof w:val="0"/>
          <w:lang w:val="fr-FR" w:eastAsia="en-US"/>
        </w:rPr>
        <w:t>(</w:t>
      </w:r>
      <w:r w:rsidRPr="00D67DD6">
        <w:rPr>
          <w:i/>
          <w:noProof w:val="0"/>
          <w:lang w:val="fr-FR" w:eastAsia="en-US"/>
        </w:rPr>
        <w:t>Wirkungsgeschichte</w:t>
      </w:r>
      <w:r w:rsidRPr="00D67DD6">
        <w:rPr>
          <w:noProof w:val="0"/>
          <w:lang w:val="fr-FR" w:eastAsia="en-US"/>
        </w:rPr>
        <w:t xml:space="preserve">). L’herméneutique archaïque recherche la manière ontologique qui donna la naissance de l’objectivité. Le commencement n’est pas donné par manière positive et objective parce qu’aucun effet </w:t>
      </w:r>
      <w:r w:rsidR="00646AD3" w:rsidRPr="00D67DD6">
        <w:rPr>
          <w:noProof w:val="0"/>
          <w:lang w:val="fr-FR" w:eastAsia="en-US"/>
        </w:rPr>
        <w:t xml:space="preserve">établi, </w:t>
      </w:r>
      <w:r w:rsidR="001A6D5F" w:rsidRPr="00D67DD6">
        <w:rPr>
          <w:noProof w:val="0"/>
          <w:lang w:val="fr-FR" w:eastAsia="en-US"/>
        </w:rPr>
        <w:t xml:space="preserve">visible et constatable </w:t>
      </w:r>
      <w:r w:rsidRPr="00D67DD6">
        <w:rPr>
          <w:noProof w:val="0"/>
          <w:lang w:val="fr-FR" w:eastAsia="en-US"/>
        </w:rPr>
        <w:t xml:space="preserve">de l’objectivité n’existe </w:t>
      </w:r>
      <w:r w:rsidRPr="00D67DD6">
        <w:rPr>
          <w:rFonts w:cs="Calibri"/>
          <w:noProof w:val="0"/>
          <w:lang w:val="fr-FR" w:eastAsia="en-US"/>
        </w:rPr>
        <w:t>à</w:t>
      </w:r>
      <w:r w:rsidRPr="00D67DD6">
        <w:rPr>
          <w:noProof w:val="0"/>
          <w:lang w:val="fr-FR" w:eastAsia="en-US"/>
        </w:rPr>
        <w:t xml:space="preserve"> son origine. Il n’y a aucune objectivité </w:t>
      </w:r>
      <w:r w:rsidR="001A6D5F" w:rsidRPr="00D67DD6">
        <w:rPr>
          <w:noProof w:val="0"/>
          <w:lang w:val="fr-FR" w:eastAsia="en-US"/>
        </w:rPr>
        <w:t xml:space="preserve">au sens objectif </w:t>
      </w:r>
      <w:r w:rsidRPr="00D67DD6">
        <w:rPr>
          <w:noProof w:val="0"/>
          <w:lang w:val="fr-FR" w:eastAsia="en-US"/>
        </w:rPr>
        <w:t xml:space="preserve">au moment de sa naissance. Elle n’existe pas comme un phénomène positif pendant de l’avènement </w:t>
      </w:r>
      <w:r w:rsidR="00221FAC">
        <w:rPr>
          <w:noProof w:val="0"/>
          <w:lang w:val="fr-FR" w:eastAsia="en-US"/>
        </w:rPr>
        <w:t>d’</w:t>
      </w:r>
      <w:r w:rsidR="00221FAC" w:rsidRPr="00221FAC">
        <w:rPr>
          <w:i/>
          <w:noProof w:val="0"/>
          <w:lang w:val="fr-FR" w:eastAsia="en-US"/>
        </w:rPr>
        <w:t>alètheia</w:t>
      </w:r>
      <w:r w:rsidRPr="00D67DD6">
        <w:rPr>
          <w:noProof w:val="0"/>
          <w:lang w:val="fr-FR" w:eastAsia="en-US"/>
        </w:rPr>
        <w:t>. L’herméneutique considère le phénomène d’objectivité à trois niveaux différents : à partir de l’histoire (</w:t>
      </w:r>
      <w:r w:rsidRPr="00D67DD6">
        <w:rPr>
          <w:i/>
          <w:noProof w:val="0"/>
          <w:lang w:val="fr-FR" w:eastAsia="en-US"/>
        </w:rPr>
        <w:t>Historie</w:t>
      </w:r>
      <w:r w:rsidRPr="00D67DD6">
        <w:rPr>
          <w:noProof w:val="0"/>
          <w:lang w:val="fr-FR" w:eastAsia="en-US"/>
        </w:rPr>
        <w:t>), à partir de l’historicité de la pensée (</w:t>
      </w:r>
      <w:r w:rsidRPr="00D67DD6">
        <w:rPr>
          <w:i/>
          <w:noProof w:val="0"/>
          <w:lang w:val="fr-FR" w:eastAsia="en-US"/>
        </w:rPr>
        <w:t>Geschichte</w:t>
      </w:r>
      <w:r w:rsidRPr="00D67DD6">
        <w:rPr>
          <w:noProof w:val="0"/>
          <w:lang w:val="fr-FR" w:eastAsia="en-US"/>
        </w:rPr>
        <w:t>) et à partir de historialité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historialité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w:t>
      </w:r>
      <w:r w:rsidRPr="00D67DD6">
        <w:rPr>
          <w:rFonts w:cs="Calibri"/>
          <w:noProof w:val="0"/>
          <w:lang w:val="fr-FR" w:eastAsia="en-US"/>
        </w:rPr>
        <w:t>Ê</w:t>
      </w:r>
      <w:r w:rsidRPr="00D67DD6">
        <w:rPr>
          <w:noProof w:val="0"/>
          <w:lang w:val="fr-FR" w:eastAsia="en-US"/>
        </w:rPr>
        <w:t>tre (</w:t>
      </w:r>
      <w:r w:rsidRPr="00D67DD6">
        <w:rPr>
          <w:i/>
          <w:noProof w:val="0"/>
          <w:lang w:val="fr-FR" w:eastAsia="en-US"/>
        </w:rPr>
        <w:t>Geschichtlichkeit</w:t>
      </w:r>
      <w:r w:rsidRPr="00D67DD6">
        <w:rPr>
          <w:noProof w:val="0"/>
          <w:lang w:val="fr-FR" w:eastAsia="en-US"/>
        </w:rPr>
        <w:t>).</w:t>
      </w:r>
      <w:r w:rsidRPr="00D67DD6">
        <w:rPr>
          <w:rStyle w:val="Znakapoznpodarou"/>
          <w:noProof w:val="0"/>
          <w:lang w:val="fr-FR" w:eastAsia="en-US"/>
        </w:rPr>
        <w:footnoteReference w:id="3"/>
      </w:r>
      <w:r w:rsidRPr="00D67DD6">
        <w:rPr>
          <w:noProof w:val="0"/>
          <w:lang w:val="fr-FR" w:eastAsia="en-US"/>
        </w:rPr>
        <w:t xml:space="preserve"> </w:t>
      </w:r>
      <w:r w:rsidR="00AF6026" w:rsidRPr="00D67DD6">
        <w:rPr>
          <w:noProof w:val="0"/>
          <w:lang w:val="fr-FR" w:eastAsia="en-US"/>
        </w:rPr>
        <w:t>La recherche ne peut pas limiter sa portée à l</w:t>
      </w:r>
      <w:r w:rsidR="009400C2" w:rsidRPr="00D67DD6">
        <w:rPr>
          <w:noProof w:val="0"/>
          <w:lang w:val="fr-FR" w:eastAsia="en-US"/>
        </w:rPr>
        <w:t>’</w:t>
      </w:r>
      <w:r w:rsidR="00AF6026" w:rsidRPr="00D67DD6">
        <w:rPr>
          <w:noProof w:val="0"/>
          <w:lang w:val="fr-FR" w:eastAsia="en-US"/>
        </w:rPr>
        <w:t>énumération de</w:t>
      </w:r>
      <w:r w:rsidR="008C6FEE" w:rsidRPr="00D67DD6">
        <w:rPr>
          <w:noProof w:val="0"/>
          <w:lang w:val="fr-FR" w:eastAsia="en-US"/>
        </w:rPr>
        <w:t xml:space="preserve">s faits historiques </w:t>
      </w:r>
      <w:r w:rsidR="004E68E3" w:rsidRPr="00D67DD6">
        <w:rPr>
          <w:noProof w:val="0"/>
          <w:lang w:val="fr-FR" w:eastAsia="en-US"/>
        </w:rPr>
        <w:t xml:space="preserve">concernant </w:t>
      </w:r>
      <w:r w:rsidR="00AF6026" w:rsidRPr="00D67DD6">
        <w:rPr>
          <w:noProof w:val="0"/>
          <w:lang w:val="fr-FR" w:eastAsia="en-US"/>
        </w:rPr>
        <w:t>l</w:t>
      </w:r>
      <w:r w:rsidR="009400C2" w:rsidRPr="00D67DD6">
        <w:rPr>
          <w:noProof w:val="0"/>
          <w:lang w:val="fr-FR" w:eastAsia="en-US"/>
        </w:rPr>
        <w:t>’</w:t>
      </w:r>
      <w:r w:rsidR="00AF6026" w:rsidRPr="00D67DD6">
        <w:rPr>
          <w:noProof w:val="0"/>
          <w:lang w:val="fr-FR" w:eastAsia="en-US"/>
        </w:rPr>
        <w:t>origine de l</w:t>
      </w:r>
      <w:r w:rsidR="009400C2" w:rsidRPr="00D67DD6">
        <w:rPr>
          <w:noProof w:val="0"/>
          <w:lang w:val="fr-FR" w:eastAsia="en-US"/>
        </w:rPr>
        <w:t>’</w:t>
      </w:r>
      <w:r w:rsidR="008C6FEE" w:rsidRPr="00D67DD6">
        <w:rPr>
          <w:noProof w:val="0"/>
          <w:lang w:val="fr-FR" w:eastAsia="en-US"/>
        </w:rPr>
        <w:t xml:space="preserve">objectivité et </w:t>
      </w:r>
      <w:r w:rsidR="00AF6026" w:rsidRPr="00D67DD6">
        <w:rPr>
          <w:noProof w:val="0"/>
          <w:lang w:val="fr-FR" w:eastAsia="en-US"/>
        </w:rPr>
        <w:t>l</w:t>
      </w:r>
      <w:r w:rsidR="009400C2" w:rsidRPr="00D67DD6">
        <w:rPr>
          <w:noProof w:val="0"/>
          <w:lang w:val="fr-FR" w:eastAsia="en-US"/>
        </w:rPr>
        <w:t>’</w:t>
      </w:r>
      <w:r w:rsidR="00AF6026" w:rsidRPr="00D67DD6">
        <w:rPr>
          <w:noProof w:val="0"/>
          <w:lang w:val="fr-FR" w:eastAsia="en-US"/>
        </w:rPr>
        <w:t>expansion académique de la vision objective du monde dans l</w:t>
      </w:r>
      <w:r w:rsidR="009400C2" w:rsidRPr="00D67DD6">
        <w:rPr>
          <w:noProof w:val="0"/>
          <w:lang w:val="fr-FR" w:eastAsia="en-US"/>
        </w:rPr>
        <w:t>’</w:t>
      </w:r>
      <w:r w:rsidR="00F16F18" w:rsidRPr="00D67DD6">
        <w:rPr>
          <w:noProof w:val="0"/>
          <w:lang w:val="fr-FR" w:eastAsia="en-US"/>
        </w:rPr>
        <w:t>Occident latin depuis le XIII</w:t>
      </w:r>
      <w:r w:rsidR="00AF6026" w:rsidRPr="00D67DD6">
        <w:rPr>
          <w:noProof w:val="0"/>
          <w:lang w:val="fr-FR" w:eastAsia="en-US"/>
        </w:rPr>
        <w:t>e</w:t>
      </w:r>
      <w:r w:rsidR="001A6D5F" w:rsidRPr="00D67DD6">
        <w:rPr>
          <w:noProof w:val="0"/>
          <w:lang w:val="fr-FR" w:eastAsia="en-US"/>
        </w:rPr>
        <w:t> </w:t>
      </w:r>
      <w:r w:rsidR="00AF6026" w:rsidRPr="00D67DD6">
        <w:rPr>
          <w:noProof w:val="0"/>
          <w:lang w:val="fr-FR" w:eastAsia="en-US"/>
        </w:rPr>
        <w:t>siècle jusqu</w:t>
      </w:r>
      <w:r w:rsidR="009400C2" w:rsidRPr="00D67DD6">
        <w:rPr>
          <w:noProof w:val="0"/>
          <w:lang w:val="fr-FR" w:eastAsia="en-US"/>
        </w:rPr>
        <w:t>’</w:t>
      </w:r>
      <w:r w:rsidR="00AF6026" w:rsidRPr="00D67DD6">
        <w:rPr>
          <w:noProof w:val="0"/>
          <w:lang w:val="fr-FR" w:eastAsia="en-US"/>
        </w:rPr>
        <w:t>à aujourd</w:t>
      </w:r>
      <w:r w:rsidR="009400C2" w:rsidRPr="00D67DD6">
        <w:rPr>
          <w:noProof w:val="0"/>
          <w:lang w:val="fr-FR" w:eastAsia="en-US"/>
        </w:rPr>
        <w:t>’</w:t>
      </w:r>
      <w:r w:rsidR="00AF6026" w:rsidRPr="00D67DD6">
        <w:rPr>
          <w:noProof w:val="0"/>
          <w:lang w:val="fr-FR" w:eastAsia="en-US"/>
        </w:rPr>
        <w:t xml:space="preserve">hui. </w:t>
      </w:r>
      <w:r w:rsidRPr="00D67DD6">
        <w:rPr>
          <w:noProof w:val="0"/>
          <w:lang w:val="fr-FR" w:eastAsia="en-US"/>
        </w:rPr>
        <w:t>L’histoire de l’</w:t>
      </w:r>
      <w:r w:rsidR="00516CC6" w:rsidRPr="00D67DD6">
        <w:rPr>
          <w:noProof w:val="0"/>
          <w:lang w:val="fr-FR" w:eastAsia="en-US"/>
        </w:rPr>
        <w:t>antiquité tardive</w:t>
      </w:r>
      <w:r w:rsidRPr="00D67DD6">
        <w:rPr>
          <w:noProof w:val="0"/>
          <w:lang w:val="fr-FR" w:eastAsia="en-US"/>
        </w:rPr>
        <w:t xml:space="preserve"> aussi bien que du Moyen Âge </w:t>
      </w:r>
      <w:r w:rsidR="006E018E" w:rsidRPr="00D67DD6">
        <w:rPr>
          <w:noProof w:val="0"/>
          <w:lang w:val="fr-FR" w:eastAsia="en-US"/>
        </w:rPr>
        <w:t>connaît</w:t>
      </w:r>
      <w:r w:rsidRPr="00D67DD6">
        <w:rPr>
          <w:noProof w:val="0"/>
          <w:lang w:val="fr-FR" w:eastAsia="en-US"/>
        </w:rPr>
        <w:t xml:space="preserve"> plus ou moins en détail les péripéties et les travaux des acteurs clés du combat intellectuel </w:t>
      </w:r>
      <w:r w:rsidRPr="00D67DD6">
        <w:rPr>
          <w:rFonts w:cs="Calibri"/>
          <w:noProof w:val="0"/>
          <w:lang w:val="fr-FR" w:eastAsia="en-US"/>
        </w:rPr>
        <w:t>à</w:t>
      </w:r>
      <w:r w:rsidRPr="00D67DD6">
        <w:rPr>
          <w:noProof w:val="0"/>
          <w:lang w:val="fr-FR" w:eastAsia="en-US"/>
        </w:rPr>
        <w:t xml:space="preserve"> propos de l’objectivité. L’historien du Moyen Âge tardif </w:t>
      </w:r>
      <w:r w:rsidR="0035132E" w:rsidRPr="00D67DD6">
        <w:rPr>
          <w:noProof w:val="0"/>
          <w:lang w:val="fr-FR" w:eastAsia="en-US"/>
        </w:rPr>
        <w:t>reconnaît</w:t>
      </w:r>
      <w:r w:rsidRPr="00D67DD6">
        <w:rPr>
          <w:noProof w:val="0"/>
          <w:lang w:val="fr-FR" w:eastAsia="en-US"/>
        </w:rPr>
        <w:t xml:space="preserve"> les acteurs philosophiques à partir de leur philosophie. </w:t>
      </w:r>
      <w:r w:rsidR="00365662" w:rsidRPr="00D67DD6">
        <w:rPr>
          <w:noProof w:val="0"/>
          <w:lang w:val="fr-FR" w:eastAsia="en-US"/>
        </w:rPr>
        <w:t>L</w:t>
      </w:r>
      <w:r w:rsidR="008047E0" w:rsidRPr="00D67DD6">
        <w:rPr>
          <w:noProof w:val="0"/>
          <w:lang w:val="fr-FR" w:eastAsia="en-US"/>
        </w:rPr>
        <w:t>’</w:t>
      </w:r>
      <w:r w:rsidR="00365662" w:rsidRPr="00D67DD6">
        <w:rPr>
          <w:noProof w:val="0"/>
          <w:lang w:val="fr-FR" w:eastAsia="en-US"/>
        </w:rPr>
        <w:t>hi</w:t>
      </w:r>
      <w:r w:rsidR="004C1CC8" w:rsidRPr="00D67DD6">
        <w:rPr>
          <w:noProof w:val="0"/>
          <w:lang w:val="fr-FR" w:eastAsia="en-US"/>
        </w:rPr>
        <w:t>stoire de la philosophie crée l</w:t>
      </w:r>
      <w:r w:rsidR="008047E0" w:rsidRPr="00D67DD6">
        <w:rPr>
          <w:noProof w:val="0"/>
          <w:lang w:val="fr-FR" w:eastAsia="en-US"/>
        </w:rPr>
        <w:t>’</w:t>
      </w:r>
      <w:r w:rsidR="00365662" w:rsidRPr="00D67DD6">
        <w:rPr>
          <w:noProof w:val="0"/>
          <w:lang w:val="fr-FR" w:eastAsia="en-US"/>
        </w:rPr>
        <w:t xml:space="preserve">ensemble systématique des écoles, des auteurs et des œuvres rangés dans la chronologie, </w:t>
      </w:r>
      <w:r w:rsidR="00E52B0D" w:rsidRPr="00D67DD6">
        <w:rPr>
          <w:noProof w:val="0"/>
          <w:lang w:val="fr-FR" w:eastAsia="en-US"/>
        </w:rPr>
        <w:t xml:space="preserve">elle </w:t>
      </w:r>
      <w:r w:rsidR="00365662" w:rsidRPr="00D67DD6">
        <w:rPr>
          <w:noProof w:val="0"/>
          <w:lang w:val="fr-FR" w:eastAsia="en-US"/>
        </w:rPr>
        <w:t>reprend leur effet mutuel et leur influence</w:t>
      </w:r>
      <w:r w:rsidR="00EC6895" w:rsidRPr="00D67DD6">
        <w:rPr>
          <w:noProof w:val="0"/>
          <w:lang w:val="fr-FR" w:eastAsia="en-US"/>
        </w:rPr>
        <w:t xml:space="preserve">. </w:t>
      </w:r>
      <w:r w:rsidRPr="00D67DD6">
        <w:rPr>
          <w:noProof w:val="0"/>
          <w:lang w:val="fr-FR" w:eastAsia="en-US"/>
        </w:rPr>
        <w:t xml:space="preserve">Grâce aux écoles philosophiques, nous gardons une grande partie de sources fournissant l’ébauche des disputes intellectuelles de ce temps-là. La polémique concernant l’interprétation de Platon, Aristote, Avicenne et Averroès forma une nouvelle forme de scolastique et </w:t>
      </w:r>
      <w:r w:rsidR="008175C8" w:rsidRPr="00D67DD6">
        <w:rPr>
          <w:noProof w:val="0"/>
          <w:lang w:val="fr-FR" w:eastAsia="en-US"/>
        </w:rPr>
        <w:t xml:space="preserve">elle </w:t>
      </w:r>
      <w:r w:rsidRPr="00D67DD6">
        <w:rPr>
          <w:noProof w:val="0"/>
          <w:lang w:val="fr-FR" w:eastAsia="en-US"/>
        </w:rPr>
        <w:t xml:space="preserve">ouvrira un nouveau chapitre dans l’histoire de l’Occident. La dispute fondamentale constituant l’objectivité moderne se produit entre Avicenne et Averroès et elle renvoie à la gigantomachie sur la substance entre </w:t>
      </w:r>
      <w:r w:rsidRPr="00D67DD6">
        <w:rPr>
          <w:noProof w:val="0"/>
          <w:lang w:val="fr-FR" w:eastAsia="en-US"/>
        </w:rPr>
        <w:lastRenderedPageBreak/>
        <w:t xml:space="preserve">Platon et Aristote. La dispute suivante dans l’averroïsme latin atteignit le </w:t>
      </w:r>
      <w:r w:rsidR="00543A45" w:rsidRPr="00D67DD6">
        <w:rPr>
          <w:noProof w:val="0"/>
          <w:lang w:val="fr-FR" w:eastAsia="en-US"/>
        </w:rPr>
        <w:t xml:space="preserve">sommet </w:t>
      </w:r>
      <w:r w:rsidRPr="00D67DD6">
        <w:rPr>
          <w:noProof w:val="0"/>
          <w:lang w:val="fr-FR" w:eastAsia="en-US"/>
        </w:rPr>
        <w:t>par la condamnation ecclésiale de 219 thèses philosophiques et théologiques proclamée le 7 mars 1277</w:t>
      </w:r>
      <w:r w:rsidRPr="00D67DD6">
        <w:rPr>
          <w:noProof w:val="0"/>
          <w:lang w:val="fr-FR" w:eastAsia="en-US"/>
        </w:rPr>
        <w:fldChar w:fldCharType="begin"/>
      </w:r>
      <w:r w:rsidRPr="00D67DD6">
        <w:rPr>
          <w:noProof w:val="0"/>
          <w:lang w:val="fr-FR"/>
        </w:rPr>
        <w:instrText xml:space="preserve"> XE "</w:instrText>
      </w:r>
      <w:r w:rsidR="0042214B" w:rsidRPr="00D67DD6">
        <w:rPr>
          <w:noProof w:val="0"/>
          <w:lang w:val="fr-FR"/>
        </w:rPr>
        <w:instrText>condamnation de 1277</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à Paris et </w:t>
      </w:r>
      <w:r w:rsidR="00A61380" w:rsidRPr="00D67DD6">
        <w:rPr>
          <w:noProof w:val="0"/>
          <w:lang w:val="fr-FR" w:eastAsia="en-US"/>
        </w:rPr>
        <w:t>immédiatement après à Oxford</w:t>
      </w:r>
      <w:r w:rsidRPr="00D67DD6">
        <w:rPr>
          <w:noProof w:val="0"/>
          <w:lang w:val="fr-FR" w:eastAsia="en-US"/>
        </w:rPr>
        <w:t>. L’histoire générale d’objectivité a besoin de l’historicité (</w:t>
      </w:r>
      <w:r w:rsidRPr="00D67DD6">
        <w:rPr>
          <w:i/>
          <w:noProof w:val="0"/>
          <w:lang w:val="fr-FR" w:eastAsia="en-US"/>
        </w:rPr>
        <w:t>Geschichte</w:t>
      </w:r>
      <w:r w:rsidRPr="00D67DD6">
        <w:rPr>
          <w:noProof w:val="0"/>
          <w:lang w:val="fr-FR" w:eastAsia="en-US"/>
        </w:rPr>
        <w:t xml:space="preserve">) de philosophie et celle-ci existe grâce aux penseurs brillants qui ont changé le cours de métaphysique. Le caractère spécifique de l’Être de </w:t>
      </w:r>
      <w:r w:rsidR="00223043" w:rsidRPr="00D67DD6">
        <w:rPr>
          <w:noProof w:val="0"/>
          <w:lang w:val="fr-FR" w:eastAsia="en-US"/>
        </w:rPr>
        <w:t>l’existant</w:t>
      </w:r>
      <w:r w:rsidRPr="00D67DD6">
        <w:rPr>
          <w:noProof w:val="0"/>
          <w:lang w:val="fr-FR" w:eastAsia="en-US"/>
        </w:rPr>
        <w:t xml:space="preserve"> est révélé dans la forme de historialité (</w:t>
      </w:r>
      <w:r w:rsidRPr="00D67DD6">
        <w:rPr>
          <w:i/>
          <w:noProof w:val="0"/>
          <w:lang w:val="fr-FR" w:eastAsia="en-US"/>
        </w:rPr>
        <w:t>Geschichtlichkeit</w:t>
      </w:r>
      <w:r w:rsidRPr="00D67DD6">
        <w:rPr>
          <w:noProof w:val="0"/>
          <w:lang w:val="fr-FR" w:eastAsia="en-US"/>
        </w:rPr>
        <w:t xml:space="preserve">) de ces penseurs qui déterminèrent le développement de </w:t>
      </w:r>
      <w:r w:rsidR="008175C8" w:rsidRPr="00D67DD6">
        <w:rPr>
          <w:noProof w:val="0"/>
          <w:lang w:val="fr-FR" w:eastAsia="en-US"/>
        </w:rPr>
        <w:t xml:space="preserve">pensée pour les millénaires. Le proverbe </w:t>
      </w:r>
      <w:r w:rsidRPr="00D67DD6">
        <w:rPr>
          <w:noProof w:val="0"/>
          <w:lang w:val="fr-FR" w:eastAsia="en-US"/>
        </w:rPr>
        <w:t>de l’Héraclite définit cette politeia éternelle des aristocrates d’esprit : « </w:t>
      </w:r>
      <w:r w:rsidRPr="00D67DD6">
        <w:rPr>
          <w:noProof w:val="0"/>
          <w:lang w:val="fr-FR"/>
        </w:rPr>
        <w:t>Un seul homme en vaut pour moi dix-mille, s’il est le meilleur. </w:t>
      </w:r>
      <w:r w:rsidRPr="00D67DD6">
        <w:rPr>
          <w:rFonts w:cs="Calibri"/>
          <w:noProof w:val="0"/>
          <w:lang w:val="fr-FR"/>
        </w:rPr>
        <w:t xml:space="preserve">» </w:t>
      </w:r>
      <w:r w:rsidRPr="00D67DD6">
        <w:rPr>
          <w:noProof w:val="0"/>
          <w:lang w:val="fr-FR" w:eastAsia="en-US"/>
        </w:rPr>
        <w:t>(DK 22, B 49</w:t>
      </w:r>
      <w:r w:rsidRPr="00D67DD6">
        <w:rPr>
          <w:noProof w:val="0"/>
          <w:lang w:val="fr-FR" w:eastAsia="en-US"/>
        </w:rPr>
        <w:fldChar w:fldCharType="begin"/>
      </w:r>
      <w:r w:rsidR="00F06C54" w:rsidRPr="00D67DD6">
        <w:rPr>
          <w:noProof w:val="0"/>
          <w:lang w:val="fr-FR"/>
        </w:rPr>
        <w:instrText xml:space="preserve"> XE "Héraclite</w:instrText>
      </w:r>
      <w:r w:rsidRPr="00D67DD6">
        <w:rPr>
          <w:noProof w:val="0"/>
          <w:lang w:val="fr-FR"/>
        </w:rPr>
        <w:instrText xml:space="preserve">:B 49" </w:instrText>
      </w:r>
      <w:r w:rsidRPr="00D67DD6">
        <w:rPr>
          <w:noProof w:val="0"/>
          <w:lang w:val="fr-FR" w:eastAsia="en-US"/>
        </w:rPr>
        <w:fldChar w:fldCharType="end"/>
      </w:r>
      <w:r w:rsidRPr="00D67DD6">
        <w:rPr>
          <w:noProof w:val="0"/>
          <w:lang w:val="fr-FR" w:eastAsia="en-US"/>
        </w:rPr>
        <w:t xml:space="preserve">) Seulement un des milliers </w:t>
      </w:r>
      <w:r w:rsidR="008243A9" w:rsidRPr="00D67DD6">
        <w:rPr>
          <w:noProof w:val="0"/>
          <w:lang w:val="fr-FR" w:eastAsia="en-US"/>
        </w:rPr>
        <w:t xml:space="preserve">penseurs </w:t>
      </w:r>
      <w:r w:rsidRPr="00D67DD6">
        <w:rPr>
          <w:noProof w:val="0"/>
          <w:lang w:val="fr-FR" w:eastAsia="en-US"/>
        </w:rPr>
        <w:t xml:space="preserve">est capable de changer les fondements de vérité. Les meilleurs des meilleurs prennent part à la guerre de Troie entre les scolaires </w:t>
      </w:r>
      <w:r w:rsidR="00557B30" w:rsidRPr="00D67DD6">
        <w:rPr>
          <w:noProof w:val="0"/>
          <w:lang w:val="fr-FR" w:eastAsia="en-US"/>
        </w:rPr>
        <w:t>engagés</w:t>
      </w:r>
      <w:r w:rsidR="002C7947" w:rsidRPr="00D67DD6">
        <w:rPr>
          <w:noProof w:val="0"/>
          <w:lang w:val="fr-FR" w:eastAsia="en-US"/>
        </w:rPr>
        <w:t xml:space="preserve"> </w:t>
      </w:r>
      <w:r w:rsidR="00557B30" w:rsidRPr="00D67DD6">
        <w:rPr>
          <w:noProof w:val="0"/>
          <w:lang w:val="fr-FR" w:eastAsia="en-US"/>
        </w:rPr>
        <w:t xml:space="preserve">dans la </w:t>
      </w:r>
      <w:r w:rsidRPr="00D67DD6">
        <w:rPr>
          <w:noProof w:val="0"/>
          <w:lang w:val="fr-FR" w:eastAsia="en-US"/>
        </w:rPr>
        <w:t xml:space="preserve">gigantomachie </w:t>
      </w:r>
      <w:r w:rsidR="00F12C08" w:rsidRPr="00D67DD6">
        <w:rPr>
          <w:noProof w:val="0"/>
          <w:lang w:val="fr-FR" w:eastAsia="en-US"/>
        </w:rPr>
        <w:t xml:space="preserve">concernant </w:t>
      </w:r>
      <w:r w:rsidR="006E793E" w:rsidRPr="00D67DD6">
        <w:rPr>
          <w:noProof w:val="0"/>
          <w:lang w:val="fr-FR" w:eastAsia="en-US"/>
        </w:rPr>
        <w:t xml:space="preserve">la </w:t>
      </w:r>
      <w:r w:rsidR="008B264C" w:rsidRPr="00D67DD6">
        <w:rPr>
          <w:noProof w:val="0"/>
          <w:lang w:val="fr-FR" w:eastAsia="en-US"/>
        </w:rPr>
        <w:t>substance. C</w:t>
      </w:r>
      <w:r w:rsidRPr="00D67DD6">
        <w:rPr>
          <w:noProof w:val="0"/>
          <w:lang w:val="fr-FR" w:eastAsia="en-US"/>
        </w:rPr>
        <w:t xml:space="preserve">es meilleurs philosophes ont le droit </w:t>
      </w:r>
      <w:r w:rsidRPr="00D67DD6">
        <w:rPr>
          <w:rFonts w:cs="Calibri"/>
          <w:noProof w:val="0"/>
          <w:lang w:val="fr-FR" w:eastAsia="en-US"/>
        </w:rPr>
        <w:t>à</w:t>
      </w:r>
      <w:r w:rsidRPr="00D67DD6">
        <w:rPr>
          <w:noProof w:val="0"/>
          <w:lang w:val="fr-FR" w:eastAsia="en-US"/>
        </w:rPr>
        <w:t xml:space="preserve"> la gloire immortelle, car ils ont changé l’histoire de pensée. L’essai cherche le début d’objectivité dans son aspect originel. </w:t>
      </w:r>
      <w:r w:rsidR="0015501A" w:rsidRPr="00D67DD6">
        <w:rPr>
          <w:noProof w:val="0"/>
          <w:lang w:val="fr-FR" w:eastAsia="en-US"/>
        </w:rPr>
        <w:t>Historialité</w:t>
      </w:r>
      <w:r w:rsidR="0015501A" w:rsidRPr="00D67DD6">
        <w:rPr>
          <w:noProof w:val="0"/>
          <w:lang w:val="fr-FR" w:eastAsia="en-US"/>
        </w:rPr>
        <w:fldChar w:fldCharType="begin"/>
      </w:r>
      <w:r w:rsidR="0015501A" w:rsidRPr="00D67DD6">
        <w:rPr>
          <w:noProof w:val="0"/>
          <w:lang w:val="fr-FR"/>
        </w:rPr>
        <w:instrText xml:space="preserve"> XE "historialité" </w:instrText>
      </w:r>
      <w:r w:rsidR="0015501A" w:rsidRPr="00D67DD6">
        <w:rPr>
          <w:noProof w:val="0"/>
          <w:lang w:val="fr-FR" w:eastAsia="en-US"/>
        </w:rPr>
        <w:fldChar w:fldCharType="end"/>
      </w:r>
      <w:r w:rsidR="0015501A" w:rsidRPr="00D67DD6">
        <w:rPr>
          <w:noProof w:val="0"/>
          <w:lang w:val="fr-FR" w:eastAsia="en-US"/>
        </w:rPr>
        <w:t xml:space="preserve"> (</w:t>
      </w:r>
      <w:r w:rsidR="0015501A" w:rsidRPr="00D67DD6">
        <w:rPr>
          <w:i/>
          <w:noProof w:val="0"/>
          <w:lang w:val="fr-FR" w:eastAsia="en-US"/>
        </w:rPr>
        <w:t>Geschichtlichkeit</w:t>
      </w:r>
      <w:r w:rsidR="0015501A" w:rsidRPr="00D67DD6">
        <w:rPr>
          <w:noProof w:val="0"/>
          <w:lang w:val="fr-FR" w:eastAsia="en-US"/>
        </w:rPr>
        <w:t xml:space="preserve">) de philosophie se manifeste par la </w:t>
      </w:r>
      <w:r w:rsidR="003D7400" w:rsidRPr="00D67DD6">
        <w:rPr>
          <w:noProof w:val="0"/>
          <w:lang w:val="fr-FR" w:eastAsia="en-US"/>
        </w:rPr>
        <w:t xml:space="preserve">puissance </w:t>
      </w:r>
      <w:r w:rsidR="0015501A" w:rsidRPr="00D67DD6">
        <w:rPr>
          <w:noProof w:val="0"/>
          <w:lang w:val="fr-FR" w:eastAsia="en-US"/>
        </w:rPr>
        <w:t xml:space="preserve">du commencement. </w:t>
      </w:r>
      <w:r w:rsidR="00F80199" w:rsidRPr="00D67DD6">
        <w:rPr>
          <w:noProof w:val="0"/>
          <w:lang w:val="fr-FR" w:eastAsia="en-US"/>
        </w:rPr>
        <w:t>Il faut éclairer la mani</w:t>
      </w:r>
      <w:r w:rsidR="00F80199" w:rsidRPr="00D67DD6">
        <w:rPr>
          <w:rFonts w:cs="Calibri"/>
          <w:noProof w:val="0"/>
          <w:lang w:val="fr-FR" w:eastAsia="en-US"/>
        </w:rPr>
        <w:t>è</w:t>
      </w:r>
      <w:r w:rsidR="00F80199" w:rsidRPr="00D67DD6">
        <w:rPr>
          <w:noProof w:val="0"/>
          <w:lang w:val="fr-FR" w:eastAsia="en-US"/>
        </w:rPr>
        <w:t xml:space="preserve">re par laquelle le </w:t>
      </w:r>
      <w:r w:rsidRPr="00D67DD6">
        <w:rPr>
          <w:noProof w:val="0"/>
          <w:lang w:val="fr-FR" w:eastAsia="en-US"/>
        </w:rPr>
        <w:t xml:space="preserve">commencement </w:t>
      </w:r>
      <w:r w:rsidR="00F80199" w:rsidRPr="00D67DD6">
        <w:rPr>
          <w:noProof w:val="0"/>
          <w:lang w:val="fr-FR" w:eastAsia="en-US"/>
        </w:rPr>
        <w:t>r</w:t>
      </w:r>
      <w:r w:rsidR="006E018E" w:rsidRPr="00D67DD6">
        <w:rPr>
          <w:noProof w:val="0"/>
          <w:lang w:val="fr-FR" w:eastAsia="en-US"/>
        </w:rPr>
        <w:t>é</w:t>
      </w:r>
      <w:r w:rsidR="00F80199" w:rsidRPr="00D67DD6">
        <w:rPr>
          <w:noProof w:val="0"/>
          <w:lang w:val="fr-FR" w:eastAsia="en-US"/>
        </w:rPr>
        <w:t>v</w:t>
      </w:r>
      <w:r w:rsidR="00F80199" w:rsidRPr="00D67DD6">
        <w:rPr>
          <w:rFonts w:cs="Calibri"/>
          <w:noProof w:val="0"/>
          <w:lang w:val="fr-FR" w:eastAsia="en-US"/>
        </w:rPr>
        <w:t xml:space="preserve">èle </w:t>
      </w:r>
      <w:r w:rsidRPr="00D67DD6">
        <w:rPr>
          <w:noProof w:val="0"/>
          <w:lang w:val="fr-FR" w:eastAsia="en-US"/>
        </w:rPr>
        <w:t>la présence de l’</w:t>
      </w:r>
      <w:r w:rsidRPr="00D67DD6">
        <w:rPr>
          <w:rFonts w:cs="Calibri"/>
          <w:noProof w:val="0"/>
          <w:lang w:val="fr-FR" w:eastAsia="en-US"/>
        </w:rPr>
        <w:t>Ê</w:t>
      </w:r>
      <w:r w:rsidRPr="00D67DD6">
        <w:rPr>
          <w:noProof w:val="0"/>
          <w:lang w:val="fr-FR" w:eastAsia="en-US"/>
        </w:rPr>
        <w:t>tre</w:t>
      </w:r>
      <w:r w:rsidR="00E5751A" w:rsidRPr="00D67DD6">
        <w:rPr>
          <w:noProof w:val="0"/>
          <w:lang w:val="fr-FR" w:eastAsia="en-US"/>
        </w:rPr>
        <w:t>. L</w:t>
      </w:r>
      <w:r w:rsidRPr="00D67DD6">
        <w:rPr>
          <w:noProof w:val="0"/>
          <w:lang w:val="fr-FR" w:eastAsia="en-US"/>
        </w:rPr>
        <w:t>a pensée des premiers philosophes réagit au défi de l’Être</w:t>
      </w:r>
      <w:r w:rsidR="00E5751A" w:rsidRPr="00D67DD6">
        <w:rPr>
          <w:noProof w:val="0"/>
          <w:lang w:val="fr-FR" w:eastAsia="en-US"/>
        </w:rPr>
        <w:t xml:space="preserve"> dans son état initial</w:t>
      </w:r>
      <w:r w:rsidRPr="00D67DD6">
        <w:rPr>
          <w:noProof w:val="0"/>
          <w:lang w:val="fr-FR" w:eastAsia="en-US"/>
        </w:rPr>
        <w:t xml:space="preserve">. Le mouvement de sagesse archaïque cachée dans les mystères reprit la nouvelle forme par Parménide qui fonda la philosophie première. Ensuite, le changement de la première philosophie </w:t>
      </w:r>
      <w:r w:rsidR="009100BB" w:rsidRPr="00D67DD6">
        <w:rPr>
          <w:noProof w:val="0"/>
          <w:lang w:val="fr-FR" w:eastAsia="en-US"/>
        </w:rPr>
        <w:t xml:space="preserve">fait </w:t>
      </w:r>
      <w:r w:rsidRPr="00D67DD6">
        <w:rPr>
          <w:noProof w:val="0"/>
          <w:lang w:val="fr-FR" w:eastAsia="en-US"/>
        </w:rPr>
        <w:t xml:space="preserve">par Platon et Aristote </w:t>
      </w:r>
      <w:r w:rsidR="00815A68" w:rsidRPr="00D67DD6">
        <w:rPr>
          <w:noProof w:val="0"/>
          <w:lang w:val="fr-FR" w:eastAsia="en-US"/>
        </w:rPr>
        <w:t xml:space="preserve">établit </w:t>
      </w:r>
      <w:r w:rsidRPr="00D67DD6">
        <w:rPr>
          <w:noProof w:val="0"/>
          <w:lang w:val="fr-FR" w:eastAsia="en-US"/>
        </w:rPr>
        <w:t xml:space="preserve">la métaphysique. L’objectivité </w:t>
      </w:r>
      <w:r w:rsidR="00F7598A" w:rsidRPr="00D67DD6">
        <w:rPr>
          <w:noProof w:val="0"/>
          <w:lang w:val="fr-FR" w:eastAsia="en-US"/>
        </w:rPr>
        <w:t xml:space="preserve">moderne </w:t>
      </w:r>
      <w:r w:rsidRPr="00D67DD6">
        <w:rPr>
          <w:noProof w:val="0"/>
          <w:lang w:val="fr-FR" w:eastAsia="en-US"/>
        </w:rPr>
        <w:t xml:space="preserve">apparut </w:t>
      </w:r>
      <w:r w:rsidR="00F7598A" w:rsidRPr="00D67DD6">
        <w:rPr>
          <w:rFonts w:cs="Calibri"/>
          <w:noProof w:val="0"/>
          <w:lang w:val="fr-FR" w:eastAsia="en-US"/>
        </w:rPr>
        <w:t>à</w:t>
      </w:r>
      <w:r w:rsidR="00F7598A" w:rsidRPr="00D67DD6">
        <w:rPr>
          <w:noProof w:val="0"/>
          <w:lang w:val="fr-FR" w:eastAsia="en-US"/>
        </w:rPr>
        <w:t xml:space="preserve"> l</w:t>
      </w:r>
      <w:r w:rsidR="00F7598A" w:rsidRPr="00D67DD6">
        <w:rPr>
          <w:rFonts w:cs="Calibri"/>
          <w:noProof w:val="0"/>
          <w:lang w:val="fr-FR" w:eastAsia="en-US"/>
        </w:rPr>
        <w:t>’</w:t>
      </w:r>
      <w:r w:rsidR="00F7598A" w:rsidRPr="00D67DD6">
        <w:rPr>
          <w:noProof w:val="0"/>
          <w:lang w:val="fr-FR" w:eastAsia="en-US"/>
        </w:rPr>
        <w:t xml:space="preserve">Occident latin </w:t>
      </w:r>
      <w:r w:rsidR="0011304B" w:rsidRPr="00D67DD6">
        <w:rPr>
          <w:rFonts w:cs="Calibri"/>
          <w:noProof w:val="0"/>
          <w:lang w:val="fr-FR" w:eastAsia="en-US"/>
        </w:rPr>
        <w:t>à</w:t>
      </w:r>
      <w:r w:rsidR="0011304B" w:rsidRPr="00D67DD6">
        <w:rPr>
          <w:noProof w:val="0"/>
          <w:lang w:val="fr-FR" w:eastAsia="en-US"/>
        </w:rPr>
        <w:t xml:space="preserve"> cause du </w:t>
      </w:r>
      <w:r w:rsidR="00F16F18" w:rsidRPr="00D67DD6">
        <w:rPr>
          <w:noProof w:val="0"/>
          <w:lang w:val="fr-FR" w:eastAsia="en-US"/>
        </w:rPr>
        <w:t>changement de métaphysique au XIII</w:t>
      </w:r>
      <w:r w:rsidRPr="00D67DD6">
        <w:rPr>
          <w:noProof w:val="0"/>
          <w:lang w:val="fr-FR" w:eastAsia="en-US"/>
        </w:rPr>
        <w:t xml:space="preserve">e siècle. La fondation kantienne de l’objectivité postmoderne accomplit le </w:t>
      </w:r>
      <w:r w:rsidR="00815A68" w:rsidRPr="00D67DD6">
        <w:rPr>
          <w:noProof w:val="0"/>
          <w:lang w:val="fr-FR" w:eastAsia="en-US"/>
        </w:rPr>
        <w:t xml:space="preserve">cheminement </w:t>
      </w:r>
      <w:r w:rsidRPr="00D67DD6">
        <w:rPr>
          <w:noProof w:val="0"/>
          <w:lang w:val="fr-FR" w:eastAsia="en-US"/>
        </w:rPr>
        <w:t xml:space="preserve">d’objectivité et elle se trouve au seuil du nihilisme métaphysique contemporain. L’interprétation </w:t>
      </w:r>
      <w:r w:rsidR="0028585E" w:rsidRPr="00D67DD6">
        <w:rPr>
          <w:noProof w:val="0"/>
          <w:lang w:val="fr-FR" w:eastAsia="en-US"/>
        </w:rPr>
        <w:t>doit décrire</w:t>
      </w:r>
      <w:r w:rsidR="00815A68" w:rsidRPr="00D67DD6">
        <w:rPr>
          <w:noProof w:val="0"/>
          <w:lang w:val="fr-FR" w:eastAsia="en-US"/>
        </w:rPr>
        <w:t xml:space="preserve"> </w:t>
      </w:r>
      <w:r w:rsidRPr="00D67DD6">
        <w:rPr>
          <w:noProof w:val="0"/>
          <w:lang w:val="fr-FR" w:eastAsia="en-US"/>
        </w:rPr>
        <w:t>l</w:t>
      </w:r>
      <w:r w:rsidR="00347026" w:rsidRPr="00D67DD6">
        <w:rPr>
          <w:noProof w:val="0"/>
          <w:lang w:val="fr-FR" w:eastAsia="en-US"/>
        </w:rPr>
        <w:t>’</w:t>
      </w:r>
      <w:r w:rsidR="00815A68" w:rsidRPr="00D67DD6">
        <w:rPr>
          <w:noProof w:val="0"/>
          <w:lang w:val="fr-FR" w:eastAsia="en-US"/>
        </w:rPr>
        <w:t xml:space="preserve">ensemble de ces changements. </w:t>
      </w:r>
      <w:r w:rsidR="00223043" w:rsidRPr="00D67DD6">
        <w:rPr>
          <w:noProof w:val="0"/>
          <w:lang w:val="fr-FR" w:eastAsia="en-US"/>
        </w:rPr>
        <w:t>L’existant</w:t>
      </w:r>
      <w:r w:rsidRPr="00D67DD6">
        <w:rPr>
          <w:noProof w:val="0"/>
          <w:lang w:val="fr-FR" w:eastAsia="en-US"/>
        </w:rPr>
        <w:t xml:space="preserve"> objecti</w:t>
      </w:r>
      <w:r w:rsidR="00815A68" w:rsidRPr="00D67DD6">
        <w:rPr>
          <w:noProof w:val="0"/>
          <w:lang w:val="fr-FR" w:eastAsia="en-US"/>
        </w:rPr>
        <w:t xml:space="preserve">f remplaça </w:t>
      </w:r>
      <w:r w:rsidRPr="00D67DD6">
        <w:rPr>
          <w:noProof w:val="0"/>
          <w:lang w:val="fr-FR" w:eastAsia="en-US"/>
        </w:rPr>
        <w:t>l</w:t>
      </w:r>
      <w:r w:rsidR="00815A68" w:rsidRPr="00D67DD6">
        <w:rPr>
          <w:noProof w:val="0"/>
          <w:lang w:val="fr-FR" w:eastAsia="en-US"/>
        </w:rPr>
        <w:t xml:space="preserve">a signification </w:t>
      </w:r>
      <w:r w:rsidRPr="00D67DD6">
        <w:rPr>
          <w:noProof w:val="0"/>
          <w:lang w:val="fr-FR" w:eastAsia="en-US"/>
        </w:rPr>
        <w:t>précédent</w:t>
      </w:r>
      <w:r w:rsidR="00815A68" w:rsidRPr="00D67DD6">
        <w:rPr>
          <w:noProof w:val="0"/>
          <w:lang w:val="fr-FR" w:eastAsia="en-US"/>
        </w:rPr>
        <w:t>e</w:t>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xml:space="preserve"> </w:t>
      </w:r>
      <w:r w:rsidR="00815A68" w:rsidRPr="00D67DD6">
        <w:rPr>
          <w:noProof w:val="0"/>
          <w:lang w:val="fr-FR" w:eastAsia="en-US"/>
        </w:rPr>
        <w:t xml:space="preserve">qui a été </w:t>
      </w:r>
      <w:r w:rsidRPr="00D67DD6">
        <w:rPr>
          <w:noProof w:val="0"/>
          <w:lang w:val="fr-FR" w:eastAsia="en-US"/>
        </w:rPr>
        <w:t>retenu</w:t>
      </w:r>
      <w:r w:rsidR="00815A68" w:rsidRPr="00D67DD6">
        <w:rPr>
          <w:noProof w:val="0"/>
          <w:lang w:val="fr-FR" w:eastAsia="en-US"/>
        </w:rPr>
        <w:t>e</w:t>
      </w:r>
      <w:r w:rsidRPr="00D67DD6">
        <w:rPr>
          <w:noProof w:val="0"/>
          <w:lang w:val="fr-FR" w:eastAsia="en-US"/>
        </w:rPr>
        <w:t xml:space="preserve"> dans la métaphysique classique. Gr</w:t>
      </w:r>
      <w:r w:rsidRPr="00D67DD6">
        <w:rPr>
          <w:rFonts w:cs="Calibri"/>
          <w:noProof w:val="0"/>
          <w:lang w:val="fr-FR" w:eastAsia="en-US"/>
        </w:rPr>
        <w:t>â</w:t>
      </w:r>
      <w:r w:rsidRPr="00D67DD6">
        <w:rPr>
          <w:noProof w:val="0"/>
          <w:lang w:val="fr-FR" w:eastAsia="en-US"/>
        </w:rPr>
        <w:t>ce au changement de historialité de l’Être, il arriva au changement de l’historicité (</w:t>
      </w:r>
      <w:r w:rsidRPr="00D67DD6">
        <w:rPr>
          <w:i/>
          <w:noProof w:val="0"/>
          <w:lang w:val="fr-FR" w:eastAsia="en-US"/>
        </w:rPr>
        <w:t>Geschichte</w:t>
      </w:r>
      <w:r w:rsidRPr="00D67DD6">
        <w:rPr>
          <w:noProof w:val="0"/>
          <w:lang w:val="fr-FR" w:eastAsia="en-US"/>
        </w:rPr>
        <w:t xml:space="preserve">) de </w:t>
      </w:r>
      <w:r w:rsidR="00D13B5F" w:rsidRPr="00D67DD6">
        <w:rPr>
          <w:noProof w:val="0"/>
          <w:lang w:val="fr-FR" w:eastAsia="en-US"/>
        </w:rPr>
        <w:t xml:space="preserve">la </w:t>
      </w:r>
      <w:r w:rsidRPr="00D67DD6">
        <w:rPr>
          <w:noProof w:val="0"/>
          <w:lang w:val="fr-FR" w:eastAsia="en-US"/>
        </w:rPr>
        <w:t xml:space="preserve">philosophie. </w:t>
      </w:r>
      <w:r w:rsidR="00815A68" w:rsidRPr="00D67DD6">
        <w:rPr>
          <w:noProof w:val="0"/>
          <w:lang w:val="fr-FR" w:eastAsia="en-US"/>
        </w:rPr>
        <w:t xml:space="preserve">La vision nouvelle </w:t>
      </w:r>
      <w:r w:rsidRPr="00D67DD6">
        <w:rPr>
          <w:noProof w:val="0"/>
          <w:lang w:val="fr-FR" w:eastAsia="en-US"/>
        </w:rPr>
        <w:t xml:space="preserve">de </w:t>
      </w:r>
      <w:r w:rsidR="00223043" w:rsidRPr="00D67DD6">
        <w:rPr>
          <w:noProof w:val="0"/>
          <w:lang w:val="fr-FR" w:eastAsia="en-US"/>
        </w:rPr>
        <w:t>l’existant</w:t>
      </w:r>
      <w:r w:rsidRPr="00D67DD6">
        <w:rPr>
          <w:noProof w:val="0"/>
          <w:lang w:val="fr-FR" w:eastAsia="en-US"/>
        </w:rPr>
        <w:t xml:space="preserve"> dévoile indirectement l’activité fondatrice du phénomène dissimulé de historialité (</w:t>
      </w:r>
      <w:r w:rsidRPr="00D67DD6">
        <w:rPr>
          <w:i/>
          <w:noProof w:val="0"/>
          <w:lang w:val="fr-FR" w:eastAsia="en-US"/>
        </w:rPr>
        <w:t>Geschichtlichkeit</w:t>
      </w:r>
      <w:r w:rsidRPr="00D67DD6">
        <w:rPr>
          <w:noProof w:val="0"/>
          <w:lang w:val="fr-FR" w:eastAsia="en-US"/>
        </w:rPr>
        <w:t>). L’interprétation comprend le caractère fondateur de l’objectivité dans la perspective d’</w:t>
      </w:r>
      <w:r w:rsidR="00221FAC" w:rsidRPr="00221FAC">
        <w:rPr>
          <w:i/>
          <w:noProof w:val="0"/>
          <w:lang w:val="fr-FR" w:eastAsia="en-US"/>
        </w:rPr>
        <w:t>alètheia</w:t>
      </w:r>
      <w:r w:rsidRPr="00D67DD6">
        <w:rPr>
          <w:noProof w:val="0"/>
          <w:lang w:val="fr-FR" w:eastAsia="en-US"/>
        </w:rPr>
        <w:t xml:space="preserve"> archaïque. Les transformations de la philosophie révèlent </w:t>
      </w:r>
      <w:r w:rsidR="006E793E" w:rsidRPr="00D67DD6">
        <w:rPr>
          <w:noProof w:val="0"/>
          <w:lang w:val="fr-FR" w:eastAsia="en-US"/>
        </w:rPr>
        <w:t xml:space="preserve">les </w:t>
      </w:r>
      <w:r w:rsidR="00815A68" w:rsidRPr="00D67DD6">
        <w:rPr>
          <w:noProof w:val="0"/>
          <w:lang w:val="fr-FR" w:eastAsia="en-US"/>
        </w:rPr>
        <w:t xml:space="preserve">tournants </w:t>
      </w:r>
      <w:r w:rsidR="005D33C8" w:rsidRPr="00D67DD6">
        <w:rPr>
          <w:noProof w:val="0"/>
          <w:lang w:val="fr-FR" w:eastAsia="en-US"/>
        </w:rPr>
        <w:t>consécutifs</w:t>
      </w:r>
      <w:r w:rsidR="006E793E" w:rsidRPr="00D67DD6">
        <w:rPr>
          <w:noProof w:val="0"/>
          <w:lang w:val="fr-FR" w:eastAsia="en-US"/>
        </w:rPr>
        <w:t xml:space="preserve"> </w:t>
      </w:r>
      <w:r w:rsidR="00815A68" w:rsidRPr="00D67DD6">
        <w:rPr>
          <w:noProof w:val="0"/>
          <w:lang w:val="fr-FR" w:eastAsia="en-US"/>
        </w:rPr>
        <w:t xml:space="preserve">de la métaphysique </w:t>
      </w:r>
      <w:r w:rsidR="006E793E" w:rsidRPr="00D67DD6">
        <w:rPr>
          <w:noProof w:val="0"/>
          <w:lang w:val="fr-FR" w:eastAsia="en-US"/>
        </w:rPr>
        <w:t xml:space="preserve">qui </w:t>
      </w:r>
      <w:r w:rsidRPr="00D67DD6">
        <w:rPr>
          <w:noProof w:val="0"/>
          <w:lang w:val="fr-FR" w:eastAsia="en-US"/>
        </w:rPr>
        <w:t xml:space="preserve">expliquent philosophiquement l’existence de </w:t>
      </w:r>
      <w:r w:rsidR="001526B5" w:rsidRPr="00D67DD6">
        <w:rPr>
          <w:noProof w:val="0"/>
          <w:lang w:val="fr-FR" w:eastAsia="en-US"/>
        </w:rPr>
        <w:t>Dieu</w:t>
      </w:r>
      <w:r w:rsidRPr="00D67DD6">
        <w:rPr>
          <w:noProof w:val="0"/>
          <w:lang w:val="fr-FR" w:eastAsia="en-US"/>
        </w:rPr>
        <w:t>, du monde et de la personne.</w:t>
      </w:r>
    </w:p>
    <w:p w14:paraId="50CEF58F" w14:textId="6A158B7B" w:rsidR="00B00B01" w:rsidRPr="00D67DD6" w:rsidRDefault="00B00B01" w:rsidP="00F3590E">
      <w:pPr>
        <w:ind w:firstLine="397"/>
        <w:rPr>
          <w:noProof w:val="0"/>
          <w:lang w:val="fr-FR" w:eastAsia="en-US"/>
        </w:rPr>
      </w:pPr>
      <w:r w:rsidRPr="00D67DD6">
        <w:rPr>
          <w:noProof w:val="0"/>
          <w:lang w:val="fr-FR" w:eastAsia="en-US"/>
        </w:rPr>
        <w:lastRenderedPageBreak/>
        <w:t>Nietzsche</w:t>
      </w:r>
      <w:r w:rsidRPr="00D67DD6">
        <w:rPr>
          <w:noProof w:val="0"/>
          <w:szCs w:val="24"/>
          <w:lang w:val="fr-FR"/>
        </w:rPr>
        <w:fldChar w:fldCharType="begin"/>
      </w:r>
      <w:r w:rsidRPr="00D67DD6">
        <w:rPr>
          <w:noProof w:val="0"/>
          <w:lang w:val="fr-FR"/>
        </w:rPr>
        <w:instrText xml:space="preserve"> XE "</w:instrText>
      </w:r>
      <w:r w:rsidRPr="00D67DD6">
        <w:rPr>
          <w:noProof w:val="0"/>
          <w:szCs w:val="24"/>
          <w:lang w:val="fr-FR"/>
        </w:rPr>
        <w:instrText>Nietzsche, F.</w:instrText>
      </w:r>
      <w:r w:rsidRPr="00D67DD6">
        <w:rPr>
          <w:noProof w:val="0"/>
          <w:lang w:val="fr-FR"/>
        </w:rPr>
        <w:instrText xml:space="preserve">" </w:instrText>
      </w:r>
      <w:r w:rsidRPr="00D67DD6">
        <w:rPr>
          <w:noProof w:val="0"/>
          <w:szCs w:val="24"/>
          <w:lang w:val="fr-FR"/>
        </w:rPr>
        <w:fldChar w:fldCharType="end"/>
      </w:r>
      <w:r w:rsidRPr="00D67DD6">
        <w:rPr>
          <w:noProof w:val="0"/>
          <w:lang w:val="fr-FR" w:eastAsia="en-US"/>
        </w:rPr>
        <w:t xml:space="preserve"> rappela à la science </w:t>
      </w:r>
      <w:r w:rsidR="000D2CBA" w:rsidRPr="00D67DD6">
        <w:rPr>
          <w:noProof w:val="0"/>
          <w:lang w:val="fr-FR" w:eastAsia="en-US"/>
        </w:rPr>
        <w:t xml:space="preserve">idéale </w:t>
      </w:r>
      <w:r w:rsidR="0092153E" w:rsidRPr="00D67DD6">
        <w:rPr>
          <w:noProof w:val="0"/>
          <w:lang w:val="fr-FR" w:eastAsia="en-US"/>
        </w:rPr>
        <w:t xml:space="preserve">et </w:t>
      </w:r>
      <w:r w:rsidR="000D2CBA" w:rsidRPr="00D67DD6">
        <w:rPr>
          <w:noProof w:val="0"/>
          <w:lang w:val="fr-FR" w:eastAsia="en-US"/>
        </w:rPr>
        <w:t xml:space="preserve">objective </w:t>
      </w:r>
      <w:r w:rsidR="00AC40A4" w:rsidRPr="00D67DD6">
        <w:rPr>
          <w:noProof w:val="0"/>
          <w:lang w:val="fr-FR" w:eastAsia="en-US"/>
        </w:rPr>
        <w:t xml:space="preserve">selon </w:t>
      </w:r>
      <w:r w:rsidRPr="00D67DD6">
        <w:rPr>
          <w:noProof w:val="0"/>
          <w:lang w:val="fr-FR" w:eastAsia="en-US"/>
        </w:rPr>
        <w:t xml:space="preserve">Platon et Kant le fait qu’une telle connaissance est fondamentalement aveugle </w:t>
      </w:r>
      <w:r w:rsidRPr="00D67DD6">
        <w:rPr>
          <w:rFonts w:cs="Calibri"/>
          <w:noProof w:val="0"/>
          <w:lang w:val="fr-FR" w:eastAsia="en-US"/>
        </w:rPr>
        <w:t>à</w:t>
      </w:r>
      <w:r w:rsidRPr="00D67DD6">
        <w:rPr>
          <w:noProof w:val="0"/>
          <w:lang w:val="fr-FR" w:eastAsia="en-US"/>
        </w:rPr>
        <w:t xml:space="preserve"> sa nature propre. La transformation</w:t>
      </w:r>
      <w:r w:rsidR="006E018E" w:rsidRPr="00D67DD6">
        <w:rPr>
          <w:noProof w:val="0"/>
          <w:lang w:val="fr-FR" w:eastAsia="en-US"/>
        </w:rPr>
        <w:t xml:space="preserve"> change la </w:t>
      </w:r>
      <w:r w:rsidRPr="00D67DD6">
        <w:rPr>
          <w:noProof w:val="0"/>
          <w:lang w:val="fr-FR" w:eastAsia="en-US"/>
        </w:rPr>
        <w:t xml:space="preserve">façon </w:t>
      </w:r>
      <w:r w:rsidR="008A4B7E" w:rsidRPr="00D67DD6">
        <w:rPr>
          <w:noProof w:val="0"/>
          <w:lang w:val="fr-FR" w:eastAsia="en-US"/>
        </w:rPr>
        <w:t>de voir (« C</w:t>
      </w:r>
      <w:r w:rsidRPr="00D67DD6">
        <w:rPr>
          <w:noProof w:val="0"/>
          <w:lang w:val="fr-FR" w:eastAsia="en-US"/>
        </w:rPr>
        <w:t>omment vois</w:t>
      </w:r>
      <w:r w:rsidR="00CE332E" w:rsidRPr="00D67DD6">
        <w:rPr>
          <w:noProof w:val="0"/>
          <w:lang w:val="fr-FR" w:eastAsia="en-US"/>
        </w:rPr>
        <w:t>-je</w:t>
      </w:r>
      <w:r w:rsidR="00236C4D" w:rsidRPr="00D67DD6">
        <w:rPr>
          <w:noProof w:val="0"/>
          <w:lang w:val="fr-FR" w:eastAsia="en-US"/>
        </w:rPr>
        <w:t> </w:t>
      </w:r>
      <w:r w:rsidR="008A4B7E" w:rsidRPr="00D67DD6">
        <w:rPr>
          <w:noProof w:val="0"/>
          <w:lang w:val="fr-FR" w:eastAsia="en-US"/>
        </w:rPr>
        <w:t>?</w:t>
      </w:r>
      <w:r w:rsidRPr="00D67DD6">
        <w:rPr>
          <w:noProof w:val="0"/>
          <w:lang w:val="fr-FR" w:eastAsia="en-US"/>
        </w:rPr>
        <w:t> ») dans la form</w:t>
      </w:r>
      <w:r w:rsidR="008A4B7E" w:rsidRPr="00D67DD6">
        <w:rPr>
          <w:noProof w:val="0"/>
          <w:lang w:val="fr-FR" w:eastAsia="en-US"/>
        </w:rPr>
        <w:t>e objective de connaissance (« C</w:t>
      </w:r>
      <w:r w:rsidRPr="00D67DD6">
        <w:rPr>
          <w:noProof w:val="0"/>
          <w:lang w:val="fr-FR" w:eastAsia="en-US"/>
        </w:rPr>
        <w:t>e que je vois</w:t>
      </w:r>
      <w:r w:rsidR="008A4B7E" w:rsidRPr="00D67DD6">
        <w:rPr>
          <w:noProof w:val="0"/>
          <w:lang w:val="fr-FR" w:eastAsia="en-US"/>
        </w:rPr>
        <w:t>.</w:t>
      </w:r>
      <w:r w:rsidRPr="00D67DD6">
        <w:rPr>
          <w:noProof w:val="0"/>
          <w:lang w:val="fr-FR" w:eastAsia="en-US"/>
        </w:rPr>
        <w:t> »)</w:t>
      </w:r>
      <w:r w:rsidR="006E018E" w:rsidRPr="00D67DD6">
        <w:rPr>
          <w:noProof w:val="0"/>
          <w:lang w:val="fr-FR" w:eastAsia="en-US"/>
        </w:rPr>
        <w:t>. Cet échange</w:t>
      </w:r>
      <w:r w:rsidRPr="00D67DD6">
        <w:rPr>
          <w:noProof w:val="0"/>
          <w:lang w:val="fr-FR" w:eastAsia="en-US"/>
        </w:rPr>
        <w:t xml:space="preserve"> dissimule le changement fondamental </w:t>
      </w:r>
      <w:r w:rsidR="00221FAC">
        <w:rPr>
          <w:noProof w:val="0"/>
          <w:lang w:val="fr-FR" w:eastAsia="en-US"/>
        </w:rPr>
        <w:t>d’</w:t>
      </w:r>
      <w:r w:rsidR="00221FAC" w:rsidRPr="00221FAC">
        <w:rPr>
          <w:i/>
          <w:noProof w:val="0"/>
          <w:lang w:val="fr-FR" w:eastAsia="en-US"/>
        </w:rPr>
        <w:t>alètheia</w:t>
      </w:r>
      <w:r w:rsidRPr="00D67DD6">
        <w:rPr>
          <w:noProof w:val="0"/>
          <w:lang w:val="fr-FR" w:eastAsia="en-US"/>
        </w:rPr>
        <w:t xml:space="preserve"> en matière de la historialité (</w:t>
      </w:r>
      <w:r w:rsidRPr="00D67DD6">
        <w:rPr>
          <w:i/>
          <w:noProof w:val="0"/>
          <w:lang w:val="fr-FR" w:eastAsia="en-US"/>
        </w:rPr>
        <w:t>Geschichtlichkeit</w:t>
      </w:r>
      <w:r w:rsidRPr="00D67DD6">
        <w:rPr>
          <w:noProof w:val="0"/>
          <w:lang w:val="fr-FR" w:eastAsia="en-US"/>
        </w:rPr>
        <w:t xml:space="preserve">). </w:t>
      </w:r>
      <w:r w:rsidR="00CE332E" w:rsidRPr="00D67DD6">
        <w:rPr>
          <w:noProof w:val="0"/>
          <w:lang w:val="fr-FR" w:eastAsia="en-US"/>
        </w:rPr>
        <w:t>La s</w:t>
      </w:r>
      <w:r w:rsidR="0092153E" w:rsidRPr="00D67DD6">
        <w:rPr>
          <w:noProof w:val="0"/>
          <w:lang w:val="fr-FR" w:eastAsia="en-US"/>
        </w:rPr>
        <w:t xml:space="preserve">cience </w:t>
      </w:r>
      <w:r w:rsidRPr="00D67DD6">
        <w:rPr>
          <w:noProof w:val="0"/>
          <w:lang w:val="fr-FR" w:eastAsia="en-US"/>
        </w:rPr>
        <w:t xml:space="preserve">moderne n’est pas capable de voir cet évènement. L’herméneutique </w:t>
      </w:r>
      <w:r w:rsidR="00523834" w:rsidRPr="00D67DD6">
        <w:rPr>
          <w:noProof w:val="0"/>
          <w:lang w:val="fr-FR" w:eastAsia="en-US"/>
        </w:rPr>
        <w:t xml:space="preserve">examine </w:t>
      </w:r>
      <w:r w:rsidRPr="00D67DD6">
        <w:rPr>
          <w:noProof w:val="0"/>
          <w:lang w:val="fr-FR" w:eastAsia="en-US"/>
        </w:rPr>
        <w:t xml:space="preserve">le niveau ontologique qui concerne la révélation de l’Être </w:t>
      </w:r>
      <w:r w:rsidR="00776B57" w:rsidRPr="00D67DD6">
        <w:rPr>
          <w:noProof w:val="0"/>
          <w:lang w:val="fr-FR" w:eastAsia="en-US"/>
        </w:rPr>
        <w:t>à</w:t>
      </w:r>
      <w:r w:rsidR="00523834" w:rsidRPr="00D67DD6">
        <w:rPr>
          <w:noProof w:val="0"/>
          <w:lang w:val="fr-FR" w:eastAsia="en-US"/>
        </w:rPr>
        <w:t xml:space="preserve"> travers </w:t>
      </w:r>
      <w:r w:rsidRPr="00D67DD6">
        <w:rPr>
          <w:noProof w:val="0"/>
          <w:lang w:val="fr-FR" w:eastAsia="en-US"/>
        </w:rPr>
        <w:t xml:space="preserve">de </w:t>
      </w:r>
      <w:r w:rsidR="00223043" w:rsidRPr="00D67DD6">
        <w:rPr>
          <w:noProof w:val="0"/>
          <w:lang w:val="fr-FR" w:eastAsia="en-US"/>
        </w:rPr>
        <w:t>l’existant</w:t>
      </w:r>
      <w:r w:rsidRPr="00D67DD6">
        <w:rPr>
          <w:noProof w:val="0"/>
          <w:lang w:val="fr-FR" w:eastAsia="en-US"/>
        </w:rPr>
        <w:t xml:space="preserve">. </w:t>
      </w:r>
      <w:r w:rsidR="00A80A98" w:rsidRPr="00D67DD6">
        <w:rPr>
          <w:noProof w:val="0"/>
          <w:lang w:val="fr-FR" w:eastAsia="en-US"/>
        </w:rPr>
        <w:t>Il y a une différence entre l</w:t>
      </w:r>
      <w:r w:rsidR="00CE332E" w:rsidRPr="00D67DD6">
        <w:rPr>
          <w:noProof w:val="0"/>
          <w:lang w:val="fr-FR" w:eastAsia="en-US"/>
        </w:rPr>
        <w:t>’</w:t>
      </w:r>
      <w:r w:rsidR="00A80A98" w:rsidRPr="00D67DD6">
        <w:rPr>
          <w:noProof w:val="0"/>
          <w:lang w:val="fr-FR" w:eastAsia="en-US"/>
        </w:rPr>
        <w:t>ontologie de la manifestation et la déclaration d</w:t>
      </w:r>
      <w:r w:rsidR="00347026" w:rsidRPr="00D67DD6">
        <w:rPr>
          <w:noProof w:val="0"/>
          <w:lang w:val="fr-FR" w:eastAsia="en-US"/>
        </w:rPr>
        <w:t>’</w:t>
      </w:r>
      <w:r w:rsidR="00A80A98" w:rsidRPr="00D67DD6">
        <w:rPr>
          <w:noProof w:val="0"/>
          <w:lang w:val="fr-FR" w:eastAsia="en-US"/>
        </w:rPr>
        <w:t>un fait ontique</w:t>
      </w:r>
      <w:r w:rsidR="001F2399" w:rsidRPr="00D67DD6">
        <w:rPr>
          <w:noProof w:val="0"/>
          <w:lang w:val="fr-FR" w:eastAsia="en-US"/>
        </w:rPr>
        <w:t xml:space="preserve"> manifesté</w:t>
      </w:r>
      <w:r w:rsidR="00A80A98" w:rsidRPr="00D67DD6">
        <w:rPr>
          <w:noProof w:val="0"/>
          <w:lang w:val="fr-FR" w:eastAsia="en-US"/>
        </w:rPr>
        <w:t xml:space="preserve">. </w:t>
      </w:r>
      <w:r w:rsidR="00F3590E" w:rsidRPr="00D67DD6">
        <w:rPr>
          <w:noProof w:val="0"/>
          <w:lang w:val="fr-FR" w:eastAsia="en-US"/>
        </w:rPr>
        <w:t>La triple structure de la nouvelle compréhension des phénomènes est décrite dans les termes suivants de Heidegger</w:t>
      </w:r>
      <w:r w:rsidR="005E4A65" w:rsidRPr="00D67DD6">
        <w:rPr>
          <w:noProof w:val="0"/>
          <w:lang w:val="fr-FR" w:eastAsia="en-US"/>
        </w:rPr>
        <w:t> </w:t>
      </w:r>
      <w:r w:rsidR="00F3590E" w:rsidRPr="00D67DD6">
        <w:rPr>
          <w:noProof w:val="0"/>
          <w:lang w:val="fr-FR" w:eastAsia="en-US"/>
        </w:rPr>
        <w:t xml:space="preserve">: </w:t>
      </w:r>
      <w:r w:rsidR="00F3590E" w:rsidRPr="00D67DD6">
        <w:rPr>
          <w:i/>
          <w:iCs/>
          <w:noProof w:val="0"/>
          <w:lang w:val="fr-FR"/>
        </w:rPr>
        <w:t>Gehaltsinn</w:t>
      </w:r>
      <w:r w:rsidR="00F3590E" w:rsidRPr="00D67DD6">
        <w:rPr>
          <w:iCs/>
          <w:noProof w:val="0"/>
          <w:lang w:val="fr-FR"/>
        </w:rPr>
        <w:fldChar w:fldCharType="begin"/>
      </w:r>
      <w:r w:rsidR="00F3590E" w:rsidRPr="00D67DD6">
        <w:rPr>
          <w:noProof w:val="0"/>
          <w:lang w:val="fr-FR"/>
        </w:rPr>
        <w:instrText xml:space="preserve"> XE "</w:instrText>
      </w:r>
      <w:r w:rsidR="00F3590E" w:rsidRPr="00D67DD6">
        <w:rPr>
          <w:i/>
          <w:iCs/>
          <w:noProof w:val="0"/>
          <w:lang w:val="fr-FR"/>
        </w:rPr>
        <w:instrText>Gehaltsinn</w:instrText>
      </w:r>
      <w:r w:rsidR="00F3590E" w:rsidRPr="00D67DD6">
        <w:rPr>
          <w:noProof w:val="0"/>
          <w:lang w:val="fr-FR"/>
        </w:rPr>
        <w:instrText xml:space="preserve">" </w:instrText>
      </w:r>
      <w:r w:rsidR="00F3590E" w:rsidRPr="00D67DD6">
        <w:rPr>
          <w:iCs/>
          <w:noProof w:val="0"/>
          <w:lang w:val="fr-FR"/>
        </w:rPr>
        <w:fldChar w:fldCharType="end"/>
      </w:r>
      <w:r w:rsidR="00F3590E" w:rsidRPr="00D67DD6">
        <w:rPr>
          <w:iCs/>
          <w:noProof w:val="0"/>
          <w:lang w:val="fr-FR"/>
        </w:rPr>
        <w:t xml:space="preserve">, </w:t>
      </w:r>
      <w:r w:rsidR="00F3590E" w:rsidRPr="00D67DD6">
        <w:rPr>
          <w:i/>
          <w:iCs/>
          <w:noProof w:val="0"/>
          <w:lang w:val="fr-FR"/>
        </w:rPr>
        <w:t>Bezugssinn</w:t>
      </w:r>
      <w:r w:rsidR="00F3590E" w:rsidRPr="00D67DD6">
        <w:rPr>
          <w:iCs/>
          <w:noProof w:val="0"/>
          <w:lang w:val="fr-FR"/>
        </w:rPr>
        <w:fldChar w:fldCharType="begin"/>
      </w:r>
      <w:r w:rsidR="00F3590E" w:rsidRPr="00D67DD6">
        <w:rPr>
          <w:noProof w:val="0"/>
          <w:lang w:val="fr-FR"/>
        </w:rPr>
        <w:instrText xml:space="preserve"> XE "</w:instrText>
      </w:r>
      <w:r w:rsidR="00F3590E" w:rsidRPr="00D67DD6">
        <w:rPr>
          <w:i/>
          <w:iCs/>
          <w:noProof w:val="0"/>
          <w:lang w:val="fr-FR"/>
        </w:rPr>
        <w:instrText>Bezugssinn</w:instrText>
      </w:r>
      <w:r w:rsidR="00F3590E" w:rsidRPr="00D67DD6">
        <w:rPr>
          <w:noProof w:val="0"/>
          <w:lang w:val="fr-FR"/>
        </w:rPr>
        <w:instrText xml:space="preserve">" </w:instrText>
      </w:r>
      <w:r w:rsidR="00F3590E" w:rsidRPr="00D67DD6">
        <w:rPr>
          <w:iCs/>
          <w:noProof w:val="0"/>
          <w:lang w:val="fr-FR"/>
        </w:rPr>
        <w:fldChar w:fldCharType="end"/>
      </w:r>
      <w:r w:rsidR="00F3590E" w:rsidRPr="00D67DD6">
        <w:rPr>
          <w:iCs/>
          <w:noProof w:val="0"/>
          <w:lang w:val="fr-FR"/>
        </w:rPr>
        <w:t xml:space="preserve">, </w:t>
      </w:r>
      <w:r w:rsidR="00F3590E" w:rsidRPr="00D67DD6">
        <w:rPr>
          <w:i/>
          <w:iCs/>
          <w:noProof w:val="0"/>
          <w:lang w:val="fr-FR"/>
        </w:rPr>
        <w:t>Vollzugssinn</w:t>
      </w:r>
      <w:r w:rsidR="00F3590E" w:rsidRPr="00D67DD6">
        <w:rPr>
          <w:i/>
          <w:iCs/>
          <w:noProof w:val="0"/>
          <w:lang w:val="fr-FR"/>
        </w:rPr>
        <w:fldChar w:fldCharType="begin"/>
      </w:r>
      <w:r w:rsidR="00F3590E" w:rsidRPr="00D67DD6">
        <w:rPr>
          <w:noProof w:val="0"/>
          <w:lang w:val="fr-FR"/>
        </w:rPr>
        <w:instrText xml:space="preserve"> XE "</w:instrText>
      </w:r>
      <w:r w:rsidR="00F3590E" w:rsidRPr="00D67DD6">
        <w:rPr>
          <w:i/>
          <w:iCs/>
          <w:noProof w:val="0"/>
          <w:lang w:val="fr-FR"/>
        </w:rPr>
        <w:instrText>Vollzugssinn</w:instrText>
      </w:r>
      <w:r w:rsidR="00F3590E" w:rsidRPr="00D67DD6">
        <w:rPr>
          <w:noProof w:val="0"/>
          <w:lang w:val="fr-FR"/>
        </w:rPr>
        <w:instrText xml:space="preserve">" </w:instrText>
      </w:r>
      <w:r w:rsidR="00F3590E" w:rsidRPr="00D67DD6">
        <w:rPr>
          <w:i/>
          <w:iCs/>
          <w:noProof w:val="0"/>
          <w:lang w:val="fr-FR"/>
        </w:rPr>
        <w:fldChar w:fldCharType="end"/>
      </w:r>
      <w:r w:rsidR="00F3590E" w:rsidRPr="00D67DD6">
        <w:rPr>
          <w:noProof w:val="0"/>
          <w:lang w:val="fr-FR" w:eastAsia="en-US"/>
        </w:rPr>
        <w:t>. Ces termes désignent la première phase de l</w:t>
      </w:r>
      <w:r w:rsidR="005E4A65" w:rsidRPr="00D67DD6">
        <w:rPr>
          <w:noProof w:val="0"/>
          <w:lang w:val="fr-FR" w:eastAsia="en-US"/>
        </w:rPr>
        <w:t>’</w:t>
      </w:r>
      <w:r w:rsidR="00F3590E" w:rsidRPr="00D67DD6">
        <w:rPr>
          <w:noProof w:val="0"/>
          <w:lang w:val="fr-FR" w:eastAsia="en-US"/>
        </w:rPr>
        <w:t>herméneutique de la facticité dans les années</w:t>
      </w:r>
      <w:r w:rsidR="005E4A65" w:rsidRPr="00D67DD6">
        <w:rPr>
          <w:noProof w:val="0"/>
          <w:lang w:val="fr-FR" w:eastAsia="en-US"/>
        </w:rPr>
        <w:t> </w:t>
      </w:r>
      <w:r w:rsidR="00474BB3" w:rsidRPr="00D67DD6">
        <w:rPr>
          <w:noProof w:val="0"/>
          <w:lang w:val="fr-FR" w:eastAsia="en-US"/>
        </w:rPr>
        <w:t>1920–</w:t>
      </w:r>
      <w:r w:rsidR="00F3590E" w:rsidRPr="00D67DD6">
        <w:rPr>
          <w:noProof w:val="0"/>
          <w:lang w:val="fr-FR" w:eastAsia="en-US"/>
        </w:rPr>
        <w:t>23 (GA</w:t>
      </w:r>
      <w:r w:rsidR="005E4A65" w:rsidRPr="00D67DD6">
        <w:rPr>
          <w:noProof w:val="0"/>
          <w:lang w:val="fr-FR" w:eastAsia="en-US"/>
        </w:rPr>
        <w:t> </w:t>
      </w:r>
      <w:r w:rsidR="00F3590E" w:rsidRPr="00D67DD6">
        <w:rPr>
          <w:noProof w:val="0"/>
          <w:lang w:val="fr-FR" w:eastAsia="en-US"/>
        </w:rPr>
        <w:t>59, 60–89</w:t>
      </w:r>
      <w:r w:rsidR="00F3590E" w:rsidRPr="00D67DD6">
        <w:rPr>
          <w:noProof w:val="0"/>
          <w:lang w:val="fr-FR" w:eastAsia="en-US"/>
        </w:rPr>
        <w:fldChar w:fldCharType="begin"/>
      </w:r>
      <w:r w:rsidR="00F3590E" w:rsidRPr="00D67DD6">
        <w:rPr>
          <w:noProof w:val="0"/>
          <w:lang w:val="fr-FR"/>
        </w:rPr>
        <w:instrText xml:space="preserve"> XE "</w:instrText>
      </w:r>
      <w:r w:rsidR="00F3590E" w:rsidRPr="00D67DD6">
        <w:rPr>
          <w:noProof w:val="0"/>
          <w:lang w:val="fr-FR" w:eastAsia="en-US"/>
        </w:rPr>
        <w:instrText>Heidegger:GA 59, 60–89</w:instrText>
      </w:r>
      <w:r w:rsidR="00F3590E" w:rsidRPr="00D67DD6">
        <w:rPr>
          <w:noProof w:val="0"/>
          <w:lang w:val="fr-FR"/>
        </w:rPr>
        <w:instrText xml:space="preserve">" </w:instrText>
      </w:r>
      <w:r w:rsidR="00F3590E" w:rsidRPr="00D67DD6">
        <w:rPr>
          <w:noProof w:val="0"/>
          <w:lang w:val="fr-FR" w:eastAsia="en-US"/>
        </w:rPr>
        <w:fldChar w:fldCharType="end"/>
      </w:r>
      <w:r w:rsidR="00F3590E" w:rsidRPr="00D67DD6">
        <w:rPr>
          <w:noProof w:val="0"/>
          <w:lang w:val="fr-FR" w:eastAsia="en-US"/>
        </w:rPr>
        <w:t xml:space="preserve">). </w:t>
      </w:r>
      <w:r w:rsidRPr="00D67DD6">
        <w:rPr>
          <w:noProof w:val="0"/>
          <w:lang w:val="fr-FR" w:eastAsia="en-US"/>
        </w:rPr>
        <w:t xml:space="preserve">Le niveau ontique ne concerne que l’existant </w:t>
      </w:r>
      <w:r w:rsidR="00776B57" w:rsidRPr="00D67DD6">
        <w:rPr>
          <w:noProof w:val="0"/>
          <w:lang w:val="fr-FR" w:eastAsia="en-US"/>
        </w:rPr>
        <w:t xml:space="preserve">actuel </w:t>
      </w:r>
      <w:r w:rsidRPr="00D67DD6">
        <w:rPr>
          <w:noProof w:val="0"/>
          <w:lang w:val="fr-FR" w:eastAsia="en-US"/>
        </w:rPr>
        <w:t>(</w:t>
      </w:r>
      <w:r w:rsidRPr="00D67DD6">
        <w:rPr>
          <w:i/>
          <w:noProof w:val="0"/>
          <w:lang w:val="fr-FR" w:eastAsia="en-US"/>
        </w:rPr>
        <w:t>das Seiende</w:t>
      </w:r>
      <w:r w:rsidRPr="00D67DD6">
        <w:rPr>
          <w:noProof w:val="0"/>
          <w:lang w:val="fr-FR" w:eastAsia="en-US"/>
        </w:rPr>
        <w:t>). Le cours de Heidegger sur l’herméneutique de facticité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l'herméneutique de facticité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(le semestre d’été 1923) décrit ces deux formes de la compréhension. Le terme « perspective formelle » (</w:t>
      </w:r>
      <w:r w:rsidRPr="00D67DD6">
        <w:rPr>
          <w:i/>
          <w:noProof w:val="0"/>
          <w:lang w:val="fr-FR" w:eastAsia="en-US"/>
        </w:rPr>
        <w:t>formale Anzeige</w:t>
      </w:r>
      <w:r w:rsidRPr="00D67DD6">
        <w:rPr>
          <w:i/>
          <w:noProof w:val="0"/>
          <w:szCs w:val="24"/>
          <w:lang w:val="fr-FR"/>
        </w:rPr>
        <w:fldChar w:fldCharType="begin"/>
      </w:r>
      <w:r w:rsidRPr="00D67DD6">
        <w:rPr>
          <w:noProof w:val="0"/>
          <w:szCs w:val="24"/>
          <w:lang w:val="fr-FR"/>
        </w:rPr>
        <w:instrText xml:space="preserve"> XE "voir:</w:instrText>
      </w:r>
      <w:r w:rsidRPr="00D67DD6">
        <w:rPr>
          <w:i/>
          <w:noProof w:val="0"/>
          <w:szCs w:val="24"/>
          <w:lang w:val="fr-FR"/>
        </w:rPr>
        <w:instrText>formale Anzeige</w:instrText>
      </w:r>
      <w:r w:rsidRPr="00D67DD6">
        <w:rPr>
          <w:noProof w:val="0"/>
          <w:szCs w:val="24"/>
          <w:lang w:val="fr-FR"/>
        </w:rPr>
        <w:instrText xml:space="preserve">" </w:instrText>
      </w:r>
      <w:r w:rsidRPr="00D67DD6">
        <w:rPr>
          <w:i/>
          <w:noProof w:val="0"/>
          <w:szCs w:val="24"/>
          <w:lang w:val="fr-FR"/>
        </w:rPr>
        <w:fldChar w:fldCharType="end"/>
      </w:r>
      <w:r w:rsidRPr="00D67DD6">
        <w:rPr>
          <w:noProof w:val="0"/>
          <w:lang w:val="fr-FR" w:eastAsia="en-US"/>
        </w:rPr>
        <w:t xml:space="preserve">) constitue une nouvelle forme de l’herméneutique. L’utilisation et la manipulation du monde </w:t>
      </w:r>
      <w:r w:rsidR="003639A9" w:rsidRPr="00D67DD6">
        <w:rPr>
          <w:noProof w:val="0"/>
          <w:lang w:val="fr-FR" w:eastAsia="en-US"/>
        </w:rPr>
        <w:t xml:space="preserve">commun </w:t>
      </w:r>
      <w:r w:rsidRPr="00D67DD6">
        <w:rPr>
          <w:noProof w:val="0"/>
          <w:lang w:val="fr-FR" w:eastAsia="en-US"/>
        </w:rPr>
        <w:t>apparaissent dans la</w:t>
      </w:r>
      <w:r w:rsidR="00CE332E" w:rsidRPr="00D67DD6">
        <w:rPr>
          <w:noProof w:val="0"/>
          <w:lang w:val="fr-FR" w:eastAsia="en-US"/>
        </w:rPr>
        <w:t xml:space="preserve"> </w:t>
      </w:r>
      <w:r w:rsidRPr="00D67DD6">
        <w:rPr>
          <w:noProof w:val="0"/>
          <w:lang w:val="fr-FR" w:eastAsia="en-US"/>
        </w:rPr>
        <w:t>prise en vue primaire (</w:t>
      </w:r>
      <w:r w:rsidRPr="00D67DD6">
        <w:rPr>
          <w:i/>
          <w:noProof w:val="0"/>
          <w:lang w:val="fr-FR" w:eastAsia="en-US"/>
        </w:rPr>
        <w:t>Vorhabe</w:t>
      </w:r>
      <w:r w:rsidRPr="00D67DD6">
        <w:rPr>
          <w:noProof w:val="0"/>
          <w:lang w:val="fr-FR" w:eastAsia="en-US"/>
        </w:rPr>
        <w:t xml:space="preserve">) qui présente </w:t>
      </w:r>
      <w:r w:rsidRPr="00D67DD6">
        <w:rPr>
          <w:rFonts w:cs="Calibri"/>
          <w:noProof w:val="0"/>
          <w:lang w:val="fr-FR" w:eastAsia="en-US"/>
        </w:rPr>
        <w:t>« </w:t>
      </w:r>
      <w:r w:rsidRPr="00D67DD6">
        <w:rPr>
          <w:noProof w:val="0"/>
          <w:lang w:val="fr-FR" w:eastAsia="en-US"/>
        </w:rPr>
        <w:t>tel ou tel</w:t>
      </w:r>
      <w:r w:rsidRPr="00D67DD6">
        <w:rPr>
          <w:rFonts w:cs="Calibri"/>
          <w:noProof w:val="0"/>
          <w:lang w:val="fr-FR" w:eastAsia="en-US"/>
        </w:rPr>
        <w:t> »</w:t>
      </w:r>
      <w:r w:rsidRPr="00D67DD6">
        <w:rPr>
          <w:noProof w:val="0"/>
          <w:lang w:val="fr-FR" w:eastAsia="en-US"/>
        </w:rPr>
        <w:t xml:space="preserve"> </w:t>
      </w:r>
      <w:r w:rsidR="00CE332E" w:rsidRPr="00D67DD6">
        <w:rPr>
          <w:noProof w:val="0"/>
          <w:lang w:val="fr-FR" w:eastAsia="en-US"/>
        </w:rPr>
        <w:t xml:space="preserve">existant </w:t>
      </w:r>
      <w:r w:rsidRPr="00D67DD6">
        <w:rPr>
          <w:noProof w:val="0"/>
          <w:lang w:val="fr-FR" w:eastAsia="en-US"/>
        </w:rPr>
        <w:t>ou fait. L</w:t>
      </w:r>
      <w:r w:rsidR="00CE332E" w:rsidRPr="00D67DD6">
        <w:rPr>
          <w:noProof w:val="0"/>
          <w:lang w:val="fr-FR" w:eastAsia="en-US"/>
        </w:rPr>
        <w:t xml:space="preserve">e </w:t>
      </w:r>
      <w:r w:rsidRPr="00D67DD6">
        <w:rPr>
          <w:noProof w:val="0"/>
          <w:lang w:val="fr-FR" w:eastAsia="en-US"/>
        </w:rPr>
        <w:t xml:space="preserve">sens fondamental n’est pas directement accessible dans l’activité quotidienne ou scientifique. Nous </w:t>
      </w:r>
      <w:r w:rsidR="00CE332E" w:rsidRPr="00D67DD6">
        <w:rPr>
          <w:noProof w:val="0"/>
          <w:lang w:val="fr-FR" w:eastAsia="en-US"/>
        </w:rPr>
        <w:t>observons</w:t>
      </w:r>
      <w:r w:rsidRPr="00D67DD6">
        <w:rPr>
          <w:noProof w:val="0"/>
          <w:lang w:val="fr-FR" w:eastAsia="en-US"/>
        </w:rPr>
        <w:t xml:space="preserve"> seulement </w:t>
      </w:r>
      <w:r w:rsidR="00CE332E" w:rsidRPr="00D67DD6">
        <w:rPr>
          <w:noProof w:val="0"/>
          <w:lang w:val="fr-FR" w:eastAsia="en-US"/>
        </w:rPr>
        <w:t xml:space="preserve">les faits </w:t>
      </w:r>
      <w:r w:rsidRPr="00D67DD6">
        <w:rPr>
          <w:noProof w:val="0"/>
          <w:lang w:val="fr-FR" w:eastAsia="en-US"/>
        </w:rPr>
        <w:t>qui se donne</w:t>
      </w:r>
      <w:r w:rsidR="00CE332E" w:rsidRPr="00D67DD6">
        <w:rPr>
          <w:noProof w:val="0"/>
          <w:lang w:val="fr-FR" w:eastAsia="en-US"/>
        </w:rPr>
        <w:t>nt</w:t>
      </w:r>
      <w:r w:rsidRPr="00D67DD6">
        <w:rPr>
          <w:noProof w:val="0"/>
          <w:lang w:val="fr-FR" w:eastAsia="en-US"/>
        </w:rPr>
        <w:t xml:space="preserve"> directement et objectivement au quotidien ou dans l’activité scientifique. La vision révélatrice de l’</w:t>
      </w:r>
      <w:r w:rsidR="00CE332E" w:rsidRPr="00D67DD6">
        <w:rPr>
          <w:noProof w:val="0"/>
          <w:lang w:val="fr-FR" w:eastAsia="en-US"/>
        </w:rPr>
        <w:t xml:space="preserve">existant </w:t>
      </w:r>
      <w:r w:rsidRPr="00D67DD6">
        <w:rPr>
          <w:noProof w:val="0"/>
          <w:lang w:val="fr-FR" w:eastAsia="en-US"/>
        </w:rPr>
        <w:t xml:space="preserve">ontique comme « cela ici » contient la compréhension ontologique dissimulée. </w:t>
      </w:r>
      <w:r w:rsidR="003E649D" w:rsidRPr="00D67DD6">
        <w:rPr>
          <w:noProof w:val="0"/>
          <w:lang w:val="fr-FR" w:eastAsia="en-US"/>
        </w:rPr>
        <w:t>C</w:t>
      </w:r>
      <w:r w:rsidR="00155FF0" w:rsidRPr="00D67DD6">
        <w:rPr>
          <w:noProof w:val="0"/>
          <w:lang w:val="fr-FR" w:eastAsia="en-US"/>
        </w:rPr>
        <w:t>’</w:t>
      </w:r>
      <w:r w:rsidR="003E649D" w:rsidRPr="00D67DD6">
        <w:rPr>
          <w:noProof w:val="0"/>
          <w:lang w:val="fr-FR" w:eastAsia="en-US"/>
        </w:rPr>
        <w:t xml:space="preserve">est elle qui </w:t>
      </w:r>
      <w:r w:rsidRPr="00D67DD6">
        <w:rPr>
          <w:noProof w:val="0"/>
          <w:lang w:val="fr-FR" w:eastAsia="en-US"/>
        </w:rPr>
        <w:t>fournit l</w:t>
      </w:r>
      <w:r w:rsidR="00155FF0" w:rsidRPr="00D67DD6">
        <w:rPr>
          <w:noProof w:val="0"/>
          <w:lang w:val="fr-FR" w:eastAsia="en-US"/>
        </w:rPr>
        <w:t xml:space="preserve">a signification </w:t>
      </w:r>
      <w:r w:rsidRPr="00D67DD6">
        <w:rPr>
          <w:noProof w:val="0"/>
          <w:lang w:val="fr-FR" w:eastAsia="en-US"/>
        </w:rPr>
        <w:t>fondamental</w:t>
      </w:r>
      <w:r w:rsidR="00155FF0" w:rsidRPr="00D67DD6">
        <w:rPr>
          <w:noProof w:val="0"/>
          <w:lang w:val="fr-FR" w:eastAsia="en-US"/>
        </w:rPr>
        <w:t>e</w:t>
      </w:r>
      <w:r w:rsidRPr="00D67DD6">
        <w:rPr>
          <w:noProof w:val="0"/>
          <w:lang w:val="fr-FR" w:eastAsia="en-US"/>
        </w:rPr>
        <w:t xml:space="preserve"> de </w:t>
      </w:r>
      <w:r w:rsidR="00223043" w:rsidRPr="00D67DD6">
        <w:rPr>
          <w:noProof w:val="0"/>
          <w:lang w:val="fr-FR" w:eastAsia="en-US"/>
        </w:rPr>
        <w:t>l’existant</w:t>
      </w:r>
      <w:r w:rsidR="00CE332E" w:rsidRPr="00D67DD6">
        <w:rPr>
          <w:noProof w:val="0"/>
          <w:lang w:val="fr-FR" w:eastAsia="en-US"/>
        </w:rPr>
        <w:t xml:space="preserve">. Elle </w:t>
      </w:r>
      <w:r w:rsidR="001B2307" w:rsidRPr="00D67DD6">
        <w:rPr>
          <w:noProof w:val="0"/>
          <w:lang w:val="fr-FR" w:eastAsia="en-US"/>
        </w:rPr>
        <w:t xml:space="preserve">est confirmée </w:t>
      </w:r>
      <w:r w:rsidR="00155FF0" w:rsidRPr="00D67DD6">
        <w:rPr>
          <w:noProof w:val="0"/>
          <w:lang w:val="fr-FR" w:eastAsia="en-US"/>
        </w:rPr>
        <w:t xml:space="preserve">après coup </w:t>
      </w:r>
      <w:r w:rsidRPr="00D67DD6">
        <w:rPr>
          <w:noProof w:val="0"/>
          <w:lang w:val="fr-FR" w:eastAsia="en-US"/>
        </w:rPr>
        <w:t xml:space="preserve">dans toutes les </w:t>
      </w:r>
      <w:r w:rsidR="00155FF0" w:rsidRPr="00D67DD6">
        <w:rPr>
          <w:noProof w:val="0"/>
          <w:lang w:val="fr-FR" w:eastAsia="en-US"/>
        </w:rPr>
        <w:t>espèces</w:t>
      </w:r>
      <w:r w:rsidRPr="00D67DD6">
        <w:rPr>
          <w:noProof w:val="0"/>
          <w:lang w:val="fr-FR" w:eastAsia="en-US"/>
        </w:rPr>
        <w:t> </w:t>
      </w:r>
      <w:r w:rsidR="001B2307" w:rsidRPr="00D67DD6">
        <w:rPr>
          <w:noProof w:val="0"/>
          <w:lang w:val="fr-FR" w:eastAsia="en-US"/>
        </w:rPr>
        <w:t>de la connaissance </w:t>
      </w:r>
      <w:r w:rsidRPr="00D67DD6">
        <w:rPr>
          <w:noProof w:val="0"/>
          <w:lang w:val="fr-FR" w:eastAsia="en-US"/>
        </w:rPr>
        <w:t xml:space="preserve">: dans la réflexion métaphysique, dans la vie quotidienne, ou dans le jugement de </w:t>
      </w:r>
      <w:r w:rsidR="00F8600A" w:rsidRPr="00D67DD6">
        <w:rPr>
          <w:noProof w:val="0"/>
          <w:lang w:val="fr-FR" w:eastAsia="en-US"/>
        </w:rPr>
        <w:t xml:space="preserve">la </w:t>
      </w:r>
      <w:r w:rsidRPr="00D67DD6">
        <w:rPr>
          <w:noProof w:val="0"/>
          <w:lang w:val="fr-FR" w:eastAsia="en-US"/>
        </w:rPr>
        <w:t xml:space="preserve">critique kantienne. L’interprétation doit éclairer la manière </w:t>
      </w:r>
      <w:r w:rsidR="003639A9" w:rsidRPr="00D67DD6">
        <w:rPr>
          <w:noProof w:val="0"/>
          <w:lang w:val="fr-FR" w:eastAsia="en-US"/>
        </w:rPr>
        <w:t xml:space="preserve">ontologique </w:t>
      </w:r>
      <w:r w:rsidR="001B2307" w:rsidRPr="00D67DD6">
        <w:rPr>
          <w:noProof w:val="0"/>
          <w:lang w:val="fr-FR" w:eastAsia="en-US"/>
        </w:rPr>
        <w:t xml:space="preserve">de la compréhension préalable </w:t>
      </w:r>
      <w:r w:rsidRPr="00D67DD6">
        <w:rPr>
          <w:noProof w:val="0"/>
          <w:lang w:val="fr-FR" w:eastAsia="en-US"/>
        </w:rPr>
        <w:t xml:space="preserve">qui </w:t>
      </w:r>
      <w:r w:rsidR="00434663" w:rsidRPr="00D67DD6">
        <w:rPr>
          <w:noProof w:val="0"/>
          <w:lang w:val="fr-FR" w:eastAsia="en-US"/>
        </w:rPr>
        <w:t xml:space="preserve">forme les </w:t>
      </w:r>
      <w:r w:rsidR="00155FF0" w:rsidRPr="00D67DD6">
        <w:rPr>
          <w:noProof w:val="0"/>
          <w:lang w:val="fr-FR" w:eastAsia="en-US"/>
        </w:rPr>
        <w:t>a</w:t>
      </w:r>
      <w:r w:rsidRPr="00D67DD6">
        <w:rPr>
          <w:noProof w:val="0"/>
          <w:lang w:val="fr-FR" w:eastAsia="en-US"/>
        </w:rPr>
        <w:t>ctions quotidiennes, recherche</w:t>
      </w:r>
      <w:r w:rsidR="00434663" w:rsidRPr="00D67DD6">
        <w:rPr>
          <w:noProof w:val="0"/>
          <w:lang w:val="fr-FR" w:eastAsia="en-US"/>
        </w:rPr>
        <w:t>s</w:t>
      </w:r>
      <w:r w:rsidRPr="00D67DD6">
        <w:rPr>
          <w:noProof w:val="0"/>
          <w:lang w:val="fr-FR" w:eastAsia="en-US"/>
        </w:rPr>
        <w:t xml:space="preserve"> scientifique</w:t>
      </w:r>
      <w:r w:rsidR="00434663" w:rsidRPr="00D67DD6">
        <w:rPr>
          <w:noProof w:val="0"/>
          <w:lang w:val="fr-FR" w:eastAsia="en-US"/>
        </w:rPr>
        <w:t>s</w:t>
      </w:r>
      <w:r w:rsidRPr="00D67DD6">
        <w:rPr>
          <w:noProof w:val="0"/>
          <w:lang w:val="fr-FR" w:eastAsia="en-US"/>
        </w:rPr>
        <w:t xml:space="preserve"> et manipulation</w:t>
      </w:r>
      <w:r w:rsidR="00434663" w:rsidRPr="00D67DD6">
        <w:rPr>
          <w:noProof w:val="0"/>
          <w:lang w:val="fr-FR" w:eastAsia="en-US"/>
        </w:rPr>
        <w:t>s</w:t>
      </w:r>
      <w:r w:rsidRPr="00D67DD6">
        <w:rPr>
          <w:noProof w:val="0"/>
          <w:lang w:val="fr-FR" w:eastAsia="en-US"/>
        </w:rPr>
        <w:t xml:space="preserve"> de médias.</w:t>
      </w:r>
    </w:p>
    <w:p w14:paraId="2EAF486A" w14:textId="77777777" w:rsidR="00B00B01" w:rsidRPr="00D67DD6" w:rsidRDefault="00B00B01" w:rsidP="00B00B01">
      <w:pPr>
        <w:pStyle w:val="Citace"/>
        <w:rPr>
          <w:lang w:val="fr-FR"/>
        </w:rPr>
      </w:pPr>
      <w:r w:rsidRPr="00D67DD6">
        <w:rPr>
          <w:lang w:val="fr-FR"/>
        </w:rPr>
        <w:t xml:space="preserve">« Tout dépend de la manière </w:t>
      </w:r>
      <w:r w:rsidR="001B2307" w:rsidRPr="00D67DD6">
        <w:rPr>
          <w:lang w:val="fr-FR"/>
        </w:rPr>
        <w:t xml:space="preserve">de </w:t>
      </w:r>
      <w:r w:rsidRPr="00D67DD6">
        <w:rPr>
          <w:lang w:val="fr-FR"/>
        </w:rPr>
        <w:t xml:space="preserve">renvoyer la compréhension du sens incertain, quoique préalablement donné </w:t>
      </w:r>
      <w:r w:rsidRPr="00D67DD6">
        <w:rPr>
          <w:rFonts w:cs="Calibri"/>
          <w:lang w:val="fr-FR"/>
        </w:rPr>
        <w:t>par la</w:t>
      </w:r>
      <w:r w:rsidRPr="00D67DD6">
        <w:rPr>
          <w:lang w:val="fr-FR"/>
        </w:rPr>
        <w:t xml:space="preserve"> voie de </w:t>
      </w:r>
      <w:r w:rsidRPr="00D67DD6">
        <w:rPr>
          <w:i/>
          <w:lang w:val="fr-FR"/>
        </w:rPr>
        <w:t>perspective fondatrice</w:t>
      </w:r>
      <w:r w:rsidRPr="00D67DD6">
        <w:rPr>
          <w:lang w:val="fr-FR"/>
        </w:rPr>
        <w:t xml:space="preserve"> (</w:t>
      </w:r>
      <w:r w:rsidRPr="00D67DD6">
        <w:rPr>
          <w:i/>
          <w:lang w:val="fr-FR"/>
        </w:rPr>
        <w:t>Blickbahn</w:t>
      </w:r>
      <w:r w:rsidRPr="00D67DD6">
        <w:rPr>
          <w:lang w:val="fr-FR"/>
        </w:rPr>
        <w:t>). La prise de cette position peut et d</w:t>
      </w:r>
      <w:r w:rsidR="004F5FFC" w:rsidRPr="00D67DD6">
        <w:rPr>
          <w:lang w:val="fr-FR"/>
        </w:rPr>
        <w:t xml:space="preserve">oit être soutenue en permanence. Il faut </w:t>
      </w:r>
      <w:r w:rsidRPr="00D67DD6">
        <w:rPr>
          <w:lang w:val="fr-FR"/>
        </w:rPr>
        <w:t>refus</w:t>
      </w:r>
      <w:r w:rsidR="004F5FFC" w:rsidRPr="00D67DD6">
        <w:rPr>
          <w:lang w:val="fr-FR"/>
        </w:rPr>
        <w:t>er</w:t>
      </w:r>
      <w:r w:rsidRPr="00D67DD6">
        <w:rPr>
          <w:lang w:val="fr-FR"/>
        </w:rPr>
        <w:t xml:space="preserve"> des positions perspectivistes </w:t>
      </w:r>
      <w:r w:rsidRPr="00D67DD6">
        <w:rPr>
          <w:i/>
          <w:lang w:val="fr-FR"/>
        </w:rPr>
        <w:t>apparemment</w:t>
      </w:r>
      <w:r w:rsidRPr="00D67DD6">
        <w:rPr>
          <w:lang w:val="fr-FR"/>
        </w:rPr>
        <w:t xml:space="preserve"> </w:t>
      </w:r>
      <w:r w:rsidRPr="00D67DD6">
        <w:rPr>
          <w:lang w:val="fr-FR"/>
        </w:rPr>
        <w:lastRenderedPageBreak/>
        <w:t xml:space="preserve">rattachées, qui s’efforcent elles-mêmes sur la compréhension, car ils dominent la phase actuelle de la recherche. » </w:t>
      </w:r>
      <w:r w:rsidRPr="00D67DD6">
        <w:rPr>
          <w:rStyle w:val="Znakapoznpodarou"/>
          <w:lang w:val="fr-FR"/>
        </w:rPr>
        <w:footnoteReference w:id="4"/>
      </w:r>
    </w:p>
    <w:p w14:paraId="1579DFB4" w14:textId="77777777" w:rsidR="00B00B01" w:rsidRPr="00D67DD6" w:rsidRDefault="00B00B01" w:rsidP="00B00B01">
      <w:pPr>
        <w:rPr>
          <w:noProof w:val="0"/>
          <w:lang w:val="fr-FR" w:eastAsia="x-none"/>
        </w:rPr>
      </w:pPr>
      <w:r w:rsidRPr="00D67DD6">
        <w:rPr>
          <w:noProof w:val="0"/>
          <w:lang w:val="fr-FR" w:eastAsia="x-none"/>
        </w:rPr>
        <w:t xml:space="preserve">Nous </w:t>
      </w:r>
      <w:r w:rsidR="00B12142" w:rsidRPr="00D67DD6">
        <w:rPr>
          <w:noProof w:val="0"/>
          <w:lang w:val="fr-FR" w:eastAsia="x-none"/>
        </w:rPr>
        <w:t xml:space="preserve">vivons </w:t>
      </w:r>
      <w:r w:rsidRPr="00D67DD6">
        <w:rPr>
          <w:noProof w:val="0"/>
          <w:lang w:val="fr-FR" w:eastAsia="x-none"/>
        </w:rPr>
        <w:t xml:space="preserve">dans le monde objectivement donné en s’occupant des choses qui se trouvent </w:t>
      </w:r>
      <w:r w:rsidRPr="00D67DD6">
        <w:rPr>
          <w:rFonts w:cs="Calibri"/>
          <w:noProof w:val="0"/>
          <w:lang w:val="fr-FR" w:eastAsia="x-none"/>
        </w:rPr>
        <w:t>à</w:t>
      </w:r>
      <w:r w:rsidRPr="00D67DD6">
        <w:rPr>
          <w:noProof w:val="0"/>
          <w:lang w:val="fr-FR" w:eastAsia="x-none"/>
        </w:rPr>
        <w:t xml:space="preserve"> notre portée pratique et théorique. La perspective préalable de compréhension fait </w:t>
      </w:r>
      <w:r w:rsidR="00EB7DCE" w:rsidRPr="00D67DD6">
        <w:rPr>
          <w:noProof w:val="0"/>
          <w:lang w:val="fr-FR" w:eastAsia="x-none"/>
        </w:rPr>
        <w:t>l’intuition</w:t>
      </w:r>
      <w:r w:rsidRPr="00D67DD6">
        <w:rPr>
          <w:noProof w:val="0"/>
          <w:lang w:val="fr-FR" w:eastAsia="x-none"/>
        </w:rPr>
        <w:t xml:space="preserve"> herméneutique sur les choses, les évènements et les humains. La citation montre la première étape de recherche de Heidegger des évènements ontologiques et dissimulés qui déterminent ensuite le sens positif et ontique de phénomène. </w:t>
      </w:r>
      <w:r w:rsidR="00594FA8" w:rsidRPr="00D67DD6">
        <w:rPr>
          <w:noProof w:val="0"/>
          <w:lang w:val="fr-FR" w:eastAsia="x-none"/>
        </w:rPr>
        <w:t xml:space="preserve">Le travail </w:t>
      </w:r>
      <w:r w:rsidR="00594FA8" w:rsidRPr="00D67DD6">
        <w:rPr>
          <w:i/>
          <w:noProof w:val="0"/>
          <w:lang w:val="fr-FR" w:eastAsia="x-none"/>
        </w:rPr>
        <w:t>Sein und Zeit</w:t>
      </w:r>
      <w:r w:rsidR="00594FA8" w:rsidRPr="00D67DD6">
        <w:rPr>
          <w:noProof w:val="0"/>
          <w:lang w:val="fr-FR" w:eastAsia="x-none"/>
        </w:rPr>
        <w:t xml:space="preserve"> considère l</w:t>
      </w:r>
      <w:r w:rsidRPr="00D67DD6">
        <w:rPr>
          <w:noProof w:val="0"/>
          <w:lang w:val="fr-FR" w:eastAsia="x-none"/>
        </w:rPr>
        <w:t>a différence entre le fait ontique (« </w:t>
      </w:r>
      <w:r w:rsidR="007E3BC3" w:rsidRPr="00D67DD6">
        <w:rPr>
          <w:noProof w:val="0"/>
          <w:lang w:val="fr-FR" w:eastAsia="x-none"/>
        </w:rPr>
        <w:t>Q</w:t>
      </w:r>
      <w:r w:rsidR="001B2307" w:rsidRPr="00D67DD6">
        <w:rPr>
          <w:noProof w:val="0"/>
          <w:lang w:val="fr-FR" w:eastAsia="x-none"/>
        </w:rPr>
        <w:t xml:space="preserve">uel phénomène </w:t>
      </w:r>
      <w:r w:rsidR="006E018E" w:rsidRPr="00D67DD6">
        <w:rPr>
          <w:noProof w:val="0"/>
          <w:lang w:val="fr-FR" w:eastAsia="x-none"/>
        </w:rPr>
        <w:t>apparaît</w:t>
      </w:r>
      <w:r w:rsidR="007E3BC3" w:rsidRPr="00D67DD6">
        <w:rPr>
          <w:noProof w:val="0"/>
          <w:lang w:val="fr-FR" w:eastAsia="x-none"/>
        </w:rPr>
        <w:t>-il</w:t>
      </w:r>
      <w:r w:rsidR="00236C4D" w:rsidRPr="00D67DD6">
        <w:rPr>
          <w:noProof w:val="0"/>
          <w:lang w:val="fr-FR" w:eastAsia="x-none"/>
        </w:rPr>
        <w:t> </w:t>
      </w:r>
      <w:r w:rsidR="007E3BC3" w:rsidRPr="00D67DD6">
        <w:rPr>
          <w:noProof w:val="0"/>
          <w:lang w:val="fr-FR" w:eastAsia="x-none"/>
        </w:rPr>
        <w:t>?</w:t>
      </w:r>
      <w:r w:rsidRPr="00D67DD6">
        <w:rPr>
          <w:noProof w:val="0"/>
          <w:lang w:val="fr-FR" w:eastAsia="x-none"/>
        </w:rPr>
        <w:t> ») et</w:t>
      </w:r>
      <w:r w:rsidR="00594FA8" w:rsidRPr="00D67DD6">
        <w:rPr>
          <w:noProof w:val="0"/>
          <w:lang w:val="fr-FR" w:eastAsia="x-none"/>
        </w:rPr>
        <w:t xml:space="preserve"> la perspective ontologique de l</w:t>
      </w:r>
      <w:r w:rsidRPr="00D67DD6">
        <w:rPr>
          <w:noProof w:val="0"/>
          <w:lang w:val="fr-FR" w:eastAsia="x-none"/>
        </w:rPr>
        <w:t>a facticité préalable (« </w:t>
      </w:r>
      <w:r w:rsidR="007E3BC3" w:rsidRPr="00D67DD6">
        <w:rPr>
          <w:noProof w:val="0"/>
          <w:lang w:val="fr-FR" w:eastAsia="x-none"/>
        </w:rPr>
        <w:t>C</w:t>
      </w:r>
      <w:r w:rsidRPr="00D67DD6">
        <w:rPr>
          <w:noProof w:val="0"/>
          <w:lang w:val="fr-FR" w:eastAsia="x-none"/>
        </w:rPr>
        <w:t>omment</w:t>
      </w:r>
      <w:r w:rsidR="001B2307" w:rsidRPr="00D67DD6">
        <w:rPr>
          <w:noProof w:val="0"/>
          <w:lang w:val="fr-FR" w:eastAsia="x-none"/>
        </w:rPr>
        <w:t xml:space="preserve"> le phénomène </w:t>
      </w:r>
      <w:r w:rsidR="006E018E" w:rsidRPr="00D67DD6">
        <w:rPr>
          <w:noProof w:val="0"/>
          <w:lang w:val="fr-FR" w:eastAsia="x-none"/>
        </w:rPr>
        <w:t>apparaît</w:t>
      </w:r>
      <w:r w:rsidR="001B2307" w:rsidRPr="00D67DD6">
        <w:rPr>
          <w:noProof w:val="0"/>
          <w:lang w:val="fr-FR" w:eastAsia="x-none"/>
        </w:rPr>
        <w:t>-il</w:t>
      </w:r>
      <w:r w:rsidRPr="00D67DD6">
        <w:rPr>
          <w:noProof w:val="0"/>
          <w:lang w:val="fr-FR" w:eastAsia="x-none"/>
        </w:rPr>
        <w:t> </w:t>
      </w:r>
      <w:r w:rsidR="007E3BC3" w:rsidRPr="00D67DD6">
        <w:rPr>
          <w:noProof w:val="0"/>
          <w:lang w:val="fr-FR" w:eastAsia="x-none"/>
        </w:rPr>
        <w:t>?</w:t>
      </w:r>
      <w:r w:rsidR="006E6F11" w:rsidRPr="00D67DD6">
        <w:rPr>
          <w:noProof w:val="0"/>
          <w:lang w:val="fr-FR" w:eastAsia="x-none"/>
        </w:rPr>
        <w:t> </w:t>
      </w:r>
      <w:r w:rsidRPr="00D67DD6">
        <w:rPr>
          <w:noProof w:val="0"/>
          <w:lang w:val="fr-FR" w:eastAsia="x-none"/>
        </w:rPr>
        <w:t>») comme méthode fondamentale de l’herméneutique</w:t>
      </w:r>
      <w:r w:rsidRPr="00D67DD6">
        <w:rPr>
          <w:i/>
          <w:noProof w:val="0"/>
          <w:szCs w:val="24"/>
          <w:lang w:val="fr-FR"/>
        </w:rPr>
        <w:fldChar w:fldCharType="begin"/>
      </w:r>
      <w:r w:rsidRPr="00D67DD6">
        <w:rPr>
          <w:noProof w:val="0"/>
          <w:szCs w:val="24"/>
          <w:lang w:val="fr-FR"/>
        </w:rPr>
        <w:instrText xml:space="preserve"> XE "perpective herméneutique" </w:instrText>
      </w:r>
      <w:r w:rsidRPr="00D67DD6">
        <w:rPr>
          <w:i/>
          <w:noProof w:val="0"/>
          <w:szCs w:val="24"/>
          <w:lang w:val="fr-FR"/>
        </w:rPr>
        <w:fldChar w:fldCharType="end"/>
      </w:r>
      <w:r w:rsidRPr="00D67DD6">
        <w:rPr>
          <w:noProof w:val="0"/>
          <w:lang w:val="fr-FR" w:eastAsia="x-none"/>
        </w:rPr>
        <w:t xml:space="preserve">. Heidegger quitta la phénoménologie de Husserl </w:t>
      </w:r>
      <w:r w:rsidR="007254E8" w:rsidRPr="00D67DD6">
        <w:rPr>
          <w:noProof w:val="0"/>
          <w:lang w:val="fr-FR" w:eastAsia="x-none"/>
        </w:rPr>
        <w:t xml:space="preserve">et du fait, toute la métaphysique, </w:t>
      </w:r>
      <w:r w:rsidR="002C338A" w:rsidRPr="00D67DD6">
        <w:rPr>
          <w:noProof w:val="0"/>
          <w:lang w:val="fr-FR" w:eastAsia="x-none"/>
        </w:rPr>
        <w:t>de manière radicale</w:t>
      </w:r>
      <w:r w:rsidR="007254E8" w:rsidRPr="00D67DD6">
        <w:rPr>
          <w:noProof w:val="0"/>
          <w:lang w:val="fr-FR" w:eastAsia="x-none"/>
        </w:rPr>
        <w:t xml:space="preserve">. Il </w:t>
      </w:r>
      <w:r w:rsidRPr="00D67DD6">
        <w:rPr>
          <w:noProof w:val="0"/>
          <w:lang w:val="fr-FR" w:eastAsia="x-none"/>
        </w:rPr>
        <w:t>introduis</w:t>
      </w:r>
      <w:r w:rsidR="006E018E" w:rsidRPr="00D67DD6">
        <w:rPr>
          <w:noProof w:val="0"/>
          <w:lang w:val="fr-FR" w:eastAsia="x-none"/>
        </w:rPr>
        <w:t>it</w:t>
      </w:r>
      <w:r w:rsidRPr="00D67DD6">
        <w:rPr>
          <w:noProof w:val="0"/>
          <w:lang w:val="fr-FR" w:eastAsia="x-none"/>
        </w:rPr>
        <w:t xml:space="preserve"> une nouvelle méthode de phénoménologie. </w:t>
      </w:r>
    </w:p>
    <w:p w14:paraId="7F87C405" w14:textId="77777777" w:rsidR="00B00B01" w:rsidRPr="00D67DD6" w:rsidRDefault="00B00B01" w:rsidP="00B00B01">
      <w:pPr>
        <w:pStyle w:val="Citace"/>
        <w:rPr>
          <w:lang w:val="fr-FR"/>
        </w:rPr>
      </w:pPr>
      <w:r w:rsidRPr="00D67DD6">
        <w:rPr>
          <w:lang w:val="fr-FR"/>
        </w:rPr>
        <w:t>« </w:t>
      </w:r>
      <w:r w:rsidR="00D64C5E" w:rsidRPr="00D67DD6">
        <w:rPr>
          <w:lang w:val="fr-FR"/>
        </w:rPr>
        <w:t xml:space="preserve">Le concept de la “phénoménologie” signifie essentiellement la </w:t>
      </w:r>
      <w:r w:rsidR="00D64C5E" w:rsidRPr="00D67DD6">
        <w:rPr>
          <w:i/>
          <w:iCs/>
          <w:lang w:val="fr-FR"/>
        </w:rPr>
        <w:t>notion de la méthode</w:t>
      </w:r>
      <w:r w:rsidR="00D64C5E" w:rsidRPr="00D67DD6">
        <w:rPr>
          <w:lang w:val="fr-FR"/>
        </w:rPr>
        <w:t>. Elle ne caractérise pas le contenu ontique qui fait des objets de la recherche philosophique, mais la manière “</w:t>
      </w:r>
      <w:r w:rsidR="00D64C5E" w:rsidRPr="00D67DD6">
        <w:rPr>
          <w:i/>
          <w:iCs/>
          <w:lang w:val="fr-FR"/>
        </w:rPr>
        <w:t>Comment</w:t>
      </w:r>
      <w:r w:rsidR="00D64C5E" w:rsidRPr="00D67DD6">
        <w:rPr>
          <w:lang w:val="fr-FR"/>
        </w:rPr>
        <w:t>” ils sont.</w:t>
      </w:r>
      <w:r w:rsidRPr="00D67DD6">
        <w:rPr>
          <w:lang w:val="fr-FR"/>
        </w:rPr>
        <w:t xml:space="preserve"> » </w:t>
      </w:r>
      <w:r w:rsidRPr="00D67DD6">
        <w:rPr>
          <w:rStyle w:val="Znakapoznpodarou"/>
          <w:rFonts w:eastAsia="AGaramondPro-Regular"/>
          <w:lang w:val="fr-FR"/>
        </w:rPr>
        <w:footnoteReference w:id="5"/>
      </w:r>
    </w:p>
    <w:p w14:paraId="1677E689" w14:textId="77777777" w:rsidR="00B00B01" w:rsidRPr="00D67DD6" w:rsidRDefault="00B00B01" w:rsidP="00B00B01">
      <w:pPr>
        <w:rPr>
          <w:noProof w:val="0"/>
          <w:lang w:val="fr-FR" w:eastAsia="x-none"/>
        </w:rPr>
      </w:pPr>
      <w:r w:rsidRPr="00D67DD6">
        <w:rPr>
          <w:noProof w:val="0"/>
          <w:lang w:val="fr-FR" w:eastAsia="x-none"/>
        </w:rPr>
        <w:t>Le monde perçu dans l’activité quotidienne ne se manifeste pas comme il existe (</w:t>
      </w:r>
      <w:r w:rsidRPr="00D67DD6">
        <w:rPr>
          <w:i/>
          <w:noProof w:val="0"/>
          <w:lang w:val="fr-FR" w:eastAsia="x-none"/>
        </w:rPr>
        <w:t>Sich-nicht-melden der Welt</w:t>
      </w:r>
      <w:r w:rsidRPr="00D67DD6">
        <w:rPr>
          <w:noProof w:val="0"/>
          <w:lang w:val="fr-FR" w:eastAsia="x-none"/>
        </w:rPr>
        <w:t>, SZ 75</w:t>
      </w:r>
      <w:r w:rsidRPr="00D67DD6">
        <w:rPr>
          <w:i/>
          <w:noProof w:val="0"/>
          <w:lang w:val="fr-FR"/>
        </w:rPr>
        <w:fldChar w:fldCharType="begin"/>
      </w:r>
      <w:r w:rsidRPr="00D67DD6">
        <w:rPr>
          <w:noProof w:val="0"/>
          <w:lang w:val="fr-FR"/>
        </w:rPr>
        <w:instrText xml:space="preserve"> XE "Heidegger:SZ 75" </w:instrText>
      </w:r>
      <w:r w:rsidRPr="00D67DD6">
        <w:rPr>
          <w:i/>
          <w:noProof w:val="0"/>
          <w:lang w:val="fr-FR"/>
        </w:rPr>
        <w:fldChar w:fldCharType="end"/>
      </w:r>
      <w:r w:rsidRPr="00D67DD6">
        <w:rPr>
          <w:noProof w:val="0"/>
          <w:lang w:val="fr-FR" w:eastAsia="x-none"/>
        </w:rPr>
        <w:t xml:space="preserve">). Pris dans la perspective d’activité ontique, le sens du monde et des affaires se manifeste de façon objective et pratique. Le regard sur la montre est déterminé à l’avance par connaissance préalable de ce qui est le temps. La perspective dissimulée de perception du temps au quotidien ou dans la vision scientifique détermine l’évènement principal de l’herméneutique nouvelle. La </w:t>
      </w:r>
      <w:r w:rsidR="001B2307" w:rsidRPr="00D67DD6">
        <w:rPr>
          <w:noProof w:val="0"/>
          <w:lang w:val="fr-FR" w:eastAsia="x-none"/>
        </w:rPr>
        <w:t>prééminence de l</w:t>
      </w:r>
      <w:r w:rsidR="00415B10" w:rsidRPr="00D67DD6">
        <w:rPr>
          <w:noProof w:val="0"/>
          <w:lang w:val="fr-FR" w:eastAsia="x-none"/>
        </w:rPr>
        <w:t>’</w:t>
      </w:r>
      <w:r w:rsidR="001B2307" w:rsidRPr="00D67DD6">
        <w:rPr>
          <w:noProof w:val="0"/>
          <w:color w:val="000000"/>
          <w:lang w:val="fr-FR"/>
        </w:rPr>
        <w:t xml:space="preserve">ontologie </w:t>
      </w:r>
      <w:r w:rsidRPr="00D67DD6">
        <w:rPr>
          <w:noProof w:val="0"/>
          <w:lang w:val="fr-FR" w:eastAsia="x-none"/>
        </w:rPr>
        <w:t xml:space="preserve">indique la manière </w:t>
      </w:r>
      <w:r w:rsidR="00415B10" w:rsidRPr="00D67DD6">
        <w:rPr>
          <w:noProof w:val="0"/>
          <w:lang w:val="fr-FR" w:eastAsia="x-none"/>
        </w:rPr>
        <w:t>de m</w:t>
      </w:r>
      <w:r w:rsidRPr="00D67DD6">
        <w:rPr>
          <w:noProof w:val="0"/>
          <w:lang w:val="fr-FR" w:eastAsia="x-none"/>
        </w:rPr>
        <w:t>anifeste</w:t>
      </w:r>
      <w:r w:rsidR="00415B10" w:rsidRPr="00D67DD6">
        <w:rPr>
          <w:noProof w:val="0"/>
          <w:lang w:val="fr-FR" w:eastAsia="x-none"/>
        </w:rPr>
        <w:t>r</w:t>
      </w:r>
      <w:r w:rsidRPr="00D67DD6">
        <w:rPr>
          <w:noProof w:val="0"/>
          <w:lang w:val="fr-FR" w:eastAsia="x-none"/>
        </w:rPr>
        <w:t xml:space="preserve"> le sens objectif et communément connu du temps. La mesure scientifique de la seconde est déterminée par un nombre exactement défini dans les oscillations de radiation électromagnétique dans l’atome de césium 133. Cette définition se forme à partir de la même perspective (</w:t>
      </w:r>
      <w:r w:rsidRPr="00D67DD6">
        <w:rPr>
          <w:i/>
          <w:noProof w:val="0"/>
          <w:lang w:val="fr-FR" w:eastAsia="x-none"/>
        </w:rPr>
        <w:t>Blickbahn</w:t>
      </w:r>
      <w:r w:rsidRPr="00D67DD6">
        <w:rPr>
          <w:noProof w:val="0"/>
          <w:lang w:val="fr-FR" w:eastAsia="x-none"/>
        </w:rPr>
        <w:t xml:space="preserve">) que l’occupation quotidienne comprenant </w:t>
      </w:r>
      <w:r w:rsidR="00E06427" w:rsidRPr="00D67DD6">
        <w:rPr>
          <w:noProof w:val="0"/>
          <w:lang w:val="fr-FR" w:eastAsia="x-none"/>
        </w:rPr>
        <w:t xml:space="preserve">le </w:t>
      </w:r>
      <w:r w:rsidRPr="00D67DD6">
        <w:rPr>
          <w:noProof w:val="0"/>
          <w:lang w:val="fr-FR" w:eastAsia="x-none"/>
        </w:rPr>
        <w:t xml:space="preserve">temps </w:t>
      </w:r>
      <w:r w:rsidRPr="00D67DD6">
        <w:rPr>
          <w:rFonts w:cs="Calibri"/>
          <w:noProof w:val="0"/>
          <w:lang w:val="fr-FR" w:eastAsia="x-none"/>
        </w:rPr>
        <w:t>à</w:t>
      </w:r>
      <w:r w:rsidRPr="00D67DD6">
        <w:rPr>
          <w:noProof w:val="0"/>
          <w:lang w:val="fr-FR" w:eastAsia="x-none"/>
        </w:rPr>
        <w:t xml:space="preserve"> partir de l’horloge. Tout le monde « sait </w:t>
      </w:r>
      <w:r w:rsidRPr="00D67DD6">
        <w:rPr>
          <w:rFonts w:cs="Calibri"/>
          <w:noProof w:val="0"/>
          <w:lang w:val="fr-FR" w:eastAsia="x-none"/>
        </w:rPr>
        <w:t>»</w:t>
      </w:r>
      <w:r w:rsidRPr="00D67DD6">
        <w:rPr>
          <w:noProof w:val="0"/>
          <w:lang w:val="fr-FR" w:eastAsia="x-none"/>
        </w:rPr>
        <w:t xml:space="preserve"> à la base de </w:t>
      </w:r>
      <w:r w:rsidR="00415B10" w:rsidRPr="00D67DD6">
        <w:rPr>
          <w:noProof w:val="0"/>
          <w:lang w:val="fr-FR" w:eastAsia="x-none"/>
        </w:rPr>
        <w:t xml:space="preserve">la </w:t>
      </w:r>
      <w:r w:rsidRPr="00D67DD6">
        <w:rPr>
          <w:noProof w:val="0"/>
          <w:lang w:val="fr-FR" w:eastAsia="x-none"/>
        </w:rPr>
        <w:lastRenderedPageBreak/>
        <w:t xml:space="preserve">connaissance ordinaire ou scientifique </w:t>
      </w:r>
      <w:r w:rsidR="00415B10" w:rsidRPr="00D67DD6">
        <w:rPr>
          <w:noProof w:val="0"/>
          <w:lang w:val="fr-FR" w:eastAsia="x-none"/>
        </w:rPr>
        <w:t xml:space="preserve">ce qui </w:t>
      </w:r>
      <w:r w:rsidRPr="00D67DD6">
        <w:rPr>
          <w:noProof w:val="0"/>
          <w:lang w:val="fr-FR" w:eastAsia="x-none"/>
        </w:rPr>
        <w:t>« est </w:t>
      </w:r>
      <w:r w:rsidRPr="00D67DD6">
        <w:rPr>
          <w:rFonts w:cs="Calibri"/>
          <w:noProof w:val="0"/>
          <w:lang w:val="fr-FR" w:eastAsia="x-none"/>
        </w:rPr>
        <w:t xml:space="preserve">» </w:t>
      </w:r>
      <w:r w:rsidRPr="00D67DD6">
        <w:rPr>
          <w:noProof w:val="0"/>
          <w:lang w:val="fr-FR" w:eastAsia="x-none"/>
        </w:rPr>
        <w:t>du temps</w:t>
      </w:r>
      <w:r w:rsidR="00C718D7" w:rsidRPr="00D67DD6">
        <w:rPr>
          <w:noProof w:val="0"/>
          <w:lang w:val="fr-FR" w:eastAsia="x-none"/>
        </w:rPr>
        <w:t xml:space="preserve">. </w:t>
      </w:r>
      <w:r w:rsidR="00415B10" w:rsidRPr="00D67DD6">
        <w:rPr>
          <w:noProof w:val="0"/>
          <w:lang w:val="fr-FR" w:eastAsia="x-none"/>
        </w:rPr>
        <w:t xml:space="preserve">Il y a </w:t>
      </w:r>
      <w:r w:rsidR="00C718D7" w:rsidRPr="00D67DD6">
        <w:rPr>
          <w:noProof w:val="0"/>
          <w:lang w:val="fr-FR" w:eastAsia="x-none"/>
        </w:rPr>
        <w:t>des</w:t>
      </w:r>
      <w:r w:rsidR="00E06427" w:rsidRPr="00D67DD6">
        <w:rPr>
          <w:noProof w:val="0"/>
          <w:lang w:val="fr-FR" w:eastAsia="x-none"/>
        </w:rPr>
        <w:t xml:space="preserve"> </w:t>
      </w:r>
      <w:r w:rsidRPr="00D67DD6">
        <w:rPr>
          <w:noProof w:val="0"/>
          <w:lang w:val="fr-FR" w:eastAsia="x-none"/>
        </w:rPr>
        <w:t xml:space="preserve">montres et </w:t>
      </w:r>
      <w:r w:rsidR="00C718D7" w:rsidRPr="00D67DD6">
        <w:rPr>
          <w:noProof w:val="0"/>
          <w:lang w:val="fr-FR" w:eastAsia="x-none"/>
        </w:rPr>
        <w:t xml:space="preserve">on sait </w:t>
      </w:r>
      <w:r w:rsidR="008B26B7" w:rsidRPr="00D67DD6">
        <w:rPr>
          <w:noProof w:val="0"/>
          <w:lang w:val="fr-FR" w:eastAsia="x-none"/>
        </w:rPr>
        <w:t xml:space="preserve">à partir de leur fonctionnalité </w:t>
      </w:r>
      <w:r w:rsidR="00E06427" w:rsidRPr="00D67DD6">
        <w:rPr>
          <w:noProof w:val="0"/>
          <w:lang w:val="fr-FR" w:eastAsia="x-none"/>
        </w:rPr>
        <w:t xml:space="preserve">la </w:t>
      </w:r>
      <w:r w:rsidR="00415B10" w:rsidRPr="00D67DD6">
        <w:rPr>
          <w:noProof w:val="0"/>
          <w:lang w:val="fr-FR" w:eastAsia="x-none"/>
        </w:rPr>
        <w:t>« </w:t>
      </w:r>
      <w:r w:rsidR="00E06427" w:rsidRPr="00D67DD6">
        <w:rPr>
          <w:noProof w:val="0"/>
          <w:lang w:val="fr-FR" w:eastAsia="x-none"/>
        </w:rPr>
        <w:t>nature</w:t>
      </w:r>
      <w:r w:rsidR="00415B10" w:rsidRPr="00D67DD6">
        <w:rPr>
          <w:noProof w:val="0"/>
          <w:lang w:val="fr-FR" w:eastAsia="x-none"/>
        </w:rPr>
        <w:t> »</w:t>
      </w:r>
      <w:r w:rsidR="00E06427" w:rsidRPr="00D67DD6">
        <w:rPr>
          <w:noProof w:val="0"/>
          <w:lang w:val="fr-FR" w:eastAsia="x-none"/>
        </w:rPr>
        <w:t xml:space="preserve"> du </w:t>
      </w:r>
      <w:r w:rsidR="008B26B7" w:rsidRPr="00D67DD6">
        <w:rPr>
          <w:noProof w:val="0"/>
          <w:lang w:val="fr-FR" w:eastAsia="x-none"/>
        </w:rPr>
        <w:t>temps</w:t>
      </w:r>
      <w:r w:rsidRPr="00D67DD6">
        <w:rPr>
          <w:noProof w:val="0"/>
          <w:lang w:val="fr-FR" w:eastAsia="x-none"/>
        </w:rPr>
        <w:t xml:space="preserve">. La montre reçoit son utilité par la connaissance scientifique ou quotidienne de « ce qui » est un temps. La compréhension objective du temps gouverne l’apparition de cet appareil, dans son objectivité </w:t>
      </w:r>
      <w:r w:rsidRPr="00D67DD6">
        <w:rPr>
          <w:rFonts w:cs="Calibri"/>
          <w:noProof w:val="0"/>
          <w:lang w:val="fr-FR" w:eastAsia="x-none"/>
        </w:rPr>
        <w:t>« </w:t>
      </w:r>
      <w:r w:rsidRPr="00D67DD6">
        <w:rPr>
          <w:noProof w:val="0"/>
          <w:lang w:val="fr-FR" w:eastAsia="x-none"/>
        </w:rPr>
        <w:t xml:space="preserve">comme » une horloge. L’ouvrage </w:t>
      </w:r>
      <w:r w:rsidRPr="00D67DD6">
        <w:rPr>
          <w:i/>
          <w:noProof w:val="0"/>
          <w:lang w:val="fr-FR" w:eastAsia="x-none"/>
        </w:rPr>
        <w:t>Être et Temps</w:t>
      </w:r>
      <w:r w:rsidRPr="00D67DD6">
        <w:rPr>
          <w:noProof w:val="0"/>
          <w:lang w:val="fr-FR" w:eastAsia="x-none"/>
        </w:rPr>
        <w:t xml:space="preserve"> décrit cette structure herméneutique sous le titre </w:t>
      </w:r>
      <w:r w:rsidRPr="00D67DD6">
        <w:rPr>
          <w:rFonts w:cs="Calibri"/>
          <w:noProof w:val="0"/>
          <w:lang w:val="fr-FR" w:eastAsia="x-none"/>
        </w:rPr>
        <w:t>« </w:t>
      </w:r>
      <w:r w:rsidRPr="00D67DD6">
        <w:rPr>
          <w:noProof w:val="0"/>
          <w:lang w:val="fr-FR" w:eastAsia="x-none"/>
        </w:rPr>
        <w:t xml:space="preserve">quelque chose </w:t>
      </w:r>
      <w:r w:rsidR="009611ED" w:rsidRPr="00D67DD6">
        <w:rPr>
          <w:i/>
          <w:noProof w:val="0"/>
          <w:lang w:val="fr-FR" w:eastAsia="x-none"/>
        </w:rPr>
        <w:t xml:space="preserve">comme </w:t>
      </w:r>
      <w:r w:rsidR="00E06427" w:rsidRPr="00D67DD6">
        <w:rPr>
          <w:noProof w:val="0"/>
          <w:lang w:val="fr-FR" w:eastAsia="x-none"/>
        </w:rPr>
        <w:t>quelque chose</w:t>
      </w:r>
      <w:r w:rsidRPr="00D67DD6">
        <w:rPr>
          <w:noProof w:val="0"/>
          <w:lang w:val="fr-FR" w:eastAsia="x-none"/>
        </w:rPr>
        <w:t> </w:t>
      </w:r>
      <w:r w:rsidRPr="00D67DD6">
        <w:rPr>
          <w:rFonts w:cs="Calibri"/>
          <w:noProof w:val="0"/>
          <w:lang w:val="fr-FR" w:eastAsia="x-none"/>
        </w:rPr>
        <w:t xml:space="preserve">» </w:t>
      </w:r>
      <w:r w:rsidRPr="00D67DD6">
        <w:rPr>
          <w:noProof w:val="0"/>
          <w:lang w:val="fr-FR" w:eastAsia="x-none"/>
        </w:rPr>
        <w:t>(</w:t>
      </w:r>
      <w:r w:rsidR="005A0E25" w:rsidRPr="00D67DD6">
        <w:rPr>
          <w:i/>
          <w:noProof w:val="0"/>
          <w:lang w:val="fr-FR" w:eastAsia="x-none"/>
        </w:rPr>
        <w:t>als–Struktur</w:t>
      </w:r>
      <w:r w:rsidRPr="00D67DD6">
        <w:rPr>
          <w:noProof w:val="0"/>
          <w:lang w:val="fr-FR" w:eastAsia="x-none"/>
        </w:rPr>
        <w:t xml:space="preserve">). </w:t>
      </w:r>
      <w:r w:rsidR="001B132D" w:rsidRPr="00D67DD6">
        <w:rPr>
          <w:noProof w:val="0"/>
          <w:lang w:val="fr-FR" w:eastAsia="x-none"/>
        </w:rPr>
        <w:t>La c</w:t>
      </w:r>
      <w:r w:rsidRPr="00D67DD6">
        <w:rPr>
          <w:noProof w:val="0"/>
          <w:lang w:val="fr-FR" w:eastAsia="x-none"/>
        </w:rPr>
        <w:t>ompréhension ontique et objectiv</w:t>
      </w:r>
      <w:r w:rsidR="001B132D" w:rsidRPr="00D67DD6">
        <w:rPr>
          <w:noProof w:val="0"/>
          <w:lang w:val="fr-FR" w:eastAsia="x-none"/>
        </w:rPr>
        <w:t>ist</w:t>
      </w:r>
      <w:r w:rsidR="00EB7DCE" w:rsidRPr="00D67DD6">
        <w:rPr>
          <w:noProof w:val="0"/>
          <w:lang w:val="fr-FR" w:eastAsia="x-none"/>
        </w:rPr>
        <w:t>e appara</w:t>
      </w:r>
      <w:r w:rsidR="006E018E" w:rsidRPr="00D67DD6">
        <w:rPr>
          <w:noProof w:val="0"/>
          <w:lang w:val="fr-FR" w:eastAsia="x-none"/>
        </w:rPr>
        <w:t>ît</w:t>
      </w:r>
      <w:r w:rsidR="00EB7DCE" w:rsidRPr="00D67DD6">
        <w:rPr>
          <w:noProof w:val="0"/>
          <w:lang w:val="fr-FR" w:eastAsia="x-none"/>
        </w:rPr>
        <w:t xml:space="preserve"> grâce à la perspective</w:t>
      </w:r>
      <w:r w:rsidRPr="00D67DD6">
        <w:rPr>
          <w:noProof w:val="0"/>
          <w:lang w:val="fr-FR" w:eastAsia="x-none"/>
        </w:rPr>
        <w:t xml:space="preserve"> dissimulé</w:t>
      </w:r>
      <w:r w:rsidR="00EB7DCE" w:rsidRPr="00D67DD6">
        <w:rPr>
          <w:noProof w:val="0"/>
          <w:lang w:val="fr-FR" w:eastAsia="x-none"/>
        </w:rPr>
        <w:t>e</w:t>
      </w:r>
      <w:r w:rsidRPr="00D67DD6">
        <w:rPr>
          <w:noProof w:val="0"/>
          <w:lang w:val="fr-FR" w:eastAsia="x-none"/>
        </w:rPr>
        <w:t xml:space="preserve"> sur l</w:t>
      </w:r>
      <w:r w:rsidR="00DA43B2" w:rsidRPr="00D67DD6">
        <w:rPr>
          <w:noProof w:val="0"/>
          <w:lang w:val="fr-FR" w:eastAsia="x-none"/>
        </w:rPr>
        <w:t xml:space="preserve">a signification </w:t>
      </w:r>
      <w:r w:rsidRPr="00D67DD6">
        <w:rPr>
          <w:noProof w:val="0"/>
          <w:lang w:val="fr-FR" w:eastAsia="x-none"/>
        </w:rPr>
        <w:t xml:space="preserve">préalable de </w:t>
      </w:r>
      <w:r w:rsidR="00223043" w:rsidRPr="00D67DD6">
        <w:rPr>
          <w:noProof w:val="0"/>
          <w:lang w:val="fr-FR" w:eastAsia="x-none"/>
        </w:rPr>
        <w:t>l’existant</w:t>
      </w:r>
      <w:r w:rsidRPr="00D67DD6">
        <w:rPr>
          <w:noProof w:val="0"/>
          <w:lang w:val="fr-FR" w:eastAsia="x-none"/>
        </w:rPr>
        <w:t xml:space="preserve">. Cette perspective ontologique fournit la structure sous-jacente de connaissance positiviste. L’interprétation herméneutique de métaphysique prend </w:t>
      </w:r>
      <w:r w:rsidR="00DA43B2" w:rsidRPr="00D67DD6">
        <w:rPr>
          <w:noProof w:val="0"/>
          <w:lang w:val="fr-FR" w:eastAsia="x-none"/>
        </w:rPr>
        <w:t xml:space="preserve">la vision ontologique pour </w:t>
      </w:r>
      <w:r w:rsidRPr="00D67DD6">
        <w:rPr>
          <w:noProof w:val="0"/>
          <w:lang w:val="fr-FR" w:eastAsia="x-none"/>
        </w:rPr>
        <w:t xml:space="preserve">la perspective fondamentale de compréhension de l’objectivité. La compréhension </w:t>
      </w:r>
      <w:r w:rsidR="006E018E" w:rsidRPr="00D67DD6">
        <w:rPr>
          <w:noProof w:val="0"/>
          <w:lang w:val="fr-FR" w:eastAsia="x-none"/>
        </w:rPr>
        <w:t xml:space="preserve">préalable porte sur </w:t>
      </w:r>
      <w:r w:rsidRPr="00D67DD6">
        <w:rPr>
          <w:noProof w:val="0"/>
          <w:lang w:val="fr-FR" w:eastAsia="x-none"/>
        </w:rPr>
        <w:t>l’utilisation quotidienne des choses, les activités humaines et la connaissance scientifique. Les conférences sur les fondements de métaphysique (</w:t>
      </w:r>
      <w:r w:rsidR="009D7A81" w:rsidRPr="00D67DD6">
        <w:rPr>
          <w:i/>
          <w:noProof w:val="0"/>
          <w:lang w:val="fr-FR"/>
        </w:rPr>
        <w:t xml:space="preserve">Einführung in die Metaphysik, </w:t>
      </w:r>
      <w:r w:rsidRPr="00D67DD6">
        <w:rPr>
          <w:noProof w:val="0"/>
          <w:lang w:val="fr-FR" w:eastAsia="x-none"/>
        </w:rPr>
        <w:t>le semestre d’été 1935) appellent cette perspective</w:t>
      </w:r>
      <w:r w:rsidR="001B132D" w:rsidRPr="00D67DD6">
        <w:rPr>
          <w:noProof w:val="0"/>
          <w:lang w:val="fr-FR" w:eastAsia="x-none"/>
        </w:rPr>
        <w:t xml:space="preserve"> </w:t>
      </w:r>
      <w:r w:rsidRPr="00D67DD6">
        <w:rPr>
          <w:noProof w:val="0"/>
          <w:lang w:val="fr-FR" w:eastAsia="x-none"/>
        </w:rPr>
        <w:t xml:space="preserve">par le terme </w:t>
      </w:r>
      <w:r w:rsidRPr="00D67DD6">
        <w:rPr>
          <w:i/>
          <w:noProof w:val="0"/>
          <w:lang w:val="fr-FR" w:eastAsia="x-none"/>
        </w:rPr>
        <w:t>Vor-blickbahn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Vor-blickbahn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w:t>
      </w:r>
    </w:p>
    <w:p w14:paraId="10D3CCD8" w14:textId="77777777" w:rsidR="00B00B01" w:rsidRPr="00D67DD6" w:rsidRDefault="00EB7DCE" w:rsidP="00B00B01">
      <w:pPr>
        <w:pStyle w:val="Citace"/>
        <w:rPr>
          <w:lang w:val="fr-FR"/>
        </w:rPr>
      </w:pPr>
      <w:r w:rsidRPr="00D67DD6">
        <w:rPr>
          <w:lang w:val="fr-FR"/>
        </w:rPr>
        <w:t>« L’orientation du regard</w:t>
      </w:r>
      <w:r w:rsidR="00B00B01" w:rsidRPr="00D67DD6">
        <w:rPr>
          <w:lang w:val="fr-FR"/>
        </w:rPr>
        <w:t xml:space="preserve"> doit être dégagée à l’avance. Nous appelo</w:t>
      </w:r>
      <w:r w:rsidR="00173655" w:rsidRPr="00D67DD6">
        <w:rPr>
          <w:lang w:val="fr-FR"/>
        </w:rPr>
        <w:t xml:space="preserve">ns cette perception préalable </w:t>
      </w:r>
      <w:r w:rsidR="00B00B01" w:rsidRPr="00D67DD6">
        <w:rPr>
          <w:i/>
          <w:lang w:val="fr-FR"/>
        </w:rPr>
        <w:t>Vor-blickbahn</w:t>
      </w:r>
      <w:r w:rsidR="00B00B01" w:rsidRPr="00D67DD6">
        <w:rPr>
          <w:lang w:val="fr-FR"/>
        </w:rPr>
        <w:t>, la “perspective”. La déclaration suivante sera établie : on comprend l’Être (</w:t>
      </w:r>
      <w:r w:rsidR="00B00B01" w:rsidRPr="00D67DD6">
        <w:rPr>
          <w:i/>
          <w:lang w:val="fr-FR"/>
        </w:rPr>
        <w:t>das Sein</w:t>
      </w:r>
      <w:r w:rsidR="00B00B01" w:rsidRPr="00D67DD6">
        <w:rPr>
          <w:lang w:val="fr-FR"/>
        </w:rPr>
        <w:t xml:space="preserve">) pas seulement dans la manière incertaine, car la compréhension </w:t>
      </w:r>
      <w:r w:rsidR="00532D78" w:rsidRPr="00D67DD6">
        <w:rPr>
          <w:lang w:val="fr-FR"/>
        </w:rPr>
        <w:t xml:space="preserve">préalable </w:t>
      </w:r>
      <w:r w:rsidR="00B00B01" w:rsidRPr="00D67DD6">
        <w:rPr>
          <w:lang w:val="fr-FR"/>
        </w:rPr>
        <w:t xml:space="preserve">de l’Être se tient dans </w:t>
      </w:r>
      <w:r w:rsidR="001B132D" w:rsidRPr="00D67DD6">
        <w:rPr>
          <w:lang w:val="fr-FR"/>
        </w:rPr>
        <w:t>la trajectoire</w:t>
      </w:r>
      <w:r w:rsidR="00B56625" w:rsidRPr="00D67DD6">
        <w:rPr>
          <w:lang w:val="fr-FR"/>
        </w:rPr>
        <w:t xml:space="preserve"> du sens </w:t>
      </w:r>
      <w:r w:rsidR="00B00B01" w:rsidRPr="00D67DD6">
        <w:rPr>
          <w:lang w:val="fr-FR"/>
        </w:rPr>
        <w:t>ontologique (</w:t>
      </w:r>
      <w:r w:rsidR="00B00B01" w:rsidRPr="00D67DD6">
        <w:rPr>
          <w:i/>
          <w:lang w:val="fr-FR"/>
        </w:rPr>
        <w:t>Vor-blickbahn</w:t>
      </w:r>
      <w:r w:rsidR="00B00B01" w:rsidRPr="00D67DD6">
        <w:rPr>
          <w:lang w:val="fr-FR"/>
        </w:rPr>
        <w:t xml:space="preserve">). » </w:t>
      </w:r>
      <w:r w:rsidR="00B00B01" w:rsidRPr="00D67DD6">
        <w:rPr>
          <w:rStyle w:val="Znakapoznpodarou"/>
          <w:rFonts w:eastAsia="AGaramondPro-Regular"/>
          <w:lang w:val="fr-FR"/>
        </w:rPr>
        <w:footnoteReference w:id="6"/>
      </w:r>
    </w:p>
    <w:p w14:paraId="2866415A" w14:textId="77777777" w:rsidR="00731B7A" w:rsidRPr="00D67DD6" w:rsidRDefault="00B00B01" w:rsidP="00173655">
      <w:pPr>
        <w:rPr>
          <w:rFonts w:cs="Calibri"/>
          <w:noProof w:val="0"/>
          <w:lang w:val="fr-FR"/>
        </w:rPr>
      </w:pPr>
      <w:r w:rsidRPr="00D67DD6">
        <w:rPr>
          <w:noProof w:val="0"/>
          <w:lang w:val="fr-FR"/>
        </w:rPr>
        <w:t xml:space="preserve">La transformation du perspectivisme de Nietzsche à la </w:t>
      </w:r>
      <w:r w:rsidRPr="00D67DD6">
        <w:rPr>
          <w:i/>
          <w:noProof w:val="0"/>
          <w:lang w:val="fr-FR"/>
        </w:rPr>
        <w:t>Vor-blickbahn</w:t>
      </w:r>
      <w:r w:rsidRPr="00D67DD6">
        <w:rPr>
          <w:noProof w:val="0"/>
          <w:lang w:val="fr-FR"/>
        </w:rPr>
        <w:t xml:space="preserve"> ontologique de Heidegger fait le tournant majeur dans l’herméneutique. Heidegger découvrit la compréhension sous-jacente du monde dans l’herméneutique de facticité, ensuite créa l’herméneutique du </w:t>
      </w:r>
      <w:r w:rsidRPr="00D67DD6">
        <w:rPr>
          <w:i/>
          <w:noProof w:val="0"/>
          <w:lang w:val="fr-FR"/>
        </w:rPr>
        <w:t>Dasein</w:t>
      </w:r>
      <w:r w:rsidRPr="00D67DD6">
        <w:rPr>
          <w:noProof w:val="0"/>
          <w:lang w:val="fr-FR"/>
        </w:rPr>
        <w:t xml:space="preserve">. Ses réflexions finales portèrent sur la manière comment l’Être se révèle par historialité de la pensée des premières philosophes dans la forme de </w:t>
      </w:r>
      <w:r w:rsidRPr="00D67DD6">
        <w:rPr>
          <w:i/>
          <w:noProof w:val="0"/>
          <w:lang w:val="fr-FR"/>
        </w:rPr>
        <w:t>Da-sein</w:t>
      </w:r>
      <w:r w:rsidRPr="00D67DD6">
        <w:rPr>
          <w:noProof w:val="0"/>
          <w:lang w:val="fr-FR"/>
        </w:rPr>
        <w:t>. Ce</w:t>
      </w:r>
      <w:r w:rsidR="001B132D" w:rsidRPr="00D67DD6">
        <w:rPr>
          <w:noProof w:val="0"/>
          <w:lang w:val="fr-FR"/>
        </w:rPr>
        <w:t>tte</w:t>
      </w:r>
      <w:r w:rsidRPr="00D67DD6">
        <w:rPr>
          <w:noProof w:val="0"/>
          <w:lang w:val="fr-FR"/>
        </w:rPr>
        <w:t xml:space="preserve"> historialité de l’</w:t>
      </w:r>
      <w:r w:rsidRPr="00D67DD6">
        <w:rPr>
          <w:rFonts w:cs="Calibri"/>
          <w:noProof w:val="0"/>
          <w:lang w:val="fr-FR"/>
        </w:rPr>
        <w:t>Ê</w:t>
      </w:r>
      <w:r w:rsidRPr="00D67DD6">
        <w:rPr>
          <w:noProof w:val="0"/>
          <w:lang w:val="fr-FR"/>
        </w:rPr>
        <w:t>tre (</w:t>
      </w:r>
      <w:r w:rsidRPr="00D67DD6">
        <w:rPr>
          <w:i/>
          <w:noProof w:val="0"/>
          <w:lang w:val="fr-FR"/>
        </w:rPr>
        <w:t>Geschichtlichkeit des Seins</w:t>
      </w:r>
      <w:r w:rsidRPr="00D67DD6">
        <w:rPr>
          <w:noProof w:val="0"/>
          <w:lang w:val="fr-FR"/>
        </w:rPr>
        <w:t>) créa la métaphysique</w:t>
      </w:r>
      <w:r w:rsidR="00A30D45" w:rsidRPr="00D67DD6">
        <w:rPr>
          <w:noProof w:val="0"/>
          <w:lang w:val="fr-FR"/>
        </w:rPr>
        <w:t xml:space="preserve"> à son tour</w:t>
      </w:r>
      <w:r w:rsidRPr="00D67DD6">
        <w:rPr>
          <w:noProof w:val="0"/>
          <w:lang w:val="fr-FR"/>
        </w:rPr>
        <w:t xml:space="preserve">. </w:t>
      </w:r>
      <w:r w:rsidR="007044AE" w:rsidRPr="00D67DD6">
        <w:rPr>
          <w:noProof w:val="0"/>
          <w:lang w:val="fr-FR"/>
        </w:rPr>
        <w:t>L</w:t>
      </w:r>
      <w:r w:rsidR="007044AE" w:rsidRPr="00D67DD6">
        <w:rPr>
          <w:rFonts w:cs="Calibri"/>
          <w:noProof w:val="0"/>
          <w:lang w:val="fr-FR"/>
        </w:rPr>
        <w:t>’</w:t>
      </w:r>
      <w:r w:rsidR="007044AE" w:rsidRPr="00D67DD6">
        <w:rPr>
          <w:noProof w:val="0"/>
          <w:lang w:val="fr-FR"/>
        </w:rPr>
        <w:t>historialité de l’</w:t>
      </w:r>
      <w:r w:rsidR="007044AE" w:rsidRPr="00D67DD6">
        <w:rPr>
          <w:rFonts w:cs="Calibri"/>
          <w:noProof w:val="0"/>
          <w:lang w:val="fr-FR"/>
        </w:rPr>
        <w:t>Ê</w:t>
      </w:r>
      <w:r w:rsidR="007044AE" w:rsidRPr="00D67DD6">
        <w:rPr>
          <w:noProof w:val="0"/>
          <w:lang w:val="fr-FR"/>
        </w:rPr>
        <w:t xml:space="preserve">tre </w:t>
      </w:r>
      <w:r w:rsidRPr="00D67DD6">
        <w:rPr>
          <w:noProof w:val="0"/>
          <w:lang w:val="fr-FR"/>
        </w:rPr>
        <w:t xml:space="preserve">forme l’historicité de </w:t>
      </w:r>
      <w:r w:rsidR="001B132D" w:rsidRPr="00D67DD6">
        <w:rPr>
          <w:noProof w:val="0"/>
          <w:lang w:val="fr-FR"/>
        </w:rPr>
        <w:t xml:space="preserve">la </w:t>
      </w:r>
      <w:r w:rsidRPr="00D67DD6">
        <w:rPr>
          <w:noProof w:val="0"/>
          <w:lang w:val="fr-FR"/>
        </w:rPr>
        <w:t xml:space="preserve">philosophie </w:t>
      </w:r>
      <w:r w:rsidR="001B132D" w:rsidRPr="00D67DD6">
        <w:rPr>
          <w:noProof w:val="0"/>
          <w:lang w:val="fr-FR"/>
        </w:rPr>
        <w:t xml:space="preserve">première </w:t>
      </w:r>
      <w:r w:rsidRPr="00D67DD6">
        <w:rPr>
          <w:noProof w:val="0"/>
          <w:lang w:val="fr-FR"/>
        </w:rPr>
        <w:t>(</w:t>
      </w:r>
      <w:r w:rsidRPr="00D67DD6">
        <w:rPr>
          <w:i/>
          <w:noProof w:val="0"/>
          <w:lang w:val="fr-FR"/>
        </w:rPr>
        <w:t>Geschichte der Philosophie</w:t>
      </w:r>
      <w:r w:rsidRPr="00D67DD6">
        <w:rPr>
          <w:noProof w:val="0"/>
          <w:lang w:val="fr-FR"/>
        </w:rPr>
        <w:t>) et ensuite l’histoire générale de l’Occident (</w:t>
      </w:r>
      <w:r w:rsidRPr="00D67DD6">
        <w:rPr>
          <w:i/>
          <w:noProof w:val="0"/>
          <w:lang w:val="fr-FR"/>
        </w:rPr>
        <w:t>die Historie</w:t>
      </w:r>
      <w:r w:rsidRPr="00D67DD6">
        <w:rPr>
          <w:noProof w:val="0"/>
          <w:lang w:val="fr-FR"/>
        </w:rPr>
        <w:t xml:space="preserve">). La méthodologie de recherche de l’objectivité est ainsi solidement établie au niveau de l’herméneutique critique. La révélation fondatrice et les évènements dissimulés </w:t>
      </w:r>
      <w:r w:rsidR="001B132D" w:rsidRPr="00D67DD6">
        <w:rPr>
          <w:noProof w:val="0"/>
          <w:lang w:val="fr-FR"/>
        </w:rPr>
        <w:t xml:space="preserve">au commencement </w:t>
      </w:r>
      <w:r w:rsidRPr="00D67DD6">
        <w:rPr>
          <w:noProof w:val="0"/>
          <w:lang w:val="fr-FR"/>
        </w:rPr>
        <w:t xml:space="preserve">produisent ce qui </w:t>
      </w:r>
      <w:r w:rsidRPr="00D67DD6">
        <w:rPr>
          <w:noProof w:val="0"/>
          <w:lang w:val="fr-FR"/>
        </w:rPr>
        <w:lastRenderedPageBreak/>
        <w:t xml:space="preserve">est révélé ensuite à la façon objective. </w:t>
      </w:r>
      <w:r w:rsidR="001B132D" w:rsidRPr="00D67DD6">
        <w:rPr>
          <w:noProof w:val="0"/>
          <w:lang w:val="fr-FR"/>
        </w:rPr>
        <w:t xml:space="preserve">Chaque </w:t>
      </w:r>
      <w:r w:rsidRPr="00D67DD6">
        <w:rPr>
          <w:noProof w:val="0"/>
          <w:lang w:val="fr-FR"/>
        </w:rPr>
        <w:t>changement d</w:t>
      </w:r>
      <w:r w:rsidR="001B132D" w:rsidRPr="00D67DD6">
        <w:rPr>
          <w:noProof w:val="0"/>
          <w:lang w:val="fr-FR"/>
        </w:rPr>
        <w:t xml:space="preserve">e </w:t>
      </w:r>
      <w:r w:rsidRPr="00D67DD6">
        <w:rPr>
          <w:i/>
          <w:noProof w:val="0"/>
          <w:lang w:val="fr-FR"/>
        </w:rPr>
        <w:t>Vor-blickbahn</w:t>
      </w:r>
      <w:r w:rsidRPr="00D67DD6">
        <w:rPr>
          <w:noProof w:val="0"/>
          <w:lang w:val="fr-FR"/>
        </w:rPr>
        <w:t xml:space="preserve"> créa un nouveau sens de </w:t>
      </w:r>
      <w:r w:rsidR="00223043" w:rsidRPr="00D67DD6">
        <w:rPr>
          <w:noProof w:val="0"/>
          <w:lang w:val="fr-FR"/>
        </w:rPr>
        <w:t>l’existant</w:t>
      </w:r>
      <w:r w:rsidRPr="00D67DD6">
        <w:rPr>
          <w:noProof w:val="0"/>
          <w:lang w:val="fr-FR"/>
        </w:rPr>
        <w:t xml:space="preserve"> </w:t>
      </w:r>
      <w:r w:rsidR="001B132D" w:rsidRPr="00D67DD6">
        <w:rPr>
          <w:noProof w:val="0"/>
          <w:lang w:val="fr-FR"/>
        </w:rPr>
        <w:t xml:space="preserve">métaphysique </w:t>
      </w:r>
      <w:r w:rsidRPr="00D67DD6">
        <w:rPr>
          <w:noProof w:val="0"/>
          <w:lang w:val="fr-FR"/>
        </w:rPr>
        <w:t>(</w:t>
      </w:r>
      <w:r w:rsidRPr="00D67DD6">
        <w:rPr>
          <w:i/>
          <w:noProof w:val="0"/>
          <w:lang w:val="fr-FR"/>
        </w:rPr>
        <w:t>Sinn des Seienden</w:t>
      </w:r>
      <w:r w:rsidRPr="00D67DD6">
        <w:rPr>
          <w:noProof w:val="0"/>
          <w:lang w:val="fr-FR"/>
        </w:rPr>
        <w:t>). Ce</w:t>
      </w:r>
      <w:r w:rsidR="00910DB7" w:rsidRPr="00D67DD6">
        <w:rPr>
          <w:noProof w:val="0"/>
          <w:lang w:val="fr-FR"/>
        </w:rPr>
        <w:t>tte nouvelle historicité apparut</w:t>
      </w:r>
      <w:r w:rsidRPr="00D67DD6">
        <w:rPr>
          <w:noProof w:val="0"/>
          <w:lang w:val="fr-FR"/>
        </w:rPr>
        <w:t xml:space="preserve"> </w:t>
      </w:r>
      <w:r w:rsidR="001B132D" w:rsidRPr="00D67DD6">
        <w:rPr>
          <w:noProof w:val="0"/>
          <w:lang w:val="fr-FR"/>
        </w:rPr>
        <w:t xml:space="preserve">d’abord </w:t>
      </w:r>
      <w:r w:rsidRPr="00D67DD6">
        <w:rPr>
          <w:noProof w:val="0"/>
          <w:lang w:val="fr-FR"/>
        </w:rPr>
        <w:t xml:space="preserve">au sein de la métaphysique classique. Les tournants de la métaphysique manifestent </w:t>
      </w:r>
      <w:r w:rsidRPr="00D67DD6">
        <w:rPr>
          <w:rFonts w:cs="Calibri"/>
          <w:noProof w:val="0"/>
          <w:lang w:val="fr-FR"/>
        </w:rPr>
        <w:t>à</w:t>
      </w:r>
      <w:r w:rsidRPr="00D67DD6">
        <w:rPr>
          <w:noProof w:val="0"/>
          <w:lang w:val="fr-FR"/>
        </w:rPr>
        <w:t xml:space="preserve"> leur tour l’histoire de l’objectivité au niveau des sciences particulières. L’objectivité </w:t>
      </w:r>
      <w:r w:rsidRPr="00D67DD6">
        <w:rPr>
          <w:rFonts w:cs="Calibri"/>
          <w:noProof w:val="0"/>
          <w:lang w:val="fr-FR"/>
        </w:rPr>
        <w:t>«</w:t>
      </w:r>
      <w:r w:rsidRPr="00D67DD6">
        <w:rPr>
          <w:noProof w:val="0"/>
          <w:lang w:val="fr-FR"/>
        </w:rPr>
        <w:t> </w:t>
      </w:r>
      <w:r w:rsidR="009B708B" w:rsidRPr="00D67DD6">
        <w:rPr>
          <w:noProof w:val="0"/>
          <w:lang w:val="fr-FR"/>
        </w:rPr>
        <w:t>comme</w:t>
      </w:r>
      <w:r w:rsidR="005E4A65" w:rsidRPr="00D67DD6">
        <w:rPr>
          <w:noProof w:val="0"/>
          <w:lang w:val="fr-FR"/>
        </w:rPr>
        <w:t> </w:t>
      </w:r>
      <w:r w:rsidRPr="00D67DD6">
        <w:rPr>
          <w:rFonts w:cs="Calibri"/>
          <w:noProof w:val="0"/>
          <w:lang w:val="fr-FR"/>
        </w:rPr>
        <w:t>»</w:t>
      </w:r>
      <w:r w:rsidRPr="00D67DD6">
        <w:rPr>
          <w:noProof w:val="0"/>
          <w:lang w:val="fr-FR"/>
        </w:rPr>
        <w:t xml:space="preserve"> </w:t>
      </w:r>
      <w:r w:rsidR="001B132D" w:rsidRPr="00D67DD6">
        <w:rPr>
          <w:noProof w:val="0"/>
          <w:lang w:val="fr-FR"/>
        </w:rPr>
        <w:t xml:space="preserve">une </w:t>
      </w:r>
      <w:r w:rsidR="00AF6350" w:rsidRPr="00D67DD6">
        <w:rPr>
          <w:noProof w:val="0"/>
          <w:lang w:val="fr-FR"/>
        </w:rPr>
        <w:t>signification objective de l</w:t>
      </w:r>
      <w:r w:rsidR="00AF6350" w:rsidRPr="00D67DD6">
        <w:rPr>
          <w:rFonts w:cs="Calibri"/>
          <w:noProof w:val="0"/>
          <w:lang w:val="fr-FR"/>
        </w:rPr>
        <w:t>’</w:t>
      </w:r>
      <w:r w:rsidR="00AF6350" w:rsidRPr="00D67DD6">
        <w:rPr>
          <w:noProof w:val="0"/>
          <w:lang w:val="fr-FR"/>
        </w:rPr>
        <w:t>existant</w:t>
      </w:r>
      <w:r w:rsidR="001B132D" w:rsidRPr="00D67DD6">
        <w:rPr>
          <w:noProof w:val="0"/>
          <w:lang w:val="fr-FR"/>
        </w:rPr>
        <w:t xml:space="preserve"> </w:t>
      </w:r>
      <w:r w:rsidR="00F81242" w:rsidRPr="00D67DD6">
        <w:rPr>
          <w:noProof w:val="0"/>
          <w:lang w:val="fr-FR"/>
        </w:rPr>
        <w:t>(</w:t>
      </w:r>
      <w:r w:rsidR="00F81242" w:rsidRPr="00D67DD6">
        <w:rPr>
          <w:i/>
          <w:noProof w:val="0"/>
          <w:szCs w:val="24"/>
          <w:lang w:val="fr-FR"/>
        </w:rPr>
        <w:t>als–Struktur</w:t>
      </w:r>
      <w:r w:rsidR="00F81242" w:rsidRPr="00D67DD6">
        <w:rPr>
          <w:noProof w:val="0"/>
          <w:lang w:val="fr-FR"/>
        </w:rPr>
        <w:t xml:space="preserve">) </w:t>
      </w:r>
      <w:r w:rsidR="006E018E" w:rsidRPr="00D67DD6">
        <w:rPr>
          <w:noProof w:val="0"/>
          <w:lang w:val="fr-FR"/>
        </w:rPr>
        <w:t>apparaît</w:t>
      </w:r>
      <w:r w:rsidRPr="00D67DD6">
        <w:rPr>
          <w:noProof w:val="0"/>
          <w:lang w:val="fr-FR"/>
        </w:rPr>
        <w:t xml:space="preserve"> ensuite </w:t>
      </w:r>
      <w:r w:rsidR="000F5099" w:rsidRPr="00D67DD6">
        <w:rPr>
          <w:noProof w:val="0"/>
          <w:lang w:val="fr-FR"/>
        </w:rPr>
        <w:t>en forme de</w:t>
      </w:r>
      <w:r w:rsidR="009B708B" w:rsidRPr="00D67DD6">
        <w:rPr>
          <w:noProof w:val="0"/>
          <w:lang w:val="fr-FR"/>
        </w:rPr>
        <w:t xml:space="preserve"> </w:t>
      </w:r>
      <w:r w:rsidRPr="00D67DD6">
        <w:rPr>
          <w:i/>
          <w:noProof w:val="0"/>
          <w:lang w:val="fr-FR"/>
        </w:rPr>
        <w:t>factum</w:t>
      </w:r>
      <w:r w:rsidRPr="00D67DD6">
        <w:rPr>
          <w:noProof w:val="0"/>
          <w:lang w:val="fr-FR"/>
        </w:rPr>
        <w:t xml:space="preserve"> </w:t>
      </w:r>
      <w:r w:rsidR="00B5643E" w:rsidRPr="00D67DD6">
        <w:rPr>
          <w:noProof w:val="0"/>
          <w:lang w:val="fr-FR"/>
        </w:rPr>
        <w:t xml:space="preserve">philosophique, </w:t>
      </w:r>
      <w:r w:rsidRPr="00D67DD6">
        <w:rPr>
          <w:noProof w:val="0"/>
          <w:lang w:val="fr-FR"/>
        </w:rPr>
        <w:t>théologique, ecclésial, idéologique, etc. dans l’histoire générale de L’Occident. La vision du monde objective change</w:t>
      </w:r>
      <w:r w:rsidR="006E018E" w:rsidRPr="00D67DD6">
        <w:rPr>
          <w:noProof w:val="0"/>
          <w:lang w:val="fr-FR"/>
        </w:rPr>
        <w:t xml:space="preserve"> la </w:t>
      </w:r>
      <w:r w:rsidRPr="00D67DD6">
        <w:rPr>
          <w:noProof w:val="0"/>
          <w:lang w:val="fr-FR"/>
        </w:rPr>
        <w:t>compréhension fondamentale (</w:t>
      </w:r>
      <w:r w:rsidRPr="00D67DD6">
        <w:rPr>
          <w:i/>
          <w:noProof w:val="0"/>
          <w:lang w:val="fr-FR"/>
        </w:rPr>
        <w:t>Vor-blickbahn</w:t>
      </w:r>
      <w:r w:rsidRPr="00D67DD6">
        <w:rPr>
          <w:noProof w:val="0"/>
          <w:lang w:val="fr-FR"/>
        </w:rPr>
        <w:t xml:space="preserve">) </w:t>
      </w:r>
      <w:r w:rsidR="00313D2E" w:rsidRPr="00D67DD6">
        <w:rPr>
          <w:noProof w:val="0"/>
          <w:lang w:val="fr-FR"/>
        </w:rPr>
        <w:t>au moment quand</w:t>
      </w:r>
      <w:r w:rsidR="001253F4" w:rsidRPr="00D67DD6">
        <w:rPr>
          <w:noProof w:val="0"/>
          <w:lang w:val="fr-FR"/>
        </w:rPr>
        <w:t xml:space="preserve"> un existant </w:t>
      </w:r>
      <w:r w:rsidRPr="00D67DD6">
        <w:rPr>
          <w:noProof w:val="0"/>
          <w:lang w:val="fr-FR"/>
        </w:rPr>
        <w:t>métaphysique se révèle « comme » l’existant objectif. L’objectivité se produit dans une certaine constellation de la métaphysique comme la première science</w:t>
      </w:r>
      <w:r w:rsidR="00F806CB" w:rsidRPr="00D67DD6">
        <w:rPr>
          <w:noProof w:val="0"/>
          <w:lang w:val="fr-FR"/>
        </w:rPr>
        <w:t xml:space="preserve">. La </w:t>
      </w:r>
      <w:r w:rsidR="006D550F" w:rsidRPr="00D67DD6">
        <w:rPr>
          <w:noProof w:val="0"/>
          <w:lang w:val="fr-FR"/>
        </w:rPr>
        <w:t xml:space="preserve">valeur </w:t>
      </w:r>
      <w:r w:rsidR="006E018E" w:rsidRPr="00D67DD6">
        <w:rPr>
          <w:noProof w:val="0"/>
          <w:lang w:val="fr-FR"/>
        </w:rPr>
        <w:t xml:space="preserve">nouvelle </w:t>
      </w:r>
      <w:r w:rsidRPr="00D67DD6">
        <w:rPr>
          <w:noProof w:val="0"/>
          <w:lang w:val="fr-FR"/>
        </w:rPr>
        <w:t>métaphysique fonde la perspective générale de ce qui est l’objectivité « comme » le fait positivement connu. Sa manière ontique se donne comme « quelque chose </w:t>
      </w:r>
      <w:r w:rsidR="00E604B5" w:rsidRPr="00D67DD6">
        <w:rPr>
          <w:noProof w:val="0"/>
          <w:lang w:val="fr-FR"/>
        </w:rPr>
        <w:t xml:space="preserve">de </w:t>
      </w:r>
      <w:r w:rsidR="00EA53B3" w:rsidRPr="00D67DD6">
        <w:rPr>
          <w:noProof w:val="0"/>
          <w:lang w:val="fr-FR"/>
        </w:rPr>
        <w:t>défini</w:t>
      </w:r>
      <w:r w:rsidR="005E4A65" w:rsidRPr="00D67DD6">
        <w:rPr>
          <w:noProof w:val="0"/>
          <w:lang w:val="fr-FR"/>
        </w:rPr>
        <w:t> </w:t>
      </w:r>
      <w:r w:rsidRPr="00D67DD6">
        <w:rPr>
          <w:noProof w:val="0"/>
          <w:lang w:val="fr-FR"/>
        </w:rPr>
        <w:t>» dans idéologie, théologie, science, structuralisme, etc. Il n’</w:t>
      </w:r>
      <w:r w:rsidR="004E6B53" w:rsidRPr="00D67DD6">
        <w:rPr>
          <w:noProof w:val="0"/>
          <w:lang w:val="fr-FR"/>
        </w:rPr>
        <w:t xml:space="preserve">y a aucune vision </w:t>
      </w:r>
      <w:r w:rsidRPr="00D67DD6">
        <w:rPr>
          <w:noProof w:val="0"/>
          <w:lang w:val="fr-FR"/>
        </w:rPr>
        <w:t xml:space="preserve">du monde sans la </w:t>
      </w:r>
      <w:r w:rsidR="008918C2" w:rsidRPr="00D67DD6">
        <w:rPr>
          <w:noProof w:val="0"/>
          <w:lang w:val="fr-FR"/>
        </w:rPr>
        <w:t>présence d</w:t>
      </w:r>
      <w:r w:rsidRPr="00D67DD6">
        <w:rPr>
          <w:noProof w:val="0"/>
          <w:lang w:val="fr-FR"/>
        </w:rPr>
        <w:t xml:space="preserve">e </w:t>
      </w:r>
      <w:r w:rsidRPr="00D67DD6">
        <w:rPr>
          <w:i/>
          <w:noProof w:val="0"/>
          <w:lang w:val="fr-FR"/>
        </w:rPr>
        <w:t>Vor-blickbahn</w:t>
      </w:r>
      <w:r w:rsidRPr="00D67DD6">
        <w:rPr>
          <w:noProof w:val="0"/>
          <w:lang w:val="fr-FR"/>
        </w:rPr>
        <w:t xml:space="preserve"> qui dirige la compréhension </w:t>
      </w:r>
      <w:r w:rsidR="00775B6C" w:rsidRPr="00D67DD6">
        <w:rPr>
          <w:noProof w:val="0"/>
          <w:lang w:val="fr-FR"/>
        </w:rPr>
        <w:t xml:space="preserve">vers la signification </w:t>
      </w:r>
      <w:r w:rsidRPr="00D67DD6">
        <w:rPr>
          <w:noProof w:val="0"/>
          <w:lang w:val="fr-FR"/>
        </w:rPr>
        <w:t xml:space="preserve">préalable </w:t>
      </w:r>
      <w:r w:rsidR="00775B6C" w:rsidRPr="00D67DD6">
        <w:rPr>
          <w:noProof w:val="0"/>
          <w:lang w:val="fr-FR"/>
        </w:rPr>
        <w:t xml:space="preserve">de </w:t>
      </w:r>
      <w:r w:rsidR="00223043" w:rsidRPr="00D67DD6">
        <w:rPr>
          <w:noProof w:val="0"/>
          <w:lang w:val="fr-FR"/>
        </w:rPr>
        <w:t>l’existant</w:t>
      </w:r>
      <w:r w:rsidRPr="00D67DD6">
        <w:rPr>
          <w:noProof w:val="0"/>
          <w:lang w:val="fr-FR"/>
        </w:rPr>
        <w:t xml:space="preserve">. L’ontologie </w:t>
      </w:r>
      <w:r w:rsidR="00E604B5" w:rsidRPr="00D67DD6">
        <w:rPr>
          <w:noProof w:val="0"/>
          <w:lang w:val="fr-FR"/>
        </w:rPr>
        <w:t xml:space="preserve">prise </w:t>
      </w:r>
      <w:r w:rsidRPr="00D67DD6">
        <w:rPr>
          <w:noProof w:val="0"/>
          <w:lang w:val="fr-FR"/>
        </w:rPr>
        <w:t xml:space="preserve">au niveau de la historialité indique la voie royale </w:t>
      </w:r>
      <w:r w:rsidR="00B617CC" w:rsidRPr="00D67DD6">
        <w:rPr>
          <w:noProof w:val="0"/>
          <w:lang w:val="fr-FR"/>
        </w:rPr>
        <w:t xml:space="preserve">qui découvre </w:t>
      </w:r>
      <w:r w:rsidR="003B5403" w:rsidRPr="00D67DD6">
        <w:rPr>
          <w:noProof w:val="0"/>
          <w:lang w:val="fr-FR"/>
        </w:rPr>
        <w:t xml:space="preserve">la vérité </w:t>
      </w:r>
      <w:r w:rsidRPr="00D67DD6">
        <w:rPr>
          <w:noProof w:val="0"/>
          <w:lang w:val="fr-FR"/>
        </w:rPr>
        <w:t xml:space="preserve">de </w:t>
      </w:r>
      <w:r w:rsidR="00223043" w:rsidRPr="00D67DD6">
        <w:rPr>
          <w:noProof w:val="0"/>
          <w:lang w:val="fr-FR"/>
        </w:rPr>
        <w:t>l’existant</w:t>
      </w:r>
      <w:r w:rsidRPr="00D67DD6">
        <w:rPr>
          <w:noProof w:val="0"/>
          <w:lang w:val="fr-FR"/>
        </w:rPr>
        <w:t>. Tout</w:t>
      </w:r>
      <w:r w:rsidR="00E604B5" w:rsidRPr="00D67DD6">
        <w:rPr>
          <w:noProof w:val="0"/>
          <w:lang w:val="fr-FR"/>
        </w:rPr>
        <w:t xml:space="preserve">e signification </w:t>
      </w:r>
      <w:r w:rsidRPr="00D67DD6">
        <w:rPr>
          <w:noProof w:val="0"/>
          <w:lang w:val="fr-FR"/>
        </w:rPr>
        <w:t xml:space="preserve">ontique </w:t>
      </w:r>
      <w:r w:rsidR="00B617CC" w:rsidRPr="00D67DD6">
        <w:rPr>
          <w:noProof w:val="0"/>
          <w:lang w:val="fr-FR"/>
        </w:rPr>
        <w:t xml:space="preserve">se forme </w:t>
      </w:r>
      <w:r w:rsidR="001A4DFB" w:rsidRPr="00D67DD6">
        <w:rPr>
          <w:rFonts w:cs="Calibri"/>
          <w:noProof w:val="0"/>
          <w:lang w:val="fr-FR"/>
        </w:rPr>
        <w:t>à</w:t>
      </w:r>
      <w:r w:rsidR="001A4DFB" w:rsidRPr="00D67DD6">
        <w:rPr>
          <w:noProof w:val="0"/>
          <w:lang w:val="fr-FR"/>
        </w:rPr>
        <w:t xml:space="preserve"> partir de cette</w:t>
      </w:r>
      <w:r w:rsidR="00E604B5" w:rsidRPr="00D67DD6">
        <w:rPr>
          <w:noProof w:val="0"/>
          <w:lang w:val="fr-FR"/>
        </w:rPr>
        <w:t xml:space="preserve"> </w:t>
      </w:r>
      <w:r w:rsidR="00731B7A" w:rsidRPr="00D67DD6">
        <w:rPr>
          <w:noProof w:val="0"/>
          <w:lang w:val="fr-FR"/>
        </w:rPr>
        <w:t>perspective fondatrice.</w:t>
      </w:r>
    </w:p>
    <w:p w14:paraId="75E5ED16" w14:textId="5B558BD9" w:rsidR="00447EED" w:rsidRPr="00D67DD6" w:rsidRDefault="00B532D4" w:rsidP="00731B7A">
      <w:pPr>
        <w:ind w:firstLine="397"/>
        <w:rPr>
          <w:noProof w:val="0"/>
          <w:lang w:val="fr-FR"/>
        </w:rPr>
      </w:pPr>
      <w:r w:rsidRPr="00D67DD6">
        <w:rPr>
          <w:noProof w:val="0"/>
          <w:lang w:val="fr-FR"/>
        </w:rPr>
        <w:t>La</w:t>
      </w:r>
      <w:r w:rsidR="00B00B01" w:rsidRPr="00D67DD6">
        <w:rPr>
          <w:noProof w:val="0"/>
          <w:lang w:val="fr-FR"/>
        </w:rPr>
        <w:t xml:space="preserve"> </w:t>
      </w:r>
      <w:r w:rsidRPr="00D67DD6">
        <w:rPr>
          <w:noProof w:val="0"/>
          <w:lang w:val="fr-FR"/>
        </w:rPr>
        <w:t xml:space="preserve">perspective </w:t>
      </w:r>
      <w:r w:rsidR="00B00B01" w:rsidRPr="00D67DD6">
        <w:rPr>
          <w:noProof w:val="0"/>
          <w:lang w:val="fr-FR"/>
        </w:rPr>
        <w:t xml:space="preserve">herméneutique </w:t>
      </w:r>
      <w:r w:rsidR="00DE0B8B" w:rsidRPr="00D67DD6">
        <w:rPr>
          <w:noProof w:val="0"/>
          <w:lang w:val="fr-FR"/>
        </w:rPr>
        <w:t xml:space="preserve">qui porte </w:t>
      </w:r>
      <w:r w:rsidR="00B00B01" w:rsidRPr="00D67DD6">
        <w:rPr>
          <w:noProof w:val="0"/>
          <w:lang w:val="fr-FR"/>
        </w:rPr>
        <w:t xml:space="preserve">sur la constitution </w:t>
      </w:r>
      <w:r w:rsidR="00B617CC" w:rsidRPr="00D67DD6">
        <w:rPr>
          <w:noProof w:val="0"/>
          <w:lang w:val="fr-FR"/>
        </w:rPr>
        <w:t xml:space="preserve">ontologique d’un phénomène ontique </w:t>
      </w:r>
      <w:r w:rsidR="00B00B01" w:rsidRPr="00D67DD6">
        <w:rPr>
          <w:noProof w:val="0"/>
          <w:lang w:val="fr-FR"/>
        </w:rPr>
        <w:t>détient une valeur fondamentale pour l’enquête critique d’objectivité. Le phénomène d’</w:t>
      </w:r>
      <w:r w:rsidR="003A0541" w:rsidRPr="00D67DD6">
        <w:rPr>
          <w:noProof w:val="0"/>
          <w:lang w:val="fr-FR"/>
        </w:rPr>
        <w:t xml:space="preserve">une telle ou telle </w:t>
      </w:r>
      <w:r w:rsidR="00B00B01" w:rsidRPr="00D67DD6">
        <w:rPr>
          <w:noProof w:val="0"/>
          <w:lang w:val="fr-FR"/>
        </w:rPr>
        <w:t xml:space="preserve">objectivité </w:t>
      </w:r>
      <w:r w:rsidR="006E018E" w:rsidRPr="00D67DD6">
        <w:rPr>
          <w:noProof w:val="0"/>
          <w:lang w:val="fr-FR"/>
        </w:rPr>
        <w:t>apparaît</w:t>
      </w:r>
      <w:r w:rsidR="00B00B01" w:rsidRPr="00D67DD6">
        <w:rPr>
          <w:noProof w:val="0"/>
          <w:lang w:val="fr-FR"/>
        </w:rPr>
        <w:t xml:space="preserve"> </w:t>
      </w:r>
      <w:r w:rsidR="00B617CC" w:rsidRPr="00D67DD6">
        <w:rPr>
          <w:noProof w:val="0"/>
          <w:lang w:val="fr-FR"/>
        </w:rPr>
        <w:t xml:space="preserve">à cause de </w:t>
      </w:r>
      <w:r w:rsidR="00B00B01" w:rsidRPr="00D67DD6">
        <w:rPr>
          <w:noProof w:val="0"/>
          <w:lang w:val="fr-FR"/>
        </w:rPr>
        <w:t>tournant</w:t>
      </w:r>
      <w:r w:rsidR="00B617CC" w:rsidRPr="00D67DD6">
        <w:rPr>
          <w:noProof w:val="0"/>
          <w:lang w:val="fr-FR"/>
        </w:rPr>
        <w:t>s</w:t>
      </w:r>
      <w:r w:rsidR="00B00B01" w:rsidRPr="00D67DD6">
        <w:rPr>
          <w:noProof w:val="0"/>
          <w:lang w:val="fr-FR"/>
        </w:rPr>
        <w:t xml:space="preserve"> spécifique</w:t>
      </w:r>
      <w:r w:rsidR="00B617CC" w:rsidRPr="00D67DD6">
        <w:rPr>
          <w:noProof w:val="0"/>
          <w:lang w:val="fr-FR"/>
        </w:rPr>
        <w:t>s</w:t>
      </w:r>
      <w:r w:rsidR="00B00B01" w:rsidRPr="00D67DD6">
        <w:rPr>
          <w:noProof w:val="0"/>
          <w:lang w:val="fr-FR"/>
        </w:rPr>
        <w:t xml:space="preserve"> de métaphysique</w:t>
      </w:r>
      <w:r w:rsidR="00E604B5" w:rsidRPr="00D67DD6">
        <w:rPr>
          <w:noProof w:val="0"/>
          <w:lang w:val="fr-FR"/>
        </w:rPr>
        <w:t xml:space="preserve">. </w:t>
      </w:r>
      <w:r w:rsidR="00B617CC" w:rsidRPr="00D67DD6">
        <w:rPr>
          <w:noProof w:val="0"/>
          <w:lang w:val="fr-FR"/>
        </w:rPr>
        <w:t>L’herméneutique</w:t>
      </w:r>
      <w:r w:rsidR="00E604B5" w:rsidRPr="00D67DD6">
        <w:rPr>
          <w:noProof w:val="0"/>
          <w:lang w:val="fr-FR"/>
        </w:rPr>
        <w:t xml:space="preserve"> </w:t>
      </w:r>
      <w:r w:rsidR="00B00B01" w:rsidRPr="00D67DD6">
        <w:rPr>
          <w:noProof w:val="0"/>
          <w:lang w:val="fr-FR"/>
        </w:rPr>
        <w:t>est la première science</w:t>
      </w:r>
      <w:r w:rsidR="00B617CC" w:rsidRPr="00D67DD6">
        <w:rPr>
          <w:noProof w:val="0"/>
          <w:lang w:val="fr-FR"/>
        </w:rPr>
        <w:t xml:space="preserve"> qui fait l’</w:t>
      </w:r>
      <w:r w:rsidR="00B00B01" w:rsidRPr="00D67DD6">
        <w:rPr>
          <w:noProof w:val="0"/>
          <w:lang w:val="fr-FR"/>
        </w:rPr>
        <w:t xml:space="preserve">enquête </w:t>
      </w:r>
      <w:r w:rsidR="00B617CC" w:rsidRPr="00D67DD6">
        <w:rPr>
          <w:noProof w:val="0"/>
          <w:lang w:val="fr-FR"/>
        </w:rPr>
        <w:t>sur la nature objective de la connaissance</w:t>
      </w:r>
      <w:r w:rsidR="00B00B01" w:rsidRPr="00D67DD6">
        <w:rPr>
          <w:noProof w:val="0"/>
          <w:lang w:val="fr-FR"/>
        </w:rPr>
        <w:t xml:space="preserve">. L’essai doit quitter les préjugés </w:t>
      </w:r>
      <w:r w:rsidR="009E14C5" w:rsidRPr="00D67DD6">
        <w:rPr>
          <w:noProof w:val="0"/>
          <w:lang w:val="fr-FR"/>
        </w:rPr>
        <w:t xml:space="preserve">enracinés </w:t>
      </w:r>
      <w:r w:rsidR="00B00B01" w:rsidRPr="00D67DD6">
        <w:rPr>
          <w:noProof w:val="0"/>
          <w:lang w:val="fr-FR"/>
        </w:rPr>
        <w:t>dans la réflexion objective dépourvue d</w:t>
      </w:r>
      <w:r w:rsidR="00E604B5" w:rsidRPr="00D67DD6">
        <w:rPr>
          <w:noProof w:val="0"/>
          <w:lang w:val="fr-FR"/>
        </w:rPr>
        <w:t>e l</w:t>
      </w:r>
      <w:r w:rsidR="00471351" w:rsidRPr="00D67DD6">
        <w:rPr>
          <w:noProof w:val="0"/>
          <w:lang w:val="fr-FR"/>
        </w:rPr>
        <w:t>a valeur</w:t>
      </w:r>
      <w:r w:rsidR="00B00B01" w:rsidRPr="00D67DD6">
        <w:rPr>
          <w:noProof w:val="0"/>
          <w:lang w:val="fr-FR"/>
        </w:rPr>
        <w:t xml:space="preserve"> ontologique. La métaphysique ontique ne présente pas la façon </w:t>
      </w:r>
      <w:r w:rsidR="00E33C41" w:rsidRPr="00D67DD6">
        <w:rPr>
          <w:noProof w:val="0"/>
          <w:lang w:val="fr-FR"/>
        </w:rPr>
        <w:t xml:space="preserve">juste </w:t>
      </w:r>
      <w:r w:rsidR="00B00B01" w:rsidRPr="00D67DD6">
        <w:rPr>
          <w:noProof w:val="0"/>
          <w:lang w:val="fr-FR"/>
        </w:rPr>
        <w:t xml:space="preserve">de procéder. </w:t>
      </w:r>
      <w:r w:rsidR="00E604B5" w:rsidRPr="00D67DD6">
        <w:rPr>
          <w:noProof w:val="0"/>
          <w:lang w:val="fr-FR"/>
        </w:rPr>
        <w:t xml:space="preserve">Ses </w:t>
      </w:r>
      <w:r w:rsidR="00B00B01" w:rsidRPr="00D67DD6">
        <w:rPr>
          <w:noProof w:val="0"/>
          <w:lang w:val="fr-FR"/>
        </w:rPr>
        <w:t xml:space="preserve">résultats ne peuvent </w:t>
      </w:r>
      <w:r w:rsidR="00C13FED" w:rsidRPr="00D67DD6">
        <w:rPr>
          <w:noProof w:val="0"/>
          <w:lang w:val="fr-FR"/>
        </w:rPr>
        <w:t xml:space="preserve">pas </w:t>
      </w:r>
      <w:r w:rsidR="00B00B01" w:rsidRPr="00D67DD6">
        <w:rPr>
          <w:noProof w:val="0"/>
          <w:lang w:val="fr-FR"/>
        </w:rPr>
        <w:t>être transférés dans l’herméneutique</w:t>
      </w:r>
      <w:r w:rsidR="00C10259" w:rsidRPr="00D67DD6">
        <w:rPr>
          <w:noProof w:val="0"/>
          <w:lang w:val="fr-FR"/>
        </w:rPr>
        <w:t>. La vérité ontologique ne partage</w:t>
      </w:r>
      <w:r w:rsidR="00B00B01" w:rsidRPr="00D67DD6">
        <w:rPr>
          <w:noProof w:val="0"/>
          <w:lang w:val="fr-FR"/>
        </w:rPr>
        <w:t xml:space="preserve"> pas la même vérité que la métaphysique. Le décèlement ontologique de vérité (c.-à-d. la manière </w:t>
      </w:r>
      <w:r w:rsidR="00030FE4" w:rsidRPr="00D67DD6">
        <w:rPr>
          <w:noProof w:val="0"/>
          <w:lang w:val="fr-FR"/>
        </w:rPr>
        <w:t>« </w:t>
      </w:r>
      <w:r w:rsidR="00B00B01" w:rsidRPr="00D67DD6">
        <w:rPr>
          <w:i/>
          <w:noProof w:val="0"/>
          <w:lang w:val="fr-FR"/>
        </w:rPr>
        <w:t>comment</w:t>
      </w:r>
      <w:r w:rsidR="00030FE4" w:rsidRPr="00D67DD6">
        <w:rPr>
          <w:i/>
          <w:noProof w:val="0"/>
          <w:lang w:val="fr-FR"/>
        </w:rPr>
        <w:t> </w:t>
      </w:r>
      <w:r w:rsidR="00030FE4" w:rsidRPr="00D67DD6">
        <w:rPr>
          <w:noProof w:val="0"/>
          <w:lang w:val="fr-FR"/>
        </w:rPr>
        <w:t>»</w:t>
      </w:r>
      <w:r w:rsidR="00B00B01" w:rsidRPr="00D67DD6">
        <w:rPr>
          <w:noProof w:val="0"/>
          <w:lang w:val="fr-FR"/>
        </w:rPr>
        <w:t xml:space="preserve"> le phénomène est donné) diffère de la vérité ontique d’un phénomène positivement révélé (c.-à-d. le fait objectif de </w:t>
      </w:r>
      <w:r w:rsidR="00030FE4" w:rsidRPr="00D67DD6">
        <w:rPr>
          <w:noProof w:val="0"/>
          <w:lang w:val="fr-FR"/>
        </w:rPr>
        <w:t>« </w:t>
      </w:r>
      <w:r w:rsidR="00B00B01" w:rsidRPr="00D67DD6">
        <w:rPr>
          <w:i/>
          <w:noProof w:val="0"/>
          <w:lang w:val="fr-FR"/>
        </w:rPr>
        <w:t>ce qu</w:t>
      </w:r>
      <w:r w:rsidR="001E4091" w:rsidRPr="00D67DD6">
        <w:rPr>
          <w:i/>
          <w:noProof w:val="0"/>
          <w:lang w:val="fr-FR"/>
        </w:rPr>
        <w:t>i</w:t>
      </w:r>
      <w:r w:rsidR="00030FE4" w:rsidRPr="00D67DD6">
        <w:rPr>
          <w:i/>
          <w:noProof w:val="0"/>
          <w:lang w:val="fr-FR"/>
        </w:rPr>
        <w:t> </w:t>
      </w:r>
      <w:r w:rsidR="00030FE4" w:rsidRPr="00D67DD6">
        <w:rPr>
          <w:noProof w:val="0"/>
          <w:lang w:val="fr-FR"/>
        </w:rPr>
        <w:t>»</w:t>
      </w:r>
      <w:r w:rsidR="00B00B01" w:rsidRPr="00D67DD6">
        <w:rPr>
          <w:noProof w:val="0"/>
          <w:lang w:val="fr-FR"/>
        </w:rPr>
        <w:t xml:space="preserve"> se donne). </w:t>
      </w:r>
      <w:r w:rsidR="00B617CC" w:rsidRPr="00D67DD6">
        <w:rPr>
          <w:noProof w:val="0"/>
          <w:lang w:val="fr-FR"/>
        </w:rPr>
        <w:t>Le résumé</w:t>
      </w:r>
      <w:r w:rsidR="00B00B01" w:rsidRPr="00D67DD6">
        <w:rPr>
          <w:noProof w:val="0"/>
          <w:lang w:val="fr-FR"/>
        </w:rPr>
        <w:t xml:space="preserve"> de </w:t>
      </w:r>
      <w:r w:rsidR="00B00B01" w:rsidRPr="00D67DD6">
        <w:rPr>
          <w:i/>
          <w:noProof w:val="0"/>
          <w:lang w:val="fr-FR"/>
        </w:rPr>
        <w:t>factum</w:t>
      </w:r>
      <w:r w:rsidR="00B00B01" w:rsidRPr="00D67DD6">
        <w:rPr>
          <w:noProof w:val="0"/>
          <w:lang w:val="fr-FR"/>
        </w:rPr>
        <w:t xml:space="preserve"> et </w:t>
      </w:r>
      <w:r w:rsidR="00B00B01" w:rsidRPr="00D67DD6">
        <w:rPr>
          <w:i/>
          <w:noProof w:val="0"/>
          <w:lang w:val="fr-FR"/>
        </w:rPr>
        <w:t>positum</w:t>
      </w:r>
      <w:r w:rsidR="00B00B01" w:rsidRPr="00D67DD6">
        <w:rPr>
          <w:noProof w:val="0"/>
          <w:lang w:val="fr-FR"/>
        </w:rPr>
        <w:t xml:space="preserve"> métaphysique ne représente que le résultat final. Il obscurcit par </w:t>
      </w:r>
      <w:r w:rsidR="00B617CC" w:rsidRPr="00D67DD6">
        <w:rPr>
          <w:noProof w:val="0"/>
          <w:lang w:val="fr-FR"/>
        </w:rPr>
        <w:t xml:space="preserve">sa </w:t>
      </w:r>
      <w:r w:rsidR="00B00B01" w:rsidRPr="00D67DD6">
        <w:rPr>
          <w:noProof w:val="0"/>
          <w:lang w:val="fr-FR"/>
        </w:rPr>
        <w:t xml:space="preserve">donation ontique et évidente la forme discrète de manifestation ontologique. L’évènement de </w:t>
      </w:r>
      <w:r w:rsidR="00236C8B" w:rsidRPr="00D67DD6">
        <w:rPr>
          <w:noProof w:val="0"/>
          <w:lang w:val="fr-FR"/>
        </w:rPr>
        <w:t xml:space="preserve">la </w:t>
      </w:r>
      <w:r w:rsidR="00B00B01" w:rsidRPr="00D67DD6">
        <w:rPr>
          <w:noProof w:val="0"/>
          <w:lang w:val="fr-FR"/>
        </w:rPr>
        <w:t xml:space="preserve">fondation </w:t>
      </w:r>
      <w:r w:rsidR="00AC35CB" w:rsidRPr="00D67DD6">
        <w:rPr>
          <w:noProof w:val="0"/>
          <w:lang w:val="fr-FR"/>
        </w:rPr>
        <w:t xml:space="preserve">elle-même </w:t>
      </w:r>
      <w:r w:rsidR="00B00B01" w:rsidRPr="00D67DD6">
        <w:rPr>
          <w:noProof w:val="0"/>
          <w:lang w:val="fr-FR"/>
        </w:rPr>
        <w:t>diffère de ce qui a été fondé. Le triangle herméneutique (historialité de l’</w:t>
      </w:r>
      <w:r w:rsidR="00B00B01" w:rsidRPr="00D67DD6">
        <w:rPr>
          <w:noProof w:val="0"/>
          <w:lang w:val="fr-FR" w:eastAsia="x-none"/>
        </w:rPr>
        <w:t>Être</w:t>
      </w:r>
      <w:r w:rsidR="00B00B01" w:rsidRPr="00D67DD6">
        <w:rPr>
          <w:noProof w:val="0"/>
          <w:lang w:val="fr-FR"/>
        </w:rPr>
        <w:t xml:space="preserve">, historicité de </w:t>
      </w:r>
      <w:r w:rsidR="00223043" w:rsidRPr="00D67DD6">
        <w:rPr>
          <w:noProof w:val="0"/>
          <w:lang w:val="fr-FR"/>
        </w:rPr>
        <w:t>l’existant</w:t>
      </w:r>
      <w:r w:rsidR="00B00B01" w:rsidRPr="00D67DD6">
        <w:rPr>
          <w:noProof w:val="0"/>
          <w:lang w:val="fr-FR"/>
        </w:rPr>
        <w:t xml:space="preserve"> au cours de métaphysique, historie de l’objectivité en tant que </w:t>
      </w:r>
      <w:r w:rsidR="00B00B01" w:rsidRPr="00D67DD6">
        <w:rPr>
          <w:i/>
          <w:noProof w:val="0"/>
          <w:lang w:val="fr-FR"/>
        </w:rPr>
        <w:t>metaphysica</w:t>
      </w:r>
      <w:r w:rsidR="00B00B01" w:rsidRPr="00D67DD6">
        <w:rPr>
          <w:noProof w:val="0"/>
          <w:lang w:val="fr-FR"/>
        </w:rPr>
        <w:t xml:space="preserve"> </w:t>
      </w:r>
      <w:r w:rsidR="00B00B01" w:rsidRPr="00D67DD6">
        <w:rPr>
          <w:i/>
          <w:noProof w:val="0"/>
          <w:lang w:val="fr-FR"/>
        </w:rPr>
        <w:t>generalis</w:t>
      </w:r>
      <w:r w:rsidR="00B00B01" w:rsidRPr="00D67DD6">
        <w:rPr>
          <w:noProof w:val="0"/>
          <w:lang w:val="fr-FR"/>
        </w:rPr>
        <w:t xml:space="preserve">) n’est pas </w:t>
      </w:r>
      <w:r w:rsidR="008A2E07" w:rsidRPr="00D67DD6">
        <w:rPr>
          <w:noProof w:val="0"/>
          <w:lang w:val="fr-FR"/>
        </w:rPr>
        <w:t xml:space="preserve">un </w:t>
      </w:r>
      <w:r w:rsidR="00B00B01" w:rsidRPr="00D67DD6">
        <w:rPr>
          <w:i/>
          <w:noProof w:val="0"/>
          <w:lang w:val="fr-FR"/>
        </w:rPr>
        <w:lastRenderedPageBreak/>
        <w:t>circulus vitiosus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circulus vitiosus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xml:space="preserve"> établie par les faits positifs. </w:t>
      </w:r>
      <w:r w:rsidR="008A2E07" w:rsidRPr="00D67DD6">
        <w:rPr>
          <w:noProof w:val="0"/>
          <w:lang w:val="fr-FR"/>
        </w:rPr>
        <w:t xml:space="preserve">Par rapport </w:t>
      </w:r>
      <w:r w:rsidR="005076F7" w:rsidRPr="00D67DD6">
        <w:rPr>
          <w:noProof w:val="0"/>
          <w:lang w:val="fr-FR"/>
        </w:rPr>
        <w:t>à</w:t>
      </w:r>
      <w:r w:rsidR="008A2E07" w:rsidRPr="00D67DD6">
        <w:rPr>
          <w:noProof w:val="0"/>
          <w:lang w:val="fr-FR"/>
        </w:rPr>
        <w:t xml:space="preserve"> l</w:t>
      </w:r>
      <w:r w:rsidR="005076F7" w:rsidRPr="00D67DD6">
        <w:rPr>
          <w:noProof w:val="0"/>
          <w:lang w:val="fr-FR"/>
        </w:rPr>
        <w:t>’</w:t>
      </w:r>
      <w:r w:rsidR="008A2E07" w:rsidRPr="00D67DD6">
        <w:rPr>
          <w:noProof w:val="0"/>
          <w:lang w:val="fr-FR"/>
        </w:rPr>
        <w:t>hermén</w:t>
      </w:r>
      <w:r w:rsidR="005076F7" w:rsidRPr="00D67DD6">
        <w:rPr>
          <w:noProof w:val="0"/>
          <w:lang w:val="fr-FR"/>
        </w:rPr>
        <w:t>euti</w:t>
      </w:r>
      <w:r w:rsidR="008A2E07" w:rsidRPr="00D67DD6">
        <w:rPr>
          <w:noProof w:val="0"/>
          <w:lang w:val="fr-FR"/>
        </w:rPr>
        <w:t>que, l’objectivité ne peut pas s</w:t>
      </w:r>
      <w:r w:rsidR="005076F7" w:rsidRPr="00D67DD6">
        <w:rPr>
          <w:noProof w:val="0"/>
          <w:lang w:val="fr-FR"/>
        </w:rPr>
        <w:t>’</w:t>
      </w:r>
      <w:r w:rsidR="008A2E07" w:rsidRPr="00D67DD6">
        <w:rPr>
          <w:noProof w:val="0"/>
          <w:lang w:val="fr-FR"/>
        </w:rPr>
        <w:t>affirmer au moyen des faits objecti</w:t>
      </w:r>
      <w:r w:rsidR="005076F7" w:rsidRPr="00D67DD6">
        <w:rPr>
          <w:noProof w:val="0"/>
          <w:lang w:val="fr-FR"/>
        </w:rPr>
        <w:t>fs</w:t>
      </w:r>
      <w:r w:rsidR="008A2E07" w:rsidRPr="00D67DD6">
        <w:rPr>
          <w:noProof w:val="0"/>
          <w:lang w:val="fr-FR"/>
        </w:rPr>
        <w:t>.</w:t>
      </w:r>
      <w:r w:rsidR="005076F7" w:rsidRPr="00D67DD6">
        <w:rPr>
          <w:noProof w:val="0"/>
          <w:lang w:val="fr-FR"/>
        </w:rPr>
        <w:t xml:space="preserve"> </w:t>
      </w:r>
      <w:r w:rsidR="00B00B01" w:rsidRPr="00D67DD6">
        <w:rPr>
          <w:noProof w:val="0"/>
          <w:lang w:val="fr-FR"/>
        </w:rPr>
        <w:t xml:space="preserve">L’herméneutique ne s’occupe </w:t>
      </w:r>
      <w:r w:rsidR="004F22C6" w:rsidRPr="00D67DD6">
        <w:rPr>
          <w:noProof w:val="0"/>
          <w:lang w:val="fr-FR"/>
        </w:rPr>
        <w:t xml:space="preserve">pas </w:t>
      </w:r>
      <w:r w:rsidR="00B00B01" w:rsidRPr="00D67DD6">
        <w:rPr>
          <w:noProof w:val="0"/>
          <w:lang w:val="fr-FR"/>
        </w:rPr>
        <w:t>de l’objectivité ontique</w:t>
      </w:r>
      <w:r w:rsidR="004F22C6" w:rsidRPr="00D67DD6">
        <w:rPr>
          <w:noProof w:val="0"/>
          <w:lang w:val="fr-FR"/>
        </w:rPr>
        <w:t>. L</w:t>
      </w:r>
      <w:r w:rsidR="00B00B01" w:rsidRPr="00D67DD6">
        <w:rPr>
          <w:noProof w:val="0"/>
          <w:lang w:val="fr-FR"/>
        </w:rPr>
        <w:t>a vision fondamentale ne peut commencer par le sens objectif de la chose. Le sens historique et ordinaire d’objectivité représente la fin d’i</w:t>
      </w:r>
      <w:r w:rsidR="00903A8C" w:rsidRPr="00D67DD6">
        <w:rPr>
          <w:noProof w:val="0"/>
          <w:lang w:val="fr-FR"/>
        </w:rPr>
        <w:t>nterprétation proposée parce qu</w:t>
      </w:r>
      <w:r w:rsidR="00FE260D" w:rsidRPr="00D67DD6">
        <w:rPr>
          <w:noProof w:val="0"/>
          <w:lang w:val="fr-FR"/>
        </w:rPr>
        <w:t>’</w:t>
      </w:r>
      <w:r w:rsidR="00903A8C" w:rsidRPr="00D67DD6">
        <w:rPr>
          <w:noProof w:val="0"/>
          <w:lang w:val="fr-FR"/>
        </w:rPr>
        <w:t>il</w:t>
      </w:r>
      <w:r w:rsidR="00B00B01" w:rsidRPr="00D67DD6">
        <w:rPr>
          <w:noProof w:val="0"/>
          <w:lang w:val="fr-FR"/>
        </w:rPr>
        <w:t xml:space="preserve"> </w:t>
      </w:r>
      <w:r w:rsidR="00903A8C" w:rsidRPr="00D67DD6">
        <w:rPr>
          <w:noProof w:val="0"/>
          <w:lang w:val="fr-FR"/>
        </w:rPr>
        <w:t xml:space="preserve">établit </w:t>
      </w:r>
      <w:r w:rsidR="00B00B01" w:rsidRPr="00D67DD6">
        <w:rPr>
          <w:noProof w:val="0"/>
          <w:lang w:val="fr-FR"/>
        </w:rPr>
        <w:t xml:space="preserve">le point de départ des sciences ontiques. L’interprétation cherche le décèlement de l’objectivité </w:t>
      </w:r>
      <w:r w:rsidR="005076F7" w:rsidRPr="00D67DD6">
        <w:rPr>
          <w:noProof w:val="0"/>
          <w:lang w:val="fr-FR"/>
        </w:rPr>
        <w:t xml:space="preserve">dans la </w:t>
      </w:r>
      <w:r w:rsidR="00B00B01" w:rsidRPr="00D67DD6">
        <w:rPr>
          <w:noProof w:val="0"/>
          <w:lang w:val="fr-FR"/>
        </w:rPr>
        <w:t xml:space="preserve">métaphysique. Cet évènement </w:t>
      </w:r>
      <w:r w:rsidR="00593F5F" w:rsidRPr="00D67DD6">
        <w:rPr>
          <w:noProof w:val="0"/>
          <w:lang w:val="fr-FR"/>
        </w:rPr>
        <w:t xml:space="preserve">produit une vision objective du monde </w:t>
      </w:r>
      <w:r w:rsidR="00B00B01" w:rsidRPr="00D67DD6">
        <w:rPr>
          <w:noProof w:val="0"/>
          <w:lang w:val="fr-FR"/>
        </w:rPr>
        <w:t>dans l’histoire de la pensée occidentale. L’ordre de vérité ontologique</w:t>
      </w:r>
      <w:r w:rsidR="005076F7" w:rsidRPr="00D67DD6">
        <w:rPr>
          <w:noProof w:val="0"/>
          <w:lang w:val="fr-FR"/>
        </w:rPr>
        <w:t xml:space="preserve"> </w:t>
      </w:r>
      <w:r w:rsidR="00B00B01" w:rsidRPr="00D67DD6">
        <w:rPr>
          <w:noProof w:val="0"/>
          <w:lang w:val="fr-FR"/>
        </w:rPr>
        <w:t xml:space="preserve">retient le caractère fondamental. Il n’y a aucun phénomène révélé sans les évènements révélateurs </w:t>
      </w:r>
      <w:r w:rsidR="00593F5F" w:rsidRPr="00D67DD6">
        <w:rPr>
          <w:noProof w:val="0"/>
          <w:lang w:val="fr-FR"/>
        </w:rPr>
        <w:t xml:space="preserve">qui sont les </w:t>
      </w:r>
      <w:r w:rsidR="00B00B01" w:rsidRPr="00D67DD6">
        <w:rPr>
          <w:noProof w:val="0"/>
          <w:lang w:val="fr-FR"/>
        </w:rPr>
        <w:t>donat</w:t>
      </w:r>
      <w:r w:rsidR="005076F7" w:rsidRPr="00D67DD6">
        <w:rPr>
          <w:noProof w:val="0"/>
          <w:lang w:val="fr-FR"/>
        </w:rPr>
        <w:t>eurs</w:t>
      </w:r>
      <w:r w:rsidR="00B00B01" w:rsidRPr="00D67DD6">
        <w:rPr>
          <w:noProof w:val="0"/>
          <w:lang w:val="fr-FR"/>
        </w:rPr>
        <w:t xml:space="preserve"> du sens. L’herméneutique recherche la naissance </w:t>
      </w:r>
      <w:r w:rsidR="003D3DEF" w:rsidRPr="00D67DD6">
        <w:rPr>
          <w:noProof w:val="0"/>
          <w:lang w:val="fr-FR"/>
        </w:rPr>
        <w:t xml:space="preserve">de </w:t>
      </w:r>
      <w:r w:rsidR="00223043" w:rsidRPr="00D67DD6">
        <w:rPr>
          <w:noProof w:val="0"/>
          <w:lang w:val="fr-FR"/>
        </w:rPr>
        <w:t>l’existant</w:t>
      </w:r>
      <w:r w:rsidR="00B00B01" w:rsidRPr="00D67DD6">
        <w:rPr>
          <w:noProof w:val="0"/>
          <w:lang w:val="fr-FR"/>
        </w:rPr>
        <w:t xml:space="preserve"> dans la forme objective. Cette facticité d’</w:t>
      </w:r>
      <w:r w:rsidR="005076F7" w:rsidRPr="00D67DD6">
        <w:rPr>
          <w:noProof w:val="0"/>
          <w:lang w:val="fr-FR"/>
        </w:rPr>
        <w:t xml:space="preserve">une </w:t>
      </w:r>
      <w:r w:rsidR="00B00B01" w:rsidRPr="00D67DD6">
        <w:rPr>
          <w:noProof w:val="0"/>
          <w:lang w:val="fr-FR"/>
        </w:rPr>
        <w:t xml:space="preserve">entité objective défend le théorème d’Aristote concernant l’identité métaphysique de la substance (A=A). Ainsi fait, le monde objectivement révélé ne dispose d’aucune possibilité d’influencer rétrospectivement sa mise ontologique </w:t>
      </w:r>
      <w:r w:rsidR="006E018E" w:rsidRPr="00D67DD6">
        <w:rPr>
          <w:noProof w:val="0"/>
          <w:lang w:val="fr-FR"/>
        </w:rPr>
        <w:t>qui fit une entité</w:t>
      </w:r>
      <w:r w:rsidR="00B00B01" w:rsidRPr="00D67DD6">
        <w:rPr>
          <w:noProof w:val="0"/>
          <w:lang w:val="fr-FR"/>
        </w:rPr>
        <w:t xml:space="preserve"> ontique. Il faut chercher le sens </w:t>
      </w:r>
      <w:r w:rsidR="005076F7" w:rsidRPr="00D67DD6">
        <w:rPr>
          <w:noProof w:val="0"/>
          <w:lang w:val="fr-FR"/>
        </w:rPr>
        <w:t xml:space="preserve">primaire </w:t>
      </w:r>
      <w:r w:rsidR="00B00B01" w:rsidRPr="00D67DD6">
        <w:rPr>
          <w:noProof w:val="0"/>
          <w:lang w:val="fr-FR"/>
        </w:rPr>
        <w:t>qui précède la révélation ontique de l’objectivité. Personne ne peut changer les circonstances de sa naissance.</w:t>
      </w:r>
      <w:r w:rsidR="00642A0C" w:rsidRPr="00D67DD6">
        <w:rPr>
          <w:noProof w:val="0"/>
          <w:lang w:val="fr-FR"/>
        </w:rPr>
        <w:t xml:space="preserve"> </w:t>
      </w:r>
      <w:r w:rsidR="007A4ACD" w:rsidRPr="00D67DD6">
        <w:rPr>
          <w:noProof w:val="0"/>
          <w:lang w:val="fr-FR"/>
        </w:rPr>
        <w:t xml:space="preserve">Le respect dû à la première mise en scène de la vérité et de l’Être distingue l’herméneutique de la philosophie ontique et de l’histoire de sciences positives. La perception de substance ontique n’expose pas </w:t>
      </w:r>
      <w:r w:rsidR="0042700F" w:rsidRPr="00D67DD6">
        <w:rPr>
          <w:noProof w:val="0"/>
          <w:lang w:val="fr-FR"/>
        </w:rPr>
        <w:t xml:space="preserve">la vérité du commencement. </w:t>
      </w:r>
      <w:r w:rsidR="0046565C" w:rsidRPr="00D67DD6">
        <w:rPr>
          <w:noProof w:val="0"/>
          <w:lang w:val="fr-FR"/>
        </w:rPr>
        <w:t>Ce</w:t>
      </w:r>
      <w:r w:rsidR="00FB52D9" w:rsidRPr="00D67DD6">
        <w:rPr>
          <w:noProof w:val="0"/>
          <w:lang w:val="fr-FR"/>
        </w:rPr>
        <w:t xml:space="preserve"> dévoilement </w:t>
      </w:r>
      <w:r w:rsidR="0046565C" w:rsidRPr="00D67DD6">
        <w:rPr>
          <w:noProof w:val="0"/>
          <w:lang w:val="fr-FR"/>
        </w:rPr>
        <w:t xml:space="preserve">principal </w:t>
      </w:r>
      <w:r w:rsidR="007A4ACD" w:rsidRPr="00D67DD6">
        <w:rPr>
          <w:noProof w:val="0"/>
          <w:lang w:val="fr-FR"/>
        </w:rPr>
        <w:t xml:space="preserve">révèle l’être de la substance dans l’évènement original de la vérité. L’existant une fois donné, il est nécessairement conçu tel qu’il est. Le préjugé concernant l’objectivité est basé sur le concept faux que </w:t>
      </w:r>
      <w:r w:rsidR="00223043" w:rsidRPr="00D67DD6">
        <w:rPr>
          <w:noProof w:val="0"/>
          <w:lang w:val="fr-FR"/>
        </w:rPr>
        <w:t>l’existant</w:t>
      </w:r>
      <w:r w:rsidR="007A4ACD" w:rsidRPr="00D67DD6">
        <w:rPr>
          <w:noProof w:val="0"/>
          <w:lang w:val="fr-FR"/>
        </w:rPr>
        <w:t xml:space="preserve"> de quelque chose détient la même manière d’existence que les évènements fondateurs</w:t>
      </w:r>
      <w:r w:rsidR="00425D5F" w:rsidRPr="00D67DD6">
        <w:rPr>
          <w:noProof w:val="0"/>
          <w:lang w:val="fr-FR"/>
        </w:rPr>
        <w:t xml:space="preserve"> qui le firent </w:t>
      </w:r>
      <w:r w:rsidR="006E018E" w:rsidRPr="00D67DD6">
        <w:rPr>
          <w:noProof w:val="0"/>
          <w:lang w:val="fr-FR"/>
        </w:rPr>
        <w:t>apparaître</w:t>
      </w:r>
      <w:r w:rsidR="007A4ACD" w:rsidRPr="00D67DD6">
        <w:rPr>
          <w:noProof w:val="0"/>
          <w:lang w:val="fr-FR"/>
        </w:rPr>
        <w:t xml:space="preserve">. </w:t>
      </w:r>
      <w:r w:rsidR="00B00B01" w:rsidRPr="00D67DD6">
        <w:rPr>
          <w:noProof w:val="0"/>
          <w:lang w:val="fr-FR"/>
        </w:rPr>
        <w:t xml:space="preserve">Cette version de </w:t>
      </w:r>
      <w:r w:rsidR="00B00B01" w:rsidRPr="00D67DD6">
        <w:rPr>
          <w:i/>
          <w:noProof w:val="0"/>
          <w:lang w:val="fr-FR"/>
        </w:rPr>
        <w:t>modus ponens</w:t>
      </w:r>
      <w:r w:rsidR="00B00B01" w:rsidRPr="00D67DD6">
        <w:rPr>
          <w:i/>
          <w:noProof w:val="0"/>
          <w:szCs w:val="24"/>
          <w:lang w:val="fr-FR"/>
        </w:rPr>
        <w:fldChar w:fldCharType="begin"/>
      </w:r>
      <w:r w:rsidR="00B00B01" w:rsidRPr="00D67DD6">
        <w:rPr>
          <w:noProof w:val="0"/>
          <w:szCs w:val="24"/>
          <w:lang w:val="fr-FR"/>
        </w:rPr>
        <w:instrText xml:space="preserve"> XE "</w:instrText>
      </w:r>
      <w:r w:rsidR="00B00B01" w:rsidRPr="00D67DD6">
        <w:rPr>
          <w:i/>
          <w:noProof w:val="0"/>
          <w:szCs w:val="24"/>
          <w:lang w:val="fr-FR"/>
        </w:rPr>
        <w:instrText>modus ponens</w:instrText>
      </w:r>
      <w:r w:rsidR="00B00B01" w:rsidRPr="00D67DD6">
        <w:rPr>
          <w:noProof w:val="0"/>
          <w:szCs w:val="24"/>
          <w:lang w:val="fr-FR"/>
        </w:rPr>
        <w:instrText xml:space="preserve">" </w:instrText>
      </w:r>
      <w:r w:rsidR="00B00B01" w:rsidRPr="00D67DD6">
        <w:rPr>
          <w:i/>
          <w:noProof w:val="0"/>
          <w:szCs w:val="24"/>
          <w:lang w:val="fr-FR"/>
        </w:rPr>
        <w:fldChar w:fldCharType="end"/>
      </w:r>
      <w:r w:rsidR="00B00B01" w:rsidRPr="00D67DD6">
        <w:rPr>
          <w:noProof w:val="0"/>
          <w:lang w:val="fr-FR"/>
        </w:rPr>
        <w:t xml:space="preserve"> conce</w:t>
      </w:r>
      <w:r w:rsidR="00642A0C" w:rsidRPr="00D67DD6">
        <w:rPr>
          <w:noProof w:val="0"/>
          <w:lang w:val="fr-FR"/>
        </w:rPr>
        <w:t xml:space="preserve">rne uniquement </w:t>
      </w:r>
      <w:r w:rsidR="00B00B01" w:rsidRPr="00D67DD6">
        <w:rPr>
          <w:noProof w:val="0"/>
          <w:lang w:val="fr-FR"/>
        </w:rPr>
        <w:t>la signification de l’</w:t>
      </w:r>
      <w:r w:rsidR="00642A0C" w:rsidRPr="00D67DD6">
        <w:rPr>
          <w:noProof w:val="0"/>
          <w:lang w:val="fr-FR"/>
        </w:rPr>
        <w:t>entité</w:t>
      </w:r>
      <w:r w:rsidR="00B00B01" w:rsidRPr="00D67DD6">
        <w:rPr>
          <w:noProof w:val="0"/>
          <w:lang w:val="fr-FR"/>
        </w:rPr>
        <w:t xml:space="preserve"> objecti</w:t>
      </w:r>
      <w:r w:rsidR="00642A0C" w:rsidRPr="00D67DD6">
        <w:rPr>
          <w:noProof w:val="0"/>
          <w:lang w:val="fr-FR"/>
        </w:rPr>
        <w:t>ve. Ce</w:t>
      </w:r>
      <w:r w:rsidR="00B651A0" w:rsidRPr="00D67DD6">
        <w:rPr>
          <w:noProof w:val="0"/>
          <w:lang w:val="fr-FR"/>
        </w:rPr>
        <w:t xml:space="preserve">tte </w:t>
      </w:r>
      <w:r w:rsidR="00642A0C" w:rsidRPr="00D67DD6">
        <w:rPr>
          <w:noProof w:val="0"/>
          <w:lang w:val="fr-FR"/>
        </w:rPr>
        <w:t xml:space="preserve">affirmation </w:t>
      </w:r>
      <w:r w:rsidR="00B00B01" w:rsidRPr="00D67DD6">
        <w:rPr>
          <w:noProof w:val="0"/>
          <w:lang w:val="fr-FR"/>
        </w:rPr>
        <w:t xml:space="preserve">pourrait être utile </w:t>
      </w:r>
      <w:r w:rsidR="00DC7DEC" w:rsidRPr="00D67DD6">
        <w:rPr>
          <w:noProof w:val="0"/>
          <w:lang w:val="fr-FR"/>
        </w:rPr>
        <w:t xml:space="preserve">pour </w:t>
      </w:r>
      <w:r w:rsidR="00B00B01" w:rsidRPr="00D67DD6">
        <w:rPr>
          <w:noProof w:val="0"/>
          <w:lang w:val="fr-FR"/>
        </w:rPr>
        <w:t xml:space="preserve">les sciences positives, mais </w:t>
      </w:r>
      <w:r w:rsidR="00B651A0" w:rsidRPr="00D67DD6">
        <w:rPr>
          <w:noProof w:val="0"/>
          <w:lang w:val="fr-FR"/>
        </w:rPr>
        <w:t xml:space="preserve">elle est </w:t>
      </w:r>
      <w:r w:rsidR="00B00B01" w:rsidRPr="00D67DD6">
        <w:rPr>
          <w:noProof w:val="0"/>
          <w:lang w:val="fr-FR"/>
        </w:rPr>
        <w:t xml:space="preserve">inacceptable pour l’herméneutique. La sagesse de Socrate rejeta la pensée technique de ses compatriotes comme insuffisamment vraie. Heidegger rappelle à l’herméneutique du fait que la vision originale n’est pas </w:t>
      </w:r>
      <w:r w:rsidR="00A74281" w:rsidRPr="00D67DD6">
        <w:rPr>
          <w:noProof w:val="0"/>
          <w:lang w:val="fr-FR"/>
        </w:rPr>
        <w:t>sur le plan d</w:t>
      </w:r>
      <w:r w:rsidR="00B00B01" w:rsidRPr="00D67DD6">
        <w:rPr>
          <w:noProof w:val="0"/>
          <w:lang w:val="fr-FR"/>
        </w:rPr>
        <w:t>’interprétation, mais dans le recueillement sur l’endroit où le message divin</w:t>
      </w:r>
      <w:r w:rsidR="00A46899" w:rsidRPr="00D67DD6">
        <w:rPr>
          <w:noProof w:val="0"/>
          <w:lang w:val="fr-FR"/>
        </w:rPr>
        <w:t xml:space="preserve"> se manifeste. Il faut écouter l</w:t>
      </w:r>
      <w:r w:rsidR="00B00B01" w:rsidRPr="00D67DD6">
        <w:rPr>
          <w:noProof w:val="0"/>
          <w:lang w:val="fr-FR"/>
        </w:rPr>
        <w:t>a vérité originelle.</w:t>
      </w:r>
      <w:r w:rsidR="00B00B01" w:rsidRPr="00D67DD6">
        <w:rPr>
          <w:noProof w:val="0"/>
          <w:szCs w:val="24"/>
          <w:vertAlign w:val="superscript"/>
          <w:lang w:val="fr-FR"/>
        </w:rPr>
        <w:footnoteReference w:id="7"/>
      </w:r>
      <w:r w:rsidR="00B00B01" w:rsidRPr="00D67DD6">
        <w:rPr>
          <w:noProof w:val="0"/>
          <w:lang w:val="fr-FR"/>
        </w:rPr>
        <w:t xml:space="preserve"> À cause de cette raison, l’herméneutique quitte la manifestation de substance objective pour aller aux évènements qui ont fondé la révélation de </w:t>
      </w:r>
      <w:r w:rsidR="00223043" w:rsidRPr="00D67DD6">
        <w:rPr>
          <w:noProof w:val="0"/>
          <w:lang w:val="fr-FR"/>
        </w:rPr>
        <w:t>l’existant</w:t>
      </w:r>
      <w:r w:rsidR="00B00B01" w:rsidRPr="00D67DD6">
        <w:rPr>
          <w:noProof w:val="0"/>
          <w:lang w:val="fr-FR"/>
        </w:rPr>
        <w:t xml:space="preserve"> objectif. Une fois donné, l’existant reçu</w:t>
      </w:r>
      <w:r w:rsidR="00FB0CFD" w:rsidRPr="00D67DD6">
        <w:rPr>
          <w:noProof w:val="0"/>
          <w:lang w:val="fr-FR"/>
        </w:rPr>
        <w:t>t</w:t>
      </w:r>
      <w:r w:rsidR="00B00B01" w:rsidRPr="00D67DD6">
        <w:rPr>
          <w:noProof w:val="0"/>
          <w:lang w:val="fr-FR"/>
        </w:rPr>
        <w:t xml:space="preserve"> </w:t>
      </w:r>
      <w:r w:rsidR="00B00B01" w:rsidRPr="00D67DD6">
        <w:rPr>
          <w:noProof w:val="0"/>
          <w:lang w:val="fr-FR"/>
        </w:rPr>
        <w:lastRenderedPageBreak/>
        <w:t xml:space="preserve">un sens nouveau en tant que phénomène objectif. Ce changement avait lieu au tournant de pensée nommé </w:t>
      </w:r>
      <w:r w:rsidR="00B00B01" w:rsidRPr="00D67DD6">
        <w:rPr>
          <w:i/>
          <w:noProof w:val="0"/>
          <w:lang w:val="fr-FR"/>
        </w:rPr>
        <w:t xml:space="preserve">via </w:t>
      </w:r>
      <w:r w:rsidR="001930B0" w:rsidRPr="00D67DD6">
        <w:rPr>
          <w:i/>
          <w:noProof w:val="0"/>
          <w:lang w:val="fr-FR"/>
        </w:rPr>
        <w:t>Modernorum</w:t>
      </w:r>
      <w:r w:rsidR="00B00B01" w:rsidRPr="00D67DD6">
        <w:rPr>
          <w:noProof w:val="0"/>
          <w:lang w:val="fr-FR"/>
        </w:rPr>
        <w:t xml:space="preserve">. La recherche doit commencer par l’interprétation de l’évènement qui </w:t>
      </w:r>
      <w:r w:rsidR="00642A0C" w:rsidRPr="00D67DD6">
        <w:rPr>
          <w:noProof w:val="0"/>
          <w:lang w:val="fr-FR"/>
        </w:rPr>
        <w:t xml:space="preserve">transforma </w:t>
      </w:r>
      <w:r w:rsidR="00B00B01" w:rsidRPr="00D67DD6">
        <w:rPr>
          <w:noProof w:val="0"/>
          <w:lang w:val="fr-FR"/>
        </w:rPr>
        <w:t>la</w:t>
      </w:r>
      <w:r w:rsidR="00FB0CFD" w:rsidRPr="00D67DD6">
        <w:rPr>
          <w:noProof w:val="0"/>
          <w:lang w:val="fr-FR"/>
        </w:rPr>
        <w:t xml:space="preserve"> </w:t>
      </w:r>
      <w:r w:rsidR="00B00B01" w:rsidRPr="00D67DD6">
        <w:rPr>
          <w:noProof w:val="0"/>
          <w:lang w:val="fr-FR"/>
        </w:rPr>
        <w:t xml:space="preserve">vérité archaïque en </w:t>
      </w:r>
      <w:r w:rsidR="00642A0C" w:rsidRPr="00D67DD6">
        <w:rPr>
          <w:noProof w:val="0"/>
          <w:lang w:val="fr-FR"/>
        </w:rPr>
        <w:t xml:space="preserve">une </w:t>
      </w:r>
      <w:r w:rsidR="00B00B01" w:rsidRPr="00D67DD6">
        <w:rPr>
          <w:noProof w:val="0"/>
          <w:lang w:val="fr-FR"/>
        </w:rPr>
        <w:t>forme métaphysique. L’objectivité</w:t>
      </w:r>
      <w:r w:rsidR="006246E9" w:rsidRPr="00D67DD6">
        <w:rPr>
          <w:noProof w:val="0"/>
          <w:lang w:val="fr-FR"/>
        </w:rPr>
        <w:t xml:space="preserve"> prit départ</w:t>
      </w:r>
      <w:r w:rsidR="00B00B01" w:rsidRPr="00D67DD6">
        <w:rPr>
          <w:noProof w:val="0"/>
          <w:lang w:val="fr-FR"/>
        </w:rPr>
        <w:t xml:space="preserve"> </w:t>
      </w:r>
      <w:r w:rsidR="006246E9" w:rsidRPr="00D67DD6">
        <w:rPr>
          <w:noProof w:val="0"/>
          <w:lang w:val="fr-FR"/>
        </w:rPr>
        <w:t xml:space="preserve">de </w:t>
      </w:r>
      <w:r w:rsidR="00B00B01" w:rsidRPr="00D67DD6">
        <w:rPr>
          <w:noProof w:val="0"/>
          <w:lang w:val="fr-FR"/>
        </w:rPr>
        <w:t>la métaphysique comme la première science qui enquête sur les entités ontiques. La métaphysique produit un</w:t>
      </w:r>
      <w:r w:rsidR="00FB0CFD" w:rsidRPr="00D67DD6">
        <w:rPr>
          <w:noProof w:val="0"/>
          <w:lang w:val="fr-FR"/>
        </w:rPr>
        <w:t>e mise en forme</w:t>
      </w:r>
      <w:r w:rsidR="00B00B01" w:rsidRPr="00D67DD6">
        <w:rPr>
          <w:noProof w:val="0"/>
          <w:lang w:val="fr-FR"/>
        </w:rPr>
        <w:t xml:space="preserve"> de l</w:t>
      </w:r>
      <w:r w:rsidR="006246E9" w:rsidRPr="00D67DD6">
        <w:rPr>
          <w:noProof w:val="0"/>
          <w:lang w:val="fr-FR"/>
        </w:rPr>
        <w:t>’</w:t>
      </w:r>
      <w:r w:rsidR="006246E9" w:rsidRPr="00D67DD6">
        <w:rPr>
          <w:i/>
          <w:noProof w:val="0"/>
          <w:lang w:val="fr-FR"/>
        </w:rPr>
        <w:t>ens</w:t>
      </w:r>
      <w:r w:rsidR="006246E9" w:rsidRPr="00D67DD6">
        <w:rPr>
          <w:noProof w:val="0"/>
          <w:lang w:val="fr-FR"/>
        </w:rPr>
        <w:t xml:space="preserve"> moderne </w:t>
      </w:r>
      <w:r w:rsidR="00B00B01" w:rsidRPr="00D67DD6">
        <w:rPr>
          <w:noProof w:val="0"/>
          <w:lang w:val="fr-FR"/>
        </w:rPr>
        <w:t xml:space="preserve">qui doit être </w:t>
      </w:r>
      <w:r w:rsidR="006246E9" w:rsidRPr="00D67DD6">
        <w:rPr>
          <w:noProof w:val="0"/>
          <w:lang w:val="fr-FR"/>
        </w:rPr>
        <w:t>re</w:t>
      </w:r>
      <w:r w:rsidR="00B00B01" w:rsidRPr="00D67DD6">
        <w:rPr>
          <w:noProof w:val="0"/>
          <w:lang w:val="fr-FR"/>
        </w:rPr>
        <w:t>mis</w:t>
      </w:r>
      <w:r w:rsidR="00FB0CFD" w:rsidRPr="00D67DD6">
        <w:rPr>
          <w:noProof w:val="0"/>
          <w:lang w:val="fr-FR"/>
        </w:rPr>
        <w:t>e</w:t>
      </w:r>
      <w:r w:rsidR="00B00B01" w:rsidRPr="00D67DD6">
        <w:rPr>
          <w:noProof w:val="0"/>
          <w:lang w:val="fr-FR"/>
        </w:rPr>
        <w:t xml:space="preserve"> dans la perspective ontologique. L’enquête implique la description de modes préliminaires</w:t>
      </w:r>
      <w:r w:rsidR="00927844" w:rsidRPr="00D67DD6">
        <w:rPr>
          <w:noProof w:val="0"/>
          <w:lang w:val="fr-FR"/>
        </w:rPr>
        <w:t xml:space="preserve"> qui permirent </w:t>
      </w:r>
      <w:r w:rsidR="00105674" w:rsidRPr="00D67DD6">
        <w:rPr>
          <w:noProof w:val="0"/>
          <w:lang w:val="fr-FR"/>
        </w:rPr>
        <w:t xml:space="preserve">à </w:t>
      </w:r>
      <w:r w:rsidR="00B00B01" w:rsidRPr="00D67DD6">
        <w:rPr>
          <w:noProof w:val="0"/>
          <w:lang w:val="fr-FR"/>
        </w:rPr>
        <w:t xml:space="preserve">l’entité objective </w:t>
      </w:r>
      <w:r w:rsidR="00105674" w:rsidRPr="00D67DD6">
        <w:rPr>
          <w:noProof w:val="0"/>
          <w:lang w:val="fr-FR"/>
        </w:rPr>
        <w:t xml:space="preserve">de faire son </w:t>
      </w:r>
      <w:r w:rsidR="00927844" w:rsidRPr="00D67DD6">
        <w:rPr>
          <w:noProof w:val="0"/>
          <w:lang w:val="fr-FR"/>
        </w:rPr>
        <w:t>entr</w:t>
      </w:r>
      <w:r w:rsidR="00105674" w:rsidRPr="00D67DD6">
        <w:rPr>
          <w:noProof w:val="0"/>
          <w:lang w:val="fr-FR"/>
        </w:rPr>
        <w:t>ée</w:t>
      </w:r>
      <w:r w:rsidR="00927844" w:rsidRPr="00D67DD6">
        <w:rPr>
          <w:noProof w:val="0"/>
          <w:lang w:val="fr-FR"/>
        </w:rPr>
        <w:t xml:space="preserve"> dans la m</w:t>
      </w:r>
      <w:r w:rsidR="00B00B01" w:rsidRPr="00D67DD6">
        <w:rPr>
          <w:noProof w:val="0"/>
          <w:lang w:val="fr-FR"/>
        </w:rPr>
        <w:t>étaphysique. Il faut examiner la historialité de la métaphysique qui forme l’histoire ontique de métaphysique. L</w:t>
      </w:r>
      <w:r w:rsidR="00FB0CFD" w:rsidRPr="00D67DD6">
        <w:rPr>
          <w:noProof w:val="0"/>
          <w:lang w:val="fr-FR"/>
        </w:rPr>
        <w:t xml:space="preserve">a philosophie première </w:t>
      </w:r>
      <w:r w:rsidR="00B00B01" w:rsidRPr="00D67DD6">
        <w:rPr>
          <w:noProof w:val="0"/>
          <w:lang w:val="fr-FR"/>
        </w:rPr>
        <w:t>recouvre l</w:t>
      </w:r>
      <w:r w:rsidR="00F10555" w:rsidRPr="00D67DD6">
        <w:rPr>
          <w:noProof w:val="0"/>
          <w:lang w:val="fr-FR"/>
        </w:rPr>
        <w:t xml:space="preserve">a transition de vérité comme non-voilement </w:t>
      </w:r>
      <w:r w:rsidR="00B00B01" w:rsidRPr="00D67DD6">
        <w:rPr>
          <w:noProof w:val="0"/>
          <w:lang w:val="fr-FR"/>
        </w:rPr>
        <w:t>divine (</w:t>
      </w:r>
      <w:r w:rsidR="00A23C98" w:rsidRPr="00A23C98">
        <w:rPr>
          <w:i/>
          <w:noProof w:val="0"/>
          <w:lang w:val="fr-FR"/>
        </w:rPr>
        <w:t>a/lètheia</w:t>
      </w:r>
      <w:r w:rsidR="00B00B01" w:rsidRPr="00D67DD6">
        <w:rPr>
          <w:noProof w:val="0"/>
          <w:lang w:val="fr-FR"/>
        </w:rPr>
        <w:t>) dans l</w:t>
      </w:r>
      <w:r w:rsidR="006E018E" w:rsidRPr="00D67DD6">
        <w:rPr>
          <w:noProof w:val="0"/>
          <w:lang w:val="fr-FR"/>
        </w:rPr>
        <w:t>e</w:t>
      </w:r>
      <w:r w:rsidR="00B00B01" w:rsidRPr="00D67DD6">
        <w:rPr>
          <w:noProof w:val="0"/>
          <w:lang w:val="fr-FR"/>
        </w:rPr>
        <w:t xml:space="preserve"> </w:t>
      </w:r>
      <w:r w:rsidR="00973FFA" w:rsidRPr="00D67DD6">
        <w:rPr>
          <w:noProof w:val="0"/>
          <w:lang w:val="fr-FR"/>
        </w:rPr>
        <w:t xml:space="preserve">dévoilement </w:t>
      </w:r>
      <w:r w:rsidR="00B00B01" w:rsidRPr="00D67DD6">
        <w:rPr>
          <w:noProof w:val="0"/>
          <w:lang w:val="fr-FR"/>
        </w:rPr>
        <w:t>ontologique (</w:t>
      </w:r>
      <w:r w:rsidR="00221FAC" w:rsidRPr="00221FAC">
        <w:rPr>
          <w:i/>
          <w:noProof w:val="0"/>
          <w:lang w:val="fr-FR"/>
        </w:rPr>
        <w:t>alètheia</w:t>
      </w:r>
      <w:r w:rsidR="00B00B01" w:rsidRPr="00D67DD6">
        <w:rPr>
          <w:noProof w:val="0"/>
          <w:lang w:val="fr-FR"/>
        </w:rPr>
        <w:t>). Cet évènement survint dans la vision des devins, dans les mystères et dans la pensée des premiers philosophes. La perception d</w:t>
      </w:r>
      <w:r w:rsidR="00964D71" w:rsidRPr="00D67DD6">
        <w:rPr>
          <w:rFonts w:cs="Calibri"/>
          <w:noProof w:val="0"/>
          <w:lang w:val="fr-FR"/>
        </w:rPr>
        <w:t>’</w:t>
      </w:r>
      <w:r w:rsidR="00964D71" w:rsidRPr="00D67DD6">
        <w:rPr>
          <w:noProof w:val="0"/>
          <w:lang w:val="fr-FR"/>
        </w:rPr>
        <w:t xml:space="preserve">une telle </w:t>
      </w:r>
      <w:r w:rsidR="00B00B01" w:rsidRPr="00D67DD6">
        <w:rPr>
          <w:noProof w:val="0"/>
          <w:lang w:val="fr-FR"/>
        </w:rPr>
        <w:t>vérité corresponde à la</w:t>
      </w:r>
      <w:r w:rsidR="00447EED" w:rsidRPr="00D67DD6">
        <w:rPr>
          <w:noProof w:val="0"/>
          <w:lang w:val="fr-FR"/>
        </w:rPr>
        <w:t xml:space="preserve"> présence historiale de l’Être.</w:t>
      </w:r>
    </w:p>
    <w:p w14:paraId="10C56B91" w14:textId="4BDEDF4C" w:rsidR="00B00B01" w:rsidRPr="00D67DD6" w:rsidRDefault="00FB5C33" w:rsidP="00447EED">
      <w:pPr>
        <w:ind w:firstLine="397"/>
        <w:rPr>
          <w:noProof w:val="0"/>
          <w:lang w:val="fr-FR"/>
        </w:rPr>
      </w:pPr>
      <w:r w:rsidRPr="00D67DD6">
        <w:rPr>
          <w:noProof w:val="0"/>
          <w:lang w:val="fr-FR"/>
        </w:rPr>
        <w:t xml:space="preserve">La recherche de donation de l’Être suit l’indication offerte par la grammaire. </w:t>
      </w:r>
      <w:r w:rsidR="00DD3A41" w:rsidRPr="00D67DD6">
        <w:rPr>
          <w:noProof w:val="0"/>
          <w:lang w:val="fr-FR"/>
        </w:rPr>
        <w:t xml:space="preserve">L’herméneutique décrit cette donation de vérité avec l’aide de catégorie grammaticale appelée « datif ». </w:t>
      </w:r>
      <w:r w:rsidRPr="00D67DD6">
        <w:rPr>
          <w:noProof w:val="0"/>
          <w:lang w:val="fr-FR"/>
        </w:rPr>
        <w:t xml:space="preserve">Le datif est le cas du complément d’objet indirect et il rend visible la perspective ontologique </w:t>
      </w:r>
      <w:r w:rsidR="00105674" w:rsidRPr="00D67DD6">
        <w:rPr>
          <w:noProof w:val="0"/>
          <w:lang w:val="fr-FR"/>
        </w:rPr>
        <w:t xml:space="preserve">qui suit la </w:t>
      </w:r>
      <w:r w:rsidRPr="00D67DD6">
        <w:rPr>
          <w:noProof w:val="0"/>
          <w:lang w:val="fr-FR"/>
        </w:rPr>
        <w:t xml:space="preserve">donation de l’Être. Le chapitre suivant définit des formes fondamentales du datif utilisé par l’herméneutique d’objectivité. </w:t>
      </w:r>
      <w:r w:rsidR="00B00B01" w:rsidRPr="00D67DD6">
        <w:rPr>
          <w:noProof w:val="0"/>
          <w:lang w:val="fr-FR"/>
        </w:rPr>
        <w:t>La présence originale d’</w:t>
      </w:r>
      <w:r w:rsidR="00221FAC" w:rsidRPr="00221FAC">
        <w:rPr>
          <w:i/>
          <w:noProof w:val="0"/>
          <w:lang w:val="fr-FR"/>
        </w:rPr>
        <w:t>alètheia</w:t>
      </w:r>
      <w:r w:rsidR="00B00B01" w:rsidRPr="00D67DD6">
        <w:rPr>
          <w:noProof w:val="0"/>
          <w:lang w:val="fr-FR"/>
        </w:rPr>
        <w:t xml:space="preserve"> avant la naissance de philosophie </w:t>
      </w:r>
      <w:r w:rsidR="00FB0CFD" w:rsidRPr="00D67DD6">
        <w:rPr>
          <w:noProof w:val="0"/>
          <w:lang w:val="fr-FR"/>
        </w:rPr>
        <w:t>possède</w:t>
      </w:r>
      <w:r w:rsidR="00B00B01" w:rsidRPr="00D67DD6">
        <w:rPr>
          <w:noProof w:val="0"/>
          <w:lang w:val="fr-FR"/>
        </w:rPr>
        <w:t xml:space="preserve"> le caractère fondateur en forme </w:t>
      </w:r>
      <w:r w:rsidR="00FB0CFD" w:rsidRPr="00D67DD6">
        <w:rPr>
          <w:noProof w:val="0"/>
          <w:lang w:val="fr-FR"/>
        </w:rPr>
        <w:t xml:space="preserve">du </w:t>
      </w:r>
      <w:r w:rsidR="00B00B01" w:rsidRPr="00D67DD6">
        <w:rPr>
          <w:i/>
          <w:noProof w:val="0"/>
          <w:lang w:val="fr-FR"/>
        </w:rPr>
        <w:t>dativus archegeticus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dativus archegeticus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xml:space="preserve">. Cette forme de la donation divine et la vision de vérité (ἀρχή + γεννάω) restent rattachées à l’évènement initial de l’Être. </w:t>
      </w:r>
      <w:r w:rsidR="00FB0CFD" w:rsidRPr="00D67DD6">
        <w:rPr>
          <w:noProof w:val="0"/>
          <w:lang w:val="fr-FR"/>
        </w:rPr>
        <w:t>Cette</w:t>
      </w:r>
      <w:r w:rsidR="00B00B01" w:rsidRPr="00D67DD6">
        <w:rPr>
          <w:noProof w:val="0"/>
          <w:lang w:val="fr-FR"/>
        </w:rPr>
        <w:t xml:space="preserve"> première forme du datif </w:t>
      </w:r>
      <w:r w:rsidR="00FB0CFD" w:rsidRPr="00D67DD6">
        <w:rPr>
          <w:noProof w:val="0"/>
          <w:lang w:val="fr-FR"/>
        </w:rPr>
        <w:t xml:space="preserve">détient le </w:t>
      </w:r>
      <w:r w:rsidR="00B00B01" w:rsidRPr="00D67DD6">
        <w:rPr>
          <w:noProof w:val="0"/>
          <w:lang w:val="fr-FR"/>
        </w:rPr>
        <w:t>caractère arch</w:t>
      </w:r>
      <w:r w:rsidR="001B46AF" w:rsidRPr="00D67DD6">
        <w:rPr>
          <w:noProof w:val="0"/>
          <w:lang w:val="fr-FR"/>
        </w:rPr>
        <w:t>é</w:t>
      </w:r>
      <w:r w:rsidR="00C055C0" w:rsidRPr="00D67DD6">
        <w:rPr>
          <w:noProof w:val="0"/>
          <w:lang w:val="fr-FR"/>
        </w:rPr>
        <w:t>gétique selon la divinité grecque</w:t>
      </w:r>
      <w:r w:rsidR="00B00B01" w:rsidRPr="00D67DD6">
        <w:rPr>
          <w:noProof w:val="0"/>
          <w:lang w:val="fr-FR"/>
        </w:rPr>
        <w:t xml:space="preserve"> d’Apollo et elle se trouve rarement dans cette étude. La donation du sens faite par le datif archaïque produit le changement historial de vérité comme </w:t>
      </w:r>
      <w:r w:rsidR="00A23C98" w:rsidRPr="00A23C98">
        <w:rPr>
          <w:i/>
          <w:noProof w:val="0"/>
          <w:lang w:val="fr-FR"/>
        </w:rPr>
        <w:t>a/lètheia</w:t>
      </w:r>
      <w:r w:rsidR="00B00B01" w:rsidRPr="00D67DD6">
        <w:rPr>
          <w:noProof w:val="0"/>
          <w:lang w:val="fr-FR"/>
        </w:rPr>
        <w:t xml:space="preserve"> divine. Il y </w:t>
      </w:r>
      <w:r w:rsidR="001B46AF" w:rsidRPr="00D67DD6">
        <w:rPr>
          <w:noProof w:val="0"/>
          <w:lang w:val="fr-FR"/>
        </w:rPr>
        <w:t xml:space="preserve">a </w:t>
      </w:r>
      <w:r w:rsidR="00B00B01" w:rsidRPr="00D67DD6">
        <w:rPr>
          <w:noProof w:val="0"/>
          <w:lang w:val="fr-FR"/>
        </w:rPr>
        <w:t xml:space="preserve">des formes dérivées du datif herméneutique qui concernent la donation de </w:t>
      </w:r>
      <w:r w:rsidR="00223043" w:rsidRPr="00D67DD6">
        <w:rPr>
          <w:noProof w:val="0"/>
          <w:lang w:val="fr-FR"/>
        </w:rPr>
        <w:t>l’existant</w:t>
      </w:r>
      <w:r w:rsidR="00B00B01" w:rsidRPr="00D67DD6">
        <w:rPr>
          <w:noProof w:val="0"/>
          <w:lang w:val="fr-FR"/>
        </w:rPr>
        <w:t>. L’original datif des mystères (</w:t>
      </w:r>
      <w:r w:rsidR="00B00B01" w:rsidRPr="00D67DD6">
        <w:rPr>
          <w:i/>
          <w:noProof w:val="0"/>
          <w:lang w:val="fr-FR"/>
        </w:rPr>
        <w:t>dativus archegeticus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dativus archegeticus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est devenu la nouvelle forme de la donation de l’Être dans la première philosophie. Cette activité de l’origine fondamentale (</w:t>
      </w:r>
      <w:r w:rsidR="00B00B01" w:rsidRPr="00D67DD6">
        <w:rPr>
          <w:i/>
          <w:noProof w:val="0"/>
          <w:lang w:val="fr-FR"/>
        </w:rPr>
        <w:t>principium</w:t>
      </w:r>
      <w:r w:rsidR="00B00B01" w:rsidRPr="00D67DD6">
        <w:rPr>
          <w:noProof w:val="0"/>
          <w:lang w:val="fr-FR"/>
        </w:rPr>
        <w:t xml:space="preserve">) constitue le début de la philosophie (voir le terme de Heidegger </w:t>
      </w:r>
      <w:r w:rsidR="00B00B01" w:rsidRPr="00D67DD6">
        <w:rPr>
          <w:i/>
          <w:noProof w:val="0"/>
          <w:lang w:val="fr-FR"/>
        </w:rPr>
        <w:t>Es gibt</w:t>
      </w:r>
      <w:r w:rsidR="00B00B01" w:rsidRPr="00D67DD6">
        <w:rPr>
          <w:noProof w:val="0"/>
          <w:lang w:val="fr-FR"/>
        </w:rPr>
        <w:t xml:space="preserve">). </w:t>
      </w:r>
      <w:r w:rsidR="00647388" w:rsidRPr="00D67DD6">
        <w:rPr>
          <w:noProof w:val="0"/>
          <w:lang w:val="fr-FR"/>
        </w:rPr>
        <w:t>Le travail du datif archégétique divin dans la première philosophie advient comme « datif principal » (</w:t>
      </w:r>
      <w:r w:rsidR="00647388" w:rsidRPr="00D67DD6">
        <w:rPr>
          <w:i/>
          <w:noProof w:val="0"/>
          <w:lang w:val="fr-FR"/>
        </w:rPr>
        <w:t>dativus principalis</w:t>
      </w:r>
      <w:r w:rsidR="00647388" w:rsidRPr="00D67DD6">
        <w:rPr>
          <w:i/>
          <w:noProof w:val="0"/>
          <w:lang w:val="fr-FR"/>
        </w:rPr>
        <w:fldChar w:fldCharType="begin"/>
      </w:r>
      <w:r w:rsidR="00647388" w:rsidRPr="00D67DD6">
        <w:rPr>
          <w:noProof w:val="0"/>
          <w:lang w:val="fr-FR"/>
        </w:rPr>
        <w:instrText xml:space="preserve"> XE "</w:instrText>
      </w:r>
      <w:r w:rsidR="00647388" w:rsidRPr="00D67DD6">
        <w:rPr>
          <w:i/>
          <w:noProof w:val="0"/>
          <w:lang w:val="fr-FR"/>
        </w:rPr>
        <w:instrText>dativus principalis</w:instrText>
      </w:r>
      <w:r w:rsidR="00647388" w:rsidRPr="00D67DD6">
        <w:rPr>
          <w:noProof w:val="0"/>
          <w:lang w:val="fr-FR"/>
        </w:rPr>
        <w:instrText xml:space="preserve">" </w:instrText>
      </w:r>
      <w:r w:rsidR="00647388" w:rsidRPr="00D67DD6">
        <w:rPr>
          <w:i/>
          <w:noProof w:val="0"/>
          <w:lang w:val="fr-FR"/>
        </w:rPr>
        <w:fldChar w:fldCharType="end"/>
      </w:r>
      <w:r w:rsidR="00647388" w:rsidRPr="00D67DD6">
        <w:rPr>
          <w:noProof w:val="0"/>
          <w:lang w:val="fr-FR"/>
        </w:rPr>
        <w:t xml:space="preserve">). </w:t>
      </w:r>
      <w:r w:rsidR="00BB099F" w:rsidRPr="00D67DD6">
        <w:rPr>
          <w:noProof w:val="0"/>
          <w:lang w:val="fr-FR"/>
        </w:rPr>
        <w:t>Le décèlement de l’Être arrive dans l’</w:t>
      </w:r>
      <w:r w:rsidR="00CF40DA" w:rsidRPr="00D67DD6">
        <w:rPr>
          <w:noProof w:val="0"/>
          <w:lang w:val="fr-FR"/>
        </w:rPr>
        <w:t>ambiguïté</w:t>
      </w:r>
      <w:r w:rsidR="00BB099F" w:rsidRPr="00D67DD6">
        <w:rPr>
          <w:noProof w:val="0"/>
          <w:lang w:val="fr-FR"/>
        </w:rPr>
        <w:t xml:space="preserve"> fondamentale rattachée </w:t>
      </w:r>
      <w:r w:rsidR="00F10555" w:rsidRPr="00D67DD6">
        <w:rPr>
          <w:noProof w:val="0"/>
          <w:lang w:val="fr-FR"/>
        </w:rPr>
        <w:t>au non-voilement (</w:t>
      </w:r>
      <w:r w:rsidR="00A23C98" w:rsidRPr="00A23C98">
        <w:rPr>
          <w:i/>
          <w:noProof w:val="0"/>
          <w:lang w:val="fr-FR"/>
        </w:rPr>
        <w:t>a/lètheia</w:t>
      </w:r>
      <w:r w:rsidR="00F10555" w:rsidRPr="00D67DD6">
        <w:rPr>
          <w:noProof w:val="0"/>
          <w:lang w:val="fr-FR"/>
        </w:rPr>
        <w:t xml:space="preserve">) </w:t>
      </w:r>
      <w:r w:rsidR="00BB099F" w:rsidRPr="00D67DD6">
        <w:rPr>
          <w:noProof w:val="0"/>
          <w:lang w:val="fr-FR"/>
        </w:rPr>
        <w:t xml:space="preserve">archégétique. </w:t>
      </w:r>
      <w:r w:rsidR="00B00B01" w:rsidRPr="00D67DD6">
        <w:rPr>
          <w:noProof w:val="0"/>
          <w:lang w:val="fr-FR"/>
        </w:rPr>
        <w:t xml:space="preserve">Selon Heidegger, les premiers philosophes de </w:t>
      </w:r>
      <w:r w:rsidR="004B3E33" w:rsidRPr="00D67DD6">
        <w:rPr>
          <w:i/>
          <w:noProof w:val="0"/>
          <w:lang w:val="fr-FR"/>
        </w:rPr>
        <w:t>phúsis</w:t>
      </w:r>
      <w:r w:rsidR="00B00B01" w:rsidRPr="00D67DD6">
        <w:rPr>
          <w:noProof w:val="0"/>
          <w:lang w:val="fr-FR"/>
        </w:rPr>
        <w:t xml:space="preserve"> ont reconnu l’évènement fondamental qui </w:t>
      </w:r>
      <w:r w:rsidR="00FB0CFD" w:rsidRPr="00D67DD6">
        <w:rPr>
          <w:noProof w:val="0"/>
          <w:lang w:val="fr-FR"/>
        </w:rPr>
        <w:lastRenderedPageBreak/>
        <w:t xml:space="preserve">fonda la </w:t>
      </w:r>
      <w:r w:rsidR="00B00B01" w:rsidRPr="00D67DD6">
        <w:rPr>
          <w:noProof w:val="0"/>
          <w:lang w:val="fr-FR"/>
        </w:rPr>
        <w:t>philosophique de l’Être (</w:t>
      </w:r>
      <w:r w:rsidR="00B00B01" w:rsidRPr="00D67DD6">
        <w:rPr>
          <w:i/>
          <w:noProof w:val="0"/>
          <w:lang w:val="fr-FR"/>
        </w:rPr>
        <w:t>Ereignis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Ereignis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xml:space="preserve">). </w:t>
      </w:r>
      <w:r w:rsidR="00FB0CFD" w:rsidRPr="00D67DD6">
        <w:rPr>
          <w:noProof w:val="0"/>
          <w:lang w:val="fr-FR"/>
        </w:rPr>
        <w:t xml:space="preserve">Une nouvelle </w:t>
      </w:r>
      <w:r w:rsidR="00B00B01" w:rsidRPr="00D67DD6">
        <w:rPr>
          <w:noProof w:val="0"/>
          <w:lang w:val="fr-FR"/>
        </w:rPr>
        <w:t xml:space="preserve">donation </w:t>
      </w:r>
      <w:r w:rsidR="00FB0CFD" w:rsidRPr="00D67DD6">
        <w:rPr>
          <w:noProof w:val="0"/>
          <w:lang w:val="fr-FR"/>
        </w:rPr>
        <w:t xml:space="preserve">décrit l’avènement de </w:t>
      </w:r>
      <w:r w:rsidR="00ED4042" w:rsidRPr="00D67DD6">
        <w:rPr>
          <w:noProof w:val="0"/>
          <w:lang w:val="fr-FR"/>
        </w:rPr>
        <w:t xml:space="preserve">la </w:t>
      </w:r>
      <w:r w:rsidR="00FB0CFD" w:rsidRPr="00D67DD6">
        <w:rPr>
          <w:noProof w:val="0"/>
          <w:lang w:val="fr-FR"/>
        </w:rPr>
        <w:t xml:space="preserve">métaphysique </w:t>
      </w:r>
      <w:r w:rsidR="00B00B01" w:rsidRPr="00D67DD6">
        <w:rPr>
          <w:noProof w:val="0"/>
          <w:lang w:val="fr-FR"/>
        </w:rPr>
        <w:t>au sein de la première philosophie (</w:t>
      </w:r>
      <w:r w:rsidR="00B00B01" w:rsidRPr="00D67DD6">
        <w:rPr>
          <w:i/>
          <w:noProof w:val="0"/>
          <w:lang w:val="fr-FR"/>
        </w:rPr>
        <w:t>dativus metaphysicus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dativus metaphysicus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Cette nouvelle forme du datif se produisit dans la transformation de la première philosophie en métaphysique de Platon et d’Aristote. Ce type de donation d</w:t>
      </w:r>
      <w:r w:rsidR="00ED4042" w:rsidRPr="00D67DD6">
        <w:rPr>
          <w:noProof w:val="0"/>
          <w:lang w:val="fr-FR"/>
        </w:rPr>
        <w:t xml:space="preserve">u sens </w:t>
      </w:r>
      <w:r w:rsidR="00B00B01" w:rsidRPr="00D67DD6">
        <w:rPr>
          <w:noProof w:val="0"/>
          <w:lang w:val="fr-FR"/>
        </w:rPr>
        <w:t xml:space="preserve">fonde le phénomène d’objectivité </w:t>
      </w:r>
      <w:r w:rsidR="00B00B01" w:rsidRPr="00D67DD6">
        <w:rPr>
          <w:rFonts w:cs="Calibri"/>
          <w:noProof w:val="0"/>
          <w:lang w:val="fr-FR"/>
        </w:rPr>
        <w:t>à</w:t>
      </w:r>
      <w:r w:rsidR="00B00B01" w:rsidRPr="00D67DD6">
        <w:rPr>
          <w:noProof w:val="0"/>
          <w:lang w:val="fr-FR"/>
        </w:rPr>
        <w:t xml:space="preserve"> son tour. Le troisième volume présente l’analyse complète de la donation de </w:t>
      </w:r>
      <w:r w:rsidR="00223043" w:rsidRPr="00D67DD6">
        <w:rPr>
          <w:noProof w:val="0"/>
          <w:lang w:val="fr-FR"/>
        </w:rPr>
        <w:t>l’existant</w:t>
      </w:r>
      <w:r w:rsidR="00B00B01" w:rsidRPr="00D67DD6">
        <w:rPr>
          <w:noProof w:val="0"/>
          <w:lang w:val="fr-FR"/>
        </w:rPr>
        <w:t xml:space="preserve"> objectif (</w:t>
      </w:r>
      <w:r w:rsidR="00B00B01" w:rsidRPr="00D67DD6">
        <w:rPr>
          <w:i/>
          <w:noProof w:val="0"/>
          <w:lang w:val="fr-FR"/>
        </w:rPr>
        <w:t>dativus obiectivus</w:t>
      </w:r>
      <w:r w:rsidR="00B00B01" w:rsidRPr="00D67DD6">
        <w:rPr>
          <w:i/>
          <w:noProof w:val="0"/>
          <w:lang w:val="fr-FR" w:eastAsia="x-none"/>
        </w:rPr>
        <w:fldChar w:fldCharType="begin"/>
      </w:r>
      <w:r w:rsidR="00B00B01" w:rsidRPr="00D67DD6">
        <w:rPr>
          <w:noProof w:val="0"/>
          <w:lang w:val="fr-FR"/>
        </w:rPr>
        <w:instrText xml:space="preserve"> XE "</w:instrText>
      </w:r>
      <w:r w:rsidR="00B00B01" w:rsidRPr="00D67DD6">
        <w:rPr>
          <w:i/>
          <w:noProof w:val="0"/>
          <w:lang w:val="fr-FR" w:eastAsia="x-none"/>
        </w:rPr>
        <w:instrText>dativus obiectivus</w:instrText>
      </w:r>
      <w:r w:rsidR="00B00B01" w:rsidRPr="00D67DD6">
        <w:rPr>
          <w:noProof w:val="0"/>
          <w:lang w:val="fr-FR"/>
        </w:rPr>
        <w:instrText xml:space="preserve">" </w:instrText>
      </w:r>
      <w:r w:rsidR="00B00B01" w:rsidRPr="00D67DD6">
        <w:rPr>
          <w:i/>
          <w:noProof w:val="0"/>
          <w:lang w:val="fr-FR" w:eastAsia="x-none"/>
        </w:rPr>
        <w:fldChar w:fldCharType="end"/>
      </w:r>
      <w:r w:rsidR="00B00B01" w:rsidRPr="00D67DD6">
        <w:rPr>
          <w:i/>
          <w:noProof w:val="0"/>
          <w:lang w:val="fr-FR" w:eastAsia="x-none"/>
        </w:rPr>
        <w:t> </w:t>
      </w:r>
      <w:r w:rsidR="00B00B01" w:rsidRPr="00D67DD6">
        <w:rPr>
          <w:noProof w:val="0"/>
          <w:lang w:val="fr-FR"/>
        </w:rPr>
        <w:t xml:space="preserve">; OBJ III, </w:t>
      </w:r>
      <w:r w:rsidR="00FB0CFD" w:rsidRPr="00D67DD6">
        <w:rPr>
          <w:noProof w:val="0"/>
          <w:lang w:val="fr-FR"/>
        </w:rPr>
        <w:t>ch.</w:t>
      </w:r>
      <w:r w:rsidR="00B00B01" w:rsidRPr="00D67DD6">
        <w:rPr>
          <w:noProof w:val="0"/>
          <w:lang w:val="fr-FR"/>
        </w:rPr>
        <w:t> 4). La traversée entre les deux formes du datif philosophique (</w:t>
      </w:r>
      <w:r w:rsidR="00B00B01" w:rsidRPr="00D67DD6">
        <w:rPr>
          <w:i/>
          <w:noProof w:val="0"/>
          <w:lang w:val="fr-FR"/>
        </w:rPr>
        <w:t>principalis</w:t>
      </w:r>
      <w:r w:rsidR="00B00B01" w:rsidRPr="00D67DD6">
        <w:rPr>
          <w:noProof w:val="0"/>
          <w:lang w:val="fr-FR"/>
        </w:rPr>
        <w:t xml:space="preserve">, </w:t>
      </w:r>
      <w:r w:rsidR="00B00B01" w:rsidRPr="00D67DD6">
        <w:rPr>
          <w:i/>
          <w:noProof w:val="0"/>
          <w:lang w:val="fr-FR"/>
        </w:rPr>
        <w:t>metaphysicus</w:t>
      </w:r>
      <w:r w:rsidR="00B00B01" w:rsidRPr="00D67DD6">
        <w:rPr>
          <w:noProof w:val="0"/>
          <w:lang w:val="fr-FR"/>
        </w:rPr>
        <w:t>) fait l’évènement fondateur qui chang</w:t>
      </w:r>
      <w:r w:rsidR="00ED4042" w:rsidRPr="00D67DD6">
        <w:rPr>
          <w:noProof w:val="0"/>
          <w:lang w:val="fr-FR"/>
        </w:rPr>
        <w:t>ea</w:t>
      </w:r>
      <w:r w:rsidR="00B00B01" w:rsidRPr="00D67DD6">
        <w:rPr>
          <w:noProof w:val="0"/>
          <w:lang w:val="fr-FR"/>
        </w:rPr>
        <w:t xml:space="preserve"> le sens de l’Être. L’intégralité de l’Être dans la pensée archaïque est</w:t>
      </w:r>
      <w:r w:rsidR="00960DE7" w:rsidRPr="00D67DD6">
        <w:rPr>
          <w:noProof w:val="0"/>
          <w:lang w:val="fr-FR"/>
        </w:rPr>
        <w:t xml:space="preserve"> devenue dans la métaphysique un</w:t>
      </w:r>
      <w:r w:rsidR="00B00B01" w:rsidRPr="00D67DD6">
        <w:rPr>
          <w:noProof w:val="0"/>
          <w:lang w:val="fr-FR"/>
        </w:rPr>
        <w:t xml:space="preserve"> non-</w:t>
      </w:r>
      <w:r w:rsidR="00CF7DDC" w:rsidRPr="00D67DD6">
        <w:rPr>
          <w:noProof w:val="0"/>
          <w:lang w:val="fr-FR"/>
        </w:rPr>
        <w:t>ê</w:t>
      </w:r>
      <w:r w:rsidR="00B35A5D" w:rsidRPr="00D67DD6">
        <w:rPr>
          <w:noProof w:val="0"/>
          <w:lang w:val="fr-FR"/>
        </w:rPr>
        <w:t>tre</w:t>
      </w:r>
      <w:r w:rsidR="00B00B01" w:rsidRPr="00D67DD6">
        <w:rPr>
          <w:noProof w:val="0"/>
          <w:lang w:val="fr-FR"/>
        </w:rPr>
        <w:t>. L</w:t>
      </w:r>
      <w:r w:rsidR="00F162EB" w:rsidRPr="00D67DD6">
        <w:rPr>
          <w:noProof w:val="0"/>
          <w:lang w:val="fr-FR"/>
        </w:rPr>
        <w:t xml:space="preserve">a vision </w:t>
      </w:r>
      <w:r w:rsidR="00B00B01" w:rsidRPr="00D67DD6">
        <w:rPr>
          <w:noProof w:val="0"/>
          <w:lang w:val="fr-FR"/>
        </w:rPr>
        <w:t>archaïque de l’Être rassemblé dans le datif archég</w:t>
      </w:r>
      <w:r w:rsidR="001B46AF" w:rsidRPr="00D67DD6">
        <w:rPr>
          <w:noProof w:val="0"/>
          <w:lang w:val="fr-FR"/>
        </w:rPr>
        <w:t>é</w:t>
      </w:r>
      <w:r w:rsidR="00B00B01" w:rsidRPr="00D67DD6">
        <w:rPr>
          <w:noProof w:val="0"/>
          <w:lang w:val="fr-FR"/>
        </w:rPr>
        <w:t>tique des mystères (</w:t>
      </w:r>
      <w:r w:rsidR="00B00B01" w:rsidRPr="00D67DD6">
        <w:rPr>
          <w:i/>
          <w:noProof w:val="0"/>
          <w:lang w:val="fr-FR"/>
        </w:rPr>
        <w:t>dativus archegeticus</w:t>
      </w:r>
      <w:r w:rsidR="00B00B01" w:rsidRPr="00D67DD6">
        <w:rPr>
          <w:i/>
          <w:noProof w:val="0"/>
          <w:lang w:val="fr-FR"/>
        </w:rPr>
        <w:fldChar w:fldCharType="begin"/>
      </w:r>
      <w:r w:rsidR="00B00B01" w:rsidRPr="00D67DD6">
        <w:rPr>
          <w:noProof w:val="0"/>
          <w:lang w:val="fr-FR"/>
        </w:rPr>
        <w:instrText xml:space="preserve"> XE "</w:instrText>
      </w:r>
      <w:r w:rsidR="00B00B01" w:rsidRPr="00D67DD6">
        <w:rPr>
          <w:i/>
          <w:noProof w:val="0"/>
          <w:lang w:val="fr-FR"/>
        </w:rPr>
        <w:instrText>dativus archegeticus</w:instrText>
      </w:r>
      <w:r w:rsidR="00B00B01" w:rsidRPr="00D67DD6">
        <w:rPr>
          <w:noProof w:val="0"/>
          <w:lang w:val="fr-FR"/>
        </w:rPr>
        <w:instrText xml:space="preserve">" </w:instrText>
      </w:r>
      <w:r w:rsidR="00B00B01" w:rsidRPr="00D67DD6">
        <w:rPr>
          <w:i/>
          <w:noProof w:val="0"/>
          <w:lang w:val="fr-FR"/>
        </w:rPr>
        <w:fldChar w:fldCharType="end"/>
      </w:r>
      <w:r w:rsidR="00B00B01" w:rsidRPr="00D67DD6">
        <w:rPr>
          <w:noProof w:val="0"/>
          <w:lang w:val="fr-FR"/>
        </w:rPr>
        <w:t>) appartient désormais au royaume des contes de fées mythologiques. La substance mobile, un exemple typique du non-</w:t>
      </w:r>
      <w:r w:rsidR="00CF7DDC" w:rsidRPr="00D67DD6">
        <w:rPr>
          <w:noProof w:val="0"/>
          <w:lang w:val="fr-FR"/>
        </w:rPr>
        <w:t>ê</w:t>
      </w:r>
      <w:r w:rsidR="00B00B01" w:rsidRPr="00D67DD6">
        <w:rPr>
          <w:noProof w:val="0"/>
          <w:lang w:val="fr-FR"/>
        </w:rPr>
        <w:t xml:space="preserve">tre pour les </w:t>
      </w:r>
      <w:r w:rsidR="006E018E" w:rsidRPr="00D67DD6">
        <w:rPr>
          <w:noProof w:val="0"/>
          <w:lang w:val="fr-FR"/>
        </w:rPr>
        <w:t xml:space="preserve">écoles des </w:t>
      </w:r>
      <w:r w:rsidR="00ED4042" w:rsidRPr="00D67DD6">
        <w:rPr>
          <w:noProof w:val="0"/>
          <w:lang w:val="fr-FR"/>
        </w:rPr>
        <w:t>é</w:t>
      </w:r>
      <w:r w:rsidR="00B00B01" w:rsidRPr="00D67DD6">
        <w:rPr>
          <w:noProof w:val="0"/>
          <w:lang w:val="fr-FR"/>
        </w:rPr>
        <w:t>léates, reçu</w:t>
      </w:r>
      <w:r w:rsidR="00ED4042" w:rsidRPr="00D67DD6">
        <w:rPr>
          <w:noProof w:val="0"/>
          <w:lang w:val="fr-FR"/>
        </w:rPr>
        <w:t>t</w:t>
      </w:r>
      <w:r w:rsidR="00B00B01" w:rsidRPr="00D67DD6">
        <w:rPr>
          <w:noProof w:val="0"/>
          <w:lang w:val="fr-FR"/>
        </w:rPr>
        <w:t xml:space="preserve"> statut privilégié d</w:t>
      </w:r>
      <w:r w:rsidR="00F162EB" w:rsidRPr="00D67DD6">
        <w:rPr>
          <w:noProof w:val="0"/>
          <w:lang w:val="fr-FR"/>
        </w:rPr>
        <w:t xml:space="preserve">’une </w:t>
      </w:r>
      <w:r w:rsidR="00B00B01" w:rsidRPr="00D67DD6">
        <w:rPr>
          <w:noProof w:val="0"/>
          <w:lang w:val="fr-FR"/>
        </w:rPr>
        <w:t xml:space="preserve">substance première et fondatrice. Nous appelons cette transition de l’Être vacillant entre étant et non-étant par le terme latin </w:t>
      </w:r>
      <w:r w:rsidR="00501AED" w:rsidRPr="00501AED">
        <w:rPr>
          <w:i/>
          <w:noProof w:val="0"/>
          <w:lang w:val="fr-FR"/>
        </w:rPr>
        <w:t>tertium ens</w:t>
      </w:r>
      <w:r w:rsidR="00B00B01" w:rsidRPr="00D67DD6">
        <w:rPr>
          <w:i/>
          <w:noProof w:val="0"/>
          <w:lang w:val="fr-FR"/>
        </w:rPr>
        <w:fldChar w:fldCharType="begin"/>
      </w:r>
      <w:r w:rsidR="00B00B01" w:rsidRPr="00D67DD6">
        <w:rPr>
          <w:noProof w:val="0"/>
          <w:lang w:val="fr-FR"/>
        </w:rPr>
        <w:instrText xml:space="preserve"> XE "</w:instrText>
      </w:r>
      <w:r w:rsidR="00501AED" w:rsidRPr="00501AED">
        <w:rPr>
          <w:i/>
          <w:noProof w:val="0"/>
          <w:lang w:val="fr-FR"/>
        </w:rPr>
        <w:instrText>tertium ens</w:instrText>
      </w:r>
      <w:r w:rsidR="00B00B01" w:rsidRPr="00D67DD6">
        <w:rPr>
          <w:i/>
          <w:noProof w:val="0"/>
          <w:lang w:val="fr-FR"/>
        </w:rPr>
        <w:instrText>:</w:instrText>
      </w:r>
      <w:r w:rsidR="00B00B01" w:rsidRPr="00D67DD6">
        <w:rPr>
          <w:noProof w:val="0"/>
          <w:lang w:val="fr-FR"/>
        </w:rPr>
        <w:instrText xml:space="preserve">Parménide" </w:instrText>
      </w:r>
      <w:r w:rsidR="00B00B01" w:rsidRPr="00D67DD6">
        <w:rPr>
          <w:i/>
          <w:noProof w:val="0"/>
          <w:lang w:val="fr-FR"/>
        </w:rPr>
        <w:fldChar w:fldCharType="end"/>
      </w:r>
      <w:r w:rsidR="00B00B01" w:rsidRPr="00D67DD6">
        <w:rPr>
          <w:noProof w:val="0"/>
          <w:lang w:val="fr-FR"/>
        </w:rPr>
        <w:t>.</w:t>
      </w:r>
    </w:p>
    <w:p w14:paraId="00BC55D9" w14:textId="41C76C87" w:rsidR="00BF5D7F" w:rsidRPr="00D67DD6" w:rsidRDefault="00B00B01" w:rsidP="00B35A5D">
      <w:pPr>
        <w:ind w:firstLine="397"/>
        <w:rPr>
          <w:noProof w:val="0"/>
          <w:lang w:val="fr-FR"/>
        </w:rPr>
      </w:pPr>
      <w:r w:rsidRPr="00D67DD6">
        <w:rPr>
          <w:noProof w:val="0"/>
          <w:lang w:val="fr-FR"/>
        </w:rPr>
        <w:t>Platon</w:t>
      </w:r>
      <w:r w:rsidRPr="00D67DD6">
        <w:rPr>
          <w:noProof w:val="0"/>
          <w:lang w:val="fr-FR"/>
        </w:rPr>
        <w:fldChar w:fldCharType="begin"/>
      </w:r>
      <w:r w:rsidRPr="00D67DD6">
        <w:rPr>
          <w:noProof w:val="0"/>
          <w:lang w:val="fr-FR"/>
        </w:rPr>
        <w:instrText xml:space="preserve"> XE "métaphysique:Platon" </w:instrText>
      </w:r>
      <w:r w:rsidRPr="00D67DD6">
        <w:rPr>
          <w:noProof w:val="0"/>
          <w:lang w:val="fr-FR"/>
        </w:rPr>
        <w:fldChar w:fldCharType="end"/>
      </w:r>
      <w:r w:rsidRPr="00D67DD6">
        <w:rPr>
          <w:noProof w:val="0"/>
          <w:lang w:val="fr-FR"/>
        </w:rPr>
        <w:t xml:space="preserve"> </w:t>
      </w:r>
      <w:r w:rsidR="00C74A11" w:rsidRPr="00D67DD6">
        <w:rPr>
          <w:noProof w:val="0"/>
          <w:lang w:val="fr-FR"/>
        </w:rPr>
        <w:t xml:space="preserve">effectua </w:t>
      </w:r>
      <w:r w:rsidRPr="00D67DD6">
        <w:rPr>
          <w:noProof w:val="0"/>
          <w:lang w:val="fr-FR"/>
        </w:rPr>
        <w:t>la transition de la première philosophie dans la métaphysique</w:t>
      </w:r>
      <w:r w:rsidR="002B5C50" w:rsidRPr="00D67DD6">
        <w:rPr>
          <w:noProof w:val="0"/>
          <w:lang w:val="fr-FR"/>
        </w:rPr>
        <w:t>. Il c</w:t>
      </w:r>
      <w:r w:rsidRPr="00D67DD6">
        <w:rPr>
          <w:noProof w:val="0"/>
          <w:lang w:val="fr-FR"/>
        </w:rPr>
        <w:t xml:space="preserve">réa un nouveau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2B5C50" w:rsidRPr="00D67DD6">
        <w:rPr>
          <w:noProof w:val="0"/>
          <w:lang w:val="fr-FR"/>
        </w:rPr>
        <w:t xml:space="preserve">qui </w:t>
      </w:r>
      <w:r w:rsidR="00A3141B" w:rsidRPr="00D67DD6">
        <w:rPr>
          <w:noProof w:val="0"/>
          <w:lang w:val="fr-FR"/>
        </w:rPr>
        <w:t xml:space="preserve">transforma </w:t>
      </w:r>
      <w:r w:rsidR="002B5C50" w:rsidRPr="00D67DD6">
        <w:rPr>
          <w:noProof w:val="0"/>
          <w:lang w:val="fr-FR"/>
        </w:rPr>
        <w:t>la vision d</w:t>
      </w:r>
      <w:r w:rsidR="00ED4042" w:rsidRPr="00D67DD6">
        <w:rPr>
          <w:noProof w:val="0"/>
          <w:lang w:val="fr-FR"/>
        </w:rPr>
        <w:t>u monde</w:t>
      </w:r>
      <w:r w:rsidR="002B5C50" w:rsidRPr="00D67DD6">
        <w:rPr>
          <w:noProof w:val="0"/>
          <w:lang w:val="fr-FR"/>
        </w:rPr>
        <w:t xml:space="preserve"> par rapport au </w:t>
      </w:r>
      <w:r w:rsidRPr="00D67DD6">
        <w:rPr>
          <w:noProof w:val="0"/>
          <w:lang w:val="fr-FR"/>
        </w:rPr>
        <w:t>« </w:t>
      </w:r>
      <w:r w:rsidRPr="00D67DD6">
        <w:rPr>
          <w:i/>
          <w:noProof w:val="0"/>
          <w:lang w:val="fr-FR"/>
        </w:rPr>
        <w:t>Wie</w:t>
      </w:r>
      <w:r w:rsidRPr="00D67DD6">
        <w:rPr>
          <w:noProof w:val="0"/>
          <w:lang w:val="fr-FR"/>
        </w:rPr>
        <w:t> » phénom</w:t>
      </w:r>
      <w:r w:rsidR="00A3141B" w:rsidRPr="00D67DD6">
        <w:rPr>
          <w:noProof w:val="0"/>
          <w:lang w:val="fr-FR"/>
        </w:rPr>
        <w:t>énologique</w:t>
      </w:r>
      <w:r w:rsidRPr="00D67DD6">
        <w:rPr>
          <w:noProof w:val="0"/>
          <w:lang w:val="fr-FR"/>
        </w:rPr>
        <w:t xml:space="preserve"> proposé par Heidegger. </w:t>
      </w:r>
      <w:r w:rsidR="00637285" w:rsidRPr="00D67DD6">
        <w:rPr>
          <w:noProof w:val="0"/>
          <w:lang w:val="fr-FR"/>
        </w:rPr>
        <w:t xml:space="preserve">La connaissance de </w:t>
      </w:r>
      <w:r w:rsidR="00223043" w:rsidRPr="00D67DD6">
        <w:rPr>
          <w:noProof w:val="0"/>
          <w:lang w:val="fr-FR"/>
        </w:rPr>
        <w:t>l’existant</w:t>
      </w:r>
      <w:r w:rsidR="00637285" w:rsidRPr="00D67DD6">
        <w:rPr>
          <w:noProof w:val="0"/>
          <w:lang w:val="fr-FR"/>
        </w:rPr>
        <w:t xml:space="preserve"> individuel (</w:t>
      </w:r>
      <w:r w:rsidR="00637285" w:rsidRPr="00D67DD6">
        <w:rPr>
          <w:i/>
          <w:noProof w:val="0"/>
          <w:lang w:val="fr-FR"/>
        </w:rPr>
        <w:t>das Seiende</w:t>
      </w:r>
      <w:r w:rsidR="00637285" w:rsidRPr="00D67DD6">
        <w:rPr>
          <w:noProof w:val="0"/>
          <w:lang w:val="fr-FR"/>
        </w:rPr>
        <w:t>) rempla</w:t>
      </w:r>
      <w:r w:rsidR="006F2EFD" w:rsidRPr="00D67DD6">
        <w:rPr>
          <w:noProof w:val="0"/>
          <w:lang w:val="fr-FR"/>
        </w:rPr>
        <w:t>ç</w:t>
      </w:r>
      <w:r w:rsidR="00637285" w:rsidRPr="00D67DD6">
        <w:rPr>
          <w:noProof w:val="0"/>
          <w:lang w:val="fr-FR"/>
        </w:rPr>
        <w:t>a la vision de l</w:t>
      </w:r>
      <w:r w:rsidR="006F2EFD" w:rsidRPr="00D67DD6">
        <w:rPr>
          <w:noProof w:val="0"/>
          <w:lang w:val="fr-FR"/>
        </w:rPr>
        <w:t>’</w:t>
      </w:r>
      <w:r w:rsidR="00637285" w:rsidRPr="00D67DD6">
        <w:rPr>
          <w:noProof w:val="0"/>
          <w:lang w:val="fr-FR"/>
        </w:rPr>
        <w:t>ensemble de l</w:t>
      </w:r>
      <w:r w:rsidR="006F2EFD" w:rsidRPr="00D67DD6">
        <w:rPr>
          <w:noProof w:val="0"/>
          <w:lang w:val="fr-FR"/>
        </w:rPr>
        <w:t>’</w:t>
      </w:r>
      <w:r w:rsidR="00637285" w:rsidRPr="00D67DD6">
        <w:rPr>
          <w:noProof w:val="0"/>
          <w:lang w:val="fr-FR"/>
        </w:rPr>
        <w:t>Être (</w:t>
      </w:r>
      <w:r w:rsidR="00637285" w:rsidRPr="00D67DD6">
        <w:rPr>
          <w:i/>
          <w:noProof w:val="0"/>
          <w:lang w:val="fr-FR"/>
        </w:rPr>
        <w:t>das Sein</w:t>
      </w:r>
      <w:r w:rsidR="00637285" w:rsidRPr="00D67DD6">
        <w:rPr>
          <w:noProof w:val="0"/>
          <w:lang w:val="fr-FR"/>
        </w:rPr>
        <w:t xml:space="preserve">). </w:t>
      </w:r>
      <w:r w:rsidRPr="00D67DD6">
        <w:rPr>
          <w:noProof w:val="0"/>
          <w:lang w:val="fr-FR"/>
        </w:rPr>
        <w:t>L</w:t>
      </w:r>
      <w:r w:rsidR="006F2EFD" w:rsidRPr="00D67DD6">
        <w:rPr>
          <w:noProof w:val="0"/>
          <w:lang w:val="fr-FR"/>
        </w:rPr>
        <w:t xml:space="preserve">a science des idées réprima </w:t>
      </w:r>
      <w:r w:rsidRPr="00D67DD6">
        <w:rPr>
          <w:noProof w:val="0"/>
          <w:lang w:val="fr-FR"/>
        </w:rPr>
        <w:t>l</w:t>
      </w:r>
      <w:r w:rsidR="006F2EFD" w:rsidRPr="00D67DD6">
        <w:rPr>
          <w:noProof w:val="0"/>
          <w:lang w:val="fr-FR"/>
        </w:rPr>
        <w:t xml:space="preserve">a vérité archaïque. Parménide et Héraclite d’Éphèse </w:t>
      </w:r>
      <w:r w:rsidR="00ED4042" w:rsidRPr="00D67DD6">
        <w:rPr>
          <w:noProof w:val="0"/>
          <w:lang w:val="fr-FR"/>
        </w:rPr>
        <w:t>c</w:t>
      </w:r>
      <w:r w:rsidR="006F2EFD" w:rsidRPr="00D67DD6">
        <w:rPr>
          <w:noProof w:val="0"/>
          <w:lang w:val="fr-FR"/>
        </w:rPr>
        <w:t xml:space="preserve">onsidèrent </w:t>
      </w:r>
      <w:r w:rsidR="00ED4042" w:rsidRPr="00D67DD6">
        <w:rPr>
          <w:noProof w:val="0"/>
          <w:lang w:val="fr-FR"/>
        </w:rPr>
        <w:t xml:space="preserve">la vision holistique comme </w:t>
      </w:r>
      <w:r w:rsidR="006F2EFD" w:rsidRPr="00D67DD6">
        <w:rPr>
          <w:noProof w:val="0"/>
          <w:lang w:val="fr-FR"/>
        </w:rPr>
        <w:t>fondement de la sagesse</w:t>
      </w:r>
      <w:r w:rsidRPr="00D67DD6">
        <w:rPr>
          <w:noProof w:val="0"/>
          <w:lang w:val="fr-FR"/>
        </w:rPr>
        <w:t>. Jean-Pierre Vernant</w:t>
      </w:r>
      <w:r w:rsidRPr="00D67DD6">
        <w:rPr>
          <w:noProof w:val="0"/>
          <w:lang w:val="fr-FR"/>
        </w:rPr>
        <w:fldChar w:fldCharType="begin"/>
      </w:r>
      <w:r w:rsidRPr="00D67DD6">
        <w:rPr>
          <w:noProof w:val="0"/>
          <w:lang w:val="fr-FR"/>
        </w:rPr>
        <w:instrText xml:space="preserve"> XE "Vernant, J.-P." </w:instrText>
      </w:r>
      <w:r w:rsidRPr="00D67DD6">
        <w:rPr>
          <w:noProof w:val="0"/>
          <w:lang w:val="fr-FR"/>
        </w:rPr>
        <w:fldChar w:fldCharType="end"/>
      </w:r>
      <w:r w:rsidRPr="00D67DD6">
        <w:rPr>
          <w:noProof w:val="0"/>
          <w:lang w:val="fr-FR"/>
        </w:rPr>
        <w:t xml:space="preserve"> décrit le sens essentiel de vue archaïque dans la réflexion grecque.</w:t>
      </w:r>
      <w:r w:rsidRPr="00D67DD6">
        <w:rPr>
          <w:rStyle w:val="Znakapoznpodarou"/>
          <w:noProof w:val="0"/>
          <w:lang w:val="fr-FR"/>
        </w:rPr>
        <w:footnoteReference w:id="8"/>
      </w:r>
      <w:r w:rsidRPr="00D67DD6">
        <w:rPr>
          <w:noProof w:val="0"/>
          <w:lang w:val="fr-FR"/>
        </w:rPr>
        <w:t xml:space="preserve"> Le porteur de vision archaïque détient la capacité de voir la réalité du monde entier des mortels et des dieux comme un cadeau ou un fléau. C’est un don célèbre de vue prophétique accordée aux devins aveugles et aux rapsodes. Il correspond à la capacité d’</w:t>
      </w:r>
      <w:r w:rsidR="00ED4042" w:rsidRPr="00D67DD6">
        <w:rPr>
          <w:noProof w:val="0"/>
          <w:lang w:val="fr-FR"/>
        </w:rPr>
        <w:t xml:space="preserve">Ulysse </w:t>
      </w:r>
      <w:r w:rsidRPr="00D67DD6">
        <w:rPr>
          <w:noProof w:val="0"/>
          <w:lang w:val="fr-FR"/>
        </w:rPr>
        <w:t>de comprendre l’ensemble divin et mortel des évènements avec une</w:t>
      </w:r>
      <w:r w:rsidR="007A038A" w:rsidRPr="00D67DD6">
        <w:rPr>
          <w:noProof w:val="0"/>
          <w:lang w:val="fr-FR"/>
        </w:rPr>
        <w:t xml:space="preserve"> acuité et les juger sagement (</w:t>
      </w:r>
      <w:r w:rsidR="007A038A" w:rsidRPr="00D67DD6">
        <w:rPr>
          <w:i/>
          <w:noProof w:val="0"/>
          <w:lang w:val="fr-FR"/>
        </w:rPr>
        <w:t>métis</w:t>
      </w:r>
      <w:r w:rsidRPr="00D67DD6">
        <w:rPr>
          <w:noProof w:val="0"/>
          <w:lang w:val="fr-FR"/>
        </w:rPr>
        <w:t>). Cette vision mystérieuse de l’intégralité de l’Être présente le phénomène original de historialité (</w:t>
      </w:r>
      <w:r w:rsidRPr="00D67DD6">
        <w:rPr>
          <w:i/>
          <w:noProof w:val="0"/>
          <w:lang w:val="fr-FR"/>
        </w:rPr>
        <w:t>Geschichtlichkeit</w:t>
      </w:r>
      <w:r w:rsidRPr="00D67DD6">
        <w:rPr>
          <w:noProof w:val="0"/>
          <w:lang w:val="fr-FR"/>
        </w:rPr>
        <w:t xml:space="preserve">). Il fonda d’abord l’herméneutique et la première </w:t>
      </w:r>
      <w:r w:rsidRPr="00D67DD6">
        <w:rPr>
          <w:noProof w:val="0"/>
          <w:lang w:val="fr-FR"/>
        </w:rPr>
        <w:lastRenderedPageBreak/>
        <w:t>philosophie ensuite.</w:t>
      </w:r>
      <w:r w:rsidRPr="00D67DD6">
        <w:rPr>
          <w:noProof w:val="0"/>
          <w:vertAlign w:val="superscript"/>
          <w:lang w:val="fr-FR"/>
        </w:rPr>
        <w:footnoteReference w:id="9"/>
      </w:r>
      <w:r w:rsidRPr="00D67DD6">
        <w:rPr>
          <w:noProof w:val="0"/>
          <w:lang w:val="fr-FR"/>
        </w:rPr>
        <w:t xml:space="preserve"> Le voyant Calchas</w:t>
      </w:r>
      <w:r w:rsidRPr="00D67DD6">
        <w:rPr>
          <w:noProof w:val="0"/>
          <w:lang w:val="fr-FR"/>
        </w:rPr>
        <w:fldChar w:fldCharType="begin"/>
      </w:r>
      <w:r w:rsidRPr="00D67DD6">
        <w:rPr>
          <w:noProof w:val="0"/>
          <w:lang w:val="fr-FR"/>
        </w:rPr>
        <w:instrText xml:space="preserve"> XE "Calchas" </w:instrText>
      </w:r>
      <w:r w:rsidRPr="00D67DD6">
        <w:rPr>
          <w:noProof w:val="0"/>
          <w:lang w:val="fr-FR"/>
        </w:rPr>
        <w:fldChar w:fldCharType="end"/>
      </w:r>
      <w:r w:rsidRPr="00D67DD6">
        <w:rPr>
          <w:noProof w:val="0"/>
          <w:lang w:val="fr-FR"/>
        </w:rPr>
        <w:t xml:space="preserve"> appréhendait dans le présent divin l’intégralité originale de l’Être dans sa pleine complexité (τά de τ' ἐόντα τά de τ' ἐσσόμενα πρό de τ' ἐόντα, </w:t>
      </w:r>
      <w:r w:rsidR="00D60550" w:rsidRPr="00D67DD6">
        <w:rPr>
          <w:i/>
          <w:noProof w:val="0"/>
          <w:lang w:val="fr-FR"/>
        </w:rPr>
        <w:t>Iliade</w:t>
      </w:r>
      <w:r w:rsidRPr="00D67DD6">
        <w:rPr>
          <w:noProof w:val="0"/>
          <w:lang w:val="fr-FR"/>
        </w:rPr>
        <w:t> 1.70</w:t>
      </w:r>
      <w:r w:rsidRPr="00D67DD6">
        <w:rPr>
          <w:noProof w:val="0"/>
          <w:lang w:val="fr-FR"/>
        </w:rPr>
        <w:fldChar w:fldCharType="begin"/>
      </w:r>
      <w:r w:rsidRPr="00D67DD6">
        <w:rPr>
          <w:noProof w:val="0"/>
          <w:lang w:val="fr-FR"/>
        </w:rPr>
        <w:instrText xml:space="preserve"> XE "Homer:</w:instrText>
      </w:r>
      <w:r w:rsidR="00D60550" w:rsidRPr="00D67DD6">
        <w:rPr>
          <w:i/>
          <w:noProof w:val="0"/>
          <w:lang w:val="fr-FR"/>
        </w:rPr>
        <w:instrText>Iliade</w:instrText>
      </w:r>
      <w:r w:rsidRPr="00D67DD6">
        <w:rPr>
          <w:noProof w:val="0"/>
          <w:lang w:val="fr-FR"/>
        </w:rPr>
        <w:instrText xml:space="preserve"> 1.70" </w:instrText>
      </w:r>
      <w:r w:rsidRPr="00D67DD6">
        <w:rPr>
          <w:noProof w:val="0"/>
          <w:lang w:val="fr-FR"/>
        </w:rPr>
        <w:fldChar w:fldCharType="end"/>
      </w:r>
      <w:r w:rsidRPr="00D67DD6">
        <w:rPr>
          <w:noProof w:val="0"/>
          <w:lang w:val="fr-FR"/>
        </w:rPr>
        <w:t xml:space="preserve">). </w:t>
      </w:r>
      <w:r w:rsidR="006D3BF8" w:rsidRPr="00D67DD6">
        <w:rPr>
          <w:noProof w:val="0"/>
          <w:lang w:val="fr-FR"/>
        </w:rPr>
        <w:t xml:space="preserve">La signification de l’Être présente le don divin offert aux mortels. Cette intégralité de l’Être se transmet par la capacité de </w:t>
      </w:r>
      <w:r w:rsidR="0014210C" w:rsidRPr="00D67DD6">
        <w:rPr>
          <w:noProof w:val="0"/>
          <w:lang w:val="fr-FR"/>
        </w:rPr>
        <w:t xml:space="preserve">clairvoyance </w:t>
      </w:r>
      <w:r w:rsidR="006D3BF8" w:rsidRPr="00D67DD6">
        <w:rPr>
          <w:noProof w:val="0"/>
          <w:lang w:val="fr-FR"/>
        </w:rPr>
        <w:t>exercée dans toutes les dimensions temporelles. La vision prophétique suit l’acte premier de la donation archég</w:t>
      </w:r>
      <w:r w:rsidR="001B46AF" w:rsidRPr="00D67DD6">
        <w:rPr>
          <w:noProof w:val="0"/>
          <w:lang w:val="fr-FR"/>
        </w:rPr>
        <w:t>é</w:t>
      </w:r>
      <w:r w:rsidR="006D3BF8" w:rsidRPr="00D67DD6">
        <w:rPr>
          <w:noProof w:val="0"/>
          <w:lang w:val="fr-FR"/>
        </w:rPr>
        <w:t xml:space="preserve">tique. </w:t>
      </w:r>
      <w:r w:rsidRPr="00D67DD6">
        <w:rPr>
          <w:noProof w:val="0"/>
          <w:lang w:val="fr-FR"/>
        </w:rPr>
        <w:t xml:space="preserve">La vision de Calchas embrase l’intégralité </w:t>
      </w:r>
      <w:r w:rsidR="00A55B66" w:rsidRPr="00D67DD6">
        <w:rPr>
          <w:noProof w:val="0"/>
          <w:lang w:val="fr-FR"/>
        </w:rPr>
        <w:t xml:space="preserve">de l’Être </w:t>
      </w:r>
      <w:r w:rsidRPr="00D67DD6">
        <w:rPr>
          <w:noProof w:val="0"/>
          <w:lang w:val="fr-FR"/>
        </w:rPr>
        <w:t>(</w:t>
      </w:r>
      <w:r w:rsidRPr="00D67DD6">
        <w:rPr>
          <w:i/>
          <w:noProof w:val="0"/>
          <w:lang w:val="fr-FR"/>
        </w:rPr>
        <w:t>tá ónta</w:t>
      </w:r>
      <w:r w:rsidRPr="00D67DD6">
        <w:rPr>
          <w:noProof w:val="0"/>
          <w:lang w:val="fr-FR"/>
        </w:rPr>
        <w:t xml:space="preserve">) dans le présent, le passé et le futur. La vision </w:t>
      </w:r>
      <w:r w:rsidR="00A55B66" w:rsidRPr="00D67DD6">
        <w:rPr>
          <w:noProof w:val="0"/>
          <w:lang w:val="fr-FR"/>
        </w:rPr>
        <w:t xml:space="preserve">de la présence </w:t>
      </w:r>
      <w:r w:rsidRPr="00D67DD6">
        <w:rPr>
          <w:noProof w:val="0"/>
          <w:lang w:val="fr-FR"/>
        </w:rPr>
        <w:t>divine de l’Être n’est pas rattachée à la perception de</w:t>
      </w:r>
      <w:r w:rsidR="00ED4042" w:rsidRPr="00D67DD6">
        <w:rPr>
          <w:noProof w:val="0"/>
          <w:lang w:val="fr-FR"/>
        </w:rPr>
        <w:t xml:space="preserve">s choses </w:t>
      </w:r>
      <w:r w:rsidR="00280950" w:rsidRPr="00D67DD6">
        <w:rPr>
          <w:noProof w:val="0"/>
          <w:lang w:val="fr-FR"/>
        </w:rPr>
        <w:t>individuel</w:t>
      </w:r>
      <w:r w:rsidR="00ED4042" w:rsidRPr="00D67DD6">
        <w:rPr>
          <w:noProof w:val="0"/>
          <w:lang w:val="fr-FR"/>
        </w:rPr>
        <w:t>les</w:t>
      </w:r>
      <w:r w:rsidRPr="00D67DD6">
        <w:rPr>
          <w:noProof w:val="0"/>
          <w:lang w:val="fr-FR"/>
        </w:rPr>
        <w:t>. La contemplation de l’Être dans l’extase du voyant est mise au-delà de l’exist</w:t>
      </w:r>
      <w:r w:rsidR="000A1F75" w:rsidRPr="00D67DD6">
        <w:rPr>
          <w:noProof w:val="0"/>
          <w:lang w:val="fr-FR"/>
        </w:rPr>
        <w:t xml:space="preserve">ant </w:t>
      </w:r>
      <w:r w:rsidRPr="00D67DD6">
        <w:rPr>
          <w:noProof w:val="0"/>
          <w:lang w:val="fr-FR"/>
        </w:rPr>
        <w:t xml:space="preserve">isolé aussi bien qu’au-delà de l’écoulement du temps ontique. Les choses et les évènements ontiques n’existent pas, n’existent plus ou pas encore. L’acte archaïque de donation se déroule dans l’espace de la vérité qui se manifeste sous l’initiative des Muses. Elles gardent et donnent librement les effets de l’Être décelés </w:t>
      </w:r>
      <w:r w:rsidRPr="00D67DD6">
        <w:rPr>
          <w:rFonts w:cs="Calibri"/>
          <w:noProof w:val="0"/>
          <w:lang w:val="fr-FR"/>
        </w:rPr>
        <w:t>à</w:t>
      </w:r>
      <w:r w:rsidRPr="00D67DD6">
        <w:rPr>
          <w:noProof w:val="0"/>
          <w:lang w:val="fr-FR"/>
        </w:rPr>
        <w:t xml:space="preserve"> la manière </w:t>
      </w:r>
      <w:r w:rsidR="00193BB1" w:rsidRPr="00D67DD6">
        <w:rPr>
          <w:noProof w:val="0"/>
          <w:lang w:val="fr-FR"/>
        </w:rPr>
        <w:t>des Muses</w:t>
      </w:r>
      <w:r w:rsidRPr="00D67DD6">
        <w:rPr>
          <w:noProof w:val="0"/>
          <w:lang w:val="fr-FR"/>
        </w:rPr>
        <w:t>. Il n’y a aucune existence réelle de choses individuell</w:t>
      </w:r>
      <w:r w:rsidR="00193BB1" w:rsidRPr="00D67DD6">
        <w:rPr>
          <w:noProof w:val="0"/>
          <w:lang w:val="fr-FR"/>
        </w:rPr>
        <w:t xml:space="preserve">es dans la présence musicale </w:t>
      </w:r>
      <w:r w:rsidRPr="00D67DD6">
        <w:rPr>
          <w:noProof w:val="0"/>
          <w:lang w:val="fr-FR"/>
        </w:rPr>
        <w:t xml:space="preserve">ou prophétique. </w:t>
      </w:r>
      <w:r w:rsidR="00223043" w:rsidRPr="00D67DD6">
        <w:rPr>
          <w:noProof w:val="0"/>
          <w:lang w:val="fr-FR"/>
        </w:rPr>
        <w:t>L’existant</w:t>
      </w:r>
      <w:r w:rsidRPr="00D67DD6">
        <w:rPr>
          <w:noProof w:val="0"/>
          <w:lang w:val="fr-FR"/>
        </w:rPr>
        <w:t xml:space="preserve"> individuel </w:t>
      </w:r>
      <w:r w:rsidR="006D3BF8" w:rsidRPr="00D67DD6">
        <w:rPr>
          <w:noProof w:val="0"/>
          <w:lang w:val="fr-FR"/>
        </w:rPr>
        <w:t xml:space="preserve">se rattache </w:t>
      </w:r>
      <w:r w:rsidR="006D3BF8" w:rsidRPr="00D67DD6">
        <w:rPr>
          <w:rFonts w:cs="Calibri"/>
          <w:noProof w:val="0"/>
          <w:lang w:val="fr-FR"/>
        </w:rPr>
        <w:t>à</w:t>
      </w:r>
      <w:r w:rsidRPr="00D67DD6">
        <w:rPr>
          <w:noProof w:val="0"/>
          <w:lang w:val="fr-FR"/>
        </w:rPr>
        <w:t xml:space="preserve"> l’intégralité originelle et toujours présente de </w:t>
      </w:r>
      <w:r w:rsidR="004B3E33" w:rsidRPr="00D67DD6">
        <w:rPr>
          <w:i/>
          <w:noProof w:val="0"/>
          <w:lang w:val="fr-FR"/>
        </w:rPr>
        <w:t>phúsis</w:t>
      </w:r>
      <w:r w:rsidRPr="00D67DD6">
        <w:rPr>
          <w:noProof w:val="0"/>
          <w:lang w:val="fr-FR"/>
        </w:rPr>
        <w:t xml:space="preserve"> tout entière. La vue archaïque porte la connaissance du monde parce que le devin voit l</w:t>
      </w:r>
      <w:r w:rsidR="000A1F75" w:rsidRPr="00D67DD6">
        <w:rPr>
          <w:noProof w:val="0"/>
          <w:lang w:val="fr-FR"/>
        </w:rPr>
        <w:t xml:space="preserve">’ensemble de </w:t>
      </w:r>
      <w:r w:rsidRPr="00D67DD6">
        <w:rPr>
          <w:noProof w:val="0"/>
          <w:lang w:val="fr-FR"/>
        </w:rPr>
        <w:t>l’Être directe</w:t>
      </w:r>
      <w:r w:rsidR="000E4F9E" w:rsidRPr="00D67DD6">
        <w:rPr>
          <w:noProof w:val="0"/>
          <w:lang w:val="fr-FR"/>
        </w:rPr>
        <w:t>ment</w:t>
      </w:r>
      <w:r w:rsidRPr="00D67DD6">
        <w:rPr>
          <w:noProof w:val="0"/>
          <w:lang w:val="fr-FR"/>
        </w:rPr>
        <w:t xml:space="preserve"> et immédiate</w:t>
      </w:r>
      <w:r w:rsidR="000E4F9E" w:rsidRPr="00D67DD6">
        <w:rPr>
          <w:noProof w:val="0"/>
          <w:lang w:val="fr-FR"/>
        </w:rPr>
        <w:t>ment</w:t>
      </w:r>
      <w:r w:rsidRPr="00D67DD6">
        <w:rPr>
          <w:noProof w:val="0"/>
          <w:lang w:val="fr-FR"/>
        </w:rPr>
        <w:t xml:space="preserve">. </w:t>
      </w:r>
      <w:r w:rsidR="004D2B00" w:rsidRPr="00D67DD6">
        <w:rPr>
          <w:noProof w:val="0"/>
          <w:lang w:val="fr-FR"/>
        </w:rPr>
        <w:t xml:space="preserve">Les devins traduisaient la vision de la totalité du sens par le présent médium du verbe « voire » (εἴδομαι). </w:t>
      </w:r>
      <w:r w:rsidR="00C81F62" w:rsidRPr="00D67DD6">
        <w:rPr>
          <w:noProof w:val="0"/>
          <w:lang w:val="fr-FR"/>
        </w:rPr>
        <w:t>L’historien archaïque</w:t>
      </w:r>
      <w:r w:rsidR="000A1F75" w:rsidRPr="00D67DD6">
        <w:rPr>
          <w:noProof w:val="0"/>
          <w:lang w:val="fr-FR"/>
        </w:rPr>
        <w:t xml:space="preserve"> (ἵστωρ)</w:t>
      </w:r>
      <w:r w:rsidR="00C81F62" w:rsidRPr="00D67DD6">
        <w:rPr>
          <w:noProof w:val="0"/>
          <w:lang w:val="fr-FR"/>
        </w:rPr>
        <w:t xml:space="preserve"> devient témoin en confirmant la prophétie ou le serment.</w:t>
      </w:r>
      <w:r w:rsidR="00C81F62" w:rsidRPr="00D67DD6">
        <w:rPr>
          <w:rStyle w:val="Znakapoznpodarou"/>
          <w:noProof w:val="0"/>
          <w:lang w:val="fr-FR"/>
        </w:rPr>
        <w:footnoteReference w:id="10"/>
      </w:r>
      <w:r w:rsidR="00C81F62" w:rsidRPr="00D67DD6">
        <w:rPr>
          <w:noProof w:val="0"/>
          <w:lang w:val="fr-FR"/>
        </w:rPr>
        <w:t xml:space="preserve"> </w:t>
      </w:r>
      <w:r w:rsidRPr="00D67DD6">
        <w:rPr>
          <w:noProof w:val="0"/>
          <w:lang w:val="fr-FR"/>
        </w:rPr>
        <w:t xml:space="preserve">Après la divination </w:t>
      </w:r>
      <w:r w:rsidR="000110CA" w:rsidRPr="00D67DD6">
        <w:rPr>
          <w:noProof w:val="0"/>
          <w:lang w:val="fr-FR"/>
        </w:rPr>
        <w:t xml:space="preserve">effectuée </w:t>
      </w:r>
      <w:r w:rsidRPr="00D67DD6">
        <w:rPr>
          <w:noProof w:val="0"/>
          <w:lang w:val="fr-FR"/>
        </w:rPr>
        <w:t>par le datif archég</w:t>
      </w:r>
      <w:r w:rsidR="001B46AF" w:rsidRPr="00D67DD6">
        <w:rPr>
          <w:noProof w:val="0"/>
          <w:lang w:val="fr-FR"/>
        </w:rPr>
        <w:t>é</w:t>
      </w:r>
      <w:r w:rsidR="009D4EC3" w:rsidRPr="00D67DD6">
        <w:rPr>
          <w:noProof w:val="0"/>
          <w:lang w:val="fr-FR"/>
        </w:rPr>
        <w:t xml:space="preserve">tique, </w:t>
      </w:r>
      <w:r w:rsidRPr="00D67DD6">
        <w:rPr>
          <w:noProof w:val="0"/>
          <w:lang w:val="fr-FR"/>
        </w:rPr>
        <w:t>les premiers philosophes</w:t>
      </w:r>
      <w:r w:rsidR="009D4EC3" w:rsidRPr="00D67DD6">
        <w:rPr>
          <w:noProof w:val="0"/>
          <w:lang w:val="fr-FR"/>
        </w:rPr>
        <w:t xml:space="preserve"> ont vu le jour</w:t>
      </w:r>
      <w:r w:rsidRPr="00D67DD6">
        <w:rPr>
          <w:noProof w:val="0"/>
          <w:lang w:val="fr-FR"/>
        </w:rPr>
        <w:t xml:space="preserve">. </w:t>
      </w:r>
      <w:r w:rsidR="00926DE7" w:rsidRPr="00D67DD6">
        <w:rPr>
          <w:noProof w:val="0"/>
          <w:lang w:val="fr-FR"/>
        </w:rPr>
        <w:t>L’</w:t>
      </w:r>
      <w:r w:rsidR="00926DE7" w:rsidRPr="00D67DD6">
        <w:rPr>
          <w:rFonts w:cs="Calibri"/>
          <w:noProof w:val="0"/>
          <w:lang w:val="fr-FR"/>
        </w:rPr>
        <w:t>Ê</w:t>
      </w:r>
      <w:r w:rsidR="00926DE7" w:rsidRPr="00D67DD6">
        <w:rPr>
          <w:noProof w:val="0"/>
          <w:lang w:val="fr-FR"/>
        </w:rPr>
        <w:t xml:space="preserve">tre était dissimulé </w:t>
      </w:r>
      <w:r w:rsidR="006B3FAA" w:rsidRPr="00D67DD6">
        <w:rPr>
          <w:noProof w:val="0"/>
          <w:lang w:val="fr-FR"/>
        </w:rPr>
        <w:t xml:space="preserve">et il </w:t>
      </w:r>
      <w:r w:rsidR="00926DE7" w:rsidRPr="00D67DD6">
        <w:rPr>
          <w:noProof w:val="0"/>
          <w:lang w:val="fr-FR"/>
        </w:rPr>
        <w:t>dev</w:t>
      </w:r>
      <w:r w:rsidR="006B3FAA" w:rsidRPr="00D67DD6">
        <w:rPr>
          <w:noProof w:val="0"/>
          <w:lang w:val="fr-FR"/>
        </w:rPr>
        <w:t>ient</w:t>
      </w:r>
      <w:r w:rsidR="00926DE7" w:rsidRPr="00D67DD6">
        <w:rPr>
          <w:noProof w:val="0"/>
          <w:lang w:val="fr-FR"/>
        </w:rPr>
        <w:t xml:space="preserve"> visible et reconnaissable pour les premiers « historiens » archaïques</w:t>
      </w:r>
      <w:r w:rsidR="00347774" w:rsidRPr="00D67DD6">
        <w:rPr>
          <w:noProof w:val="0"/>
          <w:lang w:val="fr-FR"/>
        </w:rPr>
        <w:t xml:space="preserve"> qu</w:t>
      </w:r>
      <w:r w:rsidR="00F82213" w:rsidRPr="00D67DD6">
        <w:rPr>
          <w:noProof w:val="0"/>
          <w:lang w:val="fr-FR"/>
        </w:rPr>
        <w:t xml:space="preserve">i sont devenus </w:t>
      </w:r>
      <w:r w:rsidR="00926DE7" w:rsidRPr="00D67DD6">
        <w:rPr>
          <w:noProof w:val="0"/>
          <w:lang w:val="fr-FR"/>
        </w:rPr>
        <w:t xml:space="preserve">les philosophes. </w:t>
      </w:r>
      <w:r w:rsidRPr="00D67DD6">
        <w:rPr>
          <w:noProof w:val="0"/>
          <w:lang w:val="fr-FR"/>
        </w:rPr>
        <w:t>Parménide voit grâce à la déesse Aletheia à la lumière du datif principal (</w:t>
      </w:r>
      <w:r w:rsidRPr="00D67DD6">
        <w:rPr>
          <w:i/>
          <w:noProof w:val="0"/>
          <w:lang w:val="fr-FR"/>
        </w:rPr>
        <w:t>dativus principalis</w:t>
      </w:r>
      <w:r w:rsidRPr="00D67DD6">
        <w:rPr>
          <w:noProof w:val="0"/>
          <w:lang w:val="fr-FR"/>
        </w:rPr>
        <w:t>). Il était le premier philosophe qui décrivit la manifestation de l’intégralité de cosmos dans la forme originale de l’Être. Parménide reçut la donation de l’</w:t>
      </w:r>
      <w:r w:rsidRPr="00D67DD6">
        <w:rPr>
          <w:rFonts w:cs="Calibri"/>
          <w:noProof w:val="0"/>
          <w:lang w:val="fr-FR"/>
        </w:rPr>
        <w:t>Ê</w:t>
      </w:r>
      <w:r w:rsidRPr="00D67DD6">
        <w:rPr>
          <w:noProof w:val="0"/>
          <w:lang w:val="fr-FR"/>
        </w:rPr>
        <w:t>tre comme l’intégralité divine d</w:t>
      </w:r>
      <w:r w:rsidR="00324A19" w:rsidRPr="00D67DD6">
        <w:rPr>
          <w:noProof w:val="0"/>
          <w:lang w:val="fr-FR"/>
        </w:rPr>
        <w:t>e la vérité</w:t>
      </w:r>
      <w:r w:rsidRPr="00D67DD6">
        <w:rPr>
          <w:noProof w:val="0"/>
          <w:lang w:val="fr-FR"/>
        </w:rPr>
        <w:t xml:space="preserve">. Sa </w:t>
      </w:r>
      <w:r w:rsidR="006B3FAA" w:rsidRPr="00D67DD6">
        <w:rPr>
          <w:noProof w:val="0"/>
          <w:lang w:val="fr-FR"/>
        </w:rPr>
        <w:t>perception</w:t>
      </w:r>
      <w:r w:rsidRPr="00D67DD6">
        <w:rPr>
          <w:noProof w:val="0"/>
          <w:lang w:val="fr-FR"/>
        </w:rPr>
        <w:t xml:space="preserve"> d</w:t>
      </w:r>
      <w:r w:rsidR="00324A19" w:rsidRPr="00D67DD6">
        <w:rPr>
          <w:noProof w:val="0"/>
          <w:lang w:val="fr-FR"/>
        </w:rPr>
        <w:t>u</w:t>
      </w:r>
      <w:r w:rsidRPr="00D67DD6">
        <w:rPr>
          <w:noProof w:val="0"/>
          <w:lang w:val="fr-FR"/>
        </w:rPr>
        <w:t xml:space="preserve"> cosmos arrive </w:t>
      </w:r>
      <w:r w:rsidR="00324A19" w:rsidRPr="00D67DD6">
        <w:rPr>
          <w:noProof w:val="0"/>
          <w:lang w:val="fr-FR"/>
        </w:rPr>
        <w:t xml:space="preserve">au même présent de la vision </w:t>
      </w:r>
      <w:r w:rsidR="00193BB1" w:rsidRPr="00D67DD6">
        <w:rPr>
          <w:noProof w:val="0"/>
          <w:lang w:val="fr-FR"/>
        </w:rPr>
        <w:t xml:space="preserve">« musicale </w:t>
      </w:r>
      <w:r w:rsidRPr="00D67DD6">
        <w:rPr>
          <w:noProof w:val="0"/>
          <w:lang w:val="fr-FR"/>
        </w:rPr>
        <w:t xml:space="preserve">» et désormais « principale » du verbe « voir ». Parménide </w:t>
      </w:r>
      <w:r w:rsidRPr="00D67DD6">
        <w:rPr>
          <w:noProof w:val="0"/>
          <w:lang w:val="fr-FR"/>
        </w:rPr>
        <w:lastRenderedPageBreak/>
        <w:t xml:space="preserve">rattacha après Calchas l’intégralité de </w:t>
      </w:r>
      <w:r w:rsidRPr="00D67DD6">
        <w:rPr>
          <w:i/>
          <w:noProof w:val="0"/>
          <w:lang w:val="fr-FR"/>
        </w:rPr>
        <w:t>tá ónta</w:t>
      </w:r>
      <w:r w:rsidRPr="00D67DD6">
        <w:rPr>
          <w:noProof w:val="0"/>
          <w:lang w:val="fr-FR"/>
        </w:rPr>
        <w:t xml:space="preserve"> à ce qui est (τ' ἐὸν ἔμμεναι)</w:t>
      </w:r>
      <w:r w:rsidR="00324A19" w:rsidRPr="00D67DD6">
        <w:rPr>
          <w:noProof w:val="0"/>
          <w:lang w:val="fr-FR"/>
        </w:rPr>
        <w:t>. I</w:t>
      </w:r>
      <w:r w:rsidRPr="00D67DD6">
        <w:rPr>
          <w:noProof w:val="0"/>
          <w:lang w:val="fr-FR"/>
        </w:rPr>
        <w:t xml:space="preserve">l </w:t>
      </w:r>
      <w:r w:rsidR="00926DE7" w:rsidRPr="00D67DD6">
        <w:rPr>
          <w:noProof w:val="0"/>
          <w:lang w:val="fr-FR"/>
        </w:rPr>
        <w:t>suiv</w:t>
      </w:r>
      <w:r w:rsidR="006B3FAA" w:rsidRPr="00D67DD6">
        <w:rPr>
          <w:noProof w:val="0"/>
          <w:lang w:val="fr-FR"/>
        </w:rPr>
        <w:t xml:space="preserve">it </w:t>
      </w:r>
      <w:r w:rsidRPr="00D67DD6">
        <w:rPr>
          <w:noProof w:val="0"/>
          <w:lang w:val="fr-FR"/>
        </w:rPr>
        <w:t xml:space="preserve">la voie originale </w:t>
      </w:r>
      <w:r w:rsidR="006B3FAA" w:rsidRPr="00D67DD6">
        <w:rPr>
          <w:noProof w:val="0"/>
          <w:lang w:val="fr-FR"/>
        </w:rPr>
        <w:t>qui révèle l’intégralité de l’Être</w:t>
      </w:r>
      <w:r w:rsidRPr="00D67DD6">
        <w:rPr>
          <w:noProof w:val="0"/>
          <w:lang w:val="fr-FR"/>
        </w:rPr>
        <w:t xml:space="preserve"> (ἔστι γὰρ εἶναι</w:t>
      </w:r>
      <w:r w:rsidR="00604D70" w:rsidRPr="00D67DD6">
        <w:rPr>
          <w:noProof w:val="0"/>
          <w:lang w:val="fr-FR"/>
        </w:rPr>
        <w:t xml:space="preserve">, </w:t>
      </w:r>
      <w:r w:rsidRPr="00D67DD6">
        <w:rPr>
          <w:noProof w:val="0"/>
          <w:lang w:val="fr-FR"/>
        </w:rPr>
        <w:t>DK 28, B 6.8</w:t>
      </w:r>
      <w:r w:rsidRPr="00D67DD6">
        <w:rPr>
          <w:noProof w:val="0"/>
          <w:lang w:val="fr-FR"/>
        </w:rPr>
        <w:fldChar w:fldCharType="begin"/>
      </w:r>
      <w:r w:rsidRPr="00D67DD6">
        <w:rPr>
          <w:noProof w:val="0"/>
          <w:lang w:val="fr-FR"/>
        </w:rPr>
        <w:instrText xml:space="preserve"> XE "Parménide:B 6.8" </w:instrText>
      </w:r>
      <w:r w:rsidRPr="00D67DD6">
        <w:rPr>
          <w:noProof w:val="0"/>
          <w:lang w:val="fr-FR"/>
        </w:rPr>
        <w:fldChar w:fldCharType="end"/>
      </w:r>
      <w:r w:rsidRPr="00D67DD6">
        <w:rPr>
          <w:noProof w:val="0"/>
          <w:lang w:val="fr-FR"/>
        </w:rPr>
        <w:t xml:space="preserve">). </w:t>
      </w:r>
      <w:r w:rsidR="006B3FAA" w:rsidRPr="00D67DD6">
        <w:rPr>
          <w:noProof w:val="0"/>
          <w:lang w:val="fr-FR"/>
        </w:rPr>
        <w:t xml:space="preserve">Ce qui est, il reste </w:t>
      </w:r>
      <w:r w:rsidRPr="00D67DD6">
        <w:rPr>
          <w:noProof w:val="0"/>
          <w:lang w:val="fr-FR"/>
        </w:rPr>
        <w:t>signifié dans le présent de verbe « voir »</w:t>
      </w:r>
      <w:r w:rsidR="006B3FAA" w:rsidRPr="00D67DD6">
        <w:rPr>
          <w:noProof w:val="0"/>
          <w:lang w:val="fr-FR"/>
        </w:rPr>
        <w:t xml:space="preserve">. </w:t>
      </w:r>
      <w:r w:rsidR="001A53AE" w:rsidRPr="00D67DD6">
        <w:rPr>
          <w:noProof w:val="0"/>
          <w:lang w:val="fr-FR"/>
        </w:rPr>
        <w:t xml:space="preserve">Parménide </w:t>
      </w:r>
      <w:r w:rsidR="006318F9" w:rsidRPr="00D67DD6">
        <w:rPr>
          <w:noProof w:val="0"/>
          <w:lang w:val="fr-FR"/>
        </w:rPr>
        <w:t>trouva</w:t>
      </w:r>
      <w:r w:rsidRPr="00D67DD6">
        <w:rPr>
          <w:noProof w:val="0"/>
          <w:lang w:val="fr-FR"/>
        </w:rPr>
        <w:t xml:space="preserve"> la première correspondance entre l’Être présent et le mode de la pensée accueillante (τὸ γὰρ αὐτὸ νοεῖν ἐστίν τε καὶ εἶναι</w:t>
      </w:r>
      <w:r w:rsidR="00604D70" w:rsidRPr="00D67DD6">
        <w:rPr>
          <w:noProof w:val="0"/>
          <w:lang w:val="fr-FR"/>
        </w:rPr>
        <w:t xml:space="preserve">, </w:t>
      </w:r>
      <w:r w:rsidRPr="00D67DD6">
        <w:rPr>
          <w:noProof w:val="0"/>
          <w:lang w:val="fr-FR"/>
        </w:rPr>
        <w:t>DK 28, B 3</w:t>
      </w:r>
      <w:r w:rsidRPr="00D67DD6">
        <w:rPr>
          <w:noProof w:val="0"/>
          <w:lang w:val="fr-FR"/>
        </w:rPr>
        <w:fldChar w:fldCharType="begin"/>
      </w:r>
      <w:r w:rsidRPr="00D67DD6">
        <w:rPr>
          <w:noProof w:val="0"/>
          <w:lang w:val="fr-FR"/>
        </w:rPr>
        <w:instrText xml:space="preserve"> XE "Parménide:B 3" </w:instrText>
      </w:r>
      <w:r w:rsidRPr="00D67DD6">
        <w:rPr>
          <w:noProof w:val="0"/>
          <w:lang w:val="fr-FR"/>
        </w:rPr>
        <w:fldChar w:fldCharType="end"/>
      </w:r>
      <w:r w:rsidRPr="00D67DD6">
        <w:rPr>
          <w:noProof w:val="0"/>
          <w:lang w:val="fr-FR"/>
        </w:rPr>
        <w:t xml:space="preserve">). La vérité comme la correspondance musicale de l’Être et de la pensée </w:t>
      </w:r>
      <w:r w:rsidR="00A75000" w:rsidRPr="00D67DD6">
        <w:rPr>
          <w:noProof w:val="0"/>
          <w:lang w:val="fr-FR"/>
        </w:rPr>
        <w:t xml:space="preserve">voyante </w:t>
      </w:r>
      <w:r w:rsidRPr="00D67DD6">
        <w:rPr>
          <w:noProof w:val="0"/>
          <w:lang w:val="fr-FR"/>
        </w:rPr>
        <w:t>s</w:t>
      </w:r>
      <w:r w:rsidR="00AB56F2" w:rsidRPr="00D67DD6">
        <w:rPr>
          <w:noProof w:val="0"/>
          <w:lang w:val="fr-FR"/>
        </w:rPr>
        <w:t>’</w:t>
      </w:r>
      <w:r w:rsidR="001A53AE" w:rsidRPr="00D67DD6">
        <w:rPr>
          <w:noProof w:val="0"/>
          <w:lang w:val="fr-FR"/>
        </w:rPr>
        <w:t xml:space="preserve">accomplissent </w:t>
      </w:r>
      <w:r w:rsidR="00B73A3F" w:rsidRPr="00D67DD6">
        <w:rPr>
          <w:noProof w:val="0"/>
          <w:lang w:val="fr-FR"/>
        </w:rPr>
        <w:t xml:space="preserve">dans </w:t>
      </w:r>
      <w:r w:rsidRPr="00D67DD6">
        <w:rPr>
          <w:noProof w:val="0"/>
          <w:lang w:val="fr-FR"/>
        </w:rPr>
        <w:t xml:space="preserve">la présence </w:t>
      </w:r>
      <w:r w:rsidR="00B73A3F" w:rsidRPr="00D67DD6">
        <w:rPr>
          <w:noProof w:val="0"/>
          <w:lang w:val="fr-FR"/>
        </w:rPr>
        <w:t>divine</w:t>
      </w:r>
      <w:r w:rsidRPr="00D67DD6">
        <w:rPr>
          <w:noProof w:val="0"/>
          <w:lang w:val="fr-FR"/>
        </w:rPr>
        <w:t>. Le cosmos se révèle dans son ensemble</w:t>
      </w:r>
      <w:r w:rsidR="002C2C4D" w:rsidRPr="00D67DD6">
        <w:rPr>
          <w:noProof w:val="0"/>
          <w:lang w:val="fr-FR"/>
        </w:rPr>
        <w:t xml:space="preserve"> caché et </w:t>
      </w:r>
      <w:r w:rsidR="003603B3" w:rsidRPr="00D67DD6">
        <w:rPr>
          <w:noProof w:val="0"/>
          <w:lang w:val="fr-FR"/>
        </w:rPr>
        <w:t xml:space="preserve">divin </w:t>
      </w:r>
      <w:r w:rsidRPr="00D67DD6">
        <w:rPr>
          <w:noProof w:val="0"/>
          <w:lang w:val="fr-FR"/>
        </w:rPr>
        <w:t>(</w:t>
      </w:r>
      <w:r w:rsidR="006E018E" w:rsidRPr="00D67DD6">
        <w:rPr>
          <w:i/>
          <w:noProof w:val="0"/>
          <w:lang w:val="fr-FR"/>
        </w:rPr>
        <w:t>Léthé</w:t>
      </w:r>
      <w:r w:rsidRPr="00D67DD6">
        <w:rPr>
          <w:noProof w:val="0"/>
          <w:lang w:val="fr-FR"/>
        </w:rPr>
        <w:t xml:space="preserve">) </w:t>
      </w:r>
      <w:r w:rsidR="002C2C4D" w:rsidRPr="00D67DD6">
        <w:rPr>
          <w:noProof w:val="0"/>
          <w:lang w:val="fr-FR"/>
        </w:rPr>
        <w:t xml:space="preserve">qui se </w:t>
      </w:r>
      <w:r w:rsidRPr="00D67DD6">
        <w:rPr>
          <w:noProof w:val="0"/>
          <w:lang w:val="fr-FR"/>
        </w:rPr>
        <w:t xml:space="preserve">manifeste </w:t>
      </w:r>
      <w:r w:rsidR="002C2C4D" w:rsidRPr="00D67DD6">
        <w:rPr>
          <w:noProof w:val="0"/>
          <w:lang w:val="fr-FR"/>
        </w:rPr>
        <w:t xml:space="preserve">ouvertement </w:t>
      </w:r>
      <w:r w:rsidR="003603B3" w:rsidRPr="00D67DD6">
        <w:rPr>
          <w:noProof w:val="0"/>
          <w:lang w:val="fr-FR"/>
        </w:rPr>
        <w:t xml:space="preserve">par la philosophie </w:t>
      </w:r>
      <w:r w:rsidRPr="00D67DD6">
        <w:rPr>
          <w:noProof w:val="0"/>
          <w:lang w:val="fr-FR"/>
        </w:rPr>
        <w:t>(</w:t>
      </w:r>
      <w:r w:rsidR="00221FAC" w:rsidRPr="00221FAC">
        <w:rPr>
          <w:i/>
          <w:noProof w:val="0"/>
          <w:lang w:val="fr-FR"/>
        </w:rPr>
        <w:t>alètheia</w:t>
      </w:r>
      <w:r w:rsidRPr="00D67DD6">
        <w:rPr>
          <w:noProof w:val="0"/>
          <w:lang w:val="fr-FR"/>
        </w:rPr>
        <w:t xml:space="preserve">). </w:t>
      </w:r>
      <w:r w:rsidR="00040175" w:rsidRPr="00D67DD6">
        <w:rPr>
          <w:noProof w:val="0"/>
          <w:lang w:val="fr-FR"/>
        </w:rPr>
        <w:t xml:space="preserve">En suivant </w:t>
      </w:r>
      <w:r w:rsidRPr="00D67DD6">
        <w:rPr>
          <w:noProof w:val="0"/>
          <w:lang w:val="fr-FR"/>
        </w:rPr>
        <w:t>les conseils de la déesse Aletheia</w:t>
      </w:r>
      <w:r w:rsidR="006E018E" w:rsidRPr="00D67DD6">
        <w:rPr>
          <w:noProof w:val="0"/>
          <w:lang w:val="fr-FR"/>
        </w:rPr>
        <w:t>,</w:t>
      </w:r>
      <w:r w:rsidRPr="00D67DD6">
        <w:rPr>
          <w:noProof w:val="0"/>
          <w:lang w:val="fr-FR"/>
        </w:rPr>
        <w:t xml:space="preserve"> ce citoyen de</w:t>
      </w:r>
      <w:r w:rsidR="00EA2148" w:rsidRPr="00D67DD6">
        <w:rPr>
          <w:noProof w:val="0"/>
          <w:lang w:val="fr-FR"/>
        </w:rPr>
        <w:t xml:space="preserve"> la colonie grecque en Italie </w:t>
      </w:r>
      <w:r w:rsidRPr="00D67DD6">
        <w:rPr>
          <w:noProof w:val="0"/>
          <w:lang w:val="fr-FR"/>
        </w:rPr>
        <w:t>décri</w:t>
      </w:r>
      <w:r w:rsidR="00EA2148" w:rsidRPr="00D67DD6">
        <w:rPr>
          <w:noProof w:val="0"/>
          <w:lang w:val="fr-FR"/>
        </w:rPr>
        <w:t>vi</w:t>
      </w:r>
      <w:r w:rsidRPr="00D67DD6">
        <w:rPr>
          <w:noProof w:val="0"/>
          <w:lang w:val="fr-FR"/>
        </w:rPr>
        <w:t xml:space="preserve">t la voie fondamentale </w:t>
      </w:r>
      <w:r w:rsidR="00040175" w:rsidRPr="00D67DD6">
        <w:rPr>
          <w:noProof w:val="0"/>
          <w:lang w:val="fr-FR"/>
        </w:rPr>
        <w:t>vers l</w:t>
      </w:r>
      <w:r w:rsidR="00585578" w:rsidRPr="00D67DD6">
        <w:rPr>
          <w:noProof w:val="0"/>
          <w:lang w:val="fr-FR"/>
        </w:rPr>
        <w:t>’</w:t>
      </w:r>
      <w:r w:rsidRPr="00D67DD6">
        <w:rPr>
          <w:noProof w:val="0"/>
          <w:lang w:val="fr-FR"/>
        </w:rPr>
        <w:t>intégralité d</w:t>
      </w:r>
      <w:r w:rsidR="00585578" w:rsidRPr="00D67DD6">
        <w:rPr>
          <w:noProof w:val="0"/>
          <w:lang w:val="fr-FR"/>
        </w:rPr>
        <w:t>e l</w:t>
      </w:r>
      <w:r w:rsidRPr="00D67DD6">
        <w:rPr>
          <w:noProof w:val="0"/>
          <w:lang w:val="fr-FR"/>
        </w:rPr>
        <w:t xml:space="preserve">’Être, la vérité divine et la totalité de </w:t>
      </w:r>
      <w:r w:rsidR="00223043" w:rsidRPr="00D67DD6">
        <w:rPr>
          <w:noProof w:val="0"/>
          <w:lang w:val="fr-FR"/>
        </w:rPr>
        <w:t>l’existant</w:t>
      </w:r>
      <w:r w:rsidRPr="00D67DD6">
        <w:rPr>
          <w:noProof w:val="0"/>
          <w:lang w:val="fr-FR"/>
        </w:rPr>
        <w:t xml:space="preserve">. L’épopée philosophique de Parménide confirme le fait que le décèlement de l’Être passe par </w:t>
      </w:r>
      <w:r w:rsidR="00221FAC" w:rsidRPr="00221FAC">
        <w:rPr>
          <w:i/>
          <w:noProof w:val="0"/>
          <w:lang w:val="fr-FR"/>
        </w:rPr>
        <w:t>alètheia</w:t>
      </w:r>
      <w:r w:rsidRPr="00D67DD6">
        <w:rPr>
          <w:noProof w:val="0"/>
          <w:lang w:val="fr-FR"/>
        </w:rPr>
        <w:t xml:space="preserve"> philosophique. La donation </w:t>
      </w:r>
      <w:r w:rsidR="00585578" w:rsidRPr="00D67DD6">
        <w:rPr>
          <w:noProof w:val="0"/>
          <w:lang w:val="fr-FR"/>
        </w:rPr>
        <w:t xml:space="preserve">de la vérité </w:t>
      </w:r>
      <w:r w:rsidRPr="00D67DD6">
        <w:rPr>
          <w:noProof w:val="0"/>
          <w:lang w:val="fr-FR"/>
        </w:rPr>
        <w:t xml:space="preserve">en forme du datif principal créa une </w:t>
      </w:r>
      <w:r w:rsidR="00585578" w:rsidRPr="00D67DD6">
        <w:rPr>
          <w:noProof w:val="0"/>
          <w:lang w:val="fr-FR"/>
        </w:rPr>
        <w:t xml:space="preserve">nouvelle </w:t>
      </w:r>
      <w:r w:rsidRPr="00D67DD6">
        <w:rPr>
          <w:noProof w:val="0"/>
          <w:lang w:val="fr-FR"/>
        </w:rPr>
        <w:t>perspective fondamentale (</w:t>
      </w:r>
      <w:r w:rsidRPr="00D67DD6">
        <w:rPr>
          <w:i/>
          <w:noProof w:val="0"/>
          <w:lang w:val="fr-FR"/>
        </w:rPr>
        <w:t>Vor-blickbahn</w:t>
      </w:r>
      <w:r w:rsidRPr="00D67DD6">
        <w:rPr>
          <w:noProof w:val="0"/>
          <w:lang w:val="fr-FR"/>
        </w:rPr>
        <w:t xml:space="preserve">). La parousie de </w:t>
      </w:r>
      <w:r w:rsidR="00223043" w:rsidRPr="00D67DD6">
        <w:rPr>
          <w:noProof w:val="0"/>
          <w:lang w:val="fr-FR"/>
        </w:rPr>
        <w:t>l’existant</w:t>
      </w:r>
      <w:r w:rsidRPr="00D67DD6">
        <w:rPr>
          <w:noProof w:val="0"/>
          <w:lang w:val="fr-FR"/>
        </w:rPr>
        <w:t xml:space="preserve"> (</w:t>
      </w:r>
      <w:r w:rsidRPr="00D67DD6">
        <w:rPr>
          <w:i/>
          <w:noProof w:val="0"/>
          <w:lang w:val="fr-FR"/>
        </w:rPr>
        <w:t>Anwesenheit des Seienden</w:t>
      </w:r>
      <w:r w:rsidRPr="00D67DD6">
        <w:rPr>
          <w:noProof w:val="0"/>
          <w:lang w:val="fr-FR"/>
        </w:rPr>
        <w:t>) est désormais donnée dans son sens historial (</w:t>
      </w:r>
      <w:r w:rsidRPr="00D67DD6">
        <w:rPr>
          <w:i/>
          <w:noProof w:val="0"/>
          <w:lang w:val="fr-FR"/>
        </w:rPr>
        <w:t>geschichtlich</w:t>
      </w:r>
      <w:r w:rsidRPr="00D67DD6">
        <w:rPr>
          <w:noProof w:val="0"/>
          <w:lang w:val="fr-FR"/>
        </w:rPr>
        <w:t>)</w:t>
      </w:r>
      <w:r w:rsidR="00585578" w:rsidRPr="00D67DD6">
        <w:rPr>
          <w:noProof w:val="0"/>
          <w:lang w:val="fr-FR"/>
        </w:rPr>
        <w:t xml:space="preserve"> qui est gardé par la </w:t>
      </w:r>
      <w:r w:rsidR="006F744C" w:rsidRPr="00D67DD6">
        <w:rPr>
          <w:noProof w:val="0"/>
          <w:lang w:val="fr-FR"/>
        </w:rPr>
        <w:t>premi</w:t>
      </w:r>
      <w:r w:rsidR="006E018E" w:rsidRPr="00D67DD6">
        <w:rPr>
          <w:noProof w:val="0"/>
          <w:lang w:val="fr-FR"/>
        </w:rPr>
        <w:t>è</w:t>
      </w:r>
      <w:r w:rsidR="006F744C" w:rsidRPr="00D67DD6">
        <w:rPr>
          <w:noProof w:val="0"/>
          <w:lang w:val="fr-FR"/>
        </w:rPr>
        <w:t xml:space="preserve">re </w:t>
      </w:r>
      <w:r w:rsidR="00585578" w:rsidRPr="00D67DD6">
        <w:rPr>
          <w:noProof w:val="0"/>
          <w:lang w:val="fr-FR"/>
        </w:rPr>
        <w:t>philosophie</w:t>
      </w:r>
      <w:r w:rsidRPr="00D67DD6">
        <w:rPr>
          <w:noProof w:val="0"/>
          <w:lang w:val="fr-FR"/>
        </w:rPr>
        <w:t>. Sous les conseils de la déesse Aletheia</w:t>
      </w:r>
      <w:r w:rsidR="00585578" w:rsidRPr="00D67DD6">
        <w:rPr>
          <w:noProof w:val="0"/>
          <w:lang w:val="fr-FR"/>
        </w:rPr>
        <w:t>,</w:t>
      </w:r>
      <w:r w:rsidRPr="00D67DD6">
        <w:rPr>
          <w:noProof w:val="0"/>
          <w:lang w:val="fr-FR"/>
        </w:rPr>
        <w:t xml:space="preserve"> ce citoyen de la colonie grecque en Italie décrivit l’évènement de vérité archaïque attachée à l’ampleur d</w:t>
      </w:r>
      <w:r w:rsidR="00585578" w:rsidRPr="00D67DD6">
        <w:rPr>
          <w:noProof w:val="0"/>
          <w:lang w:val="fr-FR"/>
        </w:rPr>
        <w:t>e l</w:t>
      </w:r>
      <w:r w:rsidRPr="00D67DD6">
        <w:rPr>
          <w:noProof w:val="0"/>
          <w:lang w:val="fr-FR"/>
        </w:rPr>
        <w:t xml:space="preserve">’Être divin. Les penseurs suivants ont préservé les parties les plus importantes de poème philosophique de Parménide parce qu’ils savaient pourquoi c’était important. Les </w:t>
      </w:r>
      <w:r w:rsidR="00585578" w:rsidRPr="00D67DD6">
        <w:rPr>
          <w:noProof w:val="0"/>
          <w:lang w:val="fr-FR"/>
        </w:rPr>
        <w:t>philosophes premiers</w:t>
      </w:r>
      <w:r w:rsidRPr="00D67DD6">
        <w:rPr>
          <w:noProof w:val="0"/>
          <w:lang w:val="fr-FR"/>
        </w:rPr>
        <w:t xml:space="preserve">, les auteurs de la tragédie </w:t>
      </w:r>
      <w:r w:rsidR="00932CFC" w:rsidRPr="00D67DD6">
        <w:rPr>
          <w:noProof w:val="0"/>
          <w:lang w:val="fr-FR"/>
        </w:rPr>
        <w:t xml:space="preserve">grecque </w:t>
      </w:r>
      <w:r w:rsidRPr="00D67DD6">
        <w:rPr>
          <w:noProof w:val="0"/>
          <w:lang w:val="fr-FR"/>
        </w:rPr>
        <w:t>et Socrate suivaient</w:t>
      </w:r>
      <w:r w:rsidR="00585578" w:rsidRPr="00D67DD6">
        <w:rPr>
          <w:noProof w:val="0"/>
          <w:lang w:val="fr-FR"/>
        </w:rPr>
        <w:t xml:space="preserve"> l’</w:t>
      </w:r>
      <w:r w:rsidRPr="00D67DD6">
        <w:rPr>
          <w:noProof w:val="0"/>
          <w:lang w:val="fr-FR"/>
        </w:rPr>
        <w:t xml:space="preserve">ordre divin, </w:t>
      </w:r>
      <w:r w:rsidR="00585578" w:rsidRPr="00D67DD6">
        <w:rPr>
          <w:noProof w:val="0"/>
          <w:lang w:val="fr-FR"/>
        </w:rPr>
        <w:t xml:space="preserve">les oracles </w:t>
      </w:r>
      <w:r w:rsidRPr="00D67DD6">
        <w:rPr>
          <w:noProof w:val="0"/>
          <w:lang w:val="fr-FR"/>
        </w:rPr>
        <w:t>pythien</w:t>
      </w:r>
      <w:r w:rsidR="00585578" w:rsidRPr="00D67DD6">
        <w:rPr>
          <w:noProof w:val="0"/>
          <w:lang w:val="fr-FR"/>
        </w:rPr>
        <w:t>s</w:t>
      </w:r>
      <w:r w:rsidRPr="00D67DD6">
        <w:rPr>
          <w:noProof w:val="0"/>
          <w:lang w:val="fr-FR"/>
        </w:rPr>
        <w:t xml:space="preserve"> et </w:t>
      </w:r>
      <w:r w:rsidR="00585578" w:rsidRPr="00D67DD6">
        <w:rPr>
          <w:noProof w:val="0"/>
          <w:lang w:val="fr-FR"/>
        </w:rPr>
        <w:t xml:space="preserve">la </w:t>
      </w:r>
      <w:r w:rsidR="00BF5D7F" w:rsidRPr="00D67DD6">
        <w:rPr>
          <w:noProof w:val="0"/>
          <w:lang w:val="fr-FR"/>
        </w:rPr>
        <w:t>philosophie de l’Être.</w:t>
      </w:r>
      <w:r w:rsidR="00500D2A" w:rsidRPr="00D67DD6">
        <w:rPr>
          <w:noProof w:val="0"/>
          <w:lang w:val="fr-FR"/>
        </w:rPr>
        <w:t xml:space="preserve"> L</w:t>
      </w:r>
      <w:r w:rsidR="00500D2A" w:rsidRPr="00D67DD6">
        <w:rPr>
          <w:rFonts w:cs="Calibri"/>
          <w:noProof w:val="0"/>
          <w:lang w:val="fr-FR"/>
        </w:rPr>
        <w:t>′</w:t>
      </w:r>
      <w:r w:rsidR="00500D2A" w:rsidRPr="00D67DD6">
        <w:rPr>
          <w:noProof w:val="0"/>
          <w:lang w:val="fr-FR"/>
        </w:rPr>
        <w:t xml:space="preserve">évènement clé de la philosophie postérieure était la transformation de </w:t>
      </w:r>
      <w:r w:rsidR="00500D2A" w:rsidRPr="00D67DD6">
        <w:rPr>
          <w:i/>
          <w:noProof w:val="0"/>
          <w:lang w:val="fr-FR"/>
        </w:rPr>
        <w:t>dativus principalis</w:t>
      </w:r>
      <w:r w:rsidR="00500D2A" w:rsidRPr="00D67DD6">
        <w:rPr>
          <w:i/>
          <w:noProof w:val="0"/>
          <w:lang w:val="fr-FR"/>
        </w:rPr>
        <w:fldChar w:fldCharType="begin"/>
      </w:r>
      <w:r w:rsidR="00500D2A" w:rsidRPr="00D67DD6">
        <w:rPr>
          <w:noProof w:val="0"/>
          <w:lang w:val="fr-FR"/>
        </w:rPr>
        <w:instrText xml:space="preserve"> XE "</w:instrText>
      </w:r>
      <w:r w:rsidR="00500D2A" w:rsidRPr="00D67DD6">
        <w:rPr>
          <w:i/>
          <w:noProof w:val="0"/>
          <w:lang w:val="fr-FR"/>
        </w:rPr>
        <w:instrText>dativus principalis</w:instrText>
      </w:r>
      <w:r w:rsidR="00500D2A" w:rsidRPr="00D67DD6">
        <w:rPr>
          <w:noProof w:val="0"/>
          <w:lang w:val="fr-FR"/>
        </w:rPr>
        <w:instrText xml:space="preserve">" </w:instrText>
      </w:r>
      <w:r w:rsidR="00500D2A" w:rsidRPr="00D67DD6">
        <w:rPr>
          <w:i/>
          <w:noProof w:val="0"/>
          <w:lang w:val="fr-FR"/>
        </w:rPr>
        <w:fldChar w:fldCharType="end"/>
      </w:r>
      <w:r w:rsidR="00500D2A" w:rsidRPr="00D67DD6">
        <w:rPr>
          <w:noProof w:val="0"/>
          <w:lang w:val="fr-FR"/>
        </w:rPr>
        <w:t xml:space="preserve"> de la première philosophie en </w:t>
      </w:r>
      <w:r w:rsidR="00500D2A" w:rsidRPr="00D67DD6">
        <w:rPr>
          <w:i/>
          <w:noProof w:val="0"/>
          <w:lang w:val="fr-FR"/>
        </w:rPr>
        <w:t>dativus metaphysicus</w:t>
      </w:r>
      <w:r w:rsidR="00500D2A" w:rsidRPr="00D67DD6">
        <w:rPr>
          <w:i/>
          <w:noProof w:val="0"/>
          <w:lang w:val="fr-FR"/>
        </w:rPr>
        <w:fldChar w:fldCharType="begin"/>
      </w:r>
      <w:r w:rsidR="00500D2A" w:rsidRPr="00D67DD6">
        <w:rPr>
          <w:noProof w:val="0"/>
          <w:lang w:val="fr-FR"/>
        </w:rPr>
        <w:instrText xml:space="preserve"> XE "</w:instrText>
      </w:r>
      <w:r w:rsidR="00500D2A" w:rsidRPr="00D67DD6">
        <w:rPr>
          <w:i/>
          <w:noProof w:val="0"/>
          <w:lang w:val="fr-FR"/>
        </w:rPr>
        <w:instrText>dativus metaphysicus</w:instrText>
      </w:r>
      <w:r w:rsidR="00500D2A" w:rsidRPr="00D67DD6">
        <w:rPr>
          <w:noProof w:val="0"/>
          <w:lang w:val="fr-FR"/>
        </w:rPr>
        <w:instrText xml:space="preserve">" </w:instrText>
      </w:r>
      <w:r w:rsidR="00500D2A" w:rsidRPr="00D67DD6">
        <w:rPr>
          <w:i/>
          <w:noProof w:val="0"/>
          <w:lang w:val="fr-FR"/>
        </w:rPr>
        <w:fldChar w:fldCharType="end"/>
      </w:r>
      <w:r w:rsidR="00500D2A" w:rsidRPr="00D67DD6">
        <w:rPr>
          <w:noProof w:val="0"/>
          <w:lang w:val="fr-FR"/>
        </w:rPr>
        <w:t xml:space="preserve">. </w:t>
      </w:r>
    </w:p>
    <w:p w14:paraId="543613D6" w14:textId="77777777" w:rsidR="00B555A2" w:rsidRPr="00D67DD6" w:rsidRDefault="00B00B01" w:rsidP="00EC513E">
      <w:pPr>
        <w:ind w:firstLine="397"/>
        <w:rPr>
          <w:noProof w:val="0"/>
          <w:lang w:val="fr-FR"/>
        </w:rPr>
      </w:pPr>
      <w:r w:rsidRPr="00D67DD6">
        <w:rPr>
          <w:noProof w:val="0"/>
          <w:lang w:val="fr-FR"/>
        </w:rPr>
        <w:t xml:space="preserve">Platon transforma l’acte de vision signifiée par le présent du verbe « voir » dans un parfait grammatical qui décrit connaissance de </w:t>
      </w:r>
      <w:r w:rsidR="00223043" w:rsidRPr="00D67DD6">
        <w:rPr>
          <w:noProof w:val="0"/>
          <w:lang w:val="fr-FR"/>
        </w:rPr>
        <w:t>l’existant</w:t>
      </w:r>
      <w:r w:rsidRPr="00D67DD6">
        <w:rPr>
          <w:noProof w:val="0"/>
          <w:lang w:val="fr-FR"/>
        </w:rPr>
        <w:t xml:space="preserve"> individuel. La transition de la vérité de l’ensemble de l’Être à l’existant individuel créa un fondement nouveau de la philosophie. Considéré</w:t>
      </w:r>
      <w:r w:rsidR="00906AA9" w:rsidRPr="00D67DD6">
        <w:rPr>
          <w:noProof w:val="0"/>
          <w:lang w:val="fr-FR"/>
        </w:rPr>
        <w:t>e</w:t>
      </w:r>
      <w:r w:rsidRPr="00D67DD6">
        <w:rPr>
          <w:noProof w:val="0"/>
          <w:lang w:val="fr-FR"/>
        </w:rPr>
        <w:t xml:space="preserve"> de cette manière, la </w:t>
      </w:r>
      <w:r w:rsidR="001A53AE" w:rsidRPr="00D67DD6">
        <w:rPr>
          <w:noProof w:val="0"/>
          <w:lang w:val="fr-FR"/>
        </w:rPr>
        <w:t xml:space="preserve">présence </w:t>
      </w:r>
      <w:r w:rsidRPr="00D67DD6">
        <w:rPr>
          <w:noProof w:val="0"/>
          <w:lang w:val="fr-FR"/>
        </w:rPr>
        <w:t>d</w:t>
      </w:r>
      <w:r w:rsidR="001A53AE" w:rsidRPr="00D67DD6">
        <w:rPr>
          <w:noProof w:val="0"/>
          <w:lang w:val="fr-FR"/>
        </w:rPr>
        <w:t xml:space="preserve">u monde, ici et là, </w:t>
      </w:r>
      <w:r w:rsidRPr="00D67DD6">
        <w:rPr>
          <w:noProof w:val="0"/>
          <w:lang w:val="fr-FR"/>
        </w:rPr>
        <w:t xml:space="preserve">reçut un sens nouveau, </w:t>
      </w:r>
      <w:r w:rsidR="001A53AE" w:rsidRPr="00D67DD6">
        <w:rPr>
          <w:noProof w:val="0"/>
          <w:lang w:val="fr-FR"/>
        </w:rPr>
        <w:t>désormais</w:t>
      </w:r>
      <w:r w:rsidRPr="00D67DD6">
        <w:rPr>
          <w:noProof w:val="0"/>
          <w:lang w:val="fr-FR"/>
        </w:rPr>
        <w:t xml:space="preserve"> nommé comme </w:t>
      </w:r>
      <w:r w:rsidR="00223043" w:rsidRPr="00D67DD6">
        <w:rPr>
          <w:noProof w:val="0"/>
          <w:lang w:val="fr-FR"/>
        </w:rPr>
        <w:t>l’existant</w:t>
      </w:r>
      <w:r w:rsidR="00585578" w:rsidRPr="00D67DD6">
        <w:rPr>
          <w:noProof w:val="0"/>
          <w:lang w:val="fr-FR"/>
        </w:rPr>
        <w:t xml:space="preserve"> métaphysique</w:t>
      </w:r>
      <w:r w:rsidRPr="00D67DD6">
        <w:rPr>
          <w:noProof w:val="0"/>
          <w:lang w:val="fr-FR"/>
        </w:rPr>
        <w:t>.</w:t>
      </w:r>
      <w:r w:rsidR="00585578" w:rsidRPr="00D67DD6">
        <w:rPr>
          <w:noProof w:val="0"/>
          <w:lang w:val="fr-FR"/>
        </w:rPr>
        <w:t xml:space="preserve"> </w:t>
      </w:r>
      <w:r w:rsidRPr="00D67DD6">
        <w:rPr>
          <w:noProof w:val="0"/>
          <w:lang w:val="fr-FR"/>
        </w:rPr>
        <w:t>Platonisme ferma la pensée des premiers philosophes. Il condamnait leur présente vue de l’ampleur divine d</w:t>
      </w:r>
      <w:r w:rsidR="00585578" w:rsidRPr="00D67DD6">
        <w:rPr>
          <w:noProof w:val="0"/>
          <w:lang w:val="fr-FR"/>
        </w:rPr>
        <w:t>e l</w:t>
      </w:r>
      <w:r w:rsidRPr="00D67DD6">
        <w:rPr>
          <w:noProof w:val="0"/>
          <w:lang w:val="fr-FR"/>
        </w:rPr>
        <w:t xml:space="preserve">’Être au passé fermé d’aoriste (ἰδέσθαι). </w:t>
      </w:r>
      <w:r w:rsidR="001A53AE" w:rsidRPr="00D67DD6">
        <w:rPr>
          <w:noProof w:val="0"/>
          <w:lang w:val="fr-FR"/>
        </w:rPr>
        <w:t xml:space="preserve">La présence divine que </w:t>
      </w:r>
      <w:r w:rsidRPr="00D67DD6">
        <w:rPr>
          <w:noProof w:val="0"/>
          <w:lang w:val="fr-FR"/>
        </w:rPr>
        <w:t>les premiers philosophes avaient contemplé</w:t>
      </w:r>
      <w:r w:rsidR="001A53AE" w:rsidRPr="00D67DD6">
        <w:rPr>
          <w:noProof w:val="0"/>
          <w:lang w:val="fr-FR"/>
        </w:rPr>
        <w:t>e</w:t>
      </w:r>
      <w:r w:rsidRPr="00D67DD6">
        <w:rPr>
          <w:noProof w:val="0"/>
          <w:lang w:val="fr-FR"/>
        </w:rPr>
        <w:t xml:space="preserve"> dans le passé, présent et futur, </w:t>
      </w:r>
      <w:r w:rsidR="009025C9" w:rsidRPr="00D67DD6">
        <w:rPr>
          <w:noProof w:val="0"/>
          <w:lang w:val="fr-FR"/>
        </w:rPr>
        <w:t>ell</w:t>
      </w:r>
      <w:r w:rsidR="00393D4E" w:rsidRPr="00D67DD6">
        <w:rPr>
          <w:noProof w:val="0"/>
          <w:lang w:val="fr-FR"/>
        </w:rPr>
        <w:t xml:space="preserve">e existe </w:t>
      </w:r>
      <w:r w:rsidRPr="00D67DD6">
        <w:rPr>
          <w:noProof w:val="0"/>
          <w:lang w:val="fr-FR"/>
        </w:rPr>
        <w:t xml:space="preserve">dans le </w:t>
      </w:r>
      <w:r w:rsidR="004D33B1" w:rsidRPr="00D67DD6">
        <w:rPr>
          <w:noProof w:val="0"/>
          <w:lang w:val="fr-FR"/>
        </w:rPr>
        <w:t xml:space="preserve">platonisme exclusivement par la </w:t>
      </w:r>
      <w:r w:rsidRPr="00D67DD6">
        <w:rPr>
          <w:noProof w:val="0"/>
          <w:lang w:val="fr-FR"/>
        </w:rPr>
        <w:t xml:space="preserve">connaissance </w:t>
      </w:r>
      <w:r w:rsidR="00EE44A7" w:rsidRPr="00D67DD6">
        <w:rPr>
          <w:noProof w:val="0"/>
          <w:lang w:val="fr-FR"/>
        </w:rPr>
        <w:t>qui corresponde a</w:t>
      </w:r>
      <w:r w:rsidR="00585578" w:rsidRPr="00D67DD6">
        <w:rPr>
          <w:noProof w:val="0"/>
          <w:lang w:val="fr-FR"/>
        </w:rPr>
        <w:t xml:space="preserve">u </w:t>
      </w:r>
      <w:r w:rsidR="00690976" w:rsidRPr="00D67DD6">
        <w:rPr>
          <w:noProof w:val="0"/>
          <w:lang w:val="fr-FR"/>
        </w:rPr>
        <w:t xml:space="preserve">verbe en </w:t>
      </w:r>
      <w:r w:rsidR="00585578" w:rsidRPr="00D67DD6">
        <w:rPr>
          <w:noProof w:val="0"/>
          <w:lang w:val="fr-FR"/>
        </w:rPr>
        <w:t>parfait</w:t>
      </w:r>
      <w:r w:rsidRPr="00D67DD6">
        <w:rPr>
          <w:noProof w:val="0"/>
          <w:lang w:val="fr-FR"/>
        </w:rPr>
        <w:t xml:space="preserve">. </w:t>
      </w:r>
      <w:r w:rsidR="00B80BC7" w:rsidRPr="00D67DD6">
        <w:rPr>
          <w:noProof w:val="0"/>
          <w:lang w:val="fr-FR"/>
        </w:rPr>
        <w:t>La connaissance idéale fonde la vision eidétique</w:t>
      </w:r>
      <w:r w:rsidR="007207E1" w:rsidRPr="00D67DD6">
        <w:rPr>
          <w:noProof w:val="0"/>
          <w:lang w:val="fr-FR"/>
        </w:rPr>
        <w:t>, car l</w:t>
      </w:r>
      <w:r w:rsidR="00B80BC7" w:rsidRPr="00D67DD6">
        <w:rPr>
          <w:noProof w:val="0"/>
          <w:lang w:val="fr-FR"/>
        </w:rPr>
        <w:t xml:space="preserve">’idée se montre comme l’existant individuel. </w:t>
      </w:r>
      <w:r w:rsidR="00585578" w:rsidRPr="00D67DD6">
        <w:rPr>
          <w:noProof w:val="0"/>
          <w:lang w:val="fr-FR"/>
        </w:rPr>
        <w:t>L</w:t>
      </w:r>
      <w:r w:rsidR="001A53AE" w:rsidRPr="00D67DD6">
        <w:rPr>
          <w:noProof w:val="0"/>
          <w:lang w:val="fr-FR"/>
        </w:rPr>
        <w:t xml:space="preserve">a présence </w:t>
      </w:r>
      <w:r w:rsidR="00585578" w:rsidRPr="00D67DD6">
        <w:rPr>
          <w:noProof w:val="0"/>
          <w:lang w:val="fr-FR"/>
        </w:rPr>
        <w:t xml:space="preserve">métaphysique </w:t>
      </w:r>
      <w:r w:rsidR="003272D9" w:rsidRPr="00D67DD6">
        <w:rPr>
          <w:noProof w:val="0"/>
          <w:lang w:val="fr-FR"/>
        </w:rPr>
        <w:t xml:space="preserve">de </w:t>
      </w:r>
      <w:r w:rsidR="003272D9" w:rsidRPr="00D67DD6">
        <w:rPr>
          <w:noProof w:val="0"/>
          <w:lang w:val="fr-FR"/>
        </w:rPr>
        <w:lastRenderedPageBreak/>
        <w:t>l</w:t>
      </w:r>
      <w:r w:rsidR="003272D9" w:rsidRPr="00D67DD6">
        <w:rPr>
          <w:rFonts w:cs="Calibri"/>
          <w:noProof w:val="0"/>
          <w:lang w:val="fr-FR"/>
        </w:rPr>
        <w:t>’</w:t>
      </w:r>
      <w:r w:rsidR="00CF3BF1" w:rsidRPr="00D67DD6">
        <w:rPr>
          <w:noProof w:val="0"/>
          <w:lang w:val="fr-FR"/>
        </w:rPr>
        <w:t>existan</w:t>
      </w:r>
      <w:r w:rsidR="003272D9" w:rsidRPr="00D67DD6">
        <w:rPr>
          <w:noProof w:val="0"/>
          <w:lang w:val="fr-FR"/>
        </w:rPr>
        <w:t xml:space="preserve">t </w:t>
      </w:r>
      <w:r w:rsidR="00585578" w:rsidRPr="00D67DD6">
        <w:rPr>
          <w:noProof w:val="0"/>
          <w:lang w:val="fr-FR"/>
        </w:rPr>
        <w:t xml:space="preserve">est </w:t>
      </w:r>
      <w:r w:rsidRPr="00D67DD6">
        <w:rPr>
          <w:noProof w:val="0"/>
          <w:lang w:val="fr-FR"/>
        </w:rPr>
        <w:t xml:space="preserve">parfaitement </w:t>
      </w:r>
      <w:r w:rsidR="00585578" w:rsidRPr="00D67DD6">
        <w:rPr>
          <w:noProof w:val="0"/>
          <w:lang w:val="fr-FR"/>
        </w:rPr>
        <w:t>connu</w:t>
      </w:r>
      <w:r w:rsidR="001A53AE" w:rsidRPr="00D67DD6">
        <w:rPr>
          <w:noProof w:val="0"/>
          <w:lang w:val="fr-FR"/>
        </w:rPr>
        <w:t>e en son existence</w:t>
      </w:r>
      <w:r w:rsidR="00585578" w:rsidRPr="00D67DD6">
        <w:rPr>
          <w:noProof w:val="0"/>
          <w:lang w:val="fr-FR"/>
        </w:rPr>
        <w:t xml:space="preserve">. La connaissance idéale d’une entité isolée donna la raison pour laquelle elle </w:t>
      </w:r>
      <w:r w:rsidRPr="00D67DD6">
        <w:rPr>
          <w:noProof w:val="0"/>
          <w:lang w:val="fr-FR"/>
        </w:rPr>
        <w:t>peut être vu</w:t>
      </w:r>
      <w:r w:rsidR="00585578" w:rsidRPr="00D67DD6">
        <w:rPr>
          <w:noProof w:val="0"/>
          <w:lang w:val="fr-FR"/>
        </w:rPr>
        <w:t>e</w:t>
      </w:r>
      <w:r w:rsidRPr="00D67DD6">
        <w:rPr>
          <w:noProof w:val="0"/>
          <w:lang w:val="fr-FR"/>
        </w:rPr>
        <w:t> </w:t>
      </w:r>
      <w:r w:rsidRPr="00D67DD6">
        <w:rPr>
          <w:rFonts w:cs="Calibri"/>
          <w:noProof w:val="0"/>
          <w:lang w:val="fr-FR"/>
        </w:rPr>
        <w:t>à</w:t>
      </w:r>
      <w:r w:rsidRPr="00D67DD6">
        <w:rPr>
          <w:noProof w:val="0"/>
          <w:lang w:val="fr-FR"/>
        </w:rPr>
        <w:t xml:space="preserve"> travers du participe de perfectum (εἰδός). Chaque chose </w:t>
      </w:r>
      <w:r w:rsidR="001A53AE" w:rsidRPr="00D67DD6">
        <w:rPr>
          <w:noProof w:val="0"/>
          <w:lang w:val="fr-FR"/>
        </w:rPr>
        <w:t xml:space="preserve">terrestre </w:t>
      </w:r>
      <w:r w:rsidRPr="00D67DD6">
        <w:rPr>
          <w:noProof w:val="0"/>
          <w:lang w:val="fr-FR"/>
        </w:rPr>
        <w:t xml:space="preserve">est reconnue par la présence du plus haut </w:t>
      </w:r>
      <w:r w:rsidR="001A53AE" w:rsidRPr="00D67DD6">
        <w:rPr>
          <w:noProof w:val="0"/>
          <w:lang w:val="fr-FR"/>
        </w:rPr>
        <w:t>existant</w:t>
      </w:r>
      <w:r w:rsidRPr="00D67DD6">
        <w:rPr>
          <w:noProof w:val="0"/>
          <w:lang w:val="fr-FR"/>
        </w:rPr>
        <w:t xml:space="preserve"> et </w:t>
      </w:r>
      <w:r w:rsidR="001A53AE" w:rsidRPr="00D67DD6">
        <w:rPr>
          <w:noProof w:val="0"/>
          <w:lang w:val="fr-FR"/>
        </w:rPr>
        <w:t xml:space="preserve">elle est </w:t>
      </w:r>
      <w:r w:rsidRPr="00D67DD6">
        <w:rPr>
          <w:noProof w:val="0"/>
          <w:lang w:val="fr-FR"/>
        </w:rPr>
        <w:t xml:space="preserve">éclairée par sa brillance. La vision de l’ensemble cosmique de l’Être avait disparu et la connaissance </w:t>
      </w:r>
      <w:r w:rsidR="00527403" w:rsidRPr="00D67DD6">
        <w:rPr>
          <w:noProof w:val="0"/>
          <w:lang w:val="fr-FR"/>
        </w:rPr>
        <w:t xml:space="preserve">de la plus haute idée éternelle </w:t>
      </w:r>
      <w:r w:rsidRPr="00D67DD6">
        <w:rPr>
          <w:noProof w:val="0"/>
          <w:lang w:val="fr-FR"/>
        </w:rPr>
        <w:t>pri</w:t>
      </w:r>
      <w:r w:rsidR="001A53AE" w:rsidRPr="00D67DD6">
        <w:rPr>
          <w:noProof w:val="0"/>
          <w:lang w:val="fr-FR"/>
        </w:rPr>
        <w:t>t</w:t>
      </w:r>
      <w:r w:rsidRPr="00D67DD6">
        <w:rPr>
          <w:noProof w:val="0"/>
          <w:lang w:val="fr-FR"/>
        </w:rPr>
        <w:t xml:space="preserve"> sa place. </w:t>
      </w:r>
      <w:r w:rsidR="00527403" w:rsidRPr="00D67DD6">
        <w:rPr>
          <w:noProof w:val="0"/>
          <w:lang w:val="fr-FR"/>
        </w:rPr>
        <w:t>Platon ne voit pas le même cosmos que les premiers philos</w:t>
      </w:r>
      <w:r w:rsidR="00D42D01" w:rsidRPr="00D67DD6">
        <w:rPr>
          <w:noProof w:val="0"/>
          <w:lang w:val="fr-FR"/>
        </w:rPr>
        <w:t xml:space="preserve">ophes. Leur vision holistique </w:t>
      </w:r>
      <w:r w:rsidR="00527403" w:rsidRPr="00D67DD6">
        <w:rPr>
          <w:noProof w:val="0"/>
          <w:lang w:val="fr-FR"/>
        </w:rPr>
        <w:t>cherchai</w:t>
      </w:r>
      <w:r w:rsidR="00B424AC" w:rsidRPr="00D67DD6">
        <w:rPr>
          <w:noProof w:val="0"/>
          <w:lang w:val="fr-FR"/>
        </w:rPr>
        <w:t xml:space="preserve">t </w:t>
      </w:r>
      <w:r w:rsidRPr="00D67DD6">
        <w:rPr>
          <w:noProof w:val="0"/>
          <w:lang w:val="fr-FR"/>
        </w:rPr>
        <w:t xml:space="preserve">l’intégralité de l’Être </w:t>
      </w:r>
      <w:r w:rsidR="00C17DB1" w:rsidRPr="00D67DD6">
        <w:rPr>
          <w:noProof w:val="0"/>
          <w:lang w:val="fr-FR"/>
        </w:rPr>
        <w:t xml:space="preserve">manifesté </w:t>
      </w:r>
      <w:r w:rsidRPr="00D67DD6">
        <w:rPr>
          <w:noProof w:val="0"/>
          <w:lang w:val="fr-FR"/>
        </w:rPr>
        <w:t xml:space="preserve">par </w:t>
      </w:r>
      <w:r w:rsidR="00B84D93" w:rsidRPr="00D67DD6">
        <w:rPr>
          <w:noProof w:val="0"/>
          <w:lang w:val="fr-FR"/>
        </w:rPr>
        <w:t xml:space="preserve">l’ensemble de </w:t>
      </w:r>
      <w:r w:rsidR="004B3E33" w:rsidRPr="00D67DD6">
        <w:rPr>
          <w:i/>
          <w:noProof w:val="0"/>
          <w:lang w:val="fr-FR"/>
        </w:rPr>
        <w:t>phúsis</w:t>
      </w:r>
      <w:r w:rsidR="000F3BB4" w:rsidRPr="00D67DD6">
        <w:rPr>
          <w:noProof w:val="0"/>
          <w:lang w:val="fr-FR"/>
        </w:rPr>
        <w:t xml:space="preserve">. </w:t>
      </w:r>
      <w:r w:rsidR="00CF3BF1" w:rsidRPr="00D67DD6">
        <w:rPr>
          <w:noProof w:val="0"/>
          <w:lang w:val="fr-FR"/>
        </w:rPr>
        <w:t xml:space="preserve">Depuis les temps de </w:t>
      </w:r>
      <w:r w:rsidRPr="00D67DD6">
        <w:rPr>
          <w:noProof w:val="0"/>
          <w:lang w:val="fr-FR"/>
        </w:rPr>
        <w:t>Platon</w:t>
      </w:r>
      <w:r w:rsidR="00CF3BF1" w:rsidRPr="00D67DD6">
        <w:rPr>
          <w:noProof w:val="0"/>
          <w:lang w:val="fr-FR"/>
        </w:rPr>
        <w:t>,</w:t>
      </w:r>
      <w:r w:rsidRPr="00D67DD6">
        <w:rPr>
          <w:noProof w:val="0"/>
          <w:lang w:val="fr-FR"/>
        </w:rPr>
        <w:t xml:space="preserve"> la recherche philosophique </w:t>
      </w:r>
      <w:r w:rsidR="00CF3BF1" w:rsidRPr="00D67DD6">
        <w:rPr>
          <w:noProof w:val="0"/>
          <w:lang w:val="fr-FR"/>
        </w:rPr>
        <w:t>se pose la question</w:t>
      </w:r>
      <w:r w:rsidR="00236C4D" w:rsidRPr="00D67DD6">
        <w:rPr>
          <w:noProof w:val="0"/>
          <w:lang w:val="fr-FR"/>
        </w:rPr>
        <w:t> </w:t>
      </w:r>
      <w:r w:rsidR="001A743D" w:rsidRPr="00D67DD6">
        <w:rPr>
          <w:noProof w:val="0"/>
          <w:lang w:val="fr-FR"/>
        </w:rPr>
        <w:t xml:space="preserve">suivante </w:t>
      </w:r>
      <w:r w:rsidR="003641BE" w:rsidRPr="00D67DD6">
        <w:rPr>
          <w:noProof w:val="0"/>
          <w:lang w:val="fr-FR"/>
        </w:rPr>
        <w:t>: C</w:t>
      </w:r>
      <w:r w:rsidR="00CF3BF1" w:rsidRPr="00D67DD6">
        <w:rPr>
          <w:noProof w:val="0"/>
          <w:lang w:val="fr-FR"/>
        </w:rPr>
        <w:t xml:space="preserve">omment </w:t>
      </w:r>
      <w:r w:rsidRPr="00D67DD6">
        <w:rPr>
          <w:noProof w:val="0"/>
          <w:lang w:val="fr-FR"/>
        </w:rPr>
        <w:t xml:space="preserve">l’ensemble des </w:t>
      </w:r>
      <w:r w:rsidR="001A53AE" w:rsidRPr="00D67DD6">
        <w:rPr>
          <w:noProof w:val="0"/>
          <w:lang w:val="fr-FR"/>
        </w:rPr>
        <w:t xml:space="preserve">existants </w:t>
      </w:r>
      <w:r w:rsidRPr="00D67DD6">
        <w:rPr>
          <w:noProof w:val="0"/>
          <w:lang w:val="fr-FR"/>
        </w:rPr>
        <w:t>individuels est</w:t>
      </w:r>
      <w:r w:rsidR="00CF3BF1" w:rsidRPr="00D67DD6">
        <w:rPr>
          <w:noProof w:val="0"/>
          <w:lang w:val="fr-FR"/>
        </w:rPr>
        <w:t>-il</w:t>
      </w:r>
      <w:r w:rsidRPr="00D67DD6">
        <w:rPr>
          <w:noProof w:val="0"/>
          <w:lang w:val="fr-FR"/>
        </w:rPr>
        <w:t xml:space="preserve"> connaissable</w:t>
      </w:r>
      <w:r w:rsidR="00CC324F" w:rsidRPr="00D67DD6">
        <w:rPr>
          <w:noProof w:val="0"/>
          <w:lang w:val="fr-FR"/>
        </w:rPr>
        <w:t xml:space="preserve"> </w:t>
      </w:r>
      <w:r w:rsidR="003C0AAA" w:rsidRPr="00D67DD6">
        <w:rPr>
          <w:noProof w:val="0"/>
          <w:lang w:val="fr-FR"/>
        </w:rPr>
        <w:t>à</w:t>
      </w:r>
      <w:r w:rsidR="00CC324F" w:rsidRPr="00D67DD6">
        <w:rPr>
          <w:noProof w:val="0"/>
          <w:lang w:val="fr-FR"/>
        </w:rPr>
        <w:t xml:space="preserve"> travers</w:t>
      </w:r>
      <w:r w:rsidR="00CF3BF1" w:rsidRPr="00D67DD6">
        <w:rPr>
          <w:noProof w:val="0"/>
          <w:lang w:val="fr-FR"/>
        </w:rPr>
        <w:t xml:space="preserve"> </w:t>
      </w:r>
      <w:r w:rsidR="00CC324F" w:rsidRPr="00D67DD6">
        <w:rPr>
          <w:noProof w:val="0"/>
          <w:lang w:val="fr-FR"/>
        </w:rPr>
        <w:t>l</w:t>
      </w:r>
      <w:r w:rsidR="003C0AAA" w:rsidRPr="00D67DD6">
        <w:rPr>
          <w:noProof w:val="0"/>
          <w:lang w:val="fr-FR"/>
        </w:rPr>
        <w:t>’</w:t>
      </w:r>
      <w:r w:rsidR="00CC324F" w:rsidRPr="00D67DD6">
        <w:rPr>
          <w:noProof w:val="0"/>
          <w:lang w:val="fr-FR"/>
        </w:rPr>
        <w:t>idée principale</w:t>
      </w:r>
      <w:r w:rsidR="009B0F75" w:rsidRPr="00D67DD6">
        <w:rPr>
          <w:noProof w:val="0"/>
          <w:lang w:val="fr-FR"/>
        </w:rPr>
        <w:t xml:space="preserve"> du Bien</w:t>
      </w:r>
      <w:r w:rsidR="00236C4D" w:rsidRPr="00D67DD6">
        <w:rPr>
          <w:noProof w:val="0"/>
          <w:lang w:val="fr-FR"/>
        </w:rPr>
        <w:t> </w:t>
      </w:r>
      <w:r w:rsidR="00CF3BF1" w:rsidRPr="00D67DD6">
        <w:rPr>
          <w:noProof w:val="0"/>
          <w:lang w:val="fr-FR"/>
        </w:rPr>
        <w:t>?</w:t>
      </w:r>
      <w:r w:rsidRPr="00D67DD6">
        <w:rPr>
          <w:noProof w:val="0"/>
          <w:lang w:val="fr-FR"/>
        </w:rPr>
        <w:t xml:space="preserve"> </w:t>
      </w:r>
      <w:r w:rsidR="00CC324F" w:rsidRPr="00D67DD6">
        <w:rPr>
          <w:noProof w:val="0"/>
          <w:lang w:val="fr-FR"/>
        </w:rPr>
        <w:t>L</w:t>
      </w:r>
      <w:r w:rsidR="003C0AAA" w:rsidRPr="00D67DD6">
        <w:rPr>
          <w:noProof w:val="0"/>
          <w:lang w:val="fr-FR"/>
        </w:rPr>
        <w:t>’</w:t>
      </w:r>
      <w:r w:rsidR="00CC324F" w:rsidRPr="00D67DD6">
        <w:rPr>
          <w:noProof w:val="0"/>
          <w:lang w:val="fr-FR"/>
        </w:rPr>
        <w:t>idéal de la déduction mathématique fait la réduction de l</w:t>
      </w:r>
      <w:r w:rsidR="003C0AAA" w:rsidRPr="00D67DD6">
        <w:rPr>
          <w:noProof w:val="0"/>
          <w:lang w:val="fr-FR"/>
        </w:rPr>
        <w:t>’</w:t>
      </w:r>
      <w:r w:rsidR="00CC324F" w:rsidRPr="00D67DD6">
        <w:rPr>
          <w:noProof w:val="0"/>
          <w:lang w:val="fr-FR"/>
        </w:rPr>
        <w:t>int</w:t>
      </w:r>
      <w:r w:rsidR="003C0AAA" w:rsidRPr="00D67DD6">
        <w:rPr>
          <w:noProof w:val="0"/>
          <w:lang w:val="fr-FR"/>
        </w:rPr>
        <w:t>é</w:t>
      </w:r>
      <w:r w:rsidR="00CC324F" w:rsidRPr="00D67DD6">
        <w:rPr>
          <w:noProof w:val="0"/>
          <w:lang w:val="fr-FR"/>
        </w:rPr>
        <w:t xml:space="preserve">gralité </w:t>
      </w:r>
      <w:r w:rsidR="00C80DFD" w:rsidRPr="00D67DD6">
        <w:rPr>
          <w:noProof w:val="0"/>
          <w:lang w:val="fr-FR"/>
        </w:rPr>
        <w:t xml:space="preserve">archaïque </w:t>
      </w:r>
      <w:r w:rsidR="00CC324F" w:rsidRPr="00D67DD6">
        <w:rPr>
          <w:noProof w:val="0"/>
          <w:lang w:val="fr-FR"/>
        </w:rPr>
        <w:t>du cosmos</w:t>
      </w:r>
      <w:r w:rsidR="009B0F75" w:rsidRPr="00D67DD6">
        <w:rPr>
          <w:noProof w:val="0"/>
          <w:lang w:val="fr-FR"/>
        </w:rPr>
        <w:t xml:space="preserve"> </w:t>
      </w:r>
      <w:r w:rsidR="003B6EC8" w:rsidRPr="00D67DD6">
        <w:rPr>
          <w:noProof w:val="0"/>
          <w:lang w:val="fr-FR"/>
        </w:rPr>
        <w:t xml:space="preserve">en </w:t>
      </w:r>
      <w:r w:rsidR="000159D2" w:rsidRPr="00D67DD6">
        <w:rPr>
          <w:noProof w:val="0"/>
          <w:lang w:val="fr-FR"/>
        </w:rPr>
        <w:t xml:space="preserve">un </w:t>
      </w:r>
      <w:r w:rsidR="003B6EC8" w:rsidRPr="00D67DD6">
        <w:rPr>
          <w:noProof w:val="0"/>
          <w:lang w:val="fr-FR"/>
        </w:rPr>
        <w:t>non-</w:t>
      </w:r>
      <w:r w:rsidR="00C80DFD" w:rsidRPr="00D67DD6">
        <w:rPr>
          <w:noProof w:val="0"/>
          <w:lang w:val="fr-FR"/>
        </w:rPr>
        <w:t>ê</w:t>
      </w:r>
      <w:r w:rsidR="003B6EC8" w:rsidRPr="00D67DD6">
        <w:rPr>
          <w:noProof w:val="0"/>
          <w:lang w:val="fr-FR"/>
        </w:rPr>
        <w:t>tre.</w:t>
      </w:r>
      <w:r w:rsidR="00C80DFD" w:rsidRPr="00D67DD6">
        <w:rPr>
          <w:noProof w:val="0"/>
          <w:lang w:val="fr-FR"/>
        </w:rPr>
        <w:t xml:space="preserve"> </w:t>
      </w:r>
      <w:r w:rsidR="003B6EC8" w:rsidRPr="00D67DD6">
        <w:rPr>
          <w:noProof w:val="0"/>
          <w:lang w:val="fr-FR"/>
        </w:rPr>
        <w:t xml:space="preserve">Le cosmos </w:t>
      </w:r>
      <w:r w:rsidR="009B0F75" w:rsidRPr="00D67DD6">
        <w:rPr>
          <w:noProof w:val="0"/>
          <w:lang w:val="fr-FR"/>
        </w:rPr>
        <w:t xml:space="preserve">est contemplé par la </w:t>
      </w:r>
      <w:r w:rsidR="00CC324F" w:rsidRPr="00D67DD6">
        <w:rPr>
          <w:noProof w:val="0"/>
          <w:lang w:val="fr-FR"/>
        </w:rPr>
        <w:t xml:space="preserve">vision </w:t>
      </w:r>
      <w:r w:rsidR="00A752F3" w:rsidRPr="00D67DD6">
        <w:rPr>
          <w:noProof w:val="0"/>
          <w:lang w:val="fr-FR"/>
        </w:rPr>
        <w:t xml:space="preserve">qui se réfère à la nature </w:t>
      </w:r>
      <w:r w:rsidR="00626F69" w:rsidRPr="00D67DD6">
        <w:rPr>
          <w:noProof w:val="0"/>
          <w:lang w:val="fr-FR"/>
        </w:rPr>
        <w:t>idéale</w:t>
      </w:r>
      <w:r w:rsidR="00A752F3" w:rsidRPr="00D67DD6">
        <w:rPr>
          <w:noProof w:val="0"/>
          <w:lang w:val="fr-FR"/>
        </w:rPr>
        <w:t xml:space="preserve"> des choses</w:t>
      </w:r>
      <w:r w:rsidR="00F37D97" w:rsidRPr="00D67DD6">
        <w:rPr>
          <w:noProof w:val="0"/>
          <w:lang w:val="fr-FR"/>
        </w:rPr>
        <w:t xml:space="preserve">. </w:t>
      </w:r>
      <w:r w:rsidRPr="00D67DD6">
        <w:rPr>
          <w:noProof w:val="0"/>
          <w:lang w:val="fr-FR"/>
        </w:rPr>
        <w:t xml:space="preserve">Cet ensemble est identique avec la vision du monde selon le caractère éternel d’idées. </w:t>
      </w:r>
      <w:r w:rsidR="006A4B2A" w:rsidRPr="00D67DD6">
        <w:rPr>
          <w:noProof w:val="0"/>
          <w:lang w:val="fr-FR"/>
        </w:rPr>
        <w:t xml:space="preserve">La loi du </w:t>
      </w:r>
      <w:r w:rsidR="006A4B2A" w:rsidRPr="00D67DD6">
        <w:rPr>
          <w:rFonts w:cs="Calibri"/>
          <w:noProof w:val="0"/>
          <w:lang w:val="fr-FR"/>
        </w:rPr>
        <w:t>«</w:t>
      </w:r>
      <w:r w:rsidR="005E4A65" w:rsidRPr="00D67DD6">
        <w:rPr>
          <w:noProof w:val="0"/>
          <w:lang w:val="fr-FR"/>
        </w:rPr>
        <w:t> </w:t>
      </w:r>
      <w:r w:rsidR="006A4B2A" w:rsidRPr="00D67DD6">
        <w:rPr>
          <w:i/>
          <w:noProof w:val="0"/>
          <w:lang w:val="fr-FR"/>
        </w:rPr>
        <w:t>Divide et impera</w:t>
      </w:r>
      <w:r w:rsidR="005E4A65" w:rsidRPr="00D67DD6">
        <w:rPr>
          <w:noProof w:val="0"/>
          <w:lang w:val="fr-FR"/>
        </w:rPr>
        <w:t> </w:t>
      </w:r>
      <w:r w:rsidR="006A4B2A" w:rsidRPr="00D67DD6">
        <w:rPr>
          <w:rFonts w:cs="Calibri"/>
          <w:noProof w:val="0"/>
          <w:lang w:val="fr-FR"/>
        </w:rPr>
        <w:t>»</w:t>
      </w:r>
      <w:r w:rsidR="006A4B2A" w:rsidRPr="00D67DD6">
        <w:rPr>
          <w:noProof w:val="0"/>
          <w:lang w:val="fr-FR"/>
        </w:rPr>
        <w:t xml:space="preserve"> règle l</w:t>
      </w:r>
      <w:r w:rsidR="005E4A65" w:rsidRPr="00D67DD6">
        <w:rPr>
          <w:noProof w:val="0"/>
          <w:lang w:val="fr-FR"/>
        </w:rPr>
        <w:t>’</w:t>
      </w:r>
      <w:r w:rsidR="006A4B2A" w:rsidRPr="00D67DD6">
        <w:rPr>
          <w:noProof w:val="0"/>
          <w:lang w:val="fr-FR"/>
        </w:rPr>
        <w:t xml:space="preserve">impérialisme de la métaphysique établie par Platon, </w:t>
      </w:r>
      <w:r w:rsidR="00026B92" w:rsidRPr="00D67DD6">
        <w:rPr>
          <w:noProof w:val="0"/>
          <w:lang w:val="fr-FR"/>
        </w:rPr>
        <w:t xml:space="preserve">un </w:t>
      </w:r>
      <w:r w:rsidR="006A4B2A" w:rsidRPr="00D67DD6">
        <w:rPr>
          <w:noProof w:val="0"/>
          <w:lang w:val="fr-FR"/>
        </w:rPr>
        <w:t>amateur assidu de</w:t>
      </w:r>
      <w:r w:rsidR="00AB56F2" w:rsidRPr="00D67DD6">
        <w:rPr>
          <w:noProof w:val="0"/>
          <w:lang w:val="fr-FR"/>
        </w:rPr>
        <w:t>s</w:t>
      </w:r>
      <w:r w:rsidR="006A4B2A" w:rsidRPr="00D67DD6">
        <w:rPr>
          <w:noProof w:val="0"/>
          <w:lang w:val="fr-FR"/>
        </w:rPr>
        <w:t xml:space="preserve"> tyrans. </w:t>
      </w:r>
      <w:r w:rsidRPr="00D67DD6">
        <w:rPr>
          <w:noProof w:val="0"/>
          <w:lang w:val="fr-FR"/>
        </w:rPr>
        <w:t>La vision de l’Être et de l’ordre cosmique fondé par l’Être a été donnée avant Platon dans le présent</w:t>
      </w:r>
      <w:r w:rsidR="001F5D45" w:rsidRPr="00D67DD6">
        <w:rPr>
          <w:noProof w:val="0"/>
          <w:lang w:val="fr-FR"/>
        </w:rPr>
        <w:t xml:space="preserve"> prophétique</w:t>
      </w:r>
      <w:r w:rsidR="00AB56F2" w:rsidRPr="00D67DD6">
        <w:rPr>
          <w:noProof w:val="0"/>
          <w:lang w:val="fr-FR"/>
        </w:rPr>
        <w:t xml:space="preserve">. </w:t>
      </w:r>
      <w:r w:rsidR="00E11521" w:rsidRPr="00D67DD6">
        <w:rPr>
          <w:noProof w:val="0"/>
          <w:lang w:val="fr-FR"/>
        </w:rPr>
        <w:t xml:space="preserve">Cette vision </w:t>
      </w:r>
      <w:r w:rsidR="00AB56F2" w:rsidRPr="00D67DD6">
        <w:rPr>
          <w:noProof w:val="0"/>
          <w:lang w:val="fr-FR"/>
        </w:rPr>
        <w:t>s’</w:t>
      </w:r>
      <w:r w:rsidRPr="00D67DD6">
        <w:rPr>
          <w:noProof w:val="0"/>
          <w:lang w:val="fr-FR"/>
        </w:rPr>
        <w:t>attac</w:t>
      </w:r>
      <w:r w:rsidR="00AB56F2" w:rsidRPr="00D67DD6">
        <w:rPr>
          <w:noProof w:val="0"/>
          <w:lang w:val="fr-FR"/>
        </w:rPr>
        <w:t>ha</w:t>
      </w:r>
      <w:r w:rsidRPr="00D67DD6">
        <w:rPr>
          <w:noProof w:val="0"/>
          <w:lang w:val="fr-FR"/>
        </w:rPr>
        <w:t xml:space="preserve"> </w:t>
      </w:r>
      <w:r w:rsidR="0020354E" w:rsidRPr="00D67DD6">
        <w:rPr>
          <w:noProof w:val="0"/>
          <w:lang w:val="fr-FR"/>
        </w:rPr>
        <w:t xml:space="preserve">aux </w:t>
      </w:r>
      <w:r w:rsidRPr="00D67DD6">
        <w:rPr>
          <w:noProof w:val="0"/>
          <w:lang w:val="fr-FR"/>
        </w:rPr>
        <w:t xml:space="preserve">voyants anciens et </w:t>
      </w:r>
      <w:r w:rsidR="0020354E" w:rsidRPr="00D67DD6">
        <w:rPr>
          <w:rFonts w:cs="Calibri"/>
          <w:noProof w:val="0"/>
          <w:lang w:val="fr-FR"/>
        </w:rPr>
        <w:t>à</w:t>
      </w:r>
      <w:r w:rsidR="0020354E" w:rsidRPr="00D67DD6">
        <w:rPr>
          <w:noProof w:val="0"/>
          <w:lang w:val="fr-FR"/>
        </w:rPr>
        <w:t xml:space="preserve"> l</w:t>
      </w:r>
      <w:r w:rsidR="0020354E" w:rsidRPr="00D67DD6">
        <w:rPr>
          <w:rFonts w:cs="Calibri"/>
          <w:noProof w:val="0"/>
          <w:lang w:val="fr-FR"/>
        </w:rPr>
        <w:t>’</w:t>
      </w:r>
      <w:r w:rsidR="0020354E" w:rsidRPr="00D67DD6">
        <w:rPr>
          <w:noProof w:val="0"/>
          <w:lang w:val="fr-FR"/>
        </w:rPr>
        <w:t xml:space="preserve">enseignement </w:t>
      </w:r>
      <w:r w:rsidR="002E75A6" w:rsidRPr="00D67DD6">
        <w:rPr>
          <w:noProof w:val="0"/>
          <w:lang w:val="fr-FR"/>
        </w:rPr>
        <w:t xml:space="preserve">des premiers philosophes. La </w:t>
      </w:r>
      <w:r w:rsidRPr="00D67DD6">
        <w:rPr>
          <w:noProof w:val="0"/>
          <w:lang w:val="fr-FR"/>
        </w:rPr>
        <w:t xml:space="preserve">première philosophie est devenue superflue dans le nouveau paradigme de </w:t>
      </w:r>
      <w:r w:rsidR="00AB56F2" w:rsidRPr="00D67DD6">
        <w:rPr>
          <w:noProof w:val="0"/>
          <w:lang w:val="fr-FR"/>
        </w:rPr>
        <w:t xml:space="preserve">la </w:t>
      </w:r>
      <w:r w:rsidRPr="00D67DD6">
        <w:rPr>
          <w:noProof w:val="0"/>
          <w:lang w:val="fr-FR"/>
        </w:rPr>
        <w:t xml:space="preserve">vision idéaliste. La perception de l’ordre cosmique est devenue le passé lointain qui a été remplacé par la connaissance parfaite d’une idée perçue dans sa permanence éternellement présente. </w:t>
      </w:r>
      <w:r w:rsidR="00AB56F2" w:rsidRPr="00D67DD6">
        <w:rPr>
          <w:noProof w:val="0"/>
          <w:lang w:val="fr-FR"/>
        </w:rPr>
        <w:t>Le p</w:t>
      </w:r>
      <w:r w:rsidRPr="00D67DD6">
        <w:rPr>
          <w:noProof w:val="0"/>
          <w:lang w:val="fr-FR"/>
        </w:rPr>
        <w:t xml:space="preserve">latonisme </w:t>
      </w:r>
      <w:r w:rsidR="00635EB3" w:rsidRPr="00D67DD6">
        <w:rPr>
          <w:noProof w:val="0"/>
          <w:lang w:val="fr-FR"/>
        </w:rPr>
        <w:t xml:space="preserve">fonda </w:t>
      </w:r>
      <w:r w:rsidRPr="00D67DD6">
        <w:rPr>
          <w:noProof w:val="0"/>
          <w:lang w:val="fr-FR"/>
        </w:rPr>
        <w:t>un</w:t>
      </w:r>
      <w:r w:rsidR="00AB56F2" w:rsidRPr="00D67DD6">
        <w:rPr>
          <w:noProof w:val="0"/>
          <w:lang w:val="fr-FR"/>
        </w:rPr>
        <w:t>e</w:t>
      </w:r>
      <w:r w:rsidRPr="00D67DD6">
        <w:rPr>
          <w:noProof w:val="0"/>
          <w:lang w:val="fr-FR"/>
        </w:rPr>
        <w:t xml:space="preserve"> nouve</w:t>
      </w:r>
      <w:r w:rsidR="00AB56F2" w:rsidRPr="00D67DD6">
        <w:rPr>
          <w:noProof w:val="0"/>
          <w:lang w:val="fr-FR"/>
        </w:rPr>
        <w:t>lle</w:t>
      </w:r>
      <w:r w:rsidRPr="00D67DD6">
        <w:rPr>
          <w:noProof w:val="0"/>
          <w:lang w:val="fr-FR"/>
        </w:rPr>
        <w:t xml:space="preserve"> </w:t>
      </w:r>
      <w:r w:rsidR="00AB56F2" w:rsidRPr="00D67DD6">
        <w:rPr>
          <w:noProof w:val="0"/>
          <w:lang w:val="fr-FR"/>
        </w:rPr>
        <w:t>trajectoire de compr</w:t>
      </w:r>
      <w:r w:rsidR="009020BD" w:rsidRPr="00D67DD6">
        <w:rPr>
          <w:noProof w:val="0"/>
          <w:lang w:val="fr-FR"/>
        </w:rPr>
        <w:t>é</w:t>
      </w:r>
      <w:r w:rsidR="00AB56F2" w:rsidRPr="00D67DD6">
        <w:rPr>
          <w:noProof w:val="0"/>
          <w:lang w:val="fr-FR"/>
        </w:rPr>
        <w:t>hension (</w:t>
      </w:r>
      <w:r w:rsidRPr="00D67DD6">
        <w:rPr>
          <w:i/>
          <w:noProof w:val="0"/>
          <w:lang w:val="fr-FR"/>
        </w:rPr>
        <w:t>Vor-blickbahn</w:t>
      </w:r>
      <w:r w:rsidR="00AB56F2" w:rsidRPr="00D67DD6">
        <w:rPr>
          <w:i/>
          <w:noProof w:val="0"/>
          <w:lang w:val="fr-FR"/>
        </w:rPr>
        <w:t>)</w:t>
      </w:r>
      <w:r w:rsidRPr="00D67DD6">
        <w:rPr>
          <w:noProof w:val="0"/>
          <w:lang w:val="fr-FR"/>
        </w:rPr>
        <w:t xml:space="preserve"> comprenant </w:t>
      </w:r>
      <w:r w:rsidR="00223043" w:rsidRPr="00D67DD6">
        <w:rPr>
          <w:noProof w:val="0"/>
          <w:lang w:val="fr-FR"/>
        </w:rPr>
        <w:t>l’existant</w:t>
      </w:r>
      <w:r w:rsidRPr="00D67DD6">
        <w:rPr>
          <w:noProof w:val="0"/>
          <w:lang w:val="fr-FR"/>
        </w:rPr>
        <w:t xml:space="preserve"> idéalement manifesté</w:t>
      </w:r>
      <w:r w:rsidR="00677C65" w:rsidRPr="00D67DD6">
        <w:rPr>
          <w:noProof w:val="0"/>
          <w:lang w:val="fr-FR"/>
        </w:rPr>
        <w:t xml:space="preserve">. </w:t>
      </w:r>
      <w:r w:rsidR="005A210B" w:rsidRPr="00D67DD6">
        <w:rPr>
          <w:noProof w:val="0"/>
          <w:lang w:val="fr-FR"/>
        </w:rPr>
        <w:t>I</w:t>
      </w:r>
      <w:r w:rsidRPr="00D67DD6">
        <w:rPr>
          <w:noProof w:val="0"/>
          <w:lang w:val="fr-FR"/>
        </w:rPr>
        <w:t xml:space="preserve">l </w:t>
      </w:r>
      <w:r w:rsidR="0097653D" w:rsidRPr="00D67DD6">
        <w:rPr>
          <w:noProof w:val="0"/>
          <w:lang w:val="fr-FR"/>
        </w:rPr>
        <w:t xml:space="preserve">fallait </w:t>
      </w:r>
      <w:r w:rsidR="005A210B" w:rsidRPr="00D67DD6">
        <w:rPr>
          <w:noProof w:val="0"/>
          <w:lang w:val="fr-FR"/>
        </w:rPr>
        <w:t xml:space="preserve">inventer </w:t>
      </w:r>
      <w:r w:rsidRPr="00D67DD6">
        <w:rPr>
          <w:noProof w:val="0"/>
          <w:lang w:val="fr-FR"/>
        </w:rPr>
        <w:t>un nouveau concept de vérité. Les actes précédents de vue actuelle de la « physique » de l’Être (mystagogique, musi</w:t>
      </w:r>
      <w:r w:rsidR="001F4F92" w:rsidRPr="00D67DD6">
        <w:rPr>
          <w:noProof w:val="0"/>
          <w:lang w:val="fr-FR"/>
        </w:rPr>
        <w:t>cale</w:t>
      </w:r>
      <w:r w:rsidRPr="00D67DD6">
        <w:rPr>
          <w:noProof w:val="0"/>
          <w:lang w:val="fr-FR"/>
        </w:rPr>
        <w:t>, tragique, philosophie première) apparaissent dans le nouveau type de connaissance idéale uniquement dans le mode du passé qui n’est plus vrai et valide. La connaissance parfaite sans la vision originaire de l’Être fit la clôture de l’âge précédent de</w:t>
      </w:r>
      <w:r w:rsidR="004512A0" w:rsidRPr="00D67DD6">
        <w:rPr>
          <w:noProof w:val="0"/>
          <w:lang w:val="fr-FR"/>
        </w:rPr>
        <w:t xml:space="preserve"> sagesse</w:t>
      </w:r>
      <w:r w:rsidRPr="00D67DD6">
        <w:rPr>
          <w:noProof w:val="0"/>
          <w:lang w:val="fr-FR"/>
        </w:rPr>
        <w:t xml:space="preserve"> archaïque. </w:t>
      </w:r>
      <w:r w:rsidR="00491EA6" w:rsidRPr="00D67DD6">
        <w:rPr>
          <w:noProof w:val="0"/>
          <w:lang w:val="fr-FR"/>
        </w:rPr>
        <w:t>Sa perfection étant parfaitement aveugle</w:t>
      </w:r>
      <w:r w:rsidR="00AB56F2" w:rsidRPr="00D67DD6">
        <w:rPr>
          <w:noProof w:val="0"/>
          <w:lang w:val="fr-FR"/>
        </w:rPr>
        <w:t xml:space="preserve"> aux mystères</w:t>
      </w:r>
      <w:r w:rsidR="00491EA6" w:rsidRPr="00D67DD6">
        <w:rPr>
          <w:noProof w:val="0"/>
          <w:lang w:val="fr-FR"/>
        </w:rPr>
        <w:t xml:space="preserve">, </w:t>
      </w:r>
      <w:r w:rsidR="00965386" w:rsidRPr="00D67DD6">
        <w:rPr>
          <w:noProof w:val="0"/>
          <w:lang w:val="fr-FR"/>
        </w:rPr>
        <w:t xml:space="preserve">alors, </w:t>
      </w:r>
      <w:r w:rsidR="00491EA6" w:rsidRPr="00D67DD6">
        <w:rPr>
          <w:noProof w:val="0"/>
          <w:lang w:val="fr-FR"/>
        </w:rPr>
        <w:t xml:space="preserve">la sagesse ancienne </w:t>
      </w:r>
      <w:r w:rsidR="00B555A2" w:rsidRPr="00D67DD6">
        <w:rPr>
          <w:noProof w:val="0"/>
          <w:lang w:val="fr-FR"/>
        </w:rPr>
        <w:t>cessa d’être vraie et valide.</w:t>
      </w:r>
    </w:p>
    <w:p w14:paraId="39A3E6D0" w14:textId="11F34AAA" w:rsidR="006E2A1D" w:rsidRPr="00D67DD6" w:rsidRDefault="00B00B01" w:rsidP="00EC513E">
      <w:pPr>
        <w:ind w:firstLine="397"/>
        <w:rPr>
          <w:noProof w:val="0"/>
          <w:lang w:val="fr-FR"/>
        </w:rPr>
      </w:pPr>
      <w:r w:rsidRPr="00D67DD6">
        <w:rPr>
          <w:noProof w:val="0"/>
          <w:lang w:val="fr-FR"/>
        </w:rPr>
        <w:t>L’herméneutique définit l’origine de métaphysique comme processus de dévaluation de la vérité archaïque (</w:t>
      </w:r>
      <w:r w:rsidR="00024357" w:rsidRPr="00D67DD6">
        <w:rPr>
          <w:noProof w:val="0"/>
          <w:lang w:val="fr-FR"/>
        </w:rPr>
        <w:t>« </w:t>
      </w:r>
      <w:r w:rsidRPr="00D67DD6">
        <w:rPr>
          <w:noProof w:val="0"/>
          <w:lang w:val="fr-FR"/>
        </w:rPr>
        <w:t xml:space="preserve">dévalorisation </w:t>
      </w:r>
      <w:r w:rsidR="00221FAC">
        <w:rPr>
          <w:noProof w:val="0"/>
          <w:lang w:val="fr-FR"/>
        </w:rPr>
        <w:t>d’</w:t>
      </w:r>
      <w:r w:rsidR="00221FAC" w:rsidRPr="00221FAC">
        <w:rPr>
          <w:i/>
          <w:noProof w:val="0"/>
          <w:lang w:val="fr-FR"/>
        </w:rPr>
        <w:t>alètheia</w:t>
      </w:r>
      <w:r w:rsidR="00024357" w:rsidRPr="00D67DD6">
        <w:rPr>
          <w:noProof w:val="0"/>
          <w:lang w:val="fr-FR"/>
        </w:rPr>
        <w:t> »</w:t>
      </w:r>
      <w:r w:rsidRPr="00D67DD6">
        <w:rPr>
          <w:i/>
          <w:noProof w:val="0"/>
          <w:lang w:val="fr-FR"/>
        </w:rPr>
        <w:fldChar w:fldCharType="begin"/>
      </w:r>
      <w:r w:rsidRPr="00D67DD6">
        <w:rPr>
          <w:noProof w:val="0"/>
          <w:lang w:val="fr-FR"/>
        </w:rPr>
        <w:instrText xml:space="preserve"> XE "</w:instrText>
      </w:r>
      <w:r w:rsidR="00B52903" w:rsidRPr="00D67DD6">
        <w:rPr>
          <w:noProof w:val="0"/>
          <w:lang w:val="fr-FR"/>
        </w:rPr>
        <w:instrText xml:space="preserve">dévalorisation </w:instrText>
      </w:r>
      <w:r w:rsidR="00221FAC">
        <w:rPr>
          <w:noProof w:val="0"/>
          <w:lang w:val="fr-FR"/>
        </w:rPr>
        <w:instrText>d’</w:instrText>
      </w:r>
      <w:r w:rsidR="00221FAC" w:rsidRPr="00221FAC">
        <w:rPr>
          <w:i/>
          <w:noProof w:val="0"/>
          <w:lang w:val="fr-FR"/>
        </w:rPr>
        <w:instrText>alètheia</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004512A0" w:rsidRPr="00D67DD6">
        <w:rPr>
          <w:noProof w:val="0"/>
          <w:lang w:val="fr-FR"/>
        </w:rPr>
        <w:t>. Le premier artiste moderne, Simonide de Céos</w:t>
      </w:r>
      <w:r w:rsidR="00F84D10" w:rsidRPr="00D67DD6">
        <w:rPr>
          <w:noProof w:val="0"/>
          <w:lang w:val="fr-FR"/>
        </w:rPr>
        <w:fldChar w:fldCharType="begin"/>
      </w:r>
      <w:r w:rsidR="00F84D10" w:rsidRPr="00D67DD6">
        <w:rPr>
          <w:noProof w:val="0"/>
          <w:lang w:val="fr-FR"/>
        </w:rPr>
        <w:instrText xml:space="preserve"> XE "Simonide de Céos" </w:instrText>
      </w:r>
      <w:r w:rsidR="00F84D10" w:rsidRPr="00D67DD6">
        <w:rPr>
          <w:noProof w:val="0"/>
          <w:lang w:val="fr-FR"/>
        </w:rPr>
        <w:fldChar w:fldCharType="end"/>
      </w:r>
      <w:r w:rsidR="004512A0" w:rsidRPr="00D67DD6">
        <w:rPr>
          <w:noProof w:val="0"/>
          <w:lang w:val="fr-FR"/>
        </w:rPr>
        <w:t>, commença cette dévalorisation un siècle avant Platon</w:t>
      </w:r>
      <w:r w:rsidRPr="00D67DD6">
        <w:rPr>
          <w:noProof w:val="0"/>
          <w:lang w:val="fr-FR"/>
        </w:rPr>
        <w:t xml:space="preserve"> (Detienne 1967, 124). Simonide fonda la mnémotechnique </w:t>
      </w:r>
      <w:r w:rsidR="007B435C" w:rsidRPr="00D67DD6">
        <w:rPr>
          <w:noProof w:val="0"/>
          <w:lang w:val="fr-FR"/>
        </w:rPr>
        <w:t xml:space="preserve">pour poètes sécularisés ; </w:t>
      </w:r>
      <w:r w:rsidRPr="00D67DD6">
        <w:rPr>
          <w:noProof w:val="0"/>
          <w:lang w:val="fr-FR"/>
        </w:rPr>
        <w:t xml:space="preserve">Platon créa la première forme de connaissance </w:t>
      </w:r>
      <w:r w:rsidRPr="00D67DD6">
        <w:rPr>
          <w:noProof w:val="0"/>
          <w:lang w:val="fr-FR"/>
        </w:rPr>
        <w:lastRenderedPageBreak/>
        <w:t xml:space="preserve">technique pour les penseurs dialectiquement compétents. Le dialogue </w:t>
      </w:r>
      <w:r w:rsidRPr="00D67DD6">
        <w:rPr>
          <w:i/>
          <w:noProof w:val="0"/>
          <w:lang w:val="fr-FR"/>
        </w:rPr>
        <w:t xml:space="preserve">Ion </w:t>
      </w:r>
      <w:r w:rsidRPr="00D67DD6">
        <w:rPr>
          <w:noProof w:val="0"/>
          <w:lang w:val="fr-FR"/>
        </w:rPr>
        <w:t xml:space="preserve">de Platon confirme la conversion de connaissance philosophique en accomplissant la sécularisation de l’autorité poétique </w:t>
      </w:r>
      <w:r w:rsidR="00AB56F2" w:rsidRPr="00D67DD6">
        <w:rPr>
          <w:noProof w:val="0"/>
          <w:lang w:val="fr-FR"/>
        </w:rPr>
        <w:t xml:space="preserve">déclenchée </w:t>
      </w:r>
      <w:r w:rsidRPr="00D67DD6">
        <w:rPr>
          <w:noProof w:val="0"/>
          <w:lang w:val="fr-FR"/>
        </w:rPr>
        <w:t>un siècle d’avant. Detienne montre la transformation de la déesse Apate, qui détermine la forme archaïque de vérité et de tromperie (</w:t>
      </w:r>
      <w:r w:rsidR="00191152" w:rsidRPr="00D67DD6">
        <w:rPr>
          <w:i/>
          <w:noProof w:val="0"/>
          <w:lang w:val="fr-FR"/>
        </w:rPr>
        <w:t>ibid</w:t>
      </w:r>
      <w:r w:rsidR="00931302" w:rsidRPr="00D67DD6">
        <w:rPr>
          <w:i/>
          <w:noProof w:val="0"/>
          <w:lang w:val="fr-FR"/>
        </w:rPr>
        <w:t>.</w:t>
      </w:r>
      <w:r w:rsidR="007344AD" w:rsidRPr="00D67DD6">
        <w:rPr>
          <w:noProof w:val="0"/>
          <w:lang w:val="fr-FR"/>
        </w:rPr>
        <w:t xml:space="preserve">, </w:t>
      </w:r>
      <w:r w:rsidR="002C4129" w:rsidRPr="00D67DD6">
        <w:rPr>
          <w:noProof w:val="0"/>
          <w:lang w:val="fr-FR"/>
        </w:rPr>
        <w:t>134‒135</w:t>
      </w:r>
      <w:r w:rsidRPr="00D67DD6">
        <w:rPr>
          <w:noProof w:val="0"/>
          <w:lang w:val="fr-FR"/>
        </w:rPr>
        <w:t xml:space="preserve">). La manifestation prophétique, artistique et rapsodique </w:t>
      </w:r>
      <w:r w:rsidR="00221FAC">
        <w:rPr>
          <w:noProof w:val="0"/>
          <w:lang w:val="fr-FR"/>
        </w:rPr>
        <w:t>d’</w:t>
      </w:r>
      <w:r w:rsidR="00221FAC" w:rsidRPr="00221FAC">
        <w:rPr>
          <w:i/>
          <w:noProof w:val="0"/>
          <w:lang w:val="fr-FR"/>
        </w:rPr>
        <w:t>alètheia</w:t>
      </w:r>
      <w:r w:rsidRPr="00D67DD6">
        <w:rPr>
          <w:i/>
          <w:noProof w:val="0"/>
          <w:lang w:val="fr-FR"/>
        </w:rPr>
        <w:t xml:space="preserve"> </w:t>
      </w:r>
      <w:r w:rsidRPr="00D67DD6">
        <w:rPr>
          <w:noProof w:val="0"/>
          <w:lang w:val="fr-FR"/>
        </w:rPr>
        <w:t>retient l’</w:t>
      </w:r>
      <w:r w:rsidR="00CF40DA" w:rsidRPr="00D67DD6">
        <w:rPr>
          <w:noProof w:val="0"/>
          <w:lang w:val="fr-FR"/>
        </w:rPr>
        <w:t>ambiguïté</w:t>
      </w:r>
      <w:r w:rsidRPr="00D67DD6">
        <w:rPr>
          <w:noProof w:val="0"/>
          <w:lang w:val="fr-FR"/>
        </w:rPr>
        <w:t xml:space="preserve"> et l’ambivalence de vérité et de tromperie. Le travail d’Hésiode confirme ce sens original </w:t>
      </w:r>
      <w:r w:rsidR="00221FAC">
        <w:rPr>
          <w:noProof w:val="0"/>
          <w:lang w:val="fr-FR"/>
        </w:rPr>
        <w:t>d’</w:t>
      </w:r>
      <w:r w:rsidR="00221FAC" w:rsidRPr="00221FAC">
        <w:rPr>
          <w:i/>
          <w:noProof w:val="0"/>
          <w:lang w:val="fr-FR"/>
        </w:rPr>
        <w:t>alètheia</w:t>
      </w:r>
      <w:r w:rsidRPr="00D67DD6">
        <w:rPr>
          <w:noProof w:val="0"/>
          <w:lang w:val="fr-FR"/>
        </w:rPr>
        <w:t>. Ce n’est pas l’auteur, mais les Muses qui gardent l’autorité originale sur la vérité et la tromperie.</w:t>
      </w:r>
      <w:r w:rsidRPr="00D67DD6">
        <w:rPr>
          <w:rStyle w:val="Znakapoznpodarou"/>
          <w:noProof w:val="0"/>
          <w:lang w:val="fr-FR"/>
        </w:rPr>
        <w:footnoteReference w:id="11"/>
      </w:r>
      <w:r w:rsidRPr="00D67DD6">
        <w:rPr>
          <w:noProof w:val="0"/>
          <w:lang w:val="fr-FR"/>
        </w:rPr>
        <w:t xml:space="preserve"> Après Platon, le cadeau de la vue prophétique et de la sagesse donnée par Apollo et </w:t>
      </w:r>
      <w:r w:rsidR="006E4F51" w:rsidRPr="00D67DD6">
        <w:rPr>
          <w:noProof w:val="0"/>
          <w:lang w:val="fr-FR"/>
        </w:rPr>
        <w:t xml:space="preserve">par les </w:t>
      </w:r>
      <w:r w:rsidRPr="00D67DD6">
        <w:rPr>
          <w:noProof w:val="0"/>
          <w:lang w:val="fr-FR"/>
        </w:rPr>
        <w:t xml:space="preserve">Muses </w:t>
      </w:r>
      <w:r w:rsidR="006E4F51" w:rsidRPr="00D67DD6">
        <w:rPr>
          <w:noProof w:val="0"/>
          <w:lang w:val="fr-FR"/>
        </w:rPr>
        <w:t>est</w:t>
      </w:r>
      <w:r w:rsidRPr="00D67DD6">
        <w:rPr>
          <w:noProof w:val="0"/>
          <w:lang w:val="fr-FR"/>
        </w:rPr>
        <w:t xml:space="preserve"> désormais superflu. L’acte de connaissance dépend exclusivement du sujet mortel. Après le départ des Muses dans le monde de l’</w:t>
      </w:r>
      <w:r w:rsidR="00AB56F2" w:rsidRPr="00D67DD6">
        <w:rPr>
          <w:noProof w:val="0"/>
          <w:lang w:val="fr-FR"/>
        </w:rPr>
        <w:t>O</w:t>
      </w:r>
      <w:r w:rsidRPr="00D67DD6">
        <w:rPr>
          <w:noProof w:val="0"/>
          <w:lang w:val="fr-FR"/>
        </w:rPr>
        <w:t xml:space="preserve">ubli, les artistes modernes tels que Simonide et les penseurs tels que Platon sont devenus de nouveaux </w:t>
      </w:r>
      <w:r w:rsidR="00CF3BF1" w:rsidRPr="00D67DD6">
        <w:rPr>
          <w:noProof w:val="0"/>
          <w:lang w:val="fr-FR"/>
        </w:rPr>
        <w:t>maîtres</w:t>
      </w:r>
      <w:r w:rsidRPr="00D67DD6">
        <w:rPr>
          <w:noProof w:val="0"/>
          <w:lang w:val="fr-FR"/>
        </w:rPr>
        <w:t xml:space="preserve"> de vérité et de tromperie. L’intégralité de l’Être dans les mystères ou </w:t>
      </w:r>
      <w:r w:rsidR="006E4F51" w:rsidRPr="00D67DD6">
        <w:rPr>
          <w:noProof w:val="0"/>
          <w:lang w:val="fr-FR"/>
        </w:rPr>
        <w:t xml:space="preserve">dans </w:t>
      </w:r>
      <w:r w:rsidRPr="00D67DD6">
        <w:rPr>
          <w:noProof w:val="0"/>
          <w:lang w:val="fr-FR"/>
        </w:rPr>
        <w:t xml:space="preserve">la poésie </w:t>
      </w:r>
      <w:r w:rsidR="006E4F51" w:rsidRPr="00D67DD6">
        <w:rPr>
          <w:noProof w:val="0"/>
          <w:lang w:val="fr-FR"/>
        </w:rPr>
        <w:t xml:space="preserve">ancienne </w:t>
      </w:r>
      <w:r w:rsidRPr="00D67DD6">
        <w:rPr>
          <w:noProof w:val="0"/>
          <w:lang w:val="fr-FR"/>
        </w:rPr>
        <w:t>reçu</w:t>
      </w:r>
      <w:r w:rsidR="006E4F51" w:rsidRPr="00D67DD6">
        <w:rPr>
          <w:noProof w:val="0"/>
          <w:lang w:val="fr-FR"/>
        </w:rPr>
        <w:t>t</w:t>
      </w:r>
      <w:r w:rsidRPr="00D67DD6">
        <w:rPr>
          <w:noProof w:val="0"/>
          <w:lang w:val="fr-FR"/>
        </w:rPr>
        <w:t xml:space="preserve"> le caractère </w:t>
      </w:r>
      <w:r w:rsidR="006E4F51" w:rsidRPr="00D67DD6">
        <w:rPr>
          <w:noProof w:val="0"/>
          <w:lang w:val="fr-FR"/>
        </w:rPr>
        <w:t xml:space="preserve">complètement </w:t>
      </w:r>
      <w:r w:rsidR="00E50D64" w:rsidRPr="00D67DD6">
        <w:rPr>
          <w:noProof w:val="0"/>
          <w:lang w:val="fr-FR"/>
        </w:rPr>
        <w:t>irrationnel.</w:t>
      </w:r>
      <w:r w:rsidRPr="00D67DD6">
        <w:rPr>
          <w:noProof w:val="0"/>
          <w:lang w:val="fr-FR"/>
        </w:rPr>
        <w:t xml:space="preserve"> La présence de l’Être est devenue une représentation </w:t>
      </w:r>
      <w:r w:rsidR="006E4F51" w:rsidRPr="00D67DD6">
        <w:rPr>
          <w:noProof w:val="0"/>
          <w:lang w:val="fr-FR"/>
        </w:rPr>
        <w:t xml:space="preserve">faite </w:t>
      </w:r>
      <w:r w:rsidRPr="00D67DD6">
        <w:rPr>
          <w:noProof w:val="0"/>
          <w:lang w:val="fr-FR"/>
        </w:rPr>
        <w:t xml:space="preserve">par médiation des idées. La </w:t>
      </w:r>
      <w:r w:rsidR="004B3E33" w:rsidRPr="00D67DD6">
        <w:rPr>
          <w:i/>
          <w:noProof w:val="0"/>
          <w:lang w:val="fr-FR"/>
        </w:rPr>
        <w:t>phúsis</w:t>
      </w:r>
      <w:r w:rsidRPr="00D67DD6">
        <w:rPr>
          <w:noProof w:val="0"/>
          <w:lang w:val="fr-FR"/>
        </w:rPr>
        <w:t xml:space="preserve"> archaïque des prophètes et de rapsodes est devenue l’histoire mythique et close des époques précédentes. La vision de l’Être présent disparu</w:t>
      </w:r>
      <w:r w:rsidR="006E4F51" w:rsidRPr="00D67DD6">
        <w:rPr>
          <w:noProof w:val="0"/>
          <w:lang w:val="fr-FR"/>
        </w:rPr>
        <w:t xml:space="preserve">t irrévocablement </w:t>
      </w:r>
      <w:r w:rsidRPr="00D67DD6">
        <w:rPr>
          <w:noProof w:val="0"/>
          <w:lang w:val="fr-FR"/>
        </w:rPr>
        <w:t>de la réflexion métaphysique. La collection des idées est manifestée par une nouvelle donation d</w:t>
      </w:r>
      <w:r w:rsidR="00BF1682" w:rsidRPr="00D67DD6">
        <w:rPr>
          <w:noProof w:val="0"/>
          <w:lang w:val="fr-FR"/>
        </w:rPr>
        <w:t>u sens de l</w:t>
      </w:r>
      <w:r w:rsidR="00BF1682" w:rsidRPr="00D67DD6">
        <w:rPr>
          <w:rFonts w:cs="Calibri"/>
          <w:noProof w:val="0"/>
          <w:lang w:val="fr-FR"/>
        </w:rPr>
        <w:t>’Ê</w:t>
      </w:r>
      <w:r w:rsidR="00465EDD" w:rsidRPr="00D67DD6">
        <w:rPr>
          <w:rFonts w:cs="Calibri"/>
          <w:noProof w:val="0"/>
          <w:lang w:val="fr-FR"/>
        </w:rPr>
        <w:t xml:space="preserve">tre </w:t>
      </w:r>
      <w:r w:rsidR="00BF1682" w:rsidRPr="00D67DD6">
        <w:rPr>
          <w:rFonts w:cs="Calibri"/>
          <w:noProof w:val="0"/>
          <w:lang w:val="fr-FR"/>
        </w:rPr>
        <w:t>désormais disparu</w:t>
      </w:r>
      <w:r w:rsidR="00A54E4B" w:rsidRPr="00D67DD6">
        <w:rPr>
          <w:noProof w:val="0"/>
          <w:lang w:val="fr-FR"/>
        </w:rPr>
        <w:t xml:space="preserve">. </w:t>
      </w:r>
      <w:r w:rsidR="00465EDD" w:rsidRPr="00D67DD6">
        <w:rPr>
          <w:noProof w:val="0"/>
          <w:lang w:val="fr-FR"/>
        </w:rPr>
        <w:t xml:space="preserve">La donation </w:t>
      </w:r>
      <w:r w:rsidR="00A54E4B" w:rsidRPr="00D67DD6">
        <w:rPr>
          <w:noProof w:val="0"/>
          <w:lang w:val="fr-FR"/>
        </w:rPr>
        <w:t xml:space="preserve">se fait </w:t>
      </w:r>
      <w:r w:rsidR="00A6612E" w:rsidRPr="00D67DD6">
        <w:rPr>
          <w:rFonts w:cs="Calibri"/>
          <w:noProof w:val="0"/>
          <w:lang w:val="fr-FR"/>
        </w:rPr>
        <w:t>à</w:t>
      </w:r>
      <w:r w:rsidR="00A6612E" w:rsidRPr="00D67DD6">
        <w:rPr>
          <w:noProof w:val="0"/>
          <w:lang w:val="fr-FR"/>
        </w:rPr>
        <w:t xml:space="preserve"> partir de </w:t>
      </w:r>
      <w:r w:rsidRPr="00D67DD6">
        <w:rPr>
          <w:noProof w:val="0"/>
          <w:lang w:val="fr-FR"/>
        </w:rPr>
        <w:t>l’</w:t>
      </w:r>
      <w:r w:rsidR="00A54E4B" w:rsidRPr="00D67DD6">
        <w:rPr>
          <w:noProof w:val="0"/>
          <w:lang w:val="fr-FR"/>
        </w:rPr>
        <w:t xml:space="preserve">existant </w:t>
      </w:r>
      <w:r w:rsidR="00A6612E" w:rsidRPr="00D67DD6">
        <w:rPr>
          <w:noProof w:val="0"/>
          <w:lang w:val="fr-FR"/>
        </w:rPr>
        <w:t xml:space="preserve">individualisé </w:t>
      </w:r>
      <w:r w:rsidRPr="00D67DD6">
        <w:rPr>
          <w:noProof w:val="0"/>
          <w:lang w:val="fr-FR"/>
        </w:rPr>
        <w:t>(</w:t>
      </w:r>
      <w:r w:rsidRPr="00D67DD6">
        <w:rPr>
          <w:i/>
          <w:noProof w:val="0"/>
          <w:lang w:val="fr-FR"/>
        </w:rPr>
        <w:t>dativus metaphysicus</w:t>
      </w:r>
      <w:r w:rsidRPr="00D67DD6">
        <w:rPr>
          <w:noProof w:val="0"/>
          <w:lang w:val="fr-FR"/>
        </w:rPr>
        <w:t>). Le platonicien n’a plus besoin d’être sage à la manière des premières philosophes, car il conteste validité et vérité de la donation première (</w:t>
      </w:r>
      <w:r w:rsidRPr="00D67DD6">
        <w:rPr>
          <w:i/>
          <w:noProof w:val="0"/>
          <w:lang w:val="fr-FR"/>
        </w:rPr>
        <w:t>dativus archegeticus</w:t>
      </w:r>
      <w:r w:rsidR="006E4F51" w:rsidRPr="00D67DD6">
        <w:rPr>
          <w:i/>
          <w:noProof w:val="0"/>
          <w:lang w:val="fr-FR"/>
        </w:rPr>
        <w:t>, principalis</w:t>
      </w:r>
      <w:r w:rsidRPr="00D67DD6">
        <w:rPr>
          <w:noProof w:val="0"/>
          <w:lang w:val="fr-FR"/>
        </w:rPr>
        <w:t xml:space="preserve">). Il dispose de sa propre capacité de vue parfaite qui </w:t>
      </w:r>
      <w:r w:rsidR="00096AA4" w:rsidRPr="00D67DD6">
        <w:rPr>
          <w:noProof w:val="0"/>
          <w:lang w:val="fr-FR"/>
        </w:rPr>
        <w:t xml:space="preserve">porte sur la </w:t>
      </w:r>
      <w:r w:rsidRPr="00D67DD6">
        <w:rPr>
          <w:noProof w:val="0"/>
          <w:lang w:val="fr-FR"/>
        </w:rPr>
        <w:t>contemplation idéale des entités isolées. Les premiers philosophes formulèrent le sens de manifestation originale d’Être</w:t>
      </w:r>
      <w:r w:rsidR="005F72AE" w:rsidRPr="00D67DD6">
        <w:rPr>
          <w:noProof w:val="0"/>
          <w:lang w:val="fr-FR"/>
        </w:rPr>
        <w:t xml:space="preserve"> par </w:t>
      </w:r>
      <w:r w:rsidR="00453338" w:rsidRPr="00D67DD6">
        <w:rPr>
          <w:noProof w:val="0"/>
          <w:lang w:val="fr-FR"/>
        </w:rPr>
        <w:t xml:space="preserve">un </w:t>
      </w:r>
      <w:r w:rsidR="005F72AE" w:rsidRPr="00D67DD6">
        <w:rPr>
          <w:noProof w:val="0"/>
          <w:lang w:val="fr-FR"/>
        </w:rPr>
        <w:t xml:space="preserve">langage symbolique. L’apparition ancienne </w:t>
      </w:r>
      <w:r w:rsidRPr="00D67DD6">
        <w:rPr>
          <w:noProof w:val="0"/>
          <w:lang w:val="fr-FR"/>
        </w:rPr>
        <w:t xml:space="preserve">contient vérité et tromperie </w:t>
      </w:r>
      <w:r w:rsidR="0024277D" w:rsidRPr="00D67DD6">
        <w:rPr>
          <w:noProof w:val="0"/>
          <w:lang w:val="fr-FR"/>
        </w:rPr>
        <w:t>à</w:t>
      </w:r>
      <w:r w:rsidR="002D2659" w:rsidRPr="00D67DD6">
        <w:rPr>
          <w:noProof w:val="0"/>
          <w:lang w:val="fr-FR"/>
        </w:rPr>
        <w:t xml:space="preserve"> la fois ; </w:t>
      </w:r>
      <w:r w:rsidRPr="00D67DD6">
        <w:rPr>
          <w:noProof w:val="0"/>
          <w:lang w:val="fr-FR"/>
        </w:rPr>
        <w:t xml:space="preserve">il faut </w:t>
      </w:r>
      <w:r w:rsidR="00AE6863" w:rsidRPr="00D67DD6">
        <w:rPr>
          <w:noProof w:val="0"/>
          <w:lang w:val="fr-FR"/>
        </w:rPr>
        <w:t xml:space="preserve">les </w:t>
      </w:r>
      <w:r w:rsidRPr="00D67DD6">
        <w:rPr>
          <w:noProof w:val="0"/>
          <w:lang w:val="fr-FR"/>
        </w:rPr>
        <w:t xml:space="preserve">distinguer très prudemment. La métaphysique n’a plus besoin de voir le monde </w:t>
      </w:r>
      <w:r w:rsidR="00C31C1A" w:rsidRPr="00D67DD6">
        <w:rPr>
          <w:noProof w:val="0"/>
          <w:lang w:val="fr-FR"/>
        </w:rPr>
        <w:t xml:space="preserve">en vertu de </w:t>
      </w:r>
      <w:r w:rsidRPr="00D67DD6">
        <w:rPr>
          <w:noProof w:val="0"/>
          <w:lang w:val="fr-FR"/>
        </w:rPr>
        <w:t xml:space="preserve">la vision archaïque. </w:t>
      </w:r>
      <w:r w:rsidR="00A54E4B" w:rsidRPr="00D67DD6">
        <w:rPr>
          <w:noProof w:val="0"/>
          <w:lang w:val="fr-FR"/>
        </w:rPr>
        <w:t>La compétence</w:t>
      </w:r>
      <w:r w:rsidRPr="00D67DD6">
        <w:rPr>
          <w:noProof w:val="0"/>
          <w:lang w:val="fr-FR"/>
        </w:rPr>
        <w:t xml:space="preserve"> subjective de connaissance et d’interpr</w:t>
      </w:r>
      <w:r w:rsidR="00A20794" w:rsidRPr="00D67DD6">
        <w:rPr>
          <w:noProof w:val="0"/>
          <w:lang w:val="fr-FR"/>
        </w:rPr>
        <w:t xml:space="preserve">étation de vérité correspond </w:t>
      </w:r>
      <w:r w:rsidRPr="00D67DD6">
        <w:rPr>
          <w:noProof w:val="0"/>
          <w:lang w:val="fr-FR"/>
        </w:rPr>
        <w:t>aux idées</w:t>
      </w:r>
      <w:r w:rsidR="00A20794" w:rsidRPr="00D67DD6">
        <w:rPr>
          <w:noProof w:val="0"/>
          <w:lang w:val="fr-FR"/>
        </w:rPr>
        <w:t xml:space="preserve">. </w:t>
      </w:r>
      <w:r w:rsidR="00252EAF" w:rsidRPr="00D67DD6">
        <w:rPr>
          <w:noProof w:val="0"/>
          <w:lang w:val="fr-FR"/>
        </w:rPr>
        <w:t xml:space="preserve">Cette technique </w:t>
      </w:r>
      <w:r w:rsidRPr="00D67DD6">
        <w:rPr>
          <w:noProof w:val="0"/>
          <w:lang w:val="fr-FR"/>
        </w:rPr>
        <w:t xml:space="preserve">remplaça la sagesse archaïque donnée par la vision prophétique et par </w:t>
      </w:r>
      <w:r w:rsidR="00A54E4B" w:rsidRPr="00D67DD6">
        <w:rPr>
          <w:noProof w:val="0"/>
          <w:lang w:val="fr-FR"/>
        </w:rPr>
        <w:t>la parole</w:t>
      </w:r>
      <w:r w:rsidRPr="00D67DD6">
        <w:rPr>
          <w:noProof w:val="0"/>
          <w:lang w:val="fr-FR"/>
        </w:rPr>
        <w:t xml:space="preserve"> poétique. Platon exorcisa la </w:t>
      </w:r>
      <w:r w:rsidR="00E779A6" w:rsidRPr="00D67DD6">
        <w:rPr>
          <w:noProof w:val="0"/>
          <w:lang w:val="fr-FR"/>
        </w:rPr>
        <w:t xml:space="preserve">puissance </w:t>
      </w:r>
      <w:r w:rsidRPr="00D67DD6">
        <w:rPr>
          <w:noProof w:val="0"/>
          <w:lang w:val="fr-FR"/>
        </w:rPr>
        <w:t>divine de tromperie (Apate</w:t>
      </w:r>
      <w:r w:rsidRPr="00D67DD6">
        <w:rPr>
          <w:noProof w:val="0"/>
          <w:lang w:val="fr-FR"/>
        </w:rPr>
        <w:fldChar w:fldCharType="begin"/>
      </w:r>
      <w:r w:rsidRPr="00D67DD6">
        <w:rPr>
          <w:noProof w:val="0"/>
          <w:lang w:val="fr-FR"/>
        </w:rPr>
        <w:instrText xml:space="preserve"> XE "Apaté" </w:instrText>
      </w:r>
      <w:r w:rsidRPr="00D67DD6">
        <w:rPr>
          <w:noProof w:val="0"/>
          <w:lang w:val="fr-FR"/>
        </w:rPr>
        <w:fldChar w:fldCharType="end"/>
      </w:r>
      <w:r w:rsidRPr="00D67DD6">
        <w:rPr>
          <w:noProof w:val="0"/>
          <w:lang w:val="fr-FR"/>
        </w:rPr>
        <w:t xml:space="preserve">) de la philosophie moderne. Apate est </w:t>
      </w:r>
      <w:r w:rsidRPr="00D67DD6">
        <w:rPr>
          <w:noProof w:val="0"/>
          <w:lang w:val="fr-FR"/>
        </w:rPr>
        <w:lastRenderedPageBreak/>
        <w:t>devenu</w:t>
      </w:r>
      <w:r w:rsidR="00B20A6E" w:rsidRPr="00D67DD6">
        <w:rPr>
          <w:noProof w:val="0"/>
          <w:lang w:val="fr-FR"/>
        </w:rPr>
        <w:t>e</w:t>
      </w:r>
      <w:r w:rsidRPr="00D67DD6">
        <w:rPr>
          <w:noProof w:val="0"/>
          <w:lang w:val="fr-FR"/>
        </w:rPr>
        <w:t xml:space="preserve"> l’être humain </w:t>
      </w:r>
      <w:r w:rsidR="003F3440" w:rsidRPr="00D67DD6">
        <w:rPr>
          <w:noProof w:val="0"/>
          <w:lang w:val="fr-FR"/>
        </w:rPr>
        <w:t xml:space="preserve">de </w:t>
      </w:r>
      <w:r w:rsidRPr="00D67DD6">
        <w:rPr>
          <w:noProof w:val="0"/>
          <w:lang w:val="fr-FR"/>
        </w:rPr>
        <w:t>Platon</w:t>
      </w:r>
      <w:r w:rsidR="009631F8" w:rsidRPr="00D67DD6">
        <w:rPr>
          <w:noProof w:val="0"/>
          <w:lang w:val="fr-FR"/>
        </w:rPr>
        <w:t xml:space="preserve"> </w:t>
      </w:r>
      <w:r w:rsidR="003F3440" w:rsidRPr="00D67DD6">
        <w:rPr>
          <w:noProof w:val="0"/>
          <w:lang w:val="fr-FR"/>
        </w:rPr>
        <w:t xml:space="preserve">lui-même, </w:t>
      </w:r>
      <w:r w:rsidR="009631F8" w:rsidRPr="00D67DD6">
        <w:rPr>
          <w:noProof w:val="0"/>
          <w:lang w:val="fr-FR"/>
        </w:rPr>
        <w:t>ce qui est certainement un accomplissement très remarquable</w:t>
      </w:r>
      <w:r w:rsidR="00B7424C" w:rsidRPr="00D67DD6">
        <w:rPr>
          <w:noProof w:val="0"/>
          <w:lang w:val="fr-FR"/>
        </w:rPr>
        <w:t xml:space="preserve">. Cette figure </w:t>
      </w:r>
      <w:r w:rsidRPr="00D67DD6">
        <w:rPr>
          <w:noProof w:val="0"/>
          <w:lang w:val="fr-FR"/>
        </w:rPr>
        <w:t xml:space="preserve">« divine » </w:t>
      </w:r>
      <w:r w:rsidR="00B7424C" w:rsidRPr="00D67DD6">
        <w:rPr>
          <w:noProof w:val="0"/>
          <w:lang w:val="fr-FR"/>
        </w:rPr>
        <w:t xml:space="preserve">de l’Apate </w:t>
      </w:r>
      <w:r w:rsidRPr="00D67DD6">
        <w:rPr>
          <w:noProof w:val="0"/>
          <w:lang w:val="fr-FR"/>
        </w:rPr>
        <w:t>fonda l’</w:t>
      </w:r>
      <w:r w:rsidR="0024277D" w:rsidRPr="00D67DD6">
        <w:rPr>
          <w:noProof w:val="0"/>
          <w:lang w:val="fr-FR"/>
        </w:rPr>
        <w:t>âge</w:t>
      </w:r>
      <w:r w:rsidRPr="00D67DD6">
        <w:rPr>
          <w:noProof w:val="0"/>
          <w:lang w:val="fr-FR"/>
        </w:rPr>
        <w:t xml:space="preserve"> de modernité. Perspective fondamentale de compréhension de </w:t>
      </w:r>
      <w:r w:rsidR="00223043" w:rsidRPr="00D67DD6">
        <w:rPr>
          <w:noProof w:val="0"/>
          <w:lang w:val="fr-FR"/>
        </w:rPr>
        <w:t>l’existant</w:t>
      </w:r>
      <w:r w:rsidRPr="00D67DD6">
        <w:rPr>
          <w:noProof w:val="0"/>
          <w:lang w:val="fr-FR"/>
        </w:rPr>
        <w:t xml:space="preserve"> (</w:t>
      </w:r>
      <w:r w:rsidRPr="00D67DD6">
        <w:rPr>
          <w:i/>
          <w:noProof w:val="0"/>
          <w:lang w:val="fr-FR"/>
        </w:rPr>
        <w:t>eídos</w:t>
      </w:r>
      <w:r w:rsidRPr="00D67DD6">
        <w:rPr>
          <w:noProof w:val="0"/>
          <w:lang w:val="fr-FR"/>
        </w:rPr>
        <w:t xml:space="preserve">) suit </w:t>
      </w:r>
      <w:r w:rsidR="00A54E4B" w:rsidRPr="00D67DD6">
        <w:rPr>
          <w:noProof w:val="0"/>
          <w:lang w:val="fr-FR"/>
        </w:rPr>
        <w:t xml:space="preserve">désormais </w:t>
      </w:r>
      <w:r w:rsidR="00C473ED" w:rsidRPr="00D67DD6">
        <w:rPr>
          <w:noProof w:val="0"/>
          <w:lang w:val="fr-FR"/>
        </w:rPr>
        <w:t>l’imagination</w:t>
      </w:r>
      <w:r w:rsidRPr="00D67DD6">
        <w:rPr>
          <w:noProof w:val="0"/>
          <w:lang w:val="fr-FR"/>
        </w:rPr>
        <w:t xml:space="preserve"> idéale. La compréhension des entités comme idées progresse dans le cadre de la vision parfaite qui est identique avec la présence idéale et permanente de </w:t>
      </w:r>
      <w:r w:rsidR="0024277D" w:rsidRPr="00D67DD6">
        <w:rPr>
          <w:noProof w:val="0"/>
          <w:lang w:val="fr-FR"/>
        </w:rPr>
        <w:t xml:space="preserve">la </w:t>
      </w:r>
      <w:r w:rsidR="006E2A1D" w:rsidRPr="00D67DD6">
        <w:rPr>
          <w:noProof w:val="0"/>
          <w:lang w:val="fr-FR"/>
        </w:rPr>
        <w:t>connaissance éternelle.</w:t>
      </w:r>
    </w:p>
    <w:p w14:paraId="5FDA9858" w14:textId="08699B29" w:rsidR="00B00B01" w:rsidRPr="00D67DD6" w:rsidRDefault="00B00B01" w:rsidP="00B35A5D">
      <w:pPr>
        <w:ind w:firstLine="397"/>
        <w:rPr>
          <w:rFonts w:ascii="Times New Roman" w:eastAsia="Times New Roman" w:hAnsi="Times New Roman"/>
          <w:b/>
          <w:noProof w:val="0"/>
          <w:szCs w:val="24"/>
          <w:lang w:val="fr-FR"/>
        </w:rPr>
      </w:pPr>
      <w:r w:rsidRPr="00D67DD6">
        <w:rPr>
          <w:noProof w:val="0"/>
          <w:lang w:val="fr-FR"/>
        </w:rPr>
        <w:t>La métaphysiqu</w:t>
      </w:r>
      <w:r w:rsidR="0024277D" w:rsidRPr="00D67DD6">
        <w:rPr>
          <w:noProof w:val="0"/>
          <w:lang w:val="fr-FR"/>
        </w:rPr>
        <w:t>e</w:t>
      </w:r>
      <w:r w:rsidRPr="00D67DD6">
        <w:rPr>
          <w:noProof w:val="0"/>
          <w:lang w:val="fr-FR"/>
        </w:rPr>
        <w:t xml:space="preserve"> fond</w:t>
      </w:r>
      <w:r w:rsidR="0024277D" w:rsidRPr="00D67DD6">
        <w:rPr>
          <w:noProof w:val="0"/>
          <w:lang w:val="fr-FR"/>
        </w:rPr>
        <w:t>a</w:t>
      </w:r>
      <w:r w:rsidRPr="00D67DD6">
        <w:rPr>
          <w:noProof w:val="0"/>
          <w:lang w:val="fr-FR"/>
        </w:rPr>
        <w:t xml:space="preserve"> une nouvelle école </w:t>
      </w:r>
      <w:r w:rsidR="0024277D" w:rsidRPr="00D67DD6">
        <w:rPr>
          <w:noProof w:val="0"/>
          <w:lang w:val="fr-FR"/>
        </w:rPr>
        <w:t xml:space="preserve">par </w:t>
      </w:r>
      <w:r w:rsidRPr="00D67DD6">
        <w:rPr>
          <w:noProof w:val="0"/>
          <w:lang w:val="fr-FR"/>
        </w:rPr>
        <w:t>l’existence idéale qui est éternellement présent</w:t>
      </w:r>
      <w:r w:rsidR="00A54E4B" w:rsidRPr="00D67DD6">
        <w:rPr>
          <w:noProof w:val="0"/>
          <w:lang w:val="fr-FR"/>
        </w:rPr>
        <w:t>e</w:t>
      </w:r>
      <w:r w:rsidRPr="00D67DD6">
        <w:rPr>
          <w:noProof w:val="0"/>
          <w:lang w:val="fr-FR"/>
        </w:rPr>
        <w:t xml:space="preserve"> (οὐσία). La nouvelle façon de </w:t>
      </w:r>
      <w:r w:rsidRPr="00D67DD6">
        <w:rPr>
          <w:i/>
          <w:noProof w:val="0"/>
          <w:lang w:val="fr-FR"/>
        </w:rPr>
        <w:t>Vor-blickbahn</w:t>
      </w:r>
      <w:r w:rsidRPr="00D67DD6">
        <w:rPr>
          <w:noProof w:val="0"/>
          <w:lang w:val="fr-FR"/>
        </w:rPr>
        <w:t xml:space="preserve"> fonda la manifestation d</w:t>
      </w:r>
      <w:r w:rsidR="0024277D" w:rsidRPr="00D67DD6">
        <w:rPr>
          <w:noProof w:val="0"/>
          <w:lang w:val="fr-FR"/>
        </w:rPr>
        <w:t>’une</w:t>
      </w:r>
      <w:r w:rsidRPr="00D67DD6">
        <w:rPr>
          <w:noProof w:val="0"/>
          <w:lang w:val="fr-FR"/>
        </w:rPr>
        <w:t xml:space="preserve"> </w:t>
      </w:r>
      <w:r w:rsidR="0024277D" w:rsidRPr="00D67DD6">
        <w:rPr>
          <w:noProof w:val="0"/>
          <w:lang w:val="fr-FR"/>
        </w:rPr>
        <w:t>on</w:t>
      </w:r>
      <w:r w:rsidRPr="00D67DD6">
        <w:rPr>
          <w:noProof w:val="0"/>
          <w:lang w:val="fr-FR"/>
        </w:rPr>
        <w:t>tologie</w:t>
      </w:r>
      <w:r w:rsidR="0024277D" w:rsidRPr="00D67DD6">
        <w:rPr>
          <w:noProof w:val="0"/>
          <w:lang w:val="fr-FR"/>
        </w:rPr>
        <w:t xml:space="preserve"> nouvelle</w:t>
      </w:r>
      <w:r w:rsidRPr="00D67DD6">
        <w:rPr>
          <w:noProof w:val="0"/>
          <w:lang w:val="fr-FR"/>
        </w:rPr>
        <w:t xml:space="preserve">. Platon en figure du mathématicien contemple </w:t>
      </w:r>
      <w:r w:rsidR="0024277D" w:rsidRPr="00D67DD6">
        <w:rPr>
          <w:noProof w:val="0"/>
          <w:lang w:val="fr-FR"/>
        </w:rPr>
        <w:t xml:space="preserve">la </w:t>
      </w:r>
      <w:r w:rsidRPr="00D67DD6">
        <w:rPr>
          <w:noProof w:val="0"/>
          <w:lang w:val="fr-FR"/>
        </w:rPr>
        <w:t xml:space="preserve">vérité essentielle qui contient la signification eidétique de ce qui est présent pour tout le monde et pour </w:t>
      </w:r>
      <w:r w:rsidR="00A54E4B" w:rsidRPr="00D67DD6">
        <w:rPr>
          <w:noProof w:val="0"/>
          <w:lang w:val="fr-FR"/>
        </w:rPr>
        <w:t>toujours</w:t>
      </w:r>
      <w:r w:rsidRPr="00D67DD6">
        <w:rPr>
          <w:noProof w:val="0"/>
          <w:lang w:val="fr-FR"/>
        </w:rPr>
        <w:t xml:space="preserve">. La vision théorique concerne désormais la substance métaphysique. Cette perspective </w:t>
      </w:r>
      <w:r w:rsidR="00A54E4B" w:rsidRPr="00D67DD6">
        <w:rPr>
          <w:noProof w:val="0"/>
          <w:lang w:val="fr-FR"/>
        </w:rPr>
        <w:t xml:space="preserve">implanta une </w:t>
      </w:r>
      <w:r w:rsidRPr="00D67DD6">
        <w:rPr>
          <w:noProof w:val="0"/>
          <w:lang w:val="fr-FR"/>
        </w:rPr>
        <w:t>nouvelle connaissance d</w:t>
      </w:r>
      <w:r w:rsidR="00A54E4B" w:rsidRPr="00D67DD6">
        <w:rPr>
          <w:noProof w:val="0"/>
          <w:lang w:val="fr-FR"/>
        </w:rPr>
        <w:t xml:space="preserve">u monde </w:t>
      </w:r>
      <w:r w:rsidRPr="00D67DD6">
        <w:rPr>
          <w:noProof w:val="0"/>
          <w:lang w:val="fr-FR"/>
        </w:rPr>
        <w:t xml:space="preserve">qui diffère fondamentalement de la vue prophétique de présent divin dans le mode de Mnémosyne, ou la vision </w:t>
      </w:r>
      <w:r w:rsidR="00A54E4B" w:rsidRPr="00D67DD6">
        <w:rPr>
          <w:noProof w:val="0"/>
          <w:lang w:val="fr-FR"/>
        </w:rPr>
        <w:t>é</w:t>
      </w:r>
      <w:r w:rsidRPr="00D67DD6">
        <w:rPr>
          <w:noProof w:val="0"/>
          <w:lang w:val="fr-FR"/>
        </w:rPr>
        <w:t xml:space="preserve">poptique des mystères, ou la médiation intellectuelle de </w:t>
      </w:r>
      <w:r w:rsidR="004B3E33" w:rsidRPr="00D67DD6">
        <w:rPr>
          <w:i/>
          <w:noProof w:val="0"/>
          <w:lang w:val="fr-FR"/>
        </w:rPr>
        <w:t>phúsis</w:t>
      </w:r>
      <w:r w:rsidRPr="00D67DD6">
        <w:rPr>
          <w:noProof w:val="0"/>
          <w:lang w:val="fr-FR"/>
        </w:rPr>
        <w:t xml:space="preserve"> dans la première philosophie. Le changement de vérité </w:t>
      </w:r>
      <w:r w:rsidR="00657C34" w:rsidRPr="00D67DD6">
        <w:rPr>
          <w:noProof w:val="0"/>
          <w:lang w:val="fr-FR"/>
        </w:rPr>
        <w:t xml:space="preserve">créa une </w:t>
      </w:r>
      <w:r w:rsidRPr="00D67DD6">
        <w:rPr>
          <w:noProof w:val="0"/>
          <w:lang w:val="fr-FR"/>
        </w:rPr>
        <w:t xml:space="preserve">correspondance des idées éternelles </w:t>
      </w:r>
      <w:r w:rsidR="00657C34" w:rsidRPr="00D67DD6">
        <w:rPr>
          <w:noProof w:val="0"/>
          <w:lang w:val="fr-FR"/>
        </w:rPr>
        <w:t xml:space="preserve">avec les </w:t>
      </w:r>
      <w:r w:rsidRPr="00D67DD6">
        <w:rPr>
          <w:noProof w:val="0"/>
          <w:lang w:val="fr-FR"/>
        </w:rPr>
        <w:t>substances idéales</w:t>
      </w:r>
      <w:r w:rsidR="00657C34" w:rsidRPr="00D67DD6">
        <w:rPr>
          <w:noProof w:val="0"/>
          <w:lang w:val="fr-FR"/>
        </w:rPr>
        <w:t xml:space="preserve">. Cette corrélation au niveau de l’idéalité </w:t>
      </w:r>
      <w:r w:rsidRPr="00D67DD6">
        <w:rPr>
          <w:noProof w:val="0"/>
          <w:lang w:val="fr-FR"/>
        </w:rPr>
        <w:t>produisit une nouvelle époque de réflexion. Maintenant, l</w:t>
      </w:r>
      <w:r w:rsidR="00657C34" w:rsidRPr="00D67DD6">
        <w:rPr>
          <w:noProof w:val="0"/>
          <w:lang w:val="fr-FR"/>
        </w:rPr>
        <w:t>a trajectoire de compréhension (</w:t>
      </w:r>
      <w:r w:rsidRPr="00D67DD6">
        <w:rPr>
          <w:i/>
          <w:noProof w:val="0"/>
          <w:lang w:val="fr-FR"/>
        </w:rPr>
        <w:t>Vor-blickbahn</w:t>
      </w:r>
      <w:r w:rsidR="00657C34" w:rsidRPr="00D67DD6">
        <w:rPr>
          <w:noProof w:val="0"/>
          <w:lang w:val="fr-FR"/>
        </w:rPr>
        <w:t xml:space="preserve">) </w:t>
      </w:r>
      <w:r w:rsidRPr="00D67DD6">
        <w:rPr>
          <w:noProof w:val="0"/>
          <w:lang w:val="fr-FR"/>
        </w:rPr>
        <w:t>est dirigé</w:t>
      </w:r>
      <w:r w:rsidR="00657C34" w:rsidRPr="00D67DD6">
        <w:rPr>
          <w:noProof w:val="0"/>
          <w:lang w:val="fr-FR"/>
        </w:rPr>
        <w:t>e</w:t>
      </w:r>
      <w:r w:rsidRPr="00D67DD6">
        <w:rPr>
          <w:noProof w:val="0"/>
          <w:lang w:val="fr-FR"/>
        </w:rPr>
        <w:t xml:space="preserve"> vers l’idée qui détermine l</w:t>
      </w:r>
      <w:r w:rsidR="0024277D" w:rsidRPr="00D67DD6">
        <w:rPr>
          <w:noProof w:val="0"/>
          <w:lang w:val="fr-FR"/>
        </w:rPr>
        <w:t xml:space="preserve">a signification </w:t>
      </w:r>
      <w:r w:rsidRPr="00D67DD6">
        <w:rPr>
          <w:noProof w:val="0"/>
          <w:lang w:val="fr-FR"/>
        </w:rPr>
        <w:t>de l’</w:t>
      </w:r>
      <w:r w:rsidR="00657C34" w:rsidRPr="00D67DD6">
        <w:rPr>
          <w:noProof w:val="0"/>
          <w:lang w:val="fr-FR"/>
        </w:rPr>
        <w:t>existence</w:t>
      </w:r>
      <w:r w:rsidRPr="00D67DD6">
        <w:rPr>
          <w:noProof w:val="0"/>
          <w:lang w:val="fr-FR"/>
        </w:rPr>
        <w:t xml:space="preserve"> individuel</w:t>
      </w:r>
      <w:r w:rsidR="00657C34" w:rsidRPr="00D67DD6">
        <w:rPr>
          <w:noProof w:val="0"/>
          <w:lang w:val="fr-FR"/>
        </w:rPr>
        <w:t>le</w:t>
      </w:r>
      <w:r w:rsidRPr="00D67DD6">
        <w:rPr>
          <w:noProof w:val="0"/>
          <w:lang w:val="fr-FR"/>
        </w:rPr>
        <w:t xml:space="preserve">. L’idée donne </w:t>
      </w:r>
      <w:r w:rsidRPr="00D67DD6">
        <w:rPr>
          <w:rFonts w:cs="Calibri"/>
          <w:noProof w:val="0"/>
          <w:lang w:val="fr-FR"/>
        </w:rPr>
        <w:t>à</w:t>
      </w:r>
      <w:r w:rsidRPr="00D67DD6">
        <w:rPr>
          <w:noProof w:val="0"/>
          <w:lang w:val="fr-FR"/>
        </w:rPr>
        <w:t xml:space="preserve"> voir tout ce qui est reconnaissable</w:t>
      </w:r>
      <w:r w:rsidR="003B3398" w:rsidRPr="00D67DD6">
        <w:rPr>
          <w:noProof w:val="0"/>
          <w:lang w:val="fr-FR"/>
        </w:rPr>
        <w:t xml:space="preserve"> dans la métaphysique</w:t>
      </w:r>
      <w:r w:rsidRPr="00D67DD6">
        <w:rPr>
          <w:noProof w:val="0"/>
          <w:lang w:val="fr-FR"/>
        </w:rPr>
        <w:t>. La connaissance d</w:t>
      </w:r>
      <w:r w:rsidR="00C5039E" w:rsidRPr="00D67DD6">
        <w:rPr>
          <w:noProof w:val="0"/>
          <w:lang w:val="fr-FR"/>
        </w:rPr>
        <w:t>e l</w:t>
      </w:r>
      <w:r w:rsidRPr="00D67DD6">
        <w:rPr>
          <w:noProof w:val="0"/>
          <w:lang w:val="fr-FR"/>
        </w:rPr>
        <w:t xml:space="preserve">’école </w:t>
      </w:r>
      <w:r w:rsidR="00C5039E" w:rsidRPr="00D67DD6">
        <w:rPr>
          <w:noProof w:val="0"/>
          <w:lang w:val="fr-FR"/>
        </w:rPr>
        <w:t>platonicienne</w:t>
      </w:r>
      <w:r w:rsidRPr="00D67DD6">
        <w:rPr>
          <w:noProof w:val="0"/>
          <w:lang w:val="fr-FR"/>
        </w:rPr>
        <w:t xml:space="preserve"> n’a pas besoin de la sagesse </w:t>
      </w:r>
      <w:r w:rsidR="00721373" w:rsidRPr="00D67DD6">
        <w:rPr>
          <w:noProof w:val="0"/>
          <w:lang w:val="fr-FR"/>
        </w:rPr>
        <w:t xml:space="preserve">ancienne </w:t>
      </w:r>
      <w:r w:rsidRPr="00D67DD6">
        <w:rPr>
          <w:noProof w:val="0"/>
          <w:lang w:val="fr-FR"/>
        </w:rPr>
        <w:t xml:space="preserve">de Delphi qui guida Socrate et ses prédécesseurs. Cette sagesse retient la vision de l’ensemble de l’Être grâce au cadeau </w:t>
      </w:r>
      <w:r w:rsidR="00694DD0" w:rsidRPr="00D67DD6">
        <w:rPr>
          <w:noProof w:val="0"/>
          <w:lang w:val="fr-FR"/>
        </w:rPr>
        <w:t xml:space="preserve">fait par </w:t>
      </w:r>
      <w:r w:rsidRPr="00D67DD6">
        <w:rPr>
          <w:noProof w:val="0"/>
          <w:lang w:val="fr-FR"/>
        </w:rPr>
        <w:t xml:space="preserve">Apollo et </w:t>
      </w:r>
      <w:r w:rsidR="00694DD0" w:rsidRPr="00D67DD6">
        <w:rPr>
          <w:noProof w:val="0"/>
          <w:lang w:val="fr-FR"/>
        </w:rPr>
        <w:t xml:space="preserve">par les </w:t>
      </w:r>
      <w:r w:rsidRPr="00D67DD6">
        <w:rPr>
          <w:noProof w:val="0"/>
          <w:lang w:val="fr-FR"/>
        </w:rPr>
        <w:t xml:space="preserve">Muses. Platon créa </w:t>
      </w:r>
      <w:r w:rsidR="00C5039E" w:rsidRPr="00D67DD6">
        <w:rPr>
          <w:noProof w:val="0"/>
          <w:lang w:val="fr-FR"/>
        </w:rPr>
        <w:t xml:space="preserve">une </w:t>
      </w:r>
      <w:r w:rsidRPr="00D67DD6">
        <w:rPr>
          <w:noProof w:val="0"/>
          <w:lang w:val="fr-FR"/>
        </w:rPr>
        <w:t>nouv</w:t>
      </w:r>
      <w:r w:rsidR="00C5039E" w:rsidRPr="00D67DD6">
        <w:rPr>
          <w:noProof w:val="0"/>
          <w:lang w:val="fr-FR"/>
        </w:rPr>
        <w:t>elle science,</w:t>
      </w:r>
      <w:r w:rsidRPr="00D67DD6">
        <w:rPr>
          <w:noProof w:val="0"/>
          <w:lang w:val="fr-FR"/>
        </w:rPr>
        <w:t xml:space="preserve"> </w:t>
      </w:r>
      <w:r w:rsidR="00C5039E" w:rsidRPr="00D67DD6">
        <w:rPr>
          <w:noProof w:val="0"/>
          <w:lang w:val="fr-FR"/>
        </w:rPr>
        <w:t xml:space="preserve">car l’idée </w:t>
      </w:r>
      <w:r w:rsidRPr="00D67DD6">
        <w:rPr>
          <w:noProof w:val="0"/>
          <w:lang w:val="fr-FR"/>
        </w:rPr>
        <w:t>est présent</w:t>
      </w:r>
      <w:r w:rsidR="00657C34" w:rsidRPr="00D67DD6">
        <w:rPr>
          <w:noProof w:val="0"/>
          <w:lang w:val="fr-FR"/>
        </w:rPr>
        <w:t>e</w:t>
      </w:r>
      <w:r w:rsidRPr="00D67DD6">
        <w:rPr>
          <w:noProof w:val="0"/>
          <w:lang w:val="fr-FR"/>
        </w:rPr>
        <w:t xml:space="preserve"> en permanence et </w:t>
      </w:r>
      <w:r w:rsidR="00AE657B" w:rsidRPr="00D67DD6">
        <w:rPr>
          <w:noProof w:val="0"/>
          <w:lang w:val="fr-FR"/>
        </w:rPr>
        <w:t>de mani</w:t>
      </w:r>
      <w:r w:rsidR="00AE657B" w:rsidRPr="00D67DD6">
        <w:rPr>
          <w:rFonts w:cs="Calibri"/>
          <w:noProof w:val="0"/>
          <w:lang w:val="fr-FR"/>
        </w:rPr>
        <w:t>è</w:t>
      </w:r>
      <w:r w:rsidR="00AE657B" w:rsidRPr="00D67DD6">
        <w:rPr>
          <w:noProof w:val="0"/>
          <w:lang w:val="fr-FR"/>
        </w:rPr>
        <w:t xml:space="preserve">re </w:t>
      </w:r>
      <w:r w:rsidRPr="00D67DD6">
        <w:rPr>
          <w:noProof w:val="0"/>
          <w:lang w:val="fr-FR"/>
        </w:rPr>
        <w:t xml:space="preserve">idéale. Le premier Prométhée de la </w:t>
      </w:r>
      <w:r w:rsidR="00C5039E" w:rsidRPr="00D67DD6">
        <w:rPr>
          <w:noProof w:val="0"/>
          <w:lang w:val="fr-FR"/>
        </w:rPr>
        <w:t>m</w:t>
      </w:r>
      <w:r w:rsidRPr="00D67DD6">
        <w:rPr>
          <w:noProof w:val="0"/>
          <w:lang w:val="fr-FR"/>
        </w:rPr>
        <w:t>odernité établit un</w:t>
      </w:r>
      <w:r w:rsidR="00657C34" w:rsidRPr="00D67DD6">
        <w:rPr>
          <w:noProof w:val="0"/>
          <w:lang w:val="fr-FR"/>
        </w:rPr>
        <w:t xml:space="preserve"> </w:t>
      </w:r>
      <w:r w:rsidRPr="00D67DD6">
        <w:rPr>
          <w:noProof w:val="0"/>
          <w:lang w:val="fr-FR"/>
        </w:rPr>
        <w:t>nouve</w:t>
      </w:r>
      <w:r w:rsidR="00657C34" w:rsidRPr="00D67DD6">
        <w:rPr>
          <w:noProof w:val="0"/>
          <w:lang w:val="fr-FR"/>
        </w:rPr>
        <w:t>au</w:t>
      </w:r>
      <w:r w:rsidRPr="00D67DD6">
        <w:rPr>
          <w:noProof w:val="0"/>
          <w:lang w:val="fr-FR"/>
        </w:rPr>
        <w:t xml:space="preserve"> sanctuaire pour les techniciens de </w:t>
      </w:r>
      <w:r w:rsidR="00AA7953" w:rsidRPr="00D67DD6">
        <w:rPr>
          <w:noProof w:val="0"/>
          <w:lang w:val="fr-FR"/>
        </w:rPr>
        <w:t xml:space="preserve">la </w:t>
      </w:r>
      <w:r w:rsidRPr="00D67DD6">
        <w:rPr>
          <w:noProof w:val="0"/>
          <w:lang w:val="fr-FR"/>
        </w:rPr>
        <w:t>pensée</w:t>
      </w:r>
      <w:r w:rsidR="00C5039E" w:rsidRPr="00D67DD6">
        <w:rPr>
          <w:noProof w:val="0"/>
          <w:lang w:val="fr-FR"/>
        </w:rPr>
        <w:t xml:space="preserve">. Ils </w:t>
      </w:r>
      <w:r w:rsidRPr="00D67DD6">
        <w:rPr>
          <w:noProof w:val="0"/>
          <w:lang w:val="fr-FR"/>
        </w:rPr>
        <w:t>cultive</w:t>
      </w:r>
      <w:r w:rsidR="00C5039E" w:rsidRPr="00D67DD6">
        <w:rPr>
          <w:noProof w:val="0"/>
          <w:lang w:val="fr-FR"/>
        </w:rPr>
        <w:t>nt</w:t>
      </w:r>
      <w:r w:rsidRPr="00D67DD6">
        <w:rPr>
          <w:noProof w:val="0"/>
          <w:lang w:val="fr-FR"/>
        </w:rPr>
        <w:t xml:space="preserve"> la connaissance éternelle faite exclusiv</w:t>
      </w:r>
      <w:r w:rsidR="00EB7DCE" w:rsidRPr="00D67DD6">
        <w:rPr>
          <w:noProof w:val="0"/>
          <w:lang w:val="fr-FR"/>
        </w:rPr>
        <w:t xml:space="preserve">ement par les mortels. Le regard </w:t>
      </w:r>
      <w:r w:rsidRPr="00D67DD6">
        <w:rPr>
          <w:noProof w:val="0"/>
          <w:lang w:val="fr-FR"/>
        </w:rPr>
        <w:t xml:space="preserve">idéal de la quantité mathématique forme les idées individuelles. Cette science fait </w:t>
      </w:r>
      <w:r w:rsidR="00657C34" w:rsidRPr="00D67DD6">
        <w:rPr>
          <w:noProof w:val="0"/>
          <w:lang w:val="fr-FR"/>
        </w:rPr>
        <w:t xml:space="preserve">une </w:t>
      </w:r>
      <w:r w:rsidRPr="00D67DD6">
        <w:rPr>
          <w:noProof w:val="0"/>
          <w:lang w:val="fr-FR"/>
        </w:rPr>
        <w:t xml:space="preserve">nouvelle définition de ce qui se donne à voir et à </w:t>
      </w:r>
      <w:r w:rsidR="0035132E" w:rsidRPr="00D67DD6">
        <w:rPr>
          <w:noProof w:val="0"/>
          <w:lang w:val="fr-FR"/>
        </w:rPr>
        <w:t>reconnaître</w:t>
      </w:r>
      <w:r w:rsidRPr="00D67DD6">
        <w:rPr>
          <w:noProof w:val="0"/>
          <w:lang w:val="fr-FR"/>
        </w:rPr>
        <w:t xml:space="preserve">. Le platonicien en figure d’un </w:t>
      </w:r>
      <w:r w:rsidR="00CF3BF1" w:rsidRPr="00D67DD6">
        <w:rPr>
          <w:noProof w:val="0"/>
          <w:lang w:val="fr-FR"/>
        </w:rPr>
        <w:t xml:space="preserve">faux </w:t>
      </w:r>
      <w:r w:rsidRPr="00D67DD6">
        <w:rPr>
          <w:noProof w:val="0"/>
          <w:lang w:val="fr-FR"/>
        </w:rPr>
        <w:t xml:space="preserve">prophète voit la totalité du monde parce que son âme avait vu le monde éternel même avant sa naissance. Il n’a pas besoin d’être </w:t>
      </w:r>
      <w:r w:rsidR="00C5039E" w:rsidRPr="00D67DD6">
        <w:rPr>
          <w:noProof w:val="0"/>
          <w:lang w:val="fr-FR"/>
        </w:rPr>
        <w:t xml:space="preserve">au monde </w:t>
      </w:r>
      <w:r w:rsidRPr="00D67DD6">
        <w:rPr>
          <w:noProof w:val="0"/>
          <w:lang w:val="fr-FR"/>
        </w:rPr>
        <w:t>et son âme voit déjà ce qui est vrai. L</w:t>
      </w:r>
      <w:r w:rsidR="00C5039E" w:rsidRPr="00D67DD6">
        <w:rPr>
          <w:noProof w:val="0"/>
          <w:lang w:val="fr-FR"/>
        </w:rPr>
        <w:t xml:space="preserve">a </w:t>
      </w:r>
      <w:r w:rsidRPr="00D67DD6">
        <w:rPr>
          <w:noProof w:val="0"/>
          <w:lang w:val="fr-FR"/>
        </w:rPr>
        <w:t>nouvelle technologie de pens</w:t>
      </w:r>
      <w:r w:rsidR="00B7424C" w:rsidRPr="00D67DD6">
        <w:rPr>
          <w:noProof w:val="0"/>
          <w:lang w:val="fr-FR"/>
        </w:rPr>
        <w:t>ée</w:t>
      </w:r>
      <w:r w:rsidRPr="00D67DD6">
        <w:rPr>
          <w:noProof w:val="0"/>
          <w:lang w:val="fr-FR"/>
        </w:rPr>
        <w:t xml:space="preserve"> transforma la sagesse archaïque de Delphi et celle des premiers philosophes dans une comédie divine. Le panthéon d</w:t>
      </w:r>
      <w:r w:rsidR="00C5039E" w:rsidRPr="00D67DD6">
        <w:rPr>
          <w:noProof w:val="0"/>
          <w:lang w:val="fr-FR"/>
        </w:rPr>
        <w:t xml:space="preserve">es </w:t>
      </w:r>
      <w:r w:rsidRPr="00D67DD6">
        <w:rPr>
          <w:noProof w:val="0"/>
          <w:lang w:val="fr-FR"/>
        </w:rPr>
        <w:t>idées</w:t>
      </w:r>
      <w:r w:rsidR="00C5039E" w:rsidRPr="00D67DD6">
        <w:rPr>
          <w:noProof w:val="0"/>
          <w:lang w:val="fr-FR"/>
        </w:rPr>
        <w:t>, qui sont présent</w:t>
      </w:r>
      <w:r w:rsidR="00B7424C" w:rsidRPr="00D67DD6">
        <w:rPr>
          <w:noProof w:val="0"/>
          <w:lang w:val="fr-FR"/>
        </w:rPr>
        <w:t>é</w:t>
      </w:r>
      <w:r w:rsidR="00C5039E" w:rsidRPr="00D67DD6">
        <w:rPr>
          <w:noProof w:val="0"/>
          <w:lang w:val="fr-FR"/>
        </w:rPr>
        <w:t xml:space="preserve">es d’une manière </w:t>
      </w:r>
      <w:r w:rsidRPr="00D67DD6">
        <w:rPr>
          <w:noProof w:val="0"/>
          <w:lang w:val="fr-FR"/>
        </w:rPr>
        <w:t>parfait</w:t>
      </w:r>
      <w:r w:rsidR="00C5039E" w:rsidRPr="00D67DD6">
        <w:rPr>
          <w:noProof w:val="0"/>
          <w:lang w:val="fr-FR"/>
        </w:rPr>
        <w:t>e,</w:t>
      </w:r>
      <w:r w:rsidR="00C473ED" w:rsidRPr="00D67DD6">
        <w:rPr>
          <w:noProof w:val="0"/>
          <w:lang w:val="fr-FR"/>
        </w:rPr>
        <w:t xml:space="preserve"> </w:t>
      </w:r>
      <w:r w:rsidRPr="00D67DD6">
        <w:rPr>
          <w:noProof w:val="0"/>
          <w:lang w:val="fr-FR"/>
        </w:rPr>
        <w:t xml:space="preserve">remplaça la </w:t>
      </w:r>
      <w:r w:rsidR="006F39A4" w:rsidRPr="00D67DD6">
        <w:rPr>
          <w:noProof w:val="0"/>
          <w:lang w:val="fr-FR"/>
        </w:rPr>
        <w:t xml:space="preserve">présence de </w:t>
      </w:r>
      <w:r w:rsidR="004B3E33" w:rsidRPr="00D67DD6">
        <w:rPr>
          <w:i/>
          <w:noProof w:val="0"/>
          <w:lang w:val="fr-FR"/>
        </w:rPr>
        <w:t>phúsis</w:t>
      </w:r>
      <w:r w:rsidRPr="00D67DD6">
        <w:rPr>
          <w:noProof w:val="0"/>
          <w:lang w:val="fr-FR"/>
        </w:rPr>
        <w:t xml:space="preserve"> originale</w:t>
      </w:r>
      <w:r w:rsidR="00C5039E" w:rsidRPr="00D67DD6">
        <w:rPr>
          <w:noProof w:val="0"/>
          <w:lang w:val="fr-FR"/>
        </w:rPr>
        <w:t xml:space="preserve">. Elle était donnée </w:t>
      </w:r>
      <w:r w:rsidRPr="00D67DD6">
        <w:rPr>
          <w:noProof w:val="0"/>
          <w:lang w:val="fr-FR"/>
        </w:rPr>
        <w:t xml:space="preserve">au présent </w:t>
      </w:r>
      <w:r w:rsidR="006D739F" w:rsidRPr="00D67DD6">
        <w:rPr>
          <w:noProof w:val="0"/>
          <w:lang w:val="fr-FR"/>
        </w:rPr>
        <w:t xml:space="preserve">divin </w:t>
      </w:r>
      <w:r w:rsidRPr="00D67DD6">
        <w:rPr>
          <w:noProof w:val="0"/>
          <w:lang w:val="fr-FR"/>
        </w:rPr>
        <w:t>perçu</w:t>
      </w:r>
      <w:r w:rsidR="00C5039E" w:rsidRPr="00D67DD6">
        <w:rPr>
          <w:noProof w:val="0"/>
          <w:lang w:val="fr-FR"/>
        </w:rPr>
        <w:t xml:space="preserve"> </w:t>
      </w:r>
      <w:r w:rsidRPr="00D67DD6">
        <w:rPr>
          <w:noProof w:val="0"/>
          <w:lang w:val="fr-FR"/>
        </w:rPr>
        <w:t>par la vue prophétique accordé</w:t>
      </w:r>
      <w:r w:rsidR="006D739F" w:rsidRPr="00D67DD6">
        <w:rPr>
          <w:noProof w:val="0"/>
          <w:lang w:val="fr-FR"/>
        </w:rPr>
        <w:t>e</w:t>
      </w:r>
      <w:r w:rsidRPr="00D67DD6">
        <w:rPr>
          <w:noProof w:val="0"/>
          <w:lang w:val="fr-FR"/>
        </w:rPr>
        <w:t xml:space="preserve"> par les </w:t>
      </w:r>
      <w:r w:rsidR="00657C34" w:rsidRPr="00D67DD6">
        <w:rPr>
          <w:noProof w:val="0"/>
          <w:lang w:val="fr-FR"/>
        </w:rPr>
        <w:t xml:space="preserve">puissances </w:t>
      </w:r>
      <w:r w:rsidRPr="00D67DD6">
        <w:rPr>
          <w:noProof w:val="0"/>
          <w:lang w:val="fr-FR"/>
        </w:rPr>
        <w:t xml:space="preserve">divines. L’intégralité </w:t>
      </w:r>
      <w:r w:rsidRPr="00D67DD6">
        <w:rPr>
          <w:noProof w:val="0"/>
          <w:lang w:val="fr-FR"/>
        </w:rPr>
        <w:lastRenderedPageBreak/>
        <w:t xml:space="preserve">de l’Être </w:t>
      </w:r>
      <w:r w:rsidR="00657C34" w:rsidRPr="00D67DD6">
        <w:rPr>
          <w:noProof w:val="0"/>
          <w:lang w:val="fr-FR"/>
        </w:rPr>
        <w:t xml:space="preserve">et de </w:t>
      </w:r>
      <w:r w:rsidR="004B3E33" w:rsidRPr="00D67DD6">
        <w:rPr>
          <w:i/>
          <w:noProof w:val="0"/>
          <w:lang w:val="fr-FR"/>
        </w:rPr>
        <w:t>phúsis</w:t>
      </w:r>
      <w:r w:rsidR="00657C34" w:rsidRPr="00D67DD6">
        <w:rPr>
          <w:noProof w:val="0"/>
          <w:lang w:val="fr-FR"/>
        </w:rPr>
        <w:t xml:space="preserve"> </w:t>
      </w:r>
      <w:r w:rsidRPr="00D67DD6">
        <w:rPr>
          <w:noProof w:val="0"/>
          <w:lang w:val="fr-FR"/>
        </w:rPr>
        <w:t>n</w:t>
      </w:r>
      <w:r w:rsidR="00657C34" w:rsidRPr="00D67DD6">
        <w:rPr>
          <w:noProof w:val="0"/>
          <w:lang w:val="fr-FR"/>
        </w:rPr>
        <w:t xml:space="preserve">’est </w:t>
      </w:r>
      <w:r w:rsidRPr="00D67DD6">
        <w:rPr>
          <w:noProof w:val="0"/>
          <w:lang w:val="fr-FR"/>
        </w:rPr>
        <w:t xml:space="preserve">plus présente et, dorénavant, cessa d’être le problème de </w:t>
      </w:r>
      <w:r w:rsidR="005535C4" w:rsidRPr="00D67DD6">
        <w:rPr>
          <w:noProof w:val="0"/>
          <w:lang w:val="fr-FR"/>
        </w:rPr>
        <w:t xml:space="preserve">la </w:t>
      </w:r>
      <w:r w:rsidRPr="00D67DD6">
        <w:rPr>
          <w:noProof w:val="0"/>
          <w:lang w:val="fr-FR"/>
        </w:rPr>
        <w:t>philosophie</w:t>
      </w:r>
      <w:r w:rsidR="00C5039E" w:rsidRPr="00D67DD6">
        <w:rPr>
          <w:noProof w:val="0"/>
          <w:lang w:val="fr-FR"/>
        </w:rPr>
        <w:t xml:space="preserve"> moderne</w:t>
      </w:r>
      <w:r w:rsidRPr="00D67DD6">
        <w:rPr>
          <w:noProof w:val="0"/>
          <w:lang w:val="fr-FR"/>
        </w:rPr>
        <w:t xml:space="preserve">. </w:t>
      </w:r>
      <w:r w:rsidR="00DB290E" w:rsidRPr="00D67DD6">
        <w:rPr>
          <w:noProof w:val="0"/>
          <w:lang w:val="fr-FR"/>
        </w:rPr>
        <w:t xml:space="preserve">La métaphysique abolit la notion archaïque de </w:t>
      </w:r>
      <w:r w:rsidR="004B3E33" w:rsidRPr="00D67DD6">
        <w:rPr>
          <w:i/>
          <w:noProof w:val="0"/>
          <w:lang w:val="fr-FR"/>
        </w:rPr>
        <w:t>phúsis</w:t>
      </w:r>
      <w:r w:rsidR="00DB290E" w:rsidRPr="00D67DD6">
        <w:rPr>
          <w:noProof w:val="0"/>
          <w:lang w:val="fr-FR"/>
        </w:rPr>
        <w:t xml:space="preserve">. La vision des idées réellement non existantes révoqua la sagesse archaïque. </w:t>
      </w:r>
      <w:r w:rsidRPr="00D67DD6">
        <w:rPr>
          <w:noProof w:val="0"/>
          <w:lang w:val="fr-FR"/>
        </w:rPr>
        <w:t xml:space="preserve">La déesse Apate reçut la forme subjective et </w:t>
      </w:r>
      <w:r w:rsidR="00DB290E" w:rsidRPr="00D67DD6">
        <w:rPr>
          <w:noProof w:val="0"/>
          <w:lang w:val="fr-FR"/>
        </w:rPr>
        <w:t xml:space="preserve">Platon lui-même </w:t>
      </w:r>
      <w:r w:rsidRPr="00D67DD6">
        <w:rPr>
          <w:noProof w:val="0"/>
          <w:lang w:val="fr-FR"/>
        </w:rPr>
        <w:t xml:space="preserve">est assis au centre </w:t>
      </w:r>
      <w:r w:rsidR="00C5039E" w:rsidRPr="00D67DD6">
        <w:rPr>
          <w:noProof w:val="0"/>
          <w:lang w:val="fr-FR"/>
        </w:rPr>
        <w:t xml:space="preserve">académique </w:t>
      </w:r>
      <w:r w:rsidR="00EF5193" w:rsidRPr="00D67DD6">
        <w:rPr>
          <w:noProof w:val="0"/>
          <w:lang w:val="fr-FR"/>
        </w:rPr>
        <w:t xml:space="preserve">bâti sur le fondement de </w:t>
      </w:r>
      <w:r w:rsidRPr="00D67DD6">
        <w:rPr>
          <w:noProof w:val="0"/>
          <w:lang w:val="fr-FR"/>
        </w:rPr>
        <w:t xml:space="preserve">métaphysique. </w:t>
      </w:r>
      <w:r w:rsidR="00DB290E" w:rsidRPr="00D67DD6">
        <w:rPr>
          <w:noProof w:val="0"/>
          <w:lang w:val="fr-FR"/>
        </w:rPr>
        <w:t xml:space="preserve">Il </w:t>
      </w:r>
      <w:r w:rsidRPr="00D67DD6">
        <w:rPr>
          <w:noProof w:val="0"/>
          <w:lang w:val="fr-FR"/>
        </w:rPr>
        <w:t>conduit la vérité idéaliste par la comédie divine faite à partir de la sagesse abolie de la première philosophie. La dialectique devint une nouvelle technique de la pensée et elle fait la voie royale de métaphysique.</w:t>
      </w:r>
      <w:r w:rsidR="005A75CD" w:rsidRPr="00D67DD6">
        <w:rPr>
          <w:noProof w:val="0"/>
          <w:lang w:val="fr-FR"/>
        </w:rPr>
        <w:t xml:space="preserve"> </w:t>
      </w:r>
      <w:r w:rsidRPr="00D67DD6">
        <w:rPr>
          <w:noProof w:val="0"/>
          <w:lang w:val="fr-FR"/>
        </w:rPr>
        <w:t>Socrate était un contemporain de l’oracle d’Apollo à Delphi et la prophétie de Pythia active proclama l’importance de sa personne (</w:t>
      </w:r>
      <w:r w:rsidRPr="00D67DD6">
        <w:rPr>
          <w:i/>
          <w:noProof w:val="0"/>
          <w:lang w:val="fr-FR"/>
        </w:rPr>
        <w:t>Apol</w:t>
      </w:r>
      <w:r w:rsidRPr="00D67DD6">
        <w:rPr>
          <w:noProof w:val="0"/>
          <w:lang w:val="fr-FR"/>
        </w:rPr>
        <w:t>. 20e5‒21a8</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Apol</w:instrText>
      </w:r>
      <w:r w:rsidRPr="00D67DD6">
        <w:rPr>
          <w:noProof w:val="0"/>
          <w:lang w:val="fr-FR"/>
        </w:rPr>
        <w:instrText xml:space="preserve">. 20e5‒21a8" </w:instrText>
      </w:r>
      <w:r w:rsidRPr="00D67DD6">
        <w:rPr>
          <w:noProof w:val="0"/>
          <w:lang w:val="fr-FR"/>
        </w:rPr>
        <w:fldChar w:fldCharType="end"/>
      </w:r>
      <w:r w:rsidRPr="00D67DD6">
        <w:rPr>
          <w:noProof w:val="0"/>
          <w:lang w:val="fr-FR"/>
        </w:rPr>
        <w:t>). La source de vision socratique était les mystères, oracles de Delphi ou la vision des femmes</w:t>
      </w:r>
      <w:r w:rsidR="00322CB3" w:rsidRPr="00D67DD6">
        <w:rPr>
          <w:noProof w:val="0"/>
          <w:lang w:val="fr-FR"/>
        </w:rPr>
        <w:t xml:space="preserve"> </w:t>
      </w:r>
      <w:r w:rsidRPr="00D67DD6">
        <w:rPr>
          <w:noProof w:val="0"/>
          <w:lang w:val="fr-FR"/>
        </w:rPr>
        <w:t xml:space="preserve">mystagogues comme Diotima. Le respect de la vérité divine </w:t>
      </w:r>
      <w:r w:rsidR="00322CB3" w:rsidRPr="00D67DD6">
        <w:rPr>
          <w:noProof w:val="0"/>
          <w:lang w:val="fr-FR"/>
        </w:rPr>
        <w:t xml:space="preserve">porta la </w:t>
      </w:r>
      <w:r w:rsidRPr="00D67DD6">
        <w:rPr>
          <w:noProof w:val="0"/>
          <w:lang w:val="fr-FR"/>
        </w:rPr>
        <w:t xml:space="preserve">sagesse socratique au cours de sa vie entière. Apollo proclama par Pythia que Socrate est le plus sage de tous les humains. Le chercheur de sagesse tragique devait découvrir comment il faut interpréter cet oracle d’une manière décelée. </w:t>
      </w:r>
      <w:r w:rsidR="00322CB3" w:rsidRPr="00D67DD6">
        <w:rPr>
          <w:noProof w:val="0"/>
          <w:lang w:val="fr-FR"/>
        </w:rPr>
        <w:t>Socrate</w:t>
      </w:r>
      <w:r w:rsidR="009B57A0" w:rsidRPr="00D67DD6">
        <w:rPr>
          <w:noProof w:val="0"/>
          <w:lang w:val="fr-FR"/>
        </w:rPr>
        <w:t xml:space="preserve"> </w:t>
      </w:r>
      <w:r w:rsidRPr="00D67DD6">
        <w:rPr>
          <w:noProof w:val="0"/>
          <w:lang w:val="fr-FR"/>
        </w:rPr>
        <w:t>cherch</w:t>
      </w:r>
      <w:r w:rsidR="00322CB3" w:rsidRPr="00D67DD6">
        <w:rPr>
          <w:noProof w:val="0"/>
          <w:lang w:val="fr-FR"/>
        </w:rPr>
        <w:t>a</w:t>
      </w:r>
      <w:r w:rsidRPr="00D67DD6">
        <w:rPr>
          <w:noProof w:val="0"/>
          <w:lang w:val="fr-FR"/>
        </w:rPr>
        <w:t xml:space="preserve"> la sagesse </w:t>
      </w:r>
      <w:r w:rsidR="00322CB3" w:rsidRPr="00D67DD6">
        <w:rPr>
          <w:noProof w:val="0"/>
          <w:lang w:val="fr-FR"/>
        </w:rPr>
        <w:t xml:space="preserve">divine </w:t>
      </w:r>
      <w:r w:rsidR="00141654" w:rsidRPr="00D67DD6">
        <w:rPr>
          <w:noProof w:val="0"/>
          <w:lang w:val="fr-FR"/>
        </w:rPr>
        <w:t>au nom des citoyens d</w:t>
      </w:r>
      <w:r w:rsidRPr="00D67DD6">
        <w:rPr>
          <w:noProof w:val="0"/>
          <w:lang w:val="fr-FR"/>
        </w:rPr>
        <w:t xml:space="preserve">’Athènes. </w:t>
      </w:r>
      <w:r w:rsidR="00E81BED" w:rsidRPr="00D67DD6">
        <w:rPr>
          <w:noProof w:val="0"/>
          <w:lang w:val="fr-FR"/>
        </w:rPr>
        <w:t xml:space="preserve">Il </w:t>
      </w:r>
      <w:r w:rsidR="00322CB3" w:rsidRPr="00D67DD6">
        <w:rPr>
          <w:noProof w:val="0"/>
          <w:lang w:val="fr-FR"/>
        </w:rPr>
        <w:t xml:space="preserve">suivit </w:t>
      </w:r>
      <w:r w:rsidRPr="00D67DD6">
        <w:rPr>
          <w:noProof w:val="0"/>
          <w:lang w:val="fr-FR"/>
        </w:rPr>
        <w:t>premièrement et principalement</w:t>
      </w:r>
      <w:r w:rsidR="00322CB3" w:rsidRPr="00D67DD6">
        <w:rPr>
          <w:noProof w:val="0"/>
          <w:lang w:val="fr-FR"/>
        </w:rPr>
        <w:t xml:space="preserve"> la vision du monde </w:t>
      </w:r>
      <w:r w:rsidRPr="00D67DD6">
        <w:rPr>
          <w:noProof w:val="0"/>
          <w:lang w:val="fr-FR"/>
        </w:rPr>
        <w:t>dévoilé</w:t>
      </w:r>
      <w:r w:rsidR="00322CB3" w:rsidRPr="00D67DD6">
        <w:rPr>
          <w:noProof w:val="0"/>
          <w:lang w:val="fr-FR"/>
        </w:rPr>
        <w:t>e</w:t>
      </w:r>
      <w:r w:rsidRPr="00D67DD6">
        <w:rPr>
          <w:noProof w:val="0"/>
          <w:lang w:val="fr-FR"/>
        </w:rPr>
        <w:t xml:space="preserve"> dans le mode pythique </w:t>
      </w:r>
      <w:r w:rsidR="00A23C98">
        <w:rPr>
          <w:noProof w:val="0"/>
          <w:lang w:val="fr-FR"/>
        </w:rPr>
        <w:t>d’</w:t>
      </w:r>
      <w:r w:rsidR="00A23C98" w:rsidRPr="00A23C98">
        <w:rPr>
          <w:i/>
          <w:noProof w:val="0"/>
          <w:lang w:val="fr-FR"/>
        </w:rPr>
        <w:t>a/lètheia</w:t>
      </w:r>
      <w:r w:rsidRPr="00D67DD6">
        <w:rPr>
          <w:noProof w:val="0"/>
          <w:lang w:val="fr-FR"/>
        </w:rPr>
        <w:t xml:space="preserve">. Il abolit chaque forme de réflexion technique, qui est accomplie par la connaissance approuvée et par la pratique quotidienne. La sagesse pythique n’offre aucune réponse positive à la question </w:t>
      </w:r>
      <w:r w:rsidR="004A08F2" w:rsidRPr="00D67DD6">
        <w:rPr>
          <w:noProof w:val="0"/>
          <w:lang w:val="fr-FR"/>
        </w:rPr>
        <w:t xml:space="preserve">de </w:t>
      </w:r>
      <w:r w:rsidRPr="00D67DD6">
        <w:rPr>
          <w:noProof w:val="0"/>
          <w:lang w:val="fr-FR"/>
        </w:rPr>
        <w:t xml:space="preserve">« ce qui » est </w:t>
      </w:r>
      <w:r w:rsidR="004A08F2" w:rsidRPr="00D67DD6">
        <w:rPr>
          <w:noProof w:val="0"/>
          <w:lang w:val="fr-FR"/>
        </w:rPr>
        <w:t xml:space="preserve">présent comme </w:t>
      </w:r>
      <w:r w:rsidRPr="00D67DD6">
        <w:rPr>
          <w:noProof w:val="0"/>
          <w:lang w:val="fr-FR"/>
        </w:rPr>
        <w:t>la substance. Les questions de Socrate ont rendu la substance indirectement évidente, et rien de plus. La pensée des premiers philosophes et donc celle de Socrate cherchèrent l’accès à la vérité de l’Être. Socrate est devenu par l’appel de Delhi un chercheur de cette sagesse qui devint dissimulée à l’aube de la modernité. Platon fit de Socrate le philosophe métaphysique qui manipulait ad</w:t>
      </w:r>
      <w:r w:rsidR="00690421" w:rsidRPr="00D67DD6">
        <w:rPr>
          <w:noProof w:val="0"/>
          <w:lang w:val="fr-FR"/>
        </w:rPr>
        <w:t xml:space="preserve">mirablement le discours </w:t>
      </w:r>
      <w:r w:rsidRPr="00D67DD6">
        <w:rPr>
          <w:noProof w:val="0"/>
          <w:lang w:val="fr-FR"/>
        </w:rPr>
        <w:t>et les idées dialectiques, autant bien que les sophistes. Le destin tragique de Socrate co</w:t>
      </w:r>
      <w:r w:rsidR="00322CB3" w:rsidRPr="00D67DD6">
        <w:rPr>
          <w:noProof w:val="0"/>
          <w:lang w:val="fr-FR"/>
        </w:rPr>
        <w:t>n</w:t>
      </w:r>
      <w:r w:rsidRPr="00D67DD6">
        <w:rPr>
          <w:noProof w:val="0"/>
          <w:lang w:val="fr-FR"/>
        </w:rPr>
        <w:t>firmé par l’oracle de Delphi partage la même voie de vérité que le drame contemporain des auteurs de tragédie et la vision d’Aletheia divine proposé</w:t>
      </w:r>
      <w:r w:rsidR="00322CB3" w:rsidRPr="00D67DD6">
        <w:rPr>
          <w:noProof w:val="0"/>
          <w:lang w:val="fr-FR"/>
        </w:rPr>
        <w:t>e</w:t>
      </w:r>
      <w:r w:rsidRPr="00D67DD6">
        <w:rPr>
          <w:noProof w:val="0"/>
          <w:lang w:val="fr-FR"/>
        </w:rPr>
        <w:t xml:space="preserve"> par les premiers philosophes. Partageant le même destin de vérité</w:t>
      </w:r>
      <w:r w:rsidR="00322CB3" w:rsidRPr="00D67DD6">
        <w:rPr>
          <w:noProof w:val="0"/>
          <w:lang w:val="fr-FR"/>
        </w:rPr>
        <w:t xml:space="preserve">, </w:t>
      </w:r>
      <w:r w:rsidRPr="00D67DD6">
        <w:rPr>
          <w:noProof w:val="0"/>
          <w:lang w:val="fr-FR"/>
        </w:rPr>
        <w:t xml:space="preserve">Socrate aurait dû certainement refuser l’idéal de technique dialectique </w:t>
      </w:r>
      <w:r w:rsidR="00322CB3" w:rsidRPr="00D67DD6">
        <w:rPr>
          <w:noProof w:val="0"/>
          <w:lang w:val="fr-FR"/>
        </w:rPr>
        <w:t>inaugurée p</w:t>
      </w:r>
      <w:r w:rsidRPr="00D67DD6">
        <w:rPr>
          <w:noProof w:val="0"/>
          <w:lang w:val="fr-FR"/>
        </w:rPr>
        <w:t xml:space="preserve">ar Platon. </w:t>
      </w:r>
      <w:r w:rsidR="00322CB3" w:rsidRPr="00D67DD6">
        <w:rPr>
          <w:noProof w:val="0"/>
          <w:lang w:val="fr-FR"/>
        </w:rPr>
        <w:t xml:space="preserve">Socrate </w:t>
      </w:r>
      <w:r w:rsidRPr="00D67DD6">
        <w:rPr>
          <w:noProof w:val="0"/>
          <w:lang w:val="fr-FR"/>
        </w:rPr>
        <w:t>vécu</w:t>
      </w:r>
      <w:r w:rsidR="00322CB3" w:rsidRPr="00D67DD6">
        <w:rPr>
          <w:noProof w:val="0"/>
          <w:lang w:val="fr-FR"/>
        </w:rPr>
        <w:t>t</w:t>
      </w:r>
      <w:r w:rsidRPr="00D67DD6">
        <w:rPr>
          <w:noProof w:val="0"/>
          <w:lang w:val="fr-FR"/>
        </w:rPr>
        <w:t xml:space="preserve"> dans l’époque faite par </w:t>
      </w:r>
      <w:r w:rsidR="0091097F" w:rsidRPr="00D67DD6">
        <w:rPr>
          <w:noProof w:val="0"/>
          <w:lang w:val="fr-FR"/>
        </w:rPr>
        <w:t xml:space="preserve">la </w:t>
      </w:r>
      <w:r w:rsidRPr="00D67DD6">
        <w:rPr>
          <w:noProof w:val="0"/>
          <w:lang w:val="fr-FR"/>
        </w:rPr>
        <w:t xml:space="preserve">vérité archaïque et par </w:t>
      </w:r>
      <w:r w:rsidR="004A08F2" w:rsidRPr="00D67DD6">
        <w:rPr>
          <w:noProof w:val="0"/>
          <w:lang w:val="fr-FR"/>
        </w:rPr>
        <w:t xml:space="preserve">le </w:t>
      </w:r>
      <w:r w:rsidRPr="00D67DD6">
        <w:rPr>
          <w:i/>
          <w:noProof w:val="0"/>
          <w:lang w:val="fr-FR"/>
        </w:rPr>
        <w:t>dativus archegeticus</w:t>
      </w:r>
      <w:r w:rsidR="00213085" w:rsidRPr="00D67DD6">
        <w:rPr>
          <w:noProof w:val="0"/>
          <w:lang w:val="fr-FR"/>
        </w:rPr>
        <w:t xml:space="preserve"> et </w:t>
      </w:r>
      <w:r w:rsidR="00213085" w:rsidRPr="00D67DD6">
        <w:rPr>
          <w:i/>
          <w:noProof w:val="0"/>
          <w:lang w:val="fr-FR"/>
        </w:rPr>
        <w:t>principalis</w:t>
      </w:r>
      <w:r w:rsidR="00213085" w:rsidRPr="00D67DD6">
        <w:rPr>
          <w:noProof w:val="0"/>
          <w:lang w:val="fr-FR"/>
        </w:rPr>
        <w:t xml:space="preserve">. </w:t>
      </w:r>
      <w:r w:rsidR="00322CB3" w:rsidRPr="00D67DD6">
        <w:rPr>
          <w:noProof w:val="0"/>
          <w:lang w:val="fr-FR"/>
        </w:rPr>
        <w:t xml:space="preserve">Platon et Socrate </w:t>
      </w:r>
      <w:r w:rsidRPr="00D67DD6">
        <w:rPr>
          <w:noProof w:val="0"/>
          <w:lang w:val="fr-FR"/>
        </w:rPr>
        <w:t>n’étaient pas contemporains du point de la historialité et de réflexion de l’Être, même s’ils vivaient en même temps. L’herméneutique archaïque défend la vision de vérité « mus</w:t>
      </w:r>
      <w:r w:rsidR="002A58E0" w:rsidRPr="00D67DD6">
        <w:rPr>
          <w:noProof w:val="0"/>
          <w:lang w:val="fr-FR"/>
        </w:rPr>
        <w:t>ique</w:t>
      </w:r>
      <w:r w:rsidRPr="00D67DD6">
        <w:rPr>
          <w:noProof w:val="0"/>
          <w:lang w:val="fr-FR"/>
        </w:rPr>
        <w:t xml:space="preserve"> » donnée par l’oracle d’Apollo. Philosophie </w:t>
      </w:r>
      <w:r w:rsidR="00532223" w:rsidRPr="00D67DD6">
        <w:rPr>
          <w:noProof w:val="0"/>
          <w:lang w:val="fr-FR"/>
        </w:rPr>
        <w:t xml:space="preserve">comme </w:t>
      </w:r>
      <w:r w:rsidRPr="00D67DD6">
        <w:rPr>
          <w:noProof w:val="0"/>
          <w:lang w:val="fr-FR"/>
        </w:rPr>
        <w:t xml:space="preserve">l’interprétation des oracles se distingue </w:t>
      </w:r>
      <w:r w:rsidRPr="00D67DD6">
        <w:rPr>
          <w:noProof w:val="0"/>
          <w:lang w:val="fr-FR"/>
        </w:rPr>
        <w:lastRenderedPageBreak/>
        <w:t>complètement de l’éristique des sophistes et</w:t>
      </w:r>
      <w:r w:rsidR="00322CB3" w:rsidRPr="00D67DD6">
        <w:rPr>
          <w:noProof w:val="0"/>
          <w:lang w:val="fr-FR"/>
        </w:rPr>
        <w:t xml:space="preserve"> de</w:t>
      </w:r>
      <w:r w:rsidRPr="00D67DD6">
        <w:rPr>
          <w:noProof w:val="0"/>
          <w:lang w:val="fr-FR"/>
        </w:rPr>
        <w:t xml:space="preserve"> la dialectique</w:t>
      </w:r>
      <w:r w:rsidR="00322CB3" w:rsidRPr="00D67DD6">
        <w:rPr>
          <w:noProof w:val="0"/>
          <w:lang w:val="fr-FR"/>
        </w:rPr>
        <w:t xml:space="preserve"> </w:t>
      </w:r>
      <w:r w:rsidRPr="00D67DD6">
        <w:rPr>
          <w:noProof w:val="0"/>
          <w:lang w:val="fr-FR"/>
        </w:rPr>
        <w:t>platon</w:t>
      </w:r>
      <w:r w:rsidR="00322CB3" w:rsidRPr="00D67DD6">
        <w:rPr>
          <w:noProof w:val="0"/>
          <w:lang w:val="fr-FR"/>
        </w:rPr>
        <w:t>icienne</w:t>
      </w:r>
      <w:r w:rsidRPr="00D67DD6">
        <w:rPr>
          <w:noProof w:val="0"/>
          <w:lang w:val="fr-FR"/>
        </w:rPr>
        <w:t xml:space="preserve">. Platon n’était pas du tout le disciple philosophique de Socrate. La tragédie de </w:t>
      </w:r>
      <w:r w:rsidR="0061646E" w:rsidRPr="00D67DD6">
        <w:rPr>
          <w:noProof w:val="0"/>
          <w:lang w:val="fr-FR"/>
        </w:rPr>
        <w:t xml:space="preserve">la métaphysique </w:t>
      </w:r>
      <w:r w:rsidRPr="00D67DD6">
        <w:rPr>
          <w:noProof w:val="0"/>
          <w:lang w:val="fr-FR"/>
        </w:rPr>
        <w:t>se résum</w:t>
      </w:r>
      <w:r w:rsidR="00532223" w:rsidRPr="00D67DD6">
        <w:rPr>
          <w:noProof w:val="0"/>
          <w:lang w:val="fr-FR"/>
        </w:rPr>
        <w:t>a</w:t>
      </w:r>
      <w:r w:rsidRPr="00D67DD6">
        <w:rPr>
          <w:noProof w:val="0"/>
          <w:lang w:val="fr-FR"/>
        </w:rPr>
        <w:t xml:space="preserve"> au fait qu</w:t>
      </w:r>
      <w:r w:rsidR="0061646E" w:rsidRPr="00D67DD6">
        <w:rPr>
          <w:noProof w:val="0"/>
          <w:lang w:val="fr-FR"/>
        </w:rPr>
        <w:t xml:space="preserve">e Socrate </w:t>
      </w:r>
      <w:r w:rsidRPr="00D67DD6">
        <w:rPr>
          <w:noProof w:val="0"/>
          <w:lang w:val="fr-FR"/>
        </w:rPr>
        <w:t>n’avait aucun disciple et ne fonda aucune école.</w:t>
      </w:r>
      <w:r w:rsidR="00491CA0" w:rsidRPr="00D67DD6">
        <w:rPr>
          <w:noProof w:val="0"/>
          <w:lang w:val="fr-FR"/>
        </w:rPr>
        <w:t xml:space="preserve"> Il était le dernier des premiers philosophe</w:t>
      </w:r>
      <w:r w:rsidR="00532223" w:rsidRPr="00D67DD6">
        <w:rPr>
          <w:noProof w:val="0"/>
          <w:lang w:val="fr-FR"/>
        </w:rPr>
        <w:t>s. É</w:t>
      </w:r>
      <w:r w:rsidR="00491CA0" w:rsidRPr="00D67DD6">
        <w:rPr>
          <w:noProof w:val="0"/>
          <w:lang w:val="fr-FR"/>
        </w:rPr>
        <w:t xml:space="preserve">tant </w:t>
      </w:r>
      <w:r w:rsidR="00690421" w:rsidRPr="00D67DD6">
        <w:rPr>
          <w:noProof w:val="0"/>
          <w:lang w:val="fr-FR"/>
        </w:rPr>
        <w:t>le dernier</w:t>
      </w:r>
      <w:r w:rsidR="00532223" w:rsidRPr="00D67DD6">
        <w:rPr>
          <w:noProof w:val="0"/>
          <w:lang w:val="fr-FR"/>
        </w:rPr>
        <w:t xml:space="preserve">, </w:t>
      </w:r>
      <w:r w:rsidR="00690421" w:rsidRPr="00D67DD6">
        <w:rPr>
          <w:noProof w:val="0"/>
          <w:lang w:val="fr-FR"/>
        </w:rPr>
        <w:t xml:space="preserve">il devient </w:t>
      </w:r>
      <w:r w:rsidR="00491CA0" w:rsidRPr="00D67DD6">
        <w:rPr>
          <w:noProof w:val="0"/>
          <w:lang w:val="fr-FR"/>
        </w:rPr>
        <w:t>le plus sage de tous</w:t>
      </w:r>
      <w:r w:rsidR="00690421" w:rsidRPr="00D67DD6">
        <w:rPr>
          <w:noProof w:val="0"/>
          <w:lang w:val="fr-FR"/>
        </w:rPr>
        <w:t xml:space="preserve"> et pour toujours</w:t>
      </w:r>
      <w:r w:rsidR="00491CA0" w:rsidRPr="00D67DD6">
        <w:rPr>
          <w:noProof w:val="0"/>
          <w:lang w:val="fr-FR"/>
        </w:rPr>
        <w:t xml:space="preserve">. </w:t>
      </w:r>
    </w:p>
    <w:p w14:paraId="60135F8D" w14:textId="102C2CBF" w:rsidR="00024402" w:rsidRPr="00D67DD6" w:rsidRDefault="00B00B01" w:rsidP="00B00B01">
      <w:pPr>
        <w:ind w:firstLine="397"/>
        <w:rPr>
          <w:noProof w:val="0"/>
          <w:lang w:val="fr-FR"/>
        </w:rPr>
      </w:pPr>
      <w:r w:rsidRPr="00D67DD6">
        <w:rPr>
          <w:noProof w:val="0"/>
          <w:lang w:val="fr-FR"/>
        </w:rPr>
        <w:t xml:space="preserve">Le platonisme changea </w:t>
      </w:r>
      <w:r w:rsidR="00045B67" w:rsidRPr="00D67DD6">
        <w:rPr>
          <w:noProof w:val="0"/>
          <w:lang w:val="fr-FR"/>
        </w:rPr>
        <w:t xml:space="preserve">irrévocablement </w:t>
      </w:r>
      <w:r w:rsidRPr="00D67DD6">
        <w:rPr>
          <w:noProof w:val="0"/>
          <w:lang w:val="fr-FR"/>
        </w:rPr>
        <w:t xml:space="preserve">le cheminement de sagesse. </w:t>
      </w:r>
      <w:r w:rsidR="00E30414" w:rsidRPr="00D67DD6">
        <w:rPr>
          <w:noProof w:val="0"/>
          <w:lang w:val="fr-FR"/>
        </w:rPr>
        <w:t>Les métaphysiciens sont devenus l</w:t>
      </w:r>
      <w:r w:rsidRPr="00D67DD6">
        <w:rPr>
          <w:noProof w:val="0"/>
          <w:lang w:val="fr-FR"/>
        </w:rPr>
        <w:t xml:space="preserve">es nouveaux amants de sagesse </w:t>
      </w:r>
      <w:r w:rsidR="00E30414" w:rsidRPr="00D67DD6">
        <w:rPr>
          <w:noProof w:val="0"/>
          <w:lang w:val="fr-FR"/>
        </w:rPr>
        <w:t xml:space="preserve">subjective faite </w:t>
      </w:r>
      <w:r w:rsidR="004F6BD9" w:rsidRPr="00D67DD6">
        <w:rPr>
          <w:noProof w:val="0"/>
          <w:lang w:val="fr-FR"/>
        </w:rPr>
        <w:t>à la maniè</w:t>
      </w:r>
      <w:r w:rsidR="00E30414" w:rsidRPr="00D67DD6">
        <w:rPr>
          <w:noProof w:val="0"/>
          <w:lang w:val="fr-FR"/>
        </w:rPr>
        <w:t>re de Platon</w:t>
      </w:r>
      <w:r w:rsidRPr="00D67DD6">
        <w:rPr>
          <w:noProof w:val="0"/>
          <w:lang w:val="fr-FR"/>
        </w:rPr>
        <w:t xml:space="preserve">. Socrate travaillait manuellement, </w:t>
      </w:r>
      <w:r w:rsidR="00045B67" w:rsidRPr="00D67DD6">
        <w:rPr>
          <w:noProof w:val="0"/>
          <w:lang w:val="fr-FR"/>
        </w:rPr>
        <w:t xml:space="preserve">mais les académiciens gardent </w:t>
      </w:r>
      <w:r w:rsidRPr="00D67DD6">
        <w:rPr>
          <w:noProof w:val="0"/>
          <w:lang w:val="fr-FR"/>
        </w:rPr>
        <w:t xml:space="preserve">l’existence </w:t>
      </w:r>
      <w:r w:rsidR="0061646E" w:rsidRPr="00D67DD6">
        <w:rPr>
          <w:noProof w:val="0"/>
          <w:lang w:val="fr-FR"/>
        </w:rPr>
        <w:t xml:space="preserve">aisée des hommes </w:t>
      </w:r>
      <w:r w:rsidR="00045B67" w:rsidRPr="00D67DD6">
        <w:rPr>
          <w:noProof w:val="0"/>
          <w:lang w:val="fr-FR"/>
        </w:rPr>
        <w:t>bien situés</w:t>
      </w:r>
      <w:r w:rsidRPr="00D67DD6">
        <w:rPr>
          <w:noProof w:val="0"/>
          <w:lang w:val="fr-FR"/>
        </w:rPr>
        <w:t xml:space="preserve">. À cause de cette raison, il leur fallut établir des écoles spécialisées. L’herméneutique considère « la métaphysique de Socrate » </w:t>
      </w:r>
      <w:r w:rsidR="00532223" w:rsidRPr="00D67DD6">
        <w:rPr>
          <w:noProof w:val="0"/>
          <w:lang w:val="fr-FR"/>
        </w:rPr>
        <w:t xml:space="preserve">comme </w:t>
      </w:r>
      <w:r w:rsidR="001F052B" w:rsidRPr="00D67DD6">
        <w:rPr>
          <w:noProof w:val="0"/>
          <w:lang w:val="fr-FR"/>
        </w:rPr>
        <w:t xml:space="preserve">une </w:t>
      </w:r>
      <w:r w:rsidRPr="00D67DD6">
        <w:rPr>
          <w:noProof w:val="0"/>
          <w:lang w:val="fr-FR"/>
        </w:rPr>
        <w:t>idolâtrie</w:t>
      </w:r>
      <w:r w:rsidR="00532223" w:rsidRPr="00D67DD6">
        <w:rPr>
          <w:noProof w:val="0"/>
          <w:lang w:val="fr-FR"/>
        </w:rPr>
        <w:t xml:space="preserve"> </w:t>
      </w:r>
      <w:r w:rsidR="001F052B" w:rsidRPr="00D67DD6">
        <w:rPr>
          <w:noProof w:val="0"/>
          <w:lang w:val="fr-FR"/>
        </w:rPr>
        <w:t xml:space="preserve">faite </w:t>
      </w:r>
      <w:r w:rsidR="00532223" w:rsidRPr="00D67DD6">
        <w:rPr>
          <w:noProof w:val="0"/>
          <w:lang w:val="fr-FR"/>
        </w:rPr>
        <w:t xml:space="preserve">par la puissance </w:t>
      </w:r>
      <w:r w:rsidR="00DA0327" w:rsidRPr="00D67DD6">
        <w:rPr>
          <w:noProof w:val="0"/>
          <w:lang w:val="fr-FR"/>
        </w:rPr>
        <w:t xml:space="preserve">divine </w:t>
      </w:r>
      <w:r w:rsidRPr="00D67DD6">
        <w:rPr>
          <w:noProof w:val="0"/>
          <w:lang w:val="fr-FR"/>
        </w:rPr>
        <w:t xml:space="preserve">de l’Apate. Les Muses sont véridiques d’une façon divine et ils parlent jusqu’à aujourd’hui par la comédie divine produite à partir de métaphysique de Platon. </w:t>
      </w:r>
      <w:r w:rsidR="002F070D" w:rsidRPr="00D67DD6">
        <w:rPr>
          <w:noProof w:val="0"/>
          <w:lang w:val="fr-FR"/>
        </w:rPr>
        <w:t>C</w:t>
      </w:r>
      <w:r w:rsidR="00045B67" w:rsidRPr="00D67DD6">
        <w:rPr>
          <w:noProof w:val="0"/>
          <w:lang w:val="fr-FR"/>
        </w:rPr>
        <w:t>e</w:t>
      </w:r>
      <w:r w:rsidRPr="00D67DD6">
        <w:rPr>
          <w:noProof w:val="0"/>
          <w:lang w:val="fr-FR"/>
        </w:rPr>
        <w:t xml:space="preserve"> successeur moderne de Socrate est devenu le meilleur dialecticien dans la compétition faite par l’enseignement des sophistes célèbres de son temps. Platon </w:t>
      </w:r>
      <w:r w:rsidR="00532223" w:rsidRPr="00D67DD6">
        <w:rPr>
          <w:noProof w:val="0"/>
          <w:lang w:val="fr-FR"/>
        </w:rPr>
        <w:t xml:space="preserve">engendra </w:t>
      </w:r>
      <w:r w:rsidRPr="00D67DD6">
        <w:rPr>
          <w:noProof w:val="0"/>
          <w:lang w:val="fr-FR"/>
        </w:rPr>
        <w:t>la métaphysique</w:t>
      </w:r>
      <w:r w:rsidR="00055C3C" w:rsidRPr="00D67DD6">
        <w:rPr>
          <w:noProof w:val="0"/>
          <w:lang w:val="fr-FR"/>
        </w:rPr>
        <w:t xml:space="preserve"> </w:t>
      </w:r>
      <w:r w:rsidR="00532223" w:rsidRPr="00D67DD6">
        <w:rPr>
          <w:noProof w:val="0"/>
          <w:lang w:val="fr-FR"/>
        </w:rPr>
        <w:t>par le pouvoir d’</w:t>
      </w:r>
      <w:r w:rsidR="00055C3C" w:rsidRPr="00D67DD6">
        <w:rPr>
          <w:noProof w:val="0"/>
          <w:lang w:val="fr-FR"/>
        </w:rPr>
        <w:t>encadr</w:t>
      </w:r>
      <w:r w:rsidR="00532223" w:rsidRPr="00D67DD6">
        <w:rPr>
          <w:noProof w:val="0"/>
          <w:lang w:val="fr-FR"/>
        </w:rPr>
        <w:t>er</w:t>
      </w:r>
      <w:r w:rsidR="00055C3C" w:rsidRPr="00D67DD6">
        <w:rPr>
          <w:noProof w:val="0"/>
          <w:lang w:val="fr-FR"/>
        </w:rPr>
        <w:t xml:space="preserve"> </w:t>
      </w:r>
      <w:r w:rsidR="00532223" w:rsidRPr="00D67DD6">
        <w:rPr>
          <w:noProof w:val="0"/>
          <w:lang w:val="fr-FR"/>
        </w:rPr>
        <w:t xml:space="preserve">la </w:t>
      </w:r>
      <w:r w:rsidRPr="00D67DD6">
        <w:rPr>
          <w:noProof w:val="0"/>
          <w:lang w:val="fr-FR"/>
        </w:rPr>
        <w:t>sagesse socratique dans un nouveau type de dialogue artistique. Il forgea à cette man</w:t>
      </w:r>
      <w:r w:rsidR="00060B4C" w:rsidRPr="00D67DD6">
        <w:rPr>
          <w:noProof w:val="0"/>
          <w:lang w:val="fr-FR"/>
        </w:rPr>
        <w:t>ière un simulacre mytholo</w:t>
      </w:r>
      <w:r w:rsidR="00CF3BF1" w:rsidRPr="00D67DD6">
        <w:rPr>
          <w:noProof w:val="0"/>
          <w:lang w:val="fr-FR"/>
        </w:rPr>
        <w:t>g</w:t>
      </w:r>
      <w:r w:rsidR="00060B4C" w:rsidRPr="00D67DD6">
        <w:rPr>
          <w:noProof w:val="0"/>
          <w:lang w:val="fr-FR"/>
        </w:rPr>
        <w:t xml:space="preserve">ique </w:t>
      </w:r>
      <w:r w:rsidRPr="00D67DD6">
        <w:rPr>
          <w:noProof w:val="0"/>
          <w:lang w:val="fr-FR"/>
        </w:rPr>
        <w:t>et quasi</w:t>
      </w:r>
      <w:r w:rsidR="00EF51FA" w:rsidRPr="00D67DD6">
        <w:rPr>
          <w:noProof w:val="0"/>
          <w:lang w:val="fr-FR"/>
        </w:rPr>
        <w:t xml:space="preserve"> </w:t>
      </w:r>
      <w:r w:rsidRPr="00D67DD6">
        <w:rPr>
          <w:noProof w:val="0"/>
          <w:lang w:val="fr-FR"/>
        </w:rPr>
        <w:t>divin de Socrate. L’oracle d’Apollo et la vision de Diotima ont été dissimulés sous un chef-d’œuvre fictif. Le dialogue philosophique prit sa place dans les salons littéraires des intellectuels modernes. Le premier groupe de modernistes est né avant Platon dans le cercle fondé par Périclès,</w:t>
      </w:r>
      <w:r w:rsidRPr="00D67DD6">
        <w:rPr>
          <w:noProof w:val="0"/>
          <w:lang w:val="fr-FR"/>
        </w:rPr>
        <w:fldChar w:fldCharType="begin"/>
      </w:r>
      <w:r w:rsidRPr="00D67DD6">
        <w:rPr>
          <w:noProof w:val="0"/>
          <w:lang w:val="fr-FR"/>
        </w:rPr>
        <w:instrText xml:space="preserve"> XE "Périclès" </w:instrText>
      </w:r>
      <w:r w:rsidRPr="00D67DD6">
        <w:rPr>
          <w:noProof w:val="0"/>
          <w:lang w:val="fr-FR"/>
        </w:rPr>
        <w:fldChar w:fldCharType="end"/>
      </w:r>
      <w:r w:rsidRPr="00D67DD6">
        <w:rPr>
          <w:noProof w:val="0"/>
          <w:lang w:val="fr-FR"/>
        </w:rPr>
        <w:t xml:space="preserve"> le politicien célèbre de l’Athènes (†429 B.C.). La génération suivante était déjà sous l’influence de nouvelle méthode de réflexion dialectique. La vision du monde des An</w:t>
      </w:r>
      <w:r w:rsidR="00532223" w:rsidRPr="00D67DD6">
        <w:rPr>
          <w:noProof w:val="0"/>
          <w:lang w:val="fr-FR"/>
        </w:rPr>
        <w:t>ciens</w:t>
      </w:r>
      <w:r w:rsidR="00532223" w:rsidRPr="00D67DD6">
        <w:rPr>
          <w:i/>
          <w:noProof w:val="0"/>
          <w:lang w:val="fr-FR"/>
        </w:rPr>
        <w:t xml:space="preserve"> </w:t>
      </w:r>
      <w:r w:rsidRPr="00D67DD6">
        <w:rPr>
          <w:noProof w:val="0"/>
          <w:lang w:val="fr-FR"/>
        </w:rPr>
        <w:t>basée sur les oracles de Pythie passa après la mort de Socrate dans l’enseignement académique. La deuxième vague de modernistes systématisa les travaux de Platon et d’Hérodote dans de nouveaux champs de réflexion appelée « métaphysique » et « l’histoire ». La figure littéraire de Socrate après Aristophane</w:t>
      </w:r>
      <w:r w:rsidRPr="00D67DD6">
        <w:rPr>
          <w:noProof w:val="0"/>
          <w:lang w:val="fr-FR"/>
        </w:rPr>
        <w:fldChar w:fldCharType="begin"/>
      </w:r>
      <w:r w:rsidRPr="00D67DD6">
        <w:rPr>
          <w:noProof w:val="0"/>
          <w:lang w:val="fr-FR"/>
        </w:rPr>
        <w:instrText xml:space="preserve"> XE "Aristophane" </w:instrText>
      </w:r>
      <w:r w:rsidRPr="00D67DD6">
        <w:rPr>
          <w:noProof w:val="0"/>
          <w:lang w:val="fr-FR"/>
        </w:rPr>
        <w:fldChar w:fldCharType="end"/>
      </w:r>
      <w:r w:rsidRPr="00D67DD6">
        <w:rPr>
          <w:noProof w:val="0"/>
          <w:lang w:val="fr-FR"/>
        </w:rPr>
        <w:t xml:space="preserve"> et Platon fit le double métaphysique et comique de la réalité. Le portrait socratique de Xénophon contredit les deux figures de Socrate moderne. Les premiers intellectuels étaient des contemporains (</w:t>
      </w:r>
      <w:r w:rsidR="00400DB1" w:rsidRPr="00D67DD6">
        <w:rPr>
          <w:i/>
          <w:noProof w:val="0"/>
          <w:lang w:val="fr-FR"/>
        </w:rPr>
        <w:t>m</w:t>
      </w:r>
      <w:r w:rsidRPr="00D67DD6">
        <w:rPr>
          <w:i/>
          <w:noProof w:val="0"/>
          <w:lang w:val="fr-FR"/>
        </w:rPr>
        <w:t>oderni</w:t>
      </w:r>
      <w:r w:rsidR="00453423" w:rsidRPr="00D67DD6">
        <w:rPr>
          <w:noProof w:val="0"/>
          <w:lang w:val="fr-FR"/>
        </w:rPr>
        <w:t xml:space="preserve"> en l</w:t>
      </w:r>
      <w:r w:rsidRPr="00D67DD6">
        <w:rPr>
          <w:noProof w:val="0"/>
          <w:lang w:val="fr-FR"/>
        </w:rPr>
        <w:t xml:space="preserve">atin) de l’oracle de Delphes, </w:t>
      </w:r>
      <w:r w:rsidR="00403640" w:rsidRPr="00D67DD6">
        <w:rPr>
          <w:noProof w:val="0"/>
          <w:lang w:val="fr-FR"/>
        </w:rPr>
        <w:t xml:space="preserve">comme </w:t>
      </w:r>
      <w:r w:rsidRPr="00D67DD6">
        <w:rPr>
          <w:noProof w:val="0"/>
          <w:lang w:val="fr-FR"/>
        </w:rPr>
        <w:t>le dernier groupe des auteurs de tragédie. Sophocle</w:t>
      </w:r>
      <w:r w:rsidRPr="00D67DD6">
        <w:rPr>
          <w:noProof w:val="0"/>
          <w:lang w:val="fr-FR"/>
        </w:rPr>
        <w:fldChar w:fldCharType="begin"/>
      </w:r>
      <w:r w:rsidRPr="00D67DD6">
        <w:rPr>
          <w:noProof w:val="0"/>
          <w:lang w:val="fr-FR"/>
        </w:rPr>
        <w:instrText xml:space="preserve"> XE "Sophocle" </w:instrText>
      </w:r>
      <w:r w:rsidRPr="00D67DD6">
        <w:rPr>
          <w:noProof w:val="0"/>
          <w:lang w:val="fr-FR"/>
        </w:rPr>
        <w:fldChar w:fldCharType="end"/>
      </w:r>
      <w:r w:rsidRPr="00D67DD6">
        <w:rPr>
          <w:noProof w:val="0"/>
          <w:lang w:val="fr-FR"/>
        </w:rPr>
        <w:t xml:space="preserve"> et Euripide</w:t>
      </w:r>
      <w:r w:rsidRPr="00D67DD6">
        <w:rPr>
          <w:noProof w:val="0"/>
          <w:lang w:val="fr-FR"/>
        </w:rPr>
        <w:fldChar w:fldCharType="begin"/>
      </w:r>
      <w:r w:rsidRPr="00D67DD6">
        <w:rPr>
          <w:noProof w:val="0"/>
          <w:lang w:val="fr-FR"/>
        </w:rPr>
        <w:instrText xml:space="preserve"> XE "Euripide" </w:instrText>
      </w:r>
      <w:r w:rsidRPr="00D67DD6">
        <w:rPr>
          <w:noProof w:val="0"/>
          <w:lang w:val="fr-FR"/>
        </w:rPr>
        <w:fldChar w:fldCharType="end"/>
      </w:r>
      <w:r w:rsidRPr="00D67DD6">
        <w:rPr>
          <w:noProof w:val="0"/>
          <w:lang w:val="fr-FR"/>
        </w:rPr>
        <w:t xml:space="preserve"> étaient des représentants principaux de version tragique </w:t>
      </w:r>
      <w:r w:rsidR="00221FAC">
        <w:rPr>
          <w:noProof w:val="0"/>
          <w:lang w:val="fr-FR"/>
        </w:rPr>
        <w:t>d’</w:t>
      </w:r>
      <w:r w:rsidR="00221FAC" w:rsidRPr="00221FAC">
        <w:rPr>
          <w:i/>
          <w:noProof w:val="0"/>
          <w:lang w:val="fr-FR"/>
        </w:rPr>
        <w:t>alètheia</w:t>
      </w:r>
      <w:r w:rsidRPr="00D67DD6">
        <w:rPr>
          <w:noProof w:val="0"/>
          <w:lang w:val="fr-FR"/>
        </w:rPr>
        <w:t xml:space="preserve"> et ils étaient des contemporains de Socrate à Athènes. Sa vision de vérité et son destin tragique fondent la connaissance métaphysique. Platon transforma Socrate en pédagogue divin du platonisme. La </w:t>
      </w:r>
      <w:r w:rsidRPr="00D67DD6">
        <w:rPr>
          <w:noProof w:val="0"/>
          <w:lang w:val="fr-FR"/>
        </w:rPr>
        <w:lastRenderedPageBreak/>
        <w:t xml:space="preserve">connaissance des modernes n’a aucun besoin de vérité archaïque qui chercha Socrate réel et les auteurs de </w:t>
      </w:r>
      <w:r w:rsidR="00273D02" w:rsidRPr="00D67DD6">
        <w:rPr>
          <w:noProof w:val="0"/>
          <w:lang w:val="fr-FR"/>
        </w:rPr>
        <w:t xml:space="preserve">la </w:t>
      </w:r>
      <w:r w:rsidRPr="00D67DD6">
        <w:rPr>
          <w:noProof w:val="0"/>
          <w:lang w:val="fr-FR"/>
        </w:rPr>
        <w:t>tragédie</w:t>
      </w:r>
      <w:r w:rsidR="00273D02" w:rsidRPr="00D67DD6">
        <w:rPr>
          <w:noProof w:val="0"/>
          <w:lang w:val="fr-FR"/>
        </w:rPr>
        <w:t xml:space="preserve"> grecque</w:t>
      </w:r>
      <w:r w:rsidRPr="00D67DD6">
        <w:rPr>
          <w:noProof w:val="0"/>
          <w:lang w:val="fr-FR"/>
        </w:rPr>
        <w:t xml:space="preserve">. L’adoration académique de Socrate platonicien en tant que le premier « philosophe » remplaça sa vision originale de vérité archaïque et </w:t>
      </w:r>
      <w:r w:rsidR="00403640" w:rsidRPr="00D67DD6">
        <w:rPr>
          <w:noProof w:val="0"/>
          <w:lang w:val="fr-FR"/>
        </w:rPr>
        <w:t xml:space="preserve">en la </w:t>
      </w:r>
      <w:r w:rsidRPr="00D67DD6">
        <w:rPr>
          <w:noProof w:val="0"/>
          <w:lang w:val="fr-FR"/>
        </w:rPr>
        <w:t>répri</w:t>
      </w:r>
      <w:r w:rsidR="00403640" w:rsidRPr="00D67DD6">
        <w:rPr>
          <w:noProof w:val="0"/>
          <w:lang w:val="fr-FR"/>
        </w:rPr>
        <w:t>mant</w:t>
      </w:r>
      <w:r w:rsidRPr="00D67DD6">
        <w:rPr>
          <w:noProof w:val="0"/>
          <w:lang w:val="fr-FR"/>
        </w:rPr>
        <w:t xml:space="preserve"> complètement. La compréhension des servantes d’Apollon </w:t>
      </w:r>
      <w:r w:rsidRPr="00D67DD6">
        <w:rPr>
          <w:rFonts w:cs="Calibri"/>
          <w:noProof w:val="0"/>
          <w:lang w:val="fr-FR"/>
        </w:rPr>
        <w:t>à</w:t>
      </w:r>
      <w:r w:rsidRPr="00D67DD6">
        <w:rPr>
          <w:noProof w:val="0"/>
          <w:lang w:val="fr-FR"/>
        </w:rPr>
        <w:t xml:space="preserve"> Delphi est devenue la connaissance positive de l’élite intellectuelle et masculine de l’Athènes. Platon transforma </w:t>
      </w:r>
      <w:r w:rsidR="00403640" w:rsidRPr="00D67DD6">
        <w:rPr>
          <w:noProof w:val="0"/>
          <w:lang w:val="fr-FR"/>
        </w:rPr>
        <w:t xml:space="preserve">la </w:t>
      </w:r>
      <w:r w:rsidRPr="00D67DD6">
        <w:rPr>
          <w:noProof w:val="0"/>
          <w:lang w:val="fr-FR"/>
        </w:rPr>
        <w:t xml:space="preserve">vision socratique du sens d’Être révélée </w:t>
      </w:r>
      <w:r w:rsidRPr="00D67DD6">
        <w:rPr>
          <w:i/>
          <w:noProof w:val="0"/>
          <w:lang w:val="fr-FR"/>
        </w:rPr>
        <w:t>hic et nunc</w:t>
      </w:r>
      <w:r w:rsidRPr="00D67DD6">
        <w:rPr>
          <w:noProof w:val="0"/>
          <w:lang w:val="fr-FR"/>
        </w:rPr>
        <w:t xml:space="preserve"> en vérité métaphysique définie en forme de l’idée mathématique. La vision de l’Être et </w:t>
      </w:r>
      <w:r w:rsidR="00403640" w:rsidRPr="00D67DD6">
        <w:rPr>
          <w:noProof w:val="0"/>
          <w:lang w:val="fr-FR"/>
        </w:rPr>
        <w:t xml:space="preserve">la </w:t>
      </w:r>
      <w:r w:rsidRPr="00D67DD6">
        <w:rPr>
          <w:noProof w:val="0"/>
          <w:lang w:val="fr-FR"/>
        </w:rPr>
        <w:t xml:space="preserve">sagesse tragique sont basées sur l’acte archaïque de voir. Platonisme changea la vision archaïque en connaissance métaphysique fondée sur le caractère ontique de l’idée. </w:t>
      </w:r>
      <w:r w:rsidR="007B23DA" w:rsidRPr="00D67DD6">
        <w:rPr>
          <w:noProof w:val="0"/>
          <w:lang w:val="fr-FR"/>
        </w:rPr>
        <w:t>Dans la première philosophie, l</w:t>
      </w:r>
      <w:r w:rsidRPr="00D67DD6">
        <w:rPr>
          <w:noProof w:val="0"/>
          <w:lang w:val="fr-FR"/>
        </w:rPr>
        <w:t xml:space="preserve">’ordre de connaissance a été donné </w:t>
      </w:r>
      <w:r w:rsidR="007B23DA" w:rsidRPr="00D67DD6">
        <w:rPr>
          <w:noProof w:val="0"/>
          <w:lang w:val="fr-FR"/>
        </w:rPr>
        <w:t>de manière inversée</w:t>
      </w:r>
      <w:r w:rsidRPr="00D67DD6">
        <w:rPr>
          <w:noProof w:val="0"/>
          <w:lang w:val="fr-FR"/>
        </w:rPr>
        <w:t xml:space="preserve">. La première démarche cherche à établir le sens de la totalité de </w:t>
      </w:r>
      <w:r w:rsidR="004B3E33" w:rsidRPr="00D67DD6">
        <w:rPr>
          <w:i/>
          <w:noProof w:val="0"/>
          <w:lang w:val="fr-FR"/>
        </w:rPr>
        <w:t>phúsis</w:t>
      </w:r>
      <w:r w:rsidRPr="00D67DD6">
        <w:rPr>
          <w:noProof w:val="0"/>
          <w:lang w:val="fr-FR"/>
        </w:rPr>
        <w:t xml:space="preserve">. La présence d’un étant isolée était une question très problématique pour la réflexion des premières philosophes. Selon Parménide, l’observation </w:t>
      </w:r>
      <w:r w:rsidR="00DA445F" w:rsidRPr="00D67DD6">
        <w:rPr>
          <w:noProof w:val="0"/>
          <w:lang w:val="fr-FR"/>
        </w:rPr>
        <w:t xml:space="preserve">moderne </w:t>
      </w:r>
      <w:r w:rsidRPr="00D67DD6">
        <w:rPr>
          <w:noProof w:val="0"/>
          <w:lang w:val="fr-FR"/>
        </w:rPr>
        <w:t>de</w:t>
      </w:r>
      <w:r w:rsidR="00452385" w:rsidRPr="00D67DD6">
        <w:rPr>
          <w:noProof w:val="0"/>
          <w:lang w:val="fr-FR"/>
        </w:rPr>
        <w:t>s</w:t>
      </w:r>
      <w:r w:rsidRPr="00D67DD6">
        <w:rPr>
          <w:noProof w:val="0"/>
          <w:lang w:val="fr-FR"/>
        </w:rPr>
        <w:t xml:space="preserve"> choses individuelles et variables </w:t>
      </w:r>
      <w:r w:rsidR="00452385" w:rsidRPr="00D67DD6">
        <w:rPr>
          <w:noProof w:val="0"/>
          <w:lang w:val="fr-FR"/>
        </w:rPr>
        <w:t xml:space="preserve">est </w:t>
      </w:r>
      <w:r w:rsidRPr="00D67DD6">
        <w:rPr>
          <w:noProof w:val="0"/>
          <w:lang w:val="fr-FR"/>
        </w:rPr>
        <w:t xml:space="preserve">produite par </w:t>
      </w:r>
      <w:r w:rsidR="00111CBC" w:rsidRPr="00D67DD6">
        <w:rPr>
          <w:noProof w:val="0"/>
          <w:lang w:val="fr-FR"/>
        </w:rPr>
        <w:t xml:space="preserve">les </w:t>
      </w:r>
      <w:r w:rsidRPr="00D67DD6">
        <w:rPr>
          <w:noProof w:val="0"/>
          <w:lang w:val="fr-FR"/>
        </w:rPr>
        <w:t>« hommes avec deux têtes » (δίκρανοι</w:t>
      </w:r>
      <w:r w:rsidR="00C51118" w:rsidRPr="00D67DD6">
        <w:rPr>
          <w:noProof w:val="0"/>
          <w:lang w:val="fr-FR"/>
        </w:rPr>
        <w:t xml:space="preserve">, </w:t>
      </w:r>
      <w:r w:rsidRPr="00D67DD6">
        <w:rPr>
          <w:noProof w:val="0"/>
          <w:lang w:val="fr-FR"/>
        </w:rPr>
        <w:t>DK 28, B 6.5</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Parménide:B 6.5</w:instrText>
      </w:r>
      <w:r w:rsidRPr="00D67DD6">
        <w:rPr>
          <w:noProof w:val="0"/>
          <w:lang w:val="fr-FR"/>
        </w:rPr>
        <w:instrText xml:space="preserve">" </w:instrText>
      </w:r>
      <w:r w:rsidRPr="00D67DD6">
        <w:rPr>
          <w:noProof w:val="0"/>
          <w:lang w:val="fr-FR" w:eastAsia="x-none"/>
        </w:rPr>
        <w:fldChar w:fldCharType="end"/>
      </w:r>
      <w:r w:rsidRPr="00D67DD6">
        <w:rPr>
          <w:noProof w:val="0"/>
          <w:lang w:val="fr-FR"/>
        </w:rPr>
        <w:t>)</w:t>
      </w:r>
      <w:r w:rsidR="00417CDF" w:rsidRPr="00D67DD6">
        <w:rPr>
          <w:noProof w:val="0"/>
          <w:lang w:val="fr-FR"/>
        </w:rPr>
        <w:t xml:space="preserve">. Un tel savoir </w:t>
      </w:r>
      <w:r w:rsidRPr="00D67DD6">
        <w:rPr>
          <w:noProof w:val="0"/>
          <w:lang w:val="fr-FR"/>
        </w:rPr>
        <w:t xml:space="preserve">se trouve exclusivement dans l’ordre du langage. Ils s’approchent au monde </w:t>
      </w:r>
      <w:r w:rsidRPr="00D67DD6">
        <w:rPr>
          <w:rFonts w:cs="Calibri"/>
          <w:noProof w:val="0"/>
          <w:lang w:val="fr-FR"/>
        </w:rPr>
        <w:t>à</w:t>
      </w:r>
      <w:r w:rsidRPr="00D67DD6">
        <w:rPr>
          <w:noProof w:val="0"/>
          <w:lang w:val="fr-FR"/>
        </w:rPr>
        <w:t xml:space="preserve"> la manière chaotique, en courant en avant et à l’envers (παλίντροπός ἐστι κέλευθος, B 6.9</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Parménide:B 6.9</w:instrText>
      </w:r>
      <w:r w:rsidRPr="00D67DD6">
        <w:rPr>
          <w:noProof w:val="0"/>
          <w:lang w:val="fr-FR"/>
        </w:rPr>
        <w:instrText xml:space="preserve">" </w:instrText>
      </w:r>
      <w:r w:rsidRPr="00D67DD6">
        <w:rPr>
          <w:noProof w:val="0"/>
          <w:lang w:val="fr-FR" w:eastAsia="x-none"/>
        </w:rPr>
        <w:fldChar w:fldCharType="end"/>
      </w:r>
      <w:r w:rsidRPr="00D67DD6">
        <w:rPr>
          <w:noProof w:val="0"/>
          <w:lang w:val="fr-FR"/>
        </w:rPr>
        <w:t xml:space="preserve">). L’existant isolé </w:t>
      </w:r>
      <w:r w:rsidR="00B56609" w:rsidRPr="00D67DD6">
        <w:rPr>
          <w:noProof w:val="0"/>
          <w:lang w:val="fr-FR"/>
        </w:rPr>
        <w:t xml:space="preserve">des modernistes </w:t>
      </w:r>
      <w:r w:rsidRPr="00D67DD6">
        <w:rPr>
          <w:noProof w:val="0"/>
          <w:lang w:val="fr-FR"/>
        </w:rPr>
        <w:t>ne détient aucune permanence dans le passé ou dans l’avenir. La première philosophie fit la recherche d’un tel étant très prudemment. La chose individuelle doit être intégrée dans la totalité de l’</w:t>
      </w:r>
      <w:r w:rsidRPr="00D67DD6">
        <w:rPr>
          <w:rFonts w:cs="Calibri"/>
          <w:noProof w:val="0"/>
          <w:lang w:val="fr-FR"/>
        </w:rPr>
        <w:t>Ê</w:t>
      </w:r>
      <w:r w:rsidRPr="00D67DD6">
        <w:rPr>
          <w:noProof w:val="0"/>
          <w:lang w:val="fr-FR"/>
        </w:rPr>
        <w:t>tre qui se manifeste à traver</w:t>
      </w:r>
      <w:r w:rsidR="00403640" w:rsidRPr="00D67DD6">
        <w:rPr>
          <w:noProof w:val="0"/>
          <w:lang w:val="fr-FR"/>
        </w:rPr>
        <w:t>s</w:t>
      </w:r>
      <w:r w:rsidRPr="00D67DD6">
        <w:rPr>
          <w:noProof w:val="0"/>
          <w:lang w:val="fr-FR"/>
        </w:rPr>
        <w:t xml:space="preserve"> </w:t>
      </w:r>
      <w:r w:rsidR="00982216" w:rsidRPr="00D67DD6">
        <w:rPr>
          <w:noProof w:val="0"/>
          <w:lang w:val="fr-FR"/>
        </w:rPr>
        <w:t xml:space="preserve">la </w:t>
      </w:r>
      <w:r w:rsidR="004B3E33" w:rsidRPr="00D67DD6">
        <w:rPr>
          <w:i/>
          <w:noProof w:val="0"/>
          <w:lang w:val="fr-FR"/>
        </w:rPr>
        <w:t>phúsis</w:t>
      </w:r>
      <w:r w:rsidR="00403640" w:rsidRPr="00D67DD6">
        <w:rPr>
          <w:i/>
          <w:noProof w:val="0"/>
          <w:lang w:val="fr-FR"/>
        </w:rPr>
        <w:t xml:space="preserve"> </w:t>
      </w:r>
      <w:r w:rsidR="00403640" w:rsidRPr="00D67DD6">
        <w:rPr>
          <w:noProof w:val="0"/>
          <w:lang w:val="fr-FR"/>
        </w:rPr>
        <w:t>entière</w:t>
      </w:r>
      <w:r w:rsidRPr="00D67DD6">
        <w:rPr>
          <w:noProof w:val="0"/>
          <w:lang w:val="fr-FR"/>
        </w:rPr>
        <w:t>. Ce qui n’existe pas en relation avec l’ordre cosmique, cela n’a pas été inclu</w:t>
      </w:r>
      <w:r w:rsidR="00403640" w:rsidRPr="00D67DD6">
        <w:rPr>
          <w:noProof w:val="0"/>
          <w:lang w:val="fr-FR"/>
        </w:rPr>
        <w:t>s</w:t>
      </w:r>
      <w:r w:rsidRPr="00D67DD6">
        <w:rPr>
          <w:noProof w:val="0"/>
          <w:lang w:val="fr-FR"/>
        </w:rPr>
        <w:t xml:space="preserve"> dans la pensée de la première philosophie. La connaissance d</w:t>
      </w:r>
      <w:r w:rsidR="00403640" w:rsidRPr="00D67DD6">
        <w:rPr>
          <w:noProof w:val="0"/>
          <w:lang w:val="fr-FR"/>
        </w:rPr>
        <w:t>u fait</w:t>
      </w:r>
      <w:r w:rsidRPr="00D67DD6">
        <w:rPr>
          <w:noProof w:val="0"/>
          <w:lang w:val="fr-FR"/>
        </w:rPr>
        <w:t xml:space="preserve"> isolé faisait partie de la t</w:t>
      </w:r>
      <w:r w:rsidR="00AA4C82" w:rsidRPr="00D67DD6">
        <w:rPr>
          <w:noProof w:val="0"/>
          <w:lang w:val="fr-FR"/>
        </w:rPr>
        <w:t>echnique et de l’usage pratique</w:t>
      </w:r>
      <w:r w:rsidRPr="00D67DD6">
        <w:rPr>
          <w:noProof w:val="0"/>
          <w:lang w:val="fr-FR"/>
        </w:rPr>
        <w:t>. La connaissance d</w:t>
      </w:r>
      <w:r w:rsidR="000A5C23" w:rsidRPr="00D67DD6">
        <w:rPr>
          <w:noProof w:val="0"/>
          <w:lang w:val="fr-FR"/>
        </w:rPr>
        <w:t xml:space="preserve">es </w:t>
      </w:r>
      <w:r w:rsidRPr="00D67DD6">
        <w:rPr>
          <w:noProof w:val="0"/>
          <w:lang w:val="fr-FR"/>
        </w:rPr>
        <w:t xml:space="preserve">entités individuelles ne peut pas remplacer la vision de </w:t>
      </w:r>
      <w:r w:rsidR="004B3E33" w:rsidRPr="00D67DD6">
        <w:rPr>
          <w:i/>
          <w:noProof w:val="0"/>
          <w:lang w:val="fr-FR"/>
        </w:rPr>
        <w:t>phúsis</w:t>
      </w:r>
      <w:r w:rsidR="005D2C46" w:rsidRPr="00D67DD6">
        <w:rPr>
          <w:noProof w:val="0"/>
          <w:lang w:val="fr-FR"/>
        </w:rPr>
        <w:t xml:space="preserve"> cosmique. </w:t>
      </w:r>
      <w:r w:rsidRPr="00D67DD6">
        <w:rPr>
          <w:noProof w:val="0"/>
          <w:lang w:val="fr-FR"/>
        </w:rPr>
        <w:t>Une telle sorte de « science » finirait par habileté digne des ouvriers (βάναυσοι). Le cosmos dans sa totalité ne fait aucune banalité. Il détermine l’existence d’entités individuelles et pas l’envers comme il en est cas dans la modernité. Platon rédui</w:t>
      </w:r>
      <w:r w:rsidR="00403640" w:rsidRPr="00D67DD6">
        <w:rPr>
          <w:noProof w:val="0"/>
          <w:lang w:val="fr-FR"/>
        </w:rPr>
        <w:t>sit</w:t>
      </w:r>
      <w:r w:rsidRPr="00D67DD6">
        <w:rPr>
          <w:noProof w:val="0"/>
          <w:lang w:val="fr-FR"/>
        </w:rPr>
        <w:t xml:space="preserve"> la pensée à la démarche d’un technicien</w:t>
      </w:r>
      <w:r w:rsidR="00403640" w:rsidRPr="00D67DD6">
        <w:rPr>
          <w:noProof w:val="0"/>
          <w:lang w:val="fr-FR"/>
        </w:rPr>
        <w:t>. I</w:t>
      </w:r>
      <w:r w:rsidRPr="00D67DD6">
        <w:rPr>
          <w:noProof w:val="0"/>
          <w:lang w:val="fr-FR"/>
        </w:rPr>
        <w:t xml:space="preserve">l fit disparaitre la vision archaïque de cosmos en proposant le système des idées. La présence de l’Être disparut de la philosophie menée par les intellectuels </w:t>
      </w:r>
      <w:r w:rsidR="00024402" w:rsidRPr="00D67DD6">
        <w:rPr>
          <w:noProof w:val="0"/>
          <w:lang w:val="fr-FR"/>
        </w:rPr>
        <w:t>athéniens et par les sophistes.</w:t>
      </w:r>
    </w:p>
    <w:p w14:paraId="6245A087" w14:textId="65B207D5" w:rsidR="00B00B01" w:rsidRPr="00D67DD6" w:rsidRDefault="00B00B01" w:rsidP="00B00B01">
      <w:pPr>
        <w:ind w:firstLine="397"/>
        <w:rPr>
          <w:noProof w:val="0"/>
          <w:lang w:val="fr-FR"/>
        </w:rPr>
      </w:pPr>
      <w:r w:rsidRPr="00D67DD6">
        <w:rPr>
          <w:noProof w:val="0"/>
          <w:lang w:val="fr-FR"/>
        </w:rPr>
        <w:t xml:space="preserve">La métaphysique </w:t>
      </w:r>
      <w:r w:rsidR="00403640" w:rsidRPr="00D67DD6">
        <w:rPr>
          <w:noProof w:val="0"/>
          <w:lang w:val="fr-FR"/>
        </w:rPr>
        <w:t xml:space="preserve">se déroule dans </w:t>
      </w:r>
      <w:r w:rsidRPr="00D67DD6">
        <w:rPr>
          <w:noProof w:val="0"/>
          <w:lang w:val="fr-FR"/>
        </w:rPr>
        <w:t>l</w:t>
      </w:r>
      <w:r w:rsidR="00403640" w:rsidRPr="00D67DD6">
        <w:rPr>
          <w:noProof w:val="0"/>
          <w:lang w:val="fr-FR"/>
        </w:rPr>
        <w:t xml:space="preserve">a trajectoire ontologique </w:t>
      </w:r>
      <w:r w:rsidRPr="00D67DD6">
        <w:rPr>
          <w:noProof w:val="0"/>
          <w:lang w:val="fr-FR"/>
        </w:rPr>
        <w:t>qui détermine la manifestation des choses</w:t>
      </w:r>
      <w:r w:rsidR="00403640" w:rsidRPr="00D67DD6">
        <w:rPr>
          <w:noProof w:val="0"/>
          <w:lang w:val="fr-FR"/>
        </w:rPr>
        <w:t xml:space="preserve"> individuelles</w:t>
      </w:r>
      <w:r w:rsidRPr="00D67DD6">
        <w:rPr>
          <w:noProof w:val="0"/>
          <w:lang w:val="fr-FR"/>
        </w:rPr>
        <w:t>. Elles apparaissent dans la lumière des idées. Le présent de l’</w:t>
      </w:r>
      <w:r w:rsidRPr="00D67DD6">
        <w:rPr>
          <w:rFonts w:cs="Calibri"/>
          <w:noProof w:val="0"/>
          <w:lang w:val="fr-FR"/>
        </w:rPr>
        <w:t>Ê</w:t>
      </w:r>
      <w:r w:rsidRPr="00D67DD6">
        <w:rPr>
          <w:noProof w:val="0"/>
          <w:lang w:val="fr-FR"/>
        </w:rPr>
        <w:t xml:space="preserve">tre disparut dans l’éternité de </w:t>
      </w:r>
      <w:r w:rsidR="00223043" w:rsidRPr="00D67DD6">
        <w:rPr>
          <w:noProof w:val="0"/>
          <w:lang w:val="fr-FR"/>
        </w:rPr>
        <w:t>l’existant</w:t>
      </w:r>
      <w:r w:rsidRPr="00D67DD6">
        <w:rPr>
          <w:noProof w:val="0"/>
          <w:lang w:val="fr-FR"/>
        </w:rPr>
        <w:t xml:space="preserve"> suprême qui est l’idée du Bien. Cette </w:t>
      </w:r>
      <w:r w:rsidRPr="00D67DD6">
        <w:rPr>
          <w:noProof w:val="0"/>
          <w:lang w:val="fr-FR"/>
        </w:rPr>
        <w:lastRenderedPageBreak/>
        <w:t>suprême idée éternelle donne accè</w:t>
      </w:r>
      <w:r w:rsidR="00403640" w:rsidRPr="00D67DD6">
        <w:rPr>
          <w:noProof w:val="0"/>
          <w:lang w:val="fr-FR"/>
        </w:rPr>
        <w:t>s a</w:t>
      </w:r>
      <w:r w:rsidRPr="00D67DD6">
        <w:rPr>
          <w:noProof w:val="0"/>
          <w:lang w:val="fr-FR"/>
        </w:rPr>
        <w:t>u monde connaissable. Les idées surgissent dans les choses terrestres par la lumière éternelle du Bien pour former un décèlement métaphysique parfait (</w:t>
      </w:r>
      <w:r w:rsidR="00221FAC" w:rsidRPr="00221FAC">
        <w:rPr>
          <w:i/>
          <w:noProof w:val="0"/>
          <w:lang w:val="fr-FR"/>
        </w:rPr>
        <w:t>alètheia</w:t>
      </w:r>
      <w:r w:rsidRPr="00D67DD6">
        <w:rPr>
          <w:noProof w:val="0"/>
          <w:lang w:val="fr-FR"/>
        </w:rPr>
        <w:t xml:space="preserve">). L’idée du Bien suprême fait le théorème le plus éminent </w:t>
      </w:r>
      <w:r w:rsidR="00403640" w:rsidRPr="00D67DD6">
        <w:rPr>
          <w:noProof w:val="0"/>
          <w:lang w:val="fr-FR"/>
        </w:rPr>
        <w:t xml:space="preserve">qui fonde une </w:t>
      </w:r>
      <w:r w:rsidRPr="00D67DD6">
        <w:rPr>
          <w:noProof w:val="0"/>
          <w:lang w:val="fr-FR"/>
        </w:rPr>
        <w:t xml:space="preserve">nouvelle </w:t>
      </w:r>
      <w:r w:rsidR="00403640" w:rsidRPr="00D67DD6">
        <w:rPr>
          <w:noProof w:val="0"/>
          <w:lang w:val="fr-FR"/>
        </w:rPr>
        <w:t>science première</w:t>
      </w:r>
      <w:r w:rsidRPr="00D67DD6">
        <w:rPr>
          <w:noProof w:val="0"/>
          <w:lang w:val="fr-FR"/>
        </w:rPr>
        <w:t>. Les idées n’existent pas réellement ; toutefois</w:t>
      </w:r>
      <w:r w:rsidR="00403640" w:rsidRPr="00D67DD6">
        <w:rPr>
          <w:noProof w:val="0"/>
          <w:lang w:val="fr-FR"/>
        </w:rPr>
        <w:t>,</w:t>
      </w:r>
      <w:r w:rsidRPr="00D67DD6">
        <w:rPr>
          <w:noProof w:val="0"/>
          <w:lang w:val="fr-FR"/>
        </w:rPr>
        <w:t xml:space="preserve"> ils </w:t>
      </w:r>
      <w:r w:rsidR="00403640" w:rsidRPr="00D67DD6">
        <w:rPr>
          <w:noProof w:val="0"/>
          <w:lang w:val="fr-FR"/>
        </w:rPr>
        <w:t>effectuent</w:t>
      </w:r>
      <w:r w:rsidRPr="00D67DD6">
        <w:rPr>
          <w:noProof w:val="0"/>
          <w:lang w:val="fr-FR"/>
        </w:rPr>
        <w:t xml:space="preserve"> la fondation moderne de </w:t>
      </w:r>
      <w:r w:rsidR="00403640" w:rsidRPr="00D67DD6">
        <w:rPr>
          <w:noProof w:val="0"/>
          <w:lang w:val="fr-FR"/>
        </w:rPr>
        <w:t xml:space="preserve">la </w:t>
      </w:r>
      <w:r w:rsidRPr="00D67DD6">
        <w:rPr>
          <w:noProof w:val="0"/>
          <w:lang w:val="fr-FR"/>
        </w:rPr>
        <w:t xml:space="preserve">réalité. De plus, l’idée </w:t>
      </w:r>
      <w:r w:rsidR="00403640" w:rsidRPr="00D67DD6">
        <w:rPr>
          <w:noProof w:val="0"/>
          <w:lang w:val="fr-FR"/>
        </w:rPr>
        <w:t xml:space="preserve">comme </w:t>
      </w:r>
      <w:r w:rsidRPr="00D67DD6">
        <w:rPr>
          <w:noProof w:val="0"/>
          <w:lang w:val="fr-FR"/>
        </w:rPr>
        <w:t>l’</w:t>
      </w:r>
      <w:r w:rsidR="00403640" w:rsidRPr="00D67DD6">
        <w:rPr>
          <w:noProof w:val="0"/>
          <w:lang w:val="fr-FR"/>
        </w:rPr>
        <w:t xml:space="preserve">existant </w:t>
      </w:r>
      <w:r w:rsidRPr="00D67DD6">
        <w:rPr>
          <w:noProof w:val="0"/>
          <w:lang w:val="fr-FR"/>
        </w:rPr>
        <w:t>individuel fonde la vision de l’Être qui n’est aucune entité</w:t>
      </w:r>
      <w:r w:rsidR="00511054" w:rsidRPr="00D67DD6">
        <w:rPr>
          <w:noProof w:val="0"/>
          <w:lang w:val="fr-FR"/>
        </w:rPr>
        <w:t xml:space="preserve"> ontique</w:t>
      </w:r>
      <w:r w:rsidRPr="00D67DD6">
        <w:rPr>
          <w:noProof w:val="0"/>
          <w:lang w:val="fr-FR"/>
        </w:rPr>
        <w:t xml:space="preserve">. </w:t>
      </w:r>
      <w:r w:rsidR="00CE4C05" w:rsidRPr="00D67DD6">
        <w:rPr>
          <w:noProof w:val="0"/>
          <w:lang w:val="fr-FR"/>
        </w:rPr>
        <w:t>L</w:t>
      </w:r>
      <w:r w:rsidR="001F0052" w:rsidRPr="00D67DD6">
        <w:rPr>
          <w:noProof w:val="0"/>
          <w:lang w:val="fr-FR"/>
        </w:rPr>
        <w:t>’</w:t>
      </w:r>
      <w:r w:rsidR="00CE4C05" w:rsidRPr="00D67DD6">
        <w:rPr>
          <w:noProof w:val="0"/>
          <w:lang w:val="fr-FR"/>
        </w:rPr>
        <w:t>idée comme l</w:t>
      </w:r>
      <w:r w:rsidR="001F0052" w:rsidRPr="00D67DD6">
        <w:rPr>
          <w:noProof w:val="0"/>
          <w:lang w:val="fr-FR"/>
        </w:rPr>
        <w:t>’</w:t>
      </w:r>
      <w:r w:rsidRPr="00D67DD6">
        <w:rPr>
          <w:noProof w:val="0"/>
          <w:lang w:val="fr-FR"/>
        </w:rPr>
        <w:t xml:space="preserve">entité mythique existe éternellement et elle rend des choses réelles visibles dans sa lumière éternelle. Platonisme transforma la philosophie en comédie divine guidée subrepticement par les Muses. La vision de modernité était une paranoïa complète en comparaison avec la sagesse millénaire de cultures anciennes. Platonisme devait créer un nouveau concept de vérité pour survivre. La </w:t>
      </w:r>
      <w:r w:rsidRPr="00D67DD6">
        <w:rPr>
          <w:i/>
          <w:noProof w:val="0"/>
          <w:lang w:val="fr-FR"/>
        </w:rPr>
        <w:t>theoría</w:t>
      </w:r>
      <w:r w:rsidRPr="00D67DD6">
        <w:rPr>
          <w:noProof w:val="0"/>
          <w:lang w:val="fr-FR"/>
        </w:rPr>
        <w:t xml:space="preserve"> archaïque concernant la totalité de l’Être est devenue connaissance théorique fondée sur la déduction mathématique. Platon fit simulacre de la mathématique originale de Pythagore et d’Archytas. L’harmonie musi</w:t>
      </w:r>
      <w:r w:rsidR="00EF0A0C" w:rsidRPr="00D67DD6">
        <w:rPr>
          <w:noProof w:val="0"/>
          <w:lang w:val="fr-FR"/>
        </w:rPr>
        <w:t>cale</w:t>
      </w:r>
      <w:r w:rsidRPr="00D67DD6">
        <w:rPr>
          <w:noProof w:val="0"/>
          <w:lang w:val="fr-FR"/>
        </w:rPr>
        <w:t xml:space="preserve"> de cosmos proposé</w:t>
      </w:r>
      <w:r w:rsidR="00EF0A0C" w:rsidRPr="00D67DD6">
        <w:rPr>
          <w:noProof w:val="0"/>
          <w:lang w:val="fr-FR"/>
        </w:rPr>
        <w:t>e</w:t>
      </w:r>
      <w:r w:rsidRPr="00D67DD6">
        <w:rPr>
          <w:noProof w:val="0"/>
          <w:lang w:val="fr-FR"/>
        </w:rPr>
        <w:t xml:space="preserve"> par Pythagore</w:t>
      </w:r>
      <w:r w:rsidRPr="00D67DD6">
        <w:rPr>
          <w:noProof w:val="0"/>
          <w:lang w:val="fr-FR"/>
        </w:rPr>
        <w:fldChar w:fldCharType="begin"/>
      </w:r>
      <w:r w:rsidRPr="00D67DD6">
        <w:rPr>
          <w:noProof w:val="0"/>
          <w:lang w:val="fr-FR"/>
        </w:rPr>
        <w:instrText xml:space="preserve"> XE "Pythagore" </w:instrText>
      </w:r>
      <w:r w:rsidRPr="00D67DD6">
        <w:rPr>
          <w:noProof w:val="0"/>
          <w:lang w:val="fr-FR"/>
        </w:rPr>
        <w:fldChar w:fldCharType="end"/>
      </w:r>
      <w:r w:rsidRPr="00D67DD6">
        <w:rPr>
          <w:noProof w:val="0"/>
          <w:lang w:val="fr-FR"/>
        </w:rPr>
        <w:t xml:space="preserve"> se révèle par </w:t>
      </w:r>
      <w:r w:rsidRPr="00D67DD6">
        <w:rPr>
          <w:i/>
          <w:noProof w:val="0"/>
          <w:lang w:val="fr-FR"/>
        </w:rPr>
        <w:t>musica universalis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musica universalis</w:instrText>
      </w:r>
      <w:r w:rsidRPr="00D67DD6">
        <w:rPr>
          <w:noProof w:val="0"/>
          <w:lang w:val="fr-FR"/>
        </w:rPr>
        <w:instrText xml:space="preserve">" </w:instrText>
      </w:r>
      <w:r w:rsidRPr="00D67DD6">
        <w:rPr>
          <w:i/>
          <w:noProof w:val="0"/>
          <w:lang w:val="fr-FR"/>
        </w:rPr>
        <w:fldChar w:fldCharType="end"/>
      </w:r>
      <w:r w:rsidRPr="00D67DD6">
        <w:rPr>
          <w:noProof w:val="0"/>
          <w:lang w:val="fr-FR"/>
        </w:rPr>
        <w:t>. L’harmonie mathématique de sphères célestes proposée par Archytas va dans le même sens. Platon vida l’intégralité d’</w:t>
      </w:r>
      <w:r w:rsidRPr="00D67DD6">
        <w:rPr>
          <w:rFonts w:cs="Calibri"/>
          <w:noProof w:val="0"/>
          <w:lang w:val="fr-FR"/>
        </w:rPr>
        <w:t>Ê</w:t>
      </w:r>
      <w:r w:rsidRPr="00D67DD6">
        <w:rPr>
          <w:noProof w:val="0"/>
          <w:lang w:val="fr-FR"/>
        </w:rPr>
        <w:t xml:space="preserve">tre conceptualisé par l’harmonie </w:t>
      </w:r>
      <w:r w:rsidR="00EF0A0C" w:rsidRPr="00D67DD6">
        <w:rPr>
          <w:noProof w:val="0"/>
          <w:lang w:val="fr-FR"/>
        </w:rPr>
        <w:t>musicale</w:t>
      </w:r>
      <w:r w:rsidRPr="00D67DD6">
        <w:rPr>
          <w:noProof w:val="0"/>
          <w:lang w:val="fr-FR"/>
        </w:rPr>
        <w:t xml:space="preserve">. L’harmonie du cosmos se fonde sur la </w:t>
      </w:r>
      <w:r w:rsidR="00EF0A0C" w:rsidRPr="00D67DD6">
        <w:rPr>
          <w:noProof w:val="0"/>
          <w:lang w:val="fr-FR"/>
        </w:rPr>
        <w:t>métaphysique des idées. La science nouvelle</w:t>
      </w:r>
      <w:r w:rsidRPr="00D67DD6">
        <w:rPr>
          <w:noProof w:val="0"/>
          <w:lang w:val="fr-FR"/>
        </w:rPr>
        <w:t xml:space="preserve"> abandonna la vision du cosmos donnée musicalement. La première science </w:t>
      </w:r>
      <w:r w:rsidR="002B1064" w:rsidRPr="00D67DD6">
        <w:rPr>
          <w:noProof w:val="0"/>
          <w:lang w:val="fr-FR"/>
        </w:rPr>
        <w:t xml:space="preserve">regarde désormais ce qui est présent comme </w:t>
      </w:r>
      <w:r w:rsidR="002F74E8" w:rsidRPr="00D67DD6">
        <w:rPr>
          <w:noProof w:val="0"/>
          <w:lang w:val="fr-FR"/>
        </w:rPr>
        <w:t xml:space="preserve">une </w:t>
      </w:r>
      <w:r w:rsidR="002B1064" w:rsidRPr="00D67DD6">
        <w:rPr>
          <w:noProof w:val="0"/>
          <w:lang w:val="fr-FR"/>
        </w:rPr>
        <w:t>entité isolée</w:t>
      </w:r>
      <w:r w:rsidRPr="00D67DD6">
        <w:rPr>
          <w:noProof w:val="0"/>
          <w:lang w:val="fr-FR"/>
        </w:rPr>
        <w:t xml:space="preserve">. Cet existant idéal est compris par la mathématique. Apparemment, rien n’a changé dans l’orientation de vision de la première science. La manifestation des idées présente une connaissance divine et parfaite du cosmos. Le sens moderne du monde est donné par l’unité mathématique des unités éternelles qui se distinguent l’une de l’autre. La première philosophie originale </w:t>
      </w:r>
      <w:r w:rsidR="00EA2978" w:rsidRPr="00D67DD6">
        <w:rPr>
          <w:noProof w:val="0"/>
          <w:lang w:val="fr-FR"/>
        </w:rPr>
        <w:t xml:space="preserve">néanmoins </w:t>
      </w:r>
      <w:r w:rsidRPr="00D67DD6">
        <w:rPr>
          <w:noProof w:val="0"/>
          <w:lang w:val="fr-FR"/>
        </w:rPr>
        <w:t xml:space="preserve">exclut cette vision du royaume de vérité. La connaissance des entités individuelles ne peut précéder l’acte de voir la totalité de </w:t>
      </w:r>
      <w:r w:rsidR="004B3E33" w:rsidRPr="00D67DD6">
        <w:rPr>
          <w:i/>
          <w:noProof w:val="0"/>
          <w:lang w:val="fr-FR"/>
        </w:rPr>
        <w:t>phúsis</w:t>
      </w:r>
      <w:r w:rsidRPr="00D67DD6">
        <w:rPr>
          <w:noProof w:val="0"/>
          <w:lang w:val="fr-FR"/>
        </w:rPr>
        <w:t>. Une telle sorte de « science » soit folle et insensée. Le cosmos pris dans sa totalité de l’</w:t>
      </w:r>
      <w:r w:rsidRPr="00D67DD6">
        <w:rPr>
          <w:rFonts w:cs="Calibri"/>
          <w:noProof w:val="0"/>
          <w:lang w:val="fr-FR"/>
        </w:rPr>
        <w:t>Ê</w:t>
      </w:r>
      <w:r w:rsidRPr="00D67DD6">
        <w:rPr>
          <w:noProof w:val="0"/>
          <w:lang w:val="fr-FR"/>
        </w:rPr>
        <w:t>tre détermine l’existence et le passage des entités individuelles. Le commencement</w:t>
      </w:r>
      <w:r w:rsidR="00BF0477" w:rsidRPr="00D67DD6">
        <w:rPr>
          <w:noProof w:val="0"/>
          <w:lang w:val="fr-FR"/>
        </w:rPr>
        <w:t xml:space="preserve"> de la philosophie </w:t>
      </w:r>
      <w:r w:rsidRPr="00D67DD6">
        <w:rPr>
          <w:noProof w:val="0"/>
          <w:lang w:val="fr-FR"/>
        </w:rPr>
        <w:t xml:space="preserve">fait à l’inverse </w:t>
      </w:r>
      <w:r w:rsidR="00DE453F" w:rsidRPr="00D67DD6">
        <w:rPr>
          <w:noProof w:val="0"/>
          <w:lang w:val="fr-FR"/>
        </w:rPr>
        <w:t xml:space="preserve">soit </w:t>
      </w:r>
      <w:r w:rsidR="00E30AAD" w:rsidRPr="00D67DD6">
        <w:rPr>
          <w:noProof w:val="0"/>
          <w:lang w:val="fr-FR"/>
        </w:rPr>
        <w:t>un contresens.</w:t>
      </w:r>
      <w:r w:rsidRPr="00D67DD6">
        <w:rPr>
          <w:noProof w:val="0"/>
          <w:lang w:val="fr-FR"/>
        </w:rPr>
        <w:t xml:space="preserve"> Les philosophes avant Platon essayèrent de voir ce qui est présent complètement et sans limitation dans l’intégralité d</w:t>
      </w:r>
      <w:r w:rsidR="002B1064" w:rsidRPr="00D67DD6">
        <w:rPr>
          <w:noProof w:val="0"/>
          <w:lang w:val="fr-FR"/>
        </w:rPr>
        <w:t>e l</w:t>
      </w:r>
      <w:r w:rsidRPr="00D67DD6">
        <w:rPr>
          <w:noProof w:val="0"/>
          <w:lang w:val="fr-FR"/>
        </w:rPr>
        <w:t>’Être. Ils contemplèrent la vérité de cosmos dans la présence de cet ordre</w:t>
      </w:r>
      <w:r w:rsidR="002B1064" w:rsidRPr="00D67DD6">
        <w:rPr>
          <w:noProof w:val="0"/>
          <w:lang w:val="fr-FR"/>
        </w:rPr>
        <w:t xml:space="preserve"> divine</w:t>
      </w:r>
      <w:r w:rsidRPr="00D67DD6">
        <w:rPr>
          <w:noProof w:val="0"/>
          <w:lang w:val="fr-FR"/>
        </w:rPr>
        <w:t xml:space="preserve">. Les penseurs métaphysiques modernes n’ont pas besoin d’être nés et leur âme déjà obtient la pleine connaissance des idées. Après sa maturité intellectuelle, cette connaissance se fait dans le mode idéaliste </w:t>
      </w:r>
      <w:r w:rsidRPr="00D67DD6">
        <w:rPr>
          <w:noProof w:val="0"/>
          <w:lang w:val="fr-FR"/>
        </w:rPr>
        <w:lastRenderedPageBreak/>
        <w:t>grâce à l’anamnèse. La totalité d</w:t>
      </w:r>
      <w:r w:rsidR="00596AC8" w:rsidRPr="00D67DD6">
        <w:rPr>
          <w:noProof w:val="0"/>
          <w:lang w:val="fr-FR"/>
        </w:rPr>
        <w:t>’</w:t>
      </w:r>
      <w:r w:rsidRPr="00D67DD6">
        <w:rPr>
          <w:noProof w:val="0"/>
          <w:lang w:val="fr-FR"/>
        </w:rPr>
        <w:t>idées mathématiques détermine le processus dialectique qui à son tour établit l</w:t>
      </w:r>
      <w:r w:rsidR="00596AC8" w:rsidRPr="00D67DD6">
        <w:rPr>
          <w:noProof w:val="0"/>
          <w:lang w:val="fr-FR"/>
        </w:rPr>
        <w:t>’</w:t>
      </w:r>
      <w:r w:rsidRPr="00D67DD6">
        <w:rPr>
          <w:noProof w:val="0"/>
          <w:lang w:val="fr-FR"/>
        </w:rPr>
        <w:t>ordre idéal. Les penseurs métaphysiques comme Platon et par les comédiens ironiques comme Aristophane engendrèrent</w:t>
      </w:r>
      <w:r w:rsidRPr="00D67DD6">
        <w:rPr>
          <w:b/>
          <w:bCs/>
          <w:noProof w:val="0"/>
          <w:lang w:val="fr-FR"/>
        </w:rPr>
        <w:t xml:space="preserve"> </w:t>
      </w:r>
      <w:r w:rsidRPr="00D67DD6">
        <w:rPr>
          <w:noProof w:val="0"/>
          <w:lang w:val="fr-FR"/>
        </w:rPr>
        <w:t xml:space="preserve">l’âge de sécularisation et de l’ironie en critiquant la sagesse archaïque et l’ordre démocratique. Ils </w:t>
      </w:r>
      <w:r w:rsidR="00417CDF" w:rsidRPr="00D67DD6">
        <w:rPr>
          <w:noProof w:val="0"/>
          <w:lang w:val="fr-FR"/>
        </w:rPr>
        <w:t>entraînèrent</w:t>
      </w:r>
      <w:r w:rsidRPr="00D67DD6">
        <w:rPr>
          <w:b/>
          <w:bCs/>
          <w:noProof w:val="0"/>
          <w:lang w:val="fr-FR"/>
        </w:rPr>
        <w:t xml:space="preserve"> </w:t>
      </w:r>
      <w:r w:rsidRPr="00D67DD6">
        <w:rPr>
          <w:noProof w:val="0"/>
          <w:lang w:val="fr-FR"/>
        </w:rPr>
        <w:t xml:space="preserve">une séparation fondamentale de </w:t>
      </w:r>
      <w:r w:rsidRPr="00D67DD6">
        <w:rPr>
          <w:i/>
          <w:noProof w:val="0"/>
          <w:lang w:val="fr-FR"/>
        </w:rPr>
        <w:t>veritas</w:t>
      </w:r>
      <w:r w:rsidRPr="00D67DD6">
        <w:rPr>
          <w:noProof w:val="0"/>
          <w:lang w:val="fr-FR"/>
        </w:rPr>
        <w:t xml:space="preserve"> moderne de la vision archaïque </w:t>
      </w:r>
      <w:r w:rsidR="00221FAC">
        <w:rPr>
          <w:noProof w:val="0"/>
          <w:lang w:val="fr-FR"/>
        </w:rPr>
        <w:t>d’</w:t>
      </w:r>
      <w:r w:rsidR="00221FAC" w:rsidRPr="00221FAC">
        <w:rPr>
          <w:i/>
          <w:noProof w:val="0"/>
          <w:lang w:val="fr-FR"/>
        </w:rPr>
        <w:t>alètheia</w:t>
      </w:r>
      <w:r w:rsidRPr="00D67DD6">
        <w:rPr>
          <w:noProof w:val="0"/>
          <w:lang w:val="fr-FR"/>
        </w:rPr>
        <w:t>. Le sarcasme et l’ironie remplacèrent l’univers des premiers philosophes et des auteurs de tragédie. L</w:t>
      </w:r>
      <w:r w:rsidR="00596AC8" w:rsidRPr="00D67DD6">
        <w:rPr>
          <w:noProof w:val="0"/>
          <w:lang w:val="fr-FR"/>
        </w:rPr>
        <w:t>’</w:t>
      </w:r>
      <w:r w:rsidRPr="00D67DD6">
        <w:rPr>
          <w:noProof w:val="0"/>
          <w:lang w:val="fr-FR"/>
        </w:rPr>
        <w:t xml:space="preserve">école de la dialectique victorieuse créa l’alliance avec tyrannie oligarchique. </w:t>
      </w:r>
      <w:r w:rsidR="00DD5ABF" w:rsidRPr="00D67DD6">
        <w:rPr>
          <w:noProof w:val="0"/>
          <w:lang w:val="fr-FR"/>
        </w:rPr>
        <w:t>Nietzsche constate lucidement que les idées de Platon ne renvoient qu’à son auteur.</w:t>
      </w:r>
      <w:r w:rsidR="00DD5ABF" w:rsidRPr="00D67DD6">
        <w:rPr>
          <w:rStyle w:val="Znakapoznpodarou"/>
          <w:noProof w:val="0"/>
          <w:lang w:val="fr-FR"/>
        </w:rPr>
        <w:footnoteReference w:id="12"/>
      </w:r>
      <w:r w:rsidR="00DD5ABF" w:rsidRPr="00D67DD6">
        <w:rPr>
          <w:noProof w:val="0"/>
          <w:lang w:val="fr-FR"/>
        </w:rPr>
        <w:t xml:space="preserve"> </w:t>
      </w:r>
      <w:r w:rsidRPr="00D67DD6">
        <w:rPr>
          <w:noProof w:val="0"/>
          <w:lang w:val="fr-FR"/>
        </w:rPr>
        <w:t xml:space="preserve">La sophistique effrontée de jeune intelligentsia à Athènes ouvrit </w:t>
      </w:r>
      <w:r w:rsidR="002B1064" w:rsidRPr="00D67DD6">
        <w:rPr>
          <w:noProof w:val="0"/>
          <w:lang w:val="fr-FR"/>
        </w:rPr>
        <w:t xml:space="preserve">une </w:t>
      </w:r>
      <w:r w:rsidRPr="00D67DD6">
        <w:rPr>
          <w:noProof w:val="0"/>
          <w:lang w:val="fr-FR"/>
        </w:rPr>
        <w:t xml:space="preserve">nouvelle voie de la connaissance et détruisit la recherche originale de la sagesse. Platon créa la première </w:t>
      </w:r>
      <w:r w:rsidRPr="00D67DD6">
        <w:rPr>
          <w:rFonts w:cs="Calibri"/>
          <w:noProof w:val="0"/>
          <w:lang w:val="fr-FR"/>
        </w:rPr>
        <w:t>«</w:t>
      </w:r>
      <w:r w:rsidRPr="00D67DD6">
        <w:rPr>
          <w:noProof w:val="0"/>
          <w:lang w:val="fr-FR"/>
        </w:rPr>
        <w:t> l’herméneutique du soupçon</w:t>
      </w:r>
      <w:r w:rsidRPr="00D67DD6">
        <w:rPr>
          <w:noProof w:val="0"/>
          <w:lang w:val="fr-FR"/>
        </w:rPr>
        <w:fldChar w:fldCharType="begin"/>
      </w:r>
      <w:r w:rsidRPr="00D67DD6">
        <w:rPr>
          <w:noProof w:val="0"/>
          <w:lang w:val="fr-FR"/>
        </w:rPr>
        <w:instrText xml:space="preserve"> XE "l'herméneutique du soupçon" </w:instrText>
      </w:r>
      <w:r w:rsidRPr="00D67DD6">
        <w:rPr>
          <w:noProof w:val="0"/>
          <w:lang w:val="fr-FR"/>
        </w:rPr>
        <w:fldChar w:fldCharType="end"/>
      </w:r>
      <w:r w:rsidRPr="00D67DD6">
        <w:rPr>
          <w:noProof w:val="0"/>
          <w:lang w:val="fr-FR"/>
        </w:rPr>
        <w:t> </w:t>
      </w:r>
      <w:r w:rsidRPr="00D67DD6">
        <w:rPr>
          <w:rFonts w:cs="Calibri"/>
          <w:noProof w:val="0"/>
          <w:lang w:val="fr-FR"/>
        </w:rPr>
        <w:t>»</w:t>
      </w:r>
      <w:r w:rsidRPr="00D67DD6">
        <w:rPr>
          <w:noProof w:val="0"/>
          <w:lang w:val="fr-FR"/>
        </w:rPr>
        <w:t xml:space="preserve"> (P. Ricoeur</w:t>
      </w:r>
      <w:r w:rsidRPr="00D67DD6">
        <w:rPr>
          <w:noProof w:val="0"/>
          <w:lang w:val="fr-FR"/>
        </w:rPr>
        <w:fldChar w:fldCharType="begin"/>
      </w:r>
      <w:r w:rsidRPr="00D67DD6">
        <w:rPr>
          <w:noProof w:val="0"/>
          <w:lang w:val="fr-FR"/>
        </w:rPr>
        <w:instrText xml:space="preserve"> XE "Ricoeur, P." </w:instrText>
      </w:r>
      <w:r w:rsidRPr="00D67DD6">
        <w:rPr>
          <w:noProof w:val="0"/>
          <w:lang w:val="fr-FR"/>
        </w:rPr>
        <w:fldChar w:fldCharType="end"/>
      </w:r>
      <w:r w:rsidRPr="00D67DD6">
        <w:rPr>
          <w:noProof w:val="0"/>
          <w:lang w:val="fr-FR"/>
        </w:rPr>
        <w:t xml:space="preserve">) pour désarmer et anéantir la sagesse archaïque. </w:t>
      </w:r>
    </w:p>
    <w:p w14:paraId="242C41FF" w14:textId="2ED836AF" w:rsidR="00B00B01" w:rsidRPr="00D67DD6" w:rsidRDefault="00B00B01" w:rsidP="00043BC1">
      <w:pPr>
        <w:ind w:firstLine="397"/>
        <w:rPr>
          <w:noProof w:val="0"/>
          <w:lang w:val="fr-FR"/>
        </w:rPr>
      </w:pPr>
      <w:r w:rsidRPr="00D67DD6">
        <w:rPr>
          <w:noProof w:val="0"/>
          <w:lang w:val="fr-FR"/>
        </w:rPr>
        <w:t>Heidegger expliqua l’évènement originel (</w:t>
      </w:r>
      <w:r w:rsidRPr="00D67DD6">
        <w:rPr>
          <w:i/>
          <w:noProof w:val="0"/>
          <w:lang w:val="fr-FR"/>
        </w:rPr>
        <w:t>Ereignis</w:t>
      </w:r>
      <w:r w:rsidRPr="00D67DD6">
        <w:rPr>
          <w:i/>
          <w:noProof w:val="0"/>
          <w:lang w:val="fr-FR"/>
        </w:rPr>
        <w:fldChar w:fldCharType="begin"/>
      </w:r>
      <w:r w:rsidRPr="00D67DD6">
        <w:rPr>
          <w:noProof w:val="0"/>
          <w:lang w:val="fr-FR"/>
        </w:rPr>
        <w:instrText xml:space="preserve"> XE "</w:instrText>
      </w:r>
      <w:r w:rsidRPr="00D67DD6">
        <w:rPr>
          <w:i/>
          <w:noProof w:val="0"/>
          <w:lang w:val="fr-FR"/>
        </w:rPr>
        <w:instrText>Ereignis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convertit la vérité de la première philosophie en métaphysique. Le travail </w:t>
      </w:r>
      <w:r w:rsidRPr="00D67DD6">
        <w:rPr>
          <w:i/>
          <w:noProof w:val="0"/>
          <w:lang w:val="fr-FR"/>
        </w:rPr>
        <w:t>Platons Lehre von der Wahrheit</w:t>
      </w:r>
      <w:r w:rsidRPr="00D67DD6">
        <w:rPr>
          <w:noProof w:val="0"/>
          <w:lang w:val="fr-FR"/>
        </w:rPr>
        <w:t xml:space="preserve"> (1942) </w:t>
      </w:r>
      <w:r w:rsidR="00E27DDB" w:rsidRPr="00D67DD6">
        <w:rPr>
          <w:noProof w:val="0"/>
          <w:lang w:val="fr-FR"/>
        </w:rPr>
        <w:t>compléta</w:t>
      </w:r>
      <w:r w:rsidR="00EA6423" w:rsidRPr="00D67DD6">
        <w:rPr>
          <w:noProof w:val="0"/>
          <w:lang w:val="fr-FR"/>
        </w:rPr>
        <w:t xml:space="preserve"> </w:t>
      </w:r>
      <w:r w:rsidRPr="00D67DD6">
        <w:rPr>
          <w:noProof w:val="0"/>
          <w:lang w:val="fr-FR"/>
        </w:rPr>
        <w:t xml:space="preserve">la conférence </w:t>
      </w:r>
      <w:r w:rsidRPr="00D67DD6">
        <w:rPr>
          <w:i/>
          <w:noProof w:val="0"/>
          <w:lang w:val="fr-FR"/>
        </w:rPr>
        <w:t>Vom Wesen der Wahrheit</w:t>
      </w:r>
      <w:r w:rsidRPr="00D67DD6">
        <w:rPr>
          <w:noProof w:val="0"/>
          <w:lang w:val="fr-FR"/>
        </w:rPr>
        <w:t xml:space="preserve"> faite au semestre d’hiver dans 1931</w:t>
      </w:r>
      <w:r w:rsidR="00821D89" w:rsidRPr="00D67DD6">
        <w:rPr>
          <w:noProof w:val="0"/>
          <w:lang w:val="fr-FR"/>
        </w:rPr>
        <w:t>–</w:t>
      </w:r>
      <w:r w:rsidRPr="00D67DD6">
        <w:rPr>
          <w:noProof w:val="0"/>
          <w:lang w:val="fr-FR"/>
        </w:rPr>
        <w:t xml:space="preserve">32 à Fribourg. Heidegger analysa perspective de la compréhension qui </w:t>
      </w:r>
      <w:r w:rsidR="00E27DDB" w:rsidRPr="00D67DD6">
        <w:rPr>
          <w:noProof w:val="0"/>
          <w:lang w:val="fr-FR"/>
        </w:rPr>
        <w:t xml:space="preserve">produit la </w:t>
      </w:r>
      <w:r w:rsidRPr="00D67DD6">
        <w:rPr>
          <w:noProof w:val="0"/>
          <w:lang w:val="fr-FR"/>
        </w:rPr>
        <w:t xml:space="preserve">métaphysique de </w:t>
      </w:r>
      <w:r w:rsidR="00223043" w:rsidRPr="00D67DD6">
        <w:rPr>
          <w:noProof w:val="0"/>
          <w:lang w:val="fr-FR"/>
        </w:rPr>
        <w:t>l’existant</w:t>
      </w:r>
      <w:r w:rsidRPr="00D67DD6">
        <w:rPr>
          <w:noProof w:val="0"/>
          <w:lang w:val="fr-FR"/>
        </w:rPr>
        <w:t xml:space="preserve">. </w:t>
      </w:r>
      <w:r w:rsidRPr="00D67DD6">
        <w:rPr>
          <w:rStyle w:val="Zvraznn"/>
          <w:i w:val="0"/>
          <w:noProof w:val="0"/>
          <w:lang w:val="fr-FR"/>
        </w:rPr>
        <w:t>L’allégorie</w:t>
      </w:r>
      <w:r w:rsidRPr="00D67DD6">
        <w:rPr>
          <w:rStyle w:val="st"/>
          <w:i/>
          <w:noProof w:val="0"/>
          <w:lang w:val="fr-FR"/>
        </w:rPr>
        <w:t xml:space="preserve"> </w:t>
      </w:r>
      <w:r w:rsidRPr="00D67DD6">
        <w:rPr>
          <w:rStyle w:val="st"/>
          <w:noProof w:val="0"/>
          <w:lang w:val="fr-FR"/>
        </w:rPr>
        <w:t xml:space="preserve">de la caverne </w:t>
      </w:r>
      <w:r w:rsidRPr="00D67DD6">
        <w:rPr>
          <w:noProof w:val="0"/>
          <w:lang w:val="fr-FR"/>
        </w:rPr>
        <w:t xml:space="preserve">dans le septième livre de la </w:t>
      </w:r>
      <w:r w:rsidRPr="00D67DD6">
        <w:rPr>
          <w:i/>
          <w:noProof w:val="0"/>
          <w:lang w:val="fr-FR"/>
        </w:rPr>
        <w:t>République</w:t>
      </w:r>
      <w:r w:rsidRPr="00D67DD6">
        <w:rPr>
          <w:noProof w:val="0"/>
          <w:lang w:val="fr-FR"/>
        </w:rPr>
        <w:t xml:space="preserve"> décrit les mouvements du prisonnier qui quitte la grotte. Après avoir obtenu la nouvelle vision de monde, le philosophe revient à </w:t>
      </w:r>
      <w:r w:rsidR="00E27DDB" w:rsidRPr="00D67DD6">
        <w:rPr>
          <w:noProof w:val="0"/>
          <w:lang w:val="fr-FR"/>
        </w:rPr>
        <w:t>la caverne</w:t>
      </w:r>
      <w:r w:rsidRPr="00D67DD6">
        <w:rPr>
          <w:noProof w:val="0"/>
          <w:lang w:val="fr-FR"/>
        </w:rPr>
        <w:t xml:space="preserve"> (</w:t>
      </w:r>
      <w:r w:rsidRPr="00D67DD6">
        <w:rPr>
          <w:i/>
          <w:noProof w:val="0"/>
          <w:lang w:val="fr-FR"/>
        </w:rPr>
        <w:t>Rep</w:t>
      </w:r>
      <w:r w:rsidRPr="00D67DD6">
        <w:rPr>
          <w:noProof w:val="0"/>
          <w:lang w:val="fr-FR"/>
        </w:rPr>
        <w:t>. 514a2−517a7</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514a2−517a7" </w:instrText>
      </w:r>
      <w:r w:rsidRPr="00D67DD6">
        <w:rPr>
          <w:noProof w:val="0"/>
          <w:lang w:val="fr-FR"/>
        </w:rPr>
        <w:fldChar w:fldCharType="end"/>
      </w:r>
      <w:r w:rsidRPr="00D67DD6">
        <w:rPr>
          <w:noProof w:val="0"/>
          <w:lang w:val="fr-FR"/>
        </w:rPr>
        <w:t xml:space="preserve">). La grotte est éclairée par </w:t>
      </w:r>
      <w:r w:rsidR="00BC145F" w:rsidRPr="00D67DD6">
        <w:rPr>
          <w:noProof w:val="0"/>
          <w:lang w:val="fr-FR"/>
        </w:rPr>
        <w:t xml:space="preserve">le </w:t>
      </w:r>
      <w:r w:rsidRPr="00D67DD6">
        <w:rPr>
          <w:noProof w:val="0"/>
          <w:lang w:val="fr-FR"/>
        </w:rPr>
        <w:t xml:space="preserve">feu et par </w:t>
      </w:r>
      <w:r w:rsidR="00BC145F" w:rsidRPr="00D67DD6">
        <w:rPr>
          <w:noProof w:val="0"/>
          <w:lang w:val="fr-FR"/>
        </w:rPr>
        <w:t xml:space="preserve">la </w:t>
      </w:r>
      <w:r w:rsidRPr="00D67DD6">
        <w:rPr>
          <w:noProof w:val="0"/>
          <w:lang w:val="fr-FR"/>
        </w:rPr>
        <w:t>lumière du jour ensuite. L’homme voit les ombres des choses projetées sur le mur, ensuite, il voit les choses dans la grotte, le monde à la lumière du jour et, finalement, l’espace enfermé après le retour. Le prisonnier reçoit la première impression de vérité comme quelque chose de non caché (τὸ ἀληθὲς, 515c2</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515c2" </w:instrText>
      </w:r>
      <w:r w:rsidRPr="00D67DD6">
        <w:rPr>
          <w:noProof w:val="0"/>
          <w:lang w:val="fr-FR"/>
        </w:rPr>
        <w:fldChar w:fldCharType="end"/>
      </w:r>
      <w:r w:rsidRPr="00D67DD6">
        <w:rPr>
          <w:noProof w:val="0"/>
          <w:lang w:val="fr-FR"/>
        </w:rPr>
        <w:t xml:space="preserve">) au moment, quand il observe les ombres des choses sur le mur. </w:t>
      </w:r>
      <w:r w:rsidR="00E27DDB" w:rsidRPr="00D67DD6">
        <w:rPr>
          <w:noProof w:val="0"/>
          <w:lang w:val="fr-FR"/>
        </w:rPr>
        <w:t>I</w:t>
      </w:r>
      <w:r w:rsidRPr="00D67DD6">
        <w:rPr>
          <w:noProof w:val="0"/>
          <w:lang w:val="fr-FR"/>
        </w:rPr>
        <w:t>l voit plus véridiquement les choses dans la grotte que le feu illumine directement (τὰ τότε ὁρώμενα ἀληθέστερα, 515d6‒7</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515d6–7" </w:instrText>
      </w:r>
      <w:r w:rsidRPr="00D67DD6">
        <w:rPr>
          <w:noProof w:val="0"/>
          <w:lang w:val="fr-FR"/>
        </w:rPr>
        <w:fldChar w:fldCharType="end"/>
      </w:r>
      <w:r w:rsidRPr="00D67DD6">
        <w:rPr>
          <w:noProof w:val="0"/>
          <w:lang w:val="fr-FR"/>
        </w:rPr>
        <w:t>). À ce moment, le prisonnier voit plus correctement (ὀρθότερον βλέποι, 515d4</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515d4" </w:instrText>
      </w:r>
      <w:r w:rsidRPr="00D67DD6">
        <w:rPr>
          <w:noProof w:val="0"/>
          <w:lang w:val="fr-FR"/>
        </w:rPr>
        <w:fldChar w:fldCharType="end"/>
      </w:r>
      <w:r w:rsidRPr="00D67DD6">
        <w:rPr>
          <w:noProof w:val="0"/>
          <w:lang w:val="fr-FR"/>
        </w:rPr>
        <w:t>) parce qu’il</w:t>
      </w:r>
      <w:r w:rsidR="00E27DDB" w:rsidRPr="00D67DD6">
        <w:rPr>
          <w:noProof w:val="0"/>
          <w:lang w:val="fr-FR"/>
        </w:rPr>
        <w:t xml:space="preserve"> </w:t>
      </w:r>
      <w:r w:rsidRPr="00D67DD6">
        <w:rPr>
          <w:noProof w:val="0"/>
          <w:lang w:val="fr-FR"/>
        </w:rPr>
        <w:t xml:space="preserve">peut tourner sa tête en direction du feu. Il compare les ombres de choses sur le mur avec leur existence réelle dans le crépuscule de la grotte. Finalement, le décèlement du </w:t>
      </w:r>
      <w:r w:rsidRPr="00D67DD6">
        <w:rPr>
          <w:noProof w:val="0"/>
          <w:lang w:val="fr-FR"/>
        </w:rPr>
        <w:lastRenderedPageBreak/>
        <w:t>monde ensoleillé est accessible à l’extérieur de la grotte. Le feu artificiel dans la grotte rend le premier pas suivi par l’idée du Bien révélée en pleine nature. L’achèvement de l’adéquation se fait dans la lumière du jour où l’esprit éclairé compare les choses à leur état idéal</w:t>
      </w:r>
      <w:r w:rsidRPr="00D67DD6">
        <w:rPr>
          <w:noProof w:val="0"/>
          <w:lang w:val="fr-FR"/>
        </w:rPr>
        <w:fldChar w:fldCharType="begin"/>
      </w:r>
      <w:r w:rsidRPr="00D67DD6">
        <w:rPr>
          <w:noProof w:val="0"/>
          <w:lang w:val="fr-FR"/>
        </w:rPr>
        <w:instrText xml:space="preserve"> XE "vétiré:Platon" </w:instrText>
      </w:r>
      <w:r w:rsidRPr="00D67DD6">
        <w:rPr>
          <w:noProof w:val="0"/>
          <w:lang w:val="fr-FR"/>
        </w:rPr>
        <w:fldChar w:fldCharType="end"/>
      </w:r>
      <w:r w:rsidRPr="00D67DD6">
        <w:rPr>
          <w:noProof w:val="0"/>
          <w:lang w:val="fr-FR"/>
        </w:rPr>
        <w:t>. Platon appelle cette idée la plus brillante la source ultime de vérité et de connaissance (517c3−4</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517c3–4" </w:instrText>
      </w:r>
      <w:r w:rsidRPr="00D67DD6">
        <w:rPr>
          <w:noProof w:val="0"/>
          <w:lang w:val="fr-FR"/>
        </w:rPr>
        <w:fldChar w:fldCharType="end"/>
      </w:r>
      <w:r w:rsidRPr="00D67DD6">
        <w:rPr>
          <w:noProof w:val="0"/>
          <w:lang w:val="fr-FR"/>
        </w:rPr>
        <w:t>). Les choses sont éclairées par la lumière du soleil métaphorique faite par l’idée du Bien (ἀποδιδὸν τὴν τοῦ ἀγαθοῦ ἰδέαν, 508e2‒3</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508e2–3" </w:instrText>
      </w:r>
      <w:r w:rsidRPr="00D67DD6">
        <w:rPr>
          <w:noProof w:val="0"/>
          <w:lang w:val="fr-FR"/>
        </w:rPr>
        <w:fldChar w:fldCharType="end"/>
      </w:r>
      <w:r w:rsidRPr="00D67DD6">
        <w:rPr>
          <w:noProof w:val="0"/>
          <w:lang w:val="fr-FR"/>
        </w:rPr>
        <w:t>). Le verbe ἀποδίδωμι signifie la restitution des choses dans l’état originel, remboursement des dettes ou compensation faite à cause du mal commis (</w:t>
      </w:r>
      <w:r w:rsidRPr="00D67DD6">
        <w:rPr>
          <w:i/>
          <w:noProof w:val="0"/>
          <w:lang w:val="fr-FR"/>
        </w:rPr>
        <w:t>restitutio ad integrum</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restitutio ad integrum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w:t>
      </w:r>
      <w:r w:rsidR="00D05713" w:rsidRPr="00D67DD6">
        <w:rPr>
          <w:noProof w:val="0"/>
          <w:lang w:val="fr-FR"/>
        </w:rPr>
        <w:t>vision m</w:t>
      </w:r>
      <w:r w:rsidRPr="00D67DD6">
        <w:rPr>
          <w:noProof w:val="0"/>
          <w:lang w:val="fr-FR"/>
        </w:rPr>
        <w:t xml:space="preserve">étaphysique </w:t>
      </w:r>
      <w:r w:rsidR="00D05713" w:rsidRPr="00D67DD6">
        <w:rPr>
          <w:noProof w:val="0"/>
          <w:lang w:val="fr-FR"/>
        </w:rPr>
        <w:t xml:space="preserve">du </w:t>
      </w:r>
      <w:r w:rsidRPr="00D67DD6">
        <w:rPr>
          <w:noProof w:val="0"/>
          <w:lang w:val="fr-FR"/>
        </w:rPr>
        <w:t xml:space="preserve">monde fait la restitution de toutes les entités dans leur forme idéale. La métaphysique ne fait plus une restitution du monde selon l’Être original de Calchas et des premiers philosophes. La perspective idéaliste détermine la vision juste (ὀρθότης), parce qu’elle fait la restitution de vérité dans une forme idéale. </w:t>
      </w:r>
      <w:r w:rsidR="00CA27F8" w:rsidRPr="00D67DD6">
        <w:rPr>
          <w:noProof w:val="0"/>
          <w:lang w:val="fr-FR"/>
        </w:rPr>
        <w:t>Le mythe fonda un</w:t>
      </w:r>
      <w:r w:rsidR="00BA6966" w:rsidRPr="00D67DD6">
        <w:rPr>
          <w:noProof w:val="0"/>
          <w:lang w:val="fr-FR"/>
        </w:rPr>
        <w:t>e</w:t>
      </w:r>
      <w:r w:rsidR="00CA27F8" w:rsidRPr="00D67DD6">
        <w:rPr>
          <w:noProof w:val="0"/>
          <w:lang w:val="fr-FR"/>
        </w:rPr>
        <w:t xml:space="preserve"> nouve</w:t>
      </w:r>
      <w:r w:rsidR="00BA6966" w:rsidRPr="00D67DD6">
        <w:rPr>
          <w:noProof w:val="0"/>
          <w:lang w:val="fr-FR"/>
        </w:rPr>
        <w:t>lle</w:t>
      </w:r>
      <w:r w:rsidR="00CA27F8" w:rsidRPr="00D67DD6">
        <w:rPr>
          <w:noProof w:val="0"/>
          <w:lang w:val="fr-FR"/>
        </w:rPr>
        <w:t xml:space="preserve"> </w:t>
      </w:r>
      <w:r w:rsidR="00BA6966" w:rsidRPr="00D67DD6">
        <w:rPr>
          <w:noProof w:val="0"/>
          <w:lang w:val="fr-FR"/>
        </w:rPr>
        <w:t>formule</w:t>
      </w:r>
      <w:r w:rsidR="00CA27F8" w:rsidRPr="00D67DD6">
        <w:rPr>
          <w:noProof w:val="0"/>
          <w:lang w:val="fr-FR"/>
        </w:rPr>
        <w:t xml:space="preserve"> de la vérité en tant que justesse et correspondance. La raison pour laquelle le monde </w:t>
      </w:r>
      <w:r w:rsidR="006E018E" w:rsidRPr="00D67DD6">
        <w:rPr>
          <w:noProof w:val="0"/>
          <w:lang w:val="fr-FR"/>
        </w:rPr>
        <w:t>apparaît</w:t>
      </w:r>
      <w:r w:rsidR="00872341">
        <w:rPr>
          <w:noProof w:val="0"/>
          <w:lang w:val="fr-FR"/>
        </w:rPr>
        <w:t xml:space="preserve"> correctement résulte d</w:t>
      </w:r>
      <w:r w:rsidR="00872341">
        <w:rPr>
          <w:rFonts w:cs="Calibri"/>
          <w:noProof w:val="0"/>
          <w:lang w:val="fr-FR"/>
        </w:rPr>
        <w:t>′</w:t>
      </w:r>
      <w:r w:rsidR="00962E76" w:rsidRPr="00962E76">
        <w:rPr>
          <w:i/>
          <w:noProof w:val="0"/>
          <w:lang w:val="fr-FR"/>
        </w:rPr>
        <w:t>illuminatio</w:t>
      </w:r>
      <w:r w:rsidR="00CA27F8" w:rsidRPr="00D67DD6">
        <w:rPr>
          <w:noProof w:val="0"/>
          <w:lang w:val="fr-FR"/>
        </w:rPr>
        <w:t xml:space="preserve"> des choses par différentes sortes de lumière. Sa source est donnée dans un ordre hiérarchique de révélation</w:t>
      </w:r>
      <w:r w:rsidR="00516E52" w:rsidRPr="00D67DD6">
        <w:rPr>
          <w:noProof w:val="0"/>
          <w:lang w:val="fr-FR"/>
        </w:rPr>
        <w:t> </w:t>
      </w:r>
      <w:r w:rsidR="00CA27F8" w:rsidRPr="00D67DD6">
        <w:rPr>
          <w:noProof w:val="0"/>
          <w:lang w:val="fr-FR"/>
        </w:rPr>
        <w:t xml:space="preserve">: d’abord, le feu naturel, puis le soleil </w:t>
      </w:r>
      <w:r w:rsidR="00265782" w:rsidRPr="00D67DD6">
        <w:rPr>
          <w:noProof w:val="0"/>
          <w:lang w:val="fr-FR"/>
        </w:rPr>
        <w:t>mytholoqique</w:t>
      </w:r>
      <w:r w:rsidR="00CA27F8" w:rsidRPr="00D67DD6">
        <w:rPr>
          <w:noProof w:val="0"/>
          <w:lang w:val="fr-FR"/>
        </w:rPr>
        <w:t>, et enfin les deux sources prises ensemble. En éclairant les choses à travers les formes différentes de la lumière, Platon établit la signification fondamentale de ce qui existe à partir de la manière comment se</w:t>
      </w:r>
      <w:r w:rsidR="00516E52" w:rsidRPr="00D67DD6">
        <w:rPr>
          <w:noProof w:val="0"/>
          <w:lang w:val="fr-FR"/>
        </w:rPr>
        <w:t xml:space="preserve"> fait </w:t>
      </w:r>
      <w:r w:rsidR="00872341">
        <w:rPr>
          <w:noProof w:val="0"/>
          <w:lang w:val="fr-FR"/>
        </w:rPr>
        <w:t>l</w:t>
      </w:r>
      <w:r w:rsidR="00872341">
        <w:rPr>
          <w:rFonts w:cs="Calibri"/>
          <w:noProof w:val="0"/>
          <w:lang w:val="fr-FR"/>
        </w:rPr>
        <w:t>′</w:t>
      </w:r>
      <w:r w:rsidR="00962E76" w:rsidRPr="00872341">
        <w:rPr>
          <w:noProof w:val="0"/>
          <w:lang w:val="fr-FR"/>
        </w:rPr>
        <w:t>illuminatio</w:t>
      </w:r>
      <w:r w:rsidR="00516E52" w:rsidRPr="00872341">
        <w:rPr>
          <w:noProof w:val="0"/>
          <w:lang w:val="fr-FR"/>
        </w:rPr>
        <w:t>n</w:t>
      </w:r>
      <w:r w:rsidR="00516E52" w:rsidRPr="00D67DD6">
        <w:rPr>
          <w:noProof w:val="0"/>
          <w:lang w:val="fr-FR"/>
        </w:rPr>
        <w:t xml:space="preserve"> du monde. </w:t>
      </w:r>
      <w:r w:rsidRPr="00D67DD6">
        <w:rPr>
          <w:noProof w:val="0"/>
          <w:lang w:val="fr-FR"/>
        </w:rPr>
        <w:t xml:space="preserve">La vérité </w:t>
      </w:r>
      <w:r w:rsidR="002B45C1" w:rsidRPr="00D67DD6">
        <w:rPr>
          <w:noProof w:val="0"/>
          <w:lang w:val="fr-FR"/>
        </w:rPr>
        <w:t xml:space="preserve">métaphysique </w:t>
      </w:r>
      <w:r w:rsidRPr="00D67DD6">
        <w:rPr>
          <w:noProof w:val="0"/>
          <w:lang w:val="fr-FR"/>
        </w:rPr>
        <w:t xml:space="preserve">existe </w:t>
      </w:r>
      <w:r w:rsidR="002B45C1" w:rsidRPr="00D67DD6">
        <w:rPr>
          <w:noProof w:val="0"/>
          <w:lang w:val="fr-FR"/>
        </w:rPr>
        <w:t>dans l</w:t>
      </w:r>
      <w:r w:rsidR="00F1198B" w:rsidRPr="00D67DD6">
        <w:rPr>
          <w:noProof w:val="0"/>
          <w:lang w:val="fr-FR"/>
        </w:rPr>
        <w:t>’</w:t>
      </w:r>
      <w:r w:rsidR="002B45C1" w:rsidRPr="00D67DD6">
        <w:rPr>
          <w:noProof w:val="0"/>
          <w:lang w:val="fr-FR"/>
        </w:rPr>
        <w:t xml:space="preserve">ordre nouveau du </w:t>
      </w:r>
      <w:r w:rsidRPr="00D67DD6">
        <w:rPr>
          <w:noProof w:val="0"/>
          <w:lang w:val="fr-FR"/>
        </w:rPr>
        <w:t>décèlement (</w:t>
      </w:r>
      <w:r w:rsidR="00221FAC" w:rsidRPr="00221FAC">
        <w:rPr>
          <w:i/>
          <w:noProof w:val="0"/>
          <w:lang w:val="fr-FR"/>
        </w:rPr>
        <w:t>alètheia</w:t>
      </w:r>
      <w:r w:rsidRPr="00D67DD6">
        <w:rPr>
          <w:noProof w:val="0"/>
          <w:lang w:val="fr-FR"/>
        </w:rPr>
        <w:t>) et dissimulation (</w:t>
      </w:r>
      <w:r w:rsidR="00AB0BF7" w:rsidRPr="00D67DD6">
        <w:rPr>
          <w:i/>
          <w:noProof w:val="0"/>
          <w:lang w:val="fr-FR"/>
        </w:rPr>
        <w:t>l</w:t>
      </w:r>
      <w:r w:rsidR="001F07B3" w:rsidRPr="00D67DD6">
        <w:rPr>
          <w:i/>
          <w:noProof w:val="0"/>
          <w:lang w:val="fr-FR"/>
        </w:rPr>
        <w:t>éthé</w:t>
      </w:r>
      <w:r w:rsidR="00043BC1" w:rsidRPr="00D67DD6">
        <w:rPr>
          <w:noProof w:val="0"/>
          <w:lang w:val="fr-FR"/>
        </w:rPr>
        <w:t xml:space="preserve">). Elles ne sont pas </w:t>
      </w:r>
      <w:r w:rsidRPr="00D67DD6">
        <w:rPr>
          <w:noProof w:val="0"/>
          <w:lang w:val="fr-FR"/>
        </w:rPr>
        <w:t>pris</w:t>
      </w:r>
      <w:r w:rsidR="00F1198B" w:rsidRPr="00D67DD6">
        <w:rPr>
          <w:noProof w:val="0"/>
          <w:lang w:val="fr-FR"/>
        </w:rPr>
        <w:t>e</w:t>
      </w:r>
      <w:r w:rsidR="00043BC1" w:rsidRPr="00D67DD6">
        <w:rPr>
          <w:noProof w:val="0"/>
          <w:lang w:val="fr-FR"/>
        </w:rPr>
        <w:t>s</w:t>
      </w:r>
      <w:r w:rsidRPr="00D67DD6">
        <w:rPr>
          <w:noProof w:val="0"/>
          <w:lang w:val="fr-FR"/>
        </w:rPr>
        <w:t xml:space="preserve"> </w:t>
      </w:r>
      <w:r w:rsidR="00043BC1" w:rsidRPr="00D67DD6">
        <w:rPr>
          <w:noProof w:val="0"/>
          <w:lang w:val="fr-FR"/>
        </w:rPr>
        <w:t>en concordance par rapport à l’ensemble de l’</w:t>
      </w:r>
      <w:r w:rsidR="00043BC1" w:rsidRPr="00D67DD6">
        <w:rPr>
          <w:rFonts w:cs="Calibri"/>
          <w:noProof w:val="0"/>
          <w:lang w:val="fr-FR"/>
        </w:rPr>
        <w:t xml:space="preserve">Être, mais dans </w:t>
      </w:r>
      <w:r w:rsidR="00F1198B" w:rsidRPr="00D67DD6">
        <w:rPr>
          <w:noProof w:val="0"/>
          <w:lang w:val="fr-FR"/>
        </w:rPr>
        <w:t xml:space="preserve">leur </w:t>
      </w:r>
      <w:r w:rsidRPr="00D67DD6">
        <w:rPr>
          <w:noProof w:val="0"/>
          <w:lang w:val="fr-FR"/>
        </w:rPr>
        <w:t>permanence</w:t>
      </w:r>
      <w:r w:rsidR="00F1198B" w:rsidRPr="00D67DD6">
        <w:rPr>
          <w:noProof w:val="0"/>
          <w:lang w:val="fr-FR"/>
        </w:rPr>
        <w:t xml:space="preserve"> idéale</w:t>
      </w:r>
      <w:r w:rsidR="00043BC1" w:rsidRPr="00D67DD6">
        <w:rPr>
          <w:noProof w:val="0"/>
          <w:lang w:val="fr-FR"/>
        </w:rPr>
        <w:t xml:space="preserve">, juste </w:t>
      </w:r>
      <w:r w:rsidR="002730B3" w:rsidRPr="00D67DD6">
        <w:rPr>
          <w:noProof w:val="0"/>
          <w:lang w:val="fr-FR"/>
        </w:rPr>
        <w:t xml:space="preserve">et </w:t>
      </w:r>
      <w:r w:rsidR="00043BC1" w:rsidRPr="00D67DD6">
        <w:rPr>
          <w:noProof w:val="0"/>
          <w:lang w:val="fr-FR"/>
        </w:rPr>
        <w:t xml:space="preserve">désormais </w:t>
      </w:r>
      <w:r w:rsidR="002730B3" w:rsidRPr="00D67DD6">
        <w:rPr>
          <w:noProof w:val="0"/>
          <w:lang w:val="fr-FR"/>
        </w:rPr>
        <w:t xml:space="preserve">totalement séparée. </w:t>
      </w:r>
      <w:r w:rsidRPr="00D67DD6">
        <w:rPr>
          <w:noProof w:val="0"/>
          <w:lang w:val="fr-FR"/>
        </w:rPr>
        <w:t xml:space="preserve">Platon voit la manifestation du monde par la lumière des idées. La mesure absolue se donne comme exactitude mathématique qui expose les choses par rapport à la vérité idéale. </w:t>
      </w:r>
      <w:r w:rsidR="003B2629" w:rsidRPr="00D67DD6">
        <w:rPr>
          <w:noProof w:val="0"/>
          <w:lang w:val="fr-FR"/>
        </w:rPr>
        <w:t>Les intellectuels dans la cité platonicienne doivent mesurer toutes les entités de cette façon pour isoler la vérité de l</w:t>
      </w:r>
      <w:r w:rsidR="00B8031D" w:rsidRPr="00D67DD6">
        <w:rPr>
          <w:noProof w:val="0"/>
          <w:lang w:val="fr-FR"/>
        </w:rPr>
        <w:t>a tromperie archaïque (Apate). C</w:t>
      </w:r>
      <w:r w:rsidR="003B2629" w:rsidRPr="00D67DD6">
        <w:rPr>
          <w:noProof w:val="0"/>
          <w:lang w:val="fr-FR"/>
        </w:rPr>
        <w:t xml:space="preserve">es deux façons d’une vérité archaïque </w:t>
      </w:r>
      <w:r w:rsidR="00A06397" w:rsidRPr="00D67DD6">
        <w:rPr>
          <w:noProof w:val="0"/>
          <w:lang w:val="fr-FR"/>
        </w:rPr>
        <w:t xml:space="preserve">(vérité et tromperie) </w:t>
      </w:r>
      <w:r w:rsidR="003B2629" w:rsidRPr="00D67DD6">
        <w:rPr>
          <w:noProof w:val="0"/>
          <w:lang w:val="fr-FR"/>
        </w:rPr>
        <w:t xml:space="preserve">ne peuvent plus exister ensemble dans le </w:t>
      </w:r>
      <w:r w:rsidR="000A4A46" w:rsidRPr="00D67DD6">
        <w:rPr>
          <w:noProof w:val="0"/>
          <w:lang w:val="fr-FR"/>
        </w:rPr>
        <w:t xml:space="preserve">meilleur des mondes fait par </w:t>
      </w:r>
      <w:r w:rsidR="003B2629" w:rsidRPr="00D67DD6">
        <w:rPr>
          <w:noProof w:val="0"/>
          <w:lang w:val="fr-FR"/>
        </w:rPr>
        <w:t xml:space="preserve">la métaphysique. </w:t>
      </w:r>
      <w:r w:rsidRPr="00D67DD6">
        <w:rPr>
          <w:noProof w:val="0"/>
          <w:lang w:val="fr-FR"/>
        </w:rPr>
        <w:t>L’</w:t>
      </w:r>
      <w:r w:rsidR="00095CDD" w:rsidRPr="00D67DD6">
        <w:rPr>
          <w:noProof w:val="0"/>
          <w:lang w:val="fr-FR"/>
        </w:rPr>
        <w:t>actualisation</w:t>
      </w:r>
      <w:r w:rsidRPr="00D67DD6">
        <w:rPr>
          <w:noProof w:val="0"/>
          <w:lang w:val="fr-FR"/>
        </w:rPr>
        <w:t xml:space="preserve"> idéaliste renvoie l’existant dans l’espace permanent </w:t>
      </w:r>
      <w:r w:rsidR="00A9616D" w:rsidRPr="00D67DD6">
        <w:rPr>
          <w:noProof w:val="0"/>
          <w:lang w:val="fr-FR"/>
        </w:rPr>
        <w:t>d’</w:t>
      </w:r>
      <w:r w:rsidR="002B76E7" w:rsidRPr="00D67DD6">
        <w:rPr>
          <w:noProof w:val="0"/>
          <w:lang w:val="fr-FR"/>
        </w:rPr>
        <w:t>o</w:t>
      </w:r>
      <w:r w:rsidR="00A9616D" w:rsidRPr="00D67DD6">
        <w:rPr>
          <w:noProof w:val="0"/>
          <w:lang w:val="fr-FR"/>
        </w:rPr>
        <w:t>ù</w:t>
      </w:r>
      <w:r w:rsidR="002B76E7" w:rsidRPr="00D67DD6">
        <w:rPr>
          <w:noProof w:val="0"/>
          <w:lang w:val="fr-FR"/>
        </w:rPr>
        <w:t xml:space="preserve"> se passe </w:t>
      </w:r>
      <w:r w:rsidRPr="00D67DD6">
        <w:rPr>
          <w:noProof w:val="0"/>
          <w:lang w:val="fr-FR"/>
        </w:rPr>
        <w:t>la révélation vraie. Le prisonnier compare l</w:t>
      </w:r>
      <w:r w:rsidR="00CE4F0A" w:rsidRPr="00D67DD6">
        <w:rPr>
          <w:noProof w:val="0"/>
          <w:lang w:val="fr-FR"/>
        </w:rPr>
        <w:t xml:space="preserve">es images </w:t>
      </w:r>
      <w:r w:rsidRPr="00D67DD6">
        <w:rPr>
          <w:noProof w:val="0"/>
          <w:lang w:val="fr-FR"/>
        </w:rPr>
        <w:t>de</w:t>
      </w:r>
      <w:r w:rsidR="00CE4F0A" w:rsidRPr="00D67DD6">
        <w:rPr>
          <w:noProof w:val="0"/>
          <w:lang w:val="fr-FR"/>
        </w:rPr>
        <w:t xml:space="preserve">s </w:t>
      </w:r>
      <w:r w:rsidRPr="00D67DD6">
        <w:rPr>
          <w:noProof w:val="0"/>
          <w:lang w:val="fr-FR"/>
        </w:rPr>
        <w:t>chose</w:t>
      </w:r>
      <w:r w:rsidR="00CE4F0A" w:rsidRPr="00D67DD6">
        <w:rPr>
          <w:noProof w:val="0"/>
          <w:lang w:val="fr-FR"/>
        </w:rPr>
        <w:t>s</w:t>
      </w:r>
      <w:r w:rsidRPr="00D67DD6">
        <w:rPr>
          <w:noProof w:val="0"/>
          <w:lang w:val="fr-FR"/>
        </w:rPr>
        <w:t xml:space="preserve"> à la connaissance parfaite. Premièrement, elle est créée par feu artificiel dans la grotte, ensuite par l’idée du Bien en pleine nature. La vérité des choses est mise en épreuve par l’exactitude qui ne réside pas dans la vision archaïque, mais dans la </w:t>
      </w:r>
      <w:r w:rsidRPr="00D67DD6">
        <w:rPr>
          <w:noProof w:val="0"/>
          <w:lang w:val="fr-FR"/>
        </w:rPr>
        <w:lastRenderedPageBreak/>
        <w:t xml:space="preserve">nouvelle forme de connaissance parfaite. L’acte parfait de </w:t>
      </w:r>
      <w:r w:rsidR="006E018E" w:rsidRPr="00D67DD6">
        <w:rPr>
          <w:noProof w:val="0"/>
          <w:lang w:val="fr-FR"/>
        </w:rPr>
        <w:t>connaître</w:t>
      </w:r>
      <w:r w:rsidRPr="00D67DD6">
        <w:rPr>
          <w:noProof w:val="0"/>
          <w:lang w:val="fr-FR"/>
        </w:rPr>
        <w:t xml:space="preserve"> fait comparer des choses à la mesure de la perfection absolue et séparée. L</w:t>
      </w:r>
      <w:r w:rsidR="00CE4F0A" w:rsidRPr="00D67DD6">
        <w:rPr>
          <w:noProof w:val="0"/>
          <w:lang w:val="fr-FR"/>
        </w:rPr>
        <w:t xml:space="preserve">a présence idéale </w:t>
      </w:r>
      <w:r w:rsidRPr="00D67DD6">
        <w:rPr>
          <w:noProof w:val="0"/>
          <w:lang w:val="fr-FR"/>
        </w:rPr>
        <w:t xml:space="preserve">renvoie </w:t>
      </w:r>
      <w:r w:rsidRPr="00D67DD6">
        <w:rPr>
          <w:rFonts w:cs="Calibri"/>
          <w:noProof w:val="0"/>
          <w:lang w:val="fr-FR"/>
        </w:rPr>
        <w:t xml:space="preserve">à </w:t>
      </w:r>
      <w:r w:rsidRPr="00D67DD6">
        <w:rPr>
          <w:noProof w:val="0"/>
          <w:lang w:val="fr-FR"/>
        </w:rPr>
        <w:t>l’ordre de vision éternelle qui est exprimée par le parfait du verbe « voir » (οἶδα</w:t>
      </w:r>
      <w:r w:rsidRPr="00D67DD6">
        <w:rPr>
          <w:noProof w:val="0"/>
          <w:lang w:val="fr-FR"/>
        </w:rPr>
        <w:fldChar w:fldCharType="begin"/>
      </w:r>
      <w:r w:rsidRPr="00D67DD6">
        <w:rPr>
          <w:noProof w:val="0"/>
          <w:lang w:val="fr-FR"/>
        </w:rPr>
        <w:instrText xml:space="preserve"> XE "voir</w:instrText>
      </w:r>
      <w:r w:rsidR="00821D89" w:rsidRPr="00D67DD6">
        <w:rPr>
          <w:noProof w:val="0"/>
          <w:lang w:val="fr-FR"/>
        </w:rPr>
        <w:instrText>—</w:instrText>
      </w:r>
      <w:r w:rsidRPr="00D67DD6">
        <w:rPr>
          <w:noProof w:val="0"/>
          <w:lang w:val="fr-FR"/>
        </w:rPr>
        <w:instrText xml:space="preserve">savoir" </w:instrText>
      </w:r>
      <w:r w:rsidRPr="00D67DD6">
        <w:rPr>
          <w:noProof w:val="0"/>
          <w:lang w:val="fr-FR"/>
        </w:rPr>
        <w:fldChar w:fldCharType="end"/>
      </w:r>
      <w:r w:rsidRPr="00D67DD6">
        <w:rPr>
          <w:noProof w:val="0"/>
          <w:lang w:val="fr-FR"/>
        </w:rPr>
        <w:t xml:space="preserve">). </w:t>
      </w:r>
      <w:r w:rsidR="00136EAE" w:rsidRPr="00D67DD6">
        <w:rPr>
          <w:noProof w:val="0"/>
          <w:lang w:val="fr-FR"/>
        </w:rPr>
        <w:t xml:space="preserve">Platon transforma le mode de vision archaïque (voir le </w:t>
      </w:r>
      <w:r w:rsidR="00136EAE" w:rsidRPr="00D67DD6">
        <w:rPr>
          <w:i/>
          <w:noProof w:val="0"/>
          <w:lang w:val="fr-FR"/>
        </w:rPr>
        <w:t>Wie</w:t>
      </w:r>
      <w:r w:rsidR="00136EAE" w:rsidRPr="00D67DD6">
        <w:rPr>
          <w:noProof w:val="0"/>
          <w:lang w:val="fr-FR"/>
        </w:rPr>
        <w:t xml:space="preserve"> phénoménologique de Heidegg</w:t>
      </w:r>
      <w:r w:rsidR="00C66C38" w:rsidRPr="00D67DD6">
        <w:rPr>
          <w:noProof w:val="0"/>
          <w:lang w:val="fr-FR"/>
        </w:rPr>
        <w:t xml:space="preserve">er) en </w:t>
      </w:r>
      <w:r w:rsidR="00CE4F0A" w:rsidRPr="00D67DD6">
        <w:rPr>
          <w:noProof w:val="0"/>
          <w:lang w:val="fr-FR"/>
        </w:rPr>
        <w:t xml:space="preserve">l’existence </w:t>
      </w:r>
      <w:r w:rsidR="00C66C38" w:rsidRPr="00D67DD6">
        <w:rPr>
          <w:noProof w:val="0"/>
          <w:lang w:val="fr-FR"/>
        </w:rPr>
        <w:t>(</w:t>
      </w:r>
      <w:r w:rsidR="00C66C38" w:rsidRPr="00D67DD6">
        <w:rPr>
          <w:i/>
          <w:noProof w:val="0"/>
          <w:lang w:val="fr-FR"/>
        </w:rPr>
        <w:t>ens</w:t>
      </w:r>
      <w:r w:rsidR="00C66C38" w:rsidRPr="00D67DD6">
        <w:rPr>
          <w:noProof w:val="0"/>
          <w:lang w:val="fr-FR"/>
        </w:rPr>
        <w:t xml:space="preserve">) </w:t>
      </w:r>
      <w:r w:rsidR="00136EAE" w:rsidRPr="00D67DD6">
        <w:rPr>
          <w:noProof w:val="0"/>
          <w:lang w:val="fr-FR"/>
        </w:rPr>
        <w:t>permanent</w:t>
      </w:r>
      <w:r w:rsidR="00CE4F0A" w:rsidRPr="00D67DD6">
        <w:rPr>
          <w:noProof w:val="0"/>
          <w:lang w:val="fr-FR"/>
        </w:rPr>
        <w:t>e</w:t>
      </w:r>
      <w:r w:rsidR="00136EAE" w:rsidRPr="00D67DD6">
        <w:rPr>
          <w:noProof w:val="0"/>
          <w:lang w:val="fr-FR"/>
        </w:rPr>
        <w:t xml:space="preserve"> de </w:t>
      </w:r>
      <w:r w:rsidR="00136EAE" w:rsidRPr="00D67DD6">
        <w:rPr>
          <w:rFonts w:cs="Calibri"/>
          <w:noProof w:val="0"/>
          <w:lang w:val="fr-FR"/>
        </w:rPr>
        <w:t>«</w:t>
      </w:r>
      <w:r w:rsidR="00136EAE" w:rsidRPr="00D67DD6">
        <w:rPr>
          <w:noProof w:val="0"/>
          <w:lang w:val="fr-FR"/>
        </w:rPr>
        <w:t> celui-ci </w:t>
      </w:r>
      <w:r w:rsidR="00136EAE" w:rsidRPr="00D67DD6">
        <w:rPr>
          <w:rFonts w:cs="Calibri"/>
          <w:noProof w:val="0"/>
          <w:lang w:val="fr-FR"/>
        </w:rPr>
        <w:t>»</w:t>
      </w:r>
      <w:r w:rsidR="00CE4F0A" w:rsidRPr="00D67DD6">
        <w:rPr>
          <w:rFonts w:cs="Calibri"/>
          <w:noProof w:val="0"/>
          <w:lang w:val="fr-FR"/>
        </w:rPr>
        <w:t xml:space="preserve">. Cette existence de substance </w:t>
      </w:r>
      <w:r w:rsidR="00136EAE" w:rsidRPr="00D67DD6">
        <w:rPr>
          <w:noProof w:val="0"/>
          <w:lang w:val="fr-FR"/>
        </w:rPr>
        <w:t>est considéré</w:t>
      </w:r>
      <w:r w:rsidR="00CE4F0A" w:rsidRPr="00D67DD6">
        <w:rPr>
          <w:noProof w:val="0"/>
          <w:lang w:val="fr-FR"/>
        </w:rPr>
        <w:t>e</w:t>
      </w:r>
      <w:r w:rsidR="00136EAE" w:rsidRPr="00D67DD6">
        <w:rPr>
          <w:noProof w:val="0"/>
          <w:lang w:val="fr-FR"/>
        </w:rPr>
        <w:t xml:space="preserve"> comme juste et correct</w:t>
      </w:r>
      <w:r w:rsidR="00CE4F0A" w:rsidRPr="00D67DD6">
        <w:rPr>
          <w:noProof w:val="0"/>
          <w:lang w:val="fr-FR"/>
        </w:rPr>
        <w:t>e</w:t>
      </w:r>
      <w:r w:rsidR="00136EAE" w:rsidRPr="00D67DD6">
        <w:rPr>
          <w:noProof w:val="0"/>
          <w:lang w:val="fr-FR"/>
        </w:rPr>
        <w:t xml:space="preserve">. </w:t>
      </w:r>
      <w:r w:rsidRPr="00D67DD6">
        <w:rPr>
          <w:noProof w:val="0"/>
          <w:lang w:val="fr-FR"/>
        </w:rPr>
        <w:t xml:space="preserve">L’acte de la vision métaphysique prend son essor de la présence parfaite </w:t>
      </w:r>
      <w:r w:rsidR="00CE4F0A" w:rsidRPr="00D67DD6">
        <w:rPr>
          <w:noProof w:val="0"/>
          <w:lang w:val="fr-FR"/>
        </w:rPr>
        <w:t xml:space="preserve">qui est </w:t>
      </w:r>
      <w:r w:rsidRPr="00D67DD6">
        <w:rPr>
          <w:noProof w:val="0"/>
          <w:lang w:val="fr-FR"/>
        </w:rPr>
        <w:t xml:space="preserve">représentée </w:t>
      </w:r>
      <w:r w:rsidR="00CE4F0A" w:rsidRPr="00D67DD6">
        <w:rPr>
          <w:noProof w:val="0"/>
          <w:lang w:val="fr-FR"/>
        </w:rPr>
        <w:t>comme l</w:t>
      </w:r>
      <w:r w:rsidRPr="00D67DD6">
        <w:rPr>
          <w:noProof w:val="0"/>
          <w:lang w:val="fr-FR"/>
        </w:rPr>
        <w:t xml:space="preserve">’essence. Platonisme transposa la vision archaïque du présent dans une forme individuelle manifestée en permanence qui se donne comme étant idéal (εἶδος, </w:t>
      </w:r>
      <w:r w:rsidRPr="00D67DD6">
        <w:rPr>
          <w:i/>
          <w:noProof w:val="0"/>
          <w:lang w:val="fr-FR"/>
        </w:rPr>
        <w:t>essentia</w:t>
      </w:r>
      <w:r w:rsidRPr="00D67DD6">
        <w:rPr>
          <w:noProof w:val="0"/>
          <w:lang w:val="fr-FR"/>
        </w:rPr>
        <w:t xml:space="preserve">). L’essence devint une mesure suprême </w:t>
      </w:r>
      <w:r w:rsidR="003A33C1" w:rsidRPr="00D67DD6">
        <w:rPr>
          <w:noProof w:val="0"/>
          <w:lang w:val="fr-FR"/>
        </w:rPr>
        <w:t xml:space="preserve">de </w:t>
      </w:r>
      <w:r w:rsidR="00CE4F0A" w:rsidRPr="00D67DD6">
        <w:rPr>
          <w:noProof w:val="0"/>
          <w:lang w:val="fr-FR"/>
        </w:rPr>
        <w:t xml:space="preserve">concevoir </w:t>
      </w:r>
      <w:r w:rsidR="00223043" w:rsidRPr="00D67DD6">
        <w:rPr>
          <w:noProof w:val="0"/>
          <w:lang w:val="fr-FR"/>
        </w:rPr>
        <w:t>l’existant</w:t>
      </w:r>
      <w:r w:rsidR="008F3964" w:rsidRPr="00D67DD6">
        <w:rPr>
          <w:noProof w:val="0"/>
          <w:lang w:val="fr-FR"/>
        </w:rPr>
        <w:t xml:space="preserve"> réel</w:t>
      </w:r>
      <w:r w:rsidR="00CE4F0A" w:rsidRPr="00D67DD6">
        <w:rPr>
          <w:noProof w:val="0"/>
          <w:lang w:val="fr-FR"/>
        </w:rPr>
        <w:t xml:space="preserve">. </w:t>
      </w:r>
      <w:r w:rsidR="003A33C1" w:rsidRPr="00D67DD6">
        <w:rPr>
          <w:noProof w:val="0"/>
          <w:lang w:val="fr-FR"/>
        </w:rPr>
        <w:t xml:space="preserve">Cette mesure </w:t>
      </w:r>
      <w:r w:rsidRPr="00D67DD6">
        <w:rPr>
          <w:noProof w:val="0"/>
          <w:lang w:val="fr-FR"/>
        </w:rPr>
        <w:t xml:space="preserve">est appliquée sur la présence de chaque chose existante </w:t>
      </w:r>
      <w:r w:rsidR="003A33C1" w:rsidRPr="00D67DD6">
        <w:rPr>
          <w:noProof w:val="0"/>
          <w:lang w:val="fr-FR"/>
        </w:rPr>
        <w:t xml:space="preserve">en soi </w:t>
      </w:r>
      <w:r w:rsidRPr="00D67DD6">
        <w:rPr>
          <w:noProof w:val="0"/>
          <w:lang w:val="fr-FR"/>
        </w:rPr>
        <w:t xml:space="preserve">(οὐσία). L’acte individuel de voir commence par l’idée comme l’essence suprême. L’accès à la vérité passe par l’idée qui transmet sa perfection à la substance individuelle représentée. Cette perspective de </w:t>
      </w:r>
      <w:r w:rsidR="00417CDF" w:rsidRPr="00D67DD6">
        <w:rPr>
          <w:noProof w:val="0"/>
          <w:lang w:val="fr-FR"/>
        </w:rPr>
        <w:t>compréhension</w:t>
      </w:r>
      <w:r w:rsidRPr="00D67DD6">
        <w:rPr>
          <w:noProof w:val="0"/>
          <w:lang w:val="fr-FR"/>
        </w:rPr>
        <w:t xml:space="preserve"> (</w:t>
      </w:r>
      <w:r w:rsidRPr="00D67DD6">
        <w:rPr>
          <w:i/>
          <w:noProof w:val="0"/>
          <w:lang w:val="fr-FR"/>
        </w:rPr>
        <w:t>Vor-blickbahn</w:t>
      </w:r>
      <w:r w:rsidRPr="00D67DD6">
        <w:rPr>
          <w:noProof w:val="0"/>
          <w:lang w:val="fr-FR"/>
        </w:rPr>
        <w:t xml:space="preserve">) fonda une nouvelle image de vérité de ce qui est décelé complètement (τὸ ἀληθὲς, </w:t>
      </w:r>
      <w:r w:rsidRPr="00D67DD6">
        <w:rPr>
          <w:i/>
          <w:noProof w:val="0"/>
          <w:lang w:val="fr-FR"/>
        </w:rPr>
        <w:t>verum</w:t>
      </w:r>
      <w:r w:rsidRPr="00D67DD6">
        <w:rPr>
          <w:i/>
          <w:noProof w:val="0"/>
          <w:lang w:val="fr-FR"/>
        </w:rPr>
        <w:fldChar w:fldCharType="begin"/>
      </w:r>
      <w:r w:rsidRPr="00D67DD6">
        <w:rPr>
          <w:noProof w:val="0"/>
          <w:lang w:val="fr-FR"/>
        </w:rPr>
        <w:instrText xml:space="preserve"> XE "vérité:</w:instrText>
      </w:r>
      <w:r w:rsidRPr="00D67DD6">
        <w:rPr>
          <w:i/>
          <w:noProof w:val="0"/>
          <w:lang w:val="fr-FR"/>
        </w:rPr>
        <w:instrText>verum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w:t>
      </w:r>
      <w:r w:rsidR="003A33C1" w:rsidRPr="00D67DD6">
        <w:rPr>
          <w:noProof w:val="0"/>
          <w:lang w:val="fr-FR"/>
        </w:rPr>
        <w:t>vérité</w:t>
      </w:r>
      <w:r w:rsidRPr="00D67DD6">
        <w:rPr>
          <w:noProof w:val="0"/>
          <w:lang w:val="fr-FR"/>
        </w:rPr>
        <w:t xml:space="preserve"> </w:t>
      </w:r>
      <w:r w:rsidR="003A33C1" w:rsidRPr="00D67DD6">
        <w:rPr>
          <w:noProof w:val="0"/>
          <w:lang w:val="fr-FR"/>
        </w:rPr>
        <w:t xml:space="preserve">quitte </w:t>
      </w:r>
      <w:r w:rsidRPr="00D67DD6">
        <w:rPr>
          <w:noProof w:val="0"/>
          <w:lang w:val="fr-FR"/>
        </w:rPr>
        <w:t>l’act</w:t>
      </w:r>
      <w:r w:rsidR="003A33C1" w:rsidRPr="00D67DD6">
        <w:rPr>
          <w:noProof w:val="0"/>
          <w:lang w:val="fr-FR"/>
        </w:rPr>
        <w:t>ivité du « voir » ancien</w:t>
      </w:r>
      <w:r w:rsidR="00417CDF" w:rsidRPr="00D67DD6">
        <w:rPr>
          <w:noProof w:val="0"/>
          <w:lang w:val="fr-FR"/>
        </w:rPr>
        <w:t>ne</w:t>
      </w:r>
      <w:r w:rsidR="003A33C1" w:rsidRPr="00D67DD6">
        <w:rPr>
          <w:noProof w:val="0"/>
          <w:lang w:val="fr-FR"/>
        </w:rPr>
        <w:t xml:space="preserve"> pour aborder </w:t>
      </w:r>
      <w:r w:rsidRPr="00D67DD6">
        <w:rPr>
          <w:noProof w:val="0"/>
          <w:lang w:val="fr-FR"/>
        </w:rPr>
        <w:t xml:space="preserve">l’activité du </w:t>
      </w:r>
      <w:r w:rsidR="003A33C1" w:rsidRPr="00D67DD6">
        <w:rPr>
          <w:noProof w:val="0"/>
          <w:lang w:val="fr-FR"/>
        </w:rPr>
        <w:t>« </w:t>
      </w:r>
      <w:r w:rsidRPr="00D67DD6">
        <w:rPr>
          <w:noProof w:val="0"/>
          <w:lang w:val="fr-FR"/>
        </w:rPr>
        <w:t>savoir</w:t>
      </w:r>
      <w:r w:rsidR="003A33C1" w:rsidRPr="00D67DD6">
        <w:rPr>
          <w:noProof w:val="0"/>
          <w:lang w:val="fr-FR"/>
        </w:rPr>
        <w:t> » modern</w:t>
      </w:r>
      <w:r w:rsidR="00E2624D" w:rsidRPr="00D67DD6">
        <w:rPr>
          <w:noProof w:val="0"/>
          <w:lang w:val="fr-FR"/>
        </w:rPr>
        <w:t>e</w:t>
      </w:r>
      <w:r w:rsidR="003A33C1" w:rsidRPr="00D67DD6">
        <w:rPr>
          <w:noProof w:val="0"/>
          <w:lang w:val="fr-FR"/>
        </w:rPr>
        <w:t>. Le c</w:t>
      </w:r>
      <w:r w:rsidR="00417CDF" w:rsidRPr="00D67DD6">
        <w:rPr>
          <w:noProof w:val="0"/>
          <w:lang w:val="fr-FR"/>
        </w:rPr>
        <w:t>e</w:t>
      </w:r>
      <w:r w:rsidR="003A33C1" w:rsidRPr="00D67DD6">
        <w:rPr>
          <w:noProof w:val="0"/>
          <w:lang w:val="fr-FR"/>
        </w:rPr>
        <w:t xml:space="preserve">rcle vicieux de la modernité </w:t>
      </w:r>
      <w:r w:rsidRPr="00D67DD6">
        <w:rPr>
          <w:noProof w:val="0"/>
          <w:lang w:val="fr-FR"/>
        </w:rPr>
        <w:t>est désormais compl</w:t>
      </w:r>
      <w:r w:rsidR="00417CDF" w:rsidRPr="00D67DD6">
        <w:rPr>
          <w:noProof w:val="0"/>
          <w:lang w:val="fr-FR"/>
        </w:rPr>
        <w:t>et</w:t>
      </w:r>
      <w:r w:rsidRPr="00D67DD6">
        <w:rPr>
          <w:noProof w:val="0"/>
          <w:lang w:val="fr-FR"/>
        </w:rPr>
        <w:t>. Le métaphysicien compare les choses actuelles à la mesure absolue, essentielle et éternelle de l’exactitude et de la perfection. Platonisme renversa l’ordre de présentation et de représentation. L’essence idéale est présente et la chose existante n’est que la représentation faite par l’idée. L</w:t>
      </w:r>
      <w:r w:rsidR="00A9616D" w:rsidRPr="00D67DD6">
        <w:rPr>
          <w:noProof w:val="0"/>
          <w:lang w:val="fr-FR"/>
        </w:rPr>
        <w:t xml:space="preserve">e créateur </w:t>
      </w:r>
      <w:r w:rsidRPr="00D67DD6">
        <w:rPr>
          <w:noProof w:val="0"/>
          <w:lang w:val="fr-FR"/>
        </w:rPr>
        <w:t xml:space="preserve">des idées se fait complètement aveugle à la vérité archaïque. </w:t>
      </w:r>
      <w:r w:rsidR="005D7886" w:rsidRPr="00D67DD6">
        <w:rPr>
          <w:noProof w:val="0"/>
          <w:lang w:val="fr-FR"/>
        </w:rPr>
        <w:t xml:space="preserve">Cette vérité </w:t>
      </w:r>
      <w:r w:rsidR="00A9616D" w:rsidRPr="00D67DD6">
        <w:rPr>
          <w:noProof w:val="0"/>
          <w:lang w:val="fr-FR"/>
        </w:rPr>
        <w:t xml:space="preserve">disparut de </w:t>
      </w:r>
      <w:r w:rsidRPr="00D67DD6">
        <w:rPr>
          <w:noProof w:val="0"/>
          <w:lang w:val="fr-FR"/>
        </w:rPr>
        <w:t>la modernité. La perspective établi</w:t>
      </w:r>
      <w:r w:rsidR="00EB7DCE" w:rsidRPr="00D67DD6">
        <w:rPr>
          <w:noProof w:val="0"/>
          <w:lang w:val="fr-FR"/>
        </w:rPr>
        <w:t xml:space="preserve">e par Platon fonde une </w:t>
      </w:r>
      <w:r w:rsidRPr="00D67DD6">
        <w:rPr>
          <w:i/>
          <w:noProof w:val="0"/>
          <w:lang w:val="fr-FR"/>
        </w:rPr>
        <w:t>veritas</w:t>
      </w:r>
      <w:r w:rsidRPr="00D67DD6">
        <w:rPr>
          <w:noProof w:val="0"/>
          <w:lang w:val="fr-FR"/>
        </w:rPr>
        <w:t xml:space="preserve"> </w:t>
      </w:r>
      <w:r w:rsidR="00EB7DCE" w:rsidRPr="00D67DD6">
        <w:rPr>
          <w:noProof w:val="0"/>
          <w:lang w:val="fr-FR"/>
        </w:rPr>
        <w:t xml:space="preserve">métaphysique </w:t>
      </w:r>
      <w:r w:rsidRPr="00D67DD6">
        <w:rPr>
          <w:noProof w:val="0"/>
          <w:lang w:val="fr-FR"/>
        </w:rPr>
        <w:t xml:space="preserve">qui guide la nouvelle forme de vision. Heidegger interprète l’allégorie de </w:t>
      </w:r>
      <w:r w:rsidR="00A9616D" w:rsidRPr="00D67DD6">
        <w:rPr>
          <w:noProof w:val="0"/>
          <w:lang w:val="fr-FR"/>
        </w:rPr>
        <w:t>la caverne</w:t>
      </w:r>
      <w:r w:rsidRPr="00D67DD6">
        <w:rPr>
          <w:noProof w:val="0"/>
          <w:lang w:val="fr-FR"/>
        </w:rPr>
        <w:t xml:space="preserve"> pour montrer la forme fondamentale d</w:t>
      </w:r>
      <w:r w:rsidR="003A33C1" w:rsidRPr="00D67DD6">
        <w:rPr>
          <w:noProof w:val="0"/>
          <w:lang w:val="fr-FR"/>
        </w:rPr>
        <w:t>e l’aveuglement</w:t>
      </w:r>
      <w:r w:rsidR="003A33C1" w:rsidRPr="00D67DD6">
        <w:rPr>
          <w:i/>
          <w:noProof w:val="0"/>
          <w:lang w:val="fr-FR"/>
        </w:rPr>
        <w:t xml:space="preserve"> </w:t>
      </w:r>
      <w:r w:rsidR="00A9616D" w:rsidRPr="00D67DD6">
        <w:rPr>
          <w:noProof w:val="0"/>
          <w:lang w:val="fr-FR"/>
        </w:rPr>
        <w:t>métaphysique</w:t>
      </w:r>
      <w:r w:rsidR="002C7C32" w:rsidRPr="00D67DD6">
        <w:rPr>
          <w:i/>
          <w:noProof w:val="0"/>
          <w:lang w:val="fr-FR"/>
        </w:rPr>
        <w:fldChar w:fldCharType="begin"/>
      </w:r>
      <w:r w:rsidR="002C7C32" w:rsidRPr="00D67DD6">
        <w:rPr>
          <w:noProof w:val="0"/>
          <w:lang w:val="fr-FR"/>
        </w:rPr>
        <w:instrText xml:space="preserve"> XE "</w:instrText>
      </w:r>
      <w:r w:rsidR="002C7C32" w:rsidRPr="00D67DD6">
        <w:rPr>
          <w:i/>
          <w:noProof w:val="0"/>
          <w:lang w:val="fr-FR"/>
        </w:rPr>
        <w:instrText>Vor-blickbahn</w:instrText>
      </w:r>
      <w:r w:rsidR="002C7C32" w:rsidRPr="00D67DD6">
        <w:rPr>
          <w:noProof w:val="0"/>
          <w:lang w:val="fr-FR"/>
        </w:rPr>
        <w:instrText xml:space="preserve">" </w:instrText>
      </w:r>
      <w:r w:rsidR="002C7C32" w:rsidRPr="00D67DD6">
        <w:rPr>
          <w:i/>
          <w:noProof w:val="0"/>
          <w:lang w:val="fr-FR"/>
        </w:rPr>
        <w:fldChar w:fldCharType="end"/>
      </w:r>
      <w:r w:rsidR="00432BE6" w:rsidRPr="00D67DD6">
        <w:rPr>
          <w:noProof w:val="0"/>
          <w:lang w:val="fr-FR"/>
        </w:rPr>
        <w:t xml:space="preserve"> qui changea le monde en simulacre</w:t>
      </w:r>
      <w:r w:rsidRPr="00D67DD6">
        <w:rPr>
          <w:noProof w:val="0"/>
          <w:lang w:val="fr-FR"/>
        </w:rPr>
        <w:t xml:space="preserve">. La nouvelle </w:t>
      </w:r>
      <w:r w:rsidR="00A9616D" w:rsidRPr="00D67DD6">
        <w:rPr>
          <w:noProof w:val="0"/>
          <w:lang w:val="fr-FR"/>
        </w:rPr>
        <w:t xml:space="preserve">perspective </w:t>
      </w:r>
      <w:r w:rsidRPr="00D67DD6">
        <w:rPr>
          <w:noProof w:val="0"/>
          <w:lang w:val="fr-FR"/>
        </w:rPr>
        <w:t>révèle chaque substance par rapport à la vérité qui est conçue comme exactitude du regard.</w:t>
      </w:r>
    </w:p>
    <w:p w14:paraId="50EC9D24" w14:textId="77777777" w:rsidR="00B00B01" w:rsidRPr="00D67DD6" w:rsidRDefault="00B00B01" w:rsidP="00B00B01">
      <w:pPr>
        <w:pStyle w:val="Citace"/>
        <w:rPr>
          <w:lang w:val="fr-FR"/>
        </w:rPr>
      </w:pPr>
      <w:r w:rsidRPr="00D67DD6">
        <w:rPr>
          <w:lang w:val="fr-FR"/>
        </w:rPr>
        <w:t xml:space="preserve">« Tout dépend de ὀρθότης, de l’exactitude de vue. La vision et la connaissance obtiennent ainsi leur véracité, pour qu’elles aillent tout droit à la plus haute idée et qu’elles se renforcent dans cette “orientation”. » </w:t>
      </w:r>
      <w:r w:rsidRPr="00D67DD6">
        <w:rPr>
          <w:rStyle w:val="Znakapoznpodarou"/>
          <w:lang w:val="fr-FR"/>
        </w:rPr>
        <w:footnoteReference w:id="13"/>
      </w:r>
    </w:p>
    <w:p w14:paraId="20554F30" w14:textId="2015F4FE" w:rsidR="009C7DB5" w:rsidRPr="00D67DD6" w:rsidRDefault="00B00B01" w:rsidP="00C949F2">
      <w:pPr>
        <w:rPr>
          <w:noProof w:val="0"/>
          <w:lang w:val="fr-FR"/>
        </w:rPr>
      </w:pPr>
      <w:r w:rsidRPr="00D67DD6">
        <w:rPr>
          <w:noProof w:val="0"/>
          <w:lang w:val="fr-FR"/>
        </w:rPr>
        <w:lastRenderedPageBreak/>
        <w:t xml:space="preserve">La lumière des idées guide la vision platonicienne après la sortie de la grotte. L’intellect </w:t>
      </w:r>
      <w:r w:rsidR="003A33C1" w:rsidRPr="00D67DD6">
        <w:rPr>
          <w:noProof w:val="0"/>
          <w:lang w:val="fr-FR"/>
        </w:rPr>
        <w:t xml:space="preserve">comme </w:t>
      </w:r>
      <w:r w:rsidR="008F1E86" w:rsidRPr="00D67DD6">
        <w:rPr>
          <w:noProof w:val="0"/>
          <w:lang w:val="fr-FR"/>
        </w:rPr>
        <w:t>soleil mythologique</w:t>
      </w:r>
      <w:r w:rsidRPr="00D67DD6">
        <w:rPr>
          <w:noProof w:val="0"/>
          <w:lang w:val="fr-FR"/>
        </w:rPr>
        <w:t xml:space="preserve"> mène </w:t>
      </w:r>
      <w:r w:rsidR="003A33C1" w:rsidRPr="00D67DD6">
        <w:rPr>
          <w:noProof w:val="0"/>
          <w:lang w:val="fr-FR"/>
        </w:rPr>
        <w:t xml:space="preserve">la </w:t>
      </w:r>
      <w:r w:rsidRPr="00D67DD6">
        <w:rPr>
          <w:noProof w:val="0"/>
          <w:lang w:val="fr-FR"/>
        </w:rPr>
        <w:t>connaissance métaphysique en direction de l’</w:t>
      </w:r>
      <w:r w:rsidR="003A33C1" w:rsidRPr="00D67DD6">
        <w:rPr>
          <w:noProof w:val="0"/>
          <w:lang w:val="fr-FR"/>
        </w:rPr>
        <w:t xml:space="preserve">existant </w:t>
      </w:r>
      <w:r w:rsidRPr="00D67DD6">
        <w:rPr>
          <w:noProof w:val="0"/>
          <w:lang w:val="fr-FR"/>
        </w:rPr>
        <w:t xml:space="preserve">suprême. </w:t>
      </w:r>
      <w:r w:rsidR="003A33C1" w:rsidRPr="00D67DD6">
        <w:rPr>
          <w:noProof w:val="0"/>
          <w:lang w:val="fr-FR"/>
        </w:rPr>
        <w:t xml:space="preserve">Il </w:t>
      </w:r>
      <w:r w:rsidRPr="00D67DD6">
        <w:rPr>
          <w:noProof w:val="0"/>
          <w:lang w:val="fr-FR"/>
        </w:rPr>
        <w:t xml:space="preserve">existe dans son idéalité donnée en présent permanent et non dissimulé. La connaissance mathématique est devenue métaphysique et </w:t>
      </w:r>
      <w:r w:rsidR="003A33C1" w:rsidRPr="00D67DD6">
        <w:rPr>
          <w:noProof w:val="0"/>
          <w:lang w:val="fr-FR"/>
        </w:rPr>
        <w:t xml:space="preserve">cette </w:t>
      </w:r>
      <w:r w:rsidRPr="00D67DD6">
        <w:rPr>
          <w:noProof w:val="0"/>
          <w:lang w:val="fr-FR"/>
        </w:rPr>
        <w:t xml:space="preserve">double </w:t>
      </w:r>
      <w:r w:rsidR="003A33C1" w:rsidRPr="00D67DD6">
        <w:rPr>
          <w:noProof w:val="0"/>
          <w:lang w:val="fr-FR"/>
        </w:rPr>
        <w:t xml:space="preserve">science </w:t>
      </w:r>
      <w:r w:rsidRPr="00D67DD6">
        <w:rPr>
          <w:noProof w:val="0"/>
          <w:lang w:val="fr-FR"/>
        </w:rPr>
        <w:t>détermine la vision moderne d</w:t>
      </w:r>
      <w:r w:rsidR="003A33C1" w:rsidRPr="00D67DD6">
        <w:rPr>
          <w:noProof w:val="0"/>
          <w:lang w:val="fr-FR"/>
        </w:rPr>
        <w:t>u monde</w:t>
      </w:r>
      <w:r w:rsidRPr="00D67DD6">
        <w:rPr>
          <w:noProof w:val="0"/>
          <w:lang w:val="fr-FR"/>
        </w:rPr>
        <w:t>. La forme ancienne de l’art mathématique en tant que l’harmonie de Pythagor</w:t>
      </w:r>
      <w:r w:rsidR="003A33C1" w:rsidRPr="00D67DD6">
        <w:rPr>
          <w:noProof w:val="0"/>
          <w:lang w:val="fr-FR"/>
        </w:rPr>
        <w:t>e</w:t>
      </w:r>
      <w:r w:rsidRPr="00D67DD6">
        <w:rPr>
          <w:noProof w:val="0"/>
          <w:lang w:val="fr-FR"/>
        </w:rPr>
        <w:t xml:space="preserve"> considéra le cosmos comme le cadeau divin. L’harmonie donnée mathématiquement indique au métaphysicien ce qui est idéalement donné dans l</w:t>
      </w:r>
      <w:r w:rsidR="00EB7DCE" w:rsidRPr="00D67DD6">
        <w:rPr>
          <w:noProof w:val="0"/>
          <w:lang w:val="fr-FR"/>
        </w:rPr>
        <w:t xml:space="preserve">a vision </w:t>
      </w:r>
      <w:r w:rsidRPr="00D67DD6">
        <w:rPr>
          <w:noProof w:val="0"/>
          <w:lang w:val="fr-FR"/>
        </w:rPr>
        <w:t>idéal</w:t>
      </w:r>
      <w:r w:rsidR="00EB7DCE" w:rsidRPr="00D67DD6">
        <w:rPr>
          <w:noProof w:val="0"/>
          <w:lang w:val="fr-FR"/>
        </w:rPr>
        <w:t>e</w:t>
      </w:r>
      <w:r w:rsidRPr="00D67DD6">
        <w:rPr>
          <w:noProof w:val="0"/>
          <w:lang w:val="fr-FR"/>
        </w:rPr>
        <w:t xml:space="preserve"> de chaque substance</w:t>
      </w:r>
      <w:r w:rsidRPr="00D67DD6">
        <w:rPr>
          <w:noProof w:val="0"/>
          <w:lang w:val="fr-FR"/>
        </w:rPr>
        <w:fldChar w:fldCharType="begin"/>
      </w:r>
      <w:r w:rsidRPr="00D67DD6">
        <w:rPr>
          <w:noProof w:val="0"/>
          <w:lang w:val="fr-FR"/>
        </w:rPr>
        <w:instrText xml:space="preserve"> XE "substance:Platon" </w:instrText>
      </w:r>
      <w:r w:rsidRPr="00D67DD6">
        <w:rPr>
          <w:noProof w:val="0"/>
          <w:lang w:val="fr-FR"/>
        </w:rPr>
        <w:fldChar w:fldCharType="end"/>
      </w:r>
      <w:r w:rsidRPr="00D67DD6">
        <w:rPr>
          <w:noProof w:val="0"/>
          <w:lang w:val="fr-FR"/>
        </w:rPr>
        <w:t xml:space="preserve">. Dorénavant, l’idée </w:t>
      </w:r>
      <w:r w:rsidR="003A33C1" w:rsidRPr="00D67DD6">
        <w:rPr>
          <w:noProof w:val="0"/>
          <w:lang w:val="fr-FR"/>
        </w:rPr>
        <w:t xml:space="preserve">fait </w:t>
      </w:r>
      <w:r w:rsidRPr="00D67DD6">
        <w:rPr>
          <w:noProof w:val="0"/>
          <w:lang w:val="fr-FR"/>
        </w:rPr>
        <w:t xml:space="preserve">la source </w:t>
      </w:r>
      <w:r w:rsidR="003A33C1" w:rsidRPr="00D67DD6">
        <w:rPr>
          <w:noProof w:val="0"/>
          <w:lang w:val="fr-FR"/>
        </w:rPr>
        <w:t>d</w:t>
      </w:r>
      <w:r w:rsidRPr="00D67DD6">
        <w:rPr>
          <w:noProof w:val="0"/>
          <w:lang w:val="fr-FR"/>
        </w:rPr>
        <w:t>es choses périssables et contingentes. La métaphysique basée sur les mathématiques techniquement comprises remplaça</w:t>
      </w:r>
      <w:r w:rsidRPr="00D67DD6">
        <w:rPr>
          <w:b/>
          <w:bCs/>
          <w:noProof w:val="0"/>
          <w:lang w:val="fr-FR"/>
        </w:rPr>
        <w:t xml:space="preserve"> </w:t>
      </w:r>
      <w:r w:rsidRPr="00D67DD6">
        <w:rPr>
          <w:noProof w:val="0"/>
          <w:lang w:val="fr-FR"/>
        </w:rPr>
        <w:t xml:space="preserve">l’ordre archaïque. Platon acheva </w:t>
      </w:r>
      <w:r w:rsidR="003A33C1" w:rsidRPr="00D67DD6">
        <w:rPr>
          <w:noProof w:val="0"/>
          <w:lang w:val="fr-FR"/>
        </w:rPr>
        <w:t xml:space="preserve">la </w:t>
      </w:r>
      <w:r w:rsidRPr="00D67DD6">
        <w:rPr>
          <w:noProof w:val="0"/>
          <w:lang w:val="fr-FR"/>
        </w:rPr>
        <w:t>transformation radicale de la sagesse dans la nouvelle forme de la première philosophie. Les premiers philosophes et Socrate désavouèrent</w:t>
      </w:r>
      <w:r w:rsidRPr="00D67DD6">
        <w:rPr>
          <w:b/>
          <w:bCs/>
          <w:noProof w:val="0"/>
          <w:lang w:val="fr-FR"/>
        </w:rPr>
        <w:t xml:space="preserve"> </w:t>
      </w:r>
      <w:r w:rsidRPr="00D67DD6">
        <w:rPr>
          <w:noProof w:val="0"/>
          <w:lang w:val="fr-FR"/>
        </w:rPr>
        <w:t xml:space="preserve">la compréhension basée sur l’habileté technique, oratoire et politique. Les arts ne peuvent offrir la mesure ultime de vérité. Platon substitua à la variabilité de </w:t>
      </w:r>
      <w:r w:rsidR="00A12BC7" w:rsidRPr="00D67DD6">
        <w:rPr>
          <w:i/>
          <w:noProof w:val="0"/>
          <w:lang w:val="fr-FR"/>
        </w:rPr>
        <w:t>tékhnē</w:t>
      </w:r>
      <w:r w:rsidR="00A12BC7" w:rsidRPr="00D67DD6">
        <w:rPr>
          <w:noProof w:val="0"/>
          <w:lang w:val="fr-FR"/>
        </w:rPr>
        <w:t xml:space="preserve"> </w:t>
      </w:r>
      <w:r w:rsidRPr="00D67DD6">
        <w:rPr>
          <w:noProof w:val="0"/>
          <w:lang w:val="fr-FR"/>
        </w:rPr>
        <w:t>un simulacre des mathématiques (</w:t>
      </w:r>
      <w:r w:rsidRPr="00D67DD6">
        <w:rPr>
          <w:i/>
          <w:noProof w:val="0"/>
          <w:lang w:val="fr-FR"/>
        </w:rPr>
        <w:t>eídos</w:t>
      </w:r>
      <w:r w:rsidRPr="00D67DD6">
        <w:rPr>
          <w:noProof w:val="0"/>
          <w:lang w:val="fr-FR"/>
        </w:rPr>
        <w:t xml:space="preserve">). L’apparition de l’Être dans le présent divin se traduit dans le présent du verbe « voir ». Ce type de vision disparut complètement de la philosophie après Platon. La </w:t>
      </w:r>
      <w:r w:rsidR="004B3E33" w:rsidRPr="00D67DD6">
        <w:rPr>
          <w:i/>
          <w:noProof w:val="0"/>
          <w:lang w:val="fr-FR"/>
        </w:rPr>
        <w:t>phúsis</w:t>
      </w:r>
      <w:r w:rsidRPr="00D67DD6">
        <w:rPr>
          <w:noProof w:val="0"/>
          <w:lang w:val="fr-FR"/>
        </w:rPr>
        <w:t xml:space="preserve"> ancienne a été remplacé</w:t>
      </w:r>
      <w:r w:rsidR="00F612A2" w:rsidRPr="00D67DD6">
        <w:rPr>
          <w:noProof w:val="0"/>
          <w:lang w:val="fr-FR"/>
        </w:rPr>
        <w:t>e</w:t>
      </w:r>
      <w:r w:rsidRPr="00D67DD6">
        <w:rPr>
          <w:noProof w:val="0"/>
          <w:lang w:val="fr-FR"/>
        </w:rPr>
        <w:t xml:space="preserve"> par les entités mathématiques qui sont définies par les axiomes et par le nombre limité des éléments. La gloire de cette science est proclamée par le conte de fées destiné au </w:t>
      </w:r>
      <w:r w:rsidRPr="00D67DD6">
        <w:rPr>
          <w:i/>
          <w:noProof w:val="0"/>
          <w:lang w:val="fr-FR"/>
        </w:rPr>
        <w:t>vulgus philosophicus</w:t>
      </w:r>
      <w:r w:rsidRPr="00D67DD6">
        <w:rPr>
          <w:noProof w:val="0"/>
          <w:lang w:val="fr-FR"/>
        </w:rPr>
        <w:t xml:space="preserve">. L’idée du Bien fait éclairer le monde entier. Cette idée refoula </w:t>
      </w:r>
      <w:r w:rsidR="00F612A2" w:rsidRPr="00D67DD6">
        <w:rPr>
          <w:noProof w:val="0"/>
          <w:lang w:val="fr-FR"/>
        </w:rPr>
        <w:t xml:space="preserve">la </w:t>
      </w:r>
      <w:r w:rsidRPr="00D67DD6">
        <w:rPr>
          <w:noProof w:val="0"/>
          <w:lang w:val="fr-FR"/>
        </w:rPr>
        <w:t xml:space="preserve">vision holistique de l’Être et l’ordre cosmique. Quant à la métaphysique, </w:t>
      </w:r>
      <w:r w:rsidR="00F612A2" w:rsidRPr="00D67DD6">
        <w:rPr>
          <w:noProof w:val="0"/>
          <w:lang w:val="fr-FR"/>
        </w:rPr>
        <w:t xml:space="preserve">elle ne fait pas la </w:t>
      </w:r>
      <w:r w:rsidRPr="00D67DD6">
        <w:rPr>
          <w:noProof w:val="0"/>
          <w:lang w:val="fr-FR"/>
        </w:rPr>
        <w:t xml:space="preserve">différence entre l’idée platonicienne du Bien et l’ensemble musical de l’Être. Tous les deux sont éternels et divins. Dans cette minuscule et invisible différence se cache l’activité originale des Muses qui dirigent métaphysique </w:t>
      </w:r>
      <w:r w:rsidR="00430539" w:rsidRPr="00D67DD6">
        <w:rPr>
          <w:noProof w:val="0"/>
          <w:lang w:val="fr-FR"/>
        </w:rPr>
        <w:t xml:space="preserve">comme </w:t>
      </w:r>
      <w:r w:rsidRPr="00D67DD6">
        <w:rPr>
          <w:noProof w:val="0"/>
          <w:lang w:val="fr-FR"/>
        </w:rPr>
        <w:t>comédie divine. La déesse Apate</w:t>
      </w:r>
      <w:r w:rsidRPr="00D67DD6">
        <w:rPr>
          <w:noProof w:val="0"/>
          <w:lang w:val="fr-FR"/>
        </w:rPr>
        <w:fldChar w:fldCharType="begin"/>
      </w:r>
      <w:r w:rsidRPr="00D67DD6">
        <w:rPr>
          <w:noProof w:val="0"/>
          <w:lang w:val="fr-FR"/>
        </w:rPr>
        <w:instrText xml:space="preserve"> XE "Apaté" </w:instrText>
      </w:r>
      <w:r w:rsidRPr="00D67DD6">
        <w:rPr>
          <w:noProof w:val="0"/>
          <w:lang w:val="fr-FR"/>
        </w:rPr>
        <w:fldChar w:fldCharType="end"/>
      </w:r>
      <w:r w:rsidRPr="00D67DD6">
        <w:rPr>
          <w:noProof w:val="0"/>
          <w:lang w:val="fr-FR"/>
        </w:rPr>
        <w:t xml:space="preserve"> </w:t>
      </w:r>
      <w:r w:rsidR="00392B73" w:rsidRPr="00D67DD6">
        <w:rPr>
          <w:noProof w:val="0"/>
          <w:lang w:val="fr-FR"/>
        </w:rPr>
        <w:t>conduis</w:t>
      </w:r>
      <w:r w:rsidR="00F612A2" w:rsidRPr="00D67DD6">
        <w:rPr>
          <w:noProof w:val="0"/>
          <w:lang w:val="fr-FR"/>
        </w:rPr>
        <w:t>it</w:t>
      </w:r>
      <w:r w:rsidRPr="00D67DD6">
        <w:rPr>
          <w:noProof w:val="0"/>
          <w:lang w:val="fr-FR"/>
        </w:rPr>
        <w:t xml:space="preserve"> la capacité technique de Platon à l’âge de sécularisation </w:t>
      </w:r>
      <w:r w:rsidR="00392B73" w:rsidRPr="00D67DD6">
        <w:rPr>
          <w:noProof w:val="0"/>
          <w:lang w:val="fr-FR"/>
        </w:rPr>
        <w:t>déterminée</w:t>
      </w:r>
      <w:r w:rsidRPr="00D67DD6">
        <w:rPr>
          <w:noProof w:val="0"/>
          <w:lang w:val="fr-FR"/>
        </w:rPr>
        <w:t xml:space="preserve"> par </w:t>
      </w:r>
      <w:r w:rsidR="00F612A2" w:rsidRPr="00D67DD6">
        <w:rPr>
          <w:noProof w:val="0"/>
          <w:lang w:val="fr-FR"/>
        </w:rPr>
        <w:t xml:space="preserve">la </w:t>
      </w:r>
      <w:r w:rsidRPr="00D67DD6">
        <w:rPr>
          <w:noProof w:val="0"/>
          <w:lang w:val="fr-FR"/>
        </w:rPr>
        <w:t xml:space="preserve">sortie de </w:t>
      </w:r>
      <w:r w:rsidR="00F612A2" w:rsidRPr="00D67DD6">
        <w:rPr>
          <w:noProof w:val="0"/>
          <w:lang w:val="fr-FR"/>
        </w:rPr>
        <w:t xml:space="preserve">puissances </w:t>
      </w:r>
      <w:r w:rsidRPr="00D67DD6">
        <w:rPr>
          <w:noProof w:val="0"/>
          <w:lang w:val="fr-FR"/>
        </w:rPr>
        <w:t>divines du monde moderne. L</w:t>
      </w:r>
      <w:r w:rsidR="00F612A2" w:rsidRPr="00D67DD6">
        <w:rPr>
          <w:noProof w:val="0"/>
          <w:lang w:val="fr-FR"/>
        </w:rPr>
        <w:t xml:space="preserve">a période moderne </w:t>
      </w:r>
      <w:r w:rsidRPr="00D67DD6">
        <w:rPr>
          <w:noProof w:val="0"/>
          <w:lang w:val="fr-FR"/>
        </w:rPr>
        <w:t xml:space="preserve">commença par le déclin de Delphi et </w:t>
      </w:r>
      <w:r w:rsidR="00F612A2" w:rsidRPr="00D67DD6">
        <w:rPr>
          <w:noProof w:val="0"/>
          <w:lang w:val="fr-FR"/>
        </w:rPr>
        <w:t xml:space="preserve">elle </w:t>
      </w:r>
      <w:r w:rsidRPr="00D67DD6">
        <w:rPr>
          <w:noProof w:val="0"/>
          <w:lang w:val="fr-FR"/>
        </w:rPr>
        <w:t xml:space="preserve">finit avec la mort de </w:t>
      </w:r>
      <w:r w:rsidR="001526B5" w:rsidRPr="00D67DD6">
        <w:rPr>
          <w:noProof w:val="0"/>
          <w:lang w:val="fr-FR"/>
        </w:rPr>
        <w:t>Dieu</w:t>
      </w:r>
      <w:r w:rsidRPr="00D67DD6">
        <w:rPr>
          <w:noProof w:val="0"/>
          <w:lang w:val="fr-FR"/>
        </w:rPr>
        <w:t xml:space="preserve"> moderne dans l’</w:t>
      </w:r>
      <w:r w:rsidR="00F612A2" w:rsidRPr="00D67DD6">
        <w:rPr>
          <w:noProof w:val="0"/>
          <w:lang w:val="fr-FR"/>
        </w:rPr>
        <w:t xml:space="preserve">ère </w:t>
      </w:r>
      <w:r w:rsidRPr="00D67DD6">
        <w:rPr>
          <w:noProof w:val="0"/>
          <w:lang w:val="fr-FR"/>
        </w:rPr>
        <w:t>du postmodernisme nihiliste.</w:t>
      </w:r>
      <w:r w:rsidR="00C949F2" w:rsidRPr="00D67DD6">
        <w:rPr>
          <w:noProof w:val="0"/>
          <w:lang w:val="fr-FR"/>
        </w:rPr>
        <w:t xml:space="preserve"> </w:t>
      </w:r>
      <w:r w:rsidRPr="00D67DD6">
        <w:rPr>
          <w:noProof w:val="0"/>
          <w:lang w:val="fr-FR"/>
        </w:rPr>
        <w:t>L’</w:t>
      </w:r>
      <w:r w:rsidR="003F794A" w:rsidRPr="00D67DD6">
        <w:rPr>
          <w:noProof w:val="0"/>
          <w:lang w:val="fr-FR"/>
        </w:rPr>
        <w:t xml:space="preserve">herméneutique examine </w:t>
      </w:r>
      <w:r w:rsidRPr="00D67DD6">
        <w:rPr>
          <w:noProof w:val="0"/>
          <w:lang w:val="fr-FR"/>
        </w:rPr>
        <w:t xml:space="preserve">l’origine de métaphysique </w:t>
      </w:r>
      <w:r w:rsidR="00CA0C0F" w:rsidRPr="00D67DD6">
        <w:rPr>
          <w:noProof w:val="0"/>
          <w:lang w:val="fr-FR"/>
        </w:rPr>
        <w:t xml:space="preserve">par la </w:t>
      </w:r>
      <w:r w:rsidRPr="00D67DD6">
        <w:rPr>
          <w:noProof w:val="0"/>
          <w:lang w:val="fr-FR"/>
        </w:rPr>
        <w:t xml:space="preserve">démarche </w:t>
      </w:r>
      <w:r w:rsidR="00CA0C0F" w:rsidRPr="00D67DD6">
        <w:rPr>
          <w:noProof w:val="0"/>
          <w:lang w:val="fr-FR"/>
        </w:rPr>
        <w:t xml:space="preserve">qui </w:t>
      </w:r>
      <w:r w:rsidRPr="00D67DD6">
        <w:rPr>
          <w:noProof w:val="0"/>
          <w:lang w:val="fr-FR"/>
        </w:rPr>
        <w:t xml:space="preserve">suit la donation </w:t>
      </w:r>
      <w:r w:rsidR="00F612A2" w:rsidRPr="00D67DD6">
        <w:rPr>
          <w:noProof w:val="0"/>
          <w:lang w:val="fr-FR"/>
        </w:rPr>
        <w:t>primordiale</w:t>
      </w:r>
      <w:r w:rsidRPr="00D67DD6">
        <w:rPr>
          <w:noProof w:val="0"/>
          <w:lang w:val="fr-FR"/>
        </w:rPr>
        <w:t xml:space="preserve"> de l’Être. Le datif archég</w:t>
      </w:r>
      <w:r w:rsidR="001B46AF" w:rsidRPr="00D67DD6">
        <w:rPr>
          <w:noProof w:val="0"/>
          <w:lang w:val="fr-FR"/>
        </w:rPr>
        <w:t>é</w:t>
      </w:r>
      <w:r w:rsidRPr="00D67DD6">
        <w:rPr>
          <w:noProof w:val="0"/>
          <w:lang w:val="fr-FR"/>
        </w:rPr>
        <w:t>tique a été conservé dans l</w:t>
      </w:r>
      <w:r w:rsidR="003E5C5B" w:rsidRPr="00D67DD6">
        <w:rPr>
          <w:noProof w:val="0"/>
          <w:lang w:val="fr-FR"/>
        </w:rPr>
        <w:t>e datif principal</w:t>
      </w:r>
      <w:r w:rsidRPr="00D67DD6">
        <w:rPr>
          <w:noProof w:val="0"/>
          <w:lang w:val="fr-FR"/>
        </w:rPr>
        <w:t xml:space="preserve"> de la première philosophie. Le datif métaphysique annihila cette voie double de donation archaïque. L’herméneutique doit contempler d’une façon non dissimulée le berceau dans lequel la métaphysique était née. L’examen parcourt les changements susmentionnés de </w:t>
      </w:r>
      <w:r w:rsidR="001F4F92" w:rsidRPr="00D67DD6">
        <w:rPr>
          <w:noProof w:val="0"/>
          <w:lang w:val="fr-FR"/>
        </w:rPr>
        <w:lastRenderedPageBreak/>
        <w:t>vérité musicale</w:t>
      </w:r>
      <w:r w:rsidRPr="00D67DD6">
        <w:rPr>
          <w:noProof w:val="0"/>
          <w:lang w:val="fr-FR"/>
        </w:rPr>
        <w:t xml:space="preserve"> et tragique, toutes les deux remplacées par </w:t>
      </w:r>
      <w:r w:rsidR="00F612A2" w:rsidRPr="00D67DD6">
        <w:rPr>
          <w:noProof w:val="0"/>
          <w:lang w:val="fr-FR"/>
        </w:rPr>
        <w:t xml:space="preserve">la </w:t>
      </w:r>
      <w:r w:rsidRPr="00D67DD6">
        <w:rPr>
          <w:noProof w:val="0"/>
          <w:lang w:val="fr-FR"/>
        </w:rPr>
        <w:t xml:space="preserve">vision métaphysique. La vérité divine manifeste l’ordre cosmique </w:t>
      </w:r>
      <w:r w:rsidR="00F612A2" w:rsidRPr="00D67DD6">
        <w:rPr>
          <w:noProof w:val="0"/>
          <w:lang w:val="fr-FR"/>
        </w:rPr>
        <w:t xml:space="preserve">par </w:t>
      </w:r>
      <w:r w:rsidR="00221FAC" w:rsidRPr="00221FAC">
        <w:rPr>
          <w:i/>
          <w:noProof w:val="0"/>
          <w:lang w:val="fr-FR"/>
        </w:rPr>
        <w:t>alètheia</w:t>
      </w:r>
      <w:r w:rsidRPr="00D67DD6">
        <w:rPr>
          <w:noProof w:val="0"/>
          <w:lang w:val="fr-FR"/>
        </w:rPr>
        <w:t xml:space="preserve"> mus</w:t>
      </w:r>
      <w:r w:rsidR="00F612A2" w:rsidRPr="00D67DD6">
        <w:rPr>
          <w:noProof w:val="0"/>
          <w:lang w:val="fr-FR"/>
        </w:rPr>
        <w:t>icale</w:t>
      </w:r>
      <w:r w:rsidRPr="00D67DD6">
        <w:rPr>
          <w:noProof w:val="0"/>
          <w:lang w:val="fr-FR"/>
        </w:rPr>
        <w:t xml:space="preserve">. Cette vision archaïque de vérité est passée dans un mode métaphysique et ironique de </w:t>
      </w:r>
      <w:r w:rsidRPr="00D67DD6">
        <w:rPr>
          <w:i/>
          <w:noProof w:val="0"/>
          <w:lang w:val="fr-FR"/>
        </w:rPr>
        <w:t>veritas</w:t>
      </w:r>
      <w:r w:rsidRPr="00D67DD6">
        <w:rPr>
          <w:noProof w:val="0"/>
          <w:lang w:val="fr-FR"/>
        </w:rPr>
        <w:t xml:space="preserve">. La substance moderne (τὸ ἀληθὲς, </w:t>
      </w:r>
      <w:r w:rsidRPr="00D67DD6">
        <w:rPr>
          <w:i/>
          <w:noProof w:val="0"/>
          <w:lang w:val="fr-FR"/>
        </w:rPr>
        <w:t>verum</w:t>
      </w:r>
      <w:r w:rsidRPr="00D67DD6">
        <w:rPr>
          <w:noProof w:val="0"/>
          <w:lang w:val="fr-FR"/>
        </w:rPr>
        <w:t xml:space="preserve">) est vraie </w:t>
      </w:r>
      <w:r w:rsidR="00F612A2" w:rsidRPr="00D67DD6">
        <w:rPr>
          <w:noProof w:val="0"/>
          <w:lang w:val="fr-FR"/>
        </w:rPr>
        <w:t xml:space="preserve">et juste </w:t>
      </w:r>
      <w:r w:rsidRPr="00D67DD6">
        <w:rPr>
          <w:noProof w:val="0"/>
          <w:lang w:val="fr-FR"/>
        </w:rPr>
        <w:t>au moment quand elle s’accorde avec le royaume éternel d</w:t>
      </w:r>
      <w:r w:rsidR="00C5544E" w:rsidRPr="00D67DD6">
        <w:rPr>
          <w:noProof w:val="0"/>
          <w:lang w:val="fr-FR"/>
        </w:rPr>
        <w:t>e l</w:t>
      </w:r>
      <w:r w:rsidRPr="00D67DD6">
        <w:rPr>
          <w:noProof w:val="0"/>
          <w:lang w:val="fr-FR"/>
        </w:rPr>
        <w:t xml:space="preserve">’essence idéale. La compréhension platonicienne se transmet par le temps parfait du verbe « voir ». Il révèle la réalité dans la manière parfaite qui correspond à la connaissance idéale. Platonisme proclame que l’exactitude idéale est le retour à l’état primordial de l’Être. La science de mathématique en forme de la métaphysique se présente comme science première. Cette </w:t>
      </w:r>
      <w:r w:rsidR="00F612A2" w:rsidRPr="00D67DD6">
        <w:rPr>
          <w:noProof w:val="0"/>
          <w:lang w:val="fr-FR"/>
        </w:rPr>
        <w:t xml:space="preserve">image </w:t>
      </w:r>
      <w:r w:rsidRPr="00D67DD6">
        <w:rPr>
          <w:noProof w:val="0"/>
          <w:lang w:val="fr-FR"/>
        </w:rPr>
        <w:t xml:space="preserve">travestie de l’Être archaïque se déclare </w:t>
      </w:r>
      <w:r w:rsidR="009A2EB4" w:rsidRPr="00D67DD6">
        <w:rPr>
          <w:noProof w:val="0"/>
          <w:lang w:val="fr-FR"/>
        </w:rPr>
        <w:t xml:space="preserve">le </w:t>
      </w:r>
      <w:r w:rsidRPr="00D67DD6">
        <w:rPr>
          <w:noProof w:val="0"/>
          <w:lang w:val="fr-FR"/>
        </w:rPr>
        <w:t xml:space="preserve">mode parfait de </w:t>
      </w:r>
      <w:r w:rsidRPr="00D67DD6">
        <w:rPr>
          <w:i/>
          <w:noProof w:val="0"/>
          <w:lang w:val="fr-FR"/>
        </w:rPr>
        <w:t>restitutio ad integrum</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restitutio ad integrum</w:instrText>
      </w:r>
      <w:r w:rsidRPr="00D67DD6">
        <w:rPr>
          <w:noProof w:val="0"/>
          <w:lang w:val="fr-FR"/>
        </w:rPr>
        <w:instrText xml:space="preserve">" </w:instrText>
      </w:r>
      <w:r w:rsidRPr="00D67DD6">
        <w:rPr>
          <w:i/>
          <w:noProof w:val="0"/>
          <w:lang w:val="fr-FR"/>
        </w:rPr>
        <w:fldChar w:fldCharType="end"/>
      </w:r>
      <w:r w:rsidR="009C7DB5" w:rsidRPr="00D67DD6">
        <w:rPr>
          <w:noProof w:val="0"/>
          <w:lang w:val="fr-FR"/>
        </w:rPr>
        <w:t xml:space="preserve"> de l’ordre ancien.</w:t>
      </w:r>
    </w:p>
    <w:p w14:paraId="03CBA781" w14:textId="64889B16" w:rsidR="00B00B01" w:rsidRPr="00D67DD6" w:rsidRDefault="00B00B01" w:rsidP="008777F5">
      <w:pPr>
        <w:ind w:firstLine="397"/>
        <w:rPr>
          <w:noProof w:val="0"/>
          <w:lang w:val="fr-FR"/>
        </w:rPr>
      </w:pPr>
      <w:r w:rsidRPr="00D67DD6">
        <w:rPr>
          <w:noProof w:val="0"/>
          <w:lang w:val="fr-FR"/>
        </w:rPr>
        <w:t xml:space="preserve">Le tour de force métaphysique avait besoin de la pédagogie nouvelle. </w:t>
      </w:r>
      <w:r w:rsidR="00F612A2" w:rsidRPr="00D67DD6">
        <w:rPr>
          <w:noProof w:val="0"/>
          <w:lang w:val="fr-FR"/>
        </w:rPr>
        <w:t xml:space="preserve">Heidegger propose le concept </w:t>
      </w:r>
      <w:r w:rsidRPr="00D67DD6">
        <w:rPr>
          <w:noProof w:val="0"/>
          <w:lang w:val="fr-FR"/>
        </w:rPr>
        <w:t xml:space="preserve">de </w:t>
      </w:r>
      <w:r w:rsidRPr="00D67DD6">
        <w:rPr>
          <w:i/>
          <w:noProof w:val="0"/>
          <w:lang w:val="fr-FR"/>
        </w:rPr>
        <w:t>Bildung</w:t>
      </w:r>
      <w:r w:rsidRPr="00D67DD6">
        <w:rPr>
          <w:noProof w:val="0"/>
          <w:lang w:val="fr-FR"/>
        </w:rPr>
        <w:t xml:space="preserve"> </w:t>
      </w:r>
      <w:r w:rsidR="00F612A2" w:rsidRPr="00D67DD6">
        <w:rPr>
          <w:noProof w:val="0"/>
          <w:lang w:val="fr-FR"/>
        </w:rPr>
        <w:t xml:space="preserve">pour établir </w:t>
      </w:r>
      <w:r w:rsidRPr="00D67DD6">
        <w:rPr>
          <w:noProof w:val="0"/>
          <w:lang w:val="fr-FR"/>
        </w:rPr>
        <w:t xml:space="preserve">le nouveau sens de </w:t>
      </w:r>
      <w:r w:rsidR="00517ADD" w:rsidRPr="00D67DD6">
        <w:rPr>
          <w:noProof w:val="0"/>
          <w:lang w:val="fr-FR"/>
        </w:rPr>
        <w:t>« </w:t>
      </w:r>
      <w:r w:rsidRPr="00D67DD6">
        <w:rPr>
          <w:noProof w:val="0"/>
          <w:lang w:val="fr-FR"/>
        </w:rPr>
        <w:t>παιδεία</w:t>
      </w:r>
      <w:r w:rsidR="00517ADD" w:rsidRPr="00D67DD6">
        <w:rPr>
          <w:noProof w:val="0"/>
          <w:lang w:val="fr-FR"/>
        </w:rPr>
        <w:t> »</w:t>
      </w:r>
      <w:r w:rsidRPr="00D67DD6">
        <w:rPr>
          <w:noProof w:val="0"/>
          <w:lang w:val="fr-FR"/>
        </w:rPr>
        <w:t xml:space="preserve"> en </w:t>
      </w:r>
      <w:r w:rsidR="000477FF" w:rsidRPr="00D67DD6">
        <w:rPr>
          <w:noProof w:val="0"/>
          <w:lang w:val="fr-FR"/>
        </w:rPr>
        <w:t xml:space="preserve">relation avec </w:t>
      </w:r>
      <w:r w:rsidRPr="00D67DD6">
        <w:rPr>
          <w:noProof w:val="0"/>
          <w:lang w:val="fr-FR"/>
        </w:rPr>
        <w:t>les changements d</w:t>
      </w:r>
      <w:r w:rsidR="000477FF" w:rsidRPr="00D67DD6">
        <w:rPr>
          <w:noProof w:val="0"/>
          <w:lang w:val="fr-FR"/>
        </w:rPr>
        <w:t xml:space="preserve">e </w:t>
      </w:r>
      <w:r w:rsidR="00223043" w:rsidRPr="00D67DD6">
        <w:rPr>
          <w:noProof w:val="0"/>
          <w:lang w:val="fr-FR"/>
        </w:rPr>
        <w:t>l’existant</w:t>
      </w:r>
      <w:r w:rsidRPr="00D67DD6">
        <w:rPr>
          <w:noProof w:val="0"/>
          <w:lang w:val="fr-FR"/>
        </w:rPr>
        <w:t>.</w:t>
      </w:r>
      <w:r w:rsidRPr="00D67DD6">
        <w:rPr>
          <w:noProof w:val="0"/>
          <w:vertAlign w:val="superscript"/>
          <w:lang w:val="fr-FR"/>
        </w:rPr>
        <w:footnoteReference w:id="14"/>
      </w:r>
      <w:r w:rsidRPr="00D67DD6">
        <w:rPr>
          <w:noProof w:val="0"/>
          <w:lang w:val="fr-FR"/>
        </w:rPr>
        <w:t xml:space="preserve"> L’allégorie de la cave définit la transition </w:t>
      </w:r>
      <w:r w:rsidR="00346D5C" w:rsidRPr="00D67DD6">
        <w:rPr>
          <w:noProof w:val="0"/>
          <w:lang w:val="fr-FR"/>
        </w:rPr>
        <w:t>de l’</w:t>
      </w:r>
      <w:r w:rsidR="000477FF" w:rsidRPr="00D67DD6">
        <w:rPr>
          <w:noProof w:val="0"/>
          <w:lang w:val="fr-FR"/>
        </w:rPr>
        <w:t>â</w:t>
      </w:r>
      <w:r w:rsidRPr="00D67DD6">
        <w:rPr>
          <w:noProof w:val="0"/>
          <w:lang w:val="fr-FR"/>
        </w:rPr>
        <w:t xml:space="preserve">ge des ténèbres </w:t>
      </w:r>
      <w:r w:rsidRPr="00D67DD6">
        <w:rPr>
          <w:rFonts w:cs="Calibri"/>
          <w:noProof w:val="0"/>
          <w:lang w:val="fr-FR"/>
        </w:rPr>
        <w:t>à</w:t>
      </w:r>
      <w:r w:rsidRPr="00D67DD6">
        <w:rPr>
          <w:noProof w:val="0"/>
          <w:lang w:val="fr-FR"/>
        </w:rPr>
        <w:t xml:space="preserve"> la lumière</w:t>
      </w:r>
      <w:r w:rsidR="00E66FAB" w:rsidRPr="00D67DD6">
        <w:rPr>
          <w:noProof w:val="0"/>
          <w:lang w:val="fr-FR"/>
        </w:rPr>
        <w:t xml:space="preserve"> comme le </w:t>
      </w:r>
      <w:r w:rsidRPr="00D67DD6">
        <w:rPr>
          <w:noProof w:val="0"/>
          <w:lang w:val="fr-FR"/>
        </w:rPr>
        <w:t>devoir principal de philosophie nouvelle. Le platonisme rejeta la vision originale de l’ordre divin et il proclama le royaume des idé</w:t>
      </w:r>
      <w:r w:rsidR="00DE035E" w:rsidRPr="00D67DD6">
        <w:rPr>
          <w:noProof w:val="0"/>
          <w:lang w:val="fr-FR"/>
        </w:rPr>
        <w:t>es mathématiques à son tour. L’A</w:t>
      </w:r>
      <w:r w:rsidRPr="00D67DD6">
        <w:rPr>
          <w:noProof w:val="0"/>
          <w:lang w:val="fr-FR"/>
        </w:rPr>
        <w:t xml:space="preserve">cadémie </w:t>
      </w:r>
      <w:r w:rsidR="00BD0608" w:rsidRPr="00D67DD6">
        <w:rPr>
          <w:noProof w:val="0"/>
          <w:lang w:val="fr-FR"/>
        </w:rPr>
        <w:t xml:space="preserve">de Platon </w:t>
      </w:r>
      <w:r w:rsidRPr="00D67DD6">
        <w:rPr>
          <w:noProof w:val="0"/>
          <w:lang w:val="fr-FR"/>
        </w:rPr>
        <w:t xml:space="preserve">ne peut plus compter sur </w:t>
      </w:r>
      <w:r w:rsidR="00B0368B" w:rsidRPr="00D67DD6">
        <w:rPr>
          <w:noProof w:val="0"/>
          <w:lang w:val="fr-FR"/>
        </w:rPr>
        <w:t>l</w:t>
      </w:r>
      <w:r w:rsidR="00B0368B" w:rsidRPr="00D67DD6">
        <w:rPr>
          <w:rFonts w:cs="Calibri"/>
          <w:noProof w:val="0"/>
          <w:lang w:val="fr-FR"/>
        </w:rPr>
        <w:t>’</w:t>
      </w:r>
      <w:r w:rsidR="00B0368B" w:rsidRPr="00D67DD6">
        <w:rPr>
          <w:noProof w:val="0"/>
          <w:lang w:val="fr-FR"/>
        </w:rPr>
        <w:t xml:space="preserve">autorité </w:t>
      </w:r>
      <w:r w:rsidRPr="00D67DD6">
        <w:rPr>
          <w:noProof w:val="0"/>
          <w:lang w:val="fr-FR"/>
        </w:rPr>
        <w:t xml:space="preserve">divine </w:t>
      </w:r>
      <w:r w:rsidR="00B0368B" w:rsidRPr="00D67DD6">
        <w:rPr>
          <w:noProof w:val="0"/>
          <w:lang w:val="fr-FR"/>
        </w:rPr>
        <w:t xml:space="preserve">pour assurer la </w:t>
      </w:r>
      <w:r w:rsidRPr="00D67DD6">
        <w:rPr>
          <w:noProof w:val="0"/>
          <w:lang w:val="fr-FR"/>
        </w:rPr>
        <w:t xml:space="preserve">vérité archaïque. Elle remplaça </w:t>
      </w:r>
      <w:r w:rsidR="00DE035E" w:rsidRPr="00D67DD6">
        <w:rPr>
          <w:noProof w:val="0"/>
          <w:lang w:val="fr-FR"/>
        </w:rPr>
        <w:t xml:space="preserve">les autorités classiques </w:t>
      </w:r>
      <w:r w:rsidRPr="00D67DD6">
        <w:rPr>
          <w:noProof w:val="0"/>
          <w:lang w:val="fr-FR"/>
        </w:rPr>
        <w:t xml:space="preserve">par </w:t>
      </w:r>
      <w:r w:rsidR="00505592" w:rsidRPr="00D67DD6">
        <w:rPr>
          <w:noProof w:val="0"/>
          <w:lang w:val="fr-FR"/>
        </w:rPr>
        <w:t xml:space="preserve">un </w:t>
      </w:r>
      <w:r w:rsidRPr="00D67DD6">
        <w:rPr>
          <w:noProof w:val="0"/>
          <w:lang w:val="fr-FR"/>
        </w:rPr>
        <w:t>nouveau programme de l’éducation</w:t>
      </w:r>
      <w:r w:rsidRPr="00D67DD6">
        <w:rPr>
          <w:noProof w:val="0"/>
          <w:lang w:val="fr-FR"/>
        </w:rPr>
        <w:fldChar w:fldCharType="begin"/>
      </w:r>
      <w:r w:rsidRPr="00D67DD6">
        <w:rPr>
          <w:noProof w:val="0"/>
          <w:lang w:val="fr-FR"/>
        </w:rPr>
        <w:instrText xml:space="preserve"> XE "pédagogie" </w:instrText>
      </w:r>
      <w:r w:rsidRPr="00D67DD6">
        <w:rPr>
          <w:noProof w:val="0"/>
          <w:lang w:val="fr-FR"/>
        </w:rPr>
        <w:fldChar w:fldCharType="end"/>
      </w:r>
      <w:r w:rsidRPr="00D67DD6">
        <w:rPr>
          <w:noProof w:val="0"/>
          <w:lang w:val="fr-FR"/>
        </w:rPr>
        <w:t xml:space="preserve">. L’endoctrinement idéaliste dépend désormais de l’autorité oppressive de l’État, jusqu’à aujourd’hui. La nouvelle ère de soin académique de l’âme est déterminée par la transition métaphysique de l’obscurité de la grotte </w:t>
      </w:r>
      <w:r w:rsidR="00E66FAB" w:rsidRPr="00D67DD6">
        <w:rPr>
          <w:noProof w:val="0"/>
          <w:lang w:val="fr-FR"/>
        </w:rPr>
        <w:t xml:space="preserve">platonicienne </w:t>
      </w:r>
      <w:r w:rsidRPr="00D67DD6">
        <w:rPr>
          <w:noProof w:val="0"/>
          <w:lang w:val="fr-FR"/>
        </w:rPr>
        <w:t>à la lumière d’idées et vice versa. La signification du nom « tour » ou « l’époque</w:t>
      </w:r>
      <w:r w:rsidRPr="00D67DD6">
        <w:rPr>
          <w:noProof w:val="0"/>
          <w:lang w:val="fr-FR"/>
        </w:rPr>
        <w:fldChar w:fldCharType="begin"/>
      </w:r>
      <w:r w:rsidRPr="00D67DD6">
        <w:rPr>
          <w:noProof w:val="0"/>
          <w:lang w:val="fr-FR"/>
        </w:rPr>
        <w:instrText xml:space="preserve"> XE "époque" </w:instrText>
      </w:r>
      <w:r w:rsidRPr="00D67DD6">
        <w:rPr>
          <w:noProof w:val="0"/>
          <w:lang w:val="fr-FR"/>
        </w:rPr>
        <w:fldChar w:fldCharType="end"/>
      </w:r>
      <w:r w:rsidRPr="00D67DD6">
        <w:rPr>
          <w:noProof w:val="0"/>
          <w:lang w:val="fr-FR"/>
        </w:rPr>
        <w:t> » (ἐποχή) provient de l’évènement astronomique d</w:t>
      </w:r>
      <w:r w:rsidR="00505592" w:rsidRPr="00D67DD6">
        <w:rPr>
          <w:noProof w:val="0"/>
          <w:lang w:val="fr-FR"/>
        </w:rPr>
        <w:t>e l</w:t>
      </w:r>
      <w:r w:rsidRPr="00D67DD6">
        <w:rPr>
          <w:noProof w:val="0"/>
          <w:lang w:val="fr-FR"/>
        </w:rPr>
        <w:t xml:space="preserve">’obscurité solaire. Ce </w:t>
      </w:r>
      <w:r w:rsidR="00505592" w:rsidRPr="00D67DD6">
        <w:rPr>
          <w:noProof w:val="0"/>
          <w:lang w:val="fr-FR"/>
        </w:rPr>
        <w:t>phénomène</w:t>
      </w:r>
      <w:r w:rsidRPr="00D67DD6">
        <w:rPr>
          <w:noProof w:val="0"/>
          <w:lang w:val="fr-FR"/>
        </w:rPr>
        <w:t xml:space="preserve"> décrit l’obscurité dans l’abime cosmique (χάος) avant la création d</w:t>
      </w:r>
      <w:r w:rsidR="00505592" w:rsidRPr="00D67DD6">
        <w:rPr>
          <w:noProof w:val="0"/>
          <w:lang w:val="fr-FR"/>
        </w:rPr>
        <w:t>e l</w:t>
      </w:r>
      <w:r w:rsidRPr="00D67DD6">
        <w:rPr>
          <w:noProof w:val="0"/>
          <w:lang w:val="fr-FR"/>
        </w:rPr>
        <w:t>’ordre cosmique. Pendant l</w:t>
      </w:r>
      <w:r w:rsidR="000F7F11" w:rsidRPr="00D67DD6">
        <w:rPr>
          <w:noProof w:val="0"/>
          <w:lang w:val="fr-FR"/>
        </w:rPr>
        <w:t>’éclipse</w:t>
      </w:r>
      <w:r w:rsidRPr="00D67DD6">
        <w:rPr>
          <w:noProof w:val="0"/>
          <w:lang w:val="fr-FR"/>
        </w:rPr>
        <w:t xml:space="preserve"> solaire, tout devient immobile, invisible et ensuite le soleil </w:t>
      </w:r>
      <w:r w:rsidR="00E66FAB" w:rsidRPr="00D67DD6">
        <w:rPr>
          <w:noProof w:val="0"/>
          <w:lang w:val="fr-FR"/>
        </w:rPr>
        <w:t>resplendit</w:t>
      </w:r>
      <w:r w:rsidRPr="00D67DD6">
        <w:rPr>
          <w:noProof w:val="0"/>
          <w:lang w:val="fr-FR"/>
        </w:rPr>
        <w:t xml:space="preserve"> de nouveau. Ce phénomène naturel</w:t>
      </w:r>
      <w:r w:rsidR="00505592" w:rsidRPr="00D67DD6">
        <w:rPr>
          <w:noProof w:val="0"/>
          <w:lang w:val="fr-FR"/>
        </w:rPr>
        <w:t xml:space="preserve"> fait </w:t>
      </w:r>
      <w:r w:rsidRPr="00D67DD6">
        <w:rPr>
          <w:noProof w:val="0"/>
          <w:lang w:val="fr-FR"/>
        </w:rPr>
        <w:t xml:space="preserve">le sens philosophique du mot </w:t>
      </w:r>
      <w:r w:rsidR="00344434" w:rsidRPr="00D67DD6">
        <w:rPr>
          <w:noProof w:val="0"/>
          <w:lang w:val="fr-FR"/>
        </w:rPr>
        <w:t>« </w:t>
      </w:r>
      <w:r w:rsidR="001E01B5" w:rsidRPr="00D67DD6">
        <w:rPr>
          <w:i/>
          <w:noProof w:val="0"/>
          <w:lang w:val="fr-FR"/>
        </w:rPr>
        <w:t>épochê</w:t>
      </w:r>
      <w:r w:rsidR="00CF6777" w:rsidRPr="00D67DD6">
        <w:rPr>
          <w:i/>
          <w:noProof w:val="0"/>
          <w:lang w:val="fr-FR"/>
        </w:rPr>
        <w:fldChar w:fldCharType="begin"/>
      </w:r>
      <w:r w:rsidR="00CF6777" w:rsidRPr="00D67DD6">
        <w:rPr>
          <w:noProof w:val="0"/>
          <w:lang w:val="fr-FR"/>
        </w:rPr>
        <w:instrText xml:space="preserve"> XE "</w:instrText>
      </w:r>
      <w:r w:rsidR="001E01B5" w:rsidRPr="00D67DD6">
        <w:rPr>
          <w:i/>
          <w:noProof w:val="0"/>
          <w:lang w:val="fr-FR"/>
        </w:rPr>
        <w:instrText>épochê</w:instrText>
      </w:r>
      <w:r w:rsidR="00CF6777" w:rsidRPr="00D67DD6">
        <w:rPr>
          <w:noProof w:val="0"/>
          <w:lang w:val="fr-FR"/>
        </w:rPr>
        <w:instrText xml:space="preserve">" </w:instrText>
      </w:r>
      <w:r w:rsidR="00CF6777" w:rsidRPr="00D67DD6">
        <w:rPr>
          <w:i/>
          <w:noProof w:val="0"/>
          <w:lang w:val="fr-FR"/>
        </w:rPr>
        <w:fldChar w:fldCharType="end"/>
      </w:r>
      <w:r w:rsidR="00344434" w:rsidRPr="00D67DD6">
        <w:rPr>
          <w:i/>
          <w:noProof w:val="0"/>
          <w:lang w:val="fr-FR"/>
        </w:rPr>
        <w:t> »</w:t>
      </w:r>
      <w:r w:rsidR="00230028" w:rsidRPr="00D67DD6">
        <w:rPr>
          <w:noProof w:val="0"/>
          <w:lang w:val="fr-FR"/>
        </w:rPr>
        <w:t xml:space="preserve"> </w:t>
      </w:r>
      <w:r w:rsidR="008777F5" w:rsidRPr="00D67DD6">
        <w:rPr>
          <w:noProof w:val="0"/>
          <w:lang w:val="fr-FR"/>
        </w:rPr>
        <w:t>c</w:t>
      </w:r>
      <w:r w:rsidR="00A03E14" w:rsidRPr="00D67DD6">
        <w:rPr>
          <w:noProof w:val="0"/>
          <w:lang w:val="fr-FR"/>
        </w:rPr>
        <w:t xml:space="preserve">omme une </w:t>
      </w:r>
      <w:r w:rsidRPr="00D67DD6">
        <w:rPr>
          <w:noProof w:val="0"/>
          <w:lang w:val="fr-FR"/>
        </w:rPr>
        <w:t xml:space="preserve">suspension de jugement et l’examen critique de connaissance. Le déclin de </w:t>
      </w:r>
      <w:r w:rsidR="006D4D8A" w:rsidRPr="00D67DD6">
        <w:rPr>
          <w:noProof w:val="0"/>
          <w:lang w:val="fr-FR"/>
        </w:rPr>
        <w:t xml:space="preserve">la </w:t>
      </w:r>
      <w:r w:rsidRPr="00D67DD6">
        <w:rPr>
          <w:noProof w:val="0"/>
          <w:lang w:val="fr-FR"/>
        </w:rPr>
        <w:t xml:space="preserve">philosophie archaïque et la naissance de métaphysique produisaient le changement fondamental </w:t>
      </w:r>
      <w:r w:rsidR="00881CF8" w:rsidRPr="00D67DD6">
        <w:rPr>
          <w:noProof w:val="0"/>
          <w:lang w:val="fr-FR"/>
        </w:rPr>
        <w:t xml:space="preserve">de la </w:t>
      </w:r>
      <w:r w:rsidRPr="00D67DD6">
        <w:rPr>
          <w:noProof w:val="0"/>
          <w:lang w:val="fr-FR"/>
        </w:rPr>
        <w:t>vérité. L</w:t>
      </w:r>
      <w:r w:rsidR="00A03E14" w:rsidRPr="00D67DD6">
        <w:rPr>
          <w:noProof w:val="0"/>
          <w:lang w:val="fr-FR"/>
        </w:rPr>
        <w:t>a</w:t>
      </w:r>
      <w:r w:rsidR="0079123E" w:rsidRPr="00D67DD6">
        <w:rPr>
          <w:noProof w:val="0"/>
          <w:lang w:val="fr-FR"/>
        </w:rPr>
        <w:t xml:space="preserve"> </w:t>
      </w:r>
      <w:r w:rsidRPr="00D67DD6">
        <w:rPr>
          <w:noProof w:val="0"/>
          <w:lang w:val="fr-FR"/>
        </w:rPr>
        <w:t xml:space="preserve">transition de l’obscurité de </w:t>
      </w:r>
      <w:r w:rsidR="004B3E33" w:rsidRPr="00D67DD6">
        <w:rPr>
          <w:i/>
          <w:noProof w:val="0"/>
          <w:lang w:val="fr-FR"/>
        </w:rPr>
        <w:t>phúsis</w:t>
      </w:r>
      <w:r w:rsidRPr="00D67DD6">
        <w:rPr>
          <w:noProof w:val="0"/>
          <w:lang w:val="fr-FR"/>
        </w:rPr>
        <w:t xml:space="preserve"> </w:t>
      </w:r>
      <w:r w:rsidR="00505592" w:rsidRPr="00D67DD6">
        <w:rPr>
          <w:noProof w:val="0"/>
          <w:lang w:val="fr-FR"/>
        </w:rPr>
        <w:t xml:space="preserve">ancienne </w:t>
      </w:r>
      <w:r w:rsidRPr="00D67DD6">
        <w:rPr>
          <w:noProof w:val="0"/>
          <w:lang w:val="fr-FR"/>
        </w:rPr>
        <w:t xml:space="preserve">à la lumière des idées </w:t>
      </w:r>
      <w:r w:rsidR="00505592" w:rsidRPr="00D67DD6">
        <w:rPr>
          <w:noProof w:val="0"/>
          <w:lang w:val="fr-FR"/>
        </w:rPr>
        <w:t xml:space="preserve">offre </w:t>
      </w:r>
      <w:r w:rsidRPr="00D67DD6">
        <w:rPr>
          <w:noProof w:val="0"/>
          <w:lang w:val="fr-FR"/>
        </w:rPr>
        <w:t xml:space="preserve">l’élément fondamental pour l’herméneutique d’objectivité. </w:t>
      </w:r>
      <w:r w:rsidR="00331A97" w:rsidRPr="00D67DD6">
        <w:rPr>
          <w:noProof w:val="0"/>
          <w:lang w:val="fr-FR"/>
        </w:rPr>
        <w:t xml:space="preserve">La transition d’une forme de vérité </w:t>
      </w:r>
      <w:r w:rsidR="00331A97" w:rsidRPr="00D67DD6">
        <w:rPr>
          <w:rFonts w:cs="Calibri"/>
          <w:noProof w:val="0"/>
          <w:lang w:val="fr-FR"/>
        </w:rPr>
        <w:t>à</w:t>
      </w:r>
      <w:r w:rsidR="00331A97" w:rsidRPr="00D67DD6">
        <w:rPr>
          <w:noProof w:val="0"/>
          <w:lang w:val="fr-FR"/>
        </w:rPr>
        <w:t xml:space="preserve"> une </w:t>
      </w:r>
      <w:r w:rsidR="00331A97" w:rsidRPr="00D67DD6">
        <w:rPr>
          <w:noProof w:val="0"/>
          <w:lang w:val="fr-FR"/>
        </w:rPr>
        <w:lastRenderedPageBreak/>
        <w:t>autre détient un caractère majeur. Elle se fait à partir de la nouvelle perspective ontologique (</w:t>
      </w:r>
      <w:r w:rsidR="00331A97" w:rsidRPr="00D67DD6">
        <w:rPr>
          <w:i/>
          <w:noProof w:val="0"/>
          <w:lang w:val="fr-FR"/>
        </w:rPr>
        <w:t>Vor-blickbahn</w:t>
      </w:r>
      <w:r w:rsidR="00331A97" w:rsidRPr="00D67DD6">
        <w:rPr>
          <w:noProof w:val="0"/>
          <w:lang w:val="fr-FR"/>
        </w:rPr>
        <w:t xml:space="preserve">) de l’existant. </w:t>
      </w:r>
      <w:r w:rsidRPr="00D67DD6">
        <w:rPr>
          <w:noProof w:val="0"/>
          <w:lang w:val="fr-FR"/>
        </w:rPr>
        <w:t>La disparition de philosophie archaïque et l’apparition de métaphysique provoqu</w:t>
      </w:r>
      <w:r w:rsidR="00505592" w:rsidRPr="00D67DD6">
        <w:rPr>
          <w:noProof w:val="0"/>
          <w:lang w:val="fr-FR"/>
        </w:rPr>
        <w:t>èrent</w:t>
      </w:r>
      <w:r w:rsidRPr="00D67DD6">
        <w:rPr>
          <w:noProof w:val="0"/>
          <w:lang w:val="fr-FR"/>
        </w:rPr>
        <w:t xml:space="preserve"> le changement </w:t>
      </w:r>
      <w:r w:rsidR="009A0D88" w:rsidRPr="00D67DD6">
        <w:rPr>
          <w:noProof w:val="0"/>
          <w:lang w:val="fr-FR"/>
        </w:rPr>
        <w:t>majeur</w:t>
      </w:r>
      <w:r w:rsidR="00A27709" w:rsidRPr="00D67DD6">
        <w:rPr>
          <w:noProof w:val="0"/>
          <w:lang w:val="fr-FR"/>
        </w:rPr>
        <w:t>. L</w:t>
      </w:r>
      <w:r w:rsidR="00A27709" w:rsidRPr="00D67DD6">
        <w:rPr>
          <w:rFonts w:cs="Calibri"/>
          <w:noProof w:val="0"/>
          <w:lang w:val="fr-FR"/>
        </w:rPr>
        <w:t>’</w:t>
      </w:r>
      <w:r w:rsidR="00A27709" w:rsidRPr="00D67DD6">
        <w:rPr>
          <w:noProof w:val="0"/>
          <w:lang w:val="fr-FR"/>
        </w:rPr>
        <w:t xml:space="preserve">exploration herméneutique construite sur </w:t>
      </w:r>
      <w:r w:rsidR="00FA434A" w:rsidRPr="00D67DD6">
        <w:rPr>
          <w:noProof w:val="0"/>
          <w:lang w:val="fr-FR"/>
        </w:rPr>
        <w:t>le plan d</w:t>
      </w:r>
      <w:r w:rsidR="00A27709" w:rsidRPr="00D67DD6">
        <w:rPr>
          <w:rFonts w:cs="Calibri"/>
          <w:noProof w:val="0"/>
          <w:lang w:val="fr-FR"/>
        </w:rPr>
        <w:t>’</w:t>
      </w:r>
      <w:r w:rsidR="00FA434A" w:rsidRPr="00D67DD6">
        <w:rPr>
          <w:i/>
          <w:noProof w:val="0"/>
          <w:lang w:val="fr-FR"/>
        </w:rPr>
        <w:t>épochê</w:t>
      </w:r>
      <w:r w:rsidR="00A27709" w:rsidRPr="00D67DD6">
        <w:rPr>
          <w:noProof w:val="0"/>
          <w:lang w:val="fr-FR"/>
        </w:rPr>
        <w:t xml:space="preserve"> astronomique prend l</w:t>
      </w:r>
      <w:r w:rsidR="00A27709" w:rsidRPr="00D67DD6">
        <w:rPr>
          <w:rFonts w:cs="Calibri"/>
          <w:noProof w:val="0"/>
          <w:lang w:val="fr-FR"/>
        </w:rPr>
        <w:t>’</w:t>
      </w:r>
      <w:r w:rsidR="00A27709" w:rsidRPr="00D67DD6">
        <w:rPr>
          <w:noProof w:val="0"/>
          <w:lang w:val="fr-FR"/>
        </w:rPr>
        <w:t>existant platonicien dans le cadre susmentionné de la signification qui fait une époque de la pensée. La figure première, la plus importante et objectivement introuvable de l</w:t>
      </w:r>
      <w:r w:rsidR="00A27709" w:rsidRPr="00D67DD6">
        <w:rPr>
          <w:rFonts w:cs="Calibri"/>
          <w:noProof w:val="0"/>
          <w:lang w:val="fr-FR"/>
        </w:rPr>
        <w:t>’</w:t>
      </w:r>
      <w:r w:rsidR="00A27709" w:rsidRPr="00D67DD6">
        <w:rPr>
          <w:noProof w:val="0"/>
          <w:lang w:val="fr-FR"/>
        </w:rPr>
        <w:t>existant platonicien demeure d</w:t>
      </w:r>
      <w:r w:rsidR="00A27709" w:rsidRPr="00D67DD6">
        <w:rPr>
          <w:rFonts w:cs="Calibri"/>
          <w:noProof w:val="0"/>
          <w:lang w:val="fr-FR"/>
        </w:rPr>
        <w:t>’</w:t>
      </w:r>
      <w:r w:rsidR="00A27709" w:rsidRPr="00D67DD6">
        <w:rPr>
          <w:noProof w:val="0"/>
          <w:lang w:val="fr-FR"/>
        </w:rPr>
        <w:t>abord dans l</w:t>
      </w:r>
      <w:r w:rsidR="00A27709" w:rsidRPr="00D67DD6">
        <w:rPr>
          <w:rFonts w:cs="Calibri"/>
          <w:noProof w:val="0"/>
          <w:lang w:val="fr-FR"/>
        </w:rPr>
        <w:t>’</w:t>
      </w:r>
      <w:r w:rsidR="00A27709" w:rsidRPr="00D67DD6">
        <w:rPr>
          <w:noProof w:val="0"/>
          <w:lang w:val="fr-FR"/>
        </w:rPr>
        <w:t>obscurité originelle de l</w:t>
      </w:r>
      <w:r w:rsidR="00A27709" w:rsidRPr="00D67DD6">
        <w:rPr>
          <w:rFonts w:cs="Calibri"/>
          <w:noProof w:val="0"/>
          <w:lang w:val="fr-FR"/>
        </w:rPr>
        <w:t>’</w:t>
      </w:r>
      <w:r w:rsidR="00A27709" w:rsidRPr="00D67DD6">
        <w:rPr>
          <w:noProof w:val="0"/>
          <w:lang w:val="fr-FR"/>
        </w:rPr>
        <w:t xml:space="preserve">Être caché. </w:t>
      </w:r>
      <w:r w:rsidRPr="00D67DD6">
        <w:rPr>
          <w:noProof w:val="0"/>
          <w:lang w:val="fr-FR"/>
        </w:rPr>
        <w:t xml:space="preserve">Le sens platonicien de </w:t>
      </w:r>
      <w:r w:rsidR="00223043" w:rsidRPr="00D67DD6">
        <w:rPr>
          <w:noProof w:val="0"/>
          <w:lang w:val="fr-FR"/>
        </w:rPr>
        <w:t>l’existant</w:t>
      </w:r>
      <w:r w:rsidRPr="00D67DD6">
        <w:rPr>
          <w:noProof w:val="0"/>
          <w:lang w:val="fr-FR"/>
        </w:rPr>
        <w:t xml:space="preserve"> (</w:t>
      </w:r>
      <w:r w:rsidRPr="00D67DD6">
        <w:rPr>
          <w:i/>
          <w:noProof w:val="0"/>
          <w:lang w:val="fr-FR"/>
        </w:rPr>
        <w:t>Sinn des Seienden</w:t>
      </w:r>
      <w:r w:rsidRPr="00D67DD6">
        <w:rPr>
          <w:noProof w:val="0"/>
          <w:lang w:val="fr-FR"/>
        </w:rPr>
        <w:t xml:space="preserve">) fait </w:t>
      </w:r>
      <w:r w:rsidR="00344434" w:rsidRPr="00D67DD6">
        <w:rPr>
          <w:noProof w:val="0"/>
          <w:lang w:val="fr-FR"/>
        </w:rPr>
        <w:t xml:space="preserve">une </w:t>
      </w:r>
      <w:r w:rsidRPr="00D67DD6">
        <w:rPr>
          <w:noProof w:val="0"/>
          <w:lang w:val="fr-FR"/>
        </w:rPr>
        <w:t xml:space="preserve">époque </w:t>
      </w:r>
      <w:r w:rsidR="00344434" w:rsidRPr="00D67DD6">
        <w:rPr>
          <w:noProof w:val="0"/>
          <w:lang w:val="fr-FR"/>
        </w:rPr>
        <w:t xml:space="preserve">nouvelle. La philosophie première se cache </w:t>
      </w:r>
      <w:r w:rsidR="00C152C8" w:rsidRPr="00D67DD6">
        <w:rPr>
          <w:noProof w:val="0"/>
          <w:lang w:val="fr-FR"/>
        </w:rPr>
        <w:t>pend</w:t>
      </w:r>
      <w:r w:rsidR="00344434" w:rsidRPr="00D67DD6">
        <w:rPr>
          <w:noProof w:val="0"/>
          <w:lang w:val="fr-FR"/>
        </w:rPr>
        <w:t>a</w:t>
      </w:r>
      <w:r w:rsidR="00C152C8" w:rsidRPr="00D67DD6">
        <w:rPr>
          <w:noProof w:val="0"/>
          <w:lang w:val="fr-FR"/>
        </w:rPr>
        <w:t xml:space="preserve">nt </w:t>
      </w:r>
      <w:r w:rsidRPr="00D67DD6">
        <w:rPr>
          <w:noProof w:val="0"/>
          <w:lang w:val="fr-FR"/>
        </w:rPr>
        <w:t>ce temps</w:t>
      </w:r>
      <w:r w:rsidR="00C152C8" w:rsidRPr="00D67DD6">
        <w:rPr>
          <w:noProof w:val="0"/>
          <w:lang w:val="fr-FR"/>
        </w:rPr>
        <w:t xml:space="preserve"> </w:t>
      </w:r>
      <w:r w:rsidRPr="00D67DD6">
        <w:rPr>
          <w:noProof w:val="0"/>
          <w:lang w:val="fr-FR"/>
        </w:rPr>
        <w:t>crucial dans l’obscurité historiale de l’Être dissimulé (</w:t>
      </w:r>
      <w:r w:rsidRPr="00D67DD6">
        <w:rPr>
          <w:i/>
          <w:noProof w:val="0"/>
          <w:lang w:val="fr-FR"/>
        </w:rPr>
        <w:t>Verborgenheit des Seins</w:t>
      </w:r>
      <w:r w:rsidRPr="00D67DD6">
        <w:rPr>
          <w:noProof w:val="0"/>
          <w:lang w:val="fr-FR"/>
        </w:rPr>
        <w:t>). Au cours de ce changement</w:t>
      </w:r>
      <w:r w:rsidR="00A03E14" w:rsidRPr="00D67DD6">
        <w:rPr>
          <w:noProof w:val="0"/>
          <w:lang w:val="fr-FR"/>
        </w:rPr>
        <w:t>,</w:t>
      </w:r>
      <w:r w:rsidRPr="00D67DD6">
        <w:rPr>
          <w:noProof w:val="0"/>
          <w:lang w:val="fr-FR"/>
        </w:rPr>
        <w:t xml:space="preserve"> il n’est pas possible de distinguer l</w:t>
      </w:r>
      <w:r w:rsidR="00A03E14" w:rsidRPr="00D67DD6">
        <w:rPr>
          <w:noProof w:val="0"/>
          <w:lang w:val="fr-FR"/>
        </w:rPr>
        <w:t xml:space="preserve">’ancienne </w:t>
      </w:r>
      <w:r w:rsidRPr="00D67DD6">
        <w:rPr>
          <w:noProof w:val="0"/>
          <w:lang w:val="fr-FR"/>
        </w:rPr>
        <w:t xml:space="preserve">compréhension de </w:t>
      </w:r>
      <w:r w:rsidR="00A03E14" w:rsidRPr="00D67DD6">
        <w:rPr>
          <w:noProof w:val="0"/>
          <w:lang w:val="fr-FR"/>
        </w:rPr>
        <w:t xml:space="preserve">la substance </w:t>
      </w:r>
      <w:r w:rsidRPr="00D67DD6">
        <w:rPr>
          <w:noProof w:val="0"/>
          <w:lang w:val="fr-FR"/>
        </w:rPr>
        <w:t xml:space="preserve">de la forme nouvelle. La précédente forme de philosophie n’est plus et il n’y a pas encore sa nouvelle </w:t>
      </w:r>
      <w:r w:rsidR="00322809" w:rsidRPr="00D67DD6">
        <w:rPr>
          <w:noProof w:val="0"/>
          <w:lang w:val="fr-FR"/>
        </w:rPr>
        <w:t>figure</w:t>
      </w:r>
      <w:r w:rsidRPr="00D67DD6">
        <w:rPr>
          <w:noProof w:val="0"/>
          <w:lang w:val="fr-FR"/>
        </w:rPr>
        <w:t xml:space="preserve">. Nous utilisons pour cet état chaotique et sombre de </w:t>
      </w:r>
      <w:r w:rsidR="00A03E14" w:rsidRPr="00D67DD6">
        <w:rPr>
          <w:noProof w:val="0"/>
          <w:lang w:val="fr-FR"/>
        </w:rPr>
        <w:t xml:space="preserve">la </w:t>
      </w:r>
      <w:r w:rsidRPr="00D67DD6">
        <w:rPr>
          <w:noProof w:val="0"/>
          <w:lang w:val="fr-FR"/>
        </w:rPr>
        <w:t>philosophie au temps du chan</w:t>
      </w:r>
      <w:r w:rsidR="009A707B" w:rsidRPr="00D67DD6">
        <w:rPr>
          <w:noProof w:val="0"/>
          <w:lang w:val="fr-FR"/>
        </w:rPr>
        <w:t>gement d’époque le concept « l’</w:t>
      </w:r>
      <w:r w:rsidR="00A03E14" w:rsidRPr="00D67DD6">
        <w:rPr>
          <w:noProof w:val="0"/>
          <w:lang w:val="fr-FR"/>
        </w:rPr>
        <w:t>existant </w:t>
      </w:r>
      <w:r w:rsidR="00BD5781" w:rsidRPr="00D67DD6">
        <w:rPr>
          <w:noProof w:val="0"/>
          <w:lang w:val="fr-FR"/>
        </w:rPr>
        <w:t>du troisi</w:t>
      </w:r>
      <w:r w:rsidR="00BD5781" w:rsidRPr="00D67DD6">
        <w:rPr>
          <w:rFonts w:cs="Calibri"/>
          <w:noProof w:val="0"/>
          <w:lang w:val="fr-FR"/>
        </w:rPr>
        <w:t>è</w:t>
      </w:r>
      <w:r w:rsidR="009A707B" w:rsidRPr="00D67DD6">
        <w:rPr>
          <w:noProof w:val="0"/>
          <w:lang w:val="fr-FR"/>
        </w:rPr>
        <w:t>me genre</w:t>
      </w:r>
      <w:r w:rsidR="00B00D87" w:rsidRPr="00D67DD6">
        <w:rPr>
          <w:noProof w:val="0"/>
          <w:lang w:val="fr-FR"/>
        </w:rPr>
        <w:t> </w:t>
      </w:r>
      <w:r w:rsidRPr="00D67DD6">
        <w:rPr>
          <w:noProof w:val="0"/>
          <w:lang w:val="fr-FR"/>
        </w:rPr>
        <w:t>» (</w:t>
      </w:r>
      <w:r w:rsidR="00501AED" w:rsidRPr="00501AED">
        <w:rPr>
          <w:i/>
          <w:noProof w:val="0"/>
          <w:lang w:val="fr-FR"/>
        </w:rPr>
        <w:t>tertium ens</w:t>
      </w:r>
      <w:r w:rsidRPr="00D67DD6">
        <w:rPr>
          <w:i/>
          <w:noProof w:val="0"/>
          <w:lang w:val="fr-FR"/>
        </w:rPr>
        <w:fldChar w:fldCharType="begin"/>
      </w:r>
      <w:r w:rsidRPr="00D67DD6">
        <w:rPr>
          <w:noProof w:val="0"/>
          <w:lang w:val="fr-FR"/>
        </w:rPr>
        <w:instrText xml:space="preserve"> XE "</w:instrText>
      </w:r>
      <w:r w:rsidR="00501AED" w:rsidRPr="00501AED">
        <w:rPr>
          <w:i/>
          <w:noProof w:val="0"/>
          <w:lang w:val="fr-FR"/>
        </w:rPr>
        <w:instrText>tertium ens</w:instrText>
      </w:r>
      <w:r w:rsidRPr="00D67DD6">
        <w:rPr>
          <w:noProof w:val="0"/>
          <w:lang w:val="fr-FR"/>
        </w:rPr>
        <w:instrText xml:space="preserve">:Platon" </w:instrText>
      </w:r>
      <w:r w:rsidRPr="00D67DD6">
        <w:rPr>
          <w:i/>
          <w:noProof w:val="0"/>
          <w:lang w:val="fr-FR"/>
        </w:rPr>
        <w:fldChar w:fldCharType="end"/>
      </w:r>
      <w:r w:rsidRPr="00D67DD6">
        <w:rPr>
          <w:noProof w:val="0"/>
          <w:lang w:val="fr-FR"/>
        </w:rPr>
        <w:t>). Ce</w:t>
      </w:r>
      <w:r w:rsidR="00CF7DDC" w:rsidRPr="00D67DD6">
        <w:rPr>
          <w:noProof w:val="0"/>
          <w:lang w:val="fr-FR"/>
        </w:rPr>
        <w:t xml:space="preserve"> sens</w:t>
      </w:r>
      <w:r w:rsidRPr="00D67DD6">
        <w:rPr>
          <w:noProof w:val="0"/>
          <w:lang w:val="fr-FR"/>
        </w:rPr>
        <w:t xml:space="preserve"> de </w:t>
      </w:r>
      <w:r w:rsidR="00223043" w:rsidRPr="00D67DD6">
        <w:rPr>
          <w:noProof w:val="0"/>
          <w:lang w:val="fr-FR"/>
        </w:rPr>
        <w:t>l’existant</w:t>
      </w:r>
      <w:r w:rsidR="00344434" w:rsidRPr="00D67DD6">
        <w:rPr>
          <w:noProof w:val="0"/>
          <w:lang w:val="fr-FR"/>
        </w:rPr>
        <w:t xml:space="preserve">, on peut le démasquer </w:t>
      </w:r>
      <w:r w:rsidRPr="00D67DD6">
        <w:rPr>
          <w:noProof w:val="0"/>
          <w:lang w:val="fr-FR"/>
        </w:rPr>
        <w:t xml:space="preserve">dans </w:t>
      </w:r>
      <w:r w:rsidR="00344434" w:rsidRPr="00D67DD6">
        <w:rPr>
          <w:noProof w:val="0"/>
          <w:lang w:val="fr-FR"/>
        </w:rPr>
        <w:t xml:space="preserve">le </w:t>
      </w:r>
      <w:r w:rsidRPr="00D67DD6">
        <w:rPr>
          <w:noProof w:val="0"/>
          <w:lang w:val="fr-FR"/>
        </w:rPr>
        <w:t xml:space="preserve">jeu d’ombres </w:t>
      </w:r>
      <w:r w:rsidR="00C40E85" w:rsidRPr="00D67DD6">
        <w:rPr>
          <w:noProof w:val="0"/>
          <w:lang w:val="fr-FR"/>
        </w:rPr>
        <w:t>de</w:t>
      </w:r>
      <w:r w:rsidR="00CF7DDC" w:rsidRPr="00D67DD6">
        <w:rPr>
          <w:noProof w:val="0"/>
          <w:lang w:val="fr-FR"/>
        </w:rPr>
        <w:t xml:space="preserve"> la</w:t>
      </w:r>
      <w:r w:rsidR="00C40E85" w:rsidRPr="00D67DD6">
        <w:rPr>
          <w:noProof w:val="0"/>
          <w:lang w:val="fr-FR"/>
        </w:rPr>
        <w:t xml:space="preserve"> grotte platonicienne. L’existant</w:t>
      </w:r>
      <w:r w:rsidRPr="00D67DD6">
        <w:rPr>
          <w:noProof w:val="0"/>
          <w:lang w:val="fr-FR"/>
        </w:rPr>
        <w:t xml:space="preserve"> en troisième forme n’existe plus pour la métaphysique une fois achevée en pleine lumière du jour. Quelque chose est, où ce n’est pas. La réflexion métaphysique n’a aucune possibilité de </w:t>
      </w:r>
      <w:r w:rsidR="0035132E" w:rsidRPr="00D67DD6">
        <w:rPr>
          <w:noProof w:val="0"/>
          <w:lang w:val="fr-FR"/>
        </w:rPr>
        <w:t>reconnaître</w:t>
      </w:r>
      <w:r w:rsidRPr="00D67DD6">
        <w:rPr>
          <w:noProof w:val="0"/>
          <w:lang w:val="fr-FR"/>
        </w:rPr>
        <w:t xml:space="preserve"> l’existence om</w:t>
      </w:r>
      <w:r w:rsidR="00AB3357" w:rsidRPr="00D67DD6">
        <w:rPr>
          <w:noProof w:val="0"/>
          <w:lang w:val="fr-FR"/>
        </w:rPr>
        <w:t>bragée dans le mode transitif de</w:t>
      </w:r>
      <w:r w:rsidRPr="00D67DD6">
        <w:rPr>
          <w:noProof w:val="0"/>
          <w:lang w:val="fr-FR"/>
        </w:rPr>
        <w:t xml:space="preserve"> </w:t>
      </w:r>
      <w:r w:rsidR="00501AED" w:rsidRPr="00501AED">
        <w:rPr>
          <w:i/>
          <w:noProof w:val="0"/>
          <w:lang w:val="fr-FR"/>
        </w:rPr>
        <w:t>tertium ens</w:t>
      </w:r>
      <w:r w:rsidRPr="00D67DD6">
        <w:rPr>
          <w:noProof w:val="0"/>
          <w:lang w:val="fr-FR"/>
        </w:rPr>
        <w:t xml:space="preserve">. La lecture du livre d’Aristote appelé </w:t>
      </w:r>
      <w:r w:rsidRPr="00D67DD6">
        <w:rPr>
          <w:i/>
          <w:noProof w:val="0"/>
          <w:lang w:val="fr-FR"/>
        </w:rPr>
        <w:t>Métaphysique</w:t>
      </w:r>
      <w:r w:rsidRPr="00D67DD6">
        <w:rPr>
          <w:noProof w:val="0"/>
          <w:lang w:val="fr-FR"/>
        </w:rPr>
        <w:t xml:space="preserve"> confirme l</w:t>
      </w:r>
      <w:r w:rsidR="00C152C8" w:rsidRPr="00D67DD6">
        <w:rPr>
          <w:noProof w:val="0"/>
          <w:lang w:val="fr-FR"/>
        </w:rPr>
        <w:t xml:space="preserve">a fixation </w:t>
      </w:r>
      <w:r w:rsidRPr="00D67DD6">
        <w:rPr>
          <w:noProof w:val="0"/>
          <w:lang w:val="fr-FR"/>
        </w:rPr>
        <w:t>de l</w:t>
      </w:r>
      <w:r w:rsidR="00CF7DDC" w:rsidRPr="00D67DD6">
        <w:rPr>
          <w:noProof w:val="0"/>
          <w:lang w:val="fr-FR"/>
        </w:rPr>
        <w:t xml:space="preserve">a substance </w:t>
      </w:r>
      <w:r w:rsidRPr="00D67DD6">
        <w:rPr>
          <w:noProof w:val="0"/>
          <w:lang w:val="fr-FR"/>
        </w:rPr>
        <w:t>platonicien</w:t>
      </w:r>
      <w:r w:rsidR="00CF7DDC" w:rsidRPr="00D67DD6">
        <w:rPr>
          <w:noProof w:val="0"/>
          <w:lang w:val="fr-FR"/>
        </w:rPr>
        <w:t>ne</w:t>
      </w:r>
      <w:r w:rsidRPr="00D67DD6">
        <w:rPr>
          <w:noProof w:val="0"/>
          <w:lang w:val="fr-FR"/>
        </w:rPr>
        <w:t xml:space="preserve">. </w:t>
      </w:r>
      <w:r w:rsidR="00344434" w:rsidRPr="00D67DD6">
        <w:rPr>
          <w:noProof w:val="0"/>
          <w:lang w:val="fr-FR"/>
        </w:rPr>
        <w:t>L</w:t>
      </w:r>
      <w:r w:rsidRPr="00D67DD6">
        <w:rPr>
          <w:noProof w:val="0"/>
          <w:lang w:val="fr-FR"/>
        </w:rPr>
        <w:t xml:space="preserve">’identité de </w:t>
      </w:r>
      <w:r w:rsidR="00344434" w:rsidRPr="00D67DD6">
        <w:rPr>
          <w:noProof w:val="0"/>
          <w:lang w:val="fr-FR"/>
        </w:rPr>
        <w:t xml:space="preserve">la </w:t>
      </w:r>
      <w:r w:rsidRPr="00D67DD6">
        <w:rPr>
          <w:noProof w:val="0"/>
          <w:lang w:val="fr-FR"/>
        </w:rPr>
        <w:t>substance (A</w:t>
      </w:r>
      <w:r w:rsidR="00324C94" w:rsidRPr="00D67DD6">
        <w:rPr>
          <w:noProof w:val="0"/>
          <w:lang w:val="fr-FR"/>
        </w:rPr>
        <w:t xml:space="preserve"> </w:t>
      </w:r>
      <w:r w:rsidRPr="00D67DD6">
        <w:rPr>
          <w:noProof w:val="0"/>
          <w:lang w:val="fr-FR"/>
        </w:rPr>
        <w:t>=</w:t>
      </w:r>
      <w:r w:rsidR="00324C94" w:rsidRPr="00D67DD6">
        <w:rPr>
          <w:noProof w:val="0"/>
          <w:lang w:val="fr-FR"/>
        </w:rPr>
        <w:t xml:space="preserve"> </w:t>
      </w:r>
      <w:r w:rsidRPr="00D67DD6">
        <w:rPr>
          <w:noProof w:val="0"/>
          <w:lang w:val="fr-FR"/>
        </w:rPr>
        <w:t>A)</w:t>
      </w:r>
      <w:r w:rsidR="00344434" w:rsidRPr="00D67DD6">
        <w:rPr>
          <w:noProof w:val="0"/>
          <w:lang w:val="fr-FR"/>
        </w:rPr>
        <w:t xml:space="preserve"> une fois instituée,</w:t>
      </w:r>
      <w:r w:rsidRPr="00D67DD6">
        <w:rPr>
          <w:noProof w:val="0"/>
          <w:lang w:val="fr-FR"/>
        </w:rPr>
        <w:t xml:space="preserve"> le principe du tiers exclu est absolument valide. Quelque chose est A, où ce n’</w:t>
      </w:r>
      <w:r w:rsidR="00CF7DDC" w:rsidRPr="00D67DD6">
        <w:rPr>
          <w:noProof w:val="0"/>
          <w:lang w:val="fr-FR"/>
        </w:rPr>
        <w:t>est pas (A</w:t>
      </w:r>
      <w:r w:rsidR="00324C94" w:rsidRPr="00D67DD6">
        <w:rPr>
          <w:noProof w:val="0"/>
          <w:lang w:val="fr-FR"/>
        </w:rPr>
        <w:t xml:space="preserve"> </w:t>
      </w:r>
      <w:r w:rsidR="00CF7DDC" w:rsidRPr="00D67DD6">
        <w:rPr>
          <w:noProof w:val="0"/>
          <w:lang w:val="fr-FR"/>
        </w:rPr>
        <w:t>≠ non</w:t>
      </w:r>
      <w:r w:rsidR="00A03263" w:rsidRPr="00D67DD6">
        <w:rPr>
          <w:noProof w:val="0"/>
          <w:lang w:val="fr-FR"/>
        </w:rPr>
        <w:t>-</w:t>
      </w:r>
      <w:r w:rsidR="00CF7DDC" w:rsidRPr="00D67DD6">
        <w:rPr>
          <w:noProof w:val="0"/>
          <w:lang w:val="fr-FR"/>
        </w:rPr>
        <w:t>A</w:t>
      </w:r>
      <w:r w:rsidRPr="00D67DD6">
        <w:rPr>
          <w:noProof w:val="0"/>
          <w:lang w:val="fr-FR"/>
        </w:rPr>
        <w:t>)</w:t>
      </w:r>
      <w:r w:rsidR="00344434" w:rsidRPr="00D67DD6">
        <w:rPr>
          <w:noProof w:val="0"/>
          <w:lang w:val="fr-FR"/>
        </w:rPr>
        <w:t>. I</w:t>
      </w:r>
      <w:r w:rsidR="00A03263" w:rsidRPr="00D67DD6">
        <w:rPr>
          <w:noProof w:val="0"/>
          <w:lang w:val="fr-FR"/>
        </w:rPr>
        <w:t>l n’</w:t>
      </w:r>
      <w:r w:rsidR="00C72941" w:rsidRPr="00D67DD6">
        <w:rPr>
          <w:noProof w:val="0"/>
          <w:lang w:val="fr-FR"/>
        </w:rPr>
        <w:t xml:space="preserve">y a </w:t>
      </w:r>
      <w:r w:rsidR="00344434" w:rsidRPr="00D67DD6">
        <w:rPr>
          <w:noProof w:val="0"/>
          <w:lang w:val="fr-FR"/>
        </w:rPr>
        <w:t xml:space="preserve">aucun autre </w:t>
      </w:r>
      <w:r w:rsidR="00A03263" w:rsidRPr="00D67DD6">
        <w:rPr>
          <w:noProof w:val="0"/>
          <w:lang w:val="fr-FR"/>
        </w:rPr>
        <w:t>état ontique entre les deux</w:t>
      </w:r>
      <w:r w:rsidRPr="00D67DD6">
        <w:rPr>
          <w:noProof w:val="0"/>
          <w:lang w:val="fr-FR"/>
        </w:rPr>
        <w:t>.</w:t>
      </w:r>
      <w:r w:rsidRPr="00D67DD6">
        <w:rPr>
          <w:noProof w:val="0"/>
          <w:vertAlign w:val="superscript"/>
          <w:lang w:val="fr-FR"/>
        </w:rPr>
        <w:footnoteReference w:id="15"/>
      </w:r>
      <w:r w:rsidRPr="00D67DD6">
        <w:rPr>
          <w:noProof w:val="0"/>
          <w:lang w:val="fr-FR"/>
        </w:rPr>
        <w:t xml:space="preserve"> La révolution aristotélicienne écarta la modernité du platonisme et elle inaugura une nouvelle forme de réflexion logique. </w:t>
      </w:r>
      <w:r w:rsidR="00FA70C9" w:rsidRPr="00D67DD6">
        <w:rPr>
          <w:noProof w:val="0"/>
          <w:lang w:val="fr-FR"/>
        </w:rPr>
        <w:t>La l</w:t>
      </w:r>
      <w:r w:rsidRPr="00D67DD6">
        <w:rPr>
          <w:noProof w:val="0"/>
          <w:lang w:val="fr-FR"/>
        </w:rPr>
        <w:t xml:space="preserve">ogique aristotélicienne réprima la transition entre lumières et l’obscurité retenue dans le mythe philosophique de Platon. Les </w:t>
      </w:r>
      <w:r w:rsidR="00C152C8" w:rsidRPr="00D67DD6">
        <w:rPr>
          <w:noProof w:val="0"/>
          <w:lang w:val="fr-FR"/>
        </w:rPr>
        <w:t>académiciens</w:t>
      </w:r>
      <w:r w:rsidRPr="00D67DD6">
        <w:rPr>
          <w:noProof w:val="0"/>
          <w:lang w:val="fr-FR"/>
        </w:rPr>
        <w:t xml:space="preserve"> et </w:t>
      </w:r>
      <w:r w:rsidR="00C152C8" w:rsidRPr="00D67DD6">
        <w:rPr>
          <w:noProof w:val="0"/>
          <w:lang w:val="fr-FR"/>
        </w:rPr>
        <w:t>p</w:t>
      </w:r>
      <w:r w:rsidRPr="00D67DD6">
        <w:rPr>
          <w:noProof w:val="0"/>
          <w:lang w:val="fr-FR"/>
        </w:rPr>
        <w:t xml:space="preserve">éripatéticiens offrirent à la postérité une vision de </w:t>
      </w:r>
      <w:r w:rsidR="00223043" w:rsidRPr="00D67DD6">
        <w:rPr>
          <w:noProof w:val="0"/>
          <w:lang w:val="fr-FR"/>
        </w:rPr>
        <w:t>l’existant</w:t>
      </w:r>
      <w:r w:rsidRPr="00D67DD6">
        <w:rPr>
          <w:noProof w:val="0"/>
          <w:lang w:val="fr-FR"/>
        </w:rPr>
        <w:t xml:space="preserve"> métaphysique au lieu de l’Être archaïque. L’ordre archaïque disparut en raison de </w:t>
      </w:r>
      <w:r w:rsidR="000D6777" w:rsidRPr="00D67DD6">
        <w:rPr>
          <w:noProof w:val="0"/>
          <w:lang w:val="fr-FR"/>
        </w:rPr>
        <w:t>« </w:t>
      </w:r>
      <w:r w:rsidRPr="00D67DD6">
        <w:rPr>
          <w:i/>
          <w:noProof w:val="0"/>
          <w:lang w:val="fr-FR"/>
        </w:rPr>
        <w:t>restitutio ad integrum</w:t>
      </w:r>
      <w:r w:rsidR="000D6777" w:rsidRPr="00D67DD6">
        <w:rPr>
          <w:noProof w:val="0"/>
          <w:lang w:val="fr-FR"/>
        </w:rPr>
        <w:t> »</w:t>
      </w:r>
      <w:r w:rsidRPr="00D67DD6">
        <w:rPr>
          <w:noProof w:val="0"/>
          <w:lang w:val="fr-FR"/>
        </w:rPr>
        <w:t xml:space="preserve"> </w:t>
      </w:r>
      <w:r w:rsidR="00344434" w:rsidRPr="00D67DD6">
        <w:rPr>
          <w:noProof w:val="0"/>
          <w:lang w:val="fr-FR"/>
        </w:rPr>
        <w:t xml:space="preserve">que </w:t>
      </w:r>
      <w:r w:rsidRPr="00D67DD6">
        <w:rPr>
          <w:noProof w:val="0"/>
          <w:lang w:val="fr-FR"/>
        </w:rPr>
        <w:t>la modernité</w:t>
      </w:r>
      <w:r w:rsidR="00344434" w:rsidRPr="00D67DD6">
        <w:rPr>
          <w:noProof w:val="0"/>
          <w:lang w:val="fr-FR"/>
        </w:rPr>
        <w:t xml:space="preserve"> fit </w:t>
      </w:r>
      <w:r w:rsidR="0070006C" w:rsidRPr="00D67DD6">
        <w:rPr>
          <w:noProof w:val="0"/>
          <w:lang w:val="fr-FR"/>
        </w:rPr>
        <w:t>à</w:t>
      </w:r>
      <w:r w:rsidR="00344434" w:rsidRPr="00D67DD6">
        <w:rPr>
          <w:noProof w:val="0"/>
          <w:lang w:val="fr-FR"/>
        </w:rPr>
        <w:t xml:space="preserve"> sa façon</w:t>
      </w:r>
      <w:r w:rsidRPr="00D67DD6">
        <w:rPr>
          <w:noProof w:val="0"/>
          <w:lang w:val="fr-FR"/>
        </w:rPr>
        <w:t xml:space="preserve">. La suprématie de </w:t>
      </w:r>
      <w:r w:rsidR="00FA70C9" w:rsidRPr="00D67DD6">
        <w:rPr>
          <w:noProof w:val="0"/>
          <w:lang w:val="fr-FR"/>
        </w:rPr>
        <w:t xml:space="preserve">la </w:t>
      </w:r>
      <w:r w:rsidRPr="00D67DD6">
        <w:rPr>
          <w:noProof w:val="0"/>
          <w:lang w:val="fr-FR"/>
        </w:rPr>
        <w:t xml:space="preserve">substance individuelle </w:t>
      </w:r>
      <w:r w:rsidR="00C152C8" w:rsidRPr="00D67DD6">
        <w:rPr>
          <w:noProof w:val="0"/>
          <w:lang w:val="fr-FR"/>
        </w:rPr>
        <w:t>et</w:t>
      </w:r>
      <w:r w:rsidRPr="00D67DD6">
        <w:rPr>
          <w:noProof w:val="0"/>
          <w:lang w:val="fr-FR"/>
        </w:rPr>
        <w:t xml:space="preserve"> </w:t>
      </w:r>
      <w:r w:rsidR="00C152C8" w:rsidRPr="00D67DD6">
        <w:rPr>
          <w:noProof w:val="0"/>
          <w:lang w:val="fr-FR"/>
        </w:rPr>
        <w:t xml:space="preserve">l’essence </w:t>
      </w:r>
      <w:r w:rsidRPr="00D67DD6">
        <w:rPr>
          <w:noProof w:val="0"/>
          <w:lang w:val="fr-FR"/>
        </w:rPr>
        <w:t>idéale se fond</w:t>
      </w:r>
      <w:r w:rsidR="00FA70C9" w:rsidRPr="00D67DD6">
        <w:rPr>
          <w:noProof w:val="0"/>
          <w:lang w:val="fr-FR"/>
        </w:rPr>
        <w:t>e</w:t>
      </w:r>
      <w:r w:rsidRPr="00D67DD6">
        <w:rPr>
          <w:noProof w:val="0"/>
          <w:lang w:val="fr-FR"/>
        </w:rPr>
        <w:t xml:space="preserve"> sur l’empire des idées et des mathématiques. L’ensemble de</w:t>
      </w:r>
      <w:r w:rsidR="00FA70C9" w:rsidRPr="00D67DD6">
        <w:rPr>
          <w:noProof w:val="0"/>
          <w:lang w:val="fr-FR"/>
        </w:rPr>
        <w:t xml:space="preserve">s essences </w:t>
      </w:r>
      <w:r w:rsidRPr="00D67DD6">
        <w:rPr>
          <w:noProof w:val="0"/>
          <w:lang w:val="fr-FR"/>
        </w:rPr>
        <w:t>est déduit par la manière déductive et axiomatique (</w:t>
      </w:r>
      <w:r w:rsidRPr="00D67DD6">
        <w:rPr>
          <w:i/>
          <w:noProof w:val="0"/>
          <w:lang w:val="fr-FR"/>
        </w:rPr>
        <w:t>more geometrico</w:t>
      </w:r>
      <w:r w:rsidRPr="00D67DD6">
        <w:rPr>
          <w:noProof w:val="0"/>
          <w:lang w:val="fr-FR"/>
        </w:rPr>
        <w:t xml:space="preserve">). Les disciples de Platon vainquirent les </w:t>
      </w:r>
      <w:r w:rsidR="00C152C8" w:rsidRPr="00D67DD6">
        <w:rPr>
          <w:noProof w:val="0"/>
          <w:lang w:val="fr-FR"/>
        </w:rPr>
        <w:t>T</w:t>
      </w:r>
      <w:r w:rsidRPr="00D67DD6">
        <w:rPr>
          <w:noProof w:val="0"/>
          <w:lang w:val="fr-FR"/>
        </w:rPr>
        <w:t xml:space="preserve">itans chaotiques de </w:t>
      </w:r>
      <w:r w:rsidRPr="00D67DD6">
        <w:rPr>
          <w:noProof w:val="0"/>
          <w:lang w:val="fr-FR"/>
        </w:rPr>
        <w:lastRenderedPageBreak/>
        <w:t>la première philosophie. Aristote confirma leur victoire. L’épo</w:t>
      </w:r>
      <w:r w:rsidR="00C152C8" w:rsidRPr="00D67DD6">
        <w:rPr>
          <w:noProof w:val="0"/>
          <w:lang w:val="fr-FR"/>
        </w:rPr>
        <w:t>qu</w:t>
      </w:r>
      <w:r w:rsidRPr="00D67DD6">
        <w:rPr>
          <w:noProof w:val="0"/>
          <w:lang w:val="fr-FR"/>
        </w:rPr>
        <w:t xml:space="preserve">e métaphysique </w:t>
      </w:r>
      <w:r w:rsidR="00FA70C9" w:rsidRPr="00D67DD6">
        <w:rPr>
          <w:noProof w:val="0"/>
          <w:lang w:val="fr-FR"/>
        </w:rPr>
        <w:t>re</w:t>
      </w:r>
      <w:r w:rsidRPr="00D67DD6">
        <w:rPr>
          <w:noProof w:val="0"/>
          <w:lang w:val="fr-FR"/>
        </w:rPr>
        <w:t xml:space="preserve">constitua </w:t>
      </w:r>
      <w:r w:rsidR="00FA70C9" w:rsidRPr="00D67DD6">
        <w:rPr>
          <w:noProof w:val="0"/>
          <w:lang w:val="fr-FR"/>
        </w:rPr>
        <w:t xml:space="preserve">l’âge d’or </w:t>
      </w:r>
      <w:r w:rsidRPr="00D67DD6">
        <w:rPr>
          <w:noProof w:val="0"/>
          <w:lang w:val="fr-FR"/>
        </w:rPr>
        <w:t>pour l’humanité sous l’égide de l’idée du Bien. L’herméneutique contemple la comédie divine des Muses qui remplaçaient</w:t>
      </w:r>
      <w:r w:rsidRPr="00D67DD6">
        <w:rPr>
          <w:b/>
          <w:bCs/>
          <w:noProof w:val="0"/>
          <w:lang w:val="fr-FR"/>
        </w:rPr>
        <w:t xml:space="preserve"> </w:t>
      </w:r>
      <w:r w:rsidRPr="00D67DD6">
        <w:rPr>
          <w:noProof w:val="0"/>
          <w:lang w:val="fr-FR"/>
        </w:rPr>
        <w:t xml:space="preserve">l’époque dite </w:t>
      </w:r>
      <w:r w:rsidRPr="00D67DD6">
        <w:rPr>
          <w:rFonts w:cs="Calibri"/>
          <w:noProof w:val="0"/>
          <w:lang w:val="fr-FR"/>
        </w:rPr>
        <w:t>«</w:t>
      </w:r>
      <w:r w:rsidRPr="00D67DD6">
        <w:rPr>
          <w:noProof w:val="0"/>
          <w:lang w:val="fr-FR"/>
        </w:rPr>
        <w:t> mythique </w:t>
      </w:r>
      <w:r w:rsidRPr="00D67DD6">
        <w:rPr>
          <w:rFonts w:cs="Calibri"/>
          <w:noProof w:val="0"/>
          <w:lang w:val="fr-FR"/>
        </w:rPr>
        <w:t>»</w:t>
      </w:r>
      <w:r w:rsidRPr="00D67DD6">
        <w:rPr>
          <w:noProof w:val="0"/>
          <w:lang w:val="fr-FR"/>
        </w:rPr>
        <w:t xml:space="preserve"> des divinités olympiques par </w:t>
      </w:r>
      <w:r w:rsidR="00344434" w:rsidRPr="00D67DD6">
        <w:rPr>
          <w:noProof w:val="0"/>
          <w:lang w:val="fr-FR"/>
        </w:rPr>
        <w:t xml:space="preserve">la </w:t>
      </w:r>
      <w:r w:rsidR="00E23683" w:rsidRPr="00D67DD6">
        <w:rPr>
          <w:noProof w:val="0"/>
          <w:lang w:val="fr-FR"/>
        </w:rPr>
        <w:t>mytho</w:t>
      </w:r>
      <w:r w:rsidR="00344434" w:rsidRPr="00D67DD6">
        <w:rPr>
          <w:noProof w:val="0"/>
          <w:lang w:val="fr-FR"/>
        </w:rPr>
        <w:t xml:space="preserve">logie </w:t>
      </w:r>
      <w:r w:rsidRPr="00D67DD6">
        <w:rPr>
          <w:noProof w:val="0"/>
          <w:lang w:val="fr-FR"/>
        </w:rPr>
        <w:t xml:space="preserve">des </w:t>
      </w:r>
      <w:r w:rsidR="00C152C8" w:rsidRPr="00D67DD6">
        <w:rPr>
          <w:noProof w:val="0"/>
          <w:lang w:val="fr-FR"/>
        </w:rPr>
        <w:t>l</w:t>
      </w:r>
      <w:r w:rsidRPr="00D67DD6">
        <w:rPr>
          <w:noProof w:val="0"/>
          <w:lang w:val="fr-FR"/>
        </w:rPr>
        <w:t xml:space="preserve">umières platoniciennes. Les mathématiques sont devenues la technologie universelle </w:t>
      </w:r>
      <w:r w:rsidR="00C152C8" w:rsidRPr="00D67DD6">
        <w:rPr>
          <w:noProof w:val="0"/>
          <w:lang w:val="fr-FR"/>
        </w:rPr>
        <w:t xml:space="preserve">pour produire la </w:t>
      </w:r>
      <w:r w:rsidRPr="00D67DD6">
        <w:rPr>
          <w:noProof w:val="0"/>
          <w:lang w:val="fr-FR"/>
        </w:rPr>
        <w:t>réflexion moderne. L’</w:t>
      </w:r>
      <w:r w:rsidR="00E125F4" w:rsidRPr="00D67DD6">
        <w:rPr>
          <w:noProof w:val="0"/>
          <w:lang w:val="fr-FR"/>
        </w:rPr>
        <w:t>A</w:t>
      </w:r>
      <w:r w:rsidRPr="00D67DD6">
        <w:rPr>
          <w:noProof w:val="0"/>
          <w:lang w:val="fr-FR"/>
        </w:rPr>
        <w:t xml:space="preserve">cadémie de Platon accomplit l’inauguration de la dialectique et des mathématiques comme la première philosophie au détriment de </w:t>
      </w:r>
      <w:r w:rsidR="00E16665" w:rsidRPr="00D67DD6">
        <w:rPr>
          <w:noProof w:val="0"/>
          <w:lang w:val="fr-FR"/>
        </w:rPr>
        <w:t xml:space="preserve">la </w:t>
      </w:r>
      <w:r w:rsidRPr="00D67DD6">
        <w:rPr>
          <w:noProof w:val="0"/>
          <w:lang w:val="fr-FR"/>
        </w:rPr>
        <w:t>sagesse millénaire.</w:t>
      </w:r>
    </w:p>
    <w:p w14:paraId="36E5A2C8" w14:textId="4EFB48EA" w:rsidR="00B00B01" w:rsidRPr="00D67DD6" w:rsidRDefault="00B00B01" w:rsidP="006C62AF">
      <w:pPr>
        <w:ind w:firstLine="397"/>
        <w:rPr>
          <w:noProof w:val="0"/>
          <w:lang w:val="fr-FR"/>
        </w:rPr>
      </w:pPr>
      <w:r w:rsidRPr="00D67DD6">
        <w:rPr>
          <w:noProof w:val="0"/>
          <w:lang w:val="fr-FR"/>
        </w:rPr>
        <w:t xml:space="preserve">L’origine de la métaphysique se révèle par </w:t>
      </w:r>
      <w:r w:rsidR="00FA70C9" w:rsidRPr="00D67DD6">
        <w:rPr>
          <w:noProof w:val="0"/>
          <w:lang w:val="fr-FR"/>
        </w:rPr>
        <w:t xml:space="preserve">la </w:t>
      </w:r>
      <w:r w:rsidRPr="00D67DD6">
        <w:rPr>
          <w:noProof w:val="0"/>
          <w:lang w:val="fr-FR"/>
        </w:rPr>
        <w:t>présence permanente de l’</w:t>
      </w:r>
      <w:r w:rsidR="00FA70C9" w:rsidRPr="00D67DD6">
        <w:rPr>
          <w:noProof w:val="0"/>
          <w:lang w:val="fr-FR"/>
        </w:rPr>
        <w:t>existant</w:t>
      </w:r>
      <w:r w:rsidRPr="00D67DD6">
        <w:rPr>
          <w:noProof w:val="0"/>
          <w:lang w:val="fr-FR"/>
        </w:rPr>
        <w:t xml:space="preserve"> idéalement conçu</w:t>
      </w:r>
      <w:r w:rsidR="00FA70C9" w:rsidRPr="00D67DD6">
        <w:rPr>
          <w:noProof w:val="0"/>
          <w:lang w:val="fr-FR"/>
        </w:rPr>
        <w:t xml:space="preserve">, ce qui </w:t>
      </w:r>
      <w:r w:rsidRPr="00D67DD6">
        <w:rPr>
          <w:noProof w:val="0"/>
          <w:lang w:val="fr-FR"/>
        </w:rPr>
        <w:t>annonce le tournement anthropocentrique de vérité. La philosophie dépourvue de la vision archaïque dépend complètement du sujet</w:t>
      </w:r>
      <w:r w:rsidR="00695BC7" w:rsidRPr="00D67DD6">
        <w:rPr>
          <w:noProof w:val="0"/>
          <w:lang w:val="fr-FR"/>
        </w:rPr>
        <w:t xml:space="preserve"> moderne</w:t>
      </w:r>
      <w:r w:rsidRPr="00D67DD6">
        <w:rPr>
          <w:noProof w:val="0"/>
          <w:lang w:val="fr-FR"/>
        </w:rPr>
        <w:t xml:space="preserve">. La tragédie de l’Occident se résume au fait que la </w:t>
      </w:r>
      <w:r w:rsidRPr="00D67DD6">
        <w:rPr>
          <w:i/>
          <w:noProof w:val="0"/>
          <w:lang w:val="fr-FR"/>
        </w:rPr>
        <w:t>veritas</w:t>
      </w:r>
      <w:r w:rsidRPr="00D67DD6">
        <w:rPr>
          <w:noProof w:val="0"/>
          <w:lang w:val="fr-FR"/>
        </w:rPr>
        <w:t xml:space="preserve"> métaphysique remplaça </w:t>
      </w:r>
      <w:r w:rsidR="00221FAC" w:rsidRPr="00221FAC">
        <w:rPr>
          <w:i/>
          <w:noProof w:val="0"/>
          <w:lang w:val="fr-FR"/>
        </w:rPr>
        <w:t>alètheia</w:t>
      </w:r>
      <w:r w:rsidRPr="00D67DD6">
        <w:rPr>
          <w:noProof w:val="0"/>
          <w:lang w:val="fr-FR"/>
        </w:rPr>
        <w:t xml:space="preserve"> archaïque. Cette dernière se révéla pour la dernière fois dans la tragédie </w:t>
      </w:r>
      <w:r w:rsidR="00A85147" w:rsidRPr="00D67DD6">
        <w:rPr>
          <w:noProof w:val="0"/>
          <w:lang w:val="fr-FR"/>
        </w:rPr>
        <w:t>grecque</w:t>
      </w:r>
      <w:r w:rsidRPr="00D67DD6">
        <w:rPr>
          <w:noProof w:val="0"/>
          <w:lang w:val="fr-FR"/>
        </w:rPr>
        <w:t xml:space="preserve">. La cité d’Athènes se trouva dans la crise profonde après la mort de Socrate et après le départ des auteurs de la tragédie. La philosophie de </w:t>
      </w:r>
      <w:r w:rsidR="004B3E33" w:rsidRPr="00D67DD6">
        <w:rPr>
          <w:i/>
          <w:noProof w:val="0"/>
          <w:lang w:val="fr-FR"/>
        </w:rPr>
        <w:t>phúsis</w:t>
      </w:r>
      <w:r w:rsidRPr="00D67DD6">
        <w:rPr>
          <w:noProof w:val="0"/>
          <w:lang w:val="fr-FR"/>
        </w:rPr>
        <w:t xml:space="preserve"> et l’art de la tragédie faillirent fournir une garantie de connaissance vraie à la génération de Platon. Ils étaient les partisans des régimes autoritaires sous les tyrans charismatiques comme Alcibiade</w:t>
      </w:r>
      <w:r w:rsidRPr="00D67DD6">
        <w:rPr>
          <w:noProof w:val="0"/>
          <w:lang w:val="fr-FR"/>
        </w:rPr>
        <w:fldChar w:fldCharType="begin"/>
      </w:r>
      <w:r w:rsidRPr="00D67DD6">
        <w:rPr>
          <w:noProof w:val="0"/>
          <w:lang w:val="fr-FR"/>
        </w:rPr>
        <w:instrText xml:space="preserve"> XE "Alcibiade" </w:instrText>
      </w:r>
      <w:r w:rsidRPr="00D67DD6">
        <w:rPr>
          <w:noProof w:val="0"/>
          <w:lang w:val="fr-FR"/>
        </w:rPr>
        <w:fldChar w:fldCharType="end"/>
      </w:r>
      <w:r w:rsidRPr="00D67DD6">
        <w:rPr>
          <w:noProof w:val="0"/>
          <w:lang w:val="fr-FR"/>
        </w:rPr>
        <w:t xml:space="preserve"> (†404 </w:t>
      </w:r>
      <w:r w:rsidR="00AA6515" w:rsidRPr="00D67DD6">
        <w:rPr>
          <w:noProof w:val="0"/>
          <w:lang w:val="fr-FR"/>
        </w:rPr>
        <w:t>B.C.</w:t>
      </w:r>
      <w:r w:rsidRPr="00D67DD6">
        <w:rPr>
          <w:noProof w:val="0"/>
          <w:lang w:val="fr-FR"/>
        </w:rPr>
        <w:t>) et refusèrent la forme archaïque de démocratie défendue par Socrate auparavant. La recherche de la vérité par les auteurs de tragédie et par Socrate</w:t>
      </w:r>
      <w:r w:rsidR="00AA6515" w:rsidRPr="00D67DD6">
        <w:rPr>
          <w:noProof w:val="0"/>
          <w:lang w:val="fr-FR"/>
        </w:rPr>
        <w:t xml:space="preserve"> </w:t>
      </w:r>
      <w:r w:rsidRPr="00D67DD6">
        <w:rPr>
          <w:noProof w:val="0"/>
          <w:lang w:val="fr-FR"/>
        </w:rPr>
        <w:t>disparu</w:t>
      </w:r>
      <w:r w:rsidR="00AA6515" w:rsidRPr="00D67DD6">
        <w:rPr>
          <w:noProof w:val="0"/>
          <w:lang w:val="fr-FR"/>
        </w:rPr>
        <w:t>t</w:t>
      </w:r>
      <w:r w:rsidRPr="00D67DD6">
        <w:rPr>
          <w:noProof w:val="0"/>
          <w:lang w:val="fr-FR"/>
        </w:rPr>
        <w:t xml:space="preserve">. </w:t>
      </w:r>
      <w:r w:rsidR="00435AEE" w:rsidRPr="00D67DD6">
        <w:rPr>
          <w:noProof w:val="0"/>
          <w:lang w:val="fr-FR"/>
        </w:rPr>
        <w:t>Les modernistes ont pris en compte que l</w:t>
      </w:r>
      <w:r w:rsidRPr="00D67DD6">
        <w:rPr>
          <w:noProof w:val="0"/>
          <w:lang w:val="fr-FR"/>
        </w:rPr>
        <w:t xml:space="preserve">a vérité proposée par le plus sage de tous les hommes n’était pas capable de sauver le </w:t>
      </w:r>
      <w:r w:rsidR="005D5A5D" w:rsidRPr="00D67DD6">
        <w:rPr>
          <w:noProof w:val="0"/>
          <w:lang w:val="fr-FR"/>
        </w:rPr>
        <w:t xml:space="preserve">juste </w:t>
      </w:r>
      <w:r w:rsidRPr="00D67DD6">
        <w:rPr>
          <w:noProof w:val="0"/>
          <w:lang w:val="fr-FR"/>
        </w:rPr>
        <w:t xml:space="preserve">régime athénien. La recherche </w:t>
      </w:r>
      <w:r w:rsidR="00221FAC">
        <w:rPr>
          <w:noProof w:val="0"/>
          <w:lang w:val="fr-FR"/>
        </w:rPr>
        <w:t>d’</w:t>
      </w:r>
      <w:r w:rsidR="00221FAC" w:rsidRPr="00221FAC">
        <w:rPr>
          <w:i/>
          <w:noProof w:val="0"/>
          <w:lang w:val="fr-FR"/>
        </w:rPr>
        <w:t>alètheia</w:t>
      </w:r>
      <w:r w:rsidRPr="00D67DD6">
        <w:rPr>
          <w:noProof w:val="0"/>
          <w:lang w:val="fr-FR"/>
        </w:rPr>
        <w:t xml:space="preserve"> a été substituée par théorie éducative de contes de fées platoniciens et </w:t>
      </w:r>
      <w:r w:rsidR="00AA6515" w:rsidRPr="00D67DD6">
        <w:rPr>
          <w:noProof w:val="0"/>
          <w:lang w:val="fr-FR"/>
        </w:rPr>
        <w:t xml:space="preserve">par </w:t>
      </w:r>
      <w:r w:rsidRPr="00D67DD6">
        <w:rPr>
          <w:noProof w:val="0"/>
          <w:lang w:val="fr-FR"/>
        </w:rPr>
        <w:t>la métaphysique des simulacres idéalisés. La sagesse ancienne des temps dévolus était à sauver par la perfection des mathématiques. Platonisme devait éduquer un nouvel acteur ou le porteur (</w:t>
      </w:r>
      <w:r w:rsidRPr="00D67DD6">
        <w:rPr>
          <w:i/>
          <w:noProof w:val="0"/>
          <w:lang w:val="fr-FR"/>
        </w:rPr>
        <w:t>subiectum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subiectum</w:instrText>
      </w:r>
      <w:r w:rsidRPr="00D67DD6">
        <w:rPr>
          <w:noProof w:val="0"/>
          <w:lang w:val="fr-FR"/>
        </w:rPr>
        <w:instrText xml:space="preserve">" </w:instrText>
      </w:r>
      <w:r w:rsidRPr="00D67DD6">
        <w:rPr>
          <w:i/>
          <w:noProof w:val="0"/>
          <w:lang w:val="fr-FR"/>
        </w:rPr>
        <w:fldChar w:fldCharType="end"/>
      </w:r>
      <w:r w:rsidRPr="00D67DD6">
        <w:rPr>
          <w:noProof w:val="0"/>
          <w:lang w:val="fr-FR"/>
        </w:rPr>
        <w:t>) du savoir pour garder la connaissance idéale. La réflexion doit être éclairée à la nouvelle manière pour découvrir le monde des idées. Le sujet moderne est le seul producteur du sens idéal. La vérité ne vient plus de l’</w:t>
      </w:r>
      <w:r w:rsidRPr="00D67DD6">
        <w:rPr>
          <w:rFonts w:cs="Calibri"/>
          <w:noProof w:val="0"/>
          <w:lang w:val="fr-FR"/>
        </w:rPr>
        <w:t>Ê</w:t>
      </w:r>
      <w:r w:rsidRPr="00D67DD6">
        <w:rPr>
          <w:noProof w:val="0"/>
          <w:lang w:val="fr-FR"/>
        </w:rPr>
        <w:t xml:space="preserve">tre </w:t>
      </w:r>
      <w:r w:rsidR="004B200F" w:rsidRPr="00D67DD6">
        <w:rPr>
          <w:noProof w:val="0"/>
          <w:lang w:val="fr-FR"/>
        </w:rPr>
        <w:t xml:space="preserve">qui était </w:t>
      </w:r>
      <w:r w:rsidRPr="00D67DD6">
        <w:rPr>
          <w:noProof w:val="0"/>
          <w:lang w:val="fr-FR"/>
        </w:rPr>
        <w:t xml:space="preserve">révélé par la présence divine de </w:t>
      </w:r>
      <w:r w:rsidR="004B3E33" w:rsidRPr="00D67DD6">
        <w:rPr>
          <w:i/>
          <w:noProof w:val="0"/>
          <w:lang w:val="fr-FR"/>
        </w:rPr>
        <w:t>phúsis</w:t>
      </w:r>
      <w:r w:rsidRPr="00D67DD6">
        <w:rPr>
          <w:noProof w:val="0"/>
          <w:lang w:val="fr-FR"/>
        </w:rPr>
        <w:t xml:space="preserve">. La métaphysique exige la capacité technique d’imiter le monde des idées dans l’ordre des mathématiques et de la géométrie. L’imitation métaphysique demande un créateur académiquement formé. Platonicien est un producteur du capital intellectuel </w:t>
      </w:r>
      <w:r w:rsidR="006C62AF" w:rsidRPr="00D67DD6">
        <w:rPr>
          <w:noProof w:val="0"/>
          <w:lang w:val="fr-FR"/>
        </w:rPr>
        <w:t xml:space="preserve">fait </w:t>
      </w:r>
      <w:r w:rsidRPr="00D67DD6">
        <w:rPr>
          <w:noProof w:val="0"/>
          <w:lang w:val="fr-FR"/>
        </w:rPr>
        <w:t xml:space="preserve">des idées. Le processus de l’imitation mathématique dans le dialogue </w:t>
      </w:r>
      <w:r w:rsidRPr="00D67DD6">
        <w:rPr>
          <w:i/>
          <w:noProof w:val="0"/>
          <w:lang w:val="fr-FR"/>
        </w:rPr>
        <w:t>Timée</w:t>
      </w:r>
      <w:r w:rsidRPr="00D67DD6">
        <w:rPr>
          <w:noProof w:val="0"/>
          <w:lang w:val="fr-FR"/>
        </w:rPr>
        <w:t xml:space="preserve"> proposa le remplacement de la vision théorique de </w:t>
      </w:r>
      <w:r w:rsidR="004B3E33" w:rsidRPr="00D67DD6">
        <w:rPr>
          <w:i/>
          <w:noProof w:val="0"/>
          <w:lang w:val="fr-FR"/>
        </w:rPr>
        <w:t>phúsis</w:t>
      </w:r>
      <w:r w:rsidRPr="00D67DD6">
        <w:rPr>
          <w:noProof w:val="0"/>
          <w:lang w:val="fr-FR"/>
        </w:rPr>
        <w:t xml:space="preserve"> ancienne. L’archétype de démiurge </w:t>
      </w:r>
      <w:r w:rsidRPr="00D67DD6">
        <w:rPr>
          <w:noProof w:val="0"/>
          <w:lang w:val="fr-FR"/>
        </w:rPr>
        <w:lastRenderedPageBreak/>
        <w:t xml:space="preserve">académique fait production </w:t>
      </w:r>
      <w:r w:rsidR="00B76635" w:rsidRPr="00D67DD6">
        <w:rPr>
          <w:noProof w:val="0"/>
          <w:lang w:val="fr-FR"/>
        </w:rPr>
        <w:t xml:space="preserve">mythologique </w:t>
      </w:r>
      <w:r w:rsidRPr="00D67DD6">
        <w:rPr>
          <w:noProof w:val="0"/>
          <w:lang w:val="fr-FR"/>
        </w:rPr>
        <w:t>du monde réel par l’imitation des idées éternelles. Ce qui n’existe pas réellement doit être imité pour fonder l’existence du monde réel. Le métaphysicien contemple le monde idéal pour conformer sa création à cette forme idéal</w:t>
      </w:r>
      <w:r w:rsidR="003E0CA7" w:rsidRPr="00D67DD6">
        <w:rPr>
          <w:noProof w:val="0"/>
          <w:lang w:val="fr-FR"/>
        </w:rPr>
        <w:t xml:space="preserve">e. Il n’y a aucune idée dans le </w:t>
      </w:r>
      <w:r w:rsidRPr="00D67DD6">
        <w:rPr>
          <w:noProof w:val="0"/>
          <w:lang w:val="fr-FR"/>
        </w:rPr>
        <w:t>cosm</w:t>
      </w:r>
      <w:r w:rsidR="003E0CA7" w:rsidRPr="00D67DD6">
        <w:rPr>
          <w:noProof w:val="0"/>
          <w:lang w:val="fr-FR"/>
        </w:rPr>
        <w:t xml:space="preserve">os visible </w:t>
      </w:r>
      <w:r w:rsidRPr="00D67DD6">
        <w:rPr>
          <w:noProof w:val="0"/>
          <w:lang w:val="fr-FR"/>
        </w:rPr>
        <w:t xml:space="preserve">; néanmoins, leur imitation fait le monde réel dans le récit archétypal de Platon. L’idée retient essentiellement la présence de </w:t>
      </w:r>
      <w:r w:rsidR="00223043" w:rsidRPr="00D67DD6">
        <w:rPr>
          <w:noProof w:val="0"/>
          <w:lang w:val="fr-FR"/>
        </w:rPr>
        <w:t>l’existant</w:t>
      </w:r>
      <w:r w:rsidRPr="00D67DD6">
        <w:rPr>
          <w:noProof w:val="0"/>
          <w:lang w:val="fr-FR"/>
        </w:rPr>
        <w:t xml:space="preserve"> (</w:t>
      </w:r>
      <w:r w:rsidR="00AA6515" w:rsidRPr="00D67DD6">
        <w:rPr>
          <w:noProof w:val="0"/>
          <w:lang w:val="fr-FR"/>
        </w:rPr>
        <w:t>ce q</w:t>
      </w:r>
      <w:r w:rsidRPr="00D67DD6">
        <w:rPr>
          <w:noProof w:val="0"/>
          <w:lang w:val="fr-FR"/>
        </w:rPr>
        <w:t xml:space="preserve">ui est, </w:t>
      </w:r>
      <w:r w:rsidRPr="00D67DD6">
        <w:rPr>
          <w:i/>
          <w:noProof w:val="0"/>
          <w:lang w:val="fr-FR"/>
        </w:rPr>
        <w:t>Was-sein</w:t>
      </w:r>
      <w:r w:rsidRPr="00D67DD6">
        <w:rPr>
          <w:noProof w:val="0"/>
          <w:lang w:val="fr-FR"/>
        </w:rPr>
        <w:t xml:space="preserve">) et l’intellect éclairé </w:t>
      </w:r>
      <w:r w:rsidR="0035132E" w:rsidRPr="00D67DD6">
        <w:rPr>
          <w:noProof w:val="0"/>
          <w:lang w:val="fr-FR"/>
        </w:rPr>
        <w:t>reconnaît</w:t>
      </w:r>
      <w:r w:rsidRPr="00D67DD6">
        <w:rPr>
          <w:noProof w:val="0"/>
          <w:lang w:val="fr-FR"/>
        </w:rPr>
        <w:t xml:space="preserve"> ce genre idéal de l’</w:t>
      </w:r>
      <w:r w:rsidR="00AA6515" w:rsidRPr="00D67DD6">
        <w:rPr>
          <w:noProof w:val="0"/>
          <w:lang w:val="fr-FR"/>
        </w:rPr>
        <w:t>existant</w:t>
      </w:r>
      <w:r w:rsidRPr="00D67DD6">
        <w:rPr>
          <w:noProof w:val="0"/>
          <w:lang w:val="fr-FR"/>
        </w:rPr>
        <w:t xml:space="preserve"> (GA 9, 225</w:t>
      </w:r>
      <w:r w:rsidRPr="00D67DD6">
        <w:rPr>
          <w:i/>
          <w:noProof w:val="0"/>
          <w:lang w:val="fr-FR"/>
        </w:rPr>
        <w:fldChar w:fldCharType="begin"/>
      </w:r>
      <w:r w:rsidRPr="00D67DD6">
        <w:rPr>
          <w:noProof w:val="0"/>
          <w:lang w:val="fr-FR"/>
        </w:rPr>
        <w:instrText xml:space="preserve"> XE "Heidegger:GA 9, 225" </w:instrText>
      </w:r>
      <w:r w:rsidRPr="00D67DD6">
        <w:rPr>
          <w:i/>
          <w:noProof w:val="0"/>
          <w:lang w:val="fr-FR"/>
        </w:rPr>
        <w:fldChar w:fldCharType="end"/>
      </w:r>
      <w:r w:rsidRPr="00D67DD6">
        <w:rPr>
          <w:noProof w:val="0"/>
          <w:lang w:val="fr-FR"/>
        </w:rPr>
        <w:t xml:space="preserve">). La présence holistique de l’Être disparut de la métaphysique. La connaissance moderne ne dispose d’aucun moyen pour déterminer l’apparence de phénomène unique par rapport à la totalité de l’Être. Le sujet moderne est devenu le nouveau fondement de la </w:t>
      </w:r>
      <w:r w:rsidR="00D840B3" w:rsidRPr="00D67DD6">
        <w:rPr>
          <w:noProof w:val="0"/>
          <w:lang w:val="fr-FR"/>
        </w:rPr>
        <w:t>première science</w:t>
      </w:r>
      <w:r w:rsidRPr="00D67DD6">
        <w:rPr>
          <w:noProof w:val="0"/>
          <w:lang w:val="fr-FR"/>
        </w:rPr>
        <w:t xml:space="preserve">. Heidegger montre que la compréhension idéale fonda le premier subjectivisme de </w:t>
      </w:r>
      <w:r w:rsidR="00D840B3" w:rsidRPr="00D67DD6">
        <w:rPr>
          <w:noProof w:val="0"/>
          <w:lang w:val="fr-FR"/>
        </w:rPr>
        <w:t xml:space="preserve">la </w:t>
      </w:r>
      <w:r w:rsidRPr="00D67DD6">
        <w:rPr>
          <w:noProof w:val="0"/>
          <w:lang w:val="fr-FR"/>
        </w:rPr>
        <w:t xml:space="preserve">vérité. La </w:t>
      </w:r>
      <w:r w:rsidR="005158D9" w:rsidRPr="00D67DD6">
        <w:rPr>
          <w:noProof w:val="0"/>
          <w:lang w:val="fr-FR"/>
        </w:rPr>
        <w:t>correspondance fait la partie du</w:t>
      </w:r>
      <w:r w:rsidRPr="00D67DD6">
        <w:rPr>
          <w:noProof w:val="0"/>
          <w:lang w:val="fr-FR"/>
        </w:rPr>
        <w:t xml:space="preserve"> sujet qui contemple correctement les existants individuels.</w:t>
      </w:r>
    </w:p>
    <w:p w14:paraId="22A29EDC" w14:textId="77777777" w:rsidR="00B00B01" w:rsidRPr="00D67DD6" w:rsidRDefault="00B00B01" w:rsidP="00B00B01">
      <w:pPr>
        <w:pStyle w:val="Citace"/>
        <w:rPr>
          <w:lang w:val="fr-FR"/>
        </w:rPr>
      </w:pPr>
      <w:r w:rsidRPr="00D67DD6">
        <w:rPr>
          <w:lang w:val="fr-FR"/>
        </w:rPr>
        <w:t xml:space="preserve"> « Dans ce changement de l’historialité</w:t>
      </w:r>
      <w:r w:rsidR="00AA6515" w:rsidRPr="00D67DD6">
        <w:rPr>
          <w:lang w:val="fr-FR"/>
        </w:rPr>
        <w:t>, l’endroit se déplaça où la vérité réside</w:t>
      </w:r>
      <w:r w:rsidRPr="00D67DD6">
        <w:rPr>
          <w:lang w:val="fr-FR"/>
        </w:rPr>
        <w:t>. Alors, le décèlement fait de la vérité le trait caractéristique de l’</w:t>
      </w:r>
      <w:r w:rsidR="00AA6515" w:rsidRPr="00D67DD6">
        <w:rPr>
          <w:lang w:val="fr-FR"/>
        </w:rPr>
        <w:t>existant</w:t>
      </w:r>
      <w:r w:rsidRPr="00D67DD6">
        <w:rPr>
          <w:lang w:val="fr-FR"/>
        </w:rPr>
        <w:t xml:space="preserve"> lui-même. Comme une exactitude de la “vision”, cependant, la vérité devient la partie de comportement humain envers l’</w:t>
      </w:r>
      <w:r w:rsidR="00AA6515" w:rsidRPr="00D67DD6">
        <w:rPr>
          <w:lang w:val="fr-FR"/>
        </w:rPr>
        <w:t xml:space="preserve">existant </w:t>
      </w:r>
      <w:r w:rsidRPr="00D67DD6">
        <w:rPr>
          <w:lang w:val="fr-FR"/>
        </w:rPr>
        <w:t>individuel. »</w:t>
      </w:r>
      <w:r w:rsidR="00F36125" w:rsidRPr="00D67DD6">
        <w:rPr>
          <w:lang w:val="fr-FR"/>
        </w:rPr>
        <w:t xml:space="preserve"> </w:t>
      </w:r>
      <w:r w:rsidRPr="00D67DD6">
        <w:rPr>
          <w:rStyle w:val="Znakapoznpodarou"/>
          <w:lang w:val="fr-FR"/>
        </w:rPr>
        <w:footnoteReference w:id="16"/>
      </w:r>
      <w:r w:rsidRPr="00D67DD6">
        <w:rPr>
          <w:lang w:val="fr-FR"/>
        </w:rPr>
        <w:t xml:space="preserve">  </w:t>
      </w:r>
    </w:p>
    <w:p w14:paraId="53B52D58" w14:textId="570FC8A6" w:rsidR="00B00B01" w:rsidRPr="00D67DD6" w:rsidRDefault="00B00B01" w:rsidP="00B00B01">
      <w:pPr>
        <w:rPr>
          <w:noProof w:val="0"/>
          <w:lang w:val="fr-FR"/>
        </w:rPr>
      </w:pPr>
      <w:r w:rsidRPr="00D67DD6">
        <w:rPr>
          <w:noProof w:val="0"/>
          <w:lang w:val="fr-FR"/>
        </w:rPr>
        <w:t xml:space="preserve">Le métaphysicien produit et le pédagogue reproduit la connaissance éternelle (τὸ ἀληθὲς, </w:t>
      </w:r>
      <w:r w:rsidRPr="00D67DD6">
        <w:rPr>
          <w:i/>
          <w:noProof w:val="0"/>
          <w:lang w:val="fr-FR"/>
        </w:rPr>
        <w:t>verum</w:t>
      </w:r>
      <w:r w:rsidRPr="00D67DD6">
        <w:rPr>
          <w:i/>
          <w:noProof w:val="0"/>
          <w:lang w:val="fr-FR"/>
        </w:rPr>
        <w:fldChar w:fldCharType="begin"/>
      </w:r>
      <w:r w:rsidRPr="00D67DD6">
        <w:rPr>
          <w:noProof w:val="0"/>
          <w:lang w:val="fr-FR"/>
        </w:rPr>
        <w:instrText xml:space="preserve"> XE "vérité:</w:instrText>
      </w:r>
      <w:r w:rsidRPr="00D67DD6">
        <w:rPr>
          <w:i/>
          <w:noProof w:val="0"/>
          <w:lang w:val="fr-FR"/>
        </w:rPr>
        <w:instrText>verum</w:instrText>
      </w:r>
      <w:r w:rsidRPr="00D67DD6">
        <w:rPr>
          <w:noProof w:val="0"/>
          <w:lang w:val="fr-FR"/>
        </w:rPr>
        <w:instrText xml:space="preserve">" </w:instrText>
      </w:r>
      <w:r w:rsidRPr="00D67DD6">
        <w:rPr>
          <w:i/>
          <w:noProof w:val="0"/>
          <w:lang w:val="fr-FR"/>
        </w:rPr>
        <w:fldChar w:fldCharType="end"/>
      </w:r>
      <w:r w:rsidR="0037517D" w:rsidRPr="00D67DD6">
        <w:rPr>
          <w:noProof w:val="0"/>
          <w:lang w:val="fr-FR"/>
        </w:rPr>
        <w:t>) de la chose contingente. C</w:t>
      </w:r>
      <w:r w:rsidRPr="00D67DD6">
        <w:rPr>
          <w:noProof w:val="0"/>
          <w:lang w:val="fr-FR"/>
        </w:rPr>
        <w:t xml:space="preserve">es deux techniciens regardent le monde réel </w:t>
      </w:r>
      <w:r w:rsidR="00AA6515" w:rsidRPr="00D67DD6">
        <w:rPr>
          <w:noProof w:val="0"/>
          <w:lang w:val="fr-FR"/>
        </w:rPr>
        <w:t xml:space="preserve">par la </w:t>
      </w:r>
      <w:r w:rsidRPr="00D67DD6">
        <w:rPr>
          <w:noProof w:val="0"/>
          <w:lang w:val="fr-FR"/>
        </w:rPr>
        <w:t xml:space="preserve">lumière d’une idée présente en permanence. La substance est reconnue dans le mode platonicien de </w:t>
      </w:r>
      <w:r w:rsidR="00540A52" w:rsidRPr="00D67DD6">
        <w:rPr>
          <w:noProof w:val="0"/>
          <w:lang w:val="fr-FR"/>
        </w:rPr>
        <w:t xml:space="preserve">la </w:t>
      </w:r>
      <w:r w:rsidRPr="00D67DD6">
        <w:rPr>
          <w:noProof w:val="0"/>
          <w:lang w:val="fr-FR"/>
        </w:rPr>
        <w:t xml:space="preserve">vérité comme l’exactitude </w:t>
      </w:r>
      <w:r w:rsidR="005B0E96" w:rsidRPr="00D67DD6">
        <w:rPr>
          <w:noProof w:val="0"/>
          <w:lang w:val="fr-FR"/>
        </w:rPr>
        <w:t xml:space="preserve">des idées </w:t>
      </w:r>
      <w:r w:rsidRPr="00D67DD6">
        <w:rPr>
          <w:noProof w:val="0"/>
          <w:lang w:val="fr-FR"/>
        </w:rPr>
        <w:t xml:space="preserve">et non par rapport à l’intégralité de l’Être. La vérité en tant que </w:t>
      </w:r>
      <w:r w:rsidR="00221FAC" w:rsidRPr="00221FAC">
        <w:rPr>
          <w:i/>
          <w:noProof w:val="0"/>
          <w:lang w:val="fr-FR"/>
        </w:rPr>
        <w:t>alètheia</w:t>
      </w:r>
      <w:r w:rsidRPr="00D67DD6">
        <w:rPr>
          <w:noProof w:val="0"/>
          <w:lang w:val="fr-FR"/>
        </w:rPr>
        <w:t xml:space="preserve"> </w:t>
      </w:r>
      <w:r w:rsidR="00003B90" w:rsidRPr="00D67DD6">
        <w:rPr>
          <w:noProof w:val="0"/>
          <w:lang w:val="fr-FR"/>
        </w:rPr>
        <w:t xml:space="preserve">prit la forme du </w:t>
      </w:r>
      <w:r w:rsidRPr="00D67DD6">
        <w:rPr>
          <w:noProof w:val="0"/>
          <w:lang w:val="fr-FR"/>
        </w:rPr>
        <w:t xml:space="preserve">simulacre platonicien </w:t>
      </w:r>
      <w:r w:rsidR="00003B90" w:rsidRPr="00D67DD6">
        <w:rPr>
          <w:noProof w:val="0"/>
          <w:lang w:val="fr-FR"/>
        </w:rPr>
        <w:t xml:space="preserve">et </w:t>
      </w:r>
      <w:r w:rsidRPr="00D67DD6">
        <w:rPr>
          <w:noProof w:val="0"/>
          <w:lang w:val="fr-FR"/>
        </w:rPr>
        <w:t xml:space="preserve">la vérité </w:t>
      </w:r>
      <w:r w:rsidR="00003B90" w:rsidRPr="00D67DD6">
        <w:rPr>
          <w:noProof w:val="0"/>
          <w:lang w:val="fr-FR"/>
        </w:rPr>
        <w:t xml:space="preserve">archaïque se transforma en </w:t>
      </w:r>
      <w:r w:rsidRPr="00D67DD6">
        <w:rPr>
          <w:i/>
          <w:noProof w:val="0"/>
          <w:lang w:val="fr-FR"/>
        </w:rPr>
        <w:t>veritas</w:t>
      </w:r>
      <w:r w:rsidR="00003B90" w:rsidRPr="00D67DD6">
        <w:rPr>
          <w:noProof w:val="0"/>
          <w:lang w:val="fr-FR"/>
        </w:rPr>
        <w:t xml:space="preserve"> métaphysique.</w:t>
      </w:r>
      <w:r w:rsidRPr="00D67DD6">
        <w:rPr>
          <w:noProof w:val="0"/>
          <w:lang w:val="fr-FR"/>
        </w:rPr>
        <w:t xml:space="preserve"> La vérité dans la forme de proportionnalité mathématique et géométrique (</w:t>
      </w:r>
      <w:r w:rsidRPr="00D67DD6">
        <w:rPr>
          <w:i/>
          <w:noProof w:val="0"/>
          <w:lang w:val="fr-FR"/>
        </w:rPr>
        <w:t>more geometrico</w:t>
      </w:r>
      <w:r w:rsidRPr="00D67DD6">
        <w:rPr>
          <w:noProof w:val="0"/>
          <w:lang w:val="fr-FR"/>
        </w:rPr>
        <w:t xml:space="preserve">) fait la partie clé de l’objectivité moderne. La réduction de choses réelles sur l’archétype idéal et commun et la déduction de l’essence idéale à partir de cet archétype définit le principe de production moderne. </w:t>
      </w:r>
      <w:r w:rsidR="006A3CFC" w:rsidRPr="00D67DD6">
        <w:rPr>
          <w:noProof w:val="0"/>
          <w:lang w:val="fr-FR"/>
        </w:rPr>
        <w:t xml:space="preserve">La modernité transforma la technique banale en fondement de la métaphysique. </w:t>
      </w:r>
      <w:r w:rsidRPr="00D67DD6">
        <w:rPr>
          <w:noProof w:val="0"/>
          <w:lang w:val="fr-FR"/>
        </w:rPr>
        <w:t xml:space="preserve">Le produit est véridique et bon puisqu’il imite l’archétype idéal. Le dialogue </w:t>
      </w:r>
      <w:r w:rsidRPr="00D67DD6">
        <w:rPr>
          <w:i/>
          <w:noProof w:val="0"/>
          <w:lang w:val="fr-FR"/>
        </w:rPr>
        <w:t>Timée</w:t>
      </w:r>
      <w:r w:rsidRPr="00D67DD6">
        <w:rPr>
          <w:noProof w:val="0"/>
          <w:lang w:val="fr-FR"/>
        </w:rPr>
        <w:t xml:space="preserve"> défend le sens archétypal des entités qui sont définies </w:t>
      </w:r>
      <w:r w:rsidR="007D4081" w:rsidRPr="00D67DD6">
        <w:rPr>
          <w:noProof w:val="0"/>
          <w:lang w:val="fr-FR"/>
        </w:rPr>
        <w:t>de mani</w:t>
      </w:r>
      <w:r w:rsidR="007D4081" w:rsidRPr="00D67DD6">
        <w:rPr>
          <w:rFonts w:cs="Calibri"/>
          <w:noProof w:val="0"/>
          <w:lang w:val="fr-FR"/>
        </w:rPr>
        <w:t>è</w:t>
      </w:r>
      <w:r w:rsidR="007D4081" w:rsidRPr="00D67DD6">
        <w:rPr>
          <w:noProof w:val="0"/>
          <w:lang w:val="fr-FR"/>
        </w:rPr>
        <w:t xml:space="preserve">re </w:t>
      </w:r>
      <w:r w:rsidRPr="00D67DD6">
        <w:rPr>
          <w:noProof w:val="0"/>
          <w:lang w:val="fr-FR"/>
        </w:rPr>
        <w:t>mathématique et géométrique. Démiurge fait transmettre la signification effective des idées dans la matière primaire pour créer la substance hylémorphique. La glorificati</w:t>
      </w:r>
      <w:r w:rsidR="00785067" w:rsidRPr="00D67DD6">
        <w:rPr>
          <w:noProof w:val="0"/>
          <w:lang w:val="fr-FR"/>
        </w:rPr>
        <w:t xml:space="preserve">on moderne d’habileté technique, </w:t>
      </w:r>
      <w:r w:rsidR="00430D89" w:rsidRPr="00D67DD6">
        <w:rPr>
          <w:noProof w:val="0"/>
          <w:lang w:val="fr-FR"/>
        </w:rPr>
        <w:t xml:space="preserve">pourtant </w:t>
      </w:r>
      <w:r w:rsidRPr="00D67DD6">
        <w:rPr>
          <w:noProof w:val="0"/>
          <w:lang w:val="fr-FR"/>
        </w:rPr>
        <w:lastRenderedPageBreak/>
        <w:t>désavouée par Socrate</w:t>
      </w:r>
      <w:r w:rsidR="00785067" w:rsidRPr="00D67DD6">
        <w:rPr>
          <w:noProof w:val="0"/>
          <w:lang w:val="fr-FR"/>
        </w:rPr>
        <w:t>,</w:t>
      </w:r>
      <w:r w:rsidRPr="00D67DD6">
        <w:rPr>
          <w:noProof w:val="0"/>
          <w:lang w:val="fr-FR"/>
        </w:rPr>
        <w:t xml:space="preserve"> fait résultat inévitable de vérité subjectivement conçue dans la métaphysique platonicienne. L’imitation du cosmos mathématique permet </w:t>
      </w:r>
      <w:r w:rsidR="00540A52" w:rsidRPr="00D67DD6">
        <w:rPr>
          <w:noProof w:val="0"/>
          <w:lang w:val="fr-FR"/>
        </w:rPr>
        <w:t xml:space="preserve">au </w:t>
      </w:r>
      <w:r w:rsidRPr="00D67DD6">
        <w:rPr>
          <w:noProof w:val="0"/>
          <w:lang w:val="fr-FR"/>
        </w:rPr>
        <w:t xml:space="preserve">démiurge de produire </w:t>
      </w:r>
      <w:r w:rsidR="00540A52" w:rsidRPr="00D67DD6">
        <w:rPr>
          <w:noProof w:val="0"/>
          <w:lang w:val="fr-FR"/>
        </w:rPr>
        <w:t>l</w:t>
      </w:r>
      <w:r w:rsidRPr="00D67DD6">
        <w:rPr>
          <w:noProof w:val="0"/>
          <w:lang w:val="fr-FR"/>
        </w:rPr>
        <w:t xml:space="preserve">es copies exactes de l’original avec l’aide de technologie basée sur les opérations mathématiques et géométriques. </w:t>
      </w:r>
      <w:r w:rsidR="00540A52" w:rsidRPr="00D67DD6">
        <w:rPr>
          <w:noProof w:val="0"/>
          <w:lang w:val="fr-FR"/>
        </w:rPr>
        <w:t>L</w:t>
      </w:r>
      <w:r w:rsidR="00344434" w:rsidRPr="00D67DD6">
        <w:rPr>
          <w:noProof w:val="0"/>
          <w:lang w:val="fr-FR"/>
        </w:rPr>
        <w:t>a philosophie de l’antiquité</w:t>
      </w:r>
      <w:r w:rsidRPr="00D67DD6">
        <w:rPr>
          <w:noProof w:val="0"/>
          <w:lang w:val="fr-FR"/>
        </w:rPr>
        <w:t xml:space="preserve"> </w:t>
      </w:r>
      <w:r w:rsidR="00344434" w:rsidRPr="00D67DD6">
        <w:rPr>
          <w:noProof w:val="0"/>
          <w:lang w:val="fr-FR"/>
        </w:rPr>
        <w:t xml:space="preserve">prit </w:t>
      </w:r>
      <w:r w:rsidR="00540A52" w:rsidRPr="00D67DD6">
        <w:rPr>
          <w:noProof w:val="0"/>
          <w:lang w:val="fr-FR"/>
        </w:rPr>
        <w:t xml:space="preserve">cette </w:t>
      </w:r>
      <w:r w:rsidRPr="00D67DD6">
        <w:rPr>
          <w:noProof w:val="0"/>
          <w:lang w:val="fr-FR"/>
        </w:rPr>
        <w:t xml:space="preserve">activité </w:t>
      </w:r>
      <w:r w:rsidR="00344434" w:rsidRPr="00D67DD6">
        <w:rPr>
          <w:noProof w:val="0"/>
          <w:lang w:val="fr-FR"/>
        </w:rPr>
        <w:t xml:space="preserve">pour une </w:t>
      </w:r>
      <w:r w:rsidRPr="00D67DD6">
        <w:rPr>
          <w:noProof w:val="0"/>
          <w:lang w:val="fr-FR"/>
        </w:rPr>
        <w:t xml:space="preserve">production artisanale et artistique. Un objet fabriqué reçoit l’existence dans le processus d’imitation divine ou humaine. </w:t>
      </w:r>
      <w:r w:rsidR="00344434" w:rsidRPr="00D67DD6">
        <w:rPr>
          <w:noProof w:val="0"/>
          <w:lang w:val="fr-FR"/>
        </w:rPr>
        <w:t>L</w:t>
      </w:r>
      <w:r w:rsidR="00AA6976" w:rsidRPr="00D67DD6">
        <w:rPr>
          <w:noProof w:val="0"/>
          <w:lang w:val="fr-FR"/>
        </w:rPr>
        <w:t xml:space="preserve">’idée de la </w:t>
      </w:r>
      <w:r w:rsidR="00344434" w:rsidRPr="00D67DD6">
        <w:rPr>
          <w:noProof w:val="0"/>
          <w:lang w:val="fr-FR"/>
        </w:rPr>
        <w:t xml:space="preserve">production </w:t>
      </w:r>
      <w:r w:rsidR="00AA6976" w:rsidRPr="00D67DD6">
        <w:rPr>
          <w:noProof w:val="0"/>
          <w:lang w:val="fr-FR"/>
        </w:rPr>
        <w:t xml:space="preserve">montre </w:t>
      </w:r>
      <w:r w:rsidR="00344434" w:rsidRPr="00D67DD6">
        <w:rPr>
          <w:noProof w:val="0"/>
          <w:lang w:val="fr-FR"/>
        </w:rPr>
        <w:t xml:space="preserve">la manière </w:t>
      </w:r>
      <w:r w:rsidRPr="00D67DD6">
        <w:rPr>
          <w:noProof w:val="0"/>
          <w:lang w:val="fr-FR"/>
        </w:rPr>
        <w:t xml:space="preserve">fondamentale </w:t>
      </w:r>
      <w:r w:rsidR="00AA6976" w:rsidRPr="00D67DD6">
        <w:rPr>
          <w:noProof w:val="0"/>
          <w:lang w:val="fr-FR"/>
        </w:rPr>
        <w:t>qui fait l’</w:t>
      </w:r>
      <w:r w:rsidRPr="00D67DD6">
        <w:rPr>
          <w:noProof w:val="0"/>
          <w:lang w:val="fr-FR"/>
        </w:rPr>
        <w:t xml:space="preserve">idée </w:t>
      </w:r>
      <w:r w:rsidR="00AA6976" w:rsidRPr="00D67DD6">
        <w:rPr>
          <w:noProof w:val="0"/>
          <w:lang w:val="fr-FR"/>
        </w:rPr>
        <w:t xml:space="preserve">de </w:t>
      </w:r>
      <w:r w:rsidRPr="00D67DD6">
        <w:rPr>
          <w:noProof w:val="0"/>
          <w:lang w:val="fr-FR"/>
        </w:rPr>
        <w:t>transforme</w:t>
      </w:r>
      <w:r w:rsidR="00AA6976" w:rsidRPr="00D67DD6">
        <w:rPr>
          <w:noProof w:val="0"/>
          <w:lang w:val="fr-FR"/>
        </w:rPr>
        <w:t>r</w:t>
      </w:r>
      <w:r w:rsidRPr="00D67DD6">
        <w:rPr>
          <w:noProof w:val="0"/>
          <w:lang w:val="fr-FR"/>
        </w:rPr>
        <w:t xml:space="preserve"> la matière donnée comme un substrat. L’idée est présente dans la matière et elle manifeste le produit dans la permanence idéale exempte de changements physiques. Le dialogue </w:t>
      </w:r>
      <w:r w:rsidRPr="00D67DD6">
        <w:rPr>
          <w:i/>
          <w:noProof w:val="0"/>
          <w:lang w:val="fr-FR"/>
        </w:rPr>
        <w:t>République</w:t>
      </w:r>
      <w:r w:rsidRPr="00D67DD6">
        <w:rPr>
          <w:noProof w:val="0"/>
          <w:lang w:val="fr-FR"/>
        </w:rPr>
        <w:t xml:space="preserve"> montre que l’artisan qui fait un lit doit contempler l’idée de produit en avance (πρὸς τὴν ἰδέαν βλέπων, 596b7−8</w:t>
      </w:r>
      <w:r w:rsidRPr="00D67DD6">
        <w:rPr>
          <w:noProof w:val="0"/>
          <w:szCs w:val="24"/>
          <w:lang w:val="fr-FR"/>
        </w:rPr>
        <w:fldChar w:fldCharType="begin"/>
      </w:r>
      <w:r w:rsidRPr="00D67DD6">
        <w:rPr>
          <w:noProof w:val="0"/>
          <w:szCs w:val="24"/>
          <w:lang w:val="fr-FR"/>
        </w:rPr>
        <w:instrText xml:space="preserve"> XE "Platon:</w:instrText>
      </w:r>
      <w:r w:rsidRPr="00D67DD6">
        <w:rPr>
          <w:i/>
          <w:noProof w:val="0"/>
          <w:szCs w:val="24"/>
          <w:lang w:val="fr-FR"/>
        </w:rPr>
        <w:instrText xml:space="preserve">Rep. </w:instrText>
      </w:r>
      <w:r w:rsidRPr="00D67DD6">
        <w:rPr>
          <w:noProof w:val="0"/>
          <w:szCs w:val="24"/>
          <w:lang w:val="fr-FR"/>
        </w:rPr>
        <w:instrText xml:space="preserve">596b7−8" </w:instrText>
      </w:r>
      <w:r w:rsidRPr="00D67DD6">
        <w:rPr>
          <w:noProof w:val="0"/>
          <w:szCs w:val="24"/>
          <w:lang w:val="fr-FR"/>
        </w:rPr>
        <w:fldChar w:fldCharType="end"/>
      </w:r>
      <w:r w:rsidRPr="00D67DD6">
        <w:rPr>
          <w:noProof w:val="0"/>
          <w:lang w:val="fr-FR"/>
        </w:rPr>
        <w:t>). Le démiurge</w:t>
      </w:r>
      <w:r w:rsidRPr="00D67DD6">
        <w:rPr>
          <w:noProof w:val="0"/>
          <w:lang w:val="fr-FR"/>
        </w:rPr>
        <w:fldChar w:fldCharType="begin"/>
      </w:r>
      <w:r w:rsidRPr="00D67DD6">
        <w:rPr>
          <w:noProof w:val="0"/>
          <w:lang w:val="fr-FR"/>
        </w:rPr>
        <w:instrText xml:space="preserve"> XE "demiurge" </w:instrText>
      </w:r>
      <w:r w:rsidRPr="00D67DD6">
        <w:rPr>
          <w:noProof w:val="0"/>
          <w:lang w:val="fr-FR"/>
        </w:rPr>
        <w:fldChar w:fldCharType="end"/>
      </w:r>
      <w:r w:rsidRPr="00D67DD6">
        <w:rPr>
          <w:noProof w:val="0"/>
          <w:lang w:val="fr-FR"/>
        </w:rPr>
        <w:t xml:space="preserve"> se sert du dessin idéal qui est présent en forme de l’idée éternelle. Ainsi </w:t>
      </w:r>
      <w:r w:rsidR="00AA6976" w:rsidRPr="00D67DD6">
        <w:rPr>
          <w:noProof w:val="0"/>
          <w:lang w:val="fr-FR"/>
        </w:rPr>
        <w:t>né</w:t>
      </w:r>
      <w:r w:rsidRPr="00D67DD6">
        <w:rPr>
          <w:noProof w:val="0"/>
          <w:lang w:val="fr-FR"/>
        </w:rPr>
        <w:t xml:space="preserve"> par diligence et habileté</w:t>
      </w:r>
      <w:r w:rsidR="00AA6976" w:rsidRPr="00D67DD6">
        <w:rPr>
          <w:noProof w:val="0"/>
          <w:lang w:val="fr-FR"/>
        </w:rPr>
        <w:t xml:space="preserve"> du démiurge</w:t>
      </w:r>
      <w:r w:rsidRPr="00D67DD6">
        <w:rPr>
          <w:noProof w:val="0"/>
          <w:lang w:val="fr-FR"/>
        </w:rPr>
        <w:t xml:space="preserve">, le produit fait </w:t>
      </w:r>
      <w:r w:rsidR="00540A52" w:rsidRPr="00D67DD6">
        <w:rPr>
          <w:noProof w:val="0"/>
          <w:lang w:val="fr-FR"/>
        </w:rPr>
        <w:t>la part</w:t>
      </w:r>
      <w:r w:rsidRPr="00D67DD6">
        <w:rPr>
          <w:noProof w:val="0"/>
          <w:lang w:val="fr-FR"/>
        </w:rPr>
        <w:t xml:space="preserve"> intégrale de l’</w:t>
      </w:r>
      <w:r w:rsidR="00540A52" w:rsidRPr="00D67DD6">
        <w:rPr>
          <w:noProof w:val="0"/>
          <w:lang w:val="fr-FR"/>
        </w:rPr>
        <w:t xml:space="preserve">existant </w:t>
      </w:r>
      <w:r w:rsidRPr="00D67DD6">
        <w:rPr>
          <w:noProof w:val="0"/>
          <w:lang w:val="fr-FR"/>
        </w:rPr>
        <w:t>idéal. Le processus de détermination mathématique et artistique faite par démiurge présente la c</w:t>
      </w:r>
      <w:r w:rsidR="00350B56" w:rsidRPr="00D67DD6">
        <w:rPr>
          <w:noProof w:val="0"/>
          <w:lang w:val="fr-FR"/>
        </w:rPr>
        <w:t xml:space="preserve">ause efficace et productrice des </w:t>
      </w:r>
      <w:r w:rsidRPr="00D67DD6">
        <w:rPr>
          <w:noProof w:val="0"/>
          <w:lang w:val="fr-FR"/>
        </w:rPr>
        <w:t>chose</w:t>
      </w:r>
      <w:r w:rsidR="00350B56" w:rsidRPr="00D67DD6">
        <w:rPr>
          <w:noProof w:val="0"/>
          <w:lang w:val="fr-FR"/>
        </w:rPr>
        <w:t>s</w:t>
      </w:r>
      <w:r w:rsidRPr="00D67DD6">
        <w:rPr>
          <w:noProof w:val="0"/>
          <w:lang w:val="fr-FR"/>
        </w:rPr>
        <w:t xml:space="preserve"> fabriquée</w:t>
      </w:r>
      <w:r w:rsidR="00350B56" w:rsidRPr="00D67DD6">
        <w:rPr>
          <w:noProof w:val="0"/>
          <w:lang w:val="fr-FR"/>
        </w:rPr>
        <w:t>s</w:t>
      </w:r>
      <w:r w:rsidRPr="00D67DD6">
        <w:rPr>
          <w:noProof w:val="0"/>
          <w:lang w:val="fr-FR"/>
        </w:rPr>
        <w:t>. La production idéale est très importante pour détermination de l’objectivité. Le producteur devient la cause efficace de la production idéale et la chose fabriquée révèle la présence permanente d’idée à son tour. Heidegger soulign</w:t>
      </w:r>
      <w:r w:rsidR="00540A52" w:rsidRPr="00D67DD6">
        <w:rPr>
          <w:noProof w:val="0"/>
          <w:lang w:val="fr-FR"/>
        </w:rPr>
        <w:t>e</w:t>
      </w:r>
      <w:r w:rsidRPr="00D67DD6">
        <w:rPr>
          <w:noProof w:val="0"/>
          <w:lang w:val="fr-FR"/>
        </w:rPr>
        <w:t xml:space="preserve"> dans les conférences sur Nietzsche le rôle principal de l’idée platonicienne dans le processus d’imitation (GA 6.1, 177−78</w:t>
      </w:r>
      <w:r w:rsidRPr="00D67DD6">
        <w:rPr>
          <w:noProof w:val="0"/>
          <w:szCs w:val="24"/>
          <w:lang w:val="fr-FR"/>
        </w:rPr>
        <w:fldChar w:fldCharType="begin"/>
      </w:r>
      <w:r w:rsidRPr="00D67DD6">
        <w:rPr>
          <w:noProof w:val="0"/>
          <w:szCs w:val="24"/>
          <w:lang w:val="fr-FR"/>
        </w:rPr>
        <w:instrText xml:space="preserve"> XE "Heidegger:GA 6.1, 177−78" </w:instrText>
      </w:r>
      <w:r w:rsidRPr="00D67DD6">
        <w:rPr>
          <w:noProof w:val="0"/>
          <w:szCs w:val="24"/>
          <w:lang w:val="fr-FR"/>
        </w:rPr>
        <w:fldChar w:fldCharType="end"/>
      </w:r>
      <w:r w:rsidRPr="00D67DD6">
        <w:rPr>
          <w:noProof w:val="0"/>
          <w:lang w:val="fr-FR"/>
        </w:rPr>
        <w:t>). La technologie imite la production métaphysique du sujet moderne. La technique fait transition de production idéale au monde externe (</w:t>
      </w:r>
      <w:r w:rsidRPr="00D67DD6">
        <w:rPr>
          <w:i/>
          <w:noProof w:val="0"/>
          <w:lang w:val="fr-FR"/>
        </w:rPr>
        <w:t>Herstellung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Herstellung</w:instrText>
      </w:r>
      <w:r w:rsidRPr="00D67DD6">
        <w:rPr>
          <w:noProof w:val="0"/>
          <w:lang w:val="fr-FR"/>
        </w:rPr>
        <w:instrText xml:space="preserve">" </w:instrText>
      </w:r>
      <w:r w:rsidRPr="00D67DD6">
        <w:rPr>
          <w:i/>
          <w:noProof w:val="0"/>
          <w:lang w:val="fr-FR"/>
        </w:rPr>
        <w:fldChar w:fldCharType="end"/>
      </w:r>
      <w:r w:rsidRPr="00D67DD6">
        <w:rPr>
          <w:noProof w:val="0"/>
          <w:lang w:val="fr-FR"/>
        </w:rPr>
        <w:t>). Le préfixe « </w:t>
      </w:r>
      <w:r w:rsidRPr="00D67DD6">
        <w:rPr>
          <w:i/>
          <w:noProof w:val="0"/>
          <w:lang w:val="fr-FR"/>
        </w:rPr>
        <w:t>her</w:t>
      </w:r>
      <w:r w:rsidRPr="00D67DD6">
        <w:rPr>
          <w:i/>
          <w:noProof w:val="0"/>
          <w:lang w:val="fr-FR"/>
        </w:rPr>
        <w:softHyphen/>
        <w:t>—</w:t>
      </w:r>
      <w:r w:rsidRPr="00D67DD6">
        <w:rPr>
          <w:noProof w:val="0"/>
          <w:lang w:val="fr-FR"/>
        </w:rPr>
        <w:t> » indique que le monde ainsi présenté au sujet moderne se manifeste en tant que prolongation de l’esprit humain</w:t>
      </w:r>
      <w:r w:rsidR="00B97B7D" w:rsidRPr="00D67DD6">
        <w:rPr>
          <w:noProof w:val="0"/>
          <w:lang w:val="fr-FR"/>
        </w:rPr>
        <w:t xml:space="preserve"> qui fait un nouveau centre du monde</w:t>
      </w:r>
      <w:r w:rsidRPr="00D67DD6">
        <w:rPr>
          <w:noProof w:val="0"/>
          <w:lang w:val="fr-FR"/>
        </w:rPr>
        <w:t xml:space="preserve">. L’idée obtient la nouvelle présence dans le monde avec l’aide de l’imitation technique fondée sur la représentation métaphysique. L’art et la technologie ont envoyé </w:t>
      </w:r>
      <w:r w:rsidR="00540A52" w:rsidRPr="00D67DD6">
        <w:rPr>
          <w:noProof w:val="0"/>
          <w:lang w:val="fr-FR"/>
        </w:rPr>
        <w:t>l’</w:t>
      </w:r>
      <w:r w:rsidRPr="00D67DD6">
        <w:rPr>
          <w:noProof w:val="0"/>
          <w:lang w:val="fr-FR"/>
        </w:rPr>
        <w:t>idé</w:t>
      </w:r>
      <w:r w:rsidR="00540A52" w:rsidRPr="00D67DD6">
        <w:rPr>
          <w:noProof w:val="0"/>
          <w:lang w:val="fr-FR"/>
        </w:rPr>
        <w:t>e</w:t>
      </w:r>
      <w:r w:rsidRPr="00D67DD6">
        <w:rPr>
          <w:noProof w:val="0"/>
          <w:lang w:val="fr-FR"/>
        </w:rPr>
        <w:t xml:space="preserve"> dans l’objet fabriqué et cette transition confirme le mode subjectif de </w:t>
      </w:r>
      <w:r w:rsidR="00540A52" w:rsidRPr="00D67DD6">
        <w:rPr>
          <w:noProof w:val="0"/>
          <w:lang w:val="fr-FR"/>
        </w:rPr>
        <w:t xml:space="preserve">la </w:t>
      </w:r>
      <w:r w:rsidRPr="00D67DD6">
        <w:rPr>
          <w:noProof w:val="0"/>
          <w:lang w:val="fr-FR"/>
        </w:rPr>
        <w:t xml:space="preserve">production. Heidegger analyse le caractère métaphysique de produit industriel et le caractère nihiliste de technologie. Ils représentent la révélation spécifique du sens de </w:t>
      </w:r>
      <w:r w:rsidR="00223043" w:rsidRPr="00D67DD6">
        <w:rPr>
          <w:noProof w:val="0"/>
          <w:lang w:val="fr-FR"/>
        </w:rPr>
        <w:t>l’existant</w:t>
      </w:r>
      <w:r w:rsidRPr="00D67DD6">
        <w:rPr>
          <w:noProof w:val="0"/>
          <w:lang w:val="fr-FR"/>
        </w:rPr>
        <w:t xml:space="preserve"> </w:t>
      </w:r>
      <w:r w:rsidR="00540A52" w:rsidRPr="00D67DD6">
        <w:rPr>
          <w:noProof w:val="0"/>
          <w:lang w:val="fr-FR"/>
        </w:rPr>
        <w:t xml:space="preserve">qui se </w:t>
      </w:r>
      <w:r w:rsidRPr="00D67DD6">
        <w:rPr>
          <w:noProof w:val="0"/>
          <w:lang w:val="fr-FR"/>
        </w:rPr>
        <w:t>fait par le sujet moderne. La version divine ou humaine de création réfléchit d’abord sur la présence d’idée dans l’intellect créateur et reproduit cette idéalité éternelle dans le produit artistique ou technique à son tour</w:t>
      </w:r>
      <w:r w:rsidRPr="00D67DD6">
        <w:rPr>
          <w:noProof w:val="0"/>
          <w:lang w:val="fr-FR"/>
        </w:rPr>
        <w:fldChar w:fldCharType="begin"/>
      </w:r>
      <w:r w:rsidRPr="00D67DD6">
        <w:rPr>
          <w:noProof w:val="0"/>
          <w:lang w:val="fr-FR"/>
        </w:rPr>
        <w:instrText xml:space="preserve"> XE "technique" </w:instrText>
      </w:r>
      <w:r w:rsidRPr="00D67DD6">
        <w:rPr>
          <w:noProof w:val="0"/>
          <w:lang w:val="fr-FR"/>
        </w:rPr>
        <w:fldChar w:fldCharType="end"/>
      </w:r>
      <w:r w:rsidRPr="00D67DD6">
        <w:rPr>
          <w:noProof w:val="0"/>
          <w:lang w:val="fr-FR"/>
        </w:rPr>
        <w:t xml:space="preserve">. La production confirme la fondation idéale et métaphysique du monde fondé par le sujet créateur. Le monde moderne comme </w:t>
      </w:r>
      <w:r w:rsidRPr="00D67DD6">
        <w:rPr>
          <w:i/>
          <w:noProof w:val="0"/>
          <w:lang w:val="fr-FR"/>
        </w:rPr>
        <w:t>creatio</w:t>
      </w:r>
      <w:r w:rsidRPr="00D67DD6">
        <w:rPr>
          <w:noProof w:val="0"/>
          <w:lang w:val="fr-FR"/>
        </w:rPr>
        <w:t xml:space="preserve"> </w:t>
      </w:r>
      <w:r w:rsidRPr="00D67DD6">
        <w:rPr>
          <w:noProof w:val="0"/>
          <w:lang w:val="fr-FR"/>
        </w:rPr>
        <w:lastRenderedPageBreak/>
        <w:t xml:space="preserve">chrétienne ou </w:t>
      </w:r>
      <w:r w:rsidRPr="00D67DD6">
        <w:rPr>
          <w:i/>
          <w:noProof w:val="0"/>
          <w:lang w:val="fr-FR"/>
        </w:rPr>
        <w:t>factum</w:t>
      </w:r>
      <w:r w:rsidRPr="00D67DD6">
        <w:rPr>
          <w:noProof w:val="0"/>
          <w:lang w:val="fr-FR"/>
        </w:rPr>
        <w:t xml:space="preserve"> moderne représente l’ensemble des simulacres platoniciens et il obtient la forme objective par </w:t>
      </w:r>
      <w:r w:rsidR="00F30975" w:rsidRPr="00D67DD6">
        <w:rPr>
          <w:noProof w:val="0"/>
          <w:lang w:val="fr-FR"/>
        </w:rPr>
        <w:t xml:space="preserve">un </w:t>
      </w:r>
      <w:r w:rsidRPr="00D67DD6">
        <w:rPr>
          <w:noProof w:val="0"/>
          <w:lang w:val="fr-FR"/>
        </w:rPr>
        <w:t xml:space="preserve">démiurge divin et humain. La conversion de vérité en forme métaphysique et ensuite en objectivité transforma le monde entier en propriété du sujet. Le monde </w:t>
      </w:r>
      <w:r w:rsidR="0064563C" w:rsidRPr="00D67DD6">
        <w:rPr>
          <w:noProof w:val="0"/>
          <w:lang w:val="fr-FR"/>
        </w:rPr>
        <w:t xml:space="preserve">ainsi fabriqué </w:t>
      </w:r>
      <w:r w:rsidRPr="00D67DD6">
        <w:rPr>
          <w:noProof w:val="0"/>
          <w:lang w:val="fr-FR"/>
        </w:rPr>
        <w:t>devient un parti intégral du sujet moderne. Sa volonté de puissance</w:t>
      </w:r>
      <w:r w:rsidRPr="00D67DD6">
        <w:rPr>
          <w:noProof w:val="0"/>
          <w:lang w:val="fr-FR"/>
        </w:rPr>
        <w:fldChar w:fldCharType="begin"/>
      </w:r>
      <w:r w:rsidRPr="00D67DD6">
        <w:rPr>
          <w:noProof w:val="0"/>
          <w:lang w:val="fr-FR"/>
        </w:rPr>
        <w:instrText xml:space="preserve"> XE "volonté de puissance" </w:instrText>
      </w:r>
      <w:r w:rsidRPr="00D67DD6">
        <w:rPr>
          <w:noProof w:val="0"/>
          <w:lang w:val="fr-FR"/>
        </w:rPr>
        <w:fldChar w:fldCharType="end"/>
      </w:r>
      <w:r w:rsidRPr="00D67DD6">
        <w:rPr>
          <w:noProof w:val="0"/>
          <w:lang w:val="fr-FR"/>
        </w:rPr>
        <w:t xml:space="preserve"> fait le commencement dissimulé et la fin révélée de l’objectivité externe. La philosophie de Platon accomplit une partie essentielle du destin de l’Occident qui s’achève dans l’épo</w:t>
      </w:r>
      <w:r w:rsidR="00AD6043" w:rsidRPr="00D67DD6">
        <w:rPr>
          <w:noProof w:val="0"/>
          <w:lang w:val="fr-FR"/>
        </w:rPr>
        <w:t xml:space="preserve">que nihiliste contemporaine. Le dynamisme </w:t>
      </w:r>
      <w:r w:rsidRPr="00D67DD6">
        <w:rPr>
          <w:noProof w:val="0"/>
          <w:lang w:val="fr-FR"/>
        </w:rPr>
        <w:t>initial de métaphysique guida la philosophie moderne d’être la connaissance académique et techniquement compétente. Maintenant, cet impératif est partagé par toutes les disciplines scientifiques qui ont été fondées au cours de l’histoire basée sur la vision métaphysique du monde.</w:t>
      </w:r>
    </w:p>
    <w:p w14:paraId="6899777C" w14:textId="7685205A" w:rsidR="00932CDF" w:rsidRPr="00D67DD6" w:rsidRDefault="00B00B01" w:rsidP="0007135C">
      <w:pPr>
        <w:ind w:firstLine="397"/>
        <w:rPr>
          <w:noProof w:val="0"/>
          <w:lang w:val="fr-FR"/>
        </w:rPr>
      </w:pPr>
      <w:r w:rsidRPr="00D67DD6">
        <w:rPr>
          <w:noProof w:val="0"/>
          <w:lang w:val="fr-FR"/>
        </w:rPr>
        <w:t>L’évènement archétypal qui fonde la vision objecti</w:t>
      </w:r>
      <w:r w:rsidR="00540A52" w:rsidRPr="00D67DD6">
        <w:rPr>
          <w:noProof w:val="0"/>
          <w:lang w:val="fr-FR"/>
        </w:rPr>
        <w:t>ve</w:t>
      </w:r>
      <w:r w:rsidRPr="00D67DD6">
        <w:rPr>
          <w:noProof w:val="0"/>
          <w:lang w:val="fr-FR"/>
        </w:rPr>
        <w:t xml:space="preserve"> de l’</w:t>
      </w:r>
      <w:r w:rsidR="00540A52" w:rsidRPr="00D67DD6">
        <w:rPr>
          <w:noProof w:val="0"/>
          <w:lang w:val="fr-FR"/>
        </w:rPr>
        <w:t>existant</w:t>
      </w:r>
      <w:r w:rsidRPr="00D67DD6">
        <w:rPr>
          <w:noProof w:val="0"/>
          <w:lang w:val="fr-FR"/>
        </w:rPr>
        <w:t xml:space="preserve"> n’est pas du tout une transformation accidentelle </w:t>
      </w:r>
      <w:r w:rsidR="00221FAC">
        <w:rPr>
          <w:noProof w:val="0"/>
          <w:lang w:val="fr-FR"/>
        </w:rPr>
        <w:t>d’</w:t>
      </w:r>
      <w:r w:rsidR="00221FAC" w:rsidRPr="00221FAC">
        <w:rPr>
          <w:i/>
          <w:noProof w:val="0"/>
          <w:lang w:val="fr-FR"/>
        </w:rPr>
        <w:t>alètheia</w:t>
      </w:r>
      <w:r w:rsidRPr="00D67DD6">
        <w:rPr>
          <w:noProof w:val="0"/>
          <w:lang w:val="fr-FR"/>
        </w:rPr>
        <w:t xml:space="preserve"> </w:t>
      </w:r>
      <w:r w:rsidR="005C079B" w:rsidRPr="00D67DD6">
        <w:rPr>
          <w:noProof w:val="0"/>
          <w:lang w:val="fr-FR"/>
        </w:rPr>
        <w:t xml:space="preserve">archaïque </w:t>
      </w:r>
      <w:r w:rsidRPr="00D67DD6">
        <w:rPr>
          <w:noProof w:val="0"/>
          <w:lang w:val="fr-FR"/>
        </w:rPr>
        <w:t xml:space="preserve">dans </w:t>
      </w:r>
      <w:r w:rsidRPr="00D67DD6">
        <w:rPr>
          <w:i/>
          <w:noProof w:val="0"/>
          <w:lang w:val="fr-FR"/>
        </w:rPr>
        <w:t>veritas</w:t>
      </w:r>
      <w:r w:rsidR="005C079B" w:rsidRPr="00D67DD6">
        <w:rPr>
          <w:noProof w:val="0"/>
          <w:lang w:val="fr-FR"/>
        </w:rPr>
        <w:t xml:space="preserve"> métaphysique.</w:t>
      </w:r>
      <w:r w:rsidRPr="00D67DD6">
        <w:rPr>
          <w:noProof w:val="0"/>
          <w:lang w:val="fr-FR"/>
        </w:rPr>
        <w:t xml:space="preserve"> La</w:t>
      </w:r>
      <w:r w:rsidR="00540A52" w:rsidRPr="00D67DD6">
        <w:rPr>
          <w:noProof w:val="0"/>
          <w:lang w:val="fr-FR"/>
        </w:rPr>
        <w:t xml:space="preserve"> dialectique </w:t>
      </w:r>
      <w:r w:rsidR="007C4024" w:rsidRPr="00D67DD6">
        <w:rPr>
          <w:noProof w:val="0"/>
          <w:lang w:val="fr-FR"/>
        </w:rPr>
        <w:t>des</w:t>
      </w:r>
      <w:r w:rsidRPr="00D67DD6">
        <w:rPr>
          <w:noProof w:val="0"/>
          <w:lang w:val="fr-FR"/>
        </w:rPr>
        <w:t xml:space="preserve"> termes </w:t>
      </w:r>
      <w:r w:rsidRPr="00D67DD6">
        <w:rPr>
          <w:rFonts w:cs="Calibri"/>
          <w:noProof w:val="0"/>
          <w:lang w:val="fr-FR"/>
        </w:rPr>
        <w:t>«</w:t>
      </w:r>
      <w:r w:rsidRPr="00D67DD6">
        <w:rPr>
          <w:noProof w:val="0"/>
          <w:lang w:val="fr-FR"/>
        </w:rPr>
        <w:t> </w:t>
      </w:r>
      <w:r w:rsidRPr="00D67DD6">
        <w:rPr>
          <w:i/>
          <w:noProof w:val="0"/>
          <w:lang w:val="fr-FR"/>
        </w:rPr>
        <w:t>Anfang</w:t>
      </w:r>
      <w:r w:rsidR="00540A52" w:rsidRPr="00D67DD6">
        <w:rPr>
          <w:rFonts w:cs="Calibri"/>
          <w:noProof w:val="0"/>
          <w:lang w:val="fr-FR"/>
        </w:rPr>
        <w:t>—</w:t>
      </w:r>
      <w:r w:rsidRPr="00D67DD6">
        <w:rPr>
          <w:i/>
          <w:noProof w:val="0"/>
          <w:lang w:val="fr-FR"/>
        </w:rPr>
        <w:t>Beginn</w:t>
      </w:r>
      <w:r w:rsidRPr="00D67DD6">
        <w:rPr>
          <w:i/>
          <w:noProof w:val="0"/>
          <w:lang w:val="fr-FR"/>
        </w:rPr>
        <w:fldChar w:fldCharType="begin"/>
      </w:r>
      <w:r w:rsidRPr="00D67DD6">
        <w:rPr>
          <w:noProof w:val="0"/>
          <w:lang w:val="fr-FR"/>
        </w:rPr>
        <w:instrText xml:space="preserve"> XE "</w:instrText>
      </w:r>
      <w:r w:rsidRPr="00D67DD6">
        <w:rPr>
          <w:i/>
          <w:noProof w:val="0"/>
          <w:lang w:val="fr-FR"/>
        </w:rPr>
        <w:instrText>Anfang</w:instrText>
      </w:r>
      <w:r w:rsidR="00821D89" w:rsidRPr="00D67DD6">
        <w:rPr>
          <w:noProof w:val="0"/>
          <w:lang w:val="fr-FR"/>
        </w:rPr>
        <w:instrText>—</w:instrText>
      </w:r>
      <w:r w:rsidRPr="00D67DD6">
        <w:rPr>
          <w:i/>
          <w:noProof w:val="0"/>
          <w:lang w:val="fr-FR"/>
        </w:rPr>
        <w:instrText>Beginn</w:instrText>
      </w:r>
      <w:r w:rsidRPr="00D67DD6">
        <w:rPr>
          <w:noProof w:val="0"/>
          <w:lang w:val="fr-FR"/>
        </w:rPr>
        <w:instrText xml:space="preserve">" </w:instrText>
      </w:r>
      <w:r w:rsidRPr="00D67DD6">
        <w:rPr>
          <w:i/>
          <w:noProof w:val="0"/>
          <w:lang w:val="fr-FR"/>
        </w:rPr>
        <w:fldChar w:fldCharType="end"/>
      </w:r>
      <w:r w:rsidRPr="00D67DD6">
        <w:rPr>
          <w:noProof w:val="0"/>
          <w:lang w:val="fr-FR"/>
        </w:rPr>
        <w:t> </w:t>
      </w:r>
      <w:r w:rsidRPr="00D67DD6">
        <w:rPr>
          <w:rFonts w:cs="Calibri"/>
          <w:noProof w:val="0"/>
          <w:lang w:val="fr-FR"/>
        </w:rPr>
        <w:t>»</w:t>
      </w:r>
      <w:r w:rsidRPr="00D67DD6">
        <w:rPr>
          <w:noProof w:val="0"/>
          <w:lang w:val="fr-FR"/>
        </w:rPr>
        <w:t xml:space="preserve"> </w:t>
      </w:r>
      <w:r w:rsidR="007C4024" w:rsidRPr="00D67DD6">
        <w:rPr>
          <w:noProof w:val="0"/>
          <w:lang w:val="fr-FR"/>
        </w:rPr>
        <w:t xml:space="preserve">proposée par Heidegger </w:t>
      </w:r>
      <w:r w:rsidRPr="00D67DD6">
        <w:rPr>
          <w:noProof w:val="0"/>
          <w:lang w:val="fr-FR"/>
        </w:rPr>
        <w:t>sépare la première philosophie de la métaphysique. La naissance de métaphysique produira le nouvel évènement de pensée qui ne s’accorde plus avec le décèlement de l’</w:t>
      </w:r>
      <w:r w:rsidRPr="00D67DD6">
        <w:rPr>
          <w:rFonts w:cs="Calibri"/>
          <w:noProof w:val="0"/>
          <w:lang w:val="fr-FR"/>
        </w:rPr>
        <w:t>Ê</w:t>
      </w:r>
      <w:r w:rsidRPr="00D67DD6">
        <w:rPr>
          <w:noProof w:val="0"/>
          <w:lang w:val="fr-FR"/>
        </w:rPr>
        <w:t>tre. Cette vision était présente à l’aube de fondation initiale de philosophie (</w:t>
      </w:r>
      <w:r w:rsidRPr="00D67DD6">
        <w:rPr>
          <w:i/>
          <w:noProof w:val="0"/>
          <w:lang w:val="fr-FR"/>
        </w:rPr>
        <w:t>Anfang</w:t>
      </w:r>
      <w:r w:rsidRPr="00D67DD6">
        <w:rPr>
          <w:noProof w:val="0"/>
          <w:lang w:val="fr-FR"/>
        </w:rPr>
        <w:t xml:space="preserve">). Le métaphysicien tient </w:t>
      </w:r>
      <w:r w:rsidR="001F07B3" w:rsidRPr="00D67DD6">
        <w:rPr>
          <w:noProof w:val="0"/>
          <w:lang w:val="fr-FR"/>
        </w:rPr>
        <w:t xml:space="preserve">chaque entité </w:t>
      </w:r>
      <w:r w:rsidRPr="00D67DD6">
        <w:rPr>
          <w:noProof w:val="0"/>
          <w:lang w:val="fr-FR"/>
        </w:rPr>
        <w:t>dans une forme essentielle et permanente. La nouvelle sorte de connaissance subjective érigée sur l’idée du Bien ne tolère aucune ombre. Ce changement d’habit</w:t>
      </w:r>
      <w:r w:rsidR="005C2750" w:rsidRPr="00D67DD6">
        <w:rPr>
          <w:noProof w:val="0"/>
          <w:lang w:val="fr-FR"/>
        </w:rPr>
        <w:t xml:space="preserve">at comme le </w:t>
      </w:r>
      <w:r w:rsidR="00F633AC" w:rsidRPr="00D67DD6">
        <w:rPr>
          <w:noProof w:val="0"/>
          <w:lang w:val="fr-FR"/>
        </w:rPr>
        <w:t>lieu</w:t>
      </w:r>
      <w:r w:rsidRPr="00D67DD6">
        <w:rPr>
          <w:noProof w:val="0"/>
          <w:lang w:val="fr-FR"/>
        </w:rPr>
        <w:t xml:space="preserve"> originel de </w:t>
      </w:r>
      <w:r w:rsidR="00E63CFA" w:rsidRPr="00D67DD6">
        <w:rPr>
          <w:noProof w:val="0"/>
          <w:lang w:val="fr-FR"/>
        </w:rPr>
        <w:t xml:space="preserve">la </w:t>
      </w:r>
      <w:r w:rsidRPr="00D67DD6">
        <w:rPr>
          <w:noProof w:val="0"/>
          <w:lang w:val="fr-FR"/>
        </w:rPr>
        <w:t>vérité</w:t>
      </w:r>
      <w:r w:rsidR="005C2750" w:rsidRPr="00D67DD6">
        <w:rPr>
          <w:noProof w:val="0"/>
          <w:lang w:val="fr-FR"/>
        </w:rPr>
        <w:t xml:space="preserve"> et de la connaissance (</w:t>
      </w:r>
      <w:r w:rsidR="005C2750" w:rsidRPr="00D67DD6">
        <w:rPr>
          <w:i/>
          <w:noProof w:val="0"/>
          <w:lang w:val="fr-FR"/>
        </w:rPr>
        <w:t>ortus scientiarum</w:t>
      </w:r>
      <w:r w:rsidR="00F323D0" w:rsidRPr="00D67DD6">
        <w:rPr>
          <w:i/>
          <w:noProof w:val="0"/>
          <w:lang w:val="fr-FR"/>
        </w:rPr>
        <w:fldChar w:fldCharType="begin"/>
      </w:r>
      <w:r w:rsidR="00F323D0" w:rsidRPr="00D67DD6">
        <w:rPr>
          <w:noProof w:val="0"/>
          <w:lang w:val="fr-FR"/>
        </w:rPr>
        <w:instrText xml:space="preserve"> XE "</w:instrText>
      </w:r>
      <w:r w:rsidR="00F323D0" w:rsidRPr="00D67DD6">
        <w:rPr>
          <w:i/>
          <w:noProof w:val="0"/>
          <w:lang w:val="fr-FR"/>
        </w:rPr>
        <w:instrText>ortus scientiarum</w:instrText>
      </w:r>
      <w:r w:rsidR="00F323D0" w:rsidRPr="00D67DD6">
        <w:rPr>
          <w:noProof w:val="0"/>
          <w:lang w:val="fr-FR"/>
        </w:rPr>
        <w:instrText xml:space="preserve">" </w:instrText>
      </w:r>
      <w:r w:rsidR="00F323D0" w:rsidRPr="00D67DD6">
        <w:rPr>
          <w:i/>
          <w:noProof w:val="0"/>
          <w:lang w:val="fr-FR"/>
        </w:rPr>
        <w:fldChar w:fldCharType="end"/>
      </w:r>
      <w:r w:rsidR="005C2750" w:rsidRPr="00D67DD6">
        <w:rPr>
          <w:noProof w:val="0"/>
          <w:lang w:val="fr-FR"/>
        </w:rPr>
        <w:t>)</w:t>
      </w:r>
      <w:r w:rsidRPr="00D67DD6">
        <w:rPr>
          <w:noProof w:val="0"/>
          <w:lang w:val="fr-FR"/>
        </w:rPr>
        <w:t xml:space="preserve"> possède le caractère fondamental pour l</w:t>
      </w:r>
      <w:r w:rsidR="001F07B3" w:rsidRPr="00D67DD6">
        <w:rPr>
          <w:noProof w:val="0"/>
          <w:lang w:val="fr-FR"/>
        </w:rPr>
        <w:t xml:space="preserve">’histoire </w:t>
      </w:r>
      <w:r w:rsidRPr="00D67DD6">
        <w:rPr>
          <w:noProof w:val="0"/>
          <w:lang w:val="fr-FR"/>
        </w:rPr>
        <w:t xml:space="preserve">de l’objectivité. La vérité et la tromperie des Muses sont toutes les deux présentes </w:t>
      </w:r>
      <w:r w:rsidRPr="00D67DD6">
        <w:rPr>
          <w:rFonts w:cs="Calibri"/>
          <w:noProof w:val="0"/>
          <w:lang w:val="fr-FR"/>
        </w:rPr>
        <w:t>à</w:t>
      </w:r>
      <w:r w:rsidRPr="00D67DD6">
        <w:rPr>
          <w:noProof w:val="0"/>
          <w:lang w:val="fr-FR"/>
        </w:rPr>
        <w:t xml:space="preserve"> la naissance d’objectivité. L’influence de l’</w:t>
      </w:r>
      <w:r w:rsidRPr="00D67DD6">
        <w:rPr>
          <w:i/>
          <w:noProof w:val="0"/>
          <w:lang w:val="fr-FR"/>
        </w:rPr>
        <w:t>Anfang</w:t>
      </w:r>
      <w:r w:rsidRPr="00D67DD6">
        <w:rPr>
          <w:noProof w:val="0"/>
          <w:lang w:val="fr-FR"/>
        </w:rPr>
        <w:t xml:space="preserve"> se cache </w:t>
      </w:r>
      <w:r w:rsidR="00BB7B12" w:rsidRPr="00D67DD6">
        <w:rPr>
          <w:noProof w:val="0"/>
          <w:lang w:val="fr-FR"/>
        </w:rPr>
        <w:t xml:space="preserve">dans </w:t>
      </w:r>
      <w:r w:rsidR="00221FAC" w:rsidRPr="00221FAC">
        <w:rPr>
          <w:i/>
          <w:noProof w:val="0"/>
          <w:lang w:val="fr-FR"/>
        </w:rPr>
        <w:t>alètheia</w:t>
      </w:r>
      <w:r w:rsidR="001F4F92" w:rsidRPr="00D67DD6">
        <w:rPr>
          <w:noProof w:val="0"/>
          <w:lang w:val="fr-FR"/>
        </w:rPr>
        <w:t xml:space="preserve"> musicale</w:t>
      </w:r>
      <w:r w:rsidRPr="00D67DD6">
        <w:rPr>
          <w:noProof w:val="0"/>
          <w:lang w:val="fr-FR"/>
        </w:rPr>
        <w:t>. La donation archég</w:t>
      </w:r>
      <w:r w:rsidR="001B46AF" w:rsidRPr="00D67DD6">
        <w:rPr>
          <w:noProof w:val="0"/>
          <w:lang w:val="fr-FR"/>
        </w:rPr>
        <w:t>é</w:t>
      </w:r>
      <w:r w:rsidRPr="00D67DD6">
        <w:rPr>
          <w:noProof w:val="0"/>
          <w:lang w:val="fr-FR"/>
        </w:rPr>
        <w:t xml:space="preserve">tique et ensuite principale marque la naissance de la métaphysique </w:t>
      </w:r>
      <w:r w:rsidR="009227CE" w:rsidRPr="00D67DD6">
        <w:rPr>
          <w:noProof w:val="0"/>
          <w:lang w:val="fr-FR"/>
        </w:rPr>
        <w:t xml:space="preserve">instituée </w:t>
      </w:r>
      <w:r w:rsidRPr="00D67DD6">
        <w:rPr>
          <w:noProof w:val="0"/>
          <w:lang w:val="fr-FR"/>
        </w:rPr>
        <w:t xml:space="preserve">par le </w:t>
      </w:r>
      <w:r w:rsidRPr="00D67DD6">
        <w:rPr>
          <w:i/>
          <w:noProof w:val="0"/>
          <w:lang w:val="fr-FR"/>
        </w:rPr>
        <w:t>dativus metaphysicus</w:t>
      </w:r>
      <w:r w:rsidRPr="00D67DD6">
        <w:rPr>
          <w:noProof w:val="0"/>
          <w:lang w:val="fr-FR"/>
        </w:rPr>
        <w:t>. Il faut respecter la donation</w:t>
      </w:r>
      <w:r w:rsidR="001F07B3" w:rsidRPr="00D67DD6">
        <w:rPr>
          <w:noProof w:val="0"/>
          <w:lang w:val="fr-FR"/>
        </w:rPr>
        <w:t xml:space="preserve"> principale</w:t>
      </w:r>
      <w:r w:rsidR="00FA03BB" w:rsidRPr="00D67DD6">
        <w:rPr>
          <w:noProof w:val="0"/>
          <w:lang w:val="fr-FR"/>
        </w:rPr>
        <w:t xml:space="preserve"> qui produit les initiatives postérieures</w:t>
      </w:r>
      <w:r w:rsidRPr="00D67DD6">
        <w:rPr>
          <w:noProof w:val="0"/>
          <w:lang w:val="fr-FR"/>
        </w:rPr>
        <w:t xml:space="preserve">. La métaphysique et l’objectivité se fondent </w:t>
      </w:r>
      <w:r w:rsidR="001F4F92" w:rsidRPr="00D67DD6">
        <w:rPr>
          <w:noProof w:val="0"/>
          <w:lang w:val="fr-FR"/>
        </w:rPr>
        <w:t>sur la vérité musicale</w:t>
      </w:r>
      <w:r w:rsidRPr="00D67DD6">
        <w:rPr>
          <w:noProof w:val="0"/>
          <w:lang w:val="fr-FR"/>
        </w:rPr>
        <w:t xml:space="preserve"> et tragique qui est donné par l’activité des Muses. </w:t>
      </w:r>
      <w:r w:rsidR="001F07B3" w:rsidRPr="00D67DD6">
        <w:rPr>
          <w:noProof w:val="0"/>
          <w:lang w:val="fr-FR"/>
        </w:rPr>
        <w:t>L’i</w:t>
      </w:r>
      <w:r w:rsidRPr="00D67DD6">
        <w:rPr>
          <w:noProof w:val="0"/>
          <w:lang w:val="fr-FR"/>
        </w:rPr>
        <w:t xml:space="preserve">pséité de </w:t>
      </w:r>
      <w:r w:rsidR="00A1114E" w:rsidRPr="00D67DD6">
        <w:rPr>
          <w:noProof w:val="0"/>
          <w:lang w:val="fr-FR"/>
        </w:rPr>
        <w:t xml:space="preserve">la </w:t>
      </w:r>
      <w:r w:rsidRPr="00D67DD6">
        <w:rPr>
          <w:noProof w:val="0"/>
          <w:lang w:val="fr-FR"/>
        </w:rPr>
        <w:t>création initiale n’égale pas l’identité d</w:t>
      </w:r>
      <w:r w:rsidR="001F07B3" w:rsidRPr="00D67DD6">
        <w:rPr>
          <w:noProof w:val="0"/>
          <w:lang w:val="fr-FR"/>
        </w:rPr>
        <w:t xml:space="preserve">u début </w:t>
      </w:r>
      <w:r w:rsidRPr="00D67DD6">
        <w:rPr>
          <w:noProof w:val="0"/>
          <w:lang w:val="fr-FR"/>
        </w:rPr>
        <w:t xml:space="preserve">secondaire. L’activité originale de vérité dans le mode </w:t>
      </w:r>
      <w:r w:rsidRPr="00D67DD6">
        <w:rPr>
          <w:i/>
          <w:noProof w:val="0"/>
          <w:lang w:val="fr-FR"/>
        </w:rPr>
        <w:t>ipse</w:t>
      </w:r>
      <w:r w:rsidRPr="00D67DD6">
        <w:rPr>
          <w:noProof w:val="0"/>
          <w:lang w:val="fr-FR"/>
        </w:rPr>
        <w:t xml:space="preserve"> apollinien </w:t>
      </w:r>
      <w:r w:rsidR="001F07B3" w:rsidRPr="00D67DD6">
        <w:rPr>
          <w:noProof w:val="0"/>
          <w:lang w:val="fr-FR"/>
        </w:rPr>
        <w:t xml:space="preserve">fit repartir </w:t>
      </w:r>
      <w:r w:rsidRPr="00D67DD6">
        <w:rPr>
          <w:noProof w:val="0"/>
          <w:lang w:val="fr-FR"/>
        </w:rPr>
        <w:t xml:space="preserve">la métaphysique de la historialité divine vers l’histoire visible. Nous ne sommes pas des </w:t>
      </w:r>
      <w:r w:rsidR="00CF3BF1" w:rsidRPr="00D67DD6">
        <w:rPr>
          <w:noProof w:val="0"/>
          <w:lang w:val="fr-FR"/>
        </w:rPr>
        <w:t>maîtres</w:t>
      </w:r>
      <w:r w:rsidRPr="00D67DD6">
        <w:rPr>
          <w:noProof w:val="0"/>
          <w:lang w:val="fr-FR"/>
        </w:rPr>
        <w:t xml:space="preserve"> de vérité divine dans le mode </w:t>
      </w:r>
      <w:r w:rsidRPr="00D67DD6">
        <w:rPr>
          <w:i/>
          <w:noProof w:val="0"/>
          <w:lang w:val="fr-FR"/>
        </w:rPr>
        <w:t>ipse</w:t>
      </w:r>
      <w:r w:rsidRPr="00D67DD6">
        <w:rPr>
          <w:noProof w:val="0"/>
          <w:lang w:val="fr-FR"/>
        </w:rPr>
        <w:t xml:space="preserve"> et elle ne nous appartient pas. Le sujet moderne manipule seulement la vérité subjective </w:t>
      </w:r>
      <w:r w:rsidR="00E663F5" w:rsidRPr="00D67DD6">
        <w:rPr>
          <w:noProof w:val="0"/>
          <w:lang w:val="fr-FR"/>
        </w:rPr>
        <w:t xml:space="preserve">en </w:t>
      </w:r>
      <w:r w:rsidRPr="00D67DD6">
        <w:rPr>
          <w:noProof w:val="0"/>
          <w:lang w:val="fr-FR"/>
        </w:rPr>
        <w:t xml:space="preserve">mode </w:t>
      </w:r>
      <w:r w:rsidRPr="00D67DD6">
        <w:rPr>
          <w:i/>
          <w:noProof w:val="0"/>
          <w:lang w:val="fr-FR"/>
        </w:rPr>
        <w:t>idem</w:t>
      </w:r>
      <w:r w:rsidRPr="00D67DD6">
        <w:rPr>
          <w:noProof w:val="0"/>
          <w:lang w:val="fr-FR"/>
        </w:rPr>
        <w:t xml:space="preserve">. Les sages ont suivi l’activité originale de vérité archaïque et ils </w:t>
      </w:r>
      <w:r w:rsidR="006926DC" w:rsidRPr="00D67DD6">
        <w:rPr>
          <w:noProof w:val="0"/>
          <w:lang w:val="fr-FR"/>
        </w:rPr>
        <w:lastRenderedPageBreak/>
        <w:t>gardaie</w:t>
      </w:r>
      <w:r w:rsidR="00385E20" w:rsidRPr="00D67DD6">
        <w:rPr>
          <w:noProof w:val="0"/>
          <w:lang w:val="fr-FR"/>
        </w:rPr>
        <w:t xml:space="preserve">nt </w:t>
      </w:r>
      <w:r w:rsidRPr="00D67DD6">
        <w:rPr>
          <w:noProof w:val="0"/>
          <w:lang w:val="fr-FR"/>
        </w:rPr>
        <w:t>l’ampleur d</w:t>
      </w:r>
      <w:r w:rsidR="00385E20" w:rsidRPr="00D67DD6">
        <w:rPr>
          <w:noProof w:val="0"/>
          <w:lang w:val="fr-FR"/>
        </w:rPr>
        <w:t xml:space="preserve">e la </w:t>
      </w:r>
      <w:r w:rsidRPr="00D67DD6">
        <w:rPr>
          <w:noProof w:val="0"/>
          <w:lang w:val="fr-FR"/>
        </w:rPr>
        <w:t xml:space="preserve">vérité </w:t>
      </w:r>
      <w:r w:rsidR="00385E20" w:rsidRPr="00D67DD6">
        <w:rPr>
          <w:noProof w:val="0"/>
          <w:lang w:val="fr-FR"/>
        </w:rPr>
        <w:t>dans la modalité</w:t>
      </w:r>
      <w:r w:rsidRPr="00D67DD6">
        <w:rPr>
          <w:noProof w:val="0"/>
          <w:lang w:val="fr-FR"/>
        </w:rPr>
        <w:t xml:space="preserve"> </w:t>
      </w:r>
      <w:r w:rsidRPr="00D67DD6">
        <w:rPr>
          <w:i/>
          <w:noProof w:val="0"/>
          <w:lang w:val="fr-FR"/>
        </w:rPr>
        <w:t>ipse</w:t>
      </w:r>
      <w:r w:rsidRPr="00D67DD6">
        <w:rPr>
          <w:noProof w:val="0"/>
          <w:lang w:val="fr-FR"/>
        </w:rPr>
        <w:t xml:space="preserve">. Cette conjonction archaïque de l’Être et la pensée s’entend à l’harmonie originale de dissimulation et de </w:t>
      </w:r>
      <w:r w:rsidR="00F10555" w:rsidRPr="00D67DD6">
        <w:rPr>
          <w:noProof w:val="0"/>
          <w:lang w:val="fr-FR"/>
        </w:rPr>
        <w:t>non-voilement</w:t>
      </w:r>
      <w:r w:rsidRPr="00D67DD6">
        <w:rPr>
          <w:noProof w:val="0"/>
          <w:lang w:val="fr-FR"/>
        </w:rPr>
        <w:t xml:space="preserve"> (</w:t>
      </w:r>
      <w:r w:rsidR="00A23C98" w:rsidRPr="00A23C98">
        <w:rPr>
          <w:i/>
          <w:noProof w:val="0"/>
          <w:lang w:val="fr-FR"/>
        </w:rPr>
        <w:t>a/lètheia</w:t>
      </w:r>
      <w:r w:rsidRPr="00D67DD6">
        <w:rPr>
          <w:i/>
          <w:noProof w:val="0"/>
          <w:lang w:val="fr-FR"/>
        </w:rPr>
        <w:fldChar w:fldCharType="begin"/>
      </w:r>
      <w:r w:rsidRPr="00D67DD6">
        <w:rPr>
          <w:noProof w:val="0"/>
          <w:lang w:val="fr-FR"/>
        </w:rPr>
        <w:instrText xml:space="preserve"> XE "</w:instrText>
      </w:r>
      <w:r w:rsidR="00662936" w:rsidRPr="00D67DD6">
        <w:rPr>
          <w:i/>
          <w:noProof w:val="0"/>
          <w:lang w:val="fr-FR"/>
        </w:rPr>
        <w:instrText>a/lētheia</w:instrText>
      </w:r>
      <w:r w:rsidRPr="00D67DD6">
        <w:rPr>
          <w:noProof w:val="0"/>
          <w:lang w:val="fr-FR"/>
        </w:rPr>
        <w:instrText xml:space="preserve">" </w:instrText>
      </w:r>
      <w:r w:rsidRPr="00D67DD6">
        <w:rPr>
          <w:i/>
          <w:noProof w:val="0"/>
          <w:lang w:val="fr-FR"/>
        </w:rPr>
        <w:fldChar w:fldCharType="end"/>
      </w:r>
      <w:r w:rsidRPr="00D67DD6">
        <w:rPr>
          <w:noProof w:val="0"/>
          <w:lang w:val="fr-FR"/>
        </w:rPr>
        <w:t>) découvert</w:t>
      </w:r>
      <w:r w:rsidR="001F07B3" w:rsidRPr="00D67DD6">
        <w:rPr>
          <w:noProof w:val="0"/>
          <w:lang w:val="fr-FR"/>
        </w:rPr>
        <w:t>e</w:t>
      </w:r>
      <w:r w:rsidRPr="00D67DD6">
        <w:rPr>
          <w:noProof w:val="0"/>
          <w:lang w:val="fr-FR"/>
        </w:rPr>
        <w:t xml:space="preserve"> par Parménide. Cette démarche de </w:t>
      </w:r>
      <w:r w:rsidR="00E8529D" w:rsidRPr="00D67DD6">
        <w:rPr>
          <w:noProof w:val="0"/>
          <w:lang w:val="fr-FR"/>
        </w:rPr>
        <w:t xml:space="preserve">la </w:t>
      </w:r>
      <w:r w:rsidRPr="00D67DD6">
        <w:rPr>
          <w:noProof w:val="0"/>
          <w:lang w:val="fr-FR"/>
        </w:rPr>
        <w:t xml:space="preserve">vérité guida devins, rapsodes, auteurs de </w:t>
      </w:r>
      <w:r w:rsidR="001F07B3" w:rsidRPr="00D67DD6">
        <w:rPr>
          <w:noProof w:val="0"/>
          <w:lang w:val="fr-FR"/>
        </w:rPr>
        <w:t xml:space="preserve">la </w:t>
      </w:r>
      <w:r w:rsidRPr="00D67DD6">
        <w:rPr>
          <w:noProof w:val="0"/>
          <w:lang w:val="fr-FR"/>
        </w:rPr>
        <w:t xml:space="preserve">tragédie </w:t>
      </w:r>
      <w:r w:rsidR="001F07B3" w:rsidRPr="00D67DD6">
        <w:rPr>
          <w:noProof w:val="0"/>
          <w:lang w:val="fr-FR"/>
        </w:rPr>
        <w:t xml:space="preserve">grecque </w:t>
      </w:r>
      <w:r w:rsidRPr="00D67DD6">
        <w:rPr>
          <w:noProof w:val="0"/>
          <w:lang w:val="fr-FR"/>
        </w:rPr>
        <w:t xml:space="preserve">et les </w:t>
      </w:r>
      <w:r w:rsidR="001F07B3" w:rsidRPr="00D67DD6">
        <w:rPr>
          <w:noProof w:val="0"/>
          <w:lang w:val="fr-FR"/>
        </w:rPr>
        <w:t xml:space="preserve">premières </w:t>
      </w:r>
      <w:r w:rsidRPr="00D67DD6">
        <w:rPr>
          <w:noProof w:val="0"/>
          <w:lang w:val="fr-FR"/>
        </w:rPr>
        <w:t xml:space="preserve">philosophes de </w:t>
      </w:r>
      <w:r w:rsidR="004B3E33" w:rsidRPr="00D67DD6">
        <w:rPr>
          <w:i/>
          <w:noProof w:val="0"/>
          <w:lang w:val="fr-FR"/>
        </w:rPr>
        <w:t>phúsis</w:t>
      </w:r>
      <w:r w:rsidRPr="00D67DD6">
        <w:rPr>
          <w:noProof w:val="0"/>
          <w:lang w:val="fr-FR"/>
        </w:rPr>
        <w:t xml:space="preserve">. Les Muses immortelles administrent la vérité et la tromperie comme un cadeau divin. Cet évènement se donne à enquêter toujours et par les sages de toutes les nations. La métaphysique platonicienne traduit la connexion archaïque de l’Être et la pensée par l’existant </w:t>
      </w:r>
      <w:r w:rsidR="001F07B3" w:rsidRPr="00D67DD6">
        <w:rPr>
          <w:noProof w:val="0"/>
          <w:lang w:val="fr-FR"/>
        </w:rPr>
        <w:t xml:space="preserve">idéal </w:t>
      </w:r>
      <w:r w:rsidRPr="00D67DD6">
        <w:rPr>
          <w:noProof w:val="0"/>
          <w:lang w:val="fr-FR"/>
        </w:rPr>
        <w:t xml:space="preserve">donné au mode identitaire. La vision prophétique de l’Être dans le mode </w:t>
      </w:r>
      <w:r w:rsidRPr="00D67DD6">
        <w:rPr>
          <w:i/>
          <w:noProof w:val="0"/>
          <w:lang w:val="fr-FR"/>
        </w:rPr>
        <w:t>ipse</w:t>
      </w:r>
      <w:r w:rsidRPr="00D67DD6">
        <w:rPr>
          <w:noProof w:val="0"/>
          <w:lang w:val="fr-FR"/>
        </w:rPr>
        <w:t xml:space="preserve"> est réduite à la connaissance de l’identité </w:t>
      </w:r>
      <w:r w:rsidR="00B722AC" w:rsidRPr="00D67DD6">
        <w:rPr>
          <w:noProof w:val="0"/>
          <w:lang w:val="fr-FR"/>
        </w:rPr>
        <w:t xml:space="preserve">faite par une </w:t>
      </w:r>
      <w:r w:rsidRPr="00D67DD6">
        <w:rPr>
          <w:noProof w:val="0"/>
          <w:lang w:val="fr-FR"/>
        </w:rPr>
        <w:t xml:space="preserve">substance individuelle. Il faut garder la distance critique de la comédie divine </w:t>
      </w:r>
      <w:r w:rsidR="001F07B3" w:rsidRPr="00D67DD6">
        <w:rPr>
          <w:noProof w:val="0"/>
          <w:lang w:val="fr-FR"/>
        </w:rPr>
        <w:t xml:space="preserve">exécutée </w:t>
      </w:r>
      <w:r w:rsidR="00783117" w:rsidRPr="00D67DD6">
        <w:rPr>
          <w:noProof w:val="0"/>
          <w:lang w:val="fr-FR"/>
        </w:rPr>
        <w:t xml:space="preserve">au sein de </w:t>
      </w:r>
      <w:r w:rsidRPr="00D67DD6">
        <w:rPr>
          <w:noProof w:val="0"/>
          <w:lang w:val="fr-FR"/>
        </w:rPr>
        <w:t xml:space="preserve">la métaphysique. L’herméneutique doit décrire la transformation de vérité </w:t>
      </w:r>
      <w:r w:rsidR="001F07B3" w:rsidRPr="00D67DD6">
        <w:rPr>
          <w:noProof w:val="0"/>
          <w:lang w:val="fr-FR"/>
        </w:rPr>
        <w:t xml:space="preserve">de </w:t>
      </w:r>
      <w:r w:rsidRPr="00D67DD6">
        <w:rPr>
          <w:noProof w:val="0"/>
          <w:lang w:val="fr-FR"/>
        </w:rPr>
        <w:t>la forme archaïque (</w:t>
      </w:r>
      <w:r w:rsidRPr="00D67DD6">
        <w:rPr>
          <w:i/>
          <w:noProof w:val="0"/>
          <w:lang w:val="fr-FR"/>
        </w:rPr>
        <w:t>ipse)</w:t>
      </w:r>
      <w:r w:rsidR="001F07B3" w:rsidRPr="00D67DD6">
        <w:rPr>
          <w:i/>
          <w:noProof w:val="0"/>
          <w:lang w:val="fr-FR"/>
        </w:rPr>
        <w:t xml:space="preserve"> </w:t>
      </w:r>
      <w:r w:rsidR="001F07B3" w:rsidRPr="00D67DD6">
        <w:rPr>
          <w:noProof w:val="0"/>
          <w:lang w:val="fr-FR"/>
        </w:rPr>
        <w:t>dans</w:t>
      </w:r>
      <w:r w:rsidRPr="00D67DD6">
        <w:rPr>
          <w:noProof w:val="0"/>
          <w:lang w:val="fr-FR"/>
        </w:rPr>
        <w:t xml:space="preserve"> le mode métaphysique (</w:t>
      </w:r>
      <w:r w:rsidRPr="00D67DD6">
        <w:rPr>
          <w:i/>
          <w:noProof w:val="0"/>
          <w:lang w:val="fr-FR"/>
        </w:rPr>
        <w:t>idem</w:t>
      </w:r>
      <w:r w:rsidRPr="00D67DD6">
        <w:rPr>
          <w:i/>
          <w:noProof w:val="0"/>
          <w:szCs w:val="24"/>
          <w:lang w:val="fr-FR"/>
        </w:rPr>
        <w:fldChar w:fldCharType="begin"/>
      </w:r>
      <w:r w:rsidRPr="00D67DD6">
        <w:rPr>
          <w:noProof w:val="0"/>
          <w:lang w:val="fr-FR"/>
        </w:rPr>
        <w:instrText xml:space="preserve"> XE "</w:instrText>
      </w:r>
      <w:r w:rsidR="00011763" w:rsidRPr="00D67DD6">
        <w:rPr>
          <w:i/>
          <w:noProof w:val="0"/>
          <w:szCs w:val="24"/>
          <w:lang w:val="fr-FR"/>
        </w:rPr>
        <w:instrText>ipse/idem</w:instrText>
      </w:r>
      <w:r w:rsidRPr="00D67DD6">
        <w:rPr>
          <w:noProof w:val="0"/>
          <w:lang w:val="fr-FR"/>
        </w:rPr>
        <w:instrText xml:space="preserve">" </w:instrText>
      </w:r>
      <w:r w:rsidRPr="00D67DD6">
        <w:rPr>
          <w:i/>
          <w:noProof w:val="0"/>
          <w:szCs w:val="24"/>
          <w:lang w:val="fr-FR"/>
        </w:rPr>
        <w:fldChar w:fldCharType="end"/>
      </w:r>
      <w:r w:rsidRPr="00D67DD6">
        <w:rPr>
          <w:i/>
          <w:noProof w:val="0"/>
          <w:szCs w:val="24"/>
          <w:lang w:val="fr-FR"/>
        </w:rPr>
        <w:t>)</w:t>
      </w:r>
      <w:r w:rsidRPr="00D67DD6">
        <w:rPr>
          <w:noProof w:val="0"/>
          <w:lang w:val="fr-FR"/>
        </w:rPr>
        <w:t xml:space="preserve">. La recherche de la sagesse suit </w:t>
      </w:r>
      <w:r w:rsidR="001F07B3" w:rsidRPr="00D67DD6">
        <w:rPr>
          <w:noProof w:val="0"/>
          <w:lang w:val="fr-FR"/>
        </w:rPr>
        <w:t>la trajectoire de compréhension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001F07B3" w:rsidRPr="00D67DD6">
        <w:rPr>
          <w:noProof w:val="0"/>
          <w:lang w:val="fr-FR"/>
        </w:rPr>
        <w:t xml:space="preserve">) </w:t>
      </w:r>
      <w:r w:rsidRPr="00D67DD6">
        <w:rPr>
          <w:noProof w:val="0"/>
          <w:lang w:val="fr-FR"/>
        </w:rPr>
        <w:t xml:space="preserve">par rapport </w:t>
      </w:r>
      <w:r w:rsidRPr="00D67DD6">
        <w:rPr>
          <w:rFonts w:cs="Calibri"/>
          <w:noProof w:val="0"/>
          <w:lang w:val="fr-FR"/>
        </w:rPr>
        <w:t>à</w:t>
      </w:r>
      <w:r w:rsidRPr="00D67DD6">
        <w:rPr>
          <w:noProof w:val="0"/>
          <w:lang w:val="fr-FR"/>
        </w:rPr>
        <w:t xml:space="preserve"> la substance dans la question socratique et pas dans la réponse technique de Platon. Il faut examiner la manière qui permet l’objectivité d’</w:t>
      </w:r>
      <w:r w:rsidR="006E018E" w:rsidRPr="00D67DD6">
        <w:rPr>
          <w:noProof w:val="0"/>
          <w:lang w:val="fr-FR"/>
        </w:rPr>
        <w:t>apparaître</w:t>
      </w:r>
      <w:r w:rsidRPr="00D67DD6">
        <w:rPr>
          <w:noProof w:val="0"/>
          <w:lang w:val="fr-FR"/>
        </w:rPr>
        <w:t xml:space="preserve"> dans la métaphysique de </w:t>
      </w:r>
      <w:r w:rsidR="001F07B3" w:rsidRPr="00D67DD6">
        <w:rPr>
          <w:noProof w:val="0"/>
          <w:lang w:val="fr-FR"/>
        </w:rPr>
        <w:t>l</w:t>
      </w:r>
      <w:r w:rsidRPr="00D67DD6">
        <w:rPr>
          <w:noProof w:val="0"/>
          <w:lang w:val="fr-FR"/>
        </w:rPr>
        <w:t xml:space="preserve">’Occident. Chaque apparence tire son existence du rassemblement originel, où l’histoire des effets prend son commencement. Le simulacre de la vérité </w:t>
      </w:r>
      <w:r w:rsidR="001F07B3" w:rsidRPr="00D67DD6">
        <w:rPr>
          <w:noProof w:val="0"/>
          <w:lang w:val="fr-FR"/>
        </w:rPr>
        <w:t xml:space="preserve">provenant </w:t>
      </w:r>
      <w:r w:rsidRPr="00D67DD6">
        <w:rPr>
          <w:noProof w:val="0"/>
          <w:lang w:val="fr-FR"/>
        </w:rPr>
        <w:t xml:space="preserve">de </w:t>
      </w:r>
      <w:r w:rsidR="001F07B3" w:rsidRPr="00D67DD6">
        <w:rPr>
          <w:noProof w:val="0"/>
          <w:lang w:val="fr-FR"/>
        </w:rPr>
        <w:t xml:space="preserve">la </w:t>
      </w:r>
      <w:r w:rsidRPr="00D67DD6">
        <w:rPr>
          <w:noProof w:val="0"/>
          <w:lang w:val="fr-FR"/>
        </w:rPr>
        <w:t>grotte platonicienne est né</w:t>
      </w:r>
      <w:r w:rsidR="001F07B3" w:rsidRPr="00D67DD6">
        <w:rPr>
          <w:noProof w:val="0"/>
          <w:lang w:val="fr-FR"/>
        </w:rPr>
        <w:t xml:space="preserve">, </w:t>
      </w:r>
      <w:r w:rsidRPr="00D67DD6">
        <w:rPr>
          <w:noProof w:val="0"/>
          <w:lang w:val="fr-FR"/>
        </w:rPr>
        <w:t xml:space="preserve">parce </w:t>
      </w:r>
      <w:r w:rsidR="00B9684E" w:rsidRPr="00D67DD6">
        <w:rPr>
          <w:noProof w:val="0"/>
          <w:lang w:val="fr-FR"/>
        </w:rPr>
        <w:t xml:space="preserve">qu’il y avait eu les mystères </w:t>
      </w:r>
      <w:r w:rsidRPr="00D67DD6">
        <w:rPr>
          <w:noProof w:val="0"/>
          <w:lang w:val="fr-FR"/>
        </w:rPr>
        <w:t>Eleusinien</w:t>
      </w:r>
      <w:r w:rsidR="00B9684E" w:rsidRPr="00D67DD6">
        <w:rPr>
          <w:noProof w:val="0"/>
          <w:lang w:val="fr-FR"/>
        </w:rPr>
        <w:t>s</w:t>
      </w:r>
      <w:r w:rsidRPr="00D67DD6">
        <w:rPr>
          <w:noProof w:val="0"/>
          <w:lang w:val="fr-FR"/>
        </w:rPr>
        <w:t xml:space="preserve"> et l’oracle apollinien à Delphi. Cette donation apollinien</w:t>
      </w:r>
      <w:r w:rsidR="001F07B3" w:rsidRPr="00D67DD6">
        <w:rPr>
          <w:noProof w:val="0"/>
          <w:lang w:val="fr-FR"/>
        </w:rPr>
        <w:t>ne</w:t>
      </w:r>
      <w:r w:rsidRPr="00D67DD6">
        <w:rPr>
          <w:noProof w:val="0"/>
          <w:lang w:val="fr-FR"/>
        </w:rPr>
        <w:t xml:space="preserve"> et socratique de vérité se déplaça dans </w:t>
      </w:r>
      <w:r w:rsidR="001F07B3" w:rsidRPr="00D67DD6">
        <w:rPr>
          <w:noProof w:val="0"/>
          <w:lang w:val="fr-FR"/>
        </w:rPr>
        <w:t>Léthé</w:t>
      </w:r>
      <w:r w:rsidRPr="00D67DD6">
        <w:rPr>
          <w:noProof w:val="0"/>
          <w:lang w:val="fr-FR"/>
        </w:rPr>
        <w:t xml:space="preserve"> caché et les ruines de Delphi </w:t>
      </w:r>
      <w:r w:rsidR="001F07B3" w:rsidRPr="00D67DD6">
        <w:rPr>
          <w:noProof w:val="0"/>
          <w:lang w:val="fr-FR"/>
        </w:rPr>
        <w:t>servent de l’</w:t>
      </w:r>
      <w:r w:rsidR="00932CDF" w:rsidRPr="00D67DD6">
        <w:rPr>
          <w:noProof w:val="0"/>
          <w:lang w:val="fr-FR"/>
        </w:rPr>
        <w:t>attraction touristique.</w:t>
      </w:r>
    </w:p>
    <w:p w14:paraId="6289CD2D" w14:textId="15B35F77" w:rsidR="0007135C" w:rsidRPr="00D67DD6" w:rsidRDefault="00B00B01" w:rsidP="0007135C">
      <w:pPr>
        <w:ind w:firstLine="397"/>
        <w:rPr>
          <w:noProof w:val="0"/>
          <w:lang w:val="fr-FR"/>
        </w:rPr>
      </w:pPr>
      <w:r w:rsidRPr="00D67DD6">
        <w:rPr>
          <w:noProof w:val="0"/>
          <w:lang w:val="fr-FR"/>
        </w:rPr>
        <w:t>La vérité de l’Être et sa réflexion mus</w:t>
      </w:r>
      <w:r w:rsidR="001F07B3" w:rsidRPr="00D67DD6">
        <w:rPr>
          <w:noProof w:val="0"/>
          <w:lang w:val="fr-FR"/>
        </w:rPr>
        <w:t>icale</w:t>
      </w:r>
      <w:r w:rsidRPr="00D67DD6">
        <w:rPr>
          <w:noProof w:val="0"/>
          <w:lang w:val="fr-FR"/>
        </w:rPr>
        <w:t xml:space="preserve"> et tragique entr</w:t>
      </w:r>
      <w:r w:rsidR="001F07B3" w:rsidRPr="00D67DD6">
        <w:rPr>
          <w:noProof w:val="0"/>
          <w:lang w:val="fr-FR"/>
        </w:rPr>
        <w:t>èrent</w:t>
      </w:r>
      <w:r w:rsidRPr="00D67DD6">
        <w:rPr>
          <w:noProof w:val="0"/>
          <w:lang w:val="fr-FR"/>
        </w:rPr>
        <w:t xml:space="preserve"> dans historialité dissimulée </w:t>
      </w:r>
      <w:r w:rsidR="001F07B3" w:rsidRPr="00D67DD6">
        <w:rPr>
          <w:noProof w:val="0"/>
          <w:lang w:val="fr-FR"/>
        </w:rPr>
        <w:t xml:space="preserve">au </w:t>
      </w:r>
      <w:r w:rsidRPr="00D67DD6">
        <w:rPr>
          <w:noProof w:val="0"/>
          <w:lang w:val="fr-FR"/>
        </w:rPr>
        <w:t>commencement initial. Le datif apollinien (</w:t>
      </w:r>
      <w:r w:rsidRPr="00D67DD6">
        <w:rPr>
          <w:i/>
          <w:noProof w:val="0"/>
          <w:lang w:val="fr-FR"/>
        </w:rPr>
        <w:t>dativus archegeticus</w:t>
      </w:r>
      <w:r w:rsidRPr="00D67DD6">
        <w:rPr>
          <w:i/>
          <w:noProof w:val="0"/>
          <w:lang w:val="fr-FR"/>
        </w:rPr>
        <w:fldChar w:fldCharType="begin"/>
      </w:r>
      <w:r w:rsidRPr="00D67DD6">
        <w:rPr>
          <w:noProof w:val="0"/>
          <w:lang w:val="fr-FR"/>
        </w:rPr>
        <w:instrText xml:space="preserve"> XE "</w:instrText>
      </w:r>
      <w:r w:rsidRPr="00D67DD6">
        <w:rPr>
          <w:i/>
          <w:noProof w:val="0"/>
          <w:lang w:val="fr-FR"/>
        </w:rPr>
        <w:instrText>dativus archegeticus</w:instrText>
      </w:r>
      <w:r w:rsidRPr="00D67DD6">
        <w:rPr>
          <w:noProof w:val="0"/>
          <w:lang w:val="fr-FR"/>
        </w:rPr>
        <w:instrText xml:space="preserve">" </w:instrText>
      </w:r>
      <w:r w:rsidRPr="00D67DD6">
        <w:rPr>
          <w:i/>
          <w:noProof w:val="0"/>
          <w:lang w:val="fr-FR"/>
        </w:rPr>
        <w:fldChar w:fldCharType="end"/>
      </w:r>
      <w:r w:rsidRPr="00D67DD6">
        <w:rPr>
          <w:noProof w:val="0"/>
          <w:lang w:val="fr-FR"/>
        </w:rPr>
        <w:t>) maintient le caractère fondateur pour la première philosophie. Le rôle historique et civilisateur de Delphi a été prolongé par la recherche socratique de la vérité demandée par Apollo. Les études contemporaines confirment l</w:t>
      </w:r>
      <w:r w:rsidR="001F07B3" w:rsidRPr="00D67DD6">
        <w:rPr>
          <w:noProof w:val="0"/>
          <w:lang w:val="fr-FR"/>
        </w:rPr>
        <w:t xml:space="preserve">’importance </w:t>
      </w:r>
      <w:r w:rsidRPr="00D67DD6">
        <w:rPr>
          <w:noProof w:val="0"/>
          <w:lang w:val="fr-FR"/>
        </w:rPr>
        <w:t xml:space="preserve">dissimulée, mais fondamentale de Delphi pour toute la civilisation dans la région méditerranéenne appelée </w:t>
      </w:r>
      <w:r w:rsidRPr="00D67DD6">
        <w:rPr>
          <w:i/>
          <w:noProof w:val="0"/>
          <w:lang w:val="fr-FR"/>
        </w:rPr>
        <w:t>Magna Graecia</w:t>
      </w:r>
      <w:r w:rsidRPr="00D67DD6">
        <w:rPr>
          <w:i/>
          <w:noProof w:val="0"/>
          <w:lang w:val="fr-FR"/>
        </w:rPr>
        <w:fldChar w:fldCharType="begin"/>
      </w:r>
      <w:r w:rsidRPr="00D67DD6">
        <w:rPr>
          <w:noProof w:val="0"/>
          <w:lang w:val="fr-FR"/>
        </w:rPr>
        <w:instrText xml:space="preserve"> XE "</w:instrText>
      </w:r>
      <w:r w:rsidRPr="00D67DD6">
        <w:rPr>
          <w:i/>
          <w:noProof w:val="0"/>
          <w:lang w:val="fr-FR"/>
        </w:rPr>
        <w:instrText>Magna Graecia</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Pr="00D67DD6">
        <w:rPr>
          <w:noProof w:val="0"/>
          <w:szCs w:val="24"/>
          <w:vertAlign w:val="superscript"/>
          <w:lang w:val="fr-FR"/>
        </w:rPr>
        <w:footnoteReference w:id="17"/>
      </w:r>
      <w:r w:rsidRPr="00D67DD6">
        <w:rPr>
          <w:noProof w:val="0"/>
          <w:lang w:val="fr-FR"/>
        </w:rPr>
        <w:t xml:space="preserve"> L’herméneutique archaïque doit suivre </w:t>
      </w:r>
      <w:r w:rsidRPr="00D67DD6">
        <w:rPr>
          <w:noProof w:val="0"/>
          <w:lang w:val="fr-FR"/>
        </w:rPr>
        <w:lastRenderedPageBreak/>
        <w:t>méthodologiquement les signes sémantiques donnés par Apollo</w:t>
      </w:r>
      <w:r w:rsidR="00BC553D" w:rsidRPr="00D67DD6">
        <w:rPr>
          <w:noProof w:val="0"/>
          <w:lang w:val="fr-FR"/>
        </w:rPr>
        <w:fldChar w:fldCharType="begin"/>
      </w:r>
      <w:r w:rsidR="00BC553D" w:rsidRPr="00D67DD6">
        <w:rPr>
          <w:noProof w:val="0"/>
          <w:lang w:val="fr-FR"/>
        </w:rPr>
        <w:instrText xml:space="preserve"> XE "Apollo" </w:instrText>
      </w:r>
      <w:r w:rsidR="00BC553D" w:rsidRPr="00D67DD6">
        <w:rPr>
          <w:noProof w:val="0"/>
          <w:lang w:val="fr-FR"/>
        </w:rPr>
        <w:fldChar w:fldCharType="end"/>
      </w:r>
      <w:r w:rsidRPr="00D67DD6">
        <w:rPr>
          <w:noProof w:val="0"/>
          <w:lang w:val="fr-FR"/>
        </w:rPr>
        <w:t xml:space="preserve">. Le chapitre suivant les explique par rapport à la méthode utilisée. Comme Socrate l’a fait à son époque à Athènes, l’herméneutique de l’objectivité doit poser les bonnes questions, pour </w:t>
      </w:r>
      <w:r w:rsidR="00C16DA5" w:rsidRPr="00D67DD6">
        <w:rPr>
          <w:noProof w:val="0"/>
          <w:lang w:val="fr-FR"/>
        </w:rPr>
        <w:t xml:space="preserve">faire </w:t>
      </w:r>
      <w:r w:rsidR="006E018E" w:rsidRPr="00D67DD6">
        <w:rPr>
          <w:noProof w:val="0"/>
          <w:lang w:val="fr-FR"/>
        </w:rPr>
        <w:t>apparaître</w:t>
      </w:r>
      <w:r w:rsidR="00C16DA5" w:rsidRPr="00D67DD6">
        <w:rPr>
          <w:noProof w:val="0"/>
          <w:lang w:val="fr-FR"/>
        </w:rPr>
        <w:t xml:space="preserve"> </w:t>
      </w:r>
      <w:r w:rsidRPr="00D67DD6">
        <w:rPr>
          <w:noProof w:val="0"/>
          <w:lang w:val="fr-FR"/>
        </w:rPr>
        <w:t>la nature sophistique et ambivalente de l’objectivité. Proclamation de l’identité objective cache en soi une obscurité</w:t>
      </w:r>
      <w:r w:rsidR="00C16DA5" w:rsidRPr="00D67DD6">
        <w:rPr>
          <w:noProof w:val="0"/>
          <w:lang w:val="fr-FR"/>
        </w:rPr>
        <w:t xml:space="preserve"> apollinienne</w:t>
      </w:r>
      <w:r w:rsidRPr="00D67DD6">
        <w:rPr>
          <w:noProof w:val="0"/>
          <w:lang w:val="fr-FR"/>
        </w:rPr>
        <w:t xml:space="preserve">. </w:t>
      </w:r>
      <w:r w:rsidR="003B0156" w:rsidRPr="00D67DD6">
        <w:rPr>
          <w:noProof w:val="0"/>
          <w:lang w:val="fr-FR"/>
        </w:rPr>
        <w:t xml:space="preserve">Cette obscurité </w:t>
      </w:r>
      <w:r w:rsidRPr="00D67DD6">
        <w:rPr>
          <w:noProof w:val="0"/>
          <w:lang w:val="fr-FR"/>
        </w:rPr>
        <w:t>se donne comme l’activité dissimulée de la vérité socratique qui a été proclamée par l’oracle à Delphi. La sagesse dans la forme de l’Autre a le caractère de l’ipséité historiale parce qu’il suit la voix divine d’Apollo</w:t>
      </w:r>
      <w:r w:rsidRPr="00D67DD6">
        <w:rPr>
          <w:noProof w:val="0"/>
          <w:lang w:val="fr-FR"/>
        </w:rPr>
        <w:fldChar w:fldCharType="begin"/>
      </w:r>
      <w:r w:rsidRPr="00D67DD6">
        <w:rPr>
          <w:noProof w:val="0"/>
          <w:lang w:val="fr-FR"/>
        </w:rPr>
        <w:instrText xml:space="preserve"> XE "Apollo" </w:instrText>
      </w:r>
      <w:r w:rsidRPr="00D67DD6">
        <w:rPr>
          <w:noProof w:val="0"/>
          <w:lang w:val="fr-FR"/>
        </w:rPr>
        <w:fldChar w:fldCharType="end"/>
      </w:r>
      <w:r w:rsidRPr="00D67DD6">
        <w:rPr>
          <w:noProof w:val="0"/>
          <w:lang w:val="fr-FR"/>
        </w:rPr>
        <w:t xml:space="preserve"> Archég</w:t>
      </w:r>
      <w:r w:rsidRPr="00D67DD6">
        <w:rPr>
          <w:rFonts w:cs="Calibri"/>
          <w:noProof w:val="0"/>
          <w:lang w:val="fr-FR"/>
        </w:rPr>
        <w:t>è</w:t>
      </w:r>
      <w:r w:rsidRPr="00D67DD6">
        <w:rPr>
          <w:noProof w:val="0"/>
          <w:lang w:val="fr-FR"/>
        </w:rPr>
        <w:t>te. L’identité métaphysique</w:t>
      </w:r>
      <w:r w:rsidR="00C16DA5" w:rsidRPr="00D67DD6">
        <w:rPr>
          <w:noProof w:val="0"/>
          <w:lang w:val="fr-FR"/>
        </w:rPr>
        <w:t xml:space="preserve"> </w:t>
      </w:r>
      <w:r w:rsidRPr="00D67DD6">
        <w:rPr>
          <w:noProof w:val="0"/>
          <w:lang w:val="fr-FR"/>
        </w:rPr>
        <w:t>n’est pas l’ipséité archaïque de l’Être ; ils n</w:t>
      </w:r>
      <w:r w:rsidR="00F97450" w:rsidRPr="00D67DD6">
        <w:rPr>
          <w:noProof w:val="0"/>
          <w:lang w:val="fr-FR"/>
        </w:rPr>
        <w:t xml:space="preserve">e partagent </w:t>
      </w:r>
      <w:r w:rsidRPr="00D67DD6">
        <w:rPr>
          <w:noProof w:val="0"/>
          <w:lang w:val="fr-FR"/>
        </w:rPr>
        <w:t>pas la même nature de</w:t>
      </w:r>
      <w:r w:rsidR="00AC18D6" w:rsidRPr="00D67DD6">
        <w:rPr>
          <w:noProof w:val="0"/>
          <w:lang w:val="fr-FR"/>
        </w:rPr>
        <w:t xml:space="preserve"> la</w:t>
      </w:r>
      <w:r w:rsidRPr="00D67DD6">
        <w:rPr>
          <w:noProof w:val="0"/>
          <w:lang w:val="fr-FR"/>
        </w:rPr>
        <w:t xml:space="preserve"> vérité. La comédie divine de réflexion objective commence en ce moment, quand Platon réprima la sagesse de Socrate. L’oracle de Delphi à propos de Socrate renvoie au mystère d’Apollo. Le plus sage de tous les mortels est devenu le premier métaphysicien dans la comédie de Platon. Mis dans ce rôle fâcheux et ingrat, Socrate désormais façonne l’histoire de la philosophie moderne. Le mythe de </w:t>
      </w:r>
      <w:r w:rsidR="001A7697" w:rsidRPr="00D67DD6">
        <w:rPr>
          <w:noProof w:val="0"/>
          <w:lang w:val="fr-FR"/>
        </w:rPr>
        <w:t xml:space="preserve">caverne </w:t>
      </w:r>
      <w:r w:rsidRPr="00D67DD6">
        <w:rPr>
          <w:noProof w:val="0"/>
          <w:lang w:val="fr-FR"/>
        </w:rPr>
        <w:t xml:space="preserve">moderne de Platon remplaça le mystère de Delphes. Apollo parlait dans l’obscurité d’adyton archaïque dans </w:t>
      </w:r>
      <w:r w:rsidR="00C16DA5" w:rsidRPr="00D67DD6">
        <w:rPr>
          <w:noProof w:val="0"/>
          <w:lang w:val="fr-FR"/>
        </w:rPr>
        <w:t>laquelle</w:t>
      </w:r>
      <w:r w:rsidRPr="00D67DD6">
        <w:rPr>
          <w:noProof w:val="0"/>
          <w:lang w:val="fr-FR"/>
        </w:rPr>
        <w:t xml:space="preserve"> les </w:t>
      </w:r>
      <w:r w:rsidR="00C16DA5" w:rsidRPr="00D67DD6">
        <w:rPr>
          <w:noProof w:val="0"/>
          <w:lang w:val="fr-FR"/>
        </w:rPr>
        <w:t xml:space="preserve">femmes </w:t>
      </w:r>
      <w:r w:rsidRPr="00D67DD6">
        <w:rPr>
          <w:noProof w:val="0"/>
          <w:lang w:val="fr-FR"/>
        </w:rPr>
        <w:t xml:space="preserve">pythiennes proclamaient paroles prophétiques. La vision archaïque finira dans </w:t>
      </w:r>
      <w:r w:rsidR="002A233C" w:rsidRPr="00D67DD6">
        <w:rPr>
          <w:noProof w:val="0"/>
          <w:lang w:val="fr-FR"/>
        </w:rPr>
        <w:t>L</w:t>
      </w:r>
      <w:r w:rsidR="00C16DA5" w:rsidRPr="00D67DD6">
        <w:rPr>
          <w:noProof w:val="0"/>
          <w:lang w:val="fr-FR"/>
        </w:rPr>
        <w:t>éthé</w:t>
      </w:r>
      <w:r w:rsidRPr="00D67DD6">
        <w:rPr>
          <w:noProof w:val="0"/>
          <w:lang w:val="fr-FR"/>
        </w:rPr>
        <w:t>, la donation de la vérité dans les mystères a été perdue</w:t>
      </w:r>
      <w:r w:rsidR="00C16DA5" w:rsidRPr="00D67DD6">
        <w:rPr>
          <w:noProof w:val="0"/>
          <w:lang w:val="fr-FR"/>
        </w:rPr>
        <w:t xml:space="preserve"> pour toujours</w:t>
      </w:r>
      <w:r w:rsidRPr="00D67DD6">
        <w:rPr>
          <w:noProof w:val="0"/>
          <w:lang w:val="fr-FR"/>
        </w:rPr>
        <w:t xml:space="preserve">. La métaphysique continua la recherche socratique de la sagesse par la raison </w:t>
      </w:r>
      <w:r w:rsidR="00E23683" w:rsidRPr="00D67DD6">
        <w:rPr>
          <w:noProof w:val="0"/>
          <w:lang w:val="fr-FR"/>
        </w:rPr>
        <w:t>mytho</w:t>
      </w:r>
      <w:r w:rsidR="001A7697" w:rsidRPr="00D67DD6">
        <w:rPr>
          <w:noProof w:val="0"/>
          <w:lang w:val="fr-FR"/>
        </w:rPr>
        <w:t>logique</w:t>
      </w:r>
      <w:r w:rsidRPr="00D67DD6">
        <w:rPr>
          <w:noProof w:val="0"/>
          <w:lang w:val="fr-FR"/>
        </w:rPr>
        <w:t>. L’allégorie décrétée par Platon pour faciliter la recherche de vérité fait la loi de la même façon qu’Apollo faisait l’autorité pour Socrate. La philosophie mathématique surv</w:t>
      </w:r>
      <w:r w:rsidR="00C16DA5" w:rsidRPr="00D67DD6">
        <w:rPr>
          <w:noProof w:val="0"/>
          <w:lang w:val="fr-FR"/>
        </w:rPr>
        <w:t>it</w:t>
      </w:r>
      <w:r w:rsidRPr="00D67DD6">
        <w:rPr>
          <w:noProof w:val="0"/>
          <w:lang w:val="fr-FR"/>
        </w:rPr>
        <w:t xml:space="preserve"> à l’époque de sophistes</w:t>
      </w:r>
      <w:r w:rsidR="00C16DA5" w:rsidRPr="00D67DD6">
        <w:rPr>
          <w:noProof w:val="0"/>
          <w:lang w:val="fr-FR"/>
        </w:rPr>
        <w:t>. L</w:t>
      </w:r>
      <w:r w:rsidRPr="00D67DD6">
        <w:rPr>
          <w:noProof w:val="0"/>
          <w:lang w:val="fr-FR"/>
        </w:rPr>
        <w:t>’</w:t>
      </w:r>
      <w:r w:rsidR="007C4B2C" w:rsidRPr="00D67DD6">
        <w:rPr>
          <w:noProof w:val="0"/>
          <w:lang w:val="fr-FR"/>
        </w:rPr>
        <w:t>é</w:t>
      </w:r>
      <w:r w:rsidRPr="00D67DD6">
        <w:rPr>
          <w:noProof w:val="0"/>
          <w:lang w:val="fr-FR"/>
        </w:rPr>
        <w:t>cole fondée à la demeure du héros Acad</w:t>
      </w:r>
      <w:r w:rsidRPr="00D67DD6">
        <w:rPr>
          <w:rFonts w:cs="Calibri"/>
          <w:noProof w:val="0"/>
          <w:lang w:val="fr-FR"/>
        </w:rPr>
        <w:t>è</w:t>
      </w:r>
      <w:r w:rsidRPr="00D67DD6">
        <w:rPr>
          <w:noProof w:val="0"/>
          <w:lang w:val="fr-FR"/>
        </w:rPr>
        <w:t>me</w:t>
      </w:r>
      <w:r w:rsidRPr="00D67DD6">
        <w:rPr>
          <w:noProof w:val="0"/>
          <w:lang w:val="fr-FR"/>
        </w:rPr>
        <w:fldChar w:fldCharType="begin"/>
      </w:r>
      <w:r w:rsidRPr="00D67DD6">
        <w:rPr>
          <w:noProof w:val="0"/>
          <w:lang w:val="fr-FR"/>
        </w:rPr>
        <w:instrText xml:space="preserve"> XE "Académie" </w:instrText>
      </w:r>
      <w:r w:rsidRPr="00D67DD6">
        <w:rPr>
          <w:noProof w:val="0"/>
          <w:lang w:val="fr-FR"/>
        </w:rPr>
        <w:fldChar w:fldCharType="end"/>
      </w:r>
      <w:r w:rsidRPr="00D67DD6">
        <w:rPr>
          <w:noProof w:val="0"/>
          <w:lang w:val="fr-FR"/>
        </w:rPr>
        <w:t xml:space="preserve"> proclame </w:t>
      </w:r>
      <w:r w:rsidR="00C16DA5" w:rsidRPr="00D67DD6">
        <w:rPr>
          <w:noProof w:val="0"/>
          <w:lang w:val="fr-FR"/>
        </w:rPr>
        <w:t>la vraie connaissance, peut-être pour toujours</w:t>
      </w:r>
      <w:r w:rsidRPr="00D67DD6">
        <w:rPr>
          <w:noProof w:val="0"/>
          <w:lang w:val="fr-FR"/>
        </w:rPr>
        <w:t>.</w:t>
      </w:r>
      <w:r w:rsidR="0007135C" w:rsidRPr="00D67DD6">
        <w:rPr>
          <w:noProof w:val="0"/>
          <w:lang w:val="fr-FR"/>
        </w:rPr>
        <w:t xml:space="preserve"> </w:t>
      </w:r>
      <w:r w:rsidR="0007135C" w:rsidRPr="00D67DD6">
        <w:rPr>
          <w:noProof w:val="0"/>
          <w:lang w:val="fr-FR" w:eastAsia="en-US"/>
        </w:rPr>
        <w:t>La sagesse de Socrate sépara la vérité d’Apollo de la tromperie moderne representée par le modernisme de Platon. Avec la mort de Socrate s’achève le dernier stade de vérité de l’Être (</w:t>
      </w:r>
      <w:r w:rsidR="00221FAC" w:rsidRPr="00221FAC">
        <w:rPr>
          <w:i/>
          <w:noProof w:val="0"/>
          <w:lang w:val="fr-FR" w:eastAsia="en-US"/>
        </w:rPr>
        <w:t>alètheia</w:t>
      </w:r>
      <w:r w:rsidR="0007135C" w:rsidRPr="00D67DD6">
        <w:rPr>
          <w:noProof w:val="0"/>
          <w:lang w:val="fr-FR" w:eastAsia="en-US"/>
        </w:rPr>
        <w:t xml:space="preserve">) qui repose sur la pensée de la première philosophie. L’enseignement de Platon quitta la sagesse de la première philosophie pour devenir une technologie de la rationalisation. La présence permanente des idées créa la vérité nouvelle qui réprima la forme musicale et tragique </w:t>
      </w:r>
      <w:r w:rsidR="00221FAC">
        <w:rPr>
          <w:noProof w:val="0"/>
          <w:lang w:val="fr-FR" w:eastAsia="en-US"/>
        </w:rPr>
        <w:t>d’</w:t>
      </w:r>
      <w:r w:rsidR="00221FAC" w:rsidRPr="00221FAC">
        <w:rPr>
          <w:i/>
          <w:noProof w:val="0"/>
          <w:lang w:val="fr-FR" w:eastAsia="en-US"/>
        </w:rPr>
        <w:t>alètheia</w:t>
      </w:r>
      <w:r w:rsidR="0007135C" w:rsidRPr="00D67DD6">
        <w:rPr>
          <w:noProof w:val="0"/>
          <w:lang w:val="fr-FR" w:eastAsia="en-US"/>
        </w:rPr>
        <w:t xml:space="preserve"> à Delphi, centre classique de la sagesse. La connaissance platonicienne forgea le concept idéologique et éducatif de la vérité. Les modernes considèrent ce genre de la vérité comme trésor le plus précieux de la connaissance. L’interprétation doit retrouver dans la métaphysique l’influenc</w:t>
      </w:r>
      <w:r w:rsidR="001D7052" w:rsidRPr="00D67DD6">
        <w:rPr>
          <w:noProof w:val="0"/>
          <w:lang w:val="fr-FR" w:eastAsia="en-US"/>
        </w:rPr>
        <w:t>e du dé</w:t>
      </w:r>
      <w:r w:rsidR="00891D1F" w:rsidRPr="00D67DD6">
        <w:rPr>
          <w:noProof w:val="0"/>
          <w:lang w:val="fr-FR" w:eastAsia="en-US"/>
        </w:rPr>
        <w:t>/</w:t>
      </w:r>
      <w:r w:rsidR="0007135C" w:rsidRPr="00D67DD6">
        <w:rPr>
          <w:noProof w:val="0"/>
          <w:lang w:val="fr-FR" w:eastAsia="en-US"/>
        </w:rPr>
        <w:t>voilement divin (</w:t>
      </w:r>
      <w:r w:rsidR="00A23C98" w:rsidRPr="00A23C98">
        <w:rPr>
          <w:i/>
          <w:noProof w:val="0"/>
          <w:lang w:val="fr-FR" w:eastAsia="en-US"/>
        </w:rPr>
        <w:t>a/lètheia</w:t>
      </w:r>
      <w:r w:rsidR="0007135C" w:rsidRPr="00D67DD6">
        <w:rPr>
          <w:noProof w:val="0"/>
          <w:lang w:val="fr-FR" w:eastAsia="en-US"/>
        </w:rPr>
        <w:t xml:space="preserve">) proposé par les voyants, rapsodes, auteurs de la tragédie et les premiers penseurs. La déesse Apate créa la forme </w:t>
      </w:r>
      <w:r w:rsidR="0007135C" w:rsidRPr="00D67DD6">
        <w:rPr>
          <w:noProof w:val="0"/>
          <w:lang w:val="fr-FR" w:eastAsia="en-US"/>
        </w:rPr>
        <w:lastRenderedPageBreak/>
        <w:t xml:space="preserve">divine de tromperie qui assista à la naissance de métaphysique. L’herméneutique enquête sur la dévaluation </w:t>
      </w:r>
      <w:r w:rsidR="00221FAC">
        <w:rPr>
          <w:noProof w:val="0"/>
          <w:lang w:val="fr-FR" w:eastAsia="en-US"/>
        </w:rPr>
        <w:t>d’</w:t>
      </w:r>
      <w:r w:rsidR="00221FAC" w:rsidRPr="00221FAC">
        <w:rPr>
          <w:i/>
          <w:noProof w:val="0"/>
          <w:lang w:val="fr-FR" w:eastAsia="en-US"/>
        </w:rPr>
        <w:t>alètheia</w:t>
      </w:r>
      <w:r w:rsidR="0007135C" w:rsidRPr="00D67DD6">
        <w:rPr>
          <w:noProof w:val="0"/>
          <w:lang w:val="fr-FR" w:eastAsia="en-US"/>
        </w:rPr>
        <w:t xml:space="preserve"> dans la correspondance métaphysique et, finalement, dans la </w:t>
      </w:r>
      <w:r w:rsidR="0007135C" w:rsidRPr="00D67DD6">
        <w:rPr>
          <w:i/>
          <w:noProof w:val="0"/>
          <w:lang w:val="fr-FR" w:eastAsia="en-US"/>
        </w:rPr>
        <w:t>veritas</w:t>
      </w:r>
      <w:r w:rsidR="0007135C" w:rsidRPr="00D67DD6">
        <w:rPr>
          <w:noProof w:val="0"/>
          <w:lang w:val="fr-FR" w:eastAsia="en-US"/>
        </w:rPr>
        <w:t xml:space="preserve"> objective. L’interprétation n’enquête pas « ce qui » est l’objectivité dans le système des concepts fournis par l’histoire des idées. L’examen fait dans ce cadre entraîna la réflexion contemporaine au cercle vicieux. Nietzsche et Heidegger ont confirmé que la modernité ne peut pas percer ses propres préjugés. La cécité objective de la modernité renvoie à la condition du commencement quand la trajectoire ontologique de la compréhension (</w:t>
      </w:r>
      <w:r w:rsidR="0007135C" w:rsidRPr="00D67DD6">
        <w:rPr>
          <w:i/>
          <w:noProof w:val="0"/>
          <w:lang w:val="fr-FR" w:eastAsia="en-US"/>
        </w:rPr>
        <w:t>Vor-blickbahn)</w:t>
      </w:r>
      <w:r w:rsidR="0007135C" w:rsidRPr="00D67DD6">
        <w:rPr>
          <w:noProof w:val="0"/>
          <w:lang w:val="fr-FR" w:eastAsia="en-US"/>
        </w:rPr>
        <w:t xml:space="preserve"> a été établie pour la métaphysique naissante. L’examen trace la naissance de la métaphysique avant le changement de la vérité dans l’exactitude platonicienne. Le sens original de l’Être est toujours donné par </w:t>
      </w:r>
      <w:r w:rsidR="00EC484B" w:rsidRPr="00D67DD6">
        <w:rPr>
          <w:noProof w:val="0"/>
          <w:lang w:val="fr-FR" w:eastAsia="en-US"/>
        </w:rPr>
        <w:t>l</w:t>
      </w:r>
      <w:r w:rsidR="0007135C" w:rsidRPr="00D67DD6">
        <w:rPr>
          <w:noProof w:val="0"/>
          <w:lang w:val="fr-FR" w:eastAsia="en-US"/>
        </w:rPr>
        <w:t xml:space="preserve">es puissances archaïques de la vérité, même si l’effet des divinités n’existe pas objectivement. La modernité ne peut pas changer la situation initiale qui introduisit la métaphysique dans l’histoire des effets ontiques. </w:t>
      </w:r>
    </w:p>
    <w:p w14:paraId="5B911E39" w14:textId="77777777" w:rsidR="00D2346E" w:rsidRPr="00D67DD6" w:rsidRDefault="00D2346E" w:rsidP="00D2346E">
      <w:pPr>
        <w:pStyle w:val="Nadpis2"/>
        <w:rPr>
          <w:noProof w:val="0"/>
          <w:lang w:val="fr-FR"/>
        </w:rPr>
      </w:pPr>
      <w:r w:rsidRPr="00D67DD6">
        <w:rPr>
          <w:noProof w:val="0"/>
          <w:lang w:val="fr-FR"/>
        </w:rPr>
        <w:br w:type="page"/>
      </w:r>
      <w:bookmarkStart w:id="6" w:name="_Toc162093411"/>
      <w:r w:rsidR="00FE452F" w:rsidRPr="00D67DD6">
        <w:rPr>
          <w:noProof w:val="0"/>
          <w:lang w:val="fr-FR"/>
        </w:rPr>
        <w:lastRenderedPageBreak/>
        <w:t>1.1 S</w:t>
      </w:r>
      <w:r w:rsidRPr="00D67DD6">
        <w:rPr>
          <w:noProof w:val="0"/>
          <w:lang w:val="fr-FR"/>
        </w:rPr>
        <w:t>tructure triadiqu</w:t>
      </w:r>
      <w:r w:rsidR="00FE452F" w:rsidRPr="00D67DD6">
        <w:rPr>
          <w:noProof w:val="0"/>
          <w:lang w:val="fr-FR"/>
        </w:rPr>
        <w:t>e de l’herméneutique</w:t>
      </w:r>
      <w:bookmarkEnd w:id="6"/>
    </w:p>
    <w:p w14:paraId="6941599B" w14:textId="2EB76264" w:rsidR="002524B6" w:rsidRPr="00D67DD6" w:rsidRDefault="00D2346E" w:rsidP="006E078B">
      <w:pPr>
        <w:rPr>
          <w:noProof w:val="0"/>
          <w:lang w:val="fr-FR" w:eastAsia="en-US"/>
        </w:rPr>
      </w:pPr>
      <w:r w:rsidRPr="00D67DD6">
        <w:rPr>
          <w:noProof w:val="0"/>
          <w:lang w:val="fr-FR" w:eastAsia="en-US"/>
        </w:rPr>
        <w:t xml:space="preserve">La modernité </w:t>
      </w:r>
      <w:r w:rsidR="00912C2C" w:rsidRPr="00D67DD6">
        <w:rPr>
          <w:noProof w:val="0"/>
          <w:lang w:val="fr-FR" w:eastAsia="en-US"/>
        </w:rPr>
        <w:t xml:space="preserve">issue de Platon </w:t>
      </w:r>
      <w:r w:rsidRPr="00D67DD6">
        <w:rPr>
          <w:noProof w:val="0"/>
          <w:lang w:val="fr-FR" w:eastAsia="en-US"/>
        </w:rPr>
        <w:t xml:space="preserve">ne pouvait </w:t>
      </w:r>
      <w:r w:rsidR="00BD5781" w:rsidRPr="00D67DD6">
        <w:rPr>
          <w:noProof w:val="0"/>
          <w:lang w:val="fr-FR" w:eastAsia="en-US"/>
        </w:rPr>
        <w:t xml:space="preserve">pas </w:t>
      </w:r>
      <w:r w:rsidRPr="00D67DD6">
        <w:rPr>
          <w:noProof w:val="0"/>
          <w:lang w:val="fr-FR" w:eastAsia="en-US"/>
        </w:rPr>
        <w:t xml:space="preserve">défendre le simulacre de la sagesse socratique à longue durée. </w:t>
      </w:r>
      <w:r w:rsidR="00BC6D4A" w:rsidRPr="00D67DD6">
        <w:rPr>
          <w:noProof w:val="0"/>
          <w:lang w:val="fr-FR" w:eastAsia="en-US"/>
        </w:rPr>
        <w:t>À la suite de Socrate, Aristote emprunta l’exemple des connaisseurs du caractère humain (</w:t>
      </w:r>
      <w:r w:rsidR="00BC6D4A" w:rsidRPr="00D67DD6">
        <w:rPr>
          <w:i/>
          <w:noProof w:val="0"/>
          <w:lang w:val="fr-FR" w:eastAsia="en-US"/>
        </w:rPr>
        <w:t>hístor</w:t>
      </w:r>
      <w:r w:rsidR="00BC6D4A" w:rsidRPr="00D67DD6">
        <w:rPr>
          <w:noProof w:val="0"/>
          <w:lang w:val="fr-FR" w:eastAsia="en-US"/>
        </w:rPr>
        <w:t xml:space="preserve">). </w:t>
      </w:r>
      <w:r w:rsidRPr="00D67DD6">
        <w:rPr>
          <w:noProof w:val="0"/>
          <w:lang w:val="fr-FR" w:eastAsia="en-US"/>
        </w:rPr>
        <w:t xml:space="preserve">Le disciple </w:t>
      </w:r>
      <w:r w:rsidR="0021474C" w:rsidRPr="00D67DD6">
        <w:rPr>
          <w:noProof w:val="0"/>
          <w:lang w:val="fr-FR" w:eastAsia="en-US"/>
        </w:rPr>
        <w:t xml:space="preserve">et le plus grand critique </w:t>
      </w:r>
      <w:r w:rsidRPr="00D67DD6">
        <w:rPr>
          <w:noProof w:val="0"/>
          <w:lang w:val="fr-FR" w:eastAsia="en-US"/>
        </w:rPr>
        <w:t>de Platon prit la sagesse des relations réelles dans la cité, l’existence réelle d’êtres vivants dans le monde des choses sensuellement perçues. L</w:t>
      </w:r>
      <w:r w:rsidR="00C169F5" w:rsidRPr="00D67DD6">
        <w:rPr>
          <w:noProof w:val="0"/>
          <w:lang w:val="fr-FR" w:eastAsia="en-US"/>
        </w:rPr>
        <w:t xml:space="preserve">e </w:t>
      </w:r>
      <w:r w:rsidRPr="00D67DD6">
        <w:rPr>
          <w:noProof w:val="0"/>
          <w:lang w:val="fr-FR" w:eastAsia="en-US"/>
        </w:rPr>
        <w:t xml:space="preserve">sage </w:t>
      </w:r>
      <w:r w:rsidR="0035132E" w:rsidRPr="00D67DD6">
        <w:rPr>
          <w:noProof w:val="0"/>
          <w:lang w:val="fr-FR" w:eastAsia="en-US"/>
        </w:rPr>
        <w:t>reconnaît</w:t>
      </w:r>
      <w:r w:rsidRPr="00D67DD6">
        <w:rPr>
          <w:noProof w:val="0"/>
          <w:lang w:val="fr-FR" w:eastAsia="en-US"/>
        </w:rPr>
        <w:t xml:space="preserve"> la vérité parce que les évènements réels exist</w:t>
      </w:r>
      <w:r w:rsidR="007A5D89" w:rsidRPr="00D67DD6">
        <w:rPr>
          <w:noProof w:val="0"/>
          <w:lang w:val="fr-FR" w:eastAsia="en-US"/>
        </w:rPr>
        <w:t>ent et ils affectent la pensée</w:t>
      </w:r>
      <w:r w:rsidRPr="00D67DD6">
        <w:rPr>
          <w:noProof w:val="0"/>
          <w:lang w:val="fr-FR" w:eastAsia="en-US"/>
        </w:rPr>
        <w:t xml:space="preserve">. La totalité de l’Être a été traduite de nouveau par le temps parfait de la vue et de la connaissance, cependant d’une manière différente de la vision </w:t>
      </w:r>
      <w:r w:rsidR="00C169F5" w:rsidRPr="00D67DD6">
        <w:rPr>
          <w:noProof w:val="0"/>
          <w:lang w:val="fr-FR" w:eastAsia="en-US"/>
        </w:rPr>
        <w:t xml:space="preserve">idéaliste </w:t>
      </w:r>
      <w:r w:rsidRPr="00D67DD6">
        <w:rPr>
          <w:noProof w:val="0"/>
          <w:lang w:val="fr-FR" w:eastAsia="en-US"/>
        </w:rPr>
        <w:t xml:space="preserve">faite par Platon. </w:t>
      </w:r>
      <w:r w:rsidR="00A92630" w:rsidRPr="00D67DD6">
        <w:rPr>
          <w:noProof w:val="0"/>
          <w:lang w:val="fr-FR" w:eastAsia="en-US"/>
        </w:rPr>
        <w:t>La donation de l’existence est expliquée par le datif métaphysique (</w:t>
      </w:r>
      <w:r w:rsidR="00A92630" w:rsidRPr="00D67DD6">
        <w:rPr>
          <w:i/>
          <w:noProof w:val="0"/>
          <w:lang w:val="fr-FR" w:eastAsia="en-US"/>
        </w:rPr>
        <w:t>dativus metaphysicus</w:t>
      </w:r>
      <w:r w:rsidR="00A92630" w:rsidRPr="00D67DD6">
        <w:rPr>
          <w:noProof w:val="0"/>
          <w:lang w:val="fr-FR" w:eastAsia="en-US"/>
        </w:rPr>
        <w:t>). Il n’y a plus la donation d</w:t>
      </w:r>
      <w:r w:rsidR="00587974" w:rsidRPr="00D67DD6">
        <w:rPr>
          <w:noProof w:val="0"/>
          <w:lang w:val="fr-FR" w:eastAsia="en-US"/>
        </w:rPr>
        <w:t xml:space="preserve">e </w:t>
      </w:r>
      <w:r w:rsidR="00A92630" w:rsidRPr="00D67DD6">
        <w:rPr>
          <w:noProof w:val="0"/>
          <w:lang w:val="fr-FR" w:eastAsia="en-US"/>
        </w:rPr>
        <w:t>l’Être (</w:t>
      </w:r>
      <w:r w:rsidR="00A92630" w:rsidRPr="00D67DD6">
        <w:rPr>
          <w:i/>
          <w:noProof w:val="0"/>
          <w:lang w:val="fr-FR" w:eastAsia="en-US"/>
        </w:rPr>
        <w:t>Gabe des Seins</w:t>
      </w:r>
      <w:r w:rsidR="00A92630" w:rsidRPr="00D67DD6">
        <w:rPr>
          <w:noProof w:val="0"/>
          <w:lang w:val="fr-FR" w:eastAsia="en-US"/>
        </w:rPr>
        <w:t xml:space="preserve">). </w:t>
      </w:r>
      <w:r w:rsidR="00C169F5" w:rsidRPr="00D67DD6">
        <w:rPr>
          <w:noProof w:val="0"/>
          <w:lang w:val="fr-FR" w:eastAsia="en-US"/>
        </w:rPr>
        <w:t xml:space="preserve">Le concept aristotélicien de la substance reprit la philosophie de Platon exprimée par l’aoriste du verbe « voire ». La vision du monde est devenue la connaissance parfaite de la substance idéale. L’enquête proposée dans la </w:t>
      </w:r>
      <w:r w:rsidR="00C169F5" w:rsidRPr="00D67DD6">
        <w:rPr>
          <w:i/>
          <w:noProof w:val="0"/>
          <w:lang w:val="fr-FR" w:eastAsia="en-US"/>
        </w:rPr>
        <w:t>Métaphysique Z</w:t>
      </w:r>
      <w:r w:rsidR="00C169F5" w:rsidRPr="00D67DD6">
        <w:rPr>
          <w:noProof w:val="0"/>
          <w:lang w:val="fr-FR" w:eastAsia="en-US"/>
        </w:rPr>
        <w:t xml:space="preserve"> décrit comment la substance reçoit son être. </w:t>
      </w:r>
      <w:r w:rsidRPr="00D67DD6">
        <w:rPr>
          <w:noProof w:val="0"/>
          <w:lang w:val="fr-FR" w:eastAsia="en-US"/>
        </w:rPr>
        <w:t xml:space="preserve"> Aristote</w:t>
      </w:r>
      <w:r w:rsidR="00446961" w:rsidRPr="00D67DD6">
        <w:rPr>
          <w:noProof w:val="0"/>
          <w:lang w:val="fr-FR" w:eastAsia="en-US"/>
        </w:rPr>
        <w:t xml:space="preserve"> </w:t>
      </w:r>
      <w:r w:rsidRPr="00D67DD6">
        <w:rPr>
          <w:noProof w:val="0"/>
          <w:lang w:val="fr-FR" w:eastAsia="en-US"/>
        </w:rPr>
        <w:t>défini</w:t>
      </w:r>
      <w:r w:rsidR="00446961" w:rsidRPr="00D67DD6">
        <w:rPr>
          <w:noProof w:val="0"/>
          <w:lang w:val="fr-FR" w:eastAsia="en-US"/>
        </w:rPr>
        <w:t>t</w:t>
      </w:r>
      <w:r w:rsidRPr="00D67DD6">
        <w:rPr>
          <w:noProof w:val="0"/>
          <w:lang w:val="fr-FR" w:eastAsia="en-US"/>
        </w:rPr>
        <w:t xml:space="preserve"> la substance </w:t>
      </w:r>
      <w:r w:rsidR="00446961" w:rsidRPr="00D67DD6">
        <w:rPr>
          <w:noProof w:val="0"/>
          <w:lang w:val="fr-FR" w:eastAsia="en-US"/>
        </w:rPr>
        <w:t>en accord avec</w:t>
      </w:r>
      <w:r w:rsidRPr="00D67DD6">
        <w:rPr>
          <w:noProof w:val="0"/>
          <w:lang w:val="fr-FR" w:eastAsia="en-US"/>
        </w:rPr>
        <w:t xml:space="preserve"> la donation </w:t>
      </w:r>
      <w:r w:rsidR="00446961" w:rsidRPr="00D67DD6">
        <w:rPr>
          <w:noProof w:val="0"/>
          <w:lang w:val="fr-FR" w:eastAsia="en-US"/>
        </w:rPr>
        <w:t>de l</w:t>
      </w:r>
      <w:r w:rsidR="002B02EC" w:rsidRPr="00D67DD6">
        <w:rPr>
          <w:noProof w:val="0"/>
          <w:lang w:val="fr-FR" w:eastAsia="en-US"/>
        </w:rPr>
        <w:t>’</w:t>
      </w:r>
      <w:r w:rsidR="00446961" w:rsidRPr="00D67DD6">
        <w:rPr>
          <w:noProof w:val="0"/>
          <w:lang w:val="fr-FR" w:eastAsia="en-US"/>
        </w:rPr>
        <w:t xml:space="preserve">être à </w:t>
      </w:r>
      <w:r w:rsidRPr="00D67DD6">
        <w:rPr>
          <w:noProof w:val="0"/>
          <w:lang w:val="fr-FR" w:eastAsia="en-US"/>
        </w:rPr>
        <w:t>l’</w:t>
      </w:r>
      <w:r w:rsidR="00446961" w:rsidRPr="00D67DD6">
        <w:rPr>
          <w:noProof w:val="0"/>
          <w:lang w:val="fr-FR" w:eastAsia="en-US"/>
        </w:rPr>
        <w:t xml:space="preserve">existant </w:t>
      </w:r>
      <w:r w:rsidRPr="00D67DD6">
        <w:rPr>
          <w:noProof w:val="0"/>
          <w:lang w:val="fr-FR" w:eastAsia="en-US"/>
        </w:rPr>
        <w:t xml:space="preserve">individualisé (τό τί, </w:t>
      </w:r>
      <w:r w:rsidRPr="00D67DD6">
        <w:rPr>
          <w:i/>
          <w:noProof w:val="0"/>
          <w:lang w:val="fr-FR" w:eastAsia="en-US"/>
        </w:rPr>
        <w:t>quo est</w:t>
      </w:r>
      <w:r w:rsidRPr="00D67DD6">
        <w:rPr>
          <w:noProof w:val="0"/>
          <w:lang w:val="fr-FR" w:eastAsia="en-US"/>
        </w:rPr>
        <w:t xml:space="preserve">). La métaphysique </w:t>
      </w:r>
      <w:r w:rsidR="00446961" w:rsidRPr="00D67DD6">
        <w:rPr>
          <w:noProof w:val="0"/>
          <w:lang w:val="fr-FR" w:eastAsia="en-US"/>
        </w:rPr>
        <w:t xml:space="preserve">examine </w:t>
      </w:r>
      <w:r w:rsidRPr="00D67DD6">
        <w:rPr>
          <w:noProof w:val="0"/>
          <w:lang w:val="fr-FR" w:eastAsia="en-US"/>
        </w:rPr>
        <w:t xml:space="preserve">la chose indivisible, existante ici et maintenant (τόδε τι, </w:t>
      </w:r>
      <w:r w:rsidRPr="00D67DD6">
        <w:rPr>
          <w:i/>
          <w:noProof w:val="0"/>
          <w:lang w:val="fr-FR" w:eastAsia="en-US"/>
        </w:rPr>
        <w:t>quod est</w:t>
      </w:r>
      <w:r w:rsidR="009B4156" w:rsidRPr="00D67DD6">
        <w:rPr>
          <w:noProof w:val="0"/>
          <w:lang w:val="fr-FR" w:eastAsia="en-US"/>
        </w:rPr>
        <w:t xml:space="preserve">). </w:t>
      </w:r>
      <w:r w:rsidR="005D2306" w:rsidRPr="00D67DD6">
        <w:rPr>
          <w:noProof w:val="0"/>
          <w:lang w:val="fr-FR" w:eastAsia="en-US"/>
        </w:rPr>
        <w:t>La différence entre « τό τί</w:t>
      </w:r>
      <w:r w:rsidR="00913A7A" w:rsidRPr="00D67DD6">
        <w:rPr>
          <w:rFonts w:cs="Calibri"/>
          <w:noProof w:val="0"/>
          <w:lang w:val="fr-FR" w:eastAsia="en-US"/>
        </w:rPr>
        <w:t>—</w:t>
      </w:r>
      <w:r w:rsidR="00913A7A" w:rsidRPr="00D67DD6">
        <w:rPr>
          <w:noProof w:val="0"/>
          <w:lang w:val="fr-FR" w:eastAsia="en-US"/>
        </w:rPr>
        <w:t>τόδε τι</w:t>
      </w:r>
      <w:r w:rsidR="002B02EC" w:rsidRPr="00D67DD6">
        <w:rPr>
          <w:noProof w:val="0"/>
          <w:lang w:val="fr-FR" w:eastAsia="en-US"/>
        </w:rPr>
        <w:t> </w:t>
      </w:r>
      <w:r w:rsidR="00913A7A" w:rsidRPr="00D67DD6">
        <w:rPr>
          <w:noProof w:val="0"/>
          <w:lang w:val="fr-FR" w:eastAsia="en-US"/>
        </w:rPr>
        <w:t>» est d</w:t>
      </w:r>
      <w:r w:rsidR="002B02EC" w:rsidRPr="00D67DD6">
        <w:rPr>
          <w:noProof w:val="0"/>
          <w:lang w:val="fr-FR" w:eastAsia="en-US"/>
        </w:rPr>
        <w:t>’</w:t>
      </w:r>
      <w:r w:rsidR="00913A7A" w:rsidRPr="00D67DD6">
        <w:rPr>
          <w:noProof w:val="0"/>
          <w:lang w:val="fr-FR" w:eastAsia="en-US"/>
        </w:rPr>
        <w:t xml:space="preserve">un caractère fondamental, car elle change la donation </w:t>
      </w:r>
      <w:r w:rsidR="006420B4" w:rsidRPr="00D67DD6">
        <w:rPr>
          <w:noProof w:val="0"/>
          <w:lang w:val="fr-FR" w:eastAsia="en-US"/>
        </w:rPr>
        <w:t xml:space="preserve">faite </w:t>
      </w:r>
      <w:r w:rsidR="00913A7A" w:rsidRPr="00D67DD6">
        <w:rPr>
          <w:noProof w:val="0"/>
          <w:lang w:val="fr-FR" w:eastAsia="en-US"/>
        </w:rPr>
        <w:t xml:space="preserve">par le datif principal de la première philosophie. </w:t>
      </w:r>
      <w:r w:rsidRPr="00D67DD6">
        <w:rPr>
          <w:noProof w:val="0"/>
          <w:lang w:val="fr-FR" w:eastAsia="en-US"/>
        </w:rPr>
        <w:t>Il n’y a pas la présence archaïque de l’Être (</w:t>
      </w:r>
      <w:r w:rsidRPr="00D67DD6">
        <w:rPr>
          <w:i/>
          <w:noProof w:val="0"/>
          <w:lang w:val="fr-FR" w:eastAsia="en-US"/>
        </w:rPr>
        <w:t>tá ónta</w:t>
      </w:r>
      <w:r w:rsidR="006420B4" w:rsidRPr="00D67DD6">
        <w:rPr>
          <w:noProof w:val="0"/>
          <w:lang w:val="fr-FR" w:eastAsia="en-US"/>
        </w:rPr>
        <w:t xml:space="preserve">) dans la métaphysique </w:t>
      </w:r>
      <w:r w:rsidR="00004437" w:rsidRPr="00D67DD6">
        <w:rPr>
          <w:noProof w:val="0"/>
          <w:lang w:val="fr-FR" w:eastAsia="en-US"/>
        </w:rPr>
        <w:t>aristot</w:t>
      </w:r>
      <w:r w:rsidR="00912C2C" w:rsidRPr="00D67DD6">
        <w:rPr>
          <w:noProof w:val="0"/>
          <w:lang w:val="fr-FR" w:eastAsia="en-US"/>
        </w:rPr>
        <w:t>é</w:t>
      </w:r>
      <w:r w:rsidR="00004437" w:rsidRPr="00D67DD6">
        <w:rPr>
          <w:noProof w:val="0"/>
          <w:lang w:val="fr-FR" w:eastAsia="en-US"/>
        </w:rPr>
        <w:t>licienne</w:t>
      </w:r>
      <w:r w:rsidR="006420B4" w:rsidRPr="00D67DD6">
        <w:rPr>
          <w:noProof w:val="0"/>
          <w:lang w:val="fr-FR" w:eastAsia="en-US"/>
        </w:rPr>
        <w:t xml:space="preserve">. </w:t>
      </w:r>
      <w:r w:rsidR="00004437" w:rsidRPr="00D67DD6">
        <w:rPr>
          <w:noProof w:val="0"/>
          <w:lang w:val="fr-FR" w:eastAsia="en-US"/>
        </w:rPr>
        <w:t xml:space="preserve">La présence </w:t>
      </w:r>
      <w:r w:rsidRPr="00D67DD6">
        <w:rPr>
          <w:noProof w:val="0"/>
          <w:lang w:val="fr-FR" w:eastAsia="en-US"/>
        </w:rPr>
        <w:t xml:space="preserve">est </w:t>
      </w:r>
      <w:r w:rsidR="00004437" w:rsidRPr="00D67DD6">
        <w:rPr>
          <w:noProof w:val="0"/>
          <w:lang w:val="fr-FR" w:eastAsia="en-US"/>
        </w:rPr>
        <w:t xml:space="preserve">liée </w:t>
      </w:r>
      <w:r w:rsidR="00004437" w:rsidRPr="00D67DD6">
        <w:rPr>
          <w:rFonts w:cs="Calibri"/>
          <w:noProof w:val="0"/>
          <w:lang w:val="fr-FR" w:eastAsia="en-US"/>
        </w:rPr>
        <w:t>à</w:t>
      </w:r>
      <w:r w:rsidR="00004437" w:rsidRPr="00D67DD6">
        <w:rPr>
          <w:noProof w:val="0"/>
          <w:lang w:val="fr-FR" w:eastAsia="en-US"/>
        </w:rPr>
        <w:t xml:space="preserve"> </w:t>
      </w:r>
      <w:r w:rsidRPr="00D67DD6">
        <w:rPr>
          <w:noProof w:val="0"/>
          <w:lang w:val="fr-FR" w:eastAsia="en-US"/>
        </w:rPr>
        <w:t>l’</w:t>
      </w:r>
      <w:r w:rsidR="00004437" w:rsidRPr="00D67DD6">
        <w:rPr>
          <w:noProof w:val="0"/>
          <w:lang w:val="fr-FR" w:eastAsia="en-US"/>
        </w:rPr>
        <w:t xml:space="preserve">actualité </w:t>
      </w:r>
      <w:r w:rsidRPr="00D67DD6">
        <w:rPr>
          <w:noProof w:val="0"/>
          <w:lang w:val="fr-FR" w:eastAsia="en-US"/>
        </w:rPr>
        <w:t xml:space="preserve">de substance </w:t>
      </w:r>
      <w:r w:rsidR="00004437" w:rsidRPr="00D67DD6">
        <w:rPr>
          <w:noProof w:val="0"/>
          <w:lang w:val="fr-FR" w:eastAsia="en-US"/>
        </w:rPr>
        <w:t xml:space="preserve">réelle </w:t>
      </w:r>
      <w:r w:rsidRPr="00D67DD6">
        <w:rPr>
          <w:noProof w:val="0"/>
          <w:lang w:val="fr-FR" w:eastAsia="en-US"/>
        </w:rPr>
        <w:t>qui garde en soi l</w:t>
      </w:r>
      <w:r w:rsidR="00912C2C" w:rsidRPr="00D67DD6">
        <w:rPr>
          <w:noProof w:val="0"/>
          <w:lang w:val="fr-FR" w:eastAsia="en-US"/>
        </w:rPr>
        <w:t xml:space="preserve">’existence </w:t>
      </w:r>
      <w:r w:rsidRPr="00D67DD6">
        <w:rPr>
          <w:noProof w:val="0"/>
          <w:lang w:val="fr-FR" w:eastAsia="en-US"/>
        </w:rPr>
        <w:t>donnée individuellement (</w:t>
      </w:r>
      <w:r w:rsidRPr="00D67DD6">
        <w:rPr>
          <w:i/>
          <w:noProof w:val="0"/>
          <w:lang w:val="fr-FR" w:eastAsia="en-US"/>
        </w:rPr>
        <w:t>ousía</w:t>
      </w:r>
      <w:r w:rsidRPr="00D67DD6">
        <w:rPr>
          <w:noProof w:val="0"/>
          <w:lang w:val="fr-FR" w:eastAsia="en-US"/>
        </w:rPr>
        <w:t xml:space="preserve">). La prédication aristotélicienne de la substance réelle changea radicalement la présence de l’Être pour la pensée. L’évènement originel de l’existence donnée ici et maintenant est devenu un passé lointain et fermé </w:t>
      </w:r>
      <w:r w:rsidR="00373D2F" w:rsidRPr="00D67DD6">
        <w:rPr>
          <w:noProof w:val="0"/>
          <w:lang w:val="fr-FR" w:eastAsia="en-US"/>
        </w:rPr>
        <w:t>qui se fait conna</w:t>
      </w:r>
      <w:r w:rsidR="00373D2F" w:rsidRPr="00D67DD6">
        <w:rPr>
          <w:rFonts w:cs="Calibri"/>
          <w:noProof w:val="0"/>
          <w:lang w:val="fr-FR" w:eastAsia="en-US"/>
        </w:rPr>
        <w:t>î</w:t>
      </w:r>
      <w:r w:rsidR="00373D2F" w:rsidRPr="00D67DD6">
        <w:rPr>
          <w:noProof w:val="0"/>
          <w:lang w:val="fr-FR" w:eastAsia="en-US"/>
        </w:rPr>
        <w:t xml:space="preserve">tre par le discours </w:t>
      </w:r>
      <w:r w:rsidRPr="00D67DD6">
        <w:rPr>
          <w:noProof w:val="0"/>
          <w:lang w:val="fr-FR" w:eastAsia="en-US"/>
        </w:rPr>
        <w:t xml:space="preserve">(τό τί ἦν εἶναι, </w:t>
      </w:r>
      <w:r w:rsidRPr="00D67DD6">
        <w:rPr>
          <w:i/>
          <w:noProof w:val="0"/>
          <w:lang w:val="fr-FR" w:eastAsia="en-US"/>
        </w:rPr>
        <w:t>quidditas</w:t>
      </w:r>
      <w:r w:rsidRPr="00D67DD6">
        <w:rPr>
          <w:noProof w:val="0"/>
          <w:lang w:val="fr-FR" w:eastAsia="en-US"/>
        </w:rPr>
        <w:t xml:space="preserve">). L’existant actuel se manifeste dans la pensée </w:t>
      </w:r>
      <w:r w:rsidR="00912C2C" w:rsidRPr="00D67DD6">
        <w:rPr>
          <w:noProof w:val="0"/>
          <w:lang w:val="fr-FR" w:eastAsia="en-US"/>
        </w:rPr>
        <w:t xml:space="preserve">comme </w:t>
      </w:r>
      <w:r w:rsidRPr="00D67DD6">
        <w:rPr>
          <w:noProof w:val="0"/>
          <w:lang w:val="fr-FR" w:eastAsia="en-US"/>
        </w:rPr>
        <w:t>« l’être de cet existant qui était » (τό ἦν). La réflexion détient la présence de l’</w:t>
      </w:r>
      <w:r w:rsidR="00912C2C" w:rsidRPr="00D67DD6">
        <w:rPr>
          <w:noProof w:val="0"/>
          <w:lang w:val="fr-FR" w:eastAsia="en-US"/>
        </w:rPr>
        <w:t>existant</w:t>
      </w:r>
      <w:r w:rsidRPr="00D67DD6">
        <w:rPr>
          <w:noProof w:val="0"/>
          <w:lang w:val="fr-FR" w:eastAsia="en-US"/>
        </w:rPr>
        <w:t xml:space="preserve"> (</w:t>
      </w:r>
      <w:r w:rsidRPr="00D67DD6">
        <w:rPr>
          <w:i/>
          <w:noProof w:val="0"/>
          <w:lang w:val="fr-FR" w:eastAsia="en-US"/>
        </w:rPr>
        <w:t>ousía</w:t>
      </w:r>
      <w:r w:rsidRPr="00D67DD6">
        <w:rPr>
          <w:noProof w:val="0"/>
          <w:lang w:val="fr-FR" w:eastAsia="en-US"/>
        </w:rPr>
        <w:t xml:space="preserve">) dans l’image intellectuelle </w:t>
      </w:r>
      <w:r w:rsidR="00912C2C" w:rsidRPr="00D67DD6">
        <w:rPr>
          <w:noProof w:val="0"/>
          <w:lang w:val="fr-FR" w:eastAsia="en-US"/>
        </w:rPr>
        <w:t xml:space="preserve">qui représente cette existence </w:t>
      </w:r>
      <w:r w:rsidRPr="00D67DD6">
        <w:rPr>
          <w:noProof w:val="0"/>
          <w:lang w:val="fr-FR" w:eastAsia="en-US"/>
        </w:rPr>
        <w:t>(</w:t>
      </w:r>
      <w:r w:rsidRPr="00D67DD6">
        <w:rPr>
          <w:i/>
          <w:noProof w:val="0"/>
          <w:lang w:val="fr-FR" w:eastAsia="en-US"/>
        </w:rPr>
        <w:t>parousía</w:t>
      </w:r>
      <w:r w:rsidRPr="00D67DD6">
        <w:rPr>
          <w:noProof w:val="0"/>
          <w:lang w:val="fr-FR" w:eastAsia="en-US"/>
        </w:rPr>
        <w:t>). L’identification du couple « </w:t>
      </w:r>
      <w:r w:rsidRPr="00D67DD6">
        <w:rPr>
          <w:i/>
          <w:noProof w:val="0"/>
          <w:lang w:val="fr-FR" w:eastAsia="en-US"/>
        </w:rPr>
        <w:t>ou</w:t>
      </w:r>
      <w:r w:rsidR="009B4156" w:rsidRPr="00D67DD6">
        <w:rPr>
          <w:i/>
          <w:noProof w:val="0"/>
          <w:lang w:val="fr-FR" w:eastAsia="en-US"/>
        </w:rPr>
        <w:t>sía</w:t>
      </w:r>
      <w:r w:rsidR="009B4156" w:rsidRPr="00D67DD6">
        <w:rPr>
          <w:rFonts w:cs="Calibri"/>
          <w:i/>
          <w:noProof w:val="0"/>
          <w:lang w:val="fr-FR" w:eastAsia="en-US"/>
        </w:rPr>
        <w:t>—</w:t>
      </w:r>
      <w:r w:rsidRPr="00D67DD6">
        <w:rPr>
          <w:i/>
          <w:noProof w:val="0"/>
          <w:lang w:val="fr-FR" w:eastAsia="en-US"/>
        </w:rPr>
        <w:t>parousía</w:t>
      </w:r>
      <w:r w:rsidRPr="00D67DD6">
        <w:rPr>
          <w:noProof w:val="0"/>
          <w:lang w:val="fr-FR" w:eastAsia="en-US"/>
        </w:rPr>
        <w:t xml:space="preserve"> » dans la nouvelle métaphysique </w:t>
      </w:r>
      <w:r w:rsidR="00912C2C" w:rsidRPr="00D67DD6">
        <w:rPr>
          <w:noProof w:val="0"/>
          <w:lang w:val="fr-FR" w:eastAsia="en-US"/>
        </w:rPr>
        <w:t>témoigne</w:t>
      </w:r>
      <w:r w:rsidRPr="00D67DD6">
        <w:rPr>
          <w:noProof w:val="0"/>
          <w:lang w:val="fr-FR" w:eastAsia="en-US"/>
        </w:rPr>
        <w:t xml:space="preserve"> que la chose réelle s’est réfugiée da</w:t>
      </w:r>
      <w:r w:rsidR="00EB7DCE" w:rsidRPr="00D67DD6">
        <w:rPr>
          <w:noProof w:val="0"/>
          <w:lang w:val="fr-FR" w:eastAsia="en-US"/>
        </w:rPr>
        <w:t xml:space="preserve">ns le passé. Il y a que l’intuition </w:t>
      </w:r>
      <w:r w:rsidRPr="00D67DD6">
        <w:rPr>
          <w:noProof w:val="0"/>
          <w:lang w:val="fr-FR" w:eastAsia="en-US"/>
        </w:rPr>
        <w:t>idéal</w:t>
      </w:r>
      <w:r w:rsidR="00EB7DCE" w:rsidRPr="00D67DD6">
        <w:rPr>
          <w:noProof w:val="0"/>
          <w:lang w:val="fr-FR" w:eastAsia="en-US"/>
        </w:rPr>
        <w:t>e</w:t>
      </w:r>
      <w:r w:rsidRPr="00D67DD6">
        <w:rPr>
          <w:noProof w:val="0"/>
          <w:lang w:val="fr-FR" w:eastAsia="en-US"/>
        </w:rPr>
        <w:t xml:space="preserve"> de l’existant réel qui est désormais présent dans l’âme. </w:t>
      </w:r>
      <w:r w:rsidR="00E51556" w:rsidRPr="00D67DD6">
        <w:rPr>
          <w:noProof w:val="0"/>
          <w:lang w:val="fr-FR" w:eastAsia="en-US"/>
        </w:rPr>
        <w:t xml:space="preserve">La métaphysique fait la connaissance de </w:t>
      </w:r>
      <w:r w:rsidRPr="00D67DD6">
        <w:rPr>
          <w:noProof w:val="0"/>
          <w:lang w:val="fr-FR" w:eastAsia="en-US"/>
        </w:rPr>
        <w:t>ce qui est réel</w:t>
      </w:r>
      <w:r w:rsidR="00E51556" w:rsidRPr="00D67DD6">
        <w:rPr>
          <w:noProof w:val="0"/>
          <w:lang w:val="fr-FR" w:eastAsia="en-US"/>
        </w:rPr>
        <w:t xml:space="preserve"> et </w:t>
      </w:r>
      <w:r w:rsidRPr="00D67DD6">
        <w:rPr>
          <w:noProof w:val="0"/>
          <w:lang w:val="fr-FR" w:eastAsia="en-US"/>
        </w:rPr>
        <w:t xml:space="preserve">identifié en </w:t>
      </w:r>
      <w:r w:rsidR="00E51556" w:rsidRPr="00D67DD6">
        <w:rPr>
          <w:noProof w:val="0"/>
          <w:lang w:val="fr-FR" w:eastAsia="en-US"/>
        </w:rPr>
        <w:t xml:space="preserve">forme de </w:t>
      </w:r>
      <w:r w:rsidRPr="00D67DD6">
        <w:rPr>
          <w:noProof w:val="0"/>
          <w:lang w:val="fr-FR" w:eastAsia="en-US"/>
        </w:rPr>
        <w:t xml:space="preserve">la substance vraie. </w:t>
      </w:r>
      <w:r w:rsidR="00E51556" w:rsidRPr="00D67DD6">
        <w:rPr>
          <w:noProof w:val="0"/>
          <w:lang w:val="fr-FR" w:eastAsia="en-US"/>
        </w:rPr>
        <w:t>L</w:t>
      </w:r>
      <w:r w:rsidRPr="00D67DD6">
        <w:rPr>
          <w:noProof w:val="0"/>
          <w:lang w:val="fr-FR" w:eastAsia="en-US"/>
        </w:rPr>
        <w:t xml:space="preserve">es deux manières de la présence </w:t>
      </w:r>
      <w:r w:rsidR="00E51556" w:rsidRPr="00D67DD6">
        <w:rPr>
          <w:noProof w:val="0"/>
          <w:lang w:val="fr-FR" w:eastAsia="en-US"/>
        </w:rPr>
        <w:t>comme « </w:t>
      </w:r>
      <w:r w:rsidR="00E51556" w:rsidRPr="00D67DD6">
        <w:rPr>
          <w:i/>
          <w:noProof w:val="0"/>
          <w:lang w:val="fr-FR" w:eastAsia="en-US"/>
        </w:rPr>
        <w:t>ousía—parousía</w:t>
      </w:r>
      <w:r w:rsidR="00E51556" w:rsidRPr="00D67DD6">
        <w:rPr>
          <w:noProof w:val="0"/>
          <w:lang w:val="fr-FR" w:eastAsia="en-US"/>
        </w:rPr>
        <w:t xml:space="preserve"> » </w:t>
      </w:r>
      <w:r w:rsidRPr="00D67DD6">
        <w:rPr>
          <w:noProof w:val="0"/>
          <w:lang w:val="fr-FR" w:eastAsia="en-US"/>
        </w:rPr>
        <w:t xml:space="preserve">ne peuvent pas exister dans une seule substance platonicienne, présente </w:t>
      </w:r>
      <w:r w:rsidR="00D125D7" w:rsidRPr="00D67DD6">
        <w:rPr>
          <w:rFonts w:cs="Calibri"/>
          <w:noProof w:val="0"/>
          <w:lang w:val="fr-FR" w:eastAsia="en-US"/>
        </w:rPr>
        <w:t>à</w:t>
      </w:r>
      <w:r w:rsidR="00D125D7" w:rsidRPr="00D67DD6">
        <w:rPr>
          <w:noProof w:val="0"/>
          <w:lang w:val="fr-FR" w:eastAsia="en-US"/>
        </w:rPr>
        <w:t xml:space="preserve"> jamais </w:t>
      </w:r>
      <w:r w:rsidRPr="00D67DD6">
        <w:rPr>
          <w:noProof w:val="0"/>
          <w:lang w:val="fr-FR" w:eastAsia="en-US"/>
        </w:rPr>
        <w:t>comme l’idée</w:t>
      </w:r>
      <w:r w:rsidR="001E332C" w:rsidRPr="00D67DD6">
        <w:rPr>
          <w:noProof w:val="0"/>
          <w:lang w:val="fr-FR" w:eastAsia="en-US"/>
        </w:rPr>
        <w:t xml:space="preserve"> unique</w:t>
      </w:r>
      <w:r w:rsidRPr="00D67DD6">
        <w:rPr>
          <w:noProof w:val="0"/>
          <w:lang w:val="fr-FR" w:eastAsia="en-US"/>
        </w:rPr>
        <w:t xml:space="preserve">. </w:t>
      </w:r>
      <w:r w:rsidR="00E51556" w:rsidRPr="00D67DD6">
        <w:rPr>
          <w:noProof w:val="0"/>
          <w:lang w:val="fr-FR" w:eastAsia="en-US"/>
        </w:rPr>
        <w:t>Une n</w:t>
      </w:r>
      <w:r w:rsidRPr="00D67DD6">
        <w:rPr>
          <w:noProof w:val="0"/>
          <w:lang w:val="fr-FR" w:eastAsia="en-US"/>
        </w:rPr>
        <w:t xml:space="preserve">ouvelle correspondance démasqua la mythologie philosophique de Platon comme une </w:t>
      </w:r>
      <w:r w:rsidRPr="00D67DD6">
        <w:rPr>
          <w:noProof w:val="0"/>
          <w:lang w:val="fr-FR" w:eastAsia="en-US"/>
        </w:rPr>
        <w:lastRenderedPageBreak/>
        <w:t>version fausse de la vérité. Aristote pri</w:t>
      </w:r>
      <w:r w:rsidR="00E51556" w:rsidRPr="00D67DD6">
        <w:rPr>
          <w:noProof w:val="0"/>
          <w:lang w:val="fr-FR" w:eastAsia="en-US"/>
        </w:rPr>
        <w:t>s</w:t>
      </w:r>
      <w:r w:rsidRPr="00D67DD6">
        <w:rPr>
          <w:noProof w:val="0"/>
          <w:lang w:val="fr-FR" w:eastAsia="en-US"/>
        </w:rPr>
        <w:t xml:space="preserve"> part </w:t>
      </w:r>
      <w:r w:rsidR="00E51556" w:rsidRPr="00D67DD6">
        <w:rPr>
          <w:noProof w:val="0"/>
          <w:lang w:val="fr-FR" w:eastAsia="en-US"/>
        </w:rPr>
        <w:t>contre Platon en ce qui concerne la gigantomachie de la substance</w:t>
      </w:r>
      <w:r w:rsidRPr="00D67DD6">
        <w:rPr>
          <w:noProof w:val="0"/>
          <w:lang w:val="fr-FR" w:eastAsia="en-US"/>
        </w:rPr>
        <w:t xml:space="preserve">. Il condamna l’idée platonicienne </w:t>
      </w:r>
      <w:r w:rsidR="00A22692" w:rsidRPr="00D67DD6">
        <w:rPr>
          <w:noProof w:val="0"/>
          <w:lang w:val="fr-FR" w:eastAsia="en-US"/>
        </w:rPr>
        <w:t xml:space="preserve">comme une fausse version du </w:t>
      </w:r>
      <w:r w:rsidRPr="00D67DD6">
        <w:rPr>
          <w:noProof w:val="0"/>
          <w:lang w:val="fr-FR" w:eastAsia="en-US"/>
        </w:rPr>
        <w:t>décèlement (</w:t>
      </w:r>
      <w:r w:rsidR="00221FAC" w:rsidRPr="00221FAC">
        <w:rPr>
          <w:i/>
          <w:noProof w:val="0"/>
          <w:lang w:val="fr-FR" w:eastAsia="en-US"/>
        </w:rPr>
        <w:t>alètheia</w:t>
      </w:r>
      <w:r w:rsidRPr="00D67DD6">
        <w:rPr>
          <w:noProof w:val="0"/>
          <w:lang w:val="fr-FR" w:eastAsia="en-US"/>
        </w:rPr>
        <w:t xml:space="preserve">) et il </w:t>
      </w:r>
      <w:r w:rsidR="00FB1164" w:rsidRPr="00D67DD6">
        <w:rPr>
          <w:noProof w:val="0"/>
          <w:lang w:val="fr-FR" w:eastAsia="en-US"/>
        </w:rPr>
        <w:t xml:space="preserve">confirma la valeur fondatrice de </w:t>
      </w:r>
      <w:r w:rsidRPr="00D67DD6">
        <w:rPr>
          <w:noProof w:val="0"/>
          <w:lang w:val="fr-FR" w:eastAsia="en-US"/>
        </w:rPr>
        <w:t>la substance</w:t>
      </w:r>
      <w:r w:rsidR="00E76FDB" w:rsidRPr="00D67DD6">
        <w:rPr>
          <w:noProof w:val="0"/>
          <w:lang w:val="fr-FR" w:eastAsia="en-US"/>
        </w:rPr>
        <w:t xml:space="preserve"> réelle</w:t>
      </w:r>
      <w:r w:rsidRPr="00D67DD6">
        <w:rPr>
          <w:noProof w:val="0"/>
          <w:lang w:val="fr-FR" w:eastAsia="en-US"/>
        </w:rPr>
        <w:t>. La première substance est fondamentale pour la réflexion. Ce fait la rend « catégorique »</w:t>
      </w:r>
      <w:r w:rsidR="00E51556" w:rsidRPr="00D67DD6">
        <w:rPr>
          <w:noProof w:val="0"/>
          <w:lang w:val="fr-FR" w:eastAsia="en-US"/>
        </w:rPr>
        <w:t>. Elle e</w:t>
      </w:r>
      <w:r w:rsidRPr="00D67DD6">
        <w:rPr>
          <w:noProof w:val="0"/>
          <w:lang w:val="fr-FR" w:eastAsia="en-US"/>
        </w:rPr>
        <w:t xml:space="preserve">st devenue un passé efficient pour créer sa présence nouvelle dans le processus de connaissance. Ce qui est </w:t>
      </w:r>
      <w:r w:rsidR="00E51556" w:rsidRPr="00D67DD6">
        <w:rPr>
          <w:noProof w:val="0"/>
          <w:lang w:val="fr-FR" w:eastAsia="en-US"/>
        </w:rPr>
        <w:t xml:space="preserve">au </w:t>
      </w:r>
      <w:r w:rsidRPr="00D67DD6">
        <w:rPr>
          <w:noProof w:val="0"/>
          <w:lang w:val="fr-FR" w:eastAsia="en-US"/>
        </w:rPr>
        <w:t xml:space="preserve">passé, cela ne peut plus être changé. Dorénavant, la chose réelle est donnée pour la réflexion dans le mode du passé inchangeable. La chose réelle existe complètement en soi et en sa présence propre. L’idée du Bien n’existe pas vraiment parce qu’il y a seulement de bonnes choses et de bonnes actions. Ils existent par eux-mêmes et pour eux-mêmes comme de substances réelles. Le traité </w:t>
      </w:r>
      <w:r w:rsidR="00E51556" w:rsidRPr="00D67DD6">
        <w:rPr>
          <w:noProof w:val="0"/>
          <w:lang w:val="fr-FR" w:eastAsia="en-US"/>
        </w:rPr>
        <w:t xml:space="preserve">nommé </w:t>
      </w:r>
      <w:r w:rsidR="0098695A" w:rsidRPr="00D67DD6">
        <w:rPr>
          <w:i/>
          <w:noProof w:val="0"/>
          <w:lang w:val="fr-FR" w:eastAsia="en-US"/>
        </w:rPr>
        <w:t>Seconds</w:t>
      </w:r>
      <w:r w:rsidR="0098695A" w:rsidRPr="00D67DD6">
        <w:rPr>
          <w:noProof w:val="0"/>
          <w:lang w:val="fr-FR" w:eastAsia="en-US"/>
        </w:rPr>
        <w:t xml:space="preserve"> </w:t>
      </w:r>
      <w:r w:rsidR="00E51556" w:rsidRPr="00D67DD6">
        <w:rPr>
          <w:i/>
          <w:noProof w:val="0"/>
          <w:lang w:val="fr-FR" w:eastAsia="en-US"/>
        </w:rPr>
        <w:t xml:space="preserve">Analytiques </w:t>
      </w:r>
      <w:r w:rsidRPr="00D67DD6">
        <w:rPr>
          <w:noProof w:val="0"/>
          <w:lang w:val="fr-FR" w:eastAsia="en-US"/>
        </w:rPr>
        <w:t xml:space="preserve">déclare qu’il n’y a aucune universalité dans les existants individuels </w:t>
      </w:r>
      <w:r w:rsidRPr="00D67DD6">
        <w:rPr>
          <w:noProof w:val="0"/>
          <w:lang w:val="fr-FR"/>
        </w:rPr>
        <w:t xml:space="preserve">(τὸ μὲν καθόλου μὴ ἔστι τι παρὰ τὰ καθ' ἕκαστα, </w:t>
      </w:r>
      <w:r w:rsidRPr="00D67DD6">
        <w:rPr>
          <w:i/>
          <w:noProof w:val="0"/>
          <w:lang w:val="fr-FR"/>
        </w:rPr>
        <w:t>Anal. Post</w:t>
      </w:r>
      <w:r w:rsidRPr="00D67DD6">
        <w:rPr>
          <w:noProof w:val="0"/>
          <w:lang w:val="fr-FR"/>
        </w:rPr>
        <w:t>. 85a31</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Anal. Post</w:instrText>
      </w:r>
      <w:r w:rsidRPr="00D67DD6">
        <w:rPr>
          <w:noProof w:val="0"/>
          <w:lang w:val="fr-FR"/>
        </w:rPr>
        <w:instrText>. 85a31 »</w:instrText>
      </w:r>
      <w:r w:rsidRPr="00D67DD6">
        <w:rPr>
          <w:noProof w:val="0"/>
          <w:lang w:val="fr-FR"/>
        </w:rPr>
        <w:fldChar w:fldCharType="end"/>
      </w:r>
      <w:r w:rsidRPr="00D67DD6">
        <w:rPr>
          <w:noProof w:val="0"/>
          <w:lang w:val="fr-FR"/>
        </w:rPr>
        <w:t>)</w:t>
      </w:r>
      <w:r w:rsidRPr="00D67DD6">
        <w:rPr>
          <w:noProof w:val="0"/>
          <w:lang w:val="fr-FR" w:eastAsia="en-US"/>
        </w:rPr>
        <w:t>. La version aristotélicienne d</w:t>
      </w:r>
      <w:r w:rsidR="006F5224" w:rsidRPr="00D67DD6">
        <w:rPr>
          <w:noProof w:val="0"/>
          <w:lang w:val="fr-FR" w:eastAsia="en-US"/>
        </w:rPr>
        <w:t>u</w:t>
      </w:r>
      <w:r w:rsidRPr="00D67DD6">
        <w:rPr>
          <w:noProof w:val="0"/>
          <w:lang w:val="fr-FR" w:eastAsia="en-US"/>
        </w:rPr>
        <w:t xml:space="preserve"> </w:t>
      </w:r>
      <w:r w:rsidRPr="00D67DD6">
        <w:rPr>
          <w:i/>
          <w:noProof w:val="0"/>
          <w:lang w:val="fr-FR" w:eastAsia="en-US"/>
        </w:rPr>
        <w:t>dativus metaphysicus</w:t>
      </w:r>
      <w:r w:rsidRPr="00D67DD6">
        <w:rPr>
          <w:noProof w:val="0"/>
          <w:lang w:val="fr-FR" w:eastAsia="en-US"/>
        </w:rPr>
        <w:t xml:space="preserve"> garde une distinction bien définie entre deux phénomènes séparés. </w:t>
      </w:r>
      <w:r w:rsidR="00A31EB8" w:rsidRPr="00D67DD6">
        <w:rPr>
          <w:noProof w:val="0"/>
          <w:lang w:val="fr-FR" w:eastAsia="en-US"/>
        </w:rPr>
        <w:t>L</w:t>
      </w:r>
      <w:r w:rsidRPr="00D67DD6">
        <w:rPr>
          <w:noProof w:val="0"/>
          <w:lang w:val="fr-FR" w:eastAsia="en-US"/>
        </w:rPr>
        <w:t xml:space="preserve">a première substance </w:t>
      </w:r>
      <w:r w:rsidR="006F5224" w:rsidRPr="00D67DD6">
        <w:rPr>
          <w:noProof w:val="0"/>
          <w:lang w:val="fr-FR" w:eastAsia="en-US"/>
        </w:rPr>
        <w:t xml:space="preserve">existe dans la forme de substance efficiente et causale </w:t>
      </w:r>
      <w:r w:rsidR="004B2983" w:rsidRPr="00D67DD6">
        <w:rPr>
          <w:noProof w:val="0"/>
          <w:lang w:val="fr-FR" w:eastAsia="en-US"/>
        </w:rPr>
        <w:t>dans le passé</w:t>
      </w:r>
      <w:r w:rsidRPr="00D67DD6">
        <w:rPr>
          <w:noProof w:val="0"/>
          <w:lang w:val="fr-FR" w:eastAsia="en-US"/>
        </w:rPr>
        <w:t>. Une telle existence de la première substance diffère fondamentalement de la signification potentiellement reconnue et complètement présente de la deuxième substance. L’</w:t>
      </w:r>
      <w:r w:rsidR="006F5224" w:rsidRPr="00D67DD6">
        <w:rPr>
          <w:noProof w:val="0"/>
          <w:lang w:val="fr-FR" w:eastAsia="en-US"/>
        </w:rPr>
        <w:t>existant</w:t>
      </w:r>
      <w:r w:rsidRPr="00D67DD6">
        <w:rPr>
          <w:noProof w:val="0"/>
          <w:lang w:val="fr-FR" w:eastAsia="en-US"/>
        </w:rPr>
        <w:t xml:space="preserve"> réel </w:t>
      </w:r>
      <w:r w:rsidR="006F5224" w:rsidRPr="00D67DD6">
        <w:rPr>
          <w:noProof w:val="0"/>
          <w:lang w:val="fr-FR" w:eastAsia="en-US"/>
        </w:rPr>
        <w:t xml:space="preserve">se donne </w:t>
      </w:r>
      <w:r w:rsidRPr="00D67DD6">
        <w:rPr>
          <w:noProof w:val="0"/>
          <w:lang w:val="fr-FR" w:eastAsia="en-US"/>
        </w:rPr>
        <w:t>comme « cette chose l</w:t>
      </w:r>
      <w:r w:rsidR="006F5224" w:rsidRPr="00D67DD6">
        <w:rPr>
          <w:noProof w:val="0"/>
          <w:lang w:val="fr-FR" w:eastAsia="en-US"/>
        </w:rPr>
        <w:t>à</w:t>
      </w:r>
      <w:r w:rsidRPr="00D67DD6">
        <w:rPr>
          <w:noProof w:val="0"/>
          <w:lang w:val="fr-FR" w:eastAsia="en-US"/>
        </w:rPr>
        <w:t> » (τόδε τι)</w:t>
      </w:r>
      <w:r w:rsidR="006F5224" w:rsidRPr="00D67DD6">
        <w:rPr>
          <w:noProof w:val="0"/>
          <w:lang w:val="fr-FR" w:eastAsia="en-US"/>
        </w:rPr>
        <w:t xml:space="preserve">, car elle </w:t>
      </w:r>
      <w:r w:rsidRPr="00D67DD6">
        <w:rPr>
          <w:noProof w:val="0"/>
          <w:lang w:val="fr-FR" w:eastAsia="en-US"/>
        </w:rPr>
        <w:t>préserve son actualité propre (</w:t>
      </w:r>
      <w:r w:rsidRPr="00D67DD6">
        <w:rPr>
          <w:i/>
          <w:noProof w:val="0"/>
          <w:lang w:val="fr-FR" w:eastAsia="en-US"/>
        </w:rPr>
        <w:t>actus essendi</w:t>
      </w:r>
      <w:r w:rsidRPr="00D67DD6">
        <w:rPr>
          <w:noProof w:val="0"/>
          <w:lang w:val="fr-FR" w:eastAsia="en-US"/>
        </w:rPr>
        <w:t xml:space="preserve">). Au lieu de l’existence de la chose réelle donnée ici et maintenant, il n’y a que l’essence universelle dans la réflexion. La première substance est entrée dans le passé </w:t>
      </w:r>
      <w:r w:rsidR="002D5D86" w:rsidRPr="00D67DD6">
        <w:rPr>
          <w:noProof w:val="0"/>
          <w:lang w:val="fr-FR" w:eastAsia="en-US"/>
        </w:rPr>
        <w:t xml:space="preserve">inchangeable </w:t>
      </w:r>
      <w:r w:rsidRPr="00D67DD6">
        <w:rPr>
          <w:noProof w:val="0"/>
          <w:lang w:val="fr-FR" w:eastAsia="en-US"/>
        </w:rPr>
        <w:t>et il travaille dans l’esprit exclusivement dans le mode de la causalité efficiente et formelle (</w:t>
      </w:r>
      <w:r w:rsidRPr="00D67DD6">
        <w:rPr>
          <w:i/>
          <w:noProof w:val="0"/>
          <w:lang w:val="fr-FR" w:eastAsia="en-US"/>
        </w:rPr>
        <w:t>causa efficiens, formalis</w:t>
      </w:r>
      <w:r w:rsidRPr="00D67DD6">
        <w:rPr>
          <w:noProof w:val="0"/>
          <w:lang w:val="fr-FR" w:eastAsia="en-US"/>
        </w:rPr>
        <w:t xml:space="preserve">). Il est évident que l’essence reconnue et définie dans le concept </w:t>
      </w:r>
      <w:r w:rsidR="0082302E" w:rsidRPr="00D67DD6">
        <w:rPr>
          <w:noProof w:val="0"/>
          <w:lang w:val="fr-FR" w:eastAsia="en-US"/>
        </w:rPr>
        <w:t>conserve</w:t>
      </w:r>
      <w:r w:rsidRPr="00D67DD6">
        <w:rPr>
          <w:noProof w:val="0"/>
          <w:lang w:val="fr-FR" w:eastAsia="en-US"/>
        </w:rPr>
        <w:t xml:space="preserve"> un autre mode d’être que la substance dans la réalité. La donation de l’</w:t>
      </w:r>
      <w:r w:rsidR="0082302E" w:rsidRPr="00D67DD6">
        <w:rPr>
          <w:noProof w:val="0"/>
          <w:lang w:val="fr-FR" w:eastAsia="en-US"/>
        </w:rPr>
        <w:t xml:space="preserve">être actuel </w:t>
      </w:r>
      <w:r w:rsidRPr="00D67DD6">
        <w:rPr>
          <w:noProof w:val="0"/>
          <w:lang w:val="fr-FR" w:eastAsia="en-US"/>
        </w:rPr>
        <w:t xml:space="preserve">fonde l’existence réelle </w:t>
      </w:r>
      <w:r w:rsidR="0082302E" w:rsidRPr="00D67DD6">
        <w:rPr>
          <w:noProof w:val="0"/>
          <w:lang w:val="fr-FR" w:eastAsia="en-US"/>
        </w:rPr>
        <w:t xml:space="preserve">de </w:t>
      </w:r>
      <w:r w:rsidRPr="00D67DD6">
        <w:rPr>
          <w:noProof w:val="0"/>
          <w:lang w:val="fr-FR" w:eastAsia="en-US"/>
        </w:rPr>
        <w:t>la première substance. Elle est sépar</w:t>
      </w:r>
      <w:r w:rsidR="00E41C8E" w:rsidRPr="00D67DD6">
        <w:rPr>
          <w:noProof w:val="0"/>
          <w:lang w:val="fr-FR" w:eastAsia="en-US"/>
        </w:rPr>
        <w:t xml:space="preserve">ée de l’acte secondaire de la </w:t>
      </w:r>
      <w:r w:rsidRPr="00D67DD6">
        <w:rPr>
          <w:noProof w:val="0"/>
          <w:lang w:val="fr-FR" w:eastAsia="en-US"/>
        </w:rPr>
        <w:t xml:space="preserve">connaissance. La connaissance de la première substance </w:t>
      </w:r>
      <w:r w:rsidR="006E018E" w:rsidRPr="00D67DD6">
        <w:rPr>
          <w:noProof w:val="0"/>
          <w:lang w:val="fr-FR" w:eastAsia="en-US"/>
        </w:rPr>
        <w:t>apparaît</w:t>
      </w:r>
      <w:r w:rsidRPr="00D67DD6">
        <w:rPr>
          <w:noProof w:val="0"/>
          <w:lang w:val="fr-FR" w:eastAsia="en-US"/>
        </w:rPr>
        <w:t xml:space="preserve"> dans la réflexion </w:t>
      </w:r>
      <w:r w:rsidR="0082302E" w:rsidRPr="00D67DD6">
        <w:rPr>
          <w:noProof w:val="0"/>
          <w:lang w:val="fr-FR" w:eastAsia="en-US"/>
        </w:rPr>
        <w:t xml:space="preserve">faite de manière </w:t>
      </w:r>
      <w:r w:rsidRPr="00D67DD6">
        <w:rPr>
          <w:noProof w:val="0"/>
          <w:lang w:val="fr-FR" w:eastAsia="en-US"/>
        </w:rPr>
        <w:t>essentiel</w:t>
      </w:r>
      <w:r w:rsidR="0082302E" w:rsidRPr="00D67DD6">
        <w:rPr>
          <w:noProof w:val="0"/>
          <w:lang w:val="fr-FR" w:eastAsia="en-US"/>
        </w:rPr>
        <w:t>le</w:t>
      </w:r>
      <w:r w:rsidRPr="00D67DD6">
        <w:rPr>
          <w:noProof w:val="0"/>
          <w:lang w:val="fr-FR" w:eastAsia="en-US"/>
        </w:rPr>
        <w:t xml:space="preserve"> et universel</w:t>
      </w:r>
      <w:r w:rsidR="0082302E" w:rsidRPr="00D67DD6">
        <w:rPr>
          <w:noProof w:val="0"/>
          <w:lang w:val="fr-FR" w:eastAsia="en-US"/>
        </w:rPr>
        <w:t>le</w:t>
      </w:r>
      <w:r w:rsidRPr="00D67DD6">
        <w:rPr>
          <w:noProof w:val="0"/>
          <w:lang w:val="fr-FR" w:eastAsia="en-US"/>
        </w:rPr>
        <w:t xml:space="preserve">. Cette nouvelle forme du datif métaphysique fonda la division de la réalité dans la première et dans la deuxième substance. Il y a la différence fondamentale entre </w:t>
      </w:r>
      <w:r w:rsidR="0082302E" w:rsidRPr="00D67DD6">
        <w:rPr>
          <w:noProof w:val="0"/>
          <w:lang w:val="fr-FR" w:eastAsia="en-US"/>
        </w:rPr>
        <w:t xml:space="preserve">trois concepts de la philosophie : </w:t>
      </w:r>
      <w:r w:rsidRPr="00D67DD6">
        <w:rPr>
          <w:noProof w:val="0"/>
          <w:lang w:val="fr-FR" w:eastAsia="en-US"/>
        </w:rPr>
        <w:t xml:space="preserve">le présent </w:t>
      </w:r>
      <w:r w:rsidR="0082302E" w:rsidRPr="00D67DD6">
        <w:rPr>
          <w:noProof w:val="0"/>
          <w:lang w:val="fr-FR" w:eastAsia="en-US"/>
        </w:rPr>
        <w:t xml:space="preserve">de Parménide concernant </w:t>
      </w:r>
      <w:r w:rsidRPr="00D67DD6">
        <w:rPr>
          <w:noProof w:val="0"/>
          <w:lang w:val="fr-FR" w:eastAsia="en-US"/>
        </w:rPr>
        <w:t>l’intégralité de l’Être</w:t>
      </w:r>
      <w:r w:rsidR="0082302E" w:rsidRPr="00D67DD6">
        <w:rPr>
          <w:noProof w:val="0"/>
          <w:lang w:val="fr-FR" w:eastAsia="en-US"/>
        </w:rPr>
        <w:t xml:space="preserve"> ; </w:t>
      </w:r>
      <w:r w:rsidRPr="00D67DD6">
        <w:rPr>
          <w:noProof w:val="0"/>
          <w:lang w:val="fr-FR" w:eastAsia="en-US"/>
        </w:rPr>
        <w:t>la présence platonicienne de l’idée</w:t>
      </w:r>
      <w:r w:rsidR="0082302E" w:rsidRPr="00D67DD6">
        <w:rPr>
          <w:noProof w:val="0"/>
          <w:lang w:val="fr-FR" w:eastAsia="en-US"/>
        </w:rPr>
        <w:t xml:space="preserve"> ; </w:t>
      </w:r>
      <w:r w:rsidRPr="00D67DD6">
        <w:rPr>
          <w:noProof w:val="0"/>
          <w:lang w:val="fr-FR" w:eastAsia="en-US"/>
        </w:rPr>
        <w:t>l’existence aristotélicien</w:t>
      </w:r>
      <w:r w:rsidR="0026513A" w:rsidRPr="00D67DD6">
        <w:rPr>
          <w:noProof w:val="0"/>
          <w:lang w:val="fr-FR" w:eastAsia="en-US"/>
        </w:rPr>
        <w:t>ne de la substance individuelle</w:t>
      </w:r>
      <w:r w:rsidRPr="00D67DD6">
        <w:rPr>
          <w:noProof w:val="0"/>
          <w:lang w:val="fr-FR" w:eastAsia="en-US"/>
        </w:rPr>
        <w:t xml:space="preserve">. Le dernier chapitre a montré que la vérité du cosmos est présente dans la réflexion archaïque à la manière très différente. L’existence de la substance simple a été suspendue dans </w:t>
      </w:r>
      <w:r w:rsidR="00155CFF" w:rsidRPr="00D67DD6">
        <w:rPr>
          <w:i/>
          <w:noProof w:val="0"/>
          <w:lang w:val="fr-FR" w:eastAsia="en-US"/>
        </w:rPr>
        <w:t>épochê</w:t>
      </w:r>
      <w:r w:rsidR="00CF6777" w:rsidRPr="00D67DD6">
        <w:rPr>
          <w:rFonts w:cs="Calibri"/>
          <w:i/>
          <w:noProof w:val="0"/>
          <w:lang w:val="fr-FR" w:eastAsia="en-US"/>
        </w:rPr>
        <w:fldChar w:fldCharType="begin"/>
      </w:r>
      <w:r w:rsidR="00CF6777" w:rsidRPr="00D67DD6">
        <w:rPr>
          <w:noProof w:val="0"/>
          <w:lang w:val="fr-FR"/>
        </w:rPr>
        <w:instrText xml:space="preserve"> XE </w:instrText>
      </w:r>
      <w:r w:rsidR="00CF6777" w:rsidRPr="00D67DD6">
        <w:rPr>
          <w:noProof w:val="0"/>
          <w:lang w:val="fr-FR"/>
        </w:rPr>
        <w:lastRenderedPageBreak/>
        <w:instrText>"</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rFonts w:cs="Calibri"/>
          <w:i/>
          <w:noProof w:val="0"/>
          <w:lang w:val="fr-FR" w:eastAsia="en-US"/>
        </w:rPr>
        <w:fldChar w:fldCharType="end"/>
      </w:r>
      <w:r w:rsidRPr="00D67DD6">
        <w:rPr>
          <w:noProof w:val="0"/>
          <w:lang w:val="fr-FR" w:eastAsia="en-US"/>
        </w:rPr>
        <w:t xml:space="preserve"> archaïque. C’était le prix à payer afin que la présence d’Être puisse se manifester. Platon transmit le datif </w:t>
      </w:r>
      <w:r w:rsidR="007A4357" w:rsidRPr="00D67DD6">
        <w:rPr>
          <w:noProof w:val="0"/>
          <w:lang w:val="fr-FR" w:eastAsia="en-US"/>
        </w:rPr>
        <w:t xml:space="preserve">principal </w:t>
      </w:r>
      <w:r w:rsidRPr="00D67DD6">
        <w:rPr>
          <w:noProof w:val="0"/>
          <w:lang w:val="fr-FR" w:eastAsia="en-US"/>
        </w:rPr>
        <w:t>de la première philosophie (</w:t>
      </w:r>
      <w:r w:rsidRPr="00D67DD6">
        <w:rPr>
          <w:i/>
          <w:noProof w:val="0"/>
          <w:lang w:val="fr-FR" w:eastAsia="en-US"/>
        </w:rPr>
        <w:t>dativus principalis</w:t>
      </w:r>
      <w:r w:rsidRPr="00D67DD6">
        <w:rPr>
          <w:noProof w:val="0"/>
          <w:lang w:val="fr-FR" w:eastAsia="en-US"/>
        </w:rPr>
        <w:t>) dans le royaume des idées individuelles. Le plus haut étant produit l’ordre inférieur de réalité à partir de l’idéalité mathématiquement définie. La métaphysique d’Aristote créa une nouvelle forme du datif métaphysique. L’existence de</w:t>
      </w:r>
      <w:r w:rsidR="006504C0" w:rsidRPr="00D67DD6">
        <w:rPr>
          <w:noProof w:val="0"/>
          <w:lang w:val="fr-FR" w:eastAsia="en-US"/>
        </w:rPr>
        <w:t>s</w:t>
      </w:r>
      <w:r w:rsidRPr="00D67DD6">
        <w:rPr>
          <w:noProof w:val="0"/>
          <w:lang w:val="fr-FR" w:eastAsia="en-US"/>
        </w:rPr>
        <w:t xml:space="preserve"> chose</w:t>
      </w:r>
      <w:r w:rsidR="006504C0" w:rsidRPr="00D67DD6">
        <w:rPr>
          <w:noProof w:val="0"/>
          <w:lang w:val="fr-FR" w:eastAsia="en-US"/>
        </w:rPr>
        <w:t>s</w:t>
      </w:r>
      <w:r w:rsidRPr="00D67DD6">
        <w:rPr>
          <w:noProof w:val="0"/>
          <w:lang w:val="fr-FR" w:eastAsia="en-US"/>
        </w:rPr>
        <w:t xml:space="preserve"> individuelle</w:t>
      </w:r>
      <w:r w:rsidR="006504C0" w:rsidRPr="00D67DD6">
        <w:rPr>
          <w:noProof w:val="0"/>
          <w:lang w:val="fr-FR" w:eastAsia="en-US"/>
        </w:rPr>
        <w:t>s</w:t>
      </w:r>
      <w:r w:rsidRPr="00D67DD6">
        <w:rPr>
          <w:noProof w:val="0"/>
          <w:lang w:val="fr-FR" w:eastAsia="en-US"/>
        </w:rPr>
        <w:t xml:space="preserve"> occupe la première place dans la métaphysique, car elle a acquis le caractère immuable du passé qui détermine la </w:t>
      </w:r>
      <w:r w:rsidR="00360DAE" w:rsidRPr="00D67DD6">
        <w:rPr>
          <w:noProof w:val="0"/>
          <w:lang w:val="fr-FR" w:eastAsia="en-US"/>
        </w:rPr>
        <w:t>seconde</w:t>
      </w:r>
      <w:r w:rsidRPr="00D67DD6">
        <w:rPr>
          <w:noProof w:val="0"/>
          <w:lang w:val="fr-FR" w:eastAsia="en-US"/>
        </w:rPr>
        <w:t xml:space="preserve"> substance dans la réflexion. Cette cause originale du mouvement naturel détermine la connaissance intellectuelle comme un effet secondaire</w:t>
      </w:r>
      <w:r w:rsidR="0044483B" w:rsidRPr="00D67DD6">
        <w:rPr>
          <w:noProof w:val="0"/>
          <w:lang w:val="fr-FR" w:eastAsia="en-US"/>
        </w:rPr>
        <w:t xml:space="preserve"> par la donation de l’</w:t>
      </w:r>
      <w:r w:rsidR="0044483B" w:rsidRPr="00D67DD6">
        <w:rPr>
          <w:rFonts w:cs="Calibri"/>
          <w:noProof w:val="0"/>
          <w:lang w:val="fr-FR" w:eastAsia="en-US"/>
        </w:rPr>
        <w:t>ê</w:t>
      </w:r>
      <w:r w:rsidR="0044483B" w:rsidRPr="00D67DD6">
        <w:rPr>
          <w:noProof w:val="0"/>
          <w:lang w:val="fr-FR" w:eastAsia="en-US"/>
        </w:rPr>
        <w:t>tre (τό ἦν</w:t>
      </w:r>
      <w:r w:rsidR="0044483B" w:rsidRPr="00D67DD6">
        <w:rPr>
          <w:rFonts w:cs="Calibri"/>
          <w:noProof w:val="0"/>
          <w:lang w:val="fr-FR" w:eastAsia="en-US"/>
        </w:rPr>
        <w:t>—</w:t>
      </w:r>
      <w:r w:rsidR="0044483B" w:rsidRPr="00D67DD6">
        <w:rPr>
          <w:noProof w:val="0"/>
          <w:lang w:val="fr-FR" w:eastAsia="en-US"/>
        </w:rPr>
        <w:t>εἶναι)</w:t>
      </w:r>
      <w:r w:rsidRPr="00D67DD6">
        <w:rPr>
          <w:noProof w:val="0"/>
          <w:lang w:val="fr-FR" w:eastAsia="en-US"/>
        </w:rPr>
        <w:t xml:space="preserve">. L’effet physique de la première substance se manifeste par le fait de la reconnaissance intellectuelle comme une sorte de conséquence </w:t>
      </w:r>
      <w:r w:rsidR="004D1D72" w:rsidRPr="00D67DD6">
        <w:rPr>
          <w:noProof w:val="0"/>
          <w:lang w:val="fr-FR" w:eastAsia="en-US"/>
        </w:rPr>
        <w:t>tr</w:t>
      </w:r>
      <w:r w:rsidR="004D1D72" w:rsidRPr="00D67DD6">
        <w:rPr>
          <w:rFonts w:cs="Calibri"/>
          <w:noProof w:val="0"/>
          <w:lang w:val="fr-FR" w:eastAsia="en-US"/>
        </w:rPr>
        <w:t>è</w:t>
      </w:r>
      <w:r w:rsidR="004D1D72" w:rsidRPr="00D67DD6">
        <w:rPr>
          <w:noProof w:val="0"/>
          <w:lang w:val="fr-FR" w:eastAsia="en-US"/>
        </w:rPr>
        <w:t xml:space="preserve">s </w:t>
      </w:r>
      <w:r w:rsidRPr="00D67DD6">
        <w:rPr>
          <w:noProof w:val="0"/>
          <w:lang w:val="fr-FR" w:eastAsia="en-US"/>
        </w:rPr>
        <w:t>spécifique. L</w:t>
      </w:r>
      <w:r w:rsidR="001F4F80" w:rsidRPr="00D67DD6">
        <w:rPr>
          <w:noProof w:val="0"/>
          <w:lang w:val="fr-FR" w:eastAsia="en-US"/>
        </w:rPr>
        <w:t xml:space="preserve">a </w:t>
      </w:r>
      <w:r w:rsidRPr="00D67DD6">
        <w:rPr>
          <w:noProof w:val="0"/>
          <w:lang w:val="fr-FR" w:eastAsia="en-US"/>
        </w:rPr>
        <w:t xml:space="preserve">première substance </w:t>
      </w:r>
      <w:r w:rsidR="001F4F80" w:rsidRPr="00D67DD6">
        <w:rPr>
          <w:noProof w:val="0"/>
          <w:lang w:val="fr-FR" w:eastAsia="en-US"/>
        </w:rPr>
        <w:t>réelle est deve</w:t>
      </w:r>
      <w:r w:rsidR="00074BC6" w:rsidRPr="00D67DD6">
        <w:rPr>
          <w:noProof w:val="0"/>
          <w:lang w:val="fr-FR" w:eastAsia="en-US"/>
        </w:rPr>
        <w:t>n</w:t>
      </w:r>
      <w:r w:rsidR="001F4F80" w:rsidRPr="00D67DD6">
        <w:rPr>
          <w:noProof w:val="0"/>
          <w:lang w:val="fr-FR" w:eastAsia="en-US"/>
        </w:rPr>
        <w:t xml:space="preserve">ue le passé </w:t>
      </w:r>
      <w:r w:rsidRPr="00D67DD6">
        <w:rPr>
          <w:noProof w:val="0"/>
          <w:lang w:val="fr-FR" w:eastAsia="en-US"/>
        </w:rPr>
        <w:t xml:space="preserve">(τό ἦν) </w:t>
      </w:r>
      <w:r w:rsidR="001F4F80" w:rsidRPr="00D67DD6">
        <w:rPr>
          <w:noProof w:val="0"/>
          <w:lang w:val="fr-FR" w:eastAsia="en-US"/>
        </w:rPr>
        <w:t xml:space="preserve">et ce passé </w:t>
      </w:r>
      <w:r w:rsidR="007E28CA" w:rsidRPr="00D67DD6">
        <w:rPr>
          <w:noProof w:val="0"/>
          <w:lang w:val="fr-FR" w:eastAsia="en-US"/>
        </w:rPr>
        <w:t xml:space="preserve">se transforme par le </w:t>
      </w:r>
      <w:r w:rsidRPr="00D67DD6">
        <w:rPr>
          <w:noProof w:val="0"/>
          <w:lang w:val="fr-FR" w:eastAsia="en-US"/>
        </w:rPr>
        <w:t>datif métaphysique (τό τί) dans l’infinitif itératif de l’être de la deuxième substance (</w:t>
      </w:r>
      <w:r w:rsidR="0044483B" w:rsidRPr="00D67DD6">
        <w:rPr>
          <w:noProof w:val="0"/>
          <w:lang w:val="fr-FR"/>
        </w:rPr>
        <w:t>τό τί</w:t>
      </w:r>
      <w:r w:rsidR="0044483B" w:rsidRPr="00D67DD6">
        <w:rPr>
          <w:rFonts w:cs="Calibri"/>
          <w:noProof w:val="0"/>
          <w:lang w:val="fr-FR"/>
        </w:rPr>
        <w:t>—</w:t>
      </w:r>
      <w:r w:rsidR="0044483B" w:rsidRPr="00D67DD6">
        <w:rPr>
          <w:noProof w:val="0"/>
          <w:lang w:val="fr-FR"/>
        </w:rPr>
        <w:t>ἦν</w:t>
      </w:r>
      <w:r w:rsidR="0044483B" w:rsidRPr="00D67DD6">
        <w:rPr>
          <w:rFonts w:cs="Calibri"/>
          <w:noProof w:val="0"/>
          <w:lang w:val="fr-FR"/>
        </w:rPr>
        <w:t>—</w:t>
      </w:r>
      <w:r w:rsidR="0044483B" w:rsidRPr="00D67DD6">
        <w:rPr>
          <w:noProof w:val="0"/>
          <w:lang w:val="fr-FR"/>
        </w:rPr>
        <w:t>εἶναι</w:t>
      </w:r>
      <w:r w:rsidRPr="00D67DD6">
        <w:rPr>
          <w:noProof w:val="0"/>
          <w:lang w:val="fr-FR" w:eastAsia="en-US"/>
        </w:rPr>
        <w:t xml:space="preserve">). </w:t>
      </w:r>
      <w:r w:rsidR="00CE04D0" w:rsidRPr="00D67DD6">
        <w:rPr>
          <w:noProof w:val="0"/>
          <w:lang w:val="fr-FR" w:eastAsia="en-US"/>
        </w:rPr>
        <w:t xml:space="preserve">La chose réelle au passé est présente </w:t>
      </w:r>
      <w:r w:rsidR="00821065" w:rsidRPr="00D67DD6">
        <w:rPr>
          <w:noProof w:val="0"/>
          <w:lang w:val="fr-FR" w:eastAsia="en-US"/>
        </w:rPr>
        <w:t xml:space="preserve">en permanence </w:t>
      </w:r>
      <w:r w:rsidR="00CE04D0" w:rsidRPr="00D67DD6">
        <w:rPr>
          <w:noProof w:val="0"/>
          <w:lang w:val="fr-FR" w:eastAsia="en-US"/>
        </w:rPr>
        <w:t xml:space="preserve">dans la réflexion. </w:t>
      </w:r>
      <w:r w:rsidR="00B021B5" w:rsidRPr="00D67DD6">
        <w:rPr>
          <w:noProof w:val="0"/>
          <w:lang w:val="fr-FR" w:eastAsia="en-US"/>
        </w:rPr>
        <w:t>L’infinitif substantivé «</w:t>
      </w:r>
      <w:r w:rsidR="00B00D87" w:rsidRPr="00D67DD6">
        <w:rPr>
          <w:noProof w:val="0"/>
          <w:lang w:val="fr-FR" w:eastAsia="en-US"/>
        </w:rPr>
        <w:t> </w:t>
      </w:r>
      <w:r w:rsidR="00B021B5" w:rsidRPr="00D67DD6">
        <w:rPr>
          <w:noProof w:val="0"/>
          <w:lang w:val="fr-FR" w:eastAsia="en-US"/>
        </w:rPr>
        <w:t>τό εἶναι</w:t>
      </w:r>
      <w:r w:rsidR="00B00D87" w:rsidRPr="00D67DD6">
        <w:rPr>
          <w:noProof w:val="0"/>
          <w:lang w:val="fr-FR" w:eastAsia="en-US"/>
        </w:rPr>
        <w:t> </w:t>
      </w:r>
      <w:r w:rsidR="00B021B5" w:rsidRPr="00D67DD6">
        <w:rPr>
          <w:noProof w:val="0"/>
          <w:lang w:val="fr-FR" w:eastAsia="en-US"/>
        </w:rPr>
        <w:t xml:space="preserve">» </w:t>
      </w:r>
      <w:r w:rsidR="002621A5" w:rsidRPr="00D67DD6">
        <w:rPr>
          <w:noProof w:val="0"/>
          <w:lang w:val="fr-FR" w:eastAsia="en-US"/>
        </w:rPr>
        <w:t xml:space="preserve">veut dire </w:t>
      </w:r>
      <w:r w:rsidR="00B021B5" w:rsidRPr="00D67DD6">
        <w:rPr>
          <w:noProof w:val="0"/>
          <w:lang w:val="fr-FR" w:eastAsia="en-US"/>
        </w:rPr>
        <w:t>«</w:t>
      </w:r>
      <w:r w:rsidR="00B00D87" w:rsidRPr="00D67DD6">
        <w:rPr>
          <w:noProof w:val="0"/>
          <w:lang w:val="fr-FR" w:eastAsia="en-US"/>
        </w:rPr>
        <w:t> </w:t>
      </w:r>
      <w:r w:rsidR="00B208C9" w:rsidRPr="00D67DD6">
        <w:rPr>
          <w:noProof w:val="0"/>
          <w:lang w:val="fr-FR" w:eastAsia="en-US"/>
        </w:rPr>
        <w:t>l’</w:t>
      </w:r>
      <w:r w:rsidR="00B021B5" w:rsidRPr="00D67DD6">
        <w:rPr>
          <w:noProof w:val="0"/>
          <w:lang w:val="fr-FR" w:eastAsia="en-US"/>
        </w:rPr>
        <w:t xml:space="preserve">existence </w:t>
      </w:r>
      <w:r w:rsidR="001509F7" w:rsidRPr="00D67DD6">
        <w:rPr>
          <w:noProof w:val="0"/>
          <w:lang w:val="fr-FR" w:eastAsia="en-US"/>
        </w:rPr>
        <w:t>subjectivement déterminée d</w:t>
      </w:r>
      <w:r w:rsidR="003F39E3" w:rsidRPr="00D67DD6">
        <w:rPr>
          <w:noProof w:val="0"/>
          <w:lang w:val="fr-FR" w:eastAsia="en-US"/>
        </w:rPr>
        <w:t xml:space="preserve">’une </w:t>
      </w:r>
      <w:r w:rsidR="00B021B5" w:rsidRPr="00D67DD6">
        <w:rPr>
          <w:noProof w:val="0"/>
          <w:lang w:val="fr-FR" w:eastAsia="en-US"/>
        </w:rPr>
        <w:t xml:space="preserve">chose idéale </w:t>
      </w:r>
      <w:r w:rsidR="001509F7" w:rsidRPr="00D67DD6">
        <w:rPr>
          <w:noProof w:val="0"/>
          <w:lang w:val="fr-FR" w:eastAsia="en-US"/>
        </w:rPr>
        <w:t xml:space="preserve">et </w:t>
      </w:r>
      <w:r w:rsidR="00B021B5" w:rsidRPr="00D67DD6">
        <w:rPr>
          <w:noProof w:val="0"/>
          <w:lang w:val="fr-FR" w:eastAsia="en-US"/>
        </w:rPr>
        <w:t>permanente</w:t>
      </w:r>
      <w:r w:rsidR="00B00D87" w:rsidRPr="00D67DD6">
        <w:rPr>
          <w:noProof w:val="0"/>
          <w:lang w:val="fr-FR" w:eastAsia="en-US"/>
        </w:rPr>
        <w:t> </w:t>
      </w:r>
      <w:r w:rsidR="00B021B5" w:rsidRPr="00D67DD6">
        <w:rPr>
          <w:noProof w:val="0"/>
          <w:lang w:val="fr-FR" w:eastAsia="en-US"/>
        </w:rPr>
        <w:t xml:space="preserve">». Un tel existant comme </w:t>
      </w:r>
      <w:r w:rsidR="0096434D" w:rsidRPr="00D67DD6">
        <w:rPr>
          <w:noProof w:val="0"/>
          <w:lang w:val="fr-FR" w:eastAsia="en-US"/>
        </w:rPr>
        <w:t>« </w:t>
      </w:r>
      <w:r w:rsidR="007E28CA" w:rsidRPr="00D67DD6">
        <w:rPr>
          <w:noProof w:val="0"/>
          <w:lang w:val="fr-FR" w:eastAsia="en-US"/>
        </w:rPr>
        <w:t>εἶ</w:t>
      </w:r>
      <w:r w:rsidR="008139FB" w:rsidRPr="00D67DD6">
        <w:rPr>
          <w:noProof w:val="0"/>
          <w:lang w:val="fr-FR" w:eastAsia="en-US"/>
        </w:rPr>
        <w:t>ναι</w:t>
      </w:r>
      <w:r w:rsidR="0096434D" w:rsidRPr="00D67DD6">
        <w:rPr>
          <w:noProof w:val="0"/>
          <w:lang w:val="fr-FR" w:eastAsia="en-US"/>
        </w:rPr>
        <w:t> »</w:t>
      </w:r>
      <w:r w:rsidR="008139FB" w:rsidRPr="00D67DD6">
        <w:rPr>
          <w:noProof w:val="0"/>
          <w:lang w:val="fr-FR" w:eastAsia="en-US"/>
        </w:rPr>
        <w:t xml:space="preserve"> n’</w:t>
      </w:r>
      <w:r w:rsidR="007E28CA" w:rsidRPr="00D67DD6">
        <w:rPr>
          <w:noProof w:val="0"/>
          <w:lang w:val="fr-FR" w:eastAsia="en-US"/>
        </w:rPr>
        <w:t>a rien en commun avec l’</w:t>
      </w:r>
      <w:r w:rsidR="007E28CA" w:rsidRPr="00D67DD6">
        <w:rPr>
          <w:rFonts w:cs="Calibri"/>
          <w:noProof w:val="0"/>
          <w:lang w:val="fr-FR" w:eastAsia="en-US"/>
        </w:rPr>
        <w:t xml:space="preserve">Être </w:t>
      </w:r>
      <w:r w:rsidR="00AA49EC" w:rsidRPr="00D67DD6">
        <w:rPr>
          <w:rFonts w:cs="Calibri"/>
          <w:noProof w:val="0"/>
          <w:lang w:val="fr-FR" w:eastAsia="en-US"/>
        </w:rPr>
        <w:t xml:space="preserve">original </w:t>
      </w:r>
      <w:r w:rsidR="008139FB" w:rsidRPr="00D67DD6">
        <w:rPr>
          <w:rFonts w:cs="Calibri"/>
          <w:noProof w:val="0"/>
          <w:lang w:val="fr-FR" w:eastAsia="en-US"/>
        </w:rPr>
        <w:t xml:space="preserve">de Parménide. </w:t>
      </w:r>
      <w:r w:rsidRPr="00D67DD6">
        <w:rPr>
          <w:noProof w:val="0"/>
          <w:lang w:val="fr-FR" w:eastAsia="en-US"/>
        </w:rPr>
        <w:t>Le mouvement de la substance réelle créa un nouveau type de la hiérarchie idéale dans la réflexion</w:t>
      </w:r>
      <w:r w:rsidR="00F0795B" w:rsidRPr="00D67DD6">
        <w:rPr>
          <w:noProof w:val="0"/>
          <w:lang w:val="fr-FR" w:eastAsia="en-US"/>
        </w:rPr>
        <w:t xml:space="preserve"> du sujet connais</w:t>
      </w:r>
      <w:r w:rsidR="00AA6976" w:rsidRPr="00D67DD6">
        <w:rPr>
          <w:noProof w:val="0"/>
          <w:lang w:val="fr-FR" w:eastAsia="en-US"/>
        </w:rPr>
        <w:t>s</w:t>
      </w:r>
      <w:r w:rsidR="00F0795B" w:rsidRPr="00D67DD6">
        <w:rPr>
          <w:noProof w:val="0"/>
          <w:lang w:val="fr-FR" w:eastAsia="en-US"/>
        </w:rPr>
        <w:t>ant</w:t>
      </w:r>
      <w:r w:rsidRPr="00D67DD6">
        <w:rPr>
          <w:noProof w:val="0"/>
          <w:lang w:val="fr-FR" w:eastAsia="en-US"/>
        </w:rPr>
        <w:t xml:space="preserve">. </w:t>
      </w:r>
      <w:r w:rsidR="00A16CFE" w:rsidRPr="00D67DD6">
        <w:rPr>
          <w:noProof w:val="0"/>
          <w:lang w:val="fr-FR" w:eastAsia="en-US"/>
        </w:rPr>
        <w:t>L</w:t>
      </w:r>
      <w:r w:rsidR="00A16CFE" w:rsidRPr="00D67DD6">
        <w:rPr>
          <w:rFonts w:cs="Calibri"/>
          <w:noProof w:val="0"/>
          <w:lang w:val="fr-FR" w:eastAsia="en-US"/>
        </w:rPr>
        <w:t>’</w:t>
      </w:r>
      <w:r w:rsidR="00A16CFE" w:rsidRPr="00D67DD6">
        <w:rPr>
          <w:noProof w:val="0"/>
          <w:lang w:val="fr-FR" w:eastAsia="en-US"/>
        </w:rPr>
        <w:t>id</w:t>
      </w:r>
      <w:r w:rsidR="00AA6976" w:rsidRPr="00D67DD6">
        <w:rPr>
          <w:noProof w:val="0"/>
          <w:lang w:val="fr-FR" w:eastAsia="en-US"/>
        </w:rPr>
        <w:t>é</w:t>
      </w:r>
      <w:r w:rsidR="00A16CFE" w:rsidRPr="00D67DD6">
        <w:rPr>
          <w:noProof w:val="0"/>
          <w:lang w:val="fr-FR" w:eastAsia="en-US"/>
        </w:rPr>
        <w:t>alité se fait</w:t>
      </w:r>
      <w:r w:rsidRPr="00D67DD6">
        <w:rPr>
          <w:noProof w:val="0"/>
          <w:lang w:val="fr-FR" w:eastAsia="en-US"/>
        </w:rPr>
        <w:t xml:space="preserve"> des substa</w:t>
      </w:r>
      <w:r w:rsidR="002524B6" w:rsidRPr="00D67DD6">
        <w:rPr>
          <w:noProof w:val="0"/>
          <w:lang w:val="fr-FR" w:eastAsia="en-US"/>
        </w:rPr>
        <w:t>nces potentielles et générales.</w:t>
      </w:r>
    </w:p>
    <w:p w14:paraId="0B17748A" w14:textId="486ED08E" w:rsidR="00D10ECF" w:rsidRPr="00D67DD6" w:rsidRDefault="0096434D" w:rsidP="003662F1">
      <w:pPr>
        <w:ind w:firstLine="397"/>
        <w:rPr>
          <w:noProof w:val="0"/>
          <w:lang w:val="fr-FR" w:eastAsia="en-US"/>
        </w:rPr>
      </w:pPr>
      <w:r w:rsidRPr="00D67DD6">
        <w:rPr>
          <w:noProof w:val="0"/>
          <w:lang w:val="fr-FR" w:eastAsia="en-US"/>
        </w:rPr>
        <w:t xml:space="preserve">En quittant le dessin idéal de Platon, Aristote composa </w:t>
      </w:r>
      <w:r w:rsidR="00D2346E" w:rsidRPr="00D67DD6">
        <w:rPr>
          <w:noProof w:val="0"/>
          <w:lang w:val="fr-FR" w:eastAsia="en-US"/>
        </w:rPr>
        <w:t>la métaphysique de la substance</w:t>
      </w:r>
      <w:r w:rsidRPr="00D67DD6">
        <w:rPr>
          <w:noProof w:val="0"/>
          <w:lang w:val="fr-FR" w:eastAsia="en-US"/>
        </w:rPr>
        <w:t>. I</w:t>
      </w:r>
      <w:r w:rsidR="00D2346E" w:rsidRPr="00D67DD6">
        <w:rPr>
          <w:noProof w:val="0"/>
          <w:lang w:val="fr-FR" w:eastAsia="en-US"/>
        </w:rPr>
        <w:t>l abandonna la recherche socratique de la vérité au royaume de la première philosophie. La totalité de l’Être aristotélicienne (τό εἶναι) n’a pas le caractère d’un évènement réel qui est donné par la donation archaïque de l’intégralité d</w:t>
      </w:r>
      <w:r w:rsidR="00D230ED" w:rsidRPr="00D67DD6">
        <w:rPr>
          <w:noProof w:val="0"/>
          <w:lang w:val="fr-FR" w:eastAsia="en-US"/>
        </w:rPr>
        <w:t>’Être et par le cadeau de la vision</w:t>
      </w:r>
      <w:r w:rsidR="00D2346E" w:rsidRPr="00D67DD6">
        <w:rPr>
          <w:noProof w:val="0"/>
          <w:lang w:val="fr-FR" w:eastAsia="en-US"/>
        </w:rPr>
        <w:t xml:space="preserve"> prophétique</w:t>
      </w:r>
      <w:r w:rsidR="003A027D" w:rsidRPr="00D67DD6">
        <w:rPr>
          <w:noProof w:val="0"/>
          <w:lang w:val="fr-FR" w:eastAsia="en-US"/>
        </w:rPr>
        <w:t xml:space="preserve"> ou socratique</w:t>
      </w:r>
      <w:r w:rsidR="00D2346E" w:rsidRPr="00D67DD6">
        <w:rPr>
          <w:noProof w:val="0"/>
          <w:lang w:val="fr-FR" w:eastAsia="en-US"/>
        </w:rPr>
        <w:t xml:space="preserve">. La nouvelle parousie de l’intégralité des </w:t>
      </w:r>
      <w:r w:rsidR="000B18B9" w:rsidRPr="00D67DD6">
        <w:rPr>
          <w:noProof w:val="0"/>
          <w:lang w:val="fr-FR" w:eastAsia="en-US"/>
        </w:rPr>
        <w:t xml:space="preserve">substances </w:t>
      </w:r>
      <w:r w:rsidRPr="00D67DD6">
        <w:rPr>
          <w:noProof w:val="0"/>
          <w:lang w:val="fr-FR" w:eastAsia="en-US"/>
        </w:rPr>
        <w:t xml:space="preserve">garde </w:t>
      </w:r>
      <w:r w:rsidR="00D2346E" w:rsidRPr="00D67DD6">
        <w:rPr>
          <w:noProof w:val="0"/>
          <w:lang w:val="fr-FR" w:eastAsia="en-US"/>
        </w:rPr>
        <w:t xml:space="preserve">le caractère essentiel donné par le présent infinitif </w:t>
      </w:r>
      <w:r w:rsidRPr="00D67DD6">
        <w:rPr>
          <w:noProof w:val="0"/>
          <w:lang w:val="fr-FR" w:eastAsia="en-US"/>
        </w:rPr>
        <w:t xml:space="preserve">et répétitif </w:t>
      </w:r>
      <w:r w:rsidR="00D2346E" w:rsidRPr="00D67DD6">
        <w:rPr>
          <w:noProof w:val="0"/>
          <w:lang w:val="fr-FR" w:eastAsia="en-US"/>
        </w:rPr>
        <w:t>(</w:t>
      </w:r>
      <w:r w:rsidR="00D2346E" w:rsidRPr="00D67DD6">
        <w:rPr>
          <w:i/>
          <w:noProof w:val="0"/>
          <w:lang w:val="fr-FR" w:eastAsia="en-US"/>
        </w:rPr>
        <w:t>verbum iterativum</w:t>
      </w:r>
      <w:r w:rsidR="00D2346E" w:rsidRPr="00D67DD6">
        <w:rPr>
          <w:noProof w:val="0"/>
          <w:lang w:val="fr-FR" w:eastAsia="en-US"/>
        </w:rPr>
        <w:t xml:space="preserve">). L’herméneutique doit examiner soigneusement </w:t>
      </w:r>
      <w:r w:rsidR="00D8097D" w:rsidRPr="00D67DD6">
        <w:rPr>
          <w:noProof w:val="0"/>
          <w:lang w:val="fr-FR" w:eastAsia="en-US"/>
        </w:rPr>
        <w:t>cet infinitif imprécis pour déterminer la présence de telle ou telle substance</w:t>
      </w:r>
      <w:r w:rsidR="00D2346E" w:rsidRPr="00D67DD6">
        <w:rPr>
          <w:noProof w:val="0"/>
          <w:lang w:val="fr-FR" w:eastAsia="en-US"/>
        </w:rPr>
        <w:t>. L’</w:t>
      </w:r>
      <w:r w:rsidR="00AA6976" w:rsidRPr="00D67DD6">
        <w:rPr>
          <w:noProof w:val="0"/>
          <w:lang w:val="fr-FR" w:eastAsia="en-US"/>
        </w:rPr>
        <w:t xml:space="preserve">existant </w:t>
      </w:r>
      <w:r w:rsidRPr="00D67DD6">
        <w:rPr>
          <w:noProof w:val="0"/>
          <w:lang w:val="fr-FR" w:eastAsia="en-US"/>
        </w:rPr>
        <w:t xml:space="preserve">thématisé </w:t>
      </w:r>
      <w:r w:rsidR="00D2346E" w:rsidRPr="00D67DD6">
        <w:rPr>
          <w:noProof w:val="0"/>
          <w:lang w:val="fr-FR" w:eastAsia="en-US"/>
        </w:rPr>
        <w:t xml:space="preserve">une telle manière détermine la nouvelle forme de métaphysique. La causalité de la véritable substance transmet désormais la </w:t>
      </w:r>
      <w:r w:rsidRPr="00D67DD6">
        <w:rPr>
          <w:noProof w:val="0"/>
          <w:lang w:val="fr-FR" w:eastAsia="en-US"/>
        </w:rPr>
        <w:t>puissance</w:t>
      </w:r>
      <w:r w:rsidR="00D2346E" w:rsidRPr="00D67DD6">
        <w:rPr>
          <w:noProof w:val="0"/>
          <w:lang w:val="fr-FR" w:eastAsia="en-US"/>
        </w:rPr>
        <w:t xml:space="preserve"> du commencement. La métaphysique </w:t>
      </w:r>
      <w:r w:rsidR="0035132E" w:rsidRPr="00D67DD6">
        <w:rPr>
          <w:noProof w:val="0"/>
          <w:lang w:val="fr-FR" w:eastAsia="en-US"/>
        </w:rPr>
        <w:t>reconnaît</w:t>
      </w:r>
      <w:r w:rsidR="00D2346E" w:rsidRPr="00D67DD6">
        <w:rPr>
          <w:noProof w:val="0"/>
          <w:lang w:val="fr-FR" w:eastAsia="en-US"/>
        </w:rPr>
        <w:t xml:space="preserve"> l’effet de la première substance dans l’ordre d’</w:t>
      </w:r>
      <w:r w:rsidRPr="00D67DD6">
        <w:rPr>
          <w:noProof w:val="0"/>
          <w:lang w:val="fr-FR" w:eastAsia="en-US"/>
        </w:rPr>
        <w:t xml:space="preserve">une </w:t>
      </w:r>
      <w:r w:rsidR="00D2346E" w:rsidRPr="00D67DD6">
        <w:rPr>
          <w:noProof w:val="0"/>
          <w:lang w:val="fr-FR" w:eastAsia="en-US"/>
        </w:rPr>
        <w:t>idéalité nouvelle. Néanmoins, le fondateur de la nouvelle forme de métaphysique refus</w:t>
      </w:r>
      <w:r w:rsidRPr="00D67DD6">
        <w:rPr>
          <w:noProof w:val="0"/>
          <w:lang w:val="fr-FR" w:eastAsia="en-US"/>
        </w:rPr>
        <w:t>a</w:t>
      </w:r>
      <w:r w:rsidR="00D2346E" w:rsidRPr="00D67DD6">
        <w:rPr>
          <w:noProof w:val="0"/>
          <w:lang w:val="fr-FR" w:eastAsia="en-US"/>
        </w:rPr>
        <w:t xml:space="preserve"> d’établir la première science sur l’idée comprise techniquement et mathématiquement. Dans la philosophie aristotélicienne, l’universalité se fait à partir </w:t>
      </w:r>
      <w:r w:rsidRPr="00D67DD6">
        <w:rPr>
          <w:noProof w:val="0"/>
          <w:lang w:val="fr-FR" w:eastAsia="en-US"/>
        </w:rPr>
        <w:t xml:space="preserve">de la </w:t>
      </w:r>
      <w:r w:rsidRPr="00D67DD6">
        <w:rPr>
          <w:noProof w:val="0"/>
          <w:lang w:val="fr-FR" w:eastAsia="en-US"/>
        </w:rPr>
        <w:lastRenderedPageBreak/>
        <w:t xml:space="preserve">représentation de </w:t>
      </w:r>
      <w:r w:rsidR="00D2346E" w:rsidRPr="00D67DD6">
        <w:rPr>
          <w:noProof w:val="0"/>
          <w:lang w:val="fr-FR" w:eastAsia="en-US"/>
        </w:rPr>
        <w:t xml:space="preserve">la deuxième substance qui se substitue à la </w:t>
      </w:r>
      <w:r w:rsidRPr="00D67DD6">
        <w:rPr>
          <w:noProof w:val="0"/>
          <w:lang w:val="fr-FR" w:eastAsia="en-US"/>
        </w:rPr>
        <w:t xml:space="preserve">présence de la </w:t>
      </w:r>
      <w:r w:rsidR="00D2346E" w:rsidRPr="00D67DD6">
        <w:rPr>
          <w:noProof w:val="0"/>
          <w:lang w:val="fr-FR" w:eastAsia="en-US"/>
        </w:rPr>
        <w:t>première substance</w:t>
      </w:r>
      <w:r w:rsidR="00EA4F9A" w:rsidRPr="00D67DD6">
        <w:rPr>
          <w:noProof w:val="0"/>
          <w:lang w:val="fr-FR" w:eastAsia="en-US"/>
        </w:rPr>
        <w:t xml:space="preserve"> réelle</w:t>
      </w:r>
      <w:r w:rsidR="00D2346E" w:rsidRPr="00D67DD6">
        <w:rPr>
          <w:noProof w:val="0"/>
          <w:lang w:val="fr-FR" w:eastAsia="en-US"/>
        </w:rPr>
        <w:t>. Le royaume d’Être est donné exclusivement dans la réflexion et il est produit d’une façon itérative. Un tel concept représente une contradiction totale à la présence ancienne de l’Être (</w:t>
      </w:r>
      <w:r w:rsidR="00D2346E" w:rsidRPr="00D67DD6">
        <w:rPr>
          <w:i/>
          <w:noProof w:val="0"/>
          <w:lang w:val="fr-FR" w:eastAsia="en-US"/>
        </w:rPr>
        <w:t>tá ónta</w:t>
      </w:r>
      <w:r w:rsidR="00D2346E" w:rsidRPr="00D67DD6">
        <w:rPr>
          <w:noProof w:val="0"/>
          <w:lang w:val="fr-FR" w:eastAsia="en-US"/>
        </w:rPr>
        <w:t xml:space="preserve">). </w:t>
      </w:r>
      <w:r w:rsidR="00F41471" w:rsidRPr="00D67DD6">
        <w:rPr>
          <w:noProof w:val="0"/>
          <w:lang w:val="fr-FR" w:eastAsia="en-US"/>
        </w:rPr>
        <w:t xml:space="preserve">La transition de la causalité unique de la première substance dans la logique itérative de la deuxième substance détermine la nouvelle version du datif métaphysique. La chose définie par rapport </w:t>
      </w:r>
      <w:r w:rsidR="00F41471" w:rsidRPr="00D67DD6">
        <w:rPr>
          <w:rFonts w:cs="Calibri"/>
          <w:noProof w:val="0"/>
          <w:lang w:val="fr-FR" w:eastAsia="en-US"/>
        </w:rPr>
        <w:t>à</w:t>
      </w:r>
      <w:r w:rsidR="00F41471" w:rsidRPr="00D67DD6">
        <w:rPr>
          <w:noProof w:val="0"/>
          <w:lang w:val="fr-FR" w:eastAsia="en-US"/>
        </w:rPr>
        <w:t xml:space="preserve"> l’existant actuel (</w:t>
      </w:r>
      <w:r w:rsidR="00F41471" w:rsidRPr="00D67DD6">
        <w:rPr>
          <w:i/>
          <w:noProof w:val="0"/>
          <w:lang w:val="fr-FR" w:eastAsia="en-US"/>
        </w:rPr>
        <w:t>quidditas</w:t>
      </w:r>
      <w:r w:rsidR="00F41471" w:rsidRPr="00D67DD6">
        <w:rPr>
          <w:noProof w:val="0"/>
          <w:lang w:val="fr-FR" w:eastAsia="en-US"/>
        </w:rPr>
        <w:t xml:space="preserve">) se donne par la causalité réelle qui est connue par entremise du sujet aristotélicien. </w:t>
      </w:r>
      <w:r w:rsidR="002E6464" w:rsidRPr="00D67DD6">
        <w:rPr>
          <w:noProof w:val="0"/>
          <w:lang w:val="fr-FR" w:eastAsia="en-US"/>
        </w:rPr>
        <w:t>Dorénavant, l’actualité seconde de l’existant est techniquement reproduite. Elle reste présente dans la pensée d’un logicien habile ou d’un métaphysicien. La présence de l’existence individualisée est ainsi reproduite d’une façon logique et itérative (</w:t>
      </w:r>
      <w:r w:rsidR="002E6464" w:rsidRPr="00D67DD6">
        <w:rPr>
          <w:i/>
          <w:noProof w:val="0"/>
          <w:lang w:val="fr-FR" w:eastAsia="en-US"/>
        </w:rPr>
        <w:t>essentia</w:t>
      </w:r>
      <w:r w:rsidR="002E6464" w:rsidRPr="00D67DD6">
        <w:rPr>
          <w:noProof w:val="0"/>
          <w:lang w:val="fr-FR" w:eastAsia="en-US"/>
        </w:rPr>
        <w:t xml:space="preserve">). </w:t>
      </w:r>
      <w:r w:rsidR="00592A67" w:rsidRPr="00D67DD6">
        <w:rPr>
          <w:noProof w:val="0"/>
          <w:lang w:val="fr-FR"/>
        </w:rPr>
        <w:t>The ipséité de la chose (</w:t>
      </w:r>
      <w:r w:rsidR="00592A67" w:rsidRPr="00D67DD6">
        <w:rPr>
          <w:i/>
          <w:noProof w:val="0"/>
          <w:lang w:val="fr-FR"/>
        </w:rPr>
        <w:t>ipse</w:t>
      </w:r>
      <w:r w:rsidR="00592A67" w:rsidRPr="00D67DD6">
        <w:rPr>
          <w:i/>
          <w:noProof w:val="0"/>
          <w:lang w:val="fr-FR"/>
        </w:rPr>
        <w:fldChar w:fldCharType="begin"/>
      </w:r>
      <w:r w:rsidR="00592A67" w:rsidRPr="00D67DD6">
        <w:rPr>
          <w:noProof w:val="0"/>
          <w:lang w:val="fr-FR"/>
        </w:rPr>
        <w:instrText xml:space="preserve"> XE "</w:instrText>
      </w:r>
      <w:r w:rsidR="00592A67" w:rsidRPr="00D67DD6">
        <w:rPr>
          <w:i/>
          <w:noProof w:val="0"/>
          <w:lang w:val="fr-FR"/>
        </w:rPr>
        <w:instrText>ipse/idem</w:instrText>
      </w:r>
      <w:r w:rsidR="00592A67" w:rsidRPr="00D67DD6">
        <w:rPr>
          <w:noProof w:val="0"/>
          <w:lang w:val="fr-FR"/>
        </w:rPr>
        <w:instrText xml:space="preserve">" </w:instrText>
      </w:r>
      <w:r w:rsidR="00592A67" w:rsidRPr="00D67DD6">
        <w:rPr>
          <w:i/>
          <w:noProof w:val="0"/>
          <w:lang w:val="fr-FR"/>
        </w:rPr>
        <w:fldChar w:fldCharType="end"/>
      </w:r>
      <w:r w:rsidR="00592A67" w:rsidRPr="00D67DD6">
        <w:rPr>
          <w:noProof w:val="0"/>
          <w:lang w:val="fr-FR"/>
        </w:rPr>
        <w:t>) est unique et elle fait part de la premiére substance ; l</w:t>
      </w:r>
      <w:r w:rsidR="00592A67" w:rsidRPr="00D67DD6">
        <w:rPr>
          <w:rFonts w:cs="Calibri"/>
          <w:noProof w:val="0"/>
          <w:lang w:val="fr-FR"/>
        </w:rPr>
        <w:t>′</w:t>
      </w:r>
      <w:r w:rsidR="00592A67" w:rsidRPr="00D67DD6">
        <w:rPr>
          <w:noProof w:val="0"/>
          <w:lang w:val="fr-FR"/>
        </w:rPr>
        <w:t>identité du concept (</w:t>
      </w:r>
      <w:r w:rsidR="00592A67" w:rsidRPr="00D67DD6">
        <w:rPr>
          <w:i/>
          <w:noProof w:val="0"/>
          <w:lang w:val="fr-FR"/>
        </w:rPr>
        <w:t>idem</w:t>
      </w:r>
      <w:r w:rsidR="00592A67" w:rsidRPr="00D67DD6">
        <w:rPr>
          <w:noProof w:val="0"/>
          <w:lang w:val="fr-FR"/>
        </w:rPr>
        <w:t>) est iterative et elle fait part de la deuxiéme substance.</w:t>
      </w:r>
      <w:r w:rsidR="00592A67" w:rsidRPr="00D67DD6">
        <w:rPr>
          <w:noProof w:val="0"/>
          <w:lang w:val="fr-FR" w:eastAsia="en-US"/>
        </w:rPr>
        <w:t xml:space="preserve"> </w:t>
      </w:r>
      <w:r w:rsidR="00D2346E" w:rsidRPr="00D67DD6">
        <w:rPr>
          <w:noProof w:val="0"/>
          <w:lang w:val="fr-FR" w:eastAsia="en-US"/>
        </w:rPr>
        <w:t xml:space="preserve">La présence métaphysique de la substance se confirme tout le temps par la technologie platonicienne et aristotélicienne de la connaissance. La métaphysique est devenue une nouvelle habileté </w:t>
      </w:r>
      <w:r w:rsidRPr="00D67DD6">
        <w:rPr>
          <w:noProof w:val="0"/>
          <w:lang w:val="fr-FR" w:eastAsia="en-US"/>
        </w:rPr>
        <w:t>appuyée</w:t>
      </w:r>
      <w:r w:rsidR="00D2346E" w:rsidRPr="00D67DD6">
        <w:rPr>
          <w:noProof w:val="0"/>
          <w:lang w:val="fr-FR" w:eastAsia="en-US"/>
        </w:rPr>
        <w:t xml:space="preserve"> sur l’imitation et la reproduction de l’être réel </w:t>
      </w:r>
      <w:r w:rsidRPr="00D67DD6">
        <w:rPr>
          <w:noProof w:val="0"/>
          <w:lang w:val="fr-FR" w:eastAsia="en-US"/>
        </w:rPr>
        <w:t xml:space="preserve">par </w:t>
      </w:r>
      <w:r w:rsidR="00D2346E" w:rsidRPr="00D67DD6">
        <w:rPr>
          <w:noProof w:val="0"/>
          <w:lang w:val="fr-FR" w:eastAsia="en-US"/>
        </w:rPr>
        <w:t xml:space="preserve">la technologie de </w:t>
      </w:r>
      <w:r w:rsidRPr="00D67DD6">
        <w:rPr>
          <w:noProof w:val="0"/>
          <w:lang w:val="fr-FR" w:eastAsia="en-US"/>
        </w:rPr>
        <w:t xml:space="preserve">la </w:t>
      </w:r>
      <w:r w:rsidR="00D2346E" w:rsidRPr="00D67DD6">
        <w:rPr>
          <w:noProof w:val="0"/>
          <w:lang w:val="fr-FR" w:eastAsia="en-US"/>
        </w:rPr>
        <w:t xml:space="preserve">réflexion. L’ingénieur, l’artisan et l’artiste savent </w:t>
      </w:r>
      <w:r w:rsidRPr="00D67DD6">
        <w:rPr>
          <w:noProof w:val="0"/>
          <w:lang w:val="fr-FR" w:eastAsia="en-US"/>
        </w:rPr>
        <w:t xml:space="preserve">bien </w:t>
      </w:r>
      <w:r w:rsidR="00D2346E" w:rsidRPr="00D67DD6">
        <w:rPr>
          <w:noProof w:val="0"/>
          <w:lang w:val="fr-FR" w:eastAsia="en-US"/>
        </w:rPr>
        <w:t xml:space="preserve">ce qu’ils font s’ils sont assez adroits. La matière et la production </w:t>
      </w:r>
      <w:r w:rsidRPr="00D67DD6">
        <w:rPr>
          <w:noProof w:val="0"/>
          <w:lang w:val="fr-FR" w:eastAsia="en-US"/>
        </w:rPr>
        <w:t xml:space="preserve">métaphysique </w:t>
      </w:r>
      <w:r w:rsidR="00D2346E" w:rsidRPr="00D67DD6">
        <w:rPr>
          <w:noProof w:val="0"/>
          <w:lang w:val="fr-FR" w:eastAsia="en-US"/>
        </w:rPr>
        <w:t xml:space="preserve">accomplissent la capacité technique que le sujet garde en soi-même. La présence du concept essentiel remplace dans la réflexion le vide fait par l’absence de la première substance. La substance représentée n’existe pas dans l’intellect réellement, </w:t>
      </w:r>
      <w:r w:rsidR="003D5378" w:rsidRPr="00D67DD6">
        <w:rPr>
          <w:noProof w:val="0"/>
          <w:lang w:val="fr-FR" w:eastAsia="en-US"/>
        </w:rPr>
        <w:t>mais seulement potentiellement.</w:t>
      </w:r>
      <w:r w:rsidR="006E078B" w:rsidRPr="00D67DD6">
        <w:rPr>
          <w:noProof w:val="0"/>
          <w:lang w:val="fr-FR" w:eastAsia="en-US"/>
        </w:rPr>
        <w:t xml:space="preserve"> </w:t>
      </w:r>
      <w:r w:rsidR="00D2346E" w:rsidRPr="00D67DD6">
        <w:rPr>
          <w:noProof w:val="0"/>
          <w:lang w:val="fr-FR" w:eastAsia="en-US"/>
        </w:rPr>
        <w:t>Aristote rejeta la présence myth</w:t>
      </w:r>
      <w:r w:rsidR="00C26463" w:rsidRPr="00D67DD6">
        <w:rPr>
          <w:noProof w:val="0"/>
          <w:lang w:val="fr-FR" w:eastAsia="en-US"/>
        </w:rPr>
        <w:t>olog</w:t>
      </w:r>
      <w:r w:rsidR="00D2346E" w:rsidRPr="00D67DD6">
        <w:rPr>
          <w:noProof w:val="0"/>
          <w:lang w:val="fr-FR" w:eastAsia="en-US"/>
        </w:rPr>
        <w:t xml:space="preserve">ique de l’idée platonicienne </w:t>
      </w:r>
      <w:r w:rsidR="000B18D8" w:rsidRPr="00D67DD6">
        <w:rPr>
          <w:noProof w:val="0"/>
          <w:lang w:val="fr-FR" w:eastAsia="en-US"/>
        </w:rPr>
        <w:t xml:space="preserve">en </w:t>
      </w:r>
      <w:r w:rsidR="00D2346E" w:rsidRPr="00D67DD6">
        <w:rPr>
          <w:noProof w:val="0"/>
          <w:lang w:val="fr-FR" w:eastAsia="en-US"/>
        </w:rPr>
        <w:t>propos</w:t>
      </w:r>
      <w:r w:rsidR="000B18D8" w:rsidRPr="00D67DD6">
        <w:rPr>
          <w:noProof w:val="0"/>
          <w:lang w:val="fr-FR" w:eastAsia="en-US"/>
        </w:rPr>
        <w:t>ant</w:t>
      </w:r>
      <w:r w:rsidR="00D2346E" w:rsidRPr="00D67DD6">
        <w:rPr>
          <w:noProof w:val="0"/>
          <w:lang w:val="fr-FR" w:eastAsia="en-US"/>
        </w:rPr>
        <w:t xml:space="preserve"> une autre sorte de </w:t>
      </w:r>
      <w:r w:rsidR="00F33228" w:rsidRPr="00D67DD6">
        <w:rPr>
          <w:noProof w:val="0"/>
          <w:lang w:val="fr-FR" w:eastAsia="en-US"/>
        </w:rPr>
        <w:t xml:space="preserve">la </w:t>
      </w:r>
      <w:r w:rsidR="00D2346E" w:rsidRPr="00D67DD6">
        <w:rPr>
          <w:noProof w:val="0"/>
          <w:lang w:val="fr-FR" w:eastAsia="en-US"/>
        </w:rPr>
        <w:t xml:space="preserve">connaissance. La deuxième substance définit l’essence comme </w:t>
      </w:r>
      <w:r w:rsidR="008D30E4" w:rsidRPr="00D67DD6">
        <w:rPr>
          <w:noProof w:val="0"/>
          <w:lang w:val="fr-FR" w:eastAsia="en-US"/>
        </w:rPr>
        <w:t xml:space="preserve">une </w:t>
      </w:r>
      <w:r w:rsidR="00D2346E" w:rsidRPr="00D67DD6">
        <w:rPr>
          <w:noProof w:val="0"/>
          <w:lang w:val="fr-FR" w:eastAsia="en-US"/>
        </w:rPr>
        <w:t xml:space="preserve">présence </w:t>
      </w:r>
      <w:r w:rsidR="008C1016" w:rsidRPr="00D67DD6">
        <w:rPr>
          <w:noProof w:val="0"/>
          <w:lang w:val="fr-FR" w:eastAsia="en-US"/>
        </w:rPr>
        <w:t xml:space="preserve">du possible </w:t>
      </w:r>
      <w:r w:rsidR="00D2346E" w:rsidRPr="00D67DD6">
        <w:rPr>
          <w:noProof w:val="0"/>
          <w:lang w:val="fr-FR" w:eastAsia="en-US"/>
        </w:rPr>
        <w:t xml:space="preserve">qui est produite par le concept universel. </w:t>
      </w:r>
      <w:r w:rsidR="00A93A58" w:rsidRPr="00D67DD6">
        <w:rPr>
          <w:noProof w:val="0"/>
          <w:lang w:val="fr-FR" w:eastAsia="en-US"/>
        </w:rPr>
        <w:t xml:space="preserve">La </w:t>
      </w:r>
      <w:r w:rsidR="00C160F9" w:rsidRPr="00D67DD6">
        <w:rPr>
          <w:noProof w:val="0"/>
          <w:lang w:val="fr-FR" w:eastAsia="en-US"/>
        </w:rPr>
        <w:t xml:space="preserve">science </w:t>
      </w:r>
      <w:r w:rsidR="00A93A58" w:rsidRPr="00D67DD6">
        <w:rPr>
          <w:noProof w:val="0"/>
          <w:lang w:val="fr-FR" w:eastAsia="en-US"/>
        </w:rPr>
        <w:t>aristotélicienne fait la production technique de</w:t>
      </w:r>
      <w:r w:rsidR="00C160F9" w:rsidRPr="00D67DD6">
        <w:rPr>
          <w:noProof w:val="0"/>
          <w:lang w:val="fr-FR" w:eastAsia="en-US"/>
        </w:rPr>
        <w:t>s</w:t>
      </w:r>
      <w:r w:rsidR="00A93A58" w:rsidRPr="00D67DD6">
        <w:rPr>
          <w:noProof w:val="0"/>
          <w:lang w:val="fr-FR" w:eastAsia="en-US"/>
        </w:rPr>
        <w:t xml:space="preserve"> possibilités qui correspondent à la chaîne de montage</w:t>
      </w:r>
      <w:r w:rsidR="00BF3DB4" w:rsidRPr="00D67DD6">
        <w:rPr>
          <w:noProof w:val="0"/>
          <w:lang w:val="fr-FR" w:eastAsia="en-US"/>
        </w:rPr>
        <w:t xml:space="preserve">. Elle se met </w:t>
      </w:r>
      <w:r w:rsidR="00A93A58" w:rsidRPr="00D67DD6">
        <w:rPr>
          <w:noProof w:val="0"/>
          <w:lang w:val="fr-FR" w:eastAsia="en-US"/>
        </w:rPr>
        <w:t xml:space="preserve">en marche pour </w:t>
      </w:r>
      <w:r w:rsidR="00436AC4" w:rsidRPr="00D67DD6">
        <w:rPr>
          <w:noProof w:val="0"/>
          <w:lang w:val="fr-FR" w:eastAsia="en-US"/>
        </w:rPr>
        <w:t xml:space="preserve">produire les </w:t>
      </w:r>
      <w:r w:rsidR="00A93A58" w:rsidRPr="00D67DD6">
        <w:rPr>
          <w:noProof w:val="0"/>
          <w:lang w:val="fr-FR" w:eastAsia="en-US"/>
        </w:rPr>
        <w:t>vraie</w:t>
      </w:r>
      <w:r w:rsidR="00436AC4" w:rsidRPr="00D67DD6">
        <w:rPr>
          <w:noProof w:val="0"/>
          <w:lang w:val="fr-FR" w:eastAsia="en-US"/>
        </w:rPr>
        <w:t>s</w:t>
      </w:r>
      <w:r w:rsidR="00A93A58" w:rsidRPr="00D67DD6">
        <w:rPr>
          <w:noProof w:val="0"/>
          <w:lang w:val="fr-FR" w:eastAsia="en-US"/>
        </w:rPr>
        <w:t xml:space="preserve"> reproduction</w:t>
      </w:r>
      <w:r w:rsidR="00436AC4" w:rsidRPr="00D67DD6">
        <w:rPr>
          <w:noProof w:val="0"/>
          <w:lang w:val="fr-FR" w:eastAsia="en-US"/>
        </w:rPr>
        <w:t>s</w:t>
      </w:r>
      <w:r w:rsidR="00A93A58" w:rsidRPr="00D67DD6">
        <w:rPr>
          <w:noProof w:val="0"/>
          <w:lang w:val="fr-FR" w:eastAsia="en-US"/>
        </w:rPr>
        <w:t xml:space="preserve"> de la </w:t>
      </w:r>
      <w:r w:rsidR="00A93A58" w:rsidRPr="00D67DD6">
        <w:rPr>
          <w:i/>
          <w:noProof w:val="0"/>
          <w:lang w:val="fr-FR" w:eastAsia="en-US"/>
        </w:rPr>
        <w:t>quidditas</w:t>
      </w:r>
      <w:r w:rsidR="00A93A58" w:rsidRPr="00D67DD6">
        <w:rPr>
          <w:noProof w:val="0"/>
          <w:lang w:val="fr-FR" w:eastAsia="en-US"/>
        </w:rPr>
        <w:t>.</w:t>
      </w:r>
      <w:r w:rsidR="00C160F9" w:rsidRPr="00D67DD6">
        <w:rPr>
          <w:noProof w:val="0"/>
          <w:lang w:val="fr-FR" w:eastAsia="en-US"/>
        </w:rPr>
        <w:t xml:space="preserve"> </w:t>
      </w:r>
      <w:r w:rsidR="000B18D8" w:rsidRPr="00D67DD6">
        <w:rPr>
          <w:noProof w:val="0"/>
          <w:lang w:val="fr-FR" w:eastAsia="en-US"/>
        </w:rPr>
        <w:t>L</w:t>
      </w:r>
      <w:r w:rsidR="004222A4" w:rsidRPr="00D67DD6">
        <w:rPr>
          <w:noProof w:val="0"/>
          <w:lang w:val="fr-FR" w:eastAsia="en-US"/>
        </w:rPr>
        <w:t>e couple</w:t>
      </w:r>
      <w:r w:rsidR="000B18D8" w:rsidRPr="00D67DD6">
        <w:rPr>
          <w:noProof w:val="0"/>
          <w:lang w:val="fr-FR" w:eastAsia="en-US"/>
        </w:rPr>
        <w:t xml:space="preserve"> </w:t>
      </w:r>
      <w:r w:rsidR="004222A4" w:rsidRPr="00D67DD6">
        <w:rPr>
          <w:noProof w:val="0"/>
          <w:lang w:val="fr-FR" w:eastAsia="en-US"/>
        </w:rPr>
        <w:t>« </w:t>
      </w:r>
      <w:r w:rsidR="000B18D8" w:rsidRPr="00D67DD6">
        <w:rPr>
          <w:noProof w:val="0"/>
          <w:lang w:val="fr-FR" w:eastAsia="en-US"/>
        </w:rPr>
        <w:t xml:space="preserve">production du possible </w:t>
      </w:r>
      <w:r w:rsidR="000B18D8" w:rsidRPr="00D67DD6">
        <w:rPr>
          <w:rFonts w:cs="Calibri"/>
          <w:noProof w:val="0"/>
          <w:lang w:val="fr-FR" w:eastAsia="en-US"/>
        </w:rPr>
        <w:t>—</w:t>
      </w:r>
      <w:r w:rsidR="000B18D8" w:rsidRPr="00D67DD6">
        <w:rPr>
          <w:noProof w:val="0"/>
          <w:lang w:val="fr-FR" w:eastAsia="en-US"/>
        </w:rPr>
        <w:t xml:space="preserve"> reproduction du réel</w:t>
      </w:r>
      <w:r w:rsidR="004222A4" w:rsidRPr="00D67DD6">
        <w:rPr>
          <w:noProof w:val="0"/>
          <w:lang w:val="fr-FR" w:eastAsia="en-US"/>
        </w:rPr>
        <w:t> »</w:t>
      </w:r>
      <w:r w:rsidR="000B18D8" w:rsidRPr="00D67DD6">
        <w:rPr>
          <w:noProof w:val="0"/>
          <w:lang w:val="fr-FR" w:eastAsia="en-US"/>
        </w:rPr>
        <w:t xml:space="preserve"> fait une importance capitale pour discerner la logique et la métaphysique aristotélicienne. </w:t>
      </w:r>
      <w:r w:rsidR="00D2346E" w:rsidRPr="00D67DD6">
        <w:rPr>
          <w:noProof w:val="0"/>
          <w:lang w:val="fr-FR" w:eastAsia="en-US"/>
        </w:rPr>
        <w:t>L’essai enquête sur ce statut problématique du concept aristotélicien par rapport à l’idée platonicienne par le terme « </w:t>
      </w:r>
      <w:r w:rsidR="004222A4" w:rsidRPr="00D67DD6">
        <w:rPr>
          <w:noProof w:val="0"/>
          <w:lang w:val="fr-FR" w:eastAsia="en-US"/>
        </w:rPr>
        <w:t>existant</w:t>
      </w:r>
      <w:r w:rsidR="00D2346E" w:rsidRPr="00D67DD6">
        <w:rPr>
          <w:noProof w:val="0"/>
          <w:lang w:val="fr-FR" w:eastAsia="en-US"/>
        </w:rPr>
        <w:t xml:space="preserve"> d</w:t>
      </w:r>
      <w:r w:rsidR="004222A4" w:rsidRPr="00D67DD6">
        <w:rPr>
          <w:noProof w:val="0"/>
          <w:lang w:val="fr-FR" w:eastAsia="en-US"/>
        </w:rPr>
        <w:t xml:space="preserve">u </w:t>
      </w:r>
      <w:r w:rsidR="00D2346E" w:rsidRPr="00D67DD6">
        <w:rPr>
          <w:noProof w:val="0"/>
          <w:lang w:val="fr-FR" w:eastAsia="en-US"/>
        </w:rPr>
        <w:t xml:space="preserve">troisième </w:t>
      </w:r>
      <w:r w:rsidR="004222A4" w:rsidRPr="00D67DD6">
        <w:rPr>
          <w:noProof w:val="0"/>
          <w:lang w:val="fr-FR" w:eastAsia="en-US"/>
        </w:rPr>
        <w:t>genre</w:t>
      </w:r>
      <w:r w:rsidR="00D2346E" w:rsidRPr="00D67DD6">
        <w:rPr>
          <w:noProof w:val="0"/>
          <w:lang w:val="fr-FR" w:eastAsia="en-US"/>
        </w:rPr>
        <w:t> » (</w:t>
      </w:r>
      <w:r w:rsidR="00501AED" w:rsidRPr="00501AED">
        <w:rPr>
          <w:i/>
          <w:noProof w:val="0"/>
          <w:lang w:val="fr-FR" w:eastAsia="en-US"/>
        </w:rPr>
        <w:t>tertium ens</w:t>
      </w:r>
      <w:r w:rsidR="002D60B7" w:rsidRPr="00D67DD6">
        <w:rPr>
          <w:noProof w:val="0"/>
          <w:lang w:val="fr-FR" w:eastAsia="en-US"/>
        </w:rPr>
        <w:t xml:space="preserve">). Les changements </w:t>
      </w:r>
      <w:r w:rsidR="00D2346E" w:rsidRPr="00D67DD6">
        <w:rPr>
          <w:noProof w:val="0"/>
          <w:lang w:val="fr-FR" w:eastAsia="en-US"/>
        </w:rPr>
        <w:t>métabolique</w:t>
      </w:r>
      <w:r w:rsidR="002D60B7" w:rsidRPr="00D67DD6">
        <w:rPr>
          <w:noProof w:val="0"/>
          <w:lang w:val="fr-FR" w:eastAsia="en-US"/>
        </w:rPr>
        <w:t>s</w:t>
      </w:r>
      <w:r w:rsidR="00D2346E" w:rsidRPr="00D67DD6">
        <w:rPr>
          <w:noProof w:val="0"/>
          <w:lang w:val="fr-FR" w:eastAsia="en-US"/>
        </w:rPr>
        <w:t xml:space="preserve"> et le</w:t>
      </w:r>
      <w:r w:rsidR="002D60B7" w:rsidRPr="00D67DD6">
        <w:rPr>
          <w:noProof w:val="0"/>
          <w:lang w:val="fr-FR" w:eastAsia="en-US"/>
        </w:rPr>
        <w:t>s</w:t>
      </w:r>
      <w:r w:rsidR="00D2346E" w:rsidRPr="00D67DD6">
        <w:rPr>
          <w:noProof w:val="0"/>
          <w:lang w:val="fr-FR" w:eastAsia="en-US"/>
        </w:rPr>
        <w:t xml:space="preserve"> mouvement</w:t>
      </w:r>
      <w:r w:rsidR="002D60B7" w:rsidRPr="00D67DD6">
        <w:rPr>
          <w:noProof w:val="0"/>
          <w:lang w:val="fr-FR" w:eastAsia="en-US"/>
        </w:rPr>
        <w:t>s</w:t>
      </w:r>
      <w:r w:rsidR="00D2346E" w:rsidRPr="00D67DD6">
        <w:rPr>
          <w:noProof w:val="0"/>
          <w:lang w:val="fr-FR" w:eastAsia="en-US"/>
        </w:rPr>
        <w:t xml:space="preserve"> cinétique</w:t>
      </w:r>
      <w:r w:rsidR="002D60B7" w:rsidRPr="00D67DD6">
        <w:rPr>
          <w:noProof w:val="0"/>
          <w:lang w:val="fr-FR" w:eastAsia="en-US"/>
        </w:rPr>
        <w:t>s</w:t>
      </w:r>
      <w:r w:rsidR="00D2346E" w:rsidRPr="00D67DD6">
        <w:rPr>
          <w:noProof w:val="0"/>
          <w:lang w:val="fr-FR" w:eastAsia="en-US"/>
        </w:rPr>
        <w:t xml:space="preserve"> des substances dans la </w:t>
      </w:r>
      <w:r w:rsidR="004B3E33" w:rsidRPr="00D67DD6">
        <w:rPr>
          <w:i/>
          <w:noProof w:val="0"/>
          <w:lang w:val="fr-FR" w:eastAsia="en-US"/>
        </w:rPr>
        <w:t>phúsis</w:t>
      </w:r>
      <w:r w:rsidR="00D2346E" w:rsidRPr="00D67DD6">
        <w:rPr>
          <w:noProof w:val="0"/>
          <w:lang w:val="fr-FR" w:eastAsia="en-US"/>
        </w:rPr>
        <w:t xml:space="preserve"> aristotélicienne</w:t>
      </w:r>
      <w:r w:rsidR="004222A4" w:rsidRPr="00D67DD6">
        <w:rPr>
          <w:noProof w:val="0"/>
          <w:lang w:val="fr-FR" w:eastAsia="en-US"/>
        </w:rPr>
        <w:t xml:space="preserve"> </w:t>
      </w:r>
      <w:r w:rsidR="00D2346E" w:rsidRPr="00D67DD6">
        <w:rPr>
          <w:noProof w:val="0"/>
          <w:lang w:val="fr-FR" w:eastAsia="en-US"/>
        </w:rPr>
        <w:t xml:space="preserve">diffèrent de la reproduction idéale de ces évènements physiques dans l’entendement. La causalité produite par premières substances </w:t>
      </w:r>
      <w:r w:rsidR="006B6075" w:rsidRPr="00D67DD6">
        <w:rPr>
          <w:noProof w:val="0"/>
          <w:lang w:val="fr-FR" w:eastAsia="en-US"/>
        </w:rPr>
        <w:t xml:space="preserve">présentes </w:t>
      </w:r>
      <w:r w:rsidR="00D2346E" w:rsidRPr="00D67DD6">
        <w:rPr>
          <w:noProof w:val="0"/>
          <w:lang w:val="fr-FR" w:eastAsia="en-US"/>
        </w:rPr>
        <w:t xml:space="preserve">dans la réalité justifie le fait que la première substance </w:t>
      </w:r>
      <w:r w:rsidR="00D2346E" w:rsidRPr="00D67DD6">
        <w:rPr>
          <w:noProof w:val="0"/>
          <w:lang w:val="fr-FR" w:eastAsia="en-US"/>
        </w:rPr>
        <w:lastRenderedPageBreak/>
        <w:t>est représentée dans l’esprit humain. Le sens essentiel est affirmé dans le mode catégorique pendant que la première substance est devenue un passé reconnu</w:t>
      </w:r>
      <w:r w:rsidR="001614B5" w:rsidRPr="00D67DD6">
        <w:rPr>
          <w:noProof w:val="0"/>
          <w:lang w:val="fr-FR" w:eastAsia="en-US"/>
        </w:rPr>
        <w:t xml:space="preserve"> d</w:t>
      </w:r>
      <w:r w:rsidR="001614B5" w:rsidRPr="00D67DD6">
        <w:rPr>
          <w:rFonts w:cs="Calibri"/>
          <w:noProof w:val="0"/>
          <w:lang w:val="fr-FR" w:eastAsia="en-US"/>
        </w:rPr>
        <w:t>’</w:t>
      </w:r>
      <w:r w:rsidR="001614B5" w:rsidRPr="00D67DD6">
        <w:rPr>
          <w:noProof w:val="0"/>
          <w:lang w:val="fr-FR" w:eastAsia="en-US"/>
        </w:rPr>
        <w:t>une mani</w:t>
      </w:r>
      <w:r w:rsidR="001614B5" w:rsidRPr="00D67DD6">
        <w:rPr>
          <w:rFonts w:cs="Calibri"/>
          <w:noProof w:val="0"/>
          <w:lang w:val="fr-FR" w:eastAsia="en-US"/>
        </w:rPr>
        <w:t>è</w:t>
      </w:r>
      <w:r w:rsidR="001614B5" w:rsidRPr="00D67DD6">
        <w:rPr>
          <w:noProof w:val="0"/>
          <w:lang w:val="fr-FR" w:eastAsia="en-US"/>
        </w:rPr>
        <w:t>re adéquate.</w:t>
      </w:r>
    </w:p>
    <w:p w14:paraId="1DDE94D2" w14:textId="40E325FD" w:rsidR="007F2944" w:rsidRPr="00D67DD6" w:rsidRDefault="00D2346E" w:rsidP="00745DE9">
      <w:pPr>
        <w:ind w:firstLine="397"/>
        <w:rPr>
          <w:noProof w:val="0"/>
          <w:lang w:val="fr-FR" w:eastAsia="en-US"/>
        </w:rPr>
      </w:pPr>
      <w:r w:rsidRPr="00D67DD6">
        <w:rPr>
          <w:noProof w:val="0"/>
          <w:lang w:val="fr-FR" w:eastAsia="en-US"/>
        </w:rPr>
        <w:t>Aristote</w:t>
      </w:r>
      <w:r w:rsidR="004222A4" w:rsidRPr="00D67DD6">
        <w:rPr>
          <w:noProof w:val="0"/>
          <w:lang w:val="fr-FR" w:eastAsia="en-US"/>
        </w:rPr>
        <w:t xml:space="preserve"> </w:t>
      </w:r>
      <w:r w:rsidRPr="00D67DD6">
        <w:rPr>
          <w:noProof w:val="0"/>
          <w:lang w:val="fr-FR" w:eastAsia="en-US"/>
        </w:rPr>
        <w:t>rejet</w:t>
      </w:r>
      <w:r w:rsidR="004222A4" w:rsidRPr="00D67DD6">
        <w:rPr>
          <w:noProof w:val="0"/>
          <w:lang w:val="fr-FR" w:eastAsia="en-US"/>
        </w:rPr>
        <w:t>a</w:t>
      </w:r>
      <w:r w:rsidRPr="00D67DD6">
        <w:rPr>
          <w:noProof w:val="0"/>
          <w:lang w:val="fr-FR" w:eastAsia="en-US"/>
        </w:rPr>
        <w:t xml:space="preserve"> le concept </w:t>
      </w:r>
      <w:r w:rsidR="001C7A53" w:rsidRPr="00D67DD6">
        <w:rPr>
          <w:noProof w:val="0"/>
          <w:lang w:val="fr-FR" w:eastAsia="en-US"/>
        </w:rPr>
        <w:t>mytho</w:t>
      </w:r>
      <w:r w:rsidR="00EC6920" w:rsidRPr="00D67DD6">
        <w:rPr>
          <w:noProof w:val="0"/>
          <w:lang w:val="fr-FR" w:eastAsia="en-US"/>
        </w:rPr>
        <w:t xml:space="preserve">logique </w:t>
      </w:r>
      <w:r w:rsidRPr="00D67DD6">
        <w:rPr>
          <w:noProof w:val="0"/>
          <w:lang w:val="fr-FR" w:eastAsia="en-US"/>
        </w:rPr>
        <w:t xml:space="preserve">de </w:t>
      </w:r>
      <w:r w:rsidR="00D10ECF" w:rsidRPr="00D67DD6">
        <w:rPr>
          <w:noProof w:val="0"/>
          <w:lang w:val="fr-FR" w:eastAsia="en-US"/>
        </w:rPr>
        <w:t xml:space="preserve">la substance idéale, engagée dans </w:t>
      </w:r>
      <w:r w:rsidRPr="00D67DD6">
        <w:rPr>
          <w:noProof w:val="0"/>
          <w:lang w:val="fr-FR" w:eastAsia="en-US"/>
        </w:rPr>
        <w:t>la comédie divine faite par Platon. La philosophie est revenue sur la terre ferme de la première substance</w:t>
      </w:r>
      <w:r w:rsidR="006D41F4" w:rsidRPr="00D67DD6">
        <w:rPr>
          <w:noProof w:val="0"/>
          <w:lang w:val="fr-FR" w:eastAsia="en-US"/>
        </w:rPr>
        <w:t>. E</w:t>
      </w:r>
      <w:r w:rsidRPr="00D67DD6">
        <w:rPr>
          <w:noProof w:val="0"/>
          <w:lang w:val="fr-FR" w:eastAsia="en-US"/>
        </w:rPr>
        <w:t xml:space="preserve">lle réhabilita </w:t>
      </w:r>
      <w:r w:rsidR="006D41F4" w:rsidRPr="00D67DD6">
        <w:rPr>
          <w:noProof w:val="0"/>
          <w:lang w:val="fr-FR" w:eastAsia="en-US"/>
        </w:rPr>
        <w:t xml:space="preserve">ainsi </w:t>
      </w:r>
      <w:r w:rsidRPr="00D67DD6">
        <w:rPr>
          <w:noProof w:val="0"/>
          <w:lang w:val="fr-FR" w:eastAsia="en-US"/>
        </w:rPr>
        <w:t xml:space="preserve">la forme originale de la sagesse, quoique partiellement. Les substances réelles </w:t>
      </w:r>
      <w:r w:rsidR="00293311" w:rsidRPr="00D67DD6">
        <w:rPr>
          <w:noProof w:val="0"/>
          <w:lang w:val="fr-FR" w:eastAsia="en-US"/>
        </w:rPr>
        <w:t>n’</w:t>
      </w:r>
      <w:r w:rsidRPr="00D67DD6">
        <w:rPr>
          <w:noProof w:val="0"/>
          <w:lang w:val="fr-FR" w:eastAsia="en-US"/>
        </w:rPr>
        <w:t xml:space="preserve">existent </w:t>
      </w:r>
      <w:r w:rsidR="00293311" w:rsidRPr="00D67DD6">
        <w:rPr>
          <w:noProof w:val="0"/>
          <w:lang w:val="fr-FR" w:eastAsia="en-US"/>
        </w:rPr>
        <w:t xml:space="preserve">pas </w:t>
      </w:r>
      <w:r w:rsidR="00BA0D0B" w:rsidRPr="00D67DD6">
        <w:rPr>
          <w:noProof w:val="0"/>
          <w:lang w:val="fr-FR" w:eastAsia="en-US"/>
        </w:rPr>
        <w:t xml:space="preserve">dans </w:t>
      </w:r>
      <w:r w:rsidRPr="00D67DD6">
        <w:rPr>
          <w:noProof w:val="0"/>
          <w:lang w:val="fr-FR" w:eastAsia="en-US"/>
        </w:rPr>
        <w:t>l’esprit humain. Elles sont perçues d’abord par les sens et ensuite elles sont reconnues par l’intellect</w:t>
      </w:r>
      <w:r w:rsidR="009C1313" w:rsidRPr="00D67DD6">
        <w:rPr>
          <w:noProof w:val="0"/>
          <w:lang w:val="fr-FR" w:eastAsia="en-US"/>
        </w:rPr>
        <w:t xml:space="preserve"> de mani</w:t>
      </w:r>
      <w:r w:rsidR="009C1313" w:rsidRPr="00D67DD6">
        <w:rPr>
          <w:rFonts w:cs="Calibri"/>
          <w:noProof w:val="0"/>
          <w:lang w:val="fr-FR" w:eastAsia="en-US"/>
        </w:rPr>
        <w:t>è</w:t>
      </w:r>
      <w:r w:rsidR="009C1313" w:rsidRPr="00D67DD6">
        <w:rPr>
          <w:noProof w:val="0"/>
          <w:lang w:val="fr-FR" w:eastAsia="en-US"/>
        </w:rPr>
        <w:t>re potentielle</w:t>
      </w:r>
      <w:r w:rsidRPr="00D67DD6">
        <w:rPr>
          <w:noProof w:val="0"/>
          <w:lang w:val="fr-FR" w:eastAsia="en-US"/>
        </w:rPr>
        <w:t>. Prise dans l’ordre de la nouvelle métaphysique, l’actualité de substance correspond aux idées platoniciennes. On ne peut rien ajouter à l’ampleur des existants (les idées de Platon, la première substance d’Aristote). L’actualité de cet étant fondateur détermine la réalité et celle-ci produit la c</w:t>
      </w:r>
      <w:r w:rsidR="006E078B" w:rsidRPr="00D67DD6">
        <w:rPr>
          <w:noProof w:val="0"/>
          <w:lang w:val="fr-FR" w:eastAsia="en-US"/>
        </w:rPr>
        <w:t>onnaissance humaine à son tour.</w:t>
      </w:r>
      <w:r w:rsidR="00745DE9" w:rsidRPr="00D67DD6">
        <w:rPr>
          <w:noProof w:val="0"/>
          <w:lang w:val="fr-FR" w:eastAsia="en-US"/>
        </w:rPr>
        <w:t xml:space="preserve"> </w:t>
      </w:r>
      <w:r w:rsidRPr="00D67DD6">
        <w:rPr>
          <w:noProof w:val="0"/>
          <w:lang w:val="fr-FR" w:eastAsia="en-US"/>
        </w:rPr>
        <w:t xml:space="preserve">Le chapitre précédent a présenté la manifestation de </w:t>
      </w:r>
      <w:r w:rsidR="00223043" w:rsidRPr="00D67DD6">
        <w:rPr>
          <w:noProof w:val="0"/>
          <w:lang w:val="fr-FR" w:eastAsia="en-US"/>
        </w:rPr>
        <w:t>l’existant</w:t>
      </w:r>
      <w:r w:rsidRPr="00D67DD6">
        <w:rPr>
          <w:noProof w:val="0"/>
          <w:lang w:val="fr-FR" w:eastAsia="en-US"/>
        </w:rPr>
        <w:t xml:space="preserve"> idéal par le datif mét</w:t>
      </w:r>
      <w:r w:rsidR="008F40C4" w:rsidRPr="00D67DD6">
        <w:rPr>
          <w:noProof w:val="0"/>
          <w:lang w:val="fr-FR" w:eastAsia="en-US"/>
        </w:rPr>
        <w:t xml:space="preserve">aphysique </w:t>
      </w:r>
      <w:r w:rsidR="00872CB3" w:rsidRPr="00D67DD6">
        <w:rPr>
          <w:noProof w:val="0"/>
          <w:lang w:val="fr-FR" w:eastAsia="en-US"/>
        </w:rPr>
        <w:t xml:space="preserve">qui est </w:t>
      </w:r>
      <w:r w:rsidR="008F40C4" w:rsidRPr="00D67DD6">
        <w:rPr>
          <w:noProof w:val="0"/>
          <w:lang w:val="fr-FR" w:eastAsia="en-US"/>
        </w:rPr>
        <w:t xml:space="preserve">techniquement </w:t>
      </w:r>
      <w:r w:rsidR="00872CB3" w:rsidRPr="00D67DD6">
        <w:rPr>
          <w:noProof w:val="0"/>
          <w:lang w:val="fr-FR" w:eastAsia="en-US"/>
        </w:rPr>
        <w:t>manipulé</w:t>
      </w:r>
      <w:r w:rsidR="008F40C4" w:rsidRPr="00D67DD6">
        <w:rPr>
          <w:noProof w:val="0"/>
          <w:lang w:val="fr-FR" w:eastAsia="en-US"/>
        </w:rPr>
        <w:t>.</w:t>
      </w:r>
      <w:r w:rsidR="006E078B" w:rsidRPr="00D67DD6">
        <w:rPr>
          <w:noProof w:val="0"/>
          <w:lang w:val="fr-FR" w:eastAsia="en-US"/>
        </w:rPr>
        <w:t xml:space="preserve"> </w:t>
      </w:r>
      <w:r w:rsidRPr="00D67DD6">
        <w:rPr>
          <w:noProof w:val="0"/>
          <w:lang w:val="fr-FR" w:eastAsia="en-US"/>
        </w:rPr>
        <w:t xml:space="preserve">La nouvelle métaphysique est basée sur la dialectique de la première et la deuxième substance. Aristote dépassa les sciences mathématiques </w:t>
      </w:r>
      <w:r w:rsidR="00CD0AF5" w:rsidRPr="00D67DD6">
        <w:rPr>
          <w:noProof w:val="0"/>
          <w:lang w:val="fr-FR" w:eastAsia="en-US"/>
        </w:rPr>
        <w:t>qu</w:t>
      </w:r>
      <w:r w:rsidR="00AA6976" w:rsidRPr="00D67DD6">
        <w:rPr>
          <w:rFonts w:cs="Calibri"/>
          <w:noProof w:val="0"/>
          <w:lang w:val="fr-FR" w:eastAsia="en-US"/>
        </w:rPr>
        <w:t xml:space="preserve">e </w:t>
      </w:r>
      <w:r w:rsidRPr="00D67DD6">
        <w:rPr>
          <w:noProof w:val="0"/>
          <w:lang w:val="fr-FR" w:eastAsia="en-US"/>
        </w:rPr>
        <w:t xml:space="preserve">Platon </w:t>
      </w:r>
      <w:r w:rsidR="00CD0AF5" w:rsidRPr="00D67DD6">
        <w:rPr>
          <w:noProof w:val="0"/>
          <w:lang w:val="fr-FR" w:eastAsia="en-US"/>
        </w:rPr>
        <w:t xml:space="preserve">proposa </w:t>
      </w:r>
      <w:r w:rsidRPr="00D67DD6">
        <w:rPr>
          <w:noProof w:val="0"/>
          <w:lang w:val="fr-FR" w:eastAsia="en-US"/>
        </w:rPr>
        <w:t>comme la première science. La première science suit la piste originale de sagesse socratique donnée dans la double question s’occu</w:t>
      </w:r>
      <w:r w:rsidR="00293311" w:rsidRPr="00D67DD6">
        <w:rPr>
          <w:noProof w:val="0"/>
          <w:lang w:val="fr-FR" w:eastAsia="en-US"/>
        </w:rPr>
        <w:t xml:space="preserve">pant de la Beauté et du Bien : </w:t>
      </w:r>
      <w:r w:rsidR="00AA6976" w:rsidRPr="00D67DD6">
        <w:rPr>
          <w:noProof w:val="0"/>
          <w:lang w:val="fr-FR" w:eastAsia="en-US"/>
        </w:rPr>
        <w:t>q</w:t>
      </w:r>
      <w:r w:rsidRPr="00D67DD6">
        <w:rPr>
          <w:noProof w:val="0"/>
          <w:lang w:val="fr-FR" w:eastAsia="en-US"/>
        </w:rPr>
        <w:t xml:space="preserve">u’est-ce cette Beauté active ici et maintenant </w:t>
      </w:r>
      <w:r w:rsidRPr="00D67DD6">
        <w:rPr>
          <w:noProof w:val="0"/>
          <w:lang w:val="fr-FR"/>
        </w:rPr>
        <w:t xml:space="preserve">(τί ἐστι τοῦτο τὸ καλόν, </w:t>
      </w:r>
      <w:r w:rsidRPr="00D67DD6">
        <w:rPr>
          <w:i/>
          <w:noProof w:val="0"/>
          <w:lang w:val="fr-FR"/>
        </w:rPr>
        <w:t>Hippias maior</w:t>
      </w:r>
      <w:r w:rsidR="00596AC8" w:rsidRPr="00D67DD6">
        <w:rPr>
          <w:noProof w:val="0"/>
          <w:lang w:val="fr-FR"/>
        </w:rPr>
        <w:t> </w:t>
      </w:r>
      <w:r w:rsidRPr="00D67DD6">
        <w:rPr>
          <w:noProof w:val="0"/>
          <w:lang w:val="fr-FR"/>
        </w:rPr>
        <w:t>287d3</w:t>
      </w:r>
      <w:r w:rsidRPr="00D67DD6">
        <w:rPr>
          <w:noProof w:val="0"/>
          <w:lang w:val="fr-FR"/>
        </w:rPr>
        <w:fldChar w:fldCharType="begin"/>
      </w:r>
      <w:r w:rsidRPr="00D67DD6">
        <w:rPr>
          <w:noProof w:val="0"/>
          <w:lang w:val="fr-FR"/>
        </w:rPr>
        <w:instrText xml:space="preserve"> XE "Platon : </w:instrText>
      </w:r>
      <w:r w:rsidRPr="00D67DD6">
        <w:rPr>
          <w:i/>
          <w:noProof w:val="0"/>
          <w:lang w:val="fr-FR"/>
        </w:rPr>
        <w:instrText>Hippias maior</w:instrText>
      </w:r>
      <w:r w:rsidRPr="00D67DD6">
        <w:rPr>
          <w:noProof w:val="0"/>
          <w:lang w:val="fr-FR"/>
        </w:rPr>
        <w:instrText> 287d3"</w:instrText>
      </w:r>
      <w:r w:rsidRPr="00D67DD6">
        <w:rPr>
          <w:noProof w:val="0"/>
          <w:lang w:val="fr-FR"/>
        </w:rPr>
        <w:fldChar w:fldCharType="end"/>
      </w:r>
      <w:r w:rsidRPr="00D67DD6">
        <w:rPr>
          <w:noProof w:val="0"/>
          <w:lang w:val="fr-FR"/>
        </w:rPr>
        <w:t>) </w:t>
      </w:r>
      <w:r w:rsidRPr="00D67DD6">
        <w:rPr>
          <w:noProof w:val="0"/>
          <w:lang w:val="fr-FR" w:eastAsia="en-US"/>
        </w:rPr>
        <w:t xml:space="preserve">? Qu’est-ce ce Bien existant en soi </w:t>
      </w:r>
      <w:r w:rsidRPr="00D67DD6">
        <w:rPr>
          <w:noProof w:val="0"/>
          <w:lang w:val="fr-FR"/>
        </w:rPr>
        <w:t xml:space="preserve">(αὐτὸ μὲν τί ποτ' ἐστὶ τἀγαθὸν, </w:t>
      </w:r>
      <w:r w:rsidRPr="00D67DD6">
        <w:rPr>
          <w:i/>
          <w:noProof w:val="0"/>
          <w:lang w:val="fr-FR"/>
        </w:rPr>
        <w:t>Rep</w:t>
      </w:r>
      <w:r w:rsidRPr="00D67DD6">
        <w:rPr>
          <w:noProof w:val="0"/>
          <w:lang w:val="fr-FR"/>
        </w:rPr>
        <w:t>. 506d8‒e1</w:t>
      </w:r>
      <w:r w:rsidRPr="00D67DD6">
        <w:rPr>
          <w:noProof w:val="0"/>
          <w:lang w:val="fr-FR"/>
        </w:rPr>
        <w:fldChar w:fldCharType="begin"/>
      </w:r>
      <w:r w:rsidR="00122991" w:rsidRPr="00D67DD6">
        <w:rPr>
          <w:noProof w:val="0"/>
          <w:lang w:val="fr-FR"/>
        </w:rPr>
        <w:instrText xml:space="preserve"> XE </w:instrText>
      </w:r>
      <w:r w:rsidR="00122991" w:rsidRPr="00D67DD6">
        <w:rPr>
          <w:rFonts w:cs="Calibri"/>
          <w:noProof w:val="0"/>
          <w:lang w:val="fr-FR"/>
        </w:rPr>
        <w:instrText>"</w:instrText>
      </w:r>
      <w:r w:rsidR="00122991" w:rsidRPr="00D67DD6">
        <w:rPr>
          <w:noProof w:val="0"/>
          <w:lang w:val="fr-FR"/>
        </w:rPr>
        <w:instrText>Platon</w:instrText>
      </w:r>
      <w:r w:rsidRPr="00D67DD6">
        <w:rPr>
          <w:noProof w:val="0"/>
          <w:lang w:val="fr-FR"/>
        </w:rPr>
        <w:instrText>:</w:instrText>
      </w:r>
      <w:r w:rsidRPr="00D67DD6">
        <w:rPr>
          <w:i/>
          <w:noProof w:val="0"/>
          <w:lang w:val="fr-FR"/>
        </w:rPr>
        <w:instrText>Rep</w:instrText>
      </w:r>
      <w:r w:rsidRPr="00D67DD6">
        <w:rPr>
          <w:noProof w:val="0"/>
          <w:lang w:val="fr-FR"/>
        </w:rPr>
        <w:instrText>. 506d8-e1</w:instrText>
      </w:r>
      <w:r w:rsidR="00122991" w:rsidRPr="00D67DD6">
        <w:rPr>
          <w:rFonts w:cs="Calibri"/>
          <w:noProof w:val="0"/>
          <w:lang w:val="fr-FR"/>
        </w:rPr>
        <w:instrText>"</w:instrText>
      </w:r>
      <w:r w:rsidRPr="00D67DD6">
        <w:rPr>
          <w:noProof w:val="0"/>
          <w:lang w:val="fr-FR"/>
        </w:rPr>
        <w:fldChar w:fldCharType="end"/>
      </w:r>
      <w:r w:rsidRPr="00D67DD6">
        <w:rPr>
          <w:noProof w:val="0"/>
          <w:lang w:val="fr-FR"/>
        </w:rPr>
        <w:t>) </w:t>
      </w:r>
      <w:r w:rsidR="003E771D" w:rsidRPr="00D67DD6">
        <w:rPr>
          <w:noProof w:val="0"/>
          <w:lang w:val="fr-FR" w:eastAsia="en-US"/>
        </w:rPr>
        <w:t>? Aristote proclame dans la métaphysique que c</w:t>
      </w:r>
      <w:r w:rsidRPr="00D67DD6">
        <w:rPr>
          <w:noProof w:val="0"/>
          <w:lang w:val="fr-FR" w:eastAsia="en-US"/>
        </w:rPr>
        <w:t>es questions socratiques concernent la substance existante</w:t>
      </w:r>
      <w:r w:rsidR="007A269F" w:rsidRPr="00D67DD6">
        <w:rPr>
          <w:noProof w:val="0"/>
          <w:lang w:val="fr-FR" w:eastAsia="en-US"/>
        </w:rPr>
        <w:t xml:space="preserve"> au monde</w:t>
      </w:r>
      <w:r w:rsidRPr="00D67DD6">
        <w:rPr>
          <w:noProof w:val="0"/>
          <w:lang w:val="fr-FR"/>
        </w:rPr>
        <w:t>.</w:t>
      </w:r>
      <w:r w:rsidRPr="00D67DD6">
        <w:rPr>
          <w:noProof w:val="0"/>
          <w:lang w:val="fr-FR" w:eastAsia="en-US"/>
        </w:rPr>
        <w:t xml:space="preserve"> La première substance existe par lui-même </w:t>
      </w:r>
      <w:r w:rsidRPr="00D67DD6">
        <w:rPr>
          <w:noProof w:val="0"/>
          <w:lang w:val="fr-FR"/>
        </w:rPr>
        <w:t xml:space="preserve">(καθ' αὑτὸ ἐνεργεῖν, </w:t>
      </w:r>
      <w:r w:rsidRPr="00D67DD6">
        <w:rPr>
          <w:i/>
          <w:noProof w:val="0"/>
          <w:lang w:val="fr-FR"/>
        </w:rPr>
        <w:t>Met</w:t>
      </w:r>
      <w:r w:rsidRPr="00D67DD6">
        <w:rPr>
          <w:noProof w:val="0"/>
          <w:lang w:val="fr-FR"/>
        </w:rPr>
        <w:t>. 1072a12‒13</w:t>
      </w:r>
      <w:r w:rsidRPr="00D67DD6">
        <w:rPr>
          <w:noProof w:val="0"/>
          <w:lang w:val="fr-FR"/>
        </w:rPr>
        <w:fldChar w:fldCharType="begin"/>
      </w:r>
      <w:r w:rsidR="00122991" w:rsidRPr="00D67DD6">
        <w:rPr>
          <w:noProof w:val="0"/>
          <w:lang w:val="fr-FR"/>
        </w:rPr>
        <w:instrText xml:space="preserve"> XE </w:instrText>
      </w:r>
      <w:r w:rsidR="00122991" w:rsidRPr="00D67DD6">
        <w:rPr>
          <w:rFonts w:cs="Calibri"/>
          <w:noProof w:val="0"/>
          <w:lang w:val="fr-FR"/>
        </w:rPr>
        <w:instrText>"</w:instrText>
      </w:r>
      <w:r w:rsidRPr="00D67DD6">
        <w:rPr>
          <w:noProof w:val="0"/>
          <w:lang w:val="fr-FR"/>
        </w:rPr>
        <w:instrText>Aristoteles:</w:instrText>
      </w:r>
      <w:r w:rsidRPr="00D67DD6">
        <w:rPr>
          <w:i/>
          <w:noProof w:val="0"/>
          <w:lang w:val="fr-FR"/>
        </w:rPr>
        <w:instrText>Met</w:instrText>
      </w:r>
      <w:r w:rsidRPr="00D67DD6">
        <w:rPr>
          <w:noProof w:val="0"/>
          <w:lang w:val="fr-FR"/>
        </w:rPr>
        <w:instrText>. 1072a12‒13"</w:instrText>
      </w:r>
      <w:r w:rsidRPr="00D67DD6">
        <w:rPr>
          <w:noProof w:val="0"/>
          <w:lang w:val="fr-FR"/>
        </w:rPr>
        <w:fldChar w:fldCharType="end"/>
      </w:r>
      <w:r w:rsidRPr="00D67DD6">
        <w:rPr>
          <w:noProof w:val="0"/>
          <w:lang w:val="fr-FR"/>
        </w:rPr>
        <w:t>)</w:t>
      </w:r>
      <w:r w:rsidRPr="00D67DD6">
        <w:rPr>
          <w:noProof w:val="0"/>
          <w:lang w:val="fr-FR" w:eastAsia="en-US"/>
        </w:rPr>
        <w:t>. L’idée platonicienn</w:t>
      </w:r>
      <w:r w:rsidR="00C00C08" w:rsidRPr="00D67DD6">
        <w:rPr>
          <w:noProof w:val="0"/>
          <w:lang w:val="fr-FR" w:eastAsia="en-US"/>
        </w:rPr>
        <w:t xml:space="preserve">e n’existe pas de cette manière, </w:t>
      </w:r>
      <w:r w:rsidRPr="00D67DD6">
        <w:rPr>
          <w:noProof w:val="0"/>
          <w:lang w:val="fr-FR" w:eastAsia="en-US"/>
        </w:rPr>
        <w:t xml:space="preserve">et la métaphysique doit être </w:t>
      </w:r>
      <w:r w:rsidR="00C00C08" w:rsidRPr="00D67DD6">
        <w:rPr>
          <w:noProof w:val="0"/>
          <w:lang w:val="fr-FR" w:eastAsia="en-US"/>
        </w:rPr>
        <w:t>re</w:t>
      </w:r>
      <w:r w:rsidRPr="00D67DD6">
        <w:rPr>
          <w:noProof w:val="0"/>
          <w:lang w:val="fr-FR" w:eastAsia="en-US"/>
        </w:rPr>
        <w:t>construi</w:t>
      </w:r>
      <w:r w:rsidR="00384840" w:rsidRPr="00D67DD6">
        <w:rPr>
          <w:noProof w:val="0"/>
          <w:lang w:val="fr-FR" w:eastAsia="en-US"/>
        </w:rPr>
        <w:t>te compl</w:t>
      </w:r>
      <w:r w:rsidR="00AA6976" w:rsidRPr="00D67DD6">
        <w:rPr>
          <w:noProof w:val="0"/>
          <w:lang w:val="fr-FR" w:eastAsia="en-US"/>
        </w:rPr>
        <w:t>è</w:t>
      </w:r>
      <w:r w:rsidR="00384840" w:rsidRPr="00D67DD6">
        <w:rPr>
          <w:noProof w:val="0"/>
          <w:lang w:val="fr-FR" w:eastAsia="en-US"/>
        </w:rPr>
        <w:t>tement</w:t>
      </w:r>
      <w:r w:rsidR="00C00C08" w:rsidRPr="00D67DD6">
        <w:rPr>
          <w:noProof w:val="0"/>
          <w:lang w:val="fr-FR" w:eastAsia="en-US"/>
        </w:rPr>
        <w:t>.</w:t>
      </w:r>
      <w:r w:rsidRPr="00D67DD6">
        <w:rPr>
          <w:noProof w:val="0"/>
          <w:lang w:val="fr-FR" w:eastAsia="en-US"/>
        </w:rPr>
        <w:t xml:space="preserve"> L</w:t>
      </w:r>
      <w:r w:rsidR="007A269F" w:rsidRPr="00D67DD6">
        <w:rPr>
          <w:noProof w:val="0"/>
          <w:lang w:val="fr-FR" w:eastAsia="en-US"/>
        </w:rPr>
        <w:t xml:space="preserve">a connaissance </w:t>
      </w:r>
      <w:r w:rsidRPr="00D67DD6">
        <w:rPr>
          <w:noProof w:val="0"/>
          <w:lang w:val="fr-FR" w:eastAsia="en-US"/>
        </w:rPr>
        <w:t>révélé</w:t>
      </w:r>
      <w:r w:rsidR="007A269F" w:rsidRPr="00D67DD6">
        <w:rPr>
          <w:noProof w:val="0"/>
          <w:lang w:val="fr-FR" w:eastAsia="en-US"/>
        </w:rPr>
        <w:t>e</w:t>
      </w:r>
      <w:r w:rsidRPr="00D67DD6">
        <w:rPr>
          <w:noProof w:val="0"/>
          <w:lang w:val="fr-FR" w:eastAsia="en-US"/>
        </w:rPr>
        <w:t xml:space="preserve"> par la deuxième substance renvoie à l’ordre cosmique réel des premières substances et non à la hiérarchie des substances comme les idées. La première substance fait la base de la donation métaphysique et </w:t>
      </w:r>
      <w:r w:rsidR="00F23597" w:rsidRPr="00D67DD6">
        <w:rPr>
          <w:noProof w:val="0"/>
          <w:lang w:val="fr-FR" w:eastAsia="en-US"/>
        </w:rPr>
        <w:t xml:space="preserve">la deuxième substance résume </w:t>
      </w:r>
      <w:r w:rsidR="007A269F" w:rsidRPr="00D67DD6">
        <w:rPr>
          <w:noProof w:val="0"/>
          <w:lang w:val="fr-FR" w:eastAsia="en-US"/>
        </w:rPr>
        <w:t>s</w:t>
      </w:r>
      <w:r w:rsidR="00F23597" w:rsidRPr="00D67DD6">
        <w:rPr>
          <w:noProof w:val="0"/>
          <w:lang w:val="fr-FR" w:eastAsia="en-US"/>
        </w:rPr>
        <w:t>on état essentiel</w:t>
      </w:r>
      <w:r w:rsidRPr="00D67DD6">
        <w:rPr>
          <w:noProof w:val="0"/>
          <w:lang w:val="fr-FR" w:eastAsia="en-US"/>
        </w:rPr>
        <w:t xml:space="preserve">. Le datif métaphysique opère par le terme </w:t>
      </w:r>
      <w:r w:rsidRPr="00D67DD6">
        <w:rPr>
          <w:i/>
          <w:noProof w:val="0"/>
          <w:lang w:val="fr-FR" w:eastAsia="en-US"/>
        </w:rPr>
        <w:t>quidditas</w:t>
      </w:r>
      <w:r w:rsidRPr="00D67DD6">
        <w:rPr>
          <w:noProof w:val="0"/>
          <w:lang w:val="fr-FR" w:eastAsia="en-US"/>
        </w:rPr>
        <w:t xml:space="preserve"> qui réunit l’ensemble de l’être dans l’intellect et au moyen d</w:t>
      </w:r>
      <w:r w:rsidR="00FF5A3F" w:rsidRPr="00D67DD6">
        <w:rPr>
          <w:noProof w:val="0"/>
          <w:lang w:val="fr-FR" w:eastAsia="en-US"/>
        </w:rPr>
        <w:t xml:space="preserve">u discours </w:t>
      </w:r>
      <w:r w:rsidRPr="00D67DD6">
        <w:rPr>
          <w:noProof w:val="0"/>
          <w:lang w:val="fr-FR" w:eastAsia="en-US"/>
        </w:rPr>
        <w:t>apophantique. La métaphysique aristotélicienne</w:t>
      </w:r>
      <w:r w:rsidR="007A269F" w:rsidRPr="00D67DD6">
        <w:rPr>
          <w:noProof w:val="0"/>
          <w:lang w:val="fr-FR" w:eastAsia="en-US"/>
        </w:rPr>
        <w:t xml:space="preserve"> </w:t>
      </w:r>
      <w:r w:rsidRPr="00D67DD6">
        <w:rPr>
          <w:noProof w:val="0"/>
          <w:lang w:val="fr-FR" w:eastAsia="en-US"/>
        </w:rPr>
        <w:t xml:space="preserve">traduit des questions socratiques à propos de la totalité de l’Être dans les questions sur l’existence de la première et deuxième substance. Leur proximité dans le mode de la vérité comme correspondance écarta complètement la vérité ancienne comme </w:t>
      </w:r>
      <w:r w:rsidR="00221FAC" w:rsidRPr="00221FAC">
        <w:rPr>
          <w:i/>
          <w:noProof w:val="0"/>
          <w:lang w:val="fr-FR" w:eastAsia="en-US"/>
        </w:rPr>
        <w:t>alètheia</w:t>
      </w:r>
      <w:r w:rsidR="007F2944" w:rsidRPr="00D67DD6">
        <w:rPr>
          <w:noProof w:val="0"/>
          <w:lang w:val="fr-FR" w:eastAsia="en-US"/>
        </w:rPr>
        <w:t>.</w:t>
      </w:r>
    </w:p>
    <w:p w14:paraId="7F000916" w14:textId="45C534F5" w:rsidR="00002CDF" w:rsidRPr="00D67DD6" w:rsidRDefault="00D2346E" w:rsidP="007F2944">
      <w:pPr>
        <w:ind w:firstLine="397"/>
        <w:rPr>
          <w:noProof w:val="0"/>
          <w:lang w:val="fr-FR" w:eastAsia="en-US"/>
        </w:rPr>
      </w:pPr>
      <w:r w:rsidRPr="00D67DD6">
        <w:rPr>
          <w:noProof w:val="0"/>
          <w:lang w:val="fr-FR" w:eastAsia="en-US"/>
        </w:rPr>
        <w:lastRenderedPageBreak/>
        <w:t xml:space="preserve">Socrate aristotélicien étudie la substance actuelle et sa réponse est formulée dans l’ordre de la </w:t>
      </w:r>
      <w:r w:rsidR="007A269F" w:rsidRPr="00D67DD6">
        <w:rPr>
          <w:noProof w:val="0"/>
          <w:lang w:val="fr-FR" w:eastAsia="en-US"/>
        </w:rPr>
        <w:t xml:space="preserve">métaphysique </w:t>
      </w:r>
      <w:r w:rsidRPr="00D67DD6">
        <w:rPr>
          <w:noProof w:val="0"/>
          <w:lang w:val="fr-FR" w:eastAsia="en-US"/>
        </w:rPr>
        <w:t>et non celui des mathémat</w:t>
      </w:r>
      <w:r w:rsidR="004B3047" w:rsidRPr="00D67DD6">
        <w:rPr>
          <w:noProof w:val="0"/>
          <w:lang w:val="fr-FR" w:eastAsia="en-US"/>
        </w:rPr>
        <w:t>iques. Logos au niveau du langage universel</w:t>
      </w:r>
      <w:r w:rsidRPr="00D67DD6">
        <w:rPr>
          <w:noProof w:val="0"/>
          <w:lang w:val="fr-FR" w:eastAsia="en-US"/>
        </w:rPr>
        <w:t xml:space="preserve"> fait l’unité avec le sens intellectuel qui est </w:t>
      </w:r>
      <w:r w:rsidR="007F2944" w:rsidRPr="00D67DD6">
        <w:rPr>
          <w:noProof w:val="0"/>
          <w:lang w:val="fr-FR" w:eastAsia="en-US"/>
        </w:rPr>
        <w:t xml:space="preserve">déjà formé dans l’esprit. </w:t>
      </w:r>
      <w:r w:rsidRPr="00D67DD6">
        <w:rPr>
          <w:noProof w:val="0"/>
          <w:lang w:val="fr-FR" w:eastAsia="en-US"/>
        </w:rPr>
        <w:t xml:space="preserve">La vérité est donnée de manière univoque, car la </w:t>
      </w:r>
      <w:r w:rsidR="006E018E" w:rsidRPr="00D67DD6">
        <w:rPr>
          <w:noProof w:val="0"/>
          <w:lang w:val="fr-FR" w:eastAsia="en-US"/>
        </w:rPr>
        <w:t>chaîne</w:t>
      </w:r>
      <w:r w:rsidRPr="00D67DD6">
        <w:rPr>
          <w:noProof w:val="0"/>
          <w:lang w:val="fr-FR" w:eastAsia="en-US"/>
        </w:rPr>
        <w:t xml:space="preserve"> de détermination est complète. La reconnaissance de la deuxième substance est une conséquence directe de l’existence unique et l’effet c</w:t>
      </w:r>
      <w:r w:rsidR="008F40C4" w:rsidRPr="00D67DD6">
        <w:rPr>
          <w:noProof w:val="0"/>
          <w:lang w:val="fr-FR" w:eastAsia="en-US"/>
        </w:rPr>
        <w:t xml:space="preserve">ausal de la première substance. </w:t>
      </w:r>
      <w:r w:rsidRPr="00D67DD6">
        <w:rPr>
          <w:noProof w:val="0"/>
          <w:lang w:val="fr-FR" w:eastAsia="en-US"/>
        </w:rPr>
        <w:t xml:space="preserve">La nouvelle métaphysique va des choses dans la réalité à leur essence </w:t>
      </w:r>
      <w:r w:rsidR="00FE11C3" w:rsidRPr="00D67DD6">
        <w:rPr>
          <w:noProof w:val="0"/>
          <w:lang w:val="fr-FR" w:eastAsia="en-US"/>
        </w:rPr>
        <w:t xml:space="preserve">universelle faite par </w:t>
      </w:r>
      <w:r w:rsidRPr="00D67DD6">
        <w:rPr>
          <w:noProof w:val="0"/>
          <w:lang w:val="fr-FR" w:eastAsia="en-US"/>
        </w:rPr>
        <w:t xml:space="preserve">la réflexion et </w:t>
      </w:r>
      <w:r w:rsidR="00FE11C3" w:rsidRPr="00D67DD6">
        <w:rPr>
          <w:noProof w:val="0"/>
          <w:lang w:val="fr-FR" w:eastAsia="en-US"/>
        </w:rPr>
        <w:t xml:space="preserve">expprimée par entremise du </w:t>
      </w:r>
      <w:r w:rsidRPr="00D67DD6">
        <w:rPr>
          <w:noProof w:val="0"/>
          <w:lang w:val="fr-FR" w:eastAsia="en-US"/>
        </w:rPr>
        <w:t xml:space="preserve">langage. L’apparence platonique de l’idée a disparu et a été substituée </w:t>
      </w:r>
      <w:r w:rsidR="00705D62" w:rsidRPr="00D67DD6">
        <w:rPr>
          <w:noProof w:val="0"/>
          <w:lang w:val="fr-FR" w:eastAsia="en-US"/>
        </w:rPr>
        <w:t xml:space="preserve">par </w:t>
      </w:r>
      <w:r w:rsidRPr="00D67DD6">
        <w:rPr>
          <w:noProof w:val="0"/>
          <w:lang w:val="fr-FR" w:eastAsia="en-US"/>
        </w:rPr>
        <w:t>le sens universel de la substance réelle. Selon Aristote, le sens de la deuxième substance ne représente que l’apparence secondaire, mais dotée du sens universel. L’apparence pl</w:t>
      </w:r>
      <w:r w:rsidR="00FD082F" w:rsidRPr="00D67DD6">
        <w:rPr>
          <w:noProof w:val="0"/>
          <w:lang w:val="fr-FR" w:eastAsia="en-US"/>
        </w:rPr>
        <w:t>atonique de l’idée mythologique</w:t>
      </w:r>
      <w:r w:rsidRPr="00D67DD6">
        <w:rPr>
          <w:noProof w:val="0"/>
          <w:lang w:val="fr-FR" w:eastAsia="en-US"/>
        </w:rPr>
        <w:t xml:space="preserve"> s’effondra pour faire place à la présence universelle d’une chose existante. Le sens de la deuxième substance est l’apparence secondaire, qui détient, cependant, la nature universelle</w:t>
      </w:r>
      <w:r w:rsidR="00260705" w:rsidRPr="00D67DD6">
        <w:rPr>
          <w:noProof w:val="0"/>
          <w:lang w:val="fr-FR" w:eastAsia="en-US"/>
        </w:rPr>
        <w:t xml:space="preserve"> de la chose reconnue</w:t>
      </w:r>
      <w:r w:rsidRPr="00D67DD6">
        <w:rPr>
          <w:noProof w:val="0"/>
          <w:lang w:val="fr-FR" w:eastAsia="en-US"/>
        </w:rPr>
        <w:t>. Les formes intellectuelles et parfaites représentent la nouvelle présence d’</w:t>
      </w:r>
      <w:r w:rsidRPr="00D67DD6">
        <w:rPr>
          <w:i/>
          <w:noProof w:val="0"/>
          <w:lang w:val="fr-FR" w:eastAsia="en-US"/>
        </w:rPr>
        <w:t>eídos</w:t>
      </w:r>
      <w:r w:rsidRPr="00D67DD6">
        <w:rPr>
          <w:noProof w:val="0"/>
          <w:lang w:val="fr-FR" w:eastAsia="en-US"/>
        </w:rPr>
        <w:t xml:space="preserve"> dans la réflexion. L’intellect est raccordé avec l’être de la chose avec l’aide d’un datif métaphysique basé sur le principe de causalité. Les premières substances manifest</w:t>
      </w:r>
      <w:r w:rsidR="00705D62" w:rsidRPr="00D67DD6">
        <w:rPr>
          <w:noProof w:val="0"/>
          <w:lang w:val="fr-FR" w:eastAsia="en-US"/>
        </w:rPr>
        <w:t>ent</w:t>
      </w:r>
      <w:r w:rsidRPr="00D67DD6">
        <w:rPr>
          <w:noProof w:val="0"/>
          <w:lang w:val="fr-FR" w:eastAsia="en-US"/>
        </w:rPr>
        <w:t xml:space="preserve"> le sens de </w:t>
      </w:r>
      <w:r w:rsidR="00705D62" w:rsidRPr="00D67DD6">
        <w:rPr>
          <w:noProof w:val="0"/>
          <w:lang w:val="fr-FR" w:eastAsia="en-US"/>
        </w:rPr>
        <w:t xml:space="preserve">la chose </w:t>
      </w:r>
      <w:r w:rsidRPr="00D67DD6">
        <w:rPr>
          <w:noProof w:val="0"/>
          <w:lang w:val="fr-FR" w:eastAsia="en-US"/>
        </w:rPr>
        <w:t xml:space="preserve">indirectement (c.-à-d., </w:t>
      </w:r>
      <w:r w:rsidR="00705D62" w:rsidRPr="00D67DD6">
        <w:rPr>
          <w:noProof w:val="0"/>
          <w:lang w:val="fr-FR" w:eastAsia="en-US"/>
        </w:rPr>
        <w:t xml:space="preserve">par rapport </w:t>
      </w:r>
      <w:r w:rsidR="000B508B" w:rsidRPr="00D67DD6">
        <w:rPr>
          <w:rFonts w:cs="Calibri"/>
          <w:noProof w:val="0"/>
          <w:lang w:val="fr-FR" w:eastAsia="en-US"/>
        </w:rPr>
        <w:t xml:space="preserve">à </w:t>
      </w:r>
      <w:r w:rsidR="000B508B" w:rsidRPr="00D67DD6">
        <w:rPr>
          <w:noProof w:val="0"/>
          <w:lang w:val="fr-FR" w:eastAsia="en-US"/>
        </w:rPr>
        <w:t xml:space="preserve">la chose </w:t>
      </w:r>
      <w:r w:rsidR="00705D62" w:rsidRPr="00D67DD6">
        <w:rPr>
          <w:noProof w:val="0"/>
          <w:lang w:val="fr-FR" w:eastAsia="en-US"/>
        </w:rPr>
        <w:t xml:space="preserve">au </w:t>
      </w:r>
      <w:r w:rsidRPr="00D67DD6">
        <w:rPr>
          <w:noProof w:val="0"/>
          <w:lang w:val="fr-FR" w:eastAsia="en-US"/>
        </w:rPr>
        <w:t xml:space="preserve">passé) </w:t>
      </w:r>
      <w:r w:rsidR="00EB5445" w:rsidRPr="00D67DD6">
        <w:rPr>
          <w:noProof w:val="0"/>
          <w:lang w:val="fr-FR" w:eastAsia="en-US"/>
        </w:rPr>
        <w:t xml:space="preserve">et </w:t>
      </w:r>
      <w:r w:rsidRPr="00D67DD6">
        <w:rPr>
          <w:noProof w:val="0"/>
          <w:lang w:val="fr-FR" w:eastAsia="en-US"/>
        </w:rPr>
        <w:t xml:space="preserve">par le biais du processus </w:t>
      </w:r>
      <w:r w:rsidR="00EB5445" w:rsidRPr="00D67DD6">
        <w:rPr>
          <w:noProof w:val="0"/>
          <w:lang w:val="fr-FR" w:eastAsia="en-US"/>
        </w:rPr>
        <w:t>de la connaissance double</w:t>
      </w:r>
      <w:r w:rsidRPr="00D67DD6">
        <w:rPr>
          <w:noProof w:val="0"/>
          <w:lang w:val="fr-FR" w:eastAsia="en-US"/>
        </w:rPr>
        <w:t>. Les sens transfèrent l’effet de la chose causalement et donc suffisamment</w:t>
      </w:r>
      <w:r w:rsidR="00EB5445" w:rsidRPr="00D67DD6">
        <w:rPr>
          <w:noProof w:val="0"/>
          <w:lang w:val="fr-FR" w:eastAsia="en-US"/>
        </w:rPr>
        <w:t xml:space="preserve"> vraie</w:t>
      </w:r>
      <w:r w:rsidRPr="00D67DD6">
        <w:rPr>
          <w:noProof w:val="0"/>
          <w:lang w:val="fr-FR" w:eastAsia="en-US"/>
        </w:rPr>
        <w:t xml:space="preserve">. Le respect de la cause originale et de l’efficacité originale de la première substance apporte une raison fondamentale, pour </w:t>
      </w:r>
      <w:r w:rsidR="00EB5445" w:rsidRPr="00D67DD6">
        <w:rPr>
          <w:noProof w:val="0"/>
          <w:lang w:val="fr-FR" w:eastAsia="en-US"/>
        </w:rPr>
        <w:t>laquelle</w:t>
      </w:r>
      <w:r w:rsidRPr="00D67DD6">
        <w:rPr>
          <w:noProof w:val="0"/>
          <w:lang w:val="fr-FR" w:eastAsia="en-US"/>
        </w:rPr>
        <w:t xml:space="preserve"> les sens ne peuvent pas être</w:t>
      </w:r>
      <w:r w:rsidR="00354B6F" w:rsidRPr="00D67DD6">
        <w:rPr>
          <w:noProof w:val="0"/>
          <w:lang w:val="fr-FR" w:eastAsia="en-US"/>
        </w:rPr>
        <w:t xml:space="preserve"> induits en erreur. La faute na</w:t>
      </w:r>
      <w:r w:rsidR="00354B6F" w:rsidRPr="00D67DD6">
        <w:rPr>
          <w:rFonts w:cs="Calibri"/>
          <w:noProof w:val="0"/>
          <w:lang w:val="fr-FR" w:eastAsia="en-US"/>
        </w:rPr>
        <w:t>î</w:t>
      </w:r>
      <w:r w:rsidRPr="00D67DD6">
        <w:rPr>
          <w:noProof w:val="0"/>
          <w:lang w:val="fr-FR" w:eastAsia="en-US"/>
        </w:rPr>
        <w:t>t dans les synthèses suivantes de concepts forgées par la causalité du sujet</w:t>
      </w:r>
      <w:r w:rsidR="00205035" w:rsidRPr="00D67DD6">
        <w:rPr>
          <w:noProof w:val="0"/>
          <w:lang w:val="fr-FR" w:eastAsia="en-US"/>
        </w:rPr>
        <w:t xml:space="preserve"> connais</w:t>
      </w:r>
      <w:r w:rsidR="00AA6976" w:rsidRPr="00D67DD6">
        <w:rPr>
          <w:noProof w:val="0"/>
          <w:lang w:val="fr-FR" w:eastAsia="en-US"/>
        </w:rPr>
        <w:t>s</w:t>
      </w:r>
      <w:r w:rsidR="00205035" w:rsidRPr="00D67DD6">
        <w:rPr>
          <w:noProof w:val="0"/>
          <w:lang w:val="fr-FR" w:eastAsia="en-US"/>
        </w:rPr>
        <w:t>ant</w:t>
      </w:r>
      <w:r w:rsidRPr="00D67DD6">
        <w:rPr>
          <w:noProof w:val="0"/>
          <w:lang w:val="fr-FR" w:eastAsia="en-US"/>
        </w:rPr>
        <w:t xml:space="preserve">. </w:t>
      </w:r>
      <w:r w:rsidR="00854FB7" w:rsidRPr="00D67DD6">
        <w:rPr>
          <w:noProof w:val="0"/>
          <w:lang w:val="fr-FR" w:eastAsia="en-US"/>
        </w:rPr>
        <w:t>Pour Aristote aussi bien que pour Platon, l</w:t>
      </w:r>
      <w:r w:rsidRPr="00D67DD6">
        <w:rPr>
          <w:noProof w:val="0"/>
          <w:lang w:val="fr-FR" w:eastAsia="en-US"/>
        </w:rPr>
        <w:t>a présence de l’Être archaïque reste l’é</w:t>
      </w:r>
      <w:r w:rsidR="00854FB7" w:rsidRPr="00D67DD6">
        <w:rPr>
          <w:noProof w:val="0"/>
          <w:lang w:val="fr-FR" w:eastAsia="en-US"/>
        </w:rPr>
        <w:t>vènement complètement dissimulé</w:t>
      </w:r>
      <w:r w:rsidRPr="00D67DD6">
        <w:rPr>
          <w:noProof w:val="0"/>
          <w:lang w:val="fr-FR" w:eastAsia="en-US"/>
        </w:rPr>
        <w:t>. La vérité d’Apollo disparu</w:t>
      </w:r>
      <w:r w:rsidR="00EB5445" w:rsidRPr="00D67DD6">
        <w:rPr>
          <w:noProof w:val="0"/>
          <w:lang w:val="fr-FR" w:eastAsia="en-US"/>
        </w:rPr>
        <w:t>t</w:t>
      </w:r>
      <w:r w:rsidRPr="00D67DD6">
        <w:rPr>
          <w:noProof w:val="0"/>
          <w:lang w:val="fr-FR" w:eastAsia="en-US"/>
        </w:rPr>
        <w:t xml:space="preserve"> dans </w:t>
      </w:r>
      <w:r w:rsidR="00EB5445" w:rsidRPr="00D67DD6">
        <w:rPr>
          <w:noProof w:val="0"/>
          <w:lang w:val="fr-FR" w:eastAsia="en-US"/>
        </w:rPr>
        <w:t>Léthé</w:t>
      </w:r>
      <w:r w:rsidRPr="00D67DD6">
        <w:rPr>
          <w:noProof w:val="0"/>
          <w:lang w:val="fr-FR" w:eastAsia="en-US"/>
        </w:rPr>
        <w:t xml:space="preserve"> quand la totalité de l’Être est devenue l’identité d</w:t>
      </w:r>
      <w:r w:rsidR="00EB5445" w:rsidRPr="00D67DD6">
        <w:rPr>
          <w:noProof w:val="0"/>
          <w:lang w:val="fr-FR" w:eastAsia="en-US"/>
        </w:rPr>
        <w:t xml:space="preserve">e la </w:t>
      </w:r>
      <w:r w:rsidRPr="00D67DD6">
        <w:rPr>
          <w:noProof w:val="0"/>
          <w:lang w:val="fr-FR" w:eastAsia="en-US"/>
        </w:rPr>
        <w:t>premi</w:t>
      </w:r>
      <w:r w:rsidR="00EB5445" w:rsidRPr="00D67DD6">
        <w:rPr>
          <w:noProof w:val="0"/>
          <w:lang w:val="fr-FR" w:eastAsia="en-US"/>
        </w:rPr>
        <w:t>ère</w:t>
      </w:r>
      <w:r w:rsidRPr="00D67DD6">
        <w:rPr>
          <w:noProof w:val="0"/>
          <w:lang w:val="fr-FR" w:eastAsia="en-US"/>
        </w:rPr>
        <w:t xml:space="preserve"> et de la deuxième substance. Les oracles des Pythias et les ouvrages des auteurs de tragédie témoignent </w:t>
      </w:r>
      <w:r w:rsidR="00221FAC">
        <w:rPr>
          <w:noProof w:val="0"/>
          <w:lang w:val="fr-FR" w:eastAsia="en-US"/>
        </w:rPr>
        <w:t>d’</w:t>
      </w:r>
      <w:r w:rsidR="00221FAC" w:rsidRPr="00221FAC">
        <w:rPr>
          <w:i/>
          <w:noProof w:val="0"/>
          <w:lang w:val="fr-FR" w:eastAsia="en-US"/>
        </w:rPr>
        <w:t>alètheia</w:t>
      </w:r>
      <w:r w:rsidR="00B80396" w:rsidRPr="00D67DD6">
        <w:rPr>
          <w:noProof w:val="0"/>
          <w:lang w:val="fr-FR" w:eastAsia="en-US"/>
        </w:rPr>
        <w:t xml:space="preserve"> par la vision</w:t>
      </w:r>
      <w:r w:rsidRPr="00D67DD6">
        <w:rPr>
          <w:noProof w:val="0"/>
          <w:lang w:val="fr-FR" w:eastAsia="en-US"/>
        </w:rPr>
        <w:t xml:space="preserve"> prophétique et par la réflexion démocratique. Cette vision reliait les premières philosophes à l’unité du cosmos qui existait au-delà du sujet moderne. </w:t>
      </w:r>
      <w:r w:rsidR="00385843" w:rsidRPr="00D67DD6">
        <w:rPr>
          <w:noProof w:val="0"/>
          <w:lang w:val="fr-FR" w:eastAsia="en-US"/>
        </w:rPr>
        <w:t>Après le virage métaphysique effectué pendant la tyrannie grecque, l</w:t>
      </w:r>
      <w:r w:rsidR="002B02EC" w:rsidRPr="00D67DD6">
        <w:rPr>
          <w:noProof w:val="0"/>
          <w:lang w:val="fr-FR" w:eastAsia="en-US"/>
        </w:rPr>
        <w:t>’</w:t>
      </w:r>
      <w:r w:rsidR="00385843" w:rsidRPr="00D67DD6">
        <w:rPr>
          <w:noProof w:val="0"/>
          <w:lang w:val="fr-FR" w:eastAsia="en-US"/>
        </w:rPr>
        <w:t xml:space="preserve">unité </w:t>
      </w:r>
      <w:r w:rsidR="008D3870" w:rsidRPr="00D67DD6">
        <w:rPr>
          <w:noProof w:val="0"/>
          <w:lang w:val="fr-FR" w:eastAsia="en-US"/>
        </w:rPr>
        <w:t xml:space="preserve">du monde </w:t>
      </w:r>
      <w:r w:rsidR="00385843" w:rsidRPr="00D67DD6">
        <w:rPr>
          <w:noProof w:val="0"/>
          <w:lang w:val="fr-FR" w:eastAsia="en-US"/>
        </w:rPr>
        <w:t xml:space="preserve">est faite par la collation des substances individuelles. </w:t>
      </w:r>
      <w:r w:rsidRPr="00D67DD6">
        <w:rPr>
          <w:noProof w:val="0"/>
          <w:lang w:val="fr-FR" w:eastAsia="en-US"/>
        </w:rPr>
        <w:t>Ils sont assemblés dans le sujet moderne, car l’évènement de l’Être est devenu la construction métaphysique</w:t>
      </w:r>
      <w:r w:rsidR="00EB5445" w:rsidRPr="00D67DD6">
        <w:rPr>
          <w:noProof w:val="0"/>
          <w:lang w:val="fr-FR" w:eastAsia="en-US"/>
        </w:rPr>
        <w:t xml:space="preserve"> du monde</w:t>
      </w:r>
      <w:r w:rsidR="00002CDF" w:rsidRPr="00D67DD6">
        <w:rPr>
          <w:noProof w:val="0"/>
          <w:lang w:val="fr-FR" w:eastAsia="en-US"/>
        </w:rPr>
        <w:t>.</w:t>
      </w:r>
    </w:p>
    <w:p w14:paraId="3F69982A" w14:textId="77777777" w:rsidR="0091490E" w:rsidRPr="00D67DD6" w:rsidRDefault="00D40C9F" w:rsidP="00251A52">
      <w:pPr>
        <w:ind w:firstLine="397"/>
        <w:rPr>
          <w:noProof w:val="0"/>
          <w:lang w:val="fr-FR" w:eastAsia="en-US"/>
        </w:rPr>
      </w:pPr>
      <w:r w:rsidRPr="00D67DD6">
        <w:rPr>
          <w:noProof w:val="0"/>
          <w:lang w:val="fr-FR" w:eastAsia="en-US"/>
        </w:rPr>
        <w:t>La métaphysique</w:t>
      </w:r>
      <w:r w:rsidR="00D2346E" w:rsidRPr="00D67DD6">
        <w:rPr>
          <w:noProof w:val="0"/>
          <w:lang w:val="fr-FR" w:eastAsia="en-US"/>
        </w:rPr>
        <w:t xml:space="preserve"> instaura une nouvelle relation entre la réflexion et</w:t>
      </w:r>
      <w:r w:rsidR="00EB5445" w:rsidRPr="00D67DD6">
        <w:rPr>
          <w:noProof w:val="0"/>
          <w:lang w:val="fr-FR" w:eastAsia="en-US"/>
        </w:rPr>
        <w:t xml:space="preserve"> </w:t>
      </w:r>
      <w:r w:rsidR="00D2346E" w:rsidRPr="00D67DD6">
        <w:rPr>
          <w:noProof w:val="0"/>
          <w:lang w:val="fr-FR" w:eastAsia="en-US"/>
        </w:rPr>
        <w:t>l’Être parce qu’elle</w:t>
      </w:r>
      <w:r w:rsidR="00EB5445" w:rsidRPr="00D67DD6">
        <w:rPr>
          <w:noProof w:val="0"/>
          <w:lang w:val="fr-FR" w:eastAsia="en-US"/>
        </w:rPr>
        <w:t xml:space="preserve"> </w:t>
      </w:r>
      <w:r w:rsidR="00D2346E" w:rsidRPr="00D67DD6">
        <w:rPr>
          <w:noProof w:val="0"/>
          <w:lang w:val="fr-FR" w:eastAsia="en-US"/>
        </w:rPr>
        <w:t>introdui</w:t>
      </w:r>
      <w:r w:rsidR="00EB5445" w:rsidRPr="00D67DD6">
        <w:rPr>
          <w:noProof w:val="0"/>
          <w:lang w:val="fr-FR" w:eastAsia="en-US"/>
        </w:rPr>
        <w:t>sit</w:t>
      </w:r>
      <w:r w:rsidR="00D2346E" w:rsidRPr="00D67DD6">
        <w:rPr>
          <w:noProof w:val="0"/>
          <w:lang w:val="fr-FR" w:eastAsia="en-US"/>
        </w:rPr>
        <w:t xml:space="preserve"> </w:t>
      </w:r>
      <w:r w:rsidR="00FE10D5" w:rsidRPr="00D67DD6">
        <w:rPr>
          <w:noProof w:val="0"/>
          <w:lang w:val="fr-FR" w:eastAsia="en-US"/>
        </w:rPr>
        <w:t>un nouveau lieu des sciences (</w:t>
      </w:r>
      <w:r w:rsidR="00FE10D5" w:rsidRPr="00D67DD6">
        <w:rPr>
          <w:i/>
          <w:noProof w:val="0"/>
          <w:lang w:val="fr-FR" w:eastAsia="en-US"/>
        </w:rPr>
        <w:t>ortus scientiarum</w:t>
      </w:r>
      <w:r w:rsidR="00FE10D5" w:rsidRPr="00D67DD6">
        <w:rPr>
          <w:i/>
          <w:noProof w:val="0"/>
          <w:lang w:val="fr-FR" w:eastAsia="en-US"/>
        </w:rPr>
        <w:fldChar w:fldCharType="begin"/>
      </w:r>
      <w:r w:rsidR="00FE10D5" w:rsidRPr="00D67DD6">
        <w:rPr>
          <w:noProof w:val="0"/>
          <w:lang w:val="fr-FR"/>
        </w:rPr>
        <w:instrText xml:space="preserve"> XE "</w:instrText>
      </w:r>
      <w:r w:rsidR="00FE10D5" w:rsidRPr="00D67DD6">
        <w:rPr>
          <w:i/>
          <w:noProof w:val="0"/>
          <w:lang w:val="fr-FR" w:eastAsia="en-US"/>
        </w:rPr>
        <w:instrText>ortus scientiarum</w:instrText>
      </w:r>
      <w:r w:rsidR="00FE10D5" w:rsidRPr="00D67DD6">
        <w:rPr>
          <w:noProof w:val="0"/>
          <w:lang w:val="fr-FR"/>
        </w:rPr>
        <w:instrText xml:space="preserve">" </w:instrText>
      </w:r>
      <w:r w:rsidR="00FE10D5" w:rsidRPr="00D67DD6">
        <w:rPr>
          <w:i/>
          <w:noProof w:val="0"/>
          <w:lang w:val="fr-FR" w:eastAsia="en-US"/>
        </w:rPr>
        <w:fldChar w:fldCharType="end"/>
      </w:r>
      <w:r w:rsidR="00FE10D5" w:rsidRPr="00D67DD6">
        <w:rPr>
          <w:noProof w:val="0"/>
          <w:lang w:val="fr-FR" w:eastAsia="en-US"/>
        </w:rPr>
        <w:t>)</w:t>
      </w:r>
      <w:r w:rsidR="00D2346E" w:rsidRPr="00D67DD6">
        <w:rPr>
          <w:noProof w:val="0"/>
          <w:lang w:val="fr-FR" w:eastAsia="en-US"/>
        </w:rPr>
        <w:t xml:space="preserve">. La </w:t>
      </w:r>
      <w:r w:rsidR="00D2346E" w:rsidRPr="00D67DD6">
        <w:rPr>
          <w:noProof w:val="0"/>
          <w:lang w:val="fr-FR" w:eastAsia="en-US"/>
        </w:rPr>
        <w:lastRenderedPageBreak/>
        <w:t xml:space="preserve">causalité de la première substance dans la forme de l’évènement passé est devenue le concept </w:t>
      </w:r>
      <w:r w:rsidR="00B96D48" w:rsidRPr="00D67DD6">
        <w:rPr>
          <w:noProof w:val="0"/>
          <w:lang w:val="fr-FR" w:eastAsia="en-US"/>
        </w:rPr>
        <w:t xml:space="preserve">pris </w:t>
      </w:r>
      <w:r w:rsidR="00D2346E" w:rsidRPr="00D67DD6">
        <w:rPr>
          <w:noProof w:val="0"/>
          <w:lang w:val="fr-FR" w:eastAsia="en-US"/>
        </w:rPr>
        <w:t>dans le champ universel d</w:t>
      </w:r>
      <w:r w:rsidR="00EB5445" w:rsidRPr="00D67DD6">
        <w:rPr>
          <w:noProof w:val="0"/>
          <w:lang w:val="fr-FR" w:eastAsia="en-US"/>
        </w:rPr>
        <w:t>u langage</w:t>
      </w:r>
      <w:r w:rsidR="00D2346E" w:rsidRPr="00D67DD6">
        <w:rPr>
          <w:noProof w:val="0"/>
          <w:lang w:val="fr-FR" w:eastAsia="en-US"/>
        </w:rPr>
        <w:t xml:space="preserve">. La donation du sens par </w:t>
      </w:r>
      <w:r w:rsidR="00D2346E" w:rsidRPr="00D67DD6">
        <w:rPr>
          <w:i/>
          <w:noProof w:val="0"/>
          <w:lang w:val="fr-FR" w:eastAsia="en-US"/>
        </w:rPr>
        <w:t>quidditas</w:t>
      </w:r>
      <w:r w:rsidR="00D2346E" w:rsidRPr="00D67DD6">
        <w:rPr>
          <w:noProof w:val="0"/>
          <w:lang w:val="fr-FR" w:eastAsia="en-US"/>
        </w:rPr>
        <w:t xml:space="preserve"> fonde la con</w:t>
      </w:r>
      <w:r w:rsidR="00314D58" w:rsidRPr="00D67DD6">
        <w:rPr>
          <w:noProof w:val="0"/>
          <w:lang w:val="fr-FR" w:eastAsia="en-US"/>
        </w:rPr>
        <w:t xml:space="preserve">naissance qui s’exprime dans le discours </w:t>
      </w:r>
      <w:r w:rsidR="00D2346E" w:rsidRPr="00D67DD6">
        <w:rPr>
          <w:noProof w:val="0"/>
          <w:lang w:val="fr-FR" w:eastAsia="en-US"/>
        </w:rPr>
        <w:t xml:space="preserve">catégorique (ἀπόφανσις). L’intégralité de l’Être dans le mode de la vérité socratique est devenue l’exactitude apophantique </w:t>
      </w:r>
      <w:r w:rsidR="002B0835" w:rsidRPr="00D67DD6">
        <w:rPr>
          <w:noProof w:val="0"/>
          <w:lang w:val="fr-FR" w:eastAsia="en-US"/>
        </w:rPr>
        <w:t xml:space="preserve">pour exprimer </w:t>
      </w:r>
      <w:r w:rsidR="00D2346E" w:rsidRPr="00D67DD6">
        <w:rPr>
          <w:noProof w:val="0"/>
          <w:lang w:val="fr-FR" w:eastAsia="en-US"/>
        </w:rPr>
        <w:t xml:space="preserve">la correspondance </w:t>
      </w:r>
      <w:r w:rsidR="002B0835" w:rsidRPr="00D67DD6">
        <w:rPr>
          <w:noProof w:val="0"/>
          <w:lang w:val="fr-FR" w:eastAsia="en-US"/>
        </w:rPr>
        <w:t xml:space="preserve">de </w:t>
      </w:r>
      <w:r w:rsidR="00D2346E" w:rsidRPr="00D67DD6">
        <w:rPr>
          <w:noProof w:val="0"/>
          <w:lang w:val="fr-FR" w:eastAsia="en-US"/>
        </w:rPr>
        <w:t xml:space="preserve">la première et deuxième substance. </w:t>
      </w:r>
      <w:r w:rsidR="00B90219" w:rsidRPr="00D67DD6">
        <w:rPr>
          <w:noProof w:val="0"/>
          <w:lang w:val="fr-FR" w:eastAsia="en-US"/>
        </w:rPr>
        <w:t>Toute personne suffi</w:t>
      </w:r>
      <w:r w:rsidR="00784ECC" w:rsidRPr="00D67DD6">
        <w:rPr>
          <w:noProof w:val="0"/>
          <w:lang w:val="fr-FR" w:eastAsia="en-US"/>
        </w:rPr>
        <w:t>samment qualifiée peut le faire</w:t>
      </w:r>
      <w:r w:rsidR="00B90219" w:rsidRPr="00D67DD6">
        <w:rPr>
          <w:noProof w:val="0"/>
          <w:lang w:val="fr-FR" w:eastAsia="en-US"/>
        </w:rPr>
        <w:t xml:space="preserve">, sans avoir besoin de la vérité divine de Delphes. </w:t>
      </w:r>
      <w:r w:rsidR="000F5A6E" w:rsidRPr="00D67DD6">
        <w:rPr>
          <w:noProof w:val="0"/>
          <w:lang w:val="fr-FR" w:eastAsia="en-US"/>
        </w:rPr>
        <w:t xml:space="preserve">Un tel </w:t>
      </w:r>
      <w:r w:rsidR="00D2346E" w:rsidRPr="00D67DD6">
        <w:rPr>
          <w:noProof w:val="0"/>
          <w:lang w:val="fr-FR" w:eastAsia="en-US"/>
        </w:rPr>
        <w:t xml:space="preserve">Être de </w:t>
      </w:r>
      <w:r w:rsidR="00223043" w:rsidRPr="00D67DD6">
        <w:rPr>
          <w:noProof w:val="0"/>
          <w:lang w:val="fr-FR" w:eastAsia="en-US"/>
        </w:rPr>
        <w:t>l’existant</w:t>
      </w:r>
      <w:r w:rsidR="00D2346E" w:rsidRPr="00D67DD6">
        <w:rPr>
          <w:noProof w:val="0"/>
          <w:lang w:val="fr-FR" w:eastAsia="en-US"/>
        </w:rPr>
        <w:t xml:space="preserve"> (</w:t>
      </w:r>
      <w:r w:rsidR="00D2346E" w:rsidRPr="00D67DD6">
        <w:rPr>
          <w:i/>
          <w:noProof w:val="0"/>
          <w:lang w:val="fr-FR" w:eastAsia="en-US"/>
        </w:rPr>
        <w:t>das Sein des Seienden</w:t>
      </w:r>
      <w:r w:rsidR="00D2346E" w:rsidRPr="00D67DD6">
        <w:rPr>
          <w:noProof w:val="0"/>
          <w:lang w:val="fr-FR" w:eastAsia="en-US"/>
        </w:rPr>
        <w:t xml:space="preserve">) </w:t>
      </w:r>
      <w:r w:rsidR="00D47523" w:rsidRPr="00D67DD6">
        <w:rPr>
          <w:noProof w:val="0"/>
          <w:lang w:val="fr-FR" w:eastAsia="en-US"/>
        </w:rPr>
        <w:t>sécularisé</w:t>
      </w:r>
      <w:r w:rsidR="000F5A6E" w:rsidRPr="00D67DD6">
        <w:rPr>
          <w:noProof w:val="0"/>
          <w:lang w:val="fr-FR" w:eastAsia="en-US"/>
        </w:rPr>
        <w:t xml:space="preserve"> et</w:t>
      </w:r>
      <w:r w:rsidR="00D47523" w:rsidRPr="00D67DD6">
        <w:rPr>
          <w:noProof w:val="0"/>
          <w:lang w:val="fr-FR" w:eastAsia="en-US"/>
        </w:rPr>
        <w:t xml:space="preserve"> subjectif </w:t>
      </w:r>
      <w:r w:rsidR="00D2346E" w:rsidRPr="00D67DD6">
        <w:rPr>
          <w:noProof w:val="0"/>
          <w:lang w:val="fr-FR" w:eastAsia="en-US"/>
        </w:rPr>
        <w:t xml:space="preserve">est devenu un fondement de la première science qui traite la </w:t>
      </w:r>
      <w:r w:rsidR="008A7423" w:rsidRPr="00D67DD6">
        <w:rPr>
          <w:noProof w:val="0"/>
          <w:lang w:val="fr-FR" w:eastAsia="en-US"/>
        </w:rPr>
        <w:t>« </w:t>
      </w:r>
      <w:r w:rsidR="00D2346E" w:rsidRPr="00D67DD6">
        <w:rPr>
          <w:noProof w:val="0"/>
          <w:lang w:val="fr-FR" w:eastAsia="en-US"/>
        </w:rPr>
        <w:t xml:space="preserve">substance </w:t>
      </w:r>
      <w:r w:rsidR="00D2346E" w:rsidRPr="00D67DD6">
        <w:rPr>
          <w:i/>
          <w:noProof w:val="0"/>
          <w:lang w:val="fr-FR" w:eastAsia="en-US"/>
        </w:rPr>
        <w:t>qua</w:t>
      </w:r>
      <w:r w:rsidR="00D2346E" w:rsidRPr="00D67DD6">
        <w:rPr>
          <w:noProof w:val="0"/>
          <w:lang w:val="fr-FR" w:eastAsia="en-US"/>
        </w:rPr>
        <w:t xml:space="preserve"> substance</w:t>
      </w:r>
      <w:r w:rsidR="008A7423" w:rsidRPr="00D67DD6">
        <w:rPr>
          <w:noProof w:val="0"/>
          <w:lang w:val="fr-FR" w:eastAsia="en-US"/>
        </w:rPr>
        <w:t> »</w:t>
      </w:r>
      <w:r w:rsidR="00B11272" w:rsidRPr="00D67DD6">
        <w:rPr>
          <w:noProof w:val="0"/>
          <w:lang w:val="fr-FR" w:eastAsia="en-US"/>
        </w:rPr>
        <w:fldChar w:fldCharType="begin"/>
      </w:r>
      <w:r w:rsidR="00B11272" w:rsidRPr="00D67DD6">
        <w:rPr>
          <w:noProof w:val="0"/>
          <w:lang w:val="fr-FR"/>
        </w:rPr>
        <w:instrText xml:space="preserve"> XE "</w:instrText>
      </w:r>
      <w:r w:rsidR="00B11272" w:rsidRPr="00D67DD6">
        <w:rPr>
          <w:noProof w:val="0"/>
          <w:lang w:val="fr-FR" w:eastAsia="en-US"/>
        </w:rPr>
        <w:instrText xml:space="preserve">substance </w:instrText>
      </w:r>
      <w:r w:rsidR="00B11272" w:rsidRPr="00D67DD6">
        <w:rPr>
          <w:i/>
          <w:noProof w:val="0"/>
          <w:lang w:val="fr-FR" w:eastAsia="en-US"/>
        </w:rPr>
        <w:instrText>qua</w:instrText>
      </w:r>
      <w:r w:rsidR="00B11272" w:rsidRPr="00D67DD6">
        <w:rPr>
          <w:noProof w:val="0"/>
          <w:lang w:val="fr-FR" w:eastAsia="en-US"/>
        </w:rPr>
        <w:instrText xml:space="preserve"> substance</w:instrText>
      </w:r>
      <w:r w:rsidR="00B11272" w:rsidRPr="00D67DD6">
        <w:rPr>
          <w:noProof w:val="0"/>
          <w:lang w:val="fr-FR"/>
        </w:rPr>
        <w:instrText xml:space="preserve">" </w:instrText>
      </w:r>
      <w:r w:rsidR="00B11272" w:rsidRPr="00D67DD6">
        <w:rPr>
          <w:noProof w:val="0"/>
          <w:lang w:val="fr-FR" w:eastAsia="en-US"/>
        </w:rPr>
        <w:fldChar w:fldCharType="end"/>
      </w:r>
      <w:r w:rsidR="00251A52" w:rsidRPr="00D67DD6">
        <w:rPr>
          <w:noProof w:val="0"/>
          <w:lang w:val="fr-FR" w:eastAsia="en-US"/>
        </w:rPr>
        <w:t xml:space="preserve">. La science doit commencer par </w:t>
      </w:r>
      <w:r w:rsidR="00251A52" w:rsidRPr="00D67DD6">
        <w:rPr>
          <w:i/>
          <w:noProof w:val="0"/>
          <w:lang w:val="fr-FR" w:eastAsia="en-US"/>
        </w:rPr>
        <w:t>modus essendi</w:t>
      </w:r>
      <w:r w:rsidR="00251A52" w:rsidRPr="00D67DD6">
        <w:rPr>
          <w:i/>
          <w:noProof w:val="0"/>
          <w:lang w:val="fr-FR" w:eastAsia="en-US"/>
        </w:rPr>
        <w:fldChar w:fldCharType="begin"/>
      </w:r>
      <w:r w:rsidR="00251A52" w:rsidRPr="00D67DD6">
        <w:rPr>
          <w:noProof w:val="0"/>
          <w:lang w:val="fr-FR"/>
        </w:rPr>
        <w:instrText xml:space="preserve"> XE "</w:instrText>
      </w:r>
      <w:r w:rsidR="00251A52" w:rsidRPr="00D67DD6">
        <w:rPr>
          <w:i/>
          <w:noProof w:val="0"/>
          <w:lang w:val="fr-FR" w:eastAsia="en-US"/>
        </w:rPr>
        <w:instrText>modus essendi</w:instrText>
      </w:r>
      <w:r w:rsidR="00251A52" w:rsidRPr="00D67DD6">
        <w:rPr>
          <w:noProof w:val="0"/>
          <w:lang w:val="fr-FR"/>
        </w:rPr>
        <w:instrText xml:space="preserve">" </w:instrText>
      </w:r>
      <w:r w:rsidR="00251A52" w:rsidRPr="00D67DD6">
        <w:rPr>
          <w:i/>
          <w:noProof w:val="0"/>
          <w:lang w:val="fr-FR" w:eastAsia="en-US"/>
        </w:rPr>
        <w:fldChar w:fldCharType="end"/>
      </w:r>
      <w:r w:rsidR="00251A52" w:rsidRPr="00D67DD6">
        <w:rPr>
          <w:noProof w:val="0"/>
          <w:lang w:val="fr-FR" w:eastAsia="en-US"/>
        </w:rPr>
        <w:t xml:space="preserve"> des choses réelles (</w:t>
      </w:r>
      <w:r w:rsidR="00251A52" w:rsidRPr="00D67DD6">
        <w:rPr>
          <w:i/>
          <w:noProof w:val="0"/>
          <w:lang w:val="fr-FR" w:eastAsia="en-US"/>
        </w:rPr>
        <w:t>quo est</w:t>
      </w:r>
      <w:r w:rsidR="00251A52" w:rsidRPr="00D67DD6">
        <w:rPr>
          <w:noProof w:val="0"/>
          <w:lang w:val="fr-FR" w:eastAsia="en-US"/>
        </w:rPr>
        <w:t xml:space="preserve">), puisqu'elle est basée sur le datif métaphysique. </w:t>
      </w:r>
      <w:r w:rsidR="00D2346E" w:rsidRPr="00D67DD6">
        <w:rPr>
          <w:noProof w:val="0"/>
          <w:lang w:val="fr-FR" w:eastAsia="en-US"/>
        </w:rPr>
        <w:t>La dialectique de Plato</w:t>
      </w:r>
      <w:r w:rsidR="002B0835" w:rsidRPr="00D67DD6">
        <w:rPr>
          <w:noProof w:val="0"/>
          <w:lang w:val="fr-FR" w:eastAsia="en-US"/>
        </w:rPr>
        <w:t>n</w:t>
      </w:r>
      <w:r w:rsidR="00D2346E" w:rsidRPr="00D67DD6">
        <w:rPr>
          <w:noProof w:val="0"/>
          <w:lang w:val="fr-FR" w:eastAsia="en-US"/>
        </w:rPr>
        <w:t xml:space="preserve"> devint la logique d’Aristote. Il a réévalué la sagesse artistique des philosophes et des poètes dans l’</w:t>
      </w:r>
      <w:r w:rsidR="007C4B2C" w:rsidRPr="00D67DD6">
        <w:rPr>
          <w:noProof w:val="0"/>
          <w:lang w:val="fr-FR" w:eastAsia="en-US"/>
        </w:rPr>
        <w:t>é</w:t>
      </w:r>
      <w:r w:rsidR="00D2346E" w:rsidRPr="00D67DD6">
        <w:rPr>
          <w:noProof w:val="0"/>
          <w:lang w:val="fr-FR" w:eastAsia="en-US"/>
        </w:rPr>
        <w:t>cole fondée dans le temple d’Apollo dans l’endroit appelé Lykeion. La recherche socratique de la vérité parmi les citoyens d’Athènes (σχολάζω) est devenue la scolastique et l’éducation obligatoire. La transformation d</w:t>
      </w:r>
      <w:r w:rsidR="00163D3E" w:rsidRPr="00D67DD6">
        <w:rPr>
          <w:noProof w:val="0"/>
          <w:lang w:val="fr-FR" w:eastAsia="en-US"/>
        </w:rPr>
        <w:t>a la</w:t>
      </w:r>
      <w:r w:rsidR="00D2346E" w:rsidRPr="00D67DD6">
        <w:rPr>
          <w:noProof w:val="0"/>
          <w:lang w:val="fr-FR" w:eastAsia="en-US"/>
        </w:rPr>
        <w:t xml:space="preserve"> </w:t>
      </w:r>
      <w:r w:rsidR="00D2346E" w:rsidRPr="00D67DD6">
        <w:rPr>
          <w:i/>
          <w:noProof w:val="0"/>
          <w:lang w:val="fr-FR" w:eastAsia="en-US"/>
        </w:rPr>
        <w:t>s</w:t>
      </w:r>
      <w:r w:rsidR="00F0117F" w:rsidRPr="00D67DD6">
        <w:rPr>
          <w:i/>
          <w:noProof w:val="0"/>
          <w:lang w:val="fr-FR" w:eastAsia="en-US"/>
        </w:rPr>
        <w:t>k</w:t>
      </w:r>
      <w:r w:rsidR="00D2346E" w:rsidRPr="00D67DD6">
        <w:rPr>
          <w:i/>
          <w:noProof w:val="0"/>
          <w:lang w:val="fr-FR" w:eastAsia="en-US"/>
        </w:rPr>
        <w:t>hol</w:t>
      </w:r>
      <w:r w:rsidR="00163D3E" w:rsidRPr="00D67DD6">
        <w:rPr>
          <w:rFonts w:cs="Calibri"/>
          <w:i/>
          <w:noProof w:val="0"/>
          <w:lang w:val="fr-FR" w:eastAsia="en-US"/>
        </w:rPr>
        <w:t>ê</w:t>
      </w:r>
      <w:r w:rsidR="00D2346E" w:rsidRPr="00D67DD6">
        <w:rPr>
          <w:noProof w:val="0"/>
          <w:lang w:val="fr-FR" w:eastAsia="en-US"/>
        </w:rPr>
        <w:t xml:space="preserve"> archaïque en système scolaire objectivement manipulé confirme l’ironie victorieuse de l’</w:t>
      </w:r>
      <w:r w:rsidR="00F0117F" w:rsidRPr="00D67DD6">
        <w:rPr>
          <w:noProof w:val="0"/>
          <w:lang w:val="fr-FR" w:eastAsia="en-US"/>
        </w:rPr>
        <w:t>ère</w:t>
      </w:r>
      <w:r w:rsidR="00D2346E" w:rsidRPr="00D67DD6">
        <w:rPr>
          <w:noProof w:val="0"/>
          <w:lang w:val="fr-FR" w:eastAsia="en-US"/>
        </w:rPr>
        <w:t xml:space="preserve"> moderne. Les deux sortes de la première substance (l’idée ou la chose réelle) peuvent être reproduites par différentes formes</w:t>
      </w:r>
      <w:r w:rsidR="00F0117F" w:rsidRPr="00D67DD6">
        <w:rPr>
          <w:noProof w:val="0"/>
          <w:lang w:val="fr-FR" w:eastAsia="en-US"/>
        </w:rPr>
        <w:t xml:space="preserve">. L’invention des académiciens fait </w:t>
      </w:r>
      <w:r w:rsidR="00D2346E" w:rsidRPr="00D67DD6">
        <w:rPr>
          <w:noProof w:val="0"/>
          <w:lang w:val="fr-FR" w:eastAsia="en-US"/>
        </w:rPr>
        <w:t>multipli</w:t>
      </w:r>
      <w:r w:rsidR="00A6064A" w:rsidRPr="00D67DD6">
        <w:rPr>
          <w:noProof w:val="0"/>
          <w:lang w:val="fr-FR" w:eastAsia="en-US"/>
        </w:rPr>
        <w:t>er d</w:t>
      </w:r>
      <w:r w:rsidR="00F0117F" w:rsidRPr="00D67DD6">
        <w:rPr>
          <w:noProof w:val="0"/>
          <w:lang w:val="fr-FR" w:eastAsia="en-US"/>
        </w:rPr>
        <w:t xml:space="preserve">es essences </w:t>
      </w:r>
      <w:r w:rsidR="00D2346E" w:rsidRPr="00D67DD6">
        <w:rPr>
          <w:noProof w:val="0"/>
          <w:lang w:val="fr-FR" w:eastAsia="en-US"/>
        </w:rPr>
        <w:t>individuel</w:t>
      </w:r>
      <w:r w:rsidR="00F0117F" w:rsidRPr="00D67DD6">
        <w:rPr>
          <w:noProof w:val="0"/>
          <w:lang w:val="fr-FR" w:eastAsia="en-US"/>
        </w:rPr>
        <w:t>les</w:t>
      </w:r>
      <w:r w:rsidR="00D2346E" w:rsidRPr="00D67DD6">
        <w:rPr>
          <w:noProof w:val="0"/>
          <w:lang w:val="fr-FR" w:eastAsia="en-US"/>
        </w:rPr>
        <w:t xml:space="preserve">. Ce genre de reproduction intellectuelle de la première substance est </w:t>
      </w:r>
      <w:r w:rsidR="00070080" w:rsidRPr="00D67DD6">
        <w:rPr>
          <w:noProof w:val="0"/>
          <w:lang w:val="fr-FR" w:eastAsia="en-US"/>
        </w:rPr>
        <w:t>exécuté</w:t>
      </w:r>
      <w:r w:rsidR="00D2346E" w:rsidRPr="00D67DD6">
        <w:rPr>
          <w:noProof w:val="0"/>
          <w:lang w:val="fr-FR" w:eastAsia="en-US"/>
        </w:rPr>
        <w:t xml:space="preserve"> comme la liturgie de savants et appartient aux devoirs officiels de la science. Le sens premier du mot « la participation » (μέθεξις) est pris de la participation active dans la performance de la tragédie et dans la vie politique de la cité. Les penseurs adroits </w:t>
      </w:r>
      <w:r w:rsidR="00347500" w:rsidRPr="00D67DD6">
        <w:rPr>
          <w:noProof w:val="0"/>
          <w:lang w:val="fr-FR" w:eastAsia="en-US"/>
        </w:rPr>
        <w:t xml:space="preserve">forgèrent </w:t>
      </w:r>
      <w:r w:rsidR="00D2346E" w:rsidRPr="00D67DD6">
        <w:rPr>
          <w:noProof w:val="0"/>
          <w:lang w:val="fr-FR" w:eastAsia="en-US"/>
        </w:rPr>
        <w:t>un</w:t>
      </w:r>
      <w:r w:rsidR="00347500" w:rsidRPr="00D67DD6">
        <w:rPr>
          <w:noProof w:val="0"/>
          <w:lang w:val="fr-FR" w:eastAsia="en-US"/>
        </w:rPr>
        <w:t>e</w:t>
      </w:r>
      <w:r w:rsidR="00D2346E" w:rsidRPr="00D67DD6">
        <w:rPr>
          <w:noProof w:val="0"/>
          <w:lang w:val="fr-FR" w:eastAsia="en-US"/>
        </w:rPr>
        <w:t xml:space="preserve"> </w:t>
      </w:r>
      <w:r w:rsidR="00347500" w:rsidRPr="00D67DD6">
        <w:rPr>
          <w:noProof w:val="0"/>
          <w:lang w:val="fr-FR" w:eastAsia="en-US"/>
        </w:rPr>
        <w:t>participation aux idées</w:t>
      </w:r>
      <w:r w:rsidR="00D2346E" w:rsidRPr="00D67DD6">
        <w:rPr>
          <w:noProof w:val="0"/>
          <w:lang w:val="fr-FR" w:eastAsia="en-US"/>
        </w:rPr>
        <w:t xml:space="preserve"> (Platon) et la participation </w:t>
      </w:r>
      <w:r w:rsidR="007C2351" w:rsidRPr="00D67DD6">
        <w:rPr>
          <w:noProof w:val="0"/>
          <w:lang w:val="fr-FR" w:eastAsia="en-US"/>
        </w:rPr>
        <w:t xml:space="preserve">métaphysique </w:t>
      </w:r>
      <w:r w:rsidR="0022090A" w:rsidRPr="00D67DD6">
        <w:rPr>
          <w:noProof w:val="0"/>
          <w:lang w:val="fr-FR" w:eastAsia="en-US"/>
        </w:rPr>
        <w:t>aux deuxièmes substances</w:t>
      </w:r>
      <w:r w:rsidR="00A639AF" w:rsidRPr="00D67DD6">
        <w:rPr>
          <w:noProof w:val="0"/>
          <w:lang w:val="fr-FR" w:eastAsia="en-US"/>
        </w:rPr>
        <w:t xml:space="preserve"> (Aristote)</w:t>
      </w:r>
      <w:r w:rsidR="0022090A" w:rsidRPr="00D67DD6">
        <w:rPr>
          <w:noProof w:val="0"/>
          <w:lang w:val="fr-FR" w:eastAsia="en-US"/>
        </w:rPr>
        <w:t xml:space="preserve">. Ce simulacre de la participation archaïque aux mystères </w:t>
      </w:r>
      <w:r w:rsidR="00D73179" w:rsidRPr="00D67DD6">
        <w:rPr>
          <w:noProof w:val="0"/>
          <w:lang w:val="fr-FR" w:eastAsia="en-US"/>
        </w:rPr>
        <w:t xml:space="preserve">et aux affaires </w:t>
      </w:r>
      <w:r w:rsidR="00B9022C" w:rsidRPr="00D67DD6">
        <w:rPr>
          <w:noProof w:val="0"/>
          <w:lang w:val="fr-FR" w:eastAsia="en-US"/>
        </w:rPr>
        <w:t xml:space="preserve">publiques </w:t>
      </w:r>
      <w:r w:rsidR="00D73179" w:rsidRPr="00D67DD6">
        <w:rPr>
          <w:noProof w:val="0"/>
          <w:lang w:val="fr-FR" w:eastAsia="en-US"/>
        </w:rPr>
        <w:t xml:space="preserve">de la cité </w:t>
      </w:r>
      <w:r w:rsidR="0022090A" w:rsidRPr="00D67DD6">
        <w:rPr>
          <w:noProof w:val="0"/>
          <w:lang w:val="fr-FR" w:eastAsia="en-US"/>
        </w:rPr>
        <w:t xml:space="preserve">produisit </w:t>
      </w:r>
      <w:r w:rsidR="00D2346E" w:rsidRPr="00D67DD6">
        <w:rPr>
          <w:noProof w:val="0"/>
          <w:lang w:val="fr-FR" w:eastAsia="en-US"/>
        </w:rPr>
        <w:t>une nouvelle forme du cap</w:t>
      </w:r>
      <w:r w:rsidR="0010068E" w:rsidRPr="00D67DD6">
        <w:rPr>
          <w:noProof w:val="0"/>
          <w:lang w:val="fr-FR" w:eastAsia="en-US"/>
        </w:rPr>
        <w:t xml:space="preserve">ital métaphysique. </w:t>
      </w:r>
      <w:r w:rsidR="0096127E" w:rsidRPr="00D67DD6">
        <w:rPr>
          <w:noProof w:val="0"/>
          <w:lang w:val="fr-FR" w:eastAsia="en-US"/>
        </w:rPr>
        <w:t>C</w:t>
      </w:r>
      <w:r w:rsidR="004239AA" w:rsidRPr="00D67DD6">
        <w:rPr>
          <w:noProof w:val="0"/>
          <w:lang w:val="fr-FR" w:eastAsia="en-US"/>
        </w:rPr>
        <w:t>’</w:t>
      </w:r>
      <w:r w:rsidR="0096127E" w:rsidRPr="00D67DD6">
        <w:rPr>
          <w:noProof w:val="0"/>
          <w:lang w:val="fr-FR" w:eastAsia="en-US"/>
        </w:rPr>
        <w:t>est ainsi qu</w:t>
      </w:r>
      <w:r w:rsidR="004239AA" w:rsidRPr="00D67DD6">
        <w:rPr>
          <w:noProof w:val="0"/>
          <w:lang w:val="fr-FR" w:eastAsia="en-US"/>
        </w:rPr>
        <w:t>’</w:t>
      </w:r>
      <w:r w:rsidR="0096127E" w:rsidRPr="00D67DD6">
        <w:rPr>
          <w:noProof w:val="0"/>
          <w:lang w:val="fr-FR" w:eastAsia="en-US"/>
        </w:rPr>
        <w:t>est née une comédie divine, appelée «</w:t>
      </w:r>
      <w:r w:rsidR="00B00D87" w:rsidRPr="00D67DD6">
        <w:rPr>
          <w:noProof w:val="0"/>
          <w:lang w:val="fr-FR" w:eastAsia="en-US"/>
        </w:rPr>
        <w:t> </w:t>
      </w:r>
      <w:r w:rsidR="0096127E" w:rsidRPr="00D67DD6">
        <w:rPr>
          <w:noProof w:val="0"/>
          <w:lang w:val="fr-FR" w:eastAsia="en-US"/>
        </w:rPr>
        <w:t>métaphysique</w:t>
      </w:r>
      <w:r w:rsidR="00B00D87" w:rsidRPr="00D67DD6">
        <w:rPr>
          <w:noProof w:val="0"/>
          <w:lang w:val="fr-FR" w:eastAsia="en-US"/>
        </w:rPr>
        <w:t> </w:t>
      </w:r>
      <w:r w:rsidR="0096127E" w:rsidRPr="00D67DD6">
        <w:rPr>
          <w:noProof w:val="0"/>
          <w:lang w:val="fr-FR" w:eastAsia="en-US"/>
        </w:rPr>
        <w:t xml:space="preserve">». </w:t>
      </w:r>
      <w:r w:rsidR="0010068E" w:rsidRPr="00D67DD6">
        <w:rPr>
          <w:noProof w:val="0"/>
          <w:lang w:val="fr-FR" w:eastAsia="en-US"/>
        </w:rPr>
        <w:t>Les académiciens sont les heureux propriétaires de la nouvelle entreprise</w:t>
      </w:r>
      <w:r w:rsidR="00492BE0" w:rsidRPr="00D67DD6">
        <w:rPr>
          <w:noProof w:val="0"/>
          <w:lang w:val="fr-FR" w:eastAsia="en-US"/>
        </w:rPr>
        <w:t xml:space="preserve"> ; </w:t>
      </w:r>
      <w:r w:rsidR="0010068E" w:rsidRPr="00D67DD6">
        <w:rPr>
          <w:noProof w:val="0"/>
          <w:lang w:val="fr-FR" w:eastAsia="en-US"/>
        </w:rPr>
        <w:t xml:space="preserve">les pédagogues </w:t>
      </w:r>
      <w:r w:rsidR="0022090A" w:rsidRPr="00D67DD6">
        <w:rPr>
          <w:noProof w:val="0"/>
          <w:lang w:val="fr-FR" w:eastAsia="en-US"/>
        </w:rPr>
        <w:t>enseignants ont un droit préférentiel à l</w:t>
      </w:r>
      <w:r w:rsidR="0022090A" w:rsidRPr="00D67DD6">
        <w:rPr>
          <w:rFonts w:cs="Calibri"/>
          <w:noProof w:val="0"/>
          <w:lang w:val="fr-FR" w:eastAsia="en-US"/>
        </w:rPr>
        <w:t>’</w:t>
      </w:r>
      <w:r w:rsidR="0022090A" w:rsidRPr="00D67DD6">
        <w:rPr>
          <w:noProof w:val="0"/>
          <w:lang w:val="fr-FR" w:eastAsia="en-US"/>
        </w:rPr>
        <w:t>achat d</w:t>
      </w:r>
      <w:r w:rsidR="0022090A" w:rsidRPr="00D67DD6">
        <w:rPr>
          <w:rFonts w:cs="Calibri"/>
          <w:noProof w:val="0"/>
          <w:lang w:val="fr-FR" w:eastAsia="en-US"/>
        </w:rPr>
        <w:t>’</w:t>
      </w:r>
      <w:r w:rsidR="00E10DDB" w:rsidRPr="00D67DD6">
        <w:rPr>
          <w:rFonts w:cs="Calibri"/>
          <w:noProof w:val="0"/>
          <w:lang w:val="fr-FR" w:eastAsia="en-US"/>
        </w:rPr>
        <w:t>options</w:t>
      </w:r>
      <w:r w:rsidR="0010068E" w:rsidRPr="00D67DD6">
        <w:rPr>
          <w:noProof w:val="0"/>
          <w:lang w:val="fr-FR" w:eastAsia="en-US"/>
        </w:rPr>
        <w:t>. L</w:t>
      </w:r>
      <w:r w:rsidR="00D2346E" w:rsidRPr="00D67DD6">
        <w:rPr>
          <w:noProof w:val="0"/>
          <w:lang w:val="fr-FR" w:eastAsia="en-US"/>
        </w:rPr>
        <w:t>’association académique unit les théoriciens de la première science et les ingénieurs pratiques qui s’occupent de la prédication logique. Les deux groupes d’intellectuels compétents font les affaires scolastiques</w:t>
      </w:r>
      <w:r w:rsidR="00CC664E" w:rsidRPr="00D67DD6">
        <w:rPr>
          <w:noProof w:val="0"/>
          <w:lang w:val="fr-FR" w:eastAsia="en-US"/>
        </w:rPr>
        <w:t>. Ils s</w:t>
      </w:r>
      <w:r w:rsidR="00043086" w:rsidRPr="00D67DD6">
        <w:rPr>
          <w:noProof w:val="0"/>
          <w:lang w:val="fr-FR" w:eastAsia="en-US"/>
        </w:rPr>
        <w:t>’</w:t>
      </w:r>
      <w:r w:rsidR="00CC664E" w:rsidRPr="00D67DD6">
        <w:rPr>
          <w:noProof w:val="0"/>
          <w:lang w:val="fr-FR" w:eastAsia="en-US"/>
        </w:rPr>
        <w:t xml:space="preserve">occupent </w:t>
      </w:r>
      <w:r w:rsidR="0055660F" w:rsidRPr="00D67DD6">
        <w:rPr>
          <w:noProof w:val="0"/>
          <w:lang w:val="fr-FR" w:eastAsia="en-US"/>
        </w:rPr>
        <w:t>d</w:t>
      </w:r>
      <w:r w:rsidR="00CC664E" w:rsidRPr="00D67DD6">
        <w:rPr>
          <w:noProof w:val="0"/>
          <w:lang w:val="fr-FR" w:eastAsia="en-US"/>
        </w:rPr>
        <w:t>’</w:t>
      </w:r>
      <w:r w:rsidR="0055660F" w:rsidRPr="00D67DD6">
        <w:rPr>
          <w:noProof w:val="0"/>
          <w:lang w:val="fr-FR" w:eastAsia="en-US"/>
        </w:rPr>
        <w:t xml:space="preserve">abord </w:t>
      </w:r>
      <w:r w:rsidR="00CC664E" w:rsidRPr="00D67DD6">
        <w:rPr>
          <w:noProof w:val="0"/>
          <w:lang w:val="fr-FR" w:eastAsia="en-US"/>
        </w:rPr>
        <w:t xml:space="preserve">de </w:t>
      </w:r>
      <w:r w:rsidR="0055660F" w:rsidRPr="00D67DD6">
        <w:rPr>
          <w:noProof w:val="0"/>
          <w:lang w:val="fr-FR" w:eastAsia="en-US"/>
        </w:rPr>
        <w:t xml:space="preserve">la </w:t>
      </w:r>
      <w:r w:rsidR="00D2346E" w:rsidRPr="00D67DD6">
        <w:rPr>
          <w:noProof w:val="0"/>
          <w:lang w:val="fr-FR" w:eastAsia="en-US"/>
        </w:rPr>
        <w:t>conservation de</w:t>
      </w:r>
      <w:r w:rsidR="0055660F" w:rsidRPr="00D67DD6">
        <w:rPr>
          <w:noProof w:val="0"/>
          <w:lang w:val="fr-FR" w:eastAsia="en-US"/>
        </w:rPr>
        <w:t xml:space="preserve"> leur métier et d</w:t>
      </w:r>
      <w:r w:rsidR="00CC664E" w:rsidRPr="00D67DD6">
        <w:rPr>
          <w:noProof w:val="0"/>
          <w:lang w:val="fr-FR" w:eastAsia="en-US"/>
        </w:rPr>
        <w:t>e la</w:t>
      </w:r>
      <w:r w:rsidR="0055660F" w:rsidRPr="00D67DD6">
        <w:rPr>
          <w:noProof w:val="0"/>
          <w:lang w:val="fr-FR" w:eastAsia="en-US"/>
        </w:rPr>
        <w:t xml:space="preserve"> </w:t>
      </w:r>
      <w:r w:rsidR="00CC664E" w:rsidRPr="00D67DD6">
        <w:rPr>
          <w:noProof w:val="0"/>
          <w:lang w:val="fr-FR" w:eastAsia="en-US"/>
        </w:rPr>
        <w:t>prospérité</w:t>
      </w:r>
      <w:r w:rsidR="0055660F" w:rsidRPr="00D67DD6">
        <w:rPr>
          <w:noProof w:val="0"/>
          <w:lang w:val="fr-FR" w:eastAsia="en-US"/>
        </w:rPr>
        <w:t xml:space="preserve"> d</w:t>
      </w:r>
      <w:r w:rsidR="00CC664E" w:rsidRPr="00D67DD6">
        <w:rPr>
          <w:noProof w:val="0"/>
          <w:lang w:val="fr-FR" w:eastAsia="en-US"/>
        </w:rPr>
        <w:t>u</w:t>
      </w:r>
      <w:r w:rsidR="0055660F" w:rsidRPr="00D67DD6">
        <w:rPr>
          <w:noProof w:val="0"/>
          <w:lang w:val="fr-FR" w:eastAsia="en-US"/>
        </w:rPr>
        <w:t xml:space="preserve"> groupe en question</w:t>
      </w:r>
      <w:r w:rsidR="00D2346E" w:rsidRPr="00D67DD6">
        <w:rPr>
          <w:noProof w:val="0"/>
          <w:lang w:val="fr-FR" w:eastAsia="en-US"/>
        </w:rPr>
        <w:t xml:space="preserve">. </w:t>
      </w:r>
      <w:r w:rsidR="006349F6" w:rsidRPr="00D67DD6">
        <w:rPr>
          <w:noProof w:val="0"/>
          <w:lang w:val="fr-FR" w:eastAsia="en-US"/>
        </w:rPr>
        <w:t>L</w:t>
      </w:r>
      <w:r w:rsidR="00CC664E" w:rsidRPr="00D67DD6">
        <w:rPr>
          <w:noProof w:val="0"/>
          <w:lang w:val="fr-FR" w:eastAsia="en-US"/>
        </w:rPr>
        <w:t>’</w:t>
      </w:r>
      <w:r w:rsidR="006349F6" w:rsidRPr="00D67DD6">
        <w:rPr>
          <w:noProof w:val="0"/>
          <w:lang w:val="fr-FR" w:eastAsia="en-US"/>
        </w:rPr>
        <w:t xml:space="preserve">instinct de conservation a été motivé par la nouvelle conception du </w:t>
      </w:r>
      <w:r w:rsidR="00CC664E" w:rsidRPr="00D67DD6">
        <w:rPr>
          <w:noProof w:val="0"/>
          <w:lang w:val="fr-FR" w:eastAsia="en-US"/>
        </w:rPr>
        <w:t>« </w:t>
      </w:r>
      <w:r w:rsidR="006349F6" w:rsidRPr="00D67DD6">
        <w:rPr>
          <w:noProof w:val="0"/>
          <w:lang w:val="fr-FR" w:eastAsia="en-US"/>
        </w:rPr>
        <w:t>soin de l</w:t>
      </w:r>
      <w:r w:rsidR="00CC664E" w:rsidRPr="00D67DD6">
        <w:rPr>
          <w:noProof w:val="0"/>
          <w:lang w:val="fr-FR" w:eastAsia="en-US"/>
        </w:rPr>
        <w:t>’</w:t>
      </w:r>
      <w:r w:rsidR="006349F6" w:rsidRPr="00D67DD6">
        <w:rPr>
          <w:noProof w:val="0"/>
          <w:lang w:val="fr-FR" w:eastAsia="en-US"/>
        </w:rPr>
        <w:t>âme</w:t>
      </w:r>
      <w:r w:rsidR="00CC664E" w:rsidRPr="00D67DD6">
        <w:rPr>
          <w:noProof w:val="0"/>
          <w:lang w:val="fr-FR" w:eastAsia="en-US"/>
        </w:rPr>
        <w:t> »</w:t>
      </w:r>
      <w:r w:rsidR="006349F6" w:rsidRPr="00D67DD6">
        <w:rPr>
          <w:noProof w:val="0"/>
          <w:lang w:val="fr-FR" w:eastAsia="en-US"/>
        </w:rPr>
        <w:t xml:space="preserve"> qui se rapport</w:t>
      </w:r>
      <w:r w:rsidR="00CC664E" w:rsidRPr="00D67DD6">
        <w:rPr>
          <w:noProof w:val="0"/>
          <w:lang w:val="fr-FR" w:eastAsia="en-US"/>
        </w:rPr>
        <w:t>e</w:t>
      </w:r>
      <w:r w:rsidR="006349F6" w:rsidRPr="00D67DD6">
        <w:rPr>
          <w:noProof w:val="0"/>
          <w:lang w:val="fr-FR" w:eastAsia="en-US"/>
        </w:rPr>
        <w:t xml:space="preserve"> </w:t>
      </w:r>
      <w:r w:rsidR="00CC664E" w:rsidRPr="00D67DD6">
        <w:rPr>
          <w:noProof w:val="0"/>
          <w:lang w:val="fr-FR" w:eastAsia="en-US"/>
        </w:rPr>
        <w:t>à</w:t>
      </w:r>
      <w:r w:rsidR="006349F6" w:rsidRPr="00D67DD6">
        <w:rPr>
          <w:noProof w:val="0"/>
          <w:lang w:val="fr-FR" w:eastAsia="en-US"/>
        </w:rPr>
        <w:t xml:space="preserve"> Socrate dans le cadre de la </w:t>
      </w:r>
      <w:r w:rsidR="006349F6" w:rsidRPr="00D67DD6">
        <w:rPr>
          <w:noProof w:val="0"/>
          <w:lang w:val="fr-FR" w:eastAsia="en-US"/>
        </w:rPr>
        <w:lastRenderedPageBreak/>
        <w:t xml:space="preserve">comédie </w:t>
      </w:r>
      <w:r w:rsidR="003E7EC8" w:rsidRPr="00D67DD6">
        <w:rPr>
          <w:noProof w:val="0"/>
          <w:lang w:val="fr-FR" w:eastAsia="en-US"/>
        </w:rPr>
        <w:t xml:space="preserve">pleinement </w:t>
      </w:r>
      <w:r w:rsidR="006349F6" w:rsidRPr="00D67DD6">
        <w:rPr>
          <w:noProof w:val="0"/>
          <w:lang w:val="fr-FR" w:eastAsia="en-US"/>
        </w:rPr>
        <w:t xml:space="preserve">divine. Le </w:t>
      </w:r>
      <w:r w:rsidR="00D2346E" w:rsidRPr="00D67DD6">
        <w:rPr>
          <w:noProof w:val="0"/>
          <w:lang w:val="fr-FR" w:eastAsia="en-US"/>
        </w:rPr>
        <w:t xml:space="preserve">« soin de l’âme » </w:t>
      </w:r>
      <w:r w:rsidR="006349F6" w:rsidRPr="00D67DD6">
        <w:rPr>
          <w:noProof w:val="0"/>
          <w:lang w:val="fr-FR" w:eastAsia="en-US"/>
        </w:rPr>
        <w:t xml:space="preserve">platonicienne fonda une </w:t>
      </w:r>
      <w:r w:rsidR="00D2346E" w:rsidRPr="00D67DD6">
        <w:rPr>
          <w:noProof w:val="0"/>
          <w:lang w:val="fr-FR" w:eastAsia="en-US"/>
        </w:rPr>
        <w:t>nouvelle vision de la vérité. Après le déclin de la tragédie occupée de la politique, la participation scolaire dans la vérité est marquée par l’habileté technique des artisans (βάναυσοι). Du point de la vue archaïque de la vérité renvoie leur activité aux méthodes techniques. L’activité de la déesse Apate</w:t>
      </w:r>
      <w:r w:rsidR="00CC664E" w:rsidRPr="00D67DD6">
        <w:rPr>
          <w:noProof w:val="0"/>
          <w:lang w:val="fr-FR" w:eastAsia="en-US"/>
        </w:rPr>
        <w:t xml:space="preserve"> </w:t>
      </w:r>
      <w:r w:rsidR="00D2346E" w:rsidRPr="00D67DD6">
        <w:rPr>
          <w:noProof w:val="0"/>
          <w:lang w:val="fr-FR" w:eastAsia="en-US"/>
        </w:rPr>
        <w:t>contribu</w:t>
      </w:r>
      <w:r w:rsidR="00CC664E" w:rsidRPr="00D67DD6">
        <w:rPr>
          <w:noProof w:val="0"/>
          <w:lang w:val="fr-FR" w:eastAsia="en-US"/>
        </w:rPr>
        <w:t>a</w:t>
      </w:r>
      <w:r w:rsidR="00D2346E" w:rsidRPr="00D67DD6">
        <w:rPr>
          <w:noProof w:val="0"/>
          <w:lang w:val="fr-FR" w:eastAsia="en-US"/>
        </w:rPr>
        <w:t xml:space="preserve"> au fait que l’activité scolaire </w:t>
      </w:r>
      <w:r w:rsidR="00AA6A27" w:rsidRPr="00D67DD6">
        <w:rPr>
          <w:noProof w:val="0"/>
          <w:lang w:val="fr-FR" w:eastAsia="en-US"/>
        </w:rPr>
        <w:t xml:space="preserve">garde </w:t>
      </w:r>
      <w:r w:rsidR="00D2346E" w:rsidRPr="00D67DD6">
        <w:rPr>
          <w:noProof w:val="0"/>
          <w:lang w:val="fr-FR" w:eastAsia="en-US"/>
        </w:rPr>
        <w:t xml:space="preserve">un fond doré à l’Occident. Dans l’ordre de la déclaration universelle, il n’y a aucune possibilité de saisir la vision directe (θεωρία) même la première substance, quoique ses effets pourraient être directement observables par les sens. La prédication apophantique s’occupe du sens de la deuxième substance pendant que la première substance est donnée dans le prétérit. La vision de la vérité </w:t>
      </w:r>
      <w:r w:rsidR="00CC664E" w:rsidRPr="00D67DD6">
        <w:rPr>
          <w:noProof w:val="0"/>
          <w:lang w:val="fr-FR" w:eastAsia="en-US"/>
        </w:rPr>
        <w:t xml:space="preserve">se définit </w:t>
      </w:r>
      <w:r w:rsidR="00D2346E" w:rsidRPr="00D67DD6">
        <w:rPr>
          <w:noProof w:val="0"/>
          <w:lang w:val="fr-FR" w:eastAsia="en-US"/>
        </w:rPr>
        <w:t xml:space="preserve">comme correspondance causalement </w:t>
      </w:r>
      <w:r w:rsidR="00CC664E" w:rsidRPr="00D67DD6">
        <w:rPr>
          <w:noProof w:val="0"/>
          <w:lang w:val="fr-FR" w:eastAsia="en-US"/>
        </w:rPr>
        <w:t xml:space="preserve">fondée de </w:t>
      </w:r>
      <w:r w:rsidR="00D2346E" w:rsidRPr="00D67DD6">
        <w:rPr>
          <w:noProof w:val="0"/>
          <w:lang w:val="fr-FR" w:eastAsia="en-US"/>
        </w:rPr>
        <w:t>la première et deuxième substance</w:t>
      </w:r>
      <w:r w:rsidR="00CC664E" w:rsidRPr="00D67DD6">
        <w:rPr>
          <w:noProof w:val="0"/>
          <w:lang w:val="fr-FR" w:eastAsia="en-US"/>
        </w:rPr>
        <w:t xml:space="preserve">. Aristotélisme </w:t>
      </w:r>
      <w:r w:rsidR="00D2346E" w:rsidRPr="00D67DD6">
        <w:rPr>
          <w:noProof w:val="0"/>
          <w:lang w:val="fr-FR" w:eastAsia="en-US"/>
        </w:rPr>
        <w:t xml:space="preserve">accomplit une double distance </w:t>
      </w:r>
      <w:r w:rsidR="00CC664E" w:rsidRPr="00D67DD6">
        <w:rPr>
          <w:noProof w:val="0"/>
          <w:lang w:val="fr-FR" w:eastAsia="en-US"/>
        </w:rPr>
        <w:t xml:space="preserve">par rapport à </w:t>
      </w:r>
      <w:r w:rsidR="00D2346E" w:rsidRPr="00D67DD6">
        <w:rPr>
          <w:noProof w:val="0"/>
          <w:lang w:val="fr-FR" w:eastAsia="en-US"/>
        </w:rPr>
        <w:t xml:space="preserve">la vue archaïque de la vérité. Les auteurs de </w:t>
      </w:r>
      <w:r w:rsidR="00600EE3" w:rsidRPr="00D67DD6">
        <w:rPr>
          <w:noProof w:val="0"/>
          <w:lang w:val="fr-FR" w:eastAsia="en-US"/>
        </w:rPr>
        <w:t xml:space="preserve">la </w:t>
      </w:r>
      <w:r w:rsidR="00D2346E" w:rsidRPr="00D67DD6">
        <w:rPr>
          <w:noProof w:val="0"/>
          <w:lang w:val="fr-FR" w:eastAsia="en-US"/>
        </w:rPr>
        <w:t xml:space="preserve">tragédie </w:t>
      </w:r>
      <w:r w:rsidR="00600EE3" w:rsidRPr="00D67DD6">
        <w:rPr>
          <w:noProof w:val="0"/>
          <w:lang w:val="fr-FR" w:eastAsia="en-US"/>
        </w:rPr>
        <w:t xml:space="preserve">grecque </w:t>
      </w:r>
      <w:r w:rsidR="00D2346E" w:rsidRPr="00D67DD6">
        <w:rPr>
          <w:noProof w:val="0"/>
          <w:lang w:val="fr-FR" w:eastAsia="en-US"/>
        </w:rPr>
        <w:t>et les premiers philosophes ont cherché la pr</w:t>
      </w:r>
      <w:r w:rsidR="001B416D" w:rsidRPr="00D67DD6">
        <w:rPr>
          <w:noProof w:val="0"/>
          <w:lang w:val="fr-FR" w:eastAsia="en-US"/>
        </w:rPr>
        <w:t xml:space="preserve">ésence originale du monde divin. Cette présence </w:t>
      </w:r>
      <w:r w:rsidR="00D2346E" w:rsidRPr="00D67DD6">
        <w:rPr>
          <w:noProof w:val="0"/>
          <w:lang w:val="fr-FR" w:eastAsia="en-US"/>
        </w:rPr>
        <w:t xml:space="preserve">a été </w:t>
      </w:r>
      <w:r w:rsidR="00037F6F" w:rsidRPr="00D67DD6">
        <w:rPr>
          <w:noProof w:val="0"/>
          <w:lang w:val="fr-FR" w:eastAsia="en-US"/>
        </w:rPr>
        <w:t xml:space="preserve">détruite par </w:t>
      </w:r>
      <w:r w:rsidR="00D2346E" w:rsidRPr="00D67DD6">
        <w:rPr>
          <w:noProof w:val="0"/>
          <w:lang w:val="fr-FR" w:eastAsia="en-US"/>
        </w:rPr>
        <w:t xml:space="preserve">la première vague de modernité. Dans une certaine mesure, c’était le cas de la chose réelle qui </w:t>
      </w:r>
      <w:r w:rsidR="00BD36F8" w:rsidRPr="00D67DD6">
        <w:rPr>
          <w:noProof w:val="0"/>
          <w:lang w:val="fr-FR" w:eastAsia="en-US"/>
        </w:rPr>
        <w:t xml:space="preserve">était </w:t>
      </w:r>
      <w:r w:rsidR="00D2346E" w:rsidRPr="00D67DD6">
        <w:rPr>
          <w:noProof w:val="0"/>
          <w:lang w:val="fr-FR" w:eastAsia="en-US"/>
        </w:rPr>
        <w:t>reconnue uniquemen</w:t>
      </w:r>
      <w:r w:rsidR="004C4CC1" w:rsidRPr="00D67DD6">
        <w:rPr>
          <w:noProof w:val="0"/>
          <w:lang w:val="fr-FR" w:eastAsia="en-US"/>
        </w:rPr>
        <w:t xml:space="preserve">t dans la forme du passé causalement </w:t>
      </w:r>
      <w:r w:rsidR="00D2346E" w:rsidRPr="00D67DD6">
        <w:rPr>
          <w:noProof w:val="0"/>
          <w:lang w:val="fr-FR" w:eastAsia="en-US"/>
        </w:rPr>
        <w:t>actif. Ce n’est pas un évènement tragique si nous en prenons garde. Mais la situation devient tragique si la philosophie oublie l’effet fondamental du datif métaphysique</w:t>
      </w:r>
      <w:r w:rsidR="00BD36F8" w:rsidRPr="00D67DD6">
        <w:rPr>
          <w:noProof w:val="0"/>
          <w:lang w:val="fr-FR" w:eastAsia="en-US"/>
        </w:rPr>
        <w:t>. La modernité</w:t>
      </w:r>
      <w:r w:rsidR="00D2346E" w:rsidRPr="00D67DD6">
        <w:rPr>
          <w:noProof w:val="0"/>
          <w:lang w:val="fr-FR" w:eastAsia="en-US"/>
        </w:rPr>
        <w:t xml:space="preserve"> réprim</w:t>
      </w:r>
      <w:r w:rsidR="00BD36F8" w:rsidRPr="00D67DD6">
        <w:rPr>
          <w:noProof w:val="0"/>
          <w:lang w:val="fr-FR" w:eastAsia="en-US"/>
        </w:rPr>
        <w:t>a</w:t>
      </w:r>
      <w:r w:rsidR="00D2346E" w:rsidRPr="00D67DD6">
        <w:rPr>
          <w:noProof w:val="0"/>
          <w:lang w:val="fr-FR" w:eastAsia="en-US"/>
        </w:rPr>
        <w:t xml:space="preserve"> l’esprit critique</w:t>
      </w:r>
      <w:r w:rsidR="00BD36F8" w:rsidRPr="00D67DD6">
        <w:rPr>
          <w:noProof w:val="0"/>
          <w:lang w:val="fr-FR" w:eastAsia="en-US"/>
        </w:rPr>
        <w:t xml:space="preserve"> propre à l</w:t>
      </w:r>
      <w:r w:rsidR="00043086" w:rsidRPr="00D67DD6">
        <w:rPr>
          <w:noProof w:val="0"/>
          <w:lang w:val="fr-FR" w:eastAsia="en-US"/>
        </w:rPr>
        <w:t>’</w:t>
      </w:r>
      <w:r w:rsidR="00BD36F8" w:rsidRPr="00D67DD6">
        <w:rPr>
          <w:noProof w:val="0"/>
          <w:lang w:val="fr-FR" w:eastAsia="en-US"/>
        </w:rPr>
        <w:t>aristotélisme originel</w:t>
      </w:r>
      <w:r w:rsidR="00D2346E" w:rsidRPr="00D67DD6">
        <w:rPr>
          <w:noProof w:val="0"/>
          <w:lang w:val="fr-FR" w:eastAsia="en-US"/>
        </w:rPr>
        <w:t>. Les mortels ne créent pas le monde par leur réflexion</w:t>
      </w:r>
      <w:r w:rsidR="00236C4D" w:rsidRPr="00D67DD6">
        <w:rPr>
          <w:noProof w:val="0"/>
          <w:lang w:val="fr-FR"/>
        </w:rPr>
        <w:t> </w:t>
      </w:r>
      <w:r w:rsidR="00291736" w:rsidRPr="00D67DD6">
        <w:rPr>
          <w:noProof w:val="0"/>
          <w:lang w:val="fr-FR" w:eastAsia="en-US"/>
        </w:rPr>
        <w:t>;</w:t>
      </w:r>
      <w:r w:rsidR="00D2346E" w:rsidRPr="00D67DD6">
        <w:rPr>
          <w:noProof w:val="0"/>
          <w:lang w:val="fr-FR" w:eastAsia="en-US"/>
        </w:rPr>
        <w:t xml:space="preserve"> ils le reconnaissent dans la forme d’</w:t>
      </w:r>
      <w:r w:rsidR="00BD36F8" w:rsidRPr="00D67DD6">
        <w:rPr>
          <w:noProof w:val="0"/>
          <w:lang w:val="fr-FR" w:eastAsia="en-US"/>
        </w:rPr>
        <w:t xml:space="preserve">une </w:t>
      </w:r>
      <w:r w:rsidR="00D2346E" w:rsidRPr="00D67DD6">
        <w:rPr>
          <w:noProof w:val="0"/>
          <w:lang w:val="fr-FR" w:eastAsia="en-US"/>
        </w:rPr>
        <w:t>extension intellectuelle. Nous sommes limités au présent du monde comme le tout. La vision originale de tout</w:t>
      </w:r>
      <w:r w:rsidR="00AA6976" w:rsidRPr="00D67DD6">
        <w:rPr>
          <w:noProof w:val="0"/>
          <w:lang w:val="fr-FR" w:eastAsia="en-US"/>
        </w:rPr>
        <w:t>e</w:t>
      </w:r>
      <w:r w:rsidR="00D2346E" w:rsidRPr="00D67DD6">
        <w:rPr>
          <w:noProof w:val="0"/>
          <w:lang w:val="fr-FR" w:eastAsia="en-US"/>
        </w:rPr>
        <w:t xml:space="preserve"> </w:t>
      </w:r>
      <w:r w:rsidR="004B3E33" w:rsidRPr="00D67DD6">
        <w:rPr>
          <w:i/>
          <w:noProof w:val="0"/>
          <w:lang w:val="fr-FR" w:eastAsia="en-US"/>
        </w:rPr>
        <w:t>phúsis</w:t>
      </w:r>
      <w:r w:rsidR="00D2346E" w:rsidRPr="00D67DD6">
        <w:rPr>
          <w:noProof w:val="0"/>
          <w:lang w:val="fr-FR" w:eastAsia="en-US"/>
        </w:rPr>
        <w:t xml:space="preserve"> </w:t>
      </w:r>
      <w:r w:rsidR="00B013DD" w:rsidRPr="00D67DD6">
        <w:rPr>
          <w:noProof w:val="0"/>
          <w:lang w:val="fr-FR" w:eastAsia="en-US"/>
        </w:rPr>
        <w:t xml:space="preserve">faite </w:t>
      </w:r>
      <w:r w:rsidR="00D2346E" w:rsidRPr="00D67DD6">
        <w:rPr>
          <w:noProof w:val="0"/>
          <w:lang w:val="fr-FR" w:eastAsia="en-US"/>
        </w:rPr>
        <w:t xml:space="preserve">par </w:t>
      </w:r>
      <w:r w:rsidR="00D2346E" w:rsidRPr="00D67DD6">
        <w:rPr>
          <w:i/>
          <w:noProof w:val="0"/>
          <w:lang w:val="fr-FR" w:eastAsia="en-US"/>
        </w:rPr>
        <w:t>dativus principalis</w:t>
      </w:r>
      <w:r w:rsidR="00D2346E" w:rsidRPr="00D67DD6">
        <w:rPr>
          <w:noProof w:val="0"/>
          <w:lang w:val="fr-FR" w:eastAsia="en-US"/>
        </w:rPr>
        <w:t xml:space="preserve"> a été réprimée de la philosophie scolaire. L’approche d’Aristote était assez sage pour préserver au moins le concept du datif métaphysique qui garde l’existence de la substance réelle. </w:t>
      </w:r>
      <w:r w:rsidR="0091490E" w:rsidRPr="00D67DD6">
        <w:rPr>
          <w:noProof w:val="0"/>
          <w:lang w:val="fr-FR" w:eastAsia="en-US"/>
        </w:rPr>
        <w:t xml:space="preserve">La métaphysique aristotélicienne doit discerner très soigneusement et donc catégoriquement les différentes </w:t>
      </w:r>
      <w:r w:rsidR="00790687" w:rsidRPr="00D67DD6">
        <w:rPr>
          <w:noProof w:val="0"/>
          <w:lang w:val="fr-FR" w:eastAsia="en-US"/>
        </w:rPr>
        <w:t xml:space="preserve">formes du discours </w:t>
      </w:r>
      <w:r w:rsidR="005247F0" w:rsidRPr="00D67DD6">
        <w:rPr>
          <w:noProof w:val="0"/>
          <w:lang w:val="fr-FR" w:eastAsia="en-US"/>
        </w:rPr>
        <w:t xml:space="preserve">apophantique </w:t>
      </w:r>
      <w:r w:rsidR="0091490E" w:rsidRPr="00D67DD6">
        <w:rPr>
          <w:noProof w:val="0"/>
          <w:lang w:val="fr-FR" w:eastAsia="en-US"/>
        </w:rPr>
        <w:t xml:space="preserve">qui </w:t>
      </w:r>
      <w:r w:rsidR="00DB784A" w:rsidRPr="00D67DD6">
        <w:rPr>
          <w:noProof w:val="0"/>
          <w:lang w:val="fr-FR" w:eastAsia="en-US"/>
        </w:rPr>
        <w:t xml:space="preserve">fait </w:t>
      </w:r>
      <w:r w:rsidR="006D2EEA" w:rsidRPr="00D67DD6">
        <w:rPr>
          <w:noProof w:val="0"/>
          <w:lang w:val="fr-FR" w:eastAsia="en-US"/>
        </w:rPr>
        <w:t>référence</w:t>
      </w:r>
      <w:r w:rsidR="00DB784A" w:rsidRPr="00D67DD6">
        <w:rPr>
          <w:noProof w:val="0"/>
          <w:lang w:val="fr-FR" w:eastAsia="en-US"/>
        </w:rPr>
        <w:t xml:space="preserve"> </w:t>
      </w:r>
      <w:r w:rsidR="00DB784A" w:rsidRPr="00D67DD6">
        <w:rPr>
          <w:rFonts w:cs="Calibri"/>
          <w:noProof w:val="0"/>
          <w:lang w:val="fr-FR" w:eastAsia="en-US"/>
        </w:rPr>
        <w:t>à</w:t>
      </w:r>
      <w:r w:rsidR="00DB784A" w:rsidRPr="00D67DD6">
        <w:rPr>
          <w:noProof w:val="0"/>
          <w:lang w:val="fr-FR" w:eastAsia="en-US"/>
        </w:rPr>
        <w:t xml:space="preserve"> </w:t>
      </w:r>
      <w:r w:rsidR="0091490E" w:rsidRPr="00D67DD6">
        <w:rPr>
          <w:noProof w:val="0"/>
          <w:lang w:val="fr-FR" w:eastAsia="en-US"/>
        </w:rPr>
        <w:t>l’</w:t>
      </w:r>
      <w:r w:rsidR="00E209ED" w:rsidRPr="00D67DD6">
        <w:rPr>
          <w:noProof w:val="0"/>
          <w:lang w:val="fr-FR" w:eastAsia="en-US"/>
        </w:rPr>
        <w:t>existe</w:t>
      </w:r>
      <w:r w:rsidR="0091490E" w:rsidRPr="00D67DD6">
        <w:rPr>
          <w:noProof w:val="0"/>
          <w:lang w:val="fr-FR" w:eastAsia="en-US"/>
        </w:rPr>
        <w:t xml:space="preserve">nce </w:t>
      </w:r>
      <w:r w:rsidR="00DB784A" w:rsidRPr="00D67DD6">
        <w:rPr>
          <w:noProof w:val="0"/>
          <w:lang w:val="fr-FR" w:eastAsia="en-US"/>
        </w:rPr>
        <w:t xml:space="preserve">des </w:t>
      </w:r>
      <w:r w:rsidR="0091490E" w:rsidRPr="00D67DD6">
        <w:rPr>
          <w:noProof w:val="0"/>
          <w:lang w:val="fr-FR" w:eastAsia="en-US"/>
        </w:rPr>
        <w:t>substan</w:t>
      </w:r>
      <w:r w:rsidR="00DB784A" w:rsidRPr="00D67DD6">
        <w:rPr>
          <w:noProof w:val="0"/>
          <w:lang w:val="fr-FR" w:eastAsia="en-US"/>
        </w:rPr>
        <w:t>ces</w:t>
      </w:r>
      <w:r w:rsidR="006D2EEA" w:rsidRPr="00D67DD6">
        <w:rPr>
          <w:noProof w:val="0"/>
          <w:lang w:val="fr-FR" w:eastAsia="en-US"/>
        </w:rPr>
        <w:t xml:space="preserve"> en question</w:t>
      </w:r>
      <w:r w:rsidR="0091490E" w:rsidRPr="00D67DD6">
        <w:rPr>
          <w:noProof w:val="0"/>
          <w:lang w:val="fr-FR" w:eastAsia="en-US"/>
        </w:rPr>
        <w:t>.</w:t>
      </w:r>
    </w:p>
    <w:p w14:paraId="50FF50CF" w14:textId="77777777" w:rsidR="001A3547" w:rsidRPr="00D67DD6" w:rsidRDefault="00D2346E" w:rsidP="004E25A7">
      <w:pPr>
        <w:ind w:firstLine="397"/>
        <w:rPr>
          <w:noProof w:val="0"/>
          <w:lang w:val="fr-FR" w:eastAsia="en-US"/>
        </w:rPr>
      </w:pPr>
      <w:r w:rsidRPr="00D67DD6">
        <w:rPr>
          <w:noProof w:val="0"/>
          <w:lang w:val="fr-FR" w:eastAsia="en-US"/>
        </w:rPr>
        <w:t>La nouvelle manifestation du sens de l’</w:t>
      </w:r>
      <w:r w:rsidRPr="00D67DD6">
        <w:rPr>
          <w:rFonts w:cs="Calibri"/>
          <w:noProof w:val="0"/>
          <w:lang w:val="fr-FR" w:eastAsia="en-US"/>
        </w:rPr>
        <w:t>Ê</w:t>
      </w:r>
      <w:r w:rsidRPr="00D67DD6">
        <w:rPr>
          <w:noProof w:val="0"/>
          <w:lang w:val="fr-FR" w:eastAsia="en-US"/>
        </w:rPr>
        <w:t>tre est apparue après la disparition du datif princi</w:t>
      </w:r>
      <w:r w:rsidR="0028787E" w:rsidRPr="00D67DD6">
        <w:rPr>
          <w:noProof w:val="0"/>
          <w:lang w:val="fr-FR" w:eastAsia="en-US"/>
        </w:rPr>
        <w:t>pal de la première philosophie</w:t>
      </w:r>
      <w:r w:rsidRPr="00D67DD6">
        <w:rPr>
          <w:noProof w:val="0"/>
          <w:lang w:val="fr-FR" w:eastAsia="en-US"/>
        </w:rPr>
        <w:t>. Ari</w:t>
      </w:r>
      <w:r w:rsidR="00DD5A07" w:rsidRPr="00D67DD6">
        <w:rPr>
          <w:noProof w:val="0"/>
          <w:lang w:val="fr-FR" w:eastAsia="en-US"/>
        </w:rPr>
        <w:t>stote attacha</w:t>
      </w:r>
      <w:r w:rsidRPr="00D67DD6">
        <w:rPr>
          <w:noProof w:val="0"/>
          <w:lang w:val="fr-FR" w:eastAsia="en-US"/>
        </w:rPr>
        <w:t xml:space="preserve"> le datif métaphysique </w:t>
      </w:r>
      <w:r w:rsidR="00DD5A07" w:rsidRPr="00D67DD6">
        <w:rPr>
          <w:rFonts w:cs="Calibri"/>
          <w:noProof w:val="0"/>
          <w:lang w:val="fr-FR" w:eastAsia="en-US"/>
        </w:rPr>
        <w:t>à</w:t>
      </w:r>
      <w:r w:rsidRPr="00D67DD6">
        <w:rPr>
          <w:noProof w:val="0"/>
          <w:lang w:val="fr-FR" w:eastAsia="en-US"/>
        </w:rPr>
        <w:t xml:space="preserve"> la relation essentielle entre la première et la seconde substance. Ce n’est que la seconde substance qui est présente dans l’acte de compréhension humain. Son existence est produite par les sens et l’intellect. La substance réelle a été </w:t>
      </w:r>
      <w:r w:rsidR="000A4C03" w:rsidRPr="00D67DD6">
        <w:rPr>
          <w:noProof w:val="0"/>
          <w:lang w:val="fr-FR" w:eastAsia="en-US"/>
        </w:rPr>
        <w:t xml:space="preserve">convoquée </w:t>
      </w:r>
      <w:r w:rsidRPr="00D67DD6">
        <w:rPr>
          <w:noProof w:val="0"/>
          <w:lang w:val="fr-FR" w:eastAsia="en-US"/>
        </w:rPr>
        <w:t xml:space="preserve">au tribunal </w:t>
      </w:r>
      <w:r w:rsidR="00E66AF6" w:rsidRPr="00D67DD6">
        <w:rPr>
          <w:noProof w:val="0"/>
          <w:lang w:val="fr-FR" w:eastAsia="en-US"/>
        </w:rPr>
        <w:t xml:space="preserve">académique </w:t>
      </w:r>
      <w:r w:rsidRPr="00D67DD6">
        <w:rPr>
          <w:noProof w:val="0"/>
          <w:lang w:val="fr-FR" w:eastAsia="en-US"/>
        </w:rPr>
        <w:t>(κατηγορέω)</w:t>
      </w:r>
      <w:r w:rsidR="004F5AA4" w:rsidRPr="00D67DD6">
        <w:rPr>
          <w:noProof w:val="0"/>
          <w:lang w:val="fr-FR" w:eastAsia="en-US"/>
        </w:rPr>
        <w:t xml:space="preserve"> pour être jugée</w:t>
      </w:r>
      <w:r w:rsidR="00D33F07" w:rsidRPr="00D67DD6">
        <w:rPr>
          <w:noProof w:val="0"/>
          <w:lang w:val="fr-FR" w:eastAsia="en-US"/>
        </w:rPr>
        <w:t>. Elle est accusée d</w:t>
      </w:r>
      <w:r w:rsidR="00486368" w:rsidRPr="00D67DD6">
        <w:rPr>
          <w:noProof w:val="0"/>
          <w:lang w:val="fr-FR" w:eastAsia="en-US"/>
        </w:rPr>
        <w:t xml:space="preserve">’un </w:t>
      </w:r>
      <w:r w:rsidR="00D33F07" w:rsidRPr="00D67DD6">
        <w:rPr>
          <w:noProof w:val="0"/>
          <w:lang w:val="fr-FR" w:eastAsia="en-US"/>
        </w:rPr>
        <w:t xml:space="preserve">non-être actuel </w:t>
      </w:r>
      <w:r w:rsidR="005C638D" w:rsidRPr="00D67DD6">
        <w:rPr>
          <w:noProof w:val="0"/>
          <w:lang w:val="fr-FR" w:eastAsia="en-US"/>
        </w:rPr>
        <w:t>(</w:t>
      </w:r>
      <w:r w:rsidR="005C638D" w:rsidRPr="00D67DD6">
        <w:rPr>
          <w:noProof w:val="0"/>
          <w:lang w:val="fr-FR"/>
        </w:rPr>
        <w:t>τό τί</w:t>
      </w:r>
      <w:r w:rsidR="005C638D" w:rsidRPr="00D67DD6">
        <w:rPr>
          <w:rFonts w:cs="Calibri"/>
          <w:noProof w:val="0"/>
          <w:lang w:val="fr-FR"/>
        </w:rPr>
        <w:t>—</w:t>
      </w:r>
      <w:r w:rsidR="005C638D" w:rsidRPr="00D67DD6">
        <w:rPr>
          <w:noProof w:val="0"/>
          <w:lang w:val="fr-FR"/>
        </w:rPr>
        <w:t>ἦν</w:t>
      </w:r>
      <w:r w:rsidR="005C638D" w:rsidRPr="00D67DD6">
        <w:rPr>
          <w:rFonts w:cs="Calibri"/>
          <w:noProof w:val="0"/>
          <w:lang w:val="fr-FR"/>
        </w:rPr>
        <w:t>—</w:t>
      </w:r>
      <w:r w:rsidR="005C638D" w:rsidRPr="00D67DD6">
        <w:rPr>
          <w:noProof w:val="0"/>
          <w:lang w:val="fr-FR"/>
        </w:rPr>
        <w:t>εἶναι</w:t>
      </w:r>
      <w:r w:rsidR="005C638D" w:rsidRPr="00D67DD6">
        <w:rPr>
          <w:noProof w:val="0"/>
          <w:lang w:val="fr-FR" w:eastAsia="en-US"/>
        </w:rPr>
        <w:t xml:space="preserve">) </w:t>
      </w:r>
      <w:r w:rsidR="00D33F07" w:rsidRPr="00D67DD6">
        <w:rPr>
          <w:noProof w:val="0"/>
          <w:lang w:val="fr-FR" w:eastAsia="en-US"/>
        </w:rPr>
        <w:t xml:space="preserve">et elle fait donc l’objet d’une enquête en raison de sa modalité transitive. </w:t>
      </w:r>
      <w:r w:rsidRPr="00D67DD6">
        <w:rPr>
          <w:noProof w:val="0"/>
          <w:lang w:val="fr-FR" w:eastAsia="en-US"/>
        </w:rPr>
        <w:t xml:space="preserve">La métaphysique postule la succession </w:t>
      </w:r>
      <w:r w:rsidRPr="00D67DD6">
        <w:rPr>
          <w:noProof w:val="0"/>
          <w:lang w:val="fr-FR" w:eastAsia="en-US"/>
        </w:rPr>
        <w:lastRenderedPageBreak/>
        <w:t>fondamentale de la première substance comme cause passée à la seconde substance comme conséquence universelle présen</w:t>
      </w:r>
      <w:r w:rsidR="004C17B1" w:rsidRPr="00D67DD6">
        <w:rPr>
          <w:noProof w:val="0"/>
          <w:lang w:val="fr-FR" w:eastAsia="en-US"/>
        </w:rPr>
        <w:t>te. Cette succession ontique</w:t>
      </w:r>
      <w:r w:rsidRPr="00D67DD6">
        <w:rPr>
          <w:noProof w:val="0"/>
          <w:lang w:val="fr-FR" w:eastAsia="en-US"/>
        </w:rPr>
        <w:t xml:space="preserve"> est exprimée par le mode catégorique « avant » (</w:t>
      </w:r>
      <w:r w:rsidRPr="00D67DD6">
        <w:rPr>
          <w:i/>
          <w:noProof w:val="0"/>
          <w:lang w:val="fr-FR" w:eastAsia="en-US"/>
        </w:rPr>
        <w:t>per prius</w:t>
      </w:r>
      <w:r w:rsidRPr="00D67DD6">
        <w:rPr>
          <w:noProof w:val="0"/>
          <w:lang w:val="fr-FR" w:eastAsia="en-US"/>
        </w:rPr>
        <w:t>) et « après » (</w:t>
      </w:r>
      <w:r w:rsidRPr="00D67DD6">
        <w:rPr>
          <w:i/>
          <w:noProof w:val="0"/>
          <w:lang w:val="fr-FR" w:eastAsia="en-US"/>
        </w:rPr>
        <w:t>per posterius</w:t>
      </w:r>
      <w:r w:rsidR="009869B2" w:rsidRPr="00D67DD6">
        <w:rPr>
          <w:noProof w:val="0"/>
          <w:lang w:val="fr-FR" w:eastAsia="en-US"/>
        </w:rPr>
        <w:t xml:space="preserve">). L’ouvrage </w:t>
      </w:r>
      <w:r w:rsidR="009869B2" w:rsidRPr="00D67DD6">
        <w:rPr>
          <w:i/>
          <w:noProof w:val="0"/>
          <w:lang w:val="fr-FR" w:eastAsia="en-US"/>
        </w:rPr>
        <w:t>Catégories</w:t>
      </w:r>
      <w:r w:rsidR="009869B2" w:rsidRPr="00D67DD6">
        <w:rPr>
          <w:noProof w:val="0"/>
          <w:lang w:val="fr-FR" w:eastAsia="en-US"/>
        </w:rPr>
        <w:t xml:space="preserve"> établit la science occidentale et ses variations objectives postérieures, puisqu’il décrit les propositions de</w:t>
      </w:r>
      <w:r w:rsidR="004B18CF" w:rsidRPr="00D67DD6">
        <w:rPr>
          <w:noProof w:val="0"/>
          <w:lang w:val="fr-FR" w:eastAsia="en-US"/>
        </w:rPr>
        <w:t xml:space="preserve"> base </w:t>
      </w:r>
      <w:r w:rsidR="00B45EF0" w:rsidRPr="00D67DD6">
        <w:rPr>
          <w:noProof w:val="0"/>
          <w:lang w:val="fr-FR" w:eastAsia="en-US"/>
        </w:rPr>
        <w:t xml:space="preserve">qui </w:t>
      </w:r>
      <w:r w:rsidR="004B18CF" w:rsidRPr="00D67DD6">
        <w:rPr>
          <w:noProof w:val="0"/>
          <w:lang w:val="fr-FR" w:eastAsia="en-US"/>
        </w:rPr>
        <w:t>trait</w:t>
      </w:r>
      <w:r w:rsidR="00B45EF0" w:rsidRPr="00D67DD6">
        <w:rPr>
          <w:noProof w:val="0"/>
          <w:lang w:val="fr-FR" w:eastAsia="en-US"/>
        </w:rPr>
        <w:t>e</w:t>
      </w:r>
      <w:r w:rsidR="004B18CF" w:rsidRPr="00D67DD6">
        <w:rPr>
          <w:noProof w:val="0"/>
          <w:lang w:val="fr-FR" w:eastAsia="en-US"/>
        </w:rPr>
        <w:t>nt l</w:t>
      </w:r>
      <w:r w:rsidR="009869B2" w:rsidRPr="00D67DD6">
        <w:rPr>
          <w:noProof w:val="0"/>
          <w:lang w:val="fr-FR" w:eastAsia="en-US"/>
        </w:rPr>
        <w:t xml:space="preserve">es substances. </w:t>
      </w:r>
      <w:r w:rsidRPr="00D67DD6">
        <w:rPr>
          <w:noProof w:val="0"/>
          <w:lang w:val="fr-FR" w:eastAsia="en-US"/>
        </w:rPr>
        <w:t xml:space="preserve">La définition catégorique de la première substance et le verdict qui proclame </w:t>
      </w:r>
      <w:r w:rsidR="00B053FA" w:rsidRPr="00D67DD6">
        <w:rPr>
          <w:noProof w:val="0"/>
          <w:lang w:val="fr-FR" w:eastAsia="en-US"/>
        </w:rPr>
        <w:t xml:space="preserve">ses valeurs </w:t>
      </w:r>
      <w:r w:rsidRPr="00D67DD6">
        <w:rPr>
          <w:noProof w:val="0"/>
          <w:lang w:val="fr-FR" w:eastAsia="en-US"/>
        </w:rPr>
        <w:t xml:space="preserve">universelles </w:t>
      </w:r>
      <w:r w:rsidR="00590415" w:rsidRPr="00D67DD6">
        <w:rPr>
          <w:noProof w:val="0"/>
          <w:lang w:val="fr-FR" w:eastAsia="en-US"/>
        </w:rPr>
        <w:t>reprend</w:t>
      </w:r>
      <w:r w:rsidR="00443CBF" w:rsidRPr="00D67DD6">
        <w:rPr>
          <w:noProof w:val="0"/>
          <w:lang w:val="fr-FR" w:eastAsia="en-US"/>
        </w:rPr>
        <w:t xml:space="preserve"> </w:t>
      </w:r>
      <w:r w:rsidRPr="00D67DD6">
        <w:rPr>
          <w:noProof w:val="0"/>
          <w:lang w:val="fr-FR" w:eastAsia="en-US"/>
        </w:rPr>
        <w:t xml:space="preserve">le livre </w:t>
      </w:r>
      <w:r w:rsidRPr="00D67DD6">
        <w:rPr>
          <w:i/>
          <w:noProof w:val="0"/>
          <w:lang w:val="fr-FR" w:eastAsia="en-US"/>
        </w:rPr>
        <w:t>Secondes Analytiques</w:t>
      </w:r>
      <w:r w:rsidR="006B6FED" w:rsidRPr="00D67DD6">
        <w:rPr>
          <w:noProof w:val="0"/>
          <w:lang w:val="fr-FR" w:eastAsia="en-US"/>
        </w:rPr>
        <w:t xml:space="preserve"> qui détermine </w:t>
      </w:r>
      <w:r w:rsidRPr="00D67DD6">
        <w:rPr>
          <w:noProof w:val="0"/>
          <w:lang w:val="fr-FR" w:eastAsia="en-US"/>
        </w:rPr>
        <w:t>l</w:t>
      </w:r>
      <w:r w:rsidR="00E66AF6" w:rsidRPr="00D67DD6">
        <w:rPr>
          <w:noProof w:val="0"/>
          <w:lang w:val="fr-FR" w:eastAsia="en-US"/>
        </w:rPr>
        <w:t xml:space="preserve">e sort de </w:t>
      </w:r>
      <w:r w:rsidRPr="00D67DD6">
        <w:rPr>
          <w:noProof w:val="0"/>
          <w:lang w:val="fr-FR" w:eastAsia="en-US"/>
        </w:rPr>
        <w:t xml:space="preserve">la science occidentale. Le principe des deux écrits est bâti sur la correspondance entre la première et la seconde substance. La prédication vraie procède dans le nouveau type de logique catégorique et de la preuve scientifique (ἐπιδείξεις, </w:t>
      </w:r>
      <w:r w:rsidRPr="00D67DD6">
        <w:rPr>
          <w:i/>
          <w:noProof w:val="0"/>
          <w:lang w:val="fr-FR" w:eastAsia="en-US"/>
        </w:rPr>
        <w:t>demonstratio</w:t>
      </w:r>
      <w:r w:rsidRPr="00D67DD6">
        <w:rPr>
          <w:noProof w:val="0"/>
          <w:lang w:val="fr-FR" w:eastAsia="en-US"/>
        </w:rPr>
        <w:t xml:space="preserve">). L’extraction du sens catégoriel à partir de la substance première au moyen de l’induction et de la déduction devient le nouveau point de départ de la philosophie. Aristote abolit l’enseignement des sophistes. La logique est devenue une nouvelle agora de la modernité après la disparition de la sagesse classique. La capacité représentative du langage livre les choses à leur substantialité commune. Grâce à la capacité du langage, nous percevons </w:t>
      </w:r>
      <w:r w:rsidR="00A45825" w:rsidRPr="00D67DD6">
        <w:rPr>
          <w:noProof w:val="0"/>
          <w:lang w:val="fr-FR" w:eastAsia="en-US"/>
        </w:rPr>
        <w:t>l’</w:t>
      </w:r>
      <w:r w:rsidRPr="00D67DD6">
        <w:rPr>
          <w:noProof w:val="0"/>
          <w:lang w:val="fr-FR" w:eastAsia="en-US"/>
        </w:rPr>
        <w:t>essence eidétique</w:t>
      </w:r>
      <w:r w:rsidR="00A45825" w:rsidRPr="00D67DD6">
        <w:rPr>
          <w:noProof w:val="0"/>
          <w:lang w:val="fr-FR" w:eastAsia="en-US"/>
        </w:rPr>
        <w:t xml:space="preserve"> des choses</w:t>
      </w:r>
      <w:r w:rsidRPr="00D67DD6">
        <w:rPr>
          <w:noProof w:val="0"/>
          <w:lang w:val="fr-FR" w:eastAsia="en-US"/>
        </w:rPr>
        <w:t xml:space="preserve">. </w:t>
      </w:r>
      <w:r w:rsidR="006D17A3" w:rsidRPr="00D67DD6">
        <w:rPr>
          <w:noProof w:val="0"/>
          <w:lang w:val="fr-FR" w:eastAsia="en-US"/>
        </w:rPr>
        <w:t xml:space="preserve">Le sens commun du monde </w:t>
      </w:r>
      <w:r w:rsidR="004F294E" w:rsidRPr="00D67DD6">
        <w:rPr>
          <w:noProof w:val="0"/>
          <w:lang w:val="fr-FR" w:eastAsia="en-US"/>
        </w:rPr>
        <w:t>(</w:t>
      </w:r>
      <w:r w:rsidR="004F294E" w:rsidRPr="00D67DD6">
        <w:rPr>
          <w:i/>
          <w:noProof w:val="0"/>
          <w:lang w:val="fr-FR" w:eastAsia="en-US"/>
        </w:rPr>
        <w:t>res publica</w:t>
      </w:r>
      <w:r w:rsidR="004F294E" w:rsidRPr="00D67DD6">
        <w:rPr>
          <w:noProof w:val="0"/>
          <w:lang w:val="fr-FR" w:eastAsia="en-US"/>
        </w:rPr>
        <w:t xml:space="preserve">) </w:t>
      </w:r>
      <w:r w:rsidR="006D17A3" w:rsidRPr="00D67DD6">
        <w:rPr>
          <w:noProof w:val="0"/>
          <w:lang w:val="fr-FR" w:eastAsia="en-US"/>
        </w:rPr>
        <w:t xml:space="preserve">est devenu la question de la capacité technique à réaliser un type </w:t>
      </w:r>
      <w:r w:rsidR="00125CCB" w:rsidRPr="00D67DD6">
        <w:rPr>
          <w:noProof w:val="0"/>
          <w:lang w:val="fr-FR" w:eastAsia="en-US"/>
        </w:rPr>
        <w:t>correct de syllogisme logique</w:t>
      </w:r>
      <w:r w:rsidR="006D17A3" w:rsidRPr="00D67DD6">
        <w:rPr>
          <w:noProof w:val="0"/>
          <w:lang w:val="fr-FR" w:eastAsia="en-US"/>
        </w:rPr>
        <w:t xml:space="preserve">. </w:t>
      </w:r>
      <w:r w:rsidRPr="00D67DD6">
        <w:rPr>
          <w:noProof w:val="0"/>
          <w:lang w:val="fr-FR" w:eastAsia="en-US"/>
        </w:rPr>
        <w:t xml:space="preserve">Dans la tragédie, la parole prophétique </w:t>
      </w:r>
      <w:r w:rsidR="00715408" w:rsidRPr="00D67DD6">
        <w:rPr>
          <w:noProof w:val="0"/>
          <w:lang w:val="fr-FR" w:eastAsia="en-US"/>
        </w:rPr>
        <w:t>et les déclarations des sage</w:t>
      </w:r>
      <w:r w:rsidR="00D25FE4" w:rsidRPr="00D67DD6">
        <w:rPr>
          <w:noProof w:val="0"/>
          <w:lang w:val="fr-FR" w:eastAsia="en-US"/>
        </w:rPr>
        <w:t>s</w:t>
      </w:r>
      <w:r w:rsidR="00715408" w:rsidRPr="00D67DD6">
        <w:rPr>
          <w:noProof w:val="0"/>
          <w:lang w:val="fr-FR" w:eastAsia="en-US"/>
        </w:rPr>
        <w:t xml:space="preserve"> </w:t>
      </w:r>
      <w:r w:rsidRPr="00D67DD6">
        <w:rPr>
          <w:noProof w:val="0"/>
          <w:lang w:val="fr-FR" w:eastAsia="en-US"/>
        </w:rPr>
        <w:t>jou</w:t>
      </w:r>
      <w:r w:rsidR="00D25FE4" w:rsidRPr="00D67DD6">
        <w:rPr>
          <w:noProof w:val="0"/>
          <w:lang w:val="fr-FR" w:eastAsia="en-US"/>
        </w:rPr>
        <w:t>è</w:t>
      </w:r>
      <w:r w:rsidR="00715408" w:rsidRPr="00D67DD6">
        <w:rPr>
          <w:noProof w:val="0"/>
          <w:lang w:val="fr-FR" w:eastAsia="en-US"/>
        </w:rPr>
        <w:t>rent ce rôle de médiation</w:t>
      </w:r>
      <w:r w:rsidRPr="00D67DD6">
        <w:rPr>
          <w:noProof w:val="0"/>
          <w:lang w:val="fr-FR" w:eastAsia="en-US"/>
        </w:rPr>
        <w:t xml:space="preserve">. La communauté </w:t>
      </w:r>
      <w:r w:rsidR="00715408" w:rsidRPr="00D67DD6">
        <w:rPr>
          <w:noProof w:val="0"/>
          <w:lang w:val="fr-FR" w:eastAsia="en-US"/>
        </w:rPr>
        <w:t xml:space="preserve">politique </w:t>
      </w:r>
      <w:r w:rsidRPr="00D67DD6">
        <w:rPr>
          <w:noProof w:val="0"/>
          <w:lang w:val="fr-FR" w:eastAsia="en-US"/>
        </w:rPr>
        <w:t xml:space="preserve">voyait la présence divine à travers le rassemblement des citoyens dans l’agora. Les derniers auteurs de tragédie ont considéré que </w:t>
      </w:r>
      <w:r w:rsidR="00F32C8F" w:rsidRPr="00D67DD6">
        <w:rPr>
          <w:noProof w:val="0"/>
          <w:lang w:val="fr-FR" w:eastAsia="en-US"/>
        </w:rPr>
        <w:t>la dérogation</w:t>
      </w:r>
      <w:r w:rsidRPr="00D67DD6">
        <w:rPr>
          <w:noProof w:val="0"/>
          <w:lang w:val="fr-FR" w:eastAsia="en-US"/>
        </w:rPr>
        <w:t xml:space="preserve"> technocratique de la vérité archaïque </w:t>
      </w:r>
      <w:r w:rsidR="00F32C8F" w:rsidRPr="00D67DD6">
        <w:rPr>
          <w:noProof w:val="0"/>
          <w:lang w:val="fr-FR" w:eastAsia="en-US"/>
        </w:rPr>
        <w:t xml:space="preserve">dans </w:t>
      </w:r>
      <w:r w:rsidRPr="00D67DD6">
        <w:rPr>
          <w:noProof w:val="0"/>
          <w:lang w:val="fr-FR" w:eastAsia="en-US"/>
        </w:rPr>
        <w:t xml:space="preserve">la communauté des citoyens (σπαστέος, </w:t>
      </w:r>
      <w:r w:rsidRPr="00D67DD6">
        <w:rPr>
          <w:i/>
          <w:noProof w:val="0"/>
          <w:lang w:val="fr-FR" w:eastAsia="en-US"/>
        </w:rPr>
        <w:t>castratio</w:t>
      </w:r>
      <w:r w:rsidRPr="00D67DD6">
        <w:rPr>
          <w:noProof w:val="0"/>
          <w:lang w:val="fr-FR" w:eastAsia="en-US"/>
        </w:rPr>
        <w:t>) était un fiasco brutal de leurs contemporains. Sophocle, dans son drame sur le tyran technocratique Œdipe,</w:t>
      </w:r>
      <w:r w:rsidR="00F32C8F" w:rsidRPr="00D67DD6">
        <w:rPr>
          <w:noProof w:val="0"/>
          <w:lang w:val="fr-FR" w:eastAsia="en-US"/>
        </w:rPr>
        <w:t xml:space="preserve"> </w:t>
      </w:r>
      <w:r w:rsidRPr="00D67DD6">
        <w:rPr>
          <w:noProof w:val="0"/>
          <w:lang w:val="fr-FR" w:eastAsia="en-US"/>
        </w:rPr>
        <w:t>condamn</w:t>
      </w:r>
      <w:r w:rsidR="00F32C8F" w:rsidRPr="00D67DD6">
        <w:rPr>
          <w:noProof w:val="0"/>
          <w:lang w:val="fr-FR" w:eastAsia="en-US"/>
        </w:rPr>
        <w:t>a</w:t>
      </w:r>
      <w:r w:rsidRPr="00D67DD6">
        <w:rPr>
          <w:noProof w:val="0"/>
          <w:lang w:val="fr-FR" w:eastAsia="en-US"/>
        </w:rPr>
        <w:t xml:space="preserve"> la castration moderne de la vérité (OBJ III, ch. 7). La divine comédie de la modernité est construite sur le complexe de castration d’Œdipe, que tout métaphysicien et logicien </w:t>
      </w:r>
      <w:r w:rsidR="00F32C8F" w:rsidRPr="00D67DD6">
        <w:rPr>
          <w:noProof w:val="0"/>
          <w:lang w:val="fr-FR" w:eastAsia="en-US"/>
        </w:rPr>
        <w:t xml:space="preserve">entreprend </w:t>
      </w:r>
      <w:r w:rsidRPr="00D67DD6">
        <w:rPr>
          <w:noProof w:val="0"/>
          <w:lang w:val="fr-FR" w:eastAsia="en-US"/>
        </w:rPr>
        <w:t xml:space="preserve">sous une forme secrète imposée par </w:t>
      </w:r>
      <w:r w:rsidR="002503C7" w:rsidRPr="00D67DD6">
        <w:rPr>
          <w:noProof w:val="0"/>
          <w:lang w:val="fr-FR" w:eastAsia="en-US"/>
        </w:rPr>
        <w:t xml:space="preserve">les </w:t>
      </w:r>
      <w:r w:rsidRPr="00D67DD6">
        <w:rPr>
          <w:noProof w:val="0"/>
          <w:lang w:val="fr-FR" w:eastAsia="en-US"/>
        </w:rPr>
        <w:t xml:space="preserve">Furies divines. L’interprétation herméneutique suit le modèle du drame antique, </w:t>
      </w:r>
      <w:r w:rsidR="001A3E03" w:rsidRPr="00D67DD6">
        <w:rPr>
          <w:noProof w:val="0"/>
          <w:lang w:val="fr-FR" w:eastAsia="en-US"/>
        </w:rPr>
        <w:t xml:space="preserve">car </w:t>
      </w:r>
      <w:r w:rsidRPr="00D67DD6">
        <w:rPr>
          <w:noProof w:val="0"/>
          <w:lang w:val="fr-FR" w:eastAsia="en-US"/>
        </w:rPr>
        <w:t>elle détient un caractère cat</w:t>
      </w:r>
      <w:r w:rsidR="00F32C8F" w:rsidRPr="00D67DD6">
        <w:rPr>
          <w:noProof w:val="0"/>
          <w:lang w:val="fr-FR" w:eastAsia="en-US"/>
        </w:rPr>
        <w:t>har</w:t>
      </w:r>
      <w:r w:rsidRPr="00D67DD6">
        <w:rPr>
          <w:noProof w:val="0"/>
          <w:lang w:val="fr-FR" w:eastAsia="en-US"/>
        </w:rPr>
        <w:t>tique et thérapeutique. L’interprétation de l’objectivité suit le sens de l’Être décrit par les tragédiens et les premiers philosophes.</w:t>
      </w:r>
      <w:r w:rsidR="004E25A7" w:rsidRPr="00D67DD6">
        <w:rPr>
          <w:noProof w:val="0"/>
          <w:lang w:val="fr-FR" w:eastAsia="en-US"/>
        </w:rPr>
        <w:t xml:space="preserve"> La première sécularisation moderne et le désenchantement du monde (</w:t>
      </w:r>
      <w:r w:rsidR="004E25A7" w:rsidRPr="00D67DD6">
        <w:rPr>
          <w:i/>
          <w:noProof w:val="0"/>
          <w:lang w:val="fr-FR" w:eastAsia="en-US"/>
        </w:rPr>
        <w:t>Entzauberung der Welt</w:t>
      </w:r>
      <w:r w:rsidR="004E25A7" w:rsidRPr="00D67DD6">
        <w:rPr>
          <w:noProof w:val="0"/>
          <w:lang w:val="fr-FR" w:eastAsia="en-US"/>
        </w:rPr>
        <w:t xml:space="preserve">) </w:t>
      </w:r>
      <w:r w:rsidR="00F32C8F" w:rsidRPr="00D67DD6">
        <w:rPr>
          <w:noProof w:val="0"/>
          <w:lang w:val="fr-FR" w:eastAsia="en-US"/>
        </w:rPr>
        <w:t>chang</w:t>
      </w:r>
      <w:r w:rsidR="002A4180" w:rsidRPr="00D67DD6">
        <w:rPr>
          <w:noProof w:val="0"/>
          <w:lang w:val="fr-FR" w:eastAsia="en-US"/>
        </w:rPr>
        <w:t>èrent</w:t>
      </w:r>
      <w:r w:rsidR="00FE3D84" w:rsidRPr="00D67DD6">
        <w:rPr>
          <w:noProof w:val="0"/>
          <w:lang w:val="fr-FR" w:eastAsia="en-US"/>
        </w:rPr>
        <w:t xml:space="preserve"> la totalité </w:t>
      </w:r>
      <w:r w:rsidRPr="00D67DD6">
        <w:rPr>
          <w:noProof w:val="0"/>
          <w:lang w:val="fr-FR" w:eastAsia="en-US"/>
        </w:rPr>
        <w:t xml:space="preserve">de l’Être en un cosmos métaphysiquement reconnaissable, qui est </w:t>
      </w:r>
      <w:r w:rsidR="00AC5CC6" w:rsidRPr="00D67DD6">
        <w:rPr>
          <w:noProof w:val="0"/>
          <w:lang w:val="fr-FR" w:eastAsia="en-US"/>
        </w:rPr>
        <w:t xml:space="preserve">porté </w:t>
      </w:r>
      <w:r w:rsidRPr="00D67DD6">
        <w:rPr>
          <w:noProof w:val="0"/>
          <w:lang w:val="fr-FR" w:eastAsia="en-US"/>
        </w:rPr>
        <w:t>par les idées ou</w:t>
      </w:r>
      <w:r w:rsidR="00AC5CC6" w:rsidRPr="00D67DD6">
        <w:rPr>
          <w:noProof w:val="0"/>
          <w:lang w:val="fr-FR" w:eastAsia="en-US"/>
        </w:rPr>
        <w:t xml:space="preserve"> par</w:t>
      </w:r>
      <w:r w:rsidRPr="00D67DD6">
        <w:rPr>
          <w:noProof w:val="0"/>
          <w:lang w:val="fr-FR" w:eastAsia="en-US"/>
        </w:rPr>
        <w:t xml:space="preserve"> les premières substances. </w:t>
      </w:r>
      <w:r w:rsidR="008263C4" w:rsidRPr="00D67DD6">
        <w:rPr>
          <w:noProof w:val="0"/>
          <w:lang w:val="fr-FR" w:eastAsia="en-US"/>
        </w:rPr>
        <w:t xml:space="preserve">La pensée des modernistes est </w:t>
      </w:r>
      <w:r w:rsidR="00795490" w:rsidRPr="00D67DD6">
        <w:rPr>
          <w:noProof w:val="0"/>
          <w:lang w:val="fr-FR" w:eastAsia="en-US"/>
        </w:rPr>
        <w:t>fondée</w:t>
      </w:r>
      <w:r w:rsidR="008263C4" w:rsidRPr="00D67DD6">
        <w:rPr>
          <w:noProof w:val="0"/>
          <w:lang w:val="fr-FR" w:eastAsia="en-US"/>
        </w:rPr>
        <w:t xml:space="preserve"> sur </w:t>
      </w:r>
      <w:r w:rsidRPr="00D67DD6">
        <w:rPr>
          <w:noProof w:val="0"/>
          <w:lang w:val="fr-FR" w:eastAsia="en-US"/>
        </w:rPr>
        <w:t xml:space="preserve">les mathématiques et </w:t>
      </w:r>
      <w:r w:rsidR="001E4B0A" w:rsidRPr="00D67DD6">
        <w:rPr>
          <w:noProof w:val="0"/>
          <w:lang w:val="fr-FR" w:eastAsia="en-US"/>
        </w:rPr>
        <w:t>la physique. C</w:t>
      </w:r>
      <w:r w:rsidRPr="00D67DD6">
        <w:rPr>
          <w:noProof w:val="0"/>
          <w:lang w:val="fr-FR" w:eastAsia="en-US"/>
        </w:rPr>
        <w:t xml:space="preserve">es deux sciences créent un nouveau sens de ce qui </w:t>
      </w:r>
      <w:r w:rsidRPr="00D67DD6">
        <w:rPr>
          <w:noProof w:val="0"/>
          <w:lang w:val="fr-FR" w:eastAsia="en-US"/>
        </w:rPr>
        <w:lastRenderedPageBreak/>
        <w:t>est présent et qui est donc scientifiquement contraignant pour un raisonnement</w:t>
      </w:r>
      <w:r w:rsidR="002A4180" w:rsidRPr="00D67DD6">
        <w:rPr>
          <w:noProof w:val="0"/>
          <w:lang w:val="fr-FR" w:eastAsia="en-US"/>
        </w:rPr>
        <w:t xml:space="preserve"> vrai</w:t>
      </w:r>
      <w:r w:rsidR="00C62132" w:rsidRPr="00D67DD6">
        <w:rPr>
          <w:noProof w:val="0"/>
          <w:lang w:val="fr-FR" w:eastAsia="en-US"/>
        </w:rPr>
        <w:t xml:space="preserve">. La donation fondatrice </w:t>
      </w:r>
      <w:r w:rsidRPr="00D67DD6">
        <w:rPr>
          <w:noProof w:val="0"/>
          <w:lang w:val="fr-FR" w:eastAsia="en-US"/>
        </w:rPr>
        <w:t>de la métaphysique rejet</w:t>
      </w:r>
      <w:r w:rsidR="002A4180" w:rsidRPr="00D67DD6">
        <w:rPr>
          <w:noProof w:val="0"/>
          <w:lang w:val="fr-FR" w:eastAsia="en-US"/>
        </w:rPr>
        <w:t>a</w:t>
      </w:r>
      <w:r w:rsidRPr="00D67DD6">
        <w:rPr>
          <w:noProof w:val="0"/>
          <w:lang w:val="fr-FR" w:eastAsia="en-US"/>
        </w:rPr>
        <w:t xml:space="preserve"> la sagesse archaïque et tragique. La métaphysique ne </w:t>
      </w:r>
      <w:r w:rsidR="006E018E" w:rsidRPr="00D67DD6">
        <w:rPr>
          <w:noProof w:val="0"/>
          <w:lang w:val="fr-FR" w:eastAsia="en-US"/>
        </w:rPr>
        <w:t>connaît</w:t>
      </w:r>
      <w:r w:rsidRPr="00D67DD6">
        <w:rPr>
          <w:noProof w:val="0"/>
          <w:lang w:val="fr-FR" w:eastAsia="en-US"/>
        </w:rPr>
        <w:t xml:space="preserve"> la présence cachée de la totalité de l’Être qu’indirectement. </w:t>
      </w:r>
      <w:r w:rsidR="002A4180" w:rsidRPr="00D67DD6">
        <w:rPr>
          <w:noProof w:val="0"/>
          <w:lang w:val="fr-FR" w:eastAsia="en-US"/>
        </w:rPr>
        <w:t xml:space="preserve">L’Être est devenu le </w:t>
      </w:r>
      <w:r w:rsidRPr="00D67DD6">
        <w:rPr>
          <w:noProof w:val="0"/>
          <w:lang w:val="fr-FR" w:eastAsia="en-US"/>
        </w:rPr>
        <w:t xml:space="preserve">non-être </w:t>
      </w:r>
      <w:r w:rsidR="002A4180" w:rsidRPr="00D67DD6">
        <w:rPr>
          <w:noProof w:val="0"/>
          <w:lang w:val="fr-FR" w:eastAsia="en-US"/>
        </w:rPr>
        <w:t xml:space="preserve">et la première substance </w:t>
      </w:r>
      <w:r w:rsidRPr="00D67DD6">
        <w:rPr>
          <w:noProof w:val="0"/>
          <w:lang w:val="fr-FR" w:eastAsia="en-US"/>
        </w:rPr>
        <w:t>n’existe plus</w:t>
      </w:r>
      <w:r w:rsidR="0067271F" w:rsidRPr="00D67DD6">
        <w:rPr>
          <w:noProof w:val="0"/>
          <w:lang w:val="fr-FR" w:eastAsia="en-US"/>
        </w:rPr>
        <w:t xml:space="preserve"> dans sa présence</w:t>
      </w:r>
      <w:r w:rsidR="00347570" w:rsidRPr="00D67DD6">
        <w:rPr>
          <w:noProof w:val="0"/>
          <w:lang w:val="fr-FR" w:eastAsia="en-US"/>
        </w:rPr>
        <w:t xml:space="preserve"> originale</w:t>
      </w:r>
      <w:r w:rsidRPr="00D67DD6">
        <w:rPr>
          <w:noProof w:val="0"/>
          <w:lang w:val="fr-FR" w:eastAsia="en-US"/>
        </w:rPr>
        <w:t>. Les deux fondateurs de la métaph</w:t>
      </w:r>
      <w:r w:rsidR="00944EB9" w:rsidRPr="00D67DD6">
        <w:rPr>
          <w:noProof w:val="0"/>
          <w:lang w:val="fr-FR" w:eastAsia="en-US"/>
        </w:rPr>
        <w:t xml:space="preserve">ysique examinent le monde de </w:t>
      </w:r>
      <w:r w:rsidR="004B3E33" w:rsidRPr="00D67DD6">
        <w:rPr>
          <w:i/>
          <w:noProof w:val="0"/>
          <w:lang w:val="fr-FR" w:eastAsia="en-US"/>
        </w:rPr>
        <w:t>phúsis</w:t>
      </w:r>
      <w:r w:rsidRPr="00D67DD6">
        <w:rPr>
          <w:noProof w:val="0"/>
          <w:lang w:val="fr-FR" w:eastAsia="en-US"/>
        </w:rPr>
        <w:t xml:space="preserve"> </w:t>
      </w:r>
      <w:r w:rsidR="00B2645B" w:rsidRPr="00D67DD6">
        <w:rPr>
          <w:noProof w:val="0"/>
          <w:lang w:val="fr-FR" w:eastAsia="en-US"/>
        </w:rPr>
        <w:t xml:space="preserve">par entremise </w:t>
      </w:r>
      <w:r w:rsidRPr="00D67DD6">
        <w:rPr>
          <w:noProof w:val="0"/>
          <w:lang w:val="fr-FR" w:eastAsia="en-US"/>
        </w:rPr>
        <w:t xml:space="preserve">des déclarations générales </w:t>
      </w:r>
      <w:r w:rsidR="00BF4FE7" w:rsidRPr="00D67DD6">
        <w:rPr>
          <w:noProof w:val="0"/>
          <w:lang w:val="fr-FR" w:eastAsia="en-US"/>
        </w:rPr>
        <w:t xml:space="preserve">qui concernent les </w:t>
      </w:r>
      <w:r w:rsidRPr="00D67DD6">
        <w:rPr>
          <w:noProof w:val="0"/>
          <w:lang w:val="fr-FR" w:eastAsia="en-US"/>
        </w:rPr>
        <w:t>substance</w:t>
      </w:r>
      <w:r w:rsidR="00BF4FE7" w:rsidRPr="00D67DD6">
        <w:rPr>
          <w:noProof w:val="0"/>
          <w:lang w:val="fr-FR" w:eastAsia="en-US"/>
        </w:rPr>
        <w:t>s</w:t>
      </w:r>
      <w:r w:rsidRPr="00D67DD6">
        <w:rPr>
          <w:noProof w:val="0"/>
          <w:lang w:val="fr-FR" w:eastAsia="en-US"/>
        </w:rPr>
        <w:t>. La présence métaphysique est donnée comme idée présente pour construire le cosmos conçu mathématiquement (Platon). Ou bien</w:t>
      </w:r>
      <w:r w:rsidR="00A7429F" w:rsidRPr="00D67DD6">
        <w:rPr>
          <w:noProof w:val="0"/>
          <w:lang w:val="fr-FR" w:eastAsia="en-US"/>
        </w:rPr>
        <w:t>,</w:t>
      </w:r>
      <w:r w:rsidRPr="00D67DD6">
        <w:rPr>
          <w:noProof w:val="0"/>
          <w:lang w:val="fr-FR" w:eastAsia="en-US"/>
        </w:rPr>
        <w:t xml:space="preserve"> les substances premières sont présentes et elles constituent la totalité de la </w:t>
      </w:r>
      <w:r w:rsidR="004B3E33" w:rsidRPr="00D67DD6">
        <w:rPr>
          <w:i/>
          <w:noProof w:val="0"/>
          <w:lang w:val="fr-FR" w:eastAsia="en-US"/>
        </w:rPr>
        <w:t>phúsis</w:t>
      </w:r>
      <w:r w:rsidRPr="00D67DD6">
        <w:rPr>
          <w:noProof w:val="0"/>
          <w:lang w:val="fr-FR" w:eastAsia="en-US"/>
        </w:rPr>
        <w:t xml:space="preserve"> mobile (Aristote). </w:t>
      </w:r>
      <w:r w:rsidR="00CB1CD6" w:rsidRPr="00D67DD6">
        <w:rPr>
          <w:noProof w:val="0"/>
          <w:lang w:val="fr-FR" w:eastAsia="en-US"/>
        </w:rPr>
        <w:t xml:space="preserve">La tragédie de la métaphysique réside dans le fait que des entités isolées constituent le fondement de la philosophie. Cette présence problématique de la substance doit être </w:t>
      </w:r>
      <w:r w:rsidR="006C3204" w:rsidRPr="00D67DD6">
        <w:rPr>
          <w:noProof w:val="0"/>
          <w:lang w:val="fr-FR" w:eastAsia="en-US"/>
        </w:rPr>
        <w:t>analysée</w:t>
      </w:r>
      <w:r w:rsidR="00CB1CD6" w:rsidRPr="00D67DD6">
        <w:rPr>
          <w:noProof w:val="0"/>
          <w:lang w:val="fr-FR" w:eastAsia="en-US"/>
        </w:rPr>
        <w:t xml:space="preserve"> dans le domaine de la vision </w:t>
      </w:r>
      <w:r w:rsidR="00BF372F" w:rsidRPr="00D67DD6">
        <w:rPr>
          <w:noProof w:val="0"/>
          <w:lang w:val="fr-FR" w:eastAsia="en-US"/>
        </w:rPr>
        <w:t xml:space="preserve">archaïque </w:t>
      </w:r>
      <w:r w:rsidR="00CB1CD6" w:rsidRPr="00D67DD6">
        <w:rPr>
          <w:noProof w:val="0"/>
          <w:lang w:val="fr-FR" w:eastAsia="en-US"/>
        </w:rPr>
        <w:t>et de</w:t>
      </w:r>
      <w:r w:rsidR="00DB50D8" w:rsidRPr="00D67DD6">
        <w:rPr>
          <w:noProof w:val="0"/>
          <w:lang w:val="fr-FR" w:eastAsia="en-US"/>
        </w:rPr>
        <w:t xml:space="preserve"> l</w:t>
      </w:r>
      <w:r w:rsidR="00DB50D8" w:rsidRPr="00D67DD6">
        <w:rPr>
          <w:rFonts w:cs="Calibri"/>
          <w:noProof w:val="0"/>
          <w:lang w:val="fr-FR" w:eastAsia="en-US"/>
        </w:rPr>
        <w:t>’</w:t>
      </w:r>
      <w:r w:rsidR="00CB1CD6" w:rsidRPr="00D67DD6">
        <w:rPr>
          <w:noProof w:val="0"/>
          <w:lang w:val="fr-FR" w:eastAsia="en-US"/>
        </w:rPr>
        <w:t>interprétation archéologique.</w:t>
      </w:r>
      <w:r w:rsidR="00BF372F" w:rsidRPr="00D67DD6">
        <w:rPr>
          <w:noProof w:val="0"/>
          <w:lang w:val="fr-FR" w:eastAsia="en-US"/>
        </w:rPr>
        <w:t xml:space="preserve"> </w:t>
      </w:r>
      <w:r w:rsidRPr="00D67DD6">
        <w:rPr>
          <w:noProof w:val="0"/>
          <w:lang w:val="fr-FR" w:eastAsia="en-US"/>
        </w:rPr>
        <w:t xml:space="preserve">La substance isolée était tout à fait secondaire pour la sagesse archaïque et, de plus, elle était absolument </w:t>
      </w:r>
      <w:r w:rsidR="006E018E" w:rsidRPr="00D67DD6">
        <w:rPr>
          <w:noProof w:val="0"/>
          <w:lang w:val="fr-FR" w:eastAsia="en-US"/>
        </w:rPr>
        <w:t>ambiguë</w:t>
      </w:r>
      <w:r w:rsidRPr="00D67DD6">
        <w:rPr>
          <w:noProof w:val="0"/>
          <w:lang w:val="fr-FR" w:eastAsia="en-US"/>
        </w:rPr>
        <w:t>. La présence de l’Être (τά τ' ἐόντα de Calchas), considérée comme véridique, ne peut être fallacieuse, ce qui n’</w:t>
      </w:r>
      <w:r w:rsidR="001A3547" w:rsidRPr="00D67DD6">
        <w:rPr>
          <w:noProof w:val="0"/>
          <w:lang w:val="fr-FR" w:eastAsia="en-US"/>
        </w:rPr>
        <w:t>est pas le cas de la substance.</w:t>
      </w:r>
    </w:p>
    <w:p w14:paraId="6DCBEEF6" w14:textId="77777777" w:rsidR="002F4DB0" w:rsidRPr="00D67DD6" w:rsidRDefault="00CB204C" w:rsidP="00CB204C">
      <w:pPr>
        <w:ind w:firstLine="397"/>
        <w:rPr>
          <w:noProof w:val="0"/>
          <w:lang w:val="fr-FR" w:eastAsia="en-US"/>
        </w:rPr>
      </w:pPr>
      <w:r w:rsidRPr="00D67DD6">
        <w:rPr>
          <w:noProof w:val="0"/>
          <w:lang w:val="fr-FR" w:eastAsia="en-US"/>
        </w:rPr>
        <w:t xml:space="preserve">La substance entièrement séparée et donc entièrement fixée dans le passé, c'est le </w:t>
      </w:r>
      <w:r w:rsidRPr="00D67DD6">
        <w:rPr>
          <w:i/>
          <w:noProof w:val="0"/>
          <w:lang w:val="fr-FR" w:eastAsia="en-US"/>
        </w:rPr>
        <w:t>quidditas</w:t>
      </w:r>
      <w:r w:rsidRPr="00D67DD6">
        <w:rPr>
          <w:noProof w:val="0"/>
          <w:lang w:val="fr-FR" w:eastAsia="en-US"/>
        </w:rPr>
        <w:t xml:space="preserve"> immatérielle et éternelle qui constitue la cause première du mouvement </w:t>
      </w:r>
      <w:r w:rsidR="00D2346E" w:rsidRPr="00D67DD6">
        <w:rPr>
          <w:noProof w:val="0"/>
          <w:lang w:val="fr-FR" w:eastAsia="en-US"/>
        </w:rPr>
        <w:t>(</w:t>
      </w:r>
      <w:r w:rsidR="00D2346E" w:rsidRPr="00D67DD6">
        <w:rPr>
          <w:i/>
          <w:noProof w:val="0"/>
          <w:lang w:val="fr-FR" w:eastAsia="en-US"/>
        </w:rPr>
        <w:t>causa prima</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eastAsia="en-US"/>
        </w:rPr>
        <w:fldChar w:fldCharType="end"/>
      </w:r>
      <w:r w:rsidR="00D2346E" w:rsidRPr="00D67DD6">
        <w:rPr>
          <w:noProof w:val="0"/>
          <w:lang w:val="fr-FR" w:eastAsia="en-US"/>
        </w:rPr>
        <w:t xml:space="preserve">). Par l’amour de la sagesse, les autres sphères cosmiques imitent l’exemple éternel de l’Intellect immobile (κινεῖ δὴ ὡς ἐρώμενον, </w:t>
      </w:r>
      <w:r w:rsidR="00D2346E" w:rsidRPr="00D67DD6">
        <w:rPr>
          <w:i/>
          <w:noProof w:val="0"/>
          <w:lang w:val="fr-FR" w:eastAsia="en-US"/>
        </w:rPr>
        <w:t>Met</w:t>
      </w:r>
      <w:r w:rsidR="00D2346E" w:rsidRPr="00D67DD6">
        <w:rPr>
          <w:noProof w:val="0"/>
          <w:lang w:val="fr-FR" w:eastAsia="en-US"/>
        </w:rPr>
        <w:t>. 1073b2). Cet évènement cosmologique est exploré dans les écrits d’Aristo</w:t>
      </w:r>
      <w:r w:rsidR="009734C2" w:rsidRPr="00D67DD6">
        <w:rPr>
          <w:noProof w:val="0"/>
          <w:lang w:val="fr-FR" w:eastAsia="en-US"/>
        </w:rPr>
        <w:t>te sur la philosophie première.</w:t>
      </w:r>
      <w:r w:rsidR="001A3547" w:rsidRPr="00D67DD6">
        <w:rPr>
          <w:noProof w:val="0"/>
          <w:lang w:val="fr-FR" w:eastAsia="en-US"/>
        </w:rPr>
        <w:t xml:space="preserve"> </w:t>
      </w:r>
      <w:r w:rsidR="00D2346E" w:rsidRPr="00D67DD6">
        <w:rPr>
          <w:noProof w:val="0"/>
          <w:lang w:val="fr-FR" w:eastAsia="en-US"/>
        </w:rPr>
        <w:t>Un total de</w:t>
      </w:r>
      <w:r w:rsidR="009D2E37" w:rsidRPr="00D67DD6">
        <w:rPr>
          <w:noProof w:val="0"/>
          <w:lang w:val="fr-FR" w:eastAsia="en-US"/>
        </w:rPr>
        <w:t>s</w:t>
      </w:r>
      <w:r w:rsidR="00D2346E" w:rsidRPr="00D67DD6">
        <w:rPr>
          <w:noProof w:val="0"/>
          <w:lang w:val="fr-FR" w:eastAsia="en-US"/>
        </w:rPr>
        <w:t xml:space="preserve"> quatorze traités divers sur la première substance et son effet a été placé </w:t>
      </w:r>
      <w:r w:rsidR="00D05D6C" w:rsidRPr="00D67DD6">
        <w:rPr>
          <w:noProof w:val="0"/>
          <w:lang w:val="fr-FR" w:eastAsia="en-US"/>
        </w:rPr>
        <w:t xml:space="preserve">derrière les écrits sur la </w:t>
      </w:r>
      <w:r w:rsidR="00D05D6C" w:rsidRPr="00D67DD6">
        <w:rPr>
          <w:i/>
          <w:noProof w:val="0"/>
          <w:lang w:val="fr-FR" w:eastAsia="en-US"/>
        </w:rPr>
        <w:t>P</w:t>
      </w:r>
      <w:r w:rsidR="00D2346E" w:rsidRPr="00D67DD6">
        <w:rPr>
          <w:i/>
          <w:noProof w:val="0"/>
          <w:lang w:val="fr-FR" w:eastAsia="en-US"/>
        </w:rPr>
        <w:t>hysique</w:t>
      </w:r>
      <w:r w:rsidR="00D2346E" w:rsidRPr="00D67DD6">
        <w:rPr>
          <w:noProof w:val="0"/>
          <w:lang w:val="fr-FR" w:eastAsia="en-US"/>
        </w:rPr>
        <w:t xml:space="preserve"> (μετὰ τὰ φύσικὰ βιβλία). Grâce à l’action cachée des Muses, ces écrits ont reçu un nom commun </w:t>
      </w:r>
      <w:r w:rsidR="004874DB" w:rsidRPr="00D67DD6">
        <w:rPr>
          <w:noProof w:val="0"/>
          <w:lang w:val="fr-FR" w:eastAsia="en-US"/>
        </w:rPr>
        <w:t>«</w:t>
      </w:r>
      <w:r w:rsidR="006E6F11" w:rsidRPr="00D67DD6">
        <w:rPr>
          <w:noProof w:val="0"/>
          <w:lang w:val="fr-FR" w:eastAsia="en-US"/>
        </w:rPr>
        <w:t> </w:t>
      </w:r>
      <w:r w:rsidR="004874DB" w:rsidRPr="00D67DD6">
        <w:rPr>
          <w:i/>
          <w:noProof w:val="0"/>
          <w:lang w:val="fr-FR" w:eastAsia="en-US"/>
        </w:rPr>
        <w:t>Métaphysique</w:t>
      </w:r>
      <w:r w:rsidR="006E6F11" w:rsidRPr="00D67DD6">
        <w:rPr>
          <w:noProof w:val="0"/>
          <w:lang w:val="fr-FR" w:eastAsia="en-US"/>
        </w:rPr>
        <w:t> </w:t>
      </w:r>
      <w:r w:rsidR="004874DB" w:rsidRPr="00D67DD6">
        <w:rPr>
          <w:noProof w:val="0"/>
          <w:lang w:val="fr-FR" w:eastAsia="en-US"/>
        </w:rPr>
        <w:t xml:space="preserve">» </w:t>
      </w:r>
      <w:r w:rsidR="00D2346E" w:rsidRPr="00D67DD6">
        <w:rPr>
          <w:noProof w:val="0"/>
          <w:lang w:val="fr-FR" w:eastAsia="en-US"/>
        </w:rPr>
        <w:t xml:space="preserve">par </w:t>
      </w:r>
      <w:r w:rsidR="00043086" w:rsidRPr="00D67DD6">
        <w:rPr>
          <w:noProof w:val="0"/>
          <w:lang w:val="fr-FR" w:eastAsia="en-US"/>
        </w:rPr>
        <w:t>entremise d’Andronicos</w:t>
      </w:r>
      <w:r w:rsidR="00D2346E" w:rsidRPr="00D67DD6">
        <w:rPr>
          <w:noProof w:val="0"/>
          <w:lang w:val="fr-FR" w:eastAsia="en-US"/>
        </w:rPr>
        <w:t xml:space="preserve"> de Rhodes. </w:t>
      </w:r>
      <w:r w:rsidR="00465435" w:rsidRPr="00D67DD6">
        <w:rPr>
          <w:noProof w:val="0"/>
          <w:lang w:val="fr-FR" w:eastAsia="en-US"/>
        </w:rPr>
        <w:t>Depuis la naissance de la métaphysique, l</w:t>
      </w:r>
      <w:r w:rsidR="00D2346E" w:rsidRPr="00D67DD6">
        <w:rPr>
          <w:noProof w:val="0"/>
          <w:lang w:val="fr-FR" w:eastAsia="en-US"/>
        </w:rPr>
        <w:t>a révélation archaïque de la totalité de l’</w:t>
      </w:r>
      <w:r w:rsidR="00D2346E" w:rsidRPr="00D67DD6">
        <w:rPr>
          <w:rFonts w:cs="Calibri"/>
          <w:noProof w:val="0"/>
          <w:lang w:val="fr-FR" w:eastAsia="en-US"/>
        </w:rPr>
        <w:t>Ê</w:t>
      </w:r>
      <w:r w:rsidR="00D2346E" w:rsidRPr="00D67DD6">
        <w:rPr>
          <w:noProof w:val="0"/>
          <w:lang w:val="fr-FR" w:eastAsia="en-US"/>
        </w:rPr>
        <w:t>tre devint un évènement non scientifique, qui fut lié aux réci</w:t>
      </w:r>
      <w:r w:rsidR="00A72669" w:rsidRPr="00D67DD6">
        <w:rPr>
          <w:noProof w:val="0"/>
          <w:lang w:val="fr-FR" w:eastAsia="en-US"/>
        </w:rPr>
        <w:t>ts mytholo</w:t>
      </w:r>
      <w:r w:rsidR="00AA6976" w:rsidRPr="00D67DD6">
        <w:rPr>
          <w:noProof w:val="0"/>
          <w:lang w:val="fr-FR" w:eastAsia="en-US"/>
        </w:rPr>
        <w:t>gi</w:t>
      </w:r>
      <w:r w:rsidR="00A72669" w:rsidRPr="00D67DD6">
        <w:rPr>
          <w:noProof w:val="0"/>
          <w:lang w:val="fr-FR" w:eastAsia="en-US"/>
        </w:rPr>
        <w:t>ques</w:t>
      </w:r>
      <w:r w:rsidR="00D2346E" w:rsidRPr="00D67DD6">
        <w:rPr>
          <w:noProof w:val="0"/>
          <w:lang w:val="fr-FR" w:eastAsia="en-US"/>
        </w:rPr>
        <w:t xml:space="preserve"> sur les dieux (θεολόγια). Les écrits philosophiques p</w:t>
      </w:r>
      <w:r w:rsidR="008E264E" w:rsidRPr="00D67DD6">
        <w:rPr>
          <w:noProof w:val="0"/>
          <w:lang w:val="fr-FR" w:eastAsia="en-US"/>
        </w:rPr>
        <w:t>récédents sur la totalité de l’</w:t>
      </w:r>
      <w:r w:rsidR="008E264E" w:rsidRPr="00D67DD6">
        <w:rPr>
          <w:rFonts w:cs="Calibri"/>
          <w:noProof w:val="0"/>
          <w:lang w:val="fr-FR" w:eastAsia="en-US"/>
        </w:rPr>
        <w:t>Ê</w:t>
      </w:r>
      <w:r w:rsidR="00D2346E" w:rsidRPr="00D67DD6">
        <w:rPr>
          <w:noProof w:val="0"/>
          <w:lang w:val="fr-FR" w:eastAsia="en-US"/>
        </w:rPr>
        <w:t xml:space="preserve">tre (περὶ φύσεως) et la sagesse de Socrate devinrent le premier déposit du musée académique érigé par l’aristotélisme victorieux. Le nouveau type de savoir donné par </w:t>
      </w:r>
      <w:r w:rsidR="00D2346E" w:rsidRPr="00D67DD6">
        <w:rPr>
          <w:i/>
          <w:noProof w:val="0"/>
          <w:lang w:val="fr-FR" w:eastAsia="en-US"/>
        </w:rPr>
        <w:t>veritas</w:t>
      </w:r>
      <w:r w:rsidR="00D2346E" w:rsidRPr="00D67DD6">
        <w:rPr>
          <w:noProof w:val="0"/>
          <w:lang w:val="fr-FR" w:eastAsia="en-US"/>
        </w:rPr>
        <w:t xml:space="preserve"> substantielle, ne peut pas saisir la conception pythique de la vérité que Socrate cherch</w:t>
      </w:r>
      <w:r w:rsidR="00105359" w:rsidRPr="00D67DD6">
        <w:rPr>
          <w:noProof w:val="0"/>
          <w:lang w:val="fr-FR" w:eastAsia="en-US"/>
        </w:rPr>
        <w:t xml:space="preserve">ait </w:t>
      </w:r>
      <w:r w:rsidR="00D2346E" w:rsidRPr="00D67DD6">
        <w:rPr>
          <w:noProof w:val="0"/>
          <w:lang w:val="fr-FR" w:eastAsia="en-US"/>
        </w:rPr>
        <w:t>toute sa vie. Platon et Aristote ont remplacé Socrate, glorifié par la Pythie, en devenan</w:t>
      </w:r>
      <w:r w:rsidR="00D72AB1" w:rsidRPr="00D67DD6">
        <w:rPr>
          <w:noProof w:val="0"/>
          <w:lang w:val="fr-FR" w:eastAsia="en-US"/>
        </w:rPr>
        <w:t>t ses interprètes métaphysiquement conformes</w:t>
      </w:r>
      <w:r w:rsidR="00D2346E" w:rsidRPr="00D67DD6">
        <w:rPr>
          <w:noProof w:val="0"/>
          <w:lang w:val="fr-FR" w:eastAsia="en-US"/>
        </w:rPr>
        <w:t>. Platon transform</w:t>
      </w:r>
      <w:r w:rsidR="005B4F2C" w:rsidRPr="00D67DD6">
        <w:rPr>
          <w:noProof w:val="0"/>
          <w:lang w:val="fr-FR" w:eastAsia="en-US"/>
        </w:rPr>
        <w:t>a</w:t>
      </w:r>
      <w:r w:rsidR="00D2346E" w:rsidRPr="00D67DD6">
        <w:rPr>
          <w:noProof w:val="0"/>
          <w:lang w:val="fr-FR" w:eastAsia="en-US"/>
        </w:rPr>
        <w:t xml:space="preserve"> Socrate en l’idée du Bien, qui </w:t>
      </w:r>
      <w:r w:rsidR="005B4F2C" w:rsidRPr="00D67DD6">
        <w:rPr>
          <w:noProof w:val="0"/>
          <w:lang w:val="fr-FR" w:eastAsia="en-US"/>
        </w:rPr>
        <w:t xml:space="preserve">fait </w:t>
      </w:r>
      <w:r w:rsidR="00D2346E" w:rsidRPr="00D67DD6">
        <w:rPr>
          <w:noProof w:val="0"/>
          <w:lang w:val="fr-FR" w:eastAsia="en-US"/>
        </w:rPr>
        <w:t xml:space="preserve">la </w:t>
      </w:r>
      <w:r w:rsidR="00E23683" w:rsidRPr="00D67DD6">
        <w:rPr>
          <w:noProof w:val="0"/>
          <w:lang w:val="fr-FR" w:eastAsia="en-US"/>
        </w:rPr>
        <w:t>mytho</w:t>
      </w:r>
      <w:r w:rsidR="007A3499" w:rsidRPr="00D67DD6">
        <w:rPr>
          <w:noProof w:val="0"/>
          <w:lang w:val="fr-FR" w:eastAsia="en-US"/>
        </w:rPr>
        <w:t>logi</w:t>
      </w:r>
      <w:r w:rsidR="00E63B96" w:rsidRPr="00D67DD6">
        <w:rPr>
          <w:noProof w:val="0"/>
          <w:lang w:val="fr-FR" w:eastAsia="en-US"/>
        </w:rPr>
        <w:t>e</w:t>
      </w:r>
      <w:r w:rsidR="00815B8B" w:rsidRPr="00D67DD6">
        <w:rPr>
          <w:noProof w:val="0"/>
          <w:lang w:val="fr-FR" w:eastAsia="en-US"/>
        </w:rPr>
        <w:t xml:space="preserve"> </w:t>
      </w:r>
      <w:r w:rsidR="00D2346E" w:rsidRPr="00D67DD6">
        <w:rPr>
          <w:noProof w:val="0"/>
          <w:lang w:val="fr-FR" w:eastAsia="en-US"/>
        </w:rPr>
        <w:t xml:space="preserve">des idées. Le simulacre aristotélicien de Socrate présente un théoricien immobile </w:t>
      </w:r>
      <w:r w:rsidR="00D2346E" w:rsidRPr="00D67DD6">
        <w:rPr>
          <w:noProof w:val="0"/>
          <w:lang w:val="fr-FR" w:eastAsia="en-US"/>
        </w:rPr>
        <w:lastRenderedPageBreak/>
        <w:t xml:space="preserve">et éternel, qui médite sur sa </w:t>
      </w:r>
      <w:r w:rsidR="00113068" w:rsidRPr="00D67DD6">
        <w:rPr>
          <w:noProof w:val="0"/>
          <w:lang w:val="fr-FR" w:eastAsia="en-US"/>
        </w:rPr>
        <w:t xml:space="preserve">propre pensée, assis </w:t>
      </w:r>
      <w:r w:rsidR="00D2346E" w:rsidRPr="00D67DD6">
        <w:rPr>
          <w:noProof w:val="0"/>
          <w:lang w:val="fr-FR" w:eastAsia="en-US"/>
        </w:rPr>
        <w:t xml:space="preserve">dans la </w:t>
      </w:r>
      <w:r w:rsidR="00043086" w:rsidRPr="00D67DD6">
        <w:rPr>
          <w:i/>
          <w:noProof w:val="0"/>
          <w:lang w:val="fr-FR" w:eastAsia="en-US"/>
        </w:rPr>
        <w:t>skh</w:t>
      </w:r>
      <w:r w:rsidR="00D2346E" w:rsidRPr="00D67DD6">
        <w:rPr>
          <w:i/>
          <w:noProof w:val="0"/>
          <w:lang w:val="fr-FR" w:eastAsia="en-US"/>
        </w:rPr>
        <w:t>ol</w:t>
      </w:r>
      <w:r w:rsidR="00043086" w:rsidRPr="00D67DD6">
        <w:rPr>
          <w:rFonts w:cs="Calibri"/>
          <w:i/>
          <w:noProof w:val="0"/>
          <w:lang w:val="fr-FR" w:eastAsia="en-US"/>
        </w:rPr>
        <w:t>ê</w:t>
      </w:r>
      <w:r w:rsidR="00D2346E" w:rsidRPr="00D67DD6">
        <w:rPr>
          <w:noProof w:val="0"/>
          <w:lang w:val="fr-FR" w:eastAsia="en-US"/>
        </w:rPr>
        <w:t xml:space="preserve"> éternelle. Le Socrate métaphysique porte sous la forme de la présence détachée un nouveau type de la divine comédie. Les épicuriens </w:t>
      </w:r>
      <w:r w:rsidR="005B4F2C" w:rsidRPr="00D67DD6">
        <w:rPr>
          <w:noProof w:val="0"/>
          <w:lang w:val="fr-FR" w:eastAsia="en-US"/>
        </w:rPr>
        <w:t>se moquèrent de l’activité théorique liée à la substance premiè</w:t>
      </w:r>
      <w:r w:rsidR="00C26B8B" w:rsidRPr="00D67DD6">
        <w:rPr>
          <w:noProof w:val="0"/>
          <w:lang w:val="fr-FR" w:eastAsia="en-US"/>
        </w:rPr>
        <w:t>re et séparée, en la nommant « D</w:t>
      </w:r>
      <w:r w:rsidR="005B4F2C" w:rsidRPr="00D67DD6">
        <w:rPr>
          <w:noProof w:val="0"/>
          <w:lang w:val="fr-FR" w:eastAsia="en-US"/>
        </w:rPr>
        <w:t>ieu oisif » (</w:t>
      </w:r>
      <w:r w:rsidR="00EE7D0B" w:rsidRPr="00D67DD6">
        <w:rPr>
          <w:i/>
          <w:noProof w:val="0"/>
          <w:lang w:val="fr-FR" w:eastAsia="en-US"/>
        </w:rPr>
        <w:t>d</w:t>
      </w:r>
      <w:r w:rsidR="005B4F2C" w:rsidRPr="00D67DD6">
        <w:rPr>
          <w:i/>
          <w:noProof w:val="0"/>
          <w:lang w:val="fr-FR" w:eastAsia="en-US"/>
        </w:rPr>
        <w:t>eus otiosus</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deus otiosus</w:instrText>
      </w:r>
      <w:r w:rsidR="00344FE9" w:rsidRPr="00D67DD6">
        <w:rPr>
          <w:noProof w:val="0"/>
          <w:lang w:val="fr-FR"/>
        </w:rPr>
        <w:instrText xml:space="preserve">" </w:instrText>
      </w:r>
      <w:r w:rsidR="00344FE9" w:rsidRPr="00D67DD6">
        <w:rPr>
          <w:i/>
          <w:noProof w:val="0"/>
          <w:lang w:val="fr-FR" w:eastAsia="en-US"/>
        </w:rPr>
        <w:fldChar w:fldCharType="end"/>
      </w:r>
      <w:r w:rsidR="005B4F2C" w:rsidRPr="00D67DD6">
        <w:rPr>
          <w:noProof w:val="0"/>
          <w:lang w:val="fr-FR" w:eastAsia="en-US"/>
        </w:rPr>
        <w:t>)</w:t>
      </w:r>
      <w:r w:rsidR="001D11AC" w:rsidRPr="00D67DD6">
        <w:rPr>
          <w:noProof w:val="0"/>
          <w:lang w:val="fr-FR" w:eastAsia="en-US"/>
        </w:rPr>
        <w:t xml:space="preserve">. </w:t>
      </w:r>
      <w:r w:rsidR="001526B5" w:rsidRPr="00D67DD6">
        <w:rPr>
          <w:noProof w:val="0"/>
          <w:lang w:val="fr-FR" w:eastAsia="en-US"/>
        </w:rPr>
        <w:t>Dieu</w:t>
      </w:r>
      <w:r w:rsidR="00D2346E" w:rsidRPr="00D67DD6">
        <w:rPr>
          <w:noProof w:val="0"/>
          <w:lang w:val="fr-FR" w:eastAsia="en-US"/>
        </w:rPr>
        <w:t xml:space="preserve"> de la métaphysique, du point de vue de l’herméneutique, représente un simulacre de Socrate dans des figures historiques toujours nouvelles (</w:t>
      </w:r>
      <w:r w:rsidR="00D2346E" w:rsidRPr="00D67DD6">
        <w:rPr>
          <w:i/>
          <w:noProof w:val="0"/>
          <w:lang w:val="fr-FR" w:eastAsia="en-US"/>
        </w:rPr>
        <w:t>Socrate</w:t>
      </w:r>
      <w:r w:rsidR="00C74CA0" w:rsidRPr="00D67DD6">
        <w:rPr>
          <w:i/>
          <w:noProof w:val="0"/>
          <w:lang w:val="fr-FR" w:eastAsia="en-US"/>
        </w:rPr>
        <w:t>s</w:t>
      </w:r>
      <w:r w:rsidR="00D2346E" w:rsidRPr="00D67DD6">
        <w:rPr>
          <w:i/>
          <w:noProof w:val="0"/>
          <w:lang w:val="fr-FR" w:eastAsia="en-US"/>
        </w:rPr>
        <w:t xml:space="preserve"> redivivus</w:t>
      </w:r>
      <w:r w:rsidR="00D2346E" w:rsidRPr="00D67DD6">
        <w:rPr>
          <w:noProof w:val="0"/>
          <w:lang w:val="fr-FR" w:eastAsia="en-US"/>
        </w:rPr>
        <w:t xml:space="preserve">). La comédie divine de la métaphysique fait que le simulacre moderne de Socrate </w:t>
      </w:r>
      <w:r w:rsidR="00CD6F75" w:rsidRPr="00D67DD6">
        <w:rPr>
          <w:noProof w:val="0"/>
          <w:lang w:val="fr-FR" w:eastAsia="en-US"/>
        </w:rPr>
        <w:t xml:space="preserve">est devenu soit </w:t>
      </w:r>
      <w:r w:rsidR="00D2346E" w:rsidRPr="00D67DD6">
        <w:rPr>
          <w:noProof w:val="0"/>
          <w:lang w:val="fr-FR" w:eastAsia="en-US"/>
        </w:rPr>
        <w:t xml:space="preserve">une </w:t>
      </w:r>
      <w:r w:rsidR="00D2346E" w:rsidRPr="00D67DD6">
        <w:rPr>
          <w:i/>
          <w:noProof w:val="0"/>
          <w:lang w:val="fr-FR" w:eastAsia="en-US"/>
        </w:rPr>
        <w:t>Causa</w:t>
      </w:r>
      <w:r w:rsidR="00CD6F75" w:rsidRPr="00D67DD6">
        <w:rPr>
          <w:i/>
          <w:noProof w:val="0"/>
          <w:lang w:val="fr-FR" w:eastAsia="en-US"/>
        </w:rPr>
        <w:t xml:space="preserve"> prima</w:t>
      </w:r>
      <w:r w:rsidR="00CD6F75" w:rsidRPr="00D67DD6">
        <w:rPr>
          <w:noProof w:val="0"/>
          <w:lang w:val="fr-FR" w:eastAsia="en-US"/>
        </w:rPr>
        <w:t xml:space="preserve"> </w:t>
      </w:r>
      <w:r w:rsidR="00D2346E" w:rsidRPr="00D67DD6">
        <w:rPr>
          <w:noProof w:val="0"/>
          <w:lang w:val="fr-FR" w:eastAsia="en-US"/>
        </w:rPr>
        <w:t xml:space="preserve">frénétique, soit un premier Théoricien immobile. </w:t>
      </w:r>
      <w:r w:rsidR="005B4F2C" w:rsidRPr="00D67DD6">
        <w:rPr>
          <w:noProof w:val="0"/>
          <w:lang w:val="fr-FR" w:eastAsia="en-US"/>
        </w:rPr>
        <w:t>Cette</w:t>
      </w:r>
      <w:r w:rsidR="00D2346E" w:rsidRPr="00D67DD6">
        <w:rPr>
          <w:noProof w:val="0"/>
          <w:lang w:val="fr-FR" w:eastAsia="en-US"/>
        </w:rPr>
        <w:t xml:space="preserve"> mytho</w:t>
      </w:r>
      <w:r w:rsidR="005B4F2C" w:rsidRPr="00D67DD6">
        <w:rPr>
          <w:noProof w:val="0"/>
          <w:lang w:val="fr-FR" w:eastAsia="en-US"/>
        </w:rPr>
        <w:t xml:space="preserve">logie </w:t>
      </w:r>
      <w:r w:rsidR="00D2346E" w:rsidRPr="00D67DD6">
        <w:rPr>
          <w:noProof w:val="0"/>
          <w:lang w:val="fr-FR" w:eastAsia="en-US"/>
        </w:rPr>
        <w:t>établit l’histoire monumentale de la métaphysique d’abord, puis sa version antiquaire ensuite.</w:t>
      </w:r>
      <w:r w:rsidR="00D2346E" w:rsidRPr="00D67DD6">
        <w:rPr>
          <w:noProof w:val="0"/>
          <w:vertAlign w:val="superscript"/>
          <w:lang w:val="fr-FR"/>
        </w:rPr>
        <w:footnoteReference w:id="18"/>
      </w:r>
      <w:r w:rsidR="00D2346E" w:rsidRPr="00D67DD6">
        <w:rPr>
          <w:noProof w:val="0"/>
          <w:lang w:val="fr-FR" w:eastAsia="en-US"/>
        </w:rPr>
        <w:t xml:space="preserve"> La banalisation du Socrate platonici</w:t>
      </w:r>
      <w:r w:rsidR="00047A61" w:rsidRPr="00D67DD6">
        <w:rPr>
          <w:noProof w:val="0"/>
          <w:lang w:val="fr-FR" w:eastAsia="en-US"/>
        </w:rPr>
        <w:t>en et aristotélicien déclencha</w:t>
      </w:r>
      <w:r w:rsidR="00752D99" w:rsidRPr="00D67DD6">
        <w:rPr>
          <w:noProof w:val="0"/>
          <w:lang w:val="fr-FR" w:eastAsia="en-US"/>
        </w:rPr>
        <w:t xml:space="preserve"> la mort de</w:t>
      </w:r>
      <w:r w:rsidR="00D2346E" w:rsidRPr="00D67DD6">
        <w:rPr>
          <w:noProof w:val="0"/>
          <w:lang w:val="fr-FR" w:eastAsia="en-US"/>
        </w:rPr>
        <w:t xml:space="preserve"> </w:t>
      </w:r>
      <w:r w:rsidR="001526B5" w:rsidRPr="00D67DD6">
        <w:rPr>
          <w:noProof w:val="0"/>
          <w:lang w:val="fr-FR" w:eastAsia="en-US"/>
        </w:rPr>
        <w:t>Dieu</w:t>
      </w:r>
      <w:r w:rsidR="00D2346E" w:rsidRPr="00D67DD6">
        <w:rPr>
          <w:noProof w:val="0"/>
          <w:lang w:val="fr-FR" w:eastAsia="en-US"/>
        </w:rPr>
        <w:t xml:space="preserve"> des philosophes, à laquelle le postmodernisme </w:t>
      </w:r>
      <w:r w:rsidR="00A4661C" w:rsidRPr="00D67DD6">
        <w:rPr>
          <w:noProof w:val="0"/>
          <w:lang w:val="fr-FR" w:eastAsia="en-US"/>
        </w:rPr>
        <w:t xml:space="preserve">nihiliste </w:t>
      </w:r>
      <w:r w:rsidR="00F16F18" w:rsidRPr="00D67DD6">
        <w:rPr>
          <w:noProof w:val="0"/>
          <w:lang w:val="fr-FR" w:eastAsia="en-US"/>
        </w:rPr>
        <w:t>du XIX</w:t>
      </w:r>
      <w:r w:rsidR="00D2346E" w:rsidRPr="00D67DD6">
        <w:rPr>
          <w:noProof w:val="0"/>
          <w:lang w:val="fr-FR" w:eastAsia="en-US"/>
        </w:rPr>
        <w:t>e siècle mit le point final. Le simulacre de la sagesse socratique est devenu une décoration</w:t>
      </w:r>
      <w:r w:rsidR="005B4F2C" w:rsidRPr="00D67DD6">
        <w:rPr>
          <w:noProof w:val="0"/>
          <w:lang w:val="fr-FR" w:eastAsia="en-US"/>
        </w:rPr>
        <w:t>, une antiquaire et honorable sans doute,</w:t>
      </w:r>
      <w:r w:rsidR="00D2346E" w:rsidRPr="00D67DD6">
        <w:rPr>
          <w:noProof w:val="0"/>
          <w:lang w:val="fr-FR" w:eastAsia="en-US"/>
        </w:rPr>
        <w:t xml:space="preserve"> </w:t>
      </w:r>
      <w:r w:rsidR="00B9625B" w:rsidRPr="00D67DD6">
        <w:rPr>
          <w:noProof w:val="0"/>
          <w:lang w:val="fr-FR" w:eastAsia="en-US"/>
        </w:rPr>
        <w:t xml:space="preserve">sur le banquet académique des </w:t>
      </w:r>
      <w:r w:rsidR="00D2346E" w:rsidRPr="00D67DD6">
        <w:rPr>
          <w:noProof w:val="0"/>
          <w:lang w:val="fr-FR" w:eastAsia="en-US"/>
        </w:rPr>
        <w:t>vérité</w:t>
      </w:r>
      <w:r w:rsidR="00B9625B" w:rsidRPr="00D67DD6">
        <w:rPr>
          <w:noProof w:val="0"/>
          <w:lang w:val="fr-FR" w:eastAsia="en-US"/>
        </w:rPr>
        <w:t>s</w:t>
      </w:r>
      <w:r w:rsidR="00D2346E" w:rsidRPr="00D67DD6">
        <w:rPr>
          <w:noProof w:val="0"/>
          <w:lang w:val="fr-FR" w:eastAsia="en-US"/>
        </w:rPr>
        <w:t xml:space="preserve"> éternelle</w:t>
      </w:r>
      <w:r w:rsidR="00B9625B" w:rsidRPr="00D67DD6">
        <w:rPr>
          <w:noProof w:val="0"/>
          <w:lang w:val="fr-FR" w:eastAsia="en-US"/>
        </w:rPr>
        <w:t>s</w:t>
      </w:r>
      <w:r w:rsidR="00D2346E" w:rsidRPr="00D67DD6">
        <w:rPr>
          <w:noProof w:val="0"/>
          <w:lang w:val="fr-FR" w:eastAsia="en-US"/>
        </w:rPr>
        <w:t xml:space="preserve">. Le mystère de Delphes a été remplacé par un défilé de simulacres proclamés </w:t>
      </w:r>
      <w:r w:rsidR="005B4F2C" w:rsidRPr="00D67DD6">
        <w:rPr>
          <w:i/>
          <w:noProof w:val="0"/>
          <w:lang w:val="fr-FR" w:eastAsia="en-US"/>
        </w:rPr>
        <w:t>ex cathedra</w:t>
      </w:r>
      <w:r w:rsidR="005B4F2C" w:rsidRPr="00D67DD6">
        <w:rPr>
          <w:noProof w:val="0"/>
          <w:lang w:val="fr-FR" w:eastAsia="en-US"/>
        </w:rPr>
        <w:t xml:space="preserve"> </w:t>
      </w:r>
      <w:r w:rsidR="00D2346E" w:rsidRPr="00D67DD6">
        <w:rPr>
          <w:noProof w:val="0"/>
          <w:lang w:val="fr-FR" w:eastAsia="en-US"/>
        </w:rPr>
        <w:t>académique</w:t>
      </w:r>
      <w:r w:rsidR="00100F38" w:rsidRPr="00D67DD6">
        <w:rPr>
          <w:noProof w:val="0"/>
          <w:lang w:val="fr-FR" w:eastAsia="en-US"/>
        </w:rPr>
        <w:t xml:space="preserve">, </w:t>
      </w:r>
      <w:r w:rsidR="00417EB2" w:rsidRPr="00D67DD6">
        <w:rPr>
          <w:noProof w:val="0"/>
          <w:lang w:val="fr-FR" w:eastAsia="en-US"/>
        </w:rPr>
        <w:t xml:space="preserve">érigée par </w:t>
      </w:r>
      <w:r w:rsidR="00D2346E" w:rsidRPr="00D67DD6">
        <w:rPr>
          <w:noProof w:val="0"/>
          <w:lang w:val="fr-FR" w:eastAsia="en-US"/>
        </w:rPr>
        <w:t>la dextérité scientifique et technique. Socrate n’était ni un héros mythi</w:t>
      </w:r>
      <w:r w:rsidR="00C8117B" w:rsidRPr="00D67DD6">
        <w:rPr>
          <w:noProof w:val="0"/>
          <w:lang w:val="fr-FR" w:eastAsia="en-US"/>
        </w:rPr>
        <w:t xml:space="preserve">que, ni un penseur banal, ni un </w:t>
      </w:r>
      <w:r w:rsidR="00D2346E" w:rsidRPr="00D67DD6">
        <w:rPr>
          <w:noProof w:val="0"/>
          <w:lang w:val="fr-FR" w:eastAsia="en-US"/>
        </w:rPr>
        <w:t>sophiste académique</w:t>
      </w:r>
      <w:r w:rsidR="00766428" w:rsidRPr="00D67DD6">
        <w:rPr>
          <w:noProof w:val="0"/>
          <w:lang w:val="fr-FR" w:eastAsia="en-US"/>
        </w:rPr>
        <w:t xml:space="preserve">, </w:t>
      </w:r>
      <w:r w:rsidR="00D2346E" w:rsidRPr="00D67DD6">
        <w:rPr>
          <w:noProof w:val="0"/>
          <w:lang w:val="fr-FR" w:eastAsia="en-US"/>
        </w:rPr>
        <w:t>techniquemen</w:t>
      </w:r>
      <w:r w:rsidR="00F12867" w:rsidRPr="00D67DD6">
        <w:rPr>
          <w:noProof w:val="0"/>
          <w:lang w:val="fr-FR" w:eastAsia="en-US"/>
        </w:rPr>
        <w:t xml:space="preserve">t habile. Le héraut du mystère </w:t>
      </w:r>
      <w:r w:rsidR="00AA6976" w:rsidRPr="00D67DD6">
        <w:rPr>
          <w:noProof w:val="0"/>
          <w:lang w:val="fr-FR" w:eastAsia="en-US"/>
        </w:rPr>
        <w:t>a</w:t>
      </w:r>
      <w:r w:rsidR="00D2346E" w:rsidRPr="00D67DD6">
        <w:rPr>
          <w:noProof w:val="0"/>
          <w:lang w:val="fr-FR" w:eastAsia="en-US"/>
        </w:rPr>
        <w:t xml:space="preserve">pollinien ne pouvait pas établir une métaphysique parce qu’il </w:t>
      </w:r>
      <w:r w:rsidR="00912255" w:rsidRPr="00D67DD6">
        <w:rPr>
          <w:noProof w:val="0"/>
          <w:lang w:val="fr-FR" w:eastAsia="en-US"/>
        </w:rPr>
        <w:t xml:space="preserve">cherchait </w:t>
      </w:r>
      <w:r w:rsidR="00D2346E" w:rsidRPr="00D67DD6">
        <w:rPr>
          <w:noProof w:val="0"/>
          <w:lang w:val="fr-FR" w:eastAsia="en-US"/>
        </w:rPr>
        <w:t xml:space="preserve">la vérité </w:t>
      </w:r>
      <w:r w:rsidR="00766428" w:rsidRPr="00D67DD6">
        <w:rPr>
          <w:noProof w:val="0"/>
          <w:lang w:val="fr-FR" w:eastAsia="en-US"/>
        </w:rPr>
        <w:t>archaïque</w:t>
      </w:r>
      <w:r w:rsidR="001A1074" w:rsidRPr="00D67DD6">
        <w:rPr>
          <w:noProof w:val="0"/>
          <w:lang w:val="fr-FR" w:eastAsia="en-US"/>
        </w:rPr>
        <w:t xml:space="preserve">. </w:t>
      </w:r>
      <w:r w:rsidR="00E77334" w:rsidRPr="00D67DD6">
        <w:rPr>
          <w:noProof w:val="0"/>
          <w:lang w:val="fr-FR" w:eastAsia="en-US"/>
        </w:rPr>
        <w:t>L’oracle</w:t>
      </w:r>
      <w:r w:rsidR="00D2346E" w:rsidRPr="00D67DD6">
        <w:rPr>
          <w:noProof w:val="0"/>
          <w:lang w:val="fr-FR" w:eastAsia="en-US"/>
        </w:rPr>
        <w:t xml:space="preserve"> de la Pythie contient une vérité historiale</w:t>
      </w:r>
      <w:r w:rsidR="00766428" w:rsidRPr="00D67DD6">
        <w:rPr>
          <w:noProof w:val="0"/>
          <w:lang w:val="fr-FR" w:eastAsia="en-US"/>
        </w:rPr>
        <w:t xml:space="preserve"> : </w:t>
      </w:r>
      <w:r w:rsidR="00D2346E" w:rsidRPr="00D67DD6">
        <w:rPr>
          <w:noProof w:val="0"/>
          <w:lang w:val="fr-FR" w:eastAsia="en-US"/>
        </w:rPr>
        <w:t>aucun métaphysicien ne p</w:t>
      </w:r>
      <w:r w:rsidR="0041310C" w:rsidRPr="00D67DD6">
        <w:rPr>
          <w:noProof w:val="0"/>
          <w:lang w:val="fr-FR" w:eastAsia="en-US"/>
        </w:rPr>
        <w:t>eut être aussi sage que Socrate</w:t>
      </w:r>
      <w:r w:rsidR="00D2346E" w:rsidRPr="00D67DD6">
        <w:rPr>
          <w:noProof w:val="0"/>
          <w:lang w:val="fr-FR" w:eastAsia="en-US"/>
        </w:rPr>
        <w:t>. L’herméneutique doit suivre la voie du questionnement socratique pa</w:t>
      </w:r>
      <w:r w:rsidR="00E00DEB" w:rsidRPr="00D67DD6">
        <w:rPr>
          <w:noProof w:val="0"/>
          <w:lang w:val="fr-FR" w:eastAsia="en-US"/>
        </w:rPr>
        <w:t xml:space="preserve">r rapport </w:t>
      </w:r>
      <w:r w:rsidR="00E00DEB" w:rsidRPr="00D67DD6">
        <w:rPr>
          <w:rFonts w:cs="Calibri"/>
          <w:noProof w:val="0"/>
          <w:lang w:val="fr-FR" w:eastAsia="en-US"/>
        </w:rPr>
        <w:t>à</w:t>
      </w:r>
      <w:r w:rsidR="00E00DEB" w:rsidRPr="00D67DD6">
        <w:rPr>
          <w:noProof w:val="0"/>
          <w:lang w:val="fr-FR" w:eastAsia="en-US"/>
        </w:rPr>
        <w:t xml:space="preserve"> la naissance </w:t>
      </w:r>
      <w:r w:rsidR="00D2346E" w:rsidRPr="00D67DD6">
        <w:rPr>
          <w:noProof w:val="0"/>
          <w:lang w:val="fr-FR" w:eastAsia="en-US"/>
        </w:rPr>
        <w:t>de l’objectivité</w:t>
      </w:r>
      <w:r w:rsidR="007410B6" w:rsidRPr="00D67DD6">
        <w:rPr>
          <w:noProof w:val="0"/>
          <w:lang w:val="fr-FR" w:eastAsia="en-US"/>
        </w:rPr>
        <w:t xml:space="preserve"> qui se cache au commencement </w:t>
      </w:r>
      <w:r w:rsidR="00E00DEB" w:rsidRPr="00D67DD6">
        <w:rPr>
          <w:noProof w:val="0"/>
          <w:lang w:val="fr-FR" w:eastAsia="en-US"/>
        </w:rPr>
        <w:t>de la philosophie premi</w:t>
      </w:r>
      <w:r w:rsidR="00E00DEB" w:rsidRPr="00D67DD6">
        <w:rPr>
          <w:rFonts w:cs="Calibri"/>
          <w:noProof w:val="0"/>
          <w:lang w:val="fr-FR" w:eastAsia="en-US"/>
        </w:rPr>
        <w:t>è</w:t>
      </w:r>
      <w:r w:rsidR="00E00DEB" w:rsidRPr="00D67DD6">
        <w:rPr>
          <w:noProof w:val="0"/>
          <w:lang w:val="fr-FR" w:eastAsia="en-US"/>
        </w:rPr>
        <w:t>re</w:t>
      </w:r>
      <w:r w:rsidR="00D2346E" w:rsidRPr="00D67DD6">
        <w:rPr>
          <w:noProof w:val="0"/>
          <w:lang w:val="fr-FR" w:eastAsia="en-US"/>
        </w:rPr>
        <w:t xml:space="preserve">. Les techniciens de la métaphysique ne peuvent pas voir </w:t>
      </w:r>
      <w:r w:rsidR="003F254A" w:rsidRPr="00D67DD6">
        <w:rPr>
          <w:noProof w:val="0"/>
          <w:lang w:val="fr-FR" w:eastAsia="en-US"/>
        </w:rPr>
        <w:t xml:space="preserve">le royaume de </w:t>
      </w:r>
      <w:r w:rsidR="00D2346E" w:rsidRPr="00D67DD6">
        <w:rPr>
          <w:noProof w:val="0"/>
          <w:lang w:val="fr-FR" w:eastAsia="en-US"/>
        </w:rPr>
        <w:t>l’</w:t>
      </w:r>
      <w:r w:rsidR="00D2346E" w:rsidRPr="00D67DD6">
        <w:rPr>
          <w:rFonts w:cs="Calibri"/>
          <w:noProof w:val="0"/>
          <w:lang w:val="fr-FR" w:eastAsia="en-US"/>
        </w:rPr>
        <w:t>Ê</w:t>
      </w:r>
      <w:r w:rsidR="00D2346E" w:rsidRPr="00D67DD6">
        <w:rPr>
          <w:noProof w:val="0"/>
          <w:lang w:val="fr-FR" w:eastAsia="en-US"/>
        </w:rPr>
        <w:t>tre selon la première philosophie. La vérité de la philosophie première n’est pas identique à la vérité de la métaphysique. L</w:t>
      </w:r>
      <w:r w:rsidR="009731A0" w:rsidRPr="00D67DD6">
        <w:rPr>
          <w:noProof w:val="0"/>
          <w:lang w:val="fr-FR" w:eastAsia="en-US"/>
        </w:rPr>
        <w:t xml:space="preserve">a sagesse archaïque et l’habileté académique </w:t>
      </w:r>
      <w:r w:rsidR="0000132F" w:rsidRPr="00D67DD6">
        <w:rPr>
          <w:noProof w:val="0"/>
          <w:lang w:val="fr-FR" w:eastAsia="en-US"/>
        </w:rPr>
        <w:t xml:space="preserve">recherchent </w:t>
      </w:r>
      <w:r w:rsidR="00D2346E" w:rsidRPr="00D67DD6">
        <w:rPr>
          <w:noProof w:val="0"/>
          <w:lang w:val="fr-FR" w:eastAsia="en-US"/>
        </w:rPr>
        <w:t xml:space="preserve">des objets </w:t>
      </w:r>
      <w:r w:rsidR="00C268B9" w:rsidRPr="00D67DD6">
        <w:rPr>
          <w:noProof w:val="0"/>
          <w:lang w:val="fr-FR" w:eastAsia="en-US"/>
        </w:rPr>
        <w:t>différents</w:t>
      </w:r>
      <w:r w:rsidR="00D2346E" w:rsidRPr="00D67DD6">
        <w:rPr>
          <w:noProof w:val="0"/>
          <w:lang w:val="fr-FR" w:eastAsia="en-US"/>
        </w:rPr>
        <w:t>. La totalité de</w:t>
      </w:r>
      <w:r w:rsidR="007410B6" w:rsidRPr="00D67DD6">
        <w:rPr>
          <w:noProof w:val="0"/>
          <w:lang w:val="fr-FR" w:eastAsia="en-US"/>
        </w:rPr>
        <w:t xml:space="preserve">s existants </w:t>
      </w:r>
      <w:r w:rsidR="00D2346E" w:rsidRPr="00D67DD6">
        <w:rPr>
          <w:noProof w:val="0"/>
          <w:lang w:val="fr-FR" w:eastAsia="en-US"/>
        </w:rPr>
        <w:t xml:space="preserve">saisie itérativement par l’habileté technique </w:t>
      </w:r>
      <w:r w:rsidR="002F4DB0" w:rsidRPr="00D67DD6">
        <w:rPr>
          <w:noProof w:val="0"/>
          <w:lang w:val="fr-FR" w:eastAsia="en-US"/>
        </w:rPr>
        <w:t>n’a que le caractère potentiel.</w:t>
      </w:r>
    </w:p>
    <w:p w14:paraId="439B446F" w14:textId="5681A3C0" w:rsidR="00444325" w:rsidRPr="00D67DD6" w:rsidRDefault="00D2346E" w:rsidP="00CB204C">
      <w:pPr>
        <w:ind w:firstLine="397"/>
        <w:rPr>
          <w:noProof w:val="0"/>
          <w:lang w:val="fr-FR" w:eastAsia="en-US"/>
        </w:rPr>
      </w:pPr>
      <w:r w:rsidRPr="00D67DD6">
        <w:rPr>
          <w:noProof w:val="0"/>
          <w:lang w:val="fr-FR" w:eastAsia="en-US"/>
        </w:rPr>
        <w:lastRenderedPageBreak/>
        <w:t>La tragédie de la métaphysique et de</w:t>
      </w:r>
      <w:r w:rsidR="00743244" w:rsidRPr="00D67DD6">
        <w:rPr>
          <w:noProof w:val="0"/>
          <w:lang w:val="fr-FR" w:eastAsia="en-US"/>
        </w:rPr>
        <w:t>s</w:t>
      </w:r>
      <w:r w:rsidRPr="00D67DD6">
        <w:rPr>
          <w:noProof w:val="0"/>
          <w:lang w:val="fr-FR" w:eastAsia="en-US"/>
        </w:rPr>
        <w:t xml:space="preserve"> science</w:t>
      </w:r>
      <w:r w:rsidR="00DF4BF3" w:rsidRPr="00D67DD6">
        <w:rPr>
          <w:noProof w:val="0"/>
          <w:lang w:val="fr-FR" w:eastAsia="en-US"/>
        </w:rPr>
        <w:t>s</w:t>
      </w:r>
      <w:r w:rsidRPr="00D67DD6">
        <w:rPr>
          <w:noProof w:val="0"/>
          <w:lang w:val="fr-FR" w:eastAsia="en-US"/>
        </w:rPr>
        <w:t xml:space="preserve"> correspondante</w:t>
      </w:r>
      <w:r w:rsidR="00743244" w:rsidRPr="00D67DD6">
        <w:rPr>
          <w:noProof w:val="0"/>
          <w:lang w:val="fr-FR" w:eastAsia="en-US"/>
        </w:rPr>
        <w:t>s</w:t>
      </w:r>
      <w:r w:rsidRPr="00D67DD6">
        <w:rPr>
          <w:noProof w:val="0"/>
          <w:lang w:val="fr-FR" w:eastAsia="en-US"/>
        </w:rPr>
        <w:t xml:space="preserve"> repose sur le fait que la connaissance n’est plus archaïque et théorique. La métaphysique abolit la forme originelle de la sagesse et l’a considérée sans importance. L’enseignement des premiers philosophes disparut de la pensée</w:t>
      </w:r>
      <w:r w:rsidR="00B4411B" w:rsidRPr="00D67DD6">
        <w:rPr>
          <w:noProof w:val="0"/>
          <w:lang w:val="fr-FR" w:eastAsia="en-US"/>
        </w:rPr>
        <w:t xml:space="preserve"> moderne</w:t>
      </w:r>
      <w:r w:rsidRPr="00D67DD6">
        <w:rPr>
          <w:noProof w:val="0"/>
          <w:lang w:val="fr-FR" w:eastAsia="en-US"/>
        </w:rPr>
        <w:t>. La présence de la totalité de l’</w:t>
      </w:r>
      <w:r w:rsidR="007410B6" w:rsidRPr="00D67DD6">
        <w:rPr>
          <w:rFonts w:cs="Calibri"/>
          <w:noProof w:val="0"/>
          <w:lang w:val="fr-FR" w:eastAsia="en-US"/>
        </w:rPr>
        <w:t>Ê</w:t>
      </w:r>
      <w:r w:rsidRPr="00D67DD6">
        <w:rPr>
          <w:noProof w:val="0"/>
          <w:lang w:val="fr-FR" w:eastAsia="en-US"/>
        </w:rPr>
        <w:t>tre est devenue le passé fermé et ref</w:t>
      </w:r>
      <w:r w:rsidR="00112B5C" w:rsidRPr="00D67DD6">
        <w:rPr>
          <w:noProof w:val="0"/>
          <w:lang w:val="fr-FR" w:eastAsia="en-US"/>
        </w:rPr>
        <w:t xml:space="preserve">oulé, qui n’appartient plus à l’histoire de </w:t>
      </w:r>
      <w:r w:rsidRPr="00D67DD6">
        <w:rPr>
          <w:noProof w:val="0"/>
          <w:lang w:val="fr-FR" w:eastAsia="en-US"/>
        </w:rPr>
        <w:t>philosophie</w:t>
      </w:r>
      <w:r w:rsidR="00112B5C" w:rsidRPr="00D67DD6">
        <w:rPr>
          <w:noProof w:val="0"/>
          <w:lang w:val="fr-FR" w:eastAsia="en-US"/>
        </w:rPr>
        <w:t xml:space="preserve"> académique et victorieuse</w:t>
      </w:r>
      <w:r w:rsidR="00E02309" w:rsidRPr="00D67DD6">
        <w:rPr>
          <w:noProof w:val="0"/>
          <w:lang w:val="fr-FR" w:eastAsia="en-US"/>
        </w:rPr>
        <w:t>. Dans la tragédie</w:t>
      </w:r>
      <w:r w:rsidRPr="00D67DD6">
        <w:rPr>
          <w:noProof w:val="0"/>
          <w:lang w:val="fr-FR" w:eastAsia="en-US"/>
        </w:rPr>
        <w:t xml:space="preserve">, la vérité et la tromperie apparaissent sur le mode </w:t>
      </w:r>
      <w:r w:rsidR="00221FAC">
        <w:rPr>
          <w:noProof w:val="0"/>
          <w:lang w:val="fr-FR" w:eastAsia="en-US"/>
        </w:rPr>
        <w:t>d’</w:t>
      </w:r>
      <w:r w:rsidR="00221FAC" w:rsidRPr="00221FAC">
        <w:rPr>
          <w:i/>
          <w:noProof w:val="0"/>
          <w:lang w:val="fr-FR" w:eastAsia="en-US"/>
        </w:rPr>
        <w:t>alètheia</w:t>
      </w:r>
      <w:r w:rsidRPr="00D67DD6">
        <w:rPr>
          <w:noProof w:val="0"/>
          <w:lang w:val="fr-FR" w:eastAsia="en-US"/>
        </w:rPr>
        <w:t xml:space="preserve"> musicale. Le savoir des auteurs de la tragédie entre dans le jeu de la vérité et de la tromperie indiqué par les Muses. L’état du monde et les destins humains apparaissent principal</w:t>
      </w:r>
      <w:r w:rsidR="001E5E78" w:rsidRPr="00D67DD6">
        <w:rPr>
          <w:noProof w:val="0"/>
          <w:lang w:val="fr-FR" w:eastAsia="en-US"/>
        </w:rPr>
        <w:t>ement à travers du datif archégét</w:t>
      </w:r>
      <w:r w:rsidRPr="00D67DD6">
        <w:rPr>
          <w:noProof w:val="0"/>
          <w:lang w:val="fr-FR" w:eastAsia="en-US"/>
        </w:rPr>
        <w:t xml:space="preserve">ique. </w:t>
      </w:r>
      <w:r w:rsidR="000C39CC" w:rsidRPr="00D67DD6">
        <w:rPr>
          <w:noProof w:val="0"/>
          <w:lang w:val="fr-FR" w:eastAsia="en-US"/>
        </w:rPr>
        <w:t xml:space="preserve">Les voyants comme Tirésias </w:t>
      </w:r>
      <w:r w:rsidR="00E017BB" w:rsidRPr="00D67DD6">
        <w:rPr>
          <w:noProof w:val="0"/>
          <w:lang w:val="fr-FR" w:eastAsia="en-US"/>
        </w:rPr>
        <w:t xml:space="preserve">dévoilaient </w:t>
      </w:r>
      <w:r w:rsidR="000C39CC" w:rsidRPr="00D67DD6">
        <w:rPr>
          <w:noProof w:val="0"/>
          <w:lang w:val="fr-FR" w:eastAsia="en-US"/>
        </w:rPr>
        <w:t>l</w:t>
      </w:r>
      <w:r w:rsidRPr="00D67DD6">
        <w:rPr>
          <w:noProof w:val="0"/>
          <w:lang w:val="fr-FR" w:eastAsia="en-US"/>
        </w:rPr>
        <w:t xml:space="preserve">a </w:t>
      </w:r>
      <w:r w:rsidR="000C39CC" w:rsidRPr="00D67DD6">
        <w:rPr>
          <w:noProof w:val="0"/>
          <w:lang w:val="fr-FR" w:eastAsia="en-US"/>
        </w:rPr>
        <w:t xml:space="preserve">présence </w:t>
      </w:r>
      <w:r w:rsidRPr="00D67DD6">
        <w:rPr>
          <w:noProof w:val="0"/>
          <w:lang w:val="fr-FR" w:eastAsia="en-US"/>
        </w:rPr>
        <w:t xml:space="preserve">cachée </w:t>
      </w:r>
      <w:r w:rsidR="00A23C98">
        <w:rPr>
          <w:noProof w:val="0"/>
          <w:lang w:val="fr-FR" w:eastAsia="en-US"/>
        </w:rPr>
        <w:t>d’</w:t>
      </w:r>
      <w:r w:rsidR="00A23C98" w:rsidRPr="00A23C98">
        <w:rPr>
          <w:i/>
          <w:noProof w:val="0"/>
          <w:lang w:val="fr-FR" w:eastAsia="en-US"/>
        </w:rPr>
        <w:t>a/lètheia</w:t>
      </w:r>
      <w:r w:rsidR="000C39CC" w:rsidRPr="00D67DD6">
        <w:rPr>
          <w:noProof w:val="0"/>
          <w:lang w:val="fr-FR" w:eastAsia="en-US"/>
        </w:rPr>
        <w:t xml:space="preserve"> et ils </w:t>
      </w:r>
      <w:r w:rsidRPr="00D67DD6">
        <w:rPr>
          <w:noProof w:val="0"/>
          <w:lang w:val="fr-FR" w:eastAsia="en-US"/>
        </w:rPr>
        <w:t>l</w:t>
      </w:r>
      <w:r w:rsidR="00444325" w:rsidRPr="00D67DD6">
        <w:rPr>
          <w:noProof w:val="0"/>
          <w:lang w:val="fr-FR" w:eastAsia="en-US"/>
        </w:rPr>
        <w:t>’</w:t>
      </w:r>
      <w:r w:rsidR="000C39CC" w:rsidRPr="00D67DD6">
        <w:rPr>
          <w:noProof w:val="0"/>
          <w:lang w:val="fr-FR" w:eastAsia="en-US"/>
        </w:rPr>
        <w:t>annonc</w:t>
      </w:r>
      <w:r w:rsidR="00444325" w:rsidRPr="00D67DD6">
        <w:rPr>
          <w:noProof w:val="0"/>
          <w:lang w:val="fr-FR" w:eastAsia="en-US"/>
        </w:rPr>
        <w:t>è</w:t>
      </w:r>
      <w:r w:rsidR="000C39CC" w:rsidRPr="00D67DD6">
        <w:rPr>
          <w:noProof w:val="0"/>
          <w:lang w:val="fr-FR" w:eastAsia="en-US"/>
        </w:rPr>
        <w:t>rent</w:t>
      </w:r>
      <w:r w:rsidRPr="00D67DD6">
        <w:rPr>
          <w:noProof w:val="0"/>
          <w:lang w:val="fr-FR" w:eastAsia="en-US"/>
        </w:rPr>
        <w:t xml:space="preserve"> de façon pythique. Le savoir théorique des spectat</w:t>
      </w:r>
      <w:r w:rsidR="006422ED" w:rsidRPr="00D67DD6">
        <w:rPr>
          <w:noProof w:val="0"/>
          <w:lang w:val="fr-FR" w:eastAsia="en-US"/>
        </w:rPr>
        <w:t xml:space="preserve">eurs politiquement actifs était capable </w:t>
      </w:r>
      <w:r w:rsidRPr="00D67DD6">
        <w:rPr>
          <w:noProof w:val="0"/>
          <w:lang w:val="fr-FR" w:eastAsia="en-US"/>
        </w:rPr>
        <w:t xml:space="preserve">de lire correctement cette vérité et cette </w:t>
      </w:r>
      <w:r w:rsidR="00AA6976" w:rsidRPr="00D67DD6">
        <w:rPr>
          <w:noProof w:val="0"/>
          <w:lang w:val="fr-FR" w:eastAsia="en-US"/>
        </w:rPr>
        <w:t>non-vérité</w:t>
      </w:r>
      <w:r w:rsidR="00804EB0" w:rsidRPr="00D67DD6">
        <w:rPr>
          <w:noProof w:val="0"/>
          <w:lang w:val="fr-FR" w:eastAsia="en-US"/>
        </w:rPr>
        <w:t xml:space="preserve"> et de les </w:t>
      </w:r>
      <w:r w:rsidRPr="00D67DD6">
        <w:rPr>
          <w:noProof w:val="0"/>
          <w:lang w:val="fr-FR" w:eastAsia="en-US"/>
        </w:rPr>
        <w:t>interpréter correctement. L’entrée de la catharsis</w:t>
      </w:r>
      <w:r w:rsidR="005B103D" w:rsidRPr="00D67DD6">
        <w:rPr>
          <w:noProof w:val="0"/>
          <w:lang w:val="fr-FR" w:eastAsia="en-US"/>
        </w:rPr>
        <w:t xml:space="preserve"> s’est effectuée d’abord par l</w:t>
      </w:r>
      <w:r w:rsidR="005B103D" w:rsidRPr="00D67DD6">
        <w:rPr>
          <w:rFonts w:cs="Calibri"/>
          <w:noProof w:val="0"/>
          <w:lang w:val="fr-FR" w:eastAsia="en-US"/>
        </w:rPr>
        <w:t>′</w:t>
      </w:r>
      <w:r w:rsidR="005B103D" w:rsidRPr="00D67DD6">
        <w:rPr>
          <w:noProof w:val="0"/>
          <w:lang w:val="fr-FR" w:eastAsia="en-US"/>
        </w:rPr>
        <w:t>acte de voir et ensuite par par l</w:t>
      </w:r>
      <w:r w:rsidR="005B103D" w:rsidRPr="00D67DD6">
        <w:rPr>
          <w:rFonts w:cs="Calibri"/>
          <w:noProof w:val="0"/>
          <w:lang w:val="fr-FR" w:eastAsia="en-US"/>
        </w:rPr>
        <w:t>′</w:t>
      </w:r>
      <w:r w:rsidR="005B103D" w:rsidRPr="00D67DD6">
        <w:rPr>
          <w:noProof w:val="0"/>
          <w:lang w:val="fr-FR" w:eastAsia="en-US"/>
        </w:rPr>
        <w:t xml:space="preserve">acte de </w:t>
      </w:r>
      <w:r w:rsidRPr="00D67DD6">
        <w:rPr>
          <w:noProof w:val="0"/>
          <w:lang w:val="fr-FR" w:eastAsia="en-US"/>
        </w:rPr>
        <w:t xml:space="preserve">savoir. Le regard des premiers philosophes voyait aussi la totalité du monde dans son </w:t>
      </w:r>
      <w:r w:rsidR="00076E88" w:rsidRPr="00D67DD6">
        <w:rPr>
          <w:noProof w:val="0"/>
          <w:lang w:val="fr-FR" w:eastAsia="en-US"/>
        </w:rPr>
        <w:t xml:space="preserve">état </w:t>
      </w:r>
      <w:r w:rsidRPr="00D67DD6">
        <w:rPr>
          <w:noProof w:val="0"/>
          <w:lang w:val="fr-FR" w:eastAsia="en-US"/>
        </w:rPr>
        <w:t xml:space="preserve">divin. Aristote refusa d’explorer </w:t>
      </w:r>
      <w:r w:rsidR="00983638" w:rsidRPr="00D67DD6">
        <w:rPr>
          <w:noProof w:val="0"/>
          <w:lang w:val="fr-FR" w:eastAsia="en-US"/>
        </w:rPr>
        <w:t xml:space="preserve">scientifiquement </w:t>
      </w:r>
      <w:r w:rsidRPr="00D67DD6">
        <w:rPr>
          <w:noProof w:val="0"/>
          <w:lang w:val="fr-FR" w:eastAsia="en-US"/>
        </w:rPr>
        <w:t>la donation archaïque de la totalité de l’</w:t>
      </w:r>
      <w:r w:rsidRPr="00D67DD6">
        <w:rPr>
          <w:rFonts w:cs="Calibri"/>
          <w:noProof w:val="0"/>
          <w:lang w:val="fr-FR" w:eastAsia="en-US"/>
        </w:rPr>
        <w:t>Ê</w:t>
      </w:r>
      <w:r w:rsidRPr="00D67DD6">
        <w:rPr>
          <w:noProof w:val="0"/>
          <w:lang w:val="fr-FR" w:eastAsia="en-US"/>
        </w:rPr>
        <w:t>tre</w:t>
      </w:r>
      <w:r w:rsidR="00983638" w:rsidRPr="00D67DD6">
        <w:rPr>
          <w:noProof w:val="0"/>
          <w:lang w:val="fr-FR" w:eastAsia="en-US"/>
        </w:rPr>
        <w:t>,</w:t>
      </w:r>
      <w:r w:rsidR="00666847" w:rsidRPr="00D67DD6">
        <w:rPr>
          <w:noProof w:val="0"/>
          <w:lang w:val="fr-FR" w:eastAsia="en-US"/>
        </w:rPr>
        <w:t xml:space="preserve"> à la façon de Parménide</w:t>
      </w:r>
      <w:r w:rsidRPr="00D67DD6">
        <w:rPr>
          <w:noProof w:val="0"/>
          <w:lang w:val="fr-FR" w:eastAsia="en-US"/>
        </w:rPr>
        <w:t xml:space="preserve">. Cet évènement n’est ni un phénomène perçu sensuellement ni une substance </w:t>
      </w:r>
      <w:r w:rsidR="00403E05" w:rsidRPr="00D67DD6">
        <w:rPr>
          <w:noProof w:val="0"/>
          <w:lang w:val="fr-FR" w:eastAsia="en-US"/>
        </w:rPr>
        <w:t xml:space="preserve">intellectuelle </w:t>
      </w:r>
      <w:r w:rsidR="00A91718" w:rsidRPr="00D67DD6">
        <w:rPr>
          <w:noProof w:val="0"/>
          <w:lang w:val="fr-FR" w:eastAsia="en-US"/>
        </w:rPr>
        <w:t xml:space="preserve">et </w:t>
      </w:r>
      <w:r w:rsidR="00403E05" w:rsidRPr="00D67DD6">
        <w:rPr>
          <w:noProof w:val="0"/>
          <w:lang w:val="fr-FR" w:eastAsia="en-US"/>
        </w:rPr>
        <w:t>immatérielle. L’</w:t>
      </w:r>
      <w:r w:rsidR="0044000F" w:rsidRPr="00D67DD6">
        <w:rPr>
          <w:rFonts w:cs="Calibri"/>
          <w:noProof w:val="0"/>
          <w:lang w:val="fr-FR" w:eastAsia="en-US"/>
        </w:rPr>
        <w:t>Étant</w:t>
      </w:r>
      <w:r w:rsidRPr="00D67DD6">
        <w:rPr>
          <w:noProof w:val="0"/>
          <w:lang w:val="fr-FR" w:eastAsia="en-US"/>
        </w:rPr>
        <w:t xml:space="preserve"> le plus élevé est séparé des autres sphères cosmiques, tout comme l’idée du Bien chez Platon est séparée des idées inférieures. La manifestation de l’Être disparu</w:t>
      </w:r>
      <w:r w:rsidR="00444325" w:rsidRPr="00D67DD6">
        <w:rPr>
          <w:noProof w:val="0"/>
          <w:lang w:val="fr-FR" w:eastAsia="en-US"/>
        </w:rPr>
        <w:t>t</w:t>
      </w:r>
      <w:r w:rsidRPr="00D67DD6">
        <w:rPr>
          <w:noProof w:val="0"/>
          <w:lang w:val="fr-FR" w:eastAsia="en-US"/>
        </w:rPr>
        <w:t xml:space="preserve"> de la pensée théorique de la nouvelle philosophie. La ré</w:t>
      </w:r>
      <w:r w:rsidR="000430FE" w:rsidRPr="00D67DD6">
        <w:rPr>
          <w:noProof w:val="0"/>
          <w:lang w:val="fr-FR" w:eastAsia="en-US"/>
        </w:rPr>
        <w:t xml:space="preserve">vélation archaïque de l’Être dans </w:t>
      </w:r>
      <w:r w:rsidRPr="00D67DD6">
        <w:rPr>
          <w:noProof w:val="0"/>
          <w:lang w:val="fr-FR" w:eastAsia="en-US"/>
        </w:rPr>
        <w:t xml:space="preserve">la pensée </w:t>
      </w:r>
      <w:r w:rsidR="000430FE" w:rsidRPr="00D67DD6">
        <w:rPr>
          <w:noProof w:val="0"/>
          <w:lang w:val="fr-FR" w:eastAsia="en-US"/>
        </w:rPr>
        <w:t xml:space="preserve">visionnaire </w:t>
      </w:r>
      <w:r w:rsidRPr="00D67DD6">
        <w:rPr>
          <w:noProof w:val="0"/>
          <w:lang w:val="fr-FR" w:eastAsia="en-US"/>
        </w:rPr>
        <w:t>n’était plus métaphysiquement vraie. La métaphysique considère que le premier objet est soit l’idée mathématique éternellement présente, soit l’ensemble éternel de</w:t>
      </w:r>
      <w:r w:rsidR="009C25E0" w:rsidRPr="00D67DD6">
        <w:rPr>
          <w:noProof w:val="0"/>
          <w:lang w:val="fr-FR" w:eastAsia="en-US"/>
        </w:rPr>
        <w:t>s</w:t>
      </w:r>
      <w:r w:rsidRPr="00D67DD6">
        <w:rPr>
          <w:noProof w:val="0"/>
          <w:lang w:val="fr-FR" w:eastAsia="en-US"/>
        </w:rPr>
        <w:t xml:space="preserve"> substances agissant </w:t>
      </w:r>
      <w:r w:rsidR="00C01CA7" w:rsidRPr="00D67DD6">
        <w:rPr>
          <w:noProof w:val="0"/>
          <w:lang w:val="fr-FR" w:eastAsia="en-US"/>
        </w:rPr>
        <w:t>de mani</w:t>
      </w:r>
      <w:r w:rsidR="00C01CA7" w:rsidRPr="00D67DD6">
        <w:rPr>
          <w:rFonts w:cs="Calibri"/>
          <w:noProof w:val="0"/>
          <w:lang w:val="fr-FR" w:eastAsia="en-US"/>
        </w:rPr>
        <w:t>è</w:t>
      </w:r>
      <w:r w:rsidR="00C01CA7" w:rsidRPr="00D67DD6">
        <w:rPr>
          <w:noProof w:val="0"/>
          <w:lang w:val="fr-FR" w:eastAsia="en-US"/>
        </w:rPr>
        <w:t xml:space="preserve">re </w:t>
      </w:r>
      <w:r w:rsidRPr="00D67DD6">
        <w:rPr>
          <w:noProof w:val="0"/>
          <w:lang w:val="fr-FR" w:eastAsia="en-US"/>
        </w:rPr>
        <w:t xml:space="preserve">physique et </w:t>
      </w:r>
      <w:r w:rsidR="00C01CA7" w:rsidRPr="00D67DD6">
        <w:rPr>
          <w:noProof w:val="0"/>
          <w:lang w:val="fr-FR" w:eastAsia="en-US"/>
        </w:rPr>
        <w:t>par la causalité</w:t>
      </w:r>
      <w:r w:rsidRPr="00D67DD6">
        <w:rPr>
          <w:noProof w:val="0"/>
          <w:lang w:val="fr-FR" w:eastAsia="en-US"/>
        </w:rPr>
        <w:t xml:space="preserve">. La présence de l’Être est </w:t>
      </w:r>
      <w:r w:rsidR="008F243C" w:rsidRPr="00D67DD6">
        <w:rPr>
          <w:noProof w:val="0"/>
          <w:lang w:val="fr-FR" w:eastAsia="en-US"/>
        </w:rPr>
        <w:t xml:space="preserve">en permanence </w:t>
      </w:r>
      <w:r w:rsidR="00D36DCC" w:rsidRPr="00D67DD6">
        <w:rPr>
          <w:noProof w:val="0"/>
          <w:lang w:val="fr-FR" w:eastAsia="en-US"/>
        </w:rPr>
        <w:t>«</w:t>
      </w:r>
      <w:r w:rsidR="006E6F11" w:rsidRPr="00D67DD6">
        <w:rPr>
          <w:noProof w:val="0"/>
          <w:lang w:val="fr-FR" w:eastAsia="en-US"/>
        </w:rPr>
        <w:t> </w:t>
      </w:r>
      <w:r w:rsidRPr="00D67DD6">
        <w:rPr>
          <w:noProof w:val="0"/>
          <w:lang w:val="fr-FR" w:eastAsia="en-US"/>
        </w:rPr>
        <w:t>re</w:t>
      </w:r>
      <w:r w:rsidR="00D36DCC" w:rsidRPr="00D67DD6">
        <w:rPr>
          <w:noProof w:val="0"/>
          <w:lang w:val="fr-FR" w:eastAsia="en-US"/>
        </w:rPr>
        <w:t>-</w:t>
      </w:r>
      <w:r w:rsidRPr="00D67DD6">
        <w:rPr>
          <w:noProof w:val="0"/>
          <w:lang w:val="fr-FR" w:eastAsia="en-US"/>
        </w:rPr>
        <w:t>présentée</w:t>
      </w:r>
      <w:r w:rsidR="006E6F11" w:rsidRPr="00D67DD6">
        <w:rPr>
          <w:noProof w:val="0"/>
          <w:lang w:val="fr-FR" w:eastAsia="en-US"/>
        </w:rPr>
        <w:t> </w:t>
      </w:r>
      <w:r w:rsidR="00D36DCC" w:rsidRPr="00D67DD6">
        <w:rPr>
          <w:noProof w:val="0"/>
          <w:lang w:val="fr-FR" w:eastAsia="en-US"/>
        </w:rPr>
        <w:t>»</w:t>
      </w:r>
      <w:r w:rsidRPr="00D67DD6">
        <w:rPr>
          <w:noProof w:val="0"/>
          <w:lang w:val="fr-FR" w:eastAsia="en-US"/>
        </w:rPr>
        <w:t xml:space="preserve"> </w:t>
      </w:r>
      <w:r w:rsidR="00BF0B72" w:rsidRPr="00D67DD6">
        <w:rPr>
          <w:noProof w:val="0"/>
          <w:lang w:val="fr-FR" w:eastAsia="en-US"/>
        </w:rPr>
        <w:t xml:space="preserve">et ainsi </w:t>
      </w:r>
      <w:r w:rsidR="00D36DCC" w:rsidRPr="00D67DD6">
        <w:rPr>
          <w:noProof w:val="0"/>
          <w:lang w:val="fr-FR" w:eastAsia="en-US"/>
        </w:rPr>
        <w:t>«</w:t>
      </w:r>
      <w:r w:rsidR="006E6F11" w:rsidRPr="00D67DD6">
        <w:rPr>
          <w:noProof w:val="0"/>
          <w:lang w:val="fr-FR" w:eastAsia="en-US"/>
        </w:rPr>
        <w:t> </w:t>
      </w:r>
      <w:r w:rsidR="00BF0B72" w:rsidRPr="00D67DD6">
        <w:rPr>
          <w:noProof w:val="0"/>
          <w:lang w:val="fr-FR" w:eastAsia="en-US"/>
        </w:rPr>
        <w:t>re</w:t>
      </w:r>
      <w:r w:rsidR="00D36DCC" w:rsidRPr="00D67DD6">
        <w:rPr>
          <w:noProof w:val="0"/>
          <w:lang w:val="fr-FR" w:eastAsia="en-US"/>
        </w:rPr>
        <w:t>-</w:t>
      </w:r>
      <w:r w:rsidR="00BF0B72" w:rsidRPr="00D67DD6">
        <w:rPr>
          <w:noProof w:val="0"/>
          <w:lang w:val="fr-FR" w:eastAsia="en-US"/>
        </w:rPr>
        <w:t>primée</w:t>
      </w:r>
      <w:r w:rsidR="006E6F11" w:rsidRPr="00D67DD6">
        <w:rPr>
          <w:noProof w:val="0"/>
          <w:lang w:val="fr-FR" w:eastAsia="en-US"/>
        </w:rPr>
        <w:t> </w:t>
      </w:r>
      <w:r w:rsidR="00D36DCC" w:rsidRPr="00D67DD6">
        <w:rPr>
          <w:noProof w:val="0"/>
          <w:lang w:val="fr-FR" w:eastAsia="en-US"/>
        </w:rPr>
        <w:t>»</w:t>
      </w:r>
      <w:r w:rsidR="00BF0B72" w:rsidRPr="00D67DD6">
        <w:rPr>
          <w:noProof w:val="0"/>
          <w:lang w:val="fr-FR" w:eastAsia="en-US"/>
        </w:rPr>
        <w:t xml:space="preserve"> </w:t>
      </w:r>
      <w:r w:rsidRPr="00D67DD6">
        <w:rPr>
          <w:noProof w:val="0"/>
          <w:lang w:val="fr-FR" w:eastAsia="en-US"/>
        </w:rPr>
        <w:t>par ce double type de connaissance de la substance</w:t>
      </w:r>
      <w:r w:rsidR="001F1851" w:rsidRPr="00D67DD6">
        <w:rPr>
          <w:noProof w:val="0"/>
          <w:lang w:val="fr-FR" w:eastAsia="en-US"/>
        </w:rPr>
        <w:t xml:space="preserve"> idéale et réelle</w:t>
      </w:r>
      <w:r w:rsidRPr="00D67DD6">
        <w:rPr>
          <w:noProof w:val="0"/>
          <w:lang w:val="fr-FR" w:eastAsia="en-US"/>
        </w:rPr>
        <w:t xml:space="preserve">. </w:t>
      </w:r>
      <w:r w:rsidR="005F268E" w:rsidRPr="00D67DD6">
        <w:rPr>
          <w:noProof w:val="0"/>
          <w:lang w:val="fr-FR" w:eastAsia="en-US"/>
        </w:rPr>
        <w:t>L</w:t>
      </w:r>
      <w:r w:rsidR="005F268E" w:rsidRPr="00D67DD6">
        <w:rPr>
          <w:rFonts w:cs="Calibri"/>
          <w:noProof w:val="0"/>
          <w:lang w:val="fr-FR" w:eastAsia="en-US"/>
        </w:rPr>
        <w:t>’</w:t>
      </w:r>
      <w:r w:rsidR="005F268E" w:rsidRPr="00D67DD6">
        <w:rPr>
          <w:noProof w:val="0"/>
          <w:lang w:val="fr-FR" w:eastAsia="en-US"/>
        </w:rPr>
        <w:t>infinitif substantivé de l</w:t>
      </w:r>
      <w:r w:rsidR="005F268E" w:rsidRPr="00D67DD6">
        <w:rPr>
          <w:rFonts w:cs="Calibri"/>
          <w:noProof w:val="0"/>
          <w:lang w:val="fr-FR" w:eastAsia="en-US"/>
        </w:rPr>
        <w:t>’</w:t>
      </w:r>
      <w:r w:rsidR="005F268E" w:rsidRPr="00D67DD6">
        <w:rPr>
          <w:noProof w:val="0"/>
          <w:lang w:val="fr-FR" w:eastAsia="en-US"/>
        </w:rPr>
        <w:t>aristotélisme (τό εἶναι) est itératif à la manière platonicienne parfaite de l</w:t>
      </w:r>
      <w:r w:rsidR="005F268E" w:rsidRPr="00D67DD6">
        <w:rPr>
          <w:rFonts w:cs="Calibri"/>
          <w:noProof w:val="0"/>
          <w:lang w:val="fr-FR" w:eastAsia="en-US"/>
        </w:rPr>
        <w:t>’</w:t>
      </w:r>
      <w:r w:rsidR="005F268E" w:rsidRPr="00D67DD6">
        <w:rPr>
          <w:i/>
          <w:noProof w:val="0"/>
          <w:lang w:val="fr-FR" w:eastAsia="en-US"/>
        </w:rPr>
        <w:t>eídos</w:t>
      </w:r>
      <w:r w:rsidR="005F268E" w:rsidRPr="00D67DD6">
        <w:rPr>
          <w:noProof w:val="0"/>
          <w:lang w:val="fr-FR" w:eastAsia="en-US"/>
        </w:rPr>
        <w:t xml:space="preserve">. </w:t>
      </w:r>
      <w:r w:rsidRPr="00D67DD6">
        <w:rPr>
          <w:noProof w:val="0"/>
          <w:lang w:val="fr-FR" w:eastAsia="en-US"/>
        </w:rPr>
        <w:t>Le sens de l’Être se déduit de la substance métaphysique et il est donné</w:t>
      </w:r>
      <w:r w:rsidRPr="00D67DD6">
        <w:rPr>
          <w:i/>
          <w:noProof w:val="0"/>
          <w:lang w:val="fr-FR" w:eastAsia="en-US"/>
        </w:rPr>
        <w:t xml:space="preserve"> ex post</w:t>
      </w:r>
      <w:r w:rsidRPr="00D67DD6">
        <w:rPr>
          <w:noProof w:val="0"/>
          <w:lang w:val="fr-FR" w:eastAsia="en-US"/>
        </w:rPr>
        <w:t>. L’unité perdue de l’Être et de la pensée est</w:t>
      </w:r>
      <w:r w:rsidR="00C34299" w:rsidRPr="00D67DD6">
        <w:rPr>
          <w:noProof w:val="0"/>
          <w:lang w:val="fr-FR" w:eastAsia="en-US"/>
        </w:rPr>
        <w:t xml:space="preserve"> remplacée par un narratif </w:t>
      </w:r>
      <w:r w:rsidR="0087726C" w:rsidRPr="00D67DD6">
        <w:rPr>
          <w:noProof w:val="0"/>
          <w:lang w:val="fr-FR" w:eastAsia="en-US"/>
        </w:rPr>
        <w:t>mythologique</w:t>
      </w:r>
      <w:r w:rsidRPr="00D67DD6">
        <w:rPr>
          <w:noProof w:val="0"/>
          <w:lang w:val="fr-FR" w:eastAsia="en-US"/>
        </w:rPr>
        <w:t xml:space="preserve"> du divin Socrate comme substance première, décorative et immobile. Platon accomplit la première sécularisation de la pensée socratique. La physique aristotélicienne accomplit la déification métaphysique de Socrate. Ce simulacre dissimule </w:t>
      </w:r>
      <w:r w:rsidR="00295EA4" w:rsidRPr="00D67DD6">
        <w:rPr>
          <w:noProof w:val="0"/>
          <w:lang w:val="fr-FR" w:eastAsia="en-US"/>
        </w:rPr>
        <w:t xml:space="preserve">en figure de </w:t>
      </w:r>
      <w:r w:rsidR="00F950D3" w:rsidRPr="00D67DD6">
        <w:rPr>
          <w:i/>
          <w:noProof w:val="0"/>
          <w:lang w:val="fr-FR" w:eastAsia="en-US"/>
        </w:rPr>
        <w:t>d</w:t>
      </w:r>
      <w:r w:rsidRPr="00D67DD6">
        <w:rPr>
          <w:i/>
          <w:noProof w:val="0"/>
          <w:lang w:val="fr-FR" w:eastAsia="en-US"/>
        </w:rPr>
        <w:t>eus otiosus</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deus otiosus</w:instrText>
      </w:r>
      <w:r w:rsidR="00344FE9" w:rsidRPr="00D67DD6">
        <w:rPr>
          <w:noProof w:val="0"/>
          <w:lang w:val="fr-FR"/>
        </w:rPr>
        <w:instrText xml:space="preserve">" </w:instrText>
      </w:r>
      <w:r w:rsidR="00344FE9" w:rsidRPr="00D67DD6">
        <w:rPr>
          <w:i/>
          <w:noProof w:val="0"/>
          <w:lang w:val="fr-FR" w:eastAsia="en-US"/>
        </w:rPr>
        <w:fldChar w:fldCharType="end"/>
      </w:r>
      <w:r w:rsidRPr="00D67DD6">
        <w:rPr>
          <w:noProof w:val="0"/>
          <w:lang w:val="fr-FR" w:eastAsia="en-US"/>
        </w:rPr>
        <w:t xml:space="preserve"> ou </w:t>
      </w:r>
      <w:r w:rsidR="00F950D3" w:rsidRPr="00D67DD6">
        <w:rPr>
          <w:i/>
          <w:noProof w:val="0"/>
          <w:lang w:val="fr-FR" w:eastAsia="en-US"/>
        </w:rPr>
        <w:t>c</w:t>
      </w:r>
      <w:r w:rsidRPr="00D67DD6">
        <w:rPr>
          <w:i/>
          <w:noProof w:val="0"/>
          <w:lang w:val="fr-FR" w:eastAsia="en-US"/>
        </w:rPr>
        <w:t>ausa prima</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eastAsia="en-US"/>
        </w:rPr>
        <w:fldChar w:fldCharType="end"/>
      </w:r>
      <w:r w:rsidRPr="00D67DD6">
        <w:rPr>
          <w:noProof w:val="0"/>
          <w:lang w:val="fr-FR" w:eastAsia="en-US"/>
        </w:rPr>
        <w:t xml:space="preserve"> la manière cachée dont la </w:t>
      </w:r>
      <w:r w:rsidRPr="00D67DD6">
        <w:rPr>
          <w:noProof w:val="0"/>
          <w:lang w:val="fr-FR" w:eastAsia="en-US"/>
        </w:rPr>
        <w:lastRenderedPageBreak/>
        <w:t>déesse Apate et les Muses apolliniennes dirigent l</w:t>
      </w:r>
      <w:r w:rsidR="00C6325F" w:rsidRPr="00D67DD6">
        <w:rPr>
          <w:noProof w:val="0"/>
          <w:lang w:val="fr-FR" w:eastAsia="en-US"/>
        </w:rPr>
        <w:t>a travestie</w:t>
      </w:r>
      <w:r w:rsidRPr="00D67DD6">
        <w:rPr>
          <w:noProof w:val="0"/>
          <w:lang w:val="fr-FR" w:eastAsia="en-US"/>
        </w:rPr>
        <w:t xml:space="preserve"> métaphysique et la castration de la vérité </w:t>
      </w:r>
      <w:r w:rsidR="00444325" w:rsidRPr="00D67DD6">
        <w:rPr>
          <w:noProof w:val="0"/>
          <w:lang w:val="fr-FR" w:eastAsia="en-US"/>
        </w:rPr>
        <w:t>socratique</w:t>
      </w:r>
      <w:r w:rsidRPr="00D67DD6">
        <w:rPr>
          <w:noProof w:val="0"/>
          <w:lang w:val="fr-FR" w:eastAsia="en-US"/>
        </w:rPr>
        <w:t>.</w:t>
      </w:r>
    </w:p>
    <w:p w14:paraId="369D33E9" w14:textId="60D3DC13" w:rsidR="0027321C" w:rsidRPr="00D67DD6" w:rsidRDefault="00D2346E" w:rsidP="00602538">
      <w:pPr>
        <w:ind w:firstLine="397"/>
        <w:rPr>
          <w:noProof w:val="0"/>
          <w:lang w:val="fr-FR" w:eastAsia="en-US"/>
        </w:rPr>
      </w:pPr>
      <w:r w:rsidRPr="00D67DD6">
        <w:rPr>
          <w:noProof w:val="0"/>
          <w:lang w:val="fr-FR" w:eastAsia="en-US"/>
        </w:rPr>
        <w:t>Les considérations précédentes ont montré que l’herméneutique conçue comme une archéologie, une catharsis et une thérapie politique ne peut pas commencer l’interprétation par le sens de l’objectivité</w:t>
      </w:r>
      <w:r w:rsidR="00080F9B" w:rsidRPr="00D67DD6">
        <w:rPr>
          <w:noProof w:val="0"/>
          <w:lang w:val="fr-FR" w:eastAsia="en-US"/>
        </w:rPr>
        <w:t xml:space="preserve"> établi positivement</w:t>
      </w:r>
      <w:r w:rsidRPr="00D67DD6">
        <w:rPr>
          <w:noProof w:val="0"/>
          <w:lang w:val="fr-FR" w:eastAsia="en-US"/>
        </w:rPr>
        <w:t xml:space="preserve">. L’archéologie de l’objectivité commence dans l’adyton de Delphes, puisque nous devons commencer l’enquête dans l’obscurité primordiale de l’Être et de la pensée. L’aveuglement de la métaphysique à la manière d’Œdipe </w:t>
      </w:r>
      <w:r w:rsidR="003B780E" w:rsidRPr="00D67DD6">
        <w:rPr>
          <w:noProof w:val="0"/>
          <w:lang w:val="fr-FR" w:eastAsia="en-US"/>
        </w:rPr>
        <w:t xml:space="preserve">inclut </w:t>
      </w:r>
      <w:r w:rsidRPr="00D67DD6">
        <w:rPr>
          <w:noProof w:val="0"/>
          <w:lang w:val="fr-FR" w:eastAsia="en-US"/>
        </w:rPr>
        <w:t xml:space="preserve">une </w:t>
      </w:r>
      <w:r w:rsidR="0010176A" w:rsidRPr="00D67DD6">
        <w:rPr>
          <w:noProof w:val="0"/>
          <w:lang w:val="fr-FR" w:eastAsia="en-US"/>
        </w:rPr>
        <w:t xml:space="preserve">erreur </w:t>
      </w:r>
      <w:r w:rsidRPr="00D67DD6">
        <w:rPr>
          <w:noProof w:val="0"/>
          <w:lang w:val="fr-FR" w:eastAsia="en-US"/>
        </w:rPr>
        <w:t>fatale. Le retour de la pensée au commencement transforme l’obscurité de la caverne moderne de Platon en obscurité originelle de la caverne delphique. Heidegger montr</w:t>
      </w:r>
      <w:r w:rsidR="003B780E" w:rsidRPr="00D67DD6">
        <w:rPr>
          <w:noProof w:val="0"/>
          <w:lang w:val="fr-FR" w:eastAsia="en-US"/>
        </w:rPr>
        <w:t>e</w:t>
      </w:r>
      <w:r w:rsidRPr="00D67DD6">
        <w:rPr>
          <w:noProof w:val="0"/>
          <w:lang w:val="fr-FR" w:eastAsia="en-US"/>
        </w:rPr>
        <w:t xml:space="preserve"> que l’allégorie platonicienne de la caverne représente la vision </w:t>
      </w:r>
      <w:r w:rsidR="003B780E" w:rsidRPr="00D67DD6">
        <w:rPr>
          <w:noProof w:val="0"/>
          <w:lang w:val="fr-FR" w:eastAsia="en-US"/>
        </w:rPr>
        <w:t xml:space="preserve">déformée </w:t>
      </w:r>
      <w:r w:rsidRPr="00D67DD6">
        <w:rPr>
          <w:noProof w:val="0"/>
          <w:lang w:val="fr-FR" w:eastAsia="en-US"/>
        </w:rPr>
        <w:t>de l’</w:t>
      </w:r>
      <w:r w:rsidRPr="00D67DD6">
        <w:rPr>
          <w:rFonts w:cs="Calibri"/>
          <w:noProof w:val="0"/>
          <w:lang w:val="fr-FR" w:eastAsia="en-US"/>
        </w:rPr>
        <w:t>Ê</w:t>
      </w:r>
      <w:r w:rsidRPr="00D67DD6">
        <w:rPr>
          <w:noProof w:val="0"/>
          <w:lang w:val="fr-FR" w:eastAsia="en-US"/>
        </w:rPr>
        <w:t>tre</w:t>
      </w:r>
      <w:r w:rsidR="003B780E" w:rsidRPr="00D67DD6">
        <w:rPr>
          <w:noProof w:val="0"/>
          <w:lang w:val="fr-FR" w:eastAsia="en-US"/>
        </w:rPr>
        <w:t xml:space="preserve">. Cette vision </w:t>
      </w:r>
      <w:r w:rsidRPr="00D67DD6">
        <w:rPr>
          <w:noProof w:val="0"/>
          <w:lang w:val="fr-FR" w:eastAsia="en-US"/>
        </w:rPr>
        <w:t xml:space="preserve">contient </w:t>
      </w:r>
      <w:r w:rsidRPr="00D67DD6">
        <w:rPr>
          <w:i/>
          <w:noProof w:val="0"/>
          <w:lang w:val="fr-FR" w:eastAsia="en-US"/>
        </w:rPr>
        <w:t>in nuce</w:t>
      </w:r>
      <w:r w:rsidRPr="00D67DD6">
        <w:rPr>
          <w:noProof w:val="0"/>
          <w:lang w:val="fr-FR" w:eastAsia="en-US"/>
        </w:rPr>
        <w:t xml:space="preserve"> toutes les possibilités ultérieures de la métaphysique. La substance idéale</w:t>
      </w:r>
      <w:r w:rsidR="003B780E" w:rsidRPr="00D67DD6">
        <w:rPr>
          <w:noProof w:val="0"/>
          <w:lang w:val="fr-FR" w:eastAsia="en-US"/>
        </w:rPr>
        <w:t xml:space="preserve"> </w:t>
      </w:r>
      <w:r w:rsidRPr="00D67DD6">
        <w:rPr>
          <w:noProof w:val="0"/>
          <w:lang w:val="fr-FR" w:eastAsia="en-US"/>
        </w:rPr>
        <w:t>fonda</w:t>
      </w:r>
      <w:r w:rsidR="003B780E" w:rsidRPr="00D67DD6">
        <w:rPr>
          <w:noProof w:val="0"/>
          <w:lang w:val="fr-FR" w:eastAsia="en-US"/>
        </w:rPr>
        <w:t xml:space="preserve"> une </w:t>
      </w:r>
      <w:r w:rsidRPr="00D67DD6">
        <w:rPr>
          <w:noProof w:val="0"/>
          <w:lang w:val="fr-FR" w:eastAsia="en-US"/>
        </w:rPr>
        <w:t>époque</w:t>
      </w:r>
      <w:r w:rsidR="003B780E" w:rsidRPr="00D67DD6">
        <w:rPr>
          <w:noProof w:val="0"/>
          <w:lang w:val="fr-FR" w:eastAsia="en-US"/>
        </w:rPr>
        <w:t xml:space="preserve"> nouvelle</w:t>
      </w:r>
      <w:r w:rsidRPr="00D67DD6">
        <w:rPr>
          <w:noProof w:val="0"/>
          <w:lang w:val="fr-FR" w:eastAsia="en-US"/>
        </w:rPr>
        <w:t>. La métaphysique est sortie des ténèbres de la caverne platonicienne pour entrer dans la lumière de l’intellect. La clarté eidétique donnée par l’idée du Bien détermine une nouvelle révélation d</w:t>
      </w:r>
      <w:r w:rsidR="00F432FA" w:rsidRPr="00D67DD6">
        <w:rPr>
          <w:noProof w:val="0"/>
          <w:lang w:val="fr-FR" w:eastAsia="en-US"/>
        </w:rPr>
        <w:t>u monde</w:t>
      </w:r>
      <w:r w:rsidRPr="00D67DD6">
        <w:rPr>
          <w:noProof w:val="0"/>
          <w:lang w:val="fr-FR" w:eastAsia="en-US"/>
        </w:rPr>
        <w:t>. L’</w:t>
      </w:r>
      <w:r w:rsidR="003B780E" w:rsidRPr="00D67DD6">
        <w:rPr>
          <w:noProof w:val="0"/>
          <w:lang w:val="fr-FR" w:eastAsia="en-US"/>
        </w:rPr>
        <w:t>allégorie de la caverne montre</w:t>
      </w:r>
      <w:r w:rsidRPr="00D67DD6">
        <w:rPr>
          <w:noProof w:val="0"/>
          <w:lang w:val="fr-FR" w:eastAsia="en-US"/>
        </w:rPr>
        <w:t xml:space="preserve"> que l’</w:t>
      </w:r>
      <w:r w:rsidR="003B780E" w:rsidRPr="00D67DD6">
        <w:rPr>
          <w:noProof w:val="0"/>
          <w:lang w:val="fr-FR" w:eastAsia="en-US"/>
        </w:rPr>
        <w:t xml:space="preserve">idée, en tant que plénitude </w:t>
      </w:r>
      <w:r w:rsidR="00E23683" w:rsidRPr="00D67DD6">
        <w:rPr>
          <w:noProof w:val="0"/>
          <w:lang w:val="fr-FR" w:eastAsia="en-US"/>
        </w:rPr>
        <w:t>mytho</w:t>
      </w:r>
      <w:r w:rsidR="00471FBC" w:rsidRPr="00D67DD6">
        <w:rPr>
          <w:noProof w:val="0"/>
          <w:lang w:val="fr-FR" w:eastAsia="en-US"/>
        </w:rPr>
        <w:t>logique</w:t>
      </w:r>
      <w:r w:rsidRPr="00D67DD6">
        <w:rPr>
          <w:noProof w:val="0"/>
          <w:lang w:val="fr-FR" w:eastAsia="en-US"/>
        </w:rPr>
        <w:t xml:space="preserve">, est devenue la manifestation la plus claire et la plus permanente de l’existant. Cette parousie </w:t>
      </w:r>
      <w:r w:rsidR="00F432FA" w:rsidRPr="00D67DD6">
        <w:rPr>
          <w:noProof w:val="0"/>
          <w:lang w:val="fr-FR" w:eastAsia="en-US"/>
        </w:rPr>
        <w:t xml:space="preserve">du sens </w:t>
      </w:r>
      <w:r w:rsidRPr="00D67DD6">
        <w:rPr>
          <w:noProof w:val="0"/>
          <w:lang w:val="fr-FR" w:eastAsia="en-US"/>
        </w:rPr>
        <w:t xml:space="preserve">en forme de l’idée </w:t>
      </w:r>
      <w:r w:rsidR="003B61BC" w:rsidRPr="00D67DD6">
        <w:rPr>
          <w:noProof w:val="0"/>
          <w:lang w:val="fr-FR" w:eastAsia="en-US"/>
        </w:rPr>
        <w:t xml:space="preserve">parfaite </w:t>
      </w:r>
      <w:r w:rsidRPr="00D67DD6">
        <w:rPr>
          <w:noProof w:val="0"/>
          <w:lang w:val="fr-FR" w:eastAsia="en-US"/>
        </w:rPr>
        <w:t>fonde la métaphysique, car elle constitue</w:t>
      </w:r>
      <w:r w:rsidR="00F432FA" w:rsidRPr="00D67DD6">
        <w:rPr>
          <w:noProof w:val="0"/>
          <w:lang w:val="fr-FR" w:eastAsia="en-US"/>
        </w:rPr>
        <w:t xml:space="preserve"> une </w:t>
      </w:r>
      <w:r w:rsidRPr="00D67DD6">
        <w:rPr>
          <w:noProof w:val="0"/>
          <w:lang w:val="fr-FR" w:eastAsia="en-US"/>
        </w:rPr>
        <w:t xml:space="preserve">manifestation actuelle et éternelle </w:t>
      </w:r>
      <w:r w:rsidR="00F432FA" w:rsidRPr="00D67DD6">
        <w:rPr>
          <w:noProof w:val="0"/>
          <w:lang w:val="fr-FR" w:eastAsia="en-US"/>
        </w:rPr>
        <w:t xml:space="preserve">du monde </w:t>
      </w:r>
      <w:r w:rsidRPr="00D67DD6">
        <w:rPr>
          <w:noProof w:val="0"/>
          <w:lang w:val="fr-FR" w:eastAsia="en-US"/>
        </w:rPr>
        <w:t>dans l’intellect humain. Cette adéquation idéale e</w:t>
      </w:r>
      <w:r w:rsidR="009B732E" w:rsidRPr="00D67DD6">
        <w:rPr>
          <w:noProof w:val="0"/>
          <w:lang w:val="fr-FR" w:eastAsia="en-US"/>
        </w:rPr>
        <w:t>s</w:t>
      </w:r>
      <w:r w:rsidRPr="00D67DD6">
        <w:rPr>
          <w:noProof w:val="0"/>
          <w:lang w:val="fr-FR" w:eastAsia="en-US"/>
        </w:rPr>
        <w:t>t fausse</w:t>
      </w:r>
      <w:r w:rsidR="009B732E" w:rsidRPr="00D67DD6">
        <w:rPr>
          <w:noProof w:val="0"/>
          <w:lang w:val="fr-FR" w:eastAsia="en-US"/>
        </w:rPr>
        <w:t xml:space="preserve"> dans son essence. L</w:t>
      </w:r>
      <w:r w:rsidRPr="00D67DD6">
        <w:rPr>
          <w:noProof w:val="0"/>
          <w:lang w:val="fr-FR" w:eastAsia="en-US"/>
        </w:rPr>
        <w:t xml:space="preserve">’herméneutique doit ramener la connaissance métaphysique à l’évènement originel de la vérité. Les premiers philosophes et </w:t>
      </w:r>
      <w:r w:rsidR="0070460F" w:rsidRPr="00D67DD6">
        <w:rPr>
          <w:noProof w:val="0"/>
          <w:lang w:val="fr-FR" w:eastAsia="en-US"/>
        </w:rPr>
        <w:t xml:space="preserve">les </w:t>
      </w:r>
      <w:r w:rsidRPr="00D67DD6">
        <w:rPr>
          <w:noProof w:val="0"/>
          <w:lang w:val="fr-FR" w:eastAsia="en-US"/>
        </w:rPr>
        <w:t xml:space="preserve">écrivains de la tragédie </w:t>
      </w:r>
      <w:r w:rsidR="00B201F7" w:rsidRPr="00D67DD6">
        <w:rPr>
          <w:noProof w:val="0"/>
          <w:lang w:val="fr-FR" w:eastAsia="en-US"/>
        </w:rPr>
        <w:t xml:space="preserve">donnent </w:t>
      </w:r>
      <w:r w:rsidRPr="00D67DD6">
        <w:rPr>
          <w:noProof w:val="0"/>
          <w:lang w:val="fr-FR" w:eastAsia="en-US"/>
        </w:rPr>
        <w:t>le message</w:t>
      </w:r>
      <w:r w:rsidR="00CD7992" w:rsidRPr="00D67DD6">
        <w:rPr>
          <w:noProof w:val="0"/>
          <w:lang w:val="fr-FR" w:eastAsia="en-US"/>
        </w:rPr>
        <w:t xml:space="preserve"> de cette vérité</w:t>
      </w:r>
      <w:r w:rsidRPr="00D67DD6">
        <w:rPr>
          <w:noProof w:val="0"/>
          <w:lang w:val="fr-FR" w:eastAsia="en-US"/>
        </w:rPr>
        <w:t xml:space="preserve">. Dans le soleil de l’idée, la philosophie ancienne et l’ancienne figure de la vérité ont été annulées. Le présent de Parménide et </w:t>
      </w:r>
      <w:r w:rsidR="00221FAC" w:rsidRPr="00221FAC">
        <w:rPr>
          <w:i/>
          <w:noProof w:val="0"/>
          <w:lang w:val="fr-FR" w:eastAsia="en-US"/>
        </w:rPr>
        <w:t>alètheia</w:t>
      </w:r>
      <w:r w:rsidRPr="00D67DD6">
        <w:rPr>
          <w:noProof w:val="0"/>
          <w:lang w:val="fr-FR" w:eastAsia="en-US"/>
        </w:rPr>
        <w:t xml:space="preserve"> de premiers philosophes se tiennent en dehors de la connaissance métaphysique </w:t>
      </w:r>
      <w:r w:rsidR="00051E84" w:rsidRPr="00D67DD6">
        <w:rPr>
          <w:noProof w:val="0"/>
          <w:lang w:val="fr-FR" w:eastAsia="en-US"/>
        </w:rPr>
        <w:t xml:space="preserve">qui concerne </w:t>
      </w:r>
      <w:r w:rsidRPr="00D67DD6">
        <w:rPr>
          <w:noProof w:val="0"/>
          <w:lang w:val="fr-FR" w:eastAsia="en-US"/>
        </w:rPr>
        <w:t>la première et la seconde substance. La présence de l’</w:t>
      </w:r>
      <w:r w:rsidRPr="00D67DD6">
        <w:rPr>
          <w:rFonts w:cs="Calibri"/>
          <w:noProof w:val="0"/>
          <w:lang w:val="fr-FR" w:eastAsia="en-US"/>
        </w:rPr>
        <w:t>Ê</w:t>
      </w:r>
      <w:r w:rsidRPr="00D67DD6">
        <w:rPr>
          <w:noProof w:val="0"/>
          <w:lang w:val="fr-FR" w:eastAsia="en-US"/>
        </w:rPr>
        <w:t xml:space="preserve">tre et de la pensée visionnaire est devenue un passé oublié et refoulé dans la métaphysique. </w:t>
      </w:r>
      <w:r w:rsidR="00D50FE0" w:rsidRPr="00D67DD6">
        <w:rPr>
          <w:noProof w:val="0"/>
          <w:lang w:val="fr-FR" w:eastAsia="en-US"/>
        </w:rPr>
        <w:t xml:space="preserve">Il faut circuler, académiquement, car il n’y a rien à voir. </w:t>
      </w:r>
      <w:r w:rsidRPr="00D67DD6">
        <w:rPr>
          <w:noProof w:val="0"/>
          <w:lang w:val="fr-FR" w:eastAsia="en-US"/>
        </w:rPr>
        <w:t xml:space="preserve">L’éclipse du commencement inaugura l’époque de la métaphysique. Le cosmos exploré par les premiers philosophes entra dans la lumière parfaite de l’idée mathématiquement définie. L’herméneutique conduite par l’éclipse de Delphes n’est pas académiquement castrée ; elle insiste donc sur la </w:t>
      </w:r>
      <w:r w:rsidR="00766308" w:rsidRPr="00D67DD6">
        <w:rPr>
          <w:noProof w:val="0"/>
          <w:lang w:val="fr-FR" w:eastAsia="en-US"/>
        </w:rPr>
        <w:t xml:space="preserve">vision </w:t>
      </w:r>
      <w:r w:rsidR="009D2849" w:rsidRPr="00D67DD6">
        <w:rPr>
          <w:noProof w:val="0"/>
          <w:lang w:val="fr-FR" w:eastAsia="en-US"/>
        </w:rPr>
        <w:t xml:space="preserve">sacrée </w:t>
      </w:r>
      <w:r w:rsidRPr="00D67DD6">
        <w:rPr>
          <w:noProof w:val="0"/>
          <w:lang w:val="fr-FR" w:eastAsia="en-US"/>
        </w:rPr>
        <w:t xml:space="preserve">de la correspondance entre l’Être archaïque et la pensée première. Lorsque le phénomène émerge de la dissimulation dans la non-dissimulation, il est reconnaissable. En suivant le modèle de l’interprétation de l’allégorie de </w:t>
      </w:r>
      <w:r w:rsidRPr="00D67DD6">
        <w:rPr>
          <w:noProof w:val="0"/>
          <w:lang w:val="fr-FR" w:eastAsia="en-US"/>
        </w:rPr>
        <w:lastRenderedPageBreak/>
        <w:t xml:space="preserve">la caverne faite par Heidegger, nous avons trouvé la manière de penser qui a transformé </w:t>
      </w:r>
      <w:r w:rsidR="000A7FAA" w:rsidRPr="00D67DD6">
        <w:rPr>
          <w:noProof w:val="0"/>
          <w:lang w:val="fr-FR" w:eastAsia="en-US"/>
        </w:rPr>
        <w:t>la vision mystérieuse et musi</w:t>
      </w:r>
      <w:r w:rsidR="001F4F92" w:rsidRPr="00D67DD6">
        <w:rPr>
          <w:noProof w:val="0"/>
          <w:lang w:val="fr-FR" w:eastAsia="en-US"/>
        </w:rPr>
        <w:t>cale</w:t>
      </w:r>
      <w:r w:rsidR="00AC694B" w:rsidRPr="00D67DD6">
        <w:rPr>
          <w:noProof w:val="0"/>
          <w:lang w:val="fr-FR" w:eastAsia="en-US"/>
        </w:rPr>
        <w:t xml:space="preserve"> en connaissance métaphysique.</w:t>
      </w:r>
      <w:r w:rsidR="008C55AE" w:rsidRPr="00D67DD6">
        <w:rPr>
          <w:noProof w:val="0"/>
          <w:lang w:val="fr-FR" w:eastAsia="en-US"/>
        </w:rPr>
        <w:t xml:space="preserve"> </w:t>
      </w:r>
      <w:r w:rsidRPr="00D67DD6">
        <w:rPr>
          <w:noProof w:val="0"/>
          <w:lang w:val="fr-FR" w:eastAsia="en-US"/>
        </w:rPr>
        <w:t xml:space="preserve">L’émergence de la connaissance métaphysique détermine la manière fondamentale dont l’objectivité se révèle dans les transformations ultérieures. Ce « lieu » ou cet « événement » n’existe pas objectivement. Selon la </w:t>
      </w:r>
      <w:r w:rsidR="00DC048D" w:rsidRPr="00D67DD6">
        <w:rPr>
          <w:i/>
          <w:noProof w:val="0"/>
          <w:lang w:val="fr-FR" w:eastAsia="en-US"/>
        </w:rPr>
        <w:t>Métaphysique</w:t>
      </w:r>
      <w:r w:rsidR="00C26081" w:rsidRPr="00D67DD6">
        <w:rPr>
          <w:i/>
          <w:noProof w:val="0"/>
          <w:lang w:val="fr-FR" w:eastAsia="en-US"/>
        </w:rPr>
        <w:t> </w:t>
      </w:r>
      <w:r w:rsidRPr="00D67DD6">
        <w:rPr>
          <w:i/>
          <w:noProof w:val="0"/>
          <w:lang w:val="fr-FR" w:eastAsia="en-US"/>
        </w:rPr>
        <w:t>Z </w:t>
      </w:r>
      <w:r w:rsidRPr="00D67DD6">
        <w:rPr>
          <w:noProof w:val="0"/>
          <w:lang w:val="fr-FR" w:eastAsia="en-US"/>
        </w:rPr>
        <w:t xml:space="preserve">citée en haut, l’évènement de la donation créant la </w:t>
      </w:r>
      <w:r w:rsidRPr="00D67DD6">
        <w:rPr>
          <w:i/>
          <w:noProof w:val="0"/>
          <w:lang w:val="fr-FR" w:eastAsia="en-US"/>
        </w:rPr>
        <w:t>quidditas</w:t>
      </w:r>
      <w:r w:rsidRPr="00D67DD6">
        <w:rPr>
          <w:noProof w:val="0"/>
          <w:lang w:val="fr-FR" w:eastAsia="en-US"/>
        </w:rPr>
        <w:t xml:space="preserve"> est devenu le passé inaccessible. La substance réelle est prédiquée véridiquement, donc adéquatement par la substance seconde qui est présente à la manière apophantique. L’arrivée de la métaphysique montre que </w:t>
      </w:r>
      <w:r w:rsidR="00223043" w:rsidRPr="00D67DD6">
        <w:rPr>
          <w:noProof w:val="0"/>
          <w:lang w:val="fr-FR" w:eastAsia="en-US"/>
        </w:rPr>
        <w:t>l’existant</w:t>
      </w:r>
      <w:r w:rsidRPr="00D67DD6">
        <w:rPr>
          <w:noProof w:val="0"/>
          <w:lang w:val="fr-FR" w:eastAsia="en-US"/>
        </w:rPr>
        <w:t xml:space="preserve"> de la première substance disparait d</w:t>
      </w:r>
      <w:r w:rsidR="000D020A" w:rsidRPr="00D67DD6">
        <w:rPr>
          <w:noProof w:val="0"/>
          <w:lang w:val="fr-FR" w:eastAsia="en-US"/>
        </w:rPr>
        <w:t xml:space="preserve">ans l’acte de la donation de </w:t>
      </w:r>
      <w:r w:rsidRPr="00D67DD6">
        <w:rPr>
          <w:i/>
          <w:noProof w:val="0"/>
          <w:lang w:val="fr-FR" w:eastAsia="en-US"/>
        </w:rPr>
        <w:t>quidditas</w:t>
      </w:r>
      <w:r w:rsidRPr="00D67DD6">
        <w:rPr>
          <w:noProof w:val="0"/>
          <w:lang w:val="fr-FR" w:eastAsia="en-US"/>
        </w:rPr>
        <w:t xml:space="preserve"> en créant la seconde substance. Il est d’autant plus évident que la totalité archaïque de l’Être vue par les premiers philosophes est devenue le non-être, de même que les prophéties et les visions </w:t>
      </w:r>
      <w:r w:rsidR="00424CDE" w:rsidRPr="00D67DD6">
        <w:rPr>
          <w:noProof w:val="0"/>
          <w:lang w:val="fr-FR" w:eastAsia="en-US"/>
        </w:rPr>
        <w:t xml:space="preserve">du </w:t>
      </w:r>
      <w:r w:rsidRPr="00D67DD6">
        <w:rPr>
          <w:noProof w:val="0"/>
          <w:lang w:val="fr-FR" w:eastAsia="en-US"/>
        </w:rPr>
        <w:t>présent divin. Même la chose existant en dehors de nous ne peut être saisie directement par l’intellect, car elle existe en dehors de nous, en elle-même et par elle-même. La connaissance actuelle est la conséquenc</w:t>
      </w:r>
      <w:r w:rsidR="00E23117" w:rsidRPr="00D67DD6">
        <w:rPr>
          <w:noProof w:val="0"/>
          <w:lang w:val="fr-FR" w:eastAsia="en-US"/>
        </w:rPr>
        <w:t>e directe du passage de la causalité due á la premi</w:t>
      </w:r>
      <w:r w:rsidR="00E23117" w:rsidRPr="00D67DD6">
        <w:rPr>
          <w:rFonts w:cs="Calibri"/>
          <w:noProof w:val="0"/>
          <w:lang w:val="fr-FR" w:eastAsia="en-US"/>
        </w:rPr>
        <w:t>è</w:t>
      </w:r>
      <w:r w:rsidR="00E23117" w:rsidRPr="00D67DD6">
        <w:rPr>
          <w:noProof w:val="0"/>
          <w:lang w:val="fr-FR" w:eastAsia="en-US"/>
        </w:rPr>
        <w:t xml:space="preserve">re substance qui reste </w:t>
      </w:r>
      <w:r w:rsidR="00424CDE" w:rsidRPr="00D67DD6">
        <w:rPr>
          <w:noProof w:val="0"/>
          <w:lang w:val="fr-FR" w:eastAsia="en-US"/>
        </w:rPr>
        <w:t xml:space="preserve">au </w:t>
      </w:r>
      <w:r w:rsidR="00E71258" w:rsidRPr="00D67DD6">
        <w:rPr>
          <w:noProof w:val="0"/>
          <w:lang w:val="fr-FR" w:eastAsia="en-US"/>
        </w:rPr>
        <w:t xml:space="preserve">passé. L’existant actuel </w:t>
      </w:r>
      <w:r w:rsidRPr="00D67DD6">
        <w:rPr>
          <w:noProof w:val="0"/>
          <w:lang w:val="fr-FR" w:eastAsia="en-US"/>
        </w:rPr>
        <w:t xml:space="preserve">se révèle pour la pensée </w:t>
      </w:r>
      <w:r w:rsidR="002073B6" w:rsidRPr="00D67DD6">
        <w:rPr>
          <w:noProof w:val="0"/>
          <w:lang w:val="fr-FR" w:eastAsia="en-US"/>
        </w:rPr>
        <w:t>dans le prétérit. I</w:t>
      </w:r>
      <w:r w:rsidRPr="00D67DD6">
        <w:rPr>
          <w:noProof w:val="0"/>
          <w:lang w:val="fr-FR" w:eastAsia="en-US"/>
        </w:rPr>
        <w:t>l est vrai</w:t>
      </w:r>
      <w:r w:rsidR="00424CDE" w:rsidRPr="00D67DD6">
        <w:rPr>
          <w:noProof w:val="0"/>
          <w:lang w:val="fr-FR" w:eastAsia="en-US"/>
        </w:rPr>
        <w:t xml:space="preserve"> d’une manière adéquate</w:t>
      </w:r>
      <w:r w:rsidRPr="00D67DD6">
        <w:rPr>
          <w:noProof w:val="0"/>
          <w:lang w:val="fr-FR" w:eastAsia="en-US"/>
        </w:rPr>
        <w:t xml:space="preserve">, </w:t>
      </w:r>
      <w:r w:rsidR="002073B6" w:rsidRPr="00D67DD6">
        <w:rPr>
          <w:noProof w:val="0"/>
          <w:lang w:val="fr-FR" w:eastAsia="en-US"/>
        </w:rPr>
        <w:t>car il était</w:t>
      </w:r>
      <w:r w:rsidR="00424CDE" w:rsidRPr="00D67DD6">
        <w:rPr>
          <w:noProof w:val="0"/>
          <w:lang w:val="fr-FR" w:eastAsia="en-US"/>
        </w:rPr>
        <w:t xml:space="preserve"> </w:t>
      </w:r>
      <w:r w:rsidRPr="00D67DD6">
        <w:rPr>
          <w:noProof w:val="0"/>
          <w:lang w:val="fr-FR" w:eastAsia="en-US"/>
        </w:rPr>
        <w:t>médiatisé par la causalité de la substance première. Sa présence universelle surgit dans l’esprit et le langage traduit son sens verbal. La métaphysique n’explore que le phénomène positivement donné de la substance actuelle ou de l’essence idéale, qui se révèle dans le champ de la connaissance ei</w:t>
      </w:r>
      <w:r w:rsidR="0027321C" w:rsidRPr="00D67DD6">
        <w:rPr>
          <w:noProof w:val="0"/>
          <w:lang w:val="fr-FR" w:eastAsia="en-US"/>
        </w:rPr>
        <w:t>détique et parfaitement formée.</w:t>
      </w:r>
    </w:p>
    <w:p w14:paraId="47DD4677" w14:textId="5D5F3365" w:rsidR="00764960" w:rsidRPr="00D67DD6" w:rsidRDefault="00D2346E" w:rsidP="00602538">
      <w:pPr>
        <w:ind w:firstLine="397"/>
        <w:rPr>
          <w:noProof w:val="0"/>
          <w:lang w:val="fr-FR" w:eastAsia="en-US"/>
        </w:rPr>
      </w:pPr>
      <w:r w:rsidRPr="00D67DD6">
        <w:rPr>
          <w:noProof w:val="0"/>
          <w:lang w:val="fr-FR" w:eastAsia="en-US"/>
        </w:rPr>
        <w:t>Après la transformation de la trajectoire de l’intuition préliminaire (</w:t>
      </w:r>
      <w:r w:rsidRPr="00D67DD6">
        <w:rPr>
          <w:i/>
          <w:noProof w:val="0"/>
          <w:lang w:val="fr-FR" w:eastAsia="en-US"/>
        </w:rPr>
        <w:t>Vor-blickbahn</w:t>
      </w:r>
      <w:r w:rsidRPr="00D67DD6">
        <w:rPr>
          <w:noProof w:val="0"/>
          <w:lang w:val="fr-FR" w:eastAsia="en-US"/>
        </w:rPr>
        <w:t>) en une forme moderne de connaissance, la philosophie moderne n’a plus la possibil</w:t>
      </w:r>
      <w:r w:rsidR="00B14303" w:rsidRPr="00D67DD6">
        <w:rPr>
          <w:noProof w:val="0"/>
          <w:lang w:val="fr-FR" w:eastAsia="en-US"/>
        </w:rPr>
        <w:t>ité d’étudier la sagesse de l</w:t>
      </w:r>
      <w:r w:rsidR="00B14303" w:rsidRPr="00D67DD6">
        <w:rPr>
          <w:rFonts w:cs="Calibri"/>
          <w:noProof w:val="0"/>
          <w:lang w:val="fr-FR" w:eastAsia="en-US"/>
        </w:rPr>
        <w:t>′Ê</w:t>
      </w:r>
      <w:r w:rsidR="00B14303" w:rsidRPr="00D67DD6">
        <w:rPr>
          <w:noProof w:val="0"/>
          <w:lang w:val="fr-FR" w:eastAsia="en-US"/>
        </w:rPr>
        <w:t>tre</w:t>
      </w:r>
      <w:r w:rsidRPr="00D67DD6">
        <w:rPr>
          <w:noProof w:val="0"/>
          <w:lang w:val="fr-FR" w:eastAsia="en-US"/>
        </w:rPr>
        <w:t>. Selon Parménide, le non-être n’est ni pensable ni prédicable. La nouvelle forme de philosophie donnée par la connaissance de la métaphysique est catégoriquement aveugle à l’évènement de l’Être</w:t>
      </w:r>
      <w:r w:rsidR="00424CDE" w:rsidRPr="00D67DD6">
        <w:rPr>
          <w:noProof w:val="0"/>
          <w:lang w:val="fr-FR" w:eastAsia="en-US"/>
        </w:rPr>
        <w:t xml:space="preserve">. Il </w:t>
      </w:r>
      <w:r w:rsidRPr="00D67DD6">
        <w:rPr>
          <w:noProof w:val="0"/>
          <w:lang w:val="fr-FR" w:eastAsia="en-US"/>
        </w:rPr>
        <w:t>fonda la pensée des modernes par sa</w:t>
      </w:r>
      <w:r w:rsidR="004820BD" w:rsidRPr="00D67DD6">
        <w:rPr>
          <w:noProof w:val="0"/>
          <w:lang w:val="fr-FR" w:eastAsia="en-US"/>
        </w:rPr>
        <w:t xml:space="preserve"> disparition. La vérité </w:t>
      </w:r>
      <w:r w:rsidR="00DA13FE" w:rsidRPr="00D67DD6">
        <w:rPr>
          <w:noProof w:val="0"/>
          <w:lang w:val="fr-FR" w:eastAsia="en-US"/>
        </w:rPr>
        <w:t xml:space="preserve">des Muses </w:t>
      </w:r>
      <w:r w:rsidRPr="00D67DD6">
        <w:rPr>
          <w:noProof w:val="0"/>
          <w:lang w:val="fr-FR" w:eastAsia="en-US"/>
        </w:rPr>
        <w:t xml:space="preserve">est devenue une </w:t>
      </w:r>
      <w:r w:rsidR="00AA6976" w:rsidRPr="00D67DD6">
        <w:rPr>
          <w:noProof w:val="0"/>
          <w:lang w:val="fr-FR" w:eastAsia="en-US"/>
        </w:rPr>
        <w:t>contre-vérité</w:t>
      </w:r>
      <w:r w:rsidR="00424CDE" w:rsidRPr="00D67DD6">
        <w:rPr>
          <w:noProof w:val="0"/>
          <w:lang w:val="fr-FR" w:eastAsia="en-US"/>
        </w:rPr>
        <w:t>. L</w:t>
      </w:r>
      <w:r w:rsidRPr="00D67DD6">
        <w:rPr>
          <w:noProof w:val="0"/>
          <w:lang w:val="fr-FR" w:eastAsia="en-US"/>
        </w:rPr>
        <w:t xml:space="preserve">es poètes </w:t>
      </w:r>
      <w:r w:rsidR="00267650" w:rsidRPr="00D67DD6">
        <w:rPr>
          <w:noProof w:val="0"/>
          <w:lang w:val="fr-FR" w:eastAsia="en-US"/>
        </w:rPr>
        <w:t xml:space="preserve">anciens </w:t>
      </w:r>
      <w:r w:rsidRPr="00D67DD6">
        <w:rPr>
          <w:noProof w:val="0"/>
          <w:lang w:val="fr-FR" w:eastAsia="en-US"/>
        </w:rPr>
        <w:t>sont devenus d</w:t>
      </w:r>
      <w:r w:rsidR="00424CDE" w:rsidRPr="00D67DD6">
        <w:rPr>
          <w:noProof w:val="0"/>
          <w:lang w:val="fr-FR" w:eastAsia="en-US"/>
        </w:rPr>
        <w:t xml:space="preserve">es sots </w:t>
      </w:r>
      <w:r w:rsidRPr="00D67DD6">
        <w:rPr>
          <w:noProof w:val="0"/>
          <w:lang w:val="fr-FR" w:eastAsia="en-US"/>
        </w:rPr>
        <w:t>inoffensifs</w:t>
      </w:r>
      <w:r w:rsidR="00424CDE" w:rsidRPr="00D67DD6">
        <w:rPr>
          <w:noProof w:val="0"/>
          <w:lang w:val="fr-FR" w:eastAsia="en-US"/>
        </w:rPr>
        <w:t xml:space="preserve"> invités au symposium tragicomique de la métaphysique, des mathématiques et de la logique. Néanmoins, la vér</w:t>
      </w:r>
      <w:r w:rsidRPr="00D67DD6">
        <w:rPr>
          <w:noProof w:val="0"/>
          <w:lang w:val="fr-FR" w:eastAsia="en-US"/>
        </w:rPr>
        <w:t xml:space="preserve">ité </w:t>
      </w:r>
      <w:r w:rsidR="00463B53" w:rsidRPr="00D67DD6">
        <w:rPr>
          <w:noProof w:val="0"/>
          <w:lang w:val="fr-FR" w:eastAsia="en-US"/>
        </w:rPr>
        <w:t>premi</w:t>
      </w:r>
      <w:r w:rsidR="00463B53" w:rsidRPr="00D67DD6">
        <w:rPr>
          <w:rFonts w:cs="Calibri"/>
          <w:noProof w:val="0"/>
          <w:lang w:val="fr-FR" w:eastAsia="en-US"/>
        </w:rPr>
        <w:t>è</w:t>
      </w:r>
      <w:r w:rsidR="00463B53" w:rsidRPr="00D67DD6">
        <w:rPr>
          <w:noProof w:val="0"/>
          <w:lang w:val="fr-FR" w:eastAsia="en-US"/>
        </w:rPr>
        <w:t xml:space="preserve">re </w:t>
      </w:r>
      <w:r w:rsidR="001027F9" w:rsidRPr="00D67DD6">
        <w:rPr>
          <w:noProof w:val="0"/>
          <w:lang w:val="fr-FR" w:eastAsia="en-US"/>
        </w:rPr>
        <w:t>ne peut pas dispara</w:t>
      </w:r>
      <w:r w:rsidR="001027F9" w:rsidRPr="00D67DD6">
        <w:rPr>
          <w:rFonts w:cs="Calibri"/>
          <w:noProof w:val="0"/>
          <w:lang w:val="fr-FR" w:eastAsia="en-US"/>
        </w:rPr>
        <w:t>î</w:t>
      </w:r>
      <w:r w:rsidRPr="00D67DD6">
        <w:rPr>
          <w:noProof w:val="0"/>
          <w:lang w:val="fr-FR" w:eastAsia="en-US"/>
        </w:rPr>
        <w:t xml:space="preserve">tre, même si la métaphysique se comporte </w:t>
      </w:r>
      <w:r w:rsidR="00F02906" w:rsidRPr="00D67DD6">
        <w:rPr>
          <w:noProof w:val="0"/>
          <w:lang w:val="fr-FR" w:eastAsia="en-US"/>
        </w:rPr>
        <w:t xml:space="preserve">comme un sot académique, </w:t>
      </w:r>
      <w:r w:rsidR="005B49E3" w:rsidRPr="00D67DD6">
        <w:rPr>
          <w:noProof w:val="0"/>
          <w:lang w:val="fr-FR" w:eastAsia="en-US"/>
        </w:rPr>
        <w:t>bien éduqué</w:t>
      </w:r>
      <w:r w:rsidRPr="00D67DD6">
        <w:rPr>
          <w:noProof w:val="0"/>
          <w:lang w:val="fr-FR" w:eastAsia="en-US"/>
        </w:rPr>
        <w:t xml:space="preserve">. L’activité des Muses et de Delphes est divine et donc discrètement présente à travers l’enseignement des premiers philosophes et à travers la parodie académique de la sagesse socratique. L’allégorie de la caverne proclame que l’évènement fondateur de la sagesse moderne se résume dans le </w:t>
      </w:r>
      <w:r w:rsidRPr="00D67DD6">
        <w:rPr>
          <w:noProof w:val="0"/>
          <w:lang w:val="fr-FR" w:eastAsia="en-US"/>
        </w:rPr>
        <w:lastRenderedPageBreak/>
        <w:t xml:space="preserve">savoir technique aveugle. Le philosophe sort de la caverne pour entrer dans le monde des idées, qui illuminent le monde </w:t>
      </w:r>
      <w:r w:rsidR="00ED197A" w:rsidRPr="00D67DD6">
        <w:rPr>
          <w:noProof w:val="0"/>
          <w:lang w:val="fr-FR" w:eastAsia="en-US"/>
        </w:rPr>
        <w:t xml:space="preserve">par </w:t>
      </w:r>
      <w:r w:rsidRPr="00D67DD6">
        <w:rPr>
          <w:noProof w:val="0"/>
          <w:lang w:val="fr-FR" w:eastAsia="en-US"/>
        </w:rPr>
        <w:t xml:space="preserve">l’idée du Bien. Cet évènement de la sortie de l’obscurité vers la lumière </w:t>
      </w:r>
      <w:r w:rsidR="00EE0B4C" w:rsidRPr="00D67DD6">
        <w:rPr>
          <w:noProof w:val="0"/>
          <w:lang w:val="fr-FR" w:eastAsia="en-US"/>
        </w:rPr>
        <w:t xml:space="preserve">de la raison métaphysique </w:t>
      </w:r>
      <w:r w:rsidRPr="00D67DD6">
        <w:rPr>
          <w:noProof w:val="0"/>
          <w:lang w:val="fr-FR" w:eastAsia="en-US"/>
        </w:rPr>
        <w:t xml:space="preserve">établit </w:t>
      </w:r>
      <w:r w:rsidR="00EE0B4C" w:rsidRPr="00D67DD6">
        <w:rPr>
          <w:noProof w:val="0"/>
          <w:lang w:val="fr-FR" w:eastAsia="en-US"/>
        </w:rPr>
        <w:t>le</w:t>
      </w:r>
      <w:r w:rsidR="00AA6976" w:rsidRPr="00D67DD6">
        <w:rPr>
          <w:noProof w:val="0"/>
          <w:lang w:val="fr-FR" w:eastAsia="en-US"/>
        </w:rPr>
        <w:t>s</w:t>
      </w:r>
      <w:r w:rsidR="00EE0B4C" w:rsidRPr="00D67DD6">
        <w:rPr>
          <w:noProof w:val="0"/>
          <w:lang w:val="fr-FR" w:eastAsia="en-US"/>
        </w:rPr>
        <w:t xml:space="preserve"> temps m</w:t>
      </w:r>
      <w:r w:rsidRPr="00D67DD6">
        <w:rPr>
          <w:noProof w:val="0"/>
          <w:lang w:val="fr-FR" w:eastAsia="en-US"/>
        </w:rPr>
        <w:t xml:space="preserve">odernes en séparant la vérité idéale </w:t>
      </w:r>
      <w:r w:rsidR="007A04B1" w:rsidRPr="00D67DD6">
        <w:rPr>
          <w:noProof w:val="0"/>
          <w:lang w:val="fr-FR" w:eastAsia="en-US"/>
        </w:rPr>
        <w:t>(</w:t>
      </w:r>
      <w:r w:rsidR="007A04B1" w:rsidRPr="00D67DD6">
        <w:rPr>
          <w:i/>
          <w:noProof w:val="0"/>
          <w:lang w:val="fr-FR" w:eastAsia="en-US"/>
        </w:rPr>
        <w:t>veritas</w:t>
      </w:r>
      <w:r w:rsidR="007A04B1" w:rsidRPr="00D67DD6">
        <w:rPr>
          <w:noProof w:val="0"/>
          <w:lang w:val="fr-FR" w:eastAsia="en-US"/>
        </w:rPr>
        <w:t xml:space="preserve">) </w:t>
      </w:r>
      <w:r w:rsidR="00221FAC">
        <w:rPr>
          <w:noProof w:val="0"/>
          <w:lang w:val="fr-FR" w:eastAsia="en-US"/>
        </w:rPr>
        <w:t>d’</w:t>
      </w:r>
      <w:r w:rsidR="00221FAC" w:rsidRPr="00221FAC">
        <w:rPr>
          <w:i/>
          <w:noProof w:val="0"/>
          <w:lang w:val="fr-FR" w:eastAsia="en-US"/>
        </w:rPr>
        <w:t>alètheia</w:t>
      </w:r>
      <w:r w:rsidR="007A04B1" w:rsidRPr="00D67DD6">
        <w:rPr>
          <w:i/>
          <w:noProof w:val="0"/>
          <w:lang w:val="fr-FR" w:eastAsia="en-US"/>
        </w:rPr>
        <w:t xml:space="preserve"> </w:t>
      </w:r>
      <w:r w:rsidR="00842A4C" w:rsidRPr="00D67DD6">
        <w:rPr>
          <w:noProof w:val="0"/>
          <w:lang w:val="fr-FR" w:eastAsia="en-US"/>
        </w:rPr>
        <w:t>de la premi</w:t>
      </w:r>
      <w:r w:rsidR="006E018E" w:rsidRPr="00D67DD6">
        <w:rPr>
          <w:noProof w:val="0"/>
          <w:lang w:val="fr-FR" w:eastAsia="en-US"/>
        </w:rPr>
        <w:t>è</w:t>
      </w:r>
      <w:r w:rsidR="00842A4C" w:rsidRPr="00D67DD6">
        <w:rPr>
          <w:noProof w:val="0"/>
          <w:lang w:val="fr-FR" w:eastAsia="en-US"/>
        </w:rPr>
        <w:t>re philosophie</w:t>
      </w:r>
      <w:r w:rsidRPr="00D67DD6">
        <w:rPr>
          <w:noProof w:val="0"/>
          <w:lang w:val="fr-FR" w:eastAsia="en-US"/>
        </w:rPr>
        <w:t xml:space="preserve">. L’évènement de l’éclipse solaire réelle n’était plus important pour la pensée. Il a été remplacé par une narration de l’idée du </w:t>
      </w:r>
      <w:r w:rsidR="00424CDE" w:rsidRPr="00D67DD6">
        <w:rPr>
          <w:noProof w:val="0"/>
          <w:lang w:val="fr-FR" w:eastAsia="en-US"/>
        </w:rPr>
        <w:t>B</w:t>
      </w:r>
      <w:r w:rsidRPr="00D67DD6">
        <w:rPr>
          <w:noProof w:val="0"/>
          <w:lang w:val="fr-FR" w:eastAsia="en-US"/>
        </w:rPr>
        <w:t xml:space="preserve">ien qui brille éternellement. </w:t>
      </w:r>
      <w:r w:rsidR="00424CDE" w:rsidRPr="00D67DD6">
        <w:rPr>
          <w:noProof w:val="0"/>
          <w:lang w:val="fr-FR" w:eastAsia="en-US"/>
        </w:rPr>
        <w:t>Toutes les transformations suivantes de la dissimulation et de la non-dissimulation de la substance contiennent le mythe de l’intellect solaire</w:t>
      </w:r>
      <w:r w:rsidRPr="00D67DD6">
        <w:rPr>
          <w:noProof w:val="0"/>
          <w:lang w:val="fr-FR" w:eastAsia="en-US"/>
        </w:rPr>
        <w:t>. Les illumin</w:t>
      </w:r>
      <w:r w:rsidR="00AA6976" w:rsidRPr="00D67DD6">
        <w:rPr>
          <w:noProof w:val="0"/>
          <w:lang w:val="fr-FR" w:eastAsia="en-US"/>
        </w:rPr>
        <w:t>és</w:t>
      </w:r>
      <w:r w:rsidRPr="00D67DD6">
        <w:rPr>
          <w:noProof w:val="0"/>
          <w:lang w:val="fr-FR" w:eastAsia="en-US"/>
        </w:rPr>
        <w:t xml:space="preserve"> modernes préfèrent la lumière miraculeuse de l’intellect à la réalité. Le soleil s’obscurcit parfois, cependant jamais les vérités métaphysiques éternelles. Les déesses </w:t>
      </w:r>
      <w:r w:rsidR="00571E42" w:rsidRPr="00D67DD6">
        <w:rPr>
          <w:noProof w:val="0"/>
          <w:lang w:val="fr-FR" w:eastAsia="en-US"/>
        </w:rPr>
        <w:t xml:space="preserve">de </w:t>
      </w:r>
      <w:r w:rsidR="00424CDE" w:rsidRPr="00D67DD6">
        <w:rPr>
          <w:noProof w:val="0"/>
          <w:lang w:val="fr-FR" w:eastAsia="en-US"/>
        </w:rPr>
        <w:t>V</w:t>
      </w:r>
      <w:r w:rsidR="00571E42" w:rsidRPr="00D67DD6">
        <w:rPr>
          <w:noProof w:val="0"/>
          <w:lang w:val="fr-FR" w:eastAsia="en-US"/>
        </w:rPr>
        <w:t>engence</w:t>
      </w:r>
      <w:r w:rsidRPr="00D67DD6">
        <w:rPr>
          <w:noProof w:val="0"/>
          <w:lang w:val="fr-FR" w:eastAsia="en-US"/>
        </w:rPr>
        <w:t>, au nom de l’ordre divin, doivent punir l’arrogance et la stupidité (ὕβρις) des modernistes. Le châtiment revêt un caractère tragique selon l’adage d’Eschyle « par la souffranc</w:t>
      </w:r>
      <w:r w:rsidR="004209C9" w:rsidRPr="00D67DD6">
        <w:rPr>
          <w:noProof w:val="0"/>
          <w:lang w:val="fr-FR" w:eastAsia="en-US"/>
        </w:rPr>
        <w:t xml:space="preserve">e à la sagesse » (πάθει μάθος, </w:t>
      </w:r>
      <w:r w:rsidRPr="00D67DD6">
        <w:rPr>
          <w:i/>
          <w:noProof w:val="0"/>
          <w:lang w:val="fr-FR" w:eastAsia="en-US"/>
        </w:rPr>
        <w:t>Agamemnon</w:t>
      </w:r>
      <w:r w:rsidR="00A500E9" w:rsidRPr="00D67DD6">
        <w:rPr>
          <w:i/>
          <w:noProof w:val="0"/>
          <w:lang w:val="fr-FR" w:eastAsia="en-US"/>
        </w:rPr>
        <w:fldChar w:fldCharType="begin"/>
      </w:r>
      <w:r w:rsidR="00A500E9" w:rsidRPr="00D67DD6">
        <w:rPr>
          <w:noProof w:val="0"/>
          <w:lang w:val="fr-FR"/>
        </w:rPr>
        <w:instrText xml:space="preserve"> XE "</w:instrText>
      </w:r>
      <w:r w:rsidR="00A500E9" w:rsidRPr="00D67DD6">
        <w:rPr>
          <w:noProof w:val="0"/>
          <w:lang w:val="fr-FR" w:eastAsia="en-US"/>
        </w:rPr>
        <w:instrText>Eschyle</w:instrText>
      </w:r>
      <w:r w:rsidR="00A500E9" w:rsidRPr="00D67DD6">
        <w:rPr>
          <w:i/>
          <w:noProof w:val="0"/>
          <w:lang w:val="fr-FR" w:eastAsia="en-US"/>
        </w:rPr>
        <w:instrText xml:space="preserve">:Agamemnon </w:instrText>
      </w:r>
      <w:r w:rsidR="00A500E9" w:rsidRPr="00D67DD6">
        <w:rPr>
          <w:noProof w:val="0"/>
          <w:lang w:val="fr-FR" w:eastAsia="en-US"/>
        </w:rPr>
        <w:instrText>178</w:instrText>
      </w:r>
      <w:r w:rsidR="00A500E9" w:rsidRPr="00D67DD6">
        <w:rPr>
          <w:noProof w:val="0"/>
          <w:lang w:val="fr-FR"/>
        </w:rPr>
        <w:instrText xml:space="preserve">" </w:instrText>
      </w:r>
      <w:r w:rsidR="00A500E9" w:rsidRPr="00D67DD6">
        <w:rPr>
          <w:i/>
          <w:noProof w:val="0"/>
          <w:lang w:val="fr-FR" w:eastAsia="en-US"/>
        </w:rPr>
        <w:fldChar w:fldCharType="end"/>
      </w:r>
      <w:r w:rsidRPr="00D67DD6">
        <w:rPr>
          <w:noProof w:val="0"/>
          <w:lang w:val="fr-FR" w:eastAsia="en-US"/>
        </w:rPr>
        <w:t xml:space="preserve">, v. 178). Les Muses envoient les Furies habitant aux enfers comme un signe donné aux </w:t>
      </w:r>
      <w:r w:rsidR="00AF66F8" w:rsidRPr="00D67DD6">
        <w:rPr>
          <w:noProof w:val="0"/>
          <w:lang w:val="fr-FR" w:eastAsia="en-US"/>
        </w:rPr>
        <w:t xml:space="preserve">humains </w:t>
      </w:r>
      <w:r w:rsidRPr="00D67DD6">
        <w:rPr>
          <w:noProof w:val="0"/>
          <w:lang w:val="fr-FR" w:eastAsia="en-US"/>
        </w:rPr>
        <w:t xml:space="preserve">chaotiques </w:t>
      </w:r>
      <w:r w:rsidR="00CA59C8" w:rsidRPr="00D67DD6">
        <w:rPr>
          <w:noProof w:val="0"/>
          <w:lang w:val="fr-FR" w:eastAsia="en-US"/>
        </w:rPr>
        <w:t xml:space="preserve">qui s’avancent </w:t>
      </w:r>
      <w:r w:rsidR="00AF66F8" w:rsidRPr="00D67DD6">
        <w:rPr>
          <w:noProof w:val="0"/>
          <w:lang w:val="fr-FR" w:eastAsia="en-US"/>
        </w:rPr>
        <w:t xml:space="preserve">à </w:t>
      </w:r>
      <w:r w:rsidRPr="00D67DD6">
        <w:rPr>
          <w:noProof w:val="0"/>
          <w:lang w:val="fr-FR" w:eastAsia="en-US"/>
        </w:rPr>
        <w:t xml:space="preserve">la </w:t>
      </w:r>
      <w:r w:rsidRPr="00D67DD6">
        <w:rPr>
          <w:i/>
          <w:noProof w:val="0"/>
          <w:lang w:val="fr-FR" w:eastAsia="en-US"/>
        </w:rPr>
        <w:t xml:space="preserve">via </w:t>
      </w:r>
      <w:r w:rsidR="001930B0" w:rsidRPr="00D67DD6">
        <w:rPr>
          <w:i/>
          <w:noProof w:val="0"/>
          <w:lang w:val="fr-FR" w:eastAsia="en-US"/>
        </w:rPr>
        <w:t>Modernorum</w:t>
      </w:r>
      <w:r w:rsidRPr="00D67DD6">
        <w:rPr>
          <w:noProof w:val="0"/>
          <w:lang w:val="fr-FR" w:eastAsia="en-US"/>
        </w:rPr>
        <w:t>. Les Ér</w:t>
      </w:r>
      <w:r w:rsidR="004565D1" w:rsidRPr="00D67DD6">
        <w:rPr>
          <w:noProof w:val="0"/>
          <w:lang w:val="fr-FR" w:eastAsia="en-US"/>
        </w:rPr>
        <w:t>inyes sont des divinités de V</w:t>
      </w:r>
      <w:r w:rsidRPr="00D67DD6">
        <w:rPr>
          <w:noProof w:val="0"/>
          <w:lang w:val="fr-FR" w:eastAsia="en-US"/>
        </w:rPr>
        <w:t>engeance, qui résident dans l’abime originel, dans les ténèbres de l’</w:t>
      </w:r>
      <w:r w:rsidRPr="00D67DD6">
        <w:rPr>
          <w:rFonts w:cs="Calibri"/>
          <w:noProof w:val="0"/>
          <w:lang w:val="fr-FR" w:eastAsia="en-US"/>
        </w:rPr>
        <w:t>Ê</w:t>
      </w:r>
      <w:r w:rsidRPr="00D67DD6">
        <w:rPr>
          <w:noProof w:val="0"/>
          <w:lang w:val="fr-FR" w:eastAsia="en-US"/>
        </w:rPr>
        <w:t>tre. Pour la première philosophie, l’obscurité de Delphes représente le lieu de l’origine de la connaissance (</w:t>
      </w:r>
      <w:r w:rsidRPr="00D67DD6">
        <w:rPr>
          <w:i/>
          <w:noProof w:val="0"/>
          <w:lang w:val="fr-FR" w:eastAsia="en-US"/>
        </w:rPr>
        <w:t>ortus scientiarum</w:t>
      </w:r>
      <w:r w:rsidRPr="00D67DD6">
        <w:rPr>
          <w:noProof w:val="0"/>
          <w:lang w:val="fr-FR" w:eastAsia="en-US"/>
        </w:rPr>
        <w:t>). Les déesses punisseuses ne peuvent être réconciliées après la disparition de la sagesse de l’</w:t>
      </w:r>
      <w:r w:rsidRPr="00D67DD6">
        <w:rPr>
          <w:noProof w:val="0"/>
          <w:lang w:val="fr-FR"/>
        </w:rPr>
        <w:t>Apollo et Socrate</w:t>
      </w:r>
      <w:r w:rsidRPr="00D67DD6">
        <w:rPr>
          <w:noProof w:val="0"/>
          <w:lang w:val="fr-FR" w:eastAsia="en-US"/>
        </w:rPr>
        <w:t xml:space="preserve">. À l’époque du nihilisme métaphysique, il n’y a plus l’Aréopage des sages représentant la communauté philosophique. Les techniciens ne sont pas capables de former </w:t>
      </w:r>
      <w:r w:rsidR="00AF66F8" w:rsidRPr="00D67DD6">
        <w:rPr>
          <w:i/>
          <w:noProof w:val="0"/>
          <w:lang w:val="fr-FR" w:eastAsia="en-US"/>
        </w:rPr>
        <w:t>res publica</w:t>
      </w:r>
      <w:r w:rsidR="00AF66F8" w:rsidRPr="00D67DD6">
        <w:rPr>
          <w:noProof w:val="0"/>
          <w:lang w:val="fr-FR" w:eastAsia="en-US"/>
        </w:rPr>
        <w:t xml:space="preserve"> </w:t>
      </w:r>
      <w:r w:rsidRPr="00D67DD6">
        <w:rPr>
          <w:noProof w:val="0"/>
          <w:lang w:val="fr-FR" w:eastAsia="en-US"/>
        </w:rPr>
        <w:t xml:space="preserve">d’aristocrates de l’esprit parce qu’ils n’ont pas la vision de la totalité de l’Être. Seul un sage comme Socrate peut comprendre l’oracle sur le mode de la correspondance archaïque entre la réalité et la pensée. La science objective </w:t>
      </w:r>
      <w:r w:rsidR="002558EE" w:rsidRPr="00D67DD6">
        <w:rPr>
          <w:noProof w:val="0"/>
          <w:lang w:val="fr-FR" w:eastAsia="en-US"/>
        </w:rPr>
        <w:t xml:space="preserve">occupe </w:t>
      </w:r>
      <w:r w:rsidR="00222F9F" w:rsidRPr="00D67DD6">
        <w:rPr>
          <w:noProof w:val="0"/>
          <w:lang w:val="fr-FR" w:eastAsia="en-US"/>
        </w:rPr>
        <w:t xml:space="preserve">la place du </w:t>
      </w:r>
      <w:r w:rsidR="008B757D" w:rsidRPr="00D67DD6">
        <w:rPr>
          <w:noProof w:val="0"/>
          <w:lang w:val="fr-FR" w:eastAsia="en-US"/>
        </w:rPr>
        <w:t xml:space="preserve">tripode </w:t>
      </w:r>
      <w:r w:rsidRPr="00D67DD6">
        <w:rPr>
          <w:noProof w:val="0"/>
          <w:lang w:val="fr-FR" w:eastAsia="en-US"/>
        </w:rPr>
        <w:t xml:space="preserve">de Pythie et elle détermine l’histoire contemporaine de </w:t>
      </w:r>
      <w:r w:rsidR="00764960" w:rsidRPr="00D67DD6">
        <w:rPr>
          <w:noProof w:val="0"/>
          <w:lang w:val="fr-FR" w:eastAsia="en-US"/>
        </w:rPr>
        <w:t xml:space="preserve">la </w:t>
      </w:r>
      <w:r w:rsidR="00F1256A" w:rsidRPr="00D67DD6">
        <w:rPr>
          <w:noProof w:val="0"/>
          <w:lang w:val="fr-FR" w:eastAsia="en-US"/>
        </w:rPr>
        <w:t xml:space="preserve">rationalité, et non </w:t>
      </w:r>
      <w:r w:rsidR="00DB27FD" w:rsidRPr="00D67DD6">
        <w:rPr>
          <w:noProof w:val="0"/>
          <w:lang w:val="fr-FR" w:eastAsia="en-US"/>
        </w:rPr>
        <w:t xml:space="preserve">l’historité </w:t>
      </w:r>
      <w:r w:rsidR="00F1256A" w:rsidRPr="00D67DD6">
        <w:rPr>
          <w:noProof w:val="0"/>
          <w:lang w:val="fr-FR" w:eastAsia="en-US"/>
        </w:rPr>
        <w:t xml:space="preserve">de la </w:t>
      </w:r>
      <w:r w:rsidR="00764960" w:rsidRPr="00D67DD6">
        <w:rPr>
          <w:noProof w:val="0"/>
          <w:lang w:val="fr-FR" w:eastAsia="en-US"/>
        </w:rPr>
        <w:t>sagesse.</w:t>
      </w:r>
    </w:p>
    <w:p w14:paraId="0EE50E63" w14:textId="32E55467" w:rsidR="00D2346E" w:rsidRPr="00D67DD6" w:rsidRDefault="00D2346E" w:rsidP="00C92D67">
      <w:pPr>
        <w:ind w:firstLine="397"/>
        <w:rPr>
          <w:noProof w:val="0"/>
          <w:lang w:val="fr-FR" w:eastAsia="en-US"/>
        </w:rPr>
      </w:pPr>
      <w:r w:rsidRPr="00D67DD6">
        <w:rPr>
          <w:noProof w:val="0"/>
          <w:lang w:val="fr-FR" w:eastAsia="en-US"/>
        </w:rPr>
        <w:t>Ce chemin tragique de la vérité a une signification méthodologique pour l’étude proposée. Elle démontre le lien caché entre l’historialité, l’historicité et l’histoire (</w:t>
      </w:r>
      <w:r w:rsidRPr="00D67DD6">
        <w:rPr>
          <w:i/>
          <w:noProof w:val="0"/>
          <w:lang w:val="fr-FR" w:eastAsia="en-US"/>
        </w:rPr>
        <w:t>Geschichtlichkeit, Geschichte, Historie</w:t>
      </w:r>
      <w:r w:rsidRPr="00D67DD6">
        <w:rPr>
          <w:noProof w:val="0"/>
          <w:lang w:val="fr-FR" w:eastAsia="en-US"/>
        </w:rPr>
        <w:t xml:space="preserve">). La structure triadique de la vérité est liée aux transformations du datif principal et métaphysique. Ce lien </w:t>
      </w:r>
      <w:r w:rsidR="00822C9E" w:rsidRPr="00D67DD6">
        <w:rPr>
          <w:noProof w:val="0"/>
          <w:lang w:val="fr-FR" w:eastAsia="en-US"/>
        </w:rPr>
        <w:t>patronne</w:t>
      </w:r>
      <w:r w:rsidRPr="00D67DD6">
        <w:rPr>
          <w:noProof w:val="0"/>
          <w:lang w:val="fr-FR" w:eastAsia="en-US"/>
        </w:rPr>
        <w:t xml:space="preserve"> la démarche </w:t>
      </w:r>
      <w:r w:rsidR="00F66354" w:rsidRPr="00D67DD6">
        <w:rPr>
          <w:noProof w:val="0"/>
          <w:lang w:val="fr-FR" w:eastAsia="en-US"/>
        </w:rPr>
        <w:t xml:space="preserve">de </w:t>
      </w:r>
      <w:r w:rsidRPr="00D67DD6">
        <w:rPr>
          <w:noProof w:val="0"/>
          <w:lang w:val="fr-FR" w:eastAsia="en-US"/>
        </w:rPr>
        <w:t xml:space="preserve">l’étude de l’objectivité. L’expression « commencement » (ἀρχή, </w:t>
      </w:r>
      <w:r w:rsidRPr="00D67DD6">
        <w:rPr>
          <w:i/>
          <w:noProof w:val="0"/>
          <w:lang w:val="fr-FR" w:eastAsia="en-US"/>
        </w:rPr>
        <w:t>principium</w:t>
      </w:r>
      <w:r w:rsidRPr="00D67DD6">
        <w:rPr>
          <w:noProof w:val="0"/>
          <w:lang w:val="fr-FR" w:eastAsia="en-US"/>
        </w:rPr>
        <w:t xml:space="preserve">) recouvre la domination exercée à partir du lieu de l’évènement ainsi donné. Le commencement détermine le caractère de ce qui a été établi par son activité </w:t>
      </w:r>
      <w:r w:rsidR="00954D35" w:rsidRPr="00D67DD6">
        <w:rPr>
          <w:noProof w:val="0"/>
          <w:lang w:val="fr-FR" w:eastAsia="en-US"/>
        </w:rPr>
        <w:t>et par sa puissance principale</w:t>
      </w:r>
      <w:r w:rsidRPr="00D67DD6">
        <w:rPr>
          <w:noProof w:val="0"/>
          <w:lang w:val="fr-FR" w:eastAsia="en-US"/>
        </w:rPr>
        <w:t xml:space="preserve">. La structure </w:t>
      </w:r>
      <w:r w:rsidRPr="00D67DD6">
        <w:rPr>
          <w:noProof w:val="0"/>
          <w:lang w:val="fr-FR" w:eastAsia="en-US"/>
        </w:rPr>
        <w:lastRenderedPageBreak/>
        <w:t>triadique de la compréhension est radicalement critique selon</w:t>
      </w:r>
      <w:r w:rsidR="003B7AB8" w:rsidRPr="00D67DD6">
        <w:rPr>
          <w:noProof w:val="0"/>
          <w:lang w:val="fr-FR" w:eastAsia="en-US"/>
        </w:rPr>
        <w:t xml:space="preserve"> examen de l’historicité monumentale et antiquaire de Nietzsche</w:t>
      </w:r>
      <w:r w:rsidRPr="00D67DD6">
        <w:rPr>
          <w:noProof w:val="0"/>
          <w:lang w:val="fr-FR" w:eastAsia="en-US"/>
        </w:rPr>
        <w:t>. Les transformations de la structure triadique caractérisent l’histoire de la métaphysique et forment la racine fondamentale (</w:t>
      </w:r>
      <w:r w:rsidRPr="00D67DD6">
        <w:rPr>
          <w:i/>
          <w:noProof w:val="0"/>
          <w:lang w:val="fr-FR" w:eastAsia="en-US"/>
        </w:rPr>
        <w:t>radix</w:t>
      </w:r>
      <w:r w:rsidRPr="00D67DD6">
        <w:rPr>
          <w:noProof w:val="0"/>
          <w:lang w:val="fr-FR" w:eastAsia="en-US"/>
        </w:rPr>
        <w:t xml:space="preserve">) de la comédie divine. La vérité archaïque des Muses </w:t>
      </w:r>
      <w:r w:rsidR="003B7AB8" w:rsidRPr="00D67DD6">
        <w:rPr>
          <w:noProof w:val="0"/>
          <w:lang w:val="fr-FR" w:eastAsia="en-US"/>
        </w:rPr>
        <w:t>activ</w:t>
      </w:r>
      <w:r w:rsidR="003238B2" w:rsidRPr="00D67DD6">
        <w:rPr>
          <w:noProof w:val="0"/>
          <w:lang w:val="fr-FR" w:eastAsia="en-US"/>
        </w:rPr>
        <w:t>a</w:t>
      </w:r>
      <w:r w:rsidRPr="00D67DD6">
        <w:rPr>
          <w:noProof w:val="0"/>
          <w:lang w:val="fr-FR" w:eastAsia="en-US"/>
        </w:rPr>
        <w:t xml:space="preserve"> l’émergence de la vérité chaotique des mortels qui on</w:t>
      </w:r>
      <w:r w:rsidR="0086684D" w:rsidRPr="00D67DD6">
        <w:rPr>
          <w:noProof w:val="0"/>
          <w:lang w:val="fr-FR" w:eastAsia="en-US"/>
        </w:rPr>
        <w:t>t créé une mythologie nouvelle</w:t>
      </w:r>
      <w:r w:rsidRPr="00D67DD6">
        <w:rPr>
          <w:noProof w:val="0"/>
          <w:lang w:val="fr-FR" w:eastAsia="en-US"/>
        </w:rPr>
        <w:t>. La pensée ne suit ni l’</w:t>
      </w:r>
      <w:r w:rsidR="00A23C98" w:rsidRPr="00A23C98">
        <w:rPr>
          <w:i/>
          <w:noProof w:val="0"/>
          <w:lang w:val="fr-FR" w:eastAsia="en-US"/>
        </w:rPr>
        <w:t>a/lètheia</w:t>
      </w:r>
      <w:r w:rsidRPr="00D67DD6">
        <w:rPr>
          <w:noProof w:val="0"/>
          <w:lang w:val="fr-FR" w:eastAsia="en-US"/>
        </w:rPr>
        <w:t xml:space="preserve"> divine, ni </w:t>
      </w:r>
      <w:r w:rsidR="00221FAC" w:rsidRPr="00221FAC">
        <w:rPr>
          <w:i/>
          <w:noProof w:val="0"/>
          <w:lang w:val="fr-FR" w:eastAsia="en-US"/>
        </w:rPr>
        <w:t>alètheia</w:t>
      </w:r>
      <w:r w:rsidRPr="00D67DD6">
        <w:rPr>
          <w:noProof w:val="0"/>
          <w:lang w:val="fr-FR" w:eastAsia="en-US"/>
        </w:rPr>
        <w:t xml:space="preserve"> tragique, mais la </w:t>
      </w:r>
      <w:r w:rsidRPr="00D67DD6">
        <w:rPr>
          <w:i/>
          <w:noProof w:val="0"/>
          <w:lang w:val="fr-FR" w:eastAsia="en-US"/>
        </w:rPr>
        <w:t>veritas</w:t>
      </w:r>
      <w:r w:rsidRPr="00D67DD6">
        <w:rPr>
          <w:noProof w:val="0"/>
          <w:lang w:val="fr-FR" w:eastAsia="en-US"/>
        </w:rPr>
        <w:t xml:space="preserve"> objective. La vérité archaïque ne prévaut </w:t>
      </w:r>
      <w:r w:rsidR="003238B2" w:rsidRPr="00D67DD6">
        <w:rPr>
          <w:noProof w:val="0"/>
          <w:lang w:val="fr-FR" w:eastAsia="en-US"/>
        </w:rPr>
        <w:t>de la raison philosophique moderne que par la dissimulation et par la punition</w:t>
      </w:r>
      <w:r w:rsidRPr="00D67DD6">
        <w:rPr>
          <w:noProof w:val="0"/>
          <w:lang w:val="fr-FR" w:eastAsia="en-US"/>
        </w:rPr>
        <w:t xml:space="preserve">. L’herméneutique doit explorer l’ignorance et la paranoïa de la métaphysique moderne qui est visible à chaque époque de la modernité. Les Muses doivent intervenir lorsque le mortel s’arroge les droits divins sur le mode </w:t>
      </w:r>
      <w:r w:rsidR="00A23C98">
        <w:rPr>
          <w:noProof w:val="0"/>
          <w:lang w:val="fr-FR" w:eastAsia="en-US"/>
        </w:rPr>
        <w:t>d’</w:t>
      </w:r>
      <w:r w:rsidR="00A23C98" w:rsidRPr="00A23C98">
        <w:rPr>
          <w:i/>
          <w:noProof w:val="0"/>
          <w:lang w:val="fr-FR" w:eastAsia="en-US"/>
        </w:rPr>
        <w:t>a/lètheia</w:t>
      </w:r>
      <w:r w:rsidRPr="00D67DD6">
        <w:rPr>
          <w:noProof w:val="0"/>
          <w:lang w:val="fr-FR" w:eastAsia="en-US"/>
        </w:rPr>
        <w:t xml:space="preserve"> et se comporte comme la déesse Aletheia dévoilée par Parménide. Le sage cherche la vérité sur le chemin de Socrate et ne la détermine pas lui-même à la lumière d’un intellect aveugle. Cette hubris est punie par les Muses d’une manière particulièrement sévère, c’est-à-dire par la folie (μανία), qui se transmet d’une génération de métaphysiciens modernes à l’autre (ἄτη). Selon le premier des tragédiens, la modernité est imprudente (ἄφρων)</w:t>
      </w:r>
      <w:r w:rsidR="002D72C3" w:rsidRPr="00D67DD6">
        <w:rPr>
          <w:noProof w:val="0"/>
          <w:lang w:val="fr-FR" w:eastAsia="en-US"/>
        </w:rPr>
        <w:t>,</w:t>
      </w:r>
      <w:r w:rsidRPr="00D67DD6">
        <w:rPr>
          <w:noProof w:val="0"/>
          <w:lang w:val="fr-FR" w:eastAsia="en-US"/>
        </w:rPr>
        <w:t xml:space="preserve"> car sa connaissance a le caractère de la haine tragique, de la corruption et des ténèbres (μύσος). Celles-ci sont provoquées par les </w:t>
      </w:r>
      <w:r w:rsidR="00322463" w:rsidRPr="00D67DD6">
        <w:rPr>
          <w:noProof w:val="0"/>
          <w:lang w:val="fr-FR" w:eastAsia="en-US"/>
        </w:rPr>
        <w:t xml:space="preserve">puissances </w:t>
      </w:r>
      <w:r w:rsidRPr="00D67DD6">
        <w:rPr>
          <w:noProof w:val="0"/>
          <w:lang w:val="fr-FR" w:eastAsia="en-US"/>
        </w:rPr>
        <w:t xml:space="preserve">divines de la </w:t>
      </w:r>
      <w:r w:rsidR="00322463" w:rsidRPr="00D67DD6">
        <w:rPr>
          <w:noProof w:val="0"/>
          <w:lang w:val="fr-FR" w:eastAsia="en-US"/>
        </w:rPr>
        <w:t>V</w:t>
      </w:r>
      <w:r w:rsidRPr="00D67DD6">
        <w:rPr>
          <w:noProof w:val="0"/>
          <w:lang w:val="fr-FR" w:eastAsia="en-US"/>
        </w:rPr>
        <w:t>engeance.</w:t>
      </w:r>
      <w:r w:rsidR="001F5865" w:rsidRPr="00D67DD6">
        <w:rPr>
          <w:rStyle w:val="Znakapoznpodarou"/>
          <w:noProof w:val="0"/>
          <w:lang w:val="fr-FR" w:eastAsia="en-US"/>
        </w:rPr>
        <w:footnoteReference w:id="19"/>
      </w:r>
      <w:r w:rsidRPr="00D67DD6">
        <w:rPr>
          <w:noProof w:val="0"/>
          <w:lang w:val="fr-FR" w:eastAsia="en-US"/>
        </w:rPr>
        <w:t xml:space="preserve"> Prise dans l’ordre de l’histoire tragique de la métaphysique, l’objectivité représente le châtiment le plus cruel des Érinyes instruite</w:t>
      </w:r>
      <w:r w:rsidR="009A0100" w:rsidRPr="00D67DD6">
        <w:rPr>
          <w:noProof w:val="0"/>
          <w:lang w:val="fr-FR" w:eastAsia="en-US"/>
        </w:rPr>
        <w:t xml:space="preserve">s académiquement. </w:t>
      </w:r>
      <w:r w:rsidR="001114A6" w:rsidRPr="00D67DD6">
        <w:rPr>
          <w:noProof w:val="0"/>
          <w:lang w:val="fr-FR" w:eastAsia="en-US"/>
        </w:rPr>
        <w:t xml:space="preserve">Le </w:t>
      </w:r>
      <w:r w:rsidR="00322463" w:rsidRPr="00D67DD6">
        <w:rPr>
          <w:noProof w:val="0"/>
          <w:lang w:val="fr-FR" w:eastAsia="en-US"/>
        </w:rPr>
        <w:t xml:space="preserve">daimonion divin </w:t>
      </w:r>
      <w:r w:rsidR="001114A6" w:rsidRPr="00D67DD6">
        <w:rPr>
          <w:noProof w:val="0"/>
          <w:lang w:val="fr-FR" w:eastAsia="en-US"/>
        </w:rPr>
        <w:t>agissait en Socrate comme une voix intérieure à travers la sémantique apollinienne de la vérité (</w:t>
      </w:r>
      <w:r w:rsidR="001114A6" w:rsidRPr="00D67DD6">
        <w:rPr>
          <w:i/>
          <w:noProof w:val="0"/>
          <w:lang w:val="fr-FR" w:eastAsia="en-US"/>
        </w:rPr>
        <w:t>Apol</w:t>
      </w:r>
      <w:r w:rsidR="007C3D87" w:rsidRPr="00D67DD6">
        <w:rPr>
          <w:noProof w:val="0"/>
          <w:lang w:val="fr-FR" w:eastAsia="en-US"/>
        </w:rPr>
        <w:t>. 40c3–</w:t>
      </w:r>
      <w:r w:rsidR="001114A6" w:rsidRPr="00D67DD6">
        <w:rPr>
          <w:noProof w:val="0"/>
          <w:lang w:val="fr-FR" w:eastAsia="en-US"/>
        </w:rPr>
        <w:t>4). Cette voix intérieure l</w:t>
      </w:r>
      <w:r w:rsidR="00BF436A" w:rsidRPr="00D67DD6">
        <w:rPr>
          <w:noProof w:val="0"/>
          <w:lang w:val="fr-FR" w:eastAsia="en-US"/>
        </w:rPr>
        <w:t>’</w:t>
      </w:r>
      <w:r w:rsidR="001114A6" w:rsidRPr="00D67DD6">
        <w:rPr>
          <w:noProof w:val="0"/>
          <w:lang w:val="fr-FR" w:eastAsia="en-US"/>
        </w:rPr>
        <w:t>avertissait à des moments cruciaux et l</w:t>
      </w:r>
      <w:r w:rsidR="00BF436A" w:rsidRPr="00D67DD6">
        <w:rPr>
          <w:noProof w:val="0"/>
          <w:lang w:val="fr-FR" w:eastAsia="en-US"/>
        </w:rPr>
        <w:t>’</w:t>
      </w:r>
      <w:r w:rsidR="001114A6" w:rsidRPr="00D67DD6">
        <w:rPr>
          <w:noProof w:val="0"/>
          <w:lang w:val="fr-FR" w:eastAsia="en-US"/>
        </w:rPr>
        <w:t xml:space="preserve">empêchait de mettre à exécution une intention dangereuse. </w:t>
      </w:r>
      <w:r w:rsidR="000262B1" w:rsidRPr="00D67DD6">
        <w:rPr>
          <w:noProof w:val="0"/>
          <w:lang w:val="fr-FR" w:eastAsia="en-US"/>
        </w:rPr>
        <w:t xml:space="preserve">La vision théorique du Socrate vivant a été divinisée en son double métaphysique. Il est toujours vrai d’une manière métaphysique, car il est guidé par une nécessité logiquement contraignante. </w:t>
      </w:r>
      <w:r w:rsidR="001114A6" w:rsidRPr="00D67DD6">
        <w:rPr>
          <w:noProof w:val="0"/>
          <w:lang w:val="fr-FR" w:eastAsia="en-US"/>
        </w:rPr>
        <w:t xml:space="preserve">Ce Minotaure </w:t>
      </w:r>
      <w:r w:rsidR="00E23683" w:rsidRPr="00D67DD6">
        <w:rPr>
          <w:noProof w:val="0"/>
          <w:lang w:val="fr-FR" w:eastAsia="en-US"/>
        </w:rPr>
        <w:t>mythopoétique</w:t>
      </w:r>
      <w:r w:rsidR="001114A6" w:rsidRPr="00D67DD6">
        <w:rPr>
          <w:noProof w:val="0"/>
          <w:lang w:val="fr-FR" w:eastAsia="en-US"/>
        </w:rPr>
        <w:t xml:space="preserve"> arpente toujours le labyrinthe de la métaphysique sous la conduite des </w:t>
      </w:r>
      <w:r w:rsidR="009A0100" w:rsidRPr="00D67DD6">
        <w:rPr>
          <w:noProof w:val="0"/>
          <w:lang w:val="fr-FR" w:eastAsia="en-US"/>
        </w:rPr>
        <w:t>É</w:t>
      </w:r>
      <w:r w:rsidR="001114A6" w:rsidRPr="00D67DD6">
        <w:rPr>
          <w:noProof w:val="0"/>
          <w:lang w:val="fr-FR" w:eastAsia="en-US"/>
        </w:rPr>
        <w:t>rinyes d</w:t>
      </w:r>
      <w:r w:rsidR="00BF436A" w:rsidRPr="00D67DD6">
        <w:rPr>
          <w:noProof w:val="0"/>
          <w:lang w:val="fr-FR" w:eastAsia="en-US"/>
        </w:rPr>
        <w:t>’</w:t>
      </w:r>
      <w:r w:rsidR="001114A6" w:rsidRPr="00D67DD6">
        <w:rPr>
          <w:noProof w:val="0"/>
          <w:lang w:val="fr-FR" w:eastAsia="en-US"/>
        </w:rPr>
        <w:t xml:space="preserve">Eschyle. Cette créature démoniaque inspire à tous les étudiants en philosophie </w:t>
      </w:r>
      <w:r w:rsidR="009D230D" w:rsidRPr="00D67DD6">
        <w:rPr>
          <w:noProof w:val="0"/>
          <w:lang w:val="fr-FR" w:eastAsia="en-US"/>
        </w:rPr>
        <w:t xml:space="preserve">une sainte révérence académique (σέβας ἀστῶν φόβος τε ξυγγενὴς τὸ μὴ ἀδικεῖν, </w:t>
      </w:r>
      <w:r w:rsidR="009D230D" w:rsidRPr="00D67DD6">
        <w:rPr>
          <w:i/>
          <w:noProof w:val="0"/>
          <w:lang w:val="fr-FR" w:eastAsia="en-US"/>
        </w:rPr>
        <w:t>Eumenidae</w:t>
      </w:r>
      <w:r w:rsidR="00674567" w:rsidRPr="00D67DD6">
        <w:rPr>
          <w:i/>
          <w:noProof w:val="0"/>
          <w:lang w:val="fr-FR" w:eastAsia="en-US"/>
        </w:rPr>
        <w:fldChar w:fldCharType="begin"/>
      </w:r>
      <w:r w:rsidR="00674567" w:rsidRPr="00D67DD6">
        <w:rPr>
          <w:noProof w:val="0"/>
          <w:lang w:val="fr-FR"/>
        </w:rPr>
        <w:instrText xml:space="preserve"> XE "Eschyle:</w:instrText>
      </w:r>
      <w:r w:rsidR="00674567" w:rsidRPr="00D67DD6">
        <w:rPr>
          <w:i/>
          <w:noProof w:val="0"/>
          <w:lang w:val="fr-FR" w:eastAsia="en-US"/>
        </w:rPr>
        <w:instrText xml:space="preserve">Eumenidae </w:instrText>
      </w:r>
      <w:r w:rsidR="002632B5" w:rsidRPr="00D67DD6">
        <w:rPr>
          <w:noProof w:val="0"/>
          <w:lang w:val="fr-FR" w:eastAsia="en-US"/>
        </w:rPr>
        <w:instrText>690–69</w:instrText>
      </w:r>
      <w:r w:rsidR="00674567" w:rsidRPr="00D67DD6">
        <w:rPr>
          <w:noProof w:val="0"/>
          <w:lang w:val="fr-FR" w:eastAsia="en-US"/>
        </w:rPr>
        <w:instrText>1</w:instrText>
      </w:r>
      <w:r w:rsidR="00674567" w:rsidRPr="00D67DD6">
        <w:rPr>
          <w:noProof w:val="0"/>
          <w:lang w:val="fr-FR"/>
        </w:rPr>
        <w:instrText xml:space="preserve">" </w:instrText>
      </w:r>
      <w:r w:rsidR="00674567" w:rsidRPr="00D67DD6">
        <w:rPr>
          <w:i/>
          <w:noProof w:val="0"/>
          <w:lang w:val="fr-FR" w:eastAsia="en-US"/>
        </w:rPr>
        <w:fldChar w:fldCharType="end"/>
      </w:r>
      <w:r w:rsidR="002632B5" w:rsidRPr="00D67DD6">
        <w:rPr>
          <w:noProof w:val="0"/>
          <w:lang w:val="fr-FR" w:eastAsia="en-US"/>
        </w:rPr>
        <w:t>, vv. 690–69</w:t>
      </w:r>
      <w:r w:rsidR="009D230D" w:rsidRPr="00D67DD6">
        <w:rPr>
          <w:noProof w:val="0"/>
          <w:lang w:val="fr-FR" w:eastAsia="en-US"/>
        </w:rPr>
        <w:t>1)</w:t>
      </w:r>
      <w:r w:rsidR="001114A6" w:rsidRPr="00D67DD6">
        <w:rPr>
          <w:noProof w:val="0"/>
          <w:lang w:val="fr-FR" w:eastAsia="en-US"/>
        </w:rPr>
        <w:t xml:space="preserve">. La figure irrationnelle de Socrate-Minotaure, </w:t>
      </w:r>
      <w:r w:rsidR="00B320A0" w:rsidRPr="00D67DD6">
        <w:rPr>
          <w:noProof w:val="0"/>
          <w:lang w:val="fr-FR" w:eastAsia="en-US"/>
        </w:rPr>
        <w:t xml:space="preserve">est née </w:t>
      </w:r>
      <w:r w:rsidR="001114A6" w:rsidRPr="00D67DD6">
        <w:rPr>
          <w:noProof w:val="0"/>
          <w:lang w:val="fr-FR" w:eastAsia="en-US"/>
        </w:rPr>
        <w:t xml:space="preserve">de la connexion incestueuse entre les mathématiques idéales </w:t>
      </w:r>
      <w:r w:rsidR="001114A6" w:rsidRPr="00D67DD6">
        <w:rPr>
          <w:noProof w:val="0"/>
          <w:lang w:val="fr-FR" w:eastAsia="en-US"/>
        </w:rPr>
        <w:lastRenderedPageBreak/>
        <w:t>et la philosophie première</w:t>
      </w:r>
      <w:r w:rsidR="00B320A0" w:rsidRPr="00D67DD6">
        <w:rPr>
          <w:noProof w:val="0"/>
          <w:lang w:val="fr-FR" w:eastAsia="en-US"/>
        </w:rPr>
        <w:t xml:space="preserve">. </w:t>
      </w:r>
      <w:r w:rsidR="00C92D67" w:rsidRPr="00D67DD6">
        <w:rPr>
          <w:noProof w:val="0"/>
          <w:lang w:val="fr-FR" w:eastAsia="en-US"/>
        </w:rPr>
        <w:t xml:space="preserve">Ce monstre intellectuel a été placé sur le piédestal par les Furies formées à la métaphysique. Elles constituent la base cachée de la philosophie moderne, grâce à leur transformation en subjectivité radicale. </w:t>
      </w:r>
      <w:r w:rsidRPr="00D67DD6">
        <w:rPr>
          <w:noProof w:val="0"/>
          <w:lang w:val="fr-FR" w:eastAsia="en-US"/>
        </w:rPr>
        <w:t xml:space="preserve">Un tel savoir est tragiquement aveugle et il procède </w:t>
      </w:r>
      <w:r w:rsidR="001114A6" w:rsidRPr="00D67DD6">
        <w:rPr>
          <w:noProof w:val="0"/>
          <w:lang w:val="fr-FR" w:eastAsia="en-US"/>
        </w:rPr>
        <w:t xml:space="preserve">selon le </w:t>
      </w:r>
      <w:r w:rsidRPr="00D67DD6">
        <w:rPr>
          <w:noProof w:val="0"/>
          <w:lang w:val="fr-FR" w:eastAsia="en-US"/>
        </w:rPr>
        <w:t xml:space="preserve">complexe objectif d’Œdipe. À l’époque de la modernité, les Muses ont envoyé les Furies punitives pour garder l’ordre du Dike et la présence de la vérité proclamée par le sage Parménide et ses successeurs. Les platoniciens, sous la direction des Furies académiques, ont dissipé les ténèbres des âges d’ignorance précédents d’une façon complètement tragicomique. </w:t>
      </w:r>
      <w:r w:rsidR="001114A6" w:rsidRPr="00D67DD6">
        <w:rPr>
          <w:noProof w:val="0"/>
          <w:lang w:val="fr-FR" w:eastAsia="en-US"/>
        </w:rPr>
        <w:t>Par la faute de</w:t>
      </w:r>
      <w:r w:rsidRPr="00D67DD6">
        <w:rPr>
          <w:noProof w:val="0"/>
          <w:lang w:val="fr-FR" w:eastAsia="en-US"/>
        </w:rPr>
        <w:t xml:space="preserve"> la figure trompeuse, mais victorieuse, de la vérité selon Aristophane et Platon (εἰρωνεία), la modernité importa la perspicacité ironique dans la vision du monde et celle de la vérité. Cette vision ironique fait le trait propre à la modernité</w:t>
      </w:r>
      <w:r w:rsidR="008808AF" w:rsidRPr="00D67DD6">
        <w:rPr>
          <w:noProof w:val="0"/>
          <w:lang w:val="fr-FR" w:eastAsia="en-US"/>
        </w:rPr>
        <w:t xml:space="preserve"> contemporaine</w:t>
      </w:r>
      <w:r w:rsidRPr="00D67DD6">
        <w:rPr>
          <w:noProof w:val="0"/>
          <w:lang w:val="fr-FR" w:eastAsia="en-US"/>
        </w:rPr>
        <w:t>. L’ironie métaphysique porte sur le concept de l’humanisme objectif qui influence l’histoire de la pensée occidentale. La figure nihiliste de l’ironie est apparue à la fin de la métaphysique, lorsque la perception de l’</w:t>
      </w:r>
      <w:r w:rsidR="008808AF" w:rsidRPr="00D67DD6">
        <w:rPr>
          <w:noProof w:val="0"/>
          <w:lang w:val="fr-FR" w:eastAsia="en-US"/>
        </w:rPr>
        <w:t xml:space="preserve">existant </w:t>
      </w:r>
      <w:r w:rsidRPr="00D67DD6">
        <w:rPr>
          <w:noProof w:val="0"/>
          <w:lang w:val="fr-FR" w:eastAsia="en-US"/>
        </w:rPr>
        <w:t>passe dans l’oubli. Les troglodytes en figure des humanistes contemporains éteignent même le concept paranoïaque de la métaphysique moderne. Ils ont déclaré cette nouvelle forme d’obscurité d’être la domination de la raison illuminée</w:t>
      </w:r>
      <w:r w:rsidR="008808AF" w:rsidRPr="00D67DD6">
        <w:rPr>
          <w:noProof w:val="0"/>
          <w:lang w:val="fr-FR" w:eastAsia="en-US"/>
        </w:rPr>
        <w:t xml:space="preserve"> par la métaphore</w:t>
      </w:r>
      <w:r w:rsidRPr="00D67DD6">
        <w:rPr>
          <w:noProof w:val="0"/>
          <w:lang w:val="fr-FR" w:eastAsia="en-US"/>
        </w:rPr>
        <w:t xml:space="preserve">. </w:t>
      </w:r>
      <w:r w:rsidR="00B11469" w:rsidRPr="00D67DD6">
        <w:rPr>
          <w:noProof w:val="0"/>
          <w:lang w:val="fr-FR" w:eastAsia="en-US"/>
        </w:rPr>
        <w:t>Les académiciens aveugles suivent la voie de la tyrannie politique, puisque c</w:t>
      </w:r>
      <w:r w:rsidR="002B02EC" w:rsidRPr="00D67DD6">
        <w:rPr>
          <w:noProof w:val="0"/>
          <w:lang w:val="fr-FR" w:eastAsia="en-US"/>
        </w:rPr>
        <w:t>’</w:t>
      </w:r>
      <w:r w:rsidR="00B11469" w:rsidRPr="00D67DD6">
        <w:rPr>
          <w:noProof w:val="0"/>
          <w:lang w:val="fr-FR" w:eastAsia="en-US"/>
        </w:rPr>
        <w:t xml:space="preserve">est leur destin archétypal. </w:t>
      </w:r>
      <w:r w:rsidR="008808AF" w:rsidRPr="00D67DD6">
        <w:rPr>
          <w:noProof w:val="0"/>
          <w:lang w:val="fr-FR" w:eastAsia="en-US"/>
        </w:rPr>
        <w:t>Depuis le XXe siècle, l</w:t>
      </w:r>
      <w:r w:rsidRPr="00D67DD6">
        <w:rPr>
          <w:noProof w:val="0"/>
          <w:lang w:val="fr-FR" w:eastAsia="en-US"/>
        </w:rPr>
        <w:t>es forces démoniaques de la déraison et du chaos portent le caractère gl</w:t>
      </w:r>
      <w:r w:rsidR="00F16F18" w:rsidRPr="00D67DD6">
        <w:rPr>
          <w:noProof w:val="0"/>
          <w:lang w:val="fr-FR" w:eastAsia="en-US"/>
        </w:rPr>
        <w:t>obal et totalitaire</w:t>
      </w:r>
      <w:r w:rsidRPr="00D67DD6">
        <w:rPr>
          <w:noProof w:val="0"/>
          <w:lang w:val="fr-FR" w:eastAsia="en-US"/>
        </w:rPr>
        <w:t>.</w:t>
      </w:r>
    </w:p>
    <w:p w14:paraId="0465A690" w14:textId="644867CC" w:rsidR="00D85AFE" w:rsidRPr="00D67DD6" w:rsidRDefault="00D85AFE" w:rsidP="00D85AFE">
      <w:pPr>
        <w:pStyle w:val="Nadpis2"/>
        <w:rPr>
          <w:noProof w:val="0"/>
          <w:lang w:val="fr-FR"/>
        </w:rPr>
      </w:pPr>
      <w:r w:rsidRPr="00D67DD6">
        <w:rPr>
          <w:noProof w:val="0"/>
          <w:lang w:val="fr-FR"/>
        </w:rPr>
        <w:br w:type="page"/>
      </w:r>
      <w:bookmarkStart w:id="8" w:name="_Toc162093412"/>
      <w:r w:rsidRPr="00D67DD6">
        <w:rPr>
          <w:noProof w:val="0"/>
          <w:lang w:val="fr-FR"/>
        </w:rPr>
        <w:lastRenderedPageBreak/>
        <w:t xml:space="preserve">1.2 Métaphysique et </w:t>
      </w:r>
      <w:r w:rsidR="00501AED" w:rsidRPr="00501AED">
        <w:rPr>
          <w:i/>
          <w:noProof w:val="0"/>
          <w:lang w:val="fr-FR"/>
        </w:rPr>
        <w:t>tertium ens</w:t>
      </w:r>
      <w:bookmarkEnd w:id="8"/>
    </w:p>
    <w:p w14:paraId="4AB39770" w14:textId="74E04A50" w:rsidR="002310AB" w:rsidRPr="00D67DD6" w:rsidRDefault="00D85AFE" w:rsidP="00D85AFE">
      <w:pPr>
        <w:rPr>
          <w:noProof w:val="0"/>
          <w:lang w:val="fr-FR"/>
        </w:rPr>
      </w:pPr>
      <w:r w:rsidRPr="00D67DD6">
        <w:rPr>
          <w:noProof w:val="0"/>
          <w:lang w:val="fr-FR"/>
        </w:rPr>
        <w:t>L’herméneutique examin</w:t>
      </w:r>
      <w:r w:rsidR="00E6756C" w:rsidRPr="00D67DD6">
        <w:rPr>
          <w:noProof w:val="0"/>
          <w:lang w:val="fr-FR"/>
        </w:rPr>
        <w:t>a</w:t>
      </w:r>
      <w:r w:rsidRPr="00D67DD6">
        <w:rPr>
          <w:noProof w:val="0"/>
          <w:lang w:val="fr-FR"/>
        </w:rPr>
        <w:t xml:space="preserve"> l’éclipse (ἐποχή) de la vérité archaïque dans la métaphysique de Platon et d’Aristote. La première étape méthodologique effa</w:t>
      </w:r>
      <w:r w:rsidR="008C2EEC" w:rsidRPr="00D67DD6">
        <w:rPr>
          <w:noProof w:val="0"/>
          <w:lang w:val="fr-FR"/>
        </w:rPr>
        <w:t>ç</w:t>
      </w:r>
      <w:r w:rsidR="00E6756C" w:rsidRPr="00D67DD6">
        <w:rPr>
          <w:noProof w:val="0"/>
          <w:lang w:val="fr-FR"/>
        </w:rPr>
        <w:t>a</w:t>
      </w:r>
      <w:r w:rsidRPr="00D67DD6">
        <w:rPr>
          <w:noProof w:val="0"/>
          <w:lang w:val="fr-FR"/>
        </w:rPr>
        <w:t xml:space="preserve"> le sens métaphysique de l’objectivité en la reléguant dans l’obscurité originelle où se trouvait l’objectivité avant l’émergence de la métaphysique. Le retour à la forme archaïque de la vérité permet de retrouver la condition préalable qui détermine la naissance de la métaphysique. La forme cachée de la métaphysique est donnée sur le mode de la véri</w:t>
      </w:r>
      <w:r w:rsidR="002B4086" w:rsidRPr="00D67DD6">
        <w:rPr>
          <w:noProof w:val="0"/>
          <w:lang w:val="fr-FR"/>
        </w:rPr>
        <w:t>té et de la tromperie pythienne</w:t>
      </w:r>
      <w:r w:rsidRPr="00D67DD6">
        <w:rPr>
          <w:noProof w:val="0"/>
          <w:lang w:val="fr-FR"/>
        </w:rPr>
        <w:t xml:space="preserve">. Cette forme originelle de </w:t>
      </w:r>
      <w:r w:rsidR="00FD640D" w:rsidRPr="00FD640D">
        <w:rPr>
          <w:i/>
          <w:noProof w:val="0"/>
          <w:lang w:val="fr-FR"/>
        </w:rPr>
        <w:t>épochê</w:t>
      </w:r>
      <w:r w:rsidR="00CF6777" w:rsidRPr="00D67DD6">
        <w:rPr>
          <w:i/>
          <w:noProof w:val="0"/>
          <w:lang w:val="fr-FR"/>
        </w:rPr>
        <w:fldChar w:fldCharType="begin"/>
      </w:r>
      <w:r w:rsidR="00CF6777" w:rsidRPr="00D67DD6">
        <w:rPr>
          <w:noProof w:val="0"/>
          <w:lang w:val="fr-FR"/>
        </w:rPr>
        <w:instrText xml:space="preserve"> XE "</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i/>
          <w:noProof w:val="0"/>
          <w:lang w:val="fr-FR"/>
        </w:rPr>
        <w:fldChar w:fldCharType="end"/>
      </w:r>
      <w:r w:rsidRPr="00D67DD6">
        <w:rPr>
          <w:noProof w:val="0"/>
          <w:lang w:val="fr-FR"/>
        </w:rPr>
        <w:t xml:space="preserve"> établit la compréhension de base pour étudier la nature cachée de l’objectivité. L’interprétation précédente détermin</w:t>
      </w:r>
      <w:r w:rsidR="008C2EEC" w:rsidRPr="00D67DD6">
        <w:rPr>
          <w:noProof w:val="0"/>
          <w:lang w:val="fr-FR"/>
        </w:rPr>
        <w:t>e</w:t>
      </w:r>
      <w:r w:rsidRPr="00D67DD6">
        <w:rPr>
          <w:noProof w:val="0"/>
          <w:lang w:val="fr-FR"/>
        </w:rPr>
        <w:t xml:space="preserve"> la manière dont s’est produit le tournant décisif de la vérité qui permit la naissance de la métaphysique. L’allégorie de </w:t>
      </w:r>
      <w:r w:rsidR="00025629" w:rsidRPr="00D67DD6">
        <w:rPr>
          <w:noProof w:val="0"/>
          <w:lang w:val="fr-FR"/>
        </w:rPr>
        <w:t>la caverne de Platon décrit l</w:t>
      </w:r>
      <w:r w:rsidR="00025629" w:rsidRPr="00D67DD6">
        <w:rPr>
          <w:rFonts w:cs="Calibri"/>
          <w:noProof w:val="0"/>
          <w:lang w:val="fr-FR"/>
        </w:rPr>
        <w:t>’</w:t>
      </w:r>
      <w:r w:rsidRPr="00D67DD6">
        <w:rPr>
          <w:noProof w:val="0"/>
          <w:lang w:val="fr-FR"/>
        </w:rPr>
        <w:t xml:space="preserve">évènement </w:t>
      </w:r>
      <w:r w:rsidR="00025629" w:rsidRPr="00D67DD6">
        <w:rPr>
          <w:noProof w:val="0"/>
          <w:lang w:val="fr-FR"/>
        </w:rPr>
        <w:t xml:space="preserve">majeur </w:t>
      </w:r>
      <w:r w:rsidRPr="00D67DD6">
        <w:rPr>
          <w:noProof w:val="0"/>
          <w:lang w:val="fr-FR"/>
        </w:rPr>
        <w:t>qui fonda la pensée de la modernité athénienne. Après le retour dans l’obscurité originelle, l’objectivité n’est plus présente de la manière ontique. Submergée dans la forme archaïque d</w:t>
      </w:r>
      <w:r w:rsidR="00451E8F" w:rsidRPr="00D67DD6">
        <w:rPr>
          <w:noProof w:val="0"/>
          <w:lang w:val="fr-FR"/>
        </w:rPr>
        <w:t>u sens</w:t>
      </w:r>
      <w:r w:rsidRPr="00D67DD6">
        <w:rPr>
          <w:noProof w:val="0"/>
          <w:lang w:val="fr-FR"/>
        </w:rPr>
        <w:t xml:space="preserve">, l’objectivité est </w:t>
      </w:r>
      <w:r w:rsidR="005B033F" w:rsidRPr="00D67DD6">
        <w:rPr>
          <w:noProof w:val="0"/>
          <w:lang w:val="fr-FR"/>
        </w:rPr>
        <w:t xml:space="preserve">maintenant </w:t>
      </w:r>
      <w:r w:rsidRPr="00D67DD6">
        <w:rPr>
          <w:noProof w:val="0"/>
          <w:lang w:val="fr-FR"/>
        </w:rPr>
        <w:t>dépourvue de toute modalité d</w:t>
      </w:r>
      <w:r w:rsidR="008C2EEC" w:rsidRPr="00D67DD6">
        <w:rPr>
          <w:noProof w:val="0"/>
          <w:lang w:val="fr-FR"/>
        </w:rPr>
        <w:t xml:space="preserve">’une </w:t>
      </w:r>
      <w:r w:rsidRPr="00D67DD6">
        <w:rPr>
          <w:noProof w:val="0"/>
          <w:lang w:val="fr-FR"/>
        </w:rPr>
        <w:t>révélation ontique. La sémantique apollinienne r</w:t>
      </w:r>
      <w:r w:rsidR="008C2EEC" w:rsidRPr="00D67DD6">
        <w:rPr>
          <w:noProof w:val="0"/>
          <w:lang w:val="fr-FR"/>
        </w:rPr>
        <w:t>apporte</w:t>
      </w:r>
      <w:r w:rsidRPr="00D67DD6">
        <w:rPr>
          <w:noProof w:val="0"/>
          <w:lang w:val="fr-FR"/>
        </w:rPr>
        <w:t xml:space="preserve"> l’herméneutique dans la caverne obscure des mystères. La </w:t>
      </w:r>
      <w:r w:rsidR="00EB7DCE" w:rsidRPr="00D67DD6">
        <w:rPr>
          <w:noProof w:val="0"/>
          <w:lang w:val="fr-FR"/>
        </w:rPr>
        <w:t xml:space="preserve">vision </w:t>
      </w:r>
      <w:r w:rsidRPr="00D67DD6">
        <w:rPr>
          <w:noProof w:val="0"/>
          <w:lang w:val="fr-FR"/>
        </w:rPr>
        <w:t xml:space="preserve">métaphysique et objectiviste à la manière de </w:t>
      </w:r>
      <w:r w:rsidR="00FD640D" w:rsidRPr="00FD640D">
        <w:rPr>
          <w:i/>
          <w:noProof w:val="0"/>
          <w:lang w:val="fr-FR"/>
        </w:rPr>
        <w:t>épochê</w:t>
      </w:r>
      <w:r w:rsidRPr="00D67DD6">
        <w:rPr>
          <w:noProof w:val="0"/>
          <w:lang w:val="fr-FR"/>
        </w:rPr>
        <w:t xml:space="preserve"> archaïque indique le chemin fondamental (ὁδός) de la pensée à suivre. Le soleil passe dans l’obscurité pendant l’éclipse et il se lève à nouveau. La donation de la vérité </w:t>
      </w:r>
      <w:r w:rsidR="008C2EEC" w:rsidRPr="00D67DD6">
        <w:rPr>
          <w:noProof w:val="0"/>
          <w:lang w:val="fr-FR"/>
        </w:rPr>
        <w:t xml:space="preserve">archaïque </w:t>
      </w:r>
      <w:r w:rsidRPr="00D67DD6">
        <w:rPr>
          <w:noProof w:val="0"/>
          <w:lang w:val="fr-FR"/>
        </w:rPr>
        <w:t>détermin</w:t>
      </w:r>
      <w:r w:rsidR="008C2EEC" w:rsidRPr="00D67DD6">
        <w:rPr>
          <w:noProof w:val="0"/>
          <w:lang w:val="fr-FR"/>
        </w:rPr>
        <w:t>a</w:t>
      </w:r>
      <w:r w:rsidRPr="00D67DD6">
        <w:rPr>
          <w:noProof w:val="0"/>
          <w:lang w:val="fr-FR"/>
        </w:rPr>
        <w:t xml:space="preserve"> la pensée des premiers philosophes (</w:t>
      </w:r>
      <w:r w:rsidRPr="00D67DD6">
        <w:rPr>
          <w:i/>
          <w:noProof w:val="0"/>
          <w:lang w:val="fr-FR"/>
        </w:rPr>
        <w:t>dativus principalis</w:t>
      </w:r>
      <w:r w:rsidR="00BD3C7A" w:rsidRPr="00D67DD6">
        <w:rPr>
          <w:i/>
          <w:noProof w:val="0"/>
          <w:lang w:val="fr-FR"/>
        </w:rPr>
        <w:fldChar w:fldCharType="begin"/>
      </w:r>
      <w:r w:rsidR="00BD3C7A" w:rsidRPr="00D67DD6">
        <w:rPr>
          <w:noProof w:val="0"/>
          <w:lang w:val="fr-FR"/>
        </w:rPr>
        <w:instrText xml:space="preserve"> XE "</w:instrText>
      </w:r>
      <w:r w:rsidR="00BD3C7A" w:rsidRPr="00D67DD6">
        <w:rPr>
          <w:i/>
          <w:noProof w:val="0"/>
          <w:lang w:val="fr-FR"/>
        </w:rPr>
        <w:instrText>dativus principalis</w:instrText>
      </w:r>
      <w:r w:rsidR="00BD3C7A" w:rsidRPr="00D67DD6">
        <w:rPr>
          <w:noProof w:val="0"/>
          <w:lang w:val="fr-FR"/>
        </w:rPr>
        <w:instrText xml:space="preserve">" </w:instrText>
      </w:r>
      <w:r w:rsidR="00BD3C7A" w:rsidRPr="00D67DD6">
        <w:rPr>
          <w:i/>
          <w:noProof w:val="0"/>
          <w:lang w:val="fr-FR"/>
        </w:rPr>
        <w:fldChar w:fldCharType="end"/>
      </w:r>
      <w:r w:rsidRPr="00D67DD6">
        <w:rPr>
          <w:noProof w:val="0"/>
          <w:lang w:val="fr-FR"/>
        </w:rPr>
        <w:t>) qui se forma à partir du datif archég</w:t>
      </w:r>
      <w:r w:rsidR="008C2EEC" w:rsidRPr="00D67DD6">
        <w:rPr>
          <w:noProof w:val="0"/>
          <w:lang w:val="fr-FR"/>
        </w:rPr>
        <w:t>é</w:t>
      </w:r>
      <w:r w:rsidRPr="00D67DD6">
        <w:rPr>
          <w:noProof w:val="0"/>
          <w:lang w:val="fr-FR"/>
        </w:rPr>
        <w:t>tique et tragique. La première phase de la recherche dévoile le sens ontologique de la métaphysique. L’obscurité et l’irrationalité de l’objectivité doivent être explorées par rapport à l’exégèse archaïque, car elles détiennent un caractère principal lié au commencement (</w:t>
      </w:r>
      <w:r w:rsidRPr="00D67DD6">
        <w:rPr>
          <w:i/>
          <w:noProof w:val="0"/>
          <w:lang w:val="fr-FR"/>
        </w:rPr>
        <w:t>principium</w:t>
      </w:r>
      <w:r w:rsidRPr="00D67DD6">
        <w:rPr>
          <w:noProof w:val="0"/>
          <w:lang w:val="fr-FR"/>
        </w:rPr>
        <w:t xml:space="preserve">). L’obscurité principale de la métaphysique permet de faire un pas </w:t>
      </w:r>
      <w:r w:rsidR="00857F87" w:rsidRPr="00D67DD6">
        <w:rPr>
          <w:noProof w:val="0"/>
          <w:lang w:val="fr-FR"/>
        </w:rPr>
        <w:t xml:space="preserve">en avant, pour suivre </w:t>
      </w:r>
      <w:r w:rsidRPr="00D67DD6">
        <w:rPr>
          <w:noProof w:val="0"/>
          <w:lang w:val="fr-FR"/>
        </w:rPr>
        <w:t>le dévoilement ontique au cours de l’histoire des effets (</w:t>
      </w:r>
      <w:r w:rsidRPr="00D67DD6">
        <w:rPr>
          <w:i/>
          <w:noProof w:val="0"/>
          <w:lang w:val="fr-FR"/>
        </w:rPr>
        <w:t>initium</w:t>
      </w:r>
      <w:r w:rsidRPr="00D67DD6">
        <w:rPr>
          <w:noProof w:val="0"/>
          <w:lang w:val="fr-FR"/>
        </w:rPr>
        <w:t>). Pendant la phase principale de l’éclipse, la substance n’a pas la possibilité métaphysique de développer</w:t>
      </w:r>
      <w:r w:rsidR="008C2EEC" w:rsidRPr="00D67DD6">
        <w:rPr>
          <w:noProof w:val="0"/>
          <w:lang w:val="fr-FR"/>
        </w:rPr>
        <w:t xml:space="preserve"> une </w:t>
      </w:r>
      <w:r w:rsidRPr="00D67DD6">
        <w:rPr>
          <w:noProof w:val="0"/>
          <w:lang w:val="fr-FR"/>
        </w:rPr>
        <w:t xml:space="preserve">initiative propre à elle-même. Dans cette forme originelle d’existence, il n’y a pas de métaphysique qui puisse élaborer l’histoire positive fondée sur la causalité, et encore moins </w:t>
      </w:r>
      <w:r w:rsidR="008C2EEC" w:rsidRPr="00D67DD6">
        <w:rPr>
          <w:noProof w:val="0"/>
          <w:lang w:val="fr-FR"/>
        </w:rPr>
        <w:t xml:space="preserve">l’histoire </w:t>
      </w:r>
      <w:r w:rsidR="003D6E87" w:rsidRPr="00D67DD6">
        <w:rPr>
          <w:noProof w:val="0"/>
          <w:lang w:val="fr-FR"/>
        </w:rPr>
        <w:t xml:space="preserve">positive </w:t>
      </w:r>
      <w:r w:rsidRPr="00D67DD6">
        <w:rPr>
          <w:noProof w:val="0"/>
          <w:lang w:val="fr-FR"/>
        </w:rPr>
        <w:t>de l’objectivité. Prise dans la présence archaïque de l’Être, la substance formée par la métaphysique n’a pas sa vérité propre. Les horloges ne sont pas des horloges du tout, car elles ne sont pas une entité ontique et il n’y a pas de perception ontique du temps. L’historicité de l’Être ne fournit aucun</w:t>
      </w:r>
      <w:r w:rsidR="008C2EEC" w:rsidRPr="00D67DD6">
        <w:rPr>
          <w:noProof w:val="0"/>
          <w:lang w:val="fr-FR"/>
        </w:rPr>
        <w:t xml:space="preserve">e trajectoire de compréhension </w:t>
      </w:r>
      <w:r w:rsidRPr="00D67DD6">
        <w:rPr>
          <w:noProof w:val="0"/>
          <w:lang w:val="fr-FR"/>
        </w:rPr>
        <w:lastRenderedPageBreak/>
        <w:t>(</w:t>
      </w:r>
      <w:r w:rsidRPr="00D67DD6">
        <w:rPr>
          <w:i/>
          <w:noProof w:val="0"/>
          <w:lang w:val="fr-FR"/>
        </w:rPr>
        <w:t>Vor-blickbahn</w:t>
      </w:r>
      <w:r w:rsidR="00BD3C7A" w:rsidRPr="00D67DD6">
        <w:rPr>
          <w:i/>
          <w:noProof w:val="0"/>
          <w:lang w:val="fr-FR" w:eastAsia="en-US"/>
        </w:rPr>
        <w:fldChar w:fldCharType="begin"/>
      </w:r>
      <w:r w:rsidR="00BD3C7A" w:rsidRPr="00D67DD6">
        <w:rPr>
          <w:noProof w:val="0"/>
          <w:lang w:val="fr-FR"/>
        </w:rPr>
        <w:instrText xml:space="preserve"> XE "</w:instrText>
      </w:r>
      <w:r w:rsidR="00BD3C7A" w:rsidRPr="00D67DD6">
        <w:rPr>
          <w:i/>
          <w:noProof w:val="0"/>
          <w:lang w:val="fr-FR" w:eastAsia="en-US"/>
        </w:rPr>
        <w:instrText>Vor-blickbahn</w:instrText>
      </w:r>
      <w:r w:rsidR="00BD3C7A" w:rsidRPr="00D67DD6">
        <w:rPr>
          <w:noProof w:val="0"/>
          <w:lang w:val="fr-FR" w:eastAsia="en-US"/>
        </w:rPr>
        <w:instrText>:herméneutique</w:instrText>
      </w:r>
      <w:r w:rsidR="00BD3C7A" w:rsidRPr="00D67DD6">
        <w:rPr>
          <w:noProof w:val="0"/>
          <w:lang w:val="fr-FR"/>
        </w:rPr>
        <w:instrText xml:space="preserve">" </w:instrText>
      </w:r>
      <w:r w:rsidR="00BD3C7A" w:rsidRPr="00D67DD6">
        <w:rPr>
          <w:i/>
          <w:noProof w:val="0"/>
          <w:lang w:val="fr-FR" w:eastAsia="en-US"/>
        </w:rPr>
        <w:fldChar w:fldCharType="end"/>
      </w:r>
      <w:r w:rsidRPr="00D67DD6">
        <w:rPr>
          <w:noProof w:val="0"/>
          <w:lang w:val="fr-FR"/>
        </w:rPr>
        <w:t>) dirigé</w:t>
      </w:r>
      <w:r w:rsidR="008C2EEC" w:rsidRPr="00D67DD6">
        <w:rPr>
          <w:noProof w:val="0"/>
          <w:lang w:val="fr-FR"/>
        </w:rPr>
        <w:t>e</w:t>
      </w:r>
      <w:r w:rsidRPr="00D67DD6">
        <w:rPr>
          <w:noProof w:val="0"/>
          <w:lang w:val="fr-FR"/>
        </w:rPr>
        <w:t xml:space="preserve"> vers les horloges </w:t>
      </w:r>
      <w:r w:rsidR="008B65BA" w:rsidRPr="00D67DD6">
        <w:rPr>
          <w:noProof w:val="0"/>
          <w:lang w:val="fr-FR"/>
        </w:rPr>
        <w:t>« comme » (</w:t>
      </w:r>
      <w:r w:rsidR="008B65BA" w:rsidRPr="00D67DD6">
        <w:rPr>
          <w:i/>
          <w:noProof w:val="0"/>
          <w:lang w:val="fr-FR"/>
        </w:rPr>
        <w:t>Als</w:t>
      </w:r>
      <w:r w:rsidR="00F00DCD" w:rsidRPr="00D67DD6">
        <w:rPr>
          <w:i/>
          <w:noProof w:val="0"/>
          <w:lang w:val="fr-FR"/>
        </w:rPr>
        <w:t>-Struktur</w:t>
      </w:r>
      <w:r w:rsidR="00B40128" w:rsidRPr="00D67DD6">
        <w:rPr>
          <w:i/>
          <w:noProof w:val="0"/>
          <w:lang w:val="fr-FR"/>
        </w:rPr>
        <w:fldChar w:fldCharType="begin"/>
      </w:r>
      <w:r w:rsidR="00B40128" w:rsidRPr="00D67DD6">
        <w:rPr>
          <w:noProof w:val="0"/>
          <w:lang w:val="fr-FR"/>
        </w:rPr>
        <w:instrText xml:space="preserve"> XE "</w:instrText>
      </w:r>
      <w:r w:rsidR="00B40128" w:rsidRPr="00D67DD6">
        <w:rPr>
          <w:i/>
          <w:noProof w:val="0"/>
          <w:lang w:val="fr-FR"/>
        </w:rPr>
        <w:instrText>Als-Struktur</w:instrText>
      </w:r>
      <w:r w:rsidR="00B40128" w:rsidRPr="00D67DD6">
        <w:rPr>
          <w:noProof w:val="0"/>
          <w:lang w:val="fr-FR"/>
        </w:rPr>
        <w:instrText xml:space="preserve">" </w:instrText>
      </w:r>
      <w:r w:rsidR="00B40128" w:rsidRPr="00D67DD6">
        <w:rPr>
          <w:i/>
          <w:noProof w:val="0"/>
          <w:lang w:val="fr-FR"/>
        </w:rPr>
        <w:fldChar w:fldCharType="end"/>
      </w:r>
      <w:r w:rsidR="008B65BA" w:rsidRPr="00D67DD6">
        <w:rPr>
          <w:noProof w:val="0"/>
          <w:lang w:val="fr-FR"/>
        </w:rPr>
        <w:t xml:space="preserve">) horloges dans le mode de compréhension ontique </w:t>
      </w:r>
      <w:r w:rsidRPr="00D67DD6">
        <w:rPr>
          <w:noProof w:val="0"/>
          <w:lang w:val="fr-FR"/>
        </w:rPr>
        <w:t>(ch</w:t>
      </w:r>
      <w:r w:rsidR="008C2EEC" w:rsidRPr="00D67DD6">
        <w:rPr>
          <w:noProof w:val="0"/>
          <w:lang w:val="fr-FR"/>
        </w:rPr>
        <w:t>.</w:t>
      </w:r>
      <w:r w:rsidRPr="00D67DD6">
        <w:rPr>
          <w:noProof w:val="0"/>
          <w:lang w:val="fr-FR"/>
        </w:rPr>
        <w:t> 1). La présence absolue de la totalité de l’Être (τά τ' ἐόντα de Calchas</w:t>
      </w:r>
      <w:r w:rsidR="005508DA" w:rsidRPr="00D67DD6">
        <w:rPr>
          <w:i/>
          <w:noProof w:val="0"/>
          <w:lang w:val="fr-FR" w:eastAsia="en-US"/>
        </w:rPr>
        <w:fldChar w:fldCharType="begin"/>
      </w:r>
      <w:r w:rsidR="005508DA" w:rsidRPr="00D67DD6">
        <w:rPr>
          <w:noProof w:val="0"/>
          <w:lang w:val="fr-FR"/>
        </w:rPr>
        <w:instrText xml:space="preserve"> XE "</w:instrText>
      </w:r>
      <w:r w:rsidR="005508DA" w:rsidRPr="00D67DD6">
        <w:rPr>
          <w:noProof w:val="0"/>
          <w:lang w:val="fr-FR" w:eastAsia="en-US"/>
        </w:rPr>
        <w:instrText>Hom</w:instrText>
      </w:r>
      <w:r w:rsidR="005508DA" w:rsidRPr="00D67DD6">
        <w:rPr>
          <w:rFonts w:cs="Calibri"/>
          <w:noProof w:val="0"/>
          <w:lang w:val="fr-FR" w:eastAsia="en-US"/>
        </w:rPr>
        <w:instrText>è</w:instrText>
      </w:r>
      <w:r w:rsidR="005508DA" w:rsidRPr="00D67DD6">
        <w:rPr>
          <w:noProof w:val="0"/>
          <w:lang w:val="fr-FR" w:eastAsia="en-US"/>
        </w:rPr>
        <w:instrText>re:</w:instrText>
      </w:r>
      <w:r w:rsidR="00D60550" w:rsidRPr="00D67DD6">
        <w:rPr>
          <w:i/>
          <w:noProof w:val="0"/>
          <w:lang w:val="fr-FR" w:eastAsia="en-US"/>
        </w:rPr>
        <w:instrText>Iliade</w:instrText>
      </w:r>
      <w:r w:rsidR="005508DA" w:rsidRPr="00D67DD6">
        <w:rPr>
          <w:noProof w:val="0"/>
          <w:lang w:val="fr-FR" w:eastAsia="en-US"/>
        </w:rPr>
        <w:instrText xml:space="preserve"> 1.70</w:instrText>
      </w:r>
      <w:r w:rsidR="005508DA" w:rsidRPr="00D67DD6">
        <w:rPr>
          <w:noProof w:val="0"/>
          <w:lang w:val="fr-FR"/>
        </w:rPr>
        <w:instrText xml:space="preserve">" </w:instrText>
      </w:r>
      <w:r w:rsidR="005508DA" w:rsidRPr="00D67DD6">
        <w:rPr>
          <w:i/>
          <w:noProof w:val="0"/>
          <w:lang w:val="fr-FR" w:eastAsia="en-US"/>
        </w:rPr>
        <w:fldChar w:fldCharType="end"/>
      </w:r>
      <w:r w:rsidRPr="00D67DD6">
        <w:rPr>
          <w:noProof w:val="0"/>
          <w:lang w:val="fr-FR"/>
        </w:rPr>
        <w:t>, ἔστι γὰρ εἶναι de Parménide, B 6.8</w:t>
      </w:r>
      <w:r w:rsidR="000B260B" w:rsidRPr="00D67DD6">
        <w:rPr>
          <w:noProof w:val="0"/>
          <w:lang w:val="fr-FR"/>
        </w:rPr>
        <w:fldChar w:fldCharType="begin"/>
      </w:r>
      <w:r w:rsidR="000B260B" w:rsidRPr="00D67DD6">
        <w:rPr>
          <w:noProof w:val="0"/>
          <w:lang w:val="fr-FR"/>
        </w:rPr>
        <w:instrText xml:space="preserve"> XE "Parménide:B 6.8" </w:instrText>
      </w:r>
      <w:r w:rsidR="000B260B" w:rsidRPr="00D67DD6">
        <w:rPr>
          <w:noProof w:val="0"/>
          <w:lang w:val="fr-FR"/>
        </w:rPr>
        <w:fldChar w:fldCharType="end"/>
      </w:r>
      <w:r w:rsidRPr="00D67DD6">
        <w:rPr>
          <w:noProof w:val="0"/>
          <w:lang w:val="fr-FR"/>
        </w:rPr>
        <w:t xml:space="preserve">) est séparée de la chose singulière. La présence effective de la substance réelle n’est donnée ni dans le passé ni dans le futur. L’inconditionnalité </w:t>
      </w:r>
      <w:r w:rsidR="008C2EEC" w:rsidRPr="00D67DD6">
        <w:rPr>
          <w:noProof w:val="0"/>
          <w:lang w:val="fr-FR"/>
        </w:rPr>
        <w:t xml:space="preserve">et </w:t>
      </w:r>
      <w:r w:rsidRPr="00D67DD6">
        <w:rPr>
          <w:noProof w:val="0"/>
          <w:lang w:val="fr-FR"/>
        </w:rPr>
        <w:t xml:space="preserve">la totalité </w:t>
      </w:r>
      <w:r w:rsidR="008C2EEC" w:rsidRPr="00D67DD6">
        <w:rPr>
          <w:noProof w:val="0"/>
          <w:lang w:val="fr-FR"/>
        </w:rPr>
        <w:t xml:space="preserve">de </w:t>
      </w:r>
      <w:r w:rsidR="004B3E33" w:rsidRPr="00D67DD6">
        <w:rPr>
          <w:i/>
          <w:noProof w:val="0"/>
          <w:lang w:val="fr-FR"/>
        </w:rPr>
        <w:t>phúsis</w:t>
      </w:r>
      <w:r w:rsidR="008C2EEC" w:rsidRPr="00D67DD6">
        <w:rPr>
          <w:noProof w:val="0"/>
          <w:lang w:val="fr-FR"/>
        </w:rPr>
        <w:t xml:space="preserve"> forme</w:t>
      </w:r>
      <w:r w:rsidR="00AA6976" w:rsidRPr="00D67DD6">
        <w:rPr>
          <w:noProof w:val="0"/>
          <w:lang w:val="fr-FR"/>
        </w:rPr>
        <w:t>nt</w:t>
      </w:r>
      <w:r w:rsidRPr="00D67DD6">
        <w:rPr>
          <w:noProof w:val="0"/>
          <w:lang w:val="fr-FR"/>
        </w:rPr>
        <w:t xml:space="preserve"> l’unité archaïque du sens. L’intuition de cet évènement est donnée aux mortels comme un don musical ou prophétique. La non-dissimulation de l’Être forme l’unité archaïque de l’ordre cosmique. L’intuition de cet évènement divin reçoit le mortel comme un don prophétique. La présence historiale de la totalité de l’Être se situe en dehors du flux du temps ontique. Aristote reli</w:t>
      </w:r>
      <w:r w:rsidR="0081713E" w:rsidRPr="00D67DD6">
        <w:rPr>
          <w:noProof w:val="0"/>
          <w:lang w:val="fr-FR"/>
        </w:rPr>
        <w:t>a</w:t>
      </w:r>
      <w:r w:rsidRPr="00D67DD6">
        <w:rPr>
          <w:noProof w:val="0"/>
          <w:lang w:val="fr-FR"/>
        </w:rPr>
        <w:t xml:space="preserve"> </w:t>
      </w:r>
      <w:r w:rsidR="00C02C28" w:rsidRPr="00D67DD6">
        <w:rPr>
          <w:noProof w:val="0"/>
          <w:lang w:val="fr-FR"/>
        </w:rPr>
        <w:t>le</w:t>
      </w:r>
      <w:r w:rsidR="0081713E" w:rsidRPr="00D67DD6">
        <w:rPr>
          <w:noProof w:val="0"/>
          <w:lang w:val="fr-FR"/>
        </w:rPr>
        <w:t xml:space="preserve"> temps </w:t>
      </w:r>
      <w:r w:rsidRPr="00D67DD6">
        <w:rPr>
          <w:noProof w:val="0"/>
          <w:lang w:val="fr-FR"/>
        </w:rPr>
        <w:t>aux changements physique</w:t>
      </w:r>
      <w:r w:rsidR="00897D6B" w:rsidRPr="00D67DD6">
        <w:rPr>
          <w:noProof w:val="0"/>
          <w:lang w:val="fr-FR"/>
        </w:rPr>
        <w:t>s de la première substance (ch</w:t>
      </w:r>
      <w:r w:rsidRPr="00D67DD6">
        <w:rPr>
          <w:noProof w:val="0"/>
          <w:lang w:val="fr-FR"/>
        </w:rPr>
        <w:t xml:space="preserve">. 1.3.3). L’herméneutique reste dans l’obscurité de l’adyton de Delphes afin de demeurer dans la présence originelle de l’Être qui permet la révélation du sens </w:t>
      </w:r>
      <w:r w:rsidR="00F5784E" w:rsidRPr="00D67DD6">
        <w:rPr>
          <w:noProof w:val="0"/>
          <w:lang w:val="fr-FR"/>
        </w:rPr>
        <w:t xml:space="preserve">ontique </w:t>
      </w:r>
      <w:r w:rsidRPr="00D67DD6">
        <w:rPr>
          <w:noProof w:val="0"/>
          <w:lang w:val="fr-FR"/>
        </w:rPr>
        <w:t xml:space="preserve">à son tour. La vision suit la vérité et la tromperie </w:t>
      </w:r>
      <w:r w:rsidR="00140775" w:rsidRPr="00D67DD6">
        <w:rPr>
          <w:noProof w:val="0"/>
          <w:lang w:val="fr-FR"/>
        </w:rPr>
        <w:t>des Muses</w:t>
      </w:r>
      <w:r w:rsidRPr="00D67DD6">
        <w:rPr>
          <w:noProof w:val="0"/>
          <w:lang w:val="fr-FR"/>
        </w:rPr>
        <w:t xml:space="preserve">, </w:t>
      </w:r>
      <w:r w:rsidRPr="00D67DD6">
        <w:rPr>
          <w:i/>
          <w:noProof w:val="0"/>
          <w:lang w:val="fr-FR"/>
        </w:rPr>
        <w:t>conditio sine qua non</w:t>
      </w:r>
      <w:r w:rsidRPr="00D67DD6">
        <w:rPr>
          <w:noProof w:val="0"/>
          <w:lang w:val="fr-FR"/>
        </w:rPr>
        <w:t xml:space="preserve"> pour la manifestation non dissimulée du sens originel de la substance. La</w:t>
      </w:r>
      <w:r w:rsidR="00F5784E" w:rsidRPr="00D67DD6">
        <w:rPr>
          <w:noProof w:val="0"/>
          <w:lang w:val="fr-FR"/>
        </w:rPr>
        <w:t xml:space="preserve"> </w:t>
      </w:r>
      <w:r w:rsidRPr="00D67DD6">
        <w:rPr>
          <w:noProof w:val="0"/>
          <w:lang w:val="fr-FR"/>
        </w:rPr>
        <w:t xml:space="preserve">métaphysique reçoit son propre commencement grâce </w:t>
      </w:r>
      <w:r w:rsidR="00F5784E" w:rsidRPr="00D67DD6">
        <w:rPr>
          <w:noProof w:val="0"/>
          <w:lang w:val="fr-FR"/>
        </w:rPr>
        <w:t xml:space="preserve">aux </w:t>
      </w:r>
      <w:r w:rsidR="00971E0D" w:rsidRPr="00D67DD6">
        <w:rPr>
          <w:noProof w:val="0"/>
          <w:lang w:val="fr-FR"/>
        </w:rPr>
        <w:t>évènements</w:t>
      </w:r>
      <w:r w:rsidR="00F5784E" w:rsidRPr="00D67DD6">
        <w:rPr>
          <w:noProof w:val="0"/>
          <w:lang w:val="fr-FR"/>
        </w:rPr>
        <w:t xml:space="preserve"> fondateurs </w:t>
      </w:r>
      <w:r w:rsidRPr="00D67DD6">
        <w:rPr>
          <w:noProof w:val="0"/>
          <w:lang w:val="fr-FR"/>
        </w:rPr>
        <w:t>(</w:t>
      </w:r>
      <w:r w:rsidRPr="00D67DD6">
        <w:rPr>
          <w:i/>
          <w:noProof w:val="0"/>
          <w:lang w:val="fr-FR"/>
        </w:rPr>
        <w:t>Geschichtlichkeit</w:t>
      </w:r>
      <w:r w:rsidR="001B7CCF" w:rsidRPr="00D67DD6">
        <w:rPr>
          <w:noProof w:val="0"/>
          <w:lang w:val="fr-FR"/>
        </w:rPr>
        <w:fldChar w:fldCharType="begin"/>
      </w:r>
      <w:r w:rsidR="001B7CCF" w:rsidRPr="00D67DD6">
        <w:rPr>
          <w:noProof w:val="0"/>
          <w:lang w:val="fr-FR"/>
        </w:rPr>
        <w:instrText xml:space="preserve"> XE "historialité" </w:instrText>
      </w:r>
      <w:r w:rsidR="001B7CCF" w:rsidRPr="00D67DD6">
        <w:rPr>
          <w:noProof w:val="0"/>
          <w:lang w:val="fr-FR"/>
        </w:rPr>
        <w:fldChar w:fldCharType="end"/>
      </w:r>
      <w:r w:rsidRPr="00D67DD6">
        <w:rPr>
          <w:noProof w:val="0"/>
          <w:lang w:val="fr-FR"/>
        </w:rPr>
        <w:t>). L’act</w:t>
      </w:r>
      <w:r w:rsidR="0012277B" w:rsidRPr="00D67DD6">
        <w:rPr>
          <w:noProof w:val="0"/>
          <w:lang w:val="fr-FR"/>
        </w:rPr>
        <w:t>ion cachée de la vérité musi</w:t>
      </w:r>
      <w:r w:rsidR="001F4F92" w:rsidRPr="00D67DD6">
        <w:rPr>
          <w:noProof w:val="0"/>
          <w:lang w:val="fr-FR"/>
        </w:rPr>
        <w:t>cale</w:t>
      </w:r>
      <w:r w:rsidRPr="00D67DD6">
        <w:rPr>
          <w:noProof w:val="0"/>
          <w:lang w:val="fr-FR"/>
        </w:rPr>
        <w:t xml:space="preserve"> </w:t>
      </w:r>
      <w:r w:rsidR="00F5784E" w:rsidRPr="00D67DD6">
        <w:rPr>
          <w:noProof w:val="0"/>
          <w:lang w:val="fr-FR"/>
        </w:rPr>
        <w:t xml:space="preserve">laissa </w:t>
      </w:r>
      <w:r w:rsidRPr="00D67DD6">
        <w:rPr>
          <w:noProof w:val="0"/>
          <w:lang w:val="fr-FR"/>
        </w:rPr>
        <w:t>manifest</w:t>
      </w:r>
      <w:r w:rsidR="00F5784E" w:rsidRPr="00D67DD6">
        <w:rPr>
          <w:noProof w:val="0"/>
          <w:lang w:val="fr-FR"/>
        </w:rPr>
        <w:t>er</w:t>
      </w:r>
      <w:r w:rsidRPr="00D67DD6">
        <w:rPr>
          <w:noProof w:val="0"/>
          <w:lang w:val="fr-FR"/>
        </w:rPr>
        <w:t xml:space="preserve"> la substance platonicienne comme une idée. </w:t>
      </w:r>
      <w:r w:rsidR="00897D6B" w:rsidRPr="00D67DD6">
        <w:rPr>
          <w:noProof w:val="0"/>
          <w:lang w:val="fr-FR"/>
        </w:rPr>
        <w:t>La philosophie moderne prit son essor dans la grotte non</w:t>
      </w:r>
      <w:r w:rsidR="00F5784E" w:rsidRPr="00D67DD6">
        <w:rPr>
          <w:noProof w:val="0"/>
          <w:lang w:val="fr-FR"/>
        </w:rPr>
        <w:t xml:space="preserve"> </w:t>
      </w:r>
      <w:r w:rsidR="00897D6B" w:rsidRPr="00D67DD6">
        <w:rPr>
          <w:noProof w:val="0"/>
          <w:lang w:val="fr-FR"/>
        </w:rPr>
        <w:t xml:space="preserve">existante des troglodytes platoniciens. </w:t>
      </w:r>
      <w:r w:rsidR="00067C2D" w:rsidRPr="00D67DD6">
        <w:rPr>
          <w:noProof w:val="0"/>
          <w:lang w:val="fr-FR"/>
        </w:rPr>
        <w:t>Leur exemplaire le plus remarquable a commencé à penser de manière radicalement mythologique. Ce faisant, il a fondé une nouvelle forme d</w:t>
      </w:r>
      <w:r w:rsidR="00067C2D" w:rsidRPr="00D67DD6">
        <w:rPr>
          <w:rFonts w:cs="Calibri"/>
          <w:noProof w:val="0"/>
          <w:lang w:val="fr-FR"/>
        </w:rPr>
        <w:t>′</w:t>
      </w:r>
      <w:r w:rsidR="00067C2D" w:rsidRPr="00D67DD6">
        <w:rPr>
          <w:noProof w:val="0"/>
          <w:lang w:val="fr-FR"/>
        </w:rPr>
        <w:t>amour des idées, qui a remplacé l</w:t>
      </w:r>
      <w:r w:rsidR="00067C2D" w:rsidRPr="00D67DD6">
        <w:rPr>
          <w:rFonts w:cs="Calibri"/>
          <w:noProof w:val="0"/>
          <w:lang w:val="fr-FR"/>
        </w:rPr>
        <w:t>′</w:t>
      </w:r>
      <w:r w:rsidR="00067C2D" w:rsidRPr="00D67DD6">
        <w:rPr>
          <w:noProof w:val="0"/>
          <w:lang w:val="fr-FR"/>
        </w:rPr>
        <w:t>amour de la sagesse de Socrate. Le produit de la pensée de Platon est devenu une nouvelle substance qui idéalement détermina l</w:t>
      </w:r>
      <w:r w:rsidR="00067C2D" w:rsidRPr="00D67DD6">
        <w:rPr>
          <w:rFonts w:cs="Calibri"/>
          <w:noProof w:val="0"/>
          <w:lang w:val="fr-FR"/>
        </w:rPr>
        <w:t>′</w:t>
      </w:r>
      <w:r w:rsidR="00067C2D" w:rsidRPr="00D67DD6">
        <w:rPr>
          <w:noProof w:val="0"/>
          <w:lang w:val="fr-FR"/>
        </w:rPr>
        <w:t xml:space="preserve">histoire moderne. </w:t>
      </w:r>
      <w:r w:rsidRPr="00D67DD6">
        <w:rPr>
          <w:noProof w:val="0"/>
          <w:lang w:val="fr-FR"/>
        </w:rPr>
        <w:t>La possibilité de l’effet historique de la métaphysique est originellement donnée dans le caractère c</w:t>
      </w:r>
      <w:r w:rsidR="001F4F92" w:rsidRPr="00D67DD6">
        <w:rPr>
          <w:noProof w:val="0"/>
          <w:lang w:val="fr-FR"/>
        </w:rPr>
        <w:t>aché de l’historicité des Muses</w:t>
      </w:r>
      <w:r w:rsidR="002310AB" w:rsidRPr="00D67DD6">
        <w:rPr>
          <w:noProof w:val="0"/>
          <w:lang w:val="fr-FR"/>
        </w:rPr>
        <w:t>.</w:t>
      </w:r>
    </w:p>
    <w:p w14:paraId="66C57535" w14:textId="00780A8D" w:rsidR="00D85AFE" w:rsidRPr="00D67DD6" w:rsidRDefault="00D85AFE" w:rsidP="002310AB">
      <w:pPr>
        <w:ind w:firstLine="397"/>
        <w:rPr>
          <w:noProof w:val="0"/>
          <w:lang w:val="fr-FR"/>
        </w:rPr>
      </w:pPr>
      <w:r w:rsidRPr="00D67DD6">
        <w:rPr>
          <w:noProof w:val="0"/>
          <w:lang w:val="fr-FR"/>
        </w:rPr>
        <w:t xml:space="preserve">Heidegger désigne la vérité liée à l’évènement de la dissimulation et du dévoilement par le terme </w:t>
      </w:r>
      <w:r w:rsidRPr="00D67DD6">
        <w:rPr>
          <w:i/>
          <w:noProof w:val="0"/>
          <w:lang w:val="fr-FR"/>
        </w:rPr>
        <w:t>Lichtung</w:t>
      </w:r>
      <w:r w:rsidR="001B7CCF" w:rsidRPr="00D67DD6">
        <w:rPr>
          <w:i/>
          <w:noProof w:val="0"/>
          <w:lang w:val="fr-FR"/>
        </w:rPr>
        <w:fldChar w:fldCharType="begin"/>
      </w:r>
      <w:r w:rsidR="001B7CCF" w:rsidRPr="00D67DD6">
        <w:rPr>
          <w:noProof w:val="0"/>
          <w:lang w:val="fr-FR"/>
        </w:rPr>
        <w:instrText xml:space="preserve"> XE "</w:instrText>
      </w:r>
      <w:r w:rsidR="001B7CCF" w:rsidRPr="00D67DD6">
        <w:rPr>
          <w:i/>
          <w:noProof w:val="0"/>
          <w:lang w:val="fr-FR"/>
        </w:rPr>
        <w:instrText>Lichtung</w:instrText>
      </w:r>
      <w:r w:rsidR="001B7CCF" w:rsidRPr="00D67DD6">
        <w:rPr>
          <w:noProof w:val="0"/>
          <w:lang w:val="fr-FR"/>
        </w:rPr>
        <w:instrText xml:space="preserve">" </w:instrText>
      </w:r>
      <w:r w:rsidR="001B7CCF" w:rsidRPr="00D67DD6">
        <w:rPr>
          <w:i/>
          <w:noProof w:val="0"/>
          <w:lang w:val="fr-FR"/>
        </w:rPr>
        <w:fldChar w:fldCharType="end"/>
      </w:r>
      <w:r w:rsidRPr="00D67DD6">
        <w:rPr>
          <w:noProof w:val="0"/>
          <w:lang w:val="fr-FR"/>
        </w:rPr>
        <w:t xml:space="preserve">. Ce terme est déjà mentionné deux fois dans l’œuvre </w:t>
      </w:r>
      <w:r w:rsidRPr="00D67DD6">
        <w:rPr>
          <w:i/>
          <w:noProof w:val="0"/>
          <w:lang w:val="fr-FR"/>
        </w:rPr>
        <w:t>Être et temps</w:t>
      </w:r>
      <w:r w:rsidRPr="00D67DD6">
        <w:rPr>
          <w:noProof w:val="0"/>
          <w:lang w:val="fr-FR"/>
        </w:rPr>
        <w:t xml:space="preserve">. Il présente une modification existentielle du terme scolastique </w:t>
      </w:r>
      <w:r w:rsidR="00256BD2" w:rsidRPr="00D67DD6">
        <w:rPr>
          <w:noProof w:val="0"/>
          <w:lang w:val="fr-FR"/>
        </w:rPr>
        <w:t>« </w:t>
      </w:r>
      <w:r w:rsidRPr="00D67DD6">
        <w:rPr>
          <w:i/>
          <w:noProof w:val="0"/>
          <w:lang w:val="fr-FR"/>
        </w:rPr>
        <w:t>lumen naturale</w:t>
      </w:r>
      <w:r w:rsidR="001B7CCF" w:rsidRPr="00D67DD6">
        <w:rPr>
          <w:i/>
          <w:noProof w:val="0"/>
          <w:lang w:val="fr-FR"/>
        </w:rPr>
        <w:fldChar w:fldCharType="begin"/>
      </w:r>
      <w:r w:rsidR="001B7CCF" w:rsidRPr="00D67DD6">
        <w:rPr>
          <w:noProof w:val="0"/>
          <w:lang w:val="fr-FR"/>
        </w:rPr>
        <w:instrText xml:space="preserve"> XE "</w:instrText>
      </w:r>
      <w:r w:rsidR="001B7CCF" w:rsidRPr="00D67DD6">
        <w:rPr>
          <w:i/>
          <w:noProof w:val="0"/>
          <w:lang w:val="fr-FR"/>
        </w:rPr>
        <w:instrText>lumen naturale</w:instrText>
      </w:r>
      <w:r w:rsidR="001B7CCF" w:rsidRPr="00D67DD6">
        <w:rPr>
          <w:noProof w:val="0"/>
          <w:lang w:val="fr-FR"/>
        </w:rPr>
        <w:instrText xml:space="preserve">" </w:instrText>
      </w:r>
      <w:r w:rsidR="001B7CCF" w:rsidRPr="00D67DD6">
        <w:rPr>
          <w:i/>
          <w:noProof w:val="0"/>
          <w:lang w:val="fr-FR"/>
        </w:rPr>
        <w:fldChar w:fldCharType="end"/>
      </w:r>
      <w:r w:rsidR="00256BD2" w:rsidRPr="00D67DD6">
        <w:rPr>
          <w:i/>
          <w:noProof w:val="0"/>
          <w:lang w:val="fr-FR"/>
        </w:rPr>
        <w:t> »</w:t>
      </w:r>
      <w:r w:rsidRPr="00D67DD6">
        <w:rPr>
          <w:noProof w:val="0"/>
          <w:lang w:val="fr-FR"/>
        </w:rPr>
        <w:t xml:space="preserve"> (SZ 170</w:t>
      </w:r>
      <w:r w:rsidR="001B7CCF" w:rsidRPr="00D67DD6">
        <w:rPr>
          <w:noProof w:val="0"/>
          <w:lang w:val="fr-FR"/>
        </w:rPr>
        <w:fldChar w:fldCharType="begin"/>
      </w:r>
      <w:r w:rsidR="001B7CCF" w:rsidRPr="00D67DD6">
        <w:rPr>
          <w:noProof w:val="0"/>
          <w:lang w:val="fr-FR"/>
        </w:rPr>
        <w:instrText xml:space="preserve"> XE "Heidegger:SZ 170" </w:instrText>
      </w:r>
      <w:r w:rsidR="001B7CCF" w:rsidRPr="00D67DD6">
        <w:rPr>
          <w:noProof w:val="0"/>
          <w:lang w:val="fr-FR"/>
        </w:rPr>
        <w:fldChar w:fldCharType="end"/>
      </w:r>
      <w:r w:rsidRPr="00D67DD6">
        <w:rPr>
          <w:noProof w:val="0"/>
          <w:lang w:val="fr-FR"/>
        </w:rPr>
        <w:t xml:space="preserve">). L’existence comme </w:t>
      </w:r>
      <w:r w:rsidRPr="00D67DD6">
        <w:rPr>
          <w:i/>
          <w:noProof w:val="0"/>
          <w:lang w:val="fr-FR"/>
        </w:rPr>
        <w:t>Dasein</w:t>
      </w:r>
      <w:r w:rsidR="001B7CCF" w:rsidRPr="00D67DD6">
        <w:rPr>
          <w:i/>
          <w:noProof w:val="0"/>
          <w:lang w:val="fr-FR"/>
        </w:rPr>
        <w:fldChar w:fldCharType="begin"/>
      </w:r>
      <w:r w:rsidR="001B7CCF" w:rsidRPr="00D67DD6">
        <w:rPr>
          <w:noProof w:val="0"/>
          <w:lang w:val="fr-FR"/>
        </w:rPr>
        <w:instrText xml:space="preserve"> XE "</w:instrText>
      </w:r>
      <w:r w:rsidR="001B7CCF" w:rsidRPr="00D67DD6">
        <w:rPr>
          <w:i/>
          <w:noProof w:val="0"/>
          <w:lang w:val="fr-FR"/>
        </w:rPr>
        <w:instrText>Dasein</w:instrText>
      </w:r>
      <w:r w:rsidR="001B7CCF" w:rsidRPr="00D67DD6">
        <w:rPr>
          <w:noProof w:val="0"/>
          <w:lang w:val="fr-FR"/>
        </w:rPr>
        <w:instrText xml:space="preserve">" </w:instrText>
      </w:r>
      <w:r w:rsidR="001B7CCF" w:rsidRPr="00D67DD6">
        <w:rPr>
          <w:i/>
          <w:noProof w:val="0"/>
          <w:lang w:val="fr-FR"/>
        </w:rPr>
        <w:fldChar w:fldCharType="end"/>
      </w:r>
      <w:r w:rsidRPr="00D67DD6">
        <w:rPr>
          <w:noProof w:val="0"/>
          <w:lang w:val="fr-FR"/>
        </w:rPr>
        <w:t xml:space="preserve"> voit le monde dans l’optique des affaires quotidiennes, mais pas de la manière </w:t>
      </w:r>
      <w:r w:rsidRPr="00D67DD6">
        <w:rPr>
          <w:noProof w:val="0"/>
          <w:lang w:val="fr-FR"/>
        </w:rPr>
        <w:lastRenderedPageBreak/>
        <w:t>ontologique q</w:t>
      </w:r>
      <w:r w:rsidR="00C1165D" w:rsidRPr="00D67DD6">
        <w:rPr>
          <w:noProof w:val="0"/>
          <w:lang w:val="fr-FR"/>
        </w:rPr>
        <w:t>ui révèle la présence de l’Être-au-</w:t>
      </w:r>
      <w:r w:rsidRPr="00D67DD6">
        <w:rPr>
          <w:noProof w:val="0"/>
          <w:lang w:val="fr-FR"/>
        </w:rPr>
        <w:t>monde.</w:t>
      </w:r>
      <w:r w:rsidRPr="00D67DD6">
        <w:rPr>
          <w:noProof w:val="0"/>
          <w:szCs w:val="24"/>
          <w:vertAlign w:val="superscript"/>
          <w:lang w:val="fr-FR"/>
        </w:rPr>
        <w:footnoteReference w:id="20"/>
      </w:r>
      <w:r w:rsidRPr="00D67DD6">
        <w:rPr>
          <w:noProof w:val="0"/>
          <w:lang w:val="fr-FR"/>
        </w:rPr>
        <w:t xml:space="preserve"> Le sens originel d</w:t>
      </w:r>
      <w:r w:rsidR="00256BD2" w:rsidRPr="00D67DD6">
        <w:rPr>
          <w:noProof w:val="0"/>
          <w:lang w:val="fr-FR"/>
        </w:rPr>
        <w:t xml:space="preserve">u </w:t>
      </w:r>
      <w:r w:rsidR="00256BD2" w:rsidRPr="00D67DD6">
        <w:rPr>
          <w:i/>
          <w:noProof w:val="0"/>
          <w:lang w:val="fr-FR"/>
        </w:rPr>
        <w:t>Dasein</w:t>
      </w:r>
      <w:r w:rsidR="00256BD2" w:rsidRPr="00D67DD6">
        <w:rPr>
          <w:noProof w:val="0"/>
          <w:lang w:val="fr-FR"/>
        </w:rPr>
        <w:t xml:space="preserve"> </w:t>
      </w:r>
      <w:r w:rsidRPr="00D67DD6">
        <w:rPr>
          <w:noProof w:val="0"/>
          <w:lang w:val="fr-FR"/>
        </w:rPr>
        <w:t xml:space="preserve">existe dans une position excentrique, c’est-à-dire en dehors de la </w:t>
      </w:r>
      <w:r w:rsidR="00A320CA" w:rsidRPr="00D67DD6">
        <w:rPr>
          <w:noProof w:val="0"/>
          <w:lang w:val="fr-FR"/>
        </w:rPr>
        <w:t xml:space="preserve">compréhension </w:t>
      </w:r>
      <w:r w:rsidRPr="00D67DD6">
        <w:rPr>
          <w:noProof w:val="0"/>
          <w:lang w:val="fr-FR"/>
        </w:rPr>
        <w:t>objective présente par les préoccupations scientifiques ou quotidiennes</w:t>
      </w:r>
      <w:r w:rsidR="00897D6B" w:rsidRPr="00D67DD6">
        <w:rPr>
          <w:noProof w:val="0"/>
          <w:lang w:val="fr-FR"/>
        </w:rPr>
        <w:t xml:space="preserve"> (ch</w:t>
      </w:r>
      <w:r w:rsidRPr="00D67DD6">
        <w:rPr>
          <w:noProof w:val="0"/>
          <w:lang w:val="fr-FR"/>
        </w:rPr>
        <w:t>. 1). La prise de conscience de ma propre finitude provoque un tournant décisif. La nouvelle façon d’exister comprend le sens de l’Être dans l’ouverture du monde placé hors de l’objectivité (</w:t>
      </w:r>
      <w:r w:rsidRPr="00D67DD6">
        <w:rPr>
          <w:i/>
          <w:noProof w:val="0"/>
          <w:lang w:val="fr-FR"/>
        </w:rPr>
        <w:t>Erschlossenheit</w:t>
      </w:r>
      <w:r w:rsidRPr="00D67DD6">
        <w:rPr>
          <w:noProof w:val="0"/>
          <w:lang w:val="fr-FR"/>
        </w:rPr>
        <w:t>) et aussi dans le m</w:t>
      </w:r>
      <w:r w:rsidR="00F00392" w:rsidRPr="00D67DD6">
        <w:rPr>
          <w:noProof w:val="0"/>
          <w:lang w:val="fr-FR"/>
        </w:rPr>
        <w:t>ode d’ouverture existentielle de</w:t>
      </w:r>
      <w:r w:rsidRPr="00D67DD6">
        <w:rPr>
          <w:noProof w:val="0"/>
          <w:lang w:val="fr-FR"/>
        </w:rPr>
        <w:t xml:space="preserve"> </w:t>
      </w:r>
      <w:r w:rsidRPr="00D67DD6">
        <w:rPr>
          <w:i/>
          <w:noProof w:val="0"/>
          <w:lang w:val="fr-FR"/>
        </w:rPr>
        <w:t>Dasein</w:t>
      </w:r>
      <w:r w:rsidRPr="00D67DD6">
        <w:rPr>
          <w:noProof w:val="0"/>
          <w:lang w:val="fr-FR"/>
        </w:rPr>
        <w:t xml:space="preserve"> donné hors de la subjectivité (</w:t>
      </w:r>
      <w:r w:rsidRPr="00D67DD6">
        <w:rPr>
          <w:i/>
          <w:noProof w:val="0"/>
          <w:lang w:val="fr-FR"/>
        </w:rPr>
        <w:t>Entschlossenheit</w:t>
      </w:r>
      <w:r w:rsidR="00E12F82" w:rsidRPr="00D67DD6">
        <w:rPr>
          <w:noProof w:val="0"/>
          <w:lang w:val="fr-FR"/>
        </w:rPr>
        <w:t>). L</w:t>
      </w:r>
      <w:r w:rsidR="00E12F82" w:rsidRPr="00D67DD6">
        <w:rPr>
          <w:rFonts w:cs="Calibri"/>
          <w:noProof w:val="0"/>
          <w:lang w:val="fr-FR"/>
        </w:rPr>
        <w:t>′</w:t>
      </w:r>
      <w:r w:rsidR="00E12F82" w:rsidRPr="00D67DD6">
        <w:rPr>
          <w:noProof w:val="0"/>
          <w:lang w:val="fr-FR"/>
        </w:rPr>
        <w:t xml:space="preserve">existence comme </w:t>
      </w:r>
      <w:r w:rsidRPr="00D67DD6">
        <w:rPr>
          <w:i/>
          <w:noProof w:val="0"/>
          <w:lang w:val="fr-FR"/>
        </w:rPr>
        <w:t>Dasein</w:t>
      </w:r>
      <w:r w:rsidRPr="00D67DD6">
        <w:rPr>
          <w:noProof w:val="0"/>
          <w:lang w:val="fr-FR"/>
        </w:rPr>
        <w:t xml:space="preserve"> fini se comprend d’une manière nouvelle puisqu’il vit avec les autres et dans le monde d</w:t>
      </w:r>
      <w:r w:rsidR="006D568D" w:rsidRPr="00D67DD6">
        <w:rPr>
          <w:rFonts w:cs="Calibri"/>
          <w:noProof w:val="0"/>
          <w:lang w:val="fr-FR"/>
        </w:rPr>
        <w:t>’</w:t>
      </w:r>
      <w:r w:rsidR="006D568D" w:rsidRPr="00D67DD6">
        <w:rPr>
          <w:noProof w:val="0"/>
          <w:lang w:val="fr-FR"/>
        </w:rPr>
        <w:t>une</w:t>
      </w:r>
      <w:r w:rsidRPr="00D67DD6">
        <w:rPr>
          <w:noProof w:val="0"/>
          <w:lang w:val="fr-FR"/>
        </w:rPr>
        <w:t xml:space="preserve"> manière nouvelle. La non-dissimulation du monde rayonne à travers le </w:t>
      </w:r>
      <w:r w:rsidRPr="00D67DD6">
        <w:rPr>
          <w:i/>
          <w:noProof w:val="0"/>
          <w:lang w:val="fr-FR"/>
        </w:rPr>
        <w:t>Dasein</w:t>
      </w:r>
      <w:r w:rsidRPr="00D67DD6">
        <w:rPr>
          <w:noProof w:val="0"/>
          <w:lang w:val="fr-FR"/>
        </w:rPr>
        <w:t xml:space="preserve"> par l’ouverture existentielle qui manifeste le sens dévoilé de </w:t>
      </w:r>
      <w:r w:rsidR="003E7B3A" w:rsidRPr="00D67DD6">
        <w:rPr>
          <w:noProof w:val="0"/>
          <w:lang w:val="fr-FR"/>
        </w:rPr>
        <w:t xml:space="preserve">l’Être. Mais le phénomène de </w:t>
      </w:r>
      <w:r w:rsidRPr="00D67DD6">
        <w:rPr>
          <w:i/>
          <w:noProof w:val="0"/>
          <w:lang w:val="fr-FR"/>
        </w:rPr>
        <w:t>Lichtung</w:t>
      </w:r>
      <w:r w:rsidRPr="00D67DD6">
        <w:rPr>
          <w:noProof w:val="0"/>
          <w:lang w:val="fr-FR"/>
        </w:rPr>
        <w:t xml:space="preserve"> dans le livre </w:t>
      </w:r>
      <w:r w:rsidRPr="00D67DD6">
        <w:rPr>
          <w:i/>
          <w:noProof w:val="0"/>
          <w:lang w:val="fr-FR"/>
        </w:rPr>
        <w:t>Être et temps</w:t>
      </w:r>
      <w:r w:rsidRPr="00D67DD6">
        <w:rPr>
          <w:noProof w:val="0"/>
          <w:lang w:val="fr-FR"/>
        </w:rPr>
        <w:t xml:space="preserve"> était </w:t>
      </w:r>
      <w:r w:rsidR="00256BD2" w:rsidRPr="00D67DD6">
        <w:rPr>
          <w:noProof w:val="0"/>
          <w:lang w:val="fr-FR"/>
        </w:rPr>
        <w:t xml:space="preserve">bâti </w:t>
      </w:r>
      <w:r w:rsidRPr="00D67DD6">
        <w:rPr>
          <w:noProof w:val="0"/>
          <w:lang w:val="fr-FR"/>
        </w:rPr>
        <w:t>sur l</w:t>
      </w:r>
      <w:r w:rsidR="00256BD2" w:rsidRPr="00D67DD6">
        <w:rPr>
          <w:noProof w:val="0"/>
          <w:lang w:val="fr-FR"/>
        </w:rPr>
        <w:t xml:space="preserve">e </w:t>
      </w:r>
      <w:r w:rsidRPr="00D67DD6">
        <w:rPr>
          <w:noProof w:val="0"/>
          <w:lang w:val="fr-FR"/>
        </w:rPr>
        <w:t xml:space="preserve">sujet transcendantal de Kant. </w:t>
      </w:r>
      <w:r w:rsidR="005F1A0D" w:rsidRPr="00D67DD6">
        <w:rPr>
          <w:noProof w:val="0"/>
          <w:lang w:val="fr-FR"/>
        </w:rPr>
        <w:t xml:space="preserve">Un tel </w:t>
      </w:r>
      <w:r w:rsidR="0015200A" w:rsidRPr="00D67DD6">
        <w:rPr>
          <w:noProof w:val="0"/>
          <w:lang w:val="fr-FR"/>
        </w:rPr>
        <w:t xml:space="preserve">métaphysicien n’est plus un sage, car il reçut de Platon le savoir idéal et la technique pour pouvoir manipuler la substance. Selon Aristote, il tient en plus la technique de la pensée logique liée à la prédication catégorielle de substance. </w:t>
      </w:r>
      <w:r w:rsidRPr="00D67DD6">
        <w:rPr>
          <w:noProof w:val="0"/>
          <w:lang w:val="fr-FR"/>
        </w:rPr>
        <w:t xml:space="preserve">Après l’interprétation de l’allégorie de la caverne, le terme </w:t>
      </w:r>
      <w:r w:rsidRPr="00D67DD6">
        <w:rPr>
          <w:i/>
          <w:noProof w:val="0"/>
          <w:lang w:val="fr-FR"/>
        </w:rPr>
        <w:t>Lichtung</w:t>
      </w:r>
      <w:r w:rsidR="00256BD2" w:rsidRPr="00D67DD6">
        <w:rPr>
          <w:noProof w:val="0"/>
          <w:lang w:val="fr-FR"/>
        </w:rPr>
        <w:t xml:space="preserve"> </w:t>
      </w:r>
      <w:r w:rsidRPr="00D67DD6">
        <w:rPr>
          <w:noProof w:val="0"/>
          <w:lang w:val="fr-FR"/>
        </w:rPr>
        <w:t>reçu</w:t>
      </w:r>
      <w:r w:rsidR="00256BD2" w:rsidRPr="00D67DD6">
        <w:rPr>
          <w:noProof w:val="0"/>
          <w:lang w:val="fr-FR"/>
        </w:rPr>
        <w:t>t</w:t>
      </w:r>
      <w:r w:rsidRPr="00D67DD6">
        <w:rPr>
          <w:noProof w:val="0"/>
          <w:lang w:val="fr-FR"/>
        </w:rPr>
        <w:t xml:space="preserve"> une nouvelle explicat</w:t>
      </w:r>
      <w:r w:rsidR="00AB76ED" w:rsidRPr="00D67DD6">
        <w:rPr>
          <w:noProof w:val="0"/>
          <w:lang w:val="fr-FR"/>
        </w:rPr>
        <w:t xml:space="preserve">ion </w:t>
      </w:r>
      <w:r w:rsidR="000B3F2C" w:rsidRPr="00D67DD6">
        <w:rPr>
          <w:noProof w:val="0"/>
          <w:lang w:val="fr-FR"/>
        </w:rPr>
        <w:t xml:space="preserve">qui dépassa </w:t>
      </w:r>
      <w:r w:rsidR="00AB76ED" w:rsidRPr="00D67DD6">
        <w:rPr>
          <w:noProof w:val="0"/>
          <w:lang w:val="fr-FR"/>
        </w:rPr>
        <w:t>l’analytique de</w:t>
      </w:r>
      <w:r w:rsidRPr="00D67DD6">
        <w:rPr>
          <w:noProof w:val="0"/>
          <w:lang w:val="fr-FR"/>
        </w:rPr>
        <w:t xml:space="preserve"> </w:t>
      </w:r>
      <w:r w:rsidRPr="00D67DD6">
        <w:rPr>
          <w:i/>
          <w:noProof w:val="0"/>
          <w:lang w:val="fr-FR"/>
        </w:rPr>
        <w:t>Dasein</w:t>
      </w:r>
      <w:r w:rsidRPr="00D67DD6">
        <w:rPr>
          <w:noProof w:val="0"/>
          <w:lang w:val="fr-FR"/>
        </w:rPr>
        <w:t xml:space="preserve">. La figure finale du terme montre la réflexion </w:t>
      </w:r>
      <w:r w:rsidRPr="00D67DD6">
        <w:rPr>
          <w:i/>
          <w:noProof w:val="0"/>
          <w:lang w:val="fr-FR"/>
        </w:rPr>
        <w:t>Das Ende der Philosophie und die</w:t>
      </w:r>
      <w:r w:rsidR="00596AC8" w:rsidRPr="00D67DD6">
        <w:rPr>
          <w:i/>
          <w:noProof w:val="0"/>
          <w:lang w:val="fr-FR"/>
        </w:rPr>
        <w:t> </w:t>
      </w:r>
      <w:r w:rsidRPr="00D67DD6">
        <w:rPr>
          <w:i/>
          <w:noProof w:val="0"/>
          <w:lang w:val="fr-FR"/>
        </w:rPr>
        <w:t>Aufgabe des Denkens</w:t>
      </w:r>
      <w:r w:rsidRPr="00D67DD6">
        <w:rPr>
          <w:noProof w:val="0"/>
          <w:lang w:val="fr-FR"/>
        </w:rPr>
        <w:t xml:space="preserve"> (1964). Heidegger rappelle que le caractère caché de la vérité n’est pas fondé sur la manière subjective de comprendre. La nouvelle voie vers l’unité archaïque de l’Être et de la pensée passe par l’épopée de Parménide.</w:t>
      </w:r>
      <w:r w:rsidRPr="00D67DD6">
        <w:rPr>
          <w:noProof w:val="0"/>
          <w:szCs w:val="24"/>
          <w:vertAlign w:val="superscript"/>
          <w:lang w:val="fr-FR"/>
        </w:rPr>
        <w:footnoteReference w:id="21"/>
      </w:r>
      <w:r w:rsidRPr="00D67DD6">
        <w:rPr>
          <w:noProof w:val="0"/>
          <w:lang w:val="fr-FR"/>
        </w:rPr>
        <w:t xml:space="preserve"> La déesse Aletheia montre </w:t>
      </w:r>
      <w:r w:rsidR="00EE34FF" w:rsidRPr="00EE34FF">
        <w:rPr>
          <w:i/>
          <w:noProof w:val="0"/>
          <w:lang w:val="fr-FR"/>
        </w:rPr>
        <w:t>Lichtung</w:t>
      </w:r>
      <w:r w:rsidRPr="00D67DD6">
        <w:rPr>
          <w:noProof w:val="0"/>
          <w:lang w:val="fr-FR"/>
        </w:rPr>
        <w:t xml:space="preserve"> en relation avec l’origine de l’Être non dissimulé. Le terme représente un</w:t>
      </w:r>
      <w:r w:rsidR="00256BD2" w:rsidRPr="00D67DD6">
        <w:rPr>
          <w:noProof w:val="0"/>
          <w:lang w:val="fr-FR"/>
        </w:rPr>
        <w:t xml:space="preserve">e </w:t>
      </w:r>
      <w:r w:rsidR="003F1C3B" w:rsidRPr="00D67DD6">
        <w:rPr>
          <w:noProof w:val="0"/>
          <w:lang w:val="fr-FR"/>
        </w:rPr>
        <w:t xml:space="preserve">archaïque </w:t>
      </w:r>
      <w:r w:rsidRPr="00D67DD6">
        <w:rPr>
          <w:noProof w:val="0"/>
          <w:lang w:val="fr-FR"/>
        </w:rPr>
        <w:t xml:space="preserve">compréhension de l’Être. Heidegger décrit l’existence du mortel, qui est capable d’interpréter la cohérence de la pensée avec l’évènement </w:t>
      </w:r>
      <w:r w:rsidR="00406211" w:rsidRPr="00D67DD6">
        <w:rPr>
          <w:noProof w:val="0"/>
          <w:lang w:val="fr-FR"/>
        </w:rPr>
        <w:t>présent de l’Être</w:t>
      </w:r>
      <w:r w:rsidRPr="00D67DD6">
        <w:rPr>
          <w:noProof w:val="0"/>
          <w:lang w:val="fr-FR"/>
        </w:rPr>
        <w:t xml:space="preserve">. Le </w:t>
      </w:r>
      <w:r w:rsidR="007C1929" w:rsidRPr="00D67DD6">
        <w:rPr>
          <w:noProof w:val="0"/>
          <w:lang w:val="fr-FR"/>
        </w:rPr>
        <w:t xml:space="preserve">phénomène de </w:t>
      </w:r>
      <w:r w:rsidR="002172BC" w:rsidRPr="00D67DD6">
        <w:rPr>
          <w:noProof w:val="0"/>
          <w:lang w:val="fr-FR"/>
        </w:rPr>
        <w:t>« </w:t>
      </w:r>
      <w:r w:rsidRPr="00D67DD6">
        <w:rPr>
          <w:i/>
          <w:noProof w:val="0"/>
          <w:lang w:val="fr-FR"/>
        </w:rPr>
        <w:t>lumen naturale</w:t>
      </w:r>
      <w:r w:rsidR="002172BC" w:rsidRPr="00D67DD6">
        <w:rPr>
          <w:noProof w:val="0"/>
          <w:lang w:val="fr-FR"/>
        </w:rPr>
        <w:t> »</w:t>
      </w:r>
      <w:r w:rsidRPr="00D67DD6">
        <w:rPr>
          <w:noProof w:val="0"/>
          <w:lang w:val="fr-FR"/>
        </w:rPr>
        <w:t xml:space="preserve"> subjectif ne manifeste la présence </w:t>
      </w:r>
      <w:r w:rsidR="00406211" w:rsidRPr="00D67DD6">
        <w:rPr>
          <w:noProof w:val="0"/>
          <w:lang w:val="fr-FR"/>
        </w:rPr>
        <w:t xml:space="preserve">du commencement </w:t>
      </w:r>
      <w:r w:rsidRPr="00D67DD6">
        <w:rPr>
          <w:noProof w:val="0"/>
          <w:lang w:val="fr-FR"/>
        </w:rPr>
        <w:t xml:space="preserve">que secondairement. C’est la raison pour laquelle elle n’appartient pas au phénomène originel de </w:t>
      </w:r>
      <w:r w:rsidR="00EE34FF" w:rsidRPr="00EE34FF">
        <w:rPr>
          <w:i/>
          <w:noProof w:val="0"/>
          <w:lang w:val="fr-FR"/>
        </w:rPr>
        <w:t>Lichtung</w:t>
      </w:r>
      <w:r w:rsidRPr="00D67DD6">
        <w:rPr>
          <w:noProof w:val="0"/>
          <w:lang w:val="fr-FR"/>
        </w:rPr>
        <w:t xml:space="preserve">. Le sens fondamental du mot « clairière » désigne un endroit dégagé et lumineux dans la forêt, qui, grâce à l’espace libre, manifeste non seulement les choses, mais </w:t>
      </w:r>
      <w:r w:rsidRPr="00D67DD6">
        <w:rPr>
          <w:noProof w:val="0"/>
          <w:lang w:val="fr-FR"/>
        </w:rPr>
        <w:lastRenderedPageBreak/>
        <w:t>aussi le déploiement de la lumière et de l’ombre. La clairière dans la forêt limite l’espace de révélation parce qu’elle détermine ce qui reste définitivement caché et invisible en contraste avec le jeu de l’ombre et de la lumière (GA 14, 80</w:t>
      </w:r>
      <w:r w:rsidR="001B7CCF" w:rsidRPr="00D67DD6">
        <w:rPr>
          <w:noProof w:val="0"/>
          <w:lang w:val="fr-FR"/>
        </w:rPr>
        <w:fldChar w:fldCharType="begin"/>
      </w:r>
      <w:r w:rsidR="001B7CCF" w:rsidRPr="00D67DD6">
        <w:rPr>
          <w:noProof w:val="0"/>
          <w:lang w:val="fr-FR"/>
        </w:rPr>
        <w:instrText xml:space="preserve"> XE "Heidegger:GA 14, 80" </w:instrText>
      </w:r>
      <w:r w:rsidR="001B7CCF" w:rsidRPr="00D67DD6">
        <w:rPr>
          <w:noProof w:val="0"/>
          <w:lang w:val="fr-FR"/>
        </w:rPr>
        <w:fldChar w:fldCharType="end"/>
      </w:r>
      <w:r w:rsidR="00D67BB4" w:rsidRPr="00D67DD6">
        <w:rPr>
          <w:noProof w:val="0"/>
          <w:lang w:val="fr-FR"/>
        </w:rPr>
        <w:t xml:space="preserve">). L’effet historial de </w:t>
      </w:r>
      <w:r w:rsidRPr="00D67DD6">
        <w:rPr>
          <w:i/>
          <w:noProof w:val="0"/>
          <w:lang w:val="fr-FR"/>
        </w:rPr>
        <w:t>Lichtung</w:t>
      </w:r>
      <w:r w:rsidRPr="00D67DD6">
        <w:rPr>
          <w:noProof w:val="0"/>
          <w:lang w:val="fr-FR"/>
        </w:rPr>
        <w:t xml:space="preserve"> présente la non-dissimulation et la dissimulation des substances. Les deux formes originales de la vérité se situent en dehors de la conception subjective de la vérité dans sa forme métaphysique.</w:t>
      </w:r>
      <w:r w:rsidR="00AE103E" w:rsidRPr="00D67DD6">
        <w:rPr>
          <w:noProof w:val="0"/>
          <w:lang w:val="fr-FR"/>
        </w:rPr>
        <w:t xml:space="preserve">  </w:t>
      </w:r>
    </w:p>
    <w:p w14:paraId="402E6412" w14:textId="77777777" w:rsidR="00D85AFE" w:rsidRPr="00D67DD6" w:rsidRDefault="00D85AFE" w:rsidP="00D85AFE">
      <w:pPr>
        <w:pStyle w:val="Citace"/>
        <w:rPr>
          <w:lang w:val="fr-FR"/>
        </w:rPr>
      </w:pPr>
      <w:r w:rsidRPr="00D67DD6">
        <w:rPr>
          <w:lang w:val="fr-FR"/>
        </w:rPr>
        <w:t>« La philosophie</w:t>
      </w:r>
      <w:r w:rsidR="007228B5" w:rsidRPr="00D67DD6">
        <w:rPr>
          <w:lang w:val="fr-FR"/>
        </w:rPr>
        <w:t xml:space="preserve">, cependant, ne sait rien de </w:t>
      </w:r>
      <w:r w:rsidR="007228B5" w:rsidRPr="00D67DD6">
        <w:rPr>
          <w:i/>
          <w:lang w:val="fr-FR"/>
        </w:rPr>
        <w:t>Lichtung</w:t>
      </w:r>
      <w:r w:rsidRPr="00D67DD6">
        <w:rPr>
          <w:lang w:val="fr-FR"/>
        </w:rPr>
        <w:t>. La philosophie parle de la lumière de la raison, mais ne prête pas attention au décèlement de l’Être. L</w:t>
      </w:r>
      <w:r w:rsidR="00406211" w:rsidRPr="00D67DD6">
        <w:rPr>
          <w:lang w:val="fr-FR"/>
        </w:rPr>
        <w:t>e</w:t>
      </w:r>
      <w:r w:rsidRPr="00D67DD6">
        <w:rPr>
          <w:lang w:val="fr-FR"/>
        </w:rPr>
        <w:t xml:space="preserve"> </w:t>
      </w:r>
      <w:r w:rsidRPr="00D67DD6">
        <w:rPr>
          <w:i/>
          <w:lang w:val="fr-FR"/>
        </w:rPr>
        <w:t>lumen naturale</w:t>
      </w:r>
      <w:r w:rsidRPr="00D67DD6">
        <w:rPr>
          <w:lang w:val="fr-FR"/>
        </w:rPr>
        <w:t>, la lumière de la raison, n’éclaire que l’espace positivement ouvert. La raison reproduit</w:t>
      </w:r>
      <w:r w:rsidR="007228B5" w:rsidRPr="00D67DD6">
        <w:rPr>
          <w:lang w:val="fr-FR"/>
        </w:rPr>
        <w:t xml:space="preserve"> </w:t>
      </w:r>
      <w:r w:rsidR="007228B5" w:rsidRPr="00D67DD6">
        <w:rPr>
          <w:i/>
          <w:lang w:val="fr-FR"/>
        </w:rPr>
        <w:t>Lichtung</w:t>
      </w:r>
      <w:r w:rsidRPr="00D67DD6">
        <w:rPr>
          <w:lang w:val="fr-FR"/>
        </w:rPr>
        <w:t xml:space="preserve">, mais elle ne l’explique que très peu, car </w:t>
      </w:r>
      <w:r w:rsidR="00406211" w:rsidRPr="00D67DD6">
        <w:rPr>
          <w:lang w:val="fr-FR"/>
        </w:rPr>
        <w:t>la raison</w:t>
      </w:r>
      <w:r w:rsidRPr="00D67DD6">
        <w:rPr>
          <w:lang w:val="fr-FR"/>
        </w:rPr>
        <w:t xml:space="preserve"> a besoin de la clairière pour pouvoir éclairer ce qui est présent dans la clairière. Cela est vrai non seulement de la </w:t>
      </w:r>
      <w:r w:rsidRPr="00D67DD6">
        <w:rPr>
          <w:i/>
          <w:lang w:val="fr-FR"/>
        </w:rPr>
        <w:t>méthode</w:t>
      </w:r>
      <w:r w:rsidRPr="00D67DD6">
        <w:rPr>
          <w:lang w:val="fr-FR"/>
        </w:rPr>
        <w:t xml:space="preserve"> de la philosophie, mais aussi</w:t>
      </w:r>
      <w:r w:rsidR="00406211" w:rsidRPr="00D67DD6">
        <w:rPr>
          <w:lang w:val="fr-FR"/>
        </w:rPr>
        <w:t>,</w:t>
      </w:r>
      <w:r w:rsidRPr="00D67DD6">
        <w:rPr>
          <w:lang w:val="fr-FR"/>
        </w:rPr>
        <w:t xml:space="preserve"> et même d’abord de sa </w:t>
      </w:r>
      <w:r w:rsidRPr="00D67DD6">
        <w:rPr>
          <w:i/>
          <w:lang w:val="fr-FR"/>
        </w:rPr>
        <w:t>matière</w:t>
      </w:r>
      <w:r w:rsidRPr="00D67DD6">
        <w:rPr>
          <w:lang w:val="fr-FR"/>
        </w:rPr>
        <w:t>, à sa</w:t>
      </w:r>
      <w:r w:rsidR="00B86EEB" w:rsidRPr="00D67DD6">
        <w:rPr>
          <w:lang w:val="fr-FR"/>
        </w:rPr>
        <w:t xml:space="preserve">voir de la présence de ce qui est </w:t>
      </w:r>
      <w:r w:rsidRPr="00D67DD6">
        <w:rPr>
          <w:lang w:val="fr-FR"/>
        </w:rPr>
        <w:t xml:space="preserve">présent. » </w:t>
      </w:r>
      <w:r w:rsidRPr="00D67DD6">
        <w:rPr>
          <w:rStyle w:val="Znakapoznpodarou"/>
          <w:szCs w:val="19"/>
          <w:lang w:val="fr-FR"/>
        </w:rPr>
        <w:footnoteReference w:id="22"/>
      </w:r>
    </w:p>
    <w:p w14:paraId="4EC1DD01" w14:textId="181830B8" w:rsidR="002A377C" w:rsidRPr="00D67DD6" w:rsidRDefault="00D85AFE" w:rsidP="00D85AFE">
      <w:pPr>
        <w:rPr>
          <w:noProof w:val="0"/>
          <w:lang w:val="fr-FR"/>
        </w:rPr>
      </w:pPr>
      <w:r w:rsidRPr="00D67DD6">
        <w:rPr>
          <w:noProof w:val="0"/>
          <w:lang w:val="fr-FR"/>
        </w:rPr>
        <w:t xml:space="preserve"> L’herméneutique doit suivre </w:t>
      </w:r>
      <w:r w:rsidR="00FD640D" w:rsidRPr="00FD640D">
        <w:rPr>
          <w:i/>
          <w:noProof w:val="0"/>
          <w:lang w:val="fr-FR"/>
        </w:rPr>
        <w:t>épochê</w:t>
      </w:r>
      <w:r w:rsidR="00CF6777" w:rsidRPr="00D67DD6">
        <w:rPr>
          <w:i/>
          <w:noProof w:val="0"/>
          <w:lang w:val="fr-FR"/>
        </w:rPr>
        <w:fldChar w:fldCharType="begin"/>
      </w:r>
      <w:r w:rsidR="00CF6777" w:rsidRPr="00D67DD6">
        <w:rPr>
          <w:noProof w:val="0"/>
          <w:lang w:val="fr-FR"/>
        </w:rPr>
        <w:instrText xml:space="preserve"> XE "</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i/>
          <w:noProof w:val="0"/>
          <w:lang w:val="fr-FR"/>
        </w:rPr>
        <w:fldChar w:fldCharType="end"/>
      </w:r>
      <w:r w:rsidRPr="00D67DD6">
        <w:rPr>
          <w:noProof w:val="0"/>
          <w:lang w:val="fr-FR"/>
        </w:rPr>
        <w:t xml:space="preserve"> originel</w:t>
      </w:r>
      <w:r w:rsidR="00406211" w:rsidRPr="00D67DD6">
        <w:rPr>
          <w:noProof w:val="0"/>
          <w:lang w:val="fr-FR"/>
        </w:rPr>
        <w:t>le</w:t>
      </w:r>
      <w:r w:rsidRPr="00D67DD6">
        <w:rPr>
          <w:noProof w:val="0"/>
          <w:lang w:val="fr-FR"/>
        </w:rPr>
        <w:t xml:space="preserve"> par rapport à la métaphysique selon le modèle de Heidegger. L’archéologie de la substance suit la non-dissimulation de la sub</w:t>
      </w:r>
      <w:r w:rsidR="00F843CD" w:rsidRPr="00D67DD6">
        <w:rPr>
          <w:noProof w:val="0"/>
          <w:lang w:val="fr-FR"/>
        </w:rPr>
        <w:t>stance dans la présence musi</w:t>
      </w:r>
      <w:r w:rsidR="001F4F92" w:rsidRPr="00D67DD6">
        <w:rPr>
          <w:noProof w:val="0"/>
          <w:lang w:val="fr-FR"/>
        </w:rPr>
        <w:t>cale</w:t>
      </w:r>
      <w:r w:rsidRPr="00D67DD6">
        <w:rPr>
          <w:noProof w:val="0"/>
          <w:lang w:val="fr-FR"/>
        </w:rPr>
        <w:t xml:space="preserve"> de l’Être. </w:t>
      </w:r>
      <w:r w:rsidR="00EE5189" w:rsidRPr="00D67DD6">
        <w:rPr>
          <w:noProof w:val="0"/>
          <w:lang w:val="fr-FR"/>
        </w:rPr>
        <w:t xml:space="preserve">Le regard de la première philosophie va de l’Être caché à son état dévoilé. </w:t>
      </w:r>
      <w:r w:rsidR="0036253C" w:rsidRPr="00D67DD6">
        <w:rPr>
          <w:noProof w:val="0"/>
          <w:lang w:val="fr-FR"/>
        </w:rPr>
        <w:t xml:space="preserve">La pensée archaïque </w:t>
      </w:r>
      <w:r w:rsidR="0035132E" w:rsidRPr="00D67DD6">
        <w:rPr>
          <w:noProof w:val="0"/>
          <w:lang w:val="fr-FR"/>
        </w:rPr>
        <w:t>reconnaît</w:t>
      </w:r>
      <w:r w:rsidR="0036253C" w:rsidRPr="00D67DD6">
        <w:rPr>
          <w:noProof w:val="0"/>
          <w:lang w:val="fr-FR"/>
        </w:rPr>
        <w:t xml:space="preserve"> la totalité de l’Être non seulement dans la manifestation divine, mais aussi dans une certaine forme de </w:t>
      </w:r>
      <w:r w:rsidR="003165D4" w:rsidRPr="00D67DD6">
        <w:rPr>
          <w:noProof w:val="0"/>
          <w:lang w:val="fr-FR"/>
        </w:rPr>
        <w:t xml:space="preserve">la </w:t>
      </w:r>
      <w:r w:rsidR="0036253C" w:rsidRPr="00D67DD6">
        <w:rPr>
          <w:noProof w:val="0"/>
          <w:lang w:val="fr-FR"/>
        </w:rPr>
        <w:t xml:space="preserve">dissimulation liée à la révélation de la vérité </w:t>
      </w:r>
      <w:r w:rsidR="00CD2CED" w:rsidRPr="00D67DD6">
        <w:rPr>
          <w:noProof w:val="0"/>
          <w:lang w:val="fr-FR"/>
        </w:rPr>
        <w:t xml:space="preserve">divine </w:t>
      </w:r>
      <w:r w:rsidR="0036253C" w:rsidRPr="00D67DD6">
        <w:rPr>
          <w:noProof w:val="0"/>
          <w:lang w:val="fr-FR"/>
        </w:rPr>
        <w:t xml:space="preserve">et tragique. </w:t>
      </w:r>
      <w:r w:rsidRPr="00D67DD6">
        <w:rPr>
          <w:noProof w:val="0"/>
          <w:lang w:val="fr-FR"/>
        </w:rPr>
        <w:t xml:space="preserve">La sagesse herméneutique donnée par Delphes précède l’époque de la métaphysique constituée dans la grotte </w:t>
      </w:r>
      <w:r w:rsidR="00DF7037" w:rsidRPr="00D67DD6">
        <w:rPr>
          <w:noProof w:val="0"/>
          <w:lang w:val="fr-FR"/>
        </w:rPr>
        <w:t xml:space="preserve">mythologique </w:t>
      </w:r>
      <w:r w:rsidRPr="00D67DD6">
        <w:rPr>
          <w:noProof w:val="0"/>
          <w:lang w:val="fr-FR"/>
        </w:rPr>
        <w:t>pleine de troglodytes. Leurs métiers et leurs pensées sont éclairés par la lumière permanente de l’intellect</w:t>
      </w:r>
      <w:r w:rsidR="006D0BE1" w:rsidRPr="00D67DD6">
        <w:rPr>
          <w:noProof w:val="0"/>
          <w:lang w:val="fr-FR"/>
        </w:rPr>
        <w:t xml:space="preserve"> subjectif</w:t>
      </w:r>
      <w:r w:rsidRPr="00D67DD6">
        <w:rPr>
          <w:noProof w:val="0"/>
          <w:lang w:val="fr-FR"/>
        </w:rPr>
        <w:t>. L’archéologie herméneut</w:t>
      </w:r>
      <w:r w:rsidR="002E5FC2" w:rsidRPr="00D67DD6">
        <w:rPr>
          <w:noProof w:val="0"/>
          <w:lang w:val="fr-FR"/>
        </w:rPr>
        <w:t>ique doit trouver la place de</w:t>
      </w:r>
      <w:r w:rsidRPr="00D67DD6">
        <w:rPr>
          <w:noProof w:val="0"/>
          <w:lang w:val="fr-FR"/>
        </w:rPr>
        <w:t xml:space="preserve"> </w:t>
      </w:r>
      <w:r w:rsidRPr="00D67DD6">
        <w:rPr>
          <w:i/>
          <w:noProof w:val="0"/>
          <w:lang w:val="fr-FR"/>
        </w:rPr>
        <w:t>Lichtung</w:t>
      </w:r>
      <w:r w:rsidRPr="00D67DD6">
        <w:rPr>
          <w:noProof w:val="0"/>
          <w:lang w:val="fr-FR"/>
        </w:rPr>
        <w:t xml:space="preserve"> par rapport au trépied pythien. Celui-ci, sur le mode de la sémantique apollinienne, montre le phénomène caché de l’historialité, de l’historicité et de l’histoire. La pensée archaïque réside avec Apollon </w:t>
      </w:r>
      <w:r w:rsidR="00B96935" w:rsidRPr="00D67DD6">
        <w:rPr>
          <w:noProof w:val="0"/>
          <w:lang w:val="fr-FR"/>
        </w:rPr>
        <w:t xml:space="preserve">et les </w:t>
      </w:r>
      <w:r w:rsidR="003C3C8B" w:rsidRPr="00D67DD6">
        <w:rPr>
          <w:noProof w:val="0"/>
          <w:lang w:val="fr-FR"/>
        </w:rPr>
        <w:t>Muses et l</w:t>
      </w:r>
      <w:r w:rsidRPr="00D67DD6">
        <w:rPr>
          <w:noProof w:val="0"/>
          <w:lang w:val="fr-FR"/>
        </w:rPr>
        <w:t>es Érinyes dans le sombre adyt</w:t>
      </w:r>
      <w:r w:rsidR="003D4BA2" w:rsidRPr="00D67DD6">
        <w:rPr>
          <w:noProof w:val="0"/>
          <w:lang w:val="fr-FR"/>
        </w:rPr>
        <w:t>on de la grotte de Delphes. L</w:t>
      </w:r>
      <w:r w:rsidRPr="00D67DD6">
        <w:rPr>
          <w:noProof w:val="0"/>
          <w:lang w:val="fr-FR"/>
        </w:rPr>
        <w:t>’état originel de la vérité</w:t>
      </w:r>
      <w:r w:rsidR="003D4BA2" w:rsidRPr="00D67DD6">
        <w:rPr>
          <w:noProof w:val="0"/>
          <w:lang w:val="fr-FR"/>
        </w:rPr>
        <w:t xml:space="preserve"> règne là-bas</w:t>
      </w:r>
      <w:r w:rsidRPr="00D67DD6">
        <w:rPr>
          <w:noProof w:val="0"/>
          <w:lang w:val="fr-FR"/>
        </w:rPr>
        <w:t xml:space="preserve">, </w:t>
      </w:r>
      <w:r w:rsidR="00B96935" w:rsidRPr="00D67DD6">
        <w:rPr>
          <w:noProof w:val="0"/>
          <w:lang w:val="fr-FR"/>
        </w:rPr>
        <w:t xml:space="preserve">par </w:t>
      </w:r>
      <w:r w:rsidRPr="00D67DD6">
        <w:rPr>
          <w:noProof w:val="0"/>
          <w:lang w:val="fr-FR"/>
        </w:rPr>
        <w:t>lequel la substance est entré</w:t>
      </w:r>
      <w:r w:rsidR="00B96935" w:rsidRPr="00D67DD6">
        <w:rPr>
          <w:noProof w:val="0"/>
          <w:lang w:val="fr-FR"/>
        </w:rPr>
        <w:t>e</w:t>
      </w:r>
      <w:r w:rsidRPr="00D67DD6">
        <w:rPr>
          <w:noProof w:val="0"/>
          <w:lang w:val="fr-FR"/>
        </w:rPr>
        <w:t xml:space="preserve"> dans l’historicité de la philosophie (</w:t>
      </w:r>
      <w:r w:rsidRPr="00D67DD6">
        <w:rPr>
          <w:i/>
          <w:noProof w:val="0"/>
          <w:lang w:val="fr-FR"/>
        </w:rPr>
        <w:t>Geschichte der Philosophie</w:t>
      </w:r>
      <w:r w:rsidRPr="00D67DD6">
        <w:rPr>
          <w:noProof w:val="0"/>
          <w:lang w:val="fr-FR"/>
        </w:rPr>
        <w:t xml:space="preserve">). Cet évènement caché dans </w:t>
      </w:r>
      <w:r w:rsidRPr="00D67DD6">
        <w:rPr>
          <w:i/>
          <w:noProof w:val="0"/>
          <w:lang w:val="fr-FR"/>
        </w:rPr>
        <w:t>Lichtung</w:t>
      </w:r>
      <w:r w:rsidRPr="00D67DD6">
        <w:rPr>
          <w:noProof w:val="0"/>
          <w:lang w:val="fr-FR"/>
        </w:rPr>
        <w:t xml:space="preserve"> commence au moment de </w:t>
      </w:r>
      <w:r w:rsidR="00FD640D" w:rsidRPr="00FD640D">
        <w:rPr>
          <w:i/>
          <w:noProof w:val="0"/>
          <w:lang w:val="fr-FR"/>
        </w:rPr>
        <w:t>épochê</w:t>
      </w:r>
      <w:r w:rsidRPr="00D67DD6">
        <w:rPr>
          <w:noProof w:val="0"/>
          <w:lang w:val="fr-FR"/>
        </w:rPr>
        <w:t xml:space="preserve"> archaïque, lorsque l’enjeu de</w:t>
      </w:r>
      <w:r w:rsidR="00F21B37" w:rsidRPr="00D67DD6">
        <w:rPr>
          <w:noProof w:val="0"/>
          <w:lang w:val="fr-FR"/>
        </w:rPr>
        <w:t xml:space="preserve"> l’</w:t>
      </w:r>
      <w:r w:rsidR="00F21B37" w:rsidRPr="00D67DD6">
        <w:rPr>
          <w:rFonts w:cs="Calibri"/>
          <w:noProof w:val="0"/>
          <w:lang w:val="fr-FR"/>
        </w:rPr>
        <w:t>Ê</w:t>
      </w:r>
      <w:r w:rsidR="00F21B37" w:rsidRPr="00D67DD6">
        <w:rPr>
          <w:noProof w:val="0"/>
          <w:lang w:val="fr-FR"/>
        </w:rPr>
        <w:t>tre comme</w:t>
      </w:r>
      <w:r w:rsidRPr="00D67DD6">
        <w:rPr>
          <w:noProof w:val="0"/>
          <w:lang w:val="fr-FR"/>
        </w:rPr>
        <w:t xml:space="preserve"> l’obscurité et</w:t>
      </w:r>
      <w:r w:rsidR="006D6DCD" w:rsidRPr="00D67DD6">
        <w:rPr>
          <w:noProof w:val="0"/>
          <w:lang w:val="fr-FR"/>
        </w:rPr>
        <w:t xml:space="preserve"> la première forme de clarté avait</w:t>
      </w:r>
      <w:r w:rsidR="00D078AD" w:rsidRPr="00D67DD6">
        <w:rPr>
          <w:noProof w:val="0"/>
          <w:lang w:val="fr-FR"/>
        </w:rPr>
        <w:t xml:space="preserve"> lieu. L’archéologie d</w:t>
      </w:r>
      <w:r w:rsidRPr="00D67DD6">
        <w:rPr>
          <w:noProof w:val="0"/>
          <w:lang w:val="fr-FR"/>
        </w:rPr>
        <w:t xml:space="preserve">’objectivité doit revenir à </w:t>
      </w:r>
      <w:r w:rsidRPr="00D67DD6">
        <w:rPr>
          <w:noProof w:val="0"/>
          <w:lang w:val="fr-FR"/>
        </w:rPr>
        <w:lastRenderedPageBreak/>
        <w:t>la présence de la pensée archaïque. Cette présence se révèle par le datif archég</w:t>
      </w:r>
      <w:r w:rsidR="008C2EEC" w:rsidRPr="00D67DD6">
        <w:rPr>
          <w:noProof w:val="0"/>
          <w:lang w:val="fr-FR"/>
        </w:rPr>
        <w:t>é</w:t>
      </w:r>
      <w:r w:rsidRPr="00D67DD6">
        <w:rPr>
          <w:noProof w:val="0"/>
          <w:lang w:val="fr-FR"/>
        </w:rPr>
        <w:t xml:space="preserve">tique du mystère apollinien et par le datif principal de la première philosophie. Selon Héraclite, l’Apollon dont </w:t>
      </w:r>
      <w:r w:rsidR="00B96935" w:rsidRPr="00D67DD6">
        <w:rPr>
          <w:noProof w:val="0"/>
          <w:lang w:val="fr-FR"/>
        </w:rPr>
        <w:t xml:space="preserve">le siège </w:t>
      </w:r>
      <w:r w:rsidRPr="00D67DD6">
        <w:rPr>
          <w:noProof w:val="0"/>
          <w:lang w:val="fr-FR"/>
        </w:rPr>
        <w:t>est à Delphes ne déclare rien, il ne cache rien, mais il donne un signe (οὔτε λέγει οὔτε κρύπτει ἀλλὰ σημαίνει</w:t>
      </w:r>
      <w:r w:rsidR="00A73516" w:rsidRPr="00D67DD6">
        <w:rPr>
          <w:noProof w:val="0"/>
          <w:lang w:val="fr-FR"/>
        </w:rPr>
        <w:t>,</w:t>
      </w:r>
      <w:r w:rsidRPr="00D67DD6">
        <w:rPr>
          <w:noProof w:val="0"/>
          <w:lang w:val="fr-FR"/>
        </w:rPr>
        <w:t xml:space="preserve"> DK 22, B 93</w:t>
      </w:r>
      <w:r w:rsidR="001B7CCF" w:rsidRPr="00D67DD6">
        <w:rPr>
          <w:noProof w:val="0"/>
          <w:lang w:val="fr-FR"/>
        </w:rPr>
        <w:fldChar w:fldCharType="begin"/>
      </w:r>
      <w:r w:rsidR="001B7CCF" w:rsidRPr="00D67DD6">
        <w:rPr>
          <w:noProof w:val="0"/>
          <w:lang w:val="fr-FR"/>
        </w:rPr>
        <w:instrText xml:space="preserve"> XE "Héraclite d'Éphèse:B 93" </w:instrText>
      </w:r>
      <w:r w:rsidR="001B7CCF" w:rsidRPr="00D67DD6">
        <w:rPr>
          <w:noProof w:val="0"/>
          <w:lang w:val="fr-FR"/>
        </w:rPr>
        <w:fldChar w:fldCharType="end"/>
      </w:r>
      <w:r w:rsidRPr="00D67DD6">
        <w:rPr>
          <w:noProof w:val="0"/>
          <w:lang w:val="fr-FR"/>
        </w:rPr>
        <w:t xml:space="preserve">). L’obscurité du mystère delphique cache l’évènement </w:t>
      </w:r>
      <w:r w:rsidR="00556635" w:rsidRPr="00D67DD6">
        <w:rPr>
          <w:noProof w:val="0"/>
          <w:lang w:val="fr-FR"/>
        </w:rPr>
        <w:t>de fondation</w:t>
      </w:r>
      <w:r w:rsidRPr="00D67DD6">
        <w:rPr>
          <w:noProof w:val="0"/>
          <w:lang w:val="fr-FR"/>
        </w:rPr>
        <w:t xml:space="preserve">. La sémantique </w:t>
      </w:r>
      <w:r w:rsidR="0017346D" w:rsidRPr="00D67DD6">
        <w:rPr>
          <w:noProof w:val="0"/>
          <w:lang w:val="fr-FR"/>
        </w:rPr>
        <w:t>de Del</w:t>
      </w:r>
      <w:r w:rsidR="00042993" w:rsidRPr="00D67DD6">
        <w:rPr>
          <w:noProof w:val="0"/>
          <w:lang w:val="fr-FR"/>
        </w:rPr>
        <w:t>p</w:t>
      </w:r>
      <w:r w:rsidR="0017346D" w:rsidRPr="00D67DD6">
        <w:rPr>
          <w:noProof w:val="0"/>
          <w:lang w:val="fr-FR"/>
        </w:rPr>
        <w:t xml:space="preserve">hes </w:t>
      </w:r>
      <w:r w:rsidRPr="00D67DD6">
        <w:rPr>
          <w:noProof w:val="0"/>
          <w:lang w:val="fr-FR"/>
        </w:rPr>
        <w:t xml:space="preserve">montre la méthodologie du traité à travers les signes apolliniens. </w:t>
      </w:r>
      <w:r w:rsidR="005E129E" w:rsidRPr="00D67DD6">
        <w:rPr>
          <w:noProof w:val="0"/>
          <w:lang w:val="fr-FR"/>
        </w:rPr>
        <w:t xml:space="preserve">L’éclipse originale survient dans le cosmos et la première philosophie suivit </w:t>
      </w:r>
      <w:r w:rsidR="008F7F92" w:rsidRPr="00D67DD6">
        <w:rPr>
          <w:noProof w:val="0"/>
          <w:lang w:val="fr-FR"/>
        </w:rPr>
        <w:t xml:space="preserve">cet </w:t>
      </w:r>
      <w:r w:rsidR="005E129E" w:rsidRPr="00D67DD6">
        <w:rPr>
          <w:noProof w:val="0"/>
          <w:lang w:val="fr-FR"/>
        </w:rPr>
        <w:t>ordre divin. Donc, elle procède par la transition de la lumière dans l’obscurité apollinienne</w:t>
      </w:r>
      <w:r w:rsidR="00540B57" w:rsidRPr="00D67DD6">
        <w:rPr>
          <w:noProof w:val="0"/>
          <w:lang w:val="fr-FR"/>
        </w:rPr>
        <w:t xml:space="preserve"> pour arriver </w:t>
      </w:r>
      <w:r w:rsidR="005E129E" w:rsidRPr="00D67DD6">
        <w:rPr>
          <w:rFonts w:cs="Calibri"/>
          <w:noProof w:val="0"/>
          <w:lang w:val="fr-FR"/>
        </w:rPr>
        <w:t>à</w:t>
      </w:r>
      <w:r w:rsidR="005E129E" w:rsidRPr="00D67DD6">
        <w:rPr>
          <w:noProof w:val="0"/>
          <w:lang w:val="fr-FR"/>
        </w:rPr>
        <w:t xml:space="preserve"> une divulgation </w:t>
      </w:r>
      <w:r w:rsidR="00A23C98">
        <w:rPr>
          <w:noProof w:val="0"/>
          <w:lang w:val="fr-FR"/>
        </w:rPr>
        <w:t>d’</w:t>
      </w:r>
      <w:r w:rsidR="00A23C98" w:rsidRPr="00A23C98">
        <w:rPr>
          <w:i/>
          <w:noProof w:val="0"/>
          <w:lang w:val="fr-FR"/>
        </w:rPr>
        <w:t>a/lètheia</w:t>
      </w:r>
      <w:r w:rsidR="005E129E" w:rsidRPr="00D67DD6">
        <w:rPr>
          <w:noProof w:val="0"/>
          <w:lang w:val="fr-FR"/>
        </w:rPr>
        <w:t xml:space="preserve"> dans le royaume de phénomènes visibles</w:t>
      </w:r>
      <w:r w:rsidR="00540B57" w:rsidRPr="00D67DD6">
        <w:rPr>
          <w:noProof w:val="0"/>
          <w:lang w:val="fr-FR"/>
        </w:rPr>
        <w:t xml:space="preserve">. Le </w:t>
      </w:r>
      <w:r w:rsidR="005E129E" w:rsidRPr="00D67DD6">
        <w:rPr>
          <w:i/>
          <w:noProof w:val="0"/>
          <w:lang w:val="fr-FR"/>
        </w:rPr>
        <w:t>semeíon</w:t>
      </w:r>
      <w:r w:rsidR="005E129E" w:rsidRPr="00D67DD6">
        <w:rPr>
          <w:noProof w:val="0"/>
          <w:lang w:val="fr-FR"/>
        </w:rPr>
        <w:t xml:space="preserve"> de Héraclite</w:t>
      </w:r>
      <w:r w:rsidR="00540B57" w:rsidRPr="00D67DD6">
        <w:rPr>
          <w:noProof w:val="0"/>
          <w:lang w:val="fr-FR"/>
        </w:rPr>
        <w:t xml:space="preserve"> montre le chemin de la pensée</w:t>
      </w:r>
      <w:r w:rsidR="005E129E" w:rsidRPr="00D67DD6">
        <w:rPr>
          <w:noProof w:val="0"/>
          <w:lang w:val="fr-FR"/>
        </w:rPr>
        <w:t xml:space="preserve">. </w:t>
      </w:r>
      <w:r w:rsidRPr="00D67DD6">
        <w:rPr>
          <w:noProof w:val="0"/>
          <w:lang w:val="fr-FR"/>
        </w:rPr>
        <w:t xml:space="preserve">Les sages colons qui ont fondé la communauté politique appelée </w:t>
      </w:r>
      <w:r w:rsidRPr="00D67DD6">
        <w:rPr>
          <w:i/>
          <w:noProof w:val="0"/>
          <w:lang w:val="fr-FR"/>
        </w:rPr>
        <w:t>Magna Graecia</w:t>
      </w:r>
      <w:r w:rsidR="003E5652" w:rsidRPr="00D67DD6">
        <w:rPr>
          <w:i/>
          <w:noProof w:val="0"/>
          <w:lang w:val="fr-FR"/>
        </w:rPr>
        <w:fldChar w:fldCharType="begin"/>
      </w:r>
      <w:r w:rsidR="003E5652" w:rsidRPr="00D67DD6">
        <w:rPr>
          <w:noProof w:val="0"/>
          <w:lang w:val="fr-FR"/>
        </w:rPr>
        <w:instrText xml:space="preserve"> XE "</w:instrText>
      </w:r>
      <w:r w:rsidR="003E5652" w:rsidRPr="00D67DD6">
        <w:rPr>
          <w:i/>
          <w:noProof w:val="0"/>
          <w:lang w:val="fr-FR"/>
        </w:rPr>
        <w:instrText>Magna Graecia</w:instrText>
      </w:r>
      <w:r w:rsidR="003E5652" w:rsidRPr="00D67DD6">
        <w:rPr>
          <w:noProof w:val="0"/>
          <w:lang w:val="fr-FR"/>
        </w:rPr>
        <w:instrText xml:space="preserve">" </w:instrText>
      </w:r>
      <w:r w:rsidR="003E5652" w:rsidRPr="00D67DD6">
        <w:rPr>
          <w:i/>
          <w:noProof w:val="0"/>
          <w:lang w:val="fr-FR"/>
        </w:rPr>
        <w:fldChar w:fldCharType="end"/>
      </w:r>
      <w:r w:rsidRPr="00D67DD6">
        <w:rPr>
          <w:noProof w:val="0"/>
          <w:lang w:val="fr-FR"/>
        </w:rPr>
        <w:t xml:space="preserve"> lisaient correctement </w:t>
      </w:r>
      <w:r w:rsidR="00556635" w:rsidRPr="00D67DD6">
        <w:rPr>
          <w:noProof w:val="0"/>
          <w:lang w:val="fr-FR"/>
        </w:rPr>
        <w:t>l</w:t>
      </w:r>
      <w:r w:rsidRPr="00D67DD6">
        <w:rPr>
          <w:noProof w:val="0"/>
          <w:lang w:val="fr-FR"/>
        </w:rPr>
        <w:t>es signes</w:t>
      </w:r>
      <w:r w:rsidR="000F02A1" w:rsidRPr="00D67DD6">
        <w:rPr>
          <w:noProof w:val="0"/>
          <w:lang w:val="fr-FR"/>
        </w:rPr>
        <w:t xml:space="preserve"> divines</w:t>
      </w:r>
      <w:r w:rsidRPr="00D67DD6">
        <w:rPr>
          <w:noProof w:val="0"/>
          <w:lang w:val="fr-FR"/>
        </w:rPr>
        <w:t xml:space="preserve">. Grâce à cette sémantique, la première philosophie est née dans les colonies ioniennes et italiques. De </w:t>
      </w:r>
      <w:r w:rsidR="00FC3028" w:rsidRPr="00D67DD6">
        <w:rPr>
          <w:noProof w:val="0"/>
          <w:lang w:val="fr-FR"/>
        </w:rPr>
        <w:t xml:space="preserve">la </w:t>
      </w:r>
      <w:r w:rsidRPr="00D67DD6">
        <w:rPr>
          <w:noProof w:val="0"/>
          <w:lang w:val="fr-FR"/>
        </w:rPr>
        <w:t xml:space="preserve">même </w:t>
      </w:r>
      <w:r w:rsidR="00FC3028" w:rsidRPr="00D67DD6">
        <w:rPr>
          <w:noProof w:val="0"/>
          <w:lang w:val="fr-FR"/>
        </w:rPr>
        <w:t>mani</w:t>
      </w:r>
      <w:r w:rsidR="00FC3028" w:rsidRPr="00D67DD6">
        <w:rPr>
          <w:rFonts w:cs="Calibri"/>
          <w:noProof w:val="0"/>
          <w:lang w:val="fr-FR"/>
        </w:rPr>
        <w:t>è</w:t>
      </w:r>
      <w:r w:rsidR="00FC3028" w:rsidRPr="00D67DD6">
        <w:rPr>
          <w:noProof w:val="0"/>
          <w:lang w:val="fr-FR"/>
        </w:rPr>
        <w:t xml:space="preserve">re </w:t>
      </w:r>
      <w:r w:rsidRPr="00D67DD6">
        <w:rPr>
          <w:noProof w:val="0"/>
          <w:lang w:val="fr-FR"/>
        </w:rPr>
        <w:t xml:space="preserve">que Socrate, nous pouvons saisir l’évènement de l’Être, qui révèle sémantiquement pour les sages </w:t>
      </w:r>
      <w:r w:rsidR="002A377C" w:rsidRPr="00D67DD6">
        <w:rPr>
          <w:noProof w:val="0"/>
          <w:lang w:val="fr-FR"/>
        </w:rPr>
        <w:t>l’enjeu de la vérité archaïque.</w:t>
      </w:r>
    </w:p>
    <w:p w14:paraId="7E4860BA" w14:textId="1BA7223C" w:rsidR="00983E31" w:rsidRPr="00D67DD6" w:rsidRDefault="00D85AFE" w:rsidP="002A377C">
      <w:pPr>
        <w:ind w:firstLine="397"/>
        <w:rPr>
          <w:noProof w:val="0"/>
          <w:lang w:val="fr-FR"/>
        </w:rPr>
      </w:pPr>
      <w:r w:rsidRPr="00D67DD6">
        <w:rPr>
          <w:noProof w:val="0"/>
          <w:lang w:val="fr-FR"/>
        </w:rPr>
        <w:t>La civilisation des modernes s’est constituée comme l’antithèse idéale de la Grande Grèce, qui s’est établie sous les auspices de l’Apollos Archégétes (Ἀπόλλων Ἀρχηγέτης). L’exorcisme de la vérité apollinienne a été méthodiquement accompli dans l’Académie et dans le Lycée. Du point de vue de l’herméneutique, l’évè</w:t>
      </w:r>
      <w:r w:rsidR="001A509E" w:rsidRPr="00D67DD6">
        <w:rPr>
          <w:noProof w:val="0"/>
          <w:lang w:val="fr-FR"/>
        </w:rPr>
        <w:t>nement de vérité révélée dans l</w:t>
      </w:r>
      <w:r w:rsidR="001A509E" w:rsidRPr="00D67DD6">
        <w:rPr>
          <w:rFonts w:cs="Calibri"/>
          <w:noProof w:val="0"/>
          <w:lang w:val="fr-FR"/>
        </w:rPr>
        <w:t>′</w:t>
      </w:r>
      <w:r w:rsidR="001A509E" w:rsidRPr="00D67DD6">
        <w:rPr>
          <w:noProof w:val="0"/>
          <w:lang w:val="fr-FR"/>
        </w:rPr>
        <w:t xml:space="preserve">espace de </w:t>
      </w:r>
      <w:r w:rsidRPr="00D67DD6">
        <w:rPr>
          <w:i/>
          <w:noProof w:val="0"/>
          <w:lang w:val="fr-FR"/>
        </w:rPr>
        <w:t>Lichtung</w:t>
      </w:r>
      <w:r w:rsidRPr="00D67DD6">
        <w:rPr>
          <w:noProof w:val="0"/>
          <w:lang w:val="fr-FR"/>
        </w:rPr>
        <w:t xml:space="preserve"> désigne un tournant d’époque dans la vision de l’</w:t>
      </w:r>
      <w:r w:rsidRPr="00D67DD6">
        <w:rPr>
          <w:rFonts w:cs="Calibri"/>
          <w:noProof w:val="0"/>
          <w:lang w:val="fr-FR"/>
        </w:rPr>
        <w:t>Ê</w:t>
      </w:r>
      <w:r w:rsidRPr="00D67DD6">
        <w:rPr>
          <w:noProof w:val="0"/>
          <w:lang w:val="fr-FR"/>
        </w:rPr>
        <w:t>tre. Dans l’</w:t>
      </w:r>
      <w:r w:rsidR="00CF40DA" w:rsidRPr="00D67DD6">
        <w:rPr>
          <w:noProof w:val="0"/>
          <w:lang w:val="fr-FR"/>
        </w:rPr>
        <w:t>ambiguïté</w:t>
      </w:r>
      <w:r w:rsidR="000B4DC7" w:rsidRPr="00D67DD6">
        <w:rPr>
          <w:noProof w:val="0"/>
          <w:lang w:val="fr-FR"/>
        </w:rPr>
        <w:t xml:space="preserve"> de </w:t>
      </w:r>
      <w:r w:rsidRPr="00D67DD6">
        <w:rPr>
          <w:i/>
          <w:noProof w:val="0"/>
          <w:lang w:val="fr-FR"/>
        </w:rPr>
        <w:t>Lichtung</w:t>
      </w:r>
      <w:r w:rsidRPr="00D67DD6">
        <w:rPr>
          <w:noProof w:val="0"/>
          <w:lang w:val="fr-FR"/>
        </w:rPr>
        <w:t xml:space="preserve"> </w:t>
      </w:r>
      <w:r w:rsidR="006E018E" w:rsidRPr="00D67DD6">
        <w:rPr>
          <w:noProof w:val="0"/>
          <w:lang w:val="fr-FR"/>
        </w:rPr>
        <w:t>apparaît</w:t>
      </w:r>
      <w:r w:rsidRPr="00D67DD6">
        <w:rPr>
          <w:noProof w:val="0"/>
          <w:lang w:val="fr-FR"/>
        </w:rPr>
        <w:t xml:space="preserve"> la vérité de l’Être révélée dans son historialité (</w:t>
      </w:r>
      <w:r w:rsidRPr="00D67DD6">
        <w:rPr>
          <w:i/>
          <w:noProof w:val="0"/>
          <w:lang w:val="fr-FR"/>
        </w:rPr>
        <w:t>tá ónta</w:t>
      </w:r>
      <w:r w:rsidRPr="00D67DD6">
        <w:rPr>
          <w:noProof w:val="0"/>
          <w:lang w:val="fr-FR"/>
        </w:rPr>
        <w:t xml:space="preserve"> de Calchas, </w:t>
      </w:r>
      <w:r w:rsidR="004B3E33" w:rsidRPr="00D67DD6">
        <w:rPr>
          <w:i/>
          <w:noProof w:val="0"/>
          <w:lang w:val="fr-FR"/>
        </w:rPr>
        <w:t>phúsis</w:t>
      </w:r>
      <w:r w:rsidRPr="00D67DD6">
        <w:rPr>
          <w:noProof w:val="0"/>
          <w:lang w:val="fr-FR"/>
        </w:rPr>
        <w:t xml:space="preserve"> de la première philosophie). La </w:t>
      </w:r>
      <w:r w:rsidR="00156003" w:rsidRPr="00D67DD6">
        <w:rPr>
          <w:noProof w:val="0"/>
          <w:lang w:val="fr-FR"/>
        </w:rPr>
        <w:t xml:space="preserve">puissance </w:t>
      </w:r>
      <w:r w:rsidRPr="00D67DD6">
        <w:rPr>
          <w:noProof w:val="0"/>
          <w:lang w:val="fr-FR"/>
        </w:rPr>
        <w:t xml:space="preserve">principale configure cette révélation fondamentale de la vérité et de la tromperie de </w:t>
      </w:r>
      <w:r w:rsidR="00654D6D" w:rsidRPr="00D67DD6">
        <w:rPr>
          <w:noProof w:val="0"/>
          <w:lang w:val="fr-FR"/>
        </w:rPr>
        <w:t xml:space="preserve">manière unique </w:t>
      </w:r>
      <w:r w:rsidR="00C7108F" w:rsidRPr="00D67DD6">
        <w:rPr>
          <w:noProof w:val="0"/>
          <w:lang w:val="fr-FR"/>
        </w:rPr>
        <w:t>(</w:t>
      </w:r>
      <w:r w:rsidR="00C7108F" w:rsidRPr="00D67DD6">
        <w:rPr>
          <w:i/>
          <w:noProof w:val="0"/>
          <w:lang w:val="fr-FR"/>
        </w:rPr>
        <w:t>ipse</w:t>
      </w:r>
      <w:r w:rsidR="005948FE" w:rsidRPr="00D67DD6">
        <w:rPr>
          <w:i/>
          <w:noProof w:val="0"/>
          <w:lang w:val="fr-FR"/>
        </w:rPr>
        <w:fldChar w:fldCharType="begin"/>
      </w:r>
      <w:r w:rsidR="005948FE" w:rsidRPr="00D67DD6">
        <w:rPr>
          <w:noProof w:val="0"/>
          <w:lang w:val="fr-FR"/>
        </w:rPr>
        <w:instrText xml:space="preserve"> XE "</w:instrText>
      </w:r>
      <w:r w:rsidR="005948FE" w:rsidRPr="00D67DD6">
        <w:rPr>
          <w:i/>
          <w:noProof w:val="0"/>
          <w:lang w:val="fr-FR"/>
        </w:rPr>
        <w:instrText>ipse/idem</w:instrText>
      </w:r>
      <w:r w:rsidR="005948FE" w:rsidRPr="00D67DD6">
        <w:rPr>
          <w:noProof w:val="0"/>
          <w:lang w:val="fr-FR"/>
        </w:rPr>
        <w:instrText xml:space="preserve">" </w:instrText>
      </w:r>
      <w:r w:rsidR="005948FE" w:rsidRPr="00D67DD6">
        <w:rPr>
          <w:i/>
          <w:noProof w:val="0"/>
          <w:lang w:val="fr-FR"/>
        </w:rPr>
        <w:fldChar w:fldCharType="end"/>
      </w:r>
      <w:r w:rsidR="00C7108F" w:rsidRPr="00D67DD6">
        <w:rPr>
          <w:noProof w:val="0"/>
          <w:lang w:val="fr-FR"/>
        </w:rPr>
        <w:t xml:space="preserve">) </w:t>
      </w:r>
      <w:r w:rsidRPr="00D67DD6">
        <w:rPr>
          <w:noProof w:val="0"/>
          <w:lang w:val="fr-FR"/>
        </w:rPr>
        <w:t xml:space="preserve">qu’elle ne peut pas être transférée dans </w:t>
      </w:r>
      <w:r w:rsidR="000F70FC" w:rsidRPr="00D67DD6">
        <w:rPr>
          <w:noProof w:val="0"/>
          <w:lang w:val="fr-FR"/>
        </w:rPr>
        <w:t xml:space="preserve">la vérité </w:t>
      </w:r>
      <w:r w:rsidRPr="00D67DD6">
        <w:rPr>
          <w:noProof w:val="0"/>
          <w:lang w:val="fr-FR"/>
        </w:rPr>
        <w:t xml:space="preserve">métaphysique </w:t>
      </w:r>
      <w:r w:rsidR="00C7108F" w:rsidRPr="00D67DD6">
        <w:rPr>
          <w:noProof w:val="0"/>
          <w:lang w:val="fr-FR"/>
        </w:rPr>
        <w:t>(</w:t>
      </w:r>
      <w:r w:rsidR="00C7108F" w:rsidRPr="00D67DD6">
        <w:rPr>
          <w:i/>
          <w:noProof w:val="0"/>
          <w:lang w:val="fr-FR"/>
        </w:rPr>
        <w:t>idem</w:t>
      </w:r>
      <w:r w:rsidR="00C7108F" w:rsidRPr="00D67DD6">
        <w:rPr>
          <w:noProof w:val="0"/>
          <w:lang w:val="fr-FR"/>
        </w:rPr>
        <w:t>)</w:t>
      </w:r>
      <w:r w:rsidRPr="00D67DD6">
        <w:rPr>
          <w:noProof w:val="0"/>
          <w:lang w:val="fr-FR"/>
        </w:rPr>
        <w:t xml:space="preserve">. </w:t>
      </w:r>
      <w:r w:rsidR="00AA6869" w:rsidRPr="00D67DD6">
        <w:rPr>
          <w:noProof w:val="0"/>
          <w:lang w:val="fr-FR"/>
        </w:rPr>
        <w:t>L</w:t>
      </w:r>
      <w:r w:rsidR="00E6756C" w:rsidRPr="00D67DD6">
        <w:rPr>
          <w:noProof w:val="0"/>
          <w:lang w:val="fr-FR"/>
        </w:rPr>
        <w:t>’</w:t>
      </w:r>
      <w:r w:rsidR="00AA6869" w:rsidRPr="00D67DD6">
        <w:rPr>
          <w:noProof w:val="0"/>
          <w:lang w:val="fr-FR"/>
        </w:rPr>
        <w:t xml:space="preserve">ipséité </w:t>
      </w:r>
      <w:r w:rsidR="00A23C98">
        <w:rPr>
          <w:noProof w:val="0"/>
          <w:lang w:val="fr-FR"/>
        </w:rPr>
        <w:t>d’</w:t>
      </w:r>
      <w:r w:rsidR="00A23C98" w:rsidRPr="00A23C98">
        <w:rPr>
          <w:i/>
          <w:noProof w:val="0"/>
          <w:lang w:val="fr-FR"/>
        </w:rPr>
        <w:t>a/lètheia</w:t>
      </w:r>
      <w:r w:rsidR="00AA6869" w:rsidRPr="00D67DD6">
        <w:rPr>
          <w:noProof w:val="0"/>
          <w:lang w:val="fr-FR"/>
        </w:rPr>
        <w:t xml:space="preserve"> archaïque ne peut pas être révélé</w:t>
      </w:r>
      <w:r w:rsidR="00654D6D" w:rsidRPr="00D67DD6">
        <w:rPr>
          <w:noProof w:val="0"/>
          <w:lang w:val="fr-FR"/>
        </w:rPr>
        <w:t>e</w:t>
      </w:r>
      <w:r w:rsidR="00AA6869" w:rsidRPr="00D67DD6">
        <w:rPr>
          <w:noProof w:val="0"/>
          <w:lang w:val="fr-FR"/>
        </w:rPr>
        <w:t xml:space="preserve"> par la </w:t>
      </w:r>
      <w:r w:rsidR="00AA6869" w:rsidRPr="00D67DD6">
        <w:rPr>
          <w:i/>
          <w:noProof w:val="0"/>
          <w:lang w:val="fr-FR"/>
        </w:rPr>
        <w:t>veritas</w:t>
      </w:r>
      <w:r w:rsidR="00AA6869" w:rsidRPr="00D67DD6">
        <w:rPr>
          <w:noProof w:val="0"/>
          <w:lang w:val="fr-FR"/>
        </w:rPr>
        <w:t xml:space="preserve"> moderne faite comme l</w:t>
      </w:r>
      <w:r w:rsidR="00E6756C" w:rsidRPr="00D67DD6">
        <w:rPr>
          <w:noProof w:val="0"/>
          <w:lang w:val="fr-FR"/>
        </w:rPr>
        <w:t>’</w:t>
      </w:r>
      <w:r w:rsidR="00AA6869" w:rsidRPr="00D67DD6">
        <w:rPr>
          <w:noProof w:val="0"/>
          <w:lang w:val="fr-FR"/>
        </w:rPr>
        <w:t xml:space="preserve">identité. </w:t>
      </w:r>
      <w:r w:rsidRPr="00D67DD6">
        <w:rPr>
          <w:noProof w:val="0"/>
          <w:lang w:val="fr-FR"/>
        </w:rPr>
        <w:t xml:space="preserve">Ce passage </w:t>
      </w:r>
      <w:r w:rsidR="00654D6D" w:rsidRPr="00D67DD6">
        <w:rPr>
          <w:noProof w:val="0"/>
          <w:lang w:val="fr-FR"/>
        </w:rPr>
        <w:t>de l</w:t>
      </w:r>
      <w:r w:rsidR="001D7925" w:rsidRPr="00D67DD6">
        <w:rPr>
          <w:noProof w:val="0"/>
          <w:lang w:val="fr-FR"/>
        </w:rPr>
        <w:t>’</w:t>
      </w:r>
      <w:r w:rsidR="00654D6D" w:rsidRPr="00D67DD6">
        <w:rPr>
          <w:noProof w:val="0"/>
          <w:lang w:val="fr-FR"/>
        </w:rPr>
        <w:t xml:space="preserve">ombre à la lumière </w:t>
      </w:r>
      <w:r w:rsidRPr="00D67DD6">
        <w:rPr>
          <w:noProof w:val="0"/>
          <w:lang w:val="fr-FR"/>
        </w:rPr>
        <w:t xml:space="preserve">a été </w:t>
      </w:r>
      <w:r w:rsidR="00654D6D" w:rsidRPr="00D67DD6">
        <w:rPr>
          <w:noProof w:val="0"/>
          <w:lang w:val="fr-FR"/>
        </w:rPr>
        <w:t xml:space="preserve">refait </w:t>
      </w:r>
      <w:r w:rsidRPr="00D67DD6">
        <w:rPr>
          <w:noProof w:val="0"/>
          <w:lang w:val="fr-FR"/>
        </w:rPr>
        <w:t>par la métaphysique platonicienne et par le principe du tiers exclu d’Aristote. Sous l’influence des Furies, la métaphysique cré</w:t>
      </w:r>
      <w:r w:rsidR="00654D6D" w:rsidRPr="00D67DD6">
        <w:rPr>
          <w:noProof w:val="0"/>
          <w:lang w:val="fr-FR"/>
        </w:rPr>
        <w:t xml:space="preserve">a </w:t>
      </w:r>
      <w:r w:rsidRPr="00D67DD6">
        <w:rPr>
          <w:noProof w:val="0"/>
          <w:lang w:val="fr-FR"/>
        </w:rPr>
        <w:t>le mythe de la forme</w:t>
      </w:r>
      <w:r w:rsidR="00085E31" w:rsidRPr="00D67DD6">
        <w:rPr>
          <w:noProof w:val="0"/>
          <w:lang w:val="fr-FR"/>
        </w:rPr>
        <w:t xml:space="preserve"> moderne</w:t>
      </w:r>
      <w:r w:rsidRPr="00D67DD6">
        <w:rPr>
          <w:noProof w:val="0"/>
          <w:lang w:val="fr-FR"/>
        </w:rPr>
        <w:t xml:space="preserve"> de « l’homme divin » </w:t>
      </w:r>
      <w:r w:rsidR="005B4B09" w:rsidRPr="00D67DD6">
        <w:rPr>
          <w:noProof w:val="0"/>
          <w:lang w:val="fr-FR"/>
        </w:rPr>
        <w:t>(malheureusement une «</w:t>
      </w:r>
      <w:r w:rsidR="00B00D87" w:rsidRPr="00D67DD6">
        <w:rPr>
          <w:noProof w:val="0"/>
          <w:lang w:val="fr-FR"/>
        </w:rPr>
        <w:t> </w:t>
      </w:r>
      <w:r w:rsidR="005B4B09" w:rsidRPr="00D67DD6">
        <w:rPr>
          <w:noProof w:val="0"/>
          <w:lang w:val="fr-FR"/>
        </w:rPr>
        <w:t>femme divine</w:t>
      </w:r>
      <w:r w:rsidR="00B00D87" w:rsidRPr="00D67DD6">
        <w:rPr>
          <w:noProof w:val="0"/>
          <w:lang w:val="fr-FR"/>
        </w:rPr>
        <w:t> </w:t>
      </w:r>
      <w:r w:rsidR="005B4B09" w:rsidRPr="00D67DD6">
        <w:rPr>
          <w:noProof w:val="0"/>
          <w:lang w:val="fr-FR"/>
        </w:rPr>
        <w:t xml:space="preserve">» </w:t>
      </w:r>
      <w:r w:rsidR="009821C4" w:rsidRPr="00D67DD6">
        <w:rPr>
          <w:noProof w:val="0"/>
          <w:lang w:val="fr-FR"/>
        </w:rPr>
        <w:t>postmodern</w:t>
      </w:r>
      <w:r w:rsidR="00085E31" w:rsidRPr="00D67DD6">
        <w:rPr>
          <w:noProof w:val="0"/>
          <w:lang w:val="fr-FR"/>
        </w:rPr>
        <w:t>e</w:t>
      </w:r>
      <w:r w:rsidR="009821C4" w:rsidRPr="00D67DD6">
        <w:rPr>
          <w:noProof w:val="0"/>
          <w:lang w:val="fr-FR"/>
        </w:rPr>
        <w:t xml:space="preserve"> </w:t>
      </w:r>
      <w:r w:rsidR="005B4B09" w:rsidRPr="00D67DD6">
        <w:rPr>
          <w:noProof w:val="0"/>
          <w:lang w:val="fr-FR"/>
        </w:rPr>
        <w:t xml:space="preserve">aussi) </w:t>
      </w:r>
      <w:r w:rsidRPr="00D67DD6">
        <w:rPr>
          <w:noProof w:val="0"/>
          <w:lang w:val="fr-FR"/>
        </w:rPr>
        <w:t>qui prophétise</w:t>
      </w:r>
      <w:r w:rsidR="00D84353" w:rsidRPr="00D67DD6">
        <w:rPr>
          <w:noProof w:val="0"/>
          <w:lang w:val="fr-FR"/>
        </w:rPr>
        <w:t>nt</w:t>
      </w:r>
      <w:r w:rsidRPr="00D67DD6">
        <w:rPr>
          <w:noProof w:val="0"/>
          <w:lang w:val="fr-FR"/>
        </w:rPr>
        <w:t xml:space="preserve"> </w:t>
      </w:r>
      <w:r w:rsidR="00B811A5" w:rsidRPr="00D67DD6">
        <w:rPr>
          <w:noProof w:val="0"/>
          <w:lang w:val="fr-FR"/>
        </w:rPr>
        <w:t>de mani</w:t>
      </w:r>
      <w:r w:rsidR="00B811A5" w:rsidRPr="00D67DD6">
        <w:rPr>
          <w:rFonts w:cs="Calibri"/>
          <w:noProof w:val="0"/>
          <w:lang w:val="fr-FR"/>
        </w:rPr>
        <w:t>è</w:t>
      </w:r>
      <w:r w:rsidR="00B811A5" w:rsidRPr="00D67DD6">
        <w:rPr>
          <w:noProof w:val="0"/>
          <w:lang w:val="fr-FR"/>
        </w:rPr>
        <w:t xml:space="preserve">re académique étant assis dans </w:t>
      </w:r>
      <w:r w:rsidRPr="00D67DD6">
        <w:rPr>
          <w:noProof w:val="0"/>
          <w:lang w:val="fr-FR"/>
        </w:rPr>
        <w:t xml:space="preserve">la cathèdre </w:t>
      </w:r>
      <w:r w:rsidR="00B811A5" w:rsidRPr="00D67DD6">
        <w:rPr>
          <w:noProof w:val="0"/>
          <w:lang w:val="fr-FR"/>
        </w:rPr>
        <w:t xml:space="preserve">de </w:t>
      </w:r>
      <w:r w:rsidRPr="00D67DD6">
        <w:rPr>
          <w:noProof w:val="0"/>
          <w:lang w:val="fr-FR"/>
        </w:rPr>
        <w:t>logique e</w:t>
      </w:r>
      <w:r w:rsidR="00B811A5" w:rsidRPr="00D67DD6">
        <w:rPr>
          <w:noProof w:val="0"/>
          <w:lang w:val="fr-FR"/>
        </w:rPr>
        <w:t xml:space="preserve">t de </w:t>
      </w:r>
      <w:r w:rsidR="00FE5887" w:rsidRPr="00D67DD6">
        <w:rPr>
          <w:noProof w:val="0"/>
          <w:lang w:val="fr-FR"/>
        </w:rPr>
        <w:t>métaphysique. Il</w:t>
      </w:r>
      <w:r w:rsidR="00FE2320" w:rsidRPr="00D67DD6">
        <w:rPr>
          <w:noProof w:val="0"/>
          <w:lang w:val="fr-FR"/>
        </w:rPr>
        <w:t>s</w:t>
      </w:r>
      <w:r w:rsidR="00FE5887" w:rsidRPr="00D67DD6">
        <w:rPr>
          <w:noProof w:val="0"/>
          <w:lang w:val="fr-FR"/>
        </w:rPr>
        <w:t xml:space="preserve"> ne peuvent</w:t>
      </w:r>
      <w:r w:rsidRPr="00D67DD6">
        <w:rPr>
          <w:noProof w:val="0"/>
          <w:lang w:val="fr-FR"/>
        </w:rPr>
        <w:t xml:space="preserve"> donc pas être induit</w:t>
      </w:r>
      <w:r w:rsidR="00FE5887" w:rsidRPr="00D67DD6">
        <w:rPr>
          <w:noProof w:val="0"/>
          <w:lang w:val="fr-FR"/>
        </w:rPr>
        <w:t>s</w:t>
      </w:r>
      <w:r w:rsidRPr="00D67DD6">
        <w:rPr>
          <w:noProof w:val="0"/>
          <w:lang w:val="fr-FR"/>
        </w:rPr>
        <w:t xml:space="preserve"> en erreur. L’interprétation de l’allégorie de la caverne montr</w:t>
      </w:r>
      <w:r w:rsidR="00654D6D" w:rsidRPr="00D67DD6">
        <w:rPr>
          <w:noProof w:val="0"/>
          <w:lang w:val="fr-FR"/>
        </w:rPr>
        <w:t>e</w:t>
      </w:r>
      <w:r w:rsidRPr="00D67DD6">
        <w:rPr>
          <w:noProof w:val="0"/>
          <w:lang w:val="fr-FR"/>
        </w:rPr>
        <w:t xml:space="preserve"> que la vérité de la métaphysique est avant tout liée à la révélation de l’idée en tant que </w:t>
      </w:r>
      <w:r w:rsidR="00211E54" w:rsidRPr="00D67DD6">
        <w:rPr>
          <w:noProof w:val="0"/>
          <w:lang w:val="fr-FR"/>
        </w:rPr>
        <w:t xml:space="preserve">la </w:t>
      </w:r>
      <w:r w:rsidRPr="00D67DD6">
        <w:rPr>
          <w:noProof w:val="0"/>
          <w:lang w:val="fr-FR"/>
        </w:rPr>
        <w:t xml:space="preserve">substance individuelle. La castration </w:t>
      </w:r>
      <w:r w:rsidR="007B359E" w:rsidRPr="00D67DD6">
        <w:rPr>
          <w:noProof w:val="0"/>
          <w:lang w:val="fr-FR"/>
        </w:rPr>
        <w:t>mythologique</w:t>
      </w:r>
      <w:r w:rsidRPr="00D67DD6">
        <w:rPr>
          <w:noProof w:val="0"/>
          <w:lang w:val="fr-FR"/>
        </w:rPr>
        <w:t xml:space="preserve"> de la sagesse </w:t>
      </w:r>
      <w:r w:rsidRPr="00D67DD6">
        <w:rPr>
          <w:noProof w:val="0"/>
          <w:lang w:val="fr-FR"/>
        </w:rPr>
        <w:lastRenderedPageBreak/>
        <w:t xml:space="preserve">apollinienne sous la forme de la métaphysique ne signifie cependant pas que la figure archaïque et tragique de la vérité ait complètement disparu de la philosophie. </w:t>
      </w:r>
      <w:r w:rsidR="00725B27" w:rsidRPr="00D67DD6">
        <w:rPr>
          <w:noProof w:val="0"/>
          <w:lang w:val="fr-FR"/>
        </w:rPr>
        <w:t>Malheureusement, l</w:t>
      </w:r>
      <w:r w:rsidRPr="00D67DD6">
        <w:rPr>
          <w:noProof w:val="0"/>
          <w:lang w:val="fr-FR"/>
        </w:rPr>
        <w:t>a génération d’experts objectivement aveugles peut regarder un drame tragique, même dans l’amph</w:t>
      </w:r>
      <w:r w:rsidR="00991EAB" w:rsidRPr="00D67DD6">
        <w:rPr>
          <w:noProof w:val="0"/>
          <w:lang w:val="fr-FR"/>
        </w:rPr>
        <w:t>ithéâtre grec, sans comprendre l</w:t>
      </w:r>
      <w:r w:rsidRPr="00D67DD6">
        <w:rPr>
          <w:noProof w:val="0"/>
          <w:lang w:val="fr-FR"/>
        </w:rPr>
        <w:t xml:space="preserve">a vérité apollinienne. </w:t>
      </w:r>
      <w:r w:rsidR="00D63A3E" w:rsidRPr="00D67DD6">
        <w:rPr>
          <w:noProof w:val="0"/>
          <w:lang w:val="fr-FR"/>
        </w:rPr>
        <w:t xml:space="preserve">Néanmoins, la tragédie est toujours là pour </w:t>
      </w:r>
      <w:r w:rsidR="00BC6496" w:rsidRPr="00D67DD6">
        <w:rPr>
          <w:noProof w:val="0"/>
          <w:lang w:val="fr-FR"/>
        </w:rPr>
        <w:t>offrir le sens archaïque</w:t>
      </w:r>
      <w:r w:rsidR="00D63A3E" w:rsidRPr="00D67DD6">
        <w:rPr>
          <w:noProof w:val="0"/>
          <w:lang w:val="fr-FR"/>
        </w:rPr>
        <w:t xml:space="preserve">. </w:t>
      </w:r>
      <w:r w:rsidRPr="00D67DD6">
        <w:rPr>
          <w:noProof w:val="0"/>
          <w:lang w:val="fr-FR"/>
        </w:rPr>
        <w:t>Puisque le mystère apollinien</w:t>
      </w:r>
      <w:r w:rsidR="0047581A" w:rsidRPr="00D67DD6">
        <w:rPr>
          <w:noProof w:val="0"/>
          <w:lang w:val="fr-FR"/>
        </w:rPr>
        <w:t xml:space="preserve"> façonna </w:t>
      </w:r>
      <w:r w:rsidRPr="00D67DD6">
        <w:rPr>
          <w:noProof w:val="0"/>
          <w:lang w:val="fr-FR"/>
        </w:rPr>
        <w:t>le monde de la t</w:t>
      </w:r>
      <w:r w:rsidR="00F50A19" w:rsidRPr="00D67DD6">
        <w:rPr>
          <w:noProof w:val="0"/>
          <w:lang w:val="fr-FR"/>
        </w:rPr>
        <w:t>ragédie, il ne dispara</w:t>
      </w:r>
      <w:r w:rsidR="00F50A19" w:rsidRPr="00D67DD6">
        <w:rPr>
          <w:rFonts w:cs="Calibri"/>
          <w:noProof w:val="0"/>
          <w:lang w:val="fr-FR"/>
        </w:rPr>
        <w:t>î</w:t>
      </w:r>
      <w:r w:rsidR="008F0829" w:rsidRPr="00D67DD6">
        <w:rPr>
          <w:noProof w:val="0"/>
          <w:lang w:val="fr-FR"/>
        </w:rPr>
        <w:t>t pas</w:t>
      </w:r>
      <w:r w:rsidRPr="00D67DD6">
        <w:rPr>
          <w:noProof w:val="0"/>
          <w:lang w:val="fr-FR"/>
        </w:rPr>
        <w:t xml:space="preserve">. Sa vérité </w:t>
      </w:r>
      <w:r w:rsidR="004D7443" w:rsidRPr="00D67DD6">
        <w:rPr>
          <w:noProof w:val="0"/>
          <w:lang w:val="fr-FR"/>
        </w:rPr>
        <w:t xml:space="preserve">travaile </w:t>
      </w:r>
      <w:r w:rsidRPr="00D67DD6">
        <w:rPr>
          <w:noProof w:val="0"/>
          <w:lang w:val="fr-FR"/>
        </w:rPr>
        <w:t>dans le Léthé de l’historialité jusqu’à aujourd’hui. Les deux fondateurs de la métaphysique ont connu le déclin de la tragédie et celui des mystères ; ils n’étaient donc que partiellement sages à la manière socratique. La vérité archaïque n’est présente dans la métaphysique qu’indirectement, sous la forme d</w:t>
      </w:r>
      <w:r w:rsidR="00AA6976" w:rsidRPr="00D67DD6">
        <w:rPr>
          <w:noProof w:val="0"/>
          <w:lang w:val="fr-FR"/>
        </w:rPr>
        <w:t>e</w:t>
      </w:r>
      <w:r w:rsidRPr="00D67DD6">
        <w:rPr>
          <w:noProof w:val="0"/>
          <w:lang w:val="fr-FR"/>
        </w:rPr>
        <w:t xml:space="preserve"> </w:t>
      </w:r>
      <w:r w:rsidRPr="00D67DD6">
        <w:rPr>
          <w:i/>
          <w:noProof w:val="0"/>
          <w:lang w:val="fr-FR"/>
        </w:rPr>
        <w:t>s</w:t>
      </w:r>
      <w:r w:rsidR="0047581A" w:rsidRPr="00D67DD6">
        <w:rPr>
          <w:i/>
          <w:noProof w:val="0"/>
          <w:lang w:val="fr-FR"/>
        </w:rPr>
        <w:t>e</w:t>
      </w:r>
      <w:r w:rsidRPr="00D67DD6">
        <w:rPr>
          <w:i/>
          <w:noProof w:val="0"/>
          <w:lang w:val="fr-FR"/>
        </w:rPr>
        <w:t>ma</w:t>
      </w:r>
      <w:r w:rsidR="0047581A" w:rsidRPr="00D67DD6">
        <w:rPr>
          <w:i/>
          <w:noProof w:val="0"/>
          <w:lang w:val="fr-FR"/>
        </w:rPr>
        <w:t>í</w:t>
      </w:r>
      <w:r w:rsidRPr="00D67DD6">
        <w:rPr>
          <w:i/>
          <w:noProof w:val="0"/>
          <w:lang w:val="fr-FR"/>
        </w:rPr>
        <w:t>on</w:t>
      </w:r>
      <w:r w:rsidRPr="00D67DD6">
        <w:rPr>
          <w:noProof w:val="0"/>
          <w:lang w:val="fr-FR"/>
        </w:rPr>
        <w:t xml:space="preserve"> apollinien. Elle indique la voie à suivre </w:t>
      </w:r>
      <w:r w:rsidR="00336C59" w:rsidRPr="00D67DD6">
        <w:rPr>
          <w:noProof w:val="0"/>
          <w:lang w:val="fr-FR"/>
        </w:rPr>
        <w:t xml:space="preserve">pour ériger </w:t>
      </w:r>
      <w:r w:rsidRPr="00D67DD6">
        <w:rPr>
          <w:noProof w:val="0"/>
          <w:lang w:val="fr-FR"/>
        </w:rPr>
        <w:t xml:space="preserve">l’herméneutique de l’objectivité. </w:t>
      </w:r>
      <w:r w:rsidR="000C794E" w:rsidRPr="00D67DD6">
        <w:rPr>
          <w:noProof w:val="0"/>
          <w:lang w:val="fr-FR"/>
        </w:rPr>
        <w:t>En introduisant le datif métaphysique</w:t>
      </w:r>
      <w:r w:rsidR="000C794E" w:rsidRPr="00D67DD6">
        <w:rPr>
          <w:i/>
          <w:noProof w:val="0"/>
          <w:lang w:val="fr-FR"/>
        </w:rPr>
        <w:fldChar w:fldCharType="begin"/>
      </w:r>
      <w:r w:rsidR="000C794E" w:rsidRPr="00D67DD6">
        <w:rPr>
          <w:noProof w:val="0"/>
          <w:lang w:val="fr-FR"/>
        </w:rPr>
        <w:instrText xml:space="preserve"> XE "</w:instrText>
      </w:r>
      <w:r w:rsidR="000C794E" w:rsidRPr="00D67DD6">
        <w:rPr>
          <w:i/>
          <w:noProof w:val="0"/>
          <w:lang w:val="fr-FR"/>
        </w:rPr>
        <w:instrText>dativus metaphysicus</w:instrText>
      </w:r>
      <w:r w:rsidR="000C794E" w:rsidRPr="00D67DD6">
        <w:rPr>
          <w:noProof w:val="0"/>
          <w:lang w:val="fr-FR"/>
        </w:rPr>
        <w:instrText xml:space="preserve">" </w:instrText>
      </w:r>
      <w:r w:rsidR="000C794E" w:rsidRPr="00D67DD6">
        <w:rPr>
          <w:i/>
          <w:noProof w:val="0"/>
          <w:lang w:val="fr-FR"/>
        </w:rPr>
        <w:fldChar w:fldCharType="end"/>
      </w:r>
      <w:r w:rsidR="000C794E" w:rsidRPr="00D67DD6">
        <w:rPr>
          <w:noProof w:val="0"/>
          <w:lang w:val="fr-FR"/>
        </w:rPr>
        <w:t xml:space="preserve"> (mythe de la caverne, </w:t>
      </w:r>
      <w:r w:rsidR="000C611E" w:rsidRPr="00D67DD6">
        <w:rPr>
          <w:noProof w:val="0"/>
          <w:lang w:val="fr-FR"/>
        </w:rPr>
        <w:t>le terme « </w:t>
      </w:r>
      <w:r w:rsidR="000C794E" w:rsidRPr="00D67DD6">
        <w:rPr>
          <w:noProof w:val="0"/>
          <w:lang w:val="fr-FR"/>
        </w:rPr>
        <w:t>τό τί ἦν εἶναι</w:t>
      </w:r>
      <w:r w:rsidR="000C611E" w:rsidRPr="00D67DD6">
        <w:rPr>
          <w:noProof w:val="0"/>
          <w:lang w:val="fr-FR"/>
        </w:rPr>
        <w:t> »</w:t>
      </w:r>
      <w:r w:rsidR="000C794E" w:rsidRPr="00D67DD6">
        <w:rPr>
          <w:noProof w:val="0"/>
          <w:lang w:val="fr-FR"/>
        </w:rPr>
        <w:t xml:space="preserve">), </w:t>
      </w:r>
      <w:r w:rsidRPr="00D67DD6">
        <w:rPr>
          <w:noProof w:val="0"/>
          <w:lang w:val="fr-FR"/>
        </w:rPr>
        <w:t xml:space="preserve">Platon et Aristote </w:t>
      </w:r>
      <w:r w:rsidR="004E78A9" w:rsidRPr="00D67DD6">
        <w:rPr>
          <w:noProof w:val="0"/>
          <w:lang w:val="fr-FR"/>
        </w:rPr>
        <w:t xml:space="preserve">attachaient </w:t>
      </w:r>
      <w:r w:rsidR="000C794E" w:rsidRPr="00D67DD6">
        <w:rPr>
          <w:noProof w:val="0"/>
          <w:lang w:val="fr-FR"/>
        </w:rPr>
        <w:t>le destin de la philoso</w:t>
      </w:r>
      <w:r w:rsidR="00FD1423" w:rsidRPr="00D67DD6">
        <w:rPr>
          <w:noProof w:val="0"/>
          <w:lang w:val="fr-FR"/>
        </w:rPr>
        <w:t>p</w:t>
      </w:r>
      <w:r w:rsidR="000C794E" w:rsidRPr="00D67DD6">
        <w:rPr>
          <w:noProof w:val="0"/>
          <w:lang w:val="fr-FR"/>
        </w:rPr>
        <w:t xml:space="preserve">hie </w:t>
      </w:r>
      <w:r w:rsidR="00C87099" w:rsidRPr="00D67DD6">
        <w:rPr>
          <w:noProof w:val="0"/>
          <w:lang w:val="fr-FR"/>
        </w:rPr>
        <w:t xml:space="preserve">aux </w:t>
      </w:r>
      <w:r w:rsidRPr="00D67DD6">
        <w:rPr>
          <w:noProof w:val="0"/>
          <w:lang w:val="fr-FR"/>
        </w:rPr>
        <w:t>substance</w:t>
      </w:r>
      <w:r w:rsidR="000C794E" w:rsidRPr="00D67DD6">
        <w:rPr>
          <w:noProof w:val="0"/>
          <w:lang w:val="fr-FR"/>
        </w:rPr>
        <w:t>s.</w:t>
      </w:r>
      <w:r w:rsidRPr="00D67DD6">
        <w:rPr>
          <w:noProof w:val="0"/>
          <w:lang w:val="fr-FR"/>
        </w:rPr>
        <w:t xml:space="preserve"> La présence apollinienne et sémantique indique que la substance n’est pas donnée par elle-même dans l’histoire de la métaphysique. </w:t>
      </w:r>
      <w:r w:rsidR="00177B09" w:rsidRPr="00D67DD6">
        <w:rPr>
          <w:noProof w:val="0"/>
          <w:lang w:val="fr-FR"/>
        </w:rPr>
        <w:t xml:space="preserve">Chaque phénomène ontique parvient à son </w:t>
      </w:r>
      <w:r w:rsidR="00221FAC" w:rsidRPr="00221FAC">
        <w:rPr>
          <w:i/>
          <w:noProof w:val="0"/>
          <w:lang w:val="fr-FR"/>
        </w:rPr>
        <w:t>alètheia</w:t>
      </w:r>
      <w:r w:rsidR="00177B09" w:rsidRPr="00D67DD6">
        <w:rPr>
          <w:noProof w:val="0"/>
          <w:lang w:val="fr-FR"/>
        </w:rPr>
        <w:t xml:space="preserve"> ontologique grâce à la transformation de </w:t>
      </w:r>
      <w:r w:rsidR="00177B09" w:rsidRPr="00D67DD6">
        <w:rPr>
          <w:i/>
          <w:noProof w:val="0"/>
          <w:lang w:val="fr-FR"/>
        </w:rPr>
        <w:t>Lichtung</w:t>
      </w:r>
      <w:r w:rsidR="00177B09" w:rsidRPr="00D67DD6">
        <w:rPr>
          <w:noProof w:val="0"/>
          <w:lang w:val="fr-FR"/>
        </w:rPr>
        <w:t xml:space="preserve"> archaïque</w:t>
      </w:r>
      <w:r w:rsidR="00F5094B" w:rsidRPr="00D67DD6">
        <w:rPr>
          <w:noProof w:val="0"/>
          <w:lang w:val="fr-FR"/>
        </w:rPr>
        <w:t xml:space="preserve">. Elle provient </w:t>
      </w:r>
      <w:r w:rsidR="00A23C98">
        <w:rPr>
          <w:noProof w:val="0"/>
          <w:lang w:val="fr-FR"/>
        </w:rPr>
        <w:t>d’</w:t>
      </w:r>
      <w:r w:rsidR="00A23C98" w:rsidRPr="00A23C98">
        <w:rPr>
          <w:i/>
          <w:noProof w:val="0"/>
          <w:lang w:val="fr-FR"/>
        </w:rPr>
        <w:t>a/lètheia</w:t>
      </w:r>
      <w:r w:rsidR="00177B09" w:rsidRPr="00D67DD6">
        <w:rPr>
          <w:noProof w:val="0"/>
          <w:lang w:val="fr-FR"/>
        </w:rPr>
        <w:t xml:space="preserve"> </w:t>
      </w:r>
      <w:r w:rsidR="00F5094B" w:rsidRPr="00D67DD6">
        <w:rPr>
          <w:noProof w:val="0"/>
          <w:lang w:val="fr-FR"/>
        </w:rPr>
        <w:t xml:space="preserve">contrôlée par les </w:t>
      </w:r>
      <w:r w:rsidR="00177B09" w:rsidRPr="00D67DD6">
        <w:rPr>
          <w:noProof w:val="0"/>
          <w:lang w:val="fr-FR"/>
        </w:rPr>
        <w:t xml:space="preserve">Muses. </w:t>
      </w:r>
      <w:r w:rsidR="00E8396F" w:rsidRPr="00D67DD6">
        <w:rPr>
          <w:noProof w:val="0"/>
          <w:lang w:val="fr-FR"/>
        </w:rPr>
        <w:t>Dans le mode archégétique</w:t>
      </w:r>
      <w:r w:rsidRPr="00D67DD6">
        <w:rPr>
          <w:noProof w:val="0"/>
          <w:lang w:val="fr-FR"/>
        </w:rPr>
        <w:t xml:space="preserve"> de </w:t>
      </w:r>
      <w:r w:rsidRPr="00D67DD6">
        <w:rPr>
          <w:i/>
          <w:noProof w:val="0"/>
          <w:lang w:val="fr-FR"/>
        </w:rPr>
        <w:t>Lichtung</w:t>
      </w:r>
      <w:r w:rsidRPr="00D67DD6">
        <w:rPr>
          <w:noProof w:val="0"/>
          <w:lang w:val="fr-FR"/>
        </w:rPr>
        <w:t xml:space="preserve"> sont présentes toutes les transformations de la métaphysique et toutes ses figures historiques sous la présence archaïque </w:t>
      </w:r>
      <w:r w:rsidR="0047581A" w:rsidRPr="00D67DD6">
        <w:rPr>
          <w:noProof w:val="0"/>
          <w:lang w:val="fr-FR"/>
        </w:rPr>
        <w:t>(</w:t>
      </w:r>
      <w:r w:rsidRPr="00D67DD6">
        <w:rPr>
          <w:i/>
          <w:noProof w:val="0"/>
          <w:lang w:val="fr-FR"/>
        </w:rPr>
        <w:t>tá ónta</w:t>
      </w:r>
      <w:r w:rsidR="0047581A" w:rsidRPr="00D67DD6">
        <w:rPr>
          <w:i/>
          <w:noProof w:val="0"/>
          <w:lang w:val="fr-FR"/>
        </w:rPr>
        <w:fldChar w:fldCharType="begin"/>
      </w:r>
      <w:r w:rsidR="0047581A" w:rsidRPr="00D67DD6">
        <w:rPr>
          <w:noProof w:val="0"/>
          <w:lang w:val="fr-FR"/>
        </w:rPr>
        <w:instrText xml:space="preserve"> XE "</w:instrText>
      </w:r>
      <w:r w:rsidR="0047581A" w:rsidRPr="00D67DD6">
        <w:rPr>
          <w:i/>
          <w:noProof w:val="0"/>
          <w:lang w:val="fr-FR"/>
        </w:rPr>
        <w:instrText>tá ónta</w:instrText>
      </w:r>
      <w:r w:rsidR="0047581A" w:rsidRPr="00D67DD6">
        <w:rPr>
          <w:noProof w:val="0"/>
          <w:lang w:val="fr-FR"/>
        </w:rPr>
        <w:instrText xml:space="preserve">" </w:instrText>
      </w:r>
      <w:r w:rsidR="0047581A" w:rsidRPr="00D67DD6">
        <w:rPr>
          <w:i/>
          <w:noProof w:val="0"/>
          <w:lang w:val="fr-FR"/>
        </w:rPr>
        <w:fldChar w:fldCharType="end"/>
      </w:r>
      <w:r w:rsidR="0047581A" w:rsidRPr="00D67DD6">
        <w:rPr>
          <w:noProof w:val="0"/>
          <w:lang w:val="fr-FR"/>
        </w:rPr>
        <w:t>)</w:t>
      </w:r>
      <w:r w:rsidRPr="00D67DD6">
        <w:rPr>
          <w:noProof w:val="0"/>
          <w:lang w:val="fr-FR"/>
        </w:rPr>
        <w:t xml:space="preserve">. L’histoire de la métaphysique dans une chronologie linéaire ne montre que la présence ontique de faits qui sont liés aux transformations accomplies. Ainsi, l’histoire positive de la pensée </w:t>
      </w:r>
      <w:r w:rsidR="000B3F86" w:rsidRPr="00D67DD6">
        <w:rPr>
          <w:noProof w:val="0"/>
          <w:lang w:val="fr-FR"/>
        </w:rPr>
        <w:t xml:space="preserve">ne </w:t>
      </w:r>
      <w:r w:rsidRPr="00D67DD6">
        <w:rPr>
          <w:noProof w:val="0"/>
          <w:lang w:val="fr-FR"/>
        </w:rPr>
        <w:t xml:space="preserve">montre qu’indirectement le cheminement de la métaphysique. Elle est née </w:t>
      </w:r>
      <w:r w:rsidR="00A33AA5" w:rsidRPr="00D67DD6">
        <w:rPr>
          <w:noProof w:val="0"/>
          <w:lang w:val="fr-FR"/>
        </w:rPr>
        <w:t xml:space="preserve">dans </w:t>
      </w:r>
      <w:r w:rsidRPr="00D67DD6">
        <w:rPr>
          <w:noProof w:val="0"/>
          <w:lang w:val="fr-FR"/>
        </w:rPr>
        <w:t>l’éclipse de la présence de l’Être. En présence de la vérité comme non-dissimulation (Ἀ-λήθεια)</w:t>
      </w:r>
      <w:r w:rsidR="0047581A" w:rsidRPr="00D67DD6">
        <w:rPr>
          <w:noProof w:val="0"/>
          <w:lang w:val="fr-FR"/>
        </w:rPr>
        <w:t xml:space="preserve">, </w:t>
      </w:r>
      <w:r w:rsidRPr="00D67DD6">
        <w:rPr>
          <w:noProof w:val="0"/>
          <w:lang w:val="fr-FR"/>
        </w:rPr>
        <w:t>il est évident que la dissimulation originelle de l’Être peut être reconnue exclusivement de manière indirecte.</w:t>
      </w:r>
      <w:r w:rsidRPr="00D67DD6">
        <w:rPr>
          <w:noProof w:val="0"/>
          <w:vertAlign w:val="superscript"/>
          <w:lang w:val="fr-FR"/>
        </w:rPr>
        <w:footnoteReference w:id="23"/>
      </w:r>
      <w:r w:rsidRPr="00D67DD6">
        <w:rPr>
          <w:noProof w:val="0"/>
          <w:lang w:val="fr-FR"/>
        </w:rPr>
        <w:t xml:space="preserve"> L’émergence de la métaphysique dans l’allégorie de la caverne montre indirectement l’activité de l’Être. Elle développe une nouvelle forme de présence non dissimulée (</w:t>
      </w:r>
      <w:r w:rsidRPr="00D67DD6">
        <w:rPr>
          <w:i/>
          <w:noProof w:val="0"/>
          <w:lang w:val="fr-FR"/>
        </w:rPr>
        <w:t>Lichtung des sich verbergenden Bergens</w:t>
      </w:r>
      <w:r w:rsidR="001505EE" w:rsidRPr="00D67DD6">
        <w:rPr>
          <w:i/>
          <w:noProof w:val="0"/>
          <w:lang w:val="fr-FR"/>
        </w:rPr>
        <w:t xml:space="preserve">, </w:t>
      </w:r>
      <w:r w:rsidRPr="00D67DD6">
        <w:rPr>
          <w:noProof w:val="0"/>
          <w:lang w:val="fr-FR"/>
        </w:rPr>
        <w:t>GA 14, 88</w:t>
      </w:r>
      <w:r w:rsidR="00FC5A17" w:rsidRPr="00D67DD6">
        <w:rPr>
          <w:noProof w:val="0"/>
          <w:lang w:val="fr-FR"/>
        </w:rPr>
        <w:fldChar w:fldCharType="begin"/>
      </w:r>
      <w:r w:rsidR="00FC5A17" w:rsidRPr="00D67DD6">
        <w:rPr>
          <w:noProof w:val="0"/>
          <w:lang w:val="fr-FR"/>
        </w:rPr>
        <w:instrText xml:space="preserve"> XE "Heidegger:GA 14, 88" </w:instrText>
      </w:r>
      <w:r w:rsidR="00FC5A17" w:rsidRPr="00D67DD6">
        <w:rPr>
          <w:noProof w:val="0"/>
          <w:lang w:val="fr-FR"/>
        </w:rPr>
        <w:fldChar w:fldCharType="end"/>
      </w:r>
      <w:r w:rsidRPr="00D67DD6">
        <w:rPr>
          <w:noProof w:val="0"/>
          <w:lang w:val="fr-FR"/>
        </w:rPr>
        <w:t xml:space="preserve">) à partir de la dissimulation permanente. Il y a un double </w:t>
      </w:r>
      <w:r w:rsidRPr="00D67DD6">
        <w:rPr>
          <w:noProof w:val="0"/>
          <w:lang w:val="fr-FR"/>
        </w:rPr>
        <w:lastRenderedPageBreak/>
        <w:t xml:space="preserve">mouvement du décèlement de l’Être. </w:t>
      </w:r>
      <w:r w:rsidR="00F22CFF" w:rsidRPr="00D67DD6">
        <w:rPr>
          <w:noProof w:val="0"/>
          <w:lang w:val="fr-FR"/>
        </w:rPr>
        <w:t xml:space="preserve">Étant situé dans </w:t>
      </w:r>
      <w:r w:rsidRPr="00D67DD6">
        <w:rPr>
          <w:i/>
          <w:noProof w:val="0"/>
          <w:lang w:val="fr-FR"/>
        </w:rPr>
        <w:t>Lichtung</w:t>
      </w:r>
      <w:r w:rsidRPr="00D67DD6">
        <w:rPr>
          <w:noProof w:val="0"/>
          <w:lang w:val="fr-FR"/>
        </w:rPr>
        <w:t xml:space="preserve">, on </w:t>
      </w:r>
      <w:r w:rsidR="00C8397D" w:rsidRPr="00D67DD6">
        <w:rPr>
          <w:noProof w:val="0"/>
          <w:lang w:val="fr-FR"/>
        </w:rPr>
        <w:t>arrive à la manifestation de l’</w:t>
      </w:r>
      <w:r w:rsidR="00C8397D" w:rsidRPr="00D67DD6">
        <w:rPr>
          <w:rFonts w:cs="Calibri"/>
          <w:noProof w:val="0"/>
          <w:lang w:val="fr-FR"/>
        </w:rPr>
        <w:t>Ê</w:t>
      </w:r>
      <w:r w:rsidRPr="00D67DD6">
        <w:rPr>
          <w:noProof w:val="0"/>
          <w:lang w:val="fr-FR"/>
        </w:rPr>
        <w:t>tre (</w:t>
      </w:r>
      <w:r w:rsidRPr="00D67DD6">
        <w:rPr>
          <w:i/>
          <w:noProof w:val="0"/>
          <w:lang w:val="fr-FR"/>
        </w:rPr>
        <w:t>Entbergung</w:t>
      </w:r>
      <w:r w:rsidRPr="00D67DD6">
        <w:rPr>
          <w:noProof w:val="0"/>
          <w:lang w:val="fr-FR"/>
        </w:rPr>
        <w:t xml:space="preserve">) </w:t>
      </w:r>
      <w:r w:rsidR="00F435E1" w:rsidRPr="00D67DD6">
        <w:rPr>
          <w:noProof w:val="0"/>
          <w:lang w:val="fr-FR"/>
        </w:rPr>
        <w:t xml:space="preserve">faite </w:t>
      </w:r>
      <w:r w:rsidRPr="00D67DD6">
        <w:rPr>
          <w:noProof w:val="0"/>
          <w:lang w:val="fr-FR"/>
        </w:rPr>
        <w:t xml:space="preserve">par la historialité contemplée par les voyants et </w:t>
      </w:r>
      <w:r w:rsidR="002B524A" w:rsidRPr="00D67DD6">
        <w:rPr>
          <w:noProof w:val="0"/>
          <w:lang w:val="fr-FR"/>
        </w:rPr>
        <w:t xml:space="preserve">les </w:t>
      </w:r>
      <w:r w:rsidRPr="00D67DD6">
        <w:rPr>
          <w:noProof w:val="0"/>
          <w:lang w:val="fr-FR"/>
        </w:rPr>
        <w:t>sages. Néanmoins, l’activité primordiale de l’Être devient un évènement caché au moment du changement de l’époque. L’idée de Platon montre indirectement cet effet caché par sa distorsion sophistique basée sur la simulation métaphysique</w:t>
      </w:r>
      <w:r w:rsidR="00BF5A83" w:rsidRPr="00D67DD6">
        <w:rPr>
          <w:noProof w:val="0"/>
          <w:lang w:val="fr-FR"/>
        </w:rPr>
        <w:t xml:space="preserve"> de l</w:t>
      </w:r>
      <w:r w:rsidR="00BF5A83" w:rsidRPr="00D67DD6">
        <w:rPr>
          <w:rFonts w:cs="Calibri"/>
          <w:noProof w:val="0"/>
          <w:lang w:val="fr-FR"/>
        </w:rPr>
        <w:t>’Ê</w:t>
      </w:r>
      <w:r w:rsidR="00BF5A83" w:rsidRPr="00D67DD6">
        <w:rPr>
          <w:noProof w:val="0"/>
          <w:lang w:val="fr-FR"/>
        </w:rPr>
        <w:t>tre</w:t>
      </w:r>
      <w:r w:rsidRPr="00D67DD6">
        <w:rPr>
          <w:noProof w:val="0"/>
          <w:lang w:val="fr-FR"/>
        </w:rPr>
        <w:t xml:space="preserve">. L’obscurité de la caverne platonicienne disparait puisqu’elle est éclairée par la lumière de la substance métaphysique. L’Être invisible </w:t>
      </w:r>
      <w:r w:rsidR="0047581A" w:rsidRPr="00D67DD6">
        <w:rPr>
          <w:noProof w:val="0"/>
          <w:lang w:val="fr-FR"/>
        </w:rPr>
        <w:t xml:space="preserve">se donne à travers </w:t>
      </w:r>
      <w:r w:rsidRPr="00D67DD6">
        <w:rPr>
          <w:noProof w:val="0"/>
          <w:lang w:val="fr-FR"/>
        </w:rPr>
        <w:t>l’</w:t>
      </w:r>
      <w:r w:rsidR="0047581A" w:rsidRPr="00D67DD6">
        <w:rPr>
          <w:noProof w:val="0"/>
          <w:lang w:val="fr-FR"/>
        </w:rPr>
        <w:t>existant</w:t>
      </w:r>
      <w:r w:rsidRPr="00D67DD6">
        <w:rPr>
          <w:noProof w:val="0"/>
          <w:lang w:val="fr-FR"/>
        </w:rPr>
        <w:t xml:space="preserve"> individuel et visible. La forme ordinaire de la compréhension est déterminée par l’activité des troglodytes. Le feu </w:t>
      </w:r>
      <w:r w:rsidR="002E7EAD" w:rsidRPr="00D67DD6">
        <w:rPr>
          <w:noProof w:val="0"/>
          <w:lang w:val="fr-FR"/>
        </w:rPr>
        <w:t xml:space="preserve">artificiel </w:t>
      </w:r>
      <w:r w:rsidR="00016E03" w:rsidRPr="00D67DD6">
        <w:rPr>
          <w:noProof w:val="0"/>
          <w:lang w:val="fr-FR"/>
        </w:rPr>
        <w:t xml:space="preserve">dans la grotte symbolise une </w:t>
      </w:r>
      <w:r w:rsidRPr="00D67DD6">
        <w:rPr>
          <w:i/>
          <w:noProof w:val="0"/>
          <w:lang w:val="fr-FR"/>
        </w:rPr>
        <w:t>Lichtung</w:t>
      </w:r>
      <w:r w:rsidRPr="00D67DD6">
        <w:rPr>
          <w:noProof w:val="0"/>
          <w:lang w:val="fr-FR"/>
        </w:rPr>
        <w:t xml:space="preserve"> technique </w:t>
      </w:r>
      <w:r w:rsidR="000D1A4C" w:rsidRPr="00D67DD6">
        <w:rPr>
          <w:noProof w:val="0"/>
          <w:lang w:val="fr-FR"/>
        </w:rPr>
        <w:t xml:space="preserve">et </w:t>
      </w:r>
      <w:r w:rsidRPr="00D67DD6">
        <w:rPr>
          <w:noProof w:val="0"/>
          <w:lang w:val="fr-FR"/>
        </w:rPr>
        <w:t xml:space="preserve">ordinaire </w:t>
      </w:r>
      <w:r w:rsidR="000D1A4C" w:rsidRPr="00D67DD6">
        <w:rPr>
          <w:noProof w:val="0"/>
          <w:lang w:val="fr-FR"/>
        </w:rPr>
        <w:t xml:space="preserve">qui est </w:t>
      </w:r>
      <w:r w:rsidRPr="00D67DD6">
        <w:rPr>
          <w:noProof w:val="0"/>
          <w:lang w:val="fr-FR"/>
        </w:rPr>
        <w:t>déterminée par le jeu des ombres et des choses. Socrate académiquement éclairé sort de la caverne, et son retour dans le rôle d’éducateur métaphysique fait une époque. Elle est marquée par l’apparition de la vérité métaphysique qui fonde la nouvelle forme de la philosophie première. Le slogan « </w:t>
      </w:r>
      <w:r w:rsidRPr="00D67DD6">
        <w:rPr>
          <w:i/>
          <w:noProof w:val="0"/>
          <w:lang w:val="fr-FR"/>
        </w:rPr>
        <w:t>Ex oriente lux</w:t>
      </w:r>
      <w:r w:rsidRPr="00D67DD6">
        <w:rPr>
          <w:noProof w:val="0"/>
          <w:lang w:val="fr-FR"/>
        </w:rPr>
        <w:t xml:space="preserve"> » n’est plus valable. Le feu sacré fait de l’idée du Bien brule en permanence dans le sanctuaire </w:t>
      </w:r>
      <w:r w:rsidR="00D30193">
        <w:rPr>
          <w:noProof w:val="0"/>
          <w:lang w:val="fr-FR"/>
        </w:rPr>
        <w:t>d</w:t>
      </w:r>
      <w:r w:rsidR="0077705E">
        <w:rPr>
          <w:rFonts w:cs="Calibri"/>
          <w:noProof w:val="0"/>
          <w:lang w:val="fr-FR"/>
        </w:rPr>
        <w:t>′</w:t>
      </w:r>
      <w:r w:rsidR="00D30193">
        <w:rPr>
          <w:noProof w:val="0"/>
          <w:lang w:val="fr-FR"/>
        </w:rPr>
        <w:t>u</w:t>
      </w:r>
      <w:r w:rsidR="0077705E">
        <w:rPr>
          <w:noProof w:val="0"/>
          <w:lang w:val="fr-FR"/>
        </w:rPr>
        <w:t>n</w:t>
      </w:r>
      <w:r w:rsidR="00D30193">
        <w:rPr>
          <w:noProof w:val="0"/>
          <w:lang w:val="fr-FR"/>
        </w:rPr>
        <w:t xml:space="preserve"> demi-dieu</w:t>
      </w:r>
      <w:r w:rsidRPr="00D67DD6">
        <w:rPr>
          <w:noProof w:val="0"/>
          <w:lang w:val="fr-FR"/>
        </w:rPr>
        <w:t xml:space="preserve"> </w:t>
      </w:r>
      <w:r w:rsidR="0077705E">
        <w:rPr>
          <w:noProof w:val="0"/>
          <w:lang w:val="fr-FR"/>
        </w:rPr>
        <w:t xml:space="preserve">nommé </w:t>
      </w:r>
      <w:r w:rsidRPr="00D67DD6">
        <w:rPr>
          <w:noProof w:val="0"/>
          <w:lang w:val="fr-FR"/>
        </w:rPr>
        <w:t>Acad</w:t>
      </w:r>
      <w:r w:rsidR="0047581A" w:rsidRPr="00D67DD6">
        <w:rPr>
          <w:rFonts w:cs="Calibri"/>
          <w:noProof w:val="0"/>
          <w:lang w:val="fr-FR"/>
        </w:rPr>
        <w:t>è</w:t>
      </w:r>
      <w:r w:rsidRPr="00D67DD6">
        <w:rPr>
          <w:noProof w:val="0"/>
          <w:lang w:val="fr-FR"/>
        </w:rPr>
        <w:t>m</w:t>
      </w:r>
      <w:r w:rsidR="0047581A" w:rsidRPr="00D67DD6">
        <w:rPr>
          <w:noProof w:val="0"/>
          <w:lang w:val="fr-FR"/>
        </w:rPr>
        <w:t>e</w:t>
      </w:r>
      <w:r w:rsidRPr="00D67DD6">
        <w:rPr>
          <w:noProof w:val="0"/>
          <w:lang w:val="fr-FR"/>
        </w:rPr>
        <w:t>. L’ancienne vérité de l’Être n’a pas été remplacée par une nouvel</w:t>
      </w:r>
      <w:r w:rsidR="00481AC4">
        <w:rPr>
          <w:noProof w:val="0"/>
          <w:lang w:val="fr-FR"/>
        </w:rPr>
        <w:t xml:space="preserve">le </w:t>
      </w:r>
      <w:r w:rsidR="00EE34FF" w:rsidRPr="00EE34FF">
        <w:rPr>
          <w:i/>
          <w:noProof w:val="0"/>
          <w:lang w:val="fr-FR"/>
        </w:rPr>
        <w:t>Lichtung</w:t>
      </w:r>
      <w:r w:rsidRPr="00D67DD6">
        <w:rPr>
          <w:noProof w:val="0"/>
          <w:lang w:val="fr-FR"/>
        </w:rPr>
        <w:t xml:space="preserve"> histori</w:t>
      </w:r>
      <w:r w:rsidR="00283102" w:rsidRPr="00D67DD6">
        <w:rPr>
          <w:noProof w:val="0"/>
          <w:lang w:val="fr-FR"/>
        </w:rPr>
        <w:t>ale</w:t>
      </w:r>
      <w:r w:rsidRPr="00D67DD6">
        <w:rPr>
          <w:noProof w:val="0"/>
          <w:lang w:val="fr-FR"/>
        </w:rPr>
        <w:t>, mais par</w:t>
      </w:r>
      <w:r w:rsidR="00283102" w:rsidRPr="00D67DD6">
        <w:rPr>
          <w:noProof w:val="0"/>
          <w:lang w:val="fr-FR"/>
        </w:rPr>
        <w:t xml:space="preserve"> une </w:t>
      </w:r>
      <w:r w:rsidRPr="00D67DD6">
        <w:rPr>
          <w:noProof w:val="0"/>
          <w:lang w:val="fr-FR"/>
        </w:rPr>
        <w:t xml:space="preserve">lumière </w:t>
      </w:r>
      <w:r w:rsidR="00E23683" w:rsidRPr="00D67DD6">
        <w:rPr>
          <w:noProof w:val="0"/>
          <w:lang w:val="fr-FR"/>
        </w:rPr>
        <w:t>mytho</w:t>
      </w:r>
      <w:r w:rsidR="001D5820" w:rsidRPr="00D67DD6">
        <w:rPr>
          <w:noProof w:val="0"/>
          <w:lang w:val="fr-FR"/>
        </w:rPr>
        <w:t xml:space="preserve">logique </w:t>
      </w:r>
      <w:r w:rsidR="005D68ED" w:rsidRPr="00D67DD6">
        <w:rPr>
          <w:noProof w:val="0"/>
          <w:lang w:val="fr-FR"/>
        </w:rPr>
        <w:t>d</w:t>
      </w:r>
      <w:r w:rsidRPr="00D67DD6">
        <w:rPr>
          <w:noProof w:val="0"/>
          <w:lang w:val="fr-FR"/>
        </w:rPr>
        <w:t>’intellect solaire</w:t>
      </w:r>
      <w:r w:rsidR="00283102" w:rsidRPr="00D67DD6">
        <w:rPr>
          <w:noProof w:val="0"/>
          <w:lang w:val="fr-FR"/>
        </w:rPr>
        <w:t xml:space="preserve">, </w:t>
      </w:r>
      <w:r w:rsidR="00983E31" w:rsidRPr="00D67DD6">
        <w:rPr>
          <w:noProof w:val="0"/>
          <w:lang w:val="fr-FR"/>
        </w:rPr>
        <w:t>toujours brillant.</w:t>
      </w:r>
    </w:p>
    <w:p w14:paraId="39B3B8F4" w14:textId="30D1F64C" w:rsidR="00773A01" w:rsidRPr="00D67DD6" w:rsidRDefault="008604D7" w:rsidP="002A377C">
      <w:pPr>
        <w:ind w:firstLine="397"/>
        <w:rPr>
          <w:noProof w:val="0"/>
          <w:lang w:val="fr-FR"/>
        </w:rPr>
      </w:pPr>
      <w:r w:rsidRPr="00D67DD6">
        <w:rPr>
          <w:noProof w:val="0"/>
          <w:lang w:val="fr-FR"/>
        </w:rPr>
        <w:t>À l</w:t>
      </w:r>
      <w:r w:rsidR="008A778A" w:rsidRPr="00D67DD6">
        <w:rPr>
          <w:rFonts w:cs="Calibri"/>
          <w:noProof w:val="0"/>
          <w:lang w:val="fr-FR"/>
        </w:rPr>
        <w:t>′</w:t>
      </w:r>
      <w:r w:rsidR="00A114E8" w:rsidRPr="00D67DD6">
        <w:rPr>
          <w:noProof w:val="0"/>
          <w:lang w:val="fr-FR"/>
        </w:rPr>
        <w:t xml:space="preserve">âge de la métaphysique, il </w:t>
      </w:r>
      <w:r w:rsidR="007367D0" w:rsidRPr="00D67DD6">
        <w:rPr>
          <w:noProof w:val="0"/>
          <w:lang w:val="fr-FR"/>
        </w:rPr>
        <w:t>y a</w:t>
      </w:r>
      <w:r w:rsidR="00880B51" w:rsidRPr="00D67DD6">
        <w:rPr>
          <w:noProof w:val="0"/>
          <w:lang w:val="fr-FR"/>
        </w:rPr>
        <w:t xml:space="preserve"> </w:t>
      </w:r>
      <w:r w:rsidR="00A114E8" w:rsidRPr="00D67DD6">
        <w:rPr>
          <w:noProof w:val="0"/>
          <w:lang w:val="fr-FR"/>
        </w:rPr>
        <w:t xml:space="preserve">uniquement </w:t>
      </w:r>
      <w:r w:rsidR="00880B51" w:rsidRPr="00D67DD6">
        <w:rPr>
          <w:noProof w:val="0"/>
          <w:lang w:val="fr-FR"/>
        </w:rPr>
        <w:t xml:space="preserve">le soleil de la raison. Cela </w:t>
      </w:r>
      <w:r w:rsidR="00E11BAA" w:rsidRPr="00D67DD6">
        <w:rPr>
          <w:noProof w:val="0"/>
          <w:lang w:val="fr-FR"/>
        </w:rPr>
        <w:t>signifie que les déesses de la V</w:t>
      </w:r>
      <w:r w:rsidR="00880B51" w:rsidRPr="00D67DD6">
        <w:rPr>
          <w:noProof w:val="0"/>
          <w:lang w:val="fr-FR"/>
        </w:rPr>
        <w:t>engeance et non les Muses sont les seules accompagnatrices des ténèbres archaïques cachées au centre même de la métaphysique. Elle est née pendant l</w:t>
      </w:r>
      <w:r w:rsidR="00880B51" w:rsidRPr="00D67DD6">
        <w:rPr>
          <w:rFonts w:cs="Calibri"/>
          <w:noProof w:val="0"/>
          <w:lang w:val="fr-FR"/>
        </w:rPr>
        <w:t>′</w:t>
      </w:r>
      <w:r w:rsidR="00880B51" w:rsidRPr="00D67DD6">
        <w:rPr>
          <w:noProof w:val="0"/>
          <w:lang w:val="fr-FR"/>
        </w:rPr>
        <w:t>éclipse de l</w:t>
      </w:r>
      <w:r w:rsidR="00880B51" w:rsidRPr="00D67DD6">
        <w:rPr>
          <w:rFonts w:cs="Calibri"/>
          <w:noProof w:val="0"/>
          <w:lang w:val="fr-FR"/>
        </w:rPr>
        <w:t>′</w:t>
      </w:r>
      <w:r w:rsidR="00880B51" w:rsidRPr="00D67DD6">
        <w:rPr>
          <w:noProof w:val="0"/>
          <w:lang w:val="fr-FR"/>
        </w:rPr>
        <w:t xml:space="preserve">Être. </w:t>
      </w:r>
      <w:r w:rsidR="00D85AFE" w:rsidRPr="00D67DD6">
        <w:rPr>
          <w:noProof w:val="0"/>
          <w:lang w:val="fr-FR"/>
        </w:rPr>
        <w:t>Dans le champ d</w:t>
      </w:r>
      <w:r w:rsidR="00DB2169" w:rsidRPr="00D67DD6">
        <w:rPr>
          <w:noProof w:val="0"/>
          <w:lang w:val="fr-FR"/>
        </w:rPr>
        <w:t>e la révélation archégétique</w:t>
      </w:r>
      <w:r w:rsidR="00D85AFE" w:rsidRPr="00D67DD6">
        <w:rPr>
          <w:noProof w:val="0"/>
          <w:lang w:val="fr-FR"/>
        </w:rPr>
        <w:t xml:space="preserve"> donnée par le terme </w:t>
      </w:r>
      <w:r w:rsidR="005E41A7" w:rsidRPr="00D67DD6">
        <w:rPr>
          <w:noProof w:val="0"/>
          <w:lang w:val="fr-FR"/>
        </w:rPr>
        <w:t>« </w:t>
      </w:r>
      <w:r w:rsidR="00D85AFE" w:rsidRPr="00D67DD6">
        <w:rPr>
          <w:i/>
          <w:noProof w:val="0"/>
          <w:lang w:val="fr-FR"/>
        </w:rPr>
        <w:t>Lichtung</w:t>
      </w:r>
      <w:r w:rsidR="005E41A7" w:rsidRPr="00D67DD6">
        <w:rPr>
          <w:noProof w:val="0"/>
          <w:lang w:val="fr-FR"/>
        </w:rPr>
        <w:t> »</w:t>
      </w:r>
      <w:r w:rsidR="00D85AFE" w:rsidRPr="00D67DD6">
        <w:rPr>
          <w:noProof w:val="0"/>
          <w:lang w:val="fr-FR"/>
        </w:rPr>
        <w:t xml:space="preserve">, l’objectivité émerge dans sa vérité archaïque comme </w:t>
      </w:r>
      <w:r w:rsidR="00497975" w:rsidRPr="00D67DD6">
        <w:rPr>
          <w:noProof w:val="0"/>
          <w:lang w:val="fr-FR"/>
        </w:rPr>
        <w:t xml:space="preserve">la </w:t>
      </w:r>
      <w:r w:rsidR="00D85AFE" w:rsidRPr="00D67DD6">
        <w:rPr>
          <w:noProof w:val="0"/>
          <w:lang w:val="fr-FR"/>
        </w:rPr>
        <w:t xml:space="preserve">dissimulation et </w:t>
      </w:r>
      <w:r w:rsidR="00497975" w:rsidRPr="00D67DD6">
        <w:rPr>
          <w:noProof w:val="0"/>
          <w:lang w:val="fr-FR"/>
        </w:rPr>
        <w:t xml:space="preserve">la </w:t>
      </w:r>
      <w:r w:rsidR="00D85AFE" w:rsidRPr="00D67DD6">
        <w:rPr>
          <w:noProof w:val="0"/>
          <w:lang w:val="fr-FR"/>
        </w:rPr>
        <w:t>non-dissimulation. Cette émergence est transmise par la vérité et la tromperie divines accordées par les Muses (</w:t>
      </w:r>
      <w:r w:rsidR="00A23C98" w:rsidRPr="00A23C98">
        <w:rPr>
          <w:i/>
          <w:noProof w:val="0"/>
          <w:lang w:val="fr-FR"/>
        </w:rPr>
        <w:t>a/lètheia</w:t>
      </w:r>
      <w:r w:rsidR="00D85AFE" w:rsidRPr="00D67DD6">
        <w:rPr>
          <w:noProof w:val="0"/>
          <w:lang w:val="fr-FR"/>
        </w:rPr>
        <w:t xml:space="preserve">). La sémantique apollinienne donne un </w:t>
      </w:r>
      <w:r w:rsidR="00161321" w:rsidRPr="00D67DD6">
        <w:rPr>
          <w:noProof w:val="0"/>
          <w:lang w:val="fr-FR"/>
        </w:rPr>
        <w:t xml:space="preserve">accès à </w:t>
      </w:r>
      <w:r w:rsidR="00821D89" w:rsidRPr="00D67DD6">
        <w:rPr>
          <w:noProof w:val="0"/>
          <w:lang w:val="fr-FR"/>
        </w:rPr>
        <w:t>la non-</w:t>
      </w:r>
      <w:r w:rsidR="00D85AFE" w:rsidRPr="00D67DD6">
        <w:rPr>
          <w:noProof w:val="0"/>
          <w:lang w:val="fr-FR"/>
        </w:rPr>
        <w:t xml:space="preserve">vérité métaphysique. Le datif métaphysique remplace le </w:t>
      </w:r>
      <w:r w:rsidR="00D85AFE" w:rsidRPr="00D67DD6">
        <w:rPr>
          <w:i/>
          <w:noProof w:val="0"/>
          <w:lang w:val="fr-FR"/>
        </w:rPr>
        <w:t>s</w:t>
      </w:r>
      <w:r w:rsidR="00744233" w:rsidRPr="00D67DD6">
        <w:rPr>
          <w:i/>
          <w:noProof w:val="0"/>
          <w:lang w:val="fr-FR"/>
        </w:rPr>
        <w:t>e</w:t>
      </w:r>
      <w:r w:rsidR="00D85AFE" w:rsidRPr="00D67DD6">
        <w:rPr>
          <w:i/>
          <w:noProof w:val="0"/>
          <w:lang w:val="fr-FR"/>
        </w:rPr>
        <w:t>ma</w:t>
      </w:r>
      <w:r w:rsidR="00744233" w:rsidRPr="00D67DD6">
        <w:rPr>
          <w:i/>
          <w:noProof w:val="0"/>
          <w:lang w:val="fr-FR"/>
        </w:rPr>
        <w:t>í</w:t>
      </w:r>
      <w:r w:rsidR="00D85AFE" w:rsidRPr="00D67DD6">
        <w:rPr>
          <w:i/>
          <w:noProof w:val="0"/>
          <w:lang w:val="fr-FR"/>
        </w:rPr>
        <w:t>on</w:t>
      </w:r>
      <w:r w:rsidR="00D85AFE" w:rsidRPr="00D67DD6">
        <w:rPr>
          <w:noProof w:val="0"/>
          <w:lang w:val="fr-FR"/>
        </w:rPr>
        <w:t xml:space="preserve"> apollinien par la présence de la substance. Explorée en dernier lieu par Socrate, la présence arché</w:t>
      </w:r>
      <w:r w:rsidR="00FB1665" w:rsidRPr="00D67DD6">
        <w:rPr>
          <w:noProof w:val="0"/>
          <w:lang w:val="fr-FR"/>
        </w:rPr>
        <w:t>géti</w:t>
      </w:r>
      <w:r w:rsidR="00D85AFE" w:rsidRPr="00D67DD6">
        <w:rPr>
          <w:noProof w:val="0"/>
          <w:lang w:val="fr-FR"/>
        </w:rPr>
        <w:t xml:space="preserve">que de la totalité de l’Être est devenue en métaphysique </w:t>
      </w:r>
      <w:r w:rsidR="00744233" w:rsidRPr="00D67DD6">
        <w:rPr>
          <w:noProof w:val="0"/>
          <w:lang w:val="fr-FR"/>
        </w:rPr>
        <w:t>la présence d</w:t>
      </w:r>
      <w:r w:rsidR="00D85AFE" w:rsidRPr="00D67DD6">
        <w:rPr>
          <w:noProof w:val="0"/>
          <w:lang w:val="fr-FR"/>
        </w:rPr>
        <w:t>e</w:t>
      </w:r>
      <w:r w:rsidR="00744233" w:rsidRPr="00D67DD6">
        <w:rPr>
          <w:noProof w:val="0"/>
          <w:lang w:val="fr-FR"/>
        </w:rPr>
        <w:t xml:space="preserve"> </w:t>
      </w:r>
      <w:r w:rsidR="00D85AFE" w:rsidRPr="00D67DD6">
        <w:rPr>
          <w:noProof w:val="0"/>
          <w:lang w:val="fr-FR"/>
        </w:rPr>
        <w:t>substance donnée ici et maintenant (τόδε τι)</w:t>
      </w:r>
      <w:r w:rsidR="008E041C" w:rsidRPr="00D67DD6">
        <w:rPr>
          <w:noProof w:val="0"/>
          <w:lang w:val="fr-FR"/>
        </w:rPr>
        <w:t xml:space="preserve">. La métaphysique est née de </w:t>
      </w:r>
      <w:r w:rsidR="00D85AFE" w:rsidRPr="00D67DD6">
        <w:rPr>
          <w:noProof w:val="0"/>
          <w:lang w:val="fr-FR"/>
        </w:rPr>
        <w:t xml:space="preserve">banalisation artisanale </w:t>
      </w:r>
      <w:r w:rsidR="008E041C" w:rsidRPr="00D67DD6">
        <w:rPr>
          <w:noProof w:val="0"/>
          <w:lang w:val="fr-FR"/>
        </w:rPr>
        <w:t xml:space="preserve">qui dégradait </w:t>
      </w:r>
      <w:r w:rsidR="00D85AFE" w:rsidRPr="00D67DD6">
        <w:rPr>
          <w:noProof w:val="0"/>
          <w:lang w:val="fr-FR"/>
        </w:rPr>
        <w:t>la première philosophie sous le règne de la jeunesse dorée d’Athènes. Ils ont profané ironiquement et comiquement le plus sage des hommes pour en faire une idole académique. La vision parfaite de l’idée comme un nouveau simulacre dépla</w:t>
      </w:r>
      <w:r w:rsidR="00744233" w:rsidRPr="00D67DD6">
        <w:rPr>
          <w:noProof w:val="0"/>
          <w:lang w:val="fr-FR"/>
        </w:rPr>
        <w:t>ça</w:t>
      </w:r>
      <w:r w:rsidR="00D85AFE" w:rsidRPr="00D67DD6">
        <w:rPr>
          <w:noProof w:val="0"/>
          <w:lang w:val="fr-FR"/>
        </w:rPr>
        <w:t xml:space="preserve"> la vision des premiers philosophes et de Socrate. Leur sagesse disparu</w:t>
      </w:r>
      <w:r w:rsidR="00744233" w:rsidRPr="00D67DD6">
        <w:rPr>
          <w:noProof w:val="0"/>
          <w:lang w:val="fr-FR"/>
        </w:rPr>
        <w:t>t</w:t>
      </w:r>
      <w:r w:rsidR="00D85AFE" w:rsidRPr="00D67DD6">
        <w:rPr>
          <w:noProof w:val="0"/>
          <w:lang w:val="fr-FR"/>
        </w:rPr>
        <w:t xml:space="preserve"> dans les ténèbres du passé mythique. Le platonicien sait </w:t>
      </w:r>
      <w:r w:rsidR="00D85AFE" w:rsidRPr="00D67DD6">
        <w:rPr>
          <w:noProof w:val="0"/>
          <w:lang w:val="fr-FR"/>
        </w:rPr>
        <w:lastRenderedPageBreak/>
        <w:t>avant sa naissance ce qu</w:t>
      </w:r>
      <w:r w:rsidR="00744233" w:rsidRPr="00D67DD6">
        <w:rPr>
          <w:noProof w:val="0"/>
          <w:lang w:val="fr-FR"/>
        </w:rPr>
        <w:t xml:space="preserve">i </w:t>
      </w:r>
      <w:r w:rsidR="00D85AFE" w:rsidRPr="00D67DD6">
        <w:rPr>
          <w:noProof w:val="0"/>
          <w:lang w:val="fr-FR"/>
        </w:rPr>
        <w:t xml:space="preserve">est exactement </w:t>
      </w:r>
      <w:r w:rsidR="00744233" w:rsidRPr="00D67DD6">
        <w:rPr>
          <w:noProof w:val="0"/>
          <w:lang w:val="fr-FR"/>
        </w:rPr>
        <w:t>vrai</w:t>
      </w:r>
      <w:r w:rsidR="00D85AFE" w:rsidRPr="00D67DD6">
        <w:rPr>
          <w:noProof w:val="0"/>
          <w:lang w:val="fr-FR"/>
        </w:rPr>
        <w:t xml:space="preserve">. La </w:t>
      </w:r>
      <w:r w:rsidR="00FF78D8" w:rsidRPr="00D67DD6">
        <w:rPr>
          <w:noProof w:val="0"/>
          <w:lang w:val="fr-FR"/>
        </w:rPr>
        <w:t>mytholoqie</w:t>
      </w:r>
      <w:r w:rsidR="00D85AFE" w:rsidRPr="00D67DD6">
        <w:rPr>
          <w:noProof w:val="0"/>
          <w:lang w:val="fr-FR"/>
        </w:rPr>
        <w:t xml:space="preserve"> des idées </w:t>
      </w:r>
      <w:r w:rsidR="00744233" w:rsidRPr="00D67DD6">
        <w:rPr>
          <w:noProof w:val="0"/>
          <w:lang w:val="fr-FR"/>
        </w:rPr>
        <w:t>détermina</w:t>
      </w:r>
      <w:r w:rsidR="00D85AFE" w:rsidRPr="00D67DD6">
        <w:rPr>
          <w:noProof w:val="0"/>
          <w:lang w:val="fr-FR"/>
        </w:rPr>
        <w:t xml:space="preserve"> la nouvelle identité des illumi</w:t>
      </w:r>
      <w:r w:rsidR="00AA6976" w:rsidRPr="00D67DD6">
        <w:rPr>
          <w:noProof w:val="0"/>
          <w:lang w:val="fr-FR"/>
        </w:rPr>
        <w:t>nés</w:t>
      </w:r>
      <w:r w:rsidR="00D85AFE" w:rsidRPr="00D67DD6">
        <w:rPr>
          <w:noProof w:val="0"/>
          <w:lang w:val="fr-FR"/>
        </w:rPr>
        <w:t xml:space="preserve"> modernes et postmodernes. Tout bon technicien sait ce qu’il doit faire lorsqu’il examine telle ou telle substance. Le technicien des idées ne se soucie plus de la sémantique de l’Être</w:t>
      </w:r>
      <w:r w:rsidR="00744233" w:rsidRPr="00D67DD6">
        <w:rPr>
          <w:noProof w:val="0"/>
          <w:lang w:val="fr-FR"/>
        </w:rPr>
        <w:t xml:space="preserve"> caché</w:t>
      </w:r>
      <w:r w:rsidR="00D85AFE" w:rsidRPr="00D67DD6">
        <w:rPr>
          <w:noProof w:val="0"/>
          <w:lang w:val="fr-FR"/>
        </w:rPr>
        <w:t xml:space="preserve">. L’ordre ancien </w:t>
      </w:r>
      <w:r w:rsidR="00BF0C60" w:rsidRPr="00D67DD6">
        <w:rPr>
          <w:noProof w:val="0"/>
          <w:lang w:val="fr-FR"/>
        </w:rPr>
        <w:t>obtint</w:t>
      </w:r>
      <w:r w:rsidR="00D85AFE" w:rsidRPr="00D67DD6">
        <w:rPr>
          <w:noProof w:val="0"/>
          <w:lang w:val="fr-FR"/>
        </w:rPr>
        <w:t xml:space="preserve"> le caractère passé d’un non-être mythique. La sémantique archaïque a été remplacée par la logique aristotélicien</w:t>
      </w:r>
      <w:r w:rsidR="00B02676" w:rsidRPr="00D67DD6">
        <w:rPr>
          <w:noProof w:val="0"/>
          <w:lang w:val="fr-FR"/>
        </w:rPr>
        <w:t xml:space="preserve">ne. Pour la métaphysique, le </w:t>
      </w:r>
      <w:r w:rsidR="00D85AFE" w:rsidRPr="00D67DD6">
        <w:rPr>
          <w:noProof w:val="0"/>
          <w:lang w:val="fr-FR"/>
        </w:rPr>
        <w:t>dévoilement (</w:t>
      </w:r>
      <w:r w:rsidR="00A23C98" w:rsidRPr="00A23C98">
        <w:rPr>
          <w:i/>
          <w:noProof w:val="0"/>
          <w:lang w:val="fr-FR"/>
        </w:rPr>
        <w:t>a/lètheia</w:t>
      </w:r>
      <w:r w:rsidR="00D85AFE" w:rsidRPr="00D67DD6">
        <w:rPr>
          <w:noProof w:val="0"/>
          <w:lang w:val="fr-FR"/>
        </w:rPr>
        <w:t xml:space="preserve">) originel de l’Être est devenu un évènement inaccessible. Le technicien de la pensée </w:t>
      </w:r>
      <w:r w:rsidR="0090314E" w:rsidRPr="00D67DD6">
        <w:rPr>
          <w:noProof w:val="0"/>
          <w:lang w:val="fr-FR"/>
        </w:rPr>
        <w:t xml:space="preserve">métaphysique </w:t>
      </w:r>
      <w:r w:rsidR="00D85AFE" w:rsidRPr="00D67DD6">
        <w:rPr>
          <w:noProof w:val="0"/>
          <w:lang w:val="fr-FR"/>
        </w:rPr>
        <w:t xml:space="preserve">est absolument perdu dans l’obscurité apollinienne de l’Être. </w:t>
      </w:r>
      <w:r w:rsidR="00BF0C60" w:rsidRPr="00D67DD6">
        <w:rPr>
          <w:noProof w:val="0"/>
          <w:lang w:val="fr-FR"/>
        </w:rPr>
        <w:t xml:space="preserve">Dans l’obscurité de la grotte de Delphes, les troglodytes modernes sont privés de l’intellect solaire </w:t>
      </w:r>
      <w:r w:rsidR="006F46D9" w:rsidRPr="00D67DD6">
        <w:rPr>
          <w:noProof w:val="0"/>
          <w:lang w:val="fr-FR"/>
        </w:rPr>
        <w:t xml:space="preserve">provenant de la </w:t>
      </w:r>
      <w:r w:rsidR="00BF0C60" w:rsidRPr="00D67DD6">
        <w:rPr>
          <w:noProof w:val="0"/>
          <w:lang w:val="fr-FR"/>
        </w:rPr>
        <w:t xml:space="preserve">métaphysique. </w:t>
      </w:r>
      <w:r w:rsidR="00D85AFE" w:rsidRPr="00D67DD6">
        <w:rPr>
          <w:noProof w:val="0"/>
          <w:lang w:val="fr-FR"/>
        </w:rPr>
        <w:t xml:space="preserve">Les troglodytes ont créé une nouvelle lumière pour le cheminement de l’esprit moderne et éclairé. La peur et l’arrogance </w:t>
      </w:r>
      <w:r w:rsidR="00A40690" w:rsidRPr="00D67DD6">
        <w:rPr>
          <w:noProof w:val="0"/>
          <w:lang w:val="fr-FR"/>
        </w:rPr>
        <w:t xml:space="preserve">des académiciens les empêchent </w:t>
      </w:r>
      <w:r w:rsidR="00D85AFE" w:rsidRPr="00D67DD6">
        <w:rPr>
          <w:noProof w:val="0"/>
          <w:lang w:val="fr-FR"/>
        </w:rPr>
        <w:t>d</w:t>
      </w:r>
      <w:r w:rsidR="00A40690" w:rsidRPr="00D67DD6">
        <w:rPr>
          <w:noProof w:val="0"/>
          <w:lang w:val="fr-FR"/>
        </w:rPr>
        <w:t>’</w:t>
      </w:r>
      <w:r w:rsidR="00D85AFE" w:rsidRPr="00D67DD6">
        <w:rPr>
          <w:noProof w:val="0"/>
          <w:lang w:val="fr-FR"/>
        </w:rPr>
        <w:t>entrer dans l’obscurité apollinienne du « cœur de la vérité » (</w:t>
      </w:r>
      <w:r w:rsidR="00D85AFE" w:rsidRPr="00D67DD6">
        <w:rPr>
          <w:i/>
          <w:noProof w:val="0"/>
          <w:lang w:val="fr-FR"/>
        </w:rPr>
        <w:t>Parm</w:t>
      </w:r>
      <w:r w:rsidR="00D85AFE" w:rsidRPr="00D67DD6">
        <w:rPr>
          <w:noProof w:val="0"/>
          <w:lang w:val="fr-FR"/>
        </w:rPr>
        <w:t>. B 1.53</w:t>
      </w:r>
      <w:r w:rsidR="00FC5A17" w:rsidRPr="00D67DD6">
        <w:rPr>
          <w:noProof w:val="0"/>
          <w:lang w:val="fr-FR"/>
        </w:rPr>
        <w:fldChar w:fldCharType="begin"/>
      </w:r>
      <w:r w:rsidR="00FC5A17" w:rsidRPr="00D67DD6">
        <w:rPr>
          <w:noProof w:val="0"/>
          <w:lang w:val="fr-FR"/>
        </w:rPr>
        <w:instrText xml:space="preserve"> XE "Parménide:B 1.53" </w:instrText>
      </w:r>
      <w:r w:rsidR="00FC5A17" w:rsidRPr="00D67DD6">
        <w:rPr>
          <w:noProof w:val="0"/>
          <w:lang w:val="fr-FR"/>
        </w:rPr>
        <w:fldChar w:fldCharType="end"/>
      </w:r>
      <w:r w:rsidR="00D85AFE" w:rsidRPr="00D67DD6">
        <w:rPr>
          <w:noProof w:val="0"/>
          <w:lang w:val="fr-FR"/>
        </w:rPr>
        <w:t xml:space="preserve">). </w:t>
      </w:r>
      <w:r w:rsidR="00473168" w:rsidRPr="00D67DD6">
        <w:rPr>
          <w:noProof w:val="0"/>
          <w:lang w:val="fr-FR"/>
        </w:rPr>
        <w:t xml:space="preserve">Le sanctuaire de </w:t>
      </w:r>
      <w:r w:rsidR="00D85AFE" w:rsidRPr="00D67DD6">
        <w:rPr>
          <w:noProof w:val="0"/>
          <w:lang w:val="fr-FR"/>
        </w:rPr>
        <w:t>Delphes représente le lien entre le mystère et le travail d’interprétation des prêtres afin que le phénomène de la vérité soit pleinement interprété. Il n’est que logiquement et métaphysiquement correct que la vision</w:t>
      </w:r>
      <w:r w:rsidR="00BF0C60" w:rsidRPr="00D67DD6">
        <w:rPr>
          <w:noProof w:val="0"/>
          <w:lang w:val="fr-FR"/>
        </w:rPr>
        <w:t xml:space="preserve"> des phénomènes </w:t>
      </w:r>
      <w:r w:rsidR="00D85AFE" w:rsidRPr="00D67DD6">
        <w:rPr>
          <w:noProof w:val="0"/>
          <w:lang w:val="fr-FR"/>
        </w:rPr>
        <w:t>divin</w:t>
      </w:r>
      <w:r w:rsidR="00BF0C60" w:rsidRPr="00D67DD6">
        <w:rPr>
          <w:noProof w:val="0"/>
          <w:lang w:val="fr-FR"/>
        </w:rPr>
        <w:t>s</w:t>
      </w:r>
      <w:r w:rsidR="00D85AFE" w:rsidRPr="00D67DD6">
        <w:rPr>
          <w:noProof w:val="0"/>
          <w:lang w:val="fr-FR"/>
        </w:rPr>
        <w:t xml:space="preserve"> et</w:t>
      </w:r>
      <w:r w:rsidR="00BF0C60" w:rsidRPr="00D67DD6">
        <w:rPr>
          <w:noProof w:val="0"/>
          <w:lang w:val="fr-FR"/>
        </w:rPr>
        <w:t xml:space="preserve"> leur</w:t>
      </w:r>
      <w:r w:rsidR="00D85AFE" w:rsidRPr="00D67DD6">
        <w:rPr>
          <w:noProof w:val="0"/>
          <w:lang w:val="fr-FR"/>
        </w:rPr>
        <w:t xml:space="preserve"> interprétation soient passées dans la même forme de Léthé où se cachent aujourd’hui tous les grands mystères de l’antiquité. La rationalité de la caverne platonicienne est révélée par la lumière technique et par l’intellect solaire. Elle constitue le capital le plus précieux de la modernité banale contrôlée par l’instinct d’autopréservation académique et technique. L’histoire irrationnelle des platoniciens et des péripatéticiens </w:t>
      </w:r>
      <w:r w:rsidR="00BF0C60" w:rsidRPr="00D67DD6">
        <w:rPr>
          <w:noProof w:val="0"/>
          <w:lang w:val="fr-FR"/>
        </w:rPr>
        <w:t>montre</w:t>
      </w:r>
      <w:r w:rsidR="00D85AFE" w:rsidRPr="00D67DD6">
        <w:rPr>
          <w:noProof w:val="0"/>
          <w:lang w:val="fr-FR"/>
        </w:rPr>
        <w:t xml:space="preserve"> l’expulsion frénétique de l’obscurité de Delphes. Elle s’accomplit pas à pas (μέθοδος) dans les différentes époques de la métaphysique. La vérité de l’Être fut oubliée par la faute du rayonnement de l’idée comme nouveau soleil de l’intellect</w:t>
      </w:r>
      <w:r w:rsidR="00FC5A17" w:rsidRPr="00D67DD6">
        <w:rPr>
          <w:noProof w:val="0"/>
          <w:lang w:val="fr-FR"/>
        </w:rPr>
        <w:fldChar w:fldCharType="begin"/>
      </w:r>
      <w:r w:rsidR="00FC5A17" w:rsidRPr="00D67DD6">
        <w:rPr>
          <w:noProof w:val="0"/>
          <w:lang w:val="fr-FR"/>
        </w:rPr>
        <w:instrText xml:space="preserve"> XE "intellect:Platon" </w:instrText>
      </w:r>
      <w:r w:rsidR="00FC5A17" w:rsidRPr="00D67DD6">
        <w:rPr>
          <w:noProof w:val="0"/>
          <w:lang w:val="fr-FR"/>
        </w:rPr>
        <w:fldChar w:fldCharType="end"/>
      </w:r>
      <w:r w:rsidR="00D85AFE" w:rsidRPr="00D67DD6">
        <w:rPr>
          <w:noProof w:val="0"/>
          <w:lang w:val="fr-FR"/>
        </w:rPr>
        <w:t xml:space="preserve">. La castration de la vérité originelle constitue l’activité principale du voyage moderne vers la toison d’or. L’aventure est entreprise par les disciples zélés du héros mythique </w:t>
      </w:r>
      <w:r w:rsidR="00C56FB1" w:rsidRPr="00D67DD6">
        <w:rPr>
          <w:noProof w:val="0"/>
          <w:lang w:val="fr-FR"/>
        </w:rPr>
        <w:t xml:space="preserve">nommé </w:t>
      </w:r>
      <w:r w:rsidR="00D85AFE" w:rsidRPr="00D67DD6">
        <w:rPr>
          <w:noProof w:val="0"/>
          <w:lang w:val="fr-FR"/>
        </w:rPr>
        <w:t>Ac</w:t>
      </w:r>
      <w:r w:rsidR="00BF0C60" w:rsidRPr="00D67DD6">
        <w:rPr>
          <w:noProof w:val="0"/>
          <w:lang w:val="fr-FR"/>
        </w:rPr>
        <w:t>ad</w:t>
      </w:r>
      <w:r w:rsidR="00BF0C60" w:rsidRPr="00D67DD6">
        <w:rPr>
          <w:rFonts w:cs="Calibri"/>
          <w:noProof w:val="0"/>
          <w:lang w:val="fr-FR"/>
        </w:rPr>
        <w:t>è</w:t>
      </w:r>
      <w:r w:rsidR="00D85AFE" w:rsidRPr="00D67DD6">
        <w:rPr>
          <w:noProof w:val="0"/>
          <w:lang w:val="fr-FR"/>
        </w:rPr>
        <w:t>m</w:t>
      </w:r>
      <w:r w:rsidR="00BF0C60" w:rsidRPr="00D67DD6">
        <w:rPr>
          <w:noProof w:val="0"/>
          <w:lang w:val="fr-FR"/>
        </w:rPr>
        <w:t>e</w:t>
      </w:r>
      <w:r w:rsidR="00D85AFE" w:rsidRPr="00D67DD6">
        <w:rPr>
          <w:noProof w:val="0"/>
          <w:lang w:val="fr-FR"/>
        </w:rPr>
        <w:t>. L’idée brille toujours à travers l’harmonie mathématique. Le chemin vers la vérité est guidé par des bases de données scientifiques, qui sont gérées par des sociétés corporatives. Il n’est donc pas nécessaire d’entrer dans la grotte obscure. L’</w:t>
      </w:r>
      <w:r w:rsidR="00B53990" w:rsidRPr="00D67DD6">
        <w:rPr>
          <w:noProof w:val="0"/>
          <w:lang w:val="fr-FR"/>
        </w:rPr>
        <w:t>existant</w:t>
      </w:r>
      <w:r w:rsidR="00D85AFE" w:rsidRPr="00D67DD6">
        <w:rPr>
          <w:noProof w:val="0"/>
          <w:lang w:val="fr-FR"/>
        </w:rPr>
        <w:t xml:space="preserve"> n’est plus donné sous la forme ancienne de la révélation. La métaphysique</w:t>
      </w:r>
      <w:r w:rsidR="00B53990" w:rsidRPr="00D67DD6">
        <w:rPr>
          <w:noProof w:val="0"/>
          <w:lang w:val="fr-FR"/>
        </w:rPr>
        <w:t xml:space="preserve"> </w:t>
      </w:r>
      <w:r w:rsidR="00D85AFE" w:rsidRPr="00D67DD6">
        <w:rPr>
          <w:noProof w:val="0"/>
          <w:lang w:val="fr-FR"/>
        </w:rPr>
        <w:t>dépla</w:t>
      </w:r>
      <w:r w:rsidR="00B53990" w:rsidRPr="00D67DD6">
        <w:rPr>
          <w:noProof w:val="0"/>
          <w:lang w:val="fr-FR"/>
        </w:rPr>
        <w:t>ça</w:t>
      </w:r>
      <w:r w:rsidR="001A7875" w:rsidRPr="00D67DD6">
        <w:rPr>
          <w:noProof w:val="0"/>
          <w:lang w:val="fr-FR"/>
        </w:rPr>
        <w:t xml:space="preserve"> </w:t>
      </w:r>
      <w:r w:rsidR="00D85AFE" w:rsidRPr="00D67DD6">
        <w:rPr>
          <w:i/>
          <w:noProof w:val="0"/>
          <w:lang w:val="fr-FR"/>
        </w:rPr>
        <w:t>Lichtung</w:t>
      </w:r>
      <w:r w:rsidR="00FC5A17" w:rsidRPr="00D67DD6">
        <w:rPr>
          <w:i/>
          <w:noProof w:val="0"/>
          <w:lang w:val="fr-FR"/>
        </w:rPr>
        <w:fldChar w:fldCharType="begin"/>
      </w:r>
      <w:r w:rsidR="00FC5A17" w:rsidRPr="00D67DD6">
        <w:rPr>
          <w:noProof w:val="0"/>
          <w:lang w:val="fr-FR"/>
        </w:rPr>
        <w:instrText xml:space="preserve"> XE "</w:instrText>
      </w:r>
      <w:r w:rsidR="00FC5A17" w:rsidRPr="00D67DD6">
        <w:rPr>
          <w:i/>
          <w:noProof w:val="0"/>
          <w:lang w:val="fr-FR"/>
        </w:rPr>
        <w:instrText>Lichtung</w:instrText>
      </w:r>
      <w:r w:rsidR="00FC5A17" w:rsidRPr="00D67DD6">
        <w:rPr>
          <w:noProof w:val="0"/>
          <w:lang w:val="fr-FR"/>
        </w:rPr>
        <w:instrText xml:space="preserve">" </w:instrText>
      </w:r>
      <w:r w:rsidR="00FC5A17" w:rsidRPr="00D67DD6">
        <w:rPr>
          <w:i/>
          <w:noProof w:val="0"/>
          <w:lang w:val="fr-FR"/>
        </w:rPr>
        <w:fldChar w:fldCharType="end"/>
      </w:r>
      <w:r w:rsidR="00D85AFE" w:rsidRPr="00D67DD6">
        <w:rPr>
          <w:noProof w:val="0"/>
          <w:lang w:val="fr-FR"/>
        </w:rPr>
        <w:t xml:space="preserve"> vers le parfait éclat de l’idée. La manifestation de </w:t>
      </w:r>
      <w:r w:rsidR="00B53990" w:rsidRPr="00D67DD6">
        <w:rPr>
          <w:noProof w:val="0"/>
          <w:lang w:val="fr-FR"/>
        </w:rPr>
        <w:t xml:space="preserve">substance </w:t>
      </w:r>
      <w:r w:rsidR="00D85AFE" w:rsidRPr="00D67DD6">
        <w:rPr>
          <w:noProof w:val="0"/>
          <w:lang w:val="fr-FR"/>
        </w:rPr>
        <w:t xml:space="preserve">s’est produite dans la métaphysique qui produit la lumière à partir de l’idée platonicienne et plus tard par la substance première </w:t>
      </w:r>
      <w:r w:rsidR="00D85AFE" w:rsidRPr="00D67DD6">
        <w:rPr>
          <w:noProof w:val="0"/>
          <w:lang w:val="fr-FR"/>
        </w:rPr>
        <w:lastRenderedPageBreak/>
        <w:t>aristotélicienne. L’Être archaïque n’était plus caché dans le jeu visionnaire et musi</w:t>
      </w:r>
      <w:r w:rsidR="001F4F92" w:rsidRPr="00D67DD6">
        <w:rPr>
          <w:noProof w:val="0"/>
          <w:lang w:val="fr-FR"/>
        </w:rPr>
        <w:t>cale</w:t>
      </w:r>
      <w:r w:rsidR="00D85AFE" w:rsidRPr="00D67DD6">
        <w:rPr>
          <w:noProof w:val="0"/>
          <w:lang w:val="fr-FR"/>
        </w:rPr>
        <w:t xml:space="preserve"> de la vérité et de la tromperie à la façon arché</w:t>
      </w:r>
      <w:r w:rsidR="00966C89" w:rsidRPr="00D67DD6">
        <w:rPr>
          <w:noProof w:val="0"/>
          <w:lang w:val="fr-FR"/>
        </w:rPr>
        <w:t>gé</w:t>
      </w:r>
      <w:r w:rsidR="00D85AFE" w:rsidRPr="00D67DD6">
        <w:rPr>
          <w:noProof w:val="0"/>
          <w:lang w:val="fr-FR"/>
        </w:rPr>
        <w:t xml:space="preserve">tique d’Apollon. L’histoire de </w:t>
      </w:r>
      <w:r w:rsidR="00773A01" w:rsidRPr="00D67DD6">
        <w:rPr>
          <w:noProof w:val="0"/>
          <w:lang w:val="fr-FR"/>
        </w:rPr>
        <w:t>pensée prit un caractère idéal.</w:t>
      </w:r>
    </w:p>
    <w:p w14:paraId="3ECB4C5F" w14:textId="6BDA2ED0" w:rsidR="00D85AFE" w:rsidRPr="00D67DD6" w:rsidRDefault="00D85AFE" w:rsidP="00773A01">
      <w:pPr>
        <w:ind w:firstLine="397"/>
        <w:rPr>
          <w:noProof w:val="0"/>
          <w:lang w:val="fr-FR"/>
        </w:rPr>
      </w:pPr>
      <w:r w:rsidRPr="00D67DD6">
        <w:rPr>
          <w:noProof w:val="0"/>
          <w:lang w:val="fr-FR"/>
        </w:rPr>
        <w:t xml:space="preserve">Par la fondation d’une nouvelle philosophie, une nouvelle histoire de la civilisation de l’Occident moderne fut créée. Son premier historien ne fut pas le sage Hérodote, mais Thucydide, le chef d’armée doué de la pensée pragmatique (†411 av. J.-C.). </w:t>
      </w:r>
      <w:r w:rsidR="00CC7E59" w:rsidRPr="00D67DD6">
        <w:rPr>
          <w:noProof w:val="0"/>
          <w:lang w:val="fr-FR"/>
        </w:rPr>
        <w:t>Le</w:t>
      </w:r>
      <w:r w:rsidRPr="00D67DD6">
        <w:rPr>
          <w:noProof w:val="0"/>
          <w:lang w:val="fr-FR"/>
        </w:rPr>
        <w:t xml:space="preserve"> disciple d’Hérodote et contemporain de Socrate introduisit la première substance de l’histoire sous la forme de la nature humaine et il </w:t>
      </w:r>
      <w:r w:rsidR="00CC7E59" w:rsidRPr="00D67DD6">
        <w:rPr>
          <w:noProof w:val="0"/>
          <w:lang w:val="fr-FR"/>
        </w:rPr>
        <w:t xml:space="preserve">forma </w:t>
      </w:r>
      <w:r w:rsidRPr="00D67DD6">
        <w:rPr>
          <w:noProof w:val="0"/>
          <w:lang w:val="fr-FR"/>
        </w:rPr>
        <w:t>un nouveau sujet de l’histoire (Umlauf </w:t>
      </w:r>
      <w:r w:rsidR="00CC7E59" w:rsidRPr="00D67DD6">
        <w:rPr>
          <w:noProof w:val="0"/>
          <w:lang w:val="fr-FR"/>
        </w:rPr>
        <w:t>2010, 84–</w:t>
      </w:r>
      <w:r w:rsidRPr="00D67DD6">
        <w:rPr>
          <w:noProof w:val="0"/>
          <w:lang w:val="fr-FR"/>
        </w:rPr>
        <w:t xml:space="preserve">90). En métaphysique, </w:t>
      </w:r>
      <w:r w:rsidR="00223043" w:rsidRPr="00D67DD6">
        <w:rPr>
          <w:noProof w:val="0"/>
          <w:lang w:val="fr-FR"/>
        </w:rPr>
        <w:t>l’existant</w:t>
      </w:r>
      <w:r w:rsidRPr="00D67DD6">
        <w:rPr>
          <w:noProof w:val="0"/>
          <w:lang w:val="fr-FR"/>
        </w:rPr>
        <w:t xml:space="preserve"> est donné comme « cet ici », c’est-à-dire sous la forme incomplète de la vérité. L’illumin</w:t>
      </w:r>
      <w:r w:rsidR="00A40690" w:rsidRPr="00D67DD6">
        <w:rPr>
          <w:noProof w:val="0"/>
          <w:lang w:val="fr-FR"/>
        </w:rPr>
        <w:t>é</w:t>
      </w:r>
      <w:r w:rsidRPr="00D67DD6">
        <w:rPr>
          <w:noProof w:val="0"/>
          <w:lang w:val="fr-FR"/>
        </w:rPr>
        <w:t xml:space="preserve"> perçoit l’idée platonicienne ou la substance aristotélicienne à travers </w:t>
      </w:r>
      <w:r w:rsidR="00E41BF7" w:rsidRPr="00D67DD6">
        <w:rPr>
          <w:noProof w:val="0"/>
          <w:lang w:val="fr-FR"/>
        </w:rPr>
        <w:t>l</w:t>
      </w:r>
      <w:r w:rsidRPr="00D67DD6">
        <w:rPr>
          <w:noProof w:val="0"/>
          <w:lang w:val="fr-FR"/>
        </w:rPr>
        <w:t xml:space="preserve">a philosophie première </w:t>
      </w:r>
      <w:r w:rsidR="00E41BF7" w:rsidRPr="00D67DD6">
        <w:rPr>
          <w:noProof w:val="0"/>
          <w:lang w:val="fr-FR"/>
        </w:rPr>
        <w:t xml:space="preserve">transformée </w:t>
      </w:r>
      <w:r w:rsidRPr="00D67DD6">
        <w:rPr>
          <w:noProof w:val="0"/>
          <w:lang w:val="fr-FR"/>
        </w:rPr>
        <w:t xml:space="preserve">en </w:t>
      </w:r>
      <w:r w:rsidR="00773A01" w:rsidRPr="00D67DD6">
        <w:rPr>
          <w:noProof w:val="0"/>
          <w:lang w:val="fr-FR"/>
        </w:rPr>
        <w:t xml:space="preserve">récit </w:t>
      </w:r>
      <w:r w:rsidR="00E23683" w:rsidRPr="00D67DD6">
        <w:rPr>
          <w:noProof w:val="0"/>
          <w:lang w:val="fr-FR"/>
        </w:rPr>
        <w:t>mytho</w:t>
      </w:r>
      <w:r w:rsidR="008C6355" w:rsidRPr="00D67DD6">
        <w:rPr>
          <w:noProof w:val="0"/>
          <w:lang w:val="fr-FR"/>
        </w:rPr>
        <w:t>logique</w:t>
      </w:r>
      <w:r w:rsidRPr="00D67DD6">
        <w:rPr>
          <w:noProof w:val="0"/>
          <w:lang w:val="fr-FR"/>
        </w:rPr>
        <w:t xml:space="preserve">. Lorsque nous passons dans la grotte platonicienne des troglodytes, nous observons l’intégralité de l’Être à travers </w:t>
      </w:r>
      <w:r w:rsidR="00EB7DCE" w:rsidRPr="00D67DD6">
        <w:rPr>
          <w:noProof w:val="0"/>
          <w:lang w:val="fr-FR"/>
        </w:rPr>
        <w:t xml:space="preserve">la vision </w:t>
      </w:r>
      <w:r w:rsidRPr="00D67DD6">
        <w:rPr>
          <w:noProof w:val="0"/>
          <w:lang w:val="fr-FR"/>
        </w:rPr>
        <w:t>idéal</w:t>
      </w:r>
      <w:r w:rsidR="00EB7DCE" w:rsidRPr="00D67DD6">
        <w:rPr>
          <w:noProof w:val="0"/>
          <w:lang w:val="fr-FR"/>
        </w:rPr>
        <w:t>e</w:t>
      </w:r>
      <w:r w:rsidRPr="00D67DD6">
        <w:rPr>
          <w:noProof w:val="0"/>
          <w:lang w:val="fr-FR"/>
        </w:rPr>
        <w:t xml:space="preserve"> de la substance éternelle et pleinement présente. Cette technique d’observation a été fondée par le mathématicien Platon et reconstituée par la physique de la substance première </w:t>
      </w:r>
      <w:r w:rsidR="00AD0BC0" w:rsidRPr="00D67DD6">
        <w:rPr>
          <w:noProof w:val="0"/>
          <w:lang w:val="fr-FR"/>
        </w:rPr>
        <w:t>faite par A</w:t>
      </w:r>
      <w:r w:rsidR="00AF5DE2" w:rsidRPr="00D67DD6">
        <w:rPr>
          <w:noProof w:val="0"/>
          <w:lang w:val="fr-FR"/>
        </w:rPr>
        <w:t xml:space="preserve">ristote. </w:t>
      </w:r>
      <w:r w:rsidRPr="00D67DD6">
        <w:rPr>
          <w:noProof w:val="0"/>
          <w:lang w:val="fr-FR"/>
        </w:rPr>
        <w:t xml:space="preserve">Grâce au pouvoir principal des Muses au commencement </w:t>
      </w:r>
      <w:r w:rsidR="00AF5DE2" w:rsidRPr="00D67DD6">
        <w:rPr>
          <w:noProof w:val="0"/>
          <w:lang w:val="fr-FR"/>
        </w:rPr>
        <w:t xml:space="preserve">archégétique et </w:t>
      </w:r>
      <w:r w:rsidRPr="00D67DD6">
        <w:rPr>
          <w:noProof w:val="0"/>
          <w:lang w:val="fr-FR"/>
        </w:rPr>
        <w:t>caché (</w:t>
      </w:r>
      <w:r w:rsidR="00AF5DE2" w:rsidRPr="00D67DD6">
        <w:rPr>
          <w:i/>
          <w:noProof w:val="0"/>
          <w:lang w:val="fr-FR"/>
        </w:rPr>
        <w:t>Ereignis</w:t>
      </w:r>
      <w:r w:rsidR="00AF5DE2" w:rsidRPr="00D67DD6">
        <w:rPr>
          <w:noProof w:val="0"/>
          <w:lang w:val="fr-FR"/>
        </w:rPr>
        <w:t xml:space="preserve"> </w:t>
      </w:r>
      <w:r w:rsidR="00A23C98">
        <w:rPr>
          <w:noProof w:val="0"/>
          <w:lang w:val="fr-FR"/>
        </w:rPr>
        <w:t>d’</w:t>
      </w:r>
      <w:r w:rsidR="00A23C98" w:rsidRPr="00A23C98">
        <w:rPr>
          <w:i/>
          <w:noProof w:val="0"/>
          <w:lang w:val="fr-FR"/>
        </w:rPr>
        <w:t>a/lètheia</w:t>
      </w:r>
      <w:r w:rsidRPr="00D67DD6">
        <w:rPr>
          <w:noProof w:val="0"/>
          <w:lang w:val="fr-FR"/>
        </w:rPr>
        <w:t>)</w:t>
      </w:r>
      <w:r w:rsidR="00AF5DE2" w:rsidRPr="00D67DD6">
        <w:rPr>
          <w:noProof w:val="0"/>
          <w:lang w:val="fr-FR"/>
        </w:rPr>
        <w:t xml:space="preserve"> dans l’historicité de la philosophie premi</w:t>
      </w:r>
      <w:r w:rsidR="00E41BF7" w:rsidRPr="00D67DD6">
        <w:rPr>
          <w:noProof w:val="0"/>
          <w:lang w:val="fr-FR"/>
        </w:rPr>
        <w:t>è</w:t>
      </w:r>
      <w:r w:rsidR="00AF5DE2" w:rsidRPr="00D67DD6">
        <w:rPr>
          <w:noProof w:val="0"/>
          <w:lang w:val="fr-FR"/>
        </w:rPr>
        <w:t>re (</w:t>
      </w:r>
      <w:r w:rsidR="00AF5DE2" w:rsidRPr="00D67DD6">
        <w:rPr>
          <w:i/>
          <w:noProof w:val="0"/>
          <w:lang w:val="fr-FR"/>
        </w:rPr>
        <w:t>Lichtung</w:t>
      </w:r>
      <w:r w:rsidR="00AF5DE2" w:rsidRPr="00D67DD6">
        <w:rPr>
          <w:noProof w:val="0"/>
          <w:lang w:val="fr-FR"/>
        </w:rPr>
        <w:t>)</w:t>
      </w:r>
      <w:r w:rsidRPr="00D67DD6">
        <w:rPr>
          <w:noProof w:val="0"/>
          <w:lang w:val="fr-FR"/>
        </w:rPr>
        <w:t>, l’</w:t>
      </w:r>
      <w:r w:rsidR="00AF5DE2" w:rsidRPr="00D67DD6">
        <w:rPr>
          <w:noProof w:val="0"/>
          <w:lang w:val="fr-FR"/>
        </w:rPr>
        <w:t>objectivité est arrivée à s</w:t>
      </w:r>
      <w:r w:rsidRPr="00D67DD6">
        <w:rPr>
          <w:noProof w:val="0"/>
          <w:lang w:val="fr-FR"/>
        </w:rPr>
        <w:t xml:space="preserve">a vérité </w:t>
      </w:r>
      <w:r w:rsidR="00F10555" w:rsidRPr="00D67DD6">
        <w:rPr>
          <w:noProof w:val="0"/>
          <w:lang w:val="fr-FR"/>
        </w:rPr>
        <w:t>dévoilé</w:t>
      </w:r>
      <w:r w:rsidR="004E0882" w:rsidRPr="00D67DD6">
        <w:rPr>
          <w:noProof w:val="0"/>
          <w:lang w:val="fr-FR"/>
        </w:rPr>
        <w:t>e</w:t>
      </w:r>
      <w:r w:rsidRPr="00D67DD6">
        <w:rPr>
          <w:noProof w:val="0"/>
          <w:lang w:val="fr-FR"/>
        </w:rPr>
        <w:t xml:space="preserve"> (</w:t>
      </w:r>
      <w:r w:rsidR="00221FAC" w:rsidRPr="00221FAC">
        <w:rPr>
          <w:i/>
          <w:noProof w:val="0"/>
          <w:lang w:val="fr-FR"/>
        </w:rPr>
        <w:t>alètheia</w:t>
      </w:r>
      <w:r w:rsidR="00AF5DE2" w:rsidRPr="00D67DD6">
        <w:rPr>
          <w:noProof w:val="0"/>
          <w:lang w:val="fr-FR"/>
        </w:rPr>
        <w:t>)</w:t>
      </w:r>
      <w:r w:rsidRPr="00D67DD6">
        <w:rPr>
          <w:noProof w:val="0"/>
          <w:lang w:val="fr-FR"/>
        </w:rPr>
        <w:t xml:space="preserve">, c’est-à-dire sous la forme </w:t>
      </w:r>
      <w:r w:rsidR="00C31D4B" w:rsidRPr="00D67DD6">
        <w:rPr>
          <w:noProof w:val="0"/>
          <w:lang w:val="fr-FR"/>
        </w:rPr>
        <w:t xml:space="preserve">ontique </w:t>
      </w:r>
      <w:r w:rsidRPr="00D67DD6">
        <w:rPr>
          <w:noProof w:val="0"/>
          <w:lang w:val="fr-FR"/>
        </w:rPr>
        <w:t xml:space="preserve">de la </w:t>
      </w:r>
      <w:r w:rsidR="00AF5DE2" w:rsidRPr="00D67DD6">
        <w:rPr>
          <w:i/>
          <w:noProof w:val="0"/>
          <w:lang w:val="fr-FR"/>
        </w:rPr>
        <w:t>veritas</w:t>
      </w:r>
      <w:r w:rsidR="00AF5DE2" w:rsidRPr="00D67DD6">
        <w:rPr>
          <w:noProof w:val="0"/>
          <w:lang w:val="fr-FR"/>
        </w:rPr>
        <w:t xml:space="preserve"> </w:t>
      </w:r>
      <w:r w:rsidRPr="00D67DD6">
        <w:rPr>
          <w:noProof w:val="0"/>
          <w:lang w:val="fr-FR"/>
        </w:rPr>
        <w:t>métaphysique. Ensuite, l’</w:t>
      </w:r>
      <w:r w:rsidR="00B57262" w:rsidRPr="00D67DD6">
        <w:rPr>
          <w:noProof w:val="0"/>
          <w:lang w:val="fr-FR"/>
        </w:rPr>
        <w:t xml:space="preserve">histoire de la métaphysique </w:t>
      </w:r>
      <w:r w:rsidRPr="00D67DD6">
        <w:rPr>
          <w:noProof w:val="0"/>
          <w:lang w:val="fr-FR"/>
        </w:rPr>
        <w:t>établi</w:t>
      </w:r>
      <w:r w:rsidR="00B57262" w:rsidRPr="00D67DD6">
        <w:rPr>
          <w:noProof w:val="0"/>
          <w:lang w:val="fr-FR"/>
        </w:rPr>
        <w:t>t</w:t>
      </w:r>
      <w:r w:rsidRPr="00D67DD6">
        <w:rPr>
          <w:noProof w:val="0"/>
          <w:lang w:val="fr-FR"/>
        </w:rPr>
        <w:t xml:space="preserve"> l’histoire positive de la pensée scientifique </w:t>
      </w:r>
      <w:r w:rsidR="00391877" w:rsidRPr="00D67DD6">
        <w:rPr>
          <w:noProof w:val="0"/>
          <w:lang w:val="fr-FR"/>
        </w:rPr>
        <w:t>dans la modalité «</w:t>
      </w:r>
      <w:r w:rsidR="00E6756C" w:rsidRPr="00D67DD6">
        <w:rPr>
          <w:noProof w:val="0"/>
          <w:lang w:val="fr-FR"/>
        </w:rPr>
        <w:t> </w:t>
      </w:r>
      <w:r w:rsidR="001F1FC9" w:rsidRPr="00D67DD6">
        <w:rPr>
          <w:noProof w:val="0"/>
          <w:lang w:val="fr-FR"/>
        </w:rPr>
        <w:t>suje</w:t>
      </w:r>
      <w:r w:rsidR="005F382D" w:rsidRPr="00D67DD6">
        <w:rPr>
          <w:noProof w:val="0"/>
          <w:lang w:val="fr-FR"/>
        </w:rPr>
        <w:t>t</w:t>
      </w:r>
      <w:r w:rsidR="00391877" w:rsidRPr="00D67DD6">
        <w:rPr>
          <w:rFonts w:cs="Calibri"/>
          <w:noProof w:val="0"/>
          <w:lang w:val="fr-FR"/>
        </w:rPr>
        <w:t>—</w:t>
      </w:r>
      <w:r w:rsidR="001F1FC9" w:rsidRPr="00D67DD6">
        <w:rPr>
          <w:noProof w:val="0"/>
          <w:lang w:val="fr-FR"/>
        </w:rPr>
        <w:t>obje</w:t>
      </w:r>
      <w:r w:rsidR="00391877" w:rsidRPr="00D67DD6">
        <w:rPr>
          <w:noProof w:val="0"/>
          <w:lang w:val="fr-FR"/>
        </w:rPr>
        <w:t>t</w:t>
      </w:r>
      <w:r w:rsidR="00E6756C" w:rsidRPr="00D67DD6">
        <w:rPr>
          <w:noProof w:val="0"/>
          <w:lang w:val="fr-FR"/>
        </w:rPr>
        <w:t> </w:t>
      </w:r>
      <w:r w:rsidR="00391877" w:rsidRPr="00D67DD6">
        <w:rPr>
          <w:noProof w:val="0"/>
          <w:lang w:val="fr-FR"/>
        </w:rPr>
        <w:t>»</w:t>
      </w:r>
      <w:r w:rsidR="005F382D" w:rsidRPr="00D67DD6">
        <w:rPr>
          <w:noProof w:val="0"/>
          <w:lang w:val="fr-FR"/>
        </w:rPr>
        <w:t xml:space="preserve"> </w:t>
      </w:r>
      <w:r w:rsidRPr="00D67DD6">
        <w:rPr>
          <w:noProof w:val="0"/>
          <w:lang w:val="fr-FR"/>
        </w:rPr>
        <w:t>(</w:t>
      </w:r>
      <w:r w:rsidR="00311E40" w:rsidRPr="00D67DD6">
        <w:rPr>
          <w:i/>
          <w:noProof w:val="0"/>
          <w:lang w:val="fr-FR"/>
        </w:rPr>
        <w:t xml:space="preserve">facta </w:t>
      </w:r>
      <w:r w:rsidR="005F382D" w:rsidRPr="00D67DD6">
        <w:rPr>
          <w:i/>
          <w:noProof w:val="0"/>
          <w:lang w:val="fr-FR"/>
        </w:rPr>
        <w:t>human</w:t>
      </w:r>
      <w:r w:rsidR="00311E40" w:rsidRPr="00D67DD6">
        <w:rPr>
          <w:i/>
          <w:noProof w:val="0"/>
          <w:lang w:val="fr-FR"/>
        </w:rPr>
        <w:t>a</w:t>
      </w:r>
      <w:r w:rsidR="005F382D" w:rsidRPr="00D67DD6">
        <w:rPr>
          <w:noProof w:val="0"/>
          <w:lang w:val="fr-FR"/>
        </w:rPr>
        <w:t>)</w:t>
      </w:r>
      <w:r w:rsidRPr="00D67DD6">
        <w:rPr>
          <w:noProof w:val="0"/>
          <w:lang w:val="fr-FR"/>
        </w:rPr>
        <w:t xml:space="preserve">. La divine comédie de la modernité </w:t>
      </w:r>
      <w:r w:rsidR="00CF0442" w:rsidRPr="00D67DD6">
        <w:rPr>
          <w:noProof w:val="0"/>
          <w:lang w:val="fr-FR"/>
        </w:rPr>
        <w:t>est pleinement fact</w:t>
      </w:r>
      <w:r w:rsidR="00D13B34" w:rsidRPr="00D67DD6">
        <w:rPr>
          <w:noProof w:val="0"/>
          <w:lang w:val="fr-FR"/>
        </w:rPr>
        <w:t>uelle</w:t>
      </w:r>
      <w:r w:rsidR="00CF0442" w:rsidRPr="00D67DD6">
        <w:rPr>
          <w:noProof w:val="0"/>
          <w:lang w:val="fr-FR"/>
        </w:rPr>
        <w:t xml:space="preserve">, car la modernité </w:t>
      </w:r>
      <w:r w:rsidRPr="00D67DD6">
        <w:rPr>
          <w:noProof w:val="0"/>
          <w:lang w:val="fr-FR"/>
        </w:rPr>
        <w:t xml:space="preserve">échangea la sagesse contre la technique. Le plus sage de tous les hommes </w:t>
      </w:r>
      <w:r w:rsidR="00E41BF7" w:rsidRPr="00D67DD6">
        <w:rPr>
          <w:noProof w:val="0"/>
          <w:lang w:val="fr-FR"/>
        </w:rPr>
        <w:t xml:space="preserve">se voit </w:t>
      </w:r>
      <w:r w:rsidRPr="00D67DD6">
        <w:rPr>
          <w:noProof w:val="0"/>
          <w:lang w:val="fr-FR"/>
        </w:rPr>
        <w:t>d’être fondateur d’</w:t>
      </w:r>
      <w:r w:rsidR="00783CA5" w:rsidRPr="00D67DD6">
        <w:rPr>
          <w:noProof w:val="0"/>
          <w:lang w:val="fr-FR"/>
        </w:rPr>
        <w:t xml:space="preserve">une telle </w:t>
      </w:r>
      <w:r w:rsidR="00E41BF7" w:rsidRPr="00D67DD6">
        <w:rPr>
          <w:noProof w:val="0"/>
          <w:lang w:val="fr-FR"/>
        </w:rPr>
        <w:t>magouille</w:t>
      </w:r>
      <w:r w:rsidRPr="00D67DD6">
        <w:rPr>
          <w:noProof w:val="0"/>
          <w:lang w:val="fr-FR"/>
        </w:rPr>
        <w:t>. La recherche de la sagesse est guidée par la sémantique du datif archég</w:t>
      </w:r>
      <w:r w:rsidR="008C2EEC" w:rsidRPr="00D67DD6">
        <w:rPr>
          <w:noProof w:val="0"/>
          <w:lang w:val="fr-FR"/>
        </w:rPr>
        <w:t>é</w:t>
      </w:r>
      <w:r w:rsidR="001F4F92" w:rsidRPr="00D67DD6">
        <w:rPr>
          <w:noProof w:val="0"/>
          <w:lang w:val="fr-FR"/>
        </w:rPr>
        <w:t>tique et par le concept musical</w:t>
      </w:r>
      <w:r w:rsidRPr="00D67DD6">
        <w:rPr>
          <w:noProof w:val="0"/>
          <w:lang w:val="fr-FR"/>
        </w:rPr>
        <w:t xml:space="preserve"> de la vérité. Les fondateurs de la modernité Platon et Aristote, sous la direction de la déesse Apate, ont </w:t>
      </w:r>
      <w:r w:rsidR="00E41BF7" w:rsidRPr="00D67DD6">
        <w:rPr>
          <w:noProof w:val="0"/>
          <w:lang w:val="fr-FR"/>
        </w:rPr>
        <w:t>m</w:t>
      </w:r>
      <w:r w:rsidRPr="00D67DD6">
        <w:rPr>
          <w:noProof w:val="0"/>
          <w:lang w:val="fr-FR"/>
        </w:rPr>
        <w:t>ésinterprété la vérité arché</w:t>
      </w:r>
      <w:r w:rsidR="000D6008" w:rsidRPr="00D67DD6">
        <w:rPr>
          <w:noProof w:val="0"/>
          <w:lang w:val="fr-FR"/>
        </w:rPr>
        <w:t>gé</w:t>
      </w:r>
      <w:r w:rsidRPr="00D67DD6">
        <w:rPr>
          <w:noProof w:val="0"/>
          <w:lang w:val="fr-FR"/>
        </w:rPr>
        <w:t>tique et pythique cachée au début de la philosophie. La modernité dirigée par Apate organisa l’exultation trompeuse de la substance (</w:t>
      </w:r>
      <w:r w:rsidRPr="00D67DD6">
        <w:rPr>
          <w:i/>
          <w:noProof w:val="0"/>
          <w:lang w:val="fr-FR"/>
        </w:rPr>
        <w:t>eídolon</w:t>
      </w:r>
      <w:r w:rsidR="00FC5A17" w:rsidRPr="00D67DD6">
        <w:rPr>
          <w:i/>
          <w:noProof w:val="0"/>
          <w:lang w:val="fr-FR"/>
        </w:rPr>
        <w:fldChar w:fldCharType="begin"/>
      </w:r>
      <w:r w:rsidR="00FC5A17" w:rsidRPr="00D67DD6">
        <w:rPr>
          <w:noProof w:val="0"/>
          <w:lang w:val="fr-FR"/>
        </w:rPr>
        <w:instrText xml:space="preserve"> XE "</w:instrText>
      </w:r>
      <w:r w:rsidR="00FC5A17" w:rsidRPr="00D67DD6">
        <w:rPr>
          <w:i/>
          <w:noProof w:val="0"/>
          <w:lang w:val="fr-FR"/>
        </w:rPr>
        <w:instrText>eídolon</w:instrText>
      </w:r>
      <w:r w:rsidR="00FC5A17" w:rsidRPr="00D67DD6">
        <w:rPr>
          <w:noProof w:val="0"/>
          <w:lang w:val="fr-FR"/>
        </w:rPr>
        <w:instrText xml:space="preserve">" </w:instrText>
      </w:r>
      <w:r w:rsidR="00FC5A17" w:rsidRPr="00D67DD6">
        <w:rPr>
          <w:i/>
          <w:noProof w:val="0"/>
          <w:lang w:val="fr-FR"/>
        </w:rPr>
        <w:fldChar w:fldCharType="end"/>
      </w:r>
      <w:r w:rsidRPr="00D67DD6">
        <w:rPr>
          <w:noProof w:val="0"/>
          <w:lang w:val="fr-FR"/>
        </w:rPr>
        <w:t>), puisqu’elle suit le chemin du simulacre idéal (</w:t>
      </w:r>
      <w:r w:rsidRPr="00D67DD6">
        <w:rPr>
          <w:i/>
          <w:noProof w:val="0"/>
          <w:lang w:val="fr-FR"/>
        </w:rPr>
        <w:t>eídos</w:t>
      </w:r>
      <w:r w:rsidRPr="00D67DD6">
        <w:rPr>
          <w:noProof w:val="0"/>
          <w:lang w:val="fr-FR"/>
        </w:rPr>
        <w:t>) introduit par Platon. Platon et Aristote traitaient encore le caractère musical du datif archég</w:t>
      </w:r>
      <w:r w:rsidR="008C2EEC" w:rsidRPr="00D67DD6">
        <w:rPr>
          <w:noProof w:val="0"/>
          <w:lang w:val="fr-FR"/>
        </w:rPr>
        <w:t>é</w:t>
      </w:r>
      <w:r w:rsidRPr="00D67DD6">
        <w:rPr>
          <w:noProof w:val="0"/>
          <w:lang w:val="fr-FR"/>
        </w:rPr>
        <w:t>tique par rapport à l’être idéal ou réel de la substance, car ils étaient contemporains de Socrate et de Delphes. Leur pensée donnée à l’époque de la tragédie reflétait (</w:t>
      </w:r>
      <w:r w:rsidRPr="00D67DD6">
        <w:rPr>
          <w:i/>
          <w:noProof w:val="0"/>
          <w:lang w:val="fr-FR"/>
        </w:rPr>
        <w:t>reflexum</w:t>
      </w:r>
      <w:r w:rsidRPr="00D67DD6">
        <w:rPr>
          <w:noProof w:val="0"/>
          <w:lang w:val="fr-FR"/>
        </w:rPr>
        <w:t xml:space="preserve">) </w:t>
      </w:r>
      <w:r w:rsidR="00783CA5" w:rsidRPr="00D67DD6">
        <w:rPr>
          <w:noProof w:val="0"/>
          <w:lang w:val="fr-FR"/>
        </w:rPr>
        <w:t>comme mir</w:t>
      </w:r>
      <w:r w:rsidR="0006104F" w:rsidRPr="00D67DD6">
        <w:rPr>
          <w:noProof w:val="0"/>
          <w:lang w:val="fr-FR"/>
        </w:rPr>
        <w:t>oir</w:t>
      </w:r>
      <w:r w:rsidR="00783CA5" w:rsidRPr="00D67DD6">
        <w:rPr>
          <w:noProof w:val="0"/>
          <w:lang w:val="fr-FR"/>
        </w:rPr>
        <w:t xml:space="preserve"> tordu (</w:t>
      </w:r>
      <w:r w:rsidR="00783CA5" w:rsidRPr="00D67DD6">
        <w:rPr>
          <w:i/>
          <w:noProof w:val="0"/>
          <w:lang w:val="fr-FR"/>
        </w:rPr>
        <w:t>speculum</w:t>
      </w:r>
      <w:r w:rsidR="00783CA5" w:rsidRPr="00D67DD6">
        <w:rPr>
          <w:noProof w:val="0"/>
          <w:lang w:val="fr-FR"/>
        </w:rPr>
        <w:t xml:space="preserve">) </w:t>
      </w:r>
      <w:r w:rsidRPr="00D67DD6">
        <w:rPr>
          <w:noProof w:val="0"/>
          <w:lang w:val="fr-FR"/>
        </w:rPr>
        <w:t xml:space="preserve">quelque chose d’archaïque de la forme apollinienne de </w:t>
      </w:r>
      <w:r w:rsidRPr="00D67DD6">
        <w:rPr>
          <w:i/>
          <w:noProof w:val="0"/>
          <w:lang w:val="fr-FR"/>
        </w:rPr>
        <w:t>Lichtung</w:t>
      </w:r>
      <w:r w:rsidRPr="00D67DD6">
        <w:rPr>
          <w:noProof w:val="0"/>
          <w:lang w:val="fr-FR"/>
        </w:rPr>
        <w:t xml:space="preserve">. Par conséquent, le début </w:t>
      </w:r>
      <w:r w:rsidR="00B61F0C" w:rsidRPr="00D67DD6">
        <w:rPr>
          <w:noProof w:val="0"/>
          <w:lang w:val="fr-FR"/>
        </w:rPr>
        <w:lastRenderedPageBreak/>
        <w:t xml:space="preserve">réflexif et spéculatif </w:t>
      </w:r>
      <w:r w:rsidRPr="00D67DD6">
        <w:rPr>
          <w:noProof w:val="0"/>
          <w:lang w:val="fr-FR"/>
        </w:rPr>
        <w:t xml:space="preserve">de la métaphysique </w:t>
      </w:r>
      <w:r w:rsidR="00BD0907" w:rsidRPr="00D67DD6">
        <w:rPr>
          <w:noProof w:val="0"/>
          <w:lang w:val="fr-FR"/>
        </w:rPr>
        <w:t xml:space="preserve">garde </w:t>
      </w:r>
      <w:r w:rsidRPr="00D67DD6">
        <w:rPr>
          <w:noProof w:val="0"/>
          <w:lang w:val="fr-FR"/>
        </w:rPr>
        <w:t xml:space="preserve">encore </w:t>
      </w:r>
      <w:r w:rsidR="00BD0907" w:rsidRPr="00D67DD6">
        <w:rPr>
          <w:noProof w:val="0"/>
          <w:lang w:val="fr-FR"/>
        </w:rPr>
        <w:t xml:space="preserve">un peu du </w:t>
      </w:r>
      <w:r w:rsidRPr="00D67DD6">
        <w:rPr>
          <w:noProof w:val="0"/>
          <w:lang w:val="fr-FR"/>
        </w:rPr>
        <w:t xml:space="preserve">sens archaïque de la vérité comme évènement de la pensée sage. Les deux premiers métaphysiciens savaient encore que l’effet du commencement archaïque doit être conservé dans l’idée ou dans la substance individuelle, bien que de façon marginale. Mais cet évènement initial reste caché dans les transformations ultérieures de la métaphysique. La pensée de la métaphysique se réfère uniquement à l’être actuel en tant que </w:t>
      </w:r>
      <w:r w:rsidR="00CA32CD" w:rsidRPr="00D67DD6">
        <w:rPr>
          <w:noProof w:val="0"/>
          <w:lang w:val="fr-FR"/>
        </w:rPr>
        <w:t xml:space="preserve">la </w:t>
      </w:r>
      <w:r w:rsidRPr="00D67DD6">
        <w:rPr>
          <w:noProof w:val="0"/>
          <w:lang w:val="fr-FR"/>
        </w:rPr>
        <w:t>substance</w:t>
      </w:r>
      <w:r w:rsidR="00E41BF7" w:rsidRPr="00D67DD6">
        <w:rPr>
          <w:noProof w:val="0"/>
          <w:lang w:val="fr-FR"/>
        </w:rPr>
        <w:t xml:space="preserve"> eidétique</w:t>
      </w:r>
      <w:r w:rsidRPr="00D67DD6">
        <w:rPr>
          <w:noProof w:val="0"/>
          <w:lang w:val="fr-FR"/>
        </w:rPr>
        <w:t>. La métaphysique de l’Occident transform</w:t>
      </w:r>
      <w:r w:rsidR="00E41BF7" w:rsidRPr="00D67DD6">
        <w:rPr>
          <w:noProof w:val="0"/>
          <w:lang w:val="fr-FR"/>
        </w:rPr>
        <w:t>a</w:t>
      </w:r>
      <w:r w:rsidRPr="00D67DD6">
        <w:rPr>
          <w:noProof w:val="0"/>
          <w:lang w:val="fr-FR"/>
        </w:rPr>
        <w:t xml:space="preserve"> la sagesse originelle en une technologie objective de la pensée. La sagesse théorique de la tragédie est devenue une spéculation réflexive du sujet cartésien postmoderne. Après la disparition de la métaphysique, tout ce qui restait de l’effet des Muses était un musée postmoderne dont les collections sont numérisées </w:t>
      </w:r>
      <w:r w:rsidR="00E41BF7" w:rsidRPr="00D67DD6">
        <w:rPr>
          <w:noProof w:val="0"/>
          <w:lang w:val="fr-FR"/>
        </w:rPr>
        <w:t xml:space="preserve">par </w:t>
      </w:r>
      <w:r w:rsidRPr="00D67DD6">
        <w:rPr>
          <w:noProof w:val="0"/>
          <w:lang w:val="fr-FR"/>
        </w:rPr>
        <w:t>la différence binaire. Le regard du sage Socrate est devenu le savoir métaphysique. La réflexion de la substance s’est terminée par l’autoréflexion du sujet narcissique. À l’époque de la déconstruction, la victoire de ce sujet caractérise la civilisation occidentale qui, ironiquement, s’est tendu le vrai miroir (</w:t>
      </w:r>
      <w:r w:rsidRPr="00D67DD6">
        <w:rPr>
          <w:i/>
          <w:noProof w:val="0"/>
          <w:lang w:val="fr-FR"/>
        </w:rPr>
        <w:t>speculum</w:t>
      </w:r>
      <w:r w:rsidRPr="00D67DD6">
        <w:rPr>
          <w:noProof w:val="0"/>
          <w:lang w:val="fr-FR"/>
        </w:rPr>
        <w:t xml:space="preserve">) à elle-même. </w:t>
      </w:r>
      <w:r w:rsidR="0086639B" w:rsidRPr="00D67DD6">
        <w:rPr>
          <w:noProof w:val="0"/>
          <w:lang w:val="fr-FR"/>
        </w:rPr>
        <w:t>C</w:t>
      </w:r>
      <w:r w:rsidR="00E41BF7" w:rsidRPr="00D67DD6">
        <w:rPr>
          <w:noProof w:val="0"/>
          <w:lang w:val="fr-FR"/>
        </w:rPr>
        <w:t xml:space="preserve">e caractère spéculatif de la métaphysique doit être exploré en détail. </w:t>
      </w:r>
      <w:r w:rsidRPr="00D67DD6">
        <w:rPr>
          <w:noProof w:val="0"/>
          <w:lang w:val="fr-FR"/>
        </w:rPr>
        <w:t>La révolte de l’orgueil académique contre la sagesse archaïque forme l’identité de la civilisation occidentale et de la pensée objective. La révolte titanesque des modernes ne s’est pas terminée par le don du feu comme chez Prométhée, mais par le réchauffement climatique.</w:t>
      </w:r>
    </w:p>
    <w:p w14:paraId="183DA94A" w14:textId="77777777" w:rsidR="00A80077" w:rsidRPr="00D67DD6" w:rsidRDefault="00A655CC" w:rsidP="00A80077">
      <w:pPr>
        <w:ind w:firstLine="397"/>
        <w:rPr>
          <w:noProof w:val="0"/>
          <w:lang w:val="fr-FR"/>
        </w:rPr>
      </w:pPr>
      <w:r w:rsidRPr="00D67DD6">
        <w:rPr>
          <w:noProof w:val="0"/>
          <w:lang w:val="fr-FR"/>
        </w:rPr>
        <w:t>La métaphysique apparut par l’activité cachée de l’Être</w:t>
      </w:r>
      <w:r w:rsidR="000B42A4" w:rsidRPr="00D67DD6">
        <w:rPr>
          <w:noProof w:val="0"/>
          <w:lang w:val="fr-FR"/>
        </w:rPr>
        <w:t xml:space="preserve"> </w:t>
      </w:r>
      <w:r w:rsidR="00FE7BE9" w:rsidRPr="00D67DD6">
        <w:rPr>
          <w:noProof w:val="0"/>
          <w:lang w:val="fr-FR"/>
        </w:rPr>
        <w:t>(</w:t>
      </w:r>
      <w:r w:rsidR="00FE7BE9" w:rsidRPr="00D67DD6">
        <w:rPr>
          <w:i/>
          <w:noProof w:val="0"/>
          <w:lang w:val="fr-FR"/>
        </w:rPr>
        <w:t>Gr</w:t>
      </w:r>
      <w:r w:rsidR="00FE7BE9" w:rsidRPr="00D67DD6">
        <w:rPr>
          <w:rFonts w:cs="Calibri"/>
          <w:i/>
          <w:noProof w:val="0"/>
          <w:lang w:val="fr-FR"/>
        </w:rPr>
        <w:t>ü</w:t>
      </w:r>
      <w:r w:rsidR="00FE7BE9" w:rsidRPr="00D67DD6">
        <w:rPr>
          <w:i/>
          <w:noProof w:val="0"/>
          <w:lang w:val="fr-FR"/>
        </w:rPr>
        <w:t>ndung</w:t>
      </w:r>
      <w:r w:rsidR="00FE7BE9" w:rsidRPr="00D67DD6">
        <w:rPr>
          <w:noProof w:val="0"/>
          <w:lang w:val="fr-FR"/>
        </w:rPr>
        <w:t xml:space="preserve">) </w:t>
      </w:r>
      <w:r w:rsidRPr="00D67DD6">
        <w:rPr>
          <w:noProof w:val="0"/>
          <w:lang w:val="fr-FR"/>
        </w:rPr>
        <w:t xml:space="preserve">exprimée par le désir humain de dominer la pensée </w:t>
      </w:r>
      <w:r w:rsidR="000B42A4" w:rsidRPr="00D67DD6">
        <w:rPr>
          <w:noProof w:val="0"/>
          <w:lang w:val="fr-FR"/>
        </w:rPr>
        <w:t>de même ma</w:t>
      </w:r>
      <w:r w:rsidRPr="00D67DD6">
        <w:rPr>
          <w:noProof w:val="0"/>
          <w:lang w:val="fr-FR"/>
        </w:rPr>
        <w:t>n</w:t>
      </w:r>
      <w:r w:rsidR="000B42A4" w:rsidRPr="00D67DD6">
        <w:rPr>
          <w:noProof w:val="0"/>
          <w:lang w:val="fr-FR"/>
        </w:rPr>
        <w:t>iè</w:t>
      </w:r>
      <w:r w:rsidRPr="00D67DD6">
        <w:rPr>
          <w:noProof w:val="0"/>
          <w:lang w:val="fr-FR"/>
        </w:rPr>
        <w:t>re que la tyrannie dominait l’espace politique de</w:t>
      </w:r>
      <w:r w:rsidR="0006104F" w:rsidRPr="00D67DD6">
        <w:rPr>
          <w:noProof w:val="0"/>
          <w:lang w:val="fr-FR"/>
        </w:rPr>
        <w:t xml:space="preserve">s cités </w:t>
      </w:r>
      <w:r w:rsidRPr="00D67DD6">
        <w:rPr>
          <w:noProof w:val="0"/>
          <w:lang w:val="fr-FR"/>
        </w:rPr>
        <w:t>grecques. L</w:t>
      </w:r>
      <w:r w:rsidR="00D85AFE" w:rsidRPr="00D67DD6">
        <w:rPr>
          <w:noProof w:val="0"/>
          <w:lang w:val="fr-FR"/>
        </w:rPr>
        <w:t xml:space="preserve">’évènement fondateur </w:t>
      </w:r>
      <w:r w:rsidR="00FE7BE9" w:rsidRPr="00D67DD6">
        <w:rPr>
          <w:noProof w:val="0"/>
          <w:lang w:val="fr-FR"/>
        </w:rPr>
        <w:t>(</w:t>
      </w:r>
      <w:r w:rsidR="00FE7BE9" w:rsidRPr="00D67DD6">
        <w:rPr>
          <w:i/>
          <w:noProof w:val="0"/>
          <w:lang w:val="fr-FR"/>
        </w:rPr>
        <w:t>Grund</w:t>
      </w:r>
      <w:r w:rsidR="00FE7BE9" w:rsidRPr="00D67DD6">
        <w:rPr>
          <w:noProof w:val="0"/>
          <w:lang w:val="fr-FR"/>
        </w:rPr>
        <w:t xml:space="preserve">) </w:t>
      </w:r>
      <w:r w:rsidR="0006104F" w:rsidRPr="00D67DD6">
        <w:rPr>
          <w:noProof w:val="0"/>
          <w:lang w:val="fr-FR"/>
        </w:rPr>
        <w:t xml:space="preserve">de métaphysique </w:t>
      </w:r>
      <w:r w:rsidRPr="00D67DD6">
        <w:rPr>
          <w:noProof w:val="0"/>
          <w:lang w:val="fr-FR"/>
        </w:rPr>
        <w:t xml:space="preserve">se fait par le </w:t>
      </w:r>
      <w:r w:rsidR="00D85AFE" w:rsidRPr="00D67DD6">
        <w:rPr>
          <w:noProof w:val="0"/>
          <w:lang w:val="fr-FR"/>
        </w:rPr>
        <w:t xml:space="preserve">sujet moderne. </w:t>
      </w:r>
      <w:r w:rsidR="00E313AA" w:rsidRPr="00D67DD6">
        <w:rPr>
          <w:noProof w:val="0"/>
          <w:lang w:val="fr-FR"/>
        </w:rPr>
        <w:t>L’</w:t>
      </w:r>
      <w:r w:rsidR="00E313AA" w:rsidRPr="00D67DD6">
        <w:rPr>
          <w:rFonts w:cs="Calibri"/>
          <w:noProof w:val="0"/>
          <w:lang w:val="fr-FR"/>
        </w:rPr>
        <w:t>Ê</w:t>
      </w:r>
      <w:r w:rsidR="00C735D3" w:rsidRPr="00D67DD6">
        <w:rPr>
          <w:noProof w:val="0"/>
          <w:lang w:val="fr-FR"/>
        </w:rPr>
        <w:t xml:space="preserve">tre originel est passé dans </w:t>
      </w:r>
      <w:r w:rsidR="00E313AA" w:rsidRPr="00D67DD6">
        <w:rPr>
          <w:noProof w:val="0"/>
          <w:lang w:val="fr-FR"/>
        </w:rPr>
        <w:t xml:space="preserve">Léthé, tout comme la démocratie archaïque. </w:t>
      </w:r>
      <w:r w:rsidR="009642AC" w:rsidRPr="00D67DD6">
        <w:rPr>
          <w:noProof w:val="0"/>
          <w:lang w:val="fr-FR"/>
        </w:rPr>
        <w:t>Le tournant anthropologique rempla</w:t>
      </w:r>
      <w:r w:rsidR="00C22FD6" w:rsidRPr="00D67DD6">
        <w:rPr>
          <w:noProof w:val="0"/>
          <w:lang w:val="fr-FR"/>
        </w:rPr>
        <w:t>ç</w:t>
      </w:r>
      <w:r w:rsidR="009642AC" w:rsidRPr="00D67DD6">
        <w:rPr>
          <w:noProof w:val="0"/>
          <w:lang w:val="fr-FR"/>
        </w:rPr>
        <w:t>a</w:t>
      </w:r>
      <w:r w:rsidR="00D85AFE" w:rsidRPr="00D67DD6">
        <w:rPr>
          <w:noProof w:val="0"/>
          <w:lang w:val="fr-FR"/>
        </w:rPr>
        <w:t xml:space="preserve"> la </w:t>
      </w:r>
      <w:r w:rsidR="004B3E33" w:rsidRPr="00D67DD6">
        <w:rPr>
          <w:i/>
          <w:noProof w:val="0"/>
          <w:lang w:val="fr-FR"/>
        </w:rPr>
        <w:t>phúsis</w:t>
      </w:r>
      <w:r w:rsidR="00C22FD6" w:rsidRPr="00D67DD6">
        <w:rPr>
          <w:noProof w:val="0"/>
          <w:lang w:val="fr-FR"/>
        </w:rPr>
        <w:t xml:space="preserve"> </w:t>
      </w:r>
      <w:r w:rsidR="008E0BBE" w:rsidRPr="00D67DD6">
        <w:rPr>
          <w:noProof w:val="0"/>
          <w:lang w:val="fr-FR"/>
        </w:rPr>
        <w:t xml:space="preserve">ancienne </w:t>
      </w:r>
      <w:r w:rsidR="003D15C1" w:rsidRPr="00D67DD6">
        <w:rPr>
          <w:noProof w:val="0"/>
          <w:lang w:val="fr-FR"/>
        </w:rPr>
        <w:t>par un ph</w:t>
      </w:r>
      <w:r w:rsidR="00C22FD6" w:rsidRPr="00D67DD6">
        <w:rPr>
          <w:noProof w:val="0"/>
          <w:lang w:val="fr-FR"/>
        </w:rPr>
        <w:t>énomè</w:t>
      </w:r>
      <w:r w:rsidR="003D15C1" w:rsidRPr="00D67DD6">
        <w:rPr>
          <w:noProof w:val="0"/>
          <w:lang w:val="fr-FR"/>
        </w:rPr>
        <w:t xml:space="preserve">ne nouveau, car </w:t>
      </w:r>
      <w:r w:rsidR="00D85AFE" w:rsidRPr="00D67DD6">
        <w:rPr>
          <w:noProof w:val="0"/>
          <w:lang w:val="fr-FR"/>
        </w:rPr>
        <w:t xml:space="preserve">la substance individuelle </w:t>
      </w:r>
      <w:r w:rsidR="00DF6AE0" w:rsidRPr="00D67DD6">
        <w:rPr>
          <w:noProof w:val="0"/>
          <w:lang w:val="fr-FR"/>
        </w:rPr>
        <w:t xml:space="preserve">devient le fondement de la </w:t>
      </w:r>
      <w:r w:rsidR="0006104F" w:rsidRPr="00D67DD6">
        <w:rPr>
          <w:noProof w:val="0"/>
          <w:lang w:val="fr-FR"/>
        </w:rPr>
        <w:t>pensée moderne</w:t>
      </w:r>
      <w:r w:rsidR="00D85AFE" w:rsidRPr="00D67DD6">
        <w:rPr>
          <w:noProof w:val="0"/>
          <w:lang w:val="fr-FR"/>
        </w:rPr>
        <w:t xml:space="preserve">. </w:t>
      </w:r>
      <w:r w:rsidR="00223043" w:rsidRPr="00D67DD6">
        <w:rPr>
          <w:noProof w:val="0"/>
          <w:lang w:val="fr-FR"/>
        </w:rPr>
        <w:t>L’existant</w:t>
      </w:r>
      <w:r w:rsidR="00D85AFE" w:rsidRPr="00D67DD6">
        <w:rPr>
          <w:noProof w:val="0"/>
          <w:lang w:val="fr-FR"/>
        </w:rPr>
        <w:t xml:space="preserve"> « </w:t>
      </w:r>
      <w:r w:rsidR="001D7925" w:rsidRPr="00D67DD6">
        <w:rPr>
          <w:noProof w:val="0"/>
          <w:lang w:val="fr-FR"/>
        </w:rPr>
        <w:t>comme</w:t>
      </w:r>
      <w:r w:rsidR="00D85AFE" w:rsidRPr="00D67DD6">
        <w:rPr>
          <w:noProof w:val="0"/>
          <w:lang w:val="fr-FR"/>
        </w:rPr>
        <w:t xml:space="preserve"> » </w:t>
      </w:r>
      <w:r w:rsidR="001D7925" w:rsidRPr="00D67DD6">
        <w:rPr>
          <w:noProof w:val="0"/>
          <w:lang w:val="fr-FR"/>
        </w:rPr>
        <w:t xml:space="preserve">l’existant </w:t>
      </w:r>
      <w:r w:rsidR="00D85AFE" w:rsidRPr="00D67DD6">
        <w:rPr>
          <w:noProof w:val="0"/>
          <w:lang w:val="fr-FR"/>
        </w:rPr>
        <w:t>(voir « </w:t>
      </w:r>
      <w:r w:rsidR="00D85AFE" w:rsidRPr="00D67DD6">
        <w:rPr>
          <w:i/>
          <w:noProof w:val="0"/>
          <w:lang w:val="fr-FR"/>
        </w:rPr>
        <w:t>Als</w:t>
      </w:r>
      <w:r w:rsidR="00D85AFE" w:rsidRPr="00D67DD6">
        <w:rPr>
          <w:noProof w:val="0"/>
          <w:lang w:val="fr-FR"/>
        </w:rPr>
        <w:t xml:space="preserve"> » de Heidegger) existe dans la métaphysique parce que le sujet moderne </w:t>
      </w:r>
      <w:r w:rsidR="0006104F" w:rsidRPr="00D67DD6">
        <w:rPr>
          <w:noProof w:val="0"/>
          <w:lang w:val="fr-FR"/>
        </w:rPr>
        <w:t>fournit</w:t>
      </w:r>
      <w:r w:rsidR="00D85AFE" w:rsidRPr="00D67DD6">
        <w:rPr>
          <w:noProof w:val="0"/>
          <w:lang w:val="fr-FR"/>
        </w:rPr>
        <w:t xml:space="preserve"> la nature substantielle de </w:t>
      </w:r>
      <w:r w:rsidR="00223043" w:rsidRPr="00D67DD6">
        <w:rPr>
          <w:noProof w:val="0"/>
          <w:lang w:val="fr-FR"/>
        </w:rPr>
        <w:t>l’</w:t>
      </w:r>
      <w:r w:rsidR="00B54667" w:rsidRPr="00D67DD6">
        <w:rPr>
          <w:noProof w:val="0"/>
          <w:lang w:val="fr-FR"/>
        </w:rPr>
        <w:t>existence</w:t>
      </w:r>
      <w:r w:rsidR="00D85AFE" w:rsidRPr="00D67DD6">
        <w:rPr>
          <w:noProof w:val="0"/>
          <w:lang w:val="fr-FR"/>
        </w:rPr>
        <w:t xml:space="preserve"> (</w:t>
      </w:r>
      <w:r w:rsidR="00D85AFE" w:rsidRPr="00D67DD6">
        <w:rPr>
          <w:i/>
          <w:noProof w:val="0"/>
          <w:lang w:val="fr-FR"/>
        </w:rPr>
        <w:t>Seiendheit</w:t>
      </w:r>
      <w:r w:rsidR="00D85AFE" w:rsidRPr="00D67DD6">
        <w:rPr>
          <w:noProof w:val="0"/>
          <w:lang w:val="fr-FR"/>
        </w:rPr>
        <w:t>) sous la forme d’un évènement fondateur permanent. Socrate en tant que travesti métaphysique établit la philosophie de Platon et d’Aristote puisqu’il a été honoré d’être le premier porteur du meilleur des mondes</w:t>
      </w:r>
      <w:r w:rsidR="009D5524" w:rsidRPr="00D67DD6">
        <w:rPr>
          <w:noProof w:val="0"/>
          <w:lang w:val="fr-FR"/>
        </w:rPr>
        <w:t xml:space="preserve"> modernes</w:t>
      </w:r>
      <w:r w:rsidR="00D85AFE" w:rsidRPr="00D67DD6">
        <w:rPr>
          <w:noProof w:val="0"/>
          <w:lang w:val="fr-FR"/>
        </w:rPr>
        <w:t xml:space="preserve">. L’œuvre de Heidegger, </w:t>
      </w:r>
      <w:r w:rsidR="00D85AFE" w:rsidRPr="00D67DD6">
        <w:rPr>
          <w:i/>
          <w:noProof w:val="0"/>
          <w:lang w:val="fr-FR"/>
        </w:rPr>
        <w:t>Der Satz der Identität</w:t>
      </w:r>
      <w:r w:rsidR="00D85AFE" w:rsidRPr="00D67DD6">
        <w:rPr>
          <w:noProof w:val="0"/>
          <w:lang w:val="fr-FR"/>
        </w:rPr>
        <w:t>, interprète la relation entre la métaphysique et l’évènement de l’Être. Heidegger étudie l’évènement fondateur de la vérité (</w:t>
      </w:r>
      <w:r w:rsidR="00D85AFE" w:rsidRPr="00D67DD6">
        <w:rPr>
          <w:i/>
          <w:noProof w:val="0"/>
          <w:lang w:val="fr-FR"/>
        </w:rPr>
        <w:t>Gründung der Wahrheit</w:t>
      </w:r>
      <w:r w:rsidR="00D85AFE" w:rsidRPr="00D67DD6">
        <w:rPr>
          <w:noProof w:val="0"/>
          <w:lang w:val="fr-FR"/>
        </w:rPr>
        <w:t xml:space="preserve">), qui est totalement occulté à l’époque actuelle de l’objectivité et </w:t>
      </w:r>
      <w:r w:rsidR="00D85AFE" w:rsidRPr="00D67DD6">
        <w:rPr>
          <w:noProof w:val="0"/>
          <w:lang w:val="fr-FR"/>
        </w:rPr>
        <w:lastRenderedPageBreak/>
        <w:t>de la technologie. L’évènement de l’Être révélé comme fondement de la métaphysique (</w:t>
      </w:r>
      <w:r w:rsidR="00D85AFE" w:rsidRPr="00D67DD6">
        <w:rPr>
          <w:i/>
          <w:noProof w:val="0"/>
          <w:lang w:val="fr-FR"/>
        </w:rPr>
        <w:t>Gründung</w:t>
      </w:r>
      <w:r w:rsidR="00FC5A17" w:rsidRPr="00D67DD6">
        <w:rPr>
          <w:i/>
          <w:noProof w:val="0"/>
          <w:lang w:val="fr-FR"/>
        </w:rPr>
        <w:fldChar w:fldCharType="begin"/>
      </w:r>
      <w:r w:rsidR="00FC5A17" w:rsidRPr="00D67DD6">
        <w:rPr>
          <w:noProof w:val="0"/>
          <w:lang w:val="fr-FR"/>
        </w:rPr>
        <w:instrText xml:space="preserve"> XE "</w:instrText>
      </w:r>
      <w:r w:rsidR="00FC5A17" w:rsidRPr="00D67DD6">
        <w:rPr>
          <w:i/>
          <w:noProof w:val="0"/>
          <w:lang w:val="fr-FR"/>
        </w:rPr>
        <w:instrText>Gründung</w:instrText>
      </w:r>
      <w:r w:rsidR="00FC5A17" w:rsidRPr="00D67DD6">
        <w:rPr>
          <w:noProof w:val="0"/>
          <w:lang w:val="fr-FR"/>
        </w:rPr>
        <w:instrText xml:space="preserve">" </w:instrText>
      </w:r>
      <w:r w:rsidR="00FC5A17" w:rsidRPr="00D67DD6">
        <w:rPr>
          <w:i/>
          <w:noProof w:val="0"/>
          <w:lang w:val="fr-FR"/>
        </w:rPr>
        <w:fldChar w:fldCharType="end"/>
      </w:r>
      <w:r w:rsidR="00D85AFE" w:rsidRPr="00D67DD6">
        <w:rPr>
          <w:noProof w:val="0"/>
          <w:lang w:val="fr-FR"/>
        </w:rPr>
        <w:t xml:space="preserve">) garde un lien caché et réprimé avec l’évènement originel de l’Être. L’évènement ontologique du fondement </w:t>
      </w:r>
      <w:r w:rsidR="00732A6A" w:rsidRPr="00D67DD6">
        <w:rPr>
          <w:noProof w:val="0"/>
          <w:lang w:val="fr-FR"/>
        </w:rPr>
        <w:t>archa</w:t>
      </w:r>
      <w:r w:rsidR="0006104F" w:rsidRPr="00D67DD6">
        <w:rPr>
          <w:noProof w:val="0"/>
          <w:lang w:val="fr-FR"/>
        </w:rPr>
        <w:t>ï</w:t>
      </w:r>
      <w:r w:rsidR="00732A6A" w:rsidRPr="00D67DD6">
        <w:rPr>
          <w:noProof w:val="0"/>
          <w:lang w:val="fr-FR"/>
        </w:rPr>
        <w:t xml:space="preserve">que </w:t>
      </w:r>
      <w:r w:rsidR="00766D7E" w:rsidRPr="00D67DD6">
        <w:rPr>
          <w:noProof w:val="0"/>
          <w:lang w:val="fr-FR"/>
        </w:rPr>
        <w:t xml:space="preserve">n’est pas le même que le fondement </w:t>
      </w:r>
      <w:r w:rsidR="0000620F" w:rsidRPr="00D67DD6">
        <w:rPr>
          <w:noProof w:val="0"/>
          <w:lang w:val="fr-FR"/>
        </w:rPr>
        <w:t xml:space="preserve">métaphysique </w:t>
      </w:r>
      <w:r w:rsidR="00D85AFE" w:rsidRPr="00D67DD6">
        <w:rPr>
          <w:noProof w:val="0"/>
          <w:lang w:val="fr-FR"/>
        </w:rPr>
        <w:t xml:space="preserve">ultérieure. Son support est un nouveau type d’identité du fondement donné comme substance (ὑποκείμενον, </w:t>
      </w:r>
      <w:r w:rsidR="00D85AFE" w:rsidRPr="00D67DD6">
        <w:rPr>
          <w:i/>
          <w:noProof w:val="0"/>
          <w:lang w:val="fr-FR"/>
        </w:rPr>
        <w:t>subiectum</w:t>
      </w:r>
      <w:r w:rsidR="00D85AFE" w:rsidRPr="00D67DD6">
        <w:rPr>
          <w:noProof w:val="0"/>
          <w:lang w:val="fr-FR"/>
        </w:rPr>
        <w:t xml:space="preserve">). La métaphysique </w:t>
      </w:r>
      <w:r w:rsidR="00766D7E" w:rsidRPr="00D67DD6">
        <w:rPr>
          <w:noProof w:val="0"/>
          <w:lang w:val="fr-FR"/>
        </w:rPr>
        <w:t xml:space="preserve">en </w:t>
      </w:r>
      <w:r w:rsidR="00D85AFE" w:rsidRPr="00D67DD6">
        <w:rPr>
          <w:noProof w:val="0"/>
          <w:lang w:val="fr-FR"/>
        </w:rPr>
        <w:t xml:space="preserve">mode de la fondation </w:t>
      </w:r>
      <w:r w:rsidR="00EB2ED3" w:rsidRPr="00D67DD6">
        <w:rPr>
          <w:noProof w:val="0"/>
          <w:lang w:val="fr-FR"/>
        </w:rPr>
        <w:t xml:space="preserve">ontologique </w:t>
      </w:r>
      <w:r w:rsidR="00D85AFE" w:rsidRPr="00D67DD6">
        <w:rPr>
          <w:noProof w:val="0"/>
          <w:lang w:val="fr-FR"/>
        </w:rPr>
        <w:t>(</w:t>
      </w:r>
      <w:r w:rsidR="00D85AFE" w:rsidRPr="00D67DD6">
        <w:rPr>
          <w:i/>
          <w:noProof w:val="0"/>
          <w:lang w:val="fr-FR"/>
        </w:rPr>
        <w:t>Gründung</w:t>
      </w:r>
      <w:r w:rsidR="00D85AFE" w:rsidRPr="00D67DD6">
        <w:rPr>
          <w:noProof w:val="0"/>
          <w:lang w:val="fr-FR"/>
        </w:rPr>
        <w:t>) doit être distinguée du fondement positi</w:t>
      </w:r>
      <w:r w:rsidR="00136633" w:rsidRPr="00D67DD6">
        <w:rPr>
          <w:noProof w:val="0"/>
          <w:lang w:val="fr-FR"/>
        </w:rPr>
        <w:t>f</w:t>
      </w:r>
      <w:r w:rsidR="00D85AFE" w:rsidRPr="00D67DD6">
        <w:rPr>
          <w:noProof w:val="0"/>
          <w:lang w:val="fr-FR"/>
        </w:rPr>
        <w:t xml:space="preserve"> (</w:t>
      </w:r>
      <w:r w:rsidR="00D85AFE" w:rsidRPr="00D67DD6">
        <w:rPr>
          <w:i/>
          <w:noProof w:val="0"/>
          <w:lang w:val="fr-FR"/>
        </w:rPr>
        <w:t>Grund</w:t>
      </w:r>
      <w:r w:rsidR="00D85AFE" w:rsidRPr="00D67DD6">
        <w:rPr>
          <w:noProof w:val="0"/>
          <w:lang w:val="fr-FR"/>
        </w:rPr>
        <w:t>). Le nouveau fondement permet une prédication objective et une catégorisation de l’</w:t>
      </w:r>
      <w:r w:rsidR="0006104F" w:rsidRPr="00D67DD6">
        <w:rPr>
          <w:noProof w:val="0"/>
          <w:lang w:val="fr-FR"/>
        </w:rPr>
        <w:t xml:space="preserve">existant </w:t>
      </w:r>
      <w:r w:rsidR="00D85AFE" w:rsidRPr="00D67DD6">
        <w:rPr>
          <w:noProof w:val="0"/>
          <w:lang w:val="fr-FR"/>
        </w:rPr>
        <w:t>subjecti</w:t>
      </w:r>
      <w:r w:rsidR="0006104F" w:rsidRPr="00D67DD6">
        <w:rPr>
          <w:noProof w:val="0"/>
          <w:lang w:val="fr-FR"/>
        </w:rPr>
        <w:t xml:space="preserve">ve </w:t>
      </w:r>
      <w:r w:rsidR="00D85AFE" w:rsidRPr="00D67DD6">
        <w:rPr>
          <w:noProof w:val="0"/>
          <w:lang w:val="fr-FR"/>
        </w:rPr>
        <w:t xml:space="preserve">qui </w:t>
      </w:r>
      <w:r w:rsidR="004E0882" w:rsidRPr="00D67DD6">
        <w:rPr>
          <w:noProof w:val="0"/>
          <w:lang w:val="fr-FR"/>
        </w:rPr>
        <w:t>son</w:t>
      </w:r>
      <w:r w:rsidR="00D85AFE" w:rsidRPr="00D67DD6">
        <w:rPr>
          <w:noProof w:val="0"/>
          <w:lang w:val="fr-FR"/>
        </w:rPr>
        <w:t>t pris</w:t>
      </w:r>
      <w:r w:rsidR="004E0882" w:rsidRPr="00D67DD6">
        <w:rPr>
          <w:noProof w:val="0"/>
          <w:lang w:val="fr-FR"/>
        </w:rPr>
        <w:t>es</w:t>
      </w:r>
      <w:r w:rsidR="00D85AFE" w:rsidRPr="00D67DD6">
        <w:rPr>
          <w:noProof w:val="0"/>
          <w:lang w:val="fr-FR"/>
        </w:rPr>
        <w:t xml:space="preserve"> pour le sens fondamental (</w:t>
      </w:r>
      <w:r w:rsidR="00D85AFE" w:rsidRPr="00D67DD6">
        <w:rPr>
          <w:i/>
          <w:noProof w:val="0"/>
          <w:lang w:val="fr-FR"/>
        </w:rPr>
        <w:t>Grund</w:t>
      </w:r>
      <w:r w:rsidR="00D85AFE" w:rsidRPr="00D67DD6">
        <w:rPr>
          <w:noProof w:val="0"/>
          <w:lang w:val="fr-FR"/>
        </w:rPr>
        <w:t xml:space="preserve">) de la métaphysique. Le sujet fondateur de la métaphysique est l’idée, la substance, le démiurge, </w:t>
      </w:r>
      <w:r w:rsidR="00D85AFE" w:rsidRPr="00D67DD6">
        <w:rPr>
          <w:i/>
          <w:noProof w:val="0"/>
          <w:lang w:val="fr-FR"/>
        </w:rPr>
        <w:t>causa prima</w:t>
      </w:r>
      <w:r w:rsidR="00344FE9" w:rsidRPr="00D67DD6">
        <w:rPr>
          <w:i/>
          <w:noProof w:val="0"/>
          <w:lang w:val="fr-FR"/>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rPr>
        <w:fldChar w:fldCharType="end"/>
      </w:r>
      <w:r w:rsidR="00D85AFE" w:rsidRPr="00D67DD6">
        <w:rPr>
          <w:noProof w:val="0"/>
          <w:lang w:val="fr-FR"/>
        </w:rPr>
        <w:t xml:space="preserve"> théologiquement conçue ou le sujet objectivement déterminé. La métaphysique tient ce fondement sous la forme d’une terre solide sous les pieds. </w:t>
      </w:r>
      <w:r w:rsidR="0006104F" w:rsidRPr="00D67DD6">
        <w:rPr>
          <w:noProof w:val="0"/>
          <w:lang w:val="fr-FR"/>
        </w:rPr>
        <w:t xml:space="preserve">À cause </w:t>
      </w:r>
      <w:r w:rsidR="00D85AFE" w:rsidRPr="00D67DD6">
        <w:rPr>
          <w:noProof w:val="0"/>
          <w:lang w:val="fr-FR"/>
        </w:rPr>
        <w:t>du raisonnement subjectif, la substance reçoit un fondement ontique sur lequel s’érige le sens métaphysique de</w:t>
      </w:r>
      <w:r w:rsidR="0006104F" w:rsidRPr="00D67DD6">
        <w:rPr>
          <w:noProof w:val="0"/>
          <w:lang w:val="fr-FR"/>
        </w:rPr>
        <w:t xml:space="preserve"> la substance</w:t>
      </w:r>
      <w:r w:rsidR="00D85AFE" w:rsidRPr="00D67DD6">
        <w:rPr>
          <w:noProof w:val="0"/>
          <w:lang w:val="fr-FR"/>
        </w:rPr>
        <w:t>. L</w:t>
      </w:r>
      <w:r w:rsidR="00EF5B86" w:rsidRPr="00D67DD6">
        <w:rPr>
          <w:noProof w:val="0"/>
          <w:lang w:val="fr-FR"/>
        </w:rPr>
        <w:t>’</w:t>
      </w:r>
      <w:r w:rsidR="00577AB8" w:rsidRPr="00D67DD6">
        <w:rPr>
          <w:noProof w:val="0"/>
          <w:lang w:val="fr-FR"/>
        </w:rPr>
        <w:t xml:space="preserve">activité fondatrice fonde un </w:t>
      </w:r>
      <w:r w:rsidR="00D85AFE" w:rsidRPr="00D67DD6">
        <w:rPr>
          <w:noProof w:val="0"/>
          <w:lang w:val="fr-FR"/>
        </w:rPr>
        <w:t xml:space="preserve">évènement par lequel l’Être ou la </w:t>
      </w:r>
      <w:r w:rsidR="004B3E33" w:rsidRPr="00D67DD6">
        <w:rPr>
          <w:i/>
          <w:noProof w:val="0"/>
          <w:lang w:val="fr-FR"/>
        </w:rPr>
        <w:t>phúsis</w:t>
      </w:r>
      <w:r w:rsidR="00D85AFE" w:rsidRPr="00D67DD6">
        <w:rPr>
          <w:noProof w:val="0"/>
          <w:lang w:val="fr-FR"/>
        </w:rPr>
        <w:t xml:space="preserve"> est devenu visible. Les évènements ou les choses individuelles étaient les médiateurs sous la forme de signes apolliniens décrits ci-dessus par l’oracle d’Héraclite. Le monde archaïque était porté par la totalité de l’Être </w:t>
      </w:r>
      <w:r w:rsidR="00972499" w:rsidRPr="00D67DD6">
        <w:rPr>
          <w:noProof w:val="0"/>
          <w:lang w:val="fr-FR"/>
        </w:rPr>
        <w:t xml:space="preserve">(Parménide) </w:t>
      </w:r>
      <w:r w:rsidR="00D85AFE" w:rsidRPr="00D67DD6">
        <w:rPr>
          <w:noProof w:val="0"/>
          <w:lang w:val="fr-FR"/>
        </w:rPr>
        <w:t xml:space="preserve">ou </w:t>
      </w:r>
      <w:r w:rsidR="00972499" w:rsidRPr="00D67DD6">
        <w:rPr>
          <w:noProof w:val="0"/>
          <w:lang w:val="fr-FR"/>
        </w:rPr>
        <w:t xml:space="preserve">de </w:t>
      </w:r>
      <w:r w:rsidR="004B3E33" w:rsidRPr="00D67DD6">
        <w:rPr>
          <w:i/>
          <w:noProof w:val="0"/>
          <w:lang w:val="fr-FR"/>
        </w:rPr>
        <w:t>phúsis</w:t>
      </w:r>
      <w:r w:rsidR="00972499" w:rsidRPr="00D67DD6">
        <w:rPr>
          <w:i/>
          <w:noProof w:val="0"/>
          <w:lang w:val="fr-FR"/>
        </w:rPr>
        <w:t xml:space="preserve"> </w:t>
      </w:r>
      <w:r w:rsidR="00972499" w:rsidRPr="00D67DD6">
        <w:rPr>
          <w:noProof w:val="0"/>
          <w:lang w:val="fr-FR"/>
        </w:rPr>
        <w:t>(Héraclite)</w:t>
      </w:r>
      <w:r w:rsidR="00D85AFE" w:rsidRPr="00D67DD6">
        <w:rPr>
          <w:noProof w:val="0"/>
          <w:lang w:val="fr-FR"/>
        </w:rPr>
        <w:t xml:space="preserve">, qui se manifestait à travers un évènement ou </w:t>
      </w:r>
      <w:r w:rsidR="007A2748" w:rsidRPr="00D67DD6">
        <w:rPr>
          <w:noProof w:val="0"/>
          <w:lang w:val="fr-FR"/>
        </w:rPr>
        <w:t xml:space="preserve">par </w:t>
      </w:r>
      <w:r w:rsidR="00D85AFE" w:rsidRPr="00D67DD6">
        <w:rPr>
          <w:noProof w:val="0"/>
          <w:lang w:val="fr-FR"/>
        </w:rPr>
        <w:t xml:space="preserve">une chose individuelle </w:t>
      </w:r>
      <w:r w:rsidR="007A2748" w:rsidRPr="00D67DD6">
        <w:rPr>
          <w:noProof w:val="0"/>
          <w:lang w:val="fr-FR"/>
        </w:rPr>
        <w:t xml:space="preserve">qui est devenue le </w:t>
      </w:r>
      <w:r w:rsidR="00D85AFE" w:rsidRPr="00D67DD6">
        <w:rPr>
          <w:noProof w:val="0"/>
          <w:lang w:val="fr-FR"/>
        </w:rPr>
        <w:t>signe de l’Autre. L’identité arché</w:t>
      </w:r>
      <w:r w:rsidR="00326B86" w:rsidRPr="00D67DD6">
        <w:rPr>
          <w:noProof w:val="0"/>
          <w:lang w:val="fr-FR"/>
        </w:rPr>
        <w:t>gé</w:t>
      </w:r>
      <w:r w:rsidR="00D85AFE" w:rsidRPr="00D67DD6">
        <w:rPr>
          <w:noProof w:val="0"/>
          <w:lang w:val="fr-FR"/>
        </w:rPr>
        <w:t xml:space="preserve">tique reposait sur le principe de l’altérité apollinienne faite </w:t>
      </w:r>
      <w:r w:rsidR="00AF5FD3" w:rsidRPr="00D67DD6">
        <w:rPr>
          <w:noProof w:val="0"/>
          <w:lang w:val="fr-FR"/>
        </w:rPr>
        <w:t xml:space="preserve">en </w:t>
      </w:r>
      <w:r w:rsidR="00D85AFE" w:rsidRPr="00D67DD6">
        <w:rPr>
          <w:noProof w:val="0"/>
          <w:lang w:val="fr-FR"/>
        </w:rPr>
        <w:t xml:space="preserve">mode </w:t>
      </w:r>
      <w:r w:rsidR="00D85AFE" w:rsidRPr="00D67DD6">
        <w:rPr>
          <w:i/>
          <w:noProof w:val="0"/>
          <w:lang w:val="fr-FR"/>
        </w:rPr>
        <w:t>ipse</w:t>
      </w:r>
      <w:r w:rsidR="00D85AFE" w:rsidRPr="00D67DD6">
        <w:rPr>
          <w:noProof w:val="0"/>
          <w:lang w:val="fr-FR"/>
        </w:rPr>
        <w:t xml:space="preserve">. L’identité d’une chose ou d’un évènement individuel acquiert sa visibilité à travers la totalité </w:t>
      </w:r>
      <w:r w:rsidR="00273075" w:rsidRPr="00D67DD6">
        <w:rPr>
          <w:noProof w:val="0"/>
          <w:lang w:val="fr-FR"/>
        </w:rPr>
        <w:t>du cosmos</w:t>
      </w:r>
      <w:r w:rsidR="00D85AFE" w:rsidRPr="00D67DD6">
        <w:rPr>
          <w:noProof w:val="0"/>
          <w:lang w:val="fr-FR"/>
        </w:rPr>
        <w:t xml:space="preserve">. La métaphysique transforma le sens et la vérité ontologiques </w:t>
      </w:r>
      <w:r w:rsidR="00681C90" w:rsidRPr="00D67DD6">
        <w:rPr>
          <w:noProof w:val="0"/>
          <w:lang w:val="fr-FR"/>
        </w:rPr>
        <w:t xml:space="preserve">comme </w:t>
      </w:r>
      <w:r w:rsidR="00273075" w:rsidRPr="00D67DD6">
        <w:rPr>
          <w:i/>
          <w:noProof w:val="0"/>
          <w:lang w:val="fr-FR"/>
        </w:rPr>
        <w:t>ipse</w:t>
      </w:r>
      <w:r w:rsidR="00D85AFE" w:rsidRPr="00D67DD6">
        <w:rPr>
          <w:noProof w:val="0"/>
          <w:lang w:val="fr-FR"/>
        </w:rPr>
        <w:t xml:space="preserve"> en un évènement ontique </w:t>
      </w:r>
      <w:r w:rsidR="00BD1480" w:rsidRPr="00D67DD6">
        <w:rPr>
          <w:noProof w:val="0"/>
          <w:lang w:val="fr-FR"/>
        </w:rPr>
        <w:t xml:space="preserve">en </w:t>
      </w:r>
      <w:r w:rsidR="00D85AFE" w:rsidRPr="00D67DD6">
        <w:rPr>
          <w:noProof w:val="0"/>
          <w:lang w:val="fr-FR"/>
        </w:rPr>
        <w:t xml:space="preserve">mode </w:t>
      </w:r>
      <w:r w:rsidR="00D85AFE" w:rsidRPr="00D67DD6">
        <w:rPr>
          <w:i/>
          <w:noProof w:val="0"/>
          <w:lang w:val="fr-FR"/>
        </w:rPr>
        <w:t>idem</w:t>
      </w:r>
      <w:r w:rsidR="00FC5A17" w:rsidRPr="00D67DD6">
        <w:rPr>
          <w:i/>
          <w:noProof w:val="0"/>
          <w:lang w:val="fr-FR"/>
        </w:rPr>
        <w:fldChar w:fldCharType="begin"/>
      </w:r>
      <w:r w:rsidR="00FC5A17" w:rsidRPr="00D67DD6">
        <w:rPr>
          <w:noProof w:val="0"/>
          <w:lang w:val="fr-FR"/>
        </w:rPr>
        <w:instrText xml:space="preserve"> XE "</w:instrText>
      </w:r>
      <w:r w:rsidR="00011763" w:rsidRPr="00D67DD6">
        <w:rPr>
          <w:i/>
          <w:noProof w:val="0"/>
          <w:lang w:val="fr-FR"/>
        </w:rPr>
        <w:instrText>ipse/idem</w:instrText>
      </w:r>
      <w:r w:rsidR="00FC5A17" w:rsidRPr="00D67DD6">
        <w:rPr>
          <w:noProof w:val="0"/>
          <w:lang w:val="fr-FR"/>
        </w:rPr>
        <w:instrText xml:space="preserve">" </w:instrText>
      </w:r>
      <w:r w:rsidR="00FC5A17" w:rsidRPr="00D67DD6">
        <w:rPr>
          <w:i/>
          <w:noProof w:val="0"/>
          <w:lang w:val="fr-FR"/>
        </w:rPr>
        <w:fldChar w:fldCharType="end"/>
      </w:r>
      <w:r w:rsidR="00D85AFE" w:rsidRPr="00D67DD6">
        <w:rPr>
          <w:noProof w:val="0"/>
          <w:lang w:val="fr-FR"/>
        </w:rPr>
        <w:t>. L’identité moderne détient ce qui a été fondé et ce qui est donné positivement comme substance. La parousie de l’</w:t>
      </w:r>
      <w:r w:rsidR="00273075" w:rsidRPr="00D67DD6">
        <w:rPr>
          <w:noProof w:val="0"/>
          <w:lang w:val="fr-FR"/>
        </w:rPr>
        <w:t>existant</w:t>
      </w:r>
      <w:r w:rsidR="00D85AFE" w:rsidRPr="00D67DD6">
        <w:rPr>
          <w:noProof w:val="0"/>
          <w:lang w:val="fr-FR"/>
        </w:rPr>
        <w:t xml:space="preserve"> se manifeste comme </w:t>
      </w:r>
      <w:r w:rsidR="00D85AFE" w:rsidRPr="00D67DD6">
        <w:rPr>
          <w:i/>
          <w:noProof w:val="0"/>
          <w:lang w:val="fr-FR"/>
        </w:rPr>
        <w:t>positum</w:t>
      </w:r>
      <w:r w:rsidR="00FC5A17" w:rsidRPr="00D67DD6">
        <w:rPr>
          <w:i/>
          <w:noProof w:val="0"/>
          <w:lang w:val="fr-FR"/>
        </w:rPr>
        <w:fldChar w:fldCharType="begin"/>
      </w:r>
      <w:r w:rsidR="00FC5A17" w:rsidRPr="00D67DD6">
        <w:rPr>
          <w:noProof w:val="0"/>
          <w:lang w:val="fr-FR"/>
        </w:rPr>
        <w:instrText xml:space="preserve"> XE "</w:instrText>
      </w:r>
      <w:r w:rsidR="00FC5A17" w:rsidRPr="00D67DD6">
        <w:rPr>
          <w:i/>
          <w:noProof w:val="0"/>
          <w:lang w:val="fr-FR"/>
        </w:rPr>
        <w:instrText>positum</w:instrText>
      </w:r>
      <w:r w:rsidR="00FC5A17" w:rsidRPr="00D67DD6">
        <w:rPr>
          <w:noProof w:val="0"/>
          <w:lang w:val="fr-FR"/>
        </w:rPr>
        <w:instrText xml:space="preserve">" </w:instrText>
      </w:r>
      <w:r w:rsidR="00FC5A17" w:rsidRPr="00D67DD6">
        <w:rPr>
          <w:i/>
          <w:noProof w:val="0"/>
          <w:lang w:val="fr-FR"/>
        </w:rPr>
        <w:fldChar w:fldCharType="end"/>
      </w:r>
      <w:r w:rsidR="00D85AFE" w:rsidRPr="00D67DD6">
        <w:rPr>
          <w:noProof w:val="0"/>
          <w:lang w:val="fr-FR"/>
        </w:rPr>
        <w:t xml:space="preserve">, c’est-à-dire comme substance première révélée par la connaissance métaphysique. </w:t>
      </w:r>
      <w:r w:rsidR="00EF0E68" w:rsidRPr="00D67DD6">
        <w:rPr>
          <w:noProof w:val="0"/>
          <w:lang w:val="fr-FR"/>
        </w:rPr>
        <w:t xml:space="preserve">Elle est produite exclusivement par le sujet moderne </w:t>
      </w:r>
      <w:r w:rsidR="005C1D36" w:rsidRPr="00D67DD6">
        <w:rPr>
          <w:noProof w:val="0"/>
          <w:lang w:val="fr-FR"/>
        </w:rPr>
        <w:t xml:space="preserve">à partir de soi-même </w:t>
      </w:r>
      <w:r w:rsidR="00EF0E68" w:rsidRPr="00D67DD6">
        <w:rPr>
          <w:noProof w:val="0"/>
          <w:lang w:val="fr-FR"/>
        </w:rPr>
        <w:t>(</w:t>
      </w:r>
      <w:r w:rsidR="00EF0E68" w:rsidRPr="00D67DD6">
        <w:rPr>
          <w:i/>
          <w:noProof w:val="0"/>
          <w:lang w:val="fr-FR"/>
        </w:rPr>
        <w:t>factum</w:t>
      </w:r>
      <w:r w:rsidR="00EF0E68" w:rsidRPr="00D67DD6">
        <w:rPr>
          <w:noProof w:val="0"/>
          <w:lang w:val="fr-FR"/>
        </w:rPr>
        <w:t xml:space="preserve">). </w:t>
      </w:r>
      <w:r w:rsidR="00D85AFE" w:rsidRPr="00D67DD6">
        <w:rPr>
          <w:noProof w:val="0"/>
          <w:lang w:val="fr-FR"/>
        </w:rPr>
        <w:t xml:space="preserve">L’herméneutique doit interpréter la sémantique de </w:t>
      </w:r>
      <w:r w:rsidR="00D85AFE" w:rsidRPr="00D67DD6">
        <w:rPr>
          <w:i/>
          <w:noProof w:val="0"/>
          <w:lang w:val="fr-FR"/>
        </w:rPr>
        <w:t>quidditas</w:t>
      </w:r>
      <w:r w:rsidR="00D85AFE" w:rsidRPr="00D67DD6">
        <w:rPr>
          <w:noProof w:val="0"/>
          <w:lang w:val="fr-FR"/>
        </w:rPr>
        <w:t xml:space="preserve"> métaphysique à travers </w:t>
      </w:r>
      <w:r w:rsidR="00D85AFE" w:rsidRPr="00D67DD6">
        <w:rPr>
          <w:i/>
          <w:noProof w:val="0"/>
          <w:lang w:val="fr-FR"/>
        </w:rPr>
        <w:t>mod</w:t>
      </w:r>
      <w:r w:rsidR="004E0882" w:rsidRPr="00D67DD6">
        <w:rPr>
          <w:i/>
          <w:noProof w:val="0"/>
          <w:lang w:val="fr-FR"/>
        </w:rPr>
        <w:t>us</w:t>
      </w:r>
      <w:r w:rsidR="00D85AFE" w:rsidRPr="00D67DD6">
        <w:rPr>
          <w:i/>
          <w:noProof w:val="0"/>
          <w:lang w:val="fr-FR"/>
        </w:rPr>
        <w:t xml:space="preserve"> ponens</w:t>
      </w:r>
      <w:r w:rsidR="00FC5A17" w:rsidRPr="00D67DD6">
        <w:rPr>
          <w:i/>
          <w:noProof w:val="0"/>
          <w:lang w:val="fr-FR"/>
        </w:rPr>
        <w:fldChar w:fldCharType="begin"/>
      </w:r>
      <w:r w:rsidR="00FC5A17" w:rsidRPr="00D67DD6">
        <w:rPr>
          <w:noProof w:val="0"/>
          <w:lang w:val="fr-FR"/>
        </w:rPr>
        <w:instrText xml:space="preserve"> XE "</w:instrText>
      </w:r>
      <w:r w:rsidR="00FC5A17" w:rsidRPr="00D67DD6">
        <w:rPr>
          <w:i/>
          <w:noProof w:val="0"/>
          <w:lang w:val="fr-FR"/>
        </w:rPr>
        <w:instrText>modus ponens</w:instrText>
      </w:r>
      <w:r w:rsidR="00FC5A17" w:rsidRPr="00D67DD6">
        <w:rPr>
          <w:noProof w:val="0"/>
          <w:lang w:val="fr-FR"/>
        </w:rPr>
        <w:instrText xml:space="preserve">" </w:instrText>
      </w:r>
      <w:r w:rsidR="00FC5A17" w:rsidRPr="00D67DD6">
        <w:rPr>
          <w:i/>
          <w:noProof w:val="0"/>
          <w:lang w:val="fr-FR"/>
        </w:rPr>
        <w:fldChar w:fldCharType="end"/>
      </w:r>
      <w:r w:rsidR="00D85AFE" w:rsidRPr="00D67DD6">
        <w:rPr>
          <w:noProof w:val="0"/>
          <w:lang w:val="fr-FR"/>
        </w:rPr>
        <w:t xml:space="preserve"> aristotélicien. La connaissance métaphysique </w:t>
      </w:r>
      <w:r w:rsidR="00FE4DA1" w:rsidRPr="00D67DD6">
        <w:rPr>
          <w:noProof w:val="0"/>
          <w:lang w:val="fr-FR"/>
        </w:rPr>
        <w:t xml:space="preserve">faite en mode </w:t>
      </w:r>
      <w:r w:rsidR="00D85AFE" w:rsidRPr="00D67DD6">
        <w:rPr>
          <w:i/>
          <w:noProof w:val="0"/>
          <w:lang w:val="fr-FR"/>
        </w:rPr>
        <w:t>idem</w:t>
      </w:r>
      <w:r w:rsidR="00D85AFE" w:rsidRPr="00D67DD6">
        <w:rPr>
          <w:noProof w:val="0"/>
          <w:lang w:val="fr-FR"/>
        </w:rPr>
        <w:t xml:space="preserve"> se manifeste dans la relation « sujet—objet ». Ce type fondamental de </w:t>
      </w:r>
      <w:r w:rsidR="00D85AFE" w:rsidRPr="00D67DD6">
        <w:rPr>
          <w:i/>
          <w:noProof w:val="0"/>
          <w:lang w:val="fr-FR"/>
        </w:rPr>
        <w:t>modus ponens</w:t>
      </w:r>
      <w:r w:rsidR="00D85AFE" w:rsidRPr="00D67DD6">
        <w:rPr>
          <w:noProof w:val="0"/>
          <w:lang w:val="fr-FR"/>
        </w:rPr>
        <w:t xml:space="preserve"> révèle la signification métaphysique de la substance</w:t>
      </w:r>
      <w:r w:rsidR="00F22D67" w:rsidRPr="00D67DD6">
        <w:rPr>
          <w:noProof w:val="0"/>
          <w:lang w:val="fr-FR"/>
        </w:rPr>
        <w:t xml:space="preserve"> en mode de l</w:t>
      </w:r>
      <w:r w:rsidR="00F22D67" w:rsidRPr="00D67DD6">
        <w:rPr>
          <w:rFonts w:cs="Calibri"/>
          <w:noProof w:val="0"/>
          <w:lang w:val="fr-FR"/>
        </w:rPr>
        <w:t>’</w:t>
      </w:r>
      <w:r w:rsidR="00F22D67" w:rsidRPr="00D67DD6">
        <w:rPr>
          <w:noProof w:val="0"/>
          <w:lang w:val="fr-FR"/>
        </w:rPr>
        <w:t>identité permanente</w:t>
      </w:r>
      <w:r w:rsidR="00D85AFE" w:rsidRPr="00D67DD6">
        <w:rPr>
          <w:noProof w:val="0"/>
          <w:lang w:val="fr-FR"/>
        </w:rPr>
        <w:t xml:space="preserve">. Le mythe moderne de l’éternel retour de la substance commence </w:t>
      </w:r>
      <w:r w:rsidR="00D85AFE" w:rsidRPr="00D67DD6">
        <w:rPr>
          <w:i/>
          <w:noProof w:val="0"/>
          <w:lang w:val="fr-FR"/>
        </w:rPr>
        <w:t>in illo tempore</w:t>
      </w:r>
      <w:r w:rsidR="00D85AFE" w:rsidRPr="00D67DD6">
        <w:rPr>
          <w:noProof w:val="0"/>
          <w:lang w:val="fr-FR"/>
        </w:rPr>
        <w:t xml:space="preserve"> dans la caverne platonicienne ou les anciens troglodytes furent éclairés par l’ingéniosité de </w:t>
      </w:r>
      <w:r w:rsidR="00273075" w:rsidRPr="00D67DD6">
        <w:rPr>
          <w:noProof w:val="0"/>
          <w:lang w:val="fr-FR"/>
        </w:rPr>
        <w:t>Socrate académique et pédagogue</w:t>
      </w:r>
      <w:r w:rsidR="00D85AFE" w:rsidRPr="00D67DD6">
        <w:rPr>
          <w:noProof w:val="0"/>
          <w:lang w:val="fr-FR"/>
        </w:rPr>
        <w:t xml:space="preserve">. L’avènement du sens archaïque dans le </w:t>
      </w:r>
      <w:r w:rsidR="00D85AFE" w:rsidRPr="00D67DD6">
        <w:rPr>
          <w:noProof w:val="0"/>
          <w:lang w:val="fr-FR"/>
        </w:rPr>
        <w:lastRenderedPageBreak/>
        <w:t>champ de vision et de sagesse est devenu une technique standardisée et universellement applicable du logicien et du métaphysicien. La métaphysique est basée sur l’importance fondamentale du sujet dans le mode de l’identité de la substance (</w:t>
      </w:r>
      <w:r w:rsidR="00EF0E68" w:rsidRPr="00D67DD6">
        <w:rPr>
          <w:noProof w:val="0"/>
          <w:lang w:val="fr-FR"/>
        </w:rPr>
        <w:t>A</w:t>
      </w:r>
      <w:r w:rsidR="00273075" w:rsidRPr="00D67DD6">
        <w:rPr>
          <w:noProof w:val="0"/>
          <w:lang w:val="fr-FR"/>
        </w:rPr>
        <w:t xml:space="preserve"> </w:t>
      </w:r>
      <w:r w:rsidR="00D85AFE" w:rsidRPr="00D67DD6">
        <w:rPr>
          <w:noProof w:val="0"/>
          <w:lang w:val="fr-FR"/>
        </w:rPr>
        <w:t>=</w:t>
      </w:r>
      <w:r w:rsidR="00273075" w:rsidRPr="00D67DD6">
        <w:rPr>
          <w:noProof w:val="0"/>
          <w:lang w:val="fr-FR"/>
        </w:rPr>
        <w:t xml:space="preserve"> </w:t>
      </w:r>
      <w:r w:rsidR="00D85AFE" w:rsidRPr="00D67DD6">
        <w:rPr>
          <w:noProof w:val="0"/>
          <w:lang w:val="fr-FR"/>
        </w:rPr>
        <w:t xml:space="preserve">A). </w:t>
      </w:r>
      <w:r w:rsidR="009D042F" w:rsidRPr="00D67DD6">
        <w:rPr>
          <w:noProof w:val="0"/>
          <w:lang w:val="fr-FR"/>
        </w:rPr>
        <w:t>L</w:t>
      </w:r>
      <w:r w:rsidR="00623C7C" w:rsidRPr="00D67DD6">
        <w:rPr>
          <w:noProof w:val="0"/>
          <w:lang w:val="fr-FR"/>
        </w:rPr>
        <w:t>’</w:t>
      </w:r>
      <w:r w:rsidR="009D042F" w:rsidRPr="00D67DD6">
        <w:rPr>
          <w:noProof w:val="0"/>
          <w:lang w:val="fr-FR"/>
        </w:rPr>
        <w:t>interprétation archaïque de l</w:t>
      </w:r>
      <w:r w:rsidR="00623C7C" w:rsidRPr="00D67DD6">
        <w:rPr>
          <w:noProof w:val="0"/>
          <w:lang w:val="fr-FR"/>
        </w:rPr>
        <w:t>’</w:t>
      </w:r>
      <w:r w:rsidR="009D042F" w:rsidRPr="00D67DD6">
        <w:rPr>
          <w:noProof w:val="0"/>
          <w:lang w:val="fr-FR"/>
        </w:rPr>
        <w:t xml:space="preserve">Être suit le modèle de la première philosophie. Le commencement des phénomènes détermine leur déroulement ultérieur. </w:t>
      </w:r>
      <w:r w:rsidR="00D85AFE" w:rsidRPr="00D67DD6">
        <w:rPr>
          <w:noProof w:val="0"/>
          <w:lang w:val="fr-FR"/>
        </w:rPr>
        <w:t xml:space="preserve">L’examen ne peut donc pas aller </w:t>
      </w:r>
      <w:r w:rsidR="00D85AFE" w:rsidRPr="00D67DD6">
        <w:rPr>
          <w:i/>
          <w:noProof w:val="0"/>
          <w:lang w:val="fr-FR"/>
        </w:rPr>
        <w:t>per prius</w:t>
      </w:r>
      <w:r w:rsidR="00D85AFE" w:rsidRPr="00D67DD6">
        <w:rPr>
          <w:noProof w:val="0"/>
          <w:lang w:val="fr-FR"/>
        </w:rPr>
        <w:t xml:space="preserve"> </w:t>
      </w:r>
      <w:r w:rsidR="009D042F" w:rsidRPr="00D67DD6">
        <w:rPr>
          <w:rFonts w:cs="Calibri"/>
          <w:noProof w:val="0"/>
          <w:lang w:val="fr-FR"/>
        </w:rPr>
        <w:t>à</w:t>
      </w:r>
      <w:r w:rsidR="009D042F" w:rsidRPr="00D67DD6">
        <w:rPr>
          <w:noProof w:val="0"/>
          <w:lang w:val="fr-FR"/>
        </w:rPr>
        <w:t xml:space="preserve"> </w:t>
      </w:r>
      <w:r w:rsidR="00D85AFE" w:rsidRPr="00D67DD6">
        <w:rPr>
          <w:noProof w:val="0"/>
          <w:lang w:val="fr-FR"/>
        </w:rPr>
        <w:t xml:space="preserve">la catégorisation </w:t>
      </w:r>
      <w:r w:rsidR="006D7BB7" w:rsidRPr="00D67DD6">
        <w:rPr>
          <w:noProof w:val="0"/>
          <w:lang w:val="fr-FR"/>
        </w:rPr>
        <w:t xml:space="preserve">du sens ontique </w:t>
      </w:r>
      <w:r w:rsidR="00D85AFE" w:rsidRPr="00D67DD6">
        <w:rPr>
          <w:noProof w:val="0"/>
          <w:lang w:val="fr-FR"/>
        </w:rPr>
        <w:t xml:space="preserve">selon Aristote. La modernité athénienne effaça ironiquement et victorieusement l’évènement fondateur de la pensée archaïque. La vérité de la métaphysique ne concerne que la relation identitaire entre la première et la seconde substance. La présence de l’Être est impossible à voir dans la pensée technique. </w:t>
      </w:r>
      <w:r w:rsidR="006D7BB7" w:rsidRPr="00D67DD6">
        <w:rPr>
          <w:noProof w:val="0"/>
          <w:lang w:val="fr-FR"/>
        </w:rPr>
        <w:t xml:space="preserve">Pour </w:t>
      </w:r>
      <w:r w:rsidR="00D85AFE" w:rsidRPr="00D67DD6">
        <w:rPr>
          <w:noProof w:val="0"/>
          <w:lang w:val="fr-FR"/>
        </w:rPr>
        <w:t>la métaphysique aristotélicienne, même la réalité de la première substance n’existe qu</w:t>
      </w:r>
      <w:r w:rsidR="00B54BD5" w:rsidRPr="00D67DD6">
        <w:rPr>
          <w:rFonts w:cs="Calibri"/>
          <w:noProof w:val="0"/>
          <w:lang w:val="fr-FR"/>
        </w:rPr>
        <w:t>’</w:t>
      </w:r>
      <w:r w:rsidR="00B54BD5" w:rsidRPr="00D67DD6">
        <w:rPr>
          <w:noProof w:val="0"/>
          <w:lang w:val="fr-FR"/>
        </w:rPr>
        <w:t xml:space="preserve">au </w:t>
      </w:r>
      <w:r w:rsidR="00D85AFE" w:rsidRPr="00D67DD6">
        <w:rPr>
          <w:noProof w:val="0"/>
          <w:lang w:val="fr-FR"/>
        </w:rPr>
        <w:t>passé. L’approche herméneutique de la première philosophie conçue métaphysiquement se fait par l’ambivalence musicale d</w:t>
      </w:r>
      <w:r w:rsidR="00A80077" w:rsidRPr="00D67DD6">
        <w:rPr>
          <w:noProof w:val="0"/>
          <w:lang w:val="fr-FR"/>
        </w:rPr>
        <w:t>e la vérité et de la tromperie.</w:t>
      </w:r>
    </w:p>
    <w:p w14:paraId="10942805" w14:textId="64FB4D9F" w:rsidR="00D85AFE" w:rsidRPr="00D67DD6" w:rsidRDefault="00D85AFE" w:rsidP="00A80077">
      <w:pPr>
        <w:ind w:firstLine="397"/>
        <w:rPr>
          <w:noProof w:val="0"/>
          <w:lang w:val="fr-FR"/>
        </w:rPr>
      </w:pPr>
      <w:r w:rsidRPr="00D67DD6">
        <w:rPr>
          <w:noProof w:val="0"/>
          <w:lang w:val="fr-FR"/>
        </w:rPr>
        <w:t xml:space="preserve">L’archéologie </w:t>
      </w:r>
      <w:r w:rsidR="008F5900" w:rsidRPr="00D67DD6">
        <w:rPr>
          <w:noProof w:val="0"/>
          <w:lang w:val="fr-FR"/>
        </w:rPr>
        <w:t xml:space="preserve">herméneutique </w:t>
      </w:r>
      <w:r w:rsidRPr="00D67DD6">
        <w:rPr>
          <w:noProof w:val="0"/>
          <w:lang w:val="fr-FR"/>
        </w:rPr>
        <w:t xml:space="preserve">recherche l’objectivité avec la méthode de </w:t>
      </w:r>
      <w:r w:rsidR="00FD640D" w:rsidRPr="00FD640D">
        <w:rPr>
          <w:i/>
          <w:noProof w:val="0"/>
          <w:lang w:val="fr-FR"/>
        </w:rPr>
        <w:t>épochê</w:t>
      </w:r>
      <w:r w:rsidRPr="00D67DD6">
        <w:rPr>
          <w:noProof w:val="0"/>
          <w:lang w:val="fr-FR"/>
        </w:rPr>
        <w:t xml:space="preserve"> archaïque, puisqu’elle doit</w:t>
      </w:r>
      <w:r w:rsidR="00553F75" w:rsidRPr="00D67DD6">
        <w:rPr>
          <w:noProof w:val="0"/>
          <w:lang w:val="fr-FR"/>
        </w:rPr>
        <w:t xml:space="preserve"> cheminer vers la révélation </w:t>
      </w:r>
      <w:r w:rsidR="004E0882" w:rsidRPr="00D67DD6">
        <w:rPr>
          <w:noProof w:val="0"/>
          <w:lang w:val="fr-FR"/>
        </w:rPr>
        <w:t>dévoilée</w:t>
      </w:r>
      <w:r w:rsidRPr="00D67DD6">
        <w:rPr>
          <w:noProof w:val="0"/>
          <w:lang w:val="fr-FR"/>
        </w:rPr>
        <w:t xml:space="preserve"> de </w:t>
      </w:r>
      <w:r w:rsidR="00223043" w:rsidRPr="00D67DD6">
        <w:rPr>
          <w:noProof w:val="0"/>
          <w:lang w:val="fr-FR"/>
        </w:rPr>
        <w:t>l’existant</w:t>
      </w:r>
      <w:r w:rsidR="004E0882" w:rsidRPr="00D67DD6">
        <w:rPr>
          <w:noProof w:val="0"/>
          <w:lang w:val="fr-FR"/>
        </w:rPr>
        <w:t xml:space="preserve"> objectif. Il faut suivre la voie </w:t>
      </w:r>
      <w:r w:rsidRPr="00D67DD6">
        <w:rPr>
          <w:noProof w:val="0"/>
          <w:lang w:val="fr-FR"/>
        </w:rPr>
        <w:t xml:space="preserve">de Calchas, Parménide et Socrate. Installée dans l’adyton de la pensée archaïque, l’herméneutique suit l’évènement de l’éclipse de l’Être dans la modernité. </w:t>
      </w:r>
      <w:r w:rsidR="00553F75" w:rsidRPr="00D67DD6">
        <w:rPr>
          <w:noProof w:val="0"/>
          <w:lang w:val="fr-FR"/>
        </w:rPr>
        <w:t xml:space="preserve">Le sanctuaire de </w:t>
      </w:r>
      <w:r w:rsidRPr="00D67DD6">
        <w:rPr>
          <w:noProof w:val="0"/>
          <w:lang w:val="fr-FR"/>
        </w:rPr>
        <w:t>Delphes et le</w:t>
      </w:r>
      <w:r w:rsidR="00C75489" w:rsidRPr="00D67DD6">
        <w:rPr>
          <w:noProof w:val="0"/>
          <w:lang w:val="fr-FR"/>
        </w:rPr>
        <w:t>s</w:t>
      </w:r>
      <w:r w:rsidRPr="00D67DD6">
        <w:rPr>
          <w:noProof w:val="0"/>
          <w:lang w:val="fr-FR"/>
        </w:rPr>
        <w:t xml:space="preserve"> mystère</w:t>
      </w:r>
      <w:r w:rsidR="00C75489" w:rsidRPr="00D67DD6">
        <w:rPr>
          <w:noProof w:val="0"/>
          <w:lang w:val="fr-FR"/>
        </w:rPr>
        <w:t>s</w:t>
      </w:r>
      <w:r w:rsidRPr="00D67DD6">
        <w:rPr>
          <w:noProof w:val="0"/>
          <w:lang w:val="fr-FR"/>
        </w:rPr>
        <w:t xml:space="preserve"> apollinien</w:t>
      </w:r>
      <w:r w:rsidR="00C75489" w:rsidRPr="00D67DD6">
        <w:rPr>
          <w:noProof w:val="0"/>
          <w:lang w:val="fr-FR"/>
        </w:rPr>
        <w:t>s</w:t>
      </w:r>
      <w:r w:rsidRPr="00D67DD6">
        <w:rPr>
          <w:noProof w:val="0"/>
          <w:lang w:val="fr-FR"/>
        </w:rPr>
        <w:t xml:space="preserve"> sont passés dan</w:t>
      </w:r>
      <w:r w:rsidR="00AD4DD9" w:rsidRPr="00D67DD6">
        <w:rPr>
          <w:noProof w:val="0"/>
          <w:lang w:val="fr-FR"/>
        </w:rPr>
        <w:t xml:space="preserve">s la dissimulation totale de </w:t>
      </w:r>
      <w:r w:rsidR="006B2338" w:rsidRPr="00D67DD6">
        <w:rPr>
          <w:noProof w:val="0"/>
          <w:lang w:val="fr-FR"/>
        </w:rPr>
        <w:t>Léthé</w:t>
      </w:r>
      <w:r w:rsidRPr="00D67DD6">
        <w:rPr>
          <w:noProof w:val="0"/>
          <w:lang w:val="fr-FR"/>
        </w:rPr>
        <w:t xml:space="preserve">. Néanmoins, la recherche socratique de la vérité </w:t>
      </w:r>
      <w:r w:rsidR="006B2338" w:rsidRPr="00D67DD6">
        <w:rPr>
          <w:noProof w:val="0"/>
          <w:lang w:val="fr-FR"/>
        </w:rPr>
        <w:t xml:space="preserve">obéit à </w:t>
      </w:r>
      <w:r w:rsidRPr="00D67DD6">
        <w:rPr>
          <w:noProof w:val="0"/>
          <w:lang w:val="fr-FR"/>
        </w:rPr>
        <w:t>la non-dissimulation historiale (</w:t>
      </w:r>
      <w:r w:rsidR="00A23C98" w:rsidRPr="00A23C98">
        <w:rPr>
          <w:i/>
          <w:noProof w:val="0"/>
          <w:lang w:val="fr-FR"/>
        </w:rPr>
        <w:t>a/lètheia</w:t>
      </w:r>
      <w:r w:rsidRPr="00D67DD6">
        <w:rPr>
          <w:noProof w:val="0"/>
          <w:lang w:val="fr-FR"/>
        </w:rPr>
        <w:t xml:space="preserve">), même à l’âge de la métaphysique. </w:t>
      </w:r>
      <w:r w:rsidR="00B0439E" w:rsidRPr="00D67DD6">
        <w:rPr>
          <w:noProof w:val="0"/>
          <w:lang w:val="fr-FR"/>
        </w:rPr>
        <w:t>Le</w:t>
      </w:r>
      <w:r w:rsidRPr="00D67DD6">
        <w:rPr>
          <w:noProof w:val="0"/>
          <w:lang w:val="fr-FR"/>
        </w:rPr>
        <w:t xml:space="preserve"> </w:t>
      </w:r>
      <w:r w:rsidR="00B0439E" w:rsidRPr="00D67DD6">
        <w:rPr>
          <w:noProof w:val="0"/>
          <w:lang w:val="fr-FR"/>
        </w:rPr>
        <w:t>sanctuaire d</w:t>
      </w:r>
      <w:r w:rsidRPr="00D67DD6">
        <w:rPr>
          <w:noProof w:val="0"/>
          <w:lang w:val="fr-FR"/>
        </w:rPr>
        <w:t xml:space="preserve">e Delphes révèle la vérité et la tromperie comme l’évènement fondateur de la métaphysique. L’ouverture de </w:t>
      </w:r>
      <w:r w:rsidR="00EE34FF" w:rsidRPr="00EE34FF">
        <w:rPr>
          <w:i/>
          <w:noProof w:val="0"/>
          <w:lang w:val="fr-FR"/>
        </w:rPr>
        <w:t>Lichtung</w:t>
      </w:r>
      <w:r w:rsidRPr="00D67DD6">
        <w:rPr>
          <w:noProof w:val="0"/>
          <w:lang w:val="fr-FR"/>
        </w:rPr>
        <w:t xml:space="preserve"> comme forme originelle de la révélation permet de trouver et d’interpréter le chemin de la </w:t>
      </w:r>
      <w:r w:rsidR="00E73632" w:rsidRPr="00D67DD6">
        <w:rPr>
          <w:noProof w:val="0"/>
          <w:lang w:val="fr-FR"/>
        </w:rPr>
        <w:t>compréhension pré</w:t>
      </w:r>
      <w:r w:rsidR="004E0882" w:rsidRPr="00D67DD6">
        <w:rPr>
          <w:noProof w:val="0"/>
          <w:lang w:val="fr-FR"/>
        </w:rPr>
        <w:t>al</w:t>
      </w:r>
      <w:r w:rsidR="00E73632" w:rsidRPr="00D67DD6">
        <w:rPr>
          <w:noProof w:val="0"/>
          <w:lang w:val="fr-FR"/>
        </w:rPr>
        <w:t xml:space="preserve">able </w:t>
      </w:r>
      <w:r w:rsidRPr="00D67DD6">
        <w:rPr>
          <w:noProof w:val="0"/>
          <w:lang w:val="fr-FR"/>
        </w:rPr>
        <w:t>(</w:t>
      </w:r>
      <w:r w:rsidRPr="00D67DD6">
        <w:rPr>
          <w:i/>
          <w:noProof w:val="0"/>
          <w:lang w:val="fr-FR"/>
        </w:rPr>
        <w:t>Vor-blickbahn</w:t>
      </w:r>
      <w:r w:rsidRPr="00D67DD6">
        <w:rPr>
          <w:noProof w:val="0"/>
          <w:lang w:val="fr-FR"/>
        </w:rPr>
        <w:t xml:space="preserve">) cité plus haut. La substance est révélée sous la forme primordiale de la vérité. La prophétie pythique est interprétée comme </w:t>
      </w:r>
      <w:r w:rsidR="00321132" w:rsidRPr="00D67DD6">
        <w:rPr>
          <w:noProof w:val="0"/>
          <w:lang w:val="fr-FR"/>
        </w:rPr>
        <w:t xml:space="preserve">une </w:t>
      </w:r>
      <w:r w:rsidRPr="00D67DD6">
        <w:rPr>
          <w:noProof w:val="0"/>
          <w:lang w:val="fr-FR"/>
        </w:rPr>
        <w:t xml:space="preserve">vraie par le sage et </w:t>
      </w:r>
      <w:r w:rsidR="00321132" w:rsidRPr="00D67DD6">
        <w:rPr>
          <w:noProof w:val="0"/>
          <w:lang w:val="fr-FR"/>
        </w:rPr>
        <w:t xml:space="preserve">comme une erreur </w:t>
      </w:r>
      <w:r w:rsidRPr="00D67DD6">
        <w:rPr>
          <w:noProof w:val="0"/>
          <w:lang w:val="fr-FR"/>
        </w:rPr>
        <w:t xml:space="preserve">par le fou. </w:t>
      </w:r>
      <w:r w:rsidR="00321132" w:rsidRPr="00D67DD6">
        <w:rPr>
          <w:noProof w:val="0"/>
          <w:lang w:val="fr-FR"/>
        </w:rPr>
        <w:t>L</w:t>
      </w:r>
      <w:r w:rsidRPr="00D67DD6">
        <w:rPr>
          <w:noProof w:val="0"/>
          <w:lang w:val="fr-FR"/>
        </w:rPr>
        <w:t>a non-dissimulation de la métaphysique et donc la non-vérité de l’objectivité se révèlent</w:t>
      </w:r>
      <w:r w:rsidR="00762684" w:rsidRPr="00D67DD6">
        <w:rPr>
          <w:noProof w:val="0"/>
          <w:lang w:val="fr-FR"/>
        </w:rPr>
        <w:t xml:space="preserve"> dans les modalités historiques. Ils se donnent</w:t>
      </w:r>
      <w:r w:rsidRPr="00D67DD6">
        <w:rPr>
          <w:noProof w:val="0"/>
          <w:lang w:val="fr-FR"/>
        </w:rPr>
        <w:t xml:space="preserve"> à partir de </w:t>
      </w:r>
      <w:r w:rsidR="00896005" w:rsidRPr="00D67DD6">
        <w:rPr>
          <w:i/>
          <w:noProof w:val="0"/>
          <w:lang w:val="fr-FR"/>
        </w:rPr>
        <w:t>Lichtung</w:t>
      </w:r>
      <w:r w:rsidR="00896005" w:rsidRPr="00D67DD6">
        <w:rPr>
          <w:noProof w:val="0"/>
          <w:lang w:val="fr-FR"/>
        </w:rPr>
        <w:t xml:space="preserve"> objectivement invisible</w:t>
      </w:r>
      <w:r w:rsidR="00E24510" w:rsidRPr="00D67DD6">
        <w:rPr>
          <w:noProof w:val="0"/>
          <w:lang w:val="fr-FR"/>
        </w:rPr>
        <w:t>.</w:t>
      </w:r>
      <w:r w:rsidR="00D27884" w:rsidRPr="00D67DD6">
        <w:rPr>
          <w:noProof w:val="0"/>
          <w:lang w:val="fr-FR"/>
        </w:rPr>
        <w:t xml:space="preserve"> </w:t>
      </w:r>
      <w:r w:rsidRPr="00D67DD6">
        <w:rPr>
          <w:noProof w:val="0"/>
          <w:lang w:val="fr-FR"/>
        </w:rPr>
        <w:t>L’analyse précédente de l’allé</w:t>
      </w:r>
      <w:r w:rsidR="008B34F0" w:rsidRPr="00D67DD6">
        <w:rPr>
          <w:noProof w:val="0"/>
          <w:lang w:val="fr-FR"/>
        </w:rPr>
        <w:t>gorie de la caverne de Platon montre</w:t>
      </w:r>
      <w:r w:rsidRPr="00D67DD6">
        <w:rPr>
          <w:noProof w:val="0"/>
          <w:lang w:val="fr-FR"/>
        </w:rPr>
        <w:t xml:space="preserve"> la </w:t>
      </w:r>
      <w:r w:rsidR="007743F4" w:rsidRPr="00D67DD6">
        <w:rPr>
          <w:noProof w:val="0"/>
          <w:lang w:val="fr-FR"/>
        </w:rPr>
        <w:t>premi</w:t>
      </w:r>
      <w:r w:rsidR="006E018E" w:rsidRPr="00D67DD6">
        <w:rPr>
          <w:noProof w:val="0"/>
          <w:lang w:val="fr-FR"/>
        </w:rPr>
        <w:t>è</w:t>
      </w:r>
      <w:r w:rsidR="007743F4" w:rsidRPr="00D67DD6">
        <w:rPr>
          <w:noProof w:val="0"/>
          <w:lang w:val="fr-FR"/>
        </w:rPr>
        <w:t xml:space="preserve">re </w:t>
      </w:r>
      <w:r w:rsidRPr="00D67DD6">
        <w:rPr>
          <w:noProof w:val="0"/>
          <w:lang w:val="fr-FR"/>
        </w:rPr>
        <w:t>figure de la vérité</w:t>
      </w:r>
      <w:r w:rsidR="008B34F0" w:rsidRPr="00D67DD6">
        <w:rPr>
          <w:noProof w:val="0"/>
          <w:lang w:val="fr-FR"/>
        </w:rPr>
        <w:t xml:space="preserve"> métaphysique</w:t>
      </w:r>
      <w:r w:rsidRPr="00D67DD6">
        <w:rPr>
          <w:noProof w:val="0"/>
          <w:lang w:val="fr-FR"/>
        </w:rPr>
        <w:t>. Elle est fondée sur la transformation de l’</w:t>
      </w:r>
      <w:r w:rsidR="008B34F0" w:rsidRPr="00D67DD6">
        <w:rPr>
          <w:noProof w:val="0"/>
          <w:lang w:val="fr-FR"/>
        </w:rPr>
        <w:t>Être ancien en non-</w:t>
      </w:r>
      <w:r w:rsidR="008B34F0" w:rsidRPr="00D67DD6">
        <w:rPr>
          <w:rFonts w:cs="Calibri"/>
          <w:noProof w:val="0"/>
          <w:lang w:val="fr-FR"/>
        </w:rPr>
        <w:t>ê</w:t>
      </w:r>
      <w:r w:rsidRPr="00D67DD6">
        <w:rPr>
          <w:noProof w:val="0"/>
          <w:lang w:val="fr-FR"/>
        </w:rPr>
        <w:t>tre métaphysique qui se présente</w:t>
      </w:r>
      <w:r w:rsidR="008B34F0" w:rsidRPr="00D67DD6">
        <w:rPr>
          <w:noProof w:val="0"/>
          <w:lang w:val="fr-FR"/>
        </w:rPr>
        <w:t xml:space="preserve"> comme idée</w:t>
      </w:r>
      <w:r w:rsidRPr="00D67DD6">
        <w:rPr>
          <w:noProof w:val="0"/>
          <w:lang w:val="fr-FR"/>
        </w:rPr>
        <w:t>. L’acte de l’ouverture principale de l’Être (</w:t>
      </w:r>
      <w:r w:rsidRPr="00D67DD6">
        <w:rPr>
          <w:i/>
          <w:noProof w:val="0"/>
          <w:lang w:val="fr-FR"/>
        </w:rPr>
        <w:t>Es gibt</w:t>
      </w:r>
      <w:r w:rsidR="000C54C9" w:rsidRPr="00D67DD6">
        <w:rPr>
          <w:i/>
          <w:noProof w:val="0"/>
          <w:lang w:val="fr-FR"/>
        </w:rPr>
        <w:fldChar w:fldCharType="begin"/>
      </w:r>
      <w:r w:rsidR="000C54C9" w:rsidRPr="00D67DD6">
        <w:rPr>
          <w:noProof w:val="0"/>
          <w:lang w:val="fr-FR"/>
        </w:rPr>
        <w:instrText xml:space="preserve"> XE "</w:instrText>
      </w:r>
      <w:r w:rsidR="000C54C9" w:rsidRPr="00D67DD6">
        <w:rPr>
          <w:i/>
          <w:noProof w:val="0"/>
          <w:lang w:val="fr-FR"/>
        </w:rPr>
        <w:instrText>Es gibt</w:instrText>
      </w:r>
      <w:r w:rsidR="000C54C9" w:rsidRPr="00D67DD6">
        <w:rPr>
          <w:noProof w:val="0"/>
          <w:lang w:val="fr-FR"/>
        </w:rPr>
        <w:instrText xml:space="preserve">" </w:instrText>
      </w:r>
      <w:r w:rsidR="000C54C9" w:rsidRPr="00D67DD6">
        <w:rPr>
          <w:i/>
          <w:noProof w:val="0"/>
          <w:lang w:val="fr-FR"/>
        </w:rPr>
        <w:fldChar w:fldCharType="end"/>
      </w:r>
      <w:r w:rsidRPr="00D67DD6">
        <w:rPr>
          <w:noProof w:val="0"/>
          <w:lang w:val="fr-FR"/>
        </w:rPr>
        <w:t xml:space="preserve">) </w:t>
      </w:r>
      <w:r w:rsidR="006A3B6C" w:rsidRPr="00D67DD6">
        <w:rPr>
          <w:noProof w:val="0"/>
          <w:lang w:val="fr-FR"/>
        </w:rPr>
        <w:t xml:space="preserve">met en forme </w:t>
      </w:r>
      <w:r w:rsidRPr="00D67DD6">
        <w:rPr>
          <w:noProof w:val="0"/>
          <w:lang w:val="fr-FR"/>
        </w:rPr>
        <w:t>l’</w:t>
      </w:r>
      <w:r w:rsidR="006A3B6C" w:rsidRPr="00D67DD6">
        <w:rPr>
          <w:noProof w:val="0"/>
          <w:lang w:val="fr-FR"/>
        </w:rPr>
        <w:t xml:space="preserve">existant métaphysique comme </w:t>
      </w:r>
      <w:r w:rsidR="00B9489B" w:rsidRPr="00D67DD6">
        <w:rPr>
          <w:noProof w:val="0"/>
          <w:lang w:val="fr-FR"/>
        </w:rPr>
        <w:t xml:space="preserve">une sorte de </w:t>
      </w:r>
      <w:r w:rsidR="006A3B6C" w:rsidRPr="00D67DD6">
        <w:rPr>
          <w:noProof w:val="0"/>
          <w:lang w:val="fr-FR"/>
        </w:rPr>
        <w:t xml:space="preserve">substance. Elle est à la grotte </w:t>
      </w:r>
      <w:r w:rsidRPr="00D67DD6">
        <w:rPr>
          <w:noProof w:val="0"/>
          <w:lang w:val="fr-FR"/>
        </w:rPr>
        <w:t>présent</w:t>
      </w:r>
      <w:r w:rsidR="006A3B6C" w:rsidRPr="00D67DD6">
        <w:rPr>
          <w:noProof w:val="0"/>
          <w:lang w:val="fr-FR"/>
        </w:rPr>
        <w:t>e</w:t>
      </w:r>
      <w:r w:rsidRPr="00D67DD6">
        <w:rPr>
          <w:noProof w:val="0"/>
          <w:lang w:val="fr-FR"/>
        </w:rPr>
        <w:t xml:space="preserve"> </w:t>
      </w:r>
      <w:r w:rsidR="006A3B6C" w:rsidRPr="00D67DD6">
        <w:rPr>
          <w:noProof w:val="0"/>
          <w:lang w:val="fr-FR"/>
        </w:rPr>
        <w:t xml:space="preserve">au </w:t>
      </w:r>
      <w:r w:rsidRPr="00D67DD6">
        <w:rPr>
          <w:noProof w:val="0"/>
          <w:lang w:val="fr-FR"/>
        </w:rPr>
        <w:t xml:space="preserve">sens pythien et musical, </w:t>
      </w:r>
      <w:r w:rsidR="006A3B6C" w:rsidRPr="00D67DD6">
        <w:rPr>
          <w:noProof w:val="0"/>
          <w:lang w:val="fr-FR"/>
        </w:rPr>
        <w:t xml:space="preserve">c’est-à-dire </w:t>
      </w:r>
      <w:r w:rsidRPr="00D67DD6">
        <w:rPr>
          <w:noProof w:val="0"/>
          <w:lang w:val="fr-FR"/>
        </w:rPr>
        <w:t xml:space="preserve">à la fois visible et caché. Tout ce qui se révèle ainsi est donné de </w:t>
      </w:r>
      <w:r w:rsidRPr="00D67DD6">
        <w:rPr>
          <w:noProof w:val="0"/>
          <w:lang w:val="fr-FR"/>
        </w:rPr>
        <w:lastRenderedPageBreak/>
        <w:t>manière pythique et musicale, c’est-à-dire dans l’</w:t>
      </w:r>
      <w:r w:rsidR="00CF40DA" w:rsidRPr="00D67DD6">
        <w:rPr>
          <w:noProof w:val="0"/>
          <w:lang w:val="fr-FR"/>
        </w:rPr>
        <w:t>ambiguïté</w:t>
      </w:r>
      <w:r w:rsidRPr="00D67DD6">
        <w:rPr>
          <w:noProof w:val="0"/>
          <w:lang w:val="fr-FR"/>
        </w:rPr>
        <w:t xml:space="preserve"> de la non-vérité. Cet évènement fondateur fait en mode </w:t>
      </w:r>
      <w:r w:rsidRPr="00D67DD6">
        <w:rPr>
          <w:i/>
          <w:noProof w:val="0"/>
          <w:lang w:val="fr-FR"/>
        </w:rPr>
        <w:t>ipse</w:t>
      </w:r>
      <w:r w:rsidRPr="00D67DD6">
        <w:rPr>
          <w:noProof w:val="0"/>
          <w:lang w:val="fr-FR"/>
        </w:rPr>
        <w:t xml:space="preserve"> (τὸ χρεών, </w:t>
      </w:r>
      <w:r w:rsidR="00B9489B" w:rsidRPr="00D67DD6">
        <w:rPr>
          <w:i/>
          <w:noProof w:val="0"/>
          <w:lang w:val="fr-FR"/>
        </w:rPr>
        <w:t>der Brauch</w:t>
      </w:r>
      <w:r w:rsidRPr="00D67DD6">
        <w:rPr>
          <w:noProof w:val="0"/>
          <w:lang w:val="fr-FR"/>
        </w:rPr>
        <w:t>) comprend, par exemple, le dicton d’Anaximandre, qui préserve la présence de l’Être marquée de la direction de l’évènement initial (GA 5, 368</w:t>
      </w:r>
      <w:r w:rsidR="000C54C9" w:rsidRPr="00D67DD6">
        <w:rPr>
          <w:noProof w:val="0"/>
          <w:lang w:val="fr-FR"/>
        </w:rPr>
        <w:fldChar w:fldCharType="begin"/>
      </w:r>
      <w:r w:rsidR="000C54C9" w:rsidRPr="00D67DD6">
        <w:rPr>
          <w:noProof w:val="0"/>
          <w:lang w:val="fr-FR"/>
        </w:rPr>
        <w:instrText xml:space="preserve"> XE "Heidegger:GA 5, 368" </w:instrText>
      </w:r>
      <w:r w:rsidR="000C54C9" w:rsidRPr="00D67DD6">
        <w:rPr>
          <w:noProof w:val="0"/>
          <w:lang w:val="fr-FR"/>
        </w:rPr>
        <w:fldChar w:fldCharType="end"/>
      </w:r>
      <w:r w:rsidRPr="00D67DD6">
        <w:rPr>
          <w:noProof w:val="0"/>
          <w:lang w:val="fr-FR"/>
        </w:rPr>
        <w:t>). Ce lieu originel établit l’ouverture vers la vérité non dissimulée (</w:t>
      </w:r>
      <w:r w:rsidRPr="00D67DD6">
        <w:rPr>
          <w:i/>
          <w:noProof w:val="0"/>
          <w:lang w:val="fr-FR"/>
        </w:rPr>
        <w:t>das Offene</w:t>
      </w:r>
      <w:r w:rsidRPr="00D67DD6">
        <w:rPr>
          <w:noProof w:val="0"/>
          <w:lang w:val="fr-FR"/>
        </w:rPr>
        <w:t>). L’herméneutique pythienne contemple avec Socrate et Heidegger le phénomène de l’objectivité à partir de l’</w:t>
      </w:r>
      <w:r w:rsidRPr="00D67DD6">
        <w:rPr>
          <w:rFonts w:cs="Calibri"/>
          <w:noProof w:val="0"/>
          <w:lang w:val="fr-FR"/>
        </w:rPr>
        <w:t>Ê</w:t>
      </w:r>
      <w:r w:rsidRPr="00D67DD6">
        <w:rPr>
          <w:noProof w:val="0"/>
          <w:lang w:val="fr-FR"/>
        </w:rPr>
        <w:t>tre caché (</w:t>
      </w:r>
      <w:r w:rsidRPr="00D67DD6">
        <w:rPr>
          <w:i/>
          <w:noProof w:val="0"/>
          <w:lang w:val="fr-FR"/>
        </w:rPr>
        <w:t>Anfang</w:t>
      </w:r>
      <w:r w:rsidR="000C54C9" w:rsidRPr="00D67DD6">
        <w:rPr>
          <w:i/>
          <w:noProof w:val="0"/>
          <w:lang w:val="fr-FR"/>
        </w:rPr>
        <w:fldChar w:fldCharType="begin"/>
      </w:r>
      <w:r w:rsidR="000C54C9" w:rsidRPr="00D67DD6">
        <w:rPr>
          <w:noProof w:val="0"/>
          <w:lang w:val="fr-FR"/>
        </w:rPr>
        <w:instrText xml:space="preserve"> XE "</w:instrText>
      </w:r>
      <w:r w:rsidR="000C54C9" w:rsidRPr="00D67DD6">
        <w:rPr>
          <w:i/>
          <w:noProof w:val="0"/>
          <w:lang w:val="fr-FR"/>
        </w:rPr>
        <w:instrText>Anfang</w:instrText>
      </w:r>
      <w:r w:rsidR="00821D89" w:rsidRPr="00D67DD6">
        <w:rPr>
          <w:i/>
          <w:noProof w:val="0"/>
          <w:lang w:val="fr-FR"/>
        </w:rPr>
        <w:instrText>—</w:instrText>
      </w:r>
      <w:r w:rsidR="000C54C9" w:rsidRPr="00D67DD6">
        <w:rPr>
          <w:i/>
          <w:noProof w:val="0"/>
          <w:lang w:val="fr-FR"/>
        </w:rPr>
        <w:instrText>Beginn</w:instrText>
      </w:r>
      <w:r w:rsidR="000C54C9" w:rsidRPr="00D67DD6">
        <w:rPr>
          <w:noProof w:val="0"/>
          <w:lang w:val="fr-FR"/>
        </w:rPr>
        <w:instrText xml:space="preserve">" </w:instrText>
      </w:r>
      <w:r w:rsidR="000C54C9" w:rsidRPr="00D67DD6">
        <w:rPr>
          <w:i/>
          <w:noProof w:val="0"/>
          <w:lang w:val="fr-FR"/>
        </w:rPr>
        <w:fldChar w:fldCharType="end"/>
      </w:r>
      <w:r w:rsidRPr="00D67DD6">
        <w:rPr>
          <w:noProof w:val="0"/>
          <w:lang w:val="fr-FR"/>
        </w:rPr>
        <w:t xml:space="preserve">) vers </w:t>
      </w:r>
      <w:r w:rsidR="00223043" w:rsidRPr="00D67DD6">
        <w:rPr>
          <w:noProof w:val="0"/>
          <w:lang w:val="fr-FR"/>
        </w:rPr>
        <w:t>l’existant</w:t>
      </w:r>
      <w:r w:rsidRPr="00D67DD6">
        <w:rPr>
          <w:noProof w:val="0"/>
          <w:lang w:val="fr-FR"/>
        </w:rPr>
        <w:t xml:space="preserve"> révélé (</w:t>
      </w:r>
      <w:r w:rsidRPr="00D67DD6">
        <w:rPr>
          <w:i/>
          <w:noProof w:val="0"/>
          <w:lang w:val="fr-FR"/>
        </w:rPr>
        <w:t>Beginn</w:t>
      </w:r>
      <w:r w:rsidRPr="00D67DD6">
        <w:rPr>
          <w:noProof w:val="0"/>
          <w:lang w:val="fr-FR"/>
        </w:rPr>
        <w:t xml:space="preserve">). </w:t>
      </w:r>
      <w:r w:rsidR="00FD640D" w:rsidRPr="00FD640D">
        <w:rPr>
          <w:i/>
          <w:noProof w:val="0"/>
          <w:lang w:val="fr-FR"/>
        </w:rPr>
        <w:t>Épochê</w:t>
      </w:r>
      <w:r w:rsidR="000C54C9" w:rsidRPr="00D67DD6">
        <w:rPr>
          <w:i/>
          <w:noProof w:val="0"/>
          <w:lang w:val="fr-FR"/>
        </w:rPr>
        <w:fldChar w:fldCharType="begin"/>
      </w:r>
      <w:r w:rsidR="000C54C9" w:rsidRPr="00D67DD6">
        <w:rPr>
          <w:noProof w:val="0"/>
          <w:lang w:val="fr-FR"/>
        </w:rPr>
        <w:instrText xml:space="preserve"> XE "</w:instrText>
      </w:r>
      <w:r w:rsidR="00155CFF" w:rsidRPr="00D67DD6">
        <w:rPr>
          <w:i/>
          <w:noProof w:val="0"/>
          <w:lang w:val="fr-FR"/>
        </w:rPr>
        <w:instrText>épochê</w:instrText>
      </w:r>
      <w:r w:rsidR="000C54C9" w:rsidRPr="00D67DD6">
        <w:rPr>
          <w:noProof w:val="0"/>
          <w:lang w:val="fr-FR"/>
        </w:rPr>
        <w:instrText xml:space="preserve">" </w:instrText>
      </w:r>
      <w:r w:rsidR="000C54C9" w:rsidRPr="00D67DD6">
        <w:rPr>
          <w:i/>
          <w:noProof w:val="0"/>
          <w:lang w:val="fr-FR"/>
        </w:rPr>
        <w:fldChar w:fldCharType="end"/>
      </w:r>
      <w:r w:rsidRPr="00D67DD6">
        <w:rPr>
          <w:noProof w:val="0"/>
          <w:lang w:val="fr-FR"/>
        </w:rPr>
        <w:t xml:space="preserve"> herméneutique suit la sagesse pythienne de Socrate ; elle doit donc abandonner la </w:t>
      </w:r>
      <w:r w:rsidRPr="00D67DD6">
        <w:rPr>
          <w:i/>
          <w:noProof w:val="0"/>
          <w:lang w:val="fr-FR"/>
        </w:rPr>
        <w:t>tekhné</w:t>
      </w:r>
      <w:r w:rsidRPr="00D67DD6">
        <w:rPr>
          <w:noProof w:val="0"/>
          <w:lang w:val="fr-FR"/>
        </w:rPr>
        <w:t xml:space="preserve"> métaphysique de Platon. Le début de l’objectivité cachée dans la métaphysique suit le message de Delphes. L’</w:t>
      </w:r>
      <w:r w:rsidR="00A23C98" w:rsidRPr="00A23C98">
        <w:rPr>
          <w:i/>
          <w:noProof w:val="0"/>
          <w:lang w:val="fr-FR"/>
        </w:rPr>
        <w:t>a/lètheia</w:t>
      </w:r>
      <w:r w:rsidRPr="00D67DD6">
        <w:rPr>
          <w:i/>
          <w:noProof w:val="0"/>
          <w:lang w:val="fr-FR"/>
        </w:rPr>
        <w:t xml:space="preserve"> </w:t>
      </w:r>
      <w:r w:rsidR="004A328C" w:rsidRPr="00D67DD6">
        <w:rPr>
          <w:noProof w:val="0"/>
          <w:lang w:val="fr-FR"/>
        </w:rPr>
        <w:t>musicale établit une</w:t>
      </w:r>
      <w:r w:rsidRPr="00D67DD6">
        <w:rPr>
          <w:noProof w:val="0"/>
          <w:lang w:val="fr-FR"/>
        </w:rPr>
        <w:t xml:space="preserve"> </w:t>
      </w:r>
      <w:r w:rsidRPr="00D67DD6">
        <w:rPr>
          <w:i/>
          <w:noProof w:val="0"/>
          <w:lang w:val="fr-FR"/>
        </w:rPr>
        <w:t>Lichtung</w:t>
      </w:r>
      <w:r w:rsidRPr="00D67DD6">
        <w:rPr>
          <w:noProof w:val="0"/>
          <w:lang w:val="fr-FR"/>
        </w:rPr>
        <w:t xml:space="preserve"> archaïque d’où jaillit la vérité suivant le mode de la sémantique apollinienne. Sa source originelle est l’obscurité du commencement (</w:t>
      </w:r>
      <w:r w:rsidRPr="00D67DD6">
        <w:rPr>
          <w:i/>
          <w:noProof w:val="0"/>
          <w:lang w:val="fr-FR"/>
        </w:rPr>
        <w:t>principium</w:t>
      </w:r>
      <w:r w:rsidR="000C54C9" w:rsidRPr="00D67DD6">
        <w:rPr>
          <w:i/>
          <w:noProof w:val="0"/>
          <w:lang w:val="fr-FR"/>
        </w:rPr>
        <w:fldChar w:fldCharType="begin"/>
      </w:r>
      <w:r w:rsidR="000C54C9" w:rsidRPr="00D67DD6">
        <w:rPr>
          <w:noProof w:val="0"/>
          <w:lang w:val="fr-FR"/>
        </w:rPr>
        <w:instrText xml:space="preserve"> XE "</w:instrText>
      </w:r>
      <w:r w:rsidR="000C54C9" w:rsidRPr="00D67DD6">
        <w:rPr>
          <w:i/>
          <w:noProof w:val="0"/>
          <w:lang w:val="fr-FR"/>
        </w:rPr>
        <w:instrText>principium</w:instrText>
      </w:r>
      <w:r w:rsidR="000C54C9" w:rsidRPr="00D67DD6">
        <w:rPr>
          <w:noProof w:val="0"/>
          <w:lang w:val="fr-FR"/>
        </w:rPr>
        <w:instrText xml:space="preserve">" </w:instrText>
      </w:r>
      <w:r w:rsidR="000C54C9" w:rsidRPr="00D67DD6">
        <w:rPr>
          <w:i/>
          <w:noProof w:val="0"/>
          <w:lang w:val="fr-FR"/>
        </w:rPr>
        <w:fldChar w:fldCharType="end"/>
      </w:r>
      <w:r w:rsidRPr="00D67DD6">
        <w:rPr>
          <w:noProof w:val="0"/>
          <w:lang w:val="fr-FR"/>
        </w:rPr>
        <w:t>), où le</w:t>
      </w:r>
      <w:r w:rsidR="00AB3A54" w:rsidRPr="00D67DD6">
        <w:rPr>
          <w:noProof w:val="0"/>
          <w:lang w:val="fr-FR"/>
        </w:rPr>
        <w:t>s mortels n’ont</w:t>
      </w:r>
      <w:r w:rsidRPr="00D67DD6">
        <w:rPr>
          <w:noProof w:val="0"/>
          <w:lang w:val="fr-FR"/>
        </w:rPr>
        <w:t xml:space="preserve"> pas </w:t>
      </w:r>
      <w:r w:rsidR="00AB3A54" w:rsidRPr="00D67DD6">
        <w:rPr>
          <w:noProof w:val="0"/>
          <w:lang w:val="fr-FR"/>
        </w:rPr>
        <w:t>d’</w:t>
      </w:r>
      <w:r w:rsidRPr="00D67DD6">
        <w:rPr>
          <w:noProof w:val="0"/>
          <w:lang w:val="fr-FR"/>
        </w:rPr>
        <w:t>accès</w:t>
      </w:r>
      <w:r w:rsidR="00AB3A54" w:rsidRPr="00D67DD6">
        <w:rPr>
          <w:noProof w:val="0"/>
          <w:lang w:val="fr-FR"/>
        </w:rPr>
        <w:t xml:space="preserve"> direct</w:t>
      </w:r>
      <w:r w:rsidRPr="00D67DD6">
        <w:rPr>
          <w:noProof w:val="0"/>
          <w:lang w:val="fr-FR"/>
        </w:rPr>
        <w:t xml:space="preserve">. Cette position extatique </w:t>
      </w:r>
      <w:r w:rsidR="00B92D13" w:rsidRPr="00D67DD6">
        <w:rPr>
          <w:noProof w:val="0"/>
          <w:lang w:val="fr-FR"/>
        </w:rPr>
        <w:t xml:space="preserve">place </w:t>
      </w:r>
      <w:r w:rsidRPr="00D67DD6">
        <w:rPr>
          <w:noProof w:val="0"/>
          <w:lang w:val="fr-FR"/>
        </w:rPr>
        <w:t xml:space="preserve">la sagesse </w:t>
      </w:r>
      <w:r w:rsidR="00B92D13" w:rsidRPr="00D67DD6">
        <w:rPr>
          <w:noProof w:val="0"/>
          <w:lang w:val="fr-FR"/>
        </w:rPr>
        <w:t xml:space="preserve">au-delà </w:t>
      </w:r>
      <w:r w:rsidRPr="00D67DD6">
        <w:rPr>
          <w:noProof w:val="0"/>
          <w:lang w:val="fr-FR"/>
        </w:rPr>
        <w:t>de la pensée</w:t>
      </w:r>
      <w:r w:rsidR="00EA62C9" w:rsidRPr="00D67DD6">
        <w:rPr>
          <w:noProof w:val="0"/>
          <w:lang w:val="fr-FR"/>
        </w:rPr>
        <w:t xml:space="preserve"> technique</w:t>
      </w:r>
      <w:r w:rsidRPr="00D67DD6">
        <w:rPr>
          <w:noProof w:val="0"/>
          <w:lang w:val="fr-FR"/>
        </w:rPr>
        <w:t>. Le début de l’historicité indique la connaissance première (</w:t>
      </w:r>
      <w:r w:rsidRPr="00D67DD6">
        <w:rPr>
          <w:i/>
          <w:noProof w:val="0"/>
          <w:lang w:val="fr-FR"/>
        </w:rPr>
        <w:t>ortus scientiarum</w:t>
      </w:r>
      <w:r w:rsidR="000C54C9" w:rsidRPr="00D67DD6">
        <w:rPr>
          <w:i/>
          <w:noProof w:val="0"/>
          <w:lang w:val="fr-FR"/>
        </w:rPr>
        <w:fldChar w:fldCharType="begin"/>
      </w:r>
      <w:r w:rsidR="000C54C9" w:rsidRPr="00D67DD6">
        <w:rPr>
          <w:noProof w:val="0"/>
          <w:lang w:val="fr-FR"/>
        </w:rPr>
        <w:instrText xml:space="preserve"> XE "</w:instrText>
      </w:r>
      <w:r w:rsidR="000C54C9" w:rsidRPr="00D67DD6">
        <w:rPr>
          <w:i/>
          <w:noProof w:val="0"/>
          <w:lang w:val="fr-FR"/>
        </w:rPr>
        <w:instrText>ortus scientiarum</w:instrText>
      </w:r>
      <w:r w:rsidR="000C54C9" w:rsidRPr="00D67DD6">
        <w:rPr>
          <w:noProof w:val="0"/>
          <w:lang w:val="fr-FR"/>
        </w:rPr>
        <w:instrText xml:space="preserve">" </w:instrText>
      </w:r>
      <w:r w:rsidR="000C54C9" w:rsidRPr="00D67DD6">
        <w:rPr>
          <w:i/>
          <w:noProof w:val="0"/>
          <w:lang w:val="fr-FR"/>
        </w:rPr>
        <w:fldChar w:fldCharType="end"/>
      </w:r>
      <w:r w:rsidRPr="00D67DD6">
        <w:rPr>
          <w:noProof w:val="0"/>
          <w:lang w:val="fr-FR"/>
        </w:rPr>
        <w:t>) qui établit la métaphysique. L’optimisme de la modernité repose sur le fait tragique qu’elle s’est placée à la place divine du daimonion apollinien et socratiq</w:t>
      </w:r>
      <w:r w:rsidR="008D0FCF" w:rsidRPr="00D67DD6">
        <w:rPr>
          <w:noProof w:val="0"/>
          <w:lang w:val="fr-FR"/>
        </w:rPr>
        <w:t xml:space="preserve">ue. Par ce </w:t>
      </w:r>
      <w:r w:rsidR="008D0FCF" w:rsidRPr="00D67DD6">
        <w:rPr>
          <w:i/>
          <w:noProof w:val="0"/>
          <w:lang w:val="fr-FR"/>
        </w:rPr>
        <w:t>factum</w:t>
      </w:r>
      <w:r w:rsidR="008D0FCF" w:rsidRPr="00D67DD6">
        <w:rPr>
          <w:noProof w:val="0"/>
          <w:lang w:val="fr-FR"/>
        </w:rPr>
        <w:t xml:space="preserve"> subjectif, </w:t>
      </w:r>
      <w:r w:rsidRPr="00D67DD6">
        <w:rPr>
          <w:noProof w:val="0"/>
          <w:lang w:val="fr-FR"/>
        </w:rPr>
        <w:t xml:space="preserve">elle est </w:t>
      </w:r>
      <w:r w:rsidR="008D0FCF" w:rsidRPr="00D67DD6">
        <w:rPr>
          <w:noProof w:val="0"/>
          <w:lang w:val="fr-FR"/>
        </w:rPr>
        <w:t>devenue démoniaque</w:t>
      </w:r>
      <w:r w:rsidRPr="00D67DD6">
        <w:rPr>
          <w:noProof w:val="0"/>
          <w:lang w:val="fr-FR"/>
        </w:rPr>
        <w:t xml:space="preserve">. La métaphysique et l’objectivité voient spéculativement dans le miroir son propre visage donné par le simulacre de Socrate. Euripide montre dans la tragédie </w:t>
      </w:r>
      <w:r w:rsidRPr="00D67DD6">
        <w:rPr>
          <w:i/>
          <w:noProof w:val="0"/>
          <w:lang w:val="fr-FR"/>
        </w:rPr>
        <w:t>Bacchantes</w:t>
      </w:r>
      <w:r w:rsidR="005F3AE2" w:rsidRPr="00D67DD6">
        <w:rPr>
          <w:noProof w:val="0"/>
          <w:lang w:val="fr-FR"/>
        </w:rPr>
        <w:t xml:space="preserve"> cette </w:t>
      </w:r>
      <w:r w:rsidRPr="00D67DD6">
        <w:rPr>
          <w:noProof w:val="0"/>
          <w:lang w:val="fr-FR"/>
        </w:rPr>
        <w:t xml:space="preserve">tragique </w:t>
      </w:r>
      <w:r w:rsidR="005F3AE2" w:rsidRPr="00D67DD6">
        <w:rPr>
          <w:noProof w:val="0"/>
          <w:lang w:val="fr-FR"/>
        </w:rPr>
        <w:t xml:space="preserve">vision du monde qui reste </w:t>
      </w:r>
      <w:r w:rsidR="00D27884" w:rsidRPr="00D67DD6">
        <w:rPr>
          <w:noProof w:val="0"/>
          <w:lang w:val="fr-FR"/>
        </w:rPr>
        <w:t>divine</w:t>
      </w:r>
      <w:r w:rsidR="005F3AE2" w:rsidRPr="00D67DD6">
        <w:rPr>
          <w:noProof w:val="0"/>
          <w:lang w:val="fr-FR"/>
        </w:rPr>
        <w:t xml:space="preserve"> et du coup </w:t>
      </w:r>
      <w:r w:rsidR="00D27884" w:rsidRPr="00D67DD6">
        <w:rPr>
          <w:noProof w:val="0"/>
          <w:lang w:val="fr-FR"/>
        </w:rPr>
        <w:t>musical</w:t>
      </w:r>
      <w:r w:rsidR="005F3AE2" w:rsidRPr="00D67DD6">
        <w:rPr>
          <w:noProof w:val="0"/>
          <w:lang w:val="fr-FR"/>
        </w:rPr>
        <w:t>e</w:t>
      </w:r>
      <w:r w:rsidRPr="00D67DD6">
        <w:rPr>
          <w:noProof w:val="0"/>
          <w:lang w:val="fr-FR"/>
        </w:rPr>
        <w:t xml:space="preserve">. Le roi Penthée demande au jeune messager, qui annonce l’arrivée </w:t>
      </w:r>
      <w:r w:rsidR="004437FD">
        <w:rPr>
          <w:noProof w:val="0"/>
          <w:lang w:val="fr-FR"/>
        </w:rPr>
        <w:t>de Dieu</w:t>
      </w:r>
      <w:r w:rsidRPr="00D67DD6">
        <w:rPr>
          <w:noProof w:val="0"/>
          <w:lang w:val="fr-FR"/>
        </w:rPr>
        <w:t xml:space="preserve">, s’il a vu Dionysos dans un rêve nocturne ou de ses propres yeux. Dionysos, sous l’apparence du jeune homme, répond de façon pythique et véridique : « J’ai vu ce qui </w:t>
      </w:r>
      <w:r w:rsidR="009637C9" w:rsidRPr="00D67DD6">
        <w:rPr>
          <w:noProof w:val="0"/>
          <w:lang w:val="fr-FR"/>
        </w:rPr>
        <w:t>était à voir</w:t>
      </w:r>
      <w:r w:rsidR="00623C7C" w:rsidRPr="00D67DD6">
        <w:rPr>
          <w:noProof w:val="0"/>
          <w:lang w:val="fr-FR"/>
        </w:rPr>
        <w:t> </w:t>
      </w:r>
      <w:r w:rsidRPr="00D67DD6">
        <w:rPr>
          <w:noProof w:val="0"/>
          <w:lang w:val="fr-FR"/>
        </w:rPr>
        <w:t>» (ὁρῶν ὁρῶντα, v. 470</w:t>
      </w:r>
      <w:r w:rsidR="000C54C9" w:rsidRPr="00D67DD6">
        <w:rPr>
          <w:noProof w:val="0"/>
          <w:lang w:val="fr-FR"/>
        </w:rPr>
        <w:fldChar w:fldCharType="begin"/>
      </w:r>
      <w:r w:rsidR="000C54C9" w:rsidRPr="00D67DD6">
        <w:rPr>
          <w:noProof w:val="0"/>
          <w:lang w:val="fr-FR"/>
        </w:rPr>
        <w:instrText xml:space="preserve"> XE "Euripide:</w:instrText>
      </w:r>
      <w:r w:rsidR="000C54C9" w:rsidRPr="00D67DD6">
        <w:rPr>
          <w:i/>
          <w:noProof w:val="0"/>
          <w:lang w:val="fr-FR"/>
        </w:rPr>
        <w:instrText>Bacchae</w:instrText>
      </w:r>
      <w:r w:rsidR="000C54C9" w:rsidRPr="00D67DD6">
        <w:rPr>
          <w:noProof w:val="0"/>
          <w:lang w:val="fr-FR"/>
        </w:rPr>
        <w:instrText xml:space="preserve"> 470" </w:instrText>
      </w:r>
      <w:r w:rsidR="000C54C9" w:rsidRPr="00D67DD6">
        <w:rPr>
          <w:noProof w:val="0"/>
          <w:lang w:val="fr-FR"/>
        </w:rPr>
        <w:fldChar w:fldCharType="end"/>
      </w:r>
      <w:r w:rsidRPr="00D67DD6">
        <w:rPr>
          <w:noProof w:val="0"/>
          <w:lang w:val="fr-FR"/>
        </w:rPr>
        <w:t>). La modernité se termine aussi tragiquement que ce roi moderne de Thèbes, qui à la manière d’un fou observe objectivement et impassiblement les mystères dionysiaqu</w:t>
      </w:r>
      <w:r w:rsidR="00AA6E3D" w:rsidRPr="00D67DD6">
        <w:rPr>
          <w:noProof w:val="0"/>
          <w:lang w:val="fr-FR"/>
        </w:rPr>
        <w:t>es. Sous l’influence des Furies</w:t>
      </w:r>
      <w:r w:rsidRPr="00D67DD6">
        <w:rPr>
          <w:noProof w:val="0"/>
          <w:lang w:val="fr-FR"/>
        </w:rPr>
        <w:t>, le chœur des m</w:t>
      </w:r>
      <w:r w:rsidR="008D6127" w:rsidRPr="00D67DD6">
        <w:rPr>
          <w:noProof w:val="0"/>
          <w:lang w:val="fr-FR"/>
        </w:rPr>
        <w:t>é</w:t>
      </w:r>
      <w:r w:rsidRPr="00D67DD6">
        <w:rPr>
          <w:noProof w:val="0"/>
          <w:lang w:val="fr-FR"/>
        </w:rPr>
        <w:t xml:space="preserve">nades </w:t>
      </w:r>
      <w:r w:rsidR="008D6127" w:rsidRPr="00D67DD6">
        <w:rPr>
          <w:noProof w:val="0"/>
          <w:lang w:val="fr-FR"/>
        </w:rPr>
        <w:t>conduit</w:t>
      </w:r>
      <w:r w:rsidRPr="00D67DD6">
        <w:rPr>
          <w:noProof w:val="0"/>
          <w:lang w:val="fr-FR"/>
        </w:rPr>
        <w:t xml:space="preserve"> par sa mère Agaue le mi</w:t>
      </w:r>
      <w:r w:rsidR="008D6127" w:rsidRPr="00D67DD6">
        <w:rPr>
          <w:noProof w:val="0"/>
          <w:lang w:val="fr-FR"/>
        </w:rPr>
        <w:t>t</w:t>
      </w:r>
      <w:r w:rsidRPr="00D67DD6">
        <w:rPr>
          <w:noProof w:val="0"/>
          <w:lang w:val="fr-FR"/>
        </w:rPr>
        <w:t xml:space="preserve"> en pièces. </w:t>
      </w:r>
      <w:r w:rsidR="00CD24FD" w:rsidRPr="00D67DD6">
        <w:rPr>
          <w:noProof w:val="0"/>
          <w:lang w:val="fr-FR"/>
        </w:rPr>
        <w:t xml:space="preserve">Sophocle correctement </w:t>
      </w:r>
      <w:r w:rsidR="00AA6E3D" w:rsidRPr="00D67DD6">
        <w:rPr>
          <w:noProof w:val="0"/>
          <w:lang w:val="fr-FR"/>
        </w:rPr>
        <w:t xml:space="preserve">prophétisa </w:t>
      </w:r>
      <w:r w:rsidR="00CD24FD" w:rsidRPr="00D67DD6">
        <w:rPr>
          <w:noProof w:val="0"/>
          <w:lang w:val="fr-FR"/>
        </w:rPr>
        <w:t>c</w:t>
      </w:r>
      <w:r w:rsidRPr="00D67DD6">
        <w:rPr>
          <w:noProof w:val="0"/>
          <w:lang w:val="fr-FR"/>
        </w:rPr>
        <w:t>ette dévastation de la pensée dans les école</w:t>
      </w:r>
      <w:r w:rsidR="00FA3043" w:rsidRPr="00D67DD6">
        <w:rPr>
          <w:noProof w:val="0"/>
          <w:lang w:val="fr-FR"/>
        </w:rPr>
        <w:t>s</w:t>
      </w:r>
      <w:r w:rsidR="00CD24FD" w:rsidRPr="00D67DD6">
        <w:rPr>
          <w:noProof w:val="0"/>
          <w:lang w:val="fr-FR"/>
        </w:rPr>
        <w:t xml:space="preserve"> des modernes</w:t>
      </w:r>
      <w:r w:rsidR="008D6127" w:rsidRPr="00D67DD6">
        <w:rPr>
          <w:noProof w:val="0"/>
          <w:lang w:val="fr-FR"/>
        </w:rPr>
        <w:t xml:space="preserve"> qui </w:t>
      </w:r>
      <w:r w:rsidR="00CD24FD" w:rsidRPr="00D67DD6">
        <w:rPr>
          <w:noProof w:val="0"/>
          <w:lang w:val="fr-FR"/>
        </w:rPr>
        <w:t>ét</w:t>
      </w:r>
      <w:r w:rsidR="008D6127" w:rsidRPr="00D67DD6">
        <w:rPr>
          <w:noProof w:val="0"/>
          <w:lang w:val="fr-FR"/>
        </w:rPr>
        <w:t>aient</w:t>
      </w:r>
      <w:r w:rsidR="00CD24FD" w:rsidRPr="00D67DD6">
        <w:rPr>
          <w:noProof w:val="0"/>
          <w:lang w:val="fr-FR"/>
        </w:rPr>
        <w:t xml:space="preserve"> tragiquement aveugles</w:t>
      </w:r>
      <w:r w:rsidRPr="00D67DD6">
        <w:rPr>
          <w:noProof w:val="0"/>
          <w:lang w:val="fr-FR"/>
        </w:rPr>
        <w:t xml:space="preserve">. </w:t>
      </w:r>
      <w:r w:rsidR="00F25769" w:rsidRPr="00D67DD6">
        <w:rPr>
          <w:noProof w:val="0"/>
          <w:lang w:val="fr-FR"/>
        </w:rPr>
        <w:t>C</w:t>
      </w:r>
      <w:r w:rsidRPr="00D67DD6">
        <w:rPr>
          <w:noProof w:val="0"/>
          <w:lang w:val="fr-FR"/>
        </w:rPr>
        <w:t>e contemporain de Platon stigmatisa les modernistes dans le drame sur le tyran Œdipe (OBJ III, ch. 7).</w:t>
      </w:r>
      <w:r w:rsidR="009219FA" w:rsidRPr="00D67DD6">
        <w:rPr>
          <w:noProof w:val="0"/>
          <w:lang w:val="fr-FR"/>
        </w:rPr>
        <w:t xml:space="preserve"> La rencontre entre Socrate et Platon prend le même sens tragique, façonné par la vision aveugle. La scolastique répète ce scénario à travers </w:t>
      </w:r>
      <w:r w:rsidR="009219FA" w:rsidRPr="00D67DD6">
        <w:rPr>
          <w:i/>
          <w:noProof w:val="0"/>
          <w:lang w:val="fr-FR"/>
        </w:rPr>
        <w:t xml:space="preserve">via </w:t>
      </w:r>
      <w:r w:rsidR="001930B0" w:rsidRPr="00D67DD6">
        <w:rPr>
          <w:i/>
          <w:noProof w:val="0"/>
          <w:lang w:val="fr-FR"/>
        </w:rPr>
        <w:t>Modernorum</w:t>
      </w:r>
      <w:r w:rsidR="009219FA" w:rsidRPr="00D67DD6">
        <w:rPr>
          <w:i/>
          <w:noProof w:val="0"/>
          <w:lang w:val="fr-FR"/>
        </w:rPr>
        <w:fldChar w:fldCharType="begin"/>
      </w:r>
      <w:r w:rsidR="009219FA" w:rsidRPr="00D67DD6">
        <w:rPr>
          <w:noProof w:val="0"/>
          <w:lang w:val="fr-FR"/>
        </w:rPr>
        <w:instrText xml:space="preserve"> XE "</w:instrText>
      </w:r>
      <w:r w:rsidR="009219FA" w:rsidRPr="00D67DD6">
        <w:rPr>
          <w:i/>
          <w:noProof w:val="0"/>
          <w:lang w:val="fr-FR"/>
        </w:rPr>
        <w:instrText xml:space="preserve">via </w:instrText>
      </w:r>
      <w:r w:rsidR="001930B0" w:rsidRPr="00D67DD6">
        <w:rPr>
          <w:i/>
          <w:noProof w:val="0"/>
          <w:lang w:val="fr-FR"/>
        </w:rPr>
        <w:instrText>Modernorum</w:instrText>
      </w:r>
      <w:r w:rsidR="009219FA" w:rsidRPr="00D67DD6">
        <w:rPr>
          <w:noProof w:val="0"/>
          <w:lang w:val="fr-FR"/>
        </w:rPr>
        <w:instrText xml:space="preserve">" </w:instrText>
      </w:r>
      <w:r w:rsidR="009219FA" w:rsidRPr="00D67DD6">
        <w:rPr>
          <w:i/>
          <w:noProof w:val="0"/>
          <w:lang w:val="fr-FR"/>
        </w:rPr>
        <w:fldChar w:fldCharType="end"/>
      </w:r>
      <w:r w:rsidR="009219FA" w:rsidRPr="00D67DD6">
        <w:rPr>
          <w:noProof w:val="0"/>
          <w:lang w:val="fr-FR"/>
        </w:rPr>
        <w:t xml:space="preserve">. </w:t>
      </w:r>
    </w:p>
    <w:p w14:paraId="1ECFFAC5" w14:textId="642FC630" w:rsidR="006856ED" w:rsidRPr="00D67DD6" w:rsidRDefault="00D85AFE" w:rsidP="00DF34F5">
      <w:pPr>
        <w:ind w:firstLine="397"/>
        <w:rPr>
          <w:noProof w:val="0"/>
          <w:lang w:val="fr-FR"/>
        </w:rPr>
      </w:pPr>
      <w:r w:rsidRPr="00D67DD6">
        <w:rPr>
          <w:noProof w:val="0"/>
          <w:lang w:val="fr-FR"/>
        </w:rPr>
        <w:lastRenderedPageBreak/>
        <w:t xml:space="preserve">L’ouvrage </w:t>
      </w:r>
      <w:r w:rsidRPr="00D67DD6">
        <w:rPr>
          <w:i/>
          <w:noProof w:val="0"/>
          <w:lang w:val="fr-FR"/>
        </w:rPr>
        <w:t>Der Spruch des Anaximander</w:t>
      </w:r>
      <w:r w:rsidRPr="00D67DD6">
        <w:rPr>
          <w:noProof w:val="0"/>
          <w:lang w:val="fr-FR"/>
        </w:rPr>
        <w:t xml:space="preserve"> (1946) explore un autre moment important pour l’herméneutique de l’objectivité. Le terme « abandon de l’Être » (</w:t>
      </w:r>
      <w:r w:rsidRPr="00D67DD6">
        <w:rPr>
          <w:i/>
          <w:noProof w:val="0"/>
          <w:lang w:val="fr-FR"/>
        </w:rPr>
        <w:t>Seinsverlassenheit</w:t>
      </w:r>
      <w:r w:rsidR="00565073" w:rsidRPr="00D67DD6">
        <w:rPr>
          <w:i/>
          <w:noProof w:val="0"/>
          <w:lang w:val="fr-FR"/>
        </w:rPr>
        <w:fldChar w:fldCharType="begin"/>
      </w:r>
      <w:r w:rsidR="00565073" w:rsidRPr="00D67DD6">
        <w:rPr>
          <w:noProof w:val="0"/>
          <w:lang w:val="fr-FR"/>
        </w:rPr>
        <w:instrText xml:space="preserve"> XE "</w:instrText>
      </w:r>
      <w:r w:rsidR="00565073" w:rsidRPr="00D67DD6">
        <w:rPr>
          <w:i/>
          <w:noProof w:val="0"/>
          <w:lang w:val="fr-FR"/>
        </w:rPr>
        <w:instrText>Seinsverlassenheit</w:instrText>
      </w:r>
      <w:r w:rsidR="00565073" w:rsidRPr="00D67DD6">
        <w:rPr>
          <w:noProof w:val="0"/>
          <w:lang w:val="fr-FR"/>
        </w:rPr>
        <w:instrText xml:space="preserve">" </w:instrText>
      </w:r>
      <w:r w:rsidR="00565073" w:rsidRPr="00D67DD6">
        <w:rPr>
          <w:i/>
          <w:noProof w:val="0"/>
          <w:lang w:val="fr-FR"/>
        </w:rPr>
        <w:fldChar w:fldCharType="end"/>
      </w:r>
      <w:r w:rsidRPr="00D67DD6">
        <w:rPr>
          <w:noProof w:val="0"/>
          <w:lang w:val="fr-FR"/>
        </w:rPr>
        <w:t xml:space="preserve">) décrit la dissimulation fondamentale de l’Être donné au début de la métaphysique. L’interprétation de l’Anaximandre conçoit l’Être dans sa propre </w:t>
      </w:r>
      <w:r w:rsidRPr="00D67DD6">
        <w:rPr>
          <w:i/>
          <w:noProof w:val="0"/>
          <w:lang w:val="fr-FR"/>
        </w:rPr>
        <w:t>Lichtung</w:t>
      </w:r>
      <w:r w:rsidRPr="00D67DD6">
        <w:rPr>
          <w:noProof w:val="0"/>
          <w:lang w:val="fr-FR"/>
        </w:rPr>
        <w:t>, lorsque la vision est guidée par la non-dissimulation et de la dissimulation.</w:t>
      </w:r>
      <w:r w:rsidRPr="00D67DD6">
        <w:rPr>
          <w:noProof w:val="0"/>
          <w:vertAlign w:val="superscript"/>
          <w:lang w:val="fr-FR"/>
        </w:rPr>
        <w:footnoteReference w:id="24"/>
      </w:r>
      <w:r w:rsidRPr="00D67DD6">
        <w:rPr>
          <w:noProof w:val="0"/>
          <w:lang w:val="fr-FR"/>
        </w:rPr>
        <w:t xml:space="preserve"> L’état initial de l’Être se retire dans la dissimulation (</w:t>
      </w:r>
      <w:r w:rsidRPr="00D67DD6">
        <w:rPr>
          <w:i/>
          <w:noProof w:val="0"/>
          <w:lang w:val="fr-FR"/>
        </w:rPr>
        <w:t>Anfang</w:t>
      </w:r>
      <w:r w:rsidR="00565073" w:rsidRPr="00D67DD6">
        <w:rPr>
          <w:i/>
          <w:noProof w:val="0"/>
          <w:lang w:val="fr-FR"/>
        </w:rPr>
        <w:fldChar w:fldCharType="begin"/>
      </w:r>
      <w:r w:rsidR="00565073" w:rsidRPr="00D67DD6">
        <w:rPr>
          <w:noProof w:val="0"/>
          <w:lang w:val="fr-FR"/>
        </w:rPr>
        <w:instrText xml:space="preserve"> XE "</w:instrText>
      </w:r>
      <w:r w:rsidR="00565073" w:rsidRPr="00D67DD6">
        <w:rPr>
          <w:i/>
          <w:noProof w:val="0"/>
          <w:lang w:val="fr-FR"/>
        </w:rPr>
        <w:instrText>Anfang</w:instrText>
      </w:r>
      <w:r w:rsidR="00821D89" w:rsidRPr="00D67DD6">
        <w:rPr>
          <w:i/>
          <w:noProof w:val="0"/>
          <w:lang w:val="fr-FR"/>
        </w:rPr>
        <w:instrText>—</w:instrText>
      </w:r>
      <w:r w:rsidR="00565073" w:rsidRPr="00D67DD6">
        <w:rPr>
          <w:i/>
          <w:noProof w:val="0"/>
          <w:lang w:val="fr-FR"/>
        </w:rPr>
        <w:instrText>Beginn</w:instrText>
      </w:r>
      <w:r w:rsidR="00565073" w:rsidRPr="00D67DD6">
        <w:rPr>
          <w:noProof w:val="0"/>
          <w:lang w:val="fr-FR"/>
        </w:rPr>
        <w:instrText xml:space="preserve">" </w:instrText>
      </w:r>
      <w:r w:rsidR="00565073" w:rsidRPr="00D67DD6">
        <w:rPr>
          <w:i/>
          <w:noProof w:val="0"/>
          <w:lang w:val="fr-FR"/>
        </w:rPr>
        <w:fldChar w:fldCharType="end"/>
      </w:r>
      <w:r w:rsidRPr="00D67DD6">
        <w:rPr>
          <w:noProof w:val="0"/>
          <w:lang w:val="fr-FR"/>
        </w:rPr>
        <w:t>) et manifeste en même temps l</w:t>
      </w:r>
      <w:r w:rsidR="0005013B" w:rsidRPr="00D67DD6">
        <w:rPr>
          <w:noProof w:val="0"/>
          <w:lang w:val="fr-FR"/>
        </w:rPr>
        <w:t xml:space="preserve">e décèlement </w:t>
      </w:r>
      <w:r w:rsidRPr="00D67DD6">
        <w:rPr>
          <w:noProof w:val="0"/>
          <w:lang w:val="fr-FR"/>
        </w:rPr>
        <w:t>de l’être métaphysique (</w:t>
      </w:r>
      <w:r w:rsidRPr="00D67DD6">
        <w:rPr>
          <w:i/>
          <w:noProof w:val="0"/>
          <w:lang w:val="fr-FR"/>
        </w:rPr>
        <w:t>Beginn</w:t>
      </w:r>
      <w:r w:rsidRPr="00D67DD6">
        <w:rPr>
          <w:noProof w:val="0"/>
          <w:lang w:val="fr-FR"/>
        </w:rPr>
        <w:t>). Le mouvement de cette non-dissimulation (</w:t>
      </w:r>
      <w:r w:rsidR="00A23C98" w:rsidRPr="00A23C98">
        <w:rPr>
          <w:i/>
          <w:noProof w:val="0"/>
          <w:lang w:val="fr-FR"/>
        </w:rPr>
        <w:t>a/lètheia</w:t>
      </w:r>
      <w:r w:rsidRPr="00D67DD6">
        <w:rPr>
          <w:noProof w:val="0"/>
          <w:lang w:val="fr-FR"/>
        </w:rPr>
        <w:t xml:space="preserve">) établit la vérité et la non-vérité de l’Être </w:t>
      </w:r>
      <w:r w:rsidR="002013E4" w:rsidRPr="00D67DD6">
        <w:rPr>
          <w:noProof w:val="0"/>
          <w:lang w:val="fr-FR"/>
        </w:rPr>
        <w:t xml:space="preserve">en </w:t>
      </w:r>
      <w:r w:rsidRPr="00D67DD6">
        <w:rPr>
          <w:noProof w:val="0"/>
          <w:lang w:val="fr-FR"/>
        </w:rPr>
        <w:t>mode arché</w:t>
      </w:r>
      <w:r w:rsidR="001A2BC4" w:rsidRPr="00D67DD6">
        <w:rPr>
          <w:noProof w:val="0"/>
          <w:lang w:val="fr-FR"/>
        </w:rPr>
        <w:t>gé</w:t>
      </w:r>
      <w:r w:rsidRPr="00D67DD6">
        <w:rPr>
          <w:noProof w:val="0"/>
          <w:lang w:val="fr-FR"/>
        </w:rPr>
        <w:t>tique. Le mouvement de la pensée se déroule depuis la dissimulation du commencement jusqu’à l’état actuel. L’Être originel se retire dans l’obscurité apollinienne pour permettre la révélation de l’</w:t>
      </w:r>
      <w:r w:rsidR="00D94AB4" w:rsidRPr="00D67DD6">
        <w:rPr>
          <w:noProof w:val="0"/>
          <w:lang w:val="fr-FR"/>
        </w:rPr>
        <w:t>existant</w:t>
      </w:r>
      <w:r w:rsidRPr="00D67DD6">
        <w:rPr>
          <w:noProof w:val="0"/>
          <w:lang w:val="fr-FR"/>
        </w:rPr>
        <w:t xml:space="preserve"> ontique (</w:t>
      </w:r>
      <w:r w:rsidRPr="00D67DD6">
        <w:rPr>
          <w:i/>
          <w:noProof w:val="0"/>
          <w:lang w:val="fr-FR"/>
        </w:rPr>
        <w:t>Sichverbergen der Lichtung des Seins</w:t>
      </w:r>
      <w:r w:rsidRPr="00D67DD6">
        <w:rPr>
          <w:noProof w:val="0"/>
          <w:lang w:val="fr-FR"/>
        </w:rPr>
        <w:t>). Le mode prophétique « ce qui est, ce qui sera et ce qui était » (</w:t>
      </w:r>
      <w:r w:rsidR="00D60550" w:rsidRPr="00D67DD6">
        <w:rPr>
          <w:i/>
          <w:noProof w:val="0"/>
          <w:color w:val="000000"/>
          <w:lang w:val="fr-FR"/>
        </w:rPr>
        <w:t>Iliade</w:t>
      </w:r>
      <w:r w:rsidR="00E6756C" w:rsidRPr="00D67DD6">
        <w:rPr>
          <w:noProof w:val="0"/>
          <w:lang w:val="fr-FR"/>
        </w:rPr>
        <w:t> </w:t>
      </w:r>
      <w:r w:rsidRPr="00D67DD6">
        <w:rPr>
          <w:noProof w:val="0"/>
          <w:lang w:val="fr-FR"/>
        </w:rPr>
        <w:t>1.70</w:t>
      </w:r>
      <w:r w:rsidR="00565073" w:rsidRPr="00D67DD6">
        <w:rPr>
          <w:noProof w:val="0"/>
          <w:lang w:val="fr-FR"/>
        </w:rPr>
        <w:fldChar w:fldCharType="begin"/>
      </w:r>
      <w:r w:rsidR="00565073" w:rsidRPr="00D67DD6">
        <w:rPr>
          <w:noProof w:val="0"/>
          <w:lang w:val="fr-FR"/>
        </w:rPr>
        <w:instrText xml:space="preserve"> XE "</w:instrText>
      </w:r>
      <w:r w:rsidR="00565073" w:rsidRPr="00D67DD6">
        <w:rPr>
          <w:noProof w:val="0"/>
          <w:color w:val="000000"/>
          <w:lang w:val="fr-FR"/>
        </w:rPr>
        <w:instrText>Hom</w:instrText>
      </w:r>
      <w:r w:rsidR="00565073" w:rsidRPr="00D67DD6">
        <w:rPr>
          <w:rFonts w:cs="Calibri"/>
          <w:noProof w:val="0"/>
          <w:color w:val="000000"/>
          <w:lang w:val="fr-FR"/>
        </w:rPr>
        <w:instrText>è</w:instrText>
      </w:r>
      <w:r w:rsidR="00565073" w:rsidRPr="00D67DD6">
        <w:rPr>
          <w:noProof w:val="0"/>
          <w:color w:val="000000"/>
          <w:lang w:val="fr-FR"/>
        </w:rPr>
        <w:instrText>re</w:instrText>
      </w:r>
      <w:r w:rsidR="00565073" w:rsidRPr="00D67DD6">
        <w:rPr>
          <w:i/>
          <w:noProof w:val="0"/>
          <w:color w:val="000000"/>
          <w:lang w:val="fr-FR"/>
        </w:rPr>
        <w:instrText>:</w:instrText>
      </w:r>
      <w:r w:rsidR="00D60550" w:rsidRPr="00D67DD6">
        <w:rPr>
          <w:i/>
          <w:noProof w:val="0"/>
          <w:color w:val="000000"/>
          <w:lang w:val="fr-FR"/>
        </w:rPr>
        <w:instrText>Iliade</w:instrText>
      </w:r>
      <w:r w:rsidR="00565073" w:rsidRPr="00D67DD6">
        <w:rPr>
          <w:noProof w:val="0"/>
          <w:lang w:val="fr-FR"/>
        </w:rPr>
        <w:instrText xml:space="preserve"> 1.70" </w:instrText>
      </w:r>
      <w:r w:rsidR="00565073" w:rsidRPr="00D67DD6">
        <w:rPr>
          <w:noProof w:val="0"/>
          <w:lang w:val="fr-FR"/>
        </w:rPr>
        <w:fldChar w:fldCharType="end"/>
      </w:r>
      <w:r w:rsidRPr="00D67DD6">
        <w:rPr>
          <w:noProof w:val="0"/>
          <w:lang w:val="fr-FR"/>
        </w:rPr>
        <w:t>) représente le signe sémantique pour l’herméneutique. Le passage à l’évènement</w:t>
      </w:r>
      <w:r w:rsidR="000C266A" w:rsidRPr="00D67DD6">
        <w:rPr>
          <w:noProof w:val="0"/>
          <w:lang w:val="fr-FR"/>
        </w:rPr>
        <w:t xml:space="preserve"> primordial dans le cadre de </w:t>
      </w:r>
      <w:r w:rsidR="004B3E33" w:rsidRPr="00D67DD6">
        <w:rPr>
          <w:i/>
          <w:noProof w:val="0"/>
          <w:lang w:val="fr-FR"/>
        </w:rPr>
        <w:t>phúsis</w:t>
      </w:r>
      <w:r w:rsidRPr="00D67DD6">
        <w:rPr>
          <w:noProof w:val="0"/>
          <w:lang w:val="fr-FR"/>
        </w:rPr>
        <w:t xml:space="preserve"> représente la forme fondamentale de l’historicité (</w:t>
      </w:r>
      <w:r w:rsidRPr="00D67DD6">
        <w:rPr>
          <w:i/>
          <w:noProof w:val="0"/>
          <w:lang w:val="fr-FR"/>
        </w:rPr>
        <w:t>Ereignis</w:t>
      </w:r>
      <w:r w:rsidR="00AA3FBB" w:rsidRPr="00D67DD6">
        <w:rPr>
          <w:i/>
          <w:noProof w:val="0"/>
          <w:lang w:val="fr-FR"/>
        </w:rPr>
        <w:fldChar w:fldCharType="begin"/>
      </w:r>
      <w:r w:rsidR="00AA3FBB" w:rsidRPr="00D67DD6">
        <w:rPr>
          <w:noProof w:val="0"/>
          <w:lang w:val="fr-FR"/>
        </w:rPr>
        <w:instrText xml:space="preserve"> XE "</w:instrText>
      </w:r>
      <w:r w:rsidR="00AA3FBB" w:rsidRPr="00D67DD6">
        <w:rPr>
          <w:i/>
          <w:noProof w:val="0"/>
          <w:lang w:val="fr-FR"/>
        </w:rPr>
        <w:instrText>Ereignis</w:instrText>
      </w:r>
      <w:r w:rsidR="00AA3FBB" w:rsidRPr="00D67DD6">
        <w:rPr>
          <w:noProof w:val="0"/>
          <w:lang w:val="fr-FR"/>
        </w:rPr>
        <w:instrText xml:space="preserve">" </w:instrText>
      </w:r>
      <w:r w:rsidR="00AA3FBB" w:rsidRPr="00D67DD6">
        <w:rPr>
          <w:i/>
          <w:noProof w:val="0"/>
          <w:lang w:val="fr-FR"/>
        </w:rPr>
        <w:fldChar w:fldCharType="end"/>
      </w:r>
      <w:r w:rsidRPr="00D67DD6">
        <w:rPr>
          <w:noProof w:val="0"/>
          <w:lang w:val="fr-FR"/>
        </w:rPr>
        <w:t xml:space="preserve">). Ce mouvement intemporel de la création est connu dans toutes les cultures soit dans les mythes soit dans les explications philosophiques par l’émanation des idées ou par la causalité de la substance ou dans la théorie cosmologique du </w:t>
      </w:r>
      <w:r w:rsidRPr="00D67DD6">
        <w:rPr>
          <w:i/>
          <w:noProof w:val="0"/>
          <w:lang w:val="fr-FR"/>
        </w:rPr>
        <w:t>Big Bang</w:t>
      </w:r>
      <w:r w:rsidRPr="00D67DD6">
        <w:rPr>
          <w:noProof w:val="0"/>
          <w:lang w:val="fr-FR"/>
        </w:rPr>
        <w:t xml:space="preserve">. L’origine est conçue par l’herméneutique de l’objectivité </w:t>
      </w:r>
      <w:r w:rsidR="004E0882" w:rsidRPr="00D67DD6">
        <w:rPr>
          <w:noProof w:val="0"/>
          <w:lang w:val="fr-FR"/>
        </w:rPr>
        <w:t xml:space="preserve">sur le plan </w:t>
      </w:r>
      <w:r w:rsidRPr="00D67DD6">
        <w:rPr>
          <w:noProof w:val="0"/>
          <w:lang w:val="fr-FR"/>
        </w:rPr>
        <w:t>de substance métaphysique.</w:t>
      </w:r>
      <w:r w:rsidR="00D94AB4" w:rsidRPr="00D67DD6">
        <w:rPr>
          <w:noProof w:val="0"/>
          <w:lang w:val="fr-FR"/>
        </w:rPr>
        <w:t xml:space="preserve"> La chose </w:t>
      </w:r>
      <w:r w:rsidRPr="00D67DD6">
        <w:rPr>
          <w:noProof w:val="0"/>
          <w:lang w:val="fr-FR"/>
        </w:rPr>
        <w:t>présent</w:t>
      </w:r>
      <w:r w:rsidR="00D94AB4" w:rsidRPr="00D67DD6">
        <w:rPr>
          <w:noProof w:val="0"/>
          <w:lang w:val="fr-FR"/>
        </w:rPr>
        <w:t>e</w:t>
      </w:r>
      <w:r w:rsidRPr="00D67DD6">
        <w:rPr>
          <w:noProof w:val="0"/>
          <w:lang w:val="fr-FR"/>
        </w:rPr>
        <w:t xml:space="preserve"> ici et maintenant (</w:t>
      </w:r>
      <w:r w:rsidRPr="00D67DD6">
        <w:rPr>
          <w:i/>
          <w:noProof w:val="0"/>
          <w:lang w:val="fr-FR"/>
        </w:rPr>
        <w:t>ousía</w:t>
      </w:r>
      <w:r w:rsidRPr="00D67DD6">
        <w:rPr>
          <w:noProof w:val="0"/>
          <w:lang w:val="fr-FR"/>
        </w:rPr>
        <w:t>) est révélé</w:t>
      </w:r>
      <w:r w:rsidR="004E0882" w:rsidRPr="00D67DD6">
        <w:rPr>
          <w:noProof w:val="0"/>
          <w:lang w:val="fr-FR"/>
        </w:rPr>
        <w:t>e</w:t>
      </w:r>
      <w:r w:rsidR="00832048" w:rsidRPr="00D67DD6">
        <w:rPr>
          <w:noProof w:val="0"/>
          <w:lang w:val="fr-FR"/>
        </w:rPr>
        <w:t xml:space="preserve"> dans </w:t>
      </w:r>
      <w:r w:rsidRPr="00D67DD6">
        <w:rPr>
          <w:i/>
          <w:noProof w:val="0"/>
          <w:lang w:val="fr-FR"/>
        </w:rPr>
        <w:t>Lichtung</w:t>
      </w:r>
      <w:r w:rsidRPr="00D67DD6">
        <w:rPr>
          <w:noProof w:val="0"/>
          <w:lang w:val="fr-FR"/>
        </w:rPr>
        <w:t xml:space="preserve"> grâce à la transition de l’Être et par la </w:t>
      </w:r>
      <w:r w:rsidR="00D94AB4" w:rsidRPr="00D67DD6">
        <w:rPr>
          <w:noProof w:val="0"/>
          <w:lang w:val="fr-FR"/>
        </w:rPr>
        <w:t>puissance</w:t>
      </w:r>
      <w:r w:rsidRPr="00D67DD6">
        <w:rPr>
          <w:noProof w:val="0"/>
          <w:lang w:val="fr-FR"/>
        </w:rPr>
        <w:t xml:space="preserve"> de la vérité musicale. Le mysticisme </w:t>
      </w:r>
      <w:r w:rsidR="006E018E" w:rsidRPr="00D67DD6">
        <w:rPr>
          <w:noProof w:val="0"/>
          <w:lang w:val="fr-FR"/>
        </w:rPr>
        <w:t>connaît</w:t>
      </w:r>
      <w:r w:rsidRPr="00D67DD6">
        <w:rPr>
          <w:noProof w:val="0"/>
          <w:lang w:val="fr-FR"/>
        </w:rPr>
        <w:t xml:space="preserve"> cette transition de la présence ou de la gloire divine, qui ne peut être rencontrée face à face (</w:t>
      </w:r>
      <w:r w:rsidRPr="00D67DD6">
        <w:rPr>
          <w:i/>
          <w:noProof w:val="0"/>
          <w:lang w:val="fr-FR"/>
        </w:rPr>
        <w:t>Exode</w:t>
      </w:r>
      <w:r w:rsidR="00D94AB4" w:rsidRPr="00D67DD6">
        <w:rPr>
          <w:noProof w:val="0"/>
          <w:lang w:val="fr-FR"/>
        </w:rPr>
        <w:t xml:space="preserve"> 33:18–</w:t>
      </w:r>
      <w:r w:rsidRPr="00D67DD6">
        <w:rPr>
          <w:noProof w:val="0"/>
          <w:lang w:val="fr-FR"/>
        </w:rPr>
        <w:t>33</w:t>
      </w:r>
      <w:r w:rsidR="00AA3FBB" w:rsidRPr="00D67DD6">
        <w:rPr>
          <w:noProof w:val="0"/>
          <w:lang w:val="fr-FR"/>
        </w:rPr>
        <w:fldChar w:fldCharType="begin"/>
      </w:r>
      <w:r w:rsidR="00AA3FBB" w:rsidRPr="00D67DD6">
        <w:rPr>
          <w:noProof w:val="0"/>
          <w:lang w:val="fr-FR"/>
        </w:rPr>
        <w:instrText xml:space="preserve"> XE "</w:instrText>
      </w:r>
      <w:r w:rsidR="00AA3FBB" w:rsidRPr="00D67DD6">
        <w:rPr>
          <w:i/>
          <w:noProof w:val="0"/>
          <w:lang w:val="fr-FR"/>
        </w:rPr>
        <w:instrText>Ancien Testament</w:instrText>
      </w:r>
      <w:r w:rsidR="00AA3FBB" w:rsidRPr="00D67DD6">
        <w:rPr>
          <w:noProof w:val="0"/>
          <w:lang w:val="fr-FR"/>
        </w:rPr>
        <w:instrText>:</w:instrText>
      </w:r>
      <w:r w:rsidR="00AA3FBB" w:rsidRPr="00D67DD6">
        <w:rPr>
          <w:i/>
          <w:noProof w:val="0"/>
          <w:lang w:val="fr-FR"/>
        </w:rPr>
        <w:instrText>Exode</w:instrText>
      </w:r>
      <w:r w:rsidR="00832048" w:rsidRPr="00D67DD6">
        <w:rPr>
          <w:noProof w:val="0"/>
          <w:lang w:val="fr-FR"/>
        </w:rPr>
        <w:instrText xml:space="preserve"> 33.18–</w:instrText>
      </w:r>
      <w:r w:rsidR="00AA3FBB" w:rsidRPr="00D67DD6">
        <w:rPr>
          <w:noProof w:val="0"/>
          <w:lang w:val="fr-FR"/>
        </w:rPr>
        <w:instrText xml:space="preserve">33" </w:instrText>
      </w:r>
      <w:r w:rsidR="00AA3FBB" w:rsidRPr="00D67DD6">
        <w:rPr>
          <w:noProof w:val="0"/>
          <w:lang w:val="fr-FR"/>
        </w:rPr>
        <w:fldChar w:fldCharType="end"/>
      </w:r>
      <w:r w:rsidRPr="00D67DD6">
        <w:rPr>
          <w:noProof w:val="0"/>
          <w:lang w:val="fr-FR"/>
        </w:rPr>
        <w:t xml:space="preserve">). L’herméneutique suit cet évènement à l’aide du datif </w:t>
      </w:r>
      <w:r w:rsidR="003F5D50" w:rsidRPr="00D67DD6">
        <w:rPr>
          <w:noProof w:val="0"/>
          <w:lang w:val="fr-FR"/>
        </w:rPr>
        <w:t>de la première philosophi</w:t>
      </w:r>
      <w:r w:rsidRPr="00D67DD6">
        <w:rPr>
          <w:noProof w:val="0"/>
          <w:lang w:val="fr-FR"/>
        </w:rPr>
        <w:t>e (</w:t>
      </w:r>
      <w:r w:rsidRPr="00D67DD6">
        <w:rPr>
          <w:i/>
          <w:noProof w:val="0"/>
          <w:lang w:val="fr-FR"/>
        </w:rPr>
        <w:t>dativus principalis</w:t>
      </w:r>
      <w:r w:rsidR="00AA3FBB" w:rsidRPr="00D67DD6">
        <w:rPr>
          <w:i/>
          <w:noProof w:val="0"/>
          <w:lang w:val="fr-FR"/>
        </w:rPr>
        <w:fldChar w:fldCharType="begin"/>
      </w:r>
      <w:r w:rsidR="00AA3FBB" w:rsidRPr="00D67DD6">
        <w:rPr>
          <w:noProof w:val="0"/>
          <w:lang w:val="fr-FR"/>
        </w:rPr>
        <w:instrText xml:space="preserve"> XE "</w:instrText>
      </w:r>
      <w:r w:rsidR="00AA3FBB" w:rsidRPr="00D67DD6">
        <w:rPr>
          <w:i/>
          <w:noProof w:val="0"/>
          <w:lang w:val="fr-FR"/>
        </w:rPr>
        <w:instrText>dativus principalis</w:instrText>
      </w:r>
      <w:r w:rsidR="00AA3FBB" w:rsidRPr="00D67DD6">
        <w:rPr>
          <w:noProof w:val="0"/>
          <w:lang w:val="fr-FR"/>
        </w:rPr>
        <w:instrText xml:space="preserve">" </w:instrText>
      </w:r>
      <w:r w:rsidR="00AA3FBB" w:rsidRPr="00D67DD6">
        <w:rPr>
          <w:i/>
          <w:noProof w:val="0"/>
          <w:lang w:val="fr-FR"/>
        </w:rPr>
        <w:fldChar w:fldCharType="end"/>
      </w:r>
      <w:r w:rsidRPr="00D67DD6">
        <w:rPr>
          <w:noProof w:val="0"/>
          <w:lang w:val="fr-FR"/>
        </w:rPr>
        <w:t xml:space="preserve">). L’interprétation </w:t>
      </w:r>
      <w:r w:rsidR="00E47D17" w:rsidRPr="00D67DD6">
        <w:rPr>
          <w:noProof w:val="0"/>
          <w:lang w:val="fr-FR"/>
        </w:rPr>
        <w:t>de l</w:t>
      </w:r>
      <w:r w:rsidR="00623C7C" w:rsidRPr="00D67DD6">
        <w:rPr>
          <w:noProof w:val="0"/>
          <w:lang w:val="fr-FR"/>
        </w:rPr>
        <w:t>’</w:t>
      </w:r>
      <w:r w:rsidR="00E47D17" w:rsidRPr="00D67DD6">
        <w:rPr>
          <w:noProof w:val="0"/>
          <w:lang w:val="fr-FR"/>
        </w:rPr>
        <w:t xml:space="preserve">essai </w:t>
      </w:r>
      <w:r w:rsidRPr="00D67DD6">
        <w:rPr>
          <w:noProof w:val="0"/>
          <w:lang w:val="fr-FR"/>
        </w:rPr>
        <w:t xml:space="preserve">va du nihilisme contemporain au début de l’historicité pour retracer et révéler (ἀποκαλύπτω) l’histoire de la métaphysique et </w:t>
      </w:r>
      <w:r w:rsidR="00E47D17" w:rsidRPr="00D67DD6">
        <w:rPr>
          <w:noProof w:val="0"/>
          <w:lang w:val="fr-FR"/>
        </w:rPr>
        <w:t>l</w:t>
      </w:r>
      <w:r w:rsidRPr="00D67DD6">
        <w:rPr>
          <w:noProof w:val="0"/>
          <w:lang w:val="fr-FR"/>
        </w:rPr>
        <w:t xml:space="preserve">’objectivité. L’apocalypse voit l’évènement fondateur du datif archétypique à travers la vision synoptique des prophètes, des auteurs de la tragédie </w:t>
      </w:r>
      <w:r w:rsidR="001B7367" w:rsidRPr="00D67DD6">
        <w:rPr>
          <w:noProof w:val="0"/>
          <w:lang w:val="fr-FR"/>
        </w:rPr>
        <w:t xml:space="preserve">grecque </w:t>
      </w:r>
      <w:r w:rsidRPr="00D67DD6">
        <w:rPr>
          <w:noProof w:val="0"/>
          <w:lang w:val="fr-FR"/>
        </w:rPr>
        <w:t xml:space="preserve">et de la première philosophie. Pour cette raison, l’interprétation ne va </w:t>
      </w:r>
      <w:r w:rsidRPr="00D67DD6">
        <w:rPr>
          <w:noProof w:val="0"/>
          <w:lang w:val="fr-FR"/>
        </w:rPr>
        <w:lastRenderedPageBreak/>
        <w:t xml:space="preserve">pas de la fin de la modernité </w:t>
      </w:r>
      <w:r w:rsidR="00E47D17" w:rsidRPr="00D67DD6">
        <w:rPr>
          <w:noProof w:val="0"/>
          <w:lang w:val="fr-FR"/>
        </w:rPr>
        <w:t xml:space="preserve">au </w:t>
      </w:r>
      <w:r w:rsidRPr="00D67DD6">
        <w:rPr>
          <w:noProof w:val="0"/>
          <w:lang w:val="fr-FR"/>
        </w:rPr>
        <w:t xml:space="preserve">commencement, car elle devrait ainsi valider toutes </w:t>
      </w:r>
      <w:r w:rsidR="007D5C7B" w:rsidRPr="00D67DD6">
        <w:rPr>
          <w:noProof w:val="0"/>
          <w:lang w:val="fr-FR"/>
        </w:rPr>
        <w:t xml:space="preserve">les erreurs modernes. La recherche </w:t>
      </w:r>
      <w:r w:rsidR="003F2FAD" w:rsidRPr="00D67DD6">
        <w:rPr>
          <w:noProof w:val="0"/>
          <w:lang w:val="fr-FR"/>
        </w:rPr>
        <w:t xml:space="preserve">part de la sagesse de Socrate pour aller </w:t>
      </w:r>
      <w:r w:rsidRPr="00D67DD6">
        <w:rPr>
          <w:noProof w:val="0"/>
          <w:lang w:val="fr-FR"/>
        </w:rPr>
        <w:t>jusqu’au déclin actuel de l’objectivité. L’effet du commencement initial (</w:t>
      </w:r>
      <w:r w:rsidRPr="00D67DD6">
        <w:rPr>
          <w:i/>
          <w:noProof w:val="0"/>
          <w:lang w:val="fr-FR"/>
        </w:rPr>
        <w:t>Anfang</w:t>
      </w:r>
      <w:r w:rsidRPr="00D67DD6">
        <w:rPr>
          <w:noProof w:val="0"/>
          <w:lang w:val="fr-FR"/>
        </w:rPr>
        <w:t xml:space="preserve">) </w:t>
      </w:r>
      <w:r w:rsidR="00E47D17" w:rsidRPr="00D67DD6">
        <w:rPr>
          <w:noProof w:val="0"/>
          <w:lang w:val="fr-FR"/>
        </w:rPr>
        <w:t xml:space="preserve">est caché dans la métaphysique </w:t>
      </w:r>
      <w:r w:rsidRPr="00D67DD6">
        <w:rPr>
          <w:noProof w:val="0"/>
          <w:lang w:val="fr-FR"/>
        </w:rPr>
        <w:t>de manière apollinienne et sémantique</w:t>
      </w:r>
      <w:r w:rsidR="00E47D17" w:rsidRPr="00D67DD6">
        <w:rPr>
          <w:noProof w:val="0"/>
          <w:lang w:val="fr-FR"/>
        </w:rPr>
        <w:t>. Il s</w:t>
      </w:r>
      <w:r w:rsidR="00623C7C" w:rsidRPr="00D67DD6">
        <w:rPr>
          <w:noProof w:val="0"/>
          <w:lang w:val="fr-FR"/>
        </w:rPr>
        <w:t>’</w:t>
      </w:r>
      <w:r w:rsidR="00E47D17" w:rsidRPr="00D67DD6">
        <w:rPr>
          <w:noProof w:val="0"/>
          <w:lang w:val="fr-FR"/>
        </w:rPr>
        <w:t>efface co</w:t>
      </w:r>
      <w:r w:rsidR="00EE4AB1" w:rsidRPr="00D67DD6">
        <w:rPr>
          <w:noProof w:val="0"/>
          <w:lang w:val="fr-FR"/>
        </w:rPr>
        <w:t xml:space="preserve">mplètement </w:t>
      </w:r>
      <w:r w:rsidRPr="00D67DD6">
        <w:rPr>
          <w:noProof w:val="0"/>
          <w:lang w:val="fr-FR"/>
        </w:rPr>
        <w:t>au début de la modernité</w:t>
      </w:r>
      <w:r w:rsidR="00EE4AB1" w:rsidRPr="00D67DD6">
        <w:rPr>
          <w:noProof w:val="0"/>
          <w:lang w:val="fr-FR"/>
        </w:rPr>
        <w:t xml:space="preserve"> pour laisser gouverner la </w:t>
      </w:r>
      <w:r w:rsidR="00FD1958" w:rsidRPr="00D67DD6">
        <w:rPr>
          <w:noProof w:val="0"/>
          <w:lang w:val="fr-FR"/>
        </w:rPr>
        <w:t>contre-vérité du sujet moderne</w:t>
      </w:r>
      <w:r w:rsidRPr="00D67DD6">
        <w:rPr>
          <w:noProof w:val="0"/>
          <w:lang w:val="fr-FR"/>
        </w:rPr>
        <w:t xml:space="preserve">. </w:t>
      </w:r>
      <w:r w:rsidR="00FD1958" w:rsidRPr="00D67DD6">
        <w:rPr>
          <w:noProof w:val="0"/>
          <w:lang w:val="fr-FR"/>
        </w:rPr>
        <w:t>C</w:t>
      </w:r>
      <w:r w:rsidRPr="00D67DD6">
        <w:rPr>
          <w:noProof w:val="0"/>
          <w:lang w:val="fr-FR"/>
        </w:rPr>
        <w:t>e commencement de la métaphysique (</w:t>
      </w:r>
      <w:r w:rsidRPr="00D67DD6">
        <w:rPr>
          <w:i/>
          <w:noProof w:val="0"/>
          <w:lang w:val="fr-FR"/>
        </w:rPr>
        <w:t>Beginn</w:t>
      </w:r>
      <w:r w:rsidRPr="00D67DD6">
        <w:rPr>
          <w:noProof w:val="0"/>
          <w:lang w:val="fr-FR"/>
        </w:rPr>
        <w:t>) est ensuite manifesté à la fin de la modernité</w:t>
      </w:r>
      <w:r w:rsidR="002D0890" w:rsidRPr="00D67DD6">
        <w:rPr>
          <w:noProof w:val="0"/>
          <w:lang w:val="fr-FR"/>
        </w:rPr>
        <w:t>. L</w:t>
      </w:r>
      <w:r w:rsidRPr="00D67DD6">
        <w:rPr>
          <w:noProof w:val="0"/>
          <w:lang w:val="fr-FR"/>
        </w:rPr>
        <w:t xml:space="preserve">’effet du commencement socratique </w:t>
      </w:r>
      <w:r w:rsidR="002D0890" w:rsidRPr="00D67DD6">
        <w:rPr>
          <w:noProof w:val="0"/>
          <w:lang w:val="fr-FR"/>
        </w:rPr>
        <w:t>(</w:t>
      </w:r>
      <w:r w:rsidR="002D0890" w:rsidRPr="00D67DD6">
        <w:rPr>
          <w:i/>
          <w:noProof w:val="0"/>
          <w:lang w:val="fr-FR"/>
        </w:rPr>
        <w:t>Anfang</w:t>
      </w:r>
      <w:r w:rsidR="002D0890" w:rsidRPr="00D67DD6">
        <w:rPr>
          <w:noProof w:val="0"/>
          <w:lang w:val="fr-FR"/>
        </w:rPr>
        <w:t xml:space="preserve">) </w:t>
      </w:r>
      <w:r w:rsidRPr="00D67DD6">
        <w:rPr>
          <w:noProof w:val="0"/>
          <w:lang w:val="fr-FR"/>
        </w:rPr>
        <w:t xml:space="preserve">et refoulé de la métaphysique </w:t>
      </w:r>
      <w:r w:rsidR="002D0890" w:rsidRPr="00D67DD6">
        <w:rPr>
          <w:noProof w:val="0"/>
          <w:lang w:val="fr-FR"/>
        </w:rPr>
        <w:t xml:space="preserve">et il se manifeste </w:t>
      </w:r>
      <w:r w:rsidRPr="00D67DD6">
        <w:rPr>
          <w:noProof w:val="0"/>
          <w:lang w:val="fr-FR"/>
        </w:rPr>
        <w:t xml:space="preserve">comme une </w:t>
      </w:r>
      <w:r w:rsidR="002D0890" w:rsidRPr="00D67DD6">
        <w:rPr>
          <w:noProof w:val="0"/>
          <w:lang w:val="fr-FR"/>
        </w:rPr>
        <w:t xml:space="preserve">puissance </w:t>
      </w:r>
      <w:r w:rsidR="00DF34F5" w:rsidRPr="00D67DD6">
        <w:rPr>
          <w:noProof w:val="0"/>
          <w:lang w:val="fr-FR"/>
        </w:rPr>
        <w:t xml:space="preserve">apocalyptique d’objectivité. </w:t>
      </w:r>
      <w:r w:rsidRPr="00D67DD6">
        <w:rPr>
          <w:noProof w:val="0"/>
          <w:lang w:val="fr-FR"/>
        </w:rPr>
        <w:t>L’herméneutique doit être apocalyptique au sens archaïque du terme. L’exam</w:t>
      </w:r>
      <w:r w:rsidR="00DF34F5" w:rsidRPr="00D67DD6">
        <w:rPr>
          <w:noProof w:val="0"/>
          <w:lang w:val="fr-FR"/>
        </w:rPr>
        <w:t xml:space="preserve">en trouve l’effet visible de </w:t>
      </w:r>
      <w:r w:rsidRPr="00D67DD6">
        <w:rPr>
          <w:noProof w:val="0"/>
          <w:lang w:val="fr-FR"/>
        </w:rPr>
        <w:t>modernité dans les régimes t</w:t>
      </w:r>
      <w:r w:rsidR="00F16F18" w:rsidRPr="00D67DD6">
        <w:rPr>
          <w:noProof w:val="0"/>
          <w:lang w:val="fr-FR"/>
        </w:rPr>
        <w:t>otalitaires et les guerres du XX</w:t>
      </w:r>
      <w:r w:rsidRPr="00D67DD6">
        <w:rPr>
          <w:noProof w:val="0"/>
          <w:lang w:val="fr-FR"/>
        </w:rPr>
        <w:t xml:space="preserve">e siècle, dans le nihilisme métaphysique et dans la démarche de déconstruction. Ils représentent l’effet </w:t>
      </w:r>
      <w:r w:rsidR="00623C7C" w:rsidRPr="00D67DD6">
        <w:rPr>
          <w:noProof w:val="0"/>
          <w:lang w:val="fr-FR"/>
        </w:rPr>
        <w:t xml:space="preserve">néfaste </w:t>
      </w:r>
      <w:r w:rsidR="00A356C8" w:rsidRPr="00D67DD6">
        <w:rPr>
          <w:noProof w:val="0"/>
          <w:lang w:val="fr-FR"/>
        </w:rPr>
        <w:t xml:space="preserve">de ce </w:t>
      </w:r>
      <w:r w:rsidR="00B43D01" w:rsidRPr="00D67DD6">
        <w:rPr>
          <w:noProof w:val="0"/>
          <w:lang w:val="fr-FR"/>
        </w:rPr>
        <w:t xml:space="preserve">qui préside au </w:t>
      </w:r>
      <w:r w:rsidRPr="00D67DD6">
        <w:rPr>
          <w:noProof w:val="0"/>
          <w:lang w:val="fr-FR"/>
        </w:rPr>
        <w:t xml:space="preserve">début de la métaphysique. Platon supplanta la totalité de l’Être par une clarté idéale et une technique mathématique. La version aristotélicienne du datif métaphysique a déplacé le caractère caché de l’Être par l’effet de la première substance qui est refoulé au passé. L’essai doit faire un pas méthodologique en arrière </w:t>
      </w:r>
      <w:r w:rsidR="00A356C8" w:rsidRPr="00D67DD6">
        <w:rPr>
          <w:noProof w:val="0"/>
          <w:lang w:val="fr-FR"/>
        </w:rPr>
        <w:t xml:space="preserve">pour </w:t>
      </w:r>
      <w:r w:rsidRPr="00D67DD6">
        <w:rPr>
          <w:noProof w:val="0"/>
          <w:lang w:val="fr-FR"/>
        </w:rPr>
        <w:t>poursui</w:t>
      </w:r>
      <w:r w:rsidR="00A356C8" w:rsidRPr="00D67DD6">
        <w:rPr>
          <w:noProof w:val="0"/>
          <w:lang w:val="fr-FR"/>
        </w:rPr>
        <w:t xml:space="preserve">vre </w:t>
      </w:r>
      <w:r w:rsidRPr="00D67DD6">
        <w:rPr>
          <w:noProof w:val="0"/>
          <w:lang w:val="fr-FR"/>
        </w:rPr>
        <w:t>la vérité. Il faut abandonner Socrate platonicien pour re</w:t>
      </w:r>
      <w:r w:rsidR="00302903" w:rsidRPr="00D67DD6">
        <w:rPr>
          <w:noProof w:val="0"/>
          <w:lang w:val="fr-FR"/>
        </w:rPr>
        <w:t xml:space="preserve">trouver </w:t>
      </w:r>
      <w:r w:rsidRPr="00D67DD6">
        <w:rPr>
          <w:noProof w:val="0"/>
          <w:lang w:val="fr-FR"/>
        </w:rPr>
        <w:t xml:space="preserve">son questionnement originel. La méthodologie va jusqu’à </w:t>
      </w:r>
      <w:r w:rsidR="00EE34FF" w:rsidRPr="00EE34FF">
        <w:rPr>
          <w:i/>
          <w:noProof w:val="0"/>
          <w:lang w:val="fr-FR"/>
        </w:rPr>
        <w:t>Lichtung</w:t>
      </w:r>
      <w:r w:rsidR="00610413" w:rsidRPr="00D67DD6">
        <w:rPr>
          <w:i/>
          <w:noProof w:val="0"/>
          <w:lang w:val="fr-FR"/>
        </w:rPr>
        <w:fldChar w:fldCharType="begin"/>
      </w:r>
      <w:r w:rsidR="00610413" w:rsidRPr="00D67DD6">
        <w:rPr>
          <w:noProof w:val="0"/>
          <w:lang w:val="fr-FR"/>
        </w:rPr>
        <w:instrText xml:space="preserve"> XE "</w:instrText>
      </w:r>
      <w:r w:rsidR="00610413" w:rsidRPr="00D67DD6">
        <w:rPr>
          <w:i/>
          <w:noProof w:val="0"/>
          <w:lang w:val="fr-FR"/>
        </w:rPr>
        <w:instrText>Lichtung</w:instrText>
      </w:r>
      <w:r w:rsidR="00610413" w:rsidRPr="00D67DD6">
        <w:rPr>
          <w:noProof w:val="0"/>
          <w:lang w:val="fr-FR"/>
        </w:rPr>
        <w:instrText xml:space="preserve">" </w:instrText>
      </w:r>
      <w:r w:rsidR="00610413" w:rsidRPr="00D67DD6">
        <w:rPr>
          <w:i/>
          <w:noProof w:val="0"/>
          <w:lang w:val="fr-FR"/>
        </w:rPr>
        <w:fldChar w:fldCharType="end"/>
      </w:r>
      <w:r w:rsidRPr="00D67DD6">
        <w:rPr>
          <w:noProof w:val="0"/>
          <w:lang w:val="fr-FR"/>
        </w:rPr>
        <w:t xml:space="preserve"> de la métaphysique pour observer la transi</w:t>
      </w:r>
      <w:r w:rsidR="00CC610C" w:rsidRPr="00D67DD6">
        <w:rPr>
          <w:noProof w:val="0"/>
          <w:lang w:val="fr-FR"/>
        </w:rPr>
        <w:t>tion cachée de l’Être historiale</w:t>
      </w:r>
      <w:r w:rsidRPr="00D67DD6">
        <w:rPr>
          <w:noProof w:val="0"/>
          <w:lang w:val="fr-FR"/>
        </w:rPr>
        <w:t>. Celle-là ne peut pas être reprise de manière ontique. L’interprétation archéologique de l’objectivité décrit la naissance de l’objectivité à travers l’</w:t>
      </w:r>
      <w:r w:rsidR="00CF40DA" w:rsidRPr="00D67DD6">
        <w:rPr>
          <w:noProof w:val="0"/>
          <w:lang w:val="fr-FR"/>
        </w:rPr>
        <w:t>ambiguïté</w:t>
      </w:r>
      <w:r w:rsidRPr="00D67DD6">
        <w:rPr>
          <w:noProof w:val="0"/>
          <w:lang w:val="fr-FR"/>
        </w:rPr>
        <w:t xml:space="preserve"> de vérité et </w:t>
      </w:r>
      <w:r w:rsidR="00416502" w:rsidRPr="00D67DD6">
        <w:rPr>
          <w:noProof w:val="0"/>
          <w:lang w:val="fr-FR"/>
        </w:rPr>
        <w:t>non-vérité</w:t>
      </w:r>
      <w:r w:rsidRPr="00D67DD6">
        <w:rPr>
          <w:noProof w:val="0"/>
          <w:lang w:val="fr-FR"/>
        </w:rPr>
        <w:t>. Cette donation de la vérité à travers la forme pythique et tragique du datif archég</w:t>
      </w:r>
      <w:r w:rsidR="008C2EEC" w:rsidRPr="00D67DD6">
        <w:rPr>
          <w:noProof w:val="0"/>
          <w:lang w:val="fr-FR"/>
        </w:rPr>
        <w:t>é</w:t>
      </w:r>
      <w:r w:rsidRPr="00D67DD6">
        <w:rPr>
          <w:noProof w:val="0"/>
          <w:lang w:val="fr-FR"/>
        </w:rPr>
        <w:t xml:space="preserve">tique </w:t>
      </w:r>
      <w:r w:rsidR="00623C7C" w:rsidRPr="00D67DD6">
        <w:rPr>
          <w:noProof w:val="0"/>
          <w:lang w:val="fr-FR"/>
        </w:rPr>
        <w:t xml:space="preserve">détient </w:t>
      </w:r>
      <w:r w:rsidRPr="00D67DD6">
        <w:rPr>
          <w:noProof w:val="0"/>
          <w:lang w:val="fr-FR"/>
        </w:rPr>
        <w:t>un caractère fondamental pour la pensée des premiers philosophes (</w:t>
      </w:r>
      <w:r w:rsidRPr="00D67DD6">
        <w:rPr>
          <w:i/>
          <w:noProof w:val="0"/>
          <w:lang w:val="fr-FR"/>
        </w:rPr>
        <w:t>dativus principalis</w:t>
      </w:r>
      <w:r w:rsidR="00610413" w:rsidRPr="00D67DD6">
        <w:rPr>
          <w:i/>
          <w:noProof w:val="0"/>
          <w:lang w:val="fr-FR"/>
        </w:rPr>
        <w:fldChar w:fldCharType="begin"/>
      </w:r>
      <w:r w:rsidR="00610413" w:rsidRPr="00D67DD6">
        <w:rPr>
          <w:noProof w:val="0"/>
          <w:lang w:val="fr-FR"/>
        </w:rPr>
        <w:instrText xml:space="preserve"> XE "</w:instrText>
      </w:r>
      <w:r w:rsidR="00610413" w:rsidRPr="00D67DD6">
        <w:rPr>
          <w:i/>
          <w:noProof w:val="0"/>
          <w:lang w:val="fr-FR"/>
        </w:rPr>
        <w:instrText>dativus principalis</w:instrText>
      </w:r>
      <w:r w:rsidR="00610413" w:rsidRPr="00D67DD6">
        <w:rPr>
          <w:noProof w:val="0"/>
          <w:lang w:val="fr-FR"/>
        </w:rPr>
        <w:instrText xml:space="preserve">" </w:instrText>
      </w:r>
      <w:r w:rsidR="00610413" w:rsidRPr="00D67DD6">
        <w:rPr>
          <w:i/>
          <w:noProof w:val="0"/>
          <w:lang w:val="fr-FR"/>
        </w:rPr>
        <w:fldChar w:fldCharType="end"/>
      </w:r>
      <w:r w:rsidRPr="00D67DD6">
        <w:rPr>
          <w:noProof w:val="0"/>
          <w:lang w:val="fr-FR"/>
        </w:rPr>
        <w:t xml:space="preserve">). Le mystère d’Apollon et des Muses </w:t>
      </w:r>
      <w:r w:rsidR="00623C7C" w:rsidRPr="00D67DD6">
        <w:rPr>
          <w:noProof w:val="0"/>
          <w:lang w:val="fr-FR"/>
        </w:rPr>
        <w:t xml:space="preserve">établit </w:t>
      </w:r>
      <w:r w:rsidRPr="00D67DD6">
        <w:rPr>
          <w:noProof w:val="0"/>
          <w:lang w:val="fr-FR"/>
        </w:rPr>
        <w:t xml:space="preserve">la métaphysique dans la vérité musicale donnée par le retrait de l’Être dans la </w:t>
      </w:r>
      <w:r w:rsidR="006B2338" w:rsidRPr="00D67DD6">
        <w:rPr>
          <w:noProof w:val="0"/>
          <w:lang w:val="fr-FR"/>
        </w:rPr>
        <w:t>Léthé</w:t>
      </w:r>
      <w:r w:rsidRPr="00D67DD6">
        <w:rPr>
          <w:noProof w:val="0"/>
          <w:lang w:val="fr-FR"/>
        </w:rPr>
        <w:t xml:space="preserve"> historiale. La sémantique qui suit l’activité cachée d’Apollon Archégète doit procéder de la </w:t>
      </w:r>
      <w:r w:rsidR="00364406" w:rsidRPr="00D67DD6">
        <w:rPr>
          <w:noProof w:val="0"/>
          <w:lang w:val="fr-FR"/>
        </w:rPr>
        <w:t xml:space="preserve">non-vérité </w:t>
      </w:r>
      <w:r w:rsidRPr="00D67DD6">
        <w:rPr>
          <w:noProof w:val="0"/>
          <w:lang w:val="fr-FR"/>
        </w:rPr>
        <w:t xml:space="preserve">moderne à la vérité archaïque. Après le passage de la vérité </w:t>
      </w:r>
      <w:r w:rsidR="00623C7C" w:rsidRPr="00D67DD6">
        <w:rPr>
          <w:noProof w:val="0"/>
          <w:lang w:val="fr-FR"/>
        </w:rPr>
        <w:t xml:space="preserve">archaïque </w:t>
      </w:r>
      <w:r w:rsidRPr="00D67DD6">
        <w:rPr>
          <w:noProof w:val="0"/>
          <w:lang w:val="fr-FR"/>
        </w:rPr>
        <w:t>dans l’</w:t>
      </w:r>
      <w:r w:rsidR="00623C7C" w:rsidRPr="00D67DD6">
        <w:rPr>
          <w:noProof w:val="0"/>
          <w:lang w:val="fr-FR"/>
        </w:rPr>
        <w:t>O</w:t>
      </w:r>
      <w:r w:rsidRPr="00D67DD6">
        <w:rPr>
          <w:noProof w:val="0"/>
          <w:lang w:val="fr-FR"/>
        </w:rPr>
        <w:t>ubli, nous n’observons que le simul</w:t>
      </w:r>
      <w:r w:rsidR="006856ED" w:rsidRPr="00D67DD6">
        <w:rPr>
          <w:noProof w:val="0"/>
          <w:lang w:val="fr-FR"/>
        </w:rPr>
        <w:t>acre métaphysique de la vérité.</w:t>
      </w:r>
    </w:p>
    <w:p w14:paraId="2BD41ED3" w14:textId="17C55B86" w:rsidR="00566541" w:rsidRPr="00D67DD6" w:rsidRDefault="00D85AFE" w:rsidP="00D85AFE">
      <w:pPr>
        <w:ind w:firstLine="397"/>
        <w:rPr>
          <w:noProof w:val="0"/>
          <w:lang w:val="fr-FR"/>
        </w:rPr>
      </w:pPr>
      <w:r w:rsidRPr="00D67DD6">
        <w:rPr>
          <w:noProof w:val="0"/>
          <w:lang w:val="fr-FR"/>
        </w:rPr>
        <w:t xml:space="preserve">Le datif métaphysique est lié à la substance. Par la </w:t>
      </w:r>
      <w:r w:rsidR="005C6D93" w:rsidRPr="00D67DD6">
        <w:rPr>
          <w:noProof w:val="0"/>
          <w:lang w:val="fr-FR"/>
        </w:rPr>
        <w:t xml:space="preserve">puissance </w:t>
      </w:r>
      <w:r w:rsidRPr="00D67DD6">
        <w:rPr>
          <w:noProof w:val="0"/>
          <w:lang w:val="fr-FR"/>
        </w:rPr>
        <w:t xml:space="preserve">du datif </w:t>
      </w:r>
      <w:r w:rsidR="00623C7C" w:rsidRPr="00D67DD6">
        <w:rPr>
          <w:noProof w:val="0"/>
          <w:lang w:val="fr-FR"/>
        </w:rPr>
        <w:t xml:space="preserve">métaphysique, </w:t>
      </w:r>
      <w:r w:rsidRPr="00D67DD6">
        <w:rPr>
          <w:noProof w:val="0"/>
          <w:lang w:val="fr-FR"/>
        </w:rPr>
        <w:t>la procédure arché</w:t>
      </w:r>
      <w:r w:rsidR="00134237" w:rsidRPr="00D67DD6">
        <w:rPr>
          <w:noProof w:val="0"/>
          <w:lang w:val="fr-FR"/>
        </w:rPr>
        <w:t>gé</w:t>
      </w:r>
      <w:r w:rsidRPr="00D67DD6">
        <w:rPr>
          <w:noProof w:val="0"/>
          <w:lang w:val="fr-FR"/>
        </w:rPr>
        <w:t>tique traduite par le datif principal est devenue entièrement non-être et donc inconnaissable pour la métaphysique. Cette forme originale de l’inconditionnalité de l’</w:t>
      </w:r>
      <w:r w:rsidRPr="00D67DD6">
        <w:rPr>
          <w:rFonts w:cs="Calibri"/>
          <w:noProof w:val="0"/>
          <w:lang w:val="fr-FR"/>
        </w:rPr>
        <w:t>Ê</w:t>
      </w:r>
      <w:r w:rsidRPr="00D67DD6">
        <w:rPr>
          <w:noProof w:val="0"/>
          <w:lang w:val="fr-FR"/>
        </w:rPr>
        <w:t>tre et du non-</w:t>
      </w:r>
      <w:r w:rsidRPr="00D67DD6">
        <w:rPr>
          <w:rFonts w:cs="Calibri"/>
          <w:noProof w:val="0"/>
          <w:lang w:val="fr-FR"/>
        </w:rPr>
        <w:t>Ê</w:t>
      </w:r>
      <w:r w:rsidRPr="00D67DD6">
        <w:rPr>
          <w:noProof w:val="0"/>
          <w:lang w:val="fr-FR"/>
        </w:rPr>
        <w:t>tre (</w:t>
      </w:r>
      <w:r w:rsidR="00A23C98" w:rsidRPr="00A23C98">
        <w:rPr>
          <w:i/>
          <w:noProof w:val="0"/>
          <w:lang w:val="fr-FR"/>
        </w:rPr>
        <w:t>a/lètheia</w:t>
      </w:r>
      <w:r w:rsidRPr="00D67DD6">
        <w:rPr>
          <w:noProof w:val="0"/>
          <w:lang w:val="fr-FR"/>
        </w:rPr>
        <w:t xml:space="preserve">) forge </w:t>
      </w:r>
      <w:r w:rsidR="00EE34FF" w:rsidRPr="00EE34FF">
        <w:rPr>
          <w:i/>
          <w:noProof w:val="0"/>
          <w:lang w:val="fr-FR"/>
        </w:rPr>
        <w:t>Lichtung</w:t>
      </w:r>
      <w:r w:rsidR="002E3E75" w:rsidRPr="00D67DD6">
        <w:rPr>
          <w:noProof w:val="0"/>
          <w:lang w:val="fr-FR"/>
        </w:rPr>
        <w:t xml:space="preserve"> de </w:t>
      </w:r>
      <w:r w:rsidRPr="00D67DD6">
        <w:rPr>
          <w:noProof w:val="0"/>
          <w:lang w:val="fr-FR"/>
        </w:rPr>
        <w:t xml:space="preserve">métaphysique dans </w:t>
      </w:r>
      <w:r w:rsidR="00BE4E74" w:rsidRPr="00D67DD6">
        <w:rPr>
          <w:noProof w:val="0"/>
          <w:lang w:val="fr-FR"/>
        </w:rPr>
        <w:t>s</w:t>
      </w:r>
      <w:r w:rsidRPr="00D67DD6">
        <w:rPr>
          <w:noProof w:val="0"/>
          <w:lang w:val="fr-FR"/>
        </w:rPr>
        <w:t>a forme historiale. La naissance de la métaphysique est liée à l’absence du commencement (</w:t>
      </w:r>
      <w:r w:rsidRPr="00D67DD6">
        <w:rPr>
          <w:i/>
          <w:noProof w:val="0"/>
          <w:lang w:val="fr-FR"/>
        </w:rPr>
        <w:t>principium</w:t>
      </w:r>
      <w:r w:rsidRPr="00D67DD6">
        <w:rPr>
          <w:noProof w:val="0"/>
          <w:lang w:val="fr-FR"/>
        </w:rPr>
        <w:t xml:space="preserve">) donné </w:t>
      </w:r>
      <w:r w:rsidRPr="00D67DD6">
        <w:rPr>
          <w:noProof w:val="0"/>
          <w:lang w:val="fr-FR"/>
        </w:rPr>
        <w:lastRenderedPageBreak/>
        <w:t xml:space="preserve">dans la première philosophie. L’éclipse de l’Être dans la pensée de la métaphysique établit l’histoire de la substance, qui est indiquée par le terme </w:t>
      </w:r>
      <w:r w:rsidR="005A1FA4" w:rsidRPr="00D67DD6">
        <w:rPr>
          <w:noProof w:val="0"/>
          <w:lang w:val="fr-FR"/>
        </w:rPr>
        <w:t>«</w:t>
      </w:r>
      <w:r w:rsidR="006E6F11" w:rsidRPr="00D67DD6">
        <w:rPr>
          <w:noProof w:val="0"/>
          <w:lang w:val="fr-FR"/>
        </w:rPr>
        <w:t> </w:t>
      </w:r>
      <w:r w:rsidR="005A1FA4" w:rsidRPr="00D67DD6">
        <w:rPr>
          <w:noProof w:val="0"/>
          <w:lang w:val="fr-FR"/>
        </w:rPr>
        <w:t>Abandon de l</w:t>
      </w:r>
      <w:r w:rsidR="005A1FA4" w:rsidRPr="00D67DD6">
        <w:rPr>
          <w:rFonts w:cs="Calibri"/>
          <w:noProof w:val="0"/>
          <w:lang w:val="fr-FR"/>
        </w:rPr>
        <w:t>’Ê</w:t>
      </w:r>
      <w:r w:rsidR="005A1FA4" w:rsidRPr="00D67DD6">
        <w:rPr>
          <w:noProof w:val="0"/>
          <w:lang w:val="fr-FR"/>
        </w:rPr>
        <w:t>tre</w:t>
      </w:r>
      <w:r w:rsidR="006E6F11" w:rsidRPr="00D67DD6">
        <w:rPr>
          <w:noProof w:val="0"/>
          <w:lang w:val="fr-FR"/>
        </w:rPr>
        <w:t> </w:t>
      </w:r>
      <w:r w:rsidR="005A1FA4" w:rsidRPr="00D67DD6">
        <w:rPr>
          <w:noProof w:val="0"/>
          <w:lang w:val="fr-FR"/>
        </w:rPr>
        <w:t xml:space="preserve">» </w:t>
      </w:r>
      <w:r w:rsidR="009B7864" w:rsidRPr="00D67DD6">
        <w:rPr>
          <w:noProof w:val="0"/>
          <w:lang w:val="fr-FR"/>
        </w:rPr>
        <w:t>(</w:t>
      </w:r>
      <w:r w:rsidRPr="00D67DD6">
        <w:rPr>
          <w:i/>
          <w:noProof w:val="0"/>
          <w:lang w:val="fr-FR"/>
        </w:rPr>
        <w:t>Seinsverlassenheit</w:t>
      </w:r>
      <w:r w:rsidR="00B71F1A" w:rsidRPr="00D67DD6">
        <w:rPr>
          <w:i/>
          <w:noProof w:val="0"/>
          <w:lang w:val="fr-FR"/>
        </w:rPr>
        <w:fldChar w:fldCharType="begin"/>
      </w:r>
      <w:r w:rsidR="00B71F1A" w:rsidRPr="00D67DD6">
        <w:rPr>
          <w:noProof w:val="0"/>
          <w:lang w:val="fr-FR"/>
        </w:rPr>
        <w:instrText xml:space="preserve"> XE "</w:instrText>
      </w:r>
      <w:r w:rsidR="00B71F1A" w:rsidRPr="00D67DD6">
        <w:rPr>
          <w:i/>
          <w:noProof w:val="0"/>
          <w:lang w:val="fr-FR"/>
        </w:rPr>
        <w:instrText>Seinsverlassenheit</w:instrText>
      </w:r>
      <w:r w:rsidR="00B71F1A" w:rsidRPr="00D67DD6">
        <w:rPr>
          <w:noProof w:val="0"/>
          <w:lang w:val="fr-FR"/>
        </w:rPr>
        <w:instrText xml:space="preserve">" </w:instrText>
      </w:r>
      <w:r w:rsidR="00B71F1A" w:rsidRPr="00D67DD6">
        <w:rPr>
          <w:i/>
          <w:noProof w:val="0"/>
          <w:lang w:val="fr-FR"/>
        </w:rPr>
        <w:fldChar w:fldCharType="end"/>
      </w:r>
      <w:r w:rsidR="009B7864" w:rsidRPr="00D67DD6">
        <w:rPr>
          <w:noProof w:val="0"/>
          <w:lang w:val="fr-FR"/>
        </w:rPr>
        <w:t xml:space="preserve">) </w:t>
      </w:r>
      <w:r w:rsidRPr="00D67DD6">
        <w:rPr>
          <w:noProof w:val="0"/>
          <w:lang w:val="fr-FR"/>
        </w:rPr>
        <w:t>de Heidegger. Par conséquent, le second commencement de la première philosophie (</w:t>
      </w:r>
      <w:r w:rsidRPr="00D67DD6">
        <w:rPr>
          <w:i/>
          <w:noProof w:val="0"/>
          <w:lang w:val="fr-FR"/>
        </w:rPr>
        <w:t>Beginn</w:t>
      </w:r>
      <w:r w:rsidRPr="00D67DD6">
        <w:rPr>
          <w:noProof w:val="0"/>
          <w:lang w:val="fr-FR"/>
        </w:rPr>
        <w:t xml:space="preserve">, </w:t>
      </w:r>
      <w:r w:rsidRPr="00D67DD6">
        <w:rPr>
          <w:i/>
          <w:noProof w:val="0"/>
          <w:lang w:val="fr-FR"/>
        </w:rPr>
        <w:t>initium</w:t>
      </w:r>
      <w:r w:rsidRPr="00D67DD6">
        <w:rPr>
          <w:noProof w:val="0"/>
          <w:lang w:val="fr-FR"/>
        </w:rPr>
        <w:t xml:space="preserve">) est établi par la métaphysique et par la </w:t>
      </w:r>
      <w:r w:rsidR="00623C7C" w:rsidRPr="00D67DD6">
        <w:rPr>
          <w:noProof w:val="0"/>
          <w:lang w:val="fr-FR"/>
        </w:rPr>
        <w:t xml:space="preserve">puissance </w:t>
      </w:r>
      <w:r w:rsidRPr="00D67DD6">
        <w:rPr>
          <w:noProof w:val="0"/>
          <w:lang w:val="fr-FR"/>
        </w:rPr>
        <w:t>de</w:t>
      </w:r>
      <w:r w:rsidR="00570B4F" w:rsidRPr="00D67DD6">
        <w:rPr>
          <w:noProof w:val="0"/>
          <w:lang w:val="fr-FR"/>
        </w:rPr>
        <w:t xml:space="preserve"> cet effet histori</w:t>
      </w:r>
      <w:r w:rsidR="004C0090" w:rsidRPr="00D67DD6">
        <w:rPr>
          <w:noProof w:val="0"/>
          <w:lang w:val="fr-FR"/>
        </w:rPr>
        <w:t>ale</w:t>
      </w:r>
      <w:r w:rsidRPr="00D67DD6">
        <w:rPr>
          <w:noProof w:val="0"/>
          <w:lang w:val="fr-FR"/>
        </w:rPr>
        <w:t>. L’évènement initial de l’Être (</w:t>
      </w:r>
      <w:r w:rsidRPr="00D67DD6">
        <w:rPr>
          <w:i/>
          <w:noProof w:val="0"/>
          <w:lang w:val="fr-FR"/>
        </w:rPr>
        <w:t>Ereignis</w:t>
      </w:r>
      <w:r w:rsidR="00C43EA2" w:rsidRPr="00D67DD6">
        <w:rPr>
          <w:i/>
          <w:noProof w:val="0"/>
          <w:lang w:val="fr-FR"/>
        </w:rPr>
        <w:fldChar w:fldCharType="begin"/>
      </w:r>
      <w:r w:rsidR="00C43EA2" w:rsidRPr="00D67DD6">
        <w:rPr>
          <w:noProof w:val="0"/>
          <w:lang w:val="fr-FR"/>
        </w:rPr>
        <w:instrText xml:space="preserve"> XE "</w:instrText>
      </w:r>
      <w:r w:rsidR="00C43EA2" w:rsidRPr="00D67DD6">
        <w:rPr>
          <w:i/>
          <w:noProof w:val="0"/>
          <w:lang w:val="fr-FR"/>
        </w:rPr>
        <w:instrText>Ereignis</w:instrText>
      </w:r>
      <w:r w:rsidR="00C43EA2" w:rsidRPr="00D67DD6">
        <w:rPr>
          <w:noProof w:val="0"/>
          <w:lang w:val="fr-FR"/>
        </w:rPr>
        <w:instrText xml:space="preserve">" </w:instrText>
      </w:r>
      <w:r w:rsidR="00C43EA2" w:rsidRPr="00D67DD6">
        <w:rPr>
          <w:i/>
          <w:noProof w:val="0"/>
          <w:lang w:val="fr-FR"/>
        </w:rPr>
        <w:fldChar w:fldCharType="end"/>
      </w:r>
      <w:r w:rsidRPr="00D67DD6">
        <w:rPr>
          <w:noProof w:val="0"/>
          <w:lang w:val="fr-FR"/>
        </w:rPr>
        <w:t xml:space="preserve">) agit à travers l’histoire de la métaphysique d’une manière historiale, c’est-à-dire objectivement cachée. Le départ principal de la métaphysique vers la vérité historique fait resplendir </w:t>
      </w:r>
      <w:r w:rsidR="00223043" w:rsidRPr="00D67DD6">
        <w:rPr>
          <w:noProof w:val="0"/>
          <w:lang w:val="fr-FR"/>
        </w:rPr>
        <w:t>l’existant</w:t>
      </w:r>
      <w:r w:rsidR="00623C7C" w:rsidRPr="00D67DD6">
        <w:rPr>
          <w:noProof w:val="0"/>
          <w:lang w:val="fr-FR"/>
        </w:rPr>
        <w:t xml:space="preserve"> </w:t>
      </w:r>
      <w:r w:rsidRPr="00D67DD6">
        <w:rPr>
          <w:noProof w:val="0"/>
          <w:lang w:val="fr-FR"/>
        </w:rPr>
        <w:t>métaphysique (</w:t>
      </w:r>
      <w:r w:rsidRPr="00D67DD6">
        <w:rPr>
          <w:i/>
          <w:noProof w:val="0"/>
          <w:lang w:val="fr-FR"/>
        </w:rPr>
        <w:t>Beginn</w:t>
      </w:r>
      <w:r w:rsidRPr="00D67DD6">
        <w:rPr>
          <w:noProof w:val="0"/>
          <w:lang w:val="fr-FR"/>
        </w:rPr>
        <w:t>) à partir du commencement originel (</w:t>
      </w:r>
      <w:r w:rsidRPr="00D67DD6">
        <w:rPr>
          <w:i/>
          <w:noProof w:val="0"/>
          <w:lang w:val="fr-FR"/>
        </w:rPr>
        <w:t>Anfang</w:t>
      </w:r>
      <w:r w:rsidR="00610413" w:rsidRPr="00D67DD6">
        <w:rPr>
          <w:i/>
          <w:noProof w:val="0"/>
          <w:lang w:val="fr-FR"/>
        </w:rPr>
        <w:fldChar w:fldCharType="begin"/>
      </w:r>
      <w:r w:rsidR="00610413" w:rsidRPr="00D67DD6">
        <w:rPr>
          <w:noProof w:val="0"/>
          <w:lang w:val="fr-FR"/>
        </w:rPr>
        <w:instrText xml:space="preserve"> XE "</w:instrText>
      </w:r>
      <w:r w:rsidR="00610413" w:rsidRPr="00D67DD6">
        <w:rPr>
          <w:i/>
          <w:noProof w:val="0"/>
          <w:lang w:val="fr-FR"/>
        </w:rPr>
        <w:instrText>Anfang</w:instrText>
      </w:r>
      <w:r w:rsidR="00821D89" w:rsidRPr="00D67DD6">
        <w:rPr>
          <w:i/>
          <w:noProof w:val="0"/>
          <w:lang w:val="fr-FR"/>
        </w:rPr>
        <w:instrText>—</w:instrText>
      </w:r>
      <w:r w:rsidR="00610413" w:rsidRPr="00D67DD6">
        <w:rPr>
          <w:i/>
          <w:noProof w:val="0"/>
          <w:lang w:val="fr-FR"/>
        </w:rPr>
        <w:instrText>Beginn</w:instrText>
      </w:r>
      <w:r w:rsidR="00610413" w:rsidRPr="00D67DD6">
        <w:rPr>
          <w:noProof w:val="0"/>
          <w:lang w:val="fr-FR"/>
        </w:rPr>
        <w:instrText xml:space="preserve">" </w:instrText>
      </w:r>
      <w:r w:rsidR="00610413" w:rsidRPr="00D67DD6">
        <w:rPr>
          <w:i/>
          <w:noProof w:val="0"/>
          <w:lang w:val="fr-FR"/>
        </w:rPr>
        <w:fldChar w:fldCharType="end"/>
      </w:r>
      <w:r w:rsidRPr="00D67DD6">
        <w:rPr>
          <w:noProof w:val="0"/>
          <w:lang w:val="fr-FR"/>
        </w:rPr>
        <w:t xml:space="preserve">). L’existence de la substance est d’abord révélée de manière archaïque dans l’herméneutique et ensuite de manière objective dans la métaphysique. La métaphysique ne peut plus aller jusqu’au commencement non substantiel et </w:t>
      </w:r>
      <w:r w:rsidR="00623C7C" w:rsidRPr="00D67DD6">
        <w:rPr>
          <w:noProof w:val="0"/>
          <w:lang w:val="fr-FR"/>
        </w:rPr>
        <w:t>historiale</w:t>
      </w:r>
      <w:r w:rsidRPr="00D67DD6">
        <w:rPr>
          <w:noProof w:val="0"/>
          <w:lang w:val="fr-FR"/>
        </w:rPr>
        <w:t>, car ce phénomène est devenu un pur non-être dans la pensée de la substance. On ne peut pas aller de la chose existante à l’état de</w:t>
      </w:r>
      <w:r w:rsidR="00FC4646" w:rsidRPr="00D67DD6">
        <w:rPr>
          <w:noProof w:val="0"/>
          <w:lang w:val="fr-FR"/>
        </w:rPr>
        <w:t>s</w:t>
      </w:r>
      <w:r w:rsidR="00E2300B" w:rsidRPr="00D67DD6">
        <w:rPr>
          <w:noProof w:val="0"/>
          <w:lang w:val="fr-FR"/>
        </w:rPr>
        <w:t xml:space="preserve"> choses non-</w:t>
      </w:r>
      <w:r w:rsidRPr="00D67DD6">
        <w:rPr>
          <w:noProof w:val="0"/>
          <w:lang w:val="fr-FR"/>
        </w:rPr>
        <w:t>existant</w:t>
      </w:r>
      <w:r w:rsidR="00FC4646" w:rsidRPr="00D67DD6">
        <w:rPr>
          <w:noProof w:val="0"/>
          <w:lang w:val="fr-FR"/>
        </w:rPr>
        <w:t>es</w:t>
      </w:r>
      <w:r w:rsidRPr="00D67DD6">
        <w:rPr>
          <w:noProof w:val="0"/>
          <w:lang w:val="fr-FR"/>
        </w:rPr>
        <w:t>. L’herméneutique n’est pas métaphysique, car elle voit l</w:t>
      </w:r>
      <w:r w:rsidR="00623C7C" w:rsidRPr="00D67DD6">
        <w:rPr>
          <w:noProof w:val="0"/>
          <w:lang w:val="fr-FR"/>
        </w:rPr>
        <w:t xml:space="preserve">e destin de la modernité </w:t>
      </w:r>
      <w:r w:rsidRPr="00D67DD6">
        <w:rPr>
          <w:noProof w:val="0"/>
          <w:lang w:val="fr-FR"/>
        </w:rPr>
        <w:t xml:space="preserve">dans une perspective </w:t>
      </w:r>
      <w:r w:rsidR="003C454F" w:rsidRPr="00D67DD6">
        <w:rPr>
          <w:noProof w:val="0"/>
          <w:lang w:val="fr-FR"/>
        </w:rPr>
        <w:t xml:space="preserve">archaïque </w:t>
      </w:r>
      <w:r w:rsidRPr="00D67DD6">
        <w:rPr>
          <w:noProof w:val="0"/>
          <w:lang w:val="fr-FR"/>
        </w:rPr>
        <w:t>et tragique. Il y a deux procédures métho</w:t>
      </w:r>
      <w:r w:rsidR="009A18E9" w:rsidRPr="00D67DD6">
        <w:rPr>
          <w:noProof w:val="0"/>
          <w:lang w:val="fr-FR"/>
        </w:rPr>
        <w:t>dologiquement différentes. Soit, il faut considérer</w:t>
      </w:r>
      <w:r w:rsidRPr="00D67DD6">
        <w:rPr>
          <w:noProof w:val="0"/>
          <w:lang w:val="fr-FR"/>
        </w:rPr>
        <w:t xml:space="preserve"> l’</w:t>
      </w:r>
      <w:r w:rsidR="00623C7C" w:rsidRPr="00D67DD6">
        <w:rPr>
          <w:noProof w:val="0"/>
          <w:lang w:val="fr-FR"/>
        </w:rPr>
        <w:t>existant</w:t>
      </w:r>
      <w:r w:rsidRPr="00D67DD6">
        <w:rPr>
          <w:noProof w:val="0"/>
          <w:lang w:val="fr-FR"/>
        </w:rPr>
        <w:t xml:space="preserve"> métaphysique dans la trajectoire</w:t>
      </w:r>
      <w:r w:rsidR="005705CA" w:rsidRPr="00D67DD6">
        <w:rPr>
          <w:noProof w:val="0"/>
          <w:lang w:val="fr-FR"/>
        </w:rPr>
        <w:t xml:space="preserve"> faite à partir de la </w:t>
      </w:r>
      <w:r w:rsidRPr="00D67DD6">
        <w:rPr>
          <w:noProof w:val="0"/>
          <w:lang w:val="fr-FR"/>
        </w:rPr>
        <w:t>totalité arché</w:t>
      </w:r>
      <w:r w:rsidR="00945CEA" w:rsidRPr="00D67DD6">
        <w:rPr>
          <w:noProof w:val="0"/>
          <w:lang w:val="fr-FR"/>
        </w:rPr>
        <w:t>gé</w:t>
      </w:r>
      <w:r w:rsidRPr="00D67DD6">
        <w:rPr>
          <w:noProof w:val="0"/>
          <w:lang w:val="fr-FR"/>
        </w:rPr>
        <w:t xml:space="preserve">tique de l’Être (τά τ' ἐόντα, </w:t>
      </w:r>
      <w:r w:rsidR="00D60550" w:rsidRPr="00D67DD6">
        <w:rPr>
          <w:i/>
          <w:noProof w:val="0"/>
          <w:lang w:val="fr-FR"/>
        </w:rPr>
        <w:t>Iliade</w:t>
      </w:r>
      <w:r w:rsidR="00E6756C" w:rsidRPr="00D67DD6">
        <w:rPr>
          <w:noProof w:val="0"/>
          <w:lang w:val="fr-FR"/>
        </w:rPr>
        <w:t> </w:t>
      </w:r>
      <w:r w:rsidRPr="00D67DD6">
        <w:rPr>
          <w:noProof w:val="0"/>
          <w:lang w:val="fr-FR"/>
        </w:rPr>
        <w:t>1.70</w:t>
      </w:r>
      <w:r w:rsidR="00610413" w:rsidRPr="00D67DD6">
        <w:rPr>
          <w:noProof w:val="0"/>
          <w:lang w:val="fr-FR"/>
        </w:rPr>
        <w:fldChar w:fldCharType="begin"/>
      </w:r>
      <w:r w:rsidR="00610413" w:rsidRPr="00D67DD6">
        <w:rPr>
          <w:noProof w:val="0"/>
          <w:lang w:val="fr-FR"/>
        </w:rPr>
        <w:instrText xml:space="preserve"> XE "Hom</w:instrText>
      </w:r>
      <w:r w:rsidR="00610413" w:rsidRPr="00D67DD6">
        <w:rPr>
          <w:rFonts w:cs="Calibri"/>
          <w:noProof w:val="0"/>
          <w:lang w:val="fr-FR"/>
        </w:rPr>
        <w:instrText>è</w:instrText>
      </w:r>
      <w:r w:rsidR="00610413" w:rsidRPr="00D67DD6">
        <w:rPr>
          <w:noProof w:val="0"/>
          <w:lang w:val="fr-FR"/>
        </w:rPr>
        <w:instrText>re</w:instrText>
      </w:r>
      <w:r w:rsidR="00610413" w:rsidRPr="00D67DD6">
        <w:rPr>
          <w:i/>
          <w:noProof w:val="0"/>
          <w:lang w:val="fr-FR"/>
        </w:rPr>
        <w:instrText>:</w:instrText>
      </w:r>
      <w:r w:rsidR="00D60550" w:rsidRPr="00D67DD6">
        <w:rPr>
          <w:i/>
          <w:noProof w:val="0"/>
          <w:lang w:val="fr-FR"/>
        </w:rPr>
        <w:instrText>Iliade</w:instrText>
      </w:r>
      <w:r w:rsidR="00610413" w:rsidRPr="00D67DD6">
        <w:rPr>
          <w:noProof w:val="0"/>
          <w:lang w:val="fr-FR"/>
        </w:rPr>
        <w:instrText xml:space="preserve"> 1. 70" </w:instrText>
      </w:r>
      <w:r w:rsidR="00610413" w:rsidRPr="00D67DD6">
        <w:rPr>
          <w:noProof w:val="0"/>
          <w:lang w:val="fr-FR"/>
        </w:rPr>
        <w:fldChar w:fldCharType="end"/>
      </w:r>
      <w:r w:rsidRPr="00D67DD6">
        <w:rPr>
          <w:noProof w:val="0"/>
          <w:lang w:val="fr-FR"/>
        </w:rPr>
        <w:t>) ; soit</w:t>
      </w:r>
      <w:r w:rsidR="009A18E9" w:rsidRPr="00D67DD6">
        <w:rPr>
          <w:noProof w:val="0"/>
          <w:lang w:val="fr-FR"/>
        </w:rPr>
        <w:t>,</w:t>
      </w:r>
      <w:r w:rsidRPr="00D67DD6">
        <w:rPr>
          <w:noProof w:val="0"/>
          <w:lang w:val="fr-FR"/>
        </w:rPr>
        <w:t xml:space="preserve"> on commence l’investigation de la métaphysique à partir de la direction de la substantialité </w:t>
      </w:r>
      <w:r w:rsidR="00DA0101" w:rsidRPr="00D67DD6">
        <w:rPr>
          <w:noProof w:val="0"/>
          <w:lang w:val="fr-FR"/>
        </w:rPr>
        <w:t>investie idéalement</w:t>
      </w:r>
      <w:r w:rsidRPr="00D67DD6">
        <w:rPr>
          <w:noProof w:val="0"/>
          <w:lang w:val="fr-FR"/>
        </w:rPr>
        <w:t>. Dans le premier cas, la substance</w:t>
      </w:r>
      <w:r w:rsidR="00623C7C" w:rsidRPr="00D67DD6">
        <w:rPr>
          <w:noProof w:val="0"/>
          <w:lang w:val="fr-FR"/>
        </w:rPr>
        <w:t xml:space="preserve"> garde </w:t>
      </w:r>
      <w:r w:rsidRPr="00D67DD6">
        <w:rPr>
          <w:noProof w:val="0"/>
          <w:lang w:val="fr-FR"/>
        </w:rPr>
        <w:t xml:space="preserve">une ipséité archaïque, qui est donnée par la conception pythienne de la vérité. Dans le second cas, la substance </w:t>
      </w:r>
      <w:r w:rsidR="00623C7C" w:rsidRPr="00D67DD6">
        <w:rPr>
          <w:noProof w:val="0"/>
          <w:lang w:val="fr-FR"/>
        </w:rPr>
        <w:t xml:space="preserve">reprend </w:t>
      </w:r>
      <w:r w:rsidRPr="00D67DD6">
        <w:rPr>
          <w:noProof w:val="0"/>
          <w:lang w:val="fr-FR"/>
        </w:rPr>
        <w:t>une identité métaphysique donnée par la logique apophantique. Les différents points de vue concernant l’ipséité et l’identité ont établi le double concept de l’entendement et donc la double forme de la vérité. Il y a deux manières différentes d</w:t>
      </w:r>
      <w:r w:rsidR="00623C7C" w:rsidRPr="00D67DD6">
        <w:rPr>
          <w:noProof w:val="0"/>
          <w:lang w:val="fr-FR"/>
        </w:rPr>
        <w:t>u</w:t>
      </w:r>
      <w:r w:rsidRPr="00D67DD6">
        <w:rPr>
          <w:noProof w:val="0"/>
          <w:lang w:val="fr-FR"/>
        </w:rPr>
        <w:t xml:space="preserve"> « </w:t>
      </w:r>
      <w:r w:rsidR="00623C7C" w:rsidRPr="00D67DD6">
        <w:rPr>
          <w:noProof w:val="0"/>
          <w:lang w:val="fr-FR"/>
        </w:rPr>
        <w:t>C</w:t>
      </w:r>
      <w:r w:rsidRPr="00D67DD6">
        <w:rPr>
          <w:noProof w:val="0"/>
          <w:lang w:val="fr-FR"/>
        </w:rPr>
        <w:t xml:space="preserve">omment » </w:t>
      </w:r>
      <w:r w:rsidR="00623C7C" w:rsidRPr="00D67DD6">
        <w:rPr>
          <w:noProof w:val="0"/>
          <w:lang w:val="fr-FR"/>
        </w:rPr>
        <w:t xml:space="preserve">herméneutique, </w:t>
      </w:r>
      <w:r w:rsidRPr="00D67DD6">
        <w:rPr>
          <w:noProof w:val="0"/>
          <w:lang w:val="fr-FR"/>
        </w:rPr>
        <w:t>voir le « </w:t>
      </w:r>
      <w:r w:rsidRPr="00D67DD6">
        <w:rPr>
          <w:i/>
          <w:noProof w:val="0"/>
          <w:lang w:val="fr-FR"/>
        </w:rPr>
        <w:t>Wie</w:t>
      </w:r>
      <w:r w:rsidRPr="00D67DD6">
        <w:rPr>
          <w:noProof w:val="0"/>
          <w:lang w:val="fr-FR"/>
        </w:rPr>
        <w:t> » de Heidegger</w:t>
      </w:r>
      <w:r w:rsidR="00623C7C" w:rsidRPr="00D67DD6">
        <w:rPr>
          <w:noProof w:val="0"/>
          <w:lang w:val="fr-FR"/>
        </w:rPr>
        <w:t xml:space="preserve"> (</w:t>
      </w:r>
      <w:r w:rsidRPr="00D67DD6">
        <w:rPr>
          <w:noProof w:val="0"/>
          <w:lang w:val="fr-FR"/>
        </w:rPr>
        <w:t>ch. 1)</w:t>
      </w:r>
      <w:r w:rsidR="00623C7C" w:rsidRPr="00D67DD6">
        <w:rPr>
          <w:noProof w:val="0"/>
          <w:lang w:val="fr-FR"/>
        </w:rPr>
        <w:t>. L</w:t>
      </w:r>
      <w:r w:rsidRPr="00D67DD6">
        <w:rPr>
          <w:noProof w:val="0"/>
          <w:lang w:val="fr-FR"/>
        </w:rPr>
        <w:t xml:space="preserve">’objectivité </w:t>
      </w:r>
      <w:r w:rsidR="00623C7C" w:rsidRPr="00D67DD6">
        <w:rPr>
          <w:noProof w:val="0"/>
          <w:lang w:val="fr-FR"/>
        </w:rPr>
        <w:t xml:space="preserve">doit </w:t>
      </w:r>
      <w:r w:rsidRPr="00D67DD6">
        <w:rPr>
          <w:noProof w:val="0"/>
          <w:lang w:val="fr-FR"/>
        </w:rPr>
        <w:t>se manifeste</w:t>
      </w:r>
      <w:r w:rsidR="00623C7C" w:rsidRPr="00D67DD6">
        <w:rPr>
          <w:noProof w:val="0"/>
          <w:lang w:val="fr-FR"/>
        </w:rPr>
        <w:t>r</w:t>
      </w:r>
      <w:r w:rsidRPr="00D67DD6">
        <w:rPr>
          <w:noProof w:val="0"/>
          <w:lang w:val="fr-FR"/>
        </w:rPr>
        <w:t xml:space="preserve"> dans sa nature propre</w:t>
      </w:r>
      <w:r w:rsidR="00FB2489" w:rsidRPr="00D67DD6">
        <w:rPr>
          <w:noProof w:val="0"/>
          <w:lang w:val="fr-FR"/>
        </w:rPr>
        <w:t xml:space="preserve"> à elle-même</w:t>
      </w:r>
      <w:r w:rsidRPr="00D67DD6">
        <w:rPr>
          <w:noProof w:val="0"/>
          <w:lang w:val="fr-FR"/>
        </w:rPr>
        <w:t>.</w:t>
      </w:r>
      <w:r w:rsidR="00FB2489" w:rsidRPr="00D67DD6">
        <w:rPr>
          <w:noProof w:val="0"/>
          <w:lang w:val="fr-FR"/>
        </w:rPr>
        <w:t xml:space="preserve"> La</w:t>
      </w:r>
      <w:r w:rsidR="00623C7C" w:rsidRPr="00D67DD6">
        <w:rPr>
          <w:noProof w:val="0"/>
          <w:lang w:val="fr-FR"/>
        </w:rPr>
        <w:t xml:space="preserve"> </w:t>
      </w:r>
      <w:r w:rsidRPr="00D67DD6">
        <w:rPr>
          <w:noProof w:val="0"/>
          <w:lang w:val="fr-FR"/>
        </w:rPr>
        <w:t>double figure de l’</w:t>
      </w:r>
      <w:r w:rsidR="00095CDD" w:rsidRPr="00D67DD6">
        <w:rPr>
          <w:noProof w:val="0"/>
          <w:lang w:val="fr-FR"/>
        </w:rPr>
        <w:t>actualisation</w:t>
      </w:r>
      <w:r w:rsidRPr="00D67DD6">
        <w:rPr>
          <w:noProof w:val="0"/>
          <w:lang w:val="fr-FR"/>
        </w:rPr>
        <w:t xml:space="preserve"> de </w:t>
      </w:r>
      <w:r w:rsidR="00623C7C" w:rsidRPr="00D67DD6">
        <w:rPr>
          <w:noProof w:val="0"/>
          <w:lang w:val="fr-FR"/>
        </w:rPr>
        <w:t xml:space="preserve">la substance </w:t>
      </w:r>
      <w:r w:rsidRPr="00D67DD6">
        <w:rPr>
          <w:noProof w:val="0"/>
          <w:lang w:val="fr-FR"/>
        </w:rPr>
        <w:t xml:space="preserve">à partir de la grotte pythique ou </w:t>
      </w:r>
      <w:r w:rsidR="009D1C06" w:rsidRPr="00D67DD6">
        <w:rPr>
          <w:noProof w:val="0"/>
          <w:lang w:val="fr-FR"/>
        </w:rPr>
        <w:t xml:space="preserve">à partir </w:t>
      </w:r>
      <w:r w:rsidRPr="00D67DD6">
        <w:rPr>
          <w:noProof w:val="0"/>
          <w:lang w:val="fr-FR"/>
        </w:rPr>
        <w:t xml:space="preserve">de l’idée platonicienne sera analysée dans les chapitres suivants. </w:t>
      </w:r>
      <w:r w:rsidR="00623C7C" w:rsidRPr="00D67DD6">
        <w:rPr>
          <w:noProof w:val="0"/>
          <w:lang w:val="fr-FR"/>
        </w:rPr>
        <w:t>Pour l’instant, n</w:t>
      </w:r>
      <w:r w:rsidRPr="00D67DD6">
        <w:rPr>
          <w:noProof w:val="0"/>
          <w:lang w:val="fr-FR"/>
        </w:rPr>
        <w:t>ous avons</w:t>
      </w:r>
      <w:r w:rsidR="00623C7C" w:rsidRPr="00D67DD6">
        <w:rPr>
          <w:noProof w:val="0"/>
          <w:lang w:val="fr-FR"/>
        </w:rPr>
        <w:t xml:space="preserve"> trouvé</w:t>
      </w:r>
      <w:r w:rsidRPr="00D67DD6">
        <w:rPr>
          <w:noProof w:val="0"/>
          <w:lang w:val="fr-FR"/>
        </w:rPr>
        <w:t xml:space="preserve"> l’origine de la connaissance objective de la modernité (</w:t>
      </w:r>
      <w:r w:rsidRPr="00D67DD6">
        <w:rPr>
          <w:i/>
          <w:noProof w:val="0"/>
          <w:lang w:val="fr-FR"/>
        </w:rPr>
        <w:t>ortus scientiarum</w:t>
      </w:r>
      <w:r w:rsidR="00520F91" w:rsidRPr="00D67DD6">
        <w:rPr>
          <w:i/>
          <w:noProof w:val="0"/>
          <w:lang w:val="fr-FR"/>
        </w:rPr>
        <w:fldChar w:fldCharType="begin"/>
      </w:r>
      <w:r w:rsidR="00520F91" w:rsidRPr="00D67DD6">
        <w:rPr>
          <w:noProof w:val="0"/>
          <w:lang w:val="fr-FR"/>
        </w:rPr>
        <w:instrText xml:space="preserve"> XE "</w:instrText>
      </w:r>
      <w:r w:rsidR="00520F91" w:rsidRPr="00D67DD6">
        <w:rPr>
          <w:i/>
          <w:noProof w:val="0"/>
          <w:lang w:val="fr-FR"/>
        </w:rPr>
        <w:instrText>ortus scientiarum</w:instrText>
      </w:r>
      <w:r w:rsidR="00520F91" w:rsidRPr="00D67DD6">
        <w:rPr>
          <w:noProof w:val="0"/>
          <w:lang w:val="fr-FR"/>
        </w:rPr>
        <w:instrText xml:space="preserve">" </w:instrText>
      </w:r>
      <w:r w:rsidR="00520F91" w:rsidRPr="00D67DD6">
        <w:rPr>
          <w:i/>
          <w:noProof w:val="0"/>
          <w:lang w:val="fr-FR"/>
        </w:rPr>
        <w:fldChar w:fldCharType="end"/>
      </w:r>
      <w:r w:rsidRPr="00D67DD6">
        <w:rPr>
          <w:noProof w:val="0"/>
          <w:lang w:val="fr-FR"/>
        </w:rPr>
        <w:t>). La sagesse distingue avec Parménide la voie de l’Être et la voie in</w:t>
      </w:r>
      <w:r w:rsidR="00616C28" w:rsidRPr="00D67DD6">
        <w:rPr>
          <w:noProof w:val="0"/>
          <w:lang w:val="fr-FR"/>
        </w:rPr>
        <w:t xml:space="preserve">surmontable </w:t>
      </w:r>
      <w:r w:rsidRPr="00D67DD6">
        <w:rPr>
          <w:noProof w:val="0"/>
          <w:lang w:val="fr-FR"/>
        </w:rPr>
        <w:t>du non-Être. Ou bien nous restons dans la grotte de Delphes et décrivons en sages le destin tragique de l’Être dans la pensée de l’Occident</w:t>
      </w:r>
      <w:r w:rsidR="002B44B7" w:rsidRPr="00D67DD6">
        <w:rPr>
          <w:noProof w:val="0"/>
          <w:lang w:val="fr-FR"/>
        </w:rPr>
        <w:fldChar w:fldCharType="begin"/>
      </w:r>
      <w:r w:rsidR="002B44B7" w:rsidRPr="00D67DD6">
        <w:rPr>
          <w:noProof w:val="0"/>
          <w:lang w:val="fr-FR"/>
        </w:rPr>
        <w:instrText xml:space="preserve"> XE "vérité double" </w:instrText>
      </w:r>
      <w:r w:rsidR="002B44B7" w:rsidRPr="00D67DD6">
        <w:rPr>
          <w:noProof w:val="0"/>
          <w:lang w:val="fr-FR"/>
        </w:rPr>
        <w:fldChar w:fldCharType="end"/>
      </w:r>
      <w:r w:rsidRPr="00D67DD6">
        <w:rPr>
          <w:noProof w:val="0"/>
          <w:lang w:val="fr-FR"/>
        </w:rPr>
        <w:t xml:space="preserve">. Ou bien nous suivons le conte de fées de l’intellect comme soleil moderne. Dans ce cas, nous </w:t>
      </w:r>
      <w:r w:rsidRPr="00D67DD6">
        <w:rPr>
          <w:noProof w:val="0"/>
          <w:lang w:val="fr-FR"/>
        </w:rPr>
        <w:lastRenderedPageBreak/>
        <w:t>mettons en scène avec les illumi</w:t>
      </w:r>
      <w:r w:rsidR="004E0882" w:rsidRPr="00D67DD6">
        <w:rPr>
          <w:noProof w:val="0"/>
          <w:lang w:val="fr-FR"/>
        </w:rPr>
        <w:t>nés</w:t>
      </w:r>
      <w:r w:rsidRPr="00D67DD6">
        <w:rPr>
          <w:noProof w:val="0"/>
          <w:lang w:val="fr-FR"/>
        </w:rPr>
        <w:t xml:space="preserve"> académiques et aveugles une tragicomédie mo</w:t>
      </w:r>
      <w:r w:rsidR="00566541" w:rsidRPr="00D67DD6">
        <w:rPr>
          <w:noProof w:val="0"/>
          <w:lang w:val="fr-FR"/>
        </w:rPr>
        <w:t>derne contrôlée par les Furies.</w:t>
      </w:r>
    </w:p>
    <w:p w14:paraId="03AF5488" w14:textId="77777777" w:rsidR="00D85AFE" w:rsidRPr="00D67DD6" w:rsidRDefault="00D85AFE" w:rsidP="00D85AFE">
      <w:pPr>
        <w:ind w:firstLine="397"/>
        <w:rPr>
          <w:noProof w:val="0"/>
          <w:lang w:val="fr-FR"/>
        </w:rPr>
      </w:pPr>
      <w:r w:rsidRPr="00D67DD6">
        <w:rPr>
          <w:noProof w:val="0"/>
          <w:lang w:val="fr-FR"/>
        </w:rPr>
        <w:t xml:space="preserve">L’interprétation doit prendre le tournant méthodologique exigé par Heidegger dans le traité </w:t>
      </w:r>
      <w:r w:rsidRPr="00D67DD6">
        <w:rPr>
          <w:i/>
          <w:noProof w:val="0"/>
          <w:lang w:val="fr-FR"/>
        </w:rPr>
        <w:t>Das Ding</w:t>
      </w:r>
      <w:r w:rsidRPr="00D67DD6">
        <w:rPr>
          <w:noProof w:val="0"/>
          <w:lang w:val="fr-FR"/>
        </w:rPr>
        <w:t xml:space="preserve"> (1950). Heidegger opère un retour de la métaphysique au lieu initial de la vérité. Il explore dans les premiers textes philosophiques le lieu ou l’évènement par lequel la vérité devient visible. Il prend la perspective de l’évènement caché de l’Être actuel. Interpréter l’entité appelée « pichet » de manière véridique signifie que nous interprétons la reconnaissance objective de cette chose à travers la première science de l’Être. L’existence de la jarre es</w:t>
      </w:r>
      <w:r w:rsidR="00ED0394" w:rsidRPr="00D67DD6">
        <w:rPr>
          <w:noProof w:val="0"/>
          <w:lang w:val="fr-FR"/>
        </w:rPr>
        <w:t>t progressivement révélée dans s</w:t>
      </w:r>
      <w:r w:rsidRPr="00D67DD6">
        <w:rPr>
          <w:noProof w:val="0"/>
          <w:lang w:val="fr-FR"/>
        </w:rPr>
        <w:t xml:space="preserve">a </w:t>
      </w:r>
      <w:r w:rsidRPr="00D67DD6">
        <w:rPr>
          <w:i/>
          <w:noProof w:val="0"/>
          <w:lang w:val="fr-FR"/>
        </w:rPr>
        <w:t>Lichtung</w:t>
      </w:r>
      <w:r w:rsidR="002B44B7" w:rsidRPr="00D67DD6">
        <w:rPr>
          <w:i/>
          <w:noProof w:val="0"/>
          <w:lang w:val="fr-FR"/>
        </w:rPr>
        <w:fldChar w:fldCharType="begin"/>
      </w:r>
      <w:r w:rsidR="002B44B7" w:rsidRPr="00D67DD6">
        <w:rPr>
          <w:noProof w:val="0"/>
          <w:lang w:val="fr-FR"/>
        </w:rPr>
        <w:instrText xml:space="preserve"> XE "</w:instrText>
      </w:r>
      <w:r w:rsidR="002B44B7" w:rsidRPr="00D67DD6">
        <w:rPr>
          <w:i/>
          <w:noProof w:val="0"/>
          <w:lang w:val="fr-FR"/>
        </w:rPr>
        <w:instrText>Lichtung</w:instrText>
      </w:r>
      <w:r w:rsidR="002B44B7" w:rsidRPr="00D67DD6">
        <w:rPr>
          <w:noProof w:val="0"/>
          <w:lang w:val="fr-FR"/>
        </w:rPr>
        <w:instrText xml:space="preserve">" </w:instrText>
      </w:r>
      <w:r w:rsidR="002B44B7" w:rsidRPr="00D67DD6">
        <w:rPr>
          <w:i/>
          <w:noProof w:val="0"/>
          <w:lang w:val="fr-FR"/>
        </w:rPr>
        <w:fldChar w:fldCharType="end"/>
      </w:r>
      <w:r w:rsidRPr="00D67DD6">
        <w:rPr>
          <w:noProof w:val="0"/>
          <w:lang w:val="fr-FR"/>
        </w:rPr>
        <w:t xml:space="preserve"> originelle. La chose est décrite à travers la révélation de la vérité comme non-dissimulation présent</w:t>
      </w:r>
      <w:r w:rsidR="001653D5" w:rsidRPr="00D67DD6">
        <w:rPr>
          <w:noProof w:val="0"/>
          <w:lang w:val="fr-FR"/>
        </w:rPr>
        <w:t>e</w:t>
      </w:r>
      <w:r w:rsidRPr="00D67DD6">
        <w:rPr>
          <w:noProof w:val="0"/>
          <w:lang w:val="fr-FR"/>
        </w:rPr>
        <w:t xml:space="preserve"> </w:t>
      </w:r>
      <w:r w:rsidR="001653D5" w:rsidRPr="00D67DD6">
        <w:rPr>
          <w:noProof w:val="0"/>
          <w:lang w:val="fr-FR"/>
        </w:rPr>
        <w:t xml:space="preserve">de l’existant, </w:t>
      </w:r>
      <w:r w:rsidRPr="00D67DD6">
        <w:rPr>
          <w:noProof w:val="0"/>
          <w:lang w:val="fr-FR"/>
        </w:rPr>
        <w:t>et même comme non-dissimulation de la présence de l’Être caché. La description de la chose sur la table est ainsi interprétée selon le parcours de la vérité archaïque.</w:t>
      </w:r>
    </w:p>
    <w:p w14:paraId="784A8AA4" w14:textId="77777777" w:rsidR="00D85AFE" w:rsidRPr="00D67DD6" w:rsidRDefault="00D85AFE" w:rsidP="00D85AFE">
      <w:pPr>
        <w:pStyle w:val="Citace"/>
        <w:rPr>
          <w:lang w:val="fr-FR"/>
        </w:rPr>
      </w:pPr>
      <w:r w:rsidRPr="00D67DD6">
        <w:rPr>
          <w:lang w:val="fr-FR"/>
        </w:rPr>
        <w:t xml:space="preserve">« Quand et comment les choses arrivent-elles à l’état de choses ? Elles n’y arrivent pas </w:t>
      </w:r>
      <w:r w:rsidRPr="00D67DD6">
        <w:rPr>
          <w:i/>
          <w:lang w:val="fr-FR"/>
        </w:rPr>
        <w:t>par</w:t>
      </w:r>
      <w:r w:rsidRPr="00D67DD6">
        <w:rPr>
          <w:lang w:val="fr-FR"/>
        </w:rPr>
        <w:t xml:space="preserve"> l’intermédiaire de l’homme. Mais elles n’y arrivent non plus </w:t>
      </w:r>
      <w:r w:rsidRPr="00D67DD6">
        <w:rPr>
          <w:i/>
          <w:lang w:val="fr-FR"/>
        </w:rPr>
        <w:t>sans</w:t>
      </w:r>
      <w:r w:rsidRPr="00D67DD6">
        <w:rPr>
          <w:lang w:val="fr-FR"/>
        </w:rPr>
        <w:t xml:space="preserve"> la vigilance des mortels. Le premier pas vers cette vigilance est le recul de la pensée seulement objective, c’est-à-dire explicative, vers la pensée qui </w:t>
      </w:r>
      <w:r w:rsidR="001653D5" w:rsidRPr="00D67DD6">
        <w:rPr>
          <w:lang w:val="fr-FR"/>
        </w:rPr>
        <w:t xml:space="preserve">se fait </w:t>
      </w:r>
      <w:r w:rsidRPr="00D67DD6">
        <w:rPr>
          <w:lang w:val="fr-FR"/>
        </w:rPr>
        <w:t xml:space="preserve">de manière principalement amicale. » </w:t>
      </w:r>
      <w:r w:rsidRPr="00D67DD6">
        <w:rPr>
          <w:rStyle w:val="Znakapoznpodarou"/>
          <w:lang w:val="fr-FR"/>
        </w:rPr>
        <w:footnoteReference w:id="25"/>
      </w:r>
    </w:p>
    <w:p w14:paraId="5EB5C058" w14:textId="78FFBEC5" w:rsidR="00B65ABE" w:rsidRPr="00D67DD6" w:rsidRDefault="00D85AFE" w:rsidP="00D30D5C">
      <w:pPr>
        <w:rPr>
          <w:noProof w:val="0"/>
          <w:lang w:val="fr-FR"/>
        </w:rPr>
      </w:pPr>
      <w:r w:rsidRPr="00D67DD6">
        <w:rPr>
          <w:noProof w:val="0"/>
          <w:lang w:val="fr-FR"/>
        </w:rPr>
        <w:t>Heidegger effectue une anabase au commencement afin d’interpréter la métaphysique et la vérité</w:t>
      </w:r>
      <w:r w:rsidR="00BD1612" w:rsidRPr="00D67DD6">
        <w:rPr>
          <w:noProof w:val="0"/>
          <w:lang w:val="fr-FR"/>
        </w:rPr>
        <w:t xml:space="preserve"> scientifique</w:t>
      </w:r>
      <w:r w:rsidRPr="00D67DD6">
        <w:rPr>
          <w:noProof w:val="0"/>
          <w:lang w:val="fr-FR"/>
        </w:rPr>
        <w:t>. Guidée par le mystère apollinien, l’herméneutique de l’objectivité doit effectuer l’opération fondamentale de la pensée amicale (</w:t>
      </w:r>
      <w:r w:rsidRPr="00D67DD6">
        <w:rPr>
          <w:i/>
          <w:noProof w:val="0"/>
          <w:lang w:val="fr-FR"/>
        </w:rPr>
        <w:t>andenkendes Denken</w:t>
      </w:r>
      <w:r w:rsidRPr="00D67DD6">
        <w:rPr>
          <w:noProof w:val="0"/>
          <w:lang w:val="fr-FR"/>
        </w:rPr>
        <w:t xml:space="preserve">). Un passage important des </w:t>
      </w:r>
      <w:r w:rsidRPr="00D67DD6">
        <w:rPr>
          <w:i/>
          <w:noProof w:val="0"/>
          <w:lang w:val="fr-FR"/>
        </w:rPr>
        <w:t>Beiträgen zur Philosophie</w:t>
      </w:r>
      <w:r w:rsidRPr="00D67DD6">
        <w:rPr>
          <w:noProof w:val="0"/>
          <w:lang w:val="fr-FR"/>
        </w:rPr>
        <w:t xml:space="preserve"> sépare la science objective de l’investigation philosophique de l’Être. Elle doit faire un pas en arrière vers l’évènement qui façonne la pensée archaïque. L’herméneutique fait un pas en arrière vers la naissance de la métaphysique parce que l’explication </w:t>
      </w:r>
      <w:r w:rsidR="001653D5" w:rsidRPr="00D67DD6">
        <w:rPr>
          <w:noProof w:val="0"/>
          <w:lang w:val="fr-FR"/>
        </w:rPr>
        <w:t>r</w:t>
      </w:r>
      <w:r w:rsidR="004E0882" w:rsidRPr="00D67DD6">
        <w:rPr>
          <w:noProof w:val="0"/>
          <w:lang w:val="fr-FR"/>
        </w:rPr>
        <w:t>e</w:t>
      </w:r>
      <w:r w:rsidR="001653D5" w:rsidRPr="00D67DD6">
        <w:rPr>
          <w:noProof w:val="0"/>
          <w:lang w:val="fr-FR"/>
        </w:rPr>
        <w:t xml:space="preserve">cherchée </w:t>
      </w:r>
      <w:r w:rsidRPr="00D67DD6">
        <w:rPr>
          <w:noProof w:val="0"/>
          <w:lang w:val="fr-FR"/>
        </w:rPr>
        <w:t xml:space="preserve">n’est ni moderne ni objective. Selon Heidegger, la science objective ne peut pas saisir le sens originel du monde parce qu’elle ne pense pas de manière adéquate. Cette nouvelle voie propose la réflexion sur la pensée archaïque dans le traité intitulé </w:t>
      </w:r>
      <w:r w:rsidRPr="00D67DD6">
        <w:rPr>
          <w:i/>
          <w:noProof w:val="0"/>
          <w:lang w:val="fr-FR"/>
        </w:rPr>
        <w:t>Was heißt denken</w:t>
      </w:r>
      <w:r w:rsidRPr="00D67DD6">
        <w:rPr>
          <w:noProof w:val="0"/>
          <w:lang w:val="fr-FR"/>
        </w:rPr>
        <w:t xml:space="preserve">. L’initiative de penser guidée par le principe de vérité du commencement est </w:t>
      </w:r>
      <w:r w:rsidR="001653D5" w:rsidRPr="00D67DD6">
        <w:rPr>
          <w:noProof w:val="0"/>
          <w:lang w:val="fr-FR"/>
        </w:rPr>
        <w:t xml:space="preserve">reprise </w:t>
      </w:r>
      <w:r w:rsidRPr="00D67DD6">
        <w:rPr>
          <w:noProof w:val="0"/>
          <w:lang w:val="fr-FR"/>
        </w:rPr>
        <w:t xml:space="preserve">dans l’évènement de l’Être. L’herméneutique suivant la voie de la sagesse socratique interprète la sémantique cachée </w:t>
      </w:r>
      <w:r w:rsidRPr="00D67DD6">
        <w:rPr>
          <w:noProof w:val="0"/>
          <w:lang w:val="fr-FR"/>
        </w:rPr>
        <w:lastRenderedPageBreak/>
        <w:t>liée au commencement. Le commencement s’adresse directement à la pensée amicale. C</w:t>
      </w:r>
      <w:r w:rsidR="001653D5" w:rsidRPr="00D67DD6">
        <w:rPr>
          <w:noProof w:val="0"/>
          <w:lang w:val="fr-FR"/>
        </w:rPr>
        <w:t xml:space="preserve">e procédé </w:t>
      </w:r>
      <w:r w:rsidRPr="00D67DD6">
        <w:rPr>
          <w:noProof w:val="0"/>
          <w:lang w:val="fr-FR"/>
        </w:rPr>
        <w:t>distingue la vision archa</w:t>
      </w:r>
      <w:r w:rsidR="00661792" w:rsidRPr="00D67DD6">
        <w:rPr>
          <w:noProof w:val="0"/>
          <w:lang w:val="fr-FR"/>
        </w:rPr>
        <w:t xml:space="preserve">ïque de </w:t>
      </w:r>
      <w:r w:rsidR="006A5A25" w:rsidRPr="00D67DD6">
        <w:rPr>
          <w:noProof w:val="0"/>
          <w:lang w:val="fr-FR"/>
        </w:rPr>
        <w:t xml:space="preserve">mythologie moderne, fabriquée par </w:t>
      </w:r>
      <w:r w:rsidRPr="00D67DD6">
        <w:rPr>
          <w:noProof w:val="0"/>
          <w:lang w:val="fr-FR"/>
        </w:rPr>
        <w:t>la jeunesse athénienne dorée sous la direction académique de Platon. Après le départ de Socrate, la jeunesse athénienne proclam</w:t>
      </w:r>
      <w:r w:rsidR="001653D5" w:rsidRPr="00D67DD6">
        <w:rPr>
          <w:noProof w:val="0"/>
          <w:lang w:val="fr-FR"/>
        </w:rPr>
        <w:t>a</w:t>
      </w:r>
      <w:r w:rsidRPr="00D67DD6">
        <w:rPr>
          <w:noProof w:val="0"/>
          <w:lang w:val="fr-FR"/>
        </w:rPr>
        <w:t xml:space="preserve"> l’âge d’or de la raison en </w:t>
      </w:r>
      <w:r w:rsidR="001653D5" w:rsidRPr="00D67DD6">
        <w:rPr>
          <w:noProof w:val="0"/>
          <w:lang w:val="fr-FR"/>
        </w:rPr>
        <w:t xml:space="preserve">supprimant </w:t>
      </w:r>
      <w:r w:rsidRPr="00D67DD6">
        <w:rPr>
          <w:noProof w:val="0"/>
          <w:lang w:val="fr-FR"/>
        </w:rPr>
        <w:t>la pensée amicale (</w:t>
      </w:r>
      <w:r w:rsidRPr="00D67DD6">
        <w:rPr>
          <w:i/>
          <w:noProof w:val="0"/>
          <w:lang w:val="fr-FR"/>
        </w:rPr>
        <w:t>Andenken</w:t>
      </w:r>
      <w:r w:rsidRPr="00D67DD6">
        <w:rPr>
          <w:noProof w:val="0"/>
          <w:lang w:val="fr-FR"/>
        </w:rPr>
        <w:t xml:space="preserve">) </w:t>
      </w:r>
      <w:r w:rsidR="001653D5" w:rsidRPr="00D67DD6">
        <w:rPr>
          <w:noProof w:val="0"/>
          <w:lang w:val="fr-FR"/>
        </w:rPr>
        <w:t xml:space="preserve">qui entretenu </w:t>
      </w:r>
      <w:r w:rsidRPr="00D67DD6">
        <w:rPr>
          <w:noProof w:val="0"/>
          <w:lang w:val="fr-FR"/>
        </w:rPr>
        <w:t xml:space="preserve">relation avec le mystère de Delphes. </w:t>
      </w:r>
      <w:r w:rsidR="00A57607" w:rsidRPr="00D67DD6">
        <w:rPr>
          <w:noProof w:val="0"/>
          <w:lang w:val="fr-FR"/>
        </w:rPr>
        <w:t xml:space="preserve">Mutilé </w:t>
      </w:r>
      <w:r w:rsidR="00ED34E3" w:rsidRPr="00D67DD6">
        <w:rPr>
          <w:noProof w:val="0"/>
          <w:lang w:val="fr-FR"/>
        </w:rPr>
        <w:t>d</w:t>
      </w:r>
      <w:r w:rsidR="00A57607" w:rsidRPr="00D67DD6">
        <w:rPr>
          <w:noProof w:val="0"/>
          <w:lang w:val="fr-FR"/>
        </w:rPr>
        <w:t xml:space="preserve">e cette façon, le vrai Socrate est devenu un comédien moderne </w:t>
      </w:r>
      <w:r w:rsidR="00D52404" w:rsidRPr="00D67DD6">
        <w:rPr>
          <w:noProof w:val="0"/>
          <w:lang w:val="fr-FR"/>
        </w:rPr>
        <w:t xml:space="preserve">et </w:t>
      </w:r>
      <w:r w:rsidR="00A57607" w:rsidRPr="00D67DD6">
        <w:rPr>
          <w:noProof w:val="0"/>
          <w:lang w:val="fr-FR"/>
        </w:rPr>
        <w:t xml:space="preserve">complètement absurde. </w:t>
      </w:r>
      <w:r w:rsidRPr="00D67DD6">
        <w:rPr>
          <w:noProof w:val="0"/>
          <w:lang w:val="fr-FR"/>
        </w:rPr>
        <w:t>Nous avons montré que les écrivains contemporains tels qu’Euripide</w:t>
      </w:r>
      <w:r w:rsidR="002B44B7" w:rsidRPr="00D67DD6">
        <w:rPr>
          <w:noProof w:val="0"/>
          <w:lang w:val="fr-FR"/>
        </w:rPr>
        <w:fldChar w:fldCharType="begin"/>
      </w:r>
      <w:r w:rsidR="002B44B7" w:rsidRPr="00D67DD6">
        <w:rPr>
          <w:noProof w:val="0"/>
          <w:lang w:val="fr-FR"/>
        </w:rPr>
        <w:instrText xml:space="preserve"> XE "Euripide" </w:instrText>
      </w:r>
      <w:r w:rsidR="002B44B7" w:rsidRPr="00D67DD6">
        <w:rPr>
          <w:noProof w:val="0"/>
          <w:lang w:val="fr-FR"/>
        </w:rPr>
        <w:fldChar w:fldCharType="end"/>
      </w:r>
      <w:r w:rsidRPr="00D67DD6">
        <w:rPr>
          <w:noProof w:val="0"/>
          <w:lang w:val="fr-FR"/>
        </w:rPr>
        <w:t xml:space="preserve"> et Sophocle</w:t>
      </w:r>
      <w:r w:rsidR="002B44B7" w:rsidRPr="00D67DD6">
        <w:rPr>
          <w:noProof w:val="0"/>
          <w:lang w:val="fr-FR"/>
        </w:rPr>
        <w:fldChar w:fldCharType="begin"/>
      </w:r>
      <w:r w:rsidR="002B44B7" w:rsidRPr="00D67DD6">
        <w:rPr>
          <w:noProof w:val="0"/>
          <w:lang w:val="fr-FR"/>
        </w:rPr>
        <w:instrText xml:space="preserve"> XE "Sophocle" </w:instrText>
      </w:r>
      <w:r w:rsidR="002B44B7" w:rsidRPr="00D67DD6">
        <w:rPr>
          <w:noProof w:val="0"/>
          <w:lang w:val="fr-FR"/>
        </w:rPr>
        <w:fldChar w:fldCharType="end"/>
      </w:r>
      <w:r w:rsidRPr="00D67DD6">
        <w:rPr>
          <w:noProof w:val="0"/>
          <w:lang w:val="fr-FR"/>
        </w:rPr>
        <w:t xml:space="preserve"> ont suivi la défense socratique de la vérité archaïque. C’est pourquoi ils étaient parmi les critiques sévères du groupe tragicomique composé des intellectuels et des sophistes athéniens (</w:t>
      </w:r>
      <w:r w:rsidRPr="00D67DD6">
        <w:rPr>
          <w:i/>
          <w:noProof w:val="0"/>
          <w:lang w:val="fr-FR"/>
        </w:rPr>
        <w:t>moderni</w:t>
      </w:r>
      <w:r w:rsidRPr="00D67DD6">
        <w:rPr>
          <w:noProof w:val="0"/>
          <w:lang w:val="fr-FR"/>
        </w:rPr>
        <w:t xml:space="preserve">). La pensée objective, par sa nature même, n’est ni </w:t>
      </w:r>
      <w:r w:rsidR="003B5287" w:rsidRPr="00D67DD6">
        <w:rPr>
          <w:noProof w:val="0"/>
          <w:lang w:val="fr-FR"/>
        </w:rPr>
        <w:t xml:space="preserve">originelle </w:t>
      </w:r>
      <w:r w:rsidRPr="00D67DD6">
        <w:rPr>
          <w:noProof w:val="0"/>
          <w:lang w:val="fr-FR"/>
        </w:rPr>
        <w:t>ni tragique, car elle ne voit pas la vérité et la fausseté, toutes les deux présentes au début de réflexion</w:t>
      </w:r>
      <w:r w:rsidR="001653D5" w:rsidRPr="00D67DD6">
        <w:rPr>
          <w:noProof w:val="0"/>
          <w:lang w:val="fr-FR"/>
        </w:rPr>
        <w:t xml:space="preserve"> métaphysique</w:t>
      </w:r>
      <w:r w:rsidRPr="00D67DD6">
        <w:rPr>
          <w:noProof w:val="0"/>
          <w:lang w:val="fr-FR"/>
        </w:rPr>
        <w:t>. L’éclipse de la révélation pythique de l’Être (</w:t>
      </w:r>
      <w:r w:rsidR="00A23C98" w:rsidRPr="00A23C98">
        <w:rPr>
          <w:i/>
          <w:noProof w:val="0"/>
          <w:lang w:val="fr-FR"/>
        </w:rPr>
        <w:t>a/lètheia</w:t>
      </w:r>
      <w:r w:rsidRPr="00D67DD6">
        <w:rPr>
          <w:noProof w:val="0"/>
          <w:lang w:val="fr-FR"/>
        </w:rPr>
        <w:t>) n’a fait que la caricature de l’Être à l’époque de la métaphysique. La vérité se manifeste sur le mode de la substance idéale platonicienne. La technique aristotélicienne d</w:t>
      </w:r>
      <w:r w:rsidR="00D842C7" w:rsidRPr="00D67DD6">
        <w:rPr>
          <w:noProof w:val="0"/>
          <w:lang w:val="fr-FR"/>
        </w:rPr>
        <w:t xml:space="preserve">u discours </w:t>
      </w:r>
      <w:r w:rsidRPr="00D67DD6">
        <w:rPr>
          <w:noProof w:val="0"/>
          <w:lang w:val="fr-FR"/>
        </w:rPr>
        <w:t>logique transform</w:t>
      </w:r>
      <w:r w:rsidR="001653D5" w:rsidRPr="00D67DD6">
        <w:rPr>
          <w:noProof w:val="0"/>
          <w:lang w:val="fr-FR"/>
        </w:rPr>
        <w:t>e</w:t>
      </w:r>
      <w:r w:rsidRPr="00D67DD6">
        <w:rPr>
          <w:noProof w:val="0"/>
          <w:lang w:val="fr-FR"/>
        </w:rPr>
        <w:t xml:space="preserve"> la vérité de l’idée en procédures itératives et donc vérifiables de la logique et de la science (</w:t>
      </w:r>
      <w:r w:rsidRPr="00D67DD6">
        <w:rPr>
          <w:i/>
          <w:noProof w:val="0"/>
          <w:lang w:val="fr-FR"/>
        </w:rPr>
        <w:t>veritas</w:t>
      </w:r>
      <w:r w:rsidRPr="00D67DD6">
        <w:rPr>
          <w:noProof w:val="0"/>
          <w:lang w:val="fr-FR"/>
        </w:rPr>
        <w:t xml:space="preserve">). La séquence des trois figures de vérité susmentionnées sur le mode de l’historialité, de l’historicité et de l’histoire </w:t>
      </w:r>
      <w:r w:rsidR="001653D5" w:rsidRPr="00D67DD6">
        <w:rPr>
          <w:noProof w:val="0"/>
          <w:lang w:val="fr-FR"/>
        </w:rPr>
        <w:t xml:space="preserve">suit la </w:t>
      </w:r>
      <w:r w:rsidRPr="00D67DD6">
        <w:rPr>
          <w:noProof w:val="0"/>
          <w:lang w:val="fr-FR"/>
        </w:rPr>
        <w:t>sémantique apollinien</w:t>
      </w:r>
      <w:r w:rsidR="001653D5" w:rsidRPr="00D67DD6">
        <w:rPr>
          <w:noProof w:val="0"/>
          <w:lang w:val="fr-FR"/>
        </w:rPr>
        <w:t>ne</w:t>
      </w:r>
      <w:r w:rsidRPr="00D67DD6">
        <w:rPr>
          <w:noProof w:val="0"/>
          <w:lang w:val="fr-FR"/>
        </w:rPr>
        <w:t xml:space="preserve">. Une telle investigation est guidée par la nécessité pythique de la vérité révélée par Delphes et </w:t>
      </w:r>
      <w:r w:rsidR="00DA2816" w:rsidRPr="00D67DD6">
        <w:rPr>
          <w:noProof w:val="0"/>
          <w:lang w:val="fr-FR"/>
        </w:rPr>
        <w:t xml:space="preserve">grâce aux </w:t>
      </w:r>
      <w:r w:rsidRPr="00D67DD6">
        <w:rPr>
          <w:noProof w:val="0"/>
          <w:lang w:val="fr-FR"/>
        </w:rPr>
        <w:t>Muses. L’interprétation doit suivre l’effet des évènements fondateurs que Heidegger exprime avec le terme de commencement principal (</w:t>
      </w:r>
      <w:r w:rsidRPr="00D67DD6">
        <w:rPr>
          <w:i/>
          <w:noProof w:val="0"/>
          <w:lang w:val="fr-FR"/>
        </w:rPr>
        <w:t>Anfang</w:t>
      </w:r>
      <w:r w:rsidRPr="00D67DD6">
        <w:rPr>
          <w:noProof w:val="0"/>
          <w:lang w:val="fr-FR"/>
        </w:rPr>
        <w:t xml:space="preserve">). La substance acquiert sa première </w:t>
      </w:r>
      <w:r w:rsidR="001653D5" w:rsidRPr="00D67DD6">
        <w:rPr>
          <w:noProof w:val="0"/>
          <w:lang w:val="fr-FR"/>
        </w:rPr>
        <w:t xml:space="preserve">apparition </w:t>
      </w:r>
      <w:r w:rsidRPr="00D67DD6">
        <w:rPr>
          <w:noProof w:val="0"/>
          <w:lang w:val="fr-FR"/>
        </w:rPr>
        <w:t>selon l’</w:t>
      </w:r>
      <w:r w:rsidR="00A23C98" w:rsidRPr="00A23C98">
        <w:rPr>
          <w:i/>
          <w:noProof w:val="0"/>
          <w:lang w:val="fr-FR"/>
        </w:rPr>
        <w:t>a/lètheia</w:t>
      </w:r>
      <w:r w:rsidRPr="00D67DD6">
        <w:rPr>
          <w:noProof w:val="0"/>
          <w:lang w:val="fr-FR"/>
        </w:rPr>
        <w:t xml:space="preserve"> présen</w:t>
      </w:r>
      <w:r w:rsidR="00B6780C" w:rsidRPr="00D67DD6">
        <w:rPr>
          <w:noProof w:val="0"/>
          <w:lang w:val="fr-FR"/>
        </w:rPr>
        <w:t xml:space="preserve">te dans le champ originel de </w:t>
      </w:r>
      <w:r w:rsidRPr="00D67DD6">
        <w:rPr>
          <w:i/>
          <w:noProof w:val="0"/>
          <w:lang w:val="fr-FR"/>
        </w:rPr>
        <w:t>Lichtung</w:t>
      </w:r>
      <w:r w:rsidRPr="00D67DD6">
        <w:rPr>
          <w:noProof w:val="0"/>
          <w:lang w:val="fr-FR"/>
        </w:rPr>
        <w:t>. C’est le lieu à pa</w:t>
      </w:r>
      <w:r w:rsidR="00A10856" w:rsidRPr="00D67DD6">
        <w:rPr>
          <w:noProof w:val="0"/>
          <w:lang w:val="fr-FR"/>
        </w:rPr>
        <w:t xml:space="preserve">rtir duquel l’historicité de </w:t>
      </w:r>
      <w:r w:rsidRPr="00D67DD6">
        <w:rPr>
          <w:noProof w:val="0"/>
          <w:lang w:val="fr-FR"/>
        </w:rPr>
        <w:t>métaphysique (</w:t>
      </w:r>
      <w:r w:rsidRPr="00D67DD6">
        <w:rPr>
          <w:i/>
          <w:noProof w:val="0"/>
          <w:lang w:val="fr-FR"/>
        </w:rPr>
        <w:t>Geschichte der Metaphysik</w:t>
      </w:r>
      <w:r w:rsidRPr="00D67DD6">
        <w:rPr>
          <w:noProof w:val="0"/>
          <w:lang w:val="fr-FR"/>
        </w:rPr>
        <w:t>) peut être interprétée</w:t>
      </w:r>
      <w:r w:rsidR="001653D5" w:rsidRPr="00D67DD6">
        <w:rPr>
          <w:noProof w:val="0"/>
          <w:lang w:val="fr-FR"/>
        </w:rPr>
        <w:t xml:space="preserve"> par rapport à son début propre (</w:t>
      </w:r>
      <w:r w:rsidR="001653D5" w:rsidRPr="00D67DD6">
        <w:rPr>
          <w:i/>
          <w:noProof w:val="0"/>
          <w:lang w:val="fr-FR"/>
        </w:rPr>
        <w:t>Beginn</w:t>
      </w:r>
      <w:r w:rsidR="001653D5" w:rsidRPr="00D67DD6">
        <w:rPr>
          <w:noProof w:val="0"/>
          <w:lang w:val="fr-FR"/>
        </w:rPr>
        <w:t>)</w:t>
      </w:r>
      <w:r w:rsidRPr="00D67DD6">
        <w:rPr>
          <w:noProof w:val="0"/>
          <w:lang w:val="fr-FR"/>
        </w:rPr>
        <w:t xml:space="preserve">. L’archéologie herméneutique </w:t>
      </w:r>
      <w:r w:rsidR="00731BB7" w:rsidRPr="00D67DD6">
        <w:rPr>
          <w:noProof w:val="0"/>
          <w:lang w:val="fr-FR"/>
        </w:rPr>
        <w:t>n’</w:t>
      </w:r>
      <w:r w:rsidRPr="00D67DD6">
        <w:rPr>
          <w:noProof w:val="0"/>
          <w:lang w:val="fr-FR"/>
        </w:rPr>
        <w:t xml:space="preserve">est </w:t>
      </w:r>
      <w:r w:rsidR="00731BB7" w:rsidRPr="00D67DD6">
        <w:rPr>
          <w:noProof w:val="0"/>
          <w:lang w:val="fr-FR"/>
        </w:rPr>
        <w:t xml:space="preserve">pas </w:t>
      </w:r>
      <w:r w:rsidRPr="00D67DD6">
        <w:rPr>
          <w:noProof w:val="0"/>
          <w:lang w:val="fr-FR"/>
        </w:rPr>
        <w:t xml:space="preserve">déterminée par la substance actuelle. </w:t>
      </w:r>
      <w:r w:rsidR="00731BB7" w:rsidRPr="00D67DD6">
        <w:rPr>
          <w:noProof w:val="0"/>
          <w:lang w:val="fr-FR"/>
        </w:rPr>
        <w:t xml:space="preserve">La </w:t>
      </w:r>
      <w:r w:rsidRPr="00D67DD6">
        <w:rPr>
          <w:noProof w:val="0"/>
          <w:lang w:val="fr-FR"/>
        </w:rPr>
        <w:t xml:space="preserve">nature musicale de la vérité et de la tromperie </w:t>
      </w:r>
      <w:r w:rsidR="00417CDF" w:rsidRPr="00D67DD6">
        <w:rPr>
          <w:noProof w:val="0"/>
          <w:lang w:val="fr-FR"/>
        </w:rPr>
        <w:t>entraîne</w:t>
      </w:r>
      <w:r w:rsidRPr="00D67DD6">
        <w:rPr>
          <w:noProof w:val="0"/>
          <w:lang w:val="fr-FR"/>
        </w:rPr>
        <w:t xml:space="preserve"> toutes les possibilités historiques de la pensée philosophique. Les premiers penseurs ont cherché la vérité de l’Être et ensuite ils ont repris la justesse de l’</w:t>
      </w:r>
      <w:r w:rsidR="00731BB7" w:rsidRPr="00D67DD6">
        <w:rPr>
          <w:noProof w:val="0"/>
          <w:lang w:val="fr-FR"/>
        </w:rPr>
        <w:t>existant</w:t>
      </w:r>
      <w:r w:rsidRPr="00D67DD6">
        <w:rPr>
          <w:noProof w:val="0"/>
          <w:lang w:val="fr-FR"/>
        </w:rPr>
        <w:t xml:space="preserve"> individuel. La pensée amicale interprète l’effet du commencement caché. C’est la raison pour </w:t>
      </w:r>
      <w:r w:rsidR="004E0882" w:rsidRPr="00D67DD6">
        <w:rPr>
          <w:noProof w:val="0"/>
          <w:lang w:val="fr-FR"/>
        </w:rPr>
        <w:t>laquelle</w:t>
      </w:r>
      <w:r w:rsidRPr="00D67DD6">
        <w:rPr>
          <w:noProof w:val="0"/>
          <w:lang w:val="fr-FR"/>
        </w:rPr>
        <w:t xml:space="preserve"> elle ne peut pas rester au niveau de la métaphysique. La sagesse tragique réalisée par non-dissimulation archaïque est vraie selon </w:t>
      </w:r>
      <w:r w:rsidR="0078705A" w:rsidRPr="00D67DD6">
        <w:rPr>
          <w:noProof w:val="0"/>
          <w:lang w:val="fr-FR"/>
        </w:rPr>
        <w:t xml:space="preserve">le datif </w:t>
      </w:r>
      <w:r w:rsidRPr="00D67DD6">
        <w:rPr>
          <w:noProof w:val="0"/>
          <w:lang w:val="fr-FR"/>
        </w:rPr>
        <w:t>arché</w:t>
      </w:r>
      <w:r w:rsidR="00DC6FD9" w:rsidRPr="00D67DD6">
        <w:rPr>
          <w:noProof w:val="0"/>
          <w:lang w:val="fr-FR"/>
        </w:rPr>
        <w:t>gé</w:t>
      </w:r>
      <w:r w:rsidRPr="00D67DD6">
        <w:rPr>
          <w:noProof w:val="0"/>
          <w:lang w:val="fr-FR"/>
        </w:rPr>
        <w:t>tique (</w:t>
      </w:r>
      <w:r w:rsidRPr="00D67DD6">
        <w:rPr>
          <w:i/>
          <w:noProof w:val="0"/>
          <w:lang w:val="fr-FR"/>
        </w:rPr>
        <w:t>dativus archegeticus</w:t>
      </w:r>
      <w:r w:rsidR="002B44B7" w:rsidRPr="00D67DD6">
        <w:rPr>
          <w:i/>
          <w:noProof w:val="0"/>
          <w:lang w:val="fr-FR"/>
        </w:rPr>
        <w:fldChar w:fldCharType="begin"/>
      </w:r>
      <w:r w:rsidR="002B44B7" w:rsidRPr="00D67DD6">
        <w:rPr>
          <w:noProof w:val="0"/>
          <w:lang w:val="fr-FR"/>
        </w:rPr>
        <w:instrText xml:space="preserve"> XE "</w:instrText>
      </w:r>
      <w:r w:rsidR="002B44B7" w:rsidRPr="00D67DD6">
        <w:rPr>
          <w:i/>
          <w:noProof w:val="0"/>
          <w:lang w:val="fr-FR"/>
        </w:rPr>
        <w:instrText>dativus archegeticus</w:instrText>
      </w:r>
      <w:r w:rsidR="002B44B7" w:rsidRPr="00D67DD6">
        <w:rPr>
          <w:noProof w:val="0"/>
          <w:lang w:val="fr-FR"/>
        </w:rPr>
        <w:instrText xml:space="preserve">" </w:instrText>
      </w:r>
      <w:r w:rsidR="002B44B7" w:rsidRPr="00D67DD6">
        <w:rPr>
          <w:i/>
          <w:noProof w:val="0"/>
          <w:lang w:val="fr-FR"/>
        </w:rPr>
        <w:fldChar w:fldCharType="end"/>
      </w:r>
      <w:r w:rsidRPr="00D67DD6">
        <w:rPr>
          <w:noProof w:val="0"/>
          <w:lang w:val="fr-FR"/>
        </w:rPr>
        <w:t xml:space="preserve">). Sa forme déterminante est donnée pour l’herméneutique de l’objectivité par la sémantique des mystères et par le défi de la première </w:t>
      </w:r>
      <w:r w:rsidRPr="00D67DD6">
        <w:rPr>
          <w:noProof w:val="0"/>
          <w:lang w:val="fr-FR"/>
        </w:rPr>
        <w:lastRenderedPageBreak/>
        <w:t xml:space="preserve">philosophie </w:t>
      </w:r>
      <w:r w:rsidR="00A262E7" w:rsidRPr="00D67DD6">
        <w:rPr>
          <w:noProof w:val="0"/>
          <w:lang w:val="fr-FR"/>
        </w:rPr>
        <w:t>achevée</w:t>
      </w:r>
      <w:r w:rsidR="00FE1BED" w:rsidRPr="00D67DD6">
        <w:rPr>
          <w:noProof w:val="0"/>
          <w:lang w:val="fr-FR"/>
        </w:rPr>
        <w:t xml:space="preserve"> par Socrate. La sagesse est accomplie de cette mani</w:t>
      </w:r>
      <w:r w:rsidR="00A262E7" w:rsidRPr="00D67DD6">
        <w:rPr>
          <w:noProof w:val="0"/>
          <w:lang w:val="fr-FR"/>
        </w:rPr>
        <w:t>è</w:t>
      </w:r>
      <w:r w:rsidR="00FE1BED" w:rsidRPr="00D67DD6">
        <w:rPr>
          <w:noProof w:val="0"/>
          <w:lang w:val="fr-FR"/>
        </w:rPr>
        <w:t xml:space="preserve">re. </w:t>
      </w:r>
      <w:r w:rsidRPr="00D67DD6">
        <w:rPr>
          <w:noProof w:val="0"/>
          <w:lang w:val="fr-FR"/>
        </w:rPr>
        <w:t xml:space="preserve">Sous l’effet de l’ironie </w:t>
      </w:r>
      <w:r w:rsidR="00512A67" w:rsidRPr="00D67DD6">
        <w:rPr>
          <w:noProof w:val="0"/>
          <w:lang w:val="fr-FR"/>
        </w:rPr>
        <w:t xml:space="preserve">provenant </w:t>
      </w:r>
      <w:r w:rsidRPr="00D67DD6">
        <w:rPr>
          <w:noProof w:val="0"/>
          <w:lang w:val="fr-FR"/>
        </w:rPr>
        <w:t>des modern</w:t>
      </w:r>
      <w:r w:rsidR="004C0B18" w:rsidRPr="00D67DD6">
        <w:rPr>
          <w:noProof w:val="0"/>
          <w:lang w:val="fr-FR"/>
        </w:rPr>
        <w:t>ist</w:t>
      </w:r>
      <w:r w:rsidRPr="00D67DD6">
        <w:rPr>
          <w:noProof w:val="0"/>
          <w:lang w:val="fr-FR"/>
        </w:rPr>
        <w:t>es athéniens, la sémantique de l’Être s’est transformée en un drame de la comédie divine mis en scène par les Muses. L’acte suivant de cette comédie est joué sous l’influence des Furies comme une tragicomédie postmoderne</w:t>
      </w:r>
      <w:r w:rsidR="00A262E7" w:rsidRPr="00D67DD6">
        <w:rPr>
          <w:noProof w:val="0"/>
          <w:lang w:val="fr-FR"/>
        </w:rPr>
        <w:t xml:space="preserve">, </w:t>
      </w:r>
      <w:r w:rsidRPr="00D67DD6">
        <w:rPr>
          <w:noProof w:val="0"/>
          <w:lang w:val="fr-FR"/>
        </w:rPr>
        <w:t xml:space="preserve">ensuite par mise en scène nihiliste de la pensée contemporaine. Le changement de la sémantique ancienne en une </w:t>
      </w:r>
      <w:r w:rsidR="004B23BA" w:rsidRPr="00D67DD6">
        <w:rPr>
          <w:noProof w:val="0"/>
          <w:lang w:val="fr-FR"/>
        </w:rPr>
        <w:t>mythologie</w:t>
      </w:r>
      <w:r w:rsidRPr="00D67DD6">
        <w:rPr>
          <w:noProof w:val="0"/>
          <w:lang w:val="fr-FR"/>
        </w:rPr>
        <w:t xml:space="preserve"> subjective incita les Muses à envoyer les déesses de la </w:t>
      </w:r>
      <w:r w:rsidR="00A262E7" w:rsidRPr="00D67DD6">
        <w:rPr>
          <w:noProof w:val="0"/>
          <w:lang w:val="fr-FR"/>
        </w:rPr>
        <w:t>V</w:t>
      </w:r>
      <w:r w:rsidRPr="00D67DD6">
        <w:rPr>
          <w:noProof w:val="0"/>
          <w:lang w:val="fr-FR"/>
        </w:rPr>
        <w:t>engeance pour corriger les mortels imprudents. Eschyle et d’autres auteurs connaissaient très bien la nature s</w:t>
      </w:r>
      <w:r w:rsidR="00B65ABE" w:rsidRPr="00D67DD6">
        <w:rPr>
          <w:noProof w:val="0"/>
          <w:lang w:val="fr-FR"/>
        </w:rPr>
        <w:t>ombre et chaotique des Érinyes.</w:t>
      </w:r>
    </w:p>
    <w:p w14:paraId="7DA0D917" w14:textId="671C24EA" w:rsidR="00320163" w:rsidRPr="00D67DD6" w:rsidRDefault="00D85AFE" w:rsidP="00B65ABE">
      <w:pPr>
        <w:ind w:firstLine="397"/>
        <w:rPr>
          <w:noProof w:val="0"/>
          <w:lang w:val="fr-FR"/>
        </w:rPr>
      </w:pPr>
      <w:r w:rsidRPr="00D67DD6">
        <w:rPr>
          <w:noProof w:val="0"/>
          <w:lang w:val="fr-FR"/>
        </w:rPr>
        <w:t xml:space="preserve">Il existe une différence fondamentale dans la définition de l’homme selon la sagesse archaïque ou </w:t>
      </w:r>
      <w:r w:rsidR="00A262E7" w:rsidRPr="00D67DD6">
        <w:rPr>
          <w:noProof w:val="0"/>
          <w:lang w:val="fr-FR"/>
        </w:rPr>
        <w:t xml:space="preserve">selon </w:t>
      </w:r>
      <w:r w:rsidRPr="00D67DD6">
        <w:rPr>
          <w:noProof w:val="0"/>
          <w:lang w:val="fr-FR"/>
        </w:rPr>
        <w:t>l’humanisme métaphysique. La conscience tragique considère le lieu sombre et mystérieux où la vérité de l’Être est cachée dans l’</w:t>
      </w:r>
      <w:r w:rsidR="00CF40DA" w:rsidRPr="00D67DD6">
        <w:rPr>
          <w:noProof w:val="0"/>
          <w:lang w:val="fr-FR"/>
        </w:rPr>
        <w:t>ambiguïté</w:t>
      </w:r>
      <w:r w:rsidRPr="00D67DD6">
        <w:rPr>
          <w:noProof w:val="0"/>
          <w:lang w:val="fr-FR"/>
        </w:rPr>
        <w:t xml:space="preserve"> </w:t>
      </w:r>
      <w:r w:rsidR="00A23C98">
        <w:rPr>
          <w:noProof w:val="0"/>
          <w:lang w:val="fr-FR"/>
        </w:rPr>
        <w:t>d’</w:t>
      </w:r>
      <w:r w:rsidR="00A23C98" w:rsidRPr="00A23C98">
        <w:rPr>
          <w:i/>
          <w:noProof w:val="0"/>
          <w:lang w:val="fr-FR"/>
        </w:rPr>
        <w:t>a/lètheia</w:t>
      </w:r>
      <w:r w:rsidRPr="00D67DD6">
        <w:rPr>
          <w:noProof w:val="0"/>
          <w:lang w:val="fr-FR"/>
        </w:rPr>
        <w:t xml:space="preserve">. Heidegger décrit cette forme d’existence éveillée par le terme </w:t>
      </w:r>
      <w:r w:rsidRPr="00D67DD6">
        <w:rPr>
          <w:i/>
          <w:noProof w:val="0"/>
          <w:lang w:val="fr-FR"/>
        </w:rPr>
        <w:t>Da-sein</w:t>
      </w:r>
      <w:r w:rsidRPr="00D67DD6">
        <w:rPr>
          <w:noProof w:val="0"/>
          <w:lang w:val="fr-FR"/>
        </w:rPr>
        <w:t xml:space="preserve">. Le mortel humain en tant que </w:t>
      </w:r>
      <w:r w:rsidRPr="00D67DD6">
        <w:rPr>
          <w:i/>
          <w:noProof w:val="0"/>
          <w:lang w:val="fr-FR"/>
        </w:rPr>
        <w:t>Da-sein</w:t>
      </w:r>
      <w:r w:rsidR="002B44B7" w:rsidRPr="00D67DD6">
        <w:rPr>
          <w:i/>
          <w:noProof w:val="0"/>
          <w:lang w:val="fr-FR"/>
        </w:rPr>
        <w:fldChar w:fldCharType="begin"/>
      </w:r>
      <w:r w:rsidR="002B44B7" w:rsidRPr="00D67DD6">
        <w:rPr>
          <w:noProof w:val="0"/>
          <w:lang w:val="fr-FR"/>
        </w:rPr>
        <w:instrText xml:space="preserve"> XE "</w:instrText>
      </w:r>
      <w:r w:rsidR="002B44B7" w:rsidRPr="00D67DD6">
        <w:rPr>
          <w:i/>
          <w:noProof w:val="0"/>
          <w:lang w:val="fr-FR"/>
        </w:rPr>
        <w:instrText>Da-sein</w:instrText>
      </w:r>
      <w:r w:rsidR="002B44B7" w:rsidRPr="00D67DD6">
        <w:rPr>
          <w:noProof w:val="0"/>
          <w:lang w:val="fr-FR"/>
        </w:rPr>
        <w:instrText xml:space="preserve">" </w:instrText>
      </w:r>
      <w:r w:rsidR="002B44B7" w:rsidRPr="00D67DD6">
        <w:rPr>
          <w:i/>
          <w:noProof w:val="0"/>
          <w:lang w:val="fr-FR"/>
        </w:rPr>
        <w:fldChar w:fldCharType="end"/>
      </w:r>
      <w:r w:rsidRPr="00D67DD6">
        <w:rPr>
          <w:noProof w:val="0"/>
          <w:lang w:val="fr-FR"/>
        </w:rPr>
        <w:t xml:space="preserve"> observe le monde à partir de la perspective de l’Être. Le traité d’après-guerre </w:t>
      </w:r>
      <w:r w:rsidRPr="00D67DD6">
        <w:rPr>
          <w:i/>
          <w:noProof w:val="0"/>
          <w:lang w:val="fr-FR"/>
        </w:rPr>
        <w:t>Über den Humanismus</w:t>
      </w:r>
      <w:r w:rsidRPr="00D67DD6">
        <w:rPr>
          <w:noProof w:val="0"/>
          <w:lang w:val="fr-FR"/>
        </w:rPr>
        <w:t xml:space="preserve"> (1947) déclare que nous sommes les gardiens et les conservateurs de la vérité de l’Être dans le mouvement de l’« </w:t>
      </w:r>
      <w:r w:rsidR="00ED34E3" w:rsidRPr="00D67DD6">
        <w:rPr>
          <w:i/>
          <w:noProof w:val="0"/>
          <w:lang w:val="fr-FR"/>
        </w:rPr>
        <w:t>E</w:t>
      </w:r>
      <w:r w:rsidRPr="00D67DD6">
        <w:rPr>
          <w:i/>
          <w:noProof w:val="0"/>
          <w:lang w:val="fr-FR"/>
        </w:rPr>
        <w:t>k-sisten</w:t>
      </w:r>
      <w:r w:rsidR="00ED34E3" w:rsidRPr="00D67DD6">
        <w:rPr>
          <w:i/>
          <w:noProof w:val="0"/>
          <w:lang w:val="fr-FR"/>
        </w:rPr>
        <w:t>z</w:t>
      </w:r>
      <w:r w:rsidR="002B44B7" w:rsidRPr="00D67DD6">
        <w:rPr>
          <w:i/>
          <w:noProof w:val="0"/>
          <w:lang w:val="fr-FR"/>
        </w:rPr>
        <w:fldChar w:fldCharType="begin"/>
      </w:r>
      <w:r w:rsidR="002B44B7" w:rsidRPr="00D67DD6">
        <w:rPr>
          <w:noProof w:val="0"/>
          <w:lang w:val="fr-FR"/>
        </w:rPr>
        <w:instrText xml:space="preserve"> XE "</w:instrText>
      </w:r>
      <w:r w:rsidR="002B44B7" w:rsidRPr="00D67DD6">
        <w:rPr>
          <w:i/>
          <w:noProof w:val="0"/>
          <w:lang w:val="fr-FR"/>
        </w:rPr>
        <w:instrText>ek-sistence</w:instrText>
      </w:r>
      <w:r w:rsidR="002B44B7" w:rsidRPr="00D67DD6">
        <w:rPr>
          <w:noProof w:val="0"/>
          <w:lang w:val="fr-FR"/>
        </w:rPr>
        <w:instrText xml:space="preserve">" </w:instrText>
      </w:r>
      <w:r w:rsidR="002B44B7" w:rsidRPr="00D67DD6">
        <w:rPr>
          <w:i/>
          <w:noProof w:val="0"/>
          <w:lang w:val="fr-FR"/>
        </w:rPr>
        <w:fldChar w:fldCharType="end"/>
      </w:r>
      <w:r w:rsidRPr="00D67DD6">
        <w:rPr>
          <w:noProof w:val="0"/>
          <w:lang w:val="fr-FR"/>
        </w:rPr>
        <w:t> ».</w:t>
      </w:r>
      <w:r w:rsidRPr="00D67DD6">
        <w:rPr>
          <w:noProof w:val="0"/>
          <w:vertAlign w:val="superscript"/>
          <w:lang w:val="fr-FR"/>
        </w:rPr>
        <w:footnoteReference w:id="26"/>
      </w:r>
      <w:r w:rsidR="00B77B05" w:rsidRPr="00D67DD6">
        <w:rPr>
          <w:noProof w:val="0"/>
          <w:lang w:val="fr-FR"/>
        </w:rPr>
        <w:t xml:space="preserve"> </w:t>
      </w:r>
      <w:r w:rsidRPr="00D67DD6">
        <w:rPr>
          <w:noProof w:val="0"/>
          <w:lang w:val="fr-FR"/>
        </w:rPr>
        <w:t xml:space="preserve">Le destin du mortel formé par l’historicité du </w:t>
      </w:r>
      <w:r w:rsidRPr="00D67DD6">
        <w:rPr>
          <w:i/>
          <w:noProof w:val="0"/>
          <w:lang w:val="fr-FR"/>
        </w:rPr>
        <w:t>Da-sein</w:t>
      </w:r>
      <w:r w:rsidRPr="00D67DD6">
        <w:rPr>
          <w:noProof w:val="0"/>
          <w:lang w:val="fr-FR"/>
        </w:rPr>
        <w:t xml:space="preserve"> est ouvert sur le mode </w:t>
      </w:r>
      <w:r w:rsidR="00906087" w:rsidRPr="00D67DD6">
        <w:rPr>
          <w:noProof w:val="0"/>
          <w:lang w:val="fr-FR"/>
        </w:rPr>
        <w:t>« </w:t>
      </w:r>
      <w:r w:rsidRPr="00D67DD6">
        <w:rPr>
          <w:i/>
          <w:noProof w:val="0"/>
          <w:lang w:val="fr-FR"/>
        </w:rPr>
        <w:t>ipse</w:t>
      </w:r>
      <w:r w:rsidR="00906087" w:rsidRPr="00D67DD6">
        <w:rPr>
          <w:noProof w:val="0"/>
          <w:lang w:val="fr-FR"/>
        </w:rPr>
        <w:t> »</w:t>
      </w:r>
      <w:r w:rsidRPr="00D67DD6">
        <w:rPr>
          <w:noProof w:val="0"/>
          <w:lang w:val="fr-FR"/>
        </w:rPr>
        <w:t xml:space="preserve"> aux transformations de la pensée</w:t>
      </w:r>
      <w:r w:rsidR="00A262E7" w:rsidRPr="00D67DD6">
        <w:rPr>
          <w:noProof w:val="0"/>
          <w:lang w:val="fr-FR"/>
        </w:rPr>
        <w:t xml:space="preserve"> initiale</w:t>
      </w:r>
      <w:r w:rsidRPr="00D67DD6">
        <w:rPr>
          <w:noProof w:val="0"/>
          <w:lang w:val="fr-FR"/>
        </w:rPr>
        <w:t xml:space="preserve">. L’allégorie platonicienne de la caverne montre que l’émergence de la métaphysique </w:t>
      </w:r>
      <w:r w:rsidR="00417CDF" w:rsidRPr="00D67DD6">
        <w:rPr>
          <w:noProof w:val="0"/>
          <w:lang w:val="fr-FR"/>
        </w:rPr>
        <w:t>entraîna</w:t>
      </w:r>
      <w:r w:rsidRPr="00D67DD6">
        <w:rPr>
          <w:noProof w:val="0"/>
          <w:lang w:val="fr-FR"/>
        </w:rPr>
        <w:t xml:space="preserve"> une dissimulation fondamentale de la voie originelle par laquelle l’Être se révèle. La modernité est d’une certaine manière </w:t>
      </w:r>
      <w:r w:rsidR="00A262E7" w:rsidRPr="00D67DD6">
        <w:rPr>
          <w:noProof w:val="0"/>
          <w:lang w:val="fr-FR"/>
        </w:rPr>
        <w:t xml:space="preserve">toujours </w:t>
      </w:r>
      <w:r w:rsidRPr="00D67DD6">
        <w:rPr>
          <w:noProof w:val="0"/>
          <w:lang w:val="fr-FR"/>
        </w:rPr>
        <w:t xml:space="preserve">déterminée à partir </w:t>
      </w:r>
      <w:r w:rsidR="00221FAC">
        <w:rPr>
          <w:noProof w:val="0"/>
          <w:lang w:val="fr-FR"/>
        </w:rPr>
        <w:t>d’</w:t>
      </w:r>
      <w:r w:rsidR="00221FAC" w:rsidRPr="00221FAC">
        <w:rPr>
          <w:i/>
          <w:noProof w:val="0"/>
          <w:lang w:val="fr-FR"/>
        </w:rPr>
        <w:t>alètheia</w:t>
      </w:r>
      <w:r w:rsidRPr="00D67DD6">
        <w:rPr>
          <w:noProof w:val="0"/>
          <w:lang w:val="fr-FR"/>
        </w:rPr>
        <w:t xml:space="preserve"> cachée. Cependant, la vérité archaïque demeure dans </w:t>
      </w:r>
      <w:r w:rsidR="006B2338" w:rsidRPr="00D67DD6">
        <w:rPr>
          <w:noProof w:val="0"/>
          <w:lang w:val="fr-FR"/>
        </w:rPr>
        <w:t>Léthé</w:t>
      </w:r>
      <w:r w:rsidRPr="00D67DD6">
        <w:rPr>
          <w:noProof w:val="0"/>
          <w:lang w:val="fr-FR"/>
        </w:rPr>
        <w:t xml:space="preserve"> permanente après le départ des auteurs de la tragédie et de Socrate. Après l’éclipse de l’Être archaïque, ce n’est que la substance qui se manifeste dans la vérité métaphysique. Le tournant de la vérité fonda une nouvelle forme de « </w:t>
      </w:r>
      <w:r w:rsidR="0013143D" w:rsidRPr="00D67DD6">
        <w:rPr>
          <w:i/>
          <w:noProof w:val="0"/>
          <w:lang w:val="fr-FR"/>
        </w:rPr>
        <w:t>E</w:t>
      </w:r>
      <w:r w:rsidR="005115C2" w:rsidRPr="00D67DD6">
        <w:rPr>
          <w:i/>
          <w:noProof w:val="0"/>
          <w:lang w:val="fr-FR"/>
        </w:rPr>
        <w:t>k</w:t>
      </w:r>
      <w:r w:rsidRPr="00D67DD6">
        <w:rPr>
          <w:i/>
          <w:noProof w:val="0"/>
          <w:lang w:val="fr-FR"/>
        </w:rPr>
        <w:t>-sisten</w:t>
      </w:r>
      <w:r w:rsidR="0013143D" w:rsidRPr="00D67DD6">
        <w:rPr>
          <w:i/>
          <w:noProof w:val="0"/>
          <w:lang w:val="fr-FR"/>
        </w:rPr>
        <w:t>z</w:t>
      </w:r>
      <w:r w:rsidRPr="00D67DD6">
        <w:rPr>
          <w:noProof w:val="0"/>
          <w:lang w:val="fr-FR"/>
        </w:rPr>
        <w:t> ». À l’époque de la métaphysique, la vérité musicale de l’Être (</w:t>
      </w:r>
      <w:r w:rsidR="00A23C98" w:rsidRPr="00A23C98">
        <w:rPr>
          <w:i/>
          <w:noProof w:val="0"/>
          <w:lang w:val="fr-FR"/>
        </w:rPr>
        <w:t>a/lètheia</w:t>
      </w:r>
      <w:r w:rsidRPr="00D67DD6">
        <w:rPr>
          <w:noProof w:val="0"/>
          <w:lang w:val="fr-FR"/>
        </w:rPr>
        <w:t>) se manifeste par l’absence</w:t>
      </w:r>
      <w:r w:rsidR="00A262E7" w:rsidRPr="00D67DD6">
        <w:rPr>
          <w:noProof w:val="0"/>
          <w:lang w:val="fr-FR"/>
        </w:rPr>
        <w:t xml:space="preserve"> du sens</w:t>
      </w:r>
      <w:r w:rsidRPr="00D67DD6">
        <w:rPr>
          <w:noProof w:val="0"/>
          <w:lang w:val="fr-FR"/>
        </w:rPr>
        <w:t xml:space="preserve">. La sémantique apollinienne disparait, puisque Socrate était le dernier penseur qui interprétait la philosophie de manière archaïque. Heidegger dénote la transformation de la vérité en simulacre métaphysique et nihiliste par le terme </w:t>
      </w:r>
      <w:r w:rsidR="00436518">
        <w:rPr>
          <w:noProof w:val="0"/>
          <w:lang w:val="fr-FR"/>
        </w:rPr>
        <w:t>« </w:t>
      </w:r>
      <w:r w:rsidRPr="00D67DD6">
        <w:rPr>
          <w:i/>
          <w:noProof w:val="0"/>
          <w:lang w:val="fr-FR"/>
        </w:rPr>
        <w:t>Irre</w:t>
      </w:r>
      <w:r w:rsidR="00436518">
        <w:rPr>
          <w:noProof w:val="0"/>
          <w:lang w:val="fr-FR"/>
        </w:rPr>
        <w:t> »</w:t>
      </w:r>
      <w:r w:rsidRPr="00D67DD6">
        <w:rPr>
          <w:noProof w:val="0"/>
          <w:lang w:val="fr-FR"/>
        </w:rPr>
        <w:t>.</w:t>
      </w:r>
      <w:r w:rsidRPr="00D67DD6">
        <w:rPr>
          <w:noProof w:val="0"/>
          <w:vertAlign w:val="superscript"/>
          <w:lang w:val="fr-FR"/>
        </w:rPr>
        <w:footnoteReference w:id="27"/>
      </w:r>
      <w:r w:rsidR="008B3904" w:rsidRPr="00D67DD6">
        <w:rPr>
          <w:noProof w:val="0"/>
          <w:lang w:val="fr-FR"/>
        </w:rPr>
        <w:t xml:space="preserve"> </w:t>
      </w:r>
      <w:r w:rsidRPr="00D67DD6">
        <w:rPr>
          <w:noProof w:val="0"/>
          <w:lang w:val="fr-FR"/>
        </w:rPr>
        <w:t xml:space="preserve">Le terme </w:t>
      </w:r>
      <w:r w:rsidR="002B2B1D" w:rsidRPr="00D67DD6">
        <w:rPr>
          <w:noProof w:val="0"/>
          <w:lang w:val="fr-FR"/>
        </w:rPr>
        <w:t>«</w:t>
      </w:r>
      <w:r w:rsidR="00E6756C" w:rsidRPr="00D67DD6">
        <w:rPr>
          <w:noProof w:val="0"/>
          <w:lang w:val="fr-FR"/>
        </w:rPr>
        <w:t> </w:t>
      </w:r>
      <w:r w:rsidR="002B2B1D" w:rsidRPr="00D67DD6">
        <w:rPr>
          <w:noProof w:val="0"/>
          <w:lang w:val="fr-FR"/>
        </w:rPr>
        <w:t>vagabondage</w:t>
      </w:r>
      <w:r w:rsidR="00E6756C" w:rsidRPr="00D67DD6">
        <w:rPr>
          <w:noProof w:val="0"/>
          <w:lang w:val="fr-FR"/>
        </w:rPr>
        <w:t> </w:t>
      </w:r>
      <w:r w:rsidR="002B2B1D" w:rsidRPr="00D67DD6">
        <w:rPr>
          <w:noProof w:val="0"/>
          <w:lang w:val="fr-FR"/>
        </w:rPr>
        <w:t xml:space="preserve">» </w:t>
      </w:r>
      <w:r w:rsidR="00912F06" w:rsidRPr="00D67DD6">
        <w:rPr>
          <w:noProof w:val="0"/>
          <w:lang w:val="fr-FR"/>
        </w:rPr>
        <w:t xml:space="preserve">et </w:t>
      </w:r>
      <w:r w:rsidR="002B2B1D" w:rsidRPr="00D67DD6">
        <w:rPr>
          <w:noProof w:val="0"/>
          <w:lang w:val="fr-FR"/>
        </w:rPr>
        <w:lastRenderedPageBreak/>
        <w:t>«</w:t>
      </w:r>
      <w:r w:rsidR="00E6756C" w:rsidRPr="00D67DD6">
        <w:rPr>
          <w:noProof w:val="0"/>
          <w:lang w:val="fr-FR"/>
        </w:rPr>
        <w:t> </w:t>
      </w:r>
      <w:r w:rsidR="002B2B1D" w:rsidRPr="00D67DD6">
        <w:rPr>
          <w:noProof w:val="0"/>
          <w:lang w:val="fr-FR"/>
        </w:rPr>
        <w:t>folie</w:t>
      </w:r>
      <w:r w:rsidR="00E6756C" w:rsidRPr="00D67DD6">
        <w:rPr>
          <w:noProof w:val="0"/>
          <w:lang w:val="fr-FR"/>
        </w:rPr>
        <w:t> </w:t>
      </w:r>
      <w:r w:rsidR="002B2B1D" w:rsidRPr="00D67DD6">
        <w:rPr>
          <w:noProof w:val="0"/>
          <w:lang w:val="fr-FR"/>
        </w:rPr>
        <w:t xml:space="preserve">» </w:t>
      </w:r>
      <w:r w:rsidRPr="00D67DD6">
        <w:rPr>
          <w:noProof w:val="0"/>
          <w:lang w:val="fr-FR"/>
        </w:rPr>
        <w:t xml:space="preserve">désigne l’obscurité créée par la </w:t>
      </w:r>
      <w:r w:rsidR="008A5E07" w:rsidRPr="00D67DD6">
        <w:rPr>
          <w:noProof w:val="0"/>
          <w:lang w:val="fr-FR"/>
        </w:rPr>
        <w:t xml:space="preserve">pensée et par la pratique de </w:t>
      </w:r>
      <w:r w:rsidRPr="00D67DD6">
        <w:rPr>
          <w:noProof w:val="0"/>
          <w:lang w:val="fr-FR"/>
        </w:rPr>
        <w:t xml:space="preserve">modernité. La conférence de 1930 intitulée </w:t>
      </w:r>
      <w:r w:rsidRPr="00D67DD6">
        <w:rPr>
          <w:i/>
          <w:noProof w:val="0"/>
          <w:lang w:val="fr-FR"/>
        </w:rPr>
        <w:t>Vom Wesen der Wahrheit</w:t>
      </w:r>
      <w:r w:rsidRPr="00D67DD6">
        <w:rPr>
          <w:noProof w:val="0"/>
          <w:lang w:val="fr-FR"/>
        </w:rPr>
        <w:t xml:space="preserve"> conçoit le terme </w:t>
      </w:r>
      <w:r w:rsidRPr="00D67DD6">
        <w:rPr>
          <w:i/>
          <w:noProof w:val="0"/>
          <w:lang w:val="fr-FR"/>
        </w:rPr>
        <w:t>Irre</w:t>
      </w:r>
      <w:r w:rsidRPr="00D67DD6">
        <w:rPr>
          <w:noProof w:val="0"/>
          <w:lang w:val="fr-FR"/>
        </w:rPr>
        <w:t xml:space="preserve"> comme l’expression de la liberté de l’homme (</w:t>
      </w:r>
      <w:r w:rsidRPr="00D67DD6">
        <w:rPr>
          <w:i/>
          <w:noProof w:val="0"/>
          <w:lang w:val="fr-FR"/>
        </w:rPr>
        <w:t>Freiheit</w:t>
      </w:r>
      <w:r w:rsidRPr="00D67DD6">
        <w:rPr>
          <w:noProof w:val="0"/>
          <w:lang w:val="fr-FR"/>
        </w:rPr>
        <w:t xml:space="preserve">), qui émerge </w:t>
      </w:r>
      <w:r w:rsidR="00047E20" w:rsidRPr="00D67DD6">
        <w:rPr>
          <w:noProof w:val="0"/>
          <w:lang w:val="fr-FR"/>
        </w:rPr>
        <w:t>dans l</w:t>
      </w:r>
      <w:r w:rsidR="00047E20" w:rsidRPr="00D67DD6">
        <w:rPr>
          <w:rFonts w:cs="Calibri"/>
          <w:noProof w:val="0"/>
          <w:lang w:val="fr-FR"/>
        </w:rPr>
        <w:t>’</w:t>
      </w:r>
      <w:r w:rsidR="00047E20" w:rsidRPr="00D67DD6">
        <w:rPr>
          <w:noProof w:val="0"/>
          <w:lang w:val="fr-FR"/>
        </w:rPr>
        <w:t xml:space="preserve">espace </w:t>
      </w:r>
      <w:r w:rsidRPr="00D67DD6">
        <w:rPr>
          <w:noProof w:val="0"/>
          <w:lang w:val="fr-FR"/>
        </w:rPr>
        <w:t>de la vérité de l’Être. L’errance de la p</w:t>
      </w:r>
      <w:r w:rsidR="009E2E46" w:rsidRPr="00D67DD6">
        <w:rPr>
          <w:noProof w:val="0"/>
          <w:lang w:val="fr-FR"/>
        </w:rPr>
        <w:t>ensée dans l’état historial d</w:t>
      </w:r>
      <w:r w:rsidRPr="00D67DD6">
        <w:rPr>
          <w:noProof w:val="0"/>
          <w:lang w:val="fr-FR"/>
        </w:rPr>
        <w:t>’</w:t>
      </w:r>
      <w:r w:rsidRPr="00D67DD6">
        <w:rPr>
          <w:i/>
          <w:noProof w:val="0"/>
          <w:lang w:val="fr-FR"/>
        </w:rPr>
        <w:t>Irre</w:t>
      </w:r>
      <w:r w:rsidR="002B44B7" w:rsidRPr="00D67DD6">
        <w:rPr>
          <w:i/>
          <w:noProof w:val="0"/>
          <w:lang w:val="fr-FR"/>
        </w:rPr>
        <w:fldChar w:fldCharType="begin"/>
      </w:r>
      <w:r w:rsidR="002B44B7" w:rsidRPr="00D67DD6">
        <w:rPr>
          <w:noProof w:val="0"/>
          <w:lang w:val="fr-FR"/>
        </w:rPr>
        <w:instrText xml:space="preserve"> XE "</w:instrText>
      </w:r>
      <w:r w:rsidR="002B44B7" w:rsidRPr="00D67DD6">
        <w:rPr>
          <w:i/>
          <w:noProof w:val="0"/>
          <w:lang w:val="fr-FR"/>
        </w:rPr>
        <w:instrText>Irre</w:instrText>
      </w:r>
      <w:r w:rsidR="002B44B7" w:rsidRPr="00D67DD6">
        <w:rPr>
          <w:noProof w:val="0"/>
          <w:lang w:val="fr-FR"/>
        </w:rPr>
        <w:instrText xml:space="preserve">" </w:instrText>
      </w:r>
      <w:r w:rsidR="002B44B7" w:rsidRPr="00D67DD6">
        <w:rPr>
          <w:i/>
          <w:noProof w:val="0"/>
          <w:lang w:val="fr-FR"/>
        </w:rPr>
        <w:fldChar w:fldCharType="end"/>
      </w:r>
      <w:r w:rsidRPr="00D67DD6">
        <w:rPr>
          <w:noProof w:val="0"/>
          <w:lang w:val="fr-FR"/>
        </w:rPr>
        <w:t xml:space="preserve"> forme la nature de l’époque contemporaine. La métaphysique oublia la question de l’Être et l’époque contemporaine de la technologie oublie même l</w:t>
      </w:r>
      <w:r w:rsidR="00A262E7" w:rsidRPr="00D67DD6">
        <w:rPr>
          <w:noProof w:val="0"/>
          <w:lang w:val="fr-FR"/>
        </w:rPr>
        <w:t>’existant</w:t>
      </w:r>
      <w:r w:rsidRPr="00D67DD6">
        <w:rPr>
          <w:noProof w:val="0"/>
          <w:lang w:val="fr-FR"/>
        </w:rPr>
        <w:t xml:space="preserve"> métaphysique.</w:t>
      </w:r>
      <w:r w:rsidRPr="00D67DD6">
        <w:rPr>
          <w:noProof w:val="0"/>
          <w:vertAlign w:val="superscript"/>
          <w:lang w:val="fr-FR"/>
        </w:rPr>
        <w:footnoteReference w:id="28"/>
      </w:r>
      <w:r w:rsidR="009B17C1" w:rsidRPr="00D67DD6">
        <w:rPr>
          <w:noProof w:val="0"/>
          <w:lang w:val="fr-FR"/>
        </w:rPr>
        <w:t xml:space="preserve"> </w:t>
      </w:r>
      <w:r w:rsidRPr="00D67DD6">
        <w:rPr>
          <w:noProof w:val="0"/>
          <w:lang w:val="fr-FR"/>
        </w:rPr>
        <w:t xml:space="preserve">Le terme </w:t>
      </w:r>
      <w:r w:rsidR="009B17C1" w:rsidRPr="00D67DD6">
        <w:rPr>
          <w:noProof w:val="0"/>
          <w:lang w:val="fr-FR"/>
        </w:rPr>
        <w:t>« </w:t>
      </w:r>
      <w:r w:rsidRPr="00D67DD6">
        <w:rPr>
          <w:i/>
          <w:noProof w:val="0"/>
          <w:lang w:val="fr-FR"/>
        </w:rPr>
        <w:t>Irrtum</w:t>
      </w:r>
      <w:r w:rsidR="009B17C1" w:rsidRPr="00D67DD6">
        <w:rPr>
          <w:i/>
          <w:noProof w:val="0"/>
          <w:lang w:val="fr-FR"/>
        </w:rPr>
        <w:fldChar w:fldCharType="begin"/>
      </w:r>
      <w:r w:rsidR="009B17C1" w:rsidRPr="00D67DD6">
        <w:rPr>
          <w:noProof w:val="0"/>
          <w:lang w:val="fr-FR"/>
        </w:rPr>
        <w:instrText xml:space="preserve"> XE "</w:instrText>
      </w:r>
      <w:r w:rsidR="009B17C1" w:rsidRPr="00D67DD6">
        <w:rPr>
          <w:i/>
          <w:noProof w:val="0"/>
          <w:lang w:val="fr-FR"/>
        </w:rPr>
        <w:instrText>Irrtum</w:instrText>
      </w:r>
      <w:r w:rsidR="009B17C1" w:rsidRPr="00D67DD6">
        <w:rPr>
          <w:noProof w:val="0"/>
          <w:lang w:val="fr-FR"/>
        </w:rPr>
        <w:instrText xml:space="preserve">" </w:instrText>
      </w:r>
      <w:r w:rsidR="009B17C1" w:rsidRPr="00D67DD6">
        <w:rPr>
          <w:i/>
          <w:noProof w:val="0"/>
          <w:lang w:val="fr-FR"/>
        </w:rPr>
        <w:fldChar w:fldCharType="end"/>
      </w:r>
      <w:r w:rsidR="009B17C1" w:rsidRPr="00D67DD6">
        <w:rPr>
          <w:noProof w:val="0"/>
          <w:lang w:val="fr-FR"/>
        </w:rPr>
        <w:t> »</w:t>
      </w:r>
      <w:r w:rsidRPr="00D67DD6">
        <w:rPr>
          <w:noProof w:val="0"/>
          <w:lang w:val="fr-FR"/>
        </w:rPr>
        <w:t xml:space="preserve"> montre le même effet de la vérité qui fait une errance tragique dans la métaphysique occidentale. La vérité de l’</w:t>
      </w:r>
      <w:r w:rsidRPr="00D67DD6">
        <w:rPr>
          <w:rFonts w:cs="Calibri"/>
          <w:noProof w:val="0"/>
          <w:lang w:val="fr-FR"/>
        </w:rPr>
        <w:t>Ê</w:t>
      </w:r>
      <w:r w:rsidRPr="00D67DD6">
        <w:rPr>
          <w:noProof w:val="0"/>
          <w:lang w:val="fr-FR"/>
        </w:rPr>
        <w:t>tre a complètement disparu de la trajectoire qui caractérise la vision actuelle du monde et de son histoire contemporaine (</w:t>
      </w:r>
      <w:r w:rsidRPr="00D67DD6">
        <w:rPr>
          <w:i/>
          <w:noProof w:val="0"/>
          <w:lang w:val="fr-FR"/>
        </w:rPr>
        <w:t>Entzug</w:t>
      </w:r>
      <w:r w:rsidRPr="00D67DD6">
        <w:rPr>
          <w:noProof w:val="0"/>
          <w:lang w:val="fr-FR"/>
        </w:rPr>
        <w:t xml:space="preserve">, </w:t>
      </w:r>
      <w:r w:rsidRPr="00D67DD6">
        <w:rPr>
          <w:i/>
          <w:noProof w:val="0"/>
          <w:lang w:val="fr-FR"/>
        </w:rPr>
        <w:t>Entbergung</w:t>
      </w:r>
      <w:r w:rsidRPr="00D67DD6">
        <w:rPr>
          <w:noProof w:val="0"/>
          <w:lang w:val="fr-FR"/>
        </w:rPr>
        <w:t>).</w:t>
      </w:r>
      <w:r w:rsidRPr="00D67DD6">
        <w:rPr>
          <w:noProof w:val="0"/>
          <w:vertAlign w:val="superscript"/>
          <w:lang w:val="fr-FR"/>
        </w:rPr>
        <w:footnoteReference w:id="29"/>
      </w:r>
      <w:r w:rsidRPr="00D67DD6">
        <w:rPr>
          <w:noProof w:val="0"/>
          <w:lang w:val="fr-FR"/>
        </w:rPr>
        <w:t xml:space="preserve"> La négligence moderne de la question de l’Être révèle le destin de la technique occidentale. L’errance de la modernité par rapport à l’Être caché est conçue comme une composante de l’existence tragique actuelle. Nous allons expliquer les différentes formes d</w:t>
      </w:r>
      <w:r w:rsidR="00514713">
        <w:rPr>
          <w:noProof w:val="0"/>
          <w:lang w:val="fr-FR"/>
        </w:rPr>
        <w:t>e cette errance sur le mode d</w:t>
      </w:r>
      <w:r w:rsidRPr="00D67DD6">
        <w:rPr>
          <w:noProof w:val="0"/>
          <w:lang w:val="fr-FR"/>
        </w:rPr>
        <w:t>’</w:t>
      </w:r>
      <w:r w:rsidRPr="00D67DD6">
        <w:rPr>
          <w:i/>
          <w:noProof w:val="0"/>
          <w:lang w:val="fr-FR"/>
        </w:rPr>
        <w:t>Irre</w:t>
      </w:r>
      <w:r w:rsidRPr="00D67DD6">
        <w:rPr>
          <w:noProof w:val="0"/>
          <w:lang w:val="fr-FR"/>
        </w:rPr>
        <w:t xml:space="preserve"> et </w:t>
      </w:r>
      <w:r w:rsidR="00514713" w:rsidRPr="00514713">
        <w:rPr>
          <w:noProof w:val="0"/>
          <w:lang w:val="fr-FR"/>
        </w:rPr>
        <w:t>d′</w:t>
      </w:r>
      <w:r w:rsidR="00514713" w:rsidRPr="00514713">
        <w:rPr>
          <w:i/>
          <w:noProof w:val="0"/>
          <w:lang w:val="fr-FR"/>
        </w:rPr>
        <w:t>Irrtum</w:t>
      </w:r>
      <w:r w:rsidRPr="00D67DD6">
        <w:rPr>
          <w:noProof w:val="0"/>
          <w:lang w:val="fr-FR"/>
        </w:rPr>
        <w:t xml:space="preserve"> dans les étapes historiques de la métaphysique. L’errance de la métaphysique et de l’humanisme est décrite </w:t>
      </w:r>
      <w:r w:rsidR="00A315F8" w:rsidRPr="00D67DD6">
        <w:rPr>
          <w:noProof w:val="0"/>
          <w:lang w:val="fr-FR"/>
        </w:rPr>
        <w:t xml:space="preserve">dans cet ouvrage </w:t>
      </w:r>
      <w:r w:rsidRPr="00D67DD6">
        <w:rPr>
          <w:noProof w:val="0"/>
          <w:lang w:val="fr-FR"/>
        </w:rPr>
        <w:t xml:space="preserve">par le terme de « comédie divine », qui caractérise la métaphysique </w:t>
      </w:r>
      <w:r w:rsidR="00220465" w:rsidRPr="00D67DD6">
        <w:rPr>
          <w:noProof w:val="0"/>
          <w:lang w:val="fr-FR"/>
        </w:rPr>
        <w:t xml:space="preserve">de </w:t>
      </w:r>
      <w:r w:rsidRPr="00D67DD6">
        <w:rPr>
          <w:noProof w:val="0"/>
          <w:lang w:val="fr-FR"/>
        </w:rPr>
        <w:t>Platon et Aristote. La déesse Apate établi</w:t>
      </w:r>
      <w:r w:rsidR="00671765" w:rsidRPr="00D67DD6">
        <w:rPr>
          <w:noProof w:val="0"/>
          <w:lang w:val="fr-FR"/>
        </w:rPr>
        <w:t>t</w:t>
      </w:r>
      <w:r w:rsidRPr="00D67DD6">
        <w:rPr>
          <w:noProof w:val="0"/>
          <w:lang w:val="fr-FR"/>
        </w:rPr>
        <w:t xml:space="preserve"> </w:t>
      </w:r>
      <w:r w:rsidR="00671765" w:rsidRPr="00D67DD6">
        <w:rPr>
          <w:noProof w:val="0"/>
          <w:lang w:val="fr-FR"/>
        </w:rPr>
        <w:t>la</w:t>
      </w:r>
      <w:r w:rsidRPr="00D67DD6">
        <w:rPr>
          <w:noProof w:val="0"/>
          <w:lang w:val="fr-FR"/>
        </w:rPr>
        <w:t xml:space="preserve"> première forme de comédie divine. L’expression « tragicomédie » montre l’erreur et la fausseté de l’objectivité à l’époque du postmodernisme et du nihilisme, lorsque la pensée </w:t>
      </w:r>
      <w:r w:rsidR="00671765" w:rsidRPr="00D67DD6">
        <w:rPr>
          <w:noProof w:val="0"/>
          <w:lang w:val="fr-FR"/>
        </w:rPr>
        <w:t xml:space="preserve">demeure </w:t>
      </w:r>
      <w:r w:rsidRPr="00D67DD6">
        <w:rPr>
          <w:noProof w:val="0"/>
          <w:lang w:val="fr-FR"/>
        </w:rPr>
        <w:t>sous l’influenc</w:t>
      </w:r>
      <w:r w:rsidR="00320163" w:rsidRPr="00D67DD6">
        <w:rPr>
          <w:noProof w:val="0"/>
          <w:lang w:val="fr-FR"/>
        </w:rPr>
        <w:t>e directe des Furies punitives.</w:t>
      </w:r>
    </w:p>
    <w:p w14:paraId="1EB5417E" w14:textId="0C324285" w:rsidR="00D85AFE" w:rsidRPr="00D67DD6" w:rsidRDefault="00D85AFE" w:rsidP="00320163">
      <w:pPr>
        <w:ind w:firstLine="397"/>
        <w:rPr>
          <w:noProof w:val="0"/>
          <w:lang w:val="fr-FR"/>
        </w:rPr>
      </w:pPr>
      <w:r w:rsidRPr="00D67DD6">
        <w:rPr>
          <w:noProof w:val="0"/>
          <w:lang w:val="fr-FR"/>
        </w:rPr>
        <w:t>L’oubli de l’</w:t>
      </w:r>
      <w:r w:rsidR="00671765" w:rsidRPr="00D67DD6">
        <w:rPr>
          <w:noProof w:val="0"/>
          <w:lang w:val="fr-FR"/>
        </w:rPr>
        <w:t>existant</w:t>
      </w:r>
      <w:r w:rsidRPr="00D67DD6">
        <w:rPr>
          <w:noProof w:val="0"/>
          <w:lang w:val="fr-FR"/>
        </w:rPr>
        <w:t xml:space="preserve"> se manifeste à l’époque de la métaphysique comme une technique s</w:t>
      </w:r>
      <w:r w:rsidR="008F5AB6" w:rsidRPr="00D67DD6">
        <w:rPr>
          <w:noProof w:val="0"/>
          <w:lang w:val="fr-FR"/>
        </w:rPr>
        <w:t>cientifique.</w:t>
      </w:r>
      <w:r w:rsidR="00320163" w:rsidRPr="00D67DD6">
        <w:rPr>
          <w:noProof w:val="0"/>
          <w:lang w:val="fr-FR"/>
        </w:rPr>
        <w:t xml:space="preserve"> </w:t>
      </w:r>
      <w:r w:rsidR="00CF61E7" w:rsidRPr="00D67DD6">
        <w:rPr>
          <w:noProof w:val="0"/>
          <w:lang w:val="fr-FR"/>
        </w:rPr>
        <w:t xml:space="preserve">L’époque actuelle garde </w:t>
      </w:r>
      <w:r w:rsidRPr="00D67DD6">
        <w:rPr>
          <w:noProof w:val="0"/>
          <w:lang w:val="fr-FR"/>
        </w:rPr>
        <w:t xml:space="preserve">le caractère </w:t>
      </w:r>
      <w:r w:rsidR="00CF61E7" w:rsidRPr="00D67DD6">
        <w:rPr>
          <w:noProof w:val="0"/>
          <w:lang w:val="fr-FR"/>
        </w:rPr>
        <w:t xml:space="preserve">établie par </w:t>
      </w:r>
      <w:r w:rsidRPr="00D67DD6">
        <w:rPr>
          <w:noProof w:val="0"/>
          <w:lang w:val="fr-FR"/>
        </w:rPr>
        <w:t>la volonté de puissance qui transforme le sujet occidental en une fig</w:t>
      </w:r>
      <w:r w:rsidR="003D1826" w:rsidRPr="00D67DD6">
        <w:rPr>
          <w:noProof w:val="0"/>
          <w:lang w:val="fr-FR"/>
        </w:rPr>
        <w:t>ure nihiliste. Le sens de l’existant</w:t>
      </w:r>
      <w:r w:rsidRPr="00D67DD6">
        <w:rPr>
          <w:noProof w:val="0"/>
          <w:lang w:val="fr-FR"/>
        </w:rPr>
        <w:t xml:space="preserve"> devient un simple accident de la volonté du surhomme démiurgique décrit par Nietzsche. </w:t>
      </w:r>
      <w:r w:rsidR="00671765" w:rsidRPr="00D67DD6">
        <w:rPr>
          <w:noProof w:val="0"/>
          <w:lang w:val="fr-FR"/>
        </w:rPr>
        <w:t xml:space="preserve">À l’époque du </w:t>
      </w:r>
      <w:r w:rsidR="00671765" w:rsidRPr="00D67DD6">
        <w:rPr>
          <w:noProof w:val="0"/>
          <w:lang w:val="fr-FR"/>
        </w:rPr>
        <w:lastRenderedPageBreak/>
        <w:t>nihilisme, c’est l</w:t>
      </w:r>
      <w:r w:rsidRPr="00D67DD6">
        <w:rPr>
          <w:noProof w:val="0"/>
          <w:lang w:val="fr-FR"/>
        </w:rPr>
        <w:t xml:space="preserve">a volonté de puissance </w:t>
      </w:r>
      <w:r w:rsidR="00671765" w:rsidRPr="00D67DD6">
        <w:rPr>
          <w:noProof w:val="0"/>
          <w:lang w:val="fr-FR"/>
        </w:rPr>
        <w:t xml:space="preserve">qui </w:t>
      </w:r>
      <w:r w:rsidRPr="00D67DD6">
        <w:rPr>
          <w:noProof w:val="0"/>
          <w:lang w:val="fr-FR"/>
        </w:rPr>
        <w:t>crée l’évènement fondateur (</w:t>
      </w:r>
      <w:r w:rsidRPr="00D67DD6">
        <w:rPr>
          <w:i/>
          <w:noProof w:val="0"/>
          <w:lang w:val="fr-FR"/>
        </w:rPr>
        <w:t>Grund</w:t>
      </w:r>
      <w:r w:rsidRPr="00D67DD6">
        <w:rPr>
          <w:noProof w:val="0"/>
          <w:lang w:val="fr-FR"/>
        </w:rPr>
        <w:t xml:space="preserve">, </w:t>
      </w:r>
      <w:r w:rsidRPr="00D67DD6">
        <w:rPr>
          <w:i/>
          <w:noProof w:val="0"/>
          <w:lang w:val="fr-FR"/>
        </w:rPr>
        <w:t>subiectum</w:t>
      </w:r>
      <w:r w:rsidR="007470F1" w:rsidRPr="00D67DD6">
        <w:rPr>
          <w:i/>
          <w:noProof w:val="0"/>
          <w:lang w:val="fr-FR"/>
        </w:rPr>
        <w:fldChar w:fldCharType="begin"/>
      </w:r>
      <w:r w:rsidR="007470F1" w:rsidRPr="00D67DD6">
        <w:rPr>
          <w:noProof w:val="0"/>
          <w:lang w:val="fr-FR"/>
        </w:rPr>
        <w:instrText xml:space="preserve"> XE "</w:instrText>
      </w:r>
      <w:r w:rsidR="007470F1" w:rsidRPr="00D67DD6">
        <w:rPr>
          <w:i/>
          <w:noProof w:val="0"/>
          <w:lang w:val="fr-FR"/>
        </w:rPr>
        <w:instrText>subiectum</w:instrText>
      </w:r>
      <w:r w:rsidR="007470F1" w:rsidRPr="00D67DD6">
        <w:rPr>
          <w:noProof w:val="0"/>
          <w:lang w:val="fr-FR"/>
        </w:rPr>
        <w:instrText xml:space="preserve">" </w:instrText>
      </w:r>
      <w:r w:rsidR="007470F1" w:rsidRPr="00D67DD6">
        <w:rPr>
          <w:i/>
          <w:noProof w:val="0"/>
          <w:lang w:val="fr-FR"/>
        </w:rPr>
        <w:fldChar w:fldCharType="end"/>
      </w:r>
      <w:r w:rsidRPr="00D67DD6">
        <w:rPr>
          <w:noProof w:val="0"/>
          <w:lang w:val="fr-FR"/>
        </w:rPr>
        <w:t xml:space="preserve">). La révélation de la substance est déterminée par </w:t>
      </w:r>
      <w:r w:rsidR="00671765" w:rsidRPr="00D67DD6">
        <w:rPr>
          <w:noProof w:val="0"/>
          <w:lang w:val="fr-FR"/>
        </w:rPr>
        <w:t>l’importance</w:t>
      </w:r>
      <w:r w:rsidRPr="00D67DD6">
        <w:rPr>
          <w:noProof w:val="0"/>
          <w:lang w:val="fr-FR"/>
        </w:rPr>
        <w:t xml:space="preserve"> de l’objet devant le sujet qui est muni de la volonté de puissance (</w:t>
      </w:r>
      <w:r w:rsidRPr="00D67DD6">
        <w:rPr>
          <w:i/>
          <w:noProof w:val="0"/>
          <w:lang w:val="fr-FR"/>
        </w:rPr>
        <w:t>Ge-Stell</w:t>
      </w:r>
      <w:r w:rsidR="007470F1" w:rsidRPr="00D67DD6">
        <w:rPr>
          <w:i/>
          <w:noProof w:val="0"/>
          <w:lang w:val="fr-FR"/>
        </w:rPr>
        <w:fldChar w:fldCharType="begin"/>
      </w:r>
      <w:r w:rsidR="007470F1" w:rsidRPr="00D67DD6">
        <w:rPr>
          <w:noProof w:val="0"/>
          <w:lang w:val="fr-FR"/>
        </w:rPr>
        <w:instrText xml:space="preserve"> XE "</w:instrText>
      </w:r>
      <w:r w:rsidR="007470F1" w:rsidRPr="00D67DD6">
        <w:rPr>
          <w:i/>
          <w:noProof w:val="0"/>
          <w:lang w:val="fr-FR"/>
        </w:rPr>
        <w:instrText>Ge-Stell</w:instrText>
      </w:r>
      <w:r w:rsidR="007470F1" w:rsidRPr="00D67DD6">
        <w:rPr>
          <w:noProof w:val="0"/>
          <w:lang w:val="fr-FR"/>
        </w:rPr>
        <w:instrText xml:space="preserve">" </w:instrText>
      </w:r>
      <w:r w:rsidR="007470F1" w:rsidRPr="00D67DD6">
        <w:rPr>
          <w:i/>
          <w:noProof w:val="0"/>
          <w:lang w:val="fr-FR"/>
        </w:rPr>
        <w:fldChar w:fldCharType="end"/>
      </w:r>
      <w:r w:rsidRPr="00D67DD6">
        <w:rPr>
          <w:noProof w:val="0"/>
          <w:lang w:val="fr-FR"/>
        </w:rPr>
        <w:t xml:space="preserve">). Le traité </w:t>
      </w:r>
      <w:r w:rsidRPr="00D67DD6">
        <w:rPr>
          <w:i/>
          <w:noProof w:val="0"/>
          <w:lang w:val="fr-FR"/>
        </w:rPr>
        <w:t>Überwindung der Metaphysik</w:t>
      </w:r>
      <w:r w:rsidR="00821D89" w:rsidRPr="00D67DD6">
        <w:rPr>
          <w:noProof w:val="0"/>
          <w:lang w:val="fr-FR"/>
        </w:rPr>
        <w:t xml:space="preserve"> (1938–</w:t>
      </w:r>
      <w:r w:rsidRPr="00D67DD6">
        <w:rPr>
          <w:noProof w:val="0"/>
          <w:lang w:val="fr-FR"/>
        </w:rPr>
        <w:t>39) parut peu avant la Seconde Guerre mondiale. Selon Heidegger, le sens de l</w:t>
      </w:r>
      <w:r w:rsidR="00671765" w:rsidRPr="00D67DD6">
        <w:rPr>
          <w:noProof w:val="0"/>
          <w:lang w:val="fr-FR"/>
        </w:rPr>
        <w:t xml:space="preserve">a </w:t>
      </w:r>
      <w:r w:rsidRPr="00D67DD6">
        <w:rPr>
          <w:noProof w:val="0"/>
          <w:lang w:val="fr-FR"/>
        </w:rPr>
        <w:t xml:space="preserve">métaphysique </w:t>
      </w:r>
      <w:r w:rsidR="006E018E" w:rsidRPr="00D67DD6">
        <w:rPr>
          <w:noProof w:val="0"/>
          <w:lang w:val="fr-FR"/>
        </w:rPr>
        <w:t>apparaît</w:t>
      </w:r>
      <w:r w:rsidRPr="00D67DD6">
        <w:rPr>
          <w:noProof w:val="0"/>
          <w:lang w:val="fr-FR"/>
        </w:rPr>
        <w:t xml:space="preserve"> dans la conception de la vérité comme </w:t>
      </w:r>
      <w:r w:rsidRPr="00D67DD6">
        <w:rPr>
          <w:i/>
          <w:noProof w:val="0"/>
          <w:lang w:val="fr-FR"/>
        </w:rPr>
        <w:t>veritas</w:t>
      </w:r>
      <w:r w:rsidRPr="00D67DD6">
        <w:rPr>
          <w:noProof w:val="0"/>
          <w:lang w:val="fr-FR"/>
        </w:rPr>
        <w:t xml:space="preserve">. Ce type de vérité détermine de manière nihiliste le destin moderne </w:t>
      </w:r>
      <w:r w:rsidR="000D1B7C" w:rsidRPr="00D67DD6">
        <w:rPr>
          <w:noProof w:val="0"/>
          <w:lang w:val="fr-FR"/>
        </w:rPr>
        <w:t>de l’Être caché sous la forme de</w:t>
      </w:r>
      <w:r w:rsidRPr="00D67DD6">
        <w:rPr>
          <w:noProof w:val="0"/>
          <w:lang w:val="fr-FR"/>
        </w:rPr>
        <w:t xml:space="preserve"> </w:t>
      </w:r>
      <w:r w:rsidRPr="00D67DD6">
        <w:rPr>
          <w:i/>
          <w:noProof w:val="0"/>
          <w:lang w:val="fr-FR"/>
        </w:rPr>
        <w:t>Ge-Stell</w:t>
      </w:r>
      <w:r w:rsidRPr="00D67DD6">
        <w:rPr>
          <w:noProof w:val="0"/>
          <w:lang w:val="fr-FR"/>
        </w:rPr>
        <w:t>. L</w:t>
      </w:r>
      <w:r w:rsidR="00671765" w:rsidRPr="00D67DD6">
        <w:rPr>
          <w:noProof w:val="0"/>
          <w:lang w:val="fr-FR"/>
        </w:rPr>
        <w:t xml:space="preserve">a réalité </w:t>
      </w:r>
      <w:r w:rsidRPr="00D67DD6">
        <w:rPr>
          <w:noProof w:val="0"/>
          <w:lang w:val="fr-FR"/>
        </w:rPr>
        <w:t>conçue de la manière purement subjective créa ensuite le nihilisme de la technique. Cette forme destructive de métaphysique a été introduite par la révolution indus</w:t>
      </w:r>
      <w:r w:rsidR="00F16F18" w:rsidRPr="00D67DD6">
        <w:rPr>
          <w:noProof w:val="0"/>
          <w:lang w:val="fr-FR"/>
        </w:rPr>
        <w:t>trielle à partir de la fin du XVIII</w:t>
      </w:r>
      <w:r w:rsidRPr="00D67DD6">
        <w:rPr>
          <w:noProof w:val="0"/>
          <w:lang w:val="fr-FR"/>
        </w:rPr>
        <w:t xml:space="preserve">e siècle. La substance est transformée en énergie et cette énergie constitue un supplément de la volonté de puissance </w:t>
      </w:r>
      <w:r w:rsidR="00AF04B8" w:rsidRPr="00D67DD6">
        <w:rPr>
          <w:noProof w:val="0"/>
          <w:lang w:val="fr-FR"/>
        </w:rPr>
        <w:t>du démiurg</w:t>
      </w:r>
      <w:r w:rsidRPr="00D67DD6">
        <w:rPr>
          <w:noProof w:val="0"/>
          <w:lang w:val="fr-FR"/>
        </w:rPr>
        <w:t>e. Les deux types d’énergie, objective et subjective, correspondent l’un à l’autre dans la vérité du nihilisme métaphysique. La citation initiale de Nietzsche montr</w:t>
      </w:r>
      <w:r w:rsidR="00671765" w:rsidRPr="00D67DD6">
        <w:rPr>
          <w:noProof w:val="0"/>
          <w:lang w:val="fr-FR"/>
        </w:rPr>
        <w:t>e</w:t>
      </w:r>
      <w:r w:rsidRPr="00D67DD6">
        <w:rPr>
          <w:noProof w:val="0"/>
          <w:lang w:val="fr-FR"/>
        </w:rPr>
        <w:t xml:space="preserve"> ce type de correspondance (ch. 1).</w:t>
      </w:r>
      <w:r w:rsidR="00D30D5C" w:rsidRPr="00D67DD6">
        <w:rPr>
          <w:noProof w:val="0"/>
          <w:lang w:val="fr-FR"/>
        </w:rPr>
        <w:t xml:space="preserve"> </w:t>
      </w:r>
      <w:r w:rsidRPr="00D67DD6">
        <w:rPr>
          <w:noProof w:val="0"/>
          <w:lang w:val="fr-FR"/>
        </w:rPr>
        <w:t xml:space="preserve">L’herméneutique de l’objectivité définit l’époque du sujet postmoderne à l’aide du terme </w:t>
      </w:r>
      <w:r w:rsidR="00C06C29" w:rsidRPr="00D67DD6">
        <w:rPr>
          <w:noProof w:val="0"/>
          <w:lang w:val="fr-FR"/>
        </w:rPr>
        <w:t>«</w:t>
      </w:r>
      <w:r w:rsidR="006E6F11" w:rsidRPr="00D67DD6">
        <w:rPr>
          <w:noProof w:val="0"/>
          <w:lang w:val="fr-FR"/>
        </w:rPr>
        <w:t> </w:t>
      </w:r>
      <w:r w:rsidR="000D28E2" w:rsidRPr="00D67DD6">
        <w:rPr>
          <w:noProof w:val="0"/>
          <w:lang w:val="fr-FR"/>
        </w:rPr>
        <w:t>Oubli de l</w:t>
      </w:r>
      <w:r w:rsidR="00A7230D" w:rsidRPr="00D67DD6">
        <w:rPr>
          <w:noProof w:val="0"/>
          <w:lang w:val="fr-FR"/>
        </w:rPr>
        <w:t>’</w:t>
      </w:r>
      <w:r w:rsidR="000D28E2" w:rsidRPr="00D67DD6">
        <w:rPr>
          <w:rFonts w:cs="Calibri"/>
          <w:noProof w:val="0"/>
          <w:lang w:val="fr-FR"/>
        </w:rPr>
        <w:t>Ê</w:t>
      </w:r>
      <w:r w:rsidR="00C06C29" w:rsidRPr="00D67DD6">
        <w:rPr>
          <w:noProof w:val="0"/>
          <w:lang w:val="fr-FR"/>
        </w:rPr>
        <w:t>tre</w:t>
      </w:r>
      <w:r w:rsidR="006E6F11" w:rsidRPr="00D67DD6">
        <w:rPr>
          <w:noProof w:val="0"/>
          <w:lang w:val="fr-FR"/>
        </w:rPr>
        <w:t> </w:t>
      </w:r>
      <w:r w:rsidR="00C06C29" w:rsidRPr="00D67DD6">
        <w:rPr>
          <w:noProof w:val="0"/>
          <w:lang w:val="fr-FR"/>
        </w:rPr>
        <w:t>» (</w:t>
      </w:r>
      <w:r w:rsidRPr="00D67DD6">
        <w:rPr>
          <w:i/>
          <w:noProof w:val="0"/>
          <w:lang w:val="fr-FR"/>
        </w:rPr>
        <w:t>Seinsvergessenheit</w:t>
      </w:r>
      <w:r w:rsidR="00C06C29" w:rsidRPr="00D67DD6">
        <w:rPr>
          <w:noProof w:val="0"/>
          <w:lang w:val="fr-FR"/>
        </w:rPr>
        <w:t>)</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Seinsvergessenheit</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de Heidegger. Heidegger utilise les deux termes (</w:t>
      </w:r>
      <w:r w:rsidRPr="00D67DD6">
        <w:rPr>
          <w:i/>
          <w:noProof w:val="0"/>
          <w:lang w:val="fr-FR"/>
        </w:rPr>
        <w:t>Seinsverlassenheit</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Seinsverlassenheit</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w:t>
      </w:r>
      <w:r w:rsidRPr="00D67DD6">
        <w:rPr>
          <w:i/>
          <w:noProof w:val="0"/>
          <w:lang w:val="fr-FR"/>
        </w:rPr>
        <w:t>Seinsvergessenheit</w:t>
      </w:r>
      <w:r w:rsidRPr="00D67DD6">
        <w:rPr>
          <w:noProof w:val="0"/>
          <w:lang w:val="fr-FR"/>
        </w:rPr>
        <w:t xml:space="preserve">) de telle manière qu’ils sont interchangeables dans une large mesure. Les deux termes décrivent le caractère fondamentalement caché de l’Être qui </w:t>
      </w:r>
      <w:r w:rsidR="00671765" w:rsidRPr="00D67DD6">
        <w:rPr>
          <w:noProof w:val="0"/>
          <w:lang w:val="fr-FR"/>
        </w:rPr>
        <w:t xml:space="preserve">disparut de l’espace historial </w:t>
      </w:r>
      <w:r w:rsidRPr="00D67DD6">
        <w:rPr>
          <w:noProof w:val="0"/>
          <w:lang w:val="fr-FR"/>
        </w:rPr>
        <w:t>de la révélation. L’émergence de la métaphysique permi</w:t>
      </w:r>
      <w:r w:rsidR="00671765" w:rsidRPr="00D67DD6">
        <w:rPr>
          <w:noProof w:val="0"/>
          <w:lang w:val="fr-FR"/>
        </w:rPr>
        <w:t>t</w:t>
      </w:r>
      <w:r w:rsidRPr="00D67DD6">
        <w:rPr>
          <w:noProof w:val="0"/>
          <w:lang w:val="fr-FR"/>
        </w:rPr>
        <w:t xml:space="preserve"> au nihilisme de la volonté et de la technologie de prendre effet. L’archéologie sépare l’époque de l’errance originelle de la métaphysique faite sous la direction de la déesse Apate des époques suivantes contrôlées par </w:t>
      </w:r>
      <w:r w:rsidR="00EC0919" w:rsidRPr="00D67DD6">
        <w:rPr>
          <w:noProof w:val="0"/>
          <w:lang w:val="fr-FR"/>
        </w:rPr>
        <w:t xml:space="preserve">les </w:t>
      </w:r>
      <w:r w:rsidR="005E0369" w:rsidRPr="00D67DD6">
        <w:rPr>
          <w:noProof w:val="0"/>
          <w:lang w:val="fr-FR"/>
        </w:rPr>
        <w:t xml:space="preserve">puissances </w:t>
      </w:r>
      <w:r w:rsidR="00EC0919" w:rsidRPr="00D67DD6">
        <w:rPr>
          <w:noProof w:val="0"/>
          <w:lang w:val="fr-FR"/>
        </w:rPr>
        <w:t>démoniaques du chaos</w:t>
      </w:r>
      <w:r w:rsidRPr="00D67DD6">
        <w:rPr>
          <w:noProof w:val="0"/>
          <w:lang w:val="fr-FR"/>
        </w:rPr>
        <w:t xml:space="preserve">. Le retrait de l’Être dans la </w:t>
      </w:r>
      <w:r w:rsidR="006B2338" w:rsidRPr="00D67DD6">
        <w:rPr>
          <w:noProof w:val="0"/>
          <w:lang w:val="fr-FR"/>
        </w:rPr>
        <w:t>Léthé</w:t>
      </w:r>
      <w:r w:rsidR="00392028" w:rsidRPr="00D67DD6">
        <w:rPr>
          <w:noProof w:val="0"/>
          <w:lang w:val="fr-FR"/>
        </w:rPr>
        <w:fldChar w:fldCharType="begin"/>
      </w:r>
      <w:r w:rsidR="00392028" w:rsidRPr="00D67DD6">
        <w:rPr>
          <w:noProof w:val="0"/>
          <w:lang w:val="fr-FR"/>
        </w:rPr>
        <w:instrText xml:space="preserve"> XE "</w:instrText>
      </w:r>
      <w:r w:rsidR="00ED477F" w:rsidRPr="00D67DD6">
        <w:rPr>
          <w:noProof w:val="0"/>
          <w:lang w:val="fr-FR"/>
        </w:rPr>
        <w:instrText>Lethe</w:instrText>
      </w:r>
      <w:r w:rsidR="00392028" w:rsidRPr="00D67DD6">
        <w:rPr>
          <w:noProof w:val="0"/>
          <w:lang w:val="fr-FR"/>
        </w:rPr>
        <w:instrText xml:space="preserve">" </w:instrText>
      </w:r>
      <w:r w:rsidR="00392028" w:rsidRPr="00D67DD6">
        <w:rPr>
          <w:noProof w:val="0"/>
          <w:lang w:val="fr-FR"/>
        </w:rPr>
        <w:fldChar w:fldCharType="end"/>
      </w:r>
      <w:r w:rsidR="00D63D91" w:rsidRPr="00D67DD6">
        <w:rPr>
          <w:noProof w:val="0"/>
          <w:lang w:val="fr-FR"/>
        </w:rPr>
        <w:t xml:space="preserve"> </w:t>
      </w:r>
      <w:r w:rsidRPr="00D67DD6">
        <w:rPr>
          <w:noProof w:val="0"/>
          <w:lang w:val="fr-FR"/>
        </w:rPr>
        <w:t>introdui</w:t>
      </w:r>
      <w:r w:rsidR="00D63D91" w:rsidRPr="00D67DD6">
        <w:rPr>
          <w:noProof w:val="0"/>
          <w:lang w:val="fr-FR"/>
        </w:rPr>
        <w:t>si</w:t>
      </w:r>
      <w:r w:rsidRPr="00D67DD6">
        <w:rPr>
          <w:noProof w:val="0"/>
          <w:lang w:val="fr-FR"/>
        </w:rPr>
        <w:t xml:space="preserve">t la première métaphysique de la substance comme </w:t>
      </w:r>
      <w:r w:rsidR="00C5171C" w:rsidRPr="00D67DD6">
        <w:rPr>
          <w:noProof w:val="0"/>
          <w:lang w:val="fr-FR"/>
        </w:rPr>
        <w:t xml:space="preserve">une </w:t>
      </w:r>
      <w:r w:rsidRPr="00D67DD6">
        <w:rPr>
          <w:noProof w:val="0"/>
          <w:lang w:val="fr-FR"/>
        </w:rPr>
        <w:t>première forme de retrait de l’Être</w:t>
      </w:r>
      <w:r w:rsidR="00EC0919" w:rsidRPr="00D67DD6">
        <w:rPr>
          <w:noProof w:val="0"/>
          <w:lang w:val="fr-FR"/>
        </w:rPr>
        <w:t xml:space="preserve"> (</w:t>
      </w:r>
      <w:r w:rsidR="00EC0919" w:rsidRPr="00D67DD6">
        <w:rPr>
          <w:i/>
          <w:noProof w:val="0"/>
          <w:lang w:val="fr-FR"/>
        </w:rPr>
        <w:t>Seinsverlassenheit</w:t>
      </w:r>
      <w:r w:rsidR="00EC0919" w:rsidRPr="00D67DD6">
        <w:rPr>
          <w:noProof w:val="0"/>
          <w:lang w:val="fr-FR"/>
        </w:rPr>
        <w:t>)</w:t>
      </w:r>
      <w:r w:rsidRPr="00D67DD6">
        <w:rPr>
          <w:noProof w:val="0"/>
          <w:lang w:val="fr-FR"/>
        </w:rPr>
        <w:t>. Mais l’oubli conscient et le déplacement de la première substance aristotélicienne dans la modernité et dans l’objectivité font l’époque de l’errance</w:t>
      </w:r>
      <w:r w:rsidR="00C5171C" w:rsidRPr="00D67DD6">
        <w:rPr>
          <w:noProof w:val="0"/>
          <w:lang w:val="fr-FR"/>
        </w:rPr>
        <w:t xml:space="preserve"> supplémentaire</w:t>
      </w:r>
      <w:r w:rsidRPr="00D67DD6">
        <w:rPr>
          <w:noProof w:val="0"/>
          <w:lang w:val="fr-FR"/>
        </w:rPr>
        <w:t xml:space="preserve">. Le sujet postmoderne existe dans le mode historique de l’oubli qui concerne </w:t>
      </w:r>
      <w:r w:rsidR="00223043" w:rsidRPr="00D67DD6">
        <w:rPr>
          <w:noProof w:val="0"/>
          <w:lang w:val="fr-FR"/>
        </w:rPr>
        <w:t>l’existant</w:t>
      </w:r>
      <w:r w:rsidRPr="00D67DD6">
        <w:rPr>
          <w:noProof w:val="0"/>
          <w:lang w:val="fr-FR"/>
        </w:rPr>
        <w:t xml:space="preserve"> </w:t>
      </w:r>
      <w:r w:rsidR="006961E3" w:rsidRPr="00D67DD6">
        <w:rPr>
          <w:noProof w:val="0"/>
          <w:lang w:val="fr-FR"/>
        </w:rPr>
        <w:t xml:space="preserve">issu </w:t>
      </w:r>
      <w:r w:rsidRPr="00D67DD6">
        <w:rPr>
          <w:noProof w:val="0"/>
          <w:lang w:val="fr-FR"/>
        </w:rPr>
        <w:t>de la métaphysique aristotélicienne (</w:t>
      </w:r>
      <w:r w:rsidRPr="00D67DD6">
        <w:rPr>
          <w:i/>
          <w:noProof w:val="0"/>
          <w:lang w:val="fr-FR"/>
        </w:rPr>
        <w:t>Seinsvergessenheit</w:t>
      </w:r>
      <w:r w:rsidRPr="00D67DD6">
        <w:rPr>
          <w:noProof w:val="0"/>
          <w:lang w:val="fr-FR"/>
        </w:rPr>
        <w:t>).</w:t>
      </w:r>
      <w:r w:rsidR="00C51522" w:rsidRPr="00D67DD6">
        <w:rPr>
          <w:noProof w:val="0"/>
          <w:lang w:val="fr-FR"/>
        </w:rPr>
        <w:t xml:space="preserve"> </w:t>
      </w:r>
      <w:r w:rsidRPr="00D67DD6">
        <w:rPr>
          <w:noProof w:val="0"/>
          <w:lang w:val="fr-FR"/>
        </w:rPr>
        <w:t>La forme originelle du caractère caché de l’Être est liée à la tragédie antique et a été initiée philosophiquement dans la métaphysique de Platon et d’Aristote. Elle a ensuite été conservée par la métaphysique classique jusqu’</w:t>
      </w:r>
      <w:r w:rsidR="00F16F18" w:rsidRPr="00D67DD6">
        <w:rPr>
          <w:noProof w:val="0"/>
          <w:lang w:val="fr-FR"/>
        </w:rPr>
        <w:t>à son déclin à la fin du XIII</w:t>
      </w:r>
      <w:r w:rsidRPr="00D67DD6">
        <w:rPr>
          <w:noProof w:val="0"/>
          <w:lang w:val="fr-FR"/>
        </w:rPr>
        <w:t>e siècle. L’époque de la mode</w:t>
      </w:r>
      <w:r w:rsidR="00A34E99" w:rsidRPr="00D67DD6">
        <w:rPr>
          <w:noProof w:val="0"/>
          <w:lang w:val="fr-FR"/>
        </w:rPr>
        <w:t>rnité objective commença</w:t>
      </w:r>
      <w:r w:rsidR="00F16F18" w:rsidRPr="00D67DD6">
        <w:rPr>
          <w:noProof w:val="0"/>
          <w:lang w:val="fr-FR"/>
        </w:rPr>
        <w:t xml:space="preserve"> au XIV</w:t>
      </w:r>
      <w:r w:rsidRPr="00D67DD6">
        <w:rPr>
          <w:noProof w:val="0"/>
          <w:lang w:val="fr-FR"/>
        </w:rPr>
        <w:t xml:space="preserve">e siècle par l’école scolastique appelée </w:t>
      </w:r>
      <w:r w:rsidRPr="00D67DD6">
        <w:rPr>
          <w:i/>
          <w:noProof w:val="0"/>
          <w:lang w:val="fr-FR"/>
        </w:rPr>
        <w:t xml:space="preserve">via </w:t>
      </w:r>
      <w:r w:rsidR="001930B0" w:rsidRPr="00D67DD6">
        <w:rPr>
          <w:i/>
          <w:noProof w:val="0"/>
          <w:lang w:val="fr-FR"/>
        </w:rPr>
        <w:t>Modernorum</w:t>
      </w:r>
      <w:r w:rsidRPr="00D67DD6">
        <w:rPr>
          <w:noProof w:val="0"/>
          <w:lang w:val="fr-FR"/>
        </w:rPr>
        <w:t xml:space="preserve">. La substance fut ensuite remplacée par la volonté de </w:t>
      </w:r>
      <w:r w:rsidRPr="00D67DD6">
        <w:rPr>
          <w:noProof w:val="0"/>
          <w:lang w:val="fr-FR"/>
        </w:rPr>
        <w:lastRenderedPageBreak/>
        <w:t>puissance donnée dans le sujet postmoderne. Après avoir oublié la question de l’Être dans la métaphysique comme nouvelle philosophie première, la scolastique latine perdit</w:t>
      </w:r>
      <w:r w:rsidR="00971E0D" w:rsidRPr="00D67DD6">
        <w:rPr>
          <w:noProof w:val="0"/>
          <w:lang w:val="fr-FR"/>
        </w:rPr>
        <w:t xml:space="preserve"> le sens de </w:t>
      </w:r>
      <w:r w:rsidRPr="00D67DD6">
        <w:rPr>
          <w:noProof w:val="0"/>
          <w:lang w:val="fr-FR"/>
        </w:rPr>
        <w:t xml:space="preserve">la substance aristotélicienne. La pensée de l’époque </w:t>
      </w:r>
      <w:r w:rsidR="006C4E7E" w:rsidRPr="00D67DD6">
        <w:rPr>
          <w:noProof w:val="0"/>
          <w:lang w:val="fr-FR"/>
        </w:rPr>
        <w:t>post</w:t>
      </w:r>
      <w:r w:rsidRPr="00D67DD6">
        <w:rPr>
          <w:noProof w:val="0"/>
          <w:lang w:val="fr-FR"/>
        </w:rPr>
        <w:t xml:space="preserve">moderne n’est plus dramatisée sous l’influence des Muses </w:t>
      </w:r>
      <w:r w:rsidR="0033390B" w:rsidRPr="00D67DD6">
        <w:rPr>
          <w:noProof w:val="0"/>
          <w:lang w:val="fr-FR"/>
        </w:rPr>
        <w:t xml:space="preserve">pour jouer </w:t>
      </w:r>
      <w:r w:rsidRPr="00D67DD6">
        <w:rPr>
          <w:noProof w:val="0"/>
          <w:lang w:val="fr-FR"/>
        </w:rPr>
        <w:t>la comédie divine</w:t>
      </w:r>
      <w:r w:rsidR="00392028" w:rsidRPr="00D67DD6">
        <w:rPr>
          <w:noProof w:val="0"/>
          <w:lang w:val="fr-FR"/>
        </w:rPr>
        <w:fldChar w:fldCharType="begin"/>
      </w:r>
      <w:r w:rsidR="00392028" w:rsidRPr="00D67DD6">
        <w:rPr>
          <w:noProof w:val="0"/>
          <w:lang w:val="fr-FR"/>
        </w:rPr>
        <w:instrText xml:space="preserve"> XE "comédie divine" </w:instrText>
      </w:r>
      <w:r w:rsidR="00392028" w:rsidRPr="00D67DD6">
        <w:rPr>
          <w:noProof w:val="0"/>
          <w:lang w:val="fr-FR"/>
        </w:rPr>
        <w:fldChar w:fldCharType="end"/>
      </w:r>
      <w:r w:rsidRPr="00D67DD6">
        <w:rPr>
          <w:noProof w:val="0"/>
          <w:lang w:val="fr-FR"/>
        </w:rPr>
        <w:t xml:space="preserve">. Les déesses du Chaos, objectivement </w:t>
      </w:r>
      <w:r w:rsidR="007C7653">
        <w:rPr>
          <w:noProof w:val="0"/>
          <w:lang w:val="fr-FR"/>
        </w:rPr>
        <w:t>non existant</w:t>
      </w:r>
      <w:r w:rsidRPr="00D67DD6">
        <w:rPr>
          <w:noProof w:val="0"/>
          <w:lang w:val="fr-FR"/>
        </w:rPr>
        <w:t xml:space="preserve">es, ont pris la direction de l’époque nihiliste. La vérité tragicomique de </w:t>
      </w:r>
      <w:r w:rsidR="00223043" w:rsidRPr="00D67DD6">
        <w:rPr>
          <w:noProof w:val="0"/>
          <w:lang w:val="fr-FR"/>
        </w:rPr>
        <w:t>l’existant</w:t>
      </w:r>
      <w:r w:rsidRPr="00D67DD6">
        <w:rPr>
          <w:noProof w:val="0"/>
          <w:lang w:val="fr-FR"/>
        </w:rPr>
        <w:t xml:space="preserve"> métaphysique avait été instituée par l’oubli objectivement instauré. La nouvelle époque est donc fondamentalement différente de la comédie divine, qui avait été fondée par Platon sous l’impact des derniers tragédiens comme Sophocle. Depuis l’</w:t>
      </w:r>
      <w:r w:rsidR="00516CC6" w:rsidRPr="00D67DD6">
        <w:rPr>
          <w:noProof w:val="0"/>
          <w:lang w:val="fr-FR"/>
        </w:rPr>
        <w:t>antiquité tardive</w:t>
      </w:r>
      <w:r w:rsidRPr="00D67DD6">
        <w:rPr>
          <w:noProof w:val="0"/>
          <w:lang w:val="fr-FR"/>
        </w:rPr>
        <w:t>, une version différente du datif métaphysique prévalu</w:t>
      </w:r>
      <w:r w:rsidR="00971E0D" w:rsidRPr="00D67DD6">
        <w:rPr>
          <w:noProof w:val="0"/>
          <w:lang w:val="fr-FR"/>
        </w:rPr>
        <w:t>t</w:t>
      </w:r>
      <w:r w:rsidRPr="00D67DD6">
        <w:rPr>
          <w:noProof w:val="0"/>
          <w:lang w:val="fr-FR"/>
        </w:rPr>
        <w:t xml:space="preserve">, qui était basée sur la reconnaissance du sujet </w:t>
      </w:r>
      <w:r w:rsidR="008D2CCF" w:rsidRPr="00D67DD6">
        <w:rPr>
          <w:noProof w:val="0"/>
          <w:lang w:val="fr-FR"/>
        </w:rPr>
        <w:t>post</w:t>
      </w:r>
      <w:r w:rsidRPr="00D67DD6">
        <w:rPr>
          <w:noProof w:val="0"/>
          <w:lang w:val="fr-FR"/>
        </w:rPr>
        <w:t xml:space="preserve">moderne et </w:t>
      </w:r>
      <w:r w:rsidR="00971E0D" w:rsidRPr="00D67DD6">
        <w:rPr>
          <w:noProof w:val="0"/>
          <w:lang w:val="fr-FR"/>
        </w:rPr>
        <w:t xml:space="preserve">sur </w:t>
      </w:r>
      <w:r w:rsidRPr="00D67DD6">
        <w:rPr>
          <w:noProof w:val="0"/>
          <w:lang w:val="fr-FR"/>
        </w:rPr>
        <w:t>sa volonté de puissance. L’époque du postmodernisme cartésien et du nihilisme contemporain suit le chemin des modernes de l’</w:t>
      </w:r>
      <w:r w:rsidR="00516CC6" w:rsidRPr="00D67DD6">
        <w:rPr>
          <w:noProof w:val="0"/>
          <w:lang w:val="fr-FR"/>
        </w:rPr>
        <w:t>antiquité tardive</w:t>
      </w:r>
      <w:r w:rsidRPr="00D67DD6">
        <w:rPr>
          <w:noProof w:val="0"/>
          <w:lang w:val="fr-FR"/>
        </w:rPr>
        <w:t xml:space="preserve">. Le postmodernisme des Lumières se termine par le nihilisme métaphysique du </w:t>
      </w:r>
      <w:r w:rsidR="00F16F18" w:rsidRPr="00D67DD6">
        <w:rPr>
          <w:noProof w:val="0"/>
          <w:lang w:val="fr-FR"/>
        </w:rPr>
        <w:t>XIX</w:t>
      </w:r>
      <w:r w:rsidRPr="00D67DD6">
        <w:rPr>
          <w:noProof w:val="0"/>
          <w:lang w:val="fr-FR"/>
        </w:rPr>
        <w:t>e siècle et par la déconstruction contemporaine de tout sens, même celui fondé objectivement.</w:t>
      </w:r>
    </w:p>
    <w:p w14:paraId="2A9E353F" w14:textId="3B51FE74" w:rsidR="00742931" w:rsidRPr="00D67DD6" w:rsidRDefault="00E024B8" w:rsidP="004F1D38">
      <w:pPr>
        <w:rPr>
          <w:noProof w:val="0"/>
          <w:lang w:val="fr-FR"/>
        </w:rPr>
      </w:pPr>
      <w:r w:rsidRPr="00D67DD6">
        <w:rPr>
          <w:noProof w:val="0"/>
          <w:lang w:val="fr-FR"/>
        </w:rPr>
        <w:tab/>
      </w:r>
      <w:r w:rsidR="00A60D70" w:rsidRPr="00D67DD6">
        <w:rPr>
          <w:noProof w:val="0"/>
          <w:lang w:val="fr-FR"/>
        </w:rPr>
        <w:t>Platon composa</w:t>
      </w:r>
      <w:r w:rsidRPr="00D67DD6">
        <w:rPr>
          <w:noProof w:val="0"/>
          <w:lang w:val="fr-FR"/>
        </w:rPr>
        <w:t xml:space="preserve"> </w:t>
      </w:r>
      <w:r w:rsidR="00D47C07" w:rsidRPr="00D67DD6">
        <w:rPr>
          <w:noProof w:val="0"/>
          <w:lang w:val="fr-FR"/>
        </w:rPr>
        <w:t xml:space="preserve">consciemment </w:t>
      </w:r>
      <w:r w:rsidRPr="00D67DD6">
        <w:rPr>
          <w:noProof w:val="0"/>
          <w:lang w:val="fr-FR"/>
        </w:rPr>
        <w:t xml:space="preserve">le conte de fées philosophique pour </w:t>
      </w:r>
      <w:r w:rsidR="00D35684" w:rsidRPr="00D67DD6">
        <w:rPr>
          <w:noProof w:val="0"/>
          <w:lang w:val="fr-FR"/>
        </w:rPr>
        <w:t xml:space="preserve">instruire </w:t>
      </w:r>
      <w:r w:rsidRPr="00D67DD6">
        <w:rPr>
          <w:noProof w:val="0"/>
          <w:lang w:val="fr-FR"/>
        </w:rPr>
        <w:t xml:space="preserve">les gardiens de la </w:t>
      </w:r>
      <w:r w:rsidR="00D35684" w:rsidRPr="00D67DD6">
        <w:rPr>
          <w:noProof w:val="0"/>
          <w:lang w:val="fr-FR"/>
        </w:rPr>
        <w:t xml:space="preserve">cité </w:t>
      </w:r>
      <w:r w:rsidRPr="00D67DD6">
        <w:rPr>
          <w:noProof w:val="0"/>
          <w:lang w:val="fr-FR"/>
        </w:rPr>
        <w:t xml:space="preserve">idéale </w:t>
      </w:r>
      <w:r w:rsidR="00D35684" w:rsidRPr="00D67DD6">
        <w:rPr>
          <w:noProof w:val="0"/>
          <w:lang w:val="fr-FR"/>
        </w:rPr>
        <w:t xml:space="preserve">et </w:t>
      </w:r>
      <w:r w:rsidR="007C7653">
        <w:rPr>
          <w:noProof w:val="0"/>
          <w:lang w:val="fr-FR"/>
        </w:rPr>
        <w:t>non existant</w:t>
      </w:r>
      <w:r w:rsidRPr="00D67DD6">
        <w:rPr>
          <w:noProof w:val="0"/>
          <w:lang w:val="fr-FR"/>
        </w:rPr>
        <w:t xml:space="preserve">e. Ce moderniste a été initié aux mystères </w:t>
      </w:r>
      <w:r w:rsidR="004E0882" w:rsidRPr="00D67DD6">
        <w:rPr>
          <w:noProof w:val="0"/>
          <w:lang w:val="fr-FR"/>
        </w:rPr>
        <w:t>grec</w:t>
      </w:r>
      <w:r w:rsidR="00630102" w:rsidRPr="00D67DD6">
        <w:rPr>
          <w:noProof w:val="0"/>
          <w:lang w:val="fr-FR"/>
        </w:rPr>
        <w:t xml:space="preserve">s </w:t>
      </w:r>
      <w:r w:rsidRPr="00D67DD6">
        <w:rPr>
          <w:noProof w:val="0"/>
          <w:lang w:val="fr-FR"/>
        </w:rPr>
        <w:t>et il connaissait la vision classique de la vérité. Platon délibérément cré</w:t>
      </w:r>
      <w:r w:rsidR="00D35684" w:rsidRPr="00D67DD6">
        <w:rPr>
          <w:noProof w:val="0"/>
          <w:lang w:val="fr-FR"/>
        </w:rPr>
        <w:t>a</w:t>
      </w:r>
      <w:r w:rsidR="004D58E8" w:rsidRPr="00D67DD6">
        <w:rPr>
          <w:noProof w:val="0"/>
          <w:lang w:val="fr-FR"/>
        </w:rPr>
        <w:t xml:space="preserve"> des mythes fondateurs pour</w:t>
      </w:r>
      <w:r w:rsidRPr="00D67DD6">
        <w:rPr>
          <w:noProof w:val="0"/>
          <w:lang w:val="fr-FR"/>
        </w:rPr>
        <w:t xml:space="preserve"> </w:t>
      </w:r>
      <w:r w:rsidRPr="00D67DD6">
        <w:rPr>
          <w:i/>
          <w:noProof w:val="0"/>
          <w:lang w:val="fr-FR"/>
        </w:rPr>
        <w:t>Magna Graecia</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Magna Graecia</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académique. Les néoplatoniciens ont utilisé les mythes pédagogiques de Platon au cours des siècles suivants, principalement la cosmogonie mythologique dans le dialogue </w:t>
      </w:r>
      <w:r w:rsidR="00D35684" w:rsidRPr="00D67DD6">
        <w:rPr>
          <w:i/>
          <w:noProof w:val="0"/>
          <w:lang w:val="fr-FR"/>
        </w:rPr>
        <w:t>T</w:t>
      </w:r>
      <w:r w:rsidRPr="00D67DD6">
        <w:rPr>
          <w:i/>
          <w:noProof w:val="0"/>
          <w:lang w:val="fr-FR"/>
        </w:rPr>
        <w:t>imée</w:t>
      </w:r>
      <w:r w:rsidRPr="00D67DD6">
        <w:rPr>
          <w:noProof w:val="0"/>
          <w:lang w:val="fr-FR"/>
        </w:rPr>
        <w:t>. Le simulacre platonicien</w:t>
      </w:r>
      <w:r w:rsidR="00AD29EA" w:rsidRPr="00D67DD6">
        <w:rPr>
          <w:noProof w:val="0"/>
          <w:lang w:val="fr-FR"/>
        </w:rPr>
        <w:t xml:space="preserve"> </w:t>
      </w:r>
      <w:r w:rsidRPr="00D67DD6">
        <w:rPr>
          <w:noProof w:val="0"/>
          <w:lang w:val="fr-FR"/>
        </w:rPr>
        <w:t>établi</w:t>
      </w:r>
      <w:r w:rsidR="00AD29EA" w:rsidRPr="00D67DD6">
        <w:rPr>
          <w:noProof w:val="0"/>
          <w:lang w:val="fr-FR"/>
        </w:rPr>
        <w:t>t</w:t>
      </w:r>
      <w:r w:rsidRPr="00D67DD6">
        <w:rPr>
          <w:noProof w:val="0"/>
          <w:lang w:val="fr-FR"/>
        </w:rPr>
        <w:t xml:space="preserve"> une nouvel</w:t>
      </w:r>
      <w:r w:rsidR="00EE34FF" w:rsidRPr="00EE34FF">
        <w:rPr>
          <w:i/>
          <w:noProof w:val="0"/>
          <w:lang w:val="fr-FR"/>
        </w:rPr>
        <w:t>Lichtung</w:t>
      </w:r>
      <w:r w:rsidRPr="00D67DD6">
        <w:rPr>
          <w:noProof w:val="0"/>
          <w:lang w:val="fr-FR"/>
        </w:rPr>
        <w:t xml:space="preserve"> de la vérité et de la tromperie qui produit </w:t>
      </w:r>
      <w:r w:rsidR="00514713" w:rsidRPr="00514713">
        <w:rPr>
          <w:i/>
          <w:noProof w:val="0"/>
          <w:lang w:val="fr-FR"/>
        </w:rPr>
        <w:t>Irrtum</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Irrtum</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métaphysique. Les constellations métaphysiques </w:t>
      </w:r>
      <w:r w:rsidR="00063661" w:rsidRPr="00D67DD6">
        <w:rPr>
          <w:noProof w:val="0"/>
          <w:lang w:val="fr-FR"/>
        </w:rPr>
        <w:t xml:space="preserve">révèlent </w:t>
      </w:r>
      <w:r w:rsidRPr="00D67DD6">
        <w:rPr>
          <w:noProof w:val="0"/>
          <w:lang w:val="fr-FR"/>
        </w:rPr>
        <w:t>la forme hi</w:t>
      </w:r>
      <w:r w:rsidR="006D0109" w:rsidRPr="00D67DD6">
        <w:rPr>
          <w:noProof w:val="0"/>
          <w:lang w:val="fr-FR"/>
        </w:rPr>
        <w:t>stor</w:t>
      </w:r>
      <w:r w:rsidR="00063661" w:rsidRPr="00D67DD6">
        <w:rPr>
          <w:noProof w:val="0"/>
          <w:lang w:val="fr-FR"/>
        </w:rPr>
        <w:t>iale</w:t>
      </w:r>
      <w:r w:rsidR="006D0109" w:rsidRPr="00D67DD6">
        <w:rPr>
          <w:noProof w:val="0"/>
          <w:lang w:val="fr-FR"/>
        </w:rPr>
        <w:t xml:space="preserve"> de</w:t>
      </w:r>
      <w:r w:rsidR="00063661" w:rsidRPr="00D67DD6">
        <w:rPr>
          <w:noProof w:val="0"/>
          <w:lang w:val="fr-FR"/>
        </w:rPr>
        <w:t xml:space="preserve"> </w:t>
      </w:r>
      <w:r w:rsidR="006D0109" w:rsidRPr="00D67DD6">
        <w:rPr>
          <w:noProof w:val="0"/>
          <w:lang w:val="fr-FR"/>
        </w:rPr>
        <w:t xml:space="preserve">vérité comme </w:t>
      </w:r>
      <w:r w:rsidR="00A23C98" w:rsidRPr="00A23C98">
        <w:rPr>
          <w:i/>
          <w:noProof w:val="0"/>
          <w:lang w:val="fr-FR"/>
        </w:rPr>
        <w:t>a/lètheia</w:t>
      </w:r>
      <w:r w:rsidRPr="00D67DD6">
        <w:rPr>
          <w:noProof w:val="0"/>
          <w:lang w:val="fr-FR"/>
        </w:rPr>
        <w:t xml:space="preserve"> musicale. Les termes </w:t>
      </w:r>
      <w:r w:rsidRPr="00D67DD6">
        <w:rPr>
          <w:i/>
          <w:noProof w:val="0"/>
          <w:lang w:val="fr-FR"/>
        </w:rPr>
        <w:t>Irre</w:t>
      </w:r>
      <w:r w:rsidRPr="00D67DD6">
        <w:rPr>
          <w:noProof w:val="0"/>
          <w:lang w:val="fr-FR"/>
        </w:rPr>
        <w:t xml:space="preserve"> et </w:t>
      </w:r>
      <w:r w:rsidRPr="00D67DD6">
        <w:rPr>
          <w:i/>
          <w:noProof w:val="0"/>
          <w:lang w:val="fr-FR"/>
        </w:rPr>
        <w:t>Irrtum</w:t>
      </w:r>
      <w:r w:rsidRPr="00D67DD6">
        <w:rPr>
          <w:noProof w:val="0"/>
          <w:lang w:val="fr-FR"/>
        </w:rPr>
        <w:t xml:space="preserve"> montrent le développement de la métaphysique du point de vue du commencement caché (</w:t>
      </w:r>
      <w:r w:rsidRPr="00D67DD6">
        <w:rPr>
          <w:i/>
          <w:noProof w:val="0"/>
          <w:lang w:val="fr-FR"/>
        </w:rPr>
        <w:t>Anfang</w:t>
      </w:r>
      <w:r w:rsidRPr="00D67DD6">
        <w:rPr>
          <w:noProof w:val="0"/>
          <w:lang w:val="fr-FR"/>
        </w:rPr>
        <w:t>). L</w:t>
      </w:r>
      <w:r w:rsidR="005E12FA" w:rsidRPr="00D67DD6">
        <w:rPr>
          <w:noProof w:val="0"/>
          <w:lang w:val="fr-FR"/>
        </w:rPr>
        <w:t>’</w:t>
      </w:r>
      <w:r w:rsidRPr="00D67DD6">
        <w:rPr>
          <w:noProof w:val="0"/>
          <w:lang w:val="fr-FR"/>
        </w:rPr>
        <w:t>analyse de l</w:t>
      </w:r>
      <w:r w:rsidR="005E12FA" w:rsidRPr="00D67DD6">
        <w:rPr>
          <w:noProof w:val="0"/>
          <w:lang w:val="fr-FR"/>
        </w:rPr>
        <w:t>’</w:t>
      </w:r>
      <w:r w:rsidRPr="00D67DD6">
        <w:rPr>
          <w:noProof w:val="0"/>
          <w:lang w:val="fr-FR"/>
        </w:rPr>
        <w:t>objectivité commence par la figure archaïque d</w:t>
      </w:r>
      <w:r w:rsidR="005E12FA" w:rsidRPr="00D67DD6">
        <w:rPr>
          <w:noProof w:val="0"/>
          <w:lang w:val="fr-FR"/>
        </w:rPr>
        <w:t>’</w:t>
      </w:r>
      <w:r w:rsidRPr="00D67DD6">
        <w:rPr>
          <w:i/>
          <w:noProof w:val="0"/>
          <w:lang w:val="fr-FR"/>
        </w:rPr>
        <w:t>Irre</w:t>
      </w:r>
      <w:r w:rsidRPr="00D67DD6">
        <w:rPr>
          <w:noProof w:val="0"/>
          <w:lang w:val="fr-FR"/>
        </w:rPr>
        <w:t>. L</w:t>
      </w:r>
      <w:r w:rsidR="005E12FA" w:rsidRPr="00D67DD6">
        <w:rPr>
          <w:noProof w:val="0"/>
          <w:lang w:val="fr-FR"/>
        </w:rPr>
        <w:t>’</w:t>
      </w:r>
      <w:r w:rsidRPr="00D67DD6">
        <w:rPr>
          <w:noProof w:val="0"/>
          <w:lang w:val="fr-FR"/>
        </w:rPr>
        <w:t xml:space="preserve">effet du commencement originel se révèle dans </w:t>
      </w:r>
      <w:r w:rsidRPr="00D67DD6">
        <w:rPr>
          <w:i/>
          <w:noProof w:val="0"/>
          <w:lang w:val="fr-FR"/>
        </w:rPr>
        <w:t>Lichtung</w:t>
      </w:r>
      <w:r w:rsidRPr="00D67DD6">
        <w:rPr>
          <w:noProof w:val="0"/>
          <w:lang w:val="fr-FR"/>
        </w:rPr>
        <w:t xml:space="preserve"> lorsque</w:t>
      </w:r>
      <w:r w:rsidR="002F13E5" w:rsidRPr="00D67DD6">
        <w:rPr>
          <w:noProof w:val="0"/>
          <w:lang w:val="fr-FR"/>
        </w:rPr>
        <w:t xml:space="preserve"> l</w:t>
      </w:r>
      <w:r w:rsidR="005E12FA" w:rsidRPr="00D67DD6">
        <w:rPr>
          <w:noProof w:val="0"/>
          <w:lang w:val="fr-FR"/>
        </w:rPr>
        <w:t>’</w:t>
      </w:r>
      <w:r w:rsidR="002F13E5" w:rsidRPr="00D67DD6">
        <w:rPr>
          <w:noProof w:val="0"/>
          <w:lang w:val="fr-FR"/>
        </w:rPr>
        <w:t xml:space="preserve">ancienne définition de </w:t>
      </w:r>
      <w:r w:rsidRPr="00D67DD6">
        <w:rPr>
          <w:noProof w:val="0"/>
          <w:lang w:val="fr-FR"/>
        </w:rPr>
        <w:t xml:space="preserve">métaphysique se transforme en une nouvelle. Dans le royaume </w:t>
      </w:r>
      <w:r w:rsidR="00A23C98">
        <w:rPr>
          <w:noProof w:val="0"/>
          <w:lang w:val="fr-FR"/>
        </w:rPr>
        <w:t>d’</w:t>
      </w:r>
      <w:r w:rsidR="00A23C98" w:rsidRPr="00A23C98">
        <w:rPr>
          <w:i/>
          <w:noProof w:val="0"/>
          <w:lang w:val="fr-FR"/>
        </w:rPr>
        <w:t>a/lètheia</w:t>
      </w:r>
      <w:r w:rsidRPr="00D67DD6">
        <w:rPr>
          <w:noProof w:val="0"/>
          <w:lang w:val="fr-FR"/>
        </w:rPr>
        <w:t xml:space="preserve"> et du </w:t>
      </w:r>
      <w:r w:rsidRPr="00D67DD6">
        <w:rPr>
          <w:i/>
          <w:noProof w:val="0"/>
          <w:lang w:val="fr-FR"/>
        </w:rPr>
        <w:t>Lichtung</w:t>
      </w:r>
      <w:r w:rsidRPr="00D67DD6">
        <w:rPr>
          <w:noProof w:val="0"/>
          <w:lang w:val="fr-FR"/>
        </w:rPr>
        <w:t xml:space="preserve">, la vérité de la métaphysique existe comme lumière et ombre, comme vérité et </w:t>
      </w:r>
      <w:r w:rsidR="002F13E5" w:rsidRPr="00D67DD6">
        <w:rPr>
          <w:noProof w:val="0"/>
          <w:lang w:val="fr-FR"/>
        </w:rPr>
        <w:t>tromperie. L</w:t>
      </w:r>
      <w:r w:rsidR="005E12FA" w:rsidRPr="00D67DD6">
        <w:rPr>
          <w:noProof w:val="0"/>
          <w:lang w:val="fr-FR"/>
        </w:rPr>
        <w:t>’</w:t>
      </w:r>
      <w:r w:rsidR="002F13E5" w:rsidRPr="00D67DD6">
        <w:rPr>
          <w:noProof w:val="0"/>
          <w:lang w:val="fr-FR"/>
        </w:rPr>
        <w:t>obscurité de l</w:t>
      </w:r>
      <w:r w:rsidR="005E12FA" w:rsidRPr="00D67DD6">
        <w:rPr>
          <w:noProof w:val="0"/>
          <w:lang w:val="fr-FR"/>
        </w:rPr>
        <w:t>’</w:t>
      </w:r>
      <w:r w:rsidR="00971E0D" w:rsidRPr="00D67DD6">
        <w:rPr>
          <w:noProof w:val="0"/>
          <w:lang w:val="fr-FR"/>
        </w:rPr>
        <w:t xml:space="preserve">existant </w:t>
      </w:r>
      <w:r w:rsidRPr="00D67DD6">
        <w:rPr>
          <w:noProof w:val="0"/>
          <w:lang w:val="fr-FR"/>
        </w:rPr>
        <w:t>caché et le crépuscule des possibilités futures de la justesse (</w:t>
      </w:r>
      <w:r w:rsidRPr="00D67DD6">
        <w:rPr>
          <w:i/>
          <w:noProof w:val="0"/>
          <w:lang w:val="fr-FR"/>
        </w:rPr>
        <w:t>veritas</w:t>
      </w:r>
      <w:r w:rsidRPr="00D67DD6">
        <w:rPr>
          <w:noProof w:val="0"/>
          <w:lang w:val="fr-FR"/>
        </w:rPr>
        <w:t>) font la manifestation initiale de toute sign</w:t>
      </w:r>
      <w:r w:rsidR="00E41147" w:rsidRPr="00D67DD6">
        <w:rPr>
          <w:noProof w:val="0"/>
          <w:lang w:val="fr-FR"/>
        </w:rPr>
        <w:t>ification métaphysique</w:t>
      </w:r>
      <w:r w:rsidRPr="00D67DD6">
        <w:rPr>
          <w:noProof w:val="0"/>
          <w:lang w:val="fr-FR"/>
        </w:rPr>
        <w:t>. L</w:t>
      </w:r>
      <w:r w:rsidR="005E12FA" w:rsidRPr="00D67DD6">
        <w:rPr>
          <w:noProof w:val="0"/>
          <w:lang w:val="fr-FR"/>
        </w:rPr>
        <w:t>’</w:t>
      </w:r>
      <w:r w:rsidRPr="00D67DD6">
        <w:rPr>
          <w:noProof w:val="0"/>
          <w:lang w:val="fr-FR"/>
        </w:rPr>
        <w:t>interprétation archéologique</w:t>
      </w:r>
      <w:r w:rsidR="004F2C69" w:rsidRPr="00D67DD6">
        <w:rPr>
          <w:noProof w:val="0"/>
          <w:lang w:val="fr-FR"/>
        </w:rPr>
        <w:t xml:space="preserve"> suit la sémantique archégétique</w:t>
      </w:r>
      <w:r w:rsidRPr="00D67DD6">
        <w:rPr>
          <w:noProof w:val="0"/>
          <w:lang w:val="fr-FR"/>
        </w:rPr>
        <w:t xml:space="preserve"> d</w:t>
      </w:r>
      <w:r w:rsidR="005E12FA" w:rsidRPr="00D67DD6">
        <w:rPr>
          <w:noProof w:val="0"/>
          <w:lang w:val="fr-FR"/>
        </w:rPr>
        <w:t>’</w:t>
      </w:r>
      <w:r w:rsidRPr="00D67DD6">
        <w:rPr>
          <w:noProof w:val="0"/>
          <w:lang w:val="fr-FR"/>
        </w:rPr>
        <w:t>Apollon. L</w:t>
      </w:r>
      <w:r w:rsidR="005E12FA" w:rsidRPr="00D67DD6">
        <w:rPr>
          <w:noProof w:val="0"/>
          <w:lang w:val="fr-FR"/>
        </w:rPr>
        <w:t>’</w:t>
      </w:r>
      <w:r w:rsidRPr="00D67DD6">
        <w:rPr>
          <w:noProof w:val="0"/>
          <w:lang w:val="fr-FR"/>
        </w:rPr>
        <w:t xml:space="preserve">examen recherche la possibilité de la philosophie objective faite par un nouveau sujet de </w:t>
      </w:r>
      <w:r w:rsidRPr="00D67DD6">
        <w:rPr>
          <w:noProof w:val="0"/>
          <w:lang w:val="fr-FR"/>
        </w:rPr>
        <w:lastRenderedPageBreak/>
        <w:t>pensée. Cette approche permet l</w:t>
      </w:r>
      <w:r w:rsidR="005E12FA" w:rsidRPr="00D67DD6">
        <w:rPr>
          <w:noProof w:val="0"/>
          <w:lang w:val="fr-FR"/>
        </w:rPr>
        <w:t>’</w:t>
      </w:r>
      <w:r w:rsidRPr="00D67DD6">
        <w:rPr>
          <w:noProof w:val="0"/>
          <w:lang w:val="fr-FR"/>
        </w:rPr>
        <w:t xml:space="preserve">exploration </w:t>
      </w:r>
      <w:r w:rsidR="00514713" w:rsidRPr="00514713">
        <w:rPr>
          <w:noProof w:val="0"/>
          <w:lang w:val="fr-FR"/>
        </w:rPr>
        <w:t>d′</w:t>
      </w:r>
      <w:r w:rsidR="00514713" w:rsidRPr="00514713">
        <w:rPr>
          <w:i/>
          <w:noProof w:val="0"/>
          <w:lang w:val="fr-FR"/>
        </w:rPr>
        <w:t>Irrtum</w:t>
      </w:r>
      <w:r w:rsidRPr="00D67DD6">
        <w:rPr>
          <w:noProof w:val="0"/>
          <w:lang w:val="fr-FR"/>
        </w:rPr>
        <w:t xml:space="preserve"> fondamental donné par rapport à </w:t>
      </w:r>
      <w:r w:rsidR="005C463E" w:rsidRPr="00D67DD6">
        <w:rPr>
          <w:noProof w:val="0"/>
          <w:lang w:val="fr-FR"/>
        </w:rPr>
        <w:t xml:space="preserve">la </w:t>
      </w:r>
      <w:r w:rsidR="0009141C" w:rsidRPr="00D67DD6">
        <w:rPr>
          <w:noProof w:val="0"/>
          <w:lang w:val="fr-FR"/>
        </w:rPr>
        <w:t>manifestation d</w:t>
      </w:r>
      <w:r w:rsidR="00971E0D" w:rsidRPr="00D67DD6">
        <w:rPr>
          <w:noProof w:val="0"/>
          <w:lang w:val="fr-FR"/>
        </w:rPr>
        <w:t xml:space="preserve">u sens </w:t>
      </w:r>
      <w:r w:rsidRPr="00D67DD6">
        <w:rPr>
          <w:noProof w:val="0"/>
          <w:lang w:val="fr-FR"/>
        </w:rPr>
        <w:t>métaphysique. Après la fondation de la m</w:t>
      </w:r>
      <w:r w:rsidR="0009141C" w:rsidRPr="00D67DD6">
        <w:rPr>
          <w:noProof w:val="0"/>
          <w:lang w:val="fr-FR"/>
        </w:rPr>
        <w:t>étaphysique, la substance prit</w:t>
      </w:r>
      <w:r w:rsidRPr="00D67DD6">
        <w:rPr>
          <w:noProof w:val="0"/>
          <w:lang w:val="fr-FR"/>
        </w:rPr>
        <w:t xml:space="preserve"> le relais de l</w:t>
      </w:r>
      <w:r w:rsidR="005E12FA" w:rsidRPr="00D67DD6">
        <w:rPr>
          <w:noProof w:val="0"/>
          <w:lang w:val="fr-FR"/>
        </w:rPr>
        <w:t>’</w:t>
      </w:r>
      <w:r w:rsidRPr="00D67DD6">
        <w:rPr>
          <w:noProof w:val="0"/>
          <w:lang w:val="fr-FR"/>
        </w:rPr>
        <w:t>autorité arché</w:t>
      </w:r>
      <w:r w:rsidR="005228E9" w:rsidRPr="00D67DD6">
        <w:rPr>
          <w:noProof w:val="0"/>
          <w:lang w:val="fr-FR"/>
        </w:rPr>
        <w:t>gé</w:t>
      </w:r>
      <w:r w:rsidRPr="00D67DD6">
        <w:rPr>
          <w:noProof w:val="0"/>
          <w:lang w:val="fr-FR"/>
        </w:rPr>
        <w:t xml:space="preserve">tique. Le nouveau sens de </w:t>
      </w:r>
      <w:r w:rsidR="00F74256" w:rsidRPr="00D67DD6">
        <w:rPr>
          <w:noProof w:val="0"/>
          <w:lang w:val="fr-FR"/>
        </w:rPr>
        <w:t xml:space="preserve">la </w:t>
      </w:r>
      <w:r w:rsidRPr="00D67DD6">
        <w:rPr>
          <w:noProof w:val="0"/>
          <w:lang w:val="fr-FR"/>
        </w:rPr>
        <w:t xml:space="preserve">substance </w:t>
      </w:r>
      <w:r w:rsidR="005E12FA" w:rsidRPr="00D67DD6">
        <w:rPr>
          <w:noProof w:val="0"/>
          <w:lang w:val="fr-FR"/>
        </w:rPr>
        <w:t xml:space="preserve">fait </w:t>
      </w:r>
      <w:r w:rsidRPr="00D67DD6">
        <w:rPr>
          <w:noProof w:val="0"/>
          <w:lang w:val="fr-FR"/>
        </w:rPr>
        <w:t xml:space="preserve">la fondation de la métaphysique </w:t>
      </w:r>
      <w:r w:rsidR="00F74256" w:rsidRPr="00D67DD6">
        <w:rPr>
          <w:noProof w:val="0"/>
          <w:lang w:val="fr-FR"/>
        </w:rPr>
        <w:t xml:space="preserve">comme </w:t>
      </w:r>
      <w:r w:rsidRPr="00D67DD6">
        <w:rPr>
          <w:noProof w:val="0"/>
          <w:lang w:val="fr-FR"/>
        </w:rPr>
        <w:t xml:space="preserve">raison </w:t>
      </w:r>
      <w:r w:rsidR="008976F6" w:rsidRPr="00D67DD6">
        <w:rPr>
          <w:noProof w:val="0"/>
          <w:lang w:val="fr-FR"/>
        </w:rPr>
        <w:t>établie</w:t>
      </w:r>
      <w:r w:rsidR="005F5A2A" w:rsidRPr="00D67DD6">
        <w:rPr>
          <w:noProof w:val="0"/>
          <w:lang w:val="fr-FR"/>
        </w:rPr>
        <w:t xml:space="preserve"> </w:t>
      </w:r>
      <w:r w:rsidR="002C6A76" w:rsidRPr="00D67DD6">
        <w:rPr>
          <w:noProof w:val="0"/>
          <w:lang w:val="fr-FR"/>
        </w:rPr>
        <w:t>subjectivement</w:t>
      </w:r>
      <w:r w:rsidRPr="00D67DD6">
        <w:rPr>
          <w:noProof w:val="0"/>
          <w:lang w:val="fr-FR"/>
        </w:rPr>
        <w:t xml:space="preserve">. Avant la métaphysique, les </w:t>
      </w:r>
      <w:r w:rsidR="00971E0D" w:rsidRPr="00D67DD6">
        <w:rPr>
          <w:noProof w:val="0"/>
          <w:lang w:val="fr-FR"/>
        </w:rPr>
        <w:t>évènements</w:t>
      </w:r>
      <w:r w:rsidRPr="00D67DD6">
        <w:rPr>
          <w:noProof w:val="0"/>
          <w:lang w:val="fr-FR"/>
        </w:rPr>
        <w:t xml:space="preserve"> </w:t>
      </w:r>
      <w:r w:rsidR="005E12FA" w:rsidRPr="00D67DD6">
        <w:rPr>
          <w:noProof w:val="0"/>
          <w:lang w:val="fr-FR"/>
        </w:rPr>
        <w:t>fondaient la manifestation de l’Être dans son ipséité par la fondation divine et le don correspondant de la vision archaïque</w:t>
      </w:r>
      <w:r w:rsidRPr="00D67DD6">
        <w:rPr>
          <w:noProof w:val="0"/>
          <w:lang w:val="fr-FR"/>
        </w:rPr>
        <w:t>. La première philosophie s</w:t>
      </w:r>
      <w:r w:rsidR="005E12FA" w:rsidRPr="00D67DD6">
        <w:rPr>
          <w:noProof w:val="0"/>
          <w:lang w:val="fr-FR"/>
        </w:rPr>
        <w:t>’</w:t>
      </w:r>
      <w:r w:rsidRPr="00D67DD6">
        <w:rPr>
          <w:noProof w:val="0"/>
          <w:lang w:val="fr-FR"/>
        </w:rPr>
        <w:t>est transformée en l</w:t>
      </w:r>
      <w:r w:rsidR="005E12FA" w:rsidRPr="00D67DD6">
        <w:rPr>
          <w:noProof w:val="0"/>
          <w:lang w:val="fr-FR"/>
        </w:rPr>
        <w:t>’</w:t>
      </w:r>
      <w:r w:rsidRPr="00D67DD6">
        <w:rPr>
          <w:noProof w:val="0"/>
          <w:lang w:val="fr-FR"/>
        </w:rPr>
        <w:t xml:space="preserve">identité de la substance, qui est itérativement et essentiellement donnée sur le mode de </w:t>
      </w:r>
      <w:r w:rsidR="00445036" w:rsidRPr="00D67DD6">
        <w:rPr>
          <w:i/>
          <w:noProof w:val="0"/>
          <w:lang w:val="fr-FR"/>
        </w:rPr>
        <w:t xml:space="preserve">veritas </w:t>
      </w:r>
      <w:r w:rsidRPr="00D67DD6">
        <w:rPr>
          <w:noProof w:val="0"/>
          <w:lang w:val="fr-FR"/>
        </w:rPr>
        <w:t>platonicienne et aristotélicienne. La métaphysique révèle son essence à travers l</w:t>
      </w:r>
      <w:r w:rsidR="005E12FA" w:rsidRPr="00D67DD6">
        <w:rPr>
          <w:noProof w:val="0"/>
          <w:lang w:val="fr-FR"/>
        </w:rPr>
        <w:t>’</w:t>
      </w:r>
      <w:r w:rsidRPr="00D67DD6">
        <w:rPr>
          <w:noProof w:val="0"/>
          <w:lang w:val="fr-FR"/>
        </w:rPr>
        <w:t>histoire des gigantomachies concernant la substance. La présence cachée de l</w:t>
      </w:r>
      <w:r w:rsidR="005E12FA" w:rsidRPr="00D67DD6">
        <w:rPr>
          <w:noProof w:val="0"/>
          <w:lang w:val="fr-FR"/>
        </w:rPr>
        <w:t>’</w:t>
      </w:r>
      <w:r w:rsidRPr="00D67DD6">
        <w:rPr>
          <w:noProof w:val="0"/>
          <w:lang w:val="fr-FR"/>
        </w:rPr>
        <w:t>Être devient en métaphysique l</w:t>
      </w:r>
      <w:r w:rsidR="005E12FA" w:rsidRPr="00D67DD6">
        <w:rPr>
          <w:noProof w:val="0"/>
          <w:lang w:val="fr-FR"/>
        </w:rPr>
        <w:t>’</w:t>
      </w:r>
      <w:r w:rsidRPr="00D67DD6">
        <w:rPr>
          <w:noProof w:val="0"/>
          <w:lang w:val="fr-FR"/>
        </w:rPr>
        <w:t xml:space="preserve">être de la substance comprise à travers le </w:t>
      </w:r>
      <w:r w:rsidRPr="00D67DD6">
        <w:rPr>
          <w:i/>
          <w:noProof w:val="0"/>
          <w:lang w:val="fr-FR"/>
        </w:rPr>
        <w:t xml:space="preserve">genitivus subiectivus </w:t>
      </w:r>
      <w:r w:rsidRPr="00D67DD6">
        <w:rPr>
          <w:noProof w:val="0"/>
          <w:lang w:val="fr-FR"/>
        </w:rPr>
        <w:t xml:space="preserve">et </w:t>
      </w:r>
      <w:r w:rsidRPr="00D67DD6">
        <w:rPr>
          <w:i/>
          <w:noProof w:val="0"/>
          <w:lang w:val="fr-FR"/>
        </w:rPr>
        <w:t>obiectivus</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genitivus subiectivus</w:instrText>
      </w:r>
      <w:r w:rsidR="00821D89" w:rsidRPr="00D67DD6">
        <w:rPr>
          <w:i/>
          <w:noProof w:val="0"/>
          <w:lang w:val="fr-FR"/>
        </w:rPr>
        <w:instrText>—</w:instrText>
      </w:r>
      <w:r w:rsidR="00392028" w:rsidRPr="00D67DD6">
        <w:rPr>
          <w:i/>
          <w:noProof w:val="0"/>
          <w:lang w:val="fr-FR"/>
        </w:rPr>
        <w:instrText>obiectivus</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Le </w:t>
      </w:r>
      <w:r w:rsidR="00001172" w:rsidRPr="00D67DD6">
        <w:rPr>
          <w:noProof w:val="0"/>
          <w:lang w:val="fr-FR"/>
        </w:rPr>
        <w:t xml:space="preserve">génitif subjectif et objectif </w:t>
      </w:r>
      <w:r w:rsidRPr="00D67DD6">
        <w:rPr>
          <w:noProof w:val="0"/>
          <w:lang w:val="fr-FR"/>
        </w:rPr>
        <w:t>aboli</w:t>
      </w:r>
      <w:r w:rsidR="00001172" w:rsidRPr="00D67DD6">
        <w:rPr>
          <w:noProof w:val="0"/>
          <w:lang w:val="fr-FR"/>
        </w:rPr>
        <w:t>t</w:t>
      </w:r>
      <w:r w:rsidRPr="00D67DD6">
        <w:rPr>
          <w:noProof w:val="0"/>
          <w:lang w:val="fr-FR"/>
        </w:rPr>
        <w:t xml:space="preserve"> l</w:t>
      </w:r>
      <w:r w:rsidR="005E12FA" w:rsidRPr="00D67DD6">
        <w:rPr>
          <w:noProof w:val="0"/>
          <w:lang w:val="fr-FR"/>
        </w:rPr>
        <w:t>’</w:t>
      </w:r>
      <w:r w:rsidR="00971E0D" w:rsidRPr="00D67DD6">
        <w:rPr>
          <w:noProof w:val="0"/>
          <w:lang w:val="fr-FR"/>
        </w:rPr>
        <w:t>évènement</w:t>
      </w:r>
      <w:r w:rsidR="000B7AB5" w:rsidRPr="00D67DD6">
        <w:rPr>
          <w:noProof w:val="0"/>
          <w:lang w:val="fr-FR"/>
        </w:rPr>
        <w:t xml:space="preserve"> du datif </w:t>
      </w:r>
      <w:r w:rsidR="00546999" w:rsidRPr="00D67DD6">
        <w:rPr>
          <w:noProof w:val="0"/>
          <w:lang w:val="fr-FR"/>
        </w:rPr>
        <w:t xml:space="preserve">archégétique qui réfère </w:t>
      </w:r>
      <w:r w:rsidRPr="00D67DD6">
        <w:rPr>
          <w:noProof w:val="0"/>
          <w:lang w:val="fr-FR"/>
        </w:rPr>
        <w:t>à la totalité de l</w:t>
      </w:r>
      <w:r w:rsidR="005E12FA" w:rsidRPr="00D67DD6">
        <w:rPr>
          <w:noProof w:val="0"/>
          <w:lang w:val="fr-FR"/>
        </w:rPr>
        <w:t>’</w:t>
      </w:r>
      <w:r w:rsidRPr="00D67DD6">
        <w:rPr>
          <w:noProof w:val="0"/>
          <w:lang w:val="fr-FR"/>
        </w:rPr>
        <w:t>Être. Le déplacement du datif archégétique, principal et même métaphysique par le génitif subjectif</w:t>
      </w:r>
      <w:r w:rsidR="00126E2D" w:rsidRPr="00D67DD6">
        <w:rPr>
          <w:noProof w:val="0"/>
          <w:lang w:val="fr-FR"/>
        </w:rPr>
        <w:t xml:space="preserve"> et </w:t>
      </w:r>
      <w:r w:rsidRPr="00D67DD6">
        <w:rPr>
          <w:noProof w:val="0"/>
          <w:lang w:val="fr-FR"/>
        </w:rPr>
        <w:t>objectif façon</w:t>
      </w:r>
      <w:r w:rsidR="00126E2D" w:rsidRPr="00D67DD6">
        <w:rPr>
          <w:noProof w:val="0"/>
          <w:lang w:val="fr-FR"/>
        </w:rPr>
        <w:t>ne</w:t>
      </w:r>
      <w:r w:rsidRPr="00D67DD6">
        <w:rPr>
          <w:noProof w:val="0"/>
          <w:lang w:val="fr-FR"/>
        </w:rPr>
        <w:t xml:space="preserve"> chaque figure historique de </w:t>
      </w:r>
      <w:r w:rsidR="001E6E6D" w:rsidRPr="00D67DD6">
        <w:rPr>
          <w:noProof w:val="0"/>
          <w:lang w:val="fr-FR"/>
        </w:rPr>
        <w:t>la métaphysique sur le mode d</w:t>
      </w:r>
      <w:r w:rsidR="005E12FA" w:rsidRPr="00D67DD6">
        <w:rPr>
          <w:noProof w:val="0"/>
          <w:lang w:val="fr-FR"/>
        </w:rPr>
        <w:t>’</w:t>
      </w:r>
      <w:r w:rsidRPr="00D67DD6">
        <w:rPr>
          <w:i/>
          <w:noProof w:val="0"/>
          <w:lang w:val="fr-FR"/>
        </w:rPr>
        <w:t>Irrtum</w:t>
      </w:r>
      <w:r w:rsidRPr="00D67DD6">
        <w:rPr>
          <w:noProof w:val="0"/>
          <w:lang w:val="fr-FR"/>
        </w:rPr>
        <w:t>. La procession de ces simulacres fournit une histoire de la pensée moderne sur le mode technique d</w:t>
      </w:r>
      <w:r w:rsidR="00ED6F02" w:rsidRPr="00D67DD6">
        <w:rPr>
          <w:noProof w:val="0"/>
          <w:lang w:val="fr-FR"/>
        </w:rPr>
        <w:t>e</w:t>
      </w:r>
      <w:r w:rsidRPr="00D67DD6">
        <w:rPr>
          <w:noProof w:val="0"/>
          <w:lang w:val="fr-FR"/>
        </w:rPr>
        <w:t xml:space="preserve"> </w:t>
      </w:r>
      <w:r w:rsidRPr="00D67DD6">
        <w:rPr>
          <w:i/>
          <w:noProof w:val="0"/>
          <w:lang w:val="fr-FR"/>
        </w:rPr>
        <w:t>Ge-Stell</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Ge-Stell</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Positionnée dans le domaine des simulacres, la métaphysique ne voit pas l</w:t>
      </w:r>
      <w:r w:rsidR="005E12FA" w:rsidRPr="00D67DD6">
        <w:rPr>
          <w:noProof w:val="0"/>
          <w:lang w:val="fr-FR"/>
        </w:rPr>
        <w:t>’</w:t>
      </w:r>
      <w:r w:rsidRPr="00D67DD6">
        <w:rPr>
          <w:noProof w:val="0"/>
          <w:lang w:val="fr-FR"/>
        </w:rPr>
        <w:t>ipséité de l</w:t>
      </w:r>
      <w:r w:rsidR="005E12FA" w:rsidRPr="00D67DD6">
        <w:rPr>
          <w:noProof w:val="0"/>
          <w:lang w:val="fr-FR"/>
        </w:rPr>
        <w:t>’</w:t>
      </w:r>
      <w:r w:rsidRPr="00D67DD6">
        <w:rPr>
          <w:noProof w:val="0"/>
          <w:lang w:val="fr-FR"/>
        </w:rPr>
        <w:t>Être</w:t>
      </w:r>
      <w:r w:rsidR="00971E0D" w:rsidRPr="00D67DD6">
        <w:rPr>
          <w:noProof w:val="0"/>
          <w:lang w:val="fr-FR"/>
        </w:rPr>
        <w:t xml:space="preserve"> </w:t>
      </w:r>
      <w:r w:rsidRPr="00D67DD6">
        <w:rPr>
          <w:noProof w:val="0"/>
          <w:lang w:val="fr-FR"/>
        </w:rPr>
        <w:t>dans le datif arch</w:t>
      </w:r>
      <w:r w:rsidR="00971E0D" w:rsidRPr="00D67DD6">
        <w:rPr>
          <w:noProof w:val="0"/>
          <w:lang w:val="fr-FR"/>
        </w:rPr>
        <w:t>égétique</w:t>
      </w:r>
      <w:r w:rsidRPr="00D67DD6">
        <w:rPr>
          <w:noProof w:val="0"/>
          <w:lang w:val="fr-FR"/>
        </w:rPr>
        <w:t xml:space="preserve"> d</w:t>
      </w:r>
      <w:r w:rsidR="005E12FA" w:rsidRPr="00D67DD6">
        <w:rPr>
          <w:noProof w:val="0"/>
          <w:lang w:val="fr-FR"/>
        </w:rPr>
        <w:t>’</w:t>
      </w:r>
      <w:r w:rsidRPr="00D67DD6">
        <w:rPr>
          <w:noProof w:val="0"/>
          <w:lang w:val="fr-FR"/>
        </w:rPr>
        <w:t>Apollon et dans le datif principal de Socrate. Les troglodytes objectivement éclairés ne peuvent pas retourner à la grotte de Delphes où réside l</w:t>
      </w:r>
      <w:r w:rsidR="005E12FA" w:rsidRPr="00D67DD6">
        <w:rPr>
          <w:noProof w:val="0"/>
          <w:lang w:val="fr-FR"/>
        </w:rPr>
        <w:t>’</w:t>
      </w:r>
      <w:r w:rsidRPr="00D67DD6">
        <w:rPr>
          <w:noProof w:val="0"/>
          <w:lang w:val="fr-FR"/>
        </w:rPr>
        <w:t>ipséité primaire de la vé</w:t>
      </w:r>
      <w:r w:rsidR="006D0109" w:rsidRPr="00D67DD6">
        <w:rPr>
          <w:noProof w:val="0"/>
          <w:lang w:val="fr-FR"/>
        </w:rPr>
        <w:t>rité divine. C</w:t>
      </w:r>
      <w:r w:rsidR="005E12FA" w:rsidRPr="00D67DD6">
        <w:rPr>
          <w:noProof w:val="0"/>
          <w:lang w:val="fr-FR"/>
        </w:rPr>
        <w:t>’</w:t>
      </w:r>
      <w:r w:rsidR="006D0109" w:rsidRPr="00D67DD6">
        <w:rPr>
          <w:noProof w:val="0"/>
          <w:lang w:val="fr-FR"/>
        </w:rPr>
        <w:t>est pourquoi la p</w:t>
      </w:r>
      <w:r w:rsidRPr="00D67DD6">
        <w:rPr>
          <w:noProof w:val="0"/>
          <w:lang w:val="fr-FR"/>
        </w:rPr>
        <w:t>remière Académie</w:t>
      </w:r>
      <w:r w:rsidR="00971E0D" w:rsidRPr="00D67DD6">
        <w:rPr>
          <w:noProof w:val="0"/>
          <w:lang w:val="fr-FR"/>
        </w:rPr>
        <w:t xml:space="preserve"> </w:t>
      </w:r>
      <w:r w:rsidRPr="00D67DD6">
        <w:rPr>
          <w:noProof w:val="0"/>
          <w:lang w:val="fr-FR"/>
        </w:rPr>
        <w:t>déifi</w:t>
      </w:r>
      <w:r w:rsidR="00971E0D" w:rsidRPr="00D67DD6">
        <w:rPr>
          <w:noProof w:val="0"/>
          <w:lang w:val="fr-FR"/>
        </w:rPr>
        <w:t>a</w:t>
      </w:r>
      <w:r w:rsidRPr="00D67DD6">
        <w:rPr>
          <w:noProof w:val="0"/>
          <w:lang w:val="fr-FR"/>
        </w:rPr>
        <w:t xml:space="preserve"> Socrate sur le mode </w:t>
      </w:r>
      <w:r w:rsidR="002C35F6" w:rsidRPr="00D67DD6">
        <w:rPr>
          <w:noProof w:val="0"/>
          <w:lang w:val="fr-FR"/>
        </w:rPr>
        <w:t>« </w:t>
      </w:r>
      <w:r w:rsidRPr="00D67DD6">
        <w:rPr>
          <w:i/>
          <w:noProof w:val="0"/>
          <w:lang w:val="fr-FR"/>
        </w:rPr>
        <w:t>idem</w:t>
      </w:r>
      <w:r w:rsidR="002C35F6" w:rsidRPr="00D67DD6">
        <w:rPr>
          <w:noProof w:val="0"/>
          <w:lang w:val="fr-FR"/>
        </w:rPr>
        <w:t> »</w:t>
      </w:r>
      <w:r w:rsidRPr="00D67DD6">
        <w:rPr>
          <w:noProof w:val="0"/>
          <w:lang w:val="fr-FR"/>
        </w:rPr>
        <w:t xml:space="preserve"> comme </w:t>
      </w:r>
      <w:r w:rsidRPr="00D67DD6">
        <w:rPr>
          <w:i/>
          <w:noProof w:val="0"/>
          <w:lang w:val="fr-FR"/>
        </w:rPr>
        <w:t>causa prima</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causa prima</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séparé</w:t>
      </w:r>
      <w:r w:rsidR="002E4AF9" w:rsidRPr="00D67DD6">
        <w:rPr>
          <w:noProof w:val="0"/>
          <w:lang w:val="fr-FR"/>
        </w:rPr>
        <w:t>e pour être le théoricien im</w:t>
      </w:r>
      <w:r w:rsidRPr="00D67DD6">
        <w:rPr>
          <w:noProof w:val="0"/>
          <w:lang w:val="fr-FR"/>
        </w:rPr>
        <w:t>m</w:t>
      </w:r>
      <w:r w:rsidR="002E4AF9" w:rsidRPr="00D67DD6">
        <w:rPr>
          <w:noProof w:val="0"/>
          <w:lang w:val="fr-FR"/>
        </w:rPr>
        <w:t>ua</w:t>
      </w:r>
      <w:r w:rsidRPr="00D67DD6">
        <w:rPr>
          <w:noProof w:val="0"/>
          <w:lang w:val="fr-FR"/>
        </w:rPr>
        <w:t xml:space="preserve">ble du nouveau cosmos. Les modernes ne peuvent pas voir la forme antique </w:t>
      </w:r>
      <w:r w:rsidR="00221FAC">
        <w:rPr>
          <w:noProof w:val="0"/>
          <w:lang w:val="fr-FR"/>
        </w:rPr>
        <w:t>d’</w:t>
      </w:r>
      <w:r w:rsidR="00221FAC" w:rsidRPr="00221FAC">
        <w:rPr>
          <w:i/>
          <w:noProof w:val="0"/>
          <w:lang w:val="fr-FR"/>
        </w:rPr>
        <w:t>alètheia</w:t>
      </w:r>
      <w:r w:rsidRPr="00D67DD6">
        <w:rPr>
          <w:noProof w:val="0"/>
          <w:lang w:val="fr-FR"/>
        </w:rPr>
        <w:t xml:space="preserve"> parce qu</w:t>
      </w:r>
      <w:r w:rsidR="005E12FA" w:rsidRPr="00D67DD6">
        <w:rPr>
          <w:noProof w:val="0"/>
          <w:lang w:val="fr-FR"/>
        </w:rPr>
        <w:t>’</w:t>
      </w:r>
      <w:r w:rsidRPr="00D67DD6">
        <w:rPr>
          <w:noProof w:val="0"/>
          <w:lang w:val="fr-FR"/>
        </w:rPr>
        <w:t>ils</w:t>
      </w:r>
      <w:r w:rsidR="001718DC" w:rsidRPr="00D67DD6">
        <w:rPr>
          <w:noProof w:val="0"/>
          <w:lang w:val="fr-FR"/>
        </w:rPr>
        <w:t xml:space="preserve"> ne possèdent pas </w:t>
      </w:r>
      <w:r w:rsidRPr="00D67DD6">
        <w:rPr>
          <w:noProof w:val="0"/>
          <w:lang w:val="fr-FR"/>
        </w:rPr>
        <w:t xml:space="preserve">la vérité basée sur </w:t>
      </w:r>
      <w:r w:rsidR="00FD640D" w:rsidRPr="00FD640D">
        <w:rPr>
          <w:i/>
          <w:noProof w:val="0"/>
          <w:lang w:val="fr-FR"/>
        </w:rPr>
        <w:t>épochê</w:t>
      </w:r>
      <w:r w:rsidRPr="00D67DD6">
        <w:rPr>
          <w:noProof w:val="0"/>
          <w:lang w:val="fr-FR"/>
        </w:rPr>
        <w:t xml:space="preserve"> pythique. La vérité musicale du simulacre métaphysique </w:t>
      </w:r>
      <w:r w:rsidR="00084B0F" w:rsidRPr="00D67DD6">
        <w:rPr>
          <w:noProof w:val="0"/>
          <w:lang w:val="fr-FR"/>
        </w:rPr>
        <w:t>doit</w:t>
      </w:r>
      <w:r w:rsidRPr="00D67DD6">
        <w:rPr>
          <w:noProof w:val="0"/>
          <w:lang w:val="fr-FR"/>
        </w:rPr>
        <w:t xml:space="preserve"> être observée à travers l</w:t>
      </w:r>
      <w:r w:rsidR="005E12FA" w:rsidRPr="00D67DD6">
        <w:rPr>
          <w:noProof w:val="0"/>
          <w:lang w:val="fr-FR"/>
        </w:rPr>
        <w:t>’</w:t>
      </w:r>
      <w:r w:rsidR="00095CDD" w:rsidRPr="00D67DD6">
        <w:rPr>
          <w:noProof w:val="0"/>
          <w:lang w:val="fr-FR"/>
        </w:rPr>
        <w:t>actualisation</w:t>
      </w:r>
      <w:r w:rsidRPr="00D67DD6">
        <w:rPr>
          <w:noProof w:val="0"/>
          <w:lang w:val="fr-FR"/>
        </w:rPr>
        <w:t xml:space="preserve"> de la vérité </w:t>
      </w:r>
      <w:r w:rsidR="00971E0D" w:rsidRPr="00D67DD6">
        <w:rPr>
          <w:noProof w:val="0"/>
          <w:lang w:val="fr-FR"/>
        </w:rPr>
        <w:t xml:space="preserve">à partir de </w:t>
      </w:r>
      <w:r w:rsidRPr="00D67DD6">
        <w:rPr>
          <w:noProof w:val="0"/>
          <w:lang w:val="fr-FR"/>
        </w:rPr>
        <w:t>l</w:t>
      </w:r>
      <w:r w:rsidR="005E12FA" w:rsidRPr="00D67DD6">
        <w:rPr>
          <w:noProof w:val="0"/>
          <w:lang w:val="fr-FR"/>
        </w:rPr>
        <w:t>’</w:t>
      </w:r>
      <w:r w:rsidRPr="00D67DD6">
        <w:rPr>
          <w:noProof w:val="0"/>
          <w:lang w:val="fr-FR"/>
        </w:rPr>
        <w:t xml:space="preserve">obscurité </w:t>
      </w:r>
      <w:r w:rsidR="00971E0D" w:rsidRPr="00D67DD6">
        <w:rPr>
          <w:noProof w:val="0"/>
          <w:lang w:val="fr-FR"/>
        </w:rPr>
        <w:t xml:space="preserve">dans </w:t>
      </w:r>
      <w:r w:rsidRPr="00D67DD6">
        <w:rPr>
          <w:noProof w:val="0"/>
          <w:lang w:val="fr-FR"/>
        </w:rPr>
        <w:t>la caverne pythique</w:t>
      </w:r>
      <w:r w:rsidR="00084B0F" w:rsidRPr="00D67DD6">
        <w:rPr>
          <w:noProof w:val="0"/>
          <w:lang w:val="fr-FR"/>
        </w:rPr>
        <w:t>. C</w:t>
      </w:r>
      <w:r w:rsidR="00872241" w:rsidRPr="00D67DD6">
        <w:rPr>
          <w:noProof w:val="0"/>
          <w:lang w:val="fr-FR"/>
        </w:rPr>
        <w:t>’</w:t>
      </w:r>
      <w:r w:rsidR="00084B0F" w:rsidRPr="00D67DD6">
        <w:rPr>
          <w:noProof w:val="0"/>
          <w:lang w:val="fr-FR"/>
        </w:rPr>
        <w:t>est l</w:t>
      </w:r>
      <w:r w:rsidR="00872241" w:rsidRPr="00D67DD6">
        <w:rPr>
          <w:noProof w:val="0"/>
          <w:lang w:val="fr-FR"/>
        </w:rPr>
        <w:t>à</w:t>
      </w:r>
      <w:r w:rsidR="00084B0F" w:rsidRPr="00D67DD6">
        <w:rPr>
          <w:noProof w:val="0"/>
          <w:lang w:val="fr-FR"/>
        </w:rPr>
        <w:t xml:space="preserve"> o</w:t>
      </w:r>
      <w:r w:rsidR="00872241" w:rsidRPr="00D67DD6">
        <w:rPr>
          <w:noProof w:val="0"/>
          <w:lang w:val="fr-FR"/>
        </w:rPr>
        <w:t>ù</w:t>
      </w:r>
      <w:r w:rsidR="00084B0F" w:rsidRPr="00D67DD6">
        <w:rPr>
          <w:noProof w:val="0"/>
          <w:lang w:val="fr-FR"/>
        </w:rPr>
        <w:t xml:space="preserve"> se trouve </w:t>
      </w:r>
      <w:r w:rsidRPr="00D67DD6">
        <w:rPr>
          <w:noProof w:val="0"/>
          <w:lang w:val="fr-FR"/>
        </w:rPr>
        <w:t xml:space="preserve">la </w:t>
      </w:r>
      <w:r w:rsidR="00742931" w:rsidRPr="00D67DD6">
        <w:rPr>
          <w:noProof w:val="0"/>
          <w:lang w:val="fr-FR"/>
        </w:rPr>
        <w:t>version originale de la vérité.</w:t>
      </w:r>
    </w:p>
    <w:p w14:paraId="126D8DC0" w14:textId="4328FF35" w:rsidR="00BB5531" w:rsidRPr="00D67DD6" w:rsidRDefault="00E024B8" w:rsidP="00193BB1">
      <w:pPr>
        <w:ind w:firstLine="397"/>
        <w:rPr>
          <w:noProof w:val="0"/>
          <w:lang w:val="fr-FR"/>
        </w:rPr>
      </w:pPr>
      <w:r w:rsidRPr="00D67DD6">
        <w:rPr>
          <w:noProof w:val="0"/>
          <w:lang w:val="fr-FR"/>
        </w:rPr>
        <w:t>Au début de chaque nouvelle figure de métaphysique, il y a une forme arché</w:t>
      </w:r>
      <w:r w:rsidR="00E9264B" w:rsidRPr="00D67DD6">
        <w:rPr>
          <w:noProof w:val="0"/>
          <w:lang w:val="fr-FR"/>
        </w:rPr>
        <w:t>gét</w:t>
      </w:r>
      <w:r w:rsidRPr="00D67DD6">
        <w:rPr>
          <w:noProof w:val="0"/>
          <w:lang w:val="fr-FR"/>
        </w:rPr>
        <w:t xml:space="preserve">ique de </w:t>
      </w:r>
      <w:r w:rsidRPr="00D67DD6">
        <w:rPr>
          <w:i/>
          <w:noProof w:val="0"/>
          <w:lang w:val="fr-FR"/>
        </w:rPr>
        <w:t>Lichtung</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Lichtung</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où la substance habite dans la non</w:t>
      </w:r>
      <w:r w:rsidR="00872241" w:rsidRPr="00D67DD6">
        <w:rPr>
          <w:noProof w:val="0"/>
          <w:lang w:val="fr-FR"/>
        </w:rPr>
        <w:t>-</w:t>
      </w:r>
      <w:r w:rsidRPr="00D67DD6">
        <w:rPr>
          <w:noProof w:val="0"/>
          <w:lang w:val="fr-FR"/>
        </w:rPr>
        <w:t>dissimulation musicale de la vérité et de la tromperie (</w:t>
      </w:r>
      <w:r w:rsidR="00A23C98" w:rsidRPr="00A23C98">
        <w:rPr>
          <w:i/>
          <w:noProof w:val="0"/>
          <w:lang w:val="fr-FR"/>
        </w:rPr>
        <w:t>a/lètheia</w:t>
      </w:r>
      <w:r w:rsidRPr="00D67DD6">
        <w:rPr>
          <w:noProof w:val="0"/>
          <w:lang w:val="fr-FR"/>
        </w:rPr>
        <w:t xml:space="preserve">). </w:t>
      </w:r>
      <w:r w:rsidR="00971E0D" w:rsidRPr="00D67DD6">
        <w:rPr>
          <w:noProof w:val="0"/>
          <w:lang w:val="fr-FR"/>
        </w:rPr>
        <w:t>A</w:t>
      </w:r>
      <w:r w:rsidRPr="00D67DD6">
        <w:rPr>
          <w:noProof w:val="0"/>
          <w:lang w:val="fr-FR"/>
        </w:rPr>
        <w:t xml:space="preserve">u commencement de </w:t>
      </w:r>
      <w:r w:rsidR="00872241" w:rsidRPr="00D67DD6">
        <w:rPr>
          <w:noProof w:val="0"/>
          <w:lang w:val="fr-FR"/>
        </w:rPr>
        <w:t xml:space="preserve">la </w:t>
      </w:r>
      <w:r w:rsidRPr="00D67DD6">
        <w:rPr>
          <w:noProof w:val="0"/>
          <w:lang w:val="fr-FR"/>
        </w:rPr>
        <w:t>vérité archaïque, cette forme de non/substance n</w:t>
      </w:r>
      <w:r w:rsidR="005E12FA" w:rsidRPr="00D67DD6">
        <w:rPr>
          <w:noProof w:val="0"/>
          <w:lang w:val="fr-FR"/>
        </w:rPr>
        <w:t>’</w:t>
      </w:r>
      <w:r w:rsidRPr="00D67DD6">
        <w:rPr>
          <w:noProof w:val="0"/>
          <w:lang w:val="fr-FR"/>
        </w:rPr>
        <w:t>est pas encore évidente dans sa vérité positive et véridique</w:t>
      </w:r>
      <w:r w:rsidR="00872241" w:rsidRPr="00D67DD6">
        <w:rPr>
          <w:noProof w:val="0"/>
          <w:lang w:val="fr-FR"/>
        </w:rPr>
        <w:t xml:space="preserve">. Il existe en forme </w:t>
      </w:r>
      <w:r w:rsidR="00193BB1" w:rsidRPr="00D67DD6">
        <w:rPr>
          <w:noProof w:val="0"/>
          <w:lang w:val="fr-FR"/>
        </w:rPr>
        <w:t xml:space="preserve">musicale </w:t>
      </w:r>
      <w:r w:rsidR="00CD0B7F" w:rsidRPr="00D67DD6">
        <w:rPr>
          <w:noProof w:val="0"/>
          <w:lang w:val="fr-FR"/>
        </w:rPr>
        <w:t>de l’existant métaphysique nommé «</w:t>
      </w:r>
      <w:r w:rsidR="00B00D87" w:rsidRPr="00D67DD6">
        <w:rPr>
          <w:noProof w:val="0"/>
          <w:lang w:val="fr-FR"/>
        </w:rPr>
        <w:t> </w:t>
      </w:r>
      <w:r w:rsidR="00CD0B7F" w:rsidRPr="00D67DD6">
        <w:rPr>
          <w:noProof w:val="0"/>
          <w:lang w:val="fr-FR"/>
        </w:rPr>
        <w:t xml:space="preserve">existant du </w:t>
      </w:r>
      <w:r w:rsidR="00EC3F00" w:rsidRPr="00D67DD6">
        <w:rPr>
          <w:noProof w:val="0"/>
          <w:lang w:val="fr-FR"/>
        </w:rPr>
        <w:t>troisième genre</w:t>
      </w:r>
      <w:r w:rsidR="00B00D87" w:rsidRPr="00D67DD6">
        <w:rPr>
          <w:noProof w:val="0"/>
          <w:lang w:val="fr-FR"/>
        </w:rPr>
        <w:t> </w:t>
      </w:r>
      <w:r w:rsidR="00CD0B7F" w:rsidRPr="00D67DD6">
        <w:rPr>
          <w:noProof w:val="0"/>
          <w:lang w:val="fr-FR"/>
        </w:rPr>
        <w:t>» (</w:t>
      </w:r>
      <w:r w:rsidR="00501AED" w:rsidRPr="00501AED">
        <w:rPr>
          <w:i/>
          <w:noProof w:val="0"/>
          <w:lang w:val="fr-FR"/>
        </w:rPr>
        <w:t>tertium ens</w:t>
      </w:r>
      <w:r w:rsidR="00392028" w:rsidRPr="00D67DD6">
        <w:rPr>
          <w:i/>
          <w:noProof w:val="0"/>
          <w:lang w:val="fr-FR"/>
        </w:rPr>
        <w:fldChar w:fldCharType="begin"/>
      </w:r>
      <w:r w:rsidR="00392028" w:rsidRPr="00D67DD6">
        <w:rPr>
          <w:noProof w:val="0"/>
          <w:lang w:val="fr-FR"/>
        </w:rPr>
        <w:instrText xml:space="preserve"> XE "</w:instrText>
      </w:r>
      <w:r w:rsidR="00501AED" w:rsidRPr="00501AED">
        <w:rPr>
          <w:i/>
          <w:noProof w:val="0"/>
          <w:lang w:val="fr-FR"/>
        </w:rPr>
        <w:instrText>tertium ens</w:instrText>
      </w:r>
      <w:r w:rsidR="00392028" w:rsidRPr="00D67DD6">
        <w:rPr>
          <w:noProof w:val="0"/>
          <w:lang w:val="fr-FR"/>
        </w:rPr>
        <w:instrText xml:space="preserve">" </w:instrText>
      </w:r>
      <w:r w:rsidR="00392028" w:rsidRPr="00D67DD6">
        <w:rPr>
          <w:i/>
          <w:noProof w:val="0"/>
          <w:lang w:val="fr-FR"/>
        </w:rPr>
        <w:fldChar w:fldCharType="end"/>
      </w:r>
      <w:r w:rsidR="00CD0B7F" w:rsidRPr="00D67DD6">
        <w:rPr>
          <w:noProof w:val="0"/>
          <w:lang w:val="fr-FR"/>
        </w:rPr>
        <w:t xml:space="preserve">). </w:t>
      </w:r>
      <w:r w:rsidRPr="00D67DD6">
        <w:rPr>
          <w:noProof w:val="0"/>
          <w:lang w:val="fr-FR"/>
        </w:rPr>
        <w:t xml:space="preserve">Cet </w:t>
      </w:r>
      <w:r w:rsidR="00971E0D" w:rsidRPr="00D67DD6">
        <w:rPr>
          <w:noProof w:val="0"/>
          <w:lang w:val="fr-FR"/>
        </w:rPr>
        <w:t>évènement</w:t>
      </w:r>
      <w:r w:rsidRPr="00D67DD6">
        <w:rPr>
          <w:noProof w:val="0"/>
          <w:lang w:val="fr-FR"/>
        </w:rPr>
        <w:t xml:space="preserve"> fondateur a été mis en avant tant par l</w:t>
      </w:r>
      <w:r w:rsidR="005E12FA" w:rsidRPr="00D67DD6">
        <w:rPr>
          <w:noProof w:val="0"/>
          <w:lang w:val="fr-FR"/>
        </w:rPr>
        <w:t>’</w:t>
      </w:r>
      <w:r w:rsidRPr="00D67DD6">
        <w:rPr>
          <w:noProof w:val="0"/>
          <w:lang w:val="fr-FR"/>
        </w:rPr>
        <w:t xml:space="preserve">ancienne </w:t>
      </w:r>
      <w:r w:rsidRPr="00D67DD6">
        <w:rPr>
          <w:noProof w:val="0"/>
          <w:lang w:val="fr-FR"/>
        </w:rPr>
        <w:lastRenderedPageBreak/>
        <w:t>analyse du mythe de la caverne platonicien que par l</w:t>
      </w:r>
      <w:r w:rsidR="005E12FA" w:rsidRPr="00D67DD6">
        <w:rPr>
          <w:noProof w:val="0"/>
          <w:lang w:val="fr-FR"/>
        </w:rPr>
        <w:t>’</w:t>
      </w:r>
      <w:r w:rsidR="00F31A3F" w:rsidRPr="00D67DD6">
        <w:rPr>
          <w:noProof w:val="0"/>
          <w:lang w:val="fr-FR"/>
        </w:rPr>
        <w:t>interprétation de</w:t>
      </w:r>
      <w:r w:rsidRPr="00D67DD6">
        <w:rPr>
          <w:noProof w:val="0"/>
          <w:lang w:val="fr-FR"/>
        </w:rPr>
        <w:t xml:space="preserve"> </w:t>
      </w:r>
      <w:r w:rsidRPr="00D67DD6">
        <w:rPr>
          <w:i/>
          <w:noProof w:val="0"/>
          <w:lang w:val="fr-FR"/>
        </w:rPr>
        <w:t>quidditas</w:t>
      </w:r>
      <w:r w:rsidR="00392028" w:rsidRPr="00D67DD6">
        <w:rPr>
          <w:i/>
          <w:noProof w:val="0"/>
          <w:lang w:val="fr-FR"/>
        </w:rPr>
        <w:fldChar w:fldCharType="begin"/>
      </w:r>
      <w:r w:rsidR="00392028" w:rsidRPr="00D67DD6">
        <w:rPr>
          <w:noProof w:val="0"/>
          <w:lang w:val="fr-FR"/>
        </w:rPr>
        <w:instrText xml:space="preserve"> XE "</w:instrText>
      </w:r>
      <w:r w:rsidR="00392028" w:rsidRPr="00D67DD6">
        <w:rPr>
          <w:i/>
          <w:noProof w:val="0"/>
          <w:lang w:val="fr-FR"/>
        </w:rPr>
        <w:instrText>quidditas</w:instrText>
      </w:r>
      <w:r w:rsidR="00392028" w:rsidRPr="00D67DD6">
        <w:rPr>
          <w:noProof w:val="0"/>
          <w:lang w:val="fr-FR"/>
        </w:rPr>
        <w:instrText xml:space="preserve">" </w:instrText>
      </w:r>
      <w:r w:rsidR="00392028" w:rsidRPr="00D67DD6">
        <w:rPr>
          <w:i/>
          <w:noProof w:val="0"/>
          <w:lang w:val="fr-FR"/>
        </w:rPr>
        <w:fldChar w:fldCharType="end"/>
      </w:r>
      <w:r w:rsidRPr="00D67DD6">
        <w:rPr>
          <w:noProof w:val="0"/>
          <w:lang w:val="fr-FR"/>
        </w:rPr>
        <w:t xml:space="preserve"> aristotélicienne.</w:t>
      </w:r>
      <w:r w:rsidR="00500E86" w:rsidRPr="00D67DD6">
        <w:rPr>
          <w:noProof w:val="0"/>
          <w:lang w:val="fr-FR"/>
        </w:rPr>
        <w:t xml:space="preserve"> </w:t>
      </w:r>
      <w:r w:rsidR="00247F69" w:rsidRPr="00D67DD6">
        <w:rPr>
          <w:noProof w:val="0"/>
          <w:lang w:val="fr-FR"/>
        </w:rPr>
        <w:t>Les deux formes de datif métaphysique sont liées à l</w:t>
      </w:r>
      <w:r w:rsidR="004B0795" w:rsidRPr="00D67DD6">
        <w:rPr>
          <w:noProof w:val="0"/>
          <w:lang w:val="fr-FR"/>
        </w:rPr>
        <w:t>’</w:t>
      </w:r>
      <w:r w:rsidR="00247F69" w:rsidRPr="00D67DD6">
        <w:rPr>
          <w:noProof w:val="0"/>
          <w:lang w:val="fr-FR"/>
        </w:rPr>
        <w:t xml:space="preserve">effet caché du datif principal, qui </w:t>
      </w:r>
      <w:r w:rsidR="00500E86" w:rsidRPr="00D67DD6">
        <w:rPr>
          <w:noProof w:val="0"/>
          <w:lang w:val="fr-FR"/>
        </w:rPr>
        <w:t>rel</w:t>
      </w:r>
      <w:r w:rsidR="004B0795" w:rsidRPr="00D67DD6">
        <w:rPr>
          <w:noProof w:val="0"/>
          <w:lang w:val="fr-FR"/>
        </w:rPr>
        <w:t>è</w:t>
      </w:r>
      <w:r w:rsidR="00500E86" w:rsidRPr="00D67DD6">
        <w:rPr>
          <w:noProof w:val="0"/>
          <w:lang w:val="fr-FR"/>
        </w:rPr>
        <w:t xml:space="preserve">ve de </w:t>
      </w:r>
      <w:r w:rsidR="00247F69" w:rsidRPr="00D67DD6">
        <w:rPr>
          <w:noProof w:val="0"/>
          <w:lang w:val="fr-FR"/>
        </w:rPr>
        <w:t>la sagesse arché</w:t>
      </w:r>
      <w:r w:rsidR="0055432A" w:rsidRPr="00D67DD6">
        <w:rPr>
          <w:noProof w:val="0"/>
          <w:lang w:val="fr-FR"/>
        </w:rPr>
        <w:t>gé</w:t>
      </w:r>
      <w:r w:rsidR="00247F69" w:rsidRPr="00D67DD6">
        <w:rPr>
          <w:noProof w:val="0"/>
          <w:lang w:val="fr-FR"/>
        </w:rPr>
        <w:t xml:space="preserve">tique des mystères divins. La présence de la première substance comme </w:t>
      </w:r>
      <w:r w:rsidR="004B0795" w:rsidRPr="00D67DD6">
        <w:rPr>
          <w:noProof w:val="0"/>
          <w:lang w:val="fr-FR"/>
        </w:rPr>
        <w:t>« </w:t>
      </w:r>
      <w:r w:rsidR="00247F69" w:rsidRPr="00D67DD6">
        <w:rPr>
          <w:noProof w:val="0"/>
          <w:lang w:val="fr-FR"/>
        </w:rPr>
        <w:t>cette chose ici</w:t>
      </w:r>
      <w:r w:rsidR="004B0795" w:rsidRPr="00D67DD6">
        <w:rPr>
          <w:noProof w:val="0"/>
          <w:lang w:val="fr-FR"/>
        </w:rPr>
        <w:t> »</w:t>
      </w:r>
      <w:r w:rsidR="00247F69" w:rsidRPr="00D67DD6">
        <w:rPr>
          <w:noProof w:val="0"/>
          <w:lang w:val="fr-FR"/>
        </w:rPr>
        <w:t xml:space="preserve"> (τόδε τι</w:t>
      </w:r>
      <w:r w:rsidR="00392028" w:rsidRPr="00D67DD6">
        <w:rPr>
          <w:noProof w:val="0"/>
          <w:lang w:val="fr-FR"/>
        </w:rPr>
        <w:fldChar w:fldCharType="begin"/>
      </w:r>
      <w:r w:rsidR="00392028" w:rsidRPr="00D67DD6">
        <w:rPr>
          <w:noProof w:val="0"/>
          <w:lang w:val="fr-FR"/>
        </w:rPr>
        <w:instrText xml:space="preserve"> XE "</w:instrText>
      </w:r>
      <w:r w:rsidR="00392028" w:rsidRPr="00D67DD6">
        <w:rPr>
          <w:i/>
          <w:noProof w:val="0"/>
          <w:lang w:val="fr-FR"/>
        </w:rPr>
        <w:instrText>tóde ti</w:instrText>
      </w:r>
      <w:r w:rsidR="00392028" w:rsidRPr="00D67DD6">
        <w:rPr>
          <w:noProof w:val="0"/>
          <w:lang w:val="fr-FR"/>
        </w:rPr>
        <w:instrText xml:space="preserve">" </w:instrText>
      </w:r>
      <w:r w:rsidR="00392028" w:rsidRPr="00D67DD6">
        <w:rPr>
          <w:noProof w:val="0"/>
          <w:lang w:val="fr-FR"/>
        </w:rPr>
        <w:fldChar w:fldCharType="end"/>
      </w:r>
      <w:r w:rsidR="00247F69" w:rsidRPr="00D67DD6">
        <w:rPr>
          <w:noProof w:val="0"/>
          <w:lang w:val="fr-FR"/>
        </w:rPr>
        <w:t>) forme dans la métaphysique d</w:t>
      </w:r>
      <w:r w:rsidR="004B0795" w:rsidRPr="00D67DD6">
        <w:rPr>
          <w:noProof w:val="0"/>
          <w:lang w:val="fr-FR"/>
        </w:rPr>
        <w:t>’</w:t>
      </w:r>
      <w:r w:rsidR="00247F69" w:rsidRPr="00D67DD6">
        <w:rPr>
          <w:noProof w:val="0"/>
          <w:lang w:val="fr-FR"/>
        </w:rPr>
        <w:t>Aristote l</w:t>
      </w:r>
      <w:r w:rsidR="004B0795" w:rsidRPr="00D67DD6">
        <w:rPr>
          <w:noProof w:val="0"/>
          <w:lang w:val="fr-FR"/>
        </w:rPr>
        <w:t>’</w:t>
      </w:r>
      <w:r w:rsidR="00971E0D" w:rsidRPr="00D67DD6">
        <w:rPr>
          <w:noProof w:val="0"/>
          <w:lang w:val="fr-FR"/>
        </w:rPr>
        <w:t>évènement</w:t>
      </w:r>
      <w:r w:rsidR="00247F69" w:rsidRPr="00D67DD6">
        <w:rPr>
          <w:noProof w:val="0"/>
          <w:lang w:val="fr-FR"/>
        </w:rPr>
        <w:t xml:space="preserve"> fondateur d</w:t>
      </w:r>
      <w:r w:rsidR="004B0795" w:rsidRPr="00D67DD6">
        <w:rPr>
          <w:noProof w:val="0"/>
          <w:lang w:val="fr-FR"/>
        </w:rPr>
        <w:t>’</w:t>
      </w:r>
      <w:r w:rsidR="00247F69" w:rsidRPr="00D67DD6">
        <w:rPr>
          <w:noProof w:val="0"/>
          <w:lang w:val="fr-FR"/>
        </w:rPr>
        <w:t>une nouvelle pensée. Les correspondances entre la pensée et les choses remontent à l</w:t>
      </w:r>
      <w:r w:rsidR="004B0795" w:rsidRPr="00D67DD6">
        <w:rPr>
          <w:noProof w:val="0"/>
          <w:lang w:val="fr-FR"/>
        </w:rPr>
        <w:t>’</w:t>
      </w:r>
      <w:r w:rsidR="00247F69" w:rsidRPr="00D67DD6">
        <w:rPr>
          <w:noProof w:val="0"/>
          <w:lang w:val="fr-FR"/>
        </w:rPr>
        <w:t>existence de la substance première</w:t>
      </w:r>
      <w:r w:rsidR="006E1CA5" w:rsidRPr="00D67DD6">
        <w:rPr>
          <w:noProof w:val="0"/>
          <w:lang w:val="fr-FR"/>
        </w:rPr>
        <w:t xml:space="preserve"> au passé</w:t>
      </w:r>
      <w:r w:rsidR="00BE0101" w:rsidRPr="00D67DD6">
        <w:rPr>
          <w:noProof w:val="0"/>
          <w:lang w:val="fr-FR"/>
        </w:rPr>
        <w:t>. Sans cette non</w:t>
      </w:r>
      <w:r w:rsidR="00821D89" w:rsidRPr="00D67DD6">
        <w:rPr>
          <w:noProof w:val="0"/>
          <w:lang w:val="fr-FR"/>
        </w:rPr>
        <w:t>-</w:t>
      </w:r>
      <w:r w:rsidR="00247F69" w:rsidRPr="00D67DD6">
        <w:rPr>
          <w:noProof w:val="0"/>
          <w:lang w:val="fr-FR"/>
        </w:rPr>
        <w:t>présence aristotélicienne de la substance pour la pensée, la métaphysique moderne n</w:t>
      </w:r>
      <w:r w:rsidR="004B0795" w:rsidRPr="00D67DD6">
        <w:rPr>
          <w:noProof w:val="0"/>
          <w:lang w:val="fr-FR"/>
        </w:rPr>
        <w:t>’</w:t>
      </w:r>
      <w:r w:rsidR="00247F69" w:rsidRPr="00D67DD6">
        <w:rPr>
          <w:noProof w:val="0"/>
          <w:lang w:val="fr-FR"/>
        </w:rPr>
        <w:t>aurait pas de conception triadique de la vérité liée à la volonté subjective de puissance. L</w:t>
      </w:r>
      <w:r w:rsidR="004B0795" w:rsidRPr="00D67DD6">
        <w:rPr>
          <w:noProof w:val="0"/>
          <w:lang w:val="fr-FR"/>
        </w:rPr>
        <w:t>’</w:t>
      </w:r>
      <w:r w:rsidR="00247F69" w:rsidRPr="00D67DD6">
        <w:rPr>
          <w:noProof w:val="0"/>
          <w:lang w:val="fr-FR"/>
        </w:rPr>
        <w:t>époque de l</w:t>
      </w:r>
      <w:r w:rsidR="004B0795" w:rsidRPr="00D67DD6">
        <w:rPr>
          <w:noProof w:val="0"/>
          <w:lang w:val="fr-FR"/>
        </w:rPr>
        <w:t>’</w:t>
      </w:r>
      <w:r w:rsidR="00247F69" w:rsidRPr="00D67DD6">
        <w:rPr>
          <w:noProof w:val="0"/>
          <w:lang w:val="fr-FR"/>
        </w:rPr>
        <w:t>oubli objectif de l</w:t>
      </w:r>
      <w:r w:rsidR="004B0795" w:rsidRPr="00D67DD6">
        <w:rPr>
          <w:noProof w:val="0"/>
          <w:lang w:val="fr-FR"/>
        </w:rPr>
        <w:t>’</w:t>
      </w:r>
      <w:r w:rsidR="006E1CA5" w:rsidRPr="00D67DD6">
        <w:rPr>
          <w:noProof w:val="0"/>
          <w:lang w:val="fr-FR"/>
        </w:rPr>
        <w:t>existant</w:t>
      </w:r>
      <w:r w:rsidR="00247F69" w:rsidRPr="00D67DD6">
        <w:rPr>
          <w:noProof w:val="0"/>
          <w:lang w:val="fr-FR"/>
        </w:rPr>
        <w:t xml:space="preserve"> métaphysique (</w:t>
      </w:r>
      <w:r w:rsidR="00247F69" w:rsidRPr="00D67DD6">
        <w:rPr>
          <w:i/>
          <w:noProof w:val="0"/>
          <w:lang w:val="fr-FR"/>
        </w:rPr>
        <w:t>Seinsvergessenheit</w:t>
      </w:r>
      <w:r w:rsidR="00247F69" w:rsidRPr="00D67DD6">
        <w:rPr>
          <w:noProof w:val="0"/>
          <w:lang w:val="fr-FR"/>
        </w:rPr>
        <w:t>) est constituée par la triade moderne de la véracité positive (</w:t>
      </w:r>
      <w:r w:rsidR="00247F69" w:rsidRPr="00D67DD6">
        <w:rPr>
          <w:i/>
          <w:noProof w:val="0"/>
          <w:lang w:val="fr-FR"/>
        </w:rPr>
        <w:t>verum</w:t>
      </w:r>
      <w:r w:rsidR="00247F69" w:rsidRPr="00D67DD6">
        <w:rPr>
          <w:noProof w:val="0"/>
          <w:lang w:val="fr-FR"/>
        </w:rPr>
        <w:t xml:space="preserve">), de la certitude évidente de la pensée éclairée </w:t>
      </w:r>
      <w:r w:rsidR="004B0795" w:rsidRPr="00D67DD6">
        <w:rPr>
          <w:noProof w:val="0"/>
          <w:lang w:val="fr-FR"/>
        </w:rPr>
        <w:t xml:space="preserve">et </w:t>
      </w:r>
      <w:r w:rsidR="00247F69" w:rsidRPr="00D67DD6">
        <w:rPr>
          <w:noProof w:val="0"/>
          <w:lang w:val="fr-FR"/>
        </w:rPr>
        <w:t>autonome (</w:t>
      </w:r>
      <w:r w:rsidR="00247F69" w:rsidRPr="00D67DD6">
        <w:rPr>
          <w:i/>
          <w:noProof w:val="0"/>
          <w:lang w:val="fr-FR"/>
        </w:rPr>
        <w:t>certum</w:t>
      </w:r>
      <w:r w:rsidR="00247F69" w:rsidRPr="00D67DD6">
        <w:rPr>
          <w:noProof w:val="0"/>
          <w:lang w:val="fr-FR"/>
        </w:rPr>
        <w:t>) et de la droiture subjective (</w:t>
      </w:r>
      <w:r w:rsidR="00247F69" w:rsidRPr="00D67DD6">
        <w:rPr>
          <w:i/>
          <w:noProof w:val="0"/>
          <w:lang w:val="fr-FR"/>
        </w:rPr>
        <w:t>rectum</w:t>
      </w:r>
      <w:r w:rsidR="00247F69" w:rsidRPr="00D67DD6">
        <w:rPr>
          <w:noProof w:val="0"/>
          <w:lang w:val="fr-FR"/>
        </w:rPr>
        <w:t>). Ce triangle herméneutique établit la pensée métaphysique et la vision moderne du monde. Il a donc un caractère arché</w:t>
      </w:r>
      <w:r w:rsidR="0058737C" w:rsidRPr="00D67DD6">
        <w:rPr>
          <w:noProof w:val="0"/>
          <w:lang w:val="fr-FR"/>
        </w:rPr>
        <w:t>gé</w:t>
      </w:r>
      <w:r w:rsidR="00247F69" w:rsidRPr="00D67DD6">
        <w:rPr>
          <w:noProof w:val="0"/>
          <w:lang w:val="fr-FR"/>
        </w:rPr>
        <w:t>tique à l</w:t>
      </w:r>
      <w:r w:rsidR="004B0795" w:rsidRPr="00D67DD6">
        <w:rPr>
          <w:noProof w:val="0"/>
          <w:lang w:val="fr-FR"/>
        </w:rPr>
        <w:t>’</w:t>
      </w:r>
      <w:r w:rsidR="00E44CC4" w:rsidRPr="00D67DD6">
        <w:rPr>
          <w:noProof w:val="0"/>
          <w:lang w:val="fr-FR"/>
        </w:rPr>
        <w:t>époque de la modernité. Le pouvoir du nouveau principe entraîne différents types d</w:t>
      </w:r>
      <w:r w:rsidR="004239AA" w:rsidRPr="00D67DD6">
        <w:rPr>
          <w:noProof w:val="0"/>
          <w:lang w:val="fr-FR"/>
        </w:rPr>
        <w:t>’</w:t>
      </w:r>
      <w:r w:rsidR="00E44CC4" w:rsidRPr="00D67DD6">
        <w:rPr>
          <w:noProof w:val="0"/>
          <w:lang w:val="fr-FR"/>
        </w:rPr>
        <w:t xml:space="preserve">activités. Elles se révèlent à travers des projets intellectuels qui fondent toutes les versions de la métaphysique. </w:t>
      </w:r>
      <w:r w:rsidR="004B0795" w:rsidRPr="00D67DD6">
        <w:rPr>
          <w:noProof w:val="0"/>
          <w:lang w:val="fr-FR"/>
        </w:rPr>
        <w:t xml:space="preserve">Cela est d’autant plus valable pour métaphysique </w:t>
      </w:r>
      <w:r w:rsidR="001B6C8D" w:rsidRPr="00D67DD6">
        <w:rPr>
          <w:noProof w:val="0"/>
          <w:lang w:val="fr-FR"/>
        </w:rPr>
        <w:t>constituée</w:t>
      </w:r>
      <w:r w:rsidR="004B0795" w:rsidRPr="00D67DD6">
        <w:rPr>
          <w:noProof w:val="0"/>
          <w:lang w:val="fr-FR"/>
        </w:rPr>
        <w:t xml:space="preserve"> subjectivement</w:t>
      </w:r>
      <w:r w:rsidR="00247F69" w:rsidRPr="00D67DD6">
        <w:rPr>
          <w:noProof w:val="0"/>
          <w:lang w:val="fr-FR"/>
        </w:rPr>
        <w:t>. La métaphysique émerg</w:t>
      </w:r>
      <w:r w:rsidR="004B0795" w:rsidRPr="00D67DD6">
        <w:rPr>
          <w:noProof w:val="0"/>
          <w:lang w:val="fr-FR"/>
        </w:rPr>
        <w:t>ea</w:t>
      </w:r>
      <w:r w:rsidR="00247F69" w:rsidRPr="00D67DD6">
        <w:rPr>
          <w:noProof w:val="0"/>
          <w:lang w:val="fr-FR"/>
        </w:rPr>
        <w:t xml:space="preserve"> après l</w:t>
      </w:r>
      <w:r w:rsidR="004B0795" w:rsidRPr="00D67DD6">
        <w:rPr>
          <w:noProof w:val="0"/>
          <w:lang w:val="fr-FR"/>
        </w:rPr>
        <w:t>’</w:t>
      </w:r>
      <w:r w:rsidR="00247F69" w:rsidRPr="00D67DD6">
        <w:rPr>
          <w:noProof w:val="0"/>
          <w:lang w:val="fr-FR"/>
        </w:rPr>
        <w:t>abandon de la sagesse philosophique qui établi</w:t>
      </w:r>
      <w:r w:rsidR="004B0795" w:rsidRPr="00D67DD6">
        <w:rPr>
          <w:noProof w:val="0"/>
          <w:lang w:val="fr-FR"/>
        </w:rPr>
        <w:t>t</w:t>
      </w:r>
      <w:r w:rsidR="00247F69" w:rsidRPr="00D67DD6">
        <w:rPr>
          <w:noProof w:val="0"/>
          <w:lang w:val="fr-FR"/>
        </w:rPr>
        <w:t xml:space="preserve"> la comédie divine de la pensée moderne dirigée par la </w:t>
      </w:r>
      <w:r w:rsidR="005B626D" w:rsidRPr="00D67DD6">
        <w:rPr>
          <w:noProof w:val="0"/>
          <w:lang w:val="fr-FR"/>
        </w:rPr>
        <w:t xml:space="preserve">puissance </w:t>
      </w:r>
      <w:r w:rsidR="00247F69" w:rsidRPr="00D67DD6">
        <w:rPr>
          <w:noProof w:val="0"/>
          <w:lang w:val="fr-FR"/>
        </w:rPr>
        <w:t>divine d</w:t>
      </w:r>
      <w:r w:rsidR="004B0795" w:rsidRPr="00D67DD6">
        <w:rPr>
          <w:noProof w:val="0"/>
          <w:lang w:val="fr-FR"/>
        </w:rPr>
        <w:t>’</w:t>
      </w:r>
      <w:r w:rsidR="00247F69" w:rsidRPr="00D67DD6">
        <w:rPr>
          <w:noProof w:val="0"/>
          <w:lang w:val="fr-FR"/>
        </w:rPr>
        <w:t>Apate. L</w:t>
      </w:r>
      <w:r w:rsidR="004B0795" w:rsidRPr="00D67DD6">
        <w:rPr>
          <w:noProof w:val="0"/>
          <w:lang w:val="fr-FR"/>
        </w:rPr>
        <w:t>’</w:t>
      </w:r>
      <w:r w:rsidR="00247F69" w:rsidRPr="00D67DD6">
        <w:rPr>
          <w:noProof w:val="0"/>
          <w:lang w:val="fr-FR"/>
        </w:rPr>
        <w:t>herméneutique doit suivre le chemin donné par les batailles concernant la substance métaphysique et objective. La gigantomachie moderne fonctionne</w:t>
      </w:r>
      <w:r w:rsidR="00641509" w:rsidRPr="00D67DD6">
        <w:rPr>
          <w:noProof w:val="0"/>
          <w:lang w:val="fr-FR"/>
        </w:rPr>
        <w:t xml:space="preserve"> sur le mode tragicomique de l</w:t>
      </w:r>
      <w:r w:rsidR="00045BA9" w:rsidRPr="00D67DD6">
        <w:rPr>
          <w:noProof w:val="0"/>
          <w:lang w:val="fr-FR"/>
        </w:rPr>
        <w:t>’</w:t>
      </w:r>
      <w:r w:rsidR="00641509" w:rsidRPr="00D67DD6">
        <w:rPr>
          <w:noProof w:val="0"/>
          <w:lang w:val="fr-FR"/>
        </w:rPr>
        <w:t>oubli de l</w:t>
      </w:r>
      <w:r w:rsidR="00045BA9" w:rsidRPr="00D67DD6">
        <w:rPr>
          <w:noProof w:val="0"/>
          <w:lang w:val="fr-FR"/>
        </w:rPr>
        <w:t>’</w:t>
      </w:r>
      <w:r w:rsidR="00641509" w:rsidRPr="00D67DD6">
        <w:rPr>
          <w:noProof w:val="0"/>
          <w:lang w:val="fr-FR"/>
        </w:rPr>
        <w:t>existant (</w:t>
      </w:r>
      <w:r w:rsidR="00247F69" w:rsidRPr="00D67DD6">
        <w:rPr>
          <w:i/>
          <w:noProof w:val="0"/>
          <w:lang w:val="fr-FR"/>
        </w:rPr>
        <w:t>Seinsvergessenheit</w:t>
      </w:r>
      <w:r w:rsidR="00AB4F92" w:rsidRPr="00D67DD6">
        <w:rPr>
          <w:i/>
          <w:noProof w:val="0"/>
          <w:lang w:val="fr-FR"/>
        </w:rPr>
        <w:fldChar w:fldCharType="begin"/>
      </w:r>
      <w:r w:rsidR="00AB4F92" w:rsidRPr="00D67DD6">
        <w:rPr>
          <w:noProof w:val="0"/>
          <w:lang w:val="fr-FR"/>
        </w:rPr>
        <w:instrText xml:space="preserve"> XE "</w:instrText>
      </w:r>
      <w:r w:rsidR="00AB4F92" w:rsidRPr="00D67DD6">
        <w:rPr>
          <w:i/>
          <w:noProof w:val="0"/>
          <w:lang w:val="fr-FR"/>
        </w:rPr>
        <w:instrText>Seinsvergessenheit</w:instrText>
      </w:r>
      <w:r w:rsidR="00AB4F92" w:rsidRPr="00D67DD6">
        <w:rPr>
          <w:noProof w:val="0"/>
          <w:lang w:val="fr-FR"/>
        </w:rPr>
        <w:instrText xml:space="preserve">" </w:instrText>
      </w:r>
      <w:r w:rsidR="00AB4F92" w:rsidRPr="00D67DD6">
        <w:rPr>
          <w:i/>
          <w:noProof w:val="0"/>
          <w:lang w:val="fr-FR"/>
        </w:rPr>
        <w:fldChar w:fldCharType="end"/>
      </w:r>
      <w:r w:rsidR="00641509" w:rsidRPr="00D67DD6">
        <w:rPr>
          <w:noProof w:val="0"/>
          <w:lang w:val="fr-FR"/>
        </w:rPr>
        <w:t xml:space="preserve">) </w:t>
      </w:r>
      <w:r w:rsidR="00247F69" w:rsidRPr="00D67DD6">
        <w:rPr>
          <w:noProof w:val="0"/>
          <w:lang w:val="fr-FR"/>
        </w:rPr>
        <w:t>dirigé par des Furies académiques</w:t>
      </w:r>
      <w:r w:rsidR="004B0795" w:rsidRPr="00D67DD6">
        <w:rPr>
          <w:noProof w:val="0"/>
          <w:lang w:val="fr-FR"/>
        </w:rPr>
        <w:t xml:space="preserve">. Elles prirent la </w:t>
      </w:r>
      <w:r w:rsidR="00247F69" w:rsidRPr="00D67DD6">
        <w:rPr>
          <w:noProof w:val="0"/>
          <w:lang w:val="fr-FR"/>
        </w:rPr>
        <w:t>forme totalement subjective</w:t>
      </w:r>
      <w:r w:rsidR="00BD181B" w:rsidRPr="00D67DD6">
        <w:rPr>
          <w:noProof w:val="0"/>
          <w:lang w:val="fr-FR"/>
        </w:rPr>
        <w:t xml:space="preserve"> qui donna</w:t>
      </w:r>
      <w:r w:rsidR="00EB4652" w:rsidRPr="00D67DD6">
        <w:rPr>
          <w:noProof w:val="0"/>
          <w:lang w:val="fr-FR"/>
        </w:rPr>
        <w:t xml:space="preserve"> la naissance </w:t>
      </w:r>
      <w:r w:rsidR="00210B07" w:rsidRPr="00D67DD6">
        <w:rPr>
          <w:noProof w:val="0"/>
          <w:lang w:val="fr-FR"/>
        </w:rPr>
        <w:t>à</w:t>
      </w:r>
      <w:r w:rsidR="00BD181B" w:rsidRPr="00D67DD6">
        <w:rPr>
          <w:noProof w:val="0"/>
          <w:lang w:val="fr-FR"/>
        </w:rPr>
        <w:t xml:space="preserve"> </w:t>
      </w:r>
      <w:r w:rsidR="00EB4652" w:rsidRPr="00D67DD6">
        <w:rPr>
          <w:noProof w:val="0"/>
          <w:lang w:val="fr-FR"/>
        </w:rPr>
        <w:t>l</w:t>
      </w:r>
      <w:r w:rsidR="00210B07" w:rsidRPr="00D67DD6">
        <w:rPr>
          <w:noProof w:val="0"/>
          <w:lang w:val="fr-FR"/>
        </w:rPr>
        <w:t>’</w:t>
      </w:r>
      <w:r w:rsidR="00EB4652" w:rsidRPr="00D67DD6">
        <w:rPr>
          <w:noProof w:val="0"/>
          <w:lang w:val="fr-FR"/>
        </w:rPr>
        <w:t>objectivité</w:t>
      </w:r>
      <w:r w:rsidR="00247F69" w:rsidRPr="00D67DD6">
        <w:rPr>
          <w:noProof w:val="0"/>
          <w:lang w:val="fr-FR"/>
        </w:rPr>
        <w:t xml:space="preserve">. </w:t>
      </w:r>
      <w:r w:rsidR="00210B07" w:rsidRPr="00D67DD6">
        <w:rPr>
          <w:noProof w:val="0"/>
          <w:lang w:val="fr-FR"/>
        </w:rPr>
        <w:t>À</w:t>
      </w:r>
      <w:r w:rsidR="009A6C51" w:rsidRPr="00D67DD6">
        <w:rPr>
          <w:noProof w:val="0"/>
          <w:lang w:val="fr-FR"/>
        </w:rPr>
        <w:t xml:space="preserve"> </w:t>
      </w:r>
      <w:r w:rsidR="001C592D" w:rsidRPr="00D67DD6">
        <w:rPr>
          <w:noProof w:val="0"/>
          <w:lang w:val="fr-FR"/>
        </w:rPr>
        <w:t>cet</w:t>
      </w:r>
      <w:r w:rsidR="00045BA9" w:rsidRPr="00D67DD6">
        <w:rPr>
          <w:noProof w:val="0"/>
          <w:lang w:val="fr-FR"/>
        </w:rPr>
        <w:t>te</w:t>
      </w:r>
      <w:r w:rsidR="001C592D" w:rsidRPr="00D67DD6">
        <w:rPr>
          <w:noProof w:val="0"/>
          <w:lang w:val="fr-FR"/>
        </w:rPr>
        <w:t xml:space="preserve"> </w:t>
      </w:r>
      <w:r w:rsidR="009A6C51" w:rsidRPr="00D67DD6">
        <w:rPr>
          <w:noProof w:val="0"/>
          <w:lang w:val="fr-FR"/>
        </w:rPr>
        <w:t xml:space="preserve">époque, la </w:t>
      </w:r>
      <w:r w:rsidR="00247F69" w:rsidRPr="00D67DD6">
        <w:rPr>
          <w:noProof w:val="0"/>
          <w:lang w:val="fr-FR"/>
        </w:rPr>
        <w:t xml:space="preserve">forme originale du datif métaphysique aristotélicien fonctionne à travers </w:t>
      </w:r>
      <w:r w:rsidR="001C592D" w:rsidRPr="00D67DD6">
        <w:rPr>
          <w:noProof w:val="0"/>
          <w:lang w:val="fr-FR"/>
        </w:rPr>
        <w:t>s</w:t>
      </w:r>
      <w:r w:rsidR="00247F69" w:rsidRPr="00D67DD6">
        <w:rPr>
          <w:noProof w:val="0"/>
          <w:lang w:val="fr-FR"/>
        </w:rPr>
        <w:t>a dissim</w:t>
      </w:r>
      <w:r w:rsidR="004B0795" w:rsidRPr="00D67DD6">
        <w:rPr>
          <w:noProof w:val="0"/>
          <w:lang w:val="fr-FR"/>
        </w:rPr>
        <w:t>ulation objectivement donnée</w:t>
      </w:r>
      <w:r w:rsidR="00247F69" w:rsidRPr="00D67DD6">
        <w:rPr>
          <w:noProof w:val="0"/>
          <w:lang w:val="fr-FR"/>
        </w:rPr>
        <w:t>. Les Muses sont immortelles et elles travaillent dans la dissimulation à travers le Musaion moderne d</w:t>
      </w:r>
      <w:r w:rsidR="004B0795" w:rsidRPr="00D67DD6">
        <w:rPr>
          <w:noProof w:val="0"/>
          <w:lang w:val="fr-FR"/>
        </w:rPr>
        <w:t>’</w:t>
      </w:r>
      <w:r w:rsidR="00247F69" w:rsidRPr="00D67DD6">
        <w:rPr>
          <w:noProof w:val="0"/>
          <w:lang w:val="fr-FR"/>
        </w:rPr>
        <w:t>Alexandrie. L</w:t>
      </w:r>
      <w:r w:rsidR="004B0795" w:rsidRPr="00D67DD6">
        <w:rPr>
          <w:noProof w:val="0"/>
          <w:lang w:val="fr-FR"/>
        </w:rPr>
        <w:t>’</w:t>
      </w:r>
      <w:r w:rsidR="00247F69" w:rsidRPr="00D67DD6">
        <w:rPr>
          <w:noProof w:val="0"/>
          <w:lang w:val="fr-FR"/>
        </w:rPr>
        <w:t>identité de</w:t>
      </w:r>
      <w:r w:rsidR="00252F13" w:rsidRPr="00D67DD6">
        <w:rPr>
          <w:noProof w:val="0"/>
          <w:lang w:val="fr-FR"/>
        </w:rPr>
        <w:t xml:space="preserve"> la substance est </w:t>
      </w:r>
      <w:r w:rsidR="00B90B86" w:rsidRPr="00D67DD6">
        <w:rPr>
          <w:noProof w:val="0"/>
          <w:lang w:val="fr-FR"/>
        </w:rPr>
        <w:t xml:space="preserve">établie </w:t>
      </w:r>
      <w:r w:rsidR="00252F13" w:rsidRPr="00D67DD6">
        <w:rPr>
          <w:noProof w:val="0"/>
          <w:lang w:val="fr-FR"/>
        </w:rPr>
        <w:t xml:space="preserve">par </w:t>
      </w:r>
      <w:r w:rsidR="00247F69" w:rsidRPr="00D67DD6">
        <w:rPr>
          <w:i/>
          <w:noProof w:val="0"/>
          <w:lang w:val="fr-FR"/>
        </w:rPr>
        <w:t>mod</w:t>
      </w:r>
      <w:r w:rsidR="004E0882" w:rsidRPr="00D67DD6">
        <w:rPr>
          <w:i/>
          <w:noProof w:val="0"/>
          <w:lang w:val="fr-FR"/>
        </w:rPr>
        <w:t>us</w:t>
      </w:r>
      <w:r w:rsidR="00247F69" w:rsidRPr="00D67DD6">
        <w:rPr>
          <w:i/>
          <w:noProof w:val="0"/>
          <w:lang w:val="fr-FR"/>
        </w:rPr>
        <w:t xml:space="preserve"> ponens</w:t>
      </w:r>
      <w:r w:rsidR="00247F69" w:rsidRPr="00D67DD6">
        <w:rPr>
          <w:noProof w:val="0"/>
          <w:lang w:val="fr-FR"/>
        </w:rPr>
        <w:t xml:space="preserve"> logique qui fait le fondement de chaque époque ultérieure dans le mode de </w:t>
      </w:r>
      <w:r w:rsidR="00247F69" w:rsidRPr="00D67DD6">
        <w:rPr>
          <w:i/>
          <w:noProof w:val="0"/>
          <w:lang w:val="fr-FR"/>
        </w:rPr>
        <w:t>veritas</w:t>
      </w:r>
      <w:r w:rsidR="00247F69" w:rsidRPr="00D67DD6">
        <w:rPr>
          <w:noProof w:val="0"/>
          <w:lang w:val="fr-FR"/>
        </w:rPr>
        <w:t>. Chaque époque de la métaphysique conserve dans la première phase (</w:t>
      </w:r>
      <w:r w:rsidR="00247F69" w:rsidRPr="00D67DD6">
        <w:rPr>
          <w:i/>
          <w:noProof w:val="0"/>
          <w:lang w:val="fr-FR"/>
        </w:rPr>
        <w:t>Beginn</w:t>
      </w:r>
      <w:r w:rsidR="00247F69" w:rsidRPr="00D67DD6">
        <w:rPr>
          <w:noProof w:val="0"/>
          <w:lang w:val="fr-FR"/>
        </w:rPr>
        <w:t>) quelque chose du commencement originel (</w:t>
      </w:r>
      <w:r w:rsidR="00247F69" w:rsidRPr="00D67DD6">
        <w:rPr>
          <w:i/>
          <w:noProof w:val="0"/>
          <w:lang w:val="fr-FR"/>
        </w:rPr>
        <w:t>Anfang</w:t>
      </w:r>
      <w:r w:rsidR="00C97DE9" w:rsidRPr="00D67DD6">
        <w:rPr>
          <w:i/>
          <w:noProof w:val="0"/>
          <w:lang w:val="fr-FR"/>
        </w:rPr>
        <w:fldChar w:fldCharType="begin"/>
      </w:r>
      <w:r w:rsidR="00C97DE9" w:rsidRPr="00D67DD6">
        <w:rPr>
          <w:noProof w:val="0"/>
          <w:lang w:val="fr-FR"/>
        </w:rPr>
        <w:instrText xml:space="preserve"> XE "</w:instrText>
      </w:r>
      <w:r w:rsidR="00C97DE9" w:rsidRPr="00D67DD6">
        <w:rPr>
          <w:i/>
          <w:noProof w:val="0"/>
          <w:lang w:val="fr-FR"/>
        </w:rPr>
        <w:instrText>Anfang</w:instrText>
      </w:r>
      <w:r w:rsidR="00821D89" w:rsidRPr="00D67DD6">
        <w:rPr>
          <w:i/>
          <w:noProof w:val="0"/>
          <w:lang w:val="fr-FR"/>
        </w:rPr>
        <w:instrText>—</w:instrText>
      </w:r>
      <w:r w:rsidR="00C97DE9" w:rsidRPr="00D67DD6">
        <w:rPr>
          <w:i/>
          <w:noProof w:val="0"/>
          <w:lang w:val="fr-FR"/>
        </w:rPr>
        <w:instrText>Beginn</w:instrText>
      </w:r>
      <w:r w:rsidR="00C97DE9" w:rsidRPr="00D67DD6">
        <w:rPr>
          <w:noProof w:val="0"/>
          <w:lang w:val="fr-FR"/>
        </w:rPr>
        <w:instrText xml:space="preserve">" </w:instrText>
      </w:r>
      <w:r w:rsidR="00C97DE9" w:rsidRPr="00D67DD6">
        <w:rPr>
          <w:i/>
          <w:noProof w:val="0"/>
          <w:lang w:val="fr-FR"/>
        </w:rPr>
        <w:fldChar w:fldCharType="end"/>
      </w:r>
      <w:r w:rsidR="00247F69" w:rsidRPr="00D67DD6">
        <w:rPr>
          <w:noProof w:val="0"/>
          <w:lang w:val="fr-FR"/>
        </w:rPr>
        <w:t>).</w:t>
      </w:r>
      <w:r w:rsidR="00210B07" w:rsidRPr="00D67DD6">
        <w:rPr>
          <w:noProof w:val="0"/>
          <w:lang w:val="fr-FR"/>
        </w:rPr>
        <w:t xml:space="preserve"> La naissance </w:t>
      </w:r>
      <w:r w:rsidR="00221FAC">
        <w:rPr>
          <w:noProof w:val="0"/>
          <w:lang w:val="fr-FR"/>
        </w:rPr>
        <w:t>d’</w:t>
      </w:r>
      <w:r w:rsidR="00221FAC" w:rsidRPr="00221FAC">
        <w:rPr>
          <w:i/>
          <w:noProof w:val="0"/>
          <w:lang w:val="fr-FR"/>
        </w:rPr>
        <w:t>alètheia</w:t>
      </w:r>
      <w:r w:rsidR="002468DE" w:rsidRPr="00D67DD6">
        <w:rPr>
          <w:noProof w:val="0"/>
          <w:lang w:val="fr-FR"/>
        </w:rPr>
        <w:t xml:space="preserve"> métaphysique a lieu dans </w:t>
      </w:r>
      <w:r w:rsidR="00210B07" w:rsidRPr="00D67DD6">
        <w:rPr>
          <w:i/>
          <w:noProof w:val="0"/>
          <w:lang w:val="fr-FR"/>
        </w:rPr>
        <w:t>Lichtung</w:t>
      </w:r>
      <w:r w:rsidR="00210B07" w:rsidRPr="00D67DD6">
        <w:rPr>
          <w:noProof w:val="0"/>
          <w:lang w:val="fr-FR"/>
        </w:rPr>
        <w:t xml:space="preserve"> </w:t>
      </w:r>
      <w:r w:rsidR="00A23C98">
        <w:rPr>
          <w:noProof w:val="0"/>
          <w:lang w:val="fr-FR"/>
        </w:rPr>
        <w:t>d’</w:t>
      </w:r>
      <w:r w:rsidR="00A23C98" w:rsidRPr="00A23C98">
        <w:rPr>
          <w:i/>
          <w:noProof w:val="0"/>
          <w:lang w:val="fr-FR"/>
        </w:rPr>
        <w:t>a/lètheia</w:t>
      </w:r>
      <w:r w:rsidR="00210B07" w:rsidRPr="00D67DD6">
        <w:rPr>
          <w:i/>
          <w:noProof w:val="0"/>
          <w:lang w:val="fr-FR"/>
        </w:rPr>
        <w:t xml:space="preserve"> </w:t>
      </w:r>
      <w:r w:rsidR="00210B07" w:rsidRPr="00D67DD6">
        <w:rPr>
          <w:noProof w:val="0"/>
          <w:lang w:val="fr-FR"/>
        </w:rPr>
        <w:t>arché</w:t>
      </w:r>
      <w:r w:rsidR="005134A8" w:rsidRPr="00D67DD6">
        <w:rPr>
          <w:noProof w:val="0"/>
          <w:lang w:val="fr-FR"/>
        </w:rPr>
        <w:t>gé</w:t>
      </w:r>
      <w:r w:rsidR="00210B07" w:rsidRPr="00D67DD6">
        <w:rPr>
          <w:noProof w:val="0"/>
          <w:lang w:val="fr-FR"/>
        </w:rPr>
        <w:t>tique. Platon, en tant qu</w:t>
      </w:r>
      <w:r w:rsidR="00B5213F" w:rsidRPr="00D67DD6">
        <w:rPr>
          <w:noProof w:val="0"/>
          <w:lang w:val="fr-FR"/>
        </w:rPr>
        <w:t>’</w:t>
      </w:r>
      <w:r w:rsidR="00210B07" w:rsidRPr="00D67DD6">
        <w:rPr>
          <w:noProof w:val="0"/>
          <w:lang w:val="fr-FR"/>
        </w:rPr>
        <w:t>initié aux mystères, savait bien que Socrate était sorti de l</w:t>
      </w:r>
      <w:r w:rsidR="00045BA9" w:rsidRPr="00D67DD6">
        <w:rPr>
          <w:noProof w:val="0"/>
          <w:lang w:val="fr-FR"/>
        </w:rPr>
        <w:t>’</w:t>
      </w:r>
      <w:r w:rsidR="00210B07" w:rsidRPr="00D67DD6">
        <w:rPr>
          <w:noProof w:val="0"/>
          <w:lang w:val="fr-FR"/>
        </w:rPr>
        <w:t>obscur</w:t>
      </w:r>
      <w:r w:rsidR="00045BA9" w:rsidRPr="00D67DD6">
        <w:rPr>
          <w:noProof w:val="0"/>
          <w:lang w:val="fr-FR"/>
        </w:rPr>
        <w:t>ité</w:t>
      </w:r>
      <w:r w:rsidR="00210B07" w:rsidRPr="00D67DD6">
        <w:rPr>
          <w:noProof w:val="0"/>
          <w:lang w:val="fr-FR"/>
        </w:rPr>
        <w:t xml:space="preserve"> créée par l</w:t>
      </w:r>
      <w:r w:rsidR="00B5213F" w:rsidRPr="00D67DD6">
        <w:rPr>
          <w:noProof w:val="0"/>
          <w:lang w:val="fr-FR"/>
        </w:rPr>
        <w:t>’</w:t>
      </w:r>
      <w:r w:rsidR="00210B07" w:rsidRPr="00D67DD6">
        <w:rPr>
          <w:noProof w:val="0"/>
          <w:lang w:val="fr-FR"/>
        </w:rPr>
        <w:t xml:space="preserve">oracle de Delphes, </w:t>
      </w:r>
      <w:r w:rsidR="009439E1" w:rsidRPr="00D67DD6">
        <w:rPr>
          <w:noProof w:val="0"/>
          <w:lang w:val="fr-FR"/>
        </w:rPr>
        <w:t xml:space="preserve">pour proclamer </w:t>
      </w:r>
      <w:r w:rsidR="00355121" w:rsidRPr="00D67DD6">
        <w:rPr>
          <w:noProof w:val="0"/>
          <w:lang w:val="fr-FR"/>
        </w:rPr>
        <w:t>la forme archaïque de la vérité</w:t>
      </w:r>
      <w:r w:rsidR="00210B07" w:rsidRPr="00D67DD6">
        <w:rPr>
          <w:noProof w:val="0"/>
          <w:lang w:val="fr-FR"/>
        </w:rPr>
        <w:t>. Néanmoins, le destin de l</w:t>
      </w:r>
      <w:r w:rsidR="00B5213F" w:rsidRPr="00D67DD6">
        <w:rPr>
          <w:noProof w:val="0"/>
          <w:lang w:val="fr-FR"/>
        </w:rPr>
        <w:t>’</w:t>
      </w:r>
      <w:r w:rsidR="00210B07" w:rsidRPr="00D67DD6">
        <w:rPr>
          <w:noProof w:val="0"/>
          <w:lang w:val="fr-FR"/>
        </w:rPr>
        <w:t xml:space="preserve">Occident est </w:t>
      </w:r>
      <w:r w:rsidR="00210B07" w:rsidRPr="00D67DD6">
        <w:rPr>
          <w:noProof w:val="0"/>
          <w:lang w:val="fr-FR"/>
        </w:rPr>
        <w:lastRenderedPageBreak/>
        <w:t>devenu l</w:t>
      </w:r>
      <w:r w:rsidR="001E2E1A" w:rsidRPr="00D67DD6">
        <w:rPr>
          <w:noProof w:val="0"/>
          <w:lang w:val="fr-FR"/>
        </w:rPr>
        <w:t xml:space="preserve">a métaphysique, dans laquelle </w:t>
      </w:r>
      <w:r w:rsidR="00210B07" w:rsidRPr="00D67DD6">
        <w:rPr>
          <w:noProof w:val="0"/>
          <w:lang w:val="fr-FR"/>
        </w:rPr>
        <w:t>disparu</w:t>
      </w:r>
      <w:r w:rsidR="001E2E1A" w:rsidRPr="00D67DD6">
        <w:rPr>
          <w:noProof w:val="0"/>
          <w:lang w:val="fr-FR"/>
        </w:rPr>
        <w:t>t</w:t>
      </w:r>
      <w:r w:rsidR="00D86325" w:rsidRPr="00D67DD6">
        <w:rPr>
          <w:noProof w:val="0"/>
          <w:lang w:val="fr-FR"/>
        </w:rPr>
        <w:t xml:space="preserve"> la phase initiale de </w:t>
      </w:r>
      <w:r w:rsidR="00210B07" w:rsidRPr="00D67DD6">
        <w:rPr>
          <w:i/>
          <w:noProof w:val="0"/>
          <w:lang w:val="fr-FR"/>
        </w:rPr>
        <w:t>Lichtung</w:t>
      </w:r>
      <w:r w:rsidR="00AB4F92" w:rsidRPr="00D67DD6">
        <w:rPr>
          <w:i/>
          <w:noProof w:val="0"/>
          <w:lang w:val="fr-FR"/>
        </w:rPr>
        <w:fldChar w:fldCharType="begin"/>
      </w:r>
      <w:r w:rsidR="00AB4F92" w:rsidRPr="00D67DD6">
        <w:rPr>
          <w:noProof w:val="0"/>
          <w:lang w:val="fr-FR"/>
        </w:rPr>
        <w:instrText xml:space="preserve"> XE "</w:instrText>
      </w:r>
      <w:r w:rsidR="00AB4F92" w:rsidRPr="00D67DD6">
        <w:rPr>
          <w:i/>
          <w:noProof w:val="0"/>
          <w:lang w:val="fr-FR"/>
        </w:rPr>
        <w:instrText>Lichtung</w:instrText>
      </w:r>
      <w:r w:rsidR="00AB4F92" w:rsidRPr="00D67DD6">
        <w:rPr>
          <w:noProof w:val="0"/>
          <w:lang w:val="fr-FR"/>
        </w:rPr>
        <w:instrText xml:space="preserve">" </w:instrText>
      </w:r>
      <w:r w:rsidR="00AB4F92" w:rsidRPr="00D67DD6">
        <w:rPr>
          <w:i/>
          <w:noProof w:val="0"/>
          <w:lang w:val="fr-FR"/>
        </w:rPr>
        <w:fldChar w:fldCharType="end"/>
      </w:r>
      <w:r w:rsidR="00210B07" w:rsidRPr="00D67DD6">
        <w:rPr>
          <w:noProof w:val="0"/>
          <w:lang w:val="fr-FR"/>
        </w:rPr>
        <w:t xml:space="preserve"> socratique. Elle se rapporte à l</w:t>
      </w:r>
      <w:r w:rsidR="00B5213F" w:rsidRPr="00D67DD6">
        <w:rPr>
          <w:noProof w:val="0"/>
          <w:lang w:val="fr-FR"/>
        </w:rPr>
        <w:t>’</w:t>
      </w:r>
      <w:r w:rsidR="00210B07" w:rsidRPr="00D67DD6">
        <w:rPr>
          <w:noProof w:val="0"/>
          <w:lang w:val="fr-FR"/>
        </w:rPr>
        <w:t xml:space="preserve">origine de la </w:t>
      </w:r>
      <w:r w:rsidR="001E2E1A" w:rsidRPr="00D67DD6">
        <w:rPr>
          <w:noProof w:val="0"/>
          <w:lang w:val="fr-FR"/>
        </w:rPr>
        <w:t xml:space="preserve">vérité comme </w:t>
      </w:r>
      <w:r w:rsidR="00A23C98" w:rsidRPr="00A23C98">
        <w:rPr>
          <w:i/>
          <w:noProof w:val="0"/>
          <w:lang w:val="fr-FR"/>
        </w:rPr>
        <w:t>a/lètheia</w:t>
      </w:r>
      <w:r w:rsidR="00210B07" w:rsidRPr="00D67DD6">
        <w:rPr>
          <w:noProof w:val="0"/>
          <w:lang w:val="fr-FR"/>
        </w:rPr>
        <w:t xml:space="preserve"> puisqu</w:t>
      </w:r>
      <w:r w:rsidR="00B5213F" w:rsidRPr="00D67DD6">
        <w:rPr>
          <w:noProof w:val="0"/>
          <w:lang w:val="fr-FR"/>
        </w:rPr>
        <w:t>’</w:t>
      </w:r>
      <w:r w:rsidR="00210B07" w:rsidRPr="00D67DD6">
        <w:rPr>
          <w:noProof w:val="0"/>
          <w:lang w:val="fr-FR"/>
        </w:rPr>
        <w:t>elle présente le</w:t>
      </w:r>
      <w:r w:rsidR="00E35E59" w:rsidRPr="00D67DD6">
        <w:rPr>
          <w:noProof w:val="0"/>
          <w:lang w:val="fr-FR"/>
        </w:rPr>
        <w:t xml:space="preserve"> commencement de </w:t>
      </w:r>
      <w:r w:rsidR="00210B07" w:rsidRPr="00D67DD6">
        <w:rPr>
          <w:noProof w:val="0"/>
          <w:lang w:val="fr-FR"/>
        </w:rPr>
        <w:t xml:space="preserve">métaphysique. La métaphysique ne peut pas voir cet </w:t>
      </w:r>
      <w:r w:rsidR="00971E0D" w:rsidRPr="00D67DD6">
        <w:rPr>
          <w:noProof w:val="0"/>
          <w:lang w:val="fr-FR"/>
        </w:rPr>
        <w:t>évènement</w:t>
      </w:r>
      <w:r w:rsidR="00210B07" w:rsidRPr="00D67DD6">
        <w:rPr>
          <w:noProof w:val="0"/>
          <w:lang w:val="fr-FR"/>
        </w:rPr>
        <w:t xml:space="preserve"> caché dans le </w:t>
      </w:r>
      <w:r w:rsidR="00045BA9" w:rsidRPr="00D67DD6">
        <w:rPr>
          <w:noProof w:val="0"/>
          <w:lang w:val="fr-FR"/>
        </w:rPr>
        <w:t xml:space="preserve">retrait </w:t>
      </w:r>
      <w:r w:rsidR="00210B07" w:rsidRPr="00D67DD6">
        <w:rPr>
          <w:noProof w:val="0"/>
          <w:lang w:val="fr-FR"/>
        </w:rPr>
        <w:t>de l</w:t>
      </w:r>
      <w:r w:rsidR="00B5213F" w:rsidRPr="00D67DD6">
        <w:rPr>
          <w:noProof w:val="0"/>
          <w:lang w:val="fr-FR"/>
        </w:rPr>
        <w:t>’</w:t>
      </w:r>
      <w:r w:rsidR="00210B07" w:rsidRPr="00D67DD6">
        <w:rPr>
          <w:noProof w:val="0"/>
          <w:lang w:val="fr-FR"/>
        </w:rPr>
        <w:t>Être (</w:t>
      </w:r>
      <w:r w:rsidR="00210B07" w:rsidRPr="00D67DD6">
        <w:rPr>
          <w:i/>
          <w:noProof w:val="0"/>
          <w:lang w:val="fr-FR"/>
        </w:rPr>
        <w:t>Ereignis</w:t>
      </w:r>
      <w:r w:rsidR="00210B07" w:rsidRPr="00D67DD6">
        <w:rPr>
          <w:noProof w:val="0"/>
          <w:lang w:val="fr-FR"/>
        </w:rPr>
        <w:t xml:space="preserve">). Les techniciens de la pensée perçoivent le monde à travers la nouvelle histoire de la philosophie. La substance métaphysique brille parfaitement et éternellement à la lumière de la triple identité et vérité comme </w:t>
      </w:r>
      <w:r w:rsidR="00210B07" w:rsidRPr="00D67DD6">
        <w:rPr>
          <w:i/>
          <w:noProof w:val="0"/>
          <w:lang w:val="fr-FR"/>
        </w:rPr>
        <w:t>verum</w:t>
      </w:r>
      <w:r w:rsidR="00210B07" w:rsidRPr="00D67DD6">
        <w:rPr>
          <w:noProof w:val="0"/>
          <w:lang w:val="fr-FR"/>
        </w:rPr>
        <w:t xml:space="preserve">, </w:t>
      </w:r>
      <w:r w:rsidR="00210B07" w:rsidRPr="00D67DD6">
        <w:rPr>
          <w:i/>
          <w:noProof w:val="0"/>
          <w:lang w:val="fr-FR"/>
        </w:rPr>
        <w:t>certum</w:t>
      </w:r>
      <w:r w:rsidR="00210B07" w:rsidRPr="00D67DD6">
        <w:rPr>
          <w:noProof w:val="0"/>
          <w:lang w:val="fr-FR"/>
        </w:rPr>
        <w:t xml:space="preserve"> et </w:t>
      </w:r>
      <w:r w:rsidR="00210B07" w:rsidRPr="00D67DD6">
        <w:rPr>
          <w:i/>
          <w:noProof w:val="0"/>
          <w:lang w:val="fr-FR"/>
        </w:rPr>
        <w:t>rectum</w:t>
      </w:r>
      <w:r w:rsidR="00210B07" w:rsidRPr="00D67DD6">
        <w:rPr>
          <w:noProof w:val="0"/>
          <w:lang w:val="fr-FR"/>
        </w:rPr>
        <w:t>. Le sujet moderne observe le monde à travers la lumière du soleil idéal puisque l</w:t>
      </w:r>
      <w:r w:rsidR="00B5213F" w:rsidRPr="00D67DD6">
        <w:rPr>
          <w:noProof w:val="0"/>
          <w:lang w:val="fr-FR"/>
        </w:rPr>
        <w:t>’</w:t>
      </w:r>
      <w:r w:rsidR="00210B07" w:rsidRPr="00D67DD6">
        <w:rPr>
          <w:noProof w:val="0"/>
          <w:lang w:val="fr-FR"/>
        </w:rPr>
        <w:t>intellect des illumin</w:t>
      </w:r>
      <w:r w:rsidR="004E0882" w:rsidRPr="00D67DD6">
        <w:rPr>
          <w:noProof w:val="0"/>
          <w:lang w:val="fr-FR"/>
        </w:rPr>
        <w:t xml:space="preserve">és </w:t>
      </w:r>
      <w:r w:rsidR="00210B07" w:rsidRPr="00D67DD6">
        <w:rPr>
          <w:noProof w:val="0"/>
          <w:lang w:val="fr-FR"/>
        </w:rPr>
        <w:t>modernes est guidé par des vérités mathématiques éternelles. L</w:t>
      </w:r>
      <w:r w:rsidR="00B5213F" w:rsidRPr="00D67DD6">
        <w:rPr>
          <w:noProof w:val="0"/>
          <w:lang w:val="fr-FR"/>
        </w:rPr>
        <w:t>’</w:t>
      </w:r>
      <w:r w:rsidR="00E23EB4" w:rsidRPr="00D67DD6">
        <w:rPr>
          <w:noProof w:val="0"/>
          <w:lang w:val="fr-FR"/>
        </w:rPr>
        <w:t>éclipse réelle du soleil (</w:t>
      </w:r>
      <w:r w:rsidR="00155CFF" w:rsidRPr="00D67DD6">
        <w:rPr>
          <w:i/>
          <w:noProof w:val="0"/>
          <w:lang w:val="fr-FR"/>
        </w:rPr>
        <w:t>épochê</w:t>
      </w:r>
      <w:r w:rsidR="00210B07" w:rsidRPr="00D67DD6">
        <w:rPr>
          <w:noProof w:val="0"/>
          <w:lang w:val="fr-FR"/>
        </w:rPr>
        <w:t>) et la sortie de la grotte obscure des mystères ne caractérisent plus la pensée des modern</w:t>
      </w:r>
      <w:r w:rsidR="00E23EB4" w:rsidRPr="00D67DD6">
        <w:rPr>
          <w:noProof w:val="0"/>
          <w:lang w:val="fr-FR"/>
        </w:rPr>
        <w:t>es. L</w:t>
      </w:r>
      <w:r w:rsidR="00B5213F" w:rsidRPr="00D67DD6">
        <w:rPr>
          <w:noProof w:val="0"/>
          <w:lang w:val="fr-FR"/>
        </w:rPr>
        <w:t>’</w:t>
      </w:r>
      <w:r w:rsidR="00E23EB4" w:rsidRPr="00D67DD6">
        <w:rPr>
          <w:noProof w:val="0"/>
          <w:lang w:val="fr-FR"/>
        </w:rPr>
        <w:t xml:space="preserve">identité moderne de </w:t>
      </w:r>
      <w:r w:rsidR="00223043" w:rsidRPr="00D67DD6">
        <w:rPr>
          <w:noProof w:val="0"/>
          <w:lang w:val="fr-FR"/>
        </w:rPr>
        <w:t>l’existant</w:t>
      </w:r>
      <w:r w:rsidR="00210B07" w:rsidRPr="00D67DD6">
        <w:rPr>
          <w:noProof w:val="0"/>
          <w:lang w:val="fr-FR"/>
        </w:rPr>
        <w:t xml:space="preserve"> est fondée par l</w:t>
      </w:r>
      <w:r w:rsidR="00B5213F" w:rsidRPr="00D67DD6">
        <w:rPr>
          <w:noProof w:val="0"/>
          <w:lang w:val="fr-FR"/>
        </w:rPr>
        <w:t>’</w:t>
      </w:r>
      <w:r w:rsidR="00210B07" w:rsidRPr="00D67DD6">
        <w:rPr>
          <w:noProof w:val="0"/>
          <w:lang w:val="fr-FR"/>
        </w:rPr>
        <w:t>intellect éclairé. La tragédie des illumi</w:t>
      </w:r>
      <w:r w:rsidR="004E0882" w:rsidRPr="00D67DD6">
        <w:rPr>
          <w:noProof w:val="0"/>
          <w:lang w:val="fr-FR"/>
        </w:rPr>
        <w:t xml:space="preserve">nés </w:t>
      </w:r>
      <w:r w:rsidR="00210B07" w:rsidRPr="00D67DD6">
        <w:rPr>
          <w:noProof w:val="0"/>
          <w:lang w:val="fr-FR"/>
        </w:rPr>
        <w:t>réside dans le fait qu</w:t>
      </w:r>
      <w:r w:rsidR="00B5213F" w:rsidRPr="00D67DD6">
        <w:rPr>
          <w:noProof w:val="0"/>
          <w:lang w:val="fr-FR"/>
        </w:rPr>
        <w:t>’</w:t>
      </w:r>
      <w:r w:rsidR="00210B07" w:rsidRPr="00D67DD6">
        <w:rPr>
          <w:noProof w:val="0"/>
          <w:lang w:val="fr-FR"/>
        </w:rPr>
        <w:t>ils voient toujours juste et ne peuvent jamais se tromper. Par conséquent, sous la direction de la déesse Apate</w:t>
      </w:r>
      <w:r w:rsidR="00AB4F92" w:rsidRPr="00D67DD6">
        <w:rPr>
          <w:noProof w:val="0"/>
          <w:lang w:val="fr-FR"/>
        </w:rPr>
        <w:fldChar w:fldCharType="begin"/>
      </w:r>
      <w:r w:rsidR="00AB4F92" w:rsidRPr="00D67DD6">
        <w:rPr>
          <w:noProof w:val="0"/>
          <w:lang w:val="fr-FR"/>
        </w:rPr>
        <w:instrText xml:space="preserve"> XE "Apate" </w:instrText>
      </w:r>
      <w:r w:rsidR="00AB4F92" w:rsidRPr="00D67DD6">
        <w:rPr>
          <w:noProof w:val="0"/>
          <w:lang w:val="fr-FR"/>
        </w:rPr>
        <w:fldChar w:fldCharType="end"/>
      </w:r>
      <w:r w:rsidR="00210B07" w:rsidRPr="00D67DD6">
        <w:rPr>
          <w:noProof w:val="0"/>
          <w:lang w:val="fr-FR"/>
        </w:rPr>
        <w:t xml:space="preserve"> et des Furies</w:t>
      </w:r>
      <w:r w:rsidR="00AB4F92" w:rsidRPr="00D67DD6">
        <w:rPr>
          <w:noProof w:val="0"/>
          <w:lang w:val="fr-FR"/>
        </w:rPr>
        <w:fldChar w:fldCharType="begin"/>
      </w:r>
      <w:r w:rsidR="00AB4F92" w:rsidRPr="00D67DD6">
        <w:rPr>
          <w:noProof w:val="0"/>
          <w:lang w:val="fr-FR"/>
        </w:rPr>
        <w:instrText xml:space="preserve"> XE "Furies" </w:instrText>
      </w:r>
      <w:r w:rsidR="00AB4F92" w:rsidRPr="00D67DD6">
        <w:rPr>
          <w:noProof w:val="0"/>
          <w:lang w:val="fr-FR"/>
        </w:rPr>
        <w:fldChar w:fldCharType="end"/>
      </w:r>
      <w:r w:rsidR="00210B07" w:rsidRPr="00D67DD6">
        <w:rPr>
          <w:noProof w:val="0"/>
          <w:lang w:val="fr-FR"/>
        </w:rPr>
        <w:t>, ils répètent perpétuellement l</w:t>
      </w:r>
      <w:r w:rsidR="00B5213F" w:rsidRPr="00D67DD6">
        <w:rPr>
          <w:noProof w:val="0"/>
          <w:lang w:val="fr-FR"/>
        </w:rPr>
        <w:t>’</w:t>
      </w:r>
      <w:r w:rsidR="00210B07" w:rsidRPr="00D67DD6">
        <w:rPr>
          <w:noProof w:val="0"/>
          <w:lang w:val="fr-FR"/>
        </w:rPr>
        <w:t>identité de la même erreur. L</w:t>
      </w:r>
      <w:r w:rsidR="00B5213F" w:rsidRPr="00D67DD6">
        <w:rPr>
          <w:noProof w:val="0"/>
          <w:lang w:val="fr-FR"/>
        </w:rPr>
        <w:t>’</w:t>
      </w:r>
      <w:r w:rsidR="00210B07" w:rsidRPr="00D67DD6">
        <w:rPr>
          <w:noProof w:val="0"/>
          <w:lang w:val="fr-FR"/>
        </w:rPr>
        <w:t xml:space="preserve">identité </w:t>
      </w:r>
      <w:r w:rsidR="00906BCA" w:rsidRPr="00D67DD6">
        <w:rPr>
          <w:noProof w:val="0"/>
          <w:lang w:val="fr-FR"/>
        </w:rPr>
        <w:t>marche</w:t>
      </w:r>
      <w:r w:rsidR="00210B07" w:rsidRPr="00D67DD6">
        <w:rPr>
          <w:noProof w:val="0"/>
          <w:lang w:val="fr-FR"/>
        </w:rPr>
        <w:t xml:space="preserve"> dans l</w:t>
      </w:r>
      <w:r w:rsidR="00B5213F" w:rsidRPr="00D67DD6">
        <w:rPr>
          <w:noProof w:val="0"/>
          <w:lang w:val="fr-FR"/>
        </w:rPr>
        <w:t>’</w:t>
      </w:r>
      <w:r w:rsidR="00210B07" w:rsidRPr="00D67DD6">
        <w:rPr>
          <w:noProof w:val="0"/>
          <w:lang w:val="fr-FR"/>
        </w:rPr>
        <w:t>histoire positive de la pensée (</w:t>
      </w:r>
      <w:r w:rsidR="00210B07" w:rsidRPr="00D67DD6">
        <w:rPr>
          <w:i/>
          <w:noProof w:val="0"/>
          <w:lang w:val="fr-FR"/>
        </w:rPr>
        <w:t>Beginn</w:t>
      </w:r>
      <w:r w:rsidR="00210B07" w:rsidRPr="00D67DD6">
        <w:rPr>
          <w:noProof w:val="0"/>
          <w:lang w:val="fr-FR"/>
        </w:rPr>
        <w:t>) à cause de la substance conçue métaphysiquement. Le nihilisme métaphysique contem</w:t>
      </w:r>
      <w:r w:rsidR="00E23EB4" w:rsidRPr="00D67DD6">
        <w:rPr>
          <w:noProof w:val="0"/>
          <w:lang w:val="fr-FR"/>
        </w:rPr>
        <w:t>porain établit l</w:t>
      </w:r>
      <w:r w:rsidR="00B5213F" w:rsidRPr="00D67DD6">
        <w:rPr>
          <w:noProof w:val="0"/>
          <w:lang w:val="fr-FR"/>
        </w:rPr>
        <w:t xml:space="preserve">a signification </w:t>
      </w:r>
      <w:r w:rsidR="00E23EB4" w:rsidRPr="00D67DD6">
        <w:rPr>
          <w:noProof w:val="0"/>
          <w:lang w:val="fr-FR"/>
        </w:rPr>
        <w:t xml:space="preserve">de </w:t>
      </w:r>
      <w:r w:rsidR="00223043" w:rsidRPr="00D67DD6">
        <w:rPr>
          <w:noProof w:val="0"/>
          <w:lang w:val="fr-FR"/>
        </w:rPr>
        <w:t>l’existant</w:t>
      </w:r>
      <w:r w:rsidR="00210B07" w:rsidRPr="00D67DD6">
        <w:rPr>
          <w:noProof w:val="0"/>
          <w:lang w:val="fr-FR"/>
        </w:rPr>
        <w:t xml:space="preserve"> par la volonté de puissance démiurgique qui fait l</w:t>
      </w:r>
      <w:r w:rsidR="00B5213F" w:rsidRPr="00D67DD6">
        <w:rPr>
          <w:noProof w:val="0"/>
          <w:lang w:val="fr-FR"/>
        </w:rPr>
        <w:t>’</w:t>
      </w:r>
      <w:r w:rsidR="00210B07" w:rsidRPr="00D67DD6">
        <w:rPr>
          <w:noProof w:val="0"/>
          <w:lang w:val="fr-FR"/>
        </w:rPr>
        <w:t>identité subjective du monde</w:t>
      </w:r>
      <w:r w:rsidR="00B5213F" w:rsidRPr="00D67DD6">
        <w:rPr>
          <w:noProof w:val="0"/>
          <w:lang w:val="fr-FR"/>
        </w:rPr>
        <w:t xml:space="preserve"> entier</w:t>
      </w:r>
      <w:r w:rsidR="00BB5531" w:rsidRPr="00D67DD6">
        <w:rPr>
          <w:noProof w:val="0"/>
          <w:lang w:val="fr-FR"/>
        </w:rPr>
        <w:t>.</w:t>
      </w:r>
    </w:p>
    <w:p w14:paraId="0FE3CCC1" w14:textId="1C07CEA0" w:rsidR="006B117D" w:rsidRPr="00D67DD6" w:rsidRDefault="00210B07" w:rsidP="00742931">
      <w:pPr>
        <w:ind w:firstLine="397"/>
        <w:rPr>
          <w:noProof w:val="0"/>
          <w:lang w:val="fr-FR"/>
        </w:rPr>
      </w:pPr>
      <w:r w:rsidRPr="00D67DD6">
        <w:rPr>
          <w:noProof w:val="0"/>
          <w:lang w:val="fr-FR"/>
        </w:rPr>
        <w:t>L</w:t>
      </w:r>
      <w:r w:rsidR="00B5213F" w:rsidRPr="00D67DD6">
        <w:rPr>
          <w:noProof w:val="0"/>
          <w:lang w:val="fr-FR"/>
        </w:rPr>
        <w:t>’</w:t>
      </w:r>
      <w:r w:rsidRPr="00D67DD6">
        <w:rPr>
          <w:noProof w:val="0"/>
          <w:lang w:val="fr-FR"/>
        </w:rPr>
        <w:t>archéologie herméneutique fait un pas en arrière jusqu</w:t>
      </w:r>
      <w:r w:rsidR="00B5213F" w:rsidRPr="00D67DD6">
        <w:rPr>
          <w:noProof w:val="0"/>
          <w:lang w:val="fr-FR"/>
        </w:rPr>
        <w:t>’</w:t>
      </w:r>
      <w:r w:rsidRPr="00D67DD6">
        <w:rPr>
          <w:noProof w:val="0"/>
          <w:lang w:val="fr-FR"/>
        </w:rPr>
        <w:t xml:space="preserve">au </w:t>
      </w:r>
      <w:r w:rsidR="00E23EB4" w:rsidRPr="00D67DD6">
        <w:rPr>
          <w:noProof w:val="0"/>
          <w:lang w:val="fr-FR"/>
        </w:rPr>
        <w:t xml:space="preserve">commencement </w:t>
      </w:r>
      <w:r w:rsidRPr="00D67DD6">
        <w:rPr>
          <w:noProof w:val="0"/>
          <w:lang w:val="fr-FR"/>
        </w:rPr>
        <w:t>archaïqu</w:t>
      </w:r>
      <w:r w:rsidR="00E23EB4" w:rsidRPr="00D67DD6">
        <w:rPr>
          <w:noProof w:val="0"/>
          <w:lang w:val="fr-FR"/>
        </w:rPr>
        <w:t xml:space="preserve">e, où la triade objective de </w:t>
      </w:r>
      <w:r w:rsidRPr="00D67DD6">
        <w:rPr>
          <w:noProof w:val="0"/>
          <w:lang w:val="fr-FR"/>
        </w:rPr>
        <w:t>vérité se cache sous la fo</w:t>
      </w:r>
      <w:r w:rsidR="00E23EB4" w:rsidRPr="00D67DD6">
        <w:rPr>
          <w:noProof w:val="0"/>
          <w:lang w:val="fr-FR"/>
        </w:rPr>
        <w:t xml:space="preserve">rme archaïque de la triade </w:t>
      </w:r>
      <w:r w:rsidRPr="00D67DD6">
        <w:rPr>
          <w:noProof w:val="0"/>
          <w:lang w:val="fr-FR"/>
        </w:rPr>
        <w:t xml:space="preserve">herméneutique. La vérité </w:t>
      </w:r>
      <w:r w:rsidR="004D4203" w:rsidRPr="00D67DD6">
        <w:rPr>
          <w:noProof w:val="0"/>
          <w:lang w:val="fr-FR"/>
        </w:rPr>
        <w:t xml:space="preserve">socratique </w:t>
      </w:r>
      <w:r w:rsidRPr="00D67DD6">
        <w:rPr>
          <w:noProof w:val="0"/>
          <w:lang w:val="fr-FR"/>
        </w:rPr>
        <w:t xml:space="preserve">et la </w:t>
      </w:r>
      <w:r w:rsidR="004D4203" w:rsidRPr="00D67DD6">
        <w:rPr>
          <w:noProof w:val="0"/>
          <w:lang w:val="fr-FR"/>
        </w:rPr>
        <w:t xml:space="preserve">non-vérité moderne </w:t>
      </w:r>
      <w:r w:rsidRPr="00D67DD6">
        <w:rPr>
          <w:noProof w:val="0"/>
          <w:lang w:val="fr-FR"/>
        </w:rPr>
        <w:t>suivent le chemin de l</w:t>
      </w:r>
      <w:r w:rsidR="00B5213F" w:rsidRPr="00D67DD6">
        <w:rPr>
          <w:noProof w:val="0"/>
          <w:lang w:val="fr-FR"/>
        </w:rPr>
        <w:t>’</w:t>
      </w:r>
      <w:r w:rsidRPr="00D67DD6">
        <w:rPr>
          <w:noProof w:val="0"/>
          <w:lang w:val="fr-FR"/>
        </w:rPr>
        <w:t>Être révé</w:t>
      </w:r>
      <w:r w:rsidR="00085D24" w:rsidRPr="00D67DD6">
        <w:rPr>
          <w:noProof w:val="0"/>
          <w:lang w:val="fr-FR"/>
        </w:rPr>
        <w:t xml:space="preserve">lé par </w:t>
      </w:r>
      <w:r w:rsidR="00074AEC" w:rsidRPr="00D67DD6">
        <w:rPr>
          <w:noProof w:val="0"/>
          <w:lang w:val="fr-FR"/>
        </w:rPr>
        <w:t>le sa</w:t>
      </w:r>
      <w:r w:rsidR="004E0882" w:rsidRPr="00D67DD6">
        <w:rPr>
          <w:noProof w:val="0"/>
          <w:lang w:val="fr-FR"/>
        </w:rPr>
        <w:t>n</w:t>
      </w:r>
      <w:r w:rsidR="00074AEC" w:rsidRPr="00D67DD6">
        <w:rPr>
          <w:noProof w:val="0"/>
          <w:lang w:val="fr-FR"/>
        </w:rPr>
        <w:t xml:space="preserve">ctuaire de </w:t>
      </w:r>
      <w:r w:rsidR="00085D24" w:rsidRPr="00D67DD6">
        <w:rPr>
          <w:noProof w:val="0"/>
          <w:lang w:val="fr-FR"/>
        </w:rPr>
        <w:t>Delphes. L</w:t>
      </w:r>
      <w:r w:rsidR="00B5213F" w:rsidRPr="00D67DD6">
        <w:rPr>
          <w:noProof w:val="0"/>
          <w:lang w:val="fr-FR"/>
        </w:rPr>
        <w:t>’</w:t>
      </w:r>
      <w:r w:rsidR="00085D24" w:rsidRPr="00D67DD6">
        <w:rPr>
          <w:noProof w:val="0"/>
          <w:lang w:val="fr-FR"/>
        </w:rPr>
        <w:t>ipséité</w:t>
      </w:r>
      <w:r w:rsidR="00AB4F92" w:rsidRPr="00D67DD6">
        <w:rPr>
          <w:noProof w:val="0"/>
          <w:lang w:val="fr-FR"/>
        </w:rPr>
        <w:fldChar w:fldCharType="begin"/>
      </w:r>
      <w:r w:rsidR="00AB4F92" w:rsidRPr="00D67DD6">
        <w:rPr>
          <w:noProof w:val="0"/>
          <w:lang w:val="fr-FR"/>
        </w:rPr>
        <w:instrText xml:space="preserve"> XE "</w:instrText>
      </w:r>
      <w:r w:rsidR="00011763" w:rsidRPr="00D67DD6">
        <w:rPr>
          <w:i/>
          <w:noProof w:val="0"/>
          <w:lang w:val="fr-FR"/>
        </w:rPr>
        <w:instrText>ipse/idem</w:instrText>
      </w:r>
      <w:r w:rsidR="00AB4F92" w:rsidRPr="00D67DD6">
        <w:rPr>
          <w:noProof w:val="0"/>
          <w:lang w:val="fr-FR"/>
        </w:rPr>
        <w:instrText xml:space="preserve">" </w:instrText>
      </w:r>
      <w:r w:rsidR="00AB4F92" w:rsidRPr="00D67DD6">
        <w:rPr>
          <w:noProof w:val="0"/>
          <w:lang w:val="fr-FR"/>
        </w:rPr>
        <w:fldChar w:fldCharType="end"/>
      </w:r>
      <w:r w:rsidR="00085D24" w:rsidRPr="00D67DD6">
        <w:rPr>
          <w:noProof w:val="0"/>
          <w:lang w:val="fr-FR"/>
        </w:rPr>
        <w:t xml:space="preserve"> de cette </w:t>
      </w:r>
      <w:r w:rsidRPr="00D67DD6">
        <w:rPr>
          <w:noProof w:val="0"/>
          <w:lang w:val="fr-FR"/>
        </w:rPr>
        <w:t>vérité ne peut être traduite par l</w:t>
      </w:r>
      <w:r w:rsidR="00B5213F" w:rsidRPr="00D67DD6">
        <w:rPr>
          <w:noProof w:val="0"/>
          <w:lang w:val="fr-FR"/>
        </w:rPr>
        <w:t>’</w:t>
      </w:r>
      <w:r w:rsidRPr="00D67DD6">
        <w:rPr>
          <w:noProof w:val="0"/>
          <w:lang w:val="fr-FR"/>
        </w:rPr>
        <w:t>histoire positive</w:t>
      </w:r>
      <w:r w:rsidR="00085D24" w:rsidRPr="00D67DD6">
        <w:rPr>
          <w:noProof w:val="0"/>
          <w:lang w:val="fr-FR"/>
        </w:rPr>
        <w:t xml:space="preserve"> de la philosophie. Celle-ci ne concerne que l</w:t>
      </w:r>
      <w:r w:rsidR="00906BCA" w:rsidRPr="00D67DD6">
        <w:rPr>
          <w:noProof w:val="0"/>
          <w:lang w:val="fr-FR"/>
        </w:rPr>
        <w:t>’existant</w:t>
      </w:r>
      <w:r w:rsidR="00085D24" w:rsidRPr="00D67DD6">
        <w:rPr>
          <w:noProof w:val="0"/>
          <w:lang w:val="fr-FR"/>
        </w:rPr>
        <w:t xml:space="preserve"> </w:t>
      </w:r>
      <w:r w:rsidRPr="00D67DD6">
        <w:rPr>
          <w:noProof w:val="0"/>
          <w:lang w:val="fr-FR"/>
        </w:rPr>
        <w:t>individuel</w:t>
      </w:r>
      <w:r w:rsidR="00045F69" w:rsidRPr="00D67DD6">
        <w:rPr>
          <w:noProof w:val="0"/>
          <w:lang w:val="fr-FR"/>
        </w:rPr>
        <w:t xml:space="preserve"> </w:t>
      </w:r>
      <w:r w:rsidR="00B808FC" w:rsidRPr="00D67DD6">
        <w:rPr>
          <w:noProof w:val="0"/>
          <w:lang w:val="fr-FR"/>
        </w:rPr>
        <w:t xml:space="preserve">conçu </w:t>
      </w:r>
      <w:r w:rsidR="00045F69" w:rsidRPr="00D67DD6">
        <w:rPr>
          <w:noProof w:val="0"/>
          <w:lang w:val="fr-FR"/>
        </w:rPr>
        <w:t>comme une substance</w:t>
      </w:r>
      <w:r w:rsidRPr="00D67DD6">
        <w:rPr>
          <w:noProof w:val="0"/>
          <w:lang w:val="fr-FR"/>
        </w:rPr>
        <w:t>. L</w:t>
      </w:r>
      <w:r w:rsidR="00B5213F" w:rsidRPr="00D67DD6">
        <w:rPr>
          <w:noProof w:val="0"/>
          <w:lang w:val="fr-FR"/>
        </w:rPr>
        <w:t>’</w:t>
      </w:r>
      <w:r w:rsidRPr="00D67DD6">
        <w:rPr>
          <w:noProof w:val="0"/>
          <w:lang w:val="fr-FR"/>
        </w:rPr>
        <w:t>historicité apollinienne s</w:t>
      </w:r>
      <w:r w:rsidR="00B5213F" w:rsidRPr="00D67DD6">
        <w:rPr>
          <w:noProof w:val="0"/>
          <w:lang w:val="fr-FR"/>
        </w:rPr>
        <w:t>’</w:t>
      </w:r>
      <w:r w:rsidRPr="00D67DD6">
        <w:rPr>
          <w:noProof w:val="0"/>
          <w:lang w:val="fr-FR"/>
        </w:rPr>
        <w:t>est terminée dans l</w:t>
      </w:r>
      <w:r w:rsidR="00B5213F" w:rsidRPr="00D67DD6">
        <w:rPr>
          <w:noProof w:val="0"/>
          <w:lang w:val="fr-FR"/>
        </w:rPr>
        <w:t>’</w:t>
      </w:r>
      <w:r w:rsidRPr="00D67DD6">
        <w:rPr>
          <w:noProof w:val="0"/>
          <w:lang w:val="fr-FR"/>
        </w:rPr>
        <w:t xml:space="preserve">histoire de la philosophie occidentale avec la pensée de Socrate et avec la sagesse des auteurs de </w:t>
      </w:r>
      <w:r w:rsidR="004E3AEF" w:rsidRPr="00D67DD6">
        <w:rPr>
          <w:noProof w:val="0"/>
          <w:lang w:val="fr-FR"/>
        </w:rPr>
        <w:t xml:space="preserve">la </w:t>
      </w:r>
      <w:r w:rsidRPr="00D67DD6">
        <w:rPr>
          <w:noProof w:val="0"/>
          <w:lang w:val="fr-FR"/>
        </w:rPr>
        <w:t>tragédie</w:t>
      </w:r>
      <w:r w:rsidR="004E3AEF" w:rsidRPr="00D67DD6">
        <w:rPr>
          <w:noProof w:val="0"/>
          <w:lang w:val="fr-FR"/>
        </w:rPr>
        <w:t xml:space="preserve"> grecque</w:t>
      </w:r>
      <w:r w:rsidRPr="00D67DD6">
        <w:rPr>
          <w:noProof w:val="0"/>
          <w:lang w:val="fr-FR"/>
        </w:rPr>
        <w:t xml:space="preserve">. </w:t>
      </w:r>
      <w:r w:rsidR="008D177D" w:rsidRPr="00D67DD6">
        <w:rPr>
          <w:noProof w:val="0"/>
          <w:lang w:val="fr-FR"/>
        </w:rPr>
        <w:t>L’</w:t>
      </w:r>
      <w:r w:rsidR="005206DA" w:rsidRPr="00D67DD6">
        <w:rPr>
          <w:noProof w:val="0"/>
          <w:lang w:val="fr-FR"/>
        </w:rPr>
        <w:t>ère des tragédies grecques traitant des puissances divines étant close</w:t>
      </w:r>
      <w:r w:rsidR="00B808FC" w:rsidRPr="00D67DD6">
        <w:rPr>
          <w:noProof w:val="0"/>
          <w:lang w:val="fr-FR"/>
        </w:rPr>
        <w:t>s</w:t>
      </w:r>
      <w:r w:rsidR="005206DA" w:rsidRPr="00D67DD6">
        <w:rPr>
          <w:noProof w:val="0"/>
          <w:lang w:val="fr-FR"/>
        </w:rPr>
        <w:t xml:space="preserve">, la comédie </w:t>
      </w:r>
      <w:r w:rsidR="008D177D" w:rsidRPr="00D67DD6">
        <w:rPr>
          <w:noProof w:val="0"/>
          <w:lang w:val="fr-FR"/>
        </w:rPr>
        <w:t xml:space="preserve">divine de la métaphysique </w:t>
      </w:r>
      <w:r w:rsidR="005206DA" w:rsidRPr="00D67DD6">
        <w:rPr>
          <w:noProof w:val="0"/>
          <w:lang w:val="fr-FR"/>
        </w:rPr>
        <w:t xml:space="preserve">et enfin la tragicomédie </w:t>
      </w:r>
      <w:r w:rsidR="008D177D" w:rsidRPr="00D67DD6">
        <w:rPr>
          <w:noProof w:val="0"/>
          <w:lang w:val="fr-FR"/>
        </w:rPr>
        <w:t xml:space="preserve">humaine de l’objectivité </w:t>
      </w:r>
      <w:r w:rsidR="00DD04A6" w:rsidRPr="00D67DD6">
        <w:rPr>
          <w:noProof w:val="0"/>
          <w:lang w:val="fr-FR"/>
        </w:rPr>
        <w:t>prit</w:t>
      </w:r>
      <w:r w:rsidR="00876B7A" w:rsidRPr="00D67DD6">
        <w:rPr>
          <w:noProof w:val="0"/>
          <w:lang w:val="fr-FR"/>
        </w:rPr>
        <w:t xml:space="preserve"> son tour</w:t>
      </w:r>
      <w:r w:rsidR="005206DA" w:rsidRPr="00D67DD6">
        <w:rPr>
          <w:noProof w:val="0"/>
          <w:lang w:val="fr-FR"/>
        </w:rPr>
        <w:t xml:space="preserve">. </w:t>
      </w:r>
      <w:r w:rsidR="009944BB" w:rsidRPr="00D67DD6">
        <w:rPr>
          <w:noProof w:val="0"/>
          <w:lang w:val="fr-FR"/>
        </w:rPr>
        <w:t>Chaque nouvelle variation de la métaphysique commence par le fait que l</w:t>
      </w:r>
      <w:r w:rsidR="004239AA" w:rsidRPr="00D67DD6">
        <w:rPr>
          <w:noProof w:val="0"/>
          <w:lang w:val="fr-FR"/>
        </w:rPr>
        <w:t>’</w:t>
      </w:r>
      <w:r w:rsidR="009944BB" w:rsidRPr="00D67DD6">
        <w:rPr>
          <w:noProof w:val="0"/>
          <w:lang w:val="fr-FR"/>
        </w:rPr>
        <w:t xml:space="preserve">ancienne signification de la substance est dépréciée et que la nouvelle version de la substance doit </w:t>
      </w:r>
      <w:r w:rsidR="0042060D" w:rsidRPr="00D67DD6">
        <w:rPr>
          <w:noProof w:val="0"/>
          <w:lang w:val="fr-FR"/>
        </w:rPr>
        <w:t>remplacer l</w:t>
      </w:r>
      <w:r w:rsidR="009944BB" w:rsidRPr="00D67DD6">
        <w:rPr>
          <w:noProof w:val="0"/>
          <w:lang w:val="fr-FR"/>
        </w:rPr>
        <w:t xml:space="preserve">a </w:t>
      </w:r>
      <w:r w:rsidR="00233D31" w:rsidRPr="00D67DD6">
        <w:rPr>
          <w:noProof w:val="0"/>
          <w:lang w:val="fr-FR"/>
        </w:rPr>
        <w:t xml:space="preserve">substance </w:t>
      </w:r>
      <w:r w:rsidR="009944BB" w:rsidRPr="00D67DD6">
        <w:rPr>
          <w:noProof w:val="0"/>
          <w:lang w:val="fr-FR"/>
        </w:rPr>
        <w:t xml:space="preserve">ancienne. La </w:t>
      </w:r>
      <w:r w:rsidRPr="00D67DD6">
        <w:rPr>
          <w:noProof w:val="0"/>
          <w:lang w:val="fr-FR"/>
        </w:rPr>
        <w:t xml:space="preserve">signification de la substance </w:t>
      </w:r>
      <w:r w:rsidR="00FA005B" w:rsidRPr="00D67DD6">
        <w:rPr>
          <w:noProof w:val="0"/>
          <w:lang w:val="fr-FR"/>
        </w:rPr>
        <w:t>s</w:t>
      </w:r>
      <w:r w:rsidR="00B5213F" w:rsidRPr="00D67DD6">
        <w:rPr>
          <w:noProof w:val="0"/>
          <w:lang w:val="fr-FR"/>
        </w:rPr>
        <w:t>’</w:t>
      </w:r>
      <w:r w:rsidRPr="00D67DD6">
        <w:rPr>
          <w:noProof w:val="0"/>
          <w:lang w:val="fr-FR"/>
        </w:rPr>
        <w:t>éteint</w:t>
      </w:r>
      <w:r w:rsidR="00FA005B" w:rsidRPr="00D67DD6">
        <w:rPr>
          <w:noProof w:val="0"/>
          <w:lang w:val="fr-FR"/>
        </w:rPr>
        <w:t xml:space="preserve"> </w:t>
      </w:r>
      <w:r w:rsidR="0074066B" w:rsidRPr="00D67DD6">
        <w:rPr>
          <w:noProof w:val="0"/>
          <w:lang w:val="fr-FR"/>
        </w:rPr>
        <w:t>dans l</w:t>
      </w:r>
      <w:r w:rsidR="004239AA" w:rsidRPr="00D67DD6">
        <w:rPr>
          <w:noProof w:val="0"/>
          <w:lang w:val="fr-FR"/>
        </w:rPr>
        <w:t>’</w:t>
      </w:r>
      <w:r w:rsidR="0074066B" w:rsidRPr="00D67DD6">
        <w:rPr>
          <w:noProof w:val="0"/>
          <w:lang w:val="fr-FR"/>
        </w:rPr>
        <w:t xml:space="preserve">acte </w:t>
      </w:r>
      <w:r w:rsidR="002A0D6B" w:rsidRPr="00D67DD6">
        <w:rPr>
          <w:noProof w:val="0"/>
          <w:lang w:val="fr-FR"/>
        </w:rPr>
        <w:t xml:space="preserve">itératif </w:t>
      </w:r>
      <w:r w:rsidR="0074066B" w:rsidRPr="00D67DD6">
        <w:rPr>
          <w:noProof w:val="0"/>
          <w:lang w:val="fr-FR"/>
        </w:rPr>
        <w:t xml:space="preserve">de </w:t>
      </w:r>
      <w:r w:rsidR="00FD640D" w:rsidRPr="00FD640D">
        <w:rPr>
          <w:i/>
          <w:noProof w:val="0"/>
          <w:lang w:val="fr-FR"/>
        </w:rPr>
        <w:t>épochê</w:t>
      </w:r>
      <w:r w:rsidR="0074066B" w:rsidRPr="00D67DD6">
        <w:rPr>
          <w:i/>
          <w:noProof w:val="0"/>
          <w:lang w:val="fr-FR"/>
        </w:rPr>
        <w:fldChar w:fldCharType="begin"/>
      </w:r>
      <w:r w:rsidR="0074066B" w:rsidRPr="00D67DD6">
        <w:rPr>
          <w:noProof w:val="0"/>
          <w:lang w:val="fr-FR"/>
        </w:rPr>
        <w:instrText xml:space="preserve"> XE "</w:instrText>
      </w:r>
      <w:r w:rsidR="00155CFF" w:rsidRPr="00D67DD6">
        <w:rPr>
          <w:i/>
          <w:noProof w:val="0"/>
          <w:lang w:val="fr-FR"/>
        </w:rPr>
        <w:instrText>épochê</w:instrText>
      </w:r>
      <w:r w:rsidR="0074066B" w:rsidRPr="00D67DD6">
        <w:rPr>
          <w:noProof w:val="0"/>
          <w:lang w:val="fr-FR"/>
        </w:rPr>
        <w:instrText xml:space="preserve">" </w:instrText>
      </w:r>
      <w:r w:rsidR="0074066B" w:rsidRPr="00D67DD6">
        <w:rPr>
          <w:i/>
          <w:noProof w:val="0"/>
          <w:lang w:val="fr-FR"/>
        </w:rPr>
        <w:fldChar w:fldCharType="end"/>
      </w:r>
      <w:r w:rsidR="0074066B" w:rsidRPr="00D67DD6">
        <w:rPr>
          <w:noProof w:val="0"/>
          <w:lang w:val="fr-FR"/>
        </w:rPr>
        <w:t xml:space="preserve"> moderne. </w:t>
      </w:r>
      <w:r w:rsidRPr="00D67DD6">
        <w:rPr>
          <w:noProof w:val="0"/>
          <w:lang w:val="fr-FR"/>
        </w:rPr>
        <w:t>La tromperie musicale de chaque tournant métaph</w:t>
      </w:r>
      <w:r w:rsidR="00851739" w:rsidRPr="00D67DD6">
        <w:rPr>
          <w:noProof w:val="0"/>
          <w:lang w:val="fr-FR"/>
        </w:rPr>
        <w:t>ysique se situe sur le mode d</w:t>
      </w:r>
      <w:r w:rsidR="00B5213F" w:rsidRPr="00D67DD6">
        <w:rPr>
          <w:noProof w:val="0"/>
          <w:lang w:val="fr-FR"/>
        </w:rPr>
        <w:t>’</w:t>
      </w:r>
      <w:r w:rsidRPr="00D67DD6">
        <w:rPr>
          <w:i/>
          <w:noProof w:val="0"/>
          <w:lang w:val="fr-FR"/>
        </w:rPr>
        <w:t>Irre</w:t>
      </w:r>
      <w:r w:rsidR="00664372" w:rsidRPr="00D67DD6">
        <w:rPr>
          <w:i/>
          <w:noProof w:val="0"/>
          <w:lang w:val="fr-FR"/>
        </w:rPr>
        <w:fldChar w:fldCharType="begin"/>
      </w:r>
      <w:r w:rsidR="00664372" w:rsidRPr="00D67DD6">
        <w:rPr>
          <w:noProof w:val="0"/>
          <w:lang w:val="fr-FR"/>
        </w:rPr>
        <w:instrText xml:space="preserve"> XE "</w:instrText>
      </w:r>
      <w:r w:rsidR="00664372" w:rsidRPr="00D67DD6">
        <w:rPr>
          <w:i/>
          <w:noProof w:val="0"/>
          <w:lang w:val="fr-FR"/>
        </w:rPr>
        <w:instrText>Irre</w:instrText>
      </w:r>
      <w:r w:rsidR="00664372" w:rsidRPr="00D67DD6">
        <w:rPr>
          <w:noProof w:val="0"/>
          <w:lang w:val="fr-FR"/>
        </w:rPr>
        <w:instrText xml:space="preserve">" </w:instrText>
      </w:r>
      <w:r w:rsidR="00664372" w:rsidRPr="00D67DD6">
        <w:rPr>
          <w:i/>
          <w:noProof w:val="0"/>
          <w:lang w:val="fr-FR"/>
        </w:rPr>
        <w:fldChar w:fldCharType="end"/>
      </w:r>
      <w:r w:rsidR="00851739" w:rsidRPr="00D67DD6">
        <w:rPr>
          <w:noProof w:val="0"/>
          <w:lang w:val="fr-FR"/>
        </w:rPr>
        <w:t xml:space="preserve"> et d</w:t>
      </w:r>
      <w:r w:rsidR="00B5213F" w:rsidRPr="00D67DD6">
        <w:rPr>
          <w:noProof w:val="0"/>
          <w:lang w:val="fr-FR"/>
        </w:rPr>
        <w:t>’</w:t>
      </w:r>
      <w:r w:rsidRPr="00D67DD6">
        <w:rPr>
          <w:i/>
          <w:noProof w:val="0"/>
          <w:lang w:val="fr-FR"/>
        </w:rPr>
        <w:t>Irrtum</w:t>
      </w:r>
      <w:r w:rsidR="00664372" w:rsidRPr="00D67DD6">
        <w:rPr>
          <w:i/>
          <w:noProof w:val="0"/>
          <w:lang w:val="fr-FR"/>
        </w:rPr>
        <w:fldChar w:fldCharType="begin"/>
      </w:r>
      <w:r w:rsidR="00664372" w:rsidRPr="00D67DD6">
        <w:rPr>
          <w:noProof w:val="0"/>
          <w:lang w:val="fr-FR"/>
        </w:rPr>
        <w:instrText xml:space="preserve"> XE "</w:instrText>
      </w:r>
      <w:r w:rsidR="00664372" w:rsidRPr="00D67DD6">
        <w:rPr>
          <w:i/>
          <w:noProof w:val="0"/>
          <w:lang w:val="fr-FR"/>
        </w:rPr>
        <w:instrText>Irrtum</w:instrText>
      </w:r>
      <w:r w:rsidR="00664372" w:rsidRPr="00D67DD6">
        <w:rPr>
          <w:noProof w:val="0"/>
          <w:lang w:val="fr-FR"/>
        </w:rPr>
        <w:instrText xml:space="preserve">" </w:instrText>
      </w:r>
      <w:r w:rsidR="00664372" w:rsidRPr="00D67DD6">
        <w:rPr>
          <w:i/>
          <w:noProof w:val="0"/>
          <w:lang w:val="fr-FR"/>
        </w:rPr>
        <w:fldChar w:fldCharType="end"/>
      </w:r>
      <w:r w:rsidRPr="00D67DD6">
        <w:rPr>
          <w:noProof w:val="0"/>
          <w:lang w:val="fr-FR"/>
        </w:rPr>
        <w:t xml:space="preserve"> dirigé par l</w:t>
      </w:r>
      <w:r w:rsidR="00B5213F" w:rsidRPr="00D67DD6">
        <w:rPr>
          <w:noProof w:val="0"/>
          <w:lang w:val="fr-FR"/>
        </w:rPr>
        <w:t>’</w:t>
      </w:r>
      <w:r w:rsidR="00A23C98" w:rsidRPr="00A23C98">
        <w:rPr>
          <w:i/>
          <w:noProof w:val="0"/>
          <w:lang w:val="fr-FR"/>
        </w:rPr>
        <w:t>a/lètheia</w:t>
      </w:r>
      <w:r w:rsidRPr="00D67DD6">
        <w:rPr>
          <w:noProof w:val="0"/>
          <w:lang w:val="fr-FR"/>
        </w:rPr>
        <w:t xml:space="preserve"> apollinienne. La pensée positive ne peut pas </w:t>
      </w:r>
      <w:r w:rsidR="00FA005B" w:rsidRPr="00D67DD6">
        <w:rPr>
          <w:noProof w:val="0"/>
          <w:lang w:val="fr-FR"/>
        </w:rPr>
        <w:t xml:space="preserve">voir </w:t>
      </w:r>
      <w:r w:rsidRPr="00D67DD6">
        <w:rPr>
          <w:noProof w:val="0"/>
          <w:lang w:val="fr-FR"/>
        </w:rPr>
        <w:t xml:space="preserve">son commencement donné </w:t>
      </w:r>
      <w:r w:rsidRPr="00D67DD6">
        <w:rPr>
          <w:noProof w:val="0"/>
          <w:lang w:val="fr-FR"/>
        </w:rPr>
        <w:lastRenderedPageBreak/>
        <w:t>comme une forme spécifique de non-être (</w:t>
      </w:r>
      <w:r w:rsidR="00501AED" w:rsidRPr="00501AED">
        <w:rPr>
          <w:i/>
          <w:noProof w:val="0"/>
          <w:lang w:val="fr-FR"/>
        </w:rPr>
        <w:t>tertium ens</w:t>
      </w:r>
      <w:r w:rsidR="00664372" w:rsidRPr="00D67DD6">
        <w:rPr>
          <w:i/>
          <w:noProof w:val="0"/>
          <w:lang w:val="fr-FR"/>
        </w:rPr>
        <w:fldChar w:fldCharType="begin"/>
      </w:r>
      <w:r w:rsidR="00664372" w:rsidRPr="00D67DD6">
        <w:rPr>
          <w:noProof w:val="0"/>
          <w:lang w:val="fr-FR"/>
        </w:rPr>
        <w:instrText xml:space="preserve"> XE "</w:instrText>
      </w:r>
      <w:r w:rsidR="00501AED" w:rsidRPr="00501AED">
        <w:rPr>
          <w:i/>
          <w:noProof w:val="0"/>
          <w:lang w:val="fr-FR"/>
        </w:rPr>
        <w:instrText>tertium ens</w:instrText>
      </w:r>
      <w:r w:rsidR="00664372" w:rsidRPr="00D67DD6">
        <w:rPr>
          <w:noProof w:val="0"/>
          <w:lang w:val="fr-FR"/>
        </w:rPr>
        <w:instrText xml:space="preserve">" </w:instrText>
      </w:r>
      <w:r w:rsidR="00664372" w:rsidRPr="00D67DD6">
        <w:rPr>
          <w:i/>
          <w:noProof w:val="0"/>
          <w:lang w:val="fr-FR"/>
        </w:rPr>
        <w:fldChar w:fldCharType="end"/>
      </w:r>
      <w:r w:rsidRPr="00D67DD6">
        <w:rPr>
          <w:noProof w:val="0"/>
          <w:lang w:val="fr-FR"/>
        </w:rPr>
        <w:t>). Au commencement originel de toute forme de métaphysique (</w:t>
      </w:r>
      <w:r w:rsidRPr="00D67DD6">
        <w:rPr>
          <w:i/>
          <w:noProof w:val="0"/>
          <w:lang w:val="fr-FR"/>
        </w:rPr>
        <w:t>Ereignis</w:t>
      </w:r>
      <w:r w:rsidRPr="00D67DD6">
        <w:rPr>
          <w:noProof w:val="0"/>
          <w:lang w:val="fr-FR"/>
        </w:rPr>
        <w:t xml:space="preserve">, </w:t>
      </w:r>
      <w:r w:rsidRPr="00D67DD6">
        <w:rPr>
          <w:i/>
          <w:noProof w:val="0"/>
          <w:lang w:val="fr-FR"/>
        </w:rPr>
        <w:t>Anfang</w:t>
      </w:r>
      <w:r w:rsidR="00133C23" w:rsidRPr="00D67DD6">
        <w:rPr>
          <w:noProof w:val="0"/>
          <w:lang w:val="fr-FR"/>
        </w:rPr>
        <w:t>), l</w:t>
      </w:r>
      <w:r w:rsidR="00B5213F" w:rsidRPr="00D67DD6">
        <w:rPr>
          <w:noProof w:val="0"/>
          <w:lang w:val="fr-FR"/>
        </w:rPr>
        <w:t>’</w:t>
      </w:r>
      <w:r w:rsidR="00906BCA" w:rsidRPr="00D67DD6">
        <w:rPr>
          <w:noProof w:val="0"/>
          <w:lang w:val="fr-FR"/>
        </w:rPr>
        <w:t xml:space="preserve">existant </w:t>
      </w:r>
      <w:r w:rsidRPr="00D67DD6">
        <w:rPr>
          <w:noProof w:val="0"/>
          <w:lang w:val="fr-FR"/>
        </w:rPr>
        <w:t xml:space="preserve">métaphysique </w:t>
      </w:r>
      <w:r w:rsidR="00B5213F" w:rsidRPr="00D67DD6">
        <w:rPr>
          <w:noProof w:val="0"/>
          <w:lang w:val="fr-FR"/>
        </w:rPr>
        <w:t>« </w:t>
      </w:r>
      <w:r w:rsidR="004A0FE9" w:rsidRPr="00D67DD6">
        <w:rPr>
          <w:noProof w:val="0"/>
          <w:lang w:val="fr-FR"/>
        </w:rPr>
        <w:t>ex</w:t>
      </w:r>
      <w:r w:rsidRPr="00D67DD6">
        <w:rPr>
          <w:noProof w:val="0"/>
          <w:lang w:val="fr-FR"/>
        </w:rPr>
        <w:t>siste</w:t>
      </w:r>
      <w:r w:rsidR="00B5213F" w:rsidRPr="00D67DD6">
        <w:rPr>
          <w:noProof w:val="0"/>
          <w:lang w:val="fr-FR"/>
        </w:rPr>
        <w:t> »</w:t>
      </w:r>
      <w:r w:rsidRPr="00D67DD6">
        <w:rPr>
          <w:noProof w:val="0"/>
          <w:lang w:val="fr-FR"/>
        </w:rPr>
        <w:t xml:space="preserve"> </w:t>
      </w:r>
      <w:r w:rsidR="00906BCA" w:rsidRPr="00D67DD6">
        <w:rPr>
          <w:noProof w:val="0"/>
          <w:lang w:val="fr-FR"/>
        </w:rPr>
        <w:t xml:space="preserve">de manière </w:t>
      </w:r>
      <w:r w:rsidRPr="00D67DD6">
        <w:rPr>
          <w:noProof w:val="0"/>
          <w:lang w:val="fr-FR"/>
        </w:rPr>
        <w:t>archaïque et musicale</w:t>
      </w:r>
      <w:r w:rsidR="00906BCA" w:rsidRPr="00D67DD6">
        <w:rPr>
          <w:noProof w:val="0"/>
          <w:lang w:val="fr-FR"/>
        </w:rPr>
        <w:t xml:space="preserve"> </w:t>
      </w:r>
      <w:r w:rsidR="00715BCC" w:rsidRPr="00D67DD6">
        <w:rPr>
          <w:noProof w:val="0"/>
          <w:lang w:val="fr-FR"/>
        </w:rPr>
        <w:t>dans le domaine de</w:t>
      </w:r>
      <w:r w:rsidRPr="00D67DD6">
        <w:rPr>
          <w:noProof w:val="0"/>
          <w:lang w:val="fr-FR"/>
        </w:rPr>
        <w:t xml:space="preserve"> </w:t>
      </w:r>
      <w:r w:rsidRPr="00D67DD6">
        <w:rPr>
          <w:i/>
          <w:noProof w:val="0"/>
          <w:lang w:val="fr-FR"/>
        </w:rPr>
        <w:t>Lichtung</w:t>
      </w:r>
      <w:r w:rsidR="00307EC4" w:rsidRPr="00D67DD6">
        <w:rPr>
          <w:noProof w:val="0"/>
          <w:lang w:val="fr-FR"/>
        </w:rPr>
        <w:t xml:space="preserve">. Elle détient </w:t>
      </w:r>
      <w:r w:rsidRPr="00D67DD6">
        <w:rPr>
          <w:noProof w:val="0"/>
          <w:lang w:val="fr-FR"/>
        </w:rPr>
        <w:t>une ips</w:t>
      </w:r>
      <w:r w:rsidR="00B5213F" w:rsidRPr="00D67DD6">
        <w:rPr>
          <w:noProof w:val="0"/>
          <w:lang w:val="fr-FR"/>
        </w:rPr>
        <w:t>é</w:t>
      </w:r>
      <w:r w:rsidRPr="00D67DD6">
        <w:rPr>
          <w:noProof w:val="0"/>
          <w:lang w:val="fr-FR"/>
        </w:rPr>
        <w:t>ité a</w:t>
      </w:r>
      <w:r w:rsidR="00307EC4" w:rsidRPr="00D67DD6">
        <w:rPr>
          <w:noProof w:val="0"/>
          <w:lang w:val="fr-FR"/>
        </w:rPr>
        <w:t>rchaïque déterminée par la p</w:t>
      </w:r>
      <w:r w:rsidRPr="00D67DD6">
        <w:rPr>
          <w:noProof w:val="0"/>
          <w:lang w:val="fr-FR"/>
        </w:rPr>
        <w:t>arousie de l</w:t>
      </w:r>
      <w:r w:rsidR="00B5213F" w:rsidRPr="00D67DD6">
        <w:rPr>
          <w:noProof w:val="0"/>
          <w:lang w:val="fr-FR"/>
        </w:rPr>
        <w:t>’</w:t>
      </w:r>
      <w:r w:rsidRPr="00D67DD6">
        <w:rPr>
          <w:noProof w:val="0"/>
          <w:lang w:val="fr-FR"/>
        </w:rPr>
        <w:t>Être. La substance n</w:t>
      </w:r>
      <w:r w:rsidR="00B5213F" w:rsidRPr="00D67DD6">
        <w:rPr>
          <w:noProof w:val="0"/>
          <w:lang w:val="fr-FR"/>
        </w:rPr>
        <w:t>’</w:t>
      </w:r>
      <w:r w:rsidRPr="00D67DD6">
        <w:rPr>
          <w:noProof w:val="0"/>
          <w:lang w:val="fr-FR"/>
        </w:rPr>
        <w:t>existe pas dans ce mode apollinien, car elle n</w:t>
      </w:r>
      <w:r w:rsidR="00B5213F" w:rsidRPr="00D67DD6">
        <w:rPr>
          <w:noProof w:val="0"/>
          <w:lang w:val="fr-FR"/>
        </w:rPr>
        <w:t>’</w:t>
      </w:r>
      <w:r w:rsidRPr="00D67DD6">
        <w:rPr>
          <w:noProof w:val="0"/>
          <w:lang w:val="fr-FR"/>
        </w:rPr>
        <w:t xml:space="preserve">est pas </w:t>
      </w:r>
      <w:r w:rsidR="00307EC4" w:rsidRPr="00D67DD6">
        <w:rPr>
          <w:noProof w:val="0"/>
          <w:lang w:val="fr-FR"/>
        </w:rPr>
        <w:t xml:space="preserve">de </w:t>
      </w:r>
      <w:r w:rsidRPr="00D67DD6">
        <w:rPr>
          <w:noProof w:val="0"/>
          <w:lang w:val="fr-FR"/>
        </w:rPr>
        <w:t>ce genre d</w:t>
      </w:r>
      <w:r w:rsidR="00307EC4" w:rsidRPr="00D67DD6">
        <w:rPr>
          <w:noProof w:val="0"/>
          <w:lang w:val="fr-FR"/>
        </w:rPr>
        <w:t>e l</w:t>
      </w:r>
      <w:r w:rsidR="00B5213F" w:rsidRPr="00D67DD6">
        <w:rPr>
          <w:noProof w:val="0"/>
          <w:lang w:val="fr-FR"/>
        </w:rPr>
        <w:t>’</w:t>
      </w:r>
      <w:r w:rsidRPr="00D67DD6">
        <w:rPr>
          <w:noProof w:val="0"/>
          <w:lang w:val="fr-FR"/>
        </w:rPr>
        <w:t>Être. Le vrai Socrate suivi</w:t>
      </w:r>
      <w:r w:rsidR="00906BCA" w:rsidRPr="00D67DD6">
        <w:rPr>
          <w:noProof w:val="0"/>
          <w:lang w:val="fr-FR"/>
        </w:rPr>
        <w:t>t</w:t>
      </w:r>
      <w:r w:rsidRPr="00D67DD6">
        <w:rPr>
          <w:noProof w:val="0"/>
          <w:lang w:val="fr-FR"/>
        </w:rPr>
        <w:t xml:space="preserve"> cette voie de la </w:t>
      </w:r>
      <w:r w:rsidR="00B5213F" w:rsidRPr="00D67DD6">
        <w:rPr>
          <w:noProof w:val="0"/>
          <w:lang w:val="fr-FR"/>
        </w:rPr>
        <w:t>« </w:t>
      </w:r>
      <w:r w:rsidRPr="00D67DD6">
        <w:rPr>
          <w:noProof w:val="0"/>
          <w:lang w:val="fr-FR"/>
        </w:rPr>
        <w:t>substance</w:t>
      </w:r>
      <w:r w:rsidR="00B5213F" w:rsidRPr="00D67DD6">
        <w:rPr>
          <w:noProof w:val="0"/>
          <w:lang w:val="fr-FR"/>
        </w:rPr>
        <w:t> »</w:t>
      </w:r>
      <w:r w:rsidRPr="00D67DD6">
        <w:rPr>
          <w:noProof w:val="0"/>
          <w:lang w:val="fr-FR"/>
        </w:rPr>
        <w:t xml:space="preserve"> pythienne</w:t>
      </w:r>
      <w:r w:rsidR="00307EC4" w:rsidRPr="00D67DD6">
        <w:rPr>
          <w:noProof w:val="0"/>
          <w:lang w:val="fr-FR"/>
        </w:rPr>
        <w:t xml:space="preserve">. </w:t>
      </w:r>
      <w:r w:rsidR="00B5213F" w:rsidRPr="00D67DD6">
        <w:rPr>
          <w:noProof w:val="0"/>
          <w:lang w:val="fr-FR"/>
        </w:rPr>
        <w:t>À</w:t>
      </w:r>
      <w:r w:rsidR="00307EC4" w:rsidRPr="00D67DD6">
        <w:rPr>
          <w:noProof w:val="0"/>
          <w:lang w:val="fr-FR"/>
        </w:rPr>
        <w:t xml:space="preserve"> ses yeux, </w:t>
      </w:r>
      <w:r w:rsidRPr="00D67DD6">
        <w:rPr>
          <w:noProof w:val="0"/>
          <w:lang w:val="fr-FR"/>
        </w:rPr>
        <w:t xml:space="preserve">toute forme positive de substance techniquement donnée était </w:t>
      </w:r>
      <w:r w:rsidR="00307EC4" w:rsidRPr="00D67DD6">
        <w:rPr>
          <w:noProof w:val="0"/>
          <w:lang w:val="fr-FR"/>
        </w:rPr>
        <w:t xml:space="preserve">une sorte de non-être, </w:t>
      </w:r>
      <w:r w:rsidRPr="00D67DD6">
        <w:rPr>
          <w:noProof w:val="0"/>
          <w:lang w:val="fr-FR"/>
        </w:rPr>
        <w:t xml:space="preserve">ainsi que pour Parménide. Le mode musical et pythien </w:t>
      </w:r>
      <w:r w:rsidR="00307EC4" w:rsidRPr="00D67DD6">
        <w:rPr>
          <w:noProof w:val="0"/>
          <w:lang w:val="fr-FR"/>
        </w:rPr>
        <w:t xml:space="preserve">de la substance se cache dans </w:t>
      </w:r>
      <w:r w:rsidR="00B5213F" w:rsidRPr="00D67DD6">
        <w:rPr>
          <w:noProof w:val="0"/>
          <w:lang w:val="fr-FR"/>
        </w:rPr>
        <w:t>« </w:t>
      </w:r>
      <w:r w:rsidR="00F31828" w:rsidRPr="00D67DD6">
        <w:rPr>
          <w:noProof w:val="0"/>
          <w:lang w:val="fr-FR"/>
        </w:rPr>
        <w:t>ex</w:t>
      </w:r>
      <w:r w:rsidRPr="00D67DD6">
        <w:rPr>
          <w:noProof w:val="0"/>
          <w:lang w:val="fr-FR"/>
        </w:rPr>
        <w:t>sistence</w:t>
      </w:r>
      <w:r w:rsidR="00B5213F" w:rsidRPr="00D67DD6">
        <w:rPr>
          <w:noProof w:val="0"/>
          <w:lang w:val="fr-FR"/>
        </w:rPr>
        <w:t> »</w:t>
      </w:r>
      <w:r w:rsidRPr="00D67DD6">
        <w:rPr>
          <w:noProof w:val="0"/>
          <w:lang w:val="fr-FR"/>
        </w:rPr>
        <w:t xml:space="preserve"> de la métaphysique, c</w:t>
      </w:r>
      <w:r w:rsidR="00B5213F" w:rsidRPr="00D67DD6">
        <w:rPr>
          <w:noProof w:val="0"/>
          <w:lang w:val="fr-FR"/>
        </w:rPr>
        <w:t>’</w:t>
      </w:r>
      <w:r w:rsidRPr="00D67DD6">
        <w:rPr>
          <w:noProof w:val="0"/>
          <w:lang w:val="fr-FR"/>
        </w:rPr>
        <w:t xml:space="preserve">est-à-dire dans la présence de la vérité et de la non-vérité </w:t>
      </w:r>
      <w:r w:rsidR="00B5213F" w:rsidRPr="00D67DD6">
        <w:rPr>
          <w:noProof w:val="0"/>
          <w:lang w:val="fr-FR"/>
        </w:rPr>
        <w:t>primaires</w:t>
      </w:r>
      <w:r w:rsidRPr="00D67DD6">
        <w:rPr>
          <w:noProof w:val="0"/>
          <w:lang w:val="fr-FR"/>
        </w:rPr>
        <w:t>. L</w:t>
      </w:r>
      <w:r w:rsidR="00B5213F" w:rsidRPr="00D67DD6">
        <w:rPr>
          <w:noProof w:val="0"/>
          <w:lang w:val="fr-FR"/>
        </w:rPr>
        <w:t>’</w:t>
      </w:r>
      <w:r w:rsidRPr="00D67DD6">
        <w:rPr>
          <w:noProof w:val="0"/>
          <w:lang w:val="fr-FR"/>
        </w:rPr>
        <w:t xml:space="preserve">herméneutique perçoit ce non-être de la métaphysique à travers une sémantique archaïque et en fournit une interprétation tragique et socratique. En suivant le terme </w:t>
      </w:r>
      <w:r w:rsidRPr="00D67DD6">
        <w:rPr>
          <w:i/>
          <w:noProof w:val="0"/>
          <w:lang w:val="fr-FR"/>
        </w:rPr>
        <w:t>Bildung</w:t>
      </w:r>
      <w:r w:rsidR="00664372" w:rsidRPr="00D67DD6">
        <w:rPr>
          <w:i/>
          <w:noProof w:val="0"/>
          <w:lang w:val="fr-FR"/>
        </w:rPr>
        <w:fldChar w:fldCharType="begin"/>
      </w:r>
      <w:r w:rsidR="00664372" w:rsidRPr="00D67DD6">
        <w:rPr>
          <w:noProof w:val="0"/>
          <w:lang w:val="fr-FR"/>
        </w:rPr>
        <w:instrText xml:space="preserve"> XE "</w:instrText>
      </w:r>
      <w:r w:rsidR="00664372" w:rsidRPr="00D67DD6">
        <w:rPr>
          <w:i/>
          <w:noProof w:val="0"/>
          <w:lang w:val="fr-FR"/>
        </w:rPr>
        <w:instrText>Bildung</w:instrText>
      </w:r>
      <w:r w:rsidR="00664372" w:rsidRPr="00D67DD6">
        <w:rPr>
          <w:noProof w:val="0"/>
          <w:lang w:val="fr-FR"/>
        </w:rPr>
        <w:instrText xml:space="preserve">" </w:instrText>
      </w:r>
      <w:r w:rsidR="00664372" w:rsidRPr="00D67DD6">
        <w:rPr>
          <w:i/>
          <w:noProof w:val="0"/>
          <w:lang w:val="fr-FR"/>
        </w:rPr>
        <w:fldChar w:fldCharType="end"/>
      </w:r>
      <w:r w:rsidRPr="00D67DD6">
        <w:rPr>
          <w:noProof w:val="0"/>
          <w:lang w:val="fr-FR"/>
        </w:rPr>
        <w:t xml:space="preserve"> de Heidegger (ch.</w:t>
      </w:r>
      <w:r w:rsidR="0019172A" w:rsidRPr="00D67DD6">
        <w:rPr>
          <w:noProof w:val="0"/>
          <w:lang w:val="fr-FR"/>
        </w:rPr>
        <w:t> </w:t>
      </w:r>
      <w:r w:rsidRPr="00D67DD6">
        <w:rPr>
          <w:noProof w:val="0"/>
          <w:lang w:val="fr-FR"/>
        </w:rPr>
        <w:t>1), nous définissons le s</w:t>
      </w:r>
      <w:r w:rsidR="008B5DCC" w:rsidRPr="00D67DD6">
        <w:rPr>
          <w:noProof w:val="0"/>
          <w:lang w:val="fr-FR"/>
        </w:rPr>
        <w:t xml:space="preserve">ens sémantique et musical de </w:t>
      </w:r>
      <w:r w:rsidRPr="00D67DD6">
        <w:rPr>
          <w:noProof w:val="0"/>
          <w:lang w:val="fr-FR"/>
        </w:rPr>
        <w:t>métaphysique dan</w:t>
      </w:r>
      <w:r w:rsidR="009758C4" w:rsidRPr="00D67DD6">
        <w:rPr>
          <w:noProof w:val="0"/>
          <w:lang w:val="fr-FR"/>
        </w:rPr>
        <w:t xml:space="preserve">s </w:t>
      </w:r>
      <w:r w:rsidR="009758C4" w:rsidRPr="00D67DD6">
        <w:rPr>
          <w:i/>
          <w:noProof w:val="0"/>
          <w:lang w:val="fr-FR"/>
        </w:rPr>
        <w:t>Lichtung</w:t>
      </w:r>
      <w:r w:rsidR="009758C4" w:rsidRPr="00D67DD6">
        <w:rPr>
          <w:noProof w:val="0"/>
          <w:lang w:val="fr-FR"/>
        </w:rPr>
        <w:t xml:space="preserve"> par le terme </w:t>
      </w:r>
      <w:r w:rsidR="00B5213F" w:rsidRPr="00D67DD6">
        <w:rPr>
          <w:noProof w:val="0"/>
          <w:lang w:val="fr-FR"/>
        </w:rPr>
        <w:t>« </w:t>
      </w:r>
      <w:r w:rsidR="00EC384E" w:rsidRPr="00D67DD6">
        <w:rPr>
          <w:noProof w:val="0"/>
          <w:lang w:val="fr-FR"/>
        </w:rPr>
        <w:t>existant</w:t>
      </w:r>
      <w:r w:rsidRPr="00D67DD6">
        <w:rPr>
          <w:noProof w:val="0"/>
          <w:lang w:val="fr-FR"/>
        </w:rPr>
        <w:t xml:space="preserve"> du troisième genre</w:t>
      </w:r>
      <w:r w:rsidR="00B5213F" w:rsidRPr="00D67DD6">
        <w:rPr>
          <w:noProof w:val="0"/>
          <w:lang w:val="fr-FR"/>
        </w:rPr>
        <w:t> »</w:t>
      </w:r>
      <w:r w:rsidRPr="00D67DD6">
        <w:rPr>
          <w:noProof w:val="0"/>
          <w:lang w:val="fr-FR"/>
        </w:rPr>
        <w:t xml:space="preserve"> (</w:t>
      </w:r>
      <w:r w:rsidR="00501AED" w:rsidRPr="00501AED">
        <w:rPr>
          <w:i/>
          <w:noProof w:val="0"/>
          <w:lang w:val="fr-FR"/>
        </w:rPr>
        <w:t>tertium ens</w:t>
      </w:r>
      <w:r w:rsidR="00717BC3" w:rsidRPr="00D67DD6">
        <w:rPr>
          <w:i/>
          <w:noProof w:val="0"/>
          <w:lang w:val="fr-FR"/>
        </w:rPr>
        <w:fldChar w:fldCharType="begin"/>
      </w:r>
      <w:r w:rsidR="00717BC3" w:rsidRPr="00D67DD6">
        <w:rPr>
          <w:noProof w:val="0"/>
          <w:lang w:val="fr-FR"/>
        </w:rPr>
        <w:instrText xml:space="preserve"> XE "</w:instrText>
      </w:r>
      <w:r w:rsidR="00501AED" w:rsidRPr="00501AED">
        <w:rPr>
          <w:i/>
          <w:noProof w:val="0"/>
          <w:lang w:val="fr-FR"/>
        </w:rPr>
        <w:instrText>tertium ens</w:instrText>
      </w:r>
      <w:r w:rsidR="00717BC3" w:rsidRPr="00D67DD6">
        <w:rPr>
          <w:noProof w:val="0"/>
          <w:lang w:val="fr-FR"/>
        </w:rPr>
        <w:instrText xml:space="preserve">" </w:instrText>
      </w:r>
      <w:r w:rsidR="00717BC3" w:rsidRPr="00D67DD6">
        <w:rPr>
          <w:i/>
          <w:noProof w:val="0"/>
          <w:lang w:val="fr-FR"/>
        </w:rPr>
        <w:fldChar w:fldCharType="end"/>
      </w:r>
      <w:r w:rsidRPr="00D67DD6">
        <w:rPr>
          <w:noProof w:val="0"/>
          <w:lang w:val="fr-FR"/>
        </w:rPr>
        <w:t>).</w:t>
      </w:r>
      <w:r w:rsidR="00A16976" w:rsidRPr="00D67DD6">
        <w:rPr>
          <w:noProof w:val="0"/>
          <w:lang w:val="fr-FR"/>
        </w:rPr>
        <w:t xml:space="preserve"> L</w:t>
      </w:r>
      <w:r w:rsidR="0019172A" w:rsidRPr="00D67DD6">
        <w:rPr>
          <w:noProof w:val="0"/>
          <w:lang w:val="fr-FR"/>
        </w:rPr>
        <w:t>’</w:t>
      </w:r>
      <w:r w:rsidR="00A16976" w:rsidRPr="00D67DD6">
        <w:rPr>
          <w:noProof w:val="0"/>
          <w:lang w:val="fr-FR"/>
        </w:rPr>
        <w:t>existence d</w:t>
      </w:r>
      <w:r w:rsidR="0019172A" w:rsidRPr="00D67DD6">
        <w:rPr>
          <w:noProof w:val="0"/>
          <w:lang w:val="fr-FR"/>
        </w:rPr>
        <w:t>’</w:t>
      </w:r>
      <w:r w:rsidR="00A16976" w:rsidRPr="00D67DD6">
        <w:rPr>
          <w:noProof w:val="0"/>
          <w:lang w:val="fr-FR"/>
        </w:rPr>
        <w:t>un</w:t>
      </w:r>
      <w:r w:rsidR="00EC384E" w:rsidRPr="00D67DD6">
        <w:rPr>
          <w:noProof w:val="0"/>
          <w:lang w:val="fr-FR"/>
        </w:rPr>
        <w:t>e</w:t>
      </w:r>
      <w:r w:rsidR="00A16976" w:rsidRPr="00D67DD6">
        <w:rPr>
          <w:noProof w:val="0"/>
          <w:lang w:val="fr-FR"/>
        </w:rPr>
        <w:t xml:space="preserve"> tel</w:t>
      </w:r>
      <w:r w:rsidR="00EC384E" w:rsidRPr="00D67DD6">
        <w:rPr>
          <w:noProof w:val="0"/>
          <w:lang w:val="fr-FR"/>
        </w:rPr>
        <w:t>le entité</w:t>
      </w:r>
      <w:r w:rsidR="00A16976" w:rsidRPr="00D67DD6">
        <w:rPr>
          <w:noProof w:val="0"/>
          <w:lang w:val="fr-FR"/>
        </w:rPr>
        <w:t xml:space="preserve"> est d</w:t>
      </w:r>
      <w:r w:rsidR="0019172A" w:rsidRPr="00D67DD6">
        <w:rPr>
          <w:noProof w:val="0"/>
          <w:lang w:val="fr-FR"/>
        </w:rPr>
        <w:t>’</w:t>
      </w:r>
      <w:r w:rsidR="00A16976" w:rsidRPr="00D67DD6">
        <w:rPr>
          <w:noProof w:val="0"/>
          <w:lang w:val="fr-FR"/>
        </w:rPr>
        <w:t>une nature archég</w:t>
      </w:r>
      <w:r w:rsidR="008C2EEC" w:rsidRPr="00D67DD6">
        <w:rPr>
          <w:noProof w:val="0"/>
          <w:lang w:val="fr-FR"/>
        </w:rPr>
        <w:t>é</w:t>
      </w:r>
      <w:r w:rsidR="00A16976" w:rsidRPr="00D67DD6">
        <w:rPr>
          <w:noProof w:val="0"/>
          <w:lang w:val="fr-FR"/>
        </w:rPr>
        <w:t xml:space="preserve">tique et non substantielle. La substance métaphysique est donnée comme un signe pour le sage et le voyant archaïque qui est capable de lire les </w:t>
      </w:r>
      <w:r w:rsidR="00971E0D" w:rsidRPr="00D67DD6">
        <w:rPr>
          <w:noProof w:val="0"/>
          <w:lang w:val="fr-FR"/>
        </w:rPr>
        <w:t>évènements</w:t>
      </w:r>
      <w:r w:rsidR="00A16976" w:rsidRPr="00D67DD6">
        <w:rPr>
          <w:noProof w:val="0"/>
          <w:lang w:val="fr-FR"/>
        </w:rPr>
        <w:t xml:space="preserve"> de la pensée comme des signes divins. La vé</w:t>
      </w:r>
      <w:r w:rsidR="00370640" w:rsidRPr="00D67DD6">
        <w:rPr>
          <w:noProof w:val="0"/>
          <w:lang w:val="fr-FR"/>
        </w:rPr>
        <w:t>rité apollinienne sur le mode de</w:t>
      </w:r>
      <w:r w:rsidR="00A16976" w:rsidRPr="00D67DD6">
        <w:rPr>
          <w:noProof w:val="0"/>
          <w:lang w:val="fr-FR"/>
        </w:rPr>
        <w:t xml:space="preserve"> </w:t>
      </w:r>
      <w:r w:rsidR="00501AED" w:rsidRPr="00501AED">
        <w:rPr>
          <w:i/>
          <w:noProof w:val="0"/>
          <w:lang w:val="fr-FR"/>
        </w:rPr>
        <w:t>tertium ens</w:t>
      </w:r>
      <w:r w:rsidR="00A16976" w:rsidRPr="00D67DD6">
        <w:rPr>
          <w:noProof w:val="0"/>
          <w:lang w:val="fr-FR"/>
        </w:rPr>
        <w:t xml:space="preserve"> n</w:t>
      </w:r>
      <w:r w:rsidR="0019172A" w:rsidRPr="00D67DD6">
        <w:rPr>
          <w:noProof w:val="0"/>
          <w:lang w:val="fr-FR"/>
        </w:rPr>
        <w:t>’</w:t>
      </w:r>
      <w:r w:rsidR="00A16976" w:rsidRPr="00D67DD6">
        <w:rPr>
          <w:noProof w:val="0"/>
          <w:lang w:val="fr-FR"/>
        </w:rPr>
        <w:t>existe pas pour Aristote et ses disciples. Le principe du tiers exclu in</w:t>
      </w:r>
      <w:r w:rsidR="00C928DE" w:rsidRPr="00D67DD6">
        <w:rPr>
          <w:noProof w:val="0"/>
          <w:lang w:val="fr-FR"/>
        </w:rPr>
        <w:t>terdit ce genre de démarche. L</w:t>
      </w:r>
      <w:r w:rsidR="008044C8" w:rsidRPr="00D67DD6">
        <w:rPr>
          <w:noProof w:val="0"/>
          <w:lang w:val="fr-FR"/>
        </w:rPr>
        <w:t>’</w:t>
      </w:r>
      <w:r w:rsidR="00C928DE" w:rsidRPr="00D67DD6">
        <w:rPr>
          <w:noProof w:val="0"/>
          <w:lang w:val="fr-FR"/>
        </w:rPr>
        <w:t xml:space="preserve">histoire de la philosophie moderne </w:t>
      </w:r>
      <w:r w:rsidR="00A16976" w:rsidRPr="00D67DD6">
        <w:rPr>
          <w:noProof w:val="0"/>
          <w:lang w:val="fr-FR"/>
        </w:rPr>
        <w:t>oscille entre la détermination métaphysique de la substance platonicienne donnée comme essence idéale et la substance première aristotélicienne.</w:t>
      </w:r>
      <w:r w:rsidR="00612082" w:rsidRPr="00D67DD6">
        <w:rPr>
          <w:noProof w:val="0"/>
          <w:lang w:val="fr-FR"/>
        </w:rPr>
        <w:t xml:space="preserve"> L’archéologie herméneutique définit le progrès de la métaphysique comme une série de l</w:t>
      </w:r>
      <w:r w:rsidR="004239AA" w:rsidRPr="00D67DD6">
        <w:rPr>
          <w:noProof w:val="0"/>
          <w:lang w:val="fr-FR"/>
        </w:rPr>
        <w:t>’</w:t>
      </w:r>
      <w:r w:rsidR="00612082" w:rsidRPr="00D67DD6">
        <w:rPr>
          <w:noProof w:val="0"/>
          <w:lang w:val="fr-FR"/>
        </w:rPr>
        <w:t xml:space="preserve">ignorance répétée </w:t>
      </w:r>
      <w:r w:rsidR="00612082" w:rsidRPr="00D67DD6">
        <w:rPr>
          <w:rFonts w:cs="Calibri"/>
          <w:noProof w:val="0"/>
          <w:lang w:val="fr-FR"/>
        </w:rPr>
        <w:t>à</w:t>
      </w:r>
      <w:r w:rsidR="00612082" w:rsidRPr="00D67DD6">
        <w:rPr>
          <w:noProof w:val="0"/>
          <w:lang w:val="fr-FR"/>
        </w:rPr>
        <w:t xml:space="preserve"> cause du manque d</w:t>
      </w:r>
      <w:r w:rsidR="004239AA" w:rsidRPr="00D67DD6">
        <w:rPr>
          <w:noProof w:val="0"/>
          <w:lang w:val="fr-FR"/>
        </w:rPr>
        <w:t>’</w:t>
      </w:r>
      <w:r w:rsidR="00612082" w:rsidRPr="00D67DD6">
        <w:rPr>
          <w:noProof w:val="0"/>
          <w:lang w:val="fr-FR"/>
        </w:rPr>
        <w:t>érudition philosophique (ἀπαιδευσία</w:t>
      </w:r>
      <w:r w:rsidR="00612082" w:rsidRPr="00D67DD6">
        <w:rPr>
          <w:noProof w:val="0"/>
          <w:lang w:val="fr-FR" w:eastAsia="en-US"/>
        </w:rPr>
        <w:fldChar w:fldCharType="begin"/>
      </w:r>
      <w:r w:rsidR="00612082" w:rsidRPr="00D67DD6">
        <w:rPr>
          <w:noProof w:val="0"/>
          <w:lang w:val="fr-FR"/>
        </w:rPr>
        <w:instrText xml:space="preserve"> XE "</w:instrText>
      </w:r>
      <w:r w:rsidR="00612082" w:rsidRPr="00D67DD6">
        <w:rPr>
          <w:i/>
          <w:noProof w:val="0"/>
          <w:lang w:val="fr-FR"/>
        </w:rPr>
        <w:instrText>apaideusía</w:instrText>
      </w:r>
      <w:r w:rsidR="00612082" w:rsidRPr="00D67DD6">
        <w:rPr>
          <w:noProof w:val="0"/>
          <w:lang w:val="fr-FR"/>
        </w:rPr>
        <w:instrText xml:space="preserve">" </w:instrText>
      </w:r>
      <w:r w:rsidR="00612082" w:rsidRPr="00D67DD6">
        <w:rPr>
          <w:noProof w:val="0"/>
          <w:lang w:val="fr-FR" w:eastAsia="en-US"/>
        </w:rPr>
        <w:fldChar w:fldCharType="end"/>
      </w:r>
      <w:r w:rsidR="00612082" w:rsidRPr="00D67DD6">
        <w:rPr>
          <w:noProof w:val="0"/>
          <w:lang w:val="fr-FR"/>
        </w:rPr>
        <w:t xml:space="preserve">, </w:t>
      </w:r>
      <w:r w:rsidR="00612082" w:rsidRPr="00D67DD6">
        <w:rPr>
          <w:i/>
          <w:noProof w:val="0"/>
          <w:lang w:val="fr-FR"/>
        </w:rPr>
        <w:t>Met</w:t>
      </w:r>
      <w:r w:rsidR="00612082" w:rsidRPr="00D67DD6">
        <w:rPr>
          <w:noProof w:val="0"/>
          <w:lang w:val="fr-FR"/>
        </w:rPr>
        <w:t>. 1006a6</w:t>
      </w:r>
      <w:r w:rsidR="00612082" w:rsidRPr="00D67DD6">
        <w:rPr>
          <w:i/>
          <w:noProof w:val="0"/>
          <w:lang w:val="fr-FR"/>
        </w:rPr>
        <w:fldChar w:fldCharType="begin"/>
      </w:r>
      <w:r w:rsidR="00612082" w:rsidRPr="00D67DD6">
        <w:rPr>
          <w:noProof w:val="0"/>
          <w:lang w:val="fr-FR"/>
        </w:rPr>
        <w:instrText xml:space="preserve"> XE "Aristote:</w:instrText>
      </w:r>
      <w:r w:rsidR="00612082" w:rsidRPr="00D67DD6">
        <w:rPr>
          <w:i/>
          <w:noProof w:val="0"/>
          <w:lang w:val="fr-FR"/>
        </w:rPr>
        <w:instrText>Met</w:instrText>
      </w:r>
      <w:r w:rsidR="00612082" w:rsidRPr="00D67DD6">
        <w:rPr>
          <w:noProof w:val="0"/>
          <w:lang w:val="fr-FR"/>
        </w:rPr>
        <w:instrText xml:space="preserve">. 1006a6" </w:instrText>
      </w:r>
      <w:r w:rsidR="00612082" w:rsidRPr="00D67DD6">
        <w:rPr>
          <w:i/>
          <w:noProof w:val="0"/>
          <w:lang w:val="fr-FR"/>
        </w:rPr>
        <w:fldChar w:fldCharType="end"/>
      </w:r>
      <w:r w:rsidR="00612082" w:rsidRPr="00D67DD6">
        <w:rPr>
          <w:noProof w:val="0"/>
          <w:lang w:val="fr-FR"/>
        </w:rPr>
        <w:t xml:space="preserve">). Le roi métaphysique est nu mais il porte tout le temps les nouveaux vêtements et ils lui vont très bien. </w:t>
      </w:r>
      <w:r w:rsidR="00A16976" w:rsidRPr="00D67DD6">
        <w:rPr>
          <w:noProof w:val="0"/>
          <w:lang w:val="fr-FR"/>
        </w:rPr>
        <w:t>La modernité se construit de manière répétée par les transitions d</w:t>
      </w:r>
      <w:r w:rsidR="0019172A" w:rsidRPr="00D67DD6">
        <w:rPr>
          <w:noProof w:val="0"/>
          <w:lang w:val="fr-FR"/>
        </w:rPr>
        <w:t>’</w:t>
      </w:r>
      <w:r w:rsidR="00A16976" w:rsidRPr="00D67DD6">
        <w:rPr>
          <w:noProof w:val="0"/>
          <w:lang w:val="fr-FR"/>
        </w:rPr>
        <w:t xml:space="preserve">une figure de la métaphysique à une autre. </w:t>
      </w:r>
      <w:r w:rsidR="0084095C" w:rsidRPr="00D67DD6">
        <w:rPr>
          <w:noProof w:val="0"/>
          <w:lang w:val="fr-FR"/>
        </w:rPr>
        <w:t xml:space="preserve">Parménide décrit ce voyage palintropique des académiciens à deux têtes qui vont et viennent. </w:t>
      </w:r>
      <w:r w:rsidR="00A16976" w:rsidRPr="00D67DD6">
        <w:rPr>
          <w:noProof w:val="0"/>
          <w:lang w:val="fr-FR"/>
        </w:rPr>
        <w:t>L</w:t>
      </w:r>
      <w:r w:rsidR="0019172A" w:rsidRPr="00D67DD6">
        <w:rPr>
          <w:noProof w:val="0"/>
          <w:lang w:val="fr-FR"/>
        </w:rPr>
        <w:t>’</w:t>
      </w:r>
      <w:r w:rsidR="007D7DDA" w:rsidRPr="00D67DD6">
        <w:rPr>
          <w:noProof w:val="0"/>
          <w:lang w:val="fr-FR"/>
        </w:rPr>
        <w:t xml:space="preserve">archétype de la transition suit </w:t>
      </w:r>
      <w:r w:rsidR="00A16976" w:rsidRPr="00D67DD6">
        <w:rPr>
          <w:noProof w:val="0"/>
          <w:lang w:val="fr-FR"/>
        </w:rPr>
        <w:t xml:space="preserve">la caverne platonicienne éclairée par les idées </w:t>
      </w:r>
      <w:r w:rsidR="007D7DDA" w:rsidRPr="00D67DD6">
        <w:rPr>
          <w:noProof w:val="0"/>
          <w:lang w:val="fr-FR"/>
        </w:rPr>
        <w:t>qui étai</w:t>
      </w:r>
      <w:r w:rsidR="0075001E" w:rsidRPr="00D67DD6">
        <w:rPr>
          <w:noProof w:val="0"/>
          <w:lang w:val="fr-FR"/>
        </w:rPr>
        <w:t>en</w:t>
      </w:r>
      <w:r w:rsidR="007D7DDA" w:rsidRPr="00D67DD6">
        <w:rPr>
          <w:noProof w:val="0"/>
          <w:lang w:val="fr-FR"/>
        </w:rPr>
        <w:t>t changée</w:t>
      </w:r>
      <w:r w:rsidR="0075001E" w:rsidRPr="00D67DD6">
        <w:rPr>
          <w:noProof w:val="0"/>
          <w:lang w:val="fr-FR"/>
        </w:rPr>
        <w:t>s</w:t>
      </w:r>
      <w:r w:rsidR="00A16976" w:rsidRPr="00D67DD6">
        <w:rPr>
          <w:noProof w:val="0"/>
          <w:lang w:val="fr-FR"/>
        </w:rPr>
        <w:t xml:space="preserve"> en métaphysique aristotélicienne déterminée par la lumière de la subs</w:t>
      </w:r>
      <w:r w:rsidR="007D7DDA" w:rsidRPr="00D67DD6">
        <w:rPr>
          <w:noProof w:val="0"/>
          <w:lang w:val="fr-FR"/>
        </w:rPr>
        <w:t xml:space="preserve">tance réelle. </w:t>
      </w:r>
      <w:r w:rsidR="0084095C" w:rsidRPr="00D67DD6">
        <w:rPr>
          <w:noProof w:val="0"/>
          <w:lang w:val="fr-FR"/>
        </w:rPr>
        <w:t>L’errance (</w:t>
      </w:r>
      <w:r w:rsidR="0084095C" w:rsidRPr="00D67DD6">
        <w:rPr>
          <w:i/>
          <w:noProof w:val="0"/>
          <w:lang w:val="fr-FR"/>
        </w:rPr>
        <w:t>Irre</w:t>
      </w:r>
      <w:r w:rsidR="0084095C" w:rsidRPr="00D67DD6">
        <w:rPr>
          <w:noProof w:val="0"/>
          <w:lang w:val="fr-FR"/>
        </w:rPr>
        <w:t xml:space="preserve">) par la voie double de métaphysique produit constamment l’existant du troisième genre. </w:t>
      </w:r>
      <w:r w:rsidR="0075001E" w:rsidRPr="00D67DD6">
        <w:rPr>
          <w:noProof w:val="0"/>
          <w:lang w:val="fr-FR"/>
        </w:rPr>
        <w:t xml:space="preserve">C’est ainsi que se fait </w:t>
      </w:r>
      <w:r w:rsidR="00514713" w:rsidRPr="00514713">
        <w:rPr>
          <w:i/>
          <w:noProof w:val="0"/>
          <w:lang w:val="fr-FR"/>
        </w:rPr>
        <w:t>Irrtum</w:t>
      </w:r>
      <w:r w:rsidR="00A16976" w:rsidRPr="00D67DD6">
        <w:rPr>
          <w:noProof w:val="0"/>
          <w:lang w:val="fr-FR"/>
        </w:rPr>
        <w:t xml:space="preserve"> </w:t>
      </w:r>
      <w:r w:rsidR="007D7DDA" w:rsidRPr="00D67DD6">
        <w:rPr>
          <w:noProof w:val="0"/>
          <w:lang w:val="fr-FR"/>
        </w:rPr>
        <w:t xml:space="preserve">perpétuel de </w:t>
      </w:r>
      <w:r w:rsidR="00A16976" w:rsidRPr="00D67DD6">
        <w:rPr>
          <w:noProof w:val="0"/>
          <w:lang w:val="fr-FR"/>
        </w:rPr>
        <w:t>métaphysique. La nouvelle doctrine remplace automatiquement l</w:t>
      </w:r>
      <w:r w:rsidR="0019172A" w:rsidRPr="00D67DD6">
        <w:rPr>
          <w:noProof w:val="0"/>
          <w:lang w:val="fr-FR"/>
        </w:rPr>
        <w:t>’</w:t>
      </w:r>
      <w:r w:rsidR="00A16976" w:rsidRPr="00D67DD6">
        <w:rPr>
          <w:i/>
          <w:noProof w:val="0"/>
          <w:lang w:val="fr-FR"/>
        </w:rPr>
        <w:t>apaideusía</w:t>
      </w:r>
      <w:r w:rsidR="00A16976" w:rsidRPr="00D67DD6">
        <w:rPr>
          <w:noProof w:val="0"/>
          <w:lang w:val="fr-FR"/>
        </w:rPr>
        <w:t xml:space="preserve"> périmée des formes précédentes de la </w:t>
      </w:r>
      <w:r w:rsidR="00A16976" w:rsidRPr="00D67DD6">
        <w:rPr>
          <w:noProof w:val="0"/>
          <w:lang w:val="fr-FR"/>
        </w:rPr>
        <w:lastRenderedPageBreak/>
        <w:t>métaphysique. Tout le monde sait que le progrès technologique ne peut être arrêté</w:t>
      </w:r>
      <w:r w:rsidR="000F3C8B" w:rsidRPr="00D67DD6">
        <w:rPr>
          <w:noProof w:val="0"/>
          <w:lang w:val="fr-FR"/>
        </w:rPr>
        <w:t xml:space="preserve"> </w:t>
      </w:r>
      <w:r w:rsidR="000F3C8B" w:rsidRPr="00D67DD6">
        <w:rPr>
          <w:rFonts w:cs="Calibri"/>
          <w:noProof w:val="0"/>
          <w:lang w:val="fr-FR"/>
        </w:rPr>
        <w:t>à</w:t>
      </w:r>
      <w:r w:rsidR="000F3C8B" w:rsidRPr="00D67DD6">
        <w:rPr>
          <w:noProof w:val="0"/>
          <w:lang w:val="fr-FR"/>
        </w:rPr>
        <w:t xml:space="preserve"> jamais</w:t>
      </w:r>
      <w:r w:rsidR="00A16976" w:rsidRPr="00D67DD6">
        <w:rPr>
          <w:noProof w:val="0"/>
          <w:lang w:val="fr-FR"/>
        </w:rPr>
        <w:t>. L</w:t>
      </w:r>
      <w:r w:rsidR="0019172A" w:rsidRPr="00D67DD6">
        <w:rPr>
          <w:noProof w:val="0"/>
          <w:lang w:val="fr-FR"/>
        </w:rPr>
        <w:t>’</w:t>
      </w:r>
      <w:r w:rsidR="00A16976" w:rsidRPr="00D67DD6">
        <w:rPr>
          <w:noProof w:val="0"/>
          <w:lang w:val="fr-FR"/>
        </w:rPr>
        <w:t xml:space="preserve">école philosophique du modernisme, du postmodernisme et du nihilisme contemporain produit une série infinie de simulacres </w:t>
      </w:r>
      <w:r w:rsidR="00E23683" w:rsidRPr="00D67DD6">
        <w:rPr>
          <w:noProof w:val="0"/>
          <w:lang w:val="fr-FR"/>
        </w:rPr>
        <w:t>mytho</w:t>
      </w:r>
      <w:r w:rsidR="00B808FC" w:rsidRPr="00D67DD6">
        <w:rPr>
          <w:noProof w:val="0"/>
          <w:lang w:val="fr-FR"/>
        </w:rPr>
        <w:t>logi</w:t>
      </w:r>
      <w:r w:rsidR="00E23683" w:rsidRPr="00D67DD6">
        <w:rPr>
          <w:noProof w:val="0"/>
          <w:lang w:val="fr-FR"/>
        </w:rPr>
        <w:t>que</w:t>
      </w:r>
      <w:r w:rsidR="006A369A" w:rsidRPr="00D67DD6">
        <w:rPr>
          <w:noProof w:val="0"/>
          <w:lang w:val="fr-FR"/>
        </w:rPr>
        <w:t>s sur le mode d’</w:t>
      </w:r>
      <w:r w:rsidR="002C1362" w:rsidRPr="00D67DD6">
        <w:rPr>
          <w:i/>
          <w:noProof w:val="0"/>
          <w:lang w:val="fr-FR"/>
        </w:rPr>
        <w:t>ap</w:t>
      </w:r>
      <w:r w:rsidR="00A16976" w:rsidRPr="00D67DD6">
        <w:rPr>
          <w:i/>
          <w:noProof w:val="0"/>
          <w:lang w:val="fr-FR"/>
        </w:rPr>
        <w:t>aideusía</w:t>
      </w:r>
      <w:r w:rsidR="00A16976" w:rsidRPr="00D67DD6">
        <w:rPr>
          <w:noProof w:val="0"/>
          <w:lang w:val="fr-FR"/>
        </w:rPr>
        <w:t xml:space="preserve"> objective. L</w:t>
      </w:r>
      <w:r w:rsidR="0019172A" w:rsidRPr="00D67DD6">
        <w:rPr>
          <w:noProof w:val="0"/>
          <w:lang w:val="fr-FR"/>
        </w:rPr>
        <w:t>’</w:t>
      </w:r>
      <w:r w:rsidR="00A16976" w:rsidRPr="00D67DD6">
        <w:rPr>
          <w:noProof w:val="0"/>
          <w:lang w:val="fr-FR"/>
        </w:rPr>
        <w:t xml:space="preserve">ancien et douteux </w:t>
      </w:r>
      <w:r w:rsidR="00501AED" w:rsidRPr="00501AED">
        <w:rPr>
          <w:i/>
          <w:noProof w:val="0"/>
          <w:lang w:val="fr-FR"/>
        </w:rPr>
        <w:t>tertium ens</w:t>
      </w:r>
      <w:r w:rsidR="00A16976" w:rsidRPr="00D67DD6">
        <w:rPr>
          <w:noProof w:val="0"/>
          <w:lang w:val="fr-FR"/>
        </w:rPr>
        <w:t xml:space="preserve"> devient une nouvelle substance vraie. Ce changement de paradigme fournit à la métaphysique une nouvelle base pour </w:t>
      </w:r>
      <w:r w:rsidR="00700371" w:rsidRPr="00D67DD6">
        <w:rPr>
          <w:noProof w:val="0"/>
          <w:lang w:val="fr-FR"/>
        </w:rPr>
        <w:t>prendre son essor</w:t>
      </w:r>
      <w:r w:rsidR="00A16976" w:rsidRPr="00D67DD6">
        <w:rPr>
          <w:noProof w:val="0"/>
          <w:lang w:val="fr-FR"/>
        </w:rPr>
        <w:t xml:space="preserve">. Chaque école </w:t>
      </w:r>
      <w:r w:rsidR="00A86781" w:rsidRPr="00D67DD6">
        <w:rPr>
          <w:noProof w:val="0"/>
          <w:lang w:val="fr-FR"/>
        </w:rPr>
        <w:t xml:space="preserve">de </w:t>
      </w:r>
      <w:r w:rsidR="001930B0" w:rsidRPr="00D67DD6">
        <w:rPr>
          <w:i/>
          <w:noProof w:val="0"/>
          <w:lang w:val="fr-FR"/>
        </w:rPr>
        <w:t>Modernorum</w:t>
      </w:r>
      <w:r w:rsidR="00A16976" w:rsidRPr="00D67DD6">
        <w:rPr>
          <w:noProof w:val="0"/>
          <w:lang w:val="fr-FR"/>
        </w:rPr>
        <w:t xml:space="preserve"> explique, selon le modèle de Platon et d</w:t>
      </w:r>
      <w:r w:rsidR="0019172A" w:rsidRPr="00D67DD6">
        <w:rPr>
          <w:noProof w:val="0"/>
          <w:lang w:val="fr-FR"/>
        </w:rPr>
        <w:t>’</w:t>
      </w:r>
      <w:r w:rsidR="00A16976" w:rsidRPr="00D67DD6">
        <w:rPr>
          <w:noProof w:val="0"/>
          <w:lang w:val="fr-FR"/>
        </w:rPr>
        <w:t>Aristote, que les anciennes connaissances représentent l</w:t>
      </w:r>
      <w:r w:rsidR="0019172A" w:rsidRPr="00D67DD6">
        <w:rPr>
          <w:noProof w:val="0"/>
          <w:lang w:val="fr-FR"/>
        </w:rPr>
        <w:t>’</w:t>
      </w:r>
      <w:r w:rsidR="0042186B" w:rsidRPr="00D67DD6">
        <w:rPr>
          <w:noProof w:val="0"/>
          <w:lang w:val="fr-FR"/>
        </w:rPr>
        <w:t xml:space="preserve">ignorance dépassée des </w:t>
      </w:r>
      <w:r w:rsidR="00A16976" w:rsidRPr="00D67DD6">
        <w:rPr>
          <w:i/>
          <w:noProof w:val="0"/>
          <w:lang w:val="fr-FR"/>
        </w:rPr>
        <w:t>Antiquorum</w:t>
      </w:r>
      <w:r w:rsidR="00A16976" w:rsidRPr="00D67DD6">
        <w:rPr>
          <w:noProof w:val="0"/>
          <w:lang w:val="fr-FR"/>
        </w:rPr>
        <w:t>. Elles doivent être remplacées sous la direction de Furies académiquement éclairées. Cette ignorance objectivement donnée forme l</w:t>
      </w:r>
      <w:r w:rsidR="0019172A" w:rsidRPr="00D67DD6">
        <w:rPr>
          <w:noProof w:val="0"/>
          <w:lang w:val="fr-FR"/>
        </w:rPr>
        <w:t>’</w:t>
      </w:r>
      <w:r w:rsidR="00A16976" w:rsidRPr="00D67DD6">
        <w:rPr>
          <w:noProof w:val="0"/>
          <w:lang w:val="fr-FR"/>
        </w:rPr>
        <w:t xml:space="preserve">essence pythique </w:t>
      </w:r>
      <w:r w:rsidR="007B0D33" w:rsidRPr="00D67DD6">
        <w:rPr>
          <w:noProof w:val="0"/>
          <w:lang w:val="fr-FR"/>
        </w:rPr>
        <w:t xml:space="preserve">et </w:t>
      </w:r>
      <w:r w:rsidR="00A16976" w:rsidRPr="00D67DD6">
        <w:rPr>
          <w:noProof w:val="0"/>
          <w:lang w:val="fr-FR"/>
        </w:rPr>
        <w:t>cachée de la modernité. Les modern</w:t>
      </w:r>
      <w:r w:rsidR="0075001E" w:rsidRPr="00D67DD6">
        <w:rPr>
          <w:noProof w:val="0"/>
          <w:lang w:val="fr-FR"/>
        </w:rPr>
        <w:t xml:space="preserve">istes </w:t>
      </w:r>
      <w:r w:rsidR="00A16976" w:rsidRPr="00D67DD6">
        <w:rPr>
          <w:noProof w:val="0"/>
          <w:lang w:val="fr-FR"/>
        </w:rPr>
        <w:t>aiment les nouveautés ainsi que les changements évo</w:t>
      </w:r>
      <w:r w:rsidR="007B0D33" w:rsidRPr="00D67DD6">
        <w:rPr>
          <w:noProof w:val="0"/>
          <w:lang w:val="fr-FR"/>
        </w:rPr>
        <w:t>lutionnaires</w:t>
      </w:r>
      <w:r w:rsidR="00A16976" w:rsidRPr="00D67DD6">
        <w:rPr>
          <w:noProof w:val="0"/>
          <w:lang w:val="fr-FR"/>
        </w:rPr>
        <w:t xml:space="preserve"> ou révolutionnaires. Le chaos révolutionnaire de la pensée </w:t>
      </w:r>
      <w:r w:rsidR="007B0D33" w:rsidRPr="00D67DD6">
        <w:rPr>
          <w:noProof w:val="0"/>
          <w:lang w:val="fr-FR"/>
        </w:rPr>
        <w:t xml:space="preserve">produit </w:t>
      </w:r>
      <w:r w:rsidR="003227AB" w:rsidRPr="00D67DD6">
        <w:rPr>
          <w:noProof w:val="0"/>
          <w:lang w:val="fr-FR"/>
        </w:rPr>
        <w:t xml:space="preserve">par </w:t>
      </w:r>
      <w:r w:rsidR="00A16976" w:rsidRPr="00D67DD6">
        <w:rPr>
          <w:noProof w:val="0"/>
          <w:lang w:val="fr-FR"/>
        </w:rPr>
        <w:t xml:space="preserve">Apate </w:t>
      </w:r>
      <w:r w:rsidR="003227AB" w:rsidRPr="00D67DD6">
        <w:rPr>
          <w:noProof w:val="0"/>
          <w:lang w:val="fr-FR"/>
        </w:rPr>
        <w:t xml:space="preserve">divine </w:t>
      </w:r>
      <w:r w:rsidR="00A16976" w:rsidRPr="00D67DD6">
        <w:rPr>
          <w:noProof w:val="0"/>
          <w:lang w:val="fr-FR"/>
        </w:rPr>
        <w:t xml:space="preserve">ou </w:t>
      </w:r>
      <w:r w:rsidR="003227AB" w:rsidRPr="00D67DD6">
        <w:rPr>
          <w:noProof w:val="0"/>
          <w:lang w:val="fr-FR"/>
        </w:rPr>
        <w:t xml:space="preserve">par </w:t>
      </w:r>
      <w:r w:rsidR="00A16976" w:rsidRPr="00D67DD6">
        <w:rPr>
          <w:noProof w:val="0"/>
          <w:lang w:val="fr-FR"/>
        </w:rPr>
        <w:t>les Furies démoniaques comporte un caractère tragique. La frénésie de la pensée démoniaque (</w:t>
      </w:r>
      <w:r w:rsidR="00A16976" w:rsidRPr="00D67DD6">
        <w:rPr>
          <w:i/>
          <w:noProof w:val="0"/>
          <w:lang w:val="fr-FR"/>
        </w:rPr>
        <w:t>resolutio</w:t>
      </w:r>
      <w:r w:rsidR="00EC3E07" w:rsidRPr="00D67DD6">
        <w:rPr>
          <w:i/>
          <w:noProof w:val="0"/>
          <w:lang w:val="fr-FR"/>
        </w:rPr>
        <w:fldChar w:fldCharType="begin"/>
      </w:r>
      <w:r w:rsidR="00EC3E07" w:rsidRPr="00D67DD6">
        <w:rPr>
          <w:noProof w:val="0"/>
          <w:lang w:val="fr-FR"/>
        </w:rPr>
        <w:instrText xml:space="preserve"> XE "</w:instrText>
      </w:r>
      <w:r w:rsidR="00EC3E07" w:rsidRPr="00D67DD6">
        <w:rPr>
          <w:i/>
          <w:noProof w:val="0"/>
          <w:lang w:val="fr-FR"/>
        </w:rPr>
        <w:instrText>resolutio</w:instrText>
      </w:r>
      <w:r w:rsidR="00EC3E07" w:rsidRPr="00D67DD6">
        <w:rPr>
          <w:noProof w:val="0"/>
          <w:lang w:val="fr-FR"/>
        </w:rPr>
        <w:instrText xml:space="preserve">" </w:instrText>
      </w:r>
      <w:r w:rsidR="00EC3E07" w:rsidRPr="00D67DD6">
        <w:rPr>
          <w:i/>
          <w:noProof w:val="0"/>
          <w:lang w:val="fr-FR"/>
        </w:rPr>
        <w:fldChar w:fldCharType="end"/>
      </w:r>
      <w:r w:rsidR="00A16976" w:rsidRPr="00D67DD6">
        <w:rPr>
          <w:noProof w:val="0"/>
          <w:lang w:val="fr-FR"/>
        </w:rPr>
        <w:t>) produit constamment un nouveau retour des modernes au début de l</w:t>
      </w:r>
      <w:r w:rsidR="0019172A" w:rsidRPr="00D67DD6">
        <w:rPr>
          <w:noProof w:val="0"/>
          <w:lang w:val="fr-FR"/>
        </w:rPr>
        <w:t>’</w:t>
      </w:r>
      <w:r w:rsidR="00A16976" w:rsidRPr="00D67DD6">
        <w:rPr>
          <w:noProof w:val="0"/>
          <w:lang w:val="fr-FR"/>
        </w:rPr>
        <w:t>erreur métaphysique originelle (</w:t>
      </w:r>
      <w:r w:rsidR="00A16976" w:rsidRPr="00D67DD6">
        <w:rPr>
          <w:i/>
          <w:noProof w:val="0"/>
          <w:lang w:val="fr-FR"/>
        </w:rPr>
        <w:t>revolutio</w:t>
      </w:r>
      <w:r w:rsidR="00A16976" w:rsidRPr="00D67DD6">
        <w:rPr>
          <w:noProof w:val="0"/>
          <w:lang w:val="fr-FR"/>
        </w:rPr>
        <w:t>). La modernité est une affaire résolu</w:t>
      </w:r>
      <w:r w:rsidR="0075001E" w:rsidRPr="00D67DD6">
        <w:rPr>
          <w:noProof w:val="0"/>
          <w:lang w:val="fr-FR"/>
        </w:rPr>
        <w:t>ment</w:t>
      </w:r>
      <w:r w:rsidR="00A16976" w:rsidRPr="00D67DD6">
        <w:rPr>
          <w:noProof w:val="0"/>
          <w:lang w:val="fr-FR"/>
        </w:rPr>
        <w:t xml:space="preserve"> révolutionnaire, puisque le simulacre originel de la vérité est modifié par le</w:t>
      </w:r>
      <w:r w:rsidR="00AC37F7" w:rsidRPr="00D67DD6">
        <w:rPr>
          <w:noProof w:val="0"/>
          <w:lang w:val="fr-FR"/>
        </w:rPr>
        <w:t>s</w:t>
      </w:r>
      <w:r w:rsidR="00A16976" w:rsidRPr="00D67DD6">
        <w:rPr>
          <w:noProof w:val="0"/>
          <w:lang w:val="fr-FR"/>
        </w:rPr>
        <w:t xml:space="preserve"> changement</w:t>
      </w:r>
      <w:r w:rsidR="00AC37F7" w:rsidRPr="00D67DD6">
        <w:rPr>
          <w:noProof w:val="0"/>
          <w:lang w:val="fr-FR"/>
        </w:rPr>
        <w:t>s</w:t>
      </w:r>
      <w:r w:rsidR="00A16976" w:rsidRPr="00D67DD6">
        <w:rPr>
          <w:noProof w:val="0"/>
          <w:lang w:val="fr-FR"/>
        </w:rPr>
        <w:t xml:space="preserve"> incessant</w:t>
      </w:r>
      <w:r w:rsidR="00AC37F7" w:rsidRPr="00D67DD6">
        <w:rPr>
          <w:noProof w:val="0"/>
          <w:lang w:val="fr-FR"/>
        </w:rPr>
        <w:t>s</w:t>
      </w:r>
      <w:r w:rsidR="00A16976" w:rsidRPr="00D67DD6">
        <w:rPr>
          <w:noProof w:val="0"/>
          <w:lang w:val="fr-FR"/>
        </w:rPr>
        <w:t>. Plus ça change, plus c</w:t>
      </w:r>
      <w:r w:rsidR="0019172A" w:rsidRPr="00D67DD6">
        <w:rPr>
          <w:noProof w:val="0"/>
          <w:lang w:val="fr-FR"/>
        </w:rPr>
        <w:t>’</w:t>
      </w:r>
      <w:r w:rsidR="00A16976" w:rsidRPr="00D67DD6">
        <w:rPr>
          <w:noProof w:val="0"/>
          <w:lang w:val="fr-FR"/>
        </w:rPr>
        <w:t>est la même chose. Le changement de paradigme de la métaphysique conçue de manière évolutive ou révolutionnaire constitue le cœur bien rond de chaque époque moderne si nous paraphrasons la sagesse archaïque bien connue (</w:t>
      </w:r>
      <w:r w:rsidR="00A16976" w:rsidRPr="00D67DD6">
        <w:rPr>
          <w:i/>
          <w:noProof w:val="0"/>
          <w:lang w:val="fr-FR"/>
        </w:rPr>
        <w:t>Parm</w:t>
      </w:r>
      <w:r w:rsidR="00A16976" w:rsidRPr="00D67DD6">
        <w:rPr>
          <w:noProof w:val="0"/>
          <w:lang w:val="fr-FR"/>
        </w:rPr>
        <w:t>. B</w:t>
      </w:r>
      <w:r w:rsidR="0019172A" w:rsidRPr="00D67DD6">
        <w:rPr>
          <w:noProof w:val="0"/>
          <w:lang w:val="fr-FR"/>
        </w:rPr>
        <w:t> </w:t>
      </w:r>
      <w:r w:rsidR="00A16976" w:rsidRPr="00D67DD6">
        <w:rPr>
          <w:noProof w:val="0"/>
          <w:lang w:val="fr-FR"/>
        </w:rPr>
        <w:t>1.53</w:t>
      </w:r>
      <w:r w:rsidR="00464293" w:rsidRPr="00D67DD6">
        <w:rPr>
          <w:noProof w:val="0"/>
          <w:lang w:val="fr-FR"/>
        </w:rPr>
        <w:fldChar w:fldCharType="begin"/>
      </w:r>
      <w:r w:rsidR="00464293" w:rsidRPr="00D67DD6">
        <w:rPr>
          <w:noProof w:val="0"/>
          <w:lang w:val="fr-FR"/>
        </w:rPr>
        <w:instrText xml:space="preserve"> XE "Parménide:B 1.53" </w:instrText>
      </w:r>
      <w:r w:rsidR="00464293" w:rsidRPr="00D67DD6">
        <w:rPr>
          <w:noProof w:val="0"/>
          <w:lang w:val="fr-FR"/>
        </w:rPr>
        <w:fldChar w:fldCharType="end"/>
      </w:r>
      <w:r w:rsidR="00A16976" w:rsidRPr="00D67DD6">
        <w:rPr>
          <w:noProof w:val="0"/>
          <w:lang w:val="fr-FR"/>
        </w:rPr>
        <w:t>). Chaque tournant d</w:t>
      </w:r>
      <w:r w:rsidR="00705B49" w:rsidRPr="00D67DD6">
        <w:rPr>
          <w:noProof w:val="0"/>
          <w:lang w:val="fr-FR"/>
        </w:rPr>
        <w:t>e l</w:t>
      </w:r>
      <w:r w:rsidR="0019172A" w:rsidRPr="00D67DD6">
        <w:rPr>
          <w:noProof w:val="0"/>
          <w:lang w:val="fr-FR"/>
        </w:rPr>
        <w:t>’</w:t>
      </w:r>
      <w:r w:rsidR="00A16976" w:rsidRPr="00D67DD6">
        <w:rPr>
          <w:noProof w:val="0"/>
          <w:lang w:val="fr-FR"/>
        </w:rPr>
        <w:t xml:space="preserve">époque métaphysique produit une nouvelle substance comme </w:t>
      </w:r>
      <w:r w:rsidR="00501AED" w:rsidRPr="00501AED">
        <w:rPr>
          <w:i/>
          <w:noProof w:val="0"/>
          <w:lang w:val="fr-FR"/>
        </w:rPr>
        <w:t>tertium ens</w:t>
      </w:r>
      <w:r w:rsidR="00A16976" w:rsidRPr="00D67DD6">
        <w:rPr>
          <w:noProof w:val="0"/>
          <w:lang w:val="fr-FR"/>
        </w:rPr>
        <w:t xml:space="preserve"> au départ. La nouvelle génération d</w:t>
      </w:r>
      <w:r w:rsidR="0019172A" w:rsidRPr="00D67DD6">
        <w:rPr>
          <w:noProof w:val="0"/>
          <w:lang w:val="fr-FR"/>
        </w:rPr>
        <w:t>’</w:t>
      </w:r>
      <w:r w:rsidR="00A16976" w:rsidRPr="00D67DD6">
        <w:rPr>
          <w:noProof w:val="0"/>
          <w:lang w:val="fr-FR"/>
        </w:rPr>
        <w:t>illumin</w:t>
      </w:r>
      <w:r w:rsidR="00B808FC" w:rsidRPr="00D67DD6">
        <w:rPr>
          <w:noProof w:val="0"/>
          <w:lang w:val="fr-FR"/>
        </w:rPr>
        <w:t>és</w:t>
      </w:r>
      <w:r w:rsidR="0075001E" w:rsidRPr="00D67DD6">
        <w:rPr>
          <w:noProof w:val="0"/>
          <w:lang w:val="fr-FR"/>
        </w:rPr>
        <w:t xml:space="preserve"> </w:t>
      </w:r>
      <w:r w:rsidR="003D7AC7" w:rsidRPr="00D67DD6">
        <w:rPr>
          <w:noProof w:val="0"/>
          <w:lang w:val="fr-FR"/>
        </w:rPr>
        <w:t xml:space="preserve">reproduit </w:t>
      </w:r>
      <w:r w:rsidR="00A16976" w:rsidRPr="00D67DD6">
        <w:rPr>
          <w:noProof w:val="0"/>
          <w:lang w:val="fr-FR"/>
        </w:rPr>
        <w:t xml:space="preserve">la comédie divine ou </w:t>
      </w:r>
      <w:r w:rsidR="0075001E" w:rsidRPr="00D67DD6">
        <w:rPr>
          <w:noProof w:val="0"/>
          <w:lang w:val="fr-FR"/>
        </w:rPr>
        <w:t>l</w:t>
      </w:r>
      <w:r w:rsidR="00A16976" w:rsidRPr="00D67DD6">
        <w:rPr>
          <w:noProof w:val="0"/>
          <w:lang w:val="fr-FR"/>
        </w:rPr>
        <w:t>a tragicoméd</w:t>
      </w:r>
      <w:r w:rsidR="00705B49" w:rsidRPr="00D67DD6">
        <w:rPr>
          <w:noProof w:val="0"/>
          <w:lang w:val="fr-FR"/>
        </w:rPr>
        <w:t>ie objective</w:t>
      </w:r>
      <w:r w:rsidR="00E031A4" w:rsidRPr="00D67DD6">
        <w:rPr>
          <w:noProof w:val="0"/>
          <w:lang w:val="fr-FR"/>
        </w:rPr>
        <w:t xml:space="preserve">. Ils </w:t>
      </w:r>
      <w:r w:rsidR="00705B49" w:rsidRPr="00D67DD6">
        <w:rPr>
          <w:noProof w:val="0"/>
          <w:lang w:val="fr-FR"/>
        </w:rPr>
        <w:t>développe</w:t>
      </w:r>
      <w:r w:rsidR="00E031A4" w:rsidRPr="00D67DD6">
        <w:rPr>
          <w:noProof w:val="0"/>
          <w:lang w:val="fr-FR"/>
        </w:rPr>
        <w:t>nt</w:t>
      </w:r>
      <w:r w:rsidR="00705B49" w:rsidRPr="00D67DD6">
        <w:rPr>
          <w:noProof w:val="0"/>
          <w:lang w:val="fr-FR"/>
        </w:rPr>
        <w:t xml:space="preserve"> cet </w:t>
      </w:r>
      <w:r w:rsidR="00E031A4" w:rsidRPr="00D67DD6">
        <w:rPr>
          <w:noProof w:val="0"/>
          <w:lang w:val="fr-FR"/>
        </w:rPr>
        <w:t xml:space="preserve">existant </w:t>
      </w:r>
      <w:r w:rsidR="00A16976" w:rsidRPr="00D67DD6">
        <w:rPr>
          <w:noProof w:val="0"/>
          <w:lang w:val="fr-FR"/>
        </w:rPr>
        <w:t xml:space="preserve">du troisième </w:t>
      </w:r>
      <w:r w:rsidR="00E031A4" w:rsidRPr="00D67DD6">
        <w:rPr>
          <w:noProof w:val="0"/>
          <w:lang w:val="fr-FR"/>
        </w:rPr>
        <w:t>genre</w:t>
      </w:r>
      <w:r w:rsidR="00A16976" w:rsidRPr="00D67DD6">
        <w:rPr>
          <w:noProof w:val="0"/>
          <w:lang w:val="fr-FR"/>
        </w:rPr>
        <w:t xml:space="preserve"> à la lumière </w:t>
      </w:r>
      <w:r w:rsidR="00E031A4" w:rsidRPr="00D67DD6">
        <w:rPr>
          <w:noProof w:val="0"/>
          <w:lang w:val="fr-FR"/>
        </w:rPr>
        <w:t xml:space="preserve">toujours plus </w:t>
      </w:r>
      <w:r w:rsidR="00A16976" w:rsidRPr="00D67DD6">
        <w:rPr>
          <w:noProof w:val="0"/>
          <w:lang w:val="fr-FR"/>
        </w:rPr>
        <w:t>véritable de la raison moderne. L</w:t>
      </w:r>
      <w:r w:rsidR="0019172A" w:rsidRPr="00D67DD6">
        <w:rPr>
          <w:noProof w:val="0"/>
          <w:lang w:val="fr-FR"/>
        </w:rPr>
        <w:t>’</w:t>
      </w:r>
      <w:r w:rsidR="00A16976" w:rsidRPr="00D67DD6">
        <w:rPr>
          <w:noProof w:val="0"/>
          <w:lang w:val="fr-FR"/>
        </w:rPr>
        <w:t>éclipse de l</w:t>
      </w:r>
      <w:r w:rsidR="0019172A" w:rsidRPr="00D67DD6">
        <w:rPr>
          <w:noProof w:val="0"/>
          <w:lang w:val="fr-FR"/>
        </w:rPr>
        <w:t>’</w:t>
      </w:r>
      <w:r w:rsidR="00A16976" w:rsidRPr="00D67DD6">
        <w:rPr>
          <w:noProof w:val="0"/>
          <w:lang w:val="fr-FR"/>
        </w:rPr>
        <w:t xml:space="preserve">ancienne forme </w:t>
      </w:r>
      <w:r w:rsidR="00501AED">
        <w:rPr>
          <w:noProof w:val="0"/>
          <w:lang w:val="fr-FR"/>
        </w:rPr>
        <w:t xml:space="preserve">de </w:t>
      </w:r>
      <w:r w:rsidR="00501AED" w:rsidRPr="00501AED">
        <w:rPr>
          <w:i/>
          <w:noProof w:val="0"/>
          <w:lang w:val="fr-FR"/>
        </w:rPr>
        <w:t>tertium ens</w:t>
      </w:r>
      <w:r w:rsidR="00884860" w:rsidRPr="00D67DD6">
        <w:rPr>
          <w:noProof w:val="0"/>
          <w:lang w:val="fr-FR"/>
        </w:rPr>
        <w:t xml:space="preserve"> et le début de la nouvelle</w:t>
      </w:r>
      <w:r w:rsidR="00A16976" w:rsidRPr="00D67DD6">
        <w:rPr>
          <w:noProof w:val="0"/>
          <w:lang w:val="fr-FR"/>
        </w:rPr>
        <w:t xml:space="preserve"> </w:t>
      </w:r>
      <w:r w:rsidR="00884860" w:rsidRPr="00D67DD6">
        <w:rPr>
          <w:noProof w:val="0"/>
          <w:lang w:val="fr-FR"/>
        </w:rPr>
        <w:t xml:space="preserve">signification </w:t>
      </w:r>
      <w:r w:rsidR="00A16976" w:rsidRPr="00D67DD6">
        <w:rPr>
          <w:noProof w:val="0"/>
          <w:lang w:val="fr-FR"/>
        </w:rPr>
        <w:t>de la substance contiennent la vérit</w:t>
      </w:r>
      <w:r w:rsidR="001E2DE8" w:rsidRPr="00D67DD6">
        <w:rPr>
          <w:noProof w:val="0"/>
          <w:lang w:val="fr-FR"/>
        </w:rPr>
        <w:t>é et la non</w:t>
      </w:r>
      <w:r w:rsidR="00F45623" w:rsidRPr="00D67DD6">
        <w:rPr>
          <w:noProof w:val="0"/>
          <w:lang w:val="fr-FR"/>
        </w:rPr>
        <w:t>-vérité musicale</w:t>
      </w:r>
      <w:r w:rsidR="00884860" w:rsidRPr="00D67DD6">
        <w:rPr>
          <w:noProof w:val="0"/>
          <w:lang w:val="fr-FR"/>
        </w:rPr>
        <w:t xml:space="preserve">. Ces changements </w:t>
      </w:r>
      <w:r w:rsidR="00A23C98">
        <w:rPr>
          <w:noProof w:val="0"/>
          <w:lang w:val="fr-FR"/>
        </w:rPr>
        <w:t>d’</w:t>
      </w:r>
      <w:r w:rsidR="00A23C98" w:rsidRPr="00A23C98">
        <w:rPr>
          <w:i/>
          <w:noProof w:val="0"/>
          <w:lang w:val="fr-FR"/>
        </w:rPr>
        <w:t>a/lètheia</w:t>
      </w:r>
      <w:r w:rsidR="00884860" w:rsidRPr="00D67DD6">
        <w:rPr>
          <w:noProof w:val="0"/>
          <w:lang w:val="fr-FR"/>
        </w:rPr>
        <w:t xml:space="preserve"> archég</w:t>
      </w:r>
      <w:r w:rsidR="008C2EEC" w:rsidRPr="00D67DD6">
        <w:rPr>
          <w:noProof w:val="0"/>
          <w:lang w:val="fr-FR"/>
        </w:rPr>
        <w:t>é</w:t>
      </w:r>
      <w:r w:rsidR="00884860" w:rsidRPr="00D67DD6">
        <w:rPr>
          <w:noProof w:val="0"/>
          <w:lang w:val="fr-FR"/>
        </w:rPr>
        <w:t>tique font l</w:t>
      </w:r>
      <w:r w:rsidR="0019172A" w:rsidRPr="00D67DD6">
        <w:rPr>
          <w:noProof w:val="0"/>
          <w:lang w:val="fr-FR"/>
        </w:rPr>
        <w:t>’</w:t>
      </w:r>
      <w:r w:rsidR="00884860" w:rsidRPr="00D67DD6">
        <w:rPr>
          <w:noProof w:val="0"/>
          <w:lang w:val="fr-FR"/>
        </w:rPr>
        <w:t xml:space="preserve">époque de </w:t>
      </w:r>
      <w:r w:rsidR="00884860" w:rsidRPr="00D67DD6">
        <w:rPr>
          <w:i/>
          <w:noProof w:val="0"/>
          <w:lang w:val="fr-FR"/>
        </w:rPr>
        <w:t>veritas</w:t>
      </w:r>
      <w:r w:rsidR="00884860" w:rsidRPr="00D67DD6">
        <w:rPr>
          <w:noProof w:val="0"/>
          <w:lang w:val="fr-FR"/>
        </w:rPr>
        <w:t xml:space="preserve"> métaphysique. L</w:t>
      </w:r>
      <w:r w:rsidR="0019172A" w:rsidRPr="00D67DD6">
        <w:rPr>
          <w:noProof w:val="0"/>
          <w:lang w:val="fr-FR"/>
        </w:rPr>
        <w:t>’</w:t>
      </w:r>
      <w:r w:rsidR="003D7AC7" w:rsidRPr="00D67DD6">
        <w:rPr>
          <w:noProof w:val="0"/>
          <w:lang w:val="fr-FR"/>
        </w:rPr>
        <w:t>existant</w:t>
      </w:r>
      <w:r w:rsidR="00A16976" w:rsidRPr="00D67DD6">
        <w:rPr>
          <w:noProof w:val="0"/>
          <w:lang w:val="fr-FR"/>
        </w:rPr>
        <w:t xml:space="preserve"> du troisième </w:t>
      </w:r>
      <w:r w:rsidR="003D7AC7" w:rsidRPr="00D67DD6">
        <w:rPr>
          <w:noProof w:val="0"/>
          <w:lang w:val="fr-FR"/>
        </w:rPr>
        <w:t>genre</w:t>
      </w:r>
      <w:r w:rsidR="00A16976" w:rsidRPr="00D67DD6">
        <w:rPr>
          <w:noProof w:val="0"/>
          <w:lang w:val="fr-FR"/>
        </w:rPr>
        <w:t xml:space="preserve"> se réfère sémantiquement aux phénomènes originaux de la vérité arché</w:t>
      </w:r>
      <w:r w:rsidR="004C5AD1" w:rsidRPr="00D67DD6">
        <w:rPr>
          <w:noProof w:val="0"/>
          <w:lang w:val="fr-FR"/>
        </w:rPr>
        <w:t>gé</w:t>
      </w:r>
      <w:r w:rsidR="00A16976" w:rsidRPr="00D67DD6">
        <w:rPr>
          <w:noProof w:val="0"/>
          <w:lang w:val="fr-FR"/>
        </w:rPr>
        <w:t>t</w:t>
      </w:r>
      <w:r w:rsidR="004C5AD1" w:rsidRPr="00D67DD6">
        <w:rPr>
          <w:noProof w:val="0"/>
          <w:lang w:val="fr-FR"/>
        </w:rPr>
        <w:t>i</w:t>
      </w:r>
      <w:r w:rsidR="00B808FC" w:rsidRPr="00D67DD6">
        <w:rPr>
          <w:noProof w:val="0"/>
          <w:lang w:val="fr-FR"/>
        </w:rPr>
        <w:t>q</w:t>
      </w:r>
      <w:r w:rsidR="004C5AD1" w:rsidRPr="00D67DD6">
        <w:rPr>
          <w:noProof w:val="0"/>
          <w:lang w:val="fr-FR"/>
        </w:rPr>
        <w:t>ue</w:t>
      </w:r>
      <w:r w:rsidR="00A16976" w:rsidRPr="00D67DD6">
        <w:rPr>
          <w:noProof w:val="0"/>
          <w:lang w:val="fr-FR"/>
        </w:rPr>
        <w:t xml:space="preserve"> gardée par Delphes et par les Muses. Les illum</w:t>
      </w:r>
      <w:r w:rsidR="00B808FC" w:rsidRPr="00D67DD6">
        <w:rPr>
          <w:noProof w:val="0"/>
          <w:lang w:val="fr-FR"/>
        </w:rPr>
        <w:t>inés</w:t>
      </w:r>
      <w:r w:rsidR="00A16976" w:rsidRPr="00D67DD6">
        <w:rPr>
          <w:noProof w:val="0"/>
          <w:lang w:val="fr-FR"/>
        </w:rPr>
        <w:t xml:space="preserve"> sont guidés par la lumière métaphysique de leur propre intellect et ils suivent fièrement le chemin de la modernité. La tragédie des anciens est toujours </w:t>
      </w:r>
      <w:r w:rsidR="003D7AC7" w:rsidRPr="00D67DD6">
        <w:rPr>
          <w:noProof w:val="0"/>
          <w:lang w:val="fr-FR"/>
        </w:rPr>
        <w:t xml:space="preserve">soulevée </w:t>
      </w:r>
      <w:r w:rsidR="00A16976" w:rsidRPr="00D67DD6">
        <w:rPr>
          <w:noProof w:val="0"/>
          <w:lang w:val="fr-FR"/>
        </w:rPr>
        <w:t>dans la tragicomédie de la modernité</w:t>
      </w:r>
      <w:r w:rsidR="00263919" w:rsidRPr="00D67DD6">
        <w:rPr>
          <w:noProof w:val="0"/>
          <w:lang w:val="fr-FR"/>
        </w:rPr>
        <w:t xml:space="preserve"> </w:t>
      </w:r>
      <w:r w:rsidR="00263919" w:rsidRPr="00D67DD6">
        <w:rPr>
          <w:rFonts w:cs="Calibri"/>
          <w:noProof w:val="0"/>
          <w:lang w:val="fr-FR"/>
        </w:rPr>
        <w:t>à</w:t>
      </w:r>
      <w:r w:rsidR="00263919" w:rsidRPr="00D67DD6">
        <w:rPr>
          <w:noProof w:val="0"/>
          <w:lang w:val="fr-FR"/>
        </w:rPr>
        <w:t xml:space="preserve"> venir</w:t>
      </w:r>
      <w:r w:rsidR="00A16976" w:rsidRPr="00D67DD6">
        <w:rPr>
          <w:noProof w:val="0"/>
          <w:lang w:val="fr-FR"/>
        </w:rPr>
        <w:t>. La technologie de la pensée est basée sur la subjectivité</w:t>
      </w:r>
      <w:r w:rsidR="0019172A" w:rsidRPr="00D67DD6">
        <w:rPr>
          <w:noProof w:val="0"/>
          <w:lang w:val="fr-FR"/>
        </w:rPr>
        <w:t> </w:t>
      </w:r>
      <w:r w:rsidR="00A16976" w:rsidRPr="00D67DD6">
        <w:rPr>
          <w:noProof w:val="0"/>
          <w:lang w:val="fr-FR"/>
        </w:rPr>
        <w:t>; elle produit donc const</w:t>
      </w:r>
      <w:r w:rsidR="00263919" w:rsidRPr="00D67DD6">
        <w:rPr>
          <w:noProof w:val="0"/>
          <w:lang w:val="fr-FR"/>
        </w:rPr>
        <w:t>amment un nouveau sens de l</w:t>
      </w:r>
      <w:r w:rsidR="003D7AC7" w:rsidRPr="00D67DD6">
        <w:rPr>
          <w:noProof w:val="0"/>
          <w:lang w:val="fr-FR"/>
        </w:rPr>
        <w:t>a substance</w:t>
      </w:r>
      <w:r w:rsidR="00A16976" w:rsidRPr="00D67DD6">
        <w:rPr>
          <w:noProof w:val="0"/>
          <w:lang w:val="fr-FR"/>
        </w:rPr>
        <w:t>. La vérité éclairée de la prochaine modernité élimine l</w:t>
      </w:r>
      <w:r w:rsidR="0019172A" w:rsidRPr="00D67DD6">
        <w:rPr>
          <w:noProof w:val="0"/>
          <w:lang w:val="fr-FR"/>
        </w:rPr>
        <w:t>’</w:t>
      </w:r>
      <w:r w:rsidR="00A16976" w:rsidRPr="00D67DD6">
        <w:rPr>
          <w:noProof w:val="0"/>
          <w:lang w:val="fr-FR"/>
        </w:rPr>
        <w:t>obscurité et l</w:t>
      </w:r>
      <w:r w:rsidR="0019172A" w:rsidRPr="00D67DD6">
        <w:rPr>
          <w:noProof w:val="0"/>
          <w:lang w:val="fr-FR"/>
        </w:rPr>
        <w:t>’</w:t>
      </w:r>
      <w:r w:rsidR="00A16976" w:rsidRPr="00D67DD6">
        <w:rPr>
          <w:noProof w:val="0"/>
          <w:lang w:val="fr-FR"/>
        </w:rPr>
        <w:t xml:space="preserve">ignorance des anciens. La </w:t>
      </w:r>
      <w:r w:rsidR="00A16976" w:rsidRPr="00D67DD6">
        <w:rPr>
          <w:noProof w:val="0"/>
          <w:lang w:val="fr-FR"/>
        </w:rPr>
        <w:lastRenderedPageBreak/>
        <w:t>vérité liée à l</w:t>
      </w:r>
      <w:r w:rsidR="0019172A" w:rsidRPr="00D67DD6">
        <w:rPr>
          <w:noProof w:val="0"/>
          <w:lang w:val="fr-FR"/>
        </w:rPr>
        <w:t>’</w:t>
      </w:r>
      <w:r w:rsidR="00971E0D" w:rsidRPr="00D67DD6">
        <w:rPr>
          <w:noProof w:val="0"/>
          <w:lang w:val="fr-FR"/>
        </w:rPr>
        <w:t>évènement</w:t>
      </w:r>
      <w:r w:rsidR="00A16976" w:rsidRPr="00D67DD6">
        <w:rPr>
          <w:noProof w:val="0"/>
          <w:lang w:val="fr-FR"/>
        </w:rPr>
        <w:t xml:space="preserve"> du début d</w:t>
      </w:r>
      <w:r w:rsidR="0019172A" w:rsidRPr="00D67DD6">
        <w:rPr>
          <w:noProof w:val="0"/>
          <w:lang w:val="fr-FR"/>
        </w:rPr>
        <w:t>’</w:t>
      </w:r>
      <w:r w:rsidR="00A16976" w:rsidRPr="00D67DD6">
        <w:rPr>
          <w:noProof w:val="0"/>
          <w:lang w:val="fr-FR"/>
        </w:rPr>
        <w:t>une nouvelle forme n</w:t>
      </w:r>
      <w:r w:rsidR="0019172A" w:rsidRPr="00D67DD6">
        <w:rPr>
          <w:noProof w:val="0"/>
          <w:lang w:val="fr-FR"/>
        </w:rPr>
        <w:t>’</w:t>
      </w:r>
      <w:r w:rsidR="00A16976" w:rsidRPr="00D67DD6">
        <w:rPr>
          <w:noProof w:val="0"/>
          <w:lang w:val="fr-FR"/>
        </w:rPr>
        <w:t xml:space="preserve">est plus compréhensible et </w:t>
      </w:r>
      <w:r w:rsidR="00EB265B" w:rsidRPr="00D67DD6">
        <w:rPr>
          <w:noProof w:val="0"/>
          <w:lang w:val="fr-FR"/>
        </w:rPr>
        <w:t>devient une sombre non</w:t>
      </w:r>
      <w:r w:rsidR="0006385F" w:rsidRPr="00D67DD6">
        <w:rPr>
          <w:noProof w:val="0"/>
          <w:lang w:val="fr-FR"/>
        </w:rPr>
        <w:t>-vérité. Le mouvement d</w:t>
      </w:r>
      <w:r w:rsidR="0019172A" w:rsidRPr="00D67DD6">
        <w:rPr>
          <w:noProof w:val="0"/>
          <w:lang w:val="fr-FR"/>
        </w:rPr>
        <w:t>’</w:t>
      </w:r>
      <w:r w:rsidR="00263919" w:rsidRPr="00D67DD6">
        <w:rPr>
          <w:i/>
          <w:noProof w:val="0"/>
          <w:lang w:val="fr-FR"/>
        </w:rPr>
        <w:t>apaideusía</w:t>
      </w:r>
      <w:r w:rsidR="00464293" w:rsidRPr="00D67DD6">
        <w:rPr>
          <w:i/>
          <w:noProof w:val="0"/>
          <w:lang w:val="fr-FR"/>
        </w:rPr>
        <w:fldChar w:fldCharType="begin"/>
      </w:r>
      <w:r w:rsidR="00464293" w:rsidRPr="00D67DD6">
        <w:rPr>
          <w:noProof w:val="0"/>
          <w:lang w:val="fr-FR"/>
        </w:rPr>
        <w:instrText xml:space="preserve"> XE "</w:instrText>
      </w:r>
      <w:r w:rsidR="00464293" w:rsidRPr="00D67DD6">
        <w:rPr>
          <w:i/>
          <w:noProof w:val="0"/>
          <w:lang w:val="fr-FR"/>
        </w:rPr>
        <w:instrText>apaideusía</w:instrText>
      </w:r>
      <w:r w:rsidR="00464293" w:rsidRPr="00D67DD6">
        <w:rPr>
          <w:noProof w:val="0"/>
          <w:lang w:val="fr-FR"/>
        </w:rPr>
        <w:instrText xml:space="preserve">" </w:instrText>
      </w:r>
      <w:r w:rsidR="00464293" w:rsidRPr="00D67DD6">
        <w:rPr>
          <w:i/>
          <w:noProof w:val="0"/>
          <w:lang w:val="fr-FR"/>
        </w:rPr>
        <w:fldChar w:fldCharType="end"/>
      </w:r>
      <w:r w:rsidR="00A16976" w:rsidRPr="00D67DD6">
        <w:rPr>
          <w:noProof w:val="0"/>
          <w:lang w:val="fr-FR"/>
        </w:rPr>
        <w:t xml:space="preserve"> tragicomique établit une nouvelle histoire plus moderne de la vérité métaphysique, de l</w:t>
      </w:r>
      <w:r w:rsidR="0019172A" w:rsidRPr="00D67DD6">
        <w:rPr>
          <w:noProof w:val="0"/>
          <w:lang w:val="fr-FR"/>
        </w:rPr>
        <w:t>’</w:t>
      </w:r>
      <w:r w:rsidR="00A16976" w:rsidRPr="00D67DD6">
        <w:rPr>
          <w:noProof w:val="0"/>
          <w:lang w:val="fr-FR"/>
        </w:rPr>
        <w:t xml:space="preserve">évidence et de la justesse. Du point de vue de la sémantique archaïque, la figure précédente et la nouvelle figure de la substance représentent la série des simulacres infinis </w:t>
      </w:r>
      <w:r w:rsidR="00F218C0" w:rsidRPr="00D67DD6">
        <w:rPr>
          <w:noProof w:val="0"/>
          <w:lang w:val="fr-FR"/>
        </w:rPr>
        <w:t>de l</w:t>
      </w:r>
      <w:r w:rsidR="0019172A" w:rsidRPr="00D67DD6">
        <w:rPr>
          <w:noProof w:val="0"/>
          <w:lang w:val="fr-FR"/>
        </w:rPr>
        <w:t>’</w:t>
      </w:r>
      <w:r w:rsidR="00F218C0" w:rsidRPr="00D67DD6">
        <w:rPr>
          <w:noProof w:val="0"/>
          <w:lang w:val="fr-FR"/>
        </w:rPr>
        <w:t>ipséité apollinienne de l</w:t>
      </w:r>
      <w:r w:rsidR="0019172A" w:rsidRPr="00D67DD6">
        <w:rPr>
          <w:noProof w:val="0"/>
          <w:lang w:val="fr-FR"/>
        </w:rPr>
        <w:t>’</w:t>
      </w:r>
      <w:r w:rsidR="00F218C0" w:rsidRPr="00D67DD6">
        <w:rPr>
          <w:rFonts w:cs="Calibri"/>
          <w:noProof w:val="0"/>
          <w:lang w:val="fr-FR"/>
        </w:rPr>
        <w:t>Ê</w:t>
      </w:r>
      <w:r w:rsidR="00A16976" w:rsidRPr="00D67DD6">
        <w:rPr>
          <w:noProof w:val="0"/>
          <w:lang w:val="fr-FR"/>
        </w:rPr>
        <w:t>tr</w:t>
      </w:r>
      <w:r w:rsidR="00F218C0" w:rsidRPr="00D67DD6">
        <w:rPr>
          <w:noProof w:val="0"/>
          <w:lang w:val="fr-FR"/>
        </w:rPr>
        <w:t xml:space="preserve">e et de la pensée socratique. </w:t>
      </w:r>
    </w:p>
    <w:p w14:paraId="3132BEF6" w14:textId="603A018D" w:rsidR="008A55A1" w:rsidRPr="00D67DD6" w:rsidRDefault="00F218C0" w:rsidP="00926414">
      <w:pPr>
        <w:ind w:firstLine="397"/>
        <w:rPr>
          <w:noProof w:val="0"/>
          <w:lang w:val="fr-FR"/>
        </w:rPr>
      </w:pPr>
      <w:r w:rsidRPr="00D67DD6">
        <w:rPr>
          <w:noProof w:val="0"/>
          <w:lang w:val="fr-FR"/>
        </w:rPr>
        <w:t>En se mettant</w:t>
      </w:r>
      <w:r w:rsidR="00A16976" w:rsidRPr="00D67DD6">
        <w:rPr>
          <w:noProof w:val="0"/>
          <w:lang w:val="fr-FR"/>
        </w:rPr>
        <w:t xml:space="preserve"> </w:t>
      </w:r>
      <w:r w:rsidRPr="00D67DD6">
        <w:rPr>
          <w:noProof w:val="0"/>
          <w:lang w:val="fr-FR"/>
        </w:rPr>
        <w:t xml:space="preserve">en </w:t>
      </w:r>
      <w:r w:rsidR="00A16976" w:rsidRPr="00D67DD6">
        <w:rPr>
          <w:noProof w:val="0"/>
          <w:lang w:val="fr-FR"/>
        </w:rPr>
        <w:t>dehors de cette paralysie progressive de la sagesse, l</w:t>
      </w:r>
      <w:r w:rsidR="0019172A" w:rsidRPr="00D67DD6">
        <w:rPr>
          <w:noProof w:val="0"/>
          <w:lang w:val="fr-FR"/>
        </w:rPr>
        <w:t>’</w:t>
      </w:r>
      <w:r w:rsidR="00A16976" w:rsidRPr="00D67DD6">
        <w:rPr>
          <w:noProof w:val="0"/>
          <w:lang w:val="fr-FR"/>
        </w:rPr>
        <w:t>herméneutique cherche la figure originale de la vérité pour pouvoir voir l</w:t>
      </w:r>
      <w:r w:rsidR="0019172A" w:rsidRPr="00D67DD6">
        <w:rPr>
          <w:noProof w:val="0"/>
          <w:lang w:val="fr-FR"/>
        </w:rPr>
        <w:t>’</w:t>
      </w:r>
      <w:r w:rsidR="00A16976" w:rsidRPr="00D67DD6">
        <w:rPr>
          <w:noProof w:val="0"/>
          <w:lang w:val="fr-FR"/>
        </w:rPr>
        <w:t xml:space="preserve">effet des </w:t>
      </w:r>
      <w:r w:rsidR="004D4BB2" w:rsidRPr="00D67DD6">
        <w:rPr>
          <w:noProof w:val="0"/>
          <w:lang w:val="fr-FR"/>
        </w:rPr>
        <w:t xml:space="preserve">puissances </w:t>
      </w:r>
      <w:r w:rsidR="00A16976" w:rsidRPr="00D67DD6">
        <w:rPr>
          <w:noProof w:val="0"/>
          <w:lang w:val="fr-FR"/>
        </w:rPr>
        <w:t xml:space="preserve">divines de la </w:t>
      </w:r>
      <w:r w:rsidR="003D7AC7" w:rsidRPr="00D67DD6">
        <w:rPr>
          <w:noProof w:val="0"/>
          <w:lang w:val="fr-FR"/>
        </w:rPr>
        <w:t>T</w:t>
      </w:r>
      <w:r w:rsidR="00A16976" w:rsidRPr="00D67DD6">
        <w:rPr>
          <w:noProof w:val="0"/>
          <w:lang w:val="fr-FR"/>
        </w:rPr>
        <w:t xml:space="preserve">romperie et de la </w:t>
      </w:r>
      <w:r w:rsidR="003D7AC7" w:rsidRPr="00D67DD6">
        <w:rPr>
          <w:noProof w:val="0"/>
          <w:lang w:val="fr-FR"/>
        </w:rPr>
        <w:t>V</w:t>
      </w:r>
      <w:r w:rsidR="00A16976" w:rsidRPr="00D67DD6">
        <w:rPr>
          <w:noProof w:val="0"/>
          <w:lang w:val="fr-FR"/>
        </w:rPr>
        <w:t>engeance. L</w:t>
      </w:r>
      <w:r w:rsidR="0019172A" w:rsidRPr="00D67DD6">
        <w:rPr>
          <w:noProof w:val="0"/>
          <w:lang w:val="fr-FR"/>
        </w:rPr>
        <w:t>’</w:t>
      </w:r>
      <w:r w:rsidR="00A16976" w:rsidRPr="00D67DD6">
        <w:rPr>
          <w:noProof w:val="0"/>
          <w:lang w:val="fr-FR"/>
        </w:rPr>
        <w:t>archéologie de l</w:t>
      </w:r>
      <w:r w:rsidR="0019172A" w:rsidRPr="00D67DD6">
        <w:rPr>
          <w:noProof w:val="0"/>
          <w:lang w:val="fr-FR"/>
        </w:rPr>
        <w:t>’</w:t>
      </w:r>
      <w:r w:rsidR="00A16976" w:rsidRPr="00D67DD6">
        <w:rPr>
          <w:noProof w:val="0"/>
          <w:lang w:val="fr-FR"/>
        </w:rPr>
        <w:t xml:space="preserve">objectivité prend un recul méthodique de la sophistique objective </w:t>
      </w:r>
      <w:r w:rsidRPr="00D67DD6">
        <w:rPr>
          <w:noProof w:val="0"/>
          <w:lang w:val="fr-FR"/>
        </w:rPr>
        <w:t xml:space="preserve">pour aller </w:t>
      </w:r>
      <w:r w:rsidR="00A16976" w:rsidRPr="00D67DD6">
        <w:rPr>
          <w:noProof w:val="0"/>
          <w:lang w:val="fr-FR"/>
        </w:rPr>
        <w:t>à l</w:t>
      </w:r>
      <w:r w:rsidR="0019172A" w:rsidRPr="00D67DD6">
        <w:rPr>
          <w:noProof w:val="0"/>
          <w:lang w:val="fr-FR"/>
        </w:rPr>
        <w:t>’</w:t>
      </w:r>
      <w:r w:rsidR="00971E0D" w:rsidRPr="00D67DD6">
        <w:rPr>
          <w:noProof w:val="0"/>
          <w:lang w:val="fr-FR"/>
        </w:rPr>
        <w:t>évènement</w:t>
      </w:r>
      <w:r w:rsidR="00A16976" w:rsidRPr="00D67DD6">
        <w:rPr>
          <w:noProof w:val="0"/>
          <w:lang w:val="fr-FR"/>
        </w:rPr>
        <w:t xml:space="preserve"> fondateur de toute nouvelle figure de la métaphysique. La nouvelle </w:t>
      </w:r>
      <w:r w:rsidR="00A16976" w:rsidRPr="00D67DD6">
        <w:rPr>
          <w:i/>
          <w:noProof w:val="0"/>
          <w:lang w:val="fr-FR"/>
        </w:rPr>
        <w:t>Vor-blickbahn</w:t>
      </w:r>
      <w:r w:rsidR="00A16976" w:rsidRPr="00D67DD6">
        <w:rPr>
          <w:noProof w:val="0"/>
          <w:lang w:val="fr-FR"/>
        </w:rPr>
        <w:t xml:space="preserve"> doit être introduite sous forme d</w:t>
      </w:r>
      <w:r w:rsidR="0019172A" w:rsidRPr="00D67DD6">
        <w:rPr>
          <w:noProof w:val="0"/>
          <w:lang w:val="fr-FR"/>
        </w:rPr>
        <w:t>’</w:t>
      </w:r>
      <w:r w:rsidR="00155CFF" w:rsidRPr="00D67DD6">
        <w:rPr>
          <w:i/>
          <w:noProof w:val="0"/>
          <w:lang w:val="fr-FR"/>
        </w:rPr>
        <w:t>épochê</w:t>
      </w:r>
      <w:r w:rsidR="00A16976" w:rsidRPr="00D67DD6">
        <w:rPr>
          <w:noProof w:val="0"/>
          <w:lang w:val="fr-FR"/>
        </w:rPr>
        <w:t xml:space="preserve"> socratique original</w:t>
      </w:r>
      <w:r w:rsidR="002670D4" w:rsidRPr="00D67DD6">
        <w:rPr>
          <w:noProof w:val="0"/>
          <w:lang w:val="fr-FR"/>
        </w:rPr>
        <w:t xml:space="preserve">e. Le double mouvement </w:t>
      </w:r>
      <w:r w:rsidR="00A23C98">
        <w:rPr>
          <w:noProof w:val="0"/>
          <w:lang w:val="fr-FR"/>
        </w:rPr>
        <w:t>d’</w:t>
      </w:r>
      <w:r w:rsidR="00A23C98" w:rsidRPr="00A23C98">
        <w:rPr>
          <w:i/>
          <w:noProof w:val="0"/>
          <w:lang w:val="fr-FR"/>
        </w:rPr>
        <w:t>a/lètheia</w:t>
      </w:r>
      <w:r w:rsidR="003631DC" w:rsidRPr="00D67DD6">
        <w:rPr>
          <w:noProof w:val="0"/>
          <w:lang w:val="fr-FR"/>
        </w:rPr>
        <w:t xml:space="preserve"> comme </w:t>
      </w:r>
      <w:r w:rsidR="0061665E" w:rsidRPr="00D67DD6">
        <w:rPr>
          <w:noProof w:val="0"/>
          <w:lang w:val="fr-FR"/>
        </w:rPr>
        <w:t xml:space="preserve">décèlement </w:t>
      </w:r>
      <w:r w:rsidR="00A16976" w:rsidRPr="00D67DD6">
        <w:rPr>
          <w:noProof w:val="0"/>
          <w:lang w:val="fr-FR"/>
        </w:rPr>
        <w:t>détermine le dép</w:t>
      </w:r>
      <w:r w:rsidR="004F1D38" w:rsidRPr="00D67DD6">
        <w:rPr>
          <w:noProof w:val="0"/>
          <w:lang w:val="fr-FR"/>
        </w:rPr>
        <w:t>art de la philosophie moderne. L</w:t>
      </w:r>
      <w:r w:rsidR="008A55A1" w:rsidRPr="00D67DD6">
        <w:rPr>
          <w:noProof w:val="0"/>
          <w:lang w:val="fr-FR"/>
        </w:rPr>
        <w:t>’</w:t>
      </w:r>
      <w:r w:rsidR="004F1D38" w:rsidRPr="00D67DD6">
        <w:rPr>
          <w:noProof w:val="0"/>
          <w:lang w:val="fr-FR"/>
        </w:rPr>
        <w:t xml:space="preserve">herméneutique doit éteindre dans </w:t>
      </w:r>
      <w:r w:rsidR="00FD640D" w:rsidRPr="00FD640D">
        <w:rPr>
          <w:i/>
          <w:noProof w:val="0"/>
          <w:lang w:val="fr-FR"/>
        </w:rPr>
        <w:t>épochê</w:t>
      </w:r>
      <w:r w:rsidR="004F1D38" w:rsidRPr="00D67DD6">
        <w:rPr>
          <w:noProof w:val="0"/>
          <w:lang w:val="fr-FR"/>
        </w:rPr>
        <w:t xml:space="preserve"> méthodologique toutes les formes d</w:t>
      </w:r>
      <w:r w:rsidR="008A55A1" w:rsidRPr="00D67DD6">
        <w:rPr>
          <w:noProof w:val="0"/>
          <w:lang w:val="fr-FR"/>
        </w:rPr>
        <w:t>’</w:t>
      </w:r>
      <w:r w:rsidR="004F1D38" w:rsidRPr="00D67DD6">
        <w:rPr>
          <w:noProof w:val="0"/>
          <w:lang w:val="fr-FR"/>
        </w:rPr>
        <w:t>objectivité prises dans leur nature positive. L</w:t>
      </w:r>
      <w:r w:rsidR="008A55A1" w:rsidRPr="00D67DD6">
        <w:rPr>
          <w:noProof w:val="0"/>
          <w:lang w:val="fr-FR"/>
        </w:rPr>
        <w:t>’</w:t>
      </w:r>
      <w:r w:rsidR="004F1D38" w:rsidRPr="00D67DD6">
        <w:rPr>
          <w:noProof w:val="0"/>
          <w:lang w:val="fr-FR"/>
        </w:rPr>
        <w:t>archéologie de l</w:t>
      </w:r>
      <w:r w:rsidR="008A55A1" w:rsidRPr="00D67DD6">
        <w:rPr>
          <w:noProof w:val="0"/>
          <w:lang w:val="fr-FR"/>
        </w:rPr>
        <w:t>’</w:t>
      </w:r>
      <w:r w:rsidR="004F1D38" w:rsidRPr="00D67DD6">
        <w:rPr>
          <w:noProof w:val="0"/>
          <w:lang w:val="fr-FR"/>
        </w:rPr>
        <w:t xml:space="preserve">objectivité décrit progressivement les transformations de la métaphysique entre le crépuscule de la caverne platonicienne </w:t>
      </w:r>
      <w:r w:rsidR="00EF692A" w:rsidRPr="00D67DD6">
        <w:rPr>
          <w:noProof w:val="0"/>
          <w:lang w:val="fr-FR"/>
        </w:rPr>
        <w:t xml:space="preserve">et </w:t>
      </w:r>
      <w:r w:rsidR="004F1D38" w:rsidRPr="00D67DD6">
        <w:rPr>
          <w:i/>
          <w:noProof w:val="0"/>
          <w:lang w:val="fr-FR"/>
        </w:rPr>
        <w:t>Lichtung</w:t>
      </w:r>
      <w:r w:rsidR="004F1D38" w:rsidRPr="00D67DD6">
        <w:rPr>
          <w:noProof w:val="0"/>
          <w:lang w:val="fr-FR"/>
        </w:rPr>
        <w:t xml:space="preserve"> de Heidegger. Dans l</w:t>
      </w:r>
      <w:r w:rsidR="008A55A1" w:rsidRPr="00D67DD6">
        <w:rPr>
          <w:noProof w:val="0"/>
          <w:lang w:val="fr-FR"/>
        </w:rPr>
        <w:t>’</w:t>
      </w:r>
      <w:r w:rsidR="00E50D2E" w:rsidRPr="00D67DD6">
        <w:rPr>
          <w:noProof w:val="0"/>
          <w:lang w:val="fr-FR"/>
        </w:rPr>
        <w:t xml:space="preserve">obscurité du commencement, </w:t>
      </w:r>
      <w:r w:rsidR="00221FAC" w:rsidRPr="00221FAC">
        <w:rPr>
          <w:i/>
          <w:noProof w:val="0"/>
          <w:lang w:val="fr-FR"/>
        </w:rPr>
        <w:t>alètheia</w:t>
      </w:r>
      <w:r w:rsidR="004F1D38" w:rsidRPr="00D67DD6">
        <w:rPr>
          <w:noProof w:val="0"/>
          <w:lang w:val="fr-FR"/>
        </w:rPr>
        <w:t xml:space="preserve"> historiale d</w:t>
      </w:r>
      <w:r w:rsidR="008A55A1" w:rsidRPr="00D67DD6">
        <w:rPr>
          <w:noProof w:val="0"/>
          <w:lang w:val="fr-FR"/>
        </w:rPr>
        <w:t>’</w:t>
      </w:r>
      <w:r w:rsidR="004F1D38" w:rsidRPr="00D67DD6">
        <w:rPr>
          <w:noProof w:val="0"/>
          <w:lang w:val="fr-FR"/>
        </w:rPr>
        <w:t xml:space="preserve">une nouvelle substance est présente comme un nouveau </w:t>
      </w:r>
      <w:r w:rsidR="006837CA" w:rsidRPr="00D67DD6">
        <w:rPr>
          <w:noProof w:val="0"/>
          <w:lang w:val="fr-FR"/>
        </w:rPr>
        <w:t>début</w:t>
      </w:r>
      <w:r w:rsidR="00E268A8" w:rsidRPr="00D67DD6">
        <w:rPr>
          <w:noProof w:val="0"/>
          <w:lang w:val="fr-FR"/>
        </w:rPr>
        <w:t>. L</w:t>
      </w:r>
      <w:r w:rsidR="00E268A8" w:rsidRPr="00D67DD6">
        <w:rPr>
          <w:rFonts w:cs="Calibri"/>
          <w:noProof w:val="0"/>
          <w:lang w:val="fr-FR"/>
        </w:rPr>
        <w:t>’</w:t>
      </w:r>
      <w:r w:rsidR="003D7AC7" w:rsidRPr="00D67DD6">
        <w:rPr>
          <w:noProof w:val="0"/>
          <w:lang w:val="fr-FR"/>
        </w:rPr>
        <w:t xml:space="preserve">existant </w:t>
      </w:r>
      <w:r w:rsidR="004F1D38" w:rsidRPr="00D67DD6">
        <w:rPr>
          <w:noProof w:val="0"/>
          <w:lang w:val="fr-FR"/>
        </w:rPr>
        <w:t>métaphysiquement se tr</w:t>
      </w:r>
      <w:r w:rsidR="00FD6561" w:rsidRPr="00D67DD6">
        <w:rPr>
          <w:noProof w:val="0"/>
          <w:lang w:val="fr-FR"/>
        </w:rPr>
        <w:t>ouve encore dans l</w:t>
      </w:r>
      <w:r w:rsidR="008A55A1" w:rsidRPr="00D67DD6">
        <w:rPr>
          <w:noProof w:val="0"/>
          <w:lang w:val="fr-FR"/>
        </w:rPr>
        <w:t>’</w:t>
      </w:r>
      <w:r w:rsidR="00FD6561" w:rsidRPr="00D67DD6">
        <w:rPr>
          <w:noProof w:val="0"/>
          <w:lang w:val="fr-FR"/>
        </w:rPr>
        <w:t xml:space="preserve">espace de vérité et de </w:t>
      </w:r>
      <w:r w:rsidR="004F1D38" w:rsidRPr="00D67DD6">
        <w:rPr>
          <w:noProof w:val="0"/>
          <w:lang w:val="fr-FR"/>
        </w:rPr>
        <w:t>tr</w:t>
      </w:r>
      <w:r w:rsidR="00FD6561" w:rsidRPr="00D67DD6">
        <w:rPr>
          <w:noProof w:val="0"/>
          <w:lang w:val="fr-FR"/>
        </w:rPr>
        <w:t>omperie socratique et pythienne</w:t>
      </w:r>
      <w:r w:rsidR="004F1D38" w:rsidRPr="00D67DD6">
        <w:rPr>
          <w:noProof w:val="0"/>
          <w:lang w:val="fr-FR"/>
        </w:rPr>
        <w:t>.</w:t>
      </w:r>
      <w:r w:rsidR="00926414" w:rsidRPr="00D67DD6">
        <w:rPr>
          <w:noProof w:val="0"/>
          <w:lang w:val="fr-FR"/>
        </w:rPr>
        <w:t xml:space="preserve"> </w:t>
      </w:r>
      <w:r w:rsidR="004F1D38" w:rsidRPr="00D67DD6">
        <w:rPr>
          <w:noProof w:val="0"/>
          <w:lang w:val="fr-FR"/>
        </w:rPr>
        <w:t xml:space="preserve">En introduisant la substance comme </w:t>
      </w:r>
      <w:r w:rsidR="00501AED" w:rsidRPr="00501AED">
        <w:rPr>
          <w:i/>
          <w:noProof w:val="0"/>
          <w:lang w:val="fr-FR"/>
        </w:rPr>
        <w:t>tertium ens</w:t>
      </w:r>
      <w:r w:rsidR="004F1D38" w:rsidRPr="00D67DD6">
        <w:rPr>
          <w:noProof w:val="0"/>
          <w:lang w:val="fr-FR"/>
        </w:rPr>
        <w:t>, une forme de signe apollinien émerg</w:t>
      </w:r>
      <w:r w:rsidR="003D7AC7" w:rsidRPr="00D67DD6">
        <w:rPr>
          <w:noProof w:val="0"/>
          <w:lang w:val="fr-FR"/>
        </w:rPr>
        <w:t>e</w:t>
      </w:r>
      <w:r w:rsidR="004F1D38" w:rsidRPr="00D67DD6">
        <w:rPr>
          <w:noProof w:val="0"/>
          <w:lang w:val="fr-FR"/>
        </w:rPr>
        <w:t>. L</w:t>
      </w:r>
      <w:r w:rsidR="008A55A1" w:rsidRPr="00D67DD6">
        <w:rPr>
          <w:noProof w:val="0"/>
          <w:lang w:val="fr-FR"/>
        </w:rPr>
        <w:t>’</w:t>
      </w:r>
      <w:r w:rsidR="004F1D38" w:rsidRPr="00D67DD6">
        <w:rPr>
          <w:noProof w:val="0"/>
          <w:lang w:val="fr-FR"/>
        </w:rPr>
        <w:t>histoire de l</w:t>
      </w:r>
      <w:r w:rsidR="008A55A1" w:rsidRPr="00D67DD6">
        <w:rPr>
          <w:noProof w:val="0"/>
          <w:lang w:val="fr-FR"/>
        </w:rPr>
        <w:t>’</w:t>
      </w:r>
      <w:r w:rsidR="004F1D38" w:rsidRPr="00D67DD6">
        <w:rPr>
          <w:noProof w:val="0"/>
          <w:lang w:val="fr-FR"/>
        </w:rPr>
        <w:t xml:space="preserve">objectivité se révèle sur le mode de la vérité et de la fausseté initiales pour offrir le </w:t>
      </w:r>
      <w:r w:rsidR="004F1D38" w:rsidRPr="00D67DD6">
        <w:rPr>
          <w:i/>
          <w:noProof w:val="0"/>
          <w:lang w:val="fr-FR"/>
        </w:rPr>
        <w:t>Vor-blickbahn</w:t>
      </w:r>
      <w:r w:rsidR="004F1D38" w:rsidRPr="00D67DD6">
        <w:rPr>
          <w:noProof w:val="0"/>
          <w:lang w:val="fr-FR"/>
        </w:rPr>
        <w:t xml:space="preserve"> fondamentalement nouveau. L</w:t>
      </w:r>
      <w:r w:rsidR="008A55A1" w:rsidRPr="00D67DD6">
        <w:rPr>
          <w:noProof w:val="0"/>
          <w:lang w:val="fr-FR"/>
        </w:rPr>
        <w:t>’</w:t>
      </w:r>
      <w:r w:rsidR="004F1D38" w:rsidRPr="00D67DD6">
        <w:rPr>
          <w:noProof w:val="0"/>
          <w:lang w:val="fr-FR"/>
        </w:rPr>
        <w:t xml:space="preserve">interprétation </w:t>
      </w:r>
      <w:r w:rsidR="00E02648" w:rsidRPr="00D67DD6">
        <w:rPr>
          <w:noProof w:val="0"/>
          <w:lang w:val="fr-FR"/>
        </w:rPr>
        <w:t>abandonne l</w:t>
      </w:r>
      <w:r w:rsidR="004F1D38" w:rsidRPr="00D67DD6">
        <w:rPr>
          <w:noProof w:val="0"/>
          <w:lang w:val="fr-FR"/>
        </w:rPr>
        <w:t>a base non originelle (</w:t>
      </w:r>
      <w:r w:rsidR="004F1D38" w:rsidRPr="00D67DD6">
        <w:rPr>
          <w:i/>
          <w:noProof w:val="0"/>
          <w:lang w:val="fr-FR"/>
        </w:rPr>
        <w:t>subiectum</w:t>
      </w:r>
      <w:r w:rsidR="004F1D38" w:rsidRPr="00D67DD6">
        <w:rPr>
          <w:noProof w:val="0"/>
          <w:lang w:val="fr-FR"/>
        </w:rPr>
        <w:t>) de la pensée moderne, qui est tenue par les objectivistes de tous bords. Chaque nouveau simulacre de la substance part de l</w:t>
      </w:r>
      <w:r w:rsidR="008A55A1" w:rsidRPr="00D67DD6">
        <w:rPr>
          <w:noProof w:val="0"/>
          <w:lang w:val="fr-FR"/>
        </w:rPr>
        <w:t>’</w:t>
      </w:r>
      <w:r w:rsidR="004F1D38" w:rsidRPr="00D67DD6">
        <w:rPr>
          <w:noProof w:val="0"/>
          <w:lang w:val="fr-FR"/>
        </w:rPr>
        <w:t xml:space="preserve">obscurité originelle </w:t>
      </w:r>
      <w:r w:rsidR="00E268A8" w:rsidRPr="00D67DD6">
        <w:rPr>
          <w:noProof w:val="0"/>
          <w:lang w:val="fr-FR"/>
        </w:rPr>
        <w:t>(</w:t>
      </w:r>
      <w:r w:rsidR="00E268A8" w:rsidRPr="00D67DD6">
        <w:rPr>
          <w:i/>
          <w:noProof w:val="0"/>
          <w:lang w:val="fr-FR"/>
        </w:rPr>
        <w:t>exsistit</w:t>
      </w:r>
      <w:r w:rsidR="00E268A8" w:rsidRPr="00D67DD6">
        <w:rPr>
          <w:noProof w:val="0"/>
          <w:lang w:val="fr-FR"/>
        </w:rPr>
        <w:t xml:space="preserve">) </w:t>
      </w:r>
      <w:r w:rsidR="009C2216" w:rsidRPr="00D67DD6">
        <w:rPr>
          <w:noProof w:val="0"/>
          <w:lang w:val="fr-FR"/>
        </w:rPr>
        <w:t xml:space="preserve">pour faire </w:t>
      </w:r>
      <w:r w:rsidR="00C27E62" w:rsidRPr="00D67DD6">
        <w:rPr>
          <w:noProof w:val="0"/>
          <w:lang w:val="fr-FR"/>
        </w:rPr>
        <w:t>révéler</w:t>
      </w:r>
      <w:r w:rsidR="00E268A8" w:rsidRPr="00D67DD6">
        <w:rPr>
          <w:noProof w:val="0"/>
          <w:lang w:val="fr-FR"/>
        </w:rPr>
        <w:t xml:space="preserve"> la </w:t>
      </w:r>
      <w:r w:rsidR="004F1D38" w:rsidRPr="00D67DD6">
        <w:rPr>
          <w:noProof w:val="0"/>
          <w:lang w:val="fr-FR"/>
        </w:rPr>
        <w:t>substance platonicienne et aristotélicienne. La trace sémantique de l</w:t>
      </w:r>
      <w:r w:rsidR="008A55A1" w:rsidRPr="00D67DD6">
        <w:rPr>
          <w:noProof w:val="0"/>
          <w:lang w:val="fr-FR"/>
        </w:rPr>
        <w:t>’</w:t>
      </w:r>
      <w:r w:rsidR="004F1D38" w:rsidRPr="00D67DD6">
        <w:rPr>
          <w:noProof w:val="0"/>
          <w:lang w:val="fr-FR"/>
        </w:rPr>
        <w:t xml:space="preserve">historicité archétypique est donnée comme </w:t>
      </w:r>
      <w:r w:rsidR="008A55A1" w:rsidRPr="00D67DD6">
        <w:rPr>
          <w:noProof w:val="0"/>
          <w:lang w:val="fr-FR"/>
        </w:rPr>
        <w:t>« </w:t>
      </w:r>
      <w:r w:rsidR="00C27E62" w:rsidRPr="00D67DD6">
        <w:rPr>
          <w:noProof w:val="0"/>
          <w:lang w:val="fr-FR"/>
        </w:rPr>
        <w:t>ex</w:t>
      </w:r>
      <w:r w:rsidR="004F1D38" w:rsidRPr="00D67DD6">
        <w:rPr>
          <w:noProof w:val="0"/>
          <w:lang w:val="fr-FR"/>
        </w:rPr>
        <w:t>sistence</w:t>
      </w:r>
      <w:r w:rsidR="008A55A1" w:rsidRPr="00D67DD6">
        <w:rPr>
          <w:noProof w:val="0"/>
          <w:lang w:val="fr-FR"/>
        </w:rPr>
        <w:t> »</w:t>
      </w:r>
      <w:r w:rsidR="002F445D" w:rsidRPr="00D67DD6">
        <w:rPr>
          <w:noProof w:val="0"/>
          <w:lang w:val="fr-FR"/>
        </w:rPr>
        <w:t xml:space="preserve"> de </w:t>
      </w:r>
      <w:r w:rsidR="00EC384E" w:rsidRPr="00D67DD6">
        <w:rPr>
          <w:noProof w:val="0"/>
          <w:lang w:val="fr-FR"/>
        </w:rPr>
        <w:t>l’existant du troisième genre</w:t>
      </w:r>
      <w:r w:rsidR="004F1D38" w:rsidRPr="00D67DD6">
        <w:rPr>
          <w:noProof w:val="0"/>
          <w:lang w:val="fr-FR"/>
        </w:rPr>
        <w:t>. L</w:t>
      </w:r>
      <w:r w:rsidR="008A55A1" w:rsidRPr="00D67DD6">
        <w:rPr>
          <w:noProof w:val="0"/>
          <w:lang w:val="fr-FR"/>
        </w:rPr>
        <w:t>’</w:t>
      </w:r>
      <w:r w:rsidR="004F1D38" w:rsidRPr="00D67DD6">
        <w:rPr>
          <w:noProof w:val="0"/>
          <w:lang w:val="fr-FR"/>
        </w:rPr>
        <w:t xml:space="preserve">ipséité de la substance en tant que </w:t>
      </w:r>
      <w:r w:rsidR="00501AED" w:rsidRPr="00501AED">
        <w:rPr>
          <w:i/>
          <w:noProof w:val="0"/>
          <w:lang w:val="fr-FR"/>
        </w:rPr>
        <w:t>tertium ens</w:t>
      </w:r>
      <w:r w:rsidR="004F1D38" w:rsidRPr="00D67DD6">
        <w:rPr>
          <w:noProof w:val="0"/>
          <w:lang w:val="fr-FR"/>
        </w:rPr>
        <w:t xml:space="preserve"> </w:t>
      </w:r>
      <w:r w:rsidR="00417CDF" w:rsidRPr="00D67DD6">
        <w:rPr>
          <w:noProof w:val="0"/>
          <w:lang w:val="fr-FR"/>
        </w:rPr>
        <w:t>entraîne</w:t>
      </w:r>
      <w:r w:rsidR="00447012" w:rsidRPr="00D67DD6">
        <w:rPr>
          <w:noProof w:val="0"/>
          <w:lang w:val="fr-FR"/>
        </w:rPr>
        <w:t xml:space="preserve"> la fondation de chaque étape </w:t>
      </w:r>
      <w:r w:rsidR="004F1D38" w:rsidRPr="00D67DD6">
        <w:rPr>
          <w:noProof w:val="0"/>
          <w:lang w:val="fr-FR"/>
        </w:rPr>
        <w:t>métaphysique (</w:t>
      </w:r>
      <w:r w:rsidR="004F1D38" w:rsidRPr="00D67DD6">
        <w:rPr>
          <w:i/>
          <w:noProof w:val="0"/>
          <w:lang w:val="fr-FR"/>
        </w:rPr>
        <w:t>Gründung</w:t>
      </w:r>
      <w:r w:rsidR="004F1D38" w:rsidRPr="00D67DD6">
        <w:rPr>
          <w:noProof w:val="0"/>
          <w:lang w:val="fr-FR"/>
        </w:rPr>
        <w:t xml:space="preserve">). Cette </w:t>
      </w:r>
      <w:r w:rsidR="004F1D38" w:rsidRPr="00D67DD6">
        <w:rPr>
          <w:i/>
          <w:noProof w:val="0"/>
          <w:lang w:val="fr-FR"/>
        </w:rPr>
        <w:t>Lichtung</w:t>
      </w:r>
      <w:r w:rsidR="004F1D38" w:rsidRPr="00D67DD6">
        <w:rPr>
          <w:noProof w:val="0"/>
          <w:lang w:val="fr-FR"/>
        </w:rPr>
        <w:t xml:space="preserve"> originelle de la métaphysique établit l</w:t>
      </w:r>
      <w:r w:rsidR="008A55A1" w:rsidRPr="00D67DD6">
        <w:rPr>
          <w:noProof w:val="0"/>
          <w:lang w:val="fr-FR"/>
        </w:rPr>
        <w:t>’</w:t>
      </w:r>
      <w:r w:rsidR="004F1D38" w:rsidRPr="00D67DD6">
        <w:rPr>
          <w:noProof w:val="0"/>
          <w:lang w:val="fr-FR"/>
        </w:rPr>
        <w:t>histoire de la métap</w:t>
      </w:r>
      <w:r w:rsidR="0044517D" w:rsidRPr="00D67DD6">
        <w:rPr>
          <w:noProof w:val="0"/>
          <w:lang w:val="fr-FR"/>
        </w:rPr>
        <w:t>hysique comme copies sophistiqué</w:t>
      </w:r>
      <w:r w:rsidR="008A55A1" w:rsidRPr="00D67DD6">
        <w:rPr>
          <w:noProof w:val="0"/>
          <w:lang w:val="fr-FR"/>
        </w:rPr>
        <w:t>e</w:t>
      </w:r>
      <w:r w:rsidR="004F1D38" w:rsidRPr="00D67DD6">
        <w:rPr>
          <w:noProof w:val="0"/>
          <w:lang w:val="fr-FR"/>
        </w:rPr>
        <w:t xml:space="preserve">s </w:t>
      </w:r>
      <w:r w:rsidR="008A55A1" w:rsidRPr="00D67DD6">
        <w:rPr>
          <w:noProof w:val="0"/>
          <w:lang w:val="fr-FR"/>
        </w:rPr>
        <w:t>e</w:t>
      </w:r>
      <w:r w:rsidR="0044517D" w:rsidRPr="00D67DD6">
        <w:rPr>
          <w:noProof w:val="0"/>
          <w:lang w:val="fr-FR"/>
        </w:rPr>
        <w:t xml:space="preserve">t </w:t>
      </w:r>
      <w:r w:rsidR="004F1D38" w:rsidRPr="00D67DD6">
        <w:rPr>
          <w:noProof w:val="0"/>
          <w:lang w:val="fr-FR"/>
        </w:rPr>
        <w:t>infinies de la substance (</w:t>
      </w:r>
      <w:r w:rsidR="004F1D38" w:rsidRPr="00D67DD6">
        <w:rPr>
          <w:i/>
          <w:noProof w:val="0"/>
          <w:lang w:val="fr-FR"/>
        </w:rPr>
        <w:t>eídolon</w:t>
      </w:r>
      <w:r w:rsidR="00FB2CA5" w:rsidRPr="00D67DD6">
        <w:rPr>
          <w:i/>
          <w:noProof w:val="0"/>
          <w:lang w:val="fr-FR"/>
        </w:rPr>
        <w:fldChar w:fldCharType="begin"/>
      </w:r>
      <w:r w:rsidR="00FB2CA5" w:rsidRPr="00D67DD6">
        <w:rPr>
          <w:noProof w:val="0"/>
          <w:lang w:val="fr-FR"/>
        </w:rPr>
        <w:instrText xml:space="preserve"> XE "</w:instrText>
      </w:r>
      <w:r w:rsidR="00FB2CA5" w:rsidRPr="00D67DD6">
        <w:rPr>
          <w:i/>
          <w:noProof w:val="0"/>
          <w:lang w:val="fr-FR"/>
        </w:rPr>
        <w:instrText>eídolon</w:instrText>
      </w:r>
      <w:r w:rsidR="00FB2CA5" w:rsidRPr="00D67DD6">
        <w:rPr>
          <w:noProof w:val="0"/>
          <w:lang w:val="fr-FR"/>
        </w:rPr>
        <w:instrText xml:space="preserve">" </w:instrText>
      </w:r>
      <w:r w:rsidR="00FB2CA5" w:rsidRPr="00D67DD6">
        <w:rPr>
          <w:i/>
          <w:noProof w:val="0"/>
          <w:lang w:val="fr-FR"/>
        </w:rPr>
        <w:fldChar w:fldCharType="end"/>
      </w:r>
      <w:r w:rsidR="00FB2CA5" w:rsidRPr="00D67DD6">
        <w:rPr>
          <w:i/>
          <w:noProof w:val="0"/>
          <w:lang w:val="fr-FR"/>
        </w:rPr>
        <w:t>, Grund</w:t>
      </w:r>
      <w:r w:rsidR="00FB2CA5" w:rsidRPr="00D67DD6">
        <w:rPr>
          <w:i/>
          <w:noProof w:val="0"/>
          <w:lang w:val="fr-FR"/>
        </w:rPr>
        <w:fldChar w:fldCharType="begin"/>
      </w:r>
      <w:r w:rsidR="00FB2CA5" w:rsidRPr="00D67DD6">
        <w:rPr>
          <w:noProof w:val="0"/>
          <w:lang w:val="fr-FR"/>
        </w:rPr>
        <w:instrText xml:space="preserve"> XE "</w:instrText>
      </w:r>
      <w:r w:rsidR="00FB2CA5" w:rsidRPr="00D67DD6">
        <w:rPr>
          <w:i/>
          <w:noProof w:val="0"/>
          <w:lang w:val="fr-FR"/>
        </w:rPr>
        <w:instrText>Grund</w:instrText>
      </w:r>
      <w:r w:rsidR="00FB2CA5" w:rsidRPr="00D67DD6">
        <w:rPr>
          <w:noProof w:val="0"/>
          <w:lang w:val="fr-FR"/>
        </w:rPr>
        <w:instrText xml:space="preserve">" </w:instrText>
      </w:r>
      <w:r w:rsidR="00FB2CA5" w:rsidRPr="00D67DD6">
        <w:rPr>
          <w:i/>
          <w:noProof w:val="0"/>
          <w:lang w:val="fr-FR"/>
        </w:rPr>
        <w:fldChar w:fldCharType="end"/>
      </w:r>
      <w:r w:rsidR="004F1D38" w:rsidRPr="00D67DD6">
        <w:rPr>
          <w:noProof w:val="0"/>
          <w:lang w:val="fr-FR"/>
        </w:rPr>
        <w:t>). L</w:t>
      </w:r>
      <w:r w:rsidR="008A55A1" w:rsidRPr="00D67DD6">
        <w:rPr>
          <w:noProof w:val="0"/>
          <w:lang w:val="fr-FR"/>
        </w:rPr>
        <w:t>’</w:t>
      </w:r>
      <w:r w:rsidR="004F1D38" w:rsidRPr="00D67DD6">
        <w:rPr>
          <w:noProof w:val="0"/>
          <w:lang w:val="fr-FR"/>
        </w:rPr>
        <w:t>ips</w:t>
      </w:r>
      <w:r w:rsidR="008A55A1" w:rsidRPr="00D67DD6">
        <w:rPr>
          <w:noProof w:val="0"/>
          <w:lang w:val="fr-FR"/>
        </w:rPr>
        <w:t>é</w:t>
      </w:r>
      <w:r w:rsidR="00B141C8" w:rsidRPr="00D67DD6">
        <w:rPr>
          <w:noProof w:val="0"/>
          <w:lang w:val="fr-FR"/>
        </w:rPr>
        <w:t>ité historiale</w:t>
      </w:r>
      <w:r w:rsidR="004F1D38" w:rsidRPr="00D67DD6">
        <w:rPr>
          <w:noProof w:val="0"/>
          <w:lang w:val="fr-FR"/>
        </w:rPr>
        <w:t xml:space="preserve"> de la substance métaphysique se révèle comme un signe de la comédie divine jouée par les Muses ou de la tragicomédie postmoderne jouée par les Furies. Grâce à </w:t>
      </w:r>
      <w:r w:rsidR="004F1D38" w:rsidRPr="00D67DD6">
        <w:rPr>
          <w:noProof w:val="0"/>
          <w:lang w:val="fr-FR"/>
        </w:rPr>
        <w:lastRenderedPageBreak/>
        <w:t>la double forme de la comédie, il est possible de saisir l</w:t>
      </w:r>
      <w:r w:rsidR="008A55A1" w:rsidRPr="00D67DD6">
        <w:rPr>
          <w:noProof w:val="0"/>
          <w:lang w:val="fr-FR"/>
        </w:rPr>
        <w:t>’</w:t>
      </w:r>
      <w:r w:rsidR="004F1D38" w:rsidRPr="00D67DD6">
        <w:rPr>
          <w:noProof w:val="0"/>
          <w:lang w:val="fr-FR"/>
        </w:rPr>
        <w:t>influence cachée du datif arché</w:t>
      </w:r>
      <w:r w:rsidR="003D7AC7" w:rsidRPr="00D67DD6">
        <w:rPr>
          <w:noProof w:val="0"/>
          <w:lang w:val="fr-FR"/>
        </w:rPr>
        <w:t>gétique</w:t>
      </w:r>
      <w:r w:rsidR="004F1D38" w:rsidRPr="00D67DD6">
        <w:rPr>
          <w:noProof w:val="0"/>
          <w:lang w:val="fr-FR"/>
        </w:rPr>
        <w:t xml:space="preserve">. Dans la sagesse de la première philosophie, la validité de tout simulacre métaphysique est donnée sur le mode </w:t>
      </w:r>
      <w:r w:rsidR="00514713" w:rsidRPr="00514713">
        <w:rPr>
          <w:noProof w:val="0"/>
          <w:lang w:val="fr-FR"/>
        </w:rPr>
        <w:t>d′</w:t>
      </w:r>
      <w:r w:rsidR="00514713" w:rsidRPr="00514713">
        <w:rPr>
          <w:i/>
          <w:noProof w:val="0"/>
          <w:lang w:val="fr-FR"/>
        </w:rPr>
        <w:t>Irrtum</w:t>
      </w:r>
      <w:r w:rsidR="00464293" w:rsidRPr="00D67DD6">
        <w:rPr>
          <w:i/>
          <w:noProof w:val="0"/>
          <w:lang w:val="fr-FR"/>
        </w:rPr>
        <w:fldChar w:fldCharType="begin"/>
      </w:r>
      <w:r w:rsidR="00464293" w:rsidRPr="00D67DD6">
        <w:rPr>
          <w:noProof w:val="0"/>
          <w:lang w:val="fr-FR"/>
        </w:rPr>
        <w:instrText xml:space="preserve"> XE "</w:instrText>
      </w:r>
      <w:r w:rsidR="00464293" w:rsidRPr="00D67DD6">
        <w:rPr>
          <w:i/>
          <w:noProof w:val="0"/>
          <w:lang w:val="fr-FR"/>
        </w:rPr>
        <w:instrText>Irrtum</w:instrText>
      </w:r>
      <w:r w:rsidR="00464293" w:rsidRPr="00D67DD6">
        <w:rPr>
          <w:noProof w:val="0"/>
          <w:lang w:val="fr-FR"/>
        </w:rPr>
        <w:instrText xml:space="preserve">" </w:instrText>
      </w:r>
      <w:r w:rsidR="00464293" w:rsidRPr="00D67DD6">
        <w:rPr>
          <w:i/>
          <w:noProof w:val="0"/>
          <w:lang w:val="fr-FR"/>
        </w:rPr>
        <w:fldChar w:fldCharType="end"/>
      </w:r>
      <w:r w:rsidR="004F1D38" w:rsidRPr="00D67DD6">
        <w:rPr>
          <w:noProof w:val="0"/>
          <w:lang w:val="fr-FR"/>
        </w:rPr>
        <w:t xml:space="preserve"> orig</w:t>
      </w:r>
      <w:r w:rsidR="008C58C7" w:rsidRPr="00D67DD6">
        <w:rPr>
          <w:noProof w:val="0"/>
          <w:lang w:val="fr-FR"/>
        </w:rPr>
        <w:t xml:space="preserve">inel. La forme historique de </w:t>
      </w:r>
      <w:r w:rsidR="004F1D38" w:rsidRPr="00D67DD6">
        <w:rPr>
          <w:i/>
          <w:noProof w:val="0"/>
          <w:lang w:val="fr-FR"/>
        </w:rPr>
        <w:t>Seinsvergessenheit</w:t>
      </w:r>
      <w:r w:rsidR="00464293" w:rsidRPr="00D67DD6">
        <w:rPr>
          <w:i/>
          <w:noProof w:val="0"/>
          <w:lang w:val="fr-FR"/>
        </w:rPr>
        <w:fldChar w:fldCharType="begin"/>
      </w:r>
      <w:r w:rsidR="00464293" w:rsidRPr="00D67DD6">
        <w:rPr>
          <w:noProof w:val="0"/>
          <w:lang w:val="fr-FR"/>
        </w:rPr>
        <w:instrText xml:space="preserve"> XE "</w:instrText>
      </w:r>
      <w:r w:rsidR="00464293" w:rsidRPr="00D67DD6">
        <w:rPr>
          <w:i/>
          <w:noProof w:val="0"/>
          <w:lang w:val="fr-FR"/>
        </w:rPr>
        <w:instrText>Seinsvergessenheit</w:instrText>
      </w:r>
      <w:r w:rsidR="00464293" w:rsidRPr="00D67DD6">
        <w:rPr>
          <w:noProof w:val="0"/>
          <w:lang w:val="fr-FR"/>
        </w:rPr>
        <w:instrText xml:space="preserve">" </w:instrText>
      </w:r>
      <w:r w:rsidR="00464293" w:rsidRPr="00D67DD6">
        <w:rPr>
          <w:i/>
          <w:noProof w:val="0"/>
          <w:lang w:val="fr-FR"/>
        </w:rPr>
        <w:fldChar w:fldCharType="end"/>
      </w:r>
      <w:r w:rsidR="004F1D38" w:rsidRPr="00D67DD6">
        <w:rPr>
          <w:noProof w:val="0"/>
          <w:lang w:val="fr-FR"/>
        </w:rPr>
        <w:t xml:space="preserve"> se manifeste dans la situation où la logique aristotélicienne donnée par l</w:t>
      </w:r>
      <w:r w:rsidR="008A55A1" w:rsidRPr="00D67DD6">
        <w:rPr>
          <w:noProof w:val="0"/>
          <w:lang w:val="fr-FR"/>
        </w:rPr>
        <w:t>’</w:t>
      </w:r>
      <w:r w:rsidR="004F1D38" w:rsidRPr="00D67DD6">
        <w:rPr>
          <w:noProof w:val="0"/>
          <w:lang w:val="fr-FR"/>
        </w:rPr>
        <w:t xml:space="preserve">identité de la substance et par la proposition </w:t>
      </w:r>
      <w:r w:rsidR="004E2109" w:rsidRPr="00D67DD6">
        <w:rPr>
          <w:noProof w:val="0"/>
          <w:lang w:val="fr-FR"/>
        </w:rPr>
        <w:t xml:space="preserve">du </w:t>
      </w:r>
      <w:r w:rsidR="004F1D38" w:rsidRPr="00D67DD6">
        <w:rPr>
          <w:noProof w:val="0"/>
          <w:lang w:val="fr-FR"/>
        </w:rPr>
        <w:t xml:space="preserve">tiers exclu manque de validité. Le datif métaphysique </w:t>
      </w:r>
      <w:r w:rsidR="00E85B0A" w:rsidRPr="00D67DD6">
        <w:rPr>
          <w:noProof w:val="0"/>
          <w:lang w:val="fr-FR"/>
        </w:rPr>
        <w:t xml:space="preserve">chaperonné </w:t>
      </w:r>
      <w:r w:rsidR="004F1D38" w:rsidRPr="00D67DD6">
        <w:rPr>
          <w:noProof w:val="0"/>
          <w:lang w:val="fr-FR"/>
        </w:rPr>
        <w:t xml:space="preserve">par la forme aristotélicienne de la première ou de la seconde substance est annulé par la nouvelle forme de la substance comme </w:t>
      </w:r>
      <w:r w:rsidR="00501AED" w:rsidRPr="00501AED">
        <w:rPr>
          <w:i/>
          <w:noProof w:val="0"/>
          <w:lang w:val="fr-FR"/>
        </w:rPr>
        <w:t>tertium ens</w:t>
      </w:r>
      <w:r w:rsidR="003434BC" w:rsidRPr="00D67DD6">
        <w:rPr>
          <w:noProof w:val="0"/>
          <w:lang w:val="fr-FR"/>
        </w:rPr>
        <w:t>. Cette</w:t>
      </w:r>
      <w:r w:rsidR="00E85B0A" w:rsidRPr="00D67DD6">
        <w:rPr>
          <w:noProof w:val="0"/>
          <w:lang w:val="fr-FR"/>
        </w:rPr>
        <w:t xml:space="preserve"> nouvelle présence de l</w:t>
      </w:r>
      <w:r w:rsidR="003D7AC7" w:rsidRPr="00D67DD6">
        <w:rPr>
          <w:noProof w:val="0"/>
          <w:lang w:val="fr-FR"/>
        </w:rPr>
        <w:t xml:space="preserve">a substance </w:t>
      </w:r>
      <w:r w:rsidR="004F1D38" w:rsidRPr="00D67DD6">
        <w:rPr>
          <w:noProof w:val="0"/>
          <w:lang w:val="fr-FR"/>
        </w:rPr>
        <w:t>est encore fausse puisque le nouveau sens métaphysique n</w:t>
      </w:r>
      <w:r w:rsidR="008A55A1" w:rsidRPr="00D67DD6">
        <w:rPr>
          <w:noProof w:val="0"/>
          <w:lang w:val="fr-FR"/>
        </w:rPr>
        <w:t>’</w:t>
      </w:r>
      <w:r w:rsidR="004F1D38" w:rsidRPr="00D67DD6">
        <w:rPr>
          <w:noProof w:val="0"/>
          <w:lang w:val="fr-FR"/>
        </w:rPr>
        <w:t xml:space="preserve">est pas encore accepté comme paradigme valide. </w:t>
      </w:r>
      <w:r w:rsidR="00C938A4" w:rsidRPr="00D67DD6">
        <w:rPr>
          <w:noProof w:val="0"/>
          <w:lang w:val="fr-FR"/>
        </w:rPr>
        <w:t>E</w:t>
      </w:r>
      <w:r w:rsidR="004F1D38" w:rsidRPr="00D67DD6">
        <w:rPr>
          <w:noProof w:val="0"/>
          <w:lang w:val="fr-FR"/>
        </w:rPr>
        <w:t>lle n</w:t>
      </w:r>
      <w:r w:rsidR="008A55A1" w:rsidRPr="00D67DD6">
        <w:rPr>
          <w:noProof w:val="0"/>
          <w:lang w:val="fr-FR"/>
        </w:rPr>
        <w:t>’</w:t>
      </w:r>
      <w:r w:rsidR="004F1D38" w:rsidRPr="00D67DD6">
        <w:rPr>
          <w:noProof w:val="0"/>
          <w:lang w:val="fr-FR"/>
        </w:rPr>
        <w:t>est plus vraie au sens originel de la figure déjà dépassée de la métaphysique. La substance objectivement manifestée porte en elle la trace de la vérité archaïque au moment du pas</w:t>
      </w:r>
      <w:r w:rsidR="00BD2685" w:rsidRPr="00D67DD6">
        <w:rPr>
          <w:noProof w:val="0"/>
          <w:lang w:val="fr-FR"/>
        </w:rPr>
        <w:t>sage de la phase initiale du non-voilement musical</w:t>
      </w:r>
      <w:r w:rsidR="004F1D38" w:rsidRPr="00D67DD6">
        <w:rPr>
          <w:noProof w:val="0"/>
          <w:lang w:val="fr-FR"/>
        </w:rPr>
        <w:t xml:space="preserve"> (</w:t>
      </w:r>
      <w:r w:rsidR="004F1D38" w:rsidRPr="00D67DD6">
        <w:rPr>
          <w:i/>
          <w:noProof w:val="0"/>
          <w:lang w:val="fr-FR"/>
        </w:rPr>
        <w:t>Anfang</w:t>
      </w:r>
      <w:r w:rsidR="00BD2685" w:rsidRPr="00D67DD6">
        <w:rPr>
          <w:noProof w:val="0"/>
          <w:lang w:val="fr-FR"/>
        </w:rPr>
        <w:t>) au dévoilement métaphysiquement vrai</w:t>
      </w:r>
      <w:r w:rsidR="004F1D38" w:rsidRPr="00D67DD6">
        <w:rPr>
          <w:noProof w:val="0"/>
          <w:lang w:val="fr-FR"/>
        </w:rPr>
        <w:t xml:space="preserve"> (</w:t>
      </w:r>
      <w:r w:rsidR="004F1D38" w:rsidRPr="00D67DD6">
        <w:rPr>
          <w:i/>
          <w:noProof w:val="0"/>
          <w:lang w:val="fr-FR"/>
        </w:rPr>
        <w:t>Beginn</w:t>
      </w:r>
      <w:r w:rsidR="004F1D38" w:rsidRPr="00D67DD6">
        <w:rPr>
          <w:noProof w:val="0"/>
          <w:lang w:val="fr-FR"/>
        </w:rPr>
        <w:t>). Cette figure pythique ou musicale de la vérité se manifeste sur le mode de la sémantique apollinienne. Une telle interprétation révèle la vérité et la fausseté de chaque nouvelle forme de métaphy</w:t>
      </w:r>
      <w:r w:rsidR="00BE2C06" w:rsidRPr="00D67DD6">
        <w:rPr>
          <w:noProof w:val="0"/>
          <w:lang w:val="fr-FR"/>
        </w:rPr>
        <w:t>sique. Une fois le changement du</w:t>
      </w:r>
      <w:r w:rsidR="004F1D38" w:rsidRPr="00D67DD6">
        <w:rPr>
          <w:noProof w:val="0"/>
          <w:lang w:val="fr-FR"/>
        </w:rPr>
        <w:t xml:space="preserve"> paradigme accompli, l</w:t>
      </w:r>
      <w:r w:rsidR="008A55A1" w:rsidRPr="00D67DD6">
        <w:rPr>
          <w:noProof w:val="0"/>
          <w:lang w:val="fr-FR"/>
        </w:rPr>
        <w:t>’</w:t>
      </w:r>
      <w:r w:rsidR="00821D89" w:rsidRPr="00D67DD6">
        <w:rPr>
          <w:noProof w:val="0"/>
          <w:lang w:val="fr-FR"/>
        </w:rPr>
        <w:t>ipséité archétypale de la non-</w:t>
      </w:r>
      <w:r w:rsidR="004F1D38" w:rsidRPr="00D67DD6">
        <w:rPr>
          <w:noProof w:val="0"/>
          <w:lang w:val="fr-FR"/>
        </w:rPr>
        <w:t xml:space="preserve">substance donnée comme </w:t>
      </w:r>
      <w:r w:rsidR="00501AED" w:rsidRPr="00501AED">
        <w:rPr>
          <w:i/>
          <w:noProof w:val="0"/>
          <w:lang w:val="fr-FR"/>
        </w:rPr>
        <w:t>tertium ens</w:t>
      </w:r>
      <w:r w:rsidR="00E85B0A" w:rsidRPr="00D67DD6">
        <w:rPr>
          <w:noProof w:val="0"/>
          <w:lang w:val="fr-FR"/>
        </w:rPr>
        <w:t xml:space="preserve"> dans l</w:t>
      </w:r>
      <w:r w:rsidR="008A55A1" w:rsidRPr="00D67DD6">
        <w:rPr>
          <w:noProof w:val="0"/>
          <w:lang w:val="fr-FR"/>
        </w:rPr>
        <w:t>’</w:t>
      </w:r>
      <w:r w:rsidR="00A23C98" w:rsidRPr="00A23C98">
        <w:rPr>
          <w:i/>
          <w:noProof w:val="0"/>
          <w:lang w:val="fr-FR"/>
        </w:rPr>
        <w:t>a/lètheia</w:t>
      </w:r>
      <w:r w:rsidR="004F1D38" w:rsidRPr="00D67DD6">
        <w:rPr>
          <w:noProof w:val="0"/>
          <w:lang w:val="fr-FR"/>
        </w:rPr>
        <w:t xml:space="preserve"> s</w:t>
      </w:r>
      <w:r w:rsidR="008A55A1" w:rsidRPr="00D67DD6">
        <w:rPr>
          <w:noProof w:val="0"/>
          <w:lang w:val="fr-FR"/>
        </w:rPr>
        <w:t>’</w:t>
      </w:r>
      <w:r w:rsidR="004F1D38" w:rsidRPr="00D67DD6">
        <w:rPr>
          <w:noProof w:val="0"/>
          <w:lang w:val="fr-FR"/>
        </w:rPr>
        <w:t>écoule dans l</w:t>
      </w:r>
      <w:r w:rsidR="008A55A1" w:rsidRPr="00D67DD6">
        <w:rPr>
          <w:noProof w:val="0"/>
          <w:lang w:val="fr-FR"/>
        </w:rPr>
        <w:t>’</w:t>
      </w:r>
      <w:r w:rsidR="004F1D38" w:rsidRPr="00D67DD6">
        <w:rPr>
          <w:noProof w:val="0"/>
          <w:lang w:val="fr-FR"/>
        </w:rPr>
        <w:t>identité d</w:t>
      </w:r>
      <w:r w:rsidR="008A55A1" w:rsidRPr="00D67DD6">
        <w:rPr>
          <w:noProof w:val="0"/>
          <w:lang w:val="fr-FR"/>
        </w:rPr>
        <w:t>’</w:t>
      </w:r>
      <w:r w:rsidR="004F1D38" w:rsidRPr="00D67DD6">
        <w:rPr>
          <w:noProof w:val="0"/>
          <w:lang w:val="fr-FR"/>
        </w:rPr>
        <w:t>une nouvelle substance. La vérité de la métaphysique est déterminée par l</w:t>
      </w:r>
      <w:r w:rsidR="008A55A1" w:rsidRPr="00D67DD6">
        <w:rPr>
          <w:noProof w:val="0"/>
          <w:lang w:val="fr-FR"/>
        </w:rPr>
        <w:t>’</w:t>
      </w:r>
      <w:r w:rsidR="004F1D38" w:rsidRPr="00D67DD6">
        <w:rPr>
          <w:noProof w:val="0"/>
          <w:lang w:val="fr-FR"/>
        </w:rPr>
        <w:t xml:space="preserve">identité de la substance et par la loi sur le tiers </w:t>
      </w:r>
      <w:r w:rsidR="00883B00" w:rsidRPr="00D67DD6">
        <w:rPr>
          <w:noProof w:val="0"/>
          <w:lang w:val="fr-FR"/>
        </w:rPr>
        <w:t>exclu</w:t>
      </w:r>
      <w:r w:rsidR="008A55A1" w:rsidRPr="00D67DD6">
        <w:rPr>
          <w:noProof w:val="0"/>
          <w:lang w:val="fr-FR"/>
        </w:rPr>
        <w:t> </w:t>
      </w:r>
      <w:r w:rsidR="00883B00" w:rsidRPr="00D67DD6">
        <w:rPr>
          <w:noProof w:val="0"/>
          <w:lang w:val="fr-FR"/>
        </w:rPr>
        <w:t>; mais l</w:t>
      </w:r>
      <w:r w:rsidR="008A55A1" w:rsidRPr="00D67DD6">
        <w:rPr>
          <w:noProof w:val="0"/>
          <w:lang w:val="fr-FR"/>
        </w:rPr>
        <w:t>’</w:t>
      </w:r>
      <w:r w:rsidR="00883B00" w:rsidRPr="00D67DD6">
        <w:rPr>
          <w:noProof w:val="0"/>
          <w:lang w:val="fr-FR"/>
        </w:rPr>
        <w:t>inach</w:t>
      </w:r>
      <w:r w:rsidR="008A55A1" w:rsidRPr="00D67DD6">
        <w:rPr>
          <w:noProof w:val="0"/>
          <w:lang w:val="fr-FR"/>
        </w:rPr>
        <w:t>è</w:t>
      </w:r>
      <w:r w:rsidR="00883B00" w:rsidRPr="00D67DD6">
        <w:rPr>
          <w:noProof w:val="0"/>
          <w:lang w:val="fr-FR"/>
        </w:rPr>
        <w:t>vement</w:t>
      </w:r>
      <w:r w:rsidR="004F1D38" w:rsidRPr="00D67DD6">
        <w:rPr>
          <w:noProof w:val="0"/>
          <w:lang w:val="fr-FR"/>
        </w:rPr>
        <w:t xml:space="preserve"> de la substance est donné comme </w:t>
      </w:r>
      <w:r w:rsidR="00501AED" w:rsidRPr="00501AED">
        <w:rPr>
          <w:i/>
          <w:noProof w:val="0"/>
          <w:lang w:val="fr-FR"/>
        </w:rPr>
        <w:t>tertium ens</w:t>
      </w:r>
      <w:r w:rsidR="004F1D38" w:rsidRPr="00D67DD6">
        <w:rPr>
          <w:noProof w:val="0"/>
          <w:lang w:val="fr-FR"/>
        </w:rPr>
        <w:t>. Ap</w:t>
      </w:r>
      <w:r w:rsidR="00E85B0A" w:rsidRPr="00D67DD6">
        <w:rPr>
          <w:noProof w:val="0"/>
          <w:lang w:val="fr-FR"/>
        </w:rPr>
        <w:t>rès la transition (</w:t>
      </w:r>
      <w:r w:rsidR="00155CFF" w:rsidRPr="00D67DD6">
        <w:rPr>
          <w:i/>
          <w:noProof w:val="0"/>
          <w:lang w:val="fr-FR"/>
        </w:rPr>
        <w:t>épochê</w:t>
      </w:r>
      <w:r w:rsidR="00464293" w:rsidRPr="00D67DD6">
        <w:rPr>
          <w:rFonts w:cs="Calibri"/>
          <w:i/>
          <w:noProof w:val="0"/>
          <w:lang w:val="fr-FR"/>
        </w:rPr>
        <w:fldChar w:fldCharType="begin"/>
      </w:r>
      <w:r w:rsidR="00464293" w:rsidRPr="00D67DD6">
        <w:rPr>
          <w:noProof w:val="0"/>
          <w:lang w:val="fr-FR"/>
        </w:rPr>
        <w:instrText xml:space="preserve"> XE "</w:instrText>
      </w:r>
      <w:r w:rsidR="00155CFF" w:rsidRPr="00D67DD6">
        <w:rPr>
          <w:i/>
          <w:noProof w:val="0"/>
          <w:lang w:val="fr-FR"/>
        </w:rPr>
        <w:instrText>épochê</w:instrText>
      </w:r>
      <w:r w:rsidR="00464293" w:rsidRPr="00D67DD6">
        <w:rPr>
          <w:noProof w:val="0"/>
          <w:lang w:val="fr-FR"/>
        </w:rPr>
        <w:instrText xml:space="preserve">" </w:instrText>
      </w:r>
      <w:r w:rsidR="00464293" w:rsidRPr="00D67DD6">
        <w:rPr>
          <w:rFonts w:cs="Calibri"/>
          <w:i/>
          <w:noProof w:val="0"/>
          <w:lang w:val="fr-FR"/>
        </w:rPr>
        <w:fldChar w:fldCharType="end"/>
      </w:r>
      <w:r w:rsidR="004F1D38" w:rsidRPr="00D67DD6">
        <w:rPr>
          <w:noProof w:val="0"/>
          <w:lang w:val="fr-FR"/>
        </w:rPr>
        <w:t xml:space="preserve">) </w:t>
      </w:r>
      <w:r w:rsidR="00501AED">
        <w:rPr>
          <w:noProof w:val="0"/>
          <w:lang w:val="fr-FR"/>
        </w:rPr>
        <w:t xml:space="preserve">de </w:t>
      </w:r>
      <w:r w:rsidR="00501AED" w:rsidRPr="00501AED">
        <w:rPr>
          <w:i/>
          <w:noProof w:val="0"/>
          <w:lang w:val="fr-FR"/>
        </w:rPr>
        <w:t>tertium ens</w:t>
      </w:r>
      <w:r w:rsidR="000471B4" w:rsidRPr="00D67DD6">
        <w:rPr>
          <w:noProof w:val="0"/>
          <w:lang w:val="fr-FR"/>
        </w:rPr>
        <w:t>, la figure</w:t>
      </w:r>
      <w:r w:rsidR="004F1D38" w:rsidRPr="00D67DD6">
        <w:rPr>
          <w:noProof w:val="0"/>
          <w:lang w:val="fr-FR"/>
        </w:rPr>
        <w:t xml:space="preserve"> </w:t>
      </w:r>
      <w:r w:rsidR="000471B4" w:rsidRPr="00D67DD6">
        <w:rPr>
          <w:noProof w:val="0"/>
          <w:lang w:val="fr-FR"/>
        </w:rPr>
        <w:t xml:space="preserve">nouvelle et brillante de </w:t>
      </w:r>
      <w:r w:rsidR="00223043" w:rsidRPr="00D67DD6">
        <w:rPr>
          <w:noProof w:val="0"/>
          <w:lang w:val="fr-FR"/>
        </w:rPr>
        <w:t>l’existant</w:t>
      </w:r>
      <w:r w:rsidR="004F1D38" w:rsidRPr="00D67DD6">
        <w:rPr>
          <w:noProof w:val="0"/>
          <w:lang w:val="fr-FR"/>
        </w:rPr>
        <w:t xml:space="preserve"> métaphysique est instituée sur le mode logique du tiers exclu. </w:t>
      </w:r>
      <w:r w:rsidR="001B19A3" w:rsidRPr="00D67DD6">
        <w:rPr>
          <w:noProof w:val="0"/>
          <w:lang w:val="fr-FR"/>
        </w:rPr>
        <w:t xml:space="preserve">Le basilic académique se dresse à nouveau comme gardien du jardin des Hespérides, afin que personne ne revienne </w:t>
      </w:r>
      <w:r w:rsidR="003D7AC7" w:rsidRPr="00D67DD6">
        <w:rPr>
          <w:noProof w:val="0"/>
          <w:lang w:val="fr-FR"/>
        </w:rPr>
        <w:t xml:space="preserve">de </w:t>
      </w:r>
      <w:r w:rsidR="001B19A3" w:rsidRPr="00D67DD6">
        <w:rPr>
          <w:noProof w:val="0"/>
          <w:lang w:val="fr-FR"/>
        </w:rPr>
        <w:t xml:space="preserve">ramasser la sagesse périmée. La </w:t>
      </w:r>
      <w:r w:rsidR="004F1D38" w:rsidRPr="00D67DD6">
        <w:rPr>
          <w:noProof w:val="0"/>
          <w:lang w:val="fr-FR"/>
        </w:rPr>
        <w:t xml:space="preserve">validité inconditionnelle </w:t>
      </w:r>
      <w:r w:rsidR="001B19A3" w:rsidRPr="00D67DD6">
        <w:rPr>
          <w:noProof w:val="0"/>
          <w:lang w:val="fr-FR"/>
        </w:rPr>
        <w:t xml:space="preserve">de la logique </w:t>
      </w:r>
      <w:r w:rsidR="004F1D38" w:rsidRPr="00D67DD6">
        <w:rPr>
          <w:noProof w:val="0"/>
          <w:lang w:val="fr-FR"/>
        </w:rPr>
        <w:t>pour toute forme de substance constitue le paradigme dominant de la métaphysique. Dans la divine comédie de la modernité présentée à travers l</w:t>
      </w:r>
      <w:r w:rsidR="008A55A1" w:rsidRPr="00D67DD6">
        <w:rPr>
          <w:noProof w:val="0"/>
          <w:lang w:val="fr-FR"/>
        </w:rPr>
        <w:t>’</w:t>
      </w:r>
      <w:r w:rsidR="004F1D38" w:rsidRPr="00D67DD6">
        <w:rPr>
          <w:noProof w:val="0"/>
          <w:lang w:val="fr-FR"/>
        </w:rPr>
        <w:t xml:space="preserve">histoire positive, la nouvelle substance </w:t>
      </w:r>
      <w:r w:rsidR="006E018E" w:rsidRPr="00D67DD6">
        <w:rPr>
          <w:noProof w:val="0"/>
          <w:lang w:val="fr-FR"/>
        </w:rPr>
        <w:t>apparaît</w:t>
      </w:r>
      <w:r w:rsidR="004F1D38" w:rsidRPr="00D67DD6">
        <w:rPr>
          <w:noProof w:val="0"/>
          <w:lang w:val="fr-FR"/>
        </w:rPr>
        <w:t xml:space="preserve"> comme le fondeme</w:t>
      </w:r>
      <w:r w:rsidR="00A443F0" w:rsidRPr="00D67DD6">
        <w:rPr>
          <w:noProof w:val="0"/>
          <w:lang w:val="fr-FR"/>
        </w:rPr>
        <w:t xml:space="preserve">nt ferme et incontestable de la </w:t>
      </w:r>
      <w:r w:rsidR="004F1D38" w:rsidRPr="00D67DD6">
        <w:rPr>
          <w:noProof w:val="0"/>
          <w:lang w:val="fr-FR"/>
        </w:rPr>
        <w:t>métaphysique modernisée. L</w:t>
      </w:r>
      <w:r w:rsidR="008A55A1" w:rsidRPr="00D67DD6">
        <w:rPr>
          <w:noProof w:val="0"/>
          <w:lang w:val="fr-FR"/>
        </w:rPr>
        <w:t>’</w:t>
      </w:r>
      <w:r w:rsidR="004F1D38" w:rsidRPr="00D67DD6">
        <w:rPr>
          <w:noProof w:val="0"/>
          <w:lang w:val="fr-FR"/>
        </w:rPr>
        <w:t xml:space="preserve">herméneutique considère la métaphysique de manière tragique et musicale, car elle contemple la procession </w:t>
      </w:r>
      <w:r w:rsidR="00E23683" w:rsidRPr="00D67DD6">
        <w:rPr>
          <w:noProof w:val="0"/>
          <w:lang w:val="fr-FR"/>
        </w:rPr>
        <w:t>mytho</w:t>
      </w:r>
      <w:r w:rsidR="006531AB" w:rsidRPr="00D67DD6">
        <w:rPr>
          <w:noProof w:val="0"/>
          <w:lang w:val="fr-FR"/>
        </w:rPr>
        <w:t xml:space="preserve">loqigue </w:t>
      </w:r>
      <w:r w:rsidR="004F1D38" w:rsidRPr="00D67DD6">
        <w:rPr>
          <w:noProof w:val="0"/>
          <w:lang w:val="fr-FR"/>
        </w:rPr>
        <w:t>des substances</w:t>
      </w:r>
      <w:r w:rsidR="003D7AC7" w:rsidRPr="00D67DD6">
        <w:rPr>
          <w:noProof w:val="0"/>
          <w:lang w:val="fr-FR"/>
        </w:rPr>
        <w:t xml:space="preserve"> modernes</w:t>
      </w:r>
      <w:r w:rsidR="004F1D38" w:rsidRPr="00D67DD6">
        <w:rPr>
          <w:noProof w:val="0"/>
          <w:lang w:val="fr-FR"/>
        </w:rPr>
        <w:t>. Ce ca</w:t>
      </w:r>
      <w:r w:rsidR="003A04E7" w:rsidRPr="00D67DD6">
        <w:rPr>
          <w:noProof w:val="0"/>
          <w:lang w:val="fr-FR"/>
        </w:rPr>
        <w:t>rnaval crée l</w:t>
      </w:r>
      <w:r w:rsidR="008A55A1" w:rsidRPr="00D67DD6">
        <w:rPr>
          <w:noProof w:val="0"/>
          <w:lang w:val="fr-FR"/>
        </w:rPr>
        <w:t>’</w:t>
      </w:r>
      <w:r w:rsidR="003A04E7" w:rsidRPr="00D67DD6">
        <w:rPr>
          <w:noProof w:val="0"/>
          <w:lang w:val="fr-FR"/>
        </w:rPr>
        <w:t>histoire évolution</w:t>
      </w:r>
      <w:r w:rsidR="008A55A1" w:rsidRPr="00D67DD6">
        <w:rPr>
          <w:noProof w:val="0"/>
          <w:lang w:val="fr-FR"/>
        </w:rPr>
        <w:t>n</w:t>
      </w:r>
      <w:r w:rsidR="003A04E7" w:rsidRPr="00D67DD6">
        <w:rPr>
          <w:noProof w:val="0"/>
          <w:lang w:val="fr-FR"/>
        </w:rPr>
        <w:t>aire</w:t>
      </w:r>
      <w:r w:rsidR="004F1D38" w:rsidRPr="00D67DD6">
        <w:rPr>
          <w:noProof w:val="0"/>
          <w:lang w:val="fr-FR"/>
        </w:rPr>
        <w:t xml:space="preserve"> et révolutionnaire de la modernité. Par le mouvement de la pensée mythique donnée dans le cercle de l</w:t>
      </w:r>
      <w:r w:rsidR="008A55A1" w:rsidRPr="00D67DD6">
        <w:rPr>
          <w:noProof w:val="0"/>
          <w:lang w:val="fr-FR"/>
        </w:rPr>
        <w:t>’</w:t>
      </w:r>
      <w:r w:rsidR="004F1D38" w:rsidRPr="00D67DD6">
        <w:rPr>
          <w:noProof w:val="0"/>
          <w:lang w:val="fr-FR"/>
        </w:rPr>
        <w:t>éternel retour du même, de nouveaux actes dramatiques d</w:t>
      </w:r>
      <w:r w:rsidR="008A55A1" w:rsidRPr="00D67DD6">
        <w:rPr>
          <w:noProof w:val="0"/>
          <w:lang w:val="fr-FR"/>
        </w:rPr>
        <w:t>’</w:t>
      </w:r>
      <w:r w:rsidR="004F1D38" w:rsidRPr="00D67DD6">
        <w:rPr>
          <w:noProof w:val="0"/>
          <w:lang w:val="fr-FR"/>
        </w:rPr>
        <w:t xml:space="preserve">une seule et même comédie divine surgissent sans cesse. Ils sont </w:t>
      </w:r>
      <w:r w:rsidR="003A04E7" w:rsidRPr="00D67DD6">
        <w:rPr>
          <w:noProof w:val="0"/>
          <w:lang w:val="fr-FR"/>
        </w:rPr>
        <w:t>mis en scène en secret par les M</w:t>
      </w:r>
      <w:r w:rsidR="004F1D38" w:rsidRPr="00D67DD6">
        <w:rPr>
          <w:noProof w:val="0"/>
          <w:lang w:val="fr-FR"/>
        </w:rPr>
        <w:t xml:space="preserve">uses </w:t>
      </w:r>
      <w:r w:rsidR="004F1D38" w:rsidRPr="00D67DD6">
        <w:rPr>
          <w:noProof w:val="0"/>
          <w:lang w:val="fr-FR"/>
        </w:rPr>
        <w:lastRenderedPageBreak/>
        <w:t>apolliniennes. La vérité musicale révèle le changement incessant de la vérité et de la non-vérité métaphysiques. L</w:t>
      </w:r>
      <w:r w:rsidR="008A55A1" w:rsidRPr="00D67DD6">
        <w:rPr>
          <w:noProof w:val="0"/>
          <w:lang w:val="fr-FR"/>
        </w:rPr>
        <w:t>’</w:t>
      </w:r>
      <w:r w:rsidR="004F1D38" w:rsidRPr="00D67DD6">
        <w:rPr>
          <w:noProof w:val="0"/>
          <w:lang w:val="fr-FR"/>
        </w:rPr>
        <w:t xml:space="preserve">archéologie doit interpréter les figures initiales de la métaphysique au début de leur impact historique. </w:t>
      </w:r>
      <w:r w:rsidR="008A55A1" w:rsidRPr="00D67DD6">
        <w:rPr>
          <w:noProof w:val="0"/>
          <w:lang w:val="fr-FR"/>
        </w:rPr>
        <w:t>Au début de chaque phase, une nouvelle forme de substance garde encore la trace du début archaïque donné par la v</w:t>
      </w:r>
      <w:r w:rsidR="00B832B2" w:rsidRPr="00D67DD6">
        <w:rPr>
          <w:noProof w:val="0"/>
          <w:lang w:val="fr-FR"/>
        </w:rPr>
        <w:t>érité et la non-vérité musicale</w:t>
      </w:r>
      <w:r w:rsidR="008A55A1" w:rsidRPr="00D67DD6">
        <w:rPr>
          <w:noProof w:val="0"/>
          <w:lang w:val="fr-FR"/>
        </w:rPr>
        <w:t xml:space="preserve">. Les formes </w:t>
      </w:r>
      <w:r w:rsidR="00501AED">
        <w:rPr>
          <w:noProof w:val="0"/>
          <w:lang w:val="fr-FR"/>
        </w:rPr>
        <w:t xml:space="preserve">de </w:t>
      </w:r>
      <w:r w:rsidR="00501AED" w:rsidRPr="00501AED">
        <w:rPr>
          <w:i/>
          <w:noProof w:val="0"/>
          <w:lang w:val="fr-FR"/>
        </w:rPr>
        <w:t>tertium ens</w:t>
      </w:r>
      <w:r w:rsidR="008A55A1" w:rsidRPr="00D67DD6">
        <w:rPr>
          <w:noProof w:val="0"/>
          <w:lang w:val="fr-FR"/>
        </w:rPr>
        <w:t xml:space="preserve"> porte</w:t>
      </w:r>
      <w:r w:rsidR="0084016A" w:rsidRPr="00D67DD6">
        <w:rPr>
          <w:noProof w:val="0"/>
          <w:lang w:val="fr-FR"/>
        </w:rPr>
        <w:t xml:space="preserve">nt en elles quelque chose de </w:t>
      </w:r>
      <w:r w:rsidR="008A55A1" w:rsidRPr="00D67DD6">
        <w:rPr>
          <w:i/>
          <w:noProof w:val="0"/>
          <w:lang w:val="fr-FR"/>
        </w:rPr>
        <w:t>Lichtung</w:t>
      </w:r>
      <w:r w:rsidR="008A55A1" w:rsidRPr="00D67DD6">
        <w:rPr>
          <w:noProof w:val="0"/>
          <w:lang w:val="fr-FR"/>
        </w:rPr>
        <w:t xml:space="preserve"> archaïque qui envoie les simulacres métaphysiques dans l</w:t>
      </w:r>
      <w:r w:rsidR="00026E4A" w:rsidRPr="00D67DD6">
        <w:rPr>
          <w:noProof w:val="0"/>
          <w:lang w:val="fr-FR"/>
        </w:rPr>
        <w:t>’</w:t>
      </w:r>
      <w:r w:rsidR="008A55A1" w:rsidRPr="00D67DD6">
        <w:rPr>
          <w:noProof w:val="0"/>
          <w:lang w:val="fr-FR"/>
        </w:rPr>
        <w:t>histoire de la</w:t>
      </w:r>
      <w:r w:rsidR="003B4FBF" w:rsidRPr="00D67DD6">
        <w:rPr>
          <w:noProof w:val="0"/>
          <w:lang w:val="fr-FR"/>
        </w:rPr>
        <w:t xml:space="preserve"> pensée objective. Les formes de</w:t>
      </w:r>
      <w:r w:rsidR="008A55A1" w:rsidRPr="00D67DD6">
        <w:rPr>
          <w:noProof w:val="0"/>
          <w:lang w:val="fr-FR"/>
        </w:rPr>
        <w:t xml:space="preserve"> </w:t>
      </w:r>
      <w:r w:rsidR="00501AED" w:rsidRPr="00501AED">
        <w:rPr>
          <w:i/>
          <w:noProof w:val="0"/>
          <w:lang w:val="fr-FR"/>
        </w:rPr>
        <w:t>tertium ens</w:t>
      </w:r>
      <w:r w:rsidR="008A55A1" w:rsidRPr="00D67DD6">
        <w:rPr>
          <w:noProof w:val="0"/>
          <w:lang w:val="fr-FR"/>
        </w:rPr>
        <w:t xml:space="preserve"> portent en elles quelque chose de la question socratique sur la vérité qui importe vraiment. Sa présence musicale et donc cachée envoie la pensée métaphysique sous forme de simulacres mytho</w:t>
      </w:r>
      <w:r w:rsidR="001D517D" w:rsidRPr="00D67DD6">
        <w:rPr>
          <w:noProof w:val="0"/>
          <w:lang w:val="fr-FR"/>
        </w:rPr>
        <w:t>lo</w:t>
      </w:r>
      <w:r w:rsidR="00B808FC" w:rsidRPr="00D67DD6">
        <w:rPr>
          <w:noProof w:val="0"/>
          <w:lang w:val="fr-FR"/>
        </w:rPr>
        <w:t>g</w:t>
      </w:r>
      <w:r w:rsidR="001D517D" w:rsidRPr="00D67DD6">
        <w:rPr>
          <w:noProof w:val="0"/>
          <w:lang w:val="fr-FR"/>
        </w:rPr>
        <w:t xml:space="preserve">iques </w:t>
      </w:r>
      <w:r w:rsidR="008A55A1" w:rsidRPr="00D67DD6">
        <w:rPr>
          <w:noProof w:val="0"/>
          <w:lang w:val="fr-FR"/>
        </w:rPr>
        <w:t>dans l</w:t>
      </w:r>
      <w:r w:rsidR="00026E4A" w:rsidRPr="00D67DD6">
        <w:rPr>
          <w:noProof w:val="0"/>
          <w:lang w:val="fr-FR"/>
        </w:rPr>
        <w:t>’</w:t>
      </w:r>
      <w:r w:rsidR="008A55A1" w:rsidRPr="00D67DD6">
        <w:rPr>
          <w:noProof w:val="0"/>
          <w:lang w:val="fr-FR"/>
        </w:rPr>
        <w:t>histoire positive de la pensée objective.</w:t>
      </w:r>
    </w:p>
    <w:p w14:paraId="02D4BBB6" w14:textId="1B14CB9A" w:rsidR="005961E5" w:rsidRPr="00D67DD6" w:rsidRDefault="00941FDB" w:rsidP="00B71E94">
      <w:pPr>
        <w:ind w:firstLine="397"/>
        <w:rPr>
          <w:noProof w:val="0"/>
          <w:lang w:val="fr-FR"/>
        </w:rPr>
      </w:pPr>
      <w:r w:rsidRPr="00D67DD6">
        <w:rPr>
          <w:noProof w:val="0"/>
          <w:lang w:val="fr-FR"/>
        </w:rPr>
        <w:t>L</w:t>
      </w:r>
      <w:r w:rsidR="00741149" w:rsidRPr="00D67DD6">
        <w:rPr>
          <w:noProof w:val="0"/>
          <w:lang w:val="fr-FR"/>
        </w:rPr>
        <w:t>’</w:t>
      </w:r>
      <w:r w:rsidRPr="00D67DD6">
        <w:rPr>
          <w:noProof w:val="0"/>
          <w:lang w:val="fr-FR"/>
        </w:rPr>
        <w:t xml:space="preserve">instauration du datif métaphysique </w:t>
      </w:r>
      <w:r w:rsidR="00741149" w:rsidRPr="00D67DD6">
        <w:rPr>
          <w:noProof w:val="0"/>
          <w:lang w:val="fr-FR"/>
        </w:rPr>
        <w:t>effectua l</w:t>
      </w:r>
      <w:r w:rsidRPr="00D67DD6">
        <w:rPr>
          <w:noProof w:val="0"/>
          <w:lang w:val="fr-FR"/>
        </w:rPr>
        <w:t>e passage de l</w:t>
      </w:r>
      <w:r w:rsidR="00741149" w:rsidRPr="00D67DD6">
        <w:rPr>
          <w:noProof w:val="0"/>
          <w:lang w:val="fr-FR"/>
        </w:rPr>
        <w:t>’</w:t>
      </w:r>
      <w:r w:rsidRPr="00D67DD6">
        <w:rPr>
          <w:noProof w:val="0"/>
          <w:lang w:val="fr-FR"/>
        </w:rPr>
        <w:t>historicité de la première philosophie à l</w:t>
      </w:r>
      <w:r w:rsidR="00741149" w:rsidRPr="00D67DD6">
        <w:rPr>
          <w:noProof w:val="0"/>
          <w:lang w:val="fr-FR"/>
        </w:rPr>
        <w:t>’</w:t>
      </w:r>
      <w:r w:rsidRPr="00D67DD6">
        <w:rPr>
          <w:noProof w:val="0"/>
          <w:lang w:val="fr-FR"/>
        </w:rPr>
        <w:t>histoire de la métaphysique. Chaque tournant chang</w:t>
      </w:r>
      <w:r w:rsidR="00741149" w:rsidRPr="00D67DD6">
        <w:rPr>
          <w:noProof w:val="0"/>
          <w:lang w:val="fr-FR"/>
        </w:rPr>
        <w:t>ea</w:t>
      </w:r>
      <w:r w:rsidRPr="00D67DD6">
        <w:rPr>
          <w:noProof w:val="0"/>
          <w:lang w:val="fr-FR"/>
        </w:rPr>
        <w:t xml:space="preserve"> la définition fondamentale de la substance. Le conflit entre le platonisme et l</w:t>
      </w:r>
      <w:r w:rsidR="00741149" w:rsidRPr="00D67DD6">
        <w:rPr>
          <w:noProof w:val="0"/>
          <w:lang w:val="fr-FR"/>
        </w:rPr>
        <w:t>’</w:t>
      </w:r>
      <w:r w:rsidRPr="00D67DD6">
        <w:rPr>
          <w:noProof w:val="0"/>
          <w:lang w:val="fr-FR"/>
        </w:rPr>
        <w:t>aristotélisme s</w:t>
      </w:r>
      <w:r w:rsidR="00741149" w:rsidRPr="00D67DD6">
        <w:rPr>
          <w:noProof w:val="0"/>
          <w:lang w:val="fr-FR"/>
        </w:rPr>
        <w:t>’</w:t>
      </w:r>
      <w:r w:rsidRPr="00D67DD6">
        <w:rPr>
          <w:noProof w:val="0"/>
          <w:lang w:val="fr-FR"/>
        </w:rPr>
        <w:t>accomplit par le règne d</w:t>
      </w:r>
      <w:r w:rsidR="00741149" w:rsidRPr="00D67DD6">
        <w:rPr>
          <w:noProof w:val="0"/>
          <w:lang w:val="fr-FR"/>
        </w:rPr>
        <w:t>’</w:t>
      </w:r>
      <w:r w:rsidRPr="00D67DD6">
        <w:rPr>
          <w:noProof w:val="0"/>
          <w:lang w:val="fr-FR"/>
        </w:rPr>
        <w:t>une forme nihiliste d</w:t>
      </w:r>
      <w:r w:rsidR="00741149" w:rsidRPr="00D67DD6">
        <w:rPr>
          <w:noProof w:val="0"/>
          <w:lang w:val="fr-FR"/>
        </w:rPr>
        <w:t>’</w:t>
      </w:r>
      <w:r w:rsidRPr="00D67DD6">
        <w:rPr>
          <w:noProof w:val="0"/>
          <w:lang w:val="fr-FR"/>
        </w:rPr>
        <w:t>objectivité. La vision objective d</w:t>
      </w:r>
      <w:r w:rsidR="005E6DBF" w:rsidRPr="00D67DD6">
        <w:rPr>
          <w:noProof w:val="0"/>
          <w:lang w:val="fr-FR"/>
        </w:rPr>
        <w:t xml:space="preserve">u monde </w:t>
      </w:r>
      <w:r w:rsidRPr="00D67DD6">
        <w:rPr>
          <w:noProof w:val="0"/>
          <w:lang w:val="fr-FR"/>
        </w:rPr>
        <w:t>émerg</w:t>
      </w:r>
      <w:r w:rsidR="008D359D" w:rsidRPr="00D67DD6">
        <w:rPr>
          <w:noProof w:val="0"/>
          <w:lang w:val="fr-FR"/>
        </w:rPr>
        <w:t>ea</w:t>
      </w:r>
      <w:r w:rsidRPr="00D67DD6">
        <w:rPr>
          <w:noProof w:val="0"/>
          <w:lang w:val="fr-FR"/>
        </w:rPr>
        <w:t xml:space="preserve"> dans les écoles de l</w:t>
      </w:r>
      <w:r w:rsidR="00741149" w:rsidRPr="00D67DD6">
        <w:rPr>
          <w:noProof w:val="0"/>
          <w:lang w:val="fr-FR"/>
        </w:rPr>
        <w:t>’</w:t>
      </w:r>
      <w:r w:rsidR="00853FE5" w:rsidRPr="00D67DD6">
        <w:rPr>
          <w:noProof w:val="0"/>
          <w:lang w:val="fr-FR"/>
        </w:rPr>
        <w:t>a</w:t>
      </w:r>
      <w:r w:rsidR="00516CC6" w:rsidRPr="00D67DD6">
        <w:rPr>
          <w:noProof w:val="0"/>
          <w:lang w:val="fr-FR"/>
        </w:rPr>
        <w:t>ntiquité tardive</w:t>
      </w:r>
      <w:r w:rsidRPr="00D67DD6">
        <w:rPr>
          <w:noProof w:val="0"/>
          <w:lang w:val="fr-FR"/>
        </w:rPr>
        <w:t xml:space="preserve">, de la falsafa perse et de la scolastique latine. Enfin, elle a été canonisée dans les écoles qui se sont appelées </w:t>
      </w:r>
      <w:r w:rsidR="008D359D" w:rsidRPr="00D67DD6">
        <w:rPr>
          <w:noProof w:val="0"/>
          <w:lang w:val="fr-FR"/>
        </w:rPr>
        <w:t xml:space="preserve">en </w:t>
      </w:r>
      <w:r w:rsidRPr="00D67DD6">
        <w:rPr>
          <w:noProof w:val="0"/>
          <w:lang w:val="fr-FR"/>
        </w:rPr>
        <w:t xml:space="preserve">latin les </w:t>
      </w:r>
      <w:r w:rsidRPr="00D67DD6">
        <w:rPr>
          <w:i/>
          <w:noProof w:val="0"/>
          <w:lang w:val="fr-FR"/>
        </w:rPr>
        <w:t>Moderni</w:t>
      </w:r>
      <w:r w:rsidRPr="00D67DD6">
        <w:rPr>
          <w:noProof w:val="0"/>
          <w:lang w:val="fr-FR"/>
        </w:rPr>
        <w:t xml:space="preserve">. </w:t>
      </w:r>
      <w:r w:rsidR="0019669A" w:rsidRPr="00D67DD6">
        <w:rPr>
          <w:noProof w:val="0"/>
          <w:lang w:val="fr-FR"/>
        </w:rPr>
        <w:t>L</w:t>
      </w:r>
      <w:r w:rsidRPr="00D67DD6">
        <w:rPr>
          <w:noProof w:val="0"/>
          <w:lang w:val="fr-FR"/>
        </w:rPr>
        <w:t xml:space="preserve">a substance dans la forme objective </w:t>
      </w:r>
      <w:r w:rsidR="0019669A" w:rsidRPr="00D67DD6">
        <w:rPr>
          <w:noProof w:val="0"/>
          <w:lang w:val="fr-FR"/>
        </w:rPr>
        <w:t xml:space="preserve">est née </w:t>
      </w:r>
      <w:r w:rsidR="00F16F18" w:rsidRPr="00D67DD6">
        <w:rPr>
          <w:noProof w:val="0"/>
          <w:lang w:val="fr-FR"/>
        </w:rPr>
        <w:t>au début du XIV</w:t>
      </w:r>
      <w:r w:rsidRPr="00D67DD6">
        <w:rPr>
          <w:noProof w:val="0"/>
          <w:lang w:val="fr-FR"/>
        </w:rPr>
        <w:t>e</w:t>
      </w:r>
      <w:r w:rsidR="002C12B1" w:rsidRPr="00D67DD6">
        <w:rPr>
          <w:noProof w:val="0"/>
          <w:lang w:val="fr-FR"/>
        </w:rPr>
        <w:t> </w:t>
      </w:r>
      <w:r w:rsidRPr="00D67DD6">
        <w:rPr>
          <w:noProof w:val="0"/>
          <w:lang w:val="fr-FR"/>
        </w:rPr>
        <w:t xml:space="preserve">siècle. Ce type de connaissance est devenu </w:t>
      </w:r>
      <w:r w:rsidR="00B808FC" w:rsidRPr="00D67DD6">
        <w:rPr>
          <w:noProof w:val="0"/>
          <w:lang w:val="fr-FR"/>
        </w:rPr>
        <w:t xml:space="preserve">mondialement </w:t>
      </w:r>
      <w:r w:rsidRPr="00D67DD6">
        <w:rPr>
          <w:noProof w:val="0"/>
          <w:lang w:val="fr-FR"/>
        </w:rPr>
        <w:t xml:space="preserve">efficace en Occident au cours des siècles suivants. La suspension méthodologique de </w:t>
      </w:r>
      <w:r w:rsidR="0047274A" w:rsidRPr="00D67DD6">
        <w:rPr>
          <w:noProof w:val="0"/>
          <w:lang w:val="fr-FR"/>
        </w:rPr>
        <w:t>la métaphysique sur le mode d</w:t>
      </w:r>
      <w:r w:rsidR="00741149" w:rsidRPr="00D67DD6">
        <w:rPr>
          <w:noProof w:val="0"/>
          <w:lang w:val="fr-FR"/>
        </w:rPr>
        <w:t>’</w:t>
      </w:r>
      <w:r w:rsidR="00155CFF" w:rsidRPr="00D67DD6">
        <w:rPr>
          <w:i/>
          <w:noProof w:val="0"/>
          <w:lang w:val="fr-FR"/>
        </w:rPr>
        <w:t>épochê</w:t>
      </w:r>
      <w:r w:rsidR="00CF6777" w:rsidRPr="00D67DD6">
        <w:rPr>
          <w:i/>
          <w:noProof w:val="0"/>
          <w:lang w:val="fr-FR"/>
        </w:rPr>
        <w:fldChar w:fldCharType="begin"/>
      </w:r>
      <w:r w:rsidR="00CF6777" w:rsidRPr="00D67DD6">
        <w:rPr>
          <w:noProof w:val="0"/>
          <w:lang w:val="fr-FR"/>
        </w:rPr>
        <w:instrText xml:space="preserve"> XE "</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i/>
          <w:noProof w:val="0"/>
          <w:lang w:val="fr-FR"/>
        </w:rPr>
        <w:fldChar w:fldCharType="end"/>
      </w:r>
      <w:r w:rsidRPr="00D67DD6">
        <w:rPr>
          <w:noProof w:val="0"/>
          <w:lang w:val="fr-FR"/>
        </w:rPr>
        <w:t xml:space="preserve"> herméneutique signifie que nous interprétons la substance émergente</w:t>
      </w:r>
      <w:r w:rsidR="00031973" w:rsidRPr="00D67DD6">
        <w:rPr>
          <w:noProof w:val="0"/>
          <w:lang w:val="fr-FR"/>
        </w:rPr>
        <w:t xml:space="preserve"> et s</w:t>
      </w:r>
      <w:r w:rsidRPr="00D67DD6">
        <w:rPr>
          <w:noProof w:val="0"/>
          <w:lang w:val="fr-FR"/>
        </w:rPr>
        <w:t xml:space="preserve">a condition originelle </w:t>
      </w:r>
      <w:r w:rsidR="00031973" w:rsidRPr="00D67DD6">
        <w:rPr>
          <w:noProof w:val="0"/>
          <w:lang w:val="fr-FR"/>
        </w:rPr>
        <w:t xml:space="preserve">au moment </w:t>
      </w:r>
      <w:r w:rsidR="00015B21" w:rsidRPr="00D67DD6">
        <w:rPr>
          <w:noProof w:val="0"/>
          <w:lang w:val="fr-FR"/>
        </w:rPr>
        <w:t xml:space="preserve">de </w:t>
      </w:r>
      <w:r w:rsidR="00871232" w:rsidRPr="00D67DD6">
        <w:rPr>
          <w:noProof w:val="0"/>
          <w:lang w:val="fr-FR"/>
        </w:rPr>
        <w:t xml:space="preserve">sa </w:t>
      </w:r>
      <w:r w:rsidRPr="00D67DD6">
        <w:rPr>
          <w:noProof w:val="0"/>
          <w:lang w:val="fr-FR"/>
        </w:rPr>
        <w:t>manifestation. Le processus de révélation considéré de cette manière n</w:t>
      </w:r>
      <w:r w:rsidR="00741149" w:rsidRPr="00D67DD6">
        <w:rPr>
          <w:noProof w:val="0"/>
          <w:lang w:val="fr-FR"/>
        </w:rPr>
        <w:t>’</w:t>
      </w:r>
      <w:r w:rsidRPr="00D67DD6">
        <w:rPr>
          <w:noProof w:val="0"/>
          <w:lang w:val="fr-FR"/>
        </w:rPr>
        <w:t>existe pa</w:t>
      </w:r>
      <w:r w:rsidR="00871232" w:rsidRPr="00D67DD6">
        <w:rPr>
          <w:noProof w:val="0"/>
          <w:lang w:val="fr-FR"/>
        </w:rPr>
        <w:t>s objectivement. Les tragédies grecques</w:t>
      </w:r>
      <w:r w:rsidR="00015B21" w:rsidRPr="00D67DD6">
        <w:rPr>
          <w:noProof w:val="0"/>
          <w:lang w:val="fr-FR"/>
        </w:rPr>
        <w:t xml:space="preserve"> </w:t>
      </w:r>
      <w:r w:rsidR="00554CE9" w:rsidRPr="00D67DD6">
        <w:rPr>
          <w:noProof w:val="0"/>
          <w:lang w:val="fr-FR"/>
        </w:rPr>
        <w:t xml:space="preserve">sagement </w:t>
      </w:r>
      <w:r w:rsidR="007010F0" w:rsidRPr="00D67DD6">
        <w:rPr>
          <w:noProof w:val="0"/>
          <w:lang w:val="fr-FR"/>
        </w:rPr>
        <w:t xml:space="preserve">notaient </w:t>
      </w:r>
      <w:r w:rsidRPr="00D67DD6">
        <w:rPr>
          <w:noProof w:val="0"/>
          <w:lang w:val="fr-FR"/>
        </w:rPr>
        <w:t xml:space="preserve">que les premiers modernistes </w:t>
      </w:r>
      <w:r w:rsidR="00015B21" w:rsidRPr="00D67DD6">
        <w:rPr>
          <w:noProof w:val="0"/>
          <w:lang w:val="fr-FR"/>
        </w:rPr>
        <w:t xml:space="preserve">comme </w:t>
      </w:r>
      <w:r w:rsidRPr="00D67DD6">
        <w:rPr>
          <w:noProof w:val="0"/>
          <w:lang w:val="fr-FR"/>
        </w:rPr>
        <w:t xml:space="preserve">Platon étaient fatalement aveugles à toutes sortes de signes divins. Les </w:t>
      </w:r>
      <w:r w:rsidR="00B808FC" w:rsidRPr="00D67DD6">
        <w:rPr>
          <w:noProof w:val="0"/>
          <w:lang w:val="fr-FR"/>
        </w:rPr>
        <w:t xml:space="preserve">esprits </w:t>
      </w:r>
      <w:r w:rsidRPr="00D67DD6">
        <w:rPr>
          <w:noProof w:val="0"/>
          <w:lang w:val="fr-FR"/>
        </w:rPr>
        <w:t>postmodernistes ont également commencé à être aveugles à la réalité donnée comme substance première aristotélicienne. La science et la philosophie positives demeurent dans la lumière éternelle de la métaphysique</w:t>
      </w:r>
      <w:r w:rsidR="00741149" w:rsidRPr="00D67DD6">
        <w:rPr>
          <w:noProof w:val="0"/>
          <w:lang w:val="fr-FR"/>
        </w:rPr>
        <w:t> </w:t>
      </w:r>
      <w:r w:rsidRPr="00D67DD6">
        <w:rPr>
          <w:noProof w:val="0"/>
          <w:lang w:val="fr-FR"/>
        </w:rPr>
        <w:t>; elles ne peuvent donc pas voir leur propre aveuglement. L</w:t>
      </w:r>
      <w:r w:rsidR="00741149" w:rsidRPr="00D67DD6">
        <w:rPr>
          <w:noProof w:val="0"/>
          <w:lang w:val="fr-FR"/>
        </w:rPr>
        <w:t>’</w:t>
      </w:r>
      <w:r w:rsidRPr="00D67DD6">
        <w:rPr>
          <w:noProof w:val="0"/>
          <w:lang w:val="fr-FR"/>
        </w:rPr>
        <w:t>objectivité n</w:t>
      </w:r>
      <w:r w:rsidR="00741149" w:rsidRPr="00D67DD6">
        <w:rPr>
          <w:noProof w:val="0"/>
          <w:lang w:val="fr-FR"/>
        </w:rPr>
        <w:t>’</w:t>
      </w:r>
      <w:r w:rsidRPr="00D67DD6">
        <w:rPr>
          <w:noProof w:val="0"/>
          <w:lang w:val="fr-FR"/>
        </w:rPr>
        <w:t xml:space="preserve">étudie que la présence de la substance. Chaque nouvelle substance </w:t>
      </w:r>
      <w:r w:rsidR="000E128F" w:rsidRPr="00D67DD6">
        <w:rPr>
          <w:noProof w:val="0"/>
          <w:lang w:val="fr-FR"/>
        </w:rPr>
        <w:t>re</w:t>
      </w:r>
      <w:r w:rsidRPr="00D67DD6">
        <w:rPr>
          <w:noProof w:val="0"/>
          <w:lang w:val="fr-FR"/>
        </w:rPr>
        <w:t>couvre l</w:t>
      </w:r>
      <w:r w:rsidR="00741149" w:rsidRPr="00D67DD6">
        <w:rPr>
          <w:noProof w:val="0"/>
          <w:lang w:val="fr-FR"/>
        </w:rPr>
        <w:t>’</w:t>
      </w:r>
      <w:r w:rsidRPr="00D67DD6">
        <w:rPr>
          <w:noProof w:val="0"/>
          <w:lang w:val="fr-FR"/>
        </w:rPr>
        <w:t>obscurité du signe apollinien par sa clarté</w:t>
      </w:r>
      <w:r w:rsidR="000E128F" w:rsidRPr="00D67DD6">
        <w:rPr>
          <w:noProof w:val="0"/>
          <w:lang w:val="fr-FR"/>
        </w:rPr>
        <w:t xml:space="preserve"> intellectuelle</w:t>
      </w:r>
      <w:r w:rsidRPr="00D67DD6">
        <w:rPr>
          <w:noProof w:val="0"/>
          <w:lang w:val="fr-FR"/>
        </w:rPr>
        <w:t>. La vérité et la tromperie originelles des simulacres objectifs ne peuvent être trouvées qu</w:t>
      </w:r>
      <w:r w:rsidR="00741149" w:rsidRPr="00D67DD6">
        <w:rPr>
          <w:noProof w:val="0"/>
          <w:lang w:val="fr-FR"/>
        </w:rPr>
        <w:t>’</w:t>
      </w:r>
      <w:r w:rsidRPr="00D67DD6">
        <w:rPr>
          <w:noProof w:val="0"/>
          <w:lang w:val="fr-FR"/>
        </w:rPr>
        <w:t>au début d</w:t>
      </w:r>
      <w:r w:rsidR="005E6DBF" w:rsidRPr="00D67DD6">
        <w:rPr>
          <w:noProof w:val="0"/>
          <w:lang w:val="fr-FR"/>
        </w:rPr>
        <w:t xml:space="preserve">’une </w:t>
      </w:r>
      <w:r w:rsidR="00675102" w:rsidRPr="00D67DD6">
        <w:rPr>
          <w:noProof w:val="0"/>
          <w:lang w:val="fr-FR"/>
        </w:rPr>
        <w:t xml:space="preserve">manifestation </w:t>
      </w:r>
      <w:r w:rsidR="005E6DBF" w:rsidRPr="00D67DD6">
        <w:rPr>
          <w:noProof w:val="0"/>
          <w:lang w:val="fr-FR"/>
        </w:rPr>
        <w:t>naissante</w:t>
      </w:r>
      <w:r w:rsidRPr="00D67DD6">
        <w:rPr>
          <w:noProof w:val="0"/>
          <w:lang w:val="fr-FR"/>
        </w:rPr>
        <w:t>. C</w:t>
      </w:r>
      <w:r w:rsidR="00741149" w:rsidRPr="00D67DD6">
        <w:rPr>
          <w:noProof w:val="0"/>
          <w:lang w:val="fr-FR"/>
        </w:rPr>
        <w:t>’</w:t>
      </w:r>
      <w:r w:rsidRPr="00D67DD6">
        <w:rPr>
          <w:noProof w:val="0"/>
          <w:lang w:val="fr-FR"/>
        </w:rPr>
        <w:t>est pourquoi il est nécessaire de trouver une nouvelle manière d</w:t>
      </w:r>
      <w:r w:rsidR="00741149" w:rsidRPr="00D67DD6">
        <w:rPr>
          <w:noProof w:val="0"/>
          <w:lang w:val="fr-FR"/>
        </w:rPr>
        <w:t>’</w:t>
      </w:r>
      <w:r w:rsidRPr="00D67DD6">
        <w:rPr>
          <w:noProof w:val="0"/>
          <w:lang w:val="fr-FR"/>
        </w:rPr>
        <w:t xml:space="preserve">exposer la substance dans chaque école philosophique importante sous la forme </w:t>
      </w:r>
      <w:r w:rsidR="00501AED">
        <w:rPr>
          <w:noProof w:val="0"/>
          <w:lang w:val="fr-FR"/>
        </w:rPr>
        <w:t xml:space="preserve">de </w:t>
      </w:r>
      <w:r w:rsidR="00501AED" w:rsidRPr="00501AED">
        <w:rPr>
          <w:i/>
          <w:noProof w:val="0"/>
          <w:lang w:val="fr-FR"/>
        </w:rPr>
        <w:t>tertium ens</w:t>
      </w:r>
      <w:r w:rsidRPr="00D67DD6">
        <w:rPr>
          <w:noProof w:val="0"/>
          <w:lang w:val="fr-FR"/>
        </w:rPr>
        <w:t>. L</w:t>
      </w:r>
      <w:r w:rsidR="00741149" w:rsidRPr="00D67DD6">
        <w:rPr>
          <w:noProof w:val="0"/>
          <w:lang w:val="fr-FR"/>
        </w:rPr>
        <w:t>’</w:t>
      </w:r>
      <w:r w:rsidRPr="00D67DD6">
        <w:rPr>
          <w:noProof w:val="0"/>
          <w:lang w:val="fr-FR"/>
        </w:rPr>
        <w:t>histoire de la philosophie moderne montre sémantiquement l</w:t>
      </w:r>
      <w:r w:rsidR="00741149" w:rsidRPr="00D67DD6">
        <w:rPr>
          <w:noProof w:val="0"/>
          <w:lang w:val="fr-FR"/>
        </w:rPr>
        <w:t>’</w:t>
      </w:r>
      <w:r w:rsidR="00594DC0" w:rsidRPr="00D67DD6">
        <w:rPr>
          <w:noProof w:val="0"/>
          <w:lang w:val="fr-FR"/>
        </w:rPr>
        <w:t xml:space="preserve">influence </w:t>
      </w:r>
      <w:r w:rsidR="00594DC0" w:rsidRPr="00D67DD6">
        <w:rPr>
          <w:noProof w:val="0"/>
          <w:lang w:val="fr-FR"/>
        </w:rPr>
        <w:lastRenderedPageBreak/>
        <w:t>archég</w:t>
      </w:r>
      <w:r w:rsidR="008C2EEC" w:rsidRPr="00D67DD6">
        <w:rPr>
          <w:noProof w:val="0"/>
          <w:lang w:val="fr-FR"/>
        </w:rPr>
        <w:t>é</w:t>
      </w:r>
      <w:r w:rsidR="00594DC0" w:rsidRPr="00D67DD6">
        <w:rPr>
          <w:noProof w:val="0"/>
          <w:lang w:val="fr-FR"/>
        </w:rPr>
        <w:t>tique</w:t>
      </w:r>
      <w:r w:rsidRPr="00D67DD6">
        <w:rPr>
          <w:noProof w:val="0"/>
          <w:lang w:val="fr-FR"/>
        </w:rPr>
        <w:t xml:space="preserve"> </w:t>
      </w:r>
      <w:r w:rsidR="00594DC0" w:rsidRPr="00D67DD6">
        <w:rPr>
          <w:noProof w:val="0"/>
          <w:lang w:val="fr-FR"/>
        </w:rPr>
        <w:t xml:space="preserve">qui se donne à voir </w:t>
      </w:r>
      <w:r w:rsidRPr="00D67DD6">
        <w:rPr>
          <w:noProof w:val="0"/>
          <w:lang w:val="fr-FR"/>
        </w:rPr>
        <w:t xml:space="preserve">à travers les transformations de </w:t>
      </w:r>
      <w:r w:rsidR="00EC384E" w:rsidRPr="00D67DD6">
        <w:rPr>
          <w:noProof w:val="0"/>
          <w:lang w:val="fr-FR"/>
        </w:rPr>
        <w:t>l’existant du troisième genre</w:t>
      </w:r>
      <w:r w:rsidRPr="00D67DD6">
        <w:rPr>
          <w:noProof w:val="0"/>
          <w:lang w:val="fr-FR"/>
        </w:rPr>
        <w:t>. Les connaisseurs classiques de la métaphysique d</w:t>
      </w:r>
      <w:r w:rsidR="00741149" w:rsidRPr="00D67DD6">
        <w:rPr>
          <w:noProof w:val="0"/>
          <w:lang w:val="fr-FR"/>
        </w:rPr>
        <w:t>’</w:t>
      </w:r>
      <w:r w:rsidRPr="00D67DD6">
        <w:rPr>
          <w:noProof w:val="0"/>
          <w:lang w:val="fr-FR"/>
        </w:rPr>
        <w:t>A</w:t>
      </w:r>
      <w:r w:rsidR="00594DC0" w:rsidRPr="00D67DD6">
        <w:rPr>
          <w:noProof w:val="0"/>
          <w:lang w:val="fr-FR"/>
        </w:rPr>
        <w:t xml:space="preserve">ristote considéraient la voie </w:t>
      </w:r>
      <w:r w:rsidR="00A86781" w:rsidRPr="00D67DD6">
        <w:rPr>
          <w:noProof w:val="0"/>
          <w:lang w:val="fr-FR"/>
        </w:rPr>
        <w:t xml:space="preserve">de </w:t>
      </w:r>
      <w:r w:rsidR="001930B0" w:rsidRPr="00D67DD6">
        <w:rPr>
          <w:i/>
          <w:noProof w:val="0"/>
          <w:lang w:val="fr-FR"/>
        </w:rPr>
        <w:t>Modernorum</w:t>
      </w:r>
      <w:r w:rsidRPr="00D67DD6">
        <w:rPr>
          <w:noProof w:val="0"/>
          <w:lang w:val="fr-FR"/>
        </w:rPr>
        <w:t xml:space="preserve"> comme un sophisme, une erreur cardinale ou même </w:t>
      </w:r>
      <w:r w:rsidR="006B7DE7" w:rsidRPr="00D67DD6">
        <w:rPr>
          <w:noProof w:val="0"/>
          <w:lang w:val="fr-FR"/>
        </w:rPr>
        <w:t xml:space="preserve">comme </w:t>
      </w:r>
      <w:r w:rsidRPr="00D67DD6">
        <w:rPr>
          <w:noProof w:val="0"/>
          <w:lang w:val="fr-FR"/>
        </w:rPr>
        <w:t xml:space="preserve">une folie. Les exégètes anti-modernes de la métaphysique suivaient </w:t>
      </w:r>
      <w:r w:rsidR="006B7DE7" w:rsidRPr="00D67DD6">
        <w:rPr>
          <w:noProof w:val="0"/>
          <w:lang w:val="fr-FR"/>
        </w:rPr>
        <w:t>l</w:t>
      </w:r>
      <w:r w:rsidR="00741149" w:rsidRPr="00D67DD6">
        <w:rPr>
          <w:noProof w:val="0"/>
          <w:lang w:val="fr-FR"/>
        </w:rPr>
        <w:t>’</w:t>
      </w:r>
      <w:r w:rsidRPr="00D67DD6">
        <w:rPr>
          <w:noProof w:val="0"/>
          <w:lang w:val="fr-FR"/>
        </w:rPr>
        <w:t>Aristote dans l</w:t>
      </w:r>
      <w:r w:rsidR="00741149" w:rsidRPr="00D67DD6">
        <w:rPr>
          <w:noProof w:val="0"/>
          <w:lang w:val="fr-FR"/>
        </w:rPr>
        <w:t>’</w:t>
      </w:r>
      <w:r w:rsidR="00516CC6" w:rsidRPr="00D67DD6">
        <w:rPr>
          <w:noProof w:val="0"/>
          <w:lang w:val="fr-FR"/>
        </w:rPr>
        <w:t>antiquité tardive</w:t>
      </w:r>
      <w:r w:rsidRPr="00D67DD6">
        <w:rPr>
          <w:noProof w:val="0"/>
          <w:lang w:val="fr-FR"/>
        </w:rPr>
        <w:t>, dans la f</w:t>
      </w:r>
      <w:r w:rsidR="000462B5" w:rsidRPr="00D67DD6">
        <w:rPr>
          <w:noProof w:val="0"/>
          <w:lang w:val="fr-FR"/>
        </w:rPr>
        <w:t>alsafa et dans la scolastique. C</w:t>
      </w:r>
      <w:r w:rsidRPr="00D67DD6">
        <w:rPr>
          <w:noProof w:val="0"/>
          <w:lang w:val="fr-FR"/>
        </w:rPr>
        <w:t xml:space="preserve">es philosophes </w:t>
      </w:r>
      <w:r w:rsidR="000462B5" w:rsidRPr="00D67DD6">
        <w:rPr>
          <w:noProof w:val="0"/>
          <w:lang w:val="fr-FR"/>
        </w:rPr>
        <w:t xml:space="preserve">vraiment sages </w:t>
      </w:r>
      <w:r w:rsidRPr="00D67DD6">
        <w:rPr>
          <w:noProof w:val="0"/>
          <w:lang w:val="fr-FR"/>
        </w:rPr>
        <w:t xml:space="preserve">ont exclu toute possibilité </w:t>
      </w:r>
      <w:r w:rsidR="00D27C67" w:rsidRPr="00D67DD6">
        <w:rPr>
          <w:noProof w:val="0"/>
          <w:lang w:val="fr-FR"/>
        </w:rPr>
        <w:t>de</w:t>
      </w:r>
      <w:r w:rsidRPr="00D67DD6">
        <w:rPr>
          <w:noProof w:val="0"/>
          <w:lang w:val="fr-FR"/>
        </w:rPr>
        <w:t xml:space="preserve"> </w:t>
      </w:r>
      <w:r w:rsidR="00501AED" w:rsidRPr="00501AED">
        <w:rPr>
          <w:i/>
          <w:noProof w:val="0"/>
          <w:lang w:val="fr-FR"/>
        </w:rPr>
        <w:t>tertium ens</w:t>
      </w:r>
      <w:r w:rsidRPr="00D67DD6">
        <w:rPr>
          <w:noProof w:val="0"/>
          <w:lang w:val="fr-FR"/>
        </w:rPr>
        <w:t>, c</w:t>
      </w:r>
      <w:r w:rsidR="00741149" w:rsidRPr="00D67DD6">
        <w:rPr>
          <w:noProof w:val="0"/>
          <w:lang w:val="fr-FR"/>
        </w:rPr>
        <w:t>’</w:t>
      </w:r>
      <w:r w:rsidRPr="00D67DD6">
        <w:rPr>
          <w:noProof w:val="0"/>
          <w:lang w:val="fr-FR"/>
        </w:rPr>
        <w:t>est-à-dire de toute forme objective d</w:t>
      </w:r>
      <w:r w:rsidR="002912BC" w:rsidRPr="00D67DD6">
        <w:rPr>
          <w:noProof w:val="0"/>
          <w:lang w:val="fr-FR"/>
        </w:rPr>
        <w:t xml:space="preserve">e </w:t>
      </w:r>
      <w:r w:rsidR="00223043" w:rsidRPr="00D67DD6">
        <w:rPr>
          <w:noProof w:val="0"/>
          <w:lang w:val="fr-FR"/>
        </w:rPr>
        <w:t>l’existant</w:t>
      </w:r>
      <w:r w:rsidRPr="00D67DD6">
        <w:rPr>
          <w:noProof w:val="0"/>
          <w:lang w:val="fr-FR"/>
        </w:rPr>
        <w:t xml:space="preserve">. Néanmoins, </w:t>
      </w:r>
      <w:r w:rsidR="002912BC" w:rsidRPr="00D67DD6">
        <w:rPr>
          <w:noProof w:val="0"/>
          <w:lang w:val="fr-FR"/>
        </w:rPr>
        <w:t>cet</w:t>
      </w:r>
      <w:r w:rsidR="005E6DBF" w:rsidRPr="00D67DD6">
        <w:rPr>
          <w:noProof w:val="0"/>
          <w:lang w:val="fr-FR"/>
        </w:rPr>
        <w:t xml:space="preserve">te entité bizarre </w:t>
      </w:r>
      <w:r w:rsidRPr="00D67DD6">
        <w:rPr>
          <w:noProof w:val="0"/>
          <w:lang w:val="fr-FR"/>
        </w:rPr>
        <w:t>fait son chemin dans l</w:t>
      </w:r>
      <w:r w:rsidR="00741149" w:rsidRPr="00D67DD6">
        <w:rPr>
          <w:noProof w:val="0"/>
          <w:lang w:val="fr-FR"/>
        </w:rPr>
        <w:t>’</w:t>
      </w:r>
      <w:r w:rsidRPr="00D67DD6">
        <w:rPr>
          <w:noProof w:val="0"/>
          <w:lang w:val="fr-FR"/>
        </w:rPr>
        <w:t xml:space="preserve">histoire de la philosophie et </w:t>
      </w:r>
      <w:r w:rsidR="005E6DBF" w:rsidRPr="00D67DD6">
        <w:rPr>
          <w:noProof w:val="0"/>
          <w:lang w:val="fr-FR"/>
        </w:rPr>
        <w:t xml:space="preserve">elle </w:t>
      </w:r>
      <w:r w:rsidRPr="00D67DD6">
        <w:rPr>
          <w:noProof w:val="0"/>
          <w:lang w:val="fr-FR"/>
        </w:rPr>
        <w:t>est devenu</w:t>
      </w:r>
      <w:r w:rsidR="005E6DBF" w:rsidRPr="00D67DD6">
        <w:rPr>
          <w:noProof w:val="0"/>
          <w:lang w:val="fr-FR"/>
        </w:rPr>
        <w:t>e</w:t>
      </w:r>
      <w:r w:rsidRPr="00D67DD6">
        <w:rPr>
          <w:noProof w:val="0"/>
          <w:lang w:val="fr-FR"/>
        </w:rPr>
        <w:t xml:space="preserve"> l</w:t>
      </w:r>
      <w:r w:rsidR="00741149" w:rsidRPr="00D67DD6">
        <w:rPr>
          <w:noProof w:val="0"/>
          <w:lang w:val="fr-FR"/>
        </w:rPr>
        <w:t>’</w:t>
      </w:r>
      <w:r w:rsidR="007E3072" w:rsidRPr="00D67DD6">
        <w:rPr>
          <w:noProof w:val="0"/>
          <w:lang w:val="fr-FR"/>
        </w:rPr>
        <w:t>instrument fondamental de la modernité</w:t>
      </w:r>
      <w:r w:rsidRPr="00D67DD6">
        <w:rPr>
          <w:noProof w:val="0"/>
          <w:lang w:val="fr-FR"/>
        </w:rPr>
        <w:t>. L</w:t>
      </w:r>
      <w:r w:rsidR="00741149" w:rsidRPr="00D67DD6">
        <w:rPr>
          <w:noProof w:val="0"/>
          <w:lang w:val="fr-FR"/>
        </w:rPr>
        <w:t>’</w:t>
      </w:r>
      <w:r w:rsidRPr="00D67DD6">
        <w:rPr>
          <w:noProof w:val="0"/>
          <w:lang w:val="fr-FR"/>
        </w:rPr>
        <w:t>interprétation montre les raisons pour lesquel</w:t>
      </w:r>
      <w:r w:rsidR="007A09CE" w:rsidRPr="00D67DD6">
        <w:rPr>
          <w:noProof w:val="0"/>
          <w:lang w:val="fr-FR"/>
        </w:rPr>
        <w:t>les la modernité f</w:t>
      </w:r>
      <w:r w:rsidR="00271348" w:rsidRPr="00D67DD6">
        <w:rPr>
          <w:noProof w:val="0"/>
          <w:lang w:val="fr-FR"/>
        </w:rPr>
        <w:t>ê</w:t>
      </w:r>
      <w:r w:rsidR="007A09CE" w:rsidRPr="00D67DD6">
        <w:rPr>
          <w:noProof w:val="0"/>
          <w:lang w:val="fr-FR"/>
        </w:rPr>
        <w:t>te s</w:t>
      </w:r>
      <w:r w:rsidR="00271348" w:rsidRPr="00D67DD6">
        <w:rPr>
          <w:noProof w:val="0"/>
          <w:lang w:val="fr-FR"/>
        </w:rPr>
        <w:t>a</w:t>
      </w:r>
      <w:r w:rsidR="007A09CE" w:rsidRPr="00D67DD6">
        <w:rPr>
          <w:noProof w:val="0"/>
          <w:lang w:val="fr-FR"/>
        </w:rPr>
        <w:t xml:space="preserve"> victoire</w:t>
      </w:r>
      <w:r w:rsidR="003D7E9E" w:rsidRPr="00D67DD6">
        <w:rPr>
          <w:noProof w:val="0"/>
          <w:lang w:val="fr-FR"/>
        </w:rPr>
        <w:t>, même si elle contient</w:t>
      </w:r>
      <w:r w:rsidRPr="00D67DD6">
        <w:rPr>
          <w:noProof w:val="0"/>
          <w:lang w:val="fr-FR"/>
        </w:rPr>
        <w:t xml:space="preserve"> des erreurs métaphysiques grossières. Toute métaphysique vise nécessairement l</w:t>
      </w:r>
      <w:r w:rsidR="00741149" w:rsidRPr="00D67DD6">
        <w:rPr>
          <w:noProof w:val="0"/>
          <w:lang w:val="fr-FR"/>
        </w:rPr>
        <w:t>’</w:t>
      </w:r>
      <w:r w:rsidRPr="00D67DD6">
        <w:rPr>
          <w:noProof w:val="0"/>
          <w:lang w:val="fr-FR"/>
        </w:rPr>
        <w:t xml:space="preserve">exactitude objective, car </w:t>
      </w:r>
      <w:r w:rsidR="00494344" w:rsidRPr="00D67DD6">
        <w:rPr>
          <w:noProof w:val="0"/>
          <w:lang w:val="fr-FR"/>
        </w:rPr>
        <w:t xml:space="preserve">l’erreur est exclue </w:t>
      </w:r>
      <w:r w:rsidRPr="00D67DD6">
        <w:rPr>
          <w:noProof w:val="0"/>
          <w:lang w:val="fr-FR"/>
        </w:rPr>
        <w:t>dan</w:t>
      </w:r>
      <w:r w:rsidR="00494344" w:rsidRPr="00D67DD6">
        <w:rPr>
          <w:noProof w:val="0"/>
          <w:lang w:val="fr-FR"/>
        </w:rPr>
        <w:t>s la pensée de la logique pure</w:t>
      </w:r>
      <w:r w:rsidRPr="00D67DD6">
        <w:rPr>
          <w:noProof w:val="0"/>
          <w:lang w:val="fr-FR"/>
        </w:rPr>
        <w:t xml:space="preserve">. La période du soi-disant </w:t>
      </w:r>
      <w:r w:rsidR="00741149" w:rsidRPr="00D67DD6">
        <w:rPr>
          <w:noProof w:val="0"/>
          <w:lang w:val="fr-FR"/>
        </w:rPr>
        <w:t>« </w:t>
      </w:r>
      <w:r w:rsidR="005E6DBF" w:rsidRPr="00D67DD6">
        <w:rPr>
          <w:noProof w:val="0"/>
          <w:lang w:val="fr-FR"/>
        </w:rPr>
        <w:t xml:space="preserve"> </w:t>
      </w:r>
      <w:r w:rsidR="00A01A5D" w:rsidRPr="00D67DD6">
        <w:rPr>
          <w:noProof w:val="0"/>
          <w:lang w:val="fr-FR"/>
        </w:rPr>
        <w:t xml:space="preserve">second </w:t>
      </w:r>
      <w:r w:rsidR="005E6DBF" w:rsidRPr="00D67DD6">
        <w:rPr>
          <w:noProof w:val="0"/>
          <w:lang w:val="fr-FR"/>
        </w:rPr>
        <w:t xml:space="preserve">commencement </w:t>
      </w:r>
      <w:r w:rsidRPr="00D67DD6">
        <w:rPr>
          <w:noProof w:val="0"/>
          <w:lang w:val="fr-FR"/>
        </w:rPr>
        <w:t>de la scolastique</w:t>
      </w:r>
      <w:r w:rsidR="00464293" w:rsidRPr="00D67DD6">
        <w:rPr>
          <w:noProof w:val="0"/>
          <w:lang w:val="fr-FR"/>
        </w:rPr>
        <w:fldChar w:fldCharType="begin"/>
      </w:r>
      <w:r w:rsidR="00464293" w:rsidRPr="00D67DD6">
        <w:rPr>
          <w:noProof w:val="0"/>
          <w:lang w:val="fr-FR"/>
        </w:rPr>
        <w:instrText xml:space="preserve"> XE "scolastique seconde" </w:instrText>
      </w:r>
      <w:r w:rsidR="00464293" w:rsidRPr="00D67DD6">
        <w:rPr>
          <w:noProof w:val="0"/>
          <w:lang w:val="fr-FR"/>
        </w:rPr>
        <w:fldChar w:fldCharType="end"/>
      </w:r>
      <w:r w:rsidR="00741149" w:rsidRPr="00D67DD6">
        <w:rPr>
          <w:noProof w:val="0"/>
          <w:lang w:val="fr-FR"/>
        </w:rPr>
        <w:t> »</w:t>
      </w:r>
      <w:r w:rsidR="00B808FC" w:rsidRPr="00D67DD6">
        <w:rPr>
          <w:noProof w:val="0"/>
          <w:lang w:val="fr-FR"/>
        </w:rPr>
        <w:t>, on la d</w:t>
      </w:r>
      <w:r w:rsidRPr="00D67DD6">
        <w:rPr>
          <w:noProof w:val="0"/>
          <w:lang w:val="fr-FR"/>
        </w:rPr>
        <w:t xml:space="preserve">ate habituellement à partir de Duns </w:t>
      </w:r>
      <w:r w:rsidR="00107350" w:rsidRPr="00D67DD6">
        <w:rPr>
          <w:noProof w:val="0"/>
          <w:lang w:val="fr-FR"/>
        </w:rPr>
        <w:t>Scotus</w:t>
      </w:r>
      <w:r w:rsidR="00B808FC" w:rsidRPr="00D67DD6">
        <w:rPr>
          <w:noProof w:val="0"/>
          <w:lang w:val="fr-FR"/>
        </w:rPr>
        <w:t xml:space="preserve">. Elle </w:t>
      </w:r>
      <w:r w:rsidRPr="00D67DD6">
        <w:rPr>
          <w:noProof w:val="0"/>
          <w:lang w:val="fr-FR"/>
        </w:rPr>
        <w:t>révèle quelque chose d</w:t>
      </w:r>
      <w:r w:rsidR="00741149" w:rsidRPr="00D67DD6">
        <w:rPr>
          <w:noProof w:val="0"/>
          <w:lang w:val="fr-FR"/>
        </w:rPr>
        <w:t>’</w:t>
      </w:r>
      <w:r w:rsidRPr="00D67DD6">
        <w:rPr>
          <w:noProof w:val="0"/>
          <w:lang w:val="fr-FR"/>
        </w:rPr>
        <w:t>oublié</w:t>
      </w:r>
      <w:r w:rsidR="00741149" w:rsidRPr="00D67DD6">
        <w:rPr>
          <w:noProof w:val="0"/>
          <w:lang w:val="fr-FR"/>
        </w:rPr>
        <w:t> </w:t>
      </w:r>
      <w:r w:rsidRPr="00D67DD6">
        <w:rPr>
          <w:noProof w:val="0"/>
          <w:lang w:val="fr-FR"/>
        </w:rPr>
        <w:t xml:space="preserve">: la transformation de la métaphysique en objectivité. Cette transformation est née dans </w:t>
      </w:r>
      <w:r w:rsidR="00EF6449" w:rsidRPr="00D67DD6">
        <w:rPr>
          <w:noProof w:val="0"/>
          <w:lang w:val="fr-FR"/>
        </w:rPr>
        <w:t>l</w:t>
      </w:r>
      <w:r w:rsidRPr="00D67DD6">
        <w:rPr>
          <w:noProof w:val="0"/>
          <w:lang w:val="fr-FR"/>
        </w:rPr>
        <w:t>es écoles de l</w:t>
      </w:r>
      <w:r w:rsidR="00741149" w:rsidRPr="00D67DD6">
        <w:rPr>
          <w:noProof w:val="0"/>
          <w:lang w:val="fr-FR"/>
        </w:rPr>
        <w:t>’</w:t>
      </w:r>
      <w:r w:rsidR="00516CC6" w:rsidRPr="00D67DD6">
        <w:rPr>
          <w:noProof w:val="0"/>
          <w:lang w:val="fr-FR"/>
        </w:rPr>
        <w:t>antiquité tardive</w:t>
      </w:r>
      <w:r w:rsidRPr="00D67DD6">
        <w:rPr>
          <w:noProof w:val="0"/>
          <w:lang w:val="fr-FR"/>
        </w:rPr>
        <w:t>. Les penseurs de la falsafa islamique ont reçu et modifié de manière créative l</w:t>
      </w:r>
      <w:r w:rsidR="00741149" w:rsidRPr="00D67DD6">
        <w:rPr>
          <w:noProof w:val="0"/>
          <w:lang w:val="fr-FR"/>
        </w:rPr>
        <w:t>’</w:t>
      </w:r>
      <w:r w:rsidRPr="00D67DD6">
        <w:rPr>
          <w:noProof w:val="0"/>
          <w:lang w:val="fr-FR"/>
        </w:rPr>
        <w:t>enseignement des premiers modernistes antiques. Les scolastiques chrétiens de l</w:t>
      </w:r>
      <w:r w:rsidR="00741149" w:rsidRPr="00D67DD6">
        <w:rPr>
          <w:noProof w:val="0"/>
          <w:lang w:val="fr-FR"/>
        </w:rPr>
        <w:t>’</w:t>
      </w:r>
      <w:r w:rsidRPr="00D67DD6">
        <w:rPr>
          <w:noProof w:val="0"/>
          <w:lang w:val="fr-FR"/>
        </w:rPr>
        <w:t>Occident latin, à leur tour, ont adopté et révisé les écrits de la falsaf</w:t>
      </w:r>
      <w:r w:rsidR="005961E5" w:rsidRPr="00D67DD6">
        <w:rPr>
          <w:noProof w:val="0"/>
          <w:lang w:val="fr-FR"/>
        </w:rPr>
        <w:t>a.</w:t>
      </w:r>
    </w:p>
    <w:p w14:paraId="3631EE83" w14:textId="23751284" w:rsidR="00B64498" w:rsidRPr="00D67DD6" w:rsidRDefault="00941FDB" w:rsidP="00781623">
      <w:pPr>
        <w:ind w:firstLine="397"/>
        <w:rPr>
          <w:noProof w:val="0"/>
          <w:lang w:val="fr-FR"/>
        </w:rPr>
      </w:pPr>
      <w:r w:rsidRPr="00D67DD6">
        <w:rPr>
          <w:noProof w:val="0"/>
          <w:lang w:val="fr-FR"/>
        </w:rPr>
        <w:t>La voie herméneutique oriente l</w:t>
      </w:r>
      <w:r w:rsidR="00741149" w:rsidRPr="00D67DD6">
        <w:rPr>
          <w:noProof w:val="0"/>
          <w:lang w:val="fr-FR"/>
        </w:rPr>
        <w:t>’</w:t>
      </w:r>
      <w:r w:rsidRPr="00D67DD6">
        <w:rPr>
          <w:noProof w:val="0"/>
          <w:lang w:val="fr-FR"/>
        </w:rPr>
        <w:t>interprétation de la métaphysique dans l</w:t>
      </w:r>
      <w:r w:rsidR="00741149" w:rsidRPr="00D67DD6">
        <w:rPr>
          <w:noProof w:val="0"/>
          <w:lang w:val="fr-FR"/>
        </w:rPr>
        <w:t>’</w:t>
      </w:r>
      <w:r w:rsidRPr="00D67DD6">
        <w:rPr>
          <w:noProof w:val="0"/>
          <w:lang w:val="fr-FR"/>
        </w:rPr>
        <w:t>esprit de la pensée de Heidegger, qui aborde l</w:t>
      </w:r>
      <w:r w:rsidR="00741149" w:rsidRPr="00D67DD6">
        <w:rPr>
          <w:noProof w:val="0"/>
          <w:lang w:val="fr-FR"/>
        </w:rPr>
        <w:t>’</w:t>
      </w:r>
      <w:r w:rsidR="00971E0D" w:rsidRPr="00D67DD6">
        <w:rPr>
          <w:noProof w:val="0"/>
          <w:lang w:val="fr-FR"/>
        </w:rPr>
        <w:t>évènement</w:t>
      </w:r>
      <w:r w:rsidRPr="00D67DD6">
        <w:rPr>
          <w:noProof w:val="0"/>
          <w:lang w:val="fr-FR"/>
        </w:rPr>
        <w:t xml:space="preserve"> de l</w:t>
      </w:r>
      <w:r w:rsidR="00741149" w:rsidRPr="00D67DD6">
        <w:rPr>
          <w:noProof w:val="0"/>
          <w:lang w:val="fr-FR"/>
        </w:rPr>
        <w:t>’</w:t>
      </w:r>
      <w:r w:rsidRPr="00D67DD6">
        <w:rPr>
          <w:noProof w:val="0"/>
          <w:lang w:val="fr-FR"/>
        </w:rPr>
        <w:t>Être et la pensée amicale. La sémantique et l</w:t>
      </w:r>
      <w:r w:rsidR="00741149" w:rsidRPr="00D67DD6">
        <w:rPr>
          <w:noProof w:val="0"/>
          <w:lang w:val="fr-FR"/>
        </w:rPr>
        <w:t>’</w:t>
      </w:r>
      <w:r w:rsidRPr="00D67DD6">
        <w:rPr>
          <w:noProof w:val="0"/>
          <w:lang w:val="fr-FR"/>
        </w:rPr>
        <w:t xml:space="preserve">archéologie considèrent la falsafa et la scolastique à travers une nouvelle perspective </w:t>
      </w:r>
      <w:r w:rsidR="005E6DBF" w:rsidRPr="00D67DD6">
        <w:rPr>
          <w:noProof w:val="0"/>
          <w:lang w:val="fr-FR"/>
        </w:rPr>
        <w:t xml:space="preserve">de compréhension </w:t>
      </w:r>
      <w:r w:rsidRPr="00D67DD6">
        <w:rPr>
          <w:noProof w:val="0"/>
          <w:lang w:val="fr-FR"/>
        </w:rPr>
        <w:t>(</w:t>
      </w:r>
      <w:r w:rsidRPr="00D67DD6">
        <w:rPr>
          <w:i/>
          <w:noProof w:val="0"/>
          <w:lang w:val="fr-FR"/>
        </w:rPr>
        <w:t>Vor-blickbahn</w:t>
      </w:r>
      <w:r w:rsidR="00464293" w:rsidRPr="00D67DD6">
        <w:rPr>
          <w:i/>
          <w:noProof w:val="0"/>
          <w:lang w:val="fr-FR"/>
        </w:rPr>
        <w:fldChar w:fldCharType="begin"/>
      </w:r>
      <w:r w:rsidR="00464293" w:rsidRPr="00D67DD6">
        <w:rPr>
          <w:noProof w:val="0"/>
          <w:lang w:val="fr-FR"/>
        </w:rPr>
        <w:instrText xml:space="preserve"> XE "</w:instrText>
      </w:r>
      <w:r w:rsidR="00464293" w:rsidRPr="00D67DD6">
        <w:rPr>
          <w:i/>
          <w:noProof w:val="0"/>
          <w:lang w:val="fr-FR"/>
        </w:rPr>
        <w:instrText>Vor-blickbahn</w:instrText>
      </w:r>
      <w:r w:rsidR="00464293" w:rsidRPr="00D67DD6">
        <w:rPr>
          <w:noProof w:val="0"/>
          <w:lang w:val="fr-FR"/>
        </w:rPr>
        <w:instrText xml:space="preserve">" </w:instrText>
      </w:r>
      <w:r w:rsidR="00464293" w:rsidRPr="00D67DD6">
        <w:rPr>
          <w:i/>
          <w:noProof w:val="0"/>
          <w:lang w:val="fr-FR"/>
        </w:rPr>
        <w:fldChar w:fldCharType="end"/>
      </w:r>
      <w:r w:rsidRPr="00D67DD6">
        <w:rPr>
          <w:noProof w:val="0"/>
          <w:lang w:val="fr-FR"/>
        </w:rPr>
        <w:t>), qui s</w:t>
      </w:r>
      <w:r w:rsidR="00741149" w:rsidRPr="00D67DD6">
        <w:rPr>
          <w:noProof w:val="0"/>
          <w:lang w:val="fr-FR"/>
        </w:rPr>
        <w:t>’</w:t>
      </w:r>
      <w:r w:rsidRPr="00D67DD6">
        <w:rPr>
          <w:noProof w:val="0"/>
          <w:lang w:val="fr-FR"/>
        </w:rPr>
        <w:t>établit en dehors de la substance toujours changeante. Dans l</w:t>
      </w:r>
      <w:r w:rsidR="00741149" w:rsidRPr="00D67DD6">
        <w:rPr>
          <w:noProof w:val="0"/>
          <w:lang w:val="fr-FR"/>
        </w:rPr>
        <w:t>’</w:t>
      </w:r>
      <w:r w:rsidRPr="00D67DD6">
        <w:rPr>
          <w:noProof w:val="0"/>
          <w:lang w:val="fr-FR"/>
        </w:rPr>
        <w:t>émergence de l</w:t>
      </w:r>
      <w:r w:rsidR="00741149" w:rsidRPr="00D67DD6">
        <w:rPr>
          <w:noProof w:val="0"/>
          <w:lang w:val="fr-FR"/>
        </w:rPr>
        <w:t>’</w:t>
      </w:r>
      <w:r w:rsidR="005E6DBF" w:rsidRPr="00D67DD6">
        <w:rPr>
          <w:noProof w:val="0"/>
          <w:lang w:val="fr-FR"/>
        </w:rPr>
        <w:t xml:space="preserve">existant </w:t>
      </w:r>
      <w:r w:rsidRPr="00D67DD6">
        <w:rPr>
          <w:noProof w:val="0"/>
          <w:lang w:val="fr-FR"/>
        </w:rPr>
        <w:t xml:space="preserve">objectif </w:t>
      </w:r>
      <w:r w:rsidR="007A30A3" w:rsidRPr="00D67DD6">
        <w:rPr>
          <w:noProof w:val="0"/>
          <w:lang w:val="fr-FR"/>
        </w:rPr>
        <w:t>qui</w:t>
      </w:r>
      <w:r w:rsidR="005961E5" w:rsidRPr="00D67DD6">
        <w:rPr>
          <w:noProof w:val="0"/>
          <w:lang w:val="fr-FR"/>
        </w:rPr>
        <w:t xml:space="preserve"> resurgit </w:t>
      </w:r>
      <w:r w:rsidRPr="00D67DD6">
        <w:rPr>
          <w:noProof w:val="0"/>
          <w:lang w:val="fr-FR"/>
        </w:rPr>
        <w:t>dans la nouvelle métaphysique</w:t>
      </w:r>
      <w:r w:rsidR="007A30A3" w:rsidRPr="00D67DD6">
        <w:rPr>
          <w:noProof w:val="0"/>
          <w:lang w:val="fr-FR"/>
        </w:rPr>
        <w:t xml:space="preserve"> (</w:t>
      </w:r>
      <w:r w:rsidR="007A30A3" w:rsidRPr="00D67DD6">
        <w:rPr>
          <w:i/>
          <w:noProof w:val="0"/>
          <w:lang w:val="fr-FR"/>
        </w:rPr>
        <w:t>Beginn</w:t>
      </w:r>
      <w:r w:rsidR="007A30A3" w:rsidRPr="00D67DD6">
        <w:rPr>
          <w:noProof w:val="0"/>
          <w:lang w:val="fr-FR"/>
        </w:rPr>
        <w:t>)</w:t>
      </w:r>
      <w:r w:rsidRPr="00D67DD6">
        <w:rPr>
          <w:noProof w:val="0"/>
          <w:lang w:val="fr-FR"/>
        </w:rPr>
        <w:t xml:space="preserve">, </w:t>
      </w:r>
      <w:r w:rsidR="005E6DBF" w:rsidRPr="00D67DD6">
        <w:rPr>
          <w:noProof w:val="0"/>
          <w:lang w:val="fr-FR"/>
        </w:rPr>
        <w:t xml:space="preserve">son </w:t>
      </w:r>
      <w:r w:rsidR="00AC47BA" w:rsidRPr="00D67DD6">
        <w:rPr>
          <w:noProof w:val="0"/>
          <w:lang w:val="fr-FR"/>
        </w:rPr>
        <w:t>ét</w:t>
      </w:r>
      <w:r w:rsidR="00764F90" w:rsidRPr="00D67DD6">
        <w:rPr>
          <w:noProof w:val="0"/>
          <w:lang w:val="fr-FR"/>
        </w:rPr>
        <w:t xml:space="preserve">at </w:t>
      </w:r>
      <w:r w:rsidR="00A126F6" w:rsidRPr="00D67DD6">
        <w:rPr>
          <w:noProof w:val="0"/>
          <w:lang w:val="fr-FR"/>
        </w:rPr>
        <w:t xml:space="preserve">primordial </w:t>
      </w:r>
      <w:r w:rsidR="007A30A3" w:rsidRPr="00D67DD6">
        <w:rPr>
          <w:noProof w:val="0"/>
          <w:lang w:val="fr-FR"/>
        </w:rPr>
        <w:t>peut être observé (</w:t>
      </w:r>
      <w:r w:rsidR="007A30A3" w:rsidRPr="00D67DD6">
        <w:rPr>
          <w:i/>
          <w:noProof w:val="0"/>
          <w:lang w:val="fr-FR"/>
        </w:rPr>
        <w:t>Anfang</w:t>
      </w:r>
      <w:r w:rsidR="007A30A3" w:rsidRPr="00D67DD6">
        <w:rPr>
          <w:noProof w:val="0"/>
          <w:lang w:val="fr-FR"/>
        </w:rPr>
        <w:t>)</w:t>
      </w:r>
      <w:r w:rsidRPr="00D67DD6">
        <w:rPr>
          <w:noProof w:val="0"/>
          <w:lang w:val="fr-FR"/>
        </w:rPr>
        <w:t>. L</w:t>
      </w:r>
      <w:r w:rsidR="00741149" w:rsidRPr="00D67DD6">
        <w:rPr>
          <w:noProof w:val="0"/>
          <w:lang w:val="fr-FR"/>
        </w:rPr>
        <w:t>’</w:t>
      </w:r>
      <w:r w:rsidRPr="00D67DD6">
        <w:rPr>
          <w:noProof w:val="0"/>
          <w:lang w:val="fr-FR"/>
        </w:rPr>
        <w:t>interprétation commence dans l</w:t>
      </w:r>
      <w:r w:rsidR="00741149" w:rsidRPr="00D67DD6">
        <w:rPr>
          <w:noProof w:val="0"/>
          <w:lang w:val="fr-FR"/>
        </w:rPr>
        <w:t>’</w:t>
      </w:r>
      <w:r w:rsidRPr="00D67DD6">
        <w:rPr>
          <w:noProof w:val="0"/>
          <w:lang w:val="fr-FR"/>
        </w:rPr>
        <w:t>obscurité objective donnée par le début oublié et refoulé de l</w:t>
      </w:r>
      <w:r w:rsidR="00741149" w:rsidRPr="00D67DD6">
        <w:rPr>
          <w:noProof w:val="0"/>
          <w:lang w:val="fr-FR"/>
        </w:rPr>
        <w:t>’</w:t>
      </w:r>
      <w:r w:rsidRPr="00D67DD6">
        <w:rPr>
          <w:noProof w:val="0"/>
          <w:lang w:val="fr-FR"/>
        </w:rPr>
        <w:t>objectivité. Cette perspective socratique oriente le chemin de la vision vers des textes choisis. Ils montrent quelque chose qui ne peut être vu directement. Le dé</w:t>
      </w:r>
      <w:r w:rsidR="00900A63" w:rsidRPr="00D67DD6">
        <w:rPr>
          <w:noProof w:val="0"/>
          <w:lang w:val="fr-FR"/>
        </w:rPr>
        <w:t xml:space="preserve">but de </w:t>
      </w:r>
      <w:r w:rsidR="006B1C61" w:rsidRPr="00D67DD6">
        <w:rPr>
          <w:noProof w:val="0"/>
          <w:lang w:val="fr-FR"/>
        </w:rPr>
        <w:t xml:space="preserve">modernité doit être interprété </w:t>
      </w:r>
      <w:r w:rsidR="00935EE3" w:rsidRPr="00D67DD6">
        <w:rPr>
          <w:noProof w:val="0"/>
          <w:lang w:val="fr-FR"/>
        </w:rPr>
        <w:t xml:space="preserve">à partir de </w:t>
      </w:r>
      <w:r w:rsidRPr="00D67DD6">
        <w:rPr>
          <w:noProof w:val="0"/>
          <w:lang w:val="fr-FR"/>
        </w:rPr>
        <w:t>position excentrique de la vérité donnée en dehors de l</w:t>
      </w:r>
      <w:r w:rsidR="00741149" w:rsidRPr="00D67DD6">
        <w:rPr>
          <w:noProof w:val="0"/>
          <w:lang w:val="fr-FR"/>
        </w:rPr>
        <w:t>’</w:t>
      </w:r>
      <w:r w:rsidRPr="00D67DD6">
        <w:rPr>
          <w:noProof w:val="0"/>
          <w:lang w:val="fr-FR"/>
        </w:rPr>
        <w:t>exactitude objective. L</w:t>
      </w:r>
      <w:r w:rsidR="00741149" w:rsidRPr="00D67DD6">
        <w:rPr>
          <w:noProof w:val="0"/>
          <w:lang w:val="fr-FR"/>
        </w:rPr>
        <w:t>’</w:t>
      </w:r>
      <w:r w:rsidRPr="00D67DD6">
        <w:rPr>
          <w:noProof w:val="0"/>
          <w:lang w:val="fr-FR"/>
        </w:rPr>
        <w:t>herméneutique se situe dans l</w:t>
      </w:r>
      <w:r w:rsidR="00741149" w:rsidRPr="00D67DD6">
        <w:rPr>
          <w:noProof w:val="0"/>
          <w:lang w:val="fr-FR"/>
        </w:rPr>
        <w:t>’</w:t>
      </w:r>
      <w:r w:rsidRPr="00D67DD6">
        <w:rPr>
          <w:noProof w:val="0"/>
          <w:lang w:val="fr-FR"/>
        </w:rPr>
        <w:t>espace d</w:t>
      </w:r>
      <w:r w:rsidR="00741149" w:rsidRPr="00D67DD6">
        <w:rPr>
          <w:noProof w:val="0"/>
          <w:lang w:val="fr-FR"/>
        </w:rPr>
        <w:t>’</w:t>
      </w:r>
      <w:r w:rsidRPr="00D67DD6">
        <w:rPr>
          <w:noProof w:val="0"/>
          <w:lang w:val="fr-FR"/>
        </w:rPr>
        <w:t xml:space="preserve">une manifestation de la vérité comme </w:t>
      </w:r>
      <w:r w:rsidR="00B62B0E" w:rsidRPr="00D67DD6">
        <w:rPr>
          <w:i/>
          <w:noProof w:val="0"/>
          <w:lang w:val="fr-FR"/>
        </w:rPr>
        <w:t>Lichtung</w:t>
      </w:r>
      <w:r w:rsidR="00B62B0E" w:rsidRPr="00D67DD6">
        <w:rPr>
          <w:noProof w:val="0"/>
          <w:lang w:val="fr-FR"/>
        </w:rPr>
        <w:t xml:space="preserve"> </w:t>
      </w:r>
      <w:r w:rsidRPr="00D67DD6">
        <w:rPr>
          <w:noProof w:val="0"/>
          <w:lang w:val="fr-FR"/>
        </w:rPr>
        <w:t>pythique. Nous devons lire les textes métaphysiques comme un oracle philosophique</w:t>
      </w:r>
      <w:r w:rsidR="00271348" w:rsidRPr="00D67DD6">
        <w:rPr>
          <w:noProof w:val="0"/>
          <w:lang w:val="fr-FR"/>
        </w:rPr>
        <w:t xml:space="preserve">. Il </w:t>
      </w:r>
      <w:r w:rsidRPr="00D67DD6">
        <w:rPr>
          <w:noProof w:val="0"/>
          <w:lang w:val="fr-FR"/>
        </w:rPr>
        <w:t xml:space="preserve">prophétise la vérité et la non-vérité de </w:t>
      </w:r>
      <w:r w:rsidR="00EC384E" w:rsidRPr="00D67DD6">
        <w:rPr>
          <w:noProof w:val="0"/>
          <w:lang w:val="fr-FR"/>
        </w:rPr>
        <w:t>l’existant du troisième genre</w:t>
      </w:r>
      <w:r w:rsidRPr="00D67DD6">
        <w:rPr>
          <w:noProof w:val="0"/>
          <w:lang w:val="fr-FR"/>
        </w:rPr>
        <w:t>. Le plus sage de tous les hommes, Socrate,</w:t>
      </w:r>
      <w:r w:rsidR="005E6DBF" w:rsidRPr="00D67DD6">
        <w:rPr>
          <w:noProof w:val="0"/>
          <w:lang w:val="fr-FR"/>
        </w:rPr>
        <w:t xml:space="preserve"> </w:t>
      </w:r>
      <w:r w:rsidRPr="00D67DD6">
        <w:rPr>
          <w:noProof w:val="0"/>
          <w:lang w:val="fr-FR"/>
        </w:rPr>
        <w:t>pratiqu</w:t>
      </w:r>
      <w:r w:rsidR="005E6DBF" w:rsidRPr="00D67DD6">
        <w:rPr>
          <w:noProof w:val="0"/>
          <w:lang w:val="fr-FR"/>
        </w:rPr>
        <w:t>a</w:t>
      </w:r>
      <w:r w:rsidRPr="00D67DD6">
        <w:rPr>
          <w:noProof w:val="0"/>
          <w:lang w:val="fr-FR"/>
        </w:rPr>
        <w:t xml:space="preserve"> toute sa vie une sémantique similaire à l</w:t>
      </w:r>
      <w:r w:rsidR="00741149" w:rsidRPr="00D67DD6">
        <w:rPr>
          <w:noProof w:val="0"/>
          <w:lang w:val="fr-FR"/>
        </w:rPr>
        <w:t>’</w:t>
      </w:r>
      <w:r w:rsidRPr="00D67DD6">
        <w:rPr>
          <w:noProof w:val="0"/>
          <w:lang w:val="fr-FR"/>
        </w:rPr>
        <w:t xml:space="preserve">égard </w:t>
      </w:r>
      <w:r w:rsidRPr="00D67DD6">
        <w:rPr>
          <w:noProof w:val="0"/>
          <w:lang w:val="fr-FR"/>
        </w:rPr>
        <w:lastRenderedPageBreak/>
        <w:t>de l</w:t>
      </w:r>
      <w:r w:rsidR="00741149" w:rsidRPr="00D67DD6">
        <w:rPr>
          <w:noProof w:val="0"/>
          <w:lang w:val="fr-FR"/>
        </w:rPr>
        <w:t>’</w:t>
      </w:r>
      <w:r w:rsidRPr="00D67DD6">
        <w:rPr>
          <w:noProof w:val="0"/>
          <w:lang w:val="fr-FR"/>
        </w:rPr>
        <w:t>oracle de Delphes. L</w:t>
      </w:r>
      <w:r w:rsidR="00741149" w:rsidRPr="00D67DD6">
        <w:rPr>
          <w:noProof w:val="0"/>
          <w:lang w:val="fr-FR"/>
        </w:rPr>
        <w:t>’</w:t>
      </w:r>
      <w:r w:rsidRPr="00D67DD6">
        <w:rPr>
          <w:noProof w:val="0"/>
          <w:lang w:val="fr-FR"/>
        </w:rPr>
        <w:t>ipséité du Socrate chercheur est passée dans l</w:t>
      </w:r>
      <w:r w:rsidR="00741149" w:rsidRPr="00D67DD6">
        <w:rPr>
          <w:noProof w:val="0"/>
          <w:lang w:val="fr-FR"/>
        </w:rPr>
        <w:t>’</w:t>
      </w:r>
      <w:r w:rsidRPr="00D67DD6">
        <w:rPr>
          <w:noProof w:val="0"/>
          <w:lang w:val="fr-FR"/>
        </w:rPr>
        <w:t>identité métaphysique de son simulacre académique.</w:t>
      </w:r>
      <w:r w:rsidR="00B71E94" w:rsidRPr="00D67DD6">
        <w:rPr>
          <w:noProof w:val="0"/>
          <w:lang w:val="fr-FR"/>
        </w:rPr>
        <w:t xml:space="preserve"> Socrate académique ne suit aucun signe divin, puisqu</w:t>
      </w:r>
      <w:r w:rsidR="00E6756C" w:rsidRPr="00D67DD6">
        <w:rPr>
          <w:noProof w:val="0"/>
          <w:lang w:val="fr-FR"/>
        </w:rPr>
        <w:t>’</w:t>
      </w:r>
      <w:r w:rsidR="00B71E94" w:rsidRPr="00D67DD6">
        <w:rPr>
          <w:noProof w:val="0"/>
          <w:lang w:val="fr-FR"/>
        </w:rPr>
        <w:t>il est objectivement aveugle comme Œdipe</w:t>
      </w:r>
      <w:r w:rsidR="00E6756C" w:rsidRPr="00D67DD6">
        <w:rPr>
          <w:noProof w:val="0"/>
          <w:lang w:val="fr-FR"/>
        </w:rPr>
        <w:t> </w:t>
      </w:r>
      <w:r w:rsidR="00B71E94" w:rsidRPr="00D67DD6">
        <w:rPr>
          <w:noProof w:val="0"/>
          <w:lang w:val="fr-FR"/>
        </w:rPr>
        <w:t>; il</w:t>
      </w:r>
      <w:r w:rsidR="00A97C5B" w:rsidRPr="00D67DD6">
        <w:rPr>
          <w:noProof w:val="0"/>
          <w:lang w:val="fr-FR"/>
        </w:rPr>
        <w:t xml:space="preserve"> proclame donc sa propre vérité, celle </w:t>
      </w:r>
      <w:r w:rsidR="00B71E94" w:rsidRPr="00D67DD6">
        <w:rPr>
          <w:noProof w:val="0"/>
          <w:lang w:val="fr-FR"/>
        </w:rPr>
        <w:t xml:space="preserve">des faits subjectifs. </w:t>
      </w:r>
      <w:r w:rsidRPr="00D67DD6">
        <w:rPr>
          <w:noProof w:val="0"/>
          <w:lang w:val="fr-FR"/>
        </w:rPr>
        <w:t xml:space="preserve">La justification méthodologique de la voie archaïque de la vision et de la voie de la sagesse a été fournie par les termes </w:t>
      </w:r>
      <w:r w:rsidRPr="00D67DD6">
        <w:rPr>
          <w:i/>
          <w:noProof w:val="0"/>
          <w:lang w:val="fr-FR"/>
        </w:rPr>
        <w:t>Irre</w:t>
      </w:r>
      <w:r w:rsidRPr="00D67DD6">
        <w:rPr>
          <w:noProof w:val="0"/>
          <w:lang w:val="fr-FR"/>
        </w:rPr>
        <w:t xml:space="preserve"> et </w:t>
      </w:r>
      <w:r w:rsidRPr="00D67DD6">
        <w:rPr>
          <w:i/>
          <w:noProof w:val="0"/>
          <w:lang w:val="fr-FR"/>
        </w:rPr>
        <w:t>Irrtum</w:t>
      </w:r>
      <w:r w:rsidRPr="00D67DD6">
        <w:rPr>
          <w:noProof w:val="0"/>
          <w:lang w:val="fr-FR"/>
        </w:rPr>
        <w:t xml:space="preserve"> de Heidegger. Ce qui est objectivement </w:t>
      </w:r>
      <w:r w:rsidR="007848D1" w:rsidRPr="00D67DD6">
        <w:rPr>
          <w:noProof w:val="0"/>
          <w:lang w:val="fr-FR"/>
        </w:rPr>
        <w:t xml:space="preserve">donné </w:t>
      </w:r>
      <w:r w:rsidRPr="00D67DD6">
        <w:rPr>
          <w:noProof w:val="0"/>
          <w:lang w:val="fr-FR"/>
        </w:rPr>
        <w:t>(c</w:t>
      </w:r>
      <w:r w:rsidR="00741149" w:rsidRPr="00D67DD6">
        <w:rPr>
          <w:noProof w:val="0"/>
          <w:lang w:val="fr-FR"/>
        </w:rPr>
        <w:t>’</w:t>
      </w:r>
      <w:r w:rsidRPr="00D67DD6">
        <w:rPr>
          <w:noProof w:val="0"/>
          <w:lang w:val="fr-FR"/>
        </w:rPr>
        <w:t xml:space="preserve">est-à-dire </w:t>
      </w:r>
      <w:r w:rsidR="00271348" w:rsidRPr="00D67DD6">
        <w:rPr>
          <w:noProof w:val="0"/>
          <w:lang w:val="fr-FR"/>
        </w:rPr>
        <w:t>à la manière o</w:t>
      </w:r>
      <w:r w:rsidRPr="00D67DD6">
        <w:rPr>
          <w:noProof w:val="0"/>
          <w:lang w:val="fr-FR"/>
        </w:rPr>
        <w:t>ntiqu</w:t>
      </w:r>
      <w:r w:rsidR="00271348" w:rsidRPr="00D67DD6">
        <w:rPr>
          <w:noProof w:val="0"/>
          <w:lang w:val="fr-FR"/>
        </w:rPr>
        <w:t>e</w:t>
      </w:r>
      <w:r w:rsidR="007848D1" w:rsidRPr="00D67DD6">
        <w:rPr>
          <w:noProof w:val="0"/>
          <w:lang w:val="fr-FR"/>
        </w:rPr>
        <w:t xml:space="preserve">), cela </w:t>
      </w:r>
      <w:r w:rsidRPr="00D67DD6">
        <w:rPr>
          <w:noProof w:val="0"/>
          <w:lang w:val="fr-FR"/>
        </w:rPr>
        <w:t xml:space="preserve">est fondamentalement différent de la manière ontologique par laquelle </w:t>
      </w:r>
      <w:r w:rsidR="00F43F0C" w:rsidRPr="00D67DD6">
        <w:rPr>
          <w:noProof w:val="0"/>
          <w:lang w:val="fr-FR"/>
        </w:rPr>
        <w:t>la chose e</w:t>
      </w:r>
      <w:r w:rsidRPr="00D67DD6">
        <w:rPr>
          <w:noProof w:val="0"/>
          <w:lang w:val="fr-FR"/>
        </w:rPr>
        <w:t>st donné</w:t>
      </w:r>
      <w:r w:rsidR="00F43F0C" w:rsidRPr="00D67DD6">
        <w:rPr>
          <w:noProof w:val="0"/>
          <w:lang w:val="fr-FR"/>
        </w:rPr>
        <w:t>e</w:t>
      </w:r>
      <w:r w:rsidRPr="00D67DD6">
        <w:rPr>
          <w:noProof w:val="0"/>
          <w:lang w:val="fr-FR"/>
        </w:rPr>
        <w:t>. Cette façon d</w:t>
      </w:r>
      <w:r w:rsidR="00741149" w:rsidRPr="00D67DD6">
        <w:rPr>
          <w:noProof w:val="0"/>
          <w:lang w:val="fr-FR"/>
        </w:rPr>
        <w:t>’</w:t>
      </w:r>
      <w:r w:rsidRPr="00D67DD6">
        <w:rPr>
          <w:noProof w:val="0"/>
          <w:lang w:val="fr-FR"/>
        </w:rPr>
        <w:t xml:space="preserve">interpréter </w:t>
      </w:r>
      <w:r w:rsidR="009A6E6D" w:rsidRPr="00D67DD6">
        <w:rPr>
          <w:noProof w:val="0"/>
          <w:lang w:val="fr-FR"/>
        </w:rPr>
        <w:t>l</w:t>
      </w:r>
      <w:r w:rsidR="009A6E6D" w:rsidRPr="00D67DD6">
        <w:rPr>
          <w:rFonts w:cs="Calibri"/>
          <w:noProof w:val="0"/>
          <w:lang w:val="fr-FR"/>
        </w:rPr>
        <w:t>’</w:t>
      </w:r>
      <w:r w:rsidR="009A6E6D" w:rsidRPr="00D67DD6">
        <w:rPr>
          <w:noProof w:val="0"/>
          <w:lang w:val="fr-FR"/>
        </w:rPr>
        <w:t xml:space="preserve">histoire positive </w:t>
      </w:r>
      <w:r w:rsidRPr="00D67DD6">
        <w:rPr>
          <w:noProof w:val="0"/>
          <w:lang w:val="fr-FR"/>
        </w:rPr>
        <w:t>respecte la différence entre la sagesse archaïque de la première philosophie, la comédie divine de la première métaphysique, la tragicomédie de la métaphysique postmoderne et la fin de la pensée sous la forme nihiliste de la déconstruction et des jeux de langage</w:t>
      </w:r>
      <w:r w:rsidR="00720A3C" w:rsidRPr="00D67DD6">
        <w:rPr>
          <w:noProof w:val="0"/>
          <w:lang w:val="fr-FR"/>
        </w:rPr>
        <w:t xml:space="preserve"> métaphorique</w:t>
      </w:r>
      <w:r w:rsidRPr="00D67DD6">
        <w:rPr>
          <w:noProof w:val="0"/>
          <w:lang w:val="fr-FR"/>
        </w:rPr>
        <w:t>. L</w:t>
      </w:r>
      <w:r w:rsidR="00741149" w:rsidRPr="00D67DD6">
        <w:rPr>
          <w:noProof w:val="0"/>
          <w:lang w:val="fr-FR"/>
        </w:rPr>
        <w:t>’</w:t>
      </w:r>
      <w:r w:rsidRPr="00D67DD6">
        <w:rPr>
          <w:noProof w:val="0"/>
          <w:lang w:val="fr-FR"/>
        </w:rPr>
        <w:t>interprétation critique explore la première phase lorsque l</w:t>
      </w:r>
      <w:r w:rsidR="00741149" w:rsidRPr="00D67DD6">
        <w:rPr>
          <w:noProof w:val="0"/>
          <w:lang w:val="fr-FR"/>
        </w:rPr>
        <w:t>’</w:t>
      </w:r>
      <w:r w:rsidR="00C75D68" w:rsidRPr="00D67DD6">
        <w:rPr>
          <w:noProof w:val="0"/>
          <w:lang w:val="fr-FR"/>
        </w:rPr>
        <w:t xml:space="preserve">existant </w:t>
      </w:r>
      <w:r w:rsidRPr="00D67DD6">
        <w:rPr>
          <w:noProof w:val="0"/>
          <w:lang w:val="fr-FR"/>
        </w:rPr>
        <w:t xml:space="preserve">métaphysique devient </w:t>
      </w:r>
      <w:r w:rsidR="00673ECB" w:rsidRPr="00D67DD6">
        <w:rPr>
          <w:noProof w:val="0"/>
          <w:lang w:val="fr-FR"/>
        </w:rPr>
        <w:t xml:space="preserve">un </w:t>
      </w:r>
      <w:r w:rsidR="00501AED" w:rsidRPr="00501AED">
        <w:rPr>
          <w:i/>
          <w:noProof w:val="0"/>
          <w:lang w:val="fr-FR"/>
        </w:rPr>
        <w:t>tertium ens</w:t>
      </w:r>
      <w:r w:rsidRPr="00D67DD6">
        <w:rPr>
          <w:noProof w:val="0"/>
          <w:lang w:val="fr-FR"/>
        </w:rPr>
        <w:t xml:space="preserve">. </w:t>
      </w:r>
      <w:r w:rsidR="00673ECB" w:rsidRPr="00D67DD6">
        <w:rPr>
          <w:noProof w:val="0"/>
          <w:lang w:val="fr-FR"/>
        </w:rPr>
        <w:t>Il s</w:t>
      </w:r>
      <w:r w:rsidR="00741149" w:rsidRPr="00D67DD6">
        <w:rPr>
          <w:noProof w:val="0"/>
          <w:lang w:val="fr-FR"/>
        </w:rPr>
        <w:t>’</w:t>
      </w:r>
      <w:r w:rsidR="00673ECB" w:rsidRPr="00D67DD6">
        <w:rPr>
          <w:noProof w:val="0"/>
          <w:lang w:val="fr-FR"/>
        </w:rPr>
        <w:t xml:space="preserve">agit de </w:t>
      </w:r>
      <w:r w:rsidRPr="00D67DD6">
        <w:rPr>
          <w:noProof w:val="0"/>
          <w:lang w:val="fr-FR"/>
        </w:rPr>
        <w:t>l</w:t>
      </w:r>
      <w:r w:rsidR="00741149" w:rsidRPr="00D67DD6">
        <w:rPr>
          <w:noProof w:val="0"/>
          <w:lang w:val="fr-FR"/>
        </w:rPr>
        <w:t>’</w:t>
      </w:r>
      <w:r w:rsidRPr="00D67DD6">
        <w:rPr>
          <w:noProof w:val="0"/>
          <w:lang w:val="fr-FR"/>
        </w:rPr>
        <w:t xml:space="preserve">approche classique </w:t>
      </w:r>
      <w:r w:rsidR="00673ECB" w:rsidRPr="00D67DD6">
        <w:rPr>
          <w:noProof w:val="0"/>
          <w:lang w:val="fr-FR"/>
        </w:rPr>
        <w:t xml:space="preserve">qui suit </w:t>
      </w:r>
      <w:r w:rsidR="001A2EB9" w:rsidRPr="00D67DD6">
        <w:rPr>
          <w:noProof w:val="0"/>
          <w:lang w:val="fr-FR"/>
        </w:rPr>
        <w:t xml:space="preserve">les </w:t>
      </w:r>
      <w:r w:rsidRPr="00D67DD6">
        <w:rPr>
          <w:noProof w:val="0"/>
          <w:lang w:val="fr-FR"/>
        </w:rPr>
        <w:t>oracle</w:t>
      </w:r>
      <w:r w:rsidR="001A2EB9" w:rsidRPr="00D67DD6">
        <w:rPr>
          <w:noProof w:val="0"/>
          <w:lang w:val="fr-FR"/>
        </w:rPr>
        <w:t>s</w:t>
      </w:r>
      <w:r w:rsidRPr="00D67DD6">
        <w:rPr>
          <w:noProof w:val="0"/>
          <w:lang w:val="fr-FR"/>
        </w:rPr>
        <w:t xml:space="preserve"> de Delphes, </w:t>
      </w:r>
      <w:r w:rsidR="001A2EB9" w:rsidRPr="00D67DD6">
        <w:rPr>
          <w:noProof w:val="0"/>
          <w:lang w:val="fr-FR"/>
        </w:rPr>
        <w:t xml:space="preserve">quand </w:t>
      </w:r>
      <w:r w:rsidRPr="00D67DD6">
        <w:rPr>
          <w:noProof w:val="0"/>
          <w:lang w:val="fr-FR"/>
        </w:rPr>
        <w:t>Apollon et les Muses révèlent simultanément l</w:t>
      </w:r>
      <w:r w:rsidR="00741149" w:rsidRPr="00D67DD6">
        <w:rPr>
          <w:noProof w:val="0"/>
          <w:lang w:val="fr-FR"/>
        </w:rPr>
        <w:t>’</w:t>
      </w:r>
      <w:r w:rsidRPr="00D67DD6">
        <w:rPr>
          <w:noProof w:val="0"/>
          <w:lang w:val="fr-FR"/>
        </w:rPr>
        <w:t>état des choses dans leur vérité et leur non-vérité. Le fou et le sage se distinguent par la manière dont ils interprètent l</w:t>
      </w:r>
      <w:r w:rsidR="00741149" w:rsidRPr="00D67DD6">
        <w:rPr>
          <w:noProof w:val="0"/>
          <w:lang w:val="fr-FR"/>
        </w:rPr>
        <w:t>’</w:t>
      </w:r>
      <w:r w:rsidRPr="00D67DD6">
        <w:rPr>
          <w:noProof w:val="0"/>
          <w:lang w:val="fr-FR"/>
        </w:rPr>
        <w:t>oracle. Les Muses maîtrisent l</w:t>
      </w:r>
      <w:r w:rsidR="00741149" w:rsidRPr="00D67DD6">
        <w:rPr>
          <w:noProof w:val="0"/>
          <w:lang w:val="fr-FR"/>
        </w:rPr>
        <w:t>’</w:t>
      </w:r>
      <w:r w:rsidRPr="00D67DD6">
        <w:rPr>
          <w:noProof w:val="0"/>
          <w:lang w:val="fr-FR"/>
        </w:rPr>
        <w:t>art de guider le sage et de confondre le fou. Dante</w:t>
      </w:r>
      <w:r w:rsidR="00464293" w:rsidRPr="00D67DD6">
        <w:rPr>
          <w:noProof w:val="0"/>
          <w:lang w:val="fr-FR"/>
        </w:rPr>
        <w:fldChar w:fldCharType="begin"/>
      </w:r>
      <w:r w:rsidR="00464293" w:rsidRPr="00D67DD6">
        <w:rPr>
          <w:noProof w:val="0"/>
          <w:lang w:val="fr-FR"/>
        </w:rPr>
        <w:instrText xml:space="preserve"> XE "Dante, A." </w:instrText>
      </w:r>
      <w:r w:rsidR="00464293" w:rsidRPr="00D67DD6">
        <w:rPr>
          <w:noProof w:val="0"/>
          <w:lang w:val="fr-FR"/>
        </w:rPr>
        <w:fldChar w:fldCharType="end"/>
      </w:r>
      <w:r w:rsidRPr="00D67DD6">
        <w:rPr>
          <w:noProof w:val="0"/>
          <w:lang w:val="fr-FR"/>
        </w:rPr>
        <w:t xml:space="preserve"> </w:t>
      </w:r>
      <w:r w:rsidR="00C75D68" w:rsidRPr="00D67DD6">
        <w:rPr>
          <w:noProof w:val="0"/>
          <w:lang w:val="fr-FR"/>
        </w:rPr>
        <w:t xml:space="preserve">écrivit </w:t>
      </w:r>
      <w:r w:rsidR="00781623" w:rsidRPr="00D67DD6">
        <w:rPr>
          <w:noProof w:val="0"/>
          <w:lang w:val="fr-FR"/>
        </w:rPr>
        <w:t>son chef-d’œuvre « </w:t>
      </w:r>
      <w:r w:rsidR="00781623" w:rsidRPr="00D67DD6">
        <w:rPr>
          <w:i/>
          <w:noProof w:val="0"/>
          <w:lang w:val="fr-FR"/>
        </w:rPr>
        <w:t>La Divine Comédie </w:t>
      </w:r>
      <w:r w:rsidR="00781623" w:rsidRPr="00D67DD6">
        <w:rPr>
          <w:noProof w:val="0"/>
          <w:lang w:val="fr-FR"/>
        </w:rPr>
        <w:t>»</w:t>
      </w:r>
      <w:r w:rsidR="0088117C" w:rsidRPr="00D67DD6">
        <w:rPr>
          <w:i/>
          <w:noProof w:val="0"/>
          <w:lang w:val="fr-FR"/>
        </w:rPr>
        <w:t xml:space="preserve"> </w:t>
      </w:r>
      <w:r w:rsidRPr="00D67DD6">
        <w:rPr>
          <w:noProof w:val="0"/>
          <w:lang w:val="fr-FR"/>
        </w:rPr>
        <w:t>sous la direction des Muses et l</w:t>
      </w:r>
      <w:r w:rsidR="00741149" w:rsidRPr="00D67DD6">
        <w:rPr>
          <w:noProof w:val="0"/>
          <w:lang w:val="fr-FR"/>
        </w:rPr>
        <w:t>’</w:t>
      </w:r>
      <w:r w:rsidRPr="00D67DD6">
        <w:rPr>
          <w:noProof w:val="0"/>
          <w:lang w:val="fr-FR"/>
        </w:rPr>
        <w:t>herméneutique essaie de la reproduire par son propre art. Le poète florentin joue un rôle important dans la comédie divine parce qu</w:t>
      </w:r>
      <w:r w:rsidR="00741149" w:rsidRPr="00D67DD6">
        <w:rPr>
          <w:noProof w:val="0"/>
          <w:lang w:val="fr-FR"/>
        </w:rPr>
        <w:t>’</w:t>
      </w:r>
      <w:r w:rsidRPr="00D67DD6">
        <w:rPr>
          <w:noProof w:val="0"/>
          <w:lang w:val="fr-FR"/>
        </w:rPr>
        <w:t>il a vu la métaphysique moderne à ses débuts d</w:t>
      </w:r>
      <w:r w:rsidR="00741149" w:rsidRPr="00D67DD6">
        <w:rPr>
          <w:noProof w:val="0"/>
          <w:lang w:val="fr-FR"/>
        </w:rPr>
        <w:t>’</w:t>
      </w:r>
      <w:r w:rsidRPr="00D67DD6">
        <w:rPr>
          <w:noProof w:val="0"/>
          <w:lang w:val="fr-FR"/>
        </w:rPr>
        <w:t xml:space="preserve">une manière musicale. </w:t>
      </w:r>
      <w:r w:rsidR="004D3516" w:rsidRPr="00D67DD6">
        <w:rPr>
          <w:noProof w:val="0"/>
          <w:lang w:val="fr-FR"/>
        </w:rPr>
        <w:t xml:space="preserve">L’étude examine la signification de la comédie philosophique et de la tragicomédie à travers l’émergence de l’objectivité. </w:t>
      </w:r>
      <w:r w:rsidRPr="00D67DD6">
        <w:rPr>
          <w:noProof w:val="0"/>
          <w:lang w:val="fr-FR"/>
        </w:rPr>
        <w:t>L</w:t>
      </w:r>
      <w:r w:rsidR="00741149" w:rsidRPr="00D67DD6">
        <w:rPr>
          <w:noProof w:val="0"/>
          <w:lang w:val="fr-FR"/>
        </w:rPr>
        <w:t>’</w:t>
      </w:r>
      <w:r w:rsidRPr="00D67DD6">
        <w:rPr>
          <w:noProof w:val="0"/>
          <w:lang w:val="fr-FR"/>
        </w:rPr>
        <w:t xml:space="preserve">archéologie interprète la manière dont les différentes formes de </w:t>
      </w:r>
      <w:r w:rsidR="00501AED" w:rsidRPr="00501AED">
        <w:rPr>
          <w:i/>
          <w:noProof w:val="0"/>
          <w:lang w:val="fr-FR"/>
        </w:rPr>
        <w:t>tertium ens</w:t>
      </w:r>
      <w:r w:rsidRPr="00D67DD6">
        <w:rPr>
          <w:noProof w:val="0"/>
          <w:lang w:val="fr-FR"/>
        </w:rPr>
        <w:t xml:space="preserve"> ont conduit à la création de telle ou telle conception de l</w:t>
      </w:r>
      <w:r w:rsidR="00741149" w:rsidRPr="00D67DD6">
        <w:rPr>
          <w:noProof w:val="0"/>
          <w:lang w:val="fr-FR"/>
        </w:rPr>
        <w:t>’</w:t>
      </w:r>
      <w:r w:rsidRPr="00D67DD6">
        <w:rPr>
          <w:noProof w:val="0"/>
          <w:lang w:val="fr-FR"/>
        </w:rPr>
        <w:t>objectivité. Chaque nouv</w:t>
      </w:r>
      <w:r w:rsidR="00E90FBE" w:rsidRPr="00D67DD6">
        <w:rPr>
          <w:noProof w:val="0"/>
          <w:lang w:val="fr-FR"/>
        </w:rPr>
        <w:t>elle forme de clarté eidétique</w:t>
      </w:r>
      <w:r w:rsidRPr="00D67DD6">
        <w:rPr>
          <w:noProof w:val="0"/>
          <w:lang w:val="fr-FR"/>
        </w:rPr>
        <w:t xml:space="preserve"> fait </w:t>
      </w:r>
      <w:r w:rsidR="00C75D68" w:rsidRPr="00D67DD6">
        <w:rPr>
          <w:noProof w:val="0"/>
          <w:lang w:val="fr-FR"/>
        </w:rPr>
        <w:t>disparaitre</w:t>
      </w:r>
      <w:r w:rsidRPr="00D67DD6">
        <w:rPr>
          <w:noProof w:val="0"/>
          <w:lang w:val="fr-FR"/>
        </w:rPr>
        <w:t xml:space="preserve"> le sens original des disputes qui étaient </w:t>
      </w:r>
      <w:r w:rsidR="00DE7F9A" w:rsidRPr="00D67DD6">
        <w:rPr>
          <w:noProof w:val="0"/>
          <w:lang w:val="fr-FR"/>
        </w:rPr>
        <w:t xml:space="preserve">encore </w:t>
      </w:r>
      <w:r w:rsidRPr="00D67DD6">
        <w:rPr>
          <w:noProof w:val="0"/>
          <w:lang w:val="fr-FR"/>
        </w:rPr>
        <w:t xml:space="preserve">présentes au départ. La dissolution </w:t>
      </w:r>
      <w:r w:rsidR="00AF7D53" w:rsidRPr="00D67DD6">
        <w:rPr>
          <w:noProof w:val="0"/>
          <w:lang w:val="fr-FR"/>
        </w:rPr>
        <w:t>des formes précédentes de</w:t>
      </w:r>
      <w:r w:rsidRPr="00D67DD6">
        <w:rPr>
          <w:noProof w:val="0"/>
          <w:lang w:val="fr-FR"/>
        </w:rPr>
        <w:t xml:space="preserve"> </w:t>
      </w:r>
      <w:r w:rsidR="00501AED" w:rsidRPr="00501AED">
        <w:rPr>
          <w:i/>
          <w:noProof w:val="0"/>
          <w:lang w:val="fr-FR"/>
        </w:rPr>
        <w:t>tertium ens</w:t>
      </w:r>
      <w:r w:rsidRPr="00D67DD6">
        <w:rPr>
          <w:noProof w:val="0"/>
          <w:lang w:val="fr-FR"/>
        </w:rPr>
        <w:t xml:space="preserve"> se rapporte à la présence non dissimulée de la substance. C</w:t>
      </w:r>
      <w:r w:rsidR="00930254" w:rsidRPr="00D67DD6">
        <w:rPr>
          <w:noProof w:val="0"/>
          <w:lang w:val="fr-FR"/>
        </w:rPr>
        <w:t xml:space="preserve">ela fait </w:t>
      </w:r>
      <w:r w:rsidRPr="00D67DD6">
        <w:rPr>
          <w:noProof w:val="0"/>
          <w:lang w:val="fr-FR"/>
        </w:rPr>
        <w:t>depuis Aristote une manière éminente de la présence d</w:t>
      </w:r>
      <w:r w:rsidR="00741149" w:rsidRPr="00D67DD6">
        <w:rPr>
          <w:noProof w:val="0"/>
          <w:lang w:val="fr-FR"/>
        </w:rPr>
        <w:t>’</w:t>
      </w:r>
      <w:r w:rsidR="00165D53" w:rsidRPr="00D67DD6">
        <w:rPr>
          <w:noProof w:val="0"/>
          <w:lang w:val="fr-FR"/>
        </w:rPr>
        <w:t xml:space="preserve">un </w:t>
      </w:r>
      <w:r w:rsidR="00C75D68" w:rsidRPr="00D67DD6">
        <w:rPr>
          <w:noProof w:val="0"/>
          <w:lang w:val="fr-FR"/>
        </w:rPr>
        <w:t xml:space="preserve">existant </w:t>
      </w:r>
      <w:r w:rsidRPr="00D67DD6">
        <w:rPr>
          <w:noProof w:val="0"/>
          <w:lang w:val="fr-FR"/>
        </w:rPr>
        <w:t>ind</w:t>
      </w:r>
      <w:r w:rsidR="008D2AAE" w:rsidRPr="00D67DD6">
        <w:rPr>
          <w:noProof w:val="0"/>
          <w:lang w:val="fr-FR"/>
        </w:rPr>
        <w:t>ividuel. Les formes explorées de</w:t>
      </w:r>
      <w:r w:rsidRPr="00D67DD6">
        <w:rPr>
          <w:noProof w:val="0"/>
          <w:lang w:val="fr-FR"/>
        </w:rPr>
        <w:t xml:space="preserve"> </w:t>
      </w:r>
      <w:r w:rsidR="00501AED" w:rsidRPr="00501AED">
        <w:rPr>
          <w:i/>
          <w:noProof w:val="0"/>
          <w:lang w:val="fr-FR"/>
        </w:rPr>
        <w:t>tertium ens</w:t>
      </w:r>
      <w:r w:rsidRPr="00D67DD6">
        <w:rPr>
          <w:noProof w:val="0"/>
          <w:lang w:val="fr-FR"/>
        </w:rPr>
        <w:t xml:space="preserve"> n</w:t>
      </w:r>
      <w:r w:rsidR="00741149" w:rsidRPr="00D67DD6">
        <w:rPr>
          <w:noProof w:val="0"/>
          <w:lang w:val="fr-FR"/>
        </w:rPr>
        <w:t>’</w:t>
      </w:r>
      <w:r w:rsidRPr="00D67DD6">
        <w:rPr>
          <w:noProof w:val="0"/>
          <w:lang w:val="fr-FR"/>
        </w:rPr>
        <w:t>existent pas du tout objectivement, car elles n</w:t>
      </w:r>
      <w:r w:rsidR="00741149" w:rsidRPr="00D67DD6">
        <w:rPr>
          <w:noProof w:val="0"/>
          <w:lang w:val="fr-FR"/>
        </w:rPr>
        <w:t>’</w:t>
      </w:r>
      <w:r w:rsidRPr="00D67DD6">
        <w:rPr>
          <w:noProof w:val="0"/>
          <w:lang w:val="fr-FR"/>
        </w:rPr>
        <w:t>ont aucune possibilité d</w:t>
      </w:r>
      <w:r w:rsidR="00693CF5" w:rsidRPr="00D67DD6">
        <w:rPr>
          <w:noProof w:val="0"/>
          <w:lang w:val="fr-FR"/>
        </w:rPr>
        <w:t>e la présence</w:t>
      </w:r>
      <w:r w:rsidRPr="00D67DD6">
        <w:rPr>
          <w:noProof w:val="0"/>
          <w:lang w:val="fr-FR"/>
        </w:rPr>
        <w:t xml:space="preserve"> ontique. Les signes n</w:t>
      </w:r>
      <w:r w:rsidR="00741149" w:rsidRPr="00D67DD6">
        <w:rPr>
          <w:noProof w:val="0"/>
          <w:lang w:val="fr-FR"/>
        </w:rPr>
        <w:t>’</w:t>
      </w:r>
      <w:r w:rsidRPr="00D67DD6">
        <w:rPr>
          <w:noProof w:val="0"/>
          <w:lang w:val="fr-FR"/>
        </w:rPr>
        <w:t>ont pas</w:t>
      </w:r>
      <w:r w:rsidR="00C75D68" w:rsidRPr="00D67DD6">
        <w:rPr>
          <w:noProof w:val="0"/>
          <w:lang w:val="fr-FR"/>
        </w:rPr>
        <w:t xml:space="preserve"> l’</w:t>
      </w:r>
      <w:r w:rsidRPr="00D67DD6">
        <w:rPr>
          <w:noProof w:val="0"/>
          <w:lang w:val="fr-FR"/>
        </w:rPr>
        <w:t>identité substantielle</w:t>
      </w:r>
      <w:r w:rsidR="00C75D68" w:rsidRPr="00D67DD6">
        <w:rPr>
          <w:noProof w:val="0"/>
          <w:lang w:val="fr-FR"/>
        </w:rPr>
        <w:t xml:space="preserve">, </w:t>
      </w:r>
      <w:r w:rsidRPr="00D67DD6">
        <w:rPr>
          <w:noProof w:val="0"/>
          <w:lang w:val="fr-FR"/>
        </w:rPr>
        <w:t>parce qu</w:t>
      </w:r>
      <w:r w:rsidR="00741149" w:rsidRPr="00D67DD6">
        <w:rPr>
          <w:noProof w:val="0"/>
          <w:lang w:val="fr-FR"/>
        </w:rPr>
        <w:t>’</w:t>
      </w:r>
      <w:r w:rsidRPr="00D67DD6">
        <w:rPr>
          <w:noProof w:val="0"/>
          <w:lang w:val="fr-FR"/>
        </w:rPr>
        <w:t xml:space="preserve">ils </w:t>
      </w:r>
      <w:r w:rsidR="00741149" w:rsidRPr="00D67DD6">
        <w:rPr>
          <w:noProof w:val="0"/>
          <w:lang w:val="fr-FR"/>
        </w:rPr>
        <w:t>« </w:t>
      </w:r>
      <w:r w:rsidR="00C83483" w:rsidRPr="00D67DD6">
        <w:rPr>
          <w:noProof w:val="0"/>
          <w:lang w:val="fr-FR"/>
        </w:rPr>
        <w:t>ex</w:t>
      </w:r>
      <w:r w:rsidRPr="00D67DD6">
        <w:rPr>
          <w:noProof w:val="0"/>
          <w:lang w:val="fr-FR"/>
        </w:rPr>
        <w:t>sistent</w:t>
      </w:r>
      <w:r w:rsidR="00741149" w:rsidRPr="00D67DD6">
        <w:rPr>
          <w:noProof w:val="0"/>
          <w:lang w:val="fr-FR"/>
        </w:rPr>
        <w:t> »</w:t>
      </w:r>
      <w:r w:rsidRPr="00D67DD6">
        <w:rPr>
          <w:noProof w:val="0"/>
          <w:lang w:val="fr-FR"/>
        </w:rPr>
        <w:t xml:space="preserve"> (</w:t>
      </w:r>
      <w:r w:rsidRPr="00D67DD6">
        <w:rPr>
          <w:i/>
          <w:noProof w:val="0"/>
          <w:lang w:val="fr-FR"/>
        </w:rPr>
        <w:t>exsistere</w:t>
      </w:r>
      <w:r w:rsidRPr="00D67DD6">
        <w:rPr>
          <w:noProof w:val="0"/>
          <w:lang w:val="fr-FR"/>
        </w:rPr>
        <w:t>) uniquement sur le mode de l</w:t>
      </w:r>
      <w:r w:rsidR="00741149" w:rsidRPr="00D67DD6">
        <w:rPr>
          <w:noProof w:val="0"/>
          <w:lang w:val="fr-FR"/>
        </w:rPr>
        <w:t>’</w:t>
      </w:r>
      <w:r w:rsidR="00A25BE5" w:rsidRPr="00D67DD6">
        <w:rPr>
          <w:noProof w:val="0"/>
          <w:lang w:val="fr-FR"/>
        </w:rPr>
        <w:t>ipséité archég</w:t>
      </w:r>
      <w:r w:rsidR="008C2EEC" w:rsidRPr="00D67DD6">
        <w:rPr>
          <w:noProof w:val="0"/>
          <w:lang w:val="fr-FR"/>
        </w:rPr>
        <w:t>é</w:t>
      </w:r>
      <w:r w:rsidR="00A25BE5" w:rsidRPr="00D67DD6">
        <w:rPr>
          <w:noProof w:val="0"/>
          <w:lang w:val="fr-FR"/>
        </w:rPr>
        <w:t>tique</w:t>
      </w:r>
      <w:r w:rsidRPr="00D67DD6">
        <w:rPr>
          <w:noProof w:val="0"/>
          <w:lang w:val="fr-FR"/>
        </w:rPr>
        <w:t>. Cette ipséité représente l</w:t>
      </w:r>
      <w:r w:rsidR="00741149" w:rsidRPr="00D67DD6">
        <w:rPr>
          <w:noProof w:val="0"/>
          <w:lang w:val="fr-FR"/>
        </w:rPr>
        <w:t>’</w:t>
      </w:r>
      <w:r w:rsidR="00971E0D" w:rsidRPr="00D67DD6">
        <w:rPr>
          <w:noProof w:val="0"/>
          <w:lang w:val="fr-FR"/>
        </w:rPr>
        <w:t>évènement</w:t>
      </w:r>
      <w:r w:rsidRPr="00D67DD6">
        <w:rPr>
          <w:noProof w:val="0"/>
          <w:lang w:val="fr-FR"/>
        </w:rPr>
        <w:t xml:space="preserve"> de l</w:t>
      </w:r>
      <w:r w:rsidR="00741149" w:rsidRPr="00D67DD6">
        <w:rPr>
          <w:noProof w:val="0"/>
          <w:lang w:val="fr-FR"/>
        </w:rPr>
        <w:t>’</w:t>
      </w:r>
      <w:r w:rsidRPr="00D67DD6">
        <w:rPr>
          <w:noProof w:val="0"/>
          <w:lang w:val="fr-FR"/>
        </w:rPr>
        <w:t>historialité musicale</w:t>
      </w:r>
      <w:r w:rsidR="00271348" w:rsidRPr="00D67DD6">
        <w:rPr>
          <w:noProof w:val="0"/>
          <w:lang w:val="fr-FR"/>
        </w:rPr>
        <w:t>. L</w:t>
      </w:r>
      <w:r w:rsidRPr="00D67DD6">
        <w:rPr>
          <w:noProof w:val="0"/>
          <w:lang w:val="fr-FR"/>
        </w:rPr>
        <w:t>es sages sont capables de voir les formes objectives de la substance comme des simulacres tragiques et comiques. Chaque époque de la</w:t>
      </w:r>
      <w:r w:rsidR="009254C8" w:rsidRPr="00D67DD6">
        <w:rPr>
          <w:noProof w:val="0"/>
          <w:lang w:val="fr-FR"/>
        </w:rPr>
        <w:t xml:space="preserve"> pensée révèle à nouveau la </w:t>
      </w:r>
      <w:r w:rsidR="00C75D68" w:rsidRPr="00D67DD6">
        <w:rPr>
          <w:noProof w:val="0"/>
          <w:lang w:val="fr-FR"/>
        </w:rPr>
        <w:t xml:space="preserve">comédie divine </w:t>
      </w:r>
      <w:r w:rsidRPr="00D67DD6">
        <w:rPr>
          <w:noProof w:val="0"/>
          <w:lang w:val="fr-FR"/>
        </w:rPr>
        <w:lastRenderedPageBreak/>
        <w:t>puisqu</w:t>
      </w:r>
      <w:r w:rsidR="00741149" w:rsidRPr="00D67DD6">
        <w:rPr>
          <w:noProof w:val="0"/>
          <w:lang w:val="fr-FR"/>
        </w:rPr>
        <w:t>’</w:t>
      </w:r>
      <w:r w:rsidRPr="00D67DD6">
        <w:rPr>
          <w:noProof w:val="0"/>
          <w:lang w:val="fr-FR"/>
        </w:rPr>
        <w:t>elle réussit à cacher et à dé</w:t>
      </w:r>
      <w:r w:rsidR="00525770" w:rsidRPr="00D67DD6">
        <w:rPr>
          <w:noProof w:val="0"/>
          <w:lang w:val="fr-FR"/>
        </w:rPr>
        <w:t>placer les formes précédentes de</w:t>
      </w:r>
      <w:r w:rsidRPr="00D67DD6">
        <w:rPr>
          <w:noProof w:val="0"/>
          <w:lang w:val="fr-FR"/>
        </w:rPr>
        <w:t xml:space="preserve"> </w:t>
      </w:r>
      <w:r w:rsidR="00501AED" w:rsidRPr="00501AED">
        <w:rPr>
          <w:i/>
          <w:noProof w:val="0"/>
          <w:lang w:val="fr-FR"/>
        </w:rPr>
        <w:t>tertium ens</w:t>
      </w:r>
      <w:r w:rsidRPr="00D67DD6">
        <w:rPr>
          <w:noProof w:val="0"/>
          <w:lang w:val="fr-FR"/>
        </w:rPr>
        <w:t>. La lumière de la raison objective chasse les ténèbres de l</w:t>
      </w:r>
      <w:r w:rsidR="00741149" w:rsidRPr="00D67DD6">
        <w:rPr>
          <w:noProof w:val="0"/>
          <w:lang w:val="fr-FR"/>
        </w:rPr>
        <w:t>’</w:t>
      </w:r>
      <w:r w:rsidRPr="00D67DD6">
        <w:rPr>
          <w:noProof w:val="0"/>
          <w:lang w:val="fr-FR"/>
        </w:rPr>
        <w:t>ignorance d</w:t>
      </w:r>
      <w:r w:rsidR="00741149" w:rsidRPr="00D67DD6">
        <w:rPr>
          <w:noProof w:val="0"/>
          <w:lang w:val="fr-FR"/>
        </w:rPr>
        <w:t>’</w:t>
      </w:r>
      <w:r w:rsidRPr="00D67DD6">
        <w:rPr>
          <w:noProof w:val="0"/>
          <w:lang w:val="fr-FR"/>
        </w:rPr>
        <w:t xml:space="preserve">une manière </w:t>
      </w:r>
      <w:r w:rsidR="008B33BE" w:rsidRPr="00D67DD6">
        <w:rPr>
          <w:noProof w:val="0"/>
          <w:lang w:val="fr-FR"/>
        </w:rPr>
        <w:t xml:space="preserve">résolument </w:t>
      </w:r>
      <w:r w:rsidRPr="00D67DD6">
        <w:rPr>
          <w:noProof w:val="0"/>
          <w:lang w:val="fr-FR"/>
        </w:rPr>
        <w:t>rév</w:t>
      </w:r>
      <w:r w:rsidR="008B33BE" w:rsidRPr="00D67DD6">
        <w:rPr>
          <w:noProof w:val="0"/>
          <w:lang w:val="fr-FR"/>
        </w:rPr>
        <w:t>olutionnaire</w:t>
      </w:r>
      <w:r w:rsidRPr="00D67DD6">
        <w:rPr>
          <w:noProof w:val="0"/>
          <w:lang w:val="fr-FR"/>
        </w:rPr>
        <w:t>. La clarté eidétique construit le mode objectif de fondation</w:t>
      </w:r>
      <w:r w:rsidR="00B808FC" w:rsidRPr="00D67DD6">
        <w:rPr>
          <w:noProof w:val="0"/>
          <w:lang w:val="fr-FR"/>
        </w:rPr>
        <w:t>. Elle permet aux modernistes victorieux de s’</w:t>
      </w:r>
      <w:r w:rsidRPr="00D67DD6">
        <w:rPr>
          <w:noProof w:val="0"/>
          <w:lang w:val="fr-FR"/>
        </w:rPr>
        <w:t>engager dans la prochaine bataille</w:t>
      </w:r>
      <w:r w:rsidR="00C46159" w:rsidRPr="00D67DD6">
        <w:rPr>
          <w:noProof w:val="0"/>
          <w:lang w:val="fr-FR"/>
        </w:rPr>
        <w:t xml:space="preserve"> concernant la substance</w:t>
      </w:r>
      <w:r w:rsidRPr="00D67DD6">
        <w:rPr>
          <w:noProof w:val="0"/>
          <w:lang w:val="fr-FR"/>
        </w:rPr>
        <w:t xml:space="preserve">. Les modernistes éveillés de toutes sortes ont conduit la civilisation occidentale vers </w:t>
      </w:r>
      <w:r w:rsidR="00907287" w:rsidRPr="00D67DD6">
        <w:rPr>
          <w:noProof w:val="0"/>
          <w:lang w:val="fr-FR"/>
        </w:rPr>
        <w:t xml:space="preserve">la défaite </w:t>
      </w:r>
      <w:r w:rsidRPr="00D67DD6">
        <w:rPr>
          <w:noProof w:val="0"/>
          <w:lang w:val="fr-FR"/>
        </w:rPr>
        <w:t>contemporain</w:t>
      </w:r>
      <w:r w:rsidR="00907287" w:rsidRPr="00D67DD6">
        <w:rPr>
          <w:noProof w:val="0"/>
          <w:lang w:val="fr-FR"/>
        </w:rPr>
        <w:t>e de la raison objective</w:t>
      </w:r>
      <w:r w:rsidRPr="00D67DD6">
        <w:rPr>
          <w:noProof w:val="0"/>
          <w:lang w:val="fr-FR"/>
        </w:rPr>
        <w:t>. La connaissance objective fondée sur la volonté subjective de puissance obtient automatiquement le plein pouvoir sur</w:t>
      </w:r>
      <w:r w:rsidR="00F11991" w:rsidRPr="00D67DD6">
        <w:rPr>
          <w:noProof w:val="0"/>
          <w:lang w:val="fr-FR"/>
        </w:rPr>
        <w:t xml:space="preserve"> ce qui est connu. Les formes de</w:t>
      </w:r>
      <w:r w:rsidRPr="00D67DD6">
        <w:rPr>
          <w:noProof w:val="0"/>
          <w:lang w:val="fr-FR"/>
        </w:rPr>
        <w:t xml:space="preserve"> </w:t>
      </w:r>
      <w:r w:rsidR="00501AED" w:rsidRPr="00501AED">
        <w:rPr>
          <w:i/>
          <w:noProof w:val="0"/>
          <w:lang w:val="fr-FR"/>
        </w:rPr>
        <w:t>tertium ens</w:t>
      </w:r>
      <w:r w:rsidRPr="00D67DD6">
        <w:rPr>
          <w:noProof w:val="0"/>
          <w:lang w:val="fr-FR"/>
        </w:rPr>
        <w:t xml:space="preserve"> présentes dans le mode </w:t>
      </w:r>
      <w:r w:rsidR="00A23C98">
        <w:rPr>
          <w:noProof w:val="0"/>
          <w:lang w:val="fr-FR"/>
        </w:rPr>
        <w:t>d’</w:t>
      </w:r>
      <w:r w:rsidR="00A23C98" w:rsidRPr="00A23C98">
        <w:rPr>
          <w:i/>
          <w:noProof w:val="0"/>
          <w:lang w:val="fr-FR"/>
        </w:rPr>
        <w:t>a/lètheia</w:t>
      </w:r>
      <w:r w:rsidRPr="00D67DD6">
        <w:rPr>
          <w:noProof w:val="0"/>
          <w:lang w:val="fr-FR"/>
        </w:rPr>
        <w:t xml:space="preserve"> sont passées progressivement dans l</w:t>
      </w:r>
      <w:r w:rsidR="00741149" w:rsidRPr="00D67DD6">
        <w:rPr>
          <w:noProof w:val="0"/>
          <w:lang w:val="fr-FR"/>
        </w:rPr>
        <w:t>’</w:t>
      </w:r>
      <w:r w:rsidRPr="00D67DD6">
        <w:rPr>
          <w:noProof w:val="0"/>
          <w:lang w:val="fr-FR"/>
        </w:rPr>
        <w:t>oubli au royaume de l</w:t>
      </w:r>
      <w:r w:rsidR="00741149" w:rsidRPr="00D67DD6">
        <w:rPr>
          <w:noProof w:val="0"/>
          <w:lang w:val="fr-FR"/>
        </w:rPr>
        <w:t>’</w:t>
      </w:r>
      <w:r w:rsidR="002D027B" w:rsidRPr="00D67DD6">
        <w:rPr>
          <w:noProof w:val="0"/>
          <w:lang w:val="fr-FR"/>
        </w:rPr>
        <w:t xml:space="preserve">Être caché. La </w:t>
      </w:r>
      <w:r w:rsidRPr="00D67DD6">
        <w:rPr>
          <w:noProof w:val="0"/>
          <w:lang w:val="fr-FR"/>
        </w:rPr>
        <w:t xml:space="preserve">supériorité </w:t>
      </w:r>
      <w:r w:rsidR="002D027B" w:rsidRPr="00D67DD6">
        <w:rPr>
          <w:noProof w:val="0"/>
          <w:lang w:val="fr-FR"/>
        </w:rPr>
        <w:t xml:space="preserve">de la substance nouvelle confirme à nouveau </w:t>
      </w:r>
      <w:r w:rsidR="00514713" w:rsidRPr="00514713">
        <w:rPr>
          <w:i/>
          <w:noProof w:val="0"/>
          <w:lang w:val="fr-FR"/>
        </w:rPr>
        <w:t>Irrtum</w:t>
      </w:r>
      <w:r w:rsidRPr="00D67DD6">
        <w:rPr>
          <w:noProof w:val="0"/>
          <w:lang w:val="fr-FR"/>
        </w:rPr>
        <w:t xml:space="preserve"> métaphysique et </w:t>
      </w:r>
      <w:r w:rsidR="009C24EC" w:rsidRPr="00D67DD6">
        <w:rPr>
          <w:noProof w:val="0"/>
          <w:lang w:val="fr-FR"/>
        </w:rPr>
        <w:t>elle approfondi</w:t>
      </w:r>
      <w:r w:rsidR="00271348" w:rsidRPr="00D67DD6">
        <w:rPr>
          <w:noProof w:val="0"/>
          <w:lang w:val="fr-FR"/>
        </w:rPr>
        <w:t>t</w:t>
      </w:r>
      <w:r w:rsidR="009C24EC" w:rsidRPr="00D67DD6">
        <w:rPr>
          <w:noProof w:val="0"/>
          <w:lang w:val="fr-FR"/>
        </w:rPr>
        <w:t xml:space="preserve"> </w:t>
      </w:r>
      <w:r w:rsidRPr="00D67DD6">
        <w:rPr>
          <w:noProof w:val="0"/>
          <w:lang w:val="fr-FR"/>
        </w:rPr>
        <w:t>l</w:t>
      </w:r>
      <w:r w:rsidR="00741149" w:rsidRPr="00D67DD6">
        <w:rPr>
          <w:noProof w:val="0"/>
          <w:lang w:val="fr-FR"/>
        </w:rPr>
        <w:t>’</w:t>
      </w:r>
      <w:r w:rsidRPr="00D67DD6">
        <w:rPr>
          <w:noProof w:val="0"/>
          <w:lang w:val="fr-FR"/>
        </w:rPr>
        <w:t>oubli moderne de l</w:t>
      </w:r>
      <w:r w:rsidR="00741149" w:rsidRPr="00D67DD6">
        <w:rPr>
          <w:noProof w:val="0"/>
          <w:lang w:val="fr-FR"/>
        </w:rPr>
        <w:t>’</w:t>
      </w:r>
      <w:r w:rsidR="00C75D68" w:rsidRPr="00D67DD6">
        <w:rPr>
          <w:noProof w:val="0"/>
          <w:lang w:val="fr-FR"/>
        </w:rPr>
        <w:t xml:space="preserve">existant </w:t>
      </w:r>
      <w:r w:rsidRPr="00D67DD6">
        <w:rPr>
          <w:noProof w:val="0"/>
          <w:lang w:val="fr-FR"/>
        </w:rPr>
        <w:t>métaphysique (</w:t>
      </w:r>
      <w:r w:rsidRPr="00D67DD6">
        <w:rPr>
          <w:i/>
          <w:noProof w:val="0"/>
          <w:lang w:val="fr-FR"/>
        </w:rPr>
        <w:t>Seinsvergessenheit</w:t>
      </w:r>
      <w:r w:rsidRPr="00D67DD6">
        <w:rPr>
          <w:noProof w:val="0"/>
          <w:lang w:val="fr-FR"/>
        </w:rPr>
        <w:t>).</w:t>
      </w:r>
    </w:p>
    <w:p w14:paraId="3497F6AD" w14:textId="57C4F040" w:rsidR="00BA5462" w:rsidRPr="00D67DD6" w:rsidRDefault="00D76814" w:rsidP="00583D03">
      <w:pPr>
        <w:ind w:firstLine="397"/>
        <w:rPr>
          <w:noProof w:val="0"/>
          <w:lang w:val="fr-FR"/>
        </w:rPr>
      </w:pPr>
      <w:r w:rsidRPr="00D67DD6">
        <w:rPr>
          <w:noProof w:val="0"/>
          <w:lang w:val="fr-FR"/>
        </w:rPr>
        <w:t>La pensée méthodique de l</w:t>
      </w:r>
      <w:r w:rsidR="002C12B1" w:rsidRPr="00D67DD6">
        <w:rPr>
          <w:noProof w:val="0"/>
          <w:lang w:val="fr-FR"/>
        </w:rPr>
        <w:t>’</w:t>
      </w:r>
      <w:r w:rsidRPr="00D67DD6">
        <w:rPr>
          <w:noProof w:val="0"/>
          <w:lang w:val="fr-FR"/>
        </w:rPr>
        <w:t xml:space="preserve">herméneutique procède différemment de la science objective des faits. La science positive ne </w:t>
      </w:r>
      <w:r w:rsidR="006E018E" w:rsidRPr="00D67DD6">
        <w:rPr>
          <w:noProof w:val="0"/>
          <w:lang w:val="fr-FR"/>
        </w:rPr>
        <w:t>connaît</w:t>
      </w:r>
      <w:r w:rsidRPr="00D67DD6">
        <w:rPr>
          <w:noProof w:val="0"/>
          <w:lang w:val="fr-FR"/>
        </w:rPr>
        <w:t xml:space="preserve"> qu</w:t>
      </w:r>
      <w:r w:rsidR="002C12B1" w:rsidRPr="00D67DD6">
        <w:rPr>
          <w:noProof w:val="0"/>
          <w:lang w:val="fr-FR"/>
        </w:rPr>
        <w:t>’</w:t>
      </w:r>
      <w:r w:rsidRPr="00D67DD6">
        <w:rPr>
          <w:noProof w:val="0"/>
          <w:lang w:val="fr-FR"/>
        </w:rPr>
        <w:t xml:space="preserve">indirectement les effets des </w:t>
      </w:r>
      <w:r w:rsidR="00E00B0A" w:rsidRPr="00D67DD6">
        <w:rPr>
          <w:noProof w:val="0"/>
          <w:lang w:val="fr-FR"/>
        </w:rPr>
        <w:t xml:space="preserve">tournants dans la </w:t>
      </w:r>
      <w:r w:rsidRPr="00D67DD6">
        <w:rPr>
          <w:noProof w:val="0"/>
          <w:lang w:val="fr-FR"/>
        </w:rPr>
        <w:t>métaphysique. Elles provoquent le changement de l</w:t>
      </w:r>
      <w:r w:rsidR="002C12B1" w:rsidRPr="00D67DD6">
        <w:rPr>
          <w:noProof w:val="0"/>
          <w:lang w:val="fr-FR"/>
        </w:rPr>
        <w:t>’</w:t>
      </w:r>
      <w:r w:rsidRPr="00D67DD6">
        <w:rPr>
          <w:noProof w:val="0"/>
          <w:lang w:val="fr-FR"/>
        </w:rPr>
        <w:t>ensemble fondamental de règles et de procédures qui déterminent une certaine partie de la science (Thomas Kuhn</w:t>
      </w:r>
      <w:r w:rsidR="00464293" w:rsidRPr="00D67DD6">
        <w:rPr>
          <w:noProof w:val="0"/>
          <w:lang w:val="fr-FR"/>
        </w:rPr>
        <w:fldChar w:fldCharType="begin"/>
      </w:r>
      <w:r w:rsidR="00464293" w:rsidRPr="00D67DD6">
        <w:rPr>
          <w:noProof w:val="0"/>
          <w:lang w:val="fr-FR"/>
        </w:rPr>
        <w:instrText xml:space="preserve"> XE "Kuhn, T." </w:instrText>
      </w:r>
      <w:r w:rsidR="00464293" w:rsidRPr="00D67DD6">
        <w:rPr>
          <w:noProof w:val="0"/>
          <w:lang w:val="fr-FR"/>
        </w:rPr>
        <w:fldChar w:fldCharType="end"/>
      </w:r>
      <w:r w:rsidRPr="00D67DD6">
        <w:rPr>
          <w:noProof w:val="0"/>
          <w:lang w:val="fr-FR"/>
        </w:rPr>
        <w:t>). Au cours du changement de paradigme</w:t>
      </w:r>
      <w:r w:rsidR="00464293" w:rsidRPr="00D67DD6">
        <w:rPr>
          <w:noProof w:val="0"/>
          <w:lang w:val="fr-FR"/>
        </w:rPr>
        <w:fldChar w:fldCharType="begin"/>
      </w:r>
      <w:r w:rsidR="00464293" w:rsidRPr="00D67DD6">
        <w:rPr>
          <w:noProof w:val="0"/>
          <w:lang w:val="fr-FR"/>
        </w:rPr>
        <w:instrText xml:space="preserve"> XE "changement de paradigme" </w:instrText>
      </w:r>
      <w:r w:rsidR="00464293" w:rsidRPr="00D67DD6">
        <w:rPr>
          <w:noProof w:val="0"/>
          <w:lang w:val="fr-FR"/>
        </w:rPr>
        <w:fldChar w:fldCharType="end"/>
      </w:r>
      <w:r w:rsidRPr="00D67DD6">
        <w:rPr>
          <w:noProof w:val="0"/>
          <w:lang w:val="fr-FR"/>
        </w:rPr>
        <w:t>, des blocs entiers de connaissances disparaissent, par exemple, l</w:t>
      </w:r>
      <w:r w:rsidR="002C12B1" w:rsidRPr="00D67DD6">
        <w:rPr>
          <w:noProof w:val="0"/>
          <w:lang w:val="fr-FR"/>
        </w:rPr>
        <w:t>’</w:t>
      </w:r>
      <w:r w:rsidRPr="00D67DD6">
        <w:rPr>
          <w:noProof w:val="0"/>
          <w:lang w:val="fr-FR"/>
        </w:rPr>
        <w:t>alchimie devient la chimie. L</w:t>
      </w:r>
      <w:r w:rsidR="002C12B1" w:rsidRPr="00D67DD6">
        <w:rPr>
          <w:noProof w:val="0"/>
          <w:lang w:val="fr-FR"/>
        </w:rPr>
        <w:t>’</w:t>
      </w:r>
      <w:r w:rsidRPr="00D67DD6">
        <w:rPr>
          <w:noProof w:val="0"/>
          <w:lang w:val="fr-FR"/>
        </w:rPr>
        <w:t>herméneutique explore la v</w:t>
      </w:r>
      <w:r w:rsidR="00E00B0A" w:rsidRPr="00D67DD6">
        <w:rPr>
          <w:noProof w:val="0"/>
          <w:lang w:val="fr-FR"/>
        </w:rPr>
        <w:t xml:space="preserve">érité et la non-vérité de </w:t>
      </w:r>
      <w:r w:rsidR="00223043" w:rsidRPr="00D67DD6">
        <w:rPr>
          <w:noProof w:val="0"/>
          <w:lang w:val="fr-FR"/>
        </w:rPr>
        <w:t>l’existant</w:t>
      </w:r>
      <w:r w:rsidRPr="00D67DD6">
        <w:rPr>
          <w:noProof w:val="0"/>
          <w:lang w:val="fr-FR"/>
        </w:rPr>
        <w:t xml:space="preserve"> au niveau du changement de paradigme de la métaphysique. Le chapitre précédent montr</w:t>
      </w:r>
      <w:r w:rsidR="00C75D68" w:rsidRPr="00D67DD6">
        <w:rPr>
          <w:noProof w:val="0"/>
          <w:lang w:val="fr-FR"/>
        </w:rPr>
        <w:t>e</w:t>
      </w:r>
      <w:r w:rsidRPr="00D67DD6">
        <w:rPr>
          <w:noProof w:val="0"/>
          <w:lang w:val="fr-FR"/>
        </w:rPr>
        <w:t xml:space="preserve"> que la modernité est dirigée par des </w:t>
      </w:r>
      <w:r w:rsidR="00444C65" w:rsidRPr="00D67DD6">
        <w:rPr>
          <w:noProof w:val="0"/>
          <w:lang w:val="fr-FR"/>
        </w:rPr>
        <w:t xml:space="preserve">puissances </w:t>
      </w:r>
      <w:r w:rsidRPr="00D67DD6">
        <w:rPr>
          <w:noProof w:val="0"/>
          <w:lang w:val="fr-FR"/>
        </w:rPr>
        <w:t>démoniaques et non par une pensée critique qui fait la distinction entre la vérité musicale et la justesse métaphysi</w:t>
      </w:r>
      <w:r w:rsidR="00E00B0A" w:rsidRPr="00D67DD6">
        <w:rPr>
          <w:noProof w:val="0"/>
          <w:lang w:val="fr-FR"/>
        </w:rPr>
        <w:t xml:space="preserve">que. La modernité rationnelle </w:t>
      </w:r>
      <w:r w:rsidRPr="00D67DD6">
        <w:rPr>
          <w:noProof w:val="0"/>
          <w:lang w:val="fr-FR"/>
        </w:rPr>
        <w:t>accompli</w:t>
      </w:r>
      <w:r w:rsidR="00E00B0A" w:rsidRPr="00D67DD6">
        <w:rPr>
          <w:noProof w:val="0"/>
          <w:lang w:val="fr-FR"/>
        </w:rPr>
        <w:t>t</w:t>
      </w:r>
      <w:r w:rsidRPr="00D67DD6">
        <w:rPr>
          <w:noProof w:val="0"/>
          <w:lang w:val="fr-FR"/>
        </w:rPr>
        <w:t xml:space="preserve"> le déplacement objectif des anciennes formes de métaphysique à l</w:t>
      </w:r>
      <w:r w:rsidR="002C12B1" w:rsidRPr="00D67DD6">
        <w:rPr>
          <w:noProof w:val="0"/>
          <w:lang w:val="fr-FR"/>
        </w:rPr>
        <w:t>’</w:t>
      </w:r>
      <w:r w:rsidRPr="00D67DD6">
        <w:rPr>
          <w:noProof w:val="0"/>
          <w:lang w:val="fr-FR"/>
        </w:rPr>
        <w:t>aide d</w:t>
      </w:r>
      <w:r w:rsidR="002C12B1" w:rsidRPr="00D67DD6">
        <w:rPr>
          <w:noProof w:val="0"/>
          <w:lang w:val="fr-FR"/>
        </w:rPr>
        <w:t>’</w:t>
      </w:r>
      <w:r w:rsidRPr="00D67DD6">
        <w:rPr>
          <w:noProof w:val="0"/>
          <w:lang w:val="fr-FR"/>
        </w:rPr>
        <w:t>un mécanisme subconscient</w:t>
      </w:r>
      <w:r w:rsidR="002C12B1" w:rsidRPr="00D67DD6">
        <w:rPr>
          <w:noProof w:val="0"/>
          <w:lang w:val="fr-FR"/>
        </w:rPr>
        <w:t>. L</w:t>
      </w:r>
      <w:r w:rsidRPr="00D67DD6">
        <w:rPr>
          <w:noProof w:val="0"/>
          <w:lang w:val="fr-FR"/>
        </w:rPr>
        <w:t xml:space="preserve">e terme </w:t>
      </w:r>
      <w:r w:rsidR="00D75775" w:rsidRPr="00D67DD6">
        <w:rPr>
          <w:noProof w:val="0"/>
          <w:lang w:val="fr-FR"/>
        </w:rPr>
        <w:t>« </w:t>
      </w:r>
      <w:r w:rsidRPr="00D67DD6">
        <w:rPr>
          <w:i/>
          <w:noProof w:val="0"/>
          <w:lang w:val="fr-FR"/>
        </w:rPr>
        <w:t>Verkehrung ins Gegenteil</w:t>
      </w:r>
      <w:r w:rsidR="00D75775" w:rsidRPr="00D67DD6">
        <w:rPr>
          <w:noProof w:val="0"/>
          <w:lang w:val="fr-FR"/>
        </w:rPr>
        <w:t> »</w:t>
      </w:r>
      <w:r w:rsidR="00464293" w:rsidRPr="00D67DD6">
        <w:rPr>
          <w:rStyle w:val="Zvraznn"/>
          <w:noProof w:val="0"/>
          <w:lang w:val="fr-FR"/>
        </w:rPr>
        <w:fldChar w:fldCharType="begin"/>
      </w:r>
      <w:r w:rsidR="00464293" w:rsidRPr="00D67DD6">
        <w:rPr>
          <w:noProof w:val="0"/>
          <w:lang w:val="fr-FR"/>
        </w:rPr>
        <w:instrText xml:space="preserve"> XE "</w:instrText>
      </w:r>
      <w:r w:rsidR="00464293" w:rsidRPr="00D67DD6">
        <w:rPr>
          <w:rStyle w:val="Zvraznn"/>
          <w:noProof w:val="0"/>
          <w:lang w:val="fr-FR"/>
        </w:rPr>
        <w:instrText>Verkehrung ins Gegenteil</w:instrText>
      </w:r>
      <w:r w:rsidR="00464293" w:rsidRPr="00D67DD6">
        <w:rPr>
          <w:noProof w:val="0"/>
          <w:lang w:val="fr-FR"/>
        </w:rPr>
        <w:instrText xml:space="preserve">" </w:instrText>
      </w:r>
      <w:r w:rsidR="00464293" w:rsidRPr="00D67DD6">
        <w:rPr>
          <w:rStyle w:val="Zvraznn"/>
          <w:noProof w:val="0"/>
          <w:lang w:val="fr-FR"/>
        </w:rPr>
        <w:fldChar w:fldCharType="end"/>
      </w:r>
      <w:r w:rsidRPr="00D67DD6">
        <w:rPr>
          <w:noProof w:val="0"/>
          <w:lang w:val="fr-FR"/>
        </w:rPr>
        <w:t xml:space="preserve"> de</w:t>
      </w:r>
      <w:r w:rsidR="002C12B1" w:rsidRPr="00D67DD6">
        <w:rPr>
          <w:noProof w:val="0"/>
          <w:lang w:val="fr-FR"/>
        </w:rPr>
        <w:t> </w:t>
      </w:r>
      <w:r w:rsidR="00A455C4" w:rsidRPr="00D67DD6">
        <w:rPr>
          <w:noProof w:val="0"/>
          <w:lang w:val="fr-FR"/>
        </w:rPr>
        <w:t xml:space="preserve">Sigmund </w:t>
      </w:r>
      <w:r w:rsidRPr="00D67DD6">
        <w:rPr>
          <w:noProof w:val="0"/>
          <w:lang w:val="fr-FR"/>
        </w:rPr>
        <w:t>Freud</w:t>
      </w:r>
      <w:r w:rsidR="00464293" w:rsidRPr="00D67DD6">
        <w:rPr>
          <w:noProof w:val="0"/>
          <w:lang w:val="fr-FR"/>
        </w:rPr>
        <w:fldChar w:fldCharType="begin"/>
      </w:r>
      <w:r w:rsidR="00464293" w:rsidRPr="00D67DD6">
        <w:rPr>
          <w:noProof w:val="0"/>
          <w:lang w:val="fr-FR"/>
        </w:rPr>
        <w:instrText xml:space="preserve"> XE "Freud, S." </w:instrText>
      </w:r>
      <w:r w:rsidR="00464293" w:rsidRPr="00D67DD6">
        <w:rPr>
          <w:noProof w:val="0"/>
          <w:lang w:val="fr-FR"/>
        </w:rPr>
        <w:fldChar w:fldCharType="end"/>
      </w:r>
      <w:r w:rsidR="002C12B1" w:rsidRPr="00D67DD6">
        <w:rPr>
          <w:noProof w:val="0"/>
          <w:lang w:val="fr-FR"/>
        </w:rPr>
        <w:t xml:space="preserve"> décrit ce mécanisme de défense</w:t>
      </w:r>
      <w:r w:rsidRPr="00D67DD6">
        <w:rPr>
          <w:noProof w:val="0"/>
          <w:lang w:val="fr-FR"/>
        </w:rPr>
        <w:t>. La définition de ce terme dans l</w:t>
      </w:r>
      <w:r w:rsidR="002C12B1" w:rsidRPr="00D67DD6">
        <w:rPr>
          <w:noProof w:val="0"/>
          <w:lang w:val="fr-FR"/>
        </w:rPr>
        <w:t>’</w:t>
      </w:r>
      <w:r w:rsidRPr="00D67DD6">
        <w:rPr>
          <w:noProof w:val="0"/>
          <w:lang w:val="fr-FR"/>
        </w:rPr>
        <w:t xml:space="preserve">ouvrage </w:t>
      </w:r>
      <w:r w:rsidRPr="00D67DD6">
        <w:rPr>
          <w:i/>
          <w:noProof w:val="0"/>
          <w:lang w:val="fr-FR"/>
        </w:rPr>
        <w:t>Triebe und Triebschicksale</w:t>
      </w:r>
      <w:r w:rsidRPr="00D67DD6">
        <w:rPr>
          <w:noProof w:val="0"/>
          <w:lang w:val="fr-FR"/>
        </w:rPr>
        <w:t xml:space="preserve"> (1915) englobe </w:t>
      </w:r>
      <w:r w:rsidRPr="00D67DD6">
        <w:rPr>
          <w:i/>
          <w:noProof w:val="0"/>
          <w:lang w:val="fr-FR"/>
        </w:rPr>
        <w:t>in nuce</w:t>
      </w:r>
      <w:r w:rsidRPr="00D67DD6">
        <w:rPr>
          <w:noProof w:val="0"/>
          <w:lang w:val="fr-FR"/>
        </w:rPr>
        <w:t xml:space="preserve"> toute l</w:t>
      </w:r>
      <w:r w:rsidR="002C12B1" w:rsidRPr="00D67DD6">
        <w:rPr>
          <w:noProof w:val="0"/>
          <w:lang w:val="fr-FR"/>
        </w:rPr>
        <w:t>’</w:t>
      </w:r>
      <w:r w:rsidRPr="00D67DD6">
        <w:rPr>
          <w:noProof w:val="0"/>
          <w:lang w:val="fr-FR"/>
        </w:rPr>
        <w:t>histoire de la modernité.</w:t>
      </w:r>
      <w:r w:rsidRPr="00D67DD6">
        <w:rPr>
          <w:iCs/>
          <w:noProof w:val="0"/>
          <w:vertAlign w:val="superscript"/>
          <w:lang w:val="fr-FR"/>
        </w:rPr>
        <w:footnoteReference w:id="30"/>
      </w:r>
      <w:r w:rsidRPr="00D67DD6">
        <w:rPr>
          <w:noProof w:val="0"/>
          <w:lang w:val="fr-FR"/>
        </w:rPr>
        <w:t xml:space="preserve"> Le sadisme des humanistes de la Renaissance a été appliqué aux formes </w:t>
      </w:r>
      <w:r w:rsidRPr="00D67DD6">
        <w:rPr>
          <w:noProof w:val="0"/>
          <w:lang w:val="fr-FR"/>
        </w:rPr>
        <w:lastRenderedPageBreak/>
        <w:t xml:space="preserve">antérieures de </w:t>
      </w:r>
      <w:r w:rsidR="00B808FC" w:rsidRPr="00D67DD6">
        <w:rPr>
          <w:noProof w:val="0"/>
          <w:lang w:val="fr-FR"/>
        </w:rPr>
        <w:t xml:space="preserve">la </w:t>
      </w:r>
      <w:r w:rsidRPr="00D67DD6">
        <w:rPr>
          <w:noProof w:val="0"/>
          <w:lang w:val="fr-FR"/>
        </w:rPr>
        <w:t>métaphysique</w:t>
      </w:r>
      <w:r w:rsidR="00B808FC" w:rsidRPr="00D67DD6">
        <w:rPr>
          <w:noProof w:val="0"/>
          <w:lang w:val="fr-FR"/>
        </w:rPr>
        <w:t>.</w:t>
      </w:r>
      <w:r w:rsidRPr="00D67DD6">
        <w:rPr>
          <w:noProof w:val="0"/>
          <w:lang w:val="fr-FR"/>
        </w:rPr>
        <w:t xml:space="preserve"> Le sadisme des premiers humanistes a été remplacé par le masochisme contemporain de la déconstruction, qui s</w:t>
      </w:r>
      <w:r w:rsidR="002C12B1" w:rsidRPr="00D67DD6">
        <w:rPr>
          <w:noProof w:val="0"/>
          <w:lang w:val="fr-FR"/>
        </w:rPr>
        <w:t>’</w:t>
      </w:r>
      <w:r w:rsidRPr="00D67DD6">
        <w:rPr>
          <w:noProof w:val="0"/>
          <w:lang w:val="fr-FR"/>
        </w:rPr>
        <w:t>exerce à l</w:t>
      </w:r>
      <w:r w:rsidR="002C12B1" w:rsidRPr="00D67DD6">
        <w:rPr>
          <w:noProof w:val="0"/>
          <w:lang w:val="fr-FR"/>
        </w:rPr>
        <w:t>’</w:t>
      </w:r>
      <w:r w:rsidRPr="00D67DD6">
        <w:rPr>
          <w:noProof w:val="0"/>
          <w:lang w:val="fr-FR"/>
        </w:rPr>
        <w:t xml:space="preserve">époque du nihilisme métaphysique et de la perplexité </w:t>
      </w:r>
      <w:r w:rsidR="002C12B1" w:rsidRPr="00D67DD6">
        <w:rPr>
          <w:noProof w:val="0"/>
          <w:lang w:val="fr-FR"/>
        </w:rPr>
        <w:t xml:space="preserve">et manipulation propagée par </w:t>
      </w:r>
      <w:r w:rsidRPr="00D67DD6">
        <w:rPr>
          <w:noProof w:val="0"/>
          <w:lang w:val="fr-FR"/>
        </w:rPr>
        <w:t>Wikipédia numérique</w:t>
      </w:r>
      <w:r w:rsidR="00F2563A" w:rsidRPr="00D67DD6">
        <w:rPr>
          <w:noProof w:val="0"/>
          <w:lang w:val="fr-FR"/>
        </w:rPr>
        <w:t xml:space="preserve"> </w:t>
      </w:r>
      <w:r w:rsidR="00FD4C1F" w:rsidRPr="00D67DD6">
        <w:rPr>
          <w:noProof w:val="0"/>
          <w:lang w:val="fr-FR"/>
        </w:rPr>
        <w:t xml:space="preserve">qui </w:t>
      </w:r>
      <w:r w:rsidR="00F2563A" w:rsidRPr="00D67DD6">
        <w:rPr>
          <w:noProof w:val="0"/>
          <w:lang w:val="fr-FR"/>
        </w:rPr>
        <w:t>e</w:t>
      </w:r>
      <w:r w:rsidR="00FD4C1F" w:rsidRPr="00D67DD6">
        <w:rPr>
          <w:noProof w:val="0"/>
          <w:lang w:val="fr-FR"/>
        </w:rPr>
        <w:t>s</w:t>
      </w:r>
      <w:r w:rsidR="00F2563A" w:rsidRPr="00D67DD6">
        <w:rPr>
          <w:noProof w:val="0"/>
          <w:lang w:val="fr-FR"/>
        </w:rPr>
        <w:t>t manipulé</w:t>
      </w:r>
      <w:r w:rsidR="00FD4C1F" w:rsidRPr="00D67DD6">
        <w:rPr>
          <w:noProof w:val="0"/>
          <w:lang w:val="fr-FR"/>
        </w:rPr>
        <w:t>e</w:t>
      </w:r>
      <w:r w:rsidR="00F2563A" w:rsidRPr="00D67DD6">
        <w:rPr>
          <w:noProof w:val="0"/>
          <w:lang w:val="fr-FR"/>
        </w:rPr>
        <w:t xml:space="preserve"> par l</w:t>
      </w:r>
      <w:r w:rsidR="00E6756C" w:rsidRPr="00D67DD6">
        <w:rPr>
          <w:noProof w:val="0"/>
          <w:lang w:val="fr-FR"/>
        </w:rPr>
        <w:t>’</w:t>
      </w:r>
      <w:r w:rsidR="00F2563A" w:rsidRPr="00D67DD6">
        <w:rPr>
          <w:noProof w:val="0"/>
          <w:lang w:val="fr-FR"/>
        </w:rPr>
        <w:t>oligarchie globale</w:t>
      </w:r>
      <w:r w:rsidRPr="00D67DD6">
        <w:rPr>
          <w:noProof w:val="0"/>
          <w:lang w:val="fr-FR"/>
        </w:rPr>
        <w:t>. L</w:t>
      </w:r>
      <w:r w:rsidR="002C12B1" w:rsidRPr="00D67DD6">
        <w:rPr>
          <w:noProof w:val="0"/>
          <w:lang w:val="fr-FR"/>
        </w:rPr>
        <w:t>’</w:t>
      </w:r>
      <w:r w:rsidRPr="00D67DD6">
        <w:rPr>
          <w:noProof w:val="0"/>
          <w:lang w:val="fr-FR"/>
        </w:rPr>
        <w:t>archéologie</w:t>
      </w:r>
      <w:r w:rsidR="00F2563A" w:rsidRPr="00D67DD6">
        <w:rPr>
          <w:noProof w:val="0"/>
          <w:lang w:val="fr-FR"/>
        </w:rPr>
        <w:t xml:space="preserve"> herméneutique</w:t>
      </w:r>
      <w:r w:rsidRPr="00D67DD6">
        <w:rPr>
          <w:noProof w:val="0"/>
          <w:lang w:val="fr-FR"/>
        </w:rPr>
        <w:t>, en accord avec Heidegger et Freud, affirme que la partie refoulée de la vérité dans l</w:t>
      </w:r>
      <w:r w:rsidR="002C12B1" w:rsidRPr="00D67DD6">
        <w:rPr>
          <w:noProof w:val="0"/>
          <w:lang w:val="fr-FR"/>
        </w:rPr>
        <w:t>’</w:t>
      </w:r>
      <w:r w:rsidRPr="00D67DD6">
        <w:rPr>
          <w:noProof w:val="0"/>
          <w:lang w:val="fr-FR"/>
        </w:rPr>
        <w:t xml:space="preserve">histoire </w:t>
      </w:r>
      <w:r w:rsidR="002071D3" w:rsidRPr="00D67DD6">
        <w:rPr>
          <w:noProof w:val="0"/>
          <w:lang w:val="fr-FR"/>
        </w:rPr>
        <w:t>travaille</w:t>
      </w:r>
      <w:r w:rsidRPr="00D67DD6">
        <w:rPr>
          <w:noProof w:val="0"/>
          <w:lang w:val="fr-FR"/>
        </w:rPr>
        <w:t xml:space="preserve"> secrètement, et principalement de manière destructive. </w:t>
      </w:r>
      <w:r w:rsidR="00F2563A" w:rsidRPr="00D67DD6">
        <w:rPr>
          <w:noProof w:val="0"/>
          <w:lang w:val="fr-FR"/>
        </w:rPr>
        <w:t>Il fonctionne selon le mécanisme coercitif (</w:t>
      </w:r>
      <w:r w:rsidR="00F2563A" w:rsidRPr="00D67DD6">
        <w:rPr>
          <w:i/>
          <w:noProof w:val="0"/>
          <w:lang w:val="fr-FR"/>
        </w:rPr>
        <w:t>Zwangsmechanismus</w:t>
      </w:r>
      <w:r w:rsidR="00E14356" w:rsidRPr="00D67DD6">
        <w:rPr>
          <w:noProof w:val="0"/>
          <w:lang w:val="fr-FR"/>
        </w:rPr>
        <w:t xml:space="preserve">) comme </w:t>
      </w:r>
      <w:r w:rsidR="00F2563A" w:rsidRPr="00D67DD6">
        <w:rPr>
          <w:noProof w:val="0"/>
          <w:lang w:val="fr-FR"/>
        </w:rPr>
        <w:t xml:space="preserve">principal mécanisme de défense de la modernité décrit ci-dessus. </w:t>
      </w:r>
      <w:r w:rsidR="00583D03" w:rsidRPr="00D67DD6">
        <w:rPr>
          <w:noProof w:val="0"/>
          <w:lang w:val="fr-FR"/>
        </w:rPr>
        <w:t xml:space="preserve">La modernité fonctionne selon le mécanisme de contrainte fustigé par les Furies formées de manière académique et radicalement subjective. </w:t>
      </w:r>
      <w:r w:rsidRPr="00D67DD6">
        <w:rPr>
          <w:noProof w:val="0"/>
          <w:lang w:val="fr-FR"/>
        </w:rPr>
        <w:t xml:space="preserve">Cet </w:t>
      </w:r>
      <w:r w:rsidRPr="00D67DD6">
        <w:rPr>
          <w:i/>
          <w:noProof w:val="0"/>
          <w:lang w:val="fr-FR"/>
        </w:rPr>
        <w:t>Irrtum</w:t>
      </w:r>
      <w:r w:rsidRPr="00D67DD6">
        <w:rPr>
          <w:noProof w:val="0"/>
          <w:lang w:val="fr-FR"/>
        </w:rPr>
        <w:t xml:space="preserve"> refoulé de la métaphysique est de nature archétypique et déclenche itérativement le mécanisme de défense de la modernité décrit ci-dessus. Le chemin herméneutique vers l</w:t>
      </w:r>
      <w:r w:rsidR="002C12B1" w:rsidRPr="00D67DD6">
        <w:rPr>
          <w:noProof w:val="0"/>
          <w:lang w:val="fr-FR"/>
        </w:rPr>
        <w:t>’</w:t>
      </w:r>
      <w:r w:rsidRPr="00D67DD6">
        <w:rPr>
          <w:noProof w:val="0"/>
          <w:lang w:val="fr-FR"/>
        </w:rPr>
        <w:t>objectivité commence par l</w:t>
      </w:r>
      <w:r w:rsidR="002C12B1" w:rsidRPr="00D67DD6">
        <w:rPr>
          <w:noProof w:val="0"/>
          <w:lang w:val="fr-FR"/>
        </w:rPr>
        <w:t>’</w:t>
      </w:r>
      <w:r w:rsidRPr="00D67DD6">
        <w:rPr>
          <w:noProof w:val="0"/>
          <w:lang w:val="fr-FR"/>
        </w:rPr>
        <w:t xml:space="preserve">historicité cachée puis refoulée de la métaphysique aristotélicienne. Le cortège tragicomique de diverses sortes de </w:t>
      </w:r>
      <w:r w:rsidR="00501AED" w:rsidRPr="00501AED">
        <w:rPr>
          <w:i/>
          <w:noProof w:val="0"/>
          <w:lang w:val="fr-FR"/>
        </w:rPr>
        <w:t>tertium ens</w:t>
      </w:r>
      <w:r w:rsidRPr="00D67DD6">
        <w:rPr>
          <w:noProof w:val="0"/>
          <w:lang w:val="fr-FR"/>
        </w:rPr>
        <w:t xml:space="preserve"> fonde l</w:t>
      </w:r>
      <w:r w:rsidR="002C12B1" w:rsidRPr="00D67DD6">
        <w:rPr>
          <w:noProof w:val="0"/>
          <w:lang w:val="fr-FR"/>
        </w:rPr>
        <w:t>’</w:t>
      </w:r>
      <w:r w:rsidRPr="00D67DD6">
        <w:rPr>
          <w:noProof w:val="0"/>
          <w:lang w:val="fr-FR"/>
        </w:rPr>
        <w:t>histoire positive de la pensée. L</w:t>
      </w:r>
      <w:r w:rsidR="002C12B1" w:rsidRPr="00D67DD6">
        <w:rPr>
          <w:noProof w:val="0"/>
          <w:lang w:val="fr-FR"/>
        </w:rPr>
        <w:t>’</w:t>
      </w:r>
      <w:r w:rsidRPr="00D67DD6">
        <w:rPr>
          <w:noProof w:val="0"/>
          <w:lang w:val="fr-FR"/>
        </w:rPr>
        <w:t>histoire des écoles philosophiques peut être décrite dans le cadre de l</w:t>
      </w:r>
      <w:r w:rsidR="002C12B1" w:rsidRPr="00D67DD6">
        <w:rPr>
          <w:noProof w:val="0"/>
          <w:lang w:val="fr-FR"/>
        </w:rPr>
        <w:t>’</w:t>
      </w:r>
      <w:r w:rsidRPr="00D67DD6">
        <w:rPr>
          <w:noProof w:val="0"/>
          <w:lang w:val="fr-FR"/>
        </w:rPr>
        <w:t xml:space="preserve">histoire connue du Moyen Âge, par exemple sur la </w:t>
      </w:r>
      <w:r w:rsidR="0048688F" w:rsidRPr="00D67DD6">
        <w:rPr>
          <w:noProof w:val="0"/>
          <w:lang w:val="fr-FR"/>
        </w:rPr>
        <w:t>base des archives</w:t>
      </w:r>
      <w:r w:rsidRPr="00D67DD6">
        <w:rPr>
          <w:noProof w:val="0"/>
          <w:lang w:val="fr-FR"/>
        </w:rPr>
        <w:t>. Pour les raisons évoquées ci-dessus, la recherche herméneutique est méthodologiquement approprié</w:t>
      </w:r>
      <w:r w:rsidR="00B808FC" w:rsidRPr="00D67DD6">
        <w:rPr>
          <w:noProof w:val="0"/>
          <w:lang w:val="fr-FR"/>
        </w:rPr>
        <w:t>e</w:t>
      </w:r>
      <w:r w:rsidRPr="00D67DD6">
        <w:rPr>
          <w:noProof w:val="0"/>
          <w:lang w:val="fr-FR"/>
        </w:rPr>
        <w:t xml:space="preserve"> </w:t>
      </w:r>
      <w:r w:rsidR="00B808FC" w:rsidRPr="00D67DD6">
        <w:rPr>
          <w:noProof w:val="0"/>
          <w:lang w:val="fr-FR"/>
        </w:rPr>
        <w:t xml:space="preserve">de faire </w:t>
      </w:r>
      <w:r w:rsidR="00500311" w:rsidRPr="00D67DD6">
        <w:rPr>
          <w:noProof w:val="0"/>
          <w:lang w:val="fr-FR"/>
        </w:rPr>
        <w:t xml:space="preserve">une </w:t>
      </w:r>
      <w:r w:rsidRPr="00D67DD6">
        <w:rPr>
          <w:noProof w:val="0"/>
          <w:lang w:val="fr-FR"/>
        </w:rPr>
        <w:t>interprétation ant</w:t>
      </w:r>
      <w:r w:rsidR="00111AF1" w:rsidRPr="00D67DD6">
        <w:rPr>
          <w:noProof w:val="0"/>
          <w:lang w:val="fr-FR"/>
        </w:rPr>
        <w:t>e-</w:t>
      </w:r>
      <w:r w:rsidRPr="00D67DD6">
        <w:rPr>
          <w:noProof w:val="0"/>
          <w:lang w:val="fr-FR"/>
        </w:rPr>
        <w:t>objective des textes et auteurs philosophiques proposés. La gigantomachie</w:t>
      </w:r>
      <w:r w:rsidR="00571534" w:rsidRPr="00D67DD6">
        <w:rPr>
          <w:noProof w:val="0"/>
          <w:lang w:val="fr-FR"/>
        </w:rPr>
        <w:fldChar w:fldCharType="begin"/>
      </w:r>
      <w:r w:rsidR="00571534" w:rsidRPr="00D67DD6">
        <w:rPr>
          <w:noProof w:val="0"/>
          <w:lang w:val="fr-FR"/>
        </w:rPr>
        <w:instrText xml:space="preserve"> XE "gigantomachie" </w:instrText>
      </w:r>
      <w:r w:rsidR="00571534" w:rsidRPr="00D67DD6">
        <w:rPr>
          <w:noProof w:val="0"/>
          <w:lang w:val="fr-FR"/>
        </w:rPr>
        <w:fldChar w:fldCharType="end"/>
      </w:r>
      <w:r w:rsidRPr="00D67DD6">
        <w:rPr>
          <w:noProof w:val="0"/>
          <w:lang w:val="fr-FR"/>
        </w:rPr>
        <w:t xml:space="preserve"> sur la substance suit les transformations de la métaphysique en ce qu</w:t>
      </w:r>
      <w:r w:rsidR="0012369E" w:rsidRPr="00D67DD6">
        <w:rPr>
          <w:noProof w:val="0"/>
          <w:lang w:val="fr-FR"/>
        </w:rPr>
        <w:t>i concerne la dispute sur l</w:t>
      </w:r>
      <w:r w:rsidR="00C75D68" w:rsidRPr="00D67DD6">
        <w:rPr>
          <w:noProof w:val="0"/>
          <w:lang w:val="fr-FR"/>
        </w:rPr>
        <w:t>a substance</w:t>
      </w:r>
      <w:r w:rsidRPr="00D67DD6">
        <w:rPr>
          <w:noProof w:val="0"/>
          <w:lang w:val="fr-FR"/>
        </w:rPr>
        <w:t>. L</w:t>
      </w:r>
      <w:r w:rsidR="002C12B1" w:rsidRPr="00D67DD6">
        <w:rPr>
          <w:noProof w:val="0"/>
          <w:lang w:val="fr-FR"/>
        </w:rPr>
        <w:t>’</w:t>
      </w:r>
      <w:r w:rsidRPr="00D67DD6">
        <w:rPr>
          <w:noProof w:val="0"/>
          <w:lang w:val="fr-FR"/>
        </w:rPr>
        <w:t>interprétation de cette dispute étudie les différentes positions</w:t>
      </w:r>
      <w:r w:rsidR="006F5C78" w:rsidRPr="00D67DD6">
        <w:rPr>
          <w:noProof w:val="0"/>
          <w:lang w:val="fr-FR"/>
        </w:rPr>
        <w:t xml:space="preserve"> de la substance comme existant du</w:t>
      </w:r>
      <w:r w:rsidR="00C42D09" w:rsidRPr="00D67DD6">
        <w:rPr>
          <w:noProof w:val="0"/>
          <w:lang w:val="fr-FR"/>
        </w:rPr>
        <w:t xml:space="preserve"> troisième genre</w:t>
      </w:r>
      <w:r w:rsidRPr="00D67DD6">
        <w:rPr>
          <w:noProof w:val="0"/>
          <w:lang w:val="fr-FR"/>
        </w:rPr>
        <w:t>. La gigantomach</w:t>
      </w:r>
      <w:r w:rsidR="006F5C78" w:rsidRPr="00D67DD6">
        <w:rPr>
          <w:noProof w:val="0"/>
          <w:lang w:val="fr-FR"/>
        </w:rPr>
        <w:t xml:space="preserve">ie </w:t>
      </w:r>
      <w:r w:rsidRPr="00D67DD6">
        <w:rPr>
          <w:noProof w:val="0"/>
          <w:lang w:val="fr-FR"/>
        </w:rPr>
        <w:t>n</w:t>
      </w:r>
      <w:r w:rsidR="002C12B1" w:rsidRPr="00D67DD6">
        <w:rPr>
          <w:noProof w:val="0"/>
          <w:lang w:val="fr-FR"/>
        </w:rPr>
        <w:t>’</w:t>
      </w:r>
      <w:r w:rsidRPr="00D67DD6">
        <w:rPr>
          <w:noProof w:val="0"/>
          <w:lang w:val="fr-FR"/>
        </w:rPr>
        <w:t xml:space="preserve">a pu être menée à bien que par les meilleures écoles de pensée, qui ont </w:t>
      </w:r>
      <w:r w:rsidR="002C12B1" w:rsidRPr="00D67DD6">
        <w:rPr>
          <w:noProof w:val="0"/>
          <w:lang w:val="fr-FR"/>
        </w:rPr>
        <w:t>r</w:t>
      </w:r>
      <w:r w:rsidRPr="00D67DD6">
        <w:rPr>
          <w:noProof w:val="0"/>
          <w:lang w:val="fr-FR"/>
        </w:rPr>
        <w:t>é</w:t>
      </w:r>
      <w:r w:rsidR="002C12B1" w:rsidRPr="00D67DD6">
        <w:rPr>
          <w:noProof w:val="0"/>
          <w:lang w:val="fr-FR"/>
        </w:rPr>
        <w:t>é</w:t>
      </w:r>
      <w:r w:rsidRPr="00D67DD6">
        <w:rPr>
          <w:noProof w:val="0"/>
          <w:lang w:val="fr-FR"/>
        </w:rPr>
        <w:t>valué le statut de la substance. L</w:t>
      </w:r>
      <w:r w:rsidR="002C12B1" w:rsidRPr="00D67DD6">
        <w:rPr>
          <w:noProof w:val="0"/>
          <w:lang w:val="fr-FR"/>
        </w:rPr>
        <w:t>’</w:t>
      </w:r>
      <w:r w:rsidRPr="00D67DD6">
        <w:rPr>
          <w:noProof w:val="0"/>
          <w:lang w:val="fr-FR"/>
        </w:rPr>
        <w:t>analyse critique des disputes détermine</w:t>
      </w:r>
      <w:r w:rsidR="002C12B1" w:rsidRPr="00D67DD6">
        <w:rPr>
          <w:noProof w:val="0"/>
          <w:lang w:val="fr-FR"/>
        </w:rPr>
        <w:t xml:space="preserve"> </w:t>
      </w:r>
      <w:r w:rsidRPr="00D67DD6">
        <w:rPr>
          <w:noProof w:val="0"/>
          <w:lang w:val="fr-FR"/>
        </w:rPr>
        <w:t xml:space="preserve">premièrement la période historique étudiée, deuxièmement la sélection des textes et des auteurs, troisièmement les problèmes philosophiques étudiés. Ce cadre détermine la manifestation de la substance objective en tant que </w:t>
      </w:r>
      <w:r w:rsidR="00501AED" w:rsidRPr="00501AED">
        <w:rPr>
          <w:i/>
          <w:noProof w:val="0"/>
          <w:lang w:val="fr-FR"/>
        </w:rPr>
        <w:t>tertium ens</w:t>
      </w:r>
      <w:r w:rsidR="00BA5462" w:rsidRPr="00D67DD6">
        <w:rPr>
          <w:noProof w:val="0"/>
          <w:lang w:val="fr-FR"/>
        </w:rPr>
        <w:t>.</w:t>
      </w:r>
    </w:p>
    <w:p w14:paraId="44DF2895" w14:textId="00B3A156" w:rsidR="00D76814" w:rsidRPr="00D67DD6" w:rsidRDefault="00D76814" w:rsidP="00583D03">
      <w:pPr>
        <w:ind w:firstLine="397"/>
        <w:rPr>
          <w:noProof w:val="0"/>
          <w:lang w:val="fr-FR"/>
        </w:rPr>
      </w:pPr>
      <w:r w:rsidRPr="00D67DD6">
        <w:rPr>
          <w:noProof w:val="0"/>
          <w:lang w:val="fr-FR"/>
        </w:rPr>
        <w:t>La partie introductive traite de l</w:t>
      </w:r>
      <w:r w:rsidR="002C12B1" w:rsidRPr="00D67DD6">
        <w:rPr>
          <w:noProof w:val="0"/>
          <w:lang w:val="fr-FR"/>
        </w:rPr>
        <w:t>’</w:t>
      </w:r>
      <w:r w:rsidRPr="00D67DD6">
        <w:rPr>
          <w:noProof w:val="0"/>
          <w:lang w:val="fr-FR"/>
        </w:rPr>
        <w:t>interprétation d</w:t>
      </w:r>
      <w:r w:rsidR="00BA5462" w:rsidRPr="00D67DD6">
        <w:rPr>
          <w:noProof w:val="0"/>
          <w:lang w:val="fr-FR"/>
        </w:rPr>
        <w:t>e l</w:t>
      </w:r>
      <w:r w:rsidR="00BA5462" w:rsidRPr="00D67DD6">
        <w:rPr>
          <w:rFonts w:cs="Calibri"/>
          <w:noProof w:val="0"/>
          <w:lang w:val="fr-FR"/>
        </w:rPr>
        <w:t>′</w:t>
      </w:r>
      <w:r w:rsidR="00BA5462" w:rsidRPr="00D67DD6">
        <w:rPr>
          <w:noProof w:val="0"/>
          <w:lang w:val="fr-FR"/>
        </w:rPr>
        <w:t xml:space="preserve">oeuvre </w:t>
      </w:r>
      <w:r w:rsidR="00BA5462" w:rsidRPr="00D67DD6">
        <w:rPr>
          <w:i/>
          <w:noProof w:val="0"/>
          <w:lang w:val="fr-FR"/>
        </w:rPr>
        <w:t>C</w:t>
      </w:r>
      <w:r w:rsidRPr="00D67DD6">
        <w:rPr>
          <w:i/>
          <w:noProof w:val="0"/>
          <w:lang w:val="fr-FR"/>
        </w:rPr>
        <w:t>atégories</w:t>
      </w:r>
      <w:r w:rsidRPr="00D67DD6">
        <w:rPr>
          <w:noProof w:val="0"/>
          <w:lang w:val="fr-FR"/>
        </w:rPr>
        <w:t xml:space="preserve"> d</w:t>
      </w:r>
      <w:r w:rsidR="002C12B1" w:rsidRPr="00D67DD6">
        <w:rPr>
          <w:noProof w:val="0"/>
          <w:lang w:val="fr-FR"/>
        </w:rPr>
        <w:t>’</w:t>
      </w:r>
      <w:r w:rsidRPr="00D67DD6">
        <w:rPr>
          <w:noProof w:val="0"/>
          <w:lang w:val="fr-FR"/>
        </w:rPr>
        <w:t>Aristote dans la subversion des interprètes néoplatoniciens entre le IIIe et le VIIe</w:t>
      </w:r>
      <w:r w:rsidR="002C12B1" w:rsidRPr="00D67DD6">
        <w:rPr>
          <w:noProof w:val="0"/>
          <w:lang w:val="fr-FR"/>
        </w:rPr>
        <w:t> </w:t>
      </w:r>
      <w:r w:rsidRPr="00D67DD6">
        <w:rPr>
          <w:noProof w:val="0"/>
          <w:lang w:val="fr-FR"/>
        </w:rPr>
        <w:t xml:space="preserve">siècle. Les disciples de </w:t>
      </w:r>
      <w:r w:rsidR="00C2321D" w:rsidRPr="00D67DD6">
        <w:rPr>
          <w:noProof w:val="0"/>
          <w:lang w:val="fr-FR"/>
        </w:rPr>
        <w:t>Porphyre</w:t>
      </w:r>
      <w:r w:rsidRPr="00D67DD6">
        <w:rPr>
          <w:noProof w:val="0"/>
          <w:lang w:val="fr-FR"/>
        </w:rPr>
        <w:t xml:space="preserve"> ont créé une nouvelle figure de la métaphysique. Ils ont développé le </w:t>
      </w:r>
      <w:r w:rsidR="00501AED" w:rsidRPr="00501AED">
        <w:rPr>
          <w:i/>
          <w:noProof w:val="0"/>
          <w:lang w:val="fr-FR"/>
        </w:rPr>
        <w:t>tertium ens</w:t>
      </w:r>
      <w:r w:rsidRPr="00D67DD6">
        <w:rPr>
          <w:noProof w:val="0"/>
          <w:lang w:val="fr-FR"/>
        </w:rPr>
        <w:t xml:space="preserve"> comme un compromis entre la détermination catégorielle et la détermination transcendantale de la substance. Les néoplatoniciens de l</w:t>
      </w:r>
      <w:r w:rsidR="002C12B1" w:rsidRPr="00D67DD6">
        <w:rPr>
          <w:noProof w:val="0"/>
          <w:lang w:val="fr-FR"/>
        </w:rPr>
        <w:t>’</w:t>
      </w:r>
      <w:r w:rsidRPr="00D67DD6">
        <w:rPr>
          <w:noProof w:val="0"/>
          <w:lang w:val="fr-FR"/>
        </w:rPr>
        <w:t>école de Plotin ont modifié la conception de la substance, du corps, de l</w:t>
      </w:r>
      <w:r w:rsidR="002C12B1" w:rsidRPr="00D67DD6">
        <w:rPr>
          <w:noProof w:val="0"/>
          <w:lang w:val="fr-FR"/>
        </w:rPr>
        <w:t>’</w:t>
      </w:r>
      <w:r w:rsidRPr="00D67DD6">
        <w:rPr>
          <w:noProof w:val="0"/>
          <w:lang w:val="fr-FR"/>
        </w:rPr>
        <w:t xml:space="preserve">espace et </w:t>
      </w:r>
      <w:r w:rsidR="00F032E0" w:rsidRPr="00D67DD6">
        <w:rPr>
          <w:noProof w:val="0"/>
          <w:lang w:val="fr-FR"/>
        </w:rPr>
        <w:t>du temps. L</w:t>
      </w:r>
      <w:r w:rsidR="002C12B1" w:rsidRPr="00D67DD6">
        <w:rPr>
          <w:noProof w:val="0"/>
          <w:lang w:val="fr-FR"/>
        </w:rPr>
        <w:t>’</w:t>
      </w:r>
      <w:r w:rsidR="00516CC6" w:rsidRPr="00D67DD6">
        <w:rPr>
          <w:noProof w:val="0"/>
          <w:lang w:val="fr-FR"/>
        </w:rPr>
        <w:t>antiquité tardive</w:t>
      </w:r>
      <w:r w:rsidR="00F032E0" w:rsidRPr="00D67DD6">
        <w:rPr>
          <w:noProof w:val="0"/>
          <w:lang w:val="fr-FR"/>
        </w:rPr>
        <w:t xml:space="preserve"> ach</w:t>
      </w:r>
      <w:r w:rsidR="002C12B1" w:rsidRPr="00D67DD6">
        <w:rPr>
          <w:noProof w:val="0"/>
          <w:lang w:val="fr-FR"/>
        </w:rPr>
        <w:t>e</w:t>
      </w:r>
      <w:r w:rsidR="00F032E0" w:rsidRPr="00D67DD6">
        <w:rPr>
          <w:noProof w:val="0"/>
          <w:lang w:val="fr-FR"/>
        </w:rPr>
        <w:t xml:space="preserve">va </w:t>
      </w:r>
      <w:r w:rsidRPr="00D67DD6">
        <w:rPr>
          <w:noProof w:val="0"/>
          <w:lang w:val="fr-FR"/>
        </w:rPr>
        <w:lastRenderedPageBreak/>
        <w:t>une transformation fondame</w:t>
      </w:r>
      <w:r w:rsidR="00F032E0" w:rsidRPr="00D67DD6">
        <w:rPr>
          <w:noProof w:val="0"/>
          <w:lang w:val="fr-FR"/>
        </w:rPr>
        <w:t xml:space="preserve">ntale de la métaphysique, qui </w:t>
      </w:r>
      <w:r w:rsidRPr="00D67DD6">
        <w:rPr>
          <w:noProof w:val="0"/>
          <w:lang w:val="fr-FR"/>
        </w:rPr>
        <w:t>condui</w:t>
      </w:r>
      <w:r w:rsidR="00F032E0" w:rsidRPr="00D67DD6">
        <w:rPr>
          <w:noProof w:val="0"/>
          <w:lang w:val="fr-FR"/>
        </w:rPr>
        <w:t>si</w:t>
      </w:r>
      <w:r w:rsidRPr="00D67DD6">
        <w:rPr>
          <w:noProof w:val="0"/>
          <w:lang w:val="fr-FR"/>
        </w:rPr>
        <w:t>t à l</w:t>
      </w:r>
      <w:r w:rsidR="002C12B1" w:rsidRPr="00D67DD6">
        <w:rPr>
          <w:noProof w:val="0"/>
          <w:lang w:val="fr-FR"/>
        </w:rPr>
        <w:t>’</w:t>
      </w:r>
      <w:r w:rsidRPr="00D67DD6">
        <w:rPr>
          <w:noProof w:val="0"/>
          <w:lang w:val="fr-FR"/>
        </w:rPr>
        <w:t>émergence de l</w:t>
      </w:r>
      <w:r w:rsidR="002C12B1" w:rsidRPr="00D67DD6">
        <w:rPr>
          <w:noProof w:val="0"/>
          <w:lang w:val="fr-FR"/>
        </w:rPr>
        <w:t>’</w:t>
      </w:r>
      <w:r w:rsidRPr="00D67DD6">
        <w:rPr>
          <w:noProof w:val="0"/>
          <w:lang w:val="fr-FR"/>
        </w:rPr>
        <w:t>objectivité. Les deux volumes suivants examinent la nature médiévale et moderne de l</w:t>
      </w:r>
      <w:r w:rsidR="002C12B1" w:rsidRPr="00D67DD6">
        <w:rPr>
          <w:noProof w:val="0"/>
          <w:lang w:val="fr-FR"/>
        </w:rPr>
        <w:t>’</w:t>
      </w:r>
      <w:r w:rsidRPr="00D67DD6">
        <w:rPr>
          <w:noProof w:val="0"/>
          <w:lang w:val="fr-FR"/>
        </w:rPr>
        <w:t>objectivité. Sa préhis</w:t>
      </w:r>
      <w:r w:rsidR="000676D5" w:rsidRPr="00D67DD6">
        <w:rPr>
          <w:noProof w:val="0"/>
          <w:lang w:val="fr-FR"/>
        </w:rPr>
        <w:t>toire passe par</w:t>
      </w:r>
      <w:r w:rsidR="00612503" w:rsidRPr="00D67DD6">
        <w:rPr>
          <w:noProof w:val="0"/>
          <w:lang w:val="fr-FR"/>
        </w:rPr>
        <w:t xml:space="preserve"> </w:t>
      </w:r>
      <w:r w:rsidRPr="00D67DD6">
        <w:rPr>
          <w:i/>
          <w:noProof w:val="0"/>
          <w:lang w:val="fr-FR"/>
        </w:rPr>
        <w:t>translatio studiorum</w:t>
      </w:r>
      <w:r w:rsidR="00464293" w:rsidRPr="00D67DD6">
        <w:rPr>
          <w:i/>
          <w:noProof w:val="0"/>
          <w:lang w:val="fr-FR"/>
        </w:rPr>
        <w:fldChar w:fldCharType="begin"/>
      </w:r>
      <w:r w:rsidR="00464293" w:rsidRPr="00D67DD6">
        <w:rPr>
          <w:noProof w:val="0"/>
          <w:lang w:val="fr-FR"/>
        </w:rPr>
        <w:instrText xml:space="preserve"> XE "</w:instrText>
      </w:r>
      <w:r w:rsidR="00464293" w:rsidRPr="00D67DD6">
        <w:rPr>
          <w:i/>
          <w:noProof w:val="0"/>
          <w:lang w:val="fr-FR"/>
        </w:rPr>
        <w:instrText>translatio studiorum</w:instrText>
      </w:r>
      <w:r w:rsidR="00464293" w:rsidRPr="00D67DD6">
        <w:rPr>
          <w:noProof w:val="0"/>
          <w:lang w:val="fr-FR"/>
        </w:rPr>
        <w:instrText xml:space="preserve">" </w:instrText>
      </w:r>
      <w:r w:rsidR="00464293" w:rsidRPr="00D67DD6">
        <w:rPr>
          <w:i/>
          <w:noProof w:val="0"/>
          <w:lang w:val="fr-FR"/>
        </w:rPr>
        <w:fldChar w:fldCharType="end"/>
      </w:r>
      <w:r w:rsidRPr="00D67DD6">
        <w:rPr>
          <w:noProof w:val="0"/>
          <w:lang w:val="fr-FR"/>
        </w:rPr>
        <w:t xml:space="preserve"> de l</w:t>
      </w:r>
      <w:r w:rsidR="002C12B1" w:rsidRPr="00D67DD6">
        <w:rPr>
          <w:noProof w:val="0"/>
          <w:lang w:val="fr-FR"/>
        </w:rPr>
        <w:t>’</w:t>
      </w:r>
      <w:r w:rsidR="00516CC6" w:rsidRPr="00D67DD6">
        <w:rPr>
          <w:noProof w:val="0"/>
          <w:lang w:val="fr-FR"/>
        </w:rPr>
        <w:t>antiquité tardive</w:t>
      </w:r>
      <w:r w:rsidRPr="00D67DD6">
        <w:rPr>
          <w:noProof w:val="0"/>
          <w:lang w:val="fr-FR"/>
        </w:rPr>
        <w:t xml:space="preserve"> au monde byzantin et arabe des religions monothéistes. Cette </w:t>
      </w:r>
      <w:r w:rsidRPr="00D67DD6">
        <w:rPr>
          <w:i/>
          <w:noProof w:val="0"/>
          <w:lang w:val="fr-FR"/>
        </w:rPr>
        <w:t>translatio</w:t>
      </w:r>
      <w:r w:rsidRPr="00D67DD6">
        <w:rPr>
          <w:noProof w:val="0"/>
          <w:lang w:val="fr-FR"/>
        </w:rPr>
        <w:t xml:space="preserve"> traver</w:t>
      </w:r>
      <w:r w:rsidR="002C12B1" w:rsidRPr="00D67DD6">
        <w:rPr>
          <w:noProof w:val="0"/>
          <w:lang w:val="fr-FR"/>
        </w:rPr>
        <w:t>se</w:t>
      </w:r>
      <w:r w:rsidRPr="00D67DD6">
        <w:rPr>
          <w:noProof w:val="0"/>
          <w:lang w:val="fr-FR"/>
        </w:rPr>
        <w:t xml:space="preserve"> la scolastique jusqu</w:t>
      </w:r>
      <w:r w:rsidR="002C12B1" w:rsidRPr="00D67DD6">
        <w:rPr>
          <w:noProof w:val="0"/>
          <w:lang w:val="fr-FR"/>
        </w:rPr>
        <w:t>’</w:t>
      </w:r>
      <w:r w:rsidRPr="00D67DD6">
        <w:rPr>
          <w:noProof w:val="0"/>
          <w:lang w:val="fr-FR"/>
        </w:rPr>
        <w:t>à la modernité. Le déplacement des écoles s</w:t>
      </w:r>
      <w:r w:rsidR="002C12B1" w:rsidRPr="00D67DD6">
        <w:rPr>
          <w:noProof w:val="0"/>
          <w:lang w:val="fr-FR"/>
        </w:rPr>
        <w:t>’</w:t>
      </w:r>
      <w:r w:rsidRPr="00D67DD6">
        <w:rPr>
          <w:noProof w:val="0"/>
          <w:lang w:val="fr-FR"/>
        </w:rPr>
        <w:t>est effectué sous la forme de l</w:t>
      </w:r>
      <w:r w:rsidR="002C12B1" w:rsidRPr="00D67DD6">
        <w:rPr>
          <w:noProof w:val="0"/>
          <w:lang w:val="fr-FR"/>
        </w:rPr>
        <w:t>’</w:t>
      </w:r>
      <w:r w:rsidR="000676D5" w:rsidRPr="00D67DD6">
        <w:rPr>
          <w:noProof w:val="0"/>
          <w:lang w:val="fr-FR"/>
        </w:rPr>
        <w:t>histoire cachée de</w:t>
      </w:r>
      <w:r w:rsidRPr="00D67DD6">
        <w:rPr>
          <w:noProof w:val="0"/>
          <w:lang w:val="fr-FR"/>
        </w:rPr>
        <w:t xml:space="preserve"> </w:t>
      </w:r>
      <w:r w:rsidRPr="00D67DD6">
        <w:rPr>
          <w:i/>
          <w:noProof w:val="0"/>
          <w:lang w:val="fr-FR"/>
        </w:rPr>
        <w:t>translatio problematum</w:t>
      </w:r>
      <w:r w:rsidRPr="00D67DD6">
        <w:rPr>
          <w:noProof w:val="0"/>
          <w:lang w:val="fr-FR"/>
        </w:rPr>
        <w:t>. La première figure de l</w:t>
      </w:r>
      <w:r w:rsidR="002C12B1" w:rsidRPr="00D67DD6">
        <w:rPr>
          <w:noProof w:val="0"/>
          <w:lang w:val="fr-FR"/>
        </w:rPr>
        <w:t>’</w:t>
      </w:r>
      <w:r w:rsidRPr="00D67DD6">
        <w:rPr>
          <w:noProof w:val="0"/>
          <w:lang w:val="fr-FR"/>
        </w:rPr>
        <w:t>objectivité émerge à travers deux figures fondamentales de la métaphysique dans la falsafa persane. Avicenne et Averroès ont développé l</w:t>
      </w:r>
      <w:r w:rsidR="002C12B1" w:rsidRPr="00D67DD6">
        <w:rPr>
          <w:noProof w:val="0"/>
          <w:lang w:val="fr-FR"/>
        </w:rPr>
        <w:t>’</w:t>
      </w:r>
      <w:r w:rsidRPr="00D67DD6">
        <w:rPr>
          <w:noProof w:val="0"/>
          <w:lang w:val="fr-FR"/>
        </w:rPr>
        <w:t>héritage d</w:t>
      </w:r>
      <w:r w:rsidR="002C12B1" w:rsidRPr="00D67DD6">
        <w:rPr>
          <w:noProof w:val="0"/>
          <w:lang w:val="fr-FR"/>
        </w:rPr>
        <w:t>’</w:t>
      </w:r>
      <w:r w:rsidRPr="00D67DD6">
        <w:rPr>
          <w:noProof w:val="0"/>
          <w:lang w:val="fr-FR"/>
        </w:rPr>
        <w:t>Alfarabi. Ce dernier est le premier penseur moderne</w:t>
      </w:r>
      <w:r w:rsidR="007375F1" w:rsidRPr="00D67DD6">
        <w:rPr>
          <w:noProof w:val="0"/>
          <w:lang w:val="fr-FR"/>
        </w:rPr>
        <w:t xml:space="preserve"> qui réconcilia</w:t>
      </w:r>
      <w:r w:rsidRPr="00D67DD6">
        <w:rPr>
          <w:noProof w:val="0"/>
          <w:lang w:val="fr-FR"/>
        </w:rPr>
        <w:t xml:space="preserve"> de manière nouvelle la substance d</w:t>
      </w:r>
      <w:r w:rsidR="002C12B1" w:rsidRPr="00D67DD6">
        <w:rPr>
          <w:noProof w:val="0"/>
          <w:lang w:val="fr-FR"/>
        </w:rPr>
        <w:t>’</w:t>
      </w:r>
      <w:r w:rsidRPr="00D67DD6">
        <w:rPr>
          <w:noProof w:val="0"/>
          <w:lang w:val="fr-FR"/>
        </w:rPr>
        <w:t>Aristote avec l</w:t>
      </w:r>
      <w:r w:rsidR="002C12B1" w:rsidRPr="00D67DD6">
        <w:rPr>
          <w:noProof w:val="0"/>
          <w:lang w:val="fr-FR"/>
        </w:rPr>
        <w:t>’</w:t>
      </w:r>
      <w:r w:rsidRPr="00D67DD6">
        <w:rPr>
          <w:noProof w:val="0"/>
          <w:lang w:val="fr-FR"/>
        </w:rPr>
        <w:t>idée de Platon. La scolastique latine repri</w:t>
      </w:r>
      <w:r w:rsidR="00F733A7" w:rsidRPr="00D67DD6">
        <w:rPr>
          <w:noProof w:val="0"/>
          <w:lang w:val="fr-FR"/>
        </w:rPr>
        <w:t>t</w:t>
      </w:r>
      <w:r w:rsidRPr="00D67DD6">
        <w:rPr>
          <w:noProof w:val="0"/>
          <w:lang w:val="fr-FR"/>
        </w:rPr>
        <w:t xml:space="preserve"> le combat de Platon et d</w:t>
      </w:r>
      <w:r w:rsidR="002C12B1" w:rsidRPr="00D67DD6">
        <w:rPr>
          <w:noProof w:val="0"/>
          <w:lang w:val="fr-FR"/>
        </w:rPr>
        <w:t>’</w:t>
      </w:r>
      <w:r w:rsidRPr="00D67DD6">
        <w:rPr>
          <w:noProof w:val="0"/>
          <w:lang w:val="fr-FR"/>
        </w:rPr>
        <w:t>Aristote, qui s</w:t>
      </w:r>
      <w:r w:rsidR="002C12B1" w:rsidRPr="00D67DD6">
        <w:rPr>
          <w:noProof w:val="0"/>
          <w:lang w:val="fr-FR"/>
        </w:rPr>
        <w:t>’</w:t>
      </w:r>
      <w:r w:rsidRPr="00D67DD6">
        <w:rPr>
          <w:noProof w:val="0"/>
          <w:lang w:val="fr-FR"/>
        </w:rPr>
        <w:t>est transmis à travers la métaphysique fondamentalement différente d</w:t>
      </w:r>
      <w:r w:rsidR="002C12B1" w:rsidRPr="00D67DD6">
        <w:rPr>
          <w:noProof w:val="0"/>
          <w:lang w:val="fr-FR"/>
        </w:rPr>
        <w:t>’</w:t>
      </w:r>
      <w:r w:rsidRPr="00D67DD6">
        <w:rPr>
          <w:noProof w:val="0"/>
          <w:lang w:val="fr-FR"/>
        </w:rPr>
        <w:t>Avicenne et d</w:t>
      </w:r>
      <w:r w:rsidR="002C12B1" w:rsidRPr="00D67DD6">
        <w:rPr>
          <w:noProof w:val="0"/>
          <w:lang w:val="fr-FR"/>
        </w:rPr>
        <w:t>’</w:t>
      </w:r>
      <w:r w:rsidRPr="00D67DD6">
        <w:rPr>
          <w:noProof w:val="0"/>
          <w:lang w:val="fr-FR"/>
        </w:rPr>
        <w:t>Averroès. Dans l</w:t>
      </w:r>
      <w:r w:rsidR="002C12B1" w:rsidRPr="00D67DD6">
        <w:rPr>
          <w:noProof w:val="0"/>
          <w:lang w:val="fr-FR"/>
        </w:rPr>
        <w:t>’</w:t>
      </w:r>
      <w:r w:rsidRPr="00D67DD6">
        <w:rPr>
          <w:noProof w:val="0"/>
          <w:lang w:val="fr-FR"/>
        </w:rPr>
        <w:t xml:space="preserve">Occident latin, les </w:t>
      </w:r>
      <w:r w:rsidR="00F733A7" w:rsidRPr="00D67DD6">
        <w:rPr>
          <w:noProof w:val="0"/>
          <w:lang w:val="fr-FR"/>
        </w:rPr>
        <w:t>é</w:t>
      </w:r>
      <w:r w:rsidRPr="00D67DD6">
        <w:rPr>
          <w:noProof w:val="0"/>
          <w:lang w:val="fr-FR"/>
        </w:rPr>
        <w:t>coles du premier et du second averroïsme ont directement suivi la gigantomachie de l</w:t>
      </w:r>
      <w:r w:rsidR="002C12B1" w:rsidRPr="00D67DD6">
        <w:rPr>
          <w:noProof w:val="0"/>
          <w:lang w:val="fr-FR"/>
        </w:rPr>
        <w:t>’</w:t>
      </w:r>
      <w:r w:rsidR="00516CC6" w:rsidRPr="00D67DD6">
        <w:rPr>
          <w:noProof w:val="0"/>
          <w:lang w:val="fr-FR"/>
        </w:rPr>
        <w:t>antiquité tardive</w:t>
      </w:r>
      <w:r w:rsidR="007375F1" w:rsidRPr="00D67DD6">
        <w:rPr>
          <w:noProof w:val="0"/>
          <w:lang w:val="fr-FR"/>
        </w:rPr>
        <w:t xml:space="preserve"> et la falsafa islamique. La</w:t>
      </w:r>
      <w:r w:rsidRPr="00D67DD6">
        <w:rPr>
          <w:noProof w:val="0"/>
          <w:lang w:val="fr-FR"/>
        </w:rPr>
        <w:t xml:space="preserve"> </w:t>
      </w:r>
      <w:r w:rsidR="002C12B1" w:rsidRPr="00D67DD6">
        <w:rPr>
          <w:noProof w:val="0"/>
          <w:lang w:val="fr-FR"/>
        </w:rPr>
        <w:t xml:space="preserve">phase dernière </w:t>
      </w:r>
      <w:r w:rsidRPr="00D67DD6">
        <w:rPr>
          <w:noProof w:val="0"/>
          <w:lang w:val="fr-FR"/>
        </w:rPr>
        <w:t xml:space="preserve">de cette bataille </w:t>
      </w:r>
      <w:r w:rsidR="007375F1" w:rsidRPr="00D67DD6">
        <w:rPr>
          <w:noProof w:val="0"/>
          <w:lang w:val="fr-FR"/>
        </w:rPr>
        <w:t>menée dans l</w:t>
      </w:r>
      <w:r w:rsidR="002C12B1" w:rsidRPr="00D67DD6">
        <w:rPr>
          <w:noProof w:val="0"/>
          <w:lang w:val="fr-FR"/>
        </w:rPr>
        <w:t>’</w:t>
      </w:r>
      <w:r w:rsidR="007375F1" w:rsidRPr="00D67DD6">
        <w:rPr>
          <w:noProof w:val="0"/>
          <w:lang w:val="fr-FR"/>
        </w:rPr>
        <w:t xml:space="preserve">Occident latin </w:t>
      </w:r>
      <w:r w:rsidR="002C12B1" w:rsidRPr="00D67DD6">
        <w:rPr>
          <w:noProof w:val="0"/>
          <w:lang w:val="fr-FR"/>
        </w:rPr>
        <w:t>(</w:t>
      </w:r>
      <w:r w:rsidR="002C12B1" w:rsidRPr="00D67DD6">
        <w:rPr>
          <w:i/>
          <w:noProof w:val="0"/>
          <w:lang w:val="fr-FR"/>
        </w:rPr>
        <w:t xml:space="preserve">via </w:t>
      </w:r>
      <w:r w:rsidR="001930B0" w:rsidRPr="00D67DD6">
        <w:rPr>
          <w:i/>
          <w:noProof w:val="0"/>
          <w:lang w:val="fr-FR"/>
        </w:rPr>
        <w:t>Modernorum</w:t>
      </w:r>
      <w:r w:rsidR="002C12B1" w:rsidRPr="00D67DD6">
        <w:rPr>
          <w:noProof w:val="0"/>
          <w:lang w:val="fr-FR"/>
        </w:rPr>
        <w:t xml:space="preserve">) </w:t>
      </w:r>
      <w:r w:rsidRPr="00D67DD6">
        <w:rPr>
          <w:noProof w:val="0"/>
          <w:lang w:val="fr-FR"/>
        </w:rPr>
        <w:t>finalement cré</w:t>
      </w:r>
      <w:r w:rsidR="007375F1" w:rsidRPr="00D67DD6">
        <w:rPr>
          <w:noProof w:val="0"/>
          <w:lang w:val="fr-FR"/>
        </w:rPr>
        <w:t xml:space="preserve">a </w:t>
      </w:r>
      <w:r w:rsidR="002C12B1" w:rsidRPr="00D67DD6">
        <w:rPr>
          <w:noProof w:val="0"/>
          <w:lang w:val="fr-FR"/>
        </w:rPr>
        <w:t xml:space="preserve">la substance </w:t>
      </w:r>
      <w:r w:rsidR="007375F1" w:rsidRPr="00D67DD6">
        <w:rPr>
          <w:noProof w:val="0"/>
          <w:lang w:val="fr-FR"/>
        </w:rPr>
        <w:t>pleinement objective</w:t>
      </w:r>
      <w:r w:rsidR="002C12B1" w:rsidRPr="00D67DD6">
        <w:rPr>
          <w:noProof w:val="0"/>
          <w:lang w:val="fr-FR"/>
        </w:rPr>
        <w:t>.</w:t>
      </w:r>
      <w:r w:rsidR="00D7284F" w:rsidRPr="00D67DD6">
        <w:rPr>
          <w:noProof w:val="0"/>
          <w:lang w:val="fr-FR"/>
        </w:rPr>
        <w:t xml:space="preserve"> La triade herméneutique</w:t>
      </w:r>
      <w:r w:rsidR="00D7284F" w:rsidRPr="00D67DD6">
        <w:rPr>
          <w:noProof w:val="0"/>
          <w:lang w:val="fr-FR"/>
        </w:rPr>
        <w:fldChar w:fldCharType="begin"/>
      </w:r>
      <w:r w:rsidR="00D7284F" w:rsidRPr="00D67DD6">
        <w:rPr>
          <w:noProof w:val="0"/>
          <w:lang w:val="fr-FR"/>
        </w:rPr>
        <w:instrText xml:space="preserve"> XE "triade herméneutique" </w:instrText>
      </w:r>
      <w:r w:rsidR="00D7284F" w:rsidRPr="00D67DD6">
        <w:rPr>
          <w:noProof w:val="0"/>
          <w:lang w:val="fr-FR"/>
        </w:rPr>
        <w:fldChar w:fldCharType="end"/>
      </w:r>
      <w:r w:rsidR="00D7284F" w:rsidRPr="00D67DD6">
        <w:rPr>
          <w:noProof w:val="0"/>
          <w:lang w:val="fr-FR"/>
        </w:rPr>
        <w:t xml:space="preserve"> de l’historialité (</w:t>
      </w:r>
      <w:r w:rsidR="00D7284F" w:rsidRPr="00D67DD6">
        <w:rPr>
          <w:i/>
          <w:noProof w:val="0"/>
          <w:lang w:val="fr-FR"/>
        </w:rPr>
        <w:t>Geschichtlichkeit</w:t>
      </w:r>
      <w:r w:rsidR="00D7284F" w:rsidRPr="00D67DD6">
        <w:rPr>
          <w:noProof w:val="0"/>
          <w:lang w:val="fr-FR"/>
        </w:rPr>
        <w:t>), de l’historicité (</w:t>
      </w:r>
      <w:r w:rsidR="00D7284F" w:rsidRPr="00D67DD6">
        <w:rPr>
          <w:i/>
          <w:noProof w:val="0"/>
          <w:lang w:val="fr-FR"/>
        </w:rPr>
        <w:t>Geschichte</w:t>
      </w:r>
      <w:r w:rsidR="00D7284F" w:rsidRPr="00D67DD6">
        <w:rPr>
          <w:noProof w:val="0"/>
          <w:lang w:val="fr-FR"/>
        </w:rPr>
        <w:t>) et de l’histoire (</w:t>
      </w:r>
      <w:r w:rsidR="00D7284F" w:rsidRPr="00D67DD6">
        <w:rPr>
          <w:i/>
          <w:noProof w:val="0"/>
          <w:lang w:val="fr-FR"/>
        </w:rPr>
        <w:t>Historie</w:t>
      </w:r>
      <w:r w:rsidR="00D7284F" w:rsidRPr="00D67DD6">
        <w:rPr>
          <w:noProof w:val="0"/>
          <w:lang w:val="fr-FR"/>
        </w:rPr>
        <w:t>) explore les changements de la métaphysique au moment de sa naissance. L’interprétation démarre dans le cadre de l’historialité lié à l’</w:t>
      </w:r>
      <w:r w:rsidR="00A23C98" w:rsidRPr="00A23C98">
        <w:rPr>
          <w:i/>
          <w:noProof w:val="0"/>
          <w:lang w:val="fr-FR"/>
        </w:rPr>
        <w:t>a/lètheia</w:t>
      </w:r>
      <w:r w:rsidR="007D064E" w:rsidRPr="00D67DD6">
        <w:rPr>
          <w:noProof w:val="0"/>
          <w:lang w:val="fr-FR"/>
        </w:rPr>
        <w:t xml:space="preserve"> de </w:t>
      </w:r>
      <w:r w:rsidR="00D7284F" w:rsidRPr="00D67DD6">
        <w:rPr>
          <w:noProof w:val="0"/>
          <w:lang w:val="fr-FR"/>
        </w:rPr>
        <w:t xml:space="preserve">métaphysique. Son destin se révèle dans sa </w:t>
      </w:r>
      <w:r w:rsidR="00D7284F" w:rsidRPr="00D67DD6">
        <w:rPr>
          <w:i/>
          <w:noProof w:val="0"/>
          <w:lang w:val="fr-FR"/>
        </w:rPr>
        <w:t>Lichtung</w:t>
      </w:r>
      <w:r w:rsidR="00D7284F" w:rsidRPr="00D67DD6">
        <w:rPr>
          <w:i/>
          <w:noProof w:val="0"/>
          <w:lang w:val="fr-FR"/>
        </w:rPr>
        <w:fldChar w:fldCharType="begin"/>
      </w:r>
      <w:r w:rsidR="00D7284F" w:rsidRPr="00D67DD6">
        <w:rPr>
          <w:noProof w:val="0"/>
          <w:lang w:val="fr-FR"/>
        </w:rPr>
        <w:instrText xml:space="preserve"> XE "</w:instrText>
      </w:r>
      <w:r w:rsidR="00D7284F" w:rsidRPr="00D67DD6">
        <w:rPr>
          <w:i/>
          <w:noProof w:val="0"/>
          <w:lang w:val="fr-FR"/>
        </w:rPr>
        <w:instrText>Lichtung</w:instrText>
      </w:r>
      <w:r w:rsidR="00D7284F" w:rsidRPr="00D67DD6">
        <w:rPr>
          <w:noProof w:val="0"/>
          <w:lang w:val="fr-FR"/>
        </w:rPr>
        <w:instrText xml:space="preserve">" </w:instrText>
      </w:r>
      <w:r w:rsidR="00D7284F" w:rsidRPr="00D67DD6">
        <w:rPr>
          <w:i/>
          <w:noProof w:val="0"/>
          <w:lang w:val="fr-FR"/>
        </w:rPr>
        <w:fldChar w:fldCharType="end"/>
      </w:r>
      <w:r w:rsidR="00D7284F" w:rsidRPr="00D67DD6">
        <w:rPr>
          <w:noProof w:val="0"/>
          <w:lang w:val="fr-FR"/>
        </w:rPr>
        <w:t xml:space="preserve"> originale. Les changements dans la manière musicale de la vérité et de la non-vérité effectués par le datif archégétique et principal inaugurèrent la pensée métaphysique. Elle est déterminée par la relation tordue au datif principal de la première philosophie. L’activité de l’Être au commencement détermine les tournants de l’historicité liés à la pensée philosophique. C’est ainsi que la métaphysique entra dans la historialité formée par la </w:t>
      </w:r>
      <w:r w:rsidR="00B47FC5" w:rsidRPr="00D67DD6">
        <w:rPr>
          <w:noProof w:val="0"/>
          <w:lang w:val="fr-FR"/>
        </w:rPr>
        <w:t>philosophi</w:t>
      </w:r>
      <w:r w:rsidR="00D7284F" w:rsidRPr="00D67DD6">
        <w:rPr>
          <w:noProof w:val="0"/>
          <w:lang w:val="fr-FR"/>
        </w:rPr>
        <w:t xml:space="preserve">e </w:t>
      </w:r>
      <w:r w:rsidR="00D46FB9" w:rsidRPr="00D67DD6">
        <w:rPr>
          <w:noProof w:val="0"/>
          <w:lang w:val="fr-FR"/>
        </w:rPr>
        <w:t>premi</w:t>
      </w:r>
      <w:r w:rsidR="00D46FB9" w:rsidRPr="00D67DD6">
        <w:rPr>
          <w:rFonts w:cs="Calibri"/>
          <w:noProof w:val="0"/>
          <w:lang w:val="fr-FR"/>
        </w:rPr>
        <w:t>è</w:t>
      </w:r>
      <w:r w:rsidR="00D46FB9" w:rsidRPr="00D67DD6">
        <w:rPr>
          <w:noProof w:val="0"/>
          <w:lang w:val="fr-FR"/>
        </w:rPr>
        <w:t xml:space="preserve">re </w:t>
      </w:r>
      <w:r w:rsidR="00D7284F" w:rsidRPr="00D67DD6">
        <w:rPr>
          <w:noProof w:val="0"/>
          <w:lang w:val="fr-FR"/>
        </w:rPr>
        <w:t>(</w:t>
      </w:r>
      <w:r w:rsidR="00D7284F" w:rsidRPr="00D67DD6">
        <w:rPr>
          <w:i/>
          <w:noProof w:val="0"/>
          <w:lang w:val="fr-FR"/>
        </w:rPr>
        <w:t>Geschichte der Philosophie</w:t>
      </w:r>
      <w:r w:rsidR="00D7284F" w:rsidRPr="00D67DD6">
        <w:rPr>
          <w:noProof w:val="0"/>
          <w:lang w:val="fr-FR"/>
        </w:rPr>
        <w:t xml:space="preserve">). La dernière étape concerne l’objectivité positivement manifestée dans l’histoire de la philosophie et de la science. L’herméneutique de l’objectivité suit la démarche de phénoménologie proposée par Heidegger. L’explication se pose la question fondamentale concernant la constitution de substance objective dans </w:t>
      </w:r>
      <w:r w:rsidR="00D7284F" w:rsidRPr="00D67DD6">
        <w:rPr>
          <w:i/>
          <w:noProof w:val="0"/>
          <w:lang w:val="fr-FR"/>
        </w:rPr>
        <w:t>Lichtung</w:t>
      </w:r>
      <w:r w:rsidR="00D7284F" w:rsidRPr="00D67DD6">
        <w:rPr>
          <w:noProof w:val="0"/>
          <w:lang w:val="fr-FR"/>
        </w:rPr>
        <w:t xml:space="preserve"> de l’être et du non-être (</w:t>
      </w:r>
      <w:r w:rsidR="00501AED" w:rsidRPr="00501AED">
        <w:rPr>
          <w:i/>
          <w:noProof w:val="0"/>
          <w:lang w:val="fr-FR"/>
        </w:rPr>
        <w:t>tertium ens</w:t>
      </w:r>
      <w:r w:rsidR="00D7284F" w:rsidRPr="00D67DD6">
        <w:rPr>
          <w:noProof w:val="0"/>
          <w:lang w:val="fr-FR"/>
        </w:rPr>
        <w:t xml:space="preserve">). Ce lieu caché de l’Être conduit certaines formes de métaphysique </w:t>
      </w:r>
      <w:r w:rsidR="00D7284F" w:rsidRPr="00D67DD6">
        <w:rPr>
          <w:rFonts w:cs="Calibri"/>
          <w:noProof w:val="0"/>
          <w:lang w:val="fr-FR"/>
        </w:rPr>
        <w:t>à</w:t>
      </w:r>
      <w:r w:rsidR="00D7284F" w:rsidRPr="00D67DD6">
        <w:rPr>
          <w:noProof w:val="0"/>
          <w:lang w:val="fr-FR"/>
        </w:rPr>
        <w:t xml:space="preserve"> former l’histoire positive de philosophie. </w:t>
      </w:r>
    </w:p>
    <w:p w14:paraId="4024BEE2" w14:textId="77777777" w:rsidR="009B5AE8" w:rsidRPr="00D67DD6" w:rsidRDefault="009B5AE8" w:rsidP="009B5AE8">
      <w:pPr>
        <w:pStyle w:val="Nadpis2"/>
        <w:rPr>
          <w:noProof w:val="0"/>
          <w:lang w:val="fr-FR"/>
        </w:rPr>
      </w:pPr>
      <w:r w:rsidRPr="00D67DD6">
        <w:rPr>
          <w:noProof w:val="0"/>
          <w:lang w:val="fr-FR"/>
        </w:rPr>
        <w:br w:type="page"/>
      </w:r>
      <w:bookmarkStart w:id="9" w:name="_Toc162093413"/>
      <w:r w:rsidRPr="00D67DD6">
        <w:rPr>
          <w:noProof w:val="0"/>
          <w:lang w:val="fr-FR"/>
        </w:rPr>
        <w:lastRenderedPageBreak/>
        <w:t>1.3 Préhistoire de l</w:t>
      </w:r>
      <w:r w:rsidR="00163775" w:rsidRPr="00D67DD6">
        <w:rPr>
          <w:noProof w:val="0"/>
          <w:lang w:val="fr-FR"/>
        </w:rPr>
        <w:t>’</w:t>
      </w:r>
      <w:r w:rsidRPr="00D67DD6">
        <w:rPr>
          <w:noProof w:val="0"/>
          <w:lang w:val="fr-FR"/>
        </w:rPr>
        <w:t>objectivité</w:t>
      </w:r>
      <w:bookmarkEnd w:id="9"/>
    </w:p>
    <w:p w14:paraId="5CBBCD60" w14:textId="77777777" w:rsidR="009B5AE8" w:rsidRPr="00D67DD6" w:rsidRDefault="009B5AE8" w:rsidP="009B5AE8">
      <w:pPr>
        <w:rPr>
          <w:noProof w:val="0"/>
          <w:lang w:val="fr-FR"/>
        </w:rPr>
      </w:pPr>
      <w:r w:rsidRPr="00D67DD6">
        <w:rPr>
          <w:noProof w:val="0"/>
          <w:lang w:val="fr-FR"/>
        </w:rPr>
        <w:t>L</w:t>
      </w:r>
      <w:r w:rsidR="00CA1C59" w:rsidRPr="00D67DD6">
        <w:rPr>
          <w:noProof w:val="0"/>
          <w:lang w:val="fr-FR"/>
        </w:rPr>
        <w:t xml:space="preserve">a naissance </w:t>
      </w:r>
      <w:r w:rsidRPr="00D67DD6">
        <w:rPr>
          <w:noProof w:val="0"/>
          <w:lang w:val="fr-FR"/>
        </w:rPr>
        <w:t>de l’objectivité peut être daté</w:t>
      </w:r>
      <w:r w:rsidR="00CA1C59" w:rsidRPr="00D67DD6">
        <w:rPr>
          <w:noProof w:val="0"/>
          <w:lang w:val="fr-FR"/>
        </w:rPr>
        <w:t>e</w:t>
      </w:r>
      <w:r w:rsidRPr="00D67DD6">
        <w:rPr>
          <w:noProof w:val="0"/>
          <w:lang w:val="fr-FR"/>
        </w:rPr>
        <w:t xml:space="preserve"> de l’année 268, lorsque Porphyre quitte l’académie de Plotin à Rome en raison de désaccords fondamentaux concernant l’interprétation de</w:t>
      </w:r>
      <w:r w:rsidR="00CA1C59" w:rsidRPr="00D67DD6">
        <w:rPr>
          <w:noProof w:val="0"/>
          <w:lang w:val="fr-FR"/>
        </w:rPr>
        <w:t xml:space="preserve"> </w:t>
      </w:r>
      <w:r w:rsidRPr="00D67DD6">
        <w:rPr>
          <w:noProof w:val="0"/>
          <w:lang w:val="fr-FR"/>
        </w:rPr>
        <w:t xml:space="preserve">philosophie </w:t>
      </w:r>
      <w:r w:rsidR="00CA1C59" w:rsidRPr="00D67DD6">
        <w:rPr>
          <w:noProof w:val="0"/>
          <w:lang w:val="fr-FR"/>
        </w:rPr>
        <w:t>aristotélicienne</w:t>
      </w:r>
      <w:r w:rsidRPr="00D67DD6">
        <w:rPr>
          <w:noProof w:val="0"/>
          <w:lang w:val="fr-FR"/>
        </w:rPr>
        <w:t>. Dans la maison du mécène romain Probus à Marsala, en Sicile, il rédigea deux traités sur les catégories d’Aristote (</w:t>
      </w:r>
      <w:r w:rsidRPr="00D67DD6">
        <w:rPr>
          <w:i/>
          <w:noProof w:val="0"/>
          <w:lang w:val="fr-FR"/>
        </w:rPr>
        <w:t>Isagoge</w:t>
      </w:r>
      <w:r w:rsidRPr="00D67DD6">
        <w:rPr>
          <w:noProof w:val="0"/>
          <w:lang w:val="fr-FR"/>
        </w:rPr>
        <w:t xml:space="preserve">, </w:t>
      </w:r>
      <w:r w:rsidRPr="00D67DD6">
        <w:rPr>
          <w:i/>
          <w:noProof w:val="0"/>
          <w:lang w:val="fr-FR"/>
        </w:rPr>
        <w:t>In Aristotelis categorias expositio</w:t>
      </w:r>
      <w:r w:rsidRPr="00D67DD6">
        <w:rPr>
          <w:noProof w:val="0"/>
          <w:lang w:val="fr-FR"/>
        </w:rPr>
        <w:t xml:space="preserve">). Ces deux traités, ainsi que le commentaire sur les </w:t>
      </w:r>
      <w:r w:rsidRPr="00D67DD6">
        <w:rPr>
          <w:i/>
          <w:noProof w:val="0"/>
          <w:lang w:val="fr-FR"/>
        </w:rPr>
        <w:t>Catégories</w:t>
      </w:r>
      <w:r w:rsidRPr="00D67DD6">
        <w:rPr>
          <w:noProof w:val="0"/>
          <w:lang w:val="fr-FR"/>
        </w:rPr>
        <w:t xml:space="preserve"> dédié à Gedalius, qui n’a pas été conservé, </w:t>
      </w:r>
      <w:r w:rsidR="007D6623" w:rsidRPr="00D67DD6">
        <w:rPr>
          <w:noProof w:val="0"/>
          <w:lang w:val="fr-FR"/>
        </w:rPr>
        <w:t xml:space="preserve">entamaient </w:t>
      </w:r>
      <w:r w:rsidRPr="00D67DD6">
        <w:rPr>
          <w:noProof w:val="0"/>
          <w:lang w:val="fr-FR"/>
        </w:rPr>
        <w:t>la transformation de l</w:t>
      </w:r>
      <w:r w:rsidR="00714B6F" w:rsidRPr="00D67DD6">
        <w:rPr>
          <w:noProof w:val="0"/>
          <w:lang w:val="fr-FR"/>
        </w:rPr>
        <w:t xml:space="preserve">a substance </w:t>
      </w:r>
      <w:r w:rsidRPr="00D67DD6">
        <w:rPr>
          <w:noProof w:val="0"/>
          <w:lang w:val="fr-FR"/>
        </w:rPr>
        <w:t>en sa forme objective. La dévalorisation de la première substance provoqua une gigantomachie entre les aristotéliciens et les platoniciens de l’école de Plotin. C’est la raison principale pour laquelle Porphyre quit</w:t>
      </w:r>
      <w:r w:rsidR="007B267F" w:rsidRPr="00D67DD6">
        <w:rPr>
          <w:noProof w:val="0"/>
          <w:lang w:val="fr-FR"/>
        </w:rPr>
        <w:t>ta</w:t>
      </w:r>
      <w:r w:rsidRPr="00D67DD6">
        <w:rPr>
          <w:noProof w:val="0"/>
          <w:lang w:val="fr-FR"/>
        </w:rPr>
        <w:t xml:space="preserve"> Rome. Le conflit entre Porphyre et les néoplatoniciens concernait le statut des catégories présentées dans le sixième livre de l’</w:t>
      </w:r>
      <w:r w:rsidRPr="00D67DD6">
        <w:rPr>
          <w:i/>
          <w:noProof w:val="0"/>
          <w:lang w:val="fr-FR"/>
        </w:rPr>
        <w:t>Ennéades</w:t>
      </w:r>
      <w:r w:rsidRPr="00D67DD6">
        <w:rPr>
          <w:noProof w:val="0"/>
          <w:lang w:val="fr-FR"/>
        </w:rPr>
        <w:t xml:space="preserve"> (</w:t>
      </w:r>
      <w:r w:rsidRPr="00D67DD6">
        <w:rPr>
          <w:i/>
          <w:noProof w:val="0"/>
          <w:lang w:val="fr-FR"/>
        </w:rPr>
        <w:t>Enn</w:t>
      </w:r>
      <w:r w:rsidRPr="00D67DD6">
        <w:rPr>
          <w:noProof w:val="0"/>
          <w:lang w:val="fr-FR"/>
        </w:rPr>
        <w:t>. VI.1–3</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VI.1–3" </w:instrText>
      </w:r>
      <w:r w:rsidRPr="00D67DD6">
        <w:rPr>
          <w:noProof w:val="0"/>
          <w:lang w:val="fr-FR"/>
        </w:rPr>
        <w:fldChar w:fldCharType="end"/>
      </w:r>
      <w:r w:rsidRPr="00D67DD6">
        <w:rPr>
          <w:noProof w:val="0"/>
          <w:lang w:val="fr-FR"/>
        </w:rPr>
        <w:t xml:space="preserve">). Plotin n’a pas commenté directement les écrits d’Aristote. Il façonna la prédication catégorielle selon le dialogue </w:t>
      </w:r>
      <w:r w:rsidRPr="00D67DD6">
        <w:rPr>
          <w:i/>
          <w:noProof w:val="0"/>
          <w:lang w:val="fr-FR"/>
        </w:rPr>
        <w:t>Sophistes</w:t>
      </w:r>
      <w:r w:rsidRPr="00D67DD6">
        <w:rPr>
          <w:noProof w:val="0"/>
          <w:lang w:val="fr-FR"/>
        </w:rPr>
        <w:t xml:space="preserve"> </w:t>
      </w:r>
      <w:r w:rsidR="007B267F" w:rsidRPr="00D67DD6">
        <w:rPr>
          <w:noProof w:val="0"/>
          <w:lang w:val="fr-FR"/>
        </w:rPr>
        <w:t xml:space="preserve">et il traita </w:t>
      </w:r>
      <w:r w:rsidRPr="00D67DD6">
        <w:rPr>
          <w:noProof w:val="0"/>
          <w:lang w:val="fr-FR"/>
        </w:rPr>
        <w:t xml:space="preserve">les catégories de la même manière que </w:t>
      </w:r>
      <w:r w:rsidR="0091286E" w:rsidRPr="00D67DD6">
        <w:rPr>
          <w:noProof w:val="0"/>
          <w:lang w:val="fr-FR"/>
        </w:rPr>
        <w:t xml:space="preserve">les </w:t>
      </w:r>
      <w:r w:rsidRPr="00D67DD6">
        <w:rPr>
          <w:noProof w:val="0"/>
          <w:lang w:val="fr-FR"/>
        </w:rPr>
        <w:t xml:space="preserve">genres </w:t>
      </w:r>
      <w:r w:rsidR="007B267F" w:rsidRPr="00D67DD6">
        <w:rPr>
          <w:noProof w:val="0"/>
          <w:lang w:val="fr-FR"/>
        </w:rPr>
        <w:t>platoniciens de l</w:t>
      </w:r>
      <w:r w:rsidR="00555A82" w:rsidRPr="00D67DD6">
        <w:rPr>
          <w:noProof w:val="0"/>
          <w:lang w:val="fr-FR"/>
        </w:rPr>
        <w:t>’</w:t>
      </w:r>
      <w:r w:rsidR="007B267F" w:rsidRPr="00D67DD6">
        <w:rPr>
          <w:noProof w:val="0"/>
          <w:lang w:val="fr-FR"/>
        </w:rPr>
        <w:t>Être</w:t>
      </w:r>
      <w:r w:rsidRPr="00D67DD6">
        <w:rPr>
          <w:noProof w:val="0"/>
          <w:lang w:val="fr-FR"/>
        </w:rPr>
        <w:t xml:space="preserve">. Les </w:t>
      </w:r>
      <w:r w:rsidRPr="00D67DD6">
        <w:rPr>
          <w:i/>
          <w:noProof w:val="0"/>
          <w:lang w:val="fr-FR"/>
        </w:rPr>
        <w:t>Ennéades</w:t>
      </w:r>
      <w:r w:rsidRPr="00D67DD6">
        <w:rPr>
          <w:noProof w:val="0"/>
          <w:lang w:val="fr-FR"/>
        </w:rPr>
        <w:t xml:space="preserve"> rédui</w:t>
      </w:r>
      <w:r w:rsidR="00714B6F" w:rsidRPr="00D67DD6">
        <w:rPr>
          <w:noProof w:val="0"/>
          <w:lang w:val="fr-FR"/>
        </w:rPr>
        <w:t>sen</w:t>
      </w:r>
      <w:r w:rsidRPr="00D67DD6">
        <w:rPr>
          <w:noProof w:val="0"/>
          <w:lang w:val="fr-FR"/>
        </w:rPr>
        <w:t xml:space="preserve">t dix catégories aristotéliciennes </w:t>
      </w:r>
      <w:r w:rsidR="003948D5" w:rsidRPr="00D67DD6">
        <w:rPr>
          <w:noProof w:val="0"/>
          <w:lang w:val="fr-FR"/>
        </w:rPr>
        <w:t xml:space="preserve">selon la </w:t>
      </w:r>
      <w:r w:rsidRPr="00D67DD6">
        <w:rPr>
          <w:noProof w:val="0"/>
          <w:lang w:val="fr-FR"/>
        </w:rPr>
        <w:t xml:space="preserve">doctrine de cinq genres principaux </w:t>
      </w:r>
      <w:r w:rsidR="003948D5" w:rsidRPr="00D67DD6">
        <w:rPr>
          <w:noProof w:val="0"/>
          <w:lang w:val="fr-FR"/>
        </w:rPr>
        <w:t xml:space="preserve">de Platon </w:t>
      </w:r>
      <w:r w:rsidRPr="00D67DD6">
        <w:rPr>
          <w:noProof w:val="0"/>
          <w:lang w:val="fr-FR"/>
        </w:rPr>
        <w:t xml:space="preserve">(μέγιστα γένη, </w:t>
      </w:r>
      <w:r w:rsidRPr="00D67DD6">
        <w:rPr>
          <w:i/>
          <w:noProof w:val="0"/>
          <w:lang w:val="fr-FR"/>
        </w:rPr>
        <w:t>Soph</w:t>
      </w:r>
      <w:r w:rsidRPr="00D67DD6">
        <w:rPr>
          <w:noProof w:val="0"/>
          <w:lang w:val="fr-FR"/>
        </w:rPr>
        <w:t>. 254 d</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:Soph</w:instrText>
      </w:r>
      <w:r w:rsidRPr="00D67DD6">
        <w:rPr>
          <w:noProof w:val="0"/>
          <w:lang w:val="fr-FR"/>
        </w:rPr>
        <w:instrText xml:space="preserve">. 254 d" </w:instrText>
      </w:r>
      <w:r w:rsidRPr="00D67DD6">
        <w:rPr>
          <w:noProof w:val="0"/>
          <w:lang w:val="fr-FR"/>
        </w:rPr>
        <w:fldChar w:fldCharType="end"/>
      </w:r>
      <w:r w:rsidRPr="00D67DD6">
        <w:rPr>
          <w:noProof w:val="0"/>
          <w:lang w:val="fr-FR"/>
        </w:rPr>
        <w:t xml:space="preserve">). Leur statut est examiné ensuite par rapport à la substance empirique en tant que genre inférieur dans le domaine de naissance et disparition (γιγνέσθω γένη οὐ πρῶτα, </w:t>
      </w:r>
      <w:r w:rsidRPr="00D67DD6">
        <w:rPr>
          <w:i/>
          <w:noProof w:val="0"/>
          <w:lang w:val="fr-FR"/>
        </w:rPr>
        <w:t>Enn</w:t>
      </w:r>
      <w:r w:rsidRPr="00D67DD6">
        <w:rPr>
          <w:noProof w:val="0"/>
          <w:lang w:val="fr-FR"/>
        </w:rPr>
        <w:t>. 6.2.15.18</w:t>
      </w:r>
      <w:r w:rsidRPr="00D67DD6">
        <w:rPr>
          <w:noProof w:val="0"/>
          <w:lang w:val="fr-FR"/>
        </w:rPr>
        <w:fldChar w:fldCharType="begin"/>
      </w:r>
      <w:r w:rsidRPr="00D67DD6">
        <w:rPr>
          <w:noProof w:val="0"/>
          <w:lang w:val="fr-FR"/>
        </w:rPr>
        <w:instrText xml:space="preserve"> XE "Plotin</w:instrText>
      </w:r>
      <w:r w:rsidRPr="00D67DD6">
        <w:rPr>
          <w:i/>
          <w:noProof w:val="0"/>
          <w:lang w:val="fr-FR"/>
        </w:rPr>
        <w:instrText>:Enn</w:instrText>
      </w:r>
      <w:r w:rsidRPr="00D67DD6">
        <w:rPr>
          <w:noProof w:val="0"/>
          <w:lang w:val="fr-FR"/>
        </w:rPr>
        <w:instrText xml:space="preserve">. 6.2.15.18" </w:instrText>
      </w:r>
      <w:r w:rsidRPr="00D67DD6">
        <w:rPr>
          <w:noProof w:val="0"/>
          <w:lang w:val="fr-FR"/>
        </w:rPr>
        <w:fldChar w:fldCharType="end"/>
      </w:r>
      <w:r w:rsidRPr="00D67DD6">
        <w:rPr>
          <w:noProof w:val="0"/>
          <w:lang w:val="fr-FR"/>
        </w:rPr>
        <w:t xml:space="preserve">). Les genres les plus élevés sont devenus une entité indépendante et </w:t>
      </w:r>
      <w:r w:rsidR="007B267F" w:rsidRPr="00D67DD6">
        <w:rPr>
          <w:noProof w:val="0"/>
          <w:lang w:val="fr-FR"/>
        </w:rPr>
        <w:t xml:space="preserve">les choses singulières les contiennent dans une certaine mesure </w:t>
      </w:r>
      <w:r w:rsidRPr="00D67DD6">
        <w:rPr>
          <w:noProof w:val="0"/>
          <w:lang w:val="fr-FR"/>
        </w:rPr>
        <w:t xml:space="preserve">(τὸ γένει ἓν ὡς ἐν πολλοῖς ὅλον, </w:t>
      </w:r>
      <w:r w:rsidRPr="00D67DD6">
        <w:rPr>
          <w:i/>
          <w:noProof w:val="0"/>
          <w:lang w:val="fr-FR"/>
        </w:rPr>
        <w:t>Enn</w:t>
      </w:r>
      <w:r w:rsidRPr="00D67DD6">
        <w:rPr>
          <w:noProof w:val="0"/>
          <w:lang w:val="fr-FR"/>
        </w:rPr>
        <w:t>. 6.2.12.12</w:t>
      </w:r>
      <w:r w:rsidRPr="00D67DD6">
        <w:rPr>
          <w:noProof w:val="0"/>
          <w:lang w:val="fr-FR"/>
        </w:rPr>
        <w:fldChar w:fldCharType="begin"/>
      </w:r>
      <w:r w:rsidRPr="00D67DD6">
        <w:rPr>
          <w:noProof w:val="0"/>
          <w:lang w:val="fr-FR"/>
        </w:rPr>
        <w:instrText xml:space="preserve"> XE "Plotin</w:instrText>
      </w:r>
      <w:r w:rsidRPr="00D67DD6">
        <w:rPr>
          <w:i/>
          <w:noProof w:val="0"/>
          <w:lang w:val="fr-FR"/>
        </w:rPr>
        <w:instrText>:Enn</w:instrText>
      </w:r>
      <w:r w:rsidRPr="00D67DD6">
        <w:rPr>
          <w:noProof w:val="0"/>
          <w:lang w:val="fr-FR"/>
        </w:rPr>
        <w:instrText xml:space="preserve">. 6.2.12.12" </w:instrText>
      </w:r>
      <w:r w:rsidRPr="00D67DD6">
        <w:rPr>
          <w:noProof w:val="0"/>
          <w:lang w:val="fr-FR"/>
        </w:rPr>
        <w:fldChar w:fldCharType="end"/>
      </w:r>
      <w:r w:rsidRPr="00D67DD6">
        <w:rPr>
          <w:noProof w:val="0"/>
          <w:lang w:val="fr-FR"/>
        </w:rPr>
        <w:t>). La chose unique ne peut exister sans participation au genre en raison d’un statut générique inférieur ; mais le genre peut exister sans la chose unique parce qu’il existe en vertu de l’acte de sa propre subsistance (καθ' αὑτὸ). La substance matérielle représente un genre</w:t>
      </w:r>
      <w:r w:rsidR="00714B6F" w:rsidRPr="00D67DD6">
        <w:rPr>
          <w:noProof w:val="0"/>
          <w:lang w:val="fr-FR"/>
        </w:rPr>
        <w:t xml:space="preserve"> </w:t>
      </w:r>
      <w:r w:rsidRPr="00D67DD6">
        <w:rPr>
          <w:noProof w:val="0"/>
          <w:lang w:val="fr-FR"/>
        </w:rPr>
        <w:t xml:space="preserve">inférieur et la catégorie de substance ne lui appartient qu’au niveau d’homonymie et d’analogie (κατ' ἀναλογίαν καὶ ὁμωνύμως, </w:t>
      </w:r>
      <w:r w:rsidRPr="00D67DD6">
        <w:rPr>
          <w:i/>
          <w:noProof w:val="0"/>
          <w:lang w:val="fr-FR"/>
        </w:rPr>
        <w:t>Enn</w:t>
      </w:r>
      <w:r w:rsidRPr="00D67DD6">
        <w:rPr>
          <w:noProof w:val="0"/>
          <w:lang w:val="fr-FR"/>
        </w:rPr>
        <w:t>. 6.3.5.2–3</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6.3.5.2–3" </w:instrText>
      </w:r>
      <w:r w:rsidRPr="00D67DD6">
        <w:rPr>
          <w:noProof w:val="0"/>
          <w:lang w:val="fr-FR"/>
        </w:rPr>
        <w:fldChar w:fldCharType="end"/>
      </w:r>
      <w:r w:rsidRPr="00D67DD6">
        <w:rPr>
          <w:noProof w:val="0"/>
          <w:lang w:val="fr-FR"/>
        </w:rPr>
        <w:t>). Dans la doctrine de Plotin, les substances</w:t>
      </w:r>
      <w:r w:rsidRPr="00D67DD6">
        <w:rPr>
          <w:noProof w:val="0"/>
          <w:lang w:val="fr-FR"/>
        </w:rPr>
        <w:fldChar w:fldCharType="begin"/>
      </w:r>
      <w:r w:rsidRPr="00D67DD6">
        <w:rPr>
          <w:noProof w:val="0"/>
          <w:lang w:val="fr-FR"/>
        </w:rPr>
        <w:instrText xml:space="preserve"> XE "substance:Plotin" </w:instrText>
      </w:r>
      <w:r w:rsidRPr="00D67DD6">
        <w:rPr>
          <w:noProof w:val="0"/>
          <w:lang w:val="fr-FR"/>
        </w:rPr>
        <w:fldChar w:fldCharType="end"/>
      </w:r>
      <w:r w:rsidRPr="00D67DD6">
        <w:rPr>
          <w:noProof w:val="0"/>
          <w:lang w:val="fr-FR"/>
        </w:rPr>
        <w:t xml:space="preserve"> empirique</w:t>
      </w:r>
      <w:r w:rsidR="007B267F" w:rsidRPr="00D67DD6">
        <w:rPr>
          <w:noProof w:val="0"/>
          <w:lang w:val="fr-FR"/>
        </w:rPr>
        <w:t xml:space="preserve">s </w:t>
      </w:r>
      <w:r w:rsidRPr="00D67DD6">
        <w:rPr>
          <w:noProof w:val="0"/>
          <w:lang w:val="fr-FR"/>
        </w:rPr>
        <w:t xml:space="preserve">ne représentent qu’un faisceau de déterminations accidentelles. Une telle catégorisation faisait de la substance aristotélicienne un phénomène changeant </w:t>
      </w:r>
      <w:r w:rsidR="00E55DFE" w:rsidRPr="00D67DD6">
        <w:rPr>
          <w:noProof w:val="0"/>
          <w:lang w:val="fr-FR"/>
        </w:rPr>
        <w:t xml:space="preserve">qui manque de </w:t>
      </w:r>
      <w:r w:rsidRPr="00D67DD6">
        <w:rPr>
          <w:noProof w:val="0"/>
          <w:lang w:val="fr-FR"/>
        </w:rPr>
        <w:t xml:space="preserve">vérité </w:t>
      </w:r>
      <w:r w:rsidR="007B267F" w:rsidRPr="00D67DD6">
        <w:rPr>
          <w:noProof w:val="0"/>
          <w:lang w:val="fr-FR"/>
        </w:rPr>
        <w:t xml:space="preserve">en plénitude </w:t>
      </w:r>
      <w:r w:rsidRPr="00D67DD6">
        <w:rPr>
          <w:noProof w:val="0"/>
          <w:lang w:val="fr-FR"/>
        </w:rPr>
        <w:t xml:space="preserve">(οὐδὲ γὰρ τὸ ὅλον ἀληθὴς οὐσία, </w:t>
      </w:r>
      <w:r w:rsidRPr="00D67DD6">
        <w:rPr>
          <w:i/>
          <w:noProof w:val="0"/>
          <w:lang w:val="fr-FR"/>
        </w:rPr>
        <w:t>Enn</w:t>
      </w:r>
      <w:r w:rsidRPr="00D67DD6">
        <w:rPr>
          <w:noProof w:val="0"/>
          <w:lang w:val="fr-FR"/>
        </w:rPr>
        <w:t>. 6.3.8.32</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6.3.8.32" </w:instrText>
      </w:r>
      <w:r w:rsidRPr="00D67DD6">
        <w:rPr>
          <w:noProof w:val="0"/>
          <w:lang w:val="fr-FR"/>
        </w:rPr>
        <w:fldChar w:fldCharType="end"/>
      </w:r>
      <w:r w:rsidRPr="00D67DD6">
        <w:rPr>
          <w:noProof w:val="0"/>
          <w:lang w:val="fr-FR"/>
        </w:rPr>
        <w:t>). Pour Plotin, la substance empirique représente simplement une pseudo</w:t>
      </w:r>
      <w:r w:rsidR="00E55DFE" w:rsidRPr="00D67DD6">
        <w:rPr>
          <w:noProof w:val="0"/>
          <w:lang w:val="fr-FR"/>
        </w:rPr>
        <w:t>-</w:t>
      </w:r>
      <w:r w:rsidRPr="00D67DD6">
        <w:rPr>
          <w:noProof w:val="0"/>
          <w:lang w:val="fr-FR"/>
        </w:rPr>
        <w:t xml:space="preserve">substance. On peut en faire la prédication exclusivement du point de vue du changement et du non-changement (δὲ ταῦτα περὶ τῆς </w:t>
      </w:r>
      <w:r w:rsidRPr="00D67DD6">
        <w:rPr>
          <w:noProof w:val="0"/>
          <w:lang w:val="fr-FR"/>
        </w:rPr>
        <w:lastRenderedPageBreak/>
        <w:t xml:space="preserve">ἐνθάδε οὐσίας λεγομένης, </w:t>
      </w:r>
      <w:r w:rsidRPr="00D67DD6">
        <w:rPr>
          <w:i/>
          <w:noProof w:val="0"/>
          <w:lang w:val="fr-FR"/>
        </w:rPr>
        <w:t>Enn</w:t>
      </w:r>
      <w:r w:rsidRPr="00D67DD6">
        <w:rPr>
          <w:noProof w:val="0"/>
          <w:lang w:val="fr-FR"/>
        </w:rPr>
        <w:t>. 6.3.5.1–2</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6.3.5.1–2" </w:instrText>
      </w:r>
      <w:r w:rsidRPr="00D67DD6">
        <w:rPr>
          <w:noProof w:val="0"/>
          <w:lang w:val="fr-FR"/>
        </w:rPr>
        <w:fldChar w:fldCharType="end"/>
      </w:r>
      <w:r w:rsidRPr="00D67DD6">
        <w:rPr>
          <w:noProof w:val="0"/>
          <w:lang w:val="fr-FR"/>
        </w:rPr>
        <w:t xml:space="preserve">). La prédication des formes les plus élevées passe en premier lieu par </w:t>
      </w:r>
      <w:r w:rsidR="00E55DFE" w:rsidRPr="00D67DD6">
        <w:rPr>
          <w:noProof w:val="0"/>
          <w:lang w:val="fr-FR"/>
        </w:rPr>
        <w:t xml:space="preserve">la nature </w:t>
      </w:r>
      <w:r w:rsidRPr="00D67DD6">
        <w:rPr>
          <w:noProof w:val="0"/>
          <w:lang w:val="fr-FR"/>
        </w:rPr>
        <w:t xml:space="preserve">eidétique de la substance, qui se trouve hors de la matière et de l’entendement empirique (τὸ πρῶτον ὡς πρὸς τὰ μετ' αὐτὸ λέγεται, </w:t>
      </w:r>
      <w:r w:rsidRPr="00D67DD6">
        <w:rPr>
          <w:i/>
          <w:noProof w:val="0"/>
          <w:lang w:val="fr-FR"/>
        </w:rPr>
        <w:t>Enn</w:t>
      </w:r>
      <w:r w:rsidRPr="00D67DD6">
        <w:rPr>
          <w:noProof w:val="0"/>
          <w:lang w:val="fr-FR"/>
        </w:rPr>
        <w:t>. 6.3.5.3–4</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6.3.5.3–4" </w:instrText>
      </w:r>
      <w:r w:rsidRPr="00D67DD6">
        <w:rPr>
          <w:noProof w:val="0"/>
          <w:lang w:val="fr-FR"/>
        </w:rPr>
        <w:fldChar w:fldCharType="end"/>
      </w:r>
      <w:r w:rsidRPr="00D67DD6">
        <w:rPr>
          <w:noProof w:val="0"/>
          <w:lang w:val="fr-FR"/>
        </w:rPr>
        <w:t xml:space="preserve">). Ce n’est que secondairement que la prédication va à la substance inférieure en tant que composition de forme et de matière, qui existe dans le domaine de </w:t>
      </w:r>
      <w:r w:rsidR="0078653E" w:rsidRPr="00D67DD6">
        <w:rPr>
          <w:noProof w:val="0"/>
          <w:lang w:val="fr-FR"/>
        </w:rPr>
        <w:t xml:space="preserve">naissance et de </w:t>
      </w:r>
      <w:r w:rsidRPr="00D67DD6">
        <w:rPr>
          <w:noProof w:val="0"/>
          <w:lang w:val="fr-FR"/>
        </w:rPr>
        <w:t xml:space="preserve">disparition (δὲ ταῦτα περὶ τῆς ἐνθάδε οὐσίας λεγομένης, </w:t>
      </w:r>
      <w:r w:rsidRPr="00D67DD6">
        <w:rPr>
          <w:i/>
          <w:noProof w:val="0"/>
          <w:lang w:val="fr-FR"/>
        </w:rPr>
        <w:t>Enn</w:t>
      </w:r>
      <w:r w:rsidRPr="00D67DD6">
        <w:rPr>
          <w:noProof w:val="0"/>
          <w:lang w:val="fr-FR"/>
        </w:rPr>
        <w:t>. 6.3.5.1–2</w:t>
      </w:r>
      <w:r w:rsidRPr="00D67DD6">
        <w:rPr>
          <w:noProof w:val="0"/>
          <w:lang w:val="fr-FR"/>
        </w:rPr>
        <w:fldChar w:fldCharType="begin"/>
      </w:r>
      <w:r w:rsidRPr="00D67DD6">
        <w:rPr>
          <w:noProof w:val="0"/>
          <w:lang w:val="fr-FR"/>
        </w:rPr>
        <w:instrText xml:space="preserve"> XE "</w:instrText>
      </w:r>
      <w:r w:rsidRPr="00D67DD6">
        <w:rPr>
          <w:i/>
          <w:noProof w:val="0"/>
          <w:lang w:val="fr-FR"/>
        </w:rPr>
        <w:instrText>Plotin:Enn</w:instrText>
      </w:r>
      <w:r w:rsidRPr="00D67DD6">
        <w:rPr>
          <w:noProof w:val="0"/>
          <w:lang w:val="fr-FR"/>
        </w:rPr>
        <w:instrText xml:space="preserve">. 6.3.5.1–2" </w:instrText>
      </w:r>
      <w:r w:rsidRPr="00D67DD6">
        <w:rPr>
          <w:noProof w:val="0"/>
          <w:lang w:val="fr-FR"/>
        </w:rPr>
        <w:fldChar w:fldCharType="end"/>
      </w:r>
      <w:r w:rsidRPr="00D67DD6">
        <w:rPr>
          <w:noProof w:val="0"/>
          <w:lang w:val="fr-FR"/>
        </w:rPr>
        <w:t>). Dans la gigantomachie qui sui</w:t>
      </w:r>
      <w:r w:rsidR="007B267F" w:rsidRPr="00D67DD6">
        <w:rPr>
          <w:noProof w:val="0"/>
          <w:lang w:val="fr-FR"/>
        </w:rPr>
        <w:t>vait</w:t>
      </w:r>
      <w:r w:rsidRPr="00D67DD6">
        <w:rPr>
          <w:noProof w:val="0"/>
          <w:lang w:val="fr-FR"/>
        </w:rPr>
        <w:t>, cette valeur dépréciée de la substance matérielle porte une signification capitale. Elle jette les bases d’une perspective cognitive moderne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Pr="00D67DD6">
        <w:rPr>
          <w:noProof w:val="0"/>
          <w:lang w:val="fr-FR"/>
        </w:rPr>
        <w:t>) comme point de départ esquissant la future métaphysique</w:t>
      </w:r>
      <w:r w:rsidR="00E55DFE" w:rsidRPr="00D67DD6">
        <w:rPr>
          <w:noProof w:val="0"/>
          <w:lang w:val="fr-FR"/>
        </w:rPr>
        <w:t xml:space="preserve"> moderne</w:t>
      </w:r>
      <w:r w:rsidRPr="00D67DD6">
        <w:rPr>
          <w:noProof w:val="0"/>
          <w:lang w:val="fr-FR"/>
        </w:rPr>
        <w:t xml:space="preserve">. La valeur négative de la substance aristotélicienne se retrouve dans toutes les formes modernes d’objectivité, y compris une dévaluation de la substance hylémorphique existant dans la réalité. Les néoplatoniciens prirent les hypothèses du dialogue </w:t>
      </w:r>
      <w:r w:rsidRPr="00D67DD6">
        <w:rPr>
          <w:i/>
          <w:noProof w:val="0"/>
          <w:lang w:val="fr-FR"/>
        </w:rPr>
        <w:t>Parménide</w:t>
      </w:r>
      <w:r w:rsidRPr="00D67DD6">
        <w:rPr>
          <w:noProof w:val="0"/>
          <w:lang w:val="fr-FR"/>
        </w:rPr>
        <w:t>, comme plus haut genre de l</w:t>
      </w:r>
      <w:r w:rsidR="0047423A" w:rsidRPr="00D67DD6">
        <w:rPr>
          <w:noProof w:val="0"/>
          <w:lang w:val="fr-FR"/>
        </w:rPr>
        <w:t>a réalité</w:t>
      </w:r>
      <w:r w:rsidRPr="00D67DD6">
        <w:rPr>
          <w:noProof w:val="0"/>
          <w:lang w:val="fr-FR"/>
        </w:rPr>
        <w:t> ; ils leur confèrent un statut non seulement hypothétique, mais aussi catégorique. La définition catégorielle de la substance aristotélicienne passa ainsi sa première crise sérieuse.</w:t>
      </w:r>
    </w:p>
    <w:p w14:paraId="2BC2BD95" w14:textId="77777777" w:rsidR="00800C38" w:rsidRPr="00D67DD6" w:rsidRDefault="009B5AE8" w:rsidP="00800C38">
      <w:pPr>
        <w:rPr>
          <w:noProof w:val="0"/>
          <w:lang w:val="fr-FR"/>
        </w:rPr>
      </w:pPr>
      <w:r w:rsidRPr="00D67DD6">
        <w:rPr>
          <w:noProof w:val="0"/>
          <w:lang w:val="fr-FR"/>
        </w:rPr>
        <w:t>Aristote relie la doctrine des catégories à la définition du genre (</w:t>
      </w:r>
      <w:r w:rsidRPr="00D67DD6">
        <w:rPr>
          <w:i/>
          <w:noProof w:val="0"/>
          <w:lang w:val="fr-FR"/>
        </w:rPr>
        <w:t>Cat</w:t>
      </w:r>
      <w:r w:rsidRPr="00D67DD6">
        <w:rPr>
          <w:noProof w:val="0"/>
          <w:lang w:val="fr-FR"/>
        </w:rPr>
        <w:t>. 11a38</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11a38" </w:instrText>
      </w:r>
      <w:r w:rsidRPr="00D67DD6">
        <w:rPr>
          <w:noProof w:val="0"/>
          <w:lang w:val="fr-FR"/>
        </w:rPr>
        <w:fldChar w:fldCharType="end"/>
      </w:r>
      <w:r w:rsidRPr="00D67DD6">
        <w:rPr>
          <w:noProof w:val="0"/>
          <w:lang w:val="fr-FR"/>
        </w:rPr>
        <w:t xml:space="preserve"> ; </w:t>
      </w:r>
      <w:r w:rsidRPr="00D67DD6">
        <w:rPr>
          <w:i/>
          <w:noProof w:val="0"/>
          <w:lang w:val="fr-FR"/>
        </w:rPr>
        <w:t>De anima</w:t>
      </w:r>
      <w:r w:rsidRPr="00D67DD6">
        <w:rPr>
          <w:noProof w:val="0"/>
          <w:lang w:val="fr-FR"/>
        </w:rPr>
        <w:t xml:space="preserve"> 412a6</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Aristoteles:De anima</w:instrText>
      </w:r>
      <w:r w:rsidRPr="00D67DD6">
        <w:rPr>
          <w:noProof w:val="0"/>
          <w:lang w:val="fr-FR"/>
        </w:rPr>
        <w:instrText xml:space="preserve"> 412a6" </w:instrText>
      </w:r>
      <w:r w:rsidRPr="00D67DD6">
        <w:rPr>
          <w:noProof w:val="0"/>
          <w:lang w:val="fr-FR"/>
        </w:rPr>
        <w:fldChar w:fldCharType="end"/>
      </w:r>
      <w:r w:rsidRPr="00D67DD6">
        <w:rPr>
          <w:noProof w:val="0"/>
          <w:lang w:val="fr-FR"/>
        </w:rPr>
        <w:t>). L’aristotélisme sépare cependa</w:t>
      </w:r>
      <w:r w:rsidR="00EE009A" w:rsidRPr="00D67DD6">
        <w:rPr>
          <w:noProof w:val="0"/>
          <w:lang w:val="fr-FR"/>
        </w:rPr>
        <w:t>nt clairement l’ordre de l’existant</w:t>
      </w:r>
      <w:r w:rsidRPr="00D67DD6">
        <w:rPr>
          <w:noProof w:val="0"/>
          <w:lang w:val="fr-FR"/>
        </w:rPr>
        <w:t xml:space="preserve"> singulier et l’ordre de la signification universelle. La chose </w:t>
      </w:r>
      <w:r w:rsidR="00CC4E11" w:rsidRPr="00D67DD6">
        <w:rPr>
          <w:noProof w:val="0"/>
          <w:lang w:val="fr-FR"/>
        </w:rPr>
        <w:t xml:space="preserve">réelle </w:t>
      </w:r>
      <w:r w:rsidRPr="00D67DD6">
        <w:rPr>
          <w:noProof w:val="0"/>
          <w:lang w:val="fr-FR"/>
        </w:rPr>
        <w:t>reçoit une signification universelle dans l’entende</w:t>
      </w:r>
      <w:r w:rsidR="00A815E2" w:rsidRPr="00D67DD6">
        <w:rPr>
          <w:noProof w:val="0"/>
          <w:lang w:val="fr-FR"/>
        </w:rPr>
        <w:t xml:space="preserve">ment. </w:t>
      </w:r>
      <w:r w:rsidR="0001015D" w:rsidRPr="00D67DD6">
        <w:rPr>
          <w:noProof w:val="0"/>
          <w:lang w:val="fr-FR"/>
        </w:rPr>
        <w:t xml:space="preserve">Cette </w:t>
      </w:r>
      <w:r w:rsidR="00A815E2" w:rsidRPr="00D67DD6">
        <w:rPr>
          <w:noProof w:val="0"/>
          <w:lang w:val="fr-FR"/>
        </w:rPr>
        <w:t xml:space="preserve">médiation passe par le discours </w:t>
      </w:r>
      <w:r w:rsidRPr="00D67DD6">
        <w:rPr>
          <w:noProof w:val="0"/>
          <w:lang w:val="fr-FR"/>
        </w:rPr>
        <w:t xml:space="preserve">catégoriel. La raison de cette démarche est </w:t>
      </w:r>
      <w:r w:rsidR="00DD19B5" w:rsidRPr="00D67DD6">
        <w:rPr>
          <w:noProof w:val="0"/>
          <w:lang w:val="fr-FR"/>
        </w:rPr>
        <w:t xml:space="preserve">déterminée par </w:t>
      </w:r>
      <w:r w:rsidRPr="00D67DD6">
        <w:rPr>
          <w:noProof w:val="0"/>
          <w:lang w:val="fr-FR"/>
        </w:rPr>
        <w:t>le datif métaphysique</w:t>
      </w:r>
      <w:r w:rsidRPr="00D67DD6">
        <w:rPr>
          <w:noProof w:val="0"/>
          <w:lang w:val="fr-FR"/>
        </w:rPr>
        <w:fldChar w:fldCharType="begin"/>
      </w:r>
      <w:r w:rsidRPr="00D67DD6">
        <w:rPr>
          <w:noProof w:val="0"/>
          <w:lang w:val="fr-FR"/>
        </w:rPr>
        <w:instrText xml:space="preserve"> XE "</w:instrText>
      </w:r>
      <w:r w:rsidRPr="00D67DD6">
        <w:rPr>
          <w:i/>
          <w:noProof w:val="0"/>
          <w:lang w:val="fr-FR"/>
        </w:rPr>
        <w:instrText>dativus metaphysicus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mentionné ci-dessus (ch. 1.1). La donation de </w:t>
      </w:r>
      <w:r w:rsidR="00223043" w:rsidRPr="00D67DD6">
        <w:rPr>
          <w:noProof w:val="0"/>
          <w:lang w:val="fr-FR"/>
        </w:rPr>
        <w:t>l’existant</w:t>
      </w:r>
      <w:r w:rsidRPr="00D67DD6">
        <w:rPr>
          <w:noProof w:val="0"/>
          <w:lang w:val="fr-FR"/>
        </w:rPr>
        <w:t xml:space="preserve"> </w:t>
      </w:r>
      <w:r w:rsidR="00500311" w:rsidRPr="00D67DD6">
        <w:rPr>
          <w:noProof w:val="0"/>
          <w:lang w:val="fr-FR"/>
        </w:rPr>
        <w:t xml:space="preserve">se fait par </w:t>
      </w:r>
      <w:r w:rsidR="00552D6F" w:rsidRPr="00D67DD6">
        <w:rPr>
          <w:noProof w:val="0"/>
          <w:lang w:val="fr-FR"/>
        </w:rPr>
        <w:t>l’</w:t>
      </w:r>
      <w:r w:rsidRPr="00D67DD6">
        <w:rPr>
          <w:noProof w:val="0"/>
          <w:lang w:val="fr-FR"/>
        </w:rPr>
        <w:t xml:space="preserve">existence de la chose actuelle </w:t>
      </w:r>
      <w:r w:rsidR="00500311" w:rsidRPr="00D67DD6">
        <w:rPr>
          <w:noProof w:val="0"/>
          <w:lang w:val="fr-FR"/>
        </w:rPr>
        <w:t xml:space="preserve">et elle </w:t>
      </w:r>
      <w:r w:rsidRPr="00D67DD6">
        <w:rPr>
          <w:noProof w:val="0"/>
          <w:lang w:val="fr-FR"/>
        </w:rPr>
        <w:t xml:space="preserve">est </w:t>
      </w:r>
      <w:r w:rsidR="00500311" w:rsidRPr="00D67DD6">
        <w:rPr>
          <w:noProof w:val="0"/>
          <w:lang w:val="fr-FR"/>
        </w:rPr>
        <w:t xml:space="preserve">indiquée en mode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connaissance de la substance première </w:t>
      </w:r>
      <w:r w:rsidR="00276010" w:rsidRPr="00D67DD6">
        <w:rPr>
          <w:noProof w:val="0"/>
          <w:lang w:val="fr-FR"/>
        </w:rPr>
        <w:t xml:space="preserve">fait </w:t>
      </w:r>
      <w:r w:rsidRPr="00D67DD6">
        <w:rPr>
          <w:noProof w:val="0"/>
          <w:lang w:val="fr-FR"/>
        </w:rPr>
        <w:t xml:space="preserve">une conséquence de ce processus primaire, elle est donc </w:t>
      </w:r>
      <w:r w:rsidR="00280E36" w:rsidRPr="00D67DD6">
        <w:rPr>
          <w:noProof w:val="0"/>
          <w:lang w:val="fr-FR"/>
        </w:rPr>
        <w:t xml:space="preserve">constituée </w:t>
      </w:r>
      <w:r w:rsidRPr="00D67DD6">
        <w:rPr>
          <w:i/>
          <w:noProof w:val="0"/>
          <w:lang w:val="fr-FR"/>
        </w:rPr>
        <w:t>per posterius</w:t>
      </w:r>
      <w:r w:rsidRPr="00D67DD6">
        <w:rPr>
          <w:noProof w:val="0"/>
          <w:lang w:val="fr-FR"/>
        </w:rPr>
        <w:t xml:space="preserve">. Puisque la chose existe réellement, elle établit </w:t>
      </w:r>
      <w:r w:rsidR="00CF7044" w:rsidRPr="00D67DD6">
        <w:rPr>
          <w:noProof w:val="0"/>
          <w:lang w:val="fr-FR"/>
        </w:rPr>
        <w:t>notre connaissance par sa causalité</w:t>
      </w:r>
      <w:r w:rsidR="00C45E0F" w:rsidRPr="00D67DD6">
        <w:rPr>
          <w:noProof w:val="0"/>
          <w:lang w:val="fr-FR"/>
        </w:rPr>
        <w:t xml:space="preserve"> réelle</w:t>
      </w:r>
      <w:r w:rsidR="00A37532" w:rsidRPr="00D67DD6">
        <w:rPr>
          <w:noProof w:val="0"/>
          <w:lang w:val="fr-FR"/>
        </w:rPr>
        <w:t>. Elle s</w:t>
      </w:r>
      <w:r w:rsidR="00FA76EF" w:rsidRPr="00D67DD6">
        <w:rPr>
          <w:noProof w:val="0"/>
          <w:lang w:val="fr-FR"/>
        </w:rPr>
        <w:t>’</w:t>
      </w:r>
      <w:r w:rsidR="00A37532" w:rsidRPr="00D67DD6">
        <w:rPr>
          <w:noProof w:val="0"/>
          <w:lang w:val="fr-FR"/>
        </w:rPr>
        <w:t xml:space="preserve">en va au </w:t>
      </w:r>
      <w:r w:rsidRPr="00D67DD6">
        <w:rPr>
          <w:noProof w:val="0"/>
          <w:lang w:val="fr-FR"/>
        </w:rPr>
        <w:t xml:space="preserve">passé </w:t>
      </w:r>
      <w:r w:rsidR="00A37532" w:rsidRPr="00D67DD6">
        <w:rPr>
          <w:noProof w:val="0"/>
          <w:lang w:val="fr-FR"/>
        </w:rPr>
        <w:t xml:space="preserve">pour laisser faire sa </w:t>
      </w:r>
      <w:r w:rsidRPr="00D67DD6">
        <w:rPr>
          <w:i/>
          <w:noProof w:val="0"/>
          <w:lang w:val="fr-FR"/>
        </w:rPr>
        <w:t>quidditas</w:t>
      </w:r>
      <w:r w:rsidR="00FA76EF" w:rsidRPr="00D67DD6">
        <w:rPr>
          <w:noProof w:val="0"/>
          <w:lang w:val="fr-FR"/>
        </w:rPr>
        <w:t xml:space="preserve"> métaphysique. </w:t>
      </w:r>
      <w:r w:rsidRPr="00D67DD6">
        <w:rPr>
          <w:noProof w:val="0"/>
          <w:lang w:val="fr-FR"/>
        </w:rPr>
        <w:t>De plus, l’écriture éponyme d’Aristote est à l’origine de l’ambiguïté concernant les catégories. Le traité n’utilise ce terme clé que trois fois, sans autre précision (</w:t>
      </w:r>
      <w:r w:rsidRPr="00D67DD6">
        <w:rPr>
          <w:i/>
          <w:noProof w:val="0"/>
          <w:lang w:val="fr-FR"/>
        </w:rPr>
        <w:t>Cat</w:t>
      </w:r>
      <w:r w:rsidRPr="00D67DD6">
        <w:rPr>
          <w:noProof w:val="0"/>
          <w:lang w:val="fr-FR"/>
        </w:rPr>
        <w:t>. 3a37</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3a37" </w:instrText>
      </w:r>
      <w:r w:rsidRPr="00D67DD6">
        <w:rPr>
          <w:noProof w:val="0"/>
          <w:lang w:val="fr-FR"/>
        </w:rPr>
        <w:fldChar w:fldCharType="end"/>
      </w:r>
      <w:r w:rsidRPr="00D67DD6">
        <w:rPr>
          <w:noProof w:val="0"/>
          <w:lang w:val="fr-FR"/>
        </w:rPr>
        <w:t>, 10b19</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10b19" </w:instrText>
      </w:r>
      <w:r w:rsidRPr="00D67DD6">
        <w:rPr>
          <w:noProof w:val="0"/>
          <w:lang w:val="fr-FR"/>
        </w:rPr>
        <w:fldChar w:fldCharType="end"/>
      </w:r>
      <w:r w:rsidRPr="00D67DD6">
        <w:rPr>
          <w:noProof w:val="0"/>
          <w:lang w:val="fr-FR"/>
        </w:rPr>
        <w:t>, 10b21</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10b21" </w:instrText>
      </w:r>
      <w:r w:rsidRPr="00D67DD6">
        <w:rPr>
          <w:noProof w:val="0"/>
          <w:lang w:val="fr-FR"/>
        </w:rPr>
        <w:fldChar w:fldCharType="end"/>
      </w:r>
      <w:r w:rsidRPr="00D67DD6">
        <w:rPr>
          <w:noProof w:val="0"/>
          <w:lang w:val="fr-FR"/>
        </w:rPr>
        <w:t xml:space="preserve">). Pour l’herméneutique de l’objectivité, la division de la prédication dans </w:t>
      </w:r>
      <w:r w:rsidRPr="00D67DD6">
        <w:rPr>
          <w:i/>
          <w:noProof w:val="0"/>
          <w:lang w:val="fr-FR"/>
        </w:rPr>
        <w:t>Catégories</w:t>
      </w:r>
      <w:r w:rsidRPr="00D67DD6">
        <w:rPr>
          <w:noProof w:val="0"/>
          <w:lang w:val="fr-FR"/>
        </w:rPr>
        <w:t xml:space="preserve"> par rapport à la substance (καθ' ὑποκειμένου τινὸς λέγεται) en quatre classes de signification possède une </w:t>
      </w:r>
      <w:r w:rsidRPr="00D67DD6">
        <w:rPr>
          <w:noProof w:val="0"/>
          <w:lang w:val="fr-FR"/>
        </w:rPr>
        <w:lastRenderedPageBreak/>
        <w:t>position clé (</w:t>
      </w:r>
      <w:r w:rsidRPr="00D67DD6">
        <w:rPr>
          <w:i/>
          <w:noProof w:val="0"/>
          <w:lang w:val="fr-FR"/>
        </w:rPr>
        <w:t>Cat</w:t>
      </w:r>
      <w:r w:rsidRPr="00D67DD6">
        <w:rPr>
          <w:noProof w:val="0"/>
          <w:lang w:val="fr-FR"/>
        </w:rPr>
        <w:t>. 1a20–b9</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1a20–b9" </w:instrText>
      </w:r>
      <w:r w:rsidRPr="00D67DD6">
        <w:rPr>
          <w:noProof w:val="0"/>
          <w:lang w:val="fr-FR"/>
        </w:rPr>
        <w:fldChar w:fldCharType="end"/>
      </w:r>
      <w:r w:rsidRPr="00D67DD6">
        <w:rPr>
          <w:noProof w:val="0"/>
          <w:lang w:val="fr-FR"/>
        </w:rPr>
        <w:t xml:space="preserve">). </w:t>
      </w:r>
      <w:r w:rsidR="00EE05E6" w:rsidRPr="00D67DD6">
        <w:rPr>
          <w:noProof w:val="0"/>
          <w:lang w:val="fr-FR"/>
        </w:rPr>
        <w:t xml:space="preserve">La tradition interprétative ultérieure </w:t>
      </w:r>
      <w:r w:rsidR="007B2C41" w:rsidRPr="00D67DD6">
        <w:rPr>
          <w:noProof w:val="0"/>
          <w:lang w:val="fr-FR"/>
        </w:rPr>
        <w:t>mélangeait</w:t>
      </w:r>
      <w:r w:rsidR="00EE05E6" w:rsidRPr="00D67DD6">
        <w:rPr>
          <w:noProof w:val="0"/>
          <w:lang w:val="fr-FR"/>
        </w:rPr>
        <w:t xml:space="preserve"> c</w:t>
      </w:r>
      <w:r w:rsidRPr="00D67DD6">
        <w:rPr>
          <w:noProof w:val="0"/>
          <w:lang w:val="fr-FR"/>
        </w:rPr>
        <w:t xml:space="preserve">es quatre classes </w:t>
      </w:r>
      <w:r w:rsidR="00EE05E6" w:rsidRPr="00D67DD6">
        <w:rPr>
          <w:noProof w:val="0"/>
          <w:lang w:val="fr-FR"/>
        </w:rPr>
        <w:t>de diverses manières</w:t>
      </w:r>
      <w:r w:rsidRPr="00D67DD6">
        <w:rPr>
          <w:noProof w:val="0"/>
          <w:lang w:val="fr-FR"/>
        </w:rPr>
        <w:t>. La plus importante détermination d</w:t>
      </w:r>
      <w:r w:rsidR="00DB2BFD" w:rsidRPr="00D67DD6">
        <w:rPr>
          <w:noProof w:val="0"/>
          <w:lang w:val="fr-FR"/>
        </w:rPr>
        <w:t xml:space="preserve">u discours </w:t>
      </w:r>
      <w:r w:rsidRPr="00D67DD6">
        <w:rPr>
          <w:noProof w:val="0"/>
          <w:lang w:val="fr-FR"/>
        </w:rPr>
        <w:t xml:space="preserve">catégoriel concerne les universaux. Ils sont </w:t>
      </w:r>
      <w:r w:rsidR="00DB2BFD" w:rsidRPr="00D67DD6">
        <w:rPr>
          <w:noProof w:val="0"/>
          <w:lang w:val="fr-FR"/>
        </w:rPr>
        <w:t xml:space="preserve">énoncés </w:t>
      </w:r>
      <w:r w:rsidR="00633C81" w:rsidRPr="00D67DD6">
        <w:rPr>
          <w:noProof w:val="0"/>
          <w:lang w:val="fr-FR"/>
        </w:rPr>
        <w:t xml:space="preserve">de manières diverses </w:t>
      </w:r>
      <w:r w:rsidRPr="00D67DD6">
        <w:rPr>
          <w:noProof w:val="0"/>
          <w:lang w:val="fr-FR"/>
        </w:rPr>
        <w:t xml:space="preserve">par rapport au sujet original. </w:t>
      </w:r>
      <w:r w:rsidR="00633C81" w:rsidRPr="00D67DD6">
        <w:rPr>
          <w:noProof w:val="0"/>
          <w:lang w:val="fr-FR"/>
        </w:rPr>
        <w:t xml:space="preserve">La chose réelle précède </w:t>
      </w:r>
      <w:r w:rsidRPr="00D67DD6">
        <w:rPr>
          <w:noProof w:val="0"/>
          <w:lang w:val="fr-FR"/>
        </w:rPr>
        <w:t>l’énoncé catégorique</w:t>
      </w:r>
      <w:r w:rsidR="00633C81" w:rsidRPr="00D67DD6">
        <w:rPr>
          <w:noProof w:val="0"/>
          <w:lang w:val="fr-FR"/>
        </w:rPr>
        <w:t xml:space="preserve"> à cause de sa primauté ontologique</w:t>
      </w:r>
      <w:r w:rsidRPr="00D67DD6">
        <w:rPr>
          <w:noProof w:val="0"/>
          <w:lang w:val="fr-FR"/>
        </w:rPr>
        <w:t xml:space="preserve">. La signification universelle ne peut pas être directement et immédiatement contenue dans la chose réelle dont elle fait état (ἐν ὑποκειμένῳ δὲ οὐδενί ἐστιν, </w:t>
      </w:r>
      <w:r w:rsidRPr="00D67DD6">
        <w:rPr>
          <w:i/>
          <w:noProof w:val="0"/>
          <w:lang w:val="fr-FR"/>
        </w:rPr>
        <w:t>Cat</w:t>
      </w:r>
      <w:r w:rsidRPr="00D67DD6">
        <w:rPr>
          <w:noProof w:val="0"/>
          <w:lang w:val="fr-FR"/>
        </w:rPr>
        <w:t>. 1a21</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1a21" </w:instrText>
      </w:r>
      <w:r w:rsidRPr="00D67DD6">
        <w:rPr>
          <w:noProof w:val="0"/>
          <w:lang w:val="fr-FR"/>
        </w:rPr>
        <w:fldChar w:fldCharType="end"/>
      </w:r>
      <w:r w:rsidRPr="00D67DD6">
        <w:rPr>
          <w:noProof w:val="0"/>
          <w:lang w:val="fr-FR"/>
        </w:rPr>
        <w:t>). Nous prenons le terme « jamais » ou « en aucun cas » (οὐδενί) dans son sens originel</w:t>
      </w:r>
      <w:r w:rsidR="0072453F" w:rsidRPr="00D67DD6">
        <w:rPr>
          <w:noProof w:val="0"/>
          <w:lang w:val="fr-FR"/>
        </w:rPr>
        <w:t xml:space="preserve"> qui est </w:t>
      </w:r>
      <w:r w:rsidR="00270173" w:rsidRPr="00D67DD6">
        <w:rPr>
          <w:noProof w:val="0"/>
          <w:lang w:val="fr-FR"/>
        </w:rPr>
        <w:t xml:space="preserve">pris </w:t>
      </w:r>
      <w:r w:rsidRPr="00D67DD6">
        <w:rPr>
          <w:noProof w:val="0"/>
          <w:lang w:val="fr-FR"/>
        </w:rPr>
        <w:t xml:space="preserve">catégoriquement. Aristote sépare fondamentalement et sans ambiguïté la prédication des universaux de l’existence réelle de la chose. La signification de la substance doit être universelle dans le cadre du sens commun (τὸ καθόλου, </w:t>
      </w:r>
      <w:r w:rsidRPr="00D67DD6">
        <w:rPr>
          <w:i/>
          <w:noProof w:val="0"/>
          <w:lang w:val="fr-FR"/>
        </w:rPr>
        <w:t>Met</w:t>
      </w:r>
      <w:r w:rsidRPr="00D67DD6">
        <w:rPr>
          <w:noProof w:val="0"/>
          <w:lang w:val="fr-FR"/>
        </w:rPr>
        <w:t>. 1028b34</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Aristoteles:Met</w:instrText>
      </w:r>
      <w:r w:rsidRPr="00D67DD6">
        <w:rPr>
          <w:noProof w:val="0"/>
          <w:lang w:val="fr-FR"/>
        </w:rPr>
        <w:instrText xml:space="preserve">. 1028b34" </w:instrText>
      </w:r>
      <w:r w:rsidRPr="00D67DD6">
        <w:rPr>
          <w:noProof w:val="0"/>
          <w:lang w:val="fr-FR"/>
        </w:rPr>
        <w:fldChar w:fldCharType="end"/>
      </w:r>
      <w:r w:rsidRPr="00D67DD6">
        <w:rPr>
          <w:noProof w:val="0"/>
          <w:lang w:val="fr-FR"/>
        </w:rPr>
        <w:t>). Le nombre de mots et de définitions à notre disposition est limité, alors que le nombre de choses est illimité (</w:t>
      </w:r>
      <w:r w:rsidRPr="00D67DD6">
        <w:rPr>
          <w:i/>
          <w:noProof w:val="0"/>
          <w:lang w:val="fr-FR"/>
        </w:rPr>
        <w:t>Refut. Soph</w:t>
      </w:r>
      <w:r w:rsidRPr="00D67DD6">
        <w:rPr>
          <w:noProof w:val="0"/>
          <w:lang w:val="fr-FR"/>
        </w:rPr>
        <w:t>. 165a6</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Aristoteles:Refut. Soph</w:instrText>
      </w:r>
      <w:r w:rsidRPr="00D67DD6">
        <w:rPr>
          <w:noProof w:val="0"/>
          <w:lang w:val="fr-FR"/>
        </w:rPr>
        <w:instrText xml:space="preserve">. 165a6" </w:instrText>
      </w:r>
      <w:r w:rsidRPr="00D67DD6">
        <w:rPr>
          <w:noProof w:val="0"/>
          <w:lang w:val="fr-FR"/>
        </w:rPr>
        <w:fldChar w:fldCharType="end"/>
      </w:r>
      <w:r w:rsidRPr="00D67DD6">
        <w:rPr>
          <w:noProof w:val="0"/>
          <w:lang w:val="fr-FR"/>
        </w:rPr>
        <w:t>). La chose existe de manière tout à fait autonome, à l’état actuel unique et par elle-même (</w:t>
      </w:r>
      <w:r w:rsidRPr="00D67DD6">
        <w:rPr>
          <w:i/>
          <w:noProof w:val="0"/>
          <w:lang w:val="fr-FR"/>
        </w:rPr>
        <w:t>per se</w:t>
      </w:r>
      <w:r w:rsidRPr="00D67DD6">
        <w:rPr>
          <w:noProof w:val="0"/>
          <w:lang w:val="fr-FR"/>
        </w:rPr>
        <w:t xml:space="preserve">). Le fait que quelqu’un pense cette substance existante et la classe par une </w:t>
      </w:r>
      <w:r w:rsidR="000C725F" w:rsidRPr="00D67DD6">
        <w:rPr>
          <w:noProof w:val="0"/>
          <w:lang w:val="fr-FR"/>
        </w:rPr>
        <w:t xml:space="preserve">universalité </w:t>
      </w:r>
      <w:r w:rsidR="00FE4CDF" w:rsidRPr="00D67DD6">
        <w:rPr>
          <w:noProof w:val="0"/>
          <w:lang w:val="fr-FR"/>
        </w:rPr>
        <w:t xml:space="preserve">établie </w:t>
      </w:r>
      <w:r w:rsidRPr="00D67DD6">
        <w:rPr>
          <w:noProof w:val="0"/>
          <w:lang w:val="fr-FR"/>
        </w:rPr>
        <w:t xml:space="preserve">intellectuellement n’a pas la moindre incidence sur la chose originelle. Le datif métaphysique </w:t>
      </w:r>
      <w:r w:rsidR="00F60F80" w:rsidRPr="00D67DD6">
        <w:rPr>
          <w:noProof w:val="0"/>
          <w:lang w:val="fr-FR"/>
        </w:rPr>
        <w:t xml:space="preserve">fait référence </w:t>
      </w:r>
      <w:r w:rsidR="00C756C7" w:rsidRPr="00D67DD6">
        <w:rPr>
          <w:noProof w:val="0"/>
          <w:lang w:val="fr-FR"/>
        </w:rPr>
        <w:t>au caractère passé de</w:t>
      </w:r>
      <w:r w:rsidRPr="00D67DD6">
        <w:rPr>
          <w:noProof w:val="0"/>
          <w:lang w:val="fr-FR"/>
        </w:rPr>
        <w:t xml:space="preserve"> </w:t>
      </w:r>
      <w:r w:rsidRPr="00D67DD6">
        <w:rPr>
          <w:i/>
          <w:noProof w:val="0"/>
          <w:lang w:val="fr-FR"/>
        </w:rPr>
        <w:t>quidditas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quidditas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(τό τί ἦν εἶναι</w:t>
      </w:r>
      <w:r w:rsidRPr="00D67DD6">
        <w:rPr>
          <w:noProof w:val="0"/>
          <w:lang w:val="fr-FR"/>
        </w:rPr>
        <w:fldChar w:fldCharType="begin"/>
      </w:r>
      <w:r w:rsidRPr="00D67DD6">
        <w:rPr>
          <w:noProof w:val="0"/>
          <w:lang w:val="fr-FR"/>
        </w:rPr>
        <w:instrText xml:space="preserve"> XE "τό τί ἦν εἶναι" </w:instrText>
      </w:r>
      <w:r w:rsidRPr="00D67DD6">
        <w:rPr>
          <w:noProof w:val="0"/>
          <w:lang w:val="fr-FR"/>
        </w:rPr>
        <w:fldChar w:fldCharType="end"/>
      </w:r>
      <w:r w:rsidRPr="00D67DD6">
        <w:rPr>
          <w:noProof w:val="0"/>
          <w:lang w:val="fr-FR"/>
        </w:rPr>
        <w:t>)</w:t>
      </w:r>
      <w:r w:rsidR="00F60F80" w:rsidRPr="00D67DD6">
        <w:rPr>
          <w:noProof w:val="0"/>
          <w:lang w:val="fr-FR"/>
        </w:rPr>
        <w:t xml:space="preserve">. Ce fait détermine </w:t>
      </w:r>
      <w:r w:rsidRPr="00D67DD6">
        <w:rPr>
          <w:noProof w:val="0"/>
          <w:lang w:val="fr-FR"/>
        </w:rPr>
        <w:t xml:space="preserve">la position secondaire de la prédication. Elle est liée à la primauté ontologique de la substance première. L’existence réelle </w:t>
      </w:r>
      <w:r w:rsidR="00A118A8" w:rsidRPr="00D67DD6">
        <w:rPr>
          <w:noProof w:val="0"/>
          <w:lang w:val="fr-FR"/>
        </w:rPr>
        <w:t xml:space="preserve">et </w:t>
      </w:r>
      <w:r w:rsidRPr="00D67DD6">
        <w:rPr>
          <w:noProof w:val="0"/>
          <w:lang w:val="fr-FR"/>
        </w:rPr>
        <w:t>unique de la substance simple dans le monde réel pr</w:t>
      </w:r>
      <w:r w:rsidR="00ED7138" w:rsidRPr="00D67DD6">
        <w:rPr>
          <w:noProof w:val="0"/>
          <w:lang w:val="fr-FR"/>
        </w:rPr>
        <w:t xml:space="preserve">ésente le point de départ de réflexion </w:t>
      </w:r>
      <w:r w:rsidR="00A17B32" w:rsidRPr="00D67DD6">
        <w:rPr>
          <w:noProof w:val="0"/>
          <w:lang w:val="fr-FR"/>
        </w:rPr>
        <w:t>métaphysique</w:t>
      </w:r>
      <w:r w:rsidRPr="00D67DD6">
        <w:rPr>
          <w:noProof w:val="0"/>
          <w:lang w:val="fr-FR"/>
        </w:rPr>
        <w:t xml:space="preserve">. Cette substance ne peut être contenue dans aucune prédication (ἣ μήτε καθ' ὑποκειμένου τινὸς λέγεται μήτε ἐν ὑποκειμένῳ τινί ἐστιν, </w:t>
      </w:r>
      <w:r w:rsidRPr="00D67DD6">
        <w:rPr>
          <w:i/>
          <w:noProof w:val="0"/>
          <w:lang w:val="fr-FR"/>
        </w:rPr>
        <w:t>Cat</w:t>
      </w:r>
      <w:r w:rsidRPr="00D67DD6">
        <w:rPr>
          <w:noProof w:val="0"/>
          <w:lang w:val="fr-FR"/>
        </w:rPr>
        <w:t>. 2a11–13</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w:instrText>
      </w:r>
      <w:r w:rsidRPr="00D67DD6">
        <w:rPr>
          <w:noProof w:val="0"/>
          <w:lang w:val="fr-FR"/>
        </w:rPr>
        <w:instrText xml:space="preserve">. 2a11–13" </w:instrText>
      </w:r>
      <w:r w:rsidRPr="00D67DD6">
        <w:rPr>
          <w:noProof w:val="0"/>
          <w:lang w:val="fr-FR"/>
        </w:rPr>
        <w:fldChar w:fldCharType="end"/>
      </w:r>
      <w:r w:rsidRPr="00D67DD6">
        <w:rPr>
          <w:noProof w:val="0"/>
          <w:lang w:val="fr-FR"/>
        </w:rPr>
        <w:t xml:space="preserve">). La première substance forme un substrat séparé </w:t>
      </w:r>
      <w:r w:rsidR="00F60F80" w:rsidRPr="00D67DD6">
        <w:rPr>
          <w:noProof w:val="0"/>
          <w:lang w:val="fr-FR"/>
        </w:rPr>
        <w:t>qui existe en soi (τόδε τι</w:t>
      </w:r>
      <w:r w:rsidR="00F60F80" w:rsidRPr="00D67DD6">
        <w:rPr>
          <w:noProof w:val="0"/>
          <w:lang w:val="fr-FR"/>
        </w:rPr>
        <w:fldChar w:fldCharType="begin"/>
      </w:r>
      <w:r w:rsidR="00F60F80" w:rsidRPr="00D67DD6">
        <w:rPr>
          <w:noProof w:val="0"/>
          <w:lang w:val="fr-FR"/>
        </w:rPr>
        <w:instrText xml:space="preserve"> XE "Aristotle:τόδε τι" </w:instrText>
      </w:r>
      <w:r w:rsidR="00F60F80" w:rsidRPr="00D67DD6">
        <w:rPr>
          <w:noProof w:val="0"/>
          <w:lang w:val="fr-FR"/>
        </w:rPr>
        <w:fldChar w:fldCharType="end"/>
      </w:r>
      <w:r w:rsidR="00F60F80" w:rsidRPr="00D67DD6">
        <w:rPr>
          <w:noProof w:val="0"/>
          <w:lang w:val="fr-FR"/>
        </w:rPr>
        <w:t>)</w:t>
      </w:r>
      <w:r w:rsidRPr="00D67DD6">
        <w:rPr>
          <w:noProof w:val="0"/>
          <w:lang w:val="fr-FR"/>
        </w:rPr>
        <w:t>. La prédication catégorielle s’adresse à ce sujet originel pour qu’il soit la matière principale de l’énoncé</w:t>
      </w:r>
      <w:r w:rsidR="00F60F80" w:rsidRPr="00D67DD6">
        <w:rPr>
          <w:noProof w:val="0"/>
          <w:lang w:val="fr-FR"/>
        </w:rPr>
        <w:t xml:space="preserve"> (ὑποκείμενον, </w:t>
      </w:r>
      <w:r w:rsidR="00F60F80" w:rsidRPr="00D67DD6">
        <w:rPr>
          <w:i/>
          <w:noProof w:val="0"/>
          <w:lang w:val="fr-FR"/>
        </w:rPr>
        <w:t>subiectum</w:t>
      </w:r>
      <w:r w:rsidR="00F60F80" w:rsidRPr="00D67DD6">
        <w:rPr>
          <w:i/>
          <w:noProof w:val="0"/>
          <w:lang w:val="fr-FR"/>
        </w:rPr>
        <w:fldChar w:fldCharType="begin"/>
      </w:r>
      <w:r w:rsidR="00F60F80" w:rsidRPr="00D67DD6">
        <w:rPr>
          <w:noProof w:val="0"/>
          <w:lang w:val="fr-FR"/>
        </w:rPr>
        <w:instrText xml:space="preserve"> XE "</w:instrText>
      </w:r>
      <w:r w:rsidR="00F60F80" w:rsidRPr="00D67DD6">
        <w:rPr>
          <w:i/>
          <w:noProof w:val="0"/>
          <w:lang w:val="fr-FR"/>
        </w:rPr>
        <w:instrText>subiectum</w:instrText>
      </w:r>
      <w:r w:rsidR="00F60F80" w:rsidRPr="00D67DD6">
        <w:rPr>
          <w:noProof w:val="0"/>
          <w:lang w:val="fr-FR"/>
        </w:rPr>
        <w:instrText xml:space="preserve">" </w:instrText>
      </w:r>
      <w:r w:rsidR="00F60F80" w:rsidRPr="00D67DD6">
        <w:rPr>
          <w:i/>
          <w:noProof w:val="0"/>
          <w:lang w:val="fr-FR"/>
        </w:rPr>
        <w:fldChar w:fldCharType="end"/>
      </w:r>
      <w:r w:rsidR="00F60F80" w:rsidRPr="00D67DD6">
        <w:rPr>
          <w:noProof w:val="0"/>
          <w:lang w:val="fr-FR"/>
        </w:rPr>
        <w:t>)</w:t>
      </w:r>
      <w:r w:rsidRPr="00D67DD6">
        <w:rPr>
          <w:noProof w:val="0"/>
          <w:lang w:val="fr-FR"/>
        </w:rPr>
        <w:t>. La substance première constitue la base de la signification catégorielle (ὑπάρχω). L’</w:t>
      </w:r>
      <w:r w:rsidR="00A118A8" w:rsidRPr="00D67DD6">
        <w:rPr>
          <w:noProof w:val="0"/>
          <w:lang w:val="fr-FR"/>
        </w:rPr>
        <w:t xml:space="preserve">existant </w:t>
      </w:r>
      <w:r w:rsidRPr="00D67DD6">
        <w:rPr>
          <w:noProof w:val="0"/>
          <w:lang w:val="fr-FR"/>
        </w:rPr>
        <w:t>réel est pleinement et absolument donné tel qu’il est, parce que cet état d’existence lui appartient originellement, c’est-à-dire d’une manière « hyparchique</w:t>
      </w:r>
      <w:r w:rsidRPr="00D67DD6">
        <w:rPr>
          <w:noProof w:val="0"/>
          <w:lang w:val="fr-FR"/>
        </w:rPr>
        <w:fldChar w:fldCharType="begin"/>
      </w:r>
      <w:r w:rsidRPr="00D67DD6">
        <w:rPr>
          <w:noProof w:val="0"/>
          <w:lang w:val="fr-FR"/>
        </w:rPr>
        <w:instrText xml:space="preserve"> XE "prédication:hyparchique" </w:instrText>
      </w:r>
      <w:r w:rsidRPr="00D67DD6">
        <w:rPr>
          <w:noProof w:val="0"/>
          <w:lang w:val="fr-FR"/>
        </w:rPr>
        <w:fldChar w:fldCharType="end"/>
      </w:r>
      <w:r w:rsidRPr="00D67DD6">
        <w:rPr>
          <w:noProof w:val="0"/>
          <w:lang w:val="fr-FR"/>
        </w:rPr>
        <w:t> ». L’existant hyparchique se donne ici et maintenant dans sa totali</w:t>
      </w:r>
      <w:r w:rsidR="002A3978" w:rsidRPr="00D67DD6">
        <w:rPr>
          <w:noProof w:val="0"/>
          <w:lang w:val="fr-FR"/>
        </w:rPr>
        <w:t>té et sa simplicité originelle</w:t>
      </w:r>
      <w:r w:rsidRPr="00D67DD6">
        <w:rPr>
          <w:noProof w:val="0"/>
          <w:lang w:val="fr-FR"/>
        </w:rPr>
        <w:t xml:space="preserve">. Rien ne peut lui être ajouté ou enlevé </w:t>
      </w:r>
      <w:r w:rsidR="00831244" w:rsidRPr="00D67DD6">
        <w:rPr>
          <w:noProof w:val="0"/>
          <w:lang w:val="fr-FR"/>
        </w:rPr>
        <w:t xml:space="preserve">si </w:t>
      </w:r>
      <w:r w:rsidR="00500311" w:rsidRPr="00D67DD6">
        <w:rPr>
          <w:noProof w:val="0"/>
          <w:lang w:val="fr-FR"/>
        </w:rPr>
        <w:t xml:space="preserve">l’on </w:t>
      </w:r>
      <w:r w:rsidR="00831244" w:rsidRPr="00D67DD6">
        <w:rPr>
          <w:noProof w:val="0"/>
          <w:lang w:val="fr-FR"/>
        </w:rPr>
        <w:t xml:space="preserve">considère </w:t>
      </w:r>
      <w:r w:rsidR="00500311" w:rsidRPr="00D67DD6">
        <w:rPr>
          <w:noProof w:val="0"/>
          <w:lang w:val="fr-FR"/>
        </w:rPr>
        <w:t xml:space="preserve">la chose réelle </w:t>
      </w:r>
      <w:r w:rsidR="00831244" w:rsidRPr="00D67DD6">
        <w:rPr>
          <w:noProof w:val="0"/>
          <w:lang w:val="fr-FR"/>
        </w:rPr>
        <w:t xml:space="preserve">à partir </w:t>
      </w:r>
      <w:r w:rsidRPr="00D67DD6">
        <w:rPr>
          <w:noProof w:val="0"/>
          <w:lang w:val="fr-FR"/>
        </w:rPr>
        <w:t>de l’</w:t>
      </w:r>
      <w:r w:rsidR="00C755C9" w:rsidRPr="00D67DD6">
        <w:rPr>
          <w:noProof w:val="0"/>
          <w:lang w:val="fr-FR"/>
        </w:rPr>
        <w:t>intellect</w:t>
      </w:r>
      <w:r w:rsidRPr="00D67DD6">
        <w:rPr>
          <w:noProof w:val="0"/>
          <w:lang w:val="fr-FR"/>
        </w:rPr>
        <w:t xml:space="preserve">. La prédication catégorique n’est pas ajoutée à la première substance au sens d’un étant </w:t>
      </w:r>
      <w:r w:rsidR="006A0EF5" w:rsidRPr="00D67DD6">
        <w:rPr>
          <w:noProof w:val="0"/>
          <w:lang w:val="fr-FR"/>
        </w:rPr>
        <w:t xml:space="preserve">quelconque venant </w:t>
      </w:r>
      <w:r w:rsidR="006A0EF5" w:rsidRPr="00D67DD6">
        <w:rPr>
          <w:noProof w:val="0"/>
          <w:lang w:val="fr-FR"/>
        </w:rPr>
        <w:lastRenderedPageBreak/>
        <w:t>de l</w:t>
      </w:r>
      <w:r w:rsidR="006A0EF5" w:rsidRPr="00D67DD6">
        <w:rPr>
          <w:rFonts w:cs="Calibri"/>
          <w:noProof w:val="0"/>
          <w:lang w:val="fr-FR"/>
        </w:rPr>
        <w:t>′</w:t>
      </w:r>
      <w:r w:rsidR="0038683B" w:rsidRPr="00D67DD6">
        <w:rPr>
          <w:noProof w:val="0"/>
          <w:lang w:val="fr-FR"/>
        </w:rPr>
        <w:t>extérieur</w:t>
      </w:r>
      <w:r w:rsidRPr="00D67DD6">
        <w:rPr>
          <w:noProof w:val="0"/>
          <w:lang w:val="fr-FR"/>
        </w:rPr>
        <w:t>. Cela n’est pas permis en raison de l’existence hyparchique de la substance première. La prédication est liée à la primauté ontologique de la première substance. Elle s’est transformée en passé immuable par rapport à l</w:t>
      </w:r>
      <w:r w:rsidR="00446557" w:rsidRPr="00D67DD6">
        <w:rPr>
          <w:rFonts w:cs="Calibri"/>
          <w:noProof w:val="0"/>
          <w:lang w:val="fr-FR"/>
        </w:rPr>
        <w:t>′</w:t>
      </w:r>
      <w:r w:rsidR="00446557" w:rsidRPr="00D67DD6">
        <w:rPr>
          <w:noProof w:val="0"/>
          <w:lang w:val="fr-FR"/>
        </w:rPr>
        <w:t xml:space="preserve">énonciation </w:t>
      </w:r>
      <w:r w:rsidRPr="00D67DD6">
        <w:rPr>
          <w:noProof w:val="0"/>
          <w:lang w:val="fr-FR"/>
        </w:rPr>
        <w:t xml:space="preserve">présente. Sans la substance première </w:t>
      </w:r>
      <w:r w:rsidR="00C85370" w:rsidRPr="00D67DD6">
        <w:rPr>
          <w:noProof w:val="0"/>
          <w:lang w:val="fr-FR"/>
        </w:rPr>
        <w:t xml:space="preserve">opérante </w:t>
      </w:r>
      <w:r w:rsidRPr="00D67DD6">
        <w:rPr>
          <w:noProof w:val="0"/>
          <w:lang w:val="fr-FR"/>
        </w:rPr>
        <w:t>en vertu d</w:t>
      </w:r>
      <w:r w:rsidR="0032632D" w:rsidRPr="00D67DD6">
        <w:rPr>
          <w:noProof w:val="0"/>
          <w:lang w:val="fr-FR"/>
        </w:rPr>
        <w:t>e</w:t>
      </w:r>
      <w:r w:rsidRPr="00D67DD6">
        <w:rPr>
          <w:noProof w:val="0"/>
          <w:lang w:val="fr-FR"/>
        </w:rPr>
        <w:t xml:space="preserve"> </w:t>
      </w:r>
      <w:r w:rsidRPr="00D67DD6">
        <w:rPr>
          <w:i/>
          <w:noProof w:val="0"/>
          <w:lang w:val="fr-FR"/>
        </w:rPr>
        <w:t>dativus metaphysicus</w:t>
      </w:r>
      <w:r w:rsidRPr="00D67DD6">
        <w:rPr>
          <w:noProof w:val="0"/>
          <w:lang w:val="fr-FR"/>
        </w:rPr>
        <w:t xml:space="preserve">, ni la pensée ni la prédication </w:t>
      </w:r>
      <w:r w:rsidR="00C85370" w:rsidRPr="00D67DD6">
        <w:rPr>
          <w:noProof w:val="0"/>
          <w:lang w:val="fr-FR"/>
        </w:rPr>
        <w:t>catégorielle</w:t>
      </w:r>
      <w:r w:rsidRPr="00D67DD6">
        <w:rPr>
          <w:noProof w:val="0"/>
          <w:lang w:val="fr-FR"/>
        </w:rPr>
        <w:t xml:space="preserve"> ne sont possibles. Le caractère absolu de la réalité exerce une influence fondamentale sur la prédication ultérieure ; par conséquent et pour cette raison fondamentale, aucune déclaration catégorique ne peut être faite au niveau de la première substance </w:t>
      </w:r>
      <w:r w:rsidR="00E42EC2" w:rsidRPr="00D67DD6">
        <w:rPr>
          <w:noProof w:val="0"/>
          <w:lang w:val="fr-FR"/>
        </w:rPr>
        <w:t xml:space="preserve">qui est </w:t>
      </w:r>
      <w:r w:rsidRPr="00D67DD6">
        <w:rPr>
          <w:noProof w:val="0"/>
          <w:lang w:val="fr-FR"/>
        </w:rPr>
        <w:t xml:space="preserve">dans la réalité. Le premier type de détermination de la substance représente l’existence réelle de la chose. La prédication universelle s’y rapporte par un acte de cognition secondaire. La substance première est donc archaïque sur le mode de la </w:t>
      </w:r>
      <w:r w:rsidRPr="00D67DD6">
        <w:rPr>
          <w:i/>
          <w:noProof w:val="0"/>
          <w:lang w:val="fr-FR"/>
        </w:rPr>
        <w:t>quidditas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quidditas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(τό τί ἦν εἶναι, ch. 1.1). La substance réelle est hyparchique </w:t>
      </w:r>
      <w:r w:rsidR="00C85370" w:rsidRPr="00D67DD6">
        <w:rPr>
          <w:noProof w:val="0"/>
          <w:lang w:val="fr-FR"/>
        </w:rPr>
        <w:t>par son effet réel. E</w:t>
      </w:r>
      <w:r w:rsidRPr="00D67DD6">
        <w:rPr>
          <w:noProof w:val="0"/>
          <w:lang w:val="fr-FR"/>
        </w:rPr>
        <w:t xml:space="preserve">lle s’est enfuie dans le passé intouchable par rapport à la </w:t>
      </w:r>
      <w:r w:rsidR="00607E44" w:rsidRPr="00D67DD6">
        <w:rPr>
          <w:noProof w:val="0"/>
          <w:lang w:val="fr-FR"/>
        </w:rPr>
        <w:t xml:space="preserve">catégorisation </w:t>
      </w:r>
      <w:r w:rsidR="00FE1F05" w:rsidRPr="00D67DD6">
        <w:rPr>
          <w:noProof w:val="0"/>
          <w:lang w:val="fr-FR"/>
        </w:rPr>
        <w:t>présente.</w:t>
      </w:r>
      <w:r w:rsidR="00800C38" w:rsidRPr="00D67DD6">
        <w:rPr>
          <w:noProof w:val="0"/>
          <w:lang w:val="fr-FR"/>
        </w:rPr>
        <w:t xml:space="preserve"> Sans la première substance manifestée en vertu du </w:t>
      </w:r>
      <w:r w:rsidR="00800C38" w:rsidRPr="00D67DD6">
        <w:rPr>
          <w:i/>
          <w:noProof w:val="0"/>
          <w:lang w:val="fr-FR"/>
        </w:rPr>
        <w:t>dativus metaphysicus</w:t>
      </w:r>
      <w:r w:rsidR="00800C38" w:rsidRPr="00D67DD6">
        <w:rPr>
          <w:noProof w:val="0"/>
          <w:lang w:val="fr-FR"/>
        </w:rPr>
        <w:t>, ni la pensée ni la prédication universelle ne sont possibles.</w:t>
      </w:r>
    </w:p>
    <w:p w14:paraId="68EFD192" w14:textId="77777777" w:rsidR="00143083" w:rsidRPr="00D67DD6" w:rsidRDefault="00FE1F05" w:rsidP="00143083">
      <w:pPr>
        <w:ind w:firstLine="397"/>
        <w:rPr>
          <w:noProof w:val="0"/>
          <w:lang w:val="fr-FR"/>
        </w:rPr>
      </w:pPr>
      <w:r w:rsidRPr="00D67DD6">
        <w:rPr>
          <w:noProof w:val="0"/>
          <w:lang w:val="fr-FR"/>
        </w:rPr>
        <w:t>La donation du sens passe de la substance réelle à l</w:t>
      </w:r>
      <w:r w:rsidRPr="00D67DD6">
        <w:rPr>
          <w:rFonts w:cs="Calibri"/>
          <w:noProof w:val="0"/>
          <w:lang w:val="fr-FR"/>
        </w:rPr>
        <w:t>′</w:t>
      </w:r>
      <w:r w:rsidRPr="00D67DD6">
        <w:rPr>
          <w:noProof w:val="0"/>
          <w:lang w:val="fr-FR"/>
        </w:rPr>
        <w:t>essence potentielle. Ce passage de l</w:t>
      </w:r>
      <w:r w:rsidRPr="00D67DD6">
        <w:rPr>
          <w:rFonts w:cs="Calibri"/>
          <w:noProof w:val="0"/>
          <w:lang w:val="fr-FR"/>
        </w:rPr>
        <w:t>′</w:t>
      </w:r>
      <w:r w:rsidRPr="00D67DD6">
        <w:rPr>
          <w:noProof w:val="0"/>
          <w:lang w:val="fr-FR"/>
        </w:rPr>
        <w:t>existence réelle au concept potentiel va dans une seule direction comme le soleil réel</w:t>
      </w:r>
      <w:r w:rsidR="00C163DD" w:rsidRPr="00D67DD6">
        <w:rPr>
          <w:noProof w:val="0"/>
          <w:lang w:val="fr-FR"/>
        </w:rPr>
        <w:t xml:space="preserve"> dans le firmament</w:t>
      </w:r>
      <w:r w:rsidRPr="00D67DD6">
        <w:rPr>
          <w:noProof w:val="0"/>
          <w:lang w:val="fr-FR"/>
        </w:rPr>
        <w:t xml:space="preserve">. Ce statut du discours métaphysique exerce une influence décisive sur la prédication. </w:t>
      </w:r>
      <w:r w:rsidR="009B5AE8" w:rsidRPr="00D67DD6">
        <w:rPr>
          <w:noProof w:val="0"/>
          <w:lang w:val="fr-FR"/>
        </w:rPr>
        <w:t xml:space="preserve">Les catégories ne peuvent pas être </w:t>
      </w:r>
      <w:r w:rsidR="00673B16" w:rsidRPr="00D67DD6">
        <w:rPr>
          <w:noProof w:val="0"/>
          <w:lang w:val="fr-FR"/>
        </w:rPr>
        <w:t xml:space="preserve">énoncées </w:t>
      </w:r>
      <w:r w:rsidR="009B5AE8" w:rsidRPr="00D67DD6">
        <w:rPr>
          <w:noProof w:val="0"/>
          <w:lang w:val="fr-FR"/>
        </w:rPr>
        <w:t xml:space="preserve">au niveau de la substance première (οὔτε καθ' ὑποκειμένου λέγεται, </w:t>
      </w:r>
      <w:r w:rsidR="009B5AE8" w:rsidRPr="00D67DD6">
        <w:rPr>
          <w:i/>
          <w:noProof w:val="0"/>
          <w:lang w:val="fr-FR"/>
        </w:rPr>
        <w:t>Cat</w:t>
      </w:r>
      <w:r w:rsidR="009B5AE8" w:rsidRPr="00D67DD6">
        <w:rPr>
          <w:noProof w:val="0"/>
          <w:lang w:val="fr-FR"/>
        </w:rPr>
        <w:t>. 1b4</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Aristoteles:Cat</w:instrText>
      </w:r>
      <w:r w:rsidR="009B5AE8" w:rsidRPr="00D67DD6">
        <w:rPr>
          <w:noProof w:val="0"/>
          <w:lang w:val="fr-FR"/>
        </w:rPr>
        <w:instrText xml:space="preserve">. 1b4" </w:instrText>
      </w:r>
      <w:r w:rsidR="009B5AE8" w:rsidRPr="00D67DD6">
        <w:rPr>
          <w:noProof w:val="0"/>
          <w:lang w:val="fr-FR"/>
        </w:rPr>
        <w:fldChar w:fldCharType="end"/>
      </w:r>
      <w:r w:rsidR="009B5AE8" w:rsidRPr="00D67DD6">
        <w:rPr>
          <w:noProof w:val="0"/>
          <w:lang w:val="fr-FR"/>
        </w:rPr>
        <w:t xml:space="preserve">). La première substance détient la primauté dans l’ordre de l’être (οὐσία δέ ἐστιν ἡ κυριώτατά τε καὶ πρώτως καὶ μάλιστα λεγομένη, </w:t>
      </w:r>
      <w:r w:rsidR="009B5AE8" w:rsidRPr="00D67DD6">
        <w:rPr>
          <w:i/>
          <w:noProof w:val="0"/>
          <w:lang w:val="fr-FR"/>
        </w:rPr>
        <w:t>Cat</w:t>
      </w:r>
      <w:r w:rsidR="009B5AE8" w:rsidRPr="00D67DD6">
        <w:rPr>
          <w:noProof w:val="0"/>
          <w:lang w:val="fr-FR"/>
        </w:rPr>
        <w:t>. 2a11–12</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Aristoteles:Cat</w:instrText>
      </w:r>
      <w:r w:rsidR="009B5AE8" w:rsidRPr="00D67DD6">
        <w:rPr>
          <w:noProof w:val="0"/>
          <w:lang w:val="fr-FR"/>
        </w:rPr>
        <w:instrText xml:space="preserve">. 2a11–12" </w:instrText>
      </w:r>
      <w:r w:rsidR="009B5AE8" w:rsidRPr="00D67DD6">
        <w:rPr>
          <w:noProof w:val="0"/>
          <w:lang w:val="fr-FR"/>
        </w:rPr>
        <w:fldChar w:fldCharType="end"/>
      </w:r>
      <w:r w:rsidR="009B5AE8" w:rsidRPr="00D67DD6">
        <w:rPr>
          <w:noProof w:val="0"/>
          <w:lang w:val="fr-FR"/>
        </w:rPr>
        <w:t>). L</w:t>
      </w:r>
      <w:r w:rsidR="00B75D60" w:rsidRPr="00D67DD6">
        <w:rPr>
          <w:noProof w:val="0"/>
          <w:lang w:val="fr-FR"/>
        </w:rPr>
        <w:t xml:space="preserve">a substance hyparchique </w:t>
      </w:r>
      <w:r w:rsidR="009B5AE8" w:rsidRPr="00D67DD6">
        <w:rPr>
          <w:noProof w:val="0"/>
          <w:lang w:val="fr-FR"/>
        </w:rPr>
        <w:t>représente l’état réel de</w:t>
      </w:r>
      <w:r w:rsidR="00B75D60" w:rsidRPr="00D67DD6">
        <w:rPr>
          <w:noProof w:val="0"/>
          <w:lang w:val="fr-FR"/>
        </w:rPr>
        <w:t>s</w:t>
      </w:r>
      <w:r w:rsidR="009B5AE8" w:rsidRPr="00D67DD6">
        <w:rPr>
          <w:noProof w:val="0"/>
          <w:lang w:val="fr-FR"/>
        </w:rPr>
        <w:t xml:space="preserve"> chose</w:t>
      </w:r>
      <w:r w:rsidR="00B75D60" w:rsidRPr="00D67DD6">
        <w:rPr>
          <w:noProof w:val="0"/>
          <w:lang w:val="fr-FR"/>
        </w:rPr>
        <w:t>s</w:t>
      </w:r>
      <w:r w:rsidR="00737805" w:rsidRPr="00D67DD6">
        <w:rPr>
          <w:noProof w:val="0"/>
          <w:lang w:val="fr-FR"/>
        </w:rPr>
        <w:t xml:space="preserve"> (τὸ τί ἦν εἶναι ἢ μόνων τῶν οὐσιῶν ἐστὶν ἢ μάλιστα καὶ πρώτως καὶ ἁπλῶς, </w:t>
      </w:r>
      <w:r w:rsidR="00737805" w:rsidRPr="00D67DD6">
        <w:rPr>
          <w:i/>
          <w:noProof w:val="0"/>
          <w:lang w:val="fr-FR"/>
        </w:rPr>
        <w:t>Met</w:t>
      </w:r>
      <w:r w:rsidR="00737805" w:rsidRPr="00D67DD6">
        <w:rPr>
          <w:noProof w:val="0"/>
          <w:lang w:val="fr-FR"/>
        </w:rPr>
        <w:t>. 1031a12–13</w:t>
      </w:r>
      <w:r w:rsidR="00737805" w:rsidRPr="00D67DD6">
        <w:rPr>
          <w:noProof w:val="0"/>
          <w:lang w:val="fr-FR"/>
        </w:rPr>
        <w:fldChar w:fldCharType="begin"/>
      </w:r>
      <w:r w:rsidR="00737805" w:rsidRPr="00D67DD6">
        <w:rPr>
          <w:noProof w:val="0"/>
          <w:lang w:val="fr-FR"/>
        </w:rPr>
        <w:instrText xml:space="preserve"> XE "</w:instrText>
      </w:r>
      <w:r w:rsidR="00737805" w:rsidRPr="00D67DD6">
        <w:rPr>
          <w:i/>
          <w:noProof w:val="0"/>
          <w:lang w:val="fr-FR"/>
        </w:rPr>
        <w:instrText>Aristoteles:Met</w:instrText>
      </w:r>
      <w:r w:rsidR="00737805" w:rsidRPr="00D67DD6">
        <w:rPr>
          <w:noProof w:val="0"/>
          <w:lang w:val="fr-FR"/>
        </w:rPr>
        <w:instrText xml:space="preserve">. 1031a12–13" </w:instrText>
      </w:r>
      <w:r w:rsidR="00737805" w:rsidRPr="00D67DD6">
        <w:rPr>
          <w:noProof w:val="0"/>
          <w:lang w:val="fr-FR"/>
        </w:rPr>
        <w:fldChar w:fldCharType="end"/>
      </w:r>
      <w:r w:rsidR="00737805" w:rsidRPr="00D67DD6">
        <w:rPr>
          <w:noProof w:val="0"/>
          <w:lang w:val="fr-FR"/>
        </w:rPr>
        <w:t>)</w:t>
      </w:r>
      <w:r w:rsidR="00CF1B0E" w:rsidRPr="00D67DD6">
        <w:rPr>
          <w:noProof w:val="0"/>
          <w:lang w:val="fr-FR"/>
        </w:rPr>
        <w:t>,</w:t>
      </w:r>
      <w:r w:rsidR="00DF20E1" w:rsidRPr="00D67DD6">
        <w:rPr>
          <w:noProof w:val="0"/>
          <w:lang w:val="fr-FR"/>
        </w:rPr>
        <w:t xml:space="preserve"> auxquelles le discours se réfère de manière secondaire</w:t>
      </w:r>
      <w:r w:rsidR="00FC0604" w:rsidRPr="00D67DD6">
        <w:rPr>
          <w:noProof w:val="0"/>
          <w:lang w:val="fr-FR"/>
        </w:rPr>
        <w:t xml:space="preserve">. </w:t>
      </w:r>
      <w:r w:rsidR="00737805" w:rsidRPr="00D67DD6">
        <w:rPr>
          <w:noProof w:val="0"/>
          <w:lang w:val="fr-FR"/>
        </w:rPr>
        <w:t xml:space="preserve">Aristote donne comme exemple de substance première l’existence réelle de l’homme et du cheval. </w:t>
      </w:r>
      <w:r w:rsidR="00FC0604" w:rsidRPr="00D67DD6">
        <w:rPr>
          <w:noProof w:val="0"/>
          <w:lang w:val="fr-FR"/>
        </w:rPr>
        <w:t>L</w:t>
      </w:r>
      <w:r w:rsidR="009B5AE8" w:rsidRPr="00D67DD6">
        <w:rPr>
          <w:noProof w:val="0"/>
          <w:lang w:val="fr-FR"/>
        </w:rPr>
        <w:t xml:space="preserve">a prédication universelle </w:t>
      </w:r>
      <w:r w:rsidR="00FC0604" w:rsidRPr="00D67DD6">
        <w:rPr>
          <w:noProof w:val="0"/>
          <w:lang w:val="fr-FR"/>
        </w:rPr>
        <w:t xml:space="preserve">le constate </w:t>
      </w:r>
      <w:r w:rsidR="009B5AE8" w:rsidRPr="00D67DD6">
        <w:rPr>
          <w:noProof w:val="0"/>
          <w:lang w:val="fr-FR"/>
        </w:rPr>
        <w:t>par un acte de la connaissance</w:t>
      </w:r>
      <w:r w:rsidR="00FC0604" w:rsidRPr="00D67DD6">
        <w:rPr>
          <w:noProof w:val="0"/>
          <w:lang w:val="fr-FR"/>
        </w:rPr>
        <w:t xml:space="preserve"> langagière</w:t>
      </w:r>
      <w:r w:rsidR="009B5AE8" w:rsidRPr="00D67DD6">
        <w:rPr>
          <w:noProof w:val="0"/>
          <w:lang w:val="fr-FR"/>
        </w:rPr>
        <w:t>. Il faut</w:t>
      </w:r>
      <w:r w:rsidR="00555A82" w:rsidRPr="00D67DD6">
        <w:rPr>
          <w:noProof w:val="0"/>
          <w:lang w:val="fr-FR"/>
        </w:rPr>
        <w:t xml:space="preserve"> donc</w:t>
      </w:r>
      <w:r w:rsidR="009B5AE8" w:rsidRPr="00D67DD6">
        <w:rPr>
          <w:noProof w:val="0"/>
          <w:lang w:val="fr-FR"/>
        </w:rPr>
        <w:t xml:space="preserve"> </w:t>
      </w:r>
      <w:r w:rsidR="004234DB" w:rsidRPr="00D67DD6">
        <w:rPr>
          <w:noProof w:val="0"/>
          <w:lang w:val="fr-FR"/>
        </w:rPr>
        <w:t>distinguer précisément deux</w:t>
      </w:r>
      <w:r w:rsidR="00B87F24" w:rsidRPr="00D67DD6">
        <w:rPr>
          <w:noProof w:val="0"/>
          <w:lang w:val="fr-FR"/>
        </w:rPr>
        <w:t xml:space="preserve"> niveau de l</w:t>
      </w:r>
      <w:r w:rsidR="00B87F24" w:rsidRPr="00D67DD6">
        <w:rPr>
          <w:rFonts w:cs="Calibri"/>
          <w:noProof w:val="0"/>
          <w:lang w:val="fr-FR"/>
        </w:rPr>
        <w:t>′</w:t>
      </w:r>
      <w:r w:rsidR="00E91968" w:rsidRPr="00D67DD6">
        <w:rPr>
          <w:noProof w:val="0"/>
          <w:lang w:val="fr-FR"/>
        </w:rPr>
        <w:t>énonciation</w:t>
      </w:r>
      <w:r w:rsidR="00B87F24" w:rsidRPr="00D67DD6">
        <w:rPr>
          <w:noProof w:val="0"/>
          <w:lang w:val="fr-FR"/>
        </w:rPr>
        <w:t xml:space="preserve"> : </w:t>
      </w:r>
      <w:r w:rsidR="009B5AE8" w:rsidRPr="00D67DD6">
        <w:rPr>
          <w:noProof w:val="0"/>
          <w:lang w:val="fr-FR"/>
        </w:rPr>
        <w:t>la première substance hyparchique</w:t>
      </w:r>
      <w:r w:rsidR="00B87F24" w:rsidRPr="00D67DD6">
        <w:rPr>
          <w:noProof w:val="0"/>
          <w:lang w:val="fr-FR"/>
        </w:rPr>
        <w:t xml:space="preserve"> et </w:t>
      </w:r>
      <w:r w:rsidR="00E91968" w:rsidRPr="00D67DD6">
        <w:rPr>
          <w:noProof w:val="0"/>
          <w:lang w:val="fr-FR"/>
        </w:rPr>
        <w:t xml:space="preserve">la catégorisation de </w:t>
      </w:r>
      <w:r w:rsidR="00F91A00" w:rsidRPr="00D67DD6">
        <w:rPr>
          <w:noProof w:val="0"/>
          <w:lang w:val="fr-FR"/>
        </w:rPr>
        <w:t xml:space="preserve">cette première substance. La signification est </w:t>
      </w:r>
      <w:r w:rsidR="009B5AE8" w:rsidRPr="00D67DD6">
        <w:rPr>
          <w:noProof w:val="0"/>
          <w:lang w:val="fr-FR"/>
        </w:rPr>
        <w:t>donnée</w:t>
      </w:r>
      <w:r w:rsidR="00555A82" w:rsidRPr="00D67DD6">
        <w:rPr>
          <w:noProof w:val="0"/>
          <w:lang w:val="fr-FR"/>
        </w:rPr>
        <w:t xml:space="preserve"> </w:t>
      </w:r>
      <w:r w:rsidR="009B5AE8" w:rsidRPr="00D67DD6">
        <w:rPr>
          <w:noProof w:val="0"/>
          <w:lang w:val="fr-FR"/>
        </w:rPr>
        <w:t>comme essence universelle. Les deux apparences de la première substance (c’est-à-dire dans la réalité et dans la pensée) sont fondamentalement différentes. La procédure de prédication</w:t>
      </w:r>
      <w:r w:rsidR="004234DB" w:rsidRPr="00D67DD6">
        <w:rPr>
          <w:noProof w:val="0"/>
          <w:lang w:val="fr-FR"/>
        </w:rPr>
        <w:t xml:space="preserve"> suit l</w:t>
      </w:r>
      <w:r w:rsidR="009B5AE8" w:rsidRPr="00D67DD6">
        <w:rPr>
          <w:noProof w:val="0"/>
          <w:lang w:val="fr-FR"/>
        </w:rPr>
        <w:t>a nécessité donnée par la causalité de la première substance</w:t>
      </w:r>
      <w:r w:rsidR="004234DB" w:rsidRPr="00D67DD6">
        <w:rPr>
          <w:noProof w:val="0"/>
          <w:lang w:val="fr-FR"/>
        </w:rPr>
        <w:t xml:space="preserve">. Cela </w:t>
      </w:r>
      <w:r w:rsidR="009B5AE8" w:rsidRPr="00D67DD6">
        <w:rPr>
          <w:noProof w:val="0"/>
          <w:lang w:val="fr-FR"/>
        </w:rPr>
        <w:t xml:space="preserve">montre la différence entre </w:t>
      </w:r>
      <w:r w:rsidR="004D0B50" w:rsidRPr="00D67DD6">
        <w:rPr>
          <w:noProof w:val="0"/>
          <w:lang w:val="fr-FR"/>
        </w:rPr>
        <w:t>deux phénomènes</w:t>
      </w:r>
      <w:r w:rsidR="00ED0113" w:rsidRPr="00D67DD6">
        <w:rPr>
          <w:noProof w:val="0"/>
          <w:lang w:val="fr-FR"/>
        </w:rPr>
        <w:t> </w:t>
      </w:r>
      <w:r w:rsidR="004D0B50" w:rsidRPr="00D67DD6">
        <w:rPr>
          <w:noProof w:val="0"/>
          <w:lang w:val="fr-FR"/>
        </w:rPr>
        <w:t>:</w:t>
      </w:r>
      <w:r w:rsidR="00491280" w:rsidRPr="00D67DD6">
        <w:rPr>
          <w:noProof w:val="0"/>
          <w:lang w:val="fr-FR"/>
        </w:rPr>
        <w:t xml:space="preserve"> la </w:t>
      </w:r>
      <w:r w:rsidR="00491280" w:rsidRPr="00D67DD6">
        <w:rPr>
          <w:noProof w:val="0"/>
          <w:lang w:val="fr-FR"/>
        </w:rPr>
        <w:lastRenderedPageBreak/>
        <w:t xml:space="preserve">substance comme </w:t>
      </w:r>
      <w:r w:rsidR="009B5AE8" w:rsidRPr="00D67DD6">
        <w:rPr>
          <w:i/>
          <w:noProof w:val="0"/>
          <w:lang w:val="fr-FR"/>
        </w:rPr>
        <w:t>ousía</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ousía</w:instrText>
      </w:r>
      <w:r w:rsidR="00821D89" w:rsidRPr="00D67DD6">
        <w:rPr>
          <w:i/>
          <w:noProof w:val="0"/>
          <w:lang w:val="fr-FR"/>
        </w:rPr>
        <w:instrText>—</w:instrText>
      </w:r>
      <w:r w:rsidR="009B5AE8" w:rsidRPr="00D67DD6">
        <w:rPr>
          <w:i/>
          <w:noProof w:val="0"/>
          <w:lang w:val="fr-FR"/>
        </w:rPr>
        <w:instrText>parousía</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unique et actuelle </w:t>
      </w:r>
      <w:r w:rsidR="004D0B50" w:rsidRPr="00D67DD6">
        <w:rPr>
          <w:noProof w:val="0"/>
          <w:lang w:val="fr-FR"/>
        </w:rPr>
        <w:t xml:space="preserve">existe </w:t>
      </w:r>
      <w:r w:rsidR="009B5AE8" w:rsidRPr="00D67DD6">
        <w:rPr>
          <w:noProof w:val="0"/>
          <w:lang w:val="fr-FR"/>
        </w:rPr>
        <w:t>dans la réalité</w:t>
      </w:r>
      <w:r w:rsidR="004F2369" w:rsidRPr="00D67DD6">
        <w:rPr>
          <w:noProof w:val="0"/>
          <w:lang w:val="fr-FR"/>
        </w:rPr>
        <w:t xml:space="preserve"> ; </w:t>
      </w:r>
      <w:r w:rsidR="009B5AE8" w:rsidRPr="00D67DD6">
        <w:rPr>
          <w:noProof w:val="0"/>
          <w:lang w:val="fr-FR"/>
        </w:rPr>
        <w:t xml:space="preserve">le concept universel et seulement potentiel </w:t>
      </w:r>
      <w:r w:rsidR="004D0B50" w:rsidRPr="00D67DD6">
        <w:rPr>
          <w:noProof w:val="0"/>
          <w:lang w:val="fr-FR"/>
        </w:rPr>
        <w:t xml:space="preserve">comme </w:t>
      </w:r>
      <w:r w:rsidR="009B5AE8" w:rsidRPr="00D67DD6">
        <w:rPr>
          <w:i/>
          <w:noProof w:val="0"/>
          <w:lang w:val="fr-FR"/>
        </w:rPr>
        <w:t>parousía</w:t>
      </w:r>
      <w:r w:rsidR="009B5AE8" w:rsidRPr="00D67DD6">
        <w:rPr>
          <w:noProof w:val="0"/>
          <w:lang w:val="fr-FR"/>
        </w:rPr>
        <w:t xml:space="preserve"> </w:t>
      </w:r>
      <w:r w:rsidR="004D0B50" w:rsidRPr="00D67DD6">
        <w:rPr>
          <w:noProof w:val="0"/>
          <w:lang w:val="fr-FR"/>
        </w:rPr>
        <w:t xml:space="preserve">est formé </w:t>
      </w:r>
      <w:r w:rsidR="009B5AE8" w:rsidRPr="00D67DD6">
        <w:rPr>
          <w:noProof w:val="0"/>
          <w:lang w:val="fr-FR"/>
        </w:rPr>
        <w:t xml:space="preserve">dans l’esprit. L’essence ne peut pas </w:t>
      </w:r>
      <w:r w:rsidR="00E2791B" w:rsidRPr="00D67DD6">
        <w:rPr>
          <w:noProof w:val="0"/>
          <w:lang w:val="fr-FR"/>
        </w:rPr>
        <w:t xml:space="preserve">directement </w:t>
      </w:r>
      <w:r w:rsidR="004D0B50" w:rsidRPr="00D67DD6">
        <w:rPr>
          <w:noProof w:val="0"/>
          <w:lang w:val="fr-FR"/>
        </w:rPr>
        <w:t>contenir</w:t>
      </w:r>
      <w:r w:rsidR="00E2791B" w:rsidRPr="00D67DD6">
        <w:rPr>
          <w:noProof w:val="0"/>
          <w:lang w:val="fr-FR"/>
        </w:rPr>
        <w:t xml:space="preserve"> l</w:t>
      </w:r>
      <w:r w:rsidR="00E2791B" w:rsidRPr="00D67DD6">
        <w:rPr>
          <w:rFonts w:cs="Calibri"/>
          <w:noProof w:val="0"/>
          <w:lang w:val="fr-FR"/>
        </w:rPr>
        <w:t>’ê</w:t>
      </w:r>
      <w:r w:rsidR="00E2791B" w:rsidRPr="00D67DD6">
        <w:rPr>
          <w:noProof w:val="0"/>
          <w:lang w:val="fr-FR"/>
        </w:rPr>
        <w:t xml:space="preserve">tre </w:t>
      </w:r>
      <w:r w:rsidR="009B5AE8" w:rsidRPr="00D67DD6">
        <w:rPr>
          <w:noProof w:val="0"/>
          <w:lang w:val="fr-FR"/>
        </w:rPr>
        <w:t xml:space="preserve">hyparchique de la première substance, </w:t>
      </w:r>
      <w:r w:rsidR="004D0B50" w:rsidRPr="00D67DD6">
        <w:rPr>
          <w:rFonts w:cs="Calibri"/>
          <w:noProof w:val="0"/>
          <w:lang w:val="fr-FR"/>
        </w:rPr>
        <w:t>à</w:t>
      </w:r>
      <w:r w:rsidR="004D0B50" w:rsidRPr="00D67DD6">
        <w:rPr>
          <w:noProof w:val="0"/>
          <w:lang w:val="fr-FR"/>
        </w:rPr>
        <w:t xml:space="preserve"> cause de </w:t>
      </w:r>
      <w:r w:rsidR="009B5AE8" w:rsidRPr="00D67DD6">
        <w:rPr>
          <w:noProof w:val="0"/>
          <w:lang w:val="fr-FR"/>
        </w:rPr>
        <w:t xml:space="preserve">cette différence fondamentale. </w:t>
      </w:r>
      <w:r w:rsidR="001903CC" w:rsidRPr="00D67DD6">
        <w:rPr>
          <w:noProof w:val="0"/>
          <w:lang w:val="fr-FR"/>
        </w:rPr>
        <w:t xml:space="preserve">Le discours métaphysique </w:t>
      </w:r>
      <w:r w:rsidR="00E30DC9" w:rsidRPr="00D67DD6">
        <w:rPr>
          <w:noProof w:val="0"/>
          <w:lang w:val="fr-FR"/>
        </w:rPr>
        <w:t xml:space="preserve">se forme à partir de la </w:t>
      </w:r>
      <w:r w:rsidR="009B5AE8" w:rsidRPr="00D67DD6">
        <w:rPr>
          <w:noProof w:val="0"/>
          <w:lang w:val="fr-FR"/>
        </w:rPr>
        <w:t xml:space="preserve">différence catégorique entre la première et la seconde substance. Le sens </w:t>
      </w:r>
      <w:r w:rsidR="009B35AD" w:rsidRPr="00D67DD6">
        <w:rPr>
          <w:noProof w:val="0"/>
          <w:lang w:val="fr-FR"/>
        </w:rPr>
        <w:t xml:space="preserve">forgé </w:t>
      </w:r>
      <w:r w:rsidR="009B5AE8" w:rsidRPr="00D67DD6">
        <w:rPr>
          <w:noProof w:val="0"/>
          <w:lang w:val="fr-FR"/>
        </w:rPr>
        <w:t xml:space="preserve">par un mot n’est pas contenu comme un substrat autonome de changements et de mouvements physiques (ἐν ὑποκειμένῳ δὲ οὐδενί ἐστιν, </w:t>
      </w:r>
      <w:r w:rsidR="009B5AE8" w:rsidRPr="00D67DD6">
        <w:rPr>
          <w:i/>
          <w:noProof w:val="0"/>
          <w:lang w:val="fr-FR"/>
        </w:rPr>
        <w:t>Cat</w:t>
      </w:r>
      <w:r w:rsidR="009B5AE8" w:rsidRPr="00D67DD6">
        <w:rPr>
          <w:noProof w:val="0"/>
          <w:lang w:val="fr-FR"/>
        </w:rPr>
        <w:t>. 1a21</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Aristoteles:Cat</w:instrText>
      </w:r>
      <w:r w:rsidR="009B5AE8" w:rsidRPr="00D67DD6">
        <w:rPr>
          <w:noProof w:val="0"/>
          <w:lang w:val="fr-FR"/>
        </w:rPr>
        <w:instrText xml:space="preserve">. 1a21" </w:instrText>
      </w:r>
      <w:r w:rsidR="009B5AE8" w:rsidRPr="00D67DD6">
        <w:rPr>
          <w:noProof w:val="0"/>
          <w:lang w:val="fr-FR"/>
        </w:rPr>
        <w:fldChar w:fldCharType="end"/>
      </w:r>
      <w:r w:rsidR="009B5AE8" w:rsidRPr="00D67DD6">
        <w:rPr>
          <w:noProof w:val="0"/>
          <w:lang w:val="fr-FR"/>
        </w:rPr>
        <w:t xml:space="preserve">). La scolastique </w:t>
      </w:r>
      <w:r w:rsidR="006E018E" w:rsidRPr="00D67DD6">
        <w:rPr>
          <w:noProof w:val="0"/>
          <w:lang w:val="fr-FR"/>
        </w:rPr>
        <w:t>connaît</w:t>
      </w:r>
      <w:r w:rsidR="009B5AE8" w:rsidRPr="00D67DD6">
        <w:rPr>
          <w:noProof w:val="0"/>
          <w:lang w:val="fr-FR"/>
        </w:rPr>
        <w:t xml:space="preserve"> cette thèse sous le nom de </w:t>
      </w:r>
      <w:r w:rsidR="00650D0F" w:rsidRPr="00D67DD6">
        <w:rPr>
          <w:noProof w:val="0"/>
          <w:lang w:val="fr-FR"/>
        </w:rPr>
        <w:t>«</w:t>
      </w:r>
      <w:r w:rsidR="00B00D87" w:rsidRPr="00D67DD6">
        <w:rPr>
          <w:noProof w:val="0"/>
          <w:lang w:val="fr-FR"/>
        </w:rPr>
        <w:t> </w:t>
      </w:r>
      <w:r w:rsidR="009B5AE8" w:rsidRPr="00D67DD6">
        <w:rPr>
          <w:i/>
          <w:noProof w:val="0"/>
          <w:lang w:val="fr-FR"/>
        </w:rPr>
        <w:t>destructio primis</w:t>
      </w:r>
      <w:r w:rsidR="00B00D87" w:rsidRPr="00D67DD6">
        <w:rPr>
          <w:i/>
          <w:noProof w:val="0"/>
          <w:lang w:val="fr-FR"/>
        </w:rPr>
        <w:t> </w:t>
      </w:r>
      <w:r w:rsidR="00650D0F" w:rsidRPr="00D67DD6">
        <w:rPr>
          <w:noProof w:val="0"/>
          <w:lang w:val="fr-FR"/>
        </w:rPr>
        <w:t>»</w:t>
      </w:r>
      <w:r w:rsidR="00377F99" w:rsidRPr="00D67DD6">
        <w:rPr>
          <w:i/>
          <w:noProof w:val="0"/>
          <w:lang w:val="fr-FR"/>
        </w:rPr>
        <w:fldChar w:fldCharType="begin"/>
      </w:r>
      <w:r w:rsidR="00377F99" w:rsidRPr="00D67DD6">
        <w:rPr>
          <w:noProof w:val="0"/>
          <w:lang w:val="fr-FR"/>
        </w:rPr>
        <w:instrText xml:space="preserve"> XE "</w:instrText>
      </w:r>
      <w:r w:rsidR="00377F99" w:rsidRPr="00D67DD6">
        <w:rPr>
          <w:i/>
          <w:noProof w:val="0"/>
          <w:lang w:val="fr-FR"/>
        </w:rPr>
        <w:instrText>destructio primis</w:instrText>
      </w:r>
      <w:r w:rsidR="00377F99" w:rsidRPr="00D67DD6">
        <w:rPr>
          <w:noProof w:val="0"/>
          <w:lang w:val="fr-FR"/>
        </w:rPr>
        <w:instrText xml:space="preserve">" </w:instrText>
      </w:r>
      <w:r w:rsidR="00377F99" w:rsidRPr="00D67DD6">
        <w:rPr>
          <w:i/>
          <w:noProof w:val="0"/>
          <w:lang w:val="fr-FR"/>
        </w:rPr>
        <w:fldChar w:fldCharType="end"/>
      </w:r>
      <w:r w:rsidR="009B5AE8" w:rsidRPr="00D67DD6">
        <w:rPr>
          <w:noProof w:val="0"/>
          <w:lang w:val="fr-FR"/>
        </w:rPr>
        <w:t xml:space="preserve"> selon la paraphrase des </w:t>
      </w:r>
      <w:r w:rsidR="009B5AE8" w:rsidRPr="00D67DD6">
        <w:rPr>
          <w:i/>
          <w:noProof w:val="0"/>
          <w:lang w:val="fr-FR"/>
        </w:rPr>
        <w:t>Catégories</w:t>
      </w:r>
      <w:r w:rsidR="009B5AE8" w:rsidRPr="00D67DD6">
        <w:rPr>
          <w:noProof w:val="0"/>
          <w:lang w:val="fr-FR"/>
        </w:rPr>
        <w:t xml:space="preserve"> (</w:t>
      </w:r>
      <w:r w:rsidR="009B5AE8" w:rsidRPr="00D67DD6">
        <w:rPr>
          <w:i/>
          <w:noProof w:val="0"/>
          <w:lang w:val="fr-FR"/>
        </w:rPr>
        <w:t>Cat</w:t>
      </w:r>
      <w:r w:rsidR="009B5AE8" w:rsidRPr="00D67DD6">
        <w:rPr>
          <w:noProof w:val="0"/>
          <w:lang w:val="fr-FR"/>
        </w:rPr>
        <w:t>. 2b5–6</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Aristoteles:Cat</w:instrText>
      </w:r>
      <w:r w:rsidR="009B5AE8" w:rsidRPr="00D67DD6">
        <w:rPr>
          <w:noProof w:val="0"/>
          <w:lang w:val="fr-FR"/>
        </w:rPr>
        <w:instrText xml:space="preserve">. 2b5–6" </w:instrText>
      </w:r>
      <w:r w:rsidR="009B5AE8" w:rsidRPr="00D67DD6">
        <w:rPr>
          <w:noProof w:val="0"/>
          <w:lang w:val="fr-FR"/>
        </w:rPr>
        <w:fldChar w:fldCharType="end"/>
      </w:r>
      <w:r w:rsidR="009B5AE8" w:rsidRPr="00D67DD6">
        <w:rPr>
          <w:noProof w:val="0"/>
          <w:lang w:val="fr-FR"/>
        </w:rPr>
        <w:t>).</w:t>
      </w:r>
      <w:r w:rsidR="009B5AE8" w:rsidRPr="00D67DD6">
        <w:rPr>
          <w:rStyle w:val="Znakapoznpodarou"/>
          <w:noProof w:val="0"/>
          <w:szCs w:val="24"/>
          <w:lang w:val="fr-FR"/>
        </w:rPr>
        <w:footnoteReference w:id="31"/>
      </w:r>
      <w:r w:rsidR="009B5AE8" w:rsidRPr="00D67DD6">
        <w:rPr>
          <w:noProof w:val="0"/>
          <w:lang w:val="fr-FR"/>
        </w:rPr>
        <w:t xml:space="preserve"> La substance réelle est la première dans l’ordre de l’</w:t>
      </w:r>
      <w:r w:rsidR="00916892" w:rsidRPr="00D67DD6">
        <w:rPr>
          <w:noProof w:val="0"/>
          <w:lang w:val="fr-FR"/>
        </w:rPr>
        <w:t>existence</w:t>
      </w:r>
      <w:r w:rsidR="009B5AE8" w:rsidRPr="00D67DD6">
        <w:rPr>
          <w:noProof w:val="0"/>
          <w:lang w:val="fr-FR"/>
        </w:rPr>
        <w:t xml:space="preserve"> et elle est donnée </w:t>
      </w:r>
      <w:r w:rsidR="009B5AE8" w:rsidRPr="00D67DD6">
        <w:rPr>
          <w:i/>
          <w:noProof w:val="0"/>
          <w:lang w:val="fr-FR"/>
        </w:rPr>
        <w:t>per prius</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per prius/per posterius</w:instrText>
      </w:r>
      <w:r w:rsidR="009B5AE8" w:rsidRPr="00D67DD6">
        <w:rPr>
          <w:noProof w:val="0"/>
          <w:lang w:val="fr-FR"/>
        </w:rPr>
        <w:instrText xml:space="preserve">" </w:instrText>
      </w:r>
      <w:r w:rsidR="009B5AE8" w:rsidRPr="00D67DD6">
        <w:rPr>
          <w:i/>
          <w:noProof w:val="0"/>
          <w:lang w:val="fr-FR"/>
        </w:rPr>
        <w:fldChar w:fldCharType="end"/>
      </w:r>
      <w:r w:rsidR="009B5AE8" w:rsidRPr="00D67DD6">
        <w:rPr>
          <w:i/>
          <w:noProof w:val="0"/>
          <w:lang w:val="fr-FR"/>
        </w:rPr>
        <w:t> </w:t>
      </w:r>
      <w:r w:rsidR="009B5AE8" w:rsidRPr="00D67DD6">
        <w:rPr>
          <w:noProof w:val="0"/>
          <w:lang w:val="fr-FR"/>
        </w:rPr>
        <w:t xml:space="preserve">; elle détermine donc pleinement les énoncés suivants </w:t>
      </w:r>
      <w:r w:rsidR="00E1308E" w:rsidRPr="00D67DD6">
        <w:rPr>
          <w:noProof w:val="0"/>
          <w:lang w:val="fr-FR"/>
        </w:rPr>
        <w:t xml:space="preserve">qui sont </w:t>
      </w:r>
      <w:r w:rsidR="009B5AE8" w:rsidRPr="00D67DD6">
        <w:rPr>
          <w:noProof w:val="0"/>
          <w:lang w:val="fr-FR"/>
        </w:rPr>
        <w:t xml:space="preserve">donnés </w:t>
      </w:r>
      <w:r w:rsidR="009B5AE8" w:rsidRPr="00D67DD6">
        <w:rPr>
          <w:i/>
          <w:noProof w:val="0"/>
          <w:lang w:val="fr-FR"/>
        </w:rPr>
        <w:t>per posterius</w:t>
      </w:r>
      <w:r w:rsidR="009B5AE8" w:rsidRPr="00D67DD6">
        <w:rPr>
          <w:noProof w:val="0"/>
          <w:lang w:val="fr-FR"/>
        </w:rPr>
        <w:t xml:space="preserve">. </w:t>
      </w:r>
      <w:r w:rsidR="00F87397" w:rsidRPr="00D67DD6">
        <w:rPr>
          <w:noProof w:val="0"/>
          <w:lang w:val="fr-FR"/>
        </w:rPr>
        <w:t>Si elle dispara</w:t>
      </w:r>
      <w:r w:rsidR="00F87397" w:rsidRPr="00D67DD6">
        <w:rPr>
          <w:rFonts w:cs="Calibri"/>
          <w:noProof w:val="0"/>
          <w:lang w:val="fr-FR"/>
        </w:rPr>
        <w:t>î</w:t>
      </w:r>
      <w:r w:rsidR="004723F3" w:rsidRPr="00D67DD6">
        <w:rPr>
          <w:noProof w:val="0"/>
          <w:lang w:val="fr-FR"/>
        </w:rPr>
        <w:t>t, il n</w:t>
      </w:r>
      <w:r w:rsidR="007B797B" w:rsidRPr="00D67DD6">
        <w:rPr>
          <w:noProof w:val="0"/>
          <w:lang w:val="fr-FR"/>
        </w:rPr>
        <w:t>’</w:t>
      </w:r>
      <w:r w:rsidR="004723F3" w:rsidRPr="00D67DD6">
        <w:rPr>
          <w:noProof w:val="0"/>
          <w:lang w:val="fr-FR"/>
        </w:rPr>
        <w:t xml:space="preserve">y a pas des énoncés catégoriels proprement dits. </w:t>
      </w:r>
      <w:r w:rsidR="009B5AE8" w:rsidRPr="00D67DD6">
        <w:rPr>
          <w:noProof w:val="0"/>
          <w:lang w:val="fr-FR"/>
        </w:rPr>
        <w:t xml:space="preserve">L’être simple et actuel de la substance première est séparé des </w:t>
      </w:r>
      <w:r w:rsidR="00F87397" w:rsidRPr="00D67DD6">
        <w:rPr>
          <w:noProof w:val="0"/>
          <w:lang w:val="fr-FR"/>
        </w:rPr>
        <w:t xml:space="preserve">catégorisations </w:t>
      </w:r>
      <w:r w:rsidR="009B5AE8" w:rsidRPr="00D67DD6">
        <w:rPr>
          <w:noProof w:val="0"/>
          <w:lang w:val="fr-FR"/>
        </w:rPr>
        <w:t xml:space="preserve">faites </w:t>
      </w:r>
      <w:r w:rsidR="00916892" w:rsidRPr="00D67DD6">
        <w:rPr>
          <w:noProof w:val="0"/>
          <w:lang w:val="fr-FR"/>
        </w:rPr>
        <w:t>dans le contexte</w:t>
      </w:r>
      <w:r w:rsidR="009B5AE8" w:rsidRPr="00D67DD6">
        <w:rPr>
          <w:noProof w:val="0"/>
          <w:lang w:val="fr-FR"/>
        </w:rPr>
        <w:t xml:space="preserve"> du langage. Toutes les significations </w:t>
      </w:r>
      <w:r w:rsidR="00A61082" w:rsidRPr="00D67DD6">
        <w:rPr>
          <w:noProof w:val="0"/>
          <w:lang w:val="fr-FR"/>
        </w:rPr>
        <w:t xml:space="preserve">catégorielles sont exprimées sur le mode de l’imposition de la substance première à la substance </w:t>
      </w:r>
      <w:r w:rsidR="009B5AE8" w:rsidRPr="00D67DD6">
        <w:rPr>
          <w:noProof w:val="0"/>
          <w:lang w:val="fr-FR"/>
        </w:rPr>
        <w:t xml:space="preserve">seconde. Par conséquent, la substance seconde est donnée dans le tableau des catégories selon le mode </w:t>
      </w:r>
      <w:r w:rsidR="009B5AE8" w:rsidRPr="00D67DD6">
        <w:rPr>
          <w:i/>
          <w:noProof w:val="0"/>
          <w:lang w:val="fr-FR"/>
        </w:rPr>
        <w:t>per prius</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Rien ne peut être ajouté de l’ordre de la signification universelle à la première substance, qui est unique et réellement existante. Ce n’est donc que par la prédication au niveau des catégories universelles que naît un concept de </w:t>
      </w:r>
      <w:r w:rsidR="00767B27" w:rsidRPr="00D67DD6">
        <w:rPr>
          <w:noProof w:val="0"/>
          <w:lang w:val="fr-FR"/>
        </w:rPr>
        <w:t xml:space="preserve">la </w:t>
      </w:r>
      <w:r w:rsidR="009B5AE8" w:rsidRPr="00D67DD6">
        <w:rPr>
          <w:noProof w:val="0"/>
          <w:lang w:val="fr-FR"/>
        </w:rPr>
        <w:t xml:space="preserve">vérité et de </w:t>
      </w:r>
      <w:r w:rsidR="00767B27" w:rsidRPr="00D67DD6">
        <w:rPr>
          <w:noProof w:val="0"/>
          <w:lang w:val="fr-FR"/>
        </w:rPr>
        <w:t xml:space="preserve">la </w:t>
      </w:r>
      <w:r w:rsidR="009B5AE8" w:rsidRPr="00D67DD6">
        <w:rPr>
          <w:noProof w:val="0"/>
          <w:lang w:val="fr-FR"/>
        </w:rPr>
        <w:t>fausseté, qui</w:t>
      </w:r>
      <w:r w:rsidR="00E60F68" w:rsidRPr="00D67DD6">
        <w:rPr>
          <w:noProof w:val="0"/>
          <w:lang w:val="fr-FR"/>
        </w:rPr>
        <w:t xml:space="preserve"> est lié à la copule de l</w:t>
      </w:r>
      <w:r w:rsidR="00E60F68" w:rsidRPr="00D67DD6">
        <w:rPr>
          <w:rFonts w:cs="Calibri"/>
          <w:noProof w:val="0"/>
          <w:lang w:val="fr-FR"/>
        </w:rPr>
        <w:t>′</w:t>
      </w:r>
      <w:r w:rsidR="00E60F68" w:rsidRPr="00D67DD6">
        <w:rPr>
          <w:noProof w:val="0"/>
          <w:lang w:val="fr-FR"/>
        </w:rPr>
        <w:t>énoncé</w:t>
      </w:r>
      <w:r w:rsidR="009B5AE8" w:rsidRPr="00D67DD6">
        <w:rPr>
          <w:noProof w:val="0"/>
          <w:lang w:val="fr-FR"/>
        </w:rPr>
        <w:t xml:space="preserve">. La prédication secondaire </w:t>
      </w:r>
      <w:r w:rsidR="00A61082" w:rsidRPr="00D67DD6">
        <w:rPr>
          <w:noProof w:val="0"/>
          <w:lang w:val="fr-FR"/>
        </w:rPr>
        <w:t>constitue</w:t>
      </w:r>
      <w:r w:rsidR="009B5AE8" w:rsidRPr="00D67DD6">
        <w:rPr>
          <w:noProof w:val="0"/>
          <w:lang w:val="fr-FR"/>
        </w:rPr>
        <w:t xml:space="preserve"> sa propre hiérarchie de signification universellement donnée. Encore une fois, cette procédure sépare fondamentalement la substance seconde de la substance première, qui est actuelle et singulière.</w:t>
      </w:r>
      <w:r w:rsidR="007065FD" w:rsidRPr="00D67DD6">
        <w:rPr>
          <w:noProof w:val="0"/>
          <w:lang w:val="fr-FR"/>
        </w:rPr>
        <w:t xml:space="preserve"> </w:t>
      </w:r>
      <w:r w:rsidR="00A61082" w:rsidRPr="00D67DD6">
        <w:rPr>
          <w:noProof w:val="0"/>
          <w:lang w:val="fr-FR"/>
        </w:rPr>
        <w:t xml:space="preserve">L’imposition </w:t>
      </w:r>
      <w:r w:rsidR="00857ACD" w:rsidRPr="00D67DD6">
        <w:rPr>
          <w:noProof w:val="0"/>
          <w:lang w:val="fr-FR"/>
        </w:rPr>
        <w:t>du sens métaphysique va de la premi</w:t>
      </w:r>
      <w:r w:rsidR="00857ACD" w:rsidRPr="00D67DD6">
        <w:rPr>
          <w:rFonts w:cs="Calibri"/>
          <w:noProof w:val="0"/>
          <w:lang w:val="fr-FR"/>
        </w:rPr>
        <w:t>è</w:t>
      </w:r>
      <w:r w:rsidR="00857ACD" w:rsidRPr="00D67DD6">
        <w:rPr>
          <w:noProof w:val="0"/>
          <w:lang w:val="fr-FR"/>
        </w:rPr>
        <w:t xml:space="preserve">re substance hyparchique </w:t>
      </w:r>
      <w:r w:rsidR="00857ACD" w:rsidRPr="00D67DD6">
        <w:rPr>
          <w:rFonts w:cs="Calibri"/>
          <w:noProof w:val="0"/>
          <w:lang w:val="fr-FR"/>
        </w:rPr>
        <w:t>à</w:t>
      </w:r>
      <w:r w:rsidR="00857ACD" w:rsidRPr="00D67DD6">
        <w:rPr>
          <w:noProof w:val="0"/>
          <w:lang w:val="fr-FR"/>
        </w:rPr>
        <w:t xml:space="preserve"> la </w:t>
      </w:r>
      <w:r w:rsidR="009B5AE8" w:rsidRPr="00D67DD6">
        <w:rPr>
          <w:noProof w:val="0"/>
          <w:lang w:val="fr-FR"/>
        </w:rPr>
        <w:t xml:space="preserve">seconde substance comme la première catégorie de prédication universelle. Au-dessus de la seconde substance donnée dans le cadre de la prédication catégorielle, il n’y a pas de signification conçue de manière univoque (οὐδέν ἐστι κοινόν, </w:t>
      </w:r>
      <w:r w:rsidR="009B5AE8" w:rsidRPr="00D67DD6">
        <w:rPr>
          <w:i/>
          <w:noProof w:val="0"/>
          <w:lang w:val="fr-FR"/>
        </w:rPr>
        <w:t>Met</w:t>
      </w:r>
      <w:r w:rsidR="009B5AE8" w:rsidRPr="00D67DD6">
        <w:rPr>
          <w:noProof w:val="0"/>
          <w:lang w:val="fr-FR"/>
        </w:rPr>
        <w:t>. 1070b2–7</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Aristoteles:Met</w:instrText>
      </w:r>
      <w:r w:rsidR="009B5AE8" w:rsidRPr="00D67DD6">
        <w:rPr>
          <w:noProof w:val="0"/>
          <w:lang w:val="fr-FR"/>
        </w:rPr>
        <w:instrText xml:space="preserve">. 1070b2–7" </w:instrText>
      </w:r>
      <w:r w:rsidR="009B5AE8" w:rsidRPr="00D67DD6">
        <w:rPr>
          <w:noProof w:val="0"/>
          <w:lang w:val="fr-FR"/>
        </w:rPr>
        <w:fldChar w:fldCharType="end"/>
      </w:r>
      <w:r w:rsidR="009B5AE8" w:rsidRPr="00D67DD6">
        <w:rPr>
          <w:noProof w:val="0"/>
          <w:lang w:val="fr-FR"/>
        </w:rPr>
        <w:t>). La forme supérieure d’u</w:t>
      </w:r>
      <w:r w:rsidR="00A61082" w:rsidRPr="00D67DD6">
        <w:rPr>
          <w:noProof w:val="0"/>
          <w:lang w:val="fr-FR"/>
        </w:rPr>
        <w:t>nivocité</w:t>
      </w:r>
      <w:r w:rsidR="009B5AE8" w:rsidRPr="00D67DD6">
        <w:rPr>
          <w:noProof w:val="0"/>
          <w:lang w:val="fr-FR"/>
        </w:rPr>
        <w:t xml:space="preserve"> donnée au-dessus de la seconde substance présupposerait une entité </w:t>
      </w:r>
      <w:r w:rsidR="009B5AE8" w:rsidRPr="00D67DD6">
        <w:rPr>
          <w:noProof w:val="0"/>
          <w:lang w:val="fr-FR"/>
        </w:rPr>
        <w:lastRenderedPageBreak/>
        <w:t>séparée des idées platoniciennes et des genres les plus élevés de Plotin.</w:t>
      </w:r>
      <w:r w:rsidR="009B5AE8" w:rsidRPr="00D67DD6">
        <w:rPr>
          <w:rStyle w:val="Znakapoznpodarou"/>
          <w:noProof w:val="0"/>
          <w:lang w:val="fr-FR"/>
        </w:rPr>
        <w:footnoteReference w:id="32"/>
      </w:r>
      <w:r w:rsidR="009B5AE8" w:rsidRPr="00D67DD6">
        <w:rPr>
          <w:noProof w:val="0"/>
          <w:lang w:val="fr-FR"/>
        </w:rPr>
        <w:t xml:space="preserve"> </w:t>
      </w:r>
      <w:r w:rsidR="00A61082" w:rsidRPr="00D67DD6">
        <w:rPr>
          <w:noProof w:val="0"/>
          <w:lang w:val="fr-FR"/>
        </w:rPr>
        <w:t xml:space="preserve">Cette affirmation </w:t>
      </w:r>
      <w:r w:rsidR="005207AA" w:rsidRPr="00D67DD6">
        <w:rPr>
          <w:noProof w:val="0"/>
          <w:lang w:val="fr-FR"/>
        </w:rPr>
        <w:t xml:space="preserve">de la primuaté des universaux dans le discours catégoriel est fondamentalement </w:t>
      </w:r>
      <w:r w:rsidR="00A61082" w:rsidRPr="00D67DD6">
        <w:rPr>
          <w:noProof w:val="0"/>
          <w:lang w:val="fr-FR"/>
        </w:rPr>
        <w:t>fausse dans l</w:t>
      </w:r>
      <w:r w:rsidR="007B797B" w:rsidRPr="00D67DD6">
        <w:rPr>
          <w:noProof w:val="0"/>
          <w:lang w:val="fr-FR"/>
        </w:rPr>
        <w:t>’</w:t>
      </w:r>
      <w:r w:rsidR="00A61082" w:rsidRPr="00D67DD6">
        <w:rPr>
          <w:noProof w:val="0"/>
          <w:lang w:val="fr-FR"/>
        </w:rPr>
        <w:t xml:space="preserve">aristotélisme. </w:t>
      </w:r>
      <w:r w:rsidR="005207AA" w:rsidRPr="00D67DD6">
        <w:rPr>
          <w:noProof w:val="0"/>
          <w:lang w:val="fr-FR"/>
        </w:rPr>
        <w:t xml:space="preserve">Le statut ontologique des universaux dans la métaphysique </w:t>
      </w:r>
      <w:r w:rsidR="00F652FE" w:rsidRPr="00D67DD6">
        <w:rPr>
          <w:noProof w:val="0"/>
          <w:lang w:val="fr-FR"/>
        </w:rPr>
        <w:t>aristotélicienne</w:t>
      </w:r>
      <w:r w:rsidR="005207AA" w:rsidRPr="00D67DD6">
        <w:rPr>
          <w:noProof w:val="0"/>
          <w:lang w:val="fr-FR"/>
        </w:rPr>
        <w:t xml:space="preserve"> sépara Porphyre de l</w:t>
      </w:r>
      <w:r w:rsidR="005207AA" w:rsidRPr="00D67DD6">
        <w:rPr>
          <w:rFonts w:cs="Calibri"/>
          <w:noProof w:val="0"/>
          <w:lang w:val="fr-FR"/>
        </w:rPr>
        <w:t>′</w:t>
      </w:r>
      <w:r w:rsidR="005207AA" w:rsidRPr="00D67DD6">
        <w:rPr>
          <w:noProof w:val="0"/>
          <w:lang w:val="fr-FR"/>
        </w:rPr>
        <w:t xml:space="preserve">école néoplatonicienne de Plotin. </w:t>
      </w:r>
      <w:r w:rsidR="00143083" w:rsidRPr="00D67DD6">
        <w:rPr>
          <w:noProof w:val="0"/>
          <w:lang w:val="fr-FR"/>
        </w:rPr>
        <w:t>Cette gigantomachie</w:t>
      </w:r>
      <w:r w:rsidR="0089527B" w:rsidRPr="00D67DD6">
        <w:rPr>
          <w:noProof w:val="0"/>
          <w:lang w:val="fr-FR"/>
        </w:rPr>
        <w:fldChar w:fldCharType="begin"/>
      </w:r>
      <w:r w:rsidR="0089527B" w:rsidRPr="00D67DD6">
        <w:rPr>
          <w:noProof w:val="0"/>
          <w:lang w:val="fr-FR"/>
        </w:rPr>
        <w:instrText xml:space="preserve"> XE "gigantomachie" </w:instrText>
      </w:r>
      <w:r w:rsidR="0089527B" w:rsidRPr="00D67DD6">
        <w:rPr>
          <w:noProof w:val="0"/>
          <w:lang w:val="fr-FR"/>
        </w:rPr>
        <w:fldChar w:fldCharType="end"/>
      </w:r>
      <w:r w:rsidR="00143083" w:rsidRPr="00D67DD6">
        <w:rPr>
          <w:noProof w:val="0"/>
          <w:lang w:val="fr-FR"/>
        </w:rPr>
        <w:t xml:space="preserve"> liée au statut de la substance dans le livre des </w:t>
      </w:r>
      <w:r w:rsidR="00143083" w:rsidRPr="00D67DD6">
        <w:rPr>
          <w:i/>
          <w:iCs/>
          <w:noProof w:val="0"/>
          <w:lang w:val="fr-FR"/>
        </w:rPr>
        <w:t xml:space="preserve">Catégories </w:t>
      </w:r>
      <w:r w:rsidR="00143083" w:rsidRPr="00D67DD6">
        <w:rPr>
          <w:noProof w:val="0"/>
          <w:lang w:val="fr-FR"/>
        </w:rPr>
        <w:t>fonda la modernité.</w:t>
      </w:r>
    </w:p>
    <w:p w14:paraId="5347C314" w14:textId="77777777" w:rsidR="001A5328" w:rsidRPr="00D67DD6" w:rsidRDefault="0089527B" w:rsidP="00FF36CF">
      <w:pPr>
        <w:ind w:firstLine="397"/>
        <w:rPr>
          <w:noProof w:val="0"/>
          <w:lang w:val="fr-FR"/>
        </w:rPr>
      </w:pPr>
      <w:r w:rsidRPr="00D67DD6">
        <w:rPr>
          <w:noProof w:val="0"/>
          <w:lang w:val="fr-FR"/>
        </w:rPr>
        <w:t xml:space="preserve">La prédication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eastAsia="x-none"/>
        </w:rPr>
        <w:instrText>per prius—per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et </w:t>
      </w:r>
      <w:r w:rsidRPr="00D67DD6">
        <w:rPr>
          <w:i/>
          <w:noProof w:val="0"/>
          <w:lang w:val="fr-FR"/>
        </w:rPr>
        <w:t>per posterius</w:t>
      </w:r>
      <w:r w:rsidRPr="00D67DD6">
        <w:rPr>
          <w:noProof w:val="0"/>
          <w:lang w:val="fr-FR"/>
        </w:rPr>
        <w:t xml:space="preserve"> est guidée par le principe suivant. </w:t>
      </w:r>
      <w:r w:rsidR="009B5AE8" w:rsidRPr="00D67DD6">
        <w:rPr>
          <w:noProof w:val="0"/>
          <w:lang w:val="fr-FR"/>
        </w:rPr>
        <w:t>Le statut catégoriel dépend de la distance des espèces ou des genres par r</w:t>
      </w:r>
      <w:r w:rsidR="00A9083B" w:rsidRPr="00D67DD6">
        <w:rPr>
          <w:noProof w:val="0"/>
          <w:lang w:val="fr-FR"/>
        </w:rPr>
        <w:t>apport à la première substance</w:t>
      </w:r>
      <w:r w:rsidR="00203A6F" w:rsidRPr="00D67DD6">
        <w:rPr>
          <w:noProof w:val="0"/>
          <w:lang w:val="fr-FR"/>
        </w:rPr>
        <w:t xml:space="preserve"> réelle</w:t>
      </w:r>
      <w:r w:rsidR="00A9083B" w:rsidRPr="00D67DD6">
        <w:rPr>
          <w:noProof w:val="0"/>
          <w:lang w:val="fr-FR"/>
        </w:rPr>
        <w:t>.</w:t>
      </w:r>
      <w:r w:rsidRPr="00D67DD6">
        <w:rPr>
          <w:noProof w:val="0"/>
          <w:lang w:val="fr-FR"/>
        </w:rPr>
        <w:t xml:space="preserve"> </w:t>
      </w:r>
      <w:r w:rsidR="009B5AE8" w:rsidRPr="00D67DD6">
        <w:rPr>
          <w:noProof w:val="0"/>
          <w:lang w:val="fr-FR"/>
        </w:rPr>
        <w:t xml:space="preserve">L’espèce, du point de vue de la parenté, retient une relation plus étroite par rapport à la substance première que le genre (μᾶλλον οὐσία τὸ εἶδος τοῦ γένους), car elle est plus proche de la première substance (ἔγγιον γὰρ τῆς πρώτης οὐσίας ἐστίν, </w:t>
      </w:r>
      <w:r w:rsidR="009B5AE8" w:rsidRPr="00D67DD6">
        <w:rPr>
          <w:i/>
          <w:noProof w:val="0"/>
          <w:lang w:val="fr-FR"/>
        </w:rPr>
        <w:t>Cat</w:t>
      </w:r>
      <w:r w:rsidR="009B5AE8" w:rsidRPr="00D67DD6">
        <w:rPr>
          <w:noProof w:val="0"/>
          <w:lang w:val="fr-FR"/>
        </w:rPr>
        <w:t>. 2b7–8</w:t>
      </w:r>
      <w:r w:rsidR="009B5AE8" w:rsidRPr="00D67DD6">
        <w:rPr>
          <w:noProof w:val="0"/>
          <w:lang w:val="fr-FR"/>
        </w:rPr>
        <w:fldChar w:fldCharType="begin"/>
      </w:r>
      <w:r w:rsidR="009B5AE8" w:rsidRPr="00D67DD6">
        <w:rPr>
          <w:noProof w:val="0"/>
          <w:lang w:val="fr-FR"/>
        </w:rPr>
        <w:instrText xml:space="preserve"> XE "</w:instrText>
      </w:r>
      <w:r w:rsidR="009B5AE8" w:rsidRPr="00D67DD6">
        <w:rPr>
          <w:i/>
          <w:noProof w:val="0"/>
          <w:lang w:val="fr-FR"/>
        </w:rPr>
        <w:instrText>Aristoteles:Cat</w:instrText>
      </w:r>
      <w:r w:rsidR="009B5AE8" w:rsidRPr="00D67DD6">
        <w:rPr>
          <w:noProof w:val="0"/>
          <w:lang w:val="fr-FR"/>
        </w:rPr>
        <w:instrText xml:space="preserve">. 2b7–8" </w:instrText>
      </w:r>
      <w:r w:rsidR="009B5AE8" w:rsidRPr="00D67DD6">
        <w:rPr>
          <w:noProof w:val="0"/>
          <w:lang w:val="fr-FR"/>
        </w:rPr>
        <w:fldChar w:fldCharType="end"/>
      </w:r>
      <w:r w:rsidR="009B5AE8" w:rsidRPr="00D67DD6">
        <w:rPr>
          <w:noProof w:val="0"/>
          <w:lang w:val="fr-FR"/>
        </w:rPr>
        <w:t xml:space="preserve">). L’imposition </w:t>
      </w:r>
      <w:r w:rsidR="006C2AC3" w:rsidRPr="00D67DD6">
        <w:rPr>
          <w:noProof w:val="0"/>
          <w:lang w:val="fr-FR"/>
        </w:rPr>
        <w:t xml:space="preserve">du sens </w:t>
      </w:r>
      <w:r w:rsidR="009B5AE8" w:rsidRPr="00D67DD6">
        <w:rPr>
          <w:noProof w:val="0"/>
          <w:lang w:val="fr-FR"/>
        </w:rPr>
        <w:t xml:space="preserve">va de la substance première d’abord à l’espèce, puis au genre. </w:t>
      </w:r>
      <w:r w:rsidR="00FF36CF" w:rsidRPr="00D67DD6">
        <w:rPr>
          <w:noProof w:val="0"/>
          <w:lang w:val="fr-FR"/>
        </w:rPr>
        <w:t>La supposition du sens universel suit le chemin inverse. Il y a d'abord le sens universel et la prédication cherche sa relation avec la réalité. La supposition va du genre à la substance première en passant par l'espèce. Ce</w:t>
      </w:r>
      <w:r w:rsidR="00A61082" w:rsidRPr="00D67DD6">
        <w:rPr>
          <w:noProof w:val="0"/>
          <w:lang w:val="fr-FR"/>
        </w:rPr>
        <w:t xml:space="preserve"> </w:t>
      </w:r>
      <w:r w:rsidR="00FF36CF" w:rsidRPr="00D67DD6">
        <w:rPr>
          <w:noProof w:val="0"/>
          <w:lang w:val="fr-FR"/>
        </w:rPr>
        <w:t xml:space="preserve">double procédé évoqué dans </w:t>
      </w:r>
      <w:r w:rsidR="009B5AE8" w:rsidRPr="00D67DD6">
        <w:rPr>
          <w:i/>
          <w:noProof w:val="0"/>
          <w:lang w:val="fr-FR"/>
        </w:rPr>
        <w:t>Catégories</w:t>
      </w:r>
      <w:r w:rsidR="009B5AE8" w:rsidRPr="00D67DD6">
        <w:rPr>
          <w:noProof w:val="0"/>
          <w:lang w:val="fr-FR"/>
        </w:rPr>
        <w:t xml:space="preserve"> </w:t>
      </w:r>
      <w:r w:rsidR="00A61082" w:rsidRPr="00D67DD6">
        <w:rPr>
          <w:noProof w:val="0"/>
          <w:lang w:val="fr-FR"/>
        </w:rPr>
        <w:t xml:space="preserve">garde une importance clé pour l’herméneutique. Elle </w:t>
      </w:r>
      <w:r w:rsidR="009B5AE8" w:rsidRPr="00D67DD6">
        <w:rPr>
          <w:noProof w:val="0"/>
          <w:lang w:val="fr-FR"/>
        </w:rPr>
        <w:t>contient une compréhension fondamentale de l’unité de l’</w:t>
      </w:r>
      <w:r w:rsidR="008231B7" w:rsidRPr="00D67DD6">
        <w:rPr>
          <w:noProof w:val="0"/>
          <w:lang w:val="fr-FR"/>
        </w:rPr>
        <w:t>existant</w:t>
      </w:r>
      <w:r w:rsidR="009B5AE8" w:rsidRPr="00D67DD6">
        <w:rPr>
          <w:noProof w:val="0"/>
          <w:lang w:val="fr-FR"/>
        </w:rPr>
        <w:t xml:space="preserve"> dans le mode </w:t>
      </w:r>
      <w:r w:rsidR="009B5AE8" w:rsidRPr="00D67DD6">
        <w:rPr>
          <w:i/>
          <w:noProof w:val="0"/>
          <w:lang w:val="fr-FR"/>
        </w:rPr>
        <w:t>per prius</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et </w:t>
      </w:r>
      <w:r w:rsidR="009B5AE8" w:rsidRPr="00D67DD6">
        <w:rPr>
          <w:i/>
          <w:noProof w:val="0"/>
          <w:lang w:val="fr-FR"/>
        </w:rPr>
        <w:t>per posterius</w:t>
      </w:r>
      <w:r w:rsidR="009B5AE8" w:rsidRPr="00D67DD6">
        <w:rPr>
          <w:noProof w:val="0"/>
          <w:lang w:val="fr-FR"/>
        </w:rPr>
        <w:t xml:space="preserve">. </w:t>
      </w:r>
      <w:r w:rsidR="00A61082" w:rsidRPr="00D67DD6">
        <w:rPr>
          <w:noProof w:val="0"/>
          <w:lang w:val="fr-FR"/>
        </w:rPr>
        <w:t xml:space="preserve">Cette </w:t>
      </w:r>
      <w:r w:rsidR="009B5AE8" w:rsidRPr="00D67DD6">
        <w:rPr>
          <w:noProof w:val="0"/>
          <w:lang w:val="fr-FR"/>
        </w:rPr>
        <w:t xml:space="preserve">distinction </w:t>
      </w:r>
      <w:r w:rsidR="001B6FCA" w:rsidRPr="00D67DD6">
        <w:rPr>
          <w:noProof w:val="0"/>
          <w:lang w:val="fr-FR"/>
        </w:rPr>
        <w:t xml:space="preserve">fait </w:t>
      </w:r>
      <w:r w:rsidR="009B5AE8" w:rsidRPr="00D67DD6">
        <w:rPr>
          <w:noProof w:val="0"/>
          <w:lang w:val="fr-FR"/>
        </w:rPr>
        <w:t>la dernière étape de l’unité originelle concernant la pensée critique</w:t>
      </w:r>
      <w:r w:rsidR="001B6FCA" w:rsidRPr="00D67DD6">
        <w:rPr>
          <w:noProof w:val="0"/>
          <w:lang w:val="fr-FR"/>
        </w:rPr>
        <w:t xml:space="preserve">. </w:t>
      </w:r>
      <w:r w:rsidR="000E7642" w:rsidRPr="00D67DD6">
        <w:rPr>
          <w:noProof w:val="0"/>
          <w:lang w:val="fr-FR"/>
        </w:rPr>
        <w:t>La métaphysique aristotélicienne</w:t>
      </w:r>
      <w:r w:rsidR="001B6FCA" w:rsidRPr="00D67DD6">
        <w:rPr>
          <w:noProof w:val="0"/>
          <w:lang w:val="fr-FR"/>
        </w:rPr>
        <w:t xml:space="preserve"> </w:t>
      </w:r>
      <w:r w:rsidR="000E7642" w:rsidRPr="00D67DD6">
        <w:rPr>
          <w:noProof w:val="0"/>
          <w:lang w:val="fr-FR"/>
        </w:rPr>
        <w:t>précisément</w:t>
      </w:r>
      <w:r w:rsidR="001B6FCA" w:rsidRPr="00D67DD6">
        <w:rPr>
          <w:noProof w:val="0"/>
          <w:lang w:val="fr-FR"/>
        </w:rPr>
        <w:t xml:space="preserve"> </w:t>
      </w:r>
      <w:r w:rsidR="000E7642" w:rsidRPr="00D67DD6">
        <w:rPr>
          <w:noProof w:val="0"/>
          <w:lang w:val="fr-FR"/>
        </w:rPr>
        <w:t xml:space="preserve">énonce </w:t>
      </w:r>
      <w:r w:rsidR="001B6FCA" w:rsidRPr="00D67DD6">
        <w:rPr>
          <w:noProof w:val="0"/>
          <w:lang w:val="fr-FR"/>
        </w:rPr>
        <w:t>la chose réelle et sa catégorisation universelle.</w:t>
      </w:r>
    </w:p>
    <w:p w14:paraId="0313A578" w14:textId="77777777" w:rsidR="00CD72F5" w:rsidRPr="00D67DD6" w:rsidRDefault="009B5AE8" w:rsidP="00CD72F5">
      <w:pPr>
        <w:pStyle w:val="Citace"/>
        <w:rPr>
          <w:lang w:val="fr-FR"/>
        </w:rPr>
      </w:pPr>
      <w:r w:rsidRPr="00D67DD6">
        <w:rPr>
          <w:lang w:val="fr-FR"/>
        </w:rPr>
        <w:t>« </w:t>
      </w:r>
      <w:r w:rsidR="0079062A" w:rsidRPr="00D67DD6">
        <w:rPr>
          <w:lang w:val="fr-FR"/>
        </w:rPr>
        <w:t>Le terme “secondes substances” désigne celles</w:t>
      </w:r>
      <w:r w:rsidR="001047AC" w:rsidRPr="00D67DD6">
        <w:rPr>
          <w:lang w:val="fr-FR"/>
        </w:rPr>
        <w:t>-ci</w:t>
      </w:r>
      <w:r w:rsidR="0079062A" w:rsidRPr="00D67DD6">
        <w:rPr>
          <w:lang w:val="fr-FR"/>
        </w:rPr>
        <w:t xml:space="preserve"> (δεύτεραι δὲ οὐσίαι λέγονται), dans lesquelles les espèces </w:t>
      </w:r>
      <w:r w:rsidR="00CD72F5" w:rsidRPr="00D67DD6">
        <w:rPr>
          <w:lang w:val="fr-FR"/>
        </w:rPr>
        <w:t>(ἐν οἷς εἴδεσιν) sont premiérement (πρώτως) énoncées par rapport aux substances</w:t>
      </w:r>
      <w:r w:rsidR="00F20E03" w:rsidRPr="00D67DD6">
        <w:rPr>
          <w:lang w:val="fr-FR"/>
        </w:rPr>
        <w:t xml:space="preserve"> qui existent </w:t>
      </w:r>
      <w:r w:rsidR="00F301C3" w:rsidRPr="00D67DD6">
        <w:rPr>
          <w:lang w:val="fr-FR"/>
        </w:rPr>
        <w:t>de mani</w:t>
      </w:r>
      <w:r w:rsidR="00F301C3" w:rsidRPr="00D67DD6">
        <w:rPr>
          <w:rFonts w:cs="Calibri"/>
          <w:lang w:val="fr-FR"/>
        </w:rPr>
        <w:t>è</w:t>
      </w:r>
      <w:r w:rsidR="00F301C3" w:rsidRPr="00D67DD6">
        <w:rPr>
          <w:lang w:val="fr-FR"/>
        </w:rPr>
        <w:t xml:space="preserve">re </w:t>
      </w:r>
      <w:r w:rsidR="00CD72F5" w:rsidRPr="00D67DD6">
        <w:rPr>
          <w:lang w:val="fr-FR"/>
        </w:rPr>
        <w:t>hyparchique (οὐσίαι λεγόμεναι ὑπάρχουσιν)</w:t>
      </w:r>
      <w:r w:rsidR="0079062A" w:rsidRPr="00D67DD6">
        <w:rPr>
          <w:lang w:val="fr-FR"/>
        </w:rPr>
        <w:t xml:space="preserve">. Le sens catégorique des genres comprend ces espèces </w:t>
      </w:r>
      <w:r w:rsidR="00CD72F5" w:rsidRPr="00D67DD6">
        <w:rPr>
          <w:lang w:val="fr-FR"/>
        </w:rPr>
        <w:t>(ταῦτά τε καὶ τὰ τῶν εἰδῶν τούτων γένη). » </w:t>
      </w:r>
      <w:r w:rsidR="00CD72F5" w:rsidRPr="00D67DD6">
        <w:rPr>
          <w:iCs/>
          <w:vertAlign w:val="superscript"/>
          <w:lang w:val="fr-FR"/>
        </w:rPr>
        <w:footnoteReference w:id="33"/>
      </w:r>
    </w:p>
    <w:p w14:paraId="23BF9FD9" w14:textId="77777777" w:rsidR="0059497C" w:rsidRPr="00D67DD6" w:rsidRDefault="009B5AE8" w:rsidP="00CD72F5">
      <w:pPr>
        <w:rPr>
          <w:noProof w:val="0"/>
          <w:lang w:val="fr-FR"/>
        </w:rPr>
      </w:pPr>
      <w:r w:rsidRPr="00D67DD6">
        <w:rPr>
          <w:noProof w:val="0"/>
          <w:lang w:val="fr-FR"/>
        </w:rPr>
        <w:t xml:space="preserve">Au sens dérivé, les </w:t>
      </w:r>
      <w:r w:rsidR="009B5C5C" w:rsidRPr="00D67DD6">
        <w:rPr>
          <w:noProof w:val="0"/>
          <w:lang w:val="fr-FR"/>
        </w:rPr>
        <w:t xml:space="preserve">secondes </w:t>
      </w:r>
      <w:r w:rsidRPr="00D67DD6">
        <w:rPr>
          <w:noProof w:val="0"/>
          <w:lang w:val="fr-FR"/>
        </w:rPr>
        <w:t xml:space="preserve">substances </w:t>
      </w:r>
      <w:r w:rsidR="009B5C5C" w:rsidRPr="00D67DD6">
        <w:rPr>
          <w:noProof w:val="0"/>
          <w:lang w:val="fr-FR"/>
        </w:rPr>
        <w:t xml:space="preserve">premièrement concernent </w:t>
      </w:r>
      <w:r w:rsidRPr="00D67DD6">
        <w:rPr>
          <w:noProof w:val="0"/>
          <w:lang w:val="fr-FR"/>
        </w:rPr>
        <w:t xml:space="preserve">les espèces </w:t>
      </w:r>
      <w:r w:rsidR="008231B7" w:rsidRPr="00D67DD6">
        <w:rPr>
          <w:noProof w:val="0"/>
          <w:lang w:val="fr-FR"/>
        </w:rPr>
        <w:t xml:space="preserve">qui </w:t>
      </w:r>
      <w:r w:rsidR="009B5C5C" w:rsidRPr="00D67DD6">
        <w:rPr>
          <w:noProof w:val="0"/>
          <w:lang w:val="fr-FR"/>
        </w:rPr>
        <w:t xml:space="preserve">se réfèrent aux substances premières dites </w:t>
      </w:r>
      <w:r w:rsidR="004C0F0E" w:rsidRPr="00D67DD6">
        <w:rPr>
          <w:noProof w:val="0"/>
          <w:lang w:val="fr-FR"/>
        </w:rPr>
        <w:t>« </w:t>
      </w:r>
      <w:r w:rsidRPr="00D67DD6">
        <w:rPr>
          <w:noProof w:val="0"/>
          <w:lang w:val="fr-FR"/>
        </w:rPr>
        <w:t>hyparchique</w:t>
      </w:r>
      <w:r w:rsidR="009B5C5C" w:rsidRPr="00D67DD6">
        <w:rPr>
          <w:noProof w:val="0"/>
          <w:lang w:val="fr-FR"/>
        </w:rPr>
        <w:t>s</w:t>
      </w:r>
      <w:r w:rsidR="004C0F0E" w:rsidRPr="00D67DD6">
        <w:rPr>
          <w:noProof w:val="0"/>
          <w:lang w:val="fr-FR"/>
        </w:rPr>
        <w:t> »</w:t>
      </w:r>
      <w:r w:rsidR="00157937" w:rsidRPr="00D67DD6">
        <w:rPr>
          <w:noProof w:val="0"/>
          <w:lang w:val="fr-FR"/>
        </w:rPr>
        <w:t xml:space="preserve">. </w:t>
      </w:r>
      <w:r w:rsidR="007B00CC" w:rsidRPr="00D67DD6">
        <w:rPr>
          <w:noProof w:val="0"/>
          <w:lang w:val="fr-FR"/>
        </w:rPr>
        <w:t>L</w:t>
      </w:r>
      <w:r w:rsidRPr="00D67DD6">
        <w:rPr>
          <w:noProof w:val="0"/>
          <w:lang w:val="fr-FR"/>
        </w:rPr>
        <w:t xml:space="preserve">e passage cité montre </w:t>
      </w:r>
      <w:r w:rsidR="00066EFF" w:rsidRPr="00D67DD6">
        <w:rPr>
          <w:noProof w:val="0"/>
          <w:lang w:val="fr-FR"/>
        </w:rPr>
        <w:t xml:space="preserve">la </w:t>
      </w:r>
      <w:r w:rsidR="00531EC6" w:rsidRPr="00D67DD6">
        <w:rPr>
          <w:noProof w:val="0"/>
          <w:lang w:val="fr-FR"/>
        </w:rPr>
        <w:lastRenderedPageBreak/>
        <w:t xml:space="preserve">trajectoire de </w:t>
      </w:r>
      <w:r w:rsidR="00066EFF" w:rsidRPr="00D67DD6">
        <w:rPr>
          <w:noProof w:val="0"/>
          <w:lang w:val="fr-FR"/>
        </w:rPr>
        <w:t>compréhension</w:t>
      </w:r>
      <w:r w:rsidR="00B53698" w:rsidRPr="00D67DD6">
        <w:rPr>
          <w:noProof w:val="0"/>
          <w:lang w:val="fr-FR"/>
        </w:rPr>
        <w:t xml:space="preserve"> ontologique</w:t>
      </w:r>
      <w:r w:rsidR="00066EFF" w:rsidRPr="00D67DD6">
        <w:rPr>
          <w:noProof w:val="0"/>
          <w:lang w:val="fr-FR"/>
        </w:rPr>
        <w:t xml:space="preserve">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00066EFF" w:rsidRPr="00D67DD6">
        <w:rPr>
          <w:noProof w:val="0"/>
          <w:lang w:val="fr-FR"/>
        </w:rPr>
        <w:t>)</w:t>
      </w:r>
      <w:r w:rsidR="00813126" w:rsidRPr="00D67DD6">
        <w:rPr>
          <w:noProof w:val="0"/>
          <w:lang w:val="fr-FR"/>
        </w:rPr>
        <w:t xml:space="preserve">. Elle </w:t>
      </w:r>
      <w:r w:rsidR="00796AA4" w:rsidRPr="00D67DD6">
        <w:rPr>
          <w:noProof w:val="0"/>
          <w:lang w:val="fr-FR"/>
        </w:rPr>
        <w:t xml:space="preserve">englobe </w:t>
      </w:r>
      <w:r w:rsidR="00B53698" w:rsidRPr="00D67DD6">
        <w:rPr>
          <w:noProof w:val="0"/>
          <w:lang w:val="fr-FR"/>
        </w:rPr>
        <w:t>l</w:t>
      </w:r>
      <w:r w:rsidR="00934010" w:rsidRPr="00D67DD6">
        <w:rPr>
          <w:noProof w:val="0"/>
          <w:lang w:val="fr-FR"/>
        </w:rPr>
        <w:t xml:space="preserve">a totalité des substances </w:t>
      </w:r>
      <w:r w:rsidR="00B53698" w:rsidRPr="00D67DD6">
        <w:rPr>
          <w:noProof w:val="0"/>
          <w:lang w:val="fr-FR"/>
        </w:rPr>
        <w:t xml:space="preserve">ontiques </w:t>
      </w:r>
      <w:r w:rsidR="00934010" w:rsidRPr="00D67DD6">
        <w:rPr>
          <w:noProof w:val="0"/>
          <w:lang w:val="fr-FR"/>
        </w:rPr>
        <w:t>qui sont énoncées de mani</w:t>
      </w:r>
      <w:r w:rsidR="00934010" w:rsidRPr="00D67DD6">
        <w:rPr>
          <w:rFonts w:cs="Calibri"/>
          <w:noProof w:val="0"/>
          <w:lang w:val="fr-FR"/>
        </w:rPr>
        <w:t>è</w:t>
      </w:r>
      <w:r w:rsidR="00B53698" w:rsidRPr="00D67DD6">
        <w:rPr>
          <w:noProof w:val="0"/>
          <w:lang w:val="fr-FR"/>
        </w:rPr>
        <w:t>re catégorielle</w:t>
      </w:r>
      <w:r w:rsidRPr="00D67DD6">
        <w:rPr>
          <w:noProof w:val="0"/>
          <w:lang w:val="fr-FR"/>
        </w:rPr>
        <w:t>. Il faut distinguer deux formes différentes de la p</w:t>
      </w:r>
      <w:r w:rsidR="00734573" w:rsidRPr="00D67DD6">
        <w:rPr>
          <w:noProof w:val="0"/>
          <w:lang w:val="fr-FR"/>
        </w:rPr>
        <w:t>rédication univoque, à savoir le procédé hyparchique et universel</w:t>
      </w:r>
      <w:r w:rsidRPr="00D67DD6">
        <w:rPr>
          <w:noProof w:val="0"/>
          <w:lang w:val="fr-FR"/>
        </w:rPr>
        <w:t xml:space="preserve">. La prédication du sens univoque est d’abord et fondamentalement donnée </w:t>
      </w:r>
      <w:r w:rsidR="00A26DAB" w:rsidRPr="00D67DD6">
        <w:rPr>
          <w:noProof w:val="0"/>
          <w:lang w:val="fr-FR"/>
        </w:rPr>
        <w:t xml:space="preserve">à partir </w:t>
      </w:r>
      <w:r w:rsidRPr="00D67DD6">
        <w:rPr>
          <w:noProof w:val="0"/>
          <w:lang w:val="fr-FR"/>
        </w:rPr>
        <w:t>de</w:t>
      </w:r>
      <w:r w:rsidR="00ED57B1" w:rsidRPr="00D67DD6">
        <w:rPr>
          <w:noProof w:val="0"/>
          <w:lang w:val="fr-FR"/>
        </w:rPr>
        <w:t>s</w:t>
      </w:r>
      <w:r w:rsidRPr="00D67DD6">
        <w:rPr>
          <w:noProof w:val="0"/>
          <w:lang w:val="fr-FR"/>
        </w:rPr>
        <w:t xml:space="preserve"> substance</w:t>
      </w:r>
      <w:r w:rsidR="00ED57B1" w:rsidRPr="00D67DD6">
        <w:rPr>
          <w:noProof w:val="0"/>
          <w:lang w:val="fr-FR"/>
        </w:rPr>
        <w:t>s</w:t>
      </w:r>
      <w:r w:rsidRPr="00D67DD6">
        <w:rPr>
          <w:noProof w:val="0"/>
          <w:lang w:val="fr-FR"/>
        </w:rPr>
        <w:t xml:space="preserve"> première</w:t>
      </w:r>
      <w:r w:rsidR="00ED57B1" w:rsidRPr="00D67DD6">
        <w:rPr>
          <w:noProof w:val="0"/>
          <w:lang w:val="fr-FR"/>
        </w:rPr>
        <w:t>s</w:t>
      </w:r>
      <w:r w:rsidRPr="00D67DD6">
        <w:rPr>
          <w:noProof w:val="0"/>
          <w:lang w:val="fr-FR"/>
        </w:rPr>
        <w:t xml:space="preserve"> (πρώτως οὐσίαι λεγόμεναι). La substance première engendre toute prédication catégorielle parce qu’elle existe par elle-même et pour elle-même dans le mode hyparchique. En premier lieu, il y a la substance première. Le caractère passé de cette donation est exprimé par la prédication selon le datif métaphysique. La prédication est déterminée par la substance donnée </w:t>
      </w:r>
      <w:r w:rsidR="00066EFF" w:rsidRPr="00D67DD6">
        <w:rPr>
          <w:noProof w:val="0"/>
          <w:lang w:val="fr-FR"/>
        </w:rPr>
        <w:t xml:space="preserve">de manière </w:t>
      </w:r>
      <w:r w:rsidRPr="00D67DD6">
        <w:rPr>
          <w:noProof w:val="0"/>
          <w:lang w:val="fr-FR"/>
        </w:rPr>
        <w:t>hyparchique, don</w:t>
      </w:r>
      <w:r w:rsidR="00066EFF" w:rsidRPr="00D67DD6">
        <w:rPr>
          <w:noProof w:val="0"/>
          <w:lang w:val="fr-FR"/>
        </w:rPr>
        <w:t xml:space="preserve">c selon le principe de </w:t>
      </w:r>
      <w:r w:rsidR="00A26DAB" w:rsidRPr="00D67DD6">
        <w:rPr>
          <w:noProof w:val="0"/>
          <w:lang w:val="fr-FR"/>
        </w:rPr>
        <w:t xml:space="preserve">la </w:t>
      </w:r>
      <w:r w:rsidR="00066EFF" w:rsidRPr="00D67DD6">
        <w:rPr>
          <w:noProof w:val="0"/>
          <w:lang w:val="fr-FR"/>
        </w:rPr>
        <w:t>réalité.</w:t>
      </w:r>
      <w:r w:rsidR="004226E0" w:rsidRPr="00D67DD6">
        <w:rPr>
          <w:noProof w:val="0"/>
          <w:lang w:val="fr-FR"/>
        </w:rPr>
        <w:t xml:space="preserve"> </w:t>
      </w:r>
      <w:r w:rsidR="00417BFD" w:rsidRPr="00D67DD6">
        <w:rPr>
          <w:noProof w:val="0"/>
          <w:lang w:val="fr-FR"/>
        </w:rPr>
        <w:t xml:space="preserve">Cette imposition primaire de la signification catégorielle est donnée </w:t>
      </w:r>
      <w:r w:rsidR="00417BFD" w:rsidRPr="00D67DD6">
        <w:rPr>
          <w:i/>
          <w:iCs/>
          <w:noProof w:val="0"/>
          <w:lang w:val="fr-FR"/>
        </w:rPr>
        <w:t>per prius</w:t>
      </w:r>
      <w:r w:rsidR="00417BFD" w:rsidRPr="00D67DD6">
        <w:rPr>
          <w:i/>
          <w:noProof w:val="0"/>
          <w:lang w:val="fr-FR"/>
        </w:rPr>
        <w:fldChar w:fldCharType="begin"/>
      </w:r>
      <w:r w:rsidR="00417BFD" w:rsidRPr="00D67DD6">
        <w:rPr>
          <w:noProof w:val="0"/>
          <w:lang w:val="fr-FR"/>
        </w:rPr>
        <w:instrText xml:space="preserve"> XE "</w:instrText>
      </w:r>
      <w:r w:rsidR="00417BFD" w:rsidRPr="00D67DD6">
        <w:rPr>
          <w:i/>
          <w:noProof w:val="0"/>
          <w:lang w:val="fr-FR"/>
        </w:rPr>
        <w:instrText>per prius—per posterius</w:instrText>
      </w:r>
      <w:r w:rsidR="00417BFD" w:rsidRPr="00D67DD6">
        <w:rPr>
          <w:noProof w:val="0"/>
          <w:lang w:val="fr-FR"/>
        </w:rPr>
        <w:instrText xml:space="preserve">" </w:instrText>
      </w:r>
      <w:r w:rsidR="00417BFD" w:rsidRPr="00D67DD6">
        <w:rPr>
          <w:i/>
          <w:noProof w:val="0"/>
          <w:lang w:val="fr-FR"/>
        </w:rPr>
        <w:fldChar w:fldCharType="end"/>
      </w:r>
      <w:r w:rsidR="00417BFD" w:rsidRPr="00D67DD6">
        <w:rPr>
          <w:noProof w:val="0"/>
          <w:lang w:val="fr-FR"/>
        </w:rPr>
        <w:t>. Elle se rapporte à la première substance originelle qui est d</w:t>
      </w:r>
      <w:r w:rsidR="00417BFD" w:rsidRPr="00D67DD6">
        <w:rPr>
          <w:rFonts w:cs="Calibri"/>
          <w:noProof w:val="0"/>
          <w:lang w:val="fr-FR"/>
        </w:rPr>
        <w:t>′</w:t>
      </w:r>
      <w:r w:rsidR="00417BFD" w:rsidRPr="00D67DD6">
        <w:rPr>
          <w:noProof w:val="0"/>
          <w:lang w:val="fr-FR"/>
        </w:rPr>
        <w:t xml:space="preserve">abord transmise au moyen des espèces (ἐν οἷς εἴδεσιν). </w:t>
      </w:r>
      <w:r w:rsidR="00A26DAB" w:rsidRPr="00D67DD6">
        <w:rPr>
          <w:noProof w:val="0"/>
          <w:lang w:val="fr-FR"/>
        </w:rPr>
        <w:t xml:space="preserve">Elles </w:t>
      </w:r>
      <w:r w:rsidRPr="00D67DD6">
        <w:rPr>
          <w:noProof w:val="0"/>
          <w:lang w:val="fr-FR"/>
        </w:rPr>
        <w:t>contiennent l</w:t>
      </w:r>
      <w:r w:rsidR="00A26DAB" w:rsidRPr="00D67DD6">
        <w:rPr>
          <w:noProof w:val="0"/>
          <w:lang w:val="fr-FR"/>
        </w:rPr>
        <w:t>a</w:t>
      </w:r>
      <w:r w:rsidRPr="00D67DD6">
        <w:rPr>
          <w:noProof w:val="0"/>
          <w:lang w:val="fr-FR"/>
        </w:rPr>
        <w:t xml:space="preserve"> </w:t>
      </w:r>
      <w:r w:rsidR="00A26DAB" w:rsidRPr="00D67DD6">
        <w:rPr>
          <w:noProof w:val="0"/>
          <w:lang w:val="fr-FR"/>
        </w:rPr>
        <w:t>première signification au niveau de l</w:t>
      </w:r>
      <w:r w:rsidR="007B797B" w:rsidRPr="00D67DD6">
        <w:rPr>
          <w:noProof w:val="0"/>
          <w:lang w:val="fr-FR"/>
        </w:rPr>
        <w:t>’</w:t>
      </w:r>
      <w:r w:rsidR="00A26DAB" w:rsidRPr="00D67DD6">
        <w:rPr>
          <w:noProof w:val="0"/>
          <w:lang w:val="fr-FR"/>
        </w:rPr>
        <w:t xml:space="preserve">univocité </w:t>
      </w:r>
      <w:r w:rsidRPr="00D67DD6">
        <w:rPr>
          <w:noProof w:val="0"/>
          <w:lang w:val="fr-FR"/>
        </w:rPr>
        <w:t>de la substance première</w:t>
      </w:r>
      <w:r w:rsidR="00A26DAB" w:rsidRPr="00D67DD6">
        <w:rPr>
          <w:noProof w:val="0"/>
          <w:lang w:val="fr-FR"/>
        </w:rPr>
        <w:t xml:space="preserve"> qui se donne comme la première dans la série</w:t>
      </w:r>
      <w:r w:rsidRPr="00D67DD6">
        <w:rPr>
          <w:noProof w:val="0"/>
          <w:lang w:val="fr-FR"/>
        </w:rPr>
        <w:t>. Le datif métaphysique s’applique à nouveau, ma</w:t>
      </w:r>
      <w:r w:rsidR="00972126" w:rsidRPr="00D67DD6">
        <w:rPr>
          <w:noProof w:val="0"/>
          <w:lang w:val="fr-FR"/>
        </w:rPr>
        <w:t>is cette fois sur le mode de l</w:t>
      </w:r>
      <w:r w:rsidR="00972126" w:rsidRPr="00D67DD6">
        <w:rPr>
          <w:rFonts w:cs="Calibri"/>
          <w:noProof w:val="0"/>
          <w:lang w:val="fr-FR"/>
        </w:rPr>
        <w:t>′</w:t>
      </w:r>
      <w:r w:rsidR="00972126" w:rsidRPr="00D67DD6">
        <w:rPr>
          <w:noProof w:val="0"/>
          <w:lang w:val="fr-FR"/>
        </w:rPr>
        <w:t xml:space="preserve">imposition </w:t>
      </w:r>
      <w:r w:rsidRPr="00D67DD6">
        <w:rPr>
          <w:noProof w:val="0"/>
          <w:lang w:val="fr-FR"/>
        </w:rPr>
        <w:t xml:space="preserve">universelle faite de manière « hyparchique ». C’est le mode le plus important de la prédication métaphysique. Le caractère passé de la substance première est transmis dans l’ordre de la signification universelle de bas en haut, de l’espèce au genre. La </w:t>
      </w:r>
      <w:r w:rsidR="00052100" w:rsidRPr="00D67DD6">
        <w:rPr>
          <w:noProof w:val="0"/>
          <w:lang w:val="fr-FR"/>
        </w:rPr>
        <w:t xml:space="preserve">catégorisation </w:t>
      </w:r>
      <w:r w:rsidRPr="00D67DD6">
        <w:rPr>
          <w:noProof w:val="0"/>
          <w:lang w:val="fr-FR"/>
        </w:rPr>
        <w:t>se réfère</w:t>
      </w:r>
      <w:r w:rsidR="00052100" w:rsidRPr="00D67DD6">
        <w:rPr>
          <w:noProof w:val="0"/>
          <w:lang w:val="fr-FR"/>
        </w:rPr>
        <w:t xml:space="preserve"> de mani</w:t>
      </w:r>
      <w:r w:rsidR="00052100" w:rsidRPr="00D67DD6">
        <w:rPr>
          <w:rFonts w:cs="Calibri"/>
          <w:noProof w:val="0"/>
          <w:lang w:val="fr-FR"/>
        </w:rPr>
        <w:t>èr</w:t>
      </w:r>
      <w:r w:rsidR="00052100" w:rsidRPr="00D67DD6">
        <w:rPr>
          <w:noProof w:val="0"/>
          <w:lang w:val="fr-FR"/>
        </w:rPr>
        <w:t xml:space="preserve">e le plus immédiate </w:t>
      </w:r>
      <w:r w:rsidRPr="00D67DD6">
        <w:rPr>
          <w:noProof w:val="0"/>
          <w:lang w:val="fr-FR"/>
        </w:rPr>
        <w:t xml:space="preserve">à la première substance </w:t>
      </w:r>
      <w:r w:rsidR="00746A30" w:rsidRPr="00D67DD6">
        <w:rPr>
          <w:noProof w:val="0"/>
          <w:lang w:val="fr-FR"/>
        </w:rPr>
        <w:t>sur le plan dit « </w:t>
      </w:r>
      <w:r w:rsidRPr="00D67DD6">
        <w:rPr>
          <w:i/>
          <w:noProof w:val="0"/>
          <w:lang w:val="fr-FR"/>
        </w:rPr>
        <w:t>per prius</w:t>
      </w:r>
      <w:r w:rsidR="00746A30"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(πρώτως)</w:t>
      </w:r>
      <w:r w:rsidR="00A26DAB" w:rsidRPr="00D67DD6">
        <w:rPr>
          <w:noProof w:val="0"/>
          <w:lang w:val="fr-FR"/>
        </w:rPr>
        <w:t xml:space="preserve">. Le sens est prédit </w:t>
      </w:r>
      <w:r w:rsidRPr="00D67DD6">
        <w:rPr>
          <w:noProof w:val="0"/>
          <w:lang w:val="fr-FR"/>
        </w:rPr>
        <w:t xml:space="preserve">directement à partir de la première substance par l’imposition de la signification première (c’est-à-dire hyparchique). Cette perspective </w:t>
      </w:r>
      <w:r w:rsidR="00E13486" w:rsidRPr="00D67DD6">
        <w:rPr>
          <w:noProof w:val="0"/>
          <w:lang w:val="fr-FR"/>
        </w:rPr>
        <w:t>r</w:t>
      </w:r>
      <w:r w:rsidR="00A26DAB" w:rsidRPr="00D67DD6">
        <w:rPr>
          <w:noProof w:val="0"/>
          <w:lang w:val="fr-FR"/>
        </w:rPr>
        <w:t>é</w:t>
      </w:r>
      <w:r w:rsidR="00E13486" w:rsidRPr="00D67DD6">
        <w:rPr>
          <w:noProof w:val="0"/>
          <w:lang w:val="fr-FR"/>
        </w:rPr>
        <w:t xml:space="preserve">aliste </w:t>
      </w:r>
      <w:r w:rsidRPr="00D67DD6">
        <w:rPr>
          <w:noProof w:val="0"/>
          <w:lang w:val="fr-FR"/>
        </w:rPr>
        <w:t>(</w:t>
      </w:r>
      <w:r w:rsidRPr="00D67DD6">
        <w:rPr>
          <w:i/>
          <w:noProof w:val="0"/>
          <w:lang w:val="fr-FR"/>
        </w:rPr>
        <w:t>Vor-blickbahn</w:t>
      </w:r>
      <w:r w:rsidRPr="00D67DD6">
        <w:rPr>
          <w:noProof w:val="0"/>
          <w:lang w:val="fr-FR"/>
        </w:rPr>
        <w:t>) s’applique à la première signification catégorielle de l</w:t>
      </w:r>
      <w:r w:rsidR="00E13486" w:rsidRPr="00D67DD6">
        <w:rPr>
          <w:noProof w:val="0"/>
          <w:lang w:val="fr-FR"/>
        </w:rPr>
        <w:t>’existant</w:t>
      </w:r>
      <w:r w:rsidRPr="00D67DD6">
        <w:rPr>
          <w:noProof w:val="0"/>
          <w:lang w:val="fr-FR"/>
        </w:rPr>
        <w:t xml:space="preserve">, </w:t>
      </w:r>
      <w:r w:rsidR="00E13486" w:rsidRPr="00D67DD6">
        <w:rPr>
          <w:noProof w:val="0"/>
          <w:lang w:val="fr-FR"/>
        </w:rPr>
        <w:t xml:space="preserve">donc il garde </w:t>
      </w:r>
      <w:r w:rsidRPr="00D67DD6">
        <w:rPr>
          <w:noProof w:val="0"/>
          <w:lang w:val="fr-FR"/>
        </w:rPr>
        <w:t>une importance fondamentale pour l’herméneutique. L’espèce est la plus proche de la substance première du point de vue de l’origine ou du fondement de la signification catégorielle (ὑπάρχω)</w:t>
      </w:r>
      <w:r w:rsidR="00A26DAB" w:rsidRPr="00D67DD6">
        <w:rPr>
          <w:noProof w:val="0"/>
          <w:lang w:val="fr-FR"/>
        </w:rPr>
        <w:t>.</w:t>
      </w:r>
      <w:r w:rsidR="00DA5C19" w:rsidRPr="00D67DD6">
        <w:rPr>
          <w:noProof w:val="0"/>
          <w:lang w:val="fr-FR"/>
        </w:rPr>
        <w:t xml:space="preserve"> L’espèce</w:t>
      </w:r>
      <w:r w:rsidR="00A26DAB" w:rsidRPr="00D67DD6">
        <w:rPr>
          <w:noProof w:val="0"/>
          <w:lang w:val="fr-FR"/>
        </w:rPr>
        <w:t xml:space="preserve"> </w:t>
      </w:r>
      <w:r w:rsidRPr="00D67DD6">
        <w:rPr>
          <w:noProof w:val="0"/>
          <w:lang w:val="fr-FR"/>
        </w:rPr>
        <w:t xml:space="preserve">est la plus proche de la première substance unique dans l’ordre de la causalité et </w:t>
      </w:r>
      <w:r w:rsidR="00E13486" w:rsidRPr="00D67DD6">
        <w:rPr>
          <w:noProof w:val="0"/>
          <w:lang w:val="fr-FR"/>
        </w:rPr>
        <w:t xml:space="preserve">ainsi </w:t>
      </w:r>
      <w:r w:rsidRPr="00D67DD6">
        <w:rPr>
          <w:noProof w:val="0"/>
          <w:lang w:val="fr-FR"/>
        </w:rPr>
        <w:t>de la cognition. La prédication</w:t>
      </w:r>
      <w:r w:rsidRPr="00D67DD6">
        <w:rPr>
          <w:noProof w:val="0"/>
          <w:lang w:val="fr-FR"/>
        </w:rPr>
        <w:fldChar w:fldCharType="begin"/>
      </w:r>
      <w:r w:rsidRPr="00D67DD6">
        <w:rPr>
          <w:noProof w:val="0"/>
          <w:lang w:val="fr-FR"/>
        </w:rPr>
        <w:instrText xml:space="preserve"> XE "prédication:hyparchique" </w:instrText>
      </w:r>
      <w:r w:rsidRPr="00D67DD6">
        <w:rPr>
          <w:noProof w:val="0"/>
          <w:lang w:val="fr-FR"/>
        </w:rPr>
        <w:fldChar w:fldCharType="end"/>
      </w:r>
      <w:r w:rsidRPr="00D67DD6">
        <w:rPr>
          <w:noProof w:val="0"/>
          <w:lang w:val="fr-FR"/>
        </w:rPr>
        <w:t xml:space="preserve"> catégorielle est donnée sur le mode univoque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par rapport à la substance existante. La prédication n’a de sens catégoriel (c’est-à-dire hyparchique) que si elle est principalement déterminée par l’existence de la substance réelle. La première</w:t>
      </w:r>
      <w:r w:rsidR="00E13486" w:rsidRPr="00D67DD6">
        <w:rPr>
          <w:noProof w:val="0"/>
          <w:lang w:val="fr-FR"/>
        </w:rPr>
        <w:t xml:space="preserve">, </w:t>
      </w:r>
      <w:r w:rsidR="00754F43" w:rsidRPr="00D67DD6">
        <w:rPr>
          <w:noProof w:val="0"/>
          <w:lang w:val="fr-FR"/>
        </w:rPr>
        <w:t xml:space="preserve">alors, </w:t>
      </w:r>
      <w:r w:rsidRPr="00D67DD6">
        <w:rPr>
          <w:noProof w:val="0"/>
          <w:lang w:val="fr-FR"/>
        </w:rPr>
        <w:t xml:space="preserve">la plus importante perspective de la prédication concerne la substance première. Elle passe sur le mode du datif métaphysique pour être conservée dans </w:t>
      </w:r>
      <w:r w:rsidRPr="00D67DD6">
        <w:rPr>
          <w:noProof w:val="0"/>
          <w:lang w:val="fr-FR"/>
        </w:rPr>
        <w:lastRenderedPageBreak/>
        <w:t xml:space="preserve">le mode de la prédication première </w:t>
      </w:r>
      <w:r w:rsidR="00766155" w:rsidRPr="00D67DD6">
        <w:rPr>
          <w:noProof w:val="0"/>
          <w:lang w:val="fr-FR"/>
        </w:rPr>
        <w:t xml:space="preserve">qui est </w:t>
      </w:r>
      <w:r w:rsidRPr="00D67DD6">
        <w:rPr>
          <w:noProof w:val="0"/>
          <w:lang w:val="fr-FR"/>
        </w:rPr>
        <w:t>métaphysiquement la plus importante. Nous nommons cette conception aristotélicienn</w:t>
      </w:r>
      <w:r w:rsidR="0089207A" w:rsidRPr="00D67DD6">
        <w:rPr>
          <w:noProof w:val="0"/>
          <w:lang w:val="fr-FR"/>
        </w:rPr>
        <w:t xml:space="preserve">e des catégories comme le sens métaphysique qui fait face </w:t>
      </w:r>
      <w:r w:rsidR="0089207A" w:rsidRPr="00D67DD6">
        <w:rPr>
          <w:rFonts w:cs="Calibri"/>
          <w:noProof w:val="0"/>
          <w:lang w:val="fr-FR"/>
        </w:rPr>
        <w:t>à</w:t>
      </w:r>
      <w:r w:rsidR="0089207A" w:rsidRPr="00D67DD6">
        <w:rPr>
          <w:noProof w:val="0"/>
          <w:lang w:val="fr-FR"/>
        </w:rPr>
        <w:t xml:space="preserve"> la première substance, or plus court « l</w:t>
      </w:r>
      <w:r w:rsidR="0089207A" w:rsidRPr="00D67DD6">
        <w:rPr>
          <w:rFonts w:cs="Calibri"/>
          <w:noProof w:val="0"/>
          <w:lang w:val="fr-FR"/>
        </w:rPr>
        <w:t>′</w:t>
      </w:r>
      <w:r w:rsidR="0089207A" w:rsidRPr="00D67DD6">
        <w:rPr>
          <w:noProof w:val="0"/>
          <w:lang w:val="fr-FR"/>
        </w:rPr>
        <w:t>actualisation de face »</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Du point de vue de l’universalité, cependant, la prédication procède exactement à l’inverse, ce qui prouve la deuxième phrase de la citation. Les genres comprennent en eux-mêmes les espèces, ce qui est souligné par un dicton assez compliqué (τὰ τῶν εἰδῶν τούτων γένη, </w:t>
      </w:r>
      <w:r w:rsidRPr="00D67DD6">
        <w:rPr>
          <w:i/>
          <w:noProof w:val="0"/>
          <w:lang w:val="fr-FR"/>
        </w:rPr>
        <w:t>Cat</w:t>
      </w:r>
      <w:r w:rsidRPr="00D67DD6">
        <w:rPr>
          <w:noProof w:val="0"/>
          <w:lang w:val="fr-FR"/>
        </w:rPr>
        <w:t>. 2a15–16</w:t>
      </w:r>
      <w:r w:rsidR="00F76EFA" w:rsidRPr="00D67DD6">
        <w:rPr>
          <w:noProof w:val="0"/>
          <w:szCs w:val="15"/>
          <w:lang w:val="fr-FR"/>
        </w:rPr>
        <w:fldChar w:fldCharType="begin"/>
      </w:r>
      <w:r w:rsidR="00F76EFA" w:rsidRPr="00D67DD6">
        <w:rPr>
          <w:noProof w:val="0"/>
          <w:lang w:val="fr-FR"/>
        </w:rPr>
        <w:instrText xml:space="preserve"> XE "Aristoteles:</w:instrText>
      </w:r>
      <w:r w:rsidR="00F76EFA" w:rsidRPr="00D67DD6">
        <w:rPr>
          <w:i/>
          <w:noProof w:val="0"/>
          <w:lang w:val="fr-FR"/>
        </w:rPr>
        <w:instrText>Cat</w:instrText>
      </w:r>
      <w:r w:rsidR="00F76EFA" w:rsidRPr="00D67DD6">
        <w:rPr>
          <w:noProof w:val="0"/>
          <w:lang w:val="fr-FR"/>
        </w:rPr>
        <w:instrText xml:space="preserve">. 2a11–16" </w:instrText>
      </w:r>
      <w:r w:rsidR="00F76EFA" w:rsidRPr="00D67DD6">
        <w:rPr>
          <w:noProof w:val="0"/>
          <w:szCs w:val="15"/>
          <w:lang w:val="fr-FR"/>
        </w:rPr>
        <w:fldChar w:fldCharType="end"/>
      </w:r>
      <w:r w:rsidRPr="00D67DD6">
        <w:rPr>
          <w:noProof w:val="0"/>
          <w:lang w:val="fr-FR"/>
        </w:rPr>
        <w:t xml:space="preserve">). Du point de vue de la prédication donnée au niveau de l’universalité liée à la signification de la </w:t>
      </w:r>
      <w:r w:rsidR="00E952E3" w:rsidRPr="00D67DD6">
        <w:rPr>
          <w:noProof w:val="0"/>
          <w:lang w:val="fr-FR"/>
        </w:rPr>
        <w:t>seconde substance</w:t>
      </w:r>
      <w:r w:rsidRPr="00D67DD6">
        <w:rPr>
          <w:noProof w:val="0"/>
          <w:lang w:val="fr-FR"/>
        </w:rPr>
        <w:t xml:space="preserve">, il existe une </w:t>
      </w:r>
      <w:r w:rsidR="00E952E3" w:rsidRPr="00D67DD6">
        <w:rPr>
          <w:noProof w:val="0"/>
          <w:lang w:val="fr-FR"/>
        </w:rPr>
        <w:t xml:space="preserve">autre </w:t>
      </w:r>
      <w:r w:rsidRPr="00D67DD6">
        <w:rPr>
          <w:noProof w:val="0"/>
          <w:lang w:val="fr-FR"/>
        </w:rPr>
        <w:t xml:space="preserve">prédication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et </w:t>
      </w:r>
      <w:r w:rsidRPr="00D67DD6">
        <w:rPr>
          <w:i/>
          <w:noProof w:val="0"/>
          <w:lang w:val="fr-FR"/>
        </w:rPr>
        <w:t>per posterius</w:t>
      </w:r>
      <w:r w:rsidR="00E952E3" w:rsidRPr="00D67DD6">
        <w:rPr>
          <w:noProof w:val="0"/>
          <w:lang w:val="fr-FR"/>
        </w:rPr>
        <w:t xml:space="preserve"> qui </w:t>
      </w:r>
      <w:r w:rsidR="008B5C45" w:rsidRPr="00D67DD6">
        <w:rPr>
          <w:noProof w:val="0"/>
          <w:lang w:val="fr-FR"/>
        </w:rPr>
        <w:t>diff</w:t>
      </w:r>
      <w:r w:rsidR="00E952E3" w:rsidRPr="00D67DD6">
        <w:rPr>
          <w:noProof w:val="0"/>
          <w:lang w:val="fr-FR"/>
        </w:rPr>
        <w:t>è</w:t>
      </w:r>
      <w:r w:rsidR="008B5C45" w:rsidRPr="00D67DD6">
        <w:rPr>
          <w:noProof w:val="0"/>
          <w:lang w:val="fr-FR"/>
        </w:rPr>
        <w:t xml:space="preserve">re de la </w:t>
      </w:r>
      <w:r w:rsidRPr="00D67DD6">
        <w:rPr>
          <w:noProof w:val="0"/>
          <w:lang w:val="fr-FR"/>
        </w:rPr>
        <w:t>prédication hyparchique. La première prédication s’applique à la substance première existante. L’imposition de la signification est donnée par l’</w:t>
      </w:r>
      <w:r w:rsidR="00095CDD" w:rsidRPr="00D67DD6">
        <w:rPr>
          <w:noProof w:val="0"/>
          <w:lang w:val="fr-FR"/>
        </w:rPr>
        <w:t>actualisation</w:t>
      </w:r>
      <w:r w:rsidRPr="00D67DD6">
        <w:rPr>
          <w:noProof w:val="0"/>
          <w:lang w:val="fr-FR"/>
        </w:rPr>
        <w:t xml:space="preserve"> </w:t>
      </w:r>
      <w:r w:rsidR="00073A18" w:rsidRPr="00D67DD6">
        <w:rPr>
          <w:noProof w:val="0"/>
          <w:lang w:val="fr-FR"/>
        </w:rPr>
        <w:t xml:space="preserve">faite </w:t>
      </w:r>
      <w:r w:rsidR="00CA15C2" w:rsidRPr="00D67DD6">
        <w:rPr>
          <w:noProof w:val="0"/>
          <w:lang w:val="fr-FR"/>
        </w:rPr>
        <w:t>«</w:t>
      </w:r>
      <w:r w:rsidR="006E6F11" w:rsidRPr="00D67DD6">
        <w:rPr>
          <w:noProof w:val="0"/>
          <w:lang w:val="fr-FR"/>
        </w:rPr>
        <w:t> </w:t>
      </w:r>
      <w:r w:rsidR="00CA15C2" w:rsidRPr="00D67DD6">
        <w:rPr>
          <w:noProof w:val="0"/>
          <w:lang w:val="fr-FR"/>
        </w:rPr>
        <w:t xml:space="preserve">de </w:t>
      </w:r>
      <w:r w:rsidR="00073A18" w:rsidRPr="00D67DD6">
        <w:rPr>
          <w:noProof w:val="0"/>
          <w:lang w:val="fr-FR"/>
        </w:rPr>
        <w:t>face</w:t>
      </w:r>
      <w:r w:rsidR="006E6F11" w:rsidRPr="00D67DD6">
        <w:rPr>
          <w:noProof w:val="0"/>
          <w:lang w:val="fr-FR"/>
        </w:rPr>
        <w:t> </w:t>
      </w:r>
      <w:r w:rsidR="00CA15C2" w:rsidRPr="00D67DD6">
        <w:rPr>
          <w:noProof w:val="0"/>
          <w:lang w:val="fr-FR"/>
        </w:rPr>
        <w:t>»</w:t>
      </w:r>
      <w:r w:rsidRPr="00D67DD6">
        <w:rPr>
          <w:noProof w:val="0"/>
          <w:lang w:val="fr-FR"/>
        </w:rPr>
        <w:t>. La seconde procédure fait la supposition du sens à travers de l’</w:t>
      </w:r>
      <w:r w:rsidR="00095CDD" w:rsidRPr="00D67DD6">
        <w:rPr>
          <w:noProof w:val="0"/>
          <w:lang w:val="fr-FR"/>
        </w:rPr>
        <w:t>actualisation</w:t>
      </w:r>
      <w:r w:rsidRPr="00D67DD6">
        <w:rPr>
          <w:noProof w:val="0"/>
          <w:lang w:val="fr-FR"/>
        </w:rPr>
        <w:t xml:space="preserve"> faite </w:t>
      </w:r>
      <w:r w:rsidR="00CA15C2" w:rsidRPr="00D67DD6">
        <w:rPr>
          <w:noProof w:val="0"/>
          <w:lang w:val="fr-FR"/>
        </w:rPr>
        <w:t>«</w:t>
      </w:r>
      <w:r w:rsidR="006E6F11" w:rsidRPr="00D67DD6">
        <w:rPr>
          <w:noProof w:val="0"/>
          <w:lang w:val="fr-FR"/>
        </w:rPr>
        <w:t> </w:t>
      </w:r>
      <w:r w:rsidRPr="00D67DD6">
        <w:rPr>
          <w:noProof w:val="0"/>
          <w:lang w:val="fr-FR"/>
        </w:rPr>
        <w:t>par-derrière</w:t>
      </w:r>
      <w:r w:rsidR="006E6F11" w:rsidRPr="00D67DD6">
        <w:rPr>
          <w:noProof w:val="0"/>
          <w:lang w:val="fr-FR"/>
        </w:rPr>
        <w:t> </w:t>
      </w:r>
      <w:r w:rsidR="00CA15C2" w:rsidRPr="00D67DD6">
        <w:rPr>
          <w:noProof w:val="0"/>
          <w:lang w:val="fr-FR"/>
        </w:rPr>
        <w:t>»</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par-derrière" </w:instrText>
      </w:r>
      <w:r w:rsidRPr="00D67DD6">
        <w:rPr>
          <w:noProof w:val="0"/>
          <w:lang w:val="fr-FR"/>
        </w:rPr>
        <w:fldChar w:fldCharType="end"/>
      </w:r>
      <w:r w:rsidRPr="00D67DD6">
        <w:rPr>
          <w:noProof w:val="0"/>
          <w:lang w:val="fr-FR"/>
        </w:rPr>
        <w:t xml:space="preserve">, à partir du dernier sens univoque donné au niveau </w:t>
      </w:r>
      <w:r w:rsidR="00EC50DB" w:rsidRPr="00D67DD6">
        <w:rPr>
          <w:noProof w:val="0"/>
          <w:lang w:val="fr-FR"/>
        </w:rPr>
        <w:t xml:space="preserve">du genre. Il fait </w:t>
      </w:r>
      <w:r w:rsidR="00E952E3" w:rsidRPr="00D67DD6">
        <w:rPr>
          <w:noProof w:val="0"/>
          <w:lang w:val="fr-FR"/>
        </w:rPr>
        <w:t xml:space="preserve">une autre forme </w:t>
      </w:r>
      <w:r w:rsidRPr="00D67DD6">
        <w:rPr>
          <w:noProof w:val="0"/>
          <w:lang w:val="fr-FR"/>
        </w:rPr>
        <w:t xml:space="preserve">de la substance seconde. Dans la prédication faite </w:t>
      </w:r>
      <w:r w:rsidR="00E952E3" w:rsidRPr="00D67DD6">
        <w:rPr>
          <w:noProof w:val="0"/>
          <w:lang w:val="fr-FR"/>
        </w:rPr>
        <w:t xml:space="preserve">par la </w:t>
      </w:r>
      <w:r w:rsidRPr="00D67DD6">
        <w:rPr>
          <w:noProof w:val="0"/>
          <w:lang w:val="fr-FR"/>
        </w:rPr>
        <w:t xml:space="preserve">supposition, la première substance n’est pas employée </w:t>
      </w:r>
      <w:r w:rsidR="008B5C45" w:rsidRPr="00D67DD6">
        <w:rPr>
          <w:noProof w:val="0"/>
          <w:lang w:val="fr-FR"/>
        </w:rPr>
        <w:t xml:space="preserve">de manière </w:t>
      </w:r>
      <w:r w:rsidRPr="00D67DD6">
        <w:rPr>
          <w:noProof w:val="0"/>
          <w:lang w:val="fr-FR"/>
        </w:rPr>
        <w:t xml:space="preserve">hyparchique, mais </w:t>
      </w:r>
      <w:r w:rsidR="008B5C45" w:rsidRPr="00D67DD6">
        <w:rPr>
          <w:noProof w:val="0"/>
          <w:lang w:val="fr-FR"/>
        </w:rPr>
        <w:t>par s</w:t>
      </w:r>
      <w:r w:rsidRPr="00D67DD6">
        <w:rPr>
          <w:noProof w:val="0"/>
          <w:lang w:val="fr-FR"/>
        </w:rPr>
        <w:t xml:space="preserve">a signification universelle. C’est pourquoi la seconde substance figure dans le tableau des catégories </w:t>
      </w:r>
      <w:r w:rsidR="00500311" w:rsidRPr="00D67DD6">
        <w:rPr>
          <w:noProof w:val="0"/>
          <w:lang w:val="fr-FR"/>
        </w:rPr>
        <w:t xml:space="preserve">en </w:t>
      </w:r>
      <w:r w:rsidRPr="00D67DD6">
        <w:rPr>
          <w:noProof w:val="0"/>
          <w:lang w:val="fr-FR"/>
        </w:rPr>
        <w:t xml:space="preserve">mode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500311" w:rsidRPr="00D67DD6">
        <w:rPr>
          <w:noProof w:val="0"/>
          <w:lang w:val="fr-FR"/>
        </w:rPr>
        <w:t xml:space="preserve">et elle est prise </w:t>
      </w:r>
      <w:r w:rsidRPr="00D67DD6">
        <w:rPr>
          <w:noProof w:val="0"/>
          <w:lang w:val="fr-FR"/>
        </w:rPr>
        <w:t>comme genre. Le genre est plus universel que l’espèce du point de vue du sens</w:t>
      </w:r>
      <w:r w:rsidR="00ED0113" w:rsidRPr="00D67DD6">
        <w:rPr>
          <w:noProof w:val="0"/>
          <w:lang w:val="fr-FR"/>
        </w:rPr>
        <w:t xml:space="preserve"> </w:t>
      </w:r>
      <w:r w:rsidR="00E952E3" w:rsidRPr="00D67DD6">
        <w:rPr>
          <w:noProof w:val="0"/>
          <w:lang w:val="fr-FR"/>
        </w:rPr>
        <w:t xml:space="preserve">commun </w:t>
      </w:r>
      <w:r w:rsidR="00AB2DFA" w:rsidRPr="00D67DD6">
        <w:rPr>
          <w:noProof w:val="0"/>
          <w:lang w:val="fr-FR"/>
        </w:rPr>
        <w:t>qui est énoncé de mani</w:t>
      </w:r>
      <w:r w:rsidR="00AB2DFA" w:rsidRPr="00D67DD6">
        <w:rPr>
          <w:rFonts w:cs="Calibri"/>
          <w:noProof w:val="0"/>
          <w:lang w:val="fr-FR"/>
        </w:rPr>
        <w:t>è</w:t>
      </w:r>
      <w:r w:rsidR="00AB2DFA" w:rsidRPr="00D67DD6">
        <w:rPr>
          <w:noProof w:val="0"/>
          <w:lang w:val="fr-FR"/>
        </w:rPr>
        <w:t xml:space="preserve">re </w:t>
      </w:r>
      <w:r w:rsidR="00ED0113" w:rsidRPr="00D67DD6">
        <w:rPr>
          <w:noProof w:val="0"/>
          <w:lang w:val="fr-FR"/>
        </w:rPr>
        <w:t>univoque </w:t>
      </w:r>
      <w:r w:rsidRPr="00D67DD6">
        <w:rPr>
          <w:noProof w:val="0"/>
          <w:lang w:val="fr-FR"/>
        </w:rPr>
        <w:t>; il est donc premier dans l’ordre de généralité. Le statut de la supposition est donc inversé par rapport à l’imposition hyparchique qui concerne la substance première. La deuxième voie vers la complétude métaphysique suit la prédication du sens univoque, qui se manifeste par un concept universel et potentiel dans la connaissance. Ainsi, la supposition</w:t>
      </w:r>
      <w:r w:rsidRPr="00D67DD6">
        <w:rPr>
          <w:noProof w:val="0"/>
          <w:lang w:val="fr-FR"/>
        </w:rPr>
        <w:fldChar w:fldCharType="begin"/>
      </w:r>
      <w:r w:rsidRPr="00D67DD6">
        <w:rPr>
          <w:noProof w:val="0"/>
          <w:lang w:val="fr-FR"/>
        </w:rPr>
        <w:instrText xml:space="preserve"> XE "</w:instrText>
      </w:r>
      <w:r w:rsidRPr="00D67DD6">
        <w:rPr>
          <w:i/>
          <w:noProof w:val="0"/>
          <w:lang w:val="fr-FR"/>
        </w:rPr>
        <w:instrText>impositio</w:instrText>
      </w:r>
      <w:r w:rsidR="00821D89" w:rsidRPr="00D67DD6">
        <w:rPr>
          <w:i/>
          <w:noProof w:val="0"/>
          <w:lang w:val="fr-FR"/>
        </w:rPr>
        <w:instrText>—</w:instrText>
      </w:r>
      <w:r w:rsidRPr="00D67DD6">
        <w:rPr>
          <w:i/>
          <w:noProof w:val="0"/>
          <w:lang w:val="fr-FR"/>
        </w:rPr>
        <w:instrText>suppositio</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du sens universel se distingue de la prédication hyparchi</w:t>
      </w:r>
      <w:r w:rsidR="009D5CAF" w:rsidRPr="00D67DD6">
        <w:rPr>
          <w:noProof w:val="0"/>
          <w:lang w:val="fr-FR"/>
        </w:rPr>
        <w:t>que</w:t>
      </w:r>
      <w:r w:rsidRPr="00D67DD6">
        <w:rPr>
          <w:noProof w:val="0"/>
          <w:lang w:val="fr-FR"/>
        </w:rPr>
        <w:t xml:space="preserve"> qui se fait par l’imposition. Celle-ci est déterminée par la chose actuelle et singulière dans la réalité. Le genre est maintenant prédit </w:t>
      </w:r>
      <w:r w:rsidR="00500311" w:rsidRPr="00D67DD6">
        <w:rPr>
          <w:noProof w:val="0"/>
          <w:lang w:val="fr-FR"/>
        </w:rPr>
        <w:t xml:space="preserve">en </w:t>
      </w:r>
      <w:r w:rsidRPr="00D67DD6">
        <w:rPr>
          <w:noProof w:val="0"/>
          <w:lang w:val="fr-FR"/>
        </w:rPr>
        <w:t xml:space="preserve">mode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car il fait le stade ultime de la prédication univoque au niveau de la substance seconde. Au-delà de l’unité de signification dans le cadre du genre ne prévalent que l’</w:t>
      </w:r>
      <w:r w:rsidR="009D5CAF" w:rsidRPr="00D67DD6">
        <w:rPr>
          <w:noProof w:val="0"/>
          <w:lang w:val="fr-FR"/>
        </w:rPr>
        <w:t>homonymie</w:t>
      </w:r>
      <w:r w:rsidRPr="00D67DD6">
        <w:rPr>
          <w:noProof w:val="0"/>
          <w:lang w:val="fr-FR"/>
        </w:rPr>
        <w:t xml:space="preserve"> et l’analogie. Ce type d’unité ne garantit pas la signification catégorielle </w:t>
      </w:r>
      <w:r w:rsidR="003764C3" w:rsidRPr="00D67DD6">
        <w:rPr>
          <w:noProof w:val="0"/>
          <w:lang w:val="fr-FR"/>
        </w:rPr>
        <w:t xml:space="preserve">faite </w:t>
      </w:r>
      <w:r w:rsidR="00433730" w:rsidRPr="00D67DD6">
        <w:rPr>
          <w:noProof w:val="0"/>
          <w:lang w:val="fr-FR"/>
        </w:rPr>
        <w:t xml:space="preserve">par </w:t>
      </w:r>
      <w:r w:rsidRPr="00D67DD6">
        <w:rPr>
          <w:noProof w:val="0"/>
          <w:lang w:val="fr-FR"/>
        </w:rPr>
        <w:t xml:space="preserve">relation avec la substance réelle. La seconde signification catégorielle procède dans le mode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par la signification générique.</w:t>
      </w:r>
      <w:r w:rsidR="00ED0113" w:rsidRPr="00D67DD6">
        <w:rPr>
          <w:noProof w:val="0"/>
          <w:lang w:val="fr-FR"/>
        </w:rPr>
        <w:t xml:space="preserve"> Dans ce cas</w:t>
      </w:r>
      <w:r w:rsidRPr="00D67DD6">
        <w:rPr>
          <w:noProof w:val="0"/>
          <w:lang w:val="fr-FR"/>
        </w:rPr>
        <w:t xml:space="preserve">, le point de vue du métaphysicien n’est pas déterminé par la </w:t>
      </w:r>
      <w:r w:rsidRPr="00D67DD6">
        <w:rPr>
          <w:noProof w:val="0"/>
          <w:lang w:val="fr-FR"/>
        </w:rPr>
        <w:lastRenderedPageBreak/>
        <w:t>signification à partir de la substance première. La perspective est orientée par l</w:t>
      </w:r>
      <w:r w:rsidR="00ED0113" w:rsidRPr="00D67DD6">
        <w:rPr>
          <w:noProof w:val="0"/>
          <w:lang w:val="fr-FR"/>
        </w:rPr>
        <w:t>’</w:t>
      </w:r>
      <w:r w:rsidR="00095CDD" w:rsidRPr="00D67DD6">
        <w:rPr>
          <w:noProof w:val="0"/>
          <w:lang w:val="fr-FR"/>
        </w:rPr>
        <w:t>actualisation</w:t>
      </w:r>
      <w:r w:rsidR="00ED0113" w:rsidRPr="00D67DD6">
        <w:rPr>
          <w:noProof w:val="0"/>
          <w:lang w:val="fr-FR"/>
        </w:rPr>
        <w:t xml:space="preserve"> </w:t>
      </w:r>
      <w:r w:rsidRPr="00D67DD6">
        <w:rPr>
          <w:noProof w:val="0"/>
          <w:lang w:val="fr-FR"/>
        </w:rPr>
        <w:t>de l’</w:t>
      </w:r>
      <w:r w:rsidR="00ED0113" w:rsidRPr="00D67DD6">
        <w:rPr>
          <w:noProof w:val="0"/>
          <w:lang w:val="fr-FR"/>
        </w:rPr>
        <w:t xml:space="preserve">existant </w:t>
      </w:r>
      <w:r w:rsidRPr="00D67DD6">
        <w:rPr>
          <w:noProof w:val="0"/>
          <w:lang w:val="fr-FR"/>
        </w:rPr>
        <w:t>universel fait à partir de l’universalité génériqu</w:t>
      </w:r>
      <w:r w:rsidR="00ED0113" w:rsidRPr="00D67DD6">
        <w:rPr>
          <w:noProof w:val="0"/>
          <w:lang w:val="fr-FR"/>
        </w:rPr>
        <w:t>e</w:t>
      </w:r>
      <w:r w:rsidRPr="00D67DD6">
        <w:rPr>
          <w:noProof w:val="0"/>
          <w:lang w:val="fr-FR"/>
        </w:rPr>
        <w:t>. La seconde substance est la dernière catégorie de signification univoqu</w:t>
      </w:r>
      <w:r w:rsidR="00ED0113" w:rsidRPr="00D67DD6">
        <w:rPr>
          <w:noProof w:val="0"/>
          <w:lang w:val="fr-FR"/>
        </w:rPr>
        <w:t>e</w:t>
      </w:r>
      <w:r w:rsidR="00680EE4" w:rsidRPr="00D67DD6">
        <w:rPr>
          <w:noProof w:val="0"/>
          <w:lang w:val="fr-FR"/>
        </w:rPr>
        <w:t xml:space="preserve">. Le genre établit </w:t>
      </w:r>
      <w:r w:rsidR="008E04E7" w:rsidRPr="00D67DD6">
        <w:rPr>
          <w:noProof w:val="0"/>
          <w:lang w:val="fr-FR"/>
        </w:rPr>
        <w:t xml:space="preserve">alors </w:t>
      </w:r>
      <w:r w:rsidRPr="00D67DD6">
        <w:rPr>
          <w:noProof w:val="0"/>
          <w:lang w:val="fr-FR"/>
        </w:rPr>
        <w:t>la première et la plus haute forme universelle de signification univoque</w:t>
      </w:r>
      <w:r w:rsidR="00DE42F1" w:rsidRPr="00D67DD6">
        <w:rPr>
          <w:noProof w:val="0"/>
          <w:lang w:val="fr-FR"/>
        </w:rPr>
        <w:t xml:space="preserve">. Il </w:t>
      </w:r>
      <w:r w:rsidR="00B11933" w:rsidRPr="00D67DD6">
        <w:rPr>
          <w:noProof w:val="0"/>
          <w:lang w:val="fr-FR"/>
        </w:rPr>
        <w:t xml:space="preserve">fonde </w:t>
      </w:r>
      <w:r w:rsidRPr="00D67DD6">
        <w:rPr>
          <w:noProof w:val="0"/>
          <w:lang w:val="fr-FR"/>
        </w:rPr>
        <w:t xml:space="preserve">la détermination catégorielle de l’espèce comme forme inférieure de </w:t>
      </w:r>
      <w:r w:rsidR="00ED0113" w:rsidRPr="00D67DD6">
        <w:rPr>
          <w:noProof w:val="0"/>
          <w:lang w:val="fr-FR"/>
        </w:rPr>
        <w:t xml:space="preserve">la </w:t>
      </w:r>
      <w:r w:rsidRPr="00D67DD6">
        <w:rPr>
          <w:noProof w:val="0"/>
          <w:lang w:val="fr-FR"/>
        </w:rPr>
        <w:t>signification</w:t>
      </w:r>
      <w:r w:rsidR="00DE42F1" w:rsidRPr="00D67DD6">
        <w:rPr>
          <w:noProof w:val="0"/>
          <w:lang w:val="fr-FR"/>
        </w:rPr>
        <w:t>, car il op</w:t>
      </w:r>
      <w:r w:rsidR="00577826" w:rsidRPr="00D67DD6">
        <w:rPr>
          <w:noProof w:val="0"/>
          <w:lang w:val="fr-FR"/>
        </w:rPr>
        <w:t>è</w:t>
      </w:r>
      <w:r w:rsidR="00DE42F1" w:rsidRPr="00D67DD6">
        <w:rPr>
          <w:noProof w:val="0"/>
          <w:lang w:val="fr-FR"/>
        </w:rPr>
        <w:t>re une autre fa</w:t>
      </w:r>
      <w:r w:rsidR="00577826" w:rsidRPr="00D67DD6">
        <w:rPr>
          <w:noProof w:val="0"/>
          <w:lang w:val="fr-FR"/>
        </w:rPr>
        <w:t>ç</w:t>
      </w:r>
      <w:r w:rsidR="00DE42F1" w:rsidRPr="00D67DD6">
        <w:rPr>
          <w:noProof w:val="0"/>
          <w:lang w:val="fr-FR"/>
        </w:rPr>
        <w:t xml:space="preserve">on de la prédication </w:t>
      </w:r>
      <w:r w:rsidR="00DE42F1" w:rsidRPr="00D67DD6">
        <w:rPr>
          <w:i/>
          <w:noProof w:val="0"/>
          <w:lang w:val="fr-FR"/>
        </w:rPr>
        <w:t>per prius</w:t>
      </w:r>
      <w:r w:rsidR="008624F5" w:rsidRPr="00D67DD6">
        <w:rPr>
          <w:i/>
          <w:noProof w:val="0"/>
          <w:lang w:val="fr-FR"/>
        </w:rPr>
        <w:fldChar w:fldCharType="begin"/>
      </w:r>
      <w:r w:rsidR="008624F5" w:rsidRPr="00D67DD6">
        <w:rPr>
          <w:noProof w:val="0"/>
          <w:lang w:val="fr-FR"/>
        </w:rPr>
        <w:instrText xml:space="preserve"> XE "</w:instrText>
      </w:r>
      <w:r w:rsidR="008624F5" w:rsidRPr="00D67DD6">
        <w:rPr>
          <w:i/>
          <w:noProof w:val="0"/>
          <w:lang w:val="fr-FR"/>
        </w:rPr>
        <w:instrText>per prius—per posterius</w:instrText>
      </w:r>
      <w:r w:rsidR="008624F5" w:rsidRPr="00D67DD6">
        <w:rPr>
          <w:noProof w:val="0"/>
          <w:lang w:val="fr-FR"/>
        </w:rPr>
        <w:instrText xml:space="preserve">" </w:instrText>
      </w:r>
      <w:r w:rsidR="008624F5" w:rsidRPr="00D67DD6">
        <w:rPr>
          <w:i/>
          <w:noProof w:val="0"/>
          <w:lang w:val="fr-FR"/>
        </w:rPr>
        <w:fldChar w:fldCharType="end"/>
      </w:r>
      <w:r w:rsidRPr="00D67DD6">
        <w:rPr>
          <w:noProof w:val="0"/>
          <w:lang w:val="fr-FR"/>
        </w:rPr>
        <w:t>. Nous nommons cette trajectoire faite par le mode de l’universalité univoque par le terme « </w:t>
      </w:r>
      <w:r w:rsidR="007318D6" w:rsidRPr="00D67DD6">
        <w:rPr>
          <w:noProof w:val="0"/>
          <w:lang w:val="fr-FR"/>
        </w:rPr>
        <w:t>l</w:t>
      </w:r>
      <w:r w:rsidR="007318D6" w:rsidRPr="00D67DD6">
        <w:rPr>
          <w:rFonts w:cs="Calibri"/>
          <w:noProof w:val="0"/>
          <w:lang w:val="fr-FR"/>
        </w:rPr>
        <w:t>’</w:t>
      </w:r>
      <w:r w:rsidR="00095CDD" w:rsidRPr="00D67DD6">
        <w:rPr>
          <w:noProof w:val="0"/>
          <w:lang w:val="fr-FR"/>
        </w:rPr>
        <w:t>actualisation</w:t>
      </w:r>
      <w:r w:rsidR="00ED0113" w:rsidRPr="00D67DD6">
        <w:rPr>
          <w:noProof w:val="0"/>
          <w:lang w:val="fr-FR"/>
        </w:rPr>
        <w:t xml:space="preserve"> de l’existant par</w:t>
      </w:r>
      <w:r w:rsidR="00A80518" w:rsidRPr="00D67DD6">
        <w:rPr>
          <w:noProof w:val="0"/>
          <w:lang w:val="fr-FR"/>
        </w:rPr>
        <w:t>-</w:t>
      </w:r>
      <w:r w:rsidR="00ED0113" w:rsidRPr="00D67DD6">
        <w:rPr>
          <w:noProof w:val="0"/>
          <w:lang w:val="fr-FR"/>
        </w:rPr>
        <w:t>derrière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par derrière" </w:instrText>
      </w:r>
      <w:r w:rsidRPr="00D67DD6">
        <w:rPr>
          <w:noProof w:val="0"/>
          <w:lang w:val="fr-FR"/>
        </w:rPr>
        <w:fldChar w:fldCharType="end"/>
      </w:r>
      <w:r w:rsidRPr="00D67DD6">
        <w:rPr>
          <w:noProof w:val="0"/>
          <w:lang w:val="fr-FR"/>
        </w:rPr>
        <w:t> ». La trajectoire de l</w:t>
      </w:r>
      <w:r w:rsidR="00A80518" w:rsidRPr="00D67DD6">
        <w:rPr>
          <w:noProof w:val="0"/>
          <w:lang w:val="fr-FR"/>
        </w:rPr>
        <w:t>a prédication</w:t>
      </w:r>
      <w:r w:rsidRPr="00D67DD6">
        <w:rPr>
          <w:noProof w:val="0"/>
          <w:lang w:val="fr-FR"/>
        </w:rPr>
        <w:t xml:space="preserve"> va vers l’</w:t>
      </w:r>
      <w:r w:rsidR="00A80518" w:rsidRPr="00D67DD6">
        <w:rPr>
          <w:noProof w:val="0"/>
          <w:lang w:val="fr-FR"/>
        </w:rPr>
        <w:t>existant</w:t>
      </w:r>
      <w:r w:rsidRPr="00D67DD6">
        <w:rPr>
          <w:noProof w:val="0"/>
          <w:lang w:val="fr-FR"/>
        </w:rPr>
        <w:t xml:space="preserve"> à partir de la direction opposée que dans le cas de la prédication hyparchique. L’espèce moins universelle (lieu secondaire) est exposée à partir du genre plus universel (lieu primaire).</w:t>
      </w:r>
      <w:r w:rsidR="00E23147" w:rsidRPr="00D67DD6">
        <w:rPr>
          <w:noProof w:val="0"/>
          <w:lang w:val="fr-FR"/>
        </w:rPr>
        <w:t xml:space="preserve"> Dans le second cas, le </w:t>
      </w:r>
      <w:r w:rsidRPr="00D67DD6">
        <w:rPr>
          <w:noProof w:val="0"/>
          <w:lang w:val="fr-FR"/>
        </w:rPr>
        <w:t xml:space="preserve">mode </w:t>
      </w:r>
      <w:r w:rsidRPr="00D67DD6">
        <w:rPr>
          <w:i/>
          <w:noProof w:val="0"/>
          <w:lang w:val="fr-FR"/>
        </w:rPr>
        <w:t xml:space="preserve">per </w:t>
      </w:r>
      <w:r w:rsidR="00A80518" w:rsidRPr="00D67DD6">
        <w:rPr>
          <w:i/>
          <w:noProof w:val="0"/>
          <w:lang w:val="fr-FR"/>
        </w:rPr>
        <w:t xml:space="preserve">prius </w:t>
      </w:r>
      <w:r w:rsidR="00A80518" w:rsidRPr="00D67DD6">
        <w:rPr>
          <w:noProof w:val="0"/>
          <w:lang w:val="fr-FR"/>
        </w:rPr>
        <w:t>et</w:t>
      </w:r>
      <w:r w:rsidR="00A80518" w:rsidRPr="00D67DD6">
        <w:rPr>
          <w:i/>
          <w:noProof w:val="0"/>
          <w:lang w:val="fr-FR"/>
        </w:rPr>
        <w:t xml:space="preserve"> per </w:t>
      </w:r>
      <w:r w:rsidRPr="00D67DD6">
        <w:rPr>
          <w:i/>
          <w:noProof w:val="0"/>
          <w:lang w:val="fr-FR"/>
        </w:rPr>
        <w:t>posterius</w:t>
      </w:r>
      <w:r w:rsidRPr="00D67DD6">
        <w:rPr>
          <w:noProof w:val="0"/>
          <w:lang w:val="fr-FR"/>
        </w:rPr>
        <w:t xml:space="preserve"> signifie le sens catégorie</w:t>
      </w:r>
      <w:r w:rsidR="00F04D77" w:rsidRPr="00D67DD6">
        <w:rPr>
          <w:noProof w:val="0"/>
          <w:lang w:val="fr-FR"/>
        </w:rPr>
        <w:t xml:space="preserve">l </w:t>
      </w:r>
      <w:r w:rsidR="0059497C" w:rsidRPr="00D67DD6">
        <w:rPr>
          <w:noProof w:val="0"/>
          <w:lang w:val="fr-FR"/>
        </w:rPr>
        <w:t xml:space="preserve">sur le plan </w:t>
      </w:r>
      <w:r w:rsidR="00F04D77" w:rsidRPr="00D67DD6">
        <w:rPr>
          <w:noProof w:val="0"/>
          <w:lang w:val="fr-FR"/>
        </w:rPr>
        <w:t xml:space="preserve">de la </w:t>
      </w:r>
      <w:r w:rsidR="0059497C" w:rsidRPr="00D67DD6">
        <w:rPr>
          <w:noProof w:val="0"/>
          <w:lang w:val="fr-FR"/>
        </w:rPr>
        <w:t xml:space="preserve">prédication </w:t>
      </w:r>
      <w:r w:rsidR="00F04D77" w:rsidRPr="00D67DD6">
        <w:rPr>
          <w:noProof w:val="0"/>
          <w:lang w:val="fr-FR"/>
        </w:rPr>
        <w:t>générique</w:t>
      </w:r>
      <w:r w:rsidR="0059497C" w:rsidRPr="00D67DD6">
        <w:rPr>
          <w:noProof w:val="0"/>
          <w:lang w:val="fr-FR"/>
        </w:rPr>
        <w:t>. La question fondamentale concerne la source d</w:t>
      </w:r>
      <w:r w:rsidR="0059497C" w:rsidRPr="00D67DD6">
        <w:rPr>
          <w:rFonts w:cs="Calibri"/>
          <w:noProof w:val="0"/>
          <w:lang w:val="fr-FR"/>
        </w:rPr>
        <w:t>′</w:t>
      </w:r>
      <w:r w:rsidR="0059497C" w:rsidRPr="00D67DD6">
        <w:rPr>
          <w:noProof w:val="0"/>
          <w:lang w:val="fr-FR"/>
        </w:rPr>
        <w:t>univocité qui concerne la seconde démarche fait par la supposition. Le genre est univoque de manière hyparchique, alors par l</w:t>
      </w:r>
      <w:r w:rsidR="0059497C" w:rsidRPr="00D67DD6">
        <w:rPr>
          <w:rFonts w:cs="Calibri"/>
          <w:noProof w:val="0"/>
          <w:lang w:val="fr-FR"/>
        </w:rPr>
        <w:t>′</w:t>
      </w:r>
      <w:r w:rsidR="004566CA" w:rsidRPr="00D67DD6">
        <w:rPr>
          <w:noProof w:val="0"/>
          <w:lang w:val="fr-FR"/>
        </w:rPr>
        <w:t xml:space="preserve">imposition. Le procédé </w:t>
      </w:r>
      <w:r w:rsidR="0059497C" w:rsidRPr="00D67DD6">
        <w:rPr>
          <w:noProof w:val="0"/>
          <w:lang w:val="fr-FR"/>
        </w:rPr>
        <w:t xml:space="preserve">de la métaphysique aristotélicienne </w:t>
      </w:r>
      <w:r w:rsidR="0049528B" w:rsidRPr="00D67DD6">
        <w:rPr>
          <w:noProof w:val="0"/>
          <w:lang w:val="fr-FR"/>
        </w:rPr>
        <w:t>(appelé plus tard « </w:t>
      </w:r>
      <w:r w:rsidR="00BC4C94" w:rsidRPr="00D67DD6">
        <w:rPr>
          <w:i/>
          <w:iCs/>
          <w:noProof w:val="0"/>
          <w:lang w:val="fr-FR"/>
        </w:rPr>
        <w:t>resolutio</w:t>
      </w:r>
      <w:r w:rsidR="0049528B" w:rsidRPr="00D67DD6">
        <w:rPr>
          <w:i/>
          <w:iCs/>
          <w:noProof w:val="0"/>
          <w:lang w:val="fr-FR"/>
        </w:rPr>
        <w:fldChar w:fldCharType="begin"/>
      </w:r>
      <w:r w:rsidR="0049528B" w:rsidRPr="00D67DD6">
        <w:rPr>
          <w:noProof w:val="0"/>
          <w:lang w:val="fr-FR"/>
        </w:rPr>
        <w:instrText xml:space="preserve"> XE "</w:instrText>
      </w:r>
      <w:r w:rsidR="0049528B" w:rsidRPr="00D67DD6">
        <w:rPr>
          <w:i/>
          <w:iCs/>
          <w:noProof w:val="0"/>
          <w:lang w:val="fr-FR"/>
        </w:rPr>
        <w:instrText>resolutio</w:instrText>
      </w:r>
      <w:r w:rsidR="0049528B" w:rsidRPr="00D67DD6">
        <w:rPr>
          <w:noProof w:val="0"/>
          <w:lang w:val="fr-FR"/>
        </w:rPr>
        <w:instrText xml:space="preserve">" </w:instrText>
      </w:r>
      <w:r w:rsidR="0049528B" w:rsidRPr="00D67DD6">
        <w:rPr>
          <w:i/>
          <w:iCs/>
          <w:noProof w:val="0"/>
          <w:lang w:val="fr-FR"/>
        </w:rPr>
        <w:fldChar w:fldCharType="end"/>
      </w:r>
      <w:r w:rsidR="0049528B" w:rsidRPr="00D67DD6">
        <w:rPr>
          <w:noProof w:val="0"/>
          <w:lang w:val="fr-FR"/>
        </w:rPr>
        <w:t> » ou « </w:t>
      </w:r>
      <w:r w:rsidR="00BC4C94" w:rsidRPr="00D67DD6">
        <w:rPr>
          <w:i/>
          <w:iCs/>
          <w:noProof w:val="0"/>
          <w:lang w:val="fr-FR"/>
        </w:rPr>
        <w:t>ordinatio</w:t>
      </w:r>
      <w:r w:rsidR="0049528B" w:rsidRPr="00D67DD6">
        <w:rPr>
          <w:iCs/>
          <w:noProof w:val="0"/>
          <w:lang w:val="fr-FR"/>
        </w:rPr>
        <w:t xml:space="preserve"> ») </w:t>
      </w:r>
      <w:r w:rsidR="0059497C" w:rsidRPr="00D67DD6">
        <w:rPr>
          <w:noProof w:val="0"/>
          <w:lang w:val="fr-FR"/>
        </w:rPr>
        <w:t>est alors compl</w:t>
      </w:r>
      <w:r w:rsidR="0059497C" w:rsidRPr="00D67DD6">
        <w:rPr>
          <w:rFonts w:cs="Calibri"/>
          <w:noProof w:val="0"/>
          <w:lang w:val="fr-FR"/>
        </w:rPr>
        <w:t>et</w:t>
      </w:r>
      <w:r w:rsidR="0059497C" w:rsidRPr="00D67DD6">
        <w:rPr>
          <w:noProof w:val="0"/>
          <w:lang w:val="fr-FR"/>
        </w:rPr>
        <w:t xml:space="preserve">. </w:t>
      </w:r>
      <w:r w:rsidR="00392194" w:rsidRPr="00D67DD6">
        <w:rPr>
          <w:noProof w:val="0"/>
          <w:lang w:val="fr-FR"/>
        </w:rPr>
        <w:t>La donation de l</w:t>
      </w:r>
      <w:r w:rsidR="00392194" w:rsidRPr="00D67DD6">
        <w:rPr>
          <w:rFonts w:cs="Calibri"/>
          <w:noProof w:val="0"/>
          <w:lang w:val="fr-FR"/>
        </w:rPr>
        <w:t>′ê</w:t>
      </w:r>
      <w:r w:rsidR="00392194" w:rsidRPr="00D67DD6">
        <w:rPr>
          <w:noProof w:val="0"/>
          <w:lang w:val="fr-FR"/>
        </w:rPr>
        <w:t>tre passe par l</w:t>
      </w:r>
      <w:r w:rsidR="0059497C" w:rsidRPr="00D67DD6">
        <w:rPr>
          <w:noProof w:val="0"/>
          <w:lang w:val="fr-FR"/>
        </w:rPr>
        <w:t xml:space="preserve">e </w:t>
      </w:r>
      <w:r w:rsidR="0059497C" w:rsidRPr="00D67DD6">
        <w:rPr>
          <w:i/>
          <w:noProof w:val="0"/>
          <w:lang w:val="fr-FR"/>
        </w:rPr>
        <w:t>dativus metaphysicus</w:t>
      </w:r>
      <w:r w:rsidR="0059497C" w:rsidRPr="00D67DD6">
        <w:rPr>
          <w:noProof w:val="0"/>
          <w:lang w:val="fr-FR"/>
        </w:rPr>
        <w:t xml:space="preserve"> </w:t>
      </w:r>
      <w:r w:rsidR="00392194" w:rsidRPr="00D67DD6">
        <w:rPr>
          <w:noProof w:val="0"/>
          <w:lang w:val="fr-FR"/>
        </w:rPr>
        <w:t xml:space="preserve">qui </w:t>
      </w:r>
      <w:r w:rsidR="0059497C" w:rsidRPr="00D67DD6">
        <w:rPr>
          <w:noProof w:val="0"/>
          <w:lang w:val="fr-FR"/>
        </w:rPr>
        <w:t xml:space="preserve">fait </w:t>
      </w:r>
      <w:r w:rsidR="0059497C" w:rsidRPr="00D67DD6">
        <w:rPr>
          <w:i/>
          <w:noProof w:val="0"/>
          <w:lang w:val="fr-FR"/>
        </w:rPr>
        <w:t>quidditas</w:t>
      </w:r>
      <w:r w:rsidR="0059497C" w:rsidRPr="00D67DD6">
        <w:rPr>
          <w:noProof w:val="0"/>
          <w:lang w:val="fr-FR"/>
        </w:rPr>
        <w:t xml:space="preserve"> de la première substance ; l</w:t>
      </w:r>
      <w:r w:rsidR="0059497C" w:rsidRPr="00D67DD6">
        <w:rPr>
          <w:rFonts w:cs="Calibri"/>
          <w:noProof w:val="0"/>
          <w:lang w:val="fr-FR"/>
        </w:rPr>
        <w:t>′</w:t>
      </w:r>
      <w:r w:rsidR="0059497C" w:rsidRPr="00D67DD6">
        <w:rPr>
          <w:noProof w:val="0"/>
          <w:lang w:val="fr-FR"/>
        </w:rPr>
        <w:t>imposition méta</w:t>
      </w:r>
      <w:r w:rsidR="000932D9" w:rsidRPr="00D67DD6">
        <w:rPr>
          <w:noProof w:val="0"/>
          <w:lang w:val="fr-FR"/>
        </w:rPr>
        <w:t xml:space="preserve">physique du sens à partir de cette </w:t>
      </w:r>
      <w:r w:rsidR="0059497C" w:rsidRPr="00D67DD6">
        <w:rPr>
          <w:noProof w:val="0"/>
          <w:lang w:val="fr-FR"/>
        </w:rPr>
        <w:t xml:space="preserve">première substance </w:t>
      </w:r>
      <w:r w:rsidR="00392194" w:rsidRPr="00D67DD6">
        <w:rPr>
          <w:noProof w:val="0"/>
          <w:lang w:val="fr-FR"/>
        </w:rPr>
        <w:t xml:space="preserve">établit </w:t>
      </w:r>
      <w:r w:rsidR="0059497C" w:rsidRPr="00D67DD6">
        <w:rPr>
          <w:noProof w:val="0"/>
          <w:lang w:val="fr-FR"/>
        </w:rPr>
        <w:t>l</w:t>
      </w:r>
      <w:r w:rsidR="0059497C" w:rsidRPr="00D67DD6">
        <w:rPr>
          <w:rFonts w:cs="Calibri"/>
          <w:noProof w:val="0"/>
          <w:lang w:val="fr-FR"/>
        </w:rPr>
        <w:t>′</w:t>
      </w:r>
      <w:r w:rsidR="0059497C" w:rsidRPr="00D67DD6">
        <w:rPr>
          <w:noProof w:val="0"/>
          <w:lang w:val="fr-FR"/>
        </w:rPr>
        <w:t>espèce comme la deuxième substance univoque ; l</w:t>
      </w:r>
      <w:r w:rsidR="0059497C" w:rsidRPr="00D67DD6">
        <w:rPr>
          <w:rFonts w:cs="Calibri"/>
          <w:noProof w:val="0"/>
          <w:lang w:val="fr-FR"/>
        </w:rPr>
        <w:t>′</w:t>
      </w:r>
      <w:r w:rsidR="0059497C" w:rsidRPr="00D67DD6">
        <w:rPr>
          <w:noProof w:val="0"/>
          <w:lang w:val="fr-FR"/>
        </w:rPr>
        <w:t xml:space="preserve">abstraction de cette univocité fait la supposition logique qui </w:t>
      </w:r>
      <w:r w:rsidR="00731322" w:rsidRPr="00D67DD6">
        <w:rPr>
          <w:noProof w:val="0"/>
          <w:lang w:val="fr-FR"/>
        </w:rPr>
        <w:t xml:space="preserve">va </w:t>
      </w:r>
      <w:r w:rsidR="004566CA" w:rsidRPr="00D67DD6">
        <w:rPr>
          <w:noProof w:val="0"/>
          <w:lang w:val="fr-FR"/>
        </w:rPr>
        <w:t xml:space="preserve">au </w:t>
      </w:r>
      <w:r w:rsidR="00731322" w:rsidRPr="00D67DD6">
        <w:rPr>
          <w:noProof w:val="0"/>
          <w:lang w:val="fr-FR"/>
        </w:rPr>
        <w:t>sens inverse</w:t>
      </w:r>
      <w:r w:rsidR="00392194" w:rsidRPr="00D67DD6">
        <w:rPr>
          <w:noProof w:val="0"/>
          <w:lang w:val="fr-FR"/>
        </w:rPr>
        <w:t xml:space="preserve"> que l</w:t>
      </w:r>
      <w:r w:rsidR="00392194" w:rsidRPr="00D67DD6">
        <w:rPr>
          <w:rFonts w:cs="Calibri"/>
          <w:noProof w:val="0"/>
          <w:lang w:val="fr-FR"/>
        </w:rPr>
        <w:t>′</w:t>
      </w:r>
      <w:r w:rsidR="00392194" w:rsidRPr="00D67DD6">
        <w:rPr>
          <w:noProof w:val="0"/>
          <w:lang w:val="fr-FR"/>
        </w:rPr>
        <w:t>imposition</w:t>
      </w:r>
      <w:r w:rsidR="00731322" w:rsidRPr="00D67DD6">
        <w:rPr>
          <w:noProof w:val="0"/>
          <w:lang w:val="fr-FR"/>
        </w:rPr>
        <w:t xml:space="preserve">, </w:t>
      </w:r>
      <w:r w:rsidR="008D18F4" w:rsidRPr="00D67DD6">
        <w:rPr>
          <w:noProof w:val="0"/>
          <w:lang w:val="fr-FR"/>
        </w:rPr>
        <w:t xml:space="preserve">alors, </w:t>
      </w:r>
      <w:r w:rsidR="00731322" w:rsidRPr="00D67DD6">
        <w:rPr>
          <w:noProof w:val="0"/>
          <w:lang w:val="fr-FR"/>
        </w:rPr>
        <w:t xml:space="preserve">du genre </w:t>
      </w:r>
      <w:r w:rsidR="0059497C" w:rsidRPr="00D67DD6">
        <w:rPr>
          <w:noProof w:val="0"/>
          <w:lang w:val="fr-FR"/>
        </w:rPr>
        <w:t>à l</w:t>
      </w:r>
      <w:r w:rsidR="0059497C" w:rsidRPr="00D67DD6">
        <w:rPr>
          <w:rFonts w:cs="Calibri"/>
          <w:noProof w:val="0"/>
          <w:lang w:val="fr-FR"/>
        </w:rPr>
        <w:t>′</w:t>
      </w:r>
      <w:r w:rsidR="0059497C" w:rsidRPr="00D67DD6">
        <w:rPr>
          <w:noProof w:val="0"/>
          <w:lang w:val="fr-FR"/>
        </w:rPr>
        <w:t xml:space="preserve">espèce. </w:t>
      </w:r>
    </w:p>
    <w:p w14:paraId="0964049B" w14:textId="7A3D2BB6" w:rsidR="009B5AE8" w:rsidRPr="00D67DD6" w:rsidRDefault="004F3EFD" w:rsidP="00B04C2F">
      <w:pPr>
        <w:ind w:firstLine="397"/>
        <w:rPr>
          <w:noProof w:val="0"/>
          <w:lang w:val="fr-FR"/>
        </w:rPr>
      </w:pPr>
      <w:r w:rsidRPr="00D67DD6">
        <w:rPr>
          <w:noProof w:val="0"/>
          <w:lang w:val="fr-FR"/>
        </w:rPr>
        <w:t xml:space="preserve">Une exégèse préalable des </w:t>
      </w:r>
      <w:r w:rsidRPr="00D67DD6">
        <w:rPr>
          <w:i/>
          <w:noProof w:val="0"/>
          <w:lang w:val="fr-FR"/>
        </w:rPr>
        <w:t>Catégories</w:t>
      </w:r>
      <w:r w:rsidRPr="00D67DD6">
        <w:rPr>
          <w:noProof w:val="0"/>
          <w:lang w:val="fr-FR"/>
        </w:rPr>
        <w:t xml:space="preserve"> une fois terminée, l</w:t>
      </w:r>
      <w:r w:rsidR="00985097" w:rsidRPr="00D67DD6">
        <w:rPr>
          <w:noProof w:val="0"/>
          <w:lang w:val="fr-FR"/>
        </w:rPr>
        <w:t xml:space="preserve">e chapitre introductif consacré à la perspective de la compréhension </w:t>
      </w:r>
      <w:r w:rsidR="00996495" w:rsidRPr="00D67DD6">
        <w:rPr>
          <w:noProof w:val="0"/>
          <w:lang w:val="fr-FR"/>
        </w:rPr>
        <w:t>(</w:t>
      </w:r>
      <w:r w:rsidR="00996495" w:rsidRPr="00D67DD6">
        <w:rPr>
          <w:i/>
          <w:noProof w:val="0"/>
          <w:lang w:val="fr-FR"/>
        </w:rPr>
        <w:t>Vor-blickbahn</w:t>
      </w:r>
      <w:r w:rsidR="00E8773E" w:rsidRPr="00D67DD6">
        <w:rPr>
          <w:i/>
          <w:noProof w:val="0"/>
          <w:lang w:val="fr-FR"/>
        </w:rPr>
        <w:t xml:space="preserve">, </w:t>
      </w:r>
      <w:r w:rsidR="00E8773E" w:rsidRPr="00D67DD6">
        <w:rPr>
          <w:noProof w:val="0"/>
          <w:lang w:val="fr-FR"/>
        </w:rPr>
        <w:t>ch.</w:t>
      </w:r>
      <w:r w:rsidR="00B00D87" w:rsidRPr="00D67DD6">
        <w:rPr>
          <w:noProof w:val="0"/>
          <w:lang w:val="fr-FR"/>
        </w:rPr>
        <w:t> </w:t>
      </w:r>
      <w:r w:rsidR="00E8773E" w:rsidRPr="00D67DD6">
        <w:rPr>
          <w:noProof w:val="0"/>
          <w:lang w:val="fr-FR"/>
        </w:rPr>
        <w:t>1</w:t>
      </w:r>
      <w:r w:rsidR="00996495" w:rsidRPr="00D67DD6">
        <w:rPr>
          <w:i/>
          <w:noProof w:val="0"/>
          <w:lang w:val="fr-FR"/>
        </w:rPr>
        <w:fldChar w:fldCharType="begin"/>
      </w:r>
      <w:r w:rsidR="00996495" w:rsidRPr="00D67DD6">
        <w:rPr>
          <w:noProof w:val="0"/>
          <w:lang w:val="fr-FR"/>
        </w:rPr>
        <w:instrText xml:space="preserve"> XE "</w:instrText>
      </w:r>
      <w:r w:rsidR="00996495" w:rsidRPr="00D67DD6">
        <w:rPr>
          <w:i/>
          <w:noProof w:val="0"/>
          <w:lang w:val="fr-FR"/>
        </w:rPr>
        <w:instrText>Vor-blickbahn</w:instrText>
      </w:r>
      <w:r w:rsidR="00996495" w:rsidRPr="00D67DD6">
        <w:rPr>
          <w:noProof w:val="0"/>
          <w:lang w:val="fr-FR"/>
        </w:rPr>
        <w:instrText xml:space="preserve">" </w:instrText>
      </w:r>
      <w:r w:rsidR="00996495" w:rsidRPr="00D67DD6">
        <w:rPr>
          <w:i/>
          <w:noProof w:val="0"/>
          <w:lang w:val="fr-FR"/>
        </w:rPr>
        <w:fldChar w:fldCharType="end"/>
      </w:r>
      <w:r w:rsidR="00996495" w:rsidRPr="00D67DD6">
        <w:rPr>
          <w:noProof w:val="0"/>
          <w:lang w:val="fr-FR"/>
        </w:rPr>
        <w:t xml:space="preserve">) </w:t>
      </w:r>
      <w:r w:rsidRPr="00D67DD6">
        <w:rPr>
          <w:noProof w:val="0"/>
          <w:lang w:val="fr-FR"/>
        </w:rPr>
        <w:t xml:space="preserve">détient désormais </w:t>
      </w:r>
      <w:r w:rsidR="00985097" w:rsidRPr="00D67DD6">
        <w:rPr>
          <w:noProof w:val="0"/>
          <w:lang w:val="fr-FR"/>
        </w:rPr>
        <w:t xml:space="preserve">une importance fondamentale. </w:t>
      </w:r>
      <w:r w:rsidR="00B04C2F" w:rsidRPr="00D67DD6">
        <w:rPr>
          <w:noProof w:val="0"/>
          <w:lang w:val="fr-FR"/>
        </w:rPr>
        <w:t>Nous a</w:t>
      </w:r>
      <w:r w:rsidR="007E4CE3" w:rsidRPr="00D67DD6">
        <w:rPr>
          <w:noProof w:val="0"/>
          <w:lang w:val="fr-FR"/>
        </w:rPr>
        <w:t>v</w:t>
      </w:r>
      <w:r w:rsidR="00B04C2F" w:rsidRPr="00D67DD6">
        <w:rPr>
          <w:noProof w:val="0"/>
          <w:lang w:val="fr-FR"/>
        </w:rPr>
        <w:t>o</w:t>
      </w:r>
      <w:r w:rsidR="007E4CE3" w:rsidRPr="00D67DD6">
        <w:rPr>
          <w:noProof w:val="0"/>
          <w:lang w:val="fr-FR"/>
        </w:rPr>
        <w:t xml:space="preserve">ns </w:t>
      </w:r>
      <w:r w:rsidR="00B04C2F" w:rsidRPr="00D67DD6">
        <w:rPr>
          <w:noProof w:val="0"/>
          <w:lang w:val="fr-FR"/>
        </w:rPr>
        <w:t xml:space="preserve">une </w:t>
      </w:r>
      <w:r w:rsidR="007E4CE3" w:rsidRPr="00D67DD6">
        <w:rPr>
          <w:noProof w:val="0"/>
          <w:lang w:val="fr-FR"/>
        </w:rPr>
        <w:t>« substance » (</w:t>
      </w:r>
      <w:r w:rsidR="007E4CE3" w:rsidRPr="00D67DD6">
        <w:rPr>
          <w:i/>
          <w:noProof w:val="0"/>
          <w:lang w:val="fr-FR"/>
        </w:rPr>
        <w:t>Gehaltsinn</w:t>
      </w:r>
      <w:r w:rsidR="007E4CE3" w:rsidRPr="00D67DD6">
        <w:rPr>
          <w:noProof w:val="0"/>
          <w:lang w:val="fr-FR"/>
        </w:rPr>
        <w:t>), dont le sens final (</w:t>
      </w:r>
      <w:r w:rsidR="007E4CE3" w:rsidRPr="00D67DD6">
        <w:rPr>
          <w:i/>
          <w:noProof w:val="0"/>
          <w:lang w:val="fr-FR"/>
        </w:rPr>
        <w:t>Vollzugssinn</w:t>
      </w:r>
      <w:r w:rsidR="007E4CE3" w:rsidRPr="00D67DD6">
        <w:rPr>
          <w:noProof w:val="0"/>
          <w:lang w:val="fr-FR"/>
        </w:rPr>
        <w:t xml:space="preserve">) dans la métaphysique en question doit </w:t>
      </w:r>
      <w:r w:rsidR="007E4CE3" w:rsidRPr="00D67DD6">
        <w:rPr>
          <w:rFonts w:cs="Calibri"/>
          <w:noProof w:val="0"/>
          <w:lang w:val="fr-FR"/>
        </w:rPr>
        <w:t>ê</w:t>
      </w:r>
      <w:r w:rsidR="007E4CE3" w:rsidRPr="00D67DD6">
        <w:rPr>
          <w:noProof w:val="0"/>
          <w:lang w:val="fr-FR"/>
        </w:rPr>
        <w:t xml:space="preserve">tre déterminé </w:t>
      </w:r>
      <w:r w:rsidR="00B04C2F" w:rsidRPr="00D67DD6">
        <w:rPr>
          <w:noProof w:val="0"/>
          <w:lang w:val="fr-FR"/>
        </w:rPr>
        <w:t>(</w:t>
      </w:r>
      <w:r w:rsidR="00B04C2F" w:rsidRPr="00D67DD6">
        <w:rPr>
          <w:i/>
          <w:noProof w:val="0"/>
          <w:lang w:val="fr-FR"/>
        </w:rPr>
        <w:t>Bezugssinn</w:t>
      </w:r>
      <w:r w:rsidR="006715F4" w:rsidRPr="00D67DD6">
        <w:rPr>
          <w:i/>
          <w:noProof w:val="0"/>
          <w:lang w:val="fr-FR"/>
        </w:rPr>
        <w:fldChar w:fldCharType="begin"/>
      </w:r>
      <w:r w:rsidR="006715F4" w:rsidRPr="00D67DD6">
        <w:rPr>
          <w:noProof w:val="0"/>
          <w:lang w:val="fr-FR"/>
        </w:rPr>
        <w:instrText xml:space="preserve"> XE "</w:instrText>
      </w:r>
      <w:r w:rsidR="006715F4" w:rsidRPr="00D67DD6">
        <w:rPr>
          <w:i/>
          <w:noProof w:val="0"/>
          <w:lang w:val="fr-FR"/>
        </w:rPr>
        <w:instrText>Bezugssinn</w:instrText>
      </w:r>
      <w:r w:rsidR="006715F4" w:rsidRPr="00D67DD6">
        <w:rPr>
          <w:noProof w:val="0"/>
          <w:lang w:val="fr-FR"/>
        </w:rPr>
        <w:instrText xml:space="preserve">" </w:instrText>
      </w:r>
      <w:r w:rsidR="006715F4" w:rsidRPr="00D67DD6">
        <w:rPr>
          <w:i/>
          <w:noProof w:val="0"/>
          <w:lang w:val="fr-FR"/>
        </w:rPr>
        <w:fldChar w:fldCharType="end"/>
      </w:r>
      <w:r w:rsidR="00B04C2F" w:rsidRPr="00D67DD6">
        <w:rPr>
          <w:noProof w:val="0"/>
          <w:lang w:val="fr-FR"/>
        </w:rPr>
        <w:t xml:space="preserve">) </w:t>
      </w:r>
      <w:r w:rsidR="007E4CE3" w:rsidRPr="00D67DD6">
        <w:rPr>
          <w:noProof w:val="0"/>
          <w:lang w:val="fr-FR"/>
        </w:rPr>
        <w:t xml:space="preserve">par </w:t>
      </w:r>
      <w:r w:rsidR="00B04C2F" w:rsidRPr="00D67DD6">
        <w:rPr>
          <w:noProof w:val="0"/>
          <w:lang w:val="fr-FR"/>
        </w:rPr>
        <w:t>l</w:t>
      </w:r>
      <w:r w:rsidR="00B04C2F" w:rsidRPr="00D67DD6">
        <w:rPr>
          <w:rFonts w:cs="Calibri"/>
          <w:noProof w:val="0"/>
          <w:lang w:val="fr-FR"/>
        </w:rPr>
        <w:t>′</w:t>
      </w:r>
      <w:r w:rsidR="00B04C2F" w:rsidRPr="00D67DD6">
        <w:rPr>
          <w:noProof w:val="0"/>
          <w:lang w:val="fr-FR"/>
        </w:rPr>
        <w:t>actualisation du sens qui vient de face (l</w:t>
      </w:r>
      <w:r w:rsidR="00B04C2F" w:rsidRPr="00D67DD6">
        <w:rPr>
          <w:rFonts w:cs="Calibri"/>
          <w:noProof w:val="0"/>
          <w:lang w:val="fr-FR"/>
        </w:rPr>
        <w:t>′</w:t>
      </w:r>
      <w:r w:rsidR="00B04C2F" w:rsidRPr="00D67DD6">
        <w:rPr>
          <w:noProof w:val="0"/>
          <w:lang w:val="fr-FR"/>
        </w:rPr>
        <w:t>imposition) or par-derri</w:t>
      </w:r>
      <w:r w:rsidR="00B04C2F" w:rsidRPr="00D67DD6">
        <w:rPr>
          <w:rFonts w:cs="Calibri"/>
          <w:noProof w:val="0"/>
          <w:lang w:val="fr-FR"/>
        </w:rPr>
        <w:t>è</w:t>
      </w:r>
      <w:r w:rsidR="00B04C2F" w:rsidRPr="00D67DD6">
        <w:rPr>
          <w:noProof w:val="0"/>
          <w:lang w:val="fr-FR"/>
        </w:rPr>
        <w:t xml:space="preserve">re (la supposition). </w:t>
      </w:r>
      <w:r w:rsidR="00305996" w:rsidRPr="00D67DD6">
        <w:rPr>
          <w:noProof w:val="0"/>
          <w:lang w:val="fr-FR"/>
        </w:rPr>
        <w:t xml:space="preserve">La modernité regarde </w:t>
      </w:r>
      <w:r w:rsidR="00985097" w:rsidRPr="00D67DD6">
        <w:rPr>
          <w:noProof w:val="0"/>
          <w:lang w:val="fr-FR"/>
        </w:rPr>
        <w:t>une «</w:t>
      </w:r>
      <w:r w:rsidR="00B00D87" w:rsidRPr="00D67DD6">
        <w:rPr>
          <w:noProof w:val="0"/>
          <w:lang w:val="fr-FR"/>
        </w:rPr>
        <w:t> </w:t>
      </w:r>
      <w:r w:rsidR="00985097" w:rsidRPr="00D67DD6">
        <w:rPr>
          <w:noProof w:val="0"/>
          <w:lang w:val="fr-FR"/>
        </w:rPr>
        <w:t>substance</w:t>
      </w:r>
      <w:r w:rsidR="00B00D87" w:rsidRPr="00D67DD6">
        <w:rPr>
          <w:noProof w:val="0"/>
          <w:lang w:val="fr-FR"/>
        </w:rPr>
        <w:t> </w:t>
      </w:r>
      <w:r w:rsidR="00985097" w:rsidRPr="00D67DD6">
        <w:rPr>
          <w:noProof w:val="0"/>
          <w:lang w:val="fr-FR"/>
        </w:rPr>
        <w:t xml:space="preserve">» </w:t>
      </w:r>
      <w:r w:rsidR="00C663DB" w:rsidRPr="00D67DD6">
        <w:rPr>
          <w:noProof w:val="0"/>
          <w:lang w:val="fr-FR"/>
        </w:rPr>
        <w:t>myt</w:t>
      </w:r>
      <w:r w:rsidR="00500311" w:rsidRPr="00D67DD6">
        <w:rPr>
          <w:noProof w:val="0"/>
          <w:lang w:val="fr-FR"/>
        </w:rPr>
        <w:t>h</w:t>
      </w:r>
      <w:r w:rsidR="00C663DB" w:rsidRPr="00D67DD6">
        <w:rPr>
          <w:noProof w:val="0"/>
          <w:lang w:val="fr-FR"/>
        </w:rPr>
        <w:t xml:space="preserve">ologique </w:t>
      </w:r>
      <w:r w:rsidR="00985097" w:rsidRPr="00D67DD6">
        <w:rPr>
          <w:noProof w:val="0"/>
          <w:lang w:val="fr-FR"/>
        </w:rPr>
        <w:t xml:space="preserve">comme </w:t>
      </w:r>
      <w:r w:rsidR="00B04C2F" w:rsidRPr="00D67DD6">
        <w:rPr>
          <w:noProof w:val="0"/>
          <w:lang w:val="fr-FR"/>
        </w:rPr>
        <w:t xml:space="preserve">une sorte de </w:t>
      </w:r>
      <w:r w:rsidR="00501AED" w:rsidRPr="00501AED">
        <w:rPr>
          <w:i/>
          <w:noProof w:val="0"/>
          <w:lang w:val="fr-FR"/>
        </w:rPr>
        <w:t>tertium ens</w:t>
      </w:r>
      <w:r w:rsidR="00B04C2F" w:rsidRPr="00D67DD6">
        <w:rPr>
          <w:noProof w:val="0"/>
          <w:lang w:val="fr-FR"/>
        </w:rPr>
        <w:t>. L</w:t>
      </w:r>
      <w:r w:rsidR="00B04C2F" w:rsidRPr="00D67DD6">
        <w:rPr>
          <w:rFonts w:cs="Calibri"/>
          <w:noProof w:val="0"/>
          <w:lang w:val="fr-FR"/>
        </w:rPr>
        <w:t>′</w:t>
      </w:r>
      <w:r w:rsidR="00B04C2F" w:rsidRPr="00D67DD6">
        <w:rPr>
          <w:noProof w:val="0"/>
          <w:lang w:val="fr-FR"/>
        </w:rPr>
        <w:t>approche h</w:t>
      </w:r>
      <w:r w:rsidR="00E930CE" w:rsidRPr="00D67DD6">
        <w:rPr>
          <w:noProof w:val="0"/>
          <w:lang w:val="fr-FR"/>
        </w:rPr>
        <w:t xml:space="preserve">erméneutique ne peut </w:t>
      </w:r>
      <w:r w:rsidR="000817C7" w:rsidRPr="00D67DD6">
        <w:rPr>
          <w:noProof w:val="0"/>
          <w:lang w:val="fr-FR"/>
        </w:rPr>
        <w:t xml:space="preserve">jamais </w:t>
      </w:r>
      <w:r w:rsidR="00E930CE" w:rsidRPr="00D67DD6">
        <w:rPr>
          <w:noProof w:val="0"/>
          <w:lang w:val="fr-FR"/>
        </w:rPr>
        <w:t>accepter une telle</w:t>
      </w:r>
      <w:r w:rsidR="00B04C2F" w:rsidRPr="00D67DD6">
        <w:rPr>
          <w:noProof w:val="0"/>
          <w:lang w:val="fr-FR"/>
        </w:rPr>
        <w:t xml:space="preserve"> </w:t>
      </w:r>
      <w:r w:rsidR="00E930CE" w:rsidRPr="00D67DD6">
        <w:rPr>
          <w:noProof w:val="0"/>
          <w:lang w:val="fr-FR"/>
        </w:rPr>
        <w:t xml:space="preserve">nature </w:t>
      </w:r>
      <w:r w:rsidR="000817C7" w:rsidRPr="00D67DD6">
        <w:rPr>
          <w:noProof w:val="0"/>
          <w:lang w:val="fr-FR"/>
        </w:rPr>
        <w:t xml:space="preserve">mythologique </w:t>
      </w:r>
      <w:r w:rsidR="0096376E" w:rsidRPr="00D67DD6">
        <w:rPr>
          <w:noProof w:val="0"/>
          <w:lang w:val="fr-FR"/>
        </w:rPr>
        <w:t>de l</w:t>
      </w:r>
      <w:r w:rsidR="0096376E" w:rsidRPr="00D67DD6">
        <w:rPr>
          <w:rFonts w:cs="Calibri"/>
          <w:noProof w:val="0"/>
          <w:lang w:val="fr-FR"/>
        </w:rPr>
        <w:t>′</w:t>
      </w:r>
      <w:r w:rsidR="0096376E" w:rsidRPr="00D67DD6">
        <w:rPr>
          <w:noProof w:val="0"/>
          <w:lang w:val="fr-FR"/>
        </w:rPr>
        <w:t xml:space="preserve">énonciation </w:t>
      </w:r>
      <w:r w:rsidR="00B04C2F" w:rsidRPr="00D67DD6">
        <w:rPr>
          <w:noProof w:val="0"/>
          <w:lang w:val="fr-FR"/>
        </w:rPr>
        <w:t xml:space="preserve">catégorique </w:t>
      </w:r>
      <w:r w:rsidR="00B04C2F" w:rsidRPr="00D67DD6">
        <w:rPr>
          <w:iCs/>
          <w:noProof w:val="0"/>
          <w:lang w:val="fr-FR"/>
        </w:rPr>
        <w:t>(</w:t>
      </w:r>
      <w:r w:rsidR="00B04C2F" w:rsidRPr="00D67DD6">
        <w:rPr>
          <w:i/>
          <w:iCs/>
          <w:noProof w:val="0"/>
          <w:lang w:val="fr-FR"/>
        </w:rPr>
        <w:t>Gehaltsinn</w:t>
      </w:r>
      <w:r w:rsidR="00B04C2F" w:rsidRPr="00D67DD6">
        <w:rPr>
          <w:noProof w:val="0"/>
          <w:lang w:val="fr-FR"/>
        </w:rPr>
        <w:t>)</w:t>
      </w:r>
      <w:r w:rsidR="00E930CE" w:rsidRPr="00D67DD6">
        <w:rPr>
          <w:noProof w:val="0"/>
          <w:lang w:val="fr-FR"/>
        </w:rPr>
        <w:t xml:space="preserve">. Elle ne </w:t>
      </w:r>
      <w:r w:rsidR="00B04C2F" w:rsidRPr="00D67DD6">
        <w:rPr>
          <w:noProof w:val="0"/>
          <w:lang w:val="fr-FR"/>
        </w:rPr>
        <w:t>tient pas compte de l</w:t>
      </w:r>
      <w:r w:rsidR="00B04C2F" w:rsidRPr="00D67DD6">
        <w:rPr>
          <w:rFonts w:cs="Calibri"/>
          <w:noProof w:val="0"/>
          <w:lang w:val="fr-FR"/>
        </w:rPr>
        <w:t>′</w:t>
      </w:r>
      <w:r w:rsidR="00B04C2F" w:rsidRPr="00D67DD6">
        <w:rPr>
          <w:noProof w:val="0"/>
          <w:lang w:val="fr-FR"/>
        </w:rPr>
        <w:t>architecture fondamentale de la métaphysique aristotélicienne.</w:t>
      </w:r>
      <w:r w:rsidR="000C6DD6" w:rsidRPr="00D67DD6">
        <w:rPr>
          <w:noProof w:val="0"/>
          <w:lang w:val="fr-FR"/>
        </w:rPr>
        <w:t xml:space="preserve"> Il faut minutieusement discerner le sens </w:t>
      </w:r>
      <w:r w:rsidR="00335A81" w:rsidRPr="00D67DD6">
        <w:rPr>
          <w:noProof w:val="0"/>
          <w:lang w:val="fr-FR"/>
        </w:rPr>
        <w:t>catégori</w:t>
      </w:r>
      <w:r w:rsidR="00CF40DA" w:rsidRPr="00D67DD6">
        <w:rPr>
          <w:noProof w:val="0"/>
          <w:lang w:val="fr-FR"/>
        </w:rPr>
        <w:t>el</w:t>
      </w:r>
      <w:r w:rsidR="00335A81" w:rsidRPr="00D67DD6">
        <w:rPr>
          <w:noProof w:val="0"/>
          <w:lang w:val="fr-FR"/>
        </w:rPr>
        <w:t xml:space="preserve"> </w:t>
      </w:r>
      <w:r w:rsidR="006715F4" w:rsidRPr="00D67DD6">
        <w:rPr>
          <w:noProof w:val="0"/>
          <w:lang w:val="fr-FR"/>
        </w:rPr>
        <w:t xml:space="preserve">final </w:t>
      </w:r>
      <w:r w:rsidR="00C663DB" w:rsidRPr="00D67DD6">
        <w:rPr>
          <w:noProof w:val="0"/>
          <w:lang w:val="fr-FR"/>
        </w:rPr>
        <w:t>(</w:t>
      </w:r>
      <w:r w:rsidR="006715F4" w:rsidRPr="00D67DD6">
        <w:rPr>
          <w:i/>
          <w:noProof w:val="0"/>
          <w:lang w:val="fr-FR"/>
        </w:rPr>
        <w:t>Vollzugssinn</w:t>
      </w:r>
      <w:r w:rsidR="00C663DB" w:rsidRPr="00D67DD6">
        <w:rPr>
          <w:i/>
          <w:noProof w:val="0"/>
          <w:lang w:val="fr-FR"/>
        </w:rPr>
        <w:fldChar w:fldCharType="begin"/>
      </w:r>
      <w:r w:rsidR="00C663DB" w:rsidRPr="00D67DD6">
        <w:rPr>
          <w:noProof w:val="0"/>
          <w:lang w:val="fr-FR"/>
        </w:rPr>
        <w:instrText xml:space="preserve"> XE "</w:instrText>
      </w:r>
      <w:r w:rsidR="006715F4" w:rsidRPr="00D67DD6">
        <w:rPr>
          <w:i/>
          <w:noProof w:val="0"/>
          <w:lang w:val="fr-FR"/>
        </w:rPr>
        <w:instrText>Vollzugssinn</w:instrText>
      </w:r>
      <w:r w:rsidR="00C663DB" w:rsidRPr="00D67DD6">
        <w:rPr>
          <w:noProof w:val="0"/>
          <w:lang w:val="fr-FR"/>
        </w:rPr>
        <w:instrText xml:space="preserve">" </w:instrText>
      </w:r>
      <w:r w:rsidR="00C663DB" w:rsidRPr="00D67DD6">
        <w:rPr>
          <w:i/>
          <w:noProof w:val="0"/>
          <w:lang w:val="fr-FR"/>
        </w:rPr>
        <w:fldChar w:fldCharType="end"/>
      </w:r>
      <w:r w:rsidR="00C663DB" w:rsidRPr="00D67DD6">
        <w:rPr>
          <w:noProof w:val="0"/>
          <w:lang w:val="fr-FR"/>
        </w:rPr>
        <w:t xml:space="preserve">) </w:t>
      </w:r>
      <w:r w:rsidR="000C6DD6" w:rsidRPr="00D67DD6">
        <w:rPr>
          <w:noProof w:val="0"/>
          <w:lang w:val="fr-FR"/>
        </w:rPr>
        <w:t xml:space="preserve">qui est </w:t>
      </w:r>
      <w:r w:rsidR="00B96E39" w:rsidRPr="00D67DD6">
        <w:rPr>
          <w:noProof w:val="0"/>
          <w:lang w:val="fr-FR"/>
        </w:rPr>
        <w:t xml:space="preserve">manifesté </w:t>
      </w:r>
      <w:r w:rsidR="00335A81" w:rsidRPr="00D67DD6">
        <w:rPr>
          <w:rFonts w:cs="Calibri"/>
          <w:noProof w:val="0"/>
          <w:lang w:val="fr-FR"/>
        </w:rPr>
        <w:t>à</w:t>
      </w:r>
      <w:r w:rsidR="00335A81" w:rsidRPr="00D67DD6">
        <w:rPr>
          <w:noProof w:val="0"/>
          <w:lang w:val="fr-FR"/>
        </w:rPr>
        <w:t xml:space="preserve"> cause d</w:t>
      </w:r>
      <w:r w:rsidR="00335A81" w:rsidRPr="00D67DD6">
        <w:rPr>
          <w:rFonts w:cs="Calibri"/>
          <w:noProof w:val="0"/>
          <w:lang w:val="fr-FR"/>
        </w:rPr>
        <w:t>’</w:t>
      </w:r>
      <w:r w:rsidR="00985097" w:rsidRPr="00D67DD6">
        <w:rPr>
          <w:noProof w:val="0"/>
          <w:lang w:val="fr-FR"/>
        </w:rPr>
        <w:t xml:space="preserve">une double approche </w:t>
      </w:r>
      <w:r w:rsidR="00C663DB" w:rsidRPr="00D67DD6">
        <w:rPr>
          <w:noProof w:val="0"/>
          <w:lang w:val="fr-FR"/>
        </w:rPr>
        <w:t xml:space="preserve">de la compréhension faite </w:t>
      </w:r>
      <w:r w:rsidR="00335A81" w:rsidRPr="00D67DD6">
        <w:rPr>
          <w:noProof w:val="0"/>
          <w:lang w:val="fr-FR"/>
        </w:rPr>
        <w:t xml:space="preserve">par rapport au </w:t>
      </w:r>
      <w:r w:rsidR="00985097" w:rsidRPr="00D67DD6">
        <w:rPr>
          <w:noProof w:val="0"/>
          <w:lang w:val="fr-FR"/>
        </w:rPr>
        <w:t xml:space="preserve">sens </w:t>
      </w:r>
      <w:r w:rsidR="00335A81" w:rsidRPr="00D67DD6">
        <w:rPr>
          <w:noProof w:val="0"/>
          <w:lang w:val="fr-FR"/>
        </w:rPr>
        <w:t xml:space="preserve">métaphysique </w:t>
      </w:r>
      <w:r w:rsidR="00985097" w:rsidRPr="00D67DD6">
        <w:rPr>
          <w:noProof w:val="0"/>
          <w:lang w:val="fr-FR"/>
        </w:rPr>
        <w:lastRenderedPageBreak/>
        <w:t>(</w:t>
      </w:r>
      <w:r w:rsidR="00985097" w:rsidRPr="00D67DD6">
        <w:rPr>
          <w:i/>
          <w:noProof w:val="0"/>
          <w:lang w:val="fr-FR"/>
        </w:rPr>
        <w:t>Bezugssinn</w:t>
      </w:r>
      <w:r w:rsidR="00985097" w:rsidRPr="00D67DD6">
        <w:rPr>
          <w:i/>
          <w:noProof w:val="0"/>
          <w:lang w:val="fr-FR"/>
        </w:rPr>
        <w:fldChar w:fldCharType="begin"/>
      </w:r>
      <w:r w:rsidR="00985097" w:rsidRPr="00D67DD6">
        <w:rPr>
          <w:noProof w:val="0"/>
          <w:lang w:val="fr-FR"/>
        </w:rPr>
        <w:instrText xml:space="preserve"> XE "</w:instrText>
      </w:r>
      <w:r w:rsidR="00985097" w:rsidRPr="00D67DD6">
        <w:rPr>
          <w:i/>
          <w:noProof w:val="0"/>
          <w:lang w:val="fr-FR"/>
        </w:rPr>
        <w:instrText>Bezugssinn</w:instrText>
      </w:r>
      <w:r w:rsidR="00985097" w:rsidRPr="00D67DD6">
        <w:rPr>
          <w:noProof w:val="0"/>
          <w:lang w:val="fr-FR"/>
        </w:rPr>
        <w:instrText xml:space="preserve">" </w:instrText>
      </w:r>
      <w:r w:rsidR="00985097" w:rsidRPr="00D67DD6">
        <w:rPr>
          <w:i/>
          <w:noProof w:val="0"/>
          <w:lang w:val="fr-FR"/>
        </w:rPr>
        <w:fldChar w:fldCharType="end"/>
      </w:r>
      <w:r w:rsidR="00985097" w:rsidRPr="00D67DD6">
        <w:rPr>
          <w:noProof w:val="0"/>
          <w:lang w:val="fr-FR"/>
        </w:rPr>
        <w:t>, ch.</w:t>
      </w:r>
      <w:r w:rsidR="00B00D87" w:rsidRPr="00D67DD6">
        <w:rPr>
          <w:noProof w:val="0"/>
          <w:lang w:val="fr-FR"/>
        </w:rPr>
        <w:t> </w:t>
      </w:r>
      <w:r w:rsidR="00985097" w:rsidRPr="00D67DD6">
        <w:rPr>
          <w:noProof w:val="0"/>
          <w:lang w:val="fr-FR"/>
        </w:rPr>
        <w:t xml:space="preserve">1). </w:t>
      </w:r>
      <w:r w:rsidR="009B5AE8" w:rsidRPr="00D67DD6">
        <w:rPr>
          <w:noProof w:val="0"/>
          <w:lang w:val="fr-FR"/>
        </w:rPr>
        <w:t xml:space="preserve">Aristote distingue clairement les deux types de la perspective l’une de l’autre, comme le montre sa théorie de la connaissance dans l’œuvre </w:t>
      </w:r>
      <w:r w:rsidR="009B5AE8" w:rsidRPr="00D67DD6">
        <w:rPr>
          <w:i/>
          <w:noProof w:val="0"/>
          <w:lang w:val="fr-FR"/>
        </w:rPr>
        <w:t>De anima</w:t>
      </w:r>
      <w:r w:rsidR="009B5AE8" w:rsidRPr="00D67DD6">
        <w:rPr>
          <w:noProof w:val="0"/>
          <w:lang w:val="fr-FR"/>
        </w:rPr>
        <w:t xml:space="preserve">. L’intellect dans l’âme est vide et </w:t>
      </w:r>
      <w:r w:rsidR="004558B4" w:rsidRPr="00D67DD6">
        <w:rPr>
          <w:noProof w:val="0"/>
          <w:lang w:val="fr-FR"/>
        </w:rPr>
        <w:t xml:space="preserve">il fait </w:t>
      </w:r>
      <w:r w:rsidR="009B5AE8" w:rsidRPr="00D67DD6">
        <w:rPr>
          <w:noProof w:val="0"/>
          <w:lang w:val="fr-FR"/>
        </w:rPr>
        <w:t>une feuille blanche (</w:t>
      </w:r>
      <w:r w:rsidR="009B5AE8" w:rsidRPr="00D67DD6">
        <w:rPr>
          <w:i/>
          <w:noProof w:val="0"/>
          <w:lang w:val="fr-FR"/>
        </w:rPr>
        <w:t>tabula rasa</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tabula rasa</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Nous ne pourrions rien reconnaître sans l’effet causal de la première substance qui agit directement sur </w:t>
      </w:r>
      <w:r w:rsidR="00E23147" w:rsidRPr="00D67DD6">
        <w:rPr>
          <w:noProof w:val="0"/>
          <w:lang w:val="fr-FR"/>
        </w:rPr>
        <w:t>notre corps</w:t>
      </w:r>
      <w:r w:rsidR="009B5AE8" w:rsidRPr="00D67DD6">
        <w:rPr>
          <w:noProof w:val="0"/>
          <w:lang w:val="fr-FR"/>
        </w:rPr>
        <w:t xml:space="preserve">. Par conséquent, la primauté ontologique de la substance première, telle qu’elle est prévue dans le mode d’imposition hyparchique, s’applique d’abord et fondamentalement. La chose réelle s’impose causalement à la cognition sensuelle et ensuite intellectuelle, car elle existe en dehors de nous et son être est donné en soi et pour soi. Au niveau de la substance première, aucune relation universelle et catégorique n’est possible. La cognition ne peut </w:t>
      </w:r>
      <w:r w:rsidR="0018035E" w:rsidRPr="00D67DD6">
        <w:rPr>
          <w:noProof w:val="0"/>
          <w:lang w:val="fr-FR"/>
        </w:rPr>
        <w:t xml:space="preserve">ajouter rien </w:t>
      </w:r>
      <w:r w:rsidR="009B5AE8" w:rsidRPr="00D67DD6">
        <w:rPr>
          <w:noProof w:val="0"/>
          <w:lang w:val="fr-FR"/>
        </w:rPr>
        <w:t>à ce qui existe en soi et pour soi dans l</w:t>
      </w:r>
      <w:r w:rsidR="0018035E" w:rsidRPr="00D67DD6">
        <w:rPr>
          <w:noProof w:val="0"/>
          <w:lang w:val="fr-FR"/>
        </w:rPr>
        <w:t>a réalité</w:t>
      </w:r>
      <w:r w:rsidR="009B5AE8" w:rsidRPr="00D67DD6">
        <w:rPr>
          <w:noProof w:val="0"/>
          <w:lang w:val="fr-FR"/>
        </w:rPr>
        <w:t xml:space="preserve">. </w:t>
      </w:r>
      <w:r w:rsidR="002D4F67" w:rsidRPr="00D67DD6">
        <w:rPr>
          <w:noProof w:val="0"/>
          <w:lang w:val="fr-FR"/>
        </w:rPr>
        <w:t>L’</w:t>
      </w:r>
      <w:r w:rsidR="009B5AE8" w:rsidRPr="00D67DD6">
        <w:rPr>
          <w:noProof w:val="0"/>
          <w:lang w:val="fr-FR"/>
        </w:rPr>
        <w:t>orientation mentale, qui catégorise et signifie</w:t>
      </w:r>
      <w:r w:rsidR="0018035E" w:rsidRPr="00D67DD6">
        <w:rPr>
          <w:noProof w:val="0"/>
          <w:lang w:val="fr-FR"/>
        </w:rPr>
        <w:t xml:space="preserve"> le monde</w:t>
      </w:r>
      <w:r w:rsidR="009B5AE8" w:rsidRPr="00D67DD6">
        <w:rPr>
          <w:noProof w:val="0"/>
          <w:lang w:val="fr-FR"/>
        </w:rPr>
        <w:t xml:space="preserve">, </w:t>
      </w:r>
      <w:r w:rsidR="009717B3" w:rsidRPr="00D67DD6">
        <w:rPr>
          <w:noProof w:val="0"/>
          <w:lang w:val="fr-FR"/>
        </w:rPr>
        <w:t xml:space="preserve">il </w:t>
      </w:r>
      <w:r w:rsidR="00407EB6" w:rsidRPr="00D67DD6">
        <w:rPr>
          <w:noProof w:val="0"/>
          <w:lang w:val="fr-FR"/>
        </w:rPr>
        <w:t xml:space="preserve">chemine </w:t>
      </w:r>
      <w:r w:rsidR="009717B3" w:rsidRPr="00D67DD6">
        <w:rPr>
          <w:noProof w:val="0"/>
          <w:lang w:val="fr-FR"/>
        </w:rPr>
        <w:t>d</w:t>
      </w:r>
      <w:r w:rsidR="002D4F67" w:rsidRPr="00D67DD6">
        <w:rPr>
          <w:noProof w:val="0"/>
          <w:lang w:val="fr-FR"/>
        </w:rPr>
        <w:t>’</w:t>
      </w:r>
      <w:r w:rsidR="009717B3" w:rsidRPr="00D67DD6">
        <w:rPr>
          <w:noProof w:val="0"/>
          <w:lang w:val="fr-FR"/>
        </w:rPr>
        <w:t xml:space="preserve">abord </w:t>
      </w:r>
      <w:r w:rsidR="009B5AE8" w:rsidRPr="00D67DD6">
        <w:rPr>
          <w:noProof w:val="0"/>
          <w:lang w:val="fr-FR"/>
        </w:rPr>
        <w:t xml:space="preserve">vers les substances premières. Elle est </w:t>
      </w:r>
      <w:r w:rsidR="002D4F67" w:rsidRPr="00D67DD6">
        <w:rPr>
          <w:noProof w:val="0"/>
          <w:lang w:val="fr-FR"/>
        </w:rPr>
        <w:t>défini</w:t>
      </w:r>
      <w:r w:rsidR="00717BFE" w:rsidRPr="00D67DD6">
        <w:rPr>
          <w:noProof w:val="0"/>
          <w:lang w:val="fr-FR"/>
        </w:rPr>
        <w:t>e</w:t>
      </w:r>
      <w:r w:rsidR="009B5AE8" w:rsidRPr="00D67DD6">
        <w:rPr>
          <w:noProof w:val="0"/>
          <w:lang w:val="fr-FR"/>
        </w:rPr>
        <w:t xml:space="preserve"> par le terminus </w:t>
      </w:r>
      <w:r w:rsidR="00500311" w:rsidRPr="00D67DD6">
        <w:rPr>
          <w:noProof w:val="0"/>
          <w:lang w:val="fr-FR"/>
        </w:rPr>
        <w:t>« </w:t>
      </w:r>
      <w:r w:rsidR="009B5AE8" w:rsidRPr="00D67DD6">
        <w:rPr>
          <w:i/>
          <w:noProof w:val="0"/>
          <w:lang w:val="fr-FR"/>
        </w:rPr>
        <w:t>impositio</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impositio</w:instrText>
      </w:r>
      <w:r w:rsidR="00821D89" w:rsidRPr="00D67DD6">
        <w:rPr>
          <w:i/>
          <w:noProof w:val="0"/>
          <w:lang w:val="fr-FR"/>
        </w:rPr>
        <w:instrText>—</w:instrText>
      </w:r>
      <w:r w:rsidR="009B5AE8" w:rsidRPr="00D67DD6">
        <w:rPr>
          <w:i/>
          <w:noProof w:val="0"/>
          <w:lang w:val="fr-FR"/>
        </w:rPr>
        <w:instrText>suppositio</w:instrText>
      </w:r>
      <w:r w:rsidR="009B5AE8" w:rsidRPr="00D67DD6">
        <w:rPr>
          <w:noProof w:val="0"/>
          <w:lang w:val="fr-FR"/>
        </w:rPr>
        <w:instrText xml:space="preserve">" </w:instrText>
      </w:r>
      <w:r w:rsidR="009B5AE8" w:rsidRPr="00D67DD6">
        <w:rPr>
          <w:i/>
          <w:noProof w:val="0"/>
          <w:lang w:val="fr-FR"/>
        </w:rPr>
        <w:fldChar w:fldCharType="end"/>
      </w:r>
      <w:r w:rsidR="00500311" w:rsidRPr="00D67DD6">
        <w:rPr>
          <w:i/>
          <w:noProof w:val="0"/>
          <w:lang w:val="fr-FR"/>
        </w:rPr>
        <w:t> </w:t>
      </w:r>
      <w:r w:rsidR="00500311" w:rsidRPr="00D67DD6">
        <w:rPr>
          <w:noProof w:val="0"/>
          <w:lang w:val="fr-FR"/>
        </w:rPr>
        <w:t>»</w:t>
      </w:r>
      <w:r w:rsidR="009B5AE8" w:rsidRPr="00D67DD6">
        <w:rPr>
          <w:noProof w:val="0"/>
          <w:lang w:val="fr-FR"/>
        </w:rPr>
        <w:t xml:space="preserve">, qui exprime le sens fondamental de la prédication hyparchique. </w:t>
      </w:r>
      <w:r w:rsidR="00717BFE" w:rsidRPr="00D67DD6">
        <w:rPr>
          <w:noProof w:val="0"/>
          <w:lang w:val="fr-FR"/>
        </w:rPr>
        <w:t>Prise au niveau de l</w:t>
      </w:r>
      <w:r w:rsidR="00E23147" w:rsidRPr="00D67DD6">
        <w:rPr>
          <w:noProof w:val="0"/>
          <w:lang w:val="fr-FR"/>
        </w:rPr>
        <w:t>’universalité générique</w:t>
      </w:r>
      <w:r w:rsidR="00717BFE" w:rsidRPr="00D67DD6">
        <w:rPr>
          <w:noProof w:val="0"/>
          <w:lang w:val="fr-FR"/>
        </w:rPr>
        <w:t>, l</w:t>
      </w:r>
      <w:r w:rsidR="009B5AE8" w:rsidRPr="00D67DD6">
        <w:rPr>
          <w:noProof w:val="0"/>
          <w:lang w:val="fr-FR"/>
        </w:rPr>
        <w:t xml:space="preserve">’orientation </w:t>
      </w:r>
      <w:r w:rsidR="00717BFE" w:rsidRPr="00D67DD6">
        <w:rPr>
          <w:noProof w:val="0"/>
          <w:lang w:val="fr-FR"/>
        </w:rPr>
        <w:t xml:space="preserve">progresse </w:t>
      </w:r>
      <w:r w:rsidR="009B5AE8" w:rsidRPr="00D67DD6">
        <w:rPr>
          <w:noProof w:val="0"/>
          <w:lang w:val="fr-FR"/>
        </w:rPr>
        <w:t>de la signification</w:t>
      </w:r>
      <w:r w:rsidR="00717BFE" w:rsidRPr="00D67DD6">
        <w:rPr>
          <w:noProof w:val="0"/>
          <w:lang w:val="fr-FR"/>
        </w:rPr>
        <w:t xml:space="preserve"> </w:t>
      </w:r>
      <w:r w:rsidR="009B5AE8" w:rsidRPr="00D67DD6">
        <w:rPr>
          <w:noProof w:val="0"/>
          <w:lang w:val="fr-FR"/>
        </w:rPr>
        <w:t xml:space="preserve">du genre à l’espèce. Elle est exprimée dans la scolastique latine classique par le terminus </w:t>
      </w:r>
      <w:r w:rsidR="00500311" w:rsidRPr="00D67DD6">
        <w:rPr>
          <w:noProof w:val="0"/>
          <w:lang w:val="fr-FR"/>
        </w:rPr>
        <w:t>« </w:t>
      </w:r>
      <w:r w:rsidR="009B5AE8" w:rsidRPr="00D67DD6">
        <w:rPr>
          <w:i/>
          <w:noProof w:val="0"/>
          <w:lang w:val="fr-FR"/>
        </w:rPr>
        <w:t>suppositio</w:t>
      </w:r>
      <w:r w:rsidR="00500311" w:rsidRPr="00D67DD6">
        <w:rPr>
          <w:i/>
          <w:noProof w:val="0"/>
          <w:lang w:val="fr-FR"/>
        </w:rPr>
        <w:t> </w:t>
      </w:r>
      <w:r w:rsidR="00500311" w:rsidRPr="00D67DD6">
        <w:rPr>
          <w:noProof w:val="0"/>
          <w:lang w:val="fr-FR"/>
        </w:rPr>
        <w:t>»</w:t>
      </w:r>
      <w:r w:rsidR="009B5AE8" w:rsidRPr="00D67DD6">
        <w:rPr>
          <w:noProof w:val="0"/>
          <w:lang w:val="fr-FR"/>
        </w:rPr>
        <w:t xml:space="preserve">. Dans la mesure où les significations universelles et univoques sont déjà données, elles peuvent être séparées et déterminées du point de vue des universaux supérieurs et inférieurs. </w:t>
      </w:r>
      <w:r w:rsidR="00E23147" w:rsidRPr="00D67DD6">
        <w:rPr>
          <w:noProof w:val="0"/>
          <w:lang w:val="fr-FR"/>
        </w:rPr>
        <w:t>Dans ce cas, l</w:t>
      </w:r>
      <w:r w:rsidR="009B5AE8" w:rsidRPr="00D67DD6">
        <w:rPr>
          <w:noProof w:val="0"/>
          <w:lang w:val="fr-FR"/>
        </w:rPr>
        <w:t>e genre incorpore l’espèce. Cette division des universaux était connue de la scolastique comme « l’</w:t>
      </w:r>
      <w:r w:rsidR="00E23147" w:rsidRPr="00D67DD6">
        <w:rPr>
          <w:noProof w:val="0"/>
          <w:lang w:val="fr-FR"/>
        </w:rPr>
        <w:t>A</w:t>
      </w:r>
      <w:r w:rsidR="009B5AE8" w:rsidRPr="00D67DD6">
        <w:rPr>
          <w:noProof w:val="0"/>
          <w:lang w:val="fr-FR"/>
        </w:rPr>
        <w:t>rbre de Porphyre » (</w:t>
      </w:r>
      <w:r w:rsidR="009B5AE8" w:rsidRPr="00D67DD6">
        <w:rPr>
          <w:i/>
          <w:noProof w:val="0"/>
          <w:lang w:val="fr-FR"/>
        </w:rPr>
        <w:t>Arbor Porphyriana</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Arbor Porphyriana</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L’imposition et la supposition ne partagent pas la même vision de l’</w:t>
      </w:r>
      <w:r w:rsidR="00717BFE" w:rsidRPr="00D67DD6">
        <w:rPr>
          <w:noProof w:val="0"/>
          <w:lang w:val="fr-FR"/>
        </w:rPr>
        <w:t>existant</w:t>
      </w:r>
      <w:r w:rsidR="009B5AE8" w:rsidRPr="00D67DD6">
        <w:rPr>
          <w:noProof w:val="0"/>
          <w:lang w:val="fr-FR"/>
        </w:rPr>
        <w:t>. Ce fait jou</w:t>
      </w:r>
      <w:r w:rsidR="00717BFE" w:rsidRPr="00D67DD6">
        <w:rPr>
          <w:noProof w:val="0"/>
          <w:lang w:val="fr-FR"/>
        </w:rPr>
        <w:t>e</w:t>
      </w:r>
      <w:r w:rsidR="009B5AE8" w:rsidRPr="00D67DD6">
        <w:rPr>
          <w:noProof w:val="0"/>
          <w:lang w:val="fr-FR"/>
        </w:rPr>
        <w:t xml:space="preserve"> un rôle clé dans l’école de </w:t>
      </w:r>
      <w:r w:rsidR="006F1FCD" w:rsidRPr="00D67DD6">
        <w:rPr>
          <w:i/>
          <w:noProof w:val="0"/>
          <w:lang w:val="fr-FR"/>
        </w:rPr>
        <w:t>L</w:t>
      </w:r>
      <w:r w:rsidR="009B5AE8" w:rsidRPr="00D67DD6">
        <w:rPr>
          <w:i/>
          <w:noProof w:val="0"/>
          <w:lang w:val="fr-FR"/>
        </w:rPr>
        <w:t>ogica Vetus</w:t>
      </w:r>
      <w:r w:rsidR="009B5AE8" w:rsidRPr="00D67DD6">
        <w:rPr>
          <w:i/>
          <w:noProof w:val="0"/>
          <w:lang w:val="fr-FR"/>
        </w:rPr>
        <w:fldChar w:fldCharType="begin"/>
      </w:r>
      <w:r w:rsidR="009B5AE8" w:rsidRPr="00D67DD6">
        <w:rPr>
          <w:noProof w:val="0"/>
          <w:lang w:val="fr-FR"/>
        </w:rPr>
        <w:instrText xml:space="preserve"> XE "</w:instrText>
      </w:r>
      <w:r w:rsidR="009C5E0A" w:rsidRPr="00D67DD6">
        <w:rPr>
          <w:i/>
          <w:noProof w:val="0"/>
          <w:lang w:val="fr-FR"/>
        </w:rPr>
        <w:instrText>L</w:instrText>
      </w:r>
      <w:r w:rsidR="009B5AE8" w:rsidRPr="00D67DD6">
        <w:rPr>
          <w:i/>
          <w:noProof w:val="0"/>
          <w:lang w:val="fr-FR"/>
        </w:rPr>
        <w:instrText>ogica Vetus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L’imposition du sens à partir de la première substance détermine fondamentalement la perspective métaphysique, qui crée la vraie connaissance. Dans la supposition catégorielle, par contre, la signification ne prédit pas la chose réelle, mais le sens général. Le sens donné par supposition peut être divisé et composé dialectiquement, car il est donné uniquement dans l’esprit. Le sens donné </w:t>
      </w:r>
      <w:r w:rsidR="00E23147" w:rsidRPr="00D67DD6">
        <w:rPr>
          <w:noProof w:val="0"/>
          <w:lang w:val="fr-FR"/>
        </w:rPr>
        <w:t>par l’</w:t>
      </w:r>
      <w:r w:rsidR="009B5AE8" w:rsidRPr="00D67DD6">
        <w:rPr>
          <w:noProof w:val="0"/>
          <w:lang w:val="fr-FR"/>
        </w:rPr>
        <w:t>impos</w:t>
      </w:r>
      <w:r w:rsidR="00E23147" w:rsidRPr="00D67DD6">
        <w:rPr>
          <w:noProof w:val="0"/>
          <w:lang w:val="fr-FR"/>
        </w:rPr>
        <w:t>ition</w:t>
      </w:r>
      <w:r w:rsidR="009B5AE8" w:rsidRPr="00D67DD6">
        <w:rPr>
          <w:noProof w:val="0"/>
          <w:lang w:val="fr-FR"/>
        </w:rPr>
        <w:t xml:space="preserve"> ne peut pas être divisé parce qu’il est généré par la nécessité du datif métaphysique. Il relie de manière univoque et directe le sens unique de l</w:t>
      </w:r>
      <w:r w:rsidR="00717BFE" w:rsidRPr="00D67DD6">
        <w:rPr>
          <w:noProof w:val="0"/>
          <w:lang w:val="fr-FR"/>
        </w:rPr>
        <w:t xml:space="preserve">a seconde substance avec l’existence </w:t>
      </w:r>
      <w:r w:rsidR="009B5AE8" w:rsidRPr="00D67DD6">
        <w:rPr>
          <w:noProof w:val="0"/>
          <w:lang w:val="fr-FR"/>
        </w:rPr>
        <w:t xml:space="preserve">hyparchique de la première substance. En exposant le sens de </w:t>
      </w:r>
      <w:r w:rsidR="00223043" w:rsidRPr="00D67DD6">
        <w:rPr>
          <w:noProof w:val="0"/>
          <w:lang w:val="fr-FR"/>
        </w:rPr>
        <w:t>l’existant</w:t>
      </w:r>
      <w:r w:rsidR="009B5AE8" w:rsidRPr="00D67DD6">
        <w:rPr>
          <w:noProof w:val="0"/>
          <w:lang w:val="fr-FR"/>
        </w:rPr>
        <w:t xml:space="preserve"> </w:t>
      </w:r>
      <w:r w:rsidR="00CA15C2" w:rsidRPr="00D67DD6">
        <w:rPr>
          <w:noProof w:val="0"/>
          <w:lang w:val="fr-FR"/>
        </w:rPr>
        <w:t>«</w:t>
      </w:r>
      <w:r w:rsidR="006E6F11" w:rsidRPr="00D67DD6">
        <w:rPr>
          <w:noProof w:val="0"/>
          <w:lang w:val="fr-FR"/>
        </w:rPr>
        <w:t> </w:t>
      </w:r>
      <w:r w:rsidR="009B5AE8" w:rsidRPr="00D67DD6">
        <w:rPr>
          <w:noProof w:val="0"/>
          <w:lang w:val="fr-FR"/>
        </w:rPr>
        <w:t>d</w:t>
      </w:r>
      <w:r w:rsidR="00CA15C2" w:rsidRPr="00D67DD6">
        <w:rPr>
          <w:noProof w:val="0"/>
          <w:lang w:val="fr-FR"/>
        </w:rPr>
        <w:t xml:space="preserve">e </w:t>
      </w:r>
      <w:r w:rsidR="009B5AE8" w:rsidRPr="00D67DD6">
        <w:rPr>
          <w:noProof w:val="0"/>
          <w:lang w:val="fr-FR"/>
        </w:rPr>
        <w:t>face</w:t>
      </w:r>
      <w:r w:rsidR="006E6F11" w:rsidRPr="00D67DD6">
        <w:rPr>
          <w:noProof w:val="0"/>
          <w:lang w:val="fr-FR"/>
        </w:rPr>
        <w:t> </w:t>
      </w:r>
      <w:r w:rsidR="00CA15C2" w:rsidRPr="00D67DD6">
        <w:rPr>
          <w:noProof w:val="0"/>
          <w:lang w:val="fr-FR"/>
        </w:rPr>
        <w:t>»</w:t>
      </w:r>
      <w:r w:rsidR="009B5AE8" w:rsidRPr="00D67DD6">
        <w:rPr>
          <w:noProof w:val="0"/>
          <w:lang w:val="fr-FR"/>
        </w:rPr>
        <w:t>, il est vrai que le cadavre n’est pas un être humain ; l’émergence du sens « </w:t>
      </w:r>
      <w:r w:rsidR="009B5AE8" w:rsidRPr="00D67DD6">
        <w:rPr>
          <w:i/>
          <w:noProof w:val="0"/>
          <w:lang w:val="fr-FR"/>
        </w:rPr>
        <w:t>homo</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homo mortuus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 n’est pas garantie par la prédication à partir de la première substance réelle</w:t>
      </w:r>
      <w:r w:rsidR="00E23147" w:rsidRPr="00D67DD6">
        <w:rPr>
          <w:noProof w:val="0"/>
          <w:lang w:val="fr-FR"/>
        </w:rPr>
        <w:t xml:space="preserve">, </w:t>
      </w:r>
      <w:r w:rsidR="009B5AE8" w:rsidRPr="00D67DD6">
        <w:rPr>
          <w:noProof w:val="0"/>
          <w:lang w:val="fr-FR"/>
        </w:rPr>
        <w:t>donnée</w:t>
      </w:r>
      <w:r w:rsidR="00E23147" w:rsidRPr="00D67DD6">
        <w:rPr>
          <w:noProof w:val="0"/>
          <w:lang w:val="fr-FR"/>
        </w:rPr>
        <w:t xml:space="preserve"> de manière hyparchique</w:t>
      </w:r>
      <w:r w:rsidR="009B5AE8" w:rsidRPr="00D67DD6">
        <w:rPr>
          <w:noProof w:val="0"/>
          <w:lang w:val="fr-FR"/>
        </w:rPr>
        <w:t xml:space="preserve">. Un être humain vivant n’est pas </w:t>
      </w:r>
      <w:r w:rsidR="009B5AE8" w:rsidRPr="00D67DD6">
        <w:rPr>
          <w:noProof w:val="0"/>
          <w:lang w:val="fr-FR"/>
        </w:rPr>
        <w:lastRenderedPageBreak/>
        <w:t xml:space="preserve">un cadavre. Le sens essentiellement donné ne garantit que l’abstraction logique équivoque et pas du tout </w:t>
      </w:r>
      <w:r w:rsidR="00E23147" w:rsidRPr="00D67DD6">
        <w:rPr>
          <w:noProof w:val="0"/>
          <w:lang w:val="fr-FR"/>
        </w:rPr>
        <w:t xml:space="preserve">une </w:t>
      </w:r>
      <w:r w:rsidR="009B5AE8" w:rsidRPr="00D67DD6">
        <w:rPr>
          <w:noProof w:val="0"/>
          <w:lang w:val="fr-FR"/>
        </w:rPr>
        <w:t>univocité métaphysique. Celle-ci est donnée par l’</w:t>
      </w:r>
      <w:r w:rsidR="00E23147" w:rsidRPr="00D67DD6">
        <w:rPr>
          <w:noProof w:val="0"/>
          <w:lang w:val="fr-FR"/>
        </w:rPr>
        <w:t xml:space="preserve">effet </w:t>
      </w:r>
      <w:r w:rsidR="009B5AE8" w:rsidRPr="00D67DD6">
        <w:rPr>
          <w:noProof w:val="0"/>
          <w:lang w:val="fr-FR"/>
        </w:rPr>
        <w:t>hyparchique du monde réel. Cet</w:t>
      </w:r>
      <w:r w:rsidR="00717BFE" w:rsidRPr="00D67DD6">
        <w:rPr>
          <w:noProof w:val="0"/>
          <w:lang w:val="fr-FR"/>
        </w:rPr>
        <w:t>te</w:t>
      </w:r>
      <w:r w:rsidR="009B5AE8" w:rsidRPr="00D67DD6">
        <w:rPr>
          <w:noProof w:val="0"/>
          <w:lang w:val="fr-FR"/>
        </w:rPr>
        <w:t xml:space="preserve"> </w:t>
      </w:r>
      <w:r w:rsidR="00717BFE" w:rsidRPr="00D67DD6">
        <w:rPr>
          <w:noProof w:val="0"/>
          <w:lang w:val="fr-FR"/>
        </w:rPr>
        <w:t xml:space="preserve">trajectoire prise </w:t>
      </w:r>
      <w:r w:rsidR="009B5AE8" w:rsidRPr="00D67DD6">
        <w:rPr>
          <w:noProof w:val="0"/>
          <w:lang w:val="fr-FR"/>
        </w:rPr>
        <w:t>dans le cadre de l’imposition est garanti</w:t>
      </w:r>
      <w:r w:rsidR="00E23147" w:rsidRPr="00D67DD6">
        <w:rPr>
          <w:noProof w:val="0"/>
          <w:lang w:val="fr-FR"/>
        </w:rPr>
        <w:t>e</w:t>
      </w:r>
      <w:r w:rsidR="009B5AE8" w:rsidRPr="00D67DD6">
        <w:rPr>
          <w:noProof w:val="0"/>
          <w:lang w:val="fr-FR"/>
        </w:rPr>
        <w:t xml:space="preserve"> uniquement par la prédication </w:t>
      </w:r>
      <w:r w:rsidR="0020776D" w:rsidRPr="00D67DD6">
        <w:rPr>
          <w:noProof w:val="0"/>
          <w:lang w:val="fr-FR"/>
        </w:rPr>
        <w:t xml:space="preserve">métaphysique </w:t>
      </w:r>
      <w:r w:rsidR="00F27AED" w:rsidRPr="00D67DD6">
        <w:rPr>
          <w:noProof w:val="0"/>
          <w:lang w:val="fr-FR"/>
        </w:rPr>
        <w:t xml:space="preserve">faite de manière </w:t>
      </w:r>
      <w:r w:rsidR="009B5AE8" w:rsidRPr="00D67DD6">
        <w:rPr>
          <w:noProof w:val="0"/>
          <w:lang w:val="fr-FR"/>
        </w:rPr>
        <w:t>univoque</w:t>
      </w:r>
      <w:r w:rsidR="008F5F8E" w:rsidRPr="00D67DD6">
        <w:rPr>
          <w:noProof w:val="0"/>
          <w:lang w:val="fr-FR"/>
        </w:rPr>
        <w:t xml:space="preserve"> </w:t>
      </w:r>
      <w:r w:rsidR="00F27AED" w:rsidRPr="00D67DD6">
        <w:rPr>
          <w:noProof w:val="0"/>
          <w:lang w:val="fr-FR"/>
        </w:rPr>
        <w:t xml:space="preserve">et </w:t>
      </w:r>
      <w:r w:rsidR="008F5F8E" w:rsidRPr="00D67DD6">
        <w:rPr>
          <w:i/>
          <w:noProof w:val="0"/>
          <w:lang w:val="fr-FR"/>
        </w:rPr>
        <w:t>per prius</w:t>
      </w:r>
      <w:r w:rsidR="009B5AE8" w:rsidRPr="00D67DD6">
        <w:rPr>
          <w:noProof w:val="0"/>
          <w:lang w:val="fr-FR"/>
        </w:rPr>
        <w:t>.</w:t>
      </w:r>
    </w:p>
    <w:p w14:paraId="5D115E56" w14:textId="77777777" w:rsidR="006A20B0" w:rsidRPr="00D67DD6" w:rsidRDefault="009B5AE8" w:rsidP="0047132B">
      <w:pPr>
        <w:rPr>
          <w:noProof w:val="0"/>
          <w:lang w:val="fr-FR" w:eastAsia="x-none"/>
        </w:rPr>
      </w:pPr>
      <w:r w:rsidRPr="00D67DD6">
        <w:rPr>
          <w:noProof w:val="0"/>
          <w:lang w:val="fr-FR" w:eastAsia="x-none"/>
        </w:rPr>
        <w:tab/>
        <w:t xml:space="preserve">La différence </w:t>
      </w:r>
      <w:r w:rsidR="00FF211E" w:rsidRPr="00D67DD6">
        <w:rPr>
          <w:noProof w:val="0"/>
          <w:lang w:val="fr-FR" w:eastAsia="x-none"/>
        </w:rPr>
        <w:t xml:space="preserve">catégorielle </w:t>
      </w:r>
      <w:r w:rsidRPr="00D67DD6">
        <w:rPr>
          <w:noProof w:val="0"/>
          <w:lang w:val="fr-FR" w:eastAsia="x-none"/>
        </w:rPr>
        <w:t xml:space="preserve">entre l’imposition </w:t>
      </w:r>
      <w:r w:rsidR="00FF211E" w:rsidRPr="00D67DD6">
        <w:rPr>
          <w:noProof w:val="0"/>
          <w:lang w:val="fr-FR" w:eastAsia="x-none"/>
        </w:rPr>
        <w:t xml:space="preserve">métaphysique </w:t>
      </w:r>
      <w:r w:rsidRPr="00D67DD6">
        <w:rPr>
          <w:noProof w:val="0"/>
          <w:lang w:val="fr-FR" w:eastAsia="x-none"/>
        </w:rPr>
        <w:t xml:space="preserve">et la supposition </w:t>
      </w:r>
      <w:r w:rsidR="00FF211E" w:rsidRPr="00D67DD6">
        <w:rPr>
          <w:noProof w:val="0"/>
          <w:lang w:val="fr-FR" w:eastAsia="x-none"/>
        </w:rPr>
        <w:t xml:space="preserve">logique </w:t>
      </w:r>
      <w:r w:rsidR="003A01F7" w:rsidRPr="00D67DD6">
        <w:rPr>
          <w:noProof w:val="0"/>
          <w:lang w:val="fr-FR" w:eastAsia="x-none"/>
        </w:rPr>
        <w:t xml:space="preserve">selon </w:t>
      </w:r>
      <w:r w:rsidRPr="00D67DD6">
        <w:rPr>
          <w:i/>
          <w:noProof w:val="0"/>
          <w:lang w:val="fr-FR" w:eastAsia="x-none"/>
        </w:rPr>
        <w:t>Cat</w:t>
      </w:r>
      <w:r w:rsidRPr="00D67DD6">
        <w:rPr>
          <w:noProof w:val="0"/>
          <w:lang w:val="fr-FR" w:eastAsia="x-none"/>
        </w:rPr>
        <w:t>. 2a14–16</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2a14–16</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établit le lieu de la vérité pour les époques ultérieures de la métaphysique</w:t>
      </w:r>
      <w:r w:rsidR="00F118F2" w:rsidRPr="00D67DD6">
        <w:rPr>
          <w:noProof w:val="0"/>
          <w:lang w:val="fr-FR" w:eastAsia="x-none"/>
        </w:rPr>
        <w:t xml:space="preserve"> (</w:t>
      </w:r>
      <w:r w:rsidR="00F118F2" w:rsidRPr="00D67DD6">
        <w:rPr>
          <w:i/>
          <w:noProof w:val="0"/>
          <w:lang w:val="fr-FR" w:eastAsia="x-none"/>
        </w:rPr>
        <w:t>ortus scientiarum</w:t>
      </w:r>
      <w:r w:rsidR="00F118F2" w:rsidRPr="00D67DD6">
        <w:rPr>
          <w:i/>
          <w:noProof w:val="0"/>
          <w:lang w:val="fr-FR" w:eastAsia="x-none"/>
        </w:rPr>
        <w:fldChar w:fldCharType="begin"/>
      </w:r>
      <w:r w:rsidR="00F118F2" w:rsidRPr="00D67DD6">
        <w:rPr>
          <w:noProof w:val="0"/>
          <w:lang w:val="fr-FR"/>
        </w:rPr>
        <w:instrText xml:space="preserve"> XE "</w:instrText>
      </w:r>
      <w:r w:rsidR="00F118F2" w:rsidRPr="00D67DD6">
        <w:rPr>
          <w:i/>
          <w:noProof w:val="0"/>
          <w:lang w:val="fr-FR" w:eastAsia="x-none"/>
        </w:rPr>
        <w:instrText>ortus scientiarum</w:instrText>
      </w:r>
      <w:r w:rsidR="00F118F2" w:rsidRPr="00D67DD6">
        <w:rPr>
          <w:noProof w:val="0"/>
          <w:lang w:val="fr-FR"/>
        </w:rPr>
        <w:instrText xml:space="preserve">" </w:instrText>
      </w:r>
      <w:r w:rsidR="00F118F2" w:rsidRPr="00D67DD6">
        <w:rPr>
          <w:i/>
          <w:noProof w:val="0"/>
          <w:lang w:val="fr-FR" w:eastAsia="x-none"/>
        </w:rPr>
        <w:fldChar w:fldCharType="end"/>
      </w:r>
      <w:r w:rsidR="00F118F2" w:rsidRPr="00D67DD6">
        <w:rPr>
          <w:noProof w:val="0"/>
          <w:lang w:val="fr-FR" w:eastAsia="x-none"/>
        </w:rPr>
        <w:t xml:space="preserve">). </w:t>
      </w:r>
      <w:r w:rsidR="00CD3068" w:rsidRPr="00D67DD6">
        <w:rPr>
          <w:noProof w:val="0"/>
          <w:lang w:val="fr-FR" w:eastAsia="x-none"/>
        </w:rPr>
        <w:t xml:space="preserve">Cette différence </w:t>
      </w:r>
      <w:r w:rsidRPr="00D67DD6">
        <w:rPr>
          <w:noProof w:val="0"/>
          <w:lang w:val="fr-FR" w:eastAsia="x-none"/>
        </w:rPr>
        <w:t xml:space="preserve">constitue </w:t>
      </w:r>
      <w:r w:rsidRPr="00D67DD6">
        <w:rPr>
          <w:i/>
          <w:noProof w:val="0"/>
          <w:lang w:val="fr-FR" w:eastAsia="x-none"/>
        </w:rPr>
        <w:t>Lichtung</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Lichtung</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originelle de la métaphysique aristotélicienne. À partir de là, le sens de l’</w:t>
      </w:r>
      <w:r w:rsidR="00FB24CB" w:rsidRPr="00D67DD6">
        <w:rPr>
          <w:noProof w:val="0"/>
          <w:lang w:val="fr-FR" w:eastAsia="x-none"/>
        </w:rPr>
        <w:t>existant</w:t>
      </w:r>
      <w:r w:rsidRPr="00D67DD6">
        <w:rPr>
          <w:noProof w:val="0"/>
          <w:lang w:val="fr-FR" w:eastAsia="x-none"/>
        </w:rPr>
        <w:t xml:space="preserve"> peut être considéré de deux manières afin d’aboutir aux principes du </w:t>
      </w:r>
      <w:r w:rsidR="00FB24CB" w:rsidRPr="00D67DD6">
        <w:rPr>
          <w:noProof w:val="0"/>
          <w:lang w:val="fr-FR" w:eastAsia="x-none"/>
        </w:rPr>
        <w:t>tiers</w:t>
      </w:r>
      <w:r w:rsidRPr="00D67DD6">
        <w:rPr>
          <w:noProof w:val="0"/>
          <w:lang w:val="fr-FR" w:eastAsia="x-none"/>
        </w:rPr>
        <w:t xml:space="preserve"> exclu et de la </w:t>
      </w:r>
      <w:r w:rsidR="00FB24CB" w:rsidRPr="00D67DD6">
        <w:rPr>
          <w:noProof w:val="0"/>
          <w:lang w:val="fr-FR" w:eastAsia="x-none"/>
        </w:rPr>
        <w:t>non-contradiction</w:t>
      </w:r>
      <w:r w:rsidRPr="00D67DD6">
        <w:rPr>
          <w:noProof w:val="0"/>
          <w:lang w:val="fr-FR" w:eastAsia="x-none"/>
        </w:rPr>
        <w:t>. Soit la cognition procède du monde autonome des substances et des formes néoplatoniciennes ; soit nous prédisons les significations du monde réel données de manière univoque par rapport à la chose existant dans la réalité. L</w:t>
      </w:r>
      <w:r w:rsidR="0041772A" w:rsidRPr="00D67DD6">
        <w:rPr>
          <w:noProof w:val="0"/>
          <w:lang w:val="fr-FR" w:eastAsia="x-none"/>
        </w:rPr>
        <w:t xml:space="preserve">a trajectoire en forme de </w:t>
      </w:r>
      <w:r w:rsidR="009F62AE" w:rsidRPr="00D67DD6">
        <w:rPr>
          <w:noProof w:val="0"/>
          <w:lang w:val="fr-FR" w:eastAsia="x-none"/>
        </w:rPr>
        <w:t>« </w:t>
      </w:r>
      <w:r w:rsidRPr="00D67DD6">
        <w:rPr>
          <w:i/>
          <w:noProof w:val="0"/>
          <w:lang w:val="fr-FR" w:eastAsia="x-none"/>
        </w:rPr>
        <w:t>Vor-blickbahn</w:t>
      </w:r>
      <w:r w:rsidR="009F62AE" w:rsidRPr="00D67DD6">
        <w:rPr>
          <w:noProof w:val="0"/>
          <w:lang w:val="fr-FR" w:eastAsia="x-none"/>
        </w:rPr>
        <w:t> »</w:t>
      </w:r>
      <w:r w:rsidRPr="00D67DD6">
        <w:rPr>
          <w:noProof w:val="0"/>
          <w:lang w:val="fr-FR" w:eastAsia="x-none"/>
        </w:rPr>
        <w:t xml:space="preserve"> métaphysique est </w:t>
      </w:r>
      <w:r w:rsidR="00320054" w:rsidRPr="00D67DD6">
        <w:rPr>
          <w:noProof w:val="0"/>
          <w:lang w:val="fr-FR" w:eastAsia="x-none"/>
        </w:rPr>
        <w:t>constituée</w:t>
      </w:r>
      <w:r w:rsidRPr="00D67DD6">
        <w:rPr>
          <w:noProof w:val="0"/>
          <w:lang w:val="fr-FR" w:eastAsia="x-none"/>
        </w:rPr>
        <w:t xml:space="preserve"> </w:t>
      </w:r>
      <w:r w:rsidR="0041772A" w:rsidRPr="00D67DD6">
        <w:rPr>
          <w:noProof w:val="0"/>
          <w:lang w:val="fr-FR" w:eastAsia="x-none"/>
        </w:rPr>
        <w:t xml:space="preserve">par </w:t>
      </w:r>
      <w:r w:rsidRPr="00D67DD6">
        <w:rPr>
          <w:noProof w:val="0"/>
          <w:lang w:val="fr-FR" w:eastAsia="x-none"/>
        </w:rPr>
        <w:t>l’imposition,</w:t>
      </w:r>
      <w:r w:rsidR="0041772A" w:rsidRPr="00D67DD6">
        <w:rPr>
          <w:noProof w:val="0"/>
          <w:lang w:val="fr-FR" w:eastAsia="x-none"/>
        </w:rPr>
        <w:t xml:space="preserve"> c’est-à-dire </w:t>
      </w:r>
      <w:r w:rsidRPr="00D67DD6">
        <w:rPr>
          <w:noProof w:val="0"/>
          <w:lang w:val="fr-FR" w:eastAsia="x-none"/>
        </w:rPr>
        <w:t>par rapport à la première substance (</w:t>
      </w:r>
      <w:r w:rsidR="00095CDD" w:rsidRPr="00D67DD6">
        <w:rPr>
          <w:noProof w:val="0"/>
          <w:lang w:val="fr-FR" w:eastAsia="x-none"/>
        </w:rPr>
        <w:t>actualisation</w:t>
      </w:r>
      <w:r w:rsidR="007D6FD6" w:rsidRPr="00D67DD6">
        <w:rPr>
          <w:noProof w:val="0"/>
          <w:lang w:val="fr-FR" w:eastAsia="x-none"/>
        </w:rPr>
        <w:t xml:space="preserve"> </w:t>
      </w:r>
      <w:r w:rsidR="00B91FB6" w:rsidRPr="00D67DD6">
        <w:rPr>
          <w:noProof w:val="0"/>
          <w:lang w:val="fr-FR" w:eastAsia="x-none"/>
        </w:rPr>
        <w:t xml:space="preserve">faite </w:t>
      </w:r>
      <w:r w:rsidR="00CA15C2" w:rsidRPr="00D67DD6">
        <w:rPr>
          <w:noProof w:val="0"/>
          <w:lang w:val="fr-FR" w:eastAsia="x-none"/>
        </w:rPr>
        <w:t>«</w:t>
      </w:r>
      <w:r w:rsidR="006E6F11" w:rsidRPr="00D67DD6">
        <w:rPr>
          <w:noProof w:val="0"/>
          <w:lang w:val="fr-FR" w:eastAsia="x-none"/>
        </w:rPr>
        <w:t> </w:t>
      </w:r>
      <w:r w:rsidR="00CA15C2" w:rsidRPr="00D67DD6">
        <w:rPr>
          <w:noProof w:val="0"/>
          <w:lang w:val="fr-FR" w:eastAsia="x-none"/>
        </w:rPr>
        <w:t xml:space="preserve">de </w:t>
      </w:r>
      <w:r w:rsidR="007D6FD6" w:rsidRPr="00D67DD6">
        <w:rPr>
          <w:noProof w:val="0"/>
          <w:lang w:val="fr-FR" w:eastAsia="x-none"/>
        </w:rPr>
        <w:t>face</w:t>
      </w:r>
      <w:r w:rsidR="006E6F11" w:rsidRPr="00D67DD6">
        <w:rPr>
          <w:noProof w:val="0"/>
          <w:lang w:val="fr-FR" w:eastAsia="x-none"/>
        </w:rPr>
        <w:t> </w:t>
      </w:r>
      <w:r w:rsidR="00CA15C2" w:rsidRPr="00D67DD6">
        <w:rPr>
          <w:noProof w:val="0"/>
          <w:lang w:val="fr-FR" w:eastAsia="x-none"/>
        </w:rPr>
        <w:t>»</w:t>
      </w:r>
      <w:r w:rsidRPr="00D67DD6">
        <w:rPr>
          <w:noProof w:val="0"/>
          <w:lang w:val="fr-FR" w:eastAsia="x-none"/>
        </w:rPr>
        <w:fldChar w:fldCharType="begin"/>
      </w:r>
      <w:r w:rsidRPr="00D67DD6">
        <w:rPr>
          <w:noProof w:val="0"/>
          <w:lang w:val="fr-FR"/>
        </w:rPr>
        <w:instrText xml:space="preserve"> XE "</w:instrText>
      </w:r>
      <w:r w:rsidR="00095CDD" w:rsidRPr="00D67DD6">
        <w:rPr>
          <w:noProof w:val="0"/>
          <w:lang w:val="fr-FR" w:eastAsia="x-none"/>
        </w:rPr>
        <w:instrText>actualisation</w:instrText>
      </w:r>
      <w:r w:rsidR="007D6FD6" w:rsidRPr="00D67DD6">
        <w:rPr>
          <w:noProof w:val="0"/>
          <w:lang w:val="fr-FR" w:eastAsia="x-none"/>
        </w:rPr>
        <w:instrText xml:space="preserve"> </w:instrText>
      </w:r>
      <w:r w:rsidR="00E52BEA" w:rsidRPr="00D67DD6">
        <w:rPr>
          <w:noProof w:val="0"/>
          <w:lang w:val="fr-FR" w:eastAsia="x-none"/>
        </w:rPr>
        <w:instrText>de face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w:t>
      </w:r>
      <w:r w:rsidR="0041772A" w:rsidRPr="00D67DD6">
        <w:rPr>
          <w:noProof w:val="0"/>
          <w:lang w:val="fr-FR" w:eastAsia="x-none"/>
        </w:rPr>
        <w:t xml:space="preserve">. La signification logique se </w:t>
      </w:r>
      <w:r w:rsidRPr="00D67DD6">
        <w:rPr>
          <w:noProof w:val="0"/>
          <w:lang w:val="fr-FR" w:eastAsia="x-none"/>
        </w:rPr>
        <w:t>prédit sur le mode de la supposition</w:t>
      </w:r>
      <w:r w:rsidR="00134F71" w:rsidRPr="00D67DD6">
        <w:rPr>
          <w:noProof w:val="0"/>
          <w:lang w:val="fr-FR" w:eastAsia="x-none"/>
        </w:rPr>
        <w:t xml:space="preserve">, car il y a </w:t>
      </w:r>
      <w:r w:rsidR="00F82D97" w:rsidRPr="00D67DD6">
        <w:rPr>
          <w:noProof w:val="0"/>
          <w:lang w:val="fr-FR" w:eastAsia="x-none"/>
        </w:rPr>
        <w:t>déj</w:t>
      </w:r>
      <w:r w:rsidR="00320054" w:rsidRPr="00D67DD6">
        <w:rPr>
          <w:noProof w:val="0"/>
          <w:lang w:val="fr-FR" w:eastAsia="x-none"/>
        </w:rPr>
        <w:t>à</w:t>
      </w:r>
      <w:r w:rsidR="00F82D97" w:rsidRPr="00D67DD6">
        <w:rPr>
          <w:noProof w:val="0"/>
          <w:lang w:val="fr-FR" w:eastAsia="x-none"/>
        </w:rPr>
        <w:t xml:space="preserve"> </w:t>
      </w:r>
      <w:r w:rsidR="00134F71" w:rsidRPr="00D67DD6">
        <w:rPr>
          <w:noProof w:val="0"/>
          <w:lang w:val="fr-FR" w:eastAsia="x-none"/>
        </w:rPr>
        <w:t xml:space="preserve">le sens universel </w:t>
      </w:r>
      <w:r w:rsidR="002E6FAD" w:rsidRPr="00D67DD6">
        <w:rPr>
          <w:noProof w:val="0"/>
          <w:lang w:val="fr-FR" w:eastAsia="x-none"/>
        </w:rPr>
        <w:t xml:space="preserve">de la seconde substance </w:t>
      </w:r>
      <w:r w:rsidRPr="00D67DD6">
        <w:rPr>
          <w:noProof w:val="0"/>
          <w:lang w:val="fr-FR" w:eastAsia="x-none"/>
        </w:rPr>
        <w:t>(</w:t>
      </w:r>
      <w:r w:rsidR="00095CDD" w:rsidRPr="00D67DD6">
        <w:rPr>
          <w:noProof w:val="0"/>
          <w:lang w:val="fr-FR" w:eastAsia="x-none"/>
        </w:rPr>
        <w:t>actualisation</w:t>
      </w:r>
      <w:r w:rsidRPr="00D67DD6">
        <w:rPr>
          <w:noProof w:val="0"/>
          <w:lang w:val="fr-FR" w:eastAsia="x-none"/>
        </w:rPr>
        <w:t xml:space="preserve"> </w:t>
      </w:r>
      <w:r w:rsidR="00B91FB6" w:rsidRPr="00D67DD6">
        <w:rPr>
          <w:noProof w:val="0"/>
          <w:lang w:val="fr-FR" w:eastAsia="x-none"/>
        </w:rPr>
        <w:t xml:space="preserve">faite </w:t>
      </w:r>
      <w:r w:rsidR="00CA15C2" w:rsidRPr="00D67DD6">
        <w:rPr>
          <w:noProof w:val="0"/>
          <w:lang w:val="fr-FR" w:eastAsia="x-none"/>
        </w:rPr>
        <w:t>«</w:t>
      </w:r>
      <w:r w:rsidR="006E6F11" w:rsidRPr="00D67DD6">
        <w:rPr>
          <w:noProof w:val="0"/>
          <w:lang w:val="fr-FR" w:eastAsia="x-none"/>
        </w:rPr>
        <w:t> </w:t>
      </w:r>
      <w:r w:rsidRPr="00D67DD6">
        <w:rPr>
          <w:noProof w:val="0"/>
          <w:lang w:val="fr-FR" w:eastAsia="x-none"/>
        </w:rPr>
        <w:t>par-derri</w:t>
      </w:r>
      <w:r w:rsidRPr="00D67DD6">
        <w:rPr>
          <w:rFonts w:cs="Calibri"/>
          <w:noProof w:val="0"/>
          <w:lang w:val="fr-FR" w:eastAsia="x-none"/>
        </w:rPr>
        <w:t>è</w:t>
      </w:r>
      <w:r w:rsidRPr="00D67DD6">
        <w:rPr>
          <w:noProof w:val="0"/>
          <w:lang w:val="fr-FR" w:eastAsia="x-none"/>
        </w:rPr>
        <w:t>re</w:t>
      </w:r>
      <w:r w:rsidR="006E6F11" w:rsidRPr="00D67DD6">
        <w:rPr>
          <w:noProof w:val="0"/>
          <w:lang w:val="fr-FR" w:eastAsia="x-none"/>
        </w:rPr>
        <w:t> </w:t>
      </w:r>
      <w:r w:rsidR="00CA15C2" w:rsidRPr="00D67DD6">
        <w:rPr>
          <w:noProof w:val="0"/>
          <w:lang w:val="fr-FR" w:eastAsia="x-none"/>
        </w:rPr>
        <w:t>»</w:t>
      </w:r>
      <w:r w:rsidRPr="00D67DD6">
        <w:rPr>
          <w:noProof w:val="0"/>
          <w:lang w:val="fr-FR" w:eastAsia="x-none"/>
        </w:rPr>
        <w:fldChar w:fldCharType="begin"/>
      </w:r>
      <w:r w:rsidRPr="00D67DD6">
        <w:rPr>
          <w:noProof w:val="0"/>
          <w:lang w:val="fr-FR"/>
        </w:rPr>
        <w:instrText xml:space="preserve"> XE "</w:instrText>
      </w:r>
      <w:r w:rsidR="00095CDD" w:rsidRPr="00D67DD6">
        <w:rPr>
          <w:noProof w:val="0"/>
          <w:lang w:val="fr-FR" w:eastAsia="x-none"/>
        </w:rPr>
        <w:instrText>actualisation</w:instrText>
      </w:r>
      <w:r w:rsidRPr="00D67DD6">
        <w:rPr>
          <w:noProof w:val="0"/>
          <w:lang w:val="fr-FR" w:eastAsia="x-none"/>
        </w:rPr>
        <w:instrText xml:space="preserve"> par-derri</w:instrText>
      </w:r>
      <w:r w:rsidRPr="00D67DD6">
        <w:rPr>
          <w:rFonts w:cs="Calibri"/>
          <w:noProof w:val="0"/>
          <w:lang w:val="fr-FR" w:eastAsia="x-none"/>
        </w:rPr>
        <w:instrText>è</w:instrText>
      </w:r>
      <w:r w:rsidRPr="00D67DD6">
        <w:rPr>
          <w:noProof w:val="0"/>
          <w:lang w:val="fr-FR" w:eastAsia="x-none"/>
        </w:rPr>
        <w:instrText>re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En métaphysique, la </w:t>
      </w:r>
      <w:r w:rsidR="0041772A" w:rsidRPr="00D67DD6">
        <w:rPr>
          <w:noProof w:val="0"/>
          <w:lang w:val="fr-FR" w:eastAsia="x-none"/>
        </w:rPr>
        <w:t xml:space="preserve">nécessité </w:t>
      </w:r>
      <w:r w:rsidRPr="00D67DD6">
        <w:rPr>
          <w:noProof w:val="0"/>
          <w:lang w:val="fr-FR" w:eastAsia="x-none"/>
        </w:rPr>
        <w:t xml:space="preserve">existentielle du datif métaphysique s’applique </w:t>
      </w:r>
      <w:r w:rsidR="005F4ADD" w:rsidRPr="00D67DD6">
        <w:rPr>
          <w:noProof w:val="0"/>
          <w:lang w:val="fr-FR" w:eastAsia="x-none"/>
        </w:rPr>
        <w:t>en premier</w:t>
      </w:r>
      <w:r w:rsidRPr="00D67DD6">
        <w:rPr>
          <w:noProof w:val="0"/>
          <w:lang w:val="fr-FR" w:eastAsia="x-none"/>
        </w:rPr>
        <w:t>. L</w:t>
      </w:r>
      <w:r w:rsidR="001321DC" w:rsidRPr="00D67DD6">
        <w:rPr>
          <w:noProof w:val="0"/>
          <w:lang w:val="fr-FR" w:eastAsia="x-none"/>
        </w:rPr>
        <w:t xml:space="preserve">a formation du sens </w:t>
      </w:r>
      <w:r w:rsidRPr="00D67DD6">
        <w:rPr>
          <w:noProof w:val="0"/>
          <w:lang w:val="fr-FR" w:eastAsia="x-none"/>
        </w:rPr>
        <w:t>à partir de la première substance hyparchique</w:t>
      </w:r>
      <w:r w:rsidR="001321DC" w:rsidRPr="00D67DD6">
        <w:rPr>
          <w:noProof w:val="0"/>
          <w:lang w:val="fr-FR" w:eastAsia="x-none"/>
        </w:rPr>
        <w:t xml:space="preserve"> </w:t>
      </w:r>
      <w:r w:rsidRPr="00D67DD6">
        <w:rPr>
          <w:noProof w:val="0"/>
          <w:lang w:val="fr-FR" w:eastAsia="x-none"/>
        </w:rPr>
        <w:t xml:space="preserve">établit la détermination fondamentale de la science occidentale. Aristote prouve à la fin des </w:t>
      </w:r>
      <w:r w:rsidRPr="00D67DD6">
        <w:rPr>
          <w:i/>
          <w:noProof w:val="0"/>
          <w:lang w:val="fr-FR" w:eastAsia="x-none"/>
        </w:rPr>
        <w:t>Seconds Analytiques</w:t>
      </w:r>
      <w:r w:rsidRPr="00D67DD6">
        <w:rPr>
          <w:noProof w:val="0"/>
          <w:lang w:val="fr-FR" w:eastAsia="x-none"/>
        </w:rPr>
        <w:t xml:space="preserve"> que notre cognition n’est pas capable de créer une connaissance de la réalité </w:t>
      </w:r>
      <w:r w:rsidR="00F63283" w:rsidRPr="00D67DD6">
        <w:rPr>
          <w:noProof w:val="0"/>
          <w:lang w:val="fr-FR" w:eastAsia="x-none"/>
        </w:rPr>
        <w:t xml:space="preserve">uniquement par notre </w:t>
      </w:r>
      <w:r w:rsidRPr="00D67DD6">
        <w:rPr>
          <w:noProof w:val="0"/>
          <w:lang w:val="fr-FR" w:eastAsia="x-none"/>
        </w:rPr>
        <w:t>faculté</w:t>
      </w:r>
      <w:r w:rsidR="00F63283" w:rsidRPr="00D67DD6">
        <w:rPr>
          <w:noProof w:val="0"/>
          <w:lang w:val="fr-FR" w:eastAsia="x-none"/>
        </w:rPr>
        <w:t xml:space="preserve"> cognitive</w:t>
      </w:r>
      <w:r w:rsidRPr="00D67DD6">
        <w:rPr>
          <w:noProof w:val="0"/>
          <w:lang w:val="fr-FR" w:eastAsia="x-none"/>
        </w:rPr>
        <w:t>.</w:t>
      </w:r>
      <w:r w:rsidRPr="00D67DD6">
        <w:rPr>
          <w:noProof w:val="0"/>
          <w:vertAlign w:val="superscript"/>
          <w:lang w:val="fr-FR"/>
        </w:rPr>
        <w:footnoteReference w:id="34"/>
      </w:r>
      <w:r w:rsidRPr="00D67DD6">
        <w:rPr>
          <w:noProof w:val="0"/>
          <w:lang w:val="fr-FR" w:eastAsia="x-none"/>
        </w:rPr>
        <w:t xml:space="preserve"> L’intellect s’actualise d</w:t>
      </w:r>
      <w:r w:rsidR="005163EC" w:rsidRPr="00D67DD6">
        <w:rPr>
          <w:noProof w:val="0"/>
          <w:lang w:val="fr-FR" w:eastAsia="x-none"/>
        </w:rPr>
        <w:t xml:space="preserve">u monde </w:t>
      </w:r>
      <w:r w:rsidRPr="00D67DD6">
        <w:rPr>
          <w:noProof w:val="0"/>
          <w:lang w:val="fr-FR" w:eastAsia="x-none"/>
        </w:rPr>
        <w:t>extérieur, puisque la source de la cognition réside dans l’expérience sensorielle (ἀπὸ αἰσθήσεως). L’herméneutique résume cette perspective de la connaissance, qui est liée à la position catégorielle hyparchique de la substance mentionnée ci-dessus, sous le terme d’« </w:t>
      </w:r>
      <w:r w:rsidR="00095CDD" w:rsidRPr="00D67DD6">
        <w:rPr>
          <w:noProof w:val="0"/>
          <w:lang w:val="fr-FR" w:eastAsia="x-none"/>
        </w:rPr>
        <w:t>actualisation</w:t>
      </w:r>
      <w:r w:rsidR="00E13486" w:rsidRPr="00D67DD6">
        <w:rPr>
          <w:noProof w:val="0"/>
          <w:lang w:val="fr-FR" w:eastAsia="x-none"/>
        </w:rPr>
        <w:t xml:space="preserve"> </w:t>
      </w:r>
      <w:r w:rsidR="00B73CFC" w:rsidRPr="00D67DD6">
        <w:rPr>
          <w:noProof w:val="0"/>
          <w:lang w:val="fr-FR" w:eastAsia="x-none"/>
        </w:rPr>
        <w:t xml:space="preserve">de l’existant </w:t>
      </w:r>
      <w:r w:rsidR="00CA15C2" w:rsidRPr="00D67DD6">
        <w:rPr>
          <w:noProof w:val="0"/>
          <w:lang w:val="fr-FR" w:eastAsia="x-none"/>
        </w:rPr>
        <w:t xml:space="preserve">de </w:t>
      </w:r>
      <w:r w:rsidR="00E13486" w:rsidRPr="00D67DD6">
        <w:rPr>
          <w:noProof w:val="0"/>
          <w:lang w:val="fr-FR" w:eastAsia="x-none"/>
        </w:rPr>
        <w:t>face</w:t>
      </w:r>
      <w:r w:rsidR="006E6F11" w:rsidRPr="00D67DD6">
        <w:rPr>
          <w:noProof w:val="0"/>
          <w:lang w:val="fr-FR" w:eastAsia="x-none"/>
        </w:rPr>
        <w:t> </w:t>
      </w:r>
      <w:r w:rsidRPr="00D67DD6">
        <w:rPr>
          <w:noProof w:val="0"/>
          <w:lang w:val="fr-FR" w:eastAsia="x-none"/>
        </w:rPr>
        <w:t>»</w:t>
      </w:r>
      <w:r w:rsidR="00B73CFC" w:rsidRPr="00D67DD6">
        <w:rPr>
          <w:noProof w:val="0"/>
          <w:lang w:val="fr-FR" w:eastAsia="x-none"/>
        </w:rPr>
        <w:t>.</w:t>
      </w:r>
      <w:r w:rsidRPr="00D67DD6">
        <w:rPr>
          <w:noProof w:val="0"/>
          <w:lang w:val="fr-FR" w:eastAsia="x-none"/>
        </w:rPr>
        <w:t xml:space="preserve"> L’actualisation de la connaissance et la prédication catégorielle qui s’ensuit</w:t>
      </w:r>
      <w:r w:rsidR="00CB716B" w:rsidRPr="00D67DD6">
        <w:rPr>
          <w:noProof w:val="0"/>
          <w:lang w:val="fr-FR" w:eastAsia="x-none"/>
        </w:rPr>
        <w:t xml:space="preserve">, elles </w:t>
      </w:r>
      <w:r w:rsidRPr="00D67DD6">
        <w:rPr>
          <w:noProof w:val="0"/>
          <w:lang w:val="fr-FR" w:eastAsia="x-none"/>
        </w:rPr>
        <w:t>sont déterminées à partir de</w:t>
      </w:r>
      <w:r w:rsidR="00F46CA9" w:rsidRPr="00D67DD6">
        <w:rPr>
          <w:noProof w:val="0"/>
          <w:lang w:val="fr-FR" w:eastAsia="x-none"/>
        </w:rPr>
        <w:t>s</w:t>
      </w:r>
      <w:r w:rsidRPr="00D67DD6">
        <w:rPr>
          <w:noProof w:val="0"/>
          <w:lang w:val="fr-FR" w:eastAsia="x-none"/>
        </w:rPr>
        <w:t xml:space="preserve"> substance</w:t>
      </w:r>
      <w:r w:rsidR="00F46CA9" w:rsidRPr="00D67DD6">
        <w:rPr>
          <w:noProof w:val="0"/>
          <w:lang w:val="fr-FR" w:eastAsia="x-none"/>
        </w:rPr>
        <w:t>s</w:t>
      </w:r>
      <w:r w:rsidRPr="00D67DD6">
        <w:rPr>
          <w:noProof w:val="0"/>
          <w:lang w:val="fr-FR" w:eastAsia="x-none"/>
        </w:rPr>
        <w:t xml:space="preserve"> réelle</w:t>
      </w:r>
      <w:r w:rsidR="00F46CA9" w:rsidRPr="00D67DD6">
        <w:rPr>
          <w:noProof w:val="0"/>
          <w:lang w:val="fr-FR" w:eastAsia="x-none"/>
        </w:rPr>
        <w:t>s</w:t>
      </w:r>
      <w:r w:rsidRPr="00D67DD6">
        <w:rPr>
          <w:noProof w:val="0"/>
          <w:lang w:val="fr-FR" w:eastAsia="x-none"/>
        </w:rPr>
        <w:t xml:space="preserve">. </w:t>
      </w:r>
      <w:r w:rsidR="000123DE" w:rsidRPr="00D67DD6">
        <w:rPr>
          <w:noProof w:val="0"/>
          <w:lang w:val="fr-FR" w:eastAsia="x-none"/>
        </w:rPr>
        <w:t xml:space="preserve">La causalité réelle ne concerne que les choses réelles qui sont données dans l’unicité de la substance </w:t>
      </w:r>
      <w:r w:rsidR="000123DE" w:rsidRPr="00D67DD6">
        <w:rPr>
          <w:noProof w:val="0"/>
          <w:lang w:val="fr-FR" w:eastAsia="x-none"/>
        </w:rPr>
        <w:lastRenderedPageBreak/>
        <w:t>première.</w:t>
      </w:r>
      <w:r w:rsidR="000123DE" w:rsidRPr="00D67DD6">
        <w:rPr>
          <w:noProof w:val="0"/>
          <w:vertAlign w:val="superscript"/>
          <w:lang w:val="fr-FR"/>
        </w:rPr>
        <w:footnoteReference w:id="35"/>
      </w:r>
      <w:r w:rsidR="000123DE" w:rsidRPr="00D67DD6">
        <w:rPr>
          <w:noProof w:val="0"/>
          <w:lang w:val="fr-FR" w:eastAsia="x-none"/>
        </w:rPr>
        <w:t xml:space="preserve"> </w:t>
      </w:r>
      <w:r w:rsidRPr="00D67DD6">
        <w:rPr>
          <w:noProof w:val="0"/>
          <w:lang w:val="fr-FR" w:eastAsia="x-none"/>
        </w:rPr>
        <w:t xml:space="preserve">L’écriture </w:t>
      </w:r>
      <w:r w:rsidRPr="00D67DD6">
        <w:rPr>
          <w:i/>
          <w:noProof w:val="0"/>
          <w:lang w:val="fr-FR" w:eastAsia="x-none"/>
        </w:rPr>
        <w:t>Seconde Analytique</w:t>
      </w:r>
      <w:r w:rsidRPr="00D67DD6">
        <w:rPr>
          <w:noProof w:val="0"/>
          <w:lang w:val="fr-FR" w:eastAsia="x-none"/>
        </w:rPr>
        <w:t xml:space="preserve"> déclare que nous reconnaissons la première substance grâce à la causalité efficiente. La catégorisat</w:t>
      </w:r>
      <w:r w:rsidR="006533A7" w:rsidRPr="00D67DD6">
        <w:rPr>
          <w:noProof w:val="0"/>
          <w:lang w:val="fr-FR" w:eastAsia="x-none"/>
        </w:rPr>
        <w:t xml:space="preserve">ion des significations </w:t>
      </w:r>
      <w:r w:rsidRPr="00D67DD6">
        <w:rPr>
          <w:noProof w:val="0"/>
          <w:lang w:val="fr-FR" w:eastAsia="x-none"/>
        </w:rPr>
        <w:t>s’effectue dans l</w:t>
      </w:r>
      <w:r w:rsidR="00094B3A" w:rsidRPr="00D67DD6">
        <w:rPr>
          <w:noProof w:val="0"/>
          <w:lang w:val="fr-FR" w:eastAsia="x-none"/>
        </w:rPr>
        <w:t xml:space="preserve">e cadre de la prédication liée aux </w:t>
      </w:r>
      <w:r w:rsidRPr="00D67DD6">
        <w:rPr>
          <w:noProof w:val="0"/>
          <w:lang w:val="fr-FR" w:eastAsia="x-none"/>
        </w:rPr>
        <w:t>substance</w:t>
      </w:r>
      <w:r w:rsidR="00094B3A" w:rsidRPr="00D67DD6">
        <w:rPr>
          <w:noProof w:val="0"/>
          <w:lang w:val="fr-FR" w:eastAsia="x-none"/>
        </w:rPr>
        <w:t>s</w:t>
      </w:r>
      <w:r w:rsidRPr="00D67DD6">
        <w:rPr>
          <w:noProof w:val="0"/>
          <w:lang w:val="fr-FR" w:eastAsia="x-none"/>
        </w:rPr>
        <w:t xml:space="preserve"> première</w:t>
      </w:r>
      <w:r w:rsidR="00094B3A" w:rsidRPr="00D67DD6">
        <w:rPr>
          <w:noProof w:val="0"/>
          <w:lang w:val="fr-FR" w:eastAsia="x-none"/>
        </w:rPr>
        <w:t>s</w:t>
      </w:r>
      <w:r w:rsidRPr="00D67DD6">
        <w:rPr>
          <w:noProof w:val="0"/>
          <w:lang w:val="fr-FR" w:eastAsia="x-none"/>
        </w:rPr>
        <w:t>.</w:t>
      </w:r>
      <w:r w:rsidRPr="00D67DD6">
        <w:rPr>
          <w:noProof w:val="0"/>
          <w:vertAlign w:val="superscript"/>
          <w:lang w:val="fr-FR"/>
        </w:rPr>
        <w:footnoteReference w:id="36"/>
      </w:r>
      <w:r w:rsidRPr="00D67DD6">
        <w:rPr>
          <w:noProof w:val="0"/>
          <w:lang w:val="fr-FR" w:eastAsia="x-none"/>
        </w:rPr>
        <w:t xml:space="preserve"> Désormais, il est clair que </w:t>
      </w:r>
      <w:r w:rsidR="004F42F0" w:rsidRPr="00D67DD6">
        <w:rPr>
          <w:noProof w:val="0"/>
          <w:lang w:val="fr-FR" w:eastAsia="x-none"/>
        </w:rPr>
        <w:t xml:space="preserve">le terme </w:t>
      </w:r>
      <w:r w:rsidRPr="00D67DD6">
        <w:rPr>
          <w:noProof w:val="0"/>
          <w:lang w:val="fr-FR" w:eastAsia="x-none"/>
        </w:rPr>
        <w:t>« substance pre</w:t>
      </w:r>
      <w:r w:rsidR="004F42F0" w:rsidRPr="00D67DD6">
        <w:rPr>
          <w:noProof w:val="0"/>
          <w:lang w:val="fr-FR" w:eastAsia="x-none"/>
        </w:rPr>
        <w:t>mière</w:t>
      </w:r>
      <w:r w:rsidR="00094B3A" w:rsidRPr="00D67DD6">
        <w:rPr>
          <w:noProof w:val="0"/>
          <w:lang w:val="fr-FR" w:eastAsia="x-none"/>
        </w:rPr>
        <w:fldChar w:fldCharType="begin"/>
      </w:r>
      <w:r w:rsidR="00094B3A" w:rsidRPr="00D67DD6">
        <w:rPr>
          <w:noProof w:val="0"/>
          <w:lang w:val="fr-FR"/>
        </w:rPr>
        <w:instrText xml:space="preserve"> XE "</w:instrText>
      </w:r>
      <w:r w:rsidR="00094B3A" w:rsidRPr="00D67DD6">
        <w:rPr>
          <w:noProof w:val="0"/>
          <w:lang w:val="fr-FR" w:eastAsia="x-none"/>
        </w:rPr>
        <w:instrText>substance première</w:instrText>
      </w:r>
      <w:r w:rsidR="00094B3A" w:rsidRPr="00D67DD6">
        <w:rPr>
          <w:noProof w:val="0"/>
          <w:lang w:val="fr-FR"/>
        </w:rPr>
        <w:instrText xml:space="preserve">" </w:instrText>
      </w:r>
      <w:r w:rsidR="00094B3A" w:rsidRPr="00D67DD6">
        <w:rPr>
          <w:noProof w:val="0"/>
          <w:lang w:val="fr-FR" w:eastAsia="x-none"/>
        </w:rPr>
        <w:fldChar w:fldCharType="end"/>
      </w:r>
      <w:r w:rsidRPr="00D67DD6">
        <w:rPr>
          <w:noProof w:val="0"/>
          <w:lang w:val="fr-FR" w:eastAsia="x-none"/>
        </w:rPr>
        <w:t xml:space="preserve"> » </w:t>
      </w:r>
      <w:r w:rsidR="004F42F0" w:rsidRPr="00D67DD6">
        <w:rPr>
          <w:noProof w:val="0"/>
          <w:lang w:val="fr-FR" w:eastAsia="x-none"/>
        </w:rPr>
        <w:t>utilisé dans la prédication reprend</w:t>
      </w:r>
      <w:r w:rsidRPr="00D67DD6">
        <w:rPr>
          <w:noProof w:val="0"/>
          <w:lang w:val="fr-FR" w:eastAsia="x-none"/>
        </w:rPr>
        <w:t xml:space="preserve"> une double forme donnée par l’imposition hyparchique et</w:t>
      </w:r>
      <w:r w:rsidR="0047132B" w:rsidRPr="00D67DD6">
        <w:rPr>
          <w:noProof w:val="0"/>
          <w:lang w:val="fr-FR" w:eastAsia="x-none"/>
        </w:rPr>
        <w:t xml:space="preserve"> </w:t>
      </w:r>
      <w:r w:rsidR="00CB4A24" w:rsidRPr="00D67DD6">
        <w:rPr>
          <w:noProof w:val="0"/>
          <w:lang w:val="fr-FR" w:eastAsia="x-none"/>
        </w:rPr>
        <w:t xml:space="preserve">par </w:t>
      </w:r>
      <w:r w:rsidR="0047132B" w:rsidRPr="00D67DD6">
        <w:rPr>
          <w:noProof w:val="0"/>
          <w:lang w:val="fr-FR" w:eastAsia="x-none"/>
        </w:rPr>
        <w:t xml:space="preserve">la supposition universelle. </w:t>
      </w:r>
      <w:r w:rsidR="00804DB7" w:rsidRPr="00D67DD6">
        <w:rPr>
          <w:noProof w:val="0"/>
          <w:lang w:val="fr-FR" w:eastAsia="x-none"/>
        </w:rPr>
        <w:t>L</w:t>
      </w:r>
      <w:r w:rsidR="0042102A" w:rsidRPr="00D67DD6">
        <w:rPr>
          <w:noProof w:val="0"/>
          <w:lang w:val="fr-FR" w:eastAsia="x-none"/>
        </w:rPr>
        <w:t>’</w:t>
      </w:r>
      <w:r w:rsidRPr="00D67DD6">
        <w:rPr>
          <w:noProof w:val="0"/>
          <w:lang w:val="fr-FR" w:eastAsia="x-none"/>
        </w:rPr>
        <w:t xml:space="preserve">imposition du sens </w:t>
      </w:r>
      <w:r w:rsidR="00804DB7" w:rsidRPr="00D67DD6">
        <w:rPr>
          <w:noProof w:val="0"/>
          <w:lang w:val="fr-FR" w:eastAsia="x-none"/>
        </w:rPr>
        <w:t xml:space="preserve">est la première et elle </w:t>
      </w:r>
      <w:r w:rsidR="004F42F0" w:rsidRPr="00D67DD6">
        <w:rPr>
          <w:noProof w:val="0"/>
          <w:lang w:val="fr-FR" w:eastAsia="x-none"/>
        </w:rPr>
        <w:t>se fait de fa</w:t>
      </w:r>
      <w:r w:rsidR="007B6024" w:rsidRPr="00D67DD6">
        <w:rPr>
          <w:noProof w:val="0"/>
          <w:lang w:val="fr-FR" w:eastAsia="x-none"/>
        </w:rPr>
        <w:t>ç</w:t>
      </w:r>
      <w:r w:rsidR="004F42F0" w:rsidRPr="00D67DD6">
        <w:rPr>
          <w:noProof w:val="0"/>
          <w:lang w:val="fr-FR" w:eastAsia="x-none"/>
        </w:rPr>
        <w:t xml:space="preserve">on hyparchique. Elle </w:t>
      </w:r>
      <w:r w:rsidRPr="00D67DD6">
        <w:rPr>
          <w:noProof w:val="0"/>
          <w:lang w:val="fr-FR" w:eastAsia="x-none"/>
        </w:rPr>
        <w:t xml:space="preserve">est déterminée uniquement par la première substance actuelle (πρώτως οὐσίαι λεγόμεναι ὑπάρχουσιν, </w:t>
      </w:r>
      <w:r w:rsidRPr="00D67DD6">
        <w:rPr>
          <w:i/>
          <w:noProof w:val="0"/>
          <w:lang w:val="fr-FR" w:eastAsia="x-none"/>
        </w:rPr>
        <w:t>Cat</w:t>
      </w:r>
      <w:r w:rsidRPr="00D67DD6">
        <w:rPr>
          <w:noProof w:val="0"/>
          <w:lang w:val="fr-FR" w:eastAsia="x-none"/>
        </w:rPr>
        <w:t>. 2a14–15</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Aristoteles:</w:instrText>
      </w:r>
      <w:r w:rsidRPr="00D67DD6">
        <w:rPr>
          <w:i/>
          <w:noProof w:val="0"/>
          <w:lang w:val="fr-FR" w:eastAsia="x-none"/>
        </w:rPr>
        <w:instrText>Cat</w:instrText>
      </w:r>
      <w:r w:rsidRPr="00D67DD6">
        <w:rPr>
          <w:noProof w:val="0"/>
          <w:lang w:val="fr-FR" w:eastAsia="x-none"/>
        </w:rPr>
        <w:instrText>. 2a14–15</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Il existe deux perspectives </w:t>
      </w:r>
      <w:r w:rsidR="007B6024" w:rsidRPr="00D67DD6">
        <w:rPr>
          <w:noProof w:val="0"/>
          <w:lang w:val="fr-FR" w:eastAsia="x-none"/>
        </w:rPr>
        <w:t xml:space="preserve">qui dirigent la </w:t>
      </w:r>
      <w:r w:rsidRPr="00D67DD6">
        <w:rPr>
          <w:noProof w:val="0"/>
          <w:lang w:val="fr-FR" w:eastAsia="x-none"/>
        </w:rPr>
        <w:t>prédication catégorielle</w:t>
      </w:r>
      <w:r w:rsidR="007B6024" w:rsidRPr="00D67DD6">
        <w:rPr>
          <w:noProof w:val="0"/>
          <w:lang w:val="fr-FR" w:eastAsia="x-none"/>
        </w:rPr>
        <w:t xml:space="preserve">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7B6024" w:rsidRPr="00D67DD6">
        <w:rPr>
          <w:noProof w:val="0"/>
          <w:lang w:val="fr-FR" w:eastAsia="x-none"/>
        </w:rPr>
        <w:t xml:space="preserve">Les deux trajectoires </w:t>
      </w:r>
      <w:r w:rsidRPr="00D67DD6">
        <w:rPr>
          <w:noProof w:val="0"/>
          <w:lang w:val="fr-FR" w:eastAsia="x-none"/>
        </w:rPr>
        <w:t xml:space="preserve">sont exprimées par le statut ambigu du dicton cité (πρώτως οὐσίαι λεγόμεναι). Si nous suivons la </w:t>
      </w:r>
      <w:r w:rsidR="001930DC" w:rsidRPr="00D67DD6">
        <w:rPr>
          <w:noProof w:val="0"/>
          <w:lang w:val="fr-FR" w:eastAsia="x-none"/>
        </w:rPr>
        <w:t xml:space="preserve">compréhension constituée </w:t>
      </w:r>
      <w:r w:rsidRPr="00D67DD6">
        <w:rPr>
          <w:noProof w:val="0"/>
          <w:lang w:val="fr-FR" w:eastAsia="x-none"/>
        </w:rPr>
        <w:t xml:space="preserve">par le primat de la substance réelle, alors l’espèce sera le premier concept catégorique. Elle se </w:t>
      </w:r>
      <w:r w:rsidR="001930DC" w:rsidRPr="00D67DD6">
        <w:rPr>
          <w:noProof w:val="0"/>
          <w:lang w:val="fr-FR" w:eastAsia="x-none"/>
        </w:rPr>
        <w:t xml:space="preserve">pose </w:t>
      </w:r>
      <w:r w:rsidRPr="00D67DD6">
        <w:rPr>
          <w:noProof w:val="0"/>
          <w:lang w:val="fr-FR" w:eastAsia="x-none"/>
        </w:rPr>
        <w:t>la plus proche de la première s</w:t>
      </w:r>
      <w:r w:rsidR="00D62699" w:rsidRPr="00D67DD6">
        <w:rPr>
          <w:noProof w:val="0"/>
          <w:lang w:val="fr-FR" w:eastAsia="x-none"/>
        </w:rPr>
        <w:t>ubstance. L’espèce constitue le sens universel</w:t>
      </w:r>
      <w:r w:rsidRPr="00D67DD6">
        <w:rPr>
          <w:noProof w:val="0"/>
          <w:lang w:val="fr-FR" w:eastAsia="x-none"/>
        </w:rPr>
        <w:t xml:space="preserve"> </w:t>
      </w:r>
      <w:r w:rsidR="001930DC" w:rsidRPr="00D67DD6">
        <w:rPr>
          <w:noProof w:val="0"/>
          <w:lang w:val="fr-FR" w:eastAsia="x-none"/>
        </w:rPr>
        <w:t xml:space="preserve">comme </w:t>
      </w:r>
      <w:r w:rsidRPr="00D67DD6">
        <w:rPr>
          <w:noProof w:val="0"/>
          <w:lang w:val="fr-FR" w:eastAsia="x-none"/>
        </w:rPr>
        <w:t>premi</w:t>
      </w:r>
      <w:r w:rsidR="001930DC" w:rsidRPr="00D67DD6">
        <w:rPr>
          <w:noProof w:val="0"/>
          <w:lang w:val="fr-FR" w:eastAsia="x-none"/>
        </w:rPr>
        <w:t>er</w:t>
      </w:r>
      <w:r w:rsidRPr="00D67DD6">
        <w:rPr>
          <w:noProof w:val="0"/>
          <w:lang w:val="fr-FR" w:eastAsia="x-none"/>
        </w:rPr>
        <w:t xml:space="preserve"> </w:t>
      </w:r>
      <w:r w:rsidR="001930DC" w:rsidRPr="00D67DD6">
        <w:rPr>
          <w:noProof w:val="0"/>
          <w:lang w:val="fr-FR" w:eastAsia="x-none"/>
        </w:rPr>
        <w:t xml:space="preserve">point </w:t>
      </w:r>
      <w:r w:rsidRPr="00D67DD6">
        <w:rPr>
          <w:noProof w:val="0"/>
          <w:lang w:val="fr-FR" w:eastAsia="x-none"/>
        </w:rPr>
        <w:t xml:space="preserve">de la série des significations exprimées catégoriquement. </w:t>
      </w:r>
      <w:r w:rsidR="001C7BAF" w:rsidRPr="00D67DD6">
        <w:rPr>
          <w:noProof w:val="0"/>
          <w:lang w:val="fr-FR" w:eastAsia="x-none"/>
        </w:rPr>
        <w:t xml:space="preserve">Cette signification ne peut pas être divisée, car il s’agit de la première déclaration univoque sur la première substance. </w:t>
      </w:r>
      <w:r w:rsidRPr="00D67DD6">
        <w:rPr>
          <w:noProof w:val="0"/>
          <w:lang w:val="fr-FR" w:eastAsia="x-none"/>
        </w:rPr>
        <w:t>L</w:t>
      </w:r>
      <w:r w:rsidR="009F77E3" w:rsidRPr="00D67DD6">
        <w:rPr>
          <w:noProof w:val="0"/>
          <w:lang w:val="fr-FR" w:eastAsia="x-none"/>
        </w:rPr>
        <w:t>a</w:t>
      </w:r>
      <w:r w:rsidRPr="00D67DD6">
        <w:rPr>
          <w:noProof w:val="0"/>
          <w:lang w:val="fr-FR" w:eastAsia="x-none"/>
        </w:rPr>
        <w:t xml:space="preserve"> deuxième </w:t>
      </w:r>
      <w:r w:rsidR="001930DC" w:rsidRPr="00D67DD6">
        <w:rPr>
          <w:noProof w:val="0"/>
          <w:lang w:val="fr-FR" w:eastAsia="x-none"/>
        </w:rPr>
        <w:t xml:space="preserve">approche fait </w:t>
      </w:r>
      <w:r w:rsidRPr="00D67DD6">
        <w:rPr>
          <w:noProof w:val="0"/>
          <w:lang w:val="fr-FR" w:eastAsia="x-none"/>
        </w:rPr>
        <w:t>la prédication au sens catégorique de ce qui est considéré du point de vue de l’universalité (πρώτως οὐσίαι λεγόμεναι). Le mode de l</w:t>
      </w:r>
      <w:r w:rsidR="00C32938" w:rsidRPr="00D67DD6">
        <w:rPr>
          <w:noProof w:val="0"/>
          <w:lang w:val="fr-FR" w:eastAsia="x-none"/>
        </w:rPr>
        <w:t xml:space="preserve">a supposition </w:t>
      </w:r>
      <w:r w:rsidRPr="00D67DD6">
        <w:rPr>
          <w:noProof w:val="0"/>
          <w:lang w:val="fr-FR" w:eastAsia="x-none"/>
        </w:rPr>
        <w:t xml:space="preserve">universelle détermine désormais la prédication selon la primauté de la substance seconde, qui est l’unité générique la plus élevée de la signification univoque. </w:t>
      </w:r>
      <w:r w:rsidR="00A45E5C" w:rsidRPr="00D67DD6">
        <w:rPr>
          <w:noProof w:val="0"/>
          <w:lang w:val="fr-FR" w:eastAsia="x-none"/>
        </w:rPr>
        <w:t xml:space="preserve">Elle est divisible en vertu de son univocité générique. </w:t>
      </w:r>
      <w:r w:rsidRPr="00D67DD6">
        <w:rPr>
          <w:noProof w:val="0"/>
          <w:lang w:val="fr-FR" w:eastAsia="x-none"/>
        </w:rPr>
        <w:t>Cela signifie nécessairement que cette signification catégorielle sera la plus éloignée de la première substance hyparchique. Dans</w:t>
      </w:r>
      <w:r w:rsidR="009F77E3" w:rsidRPr="00D67DD6">
        <w:rPr>
          <w:noProof w:val="0"/>
          <w:lang w:val="fr-FR" w:eastAsia="x-none"/>
        </w:rPr>
        <w:t xml:space="preserve"> le premier </w:t>
      </w:r>
      <w:r w:rsidRPr="00D67DD6">
        <w:rPr>
          <w:noProof w:val="0"/>
          <w:lang w:val="fr-FR" w:eastAsia="x-none"/>
        </w:rPr>
        <w:t xml:space="preserve">cas, nous comprenons l’unité à l’intérieur du genre d’une manière </w:t>
      </w:r>
      <w:r w:rsidR="009F77E3" w:rsidRPr="00D67DD6">
        <w:rPr>
          <w:noProof w:val="0"/>
          <w:lang w:val="fr-FR" w:eastAsia="x-none"/>
        </w:rPr>
        <w:t>hyparchique</w:t>
      </w:r>
      <w:r w:rsidR="00657BF9" w:rsidRPr="00D67DD6">
        <w:rPr>
          <w:noProof w:val="0"/>
          <w:lang w:val="fr-FR" w:eastAsia="x-none"/>
        </w:rPr>
        <w:t xml:space="preserve"> et par l</w:t>
      </w:r>
      <w:r w:rsidR="00657BF9" w:rsidRPr="00D67DD6">
        <w:rPr>
          <w:rFonts w:cs="Calibri"/>
          <w:noProof w:val="0"/>
          <w:lang w:val="fr-FR" w:eastAsia="x-none"/>
        </w:rPr>
        <w:t>’</w:t>
      </w:r>
      <w:r w:rsidR="00657BF9" w:rsidRPr="00D67DD6">
        <w:rPr>
          <w:noProof w:val="0"/>
          <w:lang w:val="fr-FR" w:eastAsia="x-none"/>
        </w:rPr>
        <w:t>imposition</w:t>
      </w:r>
      <w:r w:rsidRPr="00D67DD6">
        <w:rPr>
          <w:noProof w:val="0"/>
          <w:lang w:val="fr-FR" w:eastAsia="x-none"/>
        </w:rPr>
        <w:t xml:space="preserve">, c’est-à-dire par une illumination </w:t>
      </w:r>
      <w:r w:rsidR="00182954" w:rsidRPr="00D67DD6">
        <w:rPr>
          <w:noProof w:val="0"/>
          <w:lang w:val="fr-FR" w:eastAsia="x-none"/>
        </w:rPr>
        <w:t xml:space="preserve">du sens </w:t>
      </w:r>
      <w:r w:rsidR="009F77E3" w:rsidRPr="00D67DD6">
        <w:rPr>
          <w:noProof w:val="0"/>
          <w:lang w:val="fr-FR" w:eastAsia="x-none"/>
        </w:rPr>
        <w:t xml:space="preserve">faite </w:t>
      </w:r>
      <w:r w:rsidRPr="00D67DD6">
        <w:rPr>
          <w:noProof w:val="0"/>
          <w:lang w:val="fr-FR" w:eastAsia="x-none"/>
        </w:rPr>
        <w:t xml:space="preserve">en face. Or la perspective est </w:t>
      </w:r>
      <w:r w:rsidR="006013E4" w:rsidRPr="00D67DD6">
        <w:rPr>
          <w:noProof w:val="0"/>
          <w:lang w:val="fr-FR" w:eastAsia="x-none"/>
        </w:rPr>
        <w:t xml:space="preserve">maintenant </w:t>
      </w:r>
      <w:r w:rsidRPr="00D67DD6">
        <w:rPr>
          <w:noProof w:val="0"/>
          <w:lang w:val="fr-FR" w:eastAsia="x-none"/>
        </w:rPr>
        <w:t>donnée à partir de la primauté de la seconde substance</w:t>
      </w:r>
      <w:r w:rsidR="00657BF9" w:rsidRPr="00D67DD6">
        <w:rPr>
          <w:noProof w:val="0"/>
          <w:lang w:val="fr-FR" w:eastAsia="x-none"/>
        </w:rPr>
        <w:t xml:space="preserve"> faite par la supposition</w:t>
      </w:r>
      <w:r w:rsidR="0042102A" w:rsidRPr="00D67DD6">
        <w:rPr>
          <w:noProof w:val="0"/>
          <w:lang w:val="fr-FR" w:eastAsia="x-none"/>
        </w:rPr>
        <w:t xml:space="preserve">. La signification de substance dite « première » se fait à partir de la direction opposée, c’est-à-dire </w:t>
      </w:r>
      <w:r w:rsidR="00F42B78" w:rsidRPr="00D67DD6">
        <w:rPr>
          <w:noProof w:val="0"/>
          <w:lang w:val="fr-FR" w:eastAsia="x-none"/>
        </w:rPr>
        <w:t xml:space="preserve">par une illumination du sens faite </w:t>
      </w:r>
      <w:r w:rsidR="0042102A" w:rsidRPr="00D67DD6">
        <w:rPr>
          <w:noProof w:val="0"/>
          <w:lang w:val="fr-FR" w:eastAsia="x-none"/>
        </w:rPr>
        <w:t>p</w:t>
      </w:r>
      <w:r w:rsidRPr="00D67DD6">
        <w:rPr>
          <w:noProof w:val="0"/>
          <w:lang w:val="fr-FR" w:eastAsia="x-none"/>
        </w:rPr>
        <w:t>ar</w:t>
      </w:r>
      <w:r w:rsidR="0042102A" w:rsidRPr="00D67DD6">
        <w:rPr>
          <w:noProof w:val="0"/>
          <w:lang w:val="fr-FR" w:eastAsia="x-none"/>
        </w:rPr>
        <w:t>-</w:t>
      </w:r>
      <w:r w:rsidRPr="00D67DD6">
        <w:rPr>
          <w:noProof w:val="0"/>
          <w:lang w:val="fr-FR" w:eastAsia="x-none"/>
        </w:rPr>
        <w:t xml:space="preserve">derrière. Au </w:t>
      </w:r>
      <w:r w:rsidRPr="00D67DD6">
        <w:rPr>
          <w:noProof w:val="0"/>
          <w:lang w:val="fr-FR" w:eastAsia="x-none"/>
        </w:rPr>
        <w:lastRenderedPageBreak/>
        <w:t>niveau de la détermination générale, les genres viennent en premier, parce qu’ils sont la première unité de signification universelle univoque</w:t>
      </w:r>
      <w:r w:rsidR="0042102A" w:rsidRPr="00D67DD6">
        <w:rPr>
          <w:noProof w:val="0"/>
          <w:lang w:val="fr-FR" w:eastAsia="x-none"/>
        </w:rPr>
        <w:t>,</w:t>
      </w:r>
      <w:r w:rsidRPr="00D67DD6">
        <w:rPr>
          <w:noProof w:val="0"/>
          <w:lang w:val="fr-FR" w:eastAsia="x-none"/>
        </w:rPr>
        <w:t xml:space="preserve"> en relation avec la substance seconde. Le genre </w:t>
      </w:r>
      <w:r w:rsidR="00093065" w:rsidRPr="00D67DD6">
        <w:rPr>
          <w:noProof w:val="0"/>
          <w:lang w:val="fr-FR" w:eastAsia="x-none"/>
        </w:rPr>
        <w:t xml:space="preserve">établit </w:t>
      </w:r>
      <w:r w:rsidRPr="00D67DD6">
        <w:rPr>
          <w:noProof w:val="0"/>
          <w:lang w:val="fr-FR" w:eastAsia="x-none"/>
        </w:rPr>
        <w:t xml:space="preserve">maintenant la première signification générale </w:t>
      </w:r>
      <w:r w:rsidR="0042102A" w:rsidRPr="00D67DD6">
        <w:rPr>
          <w:noProof w:val="0"/>
          <w:lang w:val="fr-FR" w:eastAsia="x-none"/>
        </w:rPr>
        <w:t>et univoque</w:t>
      </w:r>
      <w:r w:rsidRPr="00D67DD6">
        <w:rPr>
          <w:noProof w:val="0"/>
          <w:lang w:val="fr-FR" w:eastAsia="x-none"/>
        </w:rPr>
        <w:t xml:space="preserve"> </w:t>
      </w:r>
      <w:r w:rsidR="0042102A" w:rsidRPr="00D67DD6">
        <w:rPr>
          <w:noProof w:val="0"/>
          <w:lang w:val="fr-FR" w:eastAsia="x-none"/>
        </w:rPr>
        <w:t xml:space="preserve">faite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Il est prédit par rapport à l’espèce subordonnée</w:t>
      </w:r>
      <w:r w:rsidR="0042102A" w:rsidRPr="00D67DD6">
        <w:rPr>
          <w:noProof w:val="0"/>
          <w:lang w:val="fr-FR" w:eastAsia="x-none"/>
        </w:rPr>
        <w:t xml:space="preserve"> qu’elle est prédite </w:t>
      </w:r>
      <w:r w:rsidRPr="00D67DD6">
        <w:rPr>
          <w:i/>
          <w:noProof w:val="0"/>
          <w:lang w:val="fr-FR" w:eastAsia="x-none"/>
        </w:rPr>
        <w:t>per posterius</w:t>
      </w:r>
      <w:r w:rsidRPr="00D67DD6">
        <w:rPr>
          <w:noProof w:val="0"/>
          <w:lang w:val="fr-FR" w:eastAsia="x-none"/>
        </w:rPr>
        <w:t xml:space="preserve">. Il existe une différence fondamentale entre les deux types de signification catégorielle </w:t>
      </w:r>
      <w:r w:rsidRPr="00D67DD6">
        <w:rPr>
          <w:i/>
          <w:noProof w:val="0"/>
          <w:lang w:val="fr-FR" w:eastAsia="x-none"/>
        </w:rPr>
        <w:t>per prius</w:t>
      </w:r>
      <w:r w:rsidRPr="00D67DD6">
        <w:rPr>
          <w:noProof w:val="0"/>
          <w:lang w:val="fr-FR" w:eastAsia="x-none"/>
        </w:rPr>
        <w:t xml:space="preserve">. Elles diffèrent fondamentalement sur la base du double </w:t>
      </w:r>
      <w:r w:rsidR="00B65A4C" w:rsidRPr="00D67DD6">
        <w:rPr>
          <w:noProof w:val="0"/>
          <w:lang w:val="fr-FR" w:eastAsia="x-none"/>
        </w:rPr>
        <w:t>« </w:t>
      </w:r>
      <w:r w:rsidRPr="00D67DD6">
        <w:rPr>
          <w:i/>
          <w:noProof w:val="0"/>
          <w:lang w:val="fr-FR" w:eastAsia="x-none"/>
        </w:rPr>
        <w:t>Vor-blickbahn</w:t>
      </w:r>
      <w:r w:rsidR="00B65A4C" w:rsidRPr="00D67DD6">
        <w:rPr>
          <w:noProof w:val="0"/>
          <w:lang w:val="fr-FR" w:eastAsia="x-none"/>
        </w:rPr>
        <w:t> »</w:t>
      </w:r>
      <w:r w:rsidRPr="00D67DD6">
        <w:rPr>
          <w:noProof w:val="0"/>
          <w:lang w:val="fr-FR" w:eastAsia="x-none"/>
        </w:rPr>
        <w:t xml:space="preserve"> qui crée deux </w:t>
      </w:r>
      <w:r w:rsidR="0042102A" w:rsidRPr="00D67DD6">
        <w:rPr>
          <w:noProof w:val="0"/>
          <w:lang w:val="fr-FR" w:eastAsia="x-none"/>
        </w:rPr>
        <w:t xml:space="preserve">trajectoires </w:t>
      </w:r>
      <w:r w:rsidRPr="00D67DD6">
        <w:rPr>
          <w:noProof w:val="0"/>
          <w:lang w:val="fr-FR" w:eastAsia="x-none"/>
        </w:rPr>
        <w:t xml:space="preserve">différentes </w:t>
      </w:r>
      <w:r w:rsidR="0042102A" w:rsidRPr="00D67DD6">
        <w:rPr>
          <w:noProof w:val="0"/>
          <w:lang w:val="fr-FR" w:eastAsia="x-none"/>
        </w:rPr>
        <w:t xml:space="preserve">de comprendre le sens catégoriel </w:t>
      </w:r>
      <w:r w:rsidRPr="00D67DD6">
        <w:rPr>
          <w:noProof w:val="0"/>
          <w:lang w:val="fr-FR" w:eastAsia="x-none"/>
        </w:rPr>
        <w:t>de l’</w:t>
      </w:r>
      <w:r w:rsidR="0042102A" w:rsidRPr="00D67DD6">
        <w:rPr>
          <w:noProof w:val="0"/>
          <w:lang w:val="fr-FR" w:eastAsia="x-none"/>
        </w:rPr>
        <w:t>existant</w:t>
      </w:r>
      <w:r w:rsidRPr="00D67DD6">
        <w:rPr>
          <w:noProof w:val="0"/>
          <w:lang w:val="fr-FR" w:eastAsia="x-none"/>
        </w:rPr>
        <w:t xml:space="preserve">. </w:t>
      </w:r>
      <w:r w:rsidR="00A87A76" w:rsidRPr="00D67DD6">
        <w:rPr>
          <w:noProof w:val="0"/>
          <w:lang w:val="fr-FR" w:eastAsia="x-none"/>
        </w:rPr>
        <w:t xml:space="preserve">La chose existe de manière unique et actuelle dans la réalité (substance première). </w:t>
      </w:r>
      <w:r w:rsidR="00A22DAB" w:rsidRPr="00D67DD6">
        <w:rPr>
          <w:noProof w:val="0"/>
          <w:lang w:val="fr-FR" w:eastAsia="x-none"/>
        </w:rPr>
        <w:t xml:space="preserve">Le premier </w:t>
      </w:r>
      <w:r w:rsidR="006D038F" w:rsidRPr="00D67DD6">
        <w:rPr>
          <w:noProof w:val="0"/>
          <w:lang w:val="fr-FR" w:eastAsia="x-none"/>
        </w:rPr>
        <w:t xml:space="preserve">trajet </w:t>
      </w:r>
      <w:r w:rsidR="00A22DAB" w:rsidRPr="00D67DD6">
        <w:rPr>
          <w:noProof w:val="0"/>
          <w:lang w:val="fr-FR" w:eastAsia="x-none"/>
        </w:rPr>
        <w:t xml:space="preserve">catégoriel </w:t>
      </w:r>
      <w:r w:rsidR="00A22DAB" w:rsidRPr="00D67DD6">
        <w:rPr>
          <w:i/>
          <w:noProof w:val="0"/>
          <w:lang w:val="fr-FR" w:eastAsia="x-none"/>
        </w:rPr>
        <w:t>per prius</w:t>
      </w:r>
      <w:r w:rsidR="00A22DAB" w:rsidRPr="00D67DD6">
        <w:rPr>
          <w:noProof w:val="0"/>
          <w:lang w:val="fr-FR" w:eastAsia="x-none"/>
        </w:rPr>
        <w:t xml:space="preserve"> est donné par l’imposition de la signification à partir de la première substance. </w:t>
      </w:r>
      <w:r w:rsidRPr="00D67DD6">
        <w:rPr>
          <w:noProof w:val="0"/>
          <w:lang w:val="fr-FR" w:eastAsia="x-none"/>
        </w:rPr>
        <w:t>La prédication catégorielle, qui établit la métaphysique et la science</w:t>
      </w:r>
      <w:r w:rsidR="00A22DAB" w:rsidRPr="00D67DD6">
        <w:rPr>
          <w:noProof w:val="0"/>
          <w:lang w:val="fr-FR" w:eastAsia="x-none"/>
        </w:rPr>
        <w:t xml:space="preserve"> prend la substance </w:t>
      </w:r>
      <w:r w:rsidRPr="00D67DD6">
        <w:rPr>
          <w:noProof w:val="0"/>
          <w:lang w:val="fr-FR" w:eastAsia="x-none"/>
        </w:rPr>
        <w:t xml:space="preserve">hyparchique </w:t>
      </w:r>
      <w:r w:rsidR="00A22DAB" w:rsidRPr="00D67DD6">
        <w:rPr>
          <w:noProof w:val="0"/>
          <w:lang w:val="fr-FR" w:eastAsia="x-none"/>
        </w:rPr>
        <w:t xml:space="preserve">comme </w:t>
      </w:r>
      <w:r w:rsidRPr="00D67DD6">
        <w:rPr>
          <w:noProof w:val="0"/>
          <w:lang w:val="fr-FR" w:eastAsia="x-none"/>
        </w:rPr>
        <w:t xml:space="preserve">la base de la prédication. Le second </w:t>
      </w:r>
      <w:r w:rsidR="006D038F" w:rsidRPr="00D67DD6">
        <w:rPr>
          <w:noProof w:val="0"/>
          <w:lang w:val="fr-FR" w:eastAsia="x-none"/>
        </w:rPr>
        <w:t xml:space="preserve">trajet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donné par la supposition de signification à partir de la seconde substance </w:t>
      </w:r>
      <w:r w:rsidR="006D038F" w:rsidRPr="00D67DD6">
        <w:rPr>
          <w:noProof w:val="0"/>
          <w:lang w:val="fr-FR" w:eastAsia="x-none"/>
        </w:rPr>
        <w:t xml:space="preserve">comme un </w:t>
      </w:r>
      <w:r w:rsidRPr="00D67DD6">
        <w:rPr>
          <w:noProof w:val="0"/>
          <w:lang w:val="fr-FR" w:eastAsia="x-none"/>
        </w:rPr>
        <w:t xml:space="preserve">genre universel. </w:t>
      </w:r>
      <w:r w:rsidR="00A22DAB" w:rsidRPr="00D67DD6">
        <w:rPr>
          <w:noProof w:val="0"/>
          <w:lang w:val="fr-FR" w:eastAsia="x-none"/>
        </w:rPr>
        <w:t xml:space="preserve">La prédication universelle, qui fonde la logique et la signification générale, signifie que l’essence universellement et potentiellement donnée dans l’esprit (substance seconde) fait la base de la signification. </w:t>
      </w:r>
      <w:r w:rsidRPr="00D67DD6">
        <w:rPr>
          <w:noProof w:val="0"/>
          <w:lang w:val="fr-FR" w:eastAsia="x-none"/>
        </w:rPr>
        <w:t>Les deux procédures d’</w:t>
      </w:r>
      <w:r w:rsidR="00095CDD" w:rsidRPr="00D67DD6">
        <w:rPr>
          <w:noProof w:val="0"/>
          <w:lang w:val="fr-FR" w:eastAsia="x-none"/>
        </w:rPr>
        <w:t>actualisation</w:t>
      </w:r>
      <w:r w:rsidRPr="00D67DD6">
        <w:rPr>
          <w:noProof w:val="0"/>
          <w:lang w:val="fr-FR" w:eastAsia="x-none"/>
        </w:rPr>
        <w:t xml:space="preserve"> de l’</w:t>
      </w:r>
      <w:r w:rsidR="0023617F" w:rsidRPr="00D67DD6">
        <w:rPr>
          <w:noProof w:val="0"/>
          <w:lang w:val="fr-FR" w:eastAsia="x-none"/>
        </w:rPr>
        <w:t xml:space="preserve">existant </w:t>
      </w:r>
      <w:r w:rsidRPr="00D67DD6">
        <w:rPr>
          <w:noProof w:val="0"/>
          <w:lang w:val="fr-FR" w:eastAsia="x-none"/>
        </w:rPr>
        <w:t xml:space="preserve">doivent être fermement gardées à l’esprit pendant le processus de prédication. Cette distinction </w:t>
      </w:r>
      <w:r w:rsidR="0023617F" w:rsidRPr="00D67DD6">
        <w:rPr>
          <w:noProof w:val="0"/>
          <w:lang w:val="fr-FR" w:eastAsia="x-none"/>
        </w:rPr>
        <w:t xml:space="preserve">fait </w:t>
      </w:r>
      <w:r w:rsidR="0023617F" w:rsidRPr="00D67DD6">
        <w:rPr>
          <w:noProof w:val="0"/>
          <w:lang w:val="fr-FR"/>
        </w:rPr>
        <w:t>le sens f</w:t>
      </w:r>
      <w:r w:rsidRPr="00D67DD6">
        <w:rPr>
          <w:noProof w:val="0"/>
          <w:lang w:val="fr-FR"/>
        </w:rPr>
        <w:t>ond</w:t>
      </w:r>
      <w:r w:rsidRPr="00D67DD6">
        <w:rPr>
          <w:noProof w:val="0"/>
          <w:lang w:val="fr-FR" w:eastAsia="x-none"/>
        </w:rPr>
        <w:t xml:space="preserve">amental de la prédication catégorielle et </w:t>
      </w:r>
      <w:r w:rsidR="0023617F" w:rsidRPr="00D67DD6">
        <w:rPr>
          <w:noProof w:val="0"/>
          <w:lang w:val="fr-FR" w:eastAsia="x-none"/>
        </w:rPr>
        <w:t xml:space="preserve">elle </w:t>
      </w:r>
      <w:r w:rsidRPr="00D67DD6">
        <w:rPr>
          <w:i/>
          <w:noProof w:val="0"/>
          <w:lang w:val="fr-FR" w:eastAsia="x-none"/>
        </w:rPr>
        <w:t>ipso facto</w:t>
      </w:r>
      <w:r w:rsidRPr="00D67DD6">
        <w:rPr>
          <w:noProof w:val="0"/>
          <w:lang w:val="fr-FR" w:eastAsia="x-none"/>
        </w:rPr>
        <w:t xml:space="preserve"> </w:t>
      </w:r>
      <w:r w:rsidR="003C655F" w:rsidRPr="00D67DD6">
        <w:rPr>
          <w:noProof w:val="0"/>
          <w:lang w:val="fr-FR" w:eastAsia="x-none"/>
        </w:rPr>
        <w:t xml:space="preserve">dirige </w:t>
      </w:r>
      <w:r w:rsidRPr="00D67DD6">
        <w:rPr>
          <w:noProof w:val="0"/>
          <w:lang w:val="fr-FR" w:eastAsia="x-none"/>
        </w:rPr>
        <w:t>toute la</w:t>
      </w:r>
      <w:r w:rsidR="006A20B0" w:rsidRPr="00D67DD6">
        <w:rPr>
          <w:noProof w:val="0"/>
          <w:lang w:val="fr-FR" w:eastAsia="x-none"/>
        </w:rPr>
        <w:t xml:space="preserve"> métaphysique aristotélicienne.</w:t>
      </w:r>
    </w:p>
    <w:p w14:paraId="7E5CF3A3" w14:textId="77777777" w:rsidR="00242B41" w:rsidRPr="00D67DD6" w:rsidRDefault="009B5AE8" w:rsidP="008A25F6">
      <w:pPr>
        <w:ind w:firstLine="397"/>
        <w:rPr>
          <w:noProof w:val="0"/>
          <w:lang w:val="fr-FR" w:eastAsia="x-none"/>
        </w:rPr>
      </w:pPr>
      <w:r w:rsidRPr="00D67DD6">
        <w:rPr>
          <w:noProof w:val="0"/>
          <w:lang w:val="fr-FR" w:eastAsia="x-none"/>
        </w:rPr>
        <w:t xml:space="preserve">Grâce à cette analyse ingénieuse des deux arts de la signification qui se distinguent de manière critique, il est vrai que les genres et les espèces </w:t>
      </w:r>
      <w:r w:rsidR="0023617F" w:rsidRPr="00D67DD6">
        <w:rPr>
          <w:noProof w:val="0"/>
          <w:lang w:val="fr-FR" w:eastAsia="x-none"/>
        </w:rPr>
        <w:t xml:space="preserve">offrent les propositions </w:t>
      </w:r>
      <w:r w:rsidRPr="00D67DD6">
        <w:rPr>
          <w:noProof w:val="0"/>
          <w:lang w:val="fr-FR" w:eastAsia="x-none"/>
        </w:rPr>
        <w:t>catégorique</w:t>
      </w:r>
      <w:r w:rsidR="0023617F" w:rsidRPr="00D67DD6">
        <w:rPr>
          <w:noProof w:val="0"/>
          <w:lang w:val="fr-FR" w:eastAsia="x-none"/>
        </w:rPr>
        <w:t xml:space="preserve">s </w:t>
      </w:r>
      <w:r w:rsidRPr="00D67DD6">
        <w:rPr>
          <w:noProof w:val="0"/>
          <w:lang w:val="fr-FR" w:eastAsia="x-none"/>
        </w:rPr>
        <w:t xml:space="preserve">sur la substance (τὰ μὲν γὰρ γένη κατὰ τῶν εἰδῶν κατηγορεῖται, </w:t>
      </w:r>
      <w:r w:rsidRPr="00D67DD6">
        <w:rPr>
          <w:i/>
          <w:noProof w:val="0"/>
          <w:lang w:val="fr-FR" w:eastAsia="x-none"/>
        </w:rPr>
        <w:t>Cat</w:t>
      </w:r>
      <w:r w:rsidRPr="00D67DD6">
        <w:rPr>
          <w:noProof w:val="0"/>
          <w:lang w:val="fr-FR" w:eastAsia="x-none"/>
        </w:rPr>
        <w:t>. 2b20</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2b20</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Le genre est l’instance première de la prédication univoque par rapport à l’unité universelle, car il exprime le sens de la substance seconde dans une universalité univoque maximale. L’espèce est l’instance première de la prédication univoque par rapport à la première substance</w:t>
      </w:r>
      <w:r w:rsidR="0023617F" w:rsidRPr="00D67DD6">
        <w:rPr>
          <w:noProof w:val="0"/>
          <w:lang w:val="fr-FR" w:eastAsia="x-none"/>
        </w:rPr>
        <w:t>, parce qu</w:t>
      </w:r>
      <w:r w:rsidR="00BC4EBC" w:rsidRPr="00D67DD6">
        <w:rPr>
          <w:noProof w:val="0"/>
          <w:lang w:val="fr-FR" w:eastAsia="x-none"/>
        </w:rPr>
        <w:t>’</w:t>
      </w:r>
      <w:r w:rsidR="0023617F" w:rsidRPr="00D67DD6">
        <w:rPr>
          <w:noProof w:val="0"/>
          <w:lang w:val="fr-FR" w:eastAsia="x-none"/>
        </w:rPr>
        <w:t>il permet à la deuxième substance d</w:t>
      </w:r>
      <w:r w:rsidR="00BC4EBC" w:rsidRPr="00D67DD6">
        <w:rPr>
          <w:noProof w:val="0"/>
          <w:lang w:val="fr-FR" w:eastAsia="x-none"/>
        </w:rPr>
        <w:t>’</w:t>
      </w:r>
      <w:r w:rsidR="0023617F" w:rsidRPr="00D67DD6">
        <w:rPr>
          <w:noProof w:val="0"/>
          <w:lang w:val="fr-FR" w:eastAsia="x-none"/>
        </w:rPr>
        <w:t>avoir la signification univoque minimale</w:t>
      </w:r>
      <w:r w:rsidR="00E9647E" w:rsidRPr="00D67DD6">
        <w:rPr>
          <w:noProof w:val="0"/>
          <w:lang w:val="fr-FR" w:eastAsia="x-none"/>
        </w:rPr>
        <w:t>, mais absolument précise</w:t>
      </w:r>
      <w:r w:rsidRPr="00D67DD6">
        <w:rPr>
          <w:noProof w:val="0"/>
          <w:lang w:val="fr-FR" w:eastAsia="x-none"/>
        </w:rPr>
        <w:t xml:space="preserve">. </w:t>
      </w:r>
      <w:r w:rsidR="005E2E34" w:rsidRPr="00D67DD6">
        <w:rPr>
          <w:noProof w:val="0"/>
          <w:lang w:val="fr-FR" w:eastAsia="x-none"/>
        </w:rPr>
        <w:t>Cette signification déterminée par l</w:t>
      </w:r>
      <w:r w:rsidR="00BC4EBC" w:rsidRPr="00D67DD6">
        <w:rPr>
          <w:noProof w:val="0"/>
          <w:lang w:val="fr-FR" w:eastAsia="x-none"/>
        </w:rPr>
        <w:t>’</w:t>
      </w:r>
      <w:r w:rsidR="005E2E34" w:rsidRPr="00D67DD6">
        <w:rPr>
          <w:noProof w:val="0"/>
          <w:lang w:val="fr-FR" w:eastAsia="x-none"/>
        </w:rPr>
        <w:t xml:space="preserve">imposition est </w:t>
      </w:r>
      <w:r w:rsidR="00AB703F" w:rsidRPr="00D67DD6">
        <w:rPr>
          <w:noProof w:val="0"/>
          <w:lang w:val="fr-FR" w:eastAsia="x-none"/>
        </w:rPr>
        <w:t xml:space="preserve">au contraire </w:t>
      </w:r>
      <w:r w:rsidR="005E2E34" w:rsidRPr="00D67DD6">
        <w:rPr>
          <w:noProof w:val="0"/>
          <w:lang w:val="fr-FR" w:eastAsia="x-none"/>
        </w:rPr>
        <w:t>l</w:t>
      </w:r>
      <w:r w:rsidR="00AB703F" w:rsidRPr="00D67DD6">
        <w:rPr>
          <w:noProof w:val="0"/>
          <w:lang w:val="fr-FR" w:eastAsia="x-none"/>
        </w:rPr>
        <w:t>a</w:t>
      </w:r>
      <w:r w:rsidR="005E2E34" w:rsidRPr="00D67DD6">
        <w:rPr>
          <w:noProof w:val="0"/>
          <w:lang w:val="fr-FR" w:eastAsia="x-none"/>
        </w:rPr>
        <w:t xml:space="preserve"> moins universelle, car elle correspond au plus haut point à l</w:t>
      </w:r>
      <w:r w:rsidR="00BC4EBC" w:rsidRPr="00D67DD6">
        <w:rPr>
          <w:noProof w:val="0"/>
          <w:lang w:val="fr-FR" w:eastAsia="x-none"/>
        </w:rPr>
        <w:t>’</w:t>
      </w:r>
      <w:r w:rsidR="005E2E34" w:rsidRPr="00D67DD6">
        <w:rPr>
          <w:noProof w:val="0"/>
          <w:lang w:val="fr-FR" w:eastAsia="x-none"/>
        </w:rPr>
        <w:t xml:space="preserve">unicité de la première substance. </w:t>
      </w:r>
      <w:r w:rsidRPr="00D67DD6">
        <w:rPr>
          <w:noProof w:val="0"/>
          <w:lang w:val="fr-FR" w:eastAsia="x-none"/>
        </w:rPr>
        <w:t xml:space="preserve">Seuls le genre et l’espèce répondent ensemble, mais de façon très différente, à la même question : « Qu’est-ce que ce cheval ? » (κατὰ τοῦ τινὸς ἵππου, </w:t>
      </w:r>
      <w:r w:rsidRPr="00D67DD6">
        <w:rPr>
          <w:i/>
          <w:noProof w:val="0"/>
          <w:lang w:val="fr-FR" w:eastAsia="x-none"/>
        </w:rPr>
        <w:t>Cat</w:t>
      </w:r>
      <w:r w:rsidRPr="00D67DD6">
        <w:rPr>
          <w:noProof w:val="0"/>
          <w:lang w:val="fr-FR" w:eastAsia="x-none"/>
        </w:rPr>
        <w:t>. 2b25</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2b25</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Aristote défend contre les platoniciens le statut autonome de la prédication catégorielle, qui repose sur la primauté </w:t>
      </w:r>
      <w:r w:rsidR="00305BC6" w:rsidRPr="00D67DD6">
        <w:rPr>
          <w:noProof w:val="0"/>
          <w:lang w:val="fr-FR" w:eastAsia="x-none"/>
        </w:rPr>
        <w:t xml:space="preserve">du genre comme </w:t>
      </w:r>
      <w:r w:rsidR="00305BC6" w:rsidRPr="00D67DD6">
        <w:rPr>
          <w:noProof w:val="0"/>
          <w:lang w:val="fr-FR" w:eastAsia="x-none"/>
        </w:rPr>
        <w:lastRenderedPageBreak/>
        <w:t xml:space="preserve">terme univoque </w:t>
      </w:r>
      <w:r w:rsidRPr="00D67DD6">
        <w:rPr>
          <w:noProof w:val="0"/>
          <w:lang w:val="fr-FR" w:eastAsia="x-none"/>
        </w:rPr>
        <w:t xml:space="preserve">le plus élevé. Mais le terme « le dernier » ou « le premier » </w:t>
      </w:r>
      <w:r w:rsidR="00305BC6" w:rsidRPr="00D67DD6">
        <w:rPr>
          <w:noProof w:val="0"/>
          <w:lang w:val="fr-FR" w:eastAsia="x-none"/>
        </w:rPr>
        <w:t xml:space="preserve">est </w:t>
      </w:r>
      <w:r w:rsidRPr="00D67DD6">
        <w:rPr>
          <w:noProof w:val="0"/>
          <w:lang w:val="fr-FR" w:eastAsia="x-none"/>
        </w:rPr>
        <w:t xml:space="preserve">prédit </w:t>
      </w:r>
      <w:r w:rsidR="00F27AED" w:rsidRPr="00D67DD6">
        <w:rPr>
          <w:noProof w:val="0"/>
          <w:lang w:val="fr-FR" w:eastAsia="x-none"/>
        </w:rPr>
        <w:t xml:space="preserve">sur le plan </w:t>
      </w:r>
      <w:r w:rsidRPr="00D67DD6">
        <w:rPr>
          <w:noProof w:val="0"/>
          <w:lang w:val="fr-FR" w:eastAsia="x-none"/>
        </w:rPr>
        <w:t>de signification commune univoque dans le cadre du genre. Il ne signifie en aucun cas le genre ontologiquement le plus élevé comme dans le platonisme. Le passage du genre à l’espèce est possible parce que la différence entre le genre et l</w:t>
      </w:r>
      <w:r w:rsidR="00600D13" w:rsidRPr="00D67DD6">
        <w:rPr>
          <w:noProof w:val="0"/>
          <w:lang w:val="fr-FR" w:eastAsia="x-none"/>
        </w:rPr>
        <w:t>’espèce est caractérisée par l’altérité</w:t>
      </w:r>
      <w:r w:rsidRPr="00D67DD6">
        <w:rPr>
          <w:noProof w:val="0"/>
          <w:lang w:val="fr-FR" w:eastAsia="x-none"/>
        </w:rPr>
        <w:t xml:space="preserve"> de l’espèce par rapport au ge</w:t>
      </w:r>
      <w:r w:rsidR="00600D13" w:rsidRPr="00D67DD6">
        <w:rPr>
          <w:noProof w:val="0"/>
          <w:lang w:val="fr-FR" w:eastAsia="x-none"/>
        </w:rPr>
        <w:t xml:space="preserve">nre. </w:t>
      </w:r>
      <w:r w:rsidRPr="00D67DD6">
        <w:rPr>
          <w:noProof w:val="0"/>
          <w:lang w:val="fr-FR" w:eastAsia="x-none"/>
        </w:rPr>
        <w:t>Le genre n’est pas une simple forme de signification</w:t>
      </w:r>
      <w:r w:rsidR="00F27AED" w:rsidRPr="00D67DD6">
        <w:rPr>
          <w:noProof w:val="0"/>
          <w:lang w:val="fr-FR" w:eastAsia="x-none"/>
        </w:rPr>
        <w:t>. Pris d</w:t>
      </w:r>
      <w:r w:rsidRPr="00D67DD6">
        <w:rPr>
          <w:noProof w:val="0"/>
          <w:lang w:val="fr-FR" w:eastAsia="x-none"/>
        </w:rPr>
        <w:t>u point de vue de la généralité ultime, il contient en lui-même les différences spécifiques qui établissent une autre prédication univoque</w:t>
      </w:r>
      <w:r w:rsidR="00A436D4" w:rsidRPr="00D67DD6">
        <w:rPr>
          <w:noProof w:val="0"/>
          <w:lang w:val="fr-FR" w:eastAsia="x-none"/>
        </w:rPr>
        <w:t xml:space="preserve">, faite </w:t>
      </w:r>
      <w:r w:rsidRPr="00D67DD6">
        <w:rPr>
          <w:i/>
          <w:noProof w:val="0"/>
          <w:lang w:val="fr-FR" w:eastAsia="x-none"/>
        </w:rPr>
        <w:t>per posterius</w:t>
      </w:r>
      <w:r w:rsidRPr="00D67DD6">
        <w:rPr>
          <w:noProof w:val="0"/>
          <w:lang w:val="fr-FR" w:eastAsia="x-none"/>
        </w:rPr>
        <w:t xml:space="preserve"> dans le cadre de l’espèce. Le genre représente l’élément général le plus élevé et, de ce fait, il est le plus éloigné de la chose unique </w:t>
      </w:r>
      <w:r w:rsidR="006F09D8" w:rsidRPr="00D67DD6">
        <w:rPr>
          <w:noProof w:val="0"/>
          <w:lang w:val="fr-FR" w:eastAsia="x-none"/>
        </w:rPr>
        <w:t xml:space="preserve">qui </w:t>
      </w:r>
      <w:r w:rsidRPr="00D67DD6">
        <w:rPr>
          <w:noProof w:val="0"/>
          <w:lang w:val="fr-FR" w:eastAsia="x-none"/>
        </w:rPr>
        <w:t>exist</w:t>
      </w:r>
      <w:r w:rsidR="006F09D8" w:rsidRPr="00D67DD6">
        <w:rPr>
          <w:noProof w:val="0"/>
          <w:lang w:val="fr-FR" w:eastAsia="x-none"/>
        </w:rPr>
        <w:t xml:space="preserve">e </w:t>
      </w:r>
      <w:r w:rsidRPr="00D67DD6">
        <w:rPr>
          <w:noProof w:val="0"/>
          <w:lang w:val="fr-FR" w:eastAsia="x-none"/>
        </w:rPr>
        <w:t xml:space="preserve">réellement ; il nécessite donc une différenciation ultérieure de la signification univoque par la différence spécifique et l’espèce. </w:t>
      </w:r>
      <w:r w:rsidR="00AC3E51" w:rsidRPr="00D67DD6">
        <w:rPr>
          <w:noProof w:val="0"/>
          <w:lang w:val="fr-FR" w:eastAsia="x-none"/>
        </w:rPr>
        <w:t>U</w:t>
      </w:r>
      <w:r w:rsidRPr="00D67DD6">
        <w:rPr>
          <w:noProof w:val="0"/>
          <w:lang w:val="fr-FR" w:eastAsia="x-none"/>
        </w:rPr>
        <w:t>ne prédication univoque de l’</w:t>
      </w:r>
      <w:r w:rsidR="00AC3E51" w:rsidRPr="00D67DD6">
        <w:rPr>
          <w:noProof w:val="0"/>
          <w:lang w:val="fr-FR" w:eastAsia="x-none"/>
        </w:rPr>
        <w:t xml:space="preserve">existant </w:t>
      </w:r>
      <w:r w:rsidRPr="00D67DD6">
        <w:rPr>
          <w:noProof w:val="0"/>
          <w:lang w:val="fr-FR" w:eastAsia="x-none"/>
        </w:rPr>
        <w:t xml:space="preserve">signifié génériquement n’est pas possible de la même manière </w:t>
      </w:r>
      <w:r w:rsidR="005D534A" w:rsidRPr="00D67DD6">
        <w:rPr>
          <w:noProof w:val="0"/>
          <w:lang w:val="fr-FR" w:eastAsia="x-none"/>
        </w:rPr>
        <w:t xml:space="preserve">dans </w:t>
      </w:r>
      <w:r w:rsidR="00474477" w:rsidRPr="00D67DD6">
        <w:rPr>
          <w:noProof w:val="0"/>
          <w:lang w:val="fr-FR" w:eastAsia="x-none"/>
        </w:rPr>
        <w:t>l</w:t>
      </w:r>
      <w:r w:rsidR="00BC4EBC" w:rsidRPr="00D67DD6">
        <w:rPr>
          <w:noProof w:val="0"/>
          <w:lang w:val="fr-FR" w:eastAsia="x-none"/>
        </w:rPr>
        <w:t>’</w:t>
      </w:r>
      <w:r w:rsidR="005D534A" w:rsidRPr="00D67DD6">
        <w:rPr>
          <w:noProof w:val="0"/>
          <w:lang w:val="fr-FR" w:eastAsia="x-none"/>
        </w:rPr>
        <w:t>aristot</w:t>
      </w:r>
      <w:r w:rsidR="00BC4EBC" w:rsidRPr="00D67DD6">
        <w:rPr>
          <w:noProof w:val="0"/>
          <w:lang w:val="fr-FR" w:eastAsia="x-none"/>
        </w:rPr>
        <w:t>é</w:t>
      </w:r>
      <w:r w:rsidR="005D534A" w:rsidRPr="00D67DD6">
        <w:rPr>
          <w:noProof w:val="0"/>
          <w:lang w:val="fr-FR" w:eastAsia="x-none"/>
        </w:rPr>
        <w:t xml:space="preserve">lisme </w:t>
      </w:r>
      <w:r w:rsidRPr="00D67DD6">
        <w:rPr>
          <w:noProof w:val="0"/>
          <w:lang w:val="fr-FR" w:eastAsia="x-none"/>
        </w:rPr>
        <w:t xml:space="preserve">que dans le platonisme. </w:t>
      </w:r>
      <w:r w:rsidR="008705C4" w:rsidRPr="00D67DD6">
        <w:rPr>
          <w:noProof w:val="0"/>
          <w:lang w:val="fr-FR" w:eastAsia="x-none"/>
        </w:rPr>
        <w:t xml:space="preserve">La signification aristotélicienne dans le cadre du genre ne possède en aucun cas le genre </w:t>
      </w:r>
      <w:r w:rsidR="00AC3E51" w:rsidRPr="00D67DD6">
        <w:rPr>
          <w:noProof w:val="0"/>
          <w:lang w:val="fr-FR" w:eastAsia="x-none"/>
        </w:rPr>
        <w:t>qui est une substance</w:t>
      </w:r>
      <w:r w:rsidR="00DA7367" w:rsidRPr="00D67DD6">
        <w:rPr>
          <w:noProof w:val="0"/>
          <w:lang w:val="fr-FR" w:eastAsia="x-none"/>
        </w:rPr>
        <w:t xml:space="preserve"> hyparchique</w:t>
      </w:r>
      <w:r w:rsidR="00946AC3" w:rsidRPr="00D67DD6">
        <w:rPr>
          <w:noProof w:val="0"/>
          <w:lang w:val="fr-FR" w:eastAsia="x-none"/>
        </w:rPr>
        <w:t xml:space="preserve"> comme le postule le platonisme</w:t>
      </w:r>
      <w:r w:rsidR="0089259A" w:rsidRPr="00D67DD6">
        <w:rPr>
          <w:noProof w:val="0"/>
          <w:lang w:val="fr-FR" w:eastAsia="x-none"/>
        </w:rPr>
        <w:t xml:space="preserve">. </w:t>
      </w:r>
      <w:r w:rsidRPr="00D67DD6">
        <w:rPr>
          <w:noProof w:val="0"/>
          <w:lang w:val="fr-FR" w:eastAsia="x-none"/>
        </w:rPr>
        <w:t xml:space="preserve">La raison fondamentale </w:t>
      </w:r>
      <w:r w:rsidR="00AC3E51" w:rsidRPr="00D67DD6">
        <w:rPr>
          <w:noProof w:val="0"/>
          <w:lang w:val="fr-FR" w:eastAsia="x-none"/>
        </w:rPr>
        <w:t xml:space="preserve">qui interdit </w:t>
      </w:r>
      <w:r w:rsidRPr="00D67DD6">
        <w:rPr>
          <w:noProof w:val="0"/>
          <w:lang w:val="fr-FR" w:eastAsia="x-none"/>
        </w:rPr>
        <w:t xml:space="preserve">l’unité définie exclusivement dans le cadre du genre </w:t>
      </w:r>
      <w:r w:rsidR="00AC3E51" w:rsidRPr="00D67DD6">
        <w:rPr>
          <w:noProof w:val="0"/>
          <w:lang w:val="fr-FR" w:eastAsia="x-none"/>
        </w:rPr>
        <w:t xml:space="preserve">consiste dans le fait </w:t>
      </w:r>
      <w:r w:rsidRPr="00D67DD6">
        <w:rPr>
          <w:noProof w:val="0"/>
          <w:lang w:val="fr-FR" w:eastAsia="x-none"/>
        </w:rPr>
        <w:t xml:space="preserve">que la différence spécifique et donc aussi l’espèce </w:t>
      </w:r>
      <w:r w:rsidR="00AC3E51" w:rsidRPr="00D67DD6">
        <w:rPr>
          <w:noProof w:val="0"/>
          <w:lang w:val="fr-FR" w:eastAsia="x-none"/>
        </w:rPr>
        <w:t xml:space="preserve">aurait perdu </w:t>
      </w:r>
      <w:r w:rsidR="00A635DD" w:rsidRPr="00D67DD6">
        <w:rPr>
          <w:noProof w:val="0"/>
          <w:lang w:val="fr-FR" w:eastAsia="x-none"/>
        </w:rPr>
        <w:t>son ident</w:t>
      </w:r>
      <w:r w:rsidRPr="00D67DD6">
        <w:rPr>
          <w:noProof w:val="0"/>
          <w:lang w:val="fr-FR" w:eastAsia="x-none"/>
        </w:rPr>
        <w:t xml:space="preserve">ité propre. </w:t>
      </w:r>
      <w:r w:rsidR="00534D7B" w:rsidRPr="00D67DD6">
        <w:rPr>
          <w:noProof w:val="0"/>
          <w:lang w:val="fr-FR" w:eastAsia="x-none"/>
        </w:rPr>
        <w:t>Le genre n</w:t>
      </w:r>
      <w:r w:rsidR="00BC4EBC" w:rsidRPr="00D67DD6">
        <w:rPr>
          <w:noProof w:val="0"/>
          <w:lang w:val="fr-FR" w:eastAsia="x-none"/>
        </w:rPr>
        <w:t>’</w:t>
      </w:r>
      <w:r w:rsidR="00534D7B" w:rsidRPr="00D67DD6">
        <w:rPr>
          <w:noProof w:val="0"/>
          <w:lang w:val="fr-FR" w:eastAsia="x-none"/>
        </w:rPr>
        <w:t>est pas une simple forme de signification</w:t>
      </w:r>
      <w:r w:rsidR="00AC3E51" w:rsidRPr="00D67DD6">
        <w:rPr>
          <w:noProof w:val="0"/>
          <w:lang w:val="fr-FR" w:eastAsia="x-none"/>
        </w:rPr>
        <w:t>. I</w:t>
      </w:r>
      <w:r w:rsidR="00534D7B" w:rsidRPr="00D67DD6">
        <w:rPr>
          <w:noProof w:val="0"/>
          <w:lang w:val="fr-FR" w:eastAsia="x-none"/>
        </w:rPr>
        <w:t>l contient les différences spécifiques qui établissent</w:t>
      </w:r>
      <w:r w:rsidR="008C20EF" w:rsidRPr="00D67DD6">
        <w:rPr>
          <w:noProof w:val="0"/>
          <w:lang w:val="fr-FR" w:eastAsia="x-none"/>
        </w:rPr>
        <w:t xml:space="preserve"> une autre prédication univoque </w:t>
      </w:r>
      <w:r w:rsidR="00534D7B" w:rsidRPr="00D67DD6">
        <w:rPr>
          <w:noProof w:val="0"/>
          <w:lang w:val="fr-FR" w:eastAsia="x-none"/>
        </w:rPr>
        <w:t>dans le cadre de l</w:t>
      </w:r>
      <w:r w:rsidR="00BC4EBC" w:rsidRPr="00D67DD6">
        <w:rPr>
          <w:noProof w:val="0"/>
          <w:lang w:val="fr-FR" w:eastAsia="x-none"/>
        </w:rPr>
        <w:t>’</w:t>
      </w:r>
      <w:r w:rsidR="00534D7B" w:rsidRPr="00D67DD6">
        <w:rPr>
          <w:noProof w:val="0"/>
          <w:lang w:val="fr-FR" w:eastAsia="x-none"/>
        </w:rPr>
        <w:t xml:space="preserve">espèce. Les déterminations spécifiques doivent être préservées en premier lieu. </w:t>
      </w:r>
      <w:r w:rsidR="009318FE" w:rsidRPr="00D67DD6">
        <w:rPr>
          <w:noProof w:val="0"/>
          <w:lang w:val="fr-FR" w:eastAsia="x-none"/>
        </w:rPr>
        <w:t>C</w:t>
      </w:r>
      <w:r w:rsidR="00BC4EBC" w:rsidRPr="00D67DD6">
        <w:rPr>
          <w:noProof w:val="0"/>
          <w:lang w:val="fr-FR" w:eastAsia="x-none"/>
        </w:rPr>
        <w:t>’</w:t>
      </w:r>
      <w:r w:rsidR="009318FE" w:rsidRPr="00D67DD6">
        <w:rPr>
          <w:noProof w:val="0"/>
          <w:lang w:val="fr-FR" w:eastAsia="x-none"/>
        </w:rPr>
        <w:t>est pourquoi une prédication univoque de l</w:t>
      </w:r>
      <w:r w:rsidR="00BC4EBC" w:rsidRPr="00D67DD6">
        <w:rPr>
          <w:noProof w:val="0"/>
          <w:lang w:val="fr-FR" w:eastAsia="x-none"/>
        </w:rPr>
        <w:t>’</w:t>
      </w:r>
      <w:r w:rsidR="009318FE" w:rsidRPr="00D67DD6">
        <w:rPr>
          <w:noProof w:val="0"/>
          <w:lang w:val="fr-FR" w:eastAsia="x-none"/>
        </w:rPr>
        <w:t>être signifié génériquement n</w:t>
      </w:r>
      <w:r w:rsidR="00BC4EBC" w:rsidRPr="00D67DD6">
        <w:rPr>
          <w:noProof w:val="0"/>
          <w:lang w:val="fr-FR" w:eastAsia="x-none"/>
        </w:rPr>
        <w:t>’</w:t>
      </w:r>
      <w:r w:rsidR="009318FE" w:rsidRPr="00D67DD6">
        <w:rPr>
          <w:noProof w:val="0"/>
          <w:lang w:val="fr-FR" w:eastAsia="x-none"/>
        </w:rPr>
        <w:t>est pas possible comme c</w:t>
      </w:r>
      <w:r w:rsidR="00BC4EBC" w:rsidRPr="00D67DD6">
        <w:rPr>
          <w:noProof w:val="0"/>
          <w:lang w:val="fr-FR" w:eastAsia="x-none"/>
        </w:rPr>
        <w:t>’</w:t>
      </w:r>
      <w:r w:rsidR="009318FE" w:rsidRPr="00D67DD6">
        <w:rPr>
          <w:noProof w:val="0"/>
          <w:lang w:val="fr-FR" w:eastAsia="x-none"/>
        </w:rPr>
        <w:t>était le cas dans le platonisme. La raison fondamentale pour laquelle l</w:t>
      </w:r>
      <w:r w:rsidR="00BC4EBC" w:rsidRPr="00D67DD6">
        <w:rPr>
          <w:noProof w:val="0"/>
          <w:lang w:val="fr-FR" w:eastAsia="x-none"/>
        </w:rPr>
        <w:t>’</w:t>
      </w:r>
      <w:r w:rsidR="009318FE" w:rsidRPr="00D67DD6">
        <w:rPr>
          <w:noProof w:val="0"/>
          <w:lang w:val="fr-FR" w:eastAsia="x-none"/>
        </w:rPr>
        <w:t>unité de l</w:t>
      </w:r>
      <w:r w:rsidR="00A436D4" w:rsidRPr="00D67DD6">
        <w:rPr>
          <w:noProof w:val="0"/>
          <w:lang w:val="fr-FR" w:eastAsia="x-none"/>
        </w:rPr>
        <w:t>a métaphysique</w:t>
      </w:r>
      <w:r w:rsidR="009318FE" w:rsidRPr="00D67DD6">
        <w:rPr>
          <w:noProof w:val="0"/>
          <w:lang w:val="fr-FR" w:eastAsia="x-none"/>
        </w:rPr>
        <w:t xml:space="preserve"> ne peut être définie exclusivement dans le cadre du genre est le fait que la différence spécifique et donc l</w:t>
      </w:r>
      <w:r w:rsidR="00BC4EBC" w:rsidRPr="00D67DD6">
        <w:rPr>
          <w:noProof w:val="0"/>
          <w:lang w:val="fr-FR" w:eastAsia="x-none"/>
        </w:rPr>
        <w:t>’</w:t>
      </w:r>
      <w:r w:rsidR="009318FE" w:rsidRPr="00D67DD6">
        <w:rPr>
          <w:noProof w:val="0"/>
          <w:lang w:val="fr-FR" w:eastAsia="x-none"/>
        </w:rPr>
        <w:t xml:space="preserve">espèce </w:t>
      </w:r>
      <w:r w:rsidR="00A16CCB" w:rsidRPr="00D67DD6">
        <w:rPr>
          <w:noProof w:val="0"/>
          <w:lang w:val="fr-FR" w:eastAsia="x-none"/>
        </w:rPr>
        <w:t xml:space="preserve">gardent toujours </w:t>
      </w:r>
      <w:r w:rsidR="009318FE" w:rsidRPr="00D67DD6">
        <w:rPr>
          <w:noProof w:val="0"/>
          <w:lang w:val="fr-FR" w:eastAsia="x-none"/>
        </w:rPr>
        <w:t xml:space="preserve">une identité substantielle propre. </w:t>
      </w:r>
      <w:r w:rsidR="00534D7B" w:rsidRPr="00D67DD6">
        <w:rPr>
          <w:noProof w:val="0"/>
          <w:lang w:val="fr-FR" w:eastAsia="x-none"/>
        </w:rPr>
        <w:t>Elles font l</w:t>
      </w:r>
      <w:r w:rsidR="00BC4EBC" w:rsidRPr="00D67DD6">
        <w:rPr>
          <w:noProof w:val="0"/>
          <w:lang w:val="fr-FR" w:eastAsia="x-none"/>
        </w:rPr>
        <w:t>’</w:t>
      </w:r>
      <w:r w:rsidR="00534D7B" w:rsidRPr="00D67DD6">
        <w:rPr>
          <w:noProof w:val="0"/>
          <w:lang w:val="fr-FR" w:eastAsia="x-none"/>
        </w:rPr>
        <w:t xml:space="preserve">univocité </w:t>
      </w:r>
      <w:r w:rsidR="000056F6" w:rsidRPr="00D67DD6">
        <w:rPr>
          <w:noProof w:val="0"/>
          <w:lang w:val="fr-FR" w:eastAsia="x-none"/>
        </w:rPr>
        <w:t>par l</w:t>
      </w:r>
      <w:r w:rsidR="000056F6" w:rsidRPr="00D67DD6">
        <w:rPr>
          <w:rFonts w:cs="Calibri"/>
          <w:noProof w:val="0"/>
          <w:lang w:val="fr-FR" w:eastAsia="x-none"/>
        </w:rPr>
        <w:t>’</w:t>
      </w:r>
      <w:r w:rsidR="000056F6" w:rsidRPr="00D67DD6">
        <w:rPr>
          <w:noProof w:val="0"/>
          <w:lang w:val="fr-FR" w:eastAsia="x-none"/>
        </w:rPr>
        <w:t xml:space="preserve">imposition faite </w:t>
      </w:r>
      <w:r w:rsidR="00DB4CC1" w:rsidRPr="00D67DD6">
        <w:rPr>
          <w:noProof w:val="0"/>
          <w:lang w:val="fr-FR" w:eastAsia="x-none"/>
        </w:rPr>
        <w:t>à</w:t>
      </w:r>
      <w:r w:rsidR="000056F6" w:rsidRPr="00D67DD6">
        <w:rPr>
          <w:noProof w:val="0"/>
          <w:lang w:val="fr-FR" w:eastAsia="x-none"/>
        </w:rPr>
        <w:t xml:space="preserve"> partir de la substance </w:t>
      </w:r>
      <w:r w:rsidR="00534D7B" w:rsidRPr="00D67DD6">
        <w:rPr>
          <w:noProof w:val="0"/>
          <w:lang w:val="fr-FR" w:eastAsia="x-none"/>
        </w:rPr>
        <w:t>hyparchique</w:t>
      </w:r>
      <w:r w:rsidR="000056F6" w:rsidRPr="00D67DD6">
        <w:rPr>
          <w:noProof w:val="0"/>
          <w:lang w:val="fr-FR" w:eastAsia="x-none"/>
        </w:rPr>
        <w:t xml:space="preserve">. Ce type de la prédication </w:t>
      </w:r>
      <w:r w:rsidR="00534D7B" w:rsidRPr="00D67DD6">
        <w:rPr>
          <w:noProof w:val="0"/>
          <w:lang w:val="fr-FR" w:eastAsia="x-none"/>
        </w:rPr>
        <w:t xml:space="preserve">sauvegarde le caractère fondateur </w:t>
      </w:r>
      <w:r w:rsidR="00F95607" w:rsidRPr="00D67DD6">
        <w:rPr>
          <w:noProof w:val="0"/>
          <w:lang w:val="fr-FR" w:eastAsia="x-none"/>
        </w:rPr>
        <w:t xml:space="preserve">de la prédication métaphysique. </w:t>
      </w:r>
      <w:r w:rsidR="008A25F6" w:rsidRPr="00D67DD6">
        <w:rPr>
          <w:noProof w:val="0"/>
          <w:lang w:val="fr-FR" w:eastAsia="x-none"/>
        </w:rPr>
        <w:t>Les espèces justifient l</w:t>
      </w:r>
      <w:r w:rsidR="008A25F6" w:rsidRPr="00D67DD6">
        <w:rPr>
          <w:rFonts w:cs="Calibri"/>
          <w:noProof w:val="0"/>
          <w:lang w:val="fr-FR" w:eastAsia="x-none"/>
        </w:rPr>
        <w:t>′</w:t>
      </w:r>
      <w:r w:rsidR="008A25F6" w:rsidRPr="00D67DD6">
        <w:rPr>
          <w:noProof w:val="0"/>
          <w:lang w:val="fr-FR" w:eastAsia="x-none"/>
        </w:rPr>
        <w:t>univocité du genre. Il n</w:t>
      </w:r>
      <w:r w:rsidR="008A25F6" w:rsidRPr="00D67DD6">
        <w:rPr>
          <w:rFonts w:cs="Calibri"/>
          <w:noProof w:val="0"/>
          <w:lang w:val="fr-FR" w:eastAsia="x-none"/>
        </w:rPr>
        <w:t>′</w:t>
      </w:r>
      <w:r w:rsidR="008A25F6" w:rsidRPr="00D67DD6">
        <w:rPr>
          <w:noProof w:val="0"/>
          <w:lang w:val="fr-FR" w:eastAsia="x-none"/>
        </w:rPr>
        <w:t xml:space="preserve">a pas sa propre univocité en  lui-même, il ne peut donc pas la déléguer vers le bas </w:t>
      </w:r>
      <w:r w:rsidRPr="00D67DD6">
        <w:rPr>
          <w:noProof w:val="0"/>
          <w:lang w:val="fr-FR" w:eastAsia="x-none"/>
        </w:rPr>
        <w:t>(</w:t>
      </w:r>
      <w:r w:rsidRPr="00D67DD6">
        <w:rPr>
          <w:i/>
          <w:noProof w:val="0"/>
          <w:lang w:val="fr-FR" w:eastAsia="x-none"/>
        </w:rPr>
        <w:t>Met</w:t>
      </w:r>
      <w:r w:rsidRPr="00D67DD6">
        <w:rPr>
          <w:noProof w:val="0"/>
          <w:lang w:val="fr-FR" w:eastAsia="x-none"/>
        </w:rPr>
        <w:t>. 998b22–23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Aristoteles:Met</w:instrText>
      </w:r>
      <w:r w:rsidRPr="00D67DD6">
        <w:rPr>
          <w:noProof w:val="0"/>
          <w:lang w:val="fr-FR" w:eastAsia="x-none"/>
        </w:rPr>
        <w:instrText>. 998b22–23</w:instrText>
      </w:r>
      <w:r w:rsidRPr="00D67DD6">
        <w:rPr>
          <w:noProof w:val="0"/>
          <w:lang w:val="fr-FR"/>
        </w:rPr>
        <w:instrText xml:space="preserve">" </w:instrText>
      </w:r>
      <w:r w:rsidRPr="00D67DD6">
        <w:rPr>
          <w:noProof w:val="0"/>
          <w:lang w:val="fr-FR" w:eastAsia="x-none"/>
        </w:rPr>
        <w:fldChar w:fldCharType="end"/>
      </w:r>
      <w:r w:rsidR="00FE28A4" w:rsidRPr="00D67DD6">
        <w:rPr>
          <w:noProof w:val="0"/>
          <w:lang w:val="fr-FR" w:eastAsia="x-none"/>
        </w:rPr>
        <w:t>). L</w:t>
      </w:r>
      <w:r w:rsidR="00FE28A4" w:rsidRPr="00D67DD6">
        <w:rPr>
          <w:rFonts w:cs="Calibri"/>
          <w:noProof w:val="0"/>
          <w:lang w:val="fr-FR" w:eastAsia="x-none"/>
        </w:rPr>
        <w:t>′</w:t>
      </w:r>
      <w:r w:rsidR="00C258B4" w:rsidRPr="00D67DD6">
        <w:rPr>
          <w:noProof w:val="0"/>
          <w:lang w:val="fr-FR" w:eastAsia="x-none"/>
        </w:rPr>
        <w:t>œuvre</w:t>
      </w:r>
      <w:r w:rsidR="00FE28A4" w:rsidRPr="00D67DD6">
        <w:rPr>
          <w:noProof w:val="0"/>
          <w:lang w:val="fr-FR" w:eastAsia="x-none"/>
        </w:rPr>
        <w:t xml:space="preserve"> </w:t>
      </w:r>
      <w:r w:rsidRPr="00D67DD6">
        <w:rPr>
          <w:i/>
          <w:noProof w:val="0"/>
          <w:lang w:val="fr-FR" w:eastAsia="x-none"/>
        </w:rPr>
        <w:t>Topiques</w:t>
      </w:r>
      <w:r w:rsidRPr="00D67DD6">
        <w:rPr>
          <w:noProof w:val="0"/>
          <w:lang w:val="fr-FR" w:eastAsia="x-none"/>
        </w:rPr>
        <w:t xml:space="preserve"> expliquent l’autonomie de la différence spécifique par une référence à la prédication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7B36CF" w:rsidRPr="00D67DD6">
        <w:rPr>
          <w:noProof w:val="0"/>
          <w:lang w:val="fr-FR" w:eastAsia="x-none"/>
        </w:rPr>
        <w:t xml:space="preserve">faite </w:t>
      </w:r>
      <w:r w:rsidRPr="00D67DD6">
        <w:rPr>
          <w:noProof w:val="0"/>
          <w:lang w:val="fr-FR" w:eastAsia="x-none"/>
        </w:rPr>
        <w:t xml:space="preserve">par rapport à l’espèce et </w:t>
      </w:r>
      <w:r w:rsidRPr="00D67DD6">
        <w:rPr>
          <w:i/>
          <w:noProof w:val="0"/>
          <w:lang w:val="fr-FR" w:eastAsia="x-none"/>
        </w:rPr>
        <w:t>per posterius</w:t>
      </w:r>
      <w:r w:rsidRPr="00D67DD6">
        <w:rPr>
          <w:noProof w:val="0"/>
          <w:lang w:val="fr-FR" w:eastAsia="x-none"/>
        </w:rPr>
        <w:t xml:space="preserve"> par rapport au genre (</w:t>
      </w:r>
      <w:r w:rsidRPr="00D67DD6">
        <w:rPr>
          <w:i/>
          <w:noProof w:val="0"/>
          <w:lang w:val="fr-FR" w:eastAsia="x-none"/>
        </w:rPr>
        <w:t>Top</w:t>
      </w:r>
      <w:r w:rsidRPr="00D67DD6">
        <w:rPr>
          <w:noProof w:val="0"/>
          <w:lang w:val="fr-FR" w:eastAsia="x-none"/>
        </w:rPr>
        <w:t>. 144b10–11</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Aristoteles:Top</w:instrText>
      </w:r>
      <w:r w:rsidRPr="00D67DD6">
        <w:rPr>
          <w:noProof w:val="0"/>
          <w:lang w:val="fr-FR" w:eastAsia="x-none"/>
        </w:rPr>
        <w:instrText>. 144b10–11</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Aristote affirme que l’unité ultime et univoque de la première science ne peut être fondée sur la division </w:t>
      </w:r>
      <w:r w:rsidR="00AC3E51" w:rsidRPr="00D67DD6">
        <w:rPr>
          <w:noProof w:val="0"/>
          <w:lang w:val="fr-FR" w:eastAsia="x-none"/>
        </w:rPr>
        <w:t xml:space="preserve">faite </w:t>
      </w:r>
      <w:r w:rsidRPr="00D67DD6">
        <w:rPr>
          <w:noProof w:val="0"/>
          <w:lang w:val="fr-FR" w:eastAsia="x-none"/>
        </w:rPr>
        <w:t xml:space="preserve">à la manière des genres les plus élevés de Platon. Le </w:t>
      </w:r>
      <w:r w:rsidRPr="00D67DD6">
        <w:rPr>
          <w:noProof w:val="0"/>
          <w:lang w:val="fr-FR" w:eastAsia="x-none"/>
        </w:rPr>
        <w:lastRenderedPageBreak/>
        <w:t xml:space="preserve">genre ne peut pas </w:t>
      </w:r>
      <w:r w:rsidR="00AC3E51" w:rsidRPr="00D67DD6">
        <w:rPr>
          <w:noProof w:val="0"/>
          <w:lang w:val="fr-FR" w:eastAsia="x-none"/>
        </w:rPr>
        <w:t xml:space="preserve">représenter </w:t>
      </w:r>
      <w:r w:rsidR="00223043" w:rsidRPr="00D67DD6">
        <w:rPr>
          <w:noProof w:val="0"/>
          <w:lang w:val="fr-FR" w:eastAsia="x-none"/>
        </w:rPr>
        <w:t>l’existant</w:t>
      </w:r>
      <w:r w:rsidRPr="00D67DD6">
        <w:rPr>
          <w:noProof w:val="0"/>
          <w:lang w:val="fr-FR" w:eastAsia="x-none"/>
        </w:rPr>
        <w:t xml:space="preserve"> le plus élevé parce que les choses réelles ne sont prises dans la prédication qu’au niveau d’une signification abstraite. Cela signifie dans le cas des genres qu’ils sont </w:t>
      </w:r>
      <w:r w:rsidR="00AC3E51" w:rsidRPr="00D67DD6">
        <w:rPr>
          <w:noProof w:val="0"/>
          <w:lang w:val="fr-FR" w:eastAsia="x-none"/>
        </w:rPr>
        <w:t xml:space="preserve">éloignés par </w:t>
      </w:r>
      <w:r w:rsidRPr="00D67DD6">
        <w:rPr>
          <w:noProof w:val="0"/>
          <w:lang w:val="fr-FR" w:eastAsia="x-none"/>
        </w:rPr>
        <w:t>une distance maximale de</w:t>
      </w:r>
      <w:r w:rsidR="00020189" w:rsidRPr="00D67DD6">
        <w:rPr>
          <w:noProof w:val="0"/>
          <w:lang w:val="fr-FR" w:eastAsia="x-none"/>
        </w:rPr>
        <w:t>s</w:t>
      </w:r>
      <w:r w:rsidRPr="00D67DD6">
        <w:rPr>
          <w:noProof w:val="0"/>
          <w:lang w:val="fr-FR" w:eastAsia="x-none"/>
        </w:rPr>
        <w:t xml:space="preserve"> substance</w:t>
      </w:r>
      <w:r w:rsidR="00020189" w:rsidRPr="00D67DD6">
        <w:rPr>
          <w:noProof w:val="0"/>
          <w:lang w:val="fr-FR" w:eastAsia="x-none"/>
        </w:rPr>
        <w:t>s</w:t>
      </w:r>
      <w:r w:rsidRPr="00D67DD6">
        <w:rPr>
          <w:noProof w:val="0"/>
          <w:lang w:val="fr-FR" w:eastAsia="x-none"/>
        </w:rPr>
        <w:t xml:space="preserve"> première</w:t>
      </w:r>
      <w:r w:rsidR="00020189" w:rsidRPr="00D67DD6">
        <w:rPr>
          <w:noProof w:val="0"/>
          <w:lang w:val="fr-FR" w:eastAsia="x-none"/>
        </w:rPr>
        <w:t>s</w:t>
      </w:r>
      <w:r w:rsidRPr="00D67DD6">
        <w:rPr>
          <w:noProof w:val="0"/>
          <w:lang w:val="fr-FR" w:eastAsia="x-none"/>
        </w:rPr>
        <w:t>. L’unité générique dans le style du genre le plus élevé annulerait à la fois la multiplicité de l’</w:t>
      </w:r>
      <w:r w:rsidR="00AC3E51" w:rsidRPr="00D67DD6">
        <w:rPr>
          <w:noProof w:val="0"/>
          <w:lang w:val="fr-FR" w:eastAsia="x-none"/>
        </w:rPr>
        <w:t>existant</w:t>
      </w:r>
      <w:r w:rsidRPr="00D67DD6">
        <w:rPr>
          <w:noProof w:val="0"/>
          <w:lang w:val="fr-FR" w:eastAsia="x-none"/>
        </w:rPr>
        <w:t xml:space="preserve"> et la possibilité d</w:t>
      </w:r>
      <w:r w:rsidR="00AC3E51" w:rsidRPr="00D67DD6">
        <w:rPr>
          <w:noProof w:val="0"/>
          <w:lang w:val="fr-FR" w:eastAsia="x-none"/>
        </w:rPr>
        <w:t xml:space="preserve">u </w:t>
      </w:r>
      <w:r w:rsidRPr="00D67DD6">
        <w:rPr>
          <w:noProof w:val="0"/>
          <w:lang w:val="fr-FR" w:eastAsia="x-none"/>
        </w:rPr>
        <w:t>discours lié à la réalité des substances premières. Si l’</w:t>
      </w:r>
      <w:r w:rsidR="00AC3E51" w:rsidRPr="00D67DD6">
        <w:rPr>
          <w:noProof w:val="0"/>
          <w:lang w:val="fr-FR" w:eastAsia="x-none"/>
        </w:rPr>
        <w:t xml:space="preserve">existant </w:t>
      </w:r>
      <w:r w:rsidRPr="00D67DD6">
        <w:rPr>
          <w:noProof w:val="0"/>
          <w:lang w:val="fr-FR" w:eastAsia="x-none"/>
        </w:rPr>
        <w:t xml:space="preserve">idéal était le genre le plus élevé comme dans les derniers dialogues de Platon et chez Plotin, alors en dehors de sa prédication catégorielle univoque, seul le non-être existerait. </w:t>
      </w:r>
      <w:r w:rsidR="00725CB4" w:rsidRPr="00D67DD6">
        <w:rPr>
          <w:noProof w:val="0"/>
          <w:lang w:val="fr-FR" w:eastAsia="x-none"/>
        </w:rPr>
        <w:t>En plus</w:t>
      </w:r>
      <w:r w:rsidRPr="00D67DD6">
        <w:rPr>
          <w:noProof w:val="0"/>
          <w:lang w:val="fr-FR" w:eastAsia="x-none"/>
        </w:rPr>
        <w:t xml:space="preserve">, la position de ces </w:t>
      </w:r>
      <w:r w:rsidR="001833CF" w:rsidRPr="00D67DD6">
        <w:rPr>
          <w:noProof w:val="0"/>
          <w:lang w:val="fr-FR" w:eastAsia="x-none"/>
        </w:rPr>
        <w:t>é</w:t>
      </w:r>
      <w:r w:rsidRPr="00D67DD6">
        <w:rPr>
          <w:noProof w:val="0"/>
          <w:lang w:val="fr-FR" w:eastAsia="x-none"/>
        </w:rPr>
        <w:t>léates</w:t>
      </w:r>
      <w:r w:rsidRPr="00D67DD6">
        <w:rPr>
          <w:noProof w:val="0"/>
          <w:lang w:val="fr-FR" w:eastAsia="x-none"/>
        </w:rPr>
        <w:fldChar w:fldCharType="begin"/>
      </w:r>
      <w:r w:rsidRPr="00D67DD6">
        <w:rPr>
          <w:noProof w:val="0"/>
          <w:lang w:val="fr-FR"/>
        </w:rPr>
        <w:instrText xml:space="preserve"> XE "</w:instrText>
      </w:r>
      <w:r w:rsidR="004F2471" w:rsidRPr="00D67DD6">
        <w:rPr>
          <w:noProof w:val="0"/>
          <w:lang w:val="fr-FR" w:eastAsia="x-none"/>
        </w:rPr>
        <w:instrText>éléates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qui se trompent sur le plan métaphysique, est incapable d’expliquer le mouvement, l’émergence et la disparition des substances, ce que les derniers dialogues de Platon reconnais</w:t>
      </w:r>
      <w:r w:rsidR="00242B41" w:rsidRPr="00D67DD6">
        <w:rPr>
          <w:noProof w:val="0"/>
          <w:lang w:val="fr-FR" w:eastAsia="x-none"/>
        </w:rPr>
        <w:t>sent également.</w:t>
      </w:r>
    </w:p>
    <w:p w14:paraId="4EFBB1B8" w14:textId="77777777" w:rsidR="009B5AE8" w:rsidRPr="00D67DD6" w:rsidRDefault="008B33D9" w:rsidP="008A25F6">
      <w:pPr>
        <w:ind w:firstLine="397"/>
        <w:rPr>
          <w:noProof w:val="0"/>
          <w:lang w:val="fr-FR" w:eastAsia="x-none"/>
        </w:rPr>
      </w:pPr>
      <w:r w:rsidRPr="00D67DD6">
        <w:rPr>
          <w:noProof w:val="0"/>
          <w:lang w:val="fr-FR" w:eastAsia="x-none"/>
        </w:rPr>
        <w:t xml:space="preserve">Aristote refuse </w:t>
      </w:r>
      <w:r w:rsidR="009B5AE8" w:rsidRPr="00D67DD6">
        <w:rPr>
          <w:noProof w:val="0"/>
          <w:lang w:val="fr-FR" w:eastAsia="x-none"/>
        </w:rPr>
        <w:t>de prendre la prédication de l’</w:t>
      </w:r>
      <w:r w:rsidR="001833CF" w:rsidRPr="00D67DD6">
        <w:rPr>
          <w:noProof w:val="0"/>
          <w:lang w:val="fr-FR" w:eastAsia="x-none"/>
        </w:rPr>
        <w:t xml:space="preserve">existant </w:t>
      </w:r>
      <w:r w:rsidR="009B5AE8" w:rsidRPr="00D67DD6">
        <w:rPr>
          <w:noProof w:val="0"/>
          <w:lang w:val="fr-FR" w:eastAsia="x-none"/>
        </w:rPr>
        <w:t>comme genre le plus élevé</w:t>
      </w:r>
      <w:r w:rsidR="001833CF" w:rsidRPr="00D67DD6">
        <w:rPr>
          <w:noProof w:val="0"/>
          <w:lang w:val="fr-FR" w:eastAsia="x-none"/>
        </w:rPr>
        <w:t xml:space="preserve"> de l’être</w:t>
      </w:r>
      <w:r w:rsidR="009B5AE8" w:rsidRPr="00D67DD6">
        <w:rPr>
          <w:noProof w:val="0"/>
          <w:lang w:val="fr-FR" w:eastAsia="x-none"/>
        </w:rPr>
        <w:t>, car cela invaliderait la primauté hyparchique de la première substance. Pour la même raison, il ne peut accepter la détermination catégorielle de la substance à partir de l’abstraction mathématique. L’argument principal de la métaphysique contre la revendication des mathématiques comme première science rejette l’existence autonome des substances mathématiques séparées les unes des autres (</w:t>
      </w:r>
      <w:r w:rsidR="009B5AE8" w:rsidRPr="00D67DD6">
        <w:rPr>
          <w:i/>
          <w:noProof w:val="0"/>
          <w:lang w:val="fr-FR" w:eastAsia="x-none"/>
        </w:rPr>
        <w:t>Met</w:t>
      </w:r>
      <w:r w:rsidR="009B5AE8" w:rsidRPr="00D67DD6">
        <w:rPr>
          <w:noProof w:val="0"/>
          <w:lang w:val="fr-FR" w:eastAsia="x-none"/>
        </w:rPr>
        <w:t>. 1076b13–16</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Aristoteles:Met</w:instrText>
      </w:r>
      <w:r w:rsidR="009B5AE8" w:rsidRPr="00D67DD6">
        <w:rPr>
          <w:noProof w:val="0"/>
          <w:lang w:val="fr-FR" w:eastAsia="x-none"/>
        </w:rPr>
        <w:instrText>. 1076b13–16</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w:t>
      </w:r>
      <w:r w:rsidR="003F6F09" w:rsidRPr="00D67DD6">
        <w:rPr>
          <w:noProof w:val="0"/>
          <w:lang w:val="fr-FR" w:eastAsia="x-none"/>
        </w:rPr>
        <w:t>Le</w:t>
      </w:r>
      <w:r w:rsidR="003865A6" w:rsidRPr="00D67DD6">
        <w:rPr>
          <w:noProof w:val="0"/>
          <w:lang w:val="fr-FR" w:eastAsia="x-none"/>
        </w:rPr>
        <w:t>s</w:t>
      </w:r>
      <w:r w:rsidR="003F6F09" w:rsidRPr="00D67DD6">
        <w:rPr>
          <w:noProof w:val="0"/>
          <w:lang w:val="fr-FR" w:eastAsia="x-none"/>
        </w:rPr>
        <w:t xml:space="preserve"> substances mathématiques</w:t>
      </w:r>
      <w:r w:rsidR="006C28BA" w:rsidRPr="00D67DD6">
        <w:rPr>
          <w:noProof w:val="0"/>
          <w:lang w:val="fr-FR" w:eastAsia="x-none"/>
        </w:rPr>
        <w:t xml:space="preserve"> ne sont pas séparées réellement</w:t>
      </w:r>
      <w:r w:rsidR="003F6F09" w:rsidRPr="00D67DD6">
        <w:rPr>
          <w:noProof w:val="0"/>
          <w:lang w:val="fr-FR" w:eastAsia="x-none"/>
        </w:rPr>
        <w:t xml:space="preserve"> entre elles</w:t>
      </w:r>
      <w:r w:rsidR="006C28BA" w:rsidRPr="00D67DD6">
        <w:rPr>
          <w:noProof w:val="0"/>
          <w:lang w:val="fr-FR" w:eastAsia="x-none"/>
        </w:rPr>
        <w:t>, c</w:t>
      </w:r>
      <w:r w:rsidR="008C4300" w:rsidRPr="00D67DD6">
        <w:rPr>
          <w:noProof w:val="0"/>
          <w:lang w:val="fr-FR" w:eastAsia="x-none"/>
        </w:rPr>
        <w:t>’</w:t>
      </w:r>
      <w:r w:rsidR="006C28BA" w:rsidRPr="00D67DD6">
        <w:rPr>
          <w:noProof w:val="0"/>
          <w:lang w:val="fr-FR" w:eastAsia="x-none"/>
        </w:rPr>
        <w:t xml:space="preserve">est tout. </w:t>
      </w:r>
      <w:r w:rsidR="009B5AE8" w:rsidRPr="00D67DD6">
        <w:rPr>
          <w:noProof w:val="0"/>
          <w:lang w:val="fr-FR" w:eastAsia="x-none"/>
        </w:rPr>
        <w:t xml:space="preserve">Le nombre n’est pas la première substance ; par conséquent, la prétention mathématique de </w:t>
      </w:r>
      <w:r w:rsidR="003865A6" w:rsidRPr="00D67DD6">
        <w:rPr>
          <w:noProof w:val="0"/>
          <w:lang w:val="fr-FR" w:eastAsia="x-none"/>
        </w:rPr>
        <w:t xml:space="preserve">faire une </w:t>
      </w:r>
      <w:r w:rsidR="009B5AE8" w:rsidRPr="00D67DD6">
        <w:rPr>
          <w:noProof w:val="0"/>
          <w:lang w:val="fr-FR" w:eastAsia="x-none"/>
        </w:rPr>
        <w:t xml:space="preserve">prédication </w:t>
      </w:r>
      <w:r w:rsidR="009B5AE8" w:rsidRPr="00D67DD6">
        <w:rPr>
          <w:i/>
          <w:noProof w:val="0"/>
          <w:lang w:val="fr-FR" w:eastAsia="x-none"/>
        </w:rPr>
        <w:t>per prius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eastAsia="x-none"/>
        </w:rPr>
        <w:fldChar w:fldCharType="end"/>
      </w:r>
      <w:r w:rsidR="004D20AB" w:rsidRPr="00D67DD6">
        <w:rPr>
          <w:noProof w:val="0"/>
          <w:lang w:val="fr-FR" w:eastAsia="x-none"/>
        </w:rPr>
        <w:t xml:space="preserve"> </w:t>
      </w:r>
      <w:r w:rsidR="009B5AE8" w:rsidRPr="00D67DD6">
        <w:rPr>
          <w:noProof w:val="0"/>
          <w:lang w:val="fr-FR" w:eastAsia="x-none"/>
        </w:rPr>
        <w:t>est fondamentalement fausse.</w:t>
      </w:r>
      <w:r w:rsidR="009B5AE8" w:rsidRPr="00D67DD6">
        <w:rPr>
          <w:noProof w:val="0"/>
          <w:vertAlign w:val="superscript"/>
          <w:lang w:val="fr-FR"/>
        </w:rPr>
        <w:footnoteReference w:id="37"/>
      </w:r>
      <w:r w:rsidR="009B5AE8" w:rsidRPr="00D67DD6">
        <w:rPr>
          <w:noProof w:val="0"/>
          <w:lang w:val="fr-FR" w:eastAsia="x-none"/>
        </w:rPr>
        <w:t xml:space="preserve"> En premier lieu, </w:t>
      </w:r>
      <w:r w:rsidR="003865A6" w:rsidRPr="00D67DD6">
        <w:rPr>
          <w:noProof w:val="0"/>
          <w:lang w:val="fr-FR" w:eastAsia="x-none"/>
        </w:rPr>
        <w:t xml:space="preserve">la chose </w:t>
      </w:r>
      <w:r w:rsidR="009B5AE8" w:rsidRPr="00D67DD6">
        <w:rPr>
          <w:noProof w:val="0"/>
          <w:lang w:val="fr-FR" w:eastAsia="x-none"/>
        </w:rPr>
        <w:t>réel</w:t>
      </w:r>
      <w:r w:rsidR="003865A6" w:rsidRPr="00D67DD6">
        <w:rPr>
          <w:noProof w:val="0"/>
          <w:lang w:val="fr-FR" w:eastAsia="x-none"/>
        </w:rPr>
        <w:t>le</w:t>
      </w:r>
      <w:r w:rsidR="009B5AE8" w:rsidRPr="00D67DD6">
        <w:rPr>
          <w:noProof w:val="0"/>
          <w:lang w:val="fr-FR" w:eastAsia="x-none"/>
        </w:rPr>
        <w:t xml:space="preserve"> existe et la prédication doit aller </w:t>
      </w:r>
      <w:r w:rsidR="009B5AE8" w:rsidRPr="00D67DD6">
        <w:rPr>
          <w:i/>
          <w:noProof w:val="0"/>
          <w:lang w:val="fr-FR" w:eastAsia="x-none"/>
        </w:rPr>
        <w:t>per prius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à la substance seconde universelle donnée soit comme espèce, soit comme genre. Cette affirmation porte une signification fondamentale pour la conception aristotélicienne de la science telle qu’elle est donnée dans </w:t>
      </w:r>
      <w:r w:rsidR="009B5AE8" w:rsidRPr="00D67DD6">
        <w:rPr>
          <w:i/>
          <w:noProof w:val="0"/>
          <w:lang w:val="fr-FR" w:eastAsia="x-none"/>
        </w:rPr>
        <w:t>Seconds Analytiques</w:t>
      </w:r>
      <w:r w:rsidR="002E2340" w:rsidRPr="00D67DD6">
        <w:rPr>
          <w:noProof w:val="0"/>
          <w:lang w:val="fr-FR" w:eastAsia="x-none"/>
        </w:rPr>
        <w:t xml:space="preserve">. La citation clé de </w:t>
      </w:r>
      <w:r w:rsidR="009B5AE8" w:rsidRPr="00D67DD6">
        <w:rPr>
          <w:i/>
          <w:noProof w:val="0"/>
          <w:lang w:val="fr-FR" w:eastAsia="x-none"/>
        </w:rPr>
        <w:t>Métaphysique</w:t>
      </w:r>
      <w:r w:rsidR="009B5AE8" w:rsidRPr="00D67DD6">
        <w:rPr>
          <w:noProof w:val="0"/>
          <w:lang w:val="fr-FR" w:eastAsia="x-none"/>
        </w:rPr>
        <w:t xml:space="preserve"> montre que la prédication platonicienne </w:t>
      </w:r>
      <w:r w:rsidR="008C4300" w:rsidRPr="00D67DD6">
        <w:rPr>
          <w:noProof w:val="0"/>
          <w:lang w:val="fr-FR" w:eastAsia="x-none"/>
        </w:rPr>
        <w:t>faite par l’idée comme</w:t>
      </w:r>
      <w:r w:rsidR="009B5AE8" w:rsidRPr="00D67DD6">
        <w:rPr>
          <w:noProof w:val="0"/>
          <w:lang w:val="fr-FR" w:eastAsia="x-none"/>
        </w:rPr>
        <w:t xml:space="preserve"> la dernière unité ne forme pas une unité suffisante. Elle n’est qu’une prédic</w:t>
      </w:r>
      <w:r w:rsidR="0028365F" w:rsidRPr="00D67DD6">
        <w:rPr>
          <w:noProof w:val="0"/>
          <w:lang w:val="fr-FR" w:eastAsia="x-none"/>
        </w:rPr>
        <w:t>ation homonymique au niveau d</w:t>
      </w:r>
      <w:r w:rsidR="009B5AE8" w:rsidRPr="00D67DD6">
        <w:rPr>
          <w:noProof w:val="0"/>
          <w:lang w:val="fr-FR" w:eastAsia="x-none"/>
        </w:rPr>
        <w:t>’</w:t>
      </w:r>
      <w:r w:rsidR="009B5AE8" w:rsidRPr="00D67DD6">
        <w:rPr>
          <w:i/>
          <w:noProof w:val="0"/>
          <w:lang w:val="fr-FR" w:eastAsia="x-none"/>
        </w:rPr>
        <w:t>ens commune</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ens commune</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w:t>
      </w:r>
      <w:r w:rsidR="009B5AE8" w:rsidRPr="00D67DD6">
        <w:rPr>
          <w:rStyle w:val="Znakapoznpodarou"/>
          <w:noProof w:val="0"/>
          <w:lang w:val="fr-FR" w:eastAsia="x-none"/>
        </w:rPr>
        <w:footnoteReference w:id="38"/>
      </w:r>
      <w:r w:rsidR="009B5AE8" w:rsidRPr="00D67DD6">
        <w:rPr>
          <w:noProof w:val="0"/>
          <w:lang w:val="fr-FR" w:eastAsia="x-none"/>
        </w:rPr>
        <w:t xml:space="preserve"> La science des choses réelles ne commence</w:t>
      </w:r>
      <w:r w:rsidR="0042007F" w:rsidRPr="00D67DD6">
        <w:rPr>
          <w:noProof w:val="0"/>
          <w:lang w:val="fr-FR" w:eastAsia="x-none"/>
        </w:rPr>
        <w:t xml:space="preserve"> pas</w:t>
      </w:r>
      <w:r w:rsidR="009B5AE8" w:rsidRPr="00D67DD6">
        <w:rPr>
          <w:noProof w:val="0"/>
          <w:lang w:val="fr-FR" w:eastAsia="x-none"/>
        </w:rPr>
        <w:t xml:space="preserve"> par l’abstraction et par les </w:t>
      </w:r>
      <w:r w:rsidR="009B5AE8" w:rsidRPr="00D67DD6">
        <w:rPr>
          <w:noProof w:val="0"/>
          <w:lang w:val="fr-FR" w:eastAsia="x-none"/>
        </w:rPr>
        <w:lastRenderedPageBreak/>
        <w:t xml:space="preserve">définitions essentielles, car elle catégorise les significations </w:t>
      </w:r>
      <w:r w:rsidR="008C4300" w:rsidRPr="00D67DD6">
        <w:rPr>
          <w:noProof w:val="0"/>
          <w:lang w:val="fr-FR" w:eastAsia="x-none"/>
        </w:rPr>
        <w:t xml:space="preserve">métaphysiques </w:t>
      </w:r>
      <w:r w:rsidR="009B5AE8" w:rsidRPr="00D67DD6">
        <w:rPr>
          <w:noProof w:val="0"/>
          <w:lang w:val="fr-FR" w:eastAsia="x-none"/>
        </w:rPr>
        <w:t xml:space="preserve">par rapport à la substance réelle. Seules les substances premières réelles agissent causalement entre elles dans la réalité. Les significations logiques ou mathématiques </w:t>
      </w:r>
      <w:r w:rsidR="008C4300" w:rsidRPr="00D67DD6">
        <w:rPr>
          <w:noProof w:val="0"/>
          <w:lang w:val="fr-FR" w:eastAsia="x-none"/>
        </w:rPr>
        <w:t xml:space="preserve">accomplies </w:t>
      </w:r>
      <w:r w:rsidR="009B5AE8" w:rsidRPr="00D67DD6">
        <w:rPr>
          <w:noProof w:val="0"/>
          <w:lang w:val="fr-FR" w:eastAsia="x-none"/>
        </w:rPr>
        <w:t xml:space="preserve">dans l’esprit sont quelque chose d’autre. Celles-ci sont données </w:t>
      </w:r>
      <w:r w:rsidR="00B53111" w:rsidRPr="00D67DD6">
        <w:rPr>
          <w:noProof w:val="0"/>
          <w:lang w:val="fr-FR" w:eastAsia="x-none"/>
        </w:rPr>
        <w:t xml:space="preserve">par </w:t>
      </w:r>
      <w:r w:rsidR="009B5AE8" w:rsidRPr="00D67DD6">
        <w:rPr>
          <w:noProof w:val="0"/>
          <w:lang w:val="fr-FR" w:eastAsia="x-none"/>
        </w:rPr>
        <w:t xml:space="preserve">la supposition et ne concernent donc pas la prédication hyparchique de la causalité réelle, qui existe au niveau de l’imposition </w:t>
      </w:r>
      <w:r w:rsidR="006250AE" w:rsidRPr="00D67DD6">
        <w:rPr>
          <w:noProof w:val="0"/>
          <w:lang w:val="fr-FR" w:eastAsia="x-none"/>
        </w:rPr>
        <w:t xml:space="preserve">du sens </w:t>
      </w:r>
      <w:r w:rsidR="00F73881" w:rsidRPr="00D67DD6">
        <w:rPr>
          <w:noProof w:val="0"/>
          <w:lang w:val="fr-FR" w:eastAsia="x-none"/>
        </w:rPr>
        <w:t xml:space="preserve">faite </w:t>
      </w:r>
      <w:r w:rsidR="006250AE" w:rsidRPr="00D67DD6">
        <w:rPr>
          <w:noProof w:val="0"/>
          <w:lang w:val="fr-FR" w:eastAsia="x-none"/>
        </w:rPr>
        <w:t xml:space="preserve">à partir </w:t>
      </w:r>
      <w:r w:rsidR="009B5AE8" w:rsidRPr="00D67DD6">
        <w:rPr>
          <w:noProof w:val="0"/>
          <w:lang w:val="fr-FR" w:eastAsia="x-none"/>
        </w:rPr>
        <w:t xml:space="preserve">des substances premières. Ici encore s’applique la </w:t>
      </w:r>
      <w:r w:rsidR="008C4300" w:rsidRPr="00D67DD6">
        <w:rPr>
          <w:noProof w:val="0"/>
          <w:lang w:val="fr-FR" w:eastAsia="x-none"/>
        </w:rPr>
        <w:t xml:space="preserve">nécessité </w:t>
      </w:r>
      <w:r w:rsidR="009B5AE8" w:rsidRPr="00D67DD6">
        <w:rPr>
          <w:noProof w:val="0"/>
          <w:lang w:val="fr-FR" w:eastAsia="x-none"/>
        </w:rPr>
        <w:t>du datif métaphysique, qui exclut la</w:t>
      </w:r>
      <w:r w:rsidR="004B2832" w:rsidRPr="00D67DD6">
        <w:rPr>
          <w:noProof w:val="0"/>
          <w:lang w:val="fr-FR" w:eastAsia="x-none"/>
        </w:rPr>
        <w:t xml:space="preserve"> conception platonicienne de </w:t>
      </w:r>
      <w:r w:rsidR="009B5AE8" w:rsidRPr="00D67DD6">
        <w:rPr>
          <w:noProof w:val="0"/>
          <w:lang w:val="fr-FR" w:eastAsia="x-none"/>
        </w:rPr>
        <w:t>réalité</w:t>
      </w:r>
      <w:r w:rsidR="00DC28FA" w:rsidRPr="00D67DD6">
        <w:rPr>
          <w:noProof w:val="0"/>
          <w:lang w:val="fr-FR" w:eastAsia="x-none"/>
        </w:rPr>
        <w:t xml:space="preserve"> idéale</w:t>
      </w:r>
      <w:r w:rsidR="009B5AE8" w:rsidRPr="00D67DD6">
        <w:rPr>
          <w:noProof w:val="0"/>
          <w:lang w:val="fr-FR" w:eastAsia="x-none"/>
        </w:rPr>
        <w:t>. Il reste vrai que l’</w:t>
      </w:r>
      <w:r w:rsidR="009B5AE8" w:rsidRPr="00D67DD6">
        <w:rPr>
          <w:i/>
          <w:noProof w:val="0"/>
          <w:lang w:val="fr-FR" w:eastAsia="x-none"/>
        </w:rPr>
        <w:t>ousía</w:t>
      </w:r>
      <w:r w:rsidR="009B5AE8" w:rsidRPr="00D67DD6">
        <w:rPr>
          <w:noProof w:val="0"/>
          <w:lang w:val="fr-FR" w:eastAsia="x-none"/>
        </w:rPr>
        <w:t xml:space="preserve"> réelle ne constitue pas par elle-même une </w:t>
      </w:r>
      <w:r w:rsidR="009B5AE8" w:rsidRPr="00D67DD6">
        <w:rPr>
          <w:i/>
          <w:noProof w:val="0"/>
          <w:lang w:val="fr-FR" w:eastAsia="x-none"/>
        </w:rPr>
        <w:t>parousía</w:t>
      </w:r>
      <w:r w:rsidR="009B5AE8" w:rsidRPr="00D67DD6">
        <w:rPr>
          <w:noProof w:val="0"/>
          <w:lang w:val="fr-FR" w:eastAsia="x-none"/>
        </w:rPr>
        <w:t xml:space="preserve"> conceptuelle. Puisqu’une donation de l’</w:t>
      </w:r>
      <w:r w:rsidR="008C4300" w:rsidRPr="00D67DD6">
        <w:rPr>
          <w:noProof w:val="0"/>
          <w:lang w:val="fr-FR" w:eastAsia="x-none"/>
        </w:rPr>
        <w:t xml:space="preserve">existant </w:t>
      </w:r>
      <w:r w:rsidR="009B5AE8" w:rsidRPr="00D67DD6">
        <w:rPr>
          <w:noProof w:val="0"/>
          <w:lang w:val="fr-FR" w:eastAsia="x-none"/>
        </w:rPr>
        <w:t xml:space="preserve">a été accomplie dans le passé et que la chose existe et agit en termes réels, il est possible de faire des énoncés scientifiques universels et véridiquement adéquats. L’écriture </w:t>
      </w:r>
      <w:r w:rsidR="009B5AE8" w:rsidRPr="00D67DD6">
        <w:rPr>
          <w:i/>
          <w:noProof w:val="0"/>
          <w:lang w:val="fr-FR" w:eastAsia="x-none"/>
        </w:rPr>
        <w:t>Second</w:t>
      </w:r>
      <w:r w:rsidR="008C4300" w:rsidRPr="00D67DD6">
        <w:rPr>
          <w:i/>
          <w:noProof w:val="0"/>
          <w:lang w:val="fr-FR" w:eastAsia="x-none"/>
        </w:rPr>
        <w:t>e</w:t>
      </w:r>
      <w:r w:rsidR="009B5AE8" w:rsidRPr="00D67DD6">
        <w:rPr>
          <w:i/>
          <w:noProof w:val="0"/>
          <w:lang w:val="fr-FR" w:eastAsia="x-none"/>
        </w:rPr>
        <w:t xml:space="preserve"> </w:t>
      </w:r>
      <w:r w:rsidR="008C4300" w:rsidRPr="00D67DD6">
        <w:rPr>
          <w:i/>
          <w:noProof w:val="0"/>
          <w:lang w:val="fr-FR" w:eastAsia="x-none"/>
        </w:rPr>
        <w:t>Analytique</w:t>
      </w:r>
      <w:r w:rsidR="009B5AE8" w:rsidRPr="00D67DD6">
        <w:rPr>
          <w:noProof w:val="0"/>
          <w:lang w:val="fr-FR" w:eastAsia="x-none"/>
        </w:rPr>
        <w:t xml:space="preserve"> </w:t>
      </w:r>
      <w:r w:rsidR="008C4300" w:rsidRPr="00D67DD6">
        <w:rPr>
          <w:noProof w:val="0"/>
          <w:lang w:val="fr-FR" w:eastAsia="x-none"/>
        </w:rPr>
        <w:t>propose l’explication scientifique appuyée sur l’</w:t>
      </w:r>
      <w:r w:rsidR="009B5AE8" w:rsidRPr="00D67DD6">
        <w:rPr>
          <w:noProof w:val="0"/>
          <w:lang w:val="fr-FR" w:eastAsia="x-none"/>
        </w:rPr>
        <w:t>effet de la première substance dans la réalité (</w:t>
      </w:r>
      <w:r w:rsidR="009B5AE8" w:rsidRPr="00D67DD6">
        <w:rPr>
          <w:i/>
          <w:noProof w:val="0"/>
          <w:lang w:val="fr-FR" w:eastAsia="x-none"/>
        </w:rPr>
        <w:t>passio</w:t>
      </w:r>
      <w:r w:rsidR="009B5AE8" w:rsidRPr="00D67DD6">
        <w:rPr>
          <w:noProof w:val="0"/>
          <w:lang w:val="fr-FR" w:eastAsia="x-none"/>
        </w:rPr>
        <w:t xml:space="preserve">) et </w:t>
      </w:r>
      <w:r w:rsidR="008C4300" w:rsidRPr="00D67DD6">
        <w:rPr>
          <w:noProof w:val="0"/>
          <w:lang w:val="fr-FR" w:eastAsia="x-none"/>
        </w:rPr>
        <w:t xml:space="preserve">sur </w:t>
      </w:r>
      <w:r w:rsidR="009B5AE8" w:rsidRPr="00D67DD6">
        <w:rPr>
          <w:noProof w:val="0"/>
          <w:lang w:val="fr-FR" w:eastAsia="x-none"/>
        </w:rPr>
        <w:t>la reconnaissance universelle de la seconde substance comme première catégorie de</w:t>
      </w:r>
      <w:r w:rsidR="008C4300" w:rsidRPr="00D67DD6">
        <w:rPr>
          <w:noProof w:val="0"/>
          <w:lang w:val="fr-FR" w:eastAsia="x-none"/>
        </w:rPr>
        <w:t xml:space="preserve"> la </w:t>
      </w:r>
      <w:r w:rsidR="009B5AE8" w:rsidRPr="00D67DD6">
        <w:rPr>
          <w:noProof w:val="0"/>
          <w:lang w:val="fr-FR" w:eastAsia="x-none"/>
        </w:rPr>
        <w:t>prédication</w:t>
      </w:r>
      <w:r w:rsidR="00705B75" w:rsidRPr="00D67DD6">
        <w:rPr>
          <w:noProof w:val="0"/>
          <w:lang w:val="fr-FR" w:eastAsia="x-none"/>
        </w:rPr>
        <w:t xml:space="preserve"> hyparchique</w:t>
      </w:r>
      <w:r w:rsidR="00721D33" w:rsidRPr="00D67DD6">
        <w:rPr>
          <w:noProof w:val="0"/>
          <w:lang w:val="fr-FR" w:eastAsia="x-none"/>
        </w:rPr>
        <w:t xml:space="preserve"> faite par l</w:t>
      </w:r>
      <w:r w:rsidR="00721D33" w:rsidRPr="00D67DD6">
        <w:rPr>
          <w:rFonts w:cs="Calibri"/>
          <w:noProof w:val="0"/>
          <w:lang w:val="fr-FR" w:eastAsia="x-none"/>
        </w:rPr>
        <w:t>’</w:t>
      </w:r>
      <w:r w:rsidR="00721D33" w:rsidRPr="00D67DD6">
        <w:rPr>
          <w:noProof w:val="0"/>
          <w:lang w:val="fr-FR" w:eastAsia="x-none"/>
        </w:rPr>
        <w:t>imposition</w:t>
      </w:r>
      <w:r w:rsidR="009B5AE8" w:rsidRPr="00D67DD6">
        <w:rPr>
          <w:noProof w:val="0"/>
          <w:lang w:val="fr-FR" w:eastAsia="x-none"/>
        </w:rPr>
        <w:t xml:space="preserve">. Comme nous le verrons plus loin, ce principe fondamental de détermination par la causalité hyparchique de la première substance (principe </w:t>
      </w:r>
      <w:r w:rsidR="009B5AE8" w:rsidRPr="00D67DD6">
        <w:rPr>
          <w:i/>
          <w:noProof w:val="0"/>
          <w:lang w:val="fr-FR" w:eastAsia="x-none"/>
        </w:rPr>
        <w:t>ex inmediatis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ex inmediatis</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a été </w:t>
      </w:r>
      <w:r w:rsidR="00A000F9" w:rsidRPr="00D67DD6">
        <w:rPr>
          <w:noProof w:val="0"/>
          <w:lang w:val="fr-FR" w:eastAsia="x-none"/>
        </w:rPr>
        <w:t>supprimé dans la modernité</w:t>
      </w:r>
      <w:r w:rsidR="009B5AE8" w:rsidRPr="00D67DD6">
        <w:rPr>
          <w:noProof w:val="0"/>
          <w:lang w:val="fr-FR" w:eastAsia="x-none"/>
        </w:rPr>
        <w:t xml:space="preserve">. Ce fait </w:t>
      </w:r>
      <w:r w:rsidR="00E25D21" w:rsidRPr="00D67DD6">
        <w:rPr>
          <w:noProof w:val="0"/>
          <w:lang w:val="fr-FR" w:eastAsia="x-none"/>
        </w:rPr>
        <w:t>jouera</w:t>
      </w:r>
      <w:r w:rsidR="009B5AE8" w:rsidRPr="00D67DD6">
        <w:rPr>
          <w:noProof w:val="0"/>
          <w:lang w:val="fr-FR" w:eastAsia="x-none"/>
        </w:rPr>
        <w:t xml:space="preserve"> un rôle clé dans l’émergence de l’objecti</w:t>
      </w:r>
      <w:r w:rsidR="00DD5A56" w:rsidRPr="00D67DD6">
        <w:rPr>
          <w:noProof w:val="0"/>
          <w:lang w:val="fr-FR" w:eastAsia="x-none"/>
        </w:rPr>
        <w:t>vité moderne. Le lien médian de la preuve scientifique déductive</w:t>
      </w:r>
      <w:r w:rsidR="009B5AE8" w:rsidRPr="00D67DD6">
        <w:rPr>
          <w:noProof w:val="0"/>
          <w:lang w:val="fr-FR" w:eastAsia="x-none"/>
        </w:rPr>
        <w:t xml:space="preserve"> (</w:t>
      </w:r>
      <w:r w:rsidR="009B5AE8" w:rsidRPr="00D67DD6">
        <w:rPr>
          <w:i/>
          <w:noProof w:val="0"/>
          <w:lang w:val="fr-FR" w:eastAsia="x-none"/>
        </w:rPr>
        <w:t>medium</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medium</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signifie universellement la causalité unique </w:t>
      </w:r>
      <w:r w:rsidR="00816169" w:rsidRPr="00D67DD6">
        <w:rPr>
          <w:noProof w:val="0"/>
          <w:lang w:val="fr-FR" w:eastAsia="x-none"/>
        </w:rPr>
        <w:t xml:space="preserve">qui est </w:t>
      </w:r>
      <w:r w:rsidR="009B5AE8" w:rsidRPr="00D67DD6">
        <w:rPr>
          <w:noProof w:val="0"/>
          <w:lang w:val="fr-FR" w:eastAsia="x-none"/>
        </w:rPr>
        <w:t>exercée dans la réalité. Par la médiation de la causalité, l’effet unique de la première substance devient un composant univoque de l</w:t>
      </w:r>
      <w:r w:rsidR="00E25D21" w:rsidRPr="00D67DD6">
        <w:rPr>
          <w:noProof w:val="0"/>
          <w:lang w:val="fr-FR" w:eastAsia="x-none"/>
        </w:rPr>
        <w:t xml:space="preserve">a déduction </w:t>
      </w:r>
      <w:r w:rsidR="009B5AE8" w:rsidRPr="00D67DD6">
        <w:rPr>
          <w:noProof w:val="0"/>
          <w:lang w:val="fr-FR" w:eastAsia="x-none"/>
        </w:rPr>
        <w:t xml:space="preserve">universelle. Grâce à l’imposition de la causalité par le biais du </w:t>
      </w:r>
      <w:r w:rsidR="00BF3DF1" w:rsidRPr="00D67DD6">
        <w:rPr>
          <w:noProof w:val="0"/>
          <w:lang w:val="fr-FR" w:eastAsia="x-none"/>
        </w:rPr>
        <w:t xml:space="preserve">syllogisme </w:t>
      </w:r>
      <w:r w:rsidR="009B5AE8" w:rsidRPr="00D67DD6">
        <w:rPr>
          <w:noProof w:val="0"/>
          <w:lang w:val="fr-FR" w:eastAsia="x-none"/>
        </w:rPr>
        <w:t>déductif scientifique</w:t>
      </w:r>
      <w:r w:rsidR="00CA3659" w:rsidRPr="00D67DD6">
        <w:rPr>
          <w:noProof w:val="0"/>
          <w:lang w:val="fr-FR" w:eastAsia="x-none"/>
        </w:rPr>
        <w:t xml:space="preserve"> (</w:t>
      </w:r>
      <w:r w:rsidR="00CA3659" w:rsidRPr="00D67DD6">
        <w:rPr>
          <w:i/>
          <w:noProof w:val="0"/>
          <w:lang w:val="fr-FR" w:eastAsia="x-none"/>
        </w:rPr>
        <w:t>demonstratio</w:t>
      </w:r>
      <w:r w:rsidR="00CA3659" w:rsidRPr="00D67DD6">
        <w:rPr>
          <w:i/>
          <w:noProof w:val="0"/>
          <w:lang w:val="fr-FR" w:eastAsia="x-none"/>
        </w:rPr>
        <w:fldChar w:fldCharType="begin"/>
      </w:r>
      <w:r w:rsidR="00CA3659" w:rsidRPr="00D67DD6">
        <w:rPr>
          <w:noProof w:val="0"/>
          <w:lang w:val="fr-FR"/>
        </w:rPr>
        <w:instrText xml:space="preserve"> XE "</w:instrText>
      </w:r>
      <w:r w:rsidR="00CA3659" w:rsidRPr="00D67DD6">
        <w:rPr>
          <w:i/>
          <w:noProof w:val="0"/>
          <w:lang w:val="fr-FR" w:eastAsia="x-none"/>
        </w:rPr>
        <w:instrText>demonstratio</w:instrText>
      </w:r>
      <w:r w:rsidR="00CA3659" w:rsidRPr="00D67DD6">
        <w:rPr>
          <w:noProof w:val="0"/>
          <w:lang w:val="fr-FR"/>
        </w:rPr>
        <w:instrText xml:space="preserve">" </w:instrText>
      </w:r>
      <w:r w:rsidR="00CA3659" w:rsidRPr="00D67DD6">
        <w:rPr>
          <w:i/>
          <w:noProof w:val="0"/>
          <w:lang w:val="fr-FR" w:eastAsia="x-none"/>
        </w:rPr>
        <w:fldChar w:fldCharType="end"/>
      </w:r>
      <w:r w:rsidR="00CA3659" w:rsidRPr="00D67DD6">
        <w:rPr>
          <w:noProof w:val="0"/>
          <w:lang w:val="fr-FR" w:eastAsia="x-none"/>
        </w:rPr>
        <w:t>)</w:t>
      </w:r>
      <w:r w:rsidR="009B5AE8" w:rsidRPr="00D67DD6">
        <w:rPr>
          <w:noProof w:val="0"/>
          <w:lang w:val="fr-FR" w:eastAsia="x-none"/>
        </w:rPr>
        <w:t>, la pensée se réfère au monde réel qui est donné causalement en dehors de nous. Le lien entre la première et la seconde substance passe par l’effet réel et reconnu de la chose. La vérité a été fondée comme connaissance universelle et prédication univoque liée au monde réel des substances prem</w:t>
      </w:r>
      <w:r w:rsidR="00B40231" w:rsidRPr="00D67DD6">
        <w:rPr>
          <w:noProof w:val="0"/>
          <w:lang w:val="fr-FR" w:eastAsia="x-none"/>
        </w:rPr>
        <w:t xml:space="preserve">ières. La preuve scientifique se fait </w:t>
      </w:r>
      <w:r w:rsidR="009B5AE8" w:rsidRPr="00D67DD6">
        <w:rPr>
          <w:noProof w:val="0"/>
          <w:lang w:val="fr-FR" w:eastAsia="x-none"/>
        </w:rPr>
        <w:t>de manière univoque et universelle dans l’ordre de l</w:t>
      </w:r>
      <w:r w:rsidR="004A753C" w:rsidRPr="00D67DD6">
        <w:rPr>
          <w:rFonts w:cs="Calibri"/>
          <w:noProof w:val="0"/>
          <w:lang w:val="fr-FR" w:eastAsia="x-none"/>
        </w:rPr>
        <w:t>′</w:t>
      </w:r>
      <w:r w:rsidR="004A753C" w:rsidRPr="00D67DD6">
        <w:rPr>
          <w:noProof w:val="0"/>
          <w:lang w:val="fr-FR" w:eastAsia="x-none"/>
        </w:rPr>
        <w:t xml:space="preserve">énonciation </w:t>
      </w:r>
      <w:r w:rsidR="009B5AE8" w:rsidRPr="00D67DD6">
        <w:rPr>
          <w:noProof w:val="0"/>
          <w:lang w:val="fr-FR" w:eastAsia="x-none"/>
        </w:rPr>
        <w:t>catégorique lié au monde réel. L’</w:t>
      </w:r>
      <w:r w:rsidR="00DA26BE" w:rsidRPr="00D67DD6">
        <w:rPr>
          <w:noProof w:val="0"/>
          <w:lang w:val="fr-FR" w:eastAsia="x-none"/>
        </w:rPr>
        <w:t>existant</w:t>
      </w:r>
      <w:r w:rsidR="009B5AE8" w:rsidRPr="00D67DD6">
        <w:rPr>
          <w:noProof w:val="0"/>
          <w:lang w:val="fr-FR" w:eastAsia="x-none"/>
        </w:rPr>
        <w:t xml:space="preserve"> réel existe en tant que </w:t>
      </w:r>
      <w:r w:rsidR="009D0FA0" w:rsidRPr="00D67DD6">
        <w:rPr>
          <w:noProof w:val="0"/>
          <w:lang w:val="fr-FR" w:eastAsia="x-none"/>
        </w:rPr>
        <w:t xml:space="preserve">la </w:t>
      </w:r>
      <w:r w:rsidR="009B5AE8" w:rsidRPr="00D67DD6">
        <w:rPr>
          <w:noProof w:val="0"/>
          <w:lang w:val="fr-FR" w:eastAsia="x-none"/>
        </w:rPr>
        <w:t>substance premi</w:t>
      </w:r>
      <w:r w:rsidR="00022F0E" w:rsidRPr="00D67DD6">
        <w:rPr>
          <w:noProof w:val="0"/>
          <w:lang w:val="fr-FR" w:eastAsia="x-none"/>
        </w:rPr>
        <w:t xml:space="preserve">ère, qui agit causalement sur les </w:t>
      </w:r>
      <w:r w:rsidR="009B5AE8" w:rsidRPr="00D67DD6">
        <w:rPr>
          <w:noProof w:val="0"/>
          <w:lang w:val="fr-FR" w:eastAsia="x-none"/>
        </w:rPr>
        <w:t xml:space="preserve">autres substances premières. Nous pouvons alors énoncer cette causalité unique de la manière </w:t>
      </w:r>
      <w:r w:rsidR="0032017D" w:rsidRPr="00D67DD6">
        <w:rPr>
          <w:noProof w:val="0"/>
          <w:lang w:val="fr-FR" w:eastAsia="x-none"/>
        </w:rPr>
        <w:t xml:space="preserve">adéquate </w:t>
      </w:r>
      <w:r w:rsidR="009B5AE8" w:rsidRPr="00D67DD6">
        <w:rPr>
          <w:noProof w:val="0"/>
          <w:lang w:val="fr-FR" w:eastAsia="x-none"/>
        </w:rPr>
        <w:t xml:space="preserve">et nécessaire. </w:t>
      </w:r>
      <w:r w:rsidR="0035417D" w:rsidRPr="00D67DD6">
        <w:rPr>
          <w:noProof w:val="0"/>
          <w:lang w:val="fr-FR" w:eastAsia="x-none"/>
        </w:rPr>
        <w:t>Dans l</w:t>
      </w:r>
      <w:r w:rsidR="009B5AE8" w:rsidRPr="00D67DD6">
        <w:rPr>
          <w:noProof w:val="0"/>
          <w:lang w:val="fr-FR" w:eastAsia="x-none"/>
        </w:rPr>
        <w:t xml:space="preserve">e cadre de la prédication catégorielle générale </w:t>
      </w:r>
      <w:r w:rsidR="0035417D" w:rsidRPr="00D67DD6">
        <w:rPr>
          <w:noProof w:val="0"/>
          <w:lang w:val="fr-FR" w:eastAsia="x-none"/>
        </w:rPr>
        <w:t xml:space="preserve">est ensuite né </w:t>
      </w:r>
      <w:r w:rsidR="00DA26BE" w:rsidRPr="00D67DD6">
        <w:rPr>
          <w:noProof w:val="0"/>
          <w:lang w:val="fr-FR" w:eastAsia="x-none"/>
        </w:rPr>
        <w:t xml:space="preserve">le syllogisme </w:t>
      </w:r>
      <w:r w:rsidR="009B5AE8" w:rsidRPr="00D67DD6">
        <w:rPr>
          <w:noProof w:val="0"/>
          <w:lang w:val="fr-FR" w:eastAsia="x-none"/>
        </w:rPr>
        <w:t xml:space="preserve">déductif. Grâce à la liaison hyparchique à la </w:t>
      </w:r>
      <w:r w:rsidR="009B5AE8" w:rsidRPr="00D67DD6">
        <w:rPr>
          <w:noProof w:val="0"/>
          <w:lang w:val="fr-FR" w:eastAsia="x-none"/>
        </w:rPr>
        <w:lastRenderedPageBreak/>
        <w:t xml:space="preserve">substance première, </w:t>
      </w:r>
      <w:r w:rsidR="00DA26BE" w:rsidRPr="00D67DD6">
        <w:rPr>
          <w:noProof w:val="0"/>
          <w:lang w:val="fr-FR" w:eastAsia="x-none"/>
        </w:rPr>
        <w:t xml:space="preserve">une telle prédication sert comme </w:t>
      </w:r>
      <w:r w:rsidR="009B5AE8" w:rsidRPr="00D67DD6">
        <w:rPr>
          <w:noProof w:val="0"/>
          <w:lang w:val="fr-FR" w:eastAsia="x-none"/>
        </w:rPr>
        <w:t>déclaration véridique sur ce qu’elle est, qu’elle est, et sur ce qu’elle n’est pas, qu’elle n’est pas (</w:t>
      </w:r>
      <w:r w:rsidR="009B5AE8" w:rsidRPr="00D67DD6">
        <w:rPr>
          <w:i/>
          <w:noProof w:val="0"/>
          <w:lang w:val="fr-FR" w:eastAsia="x-none"/>
        </w:rPr>
        <w:t>Met</w:t>
      </w:r>
      <w:r w:rsidR="009B5AE8" w:rsidRPr="00D67DD6">
        <w:rPr>
          <w:noProof w:val="0"/>
          <w:lang w:val="fr-FR" w:eastAsia="x-none"/>
        </w:rPr>
        <w:t>. 1011b26–29</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Aristoteles:Met</w:instrText>
      </w:r>
      <w:r w:rsidR="009B5AE8" w:rsidRPr="00D67DD6">
        <w:rPr>
          <w:noProof w:val="0"/>
          <w:lang w:val="fr-FR" w:eastAsia="x-none"/>
        </w:rPr>
        <w:instrText>. 1011b26–29</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Aristote défend avec succès le statut de la première et de la seconde substance pour la connaissance scientifique du monde, car il relit les deux phénomènes dans le bon ordre. La première substance</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substance première</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détermine la direction de la prédication catégorique par son existence séparée. La chose dans la réalité établit </w:t>
      </w:r>
      <w:r w:rsidR="00DA26BE" w:rsidRPr="00D67DD6">
        <w:rPr>
          <w:noProof w:val="0"/>
          <w:lang w:val="fr-FR" w:eastAsia="x-none"/>
        </w:rPr>
        <w:t>l</w:t>
      </w:r>
      <w:r w:rsidR="009B5AE8" w:rsidRPr="00D67DD6">
        <w:rPr>
          <w:noProof w:val="0"/>
          <w:lang w:val="fr-FR" w:eastAsia="x-none"/>
        </w:rPr>
        <w:t>a signification dans la pensée. L’idée de Platon ou le plus haut genre de Plotin n</w:t>
      </w:r>
      <w:r w:rsidR="00DA26BE" w:rsidRPr="00D67DD6">
        <w:rPr>
          <w:noProof w:val="0"/>
          <w:lang w:val="fr-FR" w:eastAsia="x-none"/>
        </w:rPr>
        <w:t xml:space="preserve">e sont </w:t>
      </w:r>
      <w:r w:rsidR="009B5AE8" w:rsidRPr="00D67DD6">
        <w:rPr>
          <w:noProof w:val="0"/>
          <w:lang w:val="fr-FR" w:eastAsia="x-none"/>
        </w:rPr>
        <w:t>ni réels ni actuels, puisque seule la chose réelle existe</w:t>
      </w:r>
      <w:r w:rsidR="005559D2" w:rsidRPr="00D67DD6">
        <w:rPr>
          <w:noProof w:val="0"/>
          <w:lang w:val="fr-FR" w:eastAsia="x-none"/>
        </w:rPr>
        <w:t xml:space="preserve"> actuellement</w:t>
      </w:r>
      <w:r w:rsidR="009B5AE8" w:rsidRPr="00D67DD6">
        <w:rPr>
          <w:noProof w:val="0"/>
          <w:lang w:val="fr-FR" w:eastAsia="x-none"/>
        </w:rPr>
        <w:t xml:space="preserve">. </w:t>
      </w:r>
      <w:r w:rsidR="00DA26BE" w:rsidRPr="00D67DD6">
        <w:rPr>
          <w:noProof w:val="0"/>
          <w:lang w:val="fr-FR" w:eastAsia="x-none"/>
        </w:rPr>
        <w:t>N</w:t>
      </w:r>
      <w:r w:rsidR="009B5AE8" w:rsidRPr="00D67DD6">
        <w:rPr>
          <w:noProof w:val="0"/>
          <w:lang w:val="fr-FR" w:eastAsia="x-none"/>
        </w:rPr>
        <w:t xml:space="preserve">ous nous exprimons sur le plan de la chose réelle ; mais notre mode de discours n’est pas identique à cette chose. Du point de vue de l’herméneutique, la signification est donnée </w:t>
      </w:r>
      <w:r w:rsidR="00DA26BE" w:rsidRPr="00D67DD6">
        <w:rPr>
          <w:noProof w:val="0"/>
          <w:lang w:val="fr-FR" w:eastAsia="x-none"/>
        </w:rPr>
        <w:t xml:space="preserve">d’abord </w:t>
      </w:r>
      <w:r w:rsidR="009B5AE8" w:rsidRPr="00D67DD6">
        <w:rPr>
          <w:noProof w:val="0"/>
          <w:lang w:val="fr-FR" w:eastAsia="x-none"/>
        </w:rPr>
        <w:t>par l’</w:t>
      </w:r>
      <w:r w:rsidR="00095CDD" w:rsidRPr="00D67DD6">
        <w:rPr>
          <w:noProof w:val="0"/>
          <w:lang w:val="fr-FR" w:eastAsia="x-none"/>
        </w:rPr>
        <w:t>actualisation</w:t>
      </w:r>
      <w:r w:rsidR="009B5AE8" w:rsidRPr="00D67DD6">
        <w:rPr>
          <w:noProof w:val="0"/>
          <w:lang w:val="fr-FR" w:eastAsia="x-none"/>
        </w:rPr>
        <w:t xml:space="preserve"> de face. Elle part de la substance première réelle, qui fonde les propositions universelles relatives à </w:t>
      </w:r>
      <w:r w:rsidR="00223043" w:rsidRPr="00D67DD6">
        <w:rPr>
          <w:noProof w:val="0"/>
          <w:lang w:val="fr-FR" w:eastAsia="x-none"/>
        </w:rPr>
        <w:t>l’existant</w:t>
      </w:r>
      <w:r w:rsidR="009B5AE8" w:rsidRPr="00D67DD6">
        <w:rPr>
          <w:noProof w:val="0"/>
          <w:lang w:val="fr-FR" w:eastAsia="x-none"/>
        </w:rPr>
        <w:t xml:space="preserve"> réel et à la causalité réelle. Le néoplatonisme</w:t>
      </w:r>
      <w:r w:rsidR="00DA26BE" w:rsidRPr="00D67DD6">
        <w:rPr>
          <w:noProof w:val="0"/>
          <w:lang w:val="fr-FR" w:eastAsia="x-none"/>
        </w:rPr>
        <w:t xml:space="preserve"> reconnaît au contraire </w:t>
      </w:r>
      <w:r w:rsidR="009B5AE8" w:rsidRPr="00D67DD6">
        <w:rPr>
          <w:noProof w:val="0"/>
          <w:lang w:val="fr-FR" w:eastAsia="x-none"/>
        </w:rPr>
        <w:t xml:space="preserve">le monde selon les formes idéales et selon les genres les plus élevés, qui indiquent la </w:t>
      </w:r>
      <w:r w:rsidR="007A52AA" w:rsidRPr="00D67DD6">
        <w:rPr>
          <w:noProof w:val="0"/>
          <w:lang w:val="fr-FR" w:eastAsia="x-none"/>
        </w:rPr>
        <w:t xml:space="preserve">compréhension </w:t>
      </w:r>
      <w:r w:rsidR="009B5AE8" w:rsidRPr="00D67DD6">
        <w:rPr>
          <w:noProof w:val="0"/>
          <w:lang w:val="fr-FR" w:eastAsia="x-none"/>
        </w:rPr>
        <w:t>de l’</w:t>
      </w:r>
      <w:r w:rsidR="00DA26BE" w:rsidRPr="00D67DD6">
        <w:rPr>
          <w:noProof w:val="0"/>
          <w:lang w:val="fr-FR" w:eastAsia="x-none"/>
        </w:rPr>
        <w:t>existant</w:t>
      </w:r>
      <w:r w:rsidR="009B5AE8" w:rsidRPr="00D67DD6">
        <w:rPr>
          <w:noProof w:val="0"/>
          <w:lang w:val="fr-FR" w:eastAsia="x-none"/>
        </w:rPr>
        <w:t xml:space="preserve"> </w:t>
      </w:r>
      <w:r w:rsidR="00660E04" w:rsidRPr="00D67DD6">
        <w:rPr>
          <w:noProof w:val="0"/>
          <w:lang w:val="fr-FR" w:eastAsia="x-none"/>
        </w:rPr>
        <w:t xml:space="preserve">faite </w:t>
      </w:r>
      <w:r w:rsidR="009B5AE8" w:rsidRPr="00D67DD6">
        <w:rPr>
          <w:noProof w:val="0"/>
          <w:lang w:val="fr-FR" w:eastAsia="x-none"/>
        </w:rPr>
        <w:t>par</w:t>
      </w:r>
      <w:r w:rsidR="00DA26BE" w:rsidRPr="00D67DD6">
        <w:rPr>
          <w:noProof w:val="0"/>
          <w:lang w:val="fr-FR" w:eastAsia="x-none"/>
        </w:rPr>
        <w:t>-</w:t>
      </w:r>
      <w:r w:rsidR="009B5AE8" w:rsidRPr="00D67DD6">
        <w:rPr>
          <w:noProof w:val="0"/>
          <w:lang w:val="fr-FR" w:eastAsia="x-none"/>
        </w:rPr>
        <w:t>derrière.</w:t>
      </w:r>
    </w:p>
    <w:p w14:paraId="28DDC346" w14:textId="77777777" w:rsidR="00801B56" w:rsidRPr="00D67DD6" w:rsidRDefault="009B5AE8" w:rsidP="00B81781">
      <w:pPr>
        <w:ind w:firstLine="397"/>
        <w:rPr>
          <w:noProof w:val="0"/>
          <w:lang w:val="fr-FR" w:eastAsia="x-none"/>
        </w:rPr>
      </w:pPr>
      <w:r w:rsidRPr="00D67DD6">
        <w:rPr>
          <w:noProof w:val="0"/>
          <w:lang w:val="fr-FR" w:eastAsia="x-none"/>
        </w:rPr>
        <w:t xml:space="preserve">La dispute sur l’interprétation des </w:t>
      </w:r>
      <w:r w:rsidRPr="00D67DD6">
        <w:rPr>
          <w:i/>
          <w:noProof w:val="0"/>
          <w:lang w:val="fr-FR" w:eastAsia="x-none"/>
        </w:rPr>
        <w:t>Catégories</w:t>
      </w:r>
      <w:r w:rsidRPr="00D67DD6">
        <w:rPr>
          <w:noProof w:val="0"/>
          <w:lang w:val="fr-FR" w:eastAsia="x-none"/>
        </w:rPr>
        <w:t xml:space="preserve"> a dû éclater inévitablement dans l’école de Plotin. La différence entre imposition et supposition signifie que la prédication est donnée d’une certaine manière par rapport à la première substance et d’une autre manière par rapport à la seconde substance. Porphyre, contrairement aux néoplatoniciens, saisit le sens fondamental de </w:t>
      </w:r>
      <w:r w:rsidR="00A436D4" w:rsidRPr="00D67DD6">
        <w:rPr>
          <w:noProof w:val="0"/>
          <w:lang w:val="fr-FR" w:eastAsia="x-none"/>
        </w:rPr>
        <w:t xml:space="preserve">la prédication </w:t>
      </w:r>
      <w:r w:rsidR="00A436D4"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et </w:t>
      </w:r>
      <w:r w:rsidRPr="00D67DD6">
        <w:rPr>
          <w:i/>
          <w:noProof w:val="0"/>
          <w:lang w:val="fr-FR" w:eastAsia="x-none"/>
        </w:rPr>
        <w:t>per posterius</w:t>
      </w:r>
      <w:r w:rsidRPr="00D67DD6">
        <w:rPr>
          <w:noProof w:val="0"/>
          <w:lang w:val="fr-FR" w:eastAsia="x-none"/>
        </w:rPr>
        <w:t xml:space="preserve"> </w:t>
      </w:r>
      <w:r w:rsidR="00447D3E" w:rsidRPr="00D67DD6">
        <w:rPr>
          <w:noProof w:val="0"/>
          <w:lang w:val="fr-FR" w:eastAsia="x-none"/>
        </w:rPr>
        <w:t xml:space="preserve">selon </w:t>
      </w:r>
      <w:r w:rsidRPr="00D67DD6">
        <w:rPr>
          <w:i/>
          <w:noProof w:val="0"/>
          <w:lang w:val="fr-FR" w:eastAsia="x-none"/>
        </w:rPr>
        <w:t>Catégories</w:t>
      </w:r>
      <w:r w:rsidRPr="00D67DD6">
        <w:rPr>
          <w:noProof w:val="0"/>
          <w:lang w:val="fr-FR" w:eastAsia="x-none"/>
        </w:rPr>
        <w:t>. La défense du projet aristotélicien concernant la prédication catégori</w:t>
      </w:r>
      <w:r w:rsidR="008F4A23" w:rsidRPr="00D67DD6">
        <w:rPr>
          <w:noProof w:val="0"/>
          <w:lang w:val="fr-FR" w:eastAsia="x-none"/>
        </w:rPr>
        <w:t>elle renvoie à un passage clé</w:t>
      </w:r>
      <w:r w:rsidRPr="00D67DD6">
        <w:rPr>
          <w:noProof w:val="0"/>
          <w:lang w:val="fr-FR" w:eastAsia="x-none"/>
        </w:rPr>
        <w:t xml:space="preserve"> </w:t>
      </w:r>
      <w:r w:rsidR="00AB5C1F" w:rsidRPr="00D67DD6">
        <w:rPr>
          <w:i/>
          <w:noProof w:val="0"/>
          <w:lang w:val="fr-FR" w:eastAsia="x-none"/>
        </w:rPr>
        <w:t>De I</w:t>
      </w:r>
      <w:r w:rsidRPr="00D67DD6">
        <w:rPr>
          <w:i/>
          <w:noProof w:val="0"/>
          <w:lang w:val="fr-FR" w:eastAsia="x-none"/>
        </w:rPr>
        <w:t>nterpretatione</w:t>
      </w:r>
      <w:r w:rsidRPr="00D67DD6">
        <w:rPr>
          <w:noProof w:val="0"/>
          <w:lang w:val="fr-FR" w:eastAsia="x-none"/>
        </w:rPr>
        <w:t xml:space="preserve"> 16a3–8</w:t>
      </w:r>
      <w:r w:rsidRPr="00D67DD6">
        <w:rPr>
          <w:noProof w:val="0"/>
          <w:lang w:val="fr-FR" w:eastAsia="x-none"/>
        </w:rPr>
        <w:fldChar w:fldCharType="begin"/>
      </w:r>
      <w:r w:rsidRPr="00D67DD6">
        <w:rPr>
          <w:noProof w:val="0"/>
          <w:lang w:val="fr-FR"/>
        </w:rPr>
        <w:instrText xml:space="preserve"> XE "</w:instrText>
      </w:r>
      <w:r w:rsidR="00AB5C1F" w:rsidRPr="00D67DD6">
        <w:rPr>
          <w:i/>
          <w:noProof w:val="0"/>
          <w:lang w:val="fr-FR" w:eastAsia="x-none"/>
        </w:rPr>
        <w:instrText>Aristoteles:De I</w:instrText>
      </w:r>
      <w:r w:rsidRPr="00D67DD6">
        <w:rPr>
          <w:i/>
          <w:noProof w:val="0"/>
          <w:lang w:val="fr-FR" w:eastAsia="x-none"/>
        </w:rPr>
        <w:instrText>nterpretatione</w:instrText>
      </w:r>
      <w:r w:rsidRPr="00D67DD6">
        <w:rPr>
          <w:noProof w:val="0"/>
          <w:lang w:val="fr-FR" w:eastAsia="x-none"/>
        </w:rPr>
        <w:instrText xml:space="preserve"> 16a3–8</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(OBJ II, ch. 1.1). Le passage fait le texte canonique pour la signification séparée de la chose réelle. Porphyre bien comprit que la définition de la substance seconde n’est possible que par la prédication dans le cadre des dix catégories, car celles-ci renvoient à la substance première dans la réalité. La fonction hyparchique de la première substance disparut du néoplatonisme. Elle a été remplacée par la définition générique de l’</w:t>
      </w:r>
      <w:r w:rsidR="00892E97" w:rsidRPr="00D67DD6">
        <w:rPr>
          <w:noProof w:val="0"/>
          <w:lang w:val="fr-FR" w:eastAsia="x-none"/>
        </w:rPr>
        <w:t>existant</w:t>
      </w:r>
      <w:r w:rsidRPr="00D67DD6">
        <w:rPr>
          <w:noProof w:val="0"/>
          <w:lang w:val="fr-FR" w:eastAsia="x-none"/>
        </w:rPr>
        <w:t>. Porphyre critique surtout l’ontologisation néoplatonicienne des catégories (Evangeliou</w:t>
      </w:r>
      <w:r w:rsidR="00B00D87" w:rsidRPr="00D67DD6">
        <w:rPr>
          <w:noProof w:val="0"/>
          <w:lang w:val="fr-FR" w:eastAsia="x-none"/>
        </w:rPr>
        <w:t> </w:t>
      </w:r>
      <w:r w:rsidRPr="00D67DD6">
        <w:rPr>
          <w:noProof w:val="0"/>
          <w:lang w:val="fr-FR" w:eastAsia="x-none"/>
        </w:rPr>
        <w:t xml:space="preserve">1988, 93–97). </w:t>
      </w:r>
      <w:r w:rsidR="00493CD5" w:rsidRPr="00D67DD6">
        <w:rPr>
          <w:noProof w:val="0"/>
          <w:lang w:val="fr-FR" w:eastAsia="x-none"/>
        </w:rPr>
        <w:t xml:space="preserve">Il </w:t>
      </w:r>
      <w:r w:rsidRPr="00D67DD6">
        <w:rPr>
          <w:noProof w:val="0"/>
          <w:lang w:val="fr-FR" w:eastAsia="x-none"/>
        </w:rPr>
        <w:t xml:space="preserve">affirme que les </w:t>
      </w:r>
      <w:r w:rsidRPr="00D67DD6">
        <w:rPr>
          <w:i/>
          <w:noProof w:val="0"/>
          <w:lang w:val="fr-FR" w:eastAsia="x-none"/>
        </w:rPr>
        <w:t>Catégories</w:t>
      </w:r>
      <w:r w:rsidRPr="00D67DD6">
        <w:rPr>
          <w:noProof w:val="0"/>
          <w:lang w:val="fr-FR" w:eastAsia="x-none"/>
        </w:rPr>
        <w:t xml:space="preserve"> ne concernent que les modes et les manières verbales de signifier (φωναὶ σημαντικαὶ). Au moyen d’énoncés catégoriels, on dit la vérité sur les </w:t>
      </w:r>
      <w:r w:rsidRPr="00D67DD6">
        <w:rPr>
          <w:noProof w:val="0"/>
          <w:lang w:val="fr-FR" w:eastAsia="x-none"/>
        </w:rPr>
        <w:lastRenderedPageBreak/>
        <w:t>choses qui existent réellement.</w:t>
      </w:r>
      <w:r w:rsidRPr="00D67DD6">
        <w:rPr>
          <w:noProof w:val="0"/>
          <w:szCs w:val="24"/>
          <w:vertAlign w:val="superscript"/>
          <w:lang w:val="fr-FR"/>
        </w:rPr>
        <w:footnoteReference w:id="39"/>
      </w:r>
      <w:r w:rsidRPr="00D67DD6">
        <w:rPr>
          <w:noProof w:val="0"/>
          <w:lang w:val="fr-FR" w:eastAsia="x-none"/>
        </w:rPr>
        <w:t xml:space="preserve"> La manière catégorielle de signifier la chose est séparée de la substance première grâce au discours signifiant. Porphyre objecte aux néoplatoniciens que nous ne pouvons pas approcher la substance réelle dans le mode catégoriel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892E97" w:rsidRPr="00D67DD6">
        <w:rPr>
          <w:noProof w:val="0"/>
          <w:lang w:val="fr-FR" w:eastAsia="x-none"/>
        </w:rPr>
        <w:t xml:space="preserve">faite </w:t>
      </w:r>
      <w:r w:rsidR="00933E52" w:rsidRPr="00D67DD6">
        <w:rPr>
          <w:noProof w:val="0"/>
          <w:lang w:val="fr-FR" w:eastAsia="x-none"/>
        </w:rPr>
        <w:t>à</w:t>
      </w:r>
      <w:r w:rsidR="00892E97" w:rsidRPr="00D67DD6">
        <w:rPr>
          <w:noProof w:val="0"/>
          <w:lang w:val="fr-FR" w:eastAsia="x-none"/>
        </w:rPr>
        <w:t xml:space="preserve"> partir des </w:t>
      </w:r>
      <w:r w:rsidRPr="00D67DD6">
        <w:rPr>
          <w:noProof w:val="0"/>
          <w:lang w:val="fr-FR" w:eastAsia="x-none"/>
        </w:rPr>
        <w:t xml:space="preserve">formes </w:t>
      </w:r>
      <w:r w:rsidR="00892E97" w:rsidRPr="00D67DD6">
        <w:rPr>
          <w:noProof w:val="0"/>
          <w:lang w:val="fr-FR" w:eastAsia="x-none"/>
        </w:rPr>
        <w:t>platoniciennes</w:t>
      </w:r>
      <w:r w:rsidRPr="00D67DD6">
        <w:rPr>
          <w:noProof w:val="0"/>
          <w:lang w:val="fr-FR" w:eastAsia="x-none"/>
        </w:rPr>
        <w:t xml:space="preserve">. Une telle prédication ne satisfait aux exigences de l’énonciation que dans le mode de la plurivocité. Dans ce cas, nous exprimons le sens seulement par nous-mêmes en termes d’essence universellement </w:t>
      </w:r>
      <w:r w:rsidR="001F6339" w:rsidRPr="00D67DD6">
        <w:rPr>
          <w:noProof w:val="0"/>
          <w:lang w:val="fr-FR" w:eastAsia="x-none"/>
        </w:rPr>
        <w:t>accordée</w:t>
      </w:r>
      <w:r w:rsidRPr="00D67DD6">
        <w:rPr>
          <w:noProof w:val="0"/>
          <w:lang w:val="fr-FR" w:eastAsia="x-none"/>
        </w:rPr>
        <w:t xml:space="preserve">. Seule la prédication catégorielle </w:t>
      </w:r>
      <w:r w:rsidR="001F6339" w:rsidRPr="00D67DD6">
        <w:rPr>
          <w:noProof w:val="0"/>
          <w:lang w:val="fr-FR" w:eastAsia="x-none"/>
        </w:rPr>
        <w:t xml:space="preserve">faite </w:t>
      </w:r>
      <w:r w:rsidRPr="00D67DD6">
        <w:rPr>
          <w:noProof w:val="0"/>
          <w:lang w:val="fr-FR" w:eastAsia="x-none"/>
        </w:rPr>
        <w:t>à partir de la première substance dans le mode d’impos</w:t>
      </w:r>
      <w:r w:rsidR="001F6339" w:rsidRPr="00D67DD6">
        <w:rPr>
          <w:noProof w:val="0"/>
          <w:lang w:val="fr-FR" w:eastAsia="x-none"/>
        </w:rPr>
        <w:t>ition assure le</w:t>
      </w:r>
      <w:r w:rsidRPr="00D67DD6">
        <w:rPr>
          <w:noProof w:val="0"/>
          <w:lang w:val="fr-FR" w:eastAsia="x-none"/>
        </w:rPr>
        <w:t xml:space="preserve"> sens univoque</w:t>
      </w:r>
      <w:r w:rsidR="00FE3D81" w:rsidRPr="00D67DD6">
        <w:rPr>
          <w:noProof w:val="0"/>
          <w:lang w:val="fr-FR" w:eastAsia="x-none"/>
        </w:rPr>
        <w:t>. L</w:t>
      </w:r>
      <w:r w:rsidR="00FE3D81" w:rsidRPr="00D67DD6">
        <w:rPr>
          <w:rFonts w:cs="Calibri"/>
          <w:noProof w:val="0"/>
          <w:lang w:val="fr-FR" w:eastAsia="x-none"/>
        </w:rPr>
        <w:t>’</w:t>
      </w:r>
      <w:r w:rsidR="00FE3D81" w:rsidRPr="00D67DD6">
        <w:rPr>
          <w:noProof w:val="0"/>
          <w:lang w:val="fr-FR" w:eastAsia="x-none"/>
        </w:rPr>
        <w:t>imposition offre la c</w:t>
      </w:r>
      <w:r w:rsidRPr="00D67DD6">
        <w:rPr>
          <w:noProof w:val="0"/>
          <w:lang w:val="fr-FR" w:eastAsia="x-none"/>
        </w:rPr>
        <w:t xml:space="preserve">ondition nécessaire pour fonder une déclaration véridique. Porphyre défend contre Plotin la thèse selon laquelle le mot « catégorie » ne désigne pas la détermination générique du type de substance, de la quantité, de la qualité, de la relation et du mouvement, ce qui était la position des </w:t>
      </w:r>
      <w:r w:rsidRPr="00D67DD6">
        <w:rPr>
          <w:i/>
          <w:noProof w:val="0"/>
          <w:lang w:val="fr-FR" w:eastAsia="x-none"/>
        </w:rPr>
        <w:t>Ennéades</w:t>
      </w:r>
      <w:r w:rsidRPr="00D67DD6">
        <w:rPr>
          <w:noProof w:val="0"/>
          <w:lang w:val="fr-FR" w:eastAsia="x-none"/>
        </w:rPr>
        <w:t xml:space="preserve"> (</w:t>
      </w:r>
      <w:r w:rsidRPr="00D67DD6">
        <w:rPr>
          <w:i/>
          <w:noProof w:val="0"/>
          <w:lang w:val="fr-FR" w:eastAsia="x-none"/>
        </w:rPr>
        <w:t>Enn</w:t>
      </w:r>
      <w:r w:rsidRPr="00D67DD6">
        <w:rPr>
          <w:noProof w:val="0"/>
          <w:lang w:val="fr-FR" w:eastAsia="x-none"/>
        </w:rPr>
        <w:t>. 6.2.21.24–59</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Plotin:Enn</w:instrText>
      </w:r>
      <w:r w:rsidRPr="00D67DD6">
        <w:rPr>
          <w:noProof w:val="0"/>
          <w:lang w:val="fr-FR" w:eastAsia="x-none"/>
        </w:rPr>
        <w:instrText>. 6.2.21.24–59</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L’excellent connaisseur des </w:t>
      </w:r>
      <w:r w:rsidRPr="00D67DD6">
        <w:rPr>
          <w:i/>
          <w:noProof w:val="0"/>
          <w:lang w:val="fr-FR" w:eastAsia="x-none"/>
        </w:rPr>
        <w:t>Catégories</w:t>
      </w:r>
      <w:r w:rsidRPr="00D67DD6">
        <w:rPr>
          <w:noProof w:val="0"/>
          <w:lang w:val="fr-FR" w:eastAsia="x-none"/>
        </w:rPr>
        <w:t xml:space="preserve"> adhère sans compromis au sens originel de la prédication aristotélicienne. La différence entre le genre et l’espèce montre que les énoncés catégoriques possèdent </w:t>
      </w:r>
      <w:r w:rsidR="00EC1F2D" w:rsidRPr="00D67DD6">
        <w:rPr>
          <w:noProof w:val="0"/>
          <w:lang w:val="fr-FR" w:eastAsia="x-none"/>
        </w:rPr>
        <w:t>une h</w:t>
      </w:r>
      <w:r w:rsidRPr="00D67DD6">
        <w:rPr>
          <w:noProof w:val="0"/>
          <w:lang w:val="fr-FR" w:eastAsia="x-none"/>
        </w:rPr>
        <w:t>iérarchie interne, car l’espèce est plus proche de la s</w:t>
      </w:r>
      <w:r w:rsidR="00801B56" w:rsidRPr="00D67DD6">
        <w:rPr>
          <w:noProof w:val="0"/>
          <w:lang w:val="fr-FR" w:eastAsia="x-none"/>
        </w:rPr>
        <w:t>ubstance première que le genre.</w:t>
      </w:r>
    </w:p>
    <w:p w14:paraId="5E992FB1" w14:textId="196D5941" w:rsidR="00BC5753" w:rsidRPr="00D67DD6" w:rsidRDefault="009B5AE8" w:rsidP="00B81781">
      <w:pPr>
        <w:ind w:firstLine="397"/>
        <w:rPr>
          <w:noProof w:val="0"/>
          <w:lang w:val="fr-FR" w:eastAsia="x-none"/>
        </w:rPr>
      </w:pPr>
      <w:r w:rsidRPr="00D67DD6">
        <w:rPr>
          <w:noProof w:val="0"/>
          <w:lang w:val="fr-FR" w:eastAsia="x-none"/>
        </w:rPr>
        <w:t>Porphyre garde la direction de la prédication des deux côtés, c’est-à-dire en exposant l’</w:t>
      </w:r>
      <w:r w:rsidR="008E1CCF" w:rsidRPr="00D67DD6">
        <w:rPr>
          <w:noProof w:val="0"/>
          <w:lang w:val="fr-FR" w:eastAsia="x-none"/>
        </w:rPr>
        <w:t>existant</w:t>
      </w:r>
      <w:r w:rsidRPr="00D67DD6">
        <w:rPr>
          <w:noProof w:val="0"/>
          <w:lang w:val="fr-FR" w:eastAsia="x-none"/>
        </w:rPr>
        <w:t xml:space="preserve"> </w:t>
      </w:r>
      <w:r w:rsidR="00CA15C2" w:rsidRPr="00D67DD6">
        <w:rPr>
          <w:noProof w:val="0"/>
          <w:lang w:val="fr-FR" w:eastAsia="x-none"/>
        </w:rPr>
        <w:t xml:space="preserve">de </w:t>
      </w:r>
      <w:r w:rsidRPr="00D67DD6">
        <w:rPr>
          <w:noProof w:val="0"/>
          <w:lang w:val="fr-FR" w:eastAsia="x-none"/>
        </w:rPr>
        <w:t xml:space="preserve">face et par-derrière, par rapport </w:t>
      </w:r>
      <w:r w:rsidRPr="00D67DD6">
        <w:rPr>
          <w:rFonts w:cs="Calibri"/>
          <w:noProof w:val="0"/>
          <w:lang w:val="fr-FR" w:eastAsia="x-none"/>
        </w:rPr>
        <w:t>à</w:t>
      </w:r>
      <w:r w:rsidRPr="00D67DD6">
        <w:rPr>
          <w:noProof w:val="0"/>
          <w:lang w:val="fr-FR" w:eastAsia="x-none"/>
        </w:rPr>
        <w:t xml:space="preserve"> la première et la seconde substance. En même temps, il construit un système de signification catégorique universellement donné</w:t>
      </w:r>
      <w:r w:rsidR="00801B56" w:rsidRPr="00D67DD6">
        <w:rPr>
          <w:noProof w:val="0"/>
          <w:lang w:val="fr-FR" w:eastAsia="x-none"/>
        </w:rPr>
        <w:t xml:space="preserve">e qui soit </w:t>
      </w:r>
      <w:r w:rsidRPr="00D67DD6">
        <w:rPr>
          <w:noProof w:val="0"/>
          <w:lang w:val="fr-FR" w:eastAsia="x-none"/>
        </w:rPr>
        <w:t xml:space="preserve">compréhensible pour les néoplatoniciens, ce qui fut une décision fatale. C’est pourquoi, dans un deuxième temps, il élabora une prédication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à partir du sens universel, c’est-à-dire par l’</w:t>
      </w:r>
      <w:r w:rsidR="00095CDD" w:rsidRPr="00D67DD6">
        <w:rPr>
          <w:noProof w:val="0"/>
          <w:lang w:val="fr-FR" w:eastAsia="x-none"/>
        </w:rPr>
        <w:t>actualisation</w:t>
      </w:r>
      <w:r w:rsidR="007C592E" w:rsidRPr="00D67DD6">
        <w:rPr>
          <w:noProof w:val="0"/>
          <w:lang w:val="fr-FR" w:eastAsia="x-none"/>
        </w:rPr>
        <w:t xml:space="preserve"> de l’existant par-d</w:t>
      </w:r>
      <w:r w:rsidR="00ED0113" w:rsidRPr="00D67DD6">
        <w:rPr>
          <w:noProof w:val="0"/>
          <w:lang w:val="fr-FR" w:eastAsia="x-none"/>
        </w:rPr>
        <w:t>errière</w:t>
      </w:r>
      <w:r w:rsidR="000C1602" w:rsidRPr="00D67DD6">
        <w:rPr>
          <w:noProof w:val="0"/>
          <w:lang w:val="fr-FR" w:eastAsia="x-none"/>
        </w:rPr>
        <w:t>.</w:t>
      </w:r>
      <w:r w:rsidR="00B81781" w:rsidRPr="00D67DD6">
        <w:rPr>
          <w:noProof w:val="0"/>
          <w:lang w:val="fr-FR" w:eastAsia="x-none"/>
        </w:rPr>
        <w:t xml:space="preserve"> </w:t>
      </w:r>
      <w:r w:rsidR="002400BD" w:rsidRPr="00D67DD6">
        <w:rPr>
          <w:noProof w:val="0"/>
          <w:lang w:val="fr-FR" w:eastAsia="x-none"/>
        </w:rPr>
        <w:t>Un passage important d</w:t>
      </w:r>
      <w:r w:rsidRPr="00D67DD6">
        <w:rPr>
          <w:noProof w:val="0"/>
          <w:lang w:val="fr-FR" w:eastAsia="x-none"/>
        </w:rPr>
        <w:t>’</w:t>
      </w:r>
      <w:r w:rsidRPr="00D67DD6">
        <w:rPr>
          <w:i/>
          <w:noProof w:val="0"/>
          <w:lang w:val="fr-FR" w:eastAsia="x-none"/>
        </w:rPr>
        <w:t>Isagoge</w:t>
      </w:r>
      <w:r w:rsidRPr="00D67DD6">
        <w:rPr>
          <w:noProof w:val="0"/>
          <w:lang w:val="fr-FR" w:eastAsia="x-none"/>
        </w:rPr>
        <w:t xml:space="preserve"> utilise une forme spécifique de </w:t>
      </w:r>
      <w:r w:rsidRPr="00D67DD6">
        <w:rPr>
          <w:i/>
          <w:noProof w:val="0"/>
          <w:lang w:val="fr-FR" w:eastAsia="x-none"/>
        </w:rPr>
        <w:t>modus ponens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modus ponens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et de </w:t>
      </w:r>
      <w:r w:rsidRPr="00D67DD6">
        <w:rPr>
          <w:i/>
          <w:noProof w:val="0"/>
          <w:lang w:val="fr-FR" w:eastAsia="x-none"/>
        </w:rPr>
        <w:t>modus tollens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modus tollens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par laquelle Porphyre prouve une dépendance mutuelle entre le genre, l’espèce, la différence et le proprium (</w:t>
      </w:r>
      <w:r w:rsidRPr="00D67DD6">
        <w:rPr>
          <w:i/>
          <w:noProof w:val="0"/>
          <w:lang w:val="fr-FR" w:eastAsia="x-none"/>
        </w:rPr>
        <w:t>Isag</w:t>
      </w:r>
      <w:r w:rsidRPr="00D67DD6">
        <w:rPr>
          <w:noProof w:val="0"/>
          <w:lang w:val="fr-FR" w:eastAsia="x-none"/>
        </w:rPr>
        <w:t>. 13.23–19.3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Porfyrios:Isag</w:instrText>
      </w:r>
      <w:r w:rsidRPr="00D67DD6">
        <w:rPr>
          <w:noProof w:val="0"/>
          <w:lang w:val="fr-FR" w:eastAsia="x-none"/>
        </w:rPr>
        <w:instrText>. 13.23–19.3</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En niant ou en affirmant le membre supérieur de la prédication, Porphyre examine quelles conséquences </w:t>
      </w:r>
      <w:r w:rsidR="008E1CCF" w:rsidRPr="00D67DD6">
        <w:rPr>
          <w:noProof w:val="0"/>
          <w:lang w:val="fr-FR" w:eastAsia="x-none"/>
        </w:rPr>
        <w:t xml:space="preserve">de </w:t>
      </w:r>
      <w:r w:rsidRPr="00D67DD6">
        <w:rPr>
          <w:noProof w:val="0"/>
          <w:lang w:val="fr-FR" w:eastAsia="x-none"/>
        </w:rPr>
        <w:t xml:space="preserve">l’existence ou la non-existence </w:t>
      </w:r>
      <w:r w:rsidR="008E1CCF" w:rsidRPr="00D67DD6">
        <w:rPr>
          <w:noProof w:val="0"/>
          <w:lang w:val="fr-FR" w:eastAsia="x-none"/>
        </w:rPr>
        <w:t xml:space="preserve">résultent </w:t>
      </w:r>
      <w:r w:rsidRPr="00D67DD6">
        <w:rPr>
          <w:noProof w:val="0"/>
          <w:lang w:val="fr-FR" w:eastAsia="x-none"/>
        </w:rPr>
        <w:t>sur la détermination ultérieure du prédicat catégoriquement subordonné (Taormi</w:t>
      </w:r>
      <w:r w:rsidR="00F911B9" w:rsidRPr="00D67DD6">
        <w:rPr>
          <w:noProof w:val="0"/>
          <w:lang w:val="fr-FR" w:eastAsia="x-none"/>
        </w:rPr>
        <w:t>na</w:t>
      </w:r>
      <w:r w:rsidR="00B00D87" w:rsidRPr="00D67DD6">
        <w:rPr>
          <w:noProof w:val="0"/>
          <w:lang w:val="fr-FR" w:eastAsia="x-none"/>
        </w:rPr>
        <w:t> </w:t>
      </w:r>
      <w:r w:rsidR="00F911B9" w:rsidRPr="00D67DD6">
        <w:rPr>
          <w:noProof w:val="0"/>
          <w:lang w:val="fr-FR" w:eastAsia="x-none"/>
        </w:rPr>
        <w:t>1999, 23–25). Nous trouvons cette a</w:t>
      </w:r>
      <w:r w:rsidRPr="00D67DD6">
        <w:rPr>
          <w:noProof w:val="0"/>
          <w:lang w:val="fr-FR" w:eastAsia="x-none"/>
        </w:rPr>
        <w:t xml:space="preserve">pproche dans le deuxième </w:t>
      </w:r>
      <w:r w:rsidR="00191B96" w:rsidRPr="00D67DD6">
        <w:rPr>
          <w:noProof w:val="0"/>
          <w:lang w:val="fr-FR" w:eastAsia="x-none"/>
        </w:rPr>
        <w:t xml:space="preserve">commentaire de Porphyre sur </w:t>
      </w:r>
      <w:r w:rsidR="008E1CCF" w:rsidRPr="00D67DD6">
        <w:rPr>
          <w:i/>
          <w:noProof w:val="0"/>
          <w:lang w:val="fr-FR" w:eastAsia="x-none"/>
        </w:rPr>
        <w:t>C</w:t>
      </w:r>
      <w:r w:rsidRPr="00D67DD6">
        <w:rPr>
          <w:i/>
          <w:noProof w:val="0"/>
          <w:lang w:val="fr-FR" w:eastAsia="x-none"/>
        </w:rPr>
        <w:t>atégories</w:t>
      </w:r>
      <w:r w:rsidR="009D19DC" w:rsidRPr="00D67DD6">
        <w:rPr>
          <w:noProof w:val="0"/>
          <w:lang w:val="fr-FR" w:eastAsia="x-none"/>
        </w:rPr>
        <w:t>. La méthode a</w:t>
      </w:r>
      <w:r w:rsidRPr="00D67DD6">
        <w:rPr>
          <w:noProof w:val="0"/>
          <w:lang w:val="fr-FR" w:eastAsia="x-none"/>
        </w:rPr>
        <w:t xml:space="preserve"> probablement été inspiré</w:t>
      </w:r>
      <w:r w:rsidR="009D19DC" w:rsidRPr="00D67DD6">
        <w:rPr>
          <w:noProof w:val="0"/>
          <w:lang w:val="fr-FR" w:eastAsia="x-none"/>
        </w:rPr>
        <w:t>e</w:t>
      </w:r>
      <w:r w:rsidRPr="00D67DD6">
        <w:rPr>
          <w:noProof w:val="0"/>
          <w:lang w:val="fr-FR" w:eastAsia="x-none"/>
        </w:rPr>
        <w:t xml:space="preserve"> par Plotin. Voir plus haut </w:t>
      </w:r>
      <w:r w:rsidRPr="00D67DD6">
        <w:rPr>
          <w:noProof w:val="0"/>
          <w:lang w:val="fr-FR" w:eastAsia="x-none"/>
        </w:rPr>
        <w:lastRenderedPageBreak/>
        <w:t>la relation de dépendance et d’indépendance entre la chose singulière et le genre (</w:t>
      </w:r>
      <w:r w:rsidRPr="00D67DD6">
        <w:rPr>
          <w:i/>
          <w:noProof w:val="0"/>
          <w:lang w:val="fr-FR" w:eastAsia="x-none"/>
        </w:rPr>
        <w:t>Enn</w:t>
      </w:r>
      <w:r w:rsidRPr="00D67DD6">
        <w:rPr>
          <w:noProof w:val="0"/>
          <w:lang w:val="fr-FR" w:eastAsia="x-none"/>
        </w:rPr>
        <w:t>. 6.2.12.13–14</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Plotin:Enn</w:instrText>
      </w:r>
      <w:r w:rsidRPr="00D67DD6">
        <w:rPr>
          <w:noProof w:val="0"/>
          <w:lang w:val="fr-FR" w:eastAsia="x-none"/>
        </w:rPr>
        <w:instrText>. 6.2.12.13–14</w:instrText>
      </w:r>
      <w:r w:rsidRPr="00D67DD6">
        <w:rPr>
          <w:noProof w:val="0"/>
          <w:lang w:val="fr-FR"/>
        </w:rPr>
        <w:instrText xml:space="preserve">" </w:instrText>
      </w:r>
      <w:r w:rsidRPr="00D67DD6">
        <w:rPr>
          <w:noProof w:val="0"/>
          <w:lang w:val="fr-FR" w:eastAsia="x-none"/>
        </w:rPr>
        <w:fldChar w:fldCharType="end"/>
      </w:r>
      <w:r w:rsidR="006322E9" w:rsidRPr="00D67DD6">
        <w:rPr>
          <w:noProof w:val="0"/>
          <w:lang w:val="fr-FR" w:eastAsia="x-none"/>
        </w:rPr>
        <w:t xml:space="preserve">). En suivant </w:t>
      </w:r>
      <w:r w:rsidRPr="00D67DD6">
        <w:rPr>
          <w:i/>
          <w:noProof w:val="0"/>
          <w:lang w:val="fr-FR" w:eastAsia="x-none"/>
        </w:rPr>
        <w:t>Isagoge</w:t>
      </w:r>
      <w:r w:rsidRPr="00D67DD6">
        <w:rPr>
          <w:noProof w:val="0"/>
          <w:lang w:val="fr-FR" w:eastAsia="x-none"/>
        </w:rPr>
        <w:t xml:space="preserve">, prenons la prédication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donnée dans le contexte de l’espèce. La trajectoire est façonnée de manière hyparchique, car l’émergence du sens universel est déterminée par la proximité de la première substance. La seconde substance porte sa signification </w:t>
      </w:r>
      <w:r w:rsidR="00561CAD" w:rsidRPr="00D67DD6">
        <w:rPr>
          <w:noProof w:val="0"/>
          <w:lang w:val="fr-FR" w:eastAsia="x-none"/>
        </w:rPr>
        <w:t xml:space="preserve">indivisible </w:t>
      </w:r>
      <w:r w:rsidRPr="00D67DD6">
        <w:rPr>
          <w:noProof w:val="0"/>
          <w:lang w:val="fr-FR" w:eastAsia="x-none"/>
        </w:rPr>
        <w:t>parce qu’elle est dérivée de manière univoque de la signification réelle de la première substance par le datif métaphysique. La prédication suit maintenant dans l’imposition de la signification universelle dans la seconde substance appelée « Socrate ».</w:t>
      </w:r>
      <w:r w:rsidR="00FC15E3" w:rsidRPr="00D67DD6">
        <w:rPr>
          <w:noProof w:val="0"/>
          <w:lang w:val="fr-FR" w:eastAsia="x-none"/>
        </w:rPr>
        <w:t xml:space="preserve"> L’imposition est donnée de mani</w:t>
      </w:r>
      <w:r w:rsidR="00FC15E3" w:rsidRPr="00D67DD6">
        <w:rPr>
          <w:rFonts w:cs="Calibri"/>
          <w:noProof w:val="0"/>
          <w:lang w:val="fr-FR" w:eastAsia="x-none"/>
        </w:rPr>
        <w:t>è</w:t>
      </w:r>
      <w:r w:rsidR="00FC15E3" w:rsidRPr="00D67DD6">
        <w:rPr>
          <w:noProof w:val="0"/>
          <w:lang w:val="fr-FR" w:eastAsia="x-none"/>
        </w:rPr>
        <w:t xml:space="preserve">re </w:t>
      </w:r>
      <w:r w:rsidRPr="00D67DD6">
        <w:rPr>
          <w:noProof w:val="0"/>
          <w:lang w:val="fr-FR" w:eastAsia="x-none"/>
        </w:rPr>
        <w:t>métaphysique</w:t>
      </w:r>
      <w:r w:rsidR="00FC15E3" w:rsidRPr="00D67DD6">
        <w:rPr>
          <w:noProof w:val="0"/>
          <w:lang w:val="fr-FR" w:eastAsia="x-none"/>
        </w:rPr>
        <w:t xml:space="preserve">, alors </w:t>
      </w:r>
      <w:r w:rsidRPr="00D67DD6">
        <w:rPr>
          <w:noProof w:val="0"/>
          <w:lang w:val="fr-FR" w:eastAsia="x-none"/>
        </w:rPr>
        <w:t>par l’</w:t>
      </w:r>
      <w:r w:rsidR="00095CDD" w:rsidRPr="00D67DD6">
        <w:rPr>
          <w:noProof w:val="0"/>
          <w:lang w:val="fr-FR" w:eastAsia="x-none"/>
        </w:rPr>
        <w:t>actualisation</w:t>
      </w:r>
      <w:r w:rsidRPr="00D67DD6">
        <w:rPr>
          <w:noProof w:val="0"/>
          <w:lang w:val="fr-FR" w:eastAsia="x-none"/>
        </w:rPr>
        <w:t xml:space="preserve"> de la signification d’une manière frontale. La signification de la seconde substance est accomplie de la manière hyparchique et univoque par l’imposition de la signification </w:t>
      </w:r>
      <w:r w:rsidR="006479D8" w:rsidRPr="00D67DD6">
        <w:rPr>
          <w:rFonts w:cs="Calibri"/>
          <w:noProof w:val="0"/>
          <w:lang w:val="fr-FR" w:eastAsia="x-none"/>
        </w:rPr>
        <w:t>à</w:t>
      </w:r>
      <w:r w:rsidR="006479D8" w:rsidRPr="00D67DD6">
        <w:rPr>
          <w:noProof w:val="0"/>
          <w:lang w:val="fr-FR" w:eastAsia="x-none"/>
        </w:rPr>
        <w:t xml:space="preserve"> partir </w:t>
      </w:r>
      <w:r w:rsidRPr="00D67DD6">
        <w:rPr>
          <w:noProof w:val="0"/>
          <w:lang w:val="fr-FR" w:eastAsia="x-none"/>
        </w:rPr>
        <w:t>de la première substance. La première signification universelle</w:t>
      </w:r>
      <w:r w:rsidR="00561CAD" w:rsidRPr="00D67DD6">
        <w:rPr>
          <w:noProof w:val="0"/>
          <w:lang w:val="fr-FR" w:eastAsia="x-none"/>
        </w:rPr>
        <w:t xml:space="preserve"> </w:t>
      </w:r>
      <w:r w:rsidRPr="00D67DD6">
        <w:rPr>
          <w:noProof w:val="0"/>
          <w:lang w:val="fr-FR" w:eastAsia="x-none"/>
        </w:rPr>
        <w:t>doit être déterminée spécifiquement parce que l’espèce est la plus proche, dans l’ordre d’imposition, de la première substance réelle, c’est-à-dire de la personne réelle de Socrate.</w:t>
      </w:r>
      <w:r w:rsidRPr="00D67DD6">
        <w:rPr>
          <w:noProof w:val="0"/>
          <w:szCs w:val="24"/>
          <w:vertAlign w:val="superscript"/>
          <w:lang w:val="fr-FR"/>
        </w:rPr>
        <w:footnoteReference w:id="40"/>
      </w:r>
      <w:r w:rsidR="000743E9" w:rsidRPr="00D67DD6">
        <w:rPr>
          <w:noProof w:val="0"/>
          <w:lang w:val="fr-FR" w:eastAsia="x-none"/>
        </w:rPr>
        <w:t xml:space="preserve"> </w:t>
      </w:r>
      <w:r w:rsidRPr="00D67DD6">
        <w:rPr>
          <w:noProof w:val="0"/>
          <w:lang w:val="fr-FR" w:eastAsia="x-none"/>
        </w:rPr>
        <w:t>Sans la première substance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substance première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hyparchique et la seconde substance imposée et univoquement </w:t>
      </w:r>
      <w:r w:rsidR="00256A10" w:rsidRPr="00D67DD6">
        <w:rPr>
          <w:noProof w:val="0"/>
          <w:lang w:val="fr-FR" w:eastAsia="x-none"/>
        </w:rPr>
        <w:t xml:space="preserve">énoncée </w:t>
      </w:r>
      <w:r w:rsidRPr="00D67DD6">
        <w:rPr>
          <w:noProof w:val="0"/>
          <w:lang w:val="fr-FR" w:eastAsia="x-none"/>
        </w:rPr>
        <w:t>de Socrate, l’espèce « homme » n’aurait jamais vu le jour et ainsi logiquement il n’y aurait pas d’individu</w:t>
      </w:r>
      <w:r w:rsidR="00194AA3" w:rsidRPr="00D67DD6">
        <w:rPr>
          <w:noProof w:val="0"/>
          <w:lang w:val="fr-FR" w:eastAsia="x-none"/>
        </w:rPr>
        <w:t xml:space="preserve"> </w:t>
      </w:r>
      <w:r w:rsidR="0054287F" w:rsidRPr="00D67DD6">
        <w:rPr>
          <w:noProof w:val="0"/>
          <w:lang w:val="fr-FR" w:eastAsia="x-none"/>
        </w:rPr>
        <w:t>nommé Socrate</w:t>
      </w:r>
      <w:r w:rsidRPr="00D67DD6">
        <w:rPr>
          <w:noProof w:val="0"/>
          <w:lang w:val="fr-FR" w:eastAsia="x-none"/>
        </w:rPr>
        <w:t xml:space="preserve"> (ἀνθρώπου δὲ μὴ ὄντος οὐκ ἔστιν Σωκράτης). </w:t>
      </w:r>
      <w:r w:rsidR="006B132D" w:rsidRPr="00D67DD6">
        <w:rPr>
          <w:noProof w:val="0"/>
          <w:lang w:val="fr-FR" w:eastAsia="x-none"/>
        </w:rPr>
        <w:t xml:space="preserve">Lorsque cette étape fondamentale est franchie, la division platonicienne peut désormais commencer au niveau de l’espèce et du genre. La prédication de Socrate est déterminée par la différence spécifique donnée d’abord à partir de l’espèce et ensuite à partir du genre. </w:t>
      </w:r>
      <w:r w:rsidR="00D937CD" w:rsidRPr="00D67DD6">
        <w:rPr>
          <w:noProof w:val="0"/>
          <w:lang w:val="fr-FR" w:eastAsia="x-none"/>
        </w:rPr>
        <w:t>Socrate est donné comme un individu (</w:t>
      </w:r>
      <w:r w:rsidR="00D937CD" w:rsidRPr="00D67DD6">
        <w:rPr>
          <w:i/>
          <w:noProof w:val="0"/>
          <w:lang w:val="fr-FR" w:eastAsia="x-none"/>
        </w:rPr>
        <w:t>individuum</w:t>
      </w:r>
      <w:r w:rsidR="00D937CD" w:rsidRPr="00D67DD6">
        <w:rPr>
          <w:i/>
          <w:noProof w:val="0"/>
          <w:lang w:val="fr-FR" w:eastAsia="x-none"/>
        </w:rPr>
        <w:fldChar w:fldCharType="begin"/>
      </w:r>
      <w:r w:rsidR="00D937CD" w:rsidRPr="00D67DD6">
        <w:rPr>
          <w:noProof w:val="0"/>
          <w:lang w:val="fr-FR"/>
        </w:rPr>
        <w:instrText xml:space="preserve"> XE "</w:instrText>
      </w:r>
      <w:r w:rsidR="00D937CD" w:rsidRPr="00D67DD6">
        <w:rPr>
          <w:i/>
          <w:noProof w:val="0"/>
          <w:lang w:val="fr-FR" w:eastAsia="x-none"/>
        </w:rPr>
        <w:instrText>individuum</w:instrText>
      </w:r>
      <w:r w:rsidR="00D937CD" w:rsidRPr="00D67DD6">
        <w:rPr>
          <w:noProof w:val="0"/>
          <w:lang w:val="fr-FR"/>
        </w:rPr>
        <w:instrText xml:space="preserve">" </w:instrText>
      </w:r>
      <w:r w:rsidR="00D937CD" w:rsidRPr="00D67DD6">
        <w:rPr>
          <w:i/>
          <w:noProof w:val="0"/>
          <w:lang w:val="fr-FR" w:eastAsia="x-none"/>
        </w:rPr>
        <w:fldChar w:fldCharType="end"/>
      </w:r>
      <w:r w:rsidR="00D937CD" w:rsidRPr="00D67DD6">
        <w:rPr>
          <w:noProof w:val="0"/>
          <w:lang w:val="fr-FR" w:eastAsia="x-none"/>
        </w:rPr>
        <w:t xml:space="preserve">) par la détermination finale de la signification universelle faite par la division dialectique de la signification comme </w:t>
      </w:r>
      <w:r w:rsidR="00D937CD" w:rsidRPr="00D67DD6">
        <w:rPr>
          <w:i/>
          <w:noProof w:val="0"/>
          <w:lang w:val="fr-FR" w:eastAsia="x-none"/>
        </w:rPr>
        <w:t>Arbor Porphyriana.</w:t>
      </w:r>
      <w:r w:rsidR="00D937CD" w:rsidRPr="00D67DD6">
        <w:rPr>
          <w:noProof w:val="0"/>
          <w:lang w:val="fr-FR" w:eastAsia="x-none"/>
        </w:rPr>
        <w:t xml:space="preserve"> Mais cette division est accomplie uniquement sous la condition que les genres et les espèces sont déterminés d’abord par l’imposition. </w:t>
      </w:r>
      <w:r w:rsidRPr="00D67DD6">
        <w:rPr>
          <w:noProof w:val="0"/>
          <w:lang w:val="fr-FR" w:eastAsia="x-none"/>
        </w:rPr>
        <w:t>Socrate comme individu « existe » sur le mode de la détermination finale du sens universel que lorsque le genre et l’espèce sont véritablement déterminés</w:t>
      </w:r>
      <w:r w:rsidR="00E75205" w:rsidRPr="00D67DD6">
        <w:rPr>
          <w:noProof w:val="0"/>
          <w:lang w:val="fr-FR" w:eastAsia="x-none"/>
        </w:rPr>
        <w:t xml:space="preserve"> de mani</w:t>
      </w:r>
      <w:r w:rsidR="00E75205" w:rsidRPr="00D67DD6">
        <w:rPr>
          <w:rFonts w:cs="Calibri"/>
          <w:noProof w:val="0"/>
          <w:lang w:val="fr-FR" w:eastAsia="x-none"/>
        </w:rPr>
        <w:t>è</w:t>
      </w:r>
      <w:r w:rsidR="00E75205" w:rsidRPr="00D67DD6">
        <w:rPr>
          <w:noProof w:val="0"/>
          <w:lang w:val="fr-FR" w:eastAsia="x-none"/>
        </w:rPr>
        <w:t>re univoque</w:t>
      </w:r>
      <w:r w:rsidRPr="00D67DD6">
        <w:rPr>
          <w:noProof w:val="0"/>
          <w:lang w:val="fr-FR" w:eastAsia="x-none"/>
        </w:rPr>
        <w:t xml:space="preserve">. L’individu spécifique universel n’a rien à voir avec la première substance réelle de Socrate au niveau de l’existence. </w:t>
      </w:r>
      <w:r w:rsidR="0044726F" w:rsidRPr="00D67DD6">
        <w:rPr>
          <w:noProof w:val="0"/>
          <w:lang w:val="fr-FR" w:eastAsia="x-none"/>
        </w:rPr>
        <w:t xml:space="preserve">Sa signification hyparchique dérive de </w:t>
      </w:r>
      <w:r w:rsidRPr="00D67DD6">
        <w:rPr>
          <w:noProof w:val="0"/>
          <w:lang w:val="fr-FR" w:eastAsia="x-none"/>
        </w:rPr>
        <w:t>la seconde sub</w:t>
      </w:r>
      <w:r w:rsidR="00B701AC" w:rsidRPr="00D67DD6">
        <w:rPr>
          <w:noProof w:val="0"/>
          <w:lang w:val="fr-FR" w:eastAsia="x-none"/>
        </w:rPr>
        <w:t>stance en tant qu’espèce. Dans c</w:t>
      </w:r>
      <w:r w:rsidRPr="00D67DD6">
        <w:rPr>
          <w:noProof w:val="0"/>
          <w:lang w:val="fr-FR" w:eastAsia="x-none"/>
        </w:rPr>
        <w:t>e cas de la seconde substance</w:t>
      </w:r>
      <w:r w:rsidR="00B701AC" w:rsidRPr="00D67DD6">
        <w:rPr>
          <w:noProof w:val="0"/>
          <w:lang w:val="fr-FR" w:eastAsia="x-none"/>
        </w:rPr>
        <w:t xml:space="preserve"> spécifique</w:t>
      </w:r>
      <w:r w:rsidRPr="00D67DD6">
        <w:rPr>
          <w:noProof w:val="0"/>
          <w:lang w:val="fr-FR" w:eastAsia="x-none"/>
        </w:rPr>
        <w:t xml:space="preserve">, il ne s’agit pas de la division des significations universelles, mais de </w:t>
      </w:r>
      <w:r w:rsidRPr="00D67DD6">
        <w:rPr>
          <w:noProof w:val="0"/>
          <w:lang w:val="fr-FR" w:eastAsia="x-none"/>
        </w:rPr>
        <w:lastRenderedPageBreak/>
        <w:t xml:space="preserve">l’imposition de la signification univoque à partir de la première substance. </w:t>
      </w:r>
      <w:r w:rsidR="00B701AC" w:rsidRPr="00D67DD6">
        <w:rPr>
          <w:noProof w:val="0"/>
          <w:lang w:val="fr-FR" w:eastAsia="x-none"/>
        </w:rPr>
        <w:t>Le sens spécifique établi par l</w:t>
      </w:r>
      <w:r w:rsidR="00B701AC" w:rsidRPr="00D67DD6">
        <w:rPr>
          <w:rFonts w:cs="Calibri"/>
          <w:noProof w:val="0"/>
          <w:lang w:val="fr-FR" w:eastAsia="x-none"/>
        </w:rPr>
        <w:t>′</w:t>
      </w:r>
      <w:r w:rsidR="00B701AC" w:rsidRPr="00D67DD6">
        <w:rPr>
          <w:noProof w:val="0"/>
          <w:lang w:val="fr-FR" w:eastAsia="x-none"/>
        </w:rPr>
        <w:t>imposition n</w:t>
      </w:r>
      <w:r w:rsidR="00B701AC" w:rsidRPr="00D67DD6">
        <w:rPr>
          <w:rFonts w:cs="Calibri"/>
          <w:noProof w:val="0"/>
          <w:lang w:val="fr-FR" w:eastAsia="x-none"/>
        </w:rPr>
        <w:t>′</w:t>
      </w:r>
      <w:r w:rsidR="00B701AC" w:rsidRPr="00D67DD6">
        <w:rPr>
          <w:noProof w:val="0"/>
          <w:lang w:val="fr-FR" w:eastAsia="x-none"/>
        </w:rPr>
        <w:t xml:space="preserve">est pas divisible, car il relate directement á la première substance hyparchique. </w:t>
      </w:r>
      <w:r w:rsidR="005353B9" w:rsidRPr="00D67DD6">
        <w:rPr>
          <w:noProof w:val="0"/>
          <w:lang w:val="fr-FR" w:eastAsia="x-none"/>
        </w:rPr>
        <w:t xml:space="preserve">En suivant les néoplatoniciens, </w:t>
      </w:r>
      <w:r w:rsidRPr="00D67DD6">
        <w:rPr>
          <w:noProof w:val="0"/>
          <w:lang w:val="fr-FR" w:eastAsia="x-none"/>
        </w:rPr>
        <w:t xml:space="preserve">Porphyre </w:t>
      </w:r>
      <w:r w:rsidR="005353B9" w:rsidRPr="00D67DD6">
        <w:rPr>
          <w:noProof w:val="0"/>
          <w:lang w:val="fr-FR" w:eastAsia="x-none"/>
        </w:rPr>
        <w:t xml:space="preserve">fait </w:t>
      </w:r>
      <w:r w:rsidR="005E4133" w:rsidRPr="00D67DD6">
        <w:rPr>
          <w:noProof w:val="0"/>
          <w:lang w:val="fr-FR" w:eastAsia="x-none"/>
        </w:rPr>
        <w:t xml:space="preserve">dans le deuxième cas </w:t>
      </w:r>
      <w:r w:rsidRPr="00D67DD6">
        <w:rPr>
          <w:noProof w:val="0"/>
          <w:lang w:val="fr-FR" w:eastAsia="x-none"/>
        </w:rPr>
        <w:t>la division du sens universel dans le cadre de la supposition donnée par la connexion « </w:t>
      </w:r>
      <w:r w:rsidRPr="00D67DD6">
        <w:rPr>
          <w:i/>
          <w:noProof w:val="0"/>
          <w:lang w:val="fr-FR" w:eastAsia="x-none"/>
        </w:rPr>
        <w:t>individuum—species—genus</w:t>
      </w:r>
      <w:r w:rsidRPr="00D67DD6">
        <w:rPr>
          <w:noProof w:val="0"/>
          <w:lang w:val="fr-FR" w:eastAsia="x-none"/>
        </w:rPr>
        <w:t xml:space="preserve"> ». Dans le schéma aristotélicien des </w:t>
      </w:r>
      <w:r w:rsidR="004A7050" w:rsidRPr="00D67DD6">
        <w:rPr>
          <w:i/>
          <w:noProof w:val="0"/>
          <w:lang w:val="fr-FR" w:eastAsia="x-none"/>
        </w:rPr>
        <w:t>C</w:t>
      </w:r>
      <w:r w:rsidRPr="00D67DD6">
        <w:rPr>
          <w:i/>
          <w:noProof w:val="0"/>
          <w:lang w:val="fr-FR" w:eastAsia="x-none"/>
        </w:rPr>
        <w:t>atégories</w:t>
      </w:r>
      <w:r w:rsidR="004A7050" w:rsidRPr="00D67DD6">
        <w:rPr>
          <w:noProof w:val="0"/>
          <w:lang w:val="fr-FR" w:eastAsia="x-none"/>
        </w:rPr>
        <w:t>,</w:t>
      </w:r>
      <w:r w:rsidRPr="00D67DD6">
        <w:rPr>
          <w:noProof w:val="0"/>
          <w:lang w:val="fr-FR" w:eastAsia="x-none"/>
        </w:rPr>
        <w:t xml:space="preserve"> tout est en ordre. </w:t>
      </w:r>
      <w:r w:rsidR="00DD26BD" w:rsidRPr="00D67DD6">
        <w:rPr>
          <w:noProof w:val="0"/>
          <w:lang w:val="fr-FR" w:eastAsia="x-none"/>
        </w:rPr>
        <w:t>Pris</w:t>
      </w:r>
      <w:r w:rsidR="00054BF5" w:rsidRPr="00D67DD6">
        <w:rPr>
          <w:noProof w:val="0"/>
          <w:lang w:val="fr-FR" w:eastAsia="x-none"/>
        </w:rPr>
        <w:t>e</w:t>
      </w:r>
      <w:r w:rsidR="00DD26BD" w:rsidRPr="00D67DD6">
        <w:rPr>
          <w:noProof w:val="0"/>
          <w:lang w:val="fr-FR" w:eastAsia="x-none"/>
        </w:rPr>
        <w:t xml:space="preserve"> dans </w:t>
      </w:r>
      <w:r w:rsidRPr="00D67DD6">
        <w:rPr>
          <w:noProof w:val="0"/>
          <w:lang w:val="fr-FR" w:eastAsia="x-none"/>
        </w:rPr>
        <w:t>le mode de l’universalité, il est vrai que la négation de l’espèce (« homme ») entraîne la non-existence de l’individu supposé (« Socrate »). La raison en est claire, car dans le mode de prédication hyparchique donné par l’imposition, l’espèce est plus proche de la substance premièr</w:t>
      </w:r>
      <w:r w:rsidR="00374374" w:rsidRPr="00D67DD6">
        <w:rPr>
          <w:noProof w:val="0"/>
          <w:lang w:val="fr-FR" w:eastAsia="x-none"/>
        </w:rPr>
        <w:t>e que l’individu défini par l’espèce</w:t>
      </w:r>
      <w:r w:rsidRPr="00D67DD6">
        <w:rPr>
          <w:noProof w:val="0"/>
          <w:lang w:val="fr-FR" w:eastAsia="x-none"/>
        </w:rPr>
        <w:t xml:space="preserve"> (</w:t>
      </w:r>
      <w:r w:rsidRPr="00D67DD6">
        <w:rPr>
          <w:i/>
          <w:noProof w:val="0"/>
          <w:lang w:val="fr-FR" w:eastAsia="x-none"/>
        </w:rPr>
        <w:t>Cat</w:t>
      </w:r>
      <w:r w:rsidRPr="00D67DD6">
        <w:rPr>
          <w:noProof w:val="0"/>
          <w:lang w:val="fr-FR" w:eastAsia="x-none"/>
        </w:rPr>
        <w:t>. 2b8</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Aristotelses:Cat</w:instrText>
      </w:r>
      <w:r w:rsidRPr="00D67DD6">
        <w:rPr>
          <w:noProof w:val="0"/>
          <w:lang w:val="fr-FR" w:eastAsia="x-none"/>
        </w:rPr>
        <w:instrText>. 2b8</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L’unité atomique de sens n’apparaît qu’au terme de la série de division des universaux grâce à la der</w:t>
      </w:r>
      <w:r w:rsidR="00263C52" w:rsidRPr="00D67DD6">
        <w:rPr>
          <w:noProof w:val="0"/>
          <w:lang w:val="fr-FR" w:eastAsia="x-none"/>
        </w:rPr>
        <w:t xml:space="preserve">nière différence spécifique. Elle </w:t>
      </w:r>
      <w:r w:rsidRPr="00D67DD6">
        <w:rPr>
          <w:noProof w:val="0"/>
          <w:lang w:val="fr-FR" w:eastAsia="x-none"/>
        </w:rPr>
        <w:t xml:space="preserve">sépare la dernière partie </w:t>
      </w:r>
      <w:r w:rsidR="00263C52" w:rsidRPr="00D67DD6">
        <w:rPr>
          <w:noProof w:val="0"/>
          <w:lang w:val="fr-FR" w:eastAsia="x-none"/>
        </w:rPr>
        <w:t>du sens gén</w:t>
      </w:r>
      <w:r w:rsidR="00A436D4" w:rsidRPr="00D67DD6">
        <w:rPr>
          <w:noProof w:val="0"/>
          <w:lang w:val="fr-FR" w:eastAsia="x-none"/>
        </w:rPr>
        <w:t>é</w:t>
      </w:r>
      <w:r w:rsidR="00263C52" w:rsidRPr="00D67DD6">
        <w:rPr>
          <w:noProof w:val="0"/>
          <w:lang w:val="fr-FR" w:eastAsia="x-none"/>
        </w:rPr>
        <w:t xml:space="preserve">rique comme </w:t>
      </w:r>
      <w:r w:rsidRPr="00D67DD6">
        <w:rPr>
          <w:noProof w:val="0"/>
          <w:lang w:val="fr-FR" w:eastAsia="x-none"/>
        </w:rPr>
        <w:t>la chose individuelle universelle et indivisible</w:t>
      </w:r>
      <w:r w:rsidR="00263C52" w:rsidRPr="00D67DD6">
        <w:rPr>
          <w:noProof w:val="0"/>
          <w:lang w:val="fr-FR" w:eastAsia="x-none"/>
        </w:rPr>
        <w:t xml:space="preserve"> </w:t>
      </w:r>
      <w:r w:rsidR="00954F28" w:rsidRPr="00D67DD6">
        <w:rPr>
          <w:noProof w:val="0"/>
          <w:lang w:val="fr-FR" w:eastAsia="x-none"/>
        </w:rPr>
        <w:t xml:space="preserve">faite par </w:t>
      </w:r>
      <w:r w:rsidR="00263C52" w:rsidRPr="00D67DD6">
        <w:rPr>
          <w:noProof w:val="0"/>
          <w:lang w:val="fr-FR" w:eastAsia="x-none"/>
        </w:rPr>
        <w:t>l’espèce</w:t>
      </w:r>
      <w:r w:rsidRPr="00D67DD6">
        <w:rPr>
          <w:noProof w:val="0"/>
          <w:lang w:val="fr-FR" w:eastAsia="x-none"/>
        </w:rPr>
        <w:t xml:space="preserve">. L’individu n’est donc pas donné comme la substance seconde par l’imposition et </w:t>
      </w:r>
      <w:r w:rsidR="00E0179E" w:rsidRPr="00D67DD6">
        <w:rPr>
          <w:noProof w:val="0"/>
          <w:lang w:val="fr-FR" w:eastAsia="x-none"/>
        </w:rPr>
        <w:t xml:space="preserve">il </w:t>
      </w:r>
      <w:r w:rsidRPr="00D67DD6">
        <w:rPr>
          <w:noProof w:val="0"/>
          <w:lang w:val="fr-FR" w:eastAsia="x-none"/>
        </w:rPr>
        <w:t>ne peut jamais l’être</w:t>
      </w:r>
      <w:r w:rsidR="003F0578" w:rsidRPr="00D67DD6">
        <w:rPr>
          <w:noProof w:val="0"/>
          <w:lang w:val="fr-FR" w:eastAsia="x-none"/>
        </w:rPr>
        <w:t xml:space="preserve"> comme ainsi</w:t>
      </w:r>
      <w:r w:rsidRPr="00D67DD6">
        <w:rPr>
          <w:noProof w:val="0"/>
          <w:lang w:val="fr-FR" w:eastAsia="x-none"/>
        </w:rPr>
        <w:t xml:space="preserve">. L’individu est créé à la fin, par la division du sens universel </w:t>
      </w:r>
      <w:r w:rsidR="00E0179E" w:rsidRPr="00D67DD6">
        <w:rPr>
          <w:noProof w:val="0"/>
          <w:lang w:val="fr-FR" w:eastAsia="x-none"/>
        </w:rPr>
        <w:t>fait par la supposition</w:t>
      </w:r>
      <w:r w:rsidR="00536B06" w:rsidRPr="00D67DD6">
        <w:rPr>
          <w:noProof w:val="0"/>
          <w:lang w:val="fr-FR" w:eastAsia="x-none"/>
        </w:rPr>
        <w:t xml:space="preserve"> </w:t>
      </w:r>
      <w:r w:rsidR="00536B06" w:rsidRPr="00D67DD6">
        <w:rPr>
          <w:rFonts w:cs="Calibri"/>
          <w:noProof w:val="0"/>
          <w:lang w:val="fr-FR" w:eastAsia="x-none"/>
        </w:rPr>
        <w:t>à</w:t>
      </w:r>
      <w:r w:rsidR="00536B06" w:rsidRPr="00D67DD6">
        <w:rPr>
          <w:noProof w:val="0"/>
          <w:lang w:val="fr-FR" w:eastAsia="x-none"/>
        </w:rPr>
        <w:t xml:space="preserve"> partir du genre</w:t>
      </w:r>
      <w:r w:rsidRPr="00D67DD6">
        <w:rPr>
          <w:noProof w:val="0"/>
          <w:lang w:val="fr-FR" w:eastAsia="x-none"/>
        </w:rPr>
        <w:t xml:space="preserve">. La séquence de la création du sens donné de l’espèce à l’individu </w:t>
      </w:r>
      <w:r w:rsidR="00DC0945" w:rsidRPr="00D67DD6">
        <w:rPr>
          <w:noProof w:val="0"/>
          <w:lang w:val="fr-FR" w:eastAsia="x-none"/>
        </w:rPr>
        <w:t xml:space="preserve">est bien faite. Elle </w:t>
      </w:r>
      <w:r w:rsidRPr="00D67DD6">
        <w:rPr>
          <w:noProof w:val="0"/>
          <w:lang w:val="fr-FR" w:eastAsia="x-none"/>
        </w:rPr>
        <w:t>montre clairement</w:t>
      </w:r>
      <w:r w:rsidR="00DC0945" w:rsidRPr="00D67DD6">
        <w:rPr>
          <w:noProof w:val="0"/>
          <w:lang w:val="fr-FR" w:eastAsia="x-none"/>
        </w:rPr>
        <w:t xml:space="preserve"> </w:t>
      </w:r>
      <w:r w:rsidR="003C31E3" w:rsidRPr="00D67DD6">
        <w:rPr>
          <w:noProof w:val="0"/>
          <w:lang w:val="fr-FR" w:eastAsia="x-none"/>
        </w:rPr>
        <w:t>qu</w:t>
      </w:r>
      <w:r w:rsidR="00DC0945" w:rsidRPr="00D67DD6">
        <w:rPr>
          <w:noProof w:val="0"/>
          <w:lang w:val="fr-FR" w:eastAsia="x-none"/>
        </w:rPr>
        <w:t xml:space="preserve">e dans le </w:t>
      </w:r>
      <w:r w:rsidR="003C31E3" w:rsidRPr="00D67DD6">
        <w:rPr>
          <w:noProof w:val="0"/>
          <w:lang w:val="fr-FR" w:eastAsia="x-none"/>
        </w:rPr>
        <w:t xml:space="preserve">cas de </w:t>
      </w:r>
      <w:r w:rsidRPr="00D67DD6">
        <w:rPr>
          <w:noProof w:val="0"/>
          <w:lang w:val="fr-FR" w:eastAsia="x-none"/>
        </w:rPr>
        <w:t>la non-existence de l’individu universellement défini, son espèce peut exister. Il peut y avoir l’espèce « homme », mais auc</w:t>
      </w:r>
      <w:r w:rsidR="00BC5753" w:rsidRPr="00D67DD6">
        <w:rPr>
          <w:noProof w:val="0"/>
          <w:lang w:val="fr-FR" w:eastAsia="x-none"/>
        </w:rPr>
        <w:t>un individu appelé « Socrate ».</w:t>
      </w:r>
    </w:p>
    <w:p w14:paraId="35C77C48" w14:textId="77777777" w:rsidR="00BC249F" w:rsidRPr="00D67DD6" w:rsidRDefault="009B5AE8" w:rsidP="00B81781">
      <w:pPr>
        <w:ind w:firstLine="397"/>
        <w:rPr>
          <w:noProof w:val="0"/>
          <w:lang w:val="fr-FR" w:eastAsia="x-none"/>
        </w:rPr>
      </w:pPr>
      <w:r w:rsidRPr="00D67DD6">
        <w:rPr>
          <w:noProof w:val="0"/>
          <w:lang w:val="fr-FR" w:eastAsia="x-none"/>
        </w:rPr>
        <w:t>Dans le scénario de Porphyre, l’espèce occupe la position clé du lien intermédiaire (</w:t>
      </w:r>
      <w:r w:rsidRPr="00D67DD6">
        <w:rPr>
          <w:i/>
          <w:noProof w:val="0"/>
          <w:lang w:val="fr-FR" w:eastAsia="x-none"/>
        </w:rPr>
        <w:t>medium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medium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dans la prédication existentielle, ce qui est confirmé plus tard par la falsafa et par la scolastique. Il est nécessaire de suivre la voie du datif métaphysique, cette fois-ci en matière de prédication catégorielle. Si l’espèce est donnée dans le mode de l’imposition (c’est-à-dire dans le mode hyparchique </w:t>
      </w:r>
      <w:r w:rsidR="00DC0945" w:rsidRPr="00D67DD6">
        <w:rPr>
          <w:noProof w:val="0"/>
          <w:lang w:val="fr-FR" w:eastAsia="x-none"/>
        </w:rPr>
        <w:t xml:space="preserve">et </w:t>
      </w:r>
      <w:r w:rsidR="00E60C0C" w:rsidRPr="00D67DD6">
        <w:rPr>
          <w:noProof w:val="0"/>
          <w:lang w:val="fr-FR" w:eastAsia="x-none"/>
        </w:rPr>
        <w:t xml:space="preserve">univoque </w:t>
      </w:r>
      <w:r w:rsidRPr="00D67DD6">
        <w:rPr>
          <w:noProof w:val="0"/>
          <w:lang w:val="fr-FR" w:eastAsia="x-none"/>
        </w:rPr>
        <w:t>de métaphysique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prédication:métaphysique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alors dans l’ordre de l’universalité le genre et le proprium existent néc</w:t>
      </w:r>
      <w:r w:rsidR="00E60C0C" w:rsidRPr="00D67DD6">
        <w:rPr>
          <w:noProof w:val="0"/>
          <w:lang w:val="fr-FR" w:eastAsia="x-none"/>
        </w:rPr>
        <w:t xml:space="preserve">essairement </w:t>
      </w:r>
      <w:r w:rsidRPr="00D67DD6">
        <w:rPr>
          <w:noProof w:val="0"/>
          <w:lang w:val="fr-FR" w:eastAsia="x-none"/>
        </w:rPr>
        <w:t xml:space="preserve">dans le mode universel </w:t>
      </w:r>
      <w:r w:rsidR="00AB7DE0" w:rsidRPr="00D67DD6">
        <w:rPr>
          <w:noProof w:val="0"/>
          <w:lang w:val="fr-FR" w:eastAsia="x-none"/>
        </w:rPr>
        <w:t xml:space="preserve">et </w:t>
      </w:r>
      <w:r w:rsidR="00E60C0C" w:rsidRPr="00D67DD6">
        <w:rPr>
          <w:noProof w:val="0"/>
          <w:lang w:val="fr-FR" w:eastAsia="x-none"/>
        </w:rPr>
        <w:t>univoque.</w:t>
      </w:r>
      <w:r w:rsidRPr="00D67DD6">
        <w:rPr>
          <w:noProof w:val="0"/>
          <w:lang w:val="fr-FR" w:eastAsia="x-none"/>
        </w:rPr>
        <w:t xml:space="preserve"> </w:t>
      </w:r>
      <w:r w:rsidR="00EE52F5" w:rsidRPr="00D67DD6">
        <w:rPr>
          <w:noProof w:val="0"/>
          <w:lang w:val="fr-FR" w:eastAsia="x-none"/>
        </w:rPr>
        <w:t xml:space="preserve">Dans ce cas, la supposition suit l’imposition et toutes les deux sont </w:t>
      </w:r>
      <w:r w:rsidR="006A3AA0" w:rsidRPr="00D67DD6">
        <w:rPr>
          <w:noProof w:val="0"/>
          <w:lang w:val="fr-FR" w:eastAsia="x-none"/>
        </w:rPr>
        <w:t xml:space="preserve">mises </w:t>
      </w:r>
      <w:r w:rsidR="00EE52F5" w:rsidRPr="00D67DD6">
        <w:rPr>
          <w:noProof w:val="0"/>
          <w:lang w:val="fr-FR" w:eastAsia="x-none"/>
        </w:rPr>
        <w:t xml:space="preserve">dans l’ordre métaphysique. </w:t>
      </w:r>
      <w:r w:rsidRPr="00D67DD6">
        <w:rPr>
          <w:noProof w:val="0"/>
          <w:lang w:val="fr-FR" w:eastAsia="x-none"/>
        </w:rPr>
        <w:t xml:space="preserve">L’espèce et l’individu </w:t>
      </w:r>
      <w:r w:rsidR="00D519D5" w:rsidRPr="00D67DD6">
        <w:rPr>
          <w:noProof w:val="0"/>
          <w:lang w:val="fr-FR" w:eastAsia="x-none"/>
        </w:rPr>
        <w:t xml:space="preserve">étaient </w:t>
      </w:r>
      <w:r w:rsidRPr="00D67DD6">
        <w:rPr>
          <w:noProof w:val="0"/>
          <w:lang w:val="fr-FR" w:eastAsia="x-none"/>
        </w:rPr>
        <w:t>hypostasiés</w:t>
      </w:r>
      <w:r w:rsidR="00D519D5" w:rsidRPr="00D67DD6">
        <w:rPr>
          <w:noProof w:val="0"/>
          <w:lang w:val="fr-FR" w:eastAsia="x-none"/>
        </w:rPr>
        <w:t xml:space="preserve"> et </w:t>
      </w:r>
      <w:r w:rsidRPr="00D67DD6">
        <w:rPr>
          <w:noProof w:val="0"/>
          <w:lang w:val="fr-FR" w:eastAsia="x-none"/>
        </w:rPr>
        <w:t>entièrement séparés du sens originel de la prédication hyparchique</w:t>
      </w:r>
      <w:r w:rsidR="00D519D5" w:rsidRPr="00D67DD6">
        <w:rPr>
          <w:noProof w:val="0"/>
          <w:lang w:val="fr-FR" w:eastAsia="x-none"/>
        </w:rPr>
        <w:t xml:space="preserve">. Ce procédé reçut </w:t>
      </w:r>
      <w:r w:rsidRPr="00D67DD6">
        <w:rPr>
          <w:noProof w:val="0"/>
          <w:lang w:val="fr-FR" w:eastAsia="x-none"/>
        </w:rPr>
        <w:t xml:space="preserve">dans la scolastique moderne une importance centrale </w:t>
      </w:r>
      <w:r w:rsidR="0072486E" w:rsidRPr="00D67DD6">
        <w:rPr>
          <w:noProof w:val="0"/>
          <w:lang w:val="fr-FR" w:eastAsia="x-none"/>
        </w:rPr>
        <w:t xml:space="preserve">qui établit la naissance </w:t>
      </w:r>
      <w:r w:rsidRPr="00D67DD6">
        <w:rPr>
          <w:noProof w:val="0"/>
          <w:lang w:val="fr-FR" w:eastAsia="x-none"/>
        </w:rPr>
        <w:t>d</w:t>
      </w:r>
      <w:r w:rsidR="00F032A6" w:rsidRPr="00D67DD6">
        <w:rPr>
          <w:noProof w:val="0"/>
          <w:lang w:val="fr-FR" w:eastAsia="x-none"/>
        </w:rPr>
        <w:t xml:space="preserve">’objectivité. Fatalement, l’espèce et l’individu </w:t>
      </w:r>
      <w:r w:rsidRPr="00D67DD6">
        <w:rPr>
          <w:noProof w:val="0"/>
          <w:lang w:val="fr-FR" w:eastAsia="x-none"/>
        </w:rPr>
        <w:t>acquièrent le statut de substance première. Comme nous le verrons plus loin, ce raisonnement conduisit à une éclipse de la première substance dans la métaphysique moderne. Cette éclipse</w:t>
      </w:r>
      <w:r w:rsidR="00DC0945" w:rsidRPr="00D67DD6">
        <w:rPr>
          <w:noProof w:val="0"/>
          <w:lang w:val="fr-FR" w:eastAsia="x-none"/>
        </w:rPr>
        <w:t xml:space="preserve"> </w:t>
      </w:r>
      <w:r w:rsidRPr="00D67DD6">
        <w:rPr>
          <w:noProof w:val="0"/>
          <w:lang w:val="fr-FR" w:eastAsia="x-none"/>
        </w:rPr>
        <w:t xml:space="preserve">atteint son apogée dans la </w:t>
      </w:r>
      <w:r w:rsidRPr="00D67DD6">
        <w:rPr>
          <w:noProof w:val="0"/>
          <w:lang w:val="fr-FR" w:eastAsia="x-none"/>
        </w:rPr>
        <w:lastRenderedPageBreak/>
        <w:t xml:space="preserve">philosophie de </w:t>
      </w:r>
      <w:r w:rsidR="00107350" w:rsidRPr="00D67DD6">
        <w:rPr>
          <w:noProof w:val="0"/>
          <w:lang w:val="fr-FR" w:eastAsia="x-none"/>
        </w:rPr>
        <w:t>Scotus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Duns </w:instrText>
      </w:r>
      <w:r w:rsidR="00107350" w:rsidRPr="00D67DD6">
        <w:rPr>
          <w:noProof w:val="0"/>
          <w:lang w:val="fr-FR" w:eastAsia="x-none"/>
        </w:rPr>
        <w:instrText>Scotus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(OBJ III, ch. 5.3.2). Porphyre sait que cette approche néoplatonicienne concernant les universaux ferait de l’</w:t>
      </w:r>
      <w:r w:rsidR="00DC0945" w:rsidRPr="00D67DD6">
        <w:rPr>
          <w:noProof w:val="0"/>
          <w:lang w:val="fr-FR" w:eastAsia="x-none"/>
        </w:rPr>
        <w:t xml:space="preserve">existant un </w:t>
      </w:r>
      <w:r w:rsidRPr="00D67DD6">
        <w:rPr>
          <w:noProof w:val="0"/>
          <w:lang w:val="fr-FR" w:eastAsia="x-none"/>
        </w:rPr>
        <w:t>genre le plus élevé. La chose réelle, dans son existence unique, détermine les propositions (</w:t>
      </w:r>
      <w:r w:rsidRPr="00D67DD6">
        <w:rPr>
          <w:i/>
          <w:noProof w:val="0"/>
          <w:lang w:val="fr-FR" w:eastAsia="x-none"/>
        </w:rPr>
        <w:t>Cat</w:t>
      </w:r>
      <w:r w:rsidRPr="00D67DD6">
        <w:rPr>
          <w:noProof w:val="0"/>
          <w:lang w:val="fr-FR" w:eastAsia="x-none"/>
        </w:rPr>
        <w:t>. 2a11–12</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2a11–12</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Par conséquent, l’imposition de la première substance ne doit pas </w:t>
      </w:r>
      <w:r w:rsidR="00C20A10" w:rsidRPr="00D67DD6">
        <w:rPr>
          <w:noProof w:val="0"/>
          <w:lang w:val="fr-FR" w:eastAsia="x-none"/>
        </w:rPr>
        <w:t>dispara</w:t>
      </w:r>
      <w:r w:rsidR="00C20A10" w:rsidRPr="00D67DD6">
        <w:rPr>
          <w:rFonts w:cs="Calibri"/>
          <w:noProof w:val="0"/>
          <w:lang w:val="fr-FR" w:eastAsia="x-none"/>
        </w:rPr>
        <w:t>î</w:t>
      </w:r>
      <w:r w:rsidR="00A436D4" w:rsidRPr="00D67DD6">
        <w:rPr>
          <w:noProof w:val="0"/>
          <w:lang w:val="fr-FR" w:eastAsia="x-none"/>
        </w:rPr>
        <w:t>tre</w:t>
      </w:r>
      <w:r w:rsidRPr="00D67DD6">
        <w:rPr>
          <w:noProof w:val="0"/>
          <w:lang w:val="fr-FR" w:eastAsia="x-none"/>
        </w:rPr>
        <w:t xml:space="preserve"> </w:t>
      </w:r>
      <w:r w:rsidR="00AE7F40" w:rsidRPr="00D67DD6">
        <w:rPr>
          <w:noProof w:val="0"/>
          <w:lang w:val="fr-FR" w:eastAsia="x-none"/>
        </w:rPr>
        <w:t>dans la supposition</w:t>
      </w:r>
      <w:r w:rsidRPr="00D67DD6">
        <w:rPr>
          <w:noProof w:val="0"/>
          <w:lang w:val="fr-FR" w:eastAsia="x-none"/>
        </w:rPr>
        <w:t xml:space="preserve">. La signification </w:t>
      </w:r>
      <w:r w:rsidR="007F7012" w:rsidRPr="00D67DD6">
        <w:rPr>
          <w:noProof w:val="0"/>
          <w:lang w:val="fr-FR" w:eastAsia="x-none"/>
        </w:rPr>
        <w:t xml:space="preserve">catégorique </w:t>
      </w:r>
      <w:r w:rsidRPr="00D67DD6">
        <w:rPr>
          <w:noProof w:val="0"/>
          <w:lang w:val="fr-FR" w:eastAsia="x-none"/>
        </w:rPr>
        <w:t xml:space="preserve">de la substance seconde cesserait d’exister si la relation hyparchique à la substance première disparaissait. L’existence de Socrate comme première substance réelle détermine par le datif métaphysique les universaux </w:t>
      </w:r>
      <w:r w:rsidR="00C56AF3" w:rsidRPr="00D67DD6">
        <w:rPr>
          <w:noProof w:val="0"/>
          <w:lang w:val="fr-FR" w:eastAsia="x-none"/>
        </w:rPr>
        <w:t>comme les genres et l</w:t>
      </w:r>
      <w:r w:rsidRPr="00D67DD6">
        <w:rPr>
          <w:noProof w:val="0"/>
          <w:lang w:val="fr-FR" w:eastAsia="x-none"/>
        </w:rPr>
        <w:t xml:space="preserve">es espèces (οὐχ ὁ Σωκράτης ἂν εἴη οὐσία πρώτη ἀλλὰ τὰ γένη καὶ τὰ εἴδη, </w:t>
      </w:r>
      <w:r w:rsidRPr="00D67DD6">
        <w:rPr>
          <w:i/>
          <w:noProof w:val="0"/>
          <w:lang w:val="fr-FR" w:eastAsia="x-none"/>
        </w:rPr>
        <w:t>Porph. In Cat.</w:t>
      </w:r>
      <w:r w:rsidRPr="00D67DD6">
        <w:rPr>
          <w:noProof w:val="0"/>
          <w:lang w:val="fr-FR" w:eastAsia="x-none"/>
        </w:rPr>
        <w:t xml:space="preserve"> 90.25–26</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Porfyrios:Porph. In Cat.</w:instrText>
      </w:r>
      <w:r w:rsidRPr="00D67DD6">
        <w:rPr>
          <w:noProof w:val="0"/>
          <w:lang w:val="fr-FR" w:eastAsia="x-none"/>
        </w:rPr>
        <w:instrText xml:space="preserve"> 90.25–26</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Porphyre ajoute donc immédiatement le second côté de l’équation. La première substance indivisible et réelle </w:t>
      </w:r>
      <w:r w:rsidR="00814539" w:rsidRPr="00D67DD6">
        <w:rPr>
          <w:noProof w:val="0"/>
          <w:lang w:val="fr-FR" w:eastAsia="x-none"/>
        </w:rPr>
        <w:t xml:space="preserve">(ἄτομος οὐσία, </w:t>
      </w:r>
      <w:r w:rsidR="009E429F" w:rsidRPr="00D67DD6">
        <w:rPr>
          <w:i/>
          <w:noProof w:val="0"/>
          <w:lang w:val="fr-FR" w:eastAsia="x-none"/>
        </w:rPr>
        <w:t>ibid</w:t>
      </w:r>
      <w:r w:rsidR="00814539" w:rsidRPr="00D67DD6">
        <w:rPr>
          <w:noProof w:val="0"/>
          <w:lang w:val="fr-FR" w:eastAsia="x-none"/>
        </w:rPr>
        <w:t>. 90.31</w:t>
      </w:r>
      <w:r w:rsidR="00814539" w:rsidRPr="00D67DD6">
        <w:rPr>
          <w:noProof w:val="0"/>
          <w:lang w:val="fr-FR" w:eastAsia="x-none"/>
        </w:rPr>
        <w:fldChar w:fldCharType="begin"/>
      </w:r>
      <w:r w:rsidR="00814539" w:rsidRPr="00D67DD6">
        <w:rPr>
          <w:noProof w:val="0"/>
          <w:lang w:val="fr-FR"/>
        </w:rPr>
        <w:instrText xml:space="preserve"> XE "</w:instrText>
      </w:r>
      <w:r w:rsidR="00814539" w:rsidRPr="00D67DD6">
        <w:rPr>
          <w:i/>
          <w:noProof w:val="0"/>
          <w:lang w:val="fr-FR" w:eastAsia="x-none"/>
        </w:rPr>
        <w:instrText>Porfyrios:Porph. In Cat.</w:instrText>
      </w:r>
      <w:r w:rsidR="00814539" w:rsidRPr="00D67DD6">
        <w:rPr>
          <w:noProof w:val="0"/>
          <w:lang w:val="fr-FR" w:eastAsia="x-none"/>
        </w:rPr>
        <w:instrText xml:space="preserve"> 90.31</w:instrText>
      </w:r>
      <w:r w:rsidR="00814539" w:rsidRPr="00D67DD6">
        <w:rPr>
          <w:noProof w:val="0"/>
          <w:lang w:val="fr-FR"/>
        </w:rPr>
        <w:instrText xml:space="preserve">" </w:instrText>
      </w:r>
      <w:r w:rsidR="00814539" w:rsidRPr="00D67DD6">
        <w:rPr>
          <w:noProof w:val="0"/>
          <w:lang w:val="fr-FR" w:eastAsia="x-none"/>
        </w:rPr>
        <w:fldChar w:fldCharType="end"/>
      </w:r>
      <w:r w:rsidR="00814539" w:rsidRPr="00D67DD6">
        <w:rPr>
          <w:noProof w:val="0"/>
          <w:lang w:val="fr-FR" w:eastAsia="x-none"/>
        </w:rPr>
        <w:t xml:space="preserve">) </w:t>
      </w:r>
      <w:r w:rsidRPr="00D67DD6">
        <w:rPr>
          <w:noProof w:val="0"/>
          <w:lang w:val="fr-FR" w:eastAsia="x-none"/>
        </w:rPr>
        <w:t>établit la prédication</w:t>
      </w:r>
      <w:r w:rsidR="00DC0945" w:rsidRPr="00D67DD6">
        <w:rPr>
          <w:noProof w:val="0"/>
          <w:lang w:val="fr-FR" w:eastAsia="x-none"/>
        </w:rPr>
        <w:t xml:space="preserve">, car </w:t>
      </w:r>
      <w:r w:rsidRPr="00D67DD6">
        <w:rPr>
          <w:i/>
          <w:noProof w:val="0"/>
          <w:lang w:val="fr-FR" w:eastAsia="x-none"/>
        </w:rPr>
        <w:t>modus tollens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modus tollens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t</w:t>
      </w:r>
      <w:r w:rsidR="00814539" w:rsidRPr="00D67DD6">
        <w:rPr>
          <w:noProof w:val="0"/>
          <w:lang w:val="fr-FR" w:eastAsia="x-none"/>
        </w:rPr>
        <w:t xml:space="preserve">ient, ce qui prouve sa priorité. </w:t>
      </w:r>
      <w:r w:rsidRPr="00D67DD6">
        <w:rPr>
          <w:noProof w:val="0"/>
          <w:lang w:val="fr-FR" w:eastAsia="x-none"/>
        </w:rPr>
        <w:t xml:space="preserve">Porphyre considère cette substance seconde </w:t>
      </w:r>
      <w:r w:rsidR="00392644" w:rsidRPr="00D67DD6">
        <w:rPr>
          <w:noProof w:val="0"/>
          <w:lang w:val="fr-FR" w:eastAsia="x-none"/>
        </w:rPr>
        <w:t xml:space="preserve">et </w:t>
      </w:r>
      <w:r w:rsidRPr="00D67DD6">
        <w:rPr>
          <w:noProof w:val="0"/>
          <w:lang w:val="fr-FR" w:eastAsia="x-none"/>
        </w:rPr>
        <w:t xml:space="preserve">atomique donnée sur le mode de l’imposition comme le premier </w:t>
      </w:r>
      <w:r w:rsidRPr="00D67DD6">
        <w:rPr>
          <w:i/>
          <w:noProof w:val="0"/>
          <w:lang w:val="fr-FR" w:eastAsia="x-none"/>
        </w:rPr>
        <w:t>praedicabile</w:t>
      </w:r>
      <w:r w:rsidRPr="00D67DD6">
        <w:rPr>
          <w:noProof w:val="0"/>
          <w:lang w:val="fr-FR" w:eastAsia="x-none"/>
        </w:rPr>
        <w:t xml:space="preserve"> au sens du concept général (καθ' ἕκαστον ἄνθρωποι πάντες). Cette substance atomique prise sur le mode de l’imposition existe dans la prédication catégorique comme une substance seconde. Ensuite, </w:t>
      </w:r>
      <w:r w:rsidR="00DC0945" w:rsidRPr="00D67DD6">
        <w:rPr>
          <w:noProof w:val="0"/>
          <w:lang w:val="fr-FR" w:eastAsia="x-none"/>
        </w:rPr>
        <w:t xml:space="preserve">la </w:t>
      </w:r>
      <w:r w:rsidRPr="00D67DD6">
        <w:rPr>
          <w:noProof w:val="0"/>
          <w:lang w:val="fr-FR" w:eastAsia="x-none"/>
        </w:rPr>
        <w:t xml:space="preserve">seconde atomique et non plus divisible </w:t>
      </w:r>
      <w:r w:rsidR="00BC0B43" w:rsidRPr="00D67DD6">
        <w:rPr>
          <w:noProof w:val="0"/>
          <w:lang w:val="fr-FR" w:eastAsia="x-none"/>
        </w:rPr>
        <w:t xml:space="preserve">substance </w:t>
      </w:r>
      <w:r w:rsidRPr="00D67DD6">
        <w:rPr>
          <w:noProof w:val="0"/>
          <w:lang w:val="fr-FR" w:eastAsia="x-none"/>
        </w:rPr>
        <w:t xml:space="preserve">forme la source de la signification catégorique pour l’espèce « homme » grâce à l’imposition du sens univoque (ἐξ ὧν καὶ ὁ κοινῇ κατηγορούμενος ἄνθρωπος ἐπενοήθη, </w:t>
      </w:r>
      <w:r w:rsidR="009E429F" w:rsidRPr="00D67DD6">
        <w:rPr>
          <w:i/>
          <w:noProof w:val="0"/>
          <w:lang w:val="fr-FR" w:eastAsia="x-none"/>
        </w:rPr>
        <w:t>ibid</w:t>
      </w:r>
      <w:r w:rsidRPr="00D67DD6">
        <w:rPr>
          <w:noProof w:val="0"/>
          <w:lang w:val="fr-FR" w:eastAsia="x-none"/>
        </w:rPr>
        <w:t>. 90.32–33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Porfyrios:Porph. In Cat.</w:instrText>
      </w:r>
      <w:r w:rsidRPr="00D67DD6">
        <w:rPr>
          <w:noProof w:val="0"/>
          <w:lang w:val="fr-FR" w:eastAsia="x-none"/>
        </w:rPr>
        <w:instrText xml:space="preserve"> 90.32–33</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Porphyre souligne qu’il entend par </w:t>
      </w:r>
      <w:r w:rsidR="005D55B1" w:rsidRPr="00D67DD6">
        <w:rPr>
          <w:noProof w:val="0"/>
          <w:lang w:val="fr-FR" w:eastAsia="x-none"/>
        </w:rPr>
        <w:t xml:space="preserve">ce terme </w:t>
      </w:r>
      <w:r w:rsidRPr="00D67DD6">
        <w:rPr>
          <w:noProof w:val="0"/>
          <w:lang w:val="fr-FR" w:eastAsia="x-none"/>
        </w:rPr>
        <w:t xml:space="preserve">la première substance aristotélicienne parce qu’elle sert de cause à la prédication générale en tant que telle (αἴτια τοῖς κοινῇ κατηγορουμένοις ἐστὶ τοῦ εἶναι, </w:t>
      </w:r>
      <w:r w:rsidR="009E429F" w:rsidRPr="00D67DD6">
        <w:rPr>
          <w:i/>
          <w:noProof w:val="0"/>
          <w:lang w:val="fr-FR" w:eastAsia="x-none"/>
        </w:rPr>
        <w:t>ibid</w:t>
      </w:r>
      <w:r w:rsidRPr="00D67DD6">
        <w:rPr>
          <w:noProof w:val="0"/>
          <w:lang w:val="fr-FR" w:eastAsia="x-none"/>
        </w:rPr>
        <w:t>. 90.30–91.1</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Porfyrios:Porph. In Cat.</w:instrText>
      </w:r>
      <w:r w:rsidRPr="00D67DD6">
        <w:rPr>
          <w:noProof w:val="0"/>
          <w:lang w:val="fr-FR" w:eastAsia="x-none"/>
        </w:rPr>
        <w:instrText xml:space="preserve"> 90.30–91.1</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L’application d</w:t>
      </w:r>
      <w:r w:rsidR="00DC0945" w:rsidRPr="00D67DD6">
        <w:rPr>
          <w:noProof w:val="0"/>
          <w:lang w:val="fr-FR" w:eastAsia="x-none"/>
        </w:rPr>
        <w:t>e</w:t>
      </w:r>
      <w:r w:rsidRPr="00D67DD6">
        <w:rPr>
          <w:noProof w:val="0"/>
          <w:lang w:val="fr-FR" w:eastAsia="x-none"/>
        </w:rPr>
        <w:t xml:space="preserve"> </w:t>
      </w:r>
      <w:r w:rsidRPr="00D67DD6">
        <w:rPr>
          <w:i/>
          <w:noProof w:val="0"/>
          <w:lang w:val="fr-FR" w:eastAsia="x-none"/>
        </w:rPr>
        <w:t>modus tollens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modus tollens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indique le fait suivant. </w:t>
      </w:r>
      <w:r w:rsidR="00A436D4" w:rsidRPr="00D67DD6">
        <w:rPr>
          <w:noProof w:val="0"/>
          <w:lang w:val="fr-FR" w:eastAsia="x-none"/>
        </w:rPr>
        <w:t>L</w:t>
      </w:r>
      <w:r w:rsidRPr="00D67DD6">
        <w:rPr>
          <w:noProof w:val="0"/>
          <w:lang w:val="fr-FR" w:eastAsia="x-none"/>
        </w:rPr>
        <w:t>a substance indivisible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substance indivisible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r w:rsidR="00A436D4" w:rsidRPr="00D67DD6">
        <w:rPr>
          <w:noProof w:val="0"/>
          <w:lang w:val="fr-FR" w:eastAsia="x-none"/>
        </w:rPr>
        <w:t xml:space="preserve">est </w:t>
      </w:r>
      <w:r w:rsidRPr="00D67DD6">
        <w:rPr>
          <w:noProof w:val="0"/>
          <w:lang w:val="fr-FR" w:eastAsia="x-none"/>
        </w:rPr>
        <w:t xml:space="preserve">donnée </w:t>
      </w:r>
      <w:r w:rsidR="008A6515" w:rsidRPr="00D67DD6">
        <w:rPr>
          <w:noProof w:val="0"/>
          <w:lang w:val="fr-FR" w:eastAsia="x-none"/>
        </w:rPr>
        <w:t xml:space="preserve">en </w:t>
      </w:r>
      <w:r w:rsidRPr="00D67DD6">
        <w:rPr>
          <w:noProof w:val="0"/>
          <w:lang w:val="fr-FR" w:eastAsia="x-none"/>
        </w:rPr>
        <w:t xml:space="preserve">mode hyparchique (ἄτομος οὐσία) </w:t>
      </w:r>
      <w:r w:rsidR="00F753C7" w:rsidRPr="00D67DD6">
        <w:rPr>
          <w:noProof w:val="0"/>
          <w:lang w:val="fr-FR" w:eastAsia="x-none"/>
        </w:rPr>
        <w:t xml:space="preserve">comme </w:t>
      </w:r>
      <w:r w:rsidRPr="00D67DD6">
        <w:rPr>
          <w:noProof w:val="0"/>
          <w:lang w:val="fr-FR" w:eastAsia="x-none"/>
        </w:rPr>
        <w:t>la première substance</w:t>
      </w:r>
      <w:r w:rsidR="00A436D4" w:rsidRPr="00D67DD6">
        <w:rPr>
          <w:noProof w:val="0"/>
          <w:lang w:val="fr-FR" w:eastAsia="x-none"/>
        </w:rPr>
        <w:t>. Quand elle</w:t>
      </w:r>
      <w:r w:rsidRPr="00D67DD6">
        <w:rPr>
          <w:noProof w:val="0"/>
          <w:lang w:val="fr-FR" w:eastAsia="x-none"/>
        </w:rPr>
        <w:t xml:space="preserve"> est éliminée, la prédication deviendrait impossible </w:t>
      </w:r>
      <w:r w:rsidR="00354DBE" w:rsidRPr="00D67DD6">
        <w:rPr>
          <w:noProof w:val="0"/>
          <w:lang w:val="fr-FR" w:eastAsia="x-none"/>
        </w:rPr>
        <w:t xml:space="preserve">sur le plan </w:t>
      </w:r>
      <w:r w:rsidRPr="00D67DD6">
        <w:rPr>
          <w:noProof w:val="0"/>
          <w:lang w:val="fr-FR" w:eastAsia="x-none"/>
        </w:rPr>
        <w:t>prédicatif de la seconde substance</w:t>
      </w:r>
      <w:r w:rsidR="00DC0945" w:rsidRPr="00D67DD6">
        <w:rPr>
          <w:noProof w:val="0"/>
          <w:lang w:val="fr-FR" w:eastAsia="x-none"/>
        </w:rPr>
        <w:t xml:space="preserve"> </w:t>
      </w:r>
      <w:r w:rsidR="006A6D45" w:rsidRPr="00D67DD6">
        <w:rPr>
          <w:noProof w:val="0"/>
          <w:lang w:val="fr-FR" w:eastAsia="x-none"/>
        </w:rPr>
        <w:t>faite par l</w:t>
      </w:r>
      <w:r w:rsidR="006A6D45" w:rsidRPr="00D67DD6">
        <w:rPr>
          <w:rFonts w:cs="Calibri"/>
          <w:noProof w:val="0"/>
          <w:lang w:val="fr-FR" w:eastAsia="x-none"/>
        </w:rPr>
        <w:t>’</w:t>
      </w:r>
      <w:r w:rsidR="00DC0945" w:rsidRPr="00D67DD6">
        <w:rPr>
          <w:noProof w:val="0"/>
          <w:lang w:val="fr-FR" w:eastAsia="x-none"/>
        </w:rPr>
        <w:t>imposition</w:t>
      </w:r>
      <w:r w:rsidRPr="00D67DD6">
        <w:rPr>
          <w:noProof w:val="0"/>
          <w:lang w:val="fr-FR" w:eastAsia="x-none"/>
        </w:rPr>
        <w:t>. La substance indivisible devient ainsi l’</w:t>
      </w:r>
      <w:r w:rsidR="00DC0945" w:rsidRPr="00D67DD6">
        <w:rPr>
          <w:noProof w:val="0"/>
          <w:lang w:val="fr-FR" w:eastAsia="x-none"/>
        </w:rPr>
        <w:t xml:space="preserve">existant </w:t>
      </w:r>
      <w:r w:rsidRPr="00D67DD6">
        <w:rPr>
          <w:noProof w:val="0"/>
          <w:lang w:val="fr-FR" w:eastAsia="x-none"/>
        </w:rPr>
        <w:t xml:space="preserve">« premier », </w:t>
      </w:r>
      <w:r w:rsidR="00A436D4" w:rsidRPr="00D67DD6">
        <w:rPr>
          <w:noProof w:val="0"/>
          <w:lang w:val="fr-FR" w:eastAsia="x-none"/>
        </w:rPr>
        <w:t xml:space="preserve">au sens </w:t>
      </w:r>
      <w:r w:rsidRPr="00D67DD6">
        <w:rPr>
          <w:noProof w:val="0"/>
          <w:lang w:val="fr-FR" w:eastAsia="x-none"/>
        </w:rPr>
        <w:t xml:space="preserve">à la fois réel et catégoriquement déterminé. Là encore, on retrouve la double voie de l’hyparchie qui doit entrer en correspondance. La première substance hyparchique doit nécessairement (c’est-à-dire d’une manière de vérité comme correspondance métaphysique) être suivie par la prédication </w:t>
      </w:r>
      <w:r w:rsidR="004D2E50" w:rsidRPr="00D67DD6">
        <w:rPr>
          <w:noProof w:val="0"/>
          <w:lang w:val="fr-FR" w:eastAsia="x-none"/>
        </w:rPr>
        <w:t>faite par l</w:t>
      </w:r>
      <w:r w:rsidR="004D2E50" w:rsidRPr="00D67DD6">
        <w:rPr>
          <w:rFonts w:cs="Calibri"/>
          <w:noProof w:val="0"/>
          <w:lang w:val="fr-FR" w:eastAsia="x-none"/>
        </w:rPr>
        <w:t>’</w:t>
      </w:r>
      <w:r w:rsidR="004D2E50" w:rsidRPr="00D67DD6">
        <w:rPr>
          <w:noProof w:val="0"/>
          <w:lang w:val="fr-FR" w:eastAsia="x-none"/>
        </w:rPr>
        <w:t xml:space="preserve">imposition qui établit le sens spécifique de </w:t>
      </w:r>
      <w:r w:rsidR="001A4FAE" w:rsidRPr="00D67DD6">
        <w:rPr>
          <w:noProof w:val="0"/>
          <w:lang w:val="fr-FR" w:eastAsia="x-none"/>
        </w:rPr>
        <w:t xml:space="preserve">la seconde substance. La </w:t>
      </w:r>
      <w:r w:rsidRPr="00D67DD6">
        <w:rPr>
          <w:noProof w:val="0"/>
          <w:lang w:val="fr-FR" w:eastAsia="x-none"/>
        </w:rPr>
        <w:t xml:space="preserve">substance </w:t>
      </w:r>
      <w:r w:rsidR="001A4FAE" w:rsidRPr="00D67DD6">
        <w:rPr>
          <w:noProof w:val="0"/>
          <w:lang w:val="fr-FR" w:eastAsia="x-none"/>
        </w:rPr>
        <w:t>deux fois «</w:t>
      </w:r>
      <w:r w:rsidR="006E6F11" w:rsidRPr="00D67DD6">
        <w:rPr>
          <w:noProof w:val="0"/>
          <w:lang w:val="fr-FR" w:eastAsia="x-none"/>
        </w:rPr>
        <w:t> </w:t>
      </w:r>
      <w:r w:rsidRPr="00D67DD6">
        <w:rPr>
          <w:noProof w:val="0"/>
          <w:lang w:val="fr-FR" w:eastAsia="x-none"/>
        </w:rPr>
        <w:t>indivisible</w:t>
      </w:r>
      <w:r w:rsidR="006E6F11" w:rsidRPr="00D67DD6">
        <w:rPr>
          <w:noProof w:val="0"/>
          <w:lang w:val="fr-FR" w:eastAsia="x-none"/>
        </w:rPr>
        <w:t> </w:t>
      </w:r>
      <w:r w:rsidR="001A4FAE" w:rsidRPr="00D67DD6">
        <w:rPr>
          <w:noProof w:val="0"/>
          <w:lang w:val="fr-FR" w:eastAsia="x-none"/>
        </w:rPr>
        <w:t>»</w:t>
      </w:r>
      <w:r w:rsidRPr="00D67DD6">
        <w:rPr>
          <w:noProof w:val="0"/>
          <w:lang w:val="fr-FR" w:eastAsia="x-none"/>
        </w:rPr>
        <w:t xml:space="preserve"> </w:t>
      </w:r>
      <w:r w:rsidRPr="00D67DD6">
        <w:rPr>
          <w:noProof w:val="0"/>
          <w:lang w:val="fr-FR" w:eastAsia="x-none"/>
        </w:rPr>
        <w:lastRenderedPageBreak/>
        <w:t>est maintenant donnée dans le nouveau mode de correspondance de l’Être et de la pensée selon le troisième fragment de Parménide (ch.</w:t>
      </w:r>
      <w:r w:rsidR="00B00D87" w:rsidRPr="00D67DD6">
        <w:rPr>
          <w:noProof w:val="0"/>
          <w:lang w:val="fr-FR" w:eastAsia="x-none"/>
        </w:rPr>
        <w:t> </w:t>
      </w:r>
      <w:r w:rsidRPr="00D67DD6">
        <w:rPr>
          <w:noProof w:val="0"/>
          <w:lang w:val="fr-FR" w:eastAsia="x-none"/>
        </w:rPr>
        <w:t xml:space="preserve">1.2). Elle forme donc une base causale et sémantique </w:t>
      </w:r>
      <w:r w:rsidR="00BC249F" w:rsidRPr="00D67DD6">
        <w:rPr>
          <w:noProof w:val="0"/>
          <w:lang w:val="fr-FR" w:eastAsia="x-none"/>
        </w:rPr>
        <w:t>de la prédication catégorielle.</w:t>
      </w:r>
    </w:p>
    <w:p w14:paraId="40F7ADF9" w14:textId="77777777" w:rsidR="008F6BFF" w:rsidRPr="00D67DD6" w:rsidRDefault="009B5AE8" w:rsidP="008F6BFF">
      <w:pPr>
        <w:ind w:firstLine="397"/>
        <w:rPr>
          <w:noProof w:val="0"/>
          <w:lang w:val="fr-FR" w:eastAsia="x-none"/>
        </w:rPr>
      </w:pPr>
      <w:r w:rsidRPr="00D67DD6">
        <w:rPr>
          <w:noProof w:val="0"/>
          <w:lang w:val="fr-FR" w:eastAsia="x-none"/>
        </w:rPr>
        <w:t xml:space="preserve">Cette double primauté </w:t>
      </w:r>
      <w:r w:rsidR="005655E6" w:rsidRPr="00D67DD6">
        <w:rPr>
          <w:noProof w:val="0"/>
          <w:lang w:val="fr-FR" w:eastAsia="x-none"/>
        </w:rPr>
        <w:t>«</w:t>
      </w:r>
      <w:r w:rsidR="006E6F11" w:rsidRPr="00D67DD6">
        <w:rPr>
          <w:noProof w:val="0"/>
          <w:lang w:val="fr-FR" w:eastAsia="x-none"/>
        </w:rPr>
        <w:t> </w:t>
      </w:r>
      <w:r w:rsidRPr="00D67DD6">
        <w:rPr>
          <w:noProof w:val="0"/>
          <w:lang w:val="fr-FR" w:eastAsia="x-none"/>
        </w:rPr>
        <w:t>atomique</w:t>
      </w:r>
      <w:r w:rsidR="006E6F11" w:rsidRPr="00D67DD6">
        <w:rPr>
          <w:noProof w:val="0"/>
          <w:lang w:val="fr-FR" w:eastAsia="x-none"/>
        </w:rPr>
        <w:t> </w:t>
      </w:r>
      <w:r w:rsidR="005655E6" w:rsidRPr="00D67DD6">
        <w:rPr>
          <w:noProof w:val="0"/>
          <w:lang w:val="fr-FR" w:eastAsia="x-none"/>
        </w:rPr>
        <w:t>»</w:t>
      </w:r>
      <w:r w:rsidRPr="00D67DD6">
        <w:rPr>
          <w:noProof w:val="0"/>
          <w:lang w:val="fr-FR" w:eastAsia="x-none"/>
        </w:rPr>
        <w:t xml:space="preserve"> de la première substance hyparchique </w:t>
      </w:r>
      <w:r w:rsidR="005655E6" w:rsidRPr="00D67DD6">
        <w:rPr>
          <w:noProof w:val="0"/>
          <w:lang w:val="fr-FR" w:eastAsia="x-none"/>
        </w:rPr>
        <w:t>et de la deuxième substance spécifique est</w:t>
      </w:r>
      <w:r w:rsidR="00C0129E" w:rsidRPr="00D67DD6">
        <w:rPr>
          <w:noProof w:val="0"/>
          <w:lang w:val="fr-FR" w:eastAsia="x-none"/>
        </w:rPr>
        <w:t xml:space="preserve"> reten</w:t>
      </w:r>
      <w:r w:rsidR="005655E6" w:rsidRPr="00D67DD6">
        <w:rPr>
          <w:noProof w:val="0"/>
          <w:lang w:val="fr-FR" w:eastAsia="x-none"/>
        </w:rPr>
        <w:t xml:space="preserve">ue </w:t>
      </w:r>
      <w:r w:rsidRPr="00D67DD6">
        <w:rPr>
          <w:noProof w:val="0"/>
          <w:lang w:val="fr-FR" w:eastAsia="x-none"/>
        </w:rPr>
        <w:t>dans les deux commentaires de Porphyre et elle rec</w:t>
      </w:r>
      <w:r w:rsidR="005655E6" w:rsidRPr="00D67DD6">
        <w:rPr>
          <w:noProof w:val="0"/>
          <w:lang w:val="fr-FR" w:eastAsia="x-none"/>
        </w:rPr>
        <w:t xml:space="preserve">ouvre exactement la position </w:t>
      </w:r>
      <w:r w:rsidRPr="00D67DD6">
        <w:rPr>
          <w:noProof w:val="0"/>
          <w:lang w:val="fr-FR" w:eastAsia="x-none"/>
        </w:rPr>
        <w:t xml:space="preserve">fondamentale des </w:t>
      </w:r>
      <w:r w:rsidRPr="00D67DD6">
        <w:rPr>
          <w:i/>
          <w:noProof w:val="0"/>
          <w:lang w:val="fr-FR" w:eastAsia="x-none"/>
        </w:rPr>
        <w:t>Catégories</w:t>
      </w:r>
      <w:r w:rsidRPr="00D67DD6">
        <w:rPr>
          <w:noProof w:val="0"/>
          <w:lang w:val="fr-FR" w:eastAsia="x-none"/>
        </w:rPr>
        <w:t xml:space="preserve">. La première imposition du sens est déterminée uniquement par la première substance effective, </w:t>
      </w:r>
      <w:r w:rsidR="00D34C20" w:rsidRPr="00D67DD6">
        <w:rPr>
          <w:noProof w:val="0"/>
          <w:lang w:val="fr-FR" w:eastAsia="x-none"/>
        </w:rPr>
        <w:t>énoncée</w:t>
      </w:r>
      <w:r w:rsidRPr="00D67DD6">
        <w:rPr>
          <w:noProof w:val="0"/>
          <w:lang w:val="fr-FR" w:eastAsia="x-none"/>
        </w:rPr>
        <w:t xml:space="preserve"> de manière hyparchique (πρώτως οὐσίαι λεγόμεναι ὑπάρχουσιν, </w:t>
      </w:r>
      <w:r w:rsidRPr="00D67DD6">
        <w:rPr>
          <w:i/>
          <w:noProof w:val="0"/>
          <w:lang w:val="fr-FR" w:eastAsia="x-none"/>
        </w:rPr>
        <w:t>Cat</w:t>
      </w:r>
      <w:r w:rsidRPr="00D67DD6">
        <w:rPr>
          <w:noProof w:val="0"/>
          <w:lang w:val="fr-FR" w:eastAsia="x-none"/>
        </w:rPr>
        <w:t>. 2a14–15</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2a14–15</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Porphyre critiquait ainsi l’école de Plotin, qui défend l’existence tout à fait autonome des universaux. L’argumentation montrait que la vision néoplatonicienne du monde est un non-sens, car elle créait une signification de la </w:t>
      </w:r>
      <w:r w:rsidR="00A41058" w:rsidRPr="00D67DD6">
        <w:rPr>
          <w:noProof w:val="0"/>
          <w:lang w:val="fr-FR" w:eastAsia="x-none"/>
        </w:rPr>
        <w:t xml:space="preserve">première </w:t>
      </w:r>
      <w:r w:rsidRPr="00D67DD6">
        <w:rPr>
          <w:noProof w:val="0"/>
          <w:lang w:val="fr-FR" w:eastAsia="x-none"/>
        </w:rPr>
        <w:t xml:space="preserve">substance </w:t>
      </w:r>
      <w:r w:rsidRPr="00D67DD6">
        <w:rPr>
          <w:i/>
          <w:noProof w:val="0"/>
          <w:lang w:val="fr-FR" w:eastAsia="x-none"/>
        </w:rPr>
        <w:t>ex nihilo</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ex nihilo</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L’inter</w:t>
      </w:r>
      <w:r w:rsidR="00432800" w:rsidRPr="00D67DD6">
        <w:rPr>
          <w:noProof w:val="0"/>
          <w:lang w:val="fr-FR" w:eastAsia="x-none"/>
        </w:rPr>
        <w:t xml:space="preserve">prétation aristotélicienne des </w:t>
      </w:r>
      <w:r w:rsidR="00432800" w:rsidRPr="00D67DD6">
        <w:rPr>
          <w:i/>
          <w:noProof w:val="0"/>
          <w:lang w:val="fr-FR" w:eastAsia="x-none"/>
        </w:rPr>
        <w:t>C</w:t>
      </w:r>
      <w:r w:rsidRPr="00D67DD6">
        <w:rPr>
          <w:i/>
          <w:noProof w:val="0"/>
          <w:lang w:val="fr-FR" w:eastAsia="x-none"/>
        </w:rPr>
        <w:t>atégories</w:t>
      </w:r>
      <w:r w:rsidRPr="00D67DD6">
        <w:rPr>
          <w:noProof w:val="0"/>
          <w:lang w:val="fr-FR" w:eastAsia="x-none"/>
        </w:rPr>
        <w:t xml:space="preserve"> assure la signification de la première substance atomique réelle pour l’imposition de la seconde substance atomique </w:t>
      </w:r>
      <w:r w:rsidR="00DC0945" w:rsidRPr="00D67DD6">
        <w:rPr>
          <w:noProof w:val="0"/>
          <w:lang w:val="fr-FR" w:eastAsia="x-none"/>
        </w:rPr>
        <w:t xml:space="preserve">et </w:t>
      </w:r>
      <w:r w:rsidR="00D067CB" w:rsidRPr="00D67DD6">
        <w:rPr>
          <w:noProof w:val="0"/>
          <w:lang w:val="fr-FR" w:eastAsia="x-none"/>
        </w:rPr>
        <w:t>univoque. C</w:t>
      </w:r>
      <w:r w:rsidRPr="00D67DD6">
        <w:rPr>
          <w:noProof w:val="0"/>
          <w:lang w:val="fr-FR" w:eastAsia="x-none"/>
        </w:rPr>
        <w:t xml:space="preserve">e </w:t>
      </w:r>
      <w:r w:rsidR="00D067CB" w:rsidRPr="00D67DD6">
        <w:rPr>
          <w:noProof w:val="0"/>
          <w:lang w:val="fr-FR" w:eastAsia="x-none"/>
        </w:rPr>
        <w:t xml:space="preserve">procédé </w:t>
      </w:r>
      <w:r w:rsidRPr="00D67DD6">
        <w:rPr>
          <w:noProof w:val="0"/>
          <w:lang w:val="fr-FR" w:eastAsia="x-none"/>
        </w:rPr>
        <w:t xml:space="preserve">assure </w:t>
      </w:r>
      <w:r w:rsidR="002F0F1E" w:rsidRPr="00D67DD6">
        <w:rPr>
          <w:noProof w:val="0"/>
          <w:lang w:val="fr-FR" w:eastAsia="x-none"/>
        </w:rPr>
        <w:t xml:space="preserve">la vérité métaphysique </w:t>
      </w:r>
      <w:r w:rsidRPr="00D67DD6">
        <w:rPr>
          <w:noProof w:val="0"/>
          <w:lang w:val="fr-FR" w:eastAsia="x-none"/>
        </w:rPr>
        <w:t>au sens d’Aristote</w:t>
      </w:r>
      <w:r w:rsidR="002F0F1E" w:rsidRPr="00D67DD6">
        <w:rPr>
          <w:noProof w:val="0"/>
          <w:lang w:val="fr-FR" w:eastAsia="x-none"/>
        </w:rPr>
        <w:t xml:space="preserve">. </w:t>
      </w:r>
      <w:r w:rsidR="00ED74B5" w:rsidRPr="00D67DD6">
        <w:rPr>
          <w:noProof w:val="0"/>
          <w:lang w:val="fr-FR" w:eastAsia="x-none"/>
        </w:rPr>
        <w:t xml:space="preserve">La </w:t>
      </w:r>
      <w:r w:rsidR="00D55725" w:rsidRPr="00D67DD6">
        <w:rPr>
          <w:noProof w:val="0"/>
          <w:lang w:val="fr-FR" w:eastAsia="x-none"/>
        </w:rPr>
        <w:t>correspondance</w:t>
      </w:r>
      <w:r w:rsidR="00ED74B5" w:rsidRPr="00D67DD6">
        <w:rPr>
          <w:noProof w:val="0"/>
          <w:lang w:val="fr-FR" w:eastAsia="x-none"/>
        </w:rPr>
        <w:t xml:space="preserve"> entre la pensée et la réalité </w:t>
      </w:r>
      <w:r w:rsidR="002F0F1E" w:rsidRPr="00D67DD6">
        <w:rPr>
          <w:noProof w:val="0"/>
          <w:lang w:val="fr-FR" w:eastAsia="x-none"/>
        </w:rPr>
        <w:t xml:space="preserve">est </w:t>
      </w:r>
      <w:r w:rsidR="0002551B" w:rsidRPr="00D67DD6">
        <w:rPr>
          <w:noProof w:val="0"/>
          <w:lang w:val="fr-FR" w:eastAsia="x-none"/>
        </w:rPr>
        <w:t xml:space="preserve">instituée </w:t>
      </w:r>
      <w:r w:rsidR="002F0F1E" w:rsidRPr="00D67DD6">
        <w:rPr>
          <w:noProof w:val="0"/>
          <w:lang w:val="fr-FR" w:eastAsia="x-none"/>
        </w:rPr>
        <w:t xml:space="preserve">au cours de la </w:t>
      </w:r>
      <w:r w:rsidR="00ED74B5" w:rsidRPr="00D67DD6">
        <w:rPr>
          <w:noProof w:val="0"/>
          <w:lang w:val="fr-FR" w:eastAsia="x-none"/>
        </w:rPr>
        <w:t xml:space="preserve">double </w:t>
      </w:r>
      <w:r w:rsidR="002F0F1E" w:rsidRPr="00D67DD6">
        <w:rPr>
          <w:noProof w:val="0"/>
          <w:lang w:val="fr-FR" w:eastAsia="x-none"/>
        </w:rPr>
        <w:t>prédication</w:t>
      </w:r>
      <w:r w:rsidR="00ED74B5" w:rsidRPr="00D67DD6">
        <w:rPr>
          <w:noProof w:val="0"/>
          <w:lang w:val="fr-FR" w:eastAsia="x-none"/>
        </w:rPr>
        <w:t xml:space="preserve"> qui suit la causalité et la nécessité des substances hyparchiques. Le </w:t>
      </w:r>
      <w:r w:rsidR="002F0F1E" w:rsidRPr="00D67DD6">
        <w:rPr>
          <w:noProof w:val="0"/>
          <w:lang w:val="fr-FR" w:eastAsia="x-none"/>
        </w:rPr>
        <w:t xml:space="preserve">discours vrai </w:t>
      </w:r>
      <w:r w:rsidR="00ED74B5" w:rsidRPr="00D67DD6">
        <w:rPr>
          <w:noProof w:val="0"/>
          <w:lang w:val="fr-FR" w:eastAsia="x-none"/>
        </w:rPr>
        <w:t>commence sur le plan</w:t>
      </w:r>
      <w:r w:rsidR="002F0F1E" w:rsidRPr="00D67DD6">
        <w:rPr>
          <w:noProof w:val="0"/>
          <w:lang w:val="fr-FR" w:eastAsia="x-none"/>
        </w:rPr>
        <w:t xml:space="preserve"> des species pour arrive</w:t>
      </w:r>
      <w:r w:rsidR="00ED74B5" w:rsidRPr="00D67DD6">
        <w:rPr>
          <w:noProof w:val="0"/>
          <w:lang w:val="fr-FR" w:eastAsia="x-none"/>
        </w:rPr>
        <w:t>r</w:t>
      </w:r>
      <w:r w:rsidR="002F0F1E" w:rsidRPr="00D67DD6">
        <w:rPr>
          <w:noProof w:val="0"/>
          <w:lang w:val="fr-FR" w:eastAsia="x-none"/>
        </w:rPr>
        <w:t xml:space="preserve"> aux universaux générique</w:t>
      </w:r>
      <w:r w:rsidR="00ED74B5" w:rsidRPr="00D67DD6">
        <w:rPr>
          <w:noProof w:val="0"/>
          <w:lang w:val="fr-FR" w:eastAsia="x-none"/>
        </w:rPr>
        <w:t xml:space="preserve">s. </w:t>
      </w:r>
      <w:r w:rsidR="00953F04" w:rsidRPr="00D67DD6">
        <w:rPr>
          <w:noProof w:val="0"/>
          <w:lang w:val="fr-FR" w:eastAsia="x-none"/>
        </w:rPr>
        <w:t>Ce schéma suit la trajectoire du vrai soleil dans le firmament. L</w:t>
      </w:r>
      <w:r w:rsidR="00ED74B5" w:rsidRPr="00D67DD6">
        <w:rPr>
          <w:noProof w:val="0"/>
          <w:lang w:val="fr-FR" w:eastAsia="x-none"/>
        </w:rPr>
        <w:t xml:space="preserve">a </w:t>
      </w:r>
      <w:r w:rsidRPr="00D67DD6">
        <w:rPr>
          <w:noProof w:val="0"/>
          <w:lang w:val="fr-FR" w:eastAsia="x-none"/>
        </w:rPr>
        <w:t xml:space="preserve">prédication </w:t>
      </w:r>
      <w:r w:rsidR="00ED74B5" w:rsidRPr="00D67DD6">
        <w:rPr>
          <w:noProof w:val="0"/>
          <w:lang w:val="fr-FR" w:eastAsia="x-none"/>
        </w:rPr>
        <w:t>métaphysique établi</w:t>
      </w:r>
      <w:r w:rsidR="00953F04" w:rsidRPr="00D67DD6">
        <w:rPr>
          <w:noProof w:val="0"/>
          <w:lang w:val="fr-FR" w:eastAsia="x-none"/>
        </w:rPr>
        <w:t>t</w:t>
      </w:r>
      <w:r w:rsidR="00ED74B5" w:rsidRPr="00D67DD6">
        <w:rPr>
          <w:noProof w:val="0"/>
          <w:lang w:val="fr-FR" w:eastAsia="x-none"/>
        </w:rPr>
        <w:t xml:space="preserve"> l</w:t>
      </w:r>
      <w:r w:rsidR="00ED74B5" w:rsidRPr="00D67DD6">
        <w:rPr>
          <w:rFonts w:cs="Calibri"/>
          <w:noProof w:val="0"/>
          <w:lang w:val="fr-FR" w:eastAsia="x-none"/>
        </w:rPr>
        <w:t>′</w:t>
      </w:r>
      <w:r w:rsidR="00ED74B5" w:rsidRPr="00D67DD6">
        <w:rPr>
          <w:noProof w:val="0"/>
          <w:lang w:val="fr-FR" w:eastAsia="x-none"/>
        </w:rPr>
        <w:t xml:space="preserve">ordre du </w:t>
      </w:r>
      <w:r w:rsidR="00D55725" w:rsidRPr="00D67DD6">
        <w:rPr>
          <w:noProof w:val="0"/>
          <w:lang w:val="fr-FR" w:eastAsia="x-none"/>
        </w:rPr>
        <w:t xml:space="preserve">discours fait </w:t>
      </w:r>
      <w:r w:rsidR="00D55725" w:rsidRPr="00D67DD6">
        <w:rPr>
          <w:i/>
          <w:noProof w:val="0"/>
          <w:lang w:val="fr-FR" w:eastAsia="x-none"/>
        </w:rPr>
        <w:t>per prius</w:t>
      </w:r>
      <w:r w:rsidR="00D55725" w:rsidRPr="00D67DD6">
        <w:rPr>
          <w:noProof w:val="0"/>
          <w:lang w:val="fr-FR" w:eastAsia="x-none"/>
        </w:rPr>
        <w:t xml:space="preserve"> qui est déterminé par la nécessité réelle.</w:t>
      </w:r>
      <w:r w:rsidRPr="00D67DD6">
        <w:rPr>
          <w:noProof w:val="0"/>
          <w:lang w:val="fr-FR" w:eastAsia="x-none"/>
        </w:rPr>
        <w:t xml:space="preserve"> </w:t>
      </w:r>
      <w:r w:rsidR="00D55725" w:rsidRPr="00D67DD6">
        <w:rPr>
          <w:noProof w:val="0"/>
          <w:lang w:val="fr-FR" w:eastAsia="x-none"/>
        </w:rPr>
        <w:t xml:space="preserve">Le deuxième procédé </w:t>
      </w:r>
      <w:r w:rsidRPr="00D67DD6">
        <w:rPr>
          <w:noProof w:val="0"/>
          <w:lang w:val="fr-FR" w:eastAsia="x-none"/>
        </w:rPr>
        <w:t xml:space="preserve">des </w:t>
      </w:r>
      <w:r w:rsidRPr="00D67DD6">
        <w:rPr>
          <w:i/>
          <w:noProof w:val="0"/>
          <w:lang w:val="fr-FR" w:eastAsia="x-none"/>
        </w:rPr>
        <w:t>Catégories</w:t>
      </w:r>
      <w:r w:rsidRPr="00D67DD6">
        <w:rPr>
          <w:noProof w:val="0"/>
          <w:lang w:val="fr-FR" w:eastAsia="x-none"/>
        </w:rPr>
        <w:t xml:space="preserve"> </w:t>
      </w:r>
      <w:r w:rsidR="00D55725" w:rsidRPr="00D67DD6">
        <w:rPr>
          <w:noProof w:val="0"/>
          <w:lang w:val="fr-FR" w:eastAsia="x-none"/>
        </w:rPr>
        <w:t xml:space="preserve">proclame </w:t>
      </w:r>
      <w:r w:rsidR="00D55725" w:rsidRPr="00D67DD6">
        <w:rPr>
          <w:i/>
          <w:noProof w:val="0"/>
          <w:lang w:val="fr-FR" w:eastAsia="x-none"/>
        </w:rPr>
        <w:t>per posterius</w:t>
      </w:r>
      <w:r w:rsidR="00D55725" w:rsidRPr="00D67DD6">
        <w:rPr>
          <w:noProof w:val="0"/>
          <w:lang w:val="fr-FR" w:eastAsia="x-none"/>
        </w:rPr>
        <w:t xml:space="preserve"> que </w:t>
      </w:r>
      <w:r w:rsidRPr="00D67DD6">
        <w:rPr>
          <w:noProof w:val="0"/>
          <w:lang w:val="fr-FR" w:eastAsia="x-none"/>
        </w:rPr>
        <w:t xml:space="preserve">les genres </w:t>
      </w:r>
      <w:r w:rsidR="00D55725" w:rsidRPr="00D67DD6">
        <w:rPr>
          <w:noProof w:val="0"/>
          <w:lang w:val="fr-FR" w:eastAsia="x-none"/>
        </w:rPr>
        <w:t xml:space="preserve">énoncent </w:t>
      </w:r>
      <w:r w:rsidRPr="00D67DD6">
        <w:rPr>
          <w:noProof w:val="0"/>
          <w:lang w:val="fr-FR" w:eastAsia="x-none"/>
        </w:rPr>
        <w:t xml:space="preserve">la </w:t>
      </w:r>
      <w:r w:rsidR="00AA5938" w:rsidRPr="00D67DD6">
        <w:rPr>
          <w:noProof w:val="0"/>
          <w:lang w:val="fr-FR" w:eastAsia="x-none"/>
        </w:rPr>
        <w:t>deuxi</w:t>
      </w:r>
      <w:r w:rsidR="00AA5938" w:rsidRPr="00D67DD6">
        <w:rPr>
          <w:rFonts w:cs="Calibri"/>
          <w:noProof w:val="0"/>
          <w:lang w:val="fr-FR" w:eastAsia="x-none"/>
        </w:rPr>
        <w:t>è</w:t>
      </w:r>
      <w:r w:rsidR="00AA5938" w:rsidRPr="00D67DD6">
        <w:rPr>
          <w:noProof w:val="0"/>
          <w:lang w:val="fr-FR" w:eastAsia="x-none"/>
        </w:rPr>
        <w:t xml:space="preserve">me </w:t>
      </w:r>
      <w:r w:rsidRPr="00D67DD6">
        <w:rPr>
          <w:noProof w:val="0"/>
          <w:lang w:val="fr-FR" w:eastAsia="x-none"/>
        </w:rPr>
        <w:t xml:space="preserve">substance </w:t>
      </w:r>
      <w:r w:rsidR="00AA5938" w:rsidRPr="00D67DD6">
        <w:rPr>
          <w:noProof w:val="0"/>
          <w:lang w:val="fr-FR" w:eastAsia="x-none"/>
        </w:rPr>
        <w:t>par rapport au</w:t>
      </w:r>
      <w:r w:rsidRPr="00D67DD6">
        <w:rPr>
          <w:noProof w:val="0"/>
          <w:lang w:val="fr-FR" w:eastAsia="x-none"/>
        </w:rPr>
        <w:t xml:space="preserve"> sens universel des espèces (τὰ μὲν γὰρ γένη κατὰ τῶν εἰδῶν κατηγορεῖται, </w:t>
      </w:r>
      <w:r w:rsidRPr="00D67DD6">
        <w:rPr>
          <w:i/>
          <w:noProof w:val="0"/>
          <w:lang w:val="fr-FR" w:eastAsia="x-none"/>
        </w:rPr>
        <w:t>Cat</w:t>
      </w:r>
      <w:r w:rsidRPr="00D67DD6">
        <w:rPr>
          <w:noProof w:val="0"/>
          <w:lang w:val="fr-FR" w:eastAsia="x-none"/>
        </w:rPr>
        <w:t>. 2b20</w:t>
      </w:r>
      <w:r w:rsidR="000A3BA7" w:rsidRPr="00D67DD6">
        <w:rPr>
          <w:noProof w:val="0"/>
          <w:lang w:val="fr-FR" w:eastAsia="x-none"/>
        </w:rPr>
        <w:fldChar w:fldCharType="begin"/>
      </w:r>
      <w:r w:rsidR="000A3BA7" w:rsidRPr="00D67DD6">
        <w:rPr>
          <w:noProof w:val="0"/>
          <w:lang w:val="fr-FR"/>
        </w:rPr>
        <w:instrText xml:space="preserve"> XE "</w:instrText>
      </w:r>
      <w:r w:rsidR="000A3BA7" w:rsidRPr="00D67DD6">
        <w:rPr>
          <w:i/>
          <w:noProof w:val="0"/>
          <w:lang w:val="fr-FR" w:eastAsia="x-none"/>
        </w:rPr>
        <w:instrText>Aristoteles:Cat</w:instrText>
      </w:r>
      <w:r w:rsidR="000A3BA7" w:rsidRPr="00D67DD6">
        <w:rPr>
          <w:noProof w:val="0"/>
          <w:lang w:val="fr-FR" w:eastAsia="x-none"/>
        </w:rPr>
        <w:instrText>. 2b20</w:instrText>
      </w:r>
      <w:r w:rsidR="000A3BA7" w:rsidRPr="00D67DD6">
        <w:rPr>
          <w:noProof w:val="0"/>
          <w:lang w:val="fr-FR"/>
        </w:rPr>
        <w:instrText xml:space="preserve">" </w:instrText>
      </w:r>
      <w:r w:rsidR="000A3BA7" w:rsidRPr="00D67DD6">
        <w:rPr>
          <w:noProof w:val="0"/>
          <w:lang w:val="fr-FR" w:eastAsia="x-none"/>
        </w:rPr>
        <w:fldChar w:fldCharType="end"/>
      </w:r>
      <w:r w:rsidRPr="00D67DD6">
        <w:rPr>
          <w:noProof w:val="0"/>
          <w:lang w:val="fr-FR" w:eastAsia="x-none"/>
        </w:rPr>
        <w:t xml:space="preserve">). </w:t>
      </w:r>
      <w:r w:rsidR="00972412" w:rsidRPr="00D67DD6">
        <w:rPr>
          <w:noProof w:val="0"/>
          <w:lang w:val="fr-FR" w:eastAsia="x-none"/>
        </w:rPr>
        <w:t xml:space="preserve">Dans la deuxième étape, </w:t>
      </w:r>
      <w:r w:rsidRPr="00D67DD6">
        <w:rPr>
          <w:noProof w:val="0"/>
          <w:lang w:val="fr-FR" w:eastAsia="x-none"/>
        </w:rPr>
        <w:t xml:space="preserve">Porphyre </w:t>
      </w:r>
      <w:r w:rsidR="00972412" w:rsidRPr="00D67DD6">
        <w:rPr>
          <w:noProof w:val="0"/>
          <w:lang w:val="fr-FR" w:eastAsia="x-none"/>
        </w:rPr>
        <w:t xml:space="preserve">explique </w:t>
      </w:r>
      <w:r w:rsidRPr="00D67DD6">
        <w:rPr>
          <w:noProof w:val="0"/>
          <w:lang w:val="fr-FR" w:eastAsia="x-none"/>
        </w:rPr>
        <w:t xml:space="preserve">la division du </w:t>
      </w:r>
      <w:r w:rsidR="00972412" w:rsidRPr="00D67DD6">
        <w:rPr>
          <w:noProof w:val="0"/>
          <w:lang w:val="fr-FR" w:eastAsia="x-none"/>
        </w:rPr>
        <w:t xml:space="preserve">sens sur le plan des genera qui est fait par </w:t>
      </w:r>
      <w:r w:rsidRPr="00D67DD6">
        <w:rPr>
          <w:noProof w:val="0"/>
          <w:lang w:val="fr-FR" w:eastAsia="x-none"/>
        </w:rPr>
        <w:t xml:space="preserve">la supposition. Les significations universelles </w:t>
      </w:r>
      <w:r w:rsidR="00DC0945" w:rsidRPr="00D67DD6">
        <w:rPr>
          <w:noProof w:val="0"/>
          <w:lang w:val="fr-FR" w:eastAsia="x-none"/>
        </w:rPr>
        <w:t xml:space="preserve">divisibles </w:t>
      </w:r>
      <w:r w:rsidRPr="00D67DD6">
        <w:rPr>
          <w:noProof w:val="0"/>
          <w:lang w:val="fr-FR" w:eastAsia="x-none"/>
        </w:rPr>
        <w:t>se</w:t>
      </w:r>
      <w:r w:rsidR="00FD3B91" w:rsidRPr="00D67DD6">
        <w:rPr>
          <w:noProof w:val="0"/>
          <w:lang w:val="fr-FR" w:eastAsia="x-none"/>
        </w:rPr>
        <w:t xml:space="preserve">ront plus tard connues </w:t>
      </w:r>
      <w:r w:rsidR="007223FF" w:rsidRPr="00D67DD6">
        <w:rPr>
          <w:noProof w:val="0"/>
          <w:lang w:val="fr-FR" w:eastAsia="x-none"/>
        </w:rPr>
        <w:t>sous le nom «</w:t>
      </w:r>
      <w:r w:rsidR="006E6F11" w:rsidRPr="00D67DD6">
        <w:rPr>
          <w:noProof w:val="0"/>
          <w:lang w:val="fr-FR" w:eastAsia="x-none"/>
        </w:rPr>
        <w:t> </w:t>
      </w:r>
      <w:r w:rsidR="00FD3B91" w:rsidRPr="00D67DD6">
        <w:rPr>
          <w:noProof w:val="0"/>
          <w:lang w:val="fr-FR" w:eastAsia="x-none"/>
        </w:rPr>
        <w:t>l’A</w:t>
      </w:r>
      <w:r w:rsidRPr="00D67DD6">
        <w:rPr>
          <w:noProof w:val="0"/>
          <w:lang w:val="fr-FR" w:eastAsia="x-none"/>
        </w:rPr>
        <w:t>rbre de Porphyre</w:t>
      </w:r>
      <w:r w:rsidR="006E6F11" w:rsidRPr="00D67DD6">
        <w:rPr>
          <w:noProof w:val="0"/>
          <w:lang w:val="fr-FR" w:eastAsia="x-none"/>
        </w:rPr>
        <w:t> </w:t>
      </w:r>
      <w:r w:rsidR="007223FF" w:rsidRPr="00D67DD6">
        <w:rPr>
          <w:noProof w:val="0"/>
          <w:lang w:val="fr-FR" w:eastAsia="x-none"/>
        </w:rPr>
        <w:t>»</w:t>
      </w:r>
      <w:r w:rsidRPr="00D67DD6">
        <w:rPr>
          <w:noProof w:val="0"/>
          <w:lang w:val="fr-FR" w:eastAsia="x-none"/>
        </w:rPr>
        <w:t xml:space="preserve"> (</w:t>
      </w:r>
      <w:r w:rsidRPr="00D67DD6">
        <w:rPr>
          <w:i/>
          <w:noProof w:val="0"/>
          <w:lang w:val="fr-FR" w:eastAsia="x-none"/>
        </w:rPr>
        <w:t>Arbor Porphyriana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Arbor Porphyriana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La position du genre, de l’es</w:t>
      </w:r>
      <w:r w:rsidR="00972412" w:rsidRPr="00D67DD6">
        <w:rPr>
          <w:noProof w:val="0"/>
          <w:lang w:val="fr-FR" w:eastAsia="x-none"/>
        </w:rPr>
        <w:t xml:space="preserve">pèce et de l’individu dans </w:t>
      </w:r>
      <w:r w:rsidRPr="00D67DD6">
        <w:rPr>
          <w:i/>
          <w:noProof w:val="0"/>
          <w:lang w:val="fr-FR" w:eastAsia="x-none"/>
        </w:rPr>
        <w:t>Isagoge</w:t>
      </w:r>
      <w:r w:rsidRPr="00D67DD6">
        <w:rPr>
          <w:noProof w:val="0"/>
          <w:lang w:val="fr-FR" w:eastAsia="x-none"/>
        </w:rPr>
        <w:t xml:space="preserve"> détient une importance capitale pour le développement ultérieur de l’objectivité. La prédication universelle </w:t>
      </w:r>
      <w:r w:rsidRPr="00D67DD6">
        <w:rPr>
          <w:i/>
          <w:noProof w:val="0"/>
          <w:lang w:val="fr-FR" w:eastAsia="x-none"/>
        </w:rPr>
        <w:t>per prius</w:t>
      </w:r>
      <w:r w:rsidRPr="00D67DD6">
        <w:rPr>
          <w:noProof w:val="0"/>
          <w:lang w:val="fr-FR" w:eastAsia="x-none"/>
        </w:rPr>
        <w:t xml:space="preserve"> </w:t>
      </w:r>
      <w:r w:rsidR="00A45982" w:rsidRPr="00D67DD6">
        <w:rPr>
          <w:noProof w:val="0"/>
          <w:lang w:val="fr-FR" w:eastAsia="x-none"/>
        </w:rPr>
        <w:t xml:space="preserve">fait au moyen de la supposition commence à partir du genre qui est divisible par excellence. La division des universaux selon </w:t>
      </w:r>
      <w:r w:rsidR="00A45982" w:rsidRPr="00D67DD6">
        <w:rPr>
          <w:i/>
          <w:noProof w:val="0"/>
          <w:lang w:val="fr-FR" w:eastAsia="x-none"/>
        </w:rPr>
        <w:t>Arbor Porphyriana</w:t>
      </w:r>
      <w:r w:rsidR="00A45982" w:rsidRPr="00D67DD6">
        <w:rPr>
          <w:noProof w:val="0"/>
          <w:lang w:val="fr-FR" w:eastAsia="x-none"/>
        </w:rPr>
        <w:t xml:space="preserve"> </w:t>
      </w:r>
      <w:r w:rsidR="00D52443" w:rsidRPr="00D67DD6">
        <w:rPr>
          <w:noProof w:val="0"/>
          <w:lang w:val="fr-FR" w:eastAsia="x-none"/>
        </w:rPr>
        <w:t xml:space="preserve">suit </w:t>
      </w:r>
      <w:r w:rsidRPr="00D67DD6">
        <w:rPr>
          <w:noProof w:val="0"/>
          <w:lang w:val="fr-FR" w:eastAsia="x-none"/>
        </w:rPr>
        <w:t xml:space="preserve">la différence </w:t>
      </w:r>
      <w:r w:rsidR="00A45982" w:rsidRPr="00D67DD6">
        <w:rPr>
          <w:noProof w:val="0"/>
          <w:lang w:val="fr-FR" w:eastAsia="x-none"/>
        </w:rPr>
        <w:t xml:space="preserve">générique ; la division va </w:t>
      </w:r>
      <w:r w:rsidR="00A45982" w:rsidRPr="00D67DD6">
        <w:rPr>
          <w:i/>
          <w:noProof w:val="0"/>
          <w:lang w:val="fr-FR" w:eastAsia="x-none"/>
        </w:rPr>
        <w:t>per posterius</w:t>
      </w:r>
      <w:r w:rsidR="00A45982" w:rsidRPr="00D67DD6">
        <w:rPr>
          <w:noProof w:val="0"/>
          <w:lang w:val="fr-FR" w:eastAsia="x-none"/>
        </w:rPr>
        <w:t xml:space="preserve"> </w:t>
      </w:r>
      <w:r w:rsidR="00A45982" w:rsidRPr="00D67DD6">
        <w:rPr>
          <w:rFonts w:cs="Calibri"/>
          <w:noProof w:val="0"/>
          <w:lang w:val="fr-FR" w:eastAsia="x-none"/>
        </w:rPr>
        <w:t>à</w:t>
      </w:r>
      <w:r w:rsidR="00A45982" w:rsidRPr="00D67DD6">
        <w:rPr>
          <w:noProof w:val="0"/>
          <w:lang w:val="fr-FR" w:eastAsia="x-none"/>
        </w:rPr>
        <w:t xml:space="preserve"> </w:t>
      </w:r>
      <w:r w:rsidRPr="00D67DD6">
        <w:rPr>
          <w:noProof w:val="0"/>
          <w:lang w:val="fr-FR" w:eastAsia="x-none"/>
        </w:rPr>
        <w:t>l’espèce et</w:t>
      </w:r>
      <w:r w:rsidR="00D52443" w:rsidRPr="00D67DD6">
        <w:rPr>
          <w:noProof w:val="0"/>
          <w:lang w:val="fr-FR" w:eastAsia="x-none"/>
        </w:rPr>
        <w:t xml:space="preserve"> </w:t>
      </w:r>
      <w:r w:rsidRPr="00D67DD6">
        <w:rPr>
          <w:noProof w:val="0"/>
          <w:lang w:val="fr-FR" w:eastAsia="x-none"/>
        </w:rPr>
        <w:t xml:space="preserve">finalement jusqu’à l’individu. L’espèce garde une position centrale dans le cadre de la </w:t>
      </w:r>
      <w:r w:rsidR="00345737" w:rsidRPr="00D67DD6">
        <w:rPr>
          <w:noProof w:val="0"/>
          <w:lang w:val="fr-FR" w:eastAsia="x-none"/>
        </w:rPr>
        <w:t xml:space="preserve">catégorisation, </w:t>
      </w:r>
      <w:r w:rsidR="00AF0668" w:rsidRPr="00D67DD6">
        <w:rPr>
          <w:noProof w:val="0"/>
          <w:lang w:val="fr-FR" w:eastAsia="x-none"/>
        </w:rPr>
        <w:t xml:space="preserve">à cause de la </w:t>
      </w:r>
      <w:r w:rsidRPr="00D67DD6">
        <w:rPr>
          <w:noProof w:val="0"/>
          <w:lang w:val="fr-FR" w:eastAsia="x-none"/>
        </w:rPr>
        <w:t xml:space="preserve">proximité avec la première substance réelle. </w:t>
      </w:r>
      <w:r w:rsidR="008F6BFF" w:rsidRPr="00D67DD6">
        <w:rPr>
          <w:noProof w:val="0"/>
          <w:lang w:val="fr-FR" w:eastAsia="x-none"/>
        </w:rPr>
        <w:t>L</w:t>
      </w:r>
      <w:r w:rsidR="008F6BFF" w:rsidRPr="00D67DD6">
        <w:rPr>
          <w:rFonts w:cs="Calibri"/>
          <w:noProof w:val="0"/>
          <w:lang w:val="fr-FR" w:eastAsia="x-none"/>
        </w:rPr>
        <w:t>′</w:t>
      </w:r>
      <w:r w:rsidR="008F6BFF" w:rsidRPr="00D67DD6">
        <w:rPr>
          <w:noProof w:val="0"/>
          <w:lang w:val="fr-FR" w:eastAsia="x-none"/>
        </w:rPr>
        <w:t xml:space="preserve">espèce </w:t>
      </w:r>
      <w:r w:rsidRPr="00D67DD6">
        <w:rPr>
          <w:noProof w:val="0"/>
          <w:lang w:val="fr-FR" w:eastAsia="x-none"/>
        </w:rPr>
        <w:t xml:space="preserve">détermine la chose unique abstraite, qui est donnée </w:t>
      </w:r>
      <w:r w:rsidRPr="00D67DD6">
        <w:rPr>
          <w:noProof w:val="0"/>
          <w:lang w:val="fr-FR" w:eastAsia="x-none"/>
        </w:rPr>
        <w:lastRenderedPageBreak/>
        <w:t>par la division des universaux jusqu’au b</w:t>
      </w:r>
      <w:r w:rsidR="000E040B" w:rsidRPr="00D67DD6">
        <w:rPr>
          <w:noProof w:val="0"/>
          <w:lang w:val="fr-FR" w:eastAsia="x-none"/>
        </w:rPr>
        <w:t>o</w:t>
      </w:r>
      <w:r w:rsidRPr="00D67DD6">
        <w:rPr>
          <w:noProof w:val="0"/>
          <w:lang w:val="fr-FR" w:eastAsia="x-none"/>
        </w:rPr>
        <w:t>ut (</w:t>
      </w:r>
      <w:r w:rsidRPr="00D67DD6">
        <w:rPr>
          <w:i/>
          <w:noProof w:val="0"/>
          <w:lang w:val="fr-FR" w:eastAsia="x-none"/>
        </w:rPr>
        <w:t>individuum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individuum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8F6BFF" w:rsidRPr="00D67DD6">
        <w:rPr>
          <w:noProof w:val="0"/>
          <w:lang w:val="fr-FR" w:eastAsia="x-none"/>
        </w:rPr>
        <w:t>En même temps, l</w:t>
      </w:r>
      <w:r w:rsidR="008F6BFF" w:rsidRPr="00D67DD6">
        <w:rPr>
          <w:rFonts w:cs="Calibri"/>
          <w:noProof w:val="0"/>
          <w:lang w:val="fr-FR" w:eastAsia="x-none"/>
        </w:rPr>
        <w:t>′</w:t>
      </w:r>
      <w:r w:rsidR="008F6BFF" w:rsidRPr="00D67DD6">
        <w:rPr>
          <w:noProof w:val="0"/>
          <w:lang w:val="fr-FR" w:eastAsia="x-none"/>
        </w:rPr>
        <w:t>espèce constitue une partie essentielle du genre, qui fonde la dernière unité univoque pour la division dialectique des universaux.</w:t>
      </w:r>
    </w:p>
    <w:p w14:paraId="78D9FECC" w14:textId="77777777" w:rsidR="009B5AE8" w:rsidRPr="00D67DD6" w:rsidRDefault="009B5AE8" w:rsidP="0082277E">
      <w:pPr>
        <w:ind w:firstLine="397"/>
        <w:rPr>
          <w:noProof w:val="0"/>
          <w:lang w:val="fr-FR" w:eastAsia="x-none"/>
        </w:rPr>
      </w:pPr>
      <w:r w:rsidRPr="00D67DD6">
        <w:rPr>
          <w:noProof w:val="0"/>
          <w:lang w:val="fr-FR" w:eastAsia="x-none"/>
        </w:rPr>
        <w:t>Un rôle clé sera joué dans la création scolastique de l’objectivité par le statut ambivalent d’une substance indivisible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substance indivisible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(ἄτομος οὐσία). L’interprétation précédente prouve que Porphyre distinguait l’indivisibilité en trois registres : substance première, substance seconde, individu. La première indivisibilité est réelle</w:t>
      </w:r>
      <w:r w:rsidR="0075762D" w:rsidRPr="00D67DD6">
        <w:rPr>
          <w:noProof w:val="0"/>
          <w:lang w:val="fr-FR" w:eastAsia="x-none"/>
        </w:rPr>
        <w:t xml:space="preserve"> ; </w:t>
      </w:r>
      <w:r w:rsidRPr="00D67DD6">
        <w:rPr>
          <w:noProof w:val="0"/>
          <w:lang w:val="fr-FR" w:eastAsia="x-none"/>
        </w:rPr>
        <w:t xml:space="preserve">la deuxième </w:t>
      </w:r>
      <w:r w:rsidR="00D52443" w:rsidRPr="00D67DD6">
        <w:rPr>
          <w:noProof w:val="0"/>
          <w:lang w:val="fr-FR" w:eastAsia="x-none"/>
        </w:rPr>
        <w:t xml:space="preserve">est </w:t>
      </w:r>
      <w:r w:rsidRPr="00D67DD6">
        <w:rPr>
          <w:noProof w:val="0"/>
          <w:lang w:val="fr-FR" w:eastAsia="x-none"/>
        </w:rPr>
        <w:t>catégorielle</w:t>
      </w:r>
      <w:r w:rsidR="00D52443" w:rsidRPr="00D67DD6">
        <w:rPr>
          <w:noProof w:val="0"/>
          <w:lang w:val="fr-FR" w:eastAsia="x-none"/>
        </w:rPr>
        <w:t xml:space="preserve"> et </w:t>
      </w:r>
      <w:r w:rsidRPr="00D67DD6">
        <w:rPr>
          <w:noProof w:val="0"/>
          <w:lang w:val="fr-FR" w:eastAsia="x-none"/>
        </w:rPr>
        <w:t>univoque dans le cadre de l’imposition</w:t>
      </w:r>
      <w:r w:rsidR="0075762D" w:rsidRPr="00D67DD6">
        <w:rPr>
          <w:noProof w:val="0"/>
          <w:lang w:val="fr-FR" w:eastAsia="x-none"/>
        </w:rPr>
        <w:t xml:space="preserve"> ; </w:t>
      </w:r>
      <w:r w:rsidRPr="00D67DD6">
        <w:rPr>
          <w:noProof w:val="0"/>
          <w:lang w:val="fr-FR" w:eastAsia="x-none"/>
        </w:rPr>
        <w:t xml:space="preserve">la troisième </w:t>
      </w:r>
      <w:r w:rsidR="00D52443" w:rsidRPr="00D67DD6">
        <w:rPr>
          <w:noProof w:val="0"/>
          <w:lang w:val="fr-FR" w:eastAsia="x-none"/>
        </w:rPr>
        <w:t xml:space="preserve">est </w:t>
      </w:r>
      <w:r w:rsidRPr="00D67DD6">
        <w:rPr>
          <w:noProof w:val="0"/>
          <w:lang w:val="fr-FR" w:eastAsia="x-none"/>
        </w:rPr>
        <w:t>dialectique</w:t>
      </w:r>
      <w:r w:rsidR="00D52443" w:rsidRPr="00D67DD6">
        <w:rPr>
          <w:noProof w:val="0"/>
          <w:lang w:val="fr-FR" w:eastAsia="x-none"/>
        </w:rPr>
        <w:t xml:space="preserve"> et univoque </w:t>
      </w:r>
      <w:r w:rsidRPr="00D67DD6">
        <w:rPr>
          <w:noProof w:val="0"/>
          <w:lang w:val="fr-FR" w:eastAsia="x-none"/>
        </w:rPr>
        <w:t>dans le cadre de la division universelle du sens générique</w:t>
      </w:r>
      <w:r w:rsidR="00D52443" w:rsidRPr="00D67DD6">
        <w:rPr>
          <w:noProof w:val="0"/>
          <w:lang w:val="fr-FR" w:eastAsia="x-none"/>
        </w:rPr>
        <w:t xml:space="preserve"> faite par supposition</w:t>
      </w:r>
      <w:r w:rsidR="004E0BDB" w:rsidRPr="00D67DD6">
        <w:rPr>
          <w:noProof w:val="0"/>
          <w:lang w:val="fr-FR" w:eastAsia="x-none"/>
        </w:rPr>
        <w:t>. C’est précisément la supposition</w:t>
      </w:r>
      <w:r w:rsidRPr="00D67DD6">
        <w:rPr>
          <w:noProof w:val="0"/>
          <w:lang w:val="fr-FR" w:eastAsia="x-none"/>
        </w:rPr>
        <w:t xml:space="preserve">, </w:t>
      </w:r>
      <w:r w:rsidR="004E0BDB" w:rsidRPr="00D67DD6">
        <w:rPr>
          <w:noProof w:val="0"/>
          <w:lang w:val="fr-FR" w:eastAsia="x-none"/>
        </w:rPr>
        <w:t xml:space="preserve">que </w:t>
      </w:r>
      <w:r w:rsidRPr="00D67DD6">
        <w:rPr>
          <w:noProof w:val="0"/>
          <w:lang w:val="fr-FR" w:eastAsia="x-none"/>
        </w:rPr>
        <w:t xml:space="preserve">les néoplatoniciens </w:t>
      </w:r>
      <w:r w:rsidR="004E0BDB" w:rsidRPr="00D67DD6">
        <w:rPr>
          <w:noProof w:val="0"/>
          <w:lang w:val="fr-FR" w:eastAsia="x-none"/>
        </w:rPr>
        <w:t>r</w:t>
      </w:r>
      <w:r w:rsidR="00A436D4" w:rsidRPr="00D67DD6">
        <w:rPr>
          <w:noProof w:val="0"/>
          <w:lang w:val="fr-FR" w:eastAsia="x-none"/>
        </w:rPr>
        <w:t>e</w:t>
      </w:r>
      <w:r w:rsidR="004E0BDB" w:rsidRPr="00D67DD6">
        <w:rPr>
          <w:noProof w:val="0"/>
          <w:lang w:val="fr-FR" w:eastAsia="x-none"/>
        </w:rPr>
        <w:t>spectaient le mieux</w:t>
      </w:r>
      <w:r w:rsidRPr="00D67DD6">
        <w:rPr>
          <w:noProof w:val="0"/>
          <w:lang w:val="fr-FR" w:eastAsia="x-none"/>
        </w:rPr>
        <w:t>. En perspective d</w:t>
      </w:r>
      <w:r w:rsidR="00AD27BE" w:rsidRPr="00D67DD6">
        <w:rPr>
          <w:noProof w:val="0"/>
          <w:lang w:val="fr-FR" w:eastAsia="x-none"/>
        </w:rPr>
        <w:t xml:space="preserve">e </w:t>
      </w:r>
      <w:r w:rsidRPr="00D67DD6">
        <w:rPr>
          <w:noProof w:val="0"/>
          <w:lang w:val="fr-FR" w:eastAsia="x-none"/>
        </w:rPr>
        <w:t xml:space="preserve">gigantomachie explorée à propos de la substance, cette ambivalence de substance atomique fait le cœur et le but (σκωπός) de l’interprétation des </w:t>
      </w:r>
      <w:r w:rsidRPr="00D67DD6">
        <w:rPr>
          <w:i/>
          <w:noProof w:val="0"/>
          <w:lang w:val="fr-FR" w:eastAsia="x-none"/>
        </w:rPr>
        <w:t>Catégories</w:t>
      </w:r>
      <w:r w:rsidRPr="00D67DD6">
        <w:rPr>
          <w:noProof w:val="0"/>
          <w:lang w:val="fr-FR" w:eastAsia="x-none"/>
        </w:rPr>
        <w:t xml:space="preserve"> par Porphyre.</w:t>
      </w:r>
      <w:r w:rsidRPr="00D67DD6">
        <w:rPr>
          <w:noProof w:val="0"/>
          <w:vertAlign w:val="superscript"/>
          <w:lang w:val="fr-FR"/>
        </w:rPr>
        <w:footnoteReference w:id="41"/>
      </w:r>
      <w:r w:rsidR="006F7272" w:rsidRPr="00D67DD6">
        <w:rPr>
          <w:noProof w:val="0"/>
          <w:lang w:val="fr-FR" w:eastAsia="x-none"/>
        </w:rPr>
        <w:t xml:space="preserve"> </w:t>
      </w:r>
      <w:r w:rsidRPr="00D67DD6">
        <w:rPr>
          <w:noProof w:val="0"/>
          <w:lang w:val="fr-FR" w:eastAsia="x-none"/>
        </w:rPr>
        <w:t>L’herméneutique défend avant tout le sens hyparchique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prédication:hyparchique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de la prédication à partir de la substance première, car il forme le sens aristotélicien des </w:t>
      </w:r>
      <w:r w:rsidRPr="00D67DD6">
        <w:rPr>
          <w:i/>
          <w:noProof w:val="0"/>
          <w:lang w:val="fr-FR" w:eastAsia="x-none"/>
        </w:rPr>
        <w:t>Catégories</w:t>
      </w:r>
      <w:r w:rsidR="00A04B1C" w:rsidRPr="00D67DD6">
        <w:rPr>
          <w:noProof w:val="0"/>
          <w:lang w:val="fr-FR" w:eastAsia="x-none"/>
        </w:rPr>
        <w:t xml:space="preserve"> et de</w:t>
      </w:r>
      <w:r w:rsidRPr="00D67DD6">
        <w:rPr>
          <w:noProof w:val="0"/>
          <w:lang w:val="fr-FR" w:eastAsia="x-none"/>
        </w:rPr>
        <w:t xml:space="preserve"> </w:t>
      </w:r>
      <w:r w:rsidRPr="00D67DD6">
        <w:rPr>
          <w:i/>
          <w:noProof w:val="0"/>
          <w:lang w:val="fr-FR" w:eastAsia="x-none"/>
        </w:rPr>
        <w:t>Métaphysique</w:t>
      </w:r>
      <w:r w:rsidRPr="00D67DD6">
        <w:rPr>
          <w:noProof w:val="0"/>
          <w:lang w:val="fr-FR" w:eastAsia="x-none"/>
        </w:rPr>
        <w:t>. De la présente interprétation s’ensuit, que si nous laissons de côté la prédication hyparchique de la première substance dans le mode d’imposition, le sens de substance indivisible n’est plus lié à la première substance</w:t>
      </w:r>
      <w:r w:rsidR="00974B47" w:rsidRPr="00D67DD6">
        <w:rPr>
          <w:noProof w:val="0"/>
          <w:lang w:val="fr-FR" w:eastAsia="x-none"/>
        </w:rPr>
        <w:t xml:space="preserve">. Il </w:t>
      </w:r>
      <w:r w:rsidRPr="00D67DD6">
        <w:rPr>
          <w:noProof w:val="0"/>
          <w:lang w:val="fr-FR" w:eastAsia="x-none"/>
        </w:rPr>
        <w:t xml:space="preserve">perd </w:t>
      </w:r>
      <w:r w:rsidR="00974B47" w:rsidRPr="00D67DD6">
        <w:rPr>
          <w:noProof w:val="0"/>
          <w:lang w:val="fr-FR" w:eastAsia="x-none"/>
        </w:rPr>
        <w:t xml:space="preserve">nécessairement </w:t>
      </w:r>
      <w:r w:rsidRPr="00D67DD6">
        <w:rPr>
          <w:noProof w:val="0"/>
          <w:lang w:val="fr-FR" w:eastAsia="x-none"/>
        </w:rPr>
        <w:t xml:space="preserve">la </w:t>
      </w:r>
      <w:r w:rsidR="00D52443" w:rsidRPr="00D67DD6">
        <w:rPr>
          <w:noProof w:val="0"/>
          <w:lang w:val="fr-FR" w:eastAsia="x-none"/>
        </w:rPr>
        <w:t xml:space="preserve">signification </w:t>
      </w:r>
      <w:r w:rsidR="00B61DAB" w:rsidRPr="00D67DD6">
        <w:rPr>
          <w:noProof w:val="0"/>
          <w:lang w:val="fr-FR" w:eastAsia="x-none"/>
        </w:rPr>
        <w:t xml:space="preserve">métaphysique </w:t>
      </w:r>
      <w:r w:rsidR="00D52443" w:rsidRPr="00D67DD6">
        <w:rPr>
          <w:noProof w:val="0"/>
          <w:lang w:val="fr-FR" w:eastAsia="x-none"/>
        </w:rPr>
        <w:t xml:space="preserve">de </w:t>
      </w:r>
      <w:r w:rsidR="00656248" w:rsidRPr="00D67DD6">
        <w:rPr>
          <w:noProof w:val="0"/>
          <w:lang w:val="fr-FR" w:eastAsia="x-none"/>
        </w:rPr>
        <w:t xml:space="preserve">la </w:t>
      </w:r>
      <w:r w:rsidRPr="00D67DD6">
        <w:rPr>
          <w:noProof w:val="0"/>
          <w:lang w:val="fr-FR" w:eastAsia="x-none"/>
        </w:rPr>
        <w:t xml:space="preserve">seconde substance. </w:t>
      </w:r>
      <w:r w:rsidR="00C11F6C" w:rsidRPr="00D67DD6">
        <w:rPr>
          <w:noProof w:val="0"/>
          <w:lang w:val="fr-FR" w:eastAsia="x-none"/>
        </w:rPr>
        <w:t xml:space="preserve">La logique ne voit que les significations qui sont construites </w:t>
      </w:r>
      <w:r w:rsidR="005E04FA" w:rsidRPr="00D67DD6">
        <w:rPr>
          <w:noProof w:val="0"/>
          <w:lang w:val="fr-FR" w:eastAsia="x-none"/>
        </w:rPr>
        <w:t xml:space="preserve">par </w:t>
      </w:r>
      <w:r w:rsidR="00C11F6C" w:rsidRPr="00D67DD6">
        <w:rPr>
          <w:noProof w:val="0"/>
          <w:lang w:val="fr-FR" w:eastAsia="x-none"/>
        </w:rPr>
        <w:t xml:space="preserve">la supposition. </w:t>
      </w:r>
      <w:r w:rsidR="00952887" w:rsidRPr="00D67DD6">
        <w:rPr>
          <w:noProof w:val="0"/>
          <w:lang w:val="fr-FR" w:eastAsia="x-none"/>
        </w:rPr>
        <w:t xml:space="preserve">Dans le cas, on arrive à une </w:t>
      </w:r>
      <w:r w:rsidR="002303A1" w:rsidRPr="00D67DD6">
        <w:rPr>
          <w:noProof w:val="0"/>
          <w:lang w:val="fr-FR" w:eastAsia="x-none"/>
        </w:rPr>
        <w:t>autre sorte de l’indivisibilité. Elle n</w:t>
      </w:r>
      <w:r w:rsidR="002303A1" w:rsidRPr="00D67DD6">
        <w:rPr>
          <w:rFonts w:cs="Calibri"/>
          <w:noProof w:val="0"/>
          <w:lang w:val="fr-FR" w:eastAsia="x-none"/>
        </w:rPr>
        <w:t>′</w:t>
      </w:r>
      <w:r w:rsidR="002303A1" w:rsidRPr="00D67DD6">
        <w:rPr>
          <w:noProof w:val="0"/>
          <w:lang w:val="fr-FR" w:eastAsia="x-none"/>
        </w:rPr>
        <w:t xml:space="preserve">est pas de la même nature </w:t>
      </w:r>
      <w:r w:rsidR="00952887" w:rsidRPr="00D67DD6">
        <w:rPr>
          <w:noProof w:val="0"/>
          <w:lang w:val="fr-FR" w:eastAsia="x-none"/>
        </w:rPr>
        <w:t xml:space="preserve">que celle faite par l’espèce </w:t>
      </w:r>
      <w:r w:rsidR="002303A1" w:rsidRPr="00D67DD6">
        <w:rPr>
          <w:noProof w:val="0"/>
          <w:lang w:val="fr-FR" w:eastAsia="x-none"/>
        </w:rPr>
        <w:t xml:space="preserve">énoncée </w:t>
      </w:r>
      <w:r w:rsidR="00C82C00" w:rsidRPr="00D67DD6">
        <w:rPr>
          <w:noProof w:val="0"/>
          <w:lang w:val="fr-FR" w:eastAsia="x-none"/>
        </w:rPr>
        <w:t>par l</w:t>
      </w:r>
      <w:r w:rsidR="00C82C00" w:rsidRPr="00D67DD6">
        <w:rPr>
          <w:rFonts w:cs="Calibri"/>
          <w:noProof w:val="0"/>
          <w:lang w:val="fr-FR" w:eastAsia="x-none"/>
        </w:rPr>
        <w:t>’</w:t>
      </w:r>
      <w:r w:rsidR="00C82C00" w:rsidRPr="00D67DD6">
        <w:rPr>
          <w:noProof w:val="0"/>
          <w:lang w:val="fr-FR" w:eastAsia="x-none"/>
        </w:rPr>
        <w:t xml:space="preserve">imposition, alors </w:t>
      </w:r>
      <w:r w:rsidR="00952887" w:rsidRPr="00D67DD6">
        <w:rPr>
          <w:noProof w:val="0"/>
          <w:lang w:val="fr-FR" w:eastAsia="x-none"/>
        </w:rPr>
        <w:t xml:space="preserve">de manière hyparchique. </w:t>
      </w:r>
      <w:r w:rsidR="00C542FA" w:rsidRPr="00D67DD6">
        <w:rPr>
          <w:noProof w:val="0"/>
          <w:lang w:val="fr-FR" w:eastAsia="x-none"/>
        </w:rPr>
        <w:t xml:space="preserve">L’indivisibilité </w:t>
      </w:r>
      <w:r w:rsidR="005D5660" w:rsidRPr="00D67DD6">
        <w:rPr>
          <w:noProof w:val="0"/>
          <w:lang w:val="fr-FR" w:eastAsia="x-none"/>
        </w:rPr>
        <w:t xml:space="preserve">générique </w:t>
      </w:r>
      <w:r w:rsidR="00C542FA" w:rsidRPr="00D67DD6">
        <w:rPr>
          <w:noProof w:val="0"/>
          <w:lang w:val="fr-FR" w:eastAsia="x-none"/>
        </w:rPr>
        <w:t xml:space="preserve">se fait par </w:t>
      </w:r>
      <w:r w:rsidRPr="00D67DD6">
        <w:rPr>
          <w:noProof w:val="0"/>
          <w:lang w:val="fr-FR" w:eastAsia="x-none"/>
        </w:rPr>
        <w:t xml:space="preserve">le lien entre l’espèce et le sens universel final, qui est créé par le mouvement de la </w:t>
      </w:r>
      <w:r w:rsidRPr="00D67DD6">
        <w:rPr>
          <w:i/>
          <w:noProof w:val="0"/>
          <w:lang w:val="fr-FR" w:eastAsia="x-none"/>
        </w:rPr>
        <w:t>differentia specifica</w:t>
      </w:r>
      <w:r w:rsidRPr="00D67DD6">
        <w:rPr>
          <w:noProof w:val="0"/>
          <w:lang w:val="fr-FR" w:eastAsia="x-none"/>
        </w:rPr>
        <w:t xml:space="preserve">. Un sens universel ainsi créé, ne peut plus être divisé (ἄτομος οὐσία, </w:t>
      </w:r>
      <w:r w:rsidRPr="00D67DD6">
        <w:rPr>
          <w:i/>
          <w:noProof w:val="0"/>
          <w:lang w:val="fr-FR" w:eastAsia="x-none"/>
        </w:rPr>
        <w:t>individuum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individuum</w:instrText>
      </w:r>
      <w:r w:rsidRPr="00D67DD6">
        <w:rPr>
          <w:noProof w:val="0"/>
          <w:lang w:val="fr-FR"/>
        </w:rPr>
        <w:instrText xml:space="preserve">" </w:instrText>
      </w:r>
      <w:r w:rsidRPr="00D67DD6">
        <w:rPr>
          <w:i/>
          <w:noProof w:val="0"/>
          <w:lang w:val="fr-FR" w:eastAsia="x-none"/>
        </w:rPr>
        <w:fldChar w:fldCharType="end"/>
      </w:r>
      <w:r w:rsidR="005D5660" w:rsidRPr="00D67DD6">
        <w:rPr>
          <w:noProof w:val="0"/>
          <w:lang w:val="fr-FR" w:eastAsia="x-none"/>
        </w:rPr>
        <w:t>). Ce</w:t>
      </w:r>
      <w:r w:rsidR="00880C45" w:rsidRPr="00D67DD6">
        <w:rPr>
          <w:noProof w:val="0"/>
          <w:lang w:val="fr-FR" w:eastAsia="x-none"/>
        </w:rPr>
        <w:t>t</w:t>
      </w:r>
      <w:r w:rsidR="005D5660" w:rsidRPr="00D67DD6">
        <w:rPr>
          <w:noProof w:val="0"/>
          <w:lang w:val="fr-FR" w:eastAsia="x-none"/>
        </w:rPr>
        <w:t xml:space="preserve"> </w:t>
      </w:r>
      <w:r w:rsidR="008F781F" w:rsidRPr="00D67DD6">
        <w:rPr>
          <w:i/>
          <w:noProof w:val="0"/>
          <w:lang w:val="fr-FR" w:eastAsia="x-none"/>
        </w:rPr>
        <w:t xml:space="preserve">individuum </w:t>
      </w:r>
      <w:r w:rsidR="00880C45" w:rsidRPr="00D67DD6">
        <w:rPr>
          <w:noProof w:val="0"/>
          <w:lang w:val="fr-FR" w:eastAsia="x-none"/>
        </w:rPr>
        <w:t>fai</w:t>
      </w:r>
      <w:r w:rsidR="008F781F" w:rsidRPr="00D67DD6">
        <w:rPr>
          <w:noProof w:val="0"/>
          <w:lang w:val="fr-FR" w:eastAsia="x-none"/>
        </w:rPr>
        <w:t xml:space="preserve">t par la supposition sur le plan de la division dialectique </w:t>
      </w:r>
      <w:r w:rsidR="005D5660" w:rsidRPr="00D67DD6">
        <w:rPr>
          <w:noProof w:val="0"/>
          <w:lang w:val="fr-FR" w:eastAsia="x-none"/>
        </w:rPr>
        <w:t xml:space="preserve">commença </w:t>
      </w:r>
      <w:r w:rsidRPr="00D67DD6">
        <w:rPr>
          <w:noProof w:val="0"/>
          <w:lang w:val="fr-FR" w:eastAsia="x-none"/>
        </w:rPr>
        <w:t>à jouer le rôle fatal</w:t>
      </w:r>
      <w:r w:rsidR="00C50415" w:rsidRPr="00D67DD6">
        <w:rPr>
          <w:noProof w:val="0"/>
          <w:lang w:val="fr-FR" w:eastAsia="x-none"/>
        </w:rPr>
        <w:t>. I</w:t>
      </w:r>
      <w:r w:rsidR="008F781F" w:rsidRPr="00D67DD6">
        <w:rPr>
          <w:noProof w:val="0"/>
          <w:lang w:val="fr-FR" w:eastAsia="x-none"/>
        </w:rPr>
        <w:t xml:space="preserve">l supplanta le rôle de </w:t>
      </w:r>
      <w:r w:rsidR="008B36D2" w:rsidRPr="00D67DD6">
        <w:rPr>
          <w:noProof w:val="0"/>
          <w:lang w:val="fr-FR" w:eastAsia="x-none"/>
        </w:rPr>
        <w:t>la seconde substance, et plus tard, il remplaça m</w:t>
      </w:r>
      <w:r w:rsidR="008B36D2" w:rsidRPr="00D67DD6">
        <w:rPr>
          <w:rFonts w:cs="Calibri"/>
          <w:noProof w:val="0"/>
          <w:lang w:val="fr-FR" w:eastAsia="x-none"/>
        </w:rPr>
        <w:t>ê</w:t>
      </w:r>
      <w:r w:rsidR="008B36D2" w:rsidRPr="00D67DD6">
        <w:rPr>
          <w:noProof w:val="0"/>
          <w:lang w:val="fr-FR" w:eastAsia="x-none"/>
        </w:rPr>
        <w:t xml:space="preserve">me </w:t>
      </w:r>
      <w:r w:rsidR="008F781F" w:rsidRPr="00D67DD6">
        <w:rPr>
          <w:noProof w:val="0"/>
          <w:lang w:val="fr-FR" w:eastAsia="x-none"/>
        </w:rPr>
        <w:t>la première</w:t>
      </w:r>
      <w:r w:rsidR="008B36D2" w:rsidRPr="00D67DD6">
        <w:rPr>
          <w:noProof w:val="0"/>
          <w:lang w:val="fr-FR" w:eastAsia="x-none"/>
        </w:rPr>
        <w:t xml:space="preserve"> substance</w:t>
      </w:r>
      <w:r w:rsidRPr="00D67DD6">
        <w:rPr>
          <w:noProof w:val="0"/>
          <w:lang w:val="fr-FR" w:eastAsia="x-none"/>
        </w:rPr>
        <w:t xml:space="preserve">. </w:t>
      </w:r>
      <w:r w:rsidR="00DC51C9" w:rsidRPr="00D67DD6">
        <w:rPr>
          <w:noProof w:val="0"/>
          <w:lang w:val="fr-FR" w:eastAsia="x-none"/>
        </w:rPr>
        <w:t xml:space="preserve">L’herméneutique doit trouver </w:t>
      </w:r>
      <w:r w:rsidRPr="00D67DD6">
        <w:rPr>
          <w:i/>
          <w:noProof w:val="0"/>
          <w:lang w:val="fr-FR" w:eastAsia="x-none"/>
        </w:rPr>
        <w:t>peccatum originale</w:t>
      </w:r>
      <w:r w:rsidRPr="00D67DD6">
        <w:rPr>
          <w:noProof w:val="0"/>
          <w:lang w:val="fr-FR" w:eastAsia="x-none"/>
        </w:rPr>
        <w:t xml:space="preserve"> de la métaphy</w:t>
      </w:r>
      <w:r w:rsidR="00EF73E3" w:rsidRPr="00D67DD6">
        <w:rPr>
          <w:noProof w:val="0"/>
          <w:lang w:val="fr-FR" w:eastAsia="x-none"/>
        </w:rPr>
        <w:t>sique moderne sous la forme d</w:t>
      </w:r>
      <w:r w:rsidRPr="00D67DD6">
        <w:rPr>
          <w:noProof w:val="0"/>
          <w:lang w:val="fr-FR" w:eastAsia="x-none"/>
        </w:rPr>
        <w:t>’</w:t>
      </w:r>
      <w:r w:rsidRPr="00D67DD6">
        <w:rPr>
          <w:i/>
          <w:noProof w:val="0"/>
          <w:lang w:val="fr-FR" w:eastAsia="x-none"/>
        </w:rPr>
        <w:t>Irrtum</w:t>
      </w:r>
      <w:r w:rsidRPr="00D67DD6">
        <w:rPr>
          <w:noProof w:val="0"/>
          <w:lang w:val="fr-FR" w:eastAsia="x-none"/>
        </w:rPr>
        <w:t xml:space="preserve"> de H</w:t>
      </w:r>
      <w:r w:rsidR="00A235FD" w:rsidRPr="00D67DD6">
        <w:rPr>
          <w:noProof w:val="0"/>
          <w:lang w:val="fr-FR" w:eastAsia="x-none"/>
        </w:rPr>
        <w:t>eidegger. Voici la citation d</w:t>
      </w:r>
      <w:r w:rsidRPr="00D67DD6">
        <w:rPr>
          <w:noProof w:val="0"/>
          <w:lang w:val="fr-FR" w:eastAsia="x-none"/>
        </w:rPr>
        <w:t>’</w:t>
      </w:r>
      <w:r w:rsidRPr="00D67DD6">
        <w:rPr>
          <w:i/>
          <w:noProof w:val="0"/>
          <w:lang w:val="fr-FR" w:eastAsia="x-none"/>
        </w:rPr>
        <w:t>Isagoge</w:t>
      </w:r>
      <w:r w:rsidRPr="00D67DD6">
        <w:rPr>
          <w:noProof w:val="0"/>
          <w:lang w:val="fr-FR" w:eastAsia="x-none"/>
        </w:rPr>
        <w:t xml:space="preserve"> dans la traduction latine de Boèce, qui, après l’allégorie de la caverne de Platon, établit la première </w:t>
      </w:r>
      <w:r w:rsidRPr="00D67DD6">
        <w:rPr>
          <w:i/>
          <w:noProof w:val="0"/>
          <w:lang w:val="fr-FR" w:eastAsia="x-none"/>
        </w:rPr>
        <w:t>Lichtung</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Lichtung</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de l’objectivité </w:t>
      </w:r>
      <w:r w:rsidRPr="00D67DD6">
        <w:rPr>
          <w:noProof w:val="0"/>
          <w:lang w:val="fr-FR" w:eastAsia="x-none"/>
        </w:rPr>
        <w:lastRenderedPageBreak/>
        <w:t xml:space="preserve">occidentale. </w:t>
      </w:r>
      <w:r w:rsidR="0000476B" w:rsidRPr="00D67DD6">
        <w:rPr>
          <w:noProof w:val="0"/>
          <w:lang w:val="fr-FR"/>
        </w:rPr>
        <w:t>Il existe une entité moderne appelée « </w:t>
      </w:r>
      <w:r w:rsidR="0000476B" w:rsidRPr="00D67DD6">
        <w:rPr>
          <w:i/>
          <w:iCs/>
          <w:noProof w:val="0"/>
          <w:lang w:val="fr-FR"/>
        </w:rPr>
        <w:t>individuum</w:t>
      </w:r>
      <w:r w:rsidR="0000476B" w:rsidRPr="00D67DD6">
        <w:rPr>
          <w:noProof w:val="0"/>
          <w:lang w:val="fr-FR"/>
        </w:rPr>
        <w:t> » considérée comme la</w:t>
      </w:r>
      <w:r w:rsidR="00DE0AE7" w:rsidRPr="00D67DD6">
        <w:rPr>
          <w:noProof w:val="0"/>
          <w:lang w:val="fr-FR"/>
        </w:rPr>
        <w:t xml:space="preserve"> compréhension indistincte de l</w:t>
      </w:r>
      <w:r w:rsidR="00DE0AE7" w:rsidRPr="00D67DD6">
        <w:rPr>
          <w:rFonts w:cs="Calibri"/>
          <w:noProof w:val="0"/>
          <w:lang w:val="fr-FR"/>
        </w:rPr>
        <w:t>′</w:t>
      </w:r>
      <w:r w:rsidR="0000476B" w:rsidRPr="00D67DD6">
        <w:rPr>
          <w:noProof w:val="0"/>
          <w:lang w:val="fr-FR"/>
        </w:rPr>
        <w:t xml:space="preserve">être </w:t>
      </w:r>
      <w:r w:rsidR="00DE0AE7" w:rsidRPr="00D67DD6">
        <w:rPr>
          <w:noProof w:val="0"/>
          <w:lang w:val="fr-FR"/>
        </w:rPr>
        <w:t xml:space="preserve">définie </w:t>
      </w:r>
      <w:r w:rsidR="0000476B" w:rsidRPr="00D67DD6">
        <w:rPr>
          <w:noProof w:val="0"/>
          <w:lang w:val="fr-FR"/>
        </w:rPr>
        <w:t>par Heidegger</w:t>
      </w:r>
      <w:r w:rsidR="00DE0AE7" w:rsidRPr="00D67DD6">
        <w:rPr>
          <w:noProof w:val="0"/>
          <w:lang w:val="fr-FR"/>
        </w:rPr>
        <w:t xml:space="preserve"> </w:t>
      </w:r>
      <w:r w:rsidR="00DE0AE7" w:rsidRPr="00D67DD6">
        <w:rPr>
          <w:iCs/>
          <w:noProof w:val="0"/>
          <w:lang w:val="fr-FR"/>
        </w:rPr>
        <w:t>(</w:t>
      </w:r>
      <w:r w:rsidR="00DE0AE7" w:rsidRPr="00D67DD6">
        <w:rPr>
          <w:i/>
          <w:iCs/>
          <w:noProof w:val="0"/>
          <w:lang w:val="fr-FR"/>
        </w:rPr>
        <w:t>Gehaltsinn</w:t>
      </w:r>
      <w:r w:rsidR="00DE0AE7" w:rsidRPr="00D67DD6">
        <w:rPr>
          <w:i/>
          <w:iCs/>
          <w:noProof w:val="0"/>
          <w:lang w:val="fr-FR"/>
        </w:rPr>
        <w:fldChar w:fldCharType="begin"/>
      </w:r>
      <w:r w:rsidR="00DE0AE7" w:rsidRPr="00D67DD6">
        <w:rPr>
          <w:noProof w:val="0"/>
          <w:lang w:val="fr-FR"/>
        </w:rPr>
        <w:instrText xml:space="preserve"> XE "</w:instrText>
      </w:r>
      <w:r w:rsidR="00DE0AE7" w:rsidRPr="00D67DD6">
        <w:rPr>
          <w:i/>
          <w:iCs/>
          <w:noProof w:val="0"/>
          <w:lang w:val="fr-FR"/>
        </w:rPr>
        <w:instrText>Gehaltsinn</w:instrText>
      </w:r>
      <w:r w:rsidR="00DE0AE7" w:rsidRPr="00D67DD6">
        <w:rPr>
          <w:noProof w:val="0"/>
          <w:lang w:val="fr-FR"/>
        </w:rPr>
        <w:instrText xml:space="preserve">" </w:instrText>
      </w:r>
      <w:r w:rsidR="00DE0AE7" w:rsidRPr="00D67DD6">
        <w:rPr>
          <w:i/>
          <w:iCs/>
          <w:noProof w:val="0"/>
          <w:lang w:val="fr-FR"/>
        </w:rPr>
        <w:fldChar w:fldCharType="end"/>
      </w:r>
      <w:r w:rsidR="00DE0AE7" w:rsidRPr="00D67DD6">
        <w:rPr>
          <w:noProof w:val="0"/>
          <w:lang w:val="fr-FR"/>
        </w:rPr>
        <w:t>). Il s</w:t>
      </w:r>
      <w:r w:rsidR="00DE0AE7" w:rsidRPr="00D67DD6">
        <w:rPr>
          <w:rFonts w:cs="Calibri"/>
          <w:noProof w:val="0"/>
          <w:lang w:val="fr-FR"/>
        </w:rPr>
        <w:t>′</w:t>
      </w:r>
      <w:r w:rsidR="0000476B" w:rsidRPr="00D67DD6">
        <w:rPr>
          <w:noProof w:val="0"/>
          <w:lang w:val="fr-FR"/>
        </w:rPr>
        <w:t>agit dans ce cas d</w:t>
      </w:r>
      <w:r w:rsidR="0000476B" w:rsidRPr="00D67DD6">
        <w:rPr>
          <w:rFonts w:cs="Calibri"/>
          <w:noProof w:val="0"/>
          <w:lang w:val="fr-FR"/>
        </w:rPr>
        <w:t>′</w:t>
      </w:r>
      <w:r w:rsidR="0000476B" w:rsidRPr="00D67DD6">
        <w:rPr>
          <w:noProof w:val="0"/>
          <w:lang w:val="fr-FR"/>
        </w:rPr>
        <w:t>une « substance indivisible »</w:t>
      </w:r>
      <w:r w:rsidR="00DE0AE7" w:rsidRPr="00D67DD6">
        <w:rPr>
          <w:noProof w:val="0"/>
          <w:lang w:val="fr-FR"/>
        </w:rPr>
        <w:t xml:space="preserve">. </w:t>
      </w:r>
      <w:r w:rsidR="0000476B" w:rsidRPr="00D67DD6">
        <w:rPr>
          <w:noProof w:val="0"/>
          <w:lang w:val="fr-FR"/>
        </w:rPr>
        <w:t xml:space="preserve">Nous avons une sorte de « substance individuelle », dont le sens final </w:t>
      </w:r>
      <w:r w:rsidR="0000476B" w:rsidRPr="00D67DD6">
        <w:rPr>
          <w:iCs/>
          <w:noProof w:val="0"/>
          <w:lang w:val="fr-FR"/>
        </w:rPr>
        <w:t>(</w:t>
      </w:r>
      <w:r w:rsidR="0000476B" w:rsidRPr="00D67DD6">
        <w:rPr>
          <w:i/>
          <w:iCs/>
          <w:noProof w:val="0"/>
          <w:lang w:val="fr-FR"/>
        </w:rPr>
        <w:t>Vollzugssinn</w:t>
      </w:r>
      <w:r w:rsidR="0082277E" w:rsidRPr="00D67DD6">
        <w:rPr>
          <w:i/>
          <w:iCs/>
          <w:noProof w:val="0"/>
          <w:lang w:val="fr-FR"/>
        </w:rPr>
        <w:fldChar w:fldCharType="begin"/>
      </w:r>
      <w:r w:rsidR="0082277E" w:rsidRPr="00D67DD6">
        <w:rPr>
          <w:noProof w:val="0"/>
          <w:lang w:val="fr-FR"/>
        </w:rPr>
        <w:instrText xml:space="preserve"> XE "</w:instrText>
      </w:r>
      <w:r w:rsidR="0082277E" w:rsidRPr="00D67DD6">
        <w:rPr>
          <w:i/>
          <w:iCs/>
          <w:noProof w:val="0"/>
          <w:lang w:val="fr-FR"/>
        </w:rPr>
        <w:instrText>Vollzugssinn</w:instrText>
      </w:r>
      <w:r w:rsidR="0082277E" w:rsidRPr="00D67DD6">
        <w:rPr>
          <w:noProof w:val="0"/>
          <w:lang w:val="fr-FR"/>
        </w:rPr>
        <w:instrText xml:space="preserve">" </w:instrText>
      </w:r>
      <w:r w:rsidR="0082277E" w:rsidRPr="00D67DD6">
        <w:rPr>
          <w:i/>
          <w:iCs/>
          <w:noProof w:val="0"/>
          <w:lang w:val="fr-FR"/>
        </w:rPr>
        <w:fldChar w:fldCharType="end"/>
      </w:r>
      <w:r w:rsidR="0000476B" w:rsidRPr="00D67DD6">
        <w:rPr>
          <w:noProof w:val="0"/>
          <w:lang w:val="fr-FR"/>
        </w:rPr>
        <w:t xml:space="preserve">) dans </w:t>
      </w:r>
      <w:r w:rsidR="0000476B" w:rsidRPr="00D67DD6">
        <w:rPr>
          <w:i/>
          <w:iCs/>
          <w:noProof w:val="0"/>
          <w:lang w:val="fr-FR"/>
        </w:rPr>
        <w:t>Isagoge</w:t>
      </w:r>
      <w:r w:rsidR="0000476B" w:rsidRPr="00D67DD6">
        <w:rPr>
          <w:noProof w:val="0"/>
          <w:lang w:val="fr-FR"/>
        </w:rPr>
        <w:t xml:space="preserve"> doit être déterminé</w:t>
      </w:r>
      <w:r w:rsidR="00DE0AE7" w:rsidRPr="00D67DD6">
        <w:rPr>
          <w:noProof w:val="0"/>
          <w:lang w:val="fr-FR"/>
        </w:rPr>
        <w:t xml:space="preserve">. Le redoublement du sens </w:t>
      </w:r>
      <w:r w:rsidR="0000476B" w:rsidRPr="00D67DD6">
        <w:rPr>
          <w:iCs/>
          <w:noProof w:val="0"/>
          <w:lang w:val="fr-FR"/>
        </w:rPr>
        <w:t>(</w:t>
      </w:r>
      <w:r w:rsidR="0000476B" w:rsidRPr="00D67DD6">
        <w:rPr>
          <w:i/>
          <w:iCs/>
          <w:noProof w:val="0"/>
          <w:lang w:val="fr-FR"/>
        </w:rPr>
        <w:t>Bezugssinn</w:t>
      </w:r>
      <w:r w:rsidR="0082277E" w:rsidRPr="00D67DD6">
        <w:rPr>
          <w:i/>
          <w:iCs/>
          <w:noProof w:val="0"/>
          <w:lang w:val="fr-FR"/>
        </w:rPr>
        <w:fldChar w:fldCharType="begin"/>
      </w:r>
      <w:r w:rsidR="0082277E" w:rsidRPr="00D67DD6">
        <w:rPr>
          <w:noProof w:val="0"/>
          <w:lang w:val="fr-FR"/>
        </w:rPr>
        <w:instrText xml:space="preserve"> XE "</w:instrText>
      </w:r>
      <w:r w:rsidR="0082277E" w:rsidRPr="00D67DD6">
        <w:rPr>
          <w:i/>
          <w:iCs/>
          <w:noProof w:val="0"/>
          <w:lang w:val="fr-FR"/>
        </w:rPr>
        <w:instrText>Bezugssinn</w:instrText>
      </w:r>
      <w:r w:rsidR="0082277E" w:rsidRPr="00D67DD6">
        <w:rPr>
          <w:noProof w:val="0"/>
          <w:lang w:val="fr-FR"/>
        </w:rPr>
        <w:instrText xml:space="preserve">" </w:instrText>
      </w:r>
      <w:r w:rsidR="0082277E" w:rsidRPr="00D67DD6">
        <w:rPr>
          <w:i/>
          <w:iCs/>
          <w:noProof w:val="0"/>
          <w:lang w:val="fr-FR"/>
        </w:rPr>
        <w:fldChar w:fldCharType="end"/>
      </w:r>
      <w:r w:rsidR="0000476B" w:rsidRPr="00D67DD6">
        <w:rPr>
          <w:noProof w:val="0"/>
          <w:lang w:val="fr-FR"/>
        </w:rPr>
        <w:t xml:space="preserve">) </w:t>
      </w:r>
      <w:r w:rsidR="00DE0AE7" w:rsidRPr="00D67DD6">
        <w:rPr>
          <w:noProof w:val="0"/>
          <w:lang w:val="fr-FR"/>
        </w:rPr>
        <w:t xml:space="preserve">provient </w:t>
      </w:r>
      <w:r w:rsidR="0000476B" w:rsidRPr="00D67DD6">
        <w:rPr>
          <w:noProof w:val="0"/>
          <w:lang w:val="fr-FR"/>
        </w:rPr>
        <w:t>par l</w:t>
      </w:r>
      <w:r w:rsidR="0000476B" w:rsidRPr="00D67DD6">
        <w:rPr>
          <w:rFonts w:cs="Calibri"/>
          <w:noProof w:val="0"/>
          <w:lang w:val="fr-FR"/>
        </w:rPr>
        <w:t>′</w:t>
      </w:r>
      <w:r w:rsidR="0000476B" w:rsidRPr="00D67DD6">
        <w:rPr>
          <w:noProof w:val="0"/>
          <w:lang w:val="fr-FR"/>
        </w:rPr>
        <w:t xml:space="preserve">actualisation </w:t>
      </w:r>
      <w:r w:rsidR="00DE0AE7" w:rsidRPr="00D67DD6">
        <w:rPr>
          <w:noProof w:val="0"/>
          <w:lang w:val="fr-FR"/>
        </w:rPr>
        <w:t xml:space="preserve">de la prédication </w:t>
      </w:r>
      <w:r w:rsidR="0000476B" w:rsidRPr="00D67DD6">
        <w:rPr>
          <w:noProof w:val="0"/>
          <w:lang w:val="fr-FR"/>
        </w:rPr>
        <w:t>qui vie</w:t>
      </w:r>
      <w:r w:rsidR="006C3FC7" w:rsidRPr="00D67DD6">
        <w:rPr>
          <w:noProof w:val="0"/>
          <w:lang w:val="fr-FR"/>
        </w:rPr>
        <w:t>nt de face (imposition) ou par-</w:t>
      </w:r>
      <w:r w:rsidR="0000476B" w:rsidRPr="00D67DD6">
        <w:rPr>
          <w:noProof w:val="0"/>
          <w:lang w:val="fr-FR"/>
        </w:rPr>
        <w:t>derrière (supposition).</w:t>
      </w:r>
      <w:r w:rsidR="0082277E" w:rsidRPr="00D67DD6">
        <w:rPr>
          <w:noProof w:val="0"/>
          <w:lang w:val="fr-FR" w:eastAsia="x-none"/>
        </w:rPr>
        <w:t xml:space="preserve"> </w:t>
      </w:r>
      <w:r w:rsidRPr="00D67DD6">
        <w:rPr>
          <w:noProof w:val="0"/>
          <w:lang w:val="fr-FR" w:eastAsia="x-none"/>
        </w:rPr>
        <w:t>Il faut garder à l’esprit la double trajectoire du regard sur l’</w:t>
      </w:r>
      <w:r w:rsidR="00D52443" w:rsidRPr="00D67DD6">
        <w:rPr>
          <w:noProof w:val="0"/>
          <w:lang w:val="fr-FR" w:eastAsia="x-none"/>
        </w:rPr>
        <w:t>existant</w:t>
      </w:r>
      <w:r w:rsidR="005B574B" w:rsidRPr="00D67DD6">
        <w:rPr>
          <w:noProof w:val="0"/>
          <w:lang w:val="fr-FR" w:eastAsia="x-none"/>
        </w:rPr>
        <w:t xml:space="preserve"> (</w:t>
      </w:r>
      <w:r w:rsidR="005B574B" w:rsidRPr="00D67DD6">
        <w:rPr>
          <w:i/>
          <w:noProof w:val="0"/>
          <w:lang w:val="fr-FR" w:eastAsia="x-none"/>
        </w:rPr>
        <w:t>Vor-blickbahn</w:t>
      </w:r>
      <w:r w:rsidR="005B574B" w:rsidRPr="00D67DD6">
        <w:rPr>
          <w:noProof w:val="0"/>
          <w:lang w:val="fr-FR" w:eastAsia="x-none"/>
        </w:rPr>
        <w:t>)</w:t>
      </w:r>
      <w:r w:rsidR="004A4751" w:rsidRPr="00D67DD6">
        <w:rPr>
          <w:noProof w:val="0"/>
          <w:lang w:val="fr-FR" w:eastAsia="x-none"/>
        </w:rPr>
        <w:t xml:space="preserve">, tout comme Porphyre, </w:t>
      </w:r>
      <w:r w:rsidRPr="00D67DD6">
        <w:rPr>
          <w:noProof w:val="0"/>
          <w:lang w:val="fr-FR" w:eastAsia="x-none"/>
        </w:rPr>
        <w:t>Boèce</w:t>
      </w:r>
      <w:r w:rsidR="004A4751" w:rsidRPr="00D67DD6">
        <w:rPr>
          <w:noProof w:val="0"/>
          <w:lang w:val="fr-FR" w:eastAsia="x-none"/>
        </w:rPr>
        <w:t xml:space="preserve"> et Heidegger</w:t>
      </w:r>
      <w:r w:rsidRPr="00D67DD6">
        <w:rPr>
          <w:noProof w:val="0"/>
          <w:lang w:val="fr-FR" w:eastAsia="x-none"/>
        </w:rPr>
        <w:t>. Cette trajectoire est maintenant donnée dans l’</w:t>
      </w:r>
      <w:r w:rsidR="00095CDD" w:rsidRPr="00D67DD6">
        <w:rPr>
          <w:noProof w:val="0"/>
          <w:lang w:val="fr-FR" w:eastAsia="x-none"/>
        </w:rPr>
        <w:t>actualisation</w:t>
      </w:r>
      <w:r w:rsidRPr="00D67DD6">
        <w:rPr>
          <w:noProof w:val="0"/>
          <w:lang w:val="fr-FR" w:eastAsia="x-none"/>
        </w:rPr>
        <w:t xml:space="preserve"> de la </w:t>
      </w:r>
      <w:r w:rsidR="00193619" w:rsidRPr="00D67DD6">
        <w:rPr>
          <w:noProof w:val="0"/>
          <w:lang w:val="fr-FR" w:eastAsia="x-none"/>
        </w:rPr>
        <w:t>« </w:t>
      </w:r>
      <w:r w:rsidRPr="00D67DD6">
        <w:rPr>
          <w:noProof w:val="0"/>
          <w:lang w:val="fr-FR" w:eastAsia="x-none"/>
        </w:rPr>
        <w:t>substance atomique</w:t>
      </w:r>
      <w:r w:rsidR="00193619" w:rsidRPr="00D67DD6">
        <w:rPr>
          <w:noProof w:val="0"/>
          <w:lang w:val="fr-FR" w:eastAsia="x-none"/>
        </w:rPr>
        <w:t> »</w:t>
      </w:r>
      <w:r w:rsidRPr="00D67DD6">
        <w:rPr>
          <w:noProof w:val="0"/>
          <w:lang w:val="fr-FR" w:eastAsia="x-none"/>
        </w:rPr>
        <w:t xml:space="preserve"> </w:t>
      </w:r>
      <w:r w:rsidR="00064CFF" w:rsidRPr="00D67DD6">
        <w:rPr>
          <w:noProof w:val="0"/>
          <w:lang w:val="fr-FR" w:eastAsia="x-none"/>
        </w:rPr>
        <w:t xml:space="preserve">faite </w:t>
      </w:r>
      <w:r w:rsidRPr="00D67DD6">
        <w:rPr>
          <w:noProof w:val="0"/>
          <w:lang w:val="fr-FR" w:eastAsia="x-none"/>
        </w:rPr>
        <w:t>par</w:t>
      </w:r>
      <w:r w:rsidR="00D52443" w:rsidRPr="00D67DD6">
        <w:rPr>
          <w:noProof w:val="0"/>
          <w:lang w:val="fr-FR" w:eastAsia="x-none"/>
        </w:rPr>
        <w:t>-</w:t>
      </w:r>
      <w:r w:rsidRPr="00D67DD6">
        <w:rPr>
          <w:noProof w:val="0"/>
          <w:lang w:val="fr-FR" w:eastAsia="x-none"/>
        </w:rPr>
        <w:t xml:space="preserve">derrière, donc sur le mode de la division dialectique des significations universelles </w:t>
      </w:r>
      <w:r w:rsidR="00064CFF" w:rsidRPr="00D67DD6">
        <w:rPr>
          <w:noProof w:val="0"/>
          <w:lang w:val="fr-FR" w:eastAsia="x-none"/>
        </w:rPr>
        <w:t xml:space="preserve">établies </w:t>
      </w:r>
      <w:r w:rsidRPr="00D67DD6">
        <w:rPr>
          <w:noProof w:val="0"/>
          <w:lang w:val="fr-FR" w:eastAsia="x-none"/>
        </w:rPr>
        <w:t>par la supposition.</w:t>
      </w:r>
    </w:p>
    <w:p w14:paraId="5E10D40A" w14:textId="77777777" w:rsidR="009B5AE8" w:rsidRPr="00D67DD6" w:rsidRDefault="009B5AE8" w:rsidP="009B5AE8">
      <w:pPr>
        <w:pStyle w:val="Citace"/>
        <w:rPr>
          <w:lang w:val="fr-FR"/>
        </w:rPr>
      </w:pPr>
      <w:r w:rsidRPr="00D67DD6">
        <w:rPr>
          <w:lang w:val="fr-FR"/>
        </w:rPr>
        <w:t>« L’individu est sous l’espèce et l’espèce sous le genre. Le genre forme en un certain sens le tout (</w:t>
      </w:r>
      <w:r w:rsidRPr="00D67DD6">
        <w:rPr>
          <w:i/>
          <w:lang w:val="fr-FR"/>
        </w:rPr>
        <w:t>totum enim quiddam est genus</w:t>
      </w:r>
      <w:r w:rsidRPr="00D67DD6">
        <w:rPr>
          <w:lang w:val="fr-FR"/>
        </w:rPr>
        <w:t xml:space="preserve">) et l’individu en </w:t>
      </w:r>
      <w:r w:rsidR="00812B5E" w:rsidRPr="00D67DD6">
        <w:rPr>
          <w:lang w:val="fr-FR"/>
        </w:rPr>
        <w:t xml:space="preserve">fait </w:t>
      </w:r>
      <w:r w:rsidRPr="00D67DD6">
        <w:rPr>
          <w:lang w:val="fr-FR"/>
        </w:rPr>
        <w:t>la partie (</w:t>
      </w:r>
      <w:r w:rsidRPr="00D67DD6">
        <w:rPr>
          <w:i/>
          <w:lang w:val="fr-FR"/>
        </w:rPr>
        <w:t>individus autem pars</w:t>
      </w:r>
      <w:r w:rsidRPr="00D67DD6">
        <w:rPr>
          <w:lang w:val="fr-FR"/>
        </w:rPr>
        <w:t>). Mais l’espèce forme en réalité le tout et aussi la partie (</w:t>
      </w:r>
      <w:r w:rsidRPr="00D67DD6">
        <w:rPr>
          <w:i/>
          <w:lang w:val="fr-FR"/>
        </w:rPr>
        <w:t>spe</w:t>
      </w:r>
      <w:r w:rsidR="00DA5C19" w:rsidRPr="00D67DD6">
        <w:rPr>
          <w:i/>
          <w:lang w:val="fr-FR"/>
        </w:rPr>
        <w:t>cie</w:t>
      </w:r>
      <w:r w:rsidRPr="00D67DD6">
        <w:rPr>
          <w:i/>
          <w:lang w:val="fr-FR"/>
        </w:rPr>
        <w:t>s vero et totem et pars</w:t>
      </w:r>
      <w:r w:rsidRPr="00D67DD6">
        <w:rPr>
          <w:lang w:val="fr-FR"/>
        </w:rPr>
        <w:t>). Enfin, l’espèce forme la partie par rapport à quelque chose de différent (</w:t>
      </w:r>
      <w:r w:rsidRPr="00D67DD6">
        <w:rPr>
          <w:i/>
          <w:lang w:val="fr-FR"/>
        </w:rPr>
        <w:t>pars quidem alterius</w:t>
      </w:r>
      <w:r w:rsidRPr="00D67DD6">
        <w:rPr>
          <w:lang w:val="fr-FR"/>
        </w:rPr>
        <w:t>), alors que l’espèce dans son ensemble ne se rapporte pas à quelque chose de différent, mais à la partie individuelle de l’espèce (</w:t>
      </w:r>
      <w:r w:rsidRPr="00D67DD6">
        <w:rPr>
          <w:i/>
          <w:lang w:val="fr-FR"/>
        </w:rPr>
        <w:t>totum autem non alterius, sed aliis</w:t>
      </w:r>
      <w:r w:rsidRPr="00D67DD6">
        <w:rPr>
          <w:lang w:val="fr-FR"/>
        </w:rPr>
        <w:t xml:space="preserve">), car l’espèce dans son ensemble est constituée de parties. » </w:t>
      </w:r>
      <w:r w:rsidRPr="00D67DD6">
        <w:rPr>
          <w:vertAlign w:val="superscript"/>
          <w:lang w:val="fr-FR"/>
        </w:rPr>
        <w:footnoteReference w:id="42"/>
      </w:r>
      <w:r w:rsidR="0071042B" w:rsidRPr="00D67DD6">
        <w:rPr>
          <w:lang w:val="fr-FR"/>
        </w:rPr>
        <w:t xml:space="preserve"> </w:t>
      </w:r>
    </w:p>
    <w:p w14:paraId="46A36E41" w14:textId="77777777" w:rsidR="00600BAF" w:rsidRPr="00D67DD6" w:rsidRDefault="009B5AE8" w:rsidP="00A23E46">
      <w:pPr>
        <w:rPr>
          <w:noProof w:val="0"/>
          <w:lang w:val="fr-FR" w:eastAsia="x-none"/>
        </w:rPr>
      </w:pPr>
      <w:r w:rsidRPr="00D67DD6">
        <w:rPr>
          <w:noProof w:val="0"/>
          <w:lang w:val="fr-FR" w:eastAsia="x-none"/>
        </w:rPr>
        <w:t>L’</w:t>
      </w:r>
      <w:r w:rsidR="00095CDD" w:rsidRPr="00D67DD6">
        <w:rPr>
          <w:noProof w:val="0"/>
          <w:lang w:val="fr-FR" w:eastAsia="x-none"/>
        </w:rPr>
        <w:t>actualisation</w:t>
      </w:r>
      <w:r w:rsidRPr="00D67DD6">
        <w:rPr>
          <w:noProof w:val="0"/>
          <w:lang w:val="fr-FR" w:eastAsia="x-none"/>
        </w:rPr>
        <w:t xml:space="preserve"> </w:t>
      </w:r>
      <w:r w:rsidR="00712C27" w:rsidRPr="00D67DD6">
        <w:rPr>
          <w:noProof w:val="0"/>
          <w:lang w:val="fr-FR" w:eastAsia="x-none"/>
        </w:rPr>
        <w:t>du sens (</w:t>
      </w:r>
      <w:r w:rsidR="00712C27" w:rsidRPr="00D67DD6">
        <w:rPr>
          <w:i/>
          <w:noProof w:val="0"/>
          <w:lang w:val="fr-FR" w:eastAsia="x-none"/>
        </w:rPr>
        <w:t>Bezugssinn</w:t>
      </w:r>
      <w:r w:rsidR="00C84DA2" w:rsidRPr="00D67DD6">
        <w:rPr>
          <w:i/>
          <w:noProof w:val="0"/>
          <w:lang w:val="fr-FR" w:eastAsia="x-none"/>
        </w:rPr>
        <w:fldChar w:fldCharType="begin"/>
      </w:r>
      <w:r w:rsidR="00C84DA2" w:rsidRPr="00D67DD6">
        <w:rPr>
          <w:noProof w:val="0"/>
          <w:lang w:val="fr-FR"/>
        </w:rPr>
        <w:instrText xml:space="preserve"> XE "</w:instrText>
      </w:r>
      <w:r w:rsidR="00C84DA2" w:rsidRPr="00D67DD6">
        <w:rPr>
          <w:i/>
          <w:noProof w:val="0"/>
          <w:lang w:val="fr-FR" w:eastAsia="x-none"/>
        </w:rPr>
        <w:instrText>Bezugssinn</w:instrText>
      </w:r>
      <w:r w:rsidR="00C84DA2" w:rsidRPr="00D67DD6">
        <w:rPr>
          <w:noProof w:val="0"/>
          <w:lang w:val="fr-FR"/>
        </w:rPr>
        <w:instrText xml:space="preserve">" </w:instrText>
      </w:r>
      <w:r w:rsidR="00C84DA2" w:rsidRPr="00D67DD6">
        <w:rPr>
          <w:i/>
          <w:noProof w:val="0"/>
          <w:lang w:val="fr-FR" w:eastAsia="x-none"/>
        </w:rPr>
        <w:fldChar w:fldCharType="end"/>
      </w:r>
      <w:r w:rsidR="00712C27" w:rsidRPr="00D67DD6">
        <w:rPr>
          <w:noProof w:val="0"/>
          <w:lang w:val="fr-FR" w:eastAsia="x-none"/>
        </w:rPr>
        <w:t xml:space="preserve">) </w:t>
      </w:r>
      <w:r w:rsidRPr="00D67DD6">
        <w:rPr>
          <w:noProof w:val="0"/>
          <w:lang w:val="fr-FR" w:eastAsia="x-none"/>
        </w:rPr>
        <w:t xml:space="preserve">est maintenant donnée </w:t>
      </w:r>
      <w:r w:rsidR="00D52443" w:rsidRPr="00D67DD6">
        <w:rPr>
          <w:noProof w:val="0"/>
          <w:lang w:val="fr-FR" w:eastAsia="x-none"/>
        </w:rPr>
        <w:t xml:space="preserve">dans le cadre </w:t>
      </w:r>
      <w:r w:rsidR="007F224B" w:rsidRPr="00D67DD6">
        <w:rPr>
          <w:noProof w:val="0"/>
          <w:lang w:val="fr-FR" w:eastAsia="x-none"/>
        </w:rPr>
        <w:t>d</w:t>
      </w:r>
      <w:r w:rsidR="008D40C1" w:rsidRPr="00D67DD6">
        <w:rPr>
          <w:noProof w:val="0"/>
          <w:lang w:val="fr-FR" w:eastAsia="x-none"/>
        </w:rPr>
        <w:t xml:space="preserve">u sens compris </w:t>
      </w:r>
      <w:r w:rsidRPr="00D67DD6">
        <w:rPr>
          <w:noProof w:val="0"/>
          <w:lang w:val="fr-FR" w:eastAsia="x-none"/>
        </w:rPr>
        <w:t xml:space="preserve">par-derrière, c’est-à-dire à partir du genre comme dernière unité univoque de signification. Le genre </w:t>
      </w:r>
      <w:r w:rsidR="00430074" w:rsidRPr="00D67DD6">
        <w:rPr>
          <w:noProof w:val="0"/>
          <w:lang w:val="fr-FR" w:eastAsia="x-none"/>
        </w:rPr>
        <w:t xml:space="preserve">fait une </w:t>
      </w:r>
      <w:r w:rsidRPr="00D67DD6">
        <w:rPr>
          <w:noProof w:val="0"/>
          <w:lang w:val="fr-FR" w:eastAsia="x-none"/>
        </w:rPr>
        <w:t>totalité</w:t>
      </w:r>
      <w:r w:rsidR="00430074" w:rsidRPr="00D67DD6">
        <w:rPr>
          <w:noProof w:val="0"/>
          <w:lang w:val="fr-FR" w:eastAsia="x-none"/>
        </w:rPr>
        <w:t xml:space="preserve"> complète de </w:t>
      </w:r>
      <w:r w:rsidRPr="00D67DD6">
        <w:rPr>
          <w:noProof w:val="0"/>
          <w:lang w:val="fr-FR" w:eastAsia="x-none"/>
        </w:rPr>
        <w:t xml:space="preserve">signification dans la prédication universelle ; les espèces et les individus en font partie. Les espèces et les individus sous forme de supposition sont subordonnés au genre (εἶδος ὑπὸ τοῦ γένους). La définition part de l’individu dernier et non plus divisible en tant que partie universelle du tout universel supérieur, </w:t>
      </w:r>
      <w:r w:rsidR="00036075" w:rsidRPr="00D67DD6">
        <w:rPr>
          <w:noProof w:val="0"/>
          <w:lang w:val="fr-FR" w:eastAsia="x-none"/>
        </w:rPr>
        <w:t xml:space="preserve">ce </w:t>
      </w:r>
      <w:r w:rsidRPr="00D67DD6">
        <w:rPr>
          <w:noProof w:val="0"/>
          <w:lang w:val="fr-FR" w:eastAsia="x-none"/>
        </w:rPr>
        <w:t xml:space="preserve">qui est l’espèce (τὸ μὲν ἄτομον ὑπὸ τοῦ εἴδους). L’espèce joue un rôle essentiel que nous avons déjà indiqué plus haut. Il existe un double </w:t>
      </w:r>
      <w:r w:rsidRPr="00D67DD6">
        <w:rPr>
          <w:i/>
          <w:noProof w:val="0"/>
          <w:lang w:val="fr-FR" w:eastAsia="x-none"/>
        </w:rPr>
        <w:t>Vor-blickbahn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Vor-blickbahn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concernant l’espèce </w:t>
      </w:r>
      <w:r w:rsidR="007F224B" w:rsidRPr="00D67DD6">
        <w:rPr>
          <w:noProof w:val="0"/>
          <w:lang w:val="fr-FR" w:eastAsia="x-none"/>
        </w:rPr>
        <w:t xml:space="preserve">comme un </w:t>
      </w:r>
      <w:r w:rsidRPr="00D67DD6">
        <w:rPr>
          <w:noProof w:val="0"/>
          <w:lang w:val="fr-FR" w:eastAsia="x-none"/>
        </w:rPr>
        <w:t xml:space="preserve">tout et </w:t>
      </w:r>
      <w:r w:rsidR="007F224B" w:rsidRPr="00D67DD6">
        <w:rPr>
          <w:noProof w:val="0"/>
          <w:lang w:val="fr-FR" w:eastAsia="x-none"/>
        </w:rPr>
        <w:t xml:space="preserve">une </w:t>
      </w:r>
      <w:r w:rsidRPr="00D67DD6">
        <w:rPr>
          <w:noProof w:val="0"/>
          <w:lang w:val="fr-FR" w:eastAsia="x-none"/>
        </w:rPr>
        <w:t xml:space="preserve">partie (τὸ δὲ εἶδος καὶ ὅλον καὶ μέρος). Dans le domaine du genre, l’espèce n’est qu’une partie (supposition) ; mais par rapport </w:t>
      </w:r>
      <w:r w:rsidR="001943E4" w:rsidRPr="00D67DD6">
        <w:rPr>
          <w:noProof w:val="0"/>
          <w:lang w:val="fr-FR" w:eastAsia="x-none"/>
        </w:rPr>
        <w:t xml:space="preserve">à la chose singulière, elle détient </w:t>
      </w:r>
      <w:r w:rsidRPr="00D67DD6">
        <w:rPr>
          <w:noProof w:val="0"/>
          <w:lang w:val="fr-FR" w:eastAsia="x-none"/>
        </w:rPr>
        <w:t>une plénitude d</w:t>
      </w:r>
      <w:r w:rsidR="001943E4" w:rsidRPr="00D67DD6">
        <w:rPr>
          <w:noProof w:val="0"/>
          <w:lang w:val="fr-FR" w:eastAsia="x-none"/>
        </w:rPr>
        <w:t>u sens premier</w:t>
      </w:r>
      <w:r w:rsidRPr="00D67DD6">
        <w:rPr>
          <w:noProof w:val="0"/>
          <w:lang w:val="fr-FR" w:eastAsia="x-none"/>
        </w:rPr>
        <w:t xml:space="preserve"> qui est donné par la proximité hyparchique de la première substance (imposition</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impositio</w:instrText>
      </w:r>
      <w:r w:rsidR="00821D89" w:rsidRPr="00D67DD6">
        <w:rPr>
          <w:i/>
          <w:noProof w:val="0"/>
          <w:lang w:val="fr-FR" w:eastAsia="x-none"/>
        </w:rPr>
        <w:instrText>—</w:instrText>
      </w:r>
      <w:r w:rsidRPr="00D67DD6">
        <w:rPr>
          <w:i/>
          <w:noProof w:val="0"/>
          <w:lang w:val="fr-FR" w:eastAsia="x-none"/>
        </w:rPr>
        <w:instrText>suppositio</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r w:rsidRPr="00D67DD6">
        <w:rPr>
          <w:noProof w:val="0"/>
          <w:lang w:val="fr-FR" w:eastAsia="x-none"/>
        </w:rPr>
        <w:lastRenderedPageBreak/>
        <w:t xml:space="preserve">L’espèce représente une plénitude inférieure à celle du genre du point de vue de la supposition, parce que le genre </w:t>
      </w:r>
      <w:r w:rsidR="00E1263B" w:rsidRPr="00D67DD6">
        <w:rPr>
          <w:noProof w:val="0"/>
          <w:lang w:val="fr-FR" w:eastAsia="x-none"/>
        </w:rPr>
        <w:t xml:space="preserve">énonce </w:t>
      </w:r>
      <w:r w:rsidRPr="00D67DD6">
        <w:rPr>
          <w:noProof w:val="0"/>
          <w:lang w:val="fr-FR" w:eastAsia="x-none"/>
        </w:rPr>
        <w:t xml:space="preserve">le sens </w:t>
      </w:r>
      <w:r w:rsidR="00AA4333" w:rsidRPr="00D67DD6">
        <w:rPr>
          <w:noProof w:val="0"/>
          <w:lang w:val="fr-FR" w:eastAsia="x-none"/>
        </w:rPr>
        <w:t xml:space="preserve">générique </w:t>
      </w:r>
      <w:r w:rsidRPr="00D67DD6">
        <w:rPr>
          <w:noProof w:val="0"/>
          <w:lang w:val="fr-FR" w:eastAsia="x-none"/>
        </w:rPr>
        <w:t xml:space="preserve">univoque pour l’espèce et l’individu. La primauté </w:t>
      </w:r>
      <w:r w:rsidR="00CA6F0C" w:rsidRPr="00D67DD6">
        <w:rPr>
          <w:noProof w:val="0"/>
          <w:lang w:val="fr-FR" w:eastAsia="x-none"/>
        </w:rPr>
        <w:t xml:space="preserve">dialectique </w:t>
      </w:r>
      <w:r w:rsidRPr="00D67DD6">
        <w:rPr>
          <w:noProof w:val="0"/>
          <w:lang w:val="fr-FR" w:eastAsia="x-none"/>
        </w:rPr>
        <w:t xml:space="preserve">du genre montre clairement </w:t>
      </w:r>
      <w:r w:rsidRPr="00D67DD6">
        <w:rPr>
          <w:i/>
          <w:noProof w:val="0"/>
          <w:lang w:val="fr-FR" w:eastAsia="x-none"/>
        </w:rPr>
        <w:t>modus tollens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modus tollens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qui est maintenant utilisé </w:t>
      </w:r>
      <w:r w:rsidR="003C5B8F" w:rsidRPr="00D67DD6">
        <w:rPr>
          <w:noProof w:val="0"/>
          <w:lang w:val="fr-FR" w:eastAsia="x-none"/>
        </w:rPr>
        <w:t xml:space="preserve">sur le plan </w:t>
      </w:r>
      <w:r w:rsidRPr="00D67DD6">
        <w:rPr>
          <w:noProof w:val="0"/>
          <w:lang w:val="fr-FR" w:eastAsia="x-none"/>
        </w:rPr>
        <w:t>d’</w:t>
      </w:r>
      <w:r w:rsidR="00095CDD" w:rsidRPr="00D67DD6">
        <w:rPr>
          <w:noProof w:val="0"/>
          <w:lang w:val="fr-FR" w:eastAsia="x-none"/>
        </w:rPr>
        <w:t>actualisation</w:t>
      </w:r>
      <w:r w:rsidR="00ED0113" w:rsidRPr="00D67DD6">
        <w:rPr>
          <w:noProof w:val="0"/>
          <w:lang w:val="fr-FR" w:eastAsia="x-none"/>
        </w:rPr>
        <w:t xml:space="preserve"> de l’existant par</w:t>
      </w:r>
      <w:r w:rsidR="007F224B" w:rsidRPr="00D67DD6">
        <w:rPr>
          <w:noProof w:val="0"/>
          <w:lang w:val="fr-FR" w:eastAsia="x-none"/>
        </w:rPr>
        <w:t>-</w:t>
      </w:r>
      <w:r w:rsidR="00ED0113" w:rsidRPr="00D67DD6">
        <w:rPr>
          <w:noProof w:val="0"/>
          <w:lang w:val="fr-FR" w:eastAsia="x-none"/>
        </w:rPr>
        <w:t>derrière</w:t>
      </w:r>
      <w:r w:rsidRPr="00D67DD6">
        <w:rPr>
          <w:noProof w:val="0"/>
          <w:lang w:val="fr-FR" w:eastAsia="x-none"/>
        </w:rPr>
        <w:t xml:space="preserve">, </w:t>
      </w:r>
      <w:r w:rsidR="0092730F" w:rsidRPr="00D67DD6">
        <w:rPr>
          <w:noProof w:val="0"/>
          <w:lang w:val="fr-FR" w:eastAsia="x-none"/>
        </w:rPr>
        <w:t xml:space="preserve">alors </w:t>
      </w:r>
      <w:r w:rsidRPr="00D67DD6">
        <w:rPr>
          <w:noProof w:val="0"/>
          <w:lang w:val="fr-FR" w:eastAsia="x-none"/>
        </w:rPr>
        <w:t xml:space="preserve">par la supposition. Par la séparation des différences spécifiques inférieures (rationnel, irrationnel), le genre « animal » continuera d’exister, mais pas l’espèce « homme », parce que ce sens universel ne surgit que par le mouvement de la différence </w:t>
      </w:r>
      <w:r w:rsidR="005930AF" w:rsidRPr="00D67DD6">
        <w:rPr>
          <w:noProof w:val="0"/>
          <w:lang w:val="fr-FR" w:eastAsia="x-none"/>
        </w:rPr>
        <w:t xml:space="preserve">spécifique </w:t>
      </w:r>
      <w:r w:rsidRPr="00D67DD6">
        <w:rPr>
          <w:noProof w:val="0"/>
          <w:lang w:val="fr-FR" w:eastAsia="x-none"/>
        </w:rPr>
        <w:t>dirigée vers le bas, vers l’espèce. Pour Porphyre, cependant, l’espèce n’est pas aussi radicalement séparée de l’individu</w:t>
      </w:r>
      <w:r w:rsidR="00C73D3C" w:rsidRPr="00D67DD6">
        <w:rPr>
          <w:noProof w:val="0"/>
          <w:lang w:val="fr-FR" w:eastAsia="x-none"/>
        </w:rPr>
        <w:t xml:space="preserve"> (ὐκ ἄλλου)</w:t>
      </w:r>
      <w:r w:rsidRPr="00D67DD6">
        <w:rPr>
          <w:noProof w:val="0"/>
          <w:lang w:val="fr-FR" w:eastAsia="x-none"/>
        </w:rPr>
        <w:t xml:space="preserve"> que </w:t>
      </w:r>
      <w:r w:rsidR="00BE412D" w:rsidRPr="00D67DD6">
        <w:rPr>
          <w:noProof w:val="0"/>
          <w:lang w:val="fr-FR" w:eastAsia="x-none"/>
        </w:rPr>
        <w:t xml:space="preserve">l’espèce du </w:t>
      </w:r>
      <w:r w:rsidR="00C73D3C" w:rsidRPr="00D67DD6">
        <w:rPr>
          <w:noProof w:val="0"/>
          <w:lang w:val="fr-FR" w:eastAsia="x-none"/>
        </w:rPr>
        <w:t>genre</w:t>
      </w:r>
      <w:r w:rsidR="00C55B0B" w:rsidRPr="00D67DD6">
        <w:rPr>
          <w:noProof w:val="0"/>
          <w:lang w:val="fr-FR" w:eastAsia="x-none"/>
        </w:rPr>
        <w:t>. L</w:t>
      </w:r>
      <w:r w:rsidR="00C55B0B" w:rsidRPr="00D67DD6">
        <w:rPr>
          <w:rFonts w:cs="Calibri"/>
          <w:noProof w:val="0"/>
          <w:lang w:val="fr-FR" w:eastAsia="x-none"/>
        </w:rPr>
        <w:t>’espèce</w:t>
      </w:r>
      <w:r w:rsidR="007F224B" w:rsidRPr="00D67DD6">
        <w:rPr>
          <w:noProof w:val="0"/>
          <w:lang w:val="fr-FR" w:eastAsia="x-none"/>
        </w:rPr>
        <w:t xml:space="preserve"> </w:t>
      </w:r>
      <w:r w:rsidR="00C55B0B" w:rsidRPr="00D67DD6">
        <w:rPr>
          <w:noProof w:val="0"/>
          <w:lang w:val="fr-FR" w:eastAsia="x-none"/>
        </w:rPr>
        <w:t xml:space="preserve">signifie </w:t>
      </w:r>
      <w:r w:rsidRPr="00D67DD6">
        <w:rPr>
          <w:noProof w:val="0"/>
          <w:lang w:val="fr-FR" w:eastAsia="x-none"/>
        </w:rPr>
        <w:t>« dans »</w:t>
      </w:r>
      <w:r w:rsidR="007F224B" w:rsidRPr="00D67DD6">
        <w:rPr>
          <w:noProof w:val="0"/>
          <w:lang w:val="fr-FR" w:eastAsia="x-none"/>
        </w:rPr>
        <w:t xml:space="preserve">, </w:t>
      </w:r>
      <w:r w:rsidRPr="00D67DD6">
        <w:rPr>
          <w:noProof w:val="0"/>
          <w:lang w:val="fr-FR" w:eastAsia="x-none"/>
        </w:rPr>
        <w:t xml:space="preserve">ou « en vue de » </w:t>
      </w:r>
      <w:r w:rsidR="00E2163A" w:rsidRPr="00D67DD6">
        <w:rPr>
          <w:noProof w:val="0"/>
          <w:lang w:val="fr-FR" w:eastAsia="x-none"/>
        </w:rPr>
        <w:t xml:space="preserve">(ἐν ἄλλοις) </w:t>
      </w:r>
      <w:r w:rsidRPr="00D67DD6">
        <w:rPr>
          <w:noProof w:val="0"/>
          <w:lang w:val="fr-FR" w:eastAsia="x-none"/>
        </w:rPr>
        <w:t xml:space="preserve">l’altérité des individus </w:t>
      </w:r>
      <w:r w:rsidR="00B02BD2" w:rsidRPr="00D67DD6">
        <w:rPr>
          <w:noProof w:val="0"/>
          <w:lang w:val="fr-FR" w:eastAsia="x-none"/>
        </w:rPr>
        <w:t xml:space="preserve">qui font </w:t>
      </w:r>
      <w:r w:rsidR="00C55B0B" w:rsidRPr="00D67DD6">
        <w:rPr>
          <w:noProof w:val="0"/>
          <w:lang w:val="fr-FR" w:eastAsia="x-none"/>
        </w:rPr>
        <w:t xml:space="preserve">part </w:t>
      </w:r>
      <w:r w:rsidR="00E2163A" w:rsidRPr="00D67DD6">
        <w:rPr>
          <w:noProof w:val="0"/>
          <w:lang w:val="fr-FR" w:eastAsia="x-none"/>
        </w:rPr>
        <w:t>de l’espèce</w:t>
      </w:r>
      <w:r w:rsidRPr="00D67DD6">
        <w:rPr>
          <w:noProof w:val="0"/>
          <w:lang w:val="fr-FR" w:eastAsia="x-none"/>
        </w:rPr>
        <w:t xml:space="preserve">. Ceci est logique, car l’individu détient un sens spécifique </w:t>
      </w:r>
      <w:r w:rsidR="007F224B" w:rsidRPr="00D67DD6">
        <w:rPr>
          <w:noProof w:val="0"/>
          <w:lang w:val="fr-FR" w:eastAsia="x-none"/>
        </w:rPr>
        <w:t xml:space="preserve">comme sa supposition </w:t>
      </w:r>
      <w:r w:rsidR="00244D6C" w:rsidRPr="00D67DD6">
        <w:rPr>
          <w:noProof w:val="0"/>
          <w:lang w:val="fr-FR" w:eastAsia="x-none"/>
        </w:rPr>
        <w:t xml:space="preserve">fondamentale </w:t>
      </w:r>
      <w:r w:rsidRPr="00D67DD6">
        <w:rPr>
          <w:noProof w:val="0"/>
          <w:lang w:val="fr-FR" w:eastAsia="x-none"/>
        </w:rPr>
        <w:t xml:space="preserve">qui ne peut pas être divisé davantage. Le sens générique peut être divisé, mais le sens spécifique ne le peut pas. </w:t>
      </w:r>
      <w:r w:rsidR="00097BEE" w:rsidRPr="00D67DD6">
        <w:rPr>
          <w:noProof w:val="0"/>
          <w:lang w:val="fr-FR" w:eastAsia="x-none"/>
        </w:rPr>
        <w:t>L</w:t>
      </w:r>
      <w:r w:rsidRPr="00D67DD6">
        <w:rPr>
          <w:noProof w:val="0"/>
          <w:lang w:val="fr-FR" w:eastAsia="x-none"/>
        </w:rPr>
        <w:t xml:space="preserve">a signification </w:t>
      </w:r>
      <w:r w:rsidR="00097BEE" w:rsidRPr="00D67DD6">
        <w:rPr>
          <w:noProof w:val="0"/>
          <w:lang w:val="fr-FR" w:eastAsia="x-none"/>
        </w:rPr>
        <w:t xml:space="preserve">métaphysique qui est </w:t>
      </w:r>
      <w:r w:rsidR="00A86B38" w:rsidRPr="00D67DD6">
        <w:rPr>
          <w:noProof w:val="0"/>
          <w:lang w:val="fr-FR" w:eastAsia="x-none"/>
        </w:rPr>
        <w:t>universelle et univoque</w:t>
      </w:r>
      <w:r w:rsidR="00097BEE" w:rsidRPr="00D67DD6">
        <w:rPr>
          <w:noProof w:val="0"/>
          <w:lang w:val="fr-FR" w:eastAsia="x-none"/>
        </w:rPr>
        <w:t xml:space="preserve">, elle </w:t>
      </w:r>
      <w:r w:rsidRPr="00D67DD6">
        <w:rPr>
          <w:noProof w:val="0"/>
          <w:lang w:val="fr-FR" w:eastAsia="x-none"/>
        </w:rPr>
        <w:t>n’existe qu’au niveau de l’espèce</w:t>
      </w:r>
      <w:r w:rsidR="00097BEE" w:rsidRPr="00D67DD6">
        <w:rPr>
          <w:noProof w:val="0"/>
          <w:lang w:val="fr-FR" w:eastAsia="x-none"/>
        </w:rPr>
        <w:t xml:space="preserve"> </w:t>
      </w:r>
      <w:r w:rsidR="00121D60" w:rsidRPr="00D67DD6">
        <w:rPr>
          <w:noProof w:val="0"/>
          <w:lang w:val="fr-FR" w:eastAsia="x-none"/>
        </w:rPr>
        <w:t xml:space="preserve">atomique </w:t>
      </w:r>
      <w:r w:rsidR="00097BEE" w:rsidRPr="00D67DD6">
        <w:rPr>
          <w:noProof w:val="0"/>
          <w:lang w:val="fr-FR" w:eastAsia="x-none"/>
        </w:rPr>
        <w:t>fait</w:t>
      </w:r>
      <w:r w:rsidR="00EC0C53" w:rsidRPr="00D67DD6">
        <w:rPr>
          <w:noProof w:val="0"/>
          <w:lang w:val="fr-FR" w:eastAsia="x-none"/>
        </w:rPr>
        <w:t>e</w:t>
      </w:r>
      <w:r w:rsidR="00097BEE" w:rsidRPr="00D67DD6">
        <w:rPr>
          <w:noProof w:val="0"/>
          <w:lang w:val="fr-FR" w:eastAsia="x-none"/>
        </w:rPr>
        <w:t xml:space="preserve"> par la supposition et par l’imposition</w:t>
      </w:r>
      <w:r w:rsidRPr="00D67DD6">
        <w:rPr>
          <w:noProof w:val="0"/>
          <w:lang w:val="fr-FR" w:eastAsia="x-none"/>
        </w:rPr>
        <w:t xml:space="preserve">. </w:t>
      </w:r>
      <w:r w:rsidR="00D26539" w:rsidRPr="00D67DD6">
        <w:rPr>
          <w:noProof w:val="0"/>
          <w:lang w:val="fr-FR" w:eastAsia="x-none"/>
        </w:rPr>
        <w:t>Dans la perspective de la supposition, l</w:t>
      </w:r>
      <w:r w:rsidR="00A7230D" w:rsidRPr="00D67DD6">
        <w:rPr>
          <w:noProof w:val="0"/>
          <w:lang w:val="fr-FR" w:eastAsia="x-none"/>
        </w:rPr>
        <w:t>’</w:t>
      </w:r>
      <w:r w:rsidR="00D26539" w:rsidRPr="00D67DD6">
        <w:rPr>
          <w:noProof w:val="0"/>
          <w:lang w:val="fr-FR" w:eastAsia="x-none"/>
        </w:rPr>
        <w:t xml:space="preserve">espèce constitue le dernier niveau du sens final </w:t>
      </w:r>
      <w:r w:rsidR="001218FA" w:rsidRPr="00D67DD6">
        <w:rPr>
          <w:noProof w:val="0"/>
          <w:lang w:val="fr-FR" w:eastAsia="x-none"/>
        </w:rPr>
        <w:t xml:space="preserve">qui est </w:t>
      </w:r>
      <w:r w:rsidR="00D26539" w:rsidRPr="00D67DD6">
        <w:rPr>
          <w:noProof w:val="0"/>
          <w:lang w:val="fr-FR" w:eastAsia="x-none"/>
        </w:rPr>
        <w:t>indivisible. Dans la perspective de l</w:t>
      </w:r>
      <w:r w:rsidR="00A7230D" w:rsidRPr="00D67DD6">
        <w:rPr>
          <w:noProof w:val="0"/>
          <w:lang w:val="fr-FR" w:eastAsia="x-none"/>
        </w:rPr>
        <w:t>’</w:t>
      </w:r>
      <w:r w:rsidR="00D26539" w:rsidRPr="00D67DD6">
        <w:rPr>
          <w:noProof w:val="0"/>
          <w:lang w:val="fr-FR" w:eastAsia="x-none"/>
        </w:rPr>
        <w:t>imposition, l</w:t>
      </w:r>
      <w:r w:rsidR="00A7230D" w:rsidRPr="00D67DD6">
        <w:rPr>
          <w:noProof w:val="0"/>
          <w:lang w:val="fr-FR" w:eastAsia="x-none"/>
        </w:rPr>
        <w:t>’</w:t>
      </w:r>
      <w:r w:rsidR="00D26539" w:rsidRPr="00D67DD6">
        <w:rPr>
          <w:noProof w:val="0"/>
          <w:lang w:val="fr-FR" w:eastAsia="x-none"/>
        </w:rPr>
        <w:t xml:space="preserve">espèce constitue le premier niveau du sens indivisible. </w:t>
      </w:r>
      <w:r w:rsidR="00D02271" w:rsidRPr="00D67DD6">
        <w:rPr>
          <w:noProof w:val="0"/>
          <w:lang w:val="fr-FR" w:eastAsia="x-none"/>
        </w:rPr>
        <w:t xml:space="preserve">Le terme « indivisibilité » réfère </w:t>
      </w:r>
      <w:r w:rsidR="00D02271" w:rsidRPr="00D67DD6">
        <w:rPr>
          <w:rFonts w:cs="Calibri"/>
          <w:noProof w:val="0"/>
          <w:lang w:val="fr-FR" w:eastAsia="x-none"/>
        </w:rPr>
        <w:t>à</w:t>
      </w:r>
      <w:r w:rsidR="00D02271" w:rsidRPr="00D67DD6">
        <w:rPr>
          <w:noProof w:val="0"/>
          <w:lang w:val="fr-FR" w:eastAsia="x-none"/>
        </w:rPr>
        <w:t xml:space="preserve"> la </w:t>
      </w:r>
      <w:r w:rsidR="00921B44" w:rsidRPr="00D67DD6">
        <w:rPr>
          <w:noProof w:val="0"/>
          <w:lang w:val="fr-FR" w:eastAsia="x-none"/>
        </w:rPr>
        <w:t>« </w:t>
      </w:r>
      <w:r w:rsidR="00D02271" w:rsidRPr="00D67DD6">
        <w:rPr>
          <w:noProof w:val="0"/>
          <w:lang w:val="fr-FR" w:eastAsia="x-none"/>
        </w:rPr>
        <w:t>substance</w:t>
      </w:r>
      <w:r w:rsidR="00921B44" w:rsidRPr="00D67DD6">
        <w:rPr>
          <w:noProof w:val="0"/>
          <w:lang w:val="fr-FR" w:eastAsia="x-none"/>
        </w:rPr>
        <w:t> »</w:t>
      </w:r>
      <w:r w:rsidR="00D02271" w:rsidRPr="00D67DD6">
        <w:rPr>
          <w:noProof w:val="0"/>
          <w:lang w:val="fr-FR" w:eastAsia="x-none"/>
        </w:rPr>
        <w:t xml:space="preserve"> très différemment dans le premier et dans le deuxième cas. </w:t>
      </w:r>
      <w:r w:rsidR="00921B44" w:rsidRPr="00D67DD6">
        <w:rPr>
          <w:noProof w:val="0"/>
          <w:lang w:val="fr-FR" w:eastAsia="x-none"/>
        </w:rPr>
        <w:t>L</w:t>
      </w:r>
      <w:r w:rsidR="00921B44" w:rsidRPr="00D67DD6">
        <w:rPr>
          <w:rFonts w:cs="Calibri"/>
          <w:noProof w:val="0"/>
          <w:lang w:val="fr-FR" w:eastAsia="x-none"/>
        </w:rPr>
        <w:t>′</w:t>
      </w:r>
      <w:r w:rsidR="00921B44" w:rsidRPr="00D67DD6">
        <w:rPr>
          <w:noProof w:val="0"/>
          <w:lang w:val="fr-FR" w:eastAsia="x-none"/>
        </w:rPr>
        <w:t>individu pris sur le mode de l</w:t>
      </w:r>
      <w:r w:rsidR="00921B44" w:rsidRPr="00D67DD6">
        <w:rPr>
          <w:rFonts w:cs="Calibri"/>
          <w:noProof w:val="0"/>
          <w:lang w:val="fr-FR" w:eastAsia="x-none"/>
        </w:rPr>
        <w:t>′</w:t>
      </w:r>
      <w:r w:rsidR="00921B44" w:rsidRPr="00D67DD6">
        <w:rPr>
          <w:noProof w:val="0"/>
          <w:lang w:val="fr-FR" w:eastAsia="x-none"/>
        </w:rPr>
        <w:t>imposition et de la supposition n'a pas de sens autonome. Le sens réalisé par l</w:t>
      </w:r>
      <w:r w:rsidR="00921B44" w:rsidRPr="00D67DD6">
        <w:rPr>
          <w:rFonts w:cs="Calibri"/>
          <w:noProof w:val="0"/>
          <w:lang w:val="fr-FR" w:eastAsia="x-none"/>
        </w:rPr>
        <w:t>′</w:t>
      </w:r>
      <w:r w:rsidR="00921B44" w:rsidRPr="00D67DD6">
        <w:rPr>
          <w:noProof w:val="0"/>
          <w:lang w:val="fr-FR" w:eastAsia="x-none"/>
        </w:rPr>
        <w:t xml:space="preserve">imposition n'existe même pas </w:t>
      </w:r>
      <w:r w:rsidR="00D6089D" w:rsidRPr="00D67DD6">
        <w:rPr>
          <w:noProof w:val="0"/>
          <w:lang w:val="fr-FR" w:eastAsia="x-none"/>
        </w:rPr>
        <w:t>pour le genre. Le sens de l</w:t>
      </w:r>
      <w:r w:rsidR="00D6089D" w:rsidRPr="00D67DD6">
        <w:rPr>
          <w:rFonts w:cs="Calibri"/>
          <w:noProof w:val="0"/>
          <w:lang w:val="fr-FR" w:eastAsia="x-none"/>
        </w:rPr>
        <w:t>′</w:t>
      </w:r>
      <w:r w:rsidR="00D6089D" w:rsidRPr="00D67DD6">
        <w:rPr>
          <w:noProof w:val="0"/>
          <w:lang w:val="fr-FR" w:eastAsia="x-none"/>
        </w:rPr>
        <w:t>espèce créée sur la base de l</w:t>
      </w:r>
      <w:r w:rsidR="00D6089D" w:rsidRPr="00D67DD6">
        <w:rPr>
          <w:rFonts w:cs="Calibri"/>
          <w:noProof w:val="0"/>
          <w:lang w:val="fr-FR" w:eastAsia="x-none"/>
        </w:rPr>
        <w:t>′</w:t>
      </w:r>
      <w:r w:rsidR="00921B44" w:rsidRPr="00D67DD6">
        <w:rPr>
          <w:noProof w:val="0"/>
          <w:lang w:val="fr-FR" w:eastAsia="x-none"/>
        </w:rPr>
        <w:t>imposit</w:t>
      </w:r>
      <w:r w:rsidR="00D6089D" w:rsidRPr="00D67DD6">
        <w:rPr>
          <w:noProof w:val="0"/>
          <w:lang w:val="fr-FR" w:eastAsia="x-none"/>
        </w:rPr>
        <w:t>ion ne peut être divisé, puisqu</w:t>
      </w:r>
      <w:r w:rsidR="00D6089D" w:rsidRPr="00D67DD6">
        <w:rPr>
          <w:rFonts w:cs="Calibri"/>
          <w:noProof w:val="0"/>
          <w:lang w:val="fr-FR" w:eastAsia="x-none"/>
        </w:rPr>
        <w:t>′</w:t>
      </w:r>
      <w:r w:rsidR="00921B44" w:rsidRPr="00D67DD6">
        <w:rPr>
          <w:noProof w:val="0"/>
          <w:lang w:val="fr-FR" w:eastAsia="x-none"/>
        </w:rPr>
        <w:t>il provient directement de la substance première. Par conséquent, l</w:t>
      </w:r>
      <w:r w:rsidR="00F7716A" w:rsidRPr="00D67DD6">
        <w:rPr>
          <w:noProof w:val="0"/>
          <w:lang w:val="fr-FR" w:eastAsia="x-none"/>
        </w:rPr>
        <w:t>e genre possède un autre type d</w:t>
      </w:r>
      <w:r w:rsidR="00F7716A" w:rsidRPr="00D67DD6">
        <w:rPr>
          <w:rFonts w:cs="Calibri"/>
          <w:noProof w:val="0"/>
          <w:lang w:val="fr-FR" w:eastAsia="x-none"/>
        </w:rPr>
        <w:t>′</w:t>
      </w:r>
      <w:r w:rsidR="00921B44" w:rsidRPr="00D67DD6">
        <w:rPr>
          <w:noProof w:val="0"/>
          <w:lang w:val="fr-FR" w:eastAsia="x-none"/>
        </w:rPr>
        <w:t>universalité divisible qui est créé par la suppositio</w:t>
      </w:r>
      <w:r w:rsidR="00F7716A" w:rsidRPr="00D67DD6">
        <w:rPr>
          <w:noProof w:val="0"/>
          <w:lang w:val="fr-FR" w:eastAsia="x-none"/>
        </w:rPr>
        <w:t>n. L</w:t>
      </w:r>
      <w:r w:rsidR="00F7716A" w:rsidRPr="00D67DD6">
        <w:rPr>
          <w:rFonts w:cs="Calibri"/>
          <w:noProof w:val="0"/>
          <w:lang w:val="fr-FR" w:eastAsia="x-none"/>
        </w:rPr>
        <w:t>′</w:t>
      </w:r>
      <w:r w:rsidR="00F7716A" w:rsidRPr="00D67DD6">
        <w:rPr>
          <w:noProof w:val="0"/>
          <w:lang w:val="fr-FR" w:eastAsia="x-none"/>
        </w:rPr>
        <w:t>individu n</w:t>
      </w:r>
      <w:r w:rsidR="00F7716A" w:rsidRPr="00D67DD6">
        <w:rPr>
          <w:rFonts w:cs="Calibri"/>
          <w:noProof w:val="0"/>
          <w:lang w:val="fr-FR" w:eastAsia="x-none"/>
        </w:rPr>
        <w:t>′</w:t>
      </w:r>
      <w:r w:rsidR="00921B44" w:rsidRPr="00D67DD6">
        <w:rPr>
          <w:noProof w:val="0"/>
          <w:lang w:val="fr-FR" w:eastAsia="x-none"/>
        </w:rPr>
        <w:t>existe pas de manière au</w:t>
      </w:r>
      <w:r w:rsidR="00F7716A" w:rsidRPr="00D67DD6">
        <w:rPr>
          <w:noProof w:val="0"/>
          <w:lang w:val="fr-FR" w:eastAsia="x-none"/>
        </w:rPr>
        <w:t>tonome, car il fait partie de l</w:t>
      </w:r>
      <w:r w:rsidR="00F7716A" w:rsidRPr="00D67DD6">
        <w:rPr>
          <w:rFonts w:cs="Calibri"/>
          <w:noProof w:val="0"/>
          <w:lang w:val="fr-FR" w:eastAsia="x-none"/>
        </w:rPr>
        <w:t>′</w:t>
      </w:r>
      <w:r w:rsidR="00921B44" w:rsidRPr="00D67DD6">
        <w:rPr>
          <w:noProof w:val="0"/>
          <w:lang w:val="fr-FR" w:eastAsia="x-none"/>
        </w:rPr>
        <w:t xml:space="preserve">espèce qui lui fournit la totalité de son sens </w:t>
      </w:r>
      <w:r w:rsidR="00D26539" w:rsidRPr="00D67DD6">
        <w:rPr>
          <w:noProof w:val="0"/>
          <w:lang w:val="fr-FR" w:eastAsia="x-none"/>
        </w:rPr>
        <w:t>(</w:t>
      </w:r>
      <w:r w:rsidR="00D26539" w:rsidRPr="00D67DD6">
        <w:rPr>
          <w:i/>
          <w:noProof w:val="0"/>
          <w:lang w:val="fr-FR" w:eastAsia="x-none"/>
        </w:rPr>
        <w:t>partibus enim totum est</w:t>
      </w:r>
      <w:r w:rsidR="00D26539" w:rsidRPr="00D67DD6">
        <w:rPr>
          <w:noProof w:val="0"/>
          <w:lang w:val="fr-FR" w:eastAsia="x-none"/>
        </w:rPr>
        <w:t>).</w:t>
      </w:r>
      <w:r w:rsidR="00C87A19" w:rsidRPr="00D67DD6">
        <w:rPr>
          <w:noProof w:val="0"/>
          <w:lang w:val="fr-FR" w:eastAsia="x-none"/>
        </w:rPr>
        <w:t xml:space="preserve"> </w:t>
      </w:r>
      <w:r w:rsidRPr="00D67DD6">
        <w:rPr>
          <w:noProof w:val="0"/>
          <w:lang w:val="fr-FR" w:eastAsia="x-none"/>
        </w:rPr>
        <w:t xml:space="preserve">Si l’individu perdait complètement sa signification </w:t>
      </w:r>
      <w:r w:rsidR="00916686" w:rsidRPr="00D67DD6">
        <w:rPr>
          <w:noProof w:val="0"/>
          <w:lang w:val="fr-FR" w:eastAsia="x-none"/>
        </w:rPr>
        <w:t>d</w:t>
      </w:r>
      <w:r w:rsidR="00A436D4" w:rsidRPr="00D67DD6">
        <w:rPr>
          <w:noProof w:val="0"/>
          <w:lang w:val="fr-FR" w:eastAsia="x-none"/>
        </w:rPr>
        <w:t>é</w:t>
      </w:r>
      <w:r w:rsidR="00916686" w:rsidRPr="00D67DD6">
        <w:rPr>
          <w:noProof w:val="0"/>
          <w:lang w:val="fr-FR" w:eastAsia="x-none"/>
        </w:rPr>
        <w:t>rivée de l’espèce</w:t>
      </w:r>
      <w:r w:rsidRPr="00D67DD6">
        <w:rPr>
          <w:noProof w:val="0"/>
          <w:lang w:val="fr-FR" w:eastAsia="x-none"/>
        </w:rPr>
        <w:t xml:space="preserve">, alors il n’aurait rien du tout d’universel et </w:t>
      </w:r>
      <w:r w:rsidR="007F224B" w:rsidRPr="00D67DD6">
        <w:rPr>
          <w:noProof w:val="0"/>
          <w:lang w:val="fr-FR" w:eastAsia="x-none"/>
        </w:rPr>
        <w:t xml:space="preserve">il </w:t>
      </w:r>
      <w:r w:rsidRPr="00D67DD6">
        <w:rPr>
          <w:noProof w:val="0"/>
          <w:lang w:val="fr-FR" w:eastAsia="x-none"/>
        </w:rPr>
        <w:t>cesserait d’exister dans la pensée. Le néant ne peut être divisé, car, selon Parménide,</w:t>
      </w:r>
      <w:r w:rsidR="0062495C" w:rsidRPr="00D67DD6">
        <w:rPr>
          <w:noProof w:val="0"/>
          <w:lang w:val="fr-FR" w:eastAsia="x-none"/>
        </w:rPr>
        <w:t xml:space="preserve"> le non-être ne peut être pensé</w:t>
      </w:r>
      <w:r w:rsidRPr="00D67DD6">
        <w:rPr>
          <w:noProof w:val="0"/>
          <w:lang w:val="fr-FR" w:eastAsia="x-none"/>
        </w:rPr>
        <w:t xml:space="preserve">. </w:t>
      </w:r>
      <w:r w:rsidR="00DB5AE2" w:rsidRPr="00D67DD6">
        <w:rPr>
          <w:noProof w:val="0"/>
          <w:lang w:val="fr-FR"/>
        </w:rPr>
        <w:t>L'espèce crée la totalité du sens pour un individu, qui est séparé dans le dernier segment individuel. La distinction « espèce</w:t>
      </w:r>
      <w:r w:rsidR="00DB5AE2" w:rsidRPr="00D67DD6">
        <w:rPr>
          <w:rFonts w:cs="Calibri"/>
          <w:noProof w:val="0"/>
          <w:lang w:val="fr-FR"/>
        </w:rPr>
        <w:t>—</w:t>
      </w:r>
      <w:r w:rsidR="00DB5AE2" w:rsidRPr="00D67DD6">
        <w:rPr>
          <w:noProof w:val="0"/>
          <w:lang w:val="fr-FR"/>
        </w:rPr>
        <w:t>individu » est donc fondée sur le fait de la division d</w:t>
      </w:r>
      <w:r w:rsidR="00DB5AE2" w:rsidRPr="00D67DD6">
        <w:rPr>
          <w:rFonts w:cs="Calibri"/>
          <w:noProof w:val="0"/>
          <w:lang w:val="fr-FR"/>
        </w:rPr>
        <w:t>′</w:t>
      </w:r>
      <w:r w:rsidR="00DB5AE2" w:rsidRPr="00D67DD6">
        <w:rPr>
          <w:noProof w:val="0"/>
          <w:lang w:val="fr-FR"/>
        </w:rPr>
        <w:t>un même sens. Dans le premier cas, l</w:t>
      </w:r>
      <w:r w:rsidR="00DB5AE2" w:rsidRPr="00D67DD6">
        <w:rPr>
          <w:rFonts w:cs="Calibri"/>
          <w:noProof w:val="0"/>
          <w:lang w:val="fr-FR"/>
        </w:rPr>
        <w:t>′</w:t>
      </w:r>
      <w:r w:rsidR="00DB5AE2" w:rsidRPr="00D67DD6">
        <w:rPr>
          <w:noProof w:val="0"/>
          <w:lang w:val="fr-FR"/>
        </w:rPr>
        <w:t>espèce est conçue comme « </w:t>
      </w:r>
      <w:r w:rsidR="00DB5AE2" w:rsidRPr="00D67DD6">
        <w:rPr>
          <w:i/>
          <w:iCs/>
          <w:noProof w:val="0"/>
          <w:lang w:val="fr-FR"/>
        </w:rPr>
        <w:t>totum</w:t>
      </w:r>
      <w:r w:rsidR="00DB5AE2" w:rsidRPr="00D67DD6">
        <w:rPr>
          <w:noProof w:val="0"/>
          <w:lang w:val="fr-FR"/>
        </w:rPr>
        <w:t> » ; dans le second cas, le même sens est conçu comme « atomique », puisqu</w:t>
      </w:r>
      <w:r w:rsidR="00DB5AE2" w:rsidRPr="00D67DD6">
        <w:rPr>
          <w:rFonts w:cs="Calibri"/>
          <w:noProof w:val="0"/>
          <w:lang w:val="fr-FR"/>
        </w:rPr>
        <w:t>′</w:t>
      </w:r>
      <w:r w:rsidR="00DB5AE2" w:rsidRPr="00D67DD6">
        <w:rPr>
          <w:noProof w:val="0"/>
          <w:lang w:val="fr-FR"/>
        </w:rPr>
        <w:t>il apparaît après la division comme « </w:t>
      </w:r>
      <w:r w:rsidR="00DB5AE2" w:rsidRPr="00D67DD6">
        <w:rPr>
          <w:i/>
          <w:iCs/>
          <w:noProof w:val="0"/>
          <w:lang w:val="fr-FR"/>
        </w:rPr>
        <w:t>individuum</w:t>
      </w:r>
      <w:r w:rsidR="00DB5AE2" w:rsidRPr="00D67DD6">
        <w:rPr>
          <w:noProof w:val="0"/>
          <w:lang w:val="fr-FR"/>
        </w:rPr>
        <w:t> ». Par conséquent, l</w:t>
      </w:r>
      <w:r w:rsidR="00DB5AE2" w:rsidRPr="00D67DD6">
        <w:rPr>
          <w:rFonts w:cs="Calibri"/>
          <w:noProof w:val="0"/>
          <w:lang w:val="fr-FR"/>
        </w:rPr>
        <w:t>′</w:t>
      </w:r>
      <w:r w:rsidR="00DB5AE2" w:rsidRPr="00D67DD6">
        <w:rPr>
          <w:noProof w:val="0"/>
          <w:lang w:val="fr-FR"/>
        </w:rPr>
        <w:t>espèce représente quelque chose de différent par rapport à l</w:t>
      </w:r>
      <w:r w:rsidR="00DB5AE2" w:rsidRPr="00D67DD6">
        <w:rPr>
          <w:rFonts w:cs="Calibri"/>
          <w:noProof w:val="0"/>
          <w:lang w:val="fr-FR"/>
        </w:rPr>
        <w:t>′</w:t>
      </w:r>
      <w:r w:rsidR="00DB5AE2" w:rsidRPr="00D67DD6">
        <w:rPr>
          <w:noProof w:val="0"/>
          <w:lang w:val="fr-FR"/>
        </w:rPr>
        <w:t xml:space="preserve">individu </w:t>
      </w:r>
      <w:r w:rsidR="00DB5AE2" w:rsidRPr="00D67DD6">
        <w:rPr>
          <w:iCs/>
          <w:noProof w:val="0"/>
          <w:lang w:val="fr-FR"/>
        </w:rPr>
        <w:t>(</w:t>
      </w:r>
      <w:r w:rsidR="00DB5AE2" w:rsidRPr="00D67DD6">
        <w:rPr>
          <w:i/>
          <w:iCs/>
          <w:noProof w:val="0"/>
          <w:lang w:val="fr-FR"/>
        </w:rPr>
        <w:t xml:space="preserve">pars quidem </w:t>
      </w:r>
      <w:r w:rsidR="00DB5AE2" w:rsidRPr="00D67DD6">
        <w:rPr>
          <w:i/>
          <w:iCs/>
          <w:noProof w:val="0"/>
          <w:lang w:val="fr-FR"/>
        </w:rPr>
        <w:lastRenderedPageBreak/>
        <w:t>alterius</w:t>
      </w:r>
      <w:r w:rsidR="00DB5AE2" w:rsidRPr="00D67DD6">
        <w:rPr>
          <w:noProof w:val="0"/>
          <w:lang w:val="fr-FR"/>
        </w:rPr>
        <w:t>).</w:t>
      </w:r>
      <w:r w:rsidR="00DB5AE2" w:rsidRPr="00D67DD6">
        <w:rPr>
          <w:noProof w:val="0"/>
          <w:lang w:val="fr-FR" w:eastAsia="x-none"/>
        </w:rPr>
        <w:t xml:space="preserve"> </w:t>
      </w:r>
      <w:r w:rsidRPr="00D67DD6">
        <w:rPr>
          <w:noProof w:val="0"/>
          <w:lang w:val="fr-FR" w:eastAsia="x-none"/>
        </w:rPr>
        <w:t xml:space="preserve">L’espèce se distingue de l’individu par rapport au tout, qui est divisé en d’autres parties individuelles. La division de l’espèce vers le bas fait que l’individu </w:t>
      </w:r>
      <w:r w:rsidR="00DB73CE" w:rsidRPr="00D67DD6">
        <w:rPr>
          <w:noProof w:val="0"/>
          <w:lang w:val="fr-FR" w:eastAsia="x-none"/>
        </w:rPr>
        <w:t xml:space="preserve">se </w:t>
      </w:r>
      <w:r w:rsidRPr="00D67DD6">
        <w:rPr>
          <w:noProof w:val="0"/>
          <w:lang w:val="fr-FR" w:eastAsia="x-none"/>
        </w:rPr>
        <w:t>sépar</w:t>
      </w:r>
      <w:r w:rsidR="00DB73CE" w:rsidRPr="00D67DD6">
        <w:rPr>
          <w:noProof w:val="0"/>
          <w:lang w:val="fr-FR" w:eastAsia="x-none"/>
        </w:rPr>
        <w:t>e</w:t>
      </w:r>
      <w:r w:rsidRPr="00D67DD6">
        <w:rPr>
          <w:noProof w:val="0"/>
          <w:lang w:val="fr-FR" w:eastAsia="x-none"/>
        </w:rPr>
        <w:t xml:space="preserve"> de l’espèce par la dernière différence, mais </w:t>
      </w:r>
      <w:r w:rsidR="007F224B" w:rsidRPr="00D67DD6">
        <w:rPr>
          <w:noProof w:val="0"/>
          <w:lang w:val="fr-FR" w:eastAsia="x-none"/>
        </w:rPr>
        <w:t xml:space="preserve">non </w:t>
      </w:r>
      <w:r w:rsidRPr="00D67DD6">
        <w:rPr>
          <w:noProof w:val="0"/>
          <w:lang w:val="fr-FR" w:eastAsia="x-none"/>
        </w:rPr>
        <w:t>par un sens différent. La détermination dialectique du sens universel doit alors nécessairement s’arrêter, car il n’y a plus rien de spécifique, qui pourrait être divisé davantage. Par conséquent, l’espèce en tant que totalité du sens par rapport à l’individu n’est pas donnée comme quelque chose de différent (</w:t>
      </w:r>
      <w:r w:rsidRPr="00D67DD6">
        <w:rPr>
          <w:i/>
          <w:noProof w:val="0"/>
          <w:lang w:val="fr-FR" w:eastAsia="x-none"/>
        </w:rPr>
        <w:t>totum autem non alterius</w:t>
      </w:r>
      <w:r w:rsidRPr="00D67DD6">
        <w:rPr>
          <w:noProof w:val="0"/>
          <w:lang w:val="fr-FR" w:eastAsia="x-none"/>
        </w:rPr>
        <w:t xml:space="preserve">). L’espèce est supérieure par rapport à l’individu, puisqu’elle peut être différenciée dans la classe inférieure des individus spécifiquement déterminés. Par conséquent, les individus atomiques diffèrent de l’espèce par le fait de cette dernière différenciation, mais non par le fait d’une signification différente. L’individu est spécifiquement donné et ne peut se faire d’une autre manière. La définition </w:t>
      </w:r>
      <w:r w:rsidR="007F224B" w:rsidRPr="00D67DD6">
        <w:rPr>
          <w:noProof w:val="0"/>
          <w:lang w:val="fr-FR" w:eastAsia="x-none"/>
        </w:rPr>
        <w:t xml:space="preserve">comme </w:t>
      </w:r>
      <w:r w:rsidRPr="00D67DD6">
        <w:rPr>
          <w:noProof w:val="0"/>
          <w:lang w:val="fr-FR" w:eastAsia="x-none"/>
        </w:rPr>
        <w:t>supposition de son identité individuelle est la même que pour les espèces. Les espèces ont un autre type d’identité que les individus (</w:t>
      </w:r>
      <w:r w:rsidRPr="00D67DD6">
        <w:rPr>
          <w:i/>
          <w:noProof w:val="0"/>
          <w:lang w:val="fr-FR" w:eastAsia="x-none"/>
        </w:rPr>
        <w:t>totum</w:t>
      </w:r>
      <w:r w:rsidRPr="00D67DD6">
        <w:rPr>
          <w:noProof w:val="0"/>
          <w:lang w:val="fr-FR" w:eastAsia="x-none"/>
        </w:rPr>
        <w:t>, ἄτομον μέρος), car à ce dernier niveau de division des universaux, les individus ne diffèrent qu’entre eux (</w:t>
      </w:r>
      <w:r w:rsidRPr="00D67DD6">
        <w:rPr>
          <w:i/>
          <w:noProof w:val="0"/>
          <w:lang w:val="fr-FR" w:eastAsia="x-none"/>
        </w:rPr>
        <w:t>aliis</w:t>
      </w:r>
      <w:r w:rsidRPr="00D67DD6">
        <w:rPr>
          <w:noProof w:val="0"/>
          <w:lang w:val="fr-FR" w:eastAsia="x-none"/>
        </w:rPr>
        <w:t xml:space="preserve">, ἐν ἄλλοις). La dernière </w:t>
      </w:r>
      <w:r w:rsidR="00EF2D96" w:rsidRPr="00D67DD6">
        <w:rPr>
          <w:noProof w:val="0"/>
          <w:lang w:val="fr-FR" w:eastAsia="x-none"/>
        </w:rPr>
        <w:t xml:space="preserve">unité </w:t>
      </w:r>
      <w:r w:rsidR="00841093" w:rsidRPr="00D67DD6">
        <w:rPr>
          <w:noProof w:val="0"/>
          <w:lang w:val="fr-FR" w:eastAsia="x-none"/>
        </w:rPr>
        <w:t>du sens reste sur le plan de l</w:t>
      </w:r>
      <w:r w:rsidR="00841093" w:rsidRPr="00D67DD6">
        <w:rPr>
          <w:rFonts w:cs="Calibri"/>
          <w:noProof w:val="0"/>
          <w:lang w:val="fr-FR" w:eastAsia="x-none"/>
        </w:rPr>
        <w:t>’</w:t>
      </w:r>
      <w:r w:rsidR="007C3162" w:rsidRPr="00D67DD6">
        <w:rPr>
          <w:noProof w:val="0"/>
          <w:lang w:val="fr-FR" w:eastAsia="x-none"/>
        </w:rPr>
        <w:t>esp</w:t>
      </w:r>
      <w:r w:rsidR="007C3162" w:rsidRPr="00D67DD6">
        <w:rPr>
          <w:rFonts w:cs="Calibri"/>
          <w:noProof w:val="0"/>
          <w:lang w:val="fr-FR" w:eastAsia="x-none"/>
        </w:rPr>
        <w:t>è</w:t>
      </w:r>
      <w:r w:rsidR="00841093" w:rsidRPr="00D67DD6">
        <w:rPr>
          <w:noProof w:val="0"/>
          <w:lang w:val="fr-FR" w:eastAsia="x-none"/>
        </w:rPr>
        <w:t>ce</w:t>
      </w:r>
      <w:r w:rsidRPr="00D67DD6">
        <w:rPr>
          <w:noProof w:val="0"/>
          <w:lang w:val="fr-FR" w:eastAsia="x-none"/>
        </w:rPr>
        <w:t>.</w:t>
      </w:r>
      <w:r w:rsidR="00531A65" w:rsidRPr="00D67DD6">
        <w:rPr>
          <w:noProof w:val="0"/>
          <w:lang w:val="fr-FR" w:eastAsia="x-none"/>
        </w:rPr>
        <w:t xml:space="preserve"> </w:t>
      </w:r>
      <w:r w:rsidR="00531A65" w:rsidRPr="00D67DD6">
        <w:rPr>
          <w:noProof w:val="0"/>
          <w:lang w:val="fr-FR"/>
        </w:rPr>
        <w:t>Après l'espèce, il n</w:t>
      </w:r>
      <w:r w:rsidR="00531A65" w:rsidRPr="00D67DD6">
        <w:rPr>
          <w:rFonts w:cs="Calibri"/>
          <w:noProof w:val="0"/>
          <w:lang w:val="fr-FR"/>
        </w:rPr>
        <w:t>′</w:t>
      </w:r>
      <w:r w:rsidR="00531A65" w:rsidRPr="00D67DD6">
        <w:rPr>
          <w:noProof w:val="0"/>
          <w:lang w:val="fr-FR"/>
        </w:rPr>
        <w:t>y a que l</w:t>
      </w:r>
      <w:r w:rsidR="00531A65" w:rsidRPr="00D67DD6">
        <w:rPr>
          <w:rFonts w:cs="Calibri"/>
          <w:noProof w:val="0"/>
          <w:lang w:val="fr-FR"/>
        </w:rPr>
        <w:t>′</w:t>
      </w:r>
      <w:r w:rsidR="00531A65" w:rsidRPr="00D67DD6">
        <w:rPr>
          <w:noProof w:val="0"/>
          <w:lang w:val="fr-FR"/>
        </w:rPr>
        <w:t xml:space="preserve">unité atomique indivisible de signification spécifique universelle, qui est définitivement divisée en une dernière partie indivisible </w:t>
      </w:r>
      <w:r w:rsidR="00531A65" w:rsidRPr="00D67DD6">
        <w:rPr>
          <w:iCs/>
          <w:noProof w:val="0"/>
          <w:lang w:val="fr-FR"/>
        </w:rPr>
        <w:t>(</w:t>
      </w:r>
      <w:r w:rsidR="00531A65" w:rsidRPr="00D67DD6">
        <w:rPr>
          <w:i/>
          <w:iCs/>
          <w:noProof w:val="0"/>
          <w:lang w:val="fr-FR"/>
        </w:rPr>
        <w:t>individuum</w:t>
      </w:r>
      <w:r w:rsidR="00531A65" w:rsidRPr="00D67DD6">
        <w:rPr>
          <w:noProof w:val="0"/>
          <w:lang w:val="fr-FR"/>
        </w:rPr>
        <w:t xml:space="preserve">). </w:t>
      </w:r>
      <w:r w:rsidRPr="00D67DD6">
        <w:rPr>
          <w:noProof w:val="0"/>
          <w:lang w:val="fr-FR" w:eastAsia="x-none"/>
        </w:rPr>
        <w:t>Par conséquent, la citation se poursuit par le fait que l’individu forme une partie de l’espèce, qui est la seule à former la totalité finale du sens (τὸ δὲ εἶδος καὶ ὅλον). Par conséquent, l’individu possède le caractère catégoriel de l’espèce, mais seulement partiellement, car il est séparé de cette total</w:t>
      </w:r>
      <w:r w:rsidR="00A23E46" w:rsidRPr="00D67DD6">
        <w:rPr>
          <w:noProof w:val="0"/>
          <w:lang w:val="fr-FR" w:eastAsia="x-none"/>
        </w:rPr>
        <w:t xml:space="preserve">ité par la dernière différence. </w:t>
      </w:r>
      <w:r w:rsidRPr="00D67DD6">
        <w:rPr>
          <w:noProof w:val="0"/>
          <w:lang w:val="fr-FR" w:eastAsia="x-none"/>
        </w:rPr>
        <w:t xml:space="preserve">L’original grec est absolument clair par rapport à l’ambiguïté qui influencera la traduction latine et ensuite toute la tradition moderne. Les individus font une partie de l’espèce (ἄτομον μέρος) et c’est seulement et uniquement ainsi qu’on peut le définir </w:t>
      </w:r>
      <w:r w:rsidR="008E33F5" w:rsidRPr="00D67DD6">
        <w:rPr>
          <w:noProof w:val="0"/>
          <w:lang w:val="fr-FR" w:eastAsia="x-none"/>
        </w:rPr>
        <w:t xml:space="preserve">comme </w:t>
      </w:r>
      <w:r w:rsidR="00A628F8" w:rsidRPr="00D67DD6">
        <w:rPr>
          <w:noProof w:val="0"/>
          <w:lang w:val="fr-FR" w:eastAsia="x-none"/>
        </w:rPr>
        <w:t xml:space="preserve">unité individuelle </w:t>
      </w:r>
      <w:r w:rsidR="008E33F5" w:rsidRPr="00D67DD6">
        <w:rPr>
          <w:noProof w:val="0"/>
          <w:lang w:val="fr-FR" w:eastAsia="x-none"/>
        </w:rPr>
        <w:t xml:space="preserve">faite par </w:t>
      </w:r>
      <w:r w:rsidR="00A628F8" w:rsidRPr="00D67DD6">
        <w:rPr>
          <w:noProof w:val="0"/>
          <w:lang w:val="fr-FR" w:eastAsia="x-none"/>
        </w:rPr>
        <w:t xml:space="preserve">la signification spécifique </w:t>
      </w:r>
      <w:r w:rsidRPr="00D67DD6">
        <w:rPr>
          <w:noProof w:val="0"/>
          <w:lang w:val="fr-FR" w:eastAsia="x-none"/>
        </w:rPr>
        <w:t>(</w:t>
      </w:r>
      <w:r w:rsidRPr="00D67DD6">
        <w:rPr>
          <w:i/>
          <w:noProof w:val="0"/>
          <w:lang w:val="fr-FR" w:eastAsia="x-none"/>
        </w:rPr>
        <w:t>totum</w:t>
      </w:r>
      <w:r w:rsidRPr="00D67DD6">
        <w:rPr>
          <w:noProof w:val="0"/>
          <w:lang w:val="fr-FR" w:eastAsia="x-none"/>
        </w:rPr>
        <w:t>). Par conséquent, l’espèce constitue la totalité finale du sens par rapport aux individus, car elle établit la supposition du sens spécifique final (τὸ ὅλον) qui couvre toutes les unités atomiques individuelles (τοῖς μέρεσι).</w:t>
      </w:r>
      <w:r w:rsidR="00895497" w:rsidRPr="00D67DD6">
        <w:rPr>
          <w:noProof w:val="0"/>
          <w:lang w:val="fr-FR" w:eastAsia="x-none"/>
        </w:rPr>
        <w:t xml:space="preserve"> La métaphysique moderne reprit</w:t>
      </w:r>
      <w:r w:rsidRPr="00D67DD6">
        <w:rPr>
          <w:noProof w:val="0"/>
          <w:lang w:val="fr-FR" w:eastAsia="x-none"/>
        </w:rPr>
        <w:t xml:space="preserve"> cett</w:t>
      </w:r>
      <w:r w:rsidR="00895497" w:rsidRPr="00D67DD6">
        <w:rPr>
          <w:noProof w:val="0"/>
          <w:lang w:val="fr-FR" w:eastAsia="x-none"/>
        </w:rPr>
        <w:t>e dernière division et détermina</w:t>
      </w:r>
      <w:r w:rsidRPr="00D67DD6">
        <w:rPr>
          <w:noProof w:val="0"/>
          <w:lang w:val="fr-FR" w:eastAsia="x-none"/>
        </w:rPr>
        <w:t xml:space="preserve"> sur cette base une nouvelle relation catégorielle entre la </w:t>
      </w:r>
      <w:r w:rsidR="0061300A" w:rsidRPr="00D67DD6">
        <w:rPr>
          <w:noProof w:val="0"/>
          <w:lang w:val="fr-FR" w:eastAsia="x-none"/>
        </w:rPr>
        <w:t>«</w:t>
      </w:r>
      <w:r w:rsidR="006E6F11" w:rsidRPr="00D67DD6">
        <w:rPr>
          <w:noProof w:val="0"/>
          <w:lang w:val="fr-FR" w:eastAsia="x-none"/>
        </w:rPr>
        <w:t> </w:t>
      </w:r>
      <w:r w:rsidRPr="00D67DD6">
        <w:rPr>
          <w:noProof w:val="0"/>
          <w:lang w:val="fr-FR" w:eastAsia="x-none"/>
        </w:rPr>
        <w:t>première substance</w:t>
      </w:r>
      <w:r w:rsidR="006E6F11" w:rsidRPr="00D67DD6">
        <w:rPr>
          <w:noProof w:val="0"/>
          <w:lang w:val="fr-FR" w:eastAsia="x-none"/>
        </w:rPr>
        <w:t> </w:t>
      </w:r>
      <w:r w:rsidR="0061300A" w:rsidRPr="00D67DD6">
        <w:rPr>
          <w:noProof w:val="0"/>
          <w:lang w:val="fr-FR" w:eastAsia="x-none"/>
        </w:rPr>
        <w:t>»</w:t>
      </w:r>
      <w:r w:rsidRPr="00D67DD6">
        <w:rPr>
          <w:noProof w:val="0"/>
          <w:lang w:val="fr-FR" w:eastAsia="x-none"/>
        </w:rPr>
        <w:t xml:space="preserve"> </w:t>
      </w:r>
      <w:r w:rsidR="00295298" w:rsidRPr="00D67DD6">
        <w:rPr>
          <w:noProof w:val="0"/>
          <w:lang w:val="fr-FR" w:eastAsia="x-none"/>
        </w:rPr>
        <w:t xml:space="preserve">totalement fausse </w:t>
      </w:r>
      <w:r w:rsidRPr="00D67DD6">
        <w:rPr>
          <w:noProof w:val="0"/>
          <w:lang w:val="fr-FR" w:eastAsia="x-none"/>
        </w:rPr>
        <w:t>(</w:t>
      </w:r>
      <w:r w:rsidRPr="00D67DD6">
        <w:rPr>
          <w:i/>
          <w:noProof w:val="0"/>
          <w:lang w:val="fr-FR" w:eastAsia="x-none"/>
        </w:rPr>
        <w:t>individuum</w:t>
      </w:r>
      <w:r w:rsidRPr="00D67DD6">
        <w:rPr>
          <w:noProof w:val="0"/>
          <w:lang w:val="fr-FR" w:eastAsia="x-none"/>
        </w:rPr>
        <w:t xml:space="preserve">) et la </w:t>
      </w:r>
      <w:r w:rsidR="00C13543" w:rsidRPr="00D67DD6">
        <w:rPr>
          <w:noProof w:val="0"/>
          <w:lang w:val="fr-FR" w:eastAsia="x-none"/>
        </w:rPr>
        <w:t>« </w:t>
      </w:r>
      <w:r w:rsidRPr="00D67DD6">
        <w:rPr>
          <w:noProof w:val="0"/>
          <w:lang w:val="fr-FR" w:eastAsia="x-none"/>
        </w:rPr>
        <w:t>seconde substance</w:t>
      </w:r>
      <w:r w:rsidR="00C13543" w:rsidRPr="00D67DD6">
        <w:rPr>
          <w:noProof w:val="0"/>
          <w:lang w:val="fr-FR" w:eastAsia="x-none"/>
        </w:rPr>
        <w:t> »</w:t>
      </w:r>
      <w:r w:rsidRPr="00D67DD6">
        <w:rPr>
          <w:noProof w:val="0"/>
          <w:lang w:val="fr-FR" w:eastAsia="x-none"/>
        </w:rPr>
        <w:t xml:space="preserve"> (</w:t>
      </w:r>
      <w:r w:rsidRPr="00D67DD6">
        <w:rPr>
          <w:i/>
          <w:noProof w:val="0"/>
          <w:lang w:val="fr-FR" w:eastAsia="x-none"/>
        </w:rPr>
        <w:t>species</w:t>
      </w:r>
      <w:r w:rsidR="00A21BB9" w:rsidRPr="00D67DD6">
        <w:rPr>
          <w:noProof w:val="0"/>
          <w:lang w:val="fr-FR" w:eastAsia="x-none"/>
        </w:rPr>
        <w:t xml:space="preserve">). </w:t>
      </w:r>
      <w:r w:rsidR="00600BAF" w:rsidRPr="00D67DD6">
        <w:rPr>
          <w:noProof w:val="0"/>
          <w:lang w:val="fr-FR" w:eastAsia="x-none"/>
        </w:rPr>
        <w:t>Les volumes suivants montrent comment cette relation entre l</w:t>
      </w:r>
      <w:r w:rsidR="00A7230D" w:rsidRPr="00D67DD6">
        <w:rPr>
          <w:noProof w:val="0"/>
          <w:lang w:val="fr-FR" w:eastAsia="x-none"/>
        </w:rPr>
        <w:t>’</w:t>
      </w:r>
      <w:r w:rsidR="00600BAF" w:rsidRPr="00D67DD6">
        <w:rPr>
          <w:noProof w:val="0"/>
          <w:lang w:val="fr-FR" w:eastAsia="x-none"/>
        </w:rPr>
        <w:t>individu et l</w:t>
      </w:r>
      <w:r w:rsidR="00A7230D" w:rsidRPr="00D67DD6">
        <w:rPr>
          <w:noProof w:val="0"/>
          <w:lang w:val="fr-FR" w:eastAsia="x-none"/>
        </w:rPr>
        <w:t>’</w:t>
      </w:r>
      <w:r w:rsidR="00600BAF" w:rsidRPr="00D67DD6">
        <w:rPr>
          <w:noProof w:val="0"/>
          <w:lang w:val="fr-FR" w:eastAsia="x-none"/>
        </w:rPr>
        <w:t xml:space="preserve">espèce fonde le sophisme objectif de la prédication </w:t>
      </w:r>
      <w:r w:rsidR="00600BAF" w:rsidRPr="00D67DD6">
        <w:rPr>
          <w:noProof w:val="0"/>
          <w:lang w:val="fr-FR" w:eastAsia="x-none"/>
        </w:rPr>
        <w:lastRenderedPageBreak/>
        <w:t>catégorielle et de la métaphysique moderne, connu sous le nom d</w:t>
      </w:r>
      <w:r w:rsidR="009340AE" w:rsidRPr="00D67DD6">
        <w:rPr>
          <w:rFonts w:cs="Calibri"/>
          <w:noProof w:val="0"/>
          <w:lang w:val="fr-FR" w:eastAsia="x-none"/>
        </w:rPr>
        <w:t>’</w:t>
      </w:r>
      <w:r w:rsidR="00600BAF" w:rsidRPr="00D67DD6">
        <w:rPr>
          <w:noProof w:val="0"/>
          <w:lang w:val="fr-FR" w:eastAsia="x-none"/>
        </w:rPr>
        <w:t>«</w:t>
      </w:r>
      <w:r w:rsidR="006E6F11" w:rsidRPr="00D67DD6">
        <w:rPr>
          <w:noProof w:val="0"/>
          <w:lang w:val="fr-FR" w:eastAsia="x-none"/>
        </w:rPr>
        <w:t> </w:t>
      </w:r>
      <w:r w:rsidR="00600BAF" w:rsidRPr="00D67DD6">
        <w:rPr>
          <w:i/>
          <w:noProof w:val="0"/>
          <w:lang w:val="fr-FR" w:eastAsia="x-none"/>
        </w:rPr>
        <w:t>Irrtum</w:t>
      </w:r>
      <w:r w:rsidR="00600BAF" w:rsidRPr="00D67DD6">
        <w:rPr>
          <w:i/>
          <w:noProof w:val="0"/>
          <w:lang w:val="fr-FR" w:eastAsia="x-none"/>
        </w:rPr>
        <w:fldChar w:fldCharType="begin"/>
      </w:r>
      <w:r w:rsidR="00600BAF" w:rsidRPr="00D67DD6">
        <w:rPr>
          <w:noProof w:val="0"/>
          <w:lang w:val="fr-FR"/>
        </w:rPr>
        <w:instrText xml:space="preserve"> XE "</w:instrText>
      </w:r>
      <w:r w:rsidR="00600BAF" w:rsidRPr="00D67DD6">
        <w:rPr>
          <w:i/>
          <w:noProof w:val="0"/>
          <w:lang w:val="fr-FR" w:eastAsia="x-none"/>
        </w:rPr>
        <w:instrText>Irrtum</w:instrText>
      </w:r>
      <w:r w:rsidR="00600BAF" w:rsidRPr="00D67DD6">
        <w:rPr>
          <w:noProof w:val="0"/>
          <w:lang w:val="fr-FR"/>
        </w:rPr>
        <w:instrText xml:space="preserve">" </w:instrText>
      </w:r>
      <w:r w:rsidR="00600BAF" w:rsidRPr="00D67DD6">
        <w:rPr>
          <w:i/>
          <w:noProof w:val="0"/>
          <w:lang w:val="fr-FR" w:eastAsia="x-none"/>
        </w:rPr>
        <w:fldChar w:fldCharType="end"/>
      </w:r>
      <w:r w:rsidR="006E6F11" w:rsidRPr="00D67DD6">
        <w:rPr>
          <w:noProof w:val="0"/>
          <w:lang w:val="fr-FR" w:eastAsia="x-none"/>
        </w:rPr>
        <w:t> </w:t>
      </w:r>
      <w:r w:rsidR="00600BAF" w:rsidRPr="00D67DD6">
        <w:rPr>
          <w:noProof w:val="0"/>
          <w:lang w:val="fr-FR" w:eastAsia="x-none"/>
        </w:rPr>
        <w:t>» de Heidegger.</w:t>
      </w:r>
    </w:p>
    <w:p w14:paraId="06C99FAA" w14:textId="4952C8A2" w:rsidR="0072466A" w:rsidRPr="00D67DD6" w:rsidRDefault="009B5AE8" w:rsidP="00146399">
      <w:pPr>
        <w:ind w:firstLine="360"/>
        <w:rPr>
          <w:noProof w:val="0"/>
          <w:lang w:val="fr-FR" w:eastAsia="x-none"/>
        </w:rPr>
      </w:pPr>
      <w:r w:rsidRPr="00D67DD6">
        <w:rPr>
          <w:noProof w:val="0"/>
          <w:lang w:val="fr-FR" w:eastAsia="x-none"/>
        </w:rPr>
        <w:t>Porphyre, Boèce et leurs successeurs classiques dans l’Occident latin soutiennent que les individus en tant qu’universaux acquièrent la signification abstraite uniquement par la dialectique. Leur signification procède de l’espèce supérieure. En soi, les individus</w:t>
      </w:r>
      <w:r w:rsidR="0044232C" w:rsidRPr="00D67DD6">
        <w:rPr>
          <w:noProof w:val="0"/>
          <w:lang w:val="fr-FR" w:eastAsia="x-none"/>
        </w:rPr>
        <w:t xml:space="preserve"> n’ont aucune possibilité de l’univocité</w:t>
      </w:r>
      <w:r w:rsidRPr="00D67DD6">
        <w:rPr>
          <w:noProof w:val="0"/>
          <w:lang w:val="fr-FR" w:eastAsia="x-none"/>
        </w:rPr>
        <w:t xml:space="preserve"> parce qu’ils ne forment qu’une partie de l’espèce. L’individu est chez Porphyre une unité (</w:t>
      </w:r>
      <w:r w:rsidRPr="00D67DD6">
        <w:rPr>
          <w:i/>
          <w:noProof w:val="0"/>
          <w:lang w:val="fr-FR" w:eastAsia="x-none"/>
        </w:rPr>
        <w:t>totum</w:t>
      </w:r>
      <w:r w:rsidRPr="00D67DD6">
        <w:rPr>
          <w:noProof w:val="0"/>
          <w:lang w:val="fr-FR" w:eastAsia="x-none"/>
        </w:rPr>
        <w:t>) dans un sens très spécifique lorsque la signification universelle de l’espèce n’est séparée que du néant. Par la dernière division spécifique, les individus ne diffèrent qu’entre eux (ἐν ἄλλοις)</w:t>
      </w:r>
      <w:r w:rsidR="00C846E2" w:rsidRPr="00D67DD6">
        <w:rPr>
          <w:noProof w:val="0"/>
          <w:lang w:val="fr-FR" w:eastAsia="x-none"/>
        </w:rPr>
        <w:t>.</w:t>
      </w:r>
      <w:r w:rsidR="000C60F9" w:rsidRPr="00D67DD6">
        <w:rPr>
          <w:noProof w:val="0"/>
          <w:lang w:val="fr-FR" w:eastAsia="x-none"/>
        </w:rPr>
        <w:t xml:space="preserve"> </w:t>
      </w:r>
      <w:r w:rsidR="007C538E" w:rsidRPr="00D67DD6">
        <w:rPr>
          <w:noProof w:val="0"/>
          <w:lang w:val="fr-FR" w:eastAsia="x-none"/>
        </w:rPr>
        <w:t>Les individus ne diffèrent qu</w:t>
      </w:r>
      <w:r w:rsidR="00A7230D" w:rsidRPr="00D67DD6">
        <w:rPr>
          <w:noProof w:val="0"/>
          <w:lang w:val="fr-FR" w:eastAsia="x-none"/>
        </w:rPr>
        <w:t>’</w:t>
      </w:r>
      <w:r w:rsidR="007C538E" w:rsidRPr="00D67DD6">
        <w:rPr>
          <w:noProof w:val="0"/>
          <w:lang w:val="fr-FR" w:eastAsia="x-none"/>
        </w:rPr>
        <w:t xml:space="preserve">entre eux et pas autrement. </w:t>
      </w:r>
      <w:r w:rsidR="005B4FCB" w:rsidRPr="00D67DD6">
        <w:rPr>
          <w:noProof w:val="0"/>
          <w:lang w:val="fr-FR" w:eastAsia="x-none"/>
        </w:rPr>
        <w:t xml:space="preserve">Cette division correspond </w:t>
      </w:r>
      <w:r w:rsidR="005B4FCB" w:rsidRPr="00D67DD6">
        <w:rPr>
          <w:rFonts w:cs="Calibri"/>
          <w:noProof w:val="0"/>
          <w:lang w:val="fr-FR" w:eastAsia="x-none"/>
        </w:rPr>
        <w:t>à</w:t>
      </w:r>
      <w:r w:rsidR="0060020B" w:rsidRPr="00D67DD6">
        <w:rPr>
          <w:noProof w:val="0"/>
          <w:lang w:val="fr-FR" w:eastAsia="x-none"/>
        </w:rPr>
        <w:t xml:space="preserve"> la notion de </w:t>
      </w:r>
      <w:r w:rsidR="005B4FCB" w:rsidRPr="00D67DD6">
        <w:rPr>
          <w:noProof w:val="0"/>
          <w:lang w:val="fr-FR" w:eastAsia="x-none"/>
        </w:rPr>
        <w:t>«</w:t>
      </w:r>
      <w:r w:rsidR="006E6F11" w:rsidRPr="00D67DD6">
        <w:rPr>
          <w:noProof w:val="0"/>
          <w:lang w:val="fr-FR" w:eastAsia="x-none"/>
        </w:rPr>
        <w:t> </w:t>
      </w:r>
      <w:r w:rsidR="005B4FCB" w:rsidRPr="00D67DD6">
        <w:rPr>
          <w:noProof w:val="0"/>
          <w:lang w:val="fr-FR" w:eastAsia="x-none"/>
        </w:rPr>
        <w:t>valeur</w:t>
      </w:r>
      <w:r w:rsidR="006E6F11" w:rsidRPr="00D67DD6">
        <w:rPr>
          <w:noProof w:val="0"/>
          <w:lang w:val="fr-FR" w:eastAsia="x-none"/>
        </w:rPr>
        <w:t> </w:t>
      </w:r>
      <w:r w:rsidR="005B4FCB" w:rsidRPr="00D67DD6">
        <w:rPr>
          <w:noProof w:val="0"/>
          <w:lang w:val="fr-FR" w:eastAsia="x-none"/>
        </w:rPr>
        <w:t>» que Saussu</w:t>
      </w:r>
      <w:r w:rsidR="00FD1A06" w:rsidRPr="00D67DD6">
        <w:rPr>
          <w:noProof w:val="0"/>
          <w:lang w:val="fr-FR" w:eastAsia="x-none"/>
        </w:rPr>
        <w:t>re prit pour définition du syst</w:t>
      </w:r>
      <w:r w:rsidR="00FD1A06" w:rsidRPr="00D67DD6">
        <w:rPr>
          <w:rFonts w:cs="Calibri"/>
          <w:noProof w:val="0"/>
          <w:lang w:val="fr-FR" w:eastAsia="x-none"/>
        </w:rPr>
        <w:t>è</w:t>
      </w:r>
      <w:r w:rsidR="005B4FCB" w:rsidRPr="00D67DD6">
        <w:rPr>
          <w:noProof w:val="0"/>
          <w:lang w:val="fr-FR" w:eastAsia="x-none"/>
        </w:rPr>
        <w:t>me des é</w:t>
      </w:r>
      <w:r w:rsidR="00FD1A06" w:rsidRPr="00D67DD6">
        <w:rPr>
          <w:noProof w:val="0"/>
          <w:lang w:val="fr-FR" w:eastAsia="x-none"/>
        </w:rPr>
        <w:t>c</w:t>
      </w:r>
      <w:r w:rsidR="005B4FCB" w:rsidRPr="00D67DD6">
        <w:rPr>
          <w:noProof w:val="0"/>
          <w:lang w:val="fr-FR" w:eastAsia="x-none"/>
        </w:rPr>
        <w:t>a</w:t>
      </w:r>
      <w:r w:rsidR="00FD1A06" w:rsidRPr="00D67DD6">
        <w:rPr>
          <w:noProof w:val="0"/>
          <w:lang w:val="fr-FR" w:eastAsia="x-none"/>
        </w:rPr>
        <w:t>r</w:t>
      </w:r>
      <w:r w:rsidR="005B4FCB" w:rsidRPr="00D67DD6">
        <w:rPr>
          <w:noProof w:val="0"/>
          <w:lang w:val="fr-FR" w:eastAsia="x-none"/>
        </w:rPr>
        <w:t xml:space="preserve">ts </w:t>
      </w:r>
      <w:r w:rsidR="00FD1A06" w:rsidRPr="00D67DD6">
        <w:rPr>
          <w:noProof w:val="0"/>
          <w:lang w:val="fr-FR" w:eastAsia="x-none"/>
        </w:rPr>
        <w:t xml:space="preserve">différentiels, </w:t>
      </w:r>
      <w:r w:rsidR="008D63E1" w:rsidRPr="00D67DD6">
        <w:rPr>
          <w:noProof w:val="0"/>
          <w:lang w:val="fr-FR" w:eastAsia="x-none"/>
        </w:rPr>
        <w:t xml:space="preserve">ce qui examina </w:t>
      </w:r>
      <w:r w:rsidR="005B4FCB" w:rsidRPr="00D67DD6">
        <w:rPr>
          <w:noProof w:val="0"/>
          <w:lang w:val="fr-FR" w:eastAsia="x-none"/>
        </w:rPr>
        <w:t>la partie introductive du livre.</w:t>
      </w:r>
      <w:r w:rsidR="007C538E" w:rsidRPr="00D67DD6">
        <w:rPr>
          <w:noProof w:val="0"/>
          <w:lang w:val="fr-FR" w:eastAsia="x-none"/>
        </w:rPr>
        <w:t xml:space="preserve"> </w:t>
      </w:r>
      <w:r w:rsidR="00DE454C" w:rsidRPr="00D67DD6">
        <w:rPr>
          <w:noProof w:val="0"/>
          <w:lang w:val="fr-FR" w:eastAsia="x-none"/>
        </w:rPr>
        <w:t xml:space="preserve">Les individuals gardent un </w:t>
      </w:r>
      <w:r w:rsidR="007C538E" w:rsidRPr="00D67DD6">
        <w:rPr>
          <w:noProof w:val="0"/>
          <w:lang w:val="fr-FR" w:eastAsia="x-none"/>
        </w:rPr>
        <w:t xml:space="preserve">degré le plus faible de l’univocité faite par supposition qui existe uniquement dans l’intellect. </w:t>
      </w:r>
      <w:r w:rsidR="006677A7" w:rsidRPr="00D67DD6">
        <w:rPr>
          <w:noProof w:val="0"/>
          <w:lang w:val="fr-FR" w:eastAsia="x-none"/>
        </w:rPr>
        <w:t>Sans l’imposition faite par l’espèce, il n’y aur</w:t>
      </w:r>
      <w:r w:rsidR="007940F7" w:rsidRPr="00D67DD6">
        <w:rPr>
          <w:noProof w:val="0"/>
          <w:lang w:val="fr-FR" w:eastAsia="x-none"/>
        </w:rPr>
        <w:t>ait pas du tout d’univocité d</w:t>
      </w:r>
      <w:r w:rsidR="006677A7" w:rsidRPr="00D67DD6">
        <w:rPr>
          <w:noProof w:val="0"/>
          <w:lang w:val="fr-FR" w:eastAsia="x-none"/>
        </w:rPr>
        <w:t>’</w:t>
      </w:r>
      <w:r w:rsidR="006677A7" w:rsidRPr="00D67DD6">
        <w:rPr>
          <w:i/>
          <w:noProof w:val="0"/>
          <w:lang w:val="fr-FR" w:eastAsia="x-none"/>
        </w:rPr>
        <w:t>individuum</w:t>
      </w:r>
      <w:r w:rsidR="006677A7" w:rsidRPr="00D67DD6">
        <w:rPr>
          <w:noProof w:val="0"/>
          <w:lang w:val="fr-FR" w:eastAsia="x-none"/>
        </w:rPr>
        <w:t xml:space="preserve">. </w:t>
      </w:r>
      <w:r w:rsidR="00146399" w:rsidRPr="00D67DD6">
        <w:rPr>
          <w:noProof w:val="0"/>
          <w:lang w:val="fr-FR" w:eastAsia="x-none"/>
        </w:rPr>
        <w:t>L</w:t>
      </w:r>
      <w:r w:rsidR="00146399" w:rsidRPr="00D67DD6">
        <w:rPr>
          <w:rFonts w:cs="Calibri"/>
          <w:noProof w:val="0"/>
          <w:lang w:val="fr-FR" w:eastAsia="x-none"/>
        </w:rPr>
        <w:t>′</w:t>
      </w:r>
      <w:r w:rsidR="00146399" w:rsidRPr="00D67DD6">
        <w:rPr>
          <w:noProof w:val="0"/>
          <w:lang w:val="fr-FR" w:eastAsia="x-none"/>
        </w:rPr>
        <w:t>universalité indivisible créée après la dernière division est seulement « individuelle »</w:t>
      </w:r>
      <w:r w:rsidR="00EE1B8B" w:rsidRPr="00D67DD6">
        <w:rPr>
          <w:noProof w:val="0"/>
          <w:lang w:val="fr-FR" w:eastAsia="x-none"/>
        </w:rPr>
        <w:t>, c</w:t>
      </w:r>
      <w:r w:rsidR="00EE1B8B" w:rsidRPr="00D67DD6">
        <w:rPr>
          <w:rFonts w:cs="Calibri"/>
          <w:noProof w:val="0"/>
          <w:lang w:val="fr-FR" w:eastAsia="x-none"/>
        </w:rPr>
        <w:t>′</w:t>
      </w:r>
      <w:r w:rsidR="00146399" w:rsidRPr="00D67DD6">
        <w:rPr>
          <w:noProof w:val="0"/>
          <w:lang w:val="fr-FR" w:eastAsia="x-none"/>
        </w:rPr>
        <w:t xml:space="preserve">est-à-dire indivisible. Elle ne comprend rien de plus. </w:t>
      </w:r>
      <w:r w:rsidRPr="00D67DD6">
        <w:rPr>
          <w:noProof w:val="0"/>
          <w:lang w:val="fr-FR" w:eastAsia="x-none"/>
        </w:rPr>
        <w:t>Sur cette base nihiliste est née l’aberration de la métaphysique moderne</w:t>
      </w:r>
      <w:r w:rsidR="00260603" w:rsidRPr="00D67DD6">
        <w:rPr>
          <w:noProof w:val="0"/>
          <w:lang w:val="fr-FR" w:eastAsia="x-none"/>
        </w:rPr>
        <w:t xml:space="preserve"> (</w:t>
      </w:r>
      <w:r w:rsidR="00260603" w:rsidRPr="00D67DD6">
        <w:rPr>
          <w:i/>
          <w:noProof w:val="0"/>
          <w:lang w:val="fr-FR" w:eastAsia="x-none"/>
        </w:rPr>
        <w:t>Irrtum</w:t>
      </w:r>
      <w:r w:rsidR="00260603" w:rsidRPr="00D67DD6">
        <w:rPr>
          <w:i/>
          <w:noProof w:val="0"/>
          <w:lang w:val="fr-FR" w:eastAsia="x-none"/>
        </w:rPr>
        <w:fldChar w:fldCharType="begin"/>
      </w:r>
      <w:r w:rsidR="00260603" w:rsidRPr="00D67DD6">
        <w:rPr>
          <w:noProof w:val="0"/>
          <w:lang w:val="fr-FR"/>
        </w:rPr>
        <w:instrText xml:space="preserve"> XE "</w:instrText>
      </w:r>
      <w:r w:rsidR="00260603" w:rsidRPr="00D67DD6">
        <w:rPr>
          <w:i/>
          <w:noProof w:val="0"/>
          <w:lang w:val="fr-FR" w:eastAsia="x-none"/>
        </w:rPr>
        <w:instrText>Irrtum</w:instrText>
      </w:r>
      <w:r w:rsidR="00260603" w:rsidRPr="00D67DD6">
        <w:rPr>
          <w:noProof w:val="0"/>
          <w:lang w:val="fr-FR"/>
        </w:rPr>
        <w:instrText xml:space="preserve">" </w:instrText>
      </w:r>
      <w:r w:rsidR="00260603" w:rsidRPr="00D67DD6">
        <w:rPr>
          <w:i/>
          <w:noProof w:val="0"/>
          <w:lang w:val="fr-FR" w:eastAsia="x-none"/>
        </w:rPr>
        <w:fldChar w:fldCharType="end"/>
      </w:r>
      <w:r w:rsidR="00260603" w:rsidRPr="00D67DD6">
        <w:rPr>
          <w:noProof w:val="0"/>
          <w:lang w:val="fr-FR" w:eastAsia="x-none"/>
        </w:rPr>
        <w:t>)</w:t>
      </w:r>
      <w:r w:rsidRPr="00D67DD6">
        <w:rPr>
          <w:noProof w:val="0"/>
          <w:lang w:val="fr-FR" w:eastAsia="x-none"/>
        </w:rPr>
        <w:t>. L’interprétation originelle de l’individu (τὸ ἄτομον</w:t>
      </w:r>
      <w:r w:rsidRPr="00D67DD6">
        <w:rPr>
          <w:noProof w:val="0"/>
          <w:lang w:val="fr-FR" w:eastAsia="x-none"/>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selon </w:t>
      </w:r>
      <w:r w:rsidRPr="00D67DD6">
        <w:rPr>
          <w:i/>
          <w:noProof w:val="0"/>
          <w:lang w:val="fr-FR" w:eastAsia="x-none"/>
        </w:rPr>
        <w:t>Catégories</w:t>
      </w:r>
      <w:r w:rsidRPr="00D67DD6">
        <w:rPr>
          <w:noProof w:val="0"/>
          <w:lang w:val="fr-FR" w:eastAsia="x-none"/>
        </w:rPr>
        <w:t xml:space="preserve"> et selon l’interprétation de Porphyre disparut complètement dan</w:t>
      </w:r>
      <w:r w:rsidR="00160E59" w:rsidRPr="00D67DD6">
        <w:rPr>
          <w:noProof w:val="0"/>
          <w:lang w:val="fr-FR" w:eastAsia="x-none"/>
        </w:rPr>
        <w:t xml:space="preserve">s les écoles néoplatoniciennes. </w:t>
      </w:r>
      <w:r w:rsidRPr="00D67DD6">
        <w:rPr>
          <w:noProof w:val="0"/>
          <w:lang w:val="fr-FR" w:eastAsia="x-none"/>
        </w:rPr>
        <w:t xml:space="preserve">Cet individu ne peut être ni une essence ni une sorte de substance. L’essence présuppose une définition du sens donnée de manière autonome selon la supposition par les genres et les </w:t>
      </w:r>
      <w:r w:rsidR="00382A1C" w:rsidRPr="00D67DD6">
        <w:rPr>
          <w:noProof w:val="0"/>
          <w:lang w:val="fr-FR" w:eastAsia="x-none"/>
        </w:rPr>
        <w:t xml:space="preserve">espèces. La seconde substance contient en plus </w:t>
      </w:r>
      <w:r w:rsidRPr="00D67DD6">
        <w:rPr>
          <w:noProof w:val="0"/>
          <w:lang w:val="fr-FR" w:eastAsia="x-none"/>
        </w:rPr>
        <w:t xml:space="preserve">un sens univoque donné par l’imposition de la première substance. L’individu comme signification atomique représente simplement la division dialectique des significations universelles pures. L’individu donné en soi et pour soi ne signifie presque rien. C’est pourquoi, dans l’ordre de la supposition universelle, il est le plus éloigné à la fois de la substance première et de l’universalité générique. Son sens universel n’apparaît qu’à la fin, après une différenciation complètement accomplie du sens générique et du sens spécifique. Du point de vue de la prédication universelle, </w:t>
      </w:r>
      <w:r w:rsidR="006E005B" w:rsidRPr="00D67DD6">
        <w:rPr>
          <w:noProof w:val="0"/>
          <w:lang w:val="fr-FR" w:eastAsia="x-none"/>
        </w:rPr>
        <w:t xml:space="preserve">il y a </w:t>
      </w:r>
      <w:r w:rsidRPr="00D67DD6">
        <w:rPr>
          <w:noProof w:val="0"/>
          <w:lang w:val="fr-FR" w:eastAsia="x-none"/>
        </w:rPr>
        <w:t xml:space="preserve">l’unité </w:t>
      </w:r>
      <w:r w:rsidR="006E005B" w:rsidRPr="00D67DD6">
        <w:rPr>
          <w:noProof w:val="0"/>
          <w:lang w:val="fr-FR" w:eastAsia="x-none"/>
        </w:rPr>
        <w:t>générique la p</w:t>
      </w:r>
      <w:r w:rsidRPr="00D67DD6">
        <w:rPr>
          <w:noProof w:val="0"/>
          <w:lang w:val="fr-FR" w:eastAsia="x-none"/>
        </w:rPr>
        <w:t>lus élevée (</w:t>
      </w:r>
      <w:r w:rsidRPr="00D67DD6">
        <w:rPr>
          <w:i/>
          <w:noProof w:val="0"/>
          <w:lang w:val="fr-FR" w:eastAsia="x-none"/>
        </w:rPr>
        <w:t>totum est genus</w:t>
      </w:r>
      <w:r w:rsidRPr="00D67DD6">
        <w:rPr>
          <w:noProof w:val="0"/>
          <w:lang w:val="fr-FR" w:eastAsia="x-none"/>
        </w:rPr>
        <w:t>)</w:t>
      </w:r>
      <w:r w:rsidR="006E005B" w:rsidRPr="00D67DD6">
        <w:rPr>
          <w:noProof w:val="0"/>
          <w:lang w:val="fr-FR" w:eastAsia="x-none"/>
        </w:rPr>
        <w:t>. L</w:t>
      </w:r>
      <w:r w:rsidRPr="00D67DD6">
        <w:rPr>
          <w:noProof w:val="0"/>
          <w:lang w:val="fr-FR" w:eastAsia="x-none"/>
        </w:rPr>
        <w:t>e sens de l’individu est le plus éloigné du sens universel de la substance seconde comme genre. L’individu ne comprend que l’universalité minimale, car il ferme la division du sens spécifique. Du point de vue de la prédication hyparchique, l’individu est presque un non-être</w:t>
      </w:r>
      <w:r w:rsidR="000C60F9" w:rsidRPr="00D67DD6">
        <w:rPr>
          <w:noProof w:val="0"/>
          <w:lang w:val="fr-FR" w:eastAsia="x-none"/>
        </w:rPr>
        <w:t xml:space="preserve"> </w:t>
      </w:r>
      <w:r w:rsidR="000C60F9" w:rsidRPr="00D67DD6">
        <w:rPr>
          <w:noProof w:val="0"/>
          <w:lang w:val="fr-FR" w:eastAsia="x-none"/>
        </w:rPr>
        <w:lastRenderedPageBreak/>
        <w:t>et il fait part de l</w:t>
      </w:r>
      <w:r w:rsidR="000C60F9" w:rsidRPr="00D67DD6">
        <w:rPr>
          <w:rFonts w:cs="Calibri"/>
          <w:noProof w:val="0"/>
          <w:lang w:val="fr-FR" w:eastAsia="x-none"/>
        </w:rPr>
        <w:t>’</w:t>
      </w:r>
      <w:r w:rsidR="000C60F9" w:rsidRPr="00D67DD6">
        <w:rPr>
          <w:noProof w:val="0"/>
          <w:lang w:val="fr-FR" w:eastAsia="x-none"/>
        </w:rPr>
        <w:t>esp</w:t>
      </w:r>
      <w:r w:rsidR="000C60F9" w:rsidRPr="00D67DD6">
        <w:rPr>
          <w:rFonts w:cs="Calibri"/>
          <w:noProof w:val="0"/>
          <w:lang w:val="fr-FR" w:eastAsia="x-none"/>
        </w:rPr>
        <w:t>è</w:t>
      </w:r>
      <w:r w:rsidR="000C60F9" w:rsidRPr="00D67DD6">
        <w:rPr>
          <w:noProof w:val="0"/>
          <w:lang w:val="fr-FR" w:eastAsia="x-none"/>
        </w:rPr>
        <w:t>ce</w:t>
      </w:r>
      <w:r w:rsidRPr="00D67DD6">
        <w:rPr>
          <w:noProof w:val="0"/>
          <w:lang w:val="fr-FR" w:eastAsia="x-none"/>
        </w:rPr>
        <w:t xml:space="preserve">. Son existence </w:t>
      </w:r>
      <w:r w:rsidR="00892DBD" w:rsidRPr="00D67DD6">
        <w:rPr>
          <w:noProof w:val="0"/>
          <w:lang w:val="fr-FR" w:eastAsia="x-none"/>
        </w:rPr>
        <w:t xml:space="preserve">est faite par la supposition </w:t>
      </w:r>
      <w:r w:rsidR="003F0087" w:rsidRPr="00D67DD6">
        <w:rPr>
          <w:noProof w:val="0"/>
          <w:lang w:val="fr-FR" w:eastAsia="x-none"/>
        </w:rPr>
        <w:t xml:space="preserve">qui est en principe </w:t>
      </w:r>
      <w:r w:rsidRPr="00D67DD6">
        <w:rPr>
          <w:noProof w:val="0"/>
          <w:lang w:val="fr-FR" w:eastAsia="x-none"/>
        </w:rPr>
        <w:t xml:space="preserve">donnée </w:t>
      </w:r>
      <w:r w:rsidR="003F0087" w:rsidRPr="00D67DD6">
        <w:rPr>
          <w:noProof w:val="0"/>
          <w:lang w:val="fr-FR" w:eastAsia="x-none"/>
        </w:rPr>
        <w:t xml:space="preserve">uniqument </w:t>
      </w:r>
      <w:r w:rsidRPr="00D67DD6">
        <w:rPr>
          <w:noProof w:val="0"/>
          <w:lang w:val="fr-FR" w:eastAsia="x-none"/>
        </w:rPr>
        <w:t xml:space="preserve">dans l’intellect. Dans la prédication des universaux fondée sur la division du sens universel, l’individu se tient à la fin de toute universalité. Par rapport au genre et à l’espèce, l’individu se distingue par le fait qu’il ne peut plus être divisé en parties subordonnées, ce qui constitue son altérité par rapport à la divisibilité des genres et des espèces. Après l’individu, plus rien ne vient et le pur non-être ne peut </w:t>
      </w:r>
      <w:r w:rsidR="008E06CA" w:rsidRPr="00D67DD6">
        <w:rPr>
          <w:noProof w:val="0"/>
          <w:lang w:val="fr-FR" w:eastAsia="x-none"/>
        </w:rPr>
        <w:t>être ni pensé ni énoncé</w:t>
      </w:r>
      <w:r w:rsidRPr="00D67DD6">
        <w:rPr>
          <w:noProof w:val="0"/>
          <w:lang w:val="fr-FR" w:eastAsia="x-none"/>
        </w:rPr>
        <w:t xml:space="preserve">. L’individu ne peut constituer en soi aucun sens universel, qui est originellement donné de manière générique et spécifique. Au contraire, il reçoit en partage ces significations étant </w:t>
      </w:r>
      <w:r w:rsidR="00104EDB" w:rsidRPr="00D67DD6">
        <w:rPr>
          <w:noProof w:val="0"/>
          <w:lang w:val="fr-FR" w:eastAsia="x-none"/>
        </w:rPr>
        <w:t>la fin de la série dialectique.</w:t>
      </w:r>
      <w:r w:rsidR="00A4428E" w:rsidRPr="00D67DD6">
        <w:rPr>
          <w:noProof w:val="0"/>
          <w:lang w:val="fr-FR" w:eastAsia="x-none"/>
        </w:rPr>
        <w:t xml:space="preserve"> </w:t>
      </w:r>
      <w:r w:rsidRPr="00D67DD6">
        <w:rPr>
          <w:noProof w:val="0"/>
          <w:lang w:val="fr-FR" w:eastAsia="x-none"/>
        </w:rPr>
        <w:t xml:space="preserve">Rappelons le sens fondamental de cette thèse. L’herméneutique considère la détermination moderne de l’individu sur le mode </w:t>
      </w:r>
      <w:r w:rsidR="00514713" w:rsidRPr="00514713">
        <w:rPr>
          <w:noProof w:val="0"/>
          <w:lang w:val="fr-FR" w:eastAsia="x-none"/>
        </w:rPr>
        <w:t>d′</w:t>
      </w:r>
      <w:r w:rsidR="00514713" w:rsidRPr="00514713">
        <w:rPr>
          <w:i/>
          <w:noProof w:val="0"/>
          <w:lang w:val="fr-FR" w:eastAsia="x-none"/>
        </w:rPr>
        <w:t>Irrtum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Irrtum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L’unité atomique donnée par la division finale du sens universel (τὸ ἄτομον, </w:t>
      </w:r>
      <w:r w:rsidRPr="00D67DD6">
        <w:rPr>
          <w:i/>
          <w:noProof w:val="0"/>
          <w:lang w:val="fr-FR" w:eastAsia="x-none"/>
        </w:rPr>
        <w:t>individuum</w:t>
      </w:r>
      <w:r w:rsidRPr="00D67DD6">
        <w:rPr>
          <w:noProof w:val="0"/>
          <w:lang w:val="fr-FR" w:eastAsia="x-none"/>
        </w:rPr>
        <w:t>) n’implique qu’un sens minimal pris dans la signification catég</w:t>
      </w:r>
      <w:r w:rsidR="006E005B" w:rsidRPr="00D67DD6">
        <w:rPr>
          <w:noProof w:val="0"/>
          <w:lang w:val="fr-FR" w:eastAsia="x-none"/>
        </w:rPr>
        <w:t xml:space="preserve">orielle de la substance seconde comme </w:t>
      </w:r>
      <w:r w:rsidR="00591037" w:rsidRPr="00D67DD6">
        <w:rPr>
          <w:noProof w:val="0"/>
          <w:lang w:val="fr-FR" w:eastAsia="x-none"/>
        </w:rPr>
        <w:t>l</w:t>
      </w:r>
      <w:r w:rsidR="00591037" w:rsidRPr="00D67DD6">
        <w:rPr>
          <w:rFonts w:cs="Calibri"/>
          <w:noProof w:val="0"/>
          <w:lang w:val="fr-FR" w:eastAsia="x-none"/>
        </w:rPr>
        <w:t>′</w:t>
      </w:r>
      <w:r w:rsidR="006E005B" w:rsidRPr="00D67DD6">
        <w:rPr>
          <w:noProof w:val="0"/>
          <w:lang w:val="fr-FR" w:eastAsia="x-none"/>
        </w:rPr>
        <w:t xml:space="preserve">imposition ou </w:t>
      </w:r>
      <w:r w:rsidR="00591037" w:rsidRPr="00D67DD6">
        <w:rPr>
          <w:noProof w:val="0"/>
          <w:lang w:val="fr-FR" w:eastAsia="x-none"/>
        </w:rPr>
        <w:t xml:space="preserve">la </w:t>
      </w:r>
      <w:r w:rsidR="006E005B" w:rsidRPr="00D67DD6">
        <w:rPr>
          <w:noProof w:val="0"/>
          <w:lang w:val="fr-FR" w:eastAsia="x-none"/>
        </w:rPr>
        <w:t xml:space="preserve">supposition </w:t>
      </w:r>
      <w:r w:rsidRPr="00D67DD6">
        <w:rPr>
          <w:noProof w:val="0"/>
          <w:lang w:val="fr-FR" w:eastAsia="x-none"/>
        </w:rPr>
        <w:t>(</w:t>
      </w:r>
      <w:r w:rsidRPr="00D67DD6">
        <w:rPr>
          <w:i/>
          <w:noProof w:val="0"/>
          <w:lang w:val="fr-FR" w:eastAsia="x-none"/>
        </w:rPr>
        <w:t>totum</w:t>
      </w:r>
      <w:r w:rsidRPr="00D67DD6">
        <w:rPr>
          <w:noProof w:val="0"/>
          <w:lang w:val="fr-FR" w:eastAsia="x-none"/>
        </w:rPr>
        <w:t xml:space="preserve">). </w:t>
      </w:r>
      <w:r w:rsidR="006F07F4" w:rsidRPr="00D67DD6">
        <w:rPr>
          <w:noProof w:val="0"/>
          <w:lang w:val="fr-FR" w:eastAsia="x-none"/>
        </w:rPr>
        <w:t>Aristote</w:t>
      </w:r>
      <w:r w:rsidRPr="00D67DD6">
        <w:rPr>
          <w:noProof w:val="0"/>
          <w:lang w:val="fr-FR" w:eastAsia="x-none"/>
        </w:rPr>
        <w:t xml:space="preserve"> fondamentalement modifia la division platonicienne des plus hauts genres de l’</w:t>
      </w:r>
      <w:r w:rsidR="009B3739" w:rsidRPr="00D67DD6">
        <w:rPr>
          <w:noProof w:val="0"/>
          <w:lang w:val="fr-FR" w:eastAsia="x-none"/>
        </w:rPr>
        <w:t>être</w:t>
      </w:r>
      <w:r w:rsidRPr="00D67DD6">
        <w:rPr>
          <w:noProof w:val="0"/>
          <w:lang w:val="fr-FR" w:eastAsia="x-none"/>
        </w:rPr>
        <w:t xml:space="preserve"> (διαίρεσις). Porphyre procède en conséquence, puisque la division des universaux ne </w:t>
      </w:r>
      <w:r w:rsidR="00D40756" w:rsidRPr="00D67DD6">
        <w:rPr>
          <w:noProof w:val="0"/>
          <w:lang w:val="fr-FR" w:eastAsia="x-none"/>
        </w:rPr>
        <w:t xml:space="preserve">procède </w:t>
      </w:r>
      <w:r w:rsidRPr="00D67DD6">
        <w:rPr>
          <w:noProof w:val="0"/>
          <w:lang w:val="fr-FR" w:eastAsia="x-none"/>
        </w:rPr>
        <w:t xml:space="preserve">que dans l’esprit et non dans la réalité. </w:t>
      </w:r>
      <w:r w:rsidR="00D40756" w:rsidRPr="00D67DD6">
        <w:rPr>
          <w:noProof w:val="0"/>
          <w:lang w:val="fr-FR" w:eastAsia="x-none"/>
        </w:rPr>
        <w:t xml:space="preserve">De manière univoque, les catégories concernent </w:t>
      </w:r>
      <w:r w:rsidRPr="00D67DD6">
        <w:rPr>
          <w:noProof w:val="0"/>
          <w:lang w:val="fr-FR" w:eastAsia="x-none"/>
        </w:rPr>
        <w:t xml:space="preserve">la substance seconde </w:t>
      </w:r>
      <w:r w:rsidR="005242D6" w:rsidRPr="00D67DD6">
        <w:rPr>
          <w:noProof w:val="0"/>
          <w:lang w:val="fr-FR" w:eastAsia="x-none"/>
        </w:rPr>
        <w:t xml:space="preserve">conçue </w:t>
      </w:r>
      <w:r w:rsidR="0005754D" w:rsidRPr="00D67DD6">
        <w:rPr>
          <w:noProof w:val="0"/>
          <w:lang w:val="fr-FR" w:eastAsia="x-none"/>
        </w:rPr>
        <w:t>comme un</w:t>
      </w:r>
      <w:r w:rsidRPr="00D67DD6">
        <w:rPr>
          <w:noProof w:val="0"/>
          <w:lang w:val="fr-FR" w:eastAsia="x-none"/>
        </w:rPr>
        <w:t xml:space="preserve"> genre le plus élevé dans le contexte de la supposition. Le genre se lie par la supposition </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à la première substance</w:t>
      </w:r>
      <w:r w:rsidR="009B3739" w:rsidRPr="00D67DD6">
        <w:rPr>
          <w:noProof w:val="0"/>
          <w:lang w:val="fr-FR" w:eastAsia="x-none"/>
        </w:rPr>
        <w:t>, mais cette fa</w:t>
      </w:r>
      <w:r w:rsidR="00904549" w:rsidRPr="00D67DD6">
        <w:rPr>
          <w:noProof w:val="0"/>
          <w:lang w:val="fr-FR" w:eastAsia="x-none"/>
        </w:rPr>
        <w:t>ç</w:t>
      </w:r>
      <w:r w:rsidR="009B3739" w:rsidRPr="00D67DD6">
        <w:rPr>
          <w:noProof w:val="0"/>
          <w:lang w:val="fr-FR" w:eastAsia="x-none"/>
        </w:rPr>
        <w:t xml:space="preserve">on de </w:t>
      </w:r>
      <w:r w:rsidR="00904549" w:rsidRPr="00D67DD6">
        <w:rPr>
          <w:noProof w:val="0"/>
          <w:lang w:val="fr-FR" w:eastAsia="x-none"/>
        </w:rPr>
        <w:t xml:space="preserve">prédication a besoin d’imposition </w:t>
      </w:r>
      <w:r w:rsidR="00D40756" w:rsidRPr="00D67DD6">
        <w:rPr>
          <w:noProof w:val="0"/>
          <w:lang w:val="fr-FR" w:eastAsia="x-none"/>
        </w:rPr>
        <w:t>à partir de l</w:t>
      </w:r>
      <w:r w:rsidR="00AD2FD7" w:rsidRPr="00D67DD6">
        <w:rPr>
          <w:noProof w:val="0"/>
          <w:lang w:val="fr-FR" w:eastAsia="x-none"/>
        </w:rPr>
        <w:t>’</w:t>
      </w:r>
      <w:r w:rsidR="00D40756" w:rsidRPr="00D67DD6">
        <w:rPr>
          <w:noProof w:val="0"/>
          <w:lang w:val="fr-FR" w:eastAsia="x-none"/>
        </w:rPr>
        <w:t xml:space="preserve">espèce </w:t>
      </w:r>
      <w:r w:rsidR="00904549" w:rsidRPr="00D67DD6">
        <w:rPr>
          <w:noProof w:val="0"/>
          <w:lang w:val="fr-FR" w:eastAsia="x-none"/>
        </w:rPr>
        <w:t xml:space="preserve">pour être univoque. Par conséquent, le genre est lié </w:t>
      </w:r>
      <w:r w:rsidR="00904549" w:rsidRPr="00D67DD6">
        <w:rPr>
          <w:i/>
          <w:noProof w:val="0"/>
          <w:lang w:val="fr-FR" w:eastAsia="x-none"/>
        </w:rPr>
        <w:t>per posterius</w:t>
      </w:r>
      <w:r w:rsidR="00904549" w:rsidRPr="00D67DD6">
        <w:rPr>
          <w:noProof w:val="0"/>
          <w:lang w:val="fr-FR" w:eastAsia="x-none"/>
        </w:rPr>
        <w:t xml:space="preserve"> à l</w:t>
      </w:r>
      <w:r w:rsidR="00D46A39" w:rsidRPr="00D67DD6">
        <w:rPr>
          <w:noProof w:val="0"/>
          <w:lang w:val="fr-FR" w:eastAsia="x-none"/>
        </w:rPr>
        <w:t>’</w:t>
      </w:r>
      <w:r w:rsidR="00904549" w:rsidRPr="00D67DD6">
        <w:rPr>
          <w:noProof w:val="0"/>
          <w:lang w:val="fr-FR" w:eastAsia="x-none"/>
        </w:rPr>
        <w:t>imposition de la signification par l</w:t>
      </w:r>
      <w:r w:rsidR="00D46A39" w:rsidRPr="00D67DD6">
        <w:rPr>
          <w:noProof w:val="0"/>
          <w:lang w:val="fr-FR" w:eastAsia="x-none"/>
        </w:rPr>
        <w:t>’</w:t>
      </w:r>
      <w:r w:rsidR="00904549" w:rsidRPr="00D67DD6">
        <w:rPr>
          <w:noProof w:val="0"/>
          <w:lang w:val="fr-FR" w:eastAsia="x-none"/>
        </w:rPr>
        <w:t xml:space="preserve">espèce, qui </w:t>
      </w:r>
      <w:r w:rsidR="00904549" w:rsidRPr="00D67DD6">
        <w:rPr>
          <w:i/>
          <w:noProof w:val="0"/>
          <w:lang w:val="fr-FR" w:eastAsia="x-none"/>
        </w:rPr>
        <w:t>per prius</w:t>
      </w:r>
      <w:r w:rsidR="00904549" w:rsidRPr="00D67DD6">
        <w:rPr>
          <w:noProof w:val="0"/>
          <w:lang w:val="fr-FR" w:eastAsia="x-none"/>
        </w:rPr>
        <w:t xml:space="preserve"> </w:t>
      </w:r>
      <w:r w:rsidR="00785770" w:rsidRPr="00D67DD6">
        <w:rPr>
          <w:noProof w:val="0"/>
          <w:lang w:val="fr-FR" w:eastAsia="x-none"/>
        </w:rPr>
        <w:t xml:space="preserve">énonce </w:t>
      </w:r>
      <w:r w:rsidR="00904549" w:rsidRPr="00D67DD6">
        <w:rPr>
          <w:noProof w:val="0"/>
          <w:lang w:val="fr-FR" w:eastAsia="x-none"/>
        </w:rPr>
        <w:t>l</w:t>
      </w:r>
      <w:r w:rsidR="00D46A39" w:rsidRPr="00D67DD6">
        <w:rPr>
          <w:noProof w:val="0"/>
          <w:lang w:val="fr-FR" w:eastAsia="x-none"/>
        </w:rPr>
        <w:t>’</w:t>
      </w:r>
      <w:r w:rsidR="00904549" w:rsidRPr="00D67DD6">
        <w:rPr>
          <w:noProof w:val="0"/>
          <w:lang w:val="fr-FR" w:eastAsia="x-none"/>
        </w:rPr>
        <w:t xml:space="preserve">être hyparchique de la première substance. </w:t>
      </w:r>
      <w:r w:rsidRPr="00D67DD6">
        <w:rPr>
          <w:noProof w:val="0"/>
          <w:lang w:val="fr-FR" w:eastAsia="x-none"/>
        </w:rPr>
        <w:t>Ainsi, les genres les plus élevés des néoplatoniciens sont dégradés comme de simple</w:t>
      </w:r>
      <w:r w:rsidR="0072466A" w:rsidRPr="00D67DD6">
        <w:rPr>
          <w:noProof w:val="0"/>
          <w:lang w:val="fr-FR" w:eastAsia="x-none"/>
        </w:rPr>
        <w:t>s produits mentaux de l’esprit.</w:t>
      </w:r>
    </w:p>
    <w:p w14:paraId="7FFEED62" w14:textId="77777777" w:rsidR="002A5675" w:rsidRPr="00D67DD6" w:rsidRDefault="00587B06" w:rsidP="007D574F">
      <w:pPr>
        <w:ind w:firstLine="360"/>
        <w:rPr>
          <w:noProof w:val="0"/>
          <w:lang w:val="fr-FR" w:eastAsia="x-none"/>
        </w:rPr>
      </w:pPr>
      <w:r w:rsidRPr="00D67DD6">
        <w:rPr>
          <w:noProof w:val="0"/>
          <w:lang w:val="fr-FR" w:eastAsia="x-none"/>
        </w:rPr>
        <w:t>Les néoplatoniciens</w:t>
      </w:r>
      <w:r w:rsidR="002D1A2C" w:rsidRPr="00D67DD6">
        <w:rPr>
          <w:noProof w:val="0"/>
          <w:lang w:val="fr-FR" w:eastAsia="x-none"/>
        </w:rPr>
        <w:t xml:space="preserve"> prennent</w:t>
      </w:r>
      <w:r w:rsidRPr="00D67DD6">
        <w:rPr>
          <w:noProof w:val="0"/>
          <w:lang w:val="fr-FR" w:eastAsia="x-none"/>
        </w:rPr>
        <w:t xml:space="preserve"> </w:t>
      </w:r>
      <w:r w:rsidR="00C26630" w:rsidRPr="00D67DD6">
        <w:rPr>
          <w:noProof w:val="0"/>
          <w:lang w:val="fr-FR" w:eastAsia="x-none"/>
        </w:rPr>
        <w:t xml:space="preserve">comme totalement </w:t>
      </w:r>
      <w:r w:rsidRPr="00D67DD6">
        <w:rPr>
          <w:noProof w:val="0"/>
          <w:lang w:val="fr-FR" w:eastAsia="x-none"/>
        </w:rPr>
        <w:t xml:space="preserve">inacceptable la </w:t>
      </w:r>
      <w:r w:rsidR="009B5AE8" w:rsidRPr="00D67DD6">
        <w:rPr>
          <w:noProof w:val="0"/>
          <w:lang w:val="fr-FR" w:eastAsia="x-none"/>
        </w:rPr>
        <w:t>connexion catégorique et hyparchique « première substance</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substance premiére</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hylémorphique </w:t>
      </w:r>
      <w:r w:rsidR="006F5586" w:rsidRPr="00D67DD6">
        <w:rPr>
          <w:noProof w:val="0"/>
          <w:lang w:val="fr-FR" w:eastAsia="x-none"/>
        </w:rPr>
        <w:t xml:space="preserve">dans la réalité </w:t>
      </w:r>
      <w:r w:rsidR="0042226B" w:rsidRPr="00D67DD6">
        <w:rPr>
          <w:rFonts w:cs="Calibri"/>
          <w:noProof w:val="0"/>
          <w:lang w:val="fr-FR" w:eastAsia="x-none"/>
        </w:rPr>
        <w:t>—</w:t>
      </w:r>
      <w:r w:rsidR="009B5AE8" w:rsidRPr="00D67DD6">
        <w:rPr>
          <w:noProof w:val="0"/>
          <w:lang w:val="fr-FR" w:eastAsia="x-none"/>
        </w:rPr>
        <w:t xml:space="preserve"> espèce </w:t>
      </w:r>
      <w:r w:rsidR="006F5586" w:rsidRPr="00D67DD6">
        <w:rPr>
          <w:noProof w:val="0"/>
          <w:lang w:val="fr-FR" w:eastAsia="x-none"/>
        </w:rPr>
        <w:t>universelle dans l</w:t>
      </w:r>
      <w:r w:rsidR="00D46A39" w:rsidRPr="00D67DD6">
        <w:rPr>
          <w:noProof w:val="0"/>
          <w:lang w:val="fr-FR" w:eastAsia="x-none"/>
        </w:rPr>
        <w:t>’</w:t>
      </w:r>
      <w:r w:rsidR="006F5586" w:rsidRPr="00D67DD6">
        <w:rPr>
          <w:noProof w:val="0"/>
          <w:lang w:val="fr-FR" w:eastAsia="x-none"/>
        </w:rPr>
        <w:t>esprit</w:t>
      </w:r>
      <w:r w:rsidR="00D46A39" w:rsidRPr="00D67DD6">
        <w:rPr>
          <w:noProof w:val="0"/>
          <w:lang w:val="fr-FR" w:eastAsia="x-none"/>
        </w:rPr>
        <w:t> </w:t>
      </w:r>
      <w:r w:rsidRPr="00D67DD6">
        <w:rPr>
          <w:noProof w:val="0"/>
          <w:lang w:val="fr-FR" w:eastAsia="x-none"/>
        </w:rPr>
        <w:t>»</w:t>
      </w:r>
      <w:r w:rsidR="009B5AE8" w:rsidRPr="00D67DD6">
        <w:rPr>
          <w:noProof w:val="0"/>
          <w:lang w:val="fr-FR" w:eastAsia="x-none"/>
        </w:rPr>
        <w:t xml:space="preserve">. Pour eux, la prédication hyparchique </w:t>
      </w:r>
      <w:r w:rsidR="00C26630" w:rsidRPr="00D67DD6">
        <w:rPr>
          <w:noProof w:val="0"/>
          <w:lang w:val="fr-FR" w:eastAsia="x-none"/>
        </w:rPr>
        <w:t xml:space="preserve">faite </w:t>
      </w:r>
      <w:r w:rsidR="009B5AE8" w:rsidRPr="00D67DD6">
        <w:rPr>
          <w:noProof w:val="0"/>
          <w:lang w:val="fr-FR" w:eastAsia="x-none"/>
        </w:rPr>
        <w:t>à partir de la premi</w:t>
      </w:r>
      <w:r w:rsidR="00C26630" w:rsidRPr="00D67DD6">
        <w:rPr>
          <w:noProof w:val="0"/>
          <w:lang w:val="fr-FR" w:eastAsia="x-none"/>
        </w:rPr>
        <w:t>ère substance matérielle n’a</w:t>
      </w:r>
      <w:r w:rsidR="009B5AE8" w:rsidRPr="00D67DD6">
        <w:rPr>
          <w:noProof w:val="0"/>
          <w:lang w:val="fr-FR" w:eastAsia="x-none"/>
        </w:rPr>
        <w:t xml:space="preserve"> </w:t>
      </w:r>
      <w:r w:rsidR="00C26630" w:rsidRPr="00D67DD6">
        <w:rPr>
          <w:noProof w:val="0"/>
          <w:lang w:val="fr-FR" w:eastAsia="x-none"/>
        </w:rPr>
        <w:t xml:space="preserve">presque </w:t>
      </w:r>
      <w:r w:rsidR="009B5AE8" w:rsidRPr="00D67DD6">
        <w:rPr>
          <w:noProof w:val="0"/>
          <w:lang w:val="fr-FR" w:eastAsia="x-none"/>
        </w:rPr>
        <w:t xml:space="preserve">aucun sens. </w:t>
      </w:r>
      <w:r w:rsidR="004C6C83" w:rsidRPr="00D67DD6">
        <w:rPr>
          <w:noProof w:val="0"/>
          <w:lang w:val="fr-FR" w:eastAsia="x-none"/>
        </w:rPr>
        <w:t xml:space="preserve">Cela était </w:t>
      </w:r>
      <w:r w:rsidR="009B5AE8" w:rsidRPr="00D67DD6">
        <w:rPr>
          <w:noProof w:val="0"/>
          <w:lang w:val="fr-FR" w:eastAsia="x-none"/>
        </w:rPr>
        <w:t xml:space="preserve">la position susmentionnée de la substance hylémorphique chez Plotin. La division aristotélicienne </w:t>
      </w:r>
      <w:r w:rsidR="00C36E78" w:rsidRPr="00D67DD6">
        <w:rPr>
          <w:noProof w:val="0"/>
          <w:lang w:val="fr-FR" w:eastAsia="x-none"/>
        </w:rPr>
        <w:t xml:space="preserve">des genres </w:t>
      </w:r>
      <w:r w:rsidR="009B5AE8" w:rsidRPr="00D67DD6">
        <w:rPr>
          <w:noProof w:val="0"/>
          <w:lang w:val="fr-FR" w:eastAsia="x-none"/>
        </w:rPr>
        <w:t>s’est transformée en une catégori</w:t>
      </w:r>
      <w:r w:rsidR="001A3465" w:rsidRPr="00D67DD6">
        <w:rPr>
          <w:noProof w:val="0"/>
          <w:lang w:val="fr-FR" w:eastAsia="x-none"/>
        </w:rPr>
        <w:t xml:space="preserve">sation </w:t>
      </w:r>
      <w:r w:rsidR="009B5AE8" w:rsidRPr="00D67DD6">
        <w:rPr>
          <w:noProof w:val="0"/>
          <w:lang w:val="fr-FR" w:eastAsia="x-none"/>
        </w:rPr>
        <w:t>donnée dans le contexte de l’imposition et de la supposition. Ell</w:t>
      </w:r>
      <w:r w:rsidR="00A27483" w:rsidRPr="00D67DD6">
        <w:rPr>
          <w:noProof w:val="0"/>
          <w:lang w:val="fr-FR" w:eastAsia="x-none"/>
        </w:rPr>
        <w:t>e diffère fondamentalement de</w:t>
      </w:r>
      <w:r w:rsidR="009B5AE8" w:rsidRPr="00D67DD6">
        <w:rPr>
          <w:noProof w:val="0"/>
          <w:lang w:val="fr-FR" w:eastAsia="x-none"/>
        </w:rPr>
        <w:t xml:space="preserve"> </w:t>
      </w:r>
      <w:r w:rsidR="000A1A21" w:rsidRPr="00D67DD6">
        <w:rPr>
          <w:noProof w:val="0"/>
          <w:lang w:val="fr-FR" w:eastAsia="x-none"/>
        </w:rPr>
        <w:t xml:space="preserve">la </w:t>
      </w:r>
      <w:r w:rsidR="00741BF7" w:rsidRPr="00D67DD6">
        <w:rPr>
          <w:noProof w:val="0"/>
          <w:lang w:val="fr-FR" w:eastAsia="x-none"/>
        </w:rPr>
        <w:t xml:space="preserve">division </w:t>
      </w:r>
      <w:r w:rsidR="009B5AE8" w:rsidRPr="00D67DD6">
        <w:rPr>
          <w:noProof w:val="0"/>
          <w:lang w:val="fr-FR" w:eastAsia="x-none"/>
        </w:rPr>
        <w:t>platonicienne</w:t>
      </w:r>
      <w:r w:rsidR="00741BF7" w:rsidRPr="00D67DD6">
        <w:rPr>
          <w:noProof w:val="0"/>
          <w:lang w:val="fr-FR" w:eastAsia="x-none"/>
        </w:rPr>
        <w:t xml:space="preserve"> (</w:t>
      </w:r>
      <w:r w:rsidR="00741BF7" w:rsidRPr="00D67DD6">
        <w:rPr>
          <w:noProof w:val="0"/>
          <w:lang w:val="fr-FR"/>
        </w:rPr>
        <w:t>διαίρεσις</w:t>
      </w:r>
      <w:r w:rsidR="00741BF7" w:rsidRPr="00D67DD6">
        <w:rPr>
          <w:i/>
          <w:noProof w:val="0"/>
          <w:lang w:val="fr-FR" w:eastAsia="x-none"/>
        </w:rPr>
        <w:fldChar w:fldCharType="begin"/>
      </w:r>
      <w:r w:rsidR="00741BF7" w:rsidRPr="00D67DD6">
        <w:rPr>
          <w:noProof w:val="0"/>
          <w:lang w:val="fr-FR"/>
        </w:rPr>
        <w:instrText xml:space="preserve"> XE "</w:instrText>
      </w:r>
      <w:r w:rsidR="00741BF7" w:rsidRPr="00D67DD6">
        <w:rPr>
          <w:i/>
          <w:noProof w:val="0"/>
          <w:lang w:val="fr-FR" w:eastAsia="x-none"/>
        </w:rPr>
        <w:instrText>dihaíresis</w:instrText>
      </w:r>
      <w:r w:rsidR="00741BF7" w:rsidRPr="00D67DD6">
        <w:rPr>
          <w:noProof w:val="0"/>
          <w:lang w:val="fr-FR"/>
        </w:rPr>
        <w:instrText xml:space="preserve">" </w:instrText>
      </w:r>
      <w:r w:rsidR="00741BF7" w:rsidRPr="00D67DD6">
        <w:rPr>
          <w:i/>
          <w:noProof w:val="0"/>
          <w:lang w:val="fr-FR" w:eastAsia="x-none"/>
        </w:rPr>
        <w:fldChar w:fldCharType="end"/>
      </w:r>
      <w:r w:rsidR="00741BF7" w:rsidRPr="00D67DD6">
        <w:rPr>
          <w:noProof w:val="0"/>
          <w:lang w:val="fr-FR" w:eastAsia="x-none"/>
        </w:rPr>
        <w:t xml:space="preserve">) </w:t>
      </w:r>
      <w:r w:rsidR="00D40756" w:rsidRPr="00D67DD6">
        <w:rPr>
          <w:noProof w:val="0"/>
          <w:lang w:val="fr-FR" w:eastAsia="x-none"/>
        </w:rPr>
        <w:t xml:space="preserve">exposée </w:t>
      </w:r>
      <w:r w:rsidR="009B5AE8" w:rsidRPr="00D67DD6">
        <w:rPr>
          <w:noProof w:val="0"/>
          <w:lang w:val="fr-FR" w:eastAsia="x-none"/>
        </w:rPr>
        <w:t xml:space="preserve">dans le dialogue </w:t>
      </w:r>
      <w:r w:rsidR="009B5AE8" w:rsidRPr="00D67DD6">
        <w:rPr>
          <w:i/>
          <w:noProof w:val="0"/>
          <w:lang w:val="fr-FR" w:eastAsia="x-none"/>
        </w:rPr>
        <w:t>Sophistes</w:t>
      </w:r>
      <w:r w:rsidR="009B5AE8" w:rsidRPr="00D67DD6">
        <w:rPr>
          <w:noProof w:val="0"/>
          <w:lang w:val="fr-FR" w:eastAsia="x-none"/>
        </w:rPr>
        <w:t xml:space="preserve">. Platon divise les idées comme des genres </w:t>
      </w:r>
      <w:r w:rsidR="009B5AE8" w:rsidRPr="00D67DD6">
        <w:rPr>
          <w:noProof w:val="0"/>
          <w:lang w:val="fr-FR" w:eastAsia="x-none"/>
        </w:rPr>
        <w:lastRenderedPageBreak/>
        <w:t xml:space="preserve">suprêmes dans leur être substantiel et autonome. L’individu, dans l’interprétation et la division de Porphyre, contient l’universalité dans une mesure tout à fait faible. </w:t>
      </w:r>
      <w:r w:rsidR="001031E8" w:rsidRPr="00D67DD6">
        <w:rPr>
          <w:noProof w:val="0"/>
          <w:lang w:val="fr-FR" w:eastAsia="x-none"/>
        </w:rPr>
        <w:t xml:space="preserve">Il </w:t>
      </w:r>
      <w:r w:rsidR="009B5AE8" w:rsidRPr="00D67DD6">
        <w:rPr>
          <w:noProof w:val="0"/>
          <w:lang w:val="fr-FR" w:eastAsia="x-none"/>
        </w:rPr>
        <w:t xml:space="preserve">forme un ensemble abstrait </w:t>
      </w:r>
      <w:r w:rsidR="001031E8" w:rsidRPr="00D67DD6">
        <w:rPr>
          <w:noProof w:val="0"/>
          <w:lang w:val="fr-FR" w:eastAsia="x-none"/>
        </w:rPr>
        <w:t xml:space="preserve">qui </w:t>
      </w:r>
      <w:r w:rsidR="009B5AE8" w:rsidRPr="00D67DD6">
        <w:rPr>
          <w:noProof w:val="0"/>
          <w:lang w:val="fr-FR" w:eastAsia="x-none"/>
        </w:rPr>
        <w:t xml:space="preserve">se situe </w:t>
      </w:r>
      <w:r w:rsidR="001031E8" w:rsidRPr="00D67DD6">
        <w:rPr>
          <w:noProof w:val="0"/>
          <w:lang w:val="fr-FR" w:eastAsia="x-none"/>
        </w:rPr>
        <w:t xml:space="preserve">au </w:t>
      </w:r>
      <w:r w:rsidR="009B5AE8" w:rsidRPr="00D67DD6">
        <w:rPr>
          <w:noProof w:val="0"/>
          <w:lang w:val="fr-FR" w:eastAsia="x-none"/>
        </w:rPr>
        <w:t>plus bas dans la signification universelle</w:t>
      </w:r>
      <w:r w:rsidR="006638AB" w:rsidRPr="00D67DD6">
        <w:rPr>
          <w:noProof w:val="0"/>
          <w:lang w:val="fr-FR" w:eastAsia="x-none"/>
        </w:rPr>
        <w:t xml:space="preserve"> et métaphysiquement univoque</w:t>
      </w:r>
      <w:r w:rsidR="009B5AE8" w:rsidRPr="00D67DD6">
        <w:rPr>
          <w:noProof w:val="0"/>
          <w:lang w:val="fr-FR" w:eastAsia="x-none"/>
        </w:rPr>
        <w:t xml:space="preserve">. </w:t>
      </w:r>
      <w:r w:rsidR="00BF7333" w:rsidRPr="00D67DD6">
        <w:rPr>
          <w:noProof w:val="0"/>
          <w:lang w:val="fr-FR"/>
        </w:rPr>
        <w:t xml:space="preserve">Selon </w:t>
      </w:r>
      <w:r w:rsidR="00BF7333" w:rsidRPr="00D67DD6">
        <w:rPr>
          <w:i/>
          <w:iCs/>
          <w:noProof w:val="0"/>
          <w:lang w:val="fr-FR"/>
        </w:rPr>
        <w:t>Isagoge</w:t>
      </w:r>
      <w:r w:rsidR="00BF7333" w:rsidRPr="00D67DD6">
        <w:rPr>
          <w:noProof w:val="0"/>
          <w:lang w:val="fr-FR"/>
        </w:rPr>
        <w:t>, l</w:t>
      </w:r>
      <w:r w:rsidR="00BF7333" w:rsidRPr="00D67DD6">
        <w:rPr>
          <w:rFonts w:cs="Calibri"/>
          <w:noProof w:val="0"/>
          <w:lang w:val="fr-FR"/>
        </w:rPr>
        <w:t>′</w:t>
      </w:r>
      <w:r w:rsidR="00BF7333" w:rsidRPr="00D67DD6">
        <w:rPr>
          <w:noProof w:val="0"/>
          <w:lang w:val="fr-FR"/>
        </w:rPr>
        <w:t>individu n</w:t>
      </w:r>
      <w:r w:rsidR="00BF7333" w:rsidRPr="00D67DD6">
        <w:rPr>
          <w:rFonts w:cs="Calibri"/>
          <w:noProof w:val="0"/>
          <w:lang w:val="fr-FR"/>
        </w:rPr>
        <w:t>′</w:t>
      </w:r>
      <w:r w:rsidR="00BF7333" w:rsidRPr="00D67DD6">
        <w:rPr>
          <w:noProof w:val="0"/>
          <w:lang w:val="fr-FR"/>
        </w:rPr>
        <w:t>a pas de signification catégorielle indépendante établie au niveau de l</w:t>
      </w:r>
      <w:r w:rsidR="00BF7333" w:rsidRPr="00D67DD6">
        <w:rPr>
          <w:rFonts w:cs="Calibri"/>
          <w:noProof w:val="0"/>
          <w:lang w:val="fr-FR"/>
        </w:rPr>
        <w:t>′</w:t>
      </w:r>
      <w:r w:rsidR="00BF7333" w:rsidRPr="00D67DD6">
        <w:rPr>
          <w:noProof w:val="0"/>
          <w:lang w:val="fr-FR"/>
        </w:rPr>
        <w:t>univocité métaphysique comme c</w:t>
      </w:r>
      <w:r w:rsidR="00BF7333" w:rsidRPr="00D67DD6">
        <w:rPr>
          <w:rFonts w:cs="Calibri"/>
          <w:noProof w:val="0"/>
          <w:lang w:val="fr-FR"/>
        </w:rPr>
        <w:t>′</w:t>
      </w:r>
      <w:r w:rsidR="00BF7333" w:rsidRPr="00D67DD6">
        <w:rPr>
          <w:noProof w:val="0"/>
          <w:lang w:val="fr-FR"/>
        </w:rPr>
        <w:t xml:space="preserve">est le cas des autres universaux </w:t>
      </w:r>
      <w:r w:rsidR="00BF7333" w:rsidRPr="00D67DD6">
        <w:rPr>
          <w:noProof w:val="0"/>
          <w:lang w:val="fr-FR" w:eastAsia="x-none"/>
        </w:rPr>
        <w:t>(</w:t>
      </w:r>
      <w:r w:rsidR="00BF7333" w:rsidRPr="00D67DD6">
        <w:rPr>
          <w:i/>
          <w:noProof w:val="0"/>
          <w:lang w:val="fr-FR" w:eastAsia="x-none"/>
        </w:rPr>
        <w:t>genus, species</w:t>
      </w:r>
      <w:r w:rsidR="00BF7333" w:rsidRPr="00D67DD6">
        <w:rPr>
          <w:noProof w:val="0"/>
          <w:lang w:val="fr-FR" w:eastAsia="x-none"/>
        </w:rPr>
        <w:t xml:space="preserve">). </w:t>
      </w:r>
      <w:r w:rsidR="00BF7333" w:rsidRPr="00D67DD6">
        <w:rPr>
          <w:noProof w:val="0"/>
          <w:lang w:val="fr-FR"/>
        </w:rPr>
        <w:t>Ces substances secondes possèdent l</w:t>
      </w:r>
      <w:r w:rsidR="00BF7333" w:rsidRPr="00D67DD6">
        <w:rPr>
          <w:rFonts w:cs="Calibri"/>
          <w:noProof w:val="0"/>
          <w:lang w:val="fr-FR"/>
        </w:rPr>
        <w:t>′</w:t>
      </w:r>
      <w:r w:rsidR="00BF7333" w:rsidRPr="00D67DD6">
        <w:rPr>
          <w:noProof w:val="0"/>
          <w:lang w:val="fr-FR"/>
        </w:rPr>
        <w:t xml:space="preserve">unité du sens métaphysique univoque </w:t>
      </w:r>
      <w:r w:rsidR="00BF7333" w:rsidRPr="00D67DD6">
        <w:rPr>
          <w:iCs/>
          <w:noProof w:val="0"/>
          <w:lang w:val="fr-FR"/>
        </w:rPr>
        <w:t>(</w:t>
      </w:r>
      <w:r w:rsidR="00BF7333" w:rsidRPr="00D67DD6">
        <w:rPr>
          <w:i/>
          <w:iCs/>
          <w:noProof w:val="0"/>
          <w:lang w:val="fr-FR"/>
        </w:rPr>
        <w:t>totum</w:t>
      </w:r>
      <w:r w:rsidR="00BF7333" w:rsidRPr="00D67DD6">
        <w:rPr>
          <w:noProof w:val="0"/>
          <w:lang w:val="fr-FR"/>
        </w:rPr>
        <w:t>). L</w:t>
      </w:r>
      <w:r w:rsidR="00BF7333" w:rsidRPr="00D67DD6">
        <w:rPr>
          <w:rFonts w:cs="Calibri"/>
          <w:noProof w:val="0"/>
          <w:lang w:val="fr-FR"/>
        </w:rPr>
        <w:t>′</w:t>
      </w:r>
      <w:r w:rsidR="00BF7333" w:rsidRPr="00D67DD6">
        <w:rPr>
          <w:noProof w:val="0"/>
          <w:lang w:val="fr-FR"/>
        </w:rPr>
        <w:t>universalité de l</w:t>
      </w:r>
      <w:r w:rsidR="00BF7333" w:rsidRPr="00D67DD6">
        <w:rPr>
          <w:rFonts w:cs="Calibri"/>
          <w:noProof w:val="0"/>
          <w:lang w:val="fr-FR"/>
        </w:rPr>
        <w:t>′</w:t>
      </w:r>
      <w:r w:rsidR="00BF7333" w:rsidRPr="00D67DD6">
        <w:rPr>
          <w:noProof w:val="0"/>
          <w:lang w:val="fr-FR"/>
        </w:rPr>
        <w:t>individu garde le sens de l</w:t>
      </w:r>
      <w:r w:rsidR="00BF7333" w:rsidRPr="00D67DD6">
        <w:rPr>
          <w:rFonts w:cs="Calibri"/>
          <w:noProof w:val="0"/>
          <w:lang w:val="fr-FR"/>
        </w:rPr>
        <w:t>′</w:t>
      </w:r>
      <w:r w:rsidR="00BF7333" w:rsidRPr="00D67DD6">
        <w:rPr>
          <w:noProof w:val="0"/>
          <w:lang w:val="fr-FR"/>
        </w:rPr>
        <w:t>espèce, car l</w:t>
      </w:r>
      <w:r w:rsidR="00BF7333" w:rsidRPr="00D67DD6">
        <w:rPr>
          <w:rFonts w:cs="Calibri"/>
          <w:noProof w:val="0"/>
          <w:lang w:val="fr-FR"/>
        </w:rPr>
        <w:t>′</w:t>
      </w:r>
      <w:r w:rsidR="00BF7333" w:rsidRPr="00D67DD6">
        <w:rPr>
          <w:noProof w:val="0"/>
          <w:lang w:val="fr-FR"/>
        </w:rPr>
        <w:t>individu constitue une partie de l</w:t>
      </w:r>
      <w:r w:rsidR="00BF7333" w:rsidRPr="00D67DD6">
        <w:rPr>
          <w:rFonts w:cs="Calibri"/>
          <w:noProof w:val="0"/>
          <w:lang w:val="fr-FR"/>
        </w:rPr>
        <w:t>′</w:t>
      </w:r>
      <w:r w:rsidR="00BF7333" w:rsidRPr="00D67DD6">
        <w:rPr>
          <w:noProof w:val="0"/>
          <w:lang w:val="fr-FR"/>
        </w:rPr>
        <w:t xml:space="preserve">espèce </w:t>
      </w:r>
      <w:r w:rsidR="00BF7333" w:rsidRPr="00D67DD6">
        <w:rPr>
          <w:iCs/>
          <w:noProof w:val="0"/>
          <w:lang w:val="fr-FR"/>
        </w:rPr>
        <w:t>(</w:t>
      </w:r>
      <w:r w:rsidR="00BF7333" w:rsidRPr="00D67DD6">
        <w:rPr>
          <w:i/>
          <w:iCs/>
          <w:noProof w:val="0"/>
          <w:lang w:val="fr-FR"/>
        </w:rPr>
        <w:t>totum autem non alterius</w:t>
      </w:r>
      <w:r w:rsidR="00BF7333" w:rsidRPr="00D67DD6">
        <w:rPr>
          <w:noProof w:val="0"/>
          <w:lang w:val="fr-FR"/>
        </w:rPr>
        <w:t>).</w:t>
      </w:r>
      <w:r w:rsidR="00BF7333" w:rsidRPr="00D67DD6">
        <w:rPr>
          <w:noProof w:val="0"/>
          <w:lang w:val="fr-FR" w:eastAsia="x-none"/>
        </w:rPr>
        <w:t xml:space="preserve"> </w:t>
      </w:r>
      <w:r w:rsidR="009B5AE8" w:rsidRPr="00D67DD6">
        <w:rPr>
          <w:noProof w:val="0"/>
          <w:lang w:val="fr-FR" w:eastAsia="x-none"/>
        </w:rPr>
        <w:t>L’individu n’est presque pas universel</w:t>
      </w:r>
      <w:r w:rsidR="00E526E0" w:rsidRPr="00D67DD6">
        <w:rPr>
          <w:noProof w:val="0"/>
          <w:lang w:val="fr-FR" w:eastAsia="x-none"/>
        </w:rPr>
        <w:t xml:space="preserve"> sur le plan de la métaphysique</w:t>
      </w:r>
      <w:r w:rsidR="009B5AE8" w:rsidRPr="00D67DD6">
        <w:rPr>
          <w:noProof w:val="0"/>
          <w:lang w:val="fr-FR" w:eastAsia="x-none"/>
        </w:rPr>
        <w:t xml:space="preserve">. L’individu n’a pas </w:t>
      </w:r>
      <w:r w:rsidR="00B078FF" w:rsidRPr="00D67DD6">
        <w:rPr>
          <w:noProof w:val="0"/>
          <w:lang w:val="fr-FR" w:eastAsia="x-none"/>
        </w:rPr>
        <w:t>d’existence réelle, car même la species et le genre n’en ont</w:t>
      </w:r>
      <w:r w:rsidR="00333AE6" w:rsidRPr="00D67DD6">
        <w:rPr>
          <w:noProof w:val="0"/>
          <w:lang w:val="fr-FR" w:eastAsia="x-none"/>
        </w:rPr>
        <w:t xml:space="preserve"> pas. De plus, l’individu contient </w:t>
      </w:r>
      <w:r w:rsidR="009B5AE8" w:rsidRPr="00D67DD6">
        <w:rPr>
          <w:noProof w:val="0"/>
          <w:lang w:val="fr-FR" w:eastAsia="x-none"/>
        </w:rPr>
        <w:t xml:space="preserve">un </w:t>
      </w:r>
      <w:r w:rsidR="002D2B13" w:rsidRPr="00D67DD6">
        <w:rPr>
          <w:noProof w:val="0"/>
          <w:lang w:val="fr-FR" w:eastAsia="x-none"/>
        </w:rPr>
        <w:t>sens</w:t>
      </w:r>
      <w:r w:rsidR="009B5AE8" w:rsidRPr="00D67DD6">
        <w:rPr>
          <w:noProof w:val="0"/>
          <w:lang w:val="fr-FR" w:eastAsia="x-none"/>
        </w:rPr>
        <w:t xml:space="preserve"> spécifique absolument minimal, qui n’est donné que dans l’intellect. </w:t>
      </w:r>
      <w:r w:rsidR="000F5A59" w:rsidRPr="00D67DD6">
        <w:rPr>
          <w:noProof w:val="0"/>
          <w:lang w:val="fr-FR" w:eastAsia="x-none"/>
        </w:rPr>
        <w:t xml:space="preserve">Il se trouve à la frontière du non-être de l’universalité métaphysique et il est le plus éloigné de la première substance réelle. </w:t>
      </w:r>
      <w:r w:rsidR="009B5AE8" w:rsidRPr="00D67DD6">
        <w:rPr>
          <w:noProof w:val="0"/>
          <w:lang w:val="fr-FR" w:eastAsia="x-none"/>
        </w:rPr>
        <w:t>Pour cette raison fondamentale d</w:t>
      </w:r>
      <w:r w:rsidR="003461F5" w:rsidRPr="00D67DD6">
        <w:rPr>
          <w:noProof w:val="0"/>
          <w:lang w:val="fr-FR" w:eastAsia="x-none"/>
        </w:rPr>
        <w:t>e la double déficience</w:t>
      </w:r>
      <w:r w:rsidR="009B5AE8" w:rsidRPr="00D67DD6">
        <w:rPr>
          <w:noProof w:val="0"/>
          <w:lang w:val="fr-FR" w:eastAsia="x-none"/>
        </w:rPr>
        <w:t>, il participe à une autre plénitude de sens (</w:t>
      </w:r>
      <w:r w:rsidR="009B5AE8" w:rsidRPr="00D67DD6">
        <w:rPr>
          <w:i/>
          <w:noProof w:val="0"/>
          <w:lang w:val="fr-FR" w:eastAsia="x-none"/>
        </w:rPr>
        <w:t>totum</w:t>
      </w:r>
      <w:r w:rsidR="009B5AE8" w:rsidRPr="00D67DD6">
        <w:rPr>
          <w:noProof w:val="0"/>
          <w:lang w:val="fr-FR" w:eastAsia="x-none"/>
        </w:rPr>
        <w:t xml:space="preserve">), qui est liée au genre et à l’espèce. Ils </w:t>
      </w:r>
      <w:r w:rsidR="00EB60E3" w:rsidRPr="00D67DD6">
        <w:rPr>
          <w:noProof w:val="0"/>
          <w:lang w:val="fr-FR" w:eastAsia="x-none"/>
        </w:rPr>
        <w:t>f</w:t>
      </w:r>
      <w:r w:rsidR="009B5AE8" w:rsidRPr="00D67DD6">
        <w:rPr>
          <w:noProof w:val="0"/>
          <w:lang w:val="fr-FR" w:eastAsia="x-none"/>
        </w:rPr>
        <w:t>ont leur propre signification universelle</w:t>
      </w:r>
      <w:r w:rsidR="008D10AF" w:rsidRPr="00D67DD6">
        <w:rPr>
          <w:noProof w:val="0"/>
          <w:lang w:val="fr-FR" w:eastAsia="x-none"/>
        </w:rPr>
        <w:t xml:space="preserve"> et</w:t>
      </w:r>
      <w:r w:rsidR="009B5AE8" w:rsidRPr="00D67DD6">
        <w:rPr>
          <w:noProof w:val="0"/>
          <w:lang w:val="fr-FR" w:eastAsia="x-none"/>
        </w:rPr>
        <w:t xml:space="preserve"> </w:t>
      </w:r>
      <w:r w:rsidR="008D10AF" w:rsidRPr="00D67DD6">
        <w:rPr>
          <w:noProof w:val="0"/>
          <w:lang w:val="fr-FR" w:eastAsia="x-none"/>
        </w:rPr>
        <w:t>autonome</w:t>
      </w:r>
      <w:r w:rsidR="009B5AE8" w:rsidRPr="00D67DD6">
        <w:rPr>
          <w:noProof w:val="0"/>
          <w:lang w:val="fr-FR" w:eastAsia="x-none"/>
        </w:rPr>
        <w:t>. L’espèce forme le dernier niveau de signification (τὸ ὅλον). L’</w:t>
      </w:r>
      <w:r w:rsidR="00095CDD" w:rsidRPr="00D67DD6">
        <w:rPr>
          <w:noProof w:val="0"/>
          <w:lang w:val="fr-FR" w:eastAsia="x-none"/>
        </w:rPr>
        <w:t>actualisation</w:t>
      </w:r>
      <w:r w:rsidR="009B5AE8" w:rsidRPr="00D67DD6">
        <w:rPr>
          <w:noProof w:val="0"/>
          <w:lang w:val="fr-FR" w:eastAsia="x-none"/>
        </w:rPr>
        <w:t xml:space="preserve"> </w:t>
      </w:r>
      <w:r w:rsidR="00FC05E9" w:rsidRPr="00D67DD6">
        <w:rPr>
          <w:noProof w:val="0"/>
          <w:lang w:val="fr-FR" w:eastAsia="x-none"/>
        </w:rPr>
        <w:t>de l</w:t>
      </w:r>
      <w:r w:rsidR="00AD2FD7" w:rsidRPr="00D67DD6">
        <w:rPr>
          <w:noProof w:val="0"/>
          <w:lang w:val="fr-FR" w:eastAsia="x-none"/>
        </w:rPr>
        <w:t>’</w:t>
      </w:r>
      <w:r w:rsidR="00FC05E9" w:rsidRPr="00D67DD6">
        <w:rPr>
          <w:noProof w:val="0"/>
          <w:lang w:val="fr-FR" w:eastAsia="x-none"/>
        </w:rPr>
        <w:t xml:space="preserve">existant </w:t>
      </w:r>
      <w:r w:rsidR="009B5AE8" w:rsidRPr="00D67DD6">
        <w:rPr>
          <w:noProof w:val="0"/>
          <w:lang w:val="fr-FR" w:eastAsia="x-none"/>
        </w:rPr>
        <w:t>par</w:t>
      </w:r>
      <w:r w:rsidR="00BF0B6D" w:rsidRPr="00D67DD6">
        <w:rPr>
          <w:noProof w:val="0"/>
          <w:lang w:val="fr-FR" w:eastAsia="x-none"/>
        </w:rPr>
        <w:t>-</w:t>
      </w:r>
      <w:r w:rsidR="009B5AE8" w:rsidRPr="00D67DD6">
        <w:rPr>
          <w:noProof w:val="0"/>
          <w:lang w:val="fr-FR" w:eastAsia="x-none"/>
        </w:rPr>
        <w:t xml:space="preserve">derrière </w:t>
      </w:r>
      <w:r w:rsidR="00FC05E9" w:rsidRPr="00D67DD6">
        <w:rPr>
          <w:noProof w:val="0"/>
          <w:lang w:val="fr-FR" w:eastAsia="x-none"/>
        </w:rPr>
        <w:t xml:space="preserve">va au </w:t>
      </w:r>
      <w:r w:rsidR="009B5AE8" w:rsidRPr="00D67DD6">
        <w:rPr>
          <w:noProof w:val="0"/>
          <w:lang w:val="fr-FR" w:eastAsia="x-none"/>
        </w:rPr>
        <w:t xml:space="preserve">genre </w:t>
      </w:r>
      <w:r w:rsidR="00FC05E9" w:rsidRPr="00D67DD6">
        <w:rPr>
          <w:noProof w:val="0"/>
          <w:lang w:val="fr-FR" w:eastAsia="x-none"/>
        </w:rPr>
        <w:t>donné</w:t>
      </w:r>
      <w:r w:rsidR="00BF0B6D" w:rsidRPr="00D67DD6">
        <w:rPr>
          <w:noProof w:val="0"/>
          <w:lang w:val="fr-FR" w:eastAsia="x-none"/>
        </w:rPr>
        <w:t xml:space="preserve"> </w:t>
      </w:r>
      <w:r w:rsidR="009B5AE8" w:rsidRPr="00D67DD6">
        <w:rPr>
          <w:i/>
          <w:noProof w:val="0"/>
          <w:lang w:val="fr-FR" w:eastAsia="x-none"/>
        </w:rPr>
        <w:t>per prius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eastAsia="x-none"/>
        </w:rPr>
        <w:fldChar w:fldCharType="end"/>
      </w:r>
      <w:r w:rsidR="00FC05E9" w:rsidRPr="00D67DD6">
        <w:rPr>
          <w:i/>
          <w:noProof w:val="0"/>
          <w:lang w:val="fr-FR" w:eastAsia="x-none"/>
        </w:rPr>
        <w:t xml:space="preserve">, </w:t>
      </w:r>
      <w:r w:rsidR="009B5AE8" w:rsidRPr="00D67DD6">
        <w:rPr>
          <w:noProof w:val="0"/>
          <w:lang w:val="fr-FR" w:eastAsia="x-none"/>
        </w:rPr>
        <w:t xml:space="preserve">et </w:t>
      </w:r>
      <w:r w:rsidR="00FC05E9" w:rsidRPr="00D67DD6">
        <w:rPr>
          <w:noProof w:val="0"/>
          <w:lang w:val="fr-FR" w:eastAsia="x-none"/>
        </w:rPr>
        <w:t xml:space="preserve">après la division reprend </w:t>
      </w:r>
      <w:r w:rsidR="009B5AE8" w:rsidRPr="00D67DD6">
        <w:rPr>
          <w:noProof w:val="0"/>
          <w:lang w:val="fr-FR" w:eastAsia="x-none"/>
        </w:rPr>
        <w:t xml:space="preserve">l’espèce </w:t>
      </w:r>
      <w:r w:rsidR="00B13BE2" w:rsidRPr="00D67DD6">
        <w:rPr>
          <w:noProof w:val="0"/>
          <w:lang w:val="fr-FR" w:eastAsia="x-none"/>
        </w:rPr>
        <w:t xml:space="preserve">énoncé </w:t>
      </w:r>
      <w:r w:rsidR="009B5AE8" w:rsidRPr="00D67DD6">
        <w:rPr>
          <w:i/>
          <w:noProof w:val="0"/>
          <w:lang w:val="fr-FR" w:eastAsia="x-none"/>
        </w:rPr>
        <w:t>per posterius</w:t>
      </w:r>
      <w:r w:rsidR="00BF0B6D" w:rsidRPr="00D67DD6">
        <w:rPr>
          <w:noProof w:val="0"/>
          <w:lang w:val="fr-FR" w:eastAsia="x-none"/>
        </w:rPr>
        <w:t xml:space="preserve">. Cette prédication </w:t>
      </w:r>
      <w:r w:rsidR="009B5AE8" w:rsidRPr="00D67DD6">
        <w:rPr>
          <w:noProof w:val="0"/>
          <w:lang w:val="fr-FR" w:eastAsia="x-none"/>
        </w:rPr>
        <w:t>établit la dernière unité de signification pour l’individu en tant que partie de l’espèce (τοῖ</w:t>
      </w:r>
      <w:r w:rsidR="000712D4" w:rsidRPr="00D67DD6">
        <w:rPr>
          <w:noProof w:val="0"/>
          <w:lang w:val="fr-FR" w:eastAsia="x-none"/>
        </w:rPr>
        <w:t>ς μέρεσι).</w:t>
      </w:r>
      <w:r w:rsidR="00A0200B" w:rsidRPr="00D67DD6">
        <w:rPr>
          <w:noProof w:val="0"/>
          <w:lang w:val="fr-FR" w:eastAsia="x-none"/>
        </w:rPr>
        <w:t xml:space="preserve"> L’individu ne fait pas une seconde substance au sens propre qui est élaboré dans la théorie des énocés catégoriques. </w:t>
      </w:r>
      <w:r w:rsidR="00C431AA" w:rsidRPr="00D67DD6">
        <w:rPr>
          <w:noProof w:val="0"/>
          <w:lang w:val="fr-FR" w:eastAsia="x-none"/>
        </w:rPr>
        <w:t xml:space="preserve">Le procédé suit </w:t>
      </w:r>
      <w:r w:rsidR="009B5AE8" w:rsidRPr="00D67DD6">
        <w:rPr>
          <w:noProof w:val="0"/>
          <w:lang w:val="fr-FR" w:eastAsia="x-none"/>
        </w:rPr>
        <w:t>l</w:t>
      </w:r>
      <w:r w:rsidR="00C431AA" w:rsidRPr="00D67DD6">
        <w:rPr>
          <w:noProof w:val="0"/>
          <w:lang w:val="fr-FR" w:eastAsia="x-none"/>
        </w:rPr>
        <w:t>e cheminement de</w:t>
      </w:r>
      <w:r w:rsidR="009B5AE8" w:rsidRPr="00D67DD6">
        <w:rPr>
          <w:noProof w:val="0"/>
          <w:lang w:val="fr-FR" w:eastAsia="x-none"/>
        </w:rPr>
        <w:t xml:space="preserve"> </w:t>
      </w:r>
      <w:r w:rsidR="009B5AE8" w:rsidRPr="00D67DD6">
        <w:rPr>
          <w:i/>
          <w:noProof w:val="0"/>
          <w:lang w:val="fr-FR" w:eastAsia="x-none"/>
        </w:rPr>
        <w:t>dativus metaphysicus</w:t>
      </w:r>
      <w:r w:rsidR="00AA1319" w:rsidRPr="00D67DD6">
        <w:rPr>
          <w:i/>
          <w:noProof w:val="0"/>
          <w:lang w:val="fr-FR" w:eastAsia="x-none"/>
        </w:rPr>
        <w:fldChar w:fldCharType="begin"/>
      </w:r>
      <w:r w:rsidR="00AA1319" w:rsidRPr="00D67DD6">
        <w:rPr>
          <w:noProof w:val="0"/>
          <w:lang w:val="fr-FR"/>
        </w:rPr>
        <w:instrText xml:space="preserve"> XE "</w:instrText>
      </w:r>
      <w:r w:rsidR="00AA1319" w:rsidRPr="00D67DD6">
        <w:rPr>
          <w:i/>
          <w:noProof w:val="0"/>
          <w:lang w:val="fr-FR" w:eastAsia="x-none"/>
        </w:rPr>
        <w:instrText>dativus metaphysicus</w:instrText>
      </w:r>
      <w:r w:rsidR="00AA1319" w:rsidRPr="00D67DD6">
        <w:rPr>
          <w:noProof w:val="0"/>
          <w:lang w:val="fr-FR"/>
        </w:rPr>
        <w:instrText xml:space="preserve">" </w:instrText>
      </w:r>
      <w:r w:rsidR="00AA1319" w:rsidRPr="00D67DD6">
        <w:rPr>
          <w:i/>
          <w:noProof w:val="0"/>
          <w:lang w:val="fr-FR" w:eastAsia="x-none"/>
        </w:rPr>
        <w:fldChar w:fldCharType="end"/>
      </w:r>
      <w:r w:rsidR="009B5AE8" w:rsidRPr="00D67DD6">
        <w:rPr>
          <w:noProof w:val="0"/>
          <w:lang w:val="fr-FR" w:eastAsia="x-none"/>
        </w:rPr>
        <w:t xml:space="preserve"> selon la </w:t>
      </w:r>
      <w:r w:rsidR="009B5AE8" w:rsidRPr="00D67DD6">
        <w:rPr>
          <w:i/>
          <w:noProof w:val="0"/>
          <w:lang w:val="fr-FR" w:eastAsia="x-none"/>
        </w:rPr>
        <w:t>quidditas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quidditas</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d’Aristote (ch.</w:t>
      </w:r>
      <w:r w:rsidR="00B00D87" w:rsidRPr="00D67DD6">
        <w:rPr>
          <w:noProof w:val="0"/>
          <w:lang w:val="fr-FR" w:eastAsia="x-none"/>
        </w:rPr>
        <w:t> </w:t>
      </w:r>
      <w:r w:rsidR="009B5AE8" w:rsidRPr="00D67DD6">
        <w:rPr>
          <w:noProof w:val="0"/>
          <w:lang w:val="fr-FR" w:eastAsia="x-none"/>
        </w:rPr>
        <w:t>1.1). La correspondance de la chose et de la pensée au sein d</w:t>
      </w:r>
      <w:r w:rsidR="00BF0B6D" w:rsidRPr="00D67DD6">
        <w:rPr>
          <w:noProof w:val="0"/>
          <w:lang w:val="fr-FR" w:eastAsia="x-none"/>
        </w:rPr>
        <w:t>u couple</w:t>
      </w:r>
      <w:r w:rsidR="0042226B" w:rsidRPr="00D67DD6">
        <w:rPr>
          <w:noProof w:val="0"/>
          <w:lang w:val="fr-FR" w:eastAsia="x-none"/>
        </w:rPr>
        <w:t xml:space="preserve"> « </w:t>
      </w:r>
      <w:r w:rsidR="0042226B" w:rsidRPr="00D67DD6">
        <w:rPr>
          <w:i/>
          <w:noProof w:val="0"/>
          <w:lang w:val="fr-FR" w:eastAsia="x-none"/>
        </w:rPr>
        <w:t>ousía</w:t>
      </w:r>
      <w:r w:rsidR="0042226B" w:rsidRPr="00D67DD6">
        <w:rPr>
          <w:rFonts w:cs="Calibri"/>
          <w:i/>
          <w:noProof w:val="0"/>
          <w:lang w:val="fr-FR" w:eastAsia="x-none"/>
        </w:rPr>
        <w:t>—</w:t>
      </w:r>
      <w:r w:rsidR="009B5AE8" w:rsidRPr="00D67DD6">
        <w:rPr>
          <w:i/>
          <w:noProof w:val="0"/>
          <w:lang w:val="fr-FR" w:eastAsia="x-none"/>
        </w:rPr>
        <w:t>parousía</w:t>
      </w:r>
      <w:r w:rsidR="009B5AE8" w:rsidRPr="00D67DD6">
        <w:rPr>
          <w:noProof w:val="0"/>
          <w:lang w:val="fr-FR" w:eastAsia="x-none"/>
        </w:rPr>
        <w:t xml:space="preserve"> » contourne la première substance, parce que la cognition procède par prédication catégorique de la seconde substance. La substance réelle est prédite véridiquement sur le mode de la substance seconde. Le prix à payer </w:t>
      </w:r>
      <w:r w:rsidR="00E670D0" w:rsidRPr="00D67DD6">
        <w:rPr>
          <w:noProof w:val="0"/>
          <w:lang w:val="fr-FR" w:eastAsia="x-none"/>
        </w:rPr>
        <w:t xml:space="preserve">concerne </w:t>
      </w:r>
      <w:r w:rsidR="009B5AE8" w:rsidRPr="00D67DD6">
        <w:rPr>
          <w:noProof w:val="0"/>
          <w:lang w:val="fr-FR" w:eastAsia="x-none"/>
        </w:rPr>
        <w:t>la disparition de l’</w:t>
      </w:r>
      <w:r w:rsidR="00E670D0" w:rsidRPr="00D67DD6">
        <w:rPr>
          <w:noProof w:val="0"/>
          <w:lang w:val="fr-FR" w:eastAsia="x-none"/>
        </w:rPr>
        <w:t xml:space="preserve">existant </w:t>
      </w:r>
      <w:r w:rsidR="009B5AE8" w:rsidRPr="00D67DD6">
        <w:rPr>
          <w:noProof w:val="0"/>
          <w:lang w:val="fr-FR" w:eastAsia="x-none"/>
        </w:rPr>
        <w:t xml:space="preserve">réel de la métaphysique. C’est un </w:t>
      </w:r>
      <w:r w:rsidR="009D3B4A" w:rsidRPr="00D67DD6">
        <w:rPr>
          <w:noProof w:val="0"/>
          <w:lang w:val="fr-FR" w:eastAsia="x-none"/>
        </w:rPr>
        <w:t>évènement</w:t>
      </w:r>
      <w:r w:rsidR="008949FB" w:rsidRPr="00D67DD6">
        <w:rPr>
          <w:noProof w:val="0"/>
          <w:lang w:val="fr-FR" w:eastAsia="x-none"/>
        </w:rPr>
        <w:t xml:space="preserve"> tragique de l’abandon de l’existant</w:t>
      </w:r>
      <w:r w:rsidR="009B5AE8" w:rsidRPr="00D67DD6">
        <w:rPr>
          <w:noProof w:val="0"/>
          <w:lang w:val="fr-FR" w:eastAsia="x-none"/>
        </w:rPr>
        <w:t xml:space="preserve"> (</w:t>
      </w:r>
      <w:r w:rsidR="009B5AE8" w:rsidRPr="00D67DD6">
        <w:rPr>
          <w:i/>
          <w:noProof w:val="0"/>
          <w:lang w:val="fr-FR" w:eastAsia="x-none"/>
        </w:rPr>
        <w:t>Seinsver</w:t>
      </w:r>
      <w:r w:rsidR="00C431AA" w:rsidRPr="00D67DD6">
        <w:rPr>
          <w:i/>
          <w:noProof w:val="0"/>
          <w:lang w:val="fr-FR" w:eastAsia="x-none"/>
        </w:rPr>
        <w:t>lassenheit</w:t>
      </w:r>
      <w:r w:rsidR="009B5AE8" w:rsidRPr="00D67DD6">
        <w:rPr>
          <w:i/>
          <w:noProof w:val="0"/>
          <w:lang w:val="fr-FR" w:eastAsia="x-none"/>
        </w:rPr>
        <w:fldChar w:fldCharType="begin"/>
      </w:r>
      <w:r w:rsidR="009B5AE8" w:rsidRPr="00D67DD6">
        <w:rPr>
          <w:noProof w:val="0"/>
          <w:lang w:val="fr-FR"/>
        </w:rPr>
        <w:instrText xml:space="preserve"> XE "</w:instrText>
      </w:r>
      <w:r w:rsidR="000B3A76" w:rsidRPr="00D67DD6">
        <w:rPr>
          <w:i/>
          <w:noProof w:val="0"/>
          <w:lang w:val="fr-FR" w:eastAsia="x-none"/>
        </w:rPr>
        <w:instrText>Seinsver</w:instrText>
      </w:r>
      <w:r w:rsidR="00C431AA" w:rsidRPr="00D67DD6">
        <w:rPr>
          <w:i/>
          <w:noProof w:val="0"/>
          <w:lang w:val="fr-FR" w:eastAsia="x-none"/>
        </w:rPr>
        <w:instrText>lassenheit</w:instrText>
      </w:r>
      <w:r w:rsidR="009B5AE8" w:rsidRPr="00D67DD6">
        <w:rPr>
          <w:noProof w:val="0"/>
          <w:lang w:val="fr-FR"/>
        </w:rPr>
        <w:instrText xml:space="preserve">" </w:instrText>
      </w:r>
      <w:r w:rsidR="009B5AE8" w:rsidRPr="00D67DD6">
        <w:rPr>
          <w:i/>
          <w:noProof w:val="0"/>
          <w:lang w:val="fr-FR" w:eastAsia="x-none"/>
        </w:rPr>
        <w:fldChar w:fldCharType="end"/>
      </w:r>
      <w:r w:rsidR="000B3A76" w:rsidRPr="00D67DD6">
        <w:rPr>
          <w:noProof w:val="0"/>
          <w:lang w:val="fr-FR" w:eastAsia="x-none"/>
        </w:rPr>
        <w:t>).</w:t>
      </w:r>
      <w:r w:rsidR="008949FB" w:rsidRPr="00D67DD6">
        <w:rPr>
          <w:noProof w:val="0"/>
          <w:lang w:val="fr-FR" w:eastAsia="x-none"/>
        </w:rPr>
        <w:t xml:space="preserve"> </w:t>
      </w:r>
      <w:r w:rsidR="009B5AE8" w:rsidRPr="00D67DD6">
        <w:rPr>
          <w:noProof w:val="0"/>
          <w:lang w:val="fr-FR" w:eastAsia="x-none"/>
        </w:rPr>
        <w:t>L’analyse précédente du concept clé de la métaphysique aristotélicienne (τό ἦν εἶναι) montr</w:t>
      </w:r>
      <w:r w:rsidR="00E670D0" w:rsidRPr="00D67DD6">
        <w:rPr>
          <w:noProof w:val="0"/>
          <w:lang w:val="fr-FR" w:eastAsia="x-none"/>
        </w:rPr>
        <w:t>e</w:t>
      </w:r>
      <w:r w:rsidR="009B5AE8" w:rsidRPr="00D67DD6">
        <w:rPr>
          <w:noProof w:val="0"/>
          <w:lang w:val="fr-FR" w:eastAsia="x-none"/>
        </w:rPr>
        <w:t xml:space="preserve"> le pa</w:t>
      </w:r>
      <w:r w:rsidR="005A4069" w:rsidRPr="00D67DD6">
        <w:rPr>
          <w:noProof w:val="0"/>
          <w:lang w:val="fr-FR" w:eastAsia="x-none"/>
        </w:rPr>
        <w:t xml:space="preserve">ssage de la première substance dans </w:t>
      </w:r>
      <w:r w:rsidR="00E670D0" w:rsidRPr="00D67DD6">
        <w:rPr>
          <w:noProof w:val="0"/>
          <w:lang w:val="fr-FR" w:eastAsia="x-none"/>
        </w:rPr>
        <w:t>Léthé</w:t>
      </w:r>
      <w:r w:rsidR="009B5AE8" w:rsidRPr="00D67DD6">
        <w:rPr>
          <w:noProof w:val="0"/>
          <w:lang w:val="fr-FR" w:eastAsia="x-none"/>
        </w:rPr>
        <w:t xml:space="preserve"> archaïque </w:t>
      </w:r>
      <w:r w:rsidR="005F5BE1" w:rsidRPr="00D67DD6">
        <w:rPr>
          <w:noProof w:val="0"/>
          <w:lang w:val="fr-FR" w:eastAsia="x-none"/>
        </w:rPr>
        <w:t>qui abrite</w:t>
      </w:r>
      <w:r w:rsidR="009B5AE8" w:rsidRPr="00D67DD6">
        <w:rPr>
          <w:noProof w:val="0"/>
          <w:lang w:val="fr-FR" w:eastAsia="x-none"/>
        </w:rPr>
        <w:t xml:space="preserve"> la première substance</w:t>
      </w:r>
      <w:r w:rsidR="005F5BE1" w:rsidRPr="00D67DD6">
        <w:rPr>
          <w:noProof w:val="0"/>
          <w:lang w:val="fr-FR" w:eastAsia="x-none"/>
        </w:rPr>
        <w:t xml:space="preserve"> au passé</w:t>
      </w:r>
      <w:r w:rsidR="009B5AE8" w:rsidRPr="00D67DD6">
        <w:rPr>
          <w:noProof w:val="0"/>
          <w:lang w:val="fr-FR" w:eastAsia="x-none"/>
        </w:rPr>
        <w:t xml:space="preserve">. Selon la prédication catégorielle </w:t>
      </w:r>
      <w:r w:rsidR="00A67CD7" w:rsidRPr="00D67DD6">
        <w:rPr>
          <w:noProof w:val="0"/>
          <w:lang w:val="fr-FR" w:eastAsia="x-none"/>
        </w:rPr>
        <w:t xml:space="preserve">et </w:t>
      </w:r>
      <w:r w:rsidR="009B5AE8" w:rsidRPr="00D67DD6">
        <w:rPr>
          <w:noProof w:val="0"/>
          <w:lang w:val="fr-FR" w:eastAsia="x-none"/>
        </w:rPr>
        <w:t>aristotélicienne défendue par Porphyre, l’espèce transf</w:t>
      </w:r>
      <w:r w:rsidR="00970B82" w:rsidRPr="00D67DD6">
        <w:rPr>
          <w:noProof w:val="0"/>
          <w:lang w:val="fr-FR" w:eastAsia="x-none"/>
        </w:rPr>
        <w:t xml:space="preserve">ère l’universalité à l’individu selon la </w:t>
      </w:r>
      <w:r w:rsidR="00970B82" w:rsidRPr="00D67DD6">
        <w:rPr>
          <w:noProof w:val="0"/>
          <w:lang w:val="fr-FR" w:eastAsia="x-none"/>
        </w:rPr>
        <w:lastRenderedPageBreak/>
        <w:t>supposition</w:t>
      </w:r>
      <w:r w:rsidR="009B5AE8" w:rsidRPr="00D67DD6">
        <w:rPr>
          <w:noProof w:val="0"/>
          <w:lang w:val="fr-FR" w:eastAsia="x-none"/>
        </w:rPr>
        <w:t>.</w:t>
      </w:r>
      <w:r w:rsidR="00E670D0" w:rsidRPr="00D67DD6">
        <w:rPr>
          <w:noProof w:val="0"/>
          <w:lang w:val="fr-FR" w:eastAsia="x-none"/>
        </w:rPr>
        <w:t xml:space="preserve"> L</w:t>
      </w:r>
      <w:r w:rsidR="009B5AE8" w:rsidRPr="00D67DD6">
        <w:rPr>
          <w:noProof w:val="0"/>
          <w:lang w:val="fr-FR" w:eastAsia="x-none"/>
        </w:rPr>
        <w:t xml:space="preserve">’imposition </w:t>
      </w:r>
      <w:r w:rsidR="00A8243C" w:rsidRPr="00D67DD6">
        <w:rPr>
          <w:noProof w:val="0"/>
          <w:lang w:val="fr-FR" w:eastAsia="x-none"/>
        </w:rPr>
        <w:t xml:space="preserve">du sens </w:t>
      </w:r>
      <w:r w:rsidR="00824072" w:rsidRPr="00D67DD6">
        <w:rPr>
          <w:noProof w:val="0"/>
          <w:lang w:val="fr-FR" w:eastAsia="x-none"/>
        </w:rPr>
        <w:t>se fait d</w:t>
      </w:r>
      <w:r w:rsidR="00A8243C" w:rsidRPr="00D67DD6">
        <w:rPr>
          <w:noProof w:val="0"/>
          <w:lang w:val="fr-FR" w:eastAsia="x-none"/>
        </w:rPr>
        <w:t xml:space="preserve">e la </w:t>
      </w:r>
      <w:r w:rsidR="009B5AE8" w:rsidRPr="00D67DD6">
        <w:rPr>
          <w:noProof w:val="0"/>
          <w:lang w:val="fr-FR" w:eastAsia="x-none"/>
        </w:rPr>
        <w:t>substance première</w:t>
      </w:r>
      <w:r w:rsidR="00A8243C" w:rsidRPr="00D67DD6">
        <w:rPr>
          <w:noProof w:val="0"/>
          <w:lang w:val="fr-FR" w:eastAsia="x-none"/>
        </w:rPr>
        <w:t xml:space="preserve"> </w:t>
      </w:r>
      <w:r w:rsidR="00C2260B" w:rsidRPr="00D67DD6">
        <w:rPr>
          <w:rFonts w:cs="Calibri"/>
          <w:noProof w:val="0"/>
          <w:lang w:val="fr-FR" w:eastAsia="x-none"/>
        </w:rPr>
        <w:t>à</w:t>
      </w:r>
      <w:r w:rsidR="00824072" w:rsidRPr="00D67DD6">
        <w:rPr>
          <w:noProof w:val="0"/>
          <w:lang w:val="fr-FR" w:eastAsia="x-none"/>
        </w:rPr>
        <w:t xml:space="preserve"> l’espèce</w:t>
      </w:r>
      <w:r w:rsidR="001B6DDC" w:rsidRPr="00D67DD6">
        <w:rPr>
          <w:noProof w:val="0"/>
          <w:lang w:val="fr-FR" w:eastAsia="x-none"/>
        </w:rPr>
        <w:t xml:space="preserve">. </w:t>
      </w:r>
      <w:r w:rsidR="00970B82" w:rsidRPr="00D67DD6">
        <w:rPr>
          <w:noProof w:val="0"/>
          <w:lang w:val="fr-FR" w:eastAsia="x-none"/>
        </w:rPr>
        <w:t>L</w:t>
      </w:r>
      <w:r w:rsidR="001B6DDC" w:rsidRPr="00D67DD6">
        <w:rPr>
          <w:noProof w:val="0"/>
          <w:lang w:val="fr-FR" w:eastAsia="x-none"/>
        </w:rPr>
        <w:t xml:space="preserve">a première substance réelle </w:t>
      </w:r>
      <w:r w:rsidR="00970B82" w:rsidRPr="00D67DD6">
        <w:rPr>
          <w:noProof w:val="0"/>
          <w:lang w:val="fr-FR" w:eastAsia="x-none"/>
        </w:rPr>
        <w:t xml:space="preserve">est le fondement de </w:t>
      </w:r>
      <w:r w:rsidR="001B6DDC" w:rsidRPr="00D67DD6">
        <w:rPr>
          <w:noProof w:val="0"/>
          <w:lang w:val="fr-FR" w:eastAsia="x-none"/>
        </w:rPr>
        <w:t>la première unité du sens métaphysiqu</w:t>
      </w:r>
      <w:r w:rsidR="00A82639" w:rsidRPr="00D67DD6">
        <w:rPr>
          <w:noProof w:val="0"/>
          <w:lang w:val="fr-FR" w:eastAsia="x-none"/>
        </w:rPr>
        <w:t>e.</w:t>
      </w:r>
    </w:p>
    <w:p w14:paraId="71E5C461" w14:textId="0C557435" w:rsidR="00D94314" w:rsidRPr="00D67DD6" w:rsidRDefault="002A5675" w:rsidP="000712D4">
      <w:pPr>
        <w:ind w:firstLine="360"/>
        <w:rPr>
          <w:noProof w:val="0"/>
          <w:color w:val="000000"/>
          <w:lang w:val="fr-FR"/>
        </w:rPr>
      </w:pPr>
      <w:r w:rsidRPr="00D67DD6">
        <w:rPr>
          <w:noProof w:val="0"/>
          <w:lang w:val="fr-FR"/>
        </w:rPr>
        <w:t xml:space="preserve">La disparition de la substance première de la métaphysique </w:t>
      </w:r>
      <w:r w:rsidRPr="00D67DD6">
        <w:rPr>
          <w:iCs/>
          <w:noProof w:val="0"/>
          <w:lang w:val="fr-FR"/>
        </w:rPr>
        <w:t>(</w:t>
      </w:r>
      <w:r w:rsidRPr="00D67DD6">
        <w:rPr>
          <w:i/>
          <w:iCs/>
          <w:noProof w:val="0"/>
          <w:lang w:val="fr-FR"/>
        </w:rPr>
        <w:t>Seinsvergessenheit</w:t>
      </w:r>
      <w:r w:rsidR="00594853" w:rsidRPr="00D67DD6">
        <w:rPr>
          <w:i/>
          <w:iCs/>
          <w:noProof w:val="0"/>
          <w:lang w:val="fr-FR"/>
        </w:rPr>
        <w:fldChar w:fldCharType="begin"/>
      </w:r>
      <w:r w:rsidR="00594853" w:rsidRPr="00D67DD6">
        <w:rPr>
          <w:noProof w:val="0"/>
          <w:lang w:val="fr-FR"/>
        </w:rPr>
        <w:instrText xml:space="preserve"> XE "</w:instrText>
      </w:r>
      <w:r w:rsidR="00594853" w:rsidRPr="00D67DD6">
        <w:rPr>
          <w:i/>
          <w:iCs/>
          <w:noProof w:val="0"/>
          <w:lang w:val="fr-FR"/>
        </w:rPr>
        <w:instrText>Seinsvergessenheit</w:instrText>
      </w:r>
      <w:r w:rsidR="00594853" w:rsidRPr="00D67DD6">
        <w:rPr>
          <w:noProof w:val="0"/>
          <w:lang w:val="fr-FR"/>
        </w:rPr>
        <w:instrText xml:space="preserve">" </w:instrText>
      </w:r>
      <w:r w:rsidR="00594853" w:rsidRPr="00D67DD6">
        <w:rPr>
          <w:i/>
          <w:iCs/>
          <w:noProof w:val="0"/>
          <w:lang w:val="fr-FR"/>
        </w:rPr>
        <w:fldChar w:fldCharType="end"/>
      </w:r>
      <w:r w:rsidRPr="00D67DD6">
        <w:rPr>
          <w:noProof w:val="0"/>
          <w:lang w:val="fr-FR"/>
        </w:rPr>
        <w:t>) représente un événement fondamental lié au sens de l</w:t>
      </w:r>
      <w:r w:rsidRPr="00D67DD6">
        <w:rPr>
          <w:rFonts w:cs="Calibri"/>
          <w:noProof w:val="0"/>
          <w:lang w:val="fr-FR"/>
        </w:rPr>
        <w:t>′</w:t>
      </w:r>
      <w:r w:rsidR="008C31CB" w:rsidRPr="00D67DD6">
        <w:rPr>
          <w:rFonts w:cs="Calibri"/>
          <w:noProof w:val="0"/>
          <w:lang w:val="fr-FR"/>
        </w:rPr>
        <w:t>Ê</w:t>
      </w:r>
      <w:r w:rsidRPr="00D67DD6">
        <w:rPr>
          <w:noProof w:val="0"/>
          <w:lang w:val="fr-FR"/>
        </w:rPr>
        <w:t xml:space="preserve">tre </w:t>
      </w:r>
      <w:r w:rsidRPr="00D67DD6">
        <w:rPr>
          <w:iCs/>
          <w:noProof w:val="0"/>
          <w:lang w:val="fr-FR"/>
        </w:rPr>
        <w:t>(</w:t>
      </w:r>
      <w:r w:rsidRPr="00D67DD6">
        <w:rPr>
          <w:i/>
          <w:iCs/>
          <w:noProof w:val="0"/>
          <w:lang w:val="fr-FR"/>
        </w:rPr>
        <w:t>Ereignis</w:t>
      </w:r>
      <w:r w:rsidR="00594853" w:rsidRPr="00D67DD6">
        <w:rPr>
          <w:i/>
          <w:iCs/>
          <w:noProof w:val="0"/>
          <w:lang w:val="fr-FR"/>
        </w:rPr>
        <w:fldChar w:fldCharType="begin"/>
      </w:r>
      <w:r w:rsidR="00594853" w:rsidRPr="00D67DD6">
        <w:rPr>
          <w:noProof w:val="0"/>
          <w:lang w:val="fr-FR"/>
        </w:rPr>
        <w:instrText xml:space="preserve"> XE "</w:instrText>
      </w:r>
      <w:r w:rsidR="00594853" w:rsidRPr="00D67DD6">
        <w:rPr>
          <w:i/>
          <w:iCs/>
          <w:noProof w:val="0"/>
          <w:lang w:val="fr-FR"/>
        </w:rPr>
        <w:instrText>Ereignis</w:instrText>
      </w:r>
      <w:r w:rsidR="00594853" w:rsidRPr="00D67DD6">
        <w:rPr>
          <w:noProof w:val="0"/>
          <w:lang w:val="fr-FR"/>
        </w:rPr>
        <w:instrText xml:space="preserve">" </w:instrText>
      </w:r>
      <w:r w:rsidR="00594853" w:rsidRPr="00D67DD6">
        <w:rPr>
          <w:i/>
          <w:iCs/>
          <w:noProof w:val="0"/>
          <w:lang w:val="fr-FR"/>
        </w:rPr>
        <w:fldChar w:fldCharType="end"/>
      </w:r>
      <w:r w:rsidRPr="00D67DD6">
        <w:rPr>
          <w:noProof w:val="0"/>
          <w:lang w:val="fr-FR"/>
        </w:rPr>
        <w:t>). La tragédie philosophique de la métaphysique aristotélicienne s</w:t>
      </w:r>
      <w:r w:rsidRPr="00D67DD6">
        <w:rPr>
          <w:rFonts w:cs="Calibri"/>
          <w:noProof w:val="0"/>
          <w:lang w:val="fr-FR"/>
        </w:rPr>
        <w:t>′</w:t>
      </w:r>
      <w:r w:rsidRPr="00D67DD6">
        <w:rPr>
          <w:noProof w:val="0"/>
          <w:lang w:val="fr-FR"/>
        </w:rPr>
        <w:t>est transformée en tragicomédie de la métaphysique moderne en raison d</w:t>
      </w:r>
      <w:r w:rsidR="004C40E6" w:rsidRPr="00D67DD6">
        <w:rPr>
          <w:rFonts w:cs="Calibri"/>
          <w:noProof w:val="0"/>
          <w:lang w:val="fr-FR"/>
        </w:rPr>
        <w:t>′</w:t>
      </w:r>
      <w:r w:rsidRPr="00D67DD6">
        <w:rPr>
          <w:noProof w:val="0"/>
          <w:lang w:val="fr-FR"/>
        </w:rPr>
        <w:t xml:space="preserve">une fausse interprétation de la doctrine catégorielle de Porphyre. </w:t>
      </w:r>
      <w:r w:rsidR="00743E3F" w:rsidRPr="00D67DD6">
        <w:rPr>
          <w:noProof w:val="0"/>
          <w:lang w:val="fr-FR" w:eastAsia="x-none"/>
        </w:rPr>
        <w:t xml:space="preserve">La modernité néoplatonicienne accomplit la </w:t>
      </w:r>
      <w:r w:rsidR="00652459" w:rsidRPr="00D67DD6">
        <w:rPr>
          <w:noProof w:val="0"/>
          <w:lang w:val="fr-FR" w:eastAsia="x-none"/>
        </w:rPr>
        <w:t xml:space="preserve">donation </w:t>
      </w:r>
      <w:r w:rsidR="00743E3F" w:rsidRPr="00D67DD6">
        <w:rPr>
          <w:noProof w:val="0"/>
          <w:lang w:val="fr-FR" w:eastAsia="x-none"/>
        </w:rPr>
        <w:t xml:space="preserve">absurde de l’être selon la forme </w:t>
      </w:r>
      <w:r w:rsidR="00727392" w:rsidRPr="00D67DD6">
        <w:rPr>
          <w:noProof w:val="0"/>
          <w:lang w:val="fr-FR" w:eastAsia="x-none"/>
        </w:rPr>
        <w:t>er</w:t>
      </w:r>
      <w:r w:rsidR="00A436D4" w:rsidRPr="00D67DD6">
        <w:rPr>
          <w:noProof w:val="0"/>
          <w:lang w:val="fr-FR" w:eastAsia="x-none"/>
        </w:rPr>
        <w:t>ro</w:t>
      </w:r>
      <w:r w:rsidR="00727392" w:rsidRPr="00D67DD6">
        <w:rPr>
          <w:noProof w:val="0"/>
          <w:lang w:val="fr-FR" w:eastAsia="x-none"/>
        </w:rPr>
        <w:t xml:space="preserve">née </w:t>
      </w:r>
      <w:r w:rsidR="00743E3F" w:rsidRPr="00D67DD6">
        <w:rPr>
          <w:noProof w:val="0"/>
          <w:lang w:val="fr-FR" w:eastAsia="x-none"/>
        </w:rPr>
        <w:t xml:space="preserve">du datif métaphysique. </w:t>
      </w:r>
      <w:r w:rsidR="00477A0D" w:rsidRPr="00D67DD6">
        <w:rPr>
          <w:noProof w:val="0"/>
          <w:lang w:val="fr-FR" w:eastAsia="x-none"/>
        </w:rPr>
        <w:t xml:space="preserve">La modernité fit une </w:t>
      </w:r>
      <w:r w:rsidR="009B5AE8" w:rsidRPr="00D67DD6">
        <w:rPr>
          <w:noProof w:val="0"/>
          <w:lang w:val="fr-FR" w:eastAsia="x-none"/>
        </w:rPr>
        <w:t xml:space="preserve">combinaison des genres les plus élevés </w:t>
      </w:r>
      <w:r w:rsidR="00743E3F" w:rsidRPr="00D67DD6">
        <w:rPr>
          <w:noProof w:val="0"/>
          <w:lang w:val="fr-FR" w:eastAsia="x-none"/>
        </w:rPr>
        <w:t>chez P</w:t>
      </w:r>
      <w:r w:rsidR="009B5AE8" w:rsidRPr="00D67DD6">
        <w:rPr>
          <w:noProof w:val="0"/>
          <w:lang w:val="fr-FR" w:eastAsia="x-none"/>
        </w:rPr>
        <w:t xml:space="preserve">lotin et de la prédication catégorique. </w:t>
      </w:r>
      <w:r w:rsidR="00B17988" w:rsidRPr="00D67DD6">
        <w:rPr>
          <w:noProof w:val="0"/>
          <w:lang w:val="fr-FR" w:eastAsia="x-none"/>
        </w:rPr>
        <w:t xml:space="preserve">La modernité a combiné les genres les plus élevés définis par Plotin et la prédication catégorique d'Aristote. La tragédie philosophique est devenue une tragicomédie moderne. </w:t>
      </w:r>
      <w:r w:rsidR="00D46A39" w:rsidRPr="00D67DD6">
        <w:rPr>
          <w:noProof w:val="0"/>
          <w:lang w:val="fr-FR" w:eastAsia="x-none"/>
        </w:rPr>
        <w:t>Le</w:t>
      </w:r>
      <w:r w:rsidR="009B5AE8" w:rsidRPr="00D67DD6">
        <w:rPr>
          <w:noProof w:val="0"/>
          <w:lang w:val="fr-FR" w:eastAsia="x-none"/>
        </w:rPr>
        <w:t xml:space="preserve"> nouve</w:t>
      </w:r>
      <w:r w:rsidR="00D46A39" w:rsidRPr="00D67DD6">
        <w:rPr>
          <w:noProof w:val="0"/>
          <w:lang w:val="fr-FR" w:eastAsia="x-none"/>
        </w:rPr>
        <w:t>au</w:t>
      </w:r>
      <w:r w:rsidR="009B5AE8" w:rsidRPr="00D67DD6">
        <w:rPr>
          <w:noProof w:val="0"/>
          <w:lang w:val="fr-FR" w:eastAsia="x-none"/>
        </w:rPr>
        <w:t xml:space="preserve"> </w:t>
      </w:r>
      <w:r w:rsidR="00D46A39" w:rsidRPr="00D67DD6">
        <w:rPr>
          <w:noProof w:val="0"/>
          <w:lang w:val="fr-FR" w:eastAsia="x-none"/>
        </w:rPr>
        <w:t>couple</w:t>
      </w:r>
      <w:r w:rsidR="006E35A1" w:rsidRPr="00D67DD6">
        <w:rPr>
          <w:noProof w:val="0"/>
          <w:lang w:val="fr-FR" w:eastAsia="x-none"/>
        </w:rPr>
        <w:t xml:space="preserve"> « </w:t>
      </w:r>
      <w:r w:rsidR="00F776EB" w:rsidRPr="00D67DD6">
        <w:rPr>
          <w:i/>
          <w:noProof w:val="0"/>
          <w:lang w:val="fr-FR" w:eastAsia="x-none"/>
        </w:rPr>
        <w:t>ousía</w:t>
      </w:r>
      <w:r w:rsidR="00F776EB" w:rsidRPr="00D67DD6">
        <w:rPr>
          <w:rFonts w:cs="Calibri"/>
          <w:i/>
          <w:noProof w:val="0"/>
          <w:lang w:val="fr-FR" w:eastAsia="x-none"/>
        </w:rPr>
        <w:t>—</w:t>
      </w:r>
      <w:r w:rsidR="009B5AE8" w:rsidRPr="00D67DD6">
        <w:rPr>
          <w:i/>
          <w:noProof w:val="0"/>
          <w:lang w:val="fr-FR" w:eastAsia="x-none"/>
        </w:rPr>
        <w:t>parousía</w:t>
      </w:r>
      <w:r w:rsidR="009B5AE8" w:rsidRPr="00D67DD6">
        <w:rPr>
          <w:noProof w:val="0"/>
          <w:lang w:val="fr-FR" w:eastAsia="x-none"/>
        </w:rPr>
        <w:t> » annule le sens fondamental de la métaphysique aristotélicie</w:t>
      </w:r>
      <w:r w:rsidR="00521877" w:rsidRPr="00D67DD6">
        <w:rPr>
          <w:noProof w:val="0"/>
          <w:lang w:val="fr-FR" w:eastAsia="x-none"/>
        </w:rPr>
        <w:t>nne. La nouvelle transition de</w:t>
      </w:r>
      <w:r w:rsidR="009B5AE8" w:rsidRPr="00D67DD6">
        <w:rPr>
          <w:noProof w:val="0"/>
          <w:lang w:val="fr-FR" w:eastAsia="x-none"/>
        </w:rPr>
        <w:t xml:space="preserve"> </w:t>
      </w:r>
      <w:r w:rsidR="009B5AE8" w:rsidRPr="00D67DD6">
        <w:rPr>
          <w:i/>
          <w:noProof w:val="0"/>
          <w:lang w:val="fr-FR" w:eastAsia="x-none"/>
        </w:rPr>
        <w:t>quidditas</w:t>
      </w:r>
      <w:r w:rsidR="00521877" w:rsidRPr="00D67DD6">
        <w:rPr>
          <w:noProof w:val="0"/>
          <w:lang w:val="fr-FR" w:eastAsia="x-none"/>
        </w:rPr>
        <w:t xml:space="preserve"> moderne</w:t>
      </w:r>
      <w:r w:rsidR="009B5AE8" w:rsidRPr="00D67DD6">
        <w:rPr>
          <w:noProof w:val="0"/>
          <w:lang w:val="fr-FR" w:eastAsia="x-none"/>
        </w:rPr>
        <w:t xml:space="preserve"> combine </w:t>
      </w:r>
      <w:r w:rsidR="00D46A39" w:rsidRPr="00D67DD6">
        <w:rPr>
          <w:noProof w:val="0"/>
          <w:lang w:val="fr-FR" w:eastAsia="x-none"/>
        </w:rPr>
        <w:t xml:space="preserve">à </w:t>
      </w:r>
      <w:r w:rsidR="00D46A39" w:rsidRPr="00D67DD6">
        <w:rPr>
          <w:noProof w:val="0"/>
          <w:lang w:val="fr-FR"/>
        </w:rPr>
        <w:t>l’équivoqu</w:t>
      </w:r>
      <w:r w:rsidR="009B5AE8" w:rsidRPr="00D67DD6">
        <w:rPr>
          <w:noProof w:val="0"/>
          <w:lang w:val="fr-FR"/>
        </w:rPr>
        <w:t>e</w:t>
      </w:r>
      <w:r w:rsidR="009B5AE8" w:rsidRPr="00D67DD6">
        <w:rPr>
          <w:noProof w:val="0"/>
          <w:lang w:val="fr-FR" w:eastAsia="x-none"/>
        </w:rPr>
        <w:t xml:space="preserve"> les différents sens de la substance </w:t>
      </w:r>
      <w:r w:rsidR="00703C4F" w:rsidRPr="00D67DD6">
        <w:rPr>
          <w:noProof w:val="0"/>
          <w:lang w:val="fr-FR" w:eastAsia="x-none"/>
        </w:rPr>
        <w:t>dite «</w:t>
      </w:r>
      <w:r w:rsidR="006E6F11" w:rsidRPr="00D67DD6">
        <w:rPr>
          <w:noProof w:val="0"/>
          <w:lang w:val="fr-FR" w:eastAsia="x-none"/>
        </w:rPr>
        <w:t> </w:t>
      </w:r>
      <w:r w:rsidR="00683F52" w:rsidRPr="00D67DD6">
        <w:rPr>
          <w:noProof w:val="0"/>
          <w:lang w:val="fr-FR" w:eastAsia="x-none"/>
        </w:rPr>
        <w:t>indivisible</w:t>
      </w:r>
      <w:r w:rsidR="006E6F11" w:rsidRPr="00D67DD6">
        <w:rPr>
          <w:noProof w:val="0"/>
          <w:lang w:val="fr-FR" w:eastAsia="x-none"/>
        </w:rPr>
        <w:t> </w:t>
      </w:r>
      <w:r w:rsidR="00703C4F" w:rsidRPr="00D67DD6">
        <w:rPr>
          <w:noProof w:val="0"/>
          <w:lang w:val="fr-FR" w:eastAsia="x-none"/>
        </w:rPr>
        <w:t>»</w:t>
      </w:r>
      <w:r w:rsidR="009B5AE8" w:rsidRPr="00D67DD6">
        <w:rPr>
          <w:noProof w:val="0"/>
          <w:lang w:val="fr-FR" w:eastAsia="x-none"/>
        </w:rPr>
        <w:t xml:space="preserve"> (ἄτομος οὐσία). L’espèce totalement abstraite en tant que </w:t>
      </w:r>
      <w:r w:rsidR="00D46A39" w:rsidRPr="00D67DD6">
        <w:rPr>
          <w:noProof w:val="0"/>
          <w:lang w:val="fr-FR" w:eastAsia="x-none"/>
        </w:rPr>
        <w:t>« </w:t>
      </w:r>
      <w:r w:rsidR="009B5AE8" w:rsidRPr="00D67DD6">
        <w:rPr>
          <w:noProof w:val="0"/>
          <w:lang w:val="fr-FR" w:eastAsia="x-none"/>
        </w:rPr>
        <w:t>substance atomique</w:t>
      </w:r>
      <w:r w:rsidR="00D46A39" w:rsidRPr="00D67DD6">
        <w:rPr>
          <w:noProof w:val="0"/>
          <w:lang w:val="fr-FR" w:eastAsia="x-none"/>
        </w:rPr>
        <w:t> »</w:t>
      </w:r>
      <w:r w:rsidR="009B5AE8" w:rsidRPr="00D67DD6">
        <w:rPr>
          <w:noProof w:val="0"/>
          <w:lang w:val="fr-FR" w:eastAsia="x-none"/>
        </w:rPr>
        <w:t xml:space="preserve"> </w:t>
      </w:r>
      <w:r w:rsidR="00C51396" w:rsidRPr="00D67DD6">
        <w:rPr>
          <w:noProof w:val="0"/>
          <w:lang w:val="fr-FR" w:eastAsia="x-none"/>
        </w:rPr>
        <w:t xml:space="preserve">envahit la </w:t>
      </w:r>
      <w:r w:rsidR="009B5AE8" w:rsidRPr="00D67DD6">
        <w:rPr>
          <w:noProof w:val="0"/>
          <w:lang w:val="fr-FR" w:eastAsia="x-none"/>
        </w:rPr>
        <w:t>phil</w:t>
      </w:r>
      <w:r w:rsidR="007416A8" w:rsidRPr="00D67DD6">
        <w:rPr>
          <w:noProof w:val="0"/>
          <w:lang w:val="fr-FR" w:eastAsia="x-none"/>
        </w:rPr>
        <w:t xml:space="preserve">osophie par pure supposition ; </w:t>
      </w:r>
      <w:r w:rsidR="009B5AE8" w:rsidRPr="00D67DD6">
        <w:rPr>
          <w:noProof w:val="0"/>
          <w:lang w:val="fr-FR" w:eastAsia="x-none"/>
        </w:rPr>
        <w:t>elle ne conserve sa signification que dans le cadre de l’abstraction logique. Cette espèce est devenue la première substance « aristotélicienne » du néoplatonisme</w:t>
      </w:r>
      <w:r w:rsidR="00D46A39" w:rsidRPr="00D67DD6">
        <w:rPr>
          <w:noProof w:val="0"/>
          <w:lang w:val="fr-FR" w:eastAsia="x-none"/>
        </w:rPr>
        <w:t xml:space="preserve">. La première substance réelle </w:t>
      </w:r>
      <w:r w:rsidR="009B5AE8" w:rsidRPr="00D67DD6">
        <w:rPr>
          <w:noProof w:val="0"/>
          <w:lang w:val="fr-FR" w:eastAsia="x-none"/>
        </w:rPr>
        <w:t>appartient progressivement au passé. À sa place vient la substance du troisième genre (</w:t>
      </w:r>
      <w:r w:rsidR="009B5AE8" w:rsidRPr="00D67DD6">
        <w:rPr>
          <w:i/>
          <w:noProof w:val="0"/>
          <w:lang w:val="fr-FR" w:eastAsia="x-none"/>
        </w:rPr>
        <w:t>individuum</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individuum</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τὸ ἄ</w:t>
      </w:r>
      <w:r w:rsidR="00E61223" w:rsidRPr="00D67DD6">
        <w:rPr>
          <w:noProof w:val="0"/>
          <w:lang w:val="fr-FR" w:eastAsia="x-none"/>
        </w:rPr>
        <w:t xml:space="preserve">τομον) définie dans </w:t>
      </w:r>
      <w:r w:rsidR="009B5AE8" w:rsidRPr="00D67DD6">
        <w:rPr>
          <w:i/>
          <w:noProof w:val="0"/>
          <w:lang w:val="fr-FR" w:eastAsia="x-none"/>
        </w:rPr>
        <w:t>Isagoge</w:t>
      </w:r>
      <w:r w:rsidR="009B5AE8" w:rsidRPr="00D67DD6">
        <w:rPr>
          <w:noProof w:val="0"/>
          <w:lang w:val="fr-FR" w:eastAsia="x-none"/>
        </w:rPr>
        <w:t>. Le sens aristotélicien de la donation de l’</w:t>
      </w:r>
      <w:r w:rsidR="00E7332A" w:rsidRPr="00D67DD6">
        <w:rPr>
          <w:noProof w:val="0"/>
          <w:lang w:val="fr-FR" w:eastAsia="x-none"/>
        </w:rPr>
        <w:t>être</w:t>
      </w:r>
      <w:r w:rsidR="009B5AE8" w:rsidRPr="00D67DD6">
        <w:rPr>
          <w:noProof w:val="0"/>
          <w:lang w:val="fr-FR" w:eastAsia="x-none"/>
        </w:rPr>
        <w:t xml:space="preserve"> « à cet individu ici » (τό τί) se trouve chez Porphyre selon la définition </w:t>
      </w:r>
      <w:r w:rsidR="00402DBE" w:rsidRPr="00D67DD6">
        <w:rPr>
          <w:noProof w:val="0"/>
          <w:lang w:val="fr-FR" w:eastAsia="x-none"/>
        </w:rPr>
        <w:t xml:space="preserve">de </w:t>
      </w:r>
      <w:r w:rsidR="009B5AE8" w:rsidRPr="00D67DD6">
        <w:rPr>
          <w:i/>
          <w:noProof w:val="0"/>
          <w:lang w:val="fr-FR" w:eastAsia="x-none"/>
        </w:rPr>
        <w:t>quidditas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quidditas</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d’Aristote (ch.</w:t>
      </w:r>
      <w:r w:rsidR="00B00D87" w:rsidRPr="00D67DD6">
        <w:rPr>
          <w:noProof w:val="0"/>
          <w:lang w:val="fr-FR" w:eastAsia="x-none"/>
        </w:rPr>
        <w:t> </w:t>
      </w:r>
      <w:r w:rsidR="00070C8F" w:rsidRPr="00D67DD6">
        <w:rPr>
          <w:noProof w:val="0"/>
          <w:lang w:val="fr-FR" w:eastAsia="x-none"/>
        </w:rPr>
        <w:t xml:space="preserve">1.1). </w:t>
      </w:r>
      <w:r w:rsidR="0035409A" w:rsidRPr="00D67DD6">
        <w:rPr>
          <w:noProof w:val="0"/>
          <w:lang w:val="fr-FR"/>
        </w:rPr>
        <w:t>L</w:t>
      </w:r>
      <w:r w:rsidR="0035409A" w:rsidRPr="00D67DD6">
        <w:rPr>
          <w:rFonts w:cs="Calibri"/>
          <w:noProof w:val="0"/>
          <w:lang w:val="fr-FR"/>
        </w:rPr>
        <w:t>′</w:t>
      </w:r>
      <w:r w:rsidR="0035409A" w:rsidRPr="00D67DD6">
        <w:rPr>
          <w:noProof w:val="0"/>
          <w:lang w:val="fr-FR"/>
        </w:rPr>
        <w:t>imposition change l</w:t>
      </w:r>
      <w:r w:rsidR="0035409A" w:rsidRPr="00D67DD6">
        <w:rPr>
          <w:rFonts w:cs="Calibri"/>
          <w:noProof w:val="0"/>
          <w:lang w:val="fr-FR"/>
        </w:rPr>
        <w:t>′</w:t>
      </w:r>
      <w:r w:rsidR="0035409A" w:rsidRPr="00D67DD6">
        <w:rPr>
          <w:noProof w:val="0"/>
          <w:lang w:val="fr-FR"/>
        </w:rPr>
        <w:t>existence hyparchique de la chose en la signification universelle de l</w:t>
      </w:r>
      <w:r w:rsidR="0035409A" w:rsidRPr="00D67DD6">
        <w:rPr>
          <w:rFonts w:cs="Calibri"/>
          <w:noProof w:val="0"/>
          <w:lang w:val="fr-FR"/>
        </w:rPr>
        <w:t>′</w:t>
      </w:r>
      <w:r w:rsidR="0035409A" w:rsidRPr="00D67DD6">
        <w:rPr>
          <w:noProof w:val="0"/>
          <w:lang w:val="fr-FR"/>
        </w:rPr>
        <w:t>espèce donnée de mani</w:t>
      </w:r>
      <w:r w:rsidR="0035409A" w:rsidRPr="00D67DD6">
        <w:rPr>
          <w:rFonts w:cs="Calibri"/>
          <w:noProof w:val="0"/>
          <w:lang w:val="fr-FR"/>
        </w:rPr>
        <w:t>è</w:t>
      </w:r>
      <w:r w:rsidR="0035409A" w:rsidRPr="00D67DD6">
        <w:rPr>
          <w:noProof w:val="0"/>
          <w:lang w:val="fr-FR"/>
        </w:rPr>
        <w:t xml:space="preserve">re </w:t>
      </w:r>
      <w:r w:rsidR="0035409A" w:rsidRPr="00D67DD6">
        <w:rPr>
          <w:iCs/>
          <w:noProof w:val="0"/>
          <w:lang w:val="fr-FR"/>
        </w:rPr>
        <w:t>univoque</w:t>
      </w:r>
      <w:r w:rsidR="0035409A" w:rsidRPr="00D67DD6">
        <w:rPr>
          <w:noProof w:val="0"/>
          <w:lang w:val="fr-FR"/>
        </w:rPr>
        <w:t>. La supposition transforme ensuite cette signification spécifique univoque en une prédication universelle au niveau du genus.</w:t>
      </w:r>
      <w:r w:rsidR="0035409A" w:rsidRPr="00D67DD6">
        <w:rPr>
          <w:noProof w:val="0"/>
          <w:lang w:val="fr-FR" w:eastAsia="x-none"/>
        </w:rPr>
        <w:t xml:space="preserve"> </w:t>
      </w:r>
      <w:r w:rsidR="009B5AE8" w:rsidRPr="00D67DD6">
        <w:rPr>
          <w:noProof w:val="0"/>
          <w:lang w:val="fr-FR" w:eastAsia="x-none"/>
        </w:rPr>
        <w:t xml:space="preserve">L’individu n’a pas de signification propre, car il fait partie de </w:t>
      </w:r>
      <w:r w:rsidR="00E7332A" w:rsidRPr="00D67DD6">
        <w:rPr>
          <w:noProof w:val="0"/>
          <w:lang w:val="fr-FR" w:eastAsia="x-none"/>
        </w:rPr>
        <w:t xml:space="preserve">supposition faite par </w:t>
      </w:r>
      <w:r w:rsidR="009B5AE8" w:rsidRPr="00D67DD6">
        <w:rPr>
          <w:noProof w:val="0"/>
          <w:lang w:val="fr-FR" w:eastAsia="x-none"/>
        </w:rPr>
        <w:t>l’espèce. La métaphysique moderne a créé un nouvel « événement » (</w:t>
      </w:r>
      <w:r w:rsidR="009B5AE8" w:rsidRPr="00D67DD6">
        <w:rPr>
          <w:i/>
          <w:noProof w:val="0"/>
          <w:lang w:val="fr-FR" w:eastAsia="x-none"/>
        </w:rPr>
        <w:t>Ereignis</w:t>
      </w:r>
      <w:r w:rsidR="00EA7E78" w:rsidRPr="00D67DD6">
        <w:rPr>
          <w:i/>
          <w:noProof w:val="0"/>
          <w:lang w:val="fr-FR" w:eastAsia="x-none"/>
        </w:rPr>
        <w:fldChar w:fldCharType="begin"/>
      </w:r>
      <w:r w:rsidR="00EA7E78" w:rsidRPr="00D67DD6">
        <w:rPr>
          <w:noProof w:val="0"/>
          <w:lang w:val="fr-FR"/>
        </w:rPr>
        <w:instrText xml:space="preserve"> XE "</w:instrText>
      </w:r>
      <w:r w:rsidR="00EA7E78" w:rsidRPr="00D67DD6">
        <w:rPr>
          <w:i/>
          <w:noProof w:val="0"/>
          <w:lang w:val="fr-FR" w:eastAsia="x-none"/>
        </w:rPr>
        <w:instrText>Ereignis</w:instrText>
      </w:r>
      <w:r w:rsidR="00EA7E78" w:rsidRPr="00D67DD6">
        <w:rPr>
          <w:noProof w:val="0"/>
          <w:lang w:val="fr-FR"/>
        </w:rPr>
        <w:instrText xml:space="preserve">" </w:instrText>
      </w:r>
      <w:r w:rsidR="00EA7E78" w:rsidRPr="00D67DD6">
        <w:rPr>
          <w:i/>
          <w:noProof w:val="0"/>
          <w:lang w:val="fr-FR" w:eastAsia="x-none"/>
        </w:rPr>
        <w:fldChar w:fldCharType="end"/>
      </w:r>
      <w:r w:rsidR="009B5AE8" w:rsidRPr="00D67DD6">
        <w:rPr>
          <w:noProof w:val="0"/>
          <w:lang w:val="fr-FR" w:eastAsia="x-none"/>
        </w:rPr>
        <w:t xml:space="preserve">) de </w:t>
      </w:r>
      <w:r w:rsidR="00CE03AE" w:rsidRPr="00D67DD6">
        <w:rPr>
          <w:noProof w:val="0"/>
          <w:lang w:val="fr-FR" w:eastAsia="x-none"/>
        </w:rPr>
        <w:t>transition de non-</w:t>
      </w:r>
      <w:r w:rsidR="005854EA" w:rsidRPr="00D67DD6">
        <w:rPr>
          <w:noProof w:val="0"/>
          <w:lang w:val="fr-FR" w:eastAsia="x-none"/>
        </w:rPr>
        <w:t>ê</w:t>
      </w:r>
      <w:r w:rsidR="00CE03AE" w:rsidRPr="00D67DD6">
        <w:rPr>
          <w:noProof w:val="0"/>
          <w:lang w:val="fr-FR" w:eastAsia="x-none"/>
        </w:rPr>
        <w:t xml:space="preserve">tre dans </w:t>
      </w:r>
      <w:r w:rsidR="005854EA" w:rsidRPr="00D67DD6">
        <w:rPr>
          <w:noProof w:val="0"/>
          <w:lang w:val="fr-FR" w:eastAsia="x-none"/>
        </w:rPr>
        <w:t>« </w:t>
      </w:r>
      <w:r w:rsidR="00CE03AE" w:rsidRPr="00D67DD6">
        <w:rPr>
          <w:noProof w:val="0"/>
          <w:lang w:val="fr-FR" w:eastAsia="x-none"/>
        </w:rPr>
        <w:t>ex</w:t>
      </w:r>
      <w:r w:rsidR="00E31096" w:rsidRPr="00D67DD6">
        <w:rPr>
          <w:noProof w:val="0"/>
          <w:lang w:val="fr-FR" w:eastAsia="x-none"/>
        </w:rPr>
        <w:t>s</w:t>
      </w:r>
      <w:r w:rsidR="00CE03AE" w:rsidRPr="00D67DD6">
        <w:rPr>
          <w:noProof w:val="0"/>
          <w:lang w:val="fr-FR" w:eastAsia="x-none"/>
        </w:rPr>
        <w:t>ist</w:t>
      </w:r>
      <w:r w:rsidR="005854EA" w:rsidRPr="00D67DD6">
        <w:rPr>
          <w:noProof w:val="0"/>
          <w:lang w:val="fr-FR" w:eastAsia="x-none"/>
        </w:rPr>
        <w:t>e</w:t>
      </w:r>
      <w:r w:rsidR="00CE03AE" w:rsidRPr="00D67DD6">
        <w:rPr>
          <w:noProof w:val="0"/>
          <w:lang w:val="fr-FR" w:eastAsia="x-none"/>
        </w:rPr>
        <w:t>nce</w:t>
      </w:r>
      <w:r w:rsidR="005854EA" w:rsidRPr="00D67DD6">
        <w:rPr>
          <w:noProof w:val="0"/>
          <w:lang w:val="fr-FR" w:eastAsia="x-none"/>
        </w:rPr>
        <w:t> »</w:t>
      </w:r>
      <w:r w:rsidR="00CE03AE" w:rsidRPr="00D67DD6">
        <w:rPr>
          <w:noProof w:val="0"/>
          <w:lang w:val="fr-FR" w:eastAsia="x-none"/>
        </w:rPr>
        <w:t xml:space="preserve"> inou</w:t>
      </w:r>
      <w:r w:rsidR="005854EA" w:rsidRPr="00D67DD6">
        <w:rPr>
          <w:noProof w:val="0"/>
          <w:lang w:val="fr-FR" w:eastAsia="x-none"/>
        </w:rPr>
        <w:t>ï</w:t>
      </w:r>
      <w:r w:rsidR="00CE03AE" w:rsidRPr="00D67DD6">
        <w:rPr>
          <w:noProof w:val="0"/>
          <w:lang w:val="fr-FR" w:eastAsia="x-none"/>
        </w:rPr>
        <w:t>e de l</w:t>
      </w:r>
      <w:r w:rsidR="001F7C26" w:rsidRPr="00D67DD6">
        <w:rPr>
          <w:noProof w:val="0"/>
          <w:lang w:val="fr-FR" w:eastAsia="x-none"/>
        </w:rPr>
        <w:t>’</w:t>
      </w:r>
      <w:r w:rsidR="0013400A" w:rsidRPr="00D67DD6">
        <w:rPr>
          <w:noProof w:val="0"/>
          <w:lang w:val="fr-FR" w:eastAsia="x-none"/>
        </w:rPr>
        <w:t>existant</w:t>
      </w:r>
      <w:r w:rsidR="00CE03AE" w:rsidRPr="00D67DD6">
        <w:rPr>
          <w:noProof w:val="0"/>
          <w:lang w:val="fr-FR" w:eastAsia="x-none"/>
        </w:rPr>
        <w:t xml:space="preserve"> moderne. </w:t>
      </w:r>
      <w:r w:rsidR="00FA6189" w:rsidRPr="00D67DD6">
        <w:rPr>
          <w:noProof w:val="0"/>
          <w:lang w:val="fr-FR"/>
        </w:rPr>
        <w:t>Ce passage de l</w:t>
      </w:r>
      <w:r w:rsidR="00FA6189" w:rsidRPr="00D67DD6">
        <w:rPr>
          <w:rFonts w:cs="Calibri"/>
          <w:noProof w:val="0"/>
          <w:lang w:val="fr-FR"/>
        </w:rPr>
        <w:t>′</w:t>
      </w:r>
      <w:r w:rsidR="00FA6189" w:rsidRPr="00D67DD6">
        <w:rPr>
          <w:noProof w:val="0"/>
          <w:lang w:val="fr-FR"/>
        </w:rPr>
        <w:t>espèce à l</w:t>
      </w:r>
      <w:r w:rsidR="00FA6189" w:rsidRPr="00D67DD6">
        <w:rPr>
          <w:rFonts w:cs="Calibri"/>
          <w:noProof w:val="0"/>
          <w:lang w:val="fr-FR"/>
        </w:rPr>
        <w:t>′</w:t>
      </w:r>
      <w:r w:rsidR="00FA6189" w:rsidRPr="00D67DD6">
        <w:rPr>
          <w:noProof w:val="0"/>
          <w:lang w:val="fr-FR"/>
        </w:rPr>
        <w:t>individu n</w:t>
      </w:r>
      <w:r w:rsidR="00FA6189" w:rsidRPr="00D67DD6">
        <w:rPr>
          <w:rFonts w:cs="Calibri"/>
          <w:noProof w:val="0"/>
          <w:lang w:val="fr-FR"/>
        </w:rPr>
        <w:t>′</w:t>
      </w:r>
      <w:r w:rsidR="00FA6189" w:rsidRPr="00D67DD6">
        <w:rPr>
          <w:noProof w:val="0"/>
          <w:lang w:val="fr-FR"/>
        </w:rPr>
        <w:t>est pas possible dans la métaphysique aristotélicienne déterminée par l</w:t>
      </w:r>
      <w:r w:rsidR="00FA6189" w:rsidRPr="00D67DD6">
        <w:rPr>
          <w:rFonts w:cs="Calibri"/>
          <w:noProof w:val="0"/>
          <w:lang w:val="fr-FR"/>
        </w:rPr>
        <w:t>′</w:t>
      </w:r>
      <w:r w:rsidR="00FA6189" w:rsidRPr="00D67DD6">
        <w:rPr>
          <w:noProof w:val="0"/>
          <w:lang w:val="fr-FR"/>
        </w:rPr>
        <w:t>imposition, parce qu</w:t>
      </w:r>
      <w:r w:rsidR="00FA6189" w:rsidRPr="00D67DD6">
        <w:rPr>
          <w:rFonts w:cs="Calibri"/>
          <w:noProof w:val="0"/>
          <w:lang w:val="fr-FR"/>
        </w:rPr>
        <w:t>′</w:t>
      </w:r>
      <w:r w:rsidR="00FA6189" w:rsidRPr="00D67DD6">
        <w:rPr>
          <w:noProof w:val="0"/>
          <w:lang w:val="fr-FR"/>
        </w:rPr>
        <w:t>il n</w:t>
      </w:r>
      <w:r w:rsidR="00FA6189" w:rsidRPr="00D67DD6">
        <w:rPr>
          <w:rFonts w:cs="Calibri"/>
          <w:noProof w:val="0"/>
          <w:lang w:val="fr-FR"/>
        </w:rPr>
        <w:t>′</w:t>
      </w:r>
      <w:r w:rsidR="00FA6189" w:rsidRPr="00D67DD6">
        <w:rPr>
          <w:noProof w:val="0"/>
          <w:lang w:val="fr-FR"/>
        </w:rPr>
        <w:t>a pas de causalité donnée par la réalité. Plus encore, il n</w:t>
      </w:r>
      <w:r w:rsidR="00FA6189" w:rsidRPr="00D67DD6">
        <w:rPr>
          <w:rFonts w:cs="Calibri"/>
          <w:noProof w:val="0"/>
          <w:lang w:val="fr-FR"/>
        </w:rPr>
        <w:t>′</w:t>
      </w:r>
      <w:r w:rsidR="00FA6189" w:rsidRPr="00D67DD6">
        <w:rPr>
          <w:noProof w:val="0"/>
          <w:lang w:val="fr-FR"/>
        </w:rPr>
        <w:t>est même pas possible du point de vue de la supposition, car l</w:t>
      </w:r>
      <w:r w:rsidR="00FA6189" w:rsidRPr="00D67DD6">
        <w:rPr>
          <w:rFonts w:cs="Calibri"/>
          <w:noProof w:val="0"/>
          <w:lang w:val="fr-FR"/>
        </w:rPr>
        <w:t>′</w:t>
      </w:r>
      <w:r w:rsidR="00FA6189" w:rsidRPr="00D67DD6">
        <w:rPr>
          <w:noProof w:val="0"/>
          <w:lang w:val="fr-FR"/>
        </w:rPr>
        <w:t>individu n</w:t>
      </w:r>
      <w:r w:rsidR="00FA6189" w:rsidRPr="00D67DD6">
        <w:rPr>
          <w:rFonts w:cs="Calibri"/>
          <w:noProof w:val="0"/>
          <w:lang w:val="fr-FR"/>
        </w:rPr>
        <w:t>′</w:t>
      </w:r>
      <w:r w:rsidR="00FA6189" w:rsidRPr="00D67DD6">
        <w:rPr>
          <w:noProof w:val="0"/>
          <w:lang w:val="fr-FR"/>
        </w:rPr>
        <w:t xml:space="preserve">a pas du sens propre, mais seulement une signification spécifique. La modernité </w:t>
      </w:r>
      <w:r w:rsidR="00D90B60" w:rsidRPr="00D67DD6">
        <w:rPr>
          <w:noProof w:val="0"/>
          <w:lang w:val="fr-FR"/>
        </w:rPr>
        <w:t xml:space="preserve">ménée par les Furies </w:t>
      </w:r>
      <w:r w:rsidR="00FA6189" w:rsidRPr="00D67DD6">
        <w:rPr>
          <w:noProof w:val="0"/>
          <w:lang w:val="fr-FR"/>
        </w:rPr>
        <w:t xml:space="preserve">a fondé le cas de premier </w:t>
      </w:r>
      <w:r w:rsidR="00FA6189" w:rsidRPr="00D67DD6">
        <w:rPr>
          <w:i/>
          <w:iCs/>
          <w:noProof w:val="0"/>
          <w:lang w:val="fr-FR"/>
        </w:rPr>
        <w:t>fake news</w:t>
      </w:r>
      <w:r w:rsidR="00FA6189" w:rsidRPr="00D67DD6">
        <w:rPr>
          <w:noProof w:val="0"/>
          <w:lang w:val="fr-FR"/>
        </w:rPr>
        <w:t xml:space="preserve"> parfait </w:t>
      </w:r>
      <w:r w:rsidR="00FA6189" w:rsidRPr="00D67DD6">
        <w:rPr>
          <w:noProof w:val="0"/>
          <w:lang w:val="fr-FR"/>
        </w:rPr>
        <w:lastRenderedPageBreak/>
        <w:t>qui, à l</w:t>
      </w:r>
      <w:r w:rsidR="00FA6189" w:rsidRPr="00D67DD6">
        <w:rPr>
          <w:rFonts w:cs="Calibri"/>
          <w:noProof w:val="0"/>
          <w:lang w:val="fr-FR"/>
        </w:rPr>
        <w:t>′</w:t>
      </w:r>
      <w:r w:rsidR="00FA6189" w:rsidRPr="00D67DD6">
        <w:rPr>
          <w:noProof w:val="0"/>
          <w:lang w:val="fr-FR"/>
        </w:rPr>
        <w:t>ère du nihilisme métaphysique, déterminent toute la civilisation de l</w:t>
      </w:r>
      <w:r w:rsidR="00FA6189" w:rsidRPr="00D67DD6">
        <w:rPr>
          <w:rFonts w:cs="Calibri"/>
          <w:noProof w:val="0"/>
          <w:lang w:val="fr-FR"/>
        </w:rPr>
        <w:t>′</w:t>
      </w:r>
      <w:r w:rsidR="00FA6189" w:rsidRPr="00D67DD6">
        <w:rPr>
          <w:noProof w:val="0"/>
          <w:lang w:val="fr-FR"/>
        </w:rPr>
        <w:t>Occident. L</w:t>
      </w:r>
      <w:r w:rsidR="009B5AE8" w:rsidRPr="00D67DD6">
        <w:rPr>
          <w:noProof w:val="0"/>
          <w:lang w:val="fr-FR" w:eastAsia="x-none"/>
        </w:rPr>
        <w:t xml:space="preserve">a signification universelle de l’espèce </w:t>
      </w:r>
      <w:r w:rsidR="004505B5" w:rsidRPr="00D67DD6">
        <w:rPr>
          <w:noProof w:val="0"/>
          <w:lang w:val="fr-FR" w:eastAsia="x-none"/>
        </w:rPr>
        <w:t xml:space="preserve">se transforme en la </w:t>
      </w:r>
      <w:r w:rsidR="00DE7B99" w:rsidRPr="00D67DD6">
        <w:rPr>
          <w:noProof w:val="0"/>
          <w:lang w:val="fr-FR" w:eastAsia="x-none"/>
        </w:rPr>
        <w:t>« </w:t>
      </w:r>
      <w:r w:rsidR="009B5AE8" w:rsidRPr="00D67DD6">
        <w:rPr>
          <w:noProof w:val="0"/>
          <w:lang w:val="fr-FR" w:eastAsia="x-none"/>
        </w:rPr>
        <w:t>première substance</w:t>
      </w:r>
      <w:r w:rsidR="00DE7B99" w:rsidRPr="00D67DD6">
        <w:rPr>
          <w:noProof w:val="0"/>
          <w:lang w:val="fr-FR" w:eastAsia="x-none"/>
        </w:rPr>
        <w:t> »</w:t>
      </w:r>
      <w:r w:rsidR="009B5AE8" w:rsidRPr="00D67DD6">
        <w:rPr>
          <w:noProof w:val="0"/>
          <w:lang w:val="fr-FR" w:eastAsia="x-none"/>
        </w:rPr>
        <w:t xml:space="preserve"> </w:t>
      </w:r>
      <w:r w:rsidR="004505B5" w:rsidRPr="00D67DD6">
        <w:rPr>
          <w:noProof w:val="0"/>
          <w:lang w:val="fr-FR" w:eastAsia="x-none"/>
        </w:rPr>
        <w:t>qui acquiert l</w:t>
      </w:r>
      <w:r w:rsidR="008C1FFD" w:rsidRPr="00D67DD6">
        <w:rPr>
          <w:noProof w:val="0"/>
          <w:lang w:val="fr-FR" w:eastAsia="x-none"/>
        </w:rPr>
        <w:t xml:space="preserve">a nature </w:t>
      </w:r>
      <w:r w:rsidR="004505B5" w:rsidRPr="00D67DD6">
        <w:rPr>
          <w:noProof w:val="0"/>
          <w:lang w:val="fr-FR" w:eastAsia="x-none"/>
        </w:rPr>
        <w:t xml:space="preserve">objective. Par une donation </w:t>
      </w:r>
      <w:r w:rsidR="00E23683" w:rsidRPr="00D67DD6">
        <w:rPr>
          <w:noProof w:val="0"/>
          <w:lang w:val="fr-FR" w:eastAsia="x-none"/>
        </w:rPr>
        <w:t>mytho</w:t>
      </w:r>
      <w:r w:rsidR="008C1FFD" w:rsidRPr="00D67DD6">
        <w:rPr>
          <w:noProof w:val="0"/>
          <w:lang w:val="fr-FR" w:eastAsia="x-none"/>
        </w:rPr>
        <w:t>loqig</w:t>
      </w:r>
      <w:r w:rsidR="00E23683" w:rsidRPr="00D67DD6">
        <w:rPr>
          <w:noProof w:val="0"/>
          <w:lang w:val="fr-FR" w:eastAsia="x-none"/>
        </w:rPr>
        <w:t>ue</w:t>
      </w:r>
      <w:r w:rsidR="00A0170B" w:rsidRPr="00D67DD6">
        <w:rPr>
          <w:noProof w:val="0"/>
          <w:lang w:val="fr-FR" w:eastAsia="x-none"/>
        </w:rPr>
        <w:t>,</w:t>
      </w:r>
      <w:r w:rsidR="004505B5" w:rsidRPr="00D67DD6">
        <w:rPr>
          <w:noProof w:val="0"/>
          <w:lang w:val="fr-FR" w:eastAsia="x-none"/>
        </w:rPr>
        <w:t xml:space="preserve"> cette </w:t>
      </w:r>
      <w:r w:rsidR="00A0170B" w:rsidRPr="00D67DD6">
        <w:rPr>
          <w:noProof w:val="0"/>
          <w:lang w:val="fr-FR" w:eastAsia="x-none"/>
        </w:rPr>
        <w:t>« </w:t>
      </w:r>
      <w:r w:rsidR="004505B5" w:rsidRPr="00D67DD6">
        <w:rPr>
          <w:noProof w:val="0"/>
          <w:lang w:val="fr-FR" w:eastAsia="x-none"/>
        </w:rPr>
        <w:t>premi</w:t>
      </w:r>
      <w:r w:rsidR="00A0170B" w:rsidRPr="00D67DD6">
        <w:rPr>
          <w:noProof w:val="0"/>
          <w:lang w:val="fr-FR" w:eastAsia="x-none"/>
        </w:rPr>
        <w:t>è</w:t>
      </w:r>
      <w:r w:rsidR="004505B5" w:rsidRPr="00D67DD6">
        <w:rPr>
          <w:noProof w:val="0"/>
          <w:lang w:val="fr-FR" w:eastAsia="x-none"/>
        </w:rPr>
        <w:t>re substance hyparchique</w:t>
      </w:r>
      <w:r w:rsidR="00A0170B" w:rsidRPr="00D67DD6">
        <w:rPr>
          <w:noProof w:val="0"/>
          <w:lang w:val="fr-FR" w:eastAsia="x-none"/>
        </w:rPr>
        <w:t> »</w:t>
      </w:r>
      <w:r w:rsidR="004505B5" w:rsidRPr="00D67DD6">
        <w:rPr>
          <w:noProof w:val="0"/>
          <w:lang w:val="fr-FR" w:eastAsia="x-none"/>
        </w:rPr>
        <w:t xml:space="preserve"> </w:t>
      </w:r>
      <w:r w:rsidR="009B5AE8" w:rsidRPr="00D67DD6">
        <w:rPr>
          <w:noProof w:val="0"/>
          <w:lang w:val="fr-FR" w:eastAsia="x-none"/>
        </w:rPr>
        <w:t xml:space="preserve">passe </w:t>
      </w:r>
      <w:r w:rsidR="004505B5" w:rsidRPr="00D67DD6">
        <w:rPr>
          <w:noProof w:val="0"/>
          <w:lang w:val="fr-FR" w:eastAsia="x-none"/>
        </w:rPr>
        <w:t>le sens de l</w:t>
      </w:r>
      <w:r w:rsidR="00A0170B" w:rsidRPr="00D67DD6">
        <w:rPr>
          <w:noProof w:val="0"/>
          <w:lang w:val="fr-FR" w:eastAsia="x-none"/>
        </w:rPr>
        <w:t>’ê</w:t>
      </w:r>
      <w:r w:rsidR="004505B5" w:rsidRPr="00D67DD6">
        <w:rPr>
          <w:noProof w:val="0"/>
          <w:lang w:val="fr-FR" w:eastAsia="x-none"/>
        </w:rPr>
        <w:t xml:space="preserve">tre </w:t>
      </w:r>
      <w:r w:rsidR="00AF0522" w:rsidRPr="00D67DD6">
        <w:rPr>
          <w:noProof w:val="0"/>
          <w:lang w:val="fr-FR" w:eastAsia="x-none"/>
        </w:rPr>
        <w:t>dans l’individu en forme d’une « </w:t>
      </w:r>
      <w:r w:rsidR="009B5AE8" w:rsidRPr="00D67DD6">
        <w:rPr>
          <w:noProof w:val="0"/>
          <w:lang w:val="fr-FR" w:eastAsia="x-none"/>
        </w:rPr>
        <w:t>seconde substance</w:t>
      </w:r>
      <w:r w:rsidR="00AF0522" w:rsidRPr="00D67DD6">
        <w:rPr>
          <w:noProof w:val="0"/>
          <w:lang w:val="fr-FR" w:eastAsia="x-none"/>
        </w:rPr>
        <w:t xml:space="preserve"> » </w:t>
      </w:r>
      <w:r w:rsidR="00754A9B" w:rsidRPr="00D67DD6">
        <w:rPr>
          <w:noProof w:val="0"/>
          <w:lang w:val="fr-FR" w:eastAsia="x-none"/>
        </w:rPr>
        <w:t>(</w:t>
      </w:r>
      <w:r w:rsidR="00501AED" w:rsidRPr="00501AED">
        <w:rPr>
          <w:i/>
          <w:noProof w:val="0"/>
          <w:lang w:val="fr-FR" w:eastAsia="x-none"/>
        </w:rPr>
        <w:t>tertium ens</w:t>
      </w:r>
      <w:r w:rsidR="00754A9B" w:rsidRPr="00D67DD6">
        <w:rPr>
          <w:noProof w:val="0"/>
          <w:lang w:val="fr-FR" w:eastAsia="x-none"/>
        </w:rPr>
        <w:t>)</w:t>
      </w:r>
      <w:r w:rsidR="009B5AE8" w:rsidRPr="00D67DD6">
        <w:rPr>
          <w:noProof w:val="0"/>
          <w:lang w:val="fr-FR" w:eastAsia="x-none"/>
        </w:rPr>
        <w:t xml:space="preserve">. L’espèce </w:t>
      </w:r>
      <w:r w:rsidR="00AD4E3A" w:rsidRPr="00D67DD6">
        <w:rPr>
          <w:noProof w:val="0"/>
          <w:lang w:val="fr-FR" w:eastAsia="x-none"/>
        </w:rPr>
        <w:t>aristo</w:t>
      </w:r>
      <w:r w:rsidR="00494549" w:rsidRPr="00D67DD6">
        <w:rPr>
          <w:noProof w:val="0"/>
          <w:lang w:val="fr-FR" w:eastAsia="x-none"/>
        </w:rPr>
        <w:t>t</w:t>
      </w:r>
      <w:r w:rsidR="00A436D4" w:rsidRPr="00D67DD6">
        <w:rPr>
          <w:noProof w:val="0"/>
          <w:lang w:val="fr-FR" w:eastAsia="x-none"/>
        </w:rPr>
        <w:t>é</w:t>
      </w:r>
      <w:r w:rsidR="00494549" w:rsidRPr="00D67DD6">
        <w:rPr>
          <w:noProof w:val="0"/>
          <w:lang w:val="fr-FR" w:eastAsia="x-none"/>
        </w:rPr>
        <w:t xml:space="preserve">licienne </w:t>
      </w:r>
      <w:r w:rsidR="009B5AE8" w:rsidRPr="00D67DD6">
        <w:rPr>
          <w:noProof w:val="0"/>
          <w:lang w:val="fr-FR" w:eastAsia="x-none"/>
        </w:rPr>
        <w:t>est passée dans le passé (ἦν εἶναι) par rapport à l’individu et au</w:t>
      </w:r>
      <w:r w:rsidR="00A03375" w:rsidRPr="00D67DD6">
        <w:rPr>
          <w:noProof w:val="0"/>
          <w:lang w:val="fr-FR" w:eastAsia="x-none"/>
        </w:rPr>
        <w:t xml:space="preserve"> genre. L’espèce </w:t>
      </w:r>
      <w:r w:rsidR="00324D10" w:rsidRPr="00D67DD6">
        <w:rPr>
          <w:noProof w:val="0"/>
          <w:lang w:val="fr-FR" w:eastAsia="x-none"/>
        </w:rPr>
        <w:t xml:space="preserve">classique </w:t>
      </w:r>
      <w:r w:rsidR="00A03375" w:rsidRPr="00D67DD6">
        <w:rPr>
          <w:noProof w:val="0"/>
          <w:lang w:val="fr-FR" w:eastAsia="x-none"/>
        </w:rPr>
        <w:t>presque cessa</w:t>
      </w:r>
      <w:r w:rsidR="00F00255" w:rsidRPr="00D67DD6">
        <w:rPr>
          <w:noProof w:val="0"/>
          <w:lang w:val="fr-FR" w:eastAsia="x-none"/>
        </w:rPr>
        <w:t xml:space="preserve"> d’exister</w:t>
      </w:r>
      <w:r w:rsidR="001178FA" w:rsidRPr="00D67DD6">
        <w:rPr>
          <w:noProof w:val="0"/>
          <w:lang w:val="fr-FR" w:eastAsia="x-none"/>
        </w:rPr>
        <w:t xml:space="preserve"> dans la métaphysique moderne. </w:t>
      </w:r>
      <w:r w:rsidR="0009332B" w:rsidRPr="00D67DD6">
        <w:rPr>
          <w:noProof w:val="0"/>
          <w:lang w:val="fr-FR"/>
        </w:rPr>
        <w:t>Ce qui existe, c</w:t>
      </w:r>
      <w:r w:rsidR="0009332B" w:rsidRPr="00D67DD6">
        <w:rPr>
          <w:rFonts w:cs="Calibri"/>
          <w:noProof w:val="0"/>
          <w:lang w:val="fr-FR"/>
        </w:rPr>
        <w:t>′</w:t>
      </w:r>
      <w:r w:rsidR="0009332B" w:rsidRPr="00D67DD6">
        <w:rPr>
          <w:noProof w:val="0"/>
          <w:lang w:val="fr-FR"/>
        </w:rPr>
        <w:t>est son simulacre, qui est séparé de l</w:t>
      </w:r>
      <w:r w:rsidR="0009332B" w:rsidRPr="00D67DD6">
        <w:rPr>
          <w:rFonts w:cs="Calibri"/>
          <w:noProof w:val="0"/>
          <w:lang w:val="fr-FR"/>
        </w:rPr>
        <w:t>′</w:t>
      </w:r>
      <w:r w:rsidR="0009332B" w:rsidRPr="00D67DD6">
        <w:rPr>
          <w:noProof w:val="0"/>
          <w:lang w:val="fr-FR"/>
        </w:rPr>
        <w:t xml:space="preserve">individu objectif </w:t>
      </w:r>
      <w:r w:rsidR="0009332B" w:rsidRPr="00D67DD6">
        <w:rPr>
          <w:iCs/>
          <w:noProof w:val="0"/>
          <w:lang w:val="fr-FR"/>
        </w:rPr>
        <w:t>(</w:t>
      </w:r>
      <w:r w:rsidR="00501AED" w:rsidRPr="00501AED">
        <w:rPr>
          <w:i/>
          <w:iCs/>
          <w:noProof w:val="0"/>
          <w:lang w:val="fr-FR"/>
        </w:rPr>
        <w:t>tertium ens</w:t>
      </w:r>
      <w:r w:rsidR="0009332B" w:rsidRPr="00D67DD6">
        <w:rPr>
          <w:noProof w:val="0"/>
          <w:lang w:val="fr-FR"/>
        </w:rPr>
        <w:t>) par la différence objective. La nouvelle différence par rapport à l</w:t>
      </w:r>
      <w:r w:rsidR="0009332B" w:rsidRPr="00D67DD6">
        <w:rPr>
          <w:rFonts w:cs="Calibri"/>
          <w:noProof w:val="0"/>
          <w:lang w:val="fr-FR"/>
        </w:rPr>
        <w:t>′</w:t>
      </w:r>
      <w:r w:rsidR="0009332B" w:rsidRPr="00D67DD6">
        <w:rPr>
          <w:noProof w:val="0"/>
          <w:lang w:val="fr-FR"/>
        </w:rPr>
        <w:t>espèce objective en tant que « première substance » est née du changement de l</w:t>
      </w:r>
      <w:r w:rsidR="0009332B" w:rsidRPr="00D67DD6">
        <w:rPr>
          <w:rFonts w:cs="Calibri"/>
          <w:noProof w:val="0"/>
          <w:lang w:val="fr-FR"/>
        </w:rPr>
        <w:t>′</w:t>
      </w:r>
      <w:r w:rsidR="0009332B" w:rsidRPr="00D67DD6">
        <w:rPr>
          <w:noProof w:val="0"/>
          <w:lang w:val="fr-FR"/>
        </w:rPr>
        <w:t>individu moderne en « seconde substance ». La modernité a créé une dualité absurde concernant la donation aristotélicienne de l</w:t>
      </w:r>
      <w:r w:rsidR="0009332B" w:rsidRPr="00D67DD6">
        <w:rPr>
          <w:rFonts w:cs="Calibri"/>
          <w:noProof w:val="0"/>
          <w:lang w:val="fr-FR"/>
        </w:rPr>
        <w:t>′</w:t>
      </w:r>
      <w:r w:rsidR="0009332B" w:rsidRPr="00D67DD6">
        <w:rPr>
          <w:noProof w:val="0"/>
          <w:lang w:val="fr-FR"/>
        </w:rPr>
        <w:t xml:space="preserve">être et sa prédication catégorique. Ce faisant, les modernistes ont rédoublé la caverne déjà fausse de Platon, remplie de troglodytes éduqués, et ils ont transformé la métaphysique en une tragicomédie totale. </w:t>
      </w:r>
      <w:r w:rsidR="0009332B" w:rsidRPr="00D67DD6">
        <w:rPr>
          <w:noProof w:val="0"/>
          <w:lang w:val="fr-FR" w:eastAsia="x-none"/>
        </w:rPr>
        <w:t xml:space="preserve">Au lieu de l’individu de Porphyre, il y a l’espèce qui entreprend un voyage dans le royaume du non-être. La modernité créa un nouveau datif métaphysique, et là où il ne pouvait être à l’origine. </w:t>
      </w:r>
      <w:r w:rsidR="00BF5528" w:rsidRPr="00D67DD6">
        <w:rPr>
          <w:noProof w:val="0"/>
          <w:lang w:val="fr-FR" w:eastAsia="x-none"/>
        </w:rPr>
        <w:t>Il n’y a pas de la division du sens de l’espèce à l’individu.</w:t>
      </w:r>
      <w:r w:rsidR="000606F1" w:rsidRPr="00D67DD6">
        <w:rPr>
          <w:noProof w:val="0"/>
          <w:lang w:val="fr-FR" w:eastAsia="x-none"/>
        </w:rPr>
        <w:t xml:space="preserve"> </w:t>
      </w:r>
      <w:r w:rsidR="00F76F68" w:rsidRPr="00D67DD6">
        <w:rPr>
          <w:noProof w:val="0"/>
          <w:lang w:val="fr-FR" w:eastAsia="x-none"/>
        </w:rPr>
        <w:t xml:space="preserve">En vertu du </w:t>
      </w:r>
      <w:r w:rsidR="00F76F68" w:rsidRPr="00D67DD6">
        <w:rPr>
          <w:i/>
          <w:noProof w:val="0"/>
          <w:lang w:val="fr-FR" w:eastAsia="x-none"/>
        </w:rPr>
        <w:t>dativus possessivus</w:t>
      </w:r>
      <w:r w:rsidR="00F76F68" w:rsidRPr="00D67DD6">
        <w:rPr>
          <w:i/>
          <w:noProof w:val="0"/>
          <w:lang w:val="fr-FR" w:eastAsia="x-none"/>
        </w:rPr>
        <w:fldChar w:fldCharType="begin"/>
      </w:r>
      <w:r w:rsidR="00F76F68" w:rsidRPr="00D67DD6">
        <w:rPr>
          <w:noProof w:val="0"/>
          <w:lang w:val="fr-FR"/>
        </w:rPr>
        <w:instrText xml:space="preserve"> XE "</w:instrText>
      </w:r>
      <w:r w:rsidR="00F76F68" w:rsidRPr="00D67DD6">
        <w:rPr>
          <w:i/>
          <w:noProof w:val="0"/>
          <w:lang w:val="fr-FR" w:eastAsia="x-none"/>
        </w:rPr>
        <w:instrText>dativus possessivus</w:instrText>
      </w:r>
      <w:r w:rsidR="00F76F68" w:rsidRPr="00D67DD6">
        <w:rPr>
          <w:noProof w:val="0"/>
          <w:lang w:val="fr-FR"/>
        </w:rPr>
        <w:instrText xml:space="preserve">" </w:instrText>
      </w:r>
      <w:r w:rsidR="00F76F68" w:rsidRPr="00D67DD6">
        <w:rPr>
          <w:i/>
          <w:noProof w:val="0"/>
          <w:lang w:val="fr-FR" w:eastAsia="x-none"/>
        </w:rPr>
        <w:fldChar w:fldCharType="end"/>
      </w:r>
      <w:r w:rsidR="00F76F68" w:rsidRPr="00D67DD6">
        <w:rPr>
          <w:noProof w:val="0"/>
          <w:lang w:val="fr-FR" w:eastAsia="x-none"/>
        </w:rPr>
        <w:t xml:space="preserve"> </w:t>
      </w:r>
      <w:r w:rsidR="00EB4DFB" w:rsidRPr="00D67DD6">
        <w:rPr>
          <w:noProof w:val="0"/>
          <w:lang w:val="fr-FR"/>
        </w:rPr>
        <w:t xml:space="preserve">(OBJ III, ch. 4) tout </w:t>
      </w:r>
      <w:r w:rsidR="00EB4DFB" w:rsidRPr="00D67DD6">
        <w:rPr>
          <w:rFonts w:cs="Calibri"/>
          <w:noProof w:val="0"/>
          <w:lang w:val="fr-FR"/>
        </w:rPr>
        <w:t>à</w:t>
      </w:r>
      <w:r w:rsidR="00EB4DFB" w:rsidRPr="00D67DD6">
        <w:rPr>
          <w:noProof w:val="0"/>
          <w:lang w:val="fr-FR"/>
        </w:rPr>
        <w:t xml:space="preserve"> fait faux</w:t>
      </w:r>
      <w:r w:rsidR="00341321" w:rsidRPr="00D67DD6">
        <w:rPr>
          <w:noProof w:val="0"/>
          <w:lang w:val="fr-FR"/>
        </w:rPr>
        <w:t xml:space="preserve"> et mythologique</w:t>
      </w:r>
      <w:r w:rsidR="00F76F68" w:rsidRPr="00D67DD6">
        <w:rPr>
          <w:noProof w:val="0"/>
          <w:lang w:val="fr-FR" w:eastAsia="x-none"/>
        </w:rPr>
        <w:t>, l</w:t>
      </w:r>
      <w:r w:rsidR="000606F1" w:rsidRPr="00D67DD6">
        <w:rPr>
          <w:noProof w:val="0"/>
          <w:lang w:val="fr-FR" w:eastAsia="x-none"/>
        </w:rPr>
        <w:t>’individu moderne</w:t>
      </w:r>
      <w:r w:rsidR="00F76F68" w:rsidRPr="00D67DD6">
        <w:rPr>
          <w:noProof w:val="0"/>
          <w:lang w:val="fr-FR" w:eastAsia="x-none"/>
        </w:rPr>
        <w:t xml:space="preserve"> </w:t>
      </w:r>
      <w:r w:rsidR="00BF5528" w:rsidRPr="00D67DD6">
        <w:rPr>
          <w:noProof w:val="0"/>
          <w:lang w:val="fr-FR" w:eastAsia="x-none"/>
        </w:rPr>
        <w:t>reçoit quelque chose qui ne lui avait jamais appartenu, à savoir un sens autonom</w:t>
      </w:r>
      <w:r w:rsidR="0009332B" w:rsidRPr="00D67DD6">
        <w:rPr>
          <w:noProof w:val="0"/>
          <w:lang w:val="fr-FR" w:eastAsia="x-none"/>
        </w:rPr>
        <w:t xml:space="preserve">e, et même hyparchique en plus. </w:t>
      </w:r>
      <w:r w:rsidR="009B5AE8" w:rsidRPr="00D67DD6">
        <w:rPr>
          <w:noProof w:val="0"/>
          <w:lang w:val="fr-FR" w:eastAsia="x-none"/>
        </w:rPr>
        <w:t>L’individu</w:t>
      </w:r>
      <w:r w:rsidR="006777BA" w:rsidRPr="00D67DD6">
        <w:rPr>
          <w:noProof w:val="0"/>
          <w:lang w:val="fr-FR" w:eastAsia="x-none"/>
        </w:rPr>
        <w:t xml:space="preserve"> </w:t>
      </w:r>
      <w:r w:rsidR="009B5AE8" w:rsidRPr="00D67DD6">
        <w:rPr>
          <w:noProof w:val="0"/>
          <w:lang w:val="fr-FR" w:eastAsia="x-none"/>
        </w:rPr>
        <w:t xml:space="preserve">revêt la robe neuve de l’empereur et, par là, un nouvel </w:t>
      </w:r>
      <w:r w:rsidR="006777BA" w:rsidRPr="00D67DD6">
        <w:rPr>
          <w:noProof w:val="0"/>
          <w:lang w:val="fr-FR" w:eastAsia="x-none"/>
        </w:rPr>
        <w:t>existant</w:t>
      </w:r>
      <w:r w:rsidR="009B5AE8" w:rsidRPr="00D67DD6">
        <w:rPr>
          <w:noProof w:val="0"/>
          <w:lang w:val="fr-FR" w:eastAsia="x-none"/>
        </w:rPr>
        <w:t xml:space="preserve"> du troisième genre est né. L’acte classique de la donation de l</w:t>
      </w:r>
      <w:r w:rsidR="006777BA" w:rsidRPr="00D67DD6">
        <w:rPr>
          <w:noProof w:val="0"/>
          <w:lang w:val="fr-FR" w:eastAsia="x-none"/>
        </w:rPr>
        <w:t xml:space="preserve">’être </w:t>
      </w:r>
      <w:r w:rsidR="009B5AE8" w:rsidRPr="00D67DD6">
        <w:rPr>
          <w:noProof w:val="0"/>
          <w:lang w:val="fr-FR" w:eastAsia="x-none"/>
        </w:rPr>
        <w:t>se réfère dans le mode de la supposition uniquement à la signification universel</w:t>
      </w:r>
      <w:r w:rsidR="00DD4383" w:rsidRPr="00D67DD6">
        <w:rPr>
          <w:noProof w:val="0"/>
          <w:lang w:val="fr-FR" w:eastAsia="x-none"/>
        </w:rPr>
        <w:t xml:space="preserve">le. </w:t>
      </w:r>
      <w:r w:rsidR="0067239A" w:rsidRPr="00D67DD6">
        <w:rPr>
          <w:noProof w:val="0"/>
          <w:lang w:val="fr-FR" w:eastAsia="x-none"/>
        </w:rPr>
        <w:t xml:space="preserve">La donation fondatrice dans la métaphysique </w:t>
      </w:r>
      <w:r w:rsidR="00DD4383" w:rsidRPr="00D67DD6">
        <w:rPr>
          <w:noProof w:val="0"/>
          <w:lang w:val="fr-FR" w:eastAsia="x-none"/>
        </w:rPr>
        <w:t xml:space="preserve">est </w:t>
      </w:r>
      <w:r w:rsidR="00EE3190" w:rsidRPr="00D67DD6">
        <w:rPr>
          <w:noProof w:val="0"/>
          <w:lang w:val="fr-FR" w:eastAsia="x-none"/>
        </w:rPr>
        <w:t xml:space="preserve">forgée </w:t>
      </w:r>
      <w:r w:rsidR="0067239A" w:rsidRPr="00D67DD6">
        <w:rPr>
          <w:noProof w:val="0"/>
          <w:lang w:val="fr-FR" w:eastAsia="x-none"/>
        </w:rPr>
        <w:t xml:space="preserve">par </w:t>
      </w:r>
      <w:r w:rsidR="00946C56" w:rsidRPr="00D67DD6">
        <w:rPr>
          <w:noProof w:val="0"/>
          <w:lang w:val="fr-FR" w:eastAsia="x-none"/>
        </w:rPr>
        <w:t>l’</w:t>
      </w:r>
      <w:r w:rsidR="0067239A" w:rsidRPr="00D67DD6">
        <w:rPr>
          <w:noProof w:val="0"/>
          <w:lang w:val="fr-FR" w:eastAsia="x-none"/>
        </w:rPr>
        <w:t xml:space="preserve">imposition du sens </w:t>
      </w:r>
      <w:r w:rsidR="00526BC1" w:rsidRPr="00D67DD6">
        <w:rPr>
          <w:noProof w:val="0"/>
          <w:lang w:val="fr-FR" w:eastAsia="x-none"/>
        </w:rPr>
        <w:t>hyparchique</w:t>
      </w:r>
      <w:r w:rsidR="005934D9" w:rsidRPr="00D67DD6">
        <w:rPr>
          <w:noProof w:val="0"/>
          <w:lang w:val="fr-FR" w:eastAsia="x-none"/>
        </w:rPr>
        <w:t xml:space="preserve"> de la substance réelle</w:t>
      </w:r>
      <w:r w:rsidR="00526BC1" w:rsidRPr="00D67DD6">
        <w:rPr>
          <w:noProof w:val="0"/>
          <w:lang w:val="fr-FR" w:eastAsia="x-none"/>
        </w:rPr>
        <w:t xml:space="preserve"> </w:t>
      </w:r>
      <w:r w:rsidR="0067239A" w:rsidRPr="00D67DD6">
        <w:rPr>
          <w:rFonts w:cs="Calibri"/>
          <w:noProof w:val="0"/>
          <w:lang w:val="fr-FR" w:eastAsia="x-none"/>
        </w:rPr>
        <w:t>à</w:t>
      </w:r>
      <w:r w:rsidR="0067239A" w:rsidRPr="00D67DD6">
        <w:rPr>
          <w:noProof w:val="0"/>
          <w:lang w:val="fr-FR" w:eastAsia="x-none"/>
        </w:rPr>
        <w:t xml:space="preserve"> </w:t>
      </w:r>
      <w:r w:rsidR="00946C56" w:rsidRPr="00D67DD6">
        <w:rPr>
          <w:noProof w:val="0"/>
          <w:lang w:val="fr-FR" w:eastAsia="x-none"/>
        </w:rPr>
        <w:t>l’</w:t>
      </w:r>
      <w:r w:rsidR="0067239A" w:rsidRPr="00D67DD6">
        <w:rPr>
          <w:noProof w:val="0"/>
          <w:lang w:val="fr-FR" w:eastAsia="x-none"/>
        </w:rPr>
        <w:t>e</w:t>
      </w:r>
      <w:r w:rsidR="009B5AE8" w:rsidRPr="00D67DD6">
        <w:rPr>
          <w:noProof w:val="0"/>
          <w:lang w:val="fr-FR" w:eastAsia="x-none"/>
        </w:rPr>
        <w:t>spèce</w:t>
      </w:r>
      <w:r w:rsidR="00C24DC6" w:rsidRPr="00D67DD6">
        <w:rPr>
          <w:noProof w:val="0"/>
          <w:lang w:val="fr-FR" w:eastAsia="x-none"/>
        </w:rPr>
        <w:t xml:space="preserve"> abstraite</w:t>
      </w:r>
      <w:r w:rsidR="009B5AE8" w:rsidRPr="00D67DD6">
        <w:rPr>
          <w:noProof w:val="0"/>
          <w:lang w:val="fr-FR" w:eastAsia="x-none"/>
        </w:rPr>
        <w:t xml:space="preserve">, car l’individu ne </w:t>
      </w:r>
      <w:r w:rsidR="00DD4383" w:rsidRPr="00D67DD6">
        <w:rPr>
          <w:noProof w:val="0"/>
          <w:lang w:val="fr-FR" w:eastAsia="x-none"/>
        </w:rPr>
        <w:t xml:space="preserve">peut </w:t>
      </w:r>
      <w:r w:rsidR="009B5AE8" w:rsidRPr="00D67DD6">
        <w:rPr>
          <w:noProof w:val="0"/>
          <w:lang w:val="fr-FR" w:eastAsia="x-none"/>
        </w:rPr>
        <w:t xml:space="preserve">posséder </w:t>
      </w:r>
      <w:r w:rsidR="00DD4383" w:rsidRPr="00D67DD6">
        <w:rPr>
          <w:noProof w:val="0"/>
          <w:lang w:val="fr-FR" w:eastAsia="x-none"/>
        </w:rPr>
        <w:t>aucune signification catégorielle autonome</w:t>
      </w:r>
      <w:r w:rsidR="009B5AE8" w:rsidRPr="00D67DD6">
        <w:rPr>
          <w:noProof w:val="0"/>
          <w:lang w:val="fr-FR" w:eastAsia="x-none"/>
        </w:rPr>
        <w:t xml:space="preserve">. L’individu </w:t>
      </w:r>
      <w:r w:rsidR="006777BA" w:rsidRPr="00D67DD6">
        <w:rPr>
          <w:noProof w:val="0"/>
          <w:lang w:val="fr-FR" w:eastAsia="x-none"/>
        </w:rPr>
        <w:t xml:space="preserve">possède </w:t>
      </w:r>
      <w:r w:rsidR="009B5AE8" w:rsidRPr="00D67DD6">
        <w:rPr>
          <w:noProof w:val="0"/>
          <w:lang w:val="fr-FR" w:eastAsia="x-none"/>
        </w:rPr>
        <w:t xml:space="preserve">une signification catégorielle universelle à un degré minimal parce qu’il est </w:t>
      </w:r>
      <w:r w:rsidR="002019DD" w:rsidRPr="00D67DD6">
        <w:rPr>
          <w:noProof w:val="0"/>
          <w:lang w:val="fr-FR" w:eastAsia="x-none"/>
        </w:rPr>
        <w:t xml:space="preserve">dérivé </w:t>
      </w:r>
      <w:r w:rsidR="009B5AE8" w:rsidRPr="00D67DD6">
        <w:rPr>
          <w:noProof w:val="0"/>
          <w:lang w:val="fr-FR" w:eastAsia="x-none"/>
        </w:rPr>
        <w:t>de l’espèce dans la division de la signification</w:t>
      </w:r>
      <w:r w:rsidR="002019DD" w:rsidRPr="00D67DD6">
        <w:rPr>
          <w:noProof w:val="0"/>
          <w:lang w:val="fr-FR" w:eastAsia="x-none"/>
        </w:rPr>
        <w:t xml:space="preserve"> faite par la supposition</w:t>
      </w:r>
      <w:r w:rsidR="009B5AE8" w:rsidRPr="00D67DD6">
        <w:rPr>
          <w:noProof w:val="0"/>
          <w:lang w:val="fr-FR" w:eastAsia="x-none"/>
        </w:rPr>
        <w:t xml:space="preserve">. L’individu fait partie de l’espèce, qui est le premier et le plus important </w:t>
      </w:r>
      <w:r w:rsidR="003A5087" w:rsidRPr="00D67DD6">
        <w:rPr>
          <w:noProof w:val="0"/>
          <w:lang w:val="fr-FR" w:eastAsia="x-none"/>
        </w:rPr>
        <w:t>« </w:t>
      </w:r>
      <w:r w:rsidR="009B5AE8" w:rsidRPr="00D67DD6">
        <w:rPr>
          <w:i/>
          <w:noProof w:val="0"/>
          <w:lang w:val="fr-FR" w:eastAsia="x-none"/>
        </w:rPr>
        <w:t>totum</w:t>
      </w:r>
      <w:r w:rsidR="003A5087" w:rsidRPr="00D67DD6">
        <w:rPr>
          <w:noProof w:val="0"/>
          <w:lang w:val="fr-FR" w:eastAsia="x-none"/>
        </w:rPr>
        <w:t> »</w:t>
      </w:r>
      <w:r w:rsidR="009B5AE8" w:rsidRPr="00D67DD6">
        <w:rPr>
          <w:noProof w:val="0"/>
          <w:lang w:val="fr-FR" w:eastAsia="x-none"/>
        </w:rPr>
        <w:t xml:space="preserve"> </w:t>
      </w:r>
      <w:r w:rsidR="003A5087" w:rsidRPr="00D67DD6">
        <w:rPr>
          <w:noProof w:val="0"/>
          <w:lang w:val="fr-FR" w:eastAsia="x-none"/>
        </w:rPr>
        <w:t xml:space="preserve">du sens </w:t>
      </w:r>
      <w:r w:rsidR="001E6C9A" w:rsidRPr="00D67DD6">
        <w:rPr>
          <w:noProof w:val="0"/>
          <w:lang w:val="fr-FR" w:eastAsia="x-none"/>
        </w:rPr>
        <w:t xml:space="preserve">universel </w:t>
      </w:r>
      <w:r w:rsidR="009B5AE8" w:rsidRPr="00D67DD6">
        <w:rPr>
          <w:noProof w:val="0"/>
          <w:lang w:val="fr-FR" w:eastAsia="x-none"/>
        </w:rPr>
        <w:t xml:space="preserve">donné par rapport à la première substance réelle. </w:t>
      </w:r>
      <w:r w:rsidR="00295726" w:rsidRPr="00D67DD6">
        <w:rPr>
          <w:noProof w:val="0"/>
          <w:lang w:val="fr-FR" w:eastAsia="x-none"/>
        </w:rPr>
        <w:t>Les néoplatoniciens et les sophistes latins renvers</w:t>
      </w:r>
      <w:r w:rsidR="00A77D20" w:rsidRPr="00D67DD6">
        <w:rPr>
          <w:noProof w:val="0"/>
          <w:lang w:val="fr-FR" w:eastAsia="x-none"/>
        </w:rPr>
        <w:t>è</w:t>
      </w:r>
      <w:r w:rsidR="00295726" w:rsidRPr="00D67DD6">
        <w:rPr>
          <w:noProof w:val="0"/>
          <w:lang w:val="fr-FR" w:eastAsia="x-none"/>
        </w:rPr>
        <w:t xml:space="preserve">rent </w:t>
      </w:r>
      <w:r w:rsidR="00992FD4" w:rsidRPr="00D67DD6">
        <w:rPr>
          <w:noProof w:val="0"/>
          <w:lang w:val="fr-FR" w:eastAsia="x-none"/>
        </w:rPr>
        <w:t xml:space="preserve">complètement </w:t>
      </w:r>
      <w:r w:rsidR="00295726" w:rsidRPr="00D67DD6">
        <w:rPr>
          <w:noProof w:val="0"/>
          <w:lang w:val="fr-FR" w:eastAsia="x-none"/>
        </w:rPr>
        <w:t>c</w:t>
      </w:r>
      <w:r w:rsidR="009B5AE8" w:rsidRPr="00D67DD6">
        <w:rPr>
          <w:noProof w:val="0"/>
          <w:lang w:val="fr-FR" w:eastAsia="x-none"/>
        </w:rPr>
        <w:t>ette signification minimale de l’</w:t>
      </w:r>
      <w:r w:rsidR="00295726" w:rsidRPr="00D67DD6">
        <w:rPr>
          <w:noProof w:val="0"/>
          <w:lang w:val="fr-FR" w:eastAsia="x-none"/>
        </w:rPr>
        <w:t xml:space="preserve">individu, </w:t>
      </w:r>
      <w:r w:rsidR="009B5AE8" w:rsidRPr="00D67DD6">
        <w:rPr>
          <w:noProof w:val="0"/>
          <w:lang w:val="fr-FR" w:eastAsia="x-none"/>
        </w:rPr>
        <w:t xml:space="preserve">appelée plus tard </w:t>
      </w:r>
      <w:r w:rsidR="00992FD4" w:rsidRPr="00D67DD6">
        <w:rPr>
          <w:noProof w:val="0"/>
          <w:lang w:val="fr-FR" w:eastAsia="x-none"/>
        </w:rPr>
        <w:t>« </w:t>
      </w:r>
      <w:r w:rsidR="009B5AE8" w:rsidRPr="00D67DD6">
        <w:rPr>
          <w:i/>
          <w:noProof w:val="0"/>
          <w:lang w:val="fr-FR" w:eastAsia="x-none"/>
        </w:rPr>
        <w:t>esse diminutum</w:t>
      </w:r>
      <w:r w:rsidR="00992FD4" w:rsidRPr="00D67DD6">
        <w:rPr>
          <w:noProof w:val="0"/>
          <w:lang w:val="fr-FR" w:eastAsia="x-none"/>
        </w:rPr>
        <w:t> »</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esse diminutum</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La modernité fait de l’individu </w:t>
      </w:r>
      <w:r w:rsidR="000B71C9" w:rsidRPr="00D67DD6">
        <w:rPr>
          <w:noProof w:val="0"/>
          <w:lang w:val="fr-FR" w:eastAsia="x-none"/>
        </w:rPr>
        <w:t xml:space="preserve">un mix de la </w:t>
      </w:r>
      <w:r w:rsidR="009B5AE8" w:rsidRPr="00D67DD6">
        <w:rPr>
          <w:noProof w:val="0"/>
          <w:lang w:val="fr-FR" w:eastAsia="x-none"/>
        </w:rPr>
        <w:t>première</w:t>
      </w:r>
      <w:r w:rsidR="000B71C9" w:rsidRPr="00D67DD6">
        <w:rPr>
          <w:noProof w:val="0"/>
          <w:lang w:val="fr-FR" w:eastAsia="x-none"/>
        </w:rPr>
        <w:t xml:space="preserve"> et deuxi</w:t>
      </w:r>
      <w:r w:rsidR="007E081C" w:rsidRPr="00D67DD6">
        <w:rPr>
          <w:noProof w:val="0"/>
          <w:lang w:val="fr-FR" w:eastAsia="x-none"/>
        </w:rPr>
        <w:t>è</w:t>
      </w:r>
      <w:r w:rsidR="000B71C9" w:rsidRPr="00D67DD6">
        <w:rPr>
          <w:noProof w:val="0"/>
          <w:lang w:val="fr-FR" w:eastAsia="x-none"/>
        </w:rPr>
        <w:t xml:space="preserve">me </w:t>
      </w:r>
      <w:r w:rsidR="009B5AE8" w:rsidRPr="00D67DD6">
        <w:rPr>
          <w:noProof w:val="0"/>
          <w:lang w:val="fr-FR" w:eastAsia="x-none"/>
        </w:rPr>
        <w:t xml:space="preserve">substance. La </w:t>
      </w:r>
      <w:r w:rsidR="006777BA" w:rsidRPr="00D67DD6">
        <w:rPr>
          <w:noProof w:val="0"/>
          <w:lang w:val="fr-FR" w:eastAsia="x-none"/>
        </w:rPr>
        <w:t>métaphysique</w:t>
      </w:r>
      <w:r w:rsidR="002B5B26" w:rsidRPr="00D67DD6">
        <w:rPr>
          <w:noProof w:val="0"/>
          <w:lang w:val="fr-FR" w:eastAsia="x-none"/>
        </w:rPr>
        <w:t xml:space="preserve"> moderne</w:t>
      </w:r>
      <w:r w:rsidR="006777BA" w:rsidRPr="00D67DD6">
        <w:rPr>
          <w:noProof w:val="0"/>
          <w:lang w:val="fr-FR" w:eastAsia="x-none"/>
        </w:rPr>
        <w:t xml:space="preserve"> </w:t>
      </w:r>
      <w:r w:rsidR="009B5AE8" w:rsidRPr="00D67DD6">
        <w:rPr>
          <w:noProof w:val="0"/>
          <w:lang w:val="fr-FR" w:eastAsia="x-none"/>
        </w:rPr>
        <w:t>conçut</w:t>
      </w:r>
      <w:r w:rsidR="006777BA" w:rsidRPr="00D67DD6">
        <w:rPr>
          <w:noProof w:val="0"/>
          <w:lang w:val="fr-FR" w:eastAsia="x-none"/>
        </w:rPr>
        <w:t xml:space="preserve"> </w:t>
      </w:r>
      <w:r w:rsidR="009B5AE8" w:rsidRPr="00D67DD6">
        <w:rPr>
          <w:noProof w:val="0"/>
          <w:lang w:val="fr-FR" w:eastAsia="x-none"/>
        </w:rPr>
        <w:t xml:space="preserve">l’individu </w:t>
      </w:r>
      <w:r w:rsidR="00AA5A74" w:rsidRPr="00D67DD6">
        <w:rPr>
          <w:noProof w:val="0"/>
          <w:lang w:val="fr-FR" w:eastAsia="x-none"/>
        </w:rPr>
        <w:t>par</w:t>
      </w:r>
      <w:r w:rsidR="007E081C" w:rsidRPr="00D67DD6">
        <w:rPr>
          <w:noProof w:val="0"/>
          <w:lang w:val="fr-FR" w:eastAsia="x-none"/>
        </w:rPr>
        <w:t xml:space="preserve"> l</w:t>
      </w:r>
      <w:r w:rsidR="00AA5A74" w:rsidRPr="00D67DD6">
        <w:rPr>
          <w:noProof w:val="0"/>
          <w:lang w:val="fr-FR" w:eastAsia="x-none"/>
        </w:rPr>
        <w:t>’</w:t>
      </w:r>
      <w:r w:rsidR="007E081C" w:rsidRPr="00D67DD6">
        <w:rPr>
          <w:noProof w:val="0"/>
          <w:lang w:val="fr-FR" w:eastAsia="x-none"/>
        </w:rPr>
        <w:t xml:space="preserve">escamotage de </w:t>
      </w:r>
      <w:r w:rsidR="00AA5A74" w:rsidRPr="00D67DD6">
        <w:rPr>
          <w:noProof w:val="0"/>
          <w:lang w:val="fr-FR" w:eastAsia="x-none"/>
        </w:rPr>
        <w:t>« </w:t>
      </w:r>
      <w:r w:rsidR="00596651" w:rsidRPr="00D67DD6">
        <w:rPr>
          <w:noProof w:val="0"/>
          <w:lang w:val="fr-FR" w:eastAsia="x-none"/>
        </w:rPr>
        <w:t>l’existant solide</w:t>
      </w:r>
      <w:r w:rsidR="00AA5A74" w:rsidRPr="00D67DD6">
        <w:rPr>
          <w:noProof w:val="0"/>
          <w:lang w:val="fr-FR" w:eastAsia="x-none"/>
        </w:rPr>
        <w:t> »</w:t>
      </w:r>
      <w:r w:rsidR="009B5AE8" w:rsidRPr="00D67DD6">
        <w:rPr>
          <w:noProof w:val="0"/>
          <w:lang w:val="fr-FR" w:eastAsia="x-none"/>
        </w:rPr>
        <w:t xml:space="preserve"> (</w:t>
      </w:r>
      <w:r w:rsidR="009B5AE8" w:rsidRPr="00D67DD6">
        <w:rPr>
          <w:i/>
          <w:noProof w:val="0"/>
          <w:lang w:val="fr-FR" w:eastAsia="x-none"/>
        </w:rPr>
        <w:t>esse ratum</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esse ratum</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w:t>
      </w:r>
      <w:r w:rsidR="007E081C" w:rsidRPr="00D67DD6">
        <w:rPr>
          <w:noProof w:val="0"/>
          <w:lang w:val="fr-FR" w:eastAsia="x-none"/>
        </w:rPr>
        <w:t xml:space="preserve">qui était inséré </w:t>
      </w:r>
      <w:r w:rsidR="009B5AE8" w:rsidRPr="00D67DD6">
        <w:rPr>
          <w:noProof w:val="0"/>
          <w:lang w:val="fr-FR" w:eastAsia="x-none"/>
        </w:rPr>
        <w:t xml:space="preserve">d’abord </w:t>
      </w:r>
      <w:r w:rsidR="009B5AE8" w:rsidRPr="00D67DD6">
        <w:rPr>
          <w:noProof w:val="0"/>
          <w:lang w:val="fr-FR" w:eastAsia="x-none"/>
        </w:rPr>
        <w:lastRenderedPageBreak/>
        <w:t>dans la pensée divine</w:t>
      </w:r>
      <w:r w:rsidR="006777BA" w:rsidRPr="00D67DD6">
        <w:rPr>
          <w:noProof w:val="0"/>
          <w:lang w:val="fr-FR" w:eastAsia="x-none"/>
        </w:rPr>
        <w:t>,</w:t>
      </w:r>
      <w:r w:rsidR="009B5AE8" w:rsidRPr="00D67DD6">
        <w:rPr>
          <w:noProof w:val="0"/>
          <w:lang w:val="fr-FR" w:eastAsia="x-none"/>
        </w:rPr>
        <w:t xml:space="preserve"> et </w:t>
      </w:r>
      <w:r w:rsidR="006777BA" w:rsidRPr="00D67DD6">
        <w:rPr>
          <w:noProof w:val="0"/>
          <w:lang w:val="fr-FR" w:eastAsia="x-none"/>
        </w:rPr>
        <w:t xml:space="preserve">dans la philosophie </w:t>
      </w:r>
      <w:r w:rsidR="00AA5A74" w:rsidRPr="00D67DD6">
        <w:rPr>
          <w:noProof w:val="0"/>
          <w:lang w:val="fr-FR" w:eastAsia="x-none"/>
        </w:rPr>
        <w:t xml:space="preserve">leibnizienne </w:t>
      </w:r>
      <w:r w:rsidR="006777BA" w:rsidRPr="00D67DD6">
        <w:rPr>
          <w:noProof w:val="0"/>
          <w:lang w:val="fr-FR" w:eastAsia="x-none"/>
        </w:rPr>
        <w:t>ensuite</w:t>
      </w:r>
      <w:r w:rsidR="009B5AE8" w:rsidRPr="00D67DD6">
        <w:rPr>
          <w:noProof w:val="0"/>
          <w:lang w:val="fr-FR" w:eastAsia="x-none"/>
        </w:rPr>
        <w:t xml:space="preserve">. Le sens supposé de l’individu dans le mode </w:t>
      </w:r>
      <w:r w:rsidR="00CA12A1" w:rsidRPr="00D67DD6">
        <w:rPr>
          <w:noProof w:val="0"/>
          <w:lang w:val="fr-FR" w:eastAsia="x-none"/>
        </w:rPr>
        <w:t>« </w:t>
      </w:r>
      <w:r w:rsidR="009B5AE8" w:rsidRPr="00D67DD6">
        <w:rPr>
          <w:i/>
          <w:noProof w:val="0"/>
          <w:lang w:val="fr-FR" w:eastAsia="x-none"/>
        </w:rPr>
        <w:t>tot</w:t>
      </w:r>
      <w:r w:rsidR="00AB1DC3" w:rsidRPr="00D67DD6">
        <w:rPr>
          <w:i/>
          <w:noProof w:val="0"/>
          <w:lang w:val="fr-FR" w:eastAsia="x-none"/>
        </w:rPr>
        <w:t>u</w:t>
      </w:r>
      <w:r w:rsidR="009B5AE8" w:rsidRPr="00D67DD6">
        <w:rPr>
          <w:i/>
          <w:noProof w:val="0"/>
          <w:lang w:val="fr-FR" w:eastAsia="x-none"/>
        </w:rPr>
        <w:t>m</w:t>
      </w:r>
      <w:r w:rsidR="00CA12A1" w:rsidRPr="00D67DD6">
        <w:rPr>
          <w:noProof w:val="0"/>
          <w:lang w:val="fr-FR" w:eastAsia="x-none"/>
        </w:rPr>
        <w:t> »</w:t>
      </w:r>
      <w:r w:rsidR="009B5AE8" w:rsidRPr="00D67DD6">
        <w:rPr>
          <w:noProof w:val="0"/>
          <w:lang w:val="fr-FR" w:eastAsia="x-none"/>
        </w:rPr>
        <w:t xml:space="preserve"> ne se réfère, dans le passage cité</w:t>
      </w:r>
      <w:r w:rsidR="002F4AAD" w:rsidRPr="00D67DD6">
        <w:rPr>
          <w:noProof w:val="0"/>
          <w:lang w:val="fr-FR" w:eastAsia="x-none"/>
        </w:rPr>
        <w:t xml:space="preserve"> de Porphyre</w:t>
      </w:r>
      <w:r w:rsidR="009B5AE8" w:rsidRPr="00D67DD6">
        <w:rPr>
          <w:noProof w:val="0"/>
          <w:lang w:val="fr-FR" w:eastAsia="x-none"/>
        </w:rPr>
        <w:t xml:space="preserve">, qu’au sens universel le plus élevé, ce qui, on le comprend, est l’espèce en premier lieu. Par conséquent, du point de vue de la prédication universelle classique, l’individu ne forme qu’une partie de la totalité supérieure de la signification universelle, qui est donnée au niveau de l’espèce </w:t>
      </w:r>
      <w:r w:rsidR="006777BA" w:rsidRPr="00D67DD6">
        <w:rPr>
          <w:noProof w:val="0"/>
          <w:lang w:val="fr-FR" w:eastAsia="x-none"/>
        </w:rPr>
        <w:t>(</w:t>
      </w:r>
      <w:r w:rsidR="006777BA" w:rsidRPr="00D67DD6">
        <w:rPr>
          <w:i/>
          <w:noProof w:val="0"/>
          <w:lang w:val="fr-FR" w:eastAsia="x-none"/>
        </w:rPr>
        <w:t>partibus enim tot</w:t>
      </w:r>
      <w:r w:rsidR="00AB1DC3" w:rsidRPr="00D67DD6">
        <w:rPr>
          <w:i/>
          <w:noProof w:val="0"/>
          <w:lang w:val="fr-FR" w:eastAsia="x-none"/>
        </w:rPr>
        <w:t>u</w:t>
      </w:r>
      <w:r w:rsidR="006777BA" w:rsidRPr="00D67DD6">
        <w:rPr>
          <w:i/>
          <w:noProof w:val="0"/>
          <w:lang w:val="fr-FR" w:eastAsia="x-none"/>
        </w:rPr>
        <w:t>m est</w:t>
      </w:r>
      <w:r w:rsidR="006777BA" w:rsidRPr="00D67DD6">
        <w:rPr>
          <w:noProof w:val="0"/>
          <w:lang w:val="fr-FR" w:eastAsia="x-none"/>
        </w:rPr>
        <w:t>)</w:t>
      </w:r>
      <w:r w:rsidR="009B5AE8" w:rsidRPr="00D67DD6">
        <w:rPr>
          <w:noProof w:val="0"/>
          <w:lang w:val="fr-FR" w:eastAsia="x-none"/>
        </w:rPr>
        <w:t xml:space="preserve">. </w:t>
      </w:r>
      <w:r w:rsidR="00C82037" w:rsidRPr="00D67DD6">
        <w:rPr>
          <w:noProof w:val="0"/>
          <w:lang w:val="fr-FR" w:eastAsia="x-none"/>
        </w:rPr>
        <w:t>L’</w:t>
      </w:r>
      <w:r w:rsidR="00C82037" w:rsidRPr="00D67DD6">
        <w:rPr>
          <w:i/>
          <w:noProof w:val="0"/>
          <w:lang w:val="fr-FR" w:eastAsia="x-none"/>
        </w:rPr>
        <w:t>individuum</w:t>
      </w:r>
      <w:r w:rsidR="00C82037" w:rsidRPr="00D67DD6">
        <w:rPr>
          <w:noProof w:val="0"/>
          <w:lang w:val="fr-FR" w:eastAsia="x-none"/>
        </w:rPr>
        <w:t xml:space="preserve"> fait l’unité déterminée de sens (</w:t>
      </w:r>
      <w:r w:rsidR="00C82037" w:rsidRPr="00D67DD6">
        <w:rPr>
          <w:i/>
          <w:noProof w:val="0"/>
          <w:lang w:val="fr-FR" w:eastAsia="x-none"/>
        </w:rPr>
        <w:t>totum</w:t>
      </w:r>
      <w:r w:rsidR="00C82037" w:rsidRPr="00D67DD6">
        <w:rPr>
          <w:noProof w:val="0"/>
          <w:lang w:val="fr-FR" w:eastAsia="x-none"/>
        </w:rPr>
        <w:t xml:space="preserve">) </w:t>
      </w:r>
      <w:r w:rsidR="00625E87" w:rsidRPr="00D67DD6">
        <w:rPr>
          <w:noProof w:val="0"/>
          <w:lang w:val="fr-FR" w:eastAsia="x-none"/>
        </w:rPr>
        <w:t xml:space="preserve">uniquement </w:t>
      </w:r>
      <w:r w:rsidR="00C82037" w:rsidRPr="00D67DD6">
        <w:rPr>
          <w:noProof w:val="0"/>
          <w:lang w:val="fr-FR" w:eastAsia="x-none"/>
        </w:rPr>
        <w:t>en raison de son indivisibilité. Le sens métaphysique de la substance seconde (</w:t>
      </w:r>
      <w:r w:rsidR="00C82037" w:rsidRPr="00D67DD6">
        <w:rPr>
          <w:i/>
          <w:noProof w:val="0"/>
          <w:lang w:val="fr-FR" w:eastAsia="x-none"/>
        </w:rPr>
        <w:t>totum</w:t>
      </w:r>
      <w:r w:rsidR="00C82037" w:rsidRPr="00D67DD6">
        <w:rPr>
          <w:noProof w:val="0"/>
          <w:lang w:val="fr-FR" w:eastAsia="x-none"/>
        </w:rPr>
        <w:t xml:space="preserve">) est d’abord donné à l’espèce. </w:t>
      </w:r>
      <w:r w:rsidR="00DD755C" w:rsidRPr="00D67DD6">
        <w:rPr>
          <w:noProof w:val="0"/>
          <w:lang w:val="fr-FR" w:eastAsia="x-none"/>
        </w:rPr>
        <w:t xml:space="preserve">Les deux sens de </w:t>
      </w:r>
      <w:r w:rsidR="00DD755C" w:rsidRPr="00D67DD6">
        <w:rPr>
          <w:i/>
          <w:noProof w:val="0"/>
          <w:lang w:val="fr-FR" w:eastAsia="x-none"/>
        </w:rPr>
        <w:t>totum</w:t>
      </w:r>
      <w:r w:rsidR="00DD755C" w:rsidRPr="00D67DD6">
        <w:rPr>
          <w:noProof w:val="0"/>
          <w:lang w:val="fr-FR" w:eastAsia="x-none"/>
        </w:rPr>
        <w:t xml:space="preserve"> sont fondamentalement différents car ils ne partagent pas le même sujet de </w:t>
      </w:r>
      <w:r w:rsidR="00F27AC0" w:rsidRPr="00D67DD6">
        <w:rPr>
          <w:noProof w:val="0"/>
          <w:lang w:val="fr-FR" w:eastAsia="x-none"/>
        </w:rPr>
        <w:t>l</w:t>
      </w:r>
      <w:r w:rsidR="00F27AC0" w:rsidRPr="00D67DD6">
        <w:rPr>
          <w:rFonts w:cs="Calibri"/>
          <w:noProof w:val="0"/>
          <w:lang w:val="fr-FR" w:eastAsia="x-none"/>
        </w:rPr>
        <w:t>′</w:t>
      </w:r>
      <w:r w:rsidR="00F27AC0" w:rsidRPr="00D67DD6">
        <w:rPr>
          <w:noProof w:val="0"/>
          <w:lang w:val="fr-FR" w:eastAsia="x-none"/>
        </w:rPr>
        <w:t xml:space="preserve">énociation </w:t>
      </w:r>
      <w:r w:rsidR="00DD755C" w:rsidRPr="00D67DD6">
        <w:rPr>
          <w:noProof w:val="0"/>
          <w:lang w:val="fr-FR" w:eastAsia="x-none"/>
        </w:rPr>
        <w:t>catégorielle. L</w:t>
      </w:r>
      <w:r w:rsidR="009B5AE8" w:rsidRPr="00D67DD6">
        <w:rPr>
          <w:noProof w:val="0"/>
          <w:lang w:val="fr-FR" w:eastAsia="x-none"/>
        </w:rPr>
        <w:t>’</w:t>
      </w:r>
      <w:r w:rsidR="00DD755C" w:rsidRPr="00D67DD6">
        <w:rPr>
          <w:noProof w:val="0"/>
          <w:lang w:val="fr-FR" w:eastAsia="x-none"/>
        </w:rPr>
        <w:t>individu n’</w:t>
      </w:r>
      <w:r w:rsidR="009B5AE8" w:rsidRPr="00D67DD6">
        <w:rPr>
          <w:noProof w:val="0"/>
          <w:lang w:val="fr-FR" w:eastAsia="x-none"/>
        </w:rPr>
        <w:t xml:space="preserve">a presque plus de sens universel, car il ne rend plus </w:t>
      </w:r>
      <w:r w:rsidR="006777BA" w:rsidRPr="00D67DD6">
        <w:rPr>
          <w:noProof w:val="0"/>
          <w:lang w:val="fr-FR" w:eastAsia="x-none"/>
        </w:rPr>
        <w:t>la partie divisible</w:t>
      </w:r>
      <w:r w:rsidR="009B5AE8" w:rsidRPr="00D67DD6">
        <w:rPr>
          <w:noProof w:val="0"/>
          <w:lang w:val="fr-FR" w:eastAsia="x-none"/>
        </w:rPr>
        <w:t xml:space="preserve"> de l’espèce dans le cadre de la supposition. L’</w:t>
      </w:r>
      <w:r w:rsidR="00201E19" w:rsidRPr="00D67DD6">
        <w:rPr>
          <w:noProof w:val="0"/>
          <w:lang w:val="fr-FR" w:eastAsia="x-none"/>
        </w:rPr>
        <w:t>A</w:t>
      </w:r>
      <w:r w:rsidR="009B5AE8" w:rsidRPr="00D67DD6">
        <w:rPr>
          <w:noProof w:val="0"/>
          <w:lang w:val="fr-FR" w:eastAsia="x-none"/>
        </w:rPr>
        <w:t>rbre de Porphyre suit cette logique de division au niveau des universaux.</w:t>
      </w:r>
      <w:r w:rsidR="009B5AE8" w:rsidRPr="00D67DD6">
        <w:rPr>
          <w:noProof w:val="0"/>
          <w:vertAlign w:val="superscript"/>
          <w:lang w:val="fr-FR"/>
        </w:rPr>
        <w:footnoteReference w:id="43"/>
      </w:r>
      <w:r w:rsidR="009B5AE8" w:rsidRPr="00D67DD6">
        <w:rPr>
          <w:noProof w:val="0"/>
          <w:lang w:val="fr-FR" w:eastAsia="x-none"/>
        </w:rPr>
        <w:t xml:space="preserve"> Le dernier individu indivisible en tant que tout (</w:t>
      </w:r>
      <w:r w:rsidR="009B5AE8" w:rsidRPr="00D67DD6">
        <w:rPr>
          <w:i/>
          <w:noProof w:val="0"/>
          <w:lang w:val="fr-FR" w:eastAsia="x-none"/>
        </w:rPr>
        <w:t>totum</w:t>
      </w:r>
      <w:r w:rsidR="009B5AE8" w:rsidRPr="00D67DD6">
        <w:rPr>
          <w:noProof w:val="0"/>
          <w:lang w:val="fr-FR" w:eastAsia="x-none"/>
        </w:rPr>
        <w:t xml:space="preserve">) contient l’universalité presque au niveau zéro, parce qu’au terme de la division entre les espèces il n’y a presque plus de sens universel. Ce qui est individuellement divisé se distingue les uns des autres par le seul fait de la division (τοῖς μέρεσι, </w:t>
      </w:r>
      <w:r w:rsidR="009B5AE8" w:rsidRPr="00D67DD6">
        <w:rPr>
          <w:i/>
          <w:noProof w:val="0"/>
          <w:lang w:val="fr-FR" w:eastAsia="x-none"/>
        </w:rPr>
        <w:t>aliis</w:t>
      </w:r>
      <w:r w:rsidR="001B5BE8" w:rsidRPr="00D67DD6">
        <w:rPr>
          <w:noProof w:val="0"/>
          <w:lang w:val="fr-FR" w:eastAsia="x-none"/>
        </w:rPr>
        <w:t xml:space="preserve">). </w:t>
      </w:r>
      <w:r w:rsidR="00AA5A74" w:rsidRPr="00D67DD6">
        <w:rPr>
          <w:noProof w:val="0"/>
          <w:lang w:val="fr-FR" w:eastAsia="x-none"/>
        </w:rPr>
        <w:t xml:space="preserve">C’est le premier exemple connu de la « valeur du signe » qui fait la différence structurelle dans la linguistique moderne de Saussure (« les écarts différentiels »). </w:t>
      </w:r>
      <w:r w:rsidR="001B5BE8" w:rsidRPr="00D67DD6">
        <w:rPr>
          <w:noProof w:val="0"/>
          <w:lang w:val="fr-FR" w:eastAsia="x-none"/>
        </w:rPr>
        <w:t>L’espèce fait la premi</w:t>
      </w:r>
      <w:r w:rsidR="00AD2FD7" w:rsidRPr="00D67DD6">
        <w:rPr>
          <w:noProof w:val="0"/>
          <w:lang w:val="fr-FR" w:eastAsia="x-none"/>
        </w:rPr>
        <w:t>è</w:t>
      </w:r>
      <w:r w:rsidR="001B5BE8" w:rsidRPr="00D67DD6">
        <w:rPr>
          <w:noProof w:val="0"/>
          <w:lang w:val="fr-FR" w:eastAsia="x-none"/>
        </w:rPr>
        <w:t xml:space="preserve">re unité du sens </w:t>
      </w:r>
      <w:r w:rsidR="009B5AE8" w:rsidRPr="00D67DD6">
        <w:rPr>
          <w:noProof w:val="0"/>
          <w:lang w:val="fr-FR" w:eastAsia="x-none"/>
        </w:rPr>
        <w:t xml:space="preserve">pour la détermination universelle de la seconde substance, puisqu’il </w:t>
      </w:r>
      <w:r w:rsidR="00DB0B3C" w:rsidRPr="00D67DD6">
        <w:rPr>
          <w:noProof w:val="0"/>
          <w:lang w:val="fr-FR" w:eastAsia="x-none"/>
        </w:rPr>
        <w:t xml:space="preserve">garde </w:t>
      </w:r>
      <w:r w:rsidR="009B5AE8" w:rsidRPr="00D67DD6">
        <w:rPr>
          <w:noProof w:val="0"/>
          <w:lang w:val="fr-FR" w:eastAsia="x-none"/>
        </w:rPr>
        <w:t>la première signification universelle propre. L’espèce reçoit une nouvelle position par rapport aux choses singulières</w:t>
      </w:r>
      <w:r w:rsidR="001B5BE8" w:rsidRPr="00D67DD6">
        <w:rPr>
          <w:noProof w:val="0"/>
          <w:lang w:val="fr-FR" w:eastAsia="x-none"/>
        </w:rPr>
        <w:t>. E</w:t>
      </w:r>
      <w:r w:rsidR="009B5AE8" w:rsidRPr="00D67DD6">
        <w:rPr>
          <w:noProof w:val="0"/>
          <w:lang w:val="fr-FR" w:eastAsia="x-none"/>
        </w:rPr>
        <w:t xml:space="preserve">lle </w:t>
      </w:r>
      <w:r w:rsidR="001B5BE8" w:rsidRPr="00D67DD6">
        <w:rPr>
          <w:noProof w:val="0"/>
          <w:lang w:val="fr-FR" w:eastAsia="x-none"/>
        </w:rPr>
        <w:t xml:space="preserve">occupe </w:t>
      </w:r>
      <w:r w:rsidR="009B5AE8" w:rsidRPr="00D67DD6">
        <w:rPr>
          <w:noProof w:val="0"/>
          <w:lang w:val="fr-FR" w:eastAsia="x-none"/>
        </w:rPr>
        <w:t>le premier niveau universel de significati</w:t>
      </w:r>
      <w:r w:rsidR="001B5BE8" w:rsidRPr="00D67DD6">
        <w:rPr>
          <w:noProof w:val="0"/>
          <w:lang w:val="fr-FR" w:eastAsia="x-none"/>
        </w:rPr>
        <w:t>on sur le mode de l’imposition qui se distin</w:t>
      </w:r>
      <w:r w:rsidR="00AD2FD7" w:rsidRPr="00D67DD6">
        <w:rPr>
          <w:noProof w:val="0"/>
          <w:lang w:val="fr-FR" w:eastAsia="x-none"/>
        </w:rPr>
        <w:t>g</w:t>
      </w:r>
      <w:r w:rsidR="001B5BE8" w:rsidRPr="00D67DD6">
        <w:rPr>
          <w:noProof w:val="0"/>
          <w:lang w:val="fr-FR" w:eastAsia="x-none"/>
        </w:rPr>
        <w:t xml:space="preserve">ue du </w:t>
      </w:r>
      <w:r w:rsidR="009B5AE8" w:rsidRPr="00D67DD6">
        <w:rPr>
          <w:noProof w:val="0"/>
          <w:lang w:val="fr-FR" w:eastAsia="x-none"/>
        </w:rPr>
        <w:t>genre</w:t>
      </w:r>
      <w:r w:rsidR="00DB0B3C" w:rsidRPr="00D67DD6">
        <w:rPr>
          <w:noProof w:val="0"/>
          <w:lang w:val="fr-FR" w:eastAsia="x-none"/>
        </w:rPr>
        <w:t xml:space="preserve">, lui-même </w:t>
      </w:r>
      <w:r w:rsidR="001B5BE8" w:rsidRPr="00D67DD6">
        <w:rPr>
          <w:noProof w:val="0"/>
          <w:lang w:val="fr-FR" w:eastAsia="x-none"/>
        </w:rPr>
        <w:t>fait par la supposition</w:t>
      </w:r>
      <w:r w:rsidR="009B5AE8" w:rsidRPr="00D67DD6">
        <w:rPr>
          <w:noProof w:val="0"/>
          <w:lang w:val="fr-FR" w:eastAsia="x-none"/>
        </w:rPr>
        <w:t xml:space="preserve">. La première totalité de sens (ὅλον, </w:t>
      </w:r>
      <w:r w:rsidR="009B5AE8" w:rsidRPr="00D67DD6">
        <w:rPr>
          <w:i/>
          <w:noProof w:val="0"/>
          <w:lang w:val="fr-FR" w:eastAsia="x-none"/>
        </w:rPr>
        <w:t>totum</w:t>
      </w:r>
      <w:r w:rsidR="009B5AE8" w:rsidRPr="00D67DD6">
        <w:rPr>
          <w:noProof w:val="0"/>
          <w:lang w:val="fr-FR" w:eastAsia="x-none"/>
        </w:rPr>
        <w:t xml:space="preserve">) est l’espèce, qui occupe une position ambivalente par rapport à l’individu. De l’individu indivisible, l’espèce se distingue par </w:t>
      </w:r>
      <w:r w:rsidR="00DB0B3C" w:rsidRPr="00D67DD6">
        <w:rPr>
          <w:noProof w:val="0"/>
          <w:lang w:val="fr-FR" w:eastAsia="x-none"/>
        </w:rPr>
        <w:t>l</w:t>
      </w:r>
      <w:r w:rsidR="009B5AE8" w:rsidRPr="00D67DD6">
        <w:rPr>
          <w:noProof w:val="0"/>
          <w:lang w:val="fr-FR" w:eastAsia="x-none"/>
        </w:rPr>
        <w:t>a divisibilité</w:t>
      </w:r>
      <w:r w:rsidR="00DB0B3C" w:rsidRPr="00D67DD6">
        <w:rPr>
          <w:noProof w:val="0"/>
          <w:lang w:val="fr-FR" w:eastAsia="x-none"/>
        </w:rPr>
        <w:t xml:space="preserve"> de la signification</w:t>
      </w:r>
      <w:r w:rsidR="00406F7B" w:rsidRPr="00D67DD6">
        <w:rPr>
          <w:noProof w:val="0"/>
          <w:lang w:val="fr-FR" w:eastAsia="x-none"/>
        </w:rPr>
        <w:t xml:space="preserve"> faite par la supposition provenant du genre</w:t>
      </w:r>
      <w:r w:rsidR="009B5AE8" w:rsidRPr="00D67DD6">
        <w:rPr>
          <w:noProof w:val="0"/>
          <w:lang w:val="fr-FR" w:eastAsia="x-none"/>
        </w:rPr>
        <w:t>. Par conséquent, l’espèce et l’individu forment un type particulier d’unité</w:t>
      </w:r>
      <w:r w:rsidR="00DB0B3C" w:rsidRPr="00D67DD6">
        <w:rPr>
          <w:noProof w:val="0"/>
          <w:lang w:val="fr-FR" w:eastAsia="x-none"/>
        </w:rPr>
        <w:t xml:space="preserve"> de la signification </w:t>
      </w:r>
      <w:r w:rsidR="007F74FF" w:rsidRPr="00D67DD6">
        <w:rPr>
          <w:noProof w:val="0"/>
          <w:lang w:val="fr-FR" w:eastAsia="x-none"/>
        </w:rPr>
        <w:t xml:space="preserve">faite par la supposition </w:t>
      </w:r>
      <w:r w:rsidR="00DB0B3C" w:rsidRPr="00D67DD6">
        <w:rPr>
          <w:noProof w:val="0"/>
          <w:lang w:val="fr-FR" w:eastAsia="x-none"/>
        </w:rPr>
        <w:t xml:space="preserve">comme </w:t>
      </w:r>
      <w:r w:rsidR="007F74FF" w:rsidRPr="00D67DD6">
        <w:rPr>
          <w:noProof w:val="0"/>
          <w:lang w:val="fr-FR" w:eastAsia="x-none"/>
        </w:rPr>
        <w:t xml:space="preserve">le </w:t>
      </w:r>
      <w:r w:rsidR="00DB0B3C" w:rsidRPr="00D67DD6">
        <w:rPr>
          <w:noProof w:val="0"/>
          <w:lang w:val="fr-FR" w:eastAsia="x-none"/>
        </w:rPr>
        <w:t xml:space="preserve">divisible (l’espèce) et </w:t>
      </w:r>
      <w:r w:rsidR="007F74FF" w:rsidRPr="00D67DD6">
        <w:rPr>
          <w:noProof w:val="0"/>
          <w:lang w:val="fr-FR" w:eastAsia="x-none"/>
        </w:rPr>
        <w:t>l</w:t>
      </w:r>
      <w:r w:rsidR="007F74FF" w:rsidRPr="00D67DD6">
        <w:rPr>
          <w:rFonts w:cs="Calibri"/>
          <w:noProof w:val="0"/>
          <w:lang w:val="fr-FR" w:eastAsia="x-none"/>
        </w:rPr>
        <w:t>’</w:t>
      </w:r>
      <w:r w:rsidR="001675DB" w:rsidRPr="00D67DD6">
        <w:rPr>
          <w:noProof w:val="0"/>
          <w:lang w:val="fr-FR" w:eastAsia="x-none"/>
        </w:rPr>
        <w:t>indivisible (l’individu). En revanche, dans le mode d</w:t>
      </w:r>
      <w:r w:rsidR="00A7230D" w:rsidRPr="00D67DD6">
        <w:rPr>
          <w:noProof w:val="0"/>
          <w:lang w:val="fr-FR" w:eastAsia="x-none"/>
        </w:rPr>
        <w:t>’</w:t>
      </w:r>
      <w:r w:rsidR="001675DB" w:rsidRPr="00D67DD6">
        <w:rPr>
          <w:noProof w:val="0"/>
          <w:lang w:val="fr-FR" w:eastAsia="x-none"/>
        </w:rPr>
        <w:t>imposition, l</w:t>
      </w:r>
      <w:r w:rsidR="00A7230D" w:rsidRPr="00D67DD6">
        <w:rPr>
          <w:noProof w:val="0"/>
          <w:lang w:val="fr-FR" w:eastAsia="x-none"/>
        </w:rPr>
        <w:t>’</w:t>
      </w:r>
      <w:r w:rsidR="001675DB" w:rsidRPr="00D67DD6">
        <w:rPr>
          <w:noProof w:val="0"/>
          <w:lang w:val="fr-FR" w:eastAsia="x-none"/>
        </w:rPr>
        <w:t>espèce est indivisible et l</w:t>
      </w:r>
      <w:r w:rsidR="00A7230D" w:rsidRPr="00D67DD6">
        <w:rPr>
          <w:noProof w:val="0"/>
          <w:lang w:val="fr-FR" w:eastAsia="x-none"/>
        </w:rPr>
        <w:t>’</w:t>
      </w:r>
      <w:r w:rsidR="001675DB" w:rsidRPr="00D67DD6">
        <w:rPr>
          <w:noProof w:val="0"/>
          <w:lang w:val="fr-FR" w:eastAsia="x-none"/>
        </w:rPr>
        <w:t>individu n</w:t>
      </w:r>
      <w:r w:rsidR="00A7230D" w:rsidRPr="00D67DD6">
        <w:rPr>
          <w:noProof w:val="0"/>
          <w:lang w:val="fr-FR" w:eastAsia="x-none"/>
        </w:rPr>
        <w:t>’</w:t>
      </w:r>
      <w:r w:rsidR="001675DB" w:rsidRPr="00D67DD6">
        <w:rPr>
          <w:noProof w:val="0"/>
          <w:lang w:val="fr-FR" w:eastAsia="x-none"/>
        </w:rPr>
        <w:t>a pas de signification propre, puisque l</w:t>
      </w:r>
      <w:r w:rsidR="00A7230D" w:rsidRPr="00D67DD6">
        <w:rPr>
          <w:noProof w:val="0"/>
          <w:lang w:val="fr-FR" w:eastAsia="x-none"/>
        </w:rPr>
        <w:t>’</w:t>
      </w:r>
      <w:r w:rsidR="001675DB" w:rsidRPr="00D67DD6">
        <w:rPr>
          <w:noProof w:val="0"/>
          <w:lang w:val="fr-FR" w:eastAsia="x-none"/>
        </w:rPr>
        <w:t>espèce fait la substance atomique primaire.</w:t>
      </w:r>
      <w:r w:rsidR="007D574F" w:rsidRPr="00D67DD6">
        <w:rPr>
          <w:noProof w:val="0"/>
          <w:lang w:val="fr-FR" w:eastAsia="x-none"/>
        </w:rPr>
        <w:t xml:space="preserve"> </w:t>
      </w:r>
      <w:r w:rsidR="00E96560" w:rsidRPr="00D67DD6">
        <w:rPr>
          <w:noProof w:val="0"/>
          <w:lang w:val="fr-FR" w:eastAsia="x-none"/>
        </w:rPr>
        <w:t>Dans la métaphysique d</w:t>
      </w:r>
      <w:r w:rsidR="00E96560" w:rsidRPr="00D67DD6">
        <w:rPr>
          <w:rFonts w:cs="Calibri"/>
          <w:noProof w:val="0"/>
          <w:lang w:val="fr-FR" w:eastAsia="x-none"/>
        </w:rPr>
        <w:t>′</w:t>
      </w:r>
      <w:r w:rsidR="00E96560" w:rsidRPr="00D67DD6">
        <w:rPr>
          <w:noProof w:val="0"/>
          <w:lang w:val="fr-FR" w:eastAsia="x-none"/>
        </w:rPr>
        <w:t xml:space="preserve">Aristote, il </w:t>
      </w:r>
      <w:r w:rsidR="00E96560" w:rsidRPr="00D67DD6">
        <w:rPr>
          <w:noProof w:val="0"/>
          <w:lang w:val="fr-FR" w:eastAsia="x-none"/>
        </w:rPr>
        <w:lastRenderedPageBreak/>
        <w:t>n</w:t>
      </w:r>
      <w:r w:rsidR="00E96560" w:rsidRPr="00D67DD6">
        <w:rPr>
          <w:rFonts w:cs="Calibri"/>
          <w:noProof w:val="0"/>
          <w:lang w:val="fr-FR" w:eastAsia="x-none"/>
        </w:rPr>
        <w:t>′</w:t>
      </w:r>
      <w:r w:rsidR="00E96560" w:rsidRPr="00D67DD6">
        <w:rPr>
          <w:noProof w:val="0"/>
          <w:lang w:val="fr-FR" w:eastAsia="x-none"/>
        </w:rPr>
        <w:t>existe aucune « </w:t>
      </w:r>
      <w:r w:rsidR="00E96560" w:rsidRPr="00D67DD6">
        <w:rPr>
          <w:i/>
          <w:noProof w:val="0"/>
          <w:lang w:val="fr-FR" w:eastAsia="x-none"/>
        </w:rPr>
        <w:t>species</w:t>
      </w:r>
      <w:r w:rsidR="00E96560" w:rsidRPr="00D67DD6">
        <w:rPr>
          <w:noProof w:val="0"/>
          <w:lang w:val="fr-FR" w:eastAsia="x-none"/>
        </w:rPr>
        <w:t> » au sens commun et herméneutiquement fausse (</w:t>
      </w:r>
      <w:r w:rsidR="00E96560" w:rsidRPr="00D67DD6">
        <w:rPr>
          <w:i/>
          <w:noProof w:val="0"/>
          <w:lang w:val="fr-FR" w:eastAsia="x-none"/>
        </w:rPr>
        <w:t>Gehaltssinn</w:t>
      </w:r>
      <w:r w:rsidR="00E96560" w:rsidRPr="00D67DD6">
        <w:rPr>
          <w:i/>
          <w:noProof w:val="0"/>
          <w:lang w:val="fr-FR" w:eastAsia="x-none"/>
        </w:rPr>
        <w:fldChar w:fldCharType="begin"/>
      </w:r>
      <w:r w:rsidR="00E96560" w:rsidRPr="00D67DD6">
        <w:rPr>
          <w:noProof w:val="0"/>
          <w:lang w:val="fr-FR"/>
        </w:rPr>
        <w:instrText xml:space="preserve"> XE "</w:instrText>
      </w:r>
      <w:r w:rsidR="00E96560" w:rsidRPr="00D67DD6">
        <w:rPr>
          <w:i/>
          <w:noProof w:val="0"/>
          <w:lang w:val="fr-FR" w:eastAsia="x-none"/>
        </w:rPr>
        <w:instrText>Gehaltssinn</w:instrText>
      </w:r>
      <w:r w:rsidR="00E96560" w:rsidRPr="00D67DD6">
        <w:rPr>
          <w:noProof w:val="0"/>
          <w:lang w:val="fr-FR"/>
        </w:rPr>
        <w:instrText xml:space="preserve">" </w:instrText>
      </w:r>
      <w:r w:rsidR="00E96560" w:rsidRPr="00D67DD6">
        <w:rPr>
          <w:i/>
          <w:noProof w:val="0"/>
          <w:lang w:val="fr-FR" w:eastAsia="x-none"/>
        </w:rPr>
        <w:fldChar w:fldCharType="end"/>
      </w:r>
      <w:r w:rsidR="00E96560" w:rsidRPr="00D67DD6">
        <w:rPr>
          <w:noProof w:val="0"/>
          <w:lang w:val="fr-FR" w:eastAsia="x-none"/>
        </w:rPr>
        <w:t xml:space="preserve">) de Heidegger. Une telle « species » moderne fait un </w:t>
      </w:r>
      <w:r w:rsidR="00501AED" w:rsidRPr="00501AED">
        <w:rPr>
          <w:i/>
          <w:noProof w:val="0"/>
          <w:lang w:val="fr-FR" w:eastAsia="x-none"/>
        </w:rPr>
        <w:t>tertium ens</w:t>
      </w:r>
      <w:r w:rsidR="00E96560" w:rsidRPr="00D67DD6">
        <w:rPr>
          <w:noProof w:val="0"/>
          <w:lang w:val="fr-FR" w:eastAsia="x-none"/>
        </w:rPr>
        <w:t>, alors un non-</w:t>
      </w:r>
      <w:r w:rsidR="00E96560" w:rsidRPr="00D67DD6">
        <w:rPr>
          <w:rFonts w:cs="Calibri"/>
          <w:noProof w:val="0"/>
          <w:lang w:val="fr-FR" w:eastAsia="x-none"/>
        </w:rPr>
        <w:t>ê</w:t>
      </w:r>
      <w:r w:rsidR="00E96560" w:rsidRPr="00D67DD6">
        <w:rPr>
          <w:noProof w:val="0"/>
          <w:lang w:val="fr-FR" w:eastAsia="x-none"/>
        </w:rPr>
        <w:t xml:space="preserve">tre métaphysique. </w:t>
      </w:r>
      <w:r w:rsidR="009B5AE8" w:rsidRPr="00D67DD6">
        <w:rPr>
          <w:noProof w:val="0"/>
          <w:lang w:val="fr-FR" w:eastAsia="x-none"/>
        </w:rPr>
        <w:t xml:space="preserve">Boèce et après lui, les connaisseurs classiques d’Aristote </w:t>
      </w:r>
      <w:r w:rsidR="00971D03" w:rsidRPr="00D67DD6">
        <w:rPr>
          <w:noProof w:val="0"/>
          <w:lang w:val="fr-FR" w:eastAsia="x-none"/>
        </w:rPr>
        <w:t>maîtrisaient</w:t>
      </w:r>
      <w:r w:rsidR="009B5AE8" w:rsidRPr="00D67DD6">
        <w:rPr>
          <w:noProof w:val="0"/>
          <w:lang w:val="fr-FR" w:eastAsia="x-none"/>
        </w:rPr>
        <w:t xml:space="preserve"> la signification originelle de l’individu en tant que partie unique de la signification spécifique dans la prédication catégorielle. Ils prenaient la prédication </w:t>
      </w:r>
      <w:r w:rsidR="00AD2FD7" w:rsidRPr="00D67DD6">
        <w:rPr>
          <w:noProof w:val="0"/>
          <w:lang w:val="fr-FR" w:eastAsia="x-none"/>
        </w:rPr>
        <w:t xml:space="preserve">comme </w:t>
      </w:r>
      <w:r w:rsidR="005E253C" w:rsidRPr="00D67DD6">
        <w:rPr>
          <w:noProof w:val="0"/>
          <w:lang w:val="fr-FR" w:eastAsia="x-none"/>
        </w:rPr>
        <w:t xml:space="preserve">la </w:t>
      </w:r>
      <w:r w:rsidR="00AD2FD7" w:rsidRPr="00D67DD6">
        <w:rPr>
          <w:noProof w:val="0"/>
          <w:lang w:val="fr-FR" w:eastAsia="x-none"/>
        </w:rPr>
        <w:t xml:space="preserve">supposition </w:t>
      </w:r>
      <w:r w:rsidR="009B5AE8" w:rsidRPr="00D67DD6">
        <w:rPr>
          <w:noProof w:val="0"/>
          <w:lang w:val="fr-FR" w:eastAsia="x-none"/>
        </w:rPr>
        <w:t xml:space="preserve">par rapport à l’espèce et </w:t>
      </w:r>
      <w:r w:rsidR="00AD2FD7" w:rsidRPr="00D67DD6">
        <w:rPr>
          <w:noProof w:val="0"/>
          <w:lang w:val="fr-FR" w:eastAsia="x-none"/>
        </w:rPr>
        <w:t xml:space="preserve">comme </w:t>
      </w:r>
      <w:r w:rsidR="005E253C" w:rsidRPr="00D67DD6">
        <w:rPr>
          <w:noProof w:val="0"/>
          <w:lang w:val="fr-FR" w:eastAsia="x-none"/>
        </w:rPr>
        <w:t>l</w:t>
      </w:r>
      <w:r w:rsidR="005E253C" w:rsidRPr="00D67DD6">
        <w:rPr>
          <w:rFonts w:cs="Calibri"/>
          <w:noProof w:val="0"/>
          <w:lang w:val="fr-FR" w:eastAsia="x-none"/>
        </w:rPr>
        <w:t>’</w:t>
      </w:r>
      <w:r w:rsidR="00AD2FD7" w:rsidRPr="00D67DD6">
        <w:rPr>
          <w:noProof w:val="0"/>
          <w:lang w:val="fr-FR" w:eastAsia="x-none"/>
        </w:rPr>
        <w:t xml:space="preserve">imposition </w:t>
      </w:r>
      <w:r w:rsidR="009B5AE8" w:rsidRPr="00D67DD6">
        <w:rPr>
          <w:noProof w:val="0"/>
          <w:lang w:val="fr-FR" w:eastAsia="x-none"/>
        </w:rPr>
        <w:t xml:space="preserve">par rapport à la première substance. </w:t>
      </w:r>
      <w:r w:rsidR="00971D03" w:rsidRPr="00D67DD6">
        <w:rPr>
          <w:noProof w:val="0"/>
          <w:lang w:val="fr-FR" w:eastAsia="x-none"/>
        </w:rPr>
        <w:t xml:space="preserve">Contrairement au néoplatonicien Anselme et aux porrétains modernes, </w:t>
      </w:r>
      <w:r w:rsidR="009B5AE8" w:rsidRPr="00D67DD6">
        <w:rPr>
          <w:noProof w:val="0"/>
          <w:lang w:val="fr-FR" w:eastAsia="x-none"/>
        </w:rPr>
        <w:t>Abélard</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Abélard, P.</w:instrText>
      </w:r>
      <w:r w:rsidR="009B5AE8" w:rsidRPr="00D67DD6">
        <w:rPr>
          <w:noProof w:val="0"/>
          <w:lang w:val="fr-FR"/>
        </w:rPr>
        <w:instrText xml:space="preserve">" </w:instrText>
      </w:r>
      <w:r w:rsidR="009B5AE8" w:rsidRPr="00D67DD6">
        <w:rPr>
          <w:noProof w:val="0"/>
          <w:lang w:val="fr-FR" w:eastAsia="x-none"/>
        </w:rPr>
        <w:fldChar w:fldCharType="end"/>
      </w:r>
      <w:r w:rsidR="00971D03" w:rsidRPr="00D67DD6">
        <w:rPr>
          <w:noProof w:val="0"/>
          <w:lang w:val="fr-FR" w:eastAsia="x-none"/>
        </w:rPr>
        <w:t xml:space="preserve"> </w:t>
      </w:r>
      <w:r w:rsidR="009B5AE8" w:rsidRPr="00D67DD6">
        <w:rPr>
          <w:noProof w:val="0"/>
          <w:lang w:val="fr-FR" w:eastAsia="x-none"/>
        </w:rPr>
        <w:t>souligne la d</w:t>
      </w:r>
      <w:r w:rsidR="00F57BAE" w:rsidRPr="00D67DD6">
        <w:rPr>
          <w:noProof w:val="0"/>
          <w:lang w:val="fr-FR" w:eastAsia="x-none"/>
        </w:rPr>
        <w:t>ifférence fondamentale entre « </w:t>
      </w:r>
      <w:r w:rsidR="009B5AE8" w:rsidRPr="00D67DD6">
        <w:rPr>
          <w:i/>
          <w:noProof w:val="0"/>
          <w:lang w:val="fr-FR" w:eastAsia="x-none"/>
        </w:rPr>
        <w:t>totum universale</w:t>
      </w:r>
      <w:r w:rsidR="00F57BAE" w:rsidRPr="00D67DD6">
        <w:rPr>
          <w:noProof w:val="0"/>
          <w:lang w:val="fr-FR" w:eastAsia="x-none"/>
        </w:rPr>
        <w:t> » et « </w:t>
      </w:r>
      <w:r w:rsidR="009B5AE8" w:rsidRPr="00D67DD6">
        <w:rPr>
          <w:i/>
          <w:noProof w:val="0"/>
          <w:lang w:val="fr-FR" w:eastAsia="x-none"/>
        </w:rPr>
        <w:t>tot</w:t>
      </w:r>
      <w:r w:rsidR="00AB1DC3" w:rsidRPr="00D67DD6">
        <w:rPr>
          <w:i/>
          <w:noProof w:val="0"/>
          <w:lang w:val="fr-FR" w:eastAsia="x-none"/>
        </w:rPr>
        <w:t>u</w:t>
      </w:r>
      <w:r w:rsidR="009B5AE8" w:rsidRPr="00D67DD6">
        <w:rPr>
          <w:i/>
          <w:noProof w:val="0"/>
          <w:lang w:val="fr-FR" w:eastAsia="x-none"/>
        </w:rPr>
        <w:t>m integrum</w:t>
      </w:r>
      <w:r w:rsidR="00F57BAE" w:rsidRPr="00D67DD6">
        <w:rPr>
          <w:noProof w:val="0"/>
          <w:lang w:val="fr-FR" w:eastAsia="x-none"/>
        </w:rPr>
        <w:t> »</w:t>
      </w:r>
      <w:r w:rsidR="009B5AE8" w:rsidRPr="00D67DD6">
        <w:rPr>
          <w:noProof w:val="0"/>
          <w:lang w:val="fr-FR" w:eastAsia="x-none"/>
        </w:rPr>
        <w:t xml:space="preserve"> (OBJ II, ch. 1.2). Cette définition espèce et individu jouera un rôle clé dans les formes d’objectivité après 1250. </w:t>
      </w:r>
      <w:r w:rsidR="00577ADD" w:rsidRPr="00D67DD6">
        <w:rPr>
          <w:noProof w:val="0"/>
          <w:color w:val="000000"/>
          <w:lang w:val="fr-FR"/>
        </w:rPr>
        <w:t xml:space="preserve">L’individu, pratiquement </w:t>
      </w:r>
      <w:r w:rsidR="007C7653">
        <w:rPr>
          <w:noProof w:val="0"/>
          <w:color w:val="000000"/>
          <w:lang w:val="fr-FR"/>
        </w:rPr>
        <w:t>non existant</w:t>
      </w:r>
      <w:r w:rsidR="00577ADD" w:rsidRPr="00D67DD6">
        <w:rPr>
          <w:noProof w:val="0"/>
          <w:color w:val="000000"/>
          <w:lang w:val="fr-FR"/>
        </w:rPr>
        <w:t xml:space="preserve">, vient comme </w:t>
      </w:r>
      <w:r w:rsidR="00AF76DB" w:rsidRPr="00D67DD6">
        <w:rPr>
          <w:noProof w:val="0"/>
          <w:color w:val="000000"/>
          <w:lang w:val="fr-FR"/>
        </w:rPr>
        <w:t xml:space="preserve">un </w:t>
      </w:r>
      <w:r w:rsidR="00577ADD" w:rsidRPr="00D67DD6">
        <w:rPr>
          <w:noProof w:val="0"/>
          <w:color w:val="000000"/>
          <w:lang w:val="fr-FR"/>
        </w:rPr>
        <w:t>Messie intellectuel de la modernité</w:t>
      </w:r>
      <w:r w:rsidR="003B7066" w:rsidRPr="00D67DD6">
        <w:rPr>
          <w:noProof w:val="0"/>
          <w:color w:val="000000"/>
          <w:lang w:val="fr-FR"/>
        </w:rPr>
        <w:t xml:space="preserve"> pour </w:t>
      </w:r>
      <w:r w:rsidR="00577ADD" w:rsidRPr="00D67DD6">
        <w:rPr>
          <w:noProof w:val="0"/>
          <w:color w:val="000000"/>
          <w:lang w:val="fr-FR"/>
        </w:rPr>
        <w:t>organise</w:t>
      </w:r>
      <w:r w:rsidR="003B7066" w:rsidRPr="00D67DD6">
        <w:rPr>
          <w:noProof w:val="0"/>
          <w:color w:val="000000"/>
          <w:lang w:val="fr-FR"/>
        </w:rPr>
        <w:t>r</w:t>
      </w:r>
      <w:r w:rsidR="00577ADD" w:rsidRPr="00D67DD6">
        <w:rPr>
          <w:noProof w:val="0"/>
          <w:color w:val="000000"/>
          <w:lang w:val="fr-FR"/>
        </w:rPr>
        <w:t xml:space="preserve"> la nouvelle parousie de pensée paranoïaque</w:t>
      </w:r>
      <w:r w:rsidR="00982F52" w:rsidRPr="00D67DD6">
        <w:rPr>
          <w:noProof w:val="0"/>
          <w:color w:val="000000"/>
          <w:lang w:val="fr-FR"/>
        </w:rPr>
        <w:t xml:space="preserve"> au sein d</w:t>
      </w:r>
      <w:r w:rsidR="00577ADD" w:rsidRPr="00D67DD6">
        <w:rPr>
          <w:noProof w:val="0"/>
          <w:color w:val="000000"/>
          <w:lang w:val="fr-FR"/>
        </w:rPr>
        <w:t>e philosophie moderne. Le triomphe de l’individu comme nouvelle substance première et seconde (</w:t>
      </w:r>
      <w:r w:rsidR="00501AED" w:rsidRPr="00501AED">
        <w:rPr>
          <w:i/>
          <w:noProof w:val="0"/>
          <w:color w:val="000000"/>
          <w:lang w:val="fr-FR"/>
        </w:rPr>
        <w:t>tertium ens</w:t>
      </w:r>
      <w:r w:rsidR="00577ADD" w:rsidRPr="00D67DD6">
        <w:rPr>
          <w:noProof w:val="0"/>
          <w:color w:val="000000"/>
          <w:lang w:val="fr-FR"/>
        </w:rPr>
        <w:t xml:space="preserve">) provoqua les erreurs fatales </w:t>
      </w:r>
      <w:r w:rsidR="00283E00" w:rsidRPr="00D67DD6">
        <w:rPr>
          <w:noProof w:val="0"/>
          <w:color w:val="000000"/>
          <w:lang w:val="fr-FR"/>
        </w:rPr>
        <w:t xml:space="preserve">au cours de </w:t>
      </w:r>
      <w:r w:rsidR="00577ADD" w:rsidRPr="00D67DD6">
        <w:rPr>
          <w:i/>
          <w:noProof w:val="0"/>
          <w:color w:val="000000"/>
          <w:lang w:val="fr-FR"/>
        </w:rPr>
        <w:t xml:space="preserve">via </w:t>
      </w:r>
      <w:r w:rsidR="001930B0" w:rsidRPr="00D67DD6">
        <w:rPr>
          <w:i/>
          <w:noProof w:val="0"/>
          <w:color w:val="000000"/>
          <w:lang w:val="fr-FR"/>
        </w:rPr>
        <w:t>Modernorum</w:t>
      </w:r>
      <w:r w:rsidR="00577ADD" w:rsidRPr="00D67DD6">
        <w:rPr>
          <w:noProof w:val="0"/>
          <w:color w:val="000000"/>
          <w:lang w:val="fr-FR"/>
        </w:rPr>
        <w:t>. À l’époque du nihilisme métaphysique, l’existant comme la substance aristotélicienne finit dans l’oubli complet (</w:t>
      </w:r>
      <w:r w:rsidR="00577ADD" w:rsidRPr="00D67DD6">
        <w:rPr>
          <w:i/>
          <w:noProof w:val="0"/>
          <w:color w:val="000000"/>
          <w:lang w:val="fr-FR"/>
        </w:rPr>
        <w:t>Seinsvergessenheit</w:t>
      </w:r>
      <w:r w:rsidR="00577ADD" w:rsidRPr="00D67DD6">
        <w:rPr>
          <w:noProof w:val="0"/>
          <w:color w:val="000000"/>
          <w:lang w:val="fr-FR"/>
        </w:rPr>
        <w:t xml:space="preserve">). </w:t>
      </w:r>
      <w:r w:rsidR="00D94314" w:rsidRPr="00D67DD6">
        <w:rPr>
          <w:noProof w:val="0"/>
          <w:color w:val="000000"/>
          <w:lang w:val="fr-FR"/>
        </w:rPr>
        <w:t>L</w:t>
      </w:r>
      <w:r w:rsidR="00D94314" w:rsidRPr="00D67DD6">
        <w:rPr>
          <w:rFonts w:cs="Calibri"/>
          <w:noProof w:val="0"/>
          <w:color w:val="000000"/>
          <w:lang w:val="fr-FR"/>
        </w:rPr>
        <w:t>′</w:t>
      </w:r>
      <w:r w:rsidR="00D94314" w:rsidRPr="00D67DD6">
        <w:rPr>
          <w:noProof w:val="0"/>
          <w:color w:val="000000"/>
          <w:lang w:val="fr-FR"/>
        </w:rPr>
        <w:t>espèce transfère l</w:t>
      </w:r>
      <w:r w:rsidR="00D94314" w:rsidRPr="00D67DD6">
        <w:rPr>
          <w:rFonts w:cs="Calibri"/>
          <w:noProof w:val="0"/>
          <w:color w:val="000000"/>
          <w:lang w:val="fr-FR"/>
        </w:rPr>
        <w:t>ê</w:t>
      </w:r>
      <w:r w:rsidR="00D94314" w:rsidRPr="00D67DD6">
        <w:rPr>
          <w:noProof w:val="0"/>
          <w:color w:val="000000"/>
          <w:lang w:val="fr-FR"/>
        </w:rPr>
        <w:t>universalité à l</w:t>
      </w:r>
      <w:r w:rsidR="00D94314" w:rsidRPr="00D67DD6">
        <w:rPr>
          <w:rFonts w:cs="Calibri"/>
          <w:noProof w:val="0"/>
          <w:color w:val="000000"/>
          <w:lang w:val="fr-FR"/>
        </w:rPr>
        <w:t>′</w:t>
      </w:r>
      <w:r w:rsidR="00D94314" w:rsidRPr="00D67DD6">
        <w:rPr>
          <w:noProof w:val="0"/>
          <w:color w:val="000000"/>
          <w:lang w:val="fr-FR"/>
        </w:rPr>
        <w:t>individu sur le mode susmentionné du faux datif métaphysique, devenu totalement nihiliste de nos jours.</w:t>
      </w:r>
    </w:p>
    <w:p w14:paraId="16ABC024" w14:textId="0A05C6DD" w:rsidR="00DF3B5B" w:rsidRPr="00D67DD6" w:rsidRDefault="00577ADD" w:rsidP="005074B5">
      <w:pPr>
        <w:ind w:firstLine="360"/>
        <w:rPr>
          <w:noProof w:val="0"/>
          <w:lang w:val="fr-FR" w:eastAsia="x-none"/>
        </w:rPr>
      </w:pPr>
      <w:r w:rsidRPr="00D67DD6">
        <w:rPr>
          <w:noProof w:val="0"/>
          <w:color w:val="000000"/>
          <w:lang w:val="fr-FR"/>
        </w:rPr>
        <w:t xml:space="preserve">Examinons brièvement cette nouvelle forme </w:t>
      </w:r>
      <w:r w:rsidR="008B1D34" w:rsidRPr="00D67DD6">
        <w:rPr>
          <w:noProof w:val="0"/>
          <w:color w:val="000000"/>
          <w:lang w:val="fr-FR"/>
        </w:rPr>
        <w:t>du datif moderne</w:t>
      </w:r>
      <w:r w:rsidRPr="00D67DD6">
        <w:rPr>
          <w:noProof w:val="0"/>
          <w:color w:val="000000"/>
          <w:lang w:val="fr-FR"/>
        </w:rPr>
        <w:t xml:space="preserve">. Il entre dans la pensée par </w:t>
      </w:r>
      <w:r w:rsidRPr="00D67DD6">
        <w:rPr>
          <w:i/>
          <w:noProof w:val="0"/>
          <w:color w:val="000000"/>
          <w:lang w:val="fr-FR"/>
        </w:rPr>
        <w:t>dativus obiectivus</w:t>
      </w:r>
      <w:r w:rsidRPr="00D67DD6">
        <w:rPr>
          <w:noProof w:val="0"/>
          <w:color w:val="000000"/>
          <w:lang w:val="fr-FR"/>
        </w:rPr>
        <w:t xml:space="preserve"> </w:t>
      </w:r>
      <w:r w:rsidR="00B4175B" w:rsidRPr="00D67DD6">
        <w:rPr>
          <w:noProof w:val="0"/>
          <w:color w:val="000000"/>
          <w:lang w:val="fr-FR"/>
        </w:rPr>
        <w:t xml:space="preserve">qui </w:t>
      </w:r>
      <w:r w:rsidRPr="00D67DD6">
        <w:rPr>
          <w:noProof w:val="0"/>
          <w:color w:val="000000"/>
          <w:lang w:val="fr-FR"/>
        </w:rPr>
        <w:t xml:space="preserve">présente la signification objective de l’existant (OBJ III, ch. 4). On en est arrivé à une erreur fatale concernant la prédication par la supposition à partir de l’espèce qui se substitue à la première substance réelle. L’individu reçut un nouveau type de </w:t>
      </w:r>
      <w:r w:rsidR="00223043" w:rsidRPr="00D67DD6">
        <w:rPr>
          <w:noProof w:val="0"/>
          <w:color w:val="000000"/>
          <w:lang w:val="fr-FR"/>
        </w:rPr>
        <w:t>l’</w:t>
      </w:r>
      <w:r w:rsidR="00B54667" w:rsidRPr="00D67DD6">
        <w:rPr>
          <w:noProof w:val="0"/>
          <w:color w:val="000000"/>
          <w:lang w:val="fr-FR"/>
        </w:rPr>
        <w:t>existence</w:t>
      </w:r>
      <w:r w:rsidRPr="00D67DD6">
        <w:rPr>
          <w:noProof w:val="0"/>
          <w:color w:val="000000"/>
          <w:lang w:val="fr-FR"/>
        </w:rPr>
        <w:t xml:space="preserve"> objective </w:t>
      </w:r>
      <w:r w:rsidR="000109F8" w:rsidRPr="00D67DD6">
        <w:rPr>
          <w:noProof w:val="0"/>
          <w:color w:val="000000"/>
          <w:lang w:val="fr-FR"/>
        </w:rPr>
        <w:t>comme la forme générique de l</w:t>
      </w:r>
      <w:r w:rsidR="00AD2FD7" w:rsidRPr="00D67DD6">
        <w:rPr>
          <w:noProof w:val="0"/>
          <w:color w:val="000000"/>
          <w:lang w:val="fr-FR"/>
        </w:rPr>
        <w:t>’ê</w:t>
      </w:r>
      <w:r w:rsidR="000109F8" w:rsidRPr="00D67DD6">
        <w:rPr>
          <w:noProof w:val="0"/>
          <w:color w:val="000000"/>
          <w:lang w:val="fr-FR"/>
        </w:rPr>
        <w:t>tre n</w:t>
      </w:r>
      <w:r w:rsidR="00AD2FD7" w:rsidRPr="00D67DD6">
        <w:rPr>
          <w:noProof w:val="0"/>
          <w:color w:val="000000"/>
          <w:lang w:val="fr-FR"/>
        </w:rPr>
        <w:t>é</w:t>
      </w:r>
      <w:r w:rsidR="000109F8" w:rsidRPr="00D67DD6">
        <w:rPr>
          <w:noProof w:val="0"/>
          <w:color w:val="000000"/>
          <w:lang w:val="fr-FR"/>
        </w:rPr>
        <w:t xml:space="preserve">oplatonicien </w:t>
      </w:r>
      <w:r w:rsidRPr="00D67DD6">
        <w:rPr>
          <w:noProof w:val="0"/>
          <w:color w:val="000000"/>
          <w:lang w:val="fr-FR"/>
        </w:rPr>
        <w:t>(</w:t>
      </w:r>
      <w:r w:rsidRPr="00D67DD6">
        <w:rPr>
          <w:i/>
          <w:noProof w:val="0"/>
          <w:color w:val="000000"/>
          <w:lang w:val="fr-FR"/>
        </w:rPr>
        <w:t>Seiendheit</w:t>
      </w:r>
      <w:r w:rsidRPr="00D67DD6">
        <w:rPr>
          <w:noProof w:val="0"/>
          <w:color w:val="000000"/>
          <w:lang w:val="fr-FR"/>
        </w:rPr>
        <w:t xml:space="preserve">). </w:t>
      </w:r>
      <w:r w:rsidR="006738FC" w:rsidRPr="00D67DD6">
        <w:rPr>
          <w:noProof w:val="0"/>
          <w:color w:val="000000"/>
          <w:lang w:val="fr-FR"/>
        </w:rPr>
        <w:t xml:space="preserve">L’herméneutique étudie cette acquisition particulière de l’existant objectif par le terme </w:t>
      </w:r>
      <w:r w:rsidR="006738FC" w:rsidRPr="00D67DD6">
        <w:rPr>
          <w:i/>
          <w:noProof w:val="0"/>
          <w:color w:val="000000"/>
          <w:lang w:val="fr-FR"/>
        </w:rPr>
        <w:t>dativus possessivus</w:t>
      </w:r>
      <w:r w:rsidR="002B03A4" w:rsidRPr="00D67DD6">
        <w:rPr>
          <w:i/>
          <w:noProof w:val="0"/>
          <w:color w:val="000000"/>
          <w:lang w:val="fr-FR"/>
        </w:rPr>
        <w:t xml:space="preserve"> </w:t>
      </w:r>
      <w:r w:rsidR="002B03A4" w:rsidRPr="00D67DD6">
        <w:rPr>
          <w:noProof w:val="0"/>
          <w:color w:val="000000"/>
          <w:lang w:val="fr-FR"/>
        </w:rPr>
        <w:t>(OBJ III, ch. 4)</w:t>
      </w:r>
      <w:r w:rsidR="006738FC" w:rsidRPr="00D67DD6">
        <w:rPr>
          <w:i/>
          <w:noProof w:val="0"/>
          <w:color w:val="000000"/>
          <w:lang w:val="fr-FR"/>
        </w:rPr>
        <w:fldChar w:fldCharType="begin"/>
      </w:r>
      <w:r w:rsidR="006738FC" w:rsidRPr="00D67DD6">
        <w:rPr>
          <w:noProof w:val="0"/>
          <w:lang w:val="fr-FR"/>
        </w:rPr>
        <w:instrText xml:space="preserve"> XE "</w:instrText>
      </w:r>
      <w:r w:rsidR="006738FC" w:rsidRPr="00D67DD6">
        <w:rPr>
          <w:i/>
          <w:noProof w:val="0"/>
          <w:color w:val="000000"/>
          <w:lang w:val="fr-FR"/>
        </w:rPr>
        <w:instrText>dativus possessivus</w:instrText>
      </w:r>
      <w:r w:rsidR="006738FC" w:rsidRPr="00D67DD6">
        <w:rPr>
          <w:noProof w:val="0"/>
          <w:lang w:val="fr-FR"/>
        </w:rPr>
        <w:instrText xml:space="preserve">" </w:instrText>
      </w:r>
      <w:r w:rsidR="006738FC" w:rsidRPr="00D67DD6">
        <w:rPr>
          <w:i/>
          <w:noProof w:val="0"/>
          <w:color w:val="000000"/>
          <w:lang w:val="fr-FR"/>
        </w:rPr>
        <w:fldChar w:fldCharType="end"/>
      </w:r>
      <w:r w:rsidR="006738FC" w:rsidRPr="00D67DD6">
        <w:rPr>
          <w:noProof w:val="0"/>
          <w:color w:val="000000"/>
          <w:lang w:val="fr-FR"/>
        </w:rPr>
        <w:t xml:space="preserve">. </w:t>
      </w:r>
      <w:r w:rsidRPr="00D67DD6">
        <w:rPr>
          <w:noProof w:val="0"/>
          <w:color w:val="000000"/>
          <w:lang w:val="fr-FR"/>
        </w:rPr>
        <w:t xml:space="preserve">L’individu détient une signification imposée et supposée à la fois, qu’il n’a jamais eue et qu’il ne pouvait pas avoir. </w:t>
      </w:r>
      <w:r w:rsidR="00706838" w:rsidRPr="00D67DD6">
        <w:rPr>
          <w:noProof w:val="0"/>
          <w:color w:val="000000"/>
          <w:lang w:val="fr-FR"/>
        </w:rPr>
        <w:t>Auparavant, l’individu poss</w:t>
      </w:r>
      <w:r w:rsidR="00A436D4" w:rsidRPr="00D67DD6">
        <w:rPr>
          <w:rFonts w:cs="Calibri"/>
          <w:noProof w:val="0"/>
          <w:color w:val="000000"/>
          <w:lang w:val="fr-FR"/>
        </w:rPr>
        <w:t>é</w:t>
      </w:r>
      <w:r w:rsidR="00706838" w:rsidRPr="00D67DD6">
        <w:rPr>
          <w:noProof w:val="0"/>
          <w:color w:val="000000"/>
          <w:lang w:val="fr-FR"/>
        </w:rPr>
        <w:t>dait un minimum de l</w:t>
      </w:r>
      <w:r w:rsidR="00706838" w:rsidRPr="00D67DD6">
        <w:rPr>
          <w:rFonts w:cs="Calibri"/>
          <w:noProof w:val="0"/>
          <w:color w:val="000000"/>
          <w:lang w:val="fr-FR"/>
        </w:rPr>
        <w:t>’</w:t>
      </w:r>
      <w:r w:rsidR="00706838" w:rsidRPr="00D67DD6">
        <w:rPr>
          <w:noProof w:val="0"/>
          <w:color w:val="000000"/>
          <w:lang w:val="fr-FR"/>
        </w:rPr>
        <w:t xml:space="preserve">existence autonome. </w:t>
      </w:r>
      <w:r w:rsidRPr="00D67DD6">
        <w:rPr>
          <w:noProof w:val="0"/>
          <w:color w:val="000000"/>
          <w:lang w:val="fr-FR"/>
        </w:rPr>
        <w:t xml:space="preserve">La substance atomique reçut les nouveaux vêtements de l’empereur, qui lui convient parfaitement, comme dans le célèbre conte d’Andersen. Ce </w:t>
      </w:r>
      <w:r w:rsidR="00996FDE" w:rsidRPr="00D67DD6">
        <w:rPr>
          <w:noProof w:val="0"/>
          <w:color w:val="000000"/>
          <w:lang w:val="fr-FR"/>
        </w:rPr>
        <w:t xml:space="preserve">conte des fées </w:t>
      </w:r>
      <w:r w:rsidR="00B21245" w:rsidRPr="00D67DD6">
        <w:rPr>
          <w:noProof w:val="0"/>
          <w:color w:val="000000"/>
          <w:lang w:val="fr-FR"/>
        </w:rPr>
        <w:t xml:space="preserve">explique </w:t>
      </w:r>
      <w:r w:rsidRPr="00D67DD6">
        <w:rPr>
          <w:i/>
          <w:noProof w:val="0"/>
          <w:color w:val="000000"/>
          <w:lang w:val="fr-FR"/>
        </w:rPr>
        <w:t>Irrtum</w:t>
      </w:r>
      <w:r w:rsidRPr="00D67DD6">
        <w:rPr>
          <w:noProof w:val="0"/>
          <w:color w:val="000000"/>
          <w:lang w:val="fr-FR"/>
        </w:rPr>
        <w:t xml:space="preserve"> métaphysique </w:t>
      </w:r>
      <w:r w:rsidR="00B21245" w:rsidRPr="00D67DD6">
        <w:rPr>
          <w:noProof w:val="0"/>
          <w:color w:val="000000"/>
          <w:lang w:val="fr-FR"/>
        </w:rPr>
        <w:t xml:space="preserve">qui </w:t>
      </w:r>
      <w:r w:rsidRPr="00D67DD6">
        <w:rPr>
          <w:noProof w:val="0"/>
          <w:color w:val="000000"/>
          <w:lang w:val="fr-FR"/>
        </w:rPr>
        <w:t>se poursuit jusqu’à aujourd’hui</w:t>
      </w:r>
      <w:r w:rsidR="00395B53" w:rsidRPr="00D67DD6">
        <w:rPr>
          <w:noProof w:val="0"/>
          <w:color w:val="000000"/>
          <w:lang w:val="fr-FR"/>
        </w:rPr>
        <w:t>,</w:t>
      </w:r>
      <w:r w:rsidRPr="00D67DD6">
        <w:rPr>
          <w:noProof w:val="0"/>
          <w:color w:val="000000"/>
          <w:lang w:val="fr-FR"/>
        </w:rPr>
        <w:t xml:space="preserve"> sous l’influence des Furies académiques. La philosophie et la science occidentale objective ont été créées de cette manière. Furies sont l’instrument de punition des divines Muses, qui ont conduit cette comédie divine au nihilisme </w:t>
      </w:r>
      <w:r w:rsidRPr="00D67DD6">
        <w:rPr>
          <w:noProof w:val="0"/>
          <w:color w:val="000000"/>
          <w:lang w:val="fr-FR"/>
        </w:rPr>
        <w:lastRenderedPageBreak/>
        <w:t>métaphysique actuel.</w:t>
      </w:r>
      <w:r w:rsidR="00005149" w:rsidRPr="00D67DD6">
        <w:rPr>
          <w:noProof w:val="0"/>
          <w:lang w:val="fr-FR" w:eastAsia="x-none"/>
        </w:rPr>
        <w:t xml:space="preserve"> </w:t>
      </w:r>
      <w:r w:rsidR="009B5AE8" w:rsidRPr="00D67DD6">
        <w:rPr>
          <w:noProof w:val="0"/>
          <w:lang w:val="fr-FR" w:eastAsia="x-none"/>
        </w:rPr>
        <w:t xml:space="preserve">Les Muses trompeuses n’ont laissé que la dernière part du gâteau non pas réel, mais </w:t>
      </w:r>
      <w:r w:rsidR="001358AB" w:rsidRPr="00D67DD6">
        <w:rPr>
          <w:noProof w:val="0"/>
          <w:lang w:val="fr-FR" w:eastAsia="x-none"/>
        </w:rPr>
        <w:t>indi</w:t>
      </w:r>
      <w:r w:rsidR="00C13712" w:rsidRPr="00D67DD6">
        <w:rPr>
          <w:noProof w:val="0"/>
          <w:lang w:val="fr-FR" w:eastAsia="x-none"/>
        </w:rPr>
        <w:t xml:space="preserve">viduel </w:t>
      </w:r>
      <w:r w:rsidR="009B5AE8" w:rsidRPr="00D67DD6">
        <w:rPr>
          <w:noProof w:val="0"/>
          <w:lang w:val="fr-FR" w:eastAsia="x-none"/>
        </w:rPr>
        <w:t>à la modernit</w:t>
      </w:r>
      <w:r w:rsidR="00C13712" w:rsidRPr="00D67DD6">
        <w:rPr>
          <w:noProof w:val="0"/>
          <w:lang w:val="fr-FR" w:eastAsia="x-none"/>
        </w:rPr>
        <w:t>é perdue qui pratique la tragi</w:t>
      </w:r>
      <w:r w:rsidR="009B5AE8" w:rsidRPr="00D67DD6">
        <w:rPr>
          <w:noProof w:val="0"/>
          <w:lang w:val="fr-FR" w:eastAsia="x-none"/>
        </w:rPr>
        <w:t>comédie académique. Le nouveau statut du genre et de l’espèce donn</w:t>
      </w:r>
      <w:r w:rsidR="00971D03" w:rsidRPr="00D67DD6">
        <w:rPr>
          <w:noProof w:val="0"/>
          <w:lang w:val="fr-FR" w:eastAsia="x-none"/>
        </w:rPr>
        <w:t>a</w:t>
      </w:r>
      <w:r w:rsidR="009B5AE8" w:rsidRPr="00D67DD6">
        <w:rPr>
          <w:noProof w:val="0"/>
          <w:lang w:val="fr-FR" w:eastAsia="x-none"/>
        </w:rPr>
        <w:t xml:space="preserve"> naissance aux nouveaux </w:t>
      </w:r>
      <w:r w:rsidR="00971D03" w:rsidRPr="00D67DD6">
        <w:rPr>
          <w:noProof w:val="0"/>
          <w:lang w:val="fr-FR" w:eastAsia="x-none"/>
        </w:rPr>
        <w:t xml:space="preserve">existants </w:t>
      </w:r>
      <w:r w:rsidR="009B5AE8" w:rsidRPr="00D67DD6">
        <w:rPr>
          <w:noProof w:val="0"/>
          <w:lang w:val="fr-FR" w:eastAsia="x-none"/>
        </w:rPr>
        <w:t xml:space="preserve">du troisième </w:t>
      </w:r>
      <w:r w:rsidR="00971D03" w:rsidRPr="00D67DD6">
        <w:rPr>
          <w:noProof w:val="0"/>
          <w:lang w:val="fr-FR" w:eastAsia="x-none"/>
        </w:rPr>
        <w:t>genre</w:t>
      </w:r>
      <w:r w:rsidR="009B5AE8" w:rsidRPr="00D67DD6">
        <w:rPr>
          <w:noProof w:val="0"/>
          <w:lang w:val="fr-FR" w:eastAsia="x-none"/>
        </w:rPr>
        <w:t>, qui ont été créés pa</w:t>
      </w:r>
      <w:r w:rsidR="0061393D" w:rsidRPr="00D67DD6">
        <w:rPr>
          <w:noProof w:val="0"/>
          <w:lang w:val="fr-FR" w:eastAsia="x-none"/>
        </w:rPr>
        <w:t>r le néoplatonisme de Jamblique</w:t>
      </w:r>
      <w:r w:rsidR="009B5AE8" w:rsidRPr="00D67DD6">
        <w:rPr>
          <w:noProof w:val="0"/>
          <w:lang w:val="fr-FR" w:eastAsia="x-none"/>
        </w:rPr>
        <w:t xml:space="preserve"> et </w:t>
      </w:r>
      <w:r w:rsidR="00CB0F1D" w:rsidRPr="00D67DD6">
        <w:rPr>
          <w:noProof w:val="0"/>
          <w:lang w:val="fr-FR" w:eastAsia="x-none"/>
        </w:rPr>
        <w:t>Simplicius</w:t>
      </w:r>
      <w:r w:rsidR="009B5AE8" w:rsidRPr="00D67DD6">
        <w:rPr>
          <w:noProof w:val="0"/>
          <w:lang w:val="fr-FR" w:eastAsia="x-none"/>
        </w:rPr>
        <w:t>. La détermination néoplatonicienne suivant</w:t>
      </w:r>
      <w:r w:rsidR="00971D03" w:rsidRPr="00D67DD6">
        <w:rPr>
          <w:noProof w:val="0"/>
          <w:lang w:val="fr-FR" w:eastAsia="x-none"/>
        </w:rPr>
        <w:t xml:space="preserve">e </w:t>
      </w:r>
      <w:r w:rsidR="009B5AE8" w:rsidRPr="00D67DD6">
        <w:rPr>
          <w:i/>
          <w:noProof w:val="0"/>
          <w:lang w:val="fr-FR" w:eastAsia="x-none"/>
        </w:rPr>
        <w:t>Isag</w:t>
      </w:r>
      <w:r w:rsidR="009B5AE8" w:rsidRPr="00D67DD6">
        <w:rPr>
          <w:noProof w:val="0"/>
          <w:lang w:val="fr-FR" w:eastAsia="x-none"/>
        </w:rPr>
        <w:t>. 7.27–8.3 procéd</w:t>
      </w:r>
      <w:r w:rsidR="00971D03" w:rsidRPr="00D67DD6">
        <w:rPr>
          <w:noProof w:val="0"/>
          <w:lang w:val="fr-FR" w:eastAsia="x-none"/>
        </w:rPr>
        <w:t>a</w:t>
      </w:r>
      <w:r w:rsidR="002D685C" w:rsidRPr="00D67DD6">
        <w:rPr>
          <w:noProof w:val="0"/>
          <w:lang w:val="fr-FR" w:eastAsia="x-none"/>
        </w:rPr>
        <w:t xml:space="preserve"> sur le mode d</w:t>
      </w:r>
      <w:r w:rsidR="009B5AE8" w:rsidRPr="00D67DD6">
        <w:rPr>
          <w:noProof w:val="0"/>
          <w:lang w:val="fr-FR" w:eastAsia="x-none"/>
        </w:rPr>
        <w:t>’</w:t>
      </w:r>
      <w:r w:rsidR="009B5AE8" w:rsidRPr="00D67DD6">
        <w:rPr>
          <w:i/>
          <w:noProof w:val="0"/>
          <w:lang w:val="fr-FR" w:eastAsia="x-none"/>
        </w:rPr>
        <w:t>Irrtum</w:t>
      </w:r>
      <w:r w:rsidR="009B5AE8" w:rsidRPr="00D67DD6">
        <w:rPr>
          <w:noProof w:val="0"/>
          <w:lang w:val="fr-FR" w:eastAsia="x-none"/>
        </w:rPr>
        <w:t xml:space="preserve"> en faisant une époque nouvelle. Les successeurs de Porphyre unirent l’espèce et l’individu dans une sorte de substance atomique ridicule. Dans un développement ultérieur, </w:t>
      </w:r>
      <w:r w:rsidR="00CB0F1D" w:rsidRPr="00D67DD6">
        <w:rPr>
          <w:noProof w:val="0"/>
          <w:lang w:val="fr-FR" w:eastAsia="x-none"/>
        </w:rPr>
        <w:t>Simplicius</w:t>
      </w:r>
      <w:r w:rsidR="00F15D4D" w:rsidRPr="00D67DD6">
        <w:rPr>
          <w:noProof w:val="0"/>
          <w:lang w:val="fr-FR" w:eastAsia="x-none"/>
        </w:rPr>
        <w:t xml:space="preserve"> et Philoponu</w:t>
      </w:r>
      <w:r w:rsidR="009B5AE8" w:rsidRPr="00D67DD6">
        <w:rPr>
          <w:noProof w:val="0"/>
          <w:lang w:val="fr-FR" w:eastAsia="x-none"/>
        </w:rPr>
        <w:t>s ont mélangé cet individu du troisième genre avec la chose singulière au niveau de la substance première d’Aristote. La confusion de la singularité et de l’universalité</w:t>
      </w:r>
      <w:r w:rsidR="008051FB" w:rsidRPr="00D67DD6">
        <w:rPr>
          <w:noProof w:val="0"/>
          <w:lang w:val="fr-FR" w:eastAsia="x-none"/>
        </w:rPr>
        <w:t xml:space="preserve"> établit le sens objectif de </w:t>
      </w:r>
      <w:r w:rsidR="006738FC" w:rsidRPr="00D67DD6">
        <w:rPr>
          <w:i/>
          <w:noProof w:val="0"/>
          <w:lang w:val="fr-FR" w:eastAsia="x-none"/>
        </w:rPr>
        <w:t>P</w:t>
      </w:r>
      <w:r w:rsidR="009B5AE8" w:rsidRPr="00D67DD6">
        <w:rPr>
          <w:i/>
          <w:noProof w:val="0"/>
          <w:lang w:val="fr-FR" w:eastAsia="x-none"/>
        </w:rPr>
        <w:t>hysique</w:t>
      </w:r>
      <w:r w:rsidR="009B5AE8" w:rsidRPr="00D67DD6">
        <w:rPr>
          <w:noProof w:val="0"/>
          <w:lang w:val="fr-FR" w:eastAsia="x-none"/>
        </w:rPr>
        <w:t xml:space="preserve"> d’Aristote dans le néoplatonisme. Selon l’interprétation des </w:t>
      </w:r>
      <w:r w:rsidR="009B5AE8" w:rsidRPr="00D67DD6">
        <w:rPr>
          <w:i/>
          <w:noProof w:val="0"/>
          <w:lang w:val="fr-FR" w:eastAsia="x-none"/>
        </w:rPr>
        <w:t>Catégories</w:t>
      </w:r>
      <w:r w:rsidR="009B5AE8" w:rsidRPr="00D67DD6">
        <w:rPr>
          <w:noProof w:val="0"/>
          <w:lang w:val="fr-FR" w:eastAsia="x-none"/>
        </w:rPr>
        <w:t xml:space="preserve"> par Porphyre, la révolution des né</w:t>
      </w:r>
      <w:r w:rsidR="007E2E57" w:rsidRPr="00D67DD6">
        <w:rPr>
          <w:noProof w:val="0"/>
          <w:lang w:val="fr-FR" w:eastAsia="x-none"/>
        </w:rPr>
        <w:t xml:space="preserve">oplatoniciens fonde </w:t>
      </w:r>
      <w:r w:rsidR="009B5AE8" w:rsidRPr="00D67DD6">
        <w:rPr>
          <w:i/>
          <w:noProof w:val="0"/>
          <w:lang w:val="fr-FR" w:eastAsia="x-none"/>
        </w:rPr>
        <w:t>revolutio</w:t>
      </w:r>
      <w:r w:rsidR="009B5AE8" w:rsidRPr="00D67DD6">
        <w:rPr>
          <w:noProof w:val="0"/>
          <w:lang w:val="fr-FR" w:eastAsia="x-none"/>
        </w:rPr>
        <w:t xml:space="preserve"> en deux temps, qui se donnent comme un retour à Platon et à Plotin. Premièrement, les néoplatoniciens déplacèrent la prédication hyparchique. Ils déterminaient la catégorisation</w:t>
      </w:r>
      <w:r w:rsidR="00FC2848" w:rsidRPr="00D67DD6">
        <w:rPr>
          <w:noProof w:val="0"/>
          <w:lang w:val="fr-FR" w:eastAsia="x-none"/>
        </w:rPr>
        <w:t xml:space="preserve"> uniquement dans le cadre de </w:t>
      </w:r>
      <w:r w:rsidR="004B3922" w:rsidRPr="00D67DD6">
        <w:rPr>
          <w:noProof w:val="0"/>
          <w:lang w:val="fr-FR" w:eastAsia="x-none"/>
        </w:rPr>
        <w:t xml:space="preserve">la </w:t>
      </w:r>
      <w:r w:rsidR="009B5AE8" w:rsidRPr="00D67DD6">
        <w:rPr>
          <w:i/>
          <w:noProof w:val="0"/>
          <w:lang w:val="fr-FR" w:eastAsia="x-none"/>
        </w:rPr>
        <w:t>dihaíresis</w:t>
      </w:r>
      <w:r w:rsidR="00B33E9B" w:rsidRPr="00D67DD6">
        <w:rPr>
          <w:i/>
          <w:noProof w:val="0"/>
          <w:lang w:val="fr-FR" w:eastAsia="x-none"/>
        </w:rPr>
        <w:fldChar w:fldCharType="begin"/>
      </w:r>
      <w:r w:rsidR="00B33E9B" w:rsidRPr="00D67DD6">
        <w:rPr>
          <w:noProof w:val="0"/>
          <w:lang w:val="fr-FR"/>
        </w:rPr>
        <w:instrText xml:space="preserve"> XE "</w:instrText>
      </w:r>
      <w:r w:rsidR="00B33E9B" w:rsidRPr="00D67DD6">
        <w:rPr>
          <w:i/>
          <w:noProof w:val="0"/>
          <w:lang w:val="fr-FR" w:eastAsia="x-none"/>
        </w:rPr>
        <w:instrText>dihaíresis</w:instrText>
      </w:r>
      <w:r w:rsidR="00B33E9B" w:rsidRPr="00D67DD6">
        <w:rPr>
          <w:noProof w:val="0"/>
          <w:lang w:val="fr-FR"/>
        </w:rPr>
        <w:instrText xml:space="preserve">" </w:instrText>
      </w:r>
      <w:r w:rsidR="00B33E9B" w:rsidRPr="00D67DD6">
        <w:rPr>
          <w:i/>
          <w:noProof w:val="0"/>
          <w:lang w:val="fr-FR" w:eastAsia="x-none"/>
        </w:rPr>
        <w:fldChar w:fldCharType="end"/>
      </w:r>
      <w:r w:rsidR="009B5AE8" w:rsidRPr="00D67DD6">
        <w:rPr>
          <w:noProof w:val="0"/>
          <w:lang w:val="fr-FR" w:eastAsia="x-none"/>
        </w:rPr>
        <w:t xml:space="preserve"> platonicienne qui définissait la division du genre en espèces. En second lieu, ils ont fait de l’individu indivisible une première substance indivisible, qu’Aristote ne conservait qu’en réalité. Ces deux erreurs fatales contribuèrent au fait que de l’interprétation des </w:t>
      </w:r>
      <w:r w:rsidR="00971D03" w:rsidRPr="00D67DD6">
        <w:rPr>
          <w:i/>
          <w:noProof w:val="0"/>
          <w:lang w:val="fr-FR" w:eastAsia="x-none"/>
        </w:rPr>
        <w:t>C</w:t>
      </w:r>
      <w:r w:rsidR="009B5AE8" w:rsidRPr="00D67DD6">
        <w:rPr>
          <w:i/>
          <w:noProof w:val="0"/>
          <w:lang w:val="fr-FR" w:eastAsia="x-none"/>
        </w:rPr>
        <w:t>atégories</w:t>
      </w:r>
      <w:r w:rsidR="009B5AE8" w:rsidRPr="00D67DD6">
        <w:rPr>
          <w:noProof w:val="0"/>
          <w:lang w:val="fr-FR" w:eastAsia="x-none"/>
        </w:rPr>
        <w:t xml:space="preserve"> </w:t>
      </w:r>
      <w:r w:rsidR="00BB505E" w:rsidRPr="00D67DD6">
        <w:rPr>
          <w:noProof w:val="0"/>
          <w:lang w:val="fr-FR" w:eastAsia="x-none"/>
        </w:rPr>
        <w:t xml:space="preserve">faite </w:t>
      </w:r>
      <w:r w:rsidR="009B5AE8" w:rsidRPr="00D67DD6">
        <w:rPr>
          <w:noProof w:val="0"/>
          <w:lang w:val="fr-FR" w:eastAsia="x-none"/>
        </w:rPr>
        <w:t>par Porphyre ne reste que l’</w:t>
      </w:r>
      <w:r w:rsidR="009B5AE8" w:rsidRPr="00D67DD6">
        <w:rPr>
          <w:i/>
          <w:noProof w:val="0"/>
          <w:lang w:val="fr-FR" w:eastAsia="x-none"/>
        </w:rPr>
        <w:t>Arbor Porphyriana</w:t>
      </w:r>
      <w:r w:rsidR="00B33E9B" w:rsidRPr="00D67DD6">
        <w:rPr>
          <w:i/>
          <w:noProof w:val="0"/>
          <w:lang w:val="fr-FR" w:eastAsia="x-none"/>
        </w:rPr>
        <w:fldChar w:fldCharType="begin"/>
      </w:r>
      <w:r w:rsidR="00B33E9B" w:rsidRPr="00D67DD6">
        <w:rPr>
          <w:noProof w:val="0"/>
          <w:lang w:val="fr-FR"/>
        </w:rPr>
        <w:instrText xml:space="preserve"> XE "</w:instrText>
      </w:r>
      <w:r w:rsidR="00B33E9B" w:rsidRPr="00D67DD6">
        <w:rPr>
          <w:i/>
          <w:noProof w:val="0"/>
          <w:lang w:val="fr-FR" w:eastAsia="x-none"/>
        </w:rPr>
        <w:instrText>Arbor Porphyriana</w:instrText>
      </w:r>
      <w:r w:rsidR="00B33E9B" w:rsidRPr="00D67DD6">
        <w:rPr>
          <w:noProof w:val="0"/>
          <w:lang w:val="fr-FR"/>
        </w:rPr>
        <w:instrText xml:space="preserve">" </w:instrText>
      </w:r>
      <w:r w:rsidR="00B33E9B" w:rsidRPr="00D67DD6">
        <w:rPr>
          <w:i/>
          <w:noProof w:val="0"/>
          <w:lang w:val="fr-FR" w:eastAsia="x-none"/>
        </w:rPr>
        <w:fldChar w:fldCharType="end"/>
      </w:r>
      <w:r w:rsidR="009B5AE8" w:rsidRPr="00D67DD6">
        <w:rPr>
          <w:noProof w:val="0"/>
          <w:lang w:val="fr-FR" w:eastAsia="x-none"/>
        </w:rPr>
        <w:t xml:space="preserve"> comme simulacre </w:t>
      </w:r>
      <w:r w:rsidR="007C2581" w:rsidRPr="00D67DD6">
        <w:rPr>
          <w:noProof w:val="0"/>
          <w:lang w:val="fr-FR" w:eastAsia="x-none"/>
        </w:rPr>
        <w:t xml:space="preserve">majeur </w:t>
      </w:r>
      <w:r w:rsidR="009B5AE8" w:rsidRPr="00D67DD6">
        <w:rPr>
          <w:noProof w:val="0"/>
          <w:lang w:val="fr-FR" w:eastAsia="x-none"/>
        </w:rPr>
        <w:t xml:space="preserve">qui fonde la science moderne et postmoderne. Par la transformation de l’individu en genre platonicien le plus élevé et en une nouvelle substance première, une nouvelle substance indivisible </w:t>
      </w:r>
      <w:r w:rsidR="00322647" w:rsidRPr="00D67DD6">
        <w:rPr>
          <w:noProof w:val="0"/>
          <w:lang w:val="fr-FR" w:eastAsia="x-none"/>
        </w:rPr>
        <w:t>est née. Elle représente l’existant</w:t>
      </w:r>
      <w:r w:rsidR="009B5AE8" w:rsidRPr="00D67DD6">
        <w:rPr>
          <w:noProof w:val="0"/>
          <w:lang w:val="fr-FR" w:eastAsia="x-none"/>
        </w:rPr>
        <w:t xml:space="preserve"> typique du troisième genre. La confusion ultérieure sur les universaux concerne le statut peu clair de </w:t>
      </w:r>
      <w:r w:rsidR="001D32BD" w:rsidRPr="00D67DD6">
        <w:rPr>
          <w:noProof w:val="0"/>
          <w:lang w:val="fr-FR" w:eastAsia="x-none"/>
        </w:rPr>
        <w:t xml:space="preserve">ce </w:t>
      </w:r>
      <w:r w:rsidR="00501AED" w:rsidRPr="00501AED">
        <w:rPr>
          <w:i/>
          <w:noProof w:val="0"/>
          <w:lang w:val="fr-FR" w:eastAsia="x-none"/>
        </w:rPr>
        <w:t>tertium ens</w:t>
      </w:r>
      <w:r w:rsidR="009B5AE8" w:rsidRPr="00D67DD6">
        <w:rPr>
          <w:noProof w:val="0"/>
          <w:lang w:val="fr-FR" w:eastAsia="x-none"/>
        </w:rPr>
        <w:t xml:space="preserve">. </w:t>
      </w:r>
      <w:r w:rsidR="008A441C" w:rsidRPr="00D67DD6">
        <w:rPr>
          <w:noProof w:val="0"/>
          <w:lang w:val="fr-FR" w:eastAsia="x-none"/>
        </w:rPr>
        <w:t>Le sens catégorique ne peut plus être énoncé jusqu</w:t>
      </w:r>
      <w:r w:rsidR="008A441C" w:rsidRPr="00D67DD6">
        <w:rPr>
          <w:rFonts w:cs="Calibri"/>
          <w:noProof w:val="0"/>
          <w:lang w:val="fr-FR" w:eastAsia="x-none"/>
        </w:rPr>
        <w:t>′</w:t>
      </w:r>
      <w:r w:rsidR="008A441C" w:rsidRPr="00D67DD6">
        <w:rPr>
          <w:noProof w:val="0"/>
          <w:lang w:val="fr-FR" w:eastAsia="x-none"/>
        </w:rPr>
        <w:t xml:space="preserve">au niveau hyparchique, car ce sens de la prédication catégorique a disparu dans la modernité. </w:t>
      </w:r>
      <w:r w:rsidR="007E48A9" w:rsidRPr="00D67DD6">
        <w:rPr>
          <w:noProof w:val="0"/>
          <w:lang w:val="fr-FR" w:eastAsia="x-none"/>
        </w:rPr>
        <w:t xml:space="preserve">L’imposition est librement échangée contre la supposition. </w:t>
      </w:r>
      <w:r w:rsidR="009B5AE8" w:rsidRPr="00D67DD6">
        <w:rPr>
          <w:noProof w:val="0"/>
          <w:lang w:val="fr-FR" w:eastAsia="x-none"/>
        </w:rPr>
        <w:t>L’objectivité assigne les universaux</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querelle des universaux</w:instrText>
      </w:r>
      <w:r w:rsidR="009B5AE8" w:rsidRPr="00D67DD6">
        <w:rPr>
          <w:noProof w:val="0"/>
          <w:lang w:val="fr-FR"/>
        </w:rPr>
        <w:instrText xml:space="preserve">" </w:instrText>
      </w:r>
      <w:r w:rsidR="009B5AE8" w:rsidRPr="00D67DD6">
        <w:rPr>
          <w:noProof w:val="0"/>
          <w:lang w:val="fr-FR" w:eastAsia="x-none"/>
        </w:rPr>
        <w:fldChar w:fldCharType="end"/>
      </w:r>
      <w:r w:rsidR="002D2B09" w:rsidRPr="00D67DD6">
        <w:rPr>
          <w:noProof w:val="0"/>
          <w:lang w:val="fr-FR" w:eastAsia="x-none"/>
        </w:rPr>
        <w:t xml:space="preserve"> en tant qu’existants </w:t>
      </w:r>
      <w:r w:rsidR="009B5AE8" w:rsidRPr="00D67DD6">
        <w:rPr>
          <w:noProof w:val="0"/>
          <w:lang w:val="fr-FR" w:eastAsia="x-none"/>
        </w:rPr>
        <w:t>hyposta</w:t>
      </w:r>
      <w:r w:rsidR="002D2B09" w:rsidRPr="00D67DD6">
        <w:rPr>
          <w:noProof w:val="0"/>
          <w:lang w:val="fr-FR" w:eastAsia="x-none"/>
        </w:rPr>
        <w:t xml:space="preserve">siés </w:t>
      </w:r>
      <w:r w:rsidR="009B5AE8" w:rsidRPr="00D67DD6">
        <w:rPr>
          <w:noProof w:val="0"/>
          <w:lang w:val="fr-FR" w:eastAsia="x-none"/>
        </w:rPr>
        <w:t xml:space="preserve">du troisième genre aux substances premières réelles sur le mode </w:t>
      </w:r>
      <w:r w:rsidR="00F26734" w:rsidRPr="00D67DD6">
        <w:rPr>
          <w:noProof w:val="0"/>
          <w:lang w:val="fr-FR" w:eastAsia="x-none"/>
        </w:rPr>
        <w:t>« </w:t>
      </w:r>
      <w:r w:rsidR="009B5AE8" w:rsidRPr="00D67DD6">
        <w:rPr>
          <w:i/>
          <w:noProof w:val="0"/>
          <w:lang w:val="fr-FR" w:eastAsia="x-none"/>
        </w:rPr>
        <w:t>ante rem, in re, post re</w:t>
      </w:r>
      <w:r w:rsidR="00F26734" w:rsidRPr="00D67DD6">
        <w:rPr>
          <w:noProof w:val="0"/>
          <w:lang w:val="fr-FR" w:eastAsia="x-none"/>
        </w:rPr>
        <w:t> »</w:t>
      </w:r>
      <w:r w:rsidR="009B5AE8" w:rsidRPr="00D67DD6">
        <w:rPr>
          <w:noProof w:val="0"/>
          <w:lang w:val="fr-FR" w:eastAsia="x-none"/>
        </w:rPr>
        <w:t>. L’</w:t>
      </w:r>
      <w:r w:rsidR="002674B2" w:rsidRPr="00D67DD6">
        <w:rPr>
          <w:noProof w:val="0"/>
          <w:lang w:val="fr-FR" w:eastAsia="x-none"/>
        </w:rPr>
        <w:t xml:space="preserve">imposition </w:t>
      </w:r>
      <w:r w:rsidR="009B5AE8" w:rsidRPr="00D67DD6">
        <w:rPr>
          <w:noProof w:val="0"/>
          <w:lang w:val="fr-FR" w:eastAsia="x-none"/>
        </w:rPr>
        <w:t>du sens hypostatique dans</w:t>
      </w:r>
      <w:r w:rsidR="00E41800" w:rsidRPr="00D67DD6">
        <w:rPr>
          <w:noProof w:val="0"/>
          <w:lang w:val="fr-FR" w:eastAsia="x-none"/>
        </w:rPr>
        <w:t xml:space="preserve"> les substances premières ou </w:t>
      </w:r>
      <w:r w:rsidR="001D3169" w:rsidRPr="00D67DD6">
        <w:rPr>
          <w:noProof w:val="0"/>
          <w:lang w:val="fr-FR" w:eastAsia="x-none"/>
        </w:rPr>
        <w:t xml:space="preserve">dans </w:t>
      </w:r>
      <w:r w:rsidR="00E41800" w:rsidRPr="00D67DD6">
        <w:rPr>
          <w:noProof w:val="0"/>
          <w:lang w:val="fr-FR" w:eastAsia="x-none"/>
        </w:rPr>
        <w:t xml:space="preserve">une analogie </w:t>
      </w:r>
      <w:r w:rsidR="009B5AE8" w:rsidRPr="00D67DD6">
        <w:rPr>
          <w:noProof w:val="0"/>
          <w:lang w:val="fr-FR" w:eastAsia="x-none"/>
        </w:rPr>
        <w:t xml:space="preserve">de la substance première </w:t>
      </w:r>
      <w:r w:rsidR="001D3169" w:rsidRPr="00D67DD6">
        <w:rPr>
          <w:noProof w:val="0"/>
          <w:lang w:val="fr-FR" w:eastAsia="x-none"/>
        </w:rPr>
        <w:t xml:space="preserve">faite par </w:t>
      </w:r>
      <w:r w:rsidR="008C4AC9" w:rsidRPr="00D67DD6">
        <w:rPr>
          <w:noProof w:val="0"/>
          <w:lang w:val="fr-FR" w:eastAsia="x-none"/>
        </w:rPr>
        <w:t>les universaux hypostas</w:t>
      </w:r>
      <w:r w:rsidR="00964808" w:rsidRPr="00D67DD6">
        <w:rPr>
          <w:noProof w:val="0"/>
          <w:lang w:val="fr-FR" w:eastAsia="x-none"/>
        </w:rPr>
        <w:t>i</w:t>
      </w:r>
      <w:r w:rsidR="008C4AC9" w:rsidRPr="00D67DD6">
        <w:rPr>
          <w:noProof w:val="0"/>
          <w:lang w:val="fr-FR" w:eastAsia="x-none"/>
        </w:rPr>
        <w:t xml:space="preserve">és </w:t>
      </w:r>
      <w:r w:rsidR="009B5AE8" w:rsidRPr="00D67DD6">
        <w:rPr>
          <w:noProof w:val="0"/>
          <w:lang w:val="fr-FR" w:eastAsia="x-none"/>
        </w:rPr>
        <w:t>est un non-sens complet selon l’inter</w:t>
      </w:r>
      <w:r w:rsidR="00E2308C" w:rsidRPr="00D67DD6">
        <w:rPr>
          <w:noProof w:val="0"/>
          <w:lang w:val="fr-FR" w:eastAsia="x-none"/>
        </w:rPr>
        <w:t xml:space="preserve">prétation aristotélicienne des </w:t>
      </w:r>
      <w:r w:rsidR="00E2308C" w:rsidRPr="00D67DD6">
        <w:rPr>
          <w:i/>
          <w:noProof w:val="0"/>
          <w:lang w:val="fr-FR" w:eastAsia="x-none"/>
        </w:rPr>
        <w:t>C</w:t>
      </w:r>
      <w:r w:rsidR="009B5AE8" w:rsidRPr="00D67DD6">
        <w:rPr>
          <w:i/>
          <w:noProof w:val="0"/>
          <w:lang w:val="fr-FR" w:eastAsia="x-none"/>
        </w:rPr>
        <w:t>atégories</w:t>
      </w:r>
      <w:r w:rsidR="009B5AE8" w:rsidRPr="00D67DD6">
        <w:rPr>
          <w:noProof w:val="0"/>
          <w:lang w:val="fr-FR" w:eastAsia="x-none"/>
        </w:rPr>
        <w:t xml:space="preserve"> et selon son héritage classique. Aristote, après la critique de Platon, considère la division dialectique des universaux comme une procédure secondaire. La métaphysique présuppose la prédication catégorielle comme </w:t>
      </w:r>
      <w:r w:rsidR="009B5AE8" w:rsidRPr="00D67DD6">
        <w:rPr>
          <w:i/>
          <w:noProof w:val="0"/>
          <w:lang w:val="fr-FR" w:eastAsia="x-none"/>
        </w:rPr>
        <w:t>impositio</w:t>
      </w:r>
      <w:r w:rsidR="009B5AE8" w:rsidRPr="00D67DD6">
        <w:rPr>
          <w:noProof w:val="0"/>
          <w:lang w:val="fr-FR" w:eastAsia="x-none"/>
        </w:rPr>
        <w:t xml:space="preserve"> in mode </w:t>
      </w:r>
      <w:r w:rsidR="009B5AE8" w:rsidRPr="00D67DD6">
        <w:rPr>
          <w:i/>
          <w:noProof w:val="0"/>
          <w:lang w:val="fr-FR" w:eastAsia="x-none"/>
        </w:rPr>
        <w:t>per prius</w:t>
      </w:r>
      <w:r w:rsidR="009B5AE8" w:rsidRPr="00D67DD6">
        <w:rPr>
          <w:i/>
          <w:noProof w:val="0"/>
          <w:lang w:val="fr-FR" w:eastAsia="x-none"/>
        </w:rPr>
        <w:fldChar w:fldCharType="begin"/>
      </w:r>
      <w:r w:rsidR="009B5AE8" w:rsidRPr="00D67DD6">
        <w:rPr>
          <w:noProof w:val="0"/>
          <w:lang w:val="fr-FR"/>
        </w:rPr>
        <w:instrText xml:space="preserve"> </w:instrText>
      </w:r>
      <w:r w:rsidR="009B5AE8" w:rsidRPr="00D67DD6">
        <w:rPr>
          <w:noProof w:val="0"/>
          <w:lang w:val="fr-FR"/>
        </w:rPr>
        <w:lastRenderedPageBreak/>
        <w:instrText>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par rapport à la substance première hylémorphique. La thèse de base </w:t>
      </w:r>
      <w:r w:rsidR="009922AF" w:rsidRPr="00D67DD6">
        <w:rPr>
          <w:noProof w:val="0"/>
          <w:lang w:val="fr-FR" w:eastAsia="x-none"/>
        </w:rPr>
        <w:t xml:space="preserve">affirme </w:t>
      </w:r>
      <w:r w:rsidR="009B5AE8" w:rsidRPr="00D67DD6">
        <w:rPr>
          <w:noProof w:val="0"/>
          <w:lang w:val="fr-FR" w:eastAsia="x-none"/>
        </w:rPr>
        <w:t xml:space="preserve">la non-existence des universaux </w:t>
      </w:r>
      <w:r w:rsidR="009922AF" w:rsidRPr="00D67DD6">
        <w:rPr>
          <w:noProof w:val="0"/>
          <w:lang w:val="fr-FR" w:eastAsia="x-none"/>
        </w:rPr>
        <w:t xml:space="preserve">au même niveau comme </w:t>
      </w:r>
      <w:r w:rsidR="009B5AE8" w:rsidRPr="00D67DD6">
        <w:rPr>
          <w:noProof w:val="0"/>
          <w:lang w:val="fr-FR" w:eastAsia="x-none"/>
        </w:rPr>
        <w:t>la substance première</w:t>
      </w:r>
      <w:r w:rsidR="009922AF" w:rsidRPr="00D67DD6">
        <w:rPr>
          <w:noProof w:val="0"/>
          <w:lang w:val="fr-FR" w:eastAsia="x-none"/>
        </w:rPr>
        <w:t xml:space="preserve">. La preuve en forme </w:t>
      </w:r>
      <w:r w:rsidR="00964808" w:rsidRPr="00D67DD6">
        <w:rPr>
          <w:noProof w:val="0"/>
          <w:lang w:val="fr-FR" w:eastAsia="x-none"/>
        </w:rPr>
        <w:t xml:space="preserve">de </w:t>
      </w:r>
      <w:r w:rsidR="009B5AE8" w:rsidRPr="00D67DD6">
        <w:rPr>
          <w:i/>
          <w:noProof w:val="0"/>
          <w:lang w:val="fr-FR" w:eastAsia="x-none"/>
        </w:rPr>
        <w:t>modus tollens</w:t>
      </w:r>
      <w:r w:rsidR="00B33E9B" w:rsidRPr="00D67DD6">
        <w:rPr>
          <w:i/>
          <w:noProof w:val="0"/>
          <w:lang w:val="fr-FR" w:eastAsia="x-none"/>
        </w:rPr>
        <w:fldChar w:fldCharType="begin"/>
      </w:r>
      <w:r w:rsidR="00B33E9B" w:rsidRPr="00D67DD6">
        <w:rPr>
          <w:noProof w:val="0"/>
          <w:lang w:val="fr-FR"/>
        </w:rPr>
        <w:instrText xml:space="preserve"> XE "</w:instrText>
      </w:r>
      <w:r w:rsidR="00B33E9B" w:rsidRPr="00D67DD6">
        <w:rPr>
          <w:i/>
          <w:noProof w:val="0"/>
          <w:lang w:val="fr-FR" w:eastAsia="x-none"/>
        </w:rPr>
        <w:instrText>modus tollens</w:instrText>
      </w:r>
      <w:r w:rsidR="00B33E9B" w:rsidRPr="00D67DD6">
        <w:rPr>
          <w:noProof w:val="0"/>
          <w:lang w:val="fr-FR"/>
        </w:rPr>
        <w:instrText xml:space="preserve">" </w:instrText>
      </w:r>
      <w:r w:rsidR="00B33E9B" w:rsidRPr="00D67DD6">
        <w:rPr>
          <w:i/>
          <w:noProof w:val="0"/>
          <w:lang w:val="fr-FR" w:eastAsia="x-none"/>
        </w:rPr>
        <w:fldChar w:fldCharType="end"/>
      </w:r>
      <w:r w:rsidR="009B5AE8" w:rsidRPr="00D67DD6">
        <w:rPr>
          <w:noProof w:val="0"/>
          <w:lang w:val="fr-FR" w:eastAsia="x-none"/>
        </w:rPr>
        <w:t xml:space="preserve"> et </w:t>
      </w:r>
      <w:r w:rsidR="00964808" w:rsidRPr="00D67DD6">
        <w:rPr>
          <w:noProof w:val="0"/>
          <w:lang w:val="fr-FR" w:eastAsia="x-none"/>
        </w:rPr>
        <w:t xml:space="preserve">de </w:t>
      </w:r>
      <w:r w:rsidR="009B5AE8" w:rsidRPr="00D67DD6">
        <w:rPr>
          <w:i/>
          <w:noProof w:val="0"/>
          <w:lang w:val="fr-FR" w:eastAsia="x-none"/>
        </w:rPr>
        <w:t>destructio primis</w:t>
      </w:r>
      <w:r w:rsidR="00B33E9B" w:rsidRPr="00D67DD6">
        <w:rPr>
          <w:i/>
          <w:noProof w:val="0"/>
          <w:lang w:val="fr-FR" w:eastAsia="x-none"/>
        </w:rPr>
        <w:fldChar w:fldCharType="begin"/>
      </w:r>
      <w:r w:rsidR="00B33E9B" w:rsidRPr="00D67DD6">
        <w:rPr>
          <w:noProof w:val="0"/>
          <w:lang w:val="fr-FR"/>
        </w:rPr>
        <w:instrText xml:space="preserve"> XE "</w:instrText>
      </w:r>
      <w:r w:rsidR="00B33E9B" w:rsidRPr="00D67DD6">
        <w:rPr>
          <w:i/>
          <w:noProof w:val="0"/>
          <w:lang w:val="fr-FR" w:eastAsia="x-none"/>
        </w:rPr>
        <w:instrText>destructio primis</w:instrText>
      </w:r>
      <w:r w:rsidR="00B33E9B" w:rsidRPr="00D67DD6">
        <w:rPr>
          <w:noProof w:val="0"/>
          <w:lang w:val="fr-FR"/>
        </w:rPr>
        <w:instrText xml:space="preserve">" </w:instrText>
      </w:r>
      <w:r w:rsidR="00B33E9B" w:rsidRPr="00D67DD6">
        <w:rPr>
          <w:i/>
          <w:noProof w:val="0"/>
          <w:lang w:val="fr-FR" w:eastAsia="x-none"/>
        </w:rPr>
        <w:fldChar w:fldCharType="end"/>
      </w:r>
      <w:r w:rsidR="009B5AE8" w:rsidRPr="00D67DD6">
        <w:rPr>
          <w:noProof w:val="0"/>
          <w:lang w:val="fr-FR" w:eastAsia="x-none"/>
        </w:rPr>
        <w:t xml:space="preserve"> cités ci-dessus a été adoptée par la scolastique à travers le </w:t>
      </w:r>
      <w:r w:rsidR="009B5AE8" w:rsidRPr="00D67DD6">
        <w:rPr>
          <w:i/>
          <w:noProof w:val="0"/>
          <w:lang w:val="fr-FR" w:eastAsia="x-none"/>
        </w:rPr>
        <w:t>Grand Commentaire d’Averroès sur De anima</w:t>
      </w:r>
      <w:r w:rsidR="009B5AE8" w:rsidRPr="00D67DD6">
        <w:rPr>
          <w:noProof w:val="0"/>
          <w:lang w:val="fr-FR" w:eastAsia="x-none"/>
        </w:rPr>
        <w:t>.</w:t>
      </w:r>
      <w:r w:rsidR="009B5AE8" w:rsidRPr="00D67DD6">
        <w:rPr>
          <w:noProof w:val="0"/>
          <w:vertAlign w:val="superscript"/>
          <w:lang w:val="fr-FR"/>
        </w:rPr>
        <w:footnoteReference w:id="44"/>
      </w:r>
      <w:r w:rsidR="009B5AE8" w:rsidRPr="00D67DD6">
        <w:rPr>
          <w:noProof w:val="0"/>
          <w:lang w:val="fr-FR" w:eastAsia="x-none"/>
        </w:rPr>
        <w:t xml:space="preserve"> </w:t>
      </w:r>
      <w:r w:rsidR="005074B5" w:rsidRPr="00D67DD6">
        <w:rPr>
          <w:noProof w:val="0"/>
          <w:lang w:val="fr-FR" w:eastAsia="x-none"/>
        </w:rPr>
        <w:t>Le sens universel peut dispara</w:t>
      </w:r>
      <w:r w:rsidR="005074B5" w:rsidRPr="00D67DD6">
        <w:rPr>
          <w:rFonts w:cs="Calibri"/>
          <w:noProof w:val="0"/>
          <w:lang w:val="fr-FR" w:eastAsia="x-none"/>
        </w:rPr>
        <w:t>î</w:t>
      </w:r>
      <w:r w:rsidR="005074B5" w:rsidRPr="00D67DD6">
        <w:rPr>
          <w:noProof w:val="0"/>
          <w:lang w:val="fr-FR" w:eastAsia="x-none"/>
        </w:rPr>
        <w:t xml:space="preserve">tre, mais la chose réelle est toujours présente. </w:t>
      </w:r>
      <w:r w:rsidR="009B5AE8" w:rsidRPr="00D67DD6">
        <w:rPr>
          <w:noProof w:val="0"/>
          <w:lang w:val="fr-FR" w:eastAsia="x-none"/>
        </w:rPr>
        <w:t>Le genre en tant qu’universel est devenu un nouveau type de substance dans la modernité. Il rend possible la prédication catégorique de tout ce qui est spécifique et individuel. L’individu est donné sur le mode du datif métaphysique</w:t>
      </w:r>
      <w:r w:rsidR="00AD2FD7" w:rsidRPr="00D67DD6">
        <w:rPr>
          <w:noProof w:val="0"/>
          <w:lang w:val="fr-FR" w:eastAsia="x-none"/>
        </w:rPr>
        <w:t xml:space="preserve"> modernisé</w:t>
      </w:r>
      <w:r w:rsidR="009B5AE8" w:rsidRPr="00D67DD6">
        <w:rPr>
          <w:noProof w:val="0"/>
          <w:lang w:val="fr-FR" w:eastAsia="x-none"/>
        </w:rPr>
        <w:t>, c’est-à-dire en fonction de l’unité d</w:t>
      </w:r>
      <w:r w:rsidR="00AD2FD7" w:rsidRPr="00D67DD6">
        <w:rPr>
          <w:noProof w:val="0"/>
          <w:lang w:val="fr-FR" w:eastAsia="x-none"/>
        </w:rPr>
        <w:t>u</w:t>
      </w:r>
      <w:r w:rsidR="009B5AE8" w:rsidRPr="00D67DD6">
        <w:rPr>
          <w:noProof w:val="0"/>
          <w:lang w:val="fr-FR" w:eastAsia="x-none"/>
        </w:rPr>
        <w:t xml:space="preserve"> sens originel, générique </w:t>
      </w:r>
      <w:r w:rsidR="00AD2FD7" w:rsidRPr="00D67DD6">
        <w:rPr>
          <w:noProof w:val="0"/>
          <w:lang w:val="fr-FR" w:eastAsia="x-none"/>
        </w:rPr>
        <w:t xml:space="preserve">et </w:t>
      </w:r>
      <w:r w:rsidR="009B5AE8" w:rsidRPr="00D67DD6">
        <w:rPr>
          <w:noProof w:val="0"/>
          <w:lang w:val="fr-FR" w:eastAsia="x-none"/>
        </w:rPr>
        <w:t>spécifique</w:t>
      </w:r>
      <w:r w:rsidR="009922AF" w:rsidRPr="00D67DD6">
        <w:rPr>
          <w:noProof w:val="0"/>
          <w:lang w:val="fr-FR" w:eastAsia="x-none"/>
        </w:rPr>
        <w:t xml:space="preserve">. </w:t>
      </w:r>
      <w:r w:rsidR="00AD2FD7" w:rsidRPr="00D67DD6">
        <w:rPr>
          <w:noProof w:val="0"/>
          <w:lang w:val="fr-FR" w:eastAsia="x-none"/>
        </w:rPr>
        <w:t xml:space="preserve">L’individu devient une pseudo-substance qui </w:t>
      </w:r>
      <w:r w:rsidR="009922AF" w:rsidRPr="00D67DD6">
        <w:rPr>
          <w:noProof w:val="0"/>
          <w:lang w:val="fr-FR" w:eastAsia="x-none"/>
        </w:rPr>
        <w:t xml:space="preserve">est </w:t>
      </w:r>
      <w:r w:rsidR="009B5AE8" w:rsidRPr="00D67DD6">
        <w:rPr>
          <w:noProof w:val="0"/>
          <w:lang w:val="fr-FR" w:eastAsia="x-none"/>
        </w:rPr>
        <w:t>constitu</w:t>
      </w:r>
      <w:r w:rsidR="009922AF" w:rsidRPr="00D67DD6">
        <w:rPr>
          <w:noProof w:val="0"/>
          <w:lang w:val="fr-FR" w:eastAsia="x-none"/>
        </w:rPr>
        <w:t>ée</w:t>
      </w:r>
      <w:r w:rsidR="009B5AE8" w:rsidRPr="00D67DD6">
        <w:rPr>
          <w:noProof w:val="0"/>
          <w:lang w:val="fr-FR" w:eastAsia="x-none"/>
        </w:rPr>
        <w:t xml:space="preserve"> </w:t>
      </w:r>
      <w:r w:rsidR="009B5AE8" w:rsidRPr="00D67DD6">
        <w:rPr>
          <w:i/>
          <w:noProof w:val="0"/>
          <w:lang w:val="fr-FR" w:eastAsia="x-none"/>
        </w:rPr>
        <w:t>per prius</w:t>
      </w:r>
      <w:r w:rsidR="009B5AE8" w:rsidRPr="00D67DD6">
        <w:rPr>
          <w:noProof w:val="0"/>
          <w:lang w:val="fr-FR" w:eastAsia="x-none"/>
        </w:rPr>
        <w:t xml:space="preserve">. Le sophisme tragique de la modernité et de la postmodernité, dirigé par les Muses enjouées, repose sur le fait que, même après l’échange de la substance première avec l’individu, la proposition citée </w:t>
      </w:r>
      <w:r w:rsidR="009B5AE8" w:rsidRPr="00D67DD6">
        <w:rPr>
          <w:i/>
          <w:noProof w:val="0"/>
          <w:lang w:val="fr-FR" w:eastAsia="x-none"/>
        </w:rPr>
        <w:t>Cat</w:t>
      </w:r>
      <w:r w:rsidR="009B5AE8" w:rsidRPr="00D67DD6">
        <w:rPr>
          <w:noProof w:val="0"/>
          <w:lang w:val="fr-FR" w:eastAsia="x-none"/>
        </w:rPr>
        <w:t>. 2a14–16</w:t>
      </w:r>
      <w:r w:rsidR="009B5AE8" w:rsidRPr="00D67DD6">
        <w:rPr>
          <w:noProof w:val="0"/>
          <w:lang w:val="fr-FR" w:eastAsia="x-none"/>
        </w:rPr>
        <w:fldChar w:fldCharType="begin"/>
      </w:r>
      <w:r w:rsidR="009B5AE8" w:rsidRPr="00D67DD6">
        <w:rPr>
          <w:noProof w:val="0"/>
          <w:lang w:val="fr-FR"/>
        </w:rPr>
        <w:instrText xml:space="preserve"> XE "</w:instrText>
      </w:r>
      <w:r w:rsidR="00073CF4" w:rsidRPr="00D67DD6">
        <w:rPr>
          <w:i/>
          <w:noProof w:val="0"/>
          <w:lang w:val="fr-FR" w:eastAsia="x-none"/>
        </w:rPr>
        <w:instrText>A</w:instrText>
      </w:r>
      <w:r w:rsidR="009B5AE8" w:rsidRPr="00D67DD6">
        <w:rPr>
          <w:i/>
          <w:noProof w:val="0"/>
          <w:lang w:val="fr-FR" w:eastAsia="x-none"/>
        </w:rPr>
        <w:instrText>ristoteles:Cat</w:instrText>
      </w:r>
      <w:r w:rsidR="009B5AE8" w:rsidRPr="00D67DD6">
        <w:rPr>
          <w:noProof w:val="0"/>
          <w:lang w:val="fr-FR" w:eastAsia="x-none"/>
        </w:rPr>
        <w:instrText>. 2a14–16</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sur la double prédication hyparchiqu</w:t>
      </w:r>
      <w:r w:rsidR="00AD2FD7" w:rsidRPr="00D67DD6">
        <w:rPr>
          <w:noProof w:val="0"/>
          <w:lang w:val="fr-FR" w:eastAsia="x-none"/>
        </w:rPr>
        <w:t xml:space="preserve">e et </w:t>
      </w:r>
      <w:r w:rsidR="009B5AE8" w:rsidRPr="00D67DD6">
        <w:rPr>
          <w:noProof w:val="0"/>
          <w:lang w:val="fr-FR" w:eastAsia="x-none"/>
        </w:rPr>
        <w:t>universelle tient</w:t>
      </w:r>
      <w:r w:rsidR="00275928" w:rsidRPr="00D67DD6">
        <w:rPr>
          <w:noProof w:val="0"/>
          <w:lang w:val="fr-FR" w:eastAsia="x-none"/>
        </w:rPr>
        <w:t xml:space="preserve"> débout</w:t>
      </w:r>
      <w:r w:rsidR="00AD2FD7" w:rsidRPr="00D67DD6">
        <w:rPr>
          <w:noProof w:val="0"/>
          <w:lang w:val="fr-FR" w:eastAsia="x-none"/>
        </w:rPr>
        <w:t xml:space="preserve"> au niveau formel</w:t>
      </w:r>
      <w:r w:rsidR="00161D5C" w:rsidRPr="00D67DD6">
        <w:rPr>
          <w:noProof w:val="0"/>
          <w:lang w:val="fr-FR" w:eastAsia="x-none"/>
        </w:rPr>
        <w:t xml:space="preserve"> et logique.</w:t>
      </w:r>
      <w:r w:rsidR="009B5AE8" w:rsidRPr="00D67DD6">
        <w:rPr>
          <w:noProof w:val="0"/>
          <w:lang w:val="fr-FR" w:eastAsia="x-none"/>
        </w:rPr>
        <w:t xml:space="preserve"> L’espèce est située à un étage de prédication inférieure à celui du genre et elle détermine directement la signification ultime de l’individu</w:t>
      </w:r>
      <w:r w:rsidR="00367024" w:rsidRPr="00D67DD6">
        <w:rPr>
          <w:noProof w:val="0"/>
          <w:lang w:val="fr-FR" w:eastAsia="x-none"/>
        </w:rPr>
        <w:t xml:space="preserve"> indivisible</w:t>
      </w:r>
      <w:r w:rsidR="009B5AE8" w:rsidRPr="00D67DD6">
        <w:rPr>
          <w:noProof w:val="0"/>
          <w:lang w:val="fr-FR" w:eastAsia="x-none"/>
        </w:rPr>
        <w:t xml:space="preserve">. La chose individuelle atomique est devenue un nouveau </w:t>
      </w:r>
      <w:r w:rsidR="009B5AE8" w:rsidRPr="00D67DD6">
        <w:rPr>
          <w:i/>
          <w:noProof w:val="0"/>
          <w:lang w:val="fr-FR" w:eastAsia="x-none"/>
        </w:rPr>
        <w:t>tot</w:t>
      </w:r>
      <w:r w:rsidR="00AB1DC3" w:rsidRPr="00D67DD6">
        <w:rPr>
          <w:i/>
          <w:noProof w:val="0"/>
          <w:lang w:val="fr-FR" w:eastAsia="x-none"/>
        </w:rPr>
        <w:t>u</w:t>
      </w:r>
      <w:r w:rsidR="009B5AE8" w:rsidRPr="00D67DD6">
        <w:rPr>
          <w:i/>
          <w:noProof w:val="0"/>
          <w:lang w:val="fr-FR" w:eastAsia="x-none"/>
        </w:rPr>
        <w:t>m</w:t>
      </w:r>
      <w:r w:rsidR="009B5AE8" w:rsidRPr="00D67DD6">
        <w:rPr>
          <w:noProof w:val="0"/>
          <w:lang w:val="fr-FR" w:eastAsia="x-none"/>
        </w:rPr>
        <w:t xml:space="preserve"> </w:t>
      </w:r>
      <w:r w:rsidR="00D10C24" w:rsidRPr="00D67DD6">
        <w:rPr>
          <w:noProof w:val="0"/>
          <w:lang w:val="fr-FR" w:eastAsia="x-none"/>
        </w:rPr>
        <w:t xml:space="preserve">à cause de la </w:t>
      </w:r>
      <w:r w:rsidR="009B5AE8" w:rsidRPr="00D67DD6">
        <w:rPr>
          <w:noProof w:val="0"/>
          <w:lang w:val="fr-FR" w:eastAsia="x-none"/>
        </w:rPr>
        <w:t xml:space="preserve">signification </w:t>
      </w:r>
      <w:r w:rsidR="00D10C24" w:rsidRPr="00D67DD6">
        <w:rPr>
          <w:noProof w:val="0"/>
          <w:lang w:val="fr-FR" w:eastAsia="x-none"/>
        </w:rPr>
        <w:t>comme imposition</w:t>
      </w:r>
      <w:r w:rsidR="009B5AE8" w:rsidRPr="00D67DD6">
        <w:rPr>
          <w:noProof w:val="0"/>
          <w:lang w:val="fr-FR" w:eastAsia="x-none"/>
        </w:rPr>
        <w:t xml:space="preserve">, qui a été créée complètement </w:t>
      </w:r>
      <w:r w:rsidR="009B5AE8" w:rsidRPr="00D67DD6">
        <w:rPr>
          <w:i/>
          <w:noProof w:val="0"/>
          <w:lang w:val="fr-FR" w:eastAsia="x-none"/>
        </w:rPr>
        <w:t>ex nihilo</w:t>
      </w:r>
      <w:r w:rsidR="009B5AE8" w:rsidRPr="00D67DD6">
        <w:rPr>
          <w:noProof w:val="0"/>
          <w:lang w:val="fr-FR" w:eastAsia="x-none"/>
        </w:rPr>
        <w:t xml:space="preserve">. La signification tragicomique de l’individu atomique provient du fait que la prédication purement logique est incapable de distinguer l’individu de la première substance réelle ou de la seconde substance </w:t>
      </w:r>
      <w:r w:rsidR="00B04671" w:rsidRPr="00D67DD6">
        <w:rPr>
          <w:noProof w:val="0"/>
          <w:lang w:val="fr-FR" w:eastAsia="x-none"/>
        </w:rPr>
        <w:t xml:space="preserve">énoncée </w:t>
      </w:r>
      <w:r w:rsidR="009B5AE8" w:rsidRPr="00D67DD6">
        <w:rPr>
          <w:noProof w:val="0"/>
          <w:lang w:val="fr-FR" w:eastAsia="x-none"/>
        </w:rPr>
        <w:t xml:space="preserve">par </w:t>
      </w:r>
      <w:r w:rsidR="00B04671" w:rsidRPr="00D67DD6">
        <w:rPr>
          <w:noProof w:val="0"/>
          <w:lang w:val="fr-FR" w:eastAsia="x-none"/>
        </w:rPr>
        <w:t>l</w:t>
      </w:r>
      <w:r w:rsidR="00B04671" w:rsidRPr="00D67DD6">
        <w:rPr>
          <w:rFonts w:cs="Calibri"/>
          <w:noProof w:val="0"/>
          <w:lang w:val="fr-FR" w:eastAsia="x-none"/>
        </w:rPr>
        <w:t>′</w:t>
      </w:r>
      <w:r w:rsidR="009B5AE8" w:rsidRPr="00D67DD6">
        <w:rPr>
          <w:noProof w:val="0"/>
          <w:lang w:val="fr-FR" w:eastAsia="x-none"/>
        </w:rPr>
        <w:t>imposition</w:t>
      </w:r>
      <w:r w:rsidR="00D10C24" w:rsidRPr="00D67DD6">
        <w:rPr>
          <w:noProof w:val="0"/>
          <w:lang w:val="fr-FR" w:eastAsia="x-none"/>
        </w:rPr>
        <w:t xml:space="preserve"> classique</w:t>
      </w:r>
      <w:r w:rsidR="009B5AE8" w:rsidRPr="00D67DD6">
        <w:rPr>
          <w:noProof w:val="0"/>
          <w:lang w:val="fr-FR" w:eastAsia="x-none"/>
        </w:rPr>
        <w:t xml:space="preserve">. La paranoïa moderne est pleinement logique </w:t>
      </w:r>
      <w:r w:rsidR="00074EA6" w:rsidRPr="00D67DD6">
        <w:rPr>
          <w:noProof w:val="0"/>
          <w:lang w:val="fr-FR" w:eastAsia="x-none"/>
        </w:rPr>
        <w:t>dans le cadre de</w:t>
      </w:r>
      <w:r w:rsidR="00ED74B7" w:rsidRPr="00D67DD6">
        <w:rPr>
          <w:noProof w:val="0"/>
          <w:lang w:val="fr-FR" w:eastAsia="x-none"/>
        </w:rPr>
        <w:t xml:space="preserve"> </w:t>
      </w:r>
      <w:r w:rsidR="009B5AE8" w:rsidRPr="00D67DD6">
        <w:rPr>
          <w:i/>
          <w:noProof w:val="0"/>
          <w:lang w:val="fr-FR" w:eastAsia="x-none"/>
        </w:rPr>
        <w:t>veritas</w:t>
      </w:r>
      <w:r w:rsidR="009B5AE8" w:rsidRPr="00D67DD6">
        <w:rPr>
          <w:noProof w:val="0"/>
          <w:lang w:val="fr-FR" w:eastAsia="x-none"/>
        </w:rPr>
        <w:t xml:space="preserve"> moderne. Elle est fondamentalement tragique </w:t>
      </w:r>
      <w:r w:rsidR="005E0E66" w:rsidRPr="00D67DD6">
        <w:rPr>
          <w:noProof w:val="0"/>
          <w:lang w:val="fr-FR" w:eastAsia="x-none"/>
        </w:rPr>
        <w:t xml:space="preserve">par rapport à </w:t>
      </w:r>
      <w:r w:rsidR="009B5AE8" w:rsidRPr="00D67DD6">
        <w:rPr>
          <w:noProof w:val="0"/>
          <w:lang w:val="fr-FR" w:eastAsia="x-none"/>
        </w:rPr>
        <w:t xml:space="preserve">la vérité comme </w:t>
      </w:r>
      <w:r w:rsidR="00A23C98" w:rsidRPr="00A23C98">
        <w:rPr>
          <w:i/>
          <w:noProof w:val="0"/>
          <w:lang w:val="fr-FR" w:eastAsia="x-none"/>
        </w:rPr>
        <w:t>a/lètheia</w:t>
      </w:r>
      <w:r w:rsidR="009B5AE8" w:rsidRPr="00D67DD6">
        <w:rPr>
          <w:i/>
          <w:noProof w:val="0"/>
          <w:lang w:val="fr-FR" w:eastAsia="x-none"/>
        </w:rPr>
        <w:fldChar w:fldCharType="begin"/>
      </w:r>
      <w:r w:rsidR="009B5AE8" w:rsidRPr="00D67DD6">
        <w:rPr>
          <w:noProof w:val="0"/>
          <w:lang w:val="fr-FR"/>
        </w:rPr>
        <w:instrText xml:space="preserve"> XE "</w:instrText>
      </w:r>
      <w:r w:rsidR="00662936" w:rsidRPr="00D67DD6">
        <w:rPr>
          <w:i/>
          <w:noProof w:val="0"/>
          <w:lang w:val="fr-FR" w:eastAsia="x-none"/>
        </w:rPr>
        <w:instrText>a/lētheia</w:instrText>
      </w:r>
      <w:r w:rsidR="009B5AE8" w:rsidRPr="00D67DD6">
        <w:rPr>
          <w:noProof w:val="0"/>
          <w:lang w:val="fr-FR"/>
        </w:rPr>
        <w:instrText xml:space="preserve">" </w:instrText>
      </w:r>
      <w:r w:rsidR="009B5AE8" w:rsidRPr="00D67DD6">
        <w:rPr>
          <w:i/>
          <w:noProof w:val="0"/>
          <w:lang w:val="fr-FR" w:eastAsia="x-none"/>
        </w:rPr>
        <w:fldChar w:fldCharType="end"/>
      </w:r>
      <w:r w:rsidR="00DF3B5B" w:rsidRPr="00D67DD6">
        <w:rPr>
          <w:noProof w:val="0"/>
          <w:lang w:val="fr-FR" w:eastAsia="x-none"/>
        </w:rPr>
        <w:t xml:space="preserve"> archaïque et musicale.</w:t>
      </w:r>
    </w:p>
    <w:p w14:paraId="55F6E524" w14:textId="62633F7B" w:rsidR="00F32497" w:rsidRPr="00D67DD6" w:rsidRDefault="009B5AE8" w:rsidP="00611262">
      <w:pPr>
        <w:ind w:firstLine="360"/>
        <w:rPr>
          <w:noProof w:val="0"/>
          <w:lang w:val="fr-FR" w:eastAsia="x-none"/>
        </w:rPr>
      </w:pPr>
      <w:r w:rsidRPr="00D67DD6">
        <w:rPr>
          <w:noProof w:val="0"/>
          <w:lang w:val="fr-FR" w:eastAsia="x-none"/>
        </w:rPr>
        <w:t xml:space="preserve">Les interprètes classiques des </w:t>
      </w:r>
      <w:r w:rsidRPr="00D67DD6">
        <w:rPr>
          <w:i/>
          <w:noProof w:val="0"/>
          <w:lang w:val="fr-FR" w:eastAsia="x-none"/>
        </w:rPr>
        <w:t>Catégories</w:t>
      </w:r>
      <w:r w:rsidRPr="00D67DD6">
        <w:rPr>
          <w:noProof w:val="0"/>
          <w:lang w:val="fr-FR" w:eastAsia="x-none"/>
        </w:rPr>
        <w:t xml:space="preserve"> ont refusé de donner à </w:t>
      </w:r>
      <w:r w:rsidR="005E0E66" w:rsidRPr="00D67DD6">
        <w:rPr>
          <w:noProof w:val="0"/>
          <w:lang w:val="fr-FR" w:eastAsia="x-none"/>
        </w:rPr>
        <w:t>l’</w:t>
      </w:r>
      <w:r w:rsidRPr="00D67DD6">
        <w:rPr>
          <w:noProof w:val="0"/>
          <w:lang w:val="fr-FR" w:eastAsia="x-none"/>
        </w:rPr>
        <w:t xml:space="preserve">individu un sens métaphysique </w:t>
      </w:r>
      <w:r w:rsidR="00D10C24" w:rsidRPr="00D67DD6">
        <w:rPr>
          <w:noProof w:val="0"/>
          <w:lang w:val="fr-FR" w:eastAsia="x-none"/>
        </w:rPr>
        <w:t>fait par l’</w:t>
      </w:r>
      <w:r w:rsidRPr="00D67DD6">
        <w:rPr>
          <w:noProof w:val="0"/>
          <w:lang w:val="fr-FR" w:eastAsia="x-none"/>
        </w:rPr>
        <w:t>impos</w:t>
      </w:r>
      <w:r w:rsidR="00D10C24" w:rsidRPr="00D67DD6">
        <w:rPr>
          <w:noProof w:val="0"/>
          <w:lang w:val="fr-FR" w:eastAsia="x-none"/>
        </w:rPr>
        <w:t>ition</w:t>
      </w:r>
      <w:r w:rsidRPr="00D67DD6">
        <w:rPr>
          <w:noProof w:val="0"/>
          <w:lang w:val="fr-FR" w:eastAsia="x-none"/>
        </w:rPr>
        <w:t xml:space="preserve">. Puisque les interprètes avaient un discernement </w:t>
      </w:r>
      <w:r w:rsidR="00D10C24" w:rsidRPr="00D67DD6">
        <w:rPr>
          <w:noProof w:val="0"/>
          <w:lang w:val="fr-FR" w:eastAsia="x-none"/>
        </w:rPr>
        <w:t xml:space="preserve">sain provenant de la métaphysique </w:t>
      </w:r>
      <w:r w:rsidRPr="00D67DD6">
        <w:rPr>
          <w:noProof w:val="0"/>
          <w:lang w:val="fr-FR" w:eastAsia="x-none"/>
        </w:rPr>
        <w:t xml:space="preserve">classique, ils ne pouvaient en aucun cas accepter la tragique confusion de sens (μανία) provoquée par les Furies logiquement futées et donc entièrement modernes. L’universalité suit la réalité et non l’inverse, car l’esprit critique donné par l’influence des Muses n’est ni paranoïaque ni maniaque. L’individu n’a aucune possibilité d’obtenir un sens </w:t>
      </w:r>
      <w:r w:rsidR="00AB1DC3" w:rsidRPr="00D67DD6">
        <w:rPr>
          <w:noProof w:val="0"/>
          <w:lang w:val="fr-FR" w:eastAsia="x-none"/>
        </w:rPr>
        <w:t>propre au niveau de la deuxième substance</w:t>
      </w:r>
      <w:r w:rsidRPr="00D67DD6">
        <w:rPr>
          <w:noProof w:val="0"/>
          <w:lang w:val="fr-FR" w:eastAsia="x-none"/>
        </w:rPr>
        <w:t xml:space="preserve">. Par conséquent, l’individu </w:t>
      </w:r>
      <w:r w:rsidRPr="00D67DD6">
        <w:rPr>
          <w:noProof w:val="0"/>
          <w:lang w:val="fr-FR" w:eastAsia="x-none"/>
        </w:rPr>
        <w:lastRenderedPageBreak/>
        <w:t xml:space="preserve">aristotélicien ne reçoit pas l’universalité de l’espèce dans l’acte de donation par le datif </w:t>
      </w:r>
      <w:r w:rsidR="00960BA5" w:rsidRPr="00D67DD6">
        <w:rPr>
          <w:noProof w:val="0"/>
          <w:lang w:val="fr-FR" w:eastAsia="x-none"/>
        </w:rPr>
        <w:t xml:space="preserve">objectif </w:t>
      </w:r>
      <w:r w:rsidRPr="00D67DD6">
        <w:rPr>
          <w:noProof w:val="0"/>
          <w:lang w:val="fr-FR" w:eastAsia="x-none"/>
        </w:rPr>
        <w:t xml:space="preserve">comme dans le </w:t>
      </w:r>
      <w:r w:rsidR="0075631E" w:rsidRPr="00D67DD6">
        <w:rPr>
          <w:noProof w:val="0"/>
          <w:lang w:val="fr-FR" w:eastAsia="x-none"/>
        </w:rPr>
        <w:t xml:space="preserve">cas du </w:t>
      </w:r>
      <w:r w:rsidRPr="00D67DD6">
        <w:rPr>
          <w:noProof w:val="0"/>
          <w:lang w:val="fr-FR" w:eastAsia="x-none"/>
        </w:rPr>
        <w:t xml:space="preserve">néoplatonisme et </w:t>
      </w:r>
      <w:r w:rsidR="0075631E" w:rsidRPr="00D67DD6">
        <w:rPr>
          <w:noProof w:val="0"/>
          <w:lang w:val="fr-FR" w:eastAsia="x-none"/>
        </w:rPr>
        <w:t xml:space="preserve">de </w:t>
      </w:r>
      <w:r w:rsidRPr="00D67DD6">
        <w:rPr>
          <w:noProof w:val="0"/>
          <w:lang w:val="fr-FR" w:eastAsia="x-none"/>
        </w:rPr>
        <w:t>la modernité</w:t>
      </w:r>
      <w:r w:rsidR="00AB1DC3" w:rsidRPr="00D67DD6">
        <w:rPr>
          <w:noProof w:val="0"/>
          <w:lang w:val="fr-FR" w:eastAsia="x-none"/>
        </w:rPr>
        <w:t>. L’individu n’a aucune consistance comme une nouvelle substance seconde, car ce privilège déti</w:t>
      </w:r>
      <w:r w:rsidR="00D30264" w:rsidRPr="00D67DD6">
        <w:rPr>
          <w:noProof w:val="0"/>
          <w:lang w:val="fr-FR" w:eastAsia="x-none"/>
        </w:rPr>
        <w:t>e</w:t>
      </w:r>
      <w:r w:rsidR="00BF2AEB" w:rsidRPr="00D67DD6">
        <w:rPr>
          <w:noProof w:val="0"/>
          <w:lang w:val="fr-FR" w:eastAsia="x-none"/>
        </w:rPr>
        <w:t>n</w:t>
      </w:r>
      <w:r w:rsidR="00AB1DC3" w:rsidRPr="00D67DD6">
        <w:rPr>
          <w:noProof w:val="0"/>
          <w:lang w:val="fr-FR" w:eastAsia="x-none"/>
        </w:rPr>
        <w:t xml:space="preserve">t l’espèce et le genre. Il est né par </w:t>
      </w:r>
      <w:r w:rsidRPr="00D67DD6">
        <w:rPr>
          <w:noProof w:val="0"/>
          <w:lang w:val="fr-FR" w:eastAsia="x-none"/>
        </w:rPr>
        <w:t>l’acte de participation et de division</w:t>
      </w:r>
      <w:r w:rsidR="00960BA5" w:rsidRPr="00D67DD6">
        <w:rPr>
          <w:noProof w:val="0"/>
          <w:lang w:val="fr-FR" w:eastAsia="x-none"/>
        </w:rPr>
        <w:t xml:space="preserve"> </w:t>
      </w:r>
      <w:r w:rsidR="00FE4231" w:rsidRPr="00D67DD6">
        <w:rPr>
          <w:noProof w:val="0"/>
          <w:lang w:val="fr-FR" w:eastAsia="x-none"/>
        </w:rPr>
        <w:t xml:space="preserve">ultime </w:t>
      </w:r>
      <w:r w:rsidR="00960BA5" w:rsidRPr="00D67DD6">
        <w:rPr>
          <w:noProof w:val="0"/>
          <w:lang w:val="fr-FR" w:eastAsia="x-none"/>
        </w:rPr>
        <w:t>de la signification universelle</w:t>
      </w:r>
      <w:r w:rsidRPr="00D67DD6">
        <w:rPr>
          <w:noProof w:val="0"/>
          <w:lang w:val="fr-FR" w:eastAsia="x-none"/>
        </w:rPr>
        <w:t xml:space="preserve">. L’individu ne peut s’approprier aucune </w:t>
      </w:r>
      <w:r w:rsidR="00AB1DC3" w:rsidRPr="00D67DD6">
        <w:rPr>
          <w:noProof w:val="0"/>
          <w:lang w:val="fr-FR" w:eastAsia="x-none"/>
        </w:rPr>
        <w:t xml:space="preserve">univocité </w:t>
      </w:r>
      <w:r w:rsidRPr="00D67DD6">
        <w:rPr>
          <w:noProof w:val="0"/>
          <w:lang w:val="fr-FR" w:eastAsia="x-none"/>
        </w:rPr>
        <w:t xml:space="preserve">autonome au niveau </w:t>
      </w:r>
      <w:r w:rsidR="00AB1DC3" w:rsidRPr="00D67DD6">
        <w:rPr>
          <w:i/>
          <w:noProof w:val="0"/>
          <w:lang w:val="fr-FR" w:eastAsia="x-none"/>
        </w:rPr>
        <w:t>per prius</w:t>
      </w:r>
      <w:r w:rsidR="00AB1DC3" w:rsidRPr="00D67DD6">
        <w:rPr>
          <w:noProof w:val="0"/>
          <w:lang w:val="fr-FR" w:eastAsia="x-none"/>
        </w:rPr>
        <w:t xml:space="preserve"> fait par l</w:t>
      </w:r>
      <w:r w:rsidR="005854EA" w:rsidRPr="00D67DD6">
        <w:rPr>
          <w:noProof w:val="0"/>
          <w:lang w:val="fr-FR" w:eastAsia="x-none"/>
        </w:rPr>
        <w:t>’</w:t>
      </w:r>
      <w:r w:rsidR="00AB1DC3" w:rsidRPr="00D67DD6">
        <w:rPr>
          <w:noProof w:val="0"/>
          <w:lang w:val="fr-FR" w:eastAsia="x-none"/>
        </w:rPr>
        <w:t xml:space="preserve">imposition, </w:t>
      </w:r>
      <w:r w:rsidRPr="00D67DD6">
        <w:rPr>
          <w:noProof w:val="0"/>
          <w:lang w:val="fr-FR" w:eastAsia="x-none"/>
        </w:rPr>
        <w:t xml:space="preserve">car celle-ci n’appartient qu’à l’espèce. Les néoplatoniciens disposaient d’une connaissance </w:t>
      </w:r>
      <w:r w:rsidR="006C4283" w:rsidRPr="00D67DD6">
        <w:rPr>
          <w:noProof w:val="0"/>
          <w:lang w:val="fr-FR" w:eastAsia="x-none"/>
        </w:rPr>
        <w:t>mythologique</w:t>
      </w:r>
      <w:r w:rsidRPr="00D67DD6">
        <w:rPr>
          <w:noProof w:val="0"/>
          <w:lang w:val="fr-FR" w:eastAsia="x-none"/>
        </w:rPr>
        <w:t xml:space="preserve"> de l’individu, qui était plus forte que la réalité et la pensée critique. </w:t>
      </w:r>
      <w:r w:rsidR="00BB1B23" w:rsidRPr="00D67DD6">
        <w:rPr>
          <w:noProof w:val="0"/>
          <w:lang w:val="fr-FR" w:eastAsia="x-none"/>
        </w:rPr>
        <w:t>Les universaux (</w:t>
      </w:r>
      <w:r w:rsidR="00BB1B23" w:rsidRPr="00D67DD6">
        <w:rPr>
          <w:i/>
          <w:noProof w:val="0"/>
          <w:lang w:val="fr-FR" w:eastAsia="x-none"/>
        </w:rPr>
        <w:t>individuum</w:t>
      </w:r>
      <w:r w:rsidR="00BB1B23" w:rsidRPr="00D67DD6">
        <w:rPr>
          <w:noProof w:val="0"/>
          <w:lang w:val="fr-FR" w:eastAsia="x-none"/>
        </w:rPr>
        <w:t xml:space="preserve">, </w:t>
      </w:r>
      <w:r w:rsidR="00BB1B23" w:rsidRPr="00D67DD6">
        <w:rPr>
          <w:i/>
          <w:noProof w:val="0"/>
          <w:lang w:val="fr-FR" w:eastAsia="x-none"/>
        </w:rPr>
        <w:t>species</w:t>
      </w:r>
      <w:r w:rsidR="00BB1B23" w:rsidRPr="00D67DD6">
        <w:rPr>
          <w:noProof w:val="0"/>
          <w:lang w:val="fr-FR" w:eastAsia="x-none"/>
        </w:rPr>
        <w:t xml:space="preserve">, </w:t>
      </w:r>
      <w:r w:rsidR="00BB1B23" w:rsidRPr="00D67DD6">
        <w:rPr>
          <w:i/>
          <w:noProof w:val="0"/>
          <w:lang w:val="fr-FR" w:eastAsia="x-none"/>
        </w:rPr>
        <w:t>genus</w:t>
      </w:r>
      <w:r w:rsidR="00BB1B23" w:rsidRPr="00D67DD6">
        <w:rPr>
          <w:noProof w:val="0"/>
          <w:lang w:val="fr-FR" w:eastAsia="x-none"/>
        </w:rPr>
        <w:t>) ont été défini</w:t>
      </w:r>
      <w:r w:rsidR="00F350E4" w:rsidRPr="00D67DD6">
        <w:rPr>
          <w:noProof w:val="0"/>
          <w:lang w:val="fr-FR" w:eastAsia="x-none"/>
        </w:rPr>
        <w:t>s</w:t>
      </w:r>
      <w:r w:rsidR="00BB1B23" w:rsidRPr="00D67DD6">
        <w:rPr>
          <w:noProof w:val="0"/>
          <w:lang w:val="fr-FR" w:eastAsia="x-none"/>
        </w:rPr>
        <w:t xml:space="preserve"> </w:t>
      </w:r>
      <w:r w:rsidR="00336579" w:rsidRPr="00D67DD6">
        <w:rPr>
          <w:noProof w:val="0"/>
          <w:lang w:val="fr-FR" w:eastAsia="x-none"/>
        </w:rPr>
        <w:t xml:space="preserve">comme les </w:t>
      </w:r>
      <w:r w:rsidRPr="00D67DD6">
        <w:rPr>
          <w:noProof w:val="0"/>
          <w:lang w:val="fr-FR" w:eastAsia="x-none"/>
        </w:rPr>
        <w:t>seconde</w:t>
      </w:r>
      <w:r w:rsidR="00336579" w:rsidRPr="00D67DD6">
        <w:rPr>
          <w:noProof w:val="0"/>
          <w:lang w:val="fr-FR" w:eastAsia="x-none"/>
        </w:rPr>
        <w:t>s</w:t>
      </w:r>
      <w:r w:rsidRPr="00D67DD6">
        <w:rPr>
          <w:noProof w:val="0"/>
          <w:lang w:val="fr-FR" w:eastAsia="x-none"/>
        </w:rPr>
        <w:t xml:space="preserve"> substance</w:t>
      </w:r>
      <w:r w:rsidR="00336579" w:rsidRPr="00D67DD6">
        <w:rPr>
          <w:noProof w:val="0"/>
          <w:lang w:val="fr-FR" w:eastAsia="x-none"/>
        </w:rPr>
        <w:t>s</w:t>
      </w:r>
      <w:r w:rsidRPr="00D67DD6">
        <w:rPr>
          <w:noProof w:val="0"/>
          <w:lang w:val="fr-FR" w:eastAsia="x-none"/>
        </w:rPr>
        <w:t xml:space="preserve"> universelle</w:t>
      </w:r>
      <w:r w:rsidR="00336579" w:rsidRPr="00D67DD6">
        <w:rPr>
          <w:noProof w:val="0"/>
          <w:lang w:val="fr-FR" w:eastAsia="x-none"/>
        </w:rPr>
        <w:t xml:space="preserve">s </w:t>
      </w:r>
      <w:r w:rsidR="00BB1B23" w:rsidRPr="00D67DD6">
        <w:rPr>
          <w:noProof w:val="0"/>
          <w:lang w:val="fr-FR" w:eastAsia="x-none"/>
        </w:rPr>
        <w:t xml:space="preserve">et ils </w:t>
      </w:r>
      <w:r w:rsidR="00336579" w:rsidRPr="00D67DD6">
        <w:rPr>
          <w:noProof w:val="0"/>
          <w:lang w:val="fr-FR" w:eastAsia="x-none"/>
        </w:rPr>
        <w:t>reçoivent</w:t>
      </w:r>
      <w:r w:rsidRPr="00D67DD6">
        <w:rPr>
          <w:noProof w:val="0"/>
          <w:lang w:val="fr-FR" w:eastAsia="x-none"/>
        </w:rPr>
        <w:t xml:space="preserve"> une signification hyparchiqu</w:t>
      </w:r>
      <w:r w:rsidR="00BB1B23" w:rsidRPr="00D67DD6">
        <w:rPr>
          <w:noProof w:val="0"/>
          <w:lang w:val="fr-FR" w:eastAsia="x-none"/>
        </w:rPr>
        <w:t>e, compl</w:t>
      </w:r>
      <w:r w:rsidR="00F350E4" w:rsidRPr="00D67DD6">
        <w:rPr>
          <w:noProof w:val="0"/>
          <w:lang w:val="fr-FR" w:eastAsia="x-none"/>
        </w:rPr>
        <w:t>è</w:t>
      </w:r>
      <w:r w:rsidR="00BB1B23" w:rsidRPr="00D67DD6">
        <w:rPr>
          <w:noProof w:val="0"/>
          <w:lang w:val="fr-FR" w:eastAsia="x-none"/>
        </w:rPr>
        <w:t>tement autonome</w:t>
      </w:r>
      <w:r w:rsidRPr="00D67DD6">
        <w:rPr>
          <w:noProof w:val="0"/>
          <w:lang w:val="fr-FR" w:eastAsia="x-none"/>
        </w:rPr>
        <w:t xml:space="preserve">. </w:t>
      </w:r>
      <w:r w:rsidR="000E4F5B" w:rsidRPr="00D67DD6">
        <w:rPr>
          <w:noProof w:val="0"/>
          <w:lang w:val="fr-FR" w:eastAsia="x-none"/>
        </w:rPr>
        <w:t xml:space="preserve">À cause de la </w:t>
      </w:r>
      <w:r w:rsidR="000E4F5B" w:rsidRPr="00D67DD6">
        <w:rPr>
          <w:i/>
          <w:noProof w:val="0"/>
          <w:lang w:val="fr-FR" w:eastAsia="x-none"/>
        </w:rPr>
        <w:t>dihaíresis</w:t>
      </w:r>
      <w:r w:rsidR="00AF3B11" w:rsidRPr="00D67DD6">
        <w:rPr>
          <w:i/>
          <w:noProof w:val="0"/>
          <w:lang w:val="fr-FR" w:eastAsia="x-none"/>
        </w:rPr>
        <w:fldChar w:fldCharType="begin"/>
      </w:r>
      <w:r w:rsidR="00AF3B11" w:rsidRPr="00D67DD6">
        <w:rPr>
          <w:noProof w:val="0"/>
          <w:lang w:val="fr-FR"/>
        </w:rPr>
        <w:instrText xml:space="preserve"> XE "</w:instrText>
      </w:r>
      <w:r w:rsidR="00AF3B11" w:rsidRPr="00D67DD6">
        <w:rPr>
          <w:i/>
          <w:noProof w:val="0"/>
          <w:lang w:val="fr-FR" w:eastAsia="x-none"/>
        </w:rPr>
        <w:instrText>dihaíresis</w:instrText>
      </w:r>
      <w:r w:rsidR="00AF3B11" w:rsidRPr="00D67DD6">
        <w:rPr>
          <w:noProof w:val="0"/>
          <w:lang w:val="fr-FR"/>
        </w:rPr>
        <w:instrText xml:space="preserve">" </w:instrText>
      </w:r>
      <w:r w:rsidR="00AF3B11" w:rsidRPr="00D67DD6">
        <w:rPr>
          <w:i/>
          <w:noProof w:val="0"/>
          <w:lang w:val="fr-FR" w:eastAsia="x-none"/>
        </w:rPr>
        <w:fldChar w:fldCharType="end"/>
      </w:r>
      <w:r w:rsidR="000E4F5B" w:rsidRPr="00D67DD6">
        <w:rPr>
          <w:noProof w:val="0"/>
          <w:lang w:val="fr-FR" w:eastAsia="x-none"/>
        </w:rPr>
        <w:t xml:space="preserve"> platonicienne, l’espèce acquit la place de la première substance moderne. L’imposition va désormais à la première substance hylémophique aristotélicienne qui a été transformée en </w:t>
      </w:r>
      <w:r w:rsidR="000E4F5B" w:rsidRPr="00D67DD6">
        <w:rPr>
          <w:i/>
          <w:noProof w:val="0"/>
          <w:lang w:val="fr-FR" w:eastAsia="x-none"/>
        </w:rPr>
        <w:t>individuum</w:t>
      </w:r>
      <w:r w:rsidR="000E4F5B" w:rsidRPr="00D67DD6">
        <w:rPr>
          <w:noProof w:val="0"/>
          <w:lang w:val="fr-FR" w:eastAsia="x-none"/>
        </w:rPr>
        <w:t xml:space="preserve"> moderne. </w:t>
      </w:r>
      <w:r w:rsidRPr="00D67DD6">
        <w:rPr>
          <w:noProof w:val="0"/>
          <w:lang w:val="fr-FR" w:eastAsia="x-none"/>
        </w:rPr>
        <w:t xml:space="preserve">Pris au niveau de la logique, l’interprétation des </w:t>
      </w:r>
      <w:r w:rsidRPr="00D67DD6">
        <w:rPr>
          <w:i/>
          <w:noProof w:val="0"/>
          <w:lang w:val="fr-FR" w:eastAsia="x-none"/>
        </w:rPr>
        <w:t>Catégories</w:t>
      </w:r>
      <w:r w:rsidRPr="00D67DD6">
        <w:rPr>
          <w:noProof w:val="0"/>
          <w:lang w:val="fr-FR" w:eastAsia="x-none"/>
        </w:rPr>
        <w:t xml:space="preserve"> n’a pas changé du tout. Les modernes prirent le texte à la lettre et l’interprétèrent dans un nouveau paradigme. Ainsi, un nouveau mode de </w:t>
      </w:r>
      <w:r w:rsidR="00F350E4" w:rsidRPr="00D67DD6">
        <w:rPr>
          <w:noProof w:val="0"/>
          <w:lang w:val="fr-FR" w:eastAsia="x-none"/>
        </w:rPr>
        <w:t xml:space="preserve">la </w:t>
      </w:r>
      <w:r w:rsidRPr="00D67DD6">
        <w:rPr>
          <w:noProof w:val="0"/>
          <w:lang w:val="fr-FR" w:eastAsia="x-none"/>
        </w:rPr>
        <w:t>pensée pythien</w:t>
      </w:r>
      <w:r w:rsidR="00F350E4" w:rsidRPr="00D67DD6">
        <w:rPr>
          <w:noProof w:val="0"/>
          <w:lang w:val="fr-FR" w:eastAsia="x-none"/>
        </w:rPr>
        <w:t>ne</w:t>
      </w:r>
      <w:r w:rsidRPr="00D67DD6">
        <w:rPr>
          <w:noProof w:val="0"/>
          <w:lang w:val="fr-FR" w:eastAsia="x-none"/>
        </w:rPr>
        <w:t xml:space="preserve"> apparut, qui constitue la paranoïa </w:t>
      </w:r>
      <w:r w:rsidR="009A3A93" w:rsidRPr="00D67DD6">
        <w:rPr>
          <w:noProof w:val="0"/>
          <w:lang w:val="fr-FR" w:eastAsia="x-none"/>
        </w:rPr>
        <w:t>de</w:t>
      </w:r>
      <w:r w:rsidR="002B7B85" w:rsidRPr="00D67DD6">
        <w:rPr>
          <w:noProof w:val="0"/>
          <w:lang w:val="fr-FR" w:eastAsia="x-none"/>
        </w:rPr>
        <w:t xml:space="preserve"> </w:t>
      </w:r>
      <w:r w:rsidR="001930B0" w:rsidRPr="00D67DD6">
        <w:rPr>
          <w:i/>
          <w:noProof w:val="0"/>
          <w:lang w:val="fr-FR" w:eastAsia="x-none"/>
        </w:rPr>
        <w:t>Modernorum</w:t>
      </w:r>
      <w:r w:rsidRPr="00D67DD6">
        <w:rPr>
          <w:noProof w:val="0"/>
          <w:lang w:val="fr-FR" w:eastAsia="x-none"/>
        </w:rPr>
        <w:t>.</w:t>
      </w:r>
      <w:r w:rsidR="003D26DA" w:rsidRPr="00D67DD6">
        <w:rPr>
          <w:noProof w:val="0"/>
          <w:lang w:val="fr-FR" w:eastAsia="x-none"/>
        </w:rPr>
        <w:t xml:space="preserve"> </w:t>
      </w:r>
      <w:r w:rsidR="00D64893" w:rsidRPr="00D67DD6">
        <w:rPr>
          <w:noProof w:val="0"/>
          <w:lang w:val="fr-FR" w:eastAsia="x-none"/>
        </w:rPr>
        <w:t xml:space="preserve">Le </w:t>
      </w:r>
      <w:r w:rsidR="00515892" w:rsidRPr="00D67DD6">
        <w:rPr>
          <w:noProof w:val="0"/>
          <w:lang w:val="fr-FR" w:eastAsia="x-none"/>
        </w:rPr>
        <w:t>« </w:t>
      </w:r>
      <w:r w:rsidR="00D64893" w:rsidRPr="00D67DD6">
        <w:rPr>
          <w:noProof w:val="0"/>
          <w:lang w:val="fr-FR" w:eastAsia="x-none"/>
        </w:rPr>
        <w:t>Socrate</w:t>
      </w:r>
      <w:r w:rsidR="00DB337C" w:rsidRPr="00D67DD6">
        <w:rPr>
          <w:noProof w:val="0"/>
          <w:lang w:val="fr-FR" w:eastAsia="x-none"/>
        </w:rPr>
        <w:fldChar w:fldCharType="begin"/>
      </w:r>
      <w:r w:rsidR="00DB337C" w:rsidRPr="00D67DD6">
        <w:rPr>
          <w:noProof w:val="0"/>
          <w:lang w:val="fr-FR"/>
        </w:rPr>
        <w:instrText xml:space="preserve"> XE "</w:instrText>
      </w:r>
      <w:r w:rsidR="00DB337C" w:rsidRPr="00D67DD6">
        <w:rPr>
          <w:noProof w:val="0"/>
          <w:lang w:val="fr-FR" w:eastAsia="x-none"/>
        </w:rPr>
        <w:instrText>Socrate</w:instrText>
      </w:r>
      <w:r w:rsidR="00DB337C" w:rsidRPr="00D67DD6">
        <w:rPr>
          <w:noProof w:val="0"/>
          <w:lang w:val="fr-FR"/>
        </w:rPr>
        <w:instrText xml:space="preserve">" </w:instrText>
      </w:r>
      <w:r w:rsidR="00DB337C" w:rsidRPr="00D67DD6">
        <w:rPr>
          <w:noProof w:val="0"/>
          <w:lang w:val="fr-FR" w:eastAsia="x-none"/>
        </w:rPr>
        <w:fldChar w:fldCharType="end"/>
      </w:r>
      <w:r w:rsidR="00515892" w:rsidRPr="00D67DD6">
        <w:rPr>
          <w:noProof w:val="0"/>
          <w:lang w:val="fr-FR" w:eastAsia="x-none"/>
        </w:rPr>
        <w:t> »</w:t>
      </w:r>
      <w:r w:rsidR="00D64893" w:rsidRPr="00D67DD6">
        <w:rPr>
          <w:noProof w:val="0"/>
          <w:lang w:val="fr-FR" w:eastAsia="x-none"/>
        </w:rPr>
        <w:t xml:space="preserve"> logique en tant qu</w:t>
      </w:r>
      <w:r w:rsidR="00F350E4" w:rsidRPr="00D67DD6">
        <w:rPr>
          <w:noProof w:val="0"/>
          <w:lang w:val="fr-FR" w:eastAsia="x-none"/>
        </w:rPr>
        <w:t>e l</w:t>
      </w:r>
      <w:r w:rsidR="00515892" w:rsidRPr="00D67DD6">
        <w:rPr>
          <w:noProof w:val="0"/>
          <w:lang w:val="fr-FR" w:eastAsia="x-none"/>
        </w:rPr>
        <w:t>’</w:t>
      </w:r>
      <w:r w:rsidR="00D64893" w:rsidRPr="00D67DD6">
        <w:rPr>
          <w:noProof w:val="0"/>
          <w:lang w:val="fr-FR" w:eastAsia="x-none"/>
        </w:rPr>
        <w:t>individ</w:t>
      </w:r>
      <w:r w:rsidR="00F350E4" w:rsidRPr="00D67DD6">
        <w:rPr>
          <w:noProof w:val="0"/>
          <w:lang w:val="fr-FR" w:eastAsia="x-none"/>
        </w:rPr>
        <w:t>u</w:t>
      </w:r>
      <w:r w:rsidR="00D64893" w:rsidRPr="00D67DD6">
        <w:rPr>
          <w:noProof w:val="0"/>
          <w:lang w:val="fr-FR" w:eastAsia="x-none"/>
        </w:rPr>
        <w:t xml:space="preserve"> moderne est créé </w:t>
      </w:r>
      <w:r w:rsidR="008C10D2" w:rsidRPr="00D67DD6">
        <w:rPr>
          <w:noProof w:val="0"/>
          <w:lang w:val="fr-FR" w:eastAsia="x-none"/>
        </w:rPr>
        <w:t xml:space="preserve">en </w:t>
      </w:r>
      <w:r w:rsidR="00F10917" w:rsidRPr="00D67DD6">
        <w:rPr>
          <w:noProof w:val="0"/>
          <w:lang w:val="fr-FR" w:eastAsia="x-none"/>
        </w:rPr>
        <w:t>mode paranoïaque d</w:t>
      </w:r>
      <w:r w:rsidR="00515892" w:rsidRPr="00D67DD6">
        <w:rPr>
          <w:noProof w:val="0"/>
          <w:lang w:val="fr-FR" w:eastAsia="x-none"/>
        </w:rPr>
        <w:t>’</w:t>
      </w:r>
      <w:r w:rsidR="00D64893" w:rsidRPr="00D67DD6">
        <w:rPr>
          <w:i/>
          <w:noProof w:val="0"/>
          <w:lang w:val="fr-FR" w:eastAsia="x-none"/>
        </w:rPr>
        <w:t>idem</w:t>
      </w:r>
      <w:r w:rsidR="00D64893" w:rsidRPr="00D67DD6">
        <w:rPr>
          <w:noProof w:val="0"/>
          <w:lang w:val="fr-FR" w:eastAsia="x-none"/>
        </w:rPr>
        <w:t xml:space="preserve"> comme</w:t>
      </w:r>
      <w:r w:rsidR="00D245DF" w:rsidRPr="00D67DD6">
        <w:rPr>
          <w:noProof w:val="0"/>
          <w:lang w:val="fr-FR" w:eastAsia="x-none"/>
        </w:rPr>
        <w:t xml:space="preserve"> une </w:t>
      </w:r>
      <w:r w:rsidR="00D64893" w:rsidRPr="00D67DD6">
        <w:rPr>
          <w:noProof w:val="0"/>
          <w:lang w:val="fr-FR" w:eastAsia="x-none"/>
        </w:rPr>
        <w:t>pure supposition mentale</w:t>
      </w:r>
      <w:r w:rsidR="0092730F" w:rsidRPr="00D67DD6">
        <w:rPr>
          <w:noProof w:val="0"/>
          <w:lang w:val="fr-FR" w:eastAsia="x-none"/>
        </w:rPr>
        <w:t> </w:t>
      </w:r>
      <w:r w:rsidR="00D64893" w:rsidRPr="00D67DD6">
        <w:rPr>
          <w:noProof w:val="0"/>
          <w:lang w:val="fr-FR" w:eastAsia="x-none"/>
        </w:rPr>
        <w:t>; il poss</w:t>
      </w:r>
      <w:r w:rsidR="00515892" w:rsidRPr="00D67DD6">
        <w:rPr>
          <w:noProof w:val="0"/>
          <w:lang w:val="fr-FR" w:eastAsia="x-none"/>
        </w:rPr>
        <w:t>è</w:t>
      </w:r>
      <w:r w:rsidR="00D64893" w:rsidRPr="00D67DD6">
        <w:rPr>
          <w:noProof w:val="0"/>
          <w:lang w:val="fr-FR" w:eastAsia="x-none"/>
        </w:rPr>
        <w:t xml:space="preserve">de la même </w:t>
      </w:r>
      <w:r w:rsidR="00515892" w:rsidRPr="00D67DD6">
        <w:rPr>
          <w:noProof w:val="0"/>
          <w:lang w:val="fr-FR" w:eastAsia="x-none"/>
        </w:rPr>
        <w:t>« </w:t>
      </w:r>
      <w:r w:rsidR="00D64893" w:rsidRPr="00D67DD6">
        <w:rPr>
          <w:noProof w:val="0"/>
          <w:lang w:val="fr-FR" w:eastAsia="x-none"/>
        </w:rPr>
        <w:t>substance</w:t>
      </w:r>
      <w:r w:rsidR="00515892" w:rsidRPr="00D67DD6">
        <w:rPr>
          <w:noProof w:val="0"/>
          <w:lang w:val="fr-FR" w:eastAsia="x-none"/>
        </w:rPr>
        <w:t> »</w:t>
      </w:r>
      <w:r w:rsidR="00D64893" w:rsidRPr="00D67DD6">
        <w:rPr>
          <w:noProof w:val="0"/>
          <w:lang w:val="fr-FR" w:eastAsia="x-none"/>
        </w:rPr>
        <w:t xml:space="preserve"> que le Socrate hyparchique </w:t>
      </w:r>
      <w:r w:rsidR="00801D1F" w:rsidRPr="00D67DD6">
        <w:rPr>
          <w:noProof w:val="0"/>
          <w:lang w:val="fr-FR" w:eastAsia="x-none"/>
        </w:rPr>
        <w:t xml:space="preserve">fait par </w:t>
      </w:r>
      <w:r w:rsidR="00D64893" w:rsidRPr="00D67DD6">
        <w:rPr>
          <w:noProof w:val="0"/>
          <w:lang w:val="fr-FR" w:eastAsia="x-none"/>
        </w:rPr>
        <w:t>l</w:t>
      </w:r>
      <w:r w:rsidR="00515892" w:rsidRPr="00D67DD6">
        <w:rPr>
          <w:noProof w:val="0"/>
          <w:lang w:val="fr-FR" w:eastAsia="x-none"/>
        </w:rPr>
        <w:t>’</w:t>
      </w:r>
      <w:r w:rsidR="00D64893" w:rsidRPr="00D67DD6">
        <w:rPr>
          <w:noProof w:val="0"/>
          <w:lang w:val="fr-FR" w:eastAsia="x-none"/>
        </w:rPr>
        <w:t xml:space="preserve">imposition métaphysique </w:t>
      </w:r>
      <w:r w:rsidR="00A436D4" w:rsidRPr="00D67DD6">
        <w:rPr>
          <w:noProof w:val="0"/>
          <w:lang w:val="fr-FR" w:eastAsia="x-none"/>
        </w:rPr>
        <w:t xml:space="preserve">en </w:t>
      </w:r>
      <w:r w:rsidR="00D64893" w:rsidRPr="00D67DD6">
        <w:rPr>
          <w:noProof w:val="0"/>
          <w:lang w:val="fr-FR" w:eastAsia="x-none"/>
        </w:rPr>
        <w:t xml:space="preserve">mode </w:t>
      </w:r>
      <w:r w:rsidR="003E14BB" w:rsidRPr="00D67DD6">
        <w:rPr>
          <w:noProof w:val="0"/>
          <w:lang w:val="fr-FR" w:eastAsia="x-none"/>
        </w:rPr>
        <w:t>d</w:t>
      </w:r>
      <w:r w:rsidR="004C635A" w:rsidRPr="00D67DD6">
        <w:rPr>
          <w:rFonts w:cs="Calibri"/>
          <w:noProof w:val="0"/>
          <w:lang w:val="fr-FR" w:eastAsia="x-none"/>
        </w:rPr>
        <w:t>’</w:t>
      </w:r>
      <w:r w:rsidR="00D64893" w:rsidRPr="00D67DD6">
        <w:rPr>
          <w:i/>
          <w:noProof w:val="0"/>
          <w:lang w:val="fr-FR" w:eastAsia="x-none"/>
        </w:rPr>
        <w:t>ipse</w:t>
      </w:r>
      <w:r w:rsidR="0096030F" w:rsidRPr="00D67DD6">
        <w:rPr>
          <w:i/>
          <w:noProof w:val="0"/>
          <w:lang w:val="fr-FR" w:eastAsia="x-none"/>
        </w:rPr>
        <w:fldChar w:fldCharType="begin"/>
      </w:r>
      <w:r w:rsidR="0096030F" w:rsidRPr="00D67DD6">
        <w:rPr>
          <w:noProof w:val="0"/>
          <w:lang w:val="fr-FR"/>
        </w:rPr>
        <w:instrText xml:space="preserve"> XE "</w:instrText>
      </w:r>
      <w:r w:rsidR="0096030F" w:rsidRPr="00D67DD6">
        <w:rPr>
          <w:i/>
          <w:noProof w:val="0"/>
          <w:lang w:val="fr-FR"/>
        </w:rPr>
        <w:instrText>ipse/idem</w:instrText>
      </w:r>
      <w:r w:rsidR="0096030F" w:rsidRPr="00D67DD6">
        <w:rPr>
          <w:noProof w:val="0"/>
          <w:lang w:val="fr-FR"/>
        </w:rPr>
        <w:instrText xml:space="preserve">" </w:instrText>
      </w:r>
      <w:r w:rsidR="0096030F" w:rsidRPr="00D67DD6">
        <w:rPr>
          <w:i/>
          <w:noProof w:val="0"/>
          <w:lang w:val="fr-FR" w:eastAsia="x-none"/>
        </w:rPr>
        <w:fldChar w:fldCharType="end"/>
      </w:r>
      <w:r w:rsidR="00D64893" w:rsidRPr="00D67DD6">
        <w:rPr>
          <w:noProof w:val="0"/>
          <w:lang w:val="fr-FR" w:eastAsia="x-none"/>
        </w:rPr>
        <w:t xml:space="preserve">. </w:t>
      </w:r>
      <w:r w:rsidR="009E7FCC" w:rsidRPr="00D67DD6">
        <w:rPr>
          <w:noProof w:val="0"/>
          <w:lang w:val="fr-FR" w:eastAsia="x-none"/>
        </w:rPr>
        <w:t>Peu importe que ce soit un cadavre ou une personne vivante.</w:t>
      </w:r>
    </w:p>
    <w:p w14:paraId="7BC17B87" w14:textId="77777777" w:rsidR="00611262" w:rsidRPr="00D67DD6" w:rsidRDefault="00F32497" w:rsidP="00A9232B">
      <w:pPr>
        <w:ind w:firstLine="360"/>
        <w:rPr>
          <w:noProof w:val="0"/>
          <w:lang w:val="fr-FR" w:eastAsia="x-none"/>
        </w:rPr>
      </w:pPr>
      <w:r w:rsidRPr="00D67DD6">
        <w:rPr>
          <w:noProof w:val="0"/>
          <w:lang w:val="fr-FR" w:eastAsia="x-none"/>
        </w:rPr>
        <w:t>L</w:t>
      </w:r>
      <w:r w:rsidR="009B5AE8" w:rsidRPr="00D67DD6">
        <w:rPr>
          <w:noProof w:val="0"/>
          <w:lang w:val="fr-FR" w:eastAsia="x-none"/>
        </w:rPr>
        <w:t>es contemporains de Porphyre se sont assis à la table académique des premières univer</w:t>
      </w:r>
      <w:r w:rsidR="001D59CA" w:rsidRPr="00D67DD6">
        <w:rPr>
          <w:noProof w:val="0"/>
          <w:lang w:val="fr-FR" w:eastAsia="x-none"/>
        </w:rPr>
        <w:t>sités antiques, et ont suivi l</w:t>
      </w:r>
      <w:r w:rsidR="00B811B6" w:rsidRPr="00D67DD6">
        <w:rPr>
          <w:noProof w:val="0"/>
          <w:lang w:val="fr-FR" w:eastAsia="x-none"/>
        </w:rPr>
        <w:t>a voie</w:t>
      </w:r>
      <w:r w:rsidR="001D59CA" w:rsidRPr="00D67DD6">
        <w:rPr>
          <w:noProof w:val="0"/>
          <w:lang w:val="fr-FR" w:eastAsia="x-none"/>
        </w:rPr>
        <w:t xml:space="preserve"> de </w:t>
      </w:r>
      <w:r w:rsidR="009B5AE8" w:rsidRPr="00D67DD6">
        <w:rPr>
          <w:noProof w:val="0"/>
          <w:lang w:val="fr-FR" w:eastAsia="x-none"/>
        </w:rPr>
        <w:t xml:space="preserve">Delphes détruite et des Pythies disparues. Ils créèrent leur propre science </w:t>
      </w:r>
      <w:r w:rsidR="00C047D7" w:rsidRPr="00D67DD6">
        <w:rPr>
          <w:noProof w:val="0"/>
          <w:lang w:val="fr-FR" w:eastAsia="x-none"/>
        </w:rPr>
        <w:t>mytho</w:t>
      </w:r>
      <w:r w:rsidR="00404B0D" w:rsidRPr="00D67DD6">
        <w:rPr>
          <w:noProof w:val="0"/>
          <w:lang w:val="fr-FR" w:eastAsia="x-none"/>
        </w:rPr>
        <w:t xml:space="preserve">logique </w:t>
      </w:r>
      <w:r w:rsidR="00FA027F" w:rsidRPr="00D67DD6">
        <w:rPr>
          <w:noProof w:val="0"/>
          <w:lang w:val="fr-FR" w:eastAsia="x-none"/>
        </w:rPr>
        <w:t xml:space="preserve">pleine </w:t>
      </w:r>
      <w:r w:rsidR="00404B0D" w:rsidRPr="00D67DD6">
        <w:rPr>
          <w:noProof w:val="0"/>
          <w:lang w:val="fr-FR" w:eastAsia="x-none"/>
        </w:rPr>
        <w:t>d</w:t>
      </w:r>
      <w:r w:rsidR="009B5AE8" w:rsidRPr="00D67DD6">
        <w:rPr>
          <w:noProof w:val="0"/>
          <w:lang w:val="fr-FR" w:eastAsia="x-none"/>
        </w:rPr>
        <w:t>es oracles</w:t>
      </w:r>
      <w:r w:rsidR="00404B0D" w:rsidRPr="00D67DD6">
        <w:rPr>
          <w:noProof w:val="0"/>
          <w:lang w:val="fr-FR" w:eastAsia="x-none"/>
        </w:rPr>
        <w:t xml:space="preserve"> académiques</w:t>
      </w:r>
      <w:r w:rsidR="009B5AE8" w:rsidRPr="00D67DD6">
        <w:rPr>
          <w:noProof w:val="0"/>
          <w:lang w:val="fr-FR" w:eastAsia="x-none"/>
        </w:rPr>
        <w:t xml:space="preserve">. Lors de ces rassemblements sacrés (ὄργια, </w:t>
      </w:r>
      <w:r w:rsidR="009B5AE8" w:rsidRPr="00D67DD6">
        <w:rPr>
          <w:i/>
          <w:noProof w:val="0"/>
          <w:lang w:val="fr-FR" w:eastAsia="x-none"/>
        </w:rPr>
        <w:t>conferentia</w:t>
      </w:r>
      <w:r w:rsidR="009B5AE8" w:rsidRPr="00D67DD6">
        <w:rPr>
          <w:noProof w:val="0"/>
          <w:lang w:val="fr-FR" w:eastAsia="x-none"/>
        </w:rPr>
        <w:t xml:space="preserve">) des néoplatoniciens, une nouvelle forme d’éducation occidentale « orgiastique » émergea sous la direction des Furies. </w:t>
      </w:r>
      <w:r w:rsidR="00845B72" w:rsidRPr="00D67DD6">
        <w:rPr>
          <w:noProof w:val="0"/>
          <w:lang w:val="fr-FR" w:eastAsia="x-none"/>
        </w:rPr>
        <w:t xml:space="preserve">Cette éducation </w:t>
      </w:r>
      <w:r w:rsidR="009B5AE8" w:rsidRPr="00D67DD6">
        <w:rPr>
          <w:noProof w:val="0"/>
          <w:lang w:val="fr-FR" w:eastAsia="x-none"/>
        </w:rPr>
        <w:t>acqui</w:t>
      </w:r>
      <w:r w:rsidR="00845B72" w:rsidRPr="00D67DD6">
        <w:rPr>
          <w:noProof w:val="0"/>
          <w:lang w:val="fr-FR" w:eastAsia="x-none"/>
        </w:rPr>
        <w:t>t</w:t>
      </w:r>
      <w:r w:rsidR="009B5AE8" w:rsidRPr="00D67DD6">
        <w:rPr>
          <w:noProof w:val="0"/>
          <w:lang w:val="fr-FR" w:eastAsia="x-none"/>
        </w:rPr>
        <w:t xml:space="preserve"> un caractère objectif dans les époques suivantes de syncrétisme métaphysique. Aujourd’hui, cette </w:t>
      </w:r>
      <w:r w:rsidR="009B5AE8" w:rsidRPr="00D67DD6">
        <w:rPr>
          <w:i/>
          <w:noProof w:val="0"/>
          <w:lang w:val="fr-FR" w:eastAsia="x-none"/>
        </w:rPr>
        <w:t>apaideusía</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apaideusía</w:instrText>
      </w:r>
      <w:r w:rsidR="009B5AE8" w:rsidRPr="00D67DD6">
        <w:rPr>
          <w:noProof w:val="0"/>
          <w:lang w:val="fr-FR"/>
        </w:rPr>
        <w:instrText xml:space="preserve">" </w:instrText>
      </w:r>
      <w:r w:rsidR="009B5AE8" w:rsidRPr="00D67DD6">
        <w:rPr>
          <w:i/>
          <w:noProof w:val="0"/>
          <w:lang w:val="fr-FR" w:eastAsia="x-none"/>
        </w:rPr>
        <w:fldChar w:fldCharType="end"/>
      </w:r>
      <w:r w:rsidR="009B5AE8" w:rsidRPr="00D67DD6">
        <w:rPr>
          <w:noProof w:val="0"/>
          <w:lang w:val="fr-FR" w:eastAsia="x-none"/>
        </w:rPr>
        <w:t xml:space="preserve"> (ch.</w:t>
      </w:r>
      <w:r w:rsidR="00B00D87" w:rsidRPr="00D67DD6">
        <w:rPr>
          <w:noProof w:val="0"/>
          <w:lang w:val="fr-FR" w:eastAsia="x-none"/>
        </w:rPr>
        <w:t> </w:t>
      </w:r>
      <w:r w:rsidR="009B5AE8" w:rsidRPr="00D67DD6">
        <w:rPr>
          <w:noProof w:val="0"/>
          <w:lang w:val="fr-FR" w:eastAsia="x-none"/>
        </w:rPr>
        <w:t xml:space="preserve">1.2) est poursuivie de manière entièrement globale. La mesure de cette folie </w:t>
      </w:r>
      <w:r w:rsidR="00E23683" w:rsidRPr="00D67DD6">
        <w:rPr>
          <w:noProof w:val="0"/>
          <w:lang w:val="fr-FR" w:eastAsia="x-none"/>
        </w:rPr>
        <w:t>mytho</w:t>
      </w:r>
      <w:r w:rsidR="003C3B44" w:rsidRPr="00D67DD6">
        <w:rPr>
          <w:noProof w:val="0"/>
          <w:lang w:val="fr-FR" w:eastAsia="x-none"/>
        </w:rPr>
        <w:t>logique</w:t>
      </w:r>
      <w:r w:rsidR="009B5AE8" w:rsidRPr="00D67DD6">
        <w:rPr>
          <w:noProof w:val="0"/>
          <w:lang w:val="fr-FR" w:eastAsia="x-none"/>
        </w:rPr>
        <w:t xml:space="preserve"> est objectivement indexée dans les bases de données scientifiques et financièrement rémunérée. </w:t>
      </w:r>
      <w:r w:rsidR="00D678CA" w:rsidRPr="00D67DD6">
        <w:rPr>
          <w:noProof w:val="0"/>
          <w:lang w:val="fr-FR" w:eastAsia="x-none"/>
        </w:rPr>
        <w:t>Les modernistes néoplatoniciens ont scellé le destin de la pensée occidentale en raison de l</w:t>
      </w:r>
      <w:r w:rsidR="00A7230D" w:rsidRPr="00D67DD6">
        <w:rPr>
          <w:noProof w:val="0"/>
          <w:lang w:val="fr-FR" w:eastAsia="x-none"/>
        </w:rPr>
        <w:t>’</w:t>
      </w:r>
      <w:r w:rsidR="00D678CA" w:rsidRPr="00D67DD6">
        <w:rPr>
          <w:noProof w:val="0"/>
          <w:lang w:val="fr-FR" w:eastAsia="x-none"/>
        </w:rPr>
        <w:t xml:space="preserve">interprétation pythique et pseudo-mystique des </w:t>
      </w:r>
      <w:r w:rsidR="00D678CA" w:rsidRPr="00D67DD6">
        <w:rPr>
          <w:i/>
          <w:noProof w:val="0"/>
          <w:lang w:val="fr-FR" w:eastAsia="x-none"/>
        </w:rPr>
        <w:t>Catégories</w:t>
      </w:r>
      <w:r w:rsidR="00954CE1" w:rsidRPr="00D67DD6">
        <w:rPr>
          <w:noProof w:val="0"/>
          <w:lang w:val="fr-FR" w:eastAsia="x-none"/>
        </w:rPr>
        <w:t xml:space="preserve">, </w:t>
      </w:r>
      <w:r w:rsidR="00D678CA" w:rsidRPr="00D67DD6">
        <w:rPr>
          <w:noProof w:val="0"/>
          <w:lang w:val="fr-FR" w:eastAsia="x-none"/>
        </w:rPr>
        <w:t xml:space="preserve">en faisant la même interprétation erronée des commentaires de Porphyre sur les </w:t>
      </w:r>
      <w:r w:rsidR="00D678CA" w:rsidRPr="00D67DD6">
        <w:rPr>
          <w:i/>
          <w:noProof w:val="0"/>
          <w:lang w:val="fr-FR" w:eastAsia="x-none"/>
        </w:rPr>
        <w:t>Catégories</w:t>
      </w:r>
      <w:r w:rsidR="00D678CA" w:rsidRPr="00D67DD6">
        <w:rPr>
          <w:noProof w:val="0"/>
          <w:lang w:val="fr-FR" w:eastAsia="x-none"/>
        </w:rPr>
        <w:t>.</w:t>
      </w:r>
      <w:r w:rsidR="008D006E" w:rsidRPr="00D67DD6">
        <w:rPr>
          <w:noProof w:val="0"/>
          <w:lang w:val="fr-FR" w:eastAsia="x-none"/>
        </w:rPr>
        <w:t xml:space="preserve"> </w:t>
      </w:r>
      <w:r w:rsidR="009B5AE8" w:rsidRPr="00D67DD6">
        <w:rPr>
          <w:noProof w:val="0"/>
          <w:lang w:val="fr-FR" w:eastAsia="x-none"/>
        </w:rPr>
        <w:t xml:space="preserve">L’orgueil </w:t>
      </w:r>
      <w:r w:rsidR="009B5AE8" w:rsidRPr="00D67DD6">
        <w:rPr>
          <w:noProof w:val="0"/>
          <w:lang w:val="fr-FR" w:eastAsia="x-none"/>
        </w:rPr>
        <w:lastRenderedPageBreak/>
        <w:t>intellectuel des « hommes divins</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homme divin</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 </w:t>
      </w:r>
      <w:r w:rsidR="004E1BE4" w:rsidRPr="00D67DD6">
        <w:rPr>
          <w:noProof w:val="0"/>
          <w:lang w:val="fr-FR" w:eastAsia="x-none"/>
        </w:rPr>
        <w:t xml:space="preserve">comme </w:t>
      </w:r>
      <w:r w:rsidR="009B5AE8" w:rsidRPr="00D67DD6">
        <w:rPr>
          <w:noProof w:val="0"/>
          <w:lang w:val="fr-FR" w:eastAsia="x-none"/>
        </w:rPr>
        <w:t>Jambli</w:t>
      </w:r>
      <w:r w:rsidR="004E1BE4" w:rsidRPr="00D67DD6">
        <w:rPr>
          <w:noProof w:val="0"/>
          <w:lang w:val="fr-FR" w:eastAsia="x-none"/>
        </w:rPr>
        <w:t>que</w:t>
      </w:r>
      <w:r w:rsidR="009B5AE8" w:rsidRPr="00D67DD6">
        <w:rPr>
          <w:noProof w:val="0"/>
          <w:lang w:val="fr-FR" w:eastAsia="x-none"/>
        </w:rPr>
        <w:t xml:space="preserve"> correspondait tragiquement à la mesure de leur erreur métaphysique. Le nouvel individu du troisième genre commença à agir comme la première ou la deuxième substance. Puis la substance atomique fait le dernier lien de la prédication universelle, qui est donné par la division spécifique du sens universel générique en un sens final et non plus divisible. Ainsi, l’espèce ou l’individu deviennent substances premières et remplacent </w:t>
      </w:r>
      <w:r w:rsidR="004E1BE4" w:rsidRPr="00D67DD6">
        <w:rPr>
          <w:noProof w:val="0"/>
          <w:lang w:val="fr-FR" w:eastAsia="x-none"/>
        </w:rPr>
        <w:t xml:space="preserve">même </w:t>
      </w:r>
      <w:r w:rsidR="009B5AE8" w:rsidRPr="00D67DD6">
        <w:rPr>
          <w:noProof w:val="0"/>
          <w:lang w:val="fr-FR" w:eastAsia="x-none"/>
        </w:rPr>
        <w:t>la première substance réelle, qui était placée hors</w:t>
      </w:r>
      <w:r w:rsidR="00AA7A7A" w:rsidRPr="00D67DD6">
        <w:rPr>
          <w:noProof w:val="0"/>
          <w:lang w:val="fr-FR" w:eastAsia="x-none"/>
        </w:rPr>
        <w:t xml:space="preserve"> de la prédication </w:t>
      </w:r>
      <w:r w:rsidR="009B5AE8" w:rsidRPr="00D67DD6">
        <w:rPr>
          <w:noProof w:val="0"/>
          <w:lang w:val="fr-FR" w:eastAsia="x-none"/>
        </w:rPr>
        <w:t xml:space="preserve">des </w:t>
      </w:r>
      <w:r w:rsidR="009B5AE8" w:rsidRPr="00D67DD6">
        <w:rPr>
          <w:i/>
          <w:noProof w:val="0"/>
          <w:lang w:val="fr-FR" w:eastAsia="x-none"/>
        </w:rPr>
        <w:t>Catégories</w:t>
      </w:r>
      <w:r w:rsidR="009B5AE8" w:rsidRPr="00D67DD6">
        <w:rPr>
          <w:noProof w:val="0"/>
          <w:lang w:val="fr-FR" w:eastAsia="x-none"/>
        </w:rPr>
        <w:t xml:space="preserve"> et de </w:t>
      </w:r>
      <w:r w:rsidR="009B5AE8" w:rsidRPr="00D67DD6">
        <w:rPr>
          <w:i/>
          <w:noProof w:val="0"/>
          <w:lang w:val="fr-FR" w:eastAsia="x-none"/>
        </w:rPr>
        <w:t>Métaphysique</w:t>
      </w:r>
      <w:r w:rsidR="009B5AE8" w:rsidRPr="00D67DD6">
        <w:rPr>
          <w:noProof w:val="0"/>
          <w:lang w:val="fr-FR" w:eastAsia="x-none"/>
        </w:rPr>
        <w:t xml:space="preserve">. La position de l’individu dans le nouveau système de division </w:t>
      </w:r>
      <w:r w:rsidR="004E1BE4" w:rsidRPr="00D67DD6">
        <w:rPr>
          <w:noProof w:val="0"/>
          <w:lang w:val="fr-FR" w:eastAsia="x-none"/>
        </w:rPr>
        <w:t xml:space="preserve">catégorielle </w:t>
      </w:r>
      <w:r w:rsidR="009B5AE8" w:rsidRPr="00D67DD6">
        <w:rPr>
          <w:noProof w:val="0"/>
          <w:lang w:val="fr-FR" w:eastAsia="x-none"/>
        </w:rPr>
        <w:t xml:space="preserve">est exactement l’inverse de celle des </w:t>
      </w:r>
      <w:r w:rsidR="009B5AE8" w:rsidRPr="00D67DD6">
        <w:rPr>
          <w:i/>
          <w:noProof w:val="0"/>
          <w:lang w:val="fr-FR" w:eastAsia="x-none"/>
        </w:rPr>
        <w:t>Catégories</w:t>
      </w:r>
      <w:r w:rsidR="009B5AE8" w:rsidRPr="00D67DD6">
        <w:rPr>
          <w:noProof w:val="0"/>
          <w:lang w:val="fr-FR" w:eastAsia="x-none"/>
        </w:rPr>
        <w:t>. Voir l’interpr</w:t>
      </w:r>
      <w:r w:rsidR="006975BF" w:rsidRPr="00D67DD6">
        <w:rPr>
          <w:noProof w:val="0"/>
          <w:lang w:val="fr-FR" w:eastAsia="x-none"/>
        </w:rPr>
        <w:t>étation précédente d</w:t>
      </w:r>
      <w:r w:rsidR="009B5AE8" w:rsidRPr="00D67DD6">
        <w:rPr>
          <w:noProof w:val="0"/>
          <w:lang w:val="fr-FR" w:eastAsia="x-none"/>
        </w:rPr>
        <w:t>’</w:t>
      </w:r>
      <w:r w:rsidR="009B5AE8" w:rsidRPr="00D67DD6">
        <w:rPr>
          <w:i/>
          <w:noProof w:val="0"/>
          <w:lang w:val="fr-FR" w:eastAsia="x-none"/>
        </w:rPr>
        <w:t>Isagoge</w:t>
      </w:r>
      <w:r w:rsidR="009B5AE8" w:rsidRPr="00D67DD6">
        <w:rPr>
          <w:noProof w:val="0"/>
          <w:lang w:val="fr-FR" w:eastAsia="x-none"/>
        </w:rPr>
        <w:t xml:space="preserve"> concernant la position de l’espèce et de l’individu dans le mode </w:t>
      </w:r>
      <w:r w:rsidR="007B615F" w:rsidRPr="00D67DD6">
        <w:rPr>
          <w:noProof w:val="0"/>
          <w:lang w:val="fr-FR" w:eastAsia="x-none"/>
        </w:rPr>
        <w:t>« </w:t>
      </w:r>
      <w:r w:rsidR="009B5AE8" w:rsidRPr="00D67DD6">
        <w:rPr>
          <w:noProof w:val="0"/>
          <w:lang w:val="fr-FR" w:eastAsia="x-none"/>
        </w:rPr>
        <w:t>ἐν ἄλλοις</w:t>
      </w:r>
      <w:r w:rsidR="007B615F" w:rsidRPr="00D67DD6">
        <w:rPr>
          <w:noProof w:val="0"/>
          <w:lang w:val="fr-FR" w:eastAsia="x-none"/>
        </w:rPr>
        <w:t> »</w:t>
      </w:r>
      <w:r w:rsidR="009B5AE8" w:rsidRPr="00D67DD6">
        <w:rPr>
          <w:noProof w:val="0"/>
          <w:lang w:val="fr-FR" w:eastAsia="x-none"/>
        </w:rPr>
        <w:t xml:space="preserve"> selon Aristote. L’individu moderne perd</w:t>
      </w:r>
      <w:r w:rsidR="004E1BE4" w:rsidRPr="00D67DD6">
        <w:rPr>
          <w:noProof w:val="0"/>
          <w:lang w:val="fr-FR" w:eastAsia="x-none"/>
        </w:rPr>
        <w:t>it</w:t>
      </w:r>
      <w:r w:rsidR="009B5AE8" w:rsidRPr="00D67DD6">
        <w:rPr>
          <w:noProof w:val="0"/>
          <w:lang w:val="fr-FR" w:eastAsia="x-none"/>
        </w:rPr>
        <w:t xml:space="preserve"> le sens universel de l’es</w:t>
      </w:r>
      <w:r w:rsidR="00871877" w:rsidRPr="00D67DD6">
        <w:rPr>
          <w:noProof w:val="0"/>
          <w:lang w:val="fr-FR" w:eastAsia="x-none"/>
        </w:rPr>
        <w:t xml:space="preserve">pèce tel qu’il est donné dans </w:t>
      </w:r>
      <w:r w:rsidR="009B5AE8" w:rsidRPr="00D67DD6">
        <w:rPr>
          <w:i/>
          <w:noProof w:val="0"/>
          <w:lang w:val="fr-FR" w:eastAsia="x-none"/>
        </w:rPr>
        <w:t>Isagoge</w:t>
      </w:r>
      <w:r w:rsidR="009B5AE8" w:rsidRPr="00D67DD6">
        <w:rPr>
          <w:noProof w:val="0"/>
          <w:lang w:val="fr-FR" w:eastAsia="x-none"/>
        </w:rPr>
        <w:t xml:space="preserve">. Dans le néoplatonisme, l’espèce commençait à fonctionner comme la première substance. Elle possède sa propre signification indivisible dans le mode ontique </w:t>
      </w:r>
      <w:r w:rsidR="004E1BE4" w:rsidRPr="00D67DD6">
        <w:rPr>
          <w:noProof w:val="0"/>
          <w:lang w:val="fr-FR" w:eastAsia="x-none"/>
        </w:rPr>
        <w:t xml:space="preserve">donnée </w:t>
      </w:r>
      <w:r w:rsidR="009B5AE8" w:rsidRPr="00D67DD6">
        <w:rPr>
          <w:i/>
          <w:noProof w:val="0"/>
          <w:lang w:val="fr-FR" w:eastAsia="x-none"/>
        </w:rPr>
        <w:t>per se</w:t>
      </w:r>
      <w:r w:rsidR="009B5AE8" w:rsidRPr="00D67DD6">
        <w:rPr>
          <w:noProof w:val="0"/>
          <w:lang w:val="fr-FR" w:eastAsia="x-none"/>
        </w:rPr>
        <w:t xml:space="preserve">. À cause de cette erreur, l’espèce néoplatonicienne du troisième genre voit le jour. Elle fonde à la fois la prédication hyparchique et le sens métaphysique </w:t>
      </w:r>
      <w:r w:rsidR="009B5AE8" w:rsidRPr="00D67DD6">
        <w:rPr>
          <w:i/>
          <w:noProof w:val="0"/>
          <w:lang w:val="fr-FR" w:eastAsia="x-none"/>
        </w:rPr>
        <w:t>per prius</w:t>
      </w:r>
      <w:r w:rsidR="009B5AE8" w:rsidRPr="00D67DD6">
        <w:rPr>
          <w:i/>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per prius</w:instrText>
      </w:r>
      <w:r w:rsidR="00821D89" w:rsidRPr="00D67DD6">
        <w:rPr>
          <w:i/>
          <w:noProof w:val="0"/>
          <w:lang w:val="fr-FR" w:eastAsia="x-none"/>
        </w:rPr>
        <w:instrText>—</w:instrText>
      </w:r>
      <w:r w:rsidR="009B5AE8" w:rsidRPr="00D67DD6">
        <w:rPr>
          <w:i/>
          <w:noProof w:val="0"/>
          <w:lang w:val="fr-FR" w:eastAsia="x-none"/>
        </w:rPr>
        <w:instrText>per posterius</w:instrText>
      </w:r>
      <w:r w:rsidR="009B5AE8" w:rsidRPr="00D67DD6">
        <w:rPr>
          <w:noProof w:val="0"/>
          <w:lang w:val="fr-FR"/>
        </w:rPr>
        <w:instrText xml:space="preserve">" </w:instrText>
      </w:r>
      <w:r w:rsidR="009B5AE8" w:rsidRPr="00D67DD6">
        <w:rPr>
          <w:i/>
          <w:noProof w:val="0"/>
          <w:lang w:val="fr-FR" w:eastAsia="x-none"/>
        </w:rPr>
        <w:fldChar w:fldCharType="end"/>
      </w:r>
      <w:r w:rsidR="004D671C" w:rsidRPr="00D67DD6">
        <w:rPr>
          <w:noProof w:val="0"/>
          <w:lang w:val="fr-FR" w:eastAsia="x-none"/>
        </w:rPr>
        <w:t xml:space="preserve"> dans le mode d</w:t>
      </w:r>
      <w:r w:rsidR="009B5AE8" w:rsidRPr="00D67DD6">
        <w:rPr>
          <w:noProof w:val="0"/>
          <w:lang w:val="fr-FR" w:eastAsia="x-none"/>
        </w:rPr>
        <w:t>’</w:t>
      </w:r>
      <w:r w:rsidR="009B5AE8" w:rsidRPr="00D67DD6">
        <w:rPr>
          <w:i/>
          <w:noProof w:val="0"/>
          <w:lang w:val="fr-FR" w:eastAsia="x-none"/>
        </w:rPr>
        <w:t>impositio</w:t>
      </w:r>
      <w:r w:rsidR="009B5AE8" w:rsidRPr="00D67DD6">
        <w:rPr>
          <w:noProof w:val="0"/>
          <w:lang w:val="fr-FR" w:eastAsia="x-none"/>
        </w:rPr>
        <w:t>. Dans le nouveau système pythien des catégories néoplatoniciennes, l’in</w:t>
      </w:r>
      <w:r w:rsidR="00AA7A7A" w:rsidRPr="00D67DD6">
        <w:rPr>
          <w:noProof w:val="0"/>
          <w:lang w:val="fr-FR" w:eastAsia="x-none"/>
        </w:rPr>
        <w:t xml:space="preserve">dividu est le plus proche </w:t>
      </w:r>
      <w:r w:rsidR="00E82031" w:rsidRPr="00D67DD6">
        <w:rPr>
          <w:noProof w:val="0"/>
          <w:lang w:val="fr-FR" w:eastAsia="x-none"/>
        </w:rPr>
        <w:t>de l’hybride</w:t>
      </w:r>
      <w:r w:rsidR="00AA7A7A" w:rsidRPr="00D67DD6">
        <w:rPr>
          <w:noProof w:val="0"/>
          <w:lang w:val="fr-FR" w:eastAsia="x-none"/>
        </w:rPr>
        <w:t xml:space="preserve"> </w:t>
      </w:r>
      <w:r w:rsidR="004E1BE4" w:rsidRPr="00D67DD6">
        <w:rPr>
          <w:noProof w:val="0"/>
          <w:lang w:val="fr-FR" w:eastAsia="x-none"/>
        </w:rPr>
        <w:t>« </w:t>
      </w:r>
      <w:r w:rsidR="009B5AE8" w:rsidRPr="00D67DD6">
        <w:rPr>
          <w:noProof w:val="0"/>
          <w:lang w:val="fr-FR" w:eastAsia="x-none"/>
        </w:rPr>
        <w:t>première substance</w:t>
      </w:r>
      <w:r w:rsidR="00C20366" w:rsidRPr="00D67DD6">
        <w:rPr>
          <w:rFonts w:cs="Calibri"/>
          <w:noProof w:val="0"/>
          <w:lang w:val="fr-FR" w:eastAsia="x-none"/>
        </w:rPr>
        <w:t>—</w:t>
      </w:r>
      <w:r w:rsidR="00C20366" w:rsidRPr="00D67DD6">
        <w:rPr>
          <w:noProof w:val="0"/>
          <w:lang w:val="fr-FR" w:eastAsia="x-none"/>
        </w:rPr>
        <w:t>e</w:t>
      </w:r>
      <w:r w:rsidR="009B5AE8" w:rsidRPr="00D67DD6">
        <w:rPr>
          <w:noProof w:val="0"/>
          <w:lang w:val="fr-FR" w:eastAsia="x-none"/>
        </w:rPr>
        <w:t>spèce</w:t>
      </w:r>
      <w:r w:rsidR="004E1BE4" w:rsidRPr="00D67DD6">
        <w:rPr>
          <w:noProof w:val="0"/>
          <w:lang w:val="fr-FR" w:eastAsia="x-none"/>
        </w:rPr>
        <w:t> »</w:t>
      </w:r>
      <w:r w:rsidR="009B5AE8" w:rsidRPr="00D67DD6">
        <w:rPr>
          <w:noProof w:val="0"/>
          <w:lang w:val="fr-FR" w:eastAsia="x-none"/>
        </w:rPr>
        <w:t xml:space="preserve">, </w:t>
      </w:r>
      <w:r w:rsidR="00DB1DCC" w:rsidRPr="00D67DD6">
        <w:rPr>
          <w:noProof w:val="0"/>
          <w:lang w:val="fr-FR" w:eastAsia="x-none"/>
        </w:rPr>
        <w:t xml:space="preserve">car il fait une part de </w:t>
      </w:r>
      <w:r w:rsidR="009B5AE8" w:rsidRPr="00D67DD6">
        <w:rPr>
          <w:noProof w:val="0"/>
          <w:lang w:val="fr-FR" w:eastAsia="x-none"/>
        </w:rPr>
        <w:t>l’espèce comme sa partie univoque (ἐν ἄλλοις). L’erreur de la nouvelle métaphysique est évi</w:t>
      </w:r>
      <w:r w:rsidR="00076735" w:rsidRPr="00D67DD6">
        <w:rPr>
          <w:noProof w:val="0"/>
          <w:lang w:val="fr-FR" w:eastAsia="x-none"/>
        </w:rPr>
        <w:t>dente, car l’interprétation d</w:t>
      </w:r>
      <w:r w:rsidR="009B5AE8" w:rsidRPr="00D67DD6">
        <w:rPr>
          <w:noProof w:val="0"/>
          <w:lang w:val="fr-FR" w:eastAsia="x-none"/>
        </w:rPr>
        <w:t>’</w:t>
      </w:r>
      <w:r w:rsidR="009B5AE8" w:rsidRPr="00D67DD6">
        <w:rPr>
          <w:i/>
          <w:noProof w:val="0"/>
          <w:lang w:val="fr-FR" w:eastAsia="x-none"/>
        </w:rPr>
        <w:t>Isagoge</w:t>
      </w:r>
      <w:r w:rsidR="009B5AE8" w:rsidRPr="00D67DD6">
        <w:rPr>
          <w:noProof w:val="0"/>
          <w:lang w:val="fr-FR" w:eastAsia="x-none"/>
        </w:rPr>
        <w:t xml:space="preserve"> définit l’individu exactement à l’envers. La chose individuelle spécifique était la plus éloignée de la substance première ; par conséquent, l’individu n’avait pas de sens hyparc</w:t>
      </w:r>
      <w:r w:rsidR="00D9640E" w:rsidRPr="00D67DD6">
        <w:rPr>
          <w:noProof w:val="0"/>
          <w:lang w:val="fr-FR" w:eastAsia="x-none"/>
        </w:rPr>
        <w:t xml:space="preserve">hique donné par l’imposition. Il </w:t>
      </w:r>
      <w:r w:rsidR="009B5AE8" w:rsidRPr="00D67DD6">
        <w:rPr>
          <w:noProof w:val="0"/>
          <w:lang w:val="fr-FR" w:eastAsia="x-none"/>
        </w:rPr>
        <w:t>possédait</w:t>
      </w:r>
      <w:r w:rsidR="00D9640E" w:rsidRPr="00D67DD6">
        <w:rPr>
          <w:noProof w:val="0"/>
          <w:lang w:val="fr-FR" w:eastAsia="x-none"/>
        </w:rPr>
        <w:t xml:space="preserve"> un sens universel très minimal, fait </w:t>
      </w:r>
      <w:r w:rsidR="009B5AE8" w:rsidRPr="00D67DD6">
        <w:rPr>
          <w:noProof w:val="0"/>
          <w:lang w:val="fr-FR" w:eastAsia="x-none"/>
        </w:rPr>
        <w:t xml:space="preserve">par la participation à la supposition </w:t>
      </w:r>
      <w:r w:rsidR="00D9640E" w:rsidRPr="00D67DD6">
        <w:rPr>
          <w:noProof w:val="0"/>
          <w:lang w:val="fr-FR" w:eastAsia="x-none"/>
        </w:rPr>
        <w:t xml:space="preserve">donnée </w:t>
      </w:r>
      <w:r w:rsidR="009B5AE8" w:rsidRPr="00D67DD6">
        <w:rPr>
          <w:noProof w:val="0"/>
          <w:lang w:val="fr-FR" w:eastAsia="x-none"/>
        </w:rPr>
        <w:t>par l’espèce. En mélangeant les trois significations originelles entièrement différentes de la substance atomique (</w:t>
      </w:r>
      <w:r w:rsidR="00057CCD" w:rsidRPr="00D67DD6">
        <w:rPr>
          <w:noProof w:val="0"/>
          <w:lang w:val="fr-FR" w:eastAsia="x-none"/>
        </w:rPr>
        <w:t xml:space="preserve">la </w:t>
      </w:r>
      <w:r w:rsidR="009B5AE8" w:rsidRPr="00D67DD6">
        <w:rPr>
          <w:noProof w:val="0"/>
          <w:lang w:val="fr-FR" w:eastAsia="x-none"/>
        </w:rPr>
        <w:t xml:space="preserve">première et seconde substance, </w:t>
      </w:r>
      <w:r w:rsidR="00057CCD" w:rsidRPr="00D67DD6">
        <w:rPr>
          <w:noProof w:val="0"/>
          <w:lang w:val="fr-FR" w:eastAsia="x-none"/>
        </w:rPr>
        <w:t>l</w:t>
      </w:r>
      <w:r w:rsidR="00057CCD" w:rsidRPr="00D67DD6">
        <w:rPr>
          <w:rFonts w:cs="Calibri"/>
          <w:noProof w:val="0"/>
          <w:lang w:val="fr-FR" w:eastAsia="x-none"/>
        </w:rPr>
        <w:t>′</w:t>
      </w:r>
      <w:r w:rsidR="009B5AE8" w:rsidRPr="00D67DD6">
        <w:rPr>
          <w:noProof w:val="0"/>
          <w:lang w:val="fr-FR" w:eastAsia="x-none"/>
        </w:rPr>
        <w:t>individu), une exégèse mytho</w:t>
      </w:r>
      <w:r w:rsidR="00703480" w:rsidRPr="00D67DD6">
        <w:rPr>
          <w:noProof w:val="0"/>
          <w:lang w:val="fr-FR" w:eastAsia="x-none"/>
        </w:rPr>
        <w:t>lo</w:t>
      </w:r>
      <w:r w:rsidR="00CF3BF1" w:rsidRPr="00D67DD6">
        <w:rPr>
          <w:noProof w:val="0"/>
          <w:lang w:val="fr-FR" w:eastAsia="x-none"/>
        </w:rPr>
        <w:t>g</w:t>
      </w:r>
      <w:r w:rsidR="00703480" w:rsidRPr="00D67DD6">
        <w:rPr>
          <w:noProof w:val="0"/>
          <w:lang w:val="fr-FR" w:eastAsia="x-none"/>
        </w:rPr>
        <w:t xml:space="preserve">ique </w:t>
      </w:r>
      <w:r w:rsidR="00E64426" w:rsidRPr="00D67DD6">
        <w:rPr>
          <w:noProof w:val="0"/>
          <w:lang w:val="fr-FR" w:eastAsia="x-none"/>
        </w:rPr>
        <w:t>d</w:t>
      </w:r>
      <w:r w:rsidR="009B5AE8" w:rsidRPr="00D67DD6">
        <w:rPr>
          <w:noProof w:val="0"/>
          <w:lang w:val="fr-FR" w:eastAsia="x-none"/>
        </w:rPr>
        <w:t>e la première substance indivisible débuta au troisième siècle. Cette ambivalence de la substance atomique jouera un rôle fondamental dans l’histoire de l’Occident, car elle façonn</w:t>
      </w:r>
      <w:r w:rsidR="00F679AB" w:rsidRPr="00D67DD6">
        <w:rPr>
          <w:noProof w:val="0"/>
          <w:lang w:val="fr-FR" w:eastAsia="x-none"/>
        </w:rPr>
        <w:t>a</w:t>
      </w:r>
      <w:r w:rsidR="009B5AE8" w:rsidRPr="00D67DD6">
        <w:rPr>
          <w:noProof w:val="0"/>
          <w:lang w:val="fr-FR" w:eastAsia="x-none"/>
        </w:rPr>
        <w:t xml:space="preserve"> toutes les formes ultérieures de gigantomachie </w:t>
      </w:r>
      <w:r w:rsidR="00DB1DCC" w:rsidRPr="00D67DD6">
        <w:rPr>
          <w:noProof w:val="0"/>
          <w:lang w:val="fr-FR" w:eastAsia="x-none"/>
        </w:rPr>
        <w:t xml:space="preserve">concernant </w:t>
      </w:r>
      <w:r w:rsidR="00A9232B" w:rsidRPr="00D67DD6">
        <w:rPr>
          <w:noProof w:val="0"/>
          <w:lang w:val="fr-FR" w:eastAsia="x-none"/>
        </w:rPr>
        <w:t xml:space="preserve">la substance. </w:t>
      </w:r>
      <w:r w:rsidR="009B5AE8" w:rsidRPr="00D67DD6">
        <w:rPr>
          <w:noProof w:val="0"/>
          <w:lang w:val="fr-FR" w:eastAsia="x-none"/>
        </w:rPr>
        <w:t xml:space="preserve">Les successeurs de Porphyre ont trouvé une nouvelle prédication catégorielle </w:t>
      </w:r>
      <w:r w:rsidR="007C4A11" w:rsidRPr="00D67DD6">
        <w:rPr>
          <w:noProof w:val="0"/>
          <w:lang w:val="fr-FR" w:eastAsia="x-none"/>
        </w:rPr>
        <w:t xml:space="preserve">faite </w:t>
      </w:r>
      <w:r w:rsidR="009B5AE8" w:rsidRPr="00D67DD6">
        <w:rPr>
          <w:i/>
          <w:noProof w:val="0"/>
          <w:lang w:val="fr-FR" w:eastAsia="x-none"/>
        </w:rPr>
        <w:t>per prius</w:t>
      </w:r>
      <w:r w:rsidR="009B5AE8" w:rsidRPr="00D67DD6">
        <w:rPr>
          <w:noProof w:val="0"/>
          <w:lang w:val="fr-FR" w:eastAsia="x-none"/>
        </w:rPr>
        <w:t xml:space="preserve"> et </w:t>
      </w:r>
      <w:r w:rsidR="009B5AE8" w:rsidRPr="00D67DD6">
        <w:rPr>
          <w:i/>
          <w:noProof w:val="0"/>
          <w:lang w:val="fr-FR" w:eastAsia="x-none"/>
        </w:rPr>
        <w:t>per posterius</w:t>
      </w:r>
      <w:r w:rsidR="009B5AE8" w:rsidRPr="00D67DD6">
        <w:rPr>
          <w:noProof w:val="0"/>
          <w:lang w:val="fr-FR" w:eastAsia="x-none"/>
        </w:rPr>
        <w:t>, qui constitue une nouvelle</w:t>
      </w:r>
      <w:r w:rsidR="00CB1861" w:rsidRPr="00D67DD6">
        <w:rPr>
          <w:noProof w:val="0"/>
          <w:lang w:val="fr-FR" w:eastAsia="x-none"/>
        </w:rPr>
        <w:t xml:space="preserve"> signification de la substance.</w:t>
      </w:r>
      <w:r w:rsidR="00611262" w:rsidRPr="00D67DD6">
        <w:rPr>
          <w:noProof w:val="0"/>
          <w:lang w:val="fr-FR" w:eastAsia="x-none"/>
        </w:rPr>
        <w:t xml:space="preserve"> </w:t>
      </w:r>
      <w:r w:rsidR="009B5AE8" w:rsidRPr="00D67DD6">
        <w:rPr>
          <w:noProof w:val="0"/>
          <w:lang w:val="fr-FR" w:eastAsia="x-none"/>
        </w:rPr>
        <w:t xml:space="preserve">La dispute sur l’objectivité considère particulièrement la différence entre la détermination formelle et la détermination métaphysique de l’adjectif </w:t>
      </w:r>
      <w:r w:rsidR="00136F95" w:rsidRPr="00D67DD6">
        <w:rPr>
          <w:noProof w:val="0"/>
          <w:lang w:val="fr-FR" w:eastAsia="x-none"/>
        </w:rPr>
        <w:t>« </w:t>
      </w:r>
      <w:r w:rsidR="009B5AE8" w:rsidRPr="00D67DD6">
        <w:rPr>
          <w:noProof w:val="0"/>
          <w:lang w:val="fr-FR" w:eastAsia="x-none"/>
        </w:rPr>
        <w:t>ἄτομος</w:t>
      </w:r>
      <w:r w:rsidR="00136F95" w:rsidRPr="00D67DD6">
        <w:rPr>
          <w:noProof w:val="0"/>
          <w:lang w:val="fr-FR" w:eastAsia="x-none"/>
        </w:rPr>
        <w:t> »</w:t>
      </w:r>
      <w:r w:rsidR="009B5AE8" w:rsidRPr="00D67DD6">
        <w:rPr>
          <w:noProof w:val="0"/>
          <w:lang w:val="fr-FR" w:eastAsia="x-none"/>
        </w:rPr>
        <w:t xml:space="preserve"> qui est affecté à la détermination de la </w:t>
      </w:r>
      <w:r w:rsidR="009B5AE8" w:rsidRPr="00D67DD6">
        <w:rPr>
          <w:noProof w:val="0"/>
          <w:lang w:val="fr-FR" w:eastAsia="x-none"/>
        </w:rPr>
        <w:lastRenderedPageBreak/>
        <w:t>substance</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noProof w:val="0"/>
          <w:lang w:val="fr-FR" w:eastAsia="x-none"/>
        </w:rPr>
        <w:instrText>substance indivisible</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w:t>
      </w:r>
      <w:r w:rsidR="00B4192F" w:rsidRPr="00D67DD6">
        <w:rPr>
          <w:noProof w:val="0"/>
          <w:lang w:val="fr-FR" w:eastAsia="x-none"/>
        </w:rPr>
        <w:t xml:space="preserve">dite </w:t>
      </w:r>
      <w:r w:rsidR="0034339F" w:rsidRPr="00D67DD6">
        <w:rPr>
          <w:noProof w:val="0"/>
          <w:lang w:val="fr-FR" w:eastAsia="x-none"/>
        </w:rPr>
        <w:t>«</w:t>
      </w:r>
      <w:r w:rsidR="006E6F11" w:rsidRPr="00D67DD6">
        <w:rPr>
          <w:noProof w:val="0"/>
          <w:lang w:val="fr-FR" w:eastAsia="x-none"/>
        </w:rPr>
        <w:t> </w:t>
      </w:r>
      <w:r w:rsidR="0034339F" w:rsidRPr="00D67DD6">
        <w:rPr>
          <w:noProof w:val="0"/>
          <w:lang w:val="fr-FR" w:eastAsia="x-none"/>
        </w:rPr>
        <w:t>indivisible</w:t>
      </w:r>
      <w:r w:rsidR="006E6F11" w:rsidRPr="00D67DD6">
        <w:rPr>
          <w:noProof w:val="0"/>
          <w:lang w:val="fr-FR" w:eastAsia="x-none"/>
        </w:rPr>
        <w:t> </w:t>
      </w:r>
      <w:r w:rsidR="0034339F" w:rsidRPr="00D67DD6">
        <w:rPr>
          <w:noProof w:val="0"/>
          <w:lang w:val="fr-FR" w:eastAsia="x-none"/>
        </w:rPr>
        <w:t xml:space="preserve">» </w:t>
      </w:r>
      <w:r w:rsidR="009B5AE8" w:rsidRPr="00D67DD6">
        <w:rPr>
          <w:noProof w:val="0"/>
          <w:lang w:val="fr-FR" w:eastAsia="x-none"/>
        </w:rPr>
        <w:t xml:space="preserve">(ἄτομος οὐσία). Porphyre soutient que la substance atomique réelle dans son unité originelle ne peut être divisée en partie (oὐκ ἔστιν ἄτομος οὐσία ὁ εἷς τῶν κατὰ μέρος, </w:t>
      </w:r>
      <w:r w:rsidR="009B5AE8" w:rsidRPr="00D67DD6">
        <w:rPr>
          <w:i/>
          <w:noProof w:val="0"/>
          <w:lang w:val="fr-FR" w:eastAsia="x-none"/>
        </w:rPr>
        <w:t>Porph. in Cat</w:t>
      </w:r>
      <w:r w:rsidR="009B5AE8" w:rsidRPr="00D67DD6">
        <w:rPr>
          <w:noProof w:val="0"/>
          <w:lang w:val="fr-FR" w:eastAsia="x-none"/>
        </w:rPr>
        <w:t>. 90.31</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Porfyrios:Porph. in Cat</w:instrText>
      </w:r>
      <w:r w:rsidR="009B5AE8" w:rsidRPr="00D67DD6">
        <w:rPr>
          <w:noProof w:val="0"/>
          <w:lang w:val="fr-FR" w:eastAsia="x-none"/>
        </w:rPr>
        <w:instrText>. 90.31</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L’homme en tant que totalité universelle de sens est donné</w:t>
      </w:r>
      <w:r w:rsidR="003678EA" w:rsidRPr="00D67DD6">
        <w:rPr>
          <w:noProof w:val="0"/>
          <w:lang w:val="fr-FR" w:eastAsia="x-none"/>
        </w:rPr>
        <w:t xml:space="preserve"> par cette premi</w:t>
      </w:r>
      <w:r w:rsidR="003678EA" w:rsidRPr="00D67DD6">
        <w:rPr>
          <w:rFonts w:cs="Calibri"/>
          <w:noProof w:val="0"/>
          <w:lang w:val="fr-FR" w:eastAsia="x-none"/>
        </w:rPr>
        <w:t>è</w:t>
      </w:r>
      <w:r w:rsidR="003678EA" w:rsidRPr="00D67DD6">
        <w:rPr>
          <w:noProof w:val="0"/>
          <w:lang w:val="fr-FR" w:eastAsia="x-none"/>
        </w:rPr>
        <w:t xml:space="preserve">re substance hyparchique </w:t>
      </w:r>
      <w:r w:rsidR="009B5AE8" w:rsidRPr="00D67DD6">
        <w:rPr>
          <w:noProof w:val="0"/>
          <w:lang w:val="fr-FR" w:eastAsia="x-none"/>
        </w:rPr>
        <w:t>(καθ' ἕκαστον ἄνθρωποι πάντες)</w:t>
      </w:r>
      <w:r w:rsidR="003678EA" w:rsidRPr="00D67DD6">
        <w:rPr>
          <w:noProof w:val="0"/>
          <w:lang w:val="fr-FR" w:eastAsia="x-none"/>
        </w:rPr>
        <w:t xml:space="preserve"> ; </w:t>
      </w:r>
      <w:r w:rsidR="00BF545E" w:rsidRPr="00D67DD6">
        <w:rPr>
          <w:noProof w:val="0"/>
          <w:lang w:val="fr-FR" w:eastAsia="x-none"/>
        </w:rPr>
        <w:t xml:space="preserve">en vertu de cet </w:t>
      </w:r>
      <w:r w:rsidR="009B5AE8" w:rsidRPr="00D67DD6">
        <w:rPr>
          <w:noProof w:val="0"/>
          <w:lang w:val="fr-FR" w:eastAsia="x-none"/>
        </w:rPr>
        <w:t xml:space="preserve">être hyparchique de la substance atomique, une prédication universelle peut être réalisée (ἐξ ὧν καὶ ὁ κοινῇ κατηγορούμενος ἄνθρωπος, </w:t>
      </w:r>
      <w:r w:rsidR="009B5AE8" w:rsidRPr="00D67DD6">
        <w:rPr>
          <w:i/>
          <w:noProof w:val="0"/>
          <w:lang w:val="fr-FR" w:eastAsia="x-none"/>
        </w:rPr>
        <w:t>Porph. in Cat</w:t>
      </w:r>
      <w:r w:rsidR="009B5AE8" w:rsidRPr="00D67DD6">
        <w:rPr>
          <w:noProof w:val="0"/>
          <w:lang w:val="fr-FR" w:eastAsia="x-none"/>
        </w:rPr>
        <w:t>. 90.32–33</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Porfyrios:Porph. in Cat</w:instrText>
      </w:r>
      <w:r w:rsidR="009B5AE8" w:rsidRPr="00D67DD6">
        <w:rPr>
          <w:noProof w:val="0"/>
          <w:lang w:val="fr-FR" w:eastAsia="x-none"/>
        </w:rPr>
        <w:instrText>. 90.32–33</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xml:space="preserve">). De l’interprétation précédente </w:t>
      </w:r>
      <w:r w:rsidR="00DB1DCC" w:rsidRPr="00D67DD6">
        <w:rPr>
          <w:noProof w:val="0"/>
          <w:lang w:val="fr-FR" w:eastAsia="x-none"/>
        </w:rPr>
        <w:t>s’</w:t>
      </w:r>
      <w:r w:rsidR="009B5AE8" w:rsidRPr="00D67DD6">
        <w:rPr>
          <w:noProof w:val="0"/>
          <w:lang w:val="fr-FR" w:eastAsia="x-none"/>
        </w:rPr>
        <w:t xml:space="preserve">ensuit que Porphyre n’utilise que la première substance réelle pour la base de la prédication et détermine la seconde substance par </w:t>
      </w:r>
      <w:r w:rsidR="00727AE3" w:rsidRPr="00D67DD6">
        <w:rPr>
          <w:noProof w:val="0"/>
          <w:lang w:val="fr-FR" w:eastAsia="x-none"/>
        </w:rPr>
        <w:t>l</w:t>
      </w:r>
      <w:r w:rsidR="00727AE3" w:rsidRPr="00D67DD6">
        <w:rPr>
          <w:rFonts w:cs="Calibri"/>
          <w:noProof w:val="0"/>
          <w:lang w:val="fr-FR" w:eastAsia="x-none"/>
        </w:rPr>
        <w:t>′</w:t>
      </w:r>
      <w:r w:rsidR="00613B1E" w:rsidRPr="00D67DD6">
        <w:rPr>
          <w:noProof w:val="0"/>
          <w:lang w:val="fr-FR" w:eastAsia="x-none"/>
        </w:rPr>
        <w:t xml:space="preserve">imposition, </w:t>
      </w:r>
      <w:r w:rsidR="009B5AE8" w:rsidRPr="00D67DD6">
        <w:rPr>
          <w:noProof w:val="0"/>
          <w:lang w:val="fr-FR" w:eastAsia="x-none"/>
        </w:rPr>
        <w:t xml:space="preserve">à partir de la première substance. En abolissant l’imposition, la théorie de la vérité ne s’applique plus selon le consensus aristotélicien. Si la science part des significations données </w:t>
      </w:r>
      <w:r w:rsidR="00DB1DCC" w:rsidRPr="00D67DD6">
        <w:rPr>
          <w:noProof w:val="0"/>
          <w:lang w:val="fr-FR" w:eastAsia="x-none"/>
        </w:rPr>
        <w:t xml:space="preserve">par la </w:t>
      </w:r>
      <w:r w:rsidR="009B5AE8" w:rsidRPr="00D67DD6">
        <w:rPr>
          <w:noProof w:val="0"/>
          <w:lang w:val="fr-FR" w:eastAsia="x-none"/>
        </w:rPr>
        <w:t>suppos</w:t>
      </w:r>
      <w:r w:rsidR="00DB1DCC" w:rsidRPr="00D67DD6">
        <w:rPr>
          <w:noProof w:val="0"/>
          <w:lang w:val="fr-FR" w:eastAsia="x-none"/>
        </w:rPr>
        <w:t>ition</w:t>
      </w:r>
      <w:r w:rsidR="009B5AE8" w:rsidRPr="00D67DD6">
        <w:rPr>
          <w:noProof w:val="0"/>
          <w:lang w:val="fr-FR" w:eastAsia="x-none"/>
        </w:rPr>
        <w:t>, par exemple mathématiquement et logiquement, alors elle n</w:t>
      </w:r>
      <w:r w:rsidR="00706AE6" w:rsidRPr="00D67DD6">
        <w:rPr>
          <w:rFonts w:cs="Calibri"/>
          <w:noProof w:val="0"/>
          <w:lang w:val="fr-FR" w:eastAsia="x-none"/>
        </w:rPr>
        <w:t>′</w:t>
      </w:r>
      <w:r w:rsidR="00DB1DCC" w:rsidRPr="00D67DD6">
        <w:rPr>
          <w:noProof w:val="0"/>
          <w:lang w:val="fr-FR" w:eastAsia="x-none"/>
        </w:rPr>
        <w:t>e</w:t>
      </w:r>
      <w:r w:rsidR="00706AE6" w:rsidRPr="00D67DD6">
        <w:rPr>
          <w:noProof w:val="0"/>
          <w:lang w:val="fr-FR" w:eastAsia="x-none"/>
        </w:rPr>
        <w:t>st</w:t>
      </w:r>
      <w:r w:rsidR="00DB1DCC" w:rsidRPr="00D67DD6">
        <w:rPr>
          <w:noProof w:val="0"/>
          <w:lang w:val="fr-FR" w:eastAsia="x-none"/>
        </w:rPr>
        <w:t xml:space="preserve"> p</w:t>
      </w:r>
      <w:r w:rsidR="009B5AE8" w:rsidRPr="00D67DD6">
        <w:rPr>
          <w:noProof w:val="0"/>
          <w:lang w:val="fr-FR" w:eastAsia="x-none"/>
        </w:rPr>
        <w:t>as univoque</w:t>
      </w:r>
      <w:r w:rsidR="00DB1DCC" w:rsidRPr="00D67DD6">
        <w:rPr>
          <w:noProof w:val="0"/>
          <w:lang w:val="fr-FR" w:eastAsia="x-none"/>
        </w:rPr>
        <w:t xml:space="preserve"> au niveau hyparchique</w:t>
      </w:r>
      <w:r w:rsidR="009B5AE8" w:rsidRPr="00D67DD6">
        <w:rPr>
          <w:noProof w:val="0"/>
          <w:lang w:val="fr-FR" w:eastAsia="x-none"/>
        </w:rPr>
        <w:t xml:space="preserve">, car elle </w:t>
      </w:r>
      <w:r w:rsidR="00DB1DCC" w:rsidRPr="00D67DD6">
        <w:rPr>
          <w:noProof w:val="0"/>
          <w:lang w:val="fr-FR" w:eastAsia="x-none"/>
        </w:rPr>
        <w:t>procède</w:t>
      </w:r>
      <w:r w:rsidR="009B5AE8" w:rsidRPr="00D67DD6">
        <w:rPr>
          <w:noProof w:val="0"/>
          <w:lang w:val="fr-FR" w:eastAsia="x-none"/>
        </w:rPr>
        <w:t xml:space="preserve"> </w:t>
      </w:r>
      <w:r w:rsidR="00DB1DCC" w:rsidRPr="00D67DD6">
        <w:rPr>
          <w:noProof w:val="0"/>
          <w:lang w:val="fr-FR" w:eastAsia="x-none"/>
        </w:rPr>
        <w:t xml:space="preserve">par </w:t>
      </w:r>
      <w:r w:rsidR="009B5AE8" w:rsidRPr="00D67DD6">
        <w:rPr>
          <w:noProof w:val="0"/>
          <w:lang w:val="fr-FR" w:eastAsia="x-none"/>
        </w:rPr>
        <w:t xml:space="preserve">la signification </w:t>
      </w:r>
      <w:r w:rsidR="00D123A6" w:rsidRPr="00D67DD6">
        <w:rPr>
          <w:noProof w:val="0"/>
          <w:lang w:val="fr-FR" w:eastAsia="x-none"/>
        </w:rPr>
        <w:t>engendrée</w:t>
      </w:r>
      <w:r w:rsidR="0076440D" w:rsidRPr="00D67DD6">
        <w:rPr>
          <w:noProof w:val="0"/>
          <w:lang w:val="fr-FR" w:eastAsia="x-none"/>
        </w:rPr>
        <w:t xml:space="preserve"> </w:t>
      </w:r>
      <w:r w:rsidR="009B5AE8" w:rsidRPr="00D67DD6">
        <w:rPr>
          <w:noProof w:val="0"/>
          <w:lang w:val="fr-FR" w:eastAsia="x-none"/>
        </w:rPr>
        <w:t>dans l’esprit</w:t>
      </w:r>
      <w:r w:rsidR="00750603" w:rsidRPr="00D67DD6">
        <w:rPr>
          <w:noProof w:val="0"/>
          <w:lang w:val="fr-FR" w:eastAsia="x-none"/>
        </w:rPr>
        <w:t xml:space="preserve"> humain</w:t>
      </w:r>
      <w:r w:rsidR="009B5AE8" w:rsidRPr="00D67DD6">
        <w:rPr>
          <w:noProof w:val="0"/>
          <w:lang w:val="fr-FR" w:eastAsia="x-none"/>
        </w:rPr>
        <w:t>. Pour les aristotéliciens qui défendent la vérité comme la correspondance de la cognition intellectuelle à la réalité, il est vrai qu’à la première substance indivisible dans la réalité correspond la signification indivisible, universellement prédite, de la deuxième substance dans la table des catégories. Cette deuxième catégorie</w:t>
      </w:r>
      <w:r w:rsidR="00DB1DCC" w:rsidRPr="00D67DD6">
        <w:rPr>
          <w:noProof w:val="0"/>
          <w:lang w:val="fr-FR" w:eastAsia="x-none"/>
        </w:rPr>
        <w:t xml:space="preserve"> </w:t>
      </w:r>
      <w:r w:rsidR="009B5AE8" w:rsidRPr="00D67DD6">
        <w:rPr>
          <w:noProof w:val="0"/>
          <w:lang w:val="fr-FR" w:eastAsia="x-none"/>
        </w:rPr>
        <w:t xml:space="preserve">doit être séparée de l’individu. L’individu n’est déterminé que par </w:t>
      </w:r>
      <w:r w:rsidR="009B5AE8" w:rsidRPr="00D67DD6">
        <w:rPr>
          <w:i/>
          <w:noProof w:val="0"/>
          <w:lang w:val="fr-FR" w:eastAsia="x-none"/>
        </w:rPr>
        <w:t>via negativa</w:t>
      </w:r>
      <w:r w:rsidR="009B5AE8" w:rsidRPr="00D67DD6">
        <w:rPr>
          <w:noProof w:val="0"/>
          <w:lang w:val="fr-FR" w:eastAsia="x-none"/>
        </w:rPr>
        <w:t>, c’est-à-dire à la fin de la série de différenciation des genres et des espèces</w:t>
      </w:r>
      <w:r w:rsidR="00DB1DCC" w:rsidRPr="00D67DD6">
        <w:rPr>
          <w:noProof w:val="0"/>
          <w:lang w:val="fr-FR" w:eastAsia="x-none"/>
        </w:rPr>
        <w:t xml:space="preserve">, </w:t>
      </w:r>
      <w:r w:rsidR="009B5AE8" w:rsidRPr="00D67DD6">
        <w:rPr>
          <w:noProof w:val="0"/>
          <w:lang w:val="fr-FR" w:eastAsia="x-none"/>
        </w:rPr>
        <w:t>par la division des universaux avec l’Arbre de Porphyre</w:t>
      </w:r>
      <w:r w:rsidR="009B5AE8" w:rsidRPr="00D67DD6">
        <w:rPr>
          <w:noProof w:val="0"/>
          <w:lang w:val="fr-FR" w:eastAsia="x-none"/>
        </w:rPr>
        <w:fldChar w:fldCharType="begin"/>
      </w:r>
      <w:r w:rsidR="009B5AE8" w:rsidRPr="00D67DD6">
        <w:rPr>
          <w:noProof w:val="0"/>
          <w:lang w:val="fr-FR"/>
        </w:rPr>
        <w:instrText xml:space="preserve"> XE "</w:instrText>
      </w:r>
      <w:r w:rsidR="009B5AE8" w:rsidRPr="00D67DD6">
        <w:rPr>
          <w:i/>
          <w:noProof w:val="0"/>
          <w:lang w:val="fr-FR" w:eastAsia="x-none"/>
        </w:rPr>
        <w:instrText>Arbor Porphyriana</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eastAsia="x-none"/>
        </w:rPr>
        <w:t>. Cette différenciat</w:t>
      </w:r>
      <w:r w:rsidR="007E0722" w:rsidRPr="00D67DD6">
        <w:rPr>
          <w:noProof w:val="0"/>
          <w:lang w:val="fr-FR" w:eastAsia="x-none"/>
        </w:rPr>
        <w:t xml:space="preserve">ion garde comme fondement </w:t>
      </w:r>
      <w:r w:rsidR="009B5AE8" w:rsidRPr="00D67DD6">
        <w:rPr>
          <w:noProof w:val="0"/>
          <w:lang w:val="fr-FR" w:eastAsia="x-none"/>
        </w:rPr>
        <w:t xml:space="preserve">une signification métaphysique </w:t>
      </w:r>
      <w:r w:rsidR="007E0722" w:rsidRPr="00D67DD6">
        <w:rPr>
          <w:noProof w:val="0"/>
          <w:lang w:val="fr-FR" w:eastAsia="x-none"/>
        </w:rPr>
        <w:t>faite par l</w:t>
      </w:r>
      <w:r w:rsidR="00B63AA0" w:rsidRPr="00D67DD6">
        <w:rPr>
          <w:rFonts w:cs="Calibri"/>
          <w:noProof w:val="0"/>
          <w:lang w:val="fr-FR" w:eastAsia="x-none"/>
        </w:rPr>
        <w:t>’</w:t>
      </w:r>
      <w:r w:rsidR="007E0722" w:rsidRPr="00D67DD6">
        <w:rPr>
          <w:noProof w:val="0"/>
          <w:lang w:val="fr-FR" w:eastAsia="x-none"/>
        </w:rPr>
        <w:t>imposition</w:t>
      </w:r>
      <w:r w:rsidR="009B5AE8" w:rsidRPr="00D67DD6">
        <w:rPr>
          <w:noProof w:val="0"/>
          <w:lang w:val="fr-FR" w:eastAsia="x-none"/>
        </w:rPr>
        <w:t>, qui est cependant tout à fait margin</w:t>
      </w:r>
      <w:r w:rsidR="00611262" w:rsidRPr="00D67DD6">
        <w:rPr>
          <w:noProof w:val="0"/>
          <w:lang w:val="fr-FR" w:eastAsia="x-none"/>
        </w:rPr>
        <w:t>ale par rapport à la modernité.</w:t>
      </w:r>
    </w:p>
    <w:p w14:paraId="48ACE7FF" w14:textId="25F6B3A8" w:rsidR="009B5AE8" w:rsidRPr="00D67DD6" w:rsidRDefault="009B5AE8" w:rsidP="004D3580">
      <w:pPr>
        <w:ind w:firstLine="360"/>
        <w:rPr>
          <w:noProof w:val="0"/>
          <w:lang w:val="fr-FR" w:eastAsia="x-none"/>
        </w:rPr>
      </w:pPr>
      <w:r w:rsidRPr="00D67DD6">
        <w:rPr>
          <w:noProof w:val="0"/>
          <w:lang w:val="fr-FR" w:eastAsia="x-none"/>
        </w:rPr>
        <w:t>Après le déplacement de la p</w:t>
      </w:r>
      <w:r w:rsidR="006D4627" w:rsidRPr="00D67DD6">
        <w:rPr>
          <w:noProof w:val="0"/>
          <w:lang w:val="fr-FR" w:eastAsia="x-none"/>
        </w:rPr>
        <w:t xml:space="preserve">rédication hyparchique, </w:t>
      </w:r>
      <w:r w:rsidR="006852B7" w:rsidRPr="00D67DD6">
        <w:rPr>
          <w:noProof w:val="0"/>
          <w:lang w:val="fr-FR" w:eastAsia="x-none"/>
        </w:rPr>
        <w:t xml:space="preserve">les néoplatoniciens </w:t>
      </w:r>
      <w:r w:rsidR="006D4627" w:rsidRPr="00D67DD6">
        <w:rPr>
          <w:noProof w:val="0"/>
          <w:lang w:val="fr-FR" w:eastAsia="x-none"/>
        </w:rPr>
        <w:t>n’étai</w:t>
      </w:r>
      <w:r w:rsidR="006852B7" w:rsidRPr="00D67DD6">
        <w:rPr>
          <w:noProof w:val="0"/>
          <w:lang w:val="fr-FR" w:eastAsia="x-none"/>
        </w:rPr>
        <w:t>en</w:t>
      </w:r>
      <w:r w:rsidR="006D4627" w:rsidRPr="00D67DD6">
        <w:rPr>
          <w:noProof w:val="0"/>
          <w:lang w:val="fr-FR" w:eastAsia="x-none"/>
        </w:rPr>
        <w:t>t</w:t>
      </w:r>
      <w:r w:rsidRPr="00D67DD6">
        <w:rPr>
          <w:noProof w:val="0"/>
          <w:lang w:val="fr-FR" w:eastAsia="x-none"/>
        </w:rPr>
        <w:t xml:space="preserve"> pas </w:t>
      </w:r>
      <w:r w:rsidR="006852B7" w:rsidRPr="00D67DD6">
        <w:rPr>
          <w:noProof w:val="0"/>
          <w:lang w:val="fr-FR" w:eastAsia="x-none"/>
        </w:rPr>
        <w:t xml:space="preserve">au </w:t>
      </w:r>
      <w:r w:rsidRPr="00D67DD6">
        <w:rPr>
          <w:noProof w:val="0"/>
          <w:lang w:val="fr-FR" w:eastAsia="x-none"/>
        </w:rPr>
        <w:t>clair</w:t>
      </w:r>
      <w:r w:rsidR="006852B7" w:rsidRPr="00D67DD6">
        <w:rPr>
          <w:noProof w:val="0"/>
          <w:lang w:val="fr-FR" w:eastAsia="x-none"/>
        </w:rPr>
        <w:t xml:space="preserve"> : </w:t>
      </w:r>
      <w:r w:rsidR="00891447" w:rsidRPr="00D67DD6">
        <w:rPr>
          <w:noProof w:val="0"/>
          <w:lang w:val="fr-FR" w:eastAsia="x-none"/>
        </w:rPr>
        <w:t>C</w:t>
      </w:r>
      <w:r w:rsidRPr="00D67DD6">
        <w:rPr>
          <w:noProof w:val="0"/>
          <w:lang w:val="fr-FR" w:eastAsia="x-none"/>
        </w:rPr>
        <w:t xml:space="preserve">omment </w:t>
      </w:r>
      <w:r w:rsidR="006852B7" w:rsidRPr="00D67DD6">
        <w:rPr>
          <w:noProof w:val="0"/>
          <w:lang w:val="fr-FR" w:eastAsia="x-none"/>
        </w:rPr>
        <w:t xml:space="preserve">faut-il </w:t>
      </w:r>
      <w:r w:rsidRPr="00D67DD6">
        <w:rPr>
          <w:noProof w:val="0"/>
          <w:lang w:val="fr-FR" w:eastAsia="x-none"/>
        </w:rPr>
        <w:t xml:space="preserve">comprendre l’interprétation de la substance atomique de Porphyre dans son interprétation des </w:t>
      </w:r>
      <w:r w:rsidRPr="00D67DD6">
        <w:rPr>
          <w:i/>
          <w:noProof w:val="0"/>
          <w:lang w:val="fr-FR" w:eastAsia="x-none"/>
        </w:rPr>
        <w:t>Catégories</w:t>
      </w:r>
      <w:r w:rsidR="00236C4D" w:rsidRPr="00D67DD6">
        <w:rPr>
          <w:i/>
          <w:noProof w:val="0"/>
          <w:lang w:val="fr-FR" w:eastAsia="x-none"/>
        </w:rPr>
        <w:t> </w:t>
      </w:r>
      <w:r w:rsidR="006852B7" w:rsidRPr="00D67DD6">
        <w:rPr>
          <w:noProof w:val="0"/>
          <w:lang w:val="fr-FR" w:eastAsia="x-none"/>
        </w:rPr>
        <w:t>?</w:t>
      </w:r>
      <w:r w:rsidRPr="00D67DD6">
        <w:rPr>
          <w:noProof w:val="0"/>
          <w:lang w:val="fr-FR" w:eastAsia="x-none"/>
        </w:rPr>
        <w:t xml:space="preserve"> L’indivisibilité est-elle liée à la première substance ou à la deuxième substance ou à toutes </w:t>
      </w:r>
      <w:r w:rsidR="00DB1DCC" w:rsidRPr="00D67DD6">
        <w:rPr>
          <w:noProof w:val="0"/>
          <w:lang w:val="fr-FR" w:eastAsia="x-none"/>
        </w:rPr>
        <w:t xml:space="preserve">les deux </w:t>
      </w:r>
      <w:r w:rsidRPr="00D67DD6">
        <w:rPr>
          <w:noProof w:val="0"/>
          <w:lang w:val="fr-FR" w:eastAsia="x-none"/>
        </w:rPr>
        <w:t xml:space="preserve">simultanément ? Quel est le rôle de l’individu par rapport à la première et à la seconde substance ? Qu’est-ce qui peut être divisé et qu’est-ce qui ne peut pas être divisé ? </w:t>
      </w:r>
      <w:r w:rsidR="00DB1DCC" w:rsidRPr="00D67DD6">
        <w:rPr>
          <w:noProof w:val="0"/>
          <w:lang w:val="fr-FR" w:eastAsia="x-none"/>
        </w:rPr>
        <w:t xml:space="preserve">Il faut examiner </w:t>
      </w:r>
      <w:r w:rsidRPr="00D67DD6">
        <w:rPr>
          <w:noProof w:val="0"/>
          <w:lang w:val="fr-FR" w:eastAsia="x-none"/>
        </w:rPr>
        <w:t xml:space="preserve">le carrefour fondamental de l’aristotélisme qui caractérise toutes les gigantomachies ultérieures sur la substance. Les passages cités de l’interprétation des </w:t>
      </w:r>
      <w:r w:rsidRPr="00D67DD6">
        <w:rPr>
          <w:i/>
          <w:noProof w:val="0"/>
          <w:lang w:val="fr-FR" w:eastAsia="x-none"/>
        </w:rPr>
        <w:t>Catégories</w:t>
      </w:r>
      <w:r w:rsidRPr="00D67DD6">
        <w:rPr>
          <w:noProof w:val="0"/>
          <w:lang w:val="fr-FR" w:eastAsia="x-none"/>
        </w:rPr>
        <w:t xml:space="preserve"> par Porphyre (</w:t>
      </w:r>
      <w:r w:rsidRPr="00D67DD6">
        <w:rPr>
          <w:i/>
          <w:noProof w:val="0"/>
          <w:lang w:val="fr-FR" w:eastAsia="x-none"/>
        </w:rPr>
        <w:t>Porph. in Cat</w:t>
      </w:r>
      <w:r w:rsidRPr="00D67DD6">
        <w:rPr>
          <w:noProof w:val="0"/>
          <w:lang w:val="fr-FR" w:eastAsia="x-none"/>
        </w:rPr>
        <w:t>. 90.31–33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Porfyrios:Porph. in Cat</w:instrText>
      </w:r>
      <w:r w:rsidRPr="00D67DD6">
        <w:rPr>
          <w:noProof w:val="0"/>
          <w:lang w:val="fr-FR" w:eastAsia="x-none"/>
        </w:rPr>
        <w:instrText>. 90.31–33</w:instrText>
      </w:r>
      <w:r w:rsidRPr="00D67DD6">
        <w:rPr>
          <w:noProof w:val="0"/>
          <w:lang w:val="fr-FR"/>
        </w:rPr>
        <w:instrText xml:space="preserve">" </w:instrText>
      </w:r>
      <w:r w:rsidRPr="00D67DD6">
        <w:rPr>
          <w:noProof w:val="0"/>
          <w:lang w:val="fr-FR" w:eastAsia="x-none"/>
        </w:rPr>
        <w:fldChar w:fldCharType="end"/>
      </w:r>
      <w:r w:rsidR="00D85B6F" w:rsidRPr="00D67DD6">
        <w:rPr>
          <w:noProof w:val="0"/>
          <w:lang w:val="fr-FR" w:eastAsia="x-none"/>
        </w:rPr>
        <w:t>) et d</w:t>
      </w:r>
      <w:r w:rsidRPr="00D67DD6">
        <w:rPr>
          <w:noProof w:val="0"/>
          <w:lang w:val="fr-FR" w:eastAsia="x-none"/>
        </w:rPr>
        <w:t>’</w:t>
      </w:r>
      <w:r w:rsidRPr="00D67DD6">
        <w:rPr>
          <w:i/>
          <w:noProof w:val="0"/>
          <w:lang w:val="fr-FR" w:eastAsia="x-none"/>
        </w:rPr>
        <w:t>Isagoge</w:t>
      </w:r>
      <w:r w:rsidRPr="00D67DD6">
        <w:rPr>
          <w:noProof w:val="0"/>
          <w:lang w:val="fr-FR" w:eastAsia="x-none"/>
        </w:rPr>
        <w:t xml:space="preserve"> (</w:t>
      </w:r>
      <w:r w:rsidRPr="00D67DD6">
        <w:rPr>
          <w:i/>
          <w:noProof w:val="0"/>
          <w:lang w:val="fr-FR" w:eastAsia="x-none"/>
        </w:rPr>
        <w:t>Isag</w:t>
      </w:r>
      <w:r w:rsidRPr="00D67DD6">
        <w:rPr>
          <w:noProof w:val="0"/>
          <w:lang w:val="fr-FR" w:eastAsia="x-none"/>
        </w:rPr>
        <w:t>. 7.27–8.3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Porfyrios:Isag</w:instrText>
      </w:r>
      <w:r w:rsidRPr="00D67DD6">
        <w:rPr>
          <w:noProof w:val="0"/>
          <w:lang w:val="fr-FR" w:eastAsia="x-none"/>
        </w:rPr>
        <w:instrText>. 7.27–</w:instrText>
      </w:r>
      <w:r w:rsidRPr="00D67DD6">
        <w:rPr>
          <w:noProof w:val="0"/>
          <w:lang w:val="fr-FR" w:eastAsia="x-none"/>
        </w:rPr>
        <w:lastRenderedPageBreak/>
        <w:instrText>8.3</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ou la traduction latine de Boèce (</w:t>
      </w:r>
      <w:r w:rsidRPr="00D67DD6">
        <w:rPr>
          <w:i/>
          <w:noProof w:val="0"/>
          <w:lang w:val="fr-FR" w:eastAsia="x-none"/>
        </w:rPr>
        <w:t>In Porph. Isag</w:t>
      </w:r>
      <w:r w:rsidRPr="00D67DD6">
        <w:rPr>
          <w:noProof w:val="0"/>
          <w:lang w:val="fr-FR" w:eastAsia="x-none"/>
        </w:rPr>
        <w:t>. 2.16</w:t>
      </w:r>
      <w:r w:rsidRPr="00D67DD6">
        <w:rPr>
          <w:noProof w:val="0"/>
          <w:lang w:val="fr-FR" w:eastAsia="x-none"/>
        </w:rPr>
        <w:fldChar w:fldCharType="begin"/>
      </w:r>
      <w:r w:rsidRPr="00D67DD6">
        <w:rPr>
          <w:noProof w:val="0"/>
          <w:lang w:val="fr-FR"/>
        </w:rPr>
        <w:instrText xml:space="preserve"> XE "Boethius</w:instrText>
      </w:r>
      <w:r w:rsidRPr="00D67DD6">
        <w:rPr>
          <w:i/>
          <w:noProof w:val="0"/>
          <w:lang w:val="fr-FR" w:eastAsia="x-none"/>
        </w:rPr>
        <w:instrText>:In Porph. Isag</w:instrText>
      </w:r>
      <w:r w:rsidRPr="00D67DD6">
        <w:rPr>
          <w:noProof w:val="0"/>
          <w:lang w:val="fr-FR" w:eastAsia="x-none"/>
        </w:rPr>
        <w:instrText>. 2.16</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parlent clairement de cette question clé. Cependant, l’inte</w:t>
      </w:r>
      <w:r w:rsidR="00D0720E" w:rsidRPr="00D67DD6">
        <w:rPr>
          <w:noProof w:val="0"/>
          <w:lang w:val="fr-FR" w:eastAsia="x-none"/>
        </w:rPr>
        <w:t>rprétation de</w:t>
      </w:r>
      <w:r w:rsidRPr="00D67DD6">
        <w:rPr>
          <w:noProof w:val="0"/>
          <w:lang w:val="fr-FR" w:eastAsia="x-none"/>
        </w:rPr>
        <w:t xml:space="preserve"> </w:t>
      </w:r>
      <w:r w:rsidR="001930B0" w:rsidRPr="00D67DD6">
        <w:rPr>
          <w:i/>
          <w:noProof w:val="0"/>
          <w:lang w:val="fr-FR" w:eastAsia="x-none"/>
        </w:rPr>
        <w:t>Modernorum</w:t>
      </w:r>
      <w:r w:rsidRPr="00D67DD6">
        <w:rPr>
          <w:noProof w:val="0"/>
          <w:lang w:val="fr-FR" w:eastAsia="x-none"/>
        </w:rPr>
        <w:t xml:space="preserve"> est devenue académique, pythique et ambiguë. Les déesses de la Vengeance</w:t>
      </w:r>
      <w:r w:rsidRPr="00D67DD6">
        <w:rPr>
          <w:noProof w:val="0"/>
          <w:lang w:val="fr-FR" w:eastAsia="x-none"/>
        </w:rPr>
        <w:fldChar w:fldCharType="begin"/>
      </w:r>
      <w:r w:rsidRPr="00D67DD6">
        <w:rPr>
          <w:noProof w:val="0"/>
          <w:lang w:val="fr-FR"/>
        </w:rPr>
        <w:instrText xml:space="preserve"> XE "Furies" </w:instrText>
      </w:r>
      <w:r w:rsidRPr="00D67DD6">
        <w:rPr>
          <w:noProof w:val="0"/>
          <w:lang w:val="fr-FR" w:eastAsia="x-none"/>
        </w:rPr>
        <w:fldChar w:fldCharType="end"/>
      </w:r>
      <w:r w:rsidRPr="00D67DD6">
        <w:rPr>
          <w:noProof w:val="0"/>
          <w:lang w:val="fr-FR" w:eastAsia="x-none"/>
        </w:rPr>
        <w:t xml:space="preserve"> sont des </w:t>
      </w:r>
      <w:r w:rsidR="0026645A" w:rsidRPr="00D67DD6">
        <w:rPr>
          <w:noProof w:val="0"/>
          <w:lang w:val="fr-FR" w:eastAsia="x-none"/>
        </w:rPr>
        <w:t xml:space="preserve">puissances </w:t>
      </w:r>
      <w:r w:rsidRPr="00D67DD6">
        <w:rPr>
          <w:noProof w:val="0"/>
          <w:lang w:val="fr-FR" w:eastAsia="x-none"/>
        </w:rPr>
        <w:t>divines du chaos</w:t>
      </w:r>
      <w:r w:rsidR="0026645A" w:rsidRPr="00D67DD6">
        <w:rPr>
          <w:noProof w:val="0"/>
          <w:lang w:val="fr-FR" w:eastAsia="x-none"/>
        </w:rPr>
        <w:t xml:space="preserve"> chthonien</w:t>
      </w:r>
      <w:r w:rsidRPr="00D67DD6">
        <w:rPr>
          <w:noProof w:val="0"/>
          <w:lang w:val="fr-FR" w:eastAsia="x-none"/>
        </w:rPr>
        <w:t xml:space="preserve">. Elles apprirent sans problème l’interprétation chaotique moderne des </w:t>
      </w:r>
      <w:r w:rsidRPr="00D67DD6">
        <w:rPr>
          <w:i/>
          <w:noProof w:val="0"/>
          <w:lang w:val="fr-FR" w:eastAsia="x-none"/>
        </w:rPr>
        <w:t>Catégories</w:t>
      </w:r>
      <w:r w:rsidRPr="00D67DD6">
        <w:rPr>
          <w:noProof w:val="0"/>
          <w:lang w:val="fr-FR" w:eastAsia="x-none"/>
        </w:rPr>
        <w:t xml:space="preserve">, car il s’agit d’un outil de vengeance parfaitement simple et efficace </w:t>
      </w:r>
      <w:r w:rsidR="00CC4F57" w:rsidRPr="00D67DD6">
        <w:rPr>
          <w:noProof w:val="0"/>
          <w:lang w:val="fr-FR" w:eastAsia="x-none"/>
        </w:rPr>
        <w:t xml:space="preserve">pour s’en prendre des </w:t>
      </w:r>
      <w:r w:rsidRPr="00D67DD6">
        <w:rPr>
          <w:noProof w:val="0"/>
          <w:lang w:val="fr-FR" w:eastAsia="x-none"/>
        </w:rPr>
        <w:t xml:space="preserve">mortels modernes. Les traités modernes sur </w:t>
      </w:r>
      <w:r w:rsidRPr="00D67DD6">
        <w:rPr>
          <w:i/>
          <w:noProof w:val="0"/>
          <w:lang w:val="fr-FR" w:eastAsia="x-none"/>
        </w:rPr>
        <w:t>Catégories</w:t>
      </w:r>
      <w:r w:rsidRPr="00D67DD6">
        <w:rPr>
          <w:noProof w:val="0"/>
          <w:lang w:val="fr-FR" w:eastAsia="x-none"/>
        </w:rPr>
        <w:t xml:space="preserve"> sont devenus un </w:t>
      </w:r>
      <w:r w:rsidR="00114244" w:rsidRPr="00D67DD6">
        <w:rPr>
          <w:noProof w:val="0"/>
          <w:lang w:val="fr-FR" w:eastAsia="x-none"/>
        </w:rPr>
        <w:t xml:space="preserve">témoin majeur pour faire le </w:t>
      </w:r>
      <w:r w:rsidRPr="00D67DD6">
        <w:rPr>
          <w:noProof w:val="0"/>
          <w:lang w:val="fr-FR" w:eastAsia="x-none"/>
        </w:rPr>
        <w:t xml:space="preserve">jugement tragique sur la modernité. </w:t>
      </w:r>
      <w:r w:rsidR="00003D80" w:rsidRPr="00D67DD6">
        <w:rPr>
          <w:noProof w:val="0"/>
          <w:lang w:val="fr-FR" w:eastAsia="x-none"/>
        </w:rPr>
        <w:t>La modernité complètement recouvrit le s</w:t>
      </w:r>
      <w:r w:rsidR="009955EA" w:rsidRPr="00D67DD6">
        <w:rPr>
          <w:noProof w:val="0"/>
          <w:lang w:val="fr-FR" w:eastAsia="x-none"/>
        </w:rPr>
        <w:t xml:space="preserve">ens archaïque du mot « κατηγορία » comme instrument du jugement qui repose sur le plan </w:t>
      </w:r>
      <w:r w:rsidR="00A23C98">
        <w:rPr>
          <w:noProof w:val="0"/>
          <w:lang w:val="fr-FR" w:eastAsia="x-none"/>
        </w:rPr>
        <w:t>d’</w:t>
      </w:r>
      <w:r w:rsidR="00A23C98" w:rsidRPr="00A23C98">
        <w:rPr>
          <w:i/>
          <w:noProof w:val="0"/>
          <w:lang w:val="fr-FR" w:eastAsia="x-none"/>
        </w:rPr>
        <w:t>a/lètheia</w:t>
      </w:r>
      <w:r w:rsidR="009955EA" w:rsidRPr="00D67DD6">
        <w:rPr>
          <w:noProof w:val="0"/>
          <w:lang w:val="fr-FR" w:eastAsia="x-none"/>
        </w:rPr>
        <w:t xml:space="preserve"> musicale</w:t>
      </w:r>
      <w:r w:rsidRPr="00D67DD6">
        <w:rPr>
          <w:noProof w:val="0"/>
          <w:lang w:val="fr-FR" w:eastAsia="x-none"/>
        </w:rPr>
        <w:t xml:space="preserve">. </w:t>
      </w:r>
      <w:r w:rsidR="004D3580" w:rsidRPr="00D67DD6">
        <w:rPr>
          <w:noProof w:val="0"/>
          <w:lang w:val="fr-FR" w:eastAsia="x-none"/>
        </w:rPr>
        <w:t xml:space="preserve">Sous l’influence de </w:t>
      </w:r>
      <w:r w:rsidR="004D3580" w:rsidRPr="00D67DD6">
        <w:rPr>
          <w:i/>
          <w:noProof w:val="0"/>
          <w:lang w:val="fr-FR" w:eastAsia="x-none"/>
        </w:rPr>
        <w:t>furor logicus</w:t>
      </w:r>
      <w:r w:rsidR="004D3580" w:rsidRPr="00D67DD6">
        <w:rPr>
          <w:noProof w:val="0"/>
          <w:lang w:val="fr-FR" w:eastAsia="x-none"/>
        </w:rPr>
        <w:t xml:space="preserve"> subjecti</w:t>
      </w:r>
      <w:r w:rsidR="00DA5C19" w:rsidRPr="00D67DD6">
        <w:rPr>
          <w:noProof w:val="0"/>
          <w:lang w:val="fr-FR" w:eastAsia="x-none"/>
        </w:rPr>
        <w:t>f</w:t>
      </w:r>
      <w:r w:rsidR="004D3580" w:rsidRPr="00D67DD6">
        <w:rPr>
          <w:noProof w:val="0"/>
          <w:lang w:val="fr-FR" w:eastAsia="x-none"/>
        </w:rPr>
        <w:t>, l</w:t>
      </w:r>
      <w:r w:rsidR="008E3296" w:rsidRPr="00D67DD6">
        <w:rPr>
          <w:noProof w:val="0"/>
          <w:lang w:val="fr-FR" w:eastAsia="x-none"/>
        </w:rPr>
        <w:t>es illumin</w:t>
      </w:r>
      <w:r w:rsidR="0034528A" w:rsidRPr="00D67DD6">
        <w:rPr>
          <w:noProof w:val="0"/>
          <w:lang w:val="fr-FR" w:eastAsia="x-none"/>
        </w:rPr>
        <w:t xml:space="preserve">és </w:t>
      </w:r>
      <w:r w:rsidR="007E70E9" w:rsidRPr="00D67DD6">
        <w:rPr>
          <w:noProof w:val="0"/>
          <w:lang w:val="fr-FR" w:eastAsia="x-none"/>
        </w:rPr>
        <w:t xml:space="preserve">académiques </w:t>
      </w:r>
      <w:r w:rsidR="008E3296" w:rsidRPr="00D67DD6">
        <w:rPr>
          <w:noProof w:val="0"/>
          <w:lang w:val="fr-FR" w:eastAsia="x-none"/>
        </w:rPr>
        <w:t xml:space="preserve">sont </w:t>
      </w:r>
      <w:r w:rsidR="004D3580" w:rsidRPr="00D67DD6">
        <w:rPr>
          <w:noProof w:val="0"/>
          <w:lang w:val="fr-FR" w:eastAsia="x-none"/>
        </w:rPr>
        <w:t>devenu</w:t>
      </w:r>
      <w:r w:rsidR="008E3296" w:rsidRPr="00D67DD6">
        <w:rPr>
          <w:noProof w:val="0"/>
          <w:lang w:val="fr-FR" w:eastAsia="x-none"/>
        </w:rPr>
        <w:t>s</w:t>
      </w:r>
      <w:r w:rsidR="004D3580" w:rsidRPr="00D67DD6">
        <w:rPr>
          <w:noProof w:val="0"/>
          <w:lang w:val="fr-FR" w:eastAsia="x-none"/>
        </w:rPr>
        <w:t xml:space="preserve"> </w:t>
      </w:r>
      <w:r w:rsidR="00114244" w:rsidRPr="00D67DD6">
        <w:rPr>
          <w:noProof w:val="0"/>
          <w:lang w:val="fr-FR" w:eastAsia="x-none"/>
        </w:rPr>
        <w:t xml:space="preserve">objectivement </w:t>
      </w:r>
      <w:r w:rsidR="006F0688" w:rsidRPr="00D67DD6">
        <w:rPr>
          <w:noProof w:val="0"/>
          <w:lang w:val="fr-FR" w:eastAsia="x-none"/>
        </w:rPr>
        <w:t>fou</w:t>
      </w:r>
      <w:r w:rsidR="0034528A" w:rsidRPr="00D67DD6">
        <w:rPr>
          <w:noProof w:val="0"/>
          <w:lang w:val="fr-FR" w:eastAsia="x-none"/>
        </w:rPr>
        <w:t>s</w:t>
      </w:r>
      <w:r w:rsidR="004D3580" w:rsidRPr="00D67DD6">
        <w:rPr>
          <w:noProof w:val="0"/>
          <w:lang w:val="fr-FR" w:eastAsia="x-none"/>
        </w:rPr>
        <w:t xml:space="preserve">. </w:t>
      </w:r>
      <w:r w:rsidR="00DC3A0B" w:rsidRPr="00D67DD6">
        <w:rPr>
          <w:noProof w:val="0"/>
          <w:lang w:val="fr-FR" w:eastAsia="x-none"/>
        </w:rPr>
        <w:t xml:space="preserve">Mais </w:t>
      </w:r>
      <w:r w:rsidR="00CD5C50" w:rsidRPr="00D67DD6">
        <w:rPr>
          <w:noProof w:val="0"/>
          <w:lang w:val="fr-FR" w:eastAsia="x-none"/>
        </w:rPr>
        <w:t xml:space="preserve">pris sur le plan de </w:t>
      </w:r>
      <w:r w:rsidR="00C1193C" w:rsidRPr="00D67DD6">
        <w:rPr>
          <w:noProof w:val="0"/>
          <w:lang w:val="fr-FR" w:eastAsia="x-none"/>
        </w:rPr>
        <w:t>l</w:t>
      </w:r>
      <w:r w:rsidR="00C1193C" w:rsidRPr="00D67DD6">
        <w:rPr>
          <w:rFonts w:cs="Calibri"/>
          <w:noProof w:val="0"/>
          <w:lang w:val="fr-FR" w:eastAsia="x-none"/>
        </w:rPr>
        <w:t>’</w:t>
      </w:r>
      <w:r w:rsidR="00C1193C" w:rsidRPr="00D67DD6">
        <w:rPr>
          <w:noProof w:val="0"/>
          <w:lang w:val="fr-FR" w:eastAsia="x-none"/>
        </w:rPr>
        <w:t>esprit moderne</w:t>
      </w:r>
      <w:r w:rsidR="00CD5C50" w:rsidRPr="00D67DD6">
        <w:rPr>
          <w:noProof w:val="0"/>
          <w:lang w:val="fr-FR" w:eastAsia="x-none"/>
        </w:rPr>
        <w:t xml:space="preserve"> et objectivement sain, cela signifie qu</w:t>
      </w:r>
      <w:r w:rsidR="00CD5C50" w:rsidRPr="00D67DD6">
        <w:rPr>
          <w:rFonts w:cs="Calibri"/>
          <w:noProof w:val="0"/>
          <w:lang w:val="fr-FR" w:eastAsia="x-none"/>
        </w:rPr>
        <w:t>’</w:t>
      </w:r>
      <w:r w:rsidR="00CD5C50" w:rsidRPr="00D67DD6">
        <w:rPr>
          <w:noProof w:val="0"/>
          <w:lang w:val="fr-FR" w:eastAsia="x-none"/>
        </w:rPr>
        <w:t xml:space="preserve">ils </w:t>
      </w:r>
      <w:r w:rsidR="00C1193C" w:rsidRPr="00D67DD6">
        <w:rPr>
          <w:noProof w:val="0"/>
          <w:lang w:val="fr-FR" w:eastAsia="x-none"/>
        </w:rPr>
        <w:t xml:space="preserve">ne </w:t>
      </w:r>
      <w:r w:rsidR="00CD5C50" w:rsidRPr="00D67DD6">
        <w:rPr>
          <w:noProof w:val="0"/>
          <w:lang w:val="fr-FR" w:eastAsia="x-none"/>
        </w:rPr>
        <w:t>peuvent pas s</w:t>
      </w:r>
      <w:r w:rsidR="00CD5C50" w:rsidRPr="00D67DD6">
        <w:rPr>
          <w:rFonts w:cs="Calibri"/>
          <w:noProof w:val="0"/>
          <w:lang w:val="fr-FR" w:eastAsia="x-none"/>
        </w:rPr>
        <w:t>’</w:t>
      </w:r>
      <w:r w:rsidR="00CD5C50" w:rsidRPr="00D67DD6">
        <w:rPr>
          <w:noProof w:val="0"/>
          <w:lang w:val="fr-FR" w:eastAsia="x-none"/>
        </w:rPr>
        <w:t>en apercevoir</w:t>
      </w:r>
      <w:r w:rsidR="00DC3A0B" w:rsidRPr="00D67DD6">
        <w:rPr>
          <w:noProof w:val="0"/>
          <w:lang w:val="fr-FR" w:eastAsia="x-none"/>
        </w:rPr>
        <w:t xml:space="preserve">. </w:t>
      </w:r>
      <w:r w:rsidRPr="00D67DD6">
        <w:rPr>
          <w:noProof w:val="0"/>
          <w:lang w:val="fr-FR" w:eastAsia="x-none"/>
        </w:rPr>
        <w:t xml:space="preserve">C’est ainsi que </w:t>
      </w:r>
      <w:r w:rsidR="0017487E" w:rsidRPr="00D67DD6">
        <w:rPr>
          <w:noProof w:val="0"/>
          <w:lang w:val="fr-FR" w:eastAsia="x-none"/>
        </w:rPr>
        <w:t xml:space="preserve">se déroule la </w:t>
      </w:r>
      <w:r w:rsidRPr="00D67DD6">
        <w:rPr>
          <w:noProof w:val="0"/>
          <w:lang w:val="fr-FR" w:eastAsia="x-none"/>
        </w:rPr>
        <w:t>tragicomédie moderne. L’</w:t>
      </w:r>
      <w:r w:rsidR="00C52661" w:rsidRPr="00D67DD6">
        <w:rPr>
          <w:noProof w:val="0"/>
          <w:lang w:val="fr-FR" w:eastAsia="x-none"/>
        </w:rPr>
        <w:t xml:space="preserve">archéologie </w:t>
      </w:r>
      <w:r w:rsidRPr="00D67DD6">
        <w:rPr>
          <w:noProof w:val="0"/>
          <w:lang w:val="fr-FR" w:eastAsia="x-none"/>
        </w:rPr>
        <w:t>herméneutique voit trois ambiguïtés fondamentales dans l’interprétation citée de la substance indivisible. Ces ambiguïtés joueront plus tard un rôle essentiel dans les déterminations ultérieures de l’</w:t>
      </w:r>
      <w:r w:rsidR="00114244" w:rsidRPr="00D67DD6">
        <w:rPr>
          <w:noProof w:val="0"/>
          <w:lang w:val="fr-FR" w:eastAsia="x-none"/>
        </w:rPr>
        <w:t xml:space="preserve">existant </w:t>
      </w:r>
      <w:r w:rsidRPr="00D67DD6">
        <w:rPr>
          <w:noProof w:val="0"/>
          <w:lang w:val="fr-FR" w:eastAsia="x-none"/>
        </w:rPr>
        <w:t>et dans la dispute sur les universaux. Le statut de la substance atomique peut être triple.</w:t>
      </w:r>
    </w:p>
    <w:p w14:paraId="2C4D0884" w14:textId="77777777" w:rsidR="00AF65C6" w:rsidRPr="00D67DD6" w:rsidRDefault="009B5AE8" w:rsidP="00C1193C">
      <w:pPr>
        <w:numPr>
          <w:ilvl w:val="0"/>
          <w:numId w:val="20"/>
        </w:numPr>
        <w:rPr>
          <w:noProof w:val="0"/>
          <w:lang w:val="fr-FR" w:eastAsia="x-none"/>
        </w:rPr>
      </w:pPr>
      <w:r w:rsidRPr="00D67DD6">
        <w:rPr>
          <w:noProof w:val="0"/>
          <w:lang w:val="fr-FR" w:eastAsia="x-none"/>
        </w:rPr>
        <w:t xml:space="preserve">La substance atomique est conçue comme la première substance (οὐσία δέ ἐστιν ἡ κυριώτατά καὶ πρώτως, </w:t>
      </w:r>
      <w:r w:rsidRPr="00D67DD6">
        <w:rPr>
          <w:i/>
          <w:noProof w:val="0"/>
          <w:lang w:val="fr-FR" w:eastAsia="x-none"/>
        </w:rPr>
        <w:t>Cat</w:t>
      </w:r>
      <w:r w:rsidRPr="00D67DD6">
        <w:rPr>
          <w:noProof w:val="0"/>
          <w:lang w:val="fr-FR" w:eastAsia="x-none"/>
        </w:rPr>
        <w:t>. 2a11</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2a11</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La première substance est donc distincte de la prédication catégorique, qui est liée à la seconde substance universellement conçue. Cette interprétation des </w:t>
      </w:r>
      <w:r w:rsidRPr="00D67DD6">
        <w:rPr>
          <w:i/>
          <w:noProof w:val="0"/>
          <w:lang w:val="fr-FR" w:eastAsia="x-none"/>
        </w:rPr>
        <w:t>Catégories</w:t>
      </w:r>
      <w:r w:rsidRPr="00D67DD6">
        <w:rPr>
          <w:noProof w:val="0"/>
          <w:lang w:val="fr-FR" w:eastAsia="x-none"/>
        </w:rPr>
        <w:t xml:space="preserve"> </w:t>
      </w:r>
      <w:r w:rsidR="00693C3C" w:rsidRPr="00D67DD6">
        <w:rPr>
          <w:noProof w:val="0"/>
          <w:lang w:val="fr-FR" w:eastAsia="x-none"/>
        </w:rPr>
        <w:t xml:space="preserve">proposée </w:t>
      </w:r>
      <w:r w:rsidRPr="00D67DD6">
        <w:rPr>
          <w:noProof w:val="0"/>
          <w:lang w:val="fr-FR" w:eastAsia="x-none"/>
        </w:rPr>
        <w:t xml:space="preserve">par Porphyre était suivie dans le cadre de l’aristotélisme classique. </w:t>
      </w:r>
      <w:r w:rsidR="00AF65C6" w:rsidRPr="00D67DD6">
        <w:rPr>
          <w:noProof w:val="0"/>
          <w:lang w:val="fr-FR" w:eastAsia="x-none"/>
        </w:rPr>
        <w:t>L</w:t>
      </w:r>
      <w:r w:rsidR="00C20366" w:rsidRPr="00D67DD6">
        <w:rPr>
          <w:noProof w:val="0"/>
          <w:lang w:val="fr-FR" w:eastAsia="x-none"/>
        </w:rPr>
        <w:t>’</w:t>
      </w:r>
      <w:r w:rsidR="00AF65C6" w:rsidRPr="00D67DD6">
        <w:rPr>
          <w:noProof w:val="0"/>
          <w:lang w:val="fr-FR" w:eastAsia="x-none"/>
        </w:rPr>
        <w:t xml:space="preserve">imposition hyparchique du sens sort de la substance première réelle, donc la prédication catégorique univoque </w:t>
      </w:r>
      <w:r w:rsidR="00693C3C" w:rsidRPr="00D67DD6">
        <w:rPr>
          <w:noProof w:val="0"/>
          <w:lang w:val="fr-FR" w:eastAsia="x-none"/>
        </w:rPr>
        <w:t xml:space="preserve">se </w:t>
      </w:r>
      <w:r w:rsidR="00AF65C6" w:rsidRPr="00D67DD6">
        <w:rPr>
          <w:noProof w:val="0"/>
          <w:lang w:val="fr-FR" w:eastAsia="x-none"/>
        </w:rPr>
        <w:t xml:space="preserve">fait </w:t>
      </w:r>
      <w:r w:rsidR="00AF65C6" w:rsidRPr="00D67DD6">
        <w:rPr>
          <w:i/>
          <w:noProof w:val="0"/>
          <w:lang w:val="fr-FR" w:eastAsia="x-none"/>
        </w:rPr>
        <w:t>per prius</w:t>
      </w:r>
      <w:r w:rsidR="00693C3C" w:rsidRPr="00D67DD6">
        <w:rPr>
          <w:i/>
          <w:noProof w:val="0"/>
          <w:lang w:val="fr-FR" w:eastAsia="x-none"/>
        </w:rPr>
        <w:t>,</w:t>
      </w:r>
      <w:r w:rsidR="000D2E1D" w:rsidRPr="00D67DD6">
        <w:rPr>
          <w:noProof w:val="0"/>
          <w:lang w:val="fr-FR" w:eastAsia="x-none"/>
        </w:rPr>
        <w:t xml:space="preserve"> à partir de la premi</w:t>
      </w:r>
      <w:r w:rsidR="000D2E1D" w:rsidRPr="00D67DD6">
        <w:rPr>
          <w:rFonts w:cs="Calibri"/>
          <w:noProof w:val="0"/>
          <w:lang w:val="fr-FR" w:eastAsia="x-none"/>
        </w:rPr>
        <w:t>è</w:t>
      </w:r>
      <w:r w:rsidR="000D2E1D" w:rsidRPr="00D67DD6">
        <w:rPr>
          <w:noProof w:val="0"/>
          <w:lang w:val="fr-FR" w:eastAsia="x-none"/>
        </w:rPr>
        <w:t xml:space="preserve">re substance réelle. </w:t>
      </w:r>
      <w:r w:rsidR="00AF65C6" w:rsidRPr="00D67DD6">
        <w:rPr>
          <w:noProof w:val="0"/>
          <w:lang w:val="fr-FR" w:eastAsia="x-none"/>
        </w:rPr>
        <w:t>La supposition universelle dans la métaphysique est donnée seulement dans l</w:t>
      </w:r>
      <w:r w:rsidR="00C20366" w:rsidRPr="00D67DD6">
        <w:rPr>
          <w:noProof w:val="0"/>
          <w:lang w:val="fr-FR" w:eastAsia="x-none"/>
        </w:rPr>
        <w:t>’</w:t>
      </w:r>
      <w:r w:rsidR="00AF65C6" w:rsidRPr="00D67DD6">
        <w:rPr>
          <w:noProof w:val="0"/>
          <w:lang w:val="fr-FR" w:eastAsia="x-none"/>
        </w:rPr>
        <w:t>esprit</w:t>
      </w:r>
      <w:r w:rsidR="00E05745" w:rsidRPr="00D67DD6">
        <w:rPr>
          <w:noProof w:val="0"/>
          <w:lang w:val="fr-FR" w:eastAsia="x-none"/>
        </w:rPr>
        <w:t>. E</w:t>
      </w:r>
      <w:r w:rsidR="00AF65C6" w:rsidRPr="00D67DD6">
        <w:rPr>
          <w:noProof w:val="0"/>
          <w:lang w:val="fr-FR" w:eastAsia="x-none"/>
        </w:rPr>
        <w:t xml:space="preserve">lle peut être </w:t>
      </w:r>
      <w:r w:rsidR="0063581C" w:rsidRPr="00D67DD6">
        <w:rPr>
          <w:noProof w:val="0"/>
          <w:lang w:val="fr-FR" w:eastAsia="x-none"/>
        </w:rPr>
        <w:t xml:space="preserve">énocée </w:t>
      </w:r>
      <w:r w:rsidR="00AF65C6" w:rsidRPr="00D67DD6">
        <w:rPr>
          <w:i/>
          <w:noProof w:val="0"/>
          <w:lang w:val="fr-FR" w:eastAsia="x-none"/>
        </w:rPr>
        <w:t>per prius</w:t>
      </w:r>
      <w:r w:rsidR="00AF65C6" w:rsidRPr="00D67DD6">
        <w:rPr>
          <w:noProof w:val="0"/>
          <w:lang w:val="fr-FR" w:eastAsia="x-none"/>
        </w:rPr>
        <w:t xml:space="preserve"> après que l</w:t>
      </w:r>
      <w:r w:rsidR="00C20366" w:rsidRPr="00D67DD6">
        <w:rPr>
          <w:noProof w:val="0"/>
          <w:lang w:val="fr-FR" w:eastAsia="x-none"/>
        </w:rPr>
        <w:t>’</w:t>
      </w:r>
      <w:r w:rsidR="00AF65C6" w:rsidRPr="00D67DD6">
        <w:rPr>
          <w:noProof w:val="0"/>
          <w:lang w:val="fr-FR" w:eastAsia="x-none"/>
        </w:rPr>
        <w:t xml:space="preserve">imposition </w:t>
      </w:r>
      <w:r w:rsidR="0063581C" w:rsidRPr="00D67DD6">
        <w:rPr>
          <w:noProof w:val="0"/>
          <w:lang w:val="fr-FR" w:eastAsia="x-none"/>
        </w:rPr>
        <w:t xml:space="preserve">soit </w:t>
      </w:r>
      <w:r w:rsidR="00AF65C6" w:rsidRPr="00D67DD6">
        <w:rPr>
          <w:noProof w:val="0"/>
          <w:lang w:val="fr-FR" w:eastAsia="x-none"/>
        </w:rPr>
        <w:t xml:space="preserve">établie. </w:t>
      </w:r>
      <w:r w:rsidR="00E22E4A" w:rsidRPr="00D67DD6">
        <w:rPr>
          <w:noProof w:val="0"/>
          <w:lang w:val="fr-FR" w:eastAsia="x-none"/>
        </w:rPr>
        <w:t>S’il n’y a pas d’</w:t>
      </w:r>
      <w:r w:rsidR="00C1193C" w:rsidRPr="00D67DD6">
        <w:rPr>
          <w:noProof w:val="0"/>
          <w:lang w:val="fr-FR" w:eastAsia="x-none"/>
        </w:rPr>
        <w:t>imposition, il n</w:t>
      </w:r>
      <w:r w:rsidR="00E22E4A" w:rsidRPr="00D67DD6">
        <w:rPr>
          <w:noProof w:val="0"/>
          <w:lang w:val="fr-FR" w:eastAsia="x-none"/>
        </w:rPr>
        <w:t>’</w:t>
      </w:r>
      <w:r w:rsidR="00C1193C" w:rsidRPr="00D67DD6">
        <w:rPr>
          <w:noProof w:val="0"/>
          <w:lang w:val="fr-FR" w:eastAsia="x-none"/>
        </w:rPr>
        <w:t>y a pas de prédication univo</w:t>
      </w:r>
      <w:r w:rsidR="0034528A" w:rsidRPr="00D67DD6">
        <w:rPr>
          <w:noProof w:val="0"/>
          <w:lang w:val="fr-FR" w:eastAsia="x-none"/>
        </w:rPr>
        <w:t>que</w:t>
      </w:r>
      <w:r w:rsidR="00C1193C" w:rsidRPr="00D67DD6">
        <w:rPr>
          <w:noProof w:val="0"/>
          <w:lang w:val="fr-FR" w:eastAsia="x-none"/>
        </w:rPr>
        <w:t xml:space="preserve">, mais seulement une homonymie </w:t>
      </w:r>
      <w:r w:rsidR="00E21BD0" w:rsidRPr="00D67DD6">
        <w:rPr>
          <w:noProof w:val="0"/>
          <w:lang w:val="fr-FR" w:eastAsia="x-none"/>
        </w:rPr>
        <w:t xml:space="preserve">sur le plan </w:t>
      </w:r>
      <w:r w:rsidR="00C1193C" w:rsidRPr="00D67DD6">
        <w:rPr>
          <w:noProof w:val="0"/>
          <w:lang w:val="fr-FR" w:eastAsia="x-none"/>
        </w:rPr>
        <w:t xml:space="preserve">de </w:t>
      </w:r>
      <w:r w:rsidR="0060709D" w:rsidRPr="00D67DD6">
        <w:rPr>
          <w:noProof w:val="0"/>
          <w:lang w:val="fr-FR" w:eastAsia="x-none"/>
        </w:rPr>
        <w:t xml:space="preserve">la </w:t>
      </w:r>
      <w:r w:rsidR="00B45800" w:rsidRPr="00D67DD6">
        <w:rPr>
          <w:noProof w:val="0"/>
          <w:lang w:val="fr-FR" w:eastAsia="x-none"/>
        </w:rPr>
        <w:t xml:space="preserve">supposition </w:t>
      </w:r>
      <w:r w:rsidR="00C1193C" w:rsidRPr="00D67DD6">
        <w:rPr>
          <w:noProof w:val="0"/>
          <w:lang w:val="fr-FR" w:eastAsia="x-none"/>
        </w:rPr>
        <w:t>logique.</w:t>
      </w:r>
      <w:r w:rsidR="00AF65C6" w:rsidRPr="00D67DD6">
        <w:rPr>
          <w:noProof w:val="0"/>
          <w:lang w:val="fr-FR" w:eastAsia="x-none"/>
        </w:rPr>
        <w:t xml:space="preserve"> </w:t>
      </w:r>
    </w:p>
    <w:p w14:paraId="224C727E" w14:textId="77777777" w:rsidR="00056622" w:rsidRPr="00D67DD6" w:rsidRDefault="009B5AE8" w:rsidP="00056622">
      <w:pPr>
        <w:numPr>
          <w:ilvl w:val="0"/>
          <w:numId w:val="20"/>
        </w:numPr>
        <w:rPr>
          <w:noProof w:val="0"/>
          <w:lang w:val="fr-FR" w:eastAsia="x-none"/>
        </w:rPr>
      </w:pPr>
      <w:r w:rsidRPr="00D67DD6">
        <w:rPr>
          <w:noProof w:val="0"/>
          <w:lang w:val="fr-FR" w:eastAsia="x-none"/>
        </w:rPr>
        <w:t xml:space="preserve">La substance se prend indifférenciée dans les deux sens de la substance première et de la substance seconde, où l’imposition hyparchique et la supposition universelle se confondent </w:t>
      </w:r>
      <w:r w:rsidR="00E05745" w:rsidRPr="00D67DD6">
        <w:rPr>
          <w:noProof w:val="0"/>
          <w:lang w:val="fr-FR" w:eastAsia="x-none"/>
        </w:rPr>
        <w:t xml:space="preserve">au niveau de la primauté conçue comme </w:t>
      </w:r>
      <w:r w:rsidR="00147E8C" w:rsidRPr="00D67DD6">
        <w:rPr>
          <w:noProof w:val="0"/>
          <w:lang w:val="fr-FR" w:eastAsia="x-none"/>
        </w:rPr>
        <w:t xml:space="preserve">le </w:t>
      </w:r>
      <w:r w:rsidR="00E05745" w:rsidRPr="00D67DD6">
        <w:rPr>
          <w:noProof w:val="0"/>
          <w:lang w:val="fr-FR" w:eastAsia="x-none"/>
        </w:rPr>
        <w:t xml:space="preserve">genre suprême </w:t>
      </w:r>
      <w:r w:rsidRPr="00D67DD6">
        <w:rPr>
          <w:noProof w:val="0"/>
          <w:lang w:val="fr-FR" w:eastAsia="x-none"/>
        </w:rPr>
        <w:t xml:space="preserve">(κυριώτατά καὶ πρώτως καὶ μάλιστα λεγομένη, </w:t>
      </w:r>
      <w:r w:rsidRPr="00D67DD6">
        <w:rPr>
          <w:i/>
          <w:noProof w:val="0"/>
          <w:lang w:val="fr-FR" w:eastAsia="x-none"/>
        </w:rPr>
        <w:t>Cat</w:t>
      </w:r>
      <w:r w:rsidRPr="00D67DD6">
        <w:rPr>
          <w:noProof w:val="0"/>
          <w:lang w:val="fr-FR" w:eastAsia="x-none"/>
        </w:rPr>
        <w:t>. 2a11–12</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Aristoteles:Cat</w:instrText>
      </w:r>
      <w:r w:rsidRPr="00D67DD6">
        <w:rPr>
          <w:noProof w:val="0"/>
          <w:lang w:val="fr-FR" w:eastAsia="x-none"/>
        </w:rPr>
        <w:instrText>. 2a11–12</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r w:rsidRPr="00D67DD6">
        <w:rPr>
          <w:noProof w:val="0"/>
          <w:lang w:val="fr-FR" w:eastAsia="x-none"/>
        </w:rPr>
        <w:lastRenderedPageBreak/>
        <w:t xml:space="preserve">Une fonction </w:t>
      </w:r>
      <w:r w:rsidR="00E05745" w:rsidRPr="00D67DD6">
        <w:rPr>
          <w:noProof w:val="0"/>
          <w:lang w:val="fr-FR" w:eastAsia="x-none"/>
        </w:rPr>
        <w:t xml:space="preserve">essentielle est attribuée à la </w:t>
      </w:r>
      <w:r w:rsidRPr="00D67DD6">
        <w:rPr>
          <w:noProof w:val="0"/>
          <w:lang w:val="fr-FR" w:eastAsia="x-none"/>
        </w:rPr>
        <w:t xml:space="preserve">divisibilité </w:t>
      </w:r>
      <w:r w:rsidR="00E05745" w:rsidRPr="00D67DD6">
        <w:rPr>
          <w:noProof w:val="0"/>
          <w:lang w:val="fr-FR" w:eastAsia="x-none"/>
        </w:rPr>
        <w:t xml:space="preserve">du sens universel </w:t>
      </w:r>
      <w:r w:rsidRPr="00D67DD6">
        <w:rPr>
          <w:noProof w:val="0"/>
          <w:lang w:val="fr-FR" w:eastAsia="x-none"/>
        </w:rPr>
        <w:t>conçue de manière équivoque. L’indivisibilité appartient à la fois à la substance première et à l’individu</w:t>
      </w:r>
      <w:r w:rsidR="00111FE9" w:rsidRPr="00D67DD6">
        <w:rPr>
          <w:noProof w:val="0"/>
          <w:lang w:val="fr-FR" w:eastAsia="x-none"/>
        </w:rPr>
        <w:t>,</w:t>
      </w:r>
      <w:r w:rsidRPr="00D67DD6">
        <w:rPr>
          <w:noProof w:val="0"/>
          <w:lang w:val="fr-FR" w:eastAsia="x-none"/>
        </w:rPr>
        <w:t xml:space="preserve"> </w:t>
      </w:r>
      <w:r w:rsidR="00E05745" w:rsidRPr="00D67DD6">
        <w:rPr>
          <w:noProof w:val="0"/>
          <w:lang w:val="fr-FR" w:eastAsia="x-none"/>
        </w:rPr>
        <w:t>car ils font la cl</w:t>
      </w:r>
      <w:r w:rsidR="00111FE9" w:rsidRPr="00D67DD6">
        <w:rPr>
          <w:noProof w:val="0"/>
          <w:lang w:val="fr-FR" w:eastAsia="x-none"/>
        </w:rPr>
        <w:t>ô</w:t>
      </w:r>
      <w:r w:rsidR="00E05745" w:rsidRPr="00D67DD6">
        <w:rPr>
          <w:noProof w:val="0"/>
          <w:lang w:val="fr-FR" w:eastAsia="x-none"/>
        </w:rPr>
        <w:t>ture de la division</w:t>
      </w:r>
      <w:r w:rsidRPr="00D67DD6">
        <w:rPr>
          <w:noProof w:val="0"/>
          <w:lang w:val="fr-FR" w:eastAsia="x-none"/>
        </w:rPr>
        <w:t>. Il est alors possible de créer une nouvelle physique et une nouvelle métaphysique</w:t>
      </w:r>
      <w:r w:rsidR="00111FE9" w:rsidRPr="00D67DD6">
        <w:rPr>
          <w:noProof w:val="0"/>
          <w:lang w:val="fr-FR" w:eastAsia="x-none"/>
        </w:rPr>
        <w:t xml:space="preserve"> en mettant </w:t>
      </w:r>
      <w:r w:rsidRPr="00D67DD6">
        <w:rPr>
          <w:noProof w:val="0"/>
          <w:lang w:val="fr-FR" w:eastAsia="x-none"/>
        </w:rPr>
        <w:t xml:space="preserve">Platon et Aristote </w:t>
      </w:r>
      <w:r w:rsidR="00111FE9" w:rsidRPr="00D67DD6">
        <w:rPr>
          <w:noProof w:val="0"/>
          <w:lang w:val="fr-FR" w:eastAsia="x-none"/>
        </w:rPr>
        <w:t>en</w:t>
      </w:r>
      <w:r w:rsidR="00F950A1" w:rsidRPr="00D67DD6">
        <w:rPr>
          <w:noProof w:val="0"/>
          <w:lang w:val="fr-FR" w:eastAsia="x-none"/>
        </w:rPr>
        <w:t xml:space="preserve">semble pour créer </w:t>
      </w:r>
      <w:r w:rsidRPr="00D67DD6">
        <w:rPr>
          <w:noProof w:val="0"/>
          <w:lang w:val="fr-FR" w:eastAsia="x-none"/>
        </w:rPr>
        <w:t>une nouvelle unité de l’</w:t>
      </w:r>
      <w:r w:rsidR="00111FE9" w:rsidRPr="00D67DD6">
        <w:rPr>
          <w:noProof w:val="0"/>
          <w:lang w:val="fr-FR" w:eastAsia="x-none"/>
        </w:rPr>
        <w:t>existant</w:t>
      </w:r>
      <w:r w:rsidRPr="00D67DD6">
        <w:rPr>
          <w:noProof w:val="0"/>
          <w:lang w:val="fr-FR" w:eastAsia="x-none"/>
        </w:rPr>
        <w:t xml:space="preserve">. Cette nouvelle unité transcende la signification des </w:t>
      </w:r>
      <w:r w:rsidRPr="00D67DD6">
        <w:rPr>
          <w:i/>
          <w:noProof w:val="0"/>
          <w:lang w:val="fr-FR" w:eastAsia="x-none"/>
        </w:rPr>
        <w:t>Catégories</w:t>
      </w:r>
      <w:r w:rsidRPr="00D67DD6">
        <w:rPr>
          <w:noProof w:val="0"/>
          <w:lang w:val="fr-FR" w:eastAsia="x-none"/>
        </w:rPr>
        <w:t>. C’est l</w:t>
      </w:r>
      <w:r w:rsidR="00ED17FB" w:rsidRPr="00D67DD6">
        <w:rPr>
          <w:noProof w:val="0"/>
          <w:lang w:val="fr-FR" w:eastAsia="x-none"/>
        </w:rPr>
        <w:t xml:space="preserve">e chemin </w:t>
      </w:r>
      <w:r w:rsidRPr="00D67DD6">
        <w:rPr>
          <w:noProof w:val="0"/>
          <w:lang w:val="fr-FR" w:eastAsia="x-none"/>
        </w:rPr>
        <w:t xml:space="preserve">des néoplatoniciens comme </w:t>
      </w:r>
      <w:r w:rsidR="00CB0F1D" w:rsidRPr="00D67DD6">
        <w:rPr>
          <w:noProof w:val="0"/>
          <w:lang w:val="fr-FR" w:eastAsia="x-none"/>
        </w:rPr>
        <w:t>Simplicius</w:t>
      </w:r>
      <w:r w:rsidRPr="00D67DD6">
        <w:rPr>
          <w:noProof w:val="0"/>
          <w:lang w:val="fr-FR" w:eastAsia="x-none"/>
        </w:rPr>
        <w:t xml:space="preserve">. Ils ont formé une métaphysique comme </w:t>
      </w:r>
      <w:r w:rsidRPr="00D67DD6">
        <w:rPr>
          <w:i/>
          <w:noProof w:val="0"/>
          <w:lang w:val="fr-FR" w:eastAsia="x-none"/>
        </w:rPr>
        <w:t>scientia transcendens</w:t>
      </w:r>
      <w:r w:rsidR="00073CF4" w:rsidRPr="00D67DD6">
        <w:rPr>
          <w:i/>
          <w:noProof w:val="0"/>
          <w:lang w:val="fr-FR" w:eastAsia="x-none"/>
        </w:rPr>
        <w:fldChar w:fldCharType="begin"/>
      </w:r>
      <w:r w:rsidR="00073CF4" w:rsidRPr="00D67DD6">
        <w:rPr>
          <w:noProof w:val="0"/>
          <w:lang w:val="fr-FR"/>
        </w:rPr>
        <w:instrText xml:space="preserve"> XE "</w:instrText>
      </w:r>
      <w:r w:rsidR="00073CF4" w:rsidRPr="00D67DD6">
        <w:rPr>
          <w:i/>
          <w:noProof w:val="0"/>
          <w:lang w:val="fr-FR" w:eastAsia="x-none"/>
        </w:rPr>
        <w:instrText>scientia transcendens</w:instrText>
      </w:r>
      <w:r w:rsidR="00073CF4" w:rsidRPr="00D67DD6">
        <w:rPr>
          <w:noProof w:val="0"/>
          <w:lang w:val="fr-FR"/>
        </w:rPr>
        <w:instrText xml:space="preserve">" </w:instrText>
      </w:r>
      <w:r w:rsidR="00073CF4" w:rsidRPr="00D67DD6">
        <w:rPr>
          <w:i/>
          <w:noProof w:val="0"/>
          <w:lang w:val="fr-FR" w:eastAsia="x-none"/>
        </w:rPr>
        <w:fldChar w:fldCharType="end"/>
      </w:r>
      <w:r w:rsidRPr="00D67DD6">
        <w:rPr>
          <w:noProof w:val="0"/>
          <w:lang w:val="fr-FR" w:eastAsia="x-none"/>
        </w:rPr>
        <w:t>, qui trouve l’Un situé hors de l’</w:t>
      </w:r>
      <w:r w:rsidR="00111FE9" w:rsidRPr="00D67DD6">
        <w:rPr>
          <w:noProof w:val="0"/>
          <w:lang w:val="fr-FR" w:eastAsia="x-none"/>
        </w:rPr>
        <w:t>existant</w:t>
      </w:r>
      <w:r w:rsidRPr="00D67DD6">
        <w:rPr>
          <w:noProof w:val="0"/>
          <w:lang w:val="fr-FR" w:eastAsia="x-none"/>
        </w:rPr>
        <w:t xml:space="preserve"> et de l’essence.</w:t>
      </w:r>
    </w:p>
    <w:p w14:paraId="69D10AA3" w14:textId="77777777" w:rsidR="009B5AE8" w:rsidRPr="00D67DD6" w:rsidRDefault="009B5AE8" w:rsidP="00056622">
      <w:pPr>
        <w:numPr>
          <w:ilvl w:val="0"/>
          <w:numId w:val="20"/>
        </w:numPr>
        <w:rPr>
          <w:noProof w:val="0"/>
          <w:lang w:val="fr-FR" w:eastAsia="x-none"/>
        </w:rPr>
      </w:pPr>
      <w:r w:rsidRPr="00D67DD6">
        <w:rPr>
          <w:noProof w:val="0"/>
          <w:lang w:val="fr-FR" w:eastAsia="x-none"/>
        </w:rPr>
        <w:t>La primauté de la substance atomique se fonde purement formelle</w:t>
      </w:r>
      <w:r w:rsidR="00675DAE" w:rsidRPr="00D67DD6">
        <w:rPr>
          <w:noProof w:val="0"/>
          <w:lang w:val="fr-FR" w:eastAsia="x-none"/>
        </w:rPr>
        <w:t>,</w:t>
      </w:r>
      <w:r w:rsidRPr="00D67DD6">
        <w:rPr>
          <w:noProof w:val="0"/>
          <w:lang w:val="fr-FR" w:eastAsia="x-none"/>
        </w:rPr>
        <w:t xml:space="preserve"> sur le mode de la sémantique (σημαίνει τὰ σχήματα τῆς κατηγορίας, </w:t>
      </w:r>
      <w:r w:rsidRPr="00D67DD6">
        <w:rPr>
          <w:i/>
          <w:noProof w:val="0"/>
          <w:lang w:val="fr-FR" w:eastAsia="x-none"/>
        </w:rPr>
        <w:t>Met</w:t>
      </w:r>
      <w:r w:rsidRPr="00D67DD6">
        <w:rPr>
          <w:noProof w:val="0"/>
          <w:lang w:val="fr-FR" w:eastAsia="x-none"/>
        </w:rPr>
        <w:t>. 1017a23</w:t>
      </w:r>
      <w:r w:rsidRPr="00D67DD6">
        <w:rPr>
          <w:noProof w:val="0"/>
          <w:lang w:val="fr-FR" w:eastAsia="x-none"/>
        </w:rPr>
        <w:fldChar w:fldCharType="begin"/>
      </w:r>
      <w:r w:rsidRPr="00D67DD6">
        <w:rPr>
          <w:noProof w:val="0"/>
          <w:lang w:val="fr-FR"/>
        </w:rPr>
        <w:instrText xml:space="preserve"> XE "</w:instrText>
      </w:r>
      <w:r w:rsidRPr="00D67DD6">
        <w:rPr>
          <w:i/>
          <w:noProof w:val="0"/>
          <w:lang w:val="fr-FR" w:eastAsia="x-none"/>
        </w:rPr>
        <w:instrText>Aristoteles:Met</w:instrText>
      </w:r>
      <w:r w:rsidRPr="00D67DD6">
        <w:rPr>
          <w:noProof w:val="0"/>
          <w:lang w:val="fr-FR" w:eastAsia="x-none"/>
        </w:rPr>
        <w:instrText>. 1017a23</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L’indivisibilité donnée de manière univoque abolit la spécificité de la prédication catégorique dans le contexte de l’abstraction métaphysique et la transfère dans l’abstraction logique. Il est alors nécessaire de fonder une nouvelle métaphysique sur l’intuition directe de </w:t>
      </w:r>
      <w:r w:rsidR="00223043" w:rsidRPr="00D67DD6">
        <w:rPr>
          <w:noProof w:val="0"/>
          <w:lang w:val="fr-FR" w:eastAsia="x-none"/>
        </w:rPr>
        <w:t>l’existant</w:t>
      </w:r>
      <w:r w:rsidRPr="00D67DD6">
        <w:rPr>
          <w:noProof w:val="0"/>
          <w:lang w:val="fr-FR" w:eastAsia="x-none"/>
        </w:rPr>
        <w:t xml:space="preserve"> minimal d’un sens </w:t>
      </w:r>
      <w:r w:rsidR="001040A2" w:rsidRPr="00D67DD6">
        <w:rPr>
          <w:noProof w:val="0"/>
          <w:lang w:val="fr-FR" w:eastAsia="x-none"/>
        </w:rPr>
        <w:t>i</w:t>
      </w:r>
      <w:r w:rsidR="00647C8E" w:rsidRPr="00D67DD6">
        <w:rPr>
          <w:noProof w:val="0"/>
          <w:lang w:val="fr-FR" w:eastAsia="x-none"/>
        </w:rPr>
        <w:t>n</w:t>
      </w:r>
      <w:r w:rsidRPr="00D67DD6">
        <w:rPr>
          <w:noProof w:val="0"/>
          <w:lang w:val="fr-FR" w:eastAsia="x-none"/>
        </w:rPr>
        <w:t xml:space="preserve">divisible </w:t>
      </w:r>
      <w:r w:rsidR="007F3BC2" w:rsidRPr="00D67DD6">
        <w:rPr>
          <w:noProof w:val="0"/>
          <w:lang w:val="fr-FR" w:eastAsia="x-none"/>
        </w:rPr>
        <w:t>de l</w:t>
      </w:r>
      <w:r w:rsidR="007F3BC2" w:rsidRPr="00D67DD6">
        <w:rPr>
          <w:rFonts w:cs="Calibri"/>
          <w:noProof w:val="0"/>
          <w:lang w:val="fr-FR" w:eastAsia="x-none"/>
        </w:rPr>
        <w:t>’</w:t>
      </w:r>
      <w:r w:rsidR="007F3BC2" w:rsidRPr="00D67DD6">
        <w:rPr>
          <w:noProof w:val="0"/>
          <w:lang w:val="fr-FR" w:eastAsia="x-none"/>
        </w:rPr>
        <w:t xml:space="preserve">essence </w:t>
      </w:r>
      <w:r w:rsidRPr="00D67DD6">
        <w:rPr>
          <w:noProof w:val="0"/>
          <w:lang w:val="fr-FR" w:eastAsia="x-none"/>
        </w:rPr>
        <w:t xml:space="preserve">selon Avicenne. Cet </w:t>
      </w:r>
      <w:r w:rsidRPr="00D67DD6">
        <w:rPr>
          <w:i/>
          <w:noProof w:val="0"/>
          <w:lang w:val="fr-FR" w:eastAsia="x-none"/>
        </w:rPr>
        <w:t>individu</w:t>
      </w:r>
      <w:r w:rsidR="00B63DB7" w:rsidRPr="00D67DD6">
        <w:rPr>
          <w:i/>
          <w:noProof w:val="0"/>
          <w:lang w:val="fr-FR" w:eastAsia="x-none"/>
        </w:rPr>
        <w:t>um</w:t>
      </w:r>
      <w:r w:rsidRPr="00D67DD6">
        <w:rPr>
          <w:noProof w:val="0"/>
          <w:lang w:val="fr-FR" w:eastAsia="x-none"/>
        </w:rPr>
        <w:t xml:space="preserve"> est ensuite déterminé </w:t>
      </w:r>
      <w:r w:rsidR="006006E6" w:rsidRPr="00D67DD6">
        <w:rPr>
          <w:noProof w:val="0"/>
          <w:lang w:val="fr-FR" w:eastAsia="x-none"/>
        </w:rPr>
        <w:t xml:space="preserve">comme une substance </w:t>
      </w:r>
      <w:r w:rsidR="00B63DB7" w:rsidRPr="00D67DD6">
        <w:rPr>
          <w:noProof w:val="0"/>
          <w:lang w:val="fr-FR" w:eastAsia="x-none"/>
        </w:rPr>
        <w:t>arist</w:t>
      </w:r>
      <w:r w:rsidR="00C20366" w:rsidRPr="00D67DD6">
        <w:rPr>
          <w:noProof w:val="0"/>
          <w:lang w:val="fr-FR" w:eastAsia="x-none"/>
        </w:rPr>
        <w:t>oté</w:t>
      </w:r>
      <w:r w:rsidR="00B63DB7" w:rsidRPr="00D67DD6">
        <w:rPr>
          <w:noProof w:val="0"/>
          <w:lang w:val="fr-FR" w:eastAsia="x-none"/>
        </w:rPr>
        <w:t xml:space="preserve">licienne </w:t>
      </w:r>
      <w:r w:rsidR="006006E6" w:rsidRPr="00D67DD6">
        <w:rPr>
          <w:noProof w:val="0"/>
          <w:lang w:val="fr-FR" w:eastAsia="x-none"/>
        </w:rPr>
        <w:t xml:space="preserve">et il est inséré </w:t>
      </w:r>
      <w:r w:rsidRPr="00D67DD6">
        <w:rPr>
          <w:noProof w:val="0"/>
          <w:lang w:val="fr-FR" w:eastAsia="x-none"/>
        </w:rPr>
        <w:t xml:space="preserve">dans </w:t>
      </w:r>
      <w:r w:rsidR="00C20366" w:rsidRPr="00D67DD6">
        <w:rPr>
          <w:noProof w:val="0"/>
          <w:lang w:val="fr-FR" w:eastAsia="x-none"/>
        </w:rPr>
        <w:t xml:space="preserve">l’ordre </w:t>
      </w:r>
      <w:r w:rsidRPr="00D67DD6">
        <w:rPr>
          <w:noProof w:val="0"/>
          <w:lang w:val="fr-FR" w:eastAsia="x-none"/>
        </w:rPr>
        <w:t>des catégories</w:t>
      </w:r>
      <w:r w:rsidR="00B63DB7" w:rsidRPr="00D67DD6">
        <w:rPr>
          <w:noProof w:val="0"/>
          <w:lang w:val="fr-FR" w:eastAsia="x-none"/>
        </w:rPr>
        <w:t xml:space="preserve"> comme l</w:t>
      </w:r>
      <w:r w:rsidR="00C20366" w:rsidRPr="00D67DD6">
        <w:rPr>
          <w:noProof w:val="0"/>
          <w:lang w:val="fr-FR" w:eastAsia="x-none"/>
        </w:rPr>
        <w:t>a</w:t>
      </w:r>
      <w:r w:rsidR="00B63DB7" w:rsidRPr="00D67DD6">
        <w:rPr>
          <w:noProof w:val="0"/>
          <w:lang w:val="fr-FR" w:eastAsia="x-none"/>
        </w:rPr>
        <w:t xml:space="preserve"> deuxi</w:t>
      </w:r>
      <w:r w:rsidR="00C20366" w:rsidRPr="00D67DD6">
        <w:rPr>
          <w:noProof w:val="0"/>
          <w:lang w:val="fr-FR" w:eastAsia="x-none"/>
        </w:rPr>
        <w:t>è</w:t>
      </w:r>
      <w:r w:rsidR="00B63DB7" w:rsidRPr="00D67DD6">
        <w:rPr>
          <w:noProof w:val="0"/>
          <w:lang w:val="fr-FR" w:eastAsia="x-none"/>
        </w:rPr>
        <w:t>me substance</w:t>
      </w:r>
      <w:r w:rsidRPr="00D67DD6">
        <w:rPr>
          <w:noProof w:val="0"/>
          <w:lang w:val="fr-FR" w:eastAsia="x-none"/>
        </w:rPr>
        <w:t xml:space="preserve">. Ainsi, la métaphysique transcendantale des néoplatoniciens se transforme en </w:t>
      </w:r>
      <w:r w:rsidRPr="00D67DD6">
        <w:rPr>
          <w:i/>
          <w:noProof w:val="0"/>
          <w:lang w:val="fr-FR" w:eastAsia="x-none"/>
        </w:rPr>
        <w:t>metaphysica generalis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metaphysica generalis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moderne, pseudo</w:t>
      </w:r>
      <w:r w:rsidR="00D467F1" w:rsidRPr="00D67DD6">
        <w:rPr>
          <w:noProof w:val="0"/>
          <w:lang w:val="fr-FR" w:eastAsia="x-none"/>
        </w:rPr>
        <w:t>-</w:t>
      </w:r>
      <w:r w:rsidRPr="00D67DD6">
        <w:rPr>
          <w:noProof w:val="0"/>
          <w:lang w:val="fr-FR" w:eastAsia="x-none"/>
        </w:rPr>
        <w:t>aristotélicienne.</w:t>
      </w:r>
      <w:r w:rsidR="00C20366" w:rsidRPr="00D67DD6">
        <w:rPr>
          <w:noProof w:val="0"/>
          <w:lang w:val="fr-FR" w:eastAsia="x-none"/>
        </w:rPr>
        <w:t xml:space="preserve"> Telle est l’interprétation de </w:t>
      </w:r>
      <w:r w:rsidR="00EA1155" w:rsidRPr="00D67DD6">
        <w:rPr>
          <w:noProof w:val="0"/>
          <w:lang w:val="fr-FR" w:eastAsia="x-none"/>
        </w:rPr>
        <w:t xml:space="preserve">Duns </w:t>
      </w:r>
      <w:r w:rsidR="00C20366" w:rsidRPr="00D67DD6">
        <w:rPr>
          <w:noProof w:val="0"/>
          <w:lang w:val="fr-FR" w:eastAsia="x-none"/>
        </w:rPr>
        <w:t xml:space="preserve">Scotus et la version moderne de l’objectivité, qui </w:t>
      </w:r>
      <w:r w:rsidR="00822492" w:rsidRPr="00D67DD6">
        <w:rPr>
          <w:noProof w:val="0"/>
          <w:lang w:val="fr-FR" w:eastAsia="x-none"/>
        </w:rPr>
        <w:t xml:space="preserve">considérent </w:t>
      </w:r>
      <w:r w:rsidR="00C20366" w:rsidRPr="00D67DD6">
        <w:rPr>
          <w:i/>
          <w:noProof w:val="0"/>
          <w:lang w:val="fr-FR" w:eastAsia="x-none"/>
        </w:rPr>
        <w:t>Catégories</w:t>
      </w:r>
      <w:r w:rsidR="00C20366" w:rsidRPr="00D67DD6">
        <w:rPr>
          <w:noProof w:val="0"/>
          <w:lang w:val="fr-FR" w:eastAsia="x-none"/>
        </w:rPr>
        <w:t xml:space="preserve"> </w:t>
      </w:r>
      <w:r w:rsidR="00822492" w:rsidRPr="00D67DD6">
        <w:rPr>
          <w:noProof w:val="0"/>
          <w:lang w:val="fr-FR" w:eastAsia="x-none"/>
        </w:rPr>
        <w:t xml:space="preserve">comme une </w:t>
      </w:r>
      <w:r w:rsidR="00C20366" w:rsidRPr="00D67DD6">
        <w:rPr>
          <w:noProof w:val="0"/>
          <w:lang w:val="fr-FR" w:eastAsia="x-none"/>
        </w:rPr>
        <w:t xml:space="preserve">écriture logique </w:t>
      </w:r>
      <w:r w:rsidR="003907D8" w:rsidRPr="00D67DD6">
        <w:rPr>
          <w:noProof w:val="0"/>
          <w:lang w:val="fr-FR" w:eastAsia="x-none"/>
        </w:rPr>
        <w:t>situé</w:t>
      </w:r>
      <w:r w:rsidR="000143DD" w:rsidRPr="00D67DD6">
        <w:rPr>
          <w:noProof w:val="0"/>
          <w:lang w:val="fr-FR" w:eastAsia="x-none"/>
        </w:rPr>
        <w:t>e</w:t>
      </w:r>
      <w:r w:rsidR="003907D8" w:rsidRPr="00D67DD6">
        <w:rPr>
          <w:noProof w:val="0"/>
          <w:lang w:val="fr-FR" w:eastAsia="x-none"/>
        </w:rPr>
        <w:t xml:space="preserve"> </w:t>
      </w:r>
      <w:r w:rsidR="00C20366" w:rsidRPr="00D67DD6">
        <w:rPr>
          <w:noProof w:val="0"/>
          <w:lang w:val="fr-FR" w:eastAsia="x-none"/>
        </w:rPr>
        <w:t xml:space="preserve">hors de la métaphysique moderne. </w:t>
      </w:r>
    </w:p>
    <w:p w14:paraId="1391F844" w14:textId="77777777" w:rsidR="009B5AE8" w:rsidRPr="00D67DD6" w:rsidRDefault="00C52423" w:rsidP="009B5AE8">
      <w:pPr>
        <w:rPr>
          <w:noProof w:val="0"/>
          <w:lang w:val="fr-FR"/>
        </w:rPr>
      </w:pPr>
      <w:r w:rsidRPr="00D67DD6">
        <w:rPr>
          <w:noProof w:val="0"/>
          <w:lang w:val="fr-FR"/>
        </w:rPr>
        <w:t>L’interprétation précédente d</w:t>
      </w:r>
      <w:r w:rsidR="009B5AE8" w:rsidRPr="00D67DD6">
        <w:rPr>
          <w:noProof w:val="0"/>
          <w:lang w:val="fr-FR"/>
        </w:rPr>
        <w:t>’</w:t>
      </w:r>
      <w:r w:rsidR="009B5AE8" w:rsidRPr="00D67DD6">
        <w:rPr>
          <w:i/>
          <w:noProof w:val="0"/>
          <w:lang w:val="fr-FR"/>
        </w:rPr>
        <w:t>Isagoge</w:t>
      </w:r>
      <w:r w:rsidR="009B5AE8" w:rsidRPr="00D67DD6">
        <w:rPr>
          <w:noProof w:val="0"/>
          <w:lang w:val="fr-FR"/>
        </w:rPr>
        <w:t xml:space="preserve"> montre que l’émergence de </w:t>
      </w:r>
      <w:r w:rsidR="00A141DF" w:rsidRPr="00D67DD6">
        <w:rPr>
          <w:noProof w:val="0"/>
          <w:lang w:val="fr-FR"/>
        </w:rPr>
        <w:t xml:space="preserve">ces </w:t>
      </w:r>
      <w:r w:rsidR="009B5AE8" w:rsidRPr="00D67DD6">
        <w:rPr>
          <w:noProof w:val="0"/>
          <w:lang w:val="fr-FR"/>
        </w:rPr>
        <w:t xml:space="preserve">trois variantes </w:t>
      </w:r>
      <w:r w:rsidR="00814A3F" w:rsidRPr="00D67DD6">
        <w:rPr>
          <w:noProof w:val="0"/>
          <w:lang w:val="fr-FR"/>
        </w:rPr>
        <w:t xml:space="preserve">réside </w:t>
      </w:r>
      <w:r w:rsidR="009B5AE8" w:rsidRPr="00D67DD6">
        <w:rPr>
          <w:noProof w:val="0"/>
          <w:lang w:val="fr-FR"/>
        </w:rPr>
        <w:t xml:space="preserve">dans la définition </w:t>
      </w:r>
      <w:r w:rsidR="009B2CC0" w:rsidRPr="00D67DD6">
        <w:rPr>
          <w:noProof w:val="0"/>
          <w:lang w:val="fr-FR"/>
        </w:rPr>
        <w:t>ambigu</w:t>
      </w:r>
      <w:r w:rsidR="00F64CA2" w:rsidRPr="00D67DD6">
        <w:rPr>
          <w:noProof w:val="0"/>
          <w:lang w:val="fr-FR"/>
        </w:rPr>
        <w:t>ë</w:t>
      </w:r>
      <w:r w:rsidR="009B2CC0" w:rsidRPr="00D67DD6">
        <w:rPr>
          <w:noProof w:val="0"/>
          <w:lang w:val="fr-FR"/>
        </w:rPr>
        <w:t xml:space="preserve"> </w:t>
      </w:r>
      <w:r w:rsidR="009B5AE8" w:rsidRPr="00D67DD6">
        <w:rPr>
          <w:noProof w:val="0"/>
          <w:lang w:val="fr-FR"/>
        </w:rPr>
        <w:t xml:space="preserve">de l’individu </w:t>
      </w:r>
      <w:r w:rsidR="007E7670" w:rsidRPr="00D67DD6">
        <w:rPr>
          <w:noProof w:val="0"/>
          <w:lang w:val="fr-FR"/>
        </w:rPr>
        <w:t xml:space="preserve">faite par </w:t>
      </w:r>
      <w:r w:rsidR="009B5AE8" w:rsidRPr="00D67DD6">
        <w:rPr>
          <w:noProof w:val="0"/>
          <w:lang w:val="fr-FR"/>
        </w:rPr>
        <w:t>Porphy</w:t>
      </w:r>
      <w:r w:rsidR="00EC637D" w:rsidRPr="00D67DD6">
        <w:rPr>
          <w:noProof w:val="0"/>
          <w:lang w:val="fr-FR"/>
        </w:rPr>
        <w:t>re. Boèce transféra</w:t>
      </w:r>
      <w:r w:rsidR="002B67AC" w:rsidRPr="00D67DD6">
        <w:rPr>
          <w:noProof w:val="0"/>
          <w:lang w:val="fr-FR"/>
        </w:rPr>
        <w:t xml:space="preserve"> l</w:t>
      </w:r>
      <w:r w:rsidR="009B5AE8" w:rsidRPr="00D67DD6">
        <w:rPr>
          <w:noProof w:val="0"/>
          <w:lang w:val="fr-FR"/>
        </w:rPr>
        <w:t>a définition de l’</w:t>
      </w:r>
      <w:r w:rsidR="009B5AE8" w:rsidRPr="00D67DD6">
        <w:rPr>
          <w:i/>
          <w:noProof w:val="0"/>
          <w:lang w:val="fr-FR"/>
        </w:rPr>
        <w:t>individuum</w:t>
      </w:r>
      <w:r w:rsidR="00073CF4" w:rsidRPr="00D67DD6">
        <w:rPr>
          <w:i/>
          <w:noProof w:val="0"/>
          <w:lang w:val="fr-FR"/>
        </w:rPr>
        <w:fldChar w:fldCharType="begin"/>
      </w:r>
      <w:r w:rsidR="00073CF4" w:rsidRPr="00D67DD6">
        <w:rPr>
          <w:noProof w:val="0"/>
          <w:lang w:val="fr-FR"/>
        </w:rPr>
        <w:instrText xml:space="preserve"> XE "</w:instrText>
      </w:r>
      <w:r w:rsidR="00073CF4" w:rsidRPr="00D67DD6">
        <w:rPr>
          <w:i/>
          <w:noProof w:val="0"/>
          <w:lang w:val="fr-FR"/>
        </w:rPr>
        <w:instrText>individuum</w:instrText>
      </w:r>
      <w:r w:rsidR="00073CF4" w:rsidRPr="00D67DD6">
        <w:rPr>
          <w:noProof w:val="0"/>
          <w:lang w:val="fr-FR"/>
        </w:rPr>
        <w:instrText xml:space="preserve">" </w:instrText>
      </w:r>
      <w:r w:rsidR="00073CF4" w:rsidRPr="00D67DD6">
        <w:rPr>
          <w:i/>
          <w:noProof w:val="0"/>
          <w:lang w:val="fr-FR"/>
        </w:rPr>
        <w:fldChar w:fldCharType="end"/>
      </w:r>
      <w:r w:rsidR="0033462B" w:rsidRPr="00D67DD6">
        <w:rPr>
          <w:noProof w:val="0"/>
          <w:lang w:val="fr-FR"/>
        </w:rPr>
        <w:t xml:space="preserve"> dans une forme correcte. </w:t>
      </w:r>
      <w:r w:rsidR="009B5AE8" w:rsidRPr="00D67DD6">
        <w:rPr>
          <w:noProof w:val="0"/>
          <w:lang w:val="fr-FR"/>
        </w:rPr>
        <w:t xml:space="preserve">L’espèce présente le </w:t>
      </w:r>
      <w:r w:rsidR="009B5AE8" w:rsidRPr="00D67DD6">
        <w:rPr>
          <w:i/>
          <w:noProof w:val="0"/>
          <w:lang w:val="fr-FR"/>
        </w:rPr>
        <w:t>tot</w:t>
      </w:r>
      <w:r w:rsidR="00AB1DC3" w:rsidRPr="00D67DD6">
        <w:rPr>
          <w:i/>
          <w:noProof w:val="0"/>
          <w:lang w:val="fr-FR"/>
        </w:rPr>
        <w:t>u</w:t>
      </w:r>
      <w:r w:rsidR="009B5AE8" w:rsidRPr="00D67DD6">
        <w:rPr>
          <w:i/>
          <w:noProof w:val="0"/>
          <w:lang w:val="fr-FR"/>
        </w:rPr>
        <w:t>m</w:t>
      </w:r>
      <w:r w:rsidR="009B5AE8" w:rsidRPr="00D67DD6">
        <w:rPr>
          <w:noProof w:val="0"/>
          <w:lang w:val="fr-FR"/>
        </w:rPr>
        <w:t xml:space="preserve"> du sens et l’individu en fait une partie (</w:t>
      </w:r>
      <w:r w:rsidR="009B5AE8" w:rsidRPr="00D67DD6">
        <w:rPr>
          <w:i/>
          <w:noProof w:val="0"/>
          <w:lang w:val="fr-FR"/>
        </w:rPr>
        <w:t>totum autem non alterius, sed aliis</w:t>
      </w:r>
      <w:r w:rsidR="009B5AE8" w:rsidRPr="00D67DD6">
        <w:rPr>
          <w:noProof w:val="0"/>
          <w:lang w:val="fr-FR"/>
        </w:rPr>
        <w:t xml:space="preserve">, </w:t>
      </w:r>
      <w:r w:rsidR="009B5AE8" w:rsidRPr="00D67DD6">
        <w:rPr>
          <w:i/>
          <w:noProof w:val="0"/>
          <w:lang w:val="fr-FR"/>
        </w:rPr>
        <w:t>In Porph. Isag</w:t>
      </w:r>
      <w:r w:rsidR="009B5AE8" w:rsidRPr="00D67DD6">
        <w:rPr>
          <w:noProof w:val="0"/>
          <w:lang w:val="fr-FR"/>
        </w:rPr>
        <w:t>. 2.16</w:t>
      </w:r>
      <w:r w:rsidR="009B5AE8" w:rsidRPr="00D67DD6">
        <w:rPr>
          <w:noProof w:val="0"/>
          <w:lang w:val="fr-FR" w:eastAsia="x-none"/>
        </w:rPr>
        <w:fldChar w:fldCharType="begin"/>
      </w:r>
      <w:r w:rsidR="009B5AE8" w:rsidRPr="00D67DD6">
        <w:rPr>
          <w:noProof w:val="0"/>
          <w:lang w:val="fr-FR"/>
        </w:rPr>
        <w:instrText xml:space="preserve"> XE "Boethius</w:instrText>
      </w:r>
      <w:r w:rsidR="009B5AE8" w:rsidRPr="00D67DD6">
        <w:rPr>
          <w:i/>
          <w:noProof w:val="0"/>
          <w:lang w:val="fr-FR" w:eastAsia="x-none"/>
        </w:rPr>
        <w:instrText>:In Porph. Isag</w:instrText>
      </w:r>
      <w:r w:rsidR="009B5AE8" w:rsidRPr="00D67DD6">
        <w:rPr>
          <w:noProof w:val="0"/>
          <w:lang w:val="fr-FR" w:eastAsia="x-none"/>
        </w:rPr>
        <w:instrText>. 2.16</w:instrText>
      </w:r>
      <w:r w:rsidR="009B5AE8" w:rsidRPr="00D67DD6">
        <w:rPr>
          <w:noProof w:val="0"/>
          <w:lang w:val="fr-FR"/>
        </w:rPr>
        <w:instrText xml:space="preserve">" </w:instrText>
      </w:r>
      <w:r w:rsidR="009B5AE8" w:rsidRPr="00D67DD6">
        <w:rPr>
          <w:noProof w:val="0"/>
          <w:lang w:val="fr-FR" w:eastAsia="x-none"/>
        </w:rPr>
        <w:fldChar w:fldCharType="end"/>
      </w:r>
      <w:r w:rsidR="009B5AE8" w:rsidRPr="00D67DD6">
        <w:rPr>
          <w:noProof w:val="0"/>
          <w:lang w:val="fr-FR"/>
        </w:rPr>
        <w:t>). Au contraire, l’individu moderne est devenu une unité atomique et autonome. Cela change</w:t>
      </w:r>
      <w:r w:rsidR="00795FB5" w:rsidRPr="00D67DD6">
        <w:rPr>
          <w:noProof w:val="0"/>
          <w:lang w:val="fr-FR"/>
        </w:rPr>
        <w:t>a</w:t>
      </w:r>
      <w:r w:rsidR="009B5AE8" w:rsidRPr="00D67DD6">
        <w:rPr>
          <w:noProof w:val="0"/>
          <w:lang w:val="fr-FR"/>
        </w:rPr>
        <w:t xml:space="preserve"> la position</w:t>
      </w:r>
      <w:r w:rsidR="00F22D38" w:rsidRPr="00D67DD6">
        <w:rPr>
          <w:noProof w:val="0"/>
          <w:lang w:val="fr-FR"/>
        </w:rPr>
        <w:t xml:space="preserve"> originelle de l’individu, lequel </w:t>
      </w:r>
      <w:r w:rsidR="009B5AE8" w:rsidRPr="00D67DD6">
        <w:rPr>
          <w:noProof w:val="0"/>
          <w:lang w:val="fr-FR"/>
        </w:rPr>
        <w:t>Porphyre et Boèce</w:t>
      </w:r>
      <w:r w:rsidR="00795FB5" w:rsidRPr="00D67DD6">
        <w:rPr>
          <w:noProof w:val="0"/>
          <w:lang w:val="fr-FR"/>
        </w:rPr>
        <w:t xml:space="preserve"> définissaient </w:t>
      </w:r>
      <w:r w:rsidR="009B5AE8" w:rsidRPr="00D67DD6">
        <w:rPr>
          <w:noProof w:val="0"/>
          <w:lang w:val="fr-FR"/>
        </w:rPr>
        <w:t>exclusivement dans un mode participatif à l’espèce (</w:t>
      </w:r>
      <w:r w:rsidR="009B5AE8" w:rsidRPr="00D67DD6">
        <w:rPr>
          <w:i/>
          <w:noProof w:val="0"/>
          <w:lang w:val="fr-FR"/>
        </w:rPr>
        <w:t>non alterius</w:t>
      </w:r>
      <w:r w:rsidR="009B5AE8" w:rsidRPr="00D67DD6">
        <w:rPr>
          <w:noProof w:val="0"/>
          <w:lang w:val="fr-FR"/>
        </w:rPr>
        <w:t>). La modernité abolit cette participation et elle l’a remplacée par une altérité conçue de manière catégorique</w:t>
      </w:r>
      <w:r w:rsidR="00D32FFC" w:rsidRPr="00D67DD6">
        <w:rPr>
          <w:noProof w:val="0"/>
          <w:lang w:val="fr-FR"/>
        </w:rPr>
        <w:t xml:space="preserve">. </w:t>
      </w:r>
      <w:r w:rsidR="00AA7D69" w:rsidRPr="00D67DD6">
        <w:rPr>
          <w:noProof w:val="0"/>
          <w:lang w:val="fr-FR"/>
        </w:rPr>
        <w:t>Ce narratif</w:t>
      </w:r>
      <w:r w:rsidR="00D32FFC" w:rsidRPr="00D67DD6">
        <w:rPr>
          <w:noProof w:val="0"/>
          <w:lang w:val="fr-FR"/>
        </w:rPr>
        <w:t xml:space="preserve"> </w:t>
      </w:r>
      <w:r w:rsidR="00AF19C3" w:rsidRPr="00D67DD6">
        <w:rPr>
          <w:noProof w:val="0"/>
          <w:lang w:val="fr-FR"/>
        </w:rPr>
        <w:t>mytho</w:t>
      </w:r>
      <w:r w:rsidR="00EC4A04" w:rsidRPr="00D67DD6">
        <w:rPr>
          <w:noProof w:val="0"/>
          <w:lang w:val="fr-FR"/>
        </w:rPr>
        <w:t xml:space="preserve">logique </w:t>
      </w:r>
      <w:r w:rsidR="00D32FFC" w:rsidRPr="00D67DD6">
        <w:rPr>
          <w:noProof w:val="0"/>
          <w:lang w:val="fr-FR"/>
        </w:rPr>
        <w:t xml:space="preserve">provient </w:t>
      </w:r>
      <w:r w:rsidR="00F64CA2" w:rsidRPr="00D67DD6">
        <w:rPr>
          <w:noProof w:val="0"/>
          <w:lang w:val="fr-FR"/>
        </w:rPr>
        <w:t>du datif métaphysique</w:t>
      </w:r>
      <w:r w:rsidR="00006270" w:rsidRPr="00D67DD6">
        <w:rPr>
          <w:noProof w:val="0"/>
          <w:lang w:val="fr-FR"/>
        </w:rPr>
        <w:t xml:space="preserve"> modernisé</w:t>
      </w:r>
      <w:r w:rsidR="009B5AE8" w:rsidRPr="00D67DD6">
        <w:rPr>
          <w:noProof w:val="0"/>
          <w:lang w:val="fr-FR"/>
        </w:rPr>
        <w:t xml:space="preserve">. L’individu est devenu une substance qui était auparavant donnée uniquement au niveau de la </w:t>
      </w:r>
      <w:r w:rsidR="009B5AE8" w:rsidRPr="00D67DD6">
        <w:rPr>
          <w:noProof w:val="0"/>
          <w:lang w:val="fr-FR"/>
        </w:rPr>
        <w:lastRenderedPageBreak/>
        <w:t>première et de la seconde substance. L’individu atteint une position égale à celle des autres universaux (</w:t>
      </w:r>
      <w:r w:rsidR="009B5AE8" w:rsidRPr="00D67DD6">
        <w:rPr>
          <w:i/>
          <w:noProof w:val="0"/>
          <w:lang w:val="fr-FR"/>
        </w:rPr>
        <w:t>aliis</w:t>
      </w:r>
      <w:r w:rsidR="009B5AE8" w:rsidRPr="00D67DD6">
        <w:rPr>
          <w:noProof w:val="0"/>
          <w:lang w:val="fr-FR"/>
        </w:rPr>
        <w:t xml:space="preserve">). De même, le genre est également devenu une nouvelle substance seconde au niveau hyparchique de l’espèce. L’herméneutique suit la voie du vrai soleil dans le ciel et la vraie nécessité du datif métaphysique dans la pensée. L’interprétation actuelle ne peut pas </w:t>
      </w:r>
      <w:r w:rsidR="00755072" w:rsidRPr="00D67DD6">
        <w:rPr>
          <w:noProof w:val="0"/>
          <w:lang w:val="fr-FR"/>
        </w:rPr>
        <w:t xml:space="preserve">suivre le chemin maniaque de </w:t>
      </w:r>
      <w:r w:rsidR="009B5AE8" w:rsidRPr="00D67DD6">
        <w:rPr>
          <w:noProof w:val="0"/>
          <w:lang w:val="fr-FR"/>
        </w:rPr>
        <w:t xml:space="preserve">modernité. Par conséquent, nous devons distinguer de manière critique les différents modes de substance. Interprétons maintenant chaque version du dilemme catégorique concernant la substance atomique dans </w:t>
      </w:r>
      <w:r w:rsidR="0007336F" w:rsidRPr="00D67DD6">
        <w:rPr>
          <w:noProof w:val="0"/>
          <w:lang w:val="fr-FR"/>
        </w:rPr>
        <w:t xml:space="preserve">les </w:t>
      </w:r>
      <w:r w:rsidR="009B5AE8" w:rsidRPr="00D67DD6">
        <w:rPr>
          <w:noProof w:val="0"/>
          <w:lang w:val="fr-FR"/>
        </w:rPr>
        <w:t>projets de la métaphysique.</w:t>
      </w:r>
    </w:p>
    <w:p w14:paraId="61EE1581" w14:textId="77777777" w:rsidR="00515892" w:rsidRPr="00D67DD6" w:rsidRDefault="009B5AE8" w:rsidP="00BC7F22">
      <w:pPr>
        <w:numPr>
          <w:ilvl w:val="0"/>
          <w:numId w:val="5"/>
        </w:numPr>
        <w:rPr>
          <w:noProof w:val="0"/>
          <w:lang w:val="fr-FR"/>
        </w:rPr>
      </w:pPr>
      <w:r w:rsidRPr="00D67DD6">
        <w:rPr>
          <w:noProof w:val="0"/>
          <w:lang w:val="fr-FR"/>
        </w:rPr>
        <w:t xml:space="preserve">Dans la première version aristotélicienne authentique, la substance indivisible existe indépendamment de la prédication et établit </w:t>
      </w:r>
      <w:r w:rsidR="00456C6F" w:rsidRPr="00D67DD6">
        <w:rPr>
          <w:noProof w:val="0"/>
          <w:lang w:val="fr-FR"/>
        </w:rPr>
        <w:t xml:space="preserve">comme la cause </w:t>
      </w:r>
      <w:r w:rsidRPr="00D67DD6">
        <w:rPr>
          <w:noProof w:val="0"/>
          <w:lang w:val="fr-FR"/>
        </w:rPr>
        <w:t xml:space="preserve">les </w:t>
      </w:r>
      <w:r w:rsidRPr="00D67DD6">
        <w:rPr>
          <w:i/>
          <w:noProof w:val="0"/>
          <w:lang w:val="fr-FR"/>
        </w:rPr>
        <w:t>praedicabilia</w:t>
      </w:r>
      <w:r w:rsidR="00073CF4" w:rsidRPr="00D67DD6">
        <w:rPr>
          <w:i/>
          <w:noProof w:val="0"/>
          <w:lang w:val="fr-FR"/>
        </w:rPr>
        <w:fldChar w:fldCharType="begin"/>
      </w:r>
      <w:r w:rsidR="00073CF4" w:rsidRPr="00D67DD6">
        <w:rPr>
          <w:noProof w:val="0"/>
          <w:lang w:val="fr-FR"/>
        </w:rPr>
        <w:instrText xml:space="preserve"> XE "</w:instrText>
      </w:r>
      <w:r w:rsidR="00073CF4" w:rsidRPr="00D67DD6">
        <w:rPr>
          <w:i/>
          <w:noProof w:val="0"/>
          <w:lang w:val="fr-FR"/>
        </w:rPr>
        <w:instrText>praedicabilia</w:instrText>
      </w:r>
      <w:r w:rsidR="00073CF4" w:rsidRPr="00D67DD6">
        <w:rPr>
          <w:noProof w:val="0"/>
          <w:lang w:val="fr-FR"/>
        </w:rPr>
        <w:instrText xml:space="preserve">" </w:instrText>
      </w:r>
      <w:r w:rsidR="00073CF4" w:rsidRPr="00D67DD6">
        <w:rPr>
          <w:i/>
          <w:noProof w:val="0"/>
          <w:lang w:val="fr-FR"/>
        </w:rPr>
        <w:fldChar w:fldCharType="end"/>
      </w:r>
      <w:r w:rsidRPr="00D67DD6">
        <w:rPr>
          <w:noProof w:val="0"/>
          <w:lang w:val="fr-FR"/>
        </w:rPr>
        <w:t xml:space="preserve"> universel</w:t>
      </w:r>
      <w:r w:rsidR="00515892" w:rsidRPr="00D67DD6">
        <w:rPr>
          <w:noProof w:val="0"/>
          <w:lang w:val="fr-FR"/>
        </w:rPr>
        <w:t>s</w:t>
      </w:r>
      <w:r w:rsidRPr="00D67DD6">
        <w:rPr>
          <w:noProof w:val="0"/>
          <w:lang w:val="fr-FR"/>
        </w:rPr>
        <w:t xml:space="preserve">. Selon l’écrit </w:t>
      </w:r>
      <w:r w:rsidRPr="00D67DD6">
        <w:rPr>
          <w:i/>
          <w:noProof w:val="0"/>
          <w:lang w:val="fr-FR"/>
        </w:rPr>
        <w:t>De anima</w:t>
      </w:r>
      <w:r w:rsidRPr="00D67DD6">
        <w:rPr>
          <w:noProof w:val="0"/>
          <w:lang w:val="fr-FR"/>
        </w:rPr>
        <w:t xml:space="preserve">, le concept universel surgit dans l’esprit sur la base de l’expérience sensorielle. Le concept est </w:t>
      </w:r>
      <w:r w:rsidR="003B1DC0" w:rsidRPr="00D67DD6">
        <w:rPr>
          <w:noProof w:val="0"/>
          <w:lang w:val="fr-FR"/>
        </w:rPr>
        <w:t xml:space="preserve">bâti sur sur </w:t>
      </w:r>
      <w:r w:rsidR="00D90559" w:rsidRPr="00D67DD6">
        <w:rPr>
          <w:noProof w:val="0"/>
          <w:lang w:val="fr-FR"/>
        </w:rPr>
        <w:t>la causalité qui vient de</w:t>
      </w:r>
      <w:r w:rsidR="00B56DE4" w:rsidRPr="00D67DD6">
        <w:rPr>
          <w:noProof w:val="0"/>
          <w:lang w:val="fr-FR"/>
        </w:rPr>
        <w:t>s</w:t>
      </w:r>
      <w:r w:rsidRPr="00D67DD6">
        <w:rPr>
          <w:noProof w:val="0"/>
          <w:lang w:val="fr-FR"/>
        </w:rPr>
        <w:t xml:space="preserve"> substance</w:t>
      </w:r>
      <w:r w:rsidR="00B56DE4" w:rsidRPr="00D67DD6">
        <w:rPr>
          <w:noProof w:val="0"/>
          <w:lang w:val="fr-FR"/>
        </w:rPr>
        <w:t>s</w:t>
      </w:r>
      <w:r w:rsidRPr="00D67DD6">
        <w:rPr>
          <w:noProof w:val="0"/>
          <w:lang w:val="fr-FR"/>
        </w:rPr>
        <w:t xml:space="preserve"> première</w:t>
      </w:r>
      <w:r w:rsidR="00B56DE4" w:rsidRPr="00D67DD6">
        <w:rPr>
          <w:noProof w:val="0"/>
          <w:lang w:val="fr-FR"/>
        </w:rPr>
        <w:t>s</w:t>
      </w:r>
      <w:r w:rsidRPr="00D67DD6">
        <w:rPr>
          <w:noProof w:val="0"/>
          <w:lang w:val="fr-FR"/>
        </w:rPr>
        <w:t xml:space="preserve"> existante</w:t>
      </w:r>
      <w:r w:rsidR="00B56DE4" w:rsidRPr="00D67DD6">
        <w:rPr>
          <w:noProof w:val="0"/>
          <w:lang w:val="fr-FR"/>
        </w:rPr>
        <w:t>s</w:t>
      </w:r>
      <w:r w:rsidRPr="00D67DD6">
        <w:rPr>
          <w:noProof w:val="0"/>
          <w:lang w:val="fr-FR"/>
        </w:rPr>
        <w:t xml:space="preserve">. Les </w:t>
      </w:r>
      <w:r w:rsidRPr="00D67DD6">
        <w:rPr>
          <w:i/>
          <w:noProof w:val="0"/>
          <w:lang w:val="fr-FR"/>
        </w:rPr>
        <w:t>praedicabilia</w:t>
      </w:r>
      <w:r w:rsidRPr="00D67DD6">
        <w:rPr>
          <w:noProof w:val="0"/>
          <w:lang w:val="fr-FR"/>
        </w:rPr>
        <w:t xml:space="preserve"> du type </w:t>
      </w:r>
      <w:r w:rsidRPr="00D67DD6">
        <w:rPr>
          <w:i/>
          <w:noProof w:val="0"/>
          <w:lang w:val="fr-FR"/>
        </w:rPr>
        <w:t>genus, spe</w:t>
      </w:r>
      <w:r w:rsidR="00DA5C19" w:rsidRPr="00D67DD6">
        <w:rPr>
          <w:i/>
          <w:noProof w:val="0"/>
          <w:lang w:val="fr-FR"/>
        </w:rPr>
        <w:t>cie</w:t>
      </w:r>
      <w:r w:rsidRPr="00D67DD6">
        <w:rPr>
          <w:i/>
          <w:noProof w:val="0"/>
          <w:lang w:val="fr-FR"/>
        </w:rPr>
        <w:t>s, individuum</w:t>
      </w:r>
      <w:r w:rsidRPr="00D67DD6">
        <w:rPr>
          <w:noProof w:val="0"/>
          <w:lang w:val="fr-FR"/>
        </w:rPr>
        <w:t xml:space="preserve"> déterminent la divisibilité et l’indivisibilité </w:t>
      </w:r>
      <w:r w:rsidR="009D3B4A" w:rsidRPr="00D67DD6">
        <w:rPr>
          <w:noProof w:val="0"/>
          <w:lang w:val="fr-FR"/>
        </w:rPr>
        <w:t xml:space="preserve">sur le plan </w:t>
      </w:r>
      <w:r w:rsidRPr="00D67DD6">
        <w:rPr>
          <w:noProof w:val="0"/>
          <w:lang w:val="fr-FR"/>
        </w:rPr>
        <w:t xml:space="preserve">de la signification universelle. Leur univocité </w:t>
      </w:r>
      <w:r w:rsidR="004350A1" w:rsidRPr="00D67DD6">
        <w:rPr>
          <w:noProof w:val="0"/>
          <w:lang w:val="fr-FR"/>
        </w:rPr>
        <w:t xml:space="preserve">métaphysique </w:t>
      </w:r>
      <w:r w:rsidRPr="00D67DD6">
        <w:rPr>
          <w:noProof w:val="0"/>
          <w:lang w:val="fr-FR"/>
        </w:rPr>
        <w:t xml:space="preserve">est dérivée de l’imposition de la seconde substance </w:t>
      </w:r>
      <w:r w:rsidR="008201C6" w:rsidRPr="00D67DD6">
        <w:rPr>
          <w:noProof w:val="0"/>
          <w:lang w:val="fr-FR"/>
        </w:rPr>
        <w:t>indi</w:t>
      </w:r>
      <w:r w:rsidR="00DA5C19" w:rsidRPr="00D67DD6">
        <w:rPr>
          <w:noProof w:val="0"/>
          <w:lang w:val="fr-FR"/>
        </w:rPr>
        <w:t>visible</w:t>
      </w:r>
      <w:r w:rsidR="008201C6" w:rsidRPr="00D67DD6">
        <w:rPr>
          <w:noProof w:val="0"/>
          <w:lang w:val="fr-FR"/>
        </w:rPr>
        <w:t xml:space="preserve"> </w:t>
      </w:r>
      <w:r w:rsidR="004350A1" w:rsidRPr="00D67DD6">
        <w:rPr>
          <w:noProof w:val="0"/>
          <w:lang w:val="fr-FR"/>
        </w:rPr>
        <w:t>comme première catégorie</w:t>
      </w:r>
      <w:r w:rsidRPr="00D67DD6">
        <w:rPr>
          <w:noProof w:val="0"/>
          <w:lang w:val="fr-FR"/>
        </w:rPr>
        <w:t xml:space="preserve">, qui se donne </w:t>
      </w:r>
      <w:r w:rsidRPr="00D67DD6">
        <w:rPr>
          <w:i/>
          <w:noProof w:val="0"/>
          <w:lang w:val="fr-FR"/>
        </w:rPr>
        <w:t>per prius</w:t>
      </w:r>
      <w:r w:rsidRPr="00D67DD6">
        <w:rPr>
          <w:i/>
          <w:noProof w:val="0"/>
          <w:lang w:val="fr-FR"/>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i/>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dans le schéma des dix catégories. Contrairement à l’indivisibilité de la deuxième substance universelle dans le tableau des catégories, la première substance est indivisible en vertu du fait qu’elle existe dans la réalité. Elle agit </w:t>
      </w:r>
      <w:r w:rsidRPr="00D67DD6">
        <w:rPr>
          <w:i/>
          <w:noProof w:val="0"/>
          <w:lang w:val="fr-FR"/>
        </w:rPr>
        <w:t xml:space="preserve">per se </w:t>
      </w:r>
      <w:r w:rsidRPr="00D67DD6">
        <w:rPr>
          <w:noProof w:val="0"/>
          <w:lang w:val="fr-FR"/>
        </w:rPr>
        <w:t>au titre de la simplicité réelle, qui est donnée en dehors de toute universalité et objectivité. C’est l’opinion de Boèce, d’Abélard, d’Averroès et de l’école du premier averroïsme. Dans cette opinion, il n’y a pas de querelle des universaux, puisqu’ils ne sont donnés que dans la pensée</w:t>
      </w:r>
      <w:r w:rsidR="00515892" w:rsidRPr="00D67DD6">
        <w:rPr>
          <w:noProof w:val="0"/>
          <w:lang w:val="fr-FR"/>
        </w:rPr>
        <w:t>.</w:t>
      </w:r>
    </w:p>
    <w:p w14:paraId="05BBD6AD" w14:textId="77777777" w:rsidR="00F81333" w:rsidRPr="00D67DD6" w:rsidRDefault="00F81333" w:rsidP="00F81333">
      <w:pPr>
        <w:ind w:left="360"/>
        <w:rPr>
          <w:noProof w:val="0"/>
          <w:lang w:val="fr-FR"/>
        </w:rPr>
      </w:pPr>
    </w:p>
    <w:p w14:paraId="1227520A" w14:textId="3D438146" w:rsidR="009B5AE8" w:rsidRPr="00D67DD6" w:rsidRDefault="009B5AE8" w:rsidP="00BC7F22">
      <w:pPr>
        <w:numPr>
          <w:ilvl w:val="0"/>
          <w:numId w:val="5"/>
        </w:numPr>
        <w:rPr>
          <w:noProof w:val="0"/>
          <w:lang w:val="fr-FR"/>
        </w:rPr>
      </w:pPr>
      <w:r w:rsidRPr="00D67DD6">
        <w:rPr>
          <w:noProof w:val="0"/>
          <w:lang w:val="fr-FR"/>
        </w:rPr>
        <w:t xml:space="preserve">Dans la version néoplatonicienne de l’interprétation de la substance atomique, l’indivisibilité de la substance appartient à la cohérence formelle et </w:t>
      </w:r>
      <w:r w:rsidR="006F7131" w:rsidRPr="00D67DD6">
        <w:rPr>
          <w:noProof w:val="0"/>
          <w:lang w:val="fr-FR"/>
        </w:rPr>
        <w:t xml:space="preserve">à la </w:t>
      </w:r>
      <w:r w:rsidRPr="00D67DD6">
        <w:rPr>
          <w:noProof w:val="0"/>
          <w:lang w:val="fr-FR"/>
        </w:rPr>
        <w:t xml:space="preserve">métaphysique. Elle </w:t>
      </w:r>
      <w:r w:rsidR="00F64CA2" w:rsidRPr="00D67DD6">
        <w:rPr>
          <w:noProof w:val="0"/>
          <w:lang w:val="fr-FR"/>
        </w:rPr>
        <w:t xml:space="preserve">s’insère dans </w:t>
      </w:r>
      <w:r w:rsidRPr="00D67DD6">
        <w:rPr>
          <w:noProof w:val="0"/>
          <w:lang w:val="fr-FR"/>
        </w:rPr>
        <w:t>hénologi</w:t>
      </w:r>
      <w:r w:rsidR="00F64CA2" w:rsidRPr="00D67DD6">
        <w:rPr>
          <w:noProof w:val="0"/>
          <w:lang w:val="fr-FR"/>
        </w:rPr>
        <w:t>e</w:t>
      </w:r>
      <w:r w:rsidRPr="00D67DD6">
        <w:rPr>
          <w:noProof w:val="0"/>
          <w:lang w:val="fr-FR"/>
        </w:rPr>
        <w:t xml:space="preserve"> </w:t>
      </w:r>
      <w:r w:rsidR="00F64CA2" w:rsidRPr="00D67DD6">
        <w:rPr>
          <w:noProof w:val="0"/>
          <w:lang w:val="fr-FR"/>
        </w:rPr>
        <w:t xml:space="preserve">ultime </w:t>
      </w:r>
      <w:r w:rsidRPr="00D67DD6">
        <w:rPr>
          <w:noProof w:val="0"/>
          <w:lang w:val="fr-FR"/>
        </w:rPr>
        <w:t xml:space="preserve">liée à l’unité au niveau de l’Un transcendantal. La signification de la première substance hyparchique au sein de la prédication univoque est transférée au genre, à l’espèce et à l’individu universels </w:t>
      </w:r>
      <w:r w:rsidR="00F64CA2" w:rsidRPr="00D67DD6">
        <w:rPr>
          <w:noProof w:val="0"/>
          <w:lang w:val="fr-FR"/>
        </w:rPr>
        <w:t xml:space="preserve">qui </w:t>
      </w:r>
      <w:r w:rsidRPr="00D67DD6">
        <w:rPr>
          <w:noProof w:val="0"/>
          <w:lang w:val="fr-FR"/>
        </w:rPr>
        <w:t>exist</w:t>
      </w:r>
      <w:r w:rsidR="00F64CA2" w:rsidRPr="00D67DD6">
        <w:rPr>
          <w:noProof w:val="0"/>
          <w:lang w:val="fr-FR"/>
        </w:rPr>
        <w:t>ent</w:t>
      </w:r>
      <w:r w:rsidRPr="00D67DD6">
        <w:rPr>
          <w:noProof w:val="0"/>
          <w:lang w:val="fr-FR"/>
        </w:rPr>
        <w:t xml:space="preserve"> </w:t>
      </w:r>
      <w:r w:rsidR="00184603" w:rsidRPr="00D67DD6">
        <w:rPr>
          <w:noProof w:val="0"/>
          <w:lang w:val="fr-FR"/>
        </w:rPr>
        <w:t xml:space="preserve">comme </w:t>
      </w:r>
      <w:r w:rsidR="001A7863" w:rsidRPr="00D67DD6">
        <w:rPr>
          <w:noProof w:val="0"/>
          <w:lang w:val="fr-FR"/>
        </w:rPr>
        <w:t xml:space="preserve">les </w:t>
      </w:r>
      <w:r w:rsidR="00184603" w:rsidRPr="00D67DD6">
        <w:rPr>
          <w:noProof w:val="0"/>
          <w:lang w:val="fr-FR"/>
        </w:rPr>
        <w:t>substances hyparchiques</w:t>
      </w:r>
      <w:r w:rsidRPr="00D67DD6">
        <w:rPr>
          <w:noProof w:val="0"/>
          <w:lang w:val="fr-FR"/>
        </w:rPr>
        <w:t xml:space="preserve">. La seconde substance se confond avec la première substance. La division </w:t>
      </w:r>
      <w:r w:rsidR="00F64CA2" w:rsidRPr="00D67DD6">
        <w:rPr>
          <w:noProof w:val="0"/>
          <w:lang w:val="fr-FR"/>
        </w:rPr>
        <w:t xml:space="preserve">par </w:t>
      </w:r>
      <w:r w:rsidRPr="00D67DD6">
        <w:rPr>
          <w:noProof w:val="0"/>
          <w:lang w:val="fr-FR"/>
        </w:rPr>
        <w:t>l’</w:t>
      </w:r>
      <w:r w:rsidRPr="00D67DD6">
        <w:rPr>
          <w:i/>
          <w:noProof w:val="0"/>
          <w:lang w:val="fr-FR"/>
        </w:rPr>
        <w:t>Arbor Porphyriana</w:t>
      </w:r>
      <w:r w:rsidRPr="00D67DD6">
        <w:rPr>
          <w:noProof w:val="0"/>
          <w:lang w:val="fr-FR"/>
        </w:rPr>
        <w:t xml:space="preserve"> crée le concept d’une </w:t>
      </w:r>
      <w:r w:rsidRPr="00D67DD6">
        <w:rPr>
          <w:noProof w:val="0"/>
          <w:lang w:val="fr-FR"/>
        </w:rPr>
        <w:lastRenderedPageBreak/>
        <w:t>substance indivisible et confuse (</w:t>
      </w:r>
      <w:r w:rsidR="00501AED" w:rsidRPr="00501AED">
        <w:rPr>
          <w:i/>
          <w:noProof w:val="0"/>
          <w:lang w:val="fr-FR"/>
        </w:rPr>
        <w:t>tertium ens</w:t>
      </w:r>
      <w:r w:rsidRPr="00D67DD6">
        <w:rPr>
          <w:noProof w:val="0"/>
          <w:lang w:val="fr-FR"/>
        </w:rPr>
        <w:t>) comme dernier maillon de la classification des genres et des espèces (</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Un rôle clé est joué par l’espèce éternelle, car elle forme l’intersection de la prédication </w:t>
      </w:r>
      <w:r w:rsidR="00F64CA2" w:rsidRPr="00D67DD6">
        <w:rPr>
          <w:noProof w:val="0"/>
          <w:lang w:val="fr-FR"/>
        </w:rPr>
        <w:t xml:space="preserve">aristotélicienne et néoplatonicienne </w:t>
      </w:r>
      <w:r w:rsidRPr="00D67DD6">
        <w:rPr>
          <w:noProof w:val="0"/>
          <w:lang w:val="fr-FR"/>
        </w:rPr>
        <w:t>vers le genre supérieur. L’individu</w:t>
      </w:r>
      <w:r w:rsidR="00F64CA2" w:rsidRPr="00D67DD6">
        <w:rPr>
          <w:noProof w:val="0"/>
          <w:lang w:val="fr-FR"/>
        </w:rPr>
        <w:t xml:space="preserve"> devient une substance qui fait </w:t>
      </w:r>
      <w:r w:rsidRPr="00D67DD6">
        <w:rPr>
          <w:noProof w:val="0"/>
          <w:lang w:val="fr-FR"/>
        </w:rPr>
        <w:t xml:space="preserve">la partie atomique et subalterne de l’espèce. L’élévation du genre en tant que substance seconde au niveau de la substance première signifie un retour à la conception de Plotin des genres les plus élevés de </w:t>
      </w:r>
      <w:r w:rsidR="00223043" w:rsidRPr="00D67DD6">
        <w:rPr>
          <w:noProof w:val="0"/>
          <w:lang w:val="fr-FR"/>
        </w:rPr>
        <w:t>l’existant</w:t>
      </w:r>
      <w:r w:rsidRPr="00D67DD6">
        <w:rPr>
          <w:noProof w:val="0"/>
          <w:lang w:val="fr-FR"/>
        </w:rPr>
        <w:t>. L’</w:t>
      </w:r>
      <w:r w:rsidR="00221337" w:rsidRPr="00D67DD6">
        <w:rPr>
          <w:noProof w:val="0"/>
          <w:lang w:val="fr-FR"/>
        </w:rPr>
        <w:t>existence</w:t>
      </w:r>
      <w:r w:rsidR="00F64CA2" w:rsidRPr="00D67DD6">
        <w:rPr>
          <w:noProof w:val="0"/>
          <w:lang w:val="fr-FR"/>
        </w:rPr>
        <w:t xml:space="preserve"> </w:t>
      </w:r>
      <w:r w:rsidRPr="00D67DD6">
        <w:rPr>
          <w:noProof w:val="0"/>
          <w:lang w:val="fr-FR"/>
        </w:rPr>
        <w:t xml:space="preserve">se transforme en </w:t>
      </w:r>
      <w:r w:rsidR="00F64CA2" w:rsidRPr="00D67DD6">
        <w:rPr>
          <w:noProof w:val="0"/>
          <w:lang w:val="fr-FR"/>
        </w:rPr>
        <w:t xml:space="preserve">un </w:t>
      </w:r>
      <w:r w:rsidRPr="00D67DD6">
        <w:rPr>
          <w:noProof w:val="0"/>
          <w:lang w:val="fr-FR"/>
        </w:rPr>
        <w:t xml:space="preserve">genre universel. La fonction hyparchique de la première substance devient superflue. L’espèce néoplatonicienne se confond avec la première substance ou agit dans la prédication catégorique comme une substance totalement autonome, c’est-à-dire </w:t>
      </w:r>
      <w:r w:rsidR="002A526F" w:rsidRPr="00D67DD6">
        <w:rPr>
          <w:noProof w:val="0"/>
          <w:lang w:val="fr-FR"/>
        </w:rPr>
        <w:t xml:space="preserve">en tant que la </w:t>
      </w:r>
      <w:r w:rsidRPr="00D67DD6">
        <w:rPr>
          <w:noProof w:val="0"/>
          <w:lang w:val="fr-FR"/>
        </w:rPr>
        <w:t>première substance</w:t>
      </w:r>
      <w:r w:rsidR="002A526F" w:rsidRPr="00D67DD6">
        <w:rPr>
          <w:noProof w:val="0"/>
          <w:lang w:val="fr-FR"/>
        </w:rPr>
        <w:t xml:space="preserve"> hyparchique</w:t>
      </w:r>
      <w:r w:rsidRPr="00D67DD6">
        <w:rPr>
          <w:noProof w:val="0"/>
          <w:lang w:val="fr-FR"/>
        </w:rPr>
        <w:t xml:space="preserve">. Ainsi </w:t>
      </w:r>
      <w:r w:rsidR="00F64CA2" w:rsidRPr="00D67DD6">
        <w:rPr>
          <w:noProof w:val="0"/>
          <w:lang w:val="fr-FR"/>
        </w:rPr>
        <w:t xml:space="preserve">est née une nouvelle prédication catégorique </w:t>
      </w:r>
      <w:r w:rsidR="00DF6490" w:rsidRPr="00D67DD6">
        <w:rPr>
          <w:noProof w:val="0"/>
          <w:lang w:val="fr-FR"/>
        </w:rPr>
        <w:t xml:space="preserve">faite </w:t>
      </w:r>
      <w:r w:rsidR="00F64CA2" w:rsidRPr="00D67DD6">
        <w:rPr>
          <w:i/>
          <w:noProof w:val="0"/>
          <w:lang w:val="fr-FR"/>
        </w:rPr>
        <w:t>per priu</w:t>
      </w:r>
      <w:r w:rsidR="00DF6490" w:rsidRPr="00D67DD6">
        <w:rPr>
          <w:i/>
          <w:noProof w:val="0"/>
          <w:lang w:val="fr-FR"/>
        </w:rPr>
        <w:t>s</w:t>
      </w:r>
      <w:r w:rsidRPr="00D67DD6">
        <w:rPr>
          <w:noProof w:val="0"/>
          <w:lang w:val="fr-FR"/>
        </w:rPr>
        <w:t xml:space="preserve">. Le genre universel, la forme ou l’essence sont donnés comme des hypostases subsistantes. Elles sont conçues sur le mode de l’imposition et de la supposition mixtes et elles déterminent les substances atomiques subordonnées sous la forme de </w:t>
      </w:r>
      <w:r w:rsidR="00501AED" w:rsidRPr="00501AED">
        <w:rPr>
          <w:i/>
          <w:noProof w:val="0"/>
          <w:lang w:val="fr-FR"/>
        </w:rPr>
        <w:t>tertium ens</w:t>
      </w:r>
      <w:r w:rsidRPr="00D67DD6">
        <w:rPr>
          <w:noProof w:val="0"/>
          <w:lang w:val="fr-FR"/>
        </w:rPr>
        <w:t xml:space="preserve">. Un exemple est la descente des formes hypostasiées </w:t>
      </w:r>
      <w:r w:rsidR="00053310" w:rsidRPr="00D67DD6">
        <w:rPr>
          <w:noProof w:val="0"/>
          <w:lang w:val="fr-FR"/>
        </w:rPr>
        <w:t xml:space="preserve">supérieures </w:t>
      </w:r>
      <w:r w:rsidRPr="00D67DD6">
        <w:rPr>
          <w:noProof w:val="0"/>
          <w:lang w:val="fr-FR"/>
        </w:rPr>
        <w:t xml:space="preserve">dans les substances subordonnées </w:t>
      </w:r>
      <w:r w:rsidR="00053310" w:rsidRPr="00D67DD6">
        <w:rPr>
          <w:noProof w:val="0"/>
          <w:lang w:val="fr-FR"/>
        </w:rPr>
        <w:t xml:space="preserve">inférieures proposée </w:t>
      </w:r>
      <w:r w:rsidRPr="00D67DD6">
        <w:rPr>
          <w:noProof w:val="0"/>
          <w:lang w:val="fr-FR"/>
        </w:rPr>
        <w:t xml:space="preserve">dans l’œuvre </w:t>
      </w:r>
      <w:r w:rsidRPr="00D67DD6">
        <w:rPr>
          <w:i/>
          <w:noProof w:val="0"/>
          <w:lang w:val="fr-FR"/>
        </w:rPr>
        <w:t>Liber de causis</w:t>
      </w:r>
      <w:r w:rsidRPr="00D67DD6">
        <w:rPr>
          <w:i/>
          <w:noProof w:val="0"/>
          <w:lang w:val="fr-FR"/>
        </w:rPr>
        <w:fldChar w:fldCharType="begin"/>
      </w:r>
      <w:r w:rsidRPr="00D67DD6">
        <w:rPr>
          <w:noProof w:val="0"/>
          <w:lang w:val="fr-FR"/>
        </w:rPr>
        <w:instrText xml:space="preserve"> XE "</w:instrText>
      </w:r>
      <w:r w:rsidRPr="00D67DD6">
        <w:rPr>
          <w:i/>
          <w:noProof w:val="0"/>
          <w:lang w:val="fr-FR"/>
        </w:rPr>
        <w:instrText>Liber de causis</w:instrText>
      </w:r>
      <w:r w:rsidRPr="00D67DD6">
        <w:rPr>
          <w:noProof w:val="0"/>
          <w:lang w:val="fr-FR"/>
        </w:rPr>
        <w:instrText xml:space="preserve">" </w:instrText>
      </w:r>
      <w:r w:rsidRPr="00D67DD6">
        <w:rPr>
          <w:i/>
          <w:noProof w:val="0"/>
          <w:lang w:val="fr-FR"/>
        </w:rPr>
        <w:fldChar w:fldCharType="end"/>
      </w:r>
      <w:r w:rsidRPr="00D67DD6">
        <w:rPr>
          <w:noProof w:val="0"/>
          <w:lang w:val="fr-FR"/>
        </w:rPr>
        <w:t>. Ce point de vue a été repré</w:t>
      </w:r>
      <w:r w:rsidR="00442B76" w:rsidRPr="00D67DD6">
        <w:rPr>
          <w:noProof w:val="0"/>
          <w:lang w:val="fr-FR"/>
        </w:rPr>
        <w:t>senté par Avicenne, les porréta</w:t>
      </w:r>
      <w:r w:rsidRPr="00D67DD6">
        <w:rPr>
          <w:noProof w:val="0"/>
          <w:lang w:val="fr-FR"/>
        </w:rPr>
        <w:t>ns, l’école des nominalistes latines, et par le second averroïsme.</w:t>
      </w:r>
    </w:p>
    <w:p w14:paraId="0982FD0A" w14:textId="77777777" w:rsidR="009B5AE8" w:rsidRPr="00D67DD6" w:rsidRDefault="009B5AE8" w:rsidP="009B5AE8">
      <w:pPr>
        <w:ind w:left="720"/>
        <w:rPr>
          <w:noProof w:val="0"/>
          <w:lang w:val="fr-FR"/>
        </w:rPr>
      </w:pPr>
    </w:p>
    <w:p w14:paraId="01320CFA" w14:textId="6285C61B" w:rsidR="009B5AE8" w:rsidRPr="00D67DD6" w:rsidRDefault="003F3777" w:rsidP="00FE5EFC">
      <w:pPr>
        <w:numPr>
          <w:ilvl w:val="0"/>
          <w:numId w:val="5"/>
        </w:numPr>
        <w:rPr>
          <w:noProof w:val="0"/>
          <w:lang w:val="fr-FR"/>
        </w:rPr>
      </w:pPr>
      <w:r w:rsidRPr="00D67DD6">
        <w:rPr>
          <w:noProof w:val="0"/>
          <w:lang w:val="fr-FR"/>
        </w:rPr>
        <w:t xml:space="preserve">La troisième variante montre la voie vers l’être objectif du troisième type. </w:t>
      </w:r>
      <w:r w:rsidR="00C03A6D" w:rsidRPr="00D67DD6">
        <w:rPr>
          <w:noProof w:val="0"/>
          <w:lang w:val="fr-FR"/>
        </w:rPr>
        <w:t xml:space="preserve">En suivant </w:t>
      </w:r>
      <w:r w:rsidRPr="00D67DD6">
        <w:rPr>
          <w:noProof w:val="0"/>
          <w:lang w:val="fr-FR"/>
        </w:rPr>
        <w:t>Avicenne, les interprètes latins d’Aristote ont été confrontés à un dilemme clair en ce qui concerne la substance atomique. Celle-ci est donnée comme un être pur (</w:t>
      </w:r>
      <w:r w:rsidRPr="00D67DD6">
        <w:rPr>
          <w:i/>
          <w:noProof w:val="0"/>
          <w:lang w:val="fr-FR"/>
        </w:rPr>
        <w:t>ens inquantum ens</w:t>
      </w:r>
      <w:r w:rsidR="00C27D7D" w:rsidRPr="00D67DD6">
        <w:rPr>
          <w:i/>
          <w:noProof w:val="0"/>
          <w:lang w:val="fr-FR"/>
        </w:rPr>
        <w:fldChar w:fldCharType="begin"/>
      </w:r>
      <w:r w:rsidR="00C27D7D" w:rsidRPr="00D67DD6">
        <w:rPr>
          <w:noProof w:val="0"/>
          <w:lang w:val="fr-FR"/>
        </w:rPr>
        <w:instrText xml:space="preserve"> XE "</w:instrText>
      </w:r>
      <w:r w:rsidR="00C27D7D" w:rsidRPr="00D67DD6">
        <w:rPr>
          <w:i/>
          <w:noProof w:val="0"/>
          <w:lang w:val="fr-FR"/>
        </w:rPr>
        <w:instrText>ens inquantum ens</w:instrText>
      </w:r>
      <w:r w:rsidR="00C27D7D" w:rsidRPr="00D67DD6">
        <w:rPr>
          <w:noProof w:val="0"/>
          <w:lang w:val="fr-FR"/>
        </w:rPr>
        <w:instrText xml:space="preserve">" </w:instrText>
      </w:r>
      <w:r w:rsidR="00C27D7D" w:rsidRPr="00D67DD6">
        <w:rPr>
          <w:i/>
          <w:noProof w:val="0"/>
          <w:lang w:val="fr-FR"/>
        </w:rPr>
        <w:fldChar w:fldCharType="end"/>
      </w:r>
      <w:r w:rsidRPr="00D67DD6">
        <w:rPr>
          <w:noProof w:val="0"/>
          <w:lang w:val="fr-FR"/>
        </w:rPr>
        <w:t xml:space="preserve">), </w:t>
      </w:r>
      <w:r w:rsidR="00A52D02" w:rsidRPr="00D67DD6">
        <w:rPr>
          <w:noProof w:val="0"/>
          <w:lang w:val="fr-FR"/>
        </w:rPr>
        <w:t xml:space="preserve">mis </w:t>
      </w:r>
      <w:r w:rsidR="00E77F21" w:rsidRPr="00D67DD6">
        <w:rPr>
          <w:noProof w:val="0"/>
          <w:lang w:val="fr-FR"/>
        </w:rPr>
        <w:t>au-delà de toute prédication.</w:t>
      </w:r>
      <w:r w:rsidR="00B126D5" w:rsidRPr="00D67DD6">
        <w:rPr>
          <w:noProof w:val="0"/>
          <w:lang w:val="fr-FR"/>
        </w:rPr>
        <w:t xml:space="preserve"> </w:t>
      </w:r>
      <w:r w:rsidR="00707AE7" w:rsidRPr="00D67DD6">
        <w:rPr>
          <w:noProof w:val="0"/>
          <w:lang w:val="fr-FR"/>
        </w:rPr>
        <w:t>Les modernistes ont doublé l’individu réellement existant d’Aristote (τόδε τι)</w:t>
      </w:r>
      <w:r w:rsidR="00707AE7" w:rsidRPr="00D67DD6">
        <w:rPr>
          <w:noProof w:val="0"/>
          <w:lang w:val="fr-FR" w:eastAsia="x-none"/>
        </w:rPr>
        <w:t xml:space="preserve"> </w:t>
      </w:r>
      <w:r w:rsidR="00707AE7" w:rsidRPr="00D67DD6">
        <w:rPr>
          <w:noProof w:val="0"/>
          <w:lang w:val="fr-FR"/>
        </w:rPr>
        <w:t xml:space="preserve">en lui ajoutant une substance indivisible comme un </w:t>
      </w:r>
      <w:r w:rsidR="00B042E4" w:rsidRPr="00D67DD6">
        <w:rPr>
          <w:noProof w:val="0"/>
          <w:lang w:val="fr-FR"/>
        </w:rPr>
        <w:t xml:space="preserve">individu objectif. </w:t>
      </w:r>
      <w:r w:rsidR="00757EEB" w:rsidRPr="00D67DD6">
        <w:rPr>
          <w:noProof w:val="0"/>
          <w:lang w:val="fr-FR"/>
        </w:rPr>
        <w:t xml:space="preserve">Un tel </w:t>
      </w:r>
      <w:r w:rsidR="00757EEB" w:rsidRPr="00D67DD6">
        <w:rPr>
          <w:noProof w:val="0"/>
          <w:lang w:val="fr-FR" w:eastAsia="x-none"/>
        </w:rPr>
        <w:t>hyparchical “</w:t>
      </w:r>
      <w:r w:rsidR="00757EEB" w:rsidRPr="00D67DD6">
        <w:rPr>
          <w:i/>
          <w:noProof w:val="0"/>
          <w:lang w:val="fr-FR" w:eastAsia="x-none"/>
        </w:rPr>
        <w:t>individuum</w:t>
      </w:r>
      <w:r w:rsidR="00757EEB" w:rsidRPr="00D67DD6">
        <w:rPr>
          <w:rFonts w:cs="Calibri"/>
          <w:i/>
          <w:noProof w:val="0"/>
          <w:lang w:val="fr-FR" w:eastAsia="x-none"/>
        </w:rPr>
        <w:t>—</w:t>
      </w:r>
      <w:r w:rsidR="00757EEB" w:rsidRPr="00D67DD6">
        <w:rPr>
          <w:i/>
          <w:noProof w:val="0"/>
          <w:lang w:val="fr-FR" w:eastAsia="x-none"/>
        </w:rPr>
        <w:t>species</w:t>
      </w:r>
      <w:r w:rsidR="00757EEB" w:rsidRPr="00D67DD6">
        <w:rPr>
          <w:noProof w:val="0"/>
          <w:lang w:val="fr-FR" w:eastAsia="x-none"/>
        </w:rPr>
        <w:t xml:space="preserve">” </w:t>
      </w:r>
      <w:r w:rsidR="00757EEB" w:rsidRPr="00D67DD6">
        <w:rPr>
          <w:noProof w:val="0"/>
          <w:lang w:val="fr-FR"/>
        </w:rPr>
        <w:t>était intégré dans une vision complètement distincte de l</w:t>
      </w:r>
      <w:r w:rsidR="00757EEB" w:rsidRPr="00D67DD6">
        <w:rPr>
          <w:rFonts w:cs="Calibri"/>
          <w:noProof w:val="0"/>
          <w:lang w:val="fr-FR"/>
        </w:rPr>
        <w:t>′</w:t>
      </w:r>
      <w:r w:rsidR="00757EEB" w:rsidRPr="00D67DD6">
        <w:rPr>
          <w:noProof w:val="0"/>
          <w:lang w:val="fr-FR"/>
        </w:rPr>
        <w:t>être objectif qui est « au-delà » (</w:t>
      </w:r>
      <w:r w:rsidR="00757EEB" w:rsidRPr="00D67DD6">
        <w:rPr>
          <w:i/>
          <w:noProof w:val="0"/>
          <w:lang w:val="fr-FR"/>
        </w:rPr>
        <w:t>trans-</w:t>
      </w:r>
      <w:r w:rsidR="00757EEB" w:rsidRPr="00D67DD6">
        <w:rPr>
          <w:noProof w:val="0"/>
          <w:lang w:val="fr-FR"/>
        </w:rPr>
        <w:t>) de prédication catégorielle. De cette manière, le nouvel individu est placé à la fois en dehors de l'être réel de la première substance et en dehors de la signification catégorielle de la seconde substance. Cette solution préserve la primauté de la substance atomique en tant que « </w:t>
      </w:r>
      <w:r w:rsidR="00757EEB" w:rsidRPr="00D67DD6">
        <w:rPr>
          <w:i/>
          <w:noProof w:val="0"/>
          <w:lang w:val="fr-FR"/>
        </w:rPr>
        <w:t>totum</w:t>
      </w:r>
      <w:r w:rsidR="00757EEB" w:rsidRPr="00D67DD6">
        <w:rPr>
          <w:noProof w:val="0"/>
          <w:lang w:val="fr-FR"/>
        </w:rPr>
        <w:t> » universel</w:t>
      </w:r>
      <w:r w:rsidR="00E77F21" w:rsidRPr="00D67DD6">
        <w:rPr>
          <w:noProof w:val="0"/>
          <w:lang w:val="fr-FR"/>
        </w:rPr>
        <w:t xml:space="preserve"> et </w:t>
      </w:r>
      <w:r w:rsidR="00E77F21" w:rsidRPr="00D67DD6">
        <w:rPr>
          <w:noProof w:val="0"/>
          <w:lang w:val="fr-FR"/>
        </w:rPr>
        <w:lastRenderedPageBreak/>
        <w:t>hyparchique</w:t>
      </w:r>
      <w:r w:rsidR="00757EEB" w:rsidRPr="00D67DD6">
        <w:rPr>
          <w:noProof w:val="0"/>
          <w:lang w:val="fr-FR"/>
        </w:rPr>
        <w:t xml:space="preserve">, voir point deux. </w:t>
      </w:r>
      <w:r w:rsidR="009F50A6" w:rsidRPr="00D67DD6">
        <w:rPr>
          <w:noProof w:val="0"/>
          <w:lang w:val="fr-FR"/>
        </w:rPr>
        <w:t>L</w:t>
      </w:r>
      <w:r w:rsidR="00B042E4" w:rsidRPr="00D67DD6">
        <w:rPr>
          <w:noProof w:val="0"/>
          <w:lang w:val="fr-FR"/>
        </w:rPr>
        <w:t>’</w:t>
      </w:r>
      <w:r w:rsidR="00707AE7" w:rsidRPr="00D67DD6">
        <w:rPr>
          <w:noProof w:val="0"/>
          <w:lang w:val="fr-FR"/>
        </w:rPr>
        <w:t>espèce éternelle des néoplatonic</w:t>
      </w:r>
      <w:r w:rsidR="00B042E4" w:rsidRPr="00D67DD6">
        <w:rPr>
          <w:noProof w:val="0"/>
          <w:lang w:val="fr-FR"/>
        </w:rPr>
        <w:t>iens, donnée dans le cadre de l’</w:t>
      </w:r>
      <w:r w:rsidR="00707AE7" w:rsidRPr="00D67DD6">
        <w:rPr>
          <w:noProof w:val="0"/>
          <w:lang w:val="fr-FR"/>
        </w:rPr>
        <w:t>hénologie, disparut de la prédic</w:t>
      </w:r>
      <w:r w:rsidR="00B042E4" w:rsidRPr="00D67DD6">
        <w:rPr>
          <w:noProof w:val="0"/>
          <w:lang w:val="fr-FR"/>
        </w:rPr>
        <w:t>ation. Il ne restait plus que l’être pur des a</w:t>
      </w:r>
      <w:r w:rsidR="00707AE7" w:rsidRPr="00D67DD6">
        <w:rPr>
          <w:noProof w:val="0"/>
          <w:lang w:val="fr-FR"/>
        </w:rPr>
        <w:t>vicennistes, indivisible par excellence (</w:t>
      </w:r>
      <w:r w:rsidR="00707AE7" w:rsidRPr="00D67DD6">
        <w:rPr>
          <w:i/>
          <w:noProof w:val="0"/>
          <w:lang w:val="fr-FR"/>
        </w:rPr>
        <w:t>individuum</w:t>
      </w:r>
      <w:r w:rsidR="00707AE7" w:rsidRPr="00D67DD6">
        <w:rPr>
          <w:noProof w:val="0"/>
          <w:lang w:val="fr-FR"/>
        </w:rPr>
        <w:t xml:space="preserve">). </w:t>
      </w:r>
      <w:r w:rsidR="00757EEB" w:rsidRPr="00D67DD6">
        <w:rPr>
          <w:noProof w:val="0"/>
          <w:lang w:val="fr-FR"/>
        </w:rPr>
        <w:t>Cette substance individuelle reçu</w:t>
      </w:r>
      <w:r w:rsidR="00782BDE" w:rsidRPr="00D67DD6">
        <w:rPr>
          <w:noProof w:val="0"/>
          <w:lang w:val="fr-FR"/>
        </w:rPr>
        <w:t>t</w:t>
      </w:r>
      <w:r w:rsidR="00757EEB" w:rsidRPr="00D67DD6">
        <w:rPr>
          <w:noProof w:val="0"/>
          <w:lang w:val="fr-FR"/>
        </w:rPr>
        <w:t xml:space="preserve"> le caractère transcendantal néoplatonicien, ce qui est tout à fait compréhensible. L</w:t>
      </w:r>
      <w:r w:rsidR="00757EEB" w:rsidRPr="00D67DD6">
        <w:rPr>
          <w:rFonts w:cs="Calibri"/>
          <w:noProof w:val="0"/>
          <w:lang w:val="fr-FR"/>
        </w:rPr>
        <w:t>′</w:t>
      </w:r>
      <w:r w:rsidR="00757EEB" w:rsidRPr="00D67DD6">
        <w:rPr>
          <w:noProof w:val="0"/>
          <w:lang w:val="fr-FR"/>
        </w:rPr>
        <w:t>imposition donnée par le datif métaphysique mythologique n</w:t>
      </w:r>
      <w:r w:rsidR="00757EEB" w:rsidRPr="00D67DD6">
        <w:rPr>
          <w:rFonts w:cs="Calibri"/>
          <w:noProof w:val="0"/>
          <w:lang w:val="fr-FR"/>
        </w:rPr>
        <w:t>′</w:t>
      </w:r>
      <w:r w:rsidR="00757EEB" w:rsidRPr="00D67DD6">
        <w:rPr>
          <w:noProof w:val="0"/>
          <w:lang w:val="fr-FR"/>
        </w:rPr>
        <w:t>existe que dans l</w:t>
      </w:r>
      <w:r w:rsidR="00757EEB" w:rsidRPr="00D67DD6">
        <w:rPr>
          <w:rFonts w:cs="Calibri"/>
          <w:noProof w:val="0"/>
          <w:lang w:val="fr-FR"/>
        </w:rPr>
        <w:t>′</w:t>
      </w:r>
      <w:r w:rsidR="00757EEB" w:rsidRPr="00D67DD6">
        <w:rPr>
          <w:noProof w:val="0"/>
          <w:lang w:val="fr-FR"/>
        </w:rPr>
        <w:t>esprit des illuminés respectifs. Ainsi, une nouvelle logique transcendantale a été créée, qui présuppose le concept mythologique de l</w:t>
      </w:r>
      <w:r w:rsidR="00757EEB" w:rsidRPr="00D67DD6">
        <w:rPr>
          <w:rFonts w:cs="Calibri"/>
          <w:noProof w:val="0"/>
          <w:lang w:val="fr-FR"/>
        </w:rPr>
        <w:t>′</w:t>
      </w:r>
      <w:r w:rsidR="00757EEB" w:rsidRPr="00D67DD6">
        <w:rPr>
          <w:noProof w:val="0"/>
          <w:lang w:val="fr-FR"/>
        </w:rPr>
        <w:t>existence objective d</w:t>
      </w:r>
      <w:r w:rsidR="00757EEB" w:rsidRPr="00D67DD6">
        <w:rPr>
          <w:rFonts w:cs="Calibri"/>
          <w:noProof w:val="0"/>
          <w:lang w:val="fr-FR"/>
        </w:rPr>
        <w:t>′</w:t>
      </w:r>
      <w:r w:rsidR="00757EEB" w:rsidRPr="00D67DD6">
        <w:rPr>
          <w:noProof w:val="0"/>
          <w:lang w:val="fr-FR"/>
        </w:rPr>
        <w:t xml:space="preserve">un </w:t>
      </w:r>
      <w:r w:rsidR="00501AED" w:rsidRPr="00501AED">
        <w:rPr>
          <w:i/>
          <w:noProof w:val="0"/>
          <w:lang w:val="fr-FR"/>
        </w:rPr>
        <w:t>tertium ens</w:t>
      </w:r>
      <w:r w:rsidR="00832F47" w:rsidRPr="00D67DD6">
        <w:rPr>
          <w:noProof w:val="0"/>
          <w:lang w:val="fr-FR"/>
        </w:rPr>
        <w:t xml:space="preserve"> individuel</w:t>
      </w:r>
      <w:r w:rsidR="00757EEB" w:rsidRPr="00D67DD6">
        <w:rPr>
          <w:noProof w:val="0"/>
          <w:lang w:val="fr-FR"/>
        </w:rPr>
        <w:t xml:space="preserve">. </w:t>
      </w:r>
      <w:r w:rsidR="00707AE7" w:rsidRPr="00D67DD6">
        <w:rPr>
          <w:noProof w:val="0"/>
          <w:lang w:val="fr-FR"/>
        </w:rPr>
        <w:t>Les modernistes ont ensuite importé cette substance individuelle dans le tableau d</w:t>
      </w:r>
      <w:r w:rsidR="00B042E4" w:rsidRPr="00D67DD6">
        <w:rPr>
          <w:noProof w:val="0"/>
          <w:lang w:val="fr-FR"/>
        </w:rPr>
        <w:t>es catégories par le biais de l’</w:t>
      </w:r>
      <w:r w:rsidR="00707AE7" w:rsidRPr="00D67DD6">
        <w:rPr>
          <w:noProof w:val="0"/>
          <w:lang w:val="fr-FR"/>
        </w:rPr>
        <w:t>indivisibilité prise analogiquement</w:t>
      </w:r>
      <w:r w:rsidR="00B042E4" w:rsidRPr="00D67DD6">
        <w:rPr>
          <w:noProof w:val="0"/>
          <w:lang w:val="fr-FR"/>
        </w:rPr>
        <w:t>. Le statut transcendantal de l’</w:t>
      </w:r>
      <w:r w:rsidR="00707AE7" w:rsidRPr="00D67DD6">
        <w:rPr>
          <w:noProof w:val="0"/>
          <w:lang w:val="fr-FR"/>
        </w:rPr>
        <w:t xml:space="preserve">individu objectif a été doté du modus </w:t>
      </w:r>
      <w:r w:rsidR="00B042E4" w:rsidRPr="00D67DD6">
        <w:rPr>
          <w:noProof w:val="0"/>
          <w:lang w:val="fr-FR"/>
        </w:rPr>
        <w:t xml:space="preserve">prédicatif </w:t>
      </w:r>
      <w:r w:rsidR="00707AE7" w:rsidRPr="00D67DD6">
        <w:rPr>
          <w:i/>
          <w:noProof w:val="0"/>
          <w:lang w:val="fr-FR"/>
        </w:rPr>
        <w:t>per prius</w:t>
      </w:r>
      <w:r w:rsidR="00B042E4" w:rsidRPr="00D67DD6">
        <w:rPr>
          <w:noProof w:val="0"/>
          <w:lang w:val="fr-FR"/>
        </w:rPr>
        <w:t>. L’</w:t>
      </w:r>
      <w:r w:rsidR="00707AE7" w:rsidRPr="00D67DD6">
        <w:rPr>
          <w:noProof w:val="0"/>
          <w:lang w:val="fr-FR"/>
        </w:rPr>
        <w:t xml:space="preserve">individu est devenu une nouvelle substance seconde et </w:t>
      </w:r>
      <w:r w:rsidR="00B042E4" w:rsidRPr="00D67DD6">
        <w:rPr>
          <w:noProof w:val="0"/>
          <w:lang w:val="fr-FR"/>
        </w:rPr>
        <w:t xml:space="preserve">il </w:t>
      </w:r>
      <w:r w:rsidR="00707AE7" w:rsidRPr="00D67DD6">
        <w:rPr>
          <w:noProof w:val="0"/>
          <w:lang w:val="fr-FR"/>
        </w:rPr>
        <w:t>a établi une nouvelle prédi</w:t>
      </w:r>
      <w:r w:rsidR="00B042E4" w:rsidRPr="00D67DD6">
        <w:rPr>
          <w:noProof w:val="0"/>
          <w:lang w:val="fr-FR"/>
        </w:rPr>
        <w:t xml:space="preserve">cation au sein du genre </w:t>
      </w:r>
      <w:r w:rsidR="007E1471" w:rsidRPr="00D67DD6">
        <w:rPr>
          <w:noProof w:val="0"/>
          <w:lang w:val="fr-FR"/>
        </w:rPr>
        <w:t>objectif</w:t>
      </w:r>
      <w:r w:rsidR="00311B23" w:rsidRPr="00D67DD6">
        <w:rPr>
          <w:noProof w:val="0"/>
          <w:lang w:val="fr-FR"/>
        </w:rPr>
        <w:t xml:space="preserve"> </w:t>
      </w:r>
      <w:r w:rsidR="00B042E4" w:rsidRPr="00D67DD6">
        <w:rPr>
          <w:noProof w:val="0"/>
          <w:lang w:val="fr-FR"/>
        </w:rPr>
        <w:t>et de l’</w:t>
      </w:r>
      <w:r w:rsidR="00707AE7" w:rsidRPr="00D67DD6">
        <w:rPr>
          <w:noProof w:val="0"/>
          <w:lang w:val="fr-FR"/>
        </w:rPr>
        <w:t xml:space="preserve">espèce </w:t>
      </w:r>
      <w:r w:rsidR="00311B23" w:rsidRPr="00D67DD6">
        <w:rPr>
          <w:noProof w:val="0"/>
          <w:lang w:val="fr-FR"/>
        </w:rPr>
        <w:t>objective</w:t>
      </w:r>
      <w:r w:rsidR="00707AE7" w:rsidRPr="00D67DD6">
        <w:rPr>
          <w:noProof w:val="0"/>
          <w:lang w:val="fr-FR"/>
        </w:rPr>
        <w:t>.</w:t>
      </w:r>
      <w:r w:rsidR="00B042E4" w:rsidRPr="00D67DD6">
        <w:rPr>
          <w:noProof w:val="0"/>
          <w:lang w:val="fr-FR"/>
        </w:rPr>
        <w:t xml:space="preserve"> Ce procédé était </w:t>
      </w:r>
      <w:r w:rsidRPr="00D67DD6">
        <w:rPr>
          <w:noProof w:val="0"/>
          <w:lang w:val="fr-FR"/>
        </w:rPr>
        <w:t>inacceptable pour l’</w:t>
      </w:r>
      <w:r w:rsidR="00DF0232" w:rsidRPr="00D67DD6">
        <w:rPr>
          <w:noProof w:val="0"/>
          <w:lang w:val="fr-FR"/>
        </w:rPr>
        <w:t xml:space="preserve">aristotélisme, puisque </w:t>
      </w:r>
      <w:r w:rsidRPr="00D67DD6">
        <w:rPr>
          <w:i/>
          <w:noProof w:val="0"/>
          <w:lang w:val="fr-FR"/>
        </w:rPr>
        <w:t>actus essendi</w:t>
      </w:r>
      <w:r w:rsidRPr="00D67DD6">
        <w:rPr>
          <w:noProof w:val="0"/>
          <w:lang w:val="fr-FR"/>
        </w:rPr>
        <w:t xml:space="preserve"> est lié exclusivement à la première substance hyparchique. </w:t>
      </w:r>
      <w:r w:rsidR="000616D7" w:rsidRPr="00D67DD6">
        <w:rPr>
          <w:noProof w:val="0"/>
          <w:lang w:val="fr-FR"/>
        </w:rPr>
        <w:t>L</w:t>
      </w:r>
      <w:r w:rsidR="00A72134" w:rsidRPr="00D67DD6">
        <w:rPr>
          <w:noProof w:val="0"/>
          <w:lang w:val="fr-FR"/>
        </w:rPr>
        <w:t>’</w:t>
      </w:r>
      <w:r w:rsidR="000616D7" w:rsidRPr="00D67DD6">
        <w:rPr>
          <w:noProof w:val="0"/>
          <w:lang w:val="fr-FR"/>
        </w:rPr>
        <w:t>insertion d</w:t>
      </w:r>
      <w:r w:rsidR="002C48D3" w:rsidRPr="00D67DD6">
        <w:rPr>
          <w:noProof w:val="0"/>
          <w:lang w:val="fr-FR"/>
        </w:rPr>
        <w:t>’un</w:t>
      </w:r>
      <w:r w:rsidR="000616D7" w:rsidRPr="00D67DD6">
        <w:rPr>
          <w:noProof w:val="0"/>
          <w:lang w:val="fr-FR"/>
        </w:rPr>
        <w:t xml:space="preserve"> « </w:t>
      </w:r>
      <w:r w:rsidR="000616D7" w:rsidRPr="00D67DD6">
        <w:rPr>
          <w:i/>
          <w:noProof w:val="0"/>
          <w:lang w:val="fr-FR"/>
        </w:rPr>
        <w:t>individuum</w:t>
      </w:r>
      <w:r w:rsidR="000616D7" w:rsidRPr="00D67DD6">
        <w:rPr>
          <w:noProof w:val="0"/>
          <w:lang w:val="fr-FR"/>
        </w:rPr>
        <w:t xml:space="preserve"> </w:t>
      </w:r>
      <w:r w:rsidR="00FE27E5" w:rsidRPr="00D67DD6">
        <w:rPr>
          <w:noProof w:val="0"/>
          <w:lang w:val="fr-FR"/>
        </w:rPr>
        <w:t xml:space="preserve">objectivement </w:t>
      </w:r>
      <w:r w:rsidR="000616D7" w:rsidRPr="00D67DD6">
        <w:rPr>
          <w:noProof w:val="0"/>
          <w:lang w:val="fr-FR"/>
        </w:rPr>
        <w:t>existant »</w:t>
      </w:r>
      <w:r w:rsidR="002C48D3" w:rsidRPr="00D67DD6">
        <w:rPr>
          <w:noProof w:val="0"/>
          <w:lang w:val="fr-FR"/>
        </w:rPr>
        <w:t xml:space="preserve"> </w:t>
      </w:r>
      <w:r w:rsidR="005F0AC9" w:rsidRPr="00D67DD6">
        <w:rPr>
          <w:noProof w:val="0"/>
          <w:lang w:val="fr-FR"/>
        </w:rPr>
        <w:t>dans l</w:t>
      </w:r>
      <w:r w:rsidR="00AC356C" w:rsidRPr="00D67DD6">
        <w:rPr>
          <w:rFonts w:cs="Calibri"/>
          <w:noProof w:val="0"/>
          <w:lang w:val="fr-FR"/>
        </w:rPr>
        <w:t>′</w:t>
      </w:r>
      <w:r w:rsidR="00AC356C" w:rsidRPr="00D67DD6">
        <w:rPr>
          <w:noProof w:val="0"/>
          <w:lang w:val="fr-FR"/>
        </w:rPr>
        <w:t xml:space="preserve">énonciation </w:t>
      </w:r>
      <w:r w:rsidR="005F0AC9" w:rsidRPr="00D67DD6">
        <w:rPr>
          <w:noProof w:val="0"/>
          <w:lang w:val="fr-FR"/>
        </w:rPr>
        <w:t xml:space="preserve">catégorielle </w:t>
      </w:r>
      <w:r w:rsidR="00194748" w:rsidRPr="00D67DD6">
        <w:rPr>
          <w:noProof w:val="0"/>
          <w:lang w:val="fr-FR"/>
        </w:rPr>
        <w:t>réunissait</w:t>
      </w:r>
      <w:r w:rsidR="00A72134" w:rsidRPr="00D67DD6">
        <w:rPr>
          <w:noProof w:val="0"/>
          <w:lang w:val="fr-FR"/>
        </w:rPr>
        <w:t xml:space="preserve"> deux types de prédication</w:t>
      </w:r>
      <w:r w:rsidR="00285FC0" w:rsidRPr="00D67DD6">
        <w:rPr>
          <w:noProof w:val="0"/>
          <w:lang w:val="fr-FR"/>
        </w:rPr>
        <w:t>. La substance aristotélicienne (</w:t>
      </w:r>
      <w:r w:rsidR="00382F3B" w:rsidRPr="00D67DD6">
        <w:rPr>
          <w:noProof w:val="0"/>
          <w:lang w:val="fr-FR"/>
        </w:rPr>
        <w:t>imposition hyparchique) reçoit une « </w:t>
      </w:r>
      <w:r w:rsidR="00285FC0" w:rsidRPr="00D67DD6">
        <w:rPr>
          <w:noProof w:val="0"/>
          <w:lang w:val="fr-FR"/>
        </w:rPr>
        <w:t>ex</w:t>
      </w:r>
      <w:r w:rsidR="00382F3B" w:rsidRPr="00D67DD6">
        <w:rPr>
          <w:noProof w:val="0"/>
          <w:lang w:val="fr-FR"/>
        </w:rPr>
        <w:t>s</w:t>
      </w:r>
      <w:r w:rsidR="00285FC0" w:rsidRPr="00D67DD6">
        <w:rPr>
          <w:noProof w:val="0"/>
          <w:lang w:val="fr-FR"/>
        </w:rPr>
        <w:t>istence</w:t>
      </w:r>
      <w:r w:rsidR="00382F3B" w:rsidRPr="00D67DD6">
        <w:rPr>
          <w:noProof w:val="0"/>
          <w:lang w:val="fr-FR"/>
        </w:rPr>
        <w:t> »</w:t>
      </w:r>
      <w:r w:rsidR="00285FC0" w:rsidRPr="00D67DD6">
        <w:rPr>
          <w:noProof w:val="0"/>
          <w:lang w:val="fr-FR"/>
        </w:rPr>
        <w:t xml:space="preserve"> objective et essentielle</w:t>
      </w:r>
      <w:r w:rsidR="00D57443" w:rsidRPr="00D67DD6">
        <w:rPr>
          <w:noProof w:val="0"/>
          <w:lang w:val="fr-FR"/>
        </w:rPr>
        <w:t xml:space="preserve"> </w:t>
      </w:r>
      <w:r w:rsidR="00285FC0" w:rsidRPr="00D67DD6">
        <w:rPr>
          <w:noProof w:val="0"/>
          <w:lang w:val="fr-FR"/>
        </w:rPr>
        <w:t xml:space="preserve">pour </w:t>
      </w:r>
      <w:r w:rsidR="00AB1DBB" w:rsidRPr="00D67DD6">
        <w:rPr>
          <w:noProof w:val="0"/>
          <w:lang w:val="fr-FR"/>
        </w:rPr>
        <w:t xml:space="preserve">gagner </w:t>
      </w:r>
      <w:r w:rsidR="00873989" w:rsidRPr="00D67DD6">
        <w:rPr>
          <w:noProof w:val="0"/>
          <w:lang w:val="fr-FR"/>
        </w:rPr>
        <w:t>l’</w:t>
      </w:r>
      <w:r w:rsidR="00285FC0" w:rsidRPr="00D67DD6">
        <w:rPr>
          <w:noProof w:val="0"/>
          <w:lang w:val="fr-FR"/>
        </w:rPr>
        <w:t xml:space="preserve">unité </w:t>
      </w:r>
      <w:r w:rsidR="00AB1DBB" w:rsidRPr="00D67DD6">
        <w:rPr>
          <w:noProof w:val="0"/>
          <w:lang w:val="fr-FR"/>
        </w:rPr>
        <w:t xml:space="preserve">supérieure </w:t>
      </w:r>
      <w:r w:rsidR="00873989" w:rsidRPr="00D67DD6">
        <w:rPr>
          <w:noProof w:val="0"/>
          <w:lang w:val="fr-FR"/>
        </w:rPr>
        <w:t>de l’</w:t>
      </w:r>
      <w:r w:rsidR="00AB1DBB" w:rsidRPr="00D67DD6">
        <w:rPr>
          <w:noProof w:val="0"/>
          <w:lang w:val="fr-FR"/>
        </w:rPr>
        <w:t xml:space="preserve">individu objectif </w:t>
      </w:r>
      <w:r w:rsidR="00285FC0" w:rsidRPr="00D67DD6">
        <w:rPr>
          <w:noProof w:val="0"/>
          <w:lang w:val="fr-FR"/>
        </w:rPr>
        <w:t xml:space="preserve">(imposition objective). </w:t>
      </w:r>
      <w:r w:rsidR="00FE5EFC" w:rsidRPr="00D67DD6">
        <w:rPr>
          <w:noProof w:val="0"/>
          <w:lang w:val="fr-FR"/>
        </w:rPr>
        <w:t xml:space="preserve">Cela a donné lieu à deux procédures de catégorisation : une catégorisation aristotélicienne inférieure pour les substances réelles et une catégorisation objective supérieure pour les substances mythologiques modernes. </w:t>
      </w:r>
      <w:r w:rsidR="009B5AE8" w:rsidRPr="00D67DD6">
        <w:rPr>
          <w:noProof w:val="0"/>
          <w:lang w:val="fr-FR"/>
        </w:rPr>
        <w:t>La</w:t>
      </w:r>
      <w:r w:rsidR="00A51CBB" w:rsidRPr="00D67DD6">
        <w:rPr>
          <w:noProof w:val="0"/>
          <w:lang w:val="fr-FR"/>
        </w:rPr>
        <w:t xml:space="preserve"> prédication </w:t>
      </w:r>
      <w:r w:rsidR="00905C00" w:rsidRPr="00D67DD6">
        <w:rPr>
          <w:noProof w:val="0"/>
          <w:lang w:val="fr-FR"/>
        </w:rPr>
        <w:t xml:space="preserve">objective </w:t>
      </w:r>
      <w:r w:rsidR="00A51CBB" w:rsidRPr="00D67DD6">
        <w:rPr>
          <w:noProof w:val="0"/>
          <w:lang w:val="fr-FR"/>
        </w:rPr>
        <w:t xml:space="preserve">se distingue de </w:t>
      </w:r>
      <w:r w:rsidR="00F25C0F" w:rsidRPr="00D67DD6">
        <w:rPr>
          <w:noProof w:val="0"/>
          <w:lang w:val="fr-FR"/>
        </w:rPr>
        <w:t>« </w:t>
      </w:r>
      <w:r w:rsidR="009B5AE8" w:rsidRPr="00D67DD6">
        <w:rPr>
          <w:i/>
          <w:noProof w:val="0"/>
          <w:lang w:val="fr-FR"/>
        </w:rPr>
        <w:t>scientia transcendens</w:t>
      </w:r>
      <w:r w:rsidR="00F25C0F" w:rsidRPr="00D67DD6">
        <w:rPr>
          <w:noProof w:val="0"/>
          <w:lang w:val="fr-FR"/>
        </w:rPr>
        <w:t> »</w:t>
      </w:r>
      <w:r w:rsidR="009B5AE8" w:rsidRPr="00D67DD6">
        <w:rPr>
          <w:noProof w:val="0"/>
          <w:lang w:val="fr-FR"/>
        </w:rPr>
        <w:t xml:space="preserve"> néoplatonicienne par le fait qu’elle </w:t>
      </w:r>
      <w:r w:rsidR="00C92785" w:rsidRPr="00D67DD6">
        <w:rPr>
          <w:noProof w:val="0"/>
          <w:lang w:val="fr-FR"/>
        </w:rPr>
        <w:t>li</w:t>
      </w:r>
      <w:r w:rsidR="009B5AE8" w:rsidRPr="00D67DD6">
        <w:rPr>
          <w:noProof w:val="0"/>
          <w:lang w:val="fr-FR"/>
        </w:rPr>
        <w:t xml:space="preserve">e </w:t>
      </w:r>
      <w:r w:rsidR="00C92785" w:rsidRPr="00D67DD6">
        <w:rPr>
          <w:noProof w:val="0"/>
          <w:lang w:val="fr-FR"/>
        </w:rPr>
        <w:t xml:space="preserve">le </w:t>
      </w:r>
      <w:r w:rsidR="00501AED" w:rsidRPr="00501AED">
        <w:rPr>
          <w:i/>
          <w:noProof w:val="0"/>
          <w:lang w:val="fr-FR"/>
        </w:rPr>
        <w:t>tertium ens</w:t>
      </w:r>
      <w:r w:rsidR="00C92785" w:rsidRPr="00D67DD6">
        <w:rPr>
          <w:noProof w:val="0"/>
          <w:lang w:val="fr-FR"/>
        </w:rPr>
        <w:t xml:space="preserve"> objectif </w:t>
      </w:r>
      <w:r w:rsidR="009B5AE8" w:rsidRPr="00D67DD6">
        <w:rPr>
          <w:noProof w:val="0"/>
          <w:lang w:val="fr-FR"/>
        </w:rPr>
        <w:t>à la première substance indivisible</w:t>
      </w:r>
      <w:r w:rsidR="006E23C0" w:rsidRPr="00D67DD6">
        <w:rPr>
          <w:noProof w:val="0"/>
          <w:lang w:val="fr-FR"/>
        </w:rPr>
        <w:t xml:space="preserve"> réelle</w:t>
      </w:r>
      <w:r w:rsidR="009B5AE8" w:rsidRPr="00D67DD6">
        <w:rPr>
          <w:noProof w:val="0"/>
          <w:lang w:val="fr-FR"/>
        </w:rPr>
        <w:t xml:space="preserve">. </w:t>
      </w:r>
      <w:r w:rsidR="00B72FB6" w:rsidRPr="00D67DD6">
        <w:rPr>
          <w:noProof w:val="0"/>
          <w:lang w:val="fr-FR"/>
        </w:rPr>
        <w:t xml:space="preserve">Cette substance objective </w:t>
      </w:r>
      <w:r w:rsidR="009B5AE8" w:rsidRPr="00D67DD6">
        <w:rPr>
          <w:noProof w:val="0"/>
          <w:lang w:val="fr-FR"/>
        </w:rPr>
        <w:t>est séparée de l’individu</w:t>
      </w:r>
      <w:r w:rsidR="00215013" w:rsidRPr="00D67DD6">
        <w:rPr>
          <w:noProof w:val="0"/>
          <w:lang w:val="fr-FR"/>
        </w:rPr>
        <w:t xml:space="preserve"> néoplatonicien</w:t>
      </w:r>
      <w:r w:rsidR="009B5AE8" w:rsidRPr="00D67DD6">
        <w:rPr>
          <w:noProof w:val="0"/>
          <w:lang w:val="fr-FR"/>
        </w:rPr>
        <w:t xml:space="preserve"> qui est lié à l’espèce éternelle. Par la liaison catégorielle avec l’individu objectif directement appréhendé comme </w:t>
      </w:r>
      <w:r w:rsidR="006B0416" w:rsidRPr="00D67DD6">
        <w:rPr>
          <w:noProof w:val="0"/>
          <w:lang w:val="fr-FR"/>
        </w:rPr>
        <w:t>nouvelle substance première, l</w:t>
      </w:r>
      <w:r w:rsidR="006B0416" w:rsidRPr="00D67DD6">
        <w:rPr>
          <w:rFonts w:cs="Calibri"/>
          <w:noProof w:val="0"/>
          <w:lang w:val="fr-FR"/>
        </w:rPr>
        <w:t>′</w:t>
      </w:r>
      <w:r w:rsidR="006B0416" w:rsidRPr="00D67DD6">
        <w:rPr>
          <w:noProof w:val="0"/>
          <w:lang w:val="fr-FR"/>
        </w:rPr>
        <w:t xml:space="preserve">ancienne </w:t>
      </w:r>
      <w:r w:rsidR="005F7305" w:rsidRPr="00D67DD6">
        <w:rPr>
          <w:noProof w:val="0"/>
          <w:lang w:val="fr-FR"/>
        </w:rPr>
        <w:t>« </w:t>
      </w:r>
      <w:r w:rsidR="009B5AE8" w:rsidRPr="00D67DD6">
        <w:rPr>
          <w:i/>
          <w:noProof w:val="0"/>
          <w:lang w:val="fr-FR"/>
        </w:rPr>
        <w:t>scientia transcendens</w:t>
      </w:r>
      <w:r w:rsidR="005F7305" w:rsidRPr="00D67DD6">
        <w:rPr>
          <w:noProof w:val="0"/>
          <w:lang w:val="fr-FR"/>
        </w:rPr>
        <w:t> »</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scientia transcendens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w:t>
      </w:r>
      <w:r w:rsidR="00D32375" w:rsidRPr="00D67DD6">
        <w:rPr>
          <w:noProof w:val="0"/>
          <w:lang w:val="fr-FR"/>
        </w:rPr>
        <w:t xml:space="preserve">des néoplatoniciens </w:t>
      </w:r>
      <w:r w:rsidR="009B5AE8" w:rsidRPr="00D67DD6">
        <w:rPr>
          <w:noProof w:val="0"/>
          <w:lang w:val="fr-FR"/>
        </w:rPr>
        <w:t xml:space="preserve">se transforme en une métaphysique objective. </w:t>
      </w:r>
      <w:r w:rsidR="0095041E" w:rsidRPr="00D67DD6">
        <w:rPr>
          <w:noProof w:val="0"/>
          <w:lang w:val="fr-FR"/>
        </w:rPr>
        <w:t xml:space="preserve">Duns Scotus acheva cette nouvelle prédication catégorielle sur la base de la supposition </w:t>
      </w:r>
      <w:r w:rsidR="00215013" w:rsidRPr="00D67DD6">
        <w:rPr>
          <w:noProof w:val="0"/>
          <w:lang w:val="fr-FR"/>
        </w:rPr>
        <w:t xml:space="preserve">dite </w:t>
      </w:r>
      <w:r w:rsidR="00215013" w:rsidRPr="00D67DD6">
        <w:rPr>
          <w:i/>
          <w:noProof w:val="0"/>
          <w:lang w:val="fr-FR"/>
        </w:rPr>
        <w:t>absolute</w:t>
      </w:r>
      <w:r w:rsidR="00215013" w:rsidRPr="00D67DD6">
        <w:rPr>
          <w:noProof w:val="0"/>
          <w:lang w:val="fr-FR"/>
        </w:rPr>
        <w:t xml:space="preserve"> </w:t>
      </w:r>
      <w:r w:rsidR="0095041E" w:rsidRPr="00D67DD6">
        <w:rPr>
          <w:noProof w:val="0"/>
          <w:lang w:val="fr-FR"/>
        </w:rPr>
        <w:t>pour</w:t>
      </w:r>
      <w:r w:rsidR="009D3B4A" w:rsidRPr="00D67DD6">
        <w:rPr>
          <w:noProof w:val="0"/>
          <w:lang w:val="fr-FR"/>
        </w:rPr>
        <w:t xml:space="preserve"> produire </w:t>
      </w:r>
      <w:r w:rsidR="0095041E" w:rsidRPr="00D67DD6">
        <w:rPr>
          <w:noProof w:val="0"/>
          <w:lang w:val="fr-FR"/>
        </w:rPr>
        <w:t xml:space="preserve">l’individu objectif conçu logiquement. </w:t>
      </w:r>
      <w:r w:rsidR="005F7305" w:rsidRPr="00D67DD6">
        <w:rPr>
          <w:noProof w:val="0"/>
          <w:lang w:val="fr-FR"/>
        </w:rPr>
        <w:t>En transformant « </w:t>
      </w:r>
      <w:r w:rsidR="009B5AE8" w:rsidRPr="00D67DD6">
        <w:rPr>
          <w:i/>
          <w:noProof w:val="0"/>
          <w:lang w:val="fr-FR"/>
        </w:rPr>
        <w:t>scientia transcendens</w:t>
      </w:r>
      <w:r w:rsidR="005F7305" w:rsidRPr="00D67DD6">
        <w:rPr>
          <w:noProof w:val="0"/>
          <w:lang w:val="fr-FR"/>
        </w:rPr>
        <w:t> »</w:t>
      </w:r>
      <w:r w:rsidR="009B5AE8" w:rsidRPr="00D67DD6">
        <w:rPr>
          <w:noProof w:val="0"/>
          <w:lang w:val="fr-FR"/>
        </w:rPr>
        <w:t xml:space="preserve"> néoplatonicienne en aristotélisme objectif, ce moderniste latin créa une version objective et totalement moderne de </w:t>
      </w:r>
      <w:r w:rsidR="005F7305" w:rsidRPr="00D67DD6">
        <w:rPr>
          <w:noProof w:val="0"/>
          <w:lang w:val="fr-FR"/>
        </w:rPr>
        <w:t>« </w:t>
      </w:r>
      <w:r w:rsidR="009B5AE8" w:rsidRPr="00D67DD6">
        <w:rPr>
          <w:i/>
          <w:noProof w:val="0"/>
          <w:lang w:val="fr-FR"/>
        </w:rPr>
        <w:t>metaphysica transcendens</w:t>
      </w:r>
      <w:r w:rsidR="005F7305" w:rsidRPr="00D67DD6">
        <w:rPr>
          <w:noProof w:val="0"/>
          <w:lang w:val="fr-FR"/>
        </w:rPr>
        <w:t> »</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 xml:space="preserve">metaphysica </w:instrText>
      </w:r>
      <w:r w:rsidR="009B5AE8" w:rsidRPr="00D67DD6">
        <w:rPr>
          <w:i/>
          <w:noProof w:val="0"/>
          <w:lang w:val="fr-FR"/>
        </w:rPr>
        <w:lastRenderedPageBreak/>
        <w:instrText>transcendens</w:instrText>
      </w:r>
      <w:r w:rsidR="009B5AE8" w:rsidRPr="00D67DD6">
        <w:rPr>
          <w:noProof w:val="0"/>
          <w:lang w:val="fr-FR"/>
        </w:rPr>
        <w:instrText xml:space="preserve">" </w:instrText>
      </w:r>
      <w:r w:rsidR="009B5AE8" w:rsidRPr="00D67DD6">
        <w:rPr>
          <w:i/>
          <w:noProof w:val="0"/>
          <w:lang w:val="fr-FR"/>
        </w:rPr>
        <w:fldChar w:fldCharType="end"/>
      </w:r>
      <w:r w:rsidR="009B5AE8" w:rsidRPr="00D67DD6">
        <w:rPr>
          <w:noProof w:val="0"/>
          <w:lang w:val="fr-FR"/>
        </w:rPr>
        <w:t xml:space="preserve">. Suárez </w:t>
      </w:r>
      <w:r w:rsidR="00CB6813" w:rsidRPr="00D67DD6">
        <w:rPr>
          <w:noProof w:val="0"/>
          <w:lang w:val="fr-FR"/>
        </w:rPr>
        <w:t>la</w:t>
      </w:r>
      <w:r w:rsidR="00DF6490" w:rsidRPr="00D67DD6">
        <w:rPr>
          <w:noProof w:val="0"/>
          <w:lang w:val="fr-FR"/>
        </w:rPr>
        <w:t xml:space="preserve"> transforma en </w:t>
      </w:r>
      <w:r w:rsidR="009B5AE8" w:rsidRPr="00D67DD6">
        <w:rPr>
          <w:noProof w:val="0"/>
          <w:lang w:val="fr-FR"/>
        </w:rPr>
        <w:t xml:space="preserve">système postmoderne de </w:t>
      </w:r>
      <w:r w:rsidR="005F7305" w:rsidRPr="00D67DD6">
        <w:rPr>
          <w:noProof w:val="0"/>
          <w:lang w:val="fr-FR"/>
        </w:rPr>
        <w:t>« </w:t>
      </w:r>
      <w:r w:rsidR="009B5AE8" w:rsidRPr="00D67DD6">
        <w:rPr>
          <w:i/>
          <w:noProof w:val="0"/>
          <w:lang w:val="fr-FR"/>
        </w:rPr>
        <w:t>metaphysica generalis</w:t>
      </w:r>
      <w:r w:rsidR="005F7305" w:rsidRPr="00D67DD6">
        <w:rPr>
          <w:i/>
          <w:noProof w:val="0"/>
          <w:lang w:val="fr-FR"/>
        </w:rPr>
        <w:t> </w:t>
      </w:r>
      <w:r w:rsidR="005F7305" w:rsidRPr="00D67DD6">
        <w:rPr>
          <w:noProof w:val="0"/>
          <w:lang w:val="fr-FR"/>
        </w:rPr>
        <w:t>»</w:t>
      </w:r>
      <w:r w:rsidR="009B5AE8" w:rsidRPr="00D67DD6">
        <w:rPr>
          <w:i/>
          <w:noProof w:val="0"/>
          <w:lang w:val="fr-FR"/>
        </w:rPr>
        <w:fldChar w:fldCharType="begin"/>
      </w:r>
      <w:r w:rsidR="009B5AE8" w:rsidRPr="00D67DD6">
        <w:rPr>
          <w:noProof w:val="0"/>
          <w:lang w:val="fr-FR"/>
        </w:rPr>
        <w:instrText xml:space="preserve"> XE "</w:instrText>
      </w:r>
      <w:r w:rsidR="009B5AE8" w:rsidRPr="00D67DD6">
        <w:rPr>
          <w:i/>
          <w:noProof w:val="0"/>
          <w:lang w:val="fr-FR"/>
        </w:rPr>
        <w:instrText>metaphysica generalis</w:instrText>
      </w:r>
      <w:r w:rsidR="009B5AE8" w:rsidRPr="00D67DD6">
        <w:rPr>
          <w:noProof w:val="0"/>
          <w:lang w:val="fr-FR"/>
        </w:rPr>
        <w:instrText xml:space="preserve">" </w:instrText>
      </w:r>
      <w:r w:rsidR="009B5AE8" w:rsidRPr="00D67DD6">
        <w:rPr>
          <w:i/>
          <w:noProof w:val="0"/>
          <w:lang w:val="fr-FR"/>
        </w:rPr>
        <w:fldChar w:fldCharType="end"/>
      </w:r>
      <w:r w:rsidR="00D20EAD" w:rsidRPr="00D67DD6">
        <w:rPr>
          <w:noProof w:val="0"/>
          <w:lang w:val="fr-FR"/>
        </w:rPr>
        <w:t>.</w:t>
      </w:r>
    </w:p>
    <w:p w14:paraId="782889F7" w14:textId="77777777" w:rsidR="009A11A6" w:rsidRPr="00D67DD6" w:rsidRDefault="009B5AE8" w:rsidP="009B5AE8">
      <w:pPr>
        <w:rPr>
          <w:noProof w:val="0"/>
          <w:lang w:val="fr-FR"/>
        </w:rPr>
      </w:pPr>
      <w:r w:rsidRPr="00D67DD6">
        <w:rPr>
          <w:noProof w:val="0"/>
          <w:lang w:val="fr-FR"/>
        </w:rPr>
        <w:t>La dispute sur la substance première</w:t>
      </w:r>
      <w:r w:rsidRPr="00D67DD6">
        <w:rPr>
          <w:noProof w:val="0"/>
          <w:lang w:val="fr-FR"/>
        </w:rPr>
        <w:fldChar w:fldCharType="begin"/>
      </w:r>
      <w:r w:rsidRPr="00D67DD6">
        <w:rPr>
          <w:noProof w:val="0"/>
          <w:lang w:val="fr-FR"/>
        </w:rPr>
        <w:instrText xml:space="preserve"> XE "substance première" </w:instrText>
      </w:r>
      <w:r w:rsidRPr="00D67DD6">
        <w:rPr>
          <w:noProof w:val="0"/>
          <w:lang w:val="fr-FR"/>
        </w:rPr>
        <w:fldChar w:fldCharType="end"/>
      </w:r>
      <w:r w:rsidRPr="00D67DD6">
        <w:rPr>
          <w:noProof w:val="0"/>
          <w:lang w:val="fr-FR"/>
        </w:rPr>
        <w:t xml:space="preserve"> aristotélicienne, appelée pseudo-substance (ἐνθάδε οὐσία) par Plotin, prend un caractère dramatique à partir du troisième siècle. </w:t>
      </w:r>
      <w:r w:rsidR="00D316E6" w:rsidRPr="00D67DD6">
        <w:rPr>
          <w:noProof w:val="0"/>
          <w:lang w:val="fr-FR"/>
        </w:rPr>
        <w:t xml:space="preserve">Selon l’enseignement de </w:t>
      </w:r>
      <w:r w:rsidRPr="00D67DD6">
        <w:rPr>
          <w:noProof w:val="0"/>
          <w:lang w:val="fr-FR"/>
        </w:rPr>
        <w:t>Porphyre</w:t>
      </w:r>
      <w:r w:rsidR="00D316E6" w:rsidRPr="00D67DD6">
        <w:rPr>
          <w:noProof w:val="0"/>
          <w:lang w:val="fr-FR"/>
        </w:rPr>
        <w:t xml:space="preserve">, </w:t>
      </w:r>
      <w:r w:rsidRPr="00D67DD6">
        <w:rPr>
          <w:noProof w:val="0"/>
          <w:lang w:val="fr-FR"/>
        </w:rPr>
        <w:t xml:space="preserve">il </w:t>
      </w:r>
      <w:r w:rsidR="00D316E6" w:rsidRPr="00D67DD6">
        <w:rPr>
          <w:noProof w:val="0"/>
          <w:lang w:val="fr-FR"/>
        </w:rPr>
        <w:t xml:space="preserve">faut concevoir </w:t>
      </w:r>
      <w:r w:rsidRPr="00D67DD6">
        <w:rPr>
          <w:noProof w:val="0"/>
          <w:lang w:val="fr-FR"/>
        </w:rPr>
        <w:t xml:space="preserve">l’unité du sens indivisible </w:t>
      </w:r>
      <w:r w:rsidR="00D316E6" w:rsidRPr="00D67DD6">
        <w:rPr>
          <w:noProof w:val="0"/>
          <w:lang w:val="fr-FR"/>
        </w:rPr>
        <w:t xml:space="preserve">par </w:t>
      </w:r>
      <w:r w:rsidRPr="00D67DD6">
        <w:rPr>
          <w:noProof w:val="0"/>
          <w:lang w:val="fr-FR"/>
        </w:rPr>
        <w:t xml:space="preserve">rapport à la substance </w:t>
      </w:r>
      <w:r w:rsidR="00507EE6" w:rsidRPr="00D67DD6">
        <w:rPr>
          <w:noProof w:val="0"/>
          <w:lang w:val="fr-FR"/>
        </w:rPr>
        <w:t xml:space="preserve">première réelle. Faut-il le faire au niveau de </w:t>
      </w:r>
      <w:r w:rsidR="000F1413" w:rsidRPr="00D67DD6">
        <w:rPr>
          <w:noProof w:val="0"/>
          <w:lang w:val="fr-FR"/>
        </w:rPr>
        <w:t xml:space="preserve">la </w:t>
      </w:r>
      <w:r w:rsidRPr="00D67DD6">
        <w:rPr>
          <w:noProof w:val="0"/>
          <w:lang w:val="fr-FR"/>
        </w:rPr>
        <w:t xml:space="preserve">logique, </w:t>
      </w:r>
      <w:r w:rsidR="00507EE6" w:rsidRPr="00D67DD6">
        <w:rPr>
          <w:noProof w:val="0"/>
          <w:lang w:val="fr-FR"/>
        </w:rPr>
        <w:t xml:space="preserve">de </w:t>
      </w:r>
      <w:r w:rsidR="000F1413" w:rsidRPr="00D67DD6">
        <w:rPr>
          <w:noProof w:val="0"/>
          <w:lang w:val="fr-FR"/>
        </w:rPr>
        <w:t xml:space="preserve">la </w:t>
      </w:r>
      <w:r w:rsidRPr="00D67DD6">
        <w:rPr>
          <w:noProof w:val="0"/>
          <w:lang w:val="fr-FR"/>
        </w:rPr>
        <w:t xml:space="preserve">métaphysique, ou seulement </w:t>
      </w:r>
      <w:r w:rsidR="00507EE6" w:rsidRPr="00D67DD6">
        <w:rPr>
          <w:noProof w:val="0"/>
          <w:lang w:val="fr-FR"/>
        </w:rPr>
        <w:t xml:space="preserve">de </w:t>
      </w:r>
      <w:r w:rsidR="000F1413" w:rsidRPr="00D67DD6">
        <w:rPr>
          <w:noProof w:val="0"/>
          <w:lang w:val="fr-FR"/>
        </w:rPr>
        <w:t xml:space="preserve">la </w:t>
      </w:r>
      <w:r w:rsidRPr="00D67DD6">
        <w:rPr>
          <w:noProof w:val="0"/>
          <w:lang w:val="fr-FR"/>
        </w:rPr>
        <w:t xml:space="preserve">sémantique ? Cette ambivalence de la substance atomique est montrée plus tard par la dispute sur les universaux. Après la transformation de la substance en sa forme ambivalente, l’indivisibilité renvoie au concept de la chose unique comme </w:t>
      </w:r>
      <w:r w:rsidR="00113019" w:rsidRPr="00D67DD6">
        <w:rPr>
          <w:noProof w:val="0"/>
          <w:lang w:val="fr-FR"/>
        </w:rPr>
        <w:t>« </w:t>
      </w:r>
      <w:r w:rsidR="007B6DB7" w:rsidRPr="00D67DD6">
        <w:rPr>
          <w:noProof w:val="0"/>
          <w:lang w:val="fr-FR"/>
        </w:rPr>
        <w:t xml:space="preserve">quelque chose </w:t>
      </w:r>
      <w:r w:rsidRPr="00D67DD6">
        <w:rPr>
          <w:noProof w:val="0"/>
          <w:lang w:val="fr-FR"/>
        </w:rPr>
        <w:t>déterminable</w:t>
      </w:r>
      <w:r w:rsidR="00113019" w:rsidRPr="00D67DD6">
        <w:rPr>
          <w:noProof w:val="0"/>
          <w:lang w:val="fr-FR"/>
        </w:rPr>
        <w:t> »</w:t>
      </w:r>
      <w:r w:rsidRPr="00D67DD6">
        <w:rPr>
          <w:noProof w:val="0"/>
          <w:lang w:val="fr-FR"/>
        </w:rPr>
        <w:t xml:space="preserve"> (τοιόνδε). Cette ambivalence concernant la substance atomique dans le mode a été bien rendue par la traduction </w:t>
      </w:r>
      <w:r w:rsidR="00507EE6" w:rsidRPr="00D67DD6">
        <w:rPr>
          <w:noProof w:val="0"/>
          <w:lang w:val="fr-FR"/>
        </w:rPr>
        <w:t xml:space="preserve">de la substance comme </w:t>
      </w:r>
      <w:r w:rsidRPr="00D67DD6">
        <w:rPr>
          <w:noProof w:val="0"/>
          <w:lang w:val="fr-FR"/>
        </w:rPr>
        <w:t>« un certain tel » (Taormina</w:t>
      </w:r>
      <w:r w:rsidR="00B00D87" w:rsidRPr="00D67DD6">
        <w:rPr>
          <w:noProof w:val="0"/>
          <w:lang w:val="fr-FR"/>
        </w:rPr>
        <w:t> </w:t>
      </w:r>
      <w:r w:rsidRPr="00D67DD6">
        <w:rPr>
          <w:noProof w:val="0"/>
          <w:lang w:val="fr-FR"/>
        </w:rPr>
        <w:t xml:space="preserve">1999, 25). La connaisseuse du néoplatonisme commente par ce terme </w:t>
      </w:r>
      <w:r w:rsidR="000E2748" w:rsidRPr="00D67DD6">
        <w:rPr>
          <w:noProof w:val="0"/>
          <w:lang w:val="fr-FR"/>
        </w:rPr>
        <w:t xml:space="preserve">brillant </w:t>
      </w:r>
      <w:r w:rsidRPr="00D67DD6">
        <w:rPr>
          <w:noProof w:val="0"/>
          <w:lang w:val="fr-FR"/>
        </w:rPr>
        <w:t xml:space="preserve">le statut de la substance dans le commentaire de Porphyre sur </w:t>
      </w:r>
      <w:r w:rsidRPr="00D67DD6">
        <w:rPr>
          <w:i/>
          <w:noProof w:val="0"/>
          <w:lang w:val="fr-FR"/>
        </w:rPr>
        <w:t>Catégories</w:t>
      </w:r>
      <w:r w:rsidRPr="00D67DD6">
        <w:rPr>
          <w:noProof w:val="0"/>
          <w:lang w:val="fr-FR"/>
        </w:rPr>
        <w:t xml:space="preserve">. L’herméneutique reprend sa traduction </w:t>
      </w:r>
      <w:r w:rsidR="00D5606C" w:rsidRPr="00D67DD6">
        <w:rPr>
          <w:noProof w:val="0"/>
          <w:lang w:val="fr-FR"/>
        </w:rPr>
        <w:t xml:space="preserve">exacte </w:t>
      </w:r>
      <w:r w:rsidRPr="00D67DD6">
        <w:rPr>
          <w:noProof w:val="0"/>
          <w:lang w:val="fr-FR"/>
        </w:rPr>
        <w:t xml:space="preserve">de la maxime de Porphyre (ὅπερ οὐκέτι τόδε τι νοῦμεν ἀλλὰ τοιόνδε, </w:t>
      </w:r>
      <w:r w:rsidRPr="00D67DD6">
        <w:rPr>
          <w:i/>
          <w:noProof w:val="0"/>
          <w:lang w:val="fr-FR"/>
        </w:rPr>
        <w:t>Porph. in Cat</w:t>
      </w:r>
      <w:r w:rsidRPr="00D67DD6">
        <w:rPr>
          <w:noProof w:val="0"/>
          <w:lang w:val="fr-FR"/>
        </w:rPr>
        <w:t>. 91.3–4</w:t>
      </w:r>
      <w:r w:rsidRPr="00D67DD6">
        <w:rPr>
          <w:noProof w:val="0"/>
          <w:lang w:val="fr-FR"/>
        </w:rPr>
        <w:fldChar w:fldCharType="begin"/>
      </w:r>
      <w:r w:rsidRPr="00D67DD6">
        <w:rPr>
          <w:noProof w:val="0"/>
          <w:lang w:val="fr-FR"/>
        </w:rPr>
        <w:instrText xml:space="preserve"> XE "</w:instrText>
      </w:r>
      <w:r w:rsidRPr="00D67DD6">
        <w:rPr>
          <w:i/>
          <w:noProof w:val="0"/>
          <w:lang w:val="fr-FR"/>
        </w:rPr>
        <w:instrText>Porfyrius:Porph. in Cat</w:instrText>
      </w:r>
      <w:r w:rsidRPr="00D67DD6">
        <w:rPr>
          <w:noProof w:val="0"/>
          <w:lang w:val="fr-FR"/>
        </w:rPr>
        <w:instrText xml:space="preserve">. 91.3–4" </w:instrText>
      </w:r>
      <w:r w:rsidRPr="00D67DD6">
        <w:rPr>
          <w:noProof w:val="0"/>
          <w:lang w:val="fr-FR"/>
        </w:rPr>
        <w:fldChar w:fldCharType="end"/>
      </w:r>
      <w:r w:rsidRPr="00D67DD6">
        <w:rPr>
          <w:noProof w:val="0"/>
          <w:lang w:val="fr-FR"/>
        </w:rPr>
        <w:t xml:space="preserve">). Il faut rapporter cette traduction à la triple ambivalence de la substance indivisible évoquée plus haut. En définitive, Porphyre abolit le double caractère de la prédication </w:t>
      </w:r>
      <w:r w:rsidRPr="00D67DD6">
        <w:rPr>
          <w:i/>
          <w:noProof w:val="0"/>
          <w:lang w:val="fr-FR"/>
        </w:rPr>
        <w:t>per prius</w:t>
      </w:r>
      <w:r w:rsidRPr="00D67DD6">
        <w:rPr>
          <w:noProof w:val="0"/>
          <w:lang w:val="fr-FR"/>
        </w:rPr>
        <w:t xml:space="preserve"> donné dans les </w:t>
      </w:r>
      <w:r w:rsidRPr="00D67DD6">
        <w:rPr>
          <w:i/>
          <w:noProof w:val="0"/>
          <w:lang w:val="fr-FR"/>
        </w:rPr>
        <w:t>Catégories</w:t>
      </w:r>
      <w:r w:rsidRPr="00D67DD6">
        <w:rPr>
          <w:noProof w:val="0"/>
          <w:lang w:val="fr-FR"/>
        </w:rPr>
        <w:t xml:space="preserve"> 2a14–16</w:t>
      </w:r>
      <w:r w:rsidRPr="00D67DD6">
        <w:rPr>
          <w:noProof w:val="0"/>
          <w:lang w:val="fr-FR"/>
        </w:rPr>
        <w:fldChar w:fldCharType="begin"/>
      </w:r>
      <w:r w:rsidRPr="00D67DD6">
        <w:rPr>
          <w:noProof w:val="0"/>
          <w:lang w:val="fr-FR"/>
        </w:rPr>
        <w:instrText xml:space="preserve"> XE "</w:instrText>
      </w:r>
      <w:r w:rsidRPr="00D67DD6">
        <w:rPr>
          <w:i/>
          <w:noProof w:val="0"/>
          <w:lang w:val="fr-FR"/>
        </w:rPr>
        <w:instrText>Aristoteles:Catégories</w:instrText>
      </w:r>
      <w:r w:rsidRPr="00D67DD6">
        <w:rPr>
          <w:noProof w:val="0"/>
          <w:lang w:val="fr-FR"/>
        </w:rPr>
        <w:instrText xml:space="preserve"> 2a14–16" </w:instrText>
      </w:r>
      <w:r w:rsidRPr="00D67DD6">
        <w:rPr>
          <w:noProof w:val="0"/>
          <w:lang w:val="fr-FR"/>
        </w:rPr>
        <w:fldChar w:fldCharType="end"/>
      </w:r>
      <w:r w:rsidRPr="00D67DD6">
        <w:rPr>
          <w:noProof w:val="0"/>
          <w:lang w:val="fr-FR"/>
        </w:rPr>
        <w:t>. Le premier moderniste trouva une solution de compromis en métaphysique en créant un concept ambivalent de substance indivisible. L’</w:t>
      </w:r>
      <w:r w:rsidR="00507EE6" w:rsidRPr="00D67DD6">
        <w:rPr>
          <w:noProof w:val="0"/>
          <w:lang w:val="fr-FR"/>
        </w:rPr>
        <w:t xml:space="preserve">existant </w:t>
      </w:r>
      <w:r w:rsidRPr="00D67DD6">
        <w:rPr>
          <w:noProof w:val="0"/>
          <w:lang w:val="fr-FR"/>
        </w:rPr>
        <w:t xml:space="preserve">reçut un nouveau caractère, puisque les écrits </w:t>
      </w:r>
      <w:r w:rsidRPr="00D67DD6">
        <w:rPr>
          <w:i/>
          <w:noProof w:val="0"/>
          <w:lang w:val="fr-FR"/>
        </w:rPr>
        <w:t>Isagoge</w:t>
      </w:r>
      <w:r w:rsidR="00EF22B5" w:rsidRPr="00D67DD6">
        <w:rPr>
          <w:noProof w:val="0"/>
          <w:lang w:val="fr-FR"/>
        </w:rPr>
        <w:t xml:space="preserve"> et </w:t>
      </w:r>
      <w:r w:rsidRPr="00D67DD6">
        <w:rPr>
          <w:i/>
          <w:noProof w:val="0"/>
          <w:lang w:val="fr-FR"/>
        </w:rPr>
        <w:t>Commentaire sur les Catégories</w:t>
      </w:r>
      <w:r w:rsidRPr="00D67DD6">
        <w:rPr>
          <w:noProof w:val="0"/>
          <w:lang w:val="fr-FR"/>
        </w:rPr>
        <w:t xml:space="preserve"> déplacèrent l’interprétation des écrits d’Aristote vers le néoplatonisme. Porphyre introduisit, outre la première et la seconde substance, le nouveau statut de l’</w:t>
      </w:r>
      <w:r w:rsidR="00507EE6" w:rsidRPr="00D67DD6">
        <w:rPr>
          <w:noProof w:val="0"/>
          <w:lang w:val="fr-FR"/>
        </w:rPr>
        <w:t>existant</w:t>
      </w:r>
      <w:r w:rsidRPr="00D67DD6">
        <w:rPr>
          <w:noProof w:val="0"/>
          <w:lang w:val="fr-FR"/>
        </w:rPr>
        <w:t xml:space="preserve"> d</w:t>
      </w:r>
      <w:r w:rsidR="00507EE6" w:rsidRPr="00D67DD6">
        <w:rPr>
          <w:noProof w:val="0"/>
          <w:lang w:val="fr-FR"/>
        </w:rPr>
        <w:t xml:space="preserve">u </w:t>
      </w:r>
      <w:r w:rsidRPr="00D67DD6">
        <w:rPr>
          <w:noProof w:val="0"/>
          <w:lang w:val="fr-FR"/>
        </w:rPr>
        <w:t xml:space="preserve">troisième </w:t>
      </w:r>
      <w:r w:rsidR="00507EE6" w:rsidRPr="00D67DD6">
        <w:rPr>
          <w:noProof w:val="0"/>
          <w:lang w:val="fr-FR"/>
        </w:rPr>
        <w:t>genre</w:t>
      </w:r>
      <w:r w:rsidR="009A11A6" w:rsidRPr="00D67DD6">
        <w:rPr>
          <w:noProof w:val="0"/>
          <w:lang w:val="fr-FR"/>
        </w:rPr>
        <w:t>.</w:t>
      </w:r>
    </w:p>
    <w:p w14:paraId="4641BCF2" w14:textId="2B29A3B7" w:rsidR="0060294B" w:rsidRPr="00D67DD6" w:rsidRDefault="009B5AE8" w:rsidP="009A11A6">
      <w:pPr>
        <w:ind w:firstLine="397"/>
        <w:rPr>
          <w:noProof w:val="0"/>
          <w:lang w:val="fr-FR"/>
        </w:rPr>
      </w:pPr>
      <w:r w:rsidRPr="00D67DD6">
        <w:rPr>
          <w:noProof w:val="0"/>
          <w:lang w:val="fr-FR"/>
        </w:rPr>
        <w:t xml:space="preserve">Le nouveau </w:t>
      </w:r>
      <w:r w:rsidR="00501AED" w:rsidRPr="00501AED">
        <w:rPr>
          <w:i/>
          <w:noProof w:val="0"/>
          <w:lang w:val="fr-FR"/>
        </w:rPr>
        <w:t>tertium ens</w:t>
      </w:r>
      <w:r w:rsidRPr="00D67DD6">
        <w:rPr>
          <w:noProof w:val="0"/>
          <w:lang w:val="fr-FR"/>
        </w:rPr>
        <w:t xml:space="preserve"> est né du fait que l’écriture </w:t>
      </w:r>
      <w:r w:rsidRPr="00D67DD6">
        <w:rPr>
          <w:i/>
          <w:noProof w:val="0"/>
          <w:lang w:val="fr-FR"/>
        </w:rPr>
        <w:t>Isagoge</w:t>
      </w:r>
      <w:r w:rsidRPr="00D67DD6">
        <w:rPr>
          <w:noProof w:val="0"/>
          <w:lang w:val="fr-FR"/>
        </w:rPr>
        <w:t xml:space="preserve"> créa l’individu comme un nouveau produit de la division dialectique des universaux. La signification originelle de ce </w:t>
      </w:r>
      <w:r w:rsidR="00501AED" w:rsidRPr="00501AED">
        <w:rPr>
          <w:i/>
          <w:noProof w:val="0"/>
          <w:lang w:val="fr-FR"/>
        </w:rPr>
        <w:t>tertium ens</w:t>
      </w:r>
      <w:r w:rsidRPr="00D67DD6">
        <w:rPr>
          <w:i/>
          <w:noProof w:val="0"/>
          <w:lang w:val="fr-FR"/>
        </w:rPr>
        <w:fldChar w:fldCharType="begin"/>
      </w:r>
      <w:r w:rsidRPr="00D67DD6">
        <w:rPr>
          <w:noProof w:val="0"/>
          <w:lang w:val="fr-FR"/>
        </w:rPr>
        <w:instrText xml:space="preserve"> XE "</w:instrText>
      </w:r>
      <w:r w:rsidR="00501AED" w:rsidRPr="00501AED">
        <w:rPr>
          <w:i/>
          <w:noProof w:val="0"/>
          <w:lang w:val="fr-FR"/>
        </w:rPr>
        <w:instrText>tertium 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était principalement pédagogique. Porphyre voulait expliquer aux néoplatoniciens de l’école de Plotin le sens de l’imposition et de la supposition catégorielle </w:t>
      </w:r>
      <w:r w:rsidR="008D52E6" w:rsidRPr="00D67DD6">
        <w:rPr>
          <w:noProof w:val="0"/>
          <w:lang w:val="fr-FR"/>
        </w:rPr>
        <w:t xml:space="preserve">en utilisant </w:t>
      </w:r>
      <w:r w:rsidRPr="00D67DD6">
        <w:rPr>
          <w:noProof w:val="0"/>
          <w:lang w:val="fr-FR"/>
        </w:rPr>
        <w:t>la division des genres et des espèce</w:t>
      </w:r>
      <w:r w:rsidR="00507EE6" w:rsidRPr="00D67DD6">
        <w:rPr>
          <w:noProof w:val="0"/>
          <w:lang w:val="fr-FR"/>
        </w:rPr>
        <w:t xml:space="preserve">s. Cette division </w:t>
      </w:r>
      <w:r w:rsidRPr="00D67DD6">
        <w:rPr>
          <w:noProof w:val="0"/>
          <w:lang w:val="fr-FR"/>
        </w:rPr>
        <w:t xml:space="preserve">leur était familière d’après le dialogue </w:t>
      </w:r>
      <w:r w:rsidRPr="00D67DD6">
        <w:rPr>
          <w:i/>
          <w:noProof w:val="0"/>
          <w:lang w:val="fr-FR"/>
        </w:rPr>
        <w:t>Sophistes</w:t>
      </w:r>
      <w:r w:rsidRPr="00D67DD6">
        <w:rPr>
          <w:noProof w:val="0"/>
          <w:lang w:val="fr-FR"/>
        </w:rPr>
        <w:t xml:space="preserve">. L’ambivalence entre la première et la seconde substance vient du fait que chez Porphyre, un nouveau type de substance atomique </w:t>
      </w:r>
      <w:r w:rsidR="00FD0300" w:rsidRPr="00D67DD6">
        <w:rPr>
          <w:noProof w:val="0"/>
          <w:lang w:val="fr-FR"/>
        </w:rPr>
        <w:t xml:space="preserve">comme </w:t>
      </w:r>
      <w:r w:rsidR="00A61B95" w:rsidRPr="00D67DD6">
        <w:rPr>
          <w:noProof w:val="0"/>
          <w:lang w:val="fr-FR"/>
        </w:rPr>
        <w:t>« </w:t>
      </w:r>
      <w:r w:rsidRPr="00D67DD6">
        <w:rPr>
          <w:i/>
          <w:noProof w:val="0"/>
          <w:lang w:val="fr-FR"/>
        </w:rPr>
        <w:t>individu</w:t>
      </w:r>
      <w:r w:rsidR="002B3F07" w:rsidRPr="00D67DD6">
        <w:rPr>
          <w:i/>
          <w:noProof w:val="0"/>
          <w:lang w:val="fr-FR"/>
        </w:rPr>
        <w:t>um</w:t>
      </w:r>
      <w:r w:rsidR="00A61B95" w:rsidRPr="00D67DD6">
        <w:rPr>
          <w:noProof w:val="0"/>
          <w:lang w:val="fr-FR"/>
        </w:rPr>
        <w:t> »</w:t>
      </w:r>
      <w:r w:rsidRPr="00D67DD6">
        <w:rPr>
          <w:noProof w:val="0"/>
          <w:lang w:val="fr-FR"/>
        </w:rPr>
        <w:t xml:space="preserve"> </w:t>
      </w:r>
      <w:r w:rsidR="00507EE6" w:rsidRPr="00D67DD6">
        <w:rPr>
          <w:noProof w:val="0"/>
          <w:lang w:val="fr-FR"/>
        </w:rPr>
        <w:t>est né</w:t>
      </w:r>
      <w:r w:rsidRPr="00D67DD6">
        <w:rPr>
          <w:noProof w:val="0"/>
          <w:lang w:val="fr-FR"/>
        </w:rPr>
        <w:t xml:space="preserve">. Un nouvel individu réconcilie les deux types d’indivisibilité, le réel et </w:t>
      </w:r>
      <w:r w:rsidRPr="00D67DD6">
        <w:rPr>
          <w:noProof w:val="0"/>
          <w:lang w:val="fr-FR"/>
        </w:rPr>
        <w:lastRenderedPageBreak/>
        <w:t xml:space="preserve">l’universel. Les successeurs néoplatoniciens de Porphyre ont changé le statut de la substance en abolissant l’imposition de la première substance réelle médiatisée par l’expérience corporelle. La nouvelle substance indivisible donnée en supposition comme quelque chose de défini ou de déterminable (τοιόνδε, </w:t>
      </w:r>
      <w:r w:rsidRPr="00D67DD6">
        <w:rPr>
          <w:i/>
          <w:noProof w:val="0"/>
          <w:lang w:val="fr-FR"/>
        </w:rPr>
        <w:t>hoc aliquid</w:t>
      </w:r>
      <w:r w:rsidR="00A9569F" w:rsidRPr="00D67DD6">
        <w:rPr>
          <w:i/>
          <w:noProof w:val="0"/>
          <w:lang w:val="fr-FR"/>
        </w:rPr>
        <w:fldChar w:fldCharType="begin"/>
      </w:r>
      <w:r w:rsidR="00A9569F" w:rsidRPr="00D67DD6">
        <w:rPr>
          <w:noProof w:val="0"/>
          <w:lang w:val="fr-FR"/>
        </w:rPr>
        <w:instrText xml:space="preserve"> XE "</w:instrText>
      </w:r>
      <w:r w:rsidR="00A9569F" w:rsidRPr="00D67DD6">
        <w:rPr>
          <w:i/>
          <w:noProof w:val="0"/>
          <w:lang w:val="fr-FR"/>
        </w:rPr>
        <w:instrText>hoc aliquid</w:instrText>
      </w:r>
      <w:r w:rsidR="00A9569F" w:rsidRPr="00D67DD6">
        <w:rPr>
          <w:noProof w:val="0"/>
          <w:lang w:val="fr-FR"/>
        </w:rPr>
        <w:instrText xml:space="preserve">" </w:instrText>
      </w:r>
      <w:r w:rsidR="00A9569F" w:rsidRPr="00D67DD6">
        <w:rPr>
          <w:i/>
          <w:noProof w:val="0"/>
          <w:lang w:val="fr-FR"/>
        </w:rPr>
        <w:fldChar w:fldCharType="end"/>
      </w:r>
      <w:r w:rsidRPr="00D67DD6">
        <w:rPr>
          <w:noProof w:val="0"/>
          <w:lang w:val="fr-FR"/>
        </w:rPr>
        <w:t xml:space="preserve">) remplaça la relation hyparchique entre la première et la seconde substance </w:t>
      </w:r>
      <w:r w:rsidR="00414175" w:rsidRPr="00D67DD6">
        <w:rPr>
          <w:noProof w:val="0"/>
          <w:lang w:val="fr-FR"/>
        </w:rPr>
        <w:t xml:space="preserve">définie </w:t>
      </w:r>
      <w:r w:rsidRPr="00D67DD6">
        <w:rPr>
          <w:noProof w:val="0"/>
          <w:lang w:val="fr-FR"/>
        </w:rPr>
        <w:t xml:space="preserve">dans les </w:t>
      </w:r>
      <w:r w:rsidRPr="00D67DD6">
        <w:rPr>
          <w:i/>
          <w:noProof w:val="0"/>
          <w:lang w:val="fr-FR"/>
        </w:rPr>
        <w:t>Catégories</w:t>
      </w:r>
      <w:r w:rsidRPr="00D67DD6">
        <w:rPr>
          <w:noProof w:val="0"/>
          <w:lang w:val="fr-FR"/>
        </w:rPr>
        <w:t xml:space="preserve">. Les successeurs de Porphyre abolirent à la fois le statut séparé de la première substance et sa fonction déterminante </w:t>
      </w:r>
      <w:r w:rsidR="00A867CF" w:rsidRPr="00D67DD6">
        <w:rPr>
          <w:noProof w:val="0"/>
          <w:lang w:val="fr-FR"/>
        </w:rPr>
        <w:t xml:space="preserve">dans </w:t>
      </w:r>
      <w:r w:rsidRPr="00D67DD6">
        <w:rPr>
          <w:noProof w:val="0"/>
          <w:lang w:val="fr-FR"/>
        </w:rPr>
        <w:t xml:space="preserve">la prédication catégorique et </w:t>
      </w:r>
      <w:r w:rsidR="00A867CF" w:rsidRPr="00D67DD6">
        <w:rPr>
          <w:noProof w:val="0"/>
          <w:lang w:val="fr-FR"/>
        </w:rPr>
        <w:t xml:space="preserve">dans la preuve </w:t>
      </w:r>
      <w:r w:rsidRPr="00D67DD6">
        <w:rPr>
          <w:noProof w:val="0"/>
          <w:lang w:val="fr-FR"/>
        </w:rPr>
        <w:t>scientifique. La combinaison des deux substances en une nouvelle forme de substance atomique établit une nouvelle métaphysique en dehors du caractère réel de la première substance actuelle donnée comme « ceci </w:t>
      </w:r>
      <w:r w:rsidR="00DA18D5" w:rsidRPr="00D67DD6">
        <w:rPr>
          <w:noProof w:val="0"/>
          <w:lang w:val="fr-FR"/>
        </w:rPr>
        <w:t>existant</w:t>
      </w:r>
      <w:r w:rsidR="00681FDA" w:rsidRPr="00D67DD6">
        <w:rPr>
          <w:noProof w:val="0"/>
          <w:lang w:val="fr-FR"/>
        </w:rPr>
        <w:t> </w:t>
      </w:r>
      <w:r w:rsidRPr="00D67DD6">
        <w:rPr>
          <w:noProof w:val="0"/>
          <w:lang w:val="fr-FR"/>
        </w:rPr>
        <w:t>» (τόδε τι</w:t>
      </w:r>
      <w:r w:rsidRPr="00D67DD6">
        <w:rPr>
          <w:noProof w:val="0"/>
          <w:lang w:val="fr-FR"/>
        </w:rPr>
        <w:fldChar w:fldCharType="begin"/>
      </w:r>
      <w:r w:rsidRPr="00D67DD6">
        <w:rPr>
          <w:noProof w:val="0"/>
          <w:lang w:val="fr-FR"/>
        </w:rPr>
        <w:instrText xml:space="preserve"> XE "Aristote:τόδε τι" </w:instrText>
      </w:r>
      <w:r w:rsidRPr="00D67DD6">
        <w:rPr>
          <w:noProof w:val="0"/>
          <w:lang w:val="fr-FR"/>
        </w:rPr>
        <w:fldChar w:fldCharType="end"/>
      </w:r>
      <w:r w:rsidRPr="00D67DD6">
        <w:rPr>
          <w:noProof w:val="0"/>
          <w:lang w:val="fr-FR"/>
        </w:rPr>
        <w:t xml:space="preserve">). </w:t>
      </w:r>
      <w:r w:rsidR="003D1DEA" w:rsidRPr="00D67DD6">
        <w:rPr>
          <w:noProof w:val="0"/>
          <w:lang w:val="fr-FR"/>
        </w:rPr>
        <w:t>Depuis le IIIe siècle, l</w:t>
      </w:r>
      <w:r w:rsidRPr="00D67DD6">
        <w:rPr>
          <w:noProof w:val="0"/>
          <w:lang w:val="fr-FR"/>
        </w:rPr>
        <w:t xml:space="preserve">’ordre de </w:t>
      </w:r>
      <w:r w:rsidR="00507EE6" w:rsidRPr="00D67DD6">
        <w:rPr>
          <w:noProof w:val="0"/>
          <w:lang w:val="fr-FR"/>
        </w:rPr>
        <w:t xml:space="preserve">réalité </w:t>
      </w:r>
      <w:r w:rsidRPr="00D67DD6">
        <w:rPr>
          <w:noProof w:val="0"/>
          <w:lang w:val="fr-FR"/>
        </w:rPr>
        <w:t>et l’ordre de la prédication forment une unité équivoque</w:t>
      </w:r>
      <w:r w:rsidR="00507EE6" w:rsidRPr="00D67DD6">
        <w:rPr>
          <w:noProof w:val="0"/>
          <w:lang w:val="fr-FR"/>
        </w:rPr>
        <w:t>. Une n</w:t>
      </w:r>
      <w:r w:rsidRPr="00D67DD6">
        <w:rPr>
          <w:noProof w:val="0"/>
          <w:lang w:val="fr-FR"/>
        </w:rPr>
        <w:t>ouvelle quasi</w:t>
      </w:r>
      <w:r w:rsidR="0001001E" w:rsidRPr="00D67DD6">
        <w:rPr>
          <w:noProof w:val="0"/>
          <w:lang w:val="fr-FR"/>
        </w:rPr>
        <w:t>-</w:t>
      </w:r>
      <w:r w:rsidRPr="00D67DD6">
        <w:rPr>
          <w:noProof w:val="0"/>
          <w:lang w:val="fr-FR"/>
        </w:rPr>
        <w:t xml:space="preserve">substance </w:t>
      </w:r>
      <w:r w:rsidR="00507EE6" w:rsidRPr="00D67DD6">
        <w:rPr>
          <w:noProof w:val="0"/>
          <w:lang w:val="fr-FR"/>
        </w:rPr>
        <w:t xml:space="preserve">est </w:t>
      </w:r>
      <w:r w:rsidRPr="00D67DD6">
        <w:rPr>
          <w:noProof w:val="0"/>
          <w:lang w:val="fr-FR"/>
        </w:rPr>
        <w:t xml:space="preserve">donnée </w:t>
      </w:r>
      <w:r w:rsidRPr="00D67DD6">
        <w:rPr>
          <w:i/>
          <w:noProof w:val="0"/>
          <w:lang w:val="fr-FR"/>
        </w:rPr>
        <w:t>per prius</w:t>
      </w:r>
      <w:r w:rsidR="00507EE6" w:rsidRPr="00D67DD6">
        <w:rPr>
          <w:noProof w:val="0"/>
          <w:lang w:val="fr-FR"/>
        </w:rPr>
        <w:t xml:space="preserve">, et elle </w:t>
      </w:r>
      <w:r w:rsidRPr="00D67DD6">
        <w:rPr>
          <w:noProof w:val="0"/>
          <w:lang w:val="fr-FR"/>
        </w:rPr>
        <w:t xml:space="preserve">détermine un nouveau sujet de la métaphysique. La substance devient pour la première fois </w:t>
      </w:r>
      <w:r w:rsidR="00EC384E" w:rsidRPr="00D67DD6">
        <w:rPr>
          <w:noProof w:val="0"/>
          <w:lang w:val="fr-FR"/>
        </w:rPr>
        <w:t>l’existant du troisième genre</w:t>
      </w:r>
      <w:r w:rsidR="00507EE6" w:rsidRPr="00D67DD6">
        <w:rPr>
          <w:noProof w:val="0"/>
          <w:lang w:val="fr-FR"/>
        </w:rPr>
        <w:t xml:space="preserve"> </w:t>
      </w:r>
      <w:r w:rsidRPr="00D67DD6">
        <w:rPr>
          <w:noProof w:val="0"/>
          <w:lang w:val="fr-FR"/>
        </w:rPr>
        <w:t xml:space="preserve">qui relie la première et </w:t>
      </w:r>
      <w:r w:rsidR="00507EE6" w:rsidRPr="00D67DD6">
        <w:rPr>
          <w:noProof w:val="0"/>
          <w:lang w:val="fr-FR"/>
        </w:rPr>
        <w:t>l</w:t>
      </w:r>
      <w:r w:rsidRPr="00D67DD6">
        <w:rPr>
          <w:noProof w:val="0"/>
          <w:lang w:val="fr-FR"/>
        </w:rPr>
        <w:t xml:space="preserve">a deuxième substance. Aristote rejette en principe une telle mésalliance. Dans le scénario ontologique du néoplatonisme tardif, la logique aristotélicienne du tiers exclu, qui est déterminée </w:t>
      </w:r>
      <w:r w:rsidR="002601B4" w:rsidRPr="00D67DD6">
        <w:rPr>
          <w:noProof w:val="0"/>
          <w:lang w:val="fr-FR"/>
        </w:rPr>
        <w:t xml:space="preserve">primairement </w:t>
      </w:r>
      <w:r w:rsidRPr="00D67DD6">
        <w:rPr>
          <w:noProof w:val="0"/>
          <w:lang w:val="fr-FR"/>
        </w:rPr>
        <w:t xml:space="preserve">par la chose existante et </w:t>
      </w:r>
      <w:r w:rsidR="002601B4" w:rsidRPr="00D67DD6">
        <w:rPr>
          <w:noProof w:val="0"/>
          <w:lang w:val="fr-FR"/>
        </w:rPr>
        <w:t xml:space="preserve">secondairement par </w:t>
      </w:r>
      <w:r w:rsidRPr="00D67DD6">
        <w:rPr>
          <w:noProof w:val="0"/>
          <w:lang w:val="fr-FR"/>
        </w:rPr>
        <w:t>la signification universelle, n’était plus valable. La substance devenait indivisible par la conjonction d</w:t>
      </w:r>
      <w:r w:rsidR="00DA18D5" w:rsidRPr="00D67DD6">
        <w:rPr>
          <w:noProof w:val="0"/>
          <w:lang w:val="fr-FR"/>
        </w:rPr>
        <w:t>es</w:t>
      </w:r>
      <w:r w:rsidRPr="00D67DD6">
        <w:rPr>
          <w:noProof w:val="0"/>
          <w:lang w:val="fr-FR"/>
        </w:rPr>
        <w:t xml:space="preserve"> </w:t>
      </w:r>
      <w:r w:rsidR="00DA18D5" w:rsidRPr="00D67DD6">
        <w:rPr>
          <w:noProof w:val="0"/>
          <w:lang w:val="fr-FR"/>
        </w:rPr>
        <w:t>formes néoplatoniciennes</w:t>
      </w:r>
      <w:r w:rsidRPr="00D67DD6">
        <w:rPr>
          <w:noProof w:val="0"/>
          <w:lang w:val="fr-FR"/>
        </w:rPr>
        <w:t xml:space="preserve"> et de la physique d’Aristote décrivant le monde des substances indivisibles et immatérielles. Les néoplatoniciens voulaient sauver </w:t>
      </w:r>
      <w:r w:rsidR="00DA18D5" w:rsidRPr="00D67DD6">
        <w:rPr>
          <w:noProof w:val="0"/>
          <w:lang w:val="fr-FR"/>
        </w:rPr>
        <w:t xml:space="preserve">les </w:t>
      </w:r>
      <w:r w:rsidRPr="00D67DD6">
        <w:rPr>
          <w:noProof w:val="0"/>
          <w:lang w:val="fr-FR"/>
        </w:rPr>
        <w:t>émanation</w:t>
      </w:r>
      <w:r w:rsidR="00DA18D5" w:rsidRPr="00D67DD6">
        <w:rPr>
          <w:noProof w:val="0"/>
          <w:lang w:val="fr-FR"/>
        </w:rPr>
        <w:t xml:space="preserve">s faites </w:t>
      </w:r>
      <w:r w:rsidRPr="00D67DD6">
        <w:rPr>
          <w:rFonts w:cs="Calibri"/>
          <w:noProof w:val="0"/>
          <w:lang w:val="fr-FR"/>
        </w:rPr>
        <w:t>à</w:t>
      </w:r>
      <w:r w:rsidRPr="00D67DD6">
        <w:rPr>
          <w:noProof w:val="0"/>
          <w:lang w:val="fr-FR"/>
        </w:rPr>
        <w:t xml:space="preserve"> partir de l’Un transcendantal. Sinon, ils n’auraient pas fait la paix entre Platon et Aristote. La </w:t>
      </w:r>
      <w:r w:rsidR="00543BB7" w:rsidRPr="00D67DD6">
        <w:rPr>
          <w:noProof w:val="0"/>
          <w:lang w:val="fr-FR"/>
        </w:rPr>
        <w:t xml:space="preserve">métaphysique </w:t>
      </w:r>
      <w:r w:rsidRPr="00D67DD6">
        <w:rPr>
          <w:noProof w:val="0"/>
          <w:lang w:val="fr-FR"/>
        </w:rPr>
        <w:t xml:space="preserve">placée derrière la physique finalement trouva l’unité </w:t>
      </w:r>
      <w:r w:rsidR="00E10D7C" w:rsidRPr="00D67DD6">
        <w:rPr>
          <w:noProof w:val="0"/>
          <w:lang w:val="fr-FR"/>
        </w:rPr>
        <w:t xml:space="preserve">douteuse </w:t>
      </w:r>
      <w:r w:rsidR="00543BB7" w:rsidRPr="00D67DD6">
        <w:rPr>
          <w:noProof w:val="0"/>
          <w:lang w:val="fr-FR"/>
        </w:rPr>
        <w:t xml:space="preserve">de l’existant </w:t>
      </w:r>
      <w:r w:rsidR="00005115" w:rsidRPr="00D67DD6">
        <w:rPr>
          <w:noProof w:val="0"/>
          <w:lang w:val="fr-FR"/>
        </w:rPr>
        <w:t>dans l</w:t>
      </w:r>
      <w:r w:rsidR="00543BB7" w:rsidRPr="00D67DD6">
        <w:rPr>
          <w:noProof w:val="0"/>
          <w:lang w:val="fr-FR"/>
        </w:rPr>
        <w:t xml:space="preserve">’univers </w:t>
      </w:r>
      <w:r w:rsidR="00CD6C78" w:rsidRPr="00D67DD6">
        <w:rPr>
          <w:noProof w:val="0"/>
          <w:lang w:val="fr-FR"/>
        </w:rPr>
        <w:t>mythologique</w:t>
      </w:r>
      <w:r w:rsidR="00543BB7" w:rsidRPr="00D67DD6">
        <w:rPr>
          <w:noProof w:val="0"/>
          <w:lang w:val="fr-FR"/>
        </w:rPr>
        <w:t xml:space="preserve">. Aristote </w:t>
      </w:r>
      <w:r w:rsidR="00DD4005" w:rsidRPr="00D67DD6">
        <w:rPr>
          <w:noProof w:val="0"/>
          <w:lang w:val="fr-FR"/>
        </w:rPr>
        <w:t xml:space="preserve">chercha </w:t>
      </w:r>
      <w:r w:rsidR="00543BB7" w:rsidRPr="00D67DD6">
        <w:rPr>
          <w:noProof w:val="0"/>
          <w:lang w:val="fr-FR"/>
        </w:rPr>
        <w:t xml:space="preserve">cette unité </w:t>
      </w:r>
      <w:r w:rsidR="00005115" w:rsidRPr="00D67DD6">
        <w:rPr>
          <w:noProof w:val="0"/>
          <w:lang w:val="fr-FR"/>
        </w:rPr>
        <w:t>dans l</w:t>
      </w:r>
      <w:r w:rsidR="00543BB7" w:rsidRPr="00D67DD6">
        <w:rPr>
          <w:noProof w:val="0"/>
          <w:lang w:val="fr-FR"/>
        </w:rPr>
        <w:t>’u</w:t>
      </w:r>
      <w:r w:rsidR="00005115" w:rsidRPr="00D67DD6">
        <w:rPr>
          <w:noProof w:val="0"/>
          <w:lang w:val="fr-FR"/>
        </w:rPr>
        <w:t>niver</w:t>
      </w:r>
      <w:r w:rsidR="00543BB7" w:rsidRPr="00D67DD6">
        <w:rPr>
          <w:noProof w:val="0"/>
          <w:lang w:val="fr-FR"/>
        </w:rPr>
        <w:t>s</w:t>
      </w:r>
      <w:r w:rsidR="00005115" w:rsidRPr="00D67DD6">
        <w:rPr>
          <w:noProof w:val="0"/>
          <w:lang w:val="fr-FR"/>
        </w:rPr>
        <w:t xml:space="preserve"> réel</w:t>
      </w:r>
      <w:r w:rsidRPr="00D67DD6">
        <w:rPr>
          <w:noProof w:val="0"/>
          <w:lang w:val="fr-FR"/>
        </w:rPr>
        <w:t>.</w:t>
      </w:r>
    </w:p>
    <w:p w14:paraId="62FA6ACD" w14:textId="77777777" w:rsidR="004212AF" w:rsidRPr="00D67DD6" w:rsidRDefault="004212AF" w:rsidP="009B5AE8">
      <w:pPr>
        <w:rPr>
          <w:noProof w:val="0"/>
          <w:lang w:val="fr-FR"/>
        </w:rPr>
      </w:pPr>
    </w:p>
    <w:p w14:paraId="3BE020FA" w14:textId="77777777" w:rsidR="004212AF" w:rsidRPr="00D67DD6" w:rsidRDefault="0060294B" w:rsidP="00F665CD">
      <w:pPr>
        <w:pStyle w:val="Nadpis3"/>
        <w:rPr>
          <w:noProof w:val="0"/>
          <w:lang w:val="fr-FR"/>
        </w:rPr>
      </w:pPr>
      <w:r w:rsidRPr="00D67DD6">
        <w:rPr>
          <w:noProof w:val="0"/>
          <w:lang w:val="fr-FR"/>
        </w:rPr>
        <w:br w:type="page"/>
      </w:r>
      <w:bookmarkStart w:id="10" w:name="_Toc162093414"/>
      <w:r w:rsidR="004212AF" w:rsidRPr="00D67DD6">
        <w:rPr>
          <w:noProof w:val="0"/>
          <w:lang w:val="fr-FR"/>
        </w:rPr>
        <w:lastRenderedPageBreak/>
        <w:t>1.3.1 L’arrière-monde de l’objectivité</w:t>
      </w:r>
      <w:bookmarkEnd w:id="10"/>
    </w:p>
    <w:p w14:paraId="205DDCE1" w14:textId="47BA63EA" w:rsidR="003B6B7A" w:rsidRPr="00D67DD6" w:rsidRDefault="004212AF" w:rsidP="00362C20">
      <w:pPr>
        <w:rPr>
          <w:noProof w:val="0"/>
          <w:lang w:val="fr-FR" w:eastAsia="en-US"/>
        </w:rPr>
      </w:pPr>
      <w:r w:rsidRPr="00D67DD6">
        <w:rPr>
          <w:noProof w:val="0"/>
          <w:lang w:val="fr-FR" w:eastAsia="en-US"/>
        </w:rPr>
        <w:t>L’herméneutique explora le premier cas d’éclipse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éclipse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substance première dans l’interprétation des </w:t>
      </w:r>
      <w:r w:rsidRPr="00D67DD6">
        <w:rPr>
          <w:i/>
          <w:noProof w:val="0"/>
          <w:lang w:val="fr-FR" w:eastAsia="en-US"/>
        </w:rPr>
        <w:t>Catégories</w:t>
      </w:r>
      <w:r w:rsidRPr="00D67DD6">
        <w:rPr>
          <w:noProof w:val="0"/>
          <w:lang w:val="fr-FR" w:eastAsia="en-US"/>
        </w:rPr>
        <w:t xml:space="preserve"> faite par Porphyre. Ce tourn</w:t>
      </w:r>
      <w:r w:rsidR="001F50F0" w:rsidRPr="00D67DD6">
        <w:rPr>
          <w:noProof w:val="0"/>
          <w:lang w:val="fr-FR" w:eastAsia="en-US"/>
        </w:rPr>
        <w:t>ant</w:t>
      </w:r>
      <w:r w:rsidRPr="00D67DD6">
        <w:rPr>
          <w:noProof w:val="0"/>
          <w:lang w:val="fr-FR" w:eastAsia="en-US"/>
        </w:rPr>
        <w:t xml:space="preserve"> </w:t>
      </w:r>
      <w:r w:rsidR="001F50F0" w:rsidRPr="00D67DD6">
        <w:rPr>
          <w:noProof w:val="0"/>
          <w:lang w:val="fr-FR" w:eastAsia="en-US"/>
        </w:rPr>
        <w:t xml:space="preserve">de la pensée </w:t>
      </w:r>
      <w:r w:rsidRPr="00D67DD6">
        <w:rPr>
          <w:noProof w:val="0"/>
          <w:lang w:val="fr-FR" w:eastAsia="en-US"/>
        </w:rPr>
        <w:t xml:space="preserve">devient un </w:t>
      </w:r>
      <w:r w:rsidR="009D3B4A" w:rsidRPr="00D67DD6">
        <w:rPr>
          <w:noProof w:val="0"/>
          <w:lang w:val="fr-FR" w:eastAsia="en-US"/>
        </w:rPr>
        <w:t>évènement</w:t>
      </w:r>
      <w:r w:rsidRPr="00D67DD6">
        <w:rPr>
          <w:noProof w:val="0"/>
          <w:lang w:val="fr-FR" w:eastAsia="en-US"/>
        </w:rPr>
        <w:t xml:space="preserve"> fondateur </w:t>
      </w:r>
      <w:r w:rsidR="00D75B1A" w:rsidRPr="00D67DD6">
        <w:rPr>
          <w:noProof w:val="0"/>
          <w:lang w:val="fr-FR" w:eastAsia="en-US"/>
        </w:rPr>
        <w:t>(</w:t>
      </w:r>
      <w:r w:rsidR="00D75B1A" w:rsidRPr="00D67DD6">
        <w:rPr>
          <w:i/>
          <w:noProof w:val="0"/>
          <w:lang w:val="fr-FR" w:eastAsia="en-US"/>
        </w:rPr>
        <w:t>Ereignis</w:t>
      </w:r>
      <w:r w:rsidR="00D75B1A" w:rsidRPr="00D67DD6">
        <w:rPr>
          <w:i/>
          <w:noProof w:val="0"/>
          <w:lang w:val="fr-FR" w:eastAsia="en-US"/>
        </w:rPr>
        <w:fldChar w:fldCharType="begin"/>
      </w:r>
      <w:r w:rsidR="00D75B1A" w:rsidRPr="00D67DD6">
        <w:rPr>
          <w:noProof w:val="0"/>
          <w:lang w:val="fr-FR"/>
        </w:rPr>
        <w:instrText xml:space="preserve"> XE "</w:instrText>
      </w:r>
      <w:r w:rsidR="00D75B1A" w:rsidRPr="00D67DD6">
        <w:rPr>
          <w:i/>
          <w:noProof w:val="0"/>
          <w:lang w:val="fr-FR" w:eastAsia="en-US"/>
        </w:rPr>
        <w:instrText>Ereignis</w:instrText>
      </w:r>
      <w:r w:rsidR="00D75B1A" w:rsidRPr="00D67DD6">
        <w:rPr>
          <w:noProof w:val="0"/>
          <w:lang w:val="fr-FR"/>
        </w:rPr>
        <w:instrText xml:space="preserve">" </w:instrText>
      </w:r>
      <w:r w:rsidR="00D75B1A" w:rsidRPr="00D67DD6">
        <w:rPr>
          <w:i/>
          <w:noProof w:val="0"/>
          <w:lang w:val="fr-FR" w:eastAsia="en-US"/>
        </w:rPr>
        <w:fldChar w:fldCharType="end"/>
      </w:r>
      <w:r w:rsidR="00D75B1A" w:rsidRPr="00D67DD6">
        <w:rPr>
          <w:noProof w:val="0"/>
          <w:lang w:val="fr-FR" w:eastAsia="en-US"/>
        </w:rPr>
        <w:t xml:space="preserve">) </w:t>
      </w:r>
      <w:r w:rsidRPr="00D67DD6">
        <w:rPr>
          <w:noProof w:val="0"/>
          <w:lang w:val="fr-FR" w:eastAsia="en-US"/>
        </w:rPr>
        <w:t xml:space="preserve">pour </w:t>
      </w:r>
      <w:r w:rsidR="00D75B1A" w:rsidRPr="00D67DD6">
        <w:rPr>
          <w:noProof w:val="0"/>
          <w:lang w:val="fr-FR" w:eastAsia="en-US"/>
        </w:rPr>
        <w:t>la pensée des siècles suivants</w:t>
      </w:r>
      <w:r w:rsidRPr="00D67DD6">
        <w:rPr>
          <w:noProof w:val="0"/>
          <w:lang w:val="fr-FR" w:eastAsia="en-US"/>
        </w:rPr>
        <w:t xml:space="preserve">. Une nouvelle manière de penser </w:t>
      </w:r>
      <w:r w:rsidR="006159EB" w:rsidRPr="00D67DD6">
        <w:rPr>
          <w:noProof w:val="0"/>
          <w:lang w:val="fr-FR" w:eastAsia="en-US"/>
        </w:rPr>
        <w:t xml:space="preserve">fleurit </w:t>
      </w:r>
      <w:r w:rsidRPr="00D67DD6">
        <w:rPr>
          <w:noProof w:val="0"/>
          <w:lang w:val="fr-FR" w:eastAsia="en-US"/>
        </w:rPr>
        <w:t xml:space="preserve">après le déclin des mystères au IVe siècle av. J.-C. </w:t>
      </w:r>
      <w:r w:rsidR="00973041" w:rsidRPr="00D67DD6">
        <w:rPr>
          <w:noProof w:val="0"/>
          <w:lang w:val="fr-FR" w:eastAsia="en-US"/>
        </w:rPr>
        <w:t xml:space="preserve">La vengeance divine pour l’absence de raison critique était tout à fait appropriée. </w:t>
      </w:r>
      <w:r w:rsidRPr="00D67DD6">
        <w:rPr>
          <w:noProof w:val="0"/>
          <w:lang w:val="fr-FR" w:eastAsia="en-US"/>
        </w:rPr>
        <w:t>Le premier auteur de la tragédie, Eschyle, dans la dernière partie de sa trilogie, fit amener les Érinyes devant le tribunal du peuple athénien. Les sages du tribunal et les dieux Athéna et Apollon pacifièrent les Érinyes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Érinyes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en déesses réconciliées (Εὐμενίδες). Cette réconciliation se faisait dans l’esprit de la sagesse sur l’agora politique. Malheureusement, la modernité grecque refusa d’accomplir cette réconciliation avec la sagesse, car la forme archaïque de la démocratie avait disparu. L’</w:t>
      </w:r>
      <w:r w:rsidR="009D3B4A" w:rsidRPr="00D67DD6">
        <w:rPr>
          <w:noProof w:val="0"/>
          <w:lang w:val="fr-FR" w:eastAsia="en-US"/>
        </w:rPr>
        <w:t>évènement</w:t>
      </w:r>
      <w:r w:rsidRPr="00D67DD6">
        <w:rPr>
          <w:noProof w:val="0"/>
          <w:lang w:val="fr-FR" w:eastAsia="en-US"/>
        </w:rPr>
        <w:t xml:space="preserve"> fondateur de l’ob</w:t>
      </w:r>
      <w:r w:rsidR="00B35056" w:rsidRPr="00D67DD6">
        <w:rPr>
          <w:noProof w:val="0"/>
          <w:lang w:val="fr-FR" w:eastAsia="en-US"/>
        </w:rPr>
        <w:t>jectivité se déroula au mode d</w:t>
      </w:r>
      <w:r w:rsidRPr="00D67DD6">
        <w:rPr>
          <w:i/>
          <w:noProof w:val="0"/>
          <w:lang w:val="fr-FR" w:eastAsia="en-US"/>
        </w:rPr>
        <w:t>’</w:t>
      </w:r>
      <w:r w:rsidR="00155CFF" w:rsidRPr="00D67DD6">
        <w:rPr>
          <w:i/>
          <w:noProof w:val="0"/>
          <w:lang w:val="fr-FR" w:eastAsia="en-US"/>
        </w:rPr>
        <w:t>épochê</w:t>
      </w:r>
      <w:r w:rsidR="00CF6777" w:rsidRPr="00D67DD6">
        <w:rPr>
          <w:i/>
          <w:noProof w:val="0"/>
          <w:lang w:val="fr-FR" w:eastAsia="en-US"/>
        </w:rPr>
        <w:fldChar w:fldCharType="begin"/>
      </w:r>
      <w:r w:rsidR="00CF6777" w:rsidRPr="00D67DD6">
        <w:rPr>
          <w:noProof w:val="0"/>
          <w:lang w:val="fr-FR"/>
        </w:rPr>
        <w:instrText xml:space="preserve"> XE "</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i/>
          <w:noProof w:val="0"/>
          <w:lang w:val="fr-FR" w:eastAsia="en-US"/>
        </w:rPr>
        <w:fldChar w:fldCharType="end"/>
      </w:r>
      <w:r w:rsidRPr="00D67DD6">
        <w:rPr>
          <w:noProof w:val="0"/>
          <w:lang w:val="fr-FR" w:eastAsia="en-US"/>
        </w:rPr>
        <w:t xml:space="preserve"> moderne. Le sens originel du mot est dérivé de l’</w:t>
      </w:r>
      <w:r w:rsidR="009D3B4A" w:rsidRPr="00D67DD6">
        <w:rPr>
          <w:noProof w:val="0"/>
          <w:lang w:val="fr-FR" w:eastAsia="en-US"/>
        </w:rPr>
        <w:t>évènement</w:t>
      </w:r>
      <w:r w:rsidRPr="00D67DD6">
        <w:rPr>
          <w:noProof w:val="0"/>
          <w:lang w:val="fr-FR" w:eastAsia="en-US"/>
        </w:rPr>
        <w:t xml:space="preserve"> astronomique de l’éclipse solaire. Objectivement, une éclipse solaire n’a pas </w:t>
      </w:r>
      <w:r w:rsidR="00B35056" w:rsidRPr="00D67DD6">
        <w:rPr>
          <w:noProof w:val="0"/>
          <w:lang w:val="fr-FR" w:eastAsia="en-US"/>
        </w:rPr>
        <w:t xml:space="preserve">besoin </w:t>
      </w:r>
      <w:r w:rsidRPr="00D67DD6">
        <w:rPr>
          <w:noProof w:val="0"/>
          <w:lang w:val="fr-FR" w:eastAsia="en-US"/>
        </w:rPr>
        <w:t>à se produire dans le réel, car elle n’est pas nécessaire à la science moderne. L’intellect solaire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 solaire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brille perpétuellement et il est évidemment juste. Les chapitres suivants analyseront la nouvelle forme de la substance du troisième genre dérivée de l’éclipse solaire réelle telle qu’elle est interprétée dans les </w:t>
      </w:r>
      <w:r w:rsidRPr="00D67DD6">
        <w:rPr>
          <w:i/>
          <w:noProof w:val="0"/>
          <w:lang w:val="fr-FR" w:eastAsia="en-US"/>
        </w:rPr>
        <w:t>Seconds Analytiques</w:t>
      </w:r>
      <w:r w:rsidRPr="00D67DD6">
        <w:rPr>
          <w:noProof w:val="0"/>
          <w:lang w:val="fr-FR" w:eastAsia="en-US"/>
        </w:rPr>
        <w:t xml:space="preserve">. L’archéologie de l’objectivité suit dans le triple scénario des substances atomiques de Porphyre pour trouver la principale perspective de compréhension </w:t>
      </w:r>
      <w:r w:rsidR="009D3B4A" w:rsidRPr="00D67DD6">
        <w:rPr>
          <w:noProof w:val="0"/>
          <w:lang w:val="fr-FR" w:eastAsia="en-US"/>
        </w:rPr>
        <w:t xml:space="preserve">ontologique </w:t>
      </w:r>
      <w:r w:rsidRPr="00D67DD6">
        <w:rPr>
          <w:noProof w:val="0"/>
          <w:lang w:val="fr-FR" w:eastAsia="en-US"/>
        </w:rPr>
        <w:t>(</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qui dirige la métaphysique moderne. L’</w:t>
      </w:r>
      <w:r w:rsidR="001F50F0" w:rsidRPr="00D67DD6">
        <w:rPr>
          <w:noProof w:val="0"/>
          <w:lang w:val="fr-FR" w:eastAsia="en-US"/>
        </w:rPr>
        <w:t>existant</w:t>
      </w:r>
      <w:r w:rsidRPr="00D67DD6">
        <w:rPr>
          <w:noProof w:val="0"/>
          <w:lang w:val="fr-FR" w:eastAsia="en-US"/>
        </w:rPr>
        <w:t xml:space="preserve"> reçut pour la première fois le caractère </w:t>
      </w:r>
      <w:r w:rsidR="00501AED">
        <w:rPr>
          <w:noProof w:val="0"/>
          <w:lang w:val="fr-FR" w:eastAsia="en-US"/>
        </w:rPr>
        <w:t xml:space="preserve">de </w:t>
      </w:r>
      <w:r w:rsidR="00501AED" w:rsidRPr="00501AED">
        <w:rPr>
          <w:i/>
          <w:noProof w:val="0"/>
          <w:lang w:val="fr-FR" w:eastAsia="en-US"/>
        </w:rPr>
        <w:t>tertium ens</w:t>
      </w:r>
      <w:r w:rsidRPr="00D67DD6">
        <w:rPr>
          <w:i/>
          <w:noProof w:val="0"/>
          <w:lang w:val="fr-FR"/>
        </w:rPr>
        <w:fldChar w:fldCharType="begin"/>
      </w:r>
      <w:r w:rsidRPr="00D67DD6">
        <w:rPr>
          <w:noProof w:val="0"/>
          <w:lang w:val="fr-FR"/>
        </w:rPr>
        <w:instrText xml:space="preserve"> XE "</w:instrText>
      </w:r>
      <w:r w:rsidR="00501AED" w:rsidRPr="00501AED">
        <w:rPr>
          <w:rStyle w:val="Zvraznn"/>
          <w:noProof w:val="0"/>
          <w:lang w:val="fr-FR"/>
        </w:rPr>
        <w:instrText>tertium ens</w:instrText>
      </w:r>
      <w:r w:rsidRPr="00D67DD6">
        <w:rPr>
          <w:rStyle w:val="Zvraznn"/>
          <w:i w:val="0"/>
          <w:noProof w:val="0"/>
          <w:lang w:val="fr-FR"/>
        </w:rPr>
        <w:instrText>:Porfyre</w:instrText>
      </w:r>
      <w:r w:rsidRPr="00D67DD6">
        <w:rPr>
          <w:noProof w:val="0"/>
          <w:lang w:val="fr-FR"/>
        </w:rPr>
        <w:instrText xml:space="preserve">" </w:instrText>
      </w:r>
      <w:r w:rsidRPr="00D67DD6">
        <w:rPr>
          <w:i/>
          <w:noProof w:val="0"/>
          <w:lang w:val="fr-FR"/>
        </w:rPr>
        <w:fldChar w:fldCharType="end"/>
      </w:r>
      <w:r w:rsidRPr="00D67DD6">
        <w:rPr>
          <w:noProof w:val="0"/>
          <w:lang w:val="fr-FR" w:eastAsia="en-US"/>
        </w:rPr>
        <w:t xml:space="preserve">. Le concept de la substance du troisième genre est devenu possible à cause de l’interprétation ambiguë des </w:t>
      </w:r>
      <w:r w:rsidRPr="00D67DD6">
        <w:rPr>
          <w:i/>
          <w:noProof w:val="0"/>
          <w:lang w:val="fr-FR" w:eastAsia="en-US"/>
        </w:rPr>
        <w:t>Catégories</w:t>
      </w:r>
      <w:r w:rsidRPr="00D67DD6">
        <w:rPr>
          <w:noProof w:val="0"/>
          <w:lang w:val="fr-FR" w:eastAsia="en-US"/>
        </w:rPr>
        <w:t xml:space="preserve"> aristotéliciennes</w:t>
      </w:r>
      <w:r w:rsidR="00951D5A" w:rsidRPr="00D67DD6">
        <w:rPr>
          <w:noProof w:val="0"/>
          <w:lang w:val="fr-FR" w:eastAsia="en-US"/>
        </w:rPr>
        <w:t xml:space="preserve"> fait par </w:t>
      </w:r>
      <w:r w:rsidRPr="00D67DD6">
        <w:rPr>
          <w:noProof w:val="0"/>
          <w:lang w:val="fr-FR" w:eastAsia="en-US"/>
        </w:rPr>
        <w:t xml:space="preserve">Porphyre </w:t>
      </w:r>
      <w:r w:rsidR="00951D5A" w:rsidRPr="00D67DD6">
        <w:rPr>
          <w:noProof w:val="0"/>
          <w:lang w:val="fr-FR" w:eastAsia="en-US"/>
        </w:rPr>
        <w:t xml:space="preserve">qui </w:t>
      </w:r>
      <w:r w:rsidRPr="00D67DD6">
        <w:rPr>
          <w:noProof w:val="0"/>
          <w:lang w:val="fr-FR" w:eastAsia="en-US"/>
        </w:rPr>
        <w:t>créa une nouvelle conjonc</w:t>
      </w:r>
      <w:r w:rsidR="00951D5A" w:rsidRPr="00D67DD6">
        <w:rPr>
          <w:noProof w:val="0"/>
          <w:lang w:val="fr-FR" w:eastAsia="en-US"/>
        </w:rPr>
        <w:t>tion de la vérité et de la non-vérité</w:t>
      </w:r>
      <w:r w:rsidRPr="00D67DD6">
        <w:rPr>
          <w:noProof w:val="0"/>
          <w:lang w:val="fr-FR" w:eastAsia="en-US"/>
        </w:rPr>
        <w:t>.</w:t>
      </w:r>
      <w:r w:rsidR="00362C20" w:rsidRPr="00D67DD6">
        <w:rPr>
          <w:noProof w:val="0"/>
          <w:lang w:val="fr-FR" w:eastAsia="en-US"/>
        </w:rPr>
        <w:t xml:space="preserve"> </w:t>
      </w:r>
      <w:r w:rsidRPr="00D67DD6">
        <w:rPr>
          <w:noProof w:val="0"/>
          <w:lang w:val="fr-FR" w:eastAsia="en-US"/>
        </w:rPr>
        <w:t xml:space="preserve">Les écoles néoplatoniciennes de l’antiquité tardive étaient guidées par le syncrétisme d’une philosophie décadente et de mystères </w:t>
      </w:r>
      <w:r w:rsidR="001F50F0" w:rsidRPr="00D67DD6">
        <w:rPr>
          <w:noProof w:val="0"/>
          <w:lang w:val="fr-FR" w:eastAsia="en-US"/>
        </w:rPr>
        <w:t>en voie de disparition</w:t>
      </w:r>
      <w:r w:rsidRPr="00D67DD6">
        <w:rPr>
          <w:noProof w:val="0"/>
          <w:lang w:val="fr-FR" w:eastAsia="en-US"/>
        </w:rPr>
        <w:t xml:space="preserve">. Dans cette situation difficile, les penseurs cherchaient le </w:t>
      </w:r>
      <w:r w:rsidRPr="00D67DD6">
        <w:rPr>
          <w:i/>
          <w:noProof w:val="0"/>
          <w:lang w:val="fr-FR" w:eastAsia="en-US"/>
        </w:rPr>
        <w:t>pons assinorum</w:t>
      </w:r>
      <w:r w:rsidRPr="00D67DD6">
        <w:rPr>
          <w:noProof w:val="0"/>
          <w:lang w:val="fr-FR" w:eastAsia="en-US"/>
        </w:rPr>
        <w:t xml:space="preserve"> pour relier la philosophie de Platon et d’Aristote. La prédication </w:t>
      </w:r>
      <w:r w:rsidRPr="00D67DD6">
        <w:rPr>
          <w:i/>
          <w:noProof w:val="0"/>
          <w:lang w:val="fr-FR" w:eastAsia="en-US"/>
        </w:rPr>
        <w:t>ad unum</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w:instrText>
      </w:r>
      <w:r w:rsidRPr="00D67DD6">
        <w:rPr>
          <w:i/>
          <w:noProof w:val="0"/>
          <w:lang w:val="fr-FR" w:eastAsia="en-US"/>
        </w:rPr>
        <w:instrText>ad unum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donnée en termes de l’Un ou de la première substance actuelle, s’avérait d’être la tâche la plus difficile pour les modernistes. Aristote rejetait le monde des idées platoniciennes comme une simple signification équivoque survenant au-dessus de l’univocité de la prédication catégorique. La </w:t>
      </w:r>
      <w:r w:rsidRPr="00D67DD6">
        <w:rPr>
          <w:noProof w:val="0"/>
          <w:lang w:val="fr-FR" w:eastAsia="en-US"/>
        </w:rPr>
        <w:lastRenderedPageBreak/>
        <w:t xml:space="preserve">génération suivante de penseurs, après Plotin, a dû modifier le statut de la prédication catégorique de telle sorte qu’elle s’inscrive dans l’héritage du néoplatonisme. Dans l’antiquité tardive, la recherche de l’unité </w:t>
      </w:r>
      <w:r w:rsidR="001F50F0" w:rsidRPr="00D67DD6">
        <w:rPr>
          <w:noProof w:val="0"/>
          <w:lang w:val="fr-FR" w:eastAsia="en-US"/>
        </w:rPr>
        <w:t xml:space="preserve">dans la philosophie </w:t>
      </w:r>
      <w:r w:rsidRPr="00D67DD6">
        <w:rPr>
          <w:noProof w:val="0"/>
          <w:lang w:val="fr-FR" w:eastAsia="en-US"/>
        </w:rPr>
        <w:t xml:space="preserve">se faisait selon la </w:t>
      </w:r>
      <w:r w:rsidRPr="00D67DD6">
        <w:rPr>
          <w:i/>
          <w:noProof w:val="0"/>
          <w:lang w:val="fr-FR" w:eastAsia="en-US"/>
        </w:rPr>
        <w:t>Métaphysique Gamma</w:t>
      </w:r>
      <w:r w:rsidRPr="00D67DD6">
        <w:rPr>
          <w:noProof w:val="0"/>
          <w:lang w:val="fr-FR" w:eastAsia="en-US"/>
        </w:rPr>
        <w:t xml:space="preserve">. La prédication </w:t>
      </w:r>
      <w:r w:rsidR="009D3B4A" w:rsidRPr="00D67DD6">
        <w:rPr>
          <w:noProof w:val="0"/>
          <w:lang w:val="fr-FR" w:eastAsia="en-US"/>
        </w:rPr>
        <w:t>« </w:t>
      </w:r>
      <w:r w:rsidRPr="00D67DD6">
        <w:rPr>
          <w:i/>
          <w:noProof w:val="0"/>
          <w:lang w:val="fr-FR" w:eastAsia="en-US"/>
        </w:rPr>
        <w:t>pros hen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pros hen</w:instrText>
      </w:r>
      <w:r w:rsidRPr="00D67DD6">
        <w:rPr>
          <w:noProof w:val="0"/>
          <w:lang w:val="fr-FR"/>
        </w:rPr>
        <w:instrText xml:space="preserve">" </w:instrText>
      </w:r>
      <w:r w:rsidRPr="00D67DD6">
        <w:rPr>
          <w:i/>
          <w:noProof w:val="0"/>
          <w:lang w:val="fr-FR" w:eastAsia="en-US"/>
        </w:rPr>
        <w:fldChar w:fldCharType="end"/>
      </w:r>
      <w:r w:rsidR="009D3B4A" w:rsidRPr="00D67DD6">
        <w:rPr>
          <w:i/>
          <w:noProof w:val="0"/>
          <w:lang w:val="fr-FR" w:eastAsia="en-US"/>
        </w:rPr>
        <w:t> </w:t>
      </w:r>
      <w:r w:rsidR="009D3B4A" w:rsidRPr="00D67DD6">
        <w:rPr>
          <w:noProof w:val="0"/>
          <w:lang w:val="fr-FR" w:eastAsia="en-US"/>
        </w:rPr>
        <w:t>»</w:t>
      </w:r>
      <w:r w:rsidRPr="00D67DD6">
        <w:rPr>
          <w:noProof w:val="0"/>
          <w:lang w:val="fr-FR" w:eastAsia="en-US"/>
        </w:rPr>
        <w:t xml:space="preserve"> conduit la première science à l’unité originelle de l’</w:t>
      </w:r>
      <w:r w:rsidR="001F50F0" w:rsidRPr="00D67DD6">
        <w:rPr>
          <w:noProof w:val="0"/>
          <w:lang w:val="fr-FR" w:eastAsia="en-US"/>
        </w:rPr>
        <w:t xml:space="preserve">existant </w:t>
      </w:r>
      <w:r w:rsidRPr="00D67DD6">
        <w:rPr>
          <w:noProof w:val="0"/>
          <w:lang w:val="fr-FR" w:eastAsia="en-US"/>
        </w:rPr>
        <w:t xml:space="preserve">(πρὸς ἓν καὶ μίαν τινὰ φύσιν, </w:t>
      </w:r>
      <w:r w:rsidRPr="00D67DD6">
        <w:rPr>
          <w:i/>
          <w:noProof w:val="0"/>
          <w:lang w:val="fr-FR" w:eastAsia="en-US"/>
        </w:rPr>
        <w:t>Met</w:t>
      </w:r>
      <w:r w:rsidRPr="00D67DD6">
        <w:rPr>
          <w:noProof w:val="0"/>
          <w:lang w:val="fr-FR" w:eastAsia="en-US"/>
        </w:rPr>
        <w:t>. 1003a33</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.1003a33" </w:instrText>
      </w:r>
      <w:r w:rsidRPr="00D67DD6">
        <w:rPr>
          <w:noProof w:val="0"/>
          <w:lang w:val="fr-FR" w:eastAsia="en-US"/>
        </w:rPr>
        <w:fldChar w:fldCharType="end"/>
      </w:r>
      <w:r w:rsidRPr="00D67DD6">
        <w:rPr>
          <w:noProof w:val="0"/>
          <w:lang w:val="fr-FR" w:eastAsia="en-US"/>
        </w:rPr>
        <w:t xml:space="preserve">). Les néoplatoniciens reprirent le caractère formel de la prédication catégorielle dans le livre </w:t>
      </w:r>
      <w:r w:rsidRPr="00D67DD6">
        <w:rPr>
          <w:i/>
          <w:noProof w:val="0"/>
          <w:lang w:val="fr-FR" w:eastAsia="en-US"/>
        </w:rPr>
        <w:t>Catégories</w:t>
      </w:r>
      <w:r w:rsidR="00651FFD" w:rsidRPr="00D67DD6">
        <w:rPr>
          <w:noProof w:val="0"/>
          <w:lang w:val="fr-FR" w:eastAsia="en-US"/>
        </w:rPr>
        <w:t xml:space="preserve">. </w:t>
      </w:r>
      <w:r w:rsidRPr="00D67DD6">
        <w:rPr>
          <w:noProof w:val="0"/>
          <w:lang w:val="fr-FR" w:eastAsia="en-US"/>
        </w:rPr>
        <w:t xml:space="preserve">Les modernistes transféraient l’unité universelle aristotélicienne de </w:t>
      </w:r>
      <w:r w:rsidR="00223043" w:rsidRPr="00D67DD6">
        <w:rPr>
          <w:noProof w:val="0"/>
          <w:lang w:val="fr-FR" w:eastAsia="en-US"/>
        </w:rPr>
        <w:t>l’existant</w:t>
      </w:r>
      <w:r w:rsidRPr="00D67DD6">
        <w:rPr>
          <w:noProof w:val="0"/>
          <w:lang w:val="fr-FR" w:eastAsia="en-US"/>
        </w:rPr>
        <w:t>, qui était à l’origine liée à la seconde substance, au scénario des plus hauts genres</w:t>
      </w:r>
      <w:r w:rsidR="00982834" w:rsidRPr="00D67DD6">
        <w:rPr>
          <w:noProof w:val="0"/>
          <w:lang w:val="fr-FR" w:eastAsia="en-US"/>
        </w:rPr>
        <w:t xml:space="preserve"> </w:t>
      </w:r>
      <w:r w:rsidRPr="00D67DD6">
        <w:rPr>
          <w:noProof w:val="0"/>
          <w:lang w:val="fr-FR" w:eastAsia="en-US"/>
        </w:rPr>
        <w:t>subsistants</w:t>
      </w:r>
      <w:r w:rsidR="00982834" w:rsidRPr="00D67DD6">
        <w:rPr>
          <w:noProof w:val="0"/>
          <w:lang w:val="fr-FR" w:eastAsia="en-US"/>
        </w:rPr>
        <w:t xml:space="preserve"> de l</w:t>
      </w:r>
      <w:r w:rsidR="000E22F5" w:rsidRPr="00D67DD6">
        <w:rPr>
          <w:noProof w:val="0"/>
          <w:lang w:val="fr-FR" w:eastAsia="en-US"/>
        </w:rPr>
        <w:t>’</w:t>
      </w:r>
      <w:r w:rsidR="00982834" w:rsidRPr="00D67DD6">
        <w:rPr>
          <w:rFonts w:cs="Calibri"/>
          <w:noProof w:val="0"/>
          <w:lang w:val="fr-FR" w:eastAsia="en-US"/>
        </w:rPr>
        <w:t>Ê</w:t>
      </w:r>
      <w:r w:rsidR="00982834" w:rsidRPr="00D67DD6">
        <w:rPr>
          <w:noProof w:val="0"/>
          <w:lang w:val="fr-FR" w:eastAsia="en-US"/>
        </w:rPr>
        <w:t>tre</w:t>
      </w:r>
      <w:r w:rsidRPr="00D67DD6">
        <w:rPr>
          <w:noProof w:val="0"/>
          <w:lang w:val="fr-FR" w:eastAsia="en-US"/>
        </w:rPr>
        <w:t>. La prédication reste désormais liée aux formes hypostasi</w:t>
      </w:r>
      <w:r w:rsidR="003B6B7A" w:rsidRPr="00D67DD6">
        <w:rPr>
          <w:noProof w:val="0"/>
          <w:lang w:val="fr-FR" w:eastAsia="en-US"/>
        </w:rPr>
        <w:t>ées qui émergent de ces genres.</w:t>
      </w:r>
    </w:p>
    <w:p w14:paraId="4BEF7735" w14:textId="77777777" w:rsidR="00DF3C5A" w:rsidRPr="00D67DD6" w:rsidRDefault="004212AF" w:rsidP="003B6B7A">
      <w:pPr>
        <w:ind w:firstLine="360"/>
        <w:rPr>
          <w:noProof w:val="0"/>
          <w:lang w:val="fr-FR" w:eastAsia="en-US"/>
        </w:rPr>
      </w:pPr>
      <w:r w:rsidRPr="00D67DD6">
        <w:rPr>
          <w:noProof w:val="0"/>
          <w:lang w:val="fr-FR" w:eastAsia="en-US"/>
        </w:rPr>
        <w:t xml:space="preserve">Plotin exclut toute relation directe entre la première et la seconde hypostase, car l’Un </w:t>
      </w:r>
      <w:r w:rsidR="00B15A7F" w:rsidRPr="00D67DD6">
        <w:rPr>
          <w:noProof w:val="0"/>
          <w:lang w:val="fr-FR" w:eastAsia="en-US"/>
        </w:rPr>
        <w:t xml:space="preserve">aurait </w:t>
      </w:r>
      <w:r w:rsidRPr="00D67DD6">
        <w:rPr>
          <w:noProof w:val="0"/>
          <w:lang w:val="fr-FR" w:eastAsia="en-US"/>
        </w:rPr>
        <w:t>perd</w:t>
      </w:r>
      <w:r w:rsidR="00B15A7F" w:rsidRPr="00D67DD6">
        <w:rPr>
          <w:noProof w:val="0"/>
          <w:lang w:val="fr-FR" w:eastAsia="en-US"/>
        </w:rPr>
        <w:t>u</w:t>
      </w:r>
      <w:r w:rsidRPr="00D67DD6">
        <w:rPr>
          <w:noProof w:val="0"/>
          <w:lang w:val="fr-FR" w:eastAsia="en-US"/>
        </w:rPr>
        <w:t xml:space="preserve"> l’unité originelle. La forme originelle de l’intellect est donnée dans la première hypostase en dehors de la forme et en dehors des idées (ἐκεῖνος ἄμορφος καὶ ἀνείδεος) et l’Un devient le créateur idéal dans la seconde émanation (οὕτω γὰρ εἰδοποιεῖ, </w:t>
      </w:r>
      <w:r w:rsidRPr="00D67DD6">
        <w:rPr>
          <w:i/>
          <w:noProof w:val="0"/>
          <w:lang w:val="fr-FR" w:eastAsia="en-US"/>
        </w:rPr>
        <w:t>Enn</w:t>
      </w:r>
      <w:r w:rsidRPr="00D67DD6">
        <w:rPr>
          <w:noProof w:val="0"/>
          <w:lang w:val="fr-FR" w:eastAsia="en-US"/>
        </w:rPr>
        <w:t>. 6.7.17.41–42</w:t>
      </w:r>
      <w:r w:rsidRPr="00D67DD6">
        <w:rPr>
          <w:noProof w:val="0"/>
          <w:lang w:val="fr-FR"/>
        </w:rPr>
        <w:fldChar w:fldCharType="begin"/>
      </w:r>
      <w:r w:rsidRPr="00D67DD6">
        <w:rPr>
          <w:noProof w:val="0"/>
          <w:lang w:val="fr-FR"/>
        </w:rPr>
        <w:instrText xml:space="preserve"> XE "Plotinos:</w:instrText>
      </w:r>
      <w:r w:rsidRPr="00D67DD6">
        <w:rPr>
          <w:i/>
          <w:noProof w:val="0"/>
          <w:lang w:val="fr-FR"/>
        </w:rPr>
        <w:instrText>Enn.</w:instrText>
      </w:r>
      <w:r w:rsidRPr="00D67DD6">
        <w:rPr>
          <w:noProof w:val="0"/>
          <w:lang w:val="fr-FR"/>
        </w:rPr>
        <w:instrText xml:space="preserve"> 6.7.17.41–42" </w:instrText>
      </w:r>
      <w:r w:rsidRPr="00D67DD6">
        <w:rPr>
          <w:noProof w:val="0"/>
          <w:lang w:val="fr-FR"/>
        </w:rPr>
        <w:fldChar w:fldCharType="end"/>
      </w:r>
      <w:r w:rsidRPr="00D67DD6">
        <w:rPr>
          <w:noProof w:val="0"/>
          <w:lang w:val="fr-FR" w:eastAsia="en-US"/>
        </w:rPr>
        <w:t xml:space="preserve">). Porphyre, instruit par la </w:t>
      </w:r>
      <w:r w:rsidRPr="00D67DD6">
        <w:rPr>
          <w:i/>
          <w:noProof w:val="0"/>
          <w:lang w:val="fr-FR" w:eastAsia="en-US"/>
        </w:rPr>
        <w:t>Physique VIII</w:t>
      </w:r>
      <w:r w:rsidRPr="00D67DD6">
        <w:rPr>
          <w:noProof w:val="0"/>
          <w:lang w:val="fr-FR" w:eastAsia="en-US"/>
        </w:rPr>
        <w:t xml:space="preserve"> et la </w:t>
      </w:r>
      <w:r w:rsidRPr="00D67DD6">
        <w:rPr>
          <w:i/>
          <w:noProof w:val="0"/>
          <w:lang w:val="fr-FR" w:eastAsia="en-US"/>
        </w:rPr>
        <w:t>Métaphysique Lambda</w:t>
      </w:r>
      <w:r w:rsidRPr="00D67DD6">
        <w:rPr>
          <w:noProof w:val="0"/>
          <w:lang w:val="fr-FR" w:eastAsia="en-US"/>
        </w:rPr>
        <w:t xml:space="preserve">, ainsi que par la prédication hyparchique des </w:t>
      </w:r>
      <w:r w:rsidRPr="00D67DD6">
        <w:rPr>
          <w:i/>
          <w:noProof w:val="0"/>
          <w:lang w:val="fr-FR" w:eastAsia="en-US"/>
        </w:rPr>
        <w:t>Catégories</w:t>
      </w:r>
      <w:r w:rsidRPr="00D67DD6">
        <w:rPr>
          <w:noProof w:val="0"/>
          <w:lang w:val="fr-FR" w:eastAsia="en-US"/>
        </w:rPr>
        <w:t xml:space="preserve">, savait très bien que les premières substances doivent garder en eux une actualité réelle. Sinon, au niveau de l’Un, il n’y a pas de mouvement et la prédication catégorique deviendrait impossible. En plus, selon le dialogue </w:t>
      </w:r>
      <w:r w:rsidRPr="00D67DD6">
        <w:rPr>
          <w:i/>
          <w:noProof w:val="0"/>
          <w:lang w:val="fr-FR" w:eastAsia="en-US"/>
        </w:rPr>
        <w:t>Sophiste</w:t>
      </w:r>
      <w:r w:rsidRPr="00D67DD6">
        <w:rPr>
          <w:noProof w:val="0"/>
          <w:lang w:val="fr-FR" w:eastAsia="en-US"/>
        </w:rPr>
        <w:t xml:space="preserve"> et </w:t>
      </w:r>
      <w:r w:rsidRPr="00D67DD6">
        <w:rPr>
          <w:i/>
          <w:noProof w:val="0"/>
          <w:lang w:val="fr-FR" w:eastAsia="en-US"/>
        </w:rPr>
        <w:t>Parménide</w:t>
      </w:r>
      <w:r w:rsidRPr="00D67DD6">
        <w:rPr>
          <w:noProof w:val="0"/>
          <w:lang w:val="fr-FR" w:eastAsia="en-US"/>
        </w:rPr>
        <w:t xml:space="preserve">, </w:t>
      </w:r>
      <w:r w:rsidR="00AF3879" w:rsidRPr="00D67DD6">
        <w:rPr>
          <w:noProof w:val="0"/>
          <w:lang w:val="fr-FR" w:eastAsia="en-US"/>
        </w:rPr>
        <w:t>l’</w:t>
      </w:r>
      <w:r w:rsidR="00AF3879" w:rsidRPr="00D67DD6">
        <w:rPr>
          <w:rFonts w:cs="Calibri"/>
          <w:noProof w:val="0"/>
          <w:lang w:val="fr-FR" w:eastAsia="en-US"/>
        </w:rPr>
        <w:t>Ê</w:t>
      </w:r>
      <w:r w:rsidR="00AF3879" w:rsidRPr="00D67DD6">
        <w:rPr>
          <w:noProof w:val="0"/>
          <w:lang w:val="fr-FR" w:eastAsia="en-US"/>
        </w:rPr>
        <w:t>tre</w:t>
      </w:r>
      <w:r w:rsidRPr="00D67DD6">
        <w:rPr>
          <w:noProof w:val="0"/>
          <w:lang w:val="fr-FR" w:eastAsia="en-US"/>
        </w:rPr>
        <w:t xml:space="preserve"> fai</w:t>
      </w:r>
      <w:r w:rsidR="00D271B9" w:rsidRPr="00D67DD6">
        <w:rPr>
          <w:noProof w:val="0"/>
          <w:lang w:val="fr-FR" w:eastAsia="en-US"/>
        </w:rPr>
        <w:t>t</w:t>
      </w:r>
      <w:r w:rsidRPr="00D67DD6">
        <w:rPr>
          <w:noProof w:val="0"/>
          <w:lang w:val="fr-FR" w:eastAsia="en-US"/>
        </w:rPr>
        <w:t xml:space="preserve"> part des cinq plus grands genres (</w:t>
      </w:r>
      <w:r w:rsidRPr="00D67DD6">
        <w:rPr>
          <w:i/>
          <w:noProof w:val="0"/>
          <w:lang w:val="fr-FR" w:eastAsia="en-US"/>
        </w:rPr>
        <w:t>Soph</w:t>
      </w:r>
      <w:r w:rsidRPr="00D67DD6">
        <w:rPr>
          <w:noProof w:val="0"/>
          <w:lang w:val="fr-FR" w:eastAsia="en-US"/>
        </w:rPr>
        <w:t>. 254a–259c</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Soph</w:instrText>
      </w:r>
      <w:r w:rsidRPr="00D67DD6">
        <w:rPr>
          <w:noProof w:val="0"/>
          <w:lang w:val="fr-FR"/>
        </w:rPr>
        <w:instrText xml:space="preserve">. 254a–259c" </w:instrText>
      </w:r>
      <w:r w:rsidRPr="00D67DD6">
        <w:rPr>
          <w:noProof w:val="0"/>
          <w:lang w:val="fr-FR"/>
        </w:rPr>
        <w:fldChar w:fldCharType="end"/>
      </w:r>
      <w:r w:rsidRPr="00D67DD6">
        <w:rPr>
          <w:noProof w:val="0"/>
          <w:lang w:val="fr-FR" w:eastAsia="en-US"/>
        </w:rPr>
        <w:t xml:space="preserve">, </w:t>
      </w:r>
      <w:r w:rsidRPr="00D67DD6">
        <w:rPr>
          <w:i/>
          <w:noProof w:val="0"/>
          <w:lang w:val="fr-FR" w:eastAsia="en-US"/>
        </w:rPr>
        <w:t>Parm</w:t>
      </w:r>
      <w:r w:rsidRPr="00D67DD6">
        <w:rPr>
          <w:noProof w:val="0"/>
          <w:lang w:val="fr-FR" w:eastAsia="en-US"/>
        </w:rPr>
        <w:t>. 143a</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Parm</w:instrText>
      </w:r>
      <w:r w:rsidRPr="00D67DD6">
        <w:rPr>
          <w:noProof w:val="0"/>
          <w:lang w:val="fr-FR"/>
        </w:rPr>
        <w:instrText xml:space="preserve">. 143a" </w:instrText>
      </w:r>
      <w:r w:rsidRPr="00D67DD6">
        <w:rPr>
          <w:noProof w:val="0"/>
          <w:lang w:val="fr-FR"/>
        </w:rPr>
        <w:fldChar w:fldCharType="end"/>
      </w:r>
      <w:r w:rsidRPr="00D67DD6">
        <w:rPr>
          <w:noProof w:val="0"/>
          <w:lang w:val="fr-FR" w:eastAsia="en-US"/>
        </w:rPr>
        <w:t xml:space="preserve">). Donc, une pure hénologie de l’Un </w:t>
      </w:r>
      <w:r w:rsidR="00D271B9" w:rsidRPr="00D67DD6">
        <w:rPr>
          <w:noProof w:val="0"/>
          <w:lang w:val="fr-FR" w:eastAsia="en-US"/>
        </w:rPr>
        <w:t xml:space="preserve">absolument séparé </w:t>
      </w:r>
      <w:r w:rsidRPr="00D67DD6">
        <w:rPr>
          <w:noProof w:val="0"/>
          <w:lang w:val="fr-FR" w:eastAsia="en-US"/>
        </w:rPr>
        <w:t>est impossible au double titre. Le meilleur interprète de Plotin devait introduire la relation entre l’Un et le Nombr</w:t>
      </w:r>
      <w:r w:rsidR="001B6DD4" w:rsidRPr="00D67DD6">
        <w:rPr>
          <w:noProof w:val="0"/>
          <w:lang w:val="fr-FR" w:eastAsia="en-US"/>
        </w:rPr>
        <w:t>e directement dans la Première s</w:t>
      </w:r>
      <w:r w:rsidRPr="00D67DD6">
        <w:rPr>
          <w:noProof w:val="0"/>
          <w:lang w:val="fr-FR" w:eastAsia="en-US"/>
        </w:rPr>
        <w:t xml:space="preserve">phère, car </w:t>
      </w:r>
      <w:r w:rsidR="00091DF4" w:rsidRPr="00D67DD6">
        <w:rPr>
          <w:noProof w:val="0"/>
          <w:lang w:val="fr-FR" w:eastAsia="en-US"/>
        </w:rPr>
        <w:t>il n</w:t>
      </w:r>
      <w:r w:rsidR="00091DF4" w:rsidRPr="00D67DD6">
        <w:rPr>
          <w:rFonts w:cs="Calibri"/>
          <w:noProof w:val="0"/>
          <w:lang w:val="fr-FR" w:eastAsia="en-US"/>
        </w:rPr>
        <w:t>’</w:t>
      </w:r>
      <w:r w:rsidR="00091DF4" w:rsidRPr="00D67DD6">
        <w:rPr>
          <w:noProof w:val="0"/>
          <w:lang w:val="fr-FR" w:eastAsia="en-US"/>
        </w:rPr>
        <w:t xml:space="preserve">y avait </w:t>
      </w:r>
      <w:r w:rsidRPr="00D67DD6">
        <w:rPr>
          <w:noProof w:val="0"/>
          <w:lang w:val="fr-FR" w:eastAsia="en-US"/>
        </w:rPr>
        <w:t xml:space="preserve">aucun mouvement dialectique de la pensée et de </w:t>
      </w:r>
      <w:r w:rsidR="00223043" w:rsidRPr="00D67DD6">
        <w:rPr>
          <w:noProof w:val="0"/>
          <w:lang w:val="fr-FR" w:eastAsia="en-US"/>
        </w:rPr>
        <w:t>l’existant</w:t>
      </w:r>
      <w:r w:rsidRPr="00D67DD6">
        <w:rPr>
          <w:noProof w:val="0"/>
          <w:lang w:val="fr-FR" w:eastAsia="en-US"/>
        </w:rPr>
        <w:t xml:space="preserve">. La solution de Porphyre et de </w:t>
      </w:r>
      <w:r w:rsidR="000D1FC0" w:rsidRPr="00D67DD6">
        <w:rPr>
          <w:noProof w:val="0"/>
          <w:lang w:val="fr-FR" w:eastAsia="en-US"/>
        </w:rPr>
        <w:t>J</w:t>
      </w:r>
      <w:r w:rsidRPr="00D67DD6">
        <w:rPr>
          <w:noProof w:val="0"/>
          <w:lang w:val="fr-FR" w:eastAsia="en-US"/>
        </w:rPr>
        <w:t>ambli</w:t>
      </w:r>
      <w:r w:rsidR="00B54667" w:rsidRPr="00D67DD6">
        <w:rPr>
          <w:noProof w:val="0"/>
          <w:lang w:val="fr-FR" w:eastAsia="en-US"/>
        </w:rPr>
        <w:t xml:space="preserve">que </w:t>
      </w:r>
      <w:r w:rsidRPr="00D67DD6">
        <w:rPr>
          <w:noProof w:val="0"/>
          <w:lang w:val="fr-FR" w:eastAsia="en-US"/>
        </w:rPr>
        <w:t xml:space="preserve">à l’aporie de l’Un et du Multiple est basée sur la distinction dialectique entre l’Un séparé et son </w:t>
      </w:r>
      <w:r w:rsidR="00B54667" w:rsidRPr="00D67DD6">
        <w:rPr>
          <w:noProof w:val="0"/>
          <w:lang w:val="fr-FR" w:eastAsia="en-US"/>
        </w:rPr>
        <w:t>existence</w:t>
      </w:r>
      <w:r w:rsidRPr="00D67DD6">
        <w:rPr>
          <w:noProof w:val="0"/>
          <w:lang w:val="fr-FR" w:eastAsia="en-US"/>
        </w:rPr>
        <w:t>. L’Un doit être absolument uni</w:t>
      </w:r>
      <w:r w:rsidR="00B54667" w:rsidRPr="00D67DD6">
        <w:rPr>
          <w:noProof w:val="0"/>
          <w:lang w:val="fr-FR" w:eastAsia="en-US"/>
        </w:rPr>
        <w:t>fié</w:t>
      </w:r>
      <w:r w:rsidRPr="00D67DD6">
        <w:rPr>
          <w:noProof w:val="0"/>
          <w:lang w:val="fr-FR" w:eastAsia="en-US"/>
        </w:rPr>
        <w:t xml:space="preserve">, ce que postulent la première et la seconde hypothèse du dialogue de </w:t>
      </w:r>
      <w:r w:rsidRPr="00D67DD6">
        <w:rPr>
          <w:i/>
          <w:noProof w:val="0"/>
          <w:lang w:val="fr-FR" w:eastAsia="en-US"/>
        </w:rPr>
        <w:t>Parménide</w:t>
      </w:r>
      <w:r w:rsidRPr="00D67DD6">
        <w:rPr>
          <w:noProof w:val="0"/>
          <w:lang w:val="fr-FR" w:eastAsia="en-US"/>
        </w:rPr>
        <w:t xml:space="preserve">. Les néoplatoniciens, conformément à la </w:t>
      </w:r>
      <w:r w:rsidRPr="00D67DD6">
        <w:rPr>
          <w:i/>
          <w:noProof w:val="0"/>
          <w:lang w:val="fr-FR" w:eastAsia="en-US"/>
        </w:rPr>
        <w:t>Métaphysique Lambda</w:t>
      </w:r>
      <w:r w:rsidRPr="00D67DD6">
        <w:rPr>
          <w:noProof w:val="0"/>
          <w:lang w:val="fr-FR" w:eastAsia="en-US"/>
        </w:rPr>
        <w:t>, ont conservé dans l’Un à la fois son unité et son activité fondamentale fondée par son existence.</w:t>
      </w:r>
      <w:r w:rsidRPr="00D67DD6">
        <w:rPr>
          <w:rStyle w:val="Znakapoznpodarou"/>
          <w:noProof w:val="0"/>
          <w:lang w:val="fr-FR"/>
        </w:rPr>
        <w:footnoteReference w:id="45"/>
      </w:r>
      <w:r w:rsidRPr="00D67DD6">
        <w:rPr>
          <w:noProof w:val="0"/>
          <w:lang w:val="fr-FR" w:eastAsia="en-US"/>
        </w:rPr>
        <w:t xml:space="preserve"> Le premier principe est devenu </w:t>
      </w:r>
      <w:r w:rsidR="002C3EFE" w:rsidRPr="00D67DD6">
        <w:rPr>
          <w:noProof w:val="0"/>
          <w:lang w:val="fr-FR" w:eastAsia="en-US"/>
        </w:rPr>
        <w:t xml:space="preserve">efficace </w:t>
      </w:r>
      <w:r w:rsidRPr="00D67DD6">
        <w:rPr>
          <w:noProof w:val="0"/>
          <w:lang w:val="fr-FR" w:eastAsia="en-US"/>
        </w:rPr>
        <w:t xml:space="preserve">en dehors de lui-même par son </w:t>
      </w:r>
      <w:r w:rsidR="00223043" w:rsidRPr="00D67DD6">
        <w:rPr>
          <w:noProof w:val="0"/>
          <w:lang w:val="fr-FR" w:eastAsia="en-US"/>
        </w:rPr>
        <w:t>l’exist</w:t>
      </w:r>
      <w:r w:rsidR="00B54667" w:rsidRPr="00D67DD6">
        <w:rPr>
          <w:noProof w:val="0"/>
          <w:lang w:val="fr-FR" w:eastAsia="en-US"/>
        </w:rPr>
        <w:t>ence</w:t>
      </w:r>
      <w:r w:rsidRPr="00D67DD6">
        <w:rPr>
          <w:noProof w:val="0"/>
          <w:lang w:val="fr-FR" w:eastAsia="en-US"/>
        </w:rPr>
        <w:t xml:space="preserve"> </w:t>
      </w:r>
      <w:r w:rsidRPr="00D67DD6">
        <w:rPr>
          <w:noProof w:val="0"/>
          <w:lang w:val="fr-FR" w:eastAsia="en-US"/>
        </w:rPr>
        <w:lastRenderedPageBreak/>
        <w:t>opérationnelle</w:t>
      </w:r>
      <w:r w:rsidR="00B54667" w:rsidRPr="00D67DD6">
        <w:rPr>
          <w:noProof w:val="0"/>
          <w:lang w:val="fr-FR" w:eastAsia="en-US"/>
        </w:rPr>
        <w:t xml:space="preserve">. </w:t>
      </w:r>
      <w:r w:rsidR="006721A1" w:rsidRPr="00D67DD6">
        <w:rPr>
          <w:noProof w:val="0"/>
          <w:lang w:val="fr-FR" w:eastAsia="en-US"/>
        </w:rPr>
        <w:t>L’Un entièrement séparé de Plotin manquait ce trait</w:t>
      </w:r>
      <w:r w:rsidR="00B54667" w:rsidRPr="00D67DD6">
        <w:rPr>
          <w:noProof w:val="0"/>
          <w:lang w:val="fr-FR" w:eastAsia="en-US"/>
        </w:rPr>
        <w:t>.</w:t>
      </w:r>
      <w:r w:rsidRPr="00D67DD6">
        <w:rPr>
          <w:noProof w:val="0"/>
          <w:lang w:val="fr-FR" w:eastAsia="en-US"/>
        </w:rPr>
        <w:t xml:space="preserve"> Le commentaire de Porphyre sur le dialogue de </w:t>
      </w:r>
      <w:r w:rsidRPr="00D67DD6">
        <w:rPr>
          <w:i/>
          <w:noProof w:val="0"/>
          <w:lang w:val="fr-FR" w:eastAsia="en-US"/>
        </w:rPr>
        <w:t>Parménide</w:t>
      </w:r>
      <w:r w:rsidRPr="00D67DD6">
        <w:rPr>
          <w:noProof w:val="0"/>
          <w:lang w:val="fr-FR" w:eastAsia="en-US"/>
        </w:rPr>
        <w:t xml:space="preserve"> définit deux états de </w:t>
      </w:r>
      <w:r w:rsidR="00223043" w:rsidRPr="00D67DD6">
        <w:rPr>
          <w:noProof w:val="0"/>
          <w:lang w:val="fr-FR" w:eastAsia="en-US"/>
        </w:rPr>
        <w:t>l’existant</w:t>
      </w:r>
      <w:r w:rsidRPr="00D67DD6">
        <w:rPr>
          <w:noProof w:val="0"/>
          <w:lang w:val="fr-FR" w:eastAsia="en-US"/>
        </w:rPr>
        <w:t xml:space="preserve"> dans la sphère de l’Un. L’être de l’Un séparé (τοῦ εἶναι ὄντος τὸ ἀπόλυτον, </w:t>
      </w:r>
      <w:r w:rsidRPr="00D67DD6">
        <w:rPr>
          <w:i/>
          <w:noProof w:val="0"/>
          <w:lang w:val="fr-FR" w:eastAsia="en-US"/>
        </w:rPr>
        <w:t>Porph. in Parm</w:t>
      </w:r>
      <w:r w:rsidRPr="00D67DD6">
        <w:rPr>
          <w:noProof w:val="0"/>
          <w:lang w:val="fr-FR" w:eastAsia="en-US"/>
        </w:rPr>
        <w:t>. 12.32</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12.32" </w:instrText>
      </w:r>
      <w:r w:rsidRPr="00D67DD6">
        <w:rPr>
          <w:noProof w:val="0"/>
          <w:lang w:val="fr-FR"/>
        </w:rPr>
        <w:fldChar w:fldCharType="end"/>
      </w:r>
      <w:r w:rsidRPr="00D67DD6">
        <w:rPr>
          <w:noProof w:val="0"/>
          <w:lang w:val="fr-FR" w:eastAsia="en-US"/>
        </w:rPr>
        <w:t xml:space="preserve">) est distinct de l’idée interne de l’être (καὶ ὥσπερ ἰδέα τοῦ ὄντος, </w:t>
      </w:r>
      <w:r w:rsidR="009E429F" w:rsidRPr="00D67DD6">
        <w:rPr>
          <w:i/>
          <w:noProof w:val="0"/>
          <w:lang w:val="fr-FR" w:eastAsia="en-US"/>
        </w:rPr>
        <w:t>ibid</w:t>
      </w:r>
      <w:r w:rsidRPr="00D67DD6">
        <w:rPr>
          <w:noProof w:val="0"/>
          <w:lang w:val="fr-FR" w:eastAsia="en-US"/>
        </w:rPr>
        <w:t>. 12.32–33</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12.32–33" </w:instrText>
      </w:r>
      <w:r w:rsidRPr="00D67DD6">
        <w:rPr>
          <w:noProof w:val="0"/>
          <w:lang w:val="fr-FR"/>
        </w:rPr>
        <w:fldChar w:fldCharType="end"/>
      </w:r>
      <w:r w:rsidRPr="00D67DD6">
        <w:rPr>
          <w:noProof w:val="0"/>
          <w:lang w:val="fr-FR" w:eastAsia="en-US"/>
        </w:rPr>
        <w:t>). L’Un existe bizarrement en lui-même comme l’idée la plus haute. L’Un néoplatonicien est et n’est pas lui-même ; il correspond à lui-même du point de vue de l’être et en même temps ne correspond pas à lui-même</w:t>
      </w:r>
      <w:r w:rsidR="00992709" w:rsidRPr="00D67DD6">
        <w:rPr>
          <w:noProof w:val="0"/>
          <w:lang w:val="fr-FR" w:eastAsia="en-US"/>
        </w:rPr>
        <w:t xml:space="preserve"> sur le plan de l</w:t>
      </w:r>
      <w:r w:rsidR="00992709" w:rsidRPr="00D67DD6">
        <w:rPr>
          <w:rFonts w:cs="Calibri"/>
          <w:noProof w:val="0"/>
          <w:lang w:val="fr-FR" w:eastAsia="en-US"/>
        </w:rPr>
        <w:t>’</w:t>
      </w:r>
      <w:r w:rsidR="00992709" w:rsidRPr="00D67DD6">
        <w:rPr>
          <w:noProof w:val="0"/>
          <w:lang w:val="fr-FR" w:eastAsia="en-US"/>
        </w:rPr>
        <w:t>idée</w:t>
      </w:r>
      <w:r w:rsidR="002F5B07" w:rsidRPr="00D67DD6">
        <w:rPr>
          <w:noProof w:val="0"/>
          <w:lang w:val="fr-FR" w:eastAsia="en-US"/>
        </w:rPr>
        <w:t xml:space="preserve"> supplémentaire</w:t>
      </w:r>
      <w:r w:rsidRPr="00D67DD6">
        <w:rPr>
          <w:noProof w:val="0"/>
          <w:lang w:val="fr-FR" w:eastAsia="en-US"/>
        </w:rPr>
        <w:t>. L’Un moderne contient en lui-même une idée créatrice et ne la contient pas</w:t>
      </w:r>
      <w:r w:rsidR="002F5B07" w:rsidRPr="00D67DD6">
        <w:rPr>
          <w:noProof w:val="0"/>
          <w:lang w:val="fr-FR" w:eastAsia="en-US"/>
        </w:rPr>
        <w:t xml:space="preserve">, car son </w:t>
      </w:r>
      <w:r w:rsidR="002F5B07" w:rsidRPr="00D67DD6">
        <w:rPr>
          <w:rFonts w:cs="Calibri"/>
          <w:noProof w:val="0"/>
          <w:lang w:val="fr-FR" w:eastAsia="en-US"/>
        </w:rPr>
        <w:t>ê</w:t>
      </w:r>
      <w:r w:rsidR="002F5B07" w:rsidRPr="00D67DD6">
        <w:rPr>
          <w:noProof w:val="0"/>
          <w:lang w:val="fr-FR" w:eastAsia="en-US"/>
        </w:rPr>
        <w:t>tre idéal ne faite pas la distinction réelle</w:t>
      </w:r>
      <w:r w:rsidRPr="00D67DD6">
        <w:rPr>
          <w:noProof w:val="0"/>
          <w:lang w:val="fr-FR" w:eastAsia="en-US"/>
        </w:rPr>
        <w:t>.</w:t>
      </w:r>
      <w:r w:rsidRPr="00D67DD6">
        <w:rPr>
          <w:noProof w:val="0"/>
          <w:vertAlign w:val="superscript"/>
          <w:lang w:val="fr-FR"/>
        </w:rPr>
        <w:footnoteReference w:id="46"/>
      </w:r>
      <w:r w:rsidRPr="00D67DD6">
        <w:rPr>
          <w:noProof w:val="0"/>
          <w:lang w:val="fr-FR" w:eastAsia="en-US"/>
        </w:rPr>
        <w:t xml:space="preserve"> Grâce à cette ambivalence fondamentale de l’Un schizophrène, une hénologie nouvelle fonde la détermination ontique ultérieure des sphères inférieures. L’identité hénologique de </w:t>
      </w:r>
      <w:r w:rsidR="00223043" w:rsidRPr="00D67DD6">
        <w:rPr>
          <w:noProof w:val="0"/>
          <w:lang w:val="fr-FR" w:eastAsia="en-US"/>
        </w:rPr>
        <w:t>l’existant</w:t>
      </w:r>
      <w:r w:rsidRPr="00D67DD6">
        <w:rPr>
          <w:noProof w:val="0"/>
          <w:lang w:val="fr-FR" w:eastAsia="en-US"/>
        </w:rPr>
        <w:t xml:space="preserve"> et de l’Un est donnée dans la sphère première. Porphyre, en accord avec la première et la deuxième hypothèse du dialogue de </w:t>
      </w:r>
      <w:r w:rsidRPr="00D67DD6">
        <w:rPr>
          <w:i/>
          <w:noProof w:val="0"/>
          <w:lang w:val="fr-FR" w:eastAsia="en-US"/>
        </w:rPr>
        <w:t>Parménide</w:t>
      </w:r>
      <w:r w:rsidRPr="00D67DD6">
        <w:rPr>
          <w:noProof w:val="0"/>
          <w:lang w:val="fr-FR" w:eastAsia="en-US"/>
        </w:rPr>
        <w:t xml:space="preserve">, souligne l’existence séparée de l’Un (ἐπέκεινα ἑνὸς, </w:t>
      </w:r>
      <w:r w:rsidRPr="00D67DD6">
        <w:rPr>
          <w:i/>
          <w:noProof w:val="0"/>
          <w:lang w:val="fr-FR" w:eastAsia="en-US"/>
        </w:rPr>
        <w:t>Porph. in Parm</w:t>
      </w:r>
      <w:r w:rsidRPr="00D67DD6">
        <w:rPr>
          <w:noProof w:val="0"/>
          <w:lang w:val="fr-FR" w:eastAsia="en-US"/>
        </w:rPr>
        <w:t>. 12</w:t>
      </w:r>
      <w:r w:rsidR="006159EB" w:rsidRPr="00D67DD6">
        <w:rPr>
          <w:noProof w:val="0"/>
          <w:lang w:val="fr-FR" w:eastAsia="en-US"/>
        </w:rPr>
        <w:t>.</w:t>
      </w:r>
      <w:r w:rsidRPr="00D67DD6">
        <w:rPr>
          <w:noProof w:val="0"/>
          <w:lang w:val="fr-FR" w:eastAsia="en-US"/>
        </w:rPr>
        <w:t>31</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12.31" </w:instrText>
      </w:r>
      <w:r w:rsidRPr="00D67DD6">
        <w:rPr>
          <w:noProof w:val="0"/>
          <w:lang w:val="fr-FR"/>
        </w:rPr>
        <w:fldChar w:fldCharType="end"/>
      </w:r>
      <w:r w:rsidRPr="00D67DD6">
        <w:rPr>
          <w:noProof w:val="0"/>
          <w:lang w:val="fr-FR" w:eastAsia="en-US"/>
        </w:rPr>
        <w:t xml:space="preserve">). </w:t>
      </w:r>
      <w:r w:rsidR="00223043" w:rsidRPr="00D67DD6">
        <w:rPr>
          <w:noProof w:val="0"/>
          <w:lang w:val="fr-FR" w:eastAsia="en-US"/>
        </w:rPr>
        <w:t>L’exist</w:t>
      </w:r>
      <w:r w:rsidR="00B54667" w:rsidRPr="00D67DD6">
        <w:rPr>
          <w:noProof w:val="0"/>
          <w:lang w:val="fr-FR" w:eastAsia="en-US"/>
        </w:rPr>
        <w:t>e</w:t>
      </w:r>
      <w:r w:rsidR="00223043" w:rsidRPr="00D67DD6">
        <w:rPr>
          <w:noProof w:val="0"/>
          <w:lang w:val="fr-FR" w:eastAsia="en-US"/>
        </w:rPr>
        <w:t>n</w:t>
      </w:r>
      <w:r w:rsidR="00B54667" w:rsidRPr="00D67DD6">
        <w:rPr>
          <w:noProof w:val="0"/>
          <w:lang w:val="fr-FR" w:eastAsia="en-US"/>
        </w:rPr>
        <w:t>ce</w:t>
      </w:r>
      <w:r w:rsidRPr="00D67DD6">
        <w:rPr>
          <w:noProof w:val="0"/>
          <w:lang w:val="fr-FR" w:eastAsia="en-US"/>
        </w:rPr>
        <w:t xml:space="preserve"> primordiale est l’archétype de l’Un </w:t>
      </w:r>
      <w:r w:rsidR="004C3200" w:rsidRPr="00D67DD6">
        <w:rPr>
          <w:noProof w:val="0"/>
          <w:lang w:val="fr-FR" w:eastAsia="en-US"/>
        </w:rPr>
        <w:t xml:space="preserve">en lui-même. En même temps, cette existence </w:t>
      </w:r>
      <w:r w:rsidRPr="00D67DD6">
        <w:rPr>
          <w:noProof w:val="0"/>
          <w:lang w:val="fr-FR" w:eastAsia="en-US"/>
        </w:rPr>
        <w:t>forme la capacité archontique de l’Un</w:t>
      </w:r>
      <w:r w:rsidR="004C3200" w:rsidRPr="00D67DD6">
        <w:rPr>
          <w:noProof w:val="0"/>
          <w:lang w:val="fr-FR" w:eastAsia="en-US"/>
        </w:rPr>
        <w:t xml:space="preserve"> qui est </w:t>
      </w:r>
      <w:r w:rsidRPr="00D67DD6">
        <w:rPr>
          <w:noProof w:val="0"/>
          <w:lang w:val="fr-FR" w:eastAsia="en-US"/>
        </w:rPr>
        <w:t>capable de fonder l</w:t>
      </w:r>
      <w:r w:rsidR="00B54667" w:rsidRPr="00D67DD6">
        <w:rPr>
          <w:noProof w:val="0"/>
          <w:lang w:val="fr-FR" w:eastAsia="en-US"/>
        </w:rPr>
        <w:t>e monde</w:t>
      </w:r>
      <w:r w:rsidRPr="00D67DD6">
        <w:rPr>
          <w:noProof w:val="0"/>
          <w:lang w:val="fr-FR" w:eastAsia="en-US"/>
        </w:rPr>
        <w:t xml:space="preserve">. Ce dédoublement de l’Un est évident dans un fragment de l’interprétation existante de </w:t>
      </w:r>
      <w:r w:rsidR="00C2321D" w:rsidRPr="00D67DD6">
        <w:rPr>
          <w:noProof w:val="0"/>
          <w:lang w:val="fr-FR" w:eastAsia="en-US"/>
        </w:rPr>
        <w:t>Porphyre</w:t>
      </w:r>
      <w:r w:rsidRPr="00D67DD6">
        <w:rPr>
          <w:noProof w:val="0"/>
          <w:lang w:val="fr-FR" w:eastAsia="en-US"/>
        </w:rPr>
        <w:t xml:space="preserve"> (διττὸν τὸ εἶναι, τὸ μὲν προϋπάρχει τοῦ ὄντος, </w:t>
      </w:r>
      <w:r w:rsidRPr="00D67DD6">
        <w:rPr>
          <w:i/>
          <w:noProof w:val="0"/>
          <w:lang w:val="fr-FR" w:eastAsia="en-US"/>
        </w:rPr>
        <w:t>Porph. in Parm</w:t>
      </w:r>
      <w:r w:rsidRPr="00D67DD6">
        <w:rPr>
          <w:noProof w:val="0"/>
          <w:lang w:val="fr-FR" w:eastAsia="en-US"/>
        </w:rPr>
        <w:t>. 12.29–30</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12.29–30" </w:instrText>
      </w:r>
      <w:r w:rsidRPr="00D67DD6">
        <w:rPr>
          <w:noProof w:val="0"/>
          <w:lang w:val="fr-FR"/>
        </w:rPr>
        <w:fldChar w:fldCharType="end"/>
      </w:r>
      <w:r w:rsidRPr="00D67DD6">
        <w:rPr>
          <w:noProof w:val="0"/>
          <w:lang w:val="fr-FR" w:eastAsia="en-US"/>
        </w:rPr>
        <w:t xml:space="preserve">). La totalité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sur le mode de l’Un pur existe </w:t>
      </w:r>
      <w:r w:rsidRPr="00D67DD6">
        <w:rPr>
          <w:i/>
          <w:noProof w:val="0"/>
          <w:lang w:val="fr-FR" w:eastAsia="en-US"/>
        </w:rPr>
        <w:t>a priori</w:t>
      </w:r>
      <w:r w:rsidRPr="00D67DD6">
        <w:rPr>
          <w:noProof w:val="0"/>
          <w:lang w:val="fr-FR" w:eastAsia="en-US"/>
        </w:rPr>
        <w:t xml:space="preserve"> dans son propre acte d’être (προϋπάρχει). Prise dans cet état originel, </w:t>
      </w:r>
      <w:r w:rsidR="00922A10" w:rsidRPr="00D67DD6">
        <w:rPr>
          <w:noProof w:val="0"/>
          <w:lang w:val="fr-FR" w:eastAsia="en-US"/>
        </w:rPr>
        <w:t xml:space="preserve">l’existence </w:t>
      </w:r>
      <w:r w:rsidRPr="00D67DD6">
        <w:rPr>
          <w:noProof w:val="0"/>
          <w:lang w:val="fr-FR" w:eastAsia="en-US"/>
        </w:rPr>
        <w:t>est identique à l’Un. La prédication hyparchique des catégories devient ainsi une prédication « prohyparchique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 du néoplatonisme. Porphyre part de la critique des catégories faite par Plotin. Pour l’égalité de deux choses, la catégorie de qualité détient une identité donnée </w:t>
      </w:r>
      <w:r w:rsidRPr="00D67DD6">
        <w:rPr>
          <w:i/>
          <w:noProof w:val="0"/>
          <w:lang w:val="fr-FR" w:eastAsia="en-US"/>
        </w:rPr>
        <w:t>a priori</w:t>
      </w:r>
      <w:r w:rsidRPr="00D67DD6">
        <w:rPr>
          <w:noProof w:val="0"/>
          <w:lang w:val="fr-FR" w:eastAsia="en-US"/>
        </w:rPr>
        <w:t xml:space="preserve"> par rapport à leur existence (τὸ γὰρ ταὐτὸν ἐν τῷ ποσῷ προϋπάρχει πρὸ τῆς σχέσεως, </w:t>
      </w:r>
      <w:r w:rsidRPr="00D67DD6">
        <w:rPr>
          <w:i/>
          <w:noProof w:val="0"/>
          <w:lang w:val="fr-FR" w:eastAsia="en-US"/>
        </w:rPr>
        <w:t>Enn</w:t>
      </w:r>
      <w:r w:rsidRPr="00D67DD6">
        <w:rPr>
          <w:noProof w:val="0"/>
          <w:lang w:val="fr-FR" w:eastAsia="en-US"/>
        </w:rPr>
        <w:t>. 6.1.6.20–21</w:t>
      </w:r>
      <w:r w:rsidRPr="00D67DD6">
        <w:rPr>
          <w:noProof w:val="0"/>
          <w:shd w:val="clear" w:color="auto" w:fill="FFFFFF"/>
          <w:lang w:val="fr-FR"/>
        </w:rPr>
        <w:fldChar w:fldCharType="begin"/>
      </w:r>
      <w:r w:rsidRPr="00D67DD6">
        <w:rPr>
          <w:noProof w:val="0"/>
          <w:lang w:val="fr-FR"/>
        </w:rPr>
        <w:instrText xml:space="preserve"> XE "Plotinos:</w:instrText>
      </w:r>
      <w:r w:rsidRPr="00D67DD6">
        <w:rPr>
          <w:i/>
          <w:noProof w:val="0"/>
          <w:shd w:val="clear" w:color="auto" w:fill="FFFFFF"/>
          <w:lang w:val="fr-FR"/>
        </w:rPr>
        <w:instrText>Enn</w:instrText>
      </w:r>
      <w:r w:rsidRPr="00D67DD6">
        <w:rPr>
          <w:noProof w:val="0"/>
          <w:shd w:val="clear" w:color="auto" w:fill="FFFFFF"/>
          <w:lang w:val="fr-FR"/>
        </w:rPr>
        <w:instrText>. 6.1.6.20‒21</w:instrText>
      </w:r>
      <w:r w:rsidRPr="00D67DD6">
        <w:rPr>
          <w:noProof w:val="0"/>
          <w:lang w:val="fr-FR"/>
        </w:rPr>
        <w:instrText xml:space="preserve">" </w:instrText>
      </w:r>
      <w:r w:rsidRPr="00D67DD6">
        <w:rPr>
          <w:noProof w:val="0"/>
          <w:shd w:val="clear" w:color="auto" w:fill="FFFFFF"/>
          <w:lang w:val="fr-FR"/>
        </w:rPr>
        <w:fldChar w:fldCharType="end"/>
      </w:r>
      <w:r w:rsidRPr="00D67DD6">
        <w:rPr>
          <w:noProof w:val="0"/>
          <w:lang w:val="fr-FR" w:eastAsia="en-US"/>
        </w:rPr>
        <w:t xml:space="preserve">). La qualité « prohyparchique » en tant que genre le plus élevé reçut une existence hypostasiée (ἐν τῷ ποσῷ) en dehors de </w:t>
      </w:r>
      <w:r w:rsidR="00223043" w:rsidRPr="00D67DD6">
        <w:rPr>
          <w:noProof w:val="0"/>
          <w:lang w:val="fr-FR" w:eastAsia="en-US"/>
        </w:rPr>
        <w:t>l’existant</w:t>
      </w:r>
      <w:r w:rsidRPr="00D67DD6">
        <w:rPr>
          <w:noProof w:val="0"/>
          <w:lang w:val="fr-FR" w:eastAsia="en-US"/>
        </w:rPr>
        <w:t xml:space="preserve"> réel. L’identité est </w:t>
      </w:r>
      <w:r w:rsidRPr="00D67DD6">
        <w:rPr>
          <w:noProof w:val="0"/>
          <w:lang w:val="fr-FR" w:eastAsia="en-US"/>
        </w:rPr>
        <w:lastRenderedPageBreak/>
        <w:t xml:space="preserve">devenue </w:t>
      </w:r>
      <w:r w:rsidR="00223043" w:rsidRPr="00D67DD6">
        <w:rPr>
          <w:noProof w:val="0"/>
          <w:lang w:val="fr-FR" w:eastAsia="en-US"/>
        </w:rPr>
        <w:t>l’existant</w:t>
      </w:r>
      <w:r w:rsidRPr="00D67DD6">
        <w:rPr>
          <w:noProof w:val="0"/>
          <w:lang w:val="fr-FR" w:eastAsia="en-US"/>
        </w:rPr>
        <w:t xml:space="preserve"> idéal (τὸ ταὐτὸν). Ses propriétés forment un caractère transcendantal par rapport aux substances subordonnées. À l’aide de ce scénario, Porphyre introduit l’être prohyparchique comme une nouvelle qualité de l’Un. </w:t>
      </w:r>
      <w:r w:rsidR="00FA238F" w:rsidRPr="00D67DD6">
        <w:rPr>
          <w:noProof w:val="0"/>
          <w:lang w:val="fr-FR" w:eastAsia="en-US"/>
        </w:rPr>
        <w:t>L</w:t>
      </w:r>
      <w:r w:rsidR="00880CE0" w:rsidRPr="00D67DD6">
        <w:rPr>
          <w:noProof w:val="0"/>
          <w:lang w:val="fr-FR" w:eastAsia="en-US"/>
        </w:rPr>
        <w:t>’</w:t>
      </w:r>
      <w:r w:rsidR="00880CE0" w:rsidRPr="00D67DD6">
        <w:rPr>
          <w:rFonts w:cs="Calibri"/>
          <w:noProof w:val="0"/>
          <w:lang w:val="fr-FR" w:eastAsia="en-US"/>
        </w:rPr>
        <w:t>Ê</w:t>
      </w:r>
      <w:r w:rsidR="00FA238F" w:rsidRPr="00D67DD6">
        <w:rPr>
          <w:noProof w:val="0"/>
          <w:lang w:val="fr-FR" w:eastAsia="en-US"/>
        </w:rPr>
        <w:t xml:space="preserve">tre prohyparchique </w:t>
      </w:r>
      <w:r w:rsidRPr="00D67DD6">
        <w:rPr>
          <w:noProof w:val="0"/>
          <w:lang w:val="fr-FR" w:eastAsia="en-US"/>
        </w:rPr>
        <w:t xml:space="preserve">produit ultérieurement </w:t>
      </w:r>
      <w:r w:rsidR="00223043" w:rsidRPr="00D67DD6">
        <w:rPr>
          <w:noProof w:val="0"/>
          <w:lang w:val="fr-FR" w:eastAsia="en-US"/>
        </w:rPr>
        <w:t>l’existant</w:t>
      </w:r>
      <w:r w:rsidRPr="00D67DD6">
        <w:rPr>
          <w:noProof w:val="0"/>
          <w:lang w:val="fr-FR" w:eastAsia="en-US"/>
        </w:rPr>
        <w:t xml:space="preserve"> hyparchique, l’identité, l’unité et la diversité comme activité originelle émanant de l’unité primordiale de l’Un. Le verbe dénotant l’existence originelle de l’unité rappelle la fonction hyparchique de la première substance chez Aristote (</w:t>
      </w:r>
      <w:r w:rsidRPr="00D67DD6">
        <w:rPr>
          <w:i/>
          <w:noProof w:val="0"/>
          <w:lang w:val="fr-FR" w:eastAsia="en-US"/>
        </w:rPr>
        <w:t>Cat</w:t>
      </w:r>
      <w:r w:rsidRPr="00D67DD6">
        <w:rPr>
          <w:noProof w:val="0"/>
          <w:lang w:val="fr-FR" w:eastAsia="en-US"/>
        </w:rPr>
        <w:t>. 2a14–15</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2a14–15" </w:instrText>
      </w:r>
      <w:r w:rsidRPr="00D67DD6">
        <w:rPr>
          <w:noProof w:val="0"/>
          <w:lang w:val="fr-FR"/>
        </w:rPr>
        <w:fldChar w:fldCharType="end"/>
      </w:r>
      <w:r w:rsidRPr="00D67DD6">
        <w:rPr>
          <w:noProof w:val="0"/>
          <w:lang w:val="fr-FR" w:eastAsia="en-US"/>
        </w:rPr>
        <w:t>) mentionnée ci-dessus, toutefois, avec une différence importante. La particule proclitique (προ-) qui introduit le verbe ὑπάρχω</w:t>
      </w:r>
      <w:r w:rsidRPr="00D67DD6">
        <w:rPr>
          <w:noProof w:val="0"/>
          <w:lang w:val="fr-FR"/>
        </w:rPr>
        <w:fldChar w:fldCharType="begin"/>
      </w:r>
      <w:r w:rsidRPr="00D67DD6">
        <w:rPr>
          <w:noProof w:val="0"/>
          <w:lang w:val="fr-FR"/>
        </w:rPr>
        <w:instrText xml:space="preserve"> XE "prédication:hyparchique" </w:instrText>
      </w:r>
      <w:r w:rsidRPr="00D67DD6">
        <w:rPr>
          <w:noProof w:val="0"/>
          <w:lang w:val="fr-FR"/>
        </w:rPr>
        <w:fldChar w:fldCharType="end"/>
      </w:r>
      <w:r w:rsidRPr="00D67DD6">
        <w:rPr>
          <w:noProof w:val="0"/>
          <w:lang w:val="fr-FR" w:eastAsia="en-US"/>
        </w:rPr>
        <w:t xml:space="preserve"> se réfère à l’Un néoplatonicien et non à la première </w:t>
      </w:r>
      <w:r w:rsidR="00DF3C5A" w:rsidRPr="00D67DD6">
        <w:rPr>
          <w:noProof w:val="0"/>
          <w:lang w:val="fr-FR" w:eastAsia="en-US"/>
        </w:rPr>
        <w:t>substance réellement existante.</w:t>
      </w:r>
    </w:p>
    <w:p w14:paraId="3CBD136E" w14:textId="62C8879B" w:rsidR="00531B5A" w:rsidRPr="00D67DD6" w:rsidRDefault="004212AF" w:rsidP="003B6B7A">
      <w:pPr>
        <w:ind w:firstLine="360"/>
        <w:rPr>
          <w:noProof w:val="0"/>
          <w:lang w:val="fr-FR" w:eastAsia="en-US"/>
        </w:rPr>
      </w:pPr>
      <w:r w:rsidRPr="00D67DD6">
        <w:rPr>
          <w:noProof w:val="0"/>
          <w:lang w:val="fr-FR" w:eastAsia="en-US"/>
        </w:rPr>
        <w:t xml:space="preserve">La référence aux </w:t>
      </w:r>
      <w:r w:rsidRPr="00D67DD6">
        <w:rPr>
          <w:i/>
          <w:noProof w:val="0"/>
          <w:lang w:val="fr-FR" w:eastAsia="en-US"/>
        </w:rPr>
        <w:t>Ennéades</w:t>
      </w:r>
      <w:r w:rsidRPr="00D67DD6">
        <w:rPr>
          <w:noProof w:val="0"/>
          <w:lang w:val="fr-FR" w:eastAsia="en-US"/>
        </w:rPr>
        <w:t xml:space="preserve"> montre que la catégorie de qualité par rapp</w:t>
      </w:r>
      <w:r w:rsidR="00DF3C5A" w:rsidRPr="00D67DD6">
        <w:rPr>
          <w:noProof w:val="0"/>
          <w:lang w:val="fr-FR" w:eastAsia="en-US"/>
        </w:rPr>
        <w:t>ort à l’Un est définie au-delà</w:t>
      </w:r>
      <w:r w:rsidRPr="00D67DD6">
        <w:rPr>
          <w:noProof w:val="0"/>
          <w:lang w:val="fr-FR" w:eastAsia="en-US"/>
        </w:rPr>
        <w:t xml:space="preserve"> de l’existence hyparchique de</w:t>
      </w:r>
      <w:r w:rsidR="002C5BAF" w:rsidRPr="00D67DD6">
        <w:rPr>
          <w:noProof w:val="0"/>
          <w:lang w:val="fr-FR" w:eastAsia="en-US"/>
        </w:rPr>
        <w:t xml:space="preserve"> la </w:t>
      </w:r>
      <w:r w:rsidRPr="00D67DD6">
        <w:rPr>
          <w:noProof w:val="0"/>
          <w:lang w:val="fr-FR" w:eastAsia="en-US"/>
        </w:rPr>
        <w:t xml:space="preserve">substance première </w:t>
      </w:r>
      <w:r w:rsidR="000E22F5" w:rsidRPr="00D67DD6">
        <w:rPr>
          <w:noProof w:val="0"/>
          <w:lang w:val="fr-FR" w:eastAsia="en-US"/>
        </w:rPr>
        <w:t>a</w:t>
      </w:r>
      <w:r w:rsidR="002C5BAF" w:rsidRPr="00D67DD6">
        <w:rPr>
          <w:noProof w:val="0"/>
          <w:lang w:val="fr-FR" w:eastAsia="en-US"/>
        </w:rPr>
        <w:t>ristotélicienne</w:t>
      </w:r>
      <w:r w:rsidRPr="00D67DD6">
        <w:rPr>
          <w:noProof w:val="0"/>
          <w:lang w:val="fr-FR" w:eastAsia="en-US"/>
        </w:rPr>
        <w:t>. La qualité prohyparchique de l’unit</w:t>
      </w:r>
      <w:r w:rsidR="00C617D1" w:rsidRPr="00D67DD6">
        <w:rPr>
          <w:noProof w:val="0"/>
          <w:lang w:val="fr-FR" w:eastAsia="en-US"/>
        </w:rPr>
        <w:t>é et de l’existence primordiale</w:t>
      </w:r>
      <w:r w:rsidRPr="00D67DD6">
        <w:rPr>
          <w:noProof w:val="0"/>
          <w:lang w:val="fr-FR" w:eastAsia="en-US"/>
        </w:rPr>
        <w:t xml:space="preserve"> établit une nouvelle prédication </w:t>
      </w:r>
      <w:r w:rsidRPr="00D67DD6">
        <w:rPr>
          <w:i/>
          <w:noProof w:val="0"/>
          <w:lang w:val="fr-FR" w:eastAsia="en-US"/>
        </w:rPr>
        <w:t>per prius</w:t>
      </w:r>
      <w:r w:rsidRPr="00D67DD6">
        <w:rPr>
          <w:noProof w:val="0"/>
          <w:lang w:val="fr-FR" w:eastAsia="en-US"/>
        </w:rPr>
        <w:t xml:space="preserve">. Elle révèle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comme l’activité fondamentale de l’Un au sein de la multiplicité. Dans le nouveau scénario d’émanation, l’existence de l’Un fonde la totalité de </w:t>
      </w:r>
      <w:r w:rsidR="00223043" w:rsidRPr="00D67DD6">
        <w:rPr>
          <w:noProof w:val="0"/>
          <w:lang w:val="fr-FR" w:eastAsia="en-US"/>
        </w:rPr>
        <w:t>l’existant</w:t>
      </w:r>
      <w:r w:rsidRPr="00D67DD6">
        <w:rPr>
          <w:noProof w:val="0"/>
          <w:lang w:val="fr-FR" w:eastAsia="en-US"/>
        </w:rPr>
        <w:t xml:space="preserve"> actuel (τὸ δὲ ὃ ἐπάγεται ἐκ τοῦ ὄντος, </w:t>
      </w:r>
      <w:r w:rsidRPr="00D67DD6">
        <w:rPr>
          <w:i/>
          <w:noProof w:val="0"/>
          <w:lang w:val="fr-FR" w:eastAsia="en-US"/>
        </w:rPr>
        <w:t>Porph. in Parm</w:t>
      </w:r>
      <w:r w:rsidRPr="00D67DD6">
        <w:rPr>
          <w:noProof w:val="0"/>
          <w:lang w:val="fr-FR" w:eastAsia="en-US"/>
        </w:rPr>
        <w:t>. 12</w:t>
      </w:r>
      <w:r w:rsidR="006159EB" w:rsidRPr="00D67DD6">
        <w:rPr>
          <w:noProof w:val="0"/>
          <w:lang w:val="fr-FR" w:eastAsia="en-US"/>
        </w:rPr>
        <w:t>.</w:t>
      </w:r>
      <w:r w:rsidRPr="00D67DD6">
        <w:rPr>
          <w:noProof w:val="0"/>
          <w:lang w:val="fr-FR" w:eastAsia="en-US"/>
        </w:rPr>
        <w:t>31</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12.31" </w:instrText>
      </w:r>
      <w:r w:rsidRPr="00D67DD6">
        <w:rPr>
          <w:noProof w:val="0"/>
          <w:lang w:val="fr-FR"/>
        </w:rPr>
        <w:fldChar w:fldCharType="end"/>
      </w:r>
      <w:r w:rsidRPr="00D67DD6">
        <w:rPr>
          <w:noProof w:val="0"/>
          <w:lang w:val="fr-FR" w:eastAsia="en-US"/>
        </w:rPr>
        <w:t>). L’être double de l’Un est doté de la qualité prohyparchique prédite sous forme d’une catégorie transcendantale</w:t>
      </w:r>
      <w:r w:rsidRPr="00D67DD6">
        <w:rPr>
          <w:noProof w:val="0"/>
          <w:lang w:val="fr-FR" w:eastAsia="en-US"/>
        </w:rPr>
        <w:fldChar w:fldCharType="begin"/>
      </w:r>
      <w:r w:rsidRPr="00D67DD6">
        <w:rPr>
          <w:noProof w:val="0"/>
          <w:lang w:val="fr-FR"/>
        </w:rPr>
        <w:instrText xml:space="preserve"> XE "rédoublement de l</w:instrText>
      </w:r>
      <w:r w:rsidRPr="00D67DD6">
        <w:rPr>
          <w:noProof w:val="0"/>
          <w:lang w:val="fr-FR" w:eastAsia="en-US"/>
        </w:rPr>
        <w:instrText>’</w:instrText>
      </w:r>
      <w:r w:rsidRPr="00D67DD6">
        <w:rPr>
          <w:rFonts w:cs="Calibri"/>
          <w:noProof w:val="0"/>
          <w:lang w:val="fr-FR"/>
        </w:rPr>
        <w:instrText>ê</w:instrText>
      </w:r>
      <w:r w:rsidRPr="00D67DD6">
        <w:rPr>
          <w:noProof w:val="0"/>
          <w:lang w:val="fr-FR"/>
        </w:rPr>
        <w:instrText xml:space="preserve">tre" </w:instrText>
      </w:r>
      <w:r w:rsidRPr="00D67DD6">
        <w:rPr>
          <w:noProof w:val="0"/>
          <w:lang w:val="fr-FR" w:eastAsia="en-US"/>
        </w:rPr>
        <w:fldChar w:fldCharType="end"/>
      </w:r>
      <w:r w:rsidRPr="00D67DD6">
        <w:rPr>
          <w:noProof w:val="0"/>
          <w:lang w:val="fr-FR" w:eastAsia="en-US"/>
        </w:rPr>
        <w:t xml:space="preserve">. Cette unité paradoxale se réfère à l’Un avant son émanation dans les sphères inférieures. </w:t>
      </w:r>
      <w:r w:rsidR="00261053" w:rsidRPr="00D67DD6">
        <w:rPr>
          <w:noProof w:val="0"/>
          <w:lang w:val="fr-FR" w:eastAsia="en-US"/>
        </w:rPr>
        <w:t xml:space="preserve">À l’aide de l’Un rédoublé, </w:t>
      </w:r>
      <w:r w:rsidRPr="00D67DD6">
        <w:rPr>
          <w:noProof w:val="0"/>
          <w:lang w:val="fr-FR" w:eastAsia="en-US"/>
        </w:rPr>
        <w:t xml:space="preserve">Porphyre relia l’hénologie de Platon et le concept du </w:t>
      </w:r>
      <w:r w:rsidR="000E22F5" w:rsidRPr="00D67DD6">
        <w:rPr>
          <w:noProof w:val="0"/>
          <w:lang w:val="fr-FR" w:eastAsia="en-US"/>
        </w:rPr>
        <w:t>M</w:t>
      </w:r>
      <w:r w:rsidRPr="00D67DD6">
        <w:rPr>
          <w:noProof w:val="0"/>
          <w:lang w:val="fr-FR" w:eastAsia="en-US"/>
        </w:rPr>
        <w:t xml:space="preserve">oteur immobile dans la </w:t>
      </w:r>
      <w:r w:rsidRPr="00D67DD6">
        <w:rPr>
          <w:i/>
          <w:noProof w:val="0"/>
          <w:lang w:val="fr-FR" w:eastAsia="en-US"/>
        </w:rPr>
        <w:t xml:space="preserve">Métaphysique Lambda </w:t>
      </w:r>
      <w:r w:rsidR="00261053" w:rsidRPr="00D67DD6">
        <w:rPr>
          <w:noProof w:val="0"/>
          <w:lang w:val="fr-FR" w:eastAsia="en-US"/>
        </w:rPr>
        <w:t xml:space="preserve">pour créer </w:t>
      </w:r>
      <w:r w:rsidRPr="00D67DD6">
        <w:rPr>
          <w:noProof w:val="0"/>
          <w:lang w:val="fr-FR" w:eastAsia="en-US"/>
        </w:rPr>
        <w:t xml:space="preserve">la première substance et la première cause. La définition paradoxale de l’Un schizophrène </w:t>
      </w:r>
      <w:r w:rsidR="000E22F5" w:rsidRPr="00D67DD6">
        <w:rPr>
          <w:noProof w:val="0"/>
          <w:lang w:val="fr-FR" w:eastAsia="en-US"/>
        </w:rPr>
        <w:t>se greffa</w:t>
      </w:r>
      <w:r w:rsidRPr="00D67DD6">
        <w:rPr>
          <w:noProof w:val="0"/>
          <w:lang w:val="fr-FR" w:eastAsia="en-US"/>
        </w:rPr>
        <w:t xml:space="preserve"> </w:t>
      </w:r>
      <w:r w:rsidR="000E22F5" w:rsidRPr="00D67DD6">
        <w:rPr>
          <w:noProof w:val="0"/>
          <w:lang w:val="fr-FR" w:eastAsia="en-US"/>
        </w:rPr>
        <w:t>sur</w:t>
      </w:r>
      <w:r w:rsidRPr="00D67DD6">
        <w:rPr>
          <w:noProof w:val="0"/>
          <w:lang w:val="fr-FR" w:eastAsia="en-US"/>
        </w:rPr>
        <w:t xml:space="preserve"> la métaphysique aristotélicienne. L’Un modernisé garde la capacité archontique de fonder l’unité métaphysique de </w:t>
      </w:r>
      <w:r w:rsidR="00223043" w:rsidRPr="00D67DD6">
        <w:rPr>
          <w:noProof w:val="0"/>
          <w:lang w:val="fr-FR" w:eastAsia="en-US"/>
        </w:rPr>
        <w:t>l’existant</w:t>
      </w:r>
      <w:r w:rsidRPr="00D67DD6">
        <w:rPr>
          <w:noProof w:val="0"/>
          <w:lang w:val="fr-FR" w:eastAsia="en-US"/>
        </w:rPr>
        <w:t>. Le passage cité du commentaire (</w:t>
      </w:r>
      <w:r w:rsidRPr="00D67DD6">
        <w:rPr>
          <w:i/>
          <w:noProof w:val="0"/>
          <w:lang w:val="fr-FR" w:eastAsia="en-US"/>
        </w:rPr>
        <w:t>Porph. in Parm</w:t>
      </w:r>
      <w:r w:rsidRPr="00D67DD6">
        <w:rPr>
          <w:noProof w:val="0"/>
          <w:lang w:val="fr-FR" w:eastAsia="en-US"/>
        </w:rPr>
        <w:t>. 12.25–33</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12.25–33" </w:instrText>
      </w:r>
      <w:r w:rsidRPr="00D67DD6">
        <w:rPr>
          <w:noProof w:val="0"/>
          <w:lang w:val="fr-FR"/>
        </w:rPr>
        <w:fldChar w:fldCharType="end"/>
      </w:r>
      <w:r w:rsidRPr="00D67DD6">
        <w:rPr>
          <w:noProof w:val="0"/>
          <w:lang w:val="fr-FR" w:eastAsia="en-US"/>
        </w:rPr>
        <w:t xml:space="preserve">) établit </w:t>
      </w:r>
      <w:r w:rsidRPr="00D67DD6">
        <w:rPr>
          <w:i/>
          <w:noProof w:val="0"/>
          <w:lang w:val="fr-FR" w:eastAsia="en-US"/>
        </w:rPr>
        <w:t>Lichtung</w:t>
      </w:r>
      <w:r w:rsidRPr="00D67DD6">
        <w:rPr>
          <w:noProof w:val="0"/>
          <w:lang w:val="fr-FR" w:eastAsia="en-US"/>
        </w:rPr>
        <w:t xml:space="preserve"> qui garde vérité et erreur concernant </w:t>
      </w:r>
      <w:r w:rsidR="00223043" w:rsidRPr="00D67DD6">
        <w:rPr>
          <w:noProof w:val="0"/>
          <w:lang w:val="fr-FR" w:eastAsia="en-US"/>
        </w:rPr>
        <w:t>l’existant</w:t>
      </w:r>
      <w:r w:rsidRPr="00D67DD6">
        <w:rPr>
          <w:noProof w:val="0"/>
          <w:lang w:val="fr-FR" w:eastAsia="en-US"/>
        </w:rPr>
        <w:t xml:space="preserve"> objectif du troisièm</w:t>
      </w:r>
      <w:r w:rsidR="000E22F5" w:rsidRPr="00D67DD6">
        <w:rPr>
          <w:noProof w:val="0"/>
          <w:lang w:val="fr-FR" w:eastAsia="en-US"/>
        </w:rPr>
        <w:t>e genre</w:t>
      </w:r>
      <w:r w:rsidR="001735FA" w:rsidRPr="00D67DD6">
        <w:rPr>
          <w:noProof w:val="0"/>
          <w:lang w:val="fr-FR" w:eastAsia="en-US"/>
        </w:rPr>
        <w:t>. C</w:t>
      </w:r>
      <w:r w:rsidRPr="00D67DD6">
        <w:rPr>
          <w:noProof w:val="0"/>
          <w:lang w:val="fr-FR" w:eastAsia="en-US"/>
        </w:rPr>
        <w:t xml:space="preserve">e </w:t>
      </w:r>
      <w:r w:rsidR="00501AED" w:rsidRPr="00501AED">
        <w:rPr>
          <w:i/>
          <w:noProof w:val="0"/>
          <w:lang w:val="fr-FR" w:eastAsia="en-US"/>
        </w:rPr>
        <w:t>tertium ens</w:t>
      </w:r>
      <w:r w:rsidRPr="00D67DD6">
        <w:rPr>
          <w:noProof w:val="0"/>
          <w:lang w:val="fr-FR" w:eastAsia="en-US"/>
        </w:rPr>
        <w:t xml:space="preserve"> apparut dans la première hénologie moderne après la </w:t>
      </w:r>
      <w:r w:rsidR="00291775" w:rsidRPr="00D67DD6">
        <w:rPr>
          <w:noProof w:val="0"/>
          <w:lang w:val="fr-FR" w:eastAsia="en-US"/>
        </w:rPr>
        <w:t xml:space="preserve">séparation </w:t>
      </w:r>
      <w:r w:rsidRPr="00D67DD6">
        <w:rPr>
          <w:noProof w:val="0"/>
          <w:lang w:val="fr-FR" w:eastAsia="en-US"/>
        </w:rPr>
        <w:t xml:space="preserve">du premier principe </w:t>
      </w:r>
      <w:r w:rsidR="00291775" w:rsidRPr="00D67DD6">
        <w:rPr>
          <w:noProof w:val="0"/>
          <w:lang w:val="fr-FR" w:eastAsia="en-US"/>
        </w:rPr>
        <w:t xml:space="preserve">dans </w:t>
      </w:r>
      <w:r w:rsidR="000E22F5" w:rsidRPr="00D67DD6">
        <w:rPr>
          <w:noProof w:val="0"/>
          <w:lang w:val="fr-FR" w:eastAsia="en-US"/>
        </w:rPr>
        <w:t>l’Un prééminent</w:t>
      </w:r>
      <w:r w:rsidRPr="00D67DD6">
        <w:rPr>
          <w:noProof w:val="0"/>
          <w:lang w:val="fr-FR" w:eastAsia="en-US"/>
        </w:rPr>
        <w:t xml:space="preserve"> </w:t>
      </w:r>
      <w:r w:rsidR="00291775" w:rsidRPr="00D67DD6">
        <w:rPr>
          <w:noProof w:val="0"/>
          <w:lang w:val="fr-FR" w:eastAsia="en-US"/>
        </w:rPr>
        <w:t>et séparé (</w:t>
      </w:r>
      <w:r w:rsidRPr="00D67DD6">
        <w:rPr>
          <w:noProof w:val="0"/>
          <w:lang w:val="fr-FR" w:eastAsia="en-US"/>
        </w:rPr>
        <w:t>Platon</w:t>
      </w:r>
      <w:r w:rsidR="00291775" w:rsidRPr="00D67DD6">
        <w:rPr>
          <w:noProof w:val="0"/>
          <w:lang w:val="fr-FR" w:eastAsia="en-US"/>
        </w:rPr>
        <w:t>)</w:t>
      </w:r>
      <w:r w:rsidRPr="00D67DD6">
        <w:rPr>
          <w:noProof w:val="0"/>
          <w:lang w:val="fr-FR" w:eastAsia="en-US"/>
        </w:rPr>
        <w:t xml:space="preserve"> </w:t>
      </w:r>
      <w:r w:rsidR="00291775" w:rsidRPr="00D67DD6">
        <w:rPr>
          <w:noProof w:val="0"/>
          <w:lang w:val="fr-FR" w:eastAsia="en-US"/>
        </w:rPr>
        <w:t xml:space="preserve">qui se distingue de </w:t>
      </w:r>
      <w:r w:rsidR="000E22F5" w:rsidRPr="00D67DD6">
        <w:rPr>
          <w:noProof w:val="0"/>
          <w:lang w:val="fr-FR" w:eastAsia="en-US"/>
        </w:rPr>
        <w:t xml:space="preserve">son existence </w:t>
      </w:r>
      <w:r w:rsidR="00291775" w:rsidRPr="00D67DD6">
        <w:rPr>
          <w:noProof w:val="0"/>
          <w:lang w:val="fr-FR" w:eastAsia="en-US"/>
        </w:rPr>
        <w:t>prohyparchique comme le premier Moteur (A</w:t>
      </w:r>
      <w:r w:rsidRPr="00D67DD6">
        <w:rPr>
          <w:noProof w:val="0"/>
          <w:lang w:val="fr-FR" w:eastAsia="en-US"/>
        </w:rPr>
        <w:t>ristot</w:t>
      </w:r>
      <w:r w:rsidR="00291775" w:rsidRPr="00D67DD6">
        <w:rPr>
          <w:noProof w:val="0"/>
          <w:lang w:val="fr-FR" w:eastAsia="en-US"/>
        </w:rPr>
        <w:t>e)</w:t>
      </w:r>
      <w:r w:rsidRPr="00D67DD6">
        <w:rPr>
          <w:noProof w:val="0"/>
          <w:lang w:val="fr-FR" w:eastAsia="en-US"/>
        </w:rPr>
        <w:t xml:space="preserve">. </w:t>
      </w:r>
      <w:r w:rsidR="00C16AA4" w:rsidRPr="00D67DD6">
        <w:rPr>
          <w:noProof w:val="0"/>
          <w:lang w:val="fr-FR" w:eastAsia="en-US"/>
        </w:rPr>
        <w:t>Ce double schizophrénique de l</w:t>
      </w:r>
      <w:r w:rsidR="004239AA" w:rsidRPr="00D67DD6">
        <w:rPr>
          <w:noProof w:val="0"/>
          <w:lang w:val="fr-FR" w:eastAsia="en-US"/>
        </w:rPr>
        <w:t>’</w:t>
      </w:r>
      <w:r w:rsidR="00C16AA4" w:rsidRPr="00D67DD6">
        <w:rPr>
          <w:noProof w:val="0"/>
          <w:lang w:val="fr-FR" w:eastAsia="en-US"/>
        </w:rPr>
        <w:t xml:space="preserve">Être de Plotin </w:t>
      </w:r>
      <w:r w:rsidRPr="00D67DD6">
        <w:rPr>
          <w:noProof w:val="0"/>
          <w:lang w:val="fr-FR" w:eastAsia="en-US"/>
        </w:rPr>
        <w:t xml:space="preserve">reçut </w:t>
      </w:r>
      <w:r w:rsidR="000F25E8" w:rsidRPr="00D67DD6">
        <w:rPr>
          <w:noProof w:val="0"/>
          <w:lang w:val="fr-FR" w:eastAsia="en-US"/>
        </w:rPr>
        <w:t xml:space="preserve">la dénotation </w:t>
      </w:r>
      <w:r w:rsidRPr="00D67DD6">
        <w:rPr>
          <w:noProof w:val="0"/>
          <w:lang w:val="fr-FR" w:eastAsia="en-US"/>
        </w:rPr>
        <w:t>prohyparchique selon l</w:t>
      </w:r>
      <w:r w:rsidR="000E22F5" w:rsidRPr="00D67DD6">
        <w:rPr>
          <w:noProof w:val="0"/>
          <w:lang w:val="fr-FR" w:eastAsia="en-US"/>
        </w:rPr>
        <w:t xml:space="preserve">a prédication </w:t>
      </w:r>
      <w:r w:rsidRPr="00D67DD6">
        <w:rPr>
          <w:noProof w:val="0"/>
          <w:lang w:val="fr-FR" w:eastAsia="en-US"/>
        </w:rPr>
        <w:t>catégorie</w:t>
      </w:r>
      <w:r w:rsidR="000E22F5" w:rsidRPr="00D67DD6">
        <w:rPr>
          <w:noProof w:val="0"/>
          <w:lang w:val="fr-FR" w:eastAsia="en-US"/>
        </w:rPr>
        <w:t>l</w:t>
      </w:r>
      <w:r w:rsidR="000F25E8" w:rsidRPr="00D67DD6">
        <w:rPr>
          <w:noProof w:val="0"/>
          <w:lang w:val="fr-FR" w:eastAsia="en-US"/>
        </w:rPr>
        <w:t xml:space="preserve">le </w:t>
      </w:r>
      <w:r w:rsidRPr="00D67DD6">
        <w:rPr>
          <w:i/>
          <w:noProof w:val="0"/>
          <w:lang w:val="fr-FR" w:eastAsia="en-US"/>
        </w:rPr>
        <w:t>per prius</w:t>
      </w:r>
      <w:r w:rsidRPr="00D67DD6">
        <w:rPr>
          <w:noProof w:val="0"/>
          <w:lang w:val="fr-FR" w:eastAsia="en-US"/>
        </w:rPr>
        <w:t>. La nouvelle prédication transcendantale est fondée sur l’accident h</w:t>
      </w:r>
      <w:r w:rsidR="009A12DF" w:rsidRPr="00D67DD6">
        <w:rPr>
          <w:noProof w:val="0"/>
          <w:lang w:val="fr-FR" w:eastAsia="en-US"/>
        </w:rPr>
        <w:t xml:space="preserve">ypostasié de la qualité qui </w:t>
      </w:r>
      <w:r w:rsidR="000E1C0D" w:rsidRPr="00D67DD6">
        <w:rPr>
          <w:noProof w:val="0"/>
          <w:lang w:val="fr-FR" w:eastAsia="en-US"/>
        </w:rPr>
        <w:t>« ex</w:t>
      </w:r>
      <w:r w:rsidR="00772CC1" w:rsidRPr="00D67DD6">
        <w:rPr>
          <w:noProof w:val="0"/>
          <w:lang w:val="fr-FR" w:eastAsia="en-US"/>
        </w:rPr>
        <w:t>s</w:t>
      </w:r>
      <w:r w:rsidRPr="00D67DD6">
        <w:rPr>
          <w:noProof w:val="0"/>
          <w:lang w:val="fr-FR" w:eastAsia="en-US"/>
        </w:rPr>
        <w:t xml:space="preserve">iste » </w:t>
      </w:r>
      <w:r w:rsidR="00772CC1" w:rsidRPr="00D67DD6">
        <w:rPr>
          <w:noProof w:val="0"/>
          <w:lang w:val="fr-FR" w:eastAsia="en-US"/>
        </w:rPr>
        <w:t>(</w:t>
      </w:r>
      <w:r w:rsidR="00772CC1" w:rsidRPr="00D67DD6">
        <w:rPr>
          <w:i/>
          <w:noProof w:val="0"/>
          <w:lang w:val="fr-FR" w:eastAsia="en-US"/>
        </w:rPr>
        <w:t>exsistit</w:t>
      </w:r>
      <w:r w:rsidR="00772CC1" w:rsidRPr="00D67DD6">
        <w:rPr>
          <w:noProof w:val="0"/>
          <w:lang w:val="fr-FR" w:eastAsia="en-US"/>
        </w:rPr>
        <w:t xml:space="preserve">) </w:t>
      </w:r>
      <w:r w:rsidRPr="00D67DD6">
        <w:rPr>
          <w:noProof w:val="0"/>
          <w:lang w:val="fr-FR" w:eastAsia="en-US"/>
        </w:rPr>
        <w:t xml:space="preserve">dans le mode </w:t>
      </w:r>
      <w:r w:rsidRPr="00D67DD6">
        <w:rPr>
          <w:i/>
          <w:noProof w:val="0"/>
          <w:lang w:val="fr-FR" w:eastAsia="en-US"/>
        </w:rPr>
        <w:t>prohupárkhei</w:t>
      </w:r>
      <w:r w:rsidRPr="00D67DD6">
        <w:rPr>
          <w:noProof w:val="0"/>
          <w:lang w:val="fr-FR" w:eastAsia="en-US"/>
        </w:rPr>
        <w:t xml:space="preserve"> avant </w:t>
      </w:r>
      <w:r w:rsidRPr="00D67DD6">
        <w:rPr>
          <w:noProof w:val="0"/>
          <w:lang w:val="fr-FR" w:eastAsia="en-US"/>
        </w:rPr>
        <w:lastRenderedPageBreak/>
        <w:t xml:space="preserve">l’introduction de la </w:t>
      </w:r>
      <w:r w:rsidR="009B6825" w:rsidRPr="00D67DD6">
        <w:rPr>
          <w:noProof w:val="0"/>
          <w:lang w:val="fr-FR" w:eastAsia="en-US"/>
        </w:rPr>
        <w:t>seconde substance</w:t>
      </w:r>
      <w:r w:rsidRPr="00D67DD6">
        <w:rPr>
          <w:noProof w:val="0"/>
          <w:lang w:val="fr-FR" w:eastAsia="en-US"/>
        </w:rPr>
        <w:t xml:space="preserve">. À cause de Plotin et Porphyre, </w:t>
      </w:r>
      <w:r w:rsidR="00EC384E" w:rsidRPr="00D67DD6">
        <w:rPr>
          <w:noProof w:val="0"/>
          <w:lang w:val="fr-FR" w:eastAsia="en-US"/>
        </w:rPr>
        <w:t>l’existant du troisième genre</w:t>
      </w:r>
      <w:r w:rsidRPr="00D67DD6">
        <w:rPr>
          <w:noProof w:val="0"/>
          <w:lang w:val="fr-FR" w:eastAsia="en-US"/>
        </w:rPr>
        <w:t xml:space="preserve"> trouva le premier habitat ontothéologique, car il est directement situé dans la sphère primordiale de l’Un. La modernité répète ce dédoublement jusqu’à Leibniz</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Leibniz, G. W.</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Il place les idées et leurs dérivés mathématiques dans l’intellect divin, où se trouve la sphère primordiale et archétypale de l’objectivité (</w:t>
      </w:r>
      <w:r w:rsidR="000F25E8" w:rsidRPr="00D67DD6">
        <w:rPr>
          <w:noProof w:val="0"/>
          <w:lang w:val="fr-FR" w:eastAsia="en-US"/>
        </w:rPr>
        <w:t>« </w:t>
      </w:r>
      <w:r w:rsidRPr="00D67DD6">
        <w:rPr>
          <w:noProof w:val="0"/>
          <w:lang w:val="fr-FR" w:eastAsia="en-US"/>
        </w:rPr>
        <w:t>la région des vérités éternelles</w:t>
      </w:r>
      <w:r w:rsidR="000F25E8" w:rsidRPr="00D67DD6">
        <w:rPr>
          <w:noProof w:val="0"/>
          <w:lang w:val="fr-FR" w:eastAsia="en-US"/>
        </w:rPr>
        <w:t> »</w:t>
      </w:r>
      <w:r w:rsidR="009C35F9" w:rsidRPr="00D67DD6">
        <w:rPr>
          <w:noProof w:val="0"/>
          <w:lang w:val="fr-FR" w:eastAsia="en-US"/>
        </w:rPr>
        <w:t xml:space="preserve">, </w:t>
      </w:r>
      <w:r w:rsidRPr="00D67DD6">
        <w:rPr>
          <w:noProof w:val="0"/>
          <w:lang w:val="fr-FR" w:eastAsia="en-US"/>
        </w:rPr>
        <w:t xml:space="preserve">OBJ III, </w:t>
      </w:r>
      <w:r w:rsidR="000E22F5" w:rsidRPr="00D67DD6">
        <w:rPr>
          <w:noProof w:val="0"/>
          <w:lang w:val="fr-FR" w:eastAsia="en-US"/>
        </w:rPr>
        <w:t>ch.</w:t>
      </w:r>
      <w:r w:rsidRPr="00D67DD6">
        <w:rPr>
          <w:noProof w:val="0"/>
          <w:lang w:val="fr-FR" w:eastAsia="en-US"/>
        </w:rPr>
        <w:t xml:space="preserve"> 5.2.3). Au niveau de l’Un modernisé, la loi d’Aristote </w:t>
      </w:r>
      <w:r w:rsidR="0026026D" w:rsidRPr="00D67DD6">
        <w:rPr>
          <w:noProof w:val="0"/>
          <w:lang w:val="fr-FR" w:eastAsia="en-US"/>
        </w:rPr>
        <w:t xml:space="preserve">du </w:t>
      </w:r>
      <w:r w:rsidRPr="00D67DD6">
        <w:rPr>
          <w:noProof w:val="0"/>
          <w:lang w:val="fr-FR" w:eastAsia="en-US"/>
        </w:rPr>
        <w:t xml:space="preserve">tiers exclu ne s’applique pas. Dans la première sphère, il n’y a pas de détermination hyparchique, car la prédication </w:t>
      </w:r>
      <w:r w:rsidR="004B5C19" w:rsidRPr="00D67DD6">
        <w:rPr>
          <w:noProof w:val="0"/>
          <w:lang w:val="fr-FR" w:eastAsia="en-US"/>
        </w:rPr>
        <w:t>catégori</w:t>
      </w:r>
      <w:r w:rsidR="009020BD" w:rsidRPr="00D67DD6">
        <w:rPr>
          <w:noProof w:val="0"/>
          <w:lang w:val="fr-FR" w:eastAsia="en-US"/>
        </w:rPr>
        <w:t>el</w:t>
      </w:r>
      <w:r w:rsidR="004B5C19" w:rsidRPr="00D67DD6">
        <w:rPr>
          <w:noProof w:val="0"/>
          <w:lang w:val="fr-FR" w:eastAsia="en-US"/>
        </w:rPr>
        <w:t xml:space="preserve">le </w:t>
      </w:r>
      <w:r w:rsidRPr="00D67DD6">
        <w:rPr>
          <w:noProof w:val="0"/>
          <w:lang w:val="fr-FR" w:eastAsia="en-US"/>
        </w:rPr>
        <w:t>commence au niveau de la seconde substance. Le datif métaphysique des néoplatoniciens fonctionne sur le mode entièrement séparé (</w:t>
      </w:r>
      <w:r w:rsidRPr="00D67DD6">
        <w:rPr>
          <w:i/>
          <w:noProof w:val="0"/>
          <w:lang w:val="fr-FR" w:eastAsia="en-US"/>
        </w:rPr>
        <w:t>absolute</w:t>
      </w:r>
      <w:r w:rsidRPr="00D67DD6">
        <w:rPr>
          <w:noProof w:val="0"/>
          <w:lang w:val="fr-FR" w:eastAsia="en-US"/>
        </w:rPr>
        <w:t xml:space="preserve">), ce qui est assez paradoxal. Il n’y a pas de véritable donation de </w:t>
      </w:r>
      <w:r w:rsidR="00223043" w:rsidRPr="00D67DD6">
        <w:rPr>
          <w:noProof w:val="0"/>
          <w:lang w:val="fr-FR" w:eastAsia="en-US"/>
        </w:rPr>
        <w:t>l’existant</w:t>
      </w:r>
      <w:r w:rsidR="000F25E8" w:rsidRPr="00D67DD6">
        <w:rPr>
          <w:noProof w:val="0"/>
          <w:lang w:val="fr-FR" w:eastAsia="en-US"/>
        </w:rPr>
        <w:t>. L</w:t>
      </w:r>
      <w:r w:rsidRPr="00D67DD6">
        <w:rPr>
          <w:noProof w:val="0"/>
          <w:lang w:val="fr-FR" w:eastAsia="en-US"/>
        </w:rPr>
        <w:t xml:space="preserve">’idée de l’Un néoplatonicien </w:t>
      </w:r>
      <w:r w:rsidR="000F25E8" w:rsidRPr="00D67DD6">
        <w:rPr>
          <w:noProof w:val="0"/>
          <w:lang w:val="fr-FR" w:eastAsia="en-US"/>
        </w:rPr>
        <w:t xml:space="preserve">se fait </w:t>
      </w:r>
      <w:r w:rsidRPr="00D67DD6">
        <w:rPr>
          <w:noProof w:val="0"/>
          <w:lang w:val="fr-FR" w:eastAsia="en-US"/>
        </w:rPr>
        <w:t>dans l’esprit des illumin</w:t>
      </w:r>
      <w:r w:rsidR="00BD238F" w:rsidRPr="00D67DD6">
        <w:rPr>
          <w:noProof w:val="0"/>
          <w:lang w:val="fr-FR" w:eastAsia="en-US"/>
        </w:rPr>
        <w:t>és</w:t>
      </w:r>
      <w:r w:rsidRPr="00D67DD6">
        <w:rPr>
          <w:noProof w:val="0"/>
          <w:lang w:val="fr-FR" w:eastAsia="en-US"/>
        </w:rPr>
        <w:t xml:space="preserve"> modernes. L’Un est le Multiple en même temps, car son être est donné dans la forme prohyparchique qui fonde l’identité moderne. </w:t>
      </w:r>
      <w:r w:rsidR="000F25E8" w:rsidRPr="00D67DD6">
        <w:rPr>
          <w:noProof w:val="0"/>
          <w:lang w:val="fr-FR" w:eastAsia="en-US"/>
        </w:rPr>
        <w:t xml:space="preserve">Cette identité </w:t>
      </w:r>
      <w:r w:rsidRPr="00D67DD6">
        <w:rPr>
          <w:noProof w:val="0"/>
          <w:lang w:val="fr-FR" w:eastAsia="en-US"/>
        </w:rPr>
        <w:t>est totalement différente de l’identit</w:t>
      </w:r>
      <w:r w:rsidR="00620C52" w:rsidRPr="00D67DD6">
        <w:rPr>
          <w:noProof w:val="0"/>
          <w:lang w:val="fr-FR" w:eastAsia="en-US"/>
        </w:rPr>
        <w:t xml:space="preserve">é aristotélicienne donnée par </w:t>
      </w:r>
      <w:r w:rsidRPr="00D67DD6">
        <w:rPr>
          <w:i/>
          <w:noProof w:val="0"/>
          <w:lang w:val="fr-FR" w:eastAsia="en-US"/>
        </w:rPr>
        <w:t>actus essendi</w:t>
      </w:r>
      <w:r w:rsidRPr="00D67DD6">
        <w:rPr>
          <w:noProof w:val="0"/>
          <w:lang w:val="fr-FR" w:eastAsia="en-US"/>
        </w:rPr>
        <w:t xml:space="preserve"> de la substance réelle. Porphyre transforma les visions mystiques de Plotin en système de métaphysique présenté dans les </w:t>
      </w:r>
      <w:r w:rsidRPr="00D67DD6">
        <w:rPr>
          <w:i/>
          <w:noProof w:val="0"/>
          <w:lang w:val="fr-FR" w:eastAsia="en-US"/>
        </w:rPr>
        <w:t>Ennéades</w:t>
      </w:r>
      <w:r w:rsidRPr="00D67DD6">
        <w:rPr>
          <w:noProof w:val="0"/>
          <w:lang w:val="fr-FR" w:eastAsia="en-US"/>
        </w:rPr>
        <w:t xml:space="preserve">. La vision </w:t>
      </w:r>
      <w:r w:rsidR="000D48C4" w:rsidRPr="00D67DD6">
        <w:rPr>
          <w:noProof w:val="0"/>
          <w:lang w:val="fr-FR" w:eastAsia="en-US"/>
        </w:rPr>
        <w:t xml:space="preserve">du </w:t>
      </w:r>
      <w:r w:rsidRPr="00D67DD6">
        <w:rPr>
          <w:noProof w:val="0"/>
          <w:lang w:val="fr-FR" w:eastAsia="en-US"/>
        </w:rPr>
        <w:t xml:space="preserve">mystique Plotin </w:t>
      </w:r>
      <w:r w:rsidR="000D48C4" w:rsidRPr="00D67DD6">
        <w:rPr>
          <w:noProof w:val="0"/>
          <w:lang w:val="fr-FR" w:eastAsia="en-US"/>
        </w:rPr>
        <w:t xml:space="preserve">faite </w:t>
      </w:r>
      <w:r w:rsidRPr="00D67DD6">
        <w:rPr>
          <w:noProof w:val="0"/>
          <w:lang w:val="fr-FR" w:eastAsia="en-US"/>
        </w:rPr>
        <w:t xml:space="preserve">dans la présence divine a été transformée en </w:t>
      </w:r>
      <w:r w:rsidRPr="00D67DD6">
        <w:rPr>
          <w:i/>
          <w:noProof w:val="0"/>
          <w:lang w:val="fr-FR" w:eastAsia="en-US"/>
        </w:rPr>
        <w:t>tékhne</w:t>
      </w:r>
      <w:r w:rsidRPr="00D67DD6">
        <w:rPr>
          <w:noProof w:val="0"/>
          <w:lang w:val="fr-FR" w:eastAsia="en-US"/>
        </w:rPr>
        <w:t xml:space="preserve"> métaphysique des néoplatoniciens. Les Muses n’aiment pas d</w:t>
      </w:r>
      <w:r w:rsidR="002A7B99" w:rsidRPr="00D67DD6">
        <w:rPr>
          <w:noProof w:val="0"/>
          <w:lang w:val="fr-FR" w:eastAsia="en-US"/>
        </w:rPr>
        <w:t>u tout cette façon de procéder. Elles ont donc envoyé les Furies chaotiques pour dominer les penseurs modernes. En conséquence, l’orgueil tragique domine la modernité et elle constitue la principale caractéristique des intellectuels modernes et postmodernes.</w:t>
      </w:r>
    </w:p>
    <w:p w14:paraId="3C9F415F" w14:textId="26DDFF7F" w:rsidR="004212AF" w:rsidRPr="00D67DD6" w:rsidRDefault="004212AF" w:rsidP="00974768">
      <w:pPr>
        <w:ind w:firstLine="360"/>
        <w:rPr>
          <w:noProof w:val="0"/>
          <w:lang w:val="fr-FR" w:eastAsia="en-US"/>
        </w:rPr>
      </w:pPr>
      <w:r w:rsidRPr="00D67DD6">
        <w:rPr>
          <w:noProof w:val="0"/>
          <w:lang w:val="fr-FR" w:eastAsia="en-US"/>
        </w:rPr>
        <w:t xml:space="preserve">La définition schizophrénique de l’Un en tant que </w:t>
      </w:r>
      <w:r w:rsidR="00501AED" w:rsidRPr="00501AED">
        <w:rPr>
          <w:i/>
          <w:noProof w:val="0"/>
          <w:lang w:val="fr-FR" w:eastAsia="en-US"/>
        </w:rPr>
        <w:t>tertium ens</w:t>
      </w:r>
      <w:r w:rsidRPr="00D67DD6">
        <w:rPr>
          <w:noProof w:val="0"/>
          <w:lang w:val="fr-FR" w:eastAsia="en-US"/>
        </w:rPr>
        <w:t xml:space="preserve"> exige que le sujet schizophrène le reconnaisse</w:t>
      </w:r>
      <w:r w:rsidR="000F25E8" w:rsidRPr="00D67DD6">
        <w:rPr>
          <w:noProof w:val="0"/>
          <w:lang w:val="fr-FR" w:eastAsia="en-US"/>
        </w:rPr>
        <w:t xml:space="preserve"> comme une </w:t>
      </w:r>
      <w:r w:rsidR="000B2FF8" w:rsidRPr="00D67DD6">
        <w:rPr>
          <w:noProof w:val="0"/>
          <w:lang w:val="fr-FR" w:eastAsia="en-US"/>
        </w:rPr>
        <w:t xml:space="preserve">sorte de la </w:t>
      </w:r>
      <w:r w:rsidR="000F25E8" w:rsidRPr="00D67DD6">
        <w:rPr>
          <w:noProof w:val="0"/>
          <w:lang w:val="fr-FR" w:eastAsia="en-US"/>
        </w:rPr>
        <w:t>substance</w:t>
      </w:r>
      <w:r w:rsidRPr="00D67DD6">
        <w:rPr>
          <w:noProof w:val="0"/>
          <w:lang w:val="fr-FR" w:eastAsia="en-US"/>
        </w:rPr>
        <w:t>. Ce qui ne peut pas et ne pourra jamais exister</w:t>
      </w:r>
      <w:r w:rsidR="000F25E8" w:rsidRPr="00D67DD6">
        <w:rPr>
          <w:noProof w:val="0"/>
          <w:lang w:val="fr-FR" w:eastAsia="en-US"/>
        </w:rPr>
        <w:t xml:space="preserve">, ce </w:t>
      </w:r>
      <w:r w:rsidRPr="00D67DD6">
        <w:rPr>
          <w:noProof w:val="0"/>
          <w:lang w:val="fr-FR" w:eastAsia="en-US"/>
        </w:rPr>
        <w:t xml:space="preserve">doit au moins être pensé de manière cohérente et logique. </w:t>
      </w:r>
      <w:r w:rsidR="000F25E8" w:rsidRPr="00D67DD6">
        <w:rPr>
          <w:noProof w:val="0"/>
          <w:lang w:val="fr-FR" w:eastAsia="en-US"/>
        </w:rPr>
        <w:t>La combinaison</w:t>
      </w:r>
      <w:r w:rsidRPr="00D67DD6">
        <w:rPr>
          <w:noProof w:val="0"/>
          <w:lang w:val="fr-FR" w:eastAsia="en-US"/>
        </w:rPr>
        <w:t xml:space="preserve"> de la mytho</w:t>
      </w:r>
      <w:r w:rsidR="000F25E8" w:rsidRPr="00D67DD6">
        <w:rPr>
          <w:noProof w:val="0"/>
          <w:lang w:val="fr-FR" w:eastAsia="en-US"/>
        </w:rPr>
        <w:t>logie e</w:t>
      </w:r>
      <w:r w:rsidRPr="00D67DD6">
        <w:rPr>
          <w:noProof w:val="0"/>
          <w:lang w:val="fr-FR" w:eastAsia="en-US"/>
        </w:rPr>
        <w:t xml:space="preserve">t la logique se fait main dans la main. </w:t>
      </w:r>
      <w:r w:rsidR="007368C8" w:rsidRPr="00D67DD6">
        <w:rPr>
          <w:noProof w:val="0"/>
          <w:lang w:val="fr-FR" w:eastAsia="en-US"/>
        </w:rPr>
        <w:t xml:space="preserve">La nécessité </w:t>
      </w:r>
      <w:r w:rsidR="00E17F93" w:rsidRPr="00D67DD6">
        <w:rPr>
          <w:noProof w:val="0"/>
          <w:lang w:val="fr-FR" w:eastAsia="en-US"/>
        </w:rPr>
        <w:t xml:space="preserve">présente au sein de </w:t>
      </w:r>
      <w:r w:rsidR="007368C8" w:rsidRPr="00D67DD6">
        <w:rPr>
          <w:noProof w:val="0"/>
          <w:lang w:val="fr-FR" w:eastAsia="en-US"/>
        </w:rPr>
        <w:t>la réalité divine des mystères ne peut guider un tel travestissement, c</w:t>
      </w:r>
      <w:r w:rsidR="004239AA" w:rsidRPr="00D67DD6">
        <w:rPr>
          <w:noProof w:val="0"/>
          <w:lang w:val="fr-FR" w:eastAsia="en-US"/>
        </w:rPr>
        <w:t>’</w:t>
      </w:r>
      <w:r w:rsidR="007368C8" w:rsidRPr="00D67DD6">
        <w:rPr>
          <w:noProof w:val="0"/>
          <w:lang w:val="fr-FR" w:eastAsia="en-US"/>
        </w:rPr>
        <w:t>est pourquoi la logique déductive produite par le sujet néoplatonicien fait l</w:t>
      </w:r>
      <w:r w:rsidR="004239AA" w:rsidRPr="00D67DD6">
        <w:rPr>
          <w:noProof w:val="0"/>
          <w:lang w:val="fr-FR" w:eastAsia="en-US"/>
        </w:rPr>
        <w:t>’</w:t>
      </w:r>
      <w:r w:rsidR="007368C8" w:rsidRPr="00D67DD6">
        <w:rPr>
          <w:noProof w:val="0"/>
          <w:lang w:val="fr-FR" w:eastAsia="en-US"/>
        </w:rPr>
        <w:t xml:space="preserve">affaire. </w:t>
      </w:r>
      <w:r w:rsidRPr="00D67DD6">
        <w:rPr>
          <w:noProof w:val="0"/>
          <w:lang w:val="fr-FR" w:eastAsia="en-US"/>
        </w:rPr>
        <w:t xml:space="preserve">L’intellect </w:t>
      </w:r>
      <w:r w:rsidR="000F25E8" w:rsidRPr="00D67DD6">
        <w:rPr>
          <w:noProof w:val="0"/>
          <w:lang w:val="fr-FR" w:eastAsia="en-US"/>
        </w:rPr>
        <w:t>re</w:t>
      </w:r>
      <w:r w:rsidRPr="00D67DD6">
        <w:rPr>
          <w:noProof w:val="0"/>
          <w:lang w:val="fr-FR" w:eastAsia="en-US"/>
        </w:rPr>
        <w:t>doublé de</w:t>
      </w:r>
      <w:r w:rsidR="000F25E8" w:rsidRPr="00D67DD6">
        <w:rPr>
          <w:noProof w:val="0"/>
          <w:lang w:val="fr-FR" w:eastAsia="en-US"/>
        </w:rPr>
        <w:t xml:space="preserve">s </w:t>
      </w:r>
      <w:r w:rsidRPr="00D67DD6">
        <w:rPr>
          <w:noProof w:val="0"/>
          <w:lang w:val="fr-FR" w:eastAsia="en-US"/>
        </w:rPr>
        <w:t>néoplatonicien</w:t>
      </w:r>
      <w:r w:rsidR="000F25E8" w:rsidRPr="00D67DD6">
        <w:rPr>
          <w:noProof w:val="0"/>
          <w:lang w:val="fr-FR" w:eastAsia="en-US"/>
        </w:rPr>
        <w:t>s</w:t>
      </w:r>
      <w:r w:rsidRPr="00D67DD6">
        <w:rPr>
          <w:noProof w:val="0"/>
          <w:lang w:val="fr-FR" w:eastAsia="en-US"/>
        </w:rPr>
        <w:t xml:space="preserve"> développe </w:t>
      </w:r>
      <w:r w:rsidR="0001206D" w:rsidRPr="00D67DD6">
        <w:rPr>
          <w:noProof w:val="0"/>
          <w:lang w:val="fr-FR" w:eastAsia="en-US"/>
        </w:rPr>
        <w:t xml:space="preserve">une </w:t>
      </w:r>
      <w:r w:rsidRPr="00D67DD6">
        <w:rPr>
          <w:noProof w:val="0"/>
          <w:lang w:val="fr-FR" w:eastAsia="en-US"/>
        </w:rPr>
        <w:t>nouvelle prédication</w:t>
      </w:r>
      <w:r w:rsidR="00636F94" w:rsidRPr="00D67DD6">
        <w:rPr>
          <w:noProof w:val="0"/>
          <w:lang w:val="fr-FR" w:eastAsia="en-US"/>
        </w:rPr>
        <w:t xml:space="preserve"> catégorielle</w:t>
      </w:r>
      <w:r w:rsidRPr="00D67DD6">
        <w:rPr>
          <w:noProof w:val="0"/>
          <w:lang w:val="fr-FR" w:eastAsia="en-US"/>
        </w:rPr>
        <w:t>. Le</w:t>
      </w:r>
      <w:r w:rsidR="0001206D" w:rsidRPr="00D67DD6">
        <w:rPr>
          <w:noProof w:val="0"/>
          <w:lang w:val="fr-FR" w:eastAsia="en-US"/>
        </w:rPr>
        <w:t xml:space="preserve"> </w:t>
      </w:r>
      <w:r w:rsidRPr="00D67DD6">
        <w:rPr>
          <w:noProof w:val="0"/>
          <w:lang w:val="fr-FR" w:eastAsia="en-US"/>
        </w:rPr>
        <w:t xml:space="preserve">dédoublement autoréflexif de l’intellect au niveau prohyparchique de l’Un </w:t>
      </w:r>
      <w:r w:rsidR="0001206D" w:rsidRPr="00D67DD6">
        <w:rPr>
          <w:noProof w:val="0"/>
          <w:lang w:val="fr-FR" w:eastAsia="en-US"/>
        </w:rPr>
        <w:t xml:space="preserve">proposé par Porphyre </w:t>
      </w:r>
      <w:r w:rsidRPr="00D67DD6">
        <w:rPr>
          <w:noProof w:val="0"/>
          <w:lang w:val="fr-FR" w:eastAsia="en-US"/>
        </w:rPr>
        <w:t>provi</w:t>
      </w:r>
      <w:r w:rsidR="0001206D" w:rsidRPr="00D67DD6">
        <w:rPr>
          <w:noProof w:val="0"/>
          <w:lang w:val="fr-FR" w:eastAsia="en-US"/>
        </w:rPr>
        <w:t>en</w:t>
      </w:r>
      <w:r w:rsidRPr="00D67DD6">
        <w:rPr>
          <w:noProof w:val="0"/>
          <w:lang w:val="fr-FR" w:eastAsia="en-US"/>
        </w:rPr>
        <w:t xml:space="preserve">t des </w:t>
      </w:r>
      <w:r w:rsidRPr="00D67DD6">
        <w:rPr>
          <w:i/>
          <w:noProof w:val="0"/>
          <w:lang w:val="fr-FR" w:eastAsia="en-US"/>
        </w:rPr>
        <w:t>Ennéades</w:t>
      </w:r>
      <w:r w:rsidRPr="00D67DD6">
        <w:rPr>
          <w:noProof w:val="0"/>
          <w:lang w:val="fr-FR" w:eastAsia="en-US"/>
        </w:rPr>
        <w:t xml:space="preserve">, qui analysent la vision dédoublée (συνορώμενον, </w:t>
      </w:r>
      <w:r w:rsidRPr="00D67DD6">
        <w:rPr>
          <w:i/>
          <w:noProof w:val="0"/>
          <w:lang w:val="fr-FR" w:eastAsia="en-US"/>
        </w:rPr>
        <w:t>Enn</w:t>
      </w:r>
      <w:r w:rsidRPr="00D67DD6">
        <w:rPr>
          <w:noProof w:val="0"/>
          <w:lang w:val="fr-FR" w:eastAsia="en-US"/>
        </w:rPr>
        <w:t>. 5.5.7.5</w:t>
      </w:r>
      <w:r w:rsidRPr="00D67DD6">
        <w:rPr>
          <w:noProof w:val="0"/>
          <w:lang w:val="fr-FR"/>
        </w:rPr>
        <w:fldChar w:fldCharType="begin"/>
      </w:r>
      <w:r w:rsidRPr="00D67DD6">
        <w:rPr>
          <w:noProof w:val="0"/>
          <w:lang w:val="fr-FR"/>
        </w:rPr>
        <w:instrText xml:space="preserve"> XE "Plotinos:</w:instrText>
      </w:r>
      <w:r w:rsidRPr="00D67DD6">
        <w:rPr>
          <w:i/>
          <w:iCs/>
          <w:noProof w:val="0"/>
          <w:lang w:val="fr-FR"/>
        </w:rPr>
        <w:instrText>Enn.</w:instrText>
      </w:r>
      <w:r w:rsidRPr="00D67DD6">
        <w:rPr>
          <w:i/>
          <w:noProof w:val="0"/>
          <w:lang w:val="fr-FR"/>
        </w:rPr>
        <w:instrText xml:space="preserve"> </w:instrText>
      </w:r>
      <w:r w:rsidRPr="00D67DD6">
        <w:rPr>
          <w:noProof w:val="0"/>
          <w:lang w:val="fr-FR"/>
        </w:rPr>
        <w:instrText xml:space="preserve">5.5.7.5" </w:instrText>
      </w:r>
      <w:r w:rsidRPr="00D67DD6">
        <w:rPr>
          <w:noProof w:val="0"/>
          <w:lang w:val="fr-FR"/>
        </w:rPr>
        <w:fldChar w:fldCharType="end"/>
      </w:r>
      <w:r w:rsidRPr="00D67DD6">
        <w:rPr>
          <w:noProof w:val="0"/>
          <w:lang w:val="fr-FR" w:eastAsia="en-US"/>
        </w:rPr>
        <w:t xml:space="preserve">). La cinquième </w:t>
      </w:r>
      <w:r w:rsidRPr="00D67DD6">
        <w:rPr>
          <w:i/>
          <w:noProof w:val="0"/>
          <w:lang w:val="fr-FR" w:eastAsia="en-US"/>
        </w:rPr>
        <w:t>Ennéade</w:t>
      </w:r>
      <w:r w:rsidRPr="00D67DD6">
        <w:rPr>
          <w:noProof w:val="0"/>
          <w:lang w:val="fr-FR" w:eastAsia="en-US"/>
        </w:rPr>
        <w:t xml:space="preserve"> montre la double structure de chaque acte de contemplation (διττὸν καὶ τὸ ἐνεργείᾳ βλέπειν, </w:t>
      </w:r>
      <w:r w:rsidRPr="00D67DD6">
        <w:rPr>
          <w:i/>
          <w:noProof w:val="0"/>
          <w:lang w:val="fr-FR" w:eastAsia="en-US"/>
        </w:rPr>
        <w:t>Enn</w:t>
      </w:r>
      <w:r w:rsidRPr="00D67DD6">
        <w:rPr>
          <w:noProof w:val="0"/>
          <w:lang w:val="fr-FR" w:eastAsia="en-US"/>
        </w:rPr>
        <w:t>. 5.5.7.1</w:t>
      </w:r>
      <w:r w:rsidRPr="00D67DD6">
        <w:rPr>
          <w:noProof w:val="0"/>
          <w:lang w:val="fr-FR"/>
        </w:rPr>
        <w:fldChar w:fldCharType="begin"/>
      </w:r>
      <w:r w:rsidRPr="00D67DD6">
        <w:rPr>
          <w:noProof w:val="0"/>
          <w:lang w:val="fr-FR"/>
        </w:rPr>
        <w:instrText xml:space="preserve"> XE "Plotinos:</w:instrText>
      </w:r>
      <w:r w:rsidRPr="00D67DD6">
        <w:rPr>
          <w:i/>
          <w:iCs/>
          <w:noProof w:val="0"/>
          <w:lang w:val="fr-FR"/>
        </w:rPr>
        <w:instrText>Enn.</w:instrText>
      </w:r>
      <w:r w:rsidRPr="00D67DD6">
        <w:rPr>
          <w:i/>
          <w:noProof w:val="0"/>
          <w:lang w:val="fr-FR"/>
        </w:rPr>
        <w:instrText xml:space="preserve"> </w:instrText>
      </w:r>
      <w:r w:rsidRPr="00D67DD6">
        <w:rPr>
          <w:noProof w:val="0"/>
          <w:lang w:val="fr-FR"/>
        </w:rPr>
        <w:instrText xml:space="preserve">5.5.7.1" </w:instrText>
      </w:r>
      <w:r w:rsidRPr="00D67DD6">
        <w:rPr>
          <w:noProof w:val="0"/>
          <w:lang w:val="fr-FR"/>
        </w:rPr>
        <w:fldChar w:fldCharType="end"/>
      </w:r>
      <w:r w:rsidRPr="00D67DD6">
        <w:rPr>
          <w:noProof w:val="0"/>
          <w:lang w:val="fr-FR" w:eastAsia="en-US"/>
        </w:rPr>
        <w:t>). L’intellect perçoit l’essence de la chose et en plus</w:t>
      </w:r>
      <w:r w:rsidR="00221D17" w:rsidRPr="00D67DD6">
        <w:rPr>
          <w:noProof w:val="0"/>
          <w:lang w:val="fr-FR" w:eastAsia="en-US"/>
        </w:rPr>
        <w:t>,</w:t>
      </w:r>
      <w:r w:rsidRPr="00D67DD6">
        <w:rPr>
          <w:noProof w:val="0"/>
          <w:lang w:val="fr-FR" w:eastAsia="en-US"/>
        </w:rPr>
        <w:t xml:space="preserve"> il se perçoit lui-</w:t>
      </w:r>
      <w:r w:rsidRPr="00D67DD6">
        <w:rPr>
          <w:noProof w:val="0"/>
          <w:lang w:val="fr-FR" w:eastAsia="en-US"/>
        </w:rPr>
        <w:lastRenderedPageBreak/>
        <w:t xml:space="preserve">même comme différent de la chose (ἕτερον ὂν τοῦ εἴδους, </w:t>
      </w:r>
      <w:r w:rsidRPr="00D67DD6">
        <w:rPr>
          <w:i/>
          <w:noProof w:val="0"/>
          <w:lang w:val="fr-FR" w:eastAsia="en-US"/>
        </w:rPr>
        <w:t>Enn</w:t>
      </w:r>
      <w:r w:rsidRPr="00D67DD6">
        <w:rPr>
          <w:noProof w:val="0"/>
          <w:lang w:val="fr-FR" w:eastAsia="en-US"/>
        </w:rPr>
        <w:t>. 5.5.7.4</w:t>
      </w:r>
      <w:r w:rsidRPr="00D67DD6">
        <w:rPr>
          <w:noProof w:val="0"/>
          <w:lang w:val="fr-FR"/>
        </w:rPr>
        <w:fldChar w:fldCharType="begin"/>
      </w:r>
      <w:r w:rsidRPr="00D67DD6">
        <w:rPr>
          <w:noProof w:val="0"/>
          <w:lang w:val="fr-FR"/>
        </w:rPr>
        <w:instrText xml:space="preserve"> XE "Plotinos:</w:instrText>
      </w:r>
      <w:r w:rsidRPr="00D67DD6">
        <w:rPr>
          <w:i/>
          <w:iCs/>
          <w:noProof w:val="0"/>
          <w:lang w:val="fr-FR"/>
        </w:rPr>
        <w:instrText>Enn.</w:instrText>
      </w:r>
      <w:r w:rsidRPr="00D67DD6">
        <w:rPr>
          <w:i/>
          <w:noProof w:val="0"/>
          <w:lang w:val="fr-FR"/>
        </w:rPr>
        <w:instrText xml:space="preserve"> </w:instrText>
      </w:r>
      <w:r w:rsidRPr="00D67DD6">
        <w:rPr>
          <w:noProof w:val="0"/>
          <w:lang w:val="fr-FR"/>
        </w:rPr>
        <w:instrText xml:space="preserve">5.5.7.4" </w:instrText>
      </w:r>
      <w:r w:rsidRPr="00D67DD6">
        <w:rPr>
          <w:noProof w:val="0"/>
          <w:lang w:val="fr-FR"/>
        </w:rPr>
        <w:fldChar w:fldCharType="end"/>
      </w:r>
      <w:r w:rsidRPr="00D67DD6">
        <w:rPr>
          <w:noProof w:val="0"/>
          <w:lang w:val="fr-FR" w:eastAsia="en-US"/>
        </w:rPr>
        <w:t xml:space="preserve">). </w:t>
      </w:r>
      <w:r w:rsidR="00F25704" w:rsidRPr="00D67DD6">
        <w:rPr>
          <w:noProof w:val="0"/>
          <w:lang w:val="fr-FR" w:eastAsia="en-US"/>
        </w:rPr>
        <w:t>La f</w:t>
      </w:r>
      <w:r w:rsidRPr="00D67DD6">
        <w:rPr>
          <w:noProof w:val="0"/>
          <w:lang w:val="fr-FR" w:eastAsia="en-US"/>
        </w:rPr>
        <w:t xml:space="preserve">alsafa islamique connaissait cette </w:t>
      </w:r>
      <w:r w:rsidRPr="00D67DD6">
        <w:rPr>
          <w:i/>
          <w:noProof w:val="0"/>
          <w:lang w:val="fr-FR" w:eastAsia="en-US"/>
        </w:rPr>
        <w:t>Ennéade</w:t>
      </w:r>
      <w:r w:rsidRPr="00D67DD6">
        <w:rPr>
          <w:noProof w:val="0"/>
          <w:lang w:val="fr-FR" w:eastAsia="en-US"/>
        </w:rPr>
        <w:t xml:space="preserve"> par la paraphrase dans l’ouvrage </w:t>
      </w:r>
      <w:r w:rsidRPr="00D67DD6">
        <w:rPr>
          <w:i/>
          <w:noProof w:val="0"/>
          <w:lang w:val="fr-FR" w:eastAsia="en-US"/>
        </w:rPr>
        <w:t>Theologia Aristotelis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Theologia Aristotelis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Ibn Adi s’en est probablement inspiré pour construire la version trinitaire de la subjectivité divine (ch. 2.2). </w:t>
      </w:r>
      <w:r w:rsidR="00E20DCD" w:rsidRPr="00D67DD6">
        <w:rPr>
          <w:noProof w:val="0"/>
          <w:lang w:val="fr-FR" w:eastAsia="en-US"/>
        </w:rPr>
        <w:t>Le résumé</w:t>
      </w:r>
      <w:r w:rsidRPr="00D67DD6">
        <w:rPr>
          <w:noProof w:val="0"/>
          <w:lang w:val="fr-FR" w:eastAsia="en-US"/>
        </w:rPr>
        <w:t xml:space="preserve"> de la sphère primordiale de l’Un est complet, puisqu’il combin</w:t>
      </w:r>
      <w:r w:rsidR="009E7CE1" w:rsidRPr="00D67DD6">
        <w:rPr>
          <w:noProof w:val="0"/>
          <w:lang w:val="fr-FR" w:eastAsia="en-US"/>
        </w:rPr>
        <w:t xml:space="preserve">e </w:t>
      </w:r>
      <w:r w:rsidRPr="00D67DD6">
        <w:rPr>
          <w:noProof w:val="0"/>
          <w:lang w:val="fr-FR" w:eastAsia="en-US"/>
        </w:rPr>
        <w:t>la prédication catégori</w:t>
      </w:r>
      <w:r w:rsidR="00B01C89" w:rsidRPr="00D67DD6">
        <w:rPr>
          <w:noProof w:val="0"/>
          <w:lang w:val="fr-FR" w:eastAsia="en-US"/>
        </w:rPr>
        <w:t>que</w:t>
      </w:r>
      <w:r w:rsidRPr="00D67DD6">
        <w:rPr>
          <w:noProof w:val="0"/>
          <w:lang w:val="fr-FR" w:eastAsia="en-US"/>
        </w:rPr>
        <w:t xml:space="preserve"> et transcendantale. La modernité est née du fait que la pensée et </w:t>
      </w:r>
      <w:r w:rsidR="00223043" w:rsidRPr="00D67DD6">
        <w:rPr>
          <w:noProof w:val="0"/>
          <w:lang w:val="fr-FR" w:eastAsia="en-US"/>
        </w:rPr>
        <w:t>l’existant</w:t>
      </w:r>
      <w:r w:rsidRPr="00D67DD6">
        <w:rPr>
          <w:noProof w:val="0"/>
          <w:lang w:val="fr-FR" w:eastAsia="en-US"/>
        </w:rPr>
        <w:t xml:space="preserve"> du troisième type ont commencé à se correspondre </w:t>
      </w:r>
      <w:r w:rsidR="00E20DCD" w:rsidRPr="00D67DD6">
        <w:rPr>
          <w:noProof w:val="0"/>
          <w:lang w:val="fr-FR" w:eastAsia="en-US"/>
        </w:rPr>
        <w:t xml:space="preserve">sur le plan </w:t>
      </w:r>
      <w:r w:rsidR="007A0608" w:rsidRPr="00D67DD6">
        <w:rPr>
          <w:noProof w:val="0"/>
          <w:lang w:val="fr-FR" w:eastAsia="en-US"/>
        </w:rPr>
        <w:t xml:space="preserve">de </w:t>
      </w:r>
      <w:r w:rsidRPr="00D67DD6">
        <w:rPr>
          <w:noProof w:val="0"/>
          <w:lang w:val="fr-FR" w:eastAsia="en-US"/>
        </w:rPr>
        <w:t xml:space="preserve">nouvelle </w:t>
      </w:r>
      <w:r w:rsidR="002C3E62" w:rsidRPr="00D67DD6">
        <w:rPr>
          <w:noProof w:val="0"/>
          <w:lang w:val="fr-FR" w:eastAsia="en-US"/>
        </w:rPr>
        <w:t xml:space="preserve">vision </w:t>
      </w:r>
      <w:r w:rsidR="00E23683" w:rsidRPr="00D67DD6">
        <w:rPr>
          <w:noProof w:val="0"/>
          <w:lang w:val="fr-FR" w:eastAsia="en-US"/>
        </w:rPr>
        <w:t>mytho</w:t>
      </w:r>
      <w:r w:rsidR="00B3620D" w:rsidRPr="00D67DD6">
        <w:rPr>
          <w:noProof w:val="0"/>
          <w:lang w:val="fr-FR" w:eastAsia="en-US"/>
        </w:rPr>
        <w:t>logique</w:t>
      </w:r>
      <w:r w:rsidR="00974768" w:rsidRPr="00D67DD6">
        <w:rPr>
          <w:noProof w:val="0"/>
          <w:lang w:val="fr-FR" w:eastAsia="en-US"/>
        </w:rPr>
        <w:t xml:space="preserve">. </w:t>
      </w:r>
      <w:r w:rsidRPr="00D67DD6">
        <w:rPr>
          <w:noProof w:val="0"/>
          <w:lang w:val="fr-FR" w:eastAsia="en-US"/>
        </w:rPr>
        <w:t xml:space="preserve">Porphyre fonda </w:t>
      </w:r>
      <w:r w:rsidR="00E20DCD" w:rsidRPr="00D67DD6">
        <w:rPr>
          <w:noProof w:val="0"/>
          <w:lang w:val="fr-FR" w:eastAsia="en-US"/>
        </w:rPr>
        <w:t xml:space="preserve">une </w:t>
      </w:r>
      <w:r w:rsidRPr="00D67DD6">
        <w:rPr>
          <w:noProof w:val="0"/>
          <w:lang w:val="fr-FR" w:eastAsia="en-US"/>
        </w:rPr>
        <w:t xml:space="preserve">nouvelle prédication </w:t>
      </w:r>
      <w:r w:rsidRPr="00D67DD6">
        <w:rPr>
          <w:i/>
          <w:noProof w:val="0"/>
          <w:lang w:val="fr-FR" w:eastAsia="en-US"/>
        </w:rPr>
        <w:t>per prius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à partir de l’Un néoplatonicien et non </w:t>
      </w:r>
      <w:r w:rsidR="00E20DCD" w:rsidRPr="00D67DD6">
        <w:rPr>
          <w:noProof w:val="0"/>
          <w:lang w:val="fr-FR" w:eastAsia="en-US"/>
        </w:rPr>
        <w:t xml:space="preserve">par rapport </w:t>
      </w:r>
      <w:r w:rsidR="00E20DCD" w:rsidRPr="00D67DD6">
        <w:rPr>
          <w:rFonts w:cs="Calibri"/>
          <w:noProof w:val="0"/>
          <w:lang w:val="fr-FR" w:eastAsia="en-US"/>
        </w:rPr>
        <w:t>à</w:t>
      </w:r>
      <w:r w:rsidR="00E20DCD" w:rsidRPr="00D67DD6">
        <w:rPr>
          <w:noProof w:val="0"/>
          <w:lang w:val="fr-FR" w:eastAsia="en-US"/>
        </w:rPr>
        <w:t xml:space="preserve"> </w:t>
      </w:r>
      <w:r w:rsidRPr="00D67DD6">
        <w:rPr>
          <w:noProof w:val="0"/>
          <w:lang w:val="fr-FR" w:eastAsia="en-US"/>
        </w:rPr>
        <w:t>la première substance aristotélicienne. L’être idéal</w:t>
      </w:r>
      <w:r w:rsidR="00221D17" w:rsidRPr="00D67DD6">
        <w:rPr>
          <w:noProof w:val="0"/>
          <w:lang w:val="fr-FR" w:eastAsia="en-US"/>
        </w:rPr>
        <w:t xml:space="preserve"> </w:t>
      </w:r>
      <w:r w:rsidRPr="00D67DD6">
        <w:rPr>
          <w:noProof w:val="0"/>
          <w:lang w:val="fr-FR" w:eastAsia="en-US"/>
        </w:rPr>
        <w:t xml:space="preserve">et prohyparchique de l’Un dans sa qualité primordiale </w:t>
      </w:r>
      <w:r w:rsidR="00EC310A" w:rsidRPr="00D67DD6">
        <w:rPr>
          <w:noProof w:val="0"/>
          <w:lang w:val="fr-FR" w:eastAsia="en-US"/>
        </w:rPr>
        <w:t xml:space="preserve">se communique </w:t>
      </w:r>
      <w:r w:rsidRPr="00D67DD6">
        <w:rPr>
          <w:noProof w:val="0"/>
          <w:lang w:val="fr-FR" w:eastAsia="en-US"/>
        </w:rPr>
        <w:t xml:space="preserve">dans </w:t>
      </w:r>
      <w:r w:rsidR="00223043" w:rsidRPr="00D67DD6">
        <w:rPr>
          <w:noProof w:val="0"/>
          <w:lang w:val="fr-FR" w:eastAsia="en-US"/>
        </w:rPr>
        <w:t>l’existant</w:t>
      </w:r>
      <w:r w:rsidRPr="00D67DD6">
        <w:rPr>
          <w:noProof w:val="0"/>
          <w:lang w:val="fr-FR" w:eastAsia="en-US"/>
        </w:rPr>
        <w:t xml:space="preserve"> restreint et hyparchique dans le monde. L’Un se possède lui-même dans l’acte de l’existence primaire, de voir et de penser</w:t>
      </w:r>
      <w:r w:rsidR="00F20895" w:rsidRPr="00D67DD6">
        <w:rPr>
          <w:noProof w:val="0"/>
          <w:lang w:val="fr-FR" w:eastAsia="en-US"/>
        </w:rPr>
        <w:t xml:space="preserve"> lui-même</w:t>
      </w:r>
      <w:r w:rsidRPr="00D67DD6">
        <w:rPr>
          <w:noProof w:val="0"/>
          <w:lang w:val="fr-FR" w:eastAsia="en-US"/>
        </w:rPr>
        <w:t xml:space="preserve">. La descente au niveau de la substance cosmique établit la prédication hyparchique dans le cadre des </w:t>
      </w:r>
      <w:r w:rsidRPr="00D67DD6">
        <w:rPr>
          <w:i/>
          <w:noProof w:val="0"/>
          <w:lang w:val="fr-FR" w:eastAsia="en-US"/>
        </w:rPr>
        <w:t>Catégories</w:t>
      </w:r>
      <w:r w:rsidRPr="00D67DD6">
        <w:rPr>
          <w:noProof w:val="0"/>
          <w:lang w:val="fr-FR" w:eastAsia="en-US"/>
        </w:rPr>
        <w:t xml:space="preserve"> d’Aristote. L’Un néoplatonicien contient toutes les possibilités ontologiques sur le mode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"prédication:</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l’acte d’existence primaire, </w:t>
      </w:r>
      <w:r w:rsidR="0082755A" w:rsidRPr="00D67DD6">
        <w:rPr>
          <w:noProof w:val="0"/>
          <w:lang w:val="fr-FR" w:eastAsia="en-US"/>
        </w:rPr>
        <w:t xml:space="preserve">pleine </w:t>
      </w:r>
      <w:r w:rsidRPr="00D67DD6">
        <w:rPr>
          <w:noProof w:val="0"/>
          <w:lang w:val="fr-FR" w:eastAsia="en-US"/>
        </w:rPr>
        <w:t xml:space="preserve">de simplicité et d’actualité. Son essence est donnée dans l’ordre de la possession prototypique de l’unité, qui est décrite par la catégorie aristotélicienne de </w:t>
      </w:r>
      <w:r w:rsidR="00160694" w:rsidRPr="00D67DD6">
        <w:rPr>
          <w:noProof w:val="0"/>
          <w:lang w:val="fr-FR" w:eastAsia="en-US"/>
        </w:rPr>
        <w:t xml:space="preserve">la </w:t>
      </w:r>
      <w:r w:rsidRPr="00D67DD6">
        <w:rPr>
          <w:noProof w:val="0"/>
          <w:lang w:val="fr-FR" w:eastAsia="en-US"/>
        </w:rPr>
        <w:t>qualité et d</w:t>
      </w:r>
      <w:r w:rsidR="00160694" w:rsidRPr="00D67DD6">
        <w:rPr>
          <w:noProof w:val="0"/>
          <w:lang w:val="fr-FR" w:eastAsia="en-US"/>
        </w:rPr>
        <w:t>e l</w:t>
      </w:r>
      <w:r w:rsidRPr="00D67DD6">
        <w:rPr>
          <w:noProof w:val="0"/>
          <w:lang w:val="fr-FR" w:eastAsia="en-US"/>
        </w:rPr>
        <w:t xml:space="preserve">’habitus. L’être habituel de l’Un et la qualité de son unité sont différenciés dans l’Un avant sa première émanation. Cette différenciation au niveau de l’Un est devenue la première sphère d’objectivité. Les deux déterminations catégorielles citées de Porphyre et de </w:t>
      </w:r>
      <w:r w:rsidR="00CA5549" w:rsidRPr="00D67DD6">
        <w:rPr>
          <w:noProof w:val="0"/>
          <w:lang w:val="fr-FR" w:eastAsia="en-US"/>
        </w:rPr>
        <w:t>Jamblique</w:t>
      </w:r>
      <w:r w:rsidRPr="00D67DD6">
        <w:rPr>
          <w:noProof w:val="0"/>
          <w:lang w:val="fr-FR" w:eastAsia="en-US"/>
        </w:rPr>
        <w:t xml:space="preserve"> gardent une signification fondamentale </w:t>
      </w:r>
      <w:r w:rsidR="00222267" w:rsidRPr="00D67DD6">
        <w:rPr>
          <w:noProof w:val="0"/>
          <w:lang w:val="fr-FR" w:eastAsia="en-US"/>
        </w:rPr>
        <w:t xml:space="preserve">pour Simplicius de Cilicie, </w:t>
      </w:r>
      <w:r w:rsidRPr="00D67DD6">
        <w:rPr>
          <w:noProof w:val="0"/>
          <w:lang w:val="fr-FR" w:eastAsia="en-US"/>
        </w:rPr>
        <w:t>le fondateur n</w:t>
      </w:r>
      <w:r w:rsidR="00222267" w:rsidRPr="00D67DD6">
        <w:rPr>
          <w:noProof w:val="0"/>
          <w:lang w:val="fr-FR" w:eastAsia="en-US"/>
        </w:rPr>
        <w:t>éoplatonicien de l’objectivité</w:t>
      </w:r>
      <w:r w:rsidRPr="00D67DD6">
        <w:rPr>
          <w:noProof w:val="0"/>
          <w:lang w:val="fr-FR" w:eastAsia="en-US"/>
        </w:rPr>
        <w:t>. La nature double de l’Un détient un effet pro</w:t>
      </w:r>
      <w:r w:rsidR="00781003" w:rsidRPr="00D67DD6">
        <w:rPr>
          <w:noProof w:val="0"/>
          <w:lang w:val="fr-FR" w:eastAsia="en-US"/>
        </w:rPr>
        <w:t>hyp</w:t>
      </w:r>
      <w:r w:rsidRPr="00D67DD6">
        <w:rPr>
          <w:noProof w:val="0"/>
          <w:lang w:val="fr-FR" w:eastAsia="en-US"/>
        </w:rPr>
        <w:t>archique sur les substances hyparchiques. L’</w:t>
      </w:r>
      <w:r w:rsidRPr="00D67DD6">
        <w:rPr>
          <w:i/>
          <w:noProof w:val="0"/>
          <w:lang w:val="fr-FR" w:eastAsia="en-US"/>
        </w:rPr>
        <w:t>actus 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actus essendi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non restreint de l’Un de Porphyre, influenc</w:t>
      </w:r>
      <w:r w:rsidR="0068507E" w:rsidRPr="00D67DD6">
        <w:rPr>
          <w:noProof w:val="0"/>
          <w:lang w:val="fr-FR" w:eastAsia="en-US"/>
        </w:rPr>
        <w:t>é par</w:t>
      </w:r>
      <w:r w:rsidRPr="00D67DD6">
        <w:rPr>
          <w:noProof w:val="0"/>
          <w:lang w:val="fr-FR" w:eastAsia="en-US"/>
        </w:rPr>
        <w:t xml:space="preserve"> </w:t>
      </w:r>
      <w:r w:rsidRPr="00D67DD6">
        <w:rPr>
          <w:i/>
          <w:noProof w:val="0"/>
          <w:lang w:val="fr-FR" w:eastAsia="en-US"/>
        </w:rPr>
        <w:t>Métaphysique Lambda</w:t>
      </w:r>
      <w:r w:rsidRPr="00D67DD6">
        <w:rPr>
          <w:noProof w:val="0"/>
          <w:lang w:val="fr-FR" w:eastAsia="en-US"/>
        </w:rPr>
        <w:t xml:space="preserve">, détermine </w:t>
      </w:r>
      <w:r w:rsidR="00223043" w:rsidRPr="00D67DD6">
        <w:rPr>
          <w:noProof w:val="0"/>
          <w:lang w:val="fr-FR" w:eastAsia="en-US"/>
        </w:rPr>
        <w:t>l’existant</w:t>
      </w:r>
      <w:r w:rsidRPr="00D67DD6">
        <w:rPr>
          <w:noProof w:val="0"/>
          <w:lang w:val="fr-FR" w:eastAsia="en-US"/>
        </w:rPr>
        <w:t xml:space="preserve"> restreint de la première substance. Les émanations du premier niveau transfèrent les qualités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qualité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l’habitus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habitus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l’Un dans le monde réel, où la métaphysique et la logique d’Aristote s’appliquent. Le Commentaire de Porphyre sur </w:t>
      </w:r>
      <w:r w:rsidRPr="00D67DD6">
        <w:rPr>
          <w:i/>
          <w:noProof w:val="0"/>
          <w:lang w:val="fr-FR" w:eastAsia="en-US"/>
        </w:rPr>
        <w:t>Parménide</w:t>
      </w:r>
      <w:r w:rsidRPr="00D67DD6">
        <w:rPr>
          <w:noProof w:val="0"/>
          <w:lang w:val="fr-FR" w:eastAsia="en-US"/>
        </w:rPr>
        <w:t xml:space="preserve"> établit le scénario de base de la déduction des universaux à partir de l’unité originelle de </w:t>
      </w:r>
      <w:r w:rsidR="00223043" w:rsidRPr="00D67DD6">
        <w:rPr>
          <w:noProof w:val="0"/>
          <w:lang w:val="fr-FR" w:eastAsia="en-US"/>
        </w:rPr>
        <w:t>l’existant</w:t>
      </w:r>
      <w:r w:rsidRPr="00D67DD6">
        <w:rPr>
          <w:noProof w:val="0"/>
          <w:lang w:val="fr-FR" w:eastAsia="en-US"/>
        </w:rPr>
        <w:t xml:space="preserve">. Ce scénario est représenté dans la scolastique par le terminus </w:t>
      </w:r>
      <w:r w:rsidRPr="00D67DD6">
        <w:rPr>
          <w:i/>
          <w:noProof w:val="0"/>
          <w:lang w:val="fr-FR" w:eastAsia="en-US"/>
        </w:rPr>
        <w:t>resolutio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resolutio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(OBJ II, ch. 2.3.2). Le terminus « l’être </w:t>
      </w:r>
      <w:r w:rsidR="007F5384" w:rsidRPr="00D67DD6">
        <w:rPr>
          <w:noProof w:val="0"/>
          <w:lang w:val="fr-FR" w:eastAsia="en-US"/>
        </w:rPr>
        <w:t>dupliqué</w:t>
      </w:r>
      <w:r w:rsidRPr="00D67DD6">
        <w:rPr>
          <w:noProof w:val="0"/>
          <w:lang w:val="fr-FR" w:eastAsia="en-US"/>
        </w:rPr>
        <w:fldChar w:fldCharType="begin"/>
      </w:r>
      <w:r w:rsidRPr="00D67DD6">
        <w:rPr>
          <w:noProof w:val="0"/>
          <w:lang w:val="fr-FR"/>
        </w:rPr>
        <w:instrText xml:space="preserve"> XE "rédoublement de l</w:instrText>
      </w:r>
      <w:r w:rsidRPr="00D67DD6">
        <w:rPr>
          <w:noProof w:val="0"/>
          <w:lang w:val="fr-FR" w:eastAsia="en-US"/>
        </w:rPr>
        <w:instrText>’</w:instrText>
      </w:r>
      <w:r w:rsidRPr="00D67DD6">
        <w:rPr>
          <w:rFonts w:cs="Calibri"/>
          <w:noProof w:val="0"/>
          <w:lang w:val="fr-FR"/>
        </w:rPr>
        <w:instrText>ê</w:instrText>
      </w:r>
      <w:r w:rsidRPr="00D67DD6">
        <w:rPr>
          <w:noProof w:val="0"/>
          <w:lang w:val="fr-FR"/>
        </w:rPr>
        <w:instrText xml:space="preserve">tre" </w:instrText>
      </w:r>
      <w:r w:rsidRPr="00D67DD6">
        <w:rPr>
          <w:noProof w:val="0"/>
          <w:lang w:val="fr-FR" w:eastAsia="en-US"/>
        </w:rPr>
        <w:fldChar w:fldCharType="end"/>
      </w:r>
      <w:r w:rsidRPr="00D67DD6">
        <w:rPr>
          <w:noProof w:val="0"/>
          <w:lang w:val="fr-FR" w:eastAsia="en-US"/>
        </w:rPr>
        <w:t xml:space="preserve"> » et le scénario de </w:t>
      </w:r>
      <w:r w:rsidR="00DA1ECD" w:rsidRPr="00D67DD6">
        <w:rPr>
          <w:noProof w:val="0"/>
          <w:lang w:val="fr-FR" w:eastAsia="en-US"/>
        </w:rPr>
        <w:t xml:space="preserve">la </w:t>
      </w:r>
      <w:r w:rsidRPr="00D67DD6">
        <w:rPr>
          <w:noProof w:val="0"/>
          <w:lang w:val="fr-FR" w:eastAsia="en-US"/>
        </w:rPr>
        <w:t xml:space="preserve">déduction </w:t>
      </w:r>
      <w:r w:rsidR="00DA1ECD" w:rsidRPr="00D67DD6">
        <w:rPr>
          <w:noProof w:val="0"/>
          <w:lang w:val="fr-FR" w:eastAsia="en-US"/>
        </w:rPr>
        <w:t>correspondante exportent</w:t>
      </w:r>
      <w:r w:rsidRPr="00D67DD6">
        <w:rPr>
          <w:noProof w:val="0"/>
          <w:lang w:val="fr-FR" w:eastAsia="en-US"/>
        </w:rPr>
        <w:t xml:space="preserve"> </w:t>
      </w:r>
      <w:r w:rsidR="00223043" w:rsidRPr="00D67DD6">
        <w:rPr>
          <w:noProof w:val="0"/>
          <w:lang w:val="fr-FR" w:eastAsia="en-US"/>
        </w:rPr>
        <w:t>l’existant</w:t>
      </w:r>
      <w:r w:rsidRPr="00D67DD6">
        <w:rPr>
          <w:noProof w:val="0"/>
          <w:lang w:val="fr-FR" w:eastAsia="en-US"/>
        </w:rPr>
        <w:t xml:space="preserve"> désigné génériquement d</w:t>
      </w:r>
      <w:r w:rsidR="00DA1ECD" w:rsidRPr="00D67DD6">
        <w:rPr>
          <w:noProof w:val="0"/>
          <w:lang w:val="fr-FR" w:eastAsia="en-US"/>
        </w:rPr>
        <w:t>ans</w:t>
      </w:r>
      <w:r w:rsidRPr="00D67DD6">
        <w:rPr>
          <w:noProof w:val="0"/>
          <w:lang w:val="fr-FR" w:eastAsia="en-US"/>
        </w:rPr>
        <w:t xml:space="preserve"> la sphère de l’Un </w:t>
      </w:r>
      <w:r w:rsidR="008A0A52" w:rsidRPr="00D67DD6">
        <w:rPr>
          <w:noProof w:val="0"/>
          <w:lang w:val="fr-FR" w:eastAsia="en-US"/>
        </w:rPr>
        <w:t>r</w:t>
      </w:r>
      <w:r w:rsidR="00804860" w:rsidRPr="00D67DD6">
        <w:rPr>
          <w:noProof w:val="0"/>
          <w:lang w:val="fr-FR" w:eastAsia="en-US"/>
        </w:rPr>
        <w:t>e</w:t>
      </w:r>
      <w:r w:rsidR="008A0A52" w:rsidRPr="00D67DD6">
        <w:rPr>
          <w:noProof w:val="0"/>
          <w:lang w:val="fr-FR" w:eastAsia="en-US"/>
        </w:rPr>
        <w:t xml:space="preserve">doublé </w:t>
      </w:r>
      <w:r w:rsidRPr="00D67DD6">
        <w:rPr>
          <w:noProof w:val="0"/>
          <w:lang w:val="fr-FR" w:eastAsia="en-US"/>
        </w:rPr>
        <w:t xml:space="preserve">à l’aide de la prédication catégorielle </w:t>
      </w:r>
      <w:r w:rsidR="00DA1ECD" w:rsidRPr="00D67DD6">
        <w:rPr>
          <w:noProof w:val="0"/>
          <w:lang w:val="fr-FR" w:eastAsia="en-US"/>
        </w:rPr>
        <w:t xml:space="preserve">aux </w:t>
      </w:r>
      <w:r w:rsidRPr="00D67DD6">
        <w:rPr>
          <w:noProof w:val="0"/>
          <w:lang w:val="fr-FR" w:eastAsia="en-US"/>
        </w:rPr>
        <w:lastRenderedPageBreak/>
        <w:t>sphères inférieures. Le néoplatonisme transforma la dialectique platonicienne de Plotin en prédication catégorielle de l’aristotélisme bizarre. L’</w:t>
      </w:r>
      <w:r w:rsidR="00DA1ECD" w:rsidRPr="00D67DD6">
        <w:rPr>
          <w:noProof w:val="0"/>
          <w:lang w:val="fr-FR" w:eastAsia="en-US"/>
        </w:rPr>
        <w:t>être dupliqué</w:t>
      </w:r>
      <w:r w:rsidRPr="00D67DD6">
        <w:rPr>
          <w:noProof w:val="0"/>
          <w:lang w:val="fr-FR" w:eastAsia="en-US"/>
        </w:rPr>
        <w:t xml:space="preserve"> représente dans l’interprétation de Porphyre le début de l’objectivité occidentale pour </w:t>
      </w:r>
      <w:r w:rsidR="00690547" w:rsidRPr="00D67DD6">
        <w:rPr>
          <w:noProof w:val="0"/>
          <w:lang w:val="fr-FR" w:eastAsia="en-US"/>
        </w:rPr>
        <w:t xml:space="preserve">cinq </w:t>
      </w:r>
      <w:r w:rsidRPr="00D67DD6">
        <w:rPr>
          <w:noProof w:val="0"/>
          <w:lang w:val="fr-FR" w:eastAsia="en-US"/>
        </w:rPr>
        <w:t>raisons.</w:t>
      </w:r>
    </w:p>
    <w:p w14:paraId="449BAE41" w14:textId="77777777" w:rsidR="004212AF" w:rsidRPr="00D67DD6" w:rsidRDefault="004212AF" w:rsidP="00BC7F22">
      <w:pPr>
        <w:numPr>
          <w:ilvl w:val="0"/>
          <w:numId w:val="6"/>
        </w:numPr>
        <w:rPr>
          <w:noProof w:val="0"/>
          <w:lang w:val="fr-FR" w:eastAsia="en-US"/>
        </w:rPr>
      </w:pPr>
      <w:r w:rsidRPr="00D67DD6">
        <w:rPr>
          <w:noProof w:val="0"/>
          <w:lang w:val="fr-FR" w:eastAsia="en-US"/>
        </w:rPr>
        <w:t xml:space="preserve">L’être primordial de l’Un est pleinement actuel et </w:t>
      </w:r>
      <w:r w:rsidR="002D62FD" w:rsidRPr="00D67DD6">
        <w:rPr>
          <w:noProof w:val="0"/>
          <w:lang w:val="fr-FR" w:eastAsia="en-US"/>
        </w:rPr>
        <w:t xml:space="preserve">il est </w:t>
      </w:r>
      <w:r w:rsidRPr="00D67DD6">
        <w:rPr>
          <w:noProof w:val="0"/>
          <w:lang w:val="fr-FR" w:eastAsia="en-US"/>
        </w:rPr>
        <w:t xml:space="preserve">l’activité pure (τὸ ἐνεργεῖν καθαρόν, </w:t>
      </w:r>
      <w:r w:rsidRPr="00D67DD6">
        <w:rPr>
          <w:i/>
          <w:noProof w:val="0"/>
          <w:lang w:val="fr-FR" w:eastAsia="en-US"/>
        </w:rPr>
        <w:t>Porph. in Parm</w:t>
      </w:r>
      <w:r w:rsidRPr="00D67DD6">
        <w:rPr>
          <w:noProof w:val="0"/>
          <w:lang w:val="fr-FR" w:eastAsia="en-US"/>
        </w:rPr>
        <w:t>. 12</w:t>
      </w:r>
      <w:r w:rsidR="006159EB" w:rsidRPr="00D67DD6">
        <w:rPr>
          <w:noProof w:val="0"/>
          <w:lang w:val="fr-FR" w:eastAsia="en-US"/>
        </w:rPr>
        <w:t>.</w:t>
      </w:r>
      <w:r w:rsidRPr="00D67DD6">
        <w:rPr>
          <w:noProof w:val="0"/>
          <w:lang w:val="fr-FR" w:eastAsia="en-US"/>
        </w:rPr>
        <w:t>26</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12.26" </w:instrText>
      </w:r>
      <w:r w:rsidRPr="00D67DD6">
        <w:rPr>
          <w:noProof w:val="0"/>
          <w:lang w:val="fr-FR"/>
        </w:rPr>
        <w:fldChar w:fldCharType="end"/>
      </w:r>
      <w:r w:rsidRPr="00D67DD6">
        <w:rPr>
          <w:noProof w:val="0"/>
          <w:lang w:val="fr-FR" w:eastAsia="en-US"/>
        </w:rPr>
        <w:t xml:space="preserve">). Cette activité primordiale </w:t>
      </w:r>
      <w:r w:rsidR="00922957" w:rsidRPr="00D67DD6">
        <w:rPr>
          <w:noProof w:val="0"/>
          <w:lang w:val="fr-FR" w:eastAsia="en-US"/>
        </w:rPr>
        <w:t xml:space="preserve">de l’Un </w:t>
      </w:r>
      <w:r w:rsidR="00E23683" w:rsidRPr="00D67DD6">
        <w:rPr>
          <w:noProof w:val="0"/>
          <w:lang w:val="fr-FR" w:eastAsia="en-US"/>
        </w:rPr>
        <w:t>mytho</w:t>
      </w:r>
      <w:r w:rsidR="00344F2A" w:rsidRPr="00D67DD6">
        <w:rPr>
          <w:noProof w:val="0"/>
          <w:lang w:val="fr-FR" w:eastAsia="en-US"/>
        </w:rPr>
        <w:t xml:space="preserve">logique </w:t>
      </w:r>
      <w:r w:rsidR="00625802" w:rsidRPr="00D67DD6">
        <w:rPr>
          <w:noProof w:val="0"/>
          <w:lang w:val="fr-FR" w:eastAsia="en-US"/>
        </w:rPr>
        <w:t>fonda</w:t>
      </w:r>
      <w:r w:rsidRPr="00D67DD6">
        <w:rPr>
          <w:noProof w:val="0"/>
          <w:lang w:val="fr-FR" w:eastAsia="en-US"/>
        </w:rPr>
        <w:t xml:space="preserve"> le sujet démiurgique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démiurgue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l’Occident. Il se considère lui-même et aussi le monde comme un résumé d’énergies et de formes destinées à être manipulées.</w:t>
      </w:r>
    </w:p>
    <w:p w14:paraId="2378DE2A" w14:textId="5711724A" w:rsidR="004212AF" w:rsidRPr="00D67DD6" w:rsidRDefault="004212AF" w:rsidP="00BC7F22">
      <w:pPr>
        <w:numPr>
          <w:ilvl w:val="0"/>
          <w:numId w:val="6"/>
        </w:numPr>
        <w:rPr>
          <w:noProof w:val="0"/>
          <w:lang w:val="fr-FR" w:eastAsia="en-US"/>
        </w:rPr>
      </w:pPr>
      <w:r w:rsidRPr="00D67DD6">
        <w:rPr>
          <w:noProof w:val="0"/>
          <w:lang w:val="fr-FR" w:eastAsia="en-US"/>
        </w:rPr>
        <w:t xml:space="preserve">Cet être prohyparchique de l’Un est séparé par sa simplicité des sphères inférieures de </w:t>
      </w:r>
      <w:r w:rsidR="00223043" w:rsidRPr="00D67DD6">
        <w:rPr>
          <w:noProof w:val="0"/>
          <w:lang w:val="fr-FR" w:eastAsia="en-US"/>
        </w:rPr>
        <w:t>l’existant</w:t>
      </w:r>
      <w:r w:rsidRPr="00D67DD6">
        <w:rPr>
          <w:noProof w:val="0"/>
          <w:lang w:val="fr-FR" w:eastAsia="en-US"/>
        </w:rPr>
        <w:t xml:space="preserve">. La première limitation commence </w:t>
      </w:r>
      <w:r w:rsidR="00781003" w:rsidRPr="00D67DD6">
        <w:rPr>
          <w:noProof w:val="0"/>
          <w:lang w:val="fr-FR" w:eastAsia="en-US"/>
        </w:rPr>
        <w:t xml:space="preserve">néanmoins </w:t>
      </w:r>
      <w:r w:rsidRPr="00D67DD6">
        <w:rPr>
          <w:noProof w:val="0"/>
          <w:lang w:val="fr-FR" w:eastAsia="en-US"/>
        </w:rPr>
        <w:t>au niveau de l’Un, puisque la sphère d</w:t>
      </w:r>
      <w:r w:rsidR="00063CFC" w:rsidRPr="00D67DD6">
        <w:rPr>
          <w:noProof w:val="0"/>
          <w:lang w:val="fr-FR" w:eastAsia="en-US"/>
        </w:rPr>
        <w:t>e l</w:t>
      </w:r>
      <w:r w:rsidRPr="00D67DD6">
        <w:rPr>
          <w:noProof w:val="0"/>
          <w:lang w:val="fr-FR" w:eastAsia="en-US"/>
        </w:rPr>
        <w:t xml:space="preserve">’être idéalement fondée </w:t>
      </w:r>
      <w:r w:rsidR="00063CFC" w:rsidRPr="00D67DD6">
        <w:rPr>
          <w:noProof w:val="0"/>
          <w:lang w:val="fr-FR" w:eastAsia="en-US"/>
        </w:rPr>
        <w:t xml:space="preserve">se trouve </w:t>
      </w:r>
      <w:r w:rsidRPr="00D67DD6">
        <w:rPr>
          <w:noProof w:val="0"/>
          <w:lang w:val="fr-FR" w:eastAsia="en-US"/>
        </w:rPr>
        <w:t xml:space="preserve">là (ἰδέα τοῦ ὄντος, </w:t>
      </w:r>
      <w:r w:rsidRPr="00D67DD6">
        <w:rPr>
          <w:i/>
          <w:noProof w:val="0"/>
          <w:lang w:val="fr-FR" w:eastAsia="en-US"/>
        </w:rPr>
        <w:t>Porph. in Parm</w:t>
      </w:r>
      <w:r w:rsidRPr="00D67DD6">
        <w:rPr>
          <w:noProof w:val="0"/>
          <w:lang w:val="fr-FR" w:eastAsia="en-US"/>
        </w:rPr>
        <w:t>. 12.33</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12.33" </w:instrText>
      </w:r>
      <w:r w:rsidRPr="00D67DD6">
        <w:rPr>
          <w:noProof w:val="0"/>
          <w:lang w:val="fr-FR"/>
        </w:rPr>
        <w:fldChar w:fldCharType="end"/>
      </w:r>
      <w:r w:rsidRPr="00D67DD6">
        <w:rPr>
          <w:noProof w:val="0"/>
          <w:lang w:val="fr-FR" w:eastAsia="en-US"/>
        </w:rPr>
        <w:t xml:space="preserve">). L’Un se manifeste au monde à travers cette idéalité. Le composé idéal de l’Un dans la falsafa et dans le christianisme </w:t>
      </w:r>
      <w:r w:rsidR="00781003" w:rsidRPr="00D67DD6">
        <w:rPr>
          <w:noProof w:val="0"/>
          <w:lang w:val="fr-FR" w:eastAsia="en-US"/>
        </w:rPr>
        <w:t xml:space="preserve">produisit </w:t>
      </w:r>
      <w:r w:rsidRPr="00D67DD6">
        <w:rPr>
          <w:noProof w:val="0"/>
          <w:lang w:val="fr-FR" w:eastAsia="en-US"/>
        </w:rPr>
        <w:t>l’émergence de l</w:t>
      </w:r>
      <w:r w:rsidR="00F25704" w:rsidRPr="00D67DD6">
        <w:rPr>
          <w:noProof w:val="0"/>
          <w:lang w:val="fr-FR" w:eastAsia="en-US"/>
        </w:rPr>
        <w:t>’</w:t>
      </w:r>
      <w:r w:rsidR="007D40DF" w:rsidRPr="00D67DD6">
        <w:rPr>
          <w:noProof w:val="0"/>
          <w:lang w:val="fr-FR" w:eastAsia="en-US"/>
        </w:rPr>
        <w:t xml:space="preserve">ontothéologie </w:t>
      </w:r>
      <w:r w:rsidRPr="00D67DD6">
        <w:rPr>
          <w:noProof w:val="0"/>
          <w:lang w:val="fr-FR" w:eastAsia="en-US"/>
        </w:rPr>
        <w:t>et la philosophique correspondante qui cré</w:t>
      </w:r>
      <w:r w:rsidR="00781003" w:rsidRPr="00D67DD6">
        <w:rPr>
          <w:noProof w:val="0"/>
          <w:lang w:val="fr-FR" w:eastAsia="en-US"/>
        </w:rPr>
        <w:t>aient</w:t>
      </w:r>
      <w:r w:rsidR="00344F2A" w:rsidRPr="00D67DD6">
        <w:rPr>
          <w:noProof w:val="0"/>
          <w:lang w:val="fr-FR" w:eastAsia="en-US"/>
        </w:rPr>
        <w:t xml:space="preserve"> </w:t>
      </w:r>
      <w:r w:rsidR="001526B5" w:rsidRPr="00D67DD6">
        <w:rPr>
          <w:noProof w:val="0"/>
          <w:lang w:val="fr-FR" w:eastAsia="en-US"/>
        </w:rPr>
        <w:t>Dieu</w:t>
      </w:r>
      <w:r w:rsidRPr="00D67DD6">
        <w:rPr>
          <w:noProof w:val="0"/>
          <w:lang w:val="fr-FR" w:eastAsia="en-US"/>
        </w:rPr>
        <w:fldChar w:fldCharType="begin"/>
      </w:r>
      <w:r w:rsidRPr="00D67DD6">
        <w:rPr>
          <w:noProof w:val="0"/>
          <w:lang w:val="fr-FR"/>
        </w:rPr>
        <w:instrText xml:space="preserve"> XE "</w:instrText>
      </w:r>
      <w:r w:rsidR="00DD4370" w:rsidRPr="00D67DD6">
        <w:rPr>
          <w:noProof w:val="0"/>
          <w:lang w:val="fr-FR" w:eastAsia="en-US"/>
        </w:rPr>
        <w:instrText>Dieu moderne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781003" w:rsidRPr="00D67DD6">
        <w:rPr>
          <w:noProof w:val="0"/>
          <w:lang w:val="fr-FR" w:eastAsia="en-US"/>
        </w:rPr>
        <w:t>moderne</w:t>
      </w:r>
      <w:r w:rsidRPr="00D67DD6">
        <w:rPr>
          <w:noProof w:val="0"/>
          <w:lang w:val="fr-FR" w:eastAsia="en-US"/>
        </w:rPr>
        <w:t xml:space="preserve">. Ce </w:t>
      </w:r>
      <w:r w:rsidR="00501AED" w:rsidRPr="00501AED">
        <w:rPr>
          <w:i/>
          <w:noProof w:val="0"/>
          <w:lang w:val="fr-FR" w:eastAsia="en-US"/>
        </w:rPr>
        <w:t>tertium ens</w:t>
      </w:r>
      <w:r w:rsidRPr="00D67DD6">
        <w:rPr>
          <w:noProof w:val="0"/>
          <w:lang w:val="fr-FR" w:eastAsia="en-US"/>
        </w:rPr>
        <w:t xml:space="preserve"> divin faisait l’authentification de l’objectivité jusqu’à sa mort. La justification de l’objectivité progresse </w:t>
      </w:r>
      <w:r w:rsidRPr="00D67DD6">
        <w:rPr>
          <w:i/>
          <w:noProof w:val="0"/>
          <w:lang w:val="fr-FR" w:eastAsia="en-US"/>
        </w:rPr>
        <w:t>ad intra</w:t>
      </w:r>
      <w:r w:rsidRPr="00D67DD6">
        <w:rPr>
          <w:noProof w:val="0"/>
          <w:lang w:val="fr-FR" w:eastAsia="en-US"/>
        </w:rPr>
        <w:t xml:space="preserve"> vers la subjectivité divine et </w:t>
      </w:r>
      <w:r w:rsidRPr="00D67DD6">
        <w:rPr>
          <w:i/>
          <w:noProof w:val="0"/>
          <w:lang w:val="fr-FR" w:eastAsia="en-US"/>
        </w:rPr>
        <w:t>ad extra</w:t>
      </w:r>
      <w:r w:rsidRPr="00D67DD6">
        <w:rPr>
          <w:noProof w:val="0"/>
          <w:lang w:val="fr-FR" w:eastAsia="en-US"/>
        </w:rPr>
        <w:t xml:space="preserve"> vers la création. Henri de Gand et Duns </w:t>
      </w:r>
      <w:r w:rsidR="00107350" w:rsidRPr="00D67DD6">
        <w:rPr>
          <w:noProof w:val="0"/>
          <w:lang w:val="fr-FR" w:eastAsia="en-US"/>
        </w:rPr>
        <w:t>Scotus</w:t>
      </w:r>
      <w:r w:rsidRPr="00D67DD6">
        <w:rPr>
          <w:noProof w:val="0"/>
          <w:lang w:val="fr-FR" w:eastAsia="en-US"/>
        </w:rPr>
        <w:t xml:space="preserve"> accomplirent ce double scénario</w:t>
      </w:r>
      <w:r w:rsidR="00E079B0" w:rsidRPr="00D67DD6">
        <w:rPr>
          <w:noProof w:val="0"/>
          <w:lang w:val="fr-FR" w:eastAsia="en-US"/>
        </w:rPr>
        <w:t xml:space="preserve"> de la cosmogonie objective.</w:t>
      </w:r>
    </w:p>
    <w:p w14:paraId="6EEFAFF8" w14:textId="77777777" w:rsidR="004212AF" w:rsidRPr="00D67DD6" w:rsidRDefault="004212AF" w:rsidP="00BC7F22">
      <w:pPr>
        <w:numPr>
          <w:ilvl w:val="0"/>
          <w:numId w:val="6"/>
        </w:numPr>
        <w:rPr>
          <w:noProof w:val="0"/>
          <w:lang w:val="fr-FR" w:eastAsia="en-US"/>
        </w:rPr>
      </w:pPr>
      <w:r w:rsidRPr="00D67DD6">
        <w:rPr>
          <w:noProof w:val="0"/>
          <w:lang w:val="fr-FR" w:eastAsia="en-US"/>
        </w:rPr>
        <w:t>L’idée de l’existence naît de la première définition objective de l’Être hénologique de l’Un au sein de l’</w:t>
      </w:r>
      <w:r w:rsidR="00967A46" w:rsidRPr="00D67DD6">
        <w:rPr>
          <w:noProof w:val="0"/>
          <w:lang w:val="fr-FR" w:eastAsia="en-US"/>
        </w:rPr>
        <w:t>existence</w:t>
      </w:r>
      <w:r w:rsidRPr="00D67DD6">
        <w:rPr>
          <w:noProof w:val="0"/>
          <w:lang w:val="fr-FR" w:eastAsia="en-US"/>
        </w:rPr>
        <w:t xml:space="preserve"> prohyparchique (ἑνὸς τοῦ εἶναι ὄντος, </w:t>
      </w:r>
      <w:r w:rsidRPr="00D67DD6">
        <w:rPr>
          <w:i/>
          <w:noProof w:val="0"/>
          <w:lang w:val="fr-FR" w:eastAsia="en-US"/>
        </w:rPr>
        <w:t>Porph. in Parm</w:t>
      </w:r>
      <w:r w:rsidRPr="00D67DD6">
        <w:rPr>
          <w:noProof w:val="0"/>
          <w:lang w:val="fr-FR" w:eastAsia="en-US"/>
        </w:rPr>
        <w:t>. 12.32</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12.32" </w:instrText>
      </w:r>
      <w:r w:rsidRPr="00D67DD6">
        <w:rPr>
          <w:noProof w:val="0"/>
          <w:lang w:val="fr-FR"/>
        </w:rPr>
        <w:fldChar w:fldCharType="end"/>
      </w:r>
      <w:r w:rsidRPr="00D67DD6">
        <w:rPr>
          <w:noProof w:val="0"/>
          <w:lang w:val="fr-FR" w:eastAsia="en-US"/>
        </w:rPr>
        <w:t xml:space="preserve">). L’Un </w:t>
      </w:r>
      <w:r w:rsidR="00967A46" w:rsidRPr="00D67DD6">
        <w:rPr>
          <w:noProof w:val="0"/>
          <w:lang w:val="fr-FR" w:eastAsia="en-US"/>
        </w:rPr>
        <w:t xml:space="preserve">produit </w:t>
      </w:r>
      <w:r w:rsidRPr="00D67DD6">
        <w:rPr>
          <w:noProof w:val="0"/>
          <w:lang w:val="fr-FR" w:eastAsia="en-US"/>
        </w:rPr>
        <w:t>les autres entités par son idéalité exemplaire et par l</w:t>
      </w:r>
      <w:r w:rsidR="00F25704" w:rsidRPr="00D67DD6">
        <w:rPr>
          <w:noProof w:val="0"/>
          <w:lang w:val="fr-FR" w:eastAsia="en-US"/>
        </w:rPr>
        <w:t>e</w:t>
      </w:r>
      <w:r w:rsidRPr="00D67DD6">
        <w:rPr>
          <w:noProof w:val="0"/>
          <w:lang w:val="fr-FR" w:eastAsia="en-US"/>
        </w:rPr>
        <w:t xml:space="preserve"> plus haut </w:t>
      </w:r>
      <w:r w:rsidR="00F25704" w:rsidRPr="00D67DD6">
        <w:rPr>
          <w:noProof w:val="0"/>
          <w:lang w:val="fr-FR" w:eastAsia="en-US"/>
        </w:rPr>
        <w:t xml:space="preserve">degré </w:t>
      </w:r>
      <w:r w:rsidRPr="00D67DD6">
        <w:rPr>
          <w:noProof w:val="0"/>
          <w:lang w:val="fr-FR" w:eastAsia="en-US"/>
        </w:rPr>
        <w:t xml:space="preserve">de </w:t>
      </w:r>
      <w:r w:rsidR="00F25704" w:rsidRPr="00D67DD6">
        <w:rPr>
          <w:noProof w:val="0"/>
          <w:lang w:val="fr-FR" w:eastAsia="en-US"/>
        </w:rPr>
        <w:t>l’actualité</w:t>
      </w:r>
      <w:r w:rsidRPr="00D67DD6">
        <w:rPr>
          <w:noProof w:val="0"/>
          <w:lang w:val="fr-FR" w:eastAsia="en-US"/>
        </w:rPr>
        <w:t xml:space="preserve">. L’acte hyparchique des autres </w:t>
      </w:r>
      <w:r w:rsidR="00EF6C56" w:rsidRPr="00D67DD6">
        <w:rPr>
          <w:noProof w:val="0"/>
          <w:lang w:val="fr-FR" w:eastAsia="en-US"/>
        </w:rPr>
        <w:t xml:space="preserve">entités </w:t>
      </w:r>
      <w:r w:rsidRPr="00D67DD6">
        <w:rPr>
          <w:noProof w:val="0"/>
          <w:lang w:val="fr-FR" w:eastAsia="en-US"/>
        </w:rPr>
        <w:t xml:space="preserve">est dérivé de la primauté de hénologique de l’Un. La commensurabilité des autres entités </w:t>
      </w:r>
      <w:r w:rsidR="00F25704" w:rsidRPr="00D67DD6">
        <w:rPr>
          <w:noProof w:val="0"/>
          <w:lang w:val="fr-FR" w:eastAsia="en-US"/>
        </w:rPr>
        <w:t xml:space="preserve">par rapport à </w:t>
      </w:r>
      <w:r w:rsidR="00C21E43" w:rsidRPr="00D67DD6">
        <w:rPr>
          <w:noProof w:val="0"/>
          <w:lang w:val="fr-FR" w:eastAsia="en-US"/>
        </w:rPr>
        <w:t>l</w:t>
      </w:r>
      <w:r w:rsidR="00F25704" w:rsidRPr="00D67DD6">
        <w:rPr>
          <w:noProof w:val="0"/>
          <w:lang w:val="fr-FR" w:eastAsia="en-US"/>
        </w:rPr>
        <w:t>’</w:t>
      </w:r>
      <w:r w:rsidR="00C21E43" w:rsidRPr="00D67DD6">
        <w:rPr>
          <w:noProof w:val="0"/>
          <w:lang w:val="fr-FR" w:eastAsia="en-US"/>
        </w:rPr>
        <w:t xml:space="preserve">Un </w:t>
      </w:r>
      <w:r w:rsidRPr="00D67DD6">
        <w:rPr>
          <w:noProof w:val="0"/>
          <w:lang w:val="fr-FR" w:eastAsia="en-US"/>
        </w:rPr>
        <w:t xml:space="preserve">est déterminée </w:t>
      </w:r>
      <w:r w:rsidR="00C21E43" w:rsidRPr="00D67DD6">
        <w:rPr>
          <w:noProof w:val="0"/>
          <w:lang w:val="fr-FR" w:eastAsia="en-US"/>
        </w:rPr>
        <w:t>par les émanations qui produisent les existan</w:t>
      </w:r>
      <w:r w:rsidR="00F25704" w:rsidRPr="00D67DD6">
        <w:rPr>
          <w:noProof w:val="0"/>
          <w:lang w:val="fr-FR" w:eastAsia="en-US"/>
        </w:rPr>
        <w:t>t</w:t>
      </w:r>
      <w:r w:rsidR="00C21E43" w:rsidRPr="00D67DD6">
        <w:rPr>
          <w:noProof w:val="0"/>
          <w:lang w:val="fr-FR" w:eastAsia="en-US"/>
        </w:rPr>
        <w:t>s</w:t>
      </w:r>
      <w:r w:rsidR="00EF6C56" w:rsidRPr="00D67DD6">
        <w:rPr>
          <w:noProof w:val="0"/>
          <w:lang w:val="fr-FR" w:eastAsia="en-US"/>
        </w:rPr>
        <w:t xml:space="preserve"> inférieurs</w:t>
      </w:r>
      <w:r w:rsidRPr="00D67DD6">
        <w:rPr>
          <w:noProof w:val="0"/>
          <w:lang w:val="fr-FR" w:eastAsia="en-US"/>
        </w:rPr>
        <w:t xml:space="preserve">. La possibilité de la prédication </w:t>
      </w:r>
      <w:r w:rsidRPr="00D67DD6">
        <w:rPr>
          <w:i/>
          <w:noProof w:val="0"/>
          <w:lang w:val="fr-FR" w:eastAsia="en-US"/>
        </w:rPr>
        <w:t>ad unum</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w:instrText>
      </w:r>
      <w:r w:rsidRPr="00D67DD6">
        <w:rPr>
          <w:i/>
          <w:noProof w:val="0"/>
          <w:lang w:val="fr-FR" w:eastAsia="en-US"/>
        </w:rPr>
        <w:instrText>ad unum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découle des accidents hypostatiques de la qualité et de l’habitus. Tous les deux préexistent sous une forme exemplaire dans l’Un. Cette adéquation hypostatique de l’Un et du Multiple est fondamentale pour le développemen</w:t>
      </w:r>
      <w:r w:rsidR="00F8280E" w:rsidRPr="00D67DD6">
        <w:rPr>
          <w:noProof w:val="0"/>
          <w:lang w:val="fr-FR" w:eastAsia="en-US"/>
        </w:rPr>
        <w:t xml:space="preserve">t ultérieur de l’objectivité. Cette </w:t>
      </w:r>
      <w:r w:rsidRPr="00D67DD6">
        <w:rPr>
          <w:noProof w:val="0"/>
          <w:lang w:val="fr-FR" w:eastAsia="en-US"/>
        </w:rPr>
        <w:t xml:space="preserve">relation </w:t>
      </w:r>
      <w:r w:rsidR="00F8280E" w:rsidRPr="00D67DD6">
        <w:rPr>
          <w:noProof w:val="0"/>
          <w:lang w:val="fr-FR" w:eastAsia="en-US"/>
        </w:rPr>
        <w:t xml:space="preserve">essentielle </w:t>
      </w:r>
      <w:r w:rsidR="00804860" w:rsidRPr="00D67DD6">
        <w:rPr>
          <w:noProof w:val="0"/>
          <w:lang w:val="fr-FR" w:eastAsia="en-US"/>
        </w:rPr>
        <w:t xml:space="preserve">est </w:t>
      </w:r>
      <w:r w:rsidRPr="00D67DD6">
        <w:rPr>
          <w:noProof w:val="0"/>
          <w:lang w:val="fr-FR" w:eastAsia="en-US"/>
        </w:rPr>
        <w:t xml:space="preserve">déterminée </w:t>
      </w:r>
      <w:r w:rsidRPr="00D67DD6">
        <w:rPr>
          <w:i/>
          <w:noProof w:val="0"/>
          <w:lang w:val="fr-FR" w:eastAsia="en-US"/>
        </w:rPr>
        <w:t>per prius</w:t>
      </w:r>
      <w:r w:rsidR="00804860" w:rsidRPr="00D67DD6">
        <w:rPr>
          <w:noProof w:val="0"/>
          <w:lang w:val="fr-FR" w:eastAsia="en-US"/>
        </w:rPr>
        <w:t xml:space="preserve">. Elle </w:t>
      </w:r>
      <w:r w:rsidRPr="00D67DD6">
        <w:rPr>
          <w:noProof w:val="0"/>
          <w:lang w:val="fr-FR" w:eastAsia="en-US"/>
        </w:rPr>
        <w:t xml:space="preserve">fonde la construction ontothéologique de la métaphysique moderne. </w:t>
      </w:r>
      <w:r w:rsidRPr="00D67DD6">
        <w:rPr>
          <w:noProof w:val="0"/>
          <w:lang w:val="fr-FR" w:eastAsia="en-US"/>
        </w:rPr>
        <w:lastRenderedPageBreak/>
        <w:t>La prédication objective au-delà de la substance seconde s’effectue sur le mode de la fausse univocité. L’aristotélisme classique du Moyen Âge rejette fondamentalement ce raisonnement.</w:t>
      </w:r>
    </w:p>
    <w:p w14:paraId="7C3EBE91" w14:textId="77777777" w:rsidR="00075196" w:rsidRPr="00D67DD6" w:rsidRDefault="009D6F93" w:rsidP="004212AF">
      <w:pPr>
        <w:numPr>
          <w:ilvl w:val="0"/>
          <w:numId w:val="6"/>
        </w:numPr>
        <w:rPr>
          <w:noProof w:val="0"/>
          <w:lang w:val="fr-FR" w:eastAsia="en-US"/>
        </w:rPr>
      </w:pPr>
      <w:r w:rsidRPr="00D67DD6">
        <w:rPr>
          <w:noProof w:val="0"/>
          <w:lang w:val="fr-FR" w:eastAsia="en-US"/>
        </w:rPr>
        <w:t xml:space="preserve">L’Un moderne ou </w:t>
      </w:r>
      <w:r w:rsidR="001526B5" w:rsidRPr="00D67DD6">
        <w:rPr>
          <w:noProof w:val="0"/>
          <w:lang w:val="fr-FR" w:eastAsia="en-US"/>
        </w:rPr>
        <w:t>Dieu</w:t>
      </w:r>
      <w:r w:rsidR="004212AF" w:rsidRPr="00D67DD6">
        <w:rPr>
          <w:noProof w:val="0"/>
          <w:lang w:val="fr-FR" w:eastAsia="en-US"/>
        </w:rPr>
        <w:t xml:space="preserve"> moderne habite </w:t>
      </w:r>
      <w:r w:rsidR="00967A46" w:rsidRPr="00D67DD6">
        <w:rPr>
          <w:noProof w:val="0"/>
          <w:lang w:val="fr-FR" w:eastAsia="en-US"/>
        </w:rPr>
        <w:t xml:space="preserve">de manière </w:t>
      </w:r>
      <w:r w:rsidR="004212AF" w:rsidRPr="00D67DD6">
        <w:rPr>
          <w:noProof w:val="0"/>
          <w:lang w:val="fr-FR" w:eastAsia="en-US"/>
        </w:rPr>
        <w:t xml:space="preserve">prohyparchique dans son être </w:t>
      </w:r>
      <w:r w:rsidR="000446BF" w:rsidRPr="00D67DD6">
        <w:rPr>
          <w:noProof w:val="0"/>
          <w:lang w:val="fr-FR" w:eastAsia="en-US"/>
        </w:rPr>
        <w:t>redoublé</w:t>
      </w:r>
      <w:r w:rsidR="004212AF" w:rsidRPr="00D67DD6">
        <w:rPr>
          <w:noProof w:val="0"/>
          <w:lang w:val="fr-FR" w:eastAsia="en-US"/>
        </w:rPr>
        <w:t xml:space="preserve">. Ce simulacre distribue </w:t>
      </w:r>
      <w:r w:rsidR="00223043" w:rsidRPr="00D67DD6">
        <w:rPr>
          <w:noProof w:val="0"/>
          <w:lang w:val="fr-FR" w:eastAsia="en-US"/>
        </w:rPr>
        <w:t>l’</w:t>
      </w:r>
      <w:r w:rsidR="00B54667" w:rsidRPr="00D67DD6">
        <w:rPr>
          <w:noProof w:val="0"/>
          <w:lang w:val="fr-FR" w:eastAsia="en-US"/>
        </w:rPr>
        <w:t>existence</w:t>
      </w:r>
      <w:r w:rsidR="004212AF" w:rsidRPr="00D67DD6">
        <w:rPr>
          <w:noProof w:val="0"/>
          <w:lang w:val="fr-FR" w:eastAsia="en-US"/>
        </w:rPr>
        <w:t xml:space="preserve"> hyparchique vers le bas par </w:t>
      </w:r>
      <w:r w:rsidR="0056177D" w:rsidRPr="00D67DD6">
        <w:rPr>
          <w:noProof w:val="0"/>
          <w:lang w:val="fr-FR" w:eastAsia="en-US"/>
        </w:rPr>
        <w:t xml:space="preserve">l’ordre des </w:t>
      </w:r>
      <w:r w:rsidR="004212AF" w:rsidRPr="00D67DD6">
        <w:rPr>
          <w:noProof w:val="0"/>
          <w:lang w:val="fr-FR" w:eastAsia="en-US"/>
        </w:rPr>
        <w:t>émanation</w:t>
      </w:r>
      <w:r w:rsidR="0056177D" w:rsidRPr="00D67DD6">
        <w:rPr>
          <w:noProof w:val="0"/>
          <w:lang w:val="fr-FR" w:eastAsia="en-US"/>
        </w:rPr>
        <w:t>s</w:t>
      </w:r>
      <w:r w:rsidR="004212AF" w:rsidRPr="00D67DD6">
        <w:rPr>
          <w:noProof w:val="0"/>
          <w:lang w:val="fr-FR" w:eastAsia="en-US"/>
        </w:rPr>
        <w:t>. Faite de cette façon, la prédication peut progresser hiérarchiquement dans l’ordre cosmique de haut en bas (</w:t>
      </w:r>
      <w:r w:rsidR="004212AF" w:rsidRPr="00D67DD6">
        <w:rPr>
          <w:i/>
          <w:noProof w:val="0"/>
          <w:lang w:val="fr-FR" w:eastAsia="en-US"/>
        </w:rPr>
        <w:t>per prius</w:t>
      </w:r>
      <w:r w:rsidR="004212AF" w:rsidRPr="00D67DD6">
        <w:rPr>
          <w:i/>
          <w:noProof w:val="0"/>
          <w:lang w:val="fr-FR" w:eastAsia="en-US"/>
        </w:rPr>
        <w:fldChar w:fldCharType="begin"/>
      </w:r>
      <w:r w:rsidR="004212AF" w:rsidRPr="00D67DD6">
        <w:rPr>
          <w:noProof w:val="0"/>
          <w:lang w:val="fr-FR"/>
        </w:rPr>
        <w:instrText xml:space="preserve"> XE "</w:instrText>
      </w:r>
      <w:r w:rsidR="004212AF" w:rsidRPr="00D67DD6">
        <w:rPr>
          <w:i/>
          <w:noProof w:val="0"/>
          <w:lang w:val="fr-FR" w:eastAsia="en-US"/>
        </w:rPr>
        <w:instrText>per prius</w:instrText>
      </w:r>
      <w:r w:rsidR="00821D89" w:rsidRPr="00D67DD6">
        <w:rPr>
          <w:i/>
          <w:noProof w:val="0"/>
          <w:lang w:val="fr-FR" w:eastAsia="en-US"/>
        </w:rPr>
        <w:instrText>—</w:instrText>
      </w:r>
      <w:r w:rsidR="004212AF" w:rsidRPr="00D67DD6">
        <w:rPr>
          <w:i/>
          <w:noProof w:val="0"/>
          <w:lang w:val="fr-FR" w:eastAsia="en-US"/>
        </w:rPr>
        <w:instrText>per posterius</w:instrText>
      </w:r>
      <w:r w:rsidR="004212AF" w:rsidRPr="00D67DD6">
        <w:rPr>
          <w:noProof w:val="0"/>
          <w:lang w:val="fr-FR"/>
        </w:rPr>
        <w:instrText xml:space="preserve">" </w:instrText>
      </w:r>
      <w:r w:rsidR="004212AF" w:rsidRPr="00D67DD6">
        <w:rPr>
          <w:i/>
          <w:noProof w:val="0"/>
          <w:lang w:val="fr-FR" w:eastAsia="en-US"/>
        </w:rPr>
        <w:fldChar w:fldCharType="end"/>
      </w:r>
      <w:r w:rsidR="004212AF" w:rsidRPr="00D67DD6">
        <w:rPr>
          <w:noProof w:val="0"/>
          <w:lang w:val="fr-FR" w:eastAsia="en-US"/>
        </w:rPr>
        <w:t>) et elle peut récapituler cette hiérarchie en sens inverse (</w:t>
      </w:r>
      <w:r w:rsidR="004212AF" w:rsidRPr="00D67DD6">
        <w:rPr>
          <w:i/>
          <w:noProof w:val="0"/>
          <w:lang w:val="fr-FR" w:eastAsia="en-US"/>
        </w:rPr>
        <w:t>per posterius</w:t>
      </w:r>
      <w:r w:rsidR="004212AF" w:rsidRPr="00D67DD6">
        <w:rPr>
          <w:noProof w:val="0"/>
          <w:lang w:val="fr-FR" w:eastAsia="en-US"/>
        </w:rPr>
        <w:t>).</w:t>
      </w:r>
    </w:p>
    <w:p w14:paraId="0E21BC16" w14:textId="77777777" w:rsidR="00075196" w:rsidRPr="00D67DD6" w:rsidRDefault="004212AF" w:rsidP="004212AF">
      <w:pPr>
        <w:numPr>
          <w:ilvl w:val="0"/>
          <w:numId w:val="6"/>
        </w:numPr>
        <w:rPr>
          <w:noProof w:val="0"/>
          <w:lang w:val="fr-FR" w:eastAsia="en-US"/>
        </w:rPr>
      </w:pPr>
      <w:r w:rsidRPr="00D67DD6">
        <w:rPr>
          <w:noProof w:val="0"/>
          <w:lang w:val="fr-FR" w:eastAsia="en-US"/>
        </w:rPr>
        <w:t>La transformation du schéma néoplatonicien de la dialectique et des émanations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émanation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l’Un en modèle d’une prédication catégorique inspira les successeurs de Porphyre. La division originelle dans le cadre des catégories d’Aristote se référait à la première substance. Elle garde son actualité propre qui détermine les déterminations universelles dans l’intellect. Cette détermination est devenue obsolète, car les néoplatoniciens trouvèrent l’unité originelle de </w:t>
      </w:r>
      <w:r w:rsidR="00223043" w:rsidRPr="00D67DD6">
        <w:rPr>
          <w:noProof w:val="0"/>
          <w:lang w:val="fr-FR" w:eastAsia="en-US"/>
        </w:rPr>
        <w:t>l’existant</w:t>
      </w:r>
      <w:r w:rsidRPr="00D67DD6">
        <w:rPr>
          <w:noProof w:val="0"/>
          <w:lang w:val="fr-FR" w:eastAsia="en-US"/>
        </w:rPr>
        <w:t xml:space="preserve"> derrière la prédication catégorielle. La métaphysique devint la première et la plus importante des sciences</w:t>
      </w:r>
      <w:r w:rsidR="00075196" w:rsidRPr="00D67DD6">
        <w:rPr>
          <w:noProof w:val="0"/>
          <w:lang w:val="fr-FR" w:eastAsia="en-US"/>
        </w:rPr>
        <w:t xml:space="preserve"> (</w:t>
      </w:r>
      <w:r w:rsidR="00075196" w:rsidRPr="00D67DD6">
        <w:rPr>
          <w:i/>
          <w:noProof w:val="0"/>
          <w:lang w:val="fr-FR" w:eastAsia="en-US"/>
        </w:rPr>
        <w:t>scientia transcendens</w:t>
      </w:r>
      <w:r w:rsidR="00075196" w:rsidRPr="00D67DD6">
        <w:rPr>
          <w:i/>
          <w:noProof w:val="0"/>
          <w:lang w:val="fr-FR" w:eastAsia="en-US"/>
        </w:rPr>
        <w:fldChar w:fldCharType="begin"/>
      </w:r>
      <w:r w:rsidR="00075196" w:rsidRPr="00D67DD6">
        <w:rPr>
          <w:noProof w:val="0"/>
          <w:lang w:val="fr-FR"/>
        </w:rPr>
        <w:instrText xml:space="preserve"> XE "</w:instrText>
      </w:r>
      <w:r w:rsidR="00075196" w:rsidRPr="00D67DD6">
        <w:rPr>
          <w:i/>
          <w:noProof w:val="0"/>
          <w:lang w:val="fr-FR" w:eastAsia="en-US"/>
        </w:rPr>
        <w:instrText>scientia transcendens</w:instrText>
      </w:r>
      <w:r w:rsidR="00075196" w:rsidRPr="00D67DD6">
        <w:rPr>
          <w:noProof w:val="0"/>
          <w:lang w:val="fr-FR"/>
        </w:rPr>
        <w:instrText xml:space="preserve">" </w:instrText>
      </w:r>
      <w:r w:rsidR="00075196" w:rsidRPr="00D67DD6">
        <w:rPr>
          <w:i/>
          <w:noProof w:val="0"/>
          <w:lang w:val="fr-FR" w:eastAsia="en-US"/>
        </w:rPr>
        <w:fldChar w:fldCharType="end"/>
      </w:r>
      <w:r w:rsidR="00075196" w:rsidRPr="00D67DD6">
        <w:rPr>
          <w:noProof w:val="0"/>
          <w:lang w:val="fr-FR" w:eastAsia="en-US"/>
        </w:rPr>
        <w:t>). Elle garantissait</w:t>
      </w:r>
      <w:r w:rsidRPr="00D67DD6">
        <w:rPr>
          <w:noProof w:val="0"/>
          <w:lang w:val="fr-FR" w:eastAsia="en-US"/>
        </w:rPr>
        <w:t xml:space="preserve"> </w:t>
      </w:r>
      <w:r w:rsidR="00075196" w:rsidRPr="00D67DD6">
        <w:rPr>
          <w:noProof w:val="0"/>
          <w:lang w:val="fr-FR" w:eastAsia="en-US"/>
        </w:rPr>
        <w:t xml:space="preserve">la </w:t>
      </w:r>
      <w:r w:rsidRPr="00D67DD6">
        <w:rPr>
          <w:noProof w:val="0"/>
          <w:lang w:val="fr-FR" w:eastAsia="en-US"/>
        </w:rPr>
        <w:t xml:space="preserve">transition mystique </w:t>
      </w:r>
      <w:r w:rsidR="00967A46" w:rsidRPr="00D67DD6">
        <w:rPr>
          <w:noProof w:val="0"/>
          <w:lang w:val="fr-FR" w:eastAsia="en-US"/>
        </w:rPr>
        <w:t xml:space="preserve">de ce monde ici-bas </w:t>
      </w:r>
      <w:r w:rsidRPr="00D67DD6">
        <w:rPr>
          <w:noProof w:val="0"/>
          <w:lang w:val="fr-FR" w:eastAsia="en-US"/>
        </w:rPr>
        <w:t xml:space="preserve">vers le monde parallèle </w:t>
      </w:r>
      <w:r w:rsidR="00075196" w:rsidRPr="00D67DD6">
        <w:rPr>
          <w:noProof w:val="0"/>
          <w:lang w:val="fr-FR" w:eastAsia="en-US"/>
        </w:rPr>
        <w:t xml:space="preserve">de l’esprit moderne, </w:t>
      </w:r>
      <w:r w:rsidR="00CE736B" w:rsidRPr="00D67DD6">
        <w:rPr>
          <w:noProof w:val="0"/>
          <w:lang w:val="fr-FR" w:eastAsia="en-US"/>
        </w:rPr>
        <w:t xml:space="preserve">que nous apellons </w:t>
      </w:r>
      <w:r w:rsidR="00075196" w:rsidRPr="00D67DD6">
        <w:rPr>
          <w:rFonts w:cs="Calibri"/>
          <w:noProof w:val="0"/>
          <w:lang w:val="fr-FR" w:eastAsia="en-US"/>
        </w:rPr>
        <w:t>«</w:t>
      </w:r>
      <w:r w:rsidR="001F50F0" w:rsidRPr="00D67DD6">
        <w:rPr>
          <w:noProof w:val="0"/>
          <w:lang w:val="fr-FR" w:eastAsia="en-US"/>
        </w:rPr>
        <w:t> </w:t>
      </w:r>
      <w:r w:rsidR="00CE736B" w:rsidRPr="00D67DD6">
        <w:rPr>
          <w:noProof w:val="0"/>
          <w:lang w:val="fr-FR" w:eastAsia="en-US"/>
        </w:rPr>
        <w:t>diacosmos</w:t>
      </w:r>
      <w:r w:rsidR="001F50F0" w:rsidRPr="00D67DD6">
        <w:rPr>
          <w:noProof w:val="0"/>
          <w:lang w:val="fr-FR" w:eastAsia="en-US"/>
        </w:rPr>
        <w:t> </w:t>
      </w:r>
      <w:r w:rsidR="00075196" w:rsidRPr="00D67DD6">
        <w:rPr>
          <w:rFonts w:cs="Calibri"/>
          <w:noProof w:val="0"/>
          <w:lang w:val="fr-FR" w:eastAsia="en-US"/>
        </w:rPr>
        <w:t>»</w:t>
      </w:r>
      <w:r w:rsidRPr="00D67DD6">
        <w:rPr>
          <w:noProof w:val="0"/>
          <w:lang w:val="fr-FR" w:eastAsia="en-US"/>
        </w:rPr>
        <w:t xml:space="preserve">. </w:t>
      </w:r>
    </w:p>
    <w:p w14:paraId="3F3951C3" w14:textId="77777777" w:rsidR="004212AF" w:rsidRPr="00D67DD6" w:rsidRDefault="004212AF" w:rsidP="00D816DE">
      <w:pPr>
        <w:rPr>
          <w:noProof w:val="0"/>
          <w:lang w:val="fr-FR" w:eastAsia="en-US"/>
        </w:rPr>
      </w:pPr>
      <w:r w:rsidRPr="00D67DD6">
        <w:rPr>
          <w:noProof w:val="0"/>
          <w:lang w:val="fr-FR" w:eastAsia="en-US"/>
        </w:rPr>
        <w:t xml:space="preserve">Proclus (†485) transforma la perspective d’Aristote sur la prédication catégorique selon l’instruction de Porphyre. Nous ne connaissons que partiellement son commentaire sur le dialogue </w:t>
      </w:r>
      <w:r w:rsidRPr="00D67DD6">
        <w:rPr>
          <w:i/>
          <w:noProof w:val="0"/>
          <w:lang w:val="fr-FR" w:eastAsia="en-US"/>
        </w:rPr>
        <w:t>Parménide</w:t>
      </w:r>
      <w:r w:rsidRPr="00D67DD6">
        <w:rPr>
          <w:noProof w:val="0"/>
          <w:lang w:val="fr-FR" w:eastAsia="en-US"/>
        </w:rPr>
        <w:t xml:space="preserve">, car il se termine par l’interprétation de </w:t>
      </w:r>
      <w:r w:rsidRPr="00D67DD6">
        <w:rPr>
          <w:i/>
          <w:noProof w:val="0"/>
          <w:lang w:val="fr-FR" w:eastAsia="en-US"/>
        </w:rPr>
        <w:t>Parm</w:t>
      </w:r>
      <w:r w:rsidRPr="00D67DD6">
        <w:rPr>
          <w:noProof w:val="0"/>
          <w:lang w:val="fr-FR" w:eastAsia="en-US"/>
        </w:rPr>
        <w:t xml:space="preserve">. 142a. Mais l’argumentation conservée prouve que Proclus connaissait le commentaire de Porphyre sur </w:t>
      </w:r>
      <w:r w:rsidRPr="00D67DD6">
        <w:rPr>
          <w:i/>
          <w:noProof w:val="0"/>
          <w:lang w:val="fr-FR" w:eastAsia="en-US"/>
        </w:rPr>
        <w:t>Parménide</w:t>
      </w:r>
      <w:r w:rsidRPr="00D67DD6">
        <w:rPr>
          <w:noProof w:val="0"/>
          <w:lang w:val="fr-FR" w:eastAsia="en-US"/>
        </w:rPr>
        <w:t xml:space="preserve">, dont nous ne possédons également que des fragments. L’existence d’une seule chose réelle provient de la forme universelle superposée. Le changement dans la vision de </w:t>
      </w:r>
      <w:r w:rsidR="00223043" w:rsidRPr="00D67DD6">
        <w:rPr>
          <w:noProof w:val="0"/>
          <w:lang w:val="fr-FR" w:eastAsia="en-US"/>
        </w:rPr>
        <w:t>l’existant</w:t>
      </w:r>
      <w:r w:rsidRPr="00D67DD6">
        <w:rPr>
          <w:noProof w:val="0"/>
          <w:lang w:val="fr-FR" w:eastAsia="en-US"/>
        </w:rPr>
        <w:t xml:space="preserve"> est codifié par Proclus dans le mode descendant. L’Occident latin adopta cette vision à travers l’ouvrage </w:t>
      </w:r>
      <w:r w:rsidRPr="00D67DD6">
        <w:rPr>
          <w:i/>
          <w:noProof w:val="0"/>
          <w:lang w:val="fr-FR" w:eastAsia="en-US"/>
        </w:rPr>
        <w:t>Liber de causis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Liber de causis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inspiré de Proclus. La détermination de </w:t>
      </w:r>
      <w:r w:rsidR="00223043" w:rsidRPr="00D67DD6">
        <w:rPr>
          <w:noProof w:val="0"/>
          <w:lang w:val="fr-FR" w:eastAsia="en-US"/>
        </w:rPr>
        <w:t>l’existant</w:t>
      </w:r>
      <w:r w:rsidRPr="00D67DD6">
        <w:rPr>
          <w:noProof w:val="0"/>
          <w:lang w:val="fr-FR" w:eastAsia="en-US"/>
        </w:rPr>
        <w:t xml:space="preserve"> va de l’idée déterminante à sa définition universelle et enfin à l’essence de la chose unique. L’arg</w:t>
      </w:r>
      <w:r w:rsidR="003938B4" w:rsidRPr="00D67DD6">
        <w:rPr>
          <w:noProof w:val="0"/>
          <w:lang w:val="fr-FR" w:eastAsia="en-US"/>
        </w:rPr>
        <w:t>umentation de Proclus generalise</w:t>
      </w:r>
      <w:r w:rsidRPr="00D67DD6">
        <w:rPr>
          <w:noProof w:val="0"/>
          <w:lang w:val="fr-FR" w:eastAsia="en-US"/>
        </w:rPr>
        <w:t xml:space="preserve"> le scénario prohyparchique de Porphyre. </w:t>
      </w:r>
      <w:r w:rsidR="003938B4" w:rsidRPr="00D67DD6">
        <w:rPr>
          <w:noProof w:val="0"/>
          <w:lang w:val="fr-FR" w:eastAsia="en-US"/>
        </w:rPr>
        <w:t>La nouvelle classification de l</w:t>
      </w:r>
      <w:r w:rsidR="003938B4" w:rsidRPr="00D67DD6">
        <w:rPr>
          <w:rFonts w:cs="Calibri"/>
          <w:noProof w:val="0"/>
          <w:lang w:val="fr-FR" w:eastAsia="en-US"/>
        </w:rPr>
        <w:t>’existant</w:t>
      </w:r>
      <w:r w:rsidR="003938B4" w:rsidRPr="00D67DD6">
        <w:rPr>
          <w:noProof w:val="0"/>
          <w:lang w:val="fr-FR" w:eastAsia="en-US"/>
        </w:rPr>
        <w:t xml:space="preserve"> repose sur une perspective inversée, qui renverse la supposition aristotélicienne, faite à partir de la première substance réelle. Proclus prédit le sens universel sur le mode de l</w:t>
      </w:r>
      <w:r w:rsidR="003938B4" w:rsidRPr="00D67DD6">
        <w:rPr>
          <w:rFonts w:cs="Calibri"/>
          <w:noProof w:val="0"/>
          <w:lang w:val="fr-FR" w:eastAsia="en-US"/>
        </w:rPr>
        <w:t>’</w:t>
      </w:r>
      <w:r w:rsidR="003938B4" w:rsidRPr="00D67DD6">
        <w:rPr>
          <w:noProof w:val="0"/>
          <w:lang w:val="fr-FR" w:eastAsia="en-US"/>
        </w:rPr>
        <w:t xml:space="preserve">imposition </w:t>
      </w:r>
      <w:r w:rsidR="003938B4" w:rsidRPr="00D67DD6">
        <w:rPr>
          <w:noProof w:val="0"/>
          <w:lang w:val="fr-FR" w:eastAsia="en-US"/>
        </w:rPr>
        <w:lastRenderedPageBreak/>
        <w:t>hyparchique. La sphère supérieure représente la première substance réelle qui détermine par imposition la sphère inférieure comme seconde substance</w:t>
      </w:r>
      <w:r w:rsidRPr="00D67DD6">
        <w:rPr>
          <w:noProof w:val="0"/>
          <w:lang w:val="fr-FR" w:eastAsia="en-US"/>
        </w:rPr>
        <w:t>.</w:t>
      </w:r>
    </w:p>
    <w:p w14:paraId="15028168" w14:textId="77777777" w:rsidR="004212AF" w:rsidRPr="00D67DD6" w:rsidRDefault="004212AF" w:rsidP="004212AF">
      <w:pPr>
        <w:pStyle w:val="Citace"/>
        <w:rPr>
          <w:lang w:val="fr-FR"/>
        </w:rPr>
      </w:pPr>
      <w:r w:rsidRPr="00D67DD6">
        <w:rPr>
          <w:rFonts w:cs="Calibri"/>
          <w:lang w:val="fr-FR"/>
        </w:rPr>
        <w:t>«</w:t>
      </w:r>
      <w:r w:rsidRPr="00D67DD6">
        <w:rPr>
          <w:lang w:val="fr-FR"/>
        </w:rPr>
        <w:t> Dans les démonstrations et les définitions, le particulier (</w:t>
      </w:r>
      <w:r w:rsidRPr="00D67DD6">
        <w:rPr>
          <w:i/>
          <w:lang w:val="fr-FR"/>
        </w:rPr>
        <w:t>ton mekpion</w:t>
      </w:r>
      <w:r w:rsidRPr="00D67DD6">
        <w:rPr>
          <w:lang w:val="fr-FR"/>
        </w:rPr>
        <w:t>) doit être subordonné à l’universel (</w:t>
      </w:r>
      <w:r w:rsidRPr="00D67DD6">
        <w:rPr>
          <w:i/>
          <w:lang w:val="fr-FR"/>
        </w:rPr>
        <w:t>tou kathalou</w:t>
      </w:r>
      <w:r w:rsidRPr="00D67DD6">
        <w:rPr>
          <w:lang w:val="fr-FR"/>
        </w:rPr>
        <w:t>) et à la définition (</w:t>
      </w:r>
      <w:r w:rsidRPr="00D67DD6">
        <w:rPr>
          <w:i/>
          <w:lang w:val="fr-FR"/>
        </w:rPr>
        <w:t>ton horismon</w:t>
      </w:r>
      <w:r w:rsidR="00CC4E7F" w:rsidRPr="00D67DD6">
        <w:rPr>
          <w:lang w:val="fr-FR"/>
        </w:rPr>
        <w:t>). La détermination générale contenue dans la chose unique se distingue de l</w:t>
      </w:r>
      <w:r w:rsidR="004239AA" w:rsidRPr="00D67DD6">
        <w:rPr>
          <w:lang w:val="fr-FR"/>
        </w:rPr>
        <w:t>’</w:t>
      </w:r>
      <w:r w:rsidR="00CC4E7F" w:rsidRPr="00D67DD6">
        <w:rPr>
          <w:lang w:val="fr-FR"/>
        </w:rPr>
        <w:t xml:space="preserve">existence </w:t>
      </w:r>
      <w:r w:rsidR="009C01A9" w:rsidRPr="00D67DD6">
        <w:rPr>
          <w:lang w:val="fr-FR"/>
        </w:rPr>
        <w:t>de la chose dans son ensemble</w:t>
      </w:r>
      <w:r w:rsidR="00CC4E7F" w:rsidRPr="00D67DD6">
        <w:rPr>
          <w:lang w:val="fr-FR"/>
        </w:rPr>
        <w:t xml:space="preserve">. </w:t>
      </w:r>
      <w:r w:rsidRPr="00D67DD6">
        <w:rPr>
          <w:lang w:val="fr-FR"/>
        </w:rPr>
        <w:t>(…) La principale raison de l’homme (</w:t>
      </w:r>
      <w:r w:rsidRPr="00D67DD6">
        <w:rPr>
          <w:i/>
          <w:lang w:val="fr-FR"/>
        </w:rPr>
        <w:t>ho tou anthropou logos</w:t>
      </w:r>
      <w:r w:rsidRPr="00D67DD6">
        <w:rPr>
          <w:lang w:val="fr-FR"/>
        </w:rPr>
        <w:t xml:space="preserve">) en nous comprend </w:t>
      </w:r>
      <w:r w:rsidR="00266A8F" w:rsidRPr="00D67DD6">
        <w:rPr>
          <w:lang w:val="fr-FR"/>
        </w:rPr>
        <w:t xml:space="preserve">l’homme </w:t>
      </w:r>
      <w:r w:rsidR="00494090" w:rsidRPr="00D67DD6">
        <w:rPr>
          <w:lang w:val="fr-FR"/>
        </w:rPr>
        <w:t xml:space="preserve">existant </w:t>
      </w:r>
      <w:r w:rsidR="00266A8F" w:rsidRPr="00D67DD6">
        <w:rPr>
          <w:lang w:val="fr-FR"/>
        </w:rPr>
        <w:t>dans son ensemble</w:t>
      </w:r>
      <w:r w:rsidRPr="00D67DD6">
        <w:rPr>
          <w:lang w:val="fr-FR"/>
        </w:rPr>
        <w:t xml:space="preserve">, car le particulier comprend </w:t>
      </w:r>
      <w:r w:rsidR="00FB4F12" w:rsidRPr="00D67DD6">
        <w:rPr>
          <w:lang w:val="fr-FR"/>
        </w:rPr>
        <w:t>de mani</w:t>
      </w:r>
      <w:r w:rsidR="008C642C" w:rsidRPr="00D67DD6">
        <w:rPr>
          <w:lang w:val="fr-FR"/>
        </w:rPr>
        <w:t>è</w:t>
      </w:r>
      <w:r w:rsidR="00FB4F12" w:rsidRPr="00D67DD6">
        <w:rPr>
          <w:lang w:val="fr-FR"/>
        </w:rPr>
        <w:t xml:space="preserve">re unifiée </w:t>
      </w:r>
      <w:r w:rsidRPr="00D67DD6">
        <w:rPr>
          <w:lang w:val="fr-FR"/>
        </w:rPr>
        <w:t xml:space="preserve">toutes les </w:t>
      </w:r>
      <w:r w:rsidR="002A50D6" w:rsidRPr="00D67DD6">
        <w:rPr>
          <w:lang w:val="fr-FR"/>
        </w:rPr>
        <w:t xml:space="preserve">potentialités </w:t>
      </w:r>
      <w:r w:rsidRPr="00D67DD6">
        <w:rPr>
          <w:lang w:val="fr-FR"/>
        </w:rPr>
        <w:t>qui sont impliquées dans les individus. </w:t>
      </w:r>
      <w:r w:rsidRPr="00D67DD6">
        <w:rPr>
          <w:rFonts w:cs="Calibri"/>
          <w:lang w:val="fr-FR"/>
        </w:rPr>
        <w:t>»</w:t>
      </w:r>
      <w:r w:rsidR="001C7A51" w:rsidRPr="00D67DD6">
        <w:rPr>
          <w:rFonts w:cs="Calibri"/>
          <w:lang w:val="fr-FR"/>
        </w:rPr>
        <w:t xml:space="preserve"> </w:t>
      </w:r>
      <w:r w:rsidRPr="00D67DD6">
        <w:rPr>
          <w:vertAlign w:val="superscript"/>
          <w:lang w:val="fr-FR"/>
        </w:rPr>
        <w:footnoteReference w:id="47"/>
      </w:r>
    </w:p>
    <w:p w14:paraId="1C2B24E9" w14:textId="5039D022" w:rsidR="00850FF3" w:rsidRPr="00D67DD6" w:rsidRDefault="004212AF" w:rsidP="004212AF">
      <w:pPr>
        <w:rPr>
          <w:noProof w:val="0"/>
          <w:lang w:val="fr-FR" w:eastAsia="x-none"/>
        </w:rPr>
      </w:pPr>
      <w:r w:rsidRPr="00D67DD6">
        <w:rPr>
          <w:noProof w:val="0"/>
          <w:lang w:val="fr-FR" w:eastAsia="x-none"/>
        </w:rPr>
        <w:t xml:space="preserve">La définition relative aux universaux sur le mode </w:t>
      </w:r>
      <w:r w:rsidRPr="00D67DD6">
        <w:rPr>
          <w:i/>
          <w:noProof w:val="0"/>
          <w:lang w:val="fr-FR" w:eastAsia="x-none"/>
        </w:rPr>
        <w:t>per prius</w:t>
      </w:r>
      <w:r w:rsidRPr="00D67DD6">
        <w:rPr>
          <w:noProof w:val="0"/>
          <w:lang w:val="fr-FR" w:eastAsia="x-none"/>
        </w:rPr>
        <w:t xml:space="preserve"> n’inclut pas la substance singulière dans son intégralité hylomorphique (κοινῶν ὁρισμοὶ οὐ περιλαμβάνουσιν ὅλα τὰ καθέκαστα, </w:t>
      </w:r>
      <w:r w:rsidRPr="00D67DD6">
        <w:rPr>
          <w:i/>
          <w:noProof w:val="0"/>
          <w:lang w:val="fr-FR" w:eastAsia="x-none"/>
        </w:rPr>
        <w:t>Procl. in Parm</w:t>
      </w:r>
      <w:r w:rsidRPr="00D67DD6">
        <w:rPr>
          <w:noProof w:val="0"/>
          <w:lang w:val="fr-FR" w:eastAsia="x-none"/>
        </w:rPr>
        <w:t>. 981.8–9</w:t>
      </w:r>
      <w:r w:rsidRPr="00D67DD6">
        <w:rPr>
          <w:noProof w:val="0"/>
          <w:lang w:val="fr-FR"/>
        </w:rPr>
        <w:fldChar w:fldCharType="begin"/>
      </w:r>
      <w:r w:rsidRPr="00D67DD6">
        <w:rPr>
          <w:noProof w:val="0"/>
          <w:lang w:val="fr-FR"/>
        </w:rPr>
        <w:instrText xml:space="preserve"> XE "Proclus:</w:instrText>
      </w:r>
      <w:r w:rsidRPr="00D67DD6">
        <w:rPr>
          <w:i/>
          <w:noProof w:val="0"/>
          <w:lang w:val="fr-FR"/>
        </w:rPr>
        <w:instrText>Procl. in</w:instrText>
      </w:r>
      <w:r w:rsidRPr="00D67DD6">
        <w:rPr>
          <w:noProof w:val="0"/>
          <w:lang w:val="fr-FR"/>
        </w:rPr>
        <w:instrText xml:space="preserve"> </w:instrText>
      </w:r>
      <w:r w:rsidRPr="00D67DD6">
        <w:rPr>
          <w:i/>
          <w:noProof w:val="0"/>
          <w:lang w:val="fr-FR"/>
        </w:rPr>
        <w:instrText>Parm</w:instrText>
      </w:r>
      <w:r w:rsidRPr="00D67DD6">
        <w:rPr>
          <w:noProof w:val="0"/>
          <w:lang w:val="fr-FR"/>
        </w:rPr>
        <w:instrText xml:space="preserve">. 981.8–9" </w:instrText>
      </w:r>
      <w:r w:rsidRPr="00D67DD6">
        <w:rPr>
          <w:noProof w:val="0"/>
          <w:lang w:val="fr-FR"/>
        </w:rPr>
        <w:fldChar w:fldCharType="end"/>
      </w:r>
      <w:r w:rsidRPr="00D67DD6">
        <w:rPr>
          <w:noProof w:val="0"/>
          <w:lang w:val="fr-FR" w:eastAsia="x-none"/>
        </w:rPr>
        <w:t xml:space="preserve">). L’analyse susmentionnée des </w:t>
      </w:r>
      <w:r w:rsidRPr="00D67DD6">
        <w:rPr>
          <w:i/>
          <w:noProof w:val="0"/>
          <w:lang w:val="fr-FR" w:eastAsia="x-none"/>
        </w:rPr>
        <w:t>Catégories</w:t>
      </w:r>
      <w:r w:rsidRPr="00D67DD6">
        <w:rPr>
          <w:noProof w:val="0"/>
          <w:lang w:val="fr-FR" w:eastAsia="x-none"/>
        </w:rPr>
        <w:t xml:space="preserve"> d’Aristote affirme la même chose, mais de la part de la substance première, qui, grâce à son actualité unique, ne peut être incluse dans la prédication catégorielle (ch. 1.2). Or la même proposition vaut</w:t>
      </w:r>
      <w:r w:rsidR="000C331A" w:rsidRPr="00D67DD6">
        <w:rPr>
          <w:noProof w:val="0"/>
          <w:lang w:val="fr-FR" w:eastAsia="x-none"/>
        </w:rPr>
        <w:t xml:space="preserve"> (</w:t>
      </w:r>
      <w:r w:rsidR="000C331A" w:rsidRPr="00D67DD6">
        <w:rPr>
          <w:i/>
          <w:noProof w:val="0"/>
          <w:lang w:val="fr-FR" w:eastAsia="x-none"/>
        </w:rPr>
        <w:t>Gehaltssinn</w:t>
      </w:r>
      <w:r w:rsidR="000C331A" w:rsidRPr="00D67DD6">
        <w:rPr>
          <w:i/>
          <w:noProof w:val="0"/>
          <w:lang w:val="fr-FR" w:eastAsia="x-none"/>
        </w:rPr>
        <w:fldChar w:fldCharType="begin"/>
      </w:r>
      <w:r w:rsidR="000C331A" w:rsidRPr="00D67DD6">
        <w:rPr>
          <w:noProof w:val="0"/>
          <w:lang w:val="fr-FR"/>
        </w:rPr>
        <w:instrText xml:space="preserve"> XE "</w:instrText>
      </w:r>
      <w:r w:rsidR="000C331A" w:rsidRPr="00D67DD6">
        <w:rPr>
          <w:i/>
          <w:noProof w:val="0"/>
          <w:lang w:val="fr-FR" w:eastAsia="x-none"/>
        </w:rPr>
        <w:instrText>Gehaltssinn</w:instrText>
      </w:r>
      <w:r w:rsidR="000C331A" w:rsidRPr="00D67DD6">
        <w:rPr>
          <w:noProof w:val="0"/>
          <w:lang w:val="fr-FR"/>
        </w:rPr>
        <w:instrText xml:space="preserve">" </w:instrText>
      </w:r>
      <w:r w:rsidR="000C331A" w:rsidRPr="00D67DD6">
        <w:rPr>
          <w:i/>
          <w:noProof w:val="0"/>
          <w:lang w:val="fr-FR" w:eastAsia="x-none"/>
        </w:rPr>
        <w:fldChar w:fldCharType="end"/>
      </w:r>
      <w:r w:rsidR="000C331A" w:rsidRPr="00D67DD6">
        <w:rPr>
          <w:noProof w:val="0"/>
          <w:lang w:val="fr-FR" w:eastAsia="x-none"/>
        </w:rPr>
        <w:t>)</w:t>
      </w:r>
      <w:r w:rsidRPr="00D67DD6">
        <w:rPr>
          <w:noProof w:val="0"/>
          <w:lang w:val="fr-FR" w:eastAsia="x-none"/>
        </w:rPr>
        <w:t>, mais dans la perspective opposée</w:t>
      </w:r>
      <w:r w:rsidR="000C331A" w:rsidRPr="00D67DD6">
        <w:rPr>
          <w:noProof w:val="0"/>
          <w:lang w:val="fr-FR" w:eastAsia="x-none"/>
        </w:rPr>
        <w:t xml:space="preserve"> (</w:t>
      </w:r>
      <w:r w:rsidR="000C331A" w:rsidRPr="00D67DD6">
        <w:rPr>
          <w:i/>
          <w:noProof w:val="0"/>
          <w:lang w:val="fr-FR" w:eastAsia="x-none"/>
        </w:rPr>
        <w:t>Bezugssinn</w:t>
      </w:r>
      <w:r w:rsidR="000C331A" w:rsidRPr="00D67DD6">
        <w:rPr>
          <w:i/>
          <w:noProof w:val="0"/>
          <w:lang w:val="fr-FR" w:eastAsia="x-none"/>
        </w:rPr>
        <w:fldChar w:fldCharType="begin"/>
      </w:r>
      <w:r w:rsidR="000C331A" w:rsidRPr="00D67DD6">
        <w:rPr>
          <w:noProof w:val="0"/>
          <w:lang w:val="fr-FR"/>
        </w:rPr>
        <w:instrText xml:space="preserve"> XE "</w:instrText>
      </w:r>
      <w:r w:rsidR="000C331A" w:rsidRPr="00D67DD6">
        <w:rPr>
          <w:i/>
          <w:noProof w:val="0"/>
          <w:lang w:val="fr-FR" w:eastAsia="x-none"/>
        </w:rPr>
        <w:instrText>Bezugssinn</w:instrText>
      </w:r>
      <w:r w:rsidR="000C331A" w:rsidRPr="00D67DD6">
        <w:rPr>
          <w:noProof w:val="0"/>
          <w:lang w:val="fr-FR"/>
        </w:rPr>
        <w:instrText xml:space="preserve">" </w:instrText>
      </w:r>
      <w:r w:rsidR="000C331A" w:rsidRPr="00D67DD6">
        <w:rPr>
          <w:i/>
          <w:noProof w:val="0"/>
          <w:lang w:val="fr-FR" w:eastAsia="x-none"/>
        </w:rPr>
        <w:fldChar w:fldCharType="end"/>
      </w:r>
      <w:r w:rsidR="000C331A" w:rsidRPr="00D67DD6">
        <w:rPr>
          <w:noProof w:val="0"/>
          <w:lang w:val="fr-FR" w:eastAsia="x-none"/>
        </w:rPr>
        <w:t>)</w:t>
      </w:r>
      <w:r w:rsidRPr="00D67DD6">
        <w:rPr>
          <w:noProof w:val="0"/>
          <w:lang w:val="fr-FR" w:eastAsia="x-none"/>
        </w:rPr>
        <w:t xml:space="preserve">. Puisque la forme universelle possède toute la perfection et la plénitude de la définition, elle se tient en dehors de </w:t>
      </w:r>
      <w:r w:rsidR="00223043" w:rsidRPr="00D67DD6">
        <w:rPr>
          <w:noProof w:val="0"/>
          <w:lang w:val="fr-FR" w:eastAsia="x-none"/>
        </w:rPr>
        <w:t>l’existant</w:t>
      </w:r>
      <w:r w:rsidRPr="00D67DD6">
        <w:rPr>
          <w:noProof w:val="0"/>
          <w:lang w:val="fr-FR" w:eastAsia="x-none"/>
        </w:rPr>
        <w:t xml:space="preserve"> singulier. </w:t>
      </w:r>
      <w:r w:rsidR="00392593" w:rsidRPr="00D67DD6">
        <w:rPr>
          <w:noProof w:val="0"/>
          <w:lang w:val="fr-FR" w:eastAsia="x-none"/>
        </w:rPr>
        <w:t xml:space="preserve">Il en fait le </w:t>
      </w:r>
      <w:r w:rsidRPr="00D67DD6">
        <w:rPr>
          <w:noProof w:val="0"/>
          <w:lang w:val="fr-FR" w:eastAsia="x-none"/>
        </w:rPr>
        <w:t xml:space="preserve">défaut, </w:t>
      </w:r>
      <w:r w:rsidR="00392593" w:rsidRPr="00D67DD6">
        <w:rPr>
          <w:noProof w:val="0"/>
          <w:lang w:val="fr-FR" w:eastAsia="x-none"/>
        </w:rPr>
        <w:t xml:space="preserve">car </w:t>
      </w:r>
      <w:r w:rsidRPr="00D67DD6">
        <w:rPr>
          <w:noProof w:val="0"/>
          <w:lang w:val="fr-FR" w:eastAsia="x-none"/>
        </w:rPr>
        <w:t xml:space="preserve">il ne réalise à partir de la forme originelle autonome et universelle qu’une partie de ses possibilités (ἀνθρώπου λόγος ὅλον ἕκαστον περιέχει τὸ καθέκαστον, </w:t>
      </w:r>
      <w:r w:rsidRPr="00D67DD6">
        <w:rPr>
          <w:i/>
          <w:noProof w:val="0"/>
          <w:lang w:val="fr-FR" w:eastAsia="x-none"/>
        </w:rPr>
        <w:t>Procl. in Parm</w:t>
      </w:r>
      <w:r w:rsidRPr="00D67DD6">
        <w:rPr>
          <w:noProof w:val="0"/>
          <w:lang w:val="fr-FR" w:eastAsia="x-none"/>
        </w:rPr>
        <w:t>. 981.12–13</w:t>
      </w:r>
      <w:r w:rsidRPr="00D67DD6">
        <w:rPr>
          <w:noProof w:val="0"/>
          <w:lang w:val="fr-FR"/>
        </w:rPr>
        <w:fldChar w:fldCharType="begin"/>
      </w:r>
      <w:r w:rsidRPr="00D67DD6">
        <w:rPr>
          <w:noProof w:val="0"/>
          <w:lang w:val="fr-FR"/>
        </w:rPr>
        <w:instrText xml:space="preserve"> XE "Proclus:</w:instrText>
      </w:r>
      <w:r w:rsidRPr="00D67DD6">
        <w:rPr>
          <w:i/>
          <w:noProof w:val="0"/>
          <w:lang w:val="fr-FR"/>
        </w:rPr>
        <w:instrText>Procl. in</w:instrText>
      </w:r>
      <w:r w:rsidRPr="00D67DD6">
        <w:rPr>
          <w:noProof w:val="0"/>
          <w:lang w:val="fr-FR"/>
        </w:rPr>
        <w:instrText xml:space="preserve"> </w:instrText>
      </w:r>
      <w:r w:rsidRPr="00D67DD6">
        <w:rPr>
          <w:i/>
          <w:noProof w:val="0"/>
          <w:lang w:val="fr-FR"/>
        </w:rPr>
        <w:instrText>Parm</w:instrText>
      </w:r>
      <w:r w:rsidRPr="00D67DD6">
        <w:rPr>
          <w:noProof w:val="0"/>
          <w:lang w:val="fr-FR"/>
        </w:rPr>
        <w:instrText xml:space="preserve">. 981.12–13" </w:instrText>
      </w:r>
      <w:r w:rsidRPr="00D67DD6">
        <w:rPr>
          <w:noProof w:val="0"/>
          <w:lang w:val="fr-FR"/>
        </w:rPr>
        <w:fldChar w:fldCharType="end"/>
      </w:r>
      <w:r w:rsidRPr="00D67DD6">
        <w:rPr>
          <w:noProof w:val="0"/>
          <w:lang w:val="fr-FR" w:eastAsia="x-none"/>
        </w:rPr>
        <w:t xml:space="preserve">). La participation de la première substance réelle aux universaux est limitée par le caractère changeant de la matière. </w:t>
      </w:r>
      <w:r w:rsidR="007E6C00" w:rsidRPr="00D67DD6">
        <w:rPr>
          <w:noProof w:val="0"/>
          <w:lang w:val="fr-FR" w:eastAsia="x-none"/>
        </w:rPr>
        <w:t xml:space="preserve">La perspective inverse modifia la personne humaine comme première substance aristotélicienne en </w:t>
      </w:r>
      <w:r w:rsidR="0071491E" w:rsidRPr="00D67DD6">
        <w:rPr>
          <w:noProof w:val="0"/>
          <w:lang w:val="fr-FR" w:eastAsia="x-none"/>
        </w:rPr>
        <w:t>l</w:t>
      </w:r>
      <w:r w:rsidR="0071491E" w:rsidRPr="00D67DD6">
        <w:rPr>
          <w:rFonts w:cs="Calibri"/>
          <w:noProof w:val="0"/>
          <w:lang w:val="fr-FR" w:eastAsia="x-none"/>
        </w:rPr>
        <w:t>′</w:t>
      </w:r>
      <w:r w:rsidR="007E6C00" w:rsidRPr="00D67DD6">
        <w:rPr>
          <w:noProof w:val="0"/>
          <w:lang w:val="fr-FR" w:eastAsia="x-none"/>
        </w:rPr>
        <w:t xml:space="preserve">individu moderne. </w:t>
      </w:r>
      <w:r w:rsidR="0032515A" w:rsidRPr="00D67DD6">
        <w:rPr>
          <w:noProof w:val="0"/>
          <w:lang w:val="fr-FR" w:eastAsia="x-none"/>
        </w:rPr>
        <w:t xml:space="preserve">Cet </w:t>
      </w:r>
      <w:r w:rsidR="00EB70AF" w:rsidRPr="00D67DD6">
        <w:rPr>
          <w:i/>
          <w:noProof w:val="0"/>
          <w:lang w:val="fr-FR" w:eastAsia="x-none"/>
        </w:rPr>
        <w:t>individuum</w:t>
      </w:r>
      <w:r w:rsidR="00EB70AF" w:rsidRPr="00D67DD6">
        <w:rPr>
          <w:noProof w:val="0"/>
          <w:lang w:val="fr-FR" w:eastAsia="x-none"/>
        </w:rPr>
        <w:t xml:space="preserve"> </w:t>
      </w:r>
      <w:r w:rsidR="0032515A" w:rsidRPr="00D67DD6">
        <w:rPr>
          <w:noProof w:val="0"/>
          <w:lang w:val="fr-FR" w:eastAsia="x-none"/>
        </w:rPr>
        <w:t xml:space="preserve">nihiliste </w:t>
      </w:r>
      <w:r w:rsidR="007E6C00" w:rsidRPr="00D67DD6">
        <w:rPr>
          <w:noProof w:val="0"/>
          <w:lang w:val="fr-FR" w:eastAsia="x-none"/>
        </w:rPr>
        <w:t xml:space="preserve">est fait </w:t>
      </w:r>
      <w:r w:rsidR="00DA2CE3" w:rsidRPr="00D67DD6">
        <w:rPr>
          <w:noProof w:val="0"/>
          <w:lang w:val="fr-FR" w:eastAsia="x-none"/>
        </w:rPr>
        <w:t xml:space="preserve">comme </w:t>
      </w:r>
      <w:r w:rsidR="00DA2CE3" w:rsidRPr="00D67DD6">
        <w:rPr>
          <w:i/>
          <w:noProof w:val="0"/>
          <w:lang w:val="fr-FR" w:eastAsia="x-none"/>
        </w:rPr>
        <w:t>factum</w:t>
      </w:r>
      <w:r w:rsidR="00DA2CE3" w:rsidRPr="00D67DD6">
        <w:rPr>
          <w:noProof w:val="0"/>
          <w:lang w:val="fr-FR" w:eastAsia="x-none"/>
        </w:rPr>
        <w:t xml:space="preserve"> </w:t>
      </w:r>
      <w:r w:rsidR="00C10013" w:rsidRPr="00D67DD6">
        <w:rPr>
          <w:noProof w:val="0"/>
          <w:lang w:val="fr-FR" w:eastAsia="x-none"/>
        </w:rPr>
        <w:t xml:space="preserve">objectif </w:t>
      </w:r>
      <w:r w:rsidR="007E6C00" w:rsidRPr="00D67DD6">
        <w:rPr>
          <w:noProof w:val="0"/>
          <w:lang w:val="fr-FR" w:eastAsia="x-none"/>
        </w:rPr>
        <w:t xml:space="preserve">par la division des universaux au sein de </w:t>
      </w:r>
      <w:r w:rsidR="00005A85" w:rsidRPr="00D67DD6">
        <w:rPr>
          <w:noProof w:val="0"/>
          <w:lang w:val="fr-FR" w:eastAsia="x-none"/>
        </w:rPr>
        <w:t>l</w:t>
      </w:r>
      <w:r w:rsidR="00005A85" w:rsidRPr="00D67DD6">
        <w:rPr>
          <w:rFonts w:cs="Calibri"/>
          <w:noProof w:val="0"/>
          <w:lang w:val="fr-FR" w:eastAsia="x-none"/>
        </w:rPr>
        <w:t>’</w:t>
      </w:r>
      <w:r w:rsidR="007E6C00" w:rsidRPr="00D67DD6">
        <w:rPr>
          <w:i/>
          <w:noProof w:val="0"/>
          <w:lang w:val="fr-FR" w:eastAsia="x-none"/>
        </w:rPr>
        <w:t>Arbor Porphyriana</w:t>
      </w:r>
      <w:r w:rsidR="006E46C2" w:rsidRPr="00D67DD6">
        <w:rPr>
          <w:i/>
          <w:noProof w:val="0"/>
          <w:lang w:val="fr-FR" w:eastAsia="x-none"/>
        </w:rPr>
        <w:fldChar w:fldCharType="begin"/>
      </w:r>
      <w:r w:rsidR="006E46C2" w:rsidRPr="00D67DD6">
        <w:rPr>
          <w:noProof w:val="0"/>
          <w:lang w:val="fr-FR"/>
        </w:rPr>
        <w:instrText xml:space="preserve"> XE "</w:instrText>
      </w:r>
      <w:r w:rsidR="006E46C2" w:rsidRPr="00D67DD6">
        <w:rPr>
          <w:i/>
          <w:noProof w:val="0"/>
          <w:lang w:val="fr-FR" w:eastAsia="x-none"/>
        </w:rPr>
        <w:instrText>Arbor Porphyriana</w:instrText>
      </w:r>
      <w:r w:rsidR="006E46C2" w:rsidRPr="00D67DD6">
        <w:rPr>
          <w:noProof w:val="0"/>
          <w:lang w:val="fr-FR"/>
        </w:rPr>
        <w:instrText xml:space="preserve">" </w:instrText>
      </w:r>
      <w:r w:rsidR="006E46C2" w:rsidRPr="00D67DD6">
        <w:rPr>
          <w:i/>
          <w:noProof w:val="0"/>
          <w:lang w:val="fr-FR" w:eastAsia="x-none"/>
        </w:rPr>
        <w:fldChar w:fldCharType="end"/>
      </w:r>
      <w:r w:rsidR="007E6C00" w:rsidRPr="00D67DD6">
        <w:rPr>
          <w:noProof w:val="0"/>
          <w:lang w:val="fr-FR" w:eastAsia="x-none"/>
        </w:rPr>
        <w:t>.</w:t>
      </w:r>
      <w:r w:rsidR="00DC7CED" w:rsidRPr="00D67DD6">
        <w:rPr>
          <w:noProof w:val="0"/>
          <w:lang w:val="fr-FR" w:eastAsia="x-none"/>
        </w:rPr>
        <w:t xml:space="preserve"> </w:t>
      </w:r>
      <w:r w:rsidRPr="00D67DD6">
        <w:rPr>
          <w:noProof w:val="0"/>
          <w:lang w:val="fr-FR" w:eastAsia="x-none"/>
        </w:rPr>
        <w:t>Là encore, on peut observer l’influence du scénario prohyparchique de l’être générique supérieur q</w:t>
      </w:r>
      <w:r w:rsidR="00224609" w:rsidRPr="00D67DD6">
        <w:rPr>
          <w:noProof w:val="0"/>
          <w:lang w:val="fr-FR" w:eastAsia="x-none"/>
        </w:rPr>
        <w:t>ui provient de l’Un redoublé</w:t>
      </w:r>
      <w:r w:rsidRPr="00D67DD6">
        <w:rPr>
          <w:noProof w:val="0"/>
          <w:lang w:val="fr-FR" w:eastAsia="x-none"/>
        </w:rPr>
        <w:t>. La substance hylémorphique est mutable et imparfaite ; par conséquent, son être ne peut établir une définition générale nécessaire à la détermination catégori</w:t>
      </w:r>
      <w:r w:rsidR="008C642C" w:rsidRPr="00D67DD6">
        <w:rPr>
          <w:noProof w:val="0"/>
          <w:lang w:val="fr-FR" w:eastAsia="x-none"/>
        </w:rPr>
        <w:t xml:space="preserve">elle </w:t>
      </w:r>
      <w:r w:rsidRPr="00D67DD6">
        <w:rPr>
          <w:noProof w:val="0"/>
          <w:lang w:val="fr-FR" w:eastAsia="x-none"/>
        </w:rPr>
        <w:t xml:space="preserve">de </w:t>
      </w:r>
      <w:r w:rsidR="00223043" w:rsidRPr="00D67DD6">
        <w:rPr>
          <w:noProof w:val="0"/>
          <w:lang w:val="fr-FR" w:eastAsia="x-none"/>
        </w:rPr>
        <w:t>l’existant</w:t>
      </w:r>
      <w:r w:rsidRPr="00D67DD6">
        <w:rPr>
          <w:noProof w:val="0"/>
          <w:lang w:val="fr-FR" w:eastAsia="x-none"/>
        </w:rPr>
        <w:t xml:space="preserve">. La définition de Socrate faite par Proclus en forme </w:t>
      </w:r>
      <w:r w:rsidR="00501AED">
        <w:rPr>
          <w:noProof w:val="0"/>
          <w:lang w:val="fr-FR" w:eastAsia="x-none"/>
        </w:rPr>
        <w:t xml:space="preserve">de </w:t>
      </w:r>
      <w:r w:rsidR="00501AED" w:rsidRPr="00501AED">
        <w:rPr>
          <w:i/>
          <w:noProof w:val="0"/>
          <w:lang w:val="fr-FR" w:eastAsia="x-none"/>
        </w:rPr>
        <w:t>tertium ens</w:t>
      </w:r>
      <w:r w:rsidRPr="00D67DD6">
        <w:rPr>
          <w:noProof w:val="0"/>
          <w:lang w:val="fr-FR" w:eastAsia="x-none"/>
        </w:rPr>
        <w:t xml:space="preserve"> est tout à fait typique de la nouvelle vision </w:t>
      </w:r>
      <w:r w:rsidRPr="00D67DD6">
        <w:rPr>
          <w:noProof w:val="0"/>
          <w:lang w:val="fr-FR" w:eastAsia="x-none"/>
        </w:rPr>
        <w:lastRenderedPageBreak/>
        <w:t>du monde. La défi</w:t>
      </w:r>
      <w:r w:rsidR="00C75AA6" w:rsidRPr="00D67DD6">
        <w:rPr>
          <w:noProof w:val="0"/>
          <w:lang w:val="fr-FR" w:eastAsia="x-none"/>
        </w:rPr>
        <w:t>nition universelle de « Socratité »</w:t>
      </w:r>
      <w:r w:rsidRPr="00D67DD6">
        <w:rPr>
          <w:noProof w:val="0"/>
          <w:lang w:val="fr-FR" w:eastAsia="x-none"/>
        </w:rPr>
        <w:t xml:space="preserve"> détermine maintenant la première substance, qui est donnée </w:t>
      </w:r>
      <w:r w:rsidR="008C642C" w:rsidRPr="00D67DD6">
        <w:rPr>
          <w:noProof w:val="0"/>
          <w:lang w:val="fr-FR" w:eastAsia="x-none"/>
        </w:rPr>
        <w:t xml:space="preserve">de manière </w:t>
      </w:r>
      <w:r w:rsidRPr="00D67DD6">
        <w:rPr>
          <w:noProof w:val="0"/>
          <w:lang w:val="fr-FR" w:eastAsia="x-none"/>
        </w:rPr>
        <w:t xml:space="preserve">hyparchique et pour elle-même dans les </w:t>
      </w:r>
      <w:r w:rsidRPr="00D67DD6">
        <w:rPr>
          <w:i/>
          <w:noProof w:val="0"/>
          <w:lang w:val="fr-FR" w:eastAsia="x-none"/>
        </w:rPr>
        <w:t>Catégories</w:t>
      </w:r>
      <w:r w:rsidRPr="00D67DD6">
        <w:rPr>
          <w:noProof w:val="0"/>
          <w:lang w:val="fr-FR" w:eastAsia="x-none"/>
        </w:rPr>
        <w:t xml:space="preserve">. La nouvelle « première substance » est donnée </w:t>
      </w:r>
      <w:r w:rsidR="00D778BF" w:rsidRPr="00D67DD6">
        <w:rPr>
          <w:noProof w:val="0"/>
          <w:lang w:val="fr-FR" w:eastAsia="x-none"/>
        </w:rPr>
        <w:t>de mani</w:t>
      </w:r>
      <w:r w:rsidR="00D778BF" w:rsidRPr="00D67DD6">
        <w:rPr>
          <w:rFonts w:cs="Calibri"/>
          <w:noProof w:val="0"/>
          <w:lang w:val="fr-FR" w:eastAsia="x-none"/>
        </w:rPr>
        <w:t>è</w:t>
      </w:r>
      <w:r w:rsidR="00D778BF" w:rsidRPr="00D67DD6">
        <w:rPr>
          <w:noProof w:val="0"/>
          <w:lang w:val="fr-FR" w:eastAsia="x-none"/>
        </w:rPr>
        <w:t xml:space="preserve">re </w:t>
      </w:r>
      <w:r w:rsidRPr="00D67DD6">
        <w:rPr>
          <w:i/>
          <w:noProof w:val="0"/>
          <w:lang w:val="fr-FR" w:eastAsia="x-none"/>
        </w:rPr>
        <w:t>absolute</w:t>
      </w:r>
      <w:r w:rsidRPr="00D67DD6">
        <w:rPr>
          <w:noProof w:val="0"/>
          <w:lang w:val="fr-FR" w:eastAsia="x-none"/>
        </w:rPr>
        <w:t>, puisqu’elle est venue à l’« </w:t>
      </w:r>
      <w:r w:rsidR="00030D4F" w:rsidRPr="00D67DD6">
        <w:rPr>
          <w:noProof w:val="0"/>
          <w:lang w:val="fr-FR" w:eastAsia="x-none"/>
        </w:rPr>
        <w:t>exsistence</w:t>
      </w:r>
      <w:r w:rsidRPr="00D67DD6">
        <w:rPr>
          <w:noProof w:val="0"/>
          <w:lang w:val="fr-FR" w:eastAsia="x-none"/>
        </w:rPr>
        <w:t> » d’une manière complètement nouvelle, séparée de la prédication catégorielle aristotélicienne. L’existence individuelle de Socrate, selon Procl</w:t>
      </w:r>
      <w:r w:rsidR="00535449" w:rsidRPr="00D67DD6">
        <w:rPr>
          <w:noProof w:val="0"/>
          <w:lang w:val="fr-FR" w:eastAsia="x-none"/>
        </w:rPr>
        <w:t>us, ne peut rendre compte de sa</w:t>
      </w:r>
      <w:r w:rsidRPr="00D67DD6">
        <w:rPr>
          <w:noProof w:val="0"/>
          <w:lang w:val="fr-FR" w:eastAsia="x-none"/>
        </w:rPr>
        <w:t xml:space="preserve"> </w:t>
      </w:r>
      <w:r w:rsidR="00535449" w:rsidRPr="00D67DD6">
        <w:rPr>
          <w:noProof w:val="0"/>
          <w:lang w:val="fr-FR" w:eastAsia="x-none"/>
        </w:rPr>
        <w:t xml:space="preserve">nature </w:t>
      </w:r>
      <w:r w:rsidRPr="00D67DD6">
        <w:rPr>
          <w:noProof w:val="0"/>
          <w:lang w:val="fr-FR" w:eastAsia="x-none"/>
        </w:rPr>
        <w:t>universelle (</w:t>
      </w:r>
      <w:r w:rsidR="00191152" w:rsidRPr="00D67DD6">
        <w:rPr>
          <w:i/>
          <w:noProof w:val="0"/>
          <w:lang w:val="fr-FR" w:eastAsia="x-none"/>
        </w:rPr>
        <w:t>ibid.</w:t>
      </w:r>
      <w:r w:rsidRPr="00D67DD6">
        <w:rPr>
          <w:noProof w:val="0"/>
          <w:lang w:val="fr-FR" w:eastAsia="x-none"/>
        </w:rPr>
        <w:t xml:space="preserve"> 981.9–11). </w:t>
      </w:r>
      <w:r w:rsidR="00223043" w:rsidRPr="00D67DD6">
        <w:rPr>
          <w:noProof w:val="0"/>
          <w:lang w:val="fr-FR" w:eastAsia="x-none"/>
        </w:rPr>
        <w:t>L’existant</w:t>
      </w:r>
      <w:r w:rsidRPr="00D67DD6">
        <w:rPr>
          <w:noProof w:val="0"/>
          <w:lang w:val="fr-FR" w:eastAsia="x-none"/>
        </w:rPr>
        <w:t xml:space="preserve"> supérieur </w:t>
      </w:r>
      <w:r w:rsidR="008C642C" w:rsidRPr="00D67DD6">
        <w:rPr>
          <w:noProof w:val="0"/>
          <w:lang w:val="fr-FR" w:eastAsia="x-none"/>
        </w:rPr>
        <w:t xml:space="preserve">et </w:t>
      </w:r>
      <w:r w:rsidRPr="00D67DD6">
        <w:rPr>
          <w:noProof w:val="0"/>
          <w:lang w:val="fr-FR" w:eastAsia="x-none"/>
        </w:rPr>
        <w:t>l’universel détermine</w:t>
      </w:r>
      <w:r w:rsidR="005C28F2" w:rsidRPr="00D67DD6">
        <w:rPr>
          <w:noProof w:val="0"/>
          <w:lang w:val="fr-FR" w:eastAsia="x-none"/>
        </w:rPr>
        <w:t>nt</w:t>
      </w:r>
      <w:r w:rsidRPr="00D67DD6">
        <w:rPr>
          <w:noProof w:val="0"/>
          <w:lang w:val="fr-FR" w:eastAsia="x-none"/>
        </w:rPr>
        <w:t xml:space="preserve"> </w:t>
      </w:r>
      <w:r w:rsidR="00223043" w:rsidRPr="00D67DD6">
        <w:rPr>
          <w:noProof w:val="0"/>
          <w:lang w:val="fr-FR" w:eastAsia="x-none"/>
        </w:rPr>
        <w:t>l’existant</w:t>
      </w:r>
      <w:r w:rsidRPr="00D67DD6">
        <w:rPr>
          <w:noProof w:val="0"/>
          <w:lang w:val="fr-FR" w:eastAsia="x-none"/>
        </w:rPr>
        <w:t xml:space="preserve"> l’individuel </w:t>
      </w:r>
      <w:r w:rsidR="008C642C" w:rsidRPr="00D67DD6">
        <w:rPr>
          <w:noProof w:val="0"/>
          <w:lang w:val="fr-FR" w:eastAsia="x-none"/>
        </w:rPr>
        <w:t xml:space="preserve">et matériel </w:t>
      </w:r>
      <w:r w:rsidRPr="00D67DD6">
        <w:rPr>
          <w:noProof w:val="0"/>
          <w:lang w:val="fr-FR" w:eastAsia="x-none"/>
        </w:rPr>
        <w:t>(</w:t>
      </w:r>
      <w:r w:rsidRPr="00D67DD6">
        <w:rPr>
          <w:i/>
          <w:noProof w:val="0"/>
          <w:lang w:val="fr-FR" w:eastAsia="x-none"/>
        </w:rPr>
        <w:t>imprimunt formas secundas</w:t>
      </w:r>
      <w:r w:rsidRPr="00D67DD6">
        <w:rPr>
          <w:noProof w:val="0"/>
          <w:lang w:val="fr-FR" w:eastAsia="x-none"/>
        </w:rPr>
        <w:t xml:space="preserve">), ce que l’œuvre </w:t>
      </w:r>
      <w:r w:rsidRPr="00D67DD6">
        <w:rPr>
          <w:i/>
          <w:noProof w:val="0"/>
          <w:lang w:val="fr-FR" w:eastAsia="x-none"/>
        </w:rPr>
        <w:t xml:space="preserve">Liber de causis </w:t>
      </w:r>
      <w:r w:rsidRPr="00D67DD6">
        <w:rPr>
          <w:noProof w:val="0"/>
          <w:lang w:val="fr-FR" w:eastAsia="x-none"/>
        </w:rPr>
        <w:t>élabore</w:t>
      </w:r>
      <w:r w:rsidR="008C642C" w:rsidRPr="00D67DD6">
        <w:rPr>
          <w:noProof w:val="0"/>
          <w:lang w:val="fr-FR" w:eastAsia="x-none"/>
        </w:rPr>
        <w:t xml:space="preserve"> en détail</w:t>
      </w:r>
      <w:r w:rsidRPr="00D67DD6">
        <w:rPr>
          <w:noProof w:val="0"/>
          <w:lang w:val="fr-FR" w:eastAsia="x-none"/>
        </w:rPr>
        <w:t>.</w:t>
      </w:r>
      <w:r w:rsidR="00753CF6" w:rsidRPr="00D67DD6">
        <w:rPr>
          <w:noProof w:val="0"/>
          <w:vertAlign w:val="superscript"/>
          <w:lang w:val="fr-FR"/>
        </w:rPr>
        <w:footnoteReference w:id="48"/>
      </w:r>
      <w:r w:rsidR="00753CF6" w:rsidRPr="00D67DD6">
        <w:rPr>
          <w:noProof w:val="0"/>
          <w:lang w:val="fr-FR" w:eastAsia="x-none"/>
        </w:rPr>
        <w:t xml:space="preserve"> </w:t>
      </w:r>
      <w:r w:rsidRPr="00D67DD6">
        <w:rPr>
          <w:noProof w:val="0"/>
          <w:lang w:val="fr-FR" w:eastAsia="x-none"/>
        </w:rPr>
        <w:t xml:space="preserve">Cet ouvrage transmit à la scolastique des éléments fondamentaux de la déduction des formes de Proclus à partir de l’Un. La forme supérieure est complète, permanente et subsistante. La forme inférieure, y compris la première substance réelle, n’est que partielle, transitoire et contingente. La falsafa, la mystique philosophique juive et le modernisme occidental se sont inspirés du style axiomatique </w:t>
      </w:r>
      <w:r w:rsidR="003C3F09" w:rsidRPr="00D67DD6">
        <w:rPr>
          <w:noProof w:val="0"/>
          <w:lang w:val="fr-FR" w:eastAsia="x-none"/>
        </w:rPr>
        <w:t xml:space="preserve">de Proclus pour faire la </w:t>
      </w:r>
      <w:r w:rsidRPr="00D67DD6">
        <w:rPr>
          <w:noProof w:val="0"/>
          <w:lang w:val="fr-FR" w:eastAsia="x-none"/>
        </w:rPr>
        <w:t xml:space="preserve">déduction </w:t>
      </w:r>
      <w:r w:rsidR="008422F9" w:rsidRPr="00D67DD6">
        <w:rPr>
          <w:noProof w:val="0"/>
          <w:lang w:val="fr-FR" w:eastAsia="x-none"/>
        </w:rPr>
        <w:t>dite « </w:t>
      </w:r>
      <w:r w:rsidRPr="00D67DD6">
        <w:rPr>
          <w:i/>
          <w:noProof w:val="0"/>
          <w:lang w:val="fr-FR" w:eastAsia="x-none"/>
        </w:rPr>
        <w:t>modo geometrico</w:t>
      </w:r>
      <w:r w:rsidR="008422F9"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modo geometrico</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La forme universelle supérieure détermine les substances hylémorphes réelles dans l’ordre de la causalité. L’essence permanente, par son influence sur la réalité inférieure, établit l’occurrence contingente de la première substance hylémorphique. Cet argument est adopté par les modernistes latins comme Rufus de Cornouailles dans le terme </w:t>
      </w:r>
      <w:r w:rsidR="00A757DE" w:rsidRPr="00D67DD6">
        <w:rPr>
          <w:noProof w:val="0"/>
          <w:lang w:val="fr-FR" w:eastAsia="x-none"/>
        </w:rPr>
        <w:t>« </w:t>
      </w:r>
      <w:r w:rsidRPr="00D67DD6">
        <w:rPr>
          <w:i/>
          <w:noProof w:val="0"/>
          <w:lang w:val="fr-FR" w:eastAsia="x-none"/>
        </w:rPr>
        <w:t>exsistere</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exsistere</w:instrText>
      </w:r>
      <w:r w:rsidRPr="00D67DD6">
        <w:rPr>
          <w:noProof w:val="0"/>
          <w:lang w:val="fr-FR"/>
        </w:rPr>
        <w:instrText xml:space="preserve">" </w:instrText>
      </w:r>
      <w:r w:rsidRPr="00D67DD6">
        <w:rPr>
          <w:i/>
          <w:noProof w:val="0"/>
          <w:lang w:val="fr-FR" w:eastAsia="x-none"/>
        </w:rPr>
        <w:fldChar w:fldCharType="end"/>
      </w:r>
      <w:r w:rsidR="00A757DE" w:rsidRPr="00D67DD6">
        <w:rPr>
          <w:i/>
          <w:noProof w:val="0"/>
          <w:lang w:val="fr-FR" w:eastAsia="x-none"/>
        </w:rPr>
        <w:t> »</w:t>
      </w:r>
      <w:r w:rsidRPr="00D67DD6">
        <w:rPr>
          <w:noProof w:val="0"/>
          <w:lang w:val="fr-FR" w:eastAsia="x-none"/>
        </w:rPr>
        <w:t xml:space="preserve"> (OBJ II, ch. 3.3.2). L’essence est une forme subsistante permanente ; elle détermine donc l’existence de la chose contingente. </w:t>
      </w:r>
      <w:r w:rsidR="00223043" w:rsidRPr="00D67DD6">
        <w:rPr>
          <w:noProof w:val="0"/>
          <w:lang w:val="fr-FR" w:eastAsia="x-none"/>
        </w:rPr>
        <w:t>L’existant</w:t>
      </w:r>
      <w:r w:rsidRPr="00D67DD6">
        <w:rPr>
          <w:noProof w:val="0"/>
          <w:lang w:val="fr-FR" w:eastAsia="x-none"/>
        </w:rPr>
        <w:t xml:space="preserve"> réel singulier est devenu objectif par le fait que chaque </w:t>
      </w:r>
      <w:r w:rsidR="00310241" w:rsidRPr="00D67DD6">
        <w:rPr>
          <w:noProof w:val="0"/>
          <w:lang w:val="fr-FR" w:eastAsia="x-none"/>
        </w:rPr>
        <w:t>r</w:t>
      </w:r>
      <w:r w:rsidR="005C28F2" w:rsidRPr="00D67DD6">
        <w:rPr>
          <w:noProof w:val="0"/>
          <w:lang w:val="fr-FR" w:eastAsia="x-none"/>
        </w:rPr>
        <w:t>é</w:t>
      </w:r>
      <w:r w:rsidR="00310241" w:rsidRPr="00D67DD6">
        <w:rPr>
          <w:noProof w:val="0"/>
          <w:lang w:val="fr-FR" w:eastAsia="x-none"/>
        </w:rPr>
        <w:t xml:space="preserve">alité </w:t>
      </w:r>
      <w:r w:rsidRPr="00D67DD6">
        <w:rPr>
          <w:noProof w:val="0"/>
          <w:lang w:val="fr-FR" w:eastAsia="x-none"/>
        </w:rPr>
        <w:t xml:space="preserve">« exsistante » dépend de la relation à </w:t>
      </w:r>
      <w:r w:rsidR="00223043" w:rsidRPr="00D67DD6">
        <w:rPr>
          <w:noProof w:val="0"/>
          <w:lang w:val="fr-FR" w:eastAsia="x-none"/>
        </w:rPr>
        <w:t>l’existant</w:t>
      </w:r>
      <w:r w:rsidRPr="00D67DD6">
        <w:rPr>
          <w:noProof w:val="0"/>
          <w:lang w:val="fr-FR" w:eastAsia="x-none"/>
        </w:rPr>
        <w:t xml:space="preserve"> supérieur </w:t>
      </w:r>
      <w:r w:rsidR="00DC0E41" w:rsidRPr="00D67DD6">
        <w:rPr>
          <w:noProof w:val="0"/>
          <w:lang w:val="fr-FR" w:eastAsia="x-none"/>
        </w:rPr>
        <w:t>dans s</w:t>
      </w:r>
      <w:r w:rsidRPr="00D67DD6">
        <w:rPr>
          <w:noProof w:val="0"/>
          <w:lang w:val="fr-FR" w:eastAsia="x-none"/>
        </w:rPr>
        <w:t xml:space="preserve">a forme séparée. De cette façon, on est arrivé au changement fondamental de la </w:t>
      </w:r>
      <w:r w:rsidR="001A5B49" w:rsidRPr="00D67DD6">
        <w:rPr>
          <w:noProof w:val="0"/>
          <w:lang w:val="fr-FR" w:eastAsia="x-none"/>
        </w:rPr>
        <w:t xml:space="preserve">compréhension ontologique </w:t>
      </w:r>
      <w:r w:rsidRPr="00D67DD6">
        <w:rPr>
          <w:noProof w:val="0"/>
          <w:lang w:val="fr-FR" w:eastAsia="x-none"/>
        </w:rPr>
        <w:t>(</w:t>
      </w:r>
      <w:r w:rsidRPr="00D67DD6">
        <w:rPr>
          <w:i/>
          <w:noProof w:val="0"/>
          <w:lang w:val="fr-FR" w:eastAsia="x-none"/>
        </w:rPr>
        <w:t>Vor-blickbahn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Vor-blickbahn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qui assure la manière ontologique comment </w:t>
      </w:r>
      <w:r w:rsidR="00223043" w:rsidRPr="00D67DD6">
        <w:rPr>
          <w:noProof w:val="0"/>
          <w:lang w:val="fr-FR" w:eastAsia="x-none"/>
        </w:rPr>
        <w:t>l’existant</w:t>
      </w:r>
      <w:r w:rsidRPr="00D67DD6">
        <w:rPr>
          <w:noProof w:val="0"/>
          <w:lang w:val="fr-FR" w:eastAsia="x-none"/>
        </w:rPr>
        <w:t xml:space="preserve"> obtient sa première et invisible signification. L’être et la pensée ont commencé à correspondre l’un à l’autre d’une manière nouvelle, puis</w:t>
      </w:r>
      <w:r w:rsidR="00332399" w:rsidRPr="00D67DD6">
        <w:rPr>
          <w:noProof w:val="0"/>
          <w:lang w:val="fr-FR" w:eastAsia="x-none"/>
        </w:rPr>
        <w:t>que la vision moderne modifia la mani</w:t>
      </w:r>
      <w:r w:rsidR="00332399" w:rsidRPr="00D67DD6">
        <w:rPr>
          <w:rFonts w:cs="Calibri"/>
          <w:noProof w:val="0"/>
          <w:lang w:val="fr-FR" w:eastAsia="x-none"/>
        </w:rPr>
        <w:t>è</w:t>
      </w:r>
      <w:r w:rsidR="00332399" w:rsidRPr="00D67DD6">
        <w:rPr>
          <w:noProof w:val="0"/>
          <w:lang w:val="fr-FR" w:eastAsia="x-none"/>
        </w:rPr>
        <w:t xml:space="preserve">re </w:t>
      </w:r>
      <w:r w:rsidRPr="00D67DD6">
        <w:rPr>
          <w:noProof w:val="0"/>
          <w:lang w:val="fr-FR" w:eastAsia="x-none"/>
        </w:rPr>
        <w:t xml:space="preserve">« comment » (le </w:t>
      </w:r>
      <w:r w:rsidRPr="00D67DD6">
        <w:rPr>
          <w:i/>
          <w:noProof w:val="0"/>
          <w:lang w:val="fr-FR" w:eastAsia="x-none"/>
        </w:rPr>
        <w:t>Wie</w:t>
      </w:r>
      <w:r w:rsidRPr="00D67DD6">
        <w:rPr>
          <w:noProof w:val="0"/>
          <w:lang w:val="fr-FR" w:eastAsia="x-none"/>
        </w:rPr>
        <w:t xml:space="preserve"> herméneutique) la chose dev</w:t>
      </w:r>
      <w:r w:rsidR="00850FF3" w:rsidRPr="00D67DD6">
        <w:rPr>
          <w:noProof w:val="0"/>
          <w:lang w:val="fr-FR" w:eastAsia="x-none"/>
        </w:rPr>
        <w:t>ient présente pour l’intellect.</w:t>
      </w:r>
    </w:p>
    <w:p w14:paraId="3E33C5FA" w14:textId="77777777" w:rsidR="004212AF" w:rsidRPr="00D67DD6" w:rsidRDefault="004212AF" w:rsidP="00AB48AC">
      <w:pPr>
        <w:ind w:firstLine="397"/>
        <w:rPr>
          <w:noProof w:val="0"/>
          <w:lang w:val="fr-FR" w:eastAsia="x-none"/>
        </w:rPr>
      </w:pPr>
      <w:r w:rsidRPr="00D67DD6">
        <w:rPr>
          <w:noProof w:val="0"/>
          <w:lang w:val="fr-FR" w:eastAsia="x-none"/>
        </w:rPr>
        <w:t xml:space="preserve">Les successeurs de Porphyre ont esquissé une donation </w:t>
      </w:r>
      <w:r w:rsidR="003C1324" w:rsidRPr="00D67DD6">
        <w:rPr>
          <w:noProof w:val="0"/>
          <w:lang w:val="fr-FR" w:eastAsia="x-none"/>
        </w:rPr>
        <w:t>mythologique</w:t>
      </w:r>
      <w:r w:rsidR="00C03347" w:rsidRPr="00D67DD6">
        <w:rPr>
          <w:noProof w:val="0"/>
          <w:lang w:val="fr-FR" w:eastAsia="x-none"/>
        </w:rPr>
        <w:t xml:space="preserve"> </w:t>
      </w:r>
      <w:r w:rsidRPr="00D67DD6">
        <w:rPr>
          <w:noProof w:val="0"/>
          <w:lang w:val="fr-FR" w:eastAsia="x-none"/>
        </w:rPr>
        <w:t xml:space="preserve">de </w:t>
      </w:r>
      <w:r w:rsidR="00B728ED" w:rsidRPr="00D67DD6">
        <w:rPr>
          <w:noProof w:val="0"/>
          <w:lang w:val="fr-FR" w:eastAsia="x-none"/>
        </w:rPr>
        <w:t>l</w:t>
      </w:r>
      <w:r w:rsidR="00B728ED" w:rsidRPr="00D67DD6">
        <w:rPr>
          <w:rFonts w:cs="Calibri"/>
          <w:noProof w:val="0"/>
          <w:lang w:val="fr-FR" w:eastAsia="x-none"/>
        </w:rPr>
        <w:t>′ê</w:t>
      </w:r>
      <w:r w:rsidR="00B728ED" w:rsidRPr="00D67DD6">
        <w:rPr>
          <w:noProof w:val="0"/>
          <w:lang w:val="fr-FR" w:eastAsia="x-none"/>
        </w:rPr>
        <w:t>tre qui passe de l</w:t>
      </w:r>
      <w:r w:rsidR="00B728ED" w:rsidRPr="00D67DD6">
        <w:rPr>
          <w:rFonts w:cs="Calibri"/>
          <w:noProof w:val="0"/>
          <w:lang w:val="fr-FR" w:eastAsia="x-none"/>
        </w:rPr>
        <w:t>′</w:t>
      </w:r>
      <w:r w:rsidR="00B728ED" w:rsidRPr="00D67DD6">
        <w:rPr>
          <w:noProof w:val="0"/>
          <w:lang w:val="fr-FR" w:eastAsia="x-none"/>
        </w:rPr>
        <w:t xml:space="preserve">Un </w:t>
      </w:r>
      <w:r w:rsidR="00DD7D0D" w:rsidRPr="00D67DD6">
        <w:rPr>
          <w:noProof w:val="0"/>
          <w:lang w:val="fr-FR" w:eastAsia="x-none"/>
        </w:rPr>
        <w:t xml:space="preserve">au </w:t>
      </w:r>
      <w:r w:rsidR="00B728ED" w:rsidRPr="00D67DD6">
        <w:rPr>
          <w:noProof w:val="0"/>
          <w:lang w:val="fr-FR" w:eastAsia="x-none"/>
        </w:rPr>
        <w:t>Multiple</w:t>
      </w:r>
      <w:r w:rsidRPr="00D67DD6">
        <w:rPr>
          <w:noProof w:val="0"/>
          <w:lang w:val="fr-FR" w:eastAsia="x-none"/>
        </w:rPr>
        <w:t xml:space="preserve">. </w:t>
      </w:r>
      <w:r w:rsidR="00EF5580" w:rsidRPr="00D67DD6">
        <w:rPr>
          <w:noProof w:val="0"/>
          <w:lang w:val="fr-FR" w:eastAsia="x-none"/>
        </w:rPr>
        <w:t>L</w:t>
      </w:r>
      <w:r w:rsidRPr="00D67DD6">
        <w:rPr>
          <w:noProof w:val="0"/>
          <w:lang w:val="fr-FR" w:eastAsia="x-none"/>
        </w:rPr>
        <w:t xml:space="preserve">es néoplatoniciens </w:t>
      </w:r>
      <w:r w:rsidR="00985724" w:rsidRPr="00D67DD6">
        <w:rPr>
          <w:noProof w:val="0"/>
          <w:lang w:val="fr-FR" w:eastAsia="x-none"/>
        </w:rPr>
        <w:t xml:space="preserve">absolutisèrent le </w:t>
      </w:r>
      <w:r w:rsidRPr="00D67DD6">
        <w:rPr>
          <w:i/>
          <w:noProof w:val="0"/>
          <w:lang w:val="fr-FR" w:eastAsia="x-none"/>
        </w:rPr>
        <w:t>dativus metaphysicus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 xml:space="preserve">dativus </w:instrText>
      </w:r>
      <w:r w:rsidRPr="00D67DD6">
        <w:rPr>
          <w:i/>
          <w:noProof w:val="0"/>
          <w:lang w:val="fr-FR" w:eastAsia="x-none"/>
        </w:rPr>
        <w:lastRenderedPageBreak/>
        <w:instrText>metaphysicus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de Porphy</w:t>
      </w:r>
      <w:r w:rsidR="00486CD1" w:rsidRPr="00D67DD6">
        <w:rPr>
          <w:noProof w:val="0"/>
          <w:lang w:val="fr-FR" w:eastAsia="x-none"/>
        </w:rPr>
        <w:t xml:space="preserve">re interprété ci-dessus. Dans </w:t>
      </w:r>
      <w:r w:rsidRPr="00D67DD6">
        <w:rPr>
          <w:i/>
          <w:noProof w:val="0"/>
          <w:lang w:val="fr-FR" w:eastAsia="x-none"/>
        </w:rPr>
        <w:t>Isagoge</w:t>
      </w:r>
      <w:r w:rsidRPr="00D67DD6">
        <w:rPr>
          <w:noProof w:val="0"/>
          <w:lang w:val="fr-FR" w:eastAsia="x-none"/>
        </w:rPr>
        <w:t>, la détermination de l’individu à partir de la signification universelle passe exclusivement par l’espèce et seulement sur le mode de la participation à un contenu universel spécifique (ch. 1.3). Les illumin</w:t>
      </w:r>
      <w:r w:rsidR="00804860" w:rsidRPr="00D67DD6">
        <w:rPr>
          <w:noProof w:val="0"/>
          <w:lang w:val="fr-FR" w:eastAsia="x-none"/>
        </w:rPr>
        <w:t>és</w:t>
      </w:r>
      <w:r w:rsidRPr="00D67DD6">
        <w:rPr>
          <w:noProof w:val="0"/>
          <w:lang w:val="fr-FR" w:eastAsia="x-none"/>
        </w:rPr>
        <w:t xml:space="preserve"> rejetèrent le primat de l’existence réelle dans </w:t>
      </w:r>
      <w:r w:rsidRPr="00D67DD6">
        <w:rPr>
          <w:i/>
          <w:noProof w:val="0"/>
          <w:lang w:val="fr-FR" w:eastAsia="x-none"/>
        </w:rPr>
        <w:t>Isagoge</w:t>
      </w:r>
      <w:r w:rsidRPr="00D67DD6">
        <w:rPr>
          <w:noProof w:val="0"/>
          <w:lang w:val="fr-FR" w:eastAsia="x-none"/>
        </w:rPr>
        <w:t xml:space="preserve"> en forme de la première substance. La primauté hyparchique de la première substance a été remplacée par la division dialectique des universaux donnés seulement dans la pensée. La donation de </w:t>
      </w:r>
      <w:r w:rsidR="00223043" w:rsidRPr="00D67DD6">
        <w:rPr>
          <w:noProof w:val="0"/>
          <w:lang w:val="fr-FR" w:eastAsia="x-none"/>
        </w:rPr>
        <w:t>l’existant</w:t>
      </w:r>
      <w:r w:rsidRPr="00D67DD6">
        <w:rPr>
          <w:noProof w:val="0"/>
          <w:lang w:val="fr-FR" w:eastAsia="x-none"/>
        </w:rPr>
        <w:t xml:space="preserve"> logique abstraite passe avec Proklos de l’espèce à l’individu. Le datif métaphysique originel lié </w:t>
      </w:r>
      <w:r w:rsidR="00A757DE" w:rsidRPr="00D67DD6">
        <w:rPr>
          <w:noProof w:val="0"/>
          <w:lang w:val="fr-FR" w:eastAsia="x-none"/>
        </w:rPr>
        <w:t>à</w:t>
      </w:r>
      <w:r w:rsidR="00E378B7" w:rsidRPr="00D67DD6">
        <w:rPr>
          <w:noProof w:val="0"/>
          <w:lang w:val="fr-FR" w:eastAsia="x-none"/>
        </w:rPr>
        <w:t xml:space="preserve"> </w:t>
      </w:r>
      <w:r w:rsidRPr="00D67DD6">
        <w:rPr>
          <w:i/>
          <w:noProof w:val="0"/>
          <w:lang w:val="fr-FR" w:eastAsia="x-none"/>
        </w:rPr>
        <w:t>quidditas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quidditas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d’Aristote </w:t>
      </w:r>
      <w:r w:rsidR="00F65B96" w:rsidRPr="00D67DD6">
        <w:rPr>
          <w:noProof w:val="0"/>
          <w:lang w:val="fr-FR" w:eastAsia="x-none"/>
        </w:rPr>
        <w:t xml:space="preserve">comme le </w:t>
      </w:r>
      <w:r w:rsidRPr="00D67DD6">
        <w:rPr>
          <w:noProof w:val="0"/>
          <w:lang w:val="fr-FR" w:eastAsia="x-none"/>
        </w:rPr>
        <w:t xml:space="preserve">passé de </w:t>
      </w:r>
      <w:r w:rsidR="00223043" w:rsidRPr="00D67DD6">
        <w:rPr>
          <w:noProof w:val="0"/>
          <w:lang w:val="fr-FR" w:eastAsia="x-none"/>
        </w:rPr>
        <w:t>l’existant</w:t>
      </w:r>
      <w:r w:rsidRPr="00D67DD6">
        <w:rPr>
          <w:noProof w:val="0"/>
          <w:lang w:val="fr-FR" w:eastAsia="x-none"/>
        </w:rPr>
        <w:t xml:space="preserve"> </w:t>
      </w:r>
      <w:r w:rsidR="00A757DE" w:rsidRPr="00D67DD6">
        <w:rPr>
          <w:noProof w:val="0"/>
          <w:lang w:val="fr-FR" w:eastAsia="x-none"/>
        </w:rPr>
        <w:t>réel</w:t>
      </w:r>
      <w:r w:rsidRPr="00D67DD6">
        <w:rPr>
          <w:noProof w:val="0"/>
          <w:lang w:val="fr-FR" w:eastAsia="x-none"/>
        </w:rPr>
        <w:t xml:space="preserve"> (τό τί ἦν εἶναι</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substance:τό τί ἦν εἶναι</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ch. 1.1) disparut complètement. Le datif métaphysique es</w:t>
      </w:r>
      <w:r w:rsidR="0070603B" w:rsidRPr="00D67DD6">
        <w:rPr>
          <w:noProof w:val="0"/>
          <w:lang w:val="fr-FR" w:eastAsia="x-none"/>
        </w:rPr>
        <w:t xml:space="preserve">t entré dans la sphère de l’Un. Il </w:t>
      </w:r>
      <w:r w:rsidRPr="00D67DD6">
        <w:rPr>
          <w:noProof w:val="0"/>
          <w:lang w:val="fr-FR" w:eastAsia="x-none"/>
        </w:rPr>
        <w:t xml:space="preserve">se donne </w:t>
      </w:r>
      <w:r w:rsidR="00A757DE" w:rsidRPr="00D67DD6">
        <w:rPr>
          <w:noProof w:val="0"/>
          <w:lang w:val="fr-FR" w:eastAsia="x-none"/>
        </w:rPr>
        <w:t xml:space="preserve">comme </w:t>
      </w:r>
      <w:r w:rsidRPr="00D67DD6">
        <w:rPr>
          <w:noProof w:val="0"/>
          <w:lang w:val="fr-FR" w:eastAsia="x-none"/>
        </w:rPr>
        <w:t>« prohyparchique » selon le mode ci-dessus décrit chez Porphyre. L’Un schizophrénique fonde la réalité hyparchique du cosmos par une série d</w:t>
      </w:r>
      <w:r w:rsidR="00C67259" w:rsidRPr="00D67DD6">
        <w:rPr>
          <w:noProof w:val="0"/>
          <w:lang w:val="fr-FR" w:eastAsia="x-none"/>
        </w:rPr>
        <w:t xml:space="preserve">es </w:t>
      </w:r>
      <w:r w:rsidRPr="00D67DD6">
        <w:rPr>
          <w:noProof w:val="0"/>
          <w:lang w:val="fr-FR" w:eastAsia="x-none"/>
        </w:rPr>
        <w:t>émanations. Les néoplatoniciens et leurs successeurs modernes, sous l’influence des Furies, cherchent dans la prédication le Graal mystique de l’Un passé et préexistant plutôt que la réalité terrestre de la substance première. C’est cette recherche objectivement justifiée que nous payons aujourd’hui avec l’argent de nos impôts. C’est en effet une justice musicale d</w:t>
      </w:r>
      <w:r w:rsidR="0024457C" w:rsidRPr="00D67DD6">
        <w:rPr>
          <w:noProof w:val="0"/>
          <w:lang w:val="fr-FR" w:eastAsia="x-none"/>
        </w:rPr>
        <w:t>igne des pouvoirs divins de la Vérité et de la T</w:t>
      </w:r>
      <w:r w:rsidRPr="00D67DD6">
        <w:rPr>
          <w:noProof w:val="0"/>
          <w:lang w:val="fr-FR" w:eastAsia="x-none"/>
        </w:rPr>
        <w:t xml:space="preserve">romperie. La forme générale supérieure détermine l’être de la chose en donnant une définition métaphysique à la substance première réelle. Ainsi faite, il a y une signification nouvelle qui définit </w:t>
      </w:r>
      <w:r w:rsidR="00223043" w:rsidRPr="00D67DD6">
        <w:rPr>
          <w:noProof w:val="0"/>
          <w:lang w:val="fr-FR" w:eastAsia="x-none"/>
        </w:rPr>
        <w:t>l’existant</w:t>
      </w:r>
      <w:r w:rsidRPr="00D67DD6">
        <w:rPr>
          <w:noProof w:val="0"/>
          <w:lang w:val="fr-FR" w:eastAsia="x-none"/>
        </w:rPr>
        <w:t xml:space="preserve"> comme indivisible « cet ici » dans sa détermination universelle (ἄτομος, </w:t>
      </w:r>
      <w:r w:rsidRPr="00D67DD6">
        <w:rPr>
          <w:i/>
          <w:noProof w:val="0"/>
          <w:lang w:val="fr-FR" w:eastAsia="x-none"/>
        </w:rPr>
        <w:t>individuum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individuum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Voir la définition précédente de cet individu en termes de « quelque chose de déterminé » (τοιόνδε</w:t>
      </w:r>
      <w:r w:rsidRPr="00D67DD6">
        <w:rPr>
          <w:noProof w:val="0"/>
          <w:lang w:val="fr-FR"/>
        </w:rPr>
        <w:fldChar w:fldCharType="begin"/>
      </w:r>
      <w:r w:rsidRPr="00D67DD6">
        <w:rPr>
          <w:noProof w:val="0"/>
          <w:lang w:val="fr-FR"/>
        </w:rPr>
        <w:instrText xml:space="preserve"> XE "substance:</w:instrText>
      </w:r>
      <w:r w:rsidRPr="00D67DD6">
        <w:rPr>
          <w:noProof w:val="0"/>
          <w:lang w:val="fr-FR" w:eastAsia="x-none"/>
        </w:rPr>
        <w:instrText>τοιόνδε</w:instrText>
      </w:r>
      <w:r w:rsidRPr="00D67DD6">
        <w:rPr>
          <w:noProof w:val="0"/>
          <w:lang w:val="fr-FR"/>
        </w:rPr>
        <w:instrText xml:space="preserve">" </w:instrText>
      </w:r>
      <w:r w:rsidRPr="00D67DD6">
        <w:rPr>
          <w:noProof w:val="0"/>
          <w:lang w:val="fr-FR"/>
        </w:rPr>
        <w:fldChar w:fldCharType="end"/>
      </w:r>
      <w:r w:rsidRPr="00D67DD6">
        <w:rPr>
          <w:noProof w:val="0"/>
          <w:lang w:val="fr-FR" w:eastAsia="x-none"/>
        </w:rPr>
        <w:t xml:space="preserve">) dans le </w:t>
      </w:r>
      <w:r w:rsidRPr="00D67DD6">
        <w:rPr>
          <w:i/>
          <w:noProof w:val="0"/>
          <w:lang w:val="fr-FR" w:eastAsia="x-none"/>
        </w:rPr>
        <w:t>Commentaire sur les Catégories</w:t>
      </w:r>
      <w:r w:rsidRPr="00D67DD6">
        <w:rPr>
          <w:noProof w:val="0"/>
          <w:lang w:val="fr-FR" w:eastAsia="x-none"/>
        </w:rPr>
        <w:t xml:space="preserve"> de Porphyre (ch. 1.3.). L’imposition du sens catégorique de la substance seconde était déterminée chez Aristote par l’</w:t>
      </w:r>
      <w:r w:rsidR="00095CDD" w:rsidRPr="00D67DD6">
        <w:rPr>
          <w:noProof w:val="0"/>
          <w:lang w:val="fr-FR" w:eastAsia="x-none"/>
        </w:rPr>
        <w:t>actualisation</w:t>
      </w:r>
      <w:r w:rsidRPr="00D67DD6">
        <w:rPr>
          <w:noProof w:val="0"/>
          <w:lang w:val="fr-FR" w:eastAsia="x-none"/>
        </w:rPr>
        <w:t xml:space="preserve"> </w:t>
      </w:r>
      <w:r w:rsidR="00E371D1" w:rsidRPr="00D67DD6">
        <w:rPr>
          <w:noProof w:val="0"/>
          <w:lang w:val="fr-FR" w:eastAsia="x-none"/>
        </w:rPr>
        <w:t xml:space="preserve">du savoir </w:t>
      </w:r>
      <w:r w:rsidRPr="00D67DD6">
        <w:rPr>
          <w:noProof w:val="0"/>
          <w:lang w:val="fr-FR" w:eastAsia="x-none"/>
        </w:rPr>
        <w:t>d</w:t>
      </w:r>
      <w:r w:rsidR="00CA15C2" w:rsidRPr="00D67DD6">
        <w:rPr>
          <w:noProof w:val="0"/>
          <w:lang w:val="fr-FR" w:eastAsia="x-none"/>
        </w:rPr>
        <w:t xml:space="preserve">e </w:t>
      </w:r>
      <w:r w:rsidRPr="00D67DD6">
        <w:rPr>
          <w:noProof w:val="0"/>
          <w:lang w:val="fr-FR" w:eastAsia="x-none"/>
        </w:rPr>
        <w:t>face</w:t>
      </w:r>
      <w:r w:rsidR="0022635F" w:rsidRPr="00D67DD6">
        <w:rPr>
          <w:noProof w:val="0"/>
          <w:lang w:val="fr-FR" w:eastAsia="x-none"/>
        </w:rPr>
        <w:t>,</w:t>
      </w:r>
      <w:r w:rsidRPr="00D67DD6">
        <w:rPr>
          <w:noProof w:val="0"/>
          <w:lang w:val="fr-FR" w:eastAsia="x-none"/>
        </w:rPr>
        <w:t xml:space="preserve"> à partir de la chose réelle. L’interprétation néoplatonicienne de la substance éclaire le sens de </w:t>
      </w:r>
      <w:r w:rsidR="00223043" w:rsidRPr="00D67DD6">
        <w:rPr>
          <w:noProof w:val="0"/>
          <w:lang w:val="fr-FR" w:eastAsia="x-none"/>
        </w:rPr>
        <w:t>l’existant</w:t>
      </w:r>
      <w:r w:rsidRPr="00D67DD6">
        <w:rPr>
          <w:noProof w:val="0"/>
          <w:lang w:val="fr-FR" w:eastAsia="x-none"/>
        </w:rPr>
        <w:t xml:space="preserve"> par</w:t>
      </w:r>
      <w:r w:rsidR="0034724D" w:rsidRPr="00D67DD6">
        <w:rPr>
          <w:noProof w:val="0"/>
          <w:lang w:val="fr-FR" w:eastAsia="x-none"/>
        </w:rPr>
        <w:t>-</w:t>
      </w:r>
      <w:r w:rsidRPr="00D67DD6">
        <w:rPr>
          <w:noProof w:val="0"/>
          <w:lang w:val="fr-FR" w:eastAsia="x-none"/>
        </w:rPr>
        <w:t xml:space="preserve">derrière, à partir de l’universel indivisible qui existe de manière autonome. Le philosophe éclairé se déplace dans la sphère de la pensée de l’Un. Il préfère donc s’occuper des tâches supérieures de la réflexion plutôt que </w:t>
      </w:r>
      <w:r w:rsidR="0034724D" w:rsidRPr="00D67DD6">
        <w:rPr>
          <w:noProof w:val="0"/>
          <w:lang w:val="fr-FR" w:eastAsia="x-none"/>
        </w:rPr>
        <w:t xml:space="preserve">chercher </w:t>
      </w:r>
      <w:r w:rsidRPr="00D67DD6">
        <w:rPr>
          <w:noProof w:val="0"/>
          <w:lang w:val="fr-FR" w:eastAsia="x-none"/>
        </w:rPr>
        <w:t xml:space="preserve">l’unité des substances hylémorphes, comme le font les aristotéliciens limités. Tous les successeurs de Porphyre gardaient à l’esprit sa </w:t>
      </w:r>
      <w:r w:rsidR="008B4953" w:rsidRPr="00D67DD6">
        <w:rPr>
          <w:noProof w:val="0"/>
          <w:lang w:val="fr-FR" w:eastAsia="x-none"/>
        </w:rPr>
        <w:t xml:space="preserve">notification faite </w:t>
      </w:r>
      <w:r w:rsidR="008B4953" w:rsidRPr="00D67DD6">
        <w:rPr>
          <w:rFonts w:cs="Calibri"/>
          <w:noProof w:val="0"/>
          <w:lang w:val="fr-FR" w:eastAsia="x-none"/>
        </w:rPr>
        <w:t>à</w:t>
      </w:r>
      <w:r w:rsidR="008B4953" w:rsidRPr="00D67DD6">
        <w:rPr>
          <w:noProof w:val="0"/>
          <w:lang w:val="fr-FR" w:eastAsia="x-none"/>
        </w:rPr>
        <w:t xml:space="preserve"> l</w:t>
      </w:r>
      <w:r w:rsidRPr="00D67DD6">
        <w:rPr>
          <w:noProof w:val="0"/>
          <w:lang w:val="fr-FR" w:eastAsia="x-none"/>
        </w:rPr>
        <w:t xml:space="preserve">’ouverture </w:t>
      </w:r>
      <w:r w:rsidR="001D450E" w:rsidRPr="00D67DD6">
        <w:rPr>
          <w:noProof w:val="0"/>
          <w:lang w:val="fr-FR" w:eastAsia="x-none"/>
        </w:rPr>
        <w:t>d</w:t>
      </w:r>
      <w:r w:rsidR="001D450E" w:rsidRPr="00D67DD6">
        <w:rPr>
          <w:rFonts w:cs="Calibri"/>
          <w:noProof w:val="0"/>
          <w:lang w:val="fr-FR" w:eastAsia="x-none"/>
        </w:rPr>
        <w:t>′</w:t>
      </w:r>
      <w:r w:rsidRPr="00D67DD6">
        <w:rPr>
          <w:i/>
          <w:noProof w:val="0"/>
          <w:lang w:val="fr-FR" w:eastAsia="x-none"/>
        </w:rPr>
        <w:t>Isagoge</w:t>
      </w:r>
      <w:r w:rsidRPr="00D67DD6">
        <w:rPr>
          <w:noProof w:val="0"/>
          <w:lang w:val="fr-FR" w:eastAsia="x-none"/>
        </w:rPr>
        <w:t>. Ce livre ne traitera pas de la subsistance des genres et des espèces, parce que ces choses sont très profondes et ne conviennent donc pas aux débutants (</w:t>
      </w:r>
      <w:r w:rsidRPr="00D67DD6">
        <w:rPr>
          <w:i/>
          <w:noProof w:val="0"/>
          <w:lang w:val="fr-FR" w:eastAsia="x-none"/>
        </w:rPr>
        <w:t>Isag</w:t>
      </w:r>
      <w:r w:rsidRPr="00D67DD6">
        <w:rPr>
          <w:noProof w:val="0"/>
          <w:lang w:val="fr-FR" w:eastAsia="x-none"/>
        </w:rPr>
        <w:t>. 1.10–14</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Isag</w:instrText>
      </w:r>
      <w:r w:rsidRPr="00D67DD6">
        <w:rPr>
          <w:noProof w:val="0"/>
          <w:lang w:val="fr-FR"/>
        </w:rPr>
        <w:instrText xml:space="preserve">. 1.10–14" </w:instrText>
      </w:r>
      <w:r w:rsidRPr="00D67DD6">
        <w:rPr>
          <w:noProof w:val="0"/>
          <w:lang w:val="fr-FR"/>
        </w:rPr>
        <w:fldChar w:fldCharType="end"/>
      </w:r>
      <w:r w:rsidRPr="00D67DD6">
        <w:rPr>
          <w:noProof w:val="0"/>
          <w:lang w:val="fr-FR" w:eastAsia="x-none"/>
        </w:rPr>
        <w:t xml:space="preserve">). Par conséquent, la génération </w:t>
      </w:r>
      <w:r w:rsidRPr="00D67DD6">
        <w:rPr>
          <w:noProof w:val="0"/>
          <w:lang w:val="fr-FR" w:eastAsia="x-none"/>
        </w:rPr>
        <w:lastRenderedPageBreak/>
        <w:t xml:space="preserve">suivante de néoplatoniciens comprit </w:t>
      </w:r>
      <w:r w:rsidRPr="00D67DD6">
        <w:rPr>
          <w:i/>
          <w:noProof w:val="0"/>
          <w:lang w:val="fr-FR" w:eastAsia="x-none"/>
        </w:rPr>
        <w:t>Isagoge</w:t>
      </w:r>
      <w:r w:rsidRPr="00D67DD6">
        <w:rPr>
          <w:noProof w:val="0"/>
          <w:lang w:val="fr-FR" w:eastAsia="x-none"/>
        </w:rPr>
        <w:t xml:space="preserve"> comme une analyse des prédications, qui </w:t>
      </w:r>
      <w:r w:rsidR="0034724D" w:rsidRPr="00D67DD6">
        <w:rPr>
          <w:noProof w:val="0"/>
          <w:lang w:val="fr-FR" w:eastAsia="x-none"/>
        </w:rPr>
        <w:t xml:space="preserve">ne </w:t>
      </w:r>
      <w:r w:rsidRPr="00D67DD6">
        <w:rPr>
          <w:noProof w:val="0"/>
          <w:lang w:val="fr-FR" w:eastAsia="x-none"/>
        </w:rPr>
        <w:t>sont liées qu’à la perception empirique des premières substances. Dans l’environnement des illuminés néoplatoniciens, les substances réelles acquirent un caractère relatif lié à l’être universellement conçu comme le genre le plus élevé. La prédication de la signification catégorielle fondée sur l’hyparchie se transfor</w:t>
      </w:r>
      <w:r w:rsidR="006C2599" w:rsidRPr="00D67DD6">
        <w:rPr>
          <w:noProof w:val="0"/>
          <w:lang w:val="fr-FR" w:eastAsia="x-none"/>
        </w:rPr>
        <w:t>ma en mythologie</w:t>
      </w:r>
      <w:r w:rsidRPr="00D67DD6">
        <w:rPr>
          <w:noProof w:val="0"/>
          <w:lang w:val="fr-FR" w:eastAsia="x-none"/>
        </w:rPr>
        <w:t xml:space="preserve"> « prohyparchique ». La donation hyparchique</w:t>
      </w:r>
      <w:r w:rsidRPr="00D67DD6">
        <w:rPr>
          <w:noProof w:val="0"/>
          <w:lang w:val="fr-FR"/>
        </w:rPr>
        <w:fldChar w:fldCharType="begin"/>
      </w:r>
      <w:r w:rsidRPr="00D67DD6">
        <w:rPr>
          <w:noProof w:val="0"/>
          <w:lang w:val="fr-FR"/>
        </w:rPr>
        <w:instrText xml:space="preserve"> XE "</w:instrText>
      </w:r>
      <w:r w:rsidRPr="00D67DD6">
        <w:rPr>
          <w:i/>
          <w:noProof w:val="0"/>
          <w:lang w:val="fr-FR"/>
        </w:rPr>
        <w:instrText>dativus metaphysicus</w:instrText>
      </w:r>
      <w:r w:rsidRPr="00D67DD6">
        <w:rPr>
          <w:noProof w:val="0"/>
          <w:lang w:val="fr-FR"/>
        </w:rPr>
        <w:instrText xml:space="preserve">" </w:instrText>
      </w:r>
      <w:r w:rsidRPr="00D67DD6">
        <w:rPr>
          <w:noProof w:val="0"/>
          <w:lang w:val="fr-FR"/>
        </w:rPr>
        <w:fldChar w:fldCharType="end"/>
      </w:r>
      <w:r w:rsidRPr="00D67DD6">
        <w:rPr>
          <w:noProof w:val="0"/>
          <w:lang w:val="fr-FR" w:eastAsia="x-none"/>
        </w:rPr>
        <w:t xml:space="preserve"> signifiée dans les </w:t>
      </w:r>
      <w:r w:rsidRPr="00D67DD6">
        <w:rPr>
          <w:i/>
          <w:noProof w:val="0"/>
          <w:lang w:val="fr-FR" w:eastAsia="x-none"/>
        </w:rPr>
        <w:t>Catégories</w:t>
      </w:r>
      <w:r w:rsidRPr="00D67DD6">
        <w:rPr>
          <w:noProof w:val="0"/>
          <w:lang w:val="fr-FR" w:eastAsia="x-none"/>
        </w:rPr>
        <w:t xml:space="preserve"> se transforma en un schéma prohyparchique des </w:t>
      </w:r>
      <w:r w:rsidRPr="00D67DD6">
        <w:rPr>
          <w:i/>
          <w:noProof w:val="0"/>
          <w:lang w:val="fr-FR" w:eastAsia="x-none"/>
        </w:rPr>
        <w:t>Ennéades</w:t>
      </w:r>
      <w:r w:rsidRPr="00D67DD6">
        <w:rPr>
          <w:noProof w:val="0"/>
          <w:lang w:val="fr-FR" w:eastAsia="x-none"/>
        </w:rPr>
        <w:t xml:space="preserve">. L’interprétation néoplatonicienne de la substance reprend la prédication catégorielle </w:t>
      </w:r>
      <w:r w:rsidR="00C61208" w:rsidRPr="00D67DD6">
        <w:rPr>
          <w:noProof w:val="0"/>
          <w:lang w:val="fr-FR" w:eastAsia="x-none"/>
        </w:rPr>
        <w:t xml:space="preserve">pour la mettre </w:t>
      </w:r>
      <w:r w:rsidRPr="00D67DD6">
        <w:rPr>
          <w:noProof w:val="0"/>
          <w:lang w:val="fr-FR" w:eastAsia="x-none"/>
        </w:rPr>
        <w:t>dans le cadre des genres supérieurs de l’</w:t>
      </w:r>
      <w:r w:rsidRPr="00D67DD6">
        <w:rPr>
          <w:rFonts w:cs="Calibri"/>
          <w:noProof w:val="0"/>
          <w:lang w:val="fr-FR" w:eastAsia="x-none"/>
        </w:rPr>
        <w:t>Ê</w:t>
      </w:r>
      <w:r w:rsidRPr="00D67DD6">
        <w:rPr>
          <w:noProof w:val="0"/>
          <w:lang w:val="fr-FR" w:eastAsia="x-none"/>
        </w:rPr>
        <w:t xml:space="preserve">tre décrits par Plotin (περὶ τῶν γενῶν τοῦ ὄντος, </w:t>
      </w:r>
      <w:r w:rsidRPr="00D67DD6">
        <w:rPr>
          <w:i/>
          <w:noProof w:val="0"/>
          <w:lang w:val="fr-FR" w:eastAsia="x-none"/>
        </w:rPr>
        <w:t>Enn</w:t>
      </w:r>
      <w:r w:rsidRPr="00D67DD6">
        <w:rPr>
          <w:noProof w:val="0"/>
          <w:lang w:val="fr-FR" w:eastAsia="x-none"/>
        </w:rPr>
        <w:t>. VI.1–3</w:t>
      </w:r>
      <w:r w:rsidRPr="00D67DD6">
        <w:rPr>
          <w:noProof w:val="0"/>
          <w:lang w:val="fr-FR"/>
        </w:rPr>
        <w:fldChar w:fldCharType="begin"/>
      </w:r>
      <w:r w:rsidRPr="00D67DD6">
        <w:rPr>
          <w:noProof w:val="0"/>
          <w:lang w:val="fr-FR"/>
        </w:rPr>
        <w:instrText xml:space="preserve"> XE "Plotinos:</w:instrText>
      </w:r>
      <w:r w:rsidRPr="00D67DD6">
        <w:rPr>
          <w:i/>
          <w:noProof w:val="0"/>
          <w:lang w:val="fr-FR"/>
        </w:rPr>
        <w:instrText>Enn</w:instrText>
      </w:r>
      <w:r w:rsidRPr="00D67DD6">
        <w:rPr>
          <w:noProof w:val="0"/>
          <w:lang w:val="fr-FR"/>
        </w:rPr>
        <w:instrText xml:space="preserve">. 6.1–3" </w:instrText>
      </w:r>
      <w:r w:rsidRPr="00D67DD6">
        <w:rPr>
          <w:noProof w:val="0"/>
          <w:lang w:val="fr-FR"/>
        </w:rPr>
        <w:fldChar w:fldCharType="end"/>
      </w:r>
      <w:r w:rsidRPr="00D67DD6">
        <w:rPr>
          <w:noProof w:val="0"/>
          <w:lang w:val="fr-FR" w:eastAsia="x-none"/>
        </w:rPr>
        <w:t xml:space="preserve">). Les penseurs éclairés de l’antiquité ont cherché une interprétation complète, supérieure ou plus profonde de la substance dans le scénario prohyparchique lié à l’Un. L’Être considéré du point de vue des mystères de la philosophie et des mystères du monde se révèle dans le cadre </w:t>
      </w:r>
      <w:r w:rsidR="00A23725" w:rsidRPr="00D67DD6">
        <w:rPr>
          <w:noProof w:val="0"/>
          <w:lang w:val="fr-FR" w:eastAsia="x-none"/>
        </w:rPr>
        <w:t>d’un</w:t>
      </w:r>
      <w:r w:rsidR="00BF35C4" w:rsidRPr="00D67DD6">
        <w:rPr>
          <w:noProof w:val="0"/>
          <w:lang w:val="fr-FR" w:eastAsia="x-none"/>
        </w:rPr>
        <w:t xml:space="preserve"> nouve</w:t>
      </w:r>
      <w:r w:rsidR="00804860" w:rsidRPr="00D67DD6">
        <w:rPr>
          <w:noProof w:val="0"/>
          <w:lang w:val="fr-FR" w:eastAsia="x-none"/>
        </w:rPr>
        <w:t>au</w:t>
      </w:r>
      <w:r w:rsidR="00A23725" w:rsidRPr="00D67DD6">
        <w:rPr>
          <w:noProof w:val="0"/>
          <w:lang w:val="fr-FR" w:eastAsia="x-none"/>
        </w:rPr>
        <w:t xml:space="preserve"> </w:t>
      </w:r>
      <w:r w:rsidR="00A23725" w:rsidRPr="00D67DD6">
        <w:rPr>
          <w:iCs/>
          <w:noProof w:val="0"/>
          <w:lang w:val="fr-FR"/>
        </w:rPr>
        <w:t>dévoilement</w:t>
      </w:r>
      <w:r w:rsidRPr="00D67DD6">
        <w:rPr>
          <w:noProof w:val="0"/>
          <w:lang w:val="fr-FR" w:eastAsia="x-none"/>
        </w:rPr>
        <w:t xml:space="preserve"> de l’Être, qui est exploré par l</w:t>
      </w:r>
      <w:r w:rsidR="00276AF0" w:rsidRPr="00D67DD6">
        <w:rPr>
          <w:noProof w:val="0"/>
          <w:lang w:val="fr-FR" w:eastAsia="x-none"/>
        </w:rPr>
        <w:t>es illuminés modernes</w:t>
      </w:r>
      <w:r w:rsidRPr="00D67DD6">
        <w:rPr>
          <w:noProof w:val="0"/>
          <w:lang w:val="fr-FR" w:eastAsia="x-none"/>
        </w:rPr>
        <w:t xml:space="preserve">. Dans cet environnement </w:t>
      </w:r>
      <w:r w:rsidR="006A7770" w:rsidRPr="00D67DD6">
        <w:rPr>
          <w:noProof w:val="0"/>
          <w:lang w:val="fr-FR" w:eastAsia="x-none"/>
        </w:rPr>
        <w:t>« </w:t>
      </w:r>
      <w:r w:rsidR="00E23683" w:rsidRPr="00D67DD6">
        <w:rPr>
          <w:noProof w:val="0"/>
          <w:lang w:val="fr-FR" w:eastAsia="x-none"/>
        </w:rPr>
        <w:t>mytho</w:t>
      </w:r>
      <w:r w:rsidR="006A7770" w:rsidRPr="00D67DD6">
        <w:rPr>
          <w:noProof w:val="0"/>
          <w:lang w:val="fr-FR" w:eastAsia="x-none"/>
        </w:rPr>
        <w:t>-logique »</w:t>
      </w:r>
      <w:r w:rsidRPr="00D67DD6">
        <w:rPr>
          <w:noProof w:val="0"/>
          <w:lang w:val="fr-FR" w:eastAsia="x-none"/>
        </w:rPr>
        <w:t>, organisé par les déesses de la Vengeance</w:t>
      </w:r>
      <w:r w:rsidR="006A7770" w:rsidRPr="00D67DD6">
        <w:rPr>
          <w:noProof w:val="0"/>
          <w:lang w:val="fr-FR" w:eastAsia="x-none"/>
        </w:rPr>
        <w:t xml:space="preserve"> académique</w:t>
      </w:r>
      <w:r w:rsidRPr="00D67DD6">
        <w:rPr>
          <w:noProof w:val="0"/>
          <w:lang w:val="fr-FR" w:eastAsia="x-none"/>
        </w:rPr>
        <w:t xml:space="preserve">, émerge la première conception de l’objectivité occidentale. Située dans l’environnement </w:t>
      </w:r>
      <w:r w:rsidR="00A21CFA" w:rsidRPr="00D67DD6">
        <w:rPr>
          <w:noProof w:val="0"/>
          <w:lang w:val="fr-FR" w:eastAsia="x-none"/>
        </w:rPr>
        <w:t>du syncrétisme mystérieux de l’</w:t>
      </w:r>
      <w:r w:rsidR="00516CC6" w:rsidRPr="00D67DD6">
        <w:rPr>
          <w:noProof w:val="0"/>
          <w:lang w:val="fr-FR" w:eastAsia="x-none"/>
        </w:rPr>
        <w:t>antiquité tardive</w:t>
      </w:r>
      <w:r w:rsidRPr="00D67DD6">
        <w:rPr>
          <w:noProof w:val="0"/>
          <w:lang w:val="fr-FR" w:eastAsia="x-none"/>
        </w:rPr>
        <w:t>, l’hubris des néoplatoniciens commen</w:t>
      </w:r>
      <w:r w:rsidR="0034724D" w:rsidRPr="00D67DD6">
        <w:rPr>
          <w:noProof w:val="0"/>
          <w:lang w:val="fr-FR" w:eastAsia="x-none"/>
        </w:rPr>
        <w:t>ça</w:t>
      </w:r>
      <w:r w:rsidRPr="00D67DD6">
        <w:rPr>
          <w:noProof w:val="0"/>
          <w:lang w:val="fr-FR" w:eastAsia="x-none"/>
        </w:rPr>
        <w:t xml:space="preserve"> à produire la première forme tragique de paranoïa métaphysique. </w:t>
      </w:r>
      <w:r w:rsidR="003D1A98" w:rsidRPr="00D67DD6">
        <w:rPr>
          <w:noProof w:val="0"/>
          <w:lang w:val="fr-FR" w:eastAsia="x-none"/>
        </w:rPr>
        <w:t xml:space="preserve">Elle crée le péché originel, </w:t>
      </w:r>
      <w:r w:rsidR="00AB48AC" w:rsidRPr="00D67DD6">
        <w:rPr>
          <w:noProof w:val="0"/>
          <w:lang w:val="fr-FR" w:eastAsia="x-none"/>
        </w:rPr>
        <w:t>catégoriquement donné</w:t>
      </w:r>
      <w:r w:rsidR="003D1A98" w:rsidRPr="00D67DD6">
        <w:rPr>
          <w:noProof w:val="0"/>
          <w:lang w:val="fr-FR" w:eastAsia="x-none"/>
        </w:rPr>
        <w:t xml:space="preserve"> (</w:t>
      </w:r>
      <w:r w:rsidR="003D1A98" w:rsidRPr="00D67DD6">
        <w:rPr>
          <w:i/>
          <w:noProof w:val="0"/>
          <w:lang w:val="fr-FR" w:eastAsia="x-none"/>
        </w:rPr>
        <w:t>peccatum originale</w:t>
      </w:r>
      <w:r w:rsidR="00E70B24" w:rsidRPr="00D67DD6">
        <w:rPr>
          <w:i/>
          <w:noProof w:val="0"/>
          <w:lang w:val="fr-FR" w:eastAsia="x-none"/>
        </w:rPr>
        <w:fldChar w:fldCharType="begin"/>
      </w:r>
      <w:r w:rsidR="00E70B24" w:rsidRPr="00D67DD6">
        <w:rPr>
          <w:noProof w:val="0"/>
          <w:lang w:val="fr-FR"/>
        </w:rPr>
        <w:instrText xml:space="preserve"> XE "</w:instrText>
      </w:r>
      <w:r w:rsidR="00E70B24" w:rsidRPr="00D67DD6">
        <w:rPr>
          <w:i/>
          <w:noProof w:val="0"/>
          <w:lang w:val="fr-FR" w:eastAsia="x-none"/>
        </w:rPr>
        <w:instrText>peccatum originale</w:instrText>
      </w:r>
      <w:r w:rsidR="00E70B24" w:rsidRPr="00D67DD6">
        <w:rPr>
          <w:noProof w:val="0"/>
          <w:lang w:val="fr-FR"/>
        </w:rPr>
        <w:instrText xml:space="preserve">" </w:instrText>
      </w:r>
      <w:r w:rsidR="00E70B24" w:rsidRPr="00D67DD6">
        <w:rPr>
          <w:i/>
          <w:noProof w:val="0"/>
          <w:lang w:val="fr-FR" w:eastAsia="x-none"/>
        </w:rPr>
        <w:fldChar w:fldCharType="end"/>
      </w:r>
      <w:r w:rsidR="00682D5A" w:rsidRPr="00D67DD6">
        <w:rPr>
          <w:i/>
          <w:noProof w:val="0"/>
          <w:lang w:val="fr-FR" w:eastAsia="x-none"/>
        </w:rPr>
        <w:t>, Irrtum</w:t>
      </w:r>
      <w:r w:rsidR="00682D5A" w:rsidRPr="00D67DD6">
        <w:rPr>
          <w:i/>
          <w:noProof w:val="0"/>
          <w:lang w:val="fr-FR" w:eastAsia="x-none"/>
        </w:rPr>
        <w:fldChar w:fldCharType="begin"/>
      </w:r>
      <w:r w:rsidR="00682D5A" w:rsidRPr="00D67DD6">
        <w:rPr>
          <w:noProof w:val="0"/>
          <w:lang w:val="fr-FR"/>
        </w:rPr>
        <w:instrText xml:space="preserve"> XE "</w:instrText>
      </w:r>
      <w:r w:rsidR="00682D5A" w:rsidRPr="00D67DD6">
        <w:rPr>
          <w:i/>
          <w:noProof w:val="0"/>
          <w:lang w:val="fr-FR" w:eastAsia="x-none"/>
        </w:rPr>
        <w:instrText>Irrtum</w:instrText>
      </w:r>
      <w:r w:rsidR="00682D5A" w:rsidRPr="00D67DD6">
        <w:rPr>
          <w:noProof w:val="0"/>
          <w:lang w:val="fr-FR"/>
        </w:rPr>
        <w:instrText xml:space="preserve">" </w:instrText>
      </w:r>
      <w:r w:rsidR="00682D5A" w:rsidRPr="00D67DD6">
        <w:rPr>
          <w:i/>
          <w:noProof w:val="0"/>
          <w:lang w:val="fr-FR" w:eastAsia="x-none"/>
        </w:rPr>
        <w:fldChar w:fldCharType="end"/>
      </w:r>
      <w:r w:rsidR="003D1A98" w:rsidRPr="00D67DD6">
        <w:rPr>
          <w:noProof w:val="0"/>
          <w:lang w:val="fr-FR" w:eastAsia="x-none"/>
        </w:rPr>
        <w:t xml:space="preserve">), qui produit une forme spécifique de </w:t>
      </w:r>
      <w:r w:rsidR="00716304" w:rsidRPr="00D67DD6">
        <w:rPr>
          <w:noProof w:val="0"/>
          <w:lang w:val="fr-FR" w:eastAsia="x-none"/>
        </w:rPr>
        <w:t xml:space="preserve">la </w:t>
      </w:r>
      <w:r w:rsidR="003D1A98" w:rsidRPr="00D67DD6">
        <w:rPr>
          <w:noProof w:val="0"/>
          <w:lang w:val="fr-FR" w:eastAsia="x-none"/>
        </w:rPr>
        <w:t xml:space="preserve">folie </w:t>
      </w:r>
      <w:r w:rsidR="00110BFF" w:rsidRPr="00D67DD6">
        <w:rPr>
          <w:noProof w:val="0"/>
          <w:lang w:val="fr-FR" w:eastAsia="x-none"/>
        </w:rPr>
        <w:t xml:space="preserve">métaphysique </w:t>
      </w:r>
      <w:r w:rsidR="003D1A98" w:rsidRPr="00D67DD6">
        <w:rPr>
          <w:noProof w:val="0"/>
          <w:lang w:val="fr-FR" w:eastAsia="x-none"/>
        </w:rPr>
        <w:t>(μανία</w:t>
      </w:r>
      <w:r w:rsidR="00682D5A" w:rsidRPr="00D67DD6">
        <w:rPr>
          <w:noProof w:val="0"/>
          <w:lang w:val="fr-FR" w:eastAsia="x-none"/>
        </w:rPr>
        <w:t xml:space="preserve">, </w:t>
      </w:r>
      <w:r w:rsidR="00682D5A" w:rsidRPr="00D67DD6">
        <w:rPr>
          <w:i/>
          <w:noProof w:val="0"/>
          <w:lang w:val="fr-FR" w:eastAsia="x-none"/>
        </w:rPr>
        <w:t>Irre</w:t>
      </w:r>
      <w:r w:rsidR="00682D5A" w:rsidRPr="00D67DD6">
        <w:rPr>
          <w:i/>
          <w:noProof w:val="0"/>
          <w:lang w:val="fr-FR" w:eastAsia="x-none"/>
        </w:rPr>
        <w:fldChar w:fldCharType="begin"/>
      </w:r>
      <w:r w:rsidR="00682D5A" w:rsidRPr="00D67DD6">
        <w:rPr>
          <w:noProof w:val="0"/>
          <w:lang w:val="fr-FR"/>
        </w:rPr>
        <w:instrText xml:space="preserve"> XE "</w:instrText>
      </w:r>
      <w:r w:rsidR="00682D5A" w:rsidRPr="00D67DD6">
        <w:rPr>
          <w:i/>
          <w:noProof w:val="0"/>
          <w:lang w:val="fr-FR" w:eastAsia="x-none"/>
        </w:rPr>
        <w:instrText>Irre</w:instrText>
      </w:r>
      <w:r w:rsidR="00682D5A" w:rsidRPr="00D67DD6">
        <w:rPr>
          <w:noProof w:val="0"/>
          <w:lang w:val="fr-FR"/>
        </w:rPr>
        <w:instrText xml:space="preserve">" </w:instrText>
      </w:r>
      <w:r w:rsidR="00682D5A" w:rsidRPr="00D67DD6">
        <w:rPr>
          <w:i/>
          <w:noProof w:val="0"/>
          <w:lang w:val="fr-FR" w:eastAsia="x-none"/>
        </w:rPr>
        <w:fldChar w:fldCharType="end"/>
      </w:r>
      <w:r w:rsidR="003D1A98" w:rsidRPr="00D67DD6">
        <w:rPr>
          <w:noProof w:val="0"/>
          <w:lang w:val="fr-FR" w:eastAsia="x-none"/>
        </w:rPr>
        <w:t>). Une génération maniaque de métaphysicien</w:t>
      </w:r>
      <w:r w:rsidR="00682D5A" w:rsidRPr="00D67DD6">
        <w:rPr>
          <w:noProof w:val="0"/>
          <w:lang w:val="fr-FR" w:eastAsia="x-none"/>
        </w:rPr>
        <w:t>s modernes transmet cette folie</w:t>
      </w:r>
      <w:r w:rsidR="006C539F" w:rsidRPr="00D67DD6">
        <w:rPr>
          <w:i/>
          <w:noProof w:val="0"/>
          <w:lang w:val="fr-FR" w:eastAsia="x-none"/>
        </w:rPr>
        <w:t xml:space="preserve"> </w:t>
      </w:r>
      <w:r w:rsidR="003D1A98" w:rsidRPr="00D67DD6">
        <w:rPr>
          <w:noProof w:val="0"/>
          <w:lang w:val="fr-FR" w:eastAsia="x-none"/>
        </w:rPr>
        <w:t>à la génération suivante (ἄτη, ch</w:t>
      </w:r>
      <w:r w:rsidR="00122A88" w:rsidRPr="00D67DD6">
        <w:rPr>
          <w:noProof w:val="0"/>
          <w:lang w:val="fr-FR" w:eastAsia="x-none"/>
        </w:rPr>
        <w:t>. 1.1). Après l</w:t>
      </w:r>
      <w:r w:rsidR="00122A88" w:rsidRPr="00D67DD6">
        <w:rPr>
          <w:rFonts w:cs="Calibri"/>
          <w:noProof w:val="0"/>
          <w:lang w:val="fr-FR" w:eastAsia="x-none"/>
        </w:rPr>
        <w:t>′</w:t>
      </w:r>
      <w:r w:rsidR="003D1A98" w:rsidRPr="00D67DD6">
        <w:rPr>
          <w:noProof w:val="0"/>
          <w:lang w:val="fr-FR" w:eastAsia="x-none"/>
        </w:rPr>
        <w:t>expulsion du paradis aristotélicien de la pensée critique, l'histoire tragique</w:t>
      </w:r>
      <w:r w:rsidR="00682D5A" w:rsidRPr="00D67DD6">
        <w:rPr>
          <w:noProof w:val="0"/>
          <w:lang w:val="fr-FR" w:eastAsia="x-none"/>
        </w:rPr>
        <w:t xml:space="preserve"> de la modernité prit son cours</w:t>
      </w:r>
      <w:r w:rsidR="003D1A98" w:rsidRPr="00D67DD6">
        <w:rPr>
          <w:noProof w:val="0"/>
          <w:lang w:val="fr-FR" w:eastAsia="x-none"/>
        </w:rPr>
        <w:t xml:space="preserve">. </w:t>
      </w:r>
      <w:r w:rsidRPr="00D67DD6">
        <w:rPr>
          <w:noProof w:val="0"/>
          <w:lang w:val="fr-FR" w:eastAsia="x-none"/>
        </w:rPr>
        <w:t xml:space="preserve">Les successeurs de </w:t>
      </w:r>
      <w:r w:rsidR="00C2321D" w:rsidRPr="00D67DD6">
        <w:rPr>
          <w:noProof w:val="0"/>
          <w:lang w:val="fr-FR" w:eastAsia="x-none"/>
        </w:rPr>
        <w:t>Porphyre</w:t>
      </w:r>
      <w:r w:rsidRPr="00D67DD6">
        <w:rPr>
          <w:noProof w:val="0"/>
          <w:lang w:val="fr-FR" w:eastAsia="x-none"/>
        </w:rPr>
        <w:t xml:space="preserve"> produisent une première série de </w:t>
      </w:r>
      <w:r w:rsidR="00EC384E" w:rsidRPr="00D67DD6">
        <w:rPr>
          <w:noProof w:val="0"/>
          <w:lang w:val="fr-FR" w:eastAsia="x-none"/>
        </w:rPr>
        <w:t>l’existant du troisième genre</w:t>
      </w:r>
      <w:r w:rsidRPr="00D67DD6">
        <w:rPr>
          <w:noProof w:val="0"/>
          <w:lang w:val="fr-FR" w:eastAsia="x-none"/>
        </w:rPr>
        <w:t xml:space="preserve"> qui se situe dans la structure ontothéologique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ontothéologie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de la métaphysique.</w:t>
      </w:r>
    </w:p>
    <w:p w14:paraId="633EDEA9" w14:textId="7570EF5E" w:rsidR="00C12859" w:rsidRPr="00D67DD6" w:rsidRDefault="004212AF" w:rsidP="003F6143">
      <w:pPr>
        <w:ind w:firstLine="397"/>
        <w:rPr>
          <w:noProof w:val="0"/>
          <w:lang w:val="fr-FR" w:eastAsia="x-none"/>
        </w:rPr>
      </w:pPr>
      <w:r w:rsidRPr="00D67DD6">
        <w:rPr>
          <w:noProof w:val="0"/>
          <w:lang w:val="fr-FR" w:eastAsia="x-none"/>
        </w:rPr>
        <w:t>Jamblique de Chalcis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Jamblique de Chalcis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(vers †</w:t>
      </w:r>
      <w:r w:rsidR="00B00D87" w:rsidRPr="00D67DD6">
        <w:rPr>
          <w:noProof w:val="0"/>
          <w:lang w:val="fr-FR" w:eastAsia="x-none"/>
        </w:rPr>
        <w:t> </w:t>
      </w:r>
      <w:r w:rsidRPr="00D67DD6">
        <w:rPr>
          <w:noProof w:val="0"/>
          <w:lang w:val="fr-FR" w:eastAsia="x-none"/>
        </w:rPr>
        <w:t xml:space="preserve">330) fut l’élève de </w:t>
      </w:r>
      <w:r w:rsidR="00C2321D" w:rsidRPr="00D67DD6">
        <w:rPr>
          <w:noProof w:val="0"/>
          <w:lang w:val="fr-FR" w:eastAsia="x-none"/>
        </w:rPr>
        <w:t>Porphyre</w:t>
      </w:r>
      <w:r w:rsidRPr="00D67DD6">
        <w:rPr>
          <w:noProof w:val="0"/>
          <w:lang w:val="fr-FR" w:eastAsia="x-none"/>
        </w:rPr>
        <w:t xml:space="preserve"> et son critique résolu. Cela ne l’a pas empêché</w:t>
      </w:r>
      <w:r w:rsidR="000026CF" w:rsidRPr="00D67DD6">
        <w:rPr>
          <w:noProof w:val="0"/>
          <w:lang w:val="fr-FR" w:eastAsia="x-none"/>
        </w:rPr>
        <w:t xml:space="preserve"> </w:t>
      </w:r>
      <w:r w:rsidR="004D1CAE" w:rsidRPr="00D67DD6">
        <w:rPr>
          <w:noProof w:val="0"/>
          <w:lang w:val="fr-FR" w:eastAsia="x-none"/>
        </w:rPr>
        <w:t xml:space="preserve">d’adopter le néoplatonisme </w:t>
      </w:r>
      <w:r w:rsidRPr="00D67DD6">
        <w:rPr>
          <w:noProof w:val="0"/>
          <w:lang w:val="fr-FR" w:eastAsia="x-none"/>
        </w:rPr>
        <w:t xml:space="preserve">de </w:t>
      </w:r>
      <w:r w:rsidR="00C2321D" w:rsidRPr="00D67DD6">
        <w:rPr>
          <w:noProof w:val="0"/>
          <w:lang w:val="fr-FR" w:eastAsia="x-none"/>
        </w:rPr>
        <w:t>Porphyre</w:t>
      </w:r>
      <w:r w:rsidR="004D1CAE" w:rsidRPr="00D67DD6">
        <w:rPr>
          <w:noProof w:val="0"/>
          <w:lang w:val="fr-FR" w:eastAsia="x-none"/>
        </w:rPr>
        <w:t xml:space="preserve"> et de le modifier profondément a</w:t>
      </w:r>
      <w:r w:rsidR="00804860" w:rsidRPr="00D67DD6">
        <w:rPr>
          <w:noProof w:val="0"/>
          <w:lang w:val="fr-FR" w:eastAsia="x-none"/>
        </w:rPr>
        <w:t>fin</w:t>
      </w:r>
      <w:r w:rsidR="004D1CAE" w:rsidRPr="00D67DD6">
        <w:rPr>
          <w:noProof w:val="0"/>
          <w:lang w:val="fr-FR" w:eastAsia="x-none"/>
        </w:rPr>
        <w:t xml:space="preserve"> de créer une nouvelle vision du monde</w:t>
      </w:r>
      <w:r w:rsidRPr="00D67DD6">
        <w:rPr>
          <w:noProof w:val="0"/>
          <w:lang w:val="fr-FR" w:eastAsia="x-none"/>
        </w:rPr>
        <w:t xml:space="preserve">. L’œuvre de Jamblique se situe au début d’une ontothéologie qui conduisit à la propagation </w:t>
      </w:r>
      <w:r w:rsidR="00501AED">
        <w:rPr>
          <w:noProof w:val="0"/>
          <w:lang w:val="fr-FR" w:eastAsia="x-none"/>
        </w:rPr>
        <w:t xml:space="preserve">de </w:t>
      </w:r>
      <w:r w:rsidR="00501AED" w:rsidRPr="00501AED">
        <w:rPr>
          <w:i/>
          <w:noProof w:val="0"/>
          <w:lang w:val="fr-FR" w:eastAsia="x-none"/>
        </w:rPr>
        <w:t>tertium ens</w:t>
      </w:r>
      <w:r w:rsidRPr="00D67DD6">
        <w:rPr>
          <w:noProof w:val="0"/>
          <w:lang w:val="fr-FR" w:eastAsia="x-none"/>
        </w:rPr>
        <w:t>. Cette entité a été codifiée conceptuellement par ses successeurs, Dexippe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Dexippe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et Simplicius. Avicenne reprit une grande partie de leur ontothéologie, en tant que fondateur direct de l’objectivité occidentale. L’exégèse de Jamblique citée plus haut contient des </w:t>
      </w:r>
      <w:r w:rsidRPr="00D67DD6">
        <w:rPr>
          <w:noProof w:val="0"/>
          <w:lang w:val="fr-FR" w:eastAsia="x-none"/>
        </w:rPr>
        <w:lastRenderedPageBreak/>
        <w:t>éléments clés de l’ontothéologie nouvellement fondée (Taormina</w:t>
      </w:r>
      <w:r w:rsidR="00B00D87" w:rsidRPr="00D67DD6">
        <w:rPr>
          <w:noProof w:val="0"/>
          <w:lang w:val="fr-FR" w:eastAsia="x-none"/>
        </w:rPr>
        <w:t> </w:t>
      </w:r>
      <w:r w:rsidRPr="00D67DD6">
        <w:rPr>
          <w:noProof w:val="0"/>
          <w:lang w:val="fr-FR" w:eastAsia="x-none"/>
        </w:rPr>
        <w:t xml:space="preserve">1999, 15–56). </w:t>
      </w:r>
      <w:r w:rsidR="00092E44" w:rsidRPr="00D67DD6">
        <w:rPr>
          <w:noProof w:val="0"/>
          <w:lang w:val="fr-FR" w:eastAsia="x-none"/>
        </w:rPr>
        <w:t xml:space="preserve">Le livre cité </w:t>
      </w:r>
      <w:r w:rsidRPr="00D67DD6">
        <w:rPr>
          <w:rStyle w:val="addmd"/>
          <w:noProof w:val="0"/>
          <w:lang w:val="fr-FR"/>
        </w:rPr>
        <w:fldChar w:fldCharType="begin"/>
      </w:r>
      <w:r w:rsidRPr="00D67DD6">
        <w:rPr>
          <w:noProof w:val="0"/>
          <w:lang w:val="fr-FR"/>
        </w:rPr>
        <w:instrText xml:space="preserve"> XE "Taormina, D. P." </w:instrText>
      </w:r>
      <w:r w:rsidRPr="00D67DD6">
        <w:rPr>
          <w:rStyle w:val="addmd"/>
          <w:noProof w:val="0"/>
          <w:lang w:val="fr-FR"/>
        </w:rPr>
        <w:fldChar w:fldCharType="end"/>
      </w:r>
      <w:r w:rsidRPr="00D67DD6">
        <w:rPr>
          <w:noProof w:val="0"/>
          <w:lang w:val="fr-FR" w:eastAsia="x-none"/>
        </w:rPr>
        <w:t xml:space="preserve"> résume l’ontothéologie de Jamblique dans le terminus </w:t>
      </w:r>
      <w:r w:rsidR="009C6373" w:rsidRPr="00D67DD6">
        <w:rPr>
          <w:noProof w:val="0"/>
          <w:lang w:val="fr-FR" w:eastAsia="x-none"/>
        </w:rPr>
        <w:t>«</w:t>
      </w:r>
      <w:r w:rsidR="006E6F11" w:rsidRPr="00D67DD6">
        <w:rPr>
          <w:noProof w:val="0"/>
          <w:lang w:val="fr-FR" w:eastAsia="x-none"/>
        </w:rPr>
        <w:t> </w:t>
      </w:r>
      <w:r w:rsidRPr="00D67DD6">
        <w:rPr>
          <w:i/>
          <w:noProof w:val="0"/>
          <w:lang w:val="fr-FR" w:eastAsia="x-none"/>
        </w:rPr>
        <w:t>méta-ontologie</w:t>
      </w:r>
      <w:r w:rsidR="006E6F11" w:rsidRPr="00D67DD6">
        <w:rPr>
          <w:noProof w:val="0"/>
          <w:lang w:val="fr-FR" w:eastAsia="x-none"/>
        </w:rPr>
        <w:t> </w:t>
      </w:r>
      <w:r w:rsidR="009C6373" w:rsidRPr="00D67DD6">
        <w:rPr>
          <w:noProof w:val="0"/>
          <w:lang w:val="fr-FR" w:eastAsia="x-none"/>
        </w:rPr>
        <w:t>»</w:t>
      </w:r>
      <w:r w:rsidRPr="00D67DD6">
        <w:rPr>
          <w:rStyle w:val="addmd"/>
          <w:i/>
          <w:noProof w:val="0"/>
          <w:lang w:val="fr-FR"/>
        </w:rPr>
        <w:fldChar w:fldCharType="begin"/>
      </w:r>
      <w:r w:rsidRPr="00D67DD6">
        <w:rPr>
          <w:noProof w:val="0"/>
          <w:lang w:val="fr-FR"/>
        </w:rPr>
        <w:instrText xml:space="preserve"> XE "</w:instrText>
      </w:r>
      <w:r w:rsidRPr="00D67DD6">
        <w:rPr>
          <w:rStyle w:val="addmd"/>
          <w:i/>
          <w:noProof w:val="0"/>
          <w:lang w:val="fr-FR"/>
        </w:rPr>
        <w:instrText>méta</w:instrText>
      </w:r>
      <w:r w:rsidRPr="00D67DD6">
        <w:rPr>
          <w:rStyle w:val="addmd"/>
          <w:i/>
          <w:noProof w:val="0"/>
          <w:lang w:val="fr-FR"/>
        </w:rPr>
        <w:noBreakHyphen/>
        <w:instrText>ontologie</w:instrText>
      </w:r>
      <w:r w:rsidRPr="00D67DD6">
        <w:rPr>
          <w:noProof w:val="0"/>
          <w:lang w:val="fr-FR"/>
        </w:rPr>
        <w:instrText xml:space="preserve">" </w:instrText>
      </w:r>
      <w:r w:rsidRPr="00D67DD6">
        <w:rPr>
          <w:rStyle w:val="addmd"/>
          <w:i/>
          <w:noProof w:val="0"/>
          <w:lang w:val="fr-FR"/>
        </w:rPr>
        <w:fldChar w:fldCharType="end"/>
      </w:r>
      <w:r w:rsidRPr="00D67DD6">
        <w:rPr>
          <w:noProof w:val="0"/>
          <w:lang w:val="fr-FR" w:eastAsia="x-none"/>
        </w:rPr>
        <w:t xml:space="preserve"> et </w:t>
      </w:r>
      <w:r w:rsidR="003178A3" w:rsidRPr="00D67DD6">
        <w:rPr>
          <w:noProof w:val="0"/>
          <w:lang w:val="fr-FR" w:eastAsia="x-none"/>
        </w:rPr>
        <w:t>Taormina présentait la structure de celle-ci</w:t>
      </w:r>
      <w:r w:rsidRPr="00D67DD6">
        <w:rPr>
          <w:noProof w:val="0"/>
          <w:lang w:val="fr-FR" w:eastAsia="x-none"/>
        </w:rPr>
        <w:t xml:space="preserve">. Pour l’herméneutique de l’objectivité, la question fondamentale </w:t>
      </w:r>
      <w:r w:rsidR="00D81B15" w:rsidRPr="00D67DD6">
        <w:rPr>
          <w:noProof w:val="0"/>
          <w:lang w:val="fr-FR" w:eastAsia="x-none"/>
        </w:rPr>
        <w:t xml:space="preserve">qui concerne </w:t>
      </w:r>
      <w:r w:rsidRPr="00D67DD6">
        <w:rPr>
          <w:noProof w:val="0"/>
          <w:lang w:val="fr-FR" w:eastAsia="x-none"/>
        </w:rPr>
        <w:t>la possibilité de l’ontothéologie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ontothéologie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est d’une grande importance.</w:t>
      </w:r>
      <w:r w:rsidRPr="00D67DD6">
        <w:rPr>
          <w:noProof w:val="0"/>
          <w:vertAlign w:val="superscript"/>
          <w:lang w:val="fr-FR"/>
        </w:rPr>
        <w:footnoteReference w:id="49"/>
      </w:r>
      <w:r w:rsidRPr="00D67DD6">
        <w:rPr>
          <w:noProof w:val="0"/>
          <w:lang w:val="fr-FR" w:eastAsia="x-none"/>
        </w:rPr>
        <w:t xml:space="preserve"> Jamblique établit une nouvelle figure du diacosmos qui remonte au dialogue </w:t>
      </w:r>
      <w:r w:rsidRPr="00D67DD6">
        <w:rPr>
          <w:i/>
          <w:noProof w:val="0"/>
          <w:lang w:val="fr-FR" w:eastAsia="x-none"/>
        </w:rPr>
        <w:t>Timée</w:t>
      </w:r>
      <w:r w:rsidR="004121F5" w:rsidRPr="00D67DD6">
        <w:rPr>
          <w:noProof w:val="0"/>
          <w:lang w:val="fr-FR" w:eastAsia="x-none"/>
        </w:rPr>
        <w:t>. Les émanations sont</w:t>
      </w:r>
      <w:r w:rsidRPr="00D67DD6">
        <w:rPr>
          <w:noProof w:val="0"/>
          <w:lang w:val="fr-FR" w:eastAsia="x-none"/>
        </w:rPr>
        <w:t xml:space="preserve"> </w:t>
      </w:r>
      <w:r w:rsidR="00D240CB" w:rsidRPr="00D67DD6">
        <w:rPr>
          <w:noProof w:val="0"/>
          <w:lang w:val="fr-FR" w:eastAsia="x-none"/>
        </w:rPr>
        <w:t>fondées</w:t>
      </w:r>
      <w:r w:rsidR="004121F5" w:rsidRPr="00D67DD6">
        <w:rPr>
          <w:noProof w:val="0"/>
          <w:lang w:val="fr-FR" w:eastAsia="x-none"/>
        </w:rPr>
        <w:t xml:space="preserve"> sur </w:t>
      </w:r>
      <w:r w:rsidRPr="00D67DD6">
        <w:rPr>
          <w:noProof w:val="0"/>
          <w:lang w:val="fr-FR" w:eastAsia="x-none"/>
        </w:rPr>
        <w:t xml:space="preserve">la séparation de l’Un </w:t>
      </w:r>
      <w:r w:rsidR="00DD7085" w:rsidRPr="00D67DD6">
        <w:rPr>
          <w:noProof w:val="0"/>
          <w:lang w:val="fr-FR" w:eastAsia="x-none"/>
        </w:rPr>
        <w:t xml:space="preserve">divine et </w:t>
      </w:r>
      <w:r w:rsidRPr="00D67DD6">
        <w:rPr>
          <w:noProof w:val="0"/>
          <w:lang w:val="fr-FR" w:eastAsia="x-none"/>
        </w:rPr>
        <w:t xml:space="preserve">ineffable (θεός εἵς) hors de la sphère ontologique de l’Être-Un (τὸ ἕν ὄν). Ce dédoublement </w:t>
      </w:r>
      <w:r w:rsidR="005C6608" w:rsidRPr="00D67DD6">
        <w:rPr>
          <w:noProof w:val="0"/>
          <w:lang w:val="fr-FR" w:eastAsia="x-none"/>
        </w:rPr>
        <w:t>de l</w:t>
      </w:r>
      <w:r w:rsidR="005C6608" w:rsidRPr="00D67DD6">
        <w:rPr>
          <w:rFonts w:cs="Calibri"/>
          <w:noProof w:val="0"/>
          <w:lang w:val="fr-FR" w:eastAsia="x-none"/>
        </w:rPr>
        <w:t>’</w:t>
      </w:r>
      <w:r w:rsidR="005C6608" w:rsidRPr="00D67DD6">
        <w:rPr>
          <w:noProof w:val="0"/>
          <w:lang w:val="fr-FR" w:eastAsia="x-none"/>
        </w:rPr>
        <w:t xml:space="preserve">Un </w:t>
      </w:r>
      <w:r w:rsidRPr="00D67DD6">
        <w:rPr>
          <w:noProof w:val="0"/>
          <w:lang w:val="fr-FR" w:eastAsia="x-none"/>
        </w:rPr>
        <w:t>établit une possibilité de pluralité tout comme chez Porphyre, mais cette fois dans les parages du gnosticisme. Jamblique explique l’émergence du cosmos démiurgique (διάκοσμος</w:t>
      </w:r>
      <w:r w:rsidRPr="00D67DD6">
        <w:rPr>
          <w:noProof w:val="0"/>
          <w:lang w:val="fr-FR"/>
        </w:rPr>
        <w:fldChar w:fldCharType="begin"/>
      </w:r>
      <w:r w:rsidRPr="00D67DD6">
        <w:rPr>
          <w:noProof w:val="0"/>
          <w:lang w:val="fr-FR"/>
        </w:rPr>
        <w:instrText xml:space="preserve"> XE "</w:instrText>
      </w:r>
      <w:r w:rsidR="00E67076" w:rsidRPr="00D67DD6">
        <w:rPr>
          <w:noProof w:val="0"/>
          <w:lang w:val="fr-FR"/>
        </w:rPr>
        <w:instrText>diacosmos</w:instrText>
      </w:r>
      <w:r w:rsidRPr="00D67DD6">
        <w:rPr>
          <w:noProof w:val="0"/>
          <w:lang w:val="fr-FR"/>
        </w:rPr>
        <w:instrText xml:space="preserve">" </w:instrText>
      </w:r>
      <w:r w:rsidRPr="00D67DD6">
        <w:rPr>
          <w:noProof w:val="0"/>
          <w:lang w:val="fr-FR"/>
        </w:rPr>
        <w:fldChar w:fldCharType="end"/>
      </w:r>
      <w:r w:rsidR="007A6EAF" w:rsidRPr="00D67DD6">
        <w:rPr>
          <w:noProof w:val="0"/>
          <w:lang w:val="fr-FR" w:eastAsia="x-none"/>
        </w:rPr>
        <w:t>) à l’aide d’un mysticisme. L</w:t>
      </w:r>
      <w:r w:rsidRPr="00D67DD6">
        <w:rPr>
          <w:noProof w:val="0"/>
          <w:lang w:val="fr-FR" w:eastAsia="x-none"/>
        </w:rPr>
        <w:t xml:space="preserve">a médiation </w:t>
      </w:r>
      <w:r w:rsidR="007A6EAF" w:rsidRPr="00D67DD6">
        <w:rPr>
          <w:noProof w:val="0"/>
          <w:lang w:val="fr-FR" w:eastAsia="x-none"/>
        </w:rPr>
        <w:t xml:space="preserve">progresse </w:t>
      </w:r>
      <w:r w:rsidRPr="00D67DD6">
        <w:rPr>
          <w:noProof w:val="0"/>
          <w:lang w:val="fr-FR" w:eastAsia="x-none"/>
        </w:rPr>
        <w:t xml:space="preserve">entre la Monade et le monde des formes créées inférieures et des âmes cosmiques. Le conte philosophique de Platon destiné aux pédagogues </w:t>
      </w:r>
      <w:r w:rsidR="00D00015" w:rsidRPr="00D67DD6">
        <w:rPr>
          <w:noProof w:val="0"/>
          <w:lang w:val="fr-FR" w:eastAsia="x-none"/>
        </w:rPr>
        <w:t xml:space="preserve">modernes </w:t>
      </w:r>
      <w:r w:rsidRPr="00D67DD6">
        <w:rPr>
          <w:noProof w:val="0"/>
          <w:lang w:val="fr-FR" w:eastAsia="x-none"/>
        </w:rPr>
        <w:t>s’est transformé en première version de la métaphysique moderne. L’interprétation du diacosmos est destinée à la classe la plus élevée des illuminés philosophiques, qui sont capables de pénétrer la pensée divine. Jamblique comprend l’œuvre du démiurge de Platon comme une création théurgique dans le cadre des divinités de la première triade, qui participent à l’œuvre de l’intellect divin. La structure triadique des premier, deuxième et troisième intellects est hiérarchiquement différenciée vers le bas.</w:t>
      </w:r>
      <w:r w:rsidRPr="00D67DD6">
        <w:rPr>
          <w:noProof w:val="0"/>
          <w:vertAlign w:val="superscript"/>
          <w:lang w:val="fr-FR"/>
        </w:rPr>
        <w:footnoteReference w:id="50"/>
      </w:r>
      <w:r w:rsidRPr="00D67DD6">
        <w:rPr>
          <w:noProof w:val="0"/>
          <w:lang w:val="fr-FR" w:eastAsia="x-none"/>
        </w:rPr>
        <w:t xml:space="preserve"> En ce qui concerne l’être fondé </w:t>
      </w:r>
      <w:r w:rsidR="00804860" w:rsidRPr="00D67DD6">
        <w:rPr>
          <w:noProof w:val="0"/>
          <w:lang w:val="fr-FR" w:eastAsia="x-none"/>
        </w:rPr>
        <w:t>par « </w:t>
      </w:r>
      <w:r w:rsidRPr="00D67DD6">
        <w:rPr>
          <w:noProof w:val="0"/>
          <w:lang w:val="fr-FR" w:eastAsia="x-none"/>
        </w:rPr>
        <w:t>onto-théo-logi</w:t>
      </w:r>
      <w:r w:rsidR="00804860" w:rsidRPr="00D67DD6">
        <w:rPr>
          <w:noProof w:val="0"/>
          <w:lang w:val="fr-FR" w:eastAsia="x-none"/>
        </w:rPr>
        <w:t>e »</w:t>
      </w:r>
      <w:r w:rsidRPr="00D67DD6">
        <w:rPr>
          <w:noProof w:val="0"/>
          <w:lang w:val="fr-FR" w:eastAsia="x-none"/>
        </w:rPr>
        <w:t>, la prédication s’étend horizontalement au niveau des espèces cosmiques et verticalement sur toute la ligne des émanations (κατά τε πλάτος καὶ βάθος</w:t>
      </w:r>
      <w:r w:rsidR="00E3687E" w:rsidRPr="00D67DD6">
        <w:rPr>
          <w:noProof w:val="0"/>
          <w:lang w:val="fr-FR" w:eastAsia="x-none"/>
        </w:rPr>
        <w:t xml:space="preserve">, </w:t>
      </w:r>
      <w:r w:rsidRPr="00D67DD6">
        <w:rPr>
          <w:noProof w:val="0"/>
          <w:lang w:val="fr-FR" w:eastAsia="x-none"/>
        </w:rPr>
        <w:t>Taormina</w:t>
      </w:r>
      <w:r w:rsidR="00B00D87" w:rsidRPr="00D67DD6">
        <w:rPr>
          <w:noProof w:val="0"/>
          <w:lang w:val="fr-FR" w:eastAsia="x-none"/>
        </w:rPr>
        <w:t> </w:t>
      </w:r>
      <w:r w:rsidRPr="00D67DD6">
        <w:rPr>
          <w:noProof w:val="0"/>
          <w:lang w:val="fr-FR" w:eastAsia="x-none"/>
        </w:rPr>
        <w:t xml:space="preserve">1999, 43). La structure trinitaire du monde intermédiaire démiurgique établit la première forme connue d’ontothéologie objective. Le philosophe </w:t>
      </w:r>
      <w:r w:rsidR="00D36D77" w:rsidRPr="00D67DD6">
        <w:rPr>
          <w:noProof w:val="0"/>
          <w:lang w:val="fr-FR" w:eastAsia="x-none"/>
        </w:rPr>
        <w:t>Ibn</w:t>
      </w:r>
      <w:r w:rsidR="006E6F11" w:rsidRPr="00D67DD6">
        <w:rPr>
          <w:noProof w:val="0"/>
          <w:lang w:val="fr-FR" w:eastAsia="x-none"/>
        </w:rPr>
        <w:t> </w:t>
      </w:r>
      <w:r w:rsidR="00D36D77" w:rsidRPr="00D67DD6">
        <w:rPr>
          <w:noProof w:val="0"/>
          <w:lang w:val="fr-FR" w:eastAsia="x-none"/>
        </w:rPr>
        <w:t xml:space="preserve">Adi in </w:t>
      </w:r>
      <w:r w:rsidRPr="00D67DD6">
        <w:rPr>
          <w:noProof w:val="0"/>
          <w:lang w:val="fr-FR" w:eastAsia="x-none"/>
        </w:rPr>
        <w:t xml:space="preserve">Bagdad l’a refondue </w:t>
      </w:r>
      <w:r w:rsidR="00D36D77" w:rsidRPr="00D67DD6">
        <w:rPr>
          <w:noProof w:val="0"/>
          <w:lang w:val="fr-FR" w:eastAsia="x-none"/>
        </w:rPr>
        <w:t xml:space="preserve">pour créer une nouvelle </w:t>
      </w:r>
      <w:r w:rsidR="00C066DF" w:rsidRPr="00D67DD6">
        <w:rPr>
          <w:noProof w:val="0"/>
          <w:lang w:val="fr-FR" w:eastAsia="x-none"/>
        </w:rPr>
        <w:t xml:space="preserve">théologie </w:t>
      </w:r>
      <w:r w:rsidRPr="00D67DD6">
        <w:rPr>
          <w:noProof w:val="0"/>
          <w:lang w:val="fr-FR" w:eastAsia="x-none"/>
        </w:rPr>
        <w:t>aristotélicienne (ch.</w:t>
      </w:r>
      <w:r w:rsidR="00B00D87" w:rsidRPr="00D67DD6">
        <w:rPr>
          <w:noProof w:val="0"/>
          <w:lang w:val="fr-FR" w:eastAsia="x-none"/>
        </w:rPr>
        <w:t> </w:t>
      </w:r>
      <w:r w:rsidRPr="00D67DD6">
        <w:rPr>
          <w:noProof w:val="0"/>
          <w:lang w:val="fr-FR" w:eastAsia="x-none"/>
        </w:rPr>
        <w:t xml:space="preserve">2.2). L’unité originelle de toutes les significations et de l’ensemble de la division </w:t>
      </w:r>
      <w:r w:rsidR="00C94F24" w:rsidRPr="00D67DD6">
        <w:rPr>
          <w:noProof w:val="0"/>
          <w:lang w:val="fr-FR" w:eastAsia="x-none"/>
        </w:rPr>
        <w:t>de l</w:t>
      </w:r>
      <w:r w:rsidR="00C94F24" w:rsidRPr="00D67DD6">
        <w:rPr>
          <w:rFonts w:cs="Calibri"/>
          <w:noProof w:val="0"/>
          <w:lang w:val="fr-FR" w:eastAsia="x-none"/>
        </w:rPr>
        <w:t>’ê</w:t>
      </w:r>
      <w:r w:rsidR="00C94F24" w:rsidRPr="00D67DD6">
        <w:rPr>
          <w:noProof w:val="0"/>
          <w:lang w:val="fr-FR" w:eastAsia="x-none"/>
        </w:rPr>
        <w:t xml:space="preserve">tre secondaire </w:t>
      </w:r>
      <w:r w:rsidRPr="00D67DD6">
        <w:rPr>
          <w:noProof w:val="0"/>
          <w:lang w:val="fr-FR" w:eastAsia="x-none"/>
        </w:rPr>
        <w:t xml:space="preserve">est garantie par le principe platonicien « Limité — </w:t>
      </w:r>
      <w:r w:rsidR="00C24BB3" w:rsidRPr="00D67DD6">
        <w:rPr>
          <w:noProof w:val="0"/>
          <w:lang w:val="fr-FR" w:eastAsia="x-none"/>
        </w:rPr>
        <w:t>Illimité</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Limité — </w:instrText>
      </w:r>
      <w:r w:rsidR="00C24BB3" w:rsidRPr="00D67DD6">
        <w:rPr>
          <w:noProof w:val="0"/>
          <w:lang w:val="fr-FR" w:eastAsia="x-none"/>
        </w:rPr>
        <w:instrText>Illimité</w:instrText>
      </w:r>
      <w:r w:rsidRPr="00D67DD6">
        <w:rPr>
          <w:noProof w:val="0"/>
          <w:lang w:val="fr-FR"/>
        </w:rPr>
        <w:instrText xml:space="preserve">" </w:instrText>
      </w:r>
      <w:r w:rsidRPr="00D67DD6">
        <w:rPr>
          <w:noProof w:val="0"/>
          <w:lang w:val="fr-FR" w:eastAsia="x-none"/>
        </w:rPr>
        <w:lastRenderedPageBreak/>
        <w:fldChar w:fldCharType="end"/>
      </w:r>
      <w:r w:rsidRPr="00D67DD6">
        <w:rPr>
          <w:noProof w:val="0"/>
          <w:lang w:val="fr-FR" w:eastAsia="x-none"/>
        </w:rPr>
        <w:t> » (πέρας καὶ ἄ</w:t>
      </w:r>
      <w:r w:rsidR="008B7016" w:rsidRPr="00D67DD6">
        <w:rPr>
          <w:noProof w:val="0"/>
          <w:lang w:val="fr-FR" w:eastAsia="x-none"/>
        </w:rPr>
        <w:t>πειρον</w:t>
      </w:r>
      <w:r w:rsidR="00830F06" w:rsidRPr="00D67DD6">
        <w:rPr>
          <w:i/>
          <w:noProof w:val="0"/>
          <w:lang w:val="fr-FR" w:eastAsia="x-none"/>
        </w:rPr>
        <w:t>, ibid</w:t>
      </w:r>
      <w:r w:rsidR="00191152" w:rsidRPr="00D67DD6">
        <w:rPr>
          <w:i/>
          <w:noProof w:val="0"/>
          <w:lang w:val="fr-FR" w:eastAsia="x-none"/>
        </w:rPr>
        <w:t>.</w:t>
      </w:r>
      <w:r w:rsidR="00191152" w:rsidRPr="00D67DD6">
        <w:rPr>
          <w:noProof w:val="0"/>
          <w:lang w:val="fr-FR" w:eastAsia="x-none"/>
        </w:rPr>
        <w:t xml:space="preserve"> </w:t>
      </w:r>
      <w:r w:rsidRPr="00D67DD6">
        <w:rPr>
          <w:noProof w:val="0"/>
          <w:lang w:val="fr-FR" w:eastAsia="x-none"/>
        </w:rPr>
        <w:t xml:space="preserve">46). La </w:t>
      </w:r>
      <w:r w:rsidR="00AD7F78" w:rsidRPr="00D67DD6">
        <w:rPr>
          <w:noProof w:val="0"/>
          <w:lang w:val="fr-FR" w:eastAsia="x-none"/>
        </w:rPr>
        <w:t>conne</w:t>
      </w:r>
      <w:r w:rsidR="00804860" w:rsidRPr="00D67DD6">
        <w:rPr>
          <w:noProof w:val="0"/>
          <w:lang w:val="fr-FR" w:eastAsia="x-none"/>
        </w:rPr>
        <w:t>x</w:t>
      </w:r>
      <w:r w:rsidR="00AD7F78" w:rsidRPr="00D67DD6">
        <w:rPr>
          <w:noProof w:val="0"/>
          <w:lang w:val="fr-FR" w:eastAsia="x-none"/>
        </w:rPr>
        <w:t xml:space="preserve">ion </w:t>
      </w:r>
      <w:r w:rsidRPr="00D67DD6">
        <w:rPr>
          <w:noProof w:val="0"/>
          <w:lang w:val="fr-FR" w:eastAsia="x-none"/>
        </w:rPr>
        <w:t>assure l’émanation de l’Identique et du Différent</w:t>
      </w:r>
      <w:r w:rsidR="003F2EF3" w:rsidRPr="00D67DD6">
        <w:rPr>
          <w:noProof w:val="0"/>
          <w:lang w:val="fr-FR" w:eastAsia="x-none"/>
        </w:rPr>
        <w:t xml:space="preserve"> de la premi</w:t>
      </w:r>
      <w:r w:rsidR="006E018E" w:rsidRPr="00D67DD6">
        <w:rPr>
          <w:noProof w:val="0"/>
          <w:lang w:val="fr-FR" w:eastAsia="x-none"/>
        </w:rPr>
        <w:t>è</w:t>
      </w:r>
      <w:r w:rsidR="003F2EF3" w:rsidRPr="00D67DD6">
        <w:rPr>
          <w:noProof w:val="0"/>
          <w:lang w:val="fr-FR" w:eastAsia="x-none"/>
        </w:rPr>
        <w:t>re sph</w:t>
      </w:r>
      <w:r w:rsidR="003F2EF3" w:rsidRPr="00D67DD6">
        <w:rPr>
          <w:rFonts w:cs="Calibri"/>
          <w:noProof w:val="0"/>
          <w:lang w:val="fr-FR" w:eastAsia="x-none"/>
        </w:rPr>
        <w:t>è</w:t>
      </w:r>
      <w:r w:rsidR="003F2EF3" w:rsidRPr="00D67DD6">
        <w:rPr>
          <w:noProof w:val="0"/>
          <w:lang w:val="fr-FR" w:eastAsia="x-none"/>
        </w:rPr>
        <w:t>re des intelligences</w:t>
      </w:r>
      <w:r w:rsidRPr="00D67DD6">
        <w:rPr>
          <w:noProof w:val="0"/>
          <w:lang w:val="fr-FR" w:eastAsia="x-none"/>
        </w:rPr>
        <w:t xml:space="preserve">. Par conséquent, </w:t>
      </w:r>
      <w:r w:rsidR="00804AFA" w:rsidRPr="00D67DD6">
        <w:rPr>
          <w:noProof w:val="0"/>
          <w:lang w:val="fr-FR" w:eastAsia="x-none"/>
        </w:rPr>
        <w:t>ce double princip</w:t>
      </w:r>
      <w:r w:rsidR="00804860" w:rsidRPr="00D67DD6">
        <w:rPr>
          <w:noProof w:val="0"/>
          <w:lang w:val="fr-FR" w:eastAsia="x-none"/>
        </w:rPr>
        <w:t>e</w:t>
      </w:r>
      <w:r w:rsidR="00804AFA" w:rsidRPr="00D67DD6">
        <w:rPr>
          <w:noProof w:val="0"/>
          <w:lang w:val="fr-FR" w:eastAsia="x-none"/>
        </w:rPr>
        <w:t xml:space="preserve"> </w:t>
      </w:r>
      <w:r w:rsidRPr="00D67DD6">
        <w:rPr>
          <w:noProof w:val="0"/>
          <w:lang w:val="fr-FR" w:eastAsia="x-none"/>
        </w:rPr>
        <w:t>existe comme médiateur entre l’Un absolument séparé (τὸ ἁπλῶς ἕν) et l’Être-Un (τὸ ἕν ὄν). Le principe de séparation et de division converge vers la description mathématique du monde réalisé lors de la première émanation. Jamblique, en accord avec Plotin, comprend la construction ontothéologique de la métaphysique selon la prédication analogique (</w:t>
      </w:r>
      <w:r w:rsidR="00191152" w:rsidRPr="00D67DD6">
        <w:rPr>
          <w:i/>
          <w:noProof w:val="0"/>
          <w:lang w:val="fr-FR" w:eastAsia="x-none"/>
        </w:rPr>
        <w:t>ibid.</w:t>
      </w:r>
      <w:r w:rsidRPr="00D67DD6">
        <w:rPr>
          <w:noProof w:val="0"/>
          <w:lang w:val="fr-FR" w:eastAsia="x-none"/>
        </w:rPr>
        <w:t xml:space="preserve"> 49–50). Grâce à la connexion entre l’ontothéologie, les mathématiques et l’œuvre créatrice du démiurge, l’analogie acquit un nouveau caractère lié à l’unité de </w:t>
      </w:r>
      <w:r w:rsidR="00223043" w:rsidRPr="00D67DD6">
        <w:rPr>
          <w:noProof w:val="0"/>
          <w:lang w:val="fr-FR" w:eastAsia="x-none"/>
        </w:rPr>
        <w:t>l’</w:t>
      </w:r>
      <w:r w:rsidR="00C53923" w:rsidRPr="00D67DD6">
        <w:rPr>
          <w:rFonts w:cs="Calibri"/>
          <w:noProof w:val="0"/>
          <w:lang w:val="fr-FR" w:eastAsia="x-none"/>
        </w:rPr>
        <w:t>Ê</w:t>
      </w:r>
      <w:r w:rsidR="00C53923" w:rsidRPr="00D67DD6">
        <w:rPr>
          <w:noProof w:val="0"/>
          <w:lang w:val="fr-FR" w:eastAsia="x-none"/>
        </w:rPr>
        <w:t>tre néoplatonicien</w:t>
      </w:r>
      <w:r w:rsidRPr="00D67DD6">
        <w:rPr>
          <w:noProof w:val="0"/>
          <w:lang w:val="fr-FR" w:eastAsia="x-none"/>
        </w:rPr>
        <w:t xml:space="preserve">. L’entité inférieure préserve </w:t>
      </w:r>
      <w:r w:rsidR="006250BB" w:rsidRPr="00D67DD6">
        <w:rPr>
          <w:noProof w:val="0"/>
          <w:lang w:val="fr-FR" w:eastAsia="x-none"/>
        </w:rPr>
        <w:t>à s</w:t>
      </w:r>
      <w:r w:rsidR="00804860" w:rsidRPr="00D67DD6">
        <w:rPr>
          <w:noProof w:val="0"/>
          <w:lang w:val="fr-FR" w:eastAsia="x-none"/>
        </w:rPr>
        <w:t>on</w:t>
      </w:r>
      <w:r w:rsidR="006250BB" w:rsidRPr="00D67DD6">
        <w:rPr>
          <w:noProof w:val="0"/>
          <w:lang w:val="fr-FR" w:eastAsia="x-none"/>
        </w:rPr>
        <w:t xml:space="preserve"> n</w:t>
      </w:r>
      <w:r w:rsidRPr="00D67DD6">
        <w:rPr>
          <w:noProof w:val="0"/>
          <w:lang w:val="fr-FR" w:eastAsia="x-none"/>
        </w:rPr>
        <w:t xml:space="preserve">iveau </w:t>
      </w:r>
      <w:r w:rsidR="006250BB" w:rsidRPr="00D67DD6">
        <w:rPr>
          <w:noProof w:val="0"/>
          <w:lang w:val="fr-FR" w:eastAsia="x-none"/>
        </w:rPr>
        <w:t xml:space="preserve">inférieur </w:t>
      </w:r>
      <w:r w:rsidRPr="00D67DD6">
        <w:rPr>
          <w:noProof w:val="0"/>
          <w:lang w:val="fr-FR" w:eastAsia="x-none"/>
        </w:rPr>
        <w:t xml:space="preserve">la similitude avec l’être supérieur en portant </w:t>
      </w:r>
      <w:r w:rsidR="00B73C7C" w:rsidRPr="00D67DD6">
        <w:rPr>
          <w:noProof w:val="0"/>
          <w:lang w:val="fr-FR" w:eastAsia="x-none"/>
        </w:rPr>
        <w:t xml:space="preserve">les </w:t>
      </w:r>
      <w:r w:rsidRPr="00D67DD6">
        <w:rPr>
          <w:noProof w:val="0"/>
          <w:lang w:val="fr-FR" w:eastAsia="x-none"/>
        </w:rPr>
        <w:t xml:space="preserve">déterminations hénologiques et mystiques. </w:t>
      </w:r>
      <w:r w:rsidR="00B73C7C" w:rsidRPr="00D67DD6">
        <w:rPr>
          <w:noProof w:val="0"/>
          <w:lang w:val="fr-FR" w:eastAsia="x-none"/>
        </w:rPr>
        <w:t xml:space="preserve">La transposition </w:t>
      </w:r>
      <w:r w:rsidR="000B1E98" w:rsidRPr="00D67DD6">
        <w:rPr>
          <w:noProof w:val="0"/>
          <w:lang w:val="fr-FR" w:eastAsia="x-none"/>
        </w:rPr>
        <w:t xml:space="preserve">des valeurs </w:t>
      </w:r>
      <w:r w:rsidRPr="00D67DD6">
        <w:rPr>
          <w:noProof w:val="0"/>
          <w:lang w:val="fr-FR" w:eastAsia="x-none"/>
        </w:rPr>
        <w:t>est particulièrement vrai</w:t>
      </w:r>
      <w:r w:rsidR="00B73C7C" w:rsidRPr="00D67DD6">
        <w:rPr>
          <w:noProof w:val="0"/>
          <w:lang w:val="fr-FR" w:eastAsia="x-none"/>
        </w:rPr>
        <w:t>e</w:t>
      </w:r>
      <w:r w:rsidRPr="00D67DD6">
        <w:rPr>
          <w:noProof w:val="0"/>
          <w:lang w:val="fr-FR" w:eastAsia="x-none"/>
        </w:rPr>
        <w:t xml:space="preserve"> pour le domaine du diacosmos, qui relie le monde supérieur des formes au monde inférieur des corps. L’être </w:t>
      </w:r>
      <w:r w:rsidR="00B73C7C" w:rsidRPr="00D67DD6">
        <w:rPr>
          <w:noProof w:val="0"/>
          <w:lang w:val="fr-FR" w:eastAsia="x-none"/>
        </w:rPr>
        <w:t>dupliqué</w:t>
      </w:r>
      <w:r w:rsidRPr="00D67DD6">
        <w:rPr>
          <w:noProof w:val="0"/>
          <w:lang w:val="fr-FR" w:eastAsia="x-none"/>
        </w:rPr>
        <w:t xml:space="preserve"> de l’Un de Porphyre reçut un caractère ontothéologique par l’introduction du monde intermédiaire de Jamblique. Sa nouvelle version faite par Avicenne conduisit à l’objectiv</w:t>
      </w:r>
      <w:r w:rsidR="00C12859" w:rsidRPr="00D67DD6">
        <w:rPr>
          <w:noProof w:val="0"/>
          <w:lang w:val="fr-FR" w:eastAsia="x-none"/>
        </w:rPr>
        <w:t>ité dans la scolastique latine.</w:t>
      </w:r>
    </w:p>
    <w:p w14:paraId="7DF0E73C" w14:textId="714ED6DD" w:rsidR="004212AF" w:rsidRPr="00D67DD6" w:rsidRDefault="002214A1" w:rsidP="00945A87">
      <w:pPr>
        <w:ind w:firstLine="397"/>
        <w:rPr>
          <w:noProof w:val="0"/>
          <w:lang w:val="fr-FR" w:eastAsia="x-none"/>
        </w:rPr>
      </w:pPr>
      <w:r w:rsidRPr="00D67DD6">
        <w:rPr>
          <w:noProof w:val="0"/>
          <w:lang w:val="fr-FR" w:eastAsia="x-none"/>
        </w:rPr>
        <w:t xml:space="preserve">Ce stade cosmologique intermédiaire est codifié par Simplicius et ses disciples comme une nouvelle forme de </w:t>
      </w:r>
      <w:r w:rsidR="00501AED" w:rsidRPr="00501AED">
        <w:rPr>
          <w:i/>
          <w:noProof w:val="0"/>
          <w:lang w:val="fr-FR" w:eastAsia="x-none"/>
        </w:rPr>
        <w:t>tertium ens</w:t>
      </w:r>
      <w:r w:rsidR="003F6143" w:rsidRPr="00D67DD6">
        <w:rPr>
          <w:noProof w:val="0"/>
          <w:lang w:val="fr-FR" w:eastAsia="x-none"/>
        </w:rPr>
        <w:t>. Le diacosmos créé par les successeurs de Jamblichus intègre également la défin</w:t>
      </w:r>
      <w:r w:rsidR="00B27B13" w:rsidRPr="00D67DD6">
        <w:rPr>
          <w:noProof w:val="0"/>
          <w:lang w:val="fr-FR" w:eastAsia="x-none"/>
        </w:rPr>
        <w:t xml:space="preserve">ition physique du cosmos </w:t>
      </w:r>
      <w:r w:rsidR="00C859CF" w:rsidRPr="00D67DD6">
        <w:rPr>
          <w:noProof w:val="0"/>
          <w:lang w:val="fr-FR" w:eastAsia="x-none"/>
        </w:rPr>
        <w:t xml:space="preserve">selon le </w:t>
      </w:r>
      <w:r w:rsidR="00B27B13" w:rsidRPr="00D67DD6">
        <w:rPr>
          <w:noProof w:val="0"/>
          <w:lang w:val="fr-FR" w:eastAsia="x-none"/>
        </w:rPr>
        <w:t xml:space="preserve">livre </w:t>
      </w:r>
      <w:r w:rsidR="003F6143" w:rsidRPr="00D67DD6">
        <w:rPr>
          <w:i/>
          <w:noProof w:val="0"/>
          <w:lang w:val="fr-FR" w:eastAsia="x-none"/>
        </w:rPr>
        <w:t>Physique</w:t>
      </w:r>
      <w:r w:rsidR="003F6143" w:rsidRPr="00D67DD6">
        <w:rPr>
          <w:noProof w:val="0"/>
          <w:lang w:val="fr-FR" w:eastAsia="x-none"/>
        </w:rPr>
        <w:t xml:space="preserve"> d</w:t>
      </w:r>
      <w:r w:rsidR="00A7230D" w:rsidRPr="00D67DD6">
        <w:rPr>
          <w:noProof w:val="0"/>
          <w:lang w:val="fr-FR" w:eastAsia="x-none"/>
        </w:rPr>
        <w:t>’</w:t>
      </w:r>
      <w:r w:rsidR="003F6143" w:rsidRPr="00D67DD6">
        <w:rPr>
          <w:noProof w:val="0"/>
          <w:lang w:val="fr-FR" w:eastAsia="x-none"/>
        </w:rPr>
        <w:t xml:space="preserve">Aristote </w:t>
      </w:r>
      <w:r w:rsidR="00C859CF" w:rsidRPr="00D67DD6">
        <w:rPr>
          <w:noProof w:val="0"/>
          <w:lang w:val="fr-FR" w:eastAsia="x-none"/>
        </w:rPr>
        <w:t xml:space="preserve">transposé </w:t>
      </w:r>
      <w:r w:rsidR="003F6143" w:rsidRPr="00D67DD6">
        <w:rPr>
          <w:noProof w:val="0"/>
          <w:lang w:val="fr-FR" w:eastAsia="x-none"/>
        </w:rPr>
        <w:t xml:space="preserve">dans le système néoplatonicien. Le corps physique est devenu une nouvelle espèce au niveau de la première substance hyparchique. </w:t>
      </w:r>
      <w:r w:rsidRPr="00D67DD6">
        <w:rPr>
          <w:noProof w:val="0"/>
          <w:lang w:val="fr-FR" w:eastAsia="x-none"/>
        </w:rPr>
        <w:t>L</w:t>
      </w:r>
      <w:r w:rsidR="004239AA" w:rsidRPr="00D67DD6">
        <w:rPr>
          <w:noProof w:val="0"/>
          <w:lang w:val="fr-FR" w:eastAsia="x-none"/>
        </w:rPr>
        <w:t>’</w:t>
      </w:r>
      <w:r w:rsidRPr="00D67DD6">
        <w:rPr>
          <w:noProof w:val="0"/>
          <w:lang w:val="fr-FR" w:eastAsia="x-none"/>
        </w:rPr>
        <w:t>ontothéologie néoplatonicienne se trouve ainsi rapprochée des écrits cosmologiq</w:t>
      </w:r>
      <w:r w:rsidR="00E13F20" w:rsidRPr="00D67DD6">
        <w:rPr>
          <w:noProof w:val="0"/>
          <w:lang w:val="fr-FR" w:eastAsia="x-none"/>
        </w:rPr>
        <w:t xml:space="preserve">ues aristotéliciens </w:t>
      </w:r>
      <w:r w:rsidR="00A54548" w:rsidRPr="00D67DD6">
        <w:rPr>
          <w:noProof w:val="0"/>
          <w:lang w:val="fr-FR" w:eastAsia="x-none"/>
        </w:rPr>
        <w:t>(</w:t>
      </w:r>
      <w:r w:rsidRPr="00D67DD6">
        <w:rPr>
          <w:i/>
          <w:noProof w:val="0"/>
          <w:lang w:val="fr-FR" w:eastAsia="x-none"/>
        </w:rPr>
        <w:t>Physique</w:t>
      </w:r>
      <w:r w:rsidR="00A54548" w:rsidRPr="00D67DD6">
        <w:rPr>
          <w:noProof w:val="0"/>
          <w:lang w:val="fr-FR" w:eastAsia="x-none"/>
        </w:rPr>
        <w:t xml:space="preserve">, </w:t>
      </w:r>
      <w:r w:rsidRPr="00D67DD6">
        <w:rPr>
          <w:i/>
          <w:noProof w:val="0"/>
          <w:lang w:val="fr-FR" w:eastAsia="x-none"/>
        </w:rPr>
        <w:t>De caelo</w:t>
      </w:r>
      <w:r w:rsidR="00A54548" w:rsidRPr="00D67DD6">
        <w:rPr>
          <w:noProof w:val="0"/>
          <w:lang w:val="fr-FR" w:eastAsia="x-none"/>
        </w:rPr>
        <w:t>).</w:t>
      </w:r>
      <w:r w:rsidRPr="00D67DD6">
        <w:rPr>
          <w:noProof w:val="0"/>
          <w:lang w:val="fr-FR" w:eastAsia="x-none"/>
        </w:rPr>
        <w:t xml:space="preserve"> </w:t>
      </w:r>
      <w:r w:rsidR="004212AF" w:rsidRPr="00D67DD6">
        <w:rPr>
          <w:noProof w:val="0"/>
          <w:lang w:val="fr-FR" w:eastAsia="x-none"/>
        </w:rPr>
        <w:t xml:space="preserve">Dans le diacosmos, toute activité démiurgique est déterminée par l’intellect. Ainsi, la physique aristotélicienne du corps se transforme en métaphysique objective des hypostases. </w:t>
      </w:r>
      <w:r w:rsidR="00A453E3" w:rsidRPr="00D67DD6">
        <w:rPr>
          <w:noProof w:val="0"/>
          <w:lang w:val="fr-FR" w:eastAsia="x-none"/>
        </w:rPr>
        <w:t xml:space="preserve">Exposé dans le dialogue </w:t>
      </w:r>
      <w:r w:rsidR="00A453E3" w:rsidRPr="00D67DD6">
        <w:rPr>
          <w:i/>
          <w:noProof w:val="0"/>
          <w:lang w:val="fr-FR" w:eastAsia="x-none"/>
        </w:rPr>
        <w:t>Timée</w:t>
      </w:r>
      <w:r w:rsidR="00A453E3" w:rsidRPr="00D67DD6">
        <w:rPr>
          <w:noProof w:val="0"/>
          <w:lang w:val="fr-FR" w:eastAsia="x-none"/>
        </w:rPr>
        <w:t>, le récit pédagogique du troisième monde constitué entre les corps matériels et l</w:t>
      </w:r>
      <w:r w:rsidR="004239AA" w:rsidRPr="00D67DD6">
        <w:rPr>
          <w:noProof w:val="0"/>
          <w:lang w:val="fr-FR" w:eastAsia="x-none"/>
        </w:rPr>
        <w:t>’</w:t>
      </w:r>
      <w:r w:rsidR="00A453E3" w:rsidRPr="00D67DD6">
        <w:rPr>
          <w:noProof w:val="0"/>
          <w:lang w:val="fr-FR" w:eastAsia="x-none"/>
        </w:rPr>
        <w:t>intelligence cosmique immatérielle a été reformulé en premier modèle d’objectivité.</w:t>
      </w:r>
      <w:r w:rsidR="0045777C" w:rsidRPr="00D67DD6">
        <w:rPr>
          <w:noProof w:val="0"/>
          <w:lang w:val="fr-FR" w:eastAsia="x-none"/>
        </w:rPr>
        <w:t xml:space="preserve"> </w:t>
      </w:r>
      <w:r w:rsidR="004212AF" w:rsidRPr="00D67DD6">
        <w:rPr>
          <w:noProof w:val="0"/>
          <w:lang w:val="fr-FR" w:eastAsia="x-none"/>
        </w:rPr>
        <w:t>Dans le diacosmos, les données physiques des corps, l’extensibilité, le temps et le mouvement, etc. sont séparés du mouvement et des changements de la subs</w:t>
      </w:r>
      <w:r w:rsidR="000C1A31" w:rsidRPr="00D67DD6">
        <w:rPr>
          <w:noProof w:val="0"/>
          <w:lang w:val="fr-FR" w:eastAsia="x-none"/>
        </w:rPr>
        <w:t xml:space="preserve">tance première </w:t>
      </w:r>
      <w:r w:rsidR="007F53F4" w:rsidRPr="00D67DD6">
        <w:rPr>
          <w:noProof w:val="0"/>
          <w:lang w:val="fr-FR" w:eastAsia="x-none"/>
        </w:rPr>
        <w:t>et hyparchique</w:t>
      </w:r>
      <w:r w:rsidR="000C1A31" w:rsidRPr="00D67DD6">
        <w:rPr>
          <w:noProof w:val="0"/>
          <w:lang w:val="fr-FR" w:eastAsia="x-none"/>
        </w:rPr>
        <w:t>. Les</w:t>
      </w:r>
      <w:r w:rsidR="004212AF" w:rsidRPr="00D67DD6">
        <w:rPr>
          <w:noProof w:val="0"/>
          <w:lang w:val="fr-FR" w:eastAsia="x-none"/>
        </w:rPr>
        <w:t xml:space="preserve"> propriété</w:t>
      </w:r>
      <w:r w:rsidR="000C1A31" w:rsidRPr="00D67DD6">
        <w:rPr>
          <w:noProof w:val="0"/>
          <w:lang w:val="fr-FR" w:eastAsia="x-none"/>
        </w:rPr>
        <w:t>s</w:t>
      </w:r>
      <w:r w:rsidR="004212AF" w:rsidRPr="00D67DD6">
        <w:rPr>
          <w:noProof w:val="0"/>
          <w:lang w:val="fr-FR" w:eastAsia="x-none"/>
        </w:rPr>
        <w:t xml:space="preserve"> formelle</w:t>
      </w:r>
      <w:r w:rsidR="000C1A31" w:rsidRPr="00D67DD6">
        <w:rPr>
          <w:noProof w:val="0"/>
          <w:lang w:val="fr-FR" w:eastAsia="x-none"/>
        </w:rPr>
        <w:t>s</w:t>
      </w:r>
      <w:r w:rsidR="004212AF" w:rsidRPr="00D67DD6">
        <w:rPr>
          <w:noProof w:val="0"/>
          <w:lang w:val="fr-FR" w:eastAsia="x-none"/>
        </w:rPr>
        <w:t xml:space="preserve"> de la substance comme support de diverses déterminations (ὑποκείμενον, </w:t>
      </w:r>
      <w:r w:rsidR="004212AF" w:rsidRPr="00D67DD6">
        <w:rPr>
          <w:i/>
          <w:noProof w:val="0"/>
          <w:lang w:val="fr-FR" w:eastAsia="x-none"/>
        </w:rPr>
        <w:t>subiectum</w:t>
      </w:r>
      <w:r w:rsidR="004212AF" w:rsidRPr="00D67DD6">
        <w:rPr>
          <w:i/>
          <w:noProof w:val="0"/>
          <w:lang w:val="fr-FR" w:eastAsia="x-none"/>
        </w:rPr>
        <w:fldChar w:fldCharType="begin"/>
      </w:r>
      <w:r w:rsidR="004212AF" w:rsidRPr="00D67DD6">
        <w:rPr>
          <w:noProof w:val="0"/>
          <w:lang w:val="fr-FR"/>
        </w:rPr>
        <w:instrText xml:space="preserve"> XE "</w:instrText>
      </w:r>
      <w:r w:rsidR="004212AF" w:rsidRPr="00D67DD6">
        <w:rPr>
          <w:i/>
          <w:noProof w:val="0"/>
          <w:lang w:val="fr-FR" w:eastAsia="x-none"/>
        </w:rPr>
        <w:instrText>subiectum</w:instrText>
      </w:r>
      <w:r w:rsidR="004212AF" w:rsidRPr="00D67DD6">
        <w:rPr>
          <w:noProof w:val="0"/>
          <w:lang w:val="fr-FR"/>
        </w:rPr>
        <w:instrText xml:space="preserve">" </w:instrText>
      </w:r>
      <w:r w:rsidR="004212AF" w:rsidRPr="00D67DD6">
        <w:rPr>
          <w:i/>
          <w:noProof w:val="0"/>
          <w:lang w:val="fr-FR" w:eastAsia="x-none"/>
        </w:rPr>
        <w:fldChar w:fldCharType="end"/>
      </w:r>
      <w:r w:rsidR="004212AF" w:rsidRPr="00D67DD6">
        <w:rPr>
          <w:noProof w:val="0"/>
          <w:lang w:val="fr-FR" w:eastAsia="x-none"/>
        </w:rPr>
        <w:t>)</w:t>
      </w:r>
      <w:r w:rsidR="000C1A31" w:rsidRPr="00D67DD6">
        <w:rPr>
          <w:noProof w:val="0"/>
          <w:lang w:val="fr-FR" w:eastAsia="x-none"/>
        </w:rPr>
        <w:t xml:space="preserve"> définies </w:t>
      </w:r>
      <w:r w:rsidR="004212AF" w:rsidRPr="00D67DD6">
        <w:rPr>
          <w:noProof w:val="0"/>
          <w:lang w:val="fr-FR" w:eastAsia="x-none"/>
        </w:rPr>
        <w:t xml:space="preserve">dans la physique </w:t>
      </w:r>
      <w:r w:rsidR="009F5C48" w:rsidRPr="00D67DD6">
        <w:rPr>
          <w:noProof w:val="0"/>
          <w:lang w:val="fr-FR" w:eastAsia="x-none"/>
        </w:rPr>
        <w:t xml:space="preserve">et la cosmologie </w:t>
      </w:r>
      <w:r w:rsidR="004212AF" w:rsidRPr="00D67DD6">
        <w:rPr>
          <w:noProof w:val="0"/>
          <w:lang w:val="fr-FR" w:eastAsia="x-none"/>
        </w:rPr>
        <w:t xml:space="preserve">d’Aristote </w:t>
      </w:r>
      <w:r w:rsidR="000C1A31" w:rsidRPr="00D67DD6">
        <w:rPr>
          <w:noProof w:val="0"/>
          <w:lang w:val="fr-FR" w:eastAsia="x-none"/>
        </w:rPr>
        <w:t xml:space="preserve">sont </w:t>
      </w:r>
      <w:r w:rsidR="004212AF" w:rsidRPr="00D67DD6">
        <w:rPr>
          <w:noProof w:val="0"/>
          <w:lang w:val="fr-FR" w:eastAsia="x-none"/>
        </w:rPr>
        <w:t>devenue</w:t>
      </w:r>
      <w:r w:rsidR="000C1A31" w:rsidRPr="00D67DD6">
        <w:rPr>
          <w:noProof w:val="0"/>
          <w:lang w:val="fr-FR" w:eastAsia="x-none"/>
        </w:rPr>
        <w:t>s les</w:t>
      </w:r>
      <w:r w:rsidR="004212AF" w:rsidRPr="00D67DD6">
        <w:rPr>
          <w:noProof w:val="0"/>
          <w:lang w:val="fr-FR" w:eastAsia="x-none"/>
        </w:rPr>
        <w:t xml:space="preserve"> </w:t>
      </w:r>
      <w:r w:rsidR="000C1A31" w:rsidRPr="00D67DD6">
        <w:rPr>
          <w:noProof w:val="0"/>
          <w:lang w:val="fr-FR" w:eastAsia="x-none"/>
        </w:rPr>
        <w:t xml:space="preserve">significations </w:t>
      </w:r>
      <w:r w:rsidR="004212AF" w:rsidRPr="00D67DD6">
        <w:rPr>
          <w:noProof w:val="0"/>
          <w:lang w:val="fr-FR" w:eastAsia="x-none"/>
        </w:rPr>
        <w:t>universelle</w:t>
      </w:r>
      <w:r w:rsidR="000C1A31" w:rsidRPr="00D67DD6">
        <w:rPr>
          <w:noProof w:val="0"/>
          <w:lang w:val="fr-FR" w:eastAsia="x-none"/>
        </w:rPr>
        <w:t>s</w:t>
      </w:r>
      <w:r w:rsidR="009115D0" w:rsidRPr="00D67DD6">
        <w:rPr>
          <w:noProof w:val="0"/>
          <w:lang w:val="fr-FR" w:eastAsia="x-none"/>
        </w:rPr>
        <w:t xml:space="preserve"> </w:t>
      </w:r>
      <w:r w:rsidR="004212AF" w:rsidRPr="00D67DD6">
        <w:rPr>
          <w:noProof w:val="0"/>
          <w:lang w:val="fr-FR" w:eastAsia="x-none"/>
        </w:rPr>
        <w:t xml:space="preserve">déterminant la </w:t>
      </w:r>
      <w:r w:rsidR="00836F94" w:rsidRPr="00D67DD6">
        <w:rPr>
          <w:noProof w:val="0"/>
          <w:lang w:val="fr-FR" w:eastAsia="x-none"/>
        </w:rPr>
        <w:t>« </w:t>
      </w:r>
      <w:r w:rsidR="0078589A" w:rsidRPr="00D67DD6">
        <w:rPr>
          <w:noProof w:val="0"/>
          <w:lang w:val="fr-FR" w:eastAsia="x-none"/>
        </w:rPr>
        <w:t>substance</w:t>
      </w:r>
      <w:r w:rsidR="009E3314" w:rsidRPr="00D67DD6">
        <w:rPr>
          <w:rFonts w:cs="Calibri"/>
          <w:noProof w:val="0"/>
          <w:lang w:val="fr-FR" w:eastAsia="x-none"/>
        </w:rPr>
        <w:t>—</w:t>
      </w:r>
      <w:r w:rsidR="004212AF" w:rsidRPr="00D67DD6">
        <w:rPr>
          <w:noProof w:val="0"/>
          <w:lang w:val="fr-FR" w:eastAsia="x-none"/>
        </w:rPr>
        <w:t>espèce</w:t>
      </w:r>
      <w:r w:rsidR="00836F94" w:rsidRPr="00D67DD6">
        <w:rPr>
          <w:noProof w:val="0"/>
          <w:lang w:val="fr-FR" w:eastAsia="x-none"/>
        </w:rPr>
        <w:t> »</w:t>
      </w:r>
      <w:r w:rsidR="004212AF" w:rsidRPr="00D67DD6">
        <w:rPr>
          <w:noProof w:val="0"/>
          <w:lang w:val="fr-FR" w:eastAsia="x-none"/>
        </w:rPr>
        <w:t xml:space="preserve"> </w:t>
      </w:r>
      <w:r w:rsidR="003521FE" w:rsidRPr="00D67DD6">
        <w:rPr>
          <w:noProof w:val="0"/>
          <w:lang w:val="fr-FR" w:eastAsia="x-none"/>
        </w:rPr>
        <w:t xml:space="preserve">physique et </w:t>
      </w:r>
      <w:r w:rsidR="004212AF" w:rsidRPr="00D67DD6">
        <w:rPr>
          <w:noProof w:val="0"/>
          <w:lang w:val="fr-FR" w:eastAsia="x-none"/>
        </w:rPr>
        <w:t xml:space="preserve">indivisible. </w:t>
      </w:r>
      <w:r w:rsidR="00390943" w:rsidRPr="00D67DD6">
        <w:rPr>
          <w:noProof w:val="0"/>
          <w:lang w:val="fr-FR" w:eastAsia="x-none"/>
        </w:rPr>
        <w:t>La forme originelle de cet existant</w:t>
      </w:r>
      <w:r w:rsidR="004212AF" w:rsidRPr="00D67DD6">
        <w:rPr>
          <w:noProof w:val="0"/>
          <w:lang w:val="fr-FR" w:eastAsia="x-none"/>
        </w:rPr>
        <w:t xml:space="preserve"> du troisième genre est </w:t>
      </w:r>
      <w:r w:rsidR="00DC5828" w:rsidRPr="00D67DD6">
        <w:rPr>
          <w:noProof w:val="0"/>
          <w:lang w:val="fr-FR" w:eastAsia="x-none"/>
        </w:rPr>
        <w:t xml:space="preserve">née </w:t>
      </w:r>
      <w:r w:rsidR="004212AF" w:rsidRPr="00D67DD6">
        <w:rPr>
          <w:noProof w:val="0"/>
          <w:lang w:val="fr-FR" w:eastAsia="x-none"/>
        </w:rPr>
        <w:t xml:space="preserve">dans le diacosmos idéal de Jamblique. La similitude de la </w:t>
      </w:r>
      <w:r w:rsidR="004212AF" w:rsidRPr="00D67DD6">
        <w:rPr>
          <w:noProof w:val="0"/>
          <w:lang w:val="fr-FR" w:eastAsia="x-none"/>
        </w:rPr>
        <w:lastRenderedPageBreak/>
        <w:t xml:space="preserve">totalité démiurgique et mathématiquement déterminée de </w:t>
      </w:r>
      <w:r w:rsidR="00223043" w:rsidRPr="00D67DD6">
        <w:rPr>
          <w:noProof w:val="0"/>
          <w:lang w:val="fr-FR" w:eastAsia="x-none"/>
        </w:rPr>
        <w:t>l’existant</w:t>
      </w:r>
      <w:r w:rsidR="004212AF" w:rsidRPr="00D67DD6">
        <w:rPr>
          <w:noProof w:val="0"/>
          <w:lang w:val="fr-FR" w:eastAsia="x-none"/>
        </w:rPr>
        <w:t xml:space="preserve"> avec l’Un séparé existe dans le cadre de la théurgie. Par conséquent, </w:t>
      </w:r>
      <w:r w:rsidR="005A2CA9" w:rsidRPr="00D67DD6">
        <w:rPr>
          <w:noProof w:val="0"/>
          <w:lang w:val="fr-FR" w:eastAsia="x-none"/>
        </w:rPr>
        <w:t xml:space="preserve">il est possible de faire </w:t>
      </w:r>
      <w:r w:rsidR="004212AF" w:rsidRPr="00D67DD6">
        <w:rPr>
          <w:noProof w:val="0"/>
          <w:lang w:val="fr-FR" w:eastAsia="x-none"/>
        </w:rPr>
        <w:t xml:space="preserve">une prédication analogique </w:t>
      </w:r>
      <w:r w:rsidR="005A2CA9" w:rsidRPr="00D67DD6">
        <w:rPr>
          <w:noProof w:val="0"/>
          <w:lang w:val="fr-FR" w:eastAsia="x-none"/>
        </w:rPr>
        <w:t xml:space="preserve">du monde </w:t>
      </w:r>
      <w:r w:rsidR="004212AF" w:rsidRPr="00D67DD6">
        <w:rPr>
          <w:noProof w:val="0"/>
          <w:lang w:val="fr-FR" w:eastAsia="x-none"/>
        </w:rPr>
        <w:t>dans la nouvelle m</w:t>
      </w:r>
      <w:r w:rsidR="005A2CA9" w:rsidRPr="00D67DD6">
        <w:rPr>
          <w:noProof w:val="0"/>
          <w:lang w:val="fr-FR" w:eastAsia="x-none"/>
        </w:rPr>
        <w:t>étaphysique</w:t>
      </w:r>
      <w:r w:rsidR="004212AF" w:rsidRPr="00D67DD6">
        <w:rPr>
          <w:noProof w:val="0"/>
          <w:lang w:val="fr-FR" w:eastAsia="x-none"/>
        </w:rPr>
        <w:t xml:space="preserve">. Jamblique relia la première et la deuxième substance dans l’ensemble </w:t>
      </w:r>
      <w:r w:rsidR="00E23683" w:rsidRPr="00D67DD6">
        <w:rPr>
          <w:noProof w:val="0"/>
          <w:lang w:val="fr-FR" w:eastAsia="x-none"/>
        </w:rPr>
        <w:t>mytho</w:t>
      </w:r>
      <w:r w:rsidR="00AA64DF" w:rsidRPr="00D67DD6">
        <w:rPr>
          <w:noProof w:val="0"/>
          <w:lang w:val="fr-FR" w:eastAsia="x-none"/>
        </w:rPr>
        <w:t>logique d</w:t>
      </w:r>
      <w:r w:rsidR="00186619" w:rsidRPr="00D67DD6">
        <w:rPr>
          <w:noProof w:val="0"/>
          <w:lang w:val="fr-FR" w:eastAsia="x-none"/>
        </w:rPr>
        <w:t>u sens</w:t>
      </w:r>
      <w:r w:rsidR="004212AF" w:rsidRPr="00D67DD6">
        <w:rPr>
          <w:noProof w:val="0"/>
          <w:lang w:val="fr-FR" w:eastAsia="x-none"/>
        </w:rPr>
        <w:t xml:space="preserve">. La signification </w:t>
      </w:r>
      <w:r w:rsidR="00501AED">
        <w:rPr>
          <w:noProof w:val="0"/>
          <w:lang w:val="fr-FR" w:eastAsia="x-none"/>
        </w:rPr>
        <w:t xml:space="preserve">de </w:t>
      </w:r>
      <w:r w:rsidR="00501AED" w:rsidRPr="00501AED">
        <w:rPr>
          <w:i/>
          <w:noProof w:val="0"/>
          <w:lang w:val="fr-FR" w:eastAsia="x-none"/>
        </w:rPr>
        <w:t>tertium ens</w:t>
      </w:r>
      <w:r w:rsidR="004212AF" w:rsidRPr="00D67DD6">
        <w:rPr>
          <w:noProof w:val="0"/>
          <w:lang w:val="fr-FR" w:eastAsia="x-none"/>
        </w:rPr>
        <w:t xml:space="preserve"> coïncide avec la portée universelle de la similitude analogique de </w:t>
      </w:r>
      <w:r w:rsidR="00223043" w:rsidRPr="00D67DD6">
        <w:rPr>
          <w:noProof w:val="0"/>
          <w:lang w:val="fr-FR" w:eastAsia="x-none"/>
        </w:rPr>
        <w:t>l’existant</w:t>
      </w:r>
      <w:r w:rsidR="004212AF" w:rsidRPr="00D67DD6">
        <w:rPr>
          <w:noProof w:val="0"/>
          <w:lang w:val="fr-FR" w:eastAsia="x-none"/>
        </w:rPr>
        <w:t xml:space="preserve"> inférieur et de l’Être-Un. Ce lien analogique fonde la construction ontothéologique de la métaphysique. L’introduction de l’analogie dans le système des catégories produisit la première version de la réalité connue par le terme scolastique </w:t>
      </w:r>
      <w:r w:rsidR="004212AF" w:rsidRPr="00D67DD6">
        <w:rPr>
          <w:i/>
          <w:noProof w:val="0"/>
          <w:lang w:val="fr-FR" w:eastAsia="x-none"/>
        </w:rPr>
        <w:t>analogia entis</w:t>
      </w:r>
      <w:r w:rsidR="004212AF" w:rsidRPr="00D67DD6">
        <w:rPr>
          <w:i/>
          <w:noProof w:val="0"/>
          <w:lang w:val="fr-FR" w:eastAsia="x-none"/>
        </w:rPr>
        <w:fldChar w:fldCharType="begin"/>
      </w:r>
      <w:r w:rsidR="004212AF" w:rsidRPr="00D67DD6">
        <w:rPr>
          <w:noProof w:val="0"/>
          <w:lang w:val="fr-FR"/>
        </w:rPr>
        <w:instrText xml:space="preserve"> XE "</w:instrText>
      </w:r>
      <w:r w:rsidR="004212AF" w:rsidRPr="00D67DD6">
        <w:rPr>
          <w:i/>
          <w:noProof w:val="0"/>
          <w:lang w:val="fr-FR" w:eastAsia="x-none"/>
        </w:rPr>
        <w:instrText>analogia entis</w:instrText>
      </w:r>
      <w:r w:rsidR="004212AF" w:rsidRPr="00D67DD6">
        <w:rPr>
          <w:noProof w:val="0"/>
          <w:lang w:val="fr-FR"/>
        </w:rPr>
        <w:instrText xml:space="preserve">" </w:instrText>
      </w:r>
      <w:r w:rsidR="004212AF" w:rsidRPr="00D67DD6">
        <w:rPr>
          <w:i/>
          <w:noProof w:val="0"/>
          <w:lang w:val="fr-FR" w:eastAsia="x-none"/>
        </w:rPr>
        <w:fldChar w:fldCharType="end"/>
      </w:r>
      <w:r w:rsidR="004212AF" w:rsidRPr="00D67DD6">
        <w:rPr>
          <w:noProof w:val="0"/>
          <w:lang w:val="fr-FR" w:eastAsia="x-none"/>
        </w:rPr>
        <w:t>. La prédication de l’analogie est également prise au sens aristotélicien, et pas seulement dans l’analogie des genres supérieurs</w:t>
      </w:r>
      <w:r w:rsidR="00D13E85" w:rsidRPr="00D67DD6">
        <w:rPr>
          <w:noProof w:val="0"/>
          <w:lang w:val="fr-FR" w:eastAsia="x-none"/>
        </w:rPr>
        <w:t xml:space="preserve"> et inférieurs de Plotin. L</w:t>
      </w:r>
      <w:r w:rsidR="004212AF" w:rsidRPr="00D67DD6">
        <w:rPr>
          <w:noProof w:val="0"/>
          <w:lang w:val="fr-FR" w:eastAsia="x-none"/>
        </w:rPr>
        <w:t>a conception aristotélicienne de l’analogie ne s’applique qu’aux âmes moins éclairées qui ne sont pas en mesure de reconnaître l’unité mystique du monde dans la vision</w:t>
      </w:r>
      <w:r w:rsidR="004251C4" w:rsidRPr="00D67DD6">
        <w:rPr>
          <w:noProof w:val="0"/>
          <w:lang w:val="fr-FR" w:eastAsia="x-none"/>
        </w:rPr>
        <w:t xml:space="preserve"> directe. L’œuvre d’Aristote, </w:t>
      </w:r>
      <w:r w:rsidR="004212AF" w:rsidRPr="00D67DD6">
        <w:rPr>
          <w:i/>
          <w:noProof w:val="0"/>
          <w:lang w:val="fr-FR" w:eastAsia="x-none"/>
        </w:rPr>
        <w:t>Éthique à Nicomaque</w:t>
      </w:r>
      <w:r w:rsidR="004212AF" w:rsidRPr="00D67DD6">
        <w:rPr>
          <w:noProof w:val="0"/>
          <w:lang w:val="fr-FR" w:eastAsia="x-none"/>
        </w:rPr>
        <w:t xml:space="preserve">, considère l’analogie comme un accord dans le cadre de l’homonymie (ἀπὸ τύχης ὁμωνύμοις... κατ' ἀναλογίαν, </w:t>
      </w:r>
      <w:r w:rsidR="00BB5D88" w:rsidRPr="00D67DD6">
        <w:rPr>
          <w:i/>
          <w:noProof w:val="0"/>
          <w:lang w:val="fr-FR" w:eastAsia="x-none"/>
        </w:rPr>
        <w:t>E. N.</w:t>
      </w:r>
      <w:r w:rsidR="004212AF" w:rsidRPr="00D67DD6">
        <w:rPr>
          <w:noProof w:val="0"/>
          <w:lang w:val="fr-FR" w:eastAsia="x-none"/>
        </w:rPr>
        <w:t> 1096b27–28</w:t>
      </w:r>
      <w:r w:rsidR="004212AF" w:rsidRPr="00D67DD6">
        <w:rPr>
          <w:noProof w:val="0"/>
          <w:lang w:val="fr-FR" w:eastAsia="en-US"/>
        </w:rPr>
        <w:fldChar w:fldCharType="begin"/>
      </w:r>
      <w:r w:rsidR="004212AF" w:rsidRPr="00D67DD6">
        <w:rPr>
          <w:noProof w:val="0"/>
          <w:lang w:val="fr-FR"/>
        </w:rPr>
        <w:instrText xml:space="preserve"> XE "Aristoteles:</w:instrText>
      </w:r>
      <w:r w:rsidR="004212AF" w:rsidRPr="00D67DD6">
        <w:rPr>
          <w:noProof w:val="0"/>
          <w:lang w:val="fr-FR" w:eastAsia="en-US"/>
        </w:rPr>
        <w:instrText>E.N. 1096b27–28</w:instrText>
      </w:r>
      <w:r w:rsidR="004212AF" w:rsidRPr="00D67DD6">
        <w:rPr>
          <w:noProof w:val="0"/>
          <w:lang w:val="fr-FR"/>
        </w:rPr>
        <w:instrText xml:space="preserve">" </w:instrText>
      </w:r>
      <w:r w:rsidR="004212AF" w:rsidRPr="00D67DD6">
        <w:rPr>
          <w:noProof w:val="0"/>
          <w:lang w:val="fr-FR" w:eastAsia="en-US"/>
        </w:rPr>
        <w:fldChar w:fldCharType="end"/>
      </w:r>
      <w:r w:rsidR="004212AF" w:rsidRPr="00D67DD6">
        <w:rPr>
          <w:noProof w:val="0"/>
          <w:lang w:val="fr-FR" w:eastAsia="x-none"/>
        </w:rPr>
        <w:t xml:space="preserve">). </w:t>
      </w:r>
      <w:r w:rsidR="00804860" w:rsidRPr="00D67DD6">
        <w:rPr>
          <w:noProof w:val="0"/>
          <w:lang w:val="fr-FR" w:eastAsia="x-none"/>
        </w:rPr>
        <w:t xml:space="preserve">Il y a une </w:t>
      </w:r>
      <w:r w:rsidR="004212AF" w:rsidRPr="00D67DD6">
        <w:rPr>
          <w:noProof w:val="0"/>
          <w:lang w:val="fr-FR" w:eastAsia="x-none"/>
        </w:rPr>
        <w:t xml:space="preserve">correspondance </w:t>
      </w:r>
      <w:r w:rsidR="00804860" w:rsidRPr="00D67DD6">
        <w:rPr>
          <w:noProof w:val="0"/>
          <w:lang w:val="fr-FR" w:eastAsia="x-none"/>
        </w:rPr>
        <w:t xml:space="preserve">sur le plan de </w:t>
      </w:r>
      <w:r w:rsidR="004212AF" w:rsidRPr="00D67DD6">
        <w:rPr>
          <w:noProof w:val="0"/>
          <w:lang w:val="fr-FR" w:eastAsia="x-none"/>
        </w:rPr>
        <w:t xml:space="preserve">substance (« personne saine ») ; mais la détermination de la similitude ne se pose que dans l’esprit de celui qui regarde les similitudes (« nourriture saine »). La prédication </w:t>
      </w:r>
      <w:r w:rsidR="004212AF" w:rsidRPr="00D67DD6">
        <w:rPr>
          <w:i/>
          <w:noProof w:val="0"/>
          <w:lang w:val="fr-FR" w:eastAsia="x-none"/>
        </w:rPr>
        <w:t>per prius</w:t>
      </w:r>
      <w:r w:rsidR="004212AF" w:rsidRPr="00D67DD6">
        <w:rPr>
          <w:noProof w:val="0"/>
          <w:lang w:val="fr-FR" w:eastAsia="x-none"/>
        </w:rPr>
        <w:t xml:space="preserve"> peut être introduite dans cette analogie homonymique ; mais cette unité ne se forme que dans la pensée au niveau de la potentialité. Elle n’est pas donnée par </w:t>
      </w:r>
      <w:r w:rsidR="00223043" w:rsidRPr="00D67DD6">
        <w:rPr>
          <w:noProof w:val="0"/>
          <w:lang w:val="fr-FR" w:eastAsia="x-none"/>
        </w:rPr>
        <w:t>l</w:t>
      </w:r>
      <w:r w:rsidR="009115D0" w:rsidRPr="00D67DD6">
        <w:rPr>
          <w:noProof w:val="0"/>
          <w:lang w:val="fr-FR" w:eastAsia="x-none"/>
        </w:rPr>
        <w:t xml:space="preserve">a causalité </w:t>
      </w:r>
      <w:r w:rsidR="004212AF" w:rsidRPr="00D67DD6">
        <w:rPr>
          <w:noProof w:val="0"/>
          <w:lang w:val="fr-FR" w:eastAsia="x-none"/>
        </w:rPr>
        <w:t>effect</w:t>
      </w:r>
      <w:r w:rsidR="00E34BBD" w:rsidRPr="00D67DD6">
        <w:rPr>
          <w:noProof w:val="0"/>
          <w:lang w:val="fr-FR" w:eastAsia="x-none"/>
        </w:rPr>
        <w:t xml:space="preserve">ive </w:t>
      </w:r>
      <w:r w:rsidR="004212AF" w:rsidRPr="00D67DD6">
        <w:rPr>
          <w:noProof w:val="0"/>
          <w:lang w:val="fr-FR" w:eastAsia="x-none"/>
        </w:rPr>
        <w:t>de</w:t>
      </w:r>
      <w:r w:rsidR="009115D0" w:rsidRPr="00D67DD6">
        <w:rPr>
          <w:noProof w:val="0"/>
          <w:lang w:val="fr-FR" w:eastAsia="x-none"/>
        </w:rPr>
        <w:t>s</w:t>
      </w:r>
      <w:r w:rsidR="004212AF" w:rsidRPr="00D67DD6">
        <w:rPr>
          <w:noProof w:val="0"/>
          <w:lang w:val="fr-FR" w:eastAsia="x-none"/>
        </w:rPr>
        <w:t xml:space="preserve"> substance</w:t>
      </w:r>
      <w:r w:rsidR="009115D0" w:rsidRPr="00D67DD6">
        <w:rPr>
          <w:noProof w:val="0"/>
          <w:lang w:val="fr-FR" w:eastAsia="x-none"/>
        </w:rPr>
        <w:t>s</w:t>
      </w:r>
      <w:r w:rsidR="004212AF" w:rsidRPr="00D67DD6">
        <w:rPr>
          <w:noProof w:val="0"/>
          <w:lang w:val="fr-FR" w:eastAsia="x-none"/>
        </w:rPr>
        <w:t xml:space="preserve"> dans la réalité. C’est</w:t>
      </w:r>
      <w:r w:rsidR="007B7DDE" w:rsidRPr="00D67DD6">
        <w:rPr>
          <w:noProof w:val="0"/>
          <w:lang w:val="fr-FR" w:eastAsia="x-none"/>
        </w:rPr>
        <w:t xml:space="preserve"> la raison </w:t>
      </w:r>
      <w:r w:rsidR="00485358" w:rsidRPr="00D67DD6">
        <w:rPr>
          <w:noProof w:val="0"/>
          <w:lang w:val="fr-FR" w:eastAsia="x-none"/>
        </w:rPr>
        <w:t xml:space="preserve">qui explique la différence entre </w:t>
      </w:r>
      <w:r w:rsidR="004212AF" w:rsidRPr="00D67DD6">
        <w:rPr>
          <w:noProof w:val="0"/>
          <w:lang w:val="fr-FR" w:eastAsia="x-none"/>
        </w:rPr>
        <w:t xml:space="preserve">la plurivocité de l’analogie </w:t>
      </w:r>
      <w:r w:rsidR="00485358" w:rsidRPr="00D67DD6">
        <w:rPr>
          <w:noProof w:val="0"/>
          <w:lang w:val="fr-FR" w:eastAsia="x-none"/>
        </w:rPr>
        <w:t xml:space="preserve">et </w:t>
      </w:r>
      <w:r w:rsidR="004212AF" w:rsidRPr="00D67DD6">
        <w:rPr>
          <w:noProof w:val="0"/>
          <w:lang w:val="fr-FR" w:eastAsia="x-none"/>
        </w:rPr>
        <w:t xml:space="preserve">la prédication univoque </w:t>
      </w:r>
      <w:r w:rsidR="00485358" w:rsidRPr="00D67DD6">
        <w:rPr>
          <w:noProof w:val="0"/>
          <w:lang w:val="fr-FR" w:eastAsia="x-none"/>
        </w:rPr>
        <w:t xml:space="preserve">faite </w:t>
      </w:r>
      <w:r w:rsidR="004212AF" w:rsidRPr="00D67DD6">
        <w:rPr>
          <w:noProof w:val="0"/>
          <w:lang w:val="fr-FR" w:eastAsia="x-none"/>
        </w:rPr>
        <w:t xml:space="preserve">par l’énoncé catégorique. De toute façon, le gnostique Jamblique sait que tout est lié à l’Être prohyparchique de l’Un. Par conséquent, il abolit la limitation aristotélicienne de l’analogie et interprète la prédication catégorique selon la tradition </w:t>
      </w:r>
      <w:r w:rsidR="00B15084" w:rsidRPr="00D67DD6">
        <w:rPr>
          <w:noProof w:val="0"/>
          <w:lang w:val="fr-FR" w:eastAsia="x-none"/>
        </w:rPr>
        <w:t>mytho</w:t>
      </w:r>
      <w:r w:rsidR="001108A4" w:rsidRPr="00D67DD6">
        <w:rPr>
          <w:noProof w:val="0"/>
          <w:lang w:val="fr-FR" w:eastAsia="x-none"/>
        </w:rPr>
        <w:t>logique</w:t>
      </w:r>
      <w:r w:rsidR="004212AF" w:rsidRPr="00D67DD6">
        <w:rPr>
          <w:noProof w:val="0"/>
          <w:lang w:val="fr-FR" w:eastAsia="x-none"/>
        </w:rPr>
        <w:t xml:space="preserve"> du néoplatonisme. Dans le premier diacosmos de Jamblique, la Dyade est simultanément la Monade, le Repos est le Mouvement et l’Un est le Multiple. L’hénologie contient en elle-même toutes les déterminations essentielles qui n’ont pas encore été dévoilées. Cela se fait d’une manière différente du commentaire de Porphyre sur le dialogue de </w:t>
      </w:r>
      <w:r w:rsidR="004212AF" w:rsidRPr="00D67DD6">
        <w:rPr>
          <w:i/>
          <w:noProof w:val="0"/>
          <w:lang w:val="fr-FR" w:eastAsia="x-none"/>
        </w:rPr>
        <w:t>Parménide</w:t>
      </w:r>
      <w:r w:rsidR="004212AF" w:rsidRPr="00D67DD6">
        <w:rPr>
          <w:noProof w:val="0"/>
          <w:lang w:val="fr-FR" w:eastAsia="x-none"/>
        </w:rPr>
        <w:t xml:space="preserve"> cité plus haut. L’homme divin</w:t>
      </w:r>
      <w:r w:rsidR="004212AF" w:rsidRPr="00D67DD6">
        <w:rPr>
          <w:noProof w:val="0"/>
          <w:lang w:val="fr-FR" w:eastAsia="x-none"/>
        </w:rPr>
        <w:fldChar w:fldCharType="begin"/>
      </w:r>
      <w:r w:rsidR="004212AF" w:rsidRPr="00D67DD6">
        <w:rPr>
          <w:noProof w:val="0"/>
          <w:lang w:val="fr-FR"/>
        </w:rPr>
        <w:instrText xml:space="preserve"> XE "</w:instrText>
      </w:r>
      <w:r w:rsidR="004212AF" w:rsidRPr="00D67DD6">
        <w:rPr>
          <w:noProof w:val="0"/>
          <w:lang w:val="fr-FR" w:eastAsia="x-none"/>
        </w:rPr>
        <w:instrText>homme divin</w:instrText>
      </w:r>
      <w:r w:rsidR="004212AF" w:rsidRPr="00D67DD6">
        <w:rPr>
          <w:noProof w:val="0"/>
          <w:lang w:val="fr-FR"/>
        </w:rPr>
        <w:instrText xml:space="preserve">" </w:instrText>
      </w:r>
      <w:r w:rsidR="004212AF" w:rsidRPr="00D67DD6">
        <w:rPr>
          <w:noProof w:val="0"/>
          <w:lang w:val="fr-FR" w:eastAsia="x-none"/>
        </w:rPr>
        <w:fldChar w:fldCharType="end"/>
      </w:r>
      <w:r w:rsidR="004212AF" w:rsidRPr="00D67DD6">
        <w:rPr>
          <w:noProof w:val="0"/>
          <w:lang w:val="fr-FR" w:eastAsia="x-none"/>
        </w:rPr>
        <w:t xml:space="preserve"> Jamblique (ὁ θεῖος Ἰάμβλιχος), comme l’appelle </w:t>
      </w:r>
      <w:r w:rsidR="006E1091" w:rsidRPr="00D67DD6">
        <w:rPr>
          <w:noProof w:val="0"/>
          <w:lang w:val="fr-FR" w:eastAsia="x-none"/>
        </w:rPr>
        <w:t>Simplicius</w:t>
      </w:r>
      <w:r w:rsidR="004212AF" w:rsidRPr="00D67DD6">
        <w:rPr>
          <w:noProof w:val="0"/>
          <w:lang w:val="fr-FR" w:eastAsia="x-none"/>
        </w:rPr>
        <w:t xml:space="preserve">, se place souverainement au commencement de la création, là où les choses sont et ne sont pas en même temps. </w:t>
      </w:r>
      <w:r w:rsidR="00945A87" w:rsidRPr="00D67DD6">
        <w:rPr>
          <w:noProof w:val="0"/>
          <w:lang w:val="fr-FR" w:eastAsia="x-none"/>
        </w:rPr>
        <w:t xml:space="preserve">Cette position divine crée le chemin de base pour voir le monde de </w:t>
      </w:r>
      <w:r w:rsidR="000B0ACD" w:rsidRPr="00D67DD6">
        <w:rPr>
          <w:noProof w:val="0"/>
          <w:lang w:val="fr-FR" w:eastAsia="x-none"/>
        </w:rPr>
        <w:t>« </w:t>
      </w:r>
      <w:r w:rsidR="00945A87" w:rsidRPr="00D67DD6">
        <w:rPr>
          <w:i/>
          <w:noProof w:val="0"/>
          <w:lang w:val="fr-FR" w:eastAsia="x-none"/>
        </w:rPr>
        <w:t>coincidentia oppositorum</w:t>
      </w:r>
      <w:r w:rsidR="000B0ACD" w:rsidRPr="00D67DD6">
        <w:rPr>
          <w:noProof w:val="0"/>
          <w:lang w:val="fr-FR" w:eastAsia="x-none"/>
        </w:rPr>
        <w:t> »</w:t>
      </w:r>
      <w:r w:rsidR="007021BF" w:rsidRPr="00D67DD6">
        <w:rPr>
          <w:i/>
          <w:noProof w:val="0"/>
          <w:lang w:val="fr-FR" w:eastAsia="x-none"/>
        </w:rPr>
        <w:fldChar w:fldCharType="begin"/>
      </w:r>
      <w:r w:rsidR="007021BF" w:rsidRPr="00D67DD6">
        <w:rPr>
          <w:noProof w:val="0"/>
          <w:lang w:val="fr-FR"/>
        </w:rPr>
        <w:instrText xml:space="preserve"> XE "</w:instrText>
      </w:r>
      <w:r w:rsidR="007021BF" w:rsidRPr="00D67DD6">
        <w:rPr>
          <w:i/>
          <w:noProof w:val="0"/>
          <w:lang w:val="fr-FR" w:eastAsia="x-none"/>
        </w:rPr>
        <w:instrText xml:space="preserve">coincidentia </w:instrText>
      </w:r>
      <w:r w:rsidR="007021BF" w:rsidRPr="00D67DD6">
        <w:rPr>
          <w:i/>
          <w:noProof w:val="0"/>
          <w:lang w:val="fr-FR" w:eastAsia="x-none"/>
        </w:rPr>
        <w:lastRenderedPageBreak/>
        <w:instrText>oppositorum</w:instrText>
      </w:r>
      <w:r w:rsidR="007021BF" w:rsidRPr="00D67DD6">
        <w:rPr>
          <w:noProof w:val="0"/>
          <w:lang w:val="fr-FR"/>
        </w:rPr>
        <w:instrText xml:space="preserve">" </w:instrText>
      </w:r>
      <w:r w:rsidR="007021BF" w:rsidRPr="00D67DD6">
        <w:rPr>
          <w:i/>
          <w:noProof w:val="0"/>
          <w:lang w:val="fr-FR" w:eastAsia="x-none"/>
        </w:rPr>
        <w:fldChar w:fldCharType="end"/>
      </w:r>
      <w:r w:rsidR="00945A87" w:rsidRPr="00D67DD6">
        <w:rPr>
          <w:noProof w:val="0"/>
          <w:lang w:val="fr-FR" w:eastAsia="x-none"/>
        </w:rPr>
        <w:t xml:space="preserve"> objective. Cette perspective ontologique de compréhension (</w:t>
      </w:r>
      <w:r w:rsidR="00945A87" w:rsidRPr="00D67DD6">
        <w:rPr>
          <w:i/>
          <w:noProof w:val="0"/>
          <w:lang w:val="fr-FR" w:eastAsia="x-none"/>
        </w:rPr>
        <w:t>Vor-blickbahn</w:t>
      </w:r>
      <w:r w:rsidR="007021BF" w:rsidRPr="00D67DD6">
        <w:rPr>
          <w:i/>
          <w:noProof w:val="0"/>
          <w:lang w:val="fr-FR" w:eastAsia="x-none"/>
        </w:rPr>
        <w:fldChar w:fldCharType="begin"/>
      </w:r>
      <w:r w:rsidR="007021BF" w:rsidRPr="00D67DD6">
        <w:rPr>
          <w:noProof w:val="0"/>
          <w:lang w:val="fr-FR"/>
        </w:rPr>
        <w:instrText xml:space="preserve"> XE "</w:instrText>
      </w:r>
      <w:r w:rsidR="007021BF" w:rsidRPr="00D67DD6">
        <w:rPr>
          <w:i/>
          <w:noProof w:val="0"/>
          <w:lang w:val="fr-FR" w:eastAsia="x-none"/>
        </w:rPr>
        <w:instrText>Vor-blickbahn</w:instrText>
      </w:r>
      <w:r w:rsidR="007021BF" w:rsidRPr="00D67DD6">
        <w:rPr>
          <w:noProof w:val="0"/>
          <w:lang w:val="fr-FR"/>
        </w:rPr>
        <w:instrText xml:space="preserve">" </w:instrText>
      </w:r>
      <w:r w:rsidR="007021BF" w:rsidRPr="00D67DD6">
        <w:rPr>
          <w:i/>
          <w:noProof w:val="0"/>
          <w:lang w:val="fr-FR" w:eastAsia="x-none"/>
        </w:rPr>
        <w:fldChar w:fldCharType="end"/>
      </w:r>
      <w:r w:rsidR="00945A87" w:rsidRPr="00D67DD6">
        <w:rPr>
          <w:noProof w:val="0"/>
          <w:lang w:val="fr-FR" w:eastAsia="x-none"/>
        </w:rPr>
        <w:t>) est répétée par tous les illuminés de l</w:t>
      </w:r>
      <w:r w:rsidR="00945A87" w:rsidRPr="00D67DD6">
        <w:rPr>
          <w:rFonts w:cs="Calibri"/>
          <w:noProof w:val="0"/>
          <w:lang w:val="fr-FR" w:eastAsia="x-none"/>
        </w:rPr>
        <w:t>’</w:t>
      </w:r>
      <w:r w:rsidR="00945A87" w:rsidRPr="00D67DD6">
        <w:rPr>
          <w:noProof w:val="0"/>
          <w:lang w:val="fr-FR" w:eastAsia="x-none"/>
        </w:rPr>
        <w:t>objectivité occidentale. Citons donc la position mytologique originelle de la science occidentale (</w:t>
      </w:r>
      <w:r w:rsidR="00945A87" w:rsidRPr="00D67DD6">
        <w:rPr>
          <w:i/>
          <w:noProof w:val="0"/>
          <w:lang w:val="fr-FR" w:eastAsia="x-none"/>
        </w:rPr>
        <w:t>ortus scientiarum</w:t>
      </w:r>
      <w:r w:rsidR="007021BF" w:rsidRPr="00D67DD6">
        <w:rPr>
          <w:i/>
          <w:noProof w:val="0"/>
          <w:lang w:val="fr-FR" w:eastAsia="x-none"/>
        </w:rPr>
        <w:fldChar w:fldCharType="begin"/>
      </w:r>
      <w:r w:rsidR="007021BF" w:rsidRPr="00D67DD6">
        <w:rPr>
          <w:noProof w:val="0"/>
          <w:lang w:val="fr-FR"/>
        </w:rPr>
        <w:instrText xml:space="preserve"> XE "</w:instrText>
      </w:r>
      <w:r w:rsidR="007021BF" w:rsidRPr="00D67DD6">
        <w:rPr>
          <w:i/>
          <w:noProof w:val="0"/>
          <w:lang w:val="fr-FR" w:eastAsia="x-none"/>
        </w:rPr>
        <w:instrText>ortus scientiarum</w:instrText>
      </w:r>
      <w:r w:rsidR="007021BF" w:rsidRPr="00D67DD6">
        <w:rPr>
          <w:noProof w:val="0"/>
          <w:lang w:val="fr-FR"/>
        </w:rPr>
        <w:instrText xml:space="preserve">" </w:instrText>
      </w:r>
      <w:r w:rsidR="007021BF" w:rsidRPr="00D67DD6">
        <w:rPr>
          <w:i/>
          <w:noProof w:val="0"/>
          <w:lang w:val="fr-FR" w:eastAsia="x-none"/>
        </w:rPr>
        <w:fldChar w:fldCharType="end"/>
      </w:r>
      <w:r w:rsidR="00945A87" w:rsidRPr="00D67DD6">
        <w:rPr>
          <w:noProof w:val="0"/>
          <w:lang w:val="fr-FR" w:eastAsia="x-none"/>
        </w:rPr>
        <w:t>) dans son intégralité</w:t>
      </w:r>
      <w:r w:rsidR="004212AF" w:rsidRPr="00D67DD6">
        <w:rPr>
          <w:noProof w:val="0"/>
          <w:lang w:val="fr-FR" w:eastAsia="x-none"/>
        </w:rPr>
        <w:t>.</w:t>
      </w:r>
    </w:p>
    <w:p w14:paraId="1DE3F3F1" w14:textId="77777777" w:rsidR="004212AF" w:rsidRPr="00D67DD6" w:rsidRDefault="004212AF" w:rsidP="004212AF">
      <w:pPr>
        <w:pStyle w:val="Citace"/>
        <w:rPr>
          <w:lang w:val="fr-FR"/>
        </w:rPr>
      </w:pPr>
      <w:r w:rsidRPr="00D67DD6">
        <w:rPr>
          <w:lang w:val="fr-FR"/>
        </w:rPr>
        <w:t xml:space="preserve">« Damascius témoigne que le grand Jamblique “ramasse toute l’opposition en une seule intellection” (πᾶσαν ἀντίθεσιν </w:t>
      </w:r>
      <w:r w:rsidRPr="00D67DD6">
        <w:rPr>
          <w:szCs w:val="24"/>
          <w:lang w:val="fr-FR"/>
        </w:rPr>
        <w:t>εἰς μ</w:t>
      </w:r>
      <w:r w:rsidRPr="00D67DD6">
        <w:rPr>
          <w:lang w:val="fr-FR"/>
        </w:rPr>
        <w:t>ί</w:t>
      </w:r>
      <w:r w:rsidRPr="00D67DD6">
        <w:rPr>
          <w:szCs w:val="24"/>
          <w:lang w:val="fr-FR"/>
        </w:rPr>
        <w:t xml:space="preserve">αν </w:t>
      </w:r>
      <w:r w:rsidRPr="00D67DD6">
        <w:rPr>
          <w:lang w:val="fr-FR"/>
        </w:rPr>
        <w:t>συνάγει νόησιν) puisqu’il retient que les expressions “en lui</w:t>
      </w:r>
      <w:r w:rsidR="008E6A91" w:rsidRPr="00D67DD6">
        <w:rPr>
          <w:lang w:val="fr-FR"/>
        </w:rPr>
        <w:t>-</w:t>
      </w:r>
      <w:r w:rsidRPr="00D67DD6">
        <w:rPr>
          <w:lang w:val="fr-FR"/>
        </w:rPr>
        <w:t xml:space="preserve">même” et “en </w:t>
      </w:r>
      <w:r w:rsidR="008E6A91" w:rsidRPr="00D67DD6">
        <w:rPr>
          <w:lang w:val="fr-FR"/>
        </w:rPr>
        <w:t>l’</w:t>
      </w:r>
      <w:r w:rsidRPr="00D67DD6">
        <w:rPr>
          <w:lang w:val="fr-FR"/>
        </w:rPr>
        <w:t>autre” signifient la contraction de l’opposition et n’expriment pas deux choses diff</w:t>
      </w:r>
      <w:r w:rsidR="008E6A91" w:rsidRPr="00D67DD6">
        <w:rPr>
          <w:lang w:val="fr-FR"/>
        </w:rPr>
        <w:t>é</w:t>
      </w:r>
      <w:r w:rsidRPr="00D67DD6">
        <w:rPr>
          <w:lang w:val="fr-FR"/>
        </w:rPr>
        <w:t>rentes, mais une seule. » (</w:t>
      </w:r>
      <w:r w:rsidRPr="00D67DD6">
        <w:rPr>
          <w:i/>
          <w:lang w:val="fr-FR"/>
        </w:rPr>
        <w:t>Simpl.</w:t>
      </w:r>
      <w:r w:rsidRPr="00D67DD6">
        <w:rPr>
          <w:lang w:val="fr-FR"/>
        </w:rPr>
        <w:t xml:space="preserve"> </w:t>
      </w:r>
      <w:r w:rsidRPr="00D67DD6">
        <w:rPr>
          <w:i/>
          <w:lang w:val="fr-FR"/>
        </w:rPr>
        <w:t>in Parm</w:t>
      </w:r>
      <w:r w:rsidRPr="00D67DD6">
        <w:rPr>
          <w:lang w:val="fr-FR"/>
        </w:rPr>
        <w:t>. fr. 5.36</w:t>
      </w:r>
      <w:r w:rsidRPr="00D67DD6">
        <w:rPr>
          <w:lang w:val="fr-FR"/>
        </w:rPr>
        <w:fldChar w:fldCharType="begin"/>
      </w:r>
      <w:r w:rsidRPr="00D67DD6">
        <w:rPr>
          <w:lang w:val="fr-FR"/>
        </w:rPr>
        <w:instrText xml:space="preserve"> XE "Simplicius:</w:instrText>
      </w:r>
      <w:r w:rsidRPr="00D67DD6">
        <w:rPr>
          <w:i/>
          <w:lang w:val="fr-FR"/>
        </w:rPr>
        <w:instrText>Simpl.</w:instrText>
      </w:r>
      <w:r w:rsidRPr="00D67DD6">
        <w:rPr>
          <w:lang w:val="fr-FR"/>
        </w:rPr>
        <w:instrText xml:space="preserve"> </w:instrText>
      </w:r>
      <w:r w:rsidRPr="00D67DD6">
        <w:rPr>
          <w:i/>
          <w:lang w:val="fr-FR"/>
        </w:rPr>
        <w:instrText>in Parm</w:instrText>
      </w:r>
      <w:r w:rsidRPr="00D67DD6">
        <w:rPr>
          <w:lang w:val="fr-FR"/>
        </w:rPr>
        <w:instrText xml:space="preserve">. fr. 5.36" </w:instrText>
      </w:r>
      <w:r w:rsidRPr="00D67DD6">
        <w:rPr>
          <w:lang w:val="fr-FR"/>
        </w:rPr>
        <w:fldChar w:fldCharType="end"/>
      </w:r>
      <w:r w:rsidRPr="00D67DD6">
        <w:rPr>
          <w:lang w:val="fr-FR"/>
        </w:rPr>
        <w:t> ; Taormina 1999, 52–53)</w:t>
      </w:r>
    </w:p>
    <w:p w14:paraId="4D1223DD" w14:textId="56A21E3D" w:rsidR="004212AF" w:rsidRPr="00D67DD6" w:rsidRDefault="004212AF" w:rsidP="004212AF">
      <w:pPr>
        <w:rPr>
          <w:noProof w:val="0"/>
          <w:lang w:val="fr-FR"/>
        </w:rPr>
      </w:pPr>
      <w:r w:rsidRPr="00D67DD6">
        <w:rPr>
          <w:noProof w:val="0"/>
          <w:lang w:val="fr-FR" w:eastAsia="x-none"/>
        </w:rPr>
        <w:t xml:space="preserve">Ce modèle d’illumination jouera un rôle décisif dans la </w:t>
      </w:r>
      <w:r w:rsidR="00264E30" w:rsidRPr="00D67DD6">
        <w:rPr>
          <w:noProof w:val="0"/>
          <w:lang w:val="fr-FR" w:eastAsia="x-none"/>
        </w:rPr>
        <w:t xml:space="preserve">falsafa persane </w:t>
      </w:r>
      <w:r w:rsidRPr="00D67DD6">
        <w:rPr>
          <w:noProof w:val="0"/>
          <w:lang w:val="fr-FR" w:eastAsia="x-none"/>
        </w:rPr>
        <w:t>ainsi que dans l’augustinis</w:t>
      </w:r>
      <w:r w:rsidR="00786BA2" w:rsidRPr="00D67DD6">
        <w:rPr>
          <w:noProof w:val="0"/>
          <w:lang w:val="fr-FR" w:eastAsia="x-none"/>
        </w:rPr>
        <w:t>me et le néoplatonisme chrétien</w:t>
      </w:r>
      <w:r w:rsidRPr="00D67DD6">
        <w:rPr>
          <w:noProof w:val="0"/>
          <w:lang w:val="fr-FR" w:eastAsia="x-none"/>
        </w:rPr>
        <w:t xml:space="preserve">. Ce que l’aristotélicien Porphyre postule comme une conclusion déductive sur la base des hypothèses du dialogue </w:t>
      </w:r>
      <w:r w:rsidRPr="00D67DD6">
        <w:rPr>
          <w:i/>
          <w:noProof w:val="0"/>
          <w:lang w:val="fr-FR" w:eastAsia="x-none"/>
        </w:rPr>
        <w:t>Parménide</w:t>
      </w:r>
      <w:r w:rsidR="003B6A48" w:rsidRPr="00D67DD6">
        <w:rPr>
          <w:noProof w:val="0"/>
          <w:lang w:val="fr-FR" w:eastAsia="x-none"/>
        </w:rPr>
        <w:t xml:space="preserve">, cela </w:t>
      </w:r>
      <w:r w:rsidR="005B25FB" w:rsidRPr="00D67DD6">
        <w:rPr>
          <w:noProof w:val="0"/>
          <w:lang w:val="fr-FR" w:eastAsia="x-none"/>
        </w:rPr>
        <w:t>consid</w:t>
      </w:r>
      <w:r w:rsidR="005B25FB" w:rsidRPr="00D67DD6">
        <w:rPr>
          <w:rFonts w:cs="Calibri"/>
          <w:noProof w:val="0"/>
          <w:lang w:val="fr-FR" w:eastAsia="x-none"/>
        </w:rPr>
        <w:t>è</w:t>
      </w:r>
      <w:r w:rsidR="005B25FB" w:rsidRPr="00D67DD6">
        <w:rPr>
          <w:noProof w:val="0"/>
          <w:lang w:val="fr-FR" w:eastAsia="x-none"/>
        </w:rPr>
        <w:t xml:space="preserve">re le </w:t>
      </w:r>
      <w:r w:rsidRPr="00D67DD6">
        <w:rPr>
          <w:noProof w:val="0"/>
          <w:lang w:val="fr-FR" w:eastAsia="x-none"/>
        </w:rPr>
        <w:t xml:space="preserve">gnostique Jamblique comme </w:t>
      </w:r>
      <w:r w:rsidR="00EB7DCE" w:rsidRPr="00D67DD6">
        <w:rPr>
          <w:noProof w:val="0"/>
          <w:lang w:val="fr-FR" w:eastAsia="x-none"/>
        </w:rPr>
        <w:t xml:space="preserve">intuition </w:t>
      </w:r>
      <w:r w:rsidRPr="00D67DD6">
        <w:rPr>
          <w:noProof w:val="0"/>
          <w:lang w:val="fr-FR" w:eastAsia="x-none"/>
        </w:rPr>
        <w:t>direct</w:t>
      </w:r>
      <w:r w:rsidR="00EB7DCE" w:rsidRPr="00D67DD6">
        <w:rPr>
          <w:noProof w:val="0"/>
          <w:lang w:val="fr-FR" w:eastAsia="x-none"/>
        </w:rPr>
        <w:t>e</w:t>
      </w:r>
      <w:r w:rsidRPr="00D67DD6">
        <w:rPr>
          <w:noProof w:val="0"/>
          <w:lang w:val="fr-FR" w:eastAsia="x-none"/>
        </w:rPr>
        <w:t xml:space="preserve"> </w:t>
      </w:r>
      <w:r w:rsidR="003577F4" w:rsidRPr="00D67DD6">
        <w:rPr>
          <w:noProof w:val="0"/>
          <w:lang w:val="fr-FR" w:eastAsia="x-none"/>
        </w:rPr>
        <w:t>dans l</w:t>
      </w:r>
      <w:r w:rsidRPr="00D67DD6">
        <w:rPr>
          <w:noProof w:val="0"/>
          <w:lang w:val="fr-FR" w:eastAsia="x-none"/>
        </w:rPr>
        <w:t xml:space="preserve">es secrets originels du cosmos </w:t>
      </w:r>
      <w:r w:rsidR="003577F4" w:rsidRPr="00D67DD6">
        <w:rPr>
          <w:noProof w:val="0"/>
          <w:lang w:val="fr-FR" w:eastAsia="x-none"/>
        </w:rPr>
        <w:t xml:space="preserve">qui étaient </w:t>
      </w:r>
      <w:r w:rsidRPr="00D67DD6">
        <w:rPr>
          <w:noProof w:val="0"/>
          <w:lang w:val="fr-FR" w:eastAsia="x-none"/>
        </w:rPr>
        <w:t xml:space="preserve">révélés </w:t>
      </w:r>
      <w:r w:rsidR="003577F4" w:rsidRPr="00D67DD6">
        <w:rPr>
          <w:noProof w:val="0"/>
          <w:lang w:val="fr-FR" w:eastAsia="x-none"/>
        </w:rPr>
        <w:t xml:space="preserve">par </w:t>
      </w:r>
      <w:r w:rsidRPr="00D67DD6">
        <w:rPr>
          <w:noProof w:val="0"/>
          <w:lang w:val="fr-FR" w:eastAsia="x-none"/>
        </w:rPr>
        <w:t xml:space="preserve">le dialogue </w:t>
      </w:r>
      <w:r w:rsidRPr="00D67DD6">
        <w:rPr>
          <w:i/>
          <w:noProof w:val="0"/>
          <w:lang w:val="fr-FR" w:eastAsia="x-none"/>
        </w:rPr>
        <w:t>Timée</w:t>
      </w:r>
      <w:r w:rsidRPr="00D67DD6">
        <w:rPr>
          <w:noProof w:val="0"/>
          <w:lang w:val="fr-FR" w:eastAsia="x-none"/>
        </w:rPr>
        <w:t xml:space="preserve">. Contrairement au philosophe tyrien, Jamblique est un homme divin, puisqu’il voit le diacosmos </w:t>
      </w:r>
      <w:r w:rsidR="007C7653">
        <w:rPr>
          <w:noProof w:val="0"/>
          <w:lang w:val="fr-FR" w:eastAsia="x-none"/>
        </w:rPr>
        <w:t>non existant</w:t>
      </w:r>
      <w:r w:rsidRPr="00D67DD6">
        <w:rPr>
          <w:noProof w:val="0"/>
          <w:lang w:val="fr-FR" w:eastAsia="x-none"/>
        </w:rPr>
        <w:t xml:space="preserve"> </w:t>
      </w:r>
      <w:r w:rsidR="00EB7DCE" w:rsidRPr="00D67DD6">
        <w:rPr>
          <w:noProof w:val="0"/>
          <w:lang w:val="fr-FR" w:eastAsia="x-none"/>
        </w:rPr>
        <w:t xml:space="preserve">par une vision </w:t>
      </w:r>
      <w:r w:rsidRPr="00D67DD6">
        <w:rPr>
          <w:noProof w:val="0"/>
          <w:lang w:val="fr-FR" w:eastAsia="x-none"/>
        </w:rPr>
        <w:t>direct</w:t>
      </w:r>
      <w:r w:rsidR="00EB7DCE" w:rsidRPr="00D67DD6">
        <w:rPr>
          <w:noProof w:val="0"/>
          <w:lang w:val="fr-FR" w:eastAsia="x-none"/>
        </w:rPr>
        <w:t>e</w:t>
      </w:r>
      <w:r w:rsidRPr="00D67DD6">
        <w:rPr>
          <w:noProof w:val="0"/>
          <w:lang w:val="fr-FR" w:eastAsia="x-none"/>
        </w:rPr>
        <w:t xml:space="preserve">. Il n’a pas </w:t>
      </w:r>
      <w:r w:rsidR="008E6A91" w:rsidRPr="00D67DD6">
        <w:rPr>
          <w:noProof w:val="0"/>
          <w:lang w:val="fr-FR" w:eastAsia="x-none"/>
        </w:rPr>
        <w:t xml:space="preserve">besoin de </w:t>
      </w:r>
      <w:r w:rsidRPr="00D67DD6">
        <w:rPr>
          <w:noProof w:val="0"/>
          <w:lang w:val="fr-FR" w:eastAsia="x-none"/>
        </w:rPr>
        <w:t>déduire laborieusement « ex</w:t>
      </w:r>
      <w:r w:rsidR="00325BA0" w:rsidRPr="00D67DD6">
        <w:rPr>
          <w:noProof w:val="0"/>
          <w:lang w:val="fr-FR" w:eastAsia="x-none"/>
        </w:rPr>
        <w:t>s</w:t>
      </w:r>
      <w:r w:rsidRPr="00D67DD6">
        <w:rPr>
          <w:noProof w:val="0"/>
          <w:lang w:val="fr-FR" w:eastAsia="x-none"/>
        </w:rPr>
        <w:t xml:space="preserve">istence » de l’Un en utilisant le système de déduction des hypothèses selon le dialogue de </w:t>
      </w:r>
      <w:r w:rsidRPr="00D67DD6">
        <w:rPr>
          <w:i/>
          <w:noProof w:val="0"/>
          <w:lang w:val="fr-FR" w:eastAsia="x-none"/>
        </w:rPr>
        <w:t>Parménide</w:t>
      </w:r>
      <w:r w:rsidRPr="00D67DD6">
        <w:rPr>
          <w:noProof w:val="0"/>
          <w:lang w:val="fr-FR" w:eastAsia="x-none"/>
        </w:rPr>
        <w:t>. L</w:t>
      </w:r>
      <w:r w:rsidR="008E6A91" w:rsidRPr="00D67DD6">
        <w:rPr>
          <w:noProof w:val="0"/>
          <w:lang w:val="fr-FR" w:eastAsia="x-none"/>
        </w:rPr>
        <w:t>a</w:t>
      </w:r>
      <w:r w:rsidRPr="00D67DD6">
        <w:rPr>
          <w:noProof w:val="0"/>
          <w:lang w:val="fr-FR" w:eastAsia="x-none"/>
        </w:rPr>
        <w:t xml:space="preserve"> même </w:t>
      </w:r>
      <w:r w:rsidR="008E6A91" w:rsidRPr="00D67DD6">
        <w:rPr>
          <w:noProof w:val="0"/>
          <w:lang w:val="fr-FR" w:eastAsia="x-none"/>
        </w:rPr>
        <w:t xml:space="preserve">vision </w:t>
      </w:r>
      <w:r w:rsidRPr="00D67DD6">
        <w:rPr>
          <w:noProof w:val="0"/>
          <w:lang w:val="fr-FR" w:eastAsia="x-none"/>
        </w:rPr>
        <w:t xml:space="preserve">synoptique </w:t>
      </w:r>
      <w:r w:rsidR="006877BE" w:rsidRPr="00D67DD6">
        <w:rPr>
          <w:noProof w:val="0"/>
          <w:lang w:val="fr-FR" w:eastAsia="x-none"/>
        </w:rPr>
        <w:t xml:space="preserve">prise </w:t>
      </w:r>
      <w:r w:rsidRPr="00D67DD6">
        <w:rPr>
          <w:noProof w:val="0"/>
          <w:lang w:val="fr-FR" w:eastAsia="x-none"/>
        </w:rPr>
        <w:t xml:space="preserve">de la position </w:t>
      </w:r>
      <w:r w:rsidR="006877BE" w:rsidRPr="00D67DD6">
        <w:rPr>
          <w:noProof w:val="0"/>
          <w:lang w:val="fr-FR" w:eastAsia="x-none"/>
        </w:rPr>
        <w:t>myt</w:t>
      </w:r>
      <w:r w:rsidR="00500311" w:rsidRPr="00D67DD6">
        <w:rPr>
          <w:noProof w:val="0"/>
          <w:lang w:val="fr-FR" w:eastAsia="x-none"/>
        </w:rPr>
        <w:t>h</w:t>
      </w:r>
      <w:r w:rsidR="006877BE" w:rsidRPr="00D67DD6">
        <w:rPr>
          <w:noProof w:val="0"/>
          <w:lang w:val="fr-FR" w:eastAsia="x-none"/>
        </w:rPr>
        <w:t xml:space="preserve">ologique </w:t>
      </w:r>
      <w:r w:rsidRPr="00D67DD6">
        <w:rPr>
          <w:noProof w:val="0"/>
          <w:lang w:val="fr-FR" w:eastAsia="x-none"/>
        </w:rPr>
        <w:t xml:space="preserve">de l’œil divin guide l’interprétation des catégories d’Aristote </w:t>
      </w:r>
      <w:r w:rsidR="008E6A91" w:rsidRPr="00D67DD6">
        <w:rPr>
          <w:noProof w:val="0"/>
          <w:lang w:val="fr-FR" w:eastAsia="x-none"/>
        </w:rPr>
        <w:t xml:space="preserve">proposée </w:t>
      </w:r>
      <w:r w:rsidRPr="00D67DD6">
        <w:rPr>
          <w:noProof w:val="0"/>
          <w:lang w:val="fr-FR" w:eastAsia="x-none"/>
        </w:rPr>
        <w:t xml:space="preserve">par Jamblique. Simplicius, dans son </w:t>
      </w:r>
      <w:r w:rsidRPr="00D67DD6">
        <w:rPr>
          <w:i/>
          <w:noProof w:val="0"/>
          <w:lang w:val="fr-FR" w:eastAsia="x-none"/>
        </w:rPr>
        <w:t>Commentaire sur Catégories</w:t>
      </w:r>
      <w:r w:rsidRPr="00D67DD6">
        <w:rPr>
          <w:noProof w:val="0"/>
          <w:lang w:val="fr-FR" w:eastAsia="x-none"/>
        </w:rPr>
        <w:t xml:space="preserve"> cité plus loin, lie explicitement la découverte des dix catégories aux pythagoriciens et à Jamblique (</w:t>
      </w:r>
      <w:r w:rsidRPr="00D67DD6">
        <w:rPr>
          <w:i/>
          <w:noProof w:val="0"/>
          <w:lang w:val="fr-FR" w:eastAsia="x-none"/>
        </w:rPr>
        <w:t>Simpl. in Cat.</w:t>
      </w:r>
      <w:r w:rsidRPr="00D67DD6">
        <w:rPr>
          <w:noProof w:val="0"/>
          <w:lang w:val="fr-FR" w:eastAsia="x-none"/>
        </w:rPr>
        <w:t xml:space="preserve"> 116.25–26</w:t>
      </w:r>
      <w:r w:rsidRPr="00D67DD6">
        <w:rPr>
          <w:noProof w:val="0"/>
          <w:lang w:val="fr-FR" w:eastAsia="en-US"/>
        </w:rPr>
        <w:fldChar w:fldCharType="begin"/>
      </w:r>
      <w:r w:rsidRPr="00D67DD6">
        <w:rPr>
          <w:noProof w:val="0"/>
          <w:lang w:val="fr-FR"/>
        </w:rPr>
        <w:instrText xml:space="preserve"> XE "Simplicius:</w:instrText>
      </w:r>
      <w:r w:rsidRPr="00D67DD6">
        <w:rPr>
          <w:rStyle w:val="addmd"/>
          <w:i/>
          <w:noProof w:val="0"/>
          <w:lang w:val="fr-FR"/>
        </w:rPr>
        <w:instrText>Simpl</w:instrText>
      </w:r>
      <w:r w:rsidRPr="00D67DD6">
        <w:rPr>
          <w:rStyle w:val="addmd"/>
          <w:noProof w:val="0"/>
          <w:lang w:val="fr-FR"/>
        </w:rPr>
        <w:instrText xml:space="preserve">. </w:instrText>
      </w:r>
      <w:r w:rsidRPr="00D67DD6">
        <w:rPr>
          <w:rStyle w:val="addmd"/>
          <w:i/>
          <w:noProof w:val="0"/>
          <w:lang w:val="fr-FR"/>
        </w:rPr>
        <w:instrText>in Cat</w:instrText>
      </w:r>
      <w:r w:rsidRPr="00D67DD6">
        <w:rPr>
          <w:rStyle w:val="addmd"/>
          <w:noProof w:val="0"/>
          <w:lang w:val="fr-FR"/>
        </w:rPr>
        <w:instrText>. 116.25–26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x-none"/>
        </w:rPr>
        <w:t>). Jamblique aurait défini la substance</w:t>
      </w:r>
      <w:r w:rsidRPr="00D67DD6">
        <w:rPr>
          <w:rStyle w:val="addmd"/>
          <w:noProof w:val="0"/>
          <w:lang w:val="fr-FR"/>
        </w:rPr>
        <w:fldChar w:fldCharType="begin"/>
      </w:r>
      <w:r w:rsidRPr="00D67DD6">
        <w:rPr>
          <w:noProof w:val="0"/>
          <w:lang w:val="fr-FR"/>
        </w:rPr>
        <w:instrText xml:space="preserve"> XE "substance:néoplatonisme" </w:instrText>
      </w:r>
      <w:r w:rsidRPr="00D67DD6">
        <w:rPr>
          <w:rStyle w:val="addmd"/>
          <w:noProof w:val="0"/>
          <w:lang w:val="fr-FR"/>
        </w:rPr>
        <w:fldChar w:fldCharType="end"/>
      </w:r>
      <w:r w:rsidRPr="00D67DD6">
        <w:rPr>
          <w:noProof w:val="0"/>
          <w:lang w:val="fr-FR" w:eastAsia="x-none"/>
        </w:rPr>
        <w:t xml:space="preserve"> sur la base de la dé</w:t>
      </w:r>
      <w:r w:rsidR="00A40A6E" w:rsidRPr="00D67DD6">
        <w:rPr>
          <w:noProof w:val="0"/>
          <w:lang w:val="fr-FR" w:eastAsia="x-none"/>
        </w:rPr>
        <w:t xml:space="preserve">couverte par les pythagoriciens. Ils la définissaient comme </w:t>
      </w:r>
      <w:r w:rsidRPr="00D67DD6">
        <w:rPr>
          <w:noProof w:val="0"/>
          <w:lang w:val="fr-FR" w:eastAsia="x-none"/>
        </w:rPr>
        <w:t xml:space="preserve">capacité du substrat à accepter des </w:t>
      </w:r>
      <w:r w:rsidR="004267B4" w:rsidRPr="00D67DD6">
        <w:rPr>
          <w:noProof w:val="0"/>
          <w:lang w:val="fr-FR" w:eastAsia="x-none"/>
        </w:rPr>
        <w:t>déterminations contraires (noir</w:t>
      </w:r>
      <w:r w:rsidR="004267B4" w:rsidRPr="00D67DD6">
        <w:rPr>
          <w:rFonts w:cs="Calibri"/>
          <w:noProof w:val="0"/>
          <w:lang w:val="fr-FR" w:eastAsia="x-none"/>
        </w:rPr>
        <w:t>—</w:t>
      </w:r>
      <w:r w:rsidRPr="00D67DD6">
        <w:rPr>
          <w:noProof w:val="0"/>
          <w:lang w:val="fr-FR" w:eastAsia="x-none"/>
        </w:rPr>
        <w:t>blanc)</w:t>
      </w:r>
      <w:r w:rsidR="00804860" w:rsidRPr="00D67DD6">
        <w:rPr>
          <w:noProof w:val="0"/>
          <w:lang w:val="fr-FR" w:eastAsia="x-none"/>
        </w:rPr>
        <w:t>. C</w:t>
      </w:r>
      <w:r w:rsidR="000124FA" w:rsidRPr="00D67DD6">
        <w:rPr>
          <w:noProof w:val="0"/>
          <w:lang w:val="fr-FR" w:eastAsia="x-none"/>
        </w:rPr>
        <w:t xml:space="preserve">ette définition était </w:t>
      </w:r>
      <w:r w:rsidR="00804860" w:rsidRPr="00D67DD6">
        <w:rPr>
          <w:noProof w:val="0"/>
          <w:lang w:val="fr-FR" w:eastAsia="x-none"/>
        </w:rPr>
        <w:t>appliquée</w:t>
      </w:r>
      <w:r w:rsidRPr="00D67DD6">
        <w:rPr>
          <w:noProof w:val="0"/>
          <w:lang w:val="fr-FR" w:eastAsia="x-none"/>
        </w:rPr>
        <w:t xml:space="preserve"> analogiquement à la substance en tant que telle. Le commentaire de Simplicius sur </w:t>
      </w:r>
      <w:r w:rsidRPr="00D67DD6">
        <w:rPr>
          <w:i/>
          <w:noProof w:val="0"/>
          <w:lang w:val="fr-FR" w:eastAsia="x-none"/>
        </w:rPr>
        <w:t>Catégories</w:t>
      </w:r>
      <w:r w:rsidRPr="00D67DD6">
        <w:rPr>
          <w:noProof w:val="0"/>
          <w:lang w:val="fr-FR" w:eastAsia="x-none"/>
        </w:rPr>
        <w:t xml:space="preserve"> prouve également que le commentaire perdu de Jambli</w:t>
      </w:r>
      <w:r w:rsidR="00804860" w:rsidRPr="00D67DD6">
        <w:rPr>
          <w:noProof w:val="0"/>
          <w:lang w:val="fr-FR" w:eastAsia="x-none"/>
        </w:rPr>
        <w:t>que</w:t>
      </w:r>
      <w:r w:rsidRPr="00D67DD6">
        <w:rPr>
          <w:noProof w:val="0"/>
          <w:lang w:val="fr-FR" w:eastAsia="x-none"/>
        </w:rPr>
        <w:t xml:space="preserve"> sur </w:t>
      </w:r>
      <w:r w:rsidRPr="00D67DD6">
        <w:rPr>
          <w:i/>
          <w:noProof w:val="0"/>
          <w:lang w:val="fr-FR" w:eastAsia="x-none"/>
        </w:rPr>
        <w:t>Catégories</w:t>
      </w:r>
      <w:r w:rsidRPr="00D67DD6">
        <w:rPr>
          <w:noProof w:val="0"/>
          <w:lang w:val="fr-FR" w:eastAsia="x-none"/>
        </w:rPr>
        <w:t xml:space="preserve"> a été préparé en connaissance du commentaire désormais perdu de Porphyre sur </w:t>
      </w:r>
      <w:r w:rsidRPr="00D67DD6">
        <w:rPr>
          <w:i/>
          <w:noProof w:val="0"/>
          <w:lang w:val="fr-FR" w:eastAsia="x-none"/>
        </w:rPr>
        <w:t>Catégories</w:t>
      </w:r>
      <w:r w:rsidRPr="00D67DD6">
        <w:rPr>
          <w:noProof w:val="0"/>
          <w:lang w:val="fr-FR" w:eastAsia="x-none"/>
        </w:rPr>
        <w:t xml:space="preserve"> dédié à Gedalius. Il est possible que ce commentaire perdu de Porphyre contienne le premier changement fondamental de l</w:t>
      </w:r>
      <w:r w:rsidR="008E6A91" w:rsidRPr="00D67DD6">
        <w:rPr>
          <w:noProof w:val="0"/>
          <w:lang w:val="fr-FR" w:eastAsia="x-none"/>
        </w:rPr>
        <w:t xml:space="preserve">’interprétation </w:t>
      </w:r>
      <w:r w:rsidRPr="00D67DD6">
        <w:rPr>
          <w:noProof w:val="0"/>
          <w:lang w:val="fr-FR" w:eastAsia="x-none"/>
        </w:rPr>
        <w:t xml:space="preserve">des </w:t>
      </w:r>
      <w:r w:rsidRPr="00D67DD6">
        <w:rPr>
          <w:i/>
          <w:noProof w:val="0"/>
          <w:lang w:val="fr-FR" w:eastAsia="x-none"/>
        </w:rPr>
        <w:t>Catégories</w:t>
      </w:r>
      <w:r w:rsidRPr="00D67DD6">
        <w:rPr>
          <w:noProof w:val="0"/>
          <w:lang w:val="fr-FR" w:eastAsia="x-none"/>
        </w:rPr>
        <w:t xml:space="preserve"> vers le néoplatonisme. Ses successeurs ont interprété les tendances néoplatoniciennes de l’enseignement de Porphyre</w:t>
      </w:r>
      <w:r w:rsidR="00B347B0" w:rsidRPr="00D67DD6">
        <w:rPr>
          <w:noProof w:val="0"/>
          <w:lang w:val="fr-FR" w:eastAsia="x-none"/>
        </w:rPr>
        <w:t xml:space="preserve">. Ils ont utilisé son enseignement pour </w:t>
      </w:r>
      <w:r w:rsidRPr="00D67DD6">
        <w:rPr>
          <w:noProof w:val="0"/>
          <w:lang w:val="fr-FR" w:eastAsia="x-none"/>
        </w:rPr>
        <w:t xml:space="preserve">construire une nouvelle version du néoplatonisme, où émerge la première vision objective du monde. La </w:t>
      </w:r>
      <w:r w:rsidR="00872EF1" w:rsidRPr="00D67DD6">
        <w:rPr>
          <w:noProof w:val="0"/>
          <w:lang w:val="fr-FR" w:eastAsia="x-none"/>
        </w:rPr>
        <w:t xml:space="preserve">définition </w:t>
      </w:r>
      <w:r w:rsidRPr="00D67DD6">
        <w:rPr>
          <w:noProof w:val="0"/>
          <w:lang w:val="fr-FR" w:eastAsia="x-none"/>
        </w:rPr>
        <w:t xml:space="preserve">de l’individu comme une autre substance indivisible est devenue un terme clé. L’interprétation herméneutique du changement de perspective montre une différence </w:t>
      </w:r>
      <w:r w:rsidRPr="00D67DD6">
        <w:rPr>
          <w:noProof w:val="0"/>
          <w:lang w:val="fr-FR" w:eastAsia="x-none"/>
        </w:rPr>
        <w:lastRenderedPageBreak/>
        <w:t xml:space="preserve">fondamentale entre le </w:t>
      </w:r>
      <w:r w:rsidR="00C2321D" w:rsidRPr="00D67DD6">
        <w:rPr>
          <w:noProof w:val="0"/>
          <w:lang w:val="fr-FR" w:eastAsia="x-none"/>
        </w:rPr>
        <w:t>Porphyre</w:t>
      </w:r>
      <w:r w:rsidRPr="00D67DD6">
        <w:rPr>
          <w:noProof w:val="0"/>
          <w:lang w:val="fr-FR" w:eastAsia="x-none"/>
        </w:rPr>
        <w:t xml:space="preserve"> aristotélicien à l’époque de son séjour en Sicile et ses successeurs néoplatoniciens, à savoir Simplicius. L’intuition de Jamblique sur la totalité de </w:t>
      </w:r>
      <w:r w:rsidR="00223043" w:rsidRPr="00D67DD6">
        <w:rPr>
          <w:noProof w:val="0"/>
          <w:lang w:val="fr-FR" w:eastAsia="x-none"/>
        </w:rPr>
        <w:t>l’existant</w:t>
      </w:r>
      <w:r w:rsidRPr="00D67DD6">
        <w:rPr>
          <w:noProof w:val="0"/>
          <w:lang w:val="fr-FR" w:eastAsia="x-none"/>
        </w:rPr>
        <w:t xml:space="preserve">, selon le commentaire de Simplicius sur </w:t>
      </w:r>
      <w:r w:rsidRPr="00D67DD6">
        <w:rPr>
          <w:i/>
          <w:noProof w:val="0"/>
          <w:lang w:val="fr-FR" w:eastAsia="x-none"/>
        </w:rPr>
        <w:t>Catégories</w:t>
      </w:r>
      <w:r w:rsidRPr="00D67DD6">
        <w:rPr>
          <w:noProof w:val="0"/>
          <w:lang w:val="fr-FR" w:eastAsia="x-none"/>
        </w:rPr>
        <w:t xml:space="preserve">, est menée </w:t>
      </w:r>
      <w:r w:rsidR="008E6A91" w:rsidRPr="00D67DD6">
        <w:rPr>
          <w:noProof w:val="0"/>
          <w:lang w:val="fr-FR" w:eastAsia="x-none"/>
        </w:rPr>
        <w:t xml:space="preserve">de la perspective faite par </w:t>
      </w:r>
      <w:r w:rsidR="001526B5" w:rsidRPr="00D67DD6">
        <w:rPr>
          <w:noProof w:val="0"/>
          <w:lang w:val="fr-FR" w:eastAsia="x-none"/>
        </w:rPr>
        <w:t>Dieu</w:t>
      </w:r>
      <w:r w:rsidR="008E6A91" w:rsidRPr="00D67DD6">
        <w:rPr>
          <w:noProof w:val="0"/>
          <w:lang w:val="fr-FR" w:eastAsia="x-none"/>
        </w:rPr>
        <w:t xml:space="preserve"> moderne</w:t>
      </w:r>
      <w:r w:rsidRPr="00D67DD6">
        <w:rPr>
          <w:noProof w:val="0"/>
          <w:lang w:val="fr-FR" w:eastAsia="x-none"/>
        </w:rPr>
        <w:t xml:space="preserve">, c’est-à-dire </w:t>
      </w:r>
      <w:r w:rsidR="008E6A91" w:rsidRPr="00D67DD6">
        <w:rPr>
          <w:noProof w:val="0"/>
          <w:lang w:val="fr-FR" w:eastAsia="x-none"/>
        </w:rPr>
        <w:t xml:space="preserve">comme </w:t>
      </w:r>
      <w:r w:rsidRPr="00D67DD6">
        <w:rPr>
          <w:noProof w:val="0"/>
          <w:lang w:val="fr-FR" w:eastAsia="x-none"/>
        </w:rPr>
        <w:t xml:space="preserve">la pure contemplation de l’intellect (τὴν νοερὰν θεωρίαν, </w:t>
      </w:r>
      <w:r w:rsidRPr="00D67DD6">
        <w:rPr>
          <w:i/>
          <w:noProof w:val="0"/>
          <w:lang w:val="fr-FR" w:eastAsia="x-none"/>
        </w:rPr>
        <w:t>Simpl. in Cat.</w:t>
      </w:r>
      <w:r w:rsidRPr="00D67DD6">
        <w:rPr>
          <w:noProof w:val="0"/>
          <w:lang w:val="fr-FR" w:eastAsia="x-none"/>
        </w:rPr>
        <w:t xml:space="preserve"> 2.13</w:t>
      </w:r>
      <w:r w:rsidRPr="00D67DD6">
        <w:rPr>
          <w:noProof w:val="0"/>
          <w:lang w:val="fr-FR" w:eastAsia="en-US"/>
        </w:rPr>
        <w:fldChar w:fldCharType="begin"/>
      </w:r>
      <w:r w:rsidRPr="00D67DD6">
        <w:rPr>
          <w:noProof w:val="0"/>
          <w:lang w:val="fr-FR"/>
        </w:rPr>
        <w:instrText xml:space="preserve"> XE "Simplicius:</w:instrText>
      </w:r>
      <w:r w:rsidRPr="00D67DD6">
        <w:rPr>
          <w:rStyle w:val="addmd"/>
          <w:i/>
          <w:noProof w:val="0"/>
          <w:lang w:val="fr-FR"/>
        </w:rPr>
        <w:instrText>Simpl</w:instrText>
      </w:r>
      <w:r w:rsidRPr="00D67DD6">
        <w:rPr>
          <w:rStyle w:val="addmd"/>
          <w:noProof w:val="0"/>
          <w:lang w:val="fr-FR"/>
        </w:rPr>
        <w:instrText xml:space="preserve">. </w:instrText>
      </w:r>
      <w:r w:rsidRPr="00D67DD6">
        <w:rPr>
          <w:rStyle w:val="addmd"/>
          <w:i/>
          <w:noProof w:val="0"/>
          <w:lang w:val="fr-FR"/>
        </w:rPr>
        <w:instrText>in Cat</w:instrText>
      </w:r>
      <w:r w:rsidRPr="00D67DD6">
        <w:rPr>
          <w:rStyle w:val="addmd"/>
          <w:noProof w:val="0"/>
          <w:lang w:val="fr-FR"/>
        </w:rPr>
        <w:instrText>. 2.13</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x-none"/>
        </w:rPr>
        <w:t xml:space="preserve">). La nouvelle prédication </w:t>
      </w:r>
      <w:r w:rsidR="006405D2" w:rsidRPr="00D67DD6">
        <w:rPr>
          <w:noProof w:val="0"/>
          <w:lang w:val="fr-FR" w:eastAsia="x-none"/>
        </w:rPr>
        <w:t xml:space="preserve">correspond au </w:t>
      </w:r>
      <w:r w:rsidRPr="00D67DD6">
        <w:rPr>
          <w:noProof w:val="0"/>
          <w:lang w:val="fr-FR" w:eastAsia="x-none"/>
        </w:rPr>
        <w:t xml:space="preserve">sens de </w:t>
      </w:r>
      <w:r w:rsidR="00223043" w:rsidRPr="00D67DD6">
        <w:rPr>
          <w:noProof w:val="0"/>
          <w:lang w:val="fr-FR" w:eastAsia="x-none"/>
        </w:rPr>
        <w:t>l’existant</w:t>
      </w:r>
      <w:r w:rsidRPr="00D67DD6">
        <w:rPr>
          <w:noProof w:val="0"/>
          <w:lang w:val="fr-FR" w:eastAsia="x-none"/>
        </w:rPr>
        <w:t xml:space="preserve"> onto-théologique et pseudo-mystique. Une telle position </w:t>
      </w:r>
      <w:r w:rsidR="00924FD1" w:rsidRPr="00D67DD6">
        <w:rPr>
          <w:noProof w:val="0"/>
          <w:lang w:val="fr-FR" w:eastAsia="x-none"/>
        </w:rPr>
        <w:t xml:space="preserve">se fait par </w:t>
      </w:r>
      <w:r w:rsidRPr="00D67DD6">
        <w:rPr>
          <w:noProof w:val="0"/>
          <w:lang w:val="fr-FR" w:eastAsia="x-none"/>
        </w:rPr>
        <w:t>l’</w:t>
      </w:r>
      <w:r w:rsidR="00095CDD" w:rsidRPr="00D67DD6">
        <w:rPr>
          <w:noProof w:val="0"/>
          <w:lang w:val="fr-FR" w:eastAsia="x-none"/>
        </w:rPr>
        <w:t>actualisation</w:t>
      </w:r>
      <w:r w:rsidR="00ED0113" w:rsidRPr="00D67DD6">
        <w:rPr>
          <w:noProof w:val="0"/>
          <w:lang w:val="fr-FR" w:eastAsia="x-none"/>
        </w:rPr>
        <w:t xml:space="preserve"> de l’existant par</w:t>
      </w:r>
      <w:r w:rsidR="0034724D" w:rsidRPr="00D67DD6">
        <w:rPr>
          <w:noProof w:val="0"/>
          <w:lang w:val="fr-FR" w:eastAsia="x-none"/>
        </w:rPr>
        <w:t>-</w:t>
      </w:r>
      <w:r w:rsidR="00ED0113" w:rsidRPr="00D67DD6">
        <w:rPr>
          <w:noProof w:val="0"/>
          <w:lang w:val="fr-FR" w:eastAsia="x-none"/>
        </w:rPr>
        <w:t>derrière</w:t>
      </w:r>
      <w:r w:rsidRPr="00D67DD6">
        <w:rPr>
          <w:noProof w:val="0"/>
          <w:lang w:val="fr-FR" w:eastAsia="x-none"/>
        </w:rPr>
        <w:t xml:space="preserve">, c’est-à-dire à partir du </w:t>
      </w:r>
      <w:r w:rsidR="00531D3A" w:rsidRPr="00D67DD6">
        <w:rPr>
          <w:noProof w:val="0"/>
          <w:lang w:val="fr-FR" w:eastAsia="x-none"/>
        </w:rPr>
        <w:t>dia</w:t>
      </w:r>
      <w:r w:rsidRPr="00D67DD6">
        <w:rPr>
          <w:noProof w:val="0"/>
          <w:lang w:val="fr-FR" w:eastAsia="x-none"/>
        </w:rPr>
        <w:t xml:space="preserve">cosmos démiurgique. Les formes hypostasiées et les émanations forment un cosmos </w:t>
      </w:r>
      <w:r w:rsidR="00531D3A" w:rsidRPr="00D67DD6">
        <w:rPr>
          <w:noProof w:val="0"/>
          <w:lang w:val="fr-FR" w:eastAsia="x-none"/>
        </w:rPr>
        <w:t>sup</w:t>
      </w:r>
      <w:r w:rsidRPr="00D67DD6">
        <w:rPr>
          <w:noProof w:val="0"/>
          <w:lang w:val="fr-FR" w:eastAsia="x-none"/>
        </w:rPr>
        <w:t xml:space="preserve">érieur qui constitue le simulacre objectif pour l’émergence du monde hylémorphique. La substance reçut un nouveau caractère sur le mode de la similitude analogique du Multiple et de l’Un. Le sens hyparchique originel de la substance hylémorphique disparut, car la prédication </w:t>
      </w:r>
      <w:r w:rsidRPr="00D67DD6">
        <w:rPr>
          <w:i/>
          <w:noProof w:val="0"/>
          <w:lang w:val="fr-FR" w:eastAsia="x-none"/>
        </w:rPr>
        <w:t>per prius</w:t>
      </w:r>
      <w:r w:rsidRPr="00D67DD6">
        <w:rPr>
          <w:rStyle w:val="addmd"/>
          <w:noProof w:val="0"/>
          <w:lang w:val="fr-FR"/>
        </w:rPr>
        <w:fldChar w:fldCharType="begin"/>
      </w:r>
      <w:r w:rsidRPr="00D67DD6">
        <w:rPr>
          <w:noProof w:val="0"/>
          <w:lang w:val="fr-FR"/>
        </w:rPr>
        <w:instrText xml:space="preserve"> XE "</w:instrText>
      </w:r>
      <w:r w:rsidRPr="00D67DD6">
        <w:rPr>
          <w:rStyle w:val="addmd"/>
          <w:noProof w:val="0"/>
          <w:lang w:val="fr-FR"/>
        </w:rPr>
        <w:instrText>prédication:</w:instrText>
      </w:r>
      <w:r w:rsidRPr="00D67DD6">
        <w:rPr>
          <w:i/>
          <w:noProof w:val="0"/>
          <w:lang w:val="fr-FR"/>
        </w:rPr>
        <w:instrText>per prius</w:instrText>
      </w:r>
      <w:r w:rsidRPr="00D67DD6">
        <w:rPr>
          <w:noProof w:val="0"/>
          <w:lang w:val="fr-FR"/>
        </w:rPr>
        <w:instrText xml:space="preserve">" </w:instrText>
      </w:r>
      <w:r w:rsidRPr="00D67DD6">
        <w:rPr>
          <w:rStyle w:val="addmd"/>
          <w:noProof w:val="0"/>
          <w:lang w:val="fr-FR"/>
        </w:rPr>
        <w:fldChar w:fldCharType="end"/>
      </w:r>
      <w:r w:rsidRPr="00D67DD6">
        <w:rPr>
          <w:noProof w:val="0"/>
          <w:lang w:val="fr-FR" w:eastAsia="x-none"/>
        </w:rPr>
        <w:t xml:space="preserve"> part de la forme générale </w:t>
      </w:r>
      <w:r w:rsidR="00A055D7" w:rsidRPr="00D67DD6">
        <w:rPr>
          <w:noProof w:val="0"/>
          <w:lang w:val="fr-FR" w:eastAsia="x-none"/>
        </w:rPr>
        <w:t xml:space="preserve">hypostatique </w:t>
      </w:r>
      <w:r w:rsidRPr="00D67DD6">
        <w:rPr>
          <w:noProof w:val="0"/>
          <w:lang w:val="fr-FR" w:eastAsia="x-none"/>
        </w:rPr>
        <w:t>et non de la chose unique matérielle.</w:t>
      </w:r>
    </w:p>
    <w:p w14:paraId="4BF6C1C8" w14:textId="77777777" w:rsidR="004212AF" w:rsidRPr="00D67DD6" w:rsidRDefault="004212AF" w:rsidP="004212AF">
      <w:pPr>
        <w:ind w:firstLine="397"/>
        <w:rPr>
          <w:noProof w:val="0"/>
          <w:lang w:val="fr-FR"/>
        </w:rPr>
      </w:pPr>
      <w:r w:rsidRPr="00D67DD6">
        <w:rPr>
          <w:noProof w:val="0"/>
          <w:lang w:val="fr-FR" w:eastAsia="x-none"/>
        </w:rPr>
        <w:t xml:space="preserve">L’interprétation des </w:t>
      </w:r>
      <w:r w:rsidRPr="00D67DD6">
        <w:rPr>
          <w:i/>
          <w:noProof w:val="0"/>
          <w:lang w:val="fr-FR" w:eastAsia="x-none"/>
        </w:rPr>
        <w:t>Catégories</w:t>
      </w:r>
      <w:r w:rsidRPr="00D67DD6">
        <w:rPr>
          <w:noProof w:val="0"/>
          <w:lang w:val="fr-FR" w:eastAsia="x-none"/>
        </w:rPr>
        <w:t xml:space="preserve"> faite par Dexippos dans la seconde moitié du IVe siècle codifie la nouvelle métaphysique initiée par </w:t>
      </w:r>
      <w:r w:rsidR="00C2321D" w:rsidRPr="00D67DD6">
        <w:rPr>
          <w:noProof w:val="0"/>
          <w:lang w:val="fr-FR" w:eastAsia="x-none"/>
        </w:rPr>
        <w:t>Porphyre</w:t>
      </w:r>
      <w:r w:rsidRPr="00D67DD6">
        <w:rPr>
          <w:noProof w:val="0"/>
          <w:lang w:val="fr-FR" w:eastAsia="x-none"/>
        </w:rPr>
        <w:t xml:space="preserve"> et Jambli</w:t>
      </w:r>
      <w:r w:rsidR="00484134" w:rsidRPr="00D67DD6">
        <w:rPr>
          <w:noProof w:val="0"/>
          <w:lang w:val="fr-FR" w:eastAsia="x-none"/>
        </w:rPr>
        <w:t>chos</w:t>
      </w:r>
      <w:r w:rsidRPr="00D67DD6">
        <w:rPr>
          <w:noProof w:val="0"/>
          <w:lang w:val="fr-FR" w:eastAsia="x-none"/>
        </w:rPr>
        <w:t xml:space="preserve"> (</w:t>
      </w:r>
      <w:r w:rsidRPr="00D67DD6">
        <w:rPr>
          <w:i/>
          <w:noProof w:val="0"/>
          <w:lang w:val="fr-FR" w:eastAsia="x-none"/>
        </w:rPr>
        <w:t>Dexip. in Cat</w:t>
      </w:r>
      <w:r w:rsidRPr="00D67DD6">
        <w:rPr>
          <w:noProof w:val="0"/>
          <w:lang w:val="fr-FR" w:eastAsia="x-none"/>
        </w:rPr>
        <w:t>. 40.14–18</w:t>
      </w:r>
      <w:r w:rsidRPr="00D67DD6">
        <w:rPr>
          <w:noProof w:val="0"/>
          <w:lang w:val="fr-FR" w:eastAsia="en-US"/>
        </w:rPr>
        <w:fldChar w:fldCharType="begin"/>
      </w:r>
      <w:r w:rsidRPr="00D67DD6">
        <w:rPr>
          <w:noProof w:val="0"/>
          <w:lang w:val="fr-FR"/>
        </w:rPr>
        <w:instrText xml:space="preserve"> XE "</w:instrText>
      </w:r>
      <w:r w:rsidR="004E0784" w:rsidRPr="00D67DD6">
        <w:rPr>
          <w:noProof w:val="0"/>
          <w:lang w:val="fr-FR"/>
        </w:rPr>
        <w:instrText>Dexippe</w:instrText>
      </w:r>
      <w:r w:rsidRPr="00D67DD6">
        <w:rPr>
          <w:noProof w:val="0"/>
          <w:lang w:val="fr-FR"/>
        </w:rPr>
        <w:instrText>:</w:instrText>
      </w:r>
      <w:r w:rsidRPr="00D67DD6">
        <w:rPr>
          <w:i/>
          <w:noProof w:val="0"/>
          <w:lang w:val="fr-FR"/>
        </w:rPr>
        <w:instrText>Dexip.</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40.14–18" </w:instrText>
      </w:r>
      <w:r w:rsidRPr="00D67DD6">
        <w:rPr>
          <w:noProof w:val="0"/>
          <w:lang w:val="fr-FR" w:eastAsia="en-US"/>
        </w:rPr>
        <w:fldChar w:fldCharType="end"/>
      </w:r>
      <w:r w:rsidRPr="00D67DD6">
        <w:rPr>
          <w:noProof w:val="0"/>
          <w:lang w:val="fr-FR" w:eastAsia="x-none"/>
        </w:rPr>
        <w:t xml:space="preserve">). La substance acquiert le double statut hyparchique, soit dans le domaine des formes intelligibles, soit dans celui des formes matérielles (διττῆς οὐσίας ὑπαρχούσης, </w:t>
      </w:r>
      <w:r w:rsidR="009E429F" w:rsidRPr="00D67DD6">
        <w:rPr>
          <w:i/>
          <w:noProof w:val="0"/>
          <w:lang w:val="fr-FR" w:eastAsia="x-none"/>
        </w:rPr>
        <w:t>ibid</w:t>
      </w:r>
      <w:r w:rsidR="00191152" w:rsidRPr="00D67DD6">
        <w:rPr>
          <w:noProof w:val="0"/>
          <w:lang w:val="fr-FR" w:eastAsia="x-none"/>
        </w:rPr>
        <w:t xml:space="preserve">. </w:t>
      </w:r>
      <w:r w:rsidRPr="00D67DD6">
        <w:rPr>
          <w:noProof w:val="0"/>
          <w:lang w:val="fr-FR" w:eastAsia="x-none"/>
        </w:rPr>
        <w:t>40.14</w:t>
      </w:r>
      <w:r w:rsidRPr="00D67DD6">
        <w:rPr>
          <w:noProof w:val="0"/>
          <w:lang w:val="fr-FR" w:eastAsia="en-US"/>
        </w:rPr>
        <w:fldChar w:fldCharType="begin"/>
      </w:r>
      <w:r w:rsidRPr="00D67DD6">
        <w:rPr>
          <w:noProof w:val="0"/>
          <w:lang w:val="fr-FR"/>
        </w:rPr>
        <w:instrText xml:space="preserve"> XE "</w:instrText>
      </w:r>
      <w:r w:rsidR="004E0784" w:rsidRPr="00D67DD6">
        <w:rPr>
          <w:noProof w:val="0"/>
          <w:lang w:val="fr-FR"/>
        </w:rPr>
        <w:instrText>Dexippe</w:instrText>
      </w:r>
      <w:r w:rsidRPr="00D67DD6">
        <w:rPr>
          <w:noProof w:val="0"/>
          <w:lang w:val="fr-FR"/>
        </w:rPr>
        <w:instrText>:</w:instrText>
      </w:r>
      <w:r w:rsidRPr="00D67DD6">
        <w:rPr>
          <w:i/>
          <w:noProof w:val="0"/>
          <w:lang w:val="fr-FR"/>
        </w:rPr>
        <w:instrText>Dexip.</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40.14" </w:instrText>
      </w:r>
      <w:r w:rsidRPr="00D67DD6">
        <w:rPr>
          <w:noProof w:val="0"/>
          <w:lang w:val="fr-FR" w:eastAsia="en-US"/>
        </w:rPr>
        <w:fldChar w:fldCharType="end"/>
      </w:r>
      <w:r w:rsidRPr="00D67DD6">
        <w:rPr>
          <w:noProof w:val="0"/>
          <w:lang w:val="fr-FR" w:eastAsia="x-none"/>
        </w:rPr>
        <w:t xml:space="preserve">). </w:t>
      </w:r>
      <w:r w:rsidR="00337474" w:rsidRPr="00D67DD6">
        <w:rPr>
          <w:noProof w:val="0"/>
          <w:lang w:val="fr-FR" w:eastAsia="x-none"/>
        </w:rPr>
        <w:t>Le dualisme</w:t>
      </w:r>
      <w:r w:rsidRPr="00D67DD6">
        <w:rPr>
          <w:noProof w:val="0"/>
          <w:lang w:val="fr-FR" w:eastAsia="x-none"/>
        </w:rPr>
        <w:t xml:space="preserve"> de la première substance suit l’interprétation de </w:t>
      </w:r>
      <w:r w:rsidR="00C2321D" w:rsidRPr="00D67DD6">
        <w:rPr>
          <w:noProof w:val="0"/>
          <w:lang w:val="fr-FR" w:eastAsia="x-none"/>
        </w:rPr>
        <w:t>Porphyre</w:t>
      </w:r>
      <w:r w:rsidRPr="00D67DD6">
        <w:rPr>
          <w:noProof w:val="0"/>
          <w:lang w:val="fr-FR" w:eastAsia="x-none"/>
        </w:rPr>
        <w:t xml:space="preserve"> ci-dessus de l’être </w:t>
      </w:r>
      <w:r w:rsidR="00241AA7" w:rsidRPr="00D67DD6">
        <w:rPr>
          <w:noProof w:val="0"/>
          <w:lang w:val="fr-FR" w:eastAsia="en-US"/>
        </w:rPr>
        <w:t xml:space="preserve">dupliqué </w:t>
      </w:r>
      <w:r w:rsidRPr="00D67DD6">
        <w:rPr>
          <w:noProof w:val="0"/>
          <w:lang w:val="fr-FR" w:eastAsia="x-none"/>
        </w:rPr>
        <w:t xml:space="preserve">de l’Un. L’interprétation des </w:t>
      </w:r>
      <w:r w:rsidRPr="00D67DD6">
        <w:rPr>
          <w:i/>
          <w:noProof w:val="0"/>
          <w:lang w:val="fr-FR" w:eastAsia="x-none"/>
        </w:rPr>
        <w:t>Catégories</w:t>
      </w:r>
      <w:r w:rsidRPr="00D67DD6">
        <w:rPr>
          <w:noProof w:val="0"/>
          <w:lang w:val="fr-FR" w:eastAsia="x-none"/>
        </w:rPr>
        <w:t xml:space="preserve"> par Dexippos explique la substance selon deux modes : d’une part, comme la première substance d’Aristote et, d’autre part, comme </w:t>
      </w:r>
      <w:r w:rsidR="00337474" w:rsidRPr="00D67DD6">
        <w:rPr>
          <w:noProof w:val="0"/>
          <w:lang w:val="fr-FR" w:eastAsia="x-none"/>
        </w:rPr>
        <w:t xml:space="preserve">un </w:t>
      </w:r>
      <w:r w:rsidRPr="00D67DD6">
        <w:rPr>
          <w:noProof w:val="0"/>
          <w:lang w:val="fr-FR" w:eastAsia="x-none"/>
        </w:rPr>
        <w:t>univers</w:t>
      </w:r>
      <w:r w:rsidR="00337474" w:rsidRPr="00D67DD6">
        <w:rPr>
          <w:noProof w:val="0"/>
          <w:lang w:val="fr-FR" w:eastAsia="x-none"/>
        </w:rPr>
        <w:t>el</w:t>
      </w:r>
      <w:r w:rsidRPr="00D67DD6">
        <w:rPr>
          <w:noProof w:val="0"/>
          <w:lang w:val="fr-FR" w:eastAsia="x-none"/>
        </w:rPr>
        <w:t xml:space="preserve"> (τί γὰρ κοινὸν ἐν ἀμφοτέροις τούτοις ἐν τῷ εἶναι ὑπάρχει, </w:t>
      </w:r>
      <w:r w:rsidR="009E429F" w:rsidRPr="00D67DD6">
        <w:rPr>
          <w:i/>
          <w:noProof w:val="0"/>
          <w:lang w:val="fr-FR" w:eastAsia="x-none"/>
        </w:rPr>
        <w:t>ibid</w:t>
      </w:r>
      <w:r w:rsidR="00191152" w:rsidRPr="00D67DD6">
        <w:rPr>
          <w:i/>
          <w:noProof w:val="0"/>
          <w:lang w:val="fr-FR" w:eastAsia="x-none"/>
        </w:rPr>
        <w:t>.</w:t>
      </w:r>
      <w:r w:rsidRPr="00D67DD6">
        <w:rPr>
          <w:noProof w:val="0"/>
          <w:lang w:val="fr-FR" w:eastAsia="x-none"/>
        </w:rPr>
        <w:t xml:space="preserve"> 40.15–16</w:t>
      </w:r>
      <w:r w:rsidRPr="00D67DD6">
        <w:rPr>
          <w:noProof w:val="0"/>
          <w:lang w:val="fr-FR" w:eastAsia="en-US"/>
        </w:rPr>
        <w:fldChar w:fldCharType="begin"/>
      </w:r>
      <w:r w:rsidRPr="00D67DD6">
        <w:rPr>
          <w:noProof w:val="0"/>
          <w:lang w:val="fr-FR"/>
        </w:rPr>
        <w:instrText xml:space="preserve"> XE "</w:instrText>
      </w:r>
      <w:r w:rsidR="004E0784" w:rsidRPr="00D67DD6">
        <w:rPr>
          <w:noProof w:val="0"/>
          <w:lang w:val="fr-FR"/>
        </w:rPr>
        <w:instrText>Dexippe</w:instrText>
      </w:r>
      <w:r w:rsidRPr="00D67DD6">
        <w:rPr>
          <w:noProof w:val="0"/>
          <w:lang w:val="fr-FR"/>
        </w:rPr>
        <w:instrText>:</w:instrText>
      </w:r>
      <w:r w:rsidRPr="00D67DD6">
        <w:rPr>
          <w:i/>
          <w:noProof w:val="0"/>
          <w:lang w:val="fr-FR"/>
        </w:rPr>
        <w:instrText>Dexip.</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40.15–16" </w:instrText>
      </w:r>
      <w:r w:rsidRPr="00D67DD6">
        <w:rPr>
          <w:noProof w:val="0"/>
          <w:lang w:val="fr-FR" w:eastAsia="en-US"/>
        </w:rPr>
        <w:fldChar w:fldCharType="end"/>
      </w:r>
      <w:r w:rsidRPr="00D67DD6">
        <w:rPr>
          <w:noProof w:val="0"/>
          <w:lang w:val="fr-FR" w:eastAsia="x-none"/>
        </w:rPr>
        <w:t xml:space="preserve">). L’acte d’exister, originellement donné seulement dans la substance première, devient un privilège de </w:t>
      </w:r>
      <w:r w:rsidR="00223043" w:rsidRPr="00D67DD6">
        <w:rPr>
          <w:noProof w:val="0"/>
          <w:lang w:val="fr-FR" w:eastAsia="x-none"/>
        </w:rPr>
        <w:t>l’existant</w:t>
      </w:r>
      <w:r w:rsidRPr="00D67DD6">
        <w:rPr>
          <w:noProof w:val="0"/>
          <w:lang w:val="fr-FR" w:eastAsia="x-none"/>
        </w:rPr>
        <w:t xml:space="preserve"> subsistant en tant que tel, puisqu’il inclut en lui aussi des universaux. Cette nouvelle substance hyparchique du troisième genre se tient en dehors de la détermination aristotélicienne du corps (οὔτε σῶμά ἐστιν οὔτ' ἀσώματον) ; elle est donc </w:t>
      </w:r>
      <w:r w:rsidR="00455C24" w:rsidRPr="00D67DD6">
        <w:rPr>
          <w:noProof w:val="0"/>
          <w:lang w:val="fr-FR" w:eastAsia="x-none"/>
        </w:rPr>
        <w:t xml:space="preserve">énoncée </w:t>
      </w:r>
      <w:r w:rsidRPr="00D67DD6">
        <w:rPr>
          <w:noProof w:val="0"/>
          <w:lang w:val="fr-FR" w:eastAsia="x-none"/>
        </w:rPr>
        <w:t xml:space="preserve">dans l’ordre </w:t>
      </w:r>
      <w:r w:rsidRPr="00D67DD6">
        <w:rPr>
          <w:i/>
          <w:noProof w:val="0"/>
          <w:lang w:val="fr-FR" w:eastAsia="x-none"/>
        </w:rPr>
        <w:t>per prius</w:t>
      </w:r>
      <w:r w:rsidRPr="00D67DD6">
        <w:rPr>
          <w:noProof w:val="0"/>
          <w:lang w:val="fr-FR" w:eastAsia="x-none"/>
        </w:rPr>
        <w:t xml:space="preserve"> par rapport à la multiplicité des substances réelles (πρότερον ἄλλο τούτων, </w:t>
      </w:r>
      <w:r w:rsidR="009E429F" w:rsidRPr="00D67DD6">
        <w:rPr>
          <w:i/>
          <w:noProof w:val="0"/>
          <w:lang w:val="fr-FR" w:eastAsia="x-none"/>
        </w:rPr>
        <w:t>ibid</w:t>
      </w:r>
      <w:r w:rsidR="00191152" w:rsidRPr="00D67DD6">
        <w:rPr>
          <w:i/>
          <w:noProof w:val="0"/>
          <w:lang w:val="fr-FR" w:eastAsia="x-none"/>
        </w:rPr>
        <w:t>.</w:t>
      </w:r>
      <w:r w:rsidR="00191152" w:rsidRPr="00D67DD6">
        <w:rPr>
          <w:noProof w:val="0"/>
          <w:lang w:val="fr-FR" w:eastAsia="x-none"/>
        </w:rPr>
        <w:t xml:space="preserve"> </w:t>
      </w:r>
      <w:r w:rsidRPr="00D67DD6">
        <w:rPr>
          <w:noProof w:val="0"/>
          <w:lang w:val="fr-FR" w:eastAsia="x-none"/>
        </w:rPr>
        <w:t>40.17–18</w:t>
      </w:r>
      <w:r w:rsidRPr="00D67DD6">
        <w:rPr>
          <w:noProof w:val="0"/>
          <w:lang w:val="fr-FR" w:eastAsia="en-US"/>
        </w:rPr>
        <w:fldChar w:fldCharType="begin"/>
      </w:r>
      <w:r w:rsidRPr="00D67DD6">
        <w:rPr>
          <w:noProof w:val="0"/>
          <w:lang w:val="fr-FR"/>
        </w:rPr>
        <w:instrText xml:space="preserve"> XE "</w:instrText>
      </w:r>
      <w:r w:rsidR="004E0784" w:rsidRPr="00D67DD6">
        <w:rPr>
          <w:noProof w:val="0"/>
          <w:lang w:val="fr-FR"/>
        </w:rPr>
        <w:instrText>Dexippe</w:instrText>
      </w:r>
      <w:r w:rsidRPr="00D67DD6">
        <w:rPr>
          <w:noProof w:val="0"/>
          <w:lang w:val="fr-FR"/>
        </w:rPr>
        <w:instrText>:</w:instrText>
      </w:r>
      <w:r w:rsidRPr="00D67DD6">
        <w:rPr>
          <w:i/>
          <w:noProof w:val="0"/>
          <w:lang w:val="fr-FR"/>
        </w:rPr>
        <w:instrText>Dexip.</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40.17–18" </w:instrText>
      </w:r>
      <w:r w:rsidRPr="00D67DD6">
        <w:rPr>
          <w:noProof w:val="0"/>
          <w:lang w:val="fr-FR" w:eastAsia="en-US"/>
        </w:rPr>
        <w:fldChar w:fldCharType="end"/>
      </w:r>
      <w:r w:rsidRPr="00D67DD6">
        <w:rPr>
          <w:noProof w:val="0"/>
          <w:lang w:val="fr-FR" w:eastAsia="x-none"/>
        </w:rPr>
        <w:t xml:space="preserve">). Cela constitua une nouvelle forme de prédication prohyparchique </w:t>
      </w:r>
      <w:r w:rsidR="00385E23" w:rsidRPr="00D67DD6">
        <w:rPr>
          <w:noProof w:val="0"/>
          <w:lang w:val="fr-FR" w:eastAsia="x-none"/>
        </w:rPr>
        <w:t>« </w:t>
      </w:r>
      <w:r w:rsidRPr="00D67DD6">
        <w:rPr>
          <w:i/>
          <w:noProof w:val="0"/>
          <w:lang w:val="fr-FR" w:eastAsia="x-none"/>
        </w:rPr>
        <w:t>pros hen</w:t>
      </w:r>
      <w:r w:rsidR="00385E23" w:rsidRPr="00D67DD6">
        <w:rPr>
          <w:noProof w:val="0"/>
          <w:lang w:val="fr-FR" w:eastAsia="x-none"/>
        </w:rPr>
        <w:t> »</w:t>
      </w:r>
      <w:r w:rsidRPr="00D67DD6">
        <w:rPr>
          <w:noProof w:val="0"/>
          <w:lang w:val="fr-FR" w:eastAsia="x-none"/>
        </w:rPr>
        <w:t xml:space="preserve"> dans le néoplatonisme</w:t>
      </w:r>
      <w:r w:rsidR="00AC3A7C" w:rsidRPr="00D67DD6">
        <w:rPr>
          <w:noProof w:val="0"/>
          <w:lang w:val="fr-FR" w:eastAsia="x-none"/>
        </w:rPr>
        <w:t xml:space="preserve">. Elle </w:t>
      </w:r>
      <w:r w:rsidRPr="00D67DD6">
        <w:rPr>
          <w:noProof w:val="0"/>
          <w:lang w:val="fr-FR" w:eastAsia="x-none"/>
        </w:rPr>
        <w:t xml:space="preserve">intègre en soi la prédication hyparchique des </w:t>
      </w:r>
      <w:r w:rsidRPr="00D67DD6">
        <w:rPr>
          <w:i/>
          <w:noProof w:val="0"/>
          <w:lang w:val="fr-FR" w:eastAsia="x-none"/>
        </w:rPr>
        <w:t>Catégories</w:t>
      </w:r>
      <w:r w:rsidRPr="00D67DD6">
        <w:rPr>
          <w:noProof w:val="0"/>
          <w:lang w:val="fr-FR" w:eastAsia="x-none"/>
        </w:rPr>
        <w:t xml:space="preserve">. Dexippos relia la prédication hyparchique et prohyparchique au niveau de la substance réelle, ce que </w:t>
      </w:r>
      <w:r w:rsidR="00C2321D" w:rsidRPr="00D67DD6">
        <w:rPr>
          <w:noProof w:val="0"/>
          <w:lang w:val="fr-FR" w:eastAsia="x-none"/>
        </w:rPr>
        <w:t>Porphyre</w:t>
      </w:r>
      <w:r w:rsidRPr="00D67DD6">
        <w:rPr>
          <w:noProof w:val="0"/>
          <w:lang w:val="fr-FR" w:eastAsia="x-none"/>
        </w:rPr>
        <w:t xml:space="preserve"> aurait </w:t>
      </w:r>
      <w:r w:rsidRPr="00D67DD6">
        <w:rPr>
          <w:noProof w:val="0"/>
          <w:lang w:val="fr-FR" w:eastAsia="x-none"/>
        </w:rPr>
        <w:lastRenderedPageBreak/>
        <w:t>certainement rejeté. La position hyparchique de la première substance se transforma en la détermination néoplatonicienne de l’unité transcendantale prédite par les plus hauts genres de l’</w:t>
      </w:r>
      <w:r w:rsidRPr="00D67DD6">
        <w:rPr>
          <w:rFonts w:cs="Calibri"/>
          <w:noProof w:val="0"/>
          <w:lang w:val="fr-FR" w:eastAsia="x-none"/>
        </w:rPr>
        <w:t>Ê</w:t>
      </w:r>
      <w:r w:rsidRPr="00D67DD6">
        <w:rPr>
          <w:noProof w:val="0"/>
          <w:lang w:val="fr-FR" w:eastAsia="x-none"/>
        </w:rPr>
        <w:t xml:space="preserve">tre. L’Un </w:t>
      </w:r>
      <w:r w:rsidR="00DF1BD6" w:rsidRPr="00D67DD6">
        <w:rPr>
          <w:noProof w:val="0"/>
          <w:lang w:val="fr-FR" w:eastAsia="x-none"/>
        </w:rPr>
        <w:t>néoplatonicien</w:t>
      </w:r>
      <w:r w:rsidRPr="00D67DD6">
        <w:rPr>
          <w:noProof w:val="0"/>
          <w:lang w:val="fr-FR" w:eastAsia="x-none"/>
        </w:rPr>
        <w:t xml:space="preserve"> fait la base du nouvea</w:t>
      </w:r>
      <w:r w:rsidR="00A92B0D" w:rsidRPr="00D67DD6">
        <w:rPr>
          <w:noProof w:val="0"/>
          <w:lang w:val="fr-FR" w:eastAsia="x-none"/>
        </w:rPr>
        <w:t>u système métaphysique</w:t>
      </w:r>
      <w:r w:rsidR="00090837" w:rsidRPr="00D67DD6">
        <w:rPr>
          <w:noProof w:val="0"/>
          <w:lang w:val="fr-FR" w:eastAsia="x-none"/>
        </w:rPr>
        <w:t xml:space="preserve">. Il </w:t>
      </w:r>
      <w:r w:rsidR="00A92B0D" w:rsidRPr="00D67DD6">
        <w:rPr>
          <w:noProof w:val="0"/>
          <w:lang w:val="fr-FR" w:eastAsia="x-none"/>
        </w:rPr>
        <w:t>remplaça</w:t>
      </w:r>
      <w:r w:rsidRPr="00D67DD6">
        <w:rPr>
          <w:noProof w:val="0"/>
          <w:lang w:val="fr-FR" w:eastAsia="x-none"/>
        </w:rPr>
        <w:t xml:space="preserve"> la première substance grâce à l’intuition gnostique et philosophique de l’unité universellement conçue et fondée sur l’analogie. La substance cosmique intelligible connue de la </w:t>
      </w:r>
      <w:r w:rsidRPr="00D67DD6">
        <w:rPr>
          <w:i/>
          <w:noProof w:val="0"/>
          <w:lang w:val="fr-FR" w:eastAsia="x-none"/>
        </w:rPr>
        <w:t>Métaphysique Lambda</w:t>
      </w:r>
      <w:r w:rsidRPr="00D67DD6">
        <w:rPr>
          <w:noProof w:val="0"/>
          <w:lang w:val="fr-FR" w:eastAsia="x-none"/>
        </w:rPr>
        <w:t xml:space="preserve"> (1069a34</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1069a34" </w:instrText>
      </w:r>
      <w:r w:rsidRPr="00D67DD6">
        <w:rPr>
          <w:noProof w:val="0"/>
          <w:lang w:val="fr-FR" w:eastAsia="en-US"/>
        </w:rPr>
        <w:fldChar w:fldCharType="end"/>
      </w:r>
      <w:r w:rsidRPr="00D67DD6">
        <w:rPr>
          <w:noProof w:val="0"/>
          <w:lang w:val="fr-FR" w:eastAsia="x-none"/>
        </w:rPr>
        <w:t> ; 1071b4</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1071b4" </w:instrText>
      </w:r>
      <w:r w:rsidRPr="00D67DD6">
        <w:rPr>
          <w:noProof w:val="0"/>
          <w:lang w:val="fr-FR" w:eastAsia="en-US"/>
        </w:rPr>
        <w:fldChar w:fldCharType="end"/>
      </w:r>
      <w:r w:rsidRPr="00D67DD6">
        <w:rPr>
          <w:noProof w:val="0"/>
          <w:lang w:val="fr-FR" w:eastAsia="x-none"/>
        </w:rPr>
        <w:t xml:space="preserve">) est liée dans le néoplatonisme tardif à l’être de l’Un par le concept d’unité numérique. Grâce à l’analogie introduite sur le mode de l’harmonie mathématique, la signification de la première et de la seconde substance est reliée </w:t>
      </w:r>
      <w:r w:rsidR="00337474" w:rsidRPr="00D67DD6">
        <w:rPr>
          <w:noProof w:val="0"/>
          <w:lang w:val="fr-FR" w:eastAsia="x-none"/>
        </w:rPr>
        <w:t xml:space="preserve">pour faire une nouvelle substance </w:t>
      </w:r>
      <w:r w:rsidRPr="00D67DD6">
        <w:rPr>
          <w:noProof w:val="0"/>
          <w:lang w:val="fr-FR" w:eastAsia="x-none"/>
        </w:rPr>
        <w:t xml:space="preserve">métaphysique. Aristote résolument rejette l’unité </w:t>
      </w:r>
      <w:r w:rsidR="00475314" w:rsidRPr="00D67DD6">
        <w:rPr>
          <w:noProof w:val="0"/>
          <w:lang w:val="fr-FR" w:eastAsia="x-none"/>
        </w:rPr>
        <w:t xml:space="preserve">métaphysique </w:t>
      </w:r>
      <w:r w:rsidRPr="00D67DD6">
        <w:rPr>
          <w:noProof w:val="0"/>
          <w:lang w:val="fr-FR" w:eastAsia="x-none"/>
        </w:rPr>
        <w:t xml:space="preserve">fondée numériquement ou analogiquement. Il recherche l’unité métaphysique fondée sur l’univocité catégorielle, alors que l’analogie ne signifie l’unité de </w:t>
      </w:r>
      <w:r w:rsidR="00223043" w:rsidRPr="00D67DD6">
        <w:rPr>
          <w:noProof w:val="0"/>
          <w:lang w:val="fr-FR" w:eastAsia="x-none"/>
        </w:rPr>
        <w:t>l’existant</w:t>
      </w:r>
      <w:r w:rsidRPr="00D67DD6">
        <w:rPr>
          <w:noProof w:val="0"/>
          <w:lang w:val="fr-FR" w:eastAsia="x-none"/>
        </w:rPr>
        <w:t xml:space="preserve"> que</w:t>
      </w:r>
      <w:r w:rsidR="002F05E0" w:rsidRPr="00D67DD6">
        <w:rPr>
          <w:noProof w:val="0"/>
          <w:lang w:val="fr-FR" w:eastAsia="x-none"/>
        </w:rPr>
        <w:t xml:space="preserve"> sur le mode de l’homonymie. Le livre </w:t>
      </w:r>
      <w:r w:rsidRPr="00D67DD6">
        <w:rPr>
          <w:i/>
          <w:noProof w:val="0"/>
          <w:lang w:val="fr-FR" w:eastAsia="x-none"/>
        </w:rPr>
        <w:t>Métaphysique</w:t>
      </w:r>
      <w:r w:rsidRPr="00D67DD6">
        <w:rPr>
          <w:noProof w:val="0"/>
          <w:lang w:val="fr-FR" w:eastAsia="x-none"/>
        </w:rPr>
        <w:t xml:space="preserve"> d’Aristote considère l’unité numérique comme une forme faible, car elle n’exprime pas l’existence réelle de la substance (οὐδὲ ὁρισμὸς τὸ τί ἦν εἶναι οὐκέτι ἔσται, </w:t>
      </w:r>
      <w:r w:rsidRPr="00D67DD6">
        <w:rPr>
          <w:i/>
          <w:noProof w:val="0"/>
          <w:lang w:val="fr-FR" w:eastAsia="x-none"/>
        </w:rPr>
        <w:t>Met</w:t>
      </w:r>
      <w:r w:rsidRPr="00D67DD6">
        <w:rPr>
          <w:noProof w:val="0"/>
          <w:lang w:val="fr-FR" w:eastAsia="x-none"/>
        </w:rPr>
        <w:t>. 1044a1–2</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1044a1–2" </w:instrText>
      </w:r>
      <w:r w:rsidRPr="00D67DD6">
        <w:rPr>
          <w:noProof w:val="0"/>
          <w:lang w:val="fr-FR" w:eastAsia="en-US"/>
        </w:rPr>
        <w:fldChar w:fldCharType="end"/>
      </w:r>
      <w:r w:rsidRPr="00D67DD6">
        <w:rPr>
          <w:noProof w:val="0"/>
          <w:lang w:val="fr-FR" w:eastAsia="x-none"/>
        </w:rPr>
        <w:t xml:space="preserve">). L’unité analogique donnée mathématiquement ne peut remplacer l’unité métaphysique de </w:t>
      </w:r>
      <w:r w:rsidR="00223043" w:rsidRPr="00D67DD6">
        <w:rPr>
          <w:noProof w:val="0"/>
          <w:lang w:val="fr-FR" w:eastAsia="x-none"/>
        </w:rPr>
        <w:t>l’existant</w:t>
      </w:r>
      <w:r w:rsidRPr="00D67DD6">
        <w:rPr>
          <w:noProof w:val="0"/>
          <w:lang w:val="fr-FR" w:eastAsia="x-none"/>
        </w:rPr>
        <w:t xml:space="preserve">, qui est donnée par la prédication à partir des substances réelles. La prédication </w:t>
      </w:r>
      <w:r w:rsidRPr="00D67DD6">
        <w:rPr>
          <w:i/>
          <w:noProof w:val="0"/>
          <w:lang w:val="fr-FR" w:eastAsia="x-none"/>
        </w:rPr>
        <w:t>per priu</w:t>
      </w:r>
      <w:r w:rsidR="00665ECE" w:rsidRPr="00D67DD6">
        <w:rPr>
          <w:i/>
          <w:noProof w:val="0"/>
          <w:lang w:val="fr-FR" w:eastAsia="x-none"/>
        </w:rPr>
        <w:t xml:space="preserve">s </w:t>
      </w:r>
      <w:r w:rsidR="00665ECE" w:rsidRPr="00D67DD6">
        <w:rPr>
          <w:noProof w:val="0"/>
          <w:lang w:val="fr-FR" w:eastAsia="x-none"/>
        </w:rPr>
        <w:t xml:space="preserve">existe </w:t>
      </w:r>
      <w:r w:rsidR="008640F2" w:rsidRPr="00D67DD6">
        <w:rPr>
          <w:noProof w:val="0"/>
          <w:lang w:val="fr-FR" w:eastAsia="x-none"/>
        </w:rPr>
        <w:t xml:space="preserve">dans l’aristotélisme </w:t>
      </w:r>
      <w:r w:rsidRPr="00D67DD6">
        <w:rPr>
          <w:noProof w:val="0"/>
          <w:lang w:val="fr-FR" w:eastAsia="x-none"/>
        </w:rPr>
        <w:t>par rapport à la substance première</w:t>
      </w:r>
      <w:r w:rsidR="008640F2" w:rsidRPr="00D67DD6">
        <w:rPr>
          <w:noProof w:val="0"/>
          <w:lang w:val="fr-FR" w:eastAsia="x-none"/>
        </w:rPr>
        <w:t xml:space="preserve">. Elle </w:t>
      </w:r>
      <w:r w:rsidRPr="00D67DD6">
        <w:rPr>
          <w:noProof w:val="0"/>
          <w:lang w:val="fr-FR" w:eastAsia="x-none"/>
        </w:rPr>
        <w:t>est remplacée dans le néoplatonisme par le scénario d</w:t>
      </w:r>
      <w:r w:rsidR="00EC2AA9" w:rsidRPr="00D67DD6">
        <w:rPr>
          <w:noProof w:val="0"/>
          <w:lang w:val="fr-FR" w:eastAsia="x-none"/>
        </w:rPr>
        <w:t xml:space="preserve">es </w:t>
      </w:r>
      <w:r w:rsidRPr="00D67DD6">
        <w:rPr>
          <w:noProof w:val="0"/>
          <w:lang w:val="fr-FR" w:eastAsia="x-none"/>
        </w:rPr>
        <w:t>émanation</w:t>
      </w:r>
      <w:r w:rsidR="00EC2AA9" w:rsidRPr="00D67DD6">
        <w:rPr>
          <w:noProof w:val="0"/>
          <w:lang w:val="fr-FR" w:eastAsia="x-none"/>
        </w:rPr>
        <w:t>s</w:t>
      </w:r>
      <w:r w:rsidRPr="00D67DD6">
        <w:rPr>
          <w:noProof w:val="0"/>
          <w:lang w:val="fr-FR" w:eastAsia="x-none"/>
        </w:rPr>
        <w:t xml:space="preserve"> des hypostases et formes hiérarchiquement </w:t>
      </w:r>
      <w:r w:rsidR="00FF0701" w:rsidRPr="00D67DD6">
        <w:rPr>
          <w:noProof w:val="0"/>
          <w:lang w:val="fr-FR" w:eastAsia="x-none"/>
        </w:rPr>
        <w:t>or</w:t>
      </w:r>
      <w:r w:rsidRPr="00D67DD6">
        <w:rPr>
          <w:noProof w:val="0"/>
          <w:lang w:val="fr-FR" w:eastAsia="x-none"/>
        </w:rPr>
        <w:t>données. La forme d’analogie de Dexippos montre qu’un nouvel hybride ontologique donné comme substance du troisième genre s’est progressivement inséré entre la première et la deuxième substance.</w:t>
      </w:r>
      <w:r w:rsidRPr="00D67DD6">
        <w:rPr>
          <w:noProof w:val="0"/>
          <w:vertAlign w:val="superscript"/>
          <w:lang w:val="fr-FR"/>
        </w:rPr>
        <w:footnoteReference w:id="51"/>
      </w:r>
      <w:r w:rsidRPr="00D67DD6">
        <w:rPr>
          <w:noProof w:val="0"/>
          <w:lang w:val="fr-FR" w:eastAsia="x-none"/>
        </w:rPr>
        <w:t xml:space="preserve"> En utilisant l’analogie, Dexippos intégra la prédication catégorique dans le système des émanations de Plotin. </w:t>
      </w:r>
      <w:r w:rsidR="00EC78B7" w:rsidRPr="00D67DD6">
        <w:rPr>
          <w:noProof w:val="0"/>
          <w:lang w:val="fr-FR" w:eastAsia="x-none"/>
        </w:rPr>
        <w:t xml:space="preserve">En </w:t>
      </w:r>
      <w:r w:rsidR="00804860" w:rsidRPr="00D67DD6">
        <w:rPr>
          <w:noProof w:val="0"/>
          <w:lang w:val="fr-FR" w:eastAsia="x-none"/>
        </w:rPr>
        <w:t xml:space="preserve">se </w:t>
      </w:r>
      <w:r w:rsidR="00EC78B7" w:rsidRPr="00D67DD6">
        <w:rPr>
          <w:noProof w:val="0"/>
          <w:lang w:val="fr-FR" w:eastAsia="x-none"/>
        </w:rPr>
        <w:t>réf</w:t>
      </w:r>
      <w:r w:rsidR="00804860" w:rsidRPr="00D67DD6">
        <w:rPr>
          <w:noProof w:val="0"/>
          <w:lang w:val="fr-FR" w:eastAsia="x-none"/>
        </w:rPr>
        <w:t>é</w:t>
      </w:r>
      <w:r w:rsidR="00EC78B7" w:rsidRPr="00D67DD6">
        <w:rPr>
          <w:noProof w:val="0"/>
          <w:lang w:val="fr-FR" w:eastAsia="x-none"/>
        </w:rPr>
        <w:t>ra</w:t>
      </w:r>
      <w:r w:rsidR="00B72FBA" w:rsidRPr="00D67DD6">
        <w:rPr>
          <w:noProof w:val="0"/>
          <w:lang w:val="fr-FR" w:eastAsia="x-none"/>
        </w:rPr>
        <w:t>n</w:t>
      </w:r>
      <w:r w:rsidR="00EC78B7" w:rsidRPr="00D67DD6">
        <w:rPr>
          <w:noProof w:val="0"/>
          <w:lang w:val="fr-FR" w:eastAsia="x-none"/>
        </w:rPr>
        <w:t>t à l’Un, l</w:t>
      </w:r>
      <w:r w:rsidRPr="00D67DD6">
        <w:rPr>
          <w:noProof w:val="0"/>
          <w:lang w:val="fr-FR" w:eastAsia="x-none"/>
        </w:rPr>
        <w:t xml:space="preserve">a relation </w:t>
      </w:r>
      <w:r w:rsidR="009358AD" w:rsidRPr="00D67DD6">
        <w:rPr>
          <w:noProof w:val="0"/>
          <w:lang w:val="fr-FR" w:eastAsia="x-none"/>
        </w:rPr>
        <w:t xml:space="preserve">descendante </w:t>
      </w:r>
      <w:r w:rsidRPr="00D67DD6">
        <w:rPr>
          <w:noProof w:val="0"/>
          <w:lang w:val="fr-FR" w:eastAsia="x-none"/>
        </w:rPr>
        <w:t>et a</w:t>
      </w:r>
      <w:r w:rsidR="009358AD" w:rsidRPr="00D67DD6">
        <w:rPr>
          <w:noProof w:val="0"/>
          <w:lang w:val="fr-FR" w:eastAsia="x-none"/>
        </w:rPr>
        <w:t xml:space="preserve">scendante </w:t>
      </w:r>
      <w:r w:rsidRPr="00D67DD6">
        <w:rPr>
          <w:noProof w:val="0"/>
          <w:lang w:val="fr-FR" w:eastAsia="x-none"/>
        </w:rPr>
        <w:t>transforma la prédication hyparchique en une prédication prohyparchique. La table des catégories reçut le statut des dix genres les plus élevés liés à la totalité de l’</w:t>
      </w:r>
      <w:r w:rsidRPr="00D67DD6">
        <w:rPr>
          <w:rFonts w:cs="Calibri"/>
          <w:noProof w:val="0"/>
          <w:lang w:val="fr-FR" w:eastAsia="x-none"/>
        </w:rPr>
        <w:t>Ê</w:t>
      </w:r>
      <w:r w:rsidRPr="00D67DD6">
        <w:rPr>
          <w:noProof w:val="0"/>
          <w:lang w:val="fr-FR" w:eastAsia="x-none"/>
        </w:rPr>
        <w:t xml:space="preserve">tre (δέκα γὰρ ὄντων τῶν ὅλων γενῶν, </w:t>
      </w:r>
      <w:r w:rsidRPr="00D67DD6">
        <w:rPr>
          <w:i/>
          <w:noProof w:val="0"/>
          <w:lang w:val="fr-FR" w:eastAsia="x-none"/>
        </w:rPr>
        <w:t>Dexip. in Cat</w:t>
      </w:r>
      <w:r w:rsidRPr="00D67DD6">
        <w:rPr>
          <w:noProof w:val="0"/>
          <w:lang w:val="fr-FR" w:eastAsia="x-none"/>
        </w:rPr>
        <w:t>. 42.20</w:t>
      </w:r>
      <w:r w:rsidRPr="00D67DD6">
        <w:rPr>
          <w:noProof w:val="0"/>
          <w:lang w:val="fr-FR" w:eastAsia="en-US"/>
        </w:rPr>
        <w:fldChar w:fldCharType="begin"/>
      </w:r>
      <w:r w:rsidRPr="00D67DD6">
        <w:rPr>
          <w:noProof w:val="0"/>
          <w:lang w:val="fr-FR"/>
        </w:rPr>
        <w:instrText xml:space="preserve"> XE "</w:instrText>
      </w:r>
      <w:r w:rsidR="004E0784" w:rsidRPr="00D67DD6">
        <w:rPr>
          <w:noProof w:val="0"/>
          <w:lang w:val="fr-FR"/>
        </w:rPr>
        <w:instrText>Dexippe</w:instrText>
      </w:r>
      <w:r w:rsidRPr="00D67DD6">
        <w:rPr>
          <w:noProof w:val="0"/>
          <w:lang w:val="fr-FR"/>
        </w:rPr>
        <w:instrText>:</w:instrText>
      </w:r>
      <w:r w:rsidRPr="00D67DD6">
        <w:rPr>
          <w:i/>
          <w:noProof w:val="0"/>
          <w:lang w:val="fr-FR"/>
        </w:rPr>
        <w:instrText>Dexip.</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42.20" </w:instrText>
      </w:r>
      <w:r w:rsidRPr="00D67DD6">
        <w:rPr>
          <w:noProof w:val="0"/>
          <w:lang w:val="fr-FR" w:eastAsia="en-US"/>
        </w:rPr>
        <w:fldChar w:fldCharType="end"/>
      </w:r>
      <w:r w:rsidRPr="00D67DD6">
        <w:rPr>
          <w:noProof w:val="0"/>
          <w:lang w:val="fr-FR" w:eastAsia="x-none"/>
        </w:rPr>
        <w:t xml:space="preserve">). Dexippos réforma les catégories aristotéliciennes en </w:t>
      </w:r>
      <w:r w:rsidRPr="00D67DD6">
        <w:rPr>
          <w:noProof w:val="0"/>
          <w:lang w:val="fr-FR" w:eastAsia="x-none"/>
        </w:rPr>
        <w:lastRenderedPageBreak/>
        <w:t xml:space="preserve">prédication analogique fondée sur la similitude entre la substance sensible inférieure et la substance intelligible supérieure. La dernière catégorie est l’Un dans son acte de </w:t>
      </w:r>
      <w:r w:rsidR="00223043" w:rsidRPr="00D67DD6">
        <w:rPr>
          <w:noProof w:val="0"/>
          <w:lang w:val="fr-FR" w:eastAsia="x-none"/>
        </w:rPr>
        <w:t>l’existant</w:t>
      </w:r>
      <w:r w:rsidRPr="00D67DD6">
        <w:rPr>
          <w:noProof w:val="0"/>
          <w:lang w:val="fr-FR" w:eastAsia="x-none"/>
        </w:rPr>
        <w:t xml:space="preserve"> générique actuel qui peut être </w:t>
      </w:r>
      <w:r w:rsidR="00297A4E" w:rsidRPr="00D67DD6">
        <w:rPr>
          <w:noProof w:val="0"/>
          <w:lang w:val="fr-FR" w:eastAsia="x-none"/>
        </w:rPr>
        <w:t>transmis</w:t>
      </w:r>
      <w:r w:rsidRPr="00D67DD6">
        <w:rPr>
          <w:noProof w:val="0"/>
          <w:lang w:val="fr-FR" w:eastAsia="x-none"/>
        </w:rPr>
        <w:t xml:space="preserve"> vers le bas</w:t>
      </w:r>
      <w:r w:rsidR="00297A4E" w:rsidRPr="00D67DD6">
        <w:rPr>
          <w:noProof w:val="0"/>
          <w:lang w:val="fr-FR" w:eastAsia="x-none"/>
        </w:rPr>
        <w:t>,</w:t>
      </w:r>
      <w:r w:rsidRPr="00D67DD6">
        <w:rPr>
          <w:noProof w:val="0"/>
          <w:lang w:val="fr-FR" w:eastAsia="x-none"/>
        </w:rPr>
        <w:t xml:space="preserve"> grâce à l’universalité</w:t>
      </w:r>
      <w:r w:rsidR="009358AD" w:rsidRPr="00D67DD6">
        <w:rPr>
          <w:noProof w:val="0"/>
          <w:lang w:val="fr-FR" w:eastAsia="x-none"/>
        </w:rPr>
        <w:t xml:space="preserve"> analogique</w:t>
      </w:r>
      <w:r w:rsidRPr="00D67DD6">
        <w:rPr>
          <w:noProof w:val="0"/>
          <w:lang w:val="fr-FR" w:eastAsia="x-none"/>
        </w:rPr>
        <w:t xml:space="preserve">. Cette intégration de la prédication catégorielle dans le système des émanations néoplatoniciennes dans le mode </w:t>
      </w:r>
      <w:r w:rsidRPr="00D67DD6">
        <w:rPr>
          <w:i/>
          <w:noProof w:val="0"/>
          <w:lang w:val="fr-FR" w:eastAsia="x-none"/>
        </w:rPr>
        <w:t>ad unum</w:t>
      </w:r>
      <w:r w:rsidRPr="00D67DD6">
        <w:rPr>
          <w:i/>
          <w:noProof w:val="0"/>
          <w:lang w:val="fr-FR"/>
        </w:rPr>
        <w:fldChar w:fldCharType="begin"/>
      </w:r>
      <w:r w:rsidRPr="00D67DD6">
        <w:rPr>
          <w:noProof w:val="0"/>
          <w:lang w:val="fr-FR"/>
        </w:rPr>
        <w:instrText xml:space="preserve"> XE "prédication:</w:instrText>
      </w:r>
      <w:r w:rsidRPr="00D67DD6">
        <w:rPr>
          <w:i/>
          <w:noProof w:val="0"/>
          <w:lang w:val="fr-FR"/>
        </w:rPr>
        <w:instrText>ad unum</w:instrText>
      </w:r>
      <w:r w:rsidRPr="00D67DD6">
        <w:rPr>
          <w:noProof w:val="0"/>
          <w:lang w:val="fr-FR"/>
        </w:rPr>
        <w:instrText xml:space="preserve">" </w:instrText>
      </w:r>
      <w:r w:rsidRPr="00D67DD6">
        <w:rPr>
          <w:i/>
          <w:noProof w:val="0"/>
          <w:lang w:val="fr-FR"/>
        </w:rPr>
        <w:fldChar w:fldCharType="end"/>
      </w:r>
      <w:r w:rsidRPr="00D67DD6">
        <w:rPr>
          <w:noProof w:val="0"/>
          <w:lang w:val="fr-FR" w:eastAsia="x-none"/>
        </w:rPr>
        <w:t xml:space="preserve"> jouera un rôle clé dans les étapes ultérieures de l’objectivité.</w:t>
      </w:r>
    </w:p>
    <w:p w14:paraId="5474F018" w14:textId="77777777" w:rsidR="004212AF" w:rsidRPr="00D67DD6" w:rsidRDefault="004212AF" w:rsidP="004212AF">
      <w:pPr>
        <w:rPr>
          <w:noProof w:val="0"/>
          <w:lang w:val="fr-FR" w:eastAsia="en-US"/>
        </w:rPr>
      </w:pPr>
    </w:p>
    <w:p w14:paraId="252BABC7" w14:textId="77777777" w:rsidR="004214B9" w:rsidRPr="00D67DD6" w:rsidRDefault="004214B9" w:rsidP="00F665CD">
      <w:pPr>
        <w:pStyle w:val="Nadpis3"/>
        <w:rPr>
          <w:noProof w:val="0"/>
          <w:lang w:val="fr-FR"/>
        </w:rPr>
      </w:pPr>
      <w:r w:rsidRPr="00D67DD6">
        <w:rPr>
          <w:noProof w:val="0"/>
          <w:lang w:val="fr-FR"/>
        </w:rPr>
        <w:br w:type="page"/>
      </w:r>
      <w:bookmarkStart w:id="11" w:name="_Toc162093415"/>
      <w:r w:rsidR="004B7721" w:rsidRPr="00D67DD6">
        <w:rPr>
          <w:noProof w:val="0"/>
          <w:lang w:val="fr-FR"/>
        </w:rPr>
        <w:lastRenderedPageBreak/>
        <w:t>1.3.2 S</w:t>
      </w:r>
      <w:r w:rsidRPr="00D67DD6">
        <w:rPr>
          <w:noProof w:val="0"/>
          <w:lang w:val="fr-FR"/>
        </w:rPr>
        <w:t xml:space="preserve">ubstance </w:t>
      </w:r>
      <w:r w:rsidR="00F779AF" w:rsidRPr="00D67DD6">
        <w:rPr>
          <w:noProof w:val="0"/>
          <w:lang w:val="fr-FR"/>
        </w:rPr>
        <w:t xml:space="preserve">cosmologique </w:t>
      </w:r>
      <w:r w:rsidRPr="00D67DD6">
        <w:rPr>
          <w:noProof w:val="0"/>
          <w:lang w:val="fr-FR"/>
        </w:rPr>
        <w:t>du troisième genre</w:t>
      </w:r>
      <w:bookmarkEnd w:id="11"/>
    </w:p>
    <w:p w14:paraId="1769A9B7" w14:textId="0CB575D9" w:rsidR="009D12B5" w:rsidRPr="00D67DD6" w:rsidRDefault="004214B9" w:rsidP="004214B9">
      <w:pPr>
        <w:rPr>
          <w:noProof w:val="0"/>
          <w:lang w:val="fr-FR"/>
        </w:rPr>
      </w:pPr>
      <w:r w:rsidRPr="00D67DD6">
        <w:rPr>
          <w:noProof w:val="0"/>
          <w:lang w:val="fr-FR"/>
        </w:rPr>
        <w:t>La gigantomachie sur la substance f</w:t>
      </w:r>
      <w:r w:rsidR="006E531C" w:rsidRPr="00D67DD6">
        <w:rPr>
          <w:noProof w:val="0"/>
          <w:lang w:val="fr-FR"/>
        </w:rPr>
        <w:t>aite dans l’</w:t>
      </w:r>
      <w:r w:rsidR="00516CC6" w:rsidRPr="00D67DD6">
        <w:rPr>
          <w:noProof w:val="0"/>
          <w:lang w:val="fr-FR"/>
        </w:rPr>
        <w:t>antiquité tardive</w:t>
      </w:r>
      <w:r w:rsidR="006E531C" w:rsidRPr="00D67DD6">
        <w:rPr>
          <w:noProof w:val="0"/>
          <w:lang w:val="fr-FR"/>
        </w:rPr>
        <w:t xml:space="preserve"> montre</w:t>
      </w:r>
      <w:r w:rsidRPr="00D67DD6">
        <w:rPr>
          <w:noProof w:val="0"/>
          <w:lang w:val="fr-FR"/>
        </w:rPr>
        <w:t xml:space="preserve"> que les successeurs de Porphyre avaient changé la première substance en une espèce</w:t>
      </w:r>
      <w:r w:rsidRPr="00D67DD6">
        <w:rPr>
          <w:noProof w:val="0"/>
          <w:lang w:val="fr-FR"/>
        </w:rPr>
        <w:fldChar w:fldCharType="begin"/>
      </w:r>
      <w:r w:rsidRPr="00D67DD6">
        <w:rPr>
          <w:noProof w:val="0"/>
          <w:lang w:val="fr-FR"/>
        </w:rPr>
        <w:instrText xml:space="preserve"> XE "substance:</w:instrText>
      </w:r>
      <w:r w:rsidRPr="00D67DD6">
        <w:rPr>
          <w:i/>
          <w:noProof w:val="0"/>
          <w:lang w:val="fr-FR"/>
        </w:rPr>
        <w:instrText>species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particulière. Cet universel reçut le caractère de </w:t>
      </w:r>
      <w:r w:rsidR="00EC384E" w:rsidRPr="00D67DD6">
        <w:rPr>
          <w:noProof w:val="0"/>
          <w:lang w:val="fr-FR"/>
        </w:rPr>
        <w:t>l’existant du troisième genre</w:t>
      </w:r>
      <w:r w:rsidRPr="00D67DD6">
        <w:rPr>
          <w:noProof w:val="0"/>
          <w:lang w:val="fr-FR"/>
        </w:rPr>
        <w:t xml:space="preserve">. L’interprétation introductive des </w:t>
      </w:r>
      <w:r w:rsidRPr="00D67DD6">
        <w:rPr>
          <w:i/>
          <w:noProof w:val="0"/>
          <w:lang w:val="fr-FR"/>
        </w:rPr>
        <w:t>Catégories</w:t>
      </w:r>
      <w:r w:rsidR="000867D5" w:rsidRPr="00D67DD6">
        <w:rPr>
          <w:noProof w:val="0"/>
          <w:lang w:val="fr-FR"/>
        </w:rPr>
        <w:t xml:space="preserve"> </w:t>
      </w:r>
      <w:r w:rsidR="00FF2B30" w:rsidRPr="00D67DD6">
        <w:rPr>
          <w:noProof w:val="0"/>
          <w:lang w:val="fr-FR"/>
        </w:rPr>
        <w:t xml:space="preserve">prouve </w:t>
      </w:r>
      <w:r w:rsidR="000867D5" w:rsidRPr="00D67DD6">
        <w:rPr>
          <w:noProof w:val="0"/>
          <w:lang w:val="fr-FR"/>
        </w:rPr>
        <w:t xml:space="preserve">qu’Aristote </w:t>
      </w:r>
      <w:r w:rsidR="00525269" w:rsidRPr="00D67DD6">
        <w:rPr>
          <w:noProof w:val="0"/>
          <w:lang w:val="fr-FR"/>
        </w:rPr>
        <w:t>n</w:t>
      </w:r>
      <w:r w:rsidR="00525269" w:rsidRPr="00D67DD6">
        <w:rPr>
          <w:rFonts w:cs="Calibri"/>
          <w:noProof w:val="0"/>
          <w:lang w:val="fr-FR"/>
        </w:rPr>
        <w:t>’</w:t>
      </w:r>
      <w:r w:rsidR="00525269" w:rsidRPr="00D67DD6">
        <w:rPr>
          <w:noProof w:val="0"/>
          <w:lang w:val="fr-FR"/>
        </w:rPr>
        <w:t xml:space="preserve">accorda </w:t>
      </w:r>
      <w:r w:rsidR="00525269" w:rsidRPr="00D67DD6">
        <w:rPr>
          <w:rFonts w:cs="Calibri"/>
          <w:noProof w:val="0"/>
          <w:lang w:val="fr-FR"/>
        </w:rPr>
        <w:t>à</w:t>
      </w:r>
      <w:r w:rsidR="00525269" w:rsidRPr="00D67DD6">
        <w:rPr>
          <w:noProof w:val="0"/>
          <w:lang w:val="fr-FR"/>
        </w:rPr>
        <w:t xml:space="preserve"> </w:t>
      </w:r>
      <w:r w:rsidRPr="00D67DD6">
        <w:rPr>
          <w:noProof w:val="0"/>
          <w:lang w:val="fr-FR"/>
        </w:rPr>
        <w:t xml:space="preserve">l’espèce </w:t>
      </w:r>
      <w:r w:rsidR="00525269" w:rsidRPr="00D67DD6">
        <w:rPr>
          <w:noProof w:val="0"/>
          <w:lang w:val="fr-FR"/>
        </w:rPr>
        <w:t xml:space="preserve">aucun statut </w:t>
      </w:r>
      <w:r w:rsidR="0073720D" w:rsidRPr="00D67DD6">
        <w:rPr>
          <w:noProof w:val="0"/>
          <w:lang w:val="fr-FR"/>
        </w:rPr>
        <w:t>hyparchique</w:t>
      </w:r>
      <w:r w:rsidR="00FA4E36" w:rsidRPr="00D67DD6">
        <w:rPr>
          <w:noProof w:val="0"/>
          <w:lang w:val="fr-FR"/>
        </w:rPr>
        <w:t xml:space="preserve">. Cette entité </w:t>
      </w:r>
      <w:r w:rsidRPr="00D67DD6">
        <w:rPr>
          <w:noProof w:val="0"/>
          <w:lang w:val="fr-FR"/>
        </w:rPr>
        <w:t>univers</w:t>
      </w:r>
      <w:r w:rsidR="00FA4E36" w:rsidRPr="00D67DD6">
        <w:rPr>
          <w:noProof w:val="0"/>
          <w:lang w:val="fr-FR"/>
        </w:rPr>
        <w:t xml:space="preserve">elle </w:t>
      </w:r>
      <w:r w:rsidRPr="00D67DD6">
        <w:rPr>
          <w:noProof w:val="0"/>
          <w:lang w:val="fr-FR"/>
        </w:rPr>
        <w:t xml:space="preserve">était le plus proche de la première substance </w:t>
      </w:r>
      <w:r w:rsidR="00525269" w:rsidRPr="00D67DD6">
        <w:rPr>
          <w:noProof w:val="0"/>
          <w:lang w:val="fr-FR"/>
        </w:rPr>
        <w:t>réelle</w:t>
      </w:r>
      <w:r w:rsidRPr="00D67DD6">
        <w:rPr>
          <w:noProof w:val="0"/>
          <w:lang w:val="fr-FR"/>
        </w:rPr>
        <w:t xml:space="preserve"> (</w:t>
      </w:r>
      <w:r w:rsidRPr="00D67DD6">
        <w:rPr>
          <w:i/>
          <w:noProof w:val="0"/>
          <w:lang w:val="fr-FR"/>
        </w:rPr>
        <w:t>Cat</w:t>
      </w:r>
      <w:r w:rsidRPr="00D67DD6">
        <w:rPr>
          <w:noProof w:val="0"/>
          <w:lang w:val="fr-FR"/>
        </w:rPr>
        <w:t>. 2b7–8</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2b7–8" </w:instrText>
      </w:r>
      <w:r w:rsidRPr="00D67DD6">
        <w:rPr>
          <w:noProof w:val="0"/>
          <w:lang w:val="fr-FR" w:eastAsia="en-US"/>
        </w:rPr>
        <w:fldChar w:fldCharType="end"/>
      </w:r>
      <w:r w:rsidRPr="00D67DD6">
        <w:rPr>
          <w:noProof w:val="0"/>
          <w:lang w:val="fr-FR"/>
        </w:rPr>
        <w:t>). Porphyre ne concevait la seconde substance et l’es</w:t>
      </w:r>
      <w:r w:rsidR="00C44962" w:rsidRPr="00D67DD6">
        <w:rPr>
          <w:noProof w:val="0"/>
          <w:lang w:val="fr-FR"/>
        </w:rPr>
        <w:t>pèce que dans l’ordre du discours vrai</w:t>
      </w:r>
      <w:r w:rsidRPr="00D67DD6">
        <w:rPr>
          <w:noProof w:val="0"/>
          <w:lang w:val="fr-FR"/>
        </w:rPr>
        <w:t xml:space="preserve">. </w:t>
      </w:r>
      <w:r w:rsidR="00194B9C" w:rsidRPr="00D67DD6">
        <w:rPr>
          <w:noProof w:val="0"/>
          <w:lang w:val="fr-FR"/>
        </w:rPr>
        <w:t>Cela signifie que les substances secondaires ont besoin de l</w:t>
      </w:r>
      <w:r w:rsidR="004239AA" w:rsidRPr="00D67DD6">
        <w:rPr>
          <w:noProof w:val="0"/>
          <w:lang w:val="fr-FR"/>
        </w:rPr>
        <w:t>’</w:t>
      </w:r>
      <w:r w:rsidR="00194B9C" w:rsidRPr="00D67DD6">
        <w:rPr>
          <w:noProof w:val="0"/>
          <w:lang w:val="fr-FR"/>
        </w:rPr>
        <w:t xml:space="preserve">intellect et du corps humain comme substrat pour être présentes dans le monde. </w:t>
      </w:r>
      <w:r w:rsidRPr="00D67DD6">
        <w:rPr>
          <w:noProof w:val="0"/>
          <w:lang w:val="fr-FR"/>
        </w:rPr>
        <w:t xml:space="preserve">Ces substances atomiques gardent le caractère universel par opposition à l’occurrence réelle de la première substance indivisible. Une nouvelle métaphysique est née </w:t>
      </w:r>
      <w:r w:rsidR="0059005B" w:rsidRPr="00D67DD6">
        <w:rPr>
          <w:noProof w:val="0"/>
          <w:lang w:val="fr-FR"/>
        </w:rPr>
        <w:t xml:space="preserve">dans le diacosmos de Jamblique, </w:t>
      </w:r>
      <w:r w:rsidRPr="00D67DD6">
        <w:rPr>
          <w:noProof w:val="0"/>
          <w:lang w:val="fr-FR"/>
        </w:rPr>
        <w:t>en vertu de l’unité analogique de</w:t>
      </w:r>
      <w:r w:rsidR="0059005B" w:rsidRPr="00D67DD6">
        <w:rPr>
          <w:noProof w:val="0"/>
          <w:lang w:val="fr-FR"/>
        </w:rPr>
        <w:t>s</w:t>
      </w:r>
      <w:r w:rsidRPr="00D67DD6">
        <w:rPr>
          <w:noProof w:val="0"/>
          <w:lang w:val="fr-FR"/>
        </w:rPr>
        <w:t xml:space="preserve"> </w:t>
      </w:r>
      <w:r w:rsidR="00223043" w:rsidRPr="00D67DD6">
        <w:rPr>
          <w:noProof w:val="0"/>
          <w:lang w:val="fr-FR"/>
        </w:rPr>
        <w:t>existant</w:t>
      </w:r>
      <w:r w:rsidR="0059005B" w:rsidRPr="00D67DD6">
        <w:rPr>
          <w:noProof w:val="0"/>
          <w:lang w:val="fr-FR"/>
        </w:rPr>
        <w:t xml:space="preserve">s néoplatoniciens </w:t>
      </w:r>
      <w:r w:rsidRPr="00D67DD6">
        <w:rPr>
          <w:noProof w:val="0"/>
          <w:lang w:val="fr-FR"/>
        </w:rPr>
        <w:t xml:space="preserve">et sur la base des propriétés </w:t>
      </w:r>
      <w:r w:rsidR="009222E0" w:rsidRPr="00D67DD6">
        <w:rPr>
          <w:noProof w:val="0"/>
          <w:lang w:val="fr-FR"/>
        </w:rPr>
        <w:t xml:space="preserve">hypostasiées </w:t>
      </w:r>
      <w:r w:rsidR="002609CD" w:rsidRPr="00D67DD6">
        <w:rPr>
          <w:noProof w:val="0"/>
          <w:lang w:val="fr-FR"/>
        </w:rPr>
        <w:t xml:space="preserve">des </w:t>
      </w:r>
      <w:r w:rsidR="0059005B" w:rsidRPr="00D67DD6">
        <w:rPr>
          <w:noProof w:val="0"/>
          <w:lang w:val="fr-FR"/>
        </w:rPr>
        <w:t>espèces</w:t>
      </w:r>
      <w:r w:rsidR="00792C82" w:rsidRPr="00D67DD6">
        <w:rPr>
          <w:noProof w:val="0"/>
          <w:lang w:val="fr-FR"/>
        </w:rPr>
        <w:t>. Les néoplatoniciens ignoraient délibérément la thèse fondamentale d</w:t>
      </w:r>
      <w:r w:rsidR="00792C82" w:rsidRPr="00D67DD6">
        <w:rPr>
          <w:rFonts w:cs="Calibri"/>
          <w:noProof w:val="0"/>
          <w:lang w:val="fr-FR"/>
        </w:rPr>
        <w:t>’</w:t>
      </w:r>
      <w:r w:rsidR="00792C82" w:rsidRPr="00D67DD6">
        <w:rPr>
          <w:noProof w:val="0"/>
          <w:lang w:val="fr-FR"/>
        </w:rPr>
        <w:t>Aristote selon laquelle l</w:t>
      </w:r>
      <w:r w:rsidR="00792C82" w:rsidRPr="00D67DD6">
        <w:rPr>
          <w:rFonts w:cs="Calibri"/>
          <w:noProof w:val="0"/>
          <w:lang w:val="fr-FR"/>
        </w:rPr>
        <w:t>’</w:t>
      </w:r>
      <w:r w:rsidR="00792C82" w:rsidRPr="00D67DD6">
        <w:rPr>
          <w:noProof w:val="0"/>
          <w:lang w:val="fr-FR"/>
        </w:rPr>
        <w:t>unité de la première science ne devait être recherchée que sur la base des premières substances réelles.</w:t>
      </w:r>
      <w:r w:rsidRPr="00D67DD6">
        <w:rPr>
          <w:noProof w:val="0"/>
          <w:lang w:val="fr-FR"/>
        </w:rPr>
        <w:t xml:space="preserve"> La nouvelle orientation du néoplatonisme confirme le fait que la véritable unité peut être trouvée en dehors de la première substance existant dans la réalité. L’esprit </w:t>
      </w:r>
      <w:r w:rsidR="00227E18" w:rsidRPr="00D67DD6">
        <w:rPr>
          <w:noProof w:val="0"/>
          <w:lang w:val="fr-FR"/>
        </w:rPr>
        <w:t xml:space="preserve">des </w:t>
      </w:r>
      <w:r w:rsidR="00F63C72" w:rsidRPr="00D67DD6">
        <w:rPr>
          <w:noProof w:val="0"/>
          <w:lang w:val="fr-FR"/>
        </w:rPr>
        <w:t>ill</w:t>
      </w:r>
      <w:r w:rsidR="00804860" w:rsidRPr="00D67DD6">
        <w:rPr>
          <w:noProof w:val="0"/>
          <w:lang w:val="fr-FR"/>
        </w:rPr>
        <w:t>umi</w:t>
      </w:r>
      <w:r w:rsidR="00F63C72" w:rsidRPr="00D67DD6">
        <w:rPr>
          <w:noProof w:val="0"/>
          <w:lang w:val="fr-FR"/>
        </w:rPr>
        <w:t>nés se dirige</w:t>
      </w:r>
      <w:r w:rsidRPr="00D67DD6">
        <w:rPr>
          <w:noProof w:val="0"/>
          <w:lang w:val="fr-FR"/>
        </w:rPr>
        <w:t xml:space="preserve"> vers l’Un ou vers </w:t>
      </w:r>
      <w:r w:rsidR="001526B5" w:rsidRPr="00D67DD6">
        <w:rPr>
          <w:noProof w:val="0"/>
          <w:lang w:val="fr-FR"/>
        </w:rPr>
        <w:t>Dieu</w:t>
      </w:r>
      <w:r w:rsidR="00F04748" w:rsidRPr="00D67DD6">
        <w:rPr>
          <w:noProof w:val="0"/>
          <w:lang w:val="fr-FR"/>
        </w:rPr>
        <w:t>. A</w:t>
      </w:r>
      <w:r w:rsidR="00C80DDE" w:rsidRPr="00D67DD6">
        <w:rPr>
          <w:noProof w:val="0"/>
          <w:lang w:val="fr-FR"/>
        </w:rPr>
        <w:t xml:space="preserve">lors, il </w:t>
      </w:r>
      <w:r w:rsidRPr="00D67DD6">
        <w:rPr>
          <w:noProof w:val="0"/>
          <w:lang w:val="fr-FR"/>
        </w:rPr>
        <w:t xml:space="preserve">n’a plus besoin de la réalité de la première substance </w:t>
      </w:r>
      <w:r w:rsidR="00CA7BFE" w:rsidRPr="00D67DD6">
        <w:rPr>
          <w:noProof w:val="0"/>
          <w:lang w:val="fr-FR"/>
        </w:rPr>
        <w:t xml:space="preserve">physique </w:t>
      </w:r>
      <w:r w:rsidRPr="00D67DD6">
        <w:rPr>
          <w:noProof w:val="0"/>
          <w:lang w:val="fr-FR"/>
        </w:rPr>
        <w:t>pour son envol mystique. Le néoplatonisme abolit le caractère hyparchique de prédication catégorielle. La raison de ce changement est, entre autres, le syncrétisme philosophique et religieux de l’</w:t>
      </w:r>
      <w:r w:rsidR="00516CC6" w:rsidRPr="00D67DD6">
        <w:rPr>
          <w:noProof w:val="0"/>
          <w:lang w:val="fr-FR"/>
        </w:rPr>
        <w:t>antiquité tardive</w:t>
      </w:r>
      <w:r w:rsidR="00A648B2" w:rsidRPr="00D67DD6">
        <w:rPr>
          <w:noProof w:val="0"/>
          <w:lang w:val="fr-FR"/>
        </w:rPr>
        <w:t xml:space="preserve"> qui relia</w:t>
      </w:r>
      <w:r w:rsidRPr="00D67DD6">
        <w:rPr>
          <w:noProof w:val="0"/>
          <w:lang w:val="fr-FR"/>
        </w:rPr>
        <w:t xml:space="preserve"> tous les courants de pensée, les mystères et les religions en une unité mystique. Pour l’émergence de l’objectivité, c’est un grand dommage que nous ne connaissions pas le contenu de l’écrit perdu de Porphyre sur la philosophie unifiée de Platon et d’Aristote.</w:t>
      </w:r>
      <w:r w:rsidRPr="00D67DD6">
        <w:rPr>
          <w:rStyle w:val="Znakapoznpodarou"/>
          <w:noProof w:val="0"/>
          <w:lang w:val="fr-FR"/>
        </w:rPr>
        <w:footnoteReference w:id="52"/>
      </w:r>
      <w:r w:rsidRPr="00D67DD6">
        <w:rPr>
          <w:noProof w:val="0"/>
          <w:lang w:val="fr-FR"/>
        </w:rPr>
        <w:t xml:space="preserve"> Alfarabi reprit cette unité des deux philosophes et il constitua la première </w:t>
      </w:r>
      <w:r w:rsidRPr="00D67DD6">
        <w:rPr>
          <w:i/>
          <w:noProof w:val="0"/>
          <w:lang w:val="fr-FR"/>
        </w:rPr>
        <w:t>Lichtung</w:t>
      </w:r>
      <w:r w:rsidRPr="00D67DD6">
        <w:rPr>
          <w:noProof w:val="0"/>
          <w:lang w:val="fr-FR"/>
        </w:rPr>
        <w:t xml:space="preserve"> de la vérité et de la non-vérité de l’objectivité occidentale dans la falsafa. La prédication de la nouvelle forme de substance atomique fondamentalement retravaillait le tableau des dix catégories. La preuve se trouve dans le commentaire de Dexippos sur les </w:t>
      </w:r>
      <w:r w:rsidRPr="00D67DD6">
        <w:rPr>
          <w:i/>
          <w:noProof w:val="0"/>
          <w:lang w:val="fr-FR"/>
        </w:rPr>
        <w:lastRenderedPageBreak/>
        <w:t>Catégories</w:t>
      </w:r>
      <w:r w:rsidRPr="00D67DD6">
        <w:rPr>
          <w:noProof w:val="0"/>
          <w:lang w:val="fr-FR"/>
        </w:rPr>
        <w:t xml:space="preserve"> écrit vers l’an 350. Après Dexippos, Simplicius</w:t>
      </w:r>
      <w:r w:rsidRPr="00D67DD6">
        <w:rPr>
          <w:noProof w:val="0"/>
          <w:lang w:val="fr-FR"/>
        </w:rPr>
        <w:fldChar w:fldCharType="begin"/>
      </w:r>
      <w:r w:rsidRPr="00D67DD6">
        <w:rPr>
          <w:noProof w:val="0"/>
          <w:lang w:val="fr-FR"/>
        </w:rPr>
        <w:instrText xml:space="preserve"> XE "substance:Simplicius" </w:instrText>
      </w:r>
      <w:r w:rsidRPr="00D67DD6">
        <w:rPr>
          <w:noProof w:val="0"/>
          <w:lang w:val="fr-FR"/>
        </w:rPr>
        <w:fldChar w:fldCharType="end"/>
      </w:r>
      <w:r w:rsidRPr="00D67DD6">
        <w:rPr>
          <w:noProof w:val="0"/>
          <w:lang w:val="fr-FR"/>
        </w:rPr>
        <w:t xml:space="preserve"> arriva avec le nouveau projet de substance indivisible. Son </w:t>
      </w:r>
      <w:r w:rsidRPr="00D67DD6">
        <w:rPr>
          <w:i/>
          <w:noProof w:val="0"/>
          <w:lang w:val="fr-FR"/>
        </w:rPr>
        <w:t>Commentaire sur les Catégories</w:t>
      </w:r>
      <w:r w:rsidRPr="00D67DD6">
        <w:rPr>
          <w:noProof w:val="0"/>
          <w:lang w:val="fr-FR"/>
        </w:rPr>
        <w:t>, écrit vers l’an 532, acquiert une importance capitale dans la phase finale de l’objectivité. William Moerbeke</w:t>
      </w:r>
      <w:r w:rsidRPr="00D67DD6">
        <w:rPr>
          <w:noProof w:val="0"/>
          <w:lang w:val="fr-FR"/>
        </w:rPr>
        <w:fldChar w:fldCharType="begin"/>
      </w:r>
      <w:r w:rsidRPr="00D67DD6">
        <w:rPr>
          <w:noProof w:val="0"/>
          <w:lang w:val="fr-FR"/>
        </w:rPr>
        <w:instrText xml:space="preserve"> XE "Moerbeke, W." </w:instrText>
      </w:r>
      <w:r w:rsidRPr="00D67DD6">
        <w:rPr>
          <w:noProof w:val="0"/>
          <w:lang w:val="fr-FR"/>
        </w:rPr>
        <w:fldChar w:fldCharType="end"/>
      </w:r>
      <w:r w:rsidRPr="00D67DD6">
        <w:rPr>
          <w:noProof w:val="0"/>
          <w:lang w:val="fr-FR"/>
        </w:rPr>
        <w:t xml:space="preserve"> le traduit en latin vers 1266. La génération suivante de </w:t>
      </w:r>
      <w:r w:rsidR="001930B0" w:rsidRPr="00D67DD6">
        <w:rPr>
          <w:i/>
          <w:noProof w:val="0"/>
          <w:lang w:val="fr-FR"/>
        </w:rPr>
        <w:t>Modernorum</w:t>
      </w:r>
      <w:r w:rsidRPr="00D67DD6">
        <w:rPr>
          <w:noProof w:val="0"/>
          <w:lang w:val="fr-FR"/>
        </w:rPr>
        <w:t xml:space="preserve"> l’utilisait pour </w:t>
      </w:r>
      <w:r w:rsidR="007735EA" w:rsidRPr="00D67DD6">
        <w:rPr>
          <w:noProof w:val="0"/>
          <w:lang w:val="fr-FR"/>
        </w:rPr>
        <w:t xml:space="preserve">construire </w:t>
      </w:r>
      <w:r w:rsidRPr="00D67DD6">
        <w:rPr>
          <w:noProof w:val="0"/>
          <w:lang w:val="fr-FR"/>
        </w:rPr>
        <w:t>une métaphysiqu</w:t>
      </w:r>
      <w:r w:rsidR="009D12B5" w:rsidRPr="00D67DD6">
        <w:rPr>
          <w:noProof w:val="0"/>
          <w:lang w:val="fr-FR"/>
        </w:rPr>
        <w:t>e objective après l’année 1280.</w:t>
      </w:r>
    </w:p>
    <w:p w14:paraId="4BA0A2B4" w14:textId="2680AD05" w:rsidR="00092909" w:rsidRPr="00D67DD6" w:rsidRDefault="004214B9" w:rsidP="00F953BF">
      <w:pPr>
        <w:ind w:firstLine="397"/>
        <w:rPr>
          <w:noProof w:val="0"/>
          <w:lang w:val="fr-FR"/>
        </w:rPr>
      </w:pPr>
      <w:r w:rsidRPr="00D67DD6">
        <w:rPr>
          <w:noProof w:val="0"/>
          <w:lang w:val="fr-FR"/>
        </w:rPr>
        <w:t>Simplicius résume trois positions de base des commentateurs de l’écrit clé d’Aristote et fait un choix interprétatif qui façonna le développement du millénaire suivant.</w:t>
      </w:r>
      <w:r w:rsidRPr="00D67DD6">
        <w:rPr>
          <w:noProof w:val="0"/>
          <w:vertAlign w:val="superscript"/>
          <w:lang w:val="fr-FR"/>
        </w:rPr>
        <w:footnoteReference w:id="53"/>
      </w:r>
      <w:r w:rsidR="006B7D82" w:rsidRPr="00D67DD6">
        <w:rPr>
          <w:noProof w:val="0"/>
          <w:lang w:val="fr-FR"/>
        </w:rPr>
        <w:t xml:space="preserve"> Le premier courant des </w:t>
      </w:r>
      <w:r w:rsidRPr="00D67DD6">
        <w:rPr>
          <w:noProof w:val="0"/>
          <w:lang w:val="fr-FR"/>
        </w:rPr>
        <w:t xml:space="preserve">interprètes affirme que les catégories se réfèrent aux choses réelles. Le deuxième groupe rapporte les catégories uniquement au sens nominal, qui n’est donné que de manière homonymique, c’est-à-dire au niveau du mot. </w:t>
      </w:r>
      <w:r w:rsidR="00F953BF" w:rsidRPr="00D67DD6">
        <w:rPr>
          <w:noProof w:val="0"/>
          <w:lang w:val="fr-FR"/>
        </w:rPr>
        <w:t xml:space="preserve">Le troisième groupe la comprend sur le plan du concept universel, qui acquiert des propriétés hypostasiées très particulières. </w:t>
      </w:r>
      <w:r w:rsidRPr="00D67DD6">
        <w:rPr>
          <w:noProof w:val="0"/>
          <w:lang w:val="fr-FR"/>
        </w:rPr>
        <w:t>Cette dernière position, selon le commentaire de Simplicius, a été tenue surtout par Alexandre Aphrodisias</w:t>
      </w:r>
      <w:r w:rsidRPr="00D67DD6">
        <w:rPr>
          <w:noProof w:val="0"/>
          <w:lang w:val="fr-FR"/>
        </w:rPr>
        <w:fldChar w:fldCharType="begin"/>
      </w:r>
      <w:r w:rsidRPr="00D67DD6">
        <w:rPr>
          <w:noProof w:val="0"/>
          <w:lang w:val="fr-FR"/>
        </w:rPr>
        <w:instrText xml:space="preserve"> XE "Alexandre Aphrodisias" </w:instrText>
      </w:r>
      <w:r w:rsidRPr="00D67DD6">
        <w:rPr>
          <w:noProof w:val="0"/>
          <w:lang w:val="fr-FR"/>
        </w:rPr>
        <w:fldChar w:fldCharType="end"/>
      </w:r>
      <w:r w:rsidRPr="00D67DD6">
        <w:rPr>
          <w:noProof w:val="0"/>
          <w:lang w:val="fr-FR"/>
        </w:rPr>
        <w:t>. Il conçoit les catégories comme des mots qui signifient les dix genres au moyen des concepts universels correspondants. Simplicius définit une nouvelle substance du troisième genre comme espèce indivisible sel</w:t>
      </w:r>
      <w:r w:rsidR="0090097E" w:rsidRPr="00D67DD6">
        <w:rPr>
          <w:noProof w:val="0"/>
          <w:lang w:val="fr-FR"/>
        </w:rPr>
        <w:t xml:space="preserve">on le schéma cosmologique de </w:t>
      </w:r>
      <w:r w:rsidRPr="00D67DD6">
        <w:rPr>
          <w:i/>
          <w:noProof w:val="0"/>
          <w:lang w:val="fr-FR"/>
        </w:rPr>
        <w:t>Physique</w:t>
      </w:r>
      <w:r w:rsidR="0090097E" w:rsidRPr="00D67DD6">
        <w:rPr>
          <w:noProof w:val="0"/>
          <w:lang w:val="fr-FR"/>
        </w:rPr>
        <w:t xml:space="preserve"> et de </w:t>
      </w:r>
      <w:r w:rsidRPr="00D67DD6">
        <w:rPr>
          <w:i/>
          <w:noProof w:val="0"/>
          <w:lang w:val="fr-FR"/>
        </w:rPr>
        <w:t>Métaphysique</w:t>
      </w:r>
      <w:r w:rsidRPr="00D67DD6">
        <w:rPr>
          <w:noProof w:val="0"/>
          <w:lang w:val="fr-FR"/>
        </w:rPr>
        <w:t xml:space="preserve"> d’Aristote. La nouvelle définition de la première substance accomplit une transformation de la substance d’Aristote dans le cadre des espèces. C’est ainsi qu’est née la conception objective de la science. Simplicius prédit la substance des espèces </w:t>
      </w:r>
      <w:r w:rsidR="00976E7F" w:rsidRPr="00D67DD6">
        <w:rPr>
          <w:noProof w:val="0"/>
          <w:lang w:val="fr-FR"/>
        </w:rPr>
        <w:t xml:space="preserve">sur le plan de </w:t>
      </w:r>
      <w:r w:rsidRPr="00D67DD6">
        <w:rPr>
          <w:noProof w:val="0"/>
          <w:lang w:val="fr-FR"/>
        </w:rPr>
        <w:t xml:space="preserve">prédication catégorique donnée </w:t>
      </w:r>
      <w:r w:rsidRPr="00D67DD6">
        <w:rPr>
          <w:i/>
          <w:noProof w:val="0"/>
          <w:lang w:val="fr-FR"/>
        </w:rPr>
        <w:t>per prius</w:t>
      </w:r>
      <w:r w:rsidRPr="00D67DD6">
        <w:rPr>
          <w:noProof w:val="0"/>
          <w:lang w:val="fr-FR"/>
        </w:rPr>
        <w:t>, dans laquelle les sens de la première et de la seconde substance s’entremêlent. La substance indivisible ambivalente de Porphyre (ἄτομος οὐσία) reçut un nouveau statut au nive</w:t>
      </w:r>
      <w:r w:rsidR="008D23F8" w:rsidRPr="00D67DD6">
        <w:rPr>
          <w:noProof w:val="0"/>
          <w:lang w:val="fr-FR"/>
        </w:rPr>
        <w:t>au des espèces par l’argument de</w:t>
      </w:r>
      <w:r w:rsidRPr="00D67DD6">
        <w:rPr>
          <w:noProof w:val="0"/>
          <w:lang w:val="fr-FR"/>
        </w:rPr>
        <w:t xml:space="preserve"> </w:t>
      </w:r>
      <w:r w:rsidRPr="00D67DD6">
        <w:rPr>
          <w:i/>
          <w:noProof w:val="0"/>
          <w:lang w:val="fr-FR"/>
        </w:rPr>
        <w:t>mod</w:t>
      </w:r>
      <w:r w:rsidR="004E0882" w:rsidRPr="00D67DD6">
        <w:rPr>
          <w:i/>
          <w:noProof w:val="0"/>
          <w:lang w:val="fr-FR"/>
        </w:rPr>
        <w:t>us</w:t>
      </w:r>
      <w:r w:rsidRPr="00D67DD6">
        <w:rPr>
          <w:i/>
          <w:noProof w:val="0"/>
          <w:lang w:val="fr-FR"/>
        </w:rPr>
        <w:t xml:space="preserve"> tollens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modus tollens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(ch. 1.3). Revenons maintenant à la définition originale de la primauté de la première substance dans les </w:t>
      </w:r>
      <w:r w:rsidRPr="00D67DD6">
        <w:rPr>
          <w:i/>
          <w:noProof w:val="0"/>
          <w:lang w:val="fr-FR"/>
        </w:rPr>
        <w:t>Catégories</w:t>
      </w:r>
      <w:r w:rsidRPr="00D67DD6">
        <w:rPr>
          <w:noProof w:val="0"/>
          <w:lang w:val="fr-FR"/>
        </w:rPr>
        <w:t>. Cette définition détie</w:t>
      </w:r>
      <w:r w:rsidR="00EF4C87" w:rsidRPr="00D67DD6">
        <w:rPr>
          <w:noProof w:val="0"/>
          <w:lang w:val="fr-FR"/>
        </w:rPr>
        <w:t xml:space="preserve">nt la primauté de l’ordre de </w:t>
      </w:r>
      <w:r w:rsidRPr="00D67DD6">
        <w:rPr>
          <w:noProof w:val="0"/>
          <w:lang w:val="fr-FR"/>
        </w:rPr>
        <w:t>simplicité et la première substance façonne la prédication catégorielle (</w:t>
      </w:r>
      <w:r w:rsidRPr="00D67DD6">
        <w:rPr>
          <w:i/>
          <w:noProof w:val="0"/>
          <w:lang w:val="fr-FR"/>
        </w:rPr>
        <w:t>Cat</w:t>
      </w:r>
      <w:r w:rsidRPr="00D67DD6">
        <w:rPr>
          <w:noProof w:val="0"/>
          <w:lang w:val="fr-FR"/>
        </w:rPr>
        <w:t>. 2a11–12</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2a11–12" </w:instrText>
      </w:r>
      <w:r w:rsidRPr="00D67DD6">
        <w:rPr>
          <w:noProof w:val="0"/>
          <w:lang w:val="fr-FR" w:eastAsia="en-US"/>
        </w:rPr>
        <w:fldChar w:fldCharType="end"/>
      </w:r>
      <w:r w:rsidRPr="00D67DD6">
        <w:rPr>
          <w:noProof w:val="0"/>
          <w:lang w:val="fr-FR"/>
        </w:rPr>
        <w:t>). La signification de l</w:t>
      </w:r>
      <w:r w:rsidR="004239AA" w:rsidRPr="00D67DD6">
        <w:rPr>
          <w:noProof w:val="0"/>
          <w:lang w:val="fr-FR"/>
        </w:rPr>
        <w:t>’</w:t>
      </w:r>
      <w:r w:rsidRPr="00D67DD6">
        <w:rPr>
          <w:noProof w:val="0"/>
          <w:lang w:val="fr-FR"/>
        </w:rPr>
        <w:t>étant procède par l</w:t>
      </w:r>
      <w:r w:rsidR="004239AA" w:rsidRPr="00D67DD6">
        <w:rPr>
          <w:noProof w:val="0"/>
          <w:lang w:val="fr-FR"/>
        </w:rPr>
        <w:t>’</w:t>
      </w:r>
      <w:r w:rsidR="00095CDD" w:rsidRPr="00D67DD6">
        <w:rPr>
          <w:noProof w:val="0"/>
          <w:lang w:val="fr-FR"/>
        </w:rPr>
        <w:t>actualisation</w:t>
      </w:r>
      <w:r w:rsidR="007D6FD6" w:rsidRPr="00D67DD6">
        <w:rPr>
          <w:noProof w:val="0"/>
          <w:lang w:val="fr-FR"/>
        </w:rPr>
        <w:t xml:space="preserve"> </w:t>
      </w:r>
      <w:r w:rsidR="005B754D" w:rsidRPr="00D67DD6">
        <w:rPr>
          <w:noProof w:val="0"/>
          <w:lang w:val="fr-FR"/>
        </w:rPr>
        <w:t xml:space="preserve">faite </w:t>
      </w:r>
      <w:r w:rsidR="00CA15C2" w:rsidRPr="00D67DD6">
        <w:rPr>
          <w:noProof w:val="0"/>
          <w:lang w:val="fr-FR"/>
        </w:rPr>
        <w:t xml:space="preserve">de </w:t>
      </w:r>
      <w:r w:rsidR="007D6FD6" w:rsidRPr="00D67DD6">
        <w:rPr>
          <w:noProof w:val="0"/>
          <w:lang w:val="fr-FR"/>
        </w:rPr>
        <w:t>face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c’est-à-dire </w:t>
      </w:r>
      <w:r w:rsidR="004B63DF" w:rsidRPr="00D67DD6">
        <w:rPr>
          <w:noProof w:val="0"/>
          <w:lang w:val="fr-FR"/>
        </w:rPr>
        <w:t xml:space="preserve">en vertu de </w:t>
      </w:r>
      <w:r w:rsidRPr="00D67DD6">
        <w:rPr>
          <w:noProof w:val="0"/>
          <w:lang w:val="fr-FR"/>
        </w:rPr>
        <w:t xml:space="preserve">la </w:t>
      </w:r>
      <w:r w:rsidR="004B63DF" w:rsidRPr="00D67DD6">
        <w:rPr>
          <w:noProof w:val="0"/>
          <w:lang w:val="fr-FR"/>
        </w:rPr>
        <w:t xml:space="preserve">causalité exercée par la </w:t>
      </w:r>
      <w:r w:rsidRPr="00D67DD6">
        <w:rPr>
          <w:noProof w:val="0"/>
          <w:lang w:val="fr-FR"/>
        </w:rPr>
        <w:t xml:space="preserve">première substance existante. La direction de la prédication dans le mode </w:t>
      </w:r>
      <w:r w:rsidRPr="00D67DD6">
        <w:rPr>
          <w:i/>
          <w:noProof w:val="0"/>
          <w:lang w:val="fr-FR"/>
        </w:rPr>
        <w:t>per prius</w:t>
      </w:r>
      <w:r w:rsidRPr="00D67DD6">
        <w:rPr>
          <w:noProof w:val="0"/>
          <w:lang w:val="fr-FR"/>
        </w:rPr>
        <w:t xml:space="preserve"> fait imposer la signification par rapport à la simplicité première de la chose actuelle. Elle est représentée dans l’ordre de la prédication </w:t>
      </w:r>
      <w:r w:rsidRPr="00D67DD6">
        <w:rPr>
          <w:noProof w:val="0"/>
          <w:lang w:val="fr-FR"/>
        </w:rPr>
        <w:lastRenderedPageBreak/>
        <w:t xml:space="preserve">universelle par la seconde substance. Le nouveau plan de la métaphysique, par contre, commence à chercher la signification de </w:t>
      </w:r>
      <w:r w:rsidR="00223043" w:rsidRPr="00D67DD6">
        <w:rPr>
          <w:noProof w:val="0"/>
          <w:lang w:val="fr-FR"/>
        </w:rPr>
        <w:t>l’existant</w:t>
      </w:r>
      <w:r w:rsidRPr="00D67DD6">
        <w:rPr>
          <w:noProof w:val="0"/>
          <w:lang w:val="fr-FR"/>
        </w:rPr>
        <w:t xml:space="preserve"> en l’exposant par</w:t>
      </w:r>
      <w:r w:rsidR="00CF40DA" w:rsidRPr="00D67DD6">
        <w:rPr>
          <w:noProof w:val="0"/>
          <w:lang w:val="fr-FR"/>
        </w:rPr>
        <w:t>-</w:t>
      </w:r>
      <w:r w:rsidRPr="00D67DD6">
        <w:rPr>
          <w:noProof w:val="0"/>
          <w:lang w:val="fr-FR"/>
        </w:rPr>
        <w:t>derrière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par derrière" </w:instrText>
      </w:r>
      <w:r w:rsidRPr="00D67DD6">
        <w:rPr>
          <w:noProof w:val="0"/>
          <w:lang w:val="fr-FR"/>
        </w:rPr>
        <w:fldChar w:fldCharType="end"/>
      </w:r>
      <w:r w:rsidRPr="00D67DD6">
        <w:rPr>
          <w:noProof w:val="0"/>
          <w:lang w:val="fr-FR"/>
        </w:rPr>
        <w:t>, c’est-à-dire à partir du diacosmos des formes autonomes. La définition de la première substance selon Simplicius fait l’</w:t>
      </w:r>
      <w:r w:rsidRPr="00D67DD6">
        <w:rPr>
          <w:i/>
          <w:noProof w:val="0"/>
          <w:lang w:val="fr-FR"/>
        </w:rPr>
        <w:t>Aufhebung</w:t>
      </w:r>
      <w:r w:rsidRPr="00D67DD6">
        <w:rPr>
          <w:noProof w:val="0"/>
          <w:lang w:val="fr-FR"/>
        </w:rPr>
        <w:t xml:space="preserve"> néoplatonicienne du statut ambivalent des </w:t>
      </w:r>
      <w:r w:rsidRPr="00D67DD6">
        <w:rPr>
          <w:i/>
          <w:noProof w:val="0"/>
          <w:lang w:val="fr-FR"/>
        </w:rPr>
        <w:t>Catégories</w:t>
      </w:r>
      <w:r w:rsidRPr="00D67DD6">
        <w:rPr>
          <w:noProof w:val="0"/>
          <w:lang w:val="fr-FR"/>
        </w:rPr>
        <w:t xml:space="preserve">, qui est caché dans le concept de la substance atomique de Porphyre. Simplicius comprend le tableau des dix catégories comme déterminations génériques de </w:t>
      </w:r>
      <w:r w:rsidR="00223043" w:rsidRPr="00D67DD6">
        <w:rPr>
          <w:noProof w:val="0"/>
          <w:lang w:val="fr-FR"/>
        </w:rPr>
        <w:t>l’existant</w:t>
      </w:r>
      <w:r w:rsidRPr="00D67DD6">
        <w:rPr>
          <w:noProof w:val="0"/>
          <w:lang w:val="fr-FR"/>
        </w:rPr>
        <w:t xml:space="preserve"> </w:t>
      </w:r>
      <w:r w:rsidR="00EF4C87" w:rsidRPr="00D67DD6">
        <w:rPr>
          <w:noProof w:val="0"/>
          <w:lang w:val="fr-FR"/>
        </w:rPr>
        <w:t xml:space="preserve">qui sont mises </w:t>
      </w:r>
      <w:r w:rsidRPr="00D67DD6">
        <w:rPr>
          <w:noProof w:val="0"/>
          <w:lang w:val="fr-FR"/>
        </w:rPr>
        <w:t xml:space="preserve">dans le scénario néoplatonicien. Voir la deuxième alternative dans l’interprétation des </w:t>
      </w:r>
      <w:r w:rsidRPr="00D67DD6">
        <w:rPr>
          <w:i/>
          <w:noProof w:val="0"/>
          <w:lang w:val="fr-FR"/>
        </w:rPr>
        <w:t>Catégories</w:t>
      </w:r>
      <w:r w:rsidRPr="00D67DD6">
        <w:rPr>
          <w:noProof w:val="0"/>
          <w:lang w:val="fr-FR"/>
        </w:rPr>
        <w:t xml:space="preserve"> dans le scénario de Porphyre (ch. 1.3). </w:t>
      </w:r>
      <w:r w:rsidR="00C221F0" w:rsidRPr="00D67DD6">
        <w:rPr>
          <w:noProof w:val="0"/>
          <w:lang w:val="fr-FR"/>
        </w:rPr>
        <w:t xml:space="preserve">La forme révisée de </w:t>
      </w:r>
      <w:r w:rsidR="00523441" w:rsidRPr="00D67DD6">
        <w:rPr>
          <w:noProof w:val="0"/>
          <w:lang w:val="fr-FR"/>
        </w:rPr>
        <w:t>la p</w:t>
      </w:r>
      <w:r w:rsidRPr="00D67DD6">
        <w:rPr>
          <w:noProof w:val="0"/>
          <w:lang w:val="fr-FR"/>
        </w:rPr>
        <w:t xml:space="preserve">hysique </w:t>
      </w:r>
      <w:r w:rsidR="00523441" w:rsidRPr="00D67DD6">
        <w:rPr>
          <w:noProof w:val="0"/>
          <w:lang w:val="fr-FR"/>
        </w:rPr>
        <w:t>a</w:t>
      </w:r>
      <w:r w:rsidRPr="00D67DD6">
        <w:rPr>
          <w:noProof w:val="0"/>
          <w:lang w:val="fr-FR"/>
        </w:rPr>
        <w:t>ristote</w:t>
      </w:r>
      <w:r w:rsidR="00523441" w:rsidRPr="00D67DD6">
        <w:rPr>
          <w:noProof w:val="0"/>
          <w:lang w:val="fr-FR"/>
        </w:rPr>
        <w:t>licienne</w:t>
      </w:r>
      <w:r w:rsidRPr="00D67DD6">
        <w:rPr>
          <w:noProof w:val="0"/>
          <w:lang w:val="fr-FR"/>
        </w:rPr>
        <w:t xml:space="preserve"> inclut l’indivisibilité de la première substance dans l’énoncé catégorique. Le système néoplatonicien des hypostases annula le sens hyparchique de la première substance. Simplicius fait de la première substance une sorte spéciale d’entité unique indivisible (</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est déterminée en termes d’espèce et de genre dans le mode </w:t>
      </w:r>
      <w:r w:rsidRPr="00D67DD6">
        <w:rPr>
          <w:i/>
          <w:noProof w:val="0"/>
          <w:lang w:val="fr-FR"/>
        </w:rPr>
        <w:t>per prius</w:t>
      </w:r>
      <w:r w:rsidRPr="00D67DD6">
        <w:rPr>
          <w:noProof w:val="0"/>
          <w:lang w:val="fr-FR"/>
        </w:rPr>
        <w:t xml:space="preserve">. Les possibilités d’interprétation concernant la substance indivisible étaient ainsi étendues par une troisième alternative mentionnée ci-dessus. Cette procédure fonda la détermination objective de </w:t>
      </w:r>
      <w:r w:rsidR="00223043" w:rsidRPr="00D67DD6">
        <w:rPr>
          <w:noProof w:val="0"/>
          <w:lang w:val="fr-FR"/>
        </w:rPr>
        <w:t>l’existant</w:t>
      </w:r>
      <w:r w:rsidRPr="00D67DD6">
        <w:rPr>
          <w:noProof w:val="0"/>
          <w:lang w:val="fr-FR"/>
        </w:rPr>
        <w:t xml:space="preserve"> dans la scolastique. Le nouveau </w:t>
      </w:r>
      <w:r w:rsidR="00501AED" w:rsidRPr="00501AED">
        <w:rPr>
          <w:i/>
          <w:noProof w:val="0"/>
          <w:lang w:val="fr-FR"/>
        </w:rPr>
        <w:t>tertium ens</w:t>
      </w:r>
      <w:r w:rsidRPr="00D67DD6">
        <w:rPr>
          <w:noProof w:val="0"/>
          <w:lang w:val="fr-FR"/>
        </w:rPr>
        <w:t xml:space="preserve"> est issu d’un mélange de la première et de la seconde substance et, de plus, il est prédit dans le cadre de la table de</w:t>
      </w:r>
      <w:r w:rsidR="00092909" w:rsidRPr="00D67DD6">
        <w:rPr>
          <w:noProof w:val="0"/>
          <w:lang w:val="fr-FR"/>
        </w:rPr>
        <w:t>s catégories aristotéliciennes.</w:t>
      </w:r>
    </w:p>
    <w:p w14:paraId="6C8EA955" w14:textId="77777777" w:rsidR="00982501" w:rsidRPr="00D67DD6" w:rsidRDefault="004214B9" w:rsidP="00B25E83">
      <w:pPr>
        <w:ind w:firstLine="397"/>
        <w:rPr>
          <w:noProof w:val="0"/>
          <w:lang w:val="fr-FR"/>
        </w:rPr>
      </w:pPr>
      <w:r w:rsidRPr="00D67DD6">
        <w:rPr>
          <w:noProof w:val="0"/>
          <w:lang w:val="fr-FR"/>
        </w:rPr>
        <w:t xml:space="preserve">Simplicius rejeta la doctrine classique des catégories donnée par </w:t>
      </w:r>
      <w:r w:rsidR="00C2321D" w:rsidRPr="00D67DD6">
        <w:rPr>
          <w:noProof w:val="0"/>
          <w:lang w:val="fr-FR"/>
        </w:rPr>
        <w:t>Porphyre</w:t>
      </w:r>
      <w:r w:rsidRPr="00D67DD6">
        <w:rPr>
          <w:noProof w:val="0"/>
          <w:lang w:val="fr-FR"/>
        </w:rPr>
        <w:t xml:space="preserve"> et son </w:t>
      </w:r>
      <w:r w:rsidRPr="00D67DD6">
        <w:rPr>
          <w:i/>
          <w:noProof w:val="0"/>
          <w:lang w:val="fr-FR"/>
        </w:rPr>
        <w:t>Aufhebung</w:t>
      </w:r>
      <w:r w:rsidRPr="00D67DD6">
        <w:rPr>
          <w:noProof w:val="0"/>
          <w:lang w:val="fr-FR"/>
        </w:rPr>
        <w:t xml:space="preserve"> prévalut </w:t>
      </w:r>
      <w:r w:rsidR="007F4BE5" w:rsidRPr="00D67DD6">
        <w:rPr>
          <w:noProof w:val="0"/>
          <w:lang w:val="fr-FR"/>
        </w:rPr>
        <w:t xml:space="preserve">à cause de la </w:t>
      </w:r>
      <w:r w:rsidRPr="00D67DD6">
        <w:rPr>
          <w:noProof w:val="0"/>
          <w:lang w:val="fr-FR"/>
        </w:rPr>
        <w:t>simplicité logique. Les corps cosmiques ont le caractère de corps éternels et indivisibles fondés par l’intellect cosmique comme formes pures immatérielles et non divisibles. Les espèces cosmiques sont séparées de la perception sensuelle. Elles établissent donc un nouveau type d’unicité causale</w:t>
      </w:r>
      <w:r w:rsidR="00CF40DA" w:rsidRPr="00D67DD6">
        <w:rPr>
          <w:noProof w:val="0"/>
          <w:lang w:val="fr-FR"/>
        </w:rPr>
        <w:t xml:space="preserve"> </w:t>
      </w:r>
      <w:r w:rsidRPr="00D67DD6">
        <w:rPr>
          <w:noProof w:val="0"/>
          <w:lang w:val="fr-FR"/>
        </w:rPr>
        <w:t xml:space="preserve">matérielle et spécifique-formelle. Ces premières substances ne peuvent être annulées, car </w:t>
      </w:r>
      <w:r w:rsidR="007242B3" w:rsidRPr="00D67DD6">
        <w:rPr>
          <w:noProof w:val="0"/>
          <w:lang w:val="fr-FR"/>
        </w:rPr>
        <w:t>elles sont éternelles comme le Soleil, la Lune et le C</w:t>
      </w:r>
      <w:r w:rsidRPr="00D67DD6">
        <w:rPr>
          <w:noProof w:val="0"/>
          <w:lang w:val="fr-FR"/>
        </w:rPr>
        <w:t>osmos. L’intelligence cosmique et les formes constituent à la fois la substance première et l’espèce éternelle et immatérielle donnée en un se</w:t>
      </w:r>
      <w:r w:rsidR="00B57186" w:rsidRPr="00D67DD6">
        <w:rPr>
          <w:noProof w:val="0"/>
          <w:lang w:val="fr-FR"/>
        </w:rPr>
        <w:t>ul spécimen. L’interprétation de</w:t>
      </w:r>
      <w:r w:rsidRPr="00D67DD6">
        <w:rPr>
          <w:noProof w:val="0"/>
          <w:lang w:val="fr-FR"/>
        </w:rPr>
        <w:t xml:space="preserve"> </w:t>
      </w:r>
      <w:r w:rsidRPr="00D67DD6">
        <w:rPr>
          <w:i/>
          <w:noProof w:val="0"/>
          <w:lang w:val="fr-FR"/>
        </w:rPr>
        <w:t>modus tollens</w:t>
      </w:r>
      <w:r w:rsidRPr="00D67DD6">
        <w:rPr>
          <w:noProof w:val="0"/>
          <w:lang w:val="fr-FR"/>
        </w:rPr>
        <w:t xml:space="preserve"> de Porphyre, qui établit la prédication </w:t>
      </w:r>
      <w:r w:rsidRPr="00D67DD6">
        <w:rPr>
          <w:i/>
          <w:noProof w:val="0"/>
          <w:lang w:val="fr-FR"/>
        </w:rPr>
        <w:t>per prius</w:t>
      </w:r>
      <w:r w:rsidRPr="00D67DD6">
        <w:rPr>
          <w:noProof w:val="0"/>
          <w:lang w:val="fr-FR"/>
        </w:rPr>
        <w:t>, ne s’applique donc pas aux substances cosmiques immatérielles (ch. 1.3).</w:t>
      </w:r>
      <w:r w:rsidR="00B420D5" w:rsidRPr="00D67DD6">
        <w:rPr>
          <w:noProof w:val="0"/>
          <w:lang w:val="fr-FR"/>
        </w:rPr>
        <w:t xml:space="preserve"> Simplicius ne reconnaît que le </w:t>
      </w:r>
      <w:r w:rsidRPr="00D67DD6">
        <w:rPr>
          <w:i/>
          <w:noProof w:val="0"/>
          <w:lang w:val="fr-FR"/>
        </w:rPr>
        <w:t>modus ponens</w:t>
      </w:r>
      <w:r w:rsidRPr="00D67DD6">
        <w:rPr>
          <w:noProof w:val="0"/>
          <w:lang w:val="fr-FR"/>
        </w:rPr>
        <w:t xml:space="preserve"> affirmatif, qui fonde l’être d</w:t>
      </w:r>
      <w:r w:rsidR="00C4612B" w:rsidRPr="00D67DD6">
        <w:rPr>
          <w:rFonts w:cs="Calibri"/>
          <w:noProof w:val="0"/>
          <w:lang w:val="fr-FR"/>
        </w:rPr>
        <w:t>’</w:t>
      </w:r>
      <w:r w:rsidR="00C4612B" w:rsidRPr="00D67DD6">
        <w:rPr>
          <w:noProof w:val="0"/>
          <w:lang w:val="fr-FR"/>
        </w:rPr>
        <w:t>une telle « </w:t>
      </w:r>
      <w:r w:rsidR="00A67447" w:rsidRPr="00D67DD6">
        <w:rPr>
          <w:noProof w:val="0"/>
          <w:lang w:val="fr-FR"/>
        </w:rPr>
        <w:t>substance</w:t>
      </w:r>
      <w:r w:rsidR="00A67447" w:rsidRPr="00D67DD6">
        <w:rPr>
          <w:rFonts w:cs="Calibri"/>
          <w:noProof w:val="0"/>
          <w:lang w:val="fr-FR"/>
        </w:rPr>
        <w:t>—</w:t>
      </w:r>
      <w:r w:rsidRPr="00D67DD6">
        <w:rPr>
          <w:noProof w:val="0"/>
          <w:lang w:val="fr-FR"/>
        </w:rPr>
        <w:t>espèce</w:t>
      </w:r>
      <w:r w:rsidR="00C4612B" w:rsidRPr="00D67DD6">
        <w:rPr>
          <w:noProof w:val="0"/>
          <w:lang w:val="fr-FR"/>
        </w:rPr>
        <w:t> »</w:t>
      </w:r>
      <w:r w:rsidR="00E57FFC" w:rsidRPr="00D67DD6">
        <w:rPr>
          <w:noProof w:val="0"/>
          <w:lang w:val="fr-FR"/>
        </w:rPr>
        <w:t xml:space="preserve"> cosmique éternelle de </w:t>
      </w:r>
      <w:r w:rsidRPr="00D67DD6">
        <w:rPr>
          <w:noProof w:val="0"/>
          <w:lang w:val="fr-FR"/>
        </w:rPr>
        <w:t>manière tout à fait dogmatique. L’affirmation confirme l’indivisibilité des substances cosmiques et purement intellectuelles, qui sont des formes universelles. En même temps, elles conservent la réalité physique des substances premi</w:t>
      </w:r>
      <w:r w:rsidR="00B06788" w:rsidRPr="00D67DD6">
        <w:rPr>
          <w:noProof w:val="0"/>
          <w:lang w:val="fr-FR"/>
        </w:rPr>
        <w:t xml:space="preserve">ères. La réalité des </w:t>
      </w:r>
      <w:r w:rsidR="00565382" w:rsidRPr="00D67DD6">
        <w:rPr>
          <w:noProof w:val="0"/>
          <w:lang w:val="fr-FR"/>
        </w:rPr>
        <w:lastRenderedPageBreak/>
        <w:t>« </w:t>
      </w:r>
      <w:r w:rsidR="00B06788" w:rsidRPr="00D67DD6">
        <w:rPr>
          <w:noProof w:val="0"/>
          <w:lang w:val="fr-FR"/>
        </w:rPr>
        <w:t>substances</w:t>
      </w:r>
      <w:r w:rsidR="00B06788" w:rsidRPr="00D67DD6">
        <w:rPr>
          <w:rFonts w:cs="Calibri"/>
          <w:noProof w:val="0"/>
          <w:lang w:val="fr-FR"/>
        </w:rPr>
        <w:t>—</w:t>
      </w:r>
      <w:r w:rsidRPr="00D67DD6">
        <w:rPr>
          <w:noProof w:val="0"/>
          <w:lang w:val="fr-FR"/>
        </w:rPr>
        <w:t>espèces</w:t>
      </w:r>
      <w:r w:rsidR="00565382" w:rsidRPr="00D67DD6">
        <w:rPr>
          <w:noProof w:val="0"/>
          <w:lang w:val="fr-FR"/>
        </w:rPr>
        <w:t> »</w:t>
      </w:r>
      <w:r w:rsidRPr="00D67DD6">
        <w:rPr>
          <w:noProof w:val="0"/>
          <w:lang w:val="fr-FR"/>
        </w:rPr>
        <w:t xml:space="preserve"> cosmiques coïncide avec leur détermination immatérielle et purement formel</w:t>
      </w:r>
      <w:r w:rsidR="008864EE" w:rsidRPr="00D67DD6">
        <w:rPr>
          <w:noProof w:val="0"/>
          <w:lang w:val="fr-FR"/>
        </w:rPr>
        <w:t xml:space="preserve">le. La première </w:t>
      </w:r>
      <w:r w:rsidR="008864EE" w:rsidRPr="00D67DD6">
        <w:rPr>
          <w:i/>
          <w:noProof w:val="0"/>
          <w:lang w:val="fr-FR"/>
        </w:rPr>
        <w:t>Lichtung</w:t>
      </w:r>
      <w:r w:rsidR="008864EE" w:rsidRPr="00D67DD6">
        <w:rPr>
          <w:noProof w:val="0"/>
          <w:lang w:val="fr-FR"/>
        </w:rPr>
        <w:t xml:space="preserve"> de l’objectivité occidentale est née par ce mélange mytholo</w:t>
      </w:r>
      <w:r w:rsidR="00CF3BF1" w:rsidRPr="00D67DD6">
        <w:rPr>
          <w:noProof w:val="0"/>
          <w:lang w:val="fr-FR"/>
        </w:rPr>
        <w:t>g</w:t>
      </w:r>
      <w:r w:rsidR="008864EE" w:rsidRPr="00D67DD6">
        <w:rPr>
          <w:noProof w:val="0"/>
          <w:lang w:val="fr-FR"/>
        </w:rPr>
        <w:t>ique</w:t>
      </w:r>
      <w:r w:rsidRPr="00D67DD6">
        <w:rPr>
          <w:noProof w:val="0"/>
          <w:lang w:val="fr-FR"/>
        </w:rPr>
        <w:t xml:space="preserve"> d’existence, d’essenc</w:t>
      </w:r>
      <w:r w:rsidR="008864EE" w:rsidRPr="00D67DD6">
        <w:rPr>
          <w:noProof w:val="0"/>
          <w:lang w:val="fr-FR"/>
        </w:rPr>
        <w:t>e et de prédication catégorique</w:t>
      </w:r>
      <w:r w:rsidRPr="00D67DD6">
        <w:rPr>
          <w:noProof w:val="0"/>
          <w:lang w:val="fr-FR"/>
        </w:rPr>
        <w:t xml:space="preserve">. Il n’est pas exclu que la conjonction entre la prédication ontologique et la prédication catégorielle en ce qui concerne les substances cosmiques séparées ait déjà existé d’une certaine manière chez Porphyre. Nous ne connaissons que </w:t>
      </w:r>
      <w:r w:rsidR="00120D8A" w:rsidRPr="00D67DD6">
        <w:rPr>
          <w:noProof w:val="0"/>
          <w:lang w:val="fr-FR"/>
        </w:rPr>
        <w:t xml:space="preserve">les </w:t>
      </w:r>
      <w:r w:rsidRPr="00D67DD6">
        <w:rPr>
          <w:noProof w:val="0"/>
          <w:lang w:val="fr-FR"/>
        </w:rPr>
        <w:t>fragment</w:t>
      </w:r>
      <w:r w:rsidR="00120D8A" w:rsidRPr="00D67DD6">
        <w:rPr>
          <w:noProof w:val="0"/>
          <w:lang w:val="fr-FR"/>
        </w:rPr>
        <w:t>s</w:t>
      </w:r>
      <w:r w:rsidRPr="00D67DD6">
        <w:rPr>
          <w:noProof w:val="0"/>
          <w:lang w:val="fr-FR"/>
        </w:rPr>
        <w:t xml:space="preserve"> </w:t>
      </w:r>
      <w:r w:rsidR="00120D8A" w:rsidRPr="00D67DD6">
        <w:rPr>
          <w:noProof w:val="0"/>
          <w:lang w:val="fr-FR"/>
        </w:rPr>
        <w:t xml:space="preserve">de </w:t>
      </w:r>
      <w:r w:rsidRPr="00D67DD6">
        <w:rPr>
          <w:noProof w:val="0"/>
          <w:lang w:val="fr-FR"/>
        </w:rPr>
        <w:t xml:space="preserve">son commentaire sur le dialogue  </w:t>
      </w:r>
      <w:r w:rsidRPr="00D67DD6">
        <w:rPr>
          <w:i/>
          <w:noProof w:val="0"/>
          <w:lang w:val="fr-FR"/>
        </w:rPr>
        <w:t>Timée</w:t>
      </w:r>
      <w:r w:rsidRPr="00D67DD6">
        <w:rPr>
          <w:noProof w:val="0"/>
          <w:lang w:val="fr-FR"/>
        </w:rPr>
        <w:t xml:space="preserve">. Nous y trouvons la division mentionnée en deux types d’existence tels qu’ils sont prédits par rapport au monde supérieur des idées. Le commentaire de Proclus sur </w:t>
      </w:r>
      <w:r w:rsidRPr="00D67DD6">
        <w:rPr>
          <w:i/>
          <w:noProof w:val="0"/>
          <w:lang w:val="fr-FR"/>
        </w:rPr>
        <w:t>Timée</w:t>
      </w:r>
      <w:r w:rsidRPr="00D67DD6">
        <w:rPr>
          <w:noProof w:val="0"/>
          <w:lang w:val="fr-FR"/>
        </w:rPr>
        <w:t xml:space="preserve"> cite le commentaire de Porphyre selon lequel la totalité de </w:t>
      </w:r>
      <w:r w:rsidR="004B3E33" w:rsidRPr="00D67DD6">
        <w:rPr>
          <w:i/>
          <w:noProof w:val="0"/>
          <w:lang w:val="fr-FR"/>
        </w:rPr>
        <w:t>phúsis</w:t>
      </w:r>
      <w:r w:rsidRPr="00D67DD6">
        <w:rPr>
          <w:noProof w:val="0"/>
          <w:lang w:val="fr-FR"/>
        </w:rPr>
        <w:t xml:space="preserve"> existe chez Porphyre dans le contexte de la prédication démiurgique </w:t>
      </w:r>
      <w:r w:rsidRPr="00D67DD6">
        <w:rPr>
          <w:i/>
          <w:noProof w:val="0"/>
          <w:lang w:val="fr-FR"/>
        </w:rPr>
        <w:t>per prius</w:t>
      </w:r>
      <w:r w:rsidRPr="00D67DD6">
        <w:rPr>
          <w:noProof w:val="0"/>
          <w:lang w:val="fr-FR"/>
        </w:rPr>
        <w:t xml:space="preserve"> et </w:t>
      </w:r>
      <w:r w:rsidRPr="00D67DD6">
        <w:rPr>
          <w:i/>
          <w:noProof w:val="0"/>
          <w:lang w:val="fr-FR"/>
        </w:rPr>
        <w:t>per posterius</w:t>
      </w:r>
      <w:r w:rsidRPr="00D67DD6">
        <w:rPr>
          <w:noProof w:val="0"/>
          <w:lang w:val="fr-FR"/>
        </w:rPr>
        <w:t xml:space="preserve">. La complétude de la </w:t>
      </w:r>
      <w:r w:rsidR="004B3E33" w:rsidRPr="00D67DD6">
        <w:rPr>
          <w:i/>
          <w:noProof w:val="0"/>
          <w:lang w:val="fr-FR"/>
        </w:rPr>
        <w:t>phúsis</w:t>
      </w:r>
      <w:r w:rsidRPr="00D67DD6">
        <w:rPr>
          <w:noProof w:val="0"/>
          <w:lang w:val="fr-FR"/>
        </w:rPr>
        <w:t xml:space="preserve"> est donnée </w:t>
      </w:r>
      <w:r w:rsidRPr="00D67DD6">
        <w:rPr>
          <w:i/>
          <w:noProof w:val="0"/>
          <w:lang w:val="fr-FR"/>
        </w:rPr>
        <w:t>per prius</w:t>
      </w:r>
      <w:r w:rsidRPr="00D67DD6">
        <w:rPr>
          <w:noProof w:val="0"/>
          <w:lang w:val="fr-FR"/>
        </w:rPr>
        <w:t>, parce qu’elle produit la vie cosmique par le caractère médiateur des formes platoniciennes (ἡ τοῦ παντὸς φύσις ἡ ζῳοποιοῦσα τὸ πᾶν</w:t>
      </w:r>
      <w:r w:rsidR="008F4228" w:rsidRPr="00D67DD6">
        <w:rPr>
          <w:noProof w:val="0"/>
          <w:lang w:val="fr-FR"/>
        </w:rPr>
        <w:t xml:space="preserve">, </w:t>
      </w:r>
      <w:r w:rsidRPr="00D67DD6">
        <w:rPr>
          <w:i/>
          <w:noProof w:val="0"/>
          <w:lang w:val="fr-FR"/>
        </w:rPr>
        <w:t>Procl. in Tim.</w:t>
      </w:r>
      <w:r w:rsidRPr="00D67DD6">
        <w:rPr>
          <w:noProof w:val="0"/>
          <w:lang w:val="fr-FR"/>
        </w:rPr>
        <w:t xml:space="preserve"> 257.8–9</w:t>
      </w:r>
      <w:r w:rsidRPr="00D67DD6">
        <w:rPr>
          <w:noProof w:val="0"/>
          <w:lang w:val="fr-FR" w:eastAsia="en-US"/>
        </w:rPr>
        <w:fldChar w:fldCharType="begin"/>
      </w:r>
      <w:r w:rsidRPr="00D67DD6">
        <w:rPr>
          <w:noProof w:val="0"/>
          <w:lang w:val="fr-FR"/>
        </w:rPr>
        <w:instrText xml:space="preserve"> XE "Proclus:</w:instrText>
      </w:r>
      <w:r w:rsidRPr="00D67DD6">
        <w:rPr>
          <w:i/>
          <w:noProof w:val="0"/>
          <w:lang w:val="fr-FR"/>
        </w:rPr>
        <w:instrText>Procl</w:instrText>
      </w:r>
      <w:r w:rsidRPr="00D67DD6">
        <w:rPr>
          <w:noProof w:val="0"/>
          <w:lang w:val="fr-FR"/>
        </w:rPr>
        <w:instrText xml:space="preserve">. </w:instrText>
      </w:r>
      <w:r w:rsidRPr="00D67DD6">
        <w:rPr>
          <w:i/>
          <w:noProof w:val="0"/>
          <w:lang w:val="fr-FR"/>
        </w:rPr>
        <w:instrText>in Tim</w:instrText>
      </w:r>
      <w:r w:rsidRPr="00D67DD6">
        <w:rPr>
          <w:noProof w:val="0"/>
          <w:lang w:val="fr-FR"/>
        </w:rPr>
        <w:instrText xml:space="preserve">. 257.8–9" </w:instrText>
      </w:r>
      <w:r w:rsidRPr="00D67DD6">
        <w:rPr>
          <w:noProof w:val="0"/>
          <w:lang w:val="fr-FR" w:eastAsia="en-US"/>
        </w:rPr>
        <w:fldChar w:fldCharType="end"/>
      </w:r>
      <w:r w:rsidRPr="00D67DD6">
        <w:rPr>
          <w:noProof w:val="0"/>
          <w:lang w:val="fr-FR"/>
        </w:rPr>
        <w:t xml:space="preserve">). Proclus confirme, que </w:t>
      </w:r>
      <w:r w:rsidR="004B3E33" w:rsidRPr="00D67DD6">
        <w:rPr>
          <w:i/>
          <w:noProof w:val="0"/>
          <w:lang w:val="fr-FR"/>
        </w:rPr>
        <w:t>phúsis</w:t>
      </w:r>
      <w:r w:rsidRPr="00D67DD6">
        <w:rPr>
          <w:noProof w:val="0"/>
          <w:lang w:val="fr-FR"/>
        </w:rPr>
        <w:t xml:space="preserve"> dans </w:t>
      </w:r>
      <w:r w:rsidR="009D3748" w:rsidRPr="00D67DD6">
        <w:rPr>
          <w:noProof w:val="0"/>
          <w:lang w:val="fr-FR"/>
        </w:rPr>
        <w:t>l</w:t>
      </w:r>
      <w:r w:rsidR="009D3748" w:rsidRPr="00D67DD6">
        <w:rPr>
          <w:rFonts w:cs="Calibri"/>
          <w:noProof w:val="0"/>
          <w:lang w:val="fr-FR"/>
        </w:rPr>
        <w:t>′</w:t>
      </w:r>
      <w:r w:rsidR="009D3748" w:rsidRPr="00D67DD6">
        <w:rPr>
          <w:noProof w:val="0"/>
          <w:lang w:val="fr-FR"/>
        </w:rPr>
        <w:t xml:space="preserve">explication de </w:t>
      </w:r>
      <w:r w:rsidRPr="00D67DD6">
        <w:rPr>
          <w:i/>
          <w:noProof w:val="0"/>
          <w:lang w:val="fr-FR"/>
        </w:rPr>
        <w:t>Timée</w:t>
      </w:r>
      <w:r w:rsidRPr="00D67DD6">
        <w:rPr>
          <w:noProof w:val="0"/>
          <w:lang w:val="fr-FR"/>
        </w:rPr>
        <w:t xml:space="preserve"> </w:t>
      </w:r>
      <w:r w:rsidR="009D3748" w:rsidRPr="00D67DD6">
        <w:rPr>
          <w:noProof w:val="0"/>
          <w:lang w:val="fr-FR"/>
        </w:rPr>
        <w:t xml:space="preserve">faite par </w:t>
      </w:r>
      <w:r w:rsidRPr="00D67DD6">
        <w:rPr>
          <w:noProof w:val="0"/>
          <w:lang w:val="fr-FR"/>
        </w:rPr>
        <w:t xml:space="preserve">Porphyre est déterminée à la fois par la divisibilité des corps dans le domaine de la genèse (ὡς μὲν μεριστὴ περὶ τοῖς σώμασι γενητή ἐστιν) ainsi que par l’indivisibilité des entités non corporelles dans le domaine de la permanence éternelle (ὡς δὲ παντελῶς ἀσώματος ἀγένητος, </w:t>
      </w:r>
      <w:r w:rsidRPr="00D67DD6">
        <w:rPr>
          <w:i/>
          <w:noProof w:val="0"/>
          <w:lang w:val="fr-FR"/>
        </w:rPr>
        <w:t>Procl. In Tim</w:t>
      </w:r>
      <w:r w:rsidRPr="00D67DD6">
        <w:rPr>
          <w:noProof w:val="0"/>
          <w:lang w:val="fr-FR"/>
        </w:rPr>
        <w:t>. 257.9–11</w:t>
      </w:r>
      <w:r w:rsidRPr="00D67DD6">
        <w:rPr>
          <w:noProof w:val="0"/>
          <w:lang w:val="fr-FR" w:eastAsia="en-US"/>
        </w:rPr>
        <w:fldChar w:fldCharType="begin"/>
      </w:r>
      <w:r w:rsidRPr="00D67DD6">
        <w:rPr>
          <w:noProof w:val="0"/>
          <w:lang w:val="fr-FR"/>
        </w:rPr>
        <w:instrText xml:space="preserve"> XE "Proclus:</w:instrText>
      </w:r>
      <w:r w:rsidRPr="00D67DD6">
        <w:rPr>
          <w:i/>
          <w:noProof w:val="0"/>
          <w:lang w:val="fr-FR"/>
        </w:rPr>
        <w:instrText>Procl</w:instrText>
      </w:r>
      <w:r w:rsidRPr="00D67DD6">
        <w:rPr>
          <w:noProof w:val="0"/>
          <w:lang w:val="fr-FR"/>
        </w:rPr>
        <w:instrText xml:space="preserve">. </w:instrText>
      </w:r>
      <w:r w:rsidRPr="00D67DD6">
        <w:rPr>
          <w:i/>
          <w:noProof w:val="0"/>
          <w:lang w:val="fr-FR"/>
        </w:rPr>
        <w:instrText>in Tim</w:instrText>
      </w:r>
      <w:r w:rsidRPr="00D67DD6">
        <w:rPr>
          <w:noProof w:val="0"/>
          <w:lang w:val="fr-FR"/>
        </w:rPr>
        <w:instrText xml:space="preserve">. 257.9–11" </w:instrText>
      </w:r>
      <w:r w:rsidRPr="00D67DD6">
        <w:rPr>
          <w:noProof w:val="0"/>
          <w:lang w:val="fr-FR" w:eastAsia="en-US"/>
        </w:rPr>
        <w:fldChar w:fldCharType="end"/>
      </w:r>
      <w:r w:rsidR="001D42AA" w:rsidRPr="00D67DD6">
        <w:rPr>
          <w:noProof w:val="0"/>
          <w:lang w:val="fr-FR"/>
        </w:rPr>
        <w:t xml:space="preserve">). </w:t>
      </w:r>
      <w:r w:rsidR="00C816A4" w:rsidRPr="00D67DD6">
        <w:rPr>
          <w:noProof w:val="0"/>
          <w:lang w:val="fr-FR"/>
        </w:rPr>
        <w:t>La question de la divisibilité est cruciale</w:t>
      </w:r>
      <w:r w:rsidR="001D42AA" w:rsidRPr="00D67DD6">
        <w:rPr>
          <w:noProof w:val="0"/>
          <w:lang w:val="fr-FR"/>
        </w:rPr>
        <w:t xml:space="preserve">. Selon </w:t>
      </w:r>
      <w:r w:rsidR="001D42AA" w:rsidRPr="00D67DD6">
        <w:rPr>
          <w:i/>
          <w:noProof w:val="0"/>
          <w:lang w:val="fr-FR"/>
        </w:rPr>
        <w:t>Catégories</w:t>
      </w:r>
      <w:r w:rsidR="001D42AA" w:rsidRPr="00D67DD6">
        <w:rPr>
          <w:noProof w:val="0"/>
          <w:lang w:val="fr-FR"/>
        </w:rPr>
        <w:t xml:space="preserve">, </w:t>
      </w:r>
      <w:r w:rsidR="00C816A4" w:rsidRPr="00D67DD6">
        <w:rPr>
          <w:noProof w:val="0"/>
          <w:lang w:val="fr-FR"/>
        </w:rPr>
        <w:t xml:space="preserve">les premières substances sont indivisibles </w:t>
      </w:r>
      <w:r w:rsidR="001D42AA" w:rsidRPr="00D67DD6">
        <w:rPr>
          <w:noProof w:val="0"/>
          <w:lang w:val="fr-FR"/>
        </w:rPr>
        <w:t>e</w:t>
      </w:r>
      <w:r w:rsidR="00C816A4" w:rsidRPr="00D67DD6">
        <w:rPr>
          <w:noProof w:val="0"/>
          <w:lang w:val="fr-FR"/>
        </w:rPr>
        <w:t>n raison de leur existence hyparchique ; l</w:t>
      </w:r>
      <w:r w:rsidR="00C816A4" w:rsidRPr="00D67DD6">
        <w:rPr>
          <w:rFonts w:cs="Calibri"/>
          <w:noProof w:val="0"/>
          <w:lang w:val="fr-FR"/>
        </w:rPr>
        <w:t>′</w:t>
      </w:r>
      <w:r w:rsidR="00C816A4" w:rsidRPr="00D67DD6">
        <w:rPr>
          <w:noProof w:val="0"/>
          <w:lang w:val="fr-FR"/>
        </w:rPr>
        <w:t>indivisibilité de l</w:t>
      </w:r>
      <w:r w:rsidR="00C816A4" w:rsidRPr="00D67DD6">
        <w:rPr>
          <w:rFonts w:cs="Calibri"/>
          <w:noProof w:val="0"/>
          <w:lang w:val="fr-FR"/>
        </w:rPr>
        <w:t>′</w:t>
      </w:r>
      <w:r w:rsidR="00C816A4" w:rsidRPr="00D67DD6">
        <w:rPr>
          <w:noProof w:val="0"/>
          <w:lang w:val="fr-FR"/>
        </w:rPr>
        <w:t>espèce faite par l</w:t>
      </w:r>
      <w:r w:rsidR="00C816A4" w:rsidRPr="00D67DD6">
        <w:rPr>
          <w:rFonts w:cs="Calibri"/>
          <w:noProof w:val="0"/>
          <w:lang w:val="fr-FR"/>
        </w:rPr>
        <w:t>′</w:t>
      </w:r>
      <w:r w:rsidR="00C816A4" w:rsidRPr="00D67DD6">
        <w:rPr>
          <w:noProof w:val="0"/>
          <w:lang w:val="fr-FR"/>
        </w:rPr>
        <w:t xml:space="preserve">imposition dérive de cette indivisibilité hyparchique. Proclus fait diviser les substances premières ; les espèces cosmique prend comme indivisibles à cause de leur statut des universaux et non à cause de leur statut des substances premières. </w:t>
      </w:r>
      <w:r w:rsidRPr="00D67DD6">
        <w:rPr>
          <w:noProof w:val="0"/>
          <w:lang w:val="fr-FR"/>
        </w:rPr>
        <w:t xml:space="preserve">Pour Porphyre, le double statut des substances (ἀσώματος, ἀγένητος) est défini par la médiation des formes prohyparchiques. </w:t>
      </w:r>
      <w:r w:rsidR="003E41A1" w:rsidRPr="00D67DD6">
        <w:rPr>
          <w:noProof w:val="0"/>
          <w:lang w:val="fr-FR"/>
        </w:rPr>
        <w:t xml:space="preserve">Simplicius </w:t>
      </w:r>
      <w:r w:rsidR="00D12A2F" w:rsidRPr="00D67DD6">
        <w:rPr>
          <w:noProof w:val="0"/>
          <w:lang w:val="fr-FR"/>
        </w:rPr>
        <w:t xml:space="preserve">prit </w:t>
      </w:r>
      <w:r w:rsidR="003E41A1" w:rsidRPr="00D67DD6">
        <w:rPr>
          <w:noProof w:val="0"/>
          <w:lang w:val="fr-FR"/>
        </w:rPr>
        <w:t xml:space="preserve">cette division et </w:t>
      </w:r>
      <w:r w:rsidR="00D12A2F" w:rsidRPr="00D67DD6">
        <w:rPr>
          <w:noProof w:val="0"/>
          <w:lang w:val="fr-FR"/>
        </w:rPr>
        <w:t>cette prédication pour en faire l</w:t>
      </w:r>
      <w:r w:rsidR="00D12A2F" w:rsidRPr="00D67DD6">
        <w:rPr>
          <w:rFonts w:cs="Calibri"/>
          <w:noProof w:val="0"/>
          <w:lang w:val="fr-FR"/>
        </w:rPr>
        <w:t>’</w:t>
      </w:r>
      <w:r w:rsidR="003E41A1" w:rsidRPr="00D67DD6">
        <w:rPr>
          <w:noProof w:val="0"/>
          <w:lang w:val="fr-FR"/>
        </w:rPr>
        <w:t>élément clé de son système. Il créa</w:t>
      </w:r>
      <w:r w:rsidRPr="00D67DD6">
        <w:rPr>
          <w:noProof w:val="0"/>
          <w:lang w:val="fr-FR"/>
        </w:rPr>
        <w:t xml:space="preserve"> une nouvelle analogie en utilisant </w:t>
      </w:r>
      <w:r w:rsidRPr="00D67DD6">
        <w:rPr>
          <w:i/>
          <w:noProof w:val="0"/>
          <w:lang w:val="fr-FR"/>
        </w:rPr>
        <w:t>modus ponens</w:t>
      </w:r>
      <w:r w:rsidRPr="00D67DD6">
        <w:rPr>
          <w:noProof w:val="0"/>
          <w:lang w:val="fr-FR"/>
        </w:rPr>
        <w:t xml:space="preserve"> de Plotin. Le </w:t>
      </w:r>
      <w:r w:rsidRPr="00D67DD6">
        <w:rPr>
          <w:i/>
          <w:noProof w:val="0"/>
          <w:lang w:val="fr-FR"/>
        </w:rPr>
        <w:t>modus ponens</w:t>
      </w:r>
      <w:r w:rsidRPr="00D67DD6">
        <w:rPr>
          <w:noProof w:val="0"/>
          <w:lang w:val="fr-FR"/>
        </w:rPr>
        <w:t xml:space="preserve"> s’applique à l’espèce universelle et physiquement donnée et non au genre autonome comme dans les </w:t>
      </w:r>
      <w:r w:rsidRPr="00D67DD6">
        <w:rPr>
          <w:i/>
          <w:noProof w:val="0"/>
          <w:lang w:val="fr-FR"/>
        </w:rPr>
        <w:t>Ennéades</w:t>
      </w:r>
      <w:r w:rsidRPr="00D67DD6">
        <w:rPr>
          <w:noProof w:val="0"/>
          <w:lang w:val="fr-FR"/>
        </w:rPr>
        <w:t xml:space="preserve"> (ch. 1.3). L’individu abstrait donné comme corps spécifique sous la forme de l’intelligence cosmique immatérielle éclipse la substance première hylé</w:t>
      </w:r>
      <w:r w:rsidR="00F4078F" w:rsidRPr="00D67DD6">
        <w:rPr>
          <w:noProof w:val="0"/>
          <w:lang w:val="fr-FR"/>
        </w:rPr>
        <w:t>morphique réelle. Les illuminés</w:t>
      </w:r>
      <w:r w:rsidRPr="00D67DD6">
        <w:rPr>
          <w:noProof w:val="0"/>
          <w:lang w:val="fr-FR"/>
        </w:rPr>
        <w:t xml:space="preserve">, comme Simplicius, ne percevaient plus le monde </w:t>
      </w:r>
      <w:r w:rsidR="00A56C15" w:rsidRPr="00D67DD6">
        <w:rPr>
          <w:noProof w:val="0"/>
          <w:lang w:val="fr-FR"/>
        </w:rPr>
        <w:t xml:space="preserve">par </w:t>
      </w:r>
      <w:r w:rsidRPr="00D67DD6">
        <w:rPr>
          <w:noProof w:val="0"/>
          <w:lang w:val="fr-FR"/>
        </w:rPr>
        <w:t xml:space="preserve">leurs sens, car ils </w:t>
      </w:r>
      <w:r w:rsidR="003E47E4" w:rsidRPr="00D67DD6">
        <w:rPr>
          <w:noProof w:val="0"/>
          <w:lang w:val="fr-FR"/>
        </w:rPr>
        <w:t>l’observaient</w:t>
      </w:r>
      <w:r w:rsidR="009E2701" w:rsidRPr="00D67DD6">
        <w:rPr>
          <w:noProof w:val="0"/>
          <w:lang w:val="fr-FR"/>
        </w:rPr>
        <w:t xml:space="preserve"> </w:t>
      </w:r>
      <w:r w:rsidRPr="00D67DD6">
        <w:rPr>
          <w:noProof w:val="0"/>
          <w:lang w:val="fr-FR"/>
        </w:rPr>
        <w:t>directement</w:t>
      </w:r>
      <w:r w:rsidR="002B7E12" w:rsidRPr="00D67DD6">
        <w:rPr>
          <w:noProof w:val="0"/>
          <w:lang w:val="fr-FR"/>
        </w:rPr>
        <w:t>,</w:t>
      </w:r>
      <w:r w:rsidRPr="00D67DD6">
        <w:rPr>
          <w:noProof w:val="0"/>
          <w:lang w:val="fr-FR"/>
        </w:rPr>
        <w:t xml:space="preserve"> </w:t>
      </w:r>
      <w:r w:rsidR="003E47E4" w:rsidRPr="00D67DD6">
        <w:rPr>
          <w:noProof w:val="0"/>
          <w:lang w:val="fr-FR"/>
        </w:rPr>
        <w:t>à travers leur intellect illuminé</w:t>
      </w:r>
      <w:r w:rsidR="00982501" w:rsidRPr="00D67DD6">
        <w:rPr>
          <w:noProof w:val="0"/>
          <w:lang w:val="fr-FR"/>
        </w:rPr>
        <w:t>.</w:t>
      </w:r>
    </w:p>
    <w:p w14:paraId="380308D5" w14:textId="736AE2FB" w:rsidR="002016BB" w:rsidRPr="00D67DD6" w:rsidRDefault="004214B9" w:rsidP="00B25E83">
      <w:pPr>
        <w:ind w:firstLine="397"/>
        <w:rPr>
          <w:noProof w:val="0"/>
          <w:lang w:val="fr-FR"/>
        </w:rPr>
      </w:pPr>
      <w:r w:rsidRPr="00D67DD6">
        <w:rPr>
          <w:noProof w:val="0"/>
          <w:lang w:val="fr-FR"/>
        </w:rPr>
        <w:lastRenderedPageBreak/>
        <w:t xml:space="preserve">L’introduction de l’espèce </w:t>
      </w:r>
      <w:r w:rsidR="001845F1" w:rsidRPr="00D67DD6">
        <w:rPr>
          <w:noProof w:val="0"/>
          <w:lang w:val="fr-FR"/>
        </w:rPr>
        <w:t>hypostasiée</w:t>
      </w:r>
      <w:r w:rsidR="00A3235B" w:rsidRPr="00D67DD6">
        <w:rPr>
          <w:noProof w:val="0"/>
          <w:lang w:val="fr-FR"/>
        </w:rPr>
        <w:t xml:space="preserve"> </w:t>
      </w:r>
      <w:r w:rsidR="00053F2F" w:rsidRPr="00D67DD6">
        <w:rPr>
          <w:noProof w:val="0"/>
          <w:lang w:val="fr-FR"/>
        </w:rPr>
        <w:t>fit dispara</w:t>
      </w:r>
      <w:r w:rsidR="00053F2F" w:rsidRPr="00D67DD6">
        <w:rPr>
          <w:rFonts w:cs="Calibri"/>
          <w:noProof w:val="0"/>
          <w:lang w:val="fr-FR"/>
        </w:rPr>
        <w:t>î</w:t>
      </w:r>
      <w:r w:rsidR="006713E6" w:rsidRPr="00D67DD6">
        <w:rPr>
          <w:noProof w:val="0"/>
          <w:lang w:val="fr-FR"/>
        </w:rPr>
        <w:t xml:space="preserve">tre le </w:t>
      </w:r>
      <w:r w:rsidRPr="00D67DD6">
        <w:rPr>
          <w:noProof w:val="0"/>
          <w:lang w:val="fr-FR"/>
        </w:rPr>
        <w:t xml:space="preserve">genre suprême platonicien </w:t>
      </w:r>
      <w:r w:rsidR="006713E6" w:rsidRPr="00D67DD6">
        <w:rPr>
          <w:noProof w:val="0"/>
          <w:lang w:val="fr-FR"/>
        </w:rPr>
        <w:t xml:space="preserve">et elle </w:t>
      </w:r>
      <w:r w:rsidRPr="00D67DD6">
        <w:rPr>
          <w:noProof w:val="0"/>
          <w:lang w:val="fr-FR"/>
        </w:rPr>
        <w:t xml:space="preserve">permit un nouveau type de prédication catégorique. La synthèse entre la première et la seconde substance donne la position primaire à l’espèce-substance dans le cadre d’une indivisibilité formelle et ontologique. La nouvelle « première substance » donnée comme espèce hypostatique est </w:t>
      </w:r>
      <w:r w:rsidR="00C6598F" w:rsidRPr="00D67DD6">
        <w:rPr>
          <w:noProof w:val="0"/>
          <w:lang w:val="fr-FR"/>
        </w:rPr>
        <w:t xml:space="preserve">énoncée </w:t>
      </w:r>
      <w:r w:rsidRPr="00D67DD6">
        <w:rPr>
          <w:i/>
          <w:noProof w:val="0"/>
          <w:lang w:val="fr-FR"/>
        </w:rPr>
        <w:t>per prius</w:t>
      </w:r>
      <w:r w:rsidRPr="00D67DD6">
        <w:rPr>
          <w:noProof w:val="0"/>
          <w:lang w:val="fr-FR"/>
        </w:rPr>
        <w:t xml:space="preserve">. L’indivisibilité renvoie aux espèces cosmiques premières, qui détiennent la primauté ontologique sur les </w:t>
      </w:r>
      <w:r w:rsidR="00BE7938" w:rsidRPr="00D67DD6">
        <w:rPr>
          <w:noProof w:val="0"/>
          <w:lang w:val="fr-FR"/>
        </w:rPr>
        <w:t xml:space="preserve">hyparchiques </w:t>
      </w:r>
      <w:r w:rsidRPr="00D67DD6">
        <w:rPr>
          <w:noProof w:val="0"/>
          <w:lang w:val="fr-FR"/>
        </w:rPr>
        <w:t xml:space="preserve">substances premières </w:t>
      </w:r>
      <w:r w:rsidR="00BE7938" w:rsidRPr="00D67DD6">
        <w:rPr>
          <w:noProof w:val="0"/>
          <w:lang w:val="fr-FR"/>
        </w:rPr>
        <w:t>d</w:t>
      </w:r>
      <w:r w:rsidR="00BE7938" w:rsidRPr="00D67DD6">
        <w:rPr>
          <w:rFonts w:cs="Calibri"/>
          <w:noProof w:val="0"/>
          <w:lang w:val="fr-FR"/>
        </w:rPr>
        <w:t>’</w:t>
      </w:r>
      <w:r w:rsidR="00BE7938" w:rsidRPr="00D67DD6">
        <w:rPr>
          <w:noProof w:val="0"/>
          <w:lang w:val="fr-FR"/>
        </w:rPr>
        <w:t xml:space="preserve">Aristote </w:t>
      </w:r>
      <w:r w:rsidRPr="00D67DD6">
        <w:rPr>
          <w:noProof w:val="0"/>
          <w:lang w:val="fr-FR"/>
        </w:rPr>
        <w:t xml:space="preserve">(καὶ οὕτως κυριώτερόν ἐστι τῶν ἀτόμων κατὰ τὸν τῆς φύσεως λόγον, </w:t>
      </w:r>
      <w:r w:rsidRPr="00D67DD6">
        <w:rPr>
          <w:i/>
          <w:noProof w:val="0"/>
          <w:lang w:val="fr-FR"/>
        </w:rPr>
        <w:t>Simpl. in Cat</w:t>
      </w:r>
      <w:r w:rsidRPr="00D67DD6">
        <w:rPr>
          <w:noProof w:val="0"/>
          <w:lang w:val="fr-FR"/>
        </w:rPr>
        <w:t>. 85.12–13</w:t>
      </w:r>
      <w:r w:rsidRPr="00D67DD6">
        <w:rPr>
          <w:noProof w:val="0"/>
          <w:lang w:val="fr-FR" w:eastAsia="en-US"/>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85.12–13" </w:instrText>
      </w:r>
      <w:r w:rsidRPr="00D67DD6">
        <w:rPr>
          <w:noProof w:val="0"/>
          <w:lang w:val="fr-FR" w:eastAsia="en-US"/>
        </w:rPr>
        <w:fldChar w:fldCharType="end"/>
      </w:r>
      <w:r w:rsidRPr="00D67DD6">
        <w:rPr>
          <w:noProof w:val="0"/>
          <w:lang w:val="fr-FR"/>
        </w:rPr>
        <w:t>). La prédication contient deux moments importants liés aux substances indivisibles (τῶν ἀτόμων). Da</w:t>
      </w:r>
      <w:r w:rsidR="00314607" w:rsidRPr="00D67DD6">
        <w:rPr>
          <w:noProof w:val="0"/>
          <w:lang w:val="fr-FR"/>
        </w:rPr>
        <w:t xml:space="preserve">ns la prédication, la </w:t>
      </w:r>
      <w:r w:rsidR="00AE25FD" w:rsidRPr="00D67DD6">
        <w:rPr>
          <w:noProof w:val="0"/>
          <w:lang w:val="fr-FR"/>
        </w:rPr>
        <w:t>« </w:t>
      </w:r>
      <w:r w:rsidR="00314607" w:rsidRPr="00D67DD6">
        <w:rPr>
          <w:noProof w:val="0"/>
          <w:lang w:val="fr-FR"/>
        </w:rPr>
        <w:t>substance</w:t>
      </w:r>
      <w:r w:rsidR="00314607" w:rsidRPr="00D67DD6">
        <w:rPr>
          <w:rFonts w:cs="Calibri"/>
          <w:noProof w:val="0"/>
          <w:lang w:val="fr-FR"/>
        </w:rPr>
        <w:t>—</w:t>
      </w:r>
      <w:r w:rsidRPr="00D67DD6">
        <w:rPr>
          <w:noProof w:val="0"/>
          <w:lang w:val="fr-FR"/>
        </w:rPr>
        <w:t>espèce</w:t>
      </w:r>
      <w:r w:rsidR="00AE25FD" w:rsidRPr="00D67DD6">
        <w:rPr>
          <w:noProof w:val="0"/>
          <w:lang w:val="fr-FR"/>
        </w:rPr>
        <w:t> »</w:t>
      </w:r>
      <w:r w:rsidRPr="00D67DD6">
        <w:rPr>
          <w:noProof w:val="0"/>
          <w:lang w:val="fr-FR"/>
        </w:rPr>
        <w:t xml:space="preserve"> nouvellement créée joue le rôle de </w:t>
      </w:r>
      <w:r w:rsidR="00223043" w:rsidRPr="00D67DD6">
        <w:rPr>
          <w:noProof w:val="0"/>
          <w:lang w:val="fr-FR"/>
        </w:rPr>
        <w:t>l’existant</w:t>
      </w:r>
      <w:r w:rsidRPr="00D67DD6">
        <w:rPr>
          <w:noProof w:val="0"/>
          <w:lang w:val="fr-FR"/>
        </w:rPr>
        <w:t xml:space="preserve"> premier et indivisible, qui détermine catégoriquement </w:t>
      </w:r>
      <w:r w:rsidRPr="00D67DD6">
        <w:rPr>
          <w:i/>
          <w:noProof w:val="0"/>
          <w:lang w:val="fr-FR"/>
        </w:rPr>
        <w:t>per prius</w:t>
      </w:r>
      <w:r w:rsidRPr="00D67DD6">
        <w:rPr>
          <w:noProof w:val="0"/>
          <w:lang w:val="fr-FR"/>
        </w:rPr>
        <w:t xml:space="preserve"> toute autre substance première et subordonnée (κυριώτερόν ἐστι). Sa primauté métaphysique est donnée par l’indivisibilité des substances spirituelles et intellectuelles qui habitent les sphères des astres. La définition de leur nature (κατὰ τὸν τῆς φύσεως λόγον) rappelle que la nouvelle prédication se situe dans le cadre de la physique d’Aristote qui décrit le mouvement des corps hylémorphes et des substances cosmiques. La nouvelle substance atomique et « physique » est prédite </w:t>
      </w:r>
      <w:r w:rsidRPr="00D67DD6">
        <w:rPr>
          <w:i/>
          <w:noProof w:val="0"/>
          <w:lang w:val="fr-FR"/>
        </w:rPr>
        <w:t>per prius</w:t>
      </w:r>
      <w:r w:rsidRPr="00D67DD6">
        <w:rPr>
          <w:i/>
          <w:noProof w:val="0"/>
          <w:lang w:val="fr-FR"/>
        </w:rPr>
        <w:fldChar w:fldCharType="begin"/>
      </w:r>
      <w:r w:rsidRPr="00D67DD6">
        <w:rPr>
          <w:noProof w:val="0"/>
          <w:lang w:val="fr-FR"/>
        </w:rPr>
        <w:instrText xml:space="preserve"> XE "prédication:</w:instrText>
      </w:r>
      <w:r w:rsidRPr="00D67DD6">
        <w:rPr>
          <w:i/>
          <w:noProof w:val="0"/>
          <w:lang w:val="fr-FR"/>
        </w:rPr>
        <w:instrText>per prius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par l’espèce universellement donnée. Elle « e</w:t>
      </w:r>
      <w:r w:rsidR="002F4C8C" w:rsidRPr="00D67DD6">
        <w:rPr>
          <w:noProof w:val="0"/>
          <w:lang w:val="fr-FR"/>
        </w:rPr>
        <w:t>xs</w:t>
      </w:r>
      <w:r w:rsidRPr="00D67DD6">
        <w:rPr>
          <w:noProof w:val="0"/>
          <w:lang w:val="fr-FR"/>
        </w:rPr>
        <w:t>iste » obj</w:t>
      </w:r>
      <w:r w:rsidR="00C77909" w:rsidRPr="00D67DD6">
        <w:rPr>
          <w:noProof w:val="0"/>
          <w:lang w:val="fr-FR"/>
        </w:rPr>
        <w:t>ectivement comme « </w:t>
      </w:r>
      <w:r w:rsidR="00404BD6" w:rsidRPr="00D67DD6">
        <w:rPr>
          <w:noProof w:val="0"/>
          <w:lang w:val="fr-FR"/>
        </w:rPr>
        <w:t>intelligence</w:t>
      </w:r>
      <w:r w:rsidR="00404BD6" w:rsidRPr="00D67DD6">
        <w:rPr>
          <w:rFonts w:cs="Calibri"/>
          <w:noProof w:val="0"/>
          <w:lang w:val="fr-FR"/>
        </w:rPr>
        <w:t>—</w:t>
      </w:r>
      <w:r w:rsidR="00404BD6" w:rsidRPr="00D67DD6">
        <w:rPr>
          <w:noProof w:val="0"/>
          <w:lang w:val="fr-FR"/>
        </w:rPr>
        <w:t>forme</w:t>
      </w:r>
      <w:r w:rsidR="00404BD6" w:rsidRPr="00D67DD6">
        <w:rPr>
          <w:rFonts w:cs="Calibri"/>
          <w:noProof w:val="0"/>
          <w:lang w:val="fr-FR"/>
        </w:rPr>
        <w:t>—</w:t>
      </w:r>
      <w:r w:rsidRPr="00D67DD6">
        <w:rPr>
          <w:noProof w:val="0"/>
          <w:lang w:val="fr-FR"/>
        </w:rPr>
        <w:t>substance</w:t>
      </w:r>
      <w:r w:rsidR="00C77909" w:rsidRPr="00D67DD6">
        <w:rPr>
          <w:noProof w:val="0"/>
          <w:lang w:val="fr-FR"/>
        </w:rPr>
        <w:t xml:space="preserve"> » cosmique, </w:t>
      </w:r>
      <w:r w:rsidRPr="00D67DD6">
        <w:rPr>
          <w:noProof w:val="0"/>
          <w:lang w:val="fr-FR"/>
        </w:rPr>
        <w:t xml:space="preserve">éternelle et immatérielle. L’universalité nouvellement conçue de la « substance » de Simplicius transcende la position d’Alexandre et de </w:t>
      </w:r>
      <w:r w:rsidR="00C2321D" w:rsidRPr="00D67DD6">
        <w:rPr>
          <w:noProof w:val="0"/>
          <w:lang w:val="fr-FR"/>
        </w:rPr>
        <w:t>Porphyre</w:t>
      </w:r>
      <w:r w:rsidRPr="00D67DD6">
        <w:rPr>
          <w:noProof w:val="0"/>
          <w:lang w:val="fr-FR"/>
        </w:rPr>
        <w:t xml:space="preserve">. Ils proclamaient la primauté aristotélicienne de la première substance, que ce soit une chose matérielle ou une forme cosmique intelligente séparée. Les deux formes de substance première existent </w:t>
      </w:r>
      <w:r w:rsidRPr="00D67DD6">
        <w:rPr>
          <w:i/>
          <w:noProof w:val="0"/>
          <w:lang w:val="fr-FR"/>
        </w:rPr>
        <w:t>per se</w:t>
      </w:r>
      <w:r w:rsidRPr="00D67DD6">
        <w:rPr>
          <w:noProof w:val="0"/>
          <w:lang w:val="fr-FR"/>
        </w:rPr>
        <w:t xml:space="preserve">, actuellement, et </w:t>
      </w:r>
      <w:r w:rsidRPr="00D67DD6">
        <w:rPr>
          <w:i/>
          <w:noProof w:val="0"/>
          <w:lang w:val="fr-FR"/>
        </w:rPr>
        <w:t>simpliciter</w:t>
      </w:r>
      <w:r w:rsidRPr="00D67DD6">
        <w:rPr>
          <w:noProof w:val="0"/>
          <w:lang w:val="fr-FR"/>
        </w:rPr>
        <w:t xml:space="preserve"> ; elles sont donc séparées de la prédication catégorique. L’hybride </w:t>
      </w:r>
      <w:r w:rsidR="00EF291D"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EF291D" w:rsidRPr="00D67DD6">
        <w:rPr>
          <w:noProof w:val="0"/>
          <w:lang w:val="fr-FR"/>
        </w:rPr>
        <w:t>»</w:t>
      </w:r>
      <w:r w:rsidRPr="00D67DD6">
        <w:rPr>
          <w:noProof w:val="0"/>
          <w:lang w:val="fr-FR"/>
        </w:rPr>
        <w:t xml:space="preserve"> de Simplicius</w:t>
      </w:r>
      <w:r w:rsidRPr="00D67DD6">
        <w:rPr>
          <w:rStyle w:val="addmd"/>
          <w:i/>
          <w:noProof w:val="0"/>
          <w:lang w:val="fr-FR"/>
        </w:rPr>
        <w:fldChar w:fldCharType="begin"/>
      </w:r>
      <w:r w:rsidRPr="00D67DD6">
        <w:rPr>
          <w:noProof w:val="0"/>
          <w:lang w:val="fr-FR"/>
        </w:rPr>
        <w:instrText xml:space="preserve"> XE "substance:Simplicius" </w:instrText>
      </w:r>
      <w:r w:rsidRPr="00D67DD6">
        <w:rPr>
          <w:rStyle w:val="addmd"/>
          <w:i/>
          <w:noProof w:val="0"/>
          <w:lang w:val="fr-FR"/>
        </w:rPr>
        <w:fldChar w:fldCharType="end"/>
      </w:r>
      <w:r w:rsidRPr="00D67DD6">
        <w:rPr>
          <w:noProof w:val="0"/>
          <w:lang w:val="fr-FR"/>
        </w:rPr>
        <w:t xml:space="preserve"> prit la place de la première substance, qu’Aristote définit comme </w:t>
      </w:r>
      <w:r w:rsidR="00C12ADE" w:rsidRPr="00D67DD6">
        <w:rPr>
          <w:noProof w:val="0"/>
          <w:lang w:val="fr-FR"/>
        </w:rPr>
        <w:t xml:space="preserve">un </w:t>
      </w:r>
      <w:r w:rsidR="0002138E" w:rsidRPr="00D67DD6">
        <w:rPr>
          <w:noProof w:val="0"/>
          <w:lang w:val="fr-FR"/>
        </w:rPr>
        <w:t xml:space="preserve">existant </w:t>
      </w:r>
      <w:r w:rsidRPr="00D67DD6">
        <w:rPr>
          <w:noProof w:val="0"/>
          <w:lang w:val="fr-FR"/>
        </w:rPr>
        <w:t>complètement séparé des significations sémantiques. Dans la nouvelle prédication catégorielle, l’espèce joue le rôle de la première substance hyparchique représentée par les f</w:t>
      </w:r>
      <w:r w:rsidR="00EB78B7" w:rsidRPr="00D67DD6">
        <w:rPr>
          <w:noProof w:val="0"/>
          <w:lang w:val="fr-FR"/>
        </w:rPr>
        <w:t xml:space="preserve">ormes cosmiques éternelles et les </w:t>
      </w:r>
      <w:r w:rsidRPr="00D67DD6">
        <w:rPr>
          <w:noProof w:val="0"/>
          <w:lang w:val="fr-FR"/>
        </w:rPr>
        <w:t>intelligence</w:t>
      </w:r>
      <w:r w:rsidR="00EB78B7" w:rsidRPr="00D67DD6">
        <w:rPr>
          <w:noProof w:val="0"/>
          <w:lang w:val="fr-FR"/>
        </w:rPr>
        <w:t>s</w:t>
      </w:r>
      <w:r w:rsidRPr="00D67DD6">
        <w:rPr>
          <w:noProof w:val="0"/>
          <w:lang w:val="fr-FR"/>
        </w:rPr>
        <w:t xml:space="preserve">. Par l’utilisation analogique de l’indivisibilité pour la première et aussi pour la seconde substance, le néoplatonisme éleva la seconde substance au niveau de la première substance. Son statut métaphysique, par contre, était aboli. Simplicius harmonisa les deux ordres divisés de la réalité en une nouvelle unité. Ainsi, il changea complètement le statut de la première </w:t>
      </w:r>
      <w:r w:rsidRPr="00D67DD6">
        <w:rPr>
          <w:noProof w:val="0"/>
          <w:lang w:val="fr-FR"/>
        </w:rPr>
        <w:lastRenderedPageBreak/>
        <w:t xml:space="preserve">substance indivisible et hyparchique définie par les </w:t>
      </w:r>
      <w:r w:rsidRPr="00D67DD6">
        <w:rPr>
          <w:i/>
          <w:noProof w:val="0"/>
          <w:lang w:val="fr-FR"/>
        </w:rPr>
        <w:t>Catégories</w:t>
      </w:r>
      <w:r w:rsidRPr="00D67DD6">
        <w:rPr>
          <w:noProof w:val="0"/>
          <w:lang w:val="fr-FR"/>
        </w:rPr>
        <w:t>. Le statut absolu de la première substance disparut, car elle était devenue simultanément un individu indivisible et éternel. Selon la</w:t>
      </w:r>
      <w:r w:rsidR="00094F91" w:rsidRPr="00D67DD6">
        <w:rPr>
          <w:noProof w:val="0"/>
          <w:lang w:val="fr-FR"/>
        </w:rPr>
        <w:t xml:space="preserve"> proposition de Porphyre dans </w:t>
      </w:r>
      <w:r w:rsidRPr="00D67DD6">
        <w:rPr>
          <w:i/>
          <w:noProof w:val="0"/>
          <w:lang w:val="fr-FR"/>
        </w:rPr>
        <w:t>Isagoge</w:t>
      </w:r>
      <w:r w:rsidRPr="00D67DD6">
        <w:rPr>
          <w:noProof w:val="0"/>
          <w:lang w:val="fr-FR"/>
        </w:rPr>
        <w:t>, le nouvel individu était relié aux espèces sur le mode holistique (</w:t>
      </w:r>
      <w:r w:rsidRPr="00D67DD6">
        <w:rPr>
          <w:i/>
          <w:noProof w:val="0"/>
          <w:lang w:val="fr-FR"/>
        </w:rPr>
        <w:t>totum autem non alterius</w:t>
      </w:r>
      <w:r w:rsidRPr="00D67DD6">
        <w:rPr>
          <w:noProof w:val="0"/>
          <w:lang w:val="fr-FR"/>
        </w:rPr>
        <w:t>, ὅλον δὲ οὐκ ἄ</w:t>
      </w:r>
      <w:r w:rsidR="0064078F" w:rsidRPr="00D67DD6">
        <w:rPr>
          <w:noProof w:val="0"/>
          <w:lang w:val="fr-FR"/>
        </w:rPr>
        <w:t xml:space="preserve">λλου, </w:t>
      </w:r>
      <w:r w:rsidRPr="00D67DD6">
        <w:rPr>
          <w:noProof w:val="0"/>
          <w:lang w:val="fr-FR"/>
        </w:rPr>
        <w:t>ch. 1.3). Puisque l’espèce du troisième genre est</w:t>
      </w:r>
      <w:r w:rsidR="00804860" w:rsidRPr="00D67DD6">
        <w:rPr>
          <w:noProof w:val="0"/>
          <w:lang w:val="fr-FR"/>
        </w:rPr>
        <w:t xml:space="preserve"> </w:t>
      </w:r>
      <w:r w:rsidRPr="00D67DD6">
        <w:rPr>
          <w:noProof w:val="0"/>
          <w:lang w:val="fr-FR"/>
        </w:rPr>
        <w:t>univers</w:t>
      </w:r>
      <w:r w:rsidR="00804860" w:rsidRPr="00D67DD6">
        <w:rPr>
          <w:noProof w:val="0"/>
          <w:lang w:val="fr-FR"/>
        </w:rPr>
        <w:t>elle</w:t>
      </w:r>
      <w:r w:rsidRPr="00D67DD6">
        <w:rPr>
          <w:noProof w:val="0"/>
          <w:lang w:val="fr-FR"/>
        </w:rPr>
        <w:t xml:space="preserve">, elle reçoit nécessairement une détermination catégorielle selon la prédication </w:t>
      </w:r>
      <w:r w:rsidR="00804860" w:rsidRPr="00D67DD6">
        <w:rPr>
          <w:noProof w:val="0"/>
          <w:lang w:val="fr-FR"/>
        </w:rPr>
        <w:t xml:space="preserve">par </w:t>
      </w:r>
      <w:r w:rsidRPr="00D67DD6">
        <w:rPr>
          <w:noProof w:val="0"/>
          <w:lang w:val="fr-FR"/>
        </w:rPr>
        <w:t>supposition</w:t>
      </w:r>
      <w:r w:rsidR="00804860" w:rsidRPr="00D67DD6">
        <w:rPr>
          <w:noProof w:val="0"/>
          <w:lang w:val="fr-FR"/>
        </w:rPr>
        <w:t xml:space="preserve"> qui est </w:t>
      </w:r>
      <w:r w:rsidRPr="00D67DD6">
        <w:rPr>
          <w:noProof w:val="0"/>
          <w:lang w:val="fr-FR"/>
        </w:rPr>
        <w:t>déterminée par l’universalité supérieure du genre (</w:t>
      </w:r>
      <w:r w:rsidRPr="00D67DD6">
        <w:rPr>
          <w:i/>
          <w:noProof w:val="0"/>
          <w:lang w:val="fr-FR"/>
        </w:rPr>
        <w:t>Cat</w:t>
      </w:r>
      <w:r w:rsidRPr="00D67DD6">
        <w:rPr>
          <w:noProof w:val="0"/>
          <w:lang w:val="fr-FR"/>
        </w:rPr>
        <w:t>. 2a15–16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2a15–16" </w:instrText>
      </w:r>
      <w:r w:rsidRPr="00D67DD6">
        <w:rPr>
          <w:noProof w:val="0"/>
          <w:lang w:val="fr-FR" w:eastAsia="en-US"/>
        </w:rPr>
        <w:fldChar w:fldCharType="end"/>
      </w:r>
      <w:r w:rsidRPr="00D67DD6">
        <w:rPr>
          <w:noProof w:val="0"/>
          <w:lang w:val="fr-FR"/>
        </w:rPr>
        <w:t>). Le lien entre l’espèce et la dernière partie indivisible de signification (</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1517F9" w:rsidRPr="00D67DD6">
        <w:rPr>
          <w:noProof w:val="0"/>
          <w:lang w:val="fr-FR"/>
        </w:rPr>
        <w:t xml:space="preserve">est maintenant défini sur le plan </w:t>
      </w:r>
      <w:r w:rsidRPr="00D67DD6">
        <w:rPr>
          <w:noProof w:val="0"/>
          <w:lang w:val="fr-FR"/>
        </w:rPr>
        <w:t>de prédication hyparchique</w:t>
      </w:r>
      <w:r w:rsidR="00E07742" w:rsidRPr="00D67DD6">
        <w:rPr>
          <w:noProof w:val="0"/>
          <w:lang w:val="fr-FR"/>
        </w:rPr>
        <w:t>. L</w:t>
      </w:r>
      <w:r w:rsidR="00A7230D" w:rsidRPr="00D67DD6">
        <w:rPr>
          <w:noProof w:val="0"/>
          <w:lang w:val="fr-FR"/>
        </w:rPr>
        <w:t>’</w:t>
      </w:r>
      <w:r w:rsidR="00E07742" w:rsidRPr="00D67DD6">
        <w:rPr>
          <w:noProof w:val="0"/>
          <w:lang w:val="fr-FR"/>
        </w:rPr>
        <w:t>individu constitue la prédication catégorielle tout à fait moderne qui concerne une «</w:t>
      </w:r>
      <w:r w:rsidR="006E6F11" w:rsidRPr="00D67DD6">
        <w:rPr>
          <w:noProof w:val="0"/>
          <w:lang w:val="fr-FR"/>
        </w:rPr>
        <w:t> </w:t>
      </w:r>
      <w:r w:rsidR="00E07742" w:rsidRPr="00D67DD6">
        <w:rPr>
          <w:noProof w:val="0"/>
          <w:lang w:val="fr-FR"/>
        </w:rPr>
        <w:t>substance atomique</w:t>
      </w:r>
      <w:r w:rsidR="006E6F11" w:rsidRPr="00D67DD6">
        <w:rPr>
          <w:noProof w:val="0"/>
          <w:lang w:val="fr-FR"/>
        </w:rPr>
        <w:t> </w:t>
      </w:r>
      <w:r w:rsidR="00E07742" w:rsidRPr="00D67DD6">
        <w:rPr>
          <w:noProof w:val="0"/>
          <w:lang w:val="fr-FR"/>
        </w:rPr>
        <w:t xml:space="preserve">» de type purement mythologique. </w:t>
      </w:r>
      <w:r w:rsidRPr="00D67DD6">
        <w:rPr>
          <w:noProof w:val="0"/>
          <w:lang w:val="fr-FR"/>
        </w:rPr>
        <w:t>L’ancienne forme de prédication hyparchique déterminait la seconde substance selon le mode d’imposition donné par la première substance (</w:t>
      </w:r>
      <w:r w:rsidRPr="00D67DD6">
        <w:rPr>
          <w:i/>
          <w:noProof w:val="0"/>
          <w:lang w:val="fr-FR"/>
        </w:rPr>
        <w:t>Cat</w:t>
      </w:r>
      <w:r w:rsidRPr="00D67DD6">
        <w:rPr>
          <w:noProof w:val="0"/>
          <w:lang w:val="fr-FR"/>
        </w:rPr>
        <w:t>. 2a14–15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2a14–15" </w:instrText>
      </w:r>
      <w:r w:rsidRPr="00D67DD6">
        <w:rPr>
          <w:noProof w:val="0"/>
          <w:lang w:val="fr-FR" w:eastAsia="en-US"/>
        </w:rPr>
        <w:fldChar w:fldCharType="end"/>
      </w:r>
      <w:r w:rsidRPr="00D67DD6">
        <w:rPr>
          <w:noProof w:val="0"/>
          <w:lang w:val="fr-FR"/>
        </w:rPr>
        <w:t xml:space="preserve">). Le nouveau </w:t>
      </w:r>
      <w:r w:rsidR="00501AED" w:rsidRPr="00501AED">
        <w:rPr>
          <w:i/>
          <w:noProof w:val="0"/>
          <w:lang w:val="fr-FR"/>
        </w:rPr>
        <w:t>tertium ens</w:t>
      </w:r>
      <w:r w:rsidRPr="00D67DD6">
        <w:rPr>
          <w:noProof w:val="0"/>
          <w:lang w:val="fr-FR"/>
        </w:rPr>
        <w:t xml:space="preserve"> a été produit sur la base de la catégorisation donnée par la division des genres de Porphyre en une seconde et une dernière unité indivisible de sens. La substance indivisible de Porphyre (ἄτομος οὐσία) obtient un nouveau statut chez Simplicius à travers la division des universaux dans le cadre du genre et des espèces jusqu’à l’individu qui ne peut plus être divisé. Cette </w:t>
      </w:r>
      <w:r w:rsidR="00EF7381" w:rsidRPr="00D67DD6">
        <w:rPr>
          <w:noProof w:val="0"/>
          <w:lang w:val="fr-FR"/>
        </w:rPr>
        <w:t xml:space="preserve">transformation de la substance </w:t>
      </w:r>
      <w:r w:rsidRPr="00D67DD6">
        <w:rPr>
          <w:noProof w:val="0"/>
          <w:lang w:val="fr-FR"/>
        </w:rPr>
        <w:t>est liée à l’</w:t>
      </w:r>
      <w:r w:rsidR="00095CDD" w:rsidRPr="00D67DD6">
        <w:rPr>
          <w:noProof w:val="0"/>
          <w:lang w:val="fr-FR"/>
        </w:rPr>
        <w:t>actualisation</w:t>
      </w:r>
      <w:r w:rsidRPr="00D67DD6">
        <w:rPr>
          <w:noProof w:val="0"/>
          <w:lang w:val="fr-FR"/>
        </w:rPr>
        <w:t xml:space="preserve"> du sens métaphysique </w:t>
      </w:r>
      <w:r w:rsidR="00EF7381" w:rsidRPr="00D67DD6">
        <w:rPr>
          <w:noProof w:val="0"/>
          <w:lang w:val="fr-FR"/>
        </w:rPr>
        <w:t xml:space="preserve">produit </w:t>
      </w:r>
      <w:r w:rsidRPr="00D67DD6">
        <w:rPr>
          <w:noProof w:val="0"/>
          <w:lang w:val="fr-FR"/>
        </w:rPr>
        <w:t>par-derrière</w:t>
      </w:r>
      <w:r w:rsidR="00EF7381" w:rsidRPr="00D67DD6">
        <w:rPr>
          <w:noProof w:val="0"/>
          <w:lang w:val="fr-FR"/>
        </w:rPr>
        <w:fldChar w:fldCharType="begin"/>
      </w:r>
      <w:r w:rsidR="00EF7381" w:rsidRPr="00D67DD6">
        <w:rPr>
          <w:noProof w:val="0"/>
          <w:lang w:val="fr-FR"/>
        </w:rPr>
        <w:instrText xml:space="preserve"> XE "actualisation par-derrière" </w:instrText>
      </w:r>
      <w:r w:rsidR="00EF7381" w:rsidRPr="00D67DD6">
        <w:rPr>
          <w:noProof w:val="0"/>
          <w:lang w:val="fr-FR"/>
        </w:rPr>
        <w:fldChar w:fldCharType="end"/>
      </w:r>
      <w:r w:rsidR="00EF7381" w:rsidRPr="00D67DD6">
        <w:rPr>
          <w:noProof w:val="0"/>
          <w:lang w:val="fr-FR"/>
        </w:rPr>
        <w:t xml:space="preserve">. Simplicius fonda </w:t>
      </w:r>
      <w:r w:rsidRPr="00D67DD6">
        <w:rPr>
          <w:noProof w:val="0"/>
          <w:lang w:val="fr-FR"/>
        </w:rPr>
        <w:t xml:space="preserve">l’étape </w:t>
      </w:r>
      <w:r w:rsidR="00752274" w:rsidRPr="00D67DD6">
        <w:rPr>
          <w:noProof w:val="0"/>
          <w:lang w:val="fr-FR"/>
        </w:rPr>
        <w:t xml:space="preserve">décisive </w:t>
      </w:r>
      <w:r w:rsidRPr="00D67DD6">
        <w:rPr>
          <w:noProof w:val="0"/>
          <w:lang w:val="fr-FR"/>
        </w:rPr>
        <w:t xml:space="preserve">sur le chemin de l’objectivité moderne. La première substance s’est transformée en </w:t>
      </w:r>
      <w:r w:rsidR="0019186F" w:rsidRPr="00D67DD6">
        <w:rPr>
          <w:noProof w:val="0"/>
          <w:lang w:val="fr-FR"/>
        </w:rPr>
        <w:t>l</w:t>
      </w:r>
      <w:r w:rsidR="0019186F" w:rsidRPr="00D67DD6">
        <w:rPr>
          <w:rFonts w:cs="Calibri"/>
          <w:noProof w:val="0"/>
          <w:lang w:val="fr-FR"/>
        </w:rPr>
        <w:t>’</w:t>
      </w:r>
      <w:r w:rsidRPr="00D67DD6">
        <w:rPr>
          <w:noProof w:val="0"/>
          <w:lang w:val="fr-FR"/>
        </w:rPr>
        <w:t>individu</w:t>
      </w:r>
      <w:r w:rsidR="0019186F" w:rsidRPr="00D67DD6">
        <w:rPr>
          <w:noProof w:val="0"/>
          <w:lang w:val="fr-FR"/>
        </w:rPr>
        <w:t xml:space="preserve"> hyparchique</w:t>
      </w:r>
      <w:r w:rsidRPr="00D67DD6">
        <w:rPr>
          <w:noProof w:val="0"/>
          <w:lang w:val="fr-FR"/>
        </w:rPr>
        <w:t>, car les formes et les intelligences cosmiques sont des substances et gardent les propriétés décrites dans l</w:t>
      </w:r>
      <w:r w:rsidR="00903910" w:rsidRPr="00D67DD6">
        <w:rPr>
          <w:noProof w:val="0"/>
          <w:lang w:val="fr-FR"/>
        </w:rPr>
        <w:t xml:space="preserve">e livre de </w:t>
      </w:r>
      <w:r w:rsidRPr="00D67DD6">
        <w:rPr>
          <w:i/>
          <w:noProof w:val="0"/>
          <w:lang w:val="fr-FR"/>
        </w:rPr>
        <w:t>Physique</w:t>
      </w:r>
      <w:r w:rsidR="00156814" w:rsidRPr="00D67DD6">
        <w:rPr>
          <w:noProof w:val="0"/>
          <w:lang w:val="fr-FR"/>
        </w:rPr>
        <w:t>. Cette « substance</w:t>
      </w:r>
      <w:r w:rsidR="00156814" w:rsidRPr="00D67DD6">
        <w:rPr>
          <w:rFonts w:cs="Calibri"/>
          <w:noProof w:val="0"/>
          <w:lang w:val="fr-FR"/>
        </w:rPr>
        <w:t>—</w:t>
      </w:r>
      <w:r w:rsidRPr="00D67DD6">
        <w:rPr>
          <w:noProof w:val="0"/>
          <w:lang w:val="fr-FR"/>
        </w:rPr>
        <w:t>corps</w:t>
      </w:r>
      <w:r w:rsidR="006E6F11" w:rsidRPr="00D67DD6">
        <w:rPr>
          <w:noProof w:val="0"/>
          <w:lang w:val="fr-FR"/>
        </w:rPr>
        <w:t> </w:t>
      </w:r>
      <w:r w:rsidRPr="00D67DD6">
        <w:rPr>
          <w:noProof w:val="0"/>
          <w:lang w:val="fr-FR"/>
        </w:rPr>
        <w:t xml:space="preserve">» </w:t>
      </w:r>
      <w:r w:rsidR="009C7051" w:rsidRPr="00D67DD6">
        <w:rPr>
          <w:noProof w:val="0"/>
          <w:lang w:val="fr-FR"/>
        </w:rPr>
        <w:t xml:space="preserve">individuelle </w:t>
      </w:r>
      <w:r w:rsidRPr="00D67DD6">
        <w:rPr>
          <w:noProof w:val="0"/>
          <w:lang w:val="fr-FR"/>
        </w:rPr>
        <w:t>fusionna avec la deuxième substance</w:t>
      </w:r>
      <w:r w:rsidR="006647C9" w:rsidRPr="00D67DD6">
        <w:rPr>
          <w:noProof w:val="0"/>
          <w:lang w:val="fr-FR"/>
        </w:rPr>
        <w:t xml:space="preserve"> universelle donnée comme </w:t>
      </w:r>
      <w:r w:rsidR="000146C8" w:rsidRPr="00D67DD6">
        <w:rPr>
          <w:noProof w:val="0"/>
          <w:lang w:val="fr-FR"/>
        </w:rPr>
        <w:t>«</w:t>
      </w:r>
      <w:r w:rsidR="006E6F11" w:rsidRPr="00D67DD6">
        <w:rPr>
          <w:noProof w:val="0"/>
          <w:lang w:val="fr-FR"/>
        </w:rPr>
        <w:t> </w:t>
      </w:r>
      <w:r w:rsidR="006647C9" w:rsidRPr="00D67DD6">
        <w:rPr>
          <w:noProof w:val="0"/>
          <w:lang w:val="fr-FR"/>
        </w:rPr>
        <w:t>forme</w:t>
      </w:r>
      <w:r w:rsidR="006647C9" w:rsidRPr="00D67DD6">
        <w:rPr>
          <w:rFonts w:cs="Calibri"/>
          <w:noProof w:val="0"/>
          <w:lang w:val="fr-FR"/>
        </w:rPr>
        <w:t>—</w:t>
      </w:r>
      <w:r w:rsidRPr="00D67DD6">
        <w:rPr>
          <w:noProof w:val="0"/>
          <w:lang w:val="fr-FR"/>
        </w:rPr>
        <w:t>espèce</w:t>
      </w:r>
      <w:r w:rsidR="006E6F11" w:rsidRPr="00D67DD6">
        <w:rPr>
          <w:noProof w:val="0"/>
          <w:lang w:val="fr-FR"/>
        </w:rPr>
        <w:t> </w:t>
      </w:r>
      <w:r w:rsidR="000146C8" w:rsidRPr="00D67DD6">
        <w:rPr>
          <w:noProof w:val="0"/>
          <w:lang w:val="fr-FR"/>
        </w:rPr>
        <w:t>»</w:t>
      </w:r>
      <w:r w:rsidRPr="00D67DD6">
        <w:rPr>
          <w:noProof w:val="0"/>
          <w:lang w:val="fr-FR"/>
        </w:rPr>
        <w:t xml:space="preserve"> cosmique. Le premier corps pseudo</w:t>
      </w:r>
      <w:r w:rsidR="00F8304A" w:rsidRPr="00D67DD6">
        <w:rPr>
          <w:noProof w:val="0"/>
          <w:lang w:val="fr-FR"/>
        </w:rPr>
        <w:t>-</w:t>
      </w:r>
      <w:r w:rsidRPr="00D67DD6">
        <w:rPr>
          <w:noProof w:val="0"/>
          <w:lang w:val="fr-FR"/>
        </w:rPr>
        <w:t xml:space="preserve">physique du troisième genre est né de ce mélange multiple de la prédication diverse et de </w:t>
      </w:r>
      <w:r w:rsidR="00223043" w:rsidRPr="00D67DD6">
        <w:rPr>
          <w:noProof w:val="0"/>
          <w:lang w:val="fr-FR"/>
        </w:rPr>
        <w:t>l’existant</w:t>
      </w:r>
      <w:r w:rsidRPr="00D67DD6">
        <w:rPr>
          <w:noProof w:val="0"/>
          <w:lang w:val="fr-FR"/>
        </w:rPr>
        <w:t xml:space="preserve"> hyparchique de la première substance. La connexion de la première et de la deuxième substance en une espèce immatérielle éternelle du type du Soleil, </w:t>
      </w:r>
      <w:r w:rsidR="00F76392" w:rsidRPr="00D67DD6">
        <w:rPr>
          <w:noProof w:val="0"/>
          <w:lang w:val="fr-FR"/>
        </w:rPr>
        <w:t>de la Lune ou de l’ensemble du C</w:t>
      </w:r>
      <w:r w:rsidRPr="00D67DD6">
        <w:rPr>
          <w:noProof w:val="0"/>
          <w:lang w:val="fr-FR"/>
        </w:rPr>
        <w:t>osmos généra l’archétype des entités objectives</w:t>
      </w:r>
      <w:r w:rsidRPr="00D67DD6">
        <w:rPr>
          <w:i/>
          <w:noProof w:val="0"/>
          <w:lang w:val="fr-FR"/>
        </w:rPr>
        <w:fldChar w:fldCharType="begin"/>
      </w:r>
      <w:r w:rsidRPr="00D67DD6">
        <w:rPr>
          <w:noProof w:val="0"/>
          <w:lang w:val="fr-FR"/>
        </w:rPr>
        <w:instrText xml:space="preserve"> XE "</w:instrText>
      </w:r>
      <w:r w:rsidR="00501AED" w:rsidRPr="00501AED">
        <w:rPr>
          <w:rStyle w:val="Zvraznn"/>
          <w:noProof w:val="0"/>
          <w:lang w:val="fr-FR"/>
        </w:rPr>
        <w:instrText>tertium ens</w:instrText>
      </w:r>
      <w:r w:rsidRPr="00D67DD6">
        <w:rPr>
          <w:rStyle w:val="Zvraznn"/>
          <w:i w:val="0"/>
          <w:noProof w:val="0"/>
          <w:lang w:val="fr-FR"/>
        </w:rPr>
        <w:instrText>:Simplicius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p>
    <w:p w14:paraId="67769D08" w14:textId="22F740B8" w:rsidR="00CD3546" w:rsidRPr="00D67DD6" w:rsidRDefault="004214B9" w:rsidP="00FB64B6">
      <w:pPr>
        <w:ind w:firstLine="397"/>
        <w:rPr>
          <w:noProof w:val="0"/>
          <w:lang w:val="fr-FR"/>
        </w:rPr>
      </w:pPr>
      <w:r w:rsidRPr="00D67DD6">
        <w:rPr>
          <w:noProof w:val="0"/>
          <w:lang w:val="fr-FR"/>
        </w:rPr>
        <w:t xml:space="preserve">Simplicius compléta l’éclipse néoplatonicienne de la première substance inaugurée par l’interprétation des </w:t>
      </w:r>
      <w:r w:rsidRPr="00D67DD6">
        <w:rPr>
          <w:i/>
          <w:noProof w:val="0"/>
          <w:lang w:val="fr-FR"/>
        </w:rPr>
        <w:t>Catégories</w:t>
      </w:r>
      <w:r w:rsidRPr="00D67DD6">
        <w:rPr>
          <w:noProof w:val="0"/>
          <w:lang w:val="fr-FR"/>
        </w:rPr>
        <w:t xml:space="preserve"> </w:t>
      </w:r>
      <w:r w:rsidR="000513DC" w:rsidRPr="00D67DD6">
        <w:rPr>
          <w:noProof w:val="0"/>
          <w:lang w:val="fr-FR"/>
        </w:rPr>
        <w:t xml:space="preserve">provenant de </w:t>
      </w:r>
      <w:r w:rsidRPr="00D67DD6">
        <w:rPr>
          <w:noProof w:val="0"/>
          <w:lang w:val="fr-FR"/>
        </w:rPr>
        <w:t xml:space="preserve">Porphyre. </w:t>
      </w:r>
      <w:r w:rsidR="00EA2E1D" w:rsidRPr="00D67DD6">
        <w:rPr>
          <w:noProof w:val="0"/>
          <w:lang w:val="fr-FR"/>
        </w:rPr>
        <w:t xml:space="preserve">Selon </w:t>
      </w:r>
      <w:r w:rsidR="000C19A5" w:rsidRPr="00D67DD6">
        <w:rPr>
          <w:i/>
          <w:noProof w:val="0"/>
          <w:lang w:val="fr-FR"/>
        </w:rPr>
        <w:t>Physique</w:t>
      </w:r>
      <w:r w:rsidR="000C19A5" w:rsidRPr="00D67DD6">
        <w:rPr>
          <w:noProof w:val="0"/>
          <w:lang w:val="fr-FR"/>
        </w:rPr>
        <w:t xml:space="preserve"> d</w:t>
      </w:r>
      <w:r w:rsidR="004239AA" w:rsidRPr="00D67DD6">
        <w:rPr>
          <w:noProof w:val="0"/>
          <w:lang w:val="fr-FR"/>
        </w:rPr>
        <w:t>’</w:t>
      </w:r>
      <w:r w:rsidR="000C19A5" w:rsidRPr="00D67DD6">
        <w:rPr>
          <w:noProof w:val="0"/>
          <w:lang w:val="fr-FR"/>
        </w:rPr>
        <w:t>Aristote, l</w:t>
      </w:r>
      <w:r w:rsidR="004239AA" w:rsidRPr="00D67DD6">
        <w:rPr>
          <w:noProof w:val="0"/>
          <w:lang w:val="fr-FR"/>
        </w:rPr>
        <w:t>’</w:t>
      </w:r>
      <w:r w:rsidR="000C19A5" w:rsidRPr="00D67DD6">
        <w:rPr>
          <w:noProof w:val="0"/>
          <w:lang w:val="fr-FR"/>
        </w:rPr>
        <w:t xml:space="preserve">indivisibilité et la simplicité de la première substance sont données dans le monde réel des </w:t>
      </w:r>
      <w:r w:rsidR="000C19A5" w:rsidRPr="00D67DD6">
        <w:rPr>
          <w:noProof w:val="0"/>
          <w:lang w:val="fr-FR"/>
        </w:rPr>
        <w:lastRenderedPageBreak/>
        <w:t>corps physiques</w:t>
      </w:r>
      <w:r w:rsidR="004624C7" w:rsidRPr="00D67DD6">
        <w:rPr>
          <w:noProof w:val="0"/>
          <w:lang w:val="fr-FR"/>
        </w:rPr>
        <w:t xml:space="preserve"> ; </w:t>
      </w:r>
      <w:r w:rsidR="000C19A5" w:rsidRPr="00D67DD6">
        <w:rPr>
          <w:noProof w:val="0"/>
          <w:lang w:val="fr-FR"/>
        </w:rPr>
        <w:t>l</w:t>
      </w:r>
      <w:r w:rsidR="004239AA" w:rsidRPr="00D67DD6">
        <w:rPr>
          <w:noProof w:val="0"/>
          <w:lang w:val="fr-FR"/>
        </w:rPr>
        <w:t>’</w:t>
      </w:r>
      <w:r w:rsidR="000C19A5" w:rsidRPr="00D67DD6">
        <w:rPr>
          <w:noProof w:val="0"/>
          <w:lang w:val="fr-FR"/>
        </w:rPr>
        <w:t xml:space="preserve">indivisibilité et la simplicité de la seconde substance dérivent de la première substance réelle. </w:t>
      </w:r>
      <w:r w:rsidRPr="00D67DD6">
        <w:rPr>
          <w:noProof w:val="0"/>
          <w:lang w:val="fr-FR"/>
        </w:rPr>
        <w:t xml:space="preserve">Dans une forme mystique de la physique néoplatonicienne, la « première substance » est reliée à l’aide de l’analogie de Jamblique au diacosmos démiurgique décrit dans le dialogue </w:t>
      </w:r>
      <w:r w:rsidRPr="00D67DD6">
        <w:rPr>
          <w:i/>
          <w:noProof w:val="0"/>
          <w:lang w:val="fr-FR"/>
        </w:rPr>
        <w:t>Timée</w:t>
      </w:r>
      <w:r w:rsidRPr="00D67DD6">
        <w:rPr>
          <w:i/>
          <w:noProof w:val="0"/>
          <w:lang w:val="fr-FR"/>
        </w:rPr>
        <w:fldChar w:fldCharType="begin"/>
      </w:r>
      <w:r w:rsidRPr="00D67DD6">
        <w:rPr>
          <w:noProof w:val="0"/>
          <w:lang w:val="fr-FR"/>
        </w:rPr>
        <w:instrText xml:space="preserve"> XE "dialogue </w:instrText>
      </w:r>
      <w:r w:rsidRPr="00D67DD6">
        <w:rPr>
          <w:i/>
          <w:noProof w:val="0"/>
          <w:lang w:val="fr-FR"/>
        </w:rPr>
        <w:instrText>Timée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Dans le néoplatonisme tardif, un nouveau type de </w:t>
      </w:r>
      <w:r w:rsidR="00501AED" w:rsidRPr="00501AED">
        <w:rPr>
          <w:i/>
          <w:noProof w:val="0"/>
          <w:lang w:val="fr-FR"/>
        </w:rPr>
        <w:t>tertium ens</w:t>
      </w:r>
      <w:r w:rsidRPr="00D67DD6">
        <w:rPr>
          <w:noProof w:val="0"/>
          <w:lang w:val="fr-FR"/>
        </w:rPr>
        <w:t xml:space="preserve"> est apparu, qui se rapporte à la </w:t>
      </w:r>
      <w:r w:rsidRPr="00D67DD6">
        <w:rPr>
          <w:i/>
          <w:noProof w:val="0"/>
          <w:lang w:val="fr-FR"/>
        </w:rPr>
        <w:t>Physique</w:t>
      </w:r>
      <w:r w:rsidRPr="00D67DD6">
        <w:rPr>
          <w:noProof w:val="0"/>
          <w:lang w:val="fr-FR"/>
        </w:rPr>
        <w:t xml:space="preserve"> d’Aristote. Une partie importante du commentaire de Simplicius sur </w:t>
      </w:r>
      <w:r w:rsidRPr="00D67DD6">
        <w:rPr>
          <w:i/>
          <w:noProof w:val="0"/>
          <w:lang w:val="fr-FR"/>
        </w:rPr>
        <w:t>Catégories</w:t>
      </w:r>
      <w:r w:rsidRPr="00D67DD6">
        <w:rPr>
          <w:noProof w:val="0"/>
          <w:lang w:val="fr-FR"/>
        </w:rPr>
        <w:t xml:space="preserve"> affirme que l’universalité des corps cosmiques indivisibles est prédite </w:t>
      </w:r>
      <w:r w:rsidR="00756FC5" w:rsidRPr="00D67DD6">
        <w:rPr>
          <w:noProof w:val="0"/>
          <w:lang w:val="fr-FR"/>
        </w:rPr>
        <w:t xml:space="preserve">dans les </w:t>
      </w:r>
      <w:r w:rsidRPr="00D67DD6">
        <w:rPr>
          <w:noProof w:val="0"/>
          <w:lang w:val="fr-FR"/>
        </w:rPr>
        <w:t xml:space="preserve">choses singulières. Le sens universel donné en premier lieu est transféré dans des niveaux inférieurs (μεταδίδωσι καὶ τοῖς καθ' ἕκαστα ἑαυτό, </w:t>
      </w:r>
      <w:r w:rsidRPr="00D67DD6">
        <w:rPr>
          <w:i/>
          <w:noProof w:val="0"/>
          <w:lang w:val="fr-FR"/>
        </w:rPr>
        <w:t>Simplicius in Cat</w:t>
      </w:r>
      <w:r w:rsidRPr="00D67DD6">
        <w:rPr>
          <w:noProof w:val="0"/>
          <w:lang w:val="fr-FR"/>
        </w:rPr>
        <w:t>. 85.11–12</w:t>
      </w:r>
      <w:r w:rsidRPr="00D67DD6">
        <w:rPr>
          <w:noProof w:val="0"/>
          <w:lang w:val="fr-FR" w:eastAsia="en-US"/>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85.11</w:instrText>
      </w:r>
      <w:r w:rsidRPr="00D67DD6">
        <w:rPr>
          <w:rFonts w:cs="Calibri"/>
          <w:noProof w:val="0"/>
          <w:lang w:val="fr-FR"/>
        </w:rPr>
        <w:instrText>−</w:instrText>
      </w:r>
      <w:r w:rsidRPr="00D67DD6">
        <w:rPr>
          <w:noProof w:val="0"/>
          <w:lang w:val="fr-FR"/>
        </w:rPr>
        <w:instrText xml:space="preserve">12" </w:instrText>
      </w:r>
      <w:r w:rsidRPr="00D67DD6">
        <w:rPr>
          <w:noProof w:val="0"/>
          <w:lang w:val="fr-FR" w:eastAsia="en-US"/>
        </w:rPr>
        <w:fldChar w:fldCharType="end"/>
      </w:r>
      <w:r w:rsidRPr="00D67DD6">
        <w:rPr>
          <w:noProof w:val="0"/>
          <w:lang w:val="fr-FR"/>
        </w:rPr>
        <w:t xml:space="preserve">). </w:t>
      </w:r>
      <w:r w:rsidR="0086221C" w:rsidRPr="00D67DD6">
        <w:rPr>
          <w:noProof w:val="0"/>
          <w:lang w:val="fr-FR"/>
        </w:rPr>
        <w:t xml:space="preserve">Le verbe </w:t>
      </w:r>
      <w:r w:rsidR="0085533C" w:rsidRPr="00D67DD6">
        <w:rPr>
          <w:noProof w:val="0"/>
          <w:lang w:val="fr-FR"/>
        </w:rPr>
        <w:t>« </w:t>
      </w:r>
      <w:r w:rsidR="0086221C" w:rsidRPr="00D67DD6">
        <w:rPr>
          <w:noProof w:val="0"/>
          <w:lang w:val="fr-FR"/>
        </w:rPr>
        <w:t>μεταδίδω</w:t>
      </w:r>
      <w:r w:rsidR="0085533C" w:rsidRPr="00D67DD6">
        <w:rPr>
          <w:noProof w:val="0"/>
          <w:lang w:val="fr-FR"/>
        </w:rPr>
        <w:t> »</w:t>
      </w:r>
      <w:r w:rsidR="0086221C" w:rsidRPr="00D67DD6">
        <w:rPr>
          <w:noProof w:val="0"/>
          <w:lang w:val="fr-FR"/>
        </w:rPr>
        <w:t xml:space="preserve"> dénote la révocation claire de la doctrine catégorielle aristotélicienne. Simplicius repositionne les catégories aristotéliciennes comme les genres platoniciens les plus élevés de l</w:t>
      </w:r>
      <w:r w:rsidR="004239AA" w:rsidRPr="00D67DD6">
        <w:rPr>
          <w:noProof w:val="0"/>
          <w:lang w:val="fr-FR"/>
        </w:rPr>
        <w:t>’</w:t>
      </w:r>
      <w:r w:rsidR="0086221C" w:rsidRPr="00D67DD6">
        <w:rPr>
          <w:noProof w:val="0"/>
          <w:lang w:val="fr-FR"/>
        </w:rPr>
        <w:t>Être qu</w:t>
      </w:r>
      <w:r w:rsidR="004239AA" w:rsidRPr="00D67DD6">
        <w:rPr>
          <w:noProof w:val="0"/>
          <w:lang w:val="fr-FR"/>
        </w:rPr>
        <w:t>’</w:t>
      </w:r>
      <w:r w:rsidR="0086221C" w:rsidRPr="00D67DD6">
        <w:rPr>
          <w:noProof w:val="0"/>
          <w:lang w:val="fr-FR"/>
        </w:rPr>
        <w:t xml:space="preserve">il considère comme le genre suprême. </w:t>
      </w:r>
      <w:r w:rsidRPr="00D67DD6">
        <w:rPr>
          <w:noProof w:val="0"/>
          <w:lang w:val="fr-FR"/>
        </w:rPr>
        <w:t xml:space="preserve">La </w:t>
      </w:r>
      <w:r w:rsidR="00713E0B" w:rsidRPr="00D67DD6">
        <w:rPr>
          <w:noProof w:val="0"/>
          <w:lang w:val="fr-FR"/>
        </w:rPr>
        <w:t>« </w:t>
      </w:r>
      <w:r w:rsidRPr="00D67DD6">
        <w:rPr>
          <w:i/>
          <w:noProof w:val="0"/>
          <w:lang w:val="fr-FR"/>
        </w:rPr>
        <w:t>translatio studiorum</w:t>
      </w:r>
      <w:r w:rsidR="00713E0B"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translatio studiorum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en matière de prédication catégorielle confirme un tournant fondamental dans la théorie des catégories et dans la métaphysique. La prédication originale fait référence à l’unité de la première substance réelle. Elle existe hylémorphiquement et est d’abord perçue par les sens. La première substance reçoit maintenant une détermination néoplatonicienne liée aux espèces les plus élevé</w:t>
      </w:r>
      <w:r w:rsidR="00477E5C" w:rsidRPr="00D67DD6">
        <w:rPr>
          <w:noProof w:val="0"/>
          <w:lang w:val="fr-FR"/>
        </w:rPr>
        <w:t xml:space="preserve">es conçues de manière univoque. Partant des espèces universelles de substance, le nouveau type de prédication </w:t>
      </w:r>
      <w:r w:rsidR="00477E5C" w:rsidRPr="00D67DD6">
        <w:rPr>
          <w:i/>
          <w:noProof w:val="0"/>
          <w:lang w:val="fr-FR"/>
        </w:rPr>
        <w:t>per prius</w:t>
      </w:r>
      <w:r w:rsidR="00477E5C" w:rsidRPr="00D67DD6">
        <w:rPr>
          <w:noProof w:val="0"/>
          <w:lang w:val="fr-FR"/>
        </w:rPr>
        <w:t xml:space="preserve"> prétend être une version fidèle de la métaphysique aristotélicienne. </w:t>
      </w:r>
      <w:r w:rsidR="00BA3A41" w:rsidRPr="00D67DD6">
        <w:rPr>
          <w:noProof w:val="0"/>
          <w:lang w:val="fr-FR"/>
        </w:rPr>
        <w:t xml:space="preserve">La nouvelle prédication </w:t>
      </w:r>
      <w:r w:rsidR="00BA3A41" w:rsidRPr="00D67DD6">
        <w:rPr>
          <w:i/>
          <w:noProof w:val="0"/>
          <w:lang w:val="fr-FR"/>
        </w:rPr>
        <w:t>per prius</w:t>
      </w:r>
      <w:r w:rsidR="00BA3A41" w:rsidRPr="00D67DD6">
        <w:rPr>
          <w:noProof w:val="0"/>
          <w:lang w:val="fr-FR"/>
        </w:rPr>
        <w:t xml:space="preserve"> est possible parce que la deuxièm</w:t>
      </w:r>
      <w:r w:rsidR="00906E0F" w:rsidRPr="00D67DD6">
        <w:rPr>
          <w:noProof w:val="0"/>
          <w:lang w:val="fr-FR"/>
        </w:rPr>
        <w:t>e substance est, selon Simplicius</w:t>
      </w:r>
      <w:r w:rsidR="00BA3A41" w:rsidRPr="00D67DD6">
        <w:rPr>
          <w:noProof w:val="0"/>
          <w:lang w:val="fr-FR"/>
        </w:rPr>
        <w:t xml:space="preserve">, donnée actuellement comme substance cosmique suprême </w:t>
      </w:r>
      <w:r w:rsidRPr="00D67DD6">
        <w:rPr>
          <w:noProof w:val="0"/>
          <w:lang w:val="fr-FR"/>
        </w:rPr>
        <w:t xml:space="preserve">(τὴν κυριωτάτην οὐσίαν ἔχον, </w:t>
      </w:r>
      <w:r w:rsidRPr="00D67DD6">
        <w:rPr>
          <w:i/>
          <w:noProof w:val="0"/>
          <w:lang w:val="fr-FR"/>
        </w:rPr>
        <w:t>Simpl. in Cat</w:t>
      </w:r>
      <w:r w:rsidRPr="00D67DD6">
        <w:rPr>
          <w:noProof w:val="0"/>
          <w:lang w:val="fr-FR"/>
        </w:rPr>
        <w:t>. 85.11</w:t>
      </w:r>
      <w:r w:rsidRPr="00D67DD6">
        <w:rPr>
          <w:noProof w:val="0"/>
          <w:lang w:val="fr-FR" w:eastAsia="en-US"/>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85.11" </w:instrText>
      </w:r>
      <w:r w:rsidRPr="00D67DD6">
        <w:rPr>
          <w:noProof w:val="0"/>
          <w:lang w:val="fr-FR" w:eastAsia="en-US"/>
        </w:rPr>
        <w:fldChar w:fldCharType="end"/>
      </w:r>
      <w:r w:rsidRPr="00D67DD6">
        <w:rPr>
          <w:noProof w:val="0"/>
          <w:lang w:val="fr-FR"/>
        </w:rPr>
        <w:t xml:space="preserve">). Le néoplatonisme considère la détermination </w:t>
      </w:r>
      <w:r w:rsidRPr="00D67DD6">
        <w:rPr>
          <w:i/>
          <w:noProof w:val="0"/>
          <w:lang w:val="fr-FR"/>
        </w:rPr>
        <w:t>per prius</w:t>
      </w:r>
      <w:r w:rsidRPr="00D67DD6">
        <w:rPr>
          <w:noProof w:val="0"/>
          <w:lang w:val="fr-FR"/>
        </w:rPr>
        <w:t xml:space="preserve"> par rapport à la substance, qui se trouve dans le domaine des formes platoniciennes autonomes. Selon Aristote, celles-ci</w:t>
      </w:r>
      <w:r w:rsidR="00CD3546" w:rsidRPr="00D67DD6">
        <w:rPr>
          <w:noProof w:val="0"/>
          <w:lang w:val="fr-FR"/>
        </w:rPr>
        <w:t xml:space="preserve"> n’existent que dans la pensée.</w:t>
      </w:r>
    </w:p>
    <w:p w14:paraId="4C732AF3" w14:textId="3206E362" w:rsidR="004214B9" w:rsidRPr="00D67DD6" w:rsidRDefault="004214B9" w:rsidP="00F16D61">
      <w:pPr>
        <w:ind w:firstLine="397"/>
        <w:rPr>
          <w:noProof w:val="0"/>
          <w:lang w:val="fr-FR"/>
        </w:rPr>
      </w:pPr>
      <w:r w:rsidRPr="00D67DD6">
        <w:rPr>
          <w:noProof w:val="0"/>
          <w:lang w:val="fr-FR"/>
        </w:rPr>
        <w:t xml:space="preserve">La nouvelle </w:t>
      </w:r>
      <w:r w:rsidR="00DE61CC"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DE61CC" w:rsidRPr="00D67DD6">
        <w:rPr>
          <w:noProof w:val="0"/>
          <w:lang w:val="fr-FR"/>
        </w:rPr>
        <w:t>»</w:t>
      </w:r>
      <w:r w:rsidRPr="00D67DD6">
        <w:rPr>
          <w:noProof w:val="0"/>
          <w:lang w:val="fr-FR"/>
        </w:rPr>
        <w:t xml:space="preserve"> est à la fois universelle et actuelle</w:t>
      </w:r>
      <w:r w:rsidR="00CD3546" w:rsidRPr="00D67DD6">
        <w:rPr>
          <w:noProof w:val="0"/>
          <w:lang w:val="fr-FR"/>
        </w:rPr>
        <w:t xml:space="preserve">, ce qui fondamentalement obscurcit la tabelle </w:t>
      </w:r>
      <w:r w:rsidRPr="00D67DD6">
        <w:rPr>
          <w:noProof w:val="0"/>
          <w:lang w:val="fr-FR"/>
        </w:rPr>
        <w:t xml:space="preserve">des catégories. Le problème ne </w:t>
      </w:r>
      <w:r w:rsidR="00AE2C09" w:rsidRPr="00D67DD6">
        <w:rPr>
          <w:noProof w:val="0"/>
          <w:lang w:val="fr-FR"/>
        </w:rPr>
        <w:t xml:space="preserve">fait </w:t>
      </w:r>
      <w:r w:rsidRPr="00D67DD6">
        <w:rPr>
          <w:noProof w:val="0"/>
          <w:lang w:val="fr-FR"/>
        </w:rPr>
        <w:t>pas l’existence réelle des formes cosmiques immatérielle</w:t>
      </w:r>
      <w:r w:rsidR="0073318A" w:rsidRPr="00D67DD6">
        <w:rPr>
          <w:noProof w:val="0"/>
          <w:lang w:val="fr-FR"/>
        </w:rPr>
        <w:t>s et des intelligences, puisqu</w:t>
      </w:r>
      <w:r w:rsidRPr="00D67DD6">
        <w:rPr>
          <w:noProof w:val="0"/>
          <w:lang w:val="fr-FR"/>
        </w:rPr>
        <w:t>’</w:t>
      </w:r>
      <w:r w:rsidR="0073318A" w:rsidRPr="00D67DD6">
        <w:rPr>
          <w:noProof w:val="0"/>
          <w:lang w:val="fr-FR"/>
        </w:rPr>
        <w:t xml:space="preserve">elles </w:t>
      </w:r>
      <w:r w:rsidRPr="00D67DD6">
        <w:rPr>
          <w:noProof w:val="0"/>
          <w:lang w:val="fr-FR"/>
        </w:rPr>
        <w:t>étai</w:t>
      </w:r>
      <w:r w:rsidR="0073318A" w:rsidRPr="00D67DD6">
        <w:rPr>
          <w:noProof w:val="0"/>
          <w:lang w:val="fr-FR"/>
        </w:rPr>
        <w:t>ent aussi pour Aristote les</w:t>
      </w:r>
      <w:r w:rsidRPr="00D67DD6">
        <w:rPr>
          <w:noProof w:val="0"/>
          <w:lang w:val="fr-FR"/>
        </w:rPr>
        <w:t xml:space="preserve"> première</w:t>
      </w:r>
      <w:r w:rsidR="0073318A" w:rsidRPr="00D67DD6">
        <w:rPr>
          <w:noProof w:val="0"/>
          <w:lang w:val="fr-FR"/>
        </w:rPr>
        <w:t>s</w:t>
      </w:r>
      <w:r w:rsidRPr="00D67DD6">
        <w:rPr>
          <w:noProof w:val="0"/>
          <w:lang w:val="fr-FR"/>
        </w:rPr>
        <w:t xml:space="preserve"> substance</w:t>
      </w:r>
      <w:r w:rsidR="0073318A" w:rsidRPr="00D67DD6">
        <w:rPr>
          <w:noProof w:val="0"/>
          <w:lang w:val="fr-FR"/>
        </w:rPr>
        <w:t>s</w:t>
      </w:r>
      <w:r w:rsidRPr="00D67DD6">
        <w:rPr>
          <w:noProof w:val="0"/>
          <w:lang w:val="fr-FR"/>
        </w:rPr>
        <w:t xml:space="preserve">. L’erreur consistait dans le fait que la prédication de ces formes cosmiques au niveau du langage atteignait le même niveau que leur existence réelle et immatérielle dans la réalité. Au niveau cosmique, le datif métaphysique ne </w:t>
      </w:r>
      <w:r w:rsidRPr="00D67DD6">
        <w:rPr>
          <w:noProof w:val="0"/>
          <w:lang w:val="fr-FR"/>
        </w:rPr>
        <w:lastRenderedPageBreak/>
        <w:t>s’appliquait plus. Dans l’aristotélisme, il déterminait la place de la pr</w:t>
      </w:r>
      <w:r w:rsidR="00323110" w:rsidRPr="00D67DD6">
        <w:rPr>
          <w:noProof w:val="0"/>
          <w:lang w:val="fr-FR"/>
        </w:rPr>
        <w:t xml:space="preserve">édication hyparchique liée à </w:t>
      </w:r>
      <w:r w:rsidRPr="00D67DD6">
        <w:rPr>
          <w:i/>
          <w:noProof w:val="0"/>
          <w:lang w:val="fr-FR"/>
        </w:rPr>
        <w:t>quidditas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quidditas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au sens </w:t>
      </w:r>
      <w:r w:rsidR="00F8792C" w:rsidRPr="00D67DD6">
        <w:rPr>
          <w:noProof w:val="0"/>
          <w:lang w:val="fr-FR"/>
        </w:rPr>
        <w:t xml:space="preserve">énoncé </w:t>
      </w:r>
      <w:r w:rsidRPr="00D67DD6">
        <w:rPr>
          <w:noProof w:val="0"/>
          <w:lang w:val="fr-FR"/>
        </w:rPr>
        <w:t>par l’</w:t>
      </w:r>
      <w:r w:rsidRPr="00D67DD6">
        <w:rPr>
          <w:i/>
          <w:noProof w:val="0"/>
          <w:lang w:val="fr-FR"/>
        </w:rPr>
        <w:t>impositio</w:t>
      </w:r>
      <w:r w:rsidR="00EC447E" w:rsidRPr="00D67DD6">
        <w:rPr>
          <w:noProof w:val="0"/>
          <w:lang w:val="fr-FR"/>
        </w:rPr>
        <w:t xml:space="preserve"> sur l</w:t>
      </w:r>
      <w:r w:rsidR="00CF40DA" w:rsidRPr="00D67DD6">
        <w:rPr>
          <w:noProof w:val="0"/>
          <w:lang w:val="fr-FR"/>
        </w:rPr>
        <w:t>e</w:t>
      </w:r>
      <w:r w:rsidR="005216EB" w:rsidRPr="00D67DD6">
        <w:rPr>
          <w:noProof w:val="0"/>
          <w:lang w:val="fr-FR"/>
        </w:rPr>
        <w:t xml:space="preserve"> plan de</w:t>
      </w:r>
      <w:r w:rsidR="00EC447E" w:rsidRPr="00D67DD6">
        <w:rPr>
          <w:noProof w:val="0"/>
          <w:lang w:val="fr-FR"/>
        </w:rPr>
        <w:t xml:space="preserve"> prédication catégori</w:t>
      </w:r>
      <w:r w:rsidR="00CF40DA" w:rsidRPr="00D67DD6">
        <w:rPr>
          <w:noProof w:val="0"/>
          <w:lang w:val="fr-FR"/>
        </w:rPr>
        <w:t>el</w:t>
      </w:r>
      <w:r w:rsidR="00EC447E" w:rsidRPr="00D67DD6">
        <w:rPr>
          <w:noProof w:val="0"/>
          <w:lang w:val="fr-FR"/>
        </w:rPr>
        <w:t xml:space="preserve">le. </w:t>
      </w:r>
      <w:r w:rsidRPr="00D67DD6">
        <w:rPr>
          <w:noProof w:val="0"/>
          <w:lang w:val="fr-FR"/>
        </w:rPr>
        <w:t xml:space="preserve">La simplicité des intelligences et des formes cosmiques coïncide au plus haut </w:t>
      </w:r>
      <w:r w:rsidR="002C228F" w:rsidRPr="00D67DD6">
        <w:rPr>
          <w:noProof w:val="0"/>
          <w:lang w:val="fr-FR"/>
        </w:rPr>
        <w:t>niveau avec la pensée actuelle. Voil</w:t>
      </w:r>
      <w:r w:rsidR="00804860" w:rsidRPr="00D67DD6">
        <w:rPr>
          <w:noProof w:val="0"/>
          <w:lang w:val="fr-FR"/>
        </w:rPr>
        <w:t>à</w:t>
      </w:r>
      <w:r w:rsidR="002C228F" w:rsidRPr="00D67DD6">
        <w:rPr>
          <w:noProof w:val="0"/>
          <w:lang w:val="fr-FR"/>
        </w:rPr>
        <w:t xml:space="preserve"> </w:t>
      </w:r>
      <w:r w:rsidR="00CB6D49" w:rsidRPr="00D67DD6">
        <w:rPr>
          <w:noProof w:val="0"/>
          <w:lang w:val="fr-FR"/>
        </w:rPr>
        <w:t xml:space="preserve">une </w:t>
      </w:r>
      <w:r w:rsidRPr="00D67DD6">
        <w:rPr>
          <w:noProof w:val="0"/>
          <w:lang w:val="fr-FR"/>
        </w:rPr>
        <w:t xml:space="preserve">hubris totale </w:t>
      </w:r>
      <w:r w:rsidR="0007771D" w:rsidRPr="00D67DD6">
        <w:rPr>
          <w:noProof w:val="0"/>
          <w:lang w:val="fr-FR"/>
        </w:rPr>
        <w:t>des illuminés</w:t>
      </w:r>
      <w:r w:rsidR="00F23428" w:rsidRPr="00D67DD6">
        <w:rPr>
          <w:noProof w:val="0"/>
          <w:lang w:val="fr-FR"/>
        </w:rPr>
        <w:t xml:space="preserve"> néoplatoniciens. Ils prirent leur propre sujet de connais</w:t>
      </w:r>
      <w:r w:rsidR="00CF40DA" w:rsidRPr="00D67DD6">
        <w:rPr>
          <w:noProof w:val="0"/>
          <w:lang w:val="fr-FR"/>
        </w:rPr>
        <w:t>s</w:t>
      </w:r>
      <w:r w:rsidR="00F23428" w:rsidRPr="00D67DD6">
        <w:rPr>
          <w:noProof w:val="0"/>
          <w:lang w:val="fr-FR"/>
        </w:rPr>
        <w:t xml:space="preserve">ance </w:t>
      </w:r>
      <w:r w:rsidR="00E23683" w:rsidRPr="00D67DD6">
        <w:rPr>
          <w:noProof w:val="0"/>
          <w:lang w:val="fr-FR"/>
        </w:rPr>
        <w:t>mytho</w:t>
      </w:r>
      <w:r w:rsidR="006E1BBB" w:rsidRPr="00D67DD6">
        <w:rPr>
          <w:noProof w:val="0"/>
          <w:lang w:val="fr-FR"/>
        </w:rPr>
        <w:t>logique s</w:t>
      </w:r>
      <w:r w:rsidR="00CF40DA" w:rsidRPr="00D67DD6">
        <w:rPr>
          <w:noProof w:val="0"/>
          <w:lang w:val="fr-FR"/>
        </w:rPr>
        <w:t>ur le</w:t>
      </w:r>
      <w:r w:rsidR="00F23428" w:rsidRPr="00D67DD6">
        <w:rPr>
          <w:noProof w:val="0"/>
          <w:lang w:val="fr-FR"/>
        </w:rPr>
        <w:t xml:space="preserve"> </w:t>
      </w:r>
      <w:r w:rsidR="006E1BBB" w:rsidRPr="00D67DD6">
        <w:rPr>
          <w:noProof w:val="0"/>
          <w:lang w:val="fr-FR"/>
        </w:rPr>
        <w:t xml:space="preserve">plan de </w:t>
      </w:r>
      <w:r w:rsidR="00F23428" w:rsidRPr="00D67DD6">
        <w:rPr>
          <w:noProof w:val="0"/>
          <w:lang w:val="fr-FR"/>
        </w:rPr>
        <w:t>cosmologie divine pou</w:t>
      </w:r>
      <w:r w:rsidR="003F6602" w:rsidRPr="00D67DD6">
        <w:rPr>
          <w:noProof w:val="0"/>
          <w:lang w:val="fr-FR"/>
        </w:rPr>
        <w:t>r en faire un substrat éternel et</w:t>
      </w:r>
      <w:r w:rsidR="00F23428" w:rsidRPr="00D67DD6">
        <w:rPr>
          <w:noProof w:val="0"/>
          <w:lang w:val="fr-FR"/>
        </w:rPr>
        <w:t xml:space="preserve"> quasi-divine. </w:t>
      </w:r>
      <w:r w:rsidR="001146EA" w:rsidRPr="00D67DD6">
        <w:rPr>
          <w:noProof w:val="0"/>
          <w:lang w:val="fr-FR"/>
        </w:rPr>
        <w:t>C</w:t>
      </w:r>
      <w:r w:rsidR="004239AA" w:rsidRPr="00D67DD6">
        <w:rPr>
          <w:noProof w:val="0"/>
          <w:lang w:val="fr-FR"/>
        </w:rPr>
        <w:t>’</w:t>
      </w:r>
      <w:r w:rsidR="001146EA" w:rsidRPr="00D67DD6">
        <w:rPr>
          <w:noProof w:val="0"/>
          <w:lang w:val="fr-FR"/>
        </w:rPr>
        <w:t>est ainsi qu</w:t>
      </w:r>
      <w:r w:rsidR="004239AA" w:rsidRPr="00D67DD6">
        <w:rPr>
          <w:noProof w:val="0"/>
          <w:lang w:val="fr-FR"/>
        </w:rPr>
        <w:t>’</w:t>
      </w:r>
      <w:r w:rsidR="001146EA" w:rsidRPr="00D67DD6">
        <w:rPr>
          <w:noProof w:val="0"/>
          <w:lang w:val="fr-FR"/>
        </w:rPr>
        <w:t xml:space="preserve">est née la première forme de relation </w:t>
      </w:r>
      <w:r w:rsidR="00CF40DA" w:rsidRPr="00D67DD6">
        <w:rPr>
          <w:noProof w:val="0"/>
          <w:lang w:val="fr-FR"/>
        </w:rPr>
        <w:t>transcendantale</w:t>
      </w:r>
      <w:r w:rsidR="00F54D47" w:rsidRPr="00D67DD6">
        <w:rPr>
          <w:noProof w:val="0"/>
          <w:lang w:val="fr-FR"/>
        </w:rPr>
        <w:t xml:space="preserve"> </w:t>
      </w:r>
      <w:r w:rsidR="001146EA" w:rsidRPr="00D67DD6">
        <w:rPr>
          <w:noProof w:val="0"/>
          <w:lang w:val="fr-FR"/>
        </w:rPr>
        <w:t>«</w:t>
      </w:r>
      <w:r w:rsidR="00B00D87" w:rsidRPr="00D67DD6">
        <w:rPr>
          <w:noProof w:val="0"/>
          <w:lang w:val="fr-FR"/>
        </w:rPr>
        <w:t> </w:t>
      </w:r>
      <w:r w:rsidR="001146EA" w:rsidRPr="00D67DD6">
        <w:rPr>
          <w:noProof w:val="0"/>
          <w:lang w:val="fr-FR"/>
        </w:rPr>
        <w:t>sujet</w:t>
      </w:r>
      <w:r w:rsidR="001146EA" w:rsidRPr="00D67DD6">
        <w:rPr>
          <w:rFonts w:cs="Calibri"/>
          <w:noProof w:val="0"/>
          <w:lang w:val="fr-FR"/>
        </w:rPr>
        <w:t>—</w:t>
      </w:r>
      <w:r w:rsidR="001146EA" w:rsidRPr="00D67DD6">
        <w:rPr>
          <w:noProof w:val="0"/>
          <w:lang w:val="fr-FR"/>
        </w:rPr>
        <w:t>objet</w:t>
      </w:r>
      <w:r w:rsidR="00B00D87" w:rsidRPr="00D67DD6">
        <w:rPr>
          <w:noProof w:val="0"/>
          <w:lang w:val="fr-FR"/>
        </w:rPr>
        <w:t> </w:t>
      </w:r>
      <w:r w:rsidR="001146EA" w:rsidRPr="00D67DD6">
        <w:rPr>
          <w:noProof w:val="0"/>
          <w:lang w:val="fr-FR"/>
        </w:rPr>
        <w:t xml:space="preserve">» </w:t>
      </w:r>
      <w:r w:rsidR="00467D36" w:rsidRPr="00D67DD6">
        <w:rPr>
          <w:noProof w:val="0"/>
          <w:lang w:val="fr-FR"/>
        </w:rPr>
        <w:t>qui décida le destin fatal</w:t>
      </w:r>
      <w:r w:rsidR="00314D1B" w:rsidRPr="00D67DD6">
        <w:rPr>
          <w:noProof w:val="0"/>
          <w:lang w:val="fr-FR"/>
        </w:rPr>
        <w:t xml:space="preserve"> </w:t>
      </w:r>
      <w:r w:rsidR="001146EA" w:rsidRPr="00D67DD6">
        <w:rPr>
          <w:noProof w:val="0"/>
          <w:lang w:val="fr-FR"/>
        </w:rPr>
        <w:t>de l</w:t>
      </w:r>
      <w:r w:rsidR="004239AA" w:rsidRPr="00D67DD6">
        <w:rPr>
          <w:noProof w:val="0"/>
          <w:lang w:val="fr-FR"/>
        </w:rPr>
        <w:t>’</w:t>
      </w:r>
      <w:r w:rsidR="001146EA" w:rsidRPr="00D67DD6">
        <w:rPr>
          <w:noProof w:val="0"/>
          <w:lang w:val="fr-FR"/>
        </w:rPr>
        <w:t xml:space="preserve">ontothéologie occidentale. </w:t>
      </w:r>
      <w:r w:rsidRPr="00D67DD6">
        <w:rPr>
          <w:noProof w:val="0"/>
          <w:lang w:val="fr-FR"/>
        </w:rPr>
        <w:t xml:space="preserve">Par conséquent, la signification générique de </w:t>
      </w:r>
      <w:r w:rsidR="00223043" w:rsidRPr="00D67DD6">
        <w:rPr>
          <w:noProof w:val="0"/>
          <w:lang w:val="fr-FR"/>
        </w:rPr>
        <w:t>l’existant</w:t>
      </w:r>
      <w:r w:rsidRPr="00D67DD6">
        <w:rPr>
          <w:noProof w:val="0"/>
          <w:lang w:val="fr-FR"/>
        </w:rPr>
        <w:t xml:space="preserve"> au niveau des genres les plus élevés est mutuellement convertible et </w:t>
      </w:r>
      <w:r w:rsidR="004174E7" w:rsidRPr="00D67DD6">
        <w:rPr>
          <w:noProof w:val="0"/>
          <w:lang w:val="fr-FR"/>
        </w:rPr>
        <w:t>elle n</w:t>
      </w:r>
      <w:r w:rsidR="00F748EC" w:rsidRPr="00D67DD6">
        <w:rPr>
          <w:noProof w:val="0"/>
          <w:lang w:val="fr-FR"/>
        </w:rPr>
        <w:t xml:space="preserve">e </w:t>
      </w:r>
      <w:r w:rsidR="00F748EC" w:rsidRPr="00D67DD6">
        <w:rPr>
          <w:rFonts w:cs="Calibri"/>
          <w:noProof w:val="0"/>
          <w:lang w:val="fr-FR"/>
        </w:rPr>
        <w:t xml:space="preserve">dépende pas </w:t>
      </w:r>
      <w:r w:rsidRPr="00D67DD6">
        <w:rPr>
          <w:noProof w:val="0"/>
          <w:lang w:val="fr-FR"/>
        </w:rPr>
        <w:t>d</w:t>
      </w:r>
      <w:r w:rsidR="003E5670" w:rsidRPr="00D67DD6">
        <w:rPr>
          <w:noProof w:val="0"/>
          <w:lang w:val="fr-FR"/>
        </w:rPr>
        <w:t xml:space="preserve">es </w:t>
      </w:r>
      <w:r w:rsidRPr="00D67DD6">
        <w:rPr>
          <w:noProof w:val="0"/>
          <w:lang w:val="fr-FR"/>
        </w:rPr>
        <w:t xml:space="preserve">autres déterminations catégorielles. La </w:t>
      </w:r>
      <w:r w:rsidR="0026559D" w:rsidRPr="00D67DD6">
        <w:rPr>
          <w:noProof w:val="0"/>
          <w:lang w:val="fr-FR"/>
        </w:rPr>
        <w:t>« </w:t>
      </w:r>
      <w:r w:rsidR="00314607" w:rsidRPr="00D67DD6">
        <w:rPr>
          <w:noProof w:val="0"/>
          <w:lang w:val="fr-FR"/>
        </w:rPr>
        <w:t>substance—espèce</w:t>
      </w:r>
      <w:r w:rsidR="0026559D" w:rsidRPr="00D67DD6">
        <w:rPr>
          <w:noProof w:val="0"/>
          <w:lang w:val="fr-FR"/>
        </w:rPr>
        <w:t> »</w:t>
      </w:r>
      <w:r w:rsidRPr="00D67DD6">
        <w:rPr>
          <w:noProof w:val="0"/>
          <w:lang w:val="fr-FR"/>
        </w:rPr>
        <w:t xml:space="preserve"> se tient au sommet d’une nouvelle prédication catégorielle. L’identité et la signification spécifiques ont acquis une position catégorielle en mod</w:t>
      </w:r>
      <w:r w:rsidR="00804860" w:rsidRPr="00D67DD6">
        <w:rPr>
          <w:noProof w:val="0"/>
          <w:lang w:val="fr-FR"/>
        </w:rPr>
        <w:t>e</w:t>
      </w:r>
      <w:r w:rsidRPr="00D67DD6">
        <w:rPr>
          <w:noProof w:val="0"/>
          <w:lang w:val="fr-FR"/>
        </w:rPr>
        <w:t xml:space="preserve"> </w:t>
      </w:r>
      <w:r w:rsidRPr="00D67DD6">
        <w:rPr>
          <w:i/>
          <w:noProof w:val="0"/>
          <w:lang w:val="fr-FR"/>
        </w:rPr>
        <w:t>per prius</w:t>
      </w:r>
      <w:r w:rsidRPr="00D67DD6">
        <w:rPr>
          <w:noProof w:val="0"/>
          <w:lang w:val="fr-FR"/>
        </w:rPr>
        <w:t xml:space="preserve">, qui est liée à la primauté métaphysique des genres et des espèces (κατὰ τὰ αὐτὰ προηγουμένως, </w:t>
      </w:r>
      <w:r w:rsidRPr="00D67DD6">
        <w:rPr>
          <w:i/>
          <w:noProof w:val="0"/>
          <w:lang w:val="fr-FR"/>
        </w:rPr>
        <w:t>Simpl. in Cat</w:t>
      </w:r>
      <w:r w:rsidRPr="00D67DD6">
        <w:rPr>
          <w:noProof w:val="0"/>
          <w:lang w:val="fr-FR"/>
        </w:rPr>
        <w:t>. 73.25</w:t>
      </w:r>
      <w:r w:rsidRPr="00D67DD6">
        <w:rPr>
          <w:noProof w:val="0"/>
          <w:lang w:val="fr-FR" w:eastAsia="en-US"/>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73.25" </w:instrText>
      </w:r>
      <w:r w:rsidRPr="00D67DD6">
        <w:rPr>
          <w:noProof w:val="0"/>
          <w:lang w:val="fr-FR" w:eastAsia="en-US"/>
        </w:rPr>
        <w:fldChar w:fldCharType="end"/>
      </w:r>
      <w:r w:rsidRPr="00D67DD6">
        <w:rPr>
          <w:noProof w:val="0"/>
          <w:lang w:val="fr-FR"/>
        </w:rPr>
        <w:t>). Dans cette</w:t>
      </w:r>
      <w:r w:rsidR="00075569" w:rsidRPr="00D67DD6">
        <w:rPr>
          <w:noProof w:val="0"/>
          <w:lang w:val="fr-FR"/>
        </w:rPr>
        <w:t xml:space="preserve"> thèse se trouve la source de</w:t>
      </w:r>
      <w:r w:rsidRPr="00D67DD6">
        <w:rPr>
          <w:noProof w:val="0"/>
          <w:lang w:val="fr-FR"/>
        </w:rPr>
        <w:t xml:space="preserve"> </w:t>
      </w:r>
      <w:r w:rsidRPr="00D67DD6">
        <w:rPr>
          <w:i/>
          <w:noProof w:val="0"/>
          <w:lang w:val="fr-FR"/>
        </w:rPr>
        <w:t>resolutio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resolutio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scolastique, laquelle proposait Philippe le Chancelier dans sa doctrine des transcendentalia (OBJ II, ch. 2.3.2). La seconde substance éclipsa la première sur le mode du </w:t>
      </w:r>
      <w:r w:rsidR="00075569" w:rsidRPr="00D67DD6">
        <w:rPr>
          <w:noProof w:val="0"/>
          <w:lang w:val="fr-FR"/>
        </w:rPr>
        <w:t>« corps</w:t>
      </w:r>
      <w:r w:rsidR="00075569" w:rsidRPr="00D67DD6">
        <w:rPr>
          <w:rFonts w:cs="Calibri"/>
          <w:noProof w:val="0"/>
          <w:lang w:val="fr-FR"/>
        </w:rPr>
        <w:t>—</w:t>
      </w:r>
      <w:r w:rsidRPr="00D67DD6">
        <w:rPr>
          <w:noProof w:val="0"/>
          <w:lang w:val="fr-FR"/>
        </w:rPr>
        <w:t>espèce</w:t>
      </w:r>
      <w:r w:rsidR="00075569" w:rsidRPr="00D67DD6">
        <w:rPr>
          <w:noProof w:val="0"/>
          <w:lang w:val="fr-FR"/>
        </w:rPr>
        <w:t> »</w:t>
      </w:r>
      <w:r w:rsidRPr="00D67DD6">
        <w:rPr>
          <w:noProof w:val="0"/>
          <w:lang w:val="fr-FR"/>
        </w:rPr>
        <w:t xml:space="preserve"> cosmique et </w:t>
      </w:r>
      <w:r w:rsidR="00E23683" w:rsidRPr="00D67DD6">
        <w:rPr>
          <w:noProof w:val="0"/>
          <w:lang w:val="fr-FR"/>
        </w:rPr>
        <w:t>mytho</w:t>
      </w:r>
      <w:r w:rsidR="00075569" w:rsidRPr="00D67DD6">
        <w:rPr>
          <w:noProof w:val="0"/>
          <w:lang w:val="fr-FR"/>
        </w:rPr>
        <w:t>logique</w:t>
      </w:r>
      <w:r w:rsidRPr="00D67DD6">
        <w:rPr>
          <w:noProof w:val="0"/>
          <w:lang w:val="fr-FR"/>
        </w:rPr>
        <w:t>. Cet étant du troisième genre devient un hégémon métaphysique qui établit l’uni</w:t>
      </w:r>
      <w:r w:rsidR="004D35F4" w:rsidRPr="00D67DD6">
        <w:rPr>
          <w:noProof w:val="0"/>
          <w:lang w:val="fr-FR"/>
        </w:rPr>
        <w:t>té de la prédication catégorielle</w:t>
      </w:r>
      <w:r w:rsidRPr="00D67DD6">
        <w:rPr>
          <w:noProof w:val="0"/>
          <w:lang w:val="fr-FR"/>
        </w:rPr>
        <w:t xml:space="preserve">. Le mélange de l’espèce et de la substance première donna naissance à une nouvelle prédication </w:t>
      </w:r>
      <w:r w:rsidRPr="00D67DD6">
        <w:rPr>
          <w:i/>
          <w:noProof w:val="0"/>
          <w:lang w:val="fr-FR"/>
        </w:rPr>
        <w:t>per prius</w:t>
      </w:r>
      <w:r w:rsidRPr="00D67DD6">
        <w:rPr>
          <w:noProof w:val="0"/>
          <w:lang w:val="fr-FR"/>
        </w:rPr>
        <w:t xml:space="preserve"> et </w:t>
      </w:r>
      <w:r w:rsidRPr="00D67DD6">
        <w:rPr>
          <w:i/>
          <w:noProof w:val="0"/>
          <w:lang w:val="fr-FR"/>
        </w:rPr>
        <w:t>per posterius</w:t>
      </w:r>
      <w:r w:rsidRPr="00D67DD6">
        <w:rPr>
          <w:noProof w:val="0"/>
          <w:lang w:val="fr-FR"/>
        </w:rPr>
        <w:t xml:space="preserve"> (τὸ πρότερον ἔστιν καὶ τὸ ὕ</w:t>
      </w:r>
      <w:r w:rsidR="00191152" w:rsidRPr="00D67DD6">
        <w:rPr>
          <w:noProof w:val="0"/>
          <w:lang w:val="fr-FR"/>
        </w:rPr>
        <w:t>στερον</w:t>
      </w:r>
      <w:r w:rsidR="00830F06" w:rsidRPr="00D67DD6">
        <w:rPr>
          <w:i/>
          <w:noProof w:val="0"/>
          <w:lang w:val="fr-FR"/>
        </w:rPr>
        <w:t>, ibid</w:t>
      </w:r>
      <w:r w:rsidR="00191152" w:rsidRPr="00D67DD6">
        <w:rPr>
          <w:i/>
          <w:noProof w:val="0"/>
          <w:lang w:val="fr-FR"/>
        </w:rPr>
        <w:t>.</w:t>
      </w:r>
      <w:r w:rsidRPr="00D67DD6">
        <w:rPr>
          <w:noProof w:val="0"/>
          <w:lang w:val="fr-FR"/>
        </w:rPr>
        <w:t xml:space="preserve"> 73.20</w:t>
      </w:r>
      <w:r w:rsidRPr="00D67DD6">
        <w:rPr>
          <w:noProof w:val="0"/>
          <w:lang w:val="fr-FR" w:eastAsia="en-US"/>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73.20" </w:instrText>
      </w:r>
      <w:r w:rsidRPr="00D67DD6">
        <w:rPr>
          <w:noProof w:val="0"/>
          <w:lang w:val="fr-FR" w:eastAsia="en-US"/>
        </w:rPr>
        <w:fldChar w:fldCharType="end"/>
      </w:r>
      <w:r w:rsidRPr="00D67DD6">
        <w:rPr>
          <w:noProof w:val="0"/>
          <w:lang w:val="fr-FR"/>
        </w:rPr>
        <w:t xml:space="preserve">). Simplicius </w:t>
      </w:r>
      <w:r w:rsidR="006E018E" w:rsidRPr="00D67DD6">
        <w:rPr>
          <w:noProof w:val="0"/>
          <w:lang w:val="fr-FR"/>
        </w:rPr>
        <w:t>enchaîna</w:t>
      </w:r>
      <w:r w:rsidRPr="00D67DD6">
        <w:rPr>
          <w:noProof w:val="0"/>
          <w:lang w:val="fr-FR"/>
        </w:rPr>
        <w:t xml:space="preserve"> la prédication néoplatonicienne </w:t>
      </w:r>
      <w:r w:rsidR="00CF40DA" w:rsidRPr="00D67DD6">
        <w:rPr>
          <w:noProof w:val="0"/>
          <w:lang w:val="fr-FR"/>
        </w:rPr>
        <w:t>à</w:t>
      </w:r>
      <w:r w:rsidRPr="00D67DD6">
        <w:rPr>
          <w:noProof w:val="0"/>
          <w:lang w:val="fr-FR"/>
        </w:rPr>
        <w:t xml:space="preserve"> la vision nouvelle de </w:t>
      </w:r>
      <w:r w:rsidR="00223043" w:rsidRPr="00D67DD6">
        <w:rPr>
          <w:noProof w:val="0"/>
          <w:lang w:val="fr-FR"/>
        </w:rPr>
        <w:t>l’existant</w:t>
      </w:r>
      <w:r w:rsidRPr="00D67DD6">
        <w:rPr>
          <w:noProof w:val="0"/>
          <w:lang w:val="fr-FR"/>
        </w:rPr>
        <w:t xml:space="preserve"> présenté par le commentaire de Porphyre sur le dialogue </w:t>
      </w:r>
      <w:r w:rsidRPr="00D67DD6">
        <w:rPr>
          <w:i/>
          <w:noProof w:val="0"/>
          <w:lang w:val="fr-FR"/>
        </w:rPr>
        <w:t>Parménide</w:t>
      </w:r>
      <w:r w:rsidRPr="00D67DD6">
        <w:rPr>
          <w:noProof w:val="0"/>
          <w:lang w:val="fr-FR"/>
        </w:rPr>
        <w:t xml:space="preserve"> où est présenté le redoublement de l’Un (ch. 1.3.1). Le langage </w:t>
      </w:r>
      <w:r w:rsidR="00AF50DA" w:rsidRPr="00D67DD6">
        <w:rPr>
          <w:noProof w:val="0"/>
          <w:lang w:val="fr-FR"/>
        </w:rPr>
        <w:t xml:space="preserve">théurgique </w:t>
      </w:r>
      <w:r w:rsidRPr="00D67DD6">
        <w:rPr>
          <w:noProof w:val="0"/>
          <w:lang w:val="fr-FR"/>
        </w:rPr>
        <w:t>des illumin</w:t>
      </w:r>
      <w:r w:rsidR="00804860" w:rsidRPr="00D67DD6">
        <w:rPr>
          <w:noProof w:val="0"/>
          <w:lang w:val="fr-FR"/>
        </w:rPr>
        <w:t>és</w:t>
      </w:r>
      <w:r w:rsidRPr="00D67DD6">
        <w:rPr>
          <w:noProof w:val="0"/>
          <w:lang w:val="fr-FR"/>
        </w:rPr>
        <w:t xml:space="preserve"> atteint le niveau divin </w:t>
      </w:r>
      <w:r w:rsidR="00487DC4" w:rsidRPr="00D67DD6">
        <w:rPr>
          <w:noProof w:val="0"/>
          <w:lang w:val="fr-FR"/>
        </w:rPr>
        <w:t xml:space="preserve">pour rejoindre </w:t>
      </w:r>
      <w:r w:rsidRPr="00D67DD6">
        <w:rPr>
          <w:noProof w:val="0"/>
          <w:lang w:val="fr-FR"/>
        </w:rPr>
        <w:t xml:space="preserve">les formes cosmiques. Cette « science » des académiciens qui voient </w:t>
      </w:r>
      <w:r w:rsidR="008B521D" w:rsidRPr="00D67DD6">
        <w:rPr>
          <w:noProof w:val="0"/>
          <w:lang w:val="fr-FR"/>
        </w:rPr>
        <w:t xml:space="preserve">le monde </w:t>
      </w:r>
      <w:r w:rsidRPr="00D67DD6">
        <w:rPr>
          <w:noProof w:val="0"/>
          <w:lang w:val="fr-FR"/>
        </w:rPr>
        <w:t xml:space="preserve">divinement fait une nouvelle </w:t>
      </w:r>
      <w:r w:rsidR="008B521D" w:rsidRPr="00D67DD6">
        <w:rPr>
          <w:noProof w:val="0"/>
          <w:lang w:val="fr-FR"/>
        </w:rPr>
        <w:t xml:space="preserve">compréhension </w:t>
      </w:r>
      <w:r w:rsidRPr="00D67DD6">
        <w:rPr>
          <w:noProof w:val="0"/>
          <w:lang w:val="fr-FR"/>
        </w:rPr>
        <w:t>du monde. L</w:t>
      </w:r>
      <w:r w:rsidR="001441CA" w:rsidRPr="00D67DD6">
        <w:rPr>
          <w:noProof w:val="0"/>
          <w:lang w:val="fr-FR"/>
        </w:rPr>
        <w:t xml:space="preserve">a parole savante </w:t>
      </w:r>
      <w:r w:rsidRPr="00D67DD6">
        <w:rPr>
          <w:noProof w:val="0"/>
          <w:lang w:val="fr-FR"/>
        </w:rPr>
        <w:t>devint le corps cosmique et, désormais, il habite parmi nous munie de la gloire objective</w:t>
      </w:r>
      <w:r w:rsidR="00E811C5" w:rsidRPr="00D67DD6">
        <w:rPr>
          <w:noProof w:val="0"/>
          <w:lang w:val="fr-FR"/>
        </w:rPr>
        <w:t xml:space="preserve"> et scientifique</w:t>
      </w:r>
      <w:r w:rsidRPr="00D67DD6">
        <w:rPr>
          <w:noProof w:val="0"/>
          <w:lang w:val="fr-FR"/>
        </w:rPr>
        <w:t xml:space="preserve">. </w:t>
      </w:r>
      <w:r w:rsidR="00FB64B6" w:rsidRPr="00D67DD6">
        <w:rPr>
          <w:noProof w:val="0"/>
          <w:lang w:val="fr-FR"/>
        </w:rPr>
        <w:t>Cette compréhension métaphorique et totalement paranoïaque commença à déterminer la métaphysique dans la première comédie divine moderne. Une nouvelle forme de tragicomédie, née sous la houlette de</w:t>
      </w:r>
      <w:r w:rsidR="00804860" w:rsidRPr="00D67DD6">
        <w:rPr>
          <w:noProof w:val="0"/>
          <w:lang w:val="fr-FR"/>
        </w:rPr>
        <w:t>s</w:t>
      </w:r>
      <w:r w:rsidR="00FB64B6" w:rsidRPr="00D67DD6">
        <w:rPr>
          <w:noProof w:val="0"/>
          <w:lang w:val="fr-FR"/>
        </w:rPr>
        <w:t xml:space="preserve"> vindicative</w:t>
      </w:r>
      <w:r w:rsidR="00804860" w:rsidRPr="00D67DD6">
        <w:rPr>
          <w:noProof w:val="0"/>
          <w:lang w:val="fr-FR"/>
        </w:rPr>
        <w:t>s</w:t>
      </w:r>
      <w:r w:rsidR="00FB64B6" w:rsidRPr="00D67DD6">
        <w:rPr>
          <w:noProof w:val="0"/>
          <w:lang w:val="fr-FR"/>
        </w:rPr>
        <w:t xml:space="preserve"> Érinyes, se poursuit jusqu</w:t>
      </w:r>
      <w:r w:rsidR="00A7230D" w:rsidRPr="00D67DD6">
        <w:rPr>
          <w:noProof w:val="0"/>
          <w:lang w:val="fr-FR"/>
        </w:rPr>
        <w:t>’</w:t>
      </w:r>
      <w:r w:rsidR="00FB64B6" w:rsidRPr="00D67DD6">
        <w:rPr>
          <w:noProof w:val="0"/>
          <w:lang w:val="fr-FR"/>
        </w:rPr>
        <w:t xml:space="preserve">à nos jours dans la phase nihiliste de la métaphysique. </w:t>
      </w:r>
      <w:r w:rsidRPr="00D67DD6">
        <w:rPr>
          <w:noProof w:val="0"/>
          <w:lang w:val="fr-FR"/>
        </w:rPr>
        <w:t>Le nouveau diacosmos</w:t>
      </w:r>
      <w:r w:rsidR="00AF50DA" w:rsidRPr="00D67DD6">
        <w:rPr>
          <w:noProof w:val="0"/>
          <w:lang w:val="fr-FR"/>
        </w:rPr>
        <w:fldChar w:fldCharType="begin"/>
      </w:r>
      <w:r w:rsidR="00AF50DA" w:rsidRPr="00D67DD6">
        <w:rPr>
          <w:noProof w:val="0"/>
          <w:lang w:val="fr-FR"/>
        </w:rPr>
        <w:instrText xml:space="preserve"> XE "diacosmos" </w:instrText>
      </w:r>
      <w:r w:rsidR="00AF50DA" w:rsidRPr="00D67DD6">
        <w:rPr>
          <w:noProof w:val="0"/>
          <w:lang w:val="fr-FR"/>
        </w:rPr>
        <w:fldChar w:fldCharType="end"/>
      </w:r>
      <w:r w:rsidRPr="00D67DD6">
        <w:rPr>
          <w:noProof w:val="0"/>
          <w:lang w:val="fr-FR"/>
        </w:rPr>
        <w:t xml:space="preserve"> reste déterminé par prédication catégorique néoplatonicienne. Dans cet univers, </w:t>
      </w:r>
      <w:r w:rsidR="00D42E71" w:rsidRPr="00D67DD6">
        <w:rPr>
          <w:noProof w:val="0"/>
          <w:lang w:val="fr-FR"/>
        </w:rPr>
        <w:t xml:space="preserve">tout converge : </w:t>
      </w:r>
      <w:r w:rsidRPr="00D67DD6">
        <w:rPr>
          <w:noProof w:val="0"/>
          <w:lang w:val="fr-FR"/>
        </w:rPr>
        <w:lastRenderedPageBreak/>
        <w:t>réalité et pensée, substance première et substance s</w:t>
      </w:r>
      <w:r w:rsidR="00D42E71" w:rsidRPr="00D67DD6">
        <w:rPr>
          <w:noProof w:val="0"/>
          <w:lang w:val="fr-FR"/>
        </w:rPr>
        <w:t xml:space="preserve">econde, </w:t>
      </w:r>
      <w:r w:rsidR="00804860" w:rsidRPr="00D67DD6">
        <w:rPr>
          <w:noProof w:val="0"/>
          <w:lang w:val="fr-FR"/>
        </w:rPr>
        <w:t>l’</w:t>
      </w:r>
      <w:r w:rsidR="00D42E71" w:rsidRPr="00D67DD6">
        <w:rPr>
          <w:noProof w:val="0"/>
          <w:lang w:val="fr-FR"/>
        </w:rPr>
        <w:t xml:space="preserve">univocité et </w:t>
      </w:r>
      <w:r w:rsidR="00804860" w:rsidRPr="00D67DD6">
        <w:rPr>
          <w:noProof w:val="0"/>
          <w:lang w:val="fr-FR"/>
        </w:rPr>
        <w:t>l’</w:t>
      </w:r>
      <w:r w:rsidR="00D42E71" w:rsidRPr="00D67DD6">
        <w:rPr>
          <w:noProof w:val="0"/>
          <w:lang w:val="fr-FR"/>
        </w:rPr>
        <w:t>équivocité</w:t>
      </w:r>
      <w:r w:rsidRPr="00D67DD6">
        <w:rPr>
          <w:noProof w:val="0"/>
          <w:lang w:val="fr-FR"/>
        </w:rPr>
        <w:t>. L’unité est construite sur l’analogie d</w:t>
      </w:r>
      <w:r w:rsidR="007C069B" w:rsidRPr="00D67DD6">
        <w:rPr>
          <w:noProof w:val="0"/>
          <w:lang w:val="fr-FR"/>
        </w:rPr>
        <w:t>e</w:t>
      </w:r>
      <w:r w:rsidRPr="00D67DD6">
        <w:rPr>
          <w:noProof w:val="0"/>
          <w:lang w:val="fr-FR"/>
        </w:rPr>
        <w:t xml:space="preserve"> </w:t>
      </w:r>
      <w:r w:rsidR="00501AED" w:rsidRPr="00501AED">
        <w:rPr>
          <w:i/>
          <w:noProof w:val="0"/>
          <w:lang w:val="fr-FR"/>
        </w:rPr>
        <w:t>tertium ens</w:t>
      </w:r>
      <w:r w:rsidRPr="00D67DD6">
        <w:rPr>
          <w:i/>
          <w:noProof w:val="0"/>
          <w:lang w:val="fr-FR"/>
        </w:rPr>
        <w:t xml:space="preserve"> </w:t>
      </w:r>
      <w:r w:rsidRPr="00D67DD6">
        <w:rPr>
          <w:noProof w:val="0"/>
          <w:lang w:val="fr-FR"/>
        </w:rPr>
        <w:t xml:space="preserve">qui produit la prédication métaphorique </w:t>
      </w:r>
      <w:r w:rsidRPr="00D67DD6">
        <w:rPr>
          <w:i/>
          <w:noProof w:val="0"/>
          <w:lang w:val="fr-FR"/>
        </w:rPr>
        <w:t>per prius</w:t>
      </w:r>
      <w:r w:rsidRPr="00D67DD6">
        <w:rPr>
          <w:noProof w:val="0"/>
          <w:lang w:val="fr-FR"/>
        </w:rPr>
        <w:t xml:space="preserve">. </w:t>
      </w:r>
      <w:r w:rsidR="00FA359F" w:rsidRPr="00D67DD6">
        <w:rPr>
          <w:noProof w:val="0"/>
          <w:lang w:val="fr-FR"/>
        </w:rPr>
        <w:t>L</w:t>
      </w:r>
      <w:r w:rsidR="004239AA" w:rsidRPr="00D67DD6">
        <w:rPr>
          <w:noProof w:val="0"/>
          <w:lang w:val="fr-FR"/>
        </w:rPr>
        <w:t>’</w:t>
      </w:r>
      <w:r w:rsidR="00FA359F" w:rsidRPr="00D67DD6">
        <w:rPr>
          <w:noProof w:val="0"/>
          <w:lang w:val="fr-FR"/>
        </w:rPr>
        <w:t>ordre cosmique est perçu dans l</w:t>
      </w:r>
      <w:r w:rsidR="003E7A5B" w:rsidRPr="00D67DD6">
        <w:rPr>
          <w:noProof w:val="0"/>
          <w:lang w:val="fr-FR"/>
        </w:rPr>
        <w:t>a compréhension ontologique (</w:t>
      </w:r>
      <w:r w:rsidR="00FA359F" w:rsidRPr="00D67DD6">
        <w:rPr>
          <w:i/>
          <w:noProof w:val="0"/>
          <w:lang w:val="fr-FR"/>
        </w:rPr>
        <w:t>Vor-blickbahn</w:t>
      </w:r>
      <w:r w:rsidR="00FA359F" w:rsidRPr="00D67DD6">
        <w:rPr>
          <w:i/>
          <w:noProof w:val="0"/>
          <w:lang w:val="fr-FR"/>
        </w:rPr>
        <w:fldChar w:fldCharType="begin"/>
      </w:r>
      <w:r w:rsidR="00FA359F" w:rsidRPr="00D67DD6">
        <w:rPr>
          <w:noProof w:val="0"/>
          <w:lang w:val="fr-FR"/>
        </w:rPr>
        <w:instrText xml:space="preserve"> XE "</w:instrText>
      </w:r>
      <w:r w:rsidR="00FA359F" w:rsidRPr="00D67DD6">
        <w:rPr>
          <w:i/>
          <w:noProof w:val="0"/>
          <w:lang w:val="fr-FR"/>
        </w:rPr>
        <w:instrText>Vor-blickbahn</w:instrText>
      </w:r>
      <w:r w:rsidR="00FA359F" w:rsidRPr="00D67DD6">
        <w:rPr>
          <w:noProof w:val="0"/>
          <w:lang w:val="fr-FR"/>
        </w:rPr>
        <w:instrText xml:space="preserve">" </w:instrText>
      </w:r>
      <w:r w:rsidR="00FA359F" w:rsidRPr="00D67DD6">
        <w:rPr>
          <w:i/>
          <w:noProof w:val="0"/>
          <w:lang w:val="fr-FR"/>
        </w:rPr>
        <w:fldChar w:fldCharType="end"/>
      </w:r>
      <w:r w:rsidR="003E7A5B" w:rsidRPr="00D67DD6">
        <w:rPr>
          <w:noProof w:val="0"/>
          <w:lang w:val="fr-FR"/>
        </w:rPr>
        <w:t xml:space="preserve">) </w:t>
      </w:r>
      <w:r w:rsidR="00FD69C0" w:rsidRPr="00D67DD6">
        <w:rPr>
          <w:noProof w:val="0"/>
          <w:lang w:val="fr-FR"/>
        </w:rPr>
        <w:t xml:space="preserve">prise </w:t>
      </w:r>
      <w:r w:rsidR="00FA359F" w:rsidRPr="00D67DD6">
        <w:rPr>
          <w:noProof w:val="0"/>
          <w:lang w:val="fr-FR"/>
        </w:rPr>
        <w:t>comme révélation de l</w:t>
      </w:r>
      <w:r w:rsidR="004239AA" w:rsidRPr="00D67DD6">
        <w:rPr>
          <w:noProof w:val="0"/>
          <w:lang w:val="fr-FR"/>
        </w:rPr>
        <w:t>’</w:t>
      </w:r>
      <w:r w:rsidR="003E7A5B" w:rsidRPr="00D67DD6">
        <w:rPr>
          <w:noProof w:val="0"/>
          <w:lang w:val="fr-FR"/>
        </w:rPr>
        <w:t xml:space="preserve">existant </w:t>
      </w:r>
      <w:r w:rsidR="001A2686" w:rsidRPr="00D67DD6">
        <w:rPr>
          <w:noProof w:val="0"/>
          <w:lang w:val="fr-FR"/>
        </w:rPr>
        <w:t xml:space="preserve">faite </w:t>
      </w:r>
      <w:r w:rsidR="004918B8" w:rsidRPr="00D67DD6">
        <w:rPr>
          <w:noProof w:val="0"/>
          <w:lang w:val="fr-FR"/>
        </w:rPr>
        <w:t xml:space="preserve">par illumination du sens venant </w:t>
      </w:r>
      <w:r w:rsidR="00FD69C0" w:rsidRPr="00D67DD6">
        <w:rPr>
          <w:noProof w:val="0"/>
          <w:lang w:val="fr-FR"/>
        </w:rPr>
        <w:t>par-</w:t>
      </w:r>
      <w:r w:rsidR="00FA359F" w:rsidRPr="00D67DD6">
        <w:rPr>
          <w:noProof w:val="0"/>
          <w:lang w:val="fr-FR"/>
        </w:rPr>
        <w:t xml:space="preserve">derrière. </w:t>
      </w:r>
      <w:r w:rsidRPr="00D67DD6">
        <w:rPr>
          <w:noProof w:val="0"/>
          <w:lang w:val="fr-FR"/>
        </w:rPr>
        <w:t xml:space="preserve">L’ordre cosmique est </w:t>
      </w:r>
      <w:r w:rsidR="00FA359F" w:rsidRPr="00D67DD6">
        <w:rPr>
          <w:noProof w:val="0"/>
          <w:lang w:val="fr-FR"/>
        </w:rPr>
        <w:t>fait à rebours, les si</w:t>
      </w:r>
      <w:r w:rsidR="003E7A5B" w:rsidRPr="00D67DD6">
        <w:rPr>
          <w:noProof w:val="0"/>
          <w:lang w:val="fr-FR"/>
        </w:rPr>
        <w:t>è</w:t>
      </w:r>
      <w:r w:rsidR="00FA359F" w:rsidRPr="00D67DD6">
        <w:rPr>
          <w:noProof w:val="0"/>
          <w:lang w:val="fr-FR"/>
        </w:rPr>
        <w:t xml:space="preserve">cles avant </w:t>
      </w:r>
      <w:r w:rsidR="00EB5F8B" w:rsidRPr="00D67DD6">
        <w:rPr>
          <w:noProof w:val="0"/>
          <w:lang w:val="fr-FR"/>
        </w:rPr>
        <w:t xml:space="preserve">le roman </w:t>
      </w:r>
      <w:r w:rsidR="00845268" w:rsidRPr="00D67DD6">
        <w:rPr>
          <w:noProof w:val="0"/>
          <w:lang w:val="fr-FR"/>
        </w:rPr>
        <w:t xml:space="preserve">décadent </w:t>
      </w:r>
      <w:r w:rsidR="00EB5F8B" w:rsidRPr="00D67DD6">
        <w:rPr>
          <w:noProof w:val="0"/>
          <w:lang w:val="fr-FR"/>
        </w:rPr>
        <w:t xml:space="preserve">de </w:t>
      </w:r>
      <w:r w:rsidR="00FA359F" w:rsidRPr="00D67DD6">
        <w:rPr>
          <w:noProof w:val="0"/>
          <w:lang w:val="fr-FR"/>
        </w:rPr>
        <w:t xml:space="preserve">Joris-Karl Huysmans. </w:t>
      </w:r>
      <w:r w:rsidRPr="00D67DD6">
        <w:rPr>
          <w:noProof w:val="0"/>
          <w:lang w:val="fr-FR"/>
        </w:rPr>
        <w:t xml:space="preserve">Les espèces éternelles données dans l’esprit assurent l’unicité et l’actualité des substances hylémorphiques réelles. Les espèces néoplatoniciennes assurent le rôle hyparchique de la première substance et permettent à la nouvelle science d’avoir une prédication catégorielle univoque </w:t>
      </w:r>
      <w:r w:rsidR="00B65253" w:rsidRPr="00D67DD6">
        <w:rPr>
          <w:noProof w:val="0"/>
          <w:lang w:val="fr-FR"/>
        </w:rPr>
        <w:t xml:space="preserve">qui porte </w:t>
      </w:r>
      <w:r w:rsidRPr="00D67DD6">
        <w:rPr>
          <w:noProof w:val="0"/>
          <w:lang w:val="fr-FR"/>
        </w:rPr>
        <w:t>sur le diacosmos objectif. Le transfert de la prédication des substances premières aux espèces cosmiques nouvellement conçues sur le mode de l’aristotélisme sophistiqué abrogea les plus hauts genres d’</w:t>
      </w:r>
      <w:r w:rsidRPr="00D67DD6">
        <w:rPr>
          <w:rFonts w:cs="Calibri"/>
          <w:noProof w:val="0"/>
          <w:lang w:val="fr-FR"/>
        </w:rPr>
        <w:t>Ê</w:t>
      </w:r>
      <w:r w:rsidRPr="00D67DD6">
        <w:rPr>
          <w:noProof w:val="0"/>
          <w:lang w:val="fr-FR"/>
        </w:rPr>
        <w:t xml:space="preserve">tre de Plotin et les idées de Platon. </w:t>
      </w:r>
      <w:r w:rsidR="00F718C9" w:rsidRPr="00D67DD6">
        <w:rPr>
          <w:noProof w:val="0"/>
          <w:lang w:val="fr-FR"/>
        </w:rPr>
        <w:t>Une nouvelle forme de « </w:t>
      </w:r>
      <w:r w:rsidR="00F718C9" w:rsidRPr="00D67DD6">
        <w:rPr>
          <w:i/>
          <w:noProof w:val="0"/>
          <w:lang w:val="fr-FR"/>
        </w:rPr>
        <w:t>Ge-Stell</w:t>
      </w:r>
      <w:r w:rsidR="00F718C9" w:rsidRPr="00D67DD6">
        <w:rPr>
          <w:i/>
          <w:noProof w:val="0"/>
          <w:lang w:val="fr-FR"/>
        </w:rPr>
        <w:fldChar w:fldCharType="begin"/>
      </w:r>
      <w:r w:rsidR="00F718C9" w:rsidRPr="00D67DD6">
        <w:rPr>
          <w:noProof w:val="0"/>
          <w:lang w:val="fr-FR"/>
        </w:rPr>
        <w:instrText xml:space="preserve"> XE "</w:instrText>
      </w:r>
      <w:r w:rsidR="00F718C9" w:rsidRPr="00D67DD6">
        <w:rPr>
          <w:i/>
          <w:noProof w:val="0"/>
          <w:lang w:val="fr-FR"/>
        </w:rPr>
        <w:instrText>Ge-Stell</w:instrText>
      </w:r>
      <w:r w:rsidR="00F718C9" w:rsidRPr="00D67DD6">
        <w:rPr>
          <w:noProof w:val="0"/>
          <w:lang w:val="fr-FR"/>
        </w:rPr>
        <w:instrText xml:space="preserve">" </w:instrText>
      </w:r>
      <w:r w:rsidR="00F718C9" w:rsidRPr="00D67DD6">
        <w:rPr>
          <w:i/>
          <w:noProof w:val="0"/>
          <w:lang w:val="fr-FR"/>
        </w:rPr>
        <w:fldChar w:fldCharType="end"/>
      </w:r>
      <w:r w:rsidR="00F718C9" w:rsidRPr="00D67DD6">
        <w:rPr>
          <w:noProof w:val="0"/>
          <w:lang w:val="fr-FR"/>
        </w:rPr>
        <w:t> »</w:t>
      </w:r>
      <w:r w:rsidR="00F16D61" w:rsidRPr="00D67DD6">
        <w:rPr>
          <w:noProof w:val="0"/>
          <w:lang w:val="fr-FR"/>
        </w:rPr>
        <w:t xml:space="preserve"> est apparue lorsque l</w:t>
      </w:r>
      <w:r w:rsidR="00F16D61" w:rsidRPr="00D67DD6">
        <w:rPr>
          <w:rFonts w:cs="Calibri"/>
          <w:noProof w:val="0"/>
          <w:lang w:val="fr-FR"/>
        </w:rPr>
        <w:t>’</w:t>
      </w:r>
      <w:r w:rsidR="00F718C9" w:rsidRPr="00D67DD6">
        <w:rPr>
          <w:noProof w:val="0"/>
          <w:lang w:val="fr-FR"/>
        </w:rPr>
        <w:t xml:space="preserve">entité générique et hypostatique a été envoyée mythologiquement dans le monde réel. La chose réelle a été </w:t>
      </w:r>
      <w:r w:rsidR="00F16D61" w:rsidRPr="00D67DD6">
        <w:rPr>
          <w:noProof w:val="0"/>
          <w:lang w:val="fr-FR"/>
        </w:rPr>
        <w:t>« de-livrée »</w:t>
      </w:r>
      <w:r w:rsidR="00F718C9" w:rsidRPr="00D67DD6">
        <w:rPr>
          <w:noProof w:val="0"/>
          <w:lang w:val="fr-FR"/>
        </w:rPr>
        <w:t xml:space="preserve"> à la chose réelle comme sa seco</w:t>
      </w:r>
      <w:r w:rsidR="00F16D61" w:rsidRPr="00D67DD6">
        <w:rPr>
          <w:noProof w:val="0"/>
          <w:lang w:val="fr-FR"/>
        </w:rPr>
        <w:t>nde nature,</w:t>
      </w:r>
      <w:r w:rsidR="00BF7601" w:rsidRPr="00D67DD6">
        <w:rPr>
          <w:noProof w:val="0"/>
          <w:lang w:val="fr-FR"/>
        </w:rPr>
        <w:t xml:space="preserve"> c'est-à-dire comme « substance</w:t>
      </w:r>
      <w:r w:rsidR="00BF7601" w:rsidRPr="00D67DD6">
        <w:rPr>
          <w:rFonts w:cs="Calibri"/>
          <w:noProof w:val="0"/>
          <w:lang w:val="fr-FR"/>
        </w:rPr>
        <w:t>—</w:t>
      </w:r>
      <w:r w:rsidR="00F16D61" w:rsidRPr="00D67DD6">
        <w:rPr>
          <w:noProof w:val="0"/>
          <w:lang w:val="fr-FR"/>
        </w:rPr>
        <w:t>espèce »</w:t>
      </w:r>
      <w:r w:rsidR="00F718C9" w:rsidRPr="00D67DD6">
        <w:rPr>
          <w:noProof w:val="0"/>
          <w:lang w:val="fr-FR"/>
        </w:rPr>
        <w:t>. L</w:t>
      </w:r>
      <w:r w:rsidR="00F16D61" w:rsidRPr="00D67DD6">
        <w:rPr>
          <w:noProof w:val="0"/>
          <w:lang w:val="fr-FR"/>
        </w:rPr>
        <w:t xml:space="preserve">e garant de cette donation </w:t>
      </w:r>
      <w:r w:rsidR="00737600" w:rsidRPr="00D67DD6">
        <w:rPr>
          <w:noProof w:val="0"/>
          <w:lang w:val="fr-FR"/>
        </w:rPr>
        <w:t xml:space="preserve">toute </w:t>
      </w:r>
      <w:r w:rsidR="00737600" w:rsidRPr="00D67DD6">
        <w:rPr>
          <w:rFonts w:cs="Calibri"/>
          <w:noProof w:val="0"/>
          <w:lang w:val="fr-FR"/>
        </w:rPr>
        <w:t>à</w:t>
      </w:r>
      <w:r w:rsidR="00737600" w:rsidRPr="00D67DD6">
        <w:rPr>
          <w:noProof w:val="0"/>
          <w:lang w:val="fr-FR"/>
        </w:rPr>
        <w:t xml:space="preserve"> faite spécifique </w:t>
      </w:r>
      <w:r w:rsidR="00F16D61" w:rsidRPr="00D67DD6">
        <w:rPr>
          <w:noProof w:val="0"/>
          <w:lang w:val="fr-FR"/>
        </w:rPr>
        <w:t>de l</w:t>
      </w:r>
      <w:r w:rsidR="00F16D61" w:rsidRPr="00D67DD6">
        <w:rPr>
          <w:rFonts w:cs="Calibri"/>
          <w:noProof w:val="0"/>
          <w:lang w:val="fr-FR"/>
        </w:rPr>
        <w:t>’</w:t>
      </w:r>
      <w:r w:rsidR="00737600" w:rsidRPr="00D67DD6">
        <w:rPr>
          <w:rFonts w:cs="Calibri"/>
          <w:noProof w:val="0"/>
          <w:lang w:val="fr-FR"/>
        </w:rPr>
        <w:t>Ê</w:t>
      </w:r>
      <w:r w:rsidR="00F718C9" w:rsidRPr="00D67DD6">
        <w:rPr>
          <w:noProof w:val="0"/>
          <w:lang w:val="fr-FR"/>
        </w:rPr>
        <w:t xml:space="preserve">tre </w:t>
      </w:r>
      <w:r w:rsidR="00DF6D6C" w:rsidRPr="00D67DD6">
        <w:rPr>
          <w:noProof w:val="0"/>
          <w:lang w:val="fr-FR"/>
        </w:rPr>
        <w:t xml:space="preserve">qui est </w:t>
      </w:r>
      <w:r w:rsidR="00737600" w:rsidRPr="00D67DD6">
        <w:rPr>
          <w:noProof w:val="0"/>
          <w:lang w:val="fr-FR"/>
        </w:rPr>
        <w:t xml:space="preserve">toute </w:t>
      </w:r>
      <w:r w:rsidR="00737600" w:rsidRPr="00D67DD6">
        <w:rPr>
          <w:rFonts w:cs="Calibri"/>
          <w:noProof w:val="0"/>
          <w:lang w:val="fr-FR"/>
        </w:rPr>
        <w:t>à</w:t>
      </w:r>
      <w:r w:rsidR="00DF6D6C" w:rsidRPr="00D67DD6">
        <w:rPr>
          <w:noProof w:val="0"/>
          <w:lang w:val="fr-FR"/>
        </w:rPr>
        <w:t xml:space="preserve"> fait</w:t>
      </w:r>
      <w:r w:rsidR="00737600" w:rsidRPr="00D67DD6">
        <w:rPr>
          <w:noProof w:val="0"/>
          <w:lang w:val="fr-FR"/>
        </w:rPr>
        <w:t xml:space="preserve"> </w:t>
      </w:r>
      <w:r w:rsidR="00F718C9" w:rsidRPr="00D67DD6">
        <w:rPr>
          <w:noProof w:val="0"/>
          <w:lang w:val="fr-FR"/>
        </w:rPr>
        <w:t>mytologique</w:t>
      </w:r>
      <w:r w:rsidR="00DF6D6C" w:rsidRPr="00D67DD6">
        <w:rPr>
          <w:noProof w:val="0"/>
          <w:lang w:val="fr-FR"/>
        </w:rPr>
        <w:t>,</w:t>
      </w:r>
      <w:r w:rsidR="00F718C9" w:rsidRPr="00D67DD6">
        <w:rPr>
          <w:noProof w:val="0"/>
          <w:lang w:val="fr-FR"/>
        </w:rPr>
        <w:t xml:space="preserve"> est le sujet moderne</w:t>
      </w:r>
      <w:r w:rsidR="00E253B8" w:rsidRPr="00D67DD6">
        <w:rPr>
          <w:noProof w:val="0"/>
          <w:lang w:val="fr-FR"/>
        </w:rPr>
        <w:t>, tout</w:t>
      </w:r>
      <w:r w:rsidR="00737600" w:rsidRPr="00D67DD6">
        <w:rPr>
          <w:noProof w:val="0"/>
          <w:lang w:val="fr-FR"/>
        </w:rPr>
        <w:t xml:space="preserve"> </w:t>
      </w:r>
      <w:r w:rsidR="00737600" w:rsidRPr="00D67DD6">
        <w:rPr>
          <w:rFonts w:cs="Calibri"/>
          <w:noProof w:val="0"/>
          <w:lang w:val="fr-FR"/>
        </w:rPr>
        <w:t>à</w:t>
      </w:r>
      <w:r w:rsidR="00E253B8" w:rsidRPr="00D67DD6">
        <w:rPr>
          <w:noProof w:val="0"/>
          <w:lang w:val="fr-FR"/>
        </w:rPr>
        <w:t xml:space="preserve"> fait</w:t>
      </w:r>
      <w:r w:rsidR="00737600" w:rsidRPr="00D67DD6">
        <w:rPr>
          <w:noProof w:val="0"/>
          <w:lang w:val="fr-FR"/>
        </w:rPr>
        <w:t xml:space="preserve"> </w:t>
      </w:r>
      <w:r w:rsidR="00F718C9" w:rsidRPr="00D67DD6">
        <w:rPr>
          <w:noProof w:val="0"/>
          <w:lang w:val="fr-FR"/>
        </w:rPr>
        <w:t>paranoïaque.</w:t>
      </w:r>
      <w:r w:rsidR="00F16D61" w:rsidRPr="00D67DD6">
        <w:rPr>
          <w:noProof w:val="0"/>
          <w:lang w:val="fr-FR"/>
        </w:rPr>
        <w:t xml:space="preserve"> Le verbe </w:t>
      </w:r>
      <w:r w:rsidR="00996B2A" w:rsidRPr="00D67DD6">
        <w:rPr>
          <w:noProof w:val="0"/>
          <w:lang w:val="fr-FR"/>
        </w:rPr>
        <w:t>« </w:t>
      </w:r>
      <w:r w:rsidR="00F16D61" w:rsidRPr="00D67DD6">
        <w:rPr>
          <w:i/>
          <w:noProof w:val="0"/>
          <w:lang w:val="fr-FR"/>
        </w:rPr>
        <w:t>metadídō</w:t>
      </w:r>
      <w:r w:rsidR="00996B2A" w:rsidRPr="00D67DD6">
        <w:rPr>
          <w:noProof w:val="0"/>
          <w:lang w:val="fr-FR"/>
        </w:rPr>
        <w:t> » indique « </w:t>
      </w:r>
      <w:r w:rsidR="00F16D61" w:rsidRPr="00D67DD6">
        <w:rPr>
          <w:i/>
          <w:noProof w:val="0"/>
          <w:lang w:val="fr-FR"/>
        </w:rPr>
        <w:t>translatio entis</w:t>
      </w:r>
      <w:r w:rsidR="00996B2A" w:rsidRPr="00D67DD6">
        <w:rPr>
          <w:noProof w:val="0"/>
          <w:lang w:val="fr-FR"/>
        </w:rPr>
        <w:t> »</w:t>
      </w:r>
      <w:r w:rsidR="00F16D61" w:rsidRPr="00D67DD6">
        <w:rPr>
          <w:i/>
          <w:noProof w:val="0"/>
          <w:lang w:val="fr-FR"/>
        </w:rPr>
        <w:fldChar w:fldCharType="begin"/>
      </w:r>
      <w:r w:rsidR="00F16D61" w:rsidRPr="00D67DD6">
        <w:rPr>
          <w:noProof w:val="0"/>
          <w:lang w:val="fr-FR"/>
        </w:rPr>
        <w:instrText xml:space="preserve"> XE "</w:instrText>
      </w:r>
      <w:r w:rsidR="00F16D61" w:rsidRPr="00D67DD6">
        <w:rPr>
          <w:i/>
          <w:noProof w:val="0"/>
          <w:lang w:val="fr-FR"/>
        </w:rPr>
        <w:instrText>translatio entis</w:instrText>
      </w:r>
      <w:r w:rsidR="00F16D61" w:rsidRPr="00D67DD6">
        <w:rPr>
          <w:noProof w:val="0"/>
          <w:lang w:val="fr-FR"/>
        </w:rPr>
        <w:instrText xml:space="preserve">" </w:instrText>
      </w:r>
      <w:r w:rsidR="00F16D61" w:rsidRPr="00D67DD6">
        <w:rPr>
          <w:i/>
          <w:noProof w:val="0"/>
          <w:lang w:val="fr-FR"/>
        </w:rPr>
        <w:fldChar w:fldCharType="end"/>
      </w:r>
      <w:r w:rsidR="00F16D61" w:rsidRPr="00D67DD6">
        <w:rPr>
          <w:i/>
          <w:noProof w:val="0"/>
          <w:lang w:val="fr-FR"/>
        </w:rPr>
        <w:t xml:space="preserve"> </w:t>
      </w:r>
      <w:r w:rsidR="00F16D61" w:rsidRPr="00D67DD6">
        <w:rPr>
          <w:noProof w:val="0"/>
          <w:lang w:val="fr-FR"/>
        </w:rPr>
        <w:t xml:space="preserve">de modernité qui procède </w:t>
      </w:r>
      <w:r w:rsidR="00A35687" w:rsidRPr="00D67DD6">
        <w:rPr>
          <w:noProof w:val="0"/>
          <w:lang w:val="fr-FR"/>
        </w:rPr>
        <w:t xml:space="preserve">par un mode de </w:t>
      </w:r>
      <w:r w:rsidR="00F16D61" w:rsidRPr="00D67DD6">
        <w:rPr>
          <w:noProof w:val="0"/>
          <w:lang w:val="fr-FR"/>
        </w:rPr>
        <w:t>pensée entièrement métaphorique et mytho</w:t>
      </w:r>
      <w:r w:rsidR="00C61E2C" w:rsidRPr="00D67DD6">
        <w:rPr>
          <w:noProof w:val="0"/>
          <w:lang w:val="fr-FR"/>
        </w:rPr>
        <w:t>logique</w:t>
      </w:r>
      <w:r w:rsidR="00F16D61" w:rsidRPr="00D67DD6">
        <w:rPr>
          <w:noProof w:val="0"/>
          <w:lang w:val="fr-FR"/>
        </w:rPr>
        <w:t xml:space="preserve">. </w:t>
      </w:r>
      <w:r w:rsidRPr="00D67DD6">
        <w:rPr>
          <w:noProof w:val="0"/>
          <w:lang w:val="fr-FR"/>
        </w:rPr>
        <w:t xml:space="preserve">La source originelle de la traduction est l’espèce cosmique éternelle </w:t>
      </w:r>
      <w:r w:rsidR="00537012" w:rsidRPr="00D67DD6">
        <w:rPr>
          <w:noProof w:val="0"/>
          <w:lang w:val="fr-FR"/>
        </w:rPr>
        <w:t>et immuable séparée par son « </w:t>
      </w:r>
      <w:r w:rsidR="00030D4F" w:rsidRPr="00D67DD6">
        <w:rPr>
          <w:noProof w:val="0"/>
          <w:lang w:val="fr-FR"/>
        </w:rPr>
        <w:t>exsistence</w:t>
      </w:r>
      <w:r w:rsidRPr="00D67DD6">
        <w:rPr>
          <w:noProof w:val="0"/>
          <w:lang w:val="fr-FR"/>
        </w:rPr>
        <w:t xml:space="preserve"> » immatérielle de la première substance hylémorphique. Le transfert du sens va de la seconde substance à la première qui se transforme en l’espèce néoplatonicienne. Cette transformation de la réalité en </w:t>
      </w:r>
      <w:r w:rsidR="00EC384E" w:rsidRPr="00D67DD6">
        <w:rPr>
          <w:noProof w:val="0"/>
          <w:lang w:val="fr-FR"/>
        </w:rPr>
        <w:t>l’existant du troisième genre</w:t>
      </w:r>
      <w:r w:rsidRPr="00D67DD6">
        <w:rPr>
          <w:noProof w:val="0"/>
          <w:lang w:val="fr-FR"/>
        </w:rPr>
        <w:t xml:space="preserve"> établit l’aventure de l’objectivité occidentale sur le mode de la folie qui caractérise l’époque moderne (</w:t>
      </w:r>
      <w:r w:rsidRPr="00D67DD6">
        <w:rPr>
          <w:i/>
          <w:noProof w:val="0"/>
          <w:lang w:val="fr-FR"/>
        </w:rPr>
        <w:t>Irre</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Le penseur de Cylicia, qui admirait l’homme divin Jamblichos, suit ses traces. Simplicius proposa une nouvelle cosmologie ainsi qu’une nouvelle métaphysique. Il remplaça l’intuition mystique de Jamblichos sur l’Un par la prédication catégorique </w:t>
      </w:r>
      <w:r w:rsidR="00526627" w:rsidRPr="00D67DD6">
        <w:rPr>
          <w:noProof w:val="0"/>
          <w:lang w:val="fr-FR"/>
        </w:rPr>
        <w:t xml:space="preserve">faite </w:t>
      </w:r>
      <w:r w:rsidRPr="00D67DD6">
        <w:rPr>
          <w:noProof w:val="0"/>
          <w:lang w:val="fr-FR"/>
        </w:rPr>
        <w:t xml:space="preserve">en direction de l’Un. Ce transfert de métaphysique a été accompli par Gandavus et </w:t>
      </w:r>
      <w:r w:rsidR="00107350" w:rsidRPr="00D67DD6">
        <w:rPr>
          <w:noProof w:val="0"/>
          <w:lang w:val="fr-FR"/>
        </w:rPr>
        <w:t>Scotus</w:t>
      </w:r>
      <w:r w:rsidR="00986714" w:rsidRPr="00D67DD6">
        <w:rPr>
          <w:noProof w:val="0"/>
          <w:lang w:val="fr-FR"/>
        </w:rPr>
        <w:t xml:space="preserve"> à l’école des </w:t>
      </w:r>
      <w:r w:rsidR="009B6002" w:rsidRPr="00D67DD6">
        <w:rPr>
          <w:noProof w:val="0"/>
          <w:lang w:val="fr-FR"/>
        </w:rPr>
        <w:t>illuminés</w:t>
      </w:r>
      <w:r w:rsidRPr="00D67DD6">
        <w:rPr>
          <w:noProof w:val="0"/>
          <w:lang w:val="fr-FR"/>
        </w:rPr>
        <w:t xml:space="preserve"> modernes inspirés par l’avicennisme augustinien.</w:t>
      </w:r>
      <w:r w:rsidR="00736149" w:rsidRPr="00D67DD6">
        <w:rPr>
          <w:noProof w:val="0"/>
          <w:lang w:val="fr-FR"/>
        </w:rPr>
        <w:t xml:space="preserve"> Les modernistes sont des mystiques insatisfaits et insatiables </w:t>
      </w:r>
      <w:r w:rsidR="00736149" w:rsidRPr="00D67DD6">
        <w:rPr>
          <w:i/>
          <w:noProof w:val="0"/>
          <w:lang w:val="fr-FR"/>
        </w:rPr>
        <w:t>sui generis</w:t>
      </w:r>
      <w:r w:rsidR="0097124A" w:rsidRPr="00D67DD6">
        <w:rPr>
          <w:noProof w:val="0"/>
          <w:lang w:val="fr-FR"/>
        </w:rPr>
        <w:t>.</w:t>
      </w:r>
      <w:r w:rsidR="00736149" w:rsidRPr="00D67DD6">
        <w:rPr>
          <w:noProof w:val="0"/>
          <w:lang w:val="fr-FR"/>
        </w:rPr>
        <w:t xml:space="preserve"> </w:t>
      </w:r>
    </w:p>
    <w:p w14:paraId="79438D75" w14:textId="37E857D0" w:rsidR="004214B9" w:rsidRPr="00D67DD6" w:rsidRDefault="00EB61AF" w:rsidP="004214B9">
      <w:pPr>
        <w:ind w:firstLine="397"/>
        <w:rPr>
          <w:noProof w:val="0"/>
          <w:lang w:val="fr-FR"/>
        </w:rPr>
      </w:pPr>
      <w:r w:rsidRPr="00D67DD6">
        <w:rPr>
          <w:noProof w:val="0"/>
          <w:lang w:val="fr-FR"/>
        </w:rPr>
        <w:t>La «</w:t>
      </w:r>
      <w:r w:rsidR="006E6F11" w:rsidRPr="00D67DD6">
        <w:rPr>
          <w:noProof w:val="0"/>
          <w:lang w:val="fr-FR"/>
        </w:rPr>
        <w:t> </w:t>
      </w:r>
      <w:r w:rsidRPr="00D67DD6">
        <w:rPr>
          <w:noProof w:val="0"/>
          <w:lang w:val="fr-FR"/>
        </w:rPr>
        <w:t>substance–corps–</w:t>
      </w:r>
      <w:r w:rsidR="004214B9" w:rsidRPr="00D67DD6">
        <w:rPr>
          <w:noProof w:val="0"/>
          <w:lang w:val="fr-FR"/>
        </w:rPr>
        <w:t>espèce</w:t>
      </w:r>
      <w:r w:rsidR="006E6F11" w:rsidRPr="00D67DD6">
        <w:rPr>
          <w:noProof w:val="0"/>
          <w:lang w:val="fr-FR"/>
        </w:rPr>
        <w:t> </w:t>
      </w:r>
      <w:r w:rsidRPr="00D67DD6">
        <w:rPr>
          <w:noProof w:val="0"/>
          <w:lang w:val="fr-FR"/>
        </w:rPr>
        <w:t>»</w:t>
      </w:r>
      <w:r w:rsidR="004214B9" w:rsidRPr="00D67DD6">
        <w:rPr>
          <w:noProof w:val="0"/>
          <w:lang w:val="fr-FR"/>
        </w:rPr>
        <w:t xml:space="preserve"> de Simplicius déplaça l’idée de Platon en créant une nouvelle étape de la métaphysique. La nouvelle forme de </w:t>
      </w:r>
      <w:r w:rsidR="00501AED" w:rsidRPr="00501AED">
        <w:rPr>
          <w:i/>
          <w:noProof w:val="0"/>
          <w:lang w:val="fr-FR"/>
        </w:rPr>
        <w:t>tertium ens</w:t>
      </w:r>
      <w:r w:rsidR="004214B9" w:rsidRPr="00D67DD6">
        <w:rPr>
          <w:noProof w:val="0"/>
          <w:lang w:val="fr-FR"/>
        </w:rPr>
        <w:t xml:space="preserve"> fonda une nouvelle </w:t>
      </w:r>
      <w:r w:rsidR="004214B9" w:rsidRPr="00D67DD6">
        <w:rPr>
          <w:i/>
          <w:noProof w:val="0"/>
          <w:lang w:val="fr-FR"/>
        </w:rPr>
        <w:lastRenderedPageBreak/>
        <w:t>Vor-blickbahn</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Vor-blickbahn</w:instrText>
      </w:r>
      <w:r w:rsidR="004214B9" w:rsidRPr="00D67DD6">
        <w:rPr>
          <w:noProof w:val="0"/>
          <w:lang w:val="fr-FR"/>
        </w:rPr>
        <w:instrText xml:space="preserve">" </w:instrText>
      </w:r>
      <w:r w:rsidR="004214B9" w:rsidRPr="00D67DD6">
        <w:rPr>
          <w:i/>
          <w:noProof w:val="0"/>
          <w:lang w:val="fr-FR"/>
        </w:rPr>
        <w:fldChar w:fldCharType="end"/>
      </w:r>
      <w:r w:rsidR="00E23833" w:rsidRPr="00D67DD6">
        <w:rPr>
          <w:noProof w:val="0"/>
          <w:lang w:val="fr-FR"/>
        </w:rPr>
        <w:t xml:space="preserve"> qui </w:t>
      </w:r>
      <w:r w:rsidR="004214B9" w:rsidRPr="00D67DD6">
        <w:rPr>
          <w:noProof w:val="0"/>
          <w:lang w:val="fr-FR"/>
        </w:rPr>
        <w:t xml:space="preserve">forme la compréhension de </w:t>
      </w:r>
      <w:r w:rsidR="00223043" w:rsidRPr="00D67DD6">
        <w:rPr>
          <w:noProof w:val="0"/>
          <w:lang w:val="fr-FR"/>
        </w:rPr>
        <w:t>l’existant</w:t>
      </w:r>
      <w:r w:rsidR="004214B9" w:rsidRPr="00D67DD6">
        <w:rPr>
          <w:noProof w:val="0"/>
          <w:lang w:val="fr-FR"/>
        </w:rPr>
        <w:t xml:space="preserve"> dans la métaphysique moderne. La prédication néoplatonicienne renversa le schéma des </w:t>
      </w:r>
      <w:r w:rsidR="004214B9" w:rsidRPr="00D67DD6">
        <w:rPr>
          <w:i/>
          <w:noProof w:val="0"/>
          <w:lang w:val="fr-FR"/>
        </w:rPr>
        <w:t>Catégories</w:t>
      </w:r>
      <w:r w:rsidR="004403B2" w:rsidRPr="00D67DD6">
        <w:rPr>
          <w:noProof w:val="0"/>
          <w:lang w:val="fr-FR"/>
        </w:rPr>
        <w:t xml:space="preserve"> en direction de « </w:t>
      </w:r>
      <w:r w:rsidR="004214B9" w:rsidRPr="00D67DD6">
        <w:rPr>
          <w:i/>
          <w:noProof w:val="0"/>
          <w:lang w:val="fr-FR"/>
        </w:rPr>
        <w:t>translatio studiorum</w:t>
      </w:r>
      <w:r w:rsidR="004403B2" w:rsidRPr="00D67DD6">
        <w:rPr>
          <w:noProof w:val="0"/>
          <w:lang w:val="fr-FR"/>
        </w:rPr>
        <w:t> »</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translatio studiorum</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qui </w:t>
      </w:r>
      <w:r w:rsidR="00F65617" w:rsidRPr="00D67DD6">
        <w:rPr>
          <w:noProof w:val="0"/>
          <w:lang w:val="fr-FR"/>
        </w:rPr>
        <w:t xml:space="preserve">fondaient </w:t>
      </w:r>
      <w:r w:rsidR="004214B9" w:rsidRPr="00D67DD6">
        <w:rPr>
          <w:noProof w:val="0"/>
          <w:lang w:val="fr-FR"/>
        </w:rPr>
        <w:t>une époque nouvelle. La conception de l’intellect de Simplicius reprend l</w:t>
      </w:r>
      <w:r w:rsidR="0035287D" w:rsidRPr="00D67DD6">
        <w:rPr>
          <w:noProof w:val="0"/>
          <w:lang w:val="fr-FR"/>
        </w:rPr>
        <w:t>e</w:t>
      </w:r>
      <w:r w:rsidR="004214B9" w:rsidRPr="00D67DD6">
        <w:rPr>
          <w:noProof w:val="0"/>
          <w:lang w:val="fr-FR"/>
        </w:rPr>
        <w:t xml:space="preserve"> concept de l’intellect </w:t>
      </w:r>
      <w:r w:rsidR="0035287D" w:rsidRPr="00D67DD6">
        <w:rPr>
          <w:noProof w:val="0"/>
          <w:lang w:val="fr-FR"/>
        </w:rPr>
        <w:t xml:space="preserve">provenant </w:t>
      </w:r>
      <w:r w:rsidR="004214B9" w:rsidRPr="00D67DD6">
        <w:rPr>
          <w:noProof w:val="0"/>
          <w:lang w:val="fr-FR"/>
        </w:rPr>
        <w:t xml:space="preserve">du commentaire </w:t>
      </w:r>
      <w:r w:rsidR="0035287D" w:rsidRPr="00D67DD6">
        <w:rPr>
          <w:noProof w:val="0"/>
          <w:lang w:val="fr-FR"/>
        </w:rPr>
        <w:t xml:space="preserve">sur </w:t>
      </w:r>
      <w:r w:rsidR="004214B9" w:rsidRPr="00D67DD6">
        <w:rPr>
          <w:i/>
          <w:noProof w:val="0"/>
          <w:lang w:val="fr-FR"/>
        </w:rPr>
        <w:t>De anima</w:t>
      </w:r>
      <w:r w:rsidR="004214B9" w:rsidRPr="00D67DD6">
        <w:rPr>
          <w:noProof w:val="0"/>
          <w:lang w:val="fr-FR"/>
        </w:rPr>
        <w:t xml:space="preserve"> d’Alexandre Aphrodisias. Le sens de </w:t>
      </w:r>
      <w:r w:rsidR="00223043" w:rsidRPr="00D67DD6">
        <w:rPr>
          <w:noProof w:val="0"/>
          <w:lang w:val="fr-FR"/>
        </w:rPr>
        <w:t>l’existant</w:t>
      </w:r>
      <w:r w:rsidR="004214B9" w:rsidRPr="00D67DD6">
        <w:rPr>
          <w:noProof w:val="0"/>
          <w:lang w:val="fr-FR"/>
        </w:rPr>
        <w:t xml:space="preserve"> procède de l’intellect actif (</w:t>
      </w:r>
      <w:r w:rsidR="00C57352" w:rsidRPr="00C57352">
        <w:rPr>
          <w:i/>
          <w:noProof w:val="0"/>
          <w:lang w:val="fr-FR"/>
        </w:rPr>
        <w:t>intellectus</w:t>
      </w:r>
      <w:r w:rsidR="004214B9" w:rsidRPr="00D67DD6">
        <w:rPr>
          <w:i/>
          <w:noProof w:val="0"/>
          <w:lang w:val="fr-FR"/>
        </w:rPr>
        <w:t xml:space="preserve"> agens</w:t>
      </w:r>
      <w:r w:rsidR="004214B9" w:rsidRPr="00D67DD6">
        <w:rPr>
          <w:i/>
          <w:noProof w:val="0"/>
          <w:lang w:val="fr-FR"/>
        </w:rPr>
        <w:fldChar w:fldCharType="begin"/>
      </w:r>
      <w:r w:rsidR="004214B9" w:rsidRPr="00D67DD6">
        <w:rPr>
          <w:noProof w:val="0"/>
          <w:lang w:val="fr-FR"/>
        </w:rPr>
        <w:instrText xml:space="preserve"> XE "</w:instrText>
      </w:r>
      <w:r w:rsidR="00C57352" w:rsidRPr="00C57352">
        <w:rPr>
          <w:i/>
          <w:noProof w:val="0"/>
          <w:lang w:val="fr-FR"/>
        </w:rPr>
        <w:instrText>intellectus</w:instrText>
      </w:r>
      <w:r w:rsidR="004214B9" w:rsidRPr="00D67DD6">
        <w:rPr>
          <w:i/>
          <w:noProof w:val="0"/>
          <w:lang w:val="fr-FR"/>
        </w:rPr>
        <w:instrText xml:space="preserve"> agens</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séparé auquel participe l’âme humaine. Simplicius possède le scénario néoplatonicien et gnostique de la cognition. Le sens de </w:t>
      </w:r>
      <w:r w:rsidR="00223043" w:rsidRPr="00D67DD6">
        <w:rPr>
          <w:noProof w:val="0"/>
          <w:lang w:val="fr-FR"/>
        </w:rPr>
        <w:t>l’existant</w:t>
      </w:r>
      <w:r w:rsidR="004214B9" w:rsidRPr="00D67DD6">
        <w:rPr>
          <w:noProof w:val="0"/>
          <w:lang w:val="fr-FR"/>
        </w:rPr>
        <w:t xml:space="preserve"> est donné </w:t>
      </w:r>
      <w:r w:rsidR="00B65D55" w:rsidRPr="00D67DD6">
        <w:rPr>
          <w:noProof w:val="0"/>
          <w:lang w:val="fr-FR"/>
        </w:rPr>
        <w:t xml:space="preserve">dans </w:t>
      </w:r>
      <w:r w:rsidR="004214B9" w:rsidRPr="00D67DD6">
        <w:rPr>
          <w:noProof w:val="0"/>
          <w:lang w:val="fr-FR"/>
        </w:rPr>
        <w:t>l’</w:t>
      </w:r>
      <w:r w:rsidR="00095CDD" w:rsidRPr="00D67DD6">
        <w:rPr>
          <w:noProof w:val="0"/>
          <w:lang w:val="fr-FR"/>
        </w:rPr>
        <w:t>actualisation</w:t>
      </w:r>
      <w:r w:rsidR="00F85250" w:rsidRPr="00D67DD6">
        <w:rPr>
          <w:noProof w:val="0"/>
          <w:lang w:val="fr-FR"/>
        </w:rPr>
        <w:t xml:space="preserve"> </w:t>
      </w:r>
      <w:r w:rsidR="002E1DE3" w:rsidRPr="00D67DD6">
        <w:rPr>
          <w:noProof w:val="0"/>
          <w:lang w:val="fr-FR"/>
        </w:rPr>
        <w:t xml:space="preserve">de la compréhension </w:t>
      </w:r>
      <w:r w:rsidR="00B65D55" w:rsidRPr="00D67DD6">
        <w:rPr>
          <w:noProof w:val="0"/>
          <w:lang w:val="fr-FR"/>
        </w:rPr>
        <w:t xml:space="preserve">faite </w:t>
      </w:r>
      <w:r w:rsidR="004214B9" w:rsidRPr="00D67DD6">
        <w:rPr>
          <w:noProof w:val="0"/>
          <w:lang w:val="fr-FR"/>
        </w:rPr>
        <w:t>par</w:t>
      </w:r>
      <w:r w:rsidR="00CF40DA" w:rsidRPr="00D67DD6">
        <w:rPr>
          <w:noProof w:val="0"/>
          <w:lang w:val="fr-FR"/>
        </w:rPr>
        <w:t>-</w:t>
      </w:r>
      <w:r w:rsidR="004214B9" w:rsidRPr="00D67DD6">
        <w:rPr>
          <w:noProof w:val="0"/>
          <w:lang w:val="fr-FR"/>
        </w:rPr>
        <w:t xml:space="preserve">derrière, c’est-à-dire par les formes subsistantes et éternelles. L’âme tombe dans le monde matériel et sa cognition </w:t>
      </w:r>
      <w:r w:rsidR="009B6002" w:rsidRPr="00D67DD6">
        <w:rPr>
          <w:noProof w:val="0"/>
          <w:lang w:val="fr-FR"/>
        </w:rPr>
        <w:t>« </w:t>
      </w:r>
      <w:r w:rsidR="004214B9" w:rsidRPr="00D67DD6">
        <w:rPr>
          <w:noProof w:val="0"/>
          <w:lang w:val="fr-FR"/>
        </w:rPr>
        <w:t>hylique</w:t>
      </w:r>
      <w:r w:rsidR="009B6002" w:rsidRPr="00D67DD6">
        <w:rPr>
          <w:noProof w:val="0"/>
          <w:lang w:val="fr-FR"/>
        </w:rPr>
        <w:t> »</w:t>
      </w:r>
      <w:r w:rsidR="004214B9" w:rsidRPr="00D67DD6">
        <w:rPr>
          <w:noProof w:val="0"/>
          <w:lang w:val="fr-FR"/>
        </w:rPr>
        <w:t xml:space="preserve"> </w:t>
      </w:r>
      <w:r w:rsidR="009B6002" w:rsidRPr="00D67DD6">
        <w:rPr>
          <w:noProof w:val="0"/>
          <w:lang w:val="fr-FR"/>
        </w:rPr>
        <w:t xml:space="preserve">veut </w:t>
      </w:r>
      <w:r w:rsidR="004214B9" w:rsidRPr="00D67DD6">
        <w:rPr>
          <w:noProof w:val="0"/>
          <w:lang w:val="fr-FR"/>
        </w:rPr>
        <w:t>atteindre une unité au moins partielle avec l’Un séparé. L’intellect éclairé par le monde supérieur du diacosmos projette des contenus intelligibles vers les choses matérielles. La connaissance de la première substance est devenue seulement une projection et une caractéristique secondaire</w:t>
      </w:r>
      <w:r w:rsidR="006453BA" w:rsidRPr="00D67DD6">
        <w:rPr>
          <w:noProof w:val="0"/>
          <w:lang w:val="fr-FR"/>
        </w:rPr>
        <w:t>. Une telle connais</w:t>
      </w:r>
      <w:r w:rsidR="009B6002" w:rsidRPr="00D67DD6">
        <w:rPr>
          <w:noProof w:val="0"/>
          <w:lang w:val="fr-FR"/>
        </w:rPr>
        <w:t>s</w:t>
      </w:r>
      <w:r w:rsidR="006453BA" w:rsidRPr="00D67DD6">
        <w:rPr>
          <w:noProof w:val="0"/>
          <w:lang w:val="fr-FR"/>
        </w:rPr>
        <w:t xml:space="preserve">ance imite la </w:t>
      </w:r>
      <w:r w:rsidR="004214B9" w:rsidRPr="00D67DD6">
        <w:rPr>
          <w:noProof w:val="0"/>
          <w:lang w:val="fr-FR"/>
        </w:rPr>
        <w:t>connexion originale de l’intellect avec le monde des formes et des intelligences cosmiques séparées. Le système de l’</w:t>
      </w:r>
      <w:r w:rsidR="00095CDD" w:rsidRPr="00D67DD6">
        <w:rPr>
          <w:noProof w:val="0"/>
          <w:lang w:val="fr-FR"/>
        </w:rPr>
        <w:t>actualisation</w:t>
      </w:r>
      <w:r w:rsidR="004214B9" w:rsidRPr="00D67DD6">
        <w:rPr>
          <w:noProof w:val="0"/>
          <w:lang w:val="fr-FR"/>
        </w:rPr>
        <w:t xml:space="preserve"> néoplatonicienne de </w:t>
      </w:r>
      <w:r w:rsidR="00223043" w:rsidRPr="00D67DD6">
        <w:rPr>
          <w:noProof w:val="0"/>
          <w:lang w:val="fr-FR"/>
        </w:rPr>
        <w:t>l’existant</w:t>
      </w:r>
      <w:r w:rsidR="004214B9" w:rsidRPr="00D67DD6">
        <w:rPr>
          <w:noProof w:val="0"/>
          <w:lang w:val="fr-FR"/>
        </w:rPr>
        <w:t xml:space="preserve"> par</w:t>
      </w:r>
      <w:r w:rsidR="00CF40DA" w:rsidRPr="00D67DD6">
        <w:rPr>
          <w:noProof w:val="0"/>
          <w:lang w:val="fr-FR"/>
        </w:rPr>
        <w:t>-</w:t>
      </w:r>
      <w:r w:rsidR="004214B9" w:rsidRPr="00D67DD6">
        <w:rPr>
          <w:noProof w:val="0"/>
          <w:lang w:val="fr-FR"/>
        </w:rPr>
        <w:t xml:space="preserve">derrière montre que la pensée et l’objet appréhendé sont directement connectés. </w:t>
      </w:r>
      <w:r w:rsidR="00190862" w:rsidRPr="00D67DD6">
        <w:rPr>
          <w:noProof w:val="0"/>
          <w:lang w:val="fr-FR"/>
        </w:rPr>
        <w:t>I</w:t>
      </w:r>
      <w:r w:rsidR="004214B9" w:rsidRPr="00D67DD6">
        <w:rPr>
          <w:noProof w:val="0"/>
          <w:lang w:val="fr-FR"/>
        </w:rPr>
        <w:t xml:space="preserve">l est clair que ce modèle de cognition, donné par </w:t>
      </w:r>
      <w:r w:rsidR="00962E76" w:rsidRPr="00872341">
        <w:rPr>
          <w:noProof w:val="0"/>
          <w:lang w:val="fr-FR"/>
        </w:rPr>
        <w:t>illuminatio</w:t>
      </w:r>
      <w:r w:rsidR="004214B9" w:rsidRPr="00872341">
        <w:rPr>
          <w:noProof w:val="0"/>
          <w:lang w:val="fr-FR"/>
        </w:rPr>
        <w:t>n</w:t>
      </w:r>
      <w:r w:rsidR="004214B9" w:rsidRPr="00D67DD6">
        <w:rPr>
          <w:noProof w:val="0"/>
          <w:lang w:val="fr-FR"/>
        </w:rPr>
        <w:t xml:space="preserve"> du sens de </w:t>
      </w:r>
      <w:r w:rsidR="00223043" w:rsidRPr="00D67DD6">
        <w:rPr>
          <w:noProof w:val="0"/>
          <w:lang w:val="fr-FR"/>
        </w:rPr>
        <w:t>l’existant</w:t>
      </w:r>
      <w:r w:rsidR="004214B9" w:rsidRPr="00D67DD6">
        <w:rPr>
          <w:noProof w:val="0"/>
          <w:lang w:val="fr-FR"/>
        </w:rPr>
        <w:t xml:space="preserve"> par</w:t>
      </w:r>
      <w:r w:rsidR="00CF40DA" w:rsidRPr="00D67DD6">
        <w:rPr>
          <w:noProof w:val="0"/>
          <w:lang w:val="fr-FR"/>
        </w:rPr>
        <w:t>-</w:t>
      </w:r>
      <w:r w:rsidR="004214B9" w:rsidRPr="00D67DD6">
        <w:rPr>
          <w:noProof w:val="0"/>
          <w:lang w:val="fr-FR"/>
        </w:rPr>
        <w:t>derrière, n’a pas besoin d’aucune médiation, sensuelle ou même intellectuelle. La conception d’Aphrodisias et donc de Simplicus d</w:t>
      </w:r>
      <w:r w:rsidR="004C78AA" w:rsidRPr="00D67DD6">
        <w:rPr>
          <w:noProof w:val="0"/>
          <w:lang w:val="fr-FR"/>
        </w:rPr>
        <w:t xml:space="preserve">e </w:t>
      </w:r>
      <w:r w:rsidR="00C57352" w:rsidRPr="00C57352">
        <w:rPr>
          <w:i/>
          <w:noProof w:val="0"/>
          <w:lang w:val="fr-FR"/>
        </w:rPr>
        <w:t>intellectus</w:t>
      </w:r>
      <w:r w:rsidR="004214B9" w:rsidRPr="00D67DD6">
        <w:rPr>
          <w:i/>
          <w:noProof w:val="0"/>
          <w:lang w:val="fr-FR"/>
        </w:rPr>
        <w:t xml:space="preserve"> agens</w:t>
      </w:r>
      <w:r w:rsidR="004214B9" w:rsidRPr="00D67DD6">
        <w:rPr>
          <w:i/>
          <w:noProof w:val="0"/>
          <w:lang w:val="fr-FR"/>
        </w:rPr>
        <w:fldChar w:fldCharType="begin"/>
      </w:r>
      <w:r w:rsidR="004214B9" w:rsidRPr="00D67DD6">
        <w:rPr>
          <w:noProof w:val="0"/>
          <w:lang w:val="fr-FR"/>
        </w:rPr>
        <w:instrText xml:space="preserve"> XE "</w:instrText>
      </w:r>
      <w:r w:rsidR="00C57352" w:rsidRPr="00C57352">
        <w:rPr>
          <w:i/>
          <w:noProof w:val="0"/>
          <w:lang w:val="fr-FR"/>
        </w:rPr>
        <w:instrText>intellectus</w:instrText>
      </w:r>
      <w:r w:rsidR="004214B9" w:rsidRPr="00D67DD6">
        <w:rPr>
          <w:i/>
          <w:noProof w:val="0"/>
          <w:lang w:val="fr-FR"/>
        </w:rPr>
        <w:instrText xml:space="preserve"> agens</w:instrText>
      </w:r>
      <w:r w:rsidR="004214B9" w:rsidRPr="00D67DD6">
        <w:rPr>
          <w:noProof w:val="0"/>
          <w:lang w:val="fr-FR"/>
        </w:rPr>
        <w:instrText xml:space="preserve">" </w:instrText>
      </w:r>
      <w:r w:rsidR="004214B9" w:rsidRPr="00D67DD6">
        <w:rPr>
          <w:i/>
          <w:noProof w:val="0"/>
          <w:lang w:val="fr-FR"/>
        </w:rPr>
        <w:fldChar w:fldCharType="end"/>
      </w:r>
      <w:r w:rsidR="004214B9" w:rsidRPr="00D67DD6">
        <w:rPr>
          <w:i/>
          <w:noProof w:val="0"/>
          <w:lang w:val="fr-FR"/>
        </w:rPr>
        <w:t xml:space="preserve"> </w:t>
      </w:r>
      <w:r w:rsidR="004214B9" w:rsidRPr="00D67DD6">
        <w:rPr>
          <w:noProof w:val="0"/>
          <w:lang w:val="fr-FR"/>
        </w:rPr>
        <w:t xml:space="preserve">hypostasié et renfermé en soi, qui agit sur notre cognition de l’extérieur, est rejeté en partie par </w:t>
      </w:r>
      <w:r w:rsidR="0012344E" w:rsidRPr="00D67DD6">
        <w:rPr>
          <w:noProof w:val="0"/>
          <w:lang w:val="fr-FR"/>
        </w:rPr>
        <w:t>al-Fârâbî</w:t>
      </w:r>
      <w:r w:rsidR="004214B9" w:rsidRPr="00D67DD6">
        <w:rPr>
          <w:noProof w:val="0"/>
          <w:lang w:val="fr-FR"/>
        </w:rPr>
        <w:t xml:space="preserve"> et complètement par le </w:t>
      </w:r>
      <w:r w:rsidR="004C78AA" w:rsidRPr="00D67DD6">
        <w:rPr>
          <w:i/>
          <w:noProof w:val="0"/>
          <w:lang w:val="fr-FR"/>
        </w:rPr>
        <w:t xml:space="preserve">Grand Commentaire sur </w:t>
      </w:r>
      <w:r w:rsidR="004214B9" w:rsidRPr="00D67DD6">
        <w:rPr>
          <w:i/>
          <w:noProof w:val="0"/>
          <w:lang w:val="fr-FR"/>
        </w:rPr>
        <w:t>De anima</w:t>
      </w:r>
      <w:r w:rsidR="004214B9" w:rsidRPr="00D67DD6">
        <w:rPr>
          <w:noProof w:val="0"/>
          <w:lang w:val="fr-FR"/>
        </w:rPr>
        <w:t xml:space="preserve"> (CMDA) d’Averroès. La pensée illuminée participe directement à la forme subsistante séparée grâce à l’intuition mystique de la </w:t>
      </w:r>
      <w:r w:rsidR="007B0B9B"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7B0B9B" w:rsidRPr="00D67DD6">
        <w:rPr>
          <w:noProof w:val="0"/>
          <w:lang w:val="fr-FR"/>
        </w:rPr>
        <w:t>»</w:t>
      </w:r>
      <w:r w:rsidR="004214B9" w:rsidRPr="00D67DD6">
        <w:rPr>
          <w:noProof w:val="0"/>
          <w:lang w:val="fr-FR"/>
        </w:rPr>
        <w:t xml:space="preserve">. La base de l’intention connaissante est fondée sur </w:t>
      </w:r>
      <w:r w:rsidR="00962E76" w:rsidRPr="00872341">
        <w:rPr>
          <w:noProof w:val="0"/>
          <w:lang w:val="fr-FR"/>
        </w:rPr>
        <w:t>illuminatio</w:t>
      </w:r>
      <w:r w:rsidR="004214B9" w:rsidRPr="00872341">
        <w:rPr>
          <w:noProof w:val="0"/>
          <w:lang w:val="fr-FR"/>
        </w:rPr>
        <w:t>n</w:t>
      </w:r>
      <w:r w:rsidR="004214B9" w:rsidRPr="00D67DD6">
        <w:rPr>
          <w:noProof w:val="0"/>
          <w:lang w:val="fr-FR"/>
        </w:rPr>
        <w:t xml:space="preserve"> </w:t>
      </w:r>
      <w:r w:rsidR="0072600A" w:rsidRPr="00D67DD6">
        <w:rPr>
          <w:noProof w:val="0"/>
          <w:lang w:val="fr-FR"/>
        </w:rPr>
        <w:t xml:space="preserve">par </w:t>
      </w:r>
      <w:r w:rsidR="004214B9" w:rsidRPr="00D67DD6">
        <w:rPr>
          <w:noProof w:val="0"/>
          <w:lang w:val="fr-FR"/>
        </w:rPr>
        <w:t xml:space="preserve">des formes supérieures de l’intellect, qui existent en tant que </w:t>
      </w:r>
      <w:r w:rsidR="00223043" w:rsidRPr="00D67DD6">
        <w:rPr>
          <w:noProof w:val="0"/>
          <w:lang w:val="fr-FR"/>
        </w:rPr>
        <w:t>l’existant</w:t>
      </w:r>
      <w:r w:rsidR="004214B9" w:rsidRPr="00D67DD6">
        <w:rPr>
          <w:noProof w:val="0"/>
          <w:lang w:val="fr-FR"/>
        </w:rPr>
        <w:t xml:space="preserve"> pleinement subsistant. La citation suivante montre la première vision objective du monde sur le mode de l’aliénation existentielle moderne. L’esprit </w:t>
      </w:r>
      <w:r w:rsidR="000278EC" w:rsidRPr="00D67DD6">
        <w:rPr>
          <w:noProof w:val="0"/>
          <w:lang w:val="fr-FR"/>
        </w:rPr>
        <w:t xml:space="preserve">des </w:t>
      </w:r>
      <w:r w:rsidR="004214B9" w:rsidRPr="00D67DD6">
        <w:rPr>
          <w:noProof w:val="0"/>
          <w:lang w:val="fr-FR"/>
        </w:rPr>
        <w:t>illuminé</w:t>
      </w:r>
      <w:r w:rsidR="000278EC" w:rsidRPr="00D67DD6">
        <w:rPr>
          <w:noProof w:val="0"/>
          <w:lang w:val="fr-FR"/>
        </w:rPr>
        <w:t>s</w:t>
      </w:r>
      <w:r w:rsidR="004214B9" w:rsidRPr="00D67DD6">
        <w:rPr>
          <w:noProof w:val="0"/>
          <w:lang w:val="fr-FR"/>
        </w:rPr>
        <w:t xml:space="preserve"> e</w:t>
      </w:r>
      <w:r w:rsidR="000278EC" w:rsidRPr="00D67DD6">
        <w:rPr>
          <w:noProof w:val="0"/>
          <w:lang w:val="fr-FR"/>
        </w:rPr>
        <w:t>s</w:t>
      </w:r>
      <w:r w:rsidR="004214B9" w:rsidRPr="00D67DD6">
        <w:rPr>
          <w:noProof w:val="0"/>
          <w:lang w:val="fr-FR"/>
        </w:rPr>
        <w:t>t rempli de l’angoisse existentielle</w:t>
      </w:r>
      <w:r w:rsidR="000278EC" w:rsidRPr="00D67DD6">
        <w:rPr>
          <w:noProof w:val="0"/>
          <w:lang w:val="fr-FR"/>
        </w:rPr>
        <w:t xml:space="preserve">. Il </w:t>
      </w:r>
      <w:r w:rsidR="004214B9" w:rsidRPr="00D67DD6">
        <w:rPr>
          <w:noProof w:val="0"/>
          <w:lang w:val="fr-FR"/>
        </w:rPr>
        <w:t>voit la totalité univoque et objectivement homogène du monde du poi</w:t>
      </w:r>
      <w:r w:rsidR="00104DC7" w:rsidRPr="00D67DD6">
        <w:rPr>
          <w:noProof w:val="0"/>
          <w:lang w:val="fr-FR"/>
        </w:rPr>
        <w:t>nt de vue de</w:t>
      </w:r>
      <w:r w:rsidR="00AB7871" w:rsidRPr="00D67DD6">
        <w:rPr>
          <w:noProof w:val="0"/>
          <w:lang w:val="fr-FR"/>
        </w:rPr>
        <w:t>s</w:t>
      </w:r>
      <w:r w:rsidR="00104DC7" w:rsidRPr="00D67DD6">
        <w:rPr>
          <w:noProof w:val="0"/>
          <w:lang w:val="fr-FR"/>
        </w:rPr>
        <w:t xml:space="preserve"> «</w:t>
      </w:r>
      <w:r w:rsidR="006E6F11" w:rsidRPr="00D67DD6">
        <w:rPr>
          <w:noProof w:val="0"/>
          <w:lang w:val="fr-FR"/>
        </w:rPr>
        <w:t> </w:t>
      </w:r>
      <w:r w:rsidR="00104DC7" w:rsidRPr="00D67DD6">
        <w:rPr>
          <w:noProof w:val="0"/>
          <w:lang w:val="fr-FR"/>
        </w:rPr>
        <w:t>forme</w:t>
      </w:r>
      <w:r w:rsidR="00AB7871" w:rsidRPr="00D67DD6">
        <w:rPr>
          <w:noProof w:val="0"/>
          <w:lang w:val="fr-FR"/>
        </w:rPr>
        <w:t>s</w:t>
      </w:r>
      <w:r w:rsidR="00104DC7" w:rsidRPr="00D67DD6">
        <w:rPr>
          <w:rFonts w:cs="Calibri"/>
          <w:noProof w:val="0"/>
          <w:lang w:val="fr-FR"/>
        </w:rPr>
        <w:t>—</w:t>
      </w:r>
      <w:r w:rsidR="004214B9" w:rsidRPr="00D67DD6">
        <w:rPr>
          <w:noProof w:val="0"/>
          <w:lang w:val="fr-FR"/>
        </w:rPr>
        <w:t>espèce</w:t>
      </w:r>
      <w:r w:rsidR="00AB7871" w:rsidRPr="00D67DD6">
        <w:rPr>
          <w:noProof w:val="0"/>
          <w:lang w:val="fr-FR"/>
        </w:rPr>
        <w:t>s</w:t>
      </w:r>
      <w:r w:rsidR="006E6F11" w:rsidRPr="00D67DD6">
        <w:rPr>
          <w:noProof w:val="0"/>
          <w:lang w:val="fr-FR"/>
        </w:rPr>
        <w:t> </w:t>
      </w:r>
      <w:r w:rsidR="00104DC7" w:rsidRPr="00D67DD6">
        <w:rPr>
          <w:noProof w:val="0"/>
          <w:lang w:val="fr-FR"/>
        </w:rPr>
        <w:t>»</w:t>
      </w:r>
      <w:r w:rsidR="004214B9" w:rsidRPr="00D67DD6">
        <w:rPr>
          <w:noProof w:val="0"/>
          <w:lang w:val="fr-FR"/>
        </w:rPr>
        <w:t xml:space="preserve"> </w:t>
      </w:r>
      <w:r w:rsidR="0082296E" w:rsidRPr="00D67DD6">
        <w:rPr>
          <w:noProof w:val="0"/>
          <w:lang w:val="fr-FR"/>
        </w:rPr>
        <w:t>non-</w:t>
      </w:r>
      <w:r w:rsidR="00104DC7" w:rsidRPr="00D67DD6">
        <w:rPr>
          <w:noProof w:val="0"/>
          <w:lang w:val="fr-FR"/>
        </w:rPr>
        <w:t>existante</w:t>
      </w:r>
      <w:r w:rsidR="00AB7871" w:rsidRPr="00D67DD6">
        <w:rPr>
          <w:noProof w:val="0"/>
          <w:lang w:val="fr-FR"/>
        </w:rPr>
        <w:t>s</w:t>
      </w:r>
      <w:r w:rsidR="00104DC7" w:rsidRPr="00D67DD6">
        <w:rPr>
          <w:noProof w:val="0"/>
          <w:lang w:val="fr-FR"/>
        </w:rPr>
        <w:t xml:space="preserve"> </w:t>
      </w:r>
      <w:r w:rsidR="00C573D5" w:rsidRPr="00D67DD6">
        <w:rPr>
          <w:noProof w:val="0"/>
          <w:lang w:val="fr-FR"/>
        </w:rPr>
        <w:t>qui se trouve</w:t>
      </w:r>
      <w:r w:rsidR="00AB7871" w:rsidRPr="00D67DD6">
        <w:rPr>
          <w:noProof w:val="0"/>
          <w:lang w:val="fr-FR"/>
        </w:rPr>
        <w:t>nt</w:t>
      </w:r>
      <w:r w:rsidR="00C573D5" w:rsidRPr="00D67DD6">
        <w:rPr>
          <w:noProof w:val="0"/>
          <w:lang w:val="fr-FR"/>
        </w:rPr>
        <w:t xml:space="preserve"> </w:t>
      </w:r>
      <w:r w:rsidR="00104DC7" w:rsidRPr="00D67DD6">
        <w:rPr>
          <w:noProof w:val="0"/>
          <w:lang w:val="fr-FR"/>
        </w:rPr>
        <w:t>sur le plan des intelligences</w:t>
      </w:r>
      <w:r w:rsidR="004214B9" w:rsidRPr="00D67DD6">
        <w:rPr>
          <w:noProof w:val="0"/>
          <w:lang w:val="fr-FR"/>
        </w:rPr>
        <w:t xml:space="preserve"> cosmique</w:t>
      </w:r>
      <w:r w:rsidR="00104DC7" w:rsidRPr="00D67DD6">
        <w:rPr>
          <w:noProof w:val="0"/>
          <w:lang w:val="fr-FR"/>
        </w:rPr>
        <w:t>s</w:t>
      </w:r>
      <w:r w:rsidR="004214B9" w:rsidRPr="00D67DD6">
        <w:rPr>
          <w:noProof w:val="0"/>
          <w:lang w:val="fr-FR"/>
        </w:rPr>
        <w:t xml:space="preserve">. Ainsi, une nouvelle forme de mythe académique sur l’odyssée </w:t>
      </w:r>
      <w:r w:rsidR="006B212D" w:rsidRPr="00D67DD6">
        <w:rPr>
          <w:noProof w:val="0"/>
          <w:lang w:val="fr-FR"/>
        </w:rPr>
        <w:t>tragique de l’esprit moderne était</w:t>
      </w:r>
      <w:r w:rsidR="004214B9" w:rsidRPr="00D67DD6">
        <w:rPr>
          <w:noProof w:val="0"/>
          <w:lang w:val="fr-FR"/>
        </w:rPr>
        <w:t xml:space="preserve"> créée, </w:t>
      </w:r>
      <w:r w:rsidR="000D43EC" w:rsidRPr="00D67DD6">
        <w:rPr>
          <w:noProof w:val="0"/>
          <w:lang w:val="fr-FR"/>
        </w:rPr>
        <w:t xml:space="preserve">reprise par Bonaventure et </w:t>
      </w:r>
      <w:r w:rsidR="004214B9" w:rsidRPr="00D67DD6">
        <w:rPr>
          <w:noProof w:val="0"/>
          <w:lang w:val="fr-FR"/>
        </w:rPr>
        <w:t xml:space="preserve">Hegel. Il n’est pas </w:t>
      </w:r>
      <w:r w:rsidR="004214B9" w:rsidRPr="00D67DD6">
        <w:rPr>
          <w:noProof w:val="0"/>
          <w:lang w:val="fr-FR"/>
        </w:rPr>
        <w:lastRenderedPageBreak/>
        <w:t xml:space="preserve">étonnant que cette connexion suprême du corps </w:t>
      </w:r>
      <w:r w:rsidR="004C3163" w:rsidRPr="00D67DD6">
        <w:rPr>
          <w:noProof w:val="0"/>
          <w:lang w:val="fr-FR"/>
        </w:rPr>
        <w:t xml:space="preserve">aliéné </w:t>
      </w:r>
      <w:r w:rsidR="004214B9" w:rsidRPr="00D67DD6">
        <w:rPr>
          <w:noProof w:val="0"/>
          <w:lang w:val="fr-FR"/>
        </w:rPr>
        <w:t xml:space="preserve">avec l’esprit </w:t>
      </w:r>
      <w:r w:rsidR="004C3163" w:rsidRPr="00D67DD6">
        <w:rPr>
          <w:noProof w:val="0"/>
          <w:lang w:val="fr-FR"/>
        </w:rPr>
        <w:t xml:space="preserve">illuminé </w:t>
      </w:r>
      <w:r w:rsidR="004214B9" w:rsidRPr="00D67DD6">
        <w:rPr>
          <w:noProof w:val="0"/>
          <w:lang w:val="fr-FR"/>
        </w:rPr>
        <w:t xml:space="preserve">ne puisse jamais être réalisée </w:t>
      </w:r>
      <w:r w:rsidR="002D6CB5" w:rsidRPr="00D67DD6">
        <w:rPr>
          <w:noProof w:val="0"/>
          <w:lang w:val="fr-FR"/>
        </w:rPr>
        <w:t xml:space="preserve">par la pensée schizophrénique </w:t>
      </w:r>
      <w:r w:rsidR="00A86781" w:rsidRPr="00D67DD6">
        <w:rPr>
          <w:noProof w:val="0"/>
          <w:lang w:val="fr-FR"/>
        </w:rPr>
        <w:t xml:space="preserve">de </w:t>
      </w:r>
      <w:r w:rsidR="001930B0" w:rsidRPr="00D67DD6">
        <w:rPr>
          <w:i/>
          <w:noProof w:val="0"/>
          <w:lang w:val="fr-FR"/>
        </w:rPr>
        <w:t>Modernorum</w:t>
      </w:r>
      <w:r w:rsidR="004214B9" w:rsidRPr="00D67DD6">
        <w:rPr>
          <w:noProof w:val="0"/>
          <w:lang w:val="fr-FR"/>
        </w:rPr>
        <w:t>.</w:t>
      </w:r>
    </w:p>
    <w:p w14:paraId="2F96B1E6" w14:textId="77777777" w:rsidR="004214B9" w:rsidRPr="00D67DD6" w:rsidRDefault="004214B9" w:rsidP="004214B9">
      <w:pPr>
        <w:pStyle w:val="Citace"/>
        <w:rPr>
          <w:lang w:val="fr-FR"/>
        </w:rPr>
      </w:pPr>
      <w:r w:rsidRPr="00D67DD6">
        <w:rPr>
          <w:lang w:val="fr-FR"/>
        </w:rPr>
        <w:t xml:space="preserve">« Dès que l’âme s’est éloignée de là [sc. le monde intelligible], les significations générales dans l’âme (τοὺς ἐν αὐτῇ λόγους) s’éloignent donc aussi de son existence originelle (τῶν ὄντων χωρίσασα). L’âme les transforme en images au lieu des prototypes originaux (εἰκόνας αὐτοὺς ἀντὶ τῶν πρωτοτύπων) et elle fait ainsi la distance de l’intellect par rapport aux choses réelles (διέστησεν τὴν νόησιν ἀπὸ τῶν πραγμάτων). Cela est d’autant plus vrai que l’âme s’éloigne de plus en plus de sa ressemblance originelle avec l’intellect (τῆς πρὸς τὸν νοῦν ὁμοιότητος ἀπέστη). Enfin, l’âme est heureuse de </w:t>
      </w:r>
      <w:r w:rsidR="00BE09B8" w:rsidRPr="00D67DD6">
        <w:rPr>
          <w:lang w:val="fr-FR"/>
        </w:rPr>
        <w:t xml:space="preserve">présenter </w:t>
      </w:r>
      <w:r w:rsidRPr="00D67DD6">
        <w:rPr>
          <w:lang w:val="fr-FR"/>
        </w:rPr>
        <w:t xml:space="preserve">au moins des contenus mentaux (προβάλλεσθαι τὰ νοήματα), qui visent les choses </w:t>
      </w:r>
      <w:r w:rsidR="00A67F92" w:rsidRPr="00D67DD6">
        <w:rPr>
          <w:lang w:val="fr-FR"/>
        </w:rPr>
        <w:t xml:space="preserve">ordinaires </w:t>
      </w:r>
      <w:r w:rsidRPr="00D67DD6">
        <w:rPr>
          <w:lang w:val="fr-FR"/>
        </w:rPr>
        <w:t>(τοῖς πράγμασιν). »</w:t>
      </w:r>
      <w:r w:rsidRPr="00D67DD6">
        <w:rPr>
          <w:iCs/>
          <w:vertAlign w:val="superscript"/>
          <w:lang w:val="fr-FR"/>
        </w:rPr>
        <w:footnoteReference w:id="54"/>
      </w:r>
      <w:r w:rsidRPr="00D67DD6">
        <w:rPr>
          <w:i/>
          <w:iCs/>
          <w:lang w:val="fr-FR"/>
        </w:rPr>
        <w:t xml:space="preserve"> </w:t>
      </w:r>
      <w:r w:rsidRPr="00D67DD6">
        <w:rPr>
          <w:lang w:val="fr-FR"/>
        </w:rPr>
        <w:t xml:space="preserve"> </w:t>
      </w:r>
    </w:p>
    <w:p w14:paraId="433389B7" w14:textId="3B262026" w:rsidR="00DC0C1A" w:rsidRPr="00D67DD6" w:rsidRDefault="004214B9" w:rsidP="004214B9">
      <w:pPr>
        <w:rPr>
          <w:noProof w:val="0"/>
          <w:lang w:val="fr-FR"/>
        </w:rPr>
      </w:pPr>
      <w:r w:rsidRPr="00D67DD6">
        <w:rPr>
          <w:noProof w:val="0"/>
          <w:lang w:val="fr-FR"/>
        </w:rPr>
        <w:t xml:space="preserve">La citation montre une trajectoire de </w:t>
      </w:r>
      <w:r w:rsidR="00534DE8" w:rsidRPr="00D67DD6">
        <w:rPr>
          <w:noProof w:val="0"/>
          <w:lang w:val="fr-FR"/>
        </w:rPr>
        <w:t>la pré</w:t>
      </w:r>
      <w:r w:rsidR="00097D70" w:rsidRPr="00D67DD6">
        <w:rPr>
          <w:noProof w:val="0"/>
          <w:lang w:val="fr-FR"/>
        </w:rPr>
        <w:t xml:space="preserve">compréhension ontologique </w:t>
      </w:r>
      <w:r w:rsidR="00390322" w:rsidRPr="00D67DD6">
        <w:rPr>
          <w:noProof w:val="0"/>
          <w:lang w:val="fr-FR"/>
        </w:rPr>
        <w:t xml:space="preserve">qui constitue le cadre ultime du sens </w:t>
      </w:r>
      <w:r w:rsidRPr="00D67DD6">
        <w:rPr>
          <w:noProof w:val="0"/>
          <w:lang w:val="fr-FR"/>
        </w:rPr>
        <w:t xml:space="preserve">métaphysique </w:t>
      </w:r>
      <w:r w:rsidR="00390322" w:rsidRPr="00D67DD6">
        <w:rPr>
          <w:noProof w:val="0"/>
          <w:lang w:val="fr-FR"/>
        </w:rPr>
        <w:t>à l</w:t>
      </w:r>
      <w:r w:rsidR="00390322" w:rsidRPr="00D67DD6">
        <w:rPr>
          <w:rFonts w:cs="Calibri"/>
          <w:noProof w:val="0"/>
          <w:lang w:val="fr-FR"/>
        </w:rPr>
        <w:t>’</w:t>
      </w:r>
      <w:r w:rsidR="00390322" w:rsidRPr="00D67DD6">
        <w:rPr>
          <w:noProof w:val="0"/>
          <w:lang w:val="fr-FR"/>
        </w:rPr>
        <w:t xml:space="preserve">époque </w:t>
      </w:r>
      <w:r w:rsidRPr="00D67DD6">
        <w:rPr>
          <w:noProof w:val="0"/>
          <w:lang w:val="fr-FR"/>
        </w:rPr>
        <w:t>moderne</w:t>
      </w:r>
      <w:r w:rsidR="00097D70" w:rsidRPr="00D67DD6">
        <w:rPr>
          <w:noProof w:val="0"/>
          <w:lang w:val="fr-FR"/>
        </w:rPr>
        <w:t xml:space="preserve"> (</w:t>
      </w:r>
      <w:r w:rsidR="00097D70" w:rsidRPr="00D67DD6">
        <w:rPr>
          <w:i/>
          <w:noProof w:val="0"/>
          <w:lang w:val="fr-FR"/>
        </w:rPr>
        <w:t>Bezugssinn</w:t>
      </w:r>
      <w:r w:rsidR="00097D70" w:rsidRPr="00D67DD6">
        <w:rPr>
          <w:i/>
          <w:noProof w:val="0"/>
          <w:lang w:val="fr-FR"/>
        </w:rPr>
        <w:fldChar w:fldCharType="begin"/>
      </w:r>
      <w:r w:rsidR="00097D70" w:rsidRPr="00D67DD6">
        <w:rPr>
          <w:noProof w:val="0"/>
          <w:lang w:val="fr-FR"/>
        </w:rPr>
        <w:instrText xml:space="preserve"> XE "</w:instrText>
      </w:r>
      <w:r w:rsidR="00097D70" w:rsidRPr="00D67DD6">
        <w:rPr>
          <w:i/>
          <w:noProof w:val="0"/>
          <w:lang w:val="fr-FR"/>
        </w:rPr>
        <w:instrText>Bezugssinn</w:instrText>
      </w:r>
      <w:r w:rsidR="00097D70" w:rsidRPr="00D67DD6">
        <w:rPr>
          <w:noProof w:val="0"/>
          <w:lang w:val="fr-FR"/>
        </w:rPr>
        <w:instrText xml:space="preserve">" </w:instrText>
      </w:r>
      <w:r w:rsidR="00097D70" w:rsidRPr="00D67DD6">
        <w:rPr>
          <w:i/>
          <w:noProof w:val="0"/>
          <w:lang w:val="fr-FR"/>
        </w:rPr>
        <w:fldChar w:fldCharType="end"/>
      </w:r>
      <w:r w:rsidR="00097D70" w:rsidRPr="00D67DD6">
        <w:rPr>
          <w:noProof w:val="0"/>
          <w:lang w:val="fr-FR"/>
        </w:rPr>
        <w:t>)</w:t>
      </w:r>
      <w:r w:rsidRPr="00D67DD6">
        <w:rPr>
          <w:noProof w:val="0"/>
          <w:lang w:val="fr-FR"/>
        </w:rPr>
        <w:t>. La science part des formes intellectuelles autonomes. L’âme existe principalement sur le mode de l’aliénation par rapport au monde matériel (διέστησεν τὴν νόησιν ἀπὸ τῶ</w:t>
      </w:r>
      <w:r w:rsidR="009C6B83" w:rsidRPr="00D67DD6">
        <w:rPr>
          <w:noProof w:val="0"/>
          <w:lang w:val="fr-FR"/>
        </w:rPr>
        <w:t>ν πραγμάτων). Cette «</w:t>
      </w:r>
      <w:r w:rsidR="006E6F11" w:rsidRPr="00D67DD6">
        <w:rPr>
          <w:noProof w:val="0"/>
          <w:lang w:val="fr-FR"/>
        </w:rPr>
        <w:t> </w:t>
      </w:r>
      <w:r w:rsidR="009C6B83" w:rsidRPr="00D67DD6">
        <w:rPr>
          <w:noProof w:val="0"/>
          <w:lang w:val="fr-FR"/>
        </w:rPr>
        <w:t>diastase</w:t>
      </w:r>
      <w:r w:rsidR="006E6F11" w:rsidRPr="00D67DD6">
        <w:rPr>
          <w:noProof w:val="0"/>
          <w:lang w:val="fr-FR"/>
        </w:rPr>
        <w:t> </w:t>
      </w:r>
      <w:r w:rsidR="009C6B83" w:rsidRPr="00D67DD6">
        <w:rPr>
          <w:noProof w:val="0"/>
          <w:lang w:val="fr-FR"/>
        </w:rPr>
        <w:t>» entre la pensée et la réalité définit l</w:t>
      </w:r>
      <w:r w:rsidR="00F90BC3" w:rsidRPr="00D67DD6">
        <w:rPr>
          <w:noProof w:val="0"/>
          <w:lang w:val="fr-FR"/>
        </w:rPr>
        <w:t xml:space="preserve">a période </w:t>
      </w:r>
      <w:r w:rsidR="009C6B83" w:rsidRPr="00D67DD6">
        <w:rPr>
          <w:rFonts w:cs="Calibri"/>
          <w:noProof w:val="0"/>
          <w:lang w:val="fr-FR"/>
        </w:rPr>
        <w:t>de l’</w:t>
      </w:r>
      <w:r w:rsidR="009C6B83" w:rsidRPr="00D67DD6">
        <w:rPr>
          <w:noProof w:val="0"/>
          <w:lang w:val="fr-FR"/>
        </w:rPr>
        <w:t>anthropoc</w:t>
      </w:r>
      <w:r w:rsidR="009C6B83" w:rsidRPr="00D67DD6">
        <w:rPr>
          <w:rFonts w:cs="Calibri"/>
          <w:noProof w:val="0"/>
          <w:lang w:val="fr-FR"/>
        </w:rPr>
        <w:t>è</w:t>
      </w:r>
      <w:r w:rsidR="009C6B83" w:rsidRPr="00D67DD6">
        <w:rPr>
          <w:noProof w:val="0"/>
          <w:lang w:val="fr-FR"/>
        </w:rPr>
        <w:t xml:space="preserve">ne contemporain. </w:t>
      </w:r>
      <w:r w:rsidRPr="00D67DD6">
        <w:rPr>
          <w:noProof w:val="0"/>
          <w:lang w:val="fr-FR"/>
        </w:rPr>
        <w:t>Les noemata</w:t>
      </w:r>
      <w:r w:rsidRPr="00D67DD6">
        <w:rPr>
          <w:noProof w:val="0"/>
          <w:lang w:val="fr-FR"/>
        </w:rPr>
        <w:fldChar w:fldCharType="begin"/>
      </w:r>
      <w:r w:rsidRPr="00D67DD6">
        <w:rPr>
          <w:noProof w:val="0"/>
          <w:lang w:val="fr-FR"/>
        </w:rPr>
        <w:instrText xml:space="preserve"> XE "noemata" </w:instrText>
      </w:r>
      <w:r w:rsidRPr="00D67DD6">
        <w:rPr>
          <w:noProof w:val="0"/>
          <w:lang w:val="fr-FR"/>
        </w:rPr>
        <w:fldChar w:fldCharType="end"/>
      </w:r>
      <w:r w:rsidR="006F0077" w:rsidRPr="00D67DD6">
        <w:rPr>
          <w:noProof w:val="0"/>
          <w:lang w:val="fr-FR"/>
        </w:rPr>
        <w:t xml:space="preserve"> ne sont pas déterminés par l</w:t>
      </w:r>
      <w:r w:rsidRPr="00D67DD6">
        <w:rPr>
          <w:noProof w:val="0"/>
          <w:lang w:val="fr-FR"/>
        </w:rPr>
        <w:t xml:space="preserve">es choses dans la réalité, mais ils sont projetés </w:t>
      </w:r>
      <w:r w:rsidR="000C1109" w:rsidRPr="00D67DD6">
        <w:rPr>
          <w:noProof w:val="0"/>
          <w:lang w:val="fr-FR"/>
        </w:rPr>
        <w:t xml:space="preserve">vers les choses </w:t>
      </w:r>
      <w:r w:rsidRPr="00D67DD6">
        <w:rPr>
          <w:noProof w:val="0"/>
          <w:lang w:val="fr-FR"/>
        </w:rPr>
        <w:t>sous une forme « probalistique » de l’intellect (τοῖς πράγμασιν προβάλλεσθαι τὰ</w:t>
      </w:r>
      <w:r w:rsidR="00153A5D" w:rsidRPr="00D67DD6">
        <w:rPr>
          <w:noProof w:val="0"/>
          <w:lang w:val="fr-FR"/>
        </w:rPr>
        <w:t xml:space="preserve"> νοήματα).</w:t>
      </w:r>
      <w:r w:rsidR="007C18B8" w:rsidRPr="00D67DD6">
        <w:rPr>
          <w:noProof w:val="0"/>
          <w:lang w:val="fr-FR"/>
        </w:rPr>
        <w:t xml:space="preserve"> </w:t>
      </w:r>
      <w:r w:rsidR="00153A5D" w:rsidRPr="00D67DD6">
        <w:rPr>
          <w:noProof w:val="0"/>
          <w:lang w:val="fr-FR"/>
        </w:rPr>
        <w:t xml:space="preserve">Le verbe </w:t>
      </w:r>
      <w:r w:rsidR="00AE3B68" w:rsidRPr="00D67DD6">
        <w:rPr>
          <w:noProof w:val="0"/>
          <w:lang w:val="fr-FR"/>
        </w:rPr>
        <w:t>« </w:t>
      </w:r>
      <w:r w:rsidR="00153A5D" w:rsidRPr="00D67DD6">
        <w:rPr>
          <w:i/>
          <w:noProof w:val="0"/>
          <w:lang w:val="fr-FR"/>
        </w:rPr>
        <w:t>proballō</w:t>
      </w:r>
      <w:r w:rsidR="00AE3B68" w:rsidRPr="00D67DD6">
        <w:rPr>
          <w:noProof w:val="0"/>
          <w:lang w:val="fr-FR"/>
        </w:rPr>
        <w:t> »</w:t>
      </w:r>
      <w:r w:rsidR="00153A5D" w:rsidRPr="00D67DD6">
        <w:rPr>
          <w:noProof w:val="0"/>
          <w:lang w:val="fr-FR"/>
        </w:rPr>
        <w:t xml:space="preserve"> indique une nouvelle perspective de compréhension (</w:t>
      </w:r>
      <w:r w:rsidR="00153A5D" w:rsidRPr="00D67DD6">
        <w:rPr>
          <w:i/>
          <w:noProof w:val="0"/>
          <w:lang w:val="fr-FR"/>
        </w:rPr>
        <w:t>Vor-blickbahn</w:t>
      </w:r>
      <w:r w:rsidR="00760DDC" w:rsidRPr="00D67DD6">
        <w:rPr>
          <w:i/>
          <w:noProof w:val="0"/>
          <w:lang w:val="fr-FR"/>
        </w:rPr>
        <w:fldChar w:fldCharType="begin"/>
      </w:r>
      <w:r w:rsidR="00760DDC" w:rsidRPr="00D67DD6">
        <w:rPr>
          <w:noProof w:val="0"/>
          <w:lang w:val="fr-FR"/>
        </w:rPr>
        <w:instrText xml:space="preserve"> XE "</w:instrText>
      </w:r>
      <w:r w:rsidR="00760DDC" w:rsidRPr="00D67DD6">
        <w:rPr>
          <w:i/>
          <w:noProof w:val="0"/>
          <w:lang w:val="fr-FR"/>
        </w:rPr>
        <w:instrText>Vor-blickbahn</w:instrText>
      </w:r>
      <w:r w:rsidR="00760DDC" w:rsidRPr="00D67DD6">
        <w:rPr>
          <w:noProof w:val="0"/>
          <w:lang w:val="fr-FR"/>
        </w:rPr>
        <w:instrText xml:space="preserve">" </w:instrText>
      </w:r>
      <w:r w:rsidR="00760DDC" w:rsidRPr="00D67DD6">
        <w:rPr>
          <w:i/>
          <w:noProof w:val="0"/>
          <w:lang w:val="fr-FR"/>
        </w:rPr>
        <w:fldChar w:fldCharType="end"/>
      </w:r>
      <w:r w:rsidR="00153A5D" w:rsidRPr="00D67DD6">
        <w:rPr>
          <w:noProof w:val="0"/>
          <w:lang w:val="fr-FR"/>
        </w:rPr>
        <w:t>) qui fait une ordination du sens préalable de chaque l</w:t>
      </w:r>
      <w:r w:rsidR="004239AA" w:rsidRPr="00D67DD6">
        <w:rPr>
          <w:noProof w:val="0"/>
          <w:lang w:val="fr-FR"/>
        </w:rPr>
        <w:t>’</w:t>
      </w:r>
      <w:r w:rsidR="00153A5D" w:rsidRPr="00D67DD6">
        <w:rPr>
          <w:noProof w:val="0"/>
          <w:lang w:val="fr-FR"/>
        </w:rPr>
        <w:t xml:space="preserve">étant métaphysique moderne. </w:t>
      </w:r>
      <w:r w:rsidR="00972FF3" w:rsidRPr="00D67DD6">
        <w:rPr>
          <w:noProof w:val="0"/>
          <w:lang w:val="fr-FR"/>
        </w:rPr>
        <w:t xml:space="preserve">La </w:t>
      </w:r>
      <w:r w:rsidRPr="00D67DD6">
        <w:rPr>
          <w:noProof w:val="0"/>
          <w:lang w:val="fr-FR"/>
        </w:rPr>
        <w:t xml:space="preserve">donation du sens de </w:t>
      </w:r>
      <w:r w:rsidR="00223043" w:rsidRPr="00D67DD6">
        <w:rPr>
          <w:noProof w:val="0"/>
          <w:lang w:val="fr-FR"/>
        </w:rPr>
        <w:t>l’existant</w:t>
      </w:r>
      <w:r w:rsidRPr="00D67DD6">
        <w:rPr>
          <w:noProof w:val="0"/>
          <w:lang w:val="fr-FR"/>
        </w:rPr>
        <w:t xml:space="preserve"> commence </w:t>
      </w:r>
      <w:r w:rsidR="007B0965" w:rsidRPr="00D67DD6">
        <w:rPr>
          <w:noProof w:val="0"/>
          <w:lang w:val="fr-FR"/>
        </w:rPr>
        <w:t>au niveau du sujet moderne qui s</w:t>
      </w:r>
      <w:r w:rsidR="007B0965" w:rsidRPr="00D67DD6">
        <w:rPr>
          <w:rFonts w:cs="Calibri"/>
          <w:noProof w:val="0"/>
          <w:lang w:val="fr-FR"/>
        </w:rPr>
        <w:t>’</w:t>
      </w:r>
      <w:r w:rsidR="007B0965" w:rsidRPr="00D67DD6">
        <w:rPr>
          <w:noProof w:val="0"/>
          <w:lang w:val="fr-FR"/>
        </w:rPr>
        <w:t xml:space="preserve">approche </w:t>
      </w:r>
      <w:r w:rsidR="007B0965" w:rsidRPr="00D67DD6">
        <w:rPr>
          <w:rFonts w:cs="Calibri"/>
          <w:noProof w:val="0"/>
          <w:lang w:val="fr-FR"/>
        </w:rPr>
        <w:t>à</w:t>
      </w:r>
      <w:r w:rsidR="007B0965" w:rsidRPr="00D67DD6">
        <w:rPr>
          <w:noProof w:val="0"/>
          <w:lang w:val="fr-FR"/>
        </w:rPr>
        <w:t xml:space="preserve"> la </w:t>
      </w:r>
      <w:r w:rsidRPr="00D67DD6">
        <w:rPr>
          <w:noProof w:val="0"/>
          <w:lang w:val="fr-FR"/>
        </w:rPr>
        <w:t>réalité après coup</w:t>
      </w:r>
      <w:r w:rsidR="00A62AB6" w:rsidRPr="00D67DD6">
        <w:rPr>
          <w:noProof w:val="0"/>
          <w:lang w:val="fr-FR"/>
        </w:rPr>
        <w:t>. Cela signifie la nouvelle position du sujet moderne, qui s</w:t>
      </w:r>
      <w:r w:rsidR="004239AA" w:rsidRPr="00D67DD6">
        <w:rPr>
          <w:noProof w:val="0"/>
          <w:lang w:val="fr-FR"/>
        </w:rPr>
        <w:t>’</w:t>
      </w:r>
      <w:r w:rsidR="00A62AB6" w:rsidRPr="00D67DD6">
        <w:rPr>
          <w:noProof w:val="0"/>
          <w:lang w:val="fr-FR"/>
        </w:rPr>
        <w:t xml:space="preserve">est approprié le monde </w:t>
      </w:r>
      <w:r w:rsidR="00415B32" w:rsidRPr="00D67DD6">
        <w:rPr>
          <w:noProof w:val="0"/>
          <w:lang w:val="fr-FR"/>
        </w:rPr>
        <w:t xml:space="preserve">à partir de lui-même </w:t>
      </w:r>
      <w:r w:rsidRPr="00D67DD6">
        <w:rPr>
          <w:noProof w:val="0"/>
          <w:lang w:val="fr-FR"/>
        </w:rPr>
        <w:t>(</w:t>
      </w:r>
      <w:r w:rsidRPr="00D67DD6">
        <w:rPr>
          <w:i/>
          <w:noProof w:val="0"/>
          <w:lang w:val="fr-FR"/>
        </w:rPr>
        <w:t>Ge-Stell</w:t>
      </w:r>
      <w:r w:rsidRPr="00D67DD6">
        <w:rPr>
          <w:i/>
          <w:noProof w:val="0"/>
          <w:lang w:val="fr-FR"/>
        </w:rPr>
        <w:fldChar w:fldCharType="begin"/>
      </w:r>
      <w:r w:rsidRPr="00D67DD6">
        <w:rPr>
          <w:noProof w:val="0"/>
          <w:lang w:val="fr-FR"/>
        </w:rPr>
        <w:instrText xml:space="preserve"> XE "</w:instrText>
      </w:r>
      <w:r w:rsidRPr="00D67DD6">
        <w:rPr>
          <w:i/>
          <w:noProof w:val="0"/>
          <w:lang w:val="fr-FR"/>
        </w:rPr>
        <w:instrText>Ge-Stell</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ch. 1.2). </w:t>
      </w:r>
      <w:r w:rsidR="005E37AF" w:rsidRPr="00D67DD6">
        <w:rPr>
          <w:noProof w:val="0"/>
          <w:lang w:val="fr-FR"/>
        </w:rPr>
        <w:t>Le sujet moderne, en tant que source originelle de la cognition intellectuelle, produit les noemata qui n</w:t>
      </w:r>
      <w:r w:rsidR="004239AA" w:rsidRPr="00D67DD6">
        <w:rPr>
          <w:noProof w:val="0"/>
          <w:lang w:val="fr-FR"/>
        </w:rPr>
        <w:t>’</w:t>
      </w:r>
      <w:r w:rsidR="005E37AF" w:rsidRPr="00D67DD6">
        <w:rPr>
          <w:noProof w:val="0"/>
          <w:lang w:val="fr-FR"/>
        </w:rPr>
        <w:t xml:space="preserve">atteignent les choses réelles que dans un deuxième temps. </w:t>
      </w:r>
      <w:r w:rsidRPr="00D67DD6">
        <w:rPr>
          <w:noProof w:val="0"/>
          <w:lang w:val="fr-FR"/>
        </w:rPr>
        <w:t>Le datif métaphysique</w:t>
      </w:r>
      <w:r w:rsidRPr="00D67DD6">
        <w:rPr>
          <w:noProof w:val="0"/>
          <w:lang w:val="fr-FR"/>
        </w:rPr>
        <w:fldChar w:fldCharType="begin"/>
      </w:r>
      <w:r w:rsidRPr="00D67DD6">
        <w:rPr>
          <w:noProof w:val="0"/>
          <w:lang w:val="fr-FR"/>
        </w:rPr>
        <w:instrText xml:space="preserve"> XE "</w:instrText>
      </w:r>
      <w:r w:rsidRPr="00D67DD6">
        <w:rPr>
          <w:i/>
          <w:noProof w:val="0"/>
          <w:lang w:val="fr-FR"/>
        </w:rPr>
        <w:instrText>dativus metaphysicus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de Simplicius (τοῖς πράγμασιν) confirme que le schéma de la cognition est tourné de la réalité des substances pre</w:t>
      </w:r>
      <w:r w:rsidR="006B7F43" w:rsidRPr="00D67DD6">
        <w:rPr>
          <w:noProof w:val="0"/>
          <w:lang w:val="fr-FR"/>
        </w:rPr>
        <w:t>mières vers la réalité des essences</w:t>
      </w:r>
      <w:r w:rsidRPr="00D67DD6">
        <w:rPr>
          <w:noProof w:val="0"/>
          <w:lang w:val="fr-FR"/>
        </w:rPr>
        <w:t xml:space="preserve"> qui éclairent directement l’intellect. Le lien hyparchique est donné en dehors de la première substance réelle. Le monde noétique existe indépendamment du monde hylique, le premier </w:t>
      </w:r>
      <w:r w:rsidR="00F346B6" w:rsidRPr="00D67DD6">
        <w:rPr>
          <w:noProof w:val="0"/>
          <w:lang w:val="fr-FR"/>
        </w:rPr>
        <w:t xml:space="preserve">monde </w:t>
      </w:r>
      <w:r w:rsidRPr="00D67DD6">
        <w:rPr>
          <w:noProof w:val="0"/>
          <w:lang w:val="fr-FR"/>
        </w:rPr>
        <w:t xml:space="preserve">est immatériel et éternel. Le datif </w:t>
      </w:r>
      <w:r w:rsidRPr="00D67DD6">
        <w:rPr>
          <w:noProof w:val="0"/>
          <w:lang w:val="fr-FR"/>
        </w:rPr>
        <w:lastRenderedPageBreak/>
        <w:t xml:space="preserve">métaphysique relatif à </w:t>
      </w:r>
      <w:r w:rsidR="00EC384E" w:rsidRPr="00D67DD6">
        <w:rPr>
          <w:noProof w:val="0"/>
          <w:lang w:val="fr-FR"/>
        </w:rPr>
        <w:t>l’existant du troisième genre</w:t>
      </w:r>
      <w:r w:rsidRPr="00D67DD6">
        <w:rPr>
          <w:noProof w:val="0"/>
          <w:lang w:val="fr-FR"/>
        </w:rPr>
        <w:t xml:space="preserve"> montre une nouvelle manière dont la cognition objective détermine la réalité. La citation montre la rupture avec la prédication catégorique</w:t>
      </w:r>
      <w:r w:rsidR="00C16AC3" w:rsidRPr="00D67DD6">
        <w:rPr>
          <w:noProof w:val="0"/>
          <w:lang w:val="fr-FR"/>
        </w:rPr>
        <w:t xml:space="preserve"> aristotélicienne</w:t>
      </w:r>
      <w:r w:rsidRPr="00D67DD6">
        <w:rPr>
          <w:noProof w:val="0"/>
          <w:lang w:val="fr-FR"/>
        </w:rPr>
        <w:t xml:space="preserve">, qui est déterminée par la connaissance empirique de la première substance. L’âme </w:t>
      </w:r>
      <w:r w:rsidR="00045A2A" w:rsidRPr="00D67DD6">
        <w:rPr>
          <w:noProof w:val="0"/>
          <w:lang w:val="fr-FR"/>
        </w:rPr>
        <w:t xml:space="preserve">des illuminés </w:t>
      </w:r>
      <w:r w:rsidRPr="00D67DD6">
        <w:rPr>
          <w:noProof w:val="0"/>
          <w:lang w:val="fr-FR"/>
        </w:rPr>
        <w:t>reconnaît les noemata dans l’intuition directe. Dans leur lumière intelligible, l’esprit illuminé reconnaît le monde réel des choses matérielles et sensuelles. L’intuition voit les substances hylémorphes réelles dans le mode de l’aliénation fondamentale. Cette erreur (</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relative au trajet de la vision fait le caractère fondamental de la modernité et il fonde la forme spécifique de la folie académique (</w:t>
      </w:r>
      <w:r w:rsidRPr="00D67DD6">
        <w:rPr>
          <w:i/>
          <w:noProof w:val="0"/>
          <w:lang w:val="fr-FR"/>
        </w:rPr>
        <w:t>Irre</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Irre</w:instrText>
      </w:r>
      <w:r w:rsidRPr="00D67DD6">
        <w:rPr>
          <w:noProof w:val="0"/>
          <w:lang w:val="fr-FR"/>
        </w:rPr>
        <w:instrText xml:space="preserve">" </w:instrText>
      </w:r>
      <w:r w:rsidRPr="00D67DD6">
        <w:rPr>
          <w:i/>
          <w:noProof w:val="0"/>
          <w:lang w:val="fr-FR"/>
        </w:rPr>
        <w:fldChar w:fldCharType="end"/>
      </w:r>
      <w:r w:rsidR="00DB16EC" w:rsidRPr="00D67DD6">
        <w:rPr>
          <w:noProof w:val="0"/>
          <w:lang w:val="fr-FR"/>
        </w:rPr>
        <w:t>). Karl Marx</w:t>
      </w:r>
      <w:r w:rsidR="00DB16EC" w:rsidRPr="00D67DD6">
        <w:rPr>
          <w:noProof w:val="0"/>
          <w:lang w:val="fr-FR"/>
        </w:rPr>
        <w:fldChar w:fldCharType="begin"/>
      </w:r>
      <w:r w:rsidR="00DB16EC" w:rsidRPr="00D67DD6">
        <w:rPr>
          <w:noProof w:val="0"/>
          <w:lang w:val="fr-FR"/>
        </w:rPr>
        <w:instrText xml:space="preserve"> XE "Marx, K." </w:instrText>
      </w:r>
      <w:r w:rsidR="00DB16EC" w:rsidRPr="00D67DD6">
        <w:rPr>
          <w:noProof w:val="0"/>
          <w:lang w:val="fr-FR"/>
        </w:rPr>
        <w:fldChar w:fldCharType="end"/>
      </w:r>
      <w:r w:rsidR="00DB16EC" w:rsidRPr="00D67DD6">
        <w:rPr>
          <w:noProof w:val="0"/>
          <w:lang w:val="fr-FR"/>
        </w:rPr>
        <w:t xml:space="preserve"> définit ce type d'</w:t>
      </w:r>
      <w:r w:rsidR="00DB16EC" w:rsidRPr="00D67DD6">
        <w:rPr>
          <w:i/>
          <w:noProof w:val="0"/>
          <w:lang w:val="fr-FR"/>
        </w:rPr>
        <w:t>Entfremdung</w:t>
      </w:r>
      <w:r w:rsidR="00DB16EC" w:rsidRPr="00D67DD6">
        <w:rPr>
          <w:noProof w:val="0"/>
          <w:lang w:val="fr-FR"/>
        </w:rPr>
        <w:t xml:space="preserve"> comme le fondement du capitalisme postmoderne. </w:t>
      </w:r>
      <w:r w:rsidRPr="00D67DD6">
        <w:rPr>
          <w:noProof w:val="0"/>
          <w:lang w:val="fr-FR"/>
        </w:rPr>
        <w:t>L’</w:t>
      </w:r>
      <w:r w:rsidR="00095CDD" w:rsidRPr="00D67DD6">
        <w:rPr>
          <w:noProof w:val="0"/>
          <w:lang w:val="fr-FR"/>
        </w:rPr>
        <w:t>actualisation</w:t>
      </w:r>
      <w:r w:rsidRPr="00D67DD6">
        <w:rPr>
          <w:noProof w:val="0"/>
          <w:lang w:val="fr-FR"/>
        </w:rPr>
        <w:t xml:space="preserve"> de la première substance réelle du diacosmos exista</w:t>
      </w:r>
      <w:r w:rsidR="007B4604" w:rsidRPr="00D67DD6">
        <w:rPr>
          <w:noProof w:val="0"/>
          <w:lang w:val="fr-FR"/>
        </w:rPr>
        <w:t>nt pro</w:t>
      </w:r>
      <w:r w:rsidR="00A07041" w:rsidRPr="00D67DD6">
        <w:rPr>
          <w:noProof w:val="0"/>
          <w:lang w:val="fr-FR"/>
        </w:rPr>
        <w:t xml:space="preserve">hyparchiquement fonde le dévoilement </w:t>
      </w:r>
      <w:r w:rsidRPr="00D67DD6">
        <w:rPr>
          <w:noProof w:val="0"/>
          <w:lang w:val="fr-FR"/>
        </w:rPr>
        <w:t>mytho</w:t>
      </w:r>
      <w:r w:rsidR="002F2A65" w:rsidRPr="00D67DD6">
        <w:rPr>
          <w:noProof w:val="0"/>
          <w:lang w:val="fr-FR"/>
        </w:rPr>
        <w:t xml:space="preserve">logique </w:t>
      </w:r>
      <w:r w:rsidRPr="00D67DD6">
        <w:rPr>
          <w:noProof w:val="0"/>
          <w:lang w:val="fr-FR"/>
        </w:rPr>
        <w:t>(</w:t>
      </w:r>
      <w:r w:rsidR="00221FAC" w:rsidRPr="00221FAC">
        <w:rPr>
          <w:i/>
          <w:noProof w:val="0"/>
          <w:lang w:val="fr-FR"/>
        </w:rPr>
        <w:t>alètheia</w:t>
      </w:r>
      <w:r w:rsidRPr="00D67DD6">
        <w:rPr>
          <w:noProof w:val="0"/>
          <w:lang w:val="fr-FR"/>
        </w:rPr>
        <w:t xml:space="preserve">) de la substance dans le mode de </w:t>
      </w:r>
      <w:r w:rsidRPr="00D67DD6">
        <w:rPr>
          <w:i/>
          <w:noProof w:val="0"/>
          <w:lang w:val="fr-FR"/>
        </w:rPr>
        <w:t>veritas</w:t>
      </w:r>
      <w:r w:rsidRPr="00D67DD6">
        <w:rPr>
          <w:noProof w:val="0"/>
          <w:lang w:val="fr-FR"/>
        </w:rPr>
        <w:t xml:space="preserve"> objective. Ce chemin d’aperception éclaire le sens de </w:t>
      </w:r>
      <w:r w:rsidR="00223043" w:rsidRPr="00D67DD6">
        <w:rPr>
          <w:noProof w:val="0"/>
          <w:lang w:val="fr-FR"/>
        </w:rPr>
        <w:t>l’existant</w:t>
      </w:r>
      <w:r w:rsidRPr="00D67DD6">
        <w:rPr>
          <w:noProof w:val="0"/>
          <w:lang w:val="fr-FR"/>
        </w:rPr>
        <w:t xml:space="preserve"> à partir du diacosmos objectivement donné ou même directement à partir de l’Être prohyparchique de l’Un. La nouvelle forme de disposition objective de </w:t>
      </w:r>
      <w:r w:rsidR="00223043" w:rsidRPr="00D67DD6">
        <w:rPr>
          <w:noProof w:val="0"/>
          <w:lang w:val="fr-FR"/>
        </w:rPr>
        <w:t>l’existant</w:t>
      </w:r>
      <w:r w:rsidRPr="00D67DD6">
        <w:rPr>
          <w:noProof w:val="0"/>
          <w:lang w:val="fr-FR"/>
        </w:rPr>
        <w:t xml:space="preserve"> découverte par Simplicius est ensuite montrée par les catégories modernes </w:t>
      </w:r>
      <w:r w:rsidR="009B6002" w:rsidRPr="00D67DD6">
        <w:rPr>
          <w:noProof w:val="0"/>
          <w:lang w:val="fr-FR"/>
        </w:rPr>
        <w:t xml:space="preserve">en </w:t>
      </w:r>
      <w:r w:rsidRPr="00D67DD6">
        <w:rPr>
          <w:noProof w:val="0"/>
          <w:lang w:val="fr-FR"/>
        </w:rPr>
        <w:t xml:space="preserve">mode du </w:t>
      </w:r>
      <w:r w:rsidRPr="00D67DD6">
        <w:rPr>
          <w:i/>
          <w:noProof w:val="0"/>
          <w:lang w:val="fr-FR"/>
        </w:rPr>
        <w:t>dativus obiectivus</w:t>
      </w:r>
      <w:r w:rsidRPr="00D67DD6">
        <w:rPr>
          <w:i/>
          <w:noProof w:val="0"/>
          <w:lang w:val="fr-FR"/>
        </w:rPr>
        <w:fldChar w:fldCharType="begin"/>
      </w:r>
      <w:r w:rsidRPr="00D67DD6">
        <w:rPr>
          <w:noProof w:val="0"/>
          <w:lang w:val="fr-FR"/>
        </w:rPr>
        <w:instrText xml:space="preserve"> XE "</w:instrText>
      </w:r>
      <w:r w:rsidRPr="00D67DD6">
        <w:rPr>
          <w:i/>
          <w:noProof w:val="0"/>
          <w:lang w:val="fr-FR"/>
        </w:rPr>
        <w:instrText>dativus obiectivus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(OBJ III, ch. 4). La causalité fondatrice de cognition moderne est tirée de l’espèce néoplatonicienne et non de la chose </w:t>
      </w:r>
      <w:r w:rsidR="001471E3" w:rsidRPr="00D67DD6">
        <w:rPr>
          <w:noProof w:val="0"/>
          <w:lang w:val="fr-FR"/>
        </w:rPr>
        <w:t xml:space="preserve">agissante </w:t>
      </w:r>
      <w:r w:rsidRPr="00D67DD6">
        <w:rPr>
          <w:noProof w:val="0"/>
          <w:lang w:val="fr-FR"/>
        </w:rPr>
        <w:t xml:space="preserve">effectivement dans la réalité. L’âme en proie au destin néoplatonicien entreprend l’odyssée intellectuelle pour traverser le monde transitoire des substances premières réelles. Le détour </w:t>
      </w:r>
      <w:r w:rsidR="00A477F6" w:rsidRPr="00D67DD6">
        <w:rPr>
          <w:noProof w:val="0"/>
          <w:lang w:val="fr-FR"/>
        </w:rPr>
        <w:t xml:space="preserve">terrestre </w:t>
      </w:r>
      <w:r w:rsidRPr="00D67DD6">
        <w:rPr>
          <w:noProof w:val="0"/>
          <w:lang w:val="fr-FR"/>
        </w:rPr>
        <w:t xml:space="preserve">est </w:t>
      </w:r>
      <w:r w:rsidR="007E33FD" w:rsidRPr="00D67DD6">
        <w:rPr>
          <w:noProof w:val="0"/>
          <w:lang w:val="fr-FR"/>
        </w:rPr>
        <w:t xml:space="preserve">considéré </w:t>
      </w:r>
      <w:r w:rsidRPr="00D67DD6">
        <w:rPr>
          <w:noProof w:val="0"/>
          <w:lang w:val="fr-FR"/>
        </w:rPr>
        <w:t>un mal nécessaire pour revenir dans le domaine du diacosmos moderne. L’illumi</w:t>
      </w:r>
      <w:r w:rsidR="009B6002" w:rsidRPr="00D67DD6">
        <w:rPr>
          <w:noProof w:val="0"/>
          <w:lang w:val="fr-FR"/>
        </w:rPr>
        <w:t>nat</w:t>
      </w:r>
      <w:r w:rsidR="00091541" w:rsidRPr="00D67DD6">
        <w:rPr>
          <w:noProof w:val="0"/>
          <w:lang w:val="fr-FR"/>
        </w:rPr>
        <w:t>us</w:t>
      </w:r>
      <w:r w:rsidRPr="00D67DD6">
        <w:rPr>
          <w:noProof w:val="0"/>
          <w:lang w:val="fr-FR"/>
        </w:rPr>
        <w:t xml:space="preserve"> moderne fait l’expérience d’une aliénation fondamentale de la réalité sous la forme de la diastase néoplatonicienne, qui est donnée par l’éloignement de l’intellect des choses réelles (διέστησεν τὴν νόησιν ἀπὸ τῶν πραγμάτων). Cette aliénation </w:t>
      </w:r>
      <w:r w:rsidR="008C4730" w:rsidRPr="00D67DD6">
        <w:rPr>
          <w:noProof w:val="0"/>
          <w:lang w:val="fr-FR"/>
        </w:rPr>
        <w:t xml:space="preserve">mythologique </w:t>
      </w:r>
      <w:r w:rsidRPr="00D67DD6">
        <w:rPr>
          <w:noProof w:val="0"/>
          <w:lang w:val="fr-FR"/>
        </w:rPr>
        <w:t xml:space="preserve">de l’esprit de la vraie maison </w:t>
      </w:r>
      <w:r w:rsidR="007F62DD" w:rsidRPr="00D67DD6">
        <w:rPr>
          <w:noProof w:val="0"/>
          <w:lang w:val="fr-FR"/>
        </w:rPr>
        <w:t xml:space="preserve">reste </w:t>
      </w:r>
      <w:r w:rsidRPr="00D67DD6">
        <w:rPr>
          <w:noProof w:val="0"/>
          <w:lang w:val="fr-FR"/>
        </w:rPr>
        <w:t>associée à l’odyssée académique de l’objectivité</w:t>
      </w:r>
      <w:r w:rsidR="007F62DD" w:rsidRPr="00D67DD6">
        <w:rPr>
          <w:noProof w:val="0"/>
          <w:lang w:val="fr-FR"/>
        </w:rPr>
        <w:t xml:space="preserve">. Le retour </w:t>
      </w:r>
      <w:r w:rsidRPr="00D67DD6">
        <w:rPr>
          <w:noProof w:val="0"/>
          <w:lang w:val="fr-FR"/>
        </w:rPr>
        <w:t>est ensuite répé</w:t>
      </w:r>
      <w:r w:rsidR="007F62DD" w:rsidRPr="00D67DD6">
        <w:rPr>
          <w:noProof w:val="0"/>
          <w:lang w:val="fr-FR"/>
        </w:rPr>
        <w:t>té</w:t>
      </w:r>
      <w:r w:rsidRPr="00D67DD6">
        <w:rPr>
          <w:noProof w:val="0"/>
          <w:lang w:val="fr-FR"/>
        </w:rPr>
        <w:t xml:space="preserve"> par le modernisme scolastique</w:t>
      </w:r>
      <w:r w:rsidR="00CB58EE" w:rsidRPr="00D67DD6">
        <w:rPr>
          <w:noProof w:val="0"/>
          <w:lang w:val="fr-FR"/>
        </w:rPr>
        <w:t xml:space="preserve">, </w:t>
      </w:r>
      <w:r w:rsidRPr="00D67DD6">
        <w:rPr>
          <w:noProof w:val="0"/>
          <w:lang w:val="fr-FR"/>
        </w:rPr>
        <w:t>par le postmodernism</w:t>
      </w:r>
      <w:r w:rsidR="000364D8" w:rsidRPr="00D67DD6">
        <w:rPr>
          <w:noProof w:val="0"/>
          <w:lang w:val="fr-FR"/>
        </w:rPr>
        <w:t>e cartésien, hégélien</w:t>
      </w:r>
      <w:r w:rsidR="007F62DD" w:rsidRPr="00D67DD6">
        <w:rPr>
          <w:noProof w:val="0"/>
          <w:lang w:val="fr-FR"/>
        </w:rPr>
        <w:t xml:space="preserve"> et il est </w:t>
      </w:r>
      <w:r w:rsidR="0056307F" w:rsidRPr="00D67DD6">
        <w:rPr>
          <w:noProof w:val="0"/>
          <w:lang w:val="fr-FR"/>
        </w:rPr>
        <w:t>ac</w:t>
      </w:r>
      <w:r w:rsidR="00070B93" w:rsidRPr="00D67DD6">
        <w:rPr>
          <w:noProof w:val="0"/>
          <w:lang w:val="fr-FR"/>
        </w:rPr>
        <w:t>c</w:t>
      </w:r>
      <w:r w:rsidR="0056307F" w:rsidRPr="00D67DD6">
        <w:rPr>
          <w:noProof w:val="0"/>
          <w:lang w:val="fr-FR"/>
        </w:rPr>
        <w:t xml:space="preserve">ompli par </w:t>
      </w:r>
      <w:r w:rsidR="000364D8" w:rsidRPr="00D67DD6">
        <w:rPr>
          <w:noProof w:val="0"/>
          <w:lang w:val="fr-FR"/>
        </w:rPr>
        <w:t xml:space="preserve">un </w:t>
      </w:r>
      <w:r w:rsidR="000364D8" w:rsidRPr="00D67DD6">
        <w:rPr>
          <w:i/>
          <w:noProof w:val="0"/>
          <w:lang w:val="fr-FR"/>
        </w:rPr>
        <w:t>Great Reset</w:t>
      </w:r>
      <w:r w:rsidR="000364D8" w:rsidRPr="00D67DD6">
        <w:rPr>
          <w:noProof w:val="0"/>
          <w:lang w:val="fr-FR"/>
        </w:rPr>
        <w:t xml:space="preserve"> des corporations nihilistes</w:t>
      </w:r>
      <w:r w:rsidRPr="00D67DD6">
        <w:rPr>
          <w:noProof w:val="0"/>
          <w:lang w:val="fr-FR"/>
        </w:rPr>
        <w:t>. Le parcours de la p</w:t>
      </w:r>
      <w:r w:rsidR="00CC3830" w:rsidRPr="00D67DD6">
        <w:rPr>
          <w:noProof w:val="0"/>
          <w:lang w:val="fr-FR"/>
        </w:rPr>
        <w:t xml:space="preserve">remière déduction moderne de </w:t>
      </w:r>
      <w:r w:rsidRPr="00D67DD6">
        <w:rPr>
          <w:noProof w:val="0"/>
          <w:lang w:val="fr-FR"/>
        </w:rPr>
        <w:t xml:space="preserve">cognition donnée </w:t>
      </w:r>
      <w:r w:rsidRPr="00D67DD6">
        <w:rPr>
          <w:i/>
          <w:noProof w:val="0"/>
          <w:lang w:val="fr-FR"/>
        </w:rPr>
        <w:t>ex nihilo</w:t>
      </w:r>
      <w:r w:rsidRPr="00D67DD6">
        <w:rPr>
          <w:i/>
          <w:noProof w:val="0"/>
          <w:lang w:val="fr-FR"/>
        </w:rPr>
        <w:fldChar w:fldCharType="begin"/>
      </w:r>
      <w:r w:rsidRPr="00D67DD6">
        <w:rPr>
          <w:noProof w:val="0"/>
          <w:lang w:val="fr-FR"/>
        </w:rPr>
        <w:instrText xml:space="preserve"> XE "</w:instrText>
      </w:r>
      <w:r w:rsidRPr="00D67DD6">
        <w:rPr>
          <w:i/>
          <w:noProof w:val="0"/>
          <w:lang w:val="fr-FR"/>
        </w:rPr>
        <w:instrText>creatio ex nihilo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à partir du diacosmos mythique montre l’origine de l’aliénation de Hegel et aussi </w:t>
      </w:r>
      <w:r w:rsidRPr="00D67DD6">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des manipulations médiatiques du matrix contemporain. Après avoir surmonté cette aliénation, l’intellect éclairé atteint la vérité supérieure en contemplant le monde des formes pures.</w:t>
      </w:r>
      <w:r w:rsidR="00AD446B" w:rsidRPr="00D67DD6">
        <w:rPr>
          <w:noProof w:val="0"/>
          <w:lang w:val="fr-FR"/>
        </w:rPr>
        <w:t xml:space="preserve"> Simplicius</w:t>
      </w:r>
      <w:r w:rsidR="003511FD" w:rsidRPr="00D67DD6">
        <w:rPr>
          <w:noProof w:val="0"/>
          <w:lang w:val="fr-FR"/>
        </w:rPr>
        <w:t xml:space="preserve"> </w:t>
      </w:r>
      <w:r w:rsidR="00AD446B" w:rsidRPr="00D67DD6">
        <w:rPr>
          <w:noProof w:val="0"/>
          <w:lang w:val="fr-FR"/>
        </w:rPr>
        <w:t>fit un « </w:t>
      </w:r>
      <w:r w:rsidRPr="00D67DD6">
        <w:rPr>
          <w:i/>
          <w:noProof w:val="0"/>
          <w:lang w:val="fr-FR"/>
        </w:rPr>
        <w:t>translatio studiorum</w:t>
      </w:r>
      <w:r w:rsidR="00AD446B"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translatio studiorum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AD446B" w:rsidRPr="00D67DD6">
        <w:rPr>
          <w:noProof w:val="0"/>
          <w:lang w:val="fr-FR"/>
        </w:rPr>
        <w:t xml:space="preserve">qui </w:t>
      </w:r>
      <w:r w:rsidRPr="00D67DD6">
        <w:rPr>
          <w:noProof w:val="0"/>
          <w:lang w:val="fr-FR"/>
        </w:rPr>
        <w:lastRenderedPageBreak/>
        <w:t xml:space="preserve">abandonna l’exploration de la substance première </w:t>
      </w:r>
      <w:r w:rsidR="001D28D0" w:rsidRPr="00D67DD6">
        <w:rPr>
          <w:noProof w:val="0"/>
          <w:lang w:val="fr-FR"/>
        </w:rPr>
        <w:t xml:space="preserve">dans la </w:t>
      </w:r>
      <w:r w:rsidRPr="00D67DD6">
        <w:rPr>
          <w:noProof w:val="0"/>
          <w:lang w:val="fr-FR"/>
        </w:rPr>
        <w:t xml:space="preserve">physique et </w:t>
      </w:r>
      <w:r w:rsidR="001D28D0" w:rsidRPr="00D67DD6">
        <w:rPr>
          <w:noProof w:val="0"/>
          <w:lang w:val="fr-FR"/>
        </w:rPr>
        <w:t xml:space="preserve">dans la </w:t>
      </w:r>
      <w:r w:rsidRPr="00D67DD6">
        <w:rPr>
          <w:noProof w:val="0"/>
          <w:lang w:val="fr-FR"/>
        </w:rPr>
        <w:t>métaphysique. La modernité préfère la vision théurgique des mystères des intelligences cosmiques (Jamblique) et leur prédication ultérieure dans le diacosmos objectif (Simplicius). Les noemata universels sont attribués aux choses réelles</w:t>
      </w:r>
      <w:r w:rsidR="00A60CDC" w:rsidRPr="00D67DD6">
        <w:rPr>
          <w:noProof w:val="0"/>
          <w:lang w:val="fr-FR"/>
        </w:rPr>
        <w:t xml:space="preserve"> par l</w:t>
      </w:r>
      <w:r w:rsidR="00A60CDC" w:rsidRPr="00D67DD6">
        <w:rPr>
          <w:rFonts w:cs="Calibri"/>
          <w:noProof w:val="0"/>
          <w:lang w:val="fr-FR"/>
        </w:rPr>
        <w:t>’</w:t>
      </w:r>
      <w:r w:rsidR="00A60CDC" w:rsidRPr="00D67DD6">
        <w:rPr>
          <w:noProof w:val="0"/>
          <w:lang w:val="fr-FR"/>
        </w:rPr>
        <w:t xml:space="preserve">escamotage </w:t>
      </w:r>
      <w:r w:rsidR="002C6211" w:rsidRPr="00D67DD6">
        <w:rPr>
          <w:noProof w:val="0"/>
          <w:lang w:val="fr-FR"/>
        </w:rPr>
        <w:t>«</w:t>
      </w:r>
      <w:r w:rsidR="00B00D87" w:rsidRPr="00D67DD6">
        <w:rPr>
          <w:noProof w:val="0"/>
          <w:lang w:val="fr-FR"/>
        </w:rPr>
        <w:t> </w:t>
      </w:r>
      <w:r w:rsidR="00A60CDC" w:rsidRPr="00D67DD6">
        <w:rPr>
          <w:noProof w:val="0"/>
          <w:lang w:val="fr-FR"/>
        </w:rPr>
        <w:t>proballistique</w:t>
      </w:r>
      <w:r w:rsidR="00B00D87" w:rsidRPr="00D67DD6">
        <w:rPr>
          <w:noProof w:val="0"/>
          <w:lang w:val="fr-FR"/>
        </w:rPr>
        <w:t> </w:t>
      </w:r>
      <w:r w:rsidR="002C6211" w:rsidRPr="00D67DD6">
        <w:rPr>
          <w:noProof w:val="0"/>
          <w:lang w:val="fr-FR"/>
        </w:rPr>
        <w:t>»</w:t>
      </w:r>
      <w:r w:rsidRPr="00D67DD6">
        <w:rPr>
          <w:noProof w:val="0"/>
          <w:lang w:val="fr-FR"/>
        </w:rPr>
        <w:t xml:space="preserve">, car ils ne sont pas abstraits des choses réelles. Les noemata permettent la participation de l’intellect au monde des formes subsistantes. L’intelligentsia moderne expose les choses réelles </w:t>
      </w:r>
      <w:r w:rsidR="009B6002" w:rsidRPr="00D67DD6">
        <w:rPr>
          <w:noProof w:val="0"/>
          <w:lang w:val="fr-FR"/>
        </w:rPr>
        <w:t xml:space="preserve">sur le plan fait </w:t>
      </w:r>
      <w:r w:rsidRPr="00D67DD6">
        <w:rPr>
          <w:i/>
          <w:noProof w:val="0"/>
          <w:lang w:val="fr-FR"/>
        </w:rPr>
        <w:t>per posterius</w:t>
      </w:r>
      <w:r w:rsidR="00DC0C1A" w:rsidRPr="00D67DD6">
        <w:rPr>
          <w:noProof w:val="0"/>
          <w:lang w:val="fr-FR"/>
        </w:rPr>
        <w:t>.</w:t>
      </w:r>
    </w:p>
    <w:p w14:paraId="2B36FE0F" w14:textId="68D08F8D" w:rsidR="004214B9" w:rsidRPr="00D67DD6" w:rsidRDefault="004214B9" w:rsidP="00DC0C1A">
      <w:pPr>
        <w:ind w:firstLine="397"/>
        <w:rPr>
          <w:noProof w:val="0"/>
          <w:lang w:val="fr-FR"/>
        </w:rPr>
      </w:pPr>
      <w:r w:rsidRPr="00D67DD6">
        <w:rPr>
          <w:noProof w:val="0"/>
          <w:lang w:val="fr-FR"/>
        </w:rPr>
        <w:t xml:space="preserve">Le scénario d’Aristote sur la cognition et la vérité est ainsi complètement renversé. Par conséquent, les néoplatoniciens considèrent le Stagirite comme un simple imitateur et classificateur </w:t>
      </w:r>
      <w:r w:rsidR="00DC0C1A" w:rsidRPr="00D67DD6">
        <w:rPr>
          <w:noProof w:val="0"/>
          <w:lang w:val="fr-FR"/>
        </w:rPr>
        <w:t>d’hommes divins comme Pythagore</w:t>
      </w:r>
      <w:r w:rsidR="0087081E" w:rsidRPr="00D67DD6">
        <w:rPr>
          <w:noProof w:val="0"/>
          <w:lang w:val="fr-FR"/>
        </w:rPr>
        <w:t>. La première forme de</w:t>
      </w:r>
      <w:r w:rsidRPr="00D67DD6">
        <w:rPr>
          <w:noProof w:val="0"/>
          <w:lang w:val="fr-FR"/>
        </w:rPr>
        <w:t xml:space="preserve"> </w:t>
      </w:r>
      <w:r w:rsidRPr="00D67DD6">
        <w:rPr>
          <w:i/>
          <w:noProof w:val="0"/>
          <w:lang w:val="fr-FR"/>
        </w:rPr>
        <w:t>dativus obiectivus</w:t>
      </w:r>
      <w:r w:rsidRPr="00D67DD6">
        <w:rPr>
          <w:i/>
          <w:noProof w:val="0"/>
          <w:lang w:val="fr-FR"/>
        </w:rPr>
        <w:fldChar w:fldCharType="begin"/>
      </w:r>
      <w:r w:rsidRPr="00D67DD6">
        <w:rPr>
          <w:noProof w:val="0"/>
          <w:lang w:val="fr-FR"/>
        </w:rPr>
        <w:instrText xml:space="preserve"> XE "</w:instrText>
      </w:r>
      <w:r w:rsidRPr="00D67DD6">
        <w:rPr>
          <w:i/>
          <w:noProof w:val="0"/>
          <w:lang w:val="fr-FR"/>
        </w:rPr>
        <w:instrText>dativus obiectivus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montre que la prédication « probalistique » de Simplicius donne aux choses une raison d’être spécifiques, puisqu’elle transforme l’être réel de la chose en un être objectif. Les contenus noématiques (προβάλλεσθαι τὰ νοήματα) sont envoyés en mode </w:t>
      </w:r>
      <w:r w:rsidRPr="00D67DD6">
        <w:rPr>
          <w:i/>
          <w:noProof w:val="0"/>
          <w:lang w:val="fr-FR"/>
        </w:rPr>
        <w:t>per prius</w:t>
      </w:r>
      <w:r w:rsidRPr="00D67DD6">
        <w:rPr>
          <w:noProof w:val="0"/>
          <w:lang w:val="fr-FR"/>
        </w:rPr>
        <w:t xml:space="preserve"> (</w:t>
      </w:r>
      <w:r w:rsidR="00B363DE" w:rsidRPr="00D67DD6">
        <w:rPr>
          <w:i/>
          <w:noProof w:val="0"/>
          <w:lang w:val="fr-FR"/>
        </w:rPr>
        <w:t>pro</w:t>
      </w:r>
      <w:r w:rsidRPr="00D67DD6">
        <w:rPr>
          <w:i/>
          <w:noProof w:val="0"/>
          <w:lang w:val="fr-FR"/>
        </w:rPr>
        <w:t>ballō</w:t>
      </w:r>
      <w:r w:rsidRPr="00D67DD6">
        <w:rPr>
          <w:noProof w:val="0"/>
          <w:lang w:val="fr-FR"/>
        </w:rPr>
        <w:t>) aux choses réelles (τοῖς πράγμασιν). Les universalia donnent aux choses réelles une raison suffisante d’exister du point de vue du diacosmos objectif. La création du sens du monde commence au niveau du sujet moderne. L’activité « proballistique » des illuminés, sous la conduite des Furies, crée une nouvelle form</w:t>
      </w:r>
      <w:r w:rsidR="00436518">
        <w:rPr>
          <w:noProof w:val="0"/>
          <w:lang w:val="fr-FR"/>
        </w:rPr>
        <w:t xml:space="preserve">e de datif métaphysique après </w:t>
      </w:r>
      <w:r w:rsidRPr="00D67DD6">
        <w:rPr>
          <w:i/>
          <w:noProof w:val="0"/>
          <w:lang w:val="fr-FR"/>
        </w:rPr>
        <w:t>Irre</w:t>
      </w:r>
      <w:r w:rsidRPr="00D67DD6">
        <w:rPr>
          <w:noProof w:val="0"/>
          <w:lang w:val="fr-FR"/>
        </w:rPr>
        <w:t xml:space="preserve"> de Heidegger. La chose hylémorphique existe pour elle-même et les illuminés ont ajouté à</w:t>
      </w:r>
      <w:r w:rsidR="00B8158B" w:rsidRPr="00D67DD6">
        <w:rPr>
          <w:noProof w:val="0"/>
          <w:lang w:val="fr-FR"/>
        </w:rPr>
        <w:t xml:space="preserve"> son existence un autre raiosn d</w:t>
      </w:r>
      <w:r w:rsidR="00B8158B" w:rsidRPr="00D67DD6">
        <w:rPr>
          <w:rFonts w:cs="Calibri"/>
          <w:noProof w:val="0"/>
          <w:lang w:val="fr-FR"/>
        </w:rPr>
        <w:t>′ê</w:t>
      </w:r>
      <w:r w:rsidR="00B8158B" w:rsidRPr="00D67DD6">
        <w:rPr>
          <w:noProof w:val="0"/>
          <w:lang w:val="fr-FR"/>
        </w:rPr>
        <w:t>tre</w:t>
      </w:r>
      <w:r w:rsidRPr="00D67DD6">
        <w:rPr>
          <w:noProof w:val="0"/>
          <w:lang w:val="fr-FR"/>
        </w:rPr>
        <w:t xml:space="preserve">. Cette raison fait sur le mode de l’analogie une conjonction avec </w:t>
      </w:r>
      <w:r w:rsidR="00223043" w:rsidRPr="00D67DD6">
        <w:rPr>
          <w:noProof w:val="0"/>
          <w:lang w:val="fr-FR"/>
        </w:rPr>
        <w:t>l’existant</w:t>
      </w:r>
      <w:r w:rsidRPr="00D67DD6">
        <w:rPr>
          <w:noProof w:val="0"/>
          <w:lang w:val="fr-FR"/>
        </w:rPr>
        <w:t xml:space="preserve"> matériel pour l’élever dans le monde supérieur des formes en tant que les espèces. L</w:t>
      </w:r>
      <w:r w:rsidR="00750244" w:rsidRPr="00D67DD6">
        <w:rPr>
          <w:noProof w:val="0"/>
          <w:lang w:val="fr-FR"/>
        </w:rPr>
        <w:t>a</w:t>
      </w:r>
      <w:r w:rsidRPr="00D67DD6">
        <w:rPr>
          <w:noProof w:val="0"/>
          <w:lang w:val="fr-FR"/>
        </w:rPr>
        <w:t xml:space="preserve"> </w:t>
      </w:r>
      <w:r w:rsidR="00750244" w:rsidRPr="00D67DD6">
        <w:rPr>
          <w:noProof w:val="0"/>
          <w:lang w:val="fr-FR"/>
        </w:rPr>
        <w:t>premi</w:t>
      </w:r>
      <w:r w:rsidR="00750244" w:rsidRPr="00D67DD6">
        <w:rPr>
          <w:rFonts w:cs="Calibri"/>
          <w:noProof w:val="0"/>
          <w:lang w:val="fr-FR"/>
        </w:rPr>
        <w:t>è</w:t>
      </w:r>
      <w:r w:rsidR="00212F79" w:rsidRPr="00D67DD6">
        <w:rPr>
          <w:noProof w:val="0"/>
          <w:lang w:val="fr-FR"/>
        </w:rPr>
        <w:t>r</w:t>
      </w:r>
      <w:r w:rsidR="00750244" w:rsidRPr="00D67DD6">
        <w:rPr>
          <w:noProof w:val="0"/>
          <w:lang w:val="fr-FR"/>
        </w:rPr>
        <w:t>e</w:t>
      </w:r>
      <w:r w:rsidR="00212F79" w:rsidRPr="00D67DD6">
        <w:rPr>
          <w:noProof w:val="0"/>
          <w:lang w:val="fr-FR"/>
        </w:rPr>
        <w:t xml:space="preserve"> </w:t>
      </w:r>
      <w:r w:rsidR="00750244" w:rsidRPr="00D67DD6">
        <w:rPr>
          <w:noProof w:val="0"/>
          <w:lang w:val="fr-FR"/>
        </w:rPr>
        <w:t>ver</w:t>
      </w:r>
      <w:r w:rsidR="009B6002" w:rsidRPr="00D67DD6">
        <w:rPr>
          <w:noProof w:val="0"/>
          <w:lang w:val="fr-FR"/>
        </w:rPr>
        <w:t>si</w:t>
      </w:r>
      <w:r w:rsidR="00750244" w:rsidRPr="00D67DD6">
        <w:rPr>
          <w:noProof w:val="0"/>
          <w:lang w:val="fr-FR"/>
        </w:rPr>
        <w:t xml:space="preserve">on de </w:t>
      </w:r>
      <w:r w:rsidRPr="00D67DD6">
        <w:rPr>
          <w:i/>
          <w:noProof w:val="0"/>
          <w:lang w:val="fr-FR"/>
        </w:rPr>
        <w:t>ratio sufficiens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ratio sufficiens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Simplicius est postulé</w:t>
      </w:r>
      <w:r w:rsidR="00750244" w:rsidRPr="00D67DD6">
        <w:rPr>
          <w:noProof w:val="0"/>
          <w:lang w:val="fr-FR"/>
        </w:rPr>
        <w:t>e</w:t>
      </w:r>
      <w:r w:rsidRPr="00D67DD6">
        <w:rPr>
          <w:noProof w:val="0"/>
          <w:lang w:val="fr-FR"/>
        </w:rPr>
        <w:t xml:space="preserve"> pour les substances premières réelles</w:t>
      </w:r>
      <w:r w:rsidR="006126FD" w:rsidRPr="00D67DD6">
        <w:rPr>
          <w:noProof w:val="0"/>
          <w:lang w:val="fr-FR"/>
        </w:rPr>
        <w:t xml:space="preserve">. </w:t>
      </w:r>
      <w:r w:rsidRPr="00D67DD6">
        <w:rPr>
          <w:noProof w:val="0"/>
          <w:lang w:val="fr-FR"/>
        </w:rPr>
        <w:t>Leibniz</w:t>
      </w:r>
      <w:r w:rsidRPr="00D67DD6">
        <w:rPr>
          <w:noProof w:val="0"/>
          <w:lang w:val="fr-FR"/>
        </w:rPr>
        <w:fldChar w:fldCharType="begin"/>
      </w:r>
      <w:r w:rsidRPr="00D67DD6">
        <w:rPr>
          <w:noProof w:val="0"/>
          <w:lang w:val="fr-FR"/>
        </w:rPr>
        <w:instrText xml:space="preserve"> XE "Leibniz, G. W." </w:instrText>
      </w:r>
      <w:r w:rsidRPr="00D67DD6">
        <w:rPr>
          <w:noProof w:val="0"/>
          <w:lang w:val="fr-FR"/>
        </w:rPr>
        <w:fldChar w:fldCharType="end"/>
      </w:r>
      <w:r w:rsidRPr="00D67DD6">
        <w:rPr>
          <w:noProof w:val="0"/>
          <w:lang w:val="fr-FR"/>
        </w:rPr>
        <w:t xml:space="preserve"> </w:t>
      </w:r>
      <w:r w:rsidR="00726124" w:rsidRPr="00D67DD6">
        <w:rPr>
          <w:noProof w:val="0"/>
          <w:lang w:val="fr-FR"/>
        </w:rPr>
        <w:t xml:space="preserve">la transforma en </w:t>
      </w:r>
      <w:r w:rsidR="00B714E2" w:rsidRPr="00D67DD6">
        <w:rPr>
          <w:noProof w:val="0"/>
          <w:lang w:val="fr-FR"/>
        </w:rPr>
        <w:t>principe de raison suffisante</w:t>
      </w:r>
      <w:r w:rsidR="00CD4521" w:rsidRPr="00D67DD6">
        <w:rPr>
          <w:noProof w:val="0"/>
          <w:lang w:val="fr-FR"/>
        </w:rPr>
        <w:t xml:space="preserve"> (OBJ II, ch</w:t>
      </w:r>
      <w:r w:rsidRPr="00D67DD6">
        <w:rPr>
          <w:noProof w:val="0"/>
          <w:lang w:val="fr-FR"/>
        </w:rPr>
        <w:t xml:space="preserve">. 3.5). L’interprétation néoplatonicienne des </w:t>
      </w:r>
      <w:r w:rsidRPr="00D67DD6">
        <w:rPr>
          <w:i/>
          <w:noProof w:val="0"/>
          <w:lang w:val="fr-FR"/>
        </w:rPr>
        <w:t>Catégories</w:t>
      </w:r>
      <w:r w:rsidRPr="00D67DD6">
        <w:rPr>
          <w:noProof w:val="0"/>
          <w:lang w:val="fr-FR"/>
        </w:rPr>
        <w:t xml:space="preserve"> </w:t>
      </w:r>
      <w:r w:rsidR="007C053A" w:rsidRPr="00D67DD6">
        <w:rPr>
          <w:noProof w:val="0"/>
          <w:lang w:val="fr-FR"/>
        </w:rPr>
        <w:t xml:space="preserve">fit </w:t>
      </w:r>
      <w:r w:rsidRPr="00D67DD6">
        <w:rPr>
          <w:noProof w:val="0"/>
          <w:lang w:val="fr-FR"/>
        </w:rPr>
        <w:t>une nouvel</w:t>
      </w:r>
      <w:r w:rsidR="00EE34FF" w:rsidRPr="00EE34FF">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7C053A" w:rsidRPr="00D67DD6">
        <w:rPr>
          <w:noProof w:val="0"/>
          <w:lang w:val="fr-FR"/>
        </w:rPr>
        <w:t xml:space="preserve">de la vérité et </w:t>
      </w:r>
      <w:r w:rsidRPr="00D67DD6">
        <w:rPr>
          <w:noProof w:val="0"/>
          <w:lang w:val="fr-FR"/>
        </w:rPr>
        <w:t xml:space="preserve">non-vérité </w:t>
      </w:r>
      <w:r w:rsidR="007C053A" w:rsidRPr="00D67DD6">
        <w:rPr>
          <w:noProof w:val="0"/>
          <w:lang w:val="fr-FR"/>
        </w:rPr>
        <w:t xml:space="preserve">pour le cheminement de </w:t>
      </w:r>
      <w:r w:rsidRPr="00D67DD6">
        <w:rPr>
          <w:noProof w:val="0"/>
          <w:lang w:val="fr-FR"/>
        </w:rPr>
        <w:t xml:space="preserve">la scolastique occidentale. La connaissance ne vient pas de la réalité des substances premières, mais de la performance de l’âme, qui contemple le diacosmos objectif. Le </w:t>
      </w:r>
      <w:r w:rsidR="00675242" w:rsidRPr="00D67DD6">
        <w:rPr>
          <w:noProof w:val="0"/>
          <w:lang w:val="fr-FR"/>
        </w:rPr>
        <w:t>mythe académique de l</w:t>
      </w:r>
      <w:r w:rsidR="00C359EC" w:rsidRPr="00D67DD6">
        <w:rPr>
          <w:noProof w:val="0"/>
          <w:lang w:val="fr-FR"/>
        </w:rPr>
        <w:t>’Intellect–</w:t>
      </w:r>
      <w:r w:rsidRPr="00D67DD6">
        <w:rPr>
          <w:noProof w:val="0"/>
          <w:lang w:val="fr-FR"/>
        </w:rPr>
        <w:t xml:space="preserve">Soleil en dehors du monde réel, établit le point de départ pour la connaissance des choses réelles. La philosophie effectua la première </w:t>
      </w:r>
      <w:r w:rsidR="00155CFF" w:rsidRPr="00D67DD6">
        <w:rPr>
          <w:i/>
          <w:noProof w:val="0"/>
          <w:lang w:val="fr-FR"/>
        </w:rPr>
        <w:t>épochê</w:t>
      </w:r>
      <w:r w:rsidRPr="00D67DD6">
        <w:rPr>
          <w:rFonts w:cs="Calibri"/>
          <w:i/>
          <w:noProof w:val="0"/>
          <w:lang w:val="fr-FR"/>
        </w:rPr>
        <w:fldChar w:fldCharType="begin"/>
      </w:r>
      <w:r w:rsidRPr="00D67DD6">
        <w:rPr>
          <w:noProof w:val="0"/>
          <w:lang w:val="fr-FR"/>
        </w:rPr>
        <w:instrText xml:space="preserve"> XE "</w:instrText>
      </w:r>
      <w:r w:rsidR="00155CFF" w:rsidRPr="00D67DD6">
        <w:rPr>
          <w:i/>
          <w:noProof w:val="0"/>
          <w:lang w:val="fr-FR"/>
        </w:rPr>
        <w:instrText>épochê</w:instrText>
      </w:r>
      <w:r w:rsidRPr="00D67DD6">
        <w:rPr>
          <w:noProof w:val="0"/>
          <w:lang w:val="fr-FR"/>
        </w:rPr>
        <w:instrText xml:space="preserve">" </w:instrText>
      </w:r>
      <w:r w:rsidRPr="00D67DD6">
        <w:rPr>
          <w:rFonts w:cs="Calibri"/>
          <w:i/>
          <w:noProof w:val="0"/>
          <w:lang w:val="fr-FR"/>
        </w:rPr>
        <w:fldChar w:fldCharType="end"/>
      </w:r>
      <w:r w:rsidRPr="00D67DD6">
        <w:rPr>
          <w:noProof w:val="0"/>
          <w:lang w:val="fr-FR"/>
        </w:rPr>
        <w:t xml:space="preserve"> de la première substance dans la pens</w:t>
      </w:r>
      <w:r w:rsidR="00F939CB" w:rsidRPr="00D67DD6">
        <w:rPr>
          <w:noProof w:val="0"/>
          <w:lang w:val="fr-FR"/>
        </w:rPr>
        <w:t>ée occidentale. L’actualité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cosmique ét</w:t>
      </w:r>
      <w:r w:rsidR="000F5DF0" w:rsidRPr="00D67DD6">
        <w:rPr>
          <w:noProof w:val="0"/>
          <w:lang w:val="fr-FR"/>
        </w:rPr>
        <w:t>ablit l’activité gnostique des illuminés</w:t>
      </w:r>
      <w:r w:rsidRPr="00D67DD6">
        <w:rPr>
          <w:noProof w:val="0"/>
          <w:lang w:val="fr-FR"/>
        </w:rPr>
        <w:t xml:space="preserve"> dans le monde </w:t>
      </w:r>
      <w:r w:rsidR="000F5DF0" w:rsidRPr="00D67DD6">
        <w:rPr>
          <w:noProof w:val="0"/>
          <w:lang w:val="fr-FR"/>
        </w:rPr>
        <w:t xml:space="preserve">du </w:t>
      </w:r>
      <w:r w:rsidRPr="00D67DD6">
        <w:rPr>
          <w:noProof w:val="0"/>
          <w:lang w:val="fr-FR"/>
        </w:rPr>
        <w:t>quotidien, dans lequel le</w:t>
      </w:r>
      <w:r w:rsidR="00385048" w:rsidRPr="00D67DD6">
        <w:rPr>
          <w:noProof w:val="0"/>
          <w:lang w:val="fr-FR"/>
        </w:rPr>
        <w:t>s</w:t>
      </w:r>
      <w:r w:rsidRPr="00D67DD6">
        <w:rPr>
          <w:noProof w:val="0"/>
          <w:lang w:val="fr-FR"/>
        </w:rPr>
        <w:t xml:space="preserve"> moderniste</w:t>
      </w:r>
      <w:r w:rsidR="00385048" w:rsidRPr="00D67DD6">
        <w:rPr>
          <w:noProof w:val="0"/>
          <w:lang w:val="fr-FR"/>
        </w:rPr>
        <w:t xml:space="preserve">s </w:t>
      </w:r>
      <w:r w:rsidR="00385048" w:rsidRPr="00D67DD6">
        <w:rPr>
          <w:rFonts w:cs="Calibri"/>
          <w:noProof w:val="0"/>
          <w:lang w:val="fr-FR"/>
        </w:rPr>
        <w:t>à</w:t>
      </w:r>
      <w:r w:rsidR="00385048" w:rsidRPr="00D67DD6">
        <w:rPr>
          <w:noProof w:val="0"/>
          <w:lang w:val="fr-FR"/>
        </w:rPr>
        <w:t xml:space="preserve"> peine survivent</w:t>
      </w:r>
      <w:r w:rsidRPr="00D67DD6">
        <w:rPr>
          <w:noProof w:val="0"/>
          <w:lang w:val="fr-FR"/>
        </w:rPr>
        <w:t xml:space="preserve"> </w:t>
      </w:r>
      <w:r w:rsidR="00385048" w:rsidRPr="00D67DD6">
        <w:rPr>
          <w:rFonts w:cs="Calibri"/>
          <w:noProof w:val="0"/>
          <w:lang w:val="fr-FR"/>
        </w:rPr>
        <w:t>à</w:t>
      </w:r>
      <w:r w:rsidR="00385048" w:rsidRPr="00D67DD6">
        <w:rPr>
          <w:noProof w:val="0"/>
          <w:lang w:val="fr-FR"/>
        </w:rPr>
        <w:t xml:space="preserve"> </w:t>
      </w:r>
      <w:r w:rsidR="00385048" w:rsidRPr="00D67DD6">
        <w:rPr>
          <w:noProof w:val="0"/>
          <w:lang w:val="fr-FR"/>
        </w:rPr>
        <w:lastRenderedPageBreak/>
        <w:t>cause d</w:t>
      </w:r>
      <w:r w:rsidRPr="00D67DD6">
        <w:rPr>
          <w:noProof w:val="0"/>
          <w:lang w:val="fr-FR"/>
        </w:rPr>
        <w:t>e l’aliénation intellectuelle. Dans un deuxième temps, le</w:t>
      </w:r>
      <w:r w:rsidR="00A26D86" w:rsidRPr="00D67DD6">
        <w:rPr>
          <w:noProof w:val="0"/>
          <w:lang w:val="fr-FR"/>
        </w:rPr>
        <w:t>s</w:t>
      </w:r>
      <w:r w:rsidRPr="00D67DD6">
        <w:rPr>
          <w:noProof w:val="0"/>
          <w:lang w:val="fr-FR"/>
        </w:rPr>
        <w:t xml:space="preserve"> néoplatonicien</w:t>
      </w:r>
      <w:r w:rsidR="00A26D86" w:rsidRPr="00D67DD6">
        <w:rPr>
          <w:noProof w:val="0"/>
          <w:lang w:val="fr-FR"/>
        </w:rPr>
        <w:t>s</w:t>
      </w:r>
      <w:r w:rsidRPr="00D67DD6">
        <w:rPr>
          <w:noProof w:val="0"/>
          <w:lang w:val="fr-FR"/>
        </w:rPr>
        <w:t xml:space="preserve"> se fraie</w:t>
      </w:r>
      <w:r w:rsidR="00A26D86" w:rsidRPr="00D67DD6">
        <w:rPr>
          <w:noProof w:val="0"/>
          <w:lang w:val="fr-FR"/>
        </w:rPr>
        <w:t>nt</w:t>
      </w:r>
      <w:r w:rsidRPr="00D67DD6">
        <w:rPr>
          <w:noProof w:val="0"/>
          <w:lang w:val="fr-FR"/>
        </w:rPr>
        <w:t xml:space="preserve"> un chemin dans le monde des substances premières sensuelles. L’intuition noématique de Simplicius est reprise par le premier moderniste </w:t>
      </w:r>
      <w:r w:rsidR="00825AC8" w:rsidRPr="00D67DD6">
        <w:rPr>
          <w:noProof w:val="0"/>
          <w:lang w:val="fr-FR"/>
        </w:rPr>
        <w:t xml:space="preserve">Latin, </w:t>
      </w:r>
      <w:r w:rsidRPr="00D67DD6">
        <w:rPr>
          <w:noProof w:val="0"/>
          <w:lang w:val="fr-FR"/>
        </w:rPr>
        <w:t>Rufus de Cornouailles</w:t>
      </w:r>
      <w:r w:rsidRPr="00D67DD6">
        <w:rPr>
          <w:noProof w:val="0"/>
          <w:lang w:val="fr-FR"/>
        </w:rPr>
        <w:fldChar w:fldCharType="begin"/>
      </w:r>
      <w:r w:rsidRPr="00D67DD6">
        <w:rPr>
          <w:noProof w:val="0"/>
          <w:lang w:val="fr-FR"/>
        </w:rPr>
        <w:instrText xml:space="preserve"> XE "Rufus de Cornouailles" </w:instrText>
      </w:r>
      <w:r w:rsidRPr="00D67DD6">
        <w:rPr>
          <w:noProof w:val="0"/>
          <w:lang w:val="fr-FR"/>
        </w:rPr>
        <w:fldChar w:fldCharType="end"/>
      </w:r>
      <w:r w:rsidR="00825AC8" w:rsidRPr="00D67DD6">
        <w:rPr>
          <w:noProof w:val="0"/>
          <w:lang w:val="fr-FR"/>
        </w:rPr>
        <w:t>,</w:t>
      </w:r>
      <w:r w:rsidRPr="00D67DD6">
        <w:rPr>
          <w:noProof w:val="0"/>
          <w:lang w:val="fr-FR"/>
        </w:rPr>
        <w:t xml:space="preserve"> dans </w:t>
      </w:r>
      <w:r w:rsidR="00825AC8" w:rsidRPr="00D67DD6">
        <w:rPr>
          <w:noProof w:val="0"/>
          <w:lang w:val="fr-FR"/>
        </w:rPr>
        <w:t xml:space="preserve">le </w:t>
      </w:r>
      <w:r w:rsidRPr="00D67DD6">
        <w:rPr>
          <w:noProof w:val="0"/>
          <w:lang w:val="fr-FR"/>
        </w:rPr>
        <w:t xml:space="preserve">terminus </w:t>
      </w:r>
      <w:r w:rsidR="00825AC8" w:rsidRPr="00D67DD6">
        <w:rPr>
          <w:noProof w:val="0"/>
          <w:lang w:val="fr-FR"/>
        </w:rPr>
        <w:t>« </w:t>
      </w:r>
      <w:r w:rsidRPr="00D67DD6">
        <w:rPr>
          <w:i/>
          <w:noProof w:val="0"/>
          <w:lang w:val="fr-FR"/>
        </w:rPr>
        <w:t>scibile</w:t>
      </w:r>
      <w:r w:rsidR="00825AC8" w:rsidRPr="00D67DD6">
        <w:rPr>
          <w:noProof w:val="0"/>
          <w:lang w:val="fr-FR"/>
        </w:rPr>
        <w:t> »</w:t>
      </w:r>
      <w:r w:rsidRPr="00D67DD6">
        <w:rPr>
          <w:noProof w:val="0"/>
          <w:lang w:val="fr-FR"/>
        </w:rPr>
        <w:t xml:space="preserve"> (OBJ II, ch. 3.3.2) et après lui par Husserl. Ces deux </w:t>
      </w:r>
      <w:r w:rsidRPr="00D67DD6">
        <w:rPr>
          <w:i/>
          <w:noProof w:val="0"/>
          <w:lang w:val="fr-FR"/>
        </w:rPr>
        <w:t>illumi</w:t>
      </w:r>
      <w:r w:rsidR="009B6002" w:rsidRPr="00D67DD6">
        <w:rPr>
          <w:i/>
          <w:noProof w:val="0"/>
          <w:lang w:val="fr-FR"/>
        </w:rPr>
        <w:t>nés</w:t>
      </w:r>
      <w:r w:rsidRPr="00D67DD6">
        <w:rPr>
          <w:noProof w:val="0"/>
          <w:lang w:val="fr-FR"/>
        </w:rPr>
        <w:t xml:space="preserve"> de l’Occident latin affirment que dans la cognition, ils vont jusqu’aux soi-disant « choses elles-mêmes » (</w:t>
      </w:r>
      <w:r w:rsidRPr="00D67DD6">
        <w:rPr>
          <w:i/>
          <w:noProof w:val="0"/>
          <w:lang w:val="fr-FR"/>
        </w:rPr>
        <w:t>zu den Sachen selbst</w:t>
      </w:r>
      <w:r w:rsidRPr="00D67DD6">
        <w:rPr>
          <w:noProof w:val="0"/>
          <w:lang w:val="fr-FR"/>
        </w:rPr>
        <w:t xml:space="preserve">). Les deux penseurs mentionnés, suivant le chemin de Simplicius, affirment que la « chose » originale de la philosophie est donnée dans l’acte de </w:t>
      </w:r>
      <w:r w:rsidRPr="00D67DD6">
        <w:rPr>
          <w:i/>
          <w:noProof w:val="0"/>
          <w:lang w:val="fr-FR"/>
        </w:rPr>
        <w:t>Wesensschau</w:t>
      </w:r>
      <w:r w:rsidRPr="00D67DD6">
        <w:rPr>
          <w:i/>
          <w:noProof w:val="0"/>
          <w:lang w:val="fr-FR"/>
        </w:rPr>
        <w:fldChar w:fldCharType="begin"/>
      </w:r>
      <w:r w:rsidRPr="00D67DD6">
        <w:rPr>
          <w:noProof w:val="0"/>
          <w:lang w:val="fr-FR"/>
        </w:rPr>
        <w:instrText xml:space="preserve"> XE "</w:instrText>
      </w:r>
      <w:r w:rsidRPr="00D67DD6">
        <w:rPr>
          <w:i/>
          <w:noProof w:val="0"/>
          <w:lang w:val="fr-FR"/>
        </w:rPr>
        <w:instrText>Wesensschau</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idéal, que l’intellect porte en lui-même et de lui-même. L’herméneutique montre par l’interprétation de </w:t>
      </w:r>
      <w:r w:rsidRPr="00D67DD6">
        <w:rPr>
          <w:i/>
          <w:noProof w:val="0"/>
          <w:lang w:val="fr-FR"/>
        </w:rPr>
        <w:t>translatio studiorum</w:t>
      </w:r>
      <w:r w:rsidRPr="00D67DD6">
        <w:rPr>
          <w:i/>
          <w:noProof w:val="0"/>
          <w:lang w:val="fr-FR"/>
        </w:rPr>
        <w:fldChar w:fldCharType="begin"/>
      </w:r>
      <w:r w:rsidRPr="00D67DD6">
        <w:rPr>
          <w:noProof w:val="0"/>
          <w:lang w:val="fr-FR"/>
        </w:rPr>
        <w:instrText xml:space="preserve"> XE "</w:instrText>
      </w:r>
      <w:r w:rsidRPr="00D67DD6">
        <w:rPr>
          <w:i/>
          <w:noProof w:val="0"/>
          <w:lang w:val="fr-FR"/>
        </w:rPr>
        <w:instrText>translatio studiorum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l’antiquité tardive de </w:t>
      </w:r>
      <w:r w:rsidR="00C2321D" w:rsidRPr="00D67DD6">
        <w:rPr>
          <w:noProof w:val="0"/>
          <w:lang w:val="fr-FR"/>
        </w:rPr>
        <w:t>Porphyre</w:t>
      </w:r>
      <w:r w:rsidRPr="00D67DD6">
        <w:rPr>
          <w:noProof w:val="0"/>
          <w:lang w:val="fr-FR"/>
        </w:rPr>
        <w:t xml:space="preserve"> à Simplicius que la modernité et la postmodernité avec le terme « chose » signifient la substance indivisible néoplatonicienne (</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présentée comme étant du troisième genre. Le nouveau </w:t>
      </w:r>
      <w:r w:rsidR="00501AED" w:rsidRPr="00501AED">
        <w:rPr>
          <w:i/>
          <w:noProof w:val="0"/>
          <w:lang w:val="fr-FR"/>
        </w:rPr>
        <w:t>tertium ens</w:t>
      </w:r>
      <w:r w:rsidRPr="00D67DD6">
        <w:rPr>
          <w:noProof w:val="0"/>
          <w:lang w:val="fr-FR"/>
        </w:rPr>
        <w:t xml:space="preserve"> est </w:t>
      </w:r>
      <w:r w:rsidR="00D73C7A" w:rsidRPr="00D67DD6">
        <w:rPr>
          <w:noProof w:val="0"/>
          <w:lang w:val="fr-FR"/>
        </w:rPr>
        <w:t xml:space="preserve">énoncé </w:t>
      </w:r>
      <w:r w:rsidR="00DD6249" w:rsidRPr="00D67DD6">
        <w:rPr>
          <w:noProof w:val="0"/>
          <w:lang w:val="fr-FR"/>
        </w:rPr>
        <w:t xml:space="preserve">en </w:t>
      </w:r>
      <w:r w:rsidRPr="00D67DD6">
        <w:rPr>
          <w:noProof w:val="0"/>
          <w:lang w:val="fr-FR"/>
        </w:rPr>
        <w:t xml:space="preserve">mode </w:t>
      </w:r>
      <w:r w:rsidRPr="00D67DD6">
        <w:rPr>
          <w:i/>
          <w:noProof w:val="0"/>
          <w:lang w:val="fr-FR"/>
        </w:rPr>
        <w:t>absolu</w:t>
      </w:r>
      <w:r w:rsidR="00DD6249" w:rsidRPr="00D67DD6">
        <w:rPr>
          <w:i/>
          <w:noProof w:val="0"/>
          <w:lang w:val="fr-FR"/>
        </w:rPr>
        <w:t>te</w:t>
      </w:r>
      <w:r w:rsidRPr="00D67DD6">
        <w:rPr>
          <w:noProof w:val="0"/>
          <w:lang w:val="fr-FR"/>
        </w:rPr>
        <w:t>, c’est-à-dire séparément de la première substance hylémorphique</w:t>
      </w:r>
      <w:r w:rsidRPr="00D67DD6">
        <w:rPr>
          <w:noProof w:val="0"/>
          <w:lang w:val="fr-FR"/>
        </w:rPr>
        <w:fldChar w:fldCharType="begin"/>
      </w:r>
      <w:r w:rsidRPr="00D67DD6">
        <w:rPr>
          <w:noProof w:val="0"/>
          <w:lang w:val="fr-FR"/>
        </w:rPr>
        <w:instrText xml:space="preserve"> XE "substance:hylémorphique" </w:instrText>
      </w:r>
      <w:r w:rsidRPr="00D67DD6">
        <w:rPr>
          <w:noProof w:val="0"/>
          <w:lang w:val="fr-FR"/>
        </w:rPr>
        <w:fldChar w:fldCharType="end"/>
      </w:r>
      <w:r w:rsidRPr="00D67DD6">
        <w:rPr>
          <w:noProof w:val="0"/>
          <w:lang w:val="fr-FR"/>
        </w:rPr>
        <w:t xml:space="preserve">. La modernité ainsi perd le point le plus important de l’explication </w:t>
      </w:r>
      <w:r w:rsidR="00DE2107" w:rsidRPr="00D67DD6">
        <w:rPr>
          <w:noProof w:val="0"/>
          <w:lang w:val="fr-FR"/>
        </w:rPr>
        <w:t xml:space="preserve">aristotélicienne retenue </w:t>
      </w:r>
      <w:r w:rsidRPr="00D67DD6">
        <w:rPr>
          <w:noProof w:val="0"/>
          <w:lang w:val="fr-FR"/>
        </w:rPr>
        <w:t xml:space="preserve">dans </w:t>
      </w:r>
      <w:r w:rsidRPr="00D67DD6">
        <w:rPr>
          <w:i/>
          <w:noProof w:val="0"/>
          <w:lang w:val="fr-FR"/>
        </w:rPr>
        <w:t>Catégories</w:t>
      </w:r>
      <w:r w:rsidRPr="00D67DD6">
        <w:rPr>
          <w:noProof w:val="0"/>
          <w:lang w:val="fr-FR"/>
        </w:rPr>
        <w:t xml:space="preserve"> qui reliai</w:t>
      </w:r>
      <w:r w:rsidR="009B6002" w:rsidRPr="00D67DD6">
        <w:rPr>
          <w:noProof w:val="0"/>
          <w:lang w:val="fr-FR"/>
        </w:rPr>
        <w:t>en</w:t>
      </w:r>
      <w:r w:rsidRPr="00D67DD6">
        <w:rPr>
          <w:noProof w:val="0"/>
          <w:lang w:val="fr-FR"/>
        </w:rPr>
        <w:t>t la réalité et la pensée critique.</w:t>
      </w:r>
    </w:p>
    <w:p w14:paraId="77BD5159" w14:textId="77777777" w:rsidR="00CE6B7E" w:rsidRPr="00D67DD6" w:rsidRDefault="004214B9" w:rsidP="00EA63C3">
      <w:pPr>
        <w:ind w:firstLine="397"/>
        <w:rPr>
          <w:noProof w:val="0"/>
          <w:lang w:val="fr-FR"/>
        </w:rPr>
      </w:pPr>
      <w:r w:rsidRPr="00D67DD6">
        <w:rPr>
          <w:noProof w:val="0"/>
          <w:lang w:val="fr-FR"/>
        </w:rPr>
        <w:t xml:space="preserve">La catégorie de relation joue un rôle clé dans la création de l’objectivité et elle était déjà mentionnée dans l’interprétation du dialogue </w:t>
      </w:r>
      <w:r w:rsidRPr="00D67DD6">
        <w:rPr>
          <w:i/>
          <w:noProof w:val="0"/>
          <w:lang w:val="fr-FR"/>
        </w:rPr>
        <w:t>Parménide</w:t>
      </w:r>
      <w:r w:rsidRPr="00D67DD6">
        <w:rPr>
          <w:noProof w:val="0"/>
          <w:lang w:val="fr-FR"/>
        </w:rPr>
        <w:t xml:space="preserve"> </w:t>
      </w:r>
      <w:r w:rsidR="00C734AE" w:rsidRPr="00D67DD6">
        <w:rPr>
          <w:noProof w:val="0"/>
          <w:lang w:val="fr-FR"/>
        </w:rPr>
        <w:t xml:space="preserve">faite </w:t>
      </w:r>
      <w:r w:rsidRPr="00D67DD6">
        <w:rPr>
          <w:noProof w:val="0"/>
          <w:lang w:val="fr-FR"/>
        </w:rPr>
        <w:t xml:space="preserve">par Porphyre (ch. 1.3.1). Cet accident commença à </w:t>
      </w:r>
      <w:r w:rsidR="007A084E" w:rsidRPr="00D67DD6">
        <w:rPr>
          <w:noProof w:val="0"/>
          <w:lang w:val="fr-FR"/>
        </w:rPr>
        <w:t xml:space="preserve">fonctionner comme </w:t>
      </w:r>
      <w:r w:rsidR="00352715" w:rsidRPr="00D67DD6">
        <w:rPr>
          <w:noProof w:val="0"/>
          <w:lang w:val="fr-FR"/>
        </w:rPr>
        <w:t xml:space="preserve">une </w:t>
      </w:r>
      <w:r w:rsidR="007A084E" w:rsidRPr="00D67DD6">
        <w:rPr>
          <w:noProof w:val="0"/>
          <w:lang w:val="fr-FR"/>
        </w:rPr>
        <w:t>hypostase</w:t>
      </w:r>
      <w:r w:rsidR="00352715" w:rsidRPr="00D67DD6">
        <w:rPr>
          <w:noProof w:val="0"/>
          <w:lang w:val="fr-FR"/>
        </w:rPr>
        <w:t xml:space="preserve"> autonome et une s</w:t>
      </w:r>
      <w:r w:rsidR="00740852" w:rsidRPr="00D67DD6">
        <w:rPr>
          <w:noProof w:val="0"/>
          <w:lang w:val="fr-FR"/>
        </w:rPr>
        <w:t>ubstance</w:t>
      </w:r>
      <w:r w:rsidR="00352715" w:rsidRPr="00D67DD6">
        <w:rPr>
          <w:noProof w:val="0"/>
          <w:lang w:val="fr-FR"/>
        </w:rPr>
        <w:t> </w:t>
      </w:r>
      <w:r w:rsidR="00740852" w:rsidRPr="00D67DD6">
        <w:rPr>
          <w:noProof w:val="0"/>
          <w:lang w:val="fr-FR"/>
        </w:rPr>
        <w:t>hyparchique</w:t>
      </w:r>
      <w:r w:rsidRPr="00D67DD6">
        <w:rPr>
          <w:noProof w:val="0"/>
          <w:lang w:val="fr-FR"/>
        </w:rPr>
        <w:t>. Le sens originel d’Aristote reliait la catégorie de relation (</w:t>
      </w:r>
      <w:r w:rsidRPr="00D67DD6">
        <w:rPr>
          <w:i/>
          <w:noProof w:val="0"/>
          <w:lang w:val="fr-FR"/>
        </w:rPr>
        <w:t>relatio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relatio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à l’état des substances réelles. Simplicius, en se référant au Pseudo-Archytas, introduit un sens catégorique </w:t>
      </w:r>
      <w:r w:rsidR="003340B2" w:rsidRPr="00D67DD6">
        <w:rPr>
          <w:noProof w:val="0"/>
          <w:lang w:val="fr-FR"/>
        </w:rPr>
        <w:t>«</w:t>
      </w:r>
      <w:r w:rsidR="006E6F11" w:rsidRPr="00D67DD6">
        <w:rPr>
          <w:noProof w:val="0"/>
          <w:lang w:val="fr-FR"/>
        </w:rPr>
        <w:t> </w:t>
      </w:r>
      <w:r w:rsidRPr="00D67DD6">
        <w:rPr>
          <w:i/>
          <w:noProof w:val="0"/>
          <w:lang w:val="fr-FR"/>
        </w:rPr>
        <w:t>esse ad</w:t>
      </w:r>
      <w:r w:rsidR="006E6F11" w:rsidRPr="00D67DD6">
        <w:rPr>
          <w:noProof w:val="0"/>
          <w:lang w:val="fr-FR"/>
        </w:rPr>
        <w:t> </w:t>
      </w:r>
      <w:r w:rsidR="003340B2" w:rsidRPr="00D67DD6">
        <w:rPr>
          <w:noProof w:val="0"/>
          <w:lang w:val="fr-FR"/>
        </w:rPr>
        <w:t>»</w:t>
      </w:r>
      <w:r w:rsidRPr="00D67DD6">
        <w:rPr>
          <w:i/>
          <w:noProof w:val="0"/>
          <w:lang w:val="fr-FR"/>
        </w:rPr>
        <w:fldChar w:fldCharType="begin"/>
      </w:r>
      <w:r w:rsidRPr="00D67DD6">
        <w:rPr>
          <w:noProof w:val="0"/>
          <w:lang w:val="fr-FR"/>
        </w:rPr>
        <w:instrText xml:space="preserve"> XE "</w:instrText>
      </w:r>
      <w:r w:rsidRPr="00D67DD6">
        <w:rPr>
          <w:i/>
          <w:noProof w:val="0"/>
          <w:lang w:val="fr-FR"/>
        </w:rPr>
        <w:instrText>esse ad</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9020BD" w:rsidRPr="00D67DD6">
        <w:rPr>
          <w:noProof w:val="0"/>
          <w:lang w:val="fr-FR"/>
        </w:rPr>
        <w:t xml:space="preserve">qui est pris </w:t>
      </w:r>
      <w:r w:rsidR="00535751" w:rsidRPr="00D67DD6">
        <w:rPr>
          <w:noProof w:val="0"/>
          <w:lang w:val="fr-FR"/>
        </w:rPr>
        <w:t xml:space="preserve">de </w:t>
      </w:r>
      <w:r w:rsidR="006046F1" w:rsidRPr="00D67DD6">
        <w:rPr>
          <w:noProof w:val="0"/>
          <w:lang w:val="fr-FR"/>
        </w:rPr>
        <w:t>manière</w:t>
      </w:r>
      <w:r w:rsidR="00535751" w:rsidRPr="00D67DD6">
        <w:rPr>
          <w:noProof w:val="0"/>
          <w:lang w:val="fr-FR"/>
        </w:rPr>
        <w:t xml:space="preserve"> </w:t>
      </w:r>
      <w:r w:rsidR="009020BD" w:rsidRPr="00D67DD6">
        <w:rPr>
          <w:noProof w:val="0"/>
          <w:lang w:val="fr-FR"/>
        </w:rPr>
        <w:t xml:space="preserve">dite </w:t>
      </w:r>
      <w:r w:rsidRPr="00D67DD6">
        <w:rPr>
          <w:i/>
          <w:noProof w:val="0"/>
          <w:lang w:val="fr-FR"/>
        </w:rPr>
        <w:t>simpliciter</w:t>
      </w:r>
      <w:r w:rsidRPr="00D67DD6">
        <w:rPr>
          <w:noProof w:val="0"/>
          <w:lang w:val="fr-FR"/>
        </w:rPr>
        <w:t xml:space="preserve"> (πρός τι τὸ ἁπλῶς).</w:t>
      </w:r>
      <w:r w:rsidRPr="00D67DD6">
        <w:rPr>
          <w:noProof w:val="0"/>
          <w:vertAlign w:val="superscript"/>
          <w:lang w:val="fr-FR"/>
        </w:rPr>
        <w:footnoteReference w:id="55"/>
      </w:r>
      <w:r w:rsidRPr="00D67DD6">
        <w:rPr>
          <w:noProof w:val="0"/>
          <w:lang w:val="fr-FR"/>
        </w:rPr>
        <w:t xml:space="preserve"> Simplicius prend la forme pythagoricienne de la relation arithmétique comme base de la signification objective (περὶ ἀριθμὸν ἢ κατὰ ἀριθμόν τι σημαίνει, </w:t>
      </w:r>
      <w:r w:rsidRPr="00D67DD6">
        <w:rPr>
          <w:i/>
          <w:noProof w:val="0"/>
          <w:lang w:val="fr-FR"/>
        </w:rPr>
        <w:t>Simpl. in Cat</w:t>
      </w:r>
      <w:r w:rsidRPr="00D67DD6">
        <w:rPr>
          <w:noProof w:val="0"/>
          <w:lang w:val="fr-FR"/>
        </w:rPr>
        <w:t>. 61.9</w:t>
      </w:r>
      <w:r w:rsidRPr="00D67DD6">
        <w:rPr>
          <w:rStyle w:val="TextpoznpodarouChar"/>
          <w:noProof w:val="0"/>
          <w:lang w:val="fr-FR"/>
        </w:rPr>
        <w:fldChar w:fldCharType="begin"/>
      </w:r>
      <w:r w:rsidRPr="00D67DD6">
        <w:rPr>
          <w:noProof w:val="0"/>
          <w:lang w:val="fr-FR"/>
        </w:rPr>
        <w:instrText xml:space="preserve"> XE "Simplikius:</w:instrText>
      </w:r>
      <w:r w:rsidRPr="00D67DD6">
        <w:rPr>
          <w:rStyle w:val="TextpoznpodarouChar"/>
          <w:i/>
          <w:noProof w:val="0"/>
          <w:lang w:val="fr-FR"/>
        </w:rPr>
        <w:instrText>Simpl. in Cat</w:instrText>
      </w:r>
      <w:r w:rsidRPr="00D67DD6">
        <w:rPr>
          <w:rStyle w:val="TextpoznpodarouChar"/>
          <w:noProof w:val="0"/>
          <w:lang w:val="fr-FR"/>
        </w:rPr>
        <w:instrText>. 61.9</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rPr>
        <w:t xml:space="preserve">). La catégorie accidentelle de relation d’Aristote s’est transformée en substance du troisième genre. Sa signification est dérivée du nombre arithmétique qui établit la signification catégorielle selon le néoplatonisme dans le mode </w:t>
      </w:r>
      <w:r w:rsidRPr="00D67DD6">
        <w:rPr>
          <w:i/>
          <w:noProof w:val="0"/>
          <w:lang w:val="fr-FR"/>
        </w:rPr>
        <w:t>per prius</w:t>
      </w:r>
      <w:r w:rsidRPr="00D67DD6">
        <w:rPr>
          <w:noProof w:val="0"/>
          <w:lang w:val="fr-FR"/>
        </w:rPr>
        <w:t xml:space="preserve">. La propriété, originellement donnée seulement par la </w:t>
      </w:r>
      <w:r w:rsidRPr="00D67DD6">
        <w:rPr>
          <w:noProof w:val="0"/>
          <w:lang w:val="fr-FR"/>
        </w:rPr>
        <w:lastRenderedPageBreak/>
        <w:t xml:space="preserve">relation à la substance réelle, commence à fonctionner comme une hypostase indépendante </w:t>
      </w:r>
      <w:r w:rsidR="009020BD" w:rsidRPr="00D67DD6">
        <w:rPr>
          <w:noProof w:val="0"/>
          <w:lang w:val="fr-FR"/>
        </w:rPr>
        <w:t>en mo</w:t>
      </w:r>
      <w:r w:rsidRPr="00D67DD6">
        <w:rPr>
          <w:noProof w:val="0"/>
          <w:lang w:val="fr-FR"/>
        </w:rPr>
        <w:t xml:space="preserve">de </w:t>
      </w:r>
      <w:r w:rsidRPr="00D67DD6">
        <w:rPr>
          <w:i/>
          <w:noProof w:val="0"/>
          <w:lang w:val="fr-FR"/>
        </w:rPr>
        <w:t>simpliciter</w:t>
      </w:r>
      <w:r w:rsidR="00026C98" w:rsidRPr="00D67DD6">
        <w:rPr>
          <w:noProof w:val="0"/>
          <w:lang w:val="fr-FR"/>
        </w:rPr>
        <w:t>, puisqu’elle reçoit</w:t>
      </w:r>
      <w:r w:rsidRPr="00D67DD6">
        <w:rPr>
          <w:noProof w:val="0"/>
          <w:lang w:val="fr-FR"/>
        </w:rPr>
        <w:t xml:space="preserve"> une définition mathématique en référence aux pythagoriciens. Grâce à l’analogie mathématique, </w:t>
      </w:r>
      <w:r w:rsidR="00FA54C8" w:rsidRPr="00D67DD6">
        <w:rPr>
          <w:noProof w:val="0"/>
          <w:lang w:val="fr-FR"/>
        </w:rPr>
        <w:t xml:space="preserve">il y a </w:t>
      </w:r>
      <w:r w:rsidRPr="00D67DD6">
        <w:rPr>
          <w:noProof w:val="0"/>
          <w:lang w:val="fr-FR"/>
        </w:rPr>
        <w:t xml:space="preserve">une nouvelle relation hypostasiée entre la substance et les accidents (τῷ δὲ πρός τι τὸ ἁπλῶς πρὸς ἄλληλα λέγεσθαι, </w:t>
      </w:r>
      <w:r w:rsidR="009E429F" w:rsidRPr="00D67DD6">
        <w:rPr>
          <w:i/>
          <w:noProof w:val="0"/>
          <w:lang w:val="fr-FR"/>
        </w:rPr>
        <w:t>ibid</w:t>
      </w:r>
      <w:r w:rsidR="00191152" w:rsidRPr="00D67DD6">
        <w:rPr>
          <w:i/>
          <w:noProof w:val="0"/>
          <w:lang w:val="fr-FR"/>
        </w:rPr>
        <w:t>.</w:t>
      </w:r>
      <w:r w:rsidRPr="00D67DD6">
        <w:rPr>
          <w:noProof w:val="0"/>
          <w:lang w:val="fr-FR"/>
        </w:rPr>
        <w:t> 61.10</w:t>
      </w:r>
      <w:r w:rsidRPr="00D67DD6">
        <w:rPr>
          <w:rStyle w:val="TextpoznpodarouChar"/>
          <w:noProof w:val="0"/>
          <w:lang w:val="fr-FR"/>
        </w:rPr>
        <w:fldChar w:fldCharType="begin"/>
      </w:r>
      <w:r w:rsidRPr="00D67DD6">
        <w:rPr>
          <w:noProof w:val="0"/>
          <w:lang w:val="fr-FR"/>
        </w:rPr>
        <w:instrText xml:space="preserve"> XE "Simplikius:</w:instrText>
      </w:r>
      <w:r w:rsidRPr="00D67DD6">
        <w:rPr>
          <w:rStyle w:val="TextpoznpodarouChar"/>
          <w:i/>
          <w:noProof w:val="0"/>
          <w:lang w:val="fr-FR"/>
        </w:rPr>
        <w:instrText>Simpl. in Cat</w:instrText>
      </w:r>
      <w:r w:rsidRPr="00D67DD6">
        <w:rPr>
          <w:rStyle w:val="TextpoznpodarouChar"/>
          <w:noProof w:val="0"/>
          <w:lang w:val="fr-FR"/>
        </w:rPr>
        <w:instrText>. 61.10</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rPr>
        <w:t xml:space="preserve">). En utilisant l’analogie mathématique, la référence en tant que telle (ἁπλῶς) </w:t>
      </w:r>
      <w:r w:rsidR="002E4A94" w:rsidRPr="00D67DD6">
        <w:rPr>
          <w:noProof w:val="0"/>
          <w:lang w:val="fr-FR"/>
        </w:rPr>
        <w:t xml:space="preserve">supplanta </w:t>
      </w:r>
      <w:r w:rsidRPr="00D67DD6">
        <w:rPr>
          <w:noProof w:val="0"/>
          <w:lang w:val="fr-FR"/>
        </w:rPr>
        <w:t>la relati</w:t>
      </w:r>
      <w:r w:rsidR="00B919A7" w:rsidRPr="00D67DD6">
        <w:rPr>
          <w:noProof w:val="0"/>
          <w:lang w:val="fr-FR"/>
        </w:rPr>
        <w:t>on aristotélicienne « substance</w:t>
      </w:r>
      <w:r w:rsidR="00B919A7" w:rsidRPr="00D67DD6">
        <w:rPr>
          <w:rFonts w:cs="Calibri"/>
          <w:noProof w:val="0"/>
          <w:lang w:val="fr-FR"/>
        </w:rPr>
        <w:t>—</w:t>
      </w:r>
      <w:r w:rsidRPr="00D67DD6">
        <w:rPr>
          <w:noProof w:val="0"/>
          <w:lang w:val="fr-FR"/>
        </w:rPr>
        <w:t xml:space="preserve">accident » sur le mode </w:t>
      </w:r>
      <w:r w:rsidR="00A14576" w:rsidRPr="00D67DD6">
        <w:rPr>
          <w:noProof w:val="0"/>
          <w:lang w:val="fr-FR"/>
        </w:rPr>
        <w:t>« </w:t>
      </w:r>
      <w:r w:rsidRPr="00D67DD6">
        <w:rPr>
          <w:noProof w:val="0"/>
          <w:lang w:val="fr-FR"/>
        </w:rPr>
        <w:t>πρός τι</w:t>
      </w:r>
      <w:r w:rsidR="00A14576" w:rsidRPr="00D67DD6">
        <w:rPr>
          <w:noProof w:val="0"/>
          <w:lang w:val="fr-FR"/>
        </w:rPr>
        <w:t> »</w:t>
      </w:r>
      <w:r w:rsidRPr="00D67DD6">
        <w:rPr>
          <w:noProof w:val="0"/>
          <w:lang w:val="fr-FR"/>
        </w:rPr>
        <w:t xml:space="preserve"> (« humain » dans la relation « petit », « grand », « maître », « esclave »). Un autre changement dans la prédication et dans l’ensemble du tableau des dix catégories est documenté par le passage important du commentaire de Simplicius où se trouve la détermination catégorielle de l’accident appelé </w:t>
      </w:r>
      <w:r w:rsidRPr="00D67DD6">
        <w:rPr>
          <w:i/>
          <w:noProof w:val="0"/>
          <w:lang w:val="fr-FR"/>
        </w:rPr>
        <w:t>habitus</w:t>
      </w:r>
      <w:r w:rsidRPr="00D67DD6">
        <w:rPr>
          <w:noProof w:val="0"/>
          <w:lang w:val="fr-FR"/>
        </w:rPr>
        <w:t xml:space="preserve"> (</w:t>
      </w:r>
      <w:r w:rsidRPr="00D67DD6">
        <w:rPr>
          <w:i/>
          <w:noProof w:val="0"/>
          <w:lang w:val="fr-FR"/>
        </w:rPr>
        <w:t>Simpl. in Cat</w:t>
      </w:r>
      <w:r w:rsidRPr="00D67DD6">
        <w:rPr>
          <w:noProof w:val="0"/>
          <w:lang w:val="fr-FR"/>
        </w:rPr>
        <w:t>. 164.13-21</w:t>
      </w:r>
      <w:r w:rsidRPr="00D67DD6">
        <w:rPr>
          <w:rStyle w:val="TextpoznpodarouChar"/>
          <w:noProof w:val="0"/>
          <w:lang w:val="fr-FR"/>
        </w:rPr>
        <w:fldChar w:fldCharType="begin"/>
      </w:r>
      <w:r w:rsidRPr="00D67DD6">
        <w:rPr>
          <w:noProof w:val="0"/>
          <w:lang w:val="fr-FR"/>
        </w:rPr>
        <w:instrText xml:space="preserve"> XE "Simplikius:</w:instrText>
      </w:r>
      <w:r w:rsidRPr="00D67DD6">
        <w:rPr>
          <w:rStyle w:val="TextpoznpodarouChar"/>
          <w:i/>
          <w:noProof w:val="0"/>
          <w:lang w:val="fr-FR"/>
        </w:rPr>
        <w:instrText>Simpl. in Cat</w:instrText>
      </w:r>
      <w:r w:rsidRPr="00D67DD6">
        <w:rPr>
          <w:rStyle w:val="TextpoznpodarouChar"/>
          <w:noProof w:val="0"/>
          <w:lang w:val="fr-FR"/>
        </w:rPr>
        <w:instrText>. 164.13–21</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rPr>
        <w:t xml:space="preserve">). La détermination aristotélicienne originale de cette catégorie (τὸ ἔχειν) est dérivée de deux passages des </w:t>
      </w:r>
      <w:r w:rsidRPr="00D67DD6">
        <w:rPr>
          <w:i/>
          <w:noProof w:val="0"/>
          <w:lang w:val="fr-FR"/>
        </w:rPr>
        <w:t>Catégories</w:t>
      </w:r>
      <w:r w:rsidRPr="00D67DD6">
        <w:rPr>
          <w:noProof w:val="0"/>
          <w:lang w:val="fr-FR"/>
        </w:rPr>
        <w:t xml:space="preserve"> (</w:t>
      </w:r>
      <w:r w:rsidRPr="00D67DD6">
        <w:rPr>
          <w:i/>
          <w:noProof w:val="0"/>
          <w:lang w:val="fr-FR"/>
        </w:rPr>
        <w:t>Cat</w:t>
      </w:r>
      <w:r w:rsidRPr="00D67DD6">
        <w:rPr>
          <w:noProof w:val="0"/>
          <w:lang w:val="fr-FR"/>
        </w:rPr>
        <w:t>. 2a3</w:t>
      </w:r>
      <w:r w:rsidRPr="00D67DD6">
        <w:rPr>
          <w:iCs/>
          <w:noProof w:val="0"/>
          <w:lang w:val="fr-FR"/>
        </w:rPr>
        <w:fldChar w:fldCharType="begin"/>
      </w:r>
      <w:r w:rsidRPr="00D67DD6">
        <w:rPr>
          <w:noProof w:val="0"/>
          <w:lang w:val="fr-FR"/>
        </w:rPr>
        <w:instrText xml:space="preserve"> XE "Aristoteles</w:instrText>
      </w:r>
      <w:r w:rsidRPr="00D67DD6">
        <w:rPr>
          <w:iCs/>
          <w:noProof w:val="0"/>
          <w:lang w:val="fr-FR"/>
        </w:rPr>
        <w:instrText>:</w:instrText>
      </w:r>
      <w:r w:rsidRPr="00D67DD6">
        <w:rPr>
          <w:i/>
          <w:noProof w:val="0"/>
          <w:lang w:val="fr-FR"/>
        </w:rPr>
        <w:instrText xml:space="preserve">Cat. </w:instrText>
      </w:r>
      <w:r w:rsidRPr="00D67DD6">
        <w:rPr>
          <w:noProof w:val="0"/>
          <w:lang w:val="fr-FR"/>
        </w:rPr>
        <w:instrText xml:space="preserve">2a3" </w:instrText>
      </w:r>
      <w:r w:rsidRPr="00D67DD6">
        <w:rPr>
          <w:iCs/>
          <w:noProof w:val="0"/>
          <w:lang w:val="fr-FR"/>
        </w:rPr>
        <w:fldChar w:fldCharType="end"/>
      </w:r>
      <w:r w:rsidRPr="00D67DD6">
        <w:rPr>
          <w:noProof w:val="0"/>
          <w:lang w:val="fr-FR"/>
        </w:rPr>
        <w:t> ; 11b13</w:t>
      </w:r>
      <w:r w:rsidRPr="00D67DD6">
        <w:rPr>
          <w:iCs/>
          <w:noProof w:val="0"/>
          <w:lang w:val="fr-FR"/>
        </w:rPr>
        <w:fldChar w:fldCharType="begin"/>
      </w:r>
      <w:r w:rsidRPr="00D67DD6">
        <w:rPr>
          <w:noProof w:val="0"/>
          <w:lang w:val="fr-FR"/>
        </w:rPr>
        <w:instrText xml:space="preserve"> XE "Aristoteles</w:instrText>
      </w:r>
      <w:r w:rsidRPr="00D67DD6">
        <w:rPr>
          <w:iCs/>
          <w:noProof w:val="0"/>
          <w:lang w:val="fr-FR"/>
        </w:rPr>
        <w:instrText>:</w:instrText>
      </w:r>
      <w:r w:rsidRPr="00D67DD6">
        <w:rPr>
          <w:i/>
          <w:noProof w:val="0"/>
          <w:lang w:val="fr-FR"/>
        </w:rPr>
        <w:instrText xml:space="preserve">Cat. </w:instrText>
      </w:r>
      <w:r w:rsidRPr="00D67DD6">
        <w:rPr>
          <w:noProof w:val="0"/>
          <w:lang w:val="fr-FR"/>
        </w:rPr>
        <w:instrText xml:space="preserve">11b13" </w:instrText>
      </w:r>
      <w:r w:rsidRPr="00D67DD6">
        <w:rPr>
          <w:iCs/>
          <w:noProof w:val="0"/>
          <w:lang w:val="fr-FR"/>
        </w:rPr>
        <w:fldChar w:fldCharType="end"/>
      </w:r>
      <w:r w:rsidRPr="00D67DD6">
        <w:rPr>
          <w:noProof w:val="0"/>
          <w:lang w:val="fr-FR"/>
        </w:rPr>
        <w:t xml:space="preserve">) et de </w:t>
      </w:r>
      <w:r w:rsidRPr="00D67DD6">
        <w:rPr>
          <w:i/>
          <w:noProof w:val="0"/>
          <w:lang w:val="fr-FR"/>
        </w:rPr>
        <w:t>Métaphysique</w:t>
      </w:r>
      <w:r w:rsidRPr="00D67DD6">
        <w:rPr>
          <w:noProof w:val="0"/>
          <w:lang w:val="fr-FR"/>
        </w:rPr>
        <w:t xml:space="preserve"> (</w:t>
      </w:r>
      <w:r w:rsidRPr="00D67DD6">
        <w:rPr>
          <w:i/>
          <w:noProof w:val="0"/>
          <w:lang w:val="fr-FR"/>
        </w:rPr>
        <w:t>Met</w:t>
      </w:r>
      <w:r w:rsidRPr="00D67DD6">
        <w:rPr>
          <w:noProof w:val="0"/>
          <w:lang w:val="fr-FR"/>
        </w:rPr>
        <w:t>. 1022b4–6</w:t>
      </w:r>
      <w:r w:rsidRPr="00D67DD6">
        <w:rPr>
          <w:iCs/>
          <w:noProof w:val="0"/>
          <w:lang w:val="fr-FR"/>
        </w:rPr>
        <w:fldChar w:fldCharType="begin"/>
      </w:r>
      <w:r w:rsidRPr="00D67DD6">
        <w:rPr>
          <w:noProof w:val="0"/>
          <w:lang w:val="fr-FR"/>
        </w:rPr>
        <w:instrText xml:space="preserve"> XE "Aristoteles</w:instrText>
      </w:r>
      <w:r w:rsidRPr="00D67DD6">
        <w:rPr>
          <w:iCs/>
          <w:noProof w:val="0"/>
          <w:lang w:val="fr-FR"/>
        </w:rPr>
        <w:instrText>:</w:instrText>
      </w:r>
      <w:r w:rsidRPr="00D67DD6">
        <w:rPr>
          <w:i/>
          <w:noProof w:val="0"/>
          <w:lang w:val="fr-FR"/>
        </w:rPr>
        <w:instrText xml:space="preserve">Met. </w:instrText>
      </w:r>
      <w:r w:rsidRPr="00D67DD6">
        <w:rPr>
          <w:noProof w:val="0"/>
          <w:lang w:val="fr-FR"/>
        </w:rPr>
        <w:instrText xml:space="preserve">1022b4–6" </w:instrText>
      </w:r>
      <w:r w:rsidRPr="00D67DD6">
        <w:rPr>
          <w:iCs/>
          <w:noProof w:val="0"/>
          <w:lang w:val="fr-FR"/>
        </w:rPr>
        <w:fldChar w:fldCharType="end"/>
      </w:r>
      <w:r w:rsidRPr="00D67DD6">
        <w:rPr>
          <w:noProof w:val="0"/>
          <w:lang w:val="fr-FR"/>
        </w:rPr>
        <w:t xml:space="preserve">). Les </w:t>
      </w:r>
      <w:r w:rsidRPr="00D67DD6">
        <w:rPr>
          <w:i/>
          <w:noProof w:val="0"/>
          <w:lang w:val="fr-FR"/>
        </w:rPr>
        <w:t>Catégories</w:t>
      </w:r>
      <w:r w:rsidRPr="00D67DD6">
        <w:rPr>
          <w:noProof w:val="0"/>
          <w:lang w:val="fr-FR"/>
        </w:rPr>
        <w:t xml:space="preserve"> contiennent un passage clé (11b13) où sont énumérés six principes qui déterminent la prédication accidentelle par rapport à la substance seconde (</w:t>
      </w:r>
      <w:r w:rsidRPr="00D67DD6">
        <w:rPr>
          <w:i/>
          <w:noProof w:val="0"/>
          <w:lang w:val="fr-FR"/>
        </w:rPr>
        <w:t>actio, passio, ubi, quando, situs, habitus</w:t>
      </w:r>
      <w:r w:rsidRPr="00D67DD6">
        <w:rPr>
          <w:i/>
          <w:noProof w:val="0"/>
          <w:lang w:val="fr-FR"/>
        </w:rPr>
        <w:fldChar w:fldCharType="begin"/>
      </w:r>
      <w:r w:rsidRPr="00D67DD6">
        <w:rPr>
          <w:noProof w:val="0"/>
          <w:lang w:val="fr-FR"/>
        </w:rPr>
        <w:instrText xml:space="preserve"> XE "prédication:accident" </w:instrText>
      </w:r>
      <w:r w:rsidRPr="00D67DD6">
        <w:rPr>
          <w:i/>
          <w:noProof w:val="0"/>
          <w:lang w:val="fr-FR"/>
        </w:rPr>
        <w:fldChar w:fldCharType="end"/>
      </w:r>
      <w:r w:rsidRPr="00D67DD6">
        <w:rPr>
          <w:noProof w:val="0"/>
          <w:lang w:val="fr-FR"/>
        </w:rPr>
        <w:t xml:space="preserve">). La scolastique connaissait ces principes comme des prédicaments essentiels depuis la seconde moitié du XIe siècle à travers l’ouvrage </w:t>
      </w:r>
      <w:r w:rsidRPr="00D67DD6">
        <w:rPr>
          <w:i/>
          <w:noProof w:val="0"/>
          <w:lang w:val="fr-FR"/>
        </w:rPr>
        <w:t>De sex rerum principiis</w:t>
      </w:r>
      <w:r w:rsidRPr="00D67DD6">
        <w:rPr>
          <w:i/>
          <w:noProof w:val="0"/>
          <w:lang w:val="fr-FR"/>
        </w:rPr>
        <w:fldChar w:fldCharType="begin"/>
      </w:r>
      <w:r w:rsidRPr="00D67DD6">
        <w:rPr>
          <w:noProof w:val="0"/>
          <w:lang w:val="fr-FR"/>
        </w:rPr>
        <w:instrText xml:space="preserve"> XE "</w:instrText>
      </w:r>
      <w:r w:rsidRPr="00D67DD6">
        <w:rPr>
          <w:i/>
          <w:noProof w:val="0"/>
          <w:lang w:val="fr-FR"/>
        </w:rPr>
        <w:instrText>De sex rerum principiis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L’habitus appartient aux déterminations accidentelles de la substance, qui génère une activité spécifique ou une capacité de mouvement autonome </w:t>
      </w:r>
      <w:r w:rsidR="00B90E72" w:rsidRPr="00D67DD6">
        <w:rPr>
          <w:noProof w:val="0"/>
          <w:lang w:val="fr-FR"/>
        </w:rPr>
        <w:t xml:space="preserve">qui est </w:t>
      </w:r>
      <w:r w:rsidRPr="00D67DD6">
        <w:rPr>
          <w:noProof w:val="0"/>
          <w:lang w:val="fr-FR"/>
        </w:rPr>
        <w:t xml:space="preserve">observé et </w:t>
      </w:r>
      <w:r w:rsidR="00B90E72" w:rsidRPr="00D67DD6">
        <w:rPr>
          <w:noProof w:val="0"/>
          <w:lang w:val="fr-FR"/>
        </w:rPr>
        <w:t xml:space="preserve">énoncé par rapport </w:t>
      </w:r>
      <w:r w:rsidR="00B90E72" w:rsidRPr="00D67DD6">
        <w:rPr>
          <w:rFonts w:cs="Calibri"/>
          <w:noProof w:val="0"/>
          <w:lang w:val="fr-FR"/>
        </w:rPr>
        <w:t>à</w:t>
      </w:r>
      <w:r w:rsidR="00B90E72" w:rsidRPr="00D67DD6">
        <w:rPr>
          <w:noProof w:val="0"/>
          <w:lang w:val="fr-FR"/>
        </w:rPr>
        <w:t xml:space="preserve"> </w:t>
      </w:r>
      <w:r w:rsidRPr="00D67DD6">
        <w:rPr>
          <w:noProof w:val="0"/>
          <w:lang w:val="fr-FR"/>
        </w:rPr>
        <w:t xml:space="preserve">la </w:t>
      </w:r>
      <w:r w:rsidR="00B90E72" w:rsidRPr="00D67DD6">
        <w:rPr>
          <w:noProof w:val="0"/>
          <w:lang w:val="fr-FR"/>
        </w:rPr>
        <w:t xml:space="preserve">seconde </w:t>
      </w:r>
      <w:r w:rsidRPr="00D67DD6">
        <w:rPr>
          <w:noProof w:val="0"/>
          <w:lang w:val="fr-FR"/>
        </w:rPr>
        <w:t>substan</w:t>
      </w:r>
      <w:r w:rsidR="00B90E72" w:rsidRPr="00D67DD6">
        <w:rPr>
          <w:noProof w:val="0"/>
          <w:lang w:val="fr-FR"/>
        </w:rPr>
        <w:t>ce</w:t>
      </w:r>
      <w:r w:rsidRPr="00D67DD6">
        <w:rPr>
          <w:noProof w:val="0"/>
          <w:lang w:val="fr-FR"/>
        </w:rPr>
        <w:t xml:space="preserve">. Le sens originel </w:t>
      </w:r>
      <w:r w:rsidR="00AC6D1B" w:rsidRPr="00D67DD6">
        <w:rPr>
          <w:noProof w:val="0"/>
          <w:lang w:val="fr-FR"/>
        </w:rPr>
        <w:t xml:space="preserve">de l’habitus accidentel dans </w:t>
      </w:r>
      <w:r w:rsidRPr="00D67DD6">
        <w:rPr>
          <w:i/>
          <w:noProof w:val="0"/>
          <w:lang w:val="fr-FR"/>
        </w:rPr>
        <w:t>Métaphysique</w:t>
      </w:r>
      <w:r w:rsidRPr="00D67DD6">
        <w:rPr>
          <w:noProof w:val="0"/>
          <w:lang w:val="fr-FR"/>
        </w:rPr>
        <w:t xml:space="preserve"> est lié à l’activité possédée par la substance, qui lui appartient comme l’accident, puisqu’elle émane de</w:t>
      </w:r>
      <w:r w:rsidR="002514CF" w:rsidRPr="00D67DD6">
        <w:rPr>
          <w:noProof w:val="0"/>
          <w:lang w:val="fr-FR"/>
        </w:rPr>
        <w:t xml:space="preserve"> la substance (être vêtu, armé</w:t>
      </w:r>
      <w:r w:rsidRPr="00D67DD6">
        <w:rPr>
          <w:noProof w:val="0"/>
          <w:lang w:val="fr-FR"/>
        </w:rPr>
        <w:t xml:space="preserve">). La possession de l’activité ou de l’état, qui est appelée </w:t>
      </w:r>
      <w:r w:rsidRPr="00D67DD6">
        <w:rPr>
          <w:i/>
          <w:noProof w:val="0"/>
          <w:lang w:val="fr-FR"/>
        </w:rPr>
        <w:t>héxis</w:t>
      </w:r>
      <w:r w:rsidRPr="00D67DD6">
        <w:rPr>
          <w:noProof w:val="0"/>
          <w:lang w:val="fr-FR"/>
        </w:rPr>
        <w:t xml:space="preserve">, a été traduite en latin par </w:t>
      </w:r>
      <w:r w:rsidRPr="00D67DD6">
        <w:rPr>
          <w:i/>
          <w:noProof w:val="0"/>
          <w:lang w:val="fr-FR"/>
        </w:rPr>
        <w:t>habitus</w:t>
      </w:r>
      <w:r w:rsidRPr="00D67DD6">
        <w:rPr>
          <w:i/>
          <w:noProof w:val="0"/>
          <w:lang w:val="fr-FR"/>
        </w:rPr>
        <w:fldChar w:fldCharType="begin"/>
      </w:r>
      <w:r w:rsidRPr="00D67DD6">
        <w:rPr>
          <w:noProof w:val="0"/>
          <w:lang w:val="fr-FR"/>
        </w:rPr>
        <w:instrText xml:space="preserve"> XE "habitus" </w:instrText>
      </w:r>
      <w:r w:rsidRPr="00D67DD6">
        <w:rPr>
          <w:i/>
          <w:noProof w:val="0"/>
          <w:lang w:val="fr-FR"/>
        </w:rPr>
        <w:fldChar w:fldCharType="end"/>
      </w:r>
      <w:r w:rsidRPr="00D67DD6">
        <w:rPr>
          <w:noProof w:val="0"/>
          <w:lang w:val="fr-FR"/>
        </w:rPr>
        <w:t>. Aristote affirme que la première substance (« l’homme ») se trouve en état réel (« être vêtu »), qui peut être prédit à la seconde substance comme sa signification accidentelle. Simplicius transforma la relation aristotélicienne à la réalité en une relation néoplatonicienne entre le concept pur et intelligible de la possession en tant que tel</w:t>
      </w:r>
      <w:r w:rsidR="00655DD4" w:rsidRPr="00D67DD6">
        <w:rPr>
          <w:noProof w:val="0"/>
          <w:lang w:val="fr-FR"/>
        </w:rPr>
        <w:t>le qui détient la signification hypostasiée</w:t>
      </w:r>
      <w:r w:rsidRPr="00D67DD6">
        <w:rPr>
          <w:noProof w:val="0"/>
          <w:lang w:val="fr-FR"/>
        </w:rPr>
        <w:t xml:space="preserve">. Cela correspond à l’exégèse noématique des </w:t>
      </w:r>
      <w:r w:rsidRPr="00D67DD6">
        <w:rPr>
          <w:i/>
          <w:noProof w:val="0"/>
          <w:lang w:val="fr-FR"/>
        </w:rPr>
        <w:t>Catégories</w:t>
      </w:r>
      <w:r w:rsidRPr="00D67DD6">
        <w:rPr>
          <w:noProof w:val="0"/>
          <w:lang w:val="fr-FR"/>
        </w:rPr>
        <w:t xml:space="preserve"> de Simplicius mentionnée plus haut. Son commentaire de la définition de l’habitus dans </w:t>
      </w:r>
      <w:r w:rsidRPr="00D67DD6">
        <w:rPr>
          <w:i/>
          <w:noProof w:val="0"/>
          <w:lang w:val="fr-FR"/>
        </w:rPr>
        <w:t>Catégories</w:t>
      </w:r>
      <w:r w:rsidRPr="00D67DD6">
        <w:rPr>
          <w:noProof w:val="0"/>
          <w:lang w:val="fr-FR"/>
        </w:rPr>
        <w:t xml:space="preserve"> et </w:t>
      </w:r>
      <w:r w:rsidRPr="00D67DD6">
        <w:rPr>
          <w:i/>
          <w:noProof w:val="0"/>
          <w:lang w:val="fr-FR"/>
        </w:rPr>
        <w:t>Métaphysique</w:t>
      </w:r>
      <w:r w:rsidRPr="00D67DD6">
        <w:rPr>
          <w:noProof w:val="0"/>
          <w:lang w:val="fr-FR"/>
        </w:rPr>
        <w:t xml:space="preserve"> retire l’accent de la détermination en termes de substance </w:t>
      </w:r>
      <w:r w:rsidRPr="00D67DD6">
        <w:rPr>
          <w:noProof w:val="0"/>
          <w:lang w:val="fr-FR"/>
        </w:rPr>
        <w:lastRenderedPageBreak/>
        <w:t>seconde et la rapporte uniquement à la qualité conçue substantivement « de ce qu’est l’habitus </w:t>
      </w:r>
      <w:r w:rsidR="0076447B" w:rsidRPr="00D67DD6">
        <w:rPr>
          <w:noProof w:val="0"/>
          <w:lang w:val="fr-FR"/>
        </w:rPr>
        <w:t>comme tel</w:t>
      </w:r>
      <w:r w:rsidR="00B00D87" w:rsidRPr="00D67DD6">
        <w:rPr>
          <w:noProof w:val="0"/>
          <w:lang w:val="fr-FR"/>
        </w:rPr>
        <w:t> </w:t>
      </w:r>
      <w:r w:rsidRPr="00D67DD6">
        <w:rPr>
          <w:noProof w:val="0"/>
          <w:lang w:val="fr-FR"/>
        </w:rPr>
        <w:t xml:space="preserve">» (ἡ ἕξις πρὸς τὸ ἑκτὸν, </w:t>
      </w:r>
      <w:r w:rsidRPr="00D67DD6">
        <w:rPr>
          <w:i/>
          <w:noProof w:val="0"/>
          <w:lang w:val="fr-FR"/>
        </w:rPr>
        <w:t>Simplicius in Cat.</w:t>
      </w:r>
      <w:r w:rsidRPr="00D67DD6">
        <w:rPr>
          <w:noProof w:val="0"/>
          <w:lang w:val="fr-FR"/>
        </w:rPr>
        <w:t xml:space="preserve"> 164.15</w:t>
      </w:r>
      <w:r w:rsidRPr="00D67DD6">
        <w:rPr>
          <w:iCs/>
          <w:noProof w:val="0"/>
          <w:lang w:val="fr-FR"/>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164.15" </w:instrText>
      </w:r>
      <w:r w:rsidRPr="00D67DD6">
        <w:rPr>
          <w:iCs/>
          <w:noProof w:val="0"/>
          <w:lang w:val="fr-FR"/>
        </w:rPr>
        <w:fldChar w:fldCharType="end"/>
      </w:r>
      <w:r w:rsidRPr="00D67DD6">
        <w:rPr>
          <w:noProof w:val="0"/>
          <w:lang w:val="fr-FR"/>
        </w:rPr>
        <w:t>). L’hypostase de l’habitus se produit à travers la catégorie de relation (πρός τι) déjà</w:t>
      </w:r>
      <w:r w:rsidR="002E52CD" w:rsidRPr="00D67DD6">
        <w:rPr>
          <w:noProof w:val="0"/>
          <w:lang w:val="fr-FR"/>
        </w:rPr>
        <w:t xml:space="preserve"> mentionnée, qui est devenue une </w:t>
      </w:r>
      <w:r w:rsidRPr="00D67DD6">
        <w:rPr>
          <w:noProof w:val="0"/>
          <w:lang w:val="fr-FR"/>
        </w:rPr>
        <w:t>nouvelle substance. L’habitus en tant qu’accident</w:t>
      </w:r>
      <w:r w:rsidR="001047D8" w:rsidRPr="00D67DD6">
        <w:rPr>
          <w:noProof w:val="0"/>
          <w:lang w:val="fr-FR"/>
        </w:rPr>
        <w:t xml:space="preserve"> s’est transformé en un «</w:t>
      </w:r>
      <w:r w:rsidR="006E6F11" w:rsidRPr="00D67DD6">
        <w:rPr>
          <w:noProof w:val="0"/>
          <w:lang w:val="fr-FR"/>
        </w:rPr>
        <w:t> </w:t>
      </w:r>
      <w:r w:rsidR="001047D8" w:rsidRPr="00D67DD6">
        <w:rPr>
          <w:noProof w:val="0"/>
          <w:lang w:val="fr-FR"/>
        </w:rPr>
        <w:t>habitus</w:t>
      </w:r>
      <w:r w:rsidR="001047D8" w:rsidRPr="00D67DD6">
        <w:rPr>
          <w:rFonts w:cs="Calibri"/>
          <w:noProof w:val="0"/>
          <w:lang w:val="fr-FR"/>
        </w:rPr>
        <w:t>—</w:t>
      </w:r>
      <w:r w:rsidRPr="00D67DD6">
        <w:rPr>
          <w:noProof w:val="0"/>
          <w:lang w:val="fr-FR"/>
        </w:rPr>
        <w:t>essence</w:t>
      </w:r>
      <w:r w:rsidR="006E6F11" w:rsidRPr="00D67DD6">
        <w:rPr>
          <w:noProof w:val="0"/>
          <w:lang w:val="fr-FR"/>
        </w:rPr>
        <w:t> </w:t>
      </w:r>
      <w:r w:rsidR="001047D8" w:rsidRPr="00D67DD6">
        <w:rPr>
          <w:noProof w:val="0"/>
          <w:lang w:val="fr-FR"/>
        </w:rPr>
        <w:t>»</w:t>
      </w:r>
      <w:r w:rsidRPr="00D67DD6">
        <w:rPr>
          <w:noProof w:val="0"/>
          <w:lang w:val="fr-FR"/>
        </w:rPr>
        <w:t xml:space="preserve"> conçu de manière néoplatonicienne (τὸ ἑκτὸν), puis il a été prédit catégoriquement au niveau de la seconde substance d’Aristote (πρὸς τὸ ἑκτὸν καὶ ἐχόμενον λέγεται ἡ ἕξις, </w:t>
      </w:r>
      <w:r w:rsidRPr="00D67DD6">
        <w:rPr>
          <w:i/>
          <w:noProof w:val="0"/>
          <w:lang w:val="fr-FR"/>
        </w:rPr>
        <w:t>Simpl. In Cat</w:t>
      </w:r>
      <w:r w:rsidRPr="00D67DD6">
        <w:rPr>
          <w:noProof w:val="0"/>
          <w:lang w:val="fr-FR"/>
        </w:rPr>
        <w:t>. 163.31</w:t>
      </w:r>
      <w:r w:rsidRPr="00D67DD6">
        <w:rPr>
          <w:iCs/>
          <w:noProof w:val="0"/>
          <w:lang w:val="fr-FR"/>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163.31" </w:instrText>
      </w:r>
      <w:r w:rsidRPr="00D67DD6">
        <w:rPr>
          <w:iCs/>
          <w:noProof w:val="0"/>
          <w:lang w:val="fr-FR"/>
        </w:rPr>
        <w:fldChar w:fldCharType="end"/>
      </w:r>
      <w:r w:rsidRPr="00D67DD6">
        <w:rPr>
          <w:noProof w:val="0"/>
          <w:lang w:val="fr-FR"/>
        </w:rPr>
        <w:t xml:space="preserve">). Un rôle clé dans la constitution de l’habitus comme nouvelle substance du troisième genre est déjà joué par l’accident hypostasié de relation mentionné ci-dessus, qui permet </w:t>
      </w:r>
      <w:r w:rsidR="00F9795F" w:rsidRPr="00D67DD6">
        <w:rPr>
          <w:noProof w:val="0"/>
          <w:lang w:val="fr-FR"/>
        </w:rPr>
        <w:t>de changer l</w:t>
      </w:r>
      <w:r w:rsidR="00F9795F" w:rsidRPr="00D67DD6">
        <w:rPr>
          <w:rFonts w:cs="Calibri"/>
          <w:noProof w:val="0"/>
          <w:lang w:val="fr-FR"/>
        </w:rPr>
        <w:t>’</w:t>
      </w:r>
      <w:r w:rsidR="00F9795F" w:rsidRPr="00D67DD6">
        <w:rPr>
          <w:noProof w:val="0"/>
          <w:lang w:val="fr-FR"/>
        </w:rPr>
        <w:t>accident en l’hypostase</w:t>
      </w:r>
      <w:r w:rsidRPr="00D67DD6">
        <w:rPr>
          <w:noProof w:val="0"/>
          <w:lang w:val="fr-FR"/>
        </w:rPr>
        <w:t>. Cela produit une nouvelle identité d</w:t>
      </w:r>
      <w:r w:rsidR="00321BC2" w:rsidRPr="00D67DD6">
        <w:rPr>
          <w:noProof w:val="0"/>
          <w:lang w:val="fr-FR"/>
        </w:rPr>
        <w:t>e</w:t>
      </w:r>
      <w:r w:rsidR="009020BD" w:rsidRPr="00D67DD6">
        <w:rPr>
          <w:noProof w:val="0"/>
          <w:lang w:val="fr-FR"/>
        </w:rPr>
        <w:t xml:space="preserve"> </w:t>
      </w:r>
      <w:r w:rsidRPr="00D67DD6">
        <w:rPr>
          <w:i/>
          <w:noProof w:val="0"/>
          <w:lang w:val="fr-FR"/>
        </w:rPr>
        <w:t>héxis</w:t>
      </w:r>
      <w:r w:rsidRPr="00D67DD6">
        <w:rPr>
          <w:noProof w:val="0"/>
          <w:lang w:val="fr-FR"/>
        </w:rPr>
        <w:t>, qui est séparée de la première substance (οὐ γὰρ ἔχεται ἡ ἕ</w:t>
      </w:r>
      <w:r w:rsidR="00191152" w:rsidRPr="00D67DD6">
        <w:rPr>
          <w:noProof w:val="0"/>
          <w:lang w:val="fr-FR"/>
        </w:rPr>
        <w:t>ξις</w:t>
      </w:r>
      <w:r w:rsidR="00830F06" w:rsidRPr="00D67DD6">
        <w:rPr>
          <w:i/>
          <w:noProof w:val="0"/>
          <w:lang w:val="fr-FR"/>
        </w:rPr>
        <w:t>, ibid</w:t>
      </w:r>
      <w:r w:rsidRPr="00D67DD6">
        <w:rPr>
          <w:noProof w:val="0"/>
          <w:lang w:val="fr-FR"/>
        </w:rPr>
        <w:t>. 164.20)</w:t>
      </w:r>
      <w:r w:rsidRPr="00D67DD6">
        <w:rPr>
          <w:iCs/>
          <w:noProof w:val="0"/>
          <w:lang w:val="fr-FR"/>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164.20" </w:instrText>
      </w:r>
      <w:r w:rsidRPr="00D67DD6">
        <w:rPr>
          <w:iCs/>
          <w:noProof w:val="0"/>
          <w:lang w:val="fr-FR"/>
        </w:rPr>
        <w:fldChar w:fldCharType="end"/>
      </w:r>
      <w:r w:rsidRPr="00D67DD6">
        <w:rPr>
          <w:noProof w:val="0"/>
          <w:lang w:val="fr-FR"/>
        </w:rPr>
        <w:t xml:space="preserve">. Pour le développement ultérieur de l’objectivité, surtout </w:t>
      </w:r>
      <w:r w:rsidR="00BE68E4" w:rsidRPr="00D67DD6">
        <w:rPr>
          <w:noProof w:val="0"/>
          <w:lang w:val="fr-FR"/>
        </w:rPr>
        <w:t xml:space="preserve">la liaison d’habitus </w:t>
      </w:r>
      <w:r w:rsidRPr="00D67DD6">
        <w:rPr>
          <w:noProof w:val="0"/>
          <w:lang w:val="fr-FR"/>
        </w:rPr>
        <w:t xml:space="preserve">à l’activité du sujet jouera un rôle crucial. Cette activité est invoquée dans </w:t>
      </w:r>
      <w:r w:rsidRPr="00D67DD6">
        <w:rPr>
          <w:i/>
          <w:noProof w:val="0"/>
          <w:lang w:val="fr-FR"/>
        </w:rPr>
        <w:t>Métaphysique Lambda</w:t>
      </w:r>
      <w:r w:rsidRPr="00D67DD6">
        <w:rPr>
          <w:noProof w:val="0"/>
          <w:lang w:val="fr-FR"/>
        </w:rPr>
        <w:t>.</w:t>
      </w:r>
      <w:r w:rsidRPr="00D67DD6">
        <w:rPr>
          <w:noProof w:val="0"/>
          <w:vertAlign w:val="superscript"/>
          <w:lang w:val="fr-FR"/>
        </w:rPr>
        <w:footnoteReference w:id="56"/>
      </w:r>
      <w:r w:rsidRPr="00D67DD6">
        <w:rPr>
          <w:noProof w:val="0"/>
          <w:lang w:val="fr-FR"/>
        </w:rPr>
        <w:t xml:space="preserve"> L’habitus d’activité est défini comme la position moyenne entre les </w:t>
      </w:r>
      <w:r w:rsidR="009D3B4A" w:rsidRPr="00D67DD6">
        <w:rPr>
          <w:noProof w:val="0"/>
          <w:lang w:val="fr-FR"/>
        </w:rPr>
        <w:t>évènements</w:t>
      </w:r>
      <w:r w:rsidRPr="00D67DD6">
        <w:rPr>
          <w:noProof w:val="0"/>
          <w:lang w:val="fr-FR"/>
        </w:rPr>
        <w:t xml:space="preserve"> actifs et passifs (τὸ μὲν ποιῇ τὸ δὲ ποιῆται, ἔστι ποίησις μεταξύ, </w:t>
      </w:r>
      <w:r w:rsidRPr="00D67DD6">
        <w:rPr>
          <w:i/>
          <w:noProof w:val="0"/>
          <w:lang w:val="fr-FR"/>
        </w:rPr>
        <w:t>Met</w:t>
      </w:r>
      <w:r w:rsidRPr="00D67DD6">
        <w:rPr>
          <w:noProof w:val="0"/>
          <w:lang w:val="fr-FR"/>
        </w:rPr>
        <w:t>. 1022b6</w:t>
      </w:r>
      <w:r w:rsidRPr="00D67DD6">
        <w:rPr>
          <w:iCs/>
          <w:noProof w:val="0"/>
          <w:lang w:val="fr-FR"/>
        </w:rPr>
        <w:fldChar w:fldCharType="begin"/>
      </w:r>
      <w:r w:rsidRPr="00D67DD6">
        <w:rPr>
          <w:noProof w:val="0"/>
          <w:lang w:val="fr-FR"/>
        </w:rPr>
        <w:instrText xml:space="preserve"> XE "Aristoteles</w:instrText>
      </w:r>
      <w:r w:rsidRPr="00D67DD6">
        <w:rPr>
          <w:iCs/>
          <w:noProof w:val="0"/>
          <w:lang w:val="fr-FR"/>
        </w:rPr>
        <w:instrText>:</w:instrText>
      </w:r>
      <w:r w:rsidRPr="00D67DD6">
        <w:rPr>
          <w:i/>
          <w:noProof w:val="0"/>
          <w:lang w:val="fr-FR"/>
        </w:rPr>
        <w:instrText>Met</w:instrText>
      </w:r>
      <w:r w:rsidRPr="00D67DD6">
        <w:rPr>
          <w:noProof w:val="0"/>
          <w:lang w:val="fr-FR"/>
        </w:rPr>
        <w:instrText xml:space="preserve">. 1022b6" </w:instrText>
      </w:r>
      <w:r w:rsidRPr="00D67DD6">
        <w:rPr>
          <w:iCs/>
          <w:noProof w:val="0"/>
          <w:lang w:val="fr-FR"/>
        </w:rPr>
        <w:fldChar w:fldCharType="end"/>
      </w:r>
      <w:r w:rsidRPr="00D67DD6">
        <w:rPr>
          <w:noProof w:val="0"/>
          <w:lang w:val="fr-FR"/>
        </w:rPr>
        <w:t xml:space="preserve">). La substance possède cette capacité en ce qui concerne les activités réalisées activement ou passivement. La première substance, qui est prédiquée dans la seconde substance, peut avoir quelque chose passivement, ou accomplir quelque chose activement. Le néoplatonisme prit la détermination habituelle de la substance </w:t>
      </w:r>
      <w:r w:rsidR="009020BD" w:rsidRPr="00D67DD6">
        <w:rPr>
          <w:noProof w:val="0"/>
          <w:lang w:val="fr-FR"/>
        </w:rPr>
        <w:t xml:space="preserve">pour </w:t>
      </w:r>
      <w:r w:rsidRPr="00D67DD6">
        <w:rPr>
          <w:noProof w:val="0"/>
          <w:lang w:val="fr-FR"/>
        </w:rPr>
        <w:t xml:space="preserve">hypostasier cette propriété </w:t>
      </w:r>
      <w:r w:rsidR="009020BD" w:rsidRPr="00D67DD6">
        <w:rPr>
          <w:noProof w:val="0"/>
          <w:lang w:val="fr-FR"/>
        </w:rPr>
        <w:t xml:space="preserve">de manière </w:t>
      </w:r>
      <w:r w:rsidRPr="00D67DD6">
        <w:rPr>
          <w:i/>
          <w:noProof w:val="0"/>
          <w:lang w:val="fr-FR"/>
        </w:rPr>
        <w:t>simpliciter</w:t>
      </w:r>
      <w:r w:rsidRPr="00D67DD6">
        <w:rPr>
          <w:noProof w:val="0"/>
          <w:lang w:val="fr-FR"/>
        </w:rPr>
        <w:t xml:space="preserve"> comme une qualité universelle</w:t>
      </w:r>
      <w:r w:rsidR="006B1F0D" w:rsidRPr="00D67DD6">
        <w:rPr>
          <w:noProof w:val="0"/>
          <w:lang w:val="fr-FR"/>
        </w:rPr>
        <w:t xml:space="preserve"> (τὸ ποίησις)</w:t>
      </w:r>
      <w:r w:rsidRPr="00D67DD6">
        <w:rPr>
          <w:noProof w:val="0"/>
          <w:lang w:val="fr-FR"/>
        </w:rPr>
        <w:t>. Un autre élément clé est donné dans la détermination de l’habitus</w:t>
      </w:r>
      <w:r w:rsidRPr="00D67DD6">
        <w:rPr>
          <w:noProof w:val="0"/>
          <w:lang w:val="fr-FR"/>
        </w:rPr>
        <w:fldChar w:fldCharType="begin"/>
      </w:r>
      <w:r w:rsidRPr="00D67DD6">
        <w:rPr>
          <w:noProof w:val="0"/>
          <w:lang w:val="fr-FR"/>
        </w:rPr>
        <w:instrText xml:space="preserve"> XE "habitus" </w:instrText>
      </w:r>
      <w:r w:rsidRPr="00D67DD6">
        <w:rPr>
          <w:noProof w:val="0"/>
          <w:lang w:val="fr-FR"/>
        </w:rPr>
        <w:fldChar w:fldCharType="end"/>
      </w:r>
      <w:r w:rsidRPr="00D67DD6">
        <w:rPr>
          <w:noProof w:val="0"/>
          <w:lang w:val="fr-FR"/>
        </w:rPr>
        <w:t xml:space="preserve"> comme la possession actuellement donnée, qui tient </w:t>
      </w:r>
      <w:r w:rsidR="000347E3" w:rsidRPr="00D67DD6">
        <w:rPr>
          <w:noProof w:val="0"/>
          <w:lang w:val="fr-FR"/>
        </w:rPr>
        <w:t xml:space="preserve">comme </w:t>
      </w:r>
      <w:r w:rsidRPr="00D67DD6">
        <w:rPr>
          <w:noProof w:val="0"/>
          <w:lang w:val="fr-FR"/>
        </w:rPr>
        <w:t xml:space="preserve">accident le sens de l’activité donnée (ἐνέργειά τις τοῦ ἔχοντος καὶ ἐχομένου, </w:t>
      </w:r>
      <w:r w:rsidRPr="00D67DD6">
        <w:rPr>
          <w:i/>
          <w:noProof w:val="0"/>
          <w:lang w:val="fr-FR"/>
        </w:rPr>
        <w:t>Met</w:t>
      </w:r>
      <w:r w:rsidRPr="00D67DD6">
        <w:rPr>
          <w:noProof w:val="0"/>
          <w:lang w:val="fr-FR"/>
        </w:rPr>
        <w:t>. 1022b4–5</w:t>
      </w:r>
      <w:r w:rsidRPr="00D67DD6">
        <w:rPr>
          <w:iCs/>
          <w:noProof w:val="0"/>
          <w:lang w:val="fr-FR"/>
        </w:rPr>
        <w:fldChar w:fldCharType="begin"/>
      </w:r>
      <w:r w:rsidRPr="00D67DD6">
        <w:rPr>
          <w:noProof w:val="0"/>
          <w:lang w:val="fr-FR"/>
        </w:rPr>
        <w:instrText xml:space="preserve"> XE "Aristoteles</w:instrText>
      </w:r>
      <w:r w:rsidRPr="00D67DD6">
        <w:rPr>
          <w:iCs/>
          <w:noProof w:val="0"/>
          <w:lang w:val="fr-FR"/>
        </w:rPr>
        <w:instrText>:</w:instrText>
      </w:r>
      <w:r w:rsidRPr="00D67DD6">
        <w:rPr>
          <w:i/>
          <w:noProof w:val="0"/>
          <w:lang w:val="fr-FR"/>
        </w:rPr>
        <w:instrText>Met</w:instrText>
      </w:r>
      <w:r w:rsidRPr="00D67DD6">
        <w:rPr>
          <w:noProof w:val="0"/>
          <w:lang w:val="fr-FR"/>
        </w:rPr>
        <w:instrText xml:space="preserve">. 1022b4–5" </w:instrText>
      </w:r>
      <w:r w:rsidRPr="00D67DD6">
        <w:rPr>
          <w:iCs/>
          <w:noProof w:val="0"/>
          <w:lang w:val="fr-FR"/>
        </w:rPr>
        <w:fldChar w:fldCharType="end"/>
      </w:r>
      <w:r w:rsidRPr="00D67DD6">
        <w:rPr>
          <w:noProof w:val="0"/>
          <w:lang w:val="fr-FR"/>
        </w:rPr>
        <w:t xml:space="preserve">). Par la conjonction de l’hypostase (τὸ ποίησις) et de l’actualité (ἐνέργειά τις), l’habitus s’est transformé en une nouvelle substance </w:t>
      </w:r>
      <w:r w:rsidR="00BF4080" w:rsidRPr="00D67DD6">
        <w:rPr>
          <w:noProof w:val="0"/>
          <w:lang w:val="fr-FR"/>
        </w:rPr>
        <w:t xml:space="preserve">physique </w:t>
      </w:r>
      <w:r w:rsidRPr="00D67DD6">
        <w:rPr>
          <w:noProof w:val="0"/>
          <w:lang w:val="fr-FR"/>
        </w:rPr>
        <w:t xml:space="preserve">du troisième genre. La nouvelle définition de l’habitus n’est pas déterminée par la première substance, qui est perçue par les sens et </w:t>
      </w:r>
      <w:r w:rsidR="007D3263" w:rsidRPr="00D67DD6">
        <w:rPr>
          <w:noProof w:val="0"/>
          <w:lang w:val="fr-FR"/>
        </w:rPr>
        <w:t xml:space="preserve">énoncée </w:t>
      </w:r>
      <w:r w:rsidRPr="00D67DD6">
        <w:rPr>
          <w:noProof w:val="0"/>
          <w:lang w:val="fr-FR"/>
        </w:rPr>
        <w:t>en fonction de la</w:t>
      </w:r>
      <w:r w:rsidR="00EB7DCE" w:rsidRPr="00D67DD6">
        <w:rPr>
          <w:noProof w:val="0"/>
          <w:lang w:val="fr-FR"/>
        </w:rPr>
        <w:t xml:space="preserve"> deuxième substance, mais par la vision</w:t>
      </w:r>
      <w:r w:rsidRPr="00D67DD6">
        <w:rPr>
          <w:noProof w:val="0"/>
          <w:lang w:val="fr-FR"/>
        </w:rPr>
        <w:t xml:space="preserve"> intellectuel</w:t>
      </w:r>
      <w:r w:rsidR="00EB7DCE" w:rsidRPr="00D67DD6">
        <w:rPr>
          <w:noProof w:val="0"/>
          <w:lang w:val="fr-FR"/>
        </w:rPr>
        <w:t>le</w:t>
      </w:r>
      <w:r w:rsidR="00346998" w:rsidRPr="00D67DD6">
        <w:rPr>
          <w:noProof w:val="0"/>
          <w:lang w:val="fr-FR"/>
        </w:rPr>
        <w:t xml:space="preserve"> d</w:t>
      </w:r>
      <w:r w:rsidR="00346998" w:rsidRPr="00D67DD6">
        <w:rPr>
          <w:rFonts w:cs="Calibri"/>
          <w:noProof w:val="0"/>
          <w:lang w:val="fr-FR"/>
        </w:rPr>
        <w:t>′</w:t>
      </w:r>
      <w:r w:rsidR="00346998" w:rsidRPr="00D67DD6">
        <w:rPr>
          <w:noProof w:val="0"/>
          <w:lang w:val="fr-FR"/>
        </w:rPr>
        <w:t>« hypostase</w:t>
      </w:r>
      <w:r w:rsidR="00346998" w:rsidRPr="00D67DD6">
        <w:rPr>
          <w:rFonts w:cs="Calibri"/>
          <w:noProof w:val="0"/>
          <w:lang w:val="fr-FR"/>
        </w:rPr>
        <w:t>—</w:t>
      </w:r>
      <w:r w:rsidRPr="00D67DD6">
        <w:rPr>
          <w:noProof w:val="0"/>
          <w:lang w:val="fr-FR"/>
        </w:rPr>
        <w:t>espèce</w:t>
      </w:r>
      <w:r w:rsidR="00346998" w:rsidRPr="00D67DD6">
        <w:rPr>
          <w:noProof w:val="0"/>
          <w:lang w:val="fr-FR"/>
        </w:rPr>
        <w:t> »</w:t>
      </w:r>
      <w:r w:rsidRPr="00D67DD6">
        <w:rPr>
          <w:noProof w:val="0"/>
          <w:lang w:val="fr-FR"/>
        </w:rPr>
        <w:t xml:space="preserve"> qui est dotée d’une actualité propre. Simplicius </w:t>
      </w:r>
      <w:r w:rsidRPr="00D67DD6">
        <w:rPr>
          <w:noProof w:val="0"/>
          <w:lang w:val="fr-FR"/>
        </w:rPr>
        <w:lastRenderedPageBreak/>
        <w:t xml:space="preserve">déplaça la détermination de l’habitus de l’actualité de la première substance (ἐνέργειά τις) à la position intermédiaire entre le sujet actif de la possession et le sujet passif de la possession. Le sujet actif de la possession conjoint l’objet possédé passivement (ἕξις ὡς μεταξὺ τοῦ ἔχοντος καὶ ἐχομένου, </w:t>
      </w:r>
      <w:r w:rsidR="009E429F" w:rsidRPr="00D67DD6">
        <w:rPr>
          <w:i/>
          <w:noProof w:val="0"/>
          <w:lang w:val="fr-FR"/>
        </w:rPr>
        <w:t>ibid</w:t>
      </w:r>
      <w:r w:rsidRPr="00D67DD6">
        <w:rPr>
          <w:noProof w:val="0"/>
          <w:lang w:val="fr-FR"/>
        </w:rPr>
        <w:t>. 164.19–20</w:t>
      </w:r>
      <w:r w:rsidRPr="00D67DD6">
        <w:rPr>
          <w:iCs/>
          <w:noProof w:val="0"/>
          <w:lang w:val="fr-FR"/>
        </w:rPr>
        <w:fldChar w:fldCharType="begin"/>
      </w:r>
      <w:r w:rsidRPr="00D67DD6">
        <w:rPr>
          <w:noProof w:val="0"/>
          <w:lang w:val="fr-FR"/>
        </w:rPr>
        <w:instrText xml:space="preserve"> XE "Simplikius: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164.19‒20" </w:instrText>
      </w:r>
      <w:r w:rsidRPr="00D67DD6">
        <w:rPr>
          <w:iCs/>
          <w:noProof w:val="0"/>
          <w:lang w:val="fr-FR"/>
        </w:rPr>
        <w:fldChar w:fldCharType="end"/>
      </w:r>
      <w:r w:rsidRPr="00D67DD6">
        <w:rPr>
          <w:noProof w:val="0"/>
          <w:lang w:val="fr-FR"/>
        </w:rPr>
        <w:t xml:space="preserve">). </w:t>
      </w:r>
      <w:r w:rsidR="009020BD" w:rsidRPr="00D67DD6">
        <w:rPr>
          <w:noProof w:val="0"/>
          <w:lang w:val="fr-FR"/>
        </w:rPr>
        <w:t>L’h</w:t>
      </w:r>
      <w:r w:rsidRPr="00D67DD6">
        <w:rPr>
          <w:noProof w:val="0"/>
          <w:lang w:val="fr-FR"/>
        </w:rPr>
        <w:t xml:space="preserve">abitus est devenu une nouvelle espèce, qui fait office d’hypostase et il remplaça la deuxième substance dans le tableau des catégories. L’habitus est devenu la seconde substance hypostasiée et n’appartient plus aux accidents aristotéliciens originaux. Les </w:t>
      </w:r>
      <w:r w:rsidRPr="00D67DD6">
        <w:rPr>
          <w:i/>
          <w:noProof w:val="0"/>
          <w:lang w:val="fr-FR"/>
        </w:rPr>
        <w:t>Catégories</w:t>
      </w:r>
      <w:r w:rsidRPr="00D67DD6">
        <w:rPr>
          <w:noProof w:val="0"/>
          <w:lang w:val="fr-FR"/>
        </w:rPr>
        <w:t xml:space="preserve"> déterminaient l’ensemble de la table des catégories par la primauté de la substance seconde en tant que signification la plus élevée </w:t>
      </w:r>
      <w:r w:rsidR="00D34D64" w:rsidRPr="00D67DD6">
        <w:rPr>
          <w:noProof w:val="0"/>
          <w:lang w:val="fr-FR"/>
        </w:rPr>
        <w:t xml:space="preserve">énoncée </w:t>
      </w:r>
      <w:r w:rsidRPr="00D67DD6">
        <w:rPr>
          <w:noProof w:val="0"/>
          <w:lang w:val="fr-FR"/>
        </w:rPr>
        <w:t xml:space="preserve">de manière univoque et donnée par rapport à la réalité des substances premières. L’habitus, selon le commentaire de </w:t>
      </w:r>
      <w:r w:rsidR="00906E0F" w:rsidRPr="00D67DD6">
        <w:rPr>
          <w:noProof w:val="0"/>
          <w:lang w:val="fr-FR"/>
        </w:rPr>
        <w:t>Simplicius</w:t>
      </w:r>
      <w:r w:rsidRPr="00D67DD6">
        <w:rPr>
          <w:noProof w:val="0"/>
          <w:lang w:val="fr-FR"/>
        </w:rPr>
        <w:t>, représente le sens au niveau de l’hypostase. La possession est déterminée par l’</w:t>
      </w:r>
      <w:r w:rsidR="00095CDD" w:rsidRPr="00D67DD6">
        <w:rPr>
          <w:noProof w:val="0"/>
          <w:lang w:val="fr-FR"/>
        </w:rPr>
        <w:t>actualisation</w:t>
      </w:r>
      <w:r w:rsidRPr="00D67DD6">
        <w:rPr>
          <w:noProof w:val="0"/>
          <w:lang w:val="fr-FR"/>
        </w:rPr>
        <w:t xml:space="preserve"> de l’habitus du monde des formes pures. La signification de l’habitus dans le mode catégorique </w:t>
      </w:r>
      <w:r w:rsidRPr="00D67DD6">
        <w:rPr>
          <w:i/>
          <w:noProof w:val="0"/>
          <w:lang w:val="fr-FR"/>
        </w:rPr>
        <w:t>per prius</w:t>
      </w:r>
      <w:r w:rsidRPr="00D67DD6">
        <w:rPr>
          <w:noProof w:val="0"/>
          <w:lang w:val="fr-FR"/>
        </w:rPr>
        <w:t xml:space="preserve"> ne détermine plus la relation hyparchique entre les substances premières et secondes. La définition néoplatonicienne de l’habitus trouve dans l’intellect une norme fondamentale et permanente appliquée à la contingence illimitée </w:t>
      </w:r>
      <w:r w:rsidR="00CE6B7E" w:rsidRPr="00D67DD6">
        <w:rPr>
          <w:noProof w:val="0"/>
          <w:lang w:val="fr-FR"/>
        </w:rPr>
        <w:t>des choses extérieures.</w:t>
      </w:r>
    </w:p>
    <w:p w14:paraId="34E6C39C" w14:textId="77777777" w:rsidR="004214B9" w:rsidRPr="00D67DD6" w:rsidRDefault="001F2E2D" w:rsidP="00E25B1E">
      <w:pPr>
        <w:ind w:firstLine="397"/>
        <w:rPr>
          <w:noProof w:val="0"/>
          <w:lang w:val="fr-FR"/>
        </w:rPr>
      </w:pPr>
      <w:r w:rsidRPr="00D67DD6">
        <w:rPr>
          <w:noProof w:val="0"/>
          <w:lang w:val="fr-FR"/>
        </w:rPr>
        <w:t xml:space="preserve">La folie académique ne se voit pas immédiatement, puisqu’elle est donnée sous l’influence des rusées Furies comme </w:t>
      </w:r>
      <w:r w:rsidRPr="00D67DD6">
        <w:rPr>
          <w:i/>
          <w:noProof w:val="0"/>
          <w:lang w:val="fr-FR"/>
        </w:rPr>
        <w:t>furor interpretandi</w:t>
      </w:r>
      <w:r w:rsidRPr="00D67DD6">
        <w:rPr>
          <w:noProof w:val="0"/>
          <w:lang w:val="fr-FR"/>
        </w:rPr>
        <w:t xml:space="preserve"> gnostique. </w:t>
      </w:r>
      <w:r w:rsidR="00CB0F1D" w:rsidRPr="00D67DD6">
        <w:rPr>
          <w:noProof w:val="0"/>
          <w:lang w:val="fr-FR"/>
        </w:rPr>
        <w:t>Simplicius</w:t>
      </w:r>
      <w:r w:rsidR="004214B9" w:rsidRPr="00D67DD6">
        <w:rPr>
          <w:noProof w:val="0"/>
          <w:lang w:val="fr-FR"/>
        </w:rPr>
        <w:t xml:space="preserve"> ainsi illuminé peut enfin interpréter « correctement » un « oracle » de l’Aristote pythien. Ce dernier n’aurait pas su ce qu’il</w:t>
      </w:r>
      <w:r w:rsidR="00025CE1" w:rsidRPr="00D67DD6">
        <w:rPr>
          <w:noProof w:val="0"/>
          <w:lang w:val="fr-FR"/>
        </w:rPr>
        <w:t xml:space="preserve"> affirme en réalité lorsqu’il </w:t>
      </w:r>
      <w:r w:rsidR="00E30B58" w:rsidRPr="00D67DD6">
        <w:rPr>
          <w:noProof w:val="0"/>
          <w:lang w:val="fr-FR"/>
        </w:rPr>
        <w:t xml:space="preserve">définissait </w:t>
      </w:r>
      <w:r w:rsidR="004214B9" w:rsidRPr="00D67DD6">
        <w:rPr>
          <w:noProof w:val="0"/>
          <w:lang w:val="fr-FR"/>
        </w:rPr>
        <w:t>les accidents</w:t>
      </w:r>
      <w:r w:rsidR="00121B38" w:rsidRPr="00D67DD6">
        <w:rPr>
          <w:noProof w:val="0"/>
          <w:lang w:val="fr-FR"/>
        </w:rPr>
        <w:t xml:space="preserve"> </w:t>
      </w:r>
      <w:r w:rsidR="00E30B58" w:rsidRPr="00D67DD6">
        <w:rPr>
          <w:noProof w:val="0"/>
          <w:lang w:val="fr-FR"/>
        </w:rPr>
        <w:t xml:space="preserve">le plus importants </w:t>
      </w:r>
      <w:r w:rsidR="00121B38" w:rsidRPr="00D67DD6">
        <w:rPr>
          <w:noProof w:val="0"/>
          <w:lang w:val="fr-FR"/>
        </w:rPr>
        <w:t>comme habitus</w:t>
      </w:r>
      <w:r w:rsidR="004214B9" w:rsidRPr="00D67DD6">
        <w:rPr>
          <w:noProof w:val="0"/>
          <w:lang w:val="fr-FR"/>
        </w:rPr>
        <w:t>. La catégorie d</w:t>
      </w:r>
      <w:r w:rsidR="004F19D6" w:rsidRPr="00D67DD6">
        <w:rPr>
          <w:noProof w:val="0"/>
          <w:lang w:val="fr-FR"/>
        </w:rPr>
        <w:t>e</w:t>
      </w:r>
      <w:r w:rsidR="009020BD" w:rsidRPr="00D67DD6">
        <w:rPr>
          <w:noProof w:val="0"/>
          <w:lang w:val="fr-FR"/>
        </w:rPr>
        <w:t xml:space="preserve"> </w:t>
      </w:r>
      <w:r w:rsidR="004214B9" w:rsidRPr="00D67DD6">
        <w:rPr>
          <w:i/>
          <w:noProof w:val="0"/>
          <w:lang w:val="fr-FR"/>
        </w:rPr>
        <w:t>héxis</w:t>
      </w:r>
      <w:r w:rsidR="004214B9" w:rsidRPr="00D67DD6">
        <w:rPr>
          <w:noProof w:val="0"/>
          <w:lang w:val="fr-FR"/>
        </w:rPr>
        <w:t xml:space="preserve"> chez Simplicius sépare la référence hypo</w:t>
      </w:r>
      <w:r w:rsidR="009020BD" w:rsidRPr="00D67DD6">
        <w:rPr>
          <w:noProof w:val="0"/>
          <w:lang w:val="fr-FR"/>
        </w:rPr>
        <w:t>sta</w:t>
      </w:r>
      <w:r w:rsidR="004214B9" w:rsidRPr="00D67DD6">
        <w:rPr>
          <w:noProof w:val="0"/>
          <w:lang w:val="fr-FR"/>
        </w:rPr>
        <w:t xml:space="preserve">siée en tant que </w:t>
      </w:r>
      <w:r w:rsidR="00B55CE3" w:rsidRPr="00D67DD6">
        <w:rPr>
          <w:noProof w:val="0"/>
          <w:lang w:val="fr-FR"/>
        </w:rPr>
        <w:t xml:space="preserve">hypostase </w:t>
      </w:r>
      <w:r w:rsidR="004214B9" w:rsidRPr="00D67DD6">
        <w:rPr>
          <w:noProof w:val="0"/>
          <w:lang w:val="fr-FR"/>
        </w:rPr>
        <w:t xml:space="preserve">(τὸ ἑκτὸν) du </w:t>
      </w:r>
      <w:r w:rsidR="009950E5" w:rsidRPr="00D67DD6">
        <w:rPr>
          <w:noProof w:val="0"/>
          <w:lang w:val="fr-FR"/>
        </w:rPr>
        <w:t xml:space="preserve">nombre </w:t>
      </w:r>
      <w:r w:rsidR="004214B9" w:rsidRPr="00D67DD6">
        <w:rPr>
          <w:noProof w:val="0"/>
          <w:lang w:val="fr-FR"/>
        </w:rPr>
        <w:t xml:space="preserve">infini </w:t>
      </w:r>
      <w:r w:rsidR="009950E5" w:rsidRPr="00D67DD6">
        <w:rPr>
          <w:noProof w:val="0"/>
          <w:lang w:val="fr-FR"/>
        </w:rPr>
        <w:t xml:space="preserve">des </w:t>
      </w:r>
      <w:r w:rsidR="004214B9" w:rsidRPr="00D67DD6">
        <w:rPr>
          <w:noProof w:val="0"/>
          <w:lang w:val="fr-FR"/>
        </w:rPr>
        <w:t>détermin</w:t>
      </w:r>
      <w:r w:rsidR="009950E5" w:rsidRPr="00D67DD6">
        <w:rPr>
          <w:noProof w:val="0"/>
          <w:lang w:val="fr-FR"/>
        </w:rPr>
        <w:t xml:space="preserve">inations </w:t>
      </w:r>
      <w:r w:rsidR="004214B9" w:rsidRPr="00D67DD6">
        <w:rPr>
          <w:noProof w:val="0"/>
          <w:lang w:val="fr-FR"/>
        </w:rPr>
        <w:t>lié</w:t>
      </w:r>
      <w:r w:rsidR="009950E5" w:rsidRPr="00D67DD6">
        <w:rPr>
          <w:noProof w:val="0"/>
          <w:lang w:val="fr-FR"/>
        </w:rPr>
        <w:t>es</w:t>
      </w:r>
      <w:r w:rsidR="004214B9" w:rsidRPr="00D67DD6">
        <w:rPr>
          <w:noProof w:val="0"/>
          <w:lang w:val="fr-FR"/>
        </w:rPr>
        <w:t xml:space="preserve"> </w:t>
      </w:r>
      <w:r w:rsidR="009950E5" w:rsidRPr="00D67DD6">
        <w:rPr>
          <w:noProof w:val="0"/>
          <w:lang w:val="fr-FR"/>
        </w:rPr>
        <w:t xml:space="preserve">aux </w:t>
      </w:r>
      <w:r w:rsidR="004214B9" w:rsidRPr="00D67DD6">
        <w:rPr>
          <w:noProof w:val="0"/>
          <w:lang w:val="fr-FR"/>
        </w:rPr>
        <w:t>chose</w:t>
      </w:r>
      <w:r w:rsidR="009950E5" w:rsidRPr="00D67DD6">
        <w:rPr>
          <w:noProof w:val="0"/>
          <w:lang w:val="fr-FR"/>
        </w:rPr>
        <w:t>s</w:t>
      </w:r>
      <w:r w:rsidR="004214B9" w:rsidRPr="00D67DD6">
        <w:rPr>
          <w:noProof w:val="0"/>
          <w:lang w:val="fr-FR"/>
        </w:rPr>
        <w:t xml:space="preserve"> empirique</w:t>
      </w:r>
      <w:r w:rsidR="009950E5" w:rsidRPr="00D67DD6">
        <w:rPr>
          <w:noProof w:val="0"/>
          <w:lang w:val="fr-FR"/>
        </w:rPr>
        <w:t>s</w:t>
      </w:r>
      <w:r w:rsidR="004214B9" w:rsidRPr="00D67DD6">
        <w:rPr>
          <w:noProof w:val="0"/>
          <w:lang w:val="fr-FR"/>
        </w:rPr>
        <w:t xml:space="preserve"> (ἵνα μὴ ᾖ ἐπ' ἄπειρον</w:t>
      </w:r>
      <w:r w:rsidR="00830F06" w:rsidRPr="00D67DD6">
        <w:rPr>
          <w:i/>
          <w:noProof w:val="0"/>
          <w:lang w:val="fr-FR"/>
        </w:rPr>
        <w:t>, ibid</w:t>
      </w:r>
      <w:r w:rsidR="00191152" w:rsidRPr="00D67DD6">
        <w:rPr>
          <w:i/>
          <w:noProof w:val="0"/>
          <w:lang w:val="fr-FR"/>
        </w:rPr>
        <w:t>.</w:t>
      </w:r>
      <w:r w:rsidR="004214B9" w:rsidRPr="00D67DD6">
        <w:rPr>
          <w:noProof w:val="0"/>
          <w:lang w:val="fr-FR"/>
        </w:rPr>
        <w:t xml:space="preserve"> 164.21</w:t>
      </w:r>
      <w:r w:rsidR="004214B9" w:rsidRPr="00D67DD6">
        <w:rPr>
          <w:iCs/>
          <w:noProof w:val="0"/>
          <w:lang w:val="fr-FR"/>
        </w:rPr>
        <w:fldChar w:fldCharType="begin"/>
      </w:r>
      <w:r w:rsidR="004214B9" w:rsidRPr="00D67DD6">
        <w:rPr>
          <w:noProof w:val="0"/>
          <w:lang w:val="fr-FR"/>
        </w:rPr>
        <w:instrText xml:space="preserve"> XE "Simplikius:</w:instrText>
      </w:r>
      <w:r w:rsidR="004214B9" w:rsidRPr="00D67DD6">
        <w:rPr>
          <w:i/>
          <w:noProof w:val="0"/>
          <w:lang w:val="fr-FR"/>
        </w:rPr>
        <w:instrText>Simpl.</w:instrText>
      </w:r>
      <w:r w:rsidR="004214B9" w:rsidRPr="00D67DD6">
        <w:rPr>
          <w:noProof w:val="0"/>
          <w:lang w:val="fr-FR"/>
        </w:rPr>
        <w:instrText xml:space="preserve"> </w:instrText>
      </w:r>
      <w:r w:rsidR="004214B9" w:rsidRPr="00D67DD6">
        <w:rPr>
          <w:i/>
          <w:noProof w:val="0"/>
          <w:lang w:val="fr-FR"/>
        </w:rPr>
        <w:instrText>in Cat</w:instrText>
      </w:r>
      <w:r w:rsidR="004214B9" w:rsidRPr="00D67DD6">
        <w:rPr>
          <w:noProof w:val="0"/>
          <w:lang w:val="fr-FR"/>
        </w:rPr>
        <w:instrText xml:space="preserve">. 164.21" </w:instrText>
      </w:r>
      <w:r w:rsidR="004214B9" w:rsidRPr="00D67DD6">
        <w:rPr>
          <w:iCs/>
          <w:noProof w:val="0"/>
          <w:lang w:val="fr-FR"/>
        </w:rPr>
        <w:fldChar w:fldCharType="end"/>
      </w:r>
      <w:r w:rsidR="004214B9" w:rsidRPr="00D67DD6">
        <w:rPr>
          <w:noProof w:val="0"/>
          <w:lang w:val="fr-FR"/>
        </w:rPr>
        <w:t xml:space="preserve">). </w:t>
      </w:r>
      <w:r w:rsidR="00AD7555" w:rsidRPr="00D67DD6">
        <w:rPr>
          <w:noProof w:val="0"/>
          <w:lang w:val="fr-FR"/>
        </w:rPr>
        <w:t>L</w:t>
      </w:r>
      <w:r w:rsidR="00AD7555" w:rsidRPr="00D67DD6">
        <w:rPr>
          <w:rFonts w:cs="Calibri"/>
          <w:noProof w:val="0"/>
          <w:lang w:val="fr-FR"/>
        </w:rPr>
        <w:t>′</w:t>
      </w:r>
      <w:r w:rsidR="00AD7555" w:rsidRPr="00D67DD6">
        <w:rPr>
          <w:noProof w:val="0"/>
          <w:lang w:val="fr-FR"/>
        </w:rPr>
        <w:t>habitus, en tant qu</w:t>
      </w:r>
      <w:r w:rsidR="00AD7555" w:rsidRPr="00D67DD6">
        <w:rPr>
          <w:rFonts w:cs="Calibri"/>
          <w:noProof w:val="0"/>
          <w:lang w:val="fr-FR"/>
        </w:rPr>
        <w:t>′</w:t>
      </w:r>
      <w:r w:rsidR="00AD7555" w:rsidRPr="00D67DD6">
        <w:rPr>
          <w:noProof w:val="0"/>
          <w:lang w:val="fr-FR"/>
        </w:rPr>
        <w:t>accident aristotélicien, est devenu une nouvelle substance seconde qui s</w:t>
      </w:r>
      <w:r w:rsidR="00D30C4A" w:rsidRPr="00D67DD6">
        <w:rPr>
          <w:rFonts w:cs="Calibri"/>
          <w:noProof w:val="0"/>
          <w:lang w:val="fr-FR"/>
        </w:rPr>
        <w:t>′</w:t>
      </w:r>
      <w:r w:rsidR="00AD7555" w:rsidRPr="00D67DD6">
        <w:rPr>
          <w:noProof w:val="0"/>
          <w:lang w:val="fr-FR"/>
        </w:rPr>
        <w:t>inscrit dans la dialectique « Limité</w:t>
      </w:r>
      <w:r w:rsidR="00AD7555" w:rsidRPr="00D67DD6">
        <w:rPr>
          <w:rFonts w:cs="Calibri"/>
          <w:noProof w:val="0"/>
          <w:lang w:val="fr-FR"/>
        </w:rPr>
        <w:t>—I</w:t>
      </w:r>
      <w:r w:rsidR="00AD7555" w:rsidRPr="00D67DD6">
        <w:rPr>
          <w:noProof w:val="0"/>
          <w:lang w:val="fr-FR"/>
        </w:rPr>
        <w:t xml:space="preserve">llimité » de Jamblique. </w:t>
      </w:r>
      <w:r w:rsidR="004214B9" w:rsidRPr="00D67DD6">
        <w:rPr>
          <w:noProof w:val="0"/>
          <w:lang w:val="fr-FR"/>
        </w:rPr>
        <w:t>La définition intellectuelle des choses en tant que telles (ἐστὶν ὡρισμένα τὰ ἐ</w:t>
      </w:r>
      <w:r w:rsidR="00191152" w:rsidRPr="00D67DD6">
        <w:rPr>
          <w:noProof w:val="0"/>
          <w:lang w:val="fr-FR"/>
        </w:rPr>
        <w:t>φετά</w:t>
      </w:r>
      <w:r w:rsidR="00830F06" w:rsidRPr="00D67DD6">
        <w:rPr>
          <w:i/>
          <w:noProof w:val="0"/>
          <w:lang w:val="fr-FR"/>
        </w:rPr>
        <w:t>, ibid</w:t>
      </w:r>
      <w:r w:rsidR="00191152" w:rsidRPr="00D67DD6">
        <w:rPr>
          <w:i/>
          <w:noProof w:val="0"/>
          <w:lang w:val="fr-FR"/>
        </w:rPr>
        <w:t>.</w:t>
      </w:r>
      <w:r w:rsidR="004214B9" w:rsidRPr="00D67DD6">
        <w:rPr>
          <w:noProof w:val="0"/>
          <w:lang w:val="fr-FR"/>
        </w:rPr>
        <w:t xml:space="preserve"> 164.9</w:t>
      </w:r>
      <w:r w:rsidR="004214B9" w:rsidRPr="00D67DD6">
        <w:rPr>
          <w:iCs/>
          <w:noProof w:val="0"/>
          <w:lang w:val="fr-FR"/>
        </w:rPr>
        <w:fldChar w:fldCharType="begin"/>
      </w:r>
      <w:r w:rsidR="004214B9" w:rsidRPr="00D67DD6">
        <w:rPr>
          <w:noProof w:val="0"/>
          <w:lang w:val="fr-FR"/>
        </w:rPr>
        <w:instrText xml:space="preserve"> XE "Simplikius:</w:instrText>
      </w:r>
      <w:r w:rsidR="004214B9" w:rsidRPr="00D67DD6">
        <w:rPr>
          <w:i/>
          <w:noProof w:val="0"/>
          <w:lang w:val="fr-FR"/>
        </w:rPr>
        <w:instrText>Simpl.</w:instrText>
      </w:r>
      <w:r w:rsidR="004214B9" w:rsidRPr="00D67DD6">
        <w:rPr>
          <w:noProof w:val="0"/>
          <w:lang w:val="fr-FR"/>
        </w:rPr>
        <w:instrText xml:space="preserve"> </w:instrText>
      </w:r>
      <w:r w:rsidR="004214B9" w:rsidRPr="00D67DD6">
        <w:rPr>
          <w:i/>
          <w:noProof w:val="0"/>
          <w:lang w:val="fr-FR"/>
        </w:rPr>
        <w:instrText>in Cat</w:instrText>
      </w:r>
      <w:r w:rsidR="004214B9" w:rsidRPr="00D67DD6">
        <w:rPr>
          <w:noProof w:val="0"/>
          <w:lang w:val="fr-FR"/>
        </w:rPr>
        <w:instrText xml:space="preserve">. 164.9" </w:instrText>
      </w:r>
      <w:r w:rsidR="004214B9" w:rsidRPr="00D67DD6">
        <w:rPr>
          <w:iCs/>
          <w:noProof w:val="0"/>
          <w:lang w:val="fr-FR"/>
        </w:rPr>
        <w:fldChar w:fldCharType="end"/>
      </w:r>
      <w:r w:rsidR="004214B9" w:rsidRPr="00D67DD6">
        <w:rPr>
          <w:noProof w:val="0"/>
          <w:lang w:val="fr-FR"/>
        </w:rPr>
        <w:t xml:space="preserve">) diffère de l’habitus aristotélicien de la substance empirique, qui est donné sur le mode illimité en raison de sa mutabilité et de son instabilité. La différence entre l’occurrence illimitée dans la réalité et la définition </w:t>
      </w:r>
      <w:r w:rsidR="005A37CA" w:rsidRPr="00D67DD6">
        <w:rPr>
          <w:noProof w:val="0"/>
          <w:lang w:val="fr-FR"/>
        </w:rPr>
        <w:t xml:space="preserve">bien limitée at </w:t>
      </w:r>
      <w:r w:rsidR="004214B9" w:rsidRPr="00D67DD6">
        <w:rPr>
          <w:noProof w:val="0"/>
          <w:lang w:val="fr-FR"/>
        </w:rPr>
        <w:t xml:space="preserve">exacte </w:t>
      </w:r>
      <w:r w:rsidR="005A37CA" w:rsidRPr="00D67DD6">
        <w:rPr>
          <w:noProof w:val="0"/>
          <w:lang w:val="fr-FR"/>
        </w:rPr>
        <w:t xml:space="preserve">qui est </w:t>
      </w:r>
      <w:r w:rsidR="004214B9" w:rsidRPr="00D67DD6">
        <w:rPr>
          <w:noProof w:val="0"/>
          <w:lang w:val="fr-FR"/>
        </w:rPr>
        <w:t>formellement donnée</w:t>
      </w:r>
      <w:r w:rsidR="005A37CA" w:rsidRPr="00D67DD6">
        <w:rPr>
          <w:noProof w:val="0"/>
          <w:lang w:val="fr-FR"/>
        </w:rPr>
        <w:t xml:space="preserve">. Elle </w:t>
      </w:r>
      <w:r w:rsidR="004214B9" w:rsidRPr="00D67DD6">
        <w:rPr>
          <w:noProof w:val="0"/>
          <w:lang w:val="fr-FR"/>
        </w:rPr>
        <w:t xml:space="preserve">fonde la </w:t>
      </w:r>
      <w:r w:rsidR="005A37CA" w:rsidRPr="00D67DD6">
        <w:rPr>
          <w:noProof w:val="0"/>
          <w:lang w:val="fr-FR"/>
        </w:rPr>
        <w:t xml:space="preserve">nouvelle </w:t>
      </w:r>
      <w:r w:rsidR="004214B9" w:rsidRPr="00D67DD6">
        <w:rPr>
          <w:noProof w:val="0"/>
          <w:lang w:val="fr-FR"/>
        </w:rPr>
        <w:t>position catégorielle de l’habitus donné en pensée (ἕξις καὶ ἡ διάθεσις ὡς τῆς ψυχῆ</w:t>
      </w:r>
      <w:r w:rsidR="00191152" w:rsidRPr="00D67DD6">
        <w:rPr>
          <w:noProof w:val="0"/>
          <w:lang w:val="fr-FR"/>
        </w:rPr>
        <w:t>ς λέγηται</w:t>
      </w:r>
      <w:r w:rsidR="00830F06" w:rsidRPr="00D67DD6">
        <w:rPr>
          <w:i/>
          <w:noProof w:val="0"/>
          <w:lang w:val="fr-FR"/>
        </w:rPr>
        <w:t>, ibid</w:t>
      </w:r>
      <w:r w:rsidR="00191152" w:rsidRPr="00D67DD6">
        <w:rPr>
          <w:i/>
          <w:noProof w:val="0"/>
          <w:lang w:val="fr-FR"/>
        </w:rPr>
        <w:t>.</w:t>
      </w:r>
      <w:r w:rsidR="004214B9" w:rsidRPr="00D67DD6">
        <w:rPr>
          <w:noProof w:val="0"/>
          <w:lang w:val="fr-FR"/>
        </w:rPr>
        <w:t xml:space="preserve"> 164.16</w:t>
      </w:r>
      <w:r w:rsidR="004214B9" w:rsidRPr="00D67DD6">
        <w:rPr>
          <w:iCs/>
          <w:noProof w:val="0"/>
          <w:lang w:val="fr-FR"/>
        </w:rPr>
        <w:fldChar w:fldCharType="begin"/>
      </w:r>
      <w:r w:rsidR="004214B9" w:rsidRPr="00D67DD6">
        <w:rPr>
          <w:noProof w:val="0"/>
          <w:lang w:val="fr-FR"/>
        </w:rPr>
        <w:instrText xml:space="preserve"> XE "Simplikius:</w:instrText>
      </w:r>
      <w:r w:rsidR="004214B9" w:rsidRPr="00D67DD6">
        <w:rPr>
          <w:i/>
          <w:noProof w:val="0"/>
          <w:lang w:val="fr-FR"/>
        </w:rPr>
        <w:instrText>Simpl.</w:instrText>
      </w:r>
      <w:r w:rsidR="004214B9" w:rsidRPr="00D67DD6">
        <w:rPr>
          <w:noProof w:val="0"/>
          <w:lang w:val="fr-FR"/>
        </w:rPr>
        <w:instrText xml:space="preserve"> </w:instrText>
      </w:r>
      <w:r w:rsidR="004214B9" w:rsidRPr="00D67DD6">
        <w:rPr>
          <w:i/>
          <w:noProof w:val="0"/>
          <w:lang w:val="fr-FR"/>
        </w:rPr>
        <w:instrText>in Cat</w:instrText>
      </w:r>
      <w:r w:rsidR="004214B9" w:rsidRPr="00D67DD6">
        <w:rPr>
          <w:noProof w:val="0"/>
          <w:lang w:val="fr-FR"/>
        </w:rPr>
        <w:instrText xml:space="preserve">. 164.16" </w:instrText>
      </w:r>
      <w:r w:rsidR="004214B9" w:rsidRPr="00D67DD6">
        <w:rPr>
          <w:iCs/>
          <w:noProof w:val="0"/>
          <w:lang w:val="fr-FR"/>
        </w:rPr>
        <w:fldChar w:fldCharType="end"/>
      </w:r>
      <w:r w:rsidR="004214B9" w:rsidRPr="00D67DD6">
        <w:rPr>
          <w:noProof w:val="0"/>
          <w:lang w:val="fr-FR"/>
        </w:rPr>
        <w:t xml:space="preserve">). </w:t>
      </w:r>
      <w:r w:rsidR="00180482" w:rsidRPr="00D67DD6">
        <w:rPr>
          <w:noProof w:val="0"/>
          <w:lang w:val="fr-FR"/>
        </w:rPr>
        <w:t xml:space="preserve">La dimension </w:t>
      </w:r>
      <w:r w:rsidR="00180482" w:rsidRPr="00D67DD6">
        <w:rPr>
          <w:noProof w:val="0"/>
          <w:lang w:val="fr-FR"/>
        </w:rPr>
        <w:lastRenderedPageBreak/>
        <w:t xml:space="preserve">eidétique </w:t>
      </w:r>
      <w:r w:rsidR="005A4775" w:rsidRPr="00D67DD6">
        <w:rPr>
          <w:noProof w:val="0"/>
          <w:lang w:val="fr-FR"/>
        </w:rPr>
        <w:t xml:space="preserve">recut une forme théurgique supérieure qui </w:t>
      </w:r>
      <w:r w:rsidR="00180482" w:rsidRPr="00D67DD6">
        <w:rPr>
          <w:noProof w:val="0"/>
          <w:lang w:val="fr-FR"/>
        </w:rPr>
        <w:t>détermine désormais</w:t>
      </w:r>
      <w:r w:rsidR="005A4775" w:rsidRPr="00D67DD6">
        <w:rPr>
          <w:noProof w:val="0"/>
          <w:lang w:val="fr-FR"/>
        </w:rPr>
        <w:t xml:space="preserve"> </w:t>
      </w:r>
      <w:r w:rsidR="00180482" w:rsidRPr="00D67DD6">
        <w:rPr>
          <w:noProof w:val="0"/>
          <w:lang w:val="fr-FR"/>
        </w:rPr>
        <w:t>tout continuum physique donné comme la matière, le corps, le mouvement, le temps, etc. Au lieu de la relation de substance première et seconde, une nouvelle relation de «</w:t>
      </w:r>
      <w:r w:rsidR="00B00D87" w:rsidRPr="00D67DD6">
        <w:rPr>
          <w:noProof w:val="0"/>
          <w:lang w:val="fr-FR"/>
        </w:rPr>
        <w:t> </w:t>
      </w:r>
      <w:r w:rsidR="00180482" w:rsidRPr="00D67DD6">
        <w:rPr>
          <w:i/>
          <w:noProof w:val="0"/>
          <w:lang w:val="fr-FR"/>
        </w:rPr>
        <w:t>definiens</w:t>
      </w:r>
      <w:r w:rsidR="00180482" w:rsidRPr="00D67DD6">
        <w:rPr>
          <w:rFonts w:cs="Calibri"/>
          <w:i/>
          <w:noProof w:val="0"/>
          <w:lang w:val="fr-FR"/>
        </w:rPr>
        <w:t>—</w:t>
      </w:r>
      <w:r w:rsidR="00180482" w:rsidRPr="00D67DD6">
        <w:rPr>
          <w:i/>
          <w:noProof w:val="0"/>
          <w:lang w:val="fr-FR"/>
        </w:rPr>
        <w:t>definitum</w:t>
      </w:r>
      <w:r w:rsidR="00B00D87" w:rsidRPr="00D67DD6">
        <w:rPr>
          <w:noProof w:val="0"/>
          <w:lang w:val="fr-FR"/>
        </w:rPr>
        <w:t> </w:t>
      </w:r>
      <w:r w:rsidR="00180482" w:rsidRPr="00D67DD6">
        <w:rPr>
          <w:noProof w:val="0"/>
          <w:lang w:val="fr-FR"/>
        </w:rPr>
        <w:t xml:space="preserve">» a été établie. </w:t>
      </w:r>
      <w:r w:rsidR="00EA63C3" w:rsidRPr="00D67DD6">
        <w:rPr>
          <w:noProof w:val="0"/>
          <w:lang w:val="fr-FR"/>
        </w:rPr>
        <w:t xml:space="preserve">L’intuition </w:t>
      </w:r>
      <w:r w:rsidR="00DD3B81" w:rsidRPr="00D67DD6">
        <w:rPr>
          <w:noProof w:val="0"/>
          <w:lang w:val="fr-FR"/>
        </w:rPr>
        <w:t xml:space="preserve">eidétique </w:t>
      </w:r>
      <w:r w:rsidR="00EA63C3" w:rsidRPr="00D67DD6">
        <w:rPr>
          <w:noProof w:val="0"/>
          <w:lang w:val="fr-FR"/>
        </w:rPr>
        <w:t>va de la forme déterminante et clairement délimitée vers le continuum mobile de la matière objective tel qu’il est donné à l’origine dans la Dyade de Platon. La détermination catégorielle, qui est donnée par la vision essentielle de la forme hypostatique (</w:t>
      </w:r>
      <w:r w:rsidR="00EA63C3" w:rsidRPr="00D67DD6">
        <w:rPr>
          <w:i/>
          <w:noProof w:val="0"/>
          <w:lang w:val="fr-FR"/>
        </w:rPr>
        <w:t>Wesensschau</w:t>
      </w:r>
      <w:r w:rsidR="00123822" w:rsidRPr="00D67DD6">
        <w:rPr>
          <w:i/>
          <w:noProof w:val="0"/>
          <w:lang w:val="fr-FR"/>
        </w:rPr>
        <w:t xml:space="preserve"> </w:t>
      </w:r>
      <w:r w:rsidR="00123822" w:rsidRPr="00D67DD6">
        <w:rPr>
          <w:noProof w:val="0"/>
          <w:lang w:val="fr-FR"/>
        </w:rPr>
        <w:t>de</w:t>
      </w:r>
      <w:r w:rsidR="006E6F11" w:rsidRPr="00D67DD6">
        <w:rPr>
          <w:noProof w:val="0"/>
          <w:lang w:val="fr-FR"/>
        </w:rPr>
        <w:t> </w:t>
      </w:r>
      <w:r w:rsidR="00123822" w:rsidRPr="00D67DD6">
        <w:rPr>
          <w:noProof w:val="0"/>
          <w:lang w:val="fr-FR"/>
        </w:rPr>
        <w:t>Husserl</w:t>
      </w:r>
      <w:r w:rsidR="00EA63C3" w:rsidRPr="00D67DD6">
        <w:rPr>
          <w:noProof w:val="0"/>
          <w:lang w:val="fr-FR"/>
        </w:rPr>
        <w:t xml:space="preserve">), détermine maintenant la connaissance sensorielle indéterminée. </w:t>
      </w:r>
      <w:r w:rsidR="004214B9" w:rsidRPr="00D67DD6">
        <w:rPr>
          <w:noProof w:val="0"/>
          <w:lang w:val="fr-FR"/>
        </w:rPr>
        <w:t>La nouvelle division des catégories est déterm</w:t>
      </w:r>
      <w:r w:rsidR="00850D53" w:rsidRPr="00D67DD6">
        <w:rPr>
          <w:noProof w:val="0"/>
          <w:lang w:val="fr-FR"/>
        </w:rPr>
        <w:t>inée par le principe « </w:t>
      </w:r>
      <w:r w:rsidR="000B5680" w:rsidRPr="00D67DD6">
        <w:rPr>
          <w:noProof w:val="0"/>
          <w:lang w:val="fr-FR"/>
        </w:rPr>
        <w:t>Limité—Illimité</w:t>
      </w:r>
      <w:r w:rsidR="004214B9" w:rsidRPr="00D67DD6">
        <w:rPr>
          <w:noProof w:val="0"/>
          <w:lang w:val="fr-FR"/>
        </w:rPr>
        <w:fldChar w:fldCharType="begin"/>
      </w:r>
      <w:r w:rsidR="004214B9" w:rsidRPr="00D67DD6">
        <w:rPr>
          <w:noProof w:val="0"/>
          <w:lang w:val="fr-FR"/>
        </w:rPr>
        <w:instrText xml:space="preserve"> XE "Limité – Illimité" </w:instrText>
      </w:r>
      <w:r w:rsidR="004214B9" w:rsidRPr="00D67DD6">
        <w:rPr>
          <w:noProof w:val="0"/>
          <w:lang w:val="fr-FR"/>
        </w:rPr>
        <w:fldChar w:fldCharType="end"/>
      </w:r>
      <w:r w:rsidR="004214B9" w:rsidRPr="00D67DD6">
        <w:rPr>
          <w:noProof w:val="0"/>
          <w:lang w:val="fr-FR"/>
        </w:rPr>
        <w:t xml:space="preserve"> » de Jamblique et non par la prédication d’Aristote. Le changement dans la conception des catégories montre comment la nouvelle prédication de </w:t>
      </w:r>
      <w:r w:rsidR="00223043" w:rsidRPr="00D67DD6">
        <w:rPr>
          <w:noProof w:val="0"/>
          <w:lang w:val="fr-FR"/>
        </w:rPr>
        <w:t>l’existant</w:t>
      </w:r>
      <w:r w:rsidR="004214B9" w:rsidRPr="00D67DD6">
        <w:rPr>
          <w:noProof w:val="0"/>
          <w:lang w:val="fr-FR"/>
        </w:rPr>
        <w:t xml:space="preserve"> </w:t>
      </w:r>
      <w:r w:rsidR="003C4EEF" w:rsidRPr="00D67DD6">
        <w:rPr>
          <w:noProof w:val="0"/>
          <w:lang w:val="fr-FR"/>
        </w:rPr>
        <w:t xml:space="preserve">produisit </w:t>
      </w:r>
      <w:r w:rsidR="004214B9" w:rsidRPr="00D67DD6">
        <w:rPr>
          <w:noProof w:val="0"/>
          <w:lang w:val="fr-FR"/>
        </w:rPr>
        <w:t xml:space="preserve">la spéculation objective. L’intuition noématique </w:t>
      </w:r>
      <w:r w:rsidR="009020BD" w:rsidRPr="00D67DD6">
        <w:rPr>
          <w:noProof w:val="0"/>
          <w:lang w:val="fr-FR"/>
        </w:rPr>
        <w:t xml:space="preserve">en </w:t>
      </w:r>
      <w:r w:rsidR="004214B9" w:rsidRPr="00D67DD6">
        <w:rPr>
          <w:noProof w:val="0"/>
          <w:lang w:val="fr-FR"/>
        </w:rPr>
        <w:t xml:space="preserve">mode </w:t>
      </w:r>
      <w:r w:rsidR="004214B9" w:rsidRPr="00D67DD6">
        <w:rPr>
          <w:i/>
          <w:noProof w:val="0"/>
          <w:lang w:val="fr-FR"/>
        </w:rPr>
        <w:t xml:space="preserve">per prius </w:t>
      </w:r>
      <w:r w:rsidR="004214B9" w:rsidRPr="00D67DD6">
        <w:rPr>
          <w:noProof w:val="0"/>
          <w:lang w:val="fr-FR"/>
        </w:rPr>
        <w:t xml:space="preserve">détermine la matière indéterminée qui </w:t>
      </w:r>
      <w:r w:rsidR="004F26A4" w:rsidRPr="00D67DD6">
        <w:rPr>
          <w:noProof w:val="0"/>
          <w:lang w:val="fr-FR"/>
        </w:rPr>
        <w:t xml:space="preserve">détient </w:t>
      </w:r>
      <w:r w:rsidR="004214B9" w:rsidRPr="00D67DD6">
        <w:rPr>
          <w:noProof w:val="0"/>
          <w:lang w:val="fr-FR"/>
        </w:rPr>
        <w:t>la puissance d’être déterminée au moyen des formes intelligibles. La prédication n’est plus déterminée par la substance première dan</w:t>
      </w:r>
      <w:r w:rsidR="00FB4F56" w:rsidRPr="00D67DD6">
        <w:rPr>
          <w:noProof w:val="0"/>
          <w:lang w:val="fr-FR"/>
        </w:rPr>
        <w:t>s la réalité, mais par la «</w:t>
      </w:r>
      <w:r w:rsidR="006E6F11" w:rsidRPr="00D67DD6">
        <w:rPr>
          <w:noProof w:val="0"/>
          <w:lang w:val="fr-FR"/>
        </w:rPr>
        <w:t> </w:t>
      </w:r>
      <w:r w:rsidR="00FB4F56" w:rsidRPr="00D67DD6">
        <w:rPr>
          <w:noProof w:val="0"/>
          <w:lang w:val="fr-FR"/>
        </w:rPr>
        <w:t>forme</w:t>
      </w:r>
      <w:r w:rsidR="00FB4F56" w:rsidRPr="00D67DD6">
        <w:rPr>
          <w:rFonts w:cs="Calibri"/>
          <w:noProof w:val="0"/>
          <w:lang w:val="fr-FR"/>
        </w:rPr>
        <w:t>—</w:t>
      </w:r>
      <w:r w:rsidR="004214B9" w:rsidRPr="00D67DD6">
        <w:rPr>
          <w:noProof w:val="0"/>
          <w:lang w:val="fr-FR"/>
        </w:rPr>
        <w:t>espèce</w:t>
      </w:r>
      <w:r w:rsidR="006E6F11" w:rsidRPr="00D67DD6">
        <w:rPr>
          <w:noProof w:val="0"/>
          <w:lang w:val="fr-FR"/>
        </w:rPr>
        <w:t> </w:t>
      </w:r>
      <w:r w:rsidR="00FB4F56" w:rsidRPr="00D67DD6">
        <w:rPr>
          <w:noProof w:val="0"/>
          <w:lang w:val="fr-FR"/>
        </w:rPr>
        <w:t>»</w:t>
      </w:r>
      <w:r w:rsidR="004214B9" w:rsidRPr="00D67DD6">
        <w:rPr>
          <w:noProof w:val="0"/>
          <w:lang w:val="fr-FR"/>
        </w:rPr>
        <w:t xml:space="preserve"> hypostasiée. L’habitus occupe une position privilégiée dans le néoplatonisme et la scolastique ultérieure, puisqu’il divise le tableau des catégories en deux parties. La seconde substance, en tant que première catégorie, est maintenant directement attachée à la première substance, et elle est en outre dotée de la qualité et de la quantité hypostatiques au niveau de la première substance. L’habitus commence à jouer un rôle significatif dans les déterminations ultérieures de l’objectivité. Il est distingué des déterminations primaires de la substance du troisième genre donné </w:t>
      </w:r>
      <w:r w:rsidR="004214B9" w:rsidRPr="00D67DD6">
        <w:rPr>
          <w:i/>
          <w:noProof w:val="0"/>
          <w:lang w:val="fr-FR"/>
        </w:rPr>
        <w:t>per prius</w:t>
      </w:r>
      <w:r w:rsidR="004214B9" w:rsidRPr="00D67DD6">
        <w:rPr>
          <w:noProof w:val="0"/>
          <w:lang w:val="fr-FR"/>
        </w:rPr>
        <w:t xml:space="preserve">, et des postprédicaments secondaires, donnés dans le mode </w:t>
      </w:r>
      <w:r w:rsidR="004214B9" w:rsidRPr="00D67DD6">
        <w:rPr>
          <w:i/>
          <w:noProof w:val="0"/>
          <w:lang w:val="fr-FR"/>
        </w:rPr>
        <w:t>per posterius</w:t>
      </w:r>
      <w:r w:rsidR="004214B9" w:rsidRPr="00D67DD6">
        <w:rPr>
          <w:noProof w:val="0"/>
          <w:lang w:val="fr-FR"/>
        </w:rPr>
        <w:t>. Le deuxième volume suit la nouvelle détermination de l’habitus, car Simpl</w:t>
      </w:r>
      <w:r w:rsidR="00341293" w:rsidRPr="00D67DD6">
        <w:rPr>
          <w:noProof w:val="0"/>
          <w:lang w:val="fr-FR"/>
        </w:rPr>
        <w:t>icius et Avicenne ont préparé le</w:t>
      </w:r>
      <w:r w:rsidR="004214B9" w:rsidRPr="00D67DD6">
        <w:rPr>
          <w:noProof w:val="0"/>
          <w:lang w:val="fr-FR"/>
        </w:rPr>
        <w:t xml:space="preserve"> concept hypostasié de l’habitus </w:t>
      </w:r>
      <w:r w:rsidR="00341293" w:rsidRPr="00D67DD6">
        <w:rPr>
          <w:noProof w:val="0"/>
          <w:lang w:val="fr-FR"/>
        </w:rPr>
        <w:t xml:space="preserve">qui fit le jour </w:t>
      </w:r>
      <w:r w:rsidR="00BE2306" w:rsidRPr="00D67DD6">
        <w:rPr>
          <w:noProof w:val="0"/>
          <w:lang w:val="fr-FR"/>
        </w:rPr>
        <w:t xml:space="preserve">dans </w:t>
      </w:r>
      <w:r w:rsidR="004214B9" w:rsidRPr="00D67DD6">
        <w:rPr>
          <w:noProof w:val="0"/>
          <w:lang w:val="fr-FR"/>
        </w:rPr>
        <w:t xml:space="preserve">la scolastique latine (OBJ II, ch. 2.4.1). L’habitus occupe une position subordonnée au premier trio des </w:t>
      </w:r>
      <w:r w:rsidR="004214B9" w:rsidRPr="00D67DD6">
        <w:rPr>
          <w:i/>
          <w:noProof w:val="0"/>
          <w:lang w:val="fr-FR"/>
        </w:rPr>
        <w:t>praedicamenta</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praedicamenta</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(substance, qualité, quantité). Les déterminations formelles et les attributs </w:t>
      </w:r>
      <w:r w:rsidR="00880F5A" w:rsidRPr="00D67DD6">
        <w:rPr>
          <w:noProof w:val="0"/>
          <w:lang w:val="fr-FR"/>
        </w:rPr>
        <w:t>hypostasiés</w:t>
      </w:r>
      <w:r w:rsidR="0069614A" w:rsidRPr="00D67DD6">
        <w:rPr>
          <w:noProof w:val="0"/>
          <w:lang w:val="fr-FR"/>
        </w:rPr>
        <w:t xml:space="preserve"> </w:t>
      </w:r>
      <w:r w:rsidR="004214B9" w:rsidRPr="00D67DD6">
        <w:rPr>
          <w:noProof w:val="0"/>
          <w:lang w:val="fr-FR"/>
        </w:rPr>
        <w:t xml:space="preserve">appartiennent directement à ce trio. Les trois premières déterminations font le mélange de la première et de la seconde substance sur le nouveau mode de la substance atomique. La table des catégories a changé le sens de « 1 + 9" au nouveau système « 3 + 1 (habitus) + 6". L’habitus distingue ce trio le plus élevé des autres déterminations. La scolastique ultérieure qui s’était inspirée </w:t>
      </w:r>
      <w:r w:rsidR="00E25B1E" w:rsidRPr="00D67DD6">
        <w:rPr>
          <w:noProof w:val="0"/>
          <w:lang w:val="fr-FR"/>
        </w:rPr>
        <w:t xml:space="preserve">du commentaire de Simplicius, appelait </w:t>
      </w:r>
      <w:r w:rsidR="004214B9" w:rsidRPr="00D67DD6">
        <w:rPr>
          <w:noProof w:val="0"/>
          <w:lang w:val="fr-FR"/>
        </w:rPr>
        <w:t xml:space="preserve">la deuxième série d’accidentels par le terme </w:t>
      </w:r>
      <w:r w:rsidR="004214B9" w:rsidRPr="00D67DD6">
        <w:rPr>
          <w:i/>
          <w:noProof w:val="0"/>
          <w:lang w:val="fr-FR"/>
        </w:rPr>
        <w:t>postpraedicamenta</w:t>
      </w:r>
      <w:r w:rsidR="004214B9" w:rsidRPr="00D67DD6">
        <w:rPr>
          <w:i/>
          <w:noProof w:val="0"/>
          <w:lang w:val="fr-FR"/>
        </w:rPr>
        <w:fldChar w:fldCharType="begin"/>
      </w:r>
      <w:r w:rsidR="004214B9" w:rsidRPr="00D67DD6">
        <w:rPr>
          <w:noProof w:val="0"/>
          <w:lang w:val="fr-FR"/>
        </w:rPr>
        <w:instrText xml:space="preserve"> XE </w:instrText>
      </w:r>
      <w:r w:rsidR="004214B9" w:rsidRPr="00D67DD6">
        <w:rPr>
          <w:noProof w:val="0"/>
          <w:lang w:val="fr-FR"/>
        </w:rPr>
        <w:lastRenderedPageBreak/>
        <w:instrText>"</w:instrText>
      </w:r>
      <w:r w:rsidR="004214B9" w:rsidRPr="00D67DD6">
        <w:rPr>
          <w:i/>
          <w:noProof w:val="0"/>
          <w:lang w:val="fr-FR"/>
        </w:rPr>
        <w:instrText>postpraedicamenta</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(OBJ III, ch. </w:t>
      </w:r>
      <w:r w:rsidR="00660D6C" w:rsidRPr="00D67DD6">
        <w:rPr>
          <w:noProof w:val="0"/>
          <w:lang w:val="fr-FR"/>
        </w:rPr>
        <w:t>5.3.1). La position médiane d</w:t>
      </w:r>
      <w:r w:rsidR="004214B9" w:rsidRPr="00D67DD6">
        <w:rPr>
          <w:noProof w:val="0"/>
          <w:lang w:val="fr-FR"/>
        </w:rPr>
        <w:t>’habitus dans le nouveau système de pré</w:t>
      </w:r>
      <w:r w:rsidR="00660D6C" w:rsidRPr="00D67DD6">
        <w:rPr>
          <w:noProof w:val="0"/>
          <w:lang w:val="fr-FR"/>
        </w:rPr>
        <w:t xml:space="preserve">dication montre qu’il a pris la place </w:t>
      </w:r>
      <w:r w:rsidR="004214B9" w:rsidRPr="00D67DD6">
        <w:rPr>
          <w:noProof w:val="0"/>
          <w:lang w:val="fr-FR"/>
        </w:rPr>
        <w:t xml:space="preserve">de substance seconde. Sa figure hypostasiée se tient en mode </w:t>
      </w:r>
      <w:r w:rsidR="004214B9" w:rsidRPr="00D67DD6">
        <w:rPr>
          <w:i/>
          <w:noProof w:val="0"/>
          <w:lang w:val="fr-FR"/>
        </w:rPr>
        <w:t>per prius</w:t>
      </w:r>
      <w:r w:rsidR="004214B9" w:rsidRPr="00D67DD6">
        <w:rPr>
          <w:noProof w:val="0"/>
          <w:lang w:val="fr-FR"/>
        </w:rPr>
        <w:t xml:space="preserve"> vis-à-vis des autres déterminations accidentelles. Les trois premières déterminations catégorielles sont devenues une détermination universelle de </w:t>
      </w:r>
      <w:r w:rsidR="00223043" w:rsidRPr="00D67DD6">
        <w:rPr>
          <w:noProof w:val="0"/>
          <w:lang w:val="fr-FR"/>
        </w:rPr>
        <w:t>l’existant</w:t>
      </w:r>
      <w:r w:rsidR="004214B9" w:rsidRPr="00D67DD6">
        <w:rPr>
          <w:noProof w:val="0"/>
          <w:lang w:val="fr-FR"/>
        </w:rPr>
        <w:t xml:space="preserve"> et ils ont acquis dans le postmodernisme le caractère de qualités dites « primaires » qui sont hypostasiées comme substances du troisième genre (J. Locke</w:t>
      </w:r>
      <w:r w:rsidR="004214B9" w:rsidRPr="00D67DD6">
        <w:rPr>
          <w:noProof w:val="0"/>
          <w:lang w:val="fr-FR"/>
        </w:rPr>
        <w:fldChar w:fldCharType="begin"/>
      </w:r>
      <w:r w:rsidR="004214B9" w:rsidRPr="00D67DD6">
        <w:rPr>
          <w:noProof w:val="0"/>
          <w:lang w:val="fr-FR"/>
        </w:rPr>
        <w:instrText xml:space="preserve"> XE "Locke, J." </w:instrText>
      </w:r>
      <w:r w:rsidR="004214B9" w:rsidRPr="00D67DD6">
        <w:rPr>
          <w:noProof w:val="0"/>
          <w:lang w:val="fr-FR"/>
        </w:rPr>
        <w:fldChar w:fldCharType="end"/>
      </w:r>
      <w:r w:rsidR="004214B9" w:rsidRPr="00D67DD6">
        <w:rPr>
          <w:noProof w:val="0"/>
          <w:lang w:val="fr-FR"/>
        </w:rPr>
        <w:t xml:space="preserve">). Le premier trio de déterminations catégorielles, maintenant lié aux substances atomiques néoplatoniciennes, fit ensuite s’interchanger librement avec la signification des espèces selon le modèle de la prédication ambivalente de Porphyre dans </w:t>
      </w:r>
      <w:r w:rsidR="004214B9" w:rsidRPr="00D67DD6">
        <w:rPr>
          <w:i/>
          <w:noProof w:val="0"/>
          <w:lang w:val="fr-FR"/>
        </w:rPr>
        <w:t>Isagoge</w:t>
      </w:r>
      <w:r w:rsidR="004214B9" w:rsidRPr="00D67DD6">
        <w:rPr>
          <w:noProof w:val="0"/>
          <w:lang w:val="fr-FR"/>
        </w:rPr>
        <w:t>.</w:t>
      </w:r>
    </w:p>
    <w:p w14:paraId="13EB1051" w14:textId="633385CC" w:rsidR="00B1536D" w:rsidRPr="00D67DD6" w:rsidRDefault="004214B9" w:rsidP="00384ABF">
      <w:pPr>
        <w:ind w:firstLine="397"/>
        <w:rPr>
          <w:noProof w:val="0"/>
          <w:lang w:val="fr-FR"/>
        </w:rPr>
      </w:pPr>
      <w:r w:rsidRPr="00D67DD6">
        <w:rPr>
          <w:noProof w:val="0"/>
          <w:lang w:val="fr-FR"/>
        </w:rPr>
        <w:t xml:space="preserve">Examinons un autre cas important de la transformation des catégories, qui influença le développement futur de l’objectivité. Le passage introductif des </w:t>
      </w:r>
      <w:r w:rsidRPr="00D67DD6">
        <w:rPr>
          <w:i/>
          <w:noProof w:val="0"/>
          <w:lang w:val="fr-FR"/>
        </w:rPr>
        <w:t>Catégories</w:t>
      </w:r>
      <w:r w:rsidRPr="00D67DD6">
        <w:rPr>
          <w:noProof w:val="0"/>
          <w:lang w:val="fr-FR"/>
        </w:rPr>
        <w:t xml:space="preserve"> conçoit la blancheur de l’homme et du cheval simplement comme une différence nominale entre les mots, qui ne permet pas la prédication commune à cause de la différence de substance (παρώνυμα δὲ λέγεται, </w:t>
      </w:r>
      <w:r w:rsidRPr="00D67DD6">
        <w:rPr>
          <w:i/>
          <w:noProof w:val="0"/>
          <w:lang w:val="fr-FR"/>
        </w:rPr>
        <w:t>Cat</w:t>
      </w:r>
      <w:r w:rsidRPr="00D67DD6">
        <w:rPr>
          <w:noProof w:val="0"/>
          <w:lang w:val="fr-FR"/>
        </w:rPr>
        <w:t>. 1a12</w:t>
      </w:r>
      <w:r w:rsidRPr="00D67DD6">
        <w:rPr>
          <w:iCs/>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1a12" </w:instrText>
      </w:r>
      <w:r w:rsidRPr="00D67DD6">
        <w:rPr>
          <w:iCs/>
          <w:noProof w:val="0"/>
          <w:lang w:val="fr-FR"/>
        </w:rPr>
        <w:fldChar w:fldCharType="end"/>
      </w:r>
      <w:r w:rsidRPr="00D67DD6">
        <w:rPr>
          <w:noProof w:val="0"/>
          <w:lang w:val="fr-FR"/>
        </w:rPr>
        <w:t xml:space="preserve">). </w:t>
      </w:r>
      <w:r w:rsidR="005E5BFE" w:rsidRPr="00D67DD6">
        <w:rPr>
          <w:noProof w:val="0"/>
          <w:lang w:val="fr-FR"/>
        </w:rPr>
        <w:t>Les écoles néoplatoniciennes interprètent cette paronymie</w:t>
      </w:r>
      <w:r w:rsidRPr="00D67DD6">
        <w:rPr>
          <w:noProof w:val="0"/>
          <w:lang w:val="fr-FR"/>
        </w:rPr>
        <w:t xml:space="preserve"> </w:t>
      </w:r>
      <w:r w:rsidR="005E5BFE" w:rsidRPr="00D67DD6">
        <w:rPr>
          <w:noProof w:val="0"/>
          <w:lang w:val="fr-FR"/>
        </w:rPr>
        <w:t>comme prédication catégorielle</w:t>
      </w:r>
      <w:r w:rsidRPr="00D67DD6">
        <w:rPr>
          <w:noProof w:val="0"/>
          <w:lang w:val="fr-FR"/>
        </w:rPr>
        <w:t xml:space="preserve">. </w:t>
      </w:r>
      <w:r w:rsidR="00CF271C" w:rsidRPr="00D67DD6">
        <w:rPr>
          <w:noProof w:val="0"/>
          <w:lang w:val="fr-FR"/>
        </w:rPr>
        <w:t>La blancheur est hypostasiée et, en tant qu’</w:t>
      </w:r>
      <w:r w:rsidR="00C67781" w:rsidRPr="00D67DD6">
        <w:rPr>
          <w:noProof w:val="0"/>
          <w:lang w:val="fr-FR"/>
        </w:rPr>
        <w:t xml:space="preserve">une hypostase </w:t>
      </w:r>
      <w:r w:rsidR="00CF271C" w:rsidRPr="00D67DD6">
        <w:rPr>
          <w:noProof w:val="0"/>
          <w:lang w:val="fr-FR"/>
        </w:rPr>
        <w:t>universel</w:t>
      </w:r>
      <w:r w:rsidR="00C67781" w:rsidRPr="00D67DD6">
        <w:rPr>
          <w:noProof w:val="0"/>
          <w:lang w:val="fr-FR"/>
        </w:rPr>
        <w:t>le</w:t>
      </w:r>
      <w:r w:rsidR="00CF271C" w:rsidRPr="00D67DD6">
        <w:rPr>
          <w:noProof w:val="0"/>
          <w:lang w:val="fr-FR"/>
        </w:rPr>
        <w:t xml:space="preserve">, elle est directement impliquée dans l’existence des deux substances. </w:t>
      </w:r>
      <w:r w:rsidRPr="00D67DD6">
        <w:rPr>
          <w:noProof w:val="0"/>
          <w:lang w:val="fr-FR"/>
        </w:rPr>
        <w:t xml:space="preserve">L’homonymie au niveau de la similitude </w:t>
      </w:r>
      <w:r w:rsidR="009F62BF" w:rsidRPr="00D67DD6">
        <w:rPr>
          <w:noProof w:val="0"/>
          <w:lang w:val="fr-FR"/>
        </w:rPr>
        <w:t xml:space="preserve">verbale </w:t>
      </w:r>
      <w:r w:rsidR="00702988" w:rsidRPr="00D67DD6">
        <w:rPr>
          <w:noProof w:val="0"/>
          <w:lang w:val="fr-FR"/>
        </w:rPr>
        <w:t xml:space="preserve">est devenue une </w:t>
      </w:r>
      <w:r w:rsidRPr="00D67DD6">
        <w:rPr>
          <w:noProof w:val="0"/>
          <w:lang w:val="fr-FR"/>
        </w:rPr>
        <w:t>catégorie ontologique</w:t>
      </w:r>
      <w:r w:rsidR="00702988" w:rsidRPr="00D67DD6">
        <w:rPr>
          <w:noProof w:val="0"/>
          <w:lang w:val="fr-FR"/>
        </w:rPr>
        <w:t xml:space="preserve"> mise sur le même plan que </w:t>
      </w:r>
      <w:r w:rsidRPr="00D67DD6">
        <w:rPr>
          <w:noProof w:val="0"/>
          <w:lang w:val="fr-FR"/>
        </w:rPr>
        <w:t>détermination catégorielle de la substance.</w:t>
      </w:r>
      <w:r w:rsidR="00B27883" w:rsidRPr="00D67DD6">
        <w:rPr>
          <w:noProof w:val="0"/>
          <w:vertAlign w:val="superscript"/>
          <w:lang w:val="fr-FR"/>
        </w:rPr>
        <w:footnoteReference w:id="57"/>
      </w:r>
      <w:r w:rsidRPr="00D67DD6">
        <w:rPr>
          <w:noProof w:val="0"/>
          <w:lang w:val="fr-FR"/>
        </w:rPr>
        <w:t xml:space="preserve"> </w:t>
      </w:r>
      <w:r w:rsidR="00B27883" w:rsidRPr="00D67DD6">
        <w:rPr>
          <w:noProof w:val="0"/>
          <w:lang w:val="fr-FR"/>
        </w:rPr>
        <w:t xml:space="preserve"> </w:t>
      </w:r>
      <w:r w:rsidRPr="00D67DD6">
        <w:rPr>
          <w:noProof w:val="0"/>
          <w:lang w:val="fr-FR"/>
        </w:rPr>
        <w:t xml:space="preserve">L’hypostase de la qualité comme substance fait référence au troisième genre (τρίτον δὲ γένος, </w:t>
      </w:r>
      <w:r w:rsidRPr="00D67DD6">
        <w:rPr>
          <w:i/>
          <w:noProof w:val="0"/>
          <w:lang w:val="fr-FR"/>
        </w:rPr>
        <w:t>Cat</w:t>
      </w:r>
      <w:r w:rsidRPr="00D67DD6">
        <w:rPr>
          <w:noProof w:val="0"/>
          <w:lang w:val="fr-FR"/>
        </w:rPr>
        <w:t>. 9a28</w:t>
      </w:r>
      <w:r w:rsidRPr="00D67DD6">
        <w:rPr>
          <w:iCs/>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9a28" </w:instrText>
      </w:r>
      <w:r w:rsidRPr="00D67DD6">
        <w:rPr>
          <w:iCs/>
          <w:noProof w:val="0"/>
          <w:lang w:val="fr-FR"/>
        </w:rPr>
        <w:fldChar w:fldCharType="end"/>
      </w:r>
      <w:r w:rsidRPr="00D67DD6">
        <w:rPr>
          <w:noProof w:val="0"/>
          <w:lang w:val="fr-FR"/>
        </w:rPr>
        <w:t xml:space="preserve">) directement dans </w:t>
      </w:r>
      <w:r w:rsidRPr="00D67DD6">
        <w:rPr>
          <w:i/>
          <w:noProof w:val="0"/>
          <w:lang w:val="fr-FR"/>
        </w:rPr>
        <w:t>Catégories</w:t>
      </w:r>
      <w:r w:rsidRPr="00D67DD6">
        <w:rPr>
          <w:noProof w:val="0"/>
          <w:lang w:val="fr-FR"/>
        </w:rPr>
        <w:t>. Cette mention est liée à l’analyse de l’accident du type « blancheur », qui a subi diverses sortes de modifications sur le substrat substantiel. Le commentaire néoplatonicien d’Ammonius de Sakka</w:t>
      </w:r>
      <w:r w:rsidRPr="00D67DD6">
        <w:rPr>
          <w:noProof w:val="0"/>
          <w:lang w:val="fr-FR"/>
        </w:rPr>
        <w:fldChar w:fldCharType="begin"/>
      </w:r>
      <w:r w:rsidRPr="00D67DD6">
        <w:rPr>
          <w:noProof w:val="0"/>
          <w:lang w:val="fr-FR"/>
        </w:rPr>
        <w:instrText xml:space="preserve"> XE "Ammonius de Sakka" </w:instrText>
      </w:r>
      <w:r w:rsidRPr="00D67DD6">
        <w:rPr>
          <w:noProof w:val="0"/>
          <w:lang w:val="fr-FR"/>
        </w:rPr>
        <w:fldChar w:fldCharType="end"/>
      </w:r>
      <w:r w:rsidRPr="00D67DD6">
        <w:rPr>
          <w:noProof w:val="0"/>
          <w:lang w:val="fr-FR"/>
        </w:rPr>
        <w:t xml:space="preserve"> (†242) abolit pour la première fois la liaison hyparchique d’Aristote des déterminations catégorielles à la première substance. Ammonius interpréta la qualité comme une pseudosubstance catégorielle et lui accorda un statut indépendant. La qualité ne reçoit pas du tout son être dans la réalité (ταῦτα οὐ μόνον περὶ τὸ σῶμα θεωρεῖται), mais elle est hypostasiée dans l’âme (ἀλλὰ καὶ περὶ τὴν ψυχήν, </w:t>
      </w:r>
      <w:r w:rsidRPr="00D67DD6">
        <w:rPr>
          <w:i/>
          <w:noProof w:val="0"/>
          <w:lang w:val="fr-FR"/>
        </w:rPr>
        <w:t>Amonii in Cat</w:t>
      </w:r>
      <w:r w:rsidRPr="00D67DD6">
        <w:rPr>
          <w:noProof w:val="0"/>
          <w:lang w:val="fr-FR"/>
        </w:rPr>
        <w:t>. 86.11–12</w:t>
      </w:r>
      <w:r w:rsidRPr="00D67DD6">
        <w:rPr>
          <w:noProof w:val="0"/>
          <w:lang w:val="fr-FR"/>
        </w:rPr>
        <w:fldChar w:fldCharType="begin"/>
      </w:r>
      <w:r w:rsidRPr="00D67DD6">
        <w:rPr>
          <w:noProof w:val="0"/>
          <w:lang w:val="fr-FR"/>
        </w:rPr>
        <w:instrText xml:space="preserve"> XE "Ammonius:</w:instrText>
      </w:r>
      <w:r w:rsidRPr="00D67DD6">
        <w:rPr>
          <w:i/>
          <w:noProof w:val="0"/>
          <w:lang w:val="fr-FR"/>
        </w:rPr>
        <w:instrText>Amonii in Cat</w:instrText>
      </w:r>
      <w:r w:rsidRPr="00D67DD6">
        <w:rPr>
          <w:noProof w:val="0"/>
          <w:lang w:val="fr-FR"/>
        </w:rPr>
        <w:instrText xml:space="preserve">. 86.11‒12" </w:instrText>
      </w:r>
      <w:r w:rsidRPr="00D67DD6">
        <w:rPr>
          <w:noProof w:val="0"/>
          <w:lang w:val="fr-FR"/>
        </w:rPr>
        <w:fldChar w:fldCharType="end"/>
      </w:r>
      <w:r w:rsidRPr="00D67DD6">
        <w:rPr>
          <w:noProof w:val="0"/>
          <w:lang w:val="fr-FR"/>
        </w:rPr>
        <w:t xml:space="preserve">). Ammonius n’a pas tenu compte de l’avertissement des </w:t>
      </w:r>
      <w:r w:rsidRPr="00D67DD6">
        <w:rPr>
          <w:i/>
          <w:noProof w:val="0"/>
          <w:lang w:val="fr-FR"/>
        </w:rPr>
        <w:t>Catégories</w:t>
      </w:r>
      <w:r w:rsidRPr="00D67DD6">
        <w:rPr>
          <w:noProof w:val="0"/>
          <w:lang w:val="fr-FR"/>
        </w:rPr>
        <w:t xml:space="preserve"> selon lequel les qualités n’ont rien de commun avec l’être </w:t>
      </w:r>
      <w:r w:rsidRPr="00D67DD6">
        <w:rPr>
          <w:noProof w:val="0"/>
          <w:lang w:val="fr-FR"/>
        </w:rPr>
        <w:lastRenderedPageBreak/>
        <w:t>réel de la première substance (</w:t>
      </w:r>
      <w:r w:rsidRPr="00D67DD6">
        <w:rPr>
          <w:i/>
          <w:noProof w:val="0"/>
          <w:lang w:val="fr-FR"/>
        </w:rPr>
        <w:t>Cat</w:t>
      </w:r>
      <w:r w:rsidRPr="00D67DD6">
        <w:rPr>
          <w:noProof w:val="0"/>
          <w:lang w:val="fr-FR"/>
        </w:rPr>
        <w:t>. 9b2–3</w:t>
      </w:r>
      <w:r w:rsidRPr="00D67DD6">
        <w:rPr>
          <w:iCs/>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9a2-3" </w:instrText>
      </w:r>
      <w:r w:rsidRPr="00D67DD6">
        <w:rPr>
          <w:iCs/>
          <w:noProof w:val="0"/>
          <w:lang w:val="fr-FR"/>
        </w:rPr>
        <w:fldChar w:fldCharType="end"/>
      </w:r>
      <w:r w:rsidRPr="00D67DD6">
        <w:rPr>
          <w:noProof w:val="0"/>
          <w:lang w:val="fr-FR"/>
        </w:rPr>
        <w:t xml:space="preserve">). Ce néoplatonicien prédit la qualité comme </w:t>
      </w:r>
      <w:r w:rsidR="00501AED" w:rsidRPr="00501AED">
        <w:rPr>
          <w:i/>
          <w:noProof w:val="0"/>
          <w:lang w:val="fr-FR"/>
        </w:rPr>
        <w:t>tertium ens</w:t>
      </w:r>
      <w:r w:rsidRPr="00D67DD6">
        <w:rPr>
          <w:noProof w:val="0"/>
          <w:lang w:val="fr-FR"/>
        </w:rPr>
        <w:t xml:space="preserve"> selon la prédication de Plotin des genres hypostasiés.</w:t>
      </w:r>
      <w:r w:rsidRPr="00D67DD6">
        <w:rPr>
          <w:rStyle w:val="Znakapoznpodarou"/>
          <w:noProof w:val="0"/>
          <w:lang w:val="fr-FR"/>
        </w:rPr>
        <w:footnoteReference w:id="58"/>
      </w:r>
      <w:r w:rsidRPr="00D67DD6">
        <w:rPr>
          <w:noProof w:val="0"/>
          <w:lang w:val="fr-FR"/>
        </w:rPr>
        <w:t xml:space="preserve"> Le commentaire de Philoponos sur </w:t>
      </w:r>
      <w:r w:rsidRPr="00D67DD6">
        <w:rPr>
          <w:i/>
          <w:noProof w:val="0"/>
          <w:lang w:val="fr-FR"/>
        </w:rPr>
        <w:t>Catégories</w:t>
      </w:r>
      <w:r w:rsidRPr="00D67DD6">
        <w:rPr>
          <w:noProof w:val="0"/>
          <w:lang w:val="fr-FR"/>
        </w:rPr>
        <w:t xml:space="preserve"> adopte l’interprétation d’Ammonius. Philoponos définit le « corps blanc » en termes de perception de la blancheur comme une substance du troisième genre, qui combine la substance indivisible du « corps » et la substance également indivisible de la blancheur (λευκὴ σὰρξ ἀπὸ πάθους τὴν λευκότητα ἔχει, </w:t>
      </w:r>
      <w:r w:rsidRPr="00D67DD6">
        <w:rPr>
          <w:i/>
          <w:noProof w:val="0"/>
          <w:lang w:val="fr-FR"/>
        </w:rPr>
        <w:t>Philoponi in Cat</w:t>
      </w:r>
      <w:r w:rsidRPr="00D67DD6">
        <w:rPr>
          <w:noProof w:val="0"/>
          <w:lang w:val="fr-FR"/>
        </w:rPr>
        <w:t>. 149.19</w:t>
      </w:r>
      <w:r w:rsidRPr="00D67DD6">
        <w:rPr>
          <w:noProof w:val="0"/>
          <w:lang w:val="fr-FR"/>
        </w:rPr>
        <w:fldChar w:fldCharType="begin"/>
      </w:r>
      <w:r w:rsidRPr="00D67DD6">
        <w:rPr>
          <w:noProof w:val="0"/>
          <w:lang w:val="fr-FR"/>
        </w:rPr>
        <w:instrText xml:space="preserve"> XE "Philoponus:</w:instrText>
      </w:r>
      <w:r w:rsidRPr="00D67DD6">
        <w:rPr>
          <w:i/>
          <w:noProof w:val="0"/>
          <w:lang w:val="fr-FR"/>
        </w:rPr>
        <w:instrText>Philoponi in Cat</w:instrText>
      </w:r>
      <w:r w:rsidRPr="00D67DD6">
        <w:rPr>
          <w:noProof w:val="0"/>
          <w:lang w:val="fr-FR"/>
        </w:rPr>
        <w:instrText xml:space="preserve">. 149.19" </w:instrText>
      </w:r>
      <w:r w:rsidRPr="00D67DD6">
        <w:rPr>
          <w:noProof w:val="0"/>
          <w:lang w:val="fr-FR"/>
        </w:rPr>
        <w:fldChar w:fldCharType="end"/>
      </w:r>
      <w:r w:rsidRPr="00D67DD6">
        <w:rPr>
          <w:noProof w:val="0"/>
          <w:lang w:val="fr-FR"/>
        </w:rPr>
        <w:t xml:space="preserve">). La blancheur apparaît déjà vis-à-vis du corps comme une nouvelle pseudosubstance (συμβέβηκε γὰρ τὸ λευκὸν αὐτῇ, </w:t>
      </w:r>
      <w:r w:rsidR="009E429F" w:rsidRPr="00D67DD6">
        <w:rPr>
          <w:i/>
          <w:noProof w:val="0"/>
          <w:lang w:val="fr-FR"/>
        </w:rPr>
        <w:t>ibid</w:t>
      </w:r>
      <w:r w:rsidRPr="00D67DD6">
        <w:rPr>
          <w:noProof w:val="0"/>
          <w:lang w:val="fr-FR"/>
        </w:rPr>
        <w:t>. 149.20</w:t>
      </w:r>
      <w:r w:rsidRPr="00D67DD6">
        <w:rPr>
          <w:noProof w:val="0"/>
          <w:lang w:val="fr-FR"/>
        </w:rPr>
        <w:fldChar w:fldCharType="begin"/>
      </w:r>
      <w:r w:rsidRPr="00D67DD6">
        <w:rPr>
          <w:noProof w:val="0"/>
          <w:lang w:val="fr-FR"/>
        </w:rPr>
        <w:instrText xml:space="preserve"> XE "Philoponus:</w:instrText>
      </w:r>
      <w:r w:rsidRPr="00D67DD6">
        <w:rPr>
          <w:i/>
          <w:noProof w:val="0"/>
          <w:lang w:val="fr-FR"/>
        </w:rPr>
        <w:instrText>Philoponi in Cat</w:instrText>
      </w:r>
      <w:r w:rsidRPr="00D67DD6">
        <w:rPr>
          <w:noProof w:val="0"/>
          <w:lang w:val="fr-FR"/>
        </w:rPr>
        <w:instrText xml:space="preserve">. 149.20" </w:instrText>
      </w:r>
      <w:r w:rsidRPr="00D67DD6">
        <w:rPr>
          <w:noProof w:val="0"/>
          <w:lang w:val="fr-FR"/>
        </w:rPr>
        <w:fldChar w:fldCharType="end"/>
      </w:r>
      <w:r w:rsidRPr="00D67DD6">
        <w:rPr>
          <w:noProof w:val="0"/>
          <w:lang w:val="fr-FR"/>
        </w:rPr>
        <w:t xml:space="preserve">). L’hypostase de la qualité comme étant du troisième genre est fondée sur l’interprétation néoplatonicienne de la prédication des accidents dans le mode </w:t>
      </w:r>
      <w:r w:rsidRPr="00D67DD6">
        <w:rPr>
          <w:i/>
          <w:noProof w:val="0"/>
          <w:lang w:val="fr-FR"/>
        </w:rPr>
        <w:t>per se</w:t>
      </w:r>
      <w:r w:rsidRPr="00D67DD6">
        <w:rPr>
          <w:noProof w:val="0"/>
          <w:lang w:val="fr-FR"/>
        </w:rPr>
        <w:t xml:space="preserve">, qui sont pris littéralement dans les </w:t>
      </w:r>
      <w:r w:rsidRPr="00D67DD6">
        <w:rPr>
          <w:i/>
          <w:noProof w:val="0"/>
          <w:lang w:val="fr-FR"/>
        </w:rPr>
        <w:t>Catégories</w:t>
      </w:r>
      <w:r w:rsidRPr="00D67DD6">
        <w:rPr>
          <w:noProof w:val="0"/>
          <w:lang w:val="fr-FR"/>
        </w:rPr>
        <w:t xml:space="preserve"> (λέγεται κατ' αὐτάς, </w:t>
      </w:r>
      <w:r w:rsidRPr="00D67DD6">
        <w:rPr>
          <w:i/>
          <w:noProof w:val="0"/>
          <w:lang w:val="fr-FR"/>
        </w:rPr>
        <w:t>Cat</w:t>
      </w:r>
      <w:r w:rsidRPr="00D67DD6">
        <w:rPr>
          <w:noProof w:val="0"/>
          <w:lang w:val="fr-FR"/>
        </w:rPr>
        <w:t>. 9a33</w:t>
      </w:r>
      <w:r w:rsidRPr="00D67DD6">
        <w:rPr>
          <w:iCs/>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9a33" </w:instrText>
      </w:r>
      <w:r w:rsidRPr="00D67DD6">
        <w:rPr>
          <w:iCs/>
          <w:noProof w:val="0"/>
          <w:lang w:val="fr-FR"/>
        </w:rPr>
        <w:fldChar w:fldCharType="end"/>
      </w:r>
      <w:r w:rsidRPr="00D67DD6">
        <w:rPr>
          <w:noProof w:val="0"/>
          <w:lang w:val="fr-FR"/>
        </w:rPr>
        <w:t>).</w:t>
      </w:r>
      <w:r w:rsidRPr="00D67DD6">
        <w:rPr>
          <w:noProof w:val="0"/>
          <w:vertAlign w:val="superscript"/>
          <w:lang w:val="fr-FR"/>
        </w:rPr>
        <w:footnoteReference w:id="59"/>
      </w:r>
      <w:r w:rsidRPr="00D67DD6">
        <w:rPr>
          <w:noProof w:val="0"/>
          <w:lang w:val="fr-FR"/>
        </w:rPr>
        <w:t xml:space="preserve"> Les plus anciennes traductions en syro-araméen interprètent déjà ce passage dans le sens néoplatonicien </w:t>
      </w:r>
      <w:r w:rsidR="00AB4E5D" w:rsidRPr="00D67DD6">
        <w:rPr>
          <w:noProof w:val="0"/>
          <w:lang w:val="fr-FR"/>
        </w:rPr>
        <w:t>« </w:t>
      </w:r>
      <w:r w:rsidRPr="00D67DD6">
        <w:rPr>
          <w:noProof w:val="0"/>
          <w:lang w:val="fr-FR"/>
        </w:rPr>
        <w:t>κατ' ἑαὐτάς</w:t>
      </w:r>
      <w:r w:rsidR="00AB4E5D" w:rsidRPr="00D67DD6">
        <w:rPr>
          <w:noProof w:val="0"/>
          <w:lang w:val="fr-FR"/>
        </w:rPr>
        <w:t> »</w:t>
      </w:r>
      <w:r w:rsidRPr="00D67DD6">
        <w:rPr>
          <w:noProof w:val="0"/>
          <w:lang w:val="fr-FR"/>
        </w:rPr>
        <w:t xml:space="preserve"> (King 2010, 227). Le statut de la blancheur donné comme hypostase dans le mode </w:t>
      </w:r>
      <w:r w:rsidRPr="00D67DD6">
        <w:rPr>
          <w:i/>
          <w:noProof w:val="0"/>
          <w:lang w:val="fr-FR"/>
        </w:rPr>
        <w:t>per se</w:t>
      </w:r>
      <w:r w:rsidRPr="00D67DD6">
        <w:rPr>
          <w:noProof w:val="0"/>
          <w:lang w:val="fr-FR"/>
        </w:rPr>
        <w:t xml:space="preserve"> montre la ligne d’une interprétation </w:t>
      </w:r>
      <w:r w:rsidR="008F61DA" w:rsidRPr="00D67DD6">
        <w:rPr>
          <w:noProof w:val="0"/>
          <w:lang w:val="fr-FR"/>
        </w:rPr>
        <w:t xml:space="preserve">néoplatonicienne </w:t>
      </w:r>
      <w:r w:rsidRPr="00D67DD6">
        <w:rPr>
          <w:noProof w:val="0"/>
          <w:lang w:val="fr-FR"/>
        </w:rPr>
        <w:t xml:space="preserve">dans la falsafa. Cette interprétation est donnée par les accidents hypostatiques en tant que nouvelles substances du troisième genre. Une analyse plus détaillée montrerait le lien de cette forme hypostasiée avec l’interprétation moderne des </w:t>
      </w:r>
      <w:r w:rsidRPr="00D67DD6">
        <w:rPr>
          <w:i/>
          <w:noProof w:val="0"/>
          <w:lang w:val="fr-FR"/>
        </w:rPr>
        <w:t>Catégories</w:t>
      </w:r>
      <w:r w:rsidRPr="00D67DD6">
        <w:rPr>
          <w:noProof w:val="0"/>
          <w:lang w:val="fr-FR"/>
        </w:rPr>
        <w:t xml:space="preserve"> dans l’écrit </w:t>
      </w:r>
      <w:r w:rsidRPr="00D67DD6">
        <w:rPr>
          <w:i/>
          <w:noProof w:val="0"/>
          <w:lang w:val="fr-FR"/>
        </w:rPr>
        <w:t>Categoriae decem</w:t>
      </w:r>
      <w:r w:rsidRPr="00D67DD6">
        <w:rPr>
          <w:i/>
          <w:noProof w:val="0"/>
          <w:lang w:val="fr-FR"/>
        </w:rPr>
        <w:fldChar w:fldCharType="begin"/>
      </w:r>
      <w:r w:rsidRPr="00D67DD6">
        <w:rPr>
          <w:noProof w:val="0"/>
          <w:lang w:val="fr-FR"/>
        </w:rPr>
        <w:instrText xml:space="preserve"> XE "</w:instrText>
      </w:r>
      <w:r w:rsidRPr="00D67DD6">
        <w:rPr>
          <w:i/>
          <w:noProof w:val="0"/>
          <w:lang w:val="fr-FR"/>
        </w:rPr>
        <w:instrText>Categoriae decem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F16F18" w:rsidRPr="00D67DD6">
        <w:rPr>
          <w:noProof w:val="0"/>
          <w:lang w:val="fr-FR"/>
        </w:rPr>
        <w:t>qui trouve son origine au VIII</w:t>
      </w:r>
      <w:r w:rsidRPr="00D67DD6">
        <w:rPr>
          <w:noProof w:val="0"/>
          <w:lang w:val="fr-FR"/>
        </w:rPr>
        <w:t xml:space="preserve">e siècle. À partir de là, l’école </w:t>
      </w:r>
      <w:r w:rsidR="005E7DC8" w:rsidRPr="00D67DD6">
        <w:rPr>
          <w:noProof w:val="0"/>
          <w:lang w:val="fr-FR"/>
        </w:rPr>
        <w:t>porrétane</w:t>
      </w:r>
      <w:r w:rsidRPr="00D67DD6">
        <w:rPr>
          <w:noProof w:val="0"/>
          <w:lang w:val="fr-FR"/>
        </w:rPr>
        <w:t xml:space="preserve"> reprend cette </w:t>
      </w:r>
      <w:r w:rsidR="001A240F" w:rsidRPr="00D67DD6">
        <w:rPr>
          <w:noProof w:val="0"/>
          <w:lang w:val="fr-FR"/>
        </w:rPr>
        <w:t xml:space="preserve">position </w:t>
      </w:r>
      <w:r w:rsidRPr="00D67DD6">
        <w:rPr>
          <w:noProof w:val="0"/>
          <w:lang w:val="fr-FR"/>
        </w:rPr>
        <w:t>(OBJ II, ch. 1.4). Les accidents hypostasiés donnèrent naissance à la vision moderne du monde, dans laquelle les accidents existent en tant que nouvelles entités du troisième type. L</w:t>
      </w:r>
      <w:r w:rsidR="00E3786F" w:rsidRPr="00D67DD6">
        <w:rPr>
          <w:noProof w:val="0"/>
          <w:lang w:val="fr-FR"/>
        </w:rPr>
        <w:t xml:space="preserve">e </w:t>
      </w:r>
      <w:r w:rsidRPr="00D67DD6">
        <w:rPr>
          <w:noProof w:val="0"/>
          <w:lang w:val="fr-FR"/>
        </w:rPr>
        <w:t>monde fait par il</w:t>
      </w:r>
      <w:r w:rsidR="00E3786F" w:rsidRPr="00D67DD6">
        <w:rPr>
          <w:noProof w:val="0"/>
          <w:lang w:val="fr-FR"/>
        </w:rPr>
        <w:t>lumin</w:t>
      </w:r>
      <w:r w:rsidR="009020BD" w:rsidRPr="00D67DD6">
        <w:rPr>
          <w:noProof w:val="0"/>
          <w:lang w:val="fr-FR"/>
        </w:rPr>
        <w:t>és</w:t>
      </w:r>
      <w:r w:rsidR="00E3786F" w:rsidRPr="00D67DD6">
        <w:rPr>
          <w:noProof w:val="0"/>
          <w:lang w:val="fr-FR"/>
        </w:rPr>
        <w:t xml:space="preserve"> théurgiques est devenu</w:t>
      </w:r>
      <w:r w:rsidRPr="00D67DD6">
        <w:rPr>
          <w:noProof w:val="0"/>
          <w:lang w:val="fr-FR"/>
        </w:rPr>
        <w:t xml:space="preserve"> la vérité catégorique, parce que le sens du </w:t>
      </w:r>
      <w:r w:rsidRPr="00D67DD6">
        <w:rPr>
          <w:i/>
          <w:noProof w:val="0"/>
          <w:lang w:val="fr-FR"/>
        </w:rPr>
        <w:t>Corpus Aristotelicum</w:t>
      </w:r>
      <w:r w:rsidRPr="00D67DD6">
        <w:rPr>
          <w:noProof w:val="0"/>
          <w:lang w:val="fr-FR"/>
        </w:rPr>
        <w:t xml:space="preserve"> était réinterprété. Aristote, en tant qu’interprète pythien du divin Pythagore, ne savait pas en réalité ce qu’il disait quand il prédisait les accidents par rapport à la substance. Mais son erreur peut être corrigée par la nouvelle interprétation, qui </w:t>
      </w:r>
      <w:r w:rsidRPr="00D67DD6">
        <w:rPr>
          <w:noProof w:val="0"/>
          <w:lang w:val="fr-FR"/>
        </w:rPr>
        <w:lastRenderedPageBreak/>
        <w:t xml:space="preserve">est guidée par la </w:t>
      </w:r>
      <w:r w:rsidR="00F87A1B" w:rsidRPr="00D67DD6">
        <w:rPr>
          <w:noProof w:val="0"/>
          <w:lang w:val="fr-FR"/>
        </w:rPr>
        <w:t xml:space="preserve">vision </w:t>
      </w:r>
      <w:r w:rsidRPr="00D67DD6">
        <w:rPr>
          <w:noProof w:val="0"/>
          <w:lang w:val="fr-FR"/>
        </w:rPr>
        <w:t xml:space="preserve">théurgique </w:t>
      </w:r>
      <w:r w:rsidR="00F87A1B" w:rsidRPr="00D67DD6">
        <w:rPr>
          <w:noProof w:val="0"/>
          <w:lang w:val="fr-FR"/>
        </w:rPr>
        <w:t xml:space="preserve">des </w:t>
      </w:r>
      <w:r w:rsidRPr="00D67DD6">
        <w:rPr>
          <w:noProof w:val="0"/>
          <w:lang w:val="fr-FR"/>
        </w:rPr>
        <w:t xml:space="preserve">mystères </w:t>
      </w:r>
      <w:r w:rsidR="00F87A1B" w:rsidRPr="00D67DD6">
        <w:rPr>
          <w:noProof w:val="0"/>
          <w:lang w:val="fr-FR"/>
        </w:rPr>
        <w:t xml:space="preserve">gnostiques </w:t>
      </w:r>
      <w:r w:rsidRPr="00D67DD6">
        <w:rPr>
          <w:noProof w:val="0"/>
          <w:lang w:val="fr-FR"/>
        </w:rPr>
        <w:t xml:space="preserve">du cosmos. </w:t>
      </w:r>
      <w:r w:rsidR="000D524B" w:rsidRPr="00D67DD6">
        <w:rPr>
          <w:noProof w:val="0"/>
          <w:lang w:val="fr-FR"/>
        </w:rPr>
        <w:t xml:space="preserve">Après le déclin de Delphes en l’an 381, </w:t>
      </w:r>
      <w:r w:rsidRPr="00D67DD6">
        <w:rPr>
          <w:noProof w:val="0"/>
          <w:lang w:val="fr-FR"/>
        </w:rPr>
        <w:t>néoplatoniciens ont transformé les institutions académiques en un nouveau typ</w:t>
      </w:r>
      <w:r w:rsidR="0060416A" w:rsidRPr="00D67DD6">
        <w:rPr>
          <w:noProof w:val="0"/>
          <w:lang w:val="fr-FR"/>
        </w:rPr>
        <w:t>e d’oracle objectivement donné. Les garants ulti</w:t>
      </w:r>
      <w:r w:rsidR="00384ABF" w:rsidRPr="00D67DD6">
        <w:rPr>
          <w:noProof w:val="0"/>
          <w:lang w:val="fr-FR"/>
        </w:rPr>
        <w:t xml:space="preserve">mes de la vérité indexée des </w:t>
      </w:r>
      <w:r w:rsidR="0060416A" w:rsidRPr="00D67DD6">
        <w:rPr>
          <w:noProof w:val="0"/>
          <w:lang w:val="fr-FR"/>
        </w:rPr>
        <w:t xml:space="preserve">oracles </w:t>
      </w:r>
      <w:r w:rsidR="00882FCA" w:rsidRPr="00D67DD6">
        <w:rPr>
          <w:noProof w:val="0"/>
          <w:lang w:val="fr-FR"/>
        </w:rPr>
        <w:t>contemporains</w:t>
      </w:r>
      <w:r w:rsidR="00384ABF" w:rsidRPr="00D67DD6">
        <w:rPr>
          <w:noProof w:val="0"/>
          <w:lang w:val="fr-FR"/>
        </w:rPr>
        <w:t xml:space="preserve"> </w:t>
      </w:r>
      <w:r w:rsidR="0060416A" w:rsidRPr="00D67DD6">
        <w:rPr>
          <w:noProof w:val="0"/>
          <w:lang w:val="fr-FR"/>
        </w:rPr>
        <w:t xml:space="preserve">sont les entreprises </w:t>
      </w:r>
      <w:r w:rsidR="00AB222B" w:rsidRPr="00D67DD6">
        <w:rPr>
          <w:noProof w:val="0"/>
          <w:lang w:val="fr-FR"/>
        </w:rPr>
        <w:t>mondiales</w:t>
      </w:r>
      <w:r w:rsidR="00B86A06" w:rsidRPr="00D67DD6">
        <w:rPr>
          <w:noProof w:val="0"/>
          <w:lang w:val="fr-FR"/>
        </w:rPr>
        <w:t>. Ils contrôlent les éditions scientifiques en leur possession aussi efficacement que la ville tyrannique d</w:t>
      </w:r>
      <w:r w:rsidR="00A7230D" w:rsidRPr="00D67DD6">
        <w:rPr>
          <w:noProof w:val="0"/>
          <w:lang w:val="fr-FR"/>
        </w:rPr>
        <w:t>’</w:t>
      </w:r>
      <w:r w:rsidR="00B86A06" w:rsidRPr="00D67DD6">
        <w:rPr>
          <w:noProof w:val="0"/>
          <w:lang w:val="fr-FR"/>
        </w:rPr>
        <w:t>Athènes contrôlait les sanctuaires de Delphes et d</w:t>
      </w:r>
      <w:r w:rsidR="00A7230D" w:rsidRPr="00D67DD6">
        <w:rPr>
          <w:noProof w:val="0"/>
          <w:lang w:val="fr-FR"/>
        </w:rPr>
        <w:t>’</w:t>
      </w:r>
      <w:r w:rsidR="00B86A06" w:rsidRPr="00D67DD6">
        <w:rPr>
          <w:noProof w:val="0"/>
          <w:lang w:val="fr-FR"/>
        </w:rPr>
        <w:t>Éleusis</w:t>
      </w:r>
      <w:r w:rsidR="00B1536D" w:rsidRPr="00D67DD6">
        <w:rPr>
          <w:noProof w:val="0"/>
          <w:lang w:val="fr-FR"/>
        </w:rPr>
        <w:t>.</w:t>
      </w:r>
    </w:p>
    <w:p w14:paraId="3BDDA255" w14:textId="2E135ABC" w:rsidR="004214B9" w:rsidRPr="00D67DD6" w:rsidRDefault="00D16BBE" w:rsidP="00BF1BB5">
      <w:pPr>
        <w:ind w:firstLine="397"/>
        <w:rPr>
          <w:noProof w:val="0"/>
          <w:lang w:val="fr-FR"/>
        </w:rPr>
      </w:pPr>
      <w:r w:rsidRPr="00D67DD6">
        <w:rPr>
          <w:noProof w:val="0"/>
          <w:lang w:val="fr-FR"/>
        </w:rPr>
        <w:t xml:space="preserve">La naissance </w:t>
      </w:r>
      <w:r w:rsidR="004214B9" w:rsidRPr="00D67DD6">
        <w:rPr>
          <w:noProof w:val="0"/>
          <w:lang w:val="fr-FR"/>
        </w:rPr>
        <w:t>de</w:t>
      </w:r>
      <w:r w:rsidR="009A5B89" w:rsidRPr="00D67DD6">
        <w:rPr>
          <w:noProof w:val="0"/>
          <w:lang w:val="fr-FR"/>
        </w:rPr>
        <w:t>s</w:t>
      </w:r>
      <w:r w:rsidR="004214B9" w:rsidRPr="00D67DD6">
        <w:rPr>
          <w:noProof w:val="0"/>
          <w:lang w:val="fr-FR"/>
        </w:rPr>
        <w:t xml:space="preserve"> nouvelles formes </w:t>
      </w:r>
      <w:r w:rsidR="009A5B89" w:rsidRPr="00D67DD6">
        <w:rPr>
          <w:noProof w:val="0"/>
          <w:lang w:val="fr-FR"/>
        </w:rPr>
        <w:t xml:space="preserve">de </w:t>
      </w:r>
      <w:r w:rsidR="00501AED" w:rsidRPr="00501AED">
        <w:rPr>
          <w:i/>
          <w:noProof w:val="0"/>
          <w:lang w:val="fr-FR"/>
        </w:rPr>
        <w:t>tertium ens</w:t>
      </w:r>
      <w:r w:rsidR="004214B9" w:rsidRPr="00D67DD6">
        <w:rPr>
          <w:noProof w:val="0"/>
          <w:lang w:val="fr-FR"/>
        </w:rPr>
        <w:t xml:space="preserve"> effectua le transfert des accidents néoplatoniciens comme hypostases dans la physique aristotélicienne. De cette façon, la prédication catégorielle de la première et de la seconde substance a été réunie (Dexippos, </w:t>
      </w:r>
      <w:r w:rsidR="00CB0F1D" w:rsidRPr="00D67DD6">
        <w:rPr>
          <w:noProof w:val="0"/>
          <w:lang w:val="fr-FR"/>
        </w:rPr>
        <w:t>Simplicius</w:t>
      </w:r>
      <w:r w:rsidR="004214B9" w:rsidRPr="00D67DD6">
        <w:rPr>
          <w:noProof w:val="0"/>
          <w:lang w:val="fr-FR"/>
        </w:rPr>
        <w:t xml:space="preserve">, Philoponos). Le </w:t>
      </w:r>
      <w:r w:rsidR="00501AED" w:rsidRPr="00501AED">
        <w:rPr>
          <w:i/>
          <w:noProof w:val="0"/>
          <w:lang w:val="fr-FR"/>
        </w:rPr>
        <w:t>tertium ens</w:t>
      </w:r>
      <w:r w:rsidR="004214B9" w:rsidRPr="00D67DD6">
        <w:rPr>
          <w:noProof w:val="0"/>
          <w:lang w:val="fr-FR"/>
        </w:rPr>
        <w:t xml:space="preserve"> existe </w:t>
      </w:r>
      <w:r w:rsidR="00676FEC" w:rsidRPr="00D67DD6">
        <w:rPr>
          <w:noProof w:val="0"/>
          <w:lang w:val="fr-FR"/>
        </w:rPr>
        <w:t xml:space="preserve">désormais </w:t>
      </w:r>
      <w:r w:rsidR="004214B9" w:rsidRPr="00D67DD6">
        <w:rPr>
          <w:noProof w:val="0"/>
          <w:lang w:val="fr-FR"/>
        </w:rPr>
        <w:t>sous la forme d</w:t>
      </w:r>
      <w:r w:rsidR="00676FEC" w:rsidRPr="00D67DD6">
        <w:rPr>
          <w:rFonts w:cs="Calibri"/>
          <w:noProof w:val="0"/>
          <w:lang w:val="fr-FR"/>
        </w:rPr>
        <w:t>’</w:t>
      </w:r>
      <w:r w:rsidR="00676FEC" w:rsidRPr="00D67DD6">
        <w:rPr>
          <w:noProof w:val="0"/>
          <w:lang w:val="fr-FR"/>
        </w:rPr>
        <w:t xml:space="preserve">une </w:t>
      </w:r>
      <w:r w:rsidR="004214B9" w:rsidRPr="00D67DD6">
        <w:rPr>
          <w:noProof w:val="0"/>
          <w:lang w:val="fr-FR"/>
        </w:rPr>
        <w:t>pseudosubstance. Les accidents hypostasiés tels que la qualité « ex</w:t>
      </w:r>
      <w:r w:rsidR="0019411F" w:rsidRPr="00D67DD6">
        <w:rPr>
          <w:noProof w:val="0"/>
          <w:lang w:val="fr-FR"/>
        </w:rPr>
        <w:t>s</w:t>
      </w:r>
      <w:r w:rsidR="004214B9" w:rsidRPr="00D67DD6">
        <w:rPr>
          <w:noProof w:val="0"/>
          <w:lang w:val="fr-FR"/>
        </w:rPr>
        <w:t>istent » dans leur propre diacosmos</w:t>
      </w:r>
      <w:r w:rsidR="004214B9" w:rsidRPr="00D67DD6">
        <w:rPr>
          <w:noProof w:val="0"/>
          <w:lang w:val="fr-FR"/>
        </w:rPr>
        <w:fldChar w:fldCharType="begin"/>
      </w:r>
      <w:r w:rsidR="004214B9" w:rsidRPr="00D67DD6">
        <w:rPr>
          <w:noProof w:val="0"/>
          <w:lang w:val="fr-FR"/>
        </w:rPr>
        <w:instrText xml:space="preserve"> XE "diacosmos" </w:instrText>
      </w:r>
      <w:r w:rsidR="004214B9" w:rsidRPr="00D67DD6">
        <w:rPr>
          <w:noProof w:val="0"/>
          <w:lang w:val="fr-FR"/>
        </w:rPr>
        <w:fldChar w:fldCharType="end"/>
      </w:r>
      <w:r w:rsidR="004214B9" w:rsidRPr="00D67DD6">
        <w:rPr>
          <w:noProof w:val="0"/>
          <w:lang w:val="fr-FR"/>
        </w:rPr>
        <w:t xml:space="preserve">, qui a été créé par l’activité théurgique des formes cosmiques. </w:t>
      </w:r>
      <w:r w:rsidR="00A132C9" w:rsidRPr="00D67DD6">
        <w:rPr>
          <w:noProof w:val="0"/>
          <w:lang w:val="fr-FR"/>
        </w:rPr>
        <w:t xml:space="preserve">Le diacosmos ne contient pas </w:t>
      </w:r>
      <w:r w:rsidR="004214B9" w:rsidRPr="00D67DD6">
        <w:rPr>
          <w:noProof w:val="0"/>
          <w:lang w:val="fr-FR"/>
        </w:rPr>
        <w:t>de</w:t>
      </w:r>
      <w:r w:rsidR="003D5B9D" w:rsidRPr="00D67DD6">
        <w:rPr>
          <w:noProof w:val="0"/>
          <w:lang w:val="fr-FR"/>
        </w:rPr>
        <w:t>s</w:t>
      </w:r>
      <w:r w:rsidR="004214B9" w:rsidRPr="00D67DD6">
        <w:rPr>
          <w:noProof w:val="0"/>
          <w:lang w:val="fr-FR"/>
        </w:rPr>
        <w:t xml:space="preserve"> substance</w:t>
      </w:r>
      <w:r w:rsidR="003D5B9D" w:rsidRPr="00D67DD6">
        <w:rPr>
          <w:noProof w:val="0"/>
          <w:lang w:val="fr-FR"/>
        </w:rPr>
        <w:t>s</w:t>
      </w:r>
      <w:r w:rsidR="004214B9" w:rsidRPr="00D67DD6">
        <w:rPr>
          <w:noProof w:val="0"/>
          <w:lang w:val="fr-FR"/>
        </w:rPr>
        <w:t xml:space="preserve"> hylémorphique</w:t>
      </w:r>
      <w:r w:rsidR="003D5B9D" w:rsidRPr="00D67DD6">
        <w:rPr>
          <w:noProof w:val="0"/>
          <w:lang w:val="fr-FR"/>
        </w:rPr>
        <w:t>s</w:t>
      </w:r>
      <w:r w:rsidR="004214B9" w:rsidRPr="00D67DD6">
        <w:rPr>
          <w:noProof w:val="0"/>
          <w:lang w:val="fr-FR"/>
        </w:rPr>
        <w:t xml:space="preserve"> avec </w:t>
      </w:r>
      <w:r w:rsidR="003D5B9D" w:rsidRPr="00D67DD6">
        <w:rPr>
          <w:noProof w:val="0"/>
          <w:lang w:val="fr-FR"/>
        </w:rPr>
        <w:t xml:space="preserve">leur </w:t>
      </w:r>
      <w:r w:rsidR="004214B9" w:rsidRPr="00D67DD6">
        <w:rPr>
          <w:noProof w:val="0"/>
          <w:lang w:val="fr-FR"/>
        </w:rPr>
        <w:t>extension limitée</w:t>
      </w:r>
      <w:r w:rsidR="0032140A" w:rsidRPr="00D67DD6">
        <w:rPr>
          <w:noProof w:val="0"/>
          <w:lang w:val="fr-FR"/>
        </w:rPr>
        <w:t>. C</w:t>
      </w:r>
      <w:r w:rsidR="004214B9" w:rsidRPr="00D67DD6">
        <w:rPr>
          <w:noProof w:val="0"/>
          <w:lang w:val="fr-FR"/>
        </w:rPr>
        <w:t xml:space="preserve">e niveau </w:t>
      </w:r>
      <w:r w:rsidR="0032140A" w:rsidRPr="00D67DD6">
        <w:rPr>
          <w:noProof w:val="0"/>
          <w:lang w:val="fr-FR"/>
        </w:rPr>
        <w:t xml:space="preserve">supérieur dirige </w:t>
      </w:r>
      <w:r w:rsidR="004214B9" w:rsidRPr="00D67DD6">
        <w:rPr>
          <w:noProof w:val="0"/>
          <w:lang w:val="fr-FR"/>
        </w:rPr>
        <w:t xml:space="preserve">la capacité démiurgique de l’intellect néoplatonicien, qui crée </w:t>
      </w:r>
      <w:r w:rsidR="00830963" w:rsidRPr="00D67DD6">
        <w:rPr>
          <w:noProof w:val="0"/>
          <w:lang w:val="fr-FR"/>
        </w:rPr>
        <w:t>une « </w:t>
      </w:r>
      <w:r w:rsidR="00314607" w:rsidRPr="00D67DD6">
        <w:rPr>
          <w:noProof w:val="0"/>
          <w:lang w:val="fr-FR"/>
        </w:rPr>
        <w:t>substance—espèce</w:t>
      </w:r>
      <w:r w:rsidR="00830963" w:rsidRPr="00D67DD6">
        <w:rPr>
          <w:noProof w:val="0"/>
          <w:lang w:val="fr-FR"/>
        </w:rPr>
        <w:t> »</w:t>
      </w:r>
      <w:r w:rsidR="004214B9" w:rsidRPr="00D67DD6">
        <w:rPr>
          <w:noProof w:val="0"/>
          <w:lang w:val="fr-FR"/>
        </w:rPr>
        <w:t xml:space="preserve"> cosmique </w:t>
      </w:r>
      <w:r w:rsidR="00830963" w:rsidRPr="00D67DD6">
        <w:rPr>
          <w:noProof w:val="0"/>
          <w:lang w:val="fr-FR"/>
        </w:rPr>
        <w:t xml:space="preserve">et </w:t>
      </w:r>
      <w:r w:rsidR="004214B9" w:rsidRPr="00D67DD6">
        <w:rPr>
          <w:noProof w:val="0"/>
          <w:lang w:val="fr-FR"/>
        </w:rPr>
        <w:t xml:space="preserve">éternelle (Lune, Soleil, Terre, Cosmos). L’indivisibilité de la substance prend un nouveau sens. Dans l’esprit éclairé, la chose générale </w:t>
      </w:r>
      <w:r w:rsidR="00D412DE" w:rsidRPr="00D67DD6">
        <w:rPr>
          <w:noProof w:val="0"/>
          <w:lang w:val="fr-FR"/>
        </w:rPr>
        <w:t>prit la place hyparchique, voici</w:t>
      </w:r>
      <w:r w:rsidR="004214B9" w:rsidRPr="00D67DD6">
        <w:rPr>
          <w:noProof w:val="0"/>
          <w:lang w:val="fr-FR"/>
        </w:rPr>
        <w:t xml:space="preserve"> l’exemple de la blancheur chez Ammonius. La signification de </w:t>
      </w:r>
      <w:r w:rsidR="00223043" w:rsidRPr="00D67DD6">
        <w:rPr>
          <w:noProof w:val="0"/>
          <w:lang w:val="fr-FR"/>
        </w:rPr>
        <w:t>l’existant</w:t>
      </w:r>
      <w:r w:rsidR="004214B9" w:rsidRPr="00D67DD6">
        <w:rPr>
          <w:noProof w:val="0"/>
          <w:lang w:val="fr-FR"/>
        </w:rPr>
        <w:t xml:space="preserve"> est exposée par</w:t>
      </w:r>
      <w:r w:rsidR="00CF40DA" w:rsidRPr="00D67DD6">
        <w:rPr>
          <w:noProof w:val="0"/>
          <w:lang w:val="fr-FR"/>
        </w:rPr>
        <w:t>-</w:t>
      </w:r>
      <w:r w:rsidR="004214B9" w:rsidRPr="00D67DD6">
        <w:rPr>
          <w:noProof w:val="0"/>
          <w:lang w:val="fr-FR"/>
        </w:rPr>
        <w:t xml:space="preserve">derrière, c’est-à-dire par le diacosmos des formes intelligibles autonomes. L’être prohyparchique premier et fondamental est donné à partir de l’Un comme premier principe, qui remplaça la première substance </w:t>
      </w:r>
      <w:r w:rsidR="00653341" w:rsidRPr="00D67DD6">
        <w:rPr>
          <w:noProof w:val="0"/>
          <w:lang w:val="fr-FR"/>
        </w:rPr>
        <w:t xml:space="preserve">en </w:t>
      </w:r>
      <w:r w:rsidR="00F33589" w:rsidRPr="00D67DD6">
        <w:rPr>
          <w:noProof w:val="0"/>
          <w:lang w:val="fr-FR"/>
        </w:rPr>
        <w:t>intr</w:t>
      </w:r>
      <w:r w:rsidR="009020BD" w:rsidRPr="00D67DD6">
        <w:rPr>
          <w:noProof w:val="0"/>
          <w:lang w:val="fr-FR"/>
        </w:rPr>
        <w:t>o</w:t>
      </w:r>
      <w:r w:rsidR="00F33589" w:rsidRPr="00D67DD6">
        <w:rPr>
          <w:noProof w:val="0"/>
          <w:lang w:val="fr-FR"/>
        </w:rPr>
        <w:t xml:space="preserve">duisant </w:t>
      </w:r>
      <w:r w:rsidR="004214B9" w:rsidRPr="00D67DD6">
        <w:rPr>
          <w:noProof w:val="0"/>
          <w:lang w:val="fr-FR"/>
        </w:rPr>
        <w:t xml:space="preserve">la nouvelle prédication hyparchique. Le nouveau type d’unité numérique </w:t>
      </w:r>
      <w:r w:rsidR="00DB38B1" w:rsidRPr="00D67DD6">
        <w:rPr>
          <w:noProof w:val="0"/>
          <w:lang w:val="fr-FR"/>
        </w:rPr>
        <w:t>r</w:t>
      </w:r>
      <w:r w:rsidR="009020BD" w:rsidRPr="00D67DD6">
        <w:rPr>
          <w:noProof w:val="0"/>
          <w:lang w:val="fr-FR"/>
        </w:rPr>
        <w:t>e</w:t>
      </w:r>
      <w:r w:rsidR="00DB38B1" w:rsidRPr="00D67DD6">
        <w:rPr>
          <w:noProof w:val="0"/>
          <w:lang w:val="fr-FR"/>
        </w:rPr>
        <w:t xml:space="preserve">ferrant </w:t>
      </w:r>
      <w:r w:rsidR="00DB38B1" w:rsidRPr="00D67DD6">
        <w:rPr>
          <w:rFonts w:cs="Calibri"/>
          <w:noProof w:val="0"/>
          <w:lang w:val="fr-FR"/>
        </w:rPr>
        <w:t>à</w:t>
      </w:r>
      <w:r w:rsidR="00DB38B1" w:rsidRPr="00D67DD6">
        <w:rPr>
          <w:noProof w:val="0"/>
          <w:lang w:val="fr-FR"/>
        </w:rPr>
        <w:t xml:space="preserve"> </w:t>
      </w:r>
      <w:r w:rsidR="004214B9" w:rsidRPr="00D67DD6">
        <w:rPr>
          <w:noProof w:val="0"/>
          <w:lang w:val="fr-FR"/>
        </w:rPr>
        <w:t>l’Un est attaché à la position hyparchique de l’essence ou des universaux subsistants. Fait</w:t>
      </w:r>
      <w:r w:rsidR="005C3EDF" w:rsidRPr="00D67DD6">
        <w:rPr>
          <w:noProof w:val="0"/>
          <w:lang w:val="fr-FR"/>
        </w:rPr>
        <w:t>e</w:t>
      </w:r>
      <w:r w:rsidR="004214B9" w:rsidRPr="00D67DD6">
        <w:rPr>
          <w:noProof w:val="0"/>
          <w:lang w:val="fr-FR"/>
        </w:rPr>
        <w:t xml:space="preserve"> de cette manière, la nature de la prédication catégorielle a été complètement changée. </w:t>
      </w:r>
      <w:r w:rsidR="000623A2" w:rsidRPr="00D67DD6">
        <w:rPr>
          <w:noProof w:val="0"/>
          <w:lang w:val="fr-FR"/>
        </w:rPr>
        <w:t>Le changement de prédication catégorielle a été facilité par la caractérisation faite par Porphyre de certaines propriétés de la substance comme essentielles en ce qu</w:t>
      </w:r>
      <w:r w:rsidR="000623A2" w:rsidRPr="00D67DD6">
        <w:rPr>
          <w:rFonts w:cs="Calibri"/>
          <w:noProof w:val="0"/>
          <w:lang w:val="fr-FR"/>
        </w:rPr>
        <w:t>′</w:t>
      </w:r>
      <w:r w:rsidR="000623A2" w:rsidRPr="00D67DD6">
        <w:rPr>
          <w:noProof w:val="0"/>
          <w:lang w:val="fr-FR"/>
        </w:rPr>
        <w:t xml:space="preserve">elles sont de nature inhérente </w:t>
      </w:r>
      <w:r w:rsidR="004214B9" w:rsidRPr="00D67DD6">
        <w:rPr>
          <w:noProof w:val="0"/>
          <w:lang w:val="fr-FR"/>
        </w:rPr>
        <w:t>(</w:t>
      </w:r>
      <w:r w:rsidR="004214B9" w:rsidRPr="00D67DD6">
        <w:rPr>
          <w:i/>
          <w:noProof w:val="0"/>
          <w:lang w:val="fr-FR"/>
        </w:rPr>
        <w:t>Porph. in Cat</w:t>
      </w:r>
      <w:r w:rsidR="004214B9" w:rsidRPr="00D67DD6">
        <w:rPr>
          <w:noProof w:val="0"/>
          <w:lang w:val="fr-FR"/>
        </w:rPr>
        <w:t>. 95.19–20</w:t>
      </w:r>
      <w:r w:rsidR="004214B9" w:rsidRPr="00D67DD6">
        <w:rPr>
          <w:noProof w:val="0"/>
          <w:lang w:val="fr-FR"/>
        </w:rPr>
        <w:fldChar w:fldCharType="begin"/>
      </w:r>
      <w:r w:rsidR="004214B9" w:rsidRPr="00D67DD6">
        <w:rPr>
          <w:noProof w:val="0"/>
          <w:lang w:val="fr-FR"/>
        </w:rPr>
        <w:instrText xml:space="preserve"> XE "Porfyrius:</w:instrText>
      </w:r>
      <w:r w:rsidR="004214B9" w:rsidRPr="00D67DD6">
        <w:rPr>
          <w:i/>
          <w:noProof w:val="0"/>
          <w:lang w:val="fr-FR"/>
        </w:rPr>
        <w:instrText>Porph</w:instrText>
      </w:r>
      <w:r w:rsidR="004214B9" w:rsidRPr="00D67DD6">
        <w:rPr>
          <w:noProof w:val="0"/>
          <w:lang w:val="fr-FR"/>
        </w:rPr>
        <w:instrText xml:space="preserve">. </w:instrText>
      </w:r>
      <w:r w:rsidR="004214B9" w:rsidRPr="00D67DD6">
        <w:rPr>
          <w:i/>
          <w:noProof w:val="0"/>
          <w:lang w:val="fr-FR"/>
        </w:rPr>
        <w:instrText>in Cat</w:instrText>
      </w:r>
      <w:r w:rsidR="004214B9" w:rsidRPr="00D67DD6">
        <w:rPr>
          <w:noProof w:val="0"/>
          <w:lang w:val="fr-FR"/>
        </w:rPr>
        <w:instrText xml:space="preserve">. 95.19–20" </w:instrText>
      </w:r>
      <w:r w:rsidR="004214B9" w:rsidRPr="00D67DD6">
        <w:rPr>
          <w:noProof w:val="0"/>
          <w:lang w:val="fr-FR"/>
        </w:rPr>
        <w:fldChar w:fldCharType="end"/>
      </w:r>
      <w:r w:rsidR="004214B9" w:rsidRPr="00D67DD6">
        <w:rPr>
          <w:noProof w:val="0"/>
          <w:lang w:val="fr-FR"/>
        </w:rPr>
        <w:t xml:space="preserve">). Tout cela distingua certaines qualités de la substance (appelées plus tard « qualités primaires » dans le postmodernisme cartésien) au niveau de la détermination catégorielle </w:t>
      </w:r>
      <w:r w:rsidR="004214B9" w:rsidRPr="00D67DD6">
        <w:rPr>
          <w:i/>
          <w:noProof w:val="0"/>
          <w:lang w:val="fr-FR"/>
        </w:rPr>
        <w:t>per prius</w:t>
      </w:r>
      <w:r w:rsidR="004214B9" w:rsidRPr="00D67DD6">
        <w:rPr>
          <w:noProof w:val="0"/>
          <w:lang w:val="fr-FR"/>
        </w:rPr>
        <w:t xml:space="preserve">, qui n’était auparavant valable que pour la seconde substance comme catégorie la plus élevée. Les qualités primaires ne sont plus un simple accident de la substance, </w:t>
      </w:r>
      <w:r w:rsidR="0094738D" w:rsidRPr="00D67DD6">
        <w:rPr>
          <w:noProof w:val="0"/>
          <w:lang w:val="fr-FR"/>
        </w:rPr>
        <w:t xml:space="preserve">comme le postulait Aristote. Ils </w:t>
      </w:r>
      <w:r w:rsidR="004214B9" w:rsidRPr="00D67DD6">
        <w:rPr>
          <w:noProof w:val="0"/>
          <w:lang w:val="fr-FR"/>
        </w:rPr>
        <w:t xml:space="preserve">commencent à jouer un nouveau rôle dans la détermination de </w:t>
      </w:r>
      <w:r w:rsidR="00223043" w:rsidRPr="00D67DD6">
        <w:rPr>
          <w:noProof w:val="0"/>
          <w:lang w:val="fr-FR"/>
        </w:rPr>
        <w:t>l’existant</w:t>
      </w:r>
      <w:r w:rsidR="00BF1BB5" w:rsidRPr="00D67DD6">
        <w:rPr>
          <w:noProof w:val="0"/>
          <w:lang w:val="fr-FR"/>
        </w:rPr>
        <w:t xml:space="preserve">. </w:t>
      </w:r>
      <w:r w:rsidR="004214B9" w:rsidRPr="00D67DD6">
        <w:rPr>
          <w:noProof w:val="0"/>
          <w:lang w:val="fr-FR"/>
        </w:rPr>
        <w:t xml:space="preserve">Les successeurs de Porphyre reprirent la </w:t>
      </w:r>
      <w:r w:rsidR="004214B9" w:rsidRPr="00D67DD6">
        <w:rPr>
          <w:noProof w:val="0"/>
          <w:lang w:val="fr-FR"/>
        </w:rPr>
        <w:lastRenderedPageBreak/>
        <w:t>su</w:t>
      </w:r>
      <w:r w:rsidR="00725EB5" w:rsidRPr="00D67DD6">
        <w:rPr>
          <w:noProof w:val="0"/>
          <w:lang w:val="fr-FR"/>
        </w:rPr>
        <w:t xml:space="preserve">bstantialisation des accidents. Ils </w:t>
      </w:r>
      <w:r w:rsidR="004214B9" w:rsidRPr="00D67DD6">
        <w:rPr>
          <w:noProof w:val="0"/>
          <w:lang w:val="fr-FR"/>
        </w:rPr>
        <w:t xml:space="preserve">progressivement </w:t>
      </w:r>
      <w:r w:rsidR="00725EB5" w:rsidRPr="00D67DD6">
        <w:rPr>
          <w:noProof w:val="0"/>
          <w:lang w:val="fr-FR"/>
        </w:rPr>
        <w:t>étendirent</w:t>
      </w:r>
      <w:r w:rsidR="004214B9" w:rsidRPr="00D67DD6">
        <w:rPr>
          <w:noProof w:val="0"/>
          <w:lang w:val="fr-FR"/>
        </w:rPr>
        <w:t xml:space="preserve"> ces déterminations for</w:t>
      </w:r>
      <w:r w:rsidR="00444028" w:rsidRPr="00D67DD6">
        <w:rPr>
          <w:noProof w:val="0"/>
          <w:lang w:val="fr-FR"/>
        </w:rPr>
        <w:t xml:space="preserve">melles et </w:t>
      </w:r>
      <w:r w:rsidR="004214B9" w:rsidRPr="00D67DD6">
        <w:rPr>
          <w:noProof w:val="0"/>
          <w:lang w:val="fr-FR"/>
        </w:rPr>
        <w:t>catégorielles au</w:t>
      </w:r>
      <w:r w:rsidR="00D12F0D" w:rsidRPr="00D67DD6">
        <w:rPr>
          <w:noProof w:val="0"/>
          <w:lang w:val="fr-FR"/>
        </w:rPr>
        <w:t>x</w:t>
      </w:r>
      <w:r w:rsidR="004214B9" w:rsidRPr="00D67DD6">
        <w:rPr>
          <w:noProof w:val="0"/>
          <w:lang w:val="fr-FR"/>
        </w:rPr>
        <w:t xml:space="preserve"> corps physique</w:t>
      </w:r>
      <w:r w:rsidR="00D12F0D" w:rsidRPr="00D67DD6">
        <w:rPr>
          <w:noProof w:val="0"/>
          <w:lang w:val="fr-FR"/>
        </w:rPr>
        <w:t>s</w:t>
      </w:r>
      <w:r w:rsidR="004214B9" w:rsidRPr="00D67DD6">
        <w:rPr>
          <w:noProof w:val="0"/>
          <w:lang w:val="fr-FR"/>
        </w:rPr>
        <w:t xml:space="preserve">. La détermination habituelle sous forme de pseudosubstance joue un rôle important dans ce changement grâce à l’activité du sujet. Cette activité est mentionnée dans la définition de l’habitus d’Aristote (ἐνέργειά τις, </w:t>
      </w:r>
      <w:r w:rsidR="004214B9" w:rsidRPr="00D67DD6">
        <w:rPr>
          <w:i/>
          <w:noProof w:val="0"/>
          <w:lang w:val="fr-FR"/>
        </w:rPr>
        <w:t>Met</w:t>
      </w:r>
      <w:r w:rsidR="004214B9" w:rsidRPr="00D67DD6">
        <w:rPr>
          <w:noProof w:val="0"/>
          <w:lang w:val="fr-FR"/>
        </w:rPr>
        <w:t>. 1022b4</w:t>
      </w:r>
      <w:r w:rsidR="004214B9" w:rsidRPr="00D67DD6">
        <w:rPr>
          <w:noProof w:val="0"/>
          <w:lang w:val="fr-FR"/>
        </w:rPr>
        <w:fldChar w:fldCharType="begin"/>
      </w:r>
      <w:r w:rsidR="004214B9" w:rsidRPr="00D67DD6">
        <w:rPr>
          <w:noProof w:val="0"/>
          <w:lang w:val="fr-FR"/>
        </w:rPr>
        <w:instrText xml:space="preserve"> XE "Aristoteles:</w:instrText>
      </w:r>
      <w:r w:rsidR="004214B9" w:rsidRPr="00D67DD6">
        <w:rPr>
          <w:i/>
          <w:noProof w:val="0"/>
          <w:lang w:val="fr-FR"/>
        </w:rPr>
        <w:instrText>Met</w:instrText>
      </w:r>
      <w:r w:rsidR="004214B9" w:rsidRPr="00D67DD6">
        <w:rPr>
          <w:noProof w:val="0"/>
          <w:lang w:val="fr-FR"/>
        </w:rPr>
        <w:instrText xml:space="preserve">. 1022b4" </w:instrText>
      </w:r>
      <w:r w:rsidR="004214B9" w:rsidRPr="00D67DD6">
        <w:rPr>
          <w:noProof w:val="0"/>
          <w:lang w:val="fr-FR"/>
        </w:rPr>
        <w:fldChar w:fldCharType="end"/>
      </w:r>
      <w:r w:rsidR="004214B9" w:rsidRPr="00D67DD6">
        <w:rPr>
          <w:noProof w:val="0"/>
          <w:lang w:val="fr-FR"/>
        </w:rPr>
        <w:t xml:space="preserve">). Le pronom indéfini, lié à l’activité de la première substance, est changé par les modernes en une substance définie objectivement. </w:t>
      </w:r>
      <w:r w:rsidR="00B95DFD" w:rsidRPr="00D67DD6">
        <w:rPr>
          <w:noProof w:val="0"/>
          <w:lang w:val="fr-FR"/>
        </w:rPr>
        <w:t xml:space="preserve">Cette énergie contenue dans la réflexion hypostatique crée la substance intellectuelle que Descartes nomme </w:t>
      </w:r>
      <w:r w:rsidR="004F45C8" w:rsidRPr="00D67DD6">
        <w:rPr>
          <w:noProof w:val="0"/>
          <w:lang w:val="fr-FR"/>
        </w:rPr>
        <w:t>« </w:t>
      </w:r>
      <w:r w:rsidR="00B95DFD" w:rsidRPr="00D67DD6">
        <w:rPr>
          <w:i/>
          <w:noProof w:val="0"/>
          <w:lang w:val="fr-FR"/>
        </w:rPr>
        <w:t>res cogitans</w:t>
      </w:r>
      <w:r w:rsidR="004F45C8" w:rsidRPr="00D67DD6">
        <w:rPr>
          <w:noProof w:val="0"/>
          <w:lang w:val="fr-FR"/>
        </w:rPr>
        <w:t> »</w:t>
      </w:r>
      <w:r w:rsidR="00B95DFD" w:rsidRPr="00D67DD6">
        <w:rPr>
          <w:i/>
          <w:noProof w:val="0"/>
          <w:lang w:val="fr-FR"/>
        </w:rPr>
        <w:fldChar w:fldCharType="begin"/>
      </w:r>
      <w:r w:rsidR="00B95DFD" w:rsidRPr="00D67DD6">
        <w:rPr>
          <w:noProof w:val="0"/>
          <w:lang w:val="fr-FR"/>
        </w:rPr>
        <w:instrText xml:space="preserve"> XE "</w:instrText>
      </w:r>
      <w:r w:rsidR="00B95DFD" w:rsidRPr="00D67DD6">
        <w:rPr>
          <w:i/>
          <w:noProof w:val="0"/>
          <w:lang w:val="fr-FR"/>
        </w:rPr>
        <w:instrText>res cogitans</w:instrText>
      </w:r>
      <w:r w:rsidR="00B95DFD" w:rsidRPr="00D67DD6">
        <w:rPr>
          <w:noProof w:val="0"/>
          <w:lang w:val="fr-FR"/>
        </w:rPr>
        <w:instrText xml:space="preserve">" </w:instrText>
      </w:r>
      <w:r w:rsidR="00B95DFD" w:rsidRPr="00D67DD6">
        <w:rPr>
          <w:i/>
          <w:noProof w:val="0"/>
          <w:lang w:val="fr-FR"/>
        </w:rPr>
        <w:fldChar w:fldCharType="end"/>
      </w:r>
      <w:r w:rsidR="00B95DFD" w:rsidRPr="00D67DD6">
        <w:rPr>
          <w:noProof w:val="0"/>
          <w:lang w:val="fr-FR"/>
        </w:rPr>
        <w:t xml:space="preserve">. </w:t>
      </w:r>
      <w:r w:rsidR="004214B9" w:rsidRPr="00D67DD6">
        <w:rPr>
          <w:noProof w:val="0"/>
          <w:lang w:val="fr-FR"/>
        </w:rPr>
        <w:t xml:space="preserve">L’intellect ou la volonté se possède à travers un habitus hypostasié pour établir une réflexion actuelle de lui-même comme substance moderne, voir le </w:t>
      </w:r>
      <w:r w:rsidR="004214B9" w:rsidRPr="00D67DD6">
        <w:rPr>
          <w:i/>
          <w:noProof w:val="0"/>
          <w:lang w:val="fr-FR"/>
        </w:rPr>
        <w:t>cogito</w:t>
      </w:r>
      <w:r w:rsidR="004214B9" w:rsidRPr="00D67DD6">
        <w:rPr>
          <w:noProof w:val="0"/>
          <w:lang w:val="fr-FR"/>
        </w:rPr>
        <w:t xml:space="preserve"> cartésien. Bonaventure transfère l’habitus</w:t>
      </w:r>
      <w:r w:rsidR="004214B9" w:rsidRPr="00D67DD6">
        <w:rPr>
          <w:noProof w:val="0"/>
          <w:lang w:val="fr-FR"/>
        </w:rPr>
        <w:fldChar w:fldCharType="begin"/>
      </w:r>
      <w:r w:rsidR="004214B9" w:rsidRPr="00D67DD6">
        <w:rPr>
          <w:noProof w:val="0"/>
          <w:lang w:val="fr-FR"/>
        </w:rPr>
        <w:instrText xml:space="preserve"> XE "habitus" </w:instrText>
      </w:r>
      <w:r w:rsidR="004214B9" w:rsidRPr="00D67DD6">
        <w:rPr>
          <w:noProof w:val="0"/>
          <w:lang w:val="fr-FR"/>
        </w:rPr>
        <w:fldChar w:fldCharType="end"/>
      </w:r>
      <w:r w:rsidR="004214B9" w:rsidRPr="00D67DD6">
        <w:rPr>
          <w:noProof w:val="0"/>
          <w:lang w:val="fr-FR"/>
        </w:rPr>
        <w:t xml:space="preserve"> hypostasié (</w:t>
      </w:r>
      <w:r w:rsidR="004214B9" w:rsidRPr="00D67DD6">
        <w:rPr>
          <w:i/>
          <w:noProof w:val="0"/>
          <w:lang w:val="fr-FR"/>
        </w:rPr>
        <w:t>habitus innatus</w:t>
      </w:r>
      <w:r w:rsidR="004214B9" w:rsidRPr="00D67DD6">
        <w:rPr>
          <w:noProof w:val="0"/>
          <w:lang w:val="fr-FR"/>
        </w:rPr>
        <w:t>) dans le sujet démiurgique, qui est doté d’une règle créatrice primaire et d’une pratique créatrice secondaire (OBJ III, ch. 4.1.2). Avec la catégorie de relation (</w:t>
      </w:r>
      <w:r w:rsidR="004214B9" w:rsidRPr="00D67DD6">
        <w:rPr>
          <w:i/>
          <w:noProof w:val="0"/>
          <w:lang w:val="fr-FR"/>
        </w:rPr>
        <w:t>relatio</w:t>
      </w:r>
      <w:r w:rsidR="004214B9" w:rsidRPr="00D67DD6">
        <w:rPr>
          <w:noProof w:val="0"/>
          <w:lang w:val="fr-FR"/>
        </w:rPr>
        <w:t>) dans la pensée de Peter Olivi et Henry Gent, l’habitus conçu en termes de substance reçoit finalement le statut catégorique complet et remplace le primat aristotélicien de la première substance (</w:t>
      </w:r>
      <w:r w:rsidR="004214B9" w:rsidRPr="00D67DD6">
        <w:rPr>
          <w:i/>
          <w:noProof w:val="0"/>
          <w:lang w:val="fr-FR"/>
        </w:rPr>
        <w:t>esse ad</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esse ad</w:instrText>
      </w:r>
      <w:r w:rsidR="004214B9" w:rsidRPr="00D67DD6">
        <w:rPr>
          <w:noProof w:val="0"/>
          <w:lang w:val="fr-FR"/>
        </w:rPr>
        <w:instrText xml:space="preserve">" </w:instrText>
      </w:r>
      <w:r w:rsidR="004214B9" w:rsidRPr="00D67DD6">
        <w:rPr>
          <w:i/>
          <w:noProof w:val="0"/>
          <w:lang w:val="fr-FR"/>
        </w:rPr>
        <w:fldChar w:fldCharType="end"/>
      </w:r>
      <w:r w:rsidR="00CF40DA" w:rsidRPr="00D67DD6">
        <w:rPr>
          <w:noProof w:val="0"/>
          <w:lang w:val="fr-FR"/>
        </w:rPr>
        <w:t xml:space="preserve">, </w:t>
      </w:r>
      <w:r w:rsidR="004214B9" w:rsidRPr="00D67DD6">
        <w:rPr>
          <w:noProof w:val="0"/>
          <w:lang w:val="fr-FR"/>
        </w:rPr>
        <w:t xml:space="preserve">OBJ III, ch. 5.1.2). Le postmodernisme échange la détermination </w:t>
      </w:r>
      <w:r w:rsidR="00F33992" w:rsidRPr="00D67DD6">
        <w:rPr>
          <w:noProof w:val="0"/>
          <w:lang w:val="fr-FR"/>
        </w:rPr>
        <w:t>catégori</w:t>
      </w:r>
      <w:r w:rsidR="009020BD" w:rsidRPr="00D67DD6">
        <w:rPr>
          <w:noProof w:val="0"/>
          <w:lang w:val="fr-FR"/>
        </w:rPr>
        <w:t>el</w:t>
      </w:r>
      <w:r w:rsidR="00F33992" w:rsidRPr="00D67DD6">
        <w:rPr>
          <w:noProof w:val="0"/>
          <w:lang w:val="fr-FR"/>
        </w:rPr>
        <w:t xml:space="preserve">le </w:t>
      </w:r>
      <w:r w:rsidR="004214B9" w:rsidRPr="00D67DD6">
        <w:rPr>
          <w:noProof w:val="0"/>
          <w:lang w:val="fr-FR"/>
        </w:rPr>
        <w:t xml:space="preserve">de l’habitus contre le mode </w:t>
      </w:r>
      <w:r w:rsidR="009D3B4A" w:rsidRPr="00D67DD6">
        <w:rPr>
          <w:noProof w:val="0"/>
          <w:lang w:val="fr-FR"/>
        </w:rPr>
        <w:t>transcendantal</w:t>
      </w:r>
      <w:r w:rsidR="00F33992" w:rsidRPr="00D67DD6">
        <w:rPr>
          <w:noProof w:val="0"/>
          <w:lang w:val="fr-FR"/>
        </w:rPr>
        <w:t xml:space="preserve"> et hypostasié</w:t>
      </w:r>
      <w:r w:rsidR="004214B9" w:rsidRPr="00D67DD6">
        <w:rPr>
          <w:noProof w:val="0"/>
          <w:lang w:val="fr-FR"/>
        </w:rPr>
        <w:t>. L’</w:t>
      </w:r>
      <w:r w:rsidR="00095CDD" w:rsidRPr="00D67DD6">
        <w:rPr>
          <w:noProof w:val="0"/>
          <w:lang w:val="fr-FR"/>
        </w:rPr>
        <w:t>actualisation</w:t>
      </w:r>
      <w:r w:rsidR="004214B9" w:rsidRPr="00D67DD6">
        <w:rPr>
          <w:noProof w:val="0"/>
          <w:lang w:val="fr-FR"/>
        </w:rPr>
        <w:fldChar w:fldCharType="begin"/>
      </w:r>
      <w:r w:rsidR="004214B9"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004214B9" w:rsidRPr="00D67DD6">
        <w:rPr>
          <w:noProof w:val="0"/>
          <w:lang w:val="fr-FR"/>
        </w:rPr>
        <w:instrText xml:space="preserve">" </w:instrText>
      </w:r>
      <w:r w:rsidR="004214B9" w:rsidRPr="00D67DD6">
        <w:rPr>
          <w:noProof w:val="0"/>
          <w:lang w:val="fr-FR"/>
        </w:rPr>
        <w:fldChar w:fldCharType="end"/>
      </w:r>
      <w:r w:rsidR="004214B9" w:rsidRPr="00D67DD6">
        <w:rPr>
          <w:noProof w:val="0"/>
          <w:lang w:val="fr-FR"/>
        </w:rPr>
        <w:t xml:space="preserve"> originelle de </w:t>
      </w:r>
      <w:r w:rsidR="00223043" w:rsidRPr="00D67DD6">
        <w:rPr>
          <w:noProof w:val="0"/>
          <w:lang w:val="fr-FR"/>
        </w:rPr>
        <w:t>l’existant</w:t>
      </w:r>
      <w:r w:rsidR="00CA15C2" w:rsidRPr="00D67DD6">
        <w:rPr>
          <w:noProof w:val="0"/>
          <w:lang w:val="fr-FR"/>
        </w:rPr>
        <w:t xml:space="preserve"> est donnée chez Aristote de </w:t>
      </w:r>
      <w:r w:rsidR="004214B9" w:rsidRPr="00D67DD6">
        <w:rPr>
          <w:noProof w:val="0"/>
          <w:lang w:val="fr-FR"/>
        </w:rPr>
        <w:t>face, c’est-à-dire par la substance première, qui active les sens par des phantasmes sensuels. Le concept universel ne vient à l’existence que par l’abstraction des espèces sensuelles individuelles (</w:t>
      </w:r>
      <w:r w:rsidR="004214B9" w:rsidRPr="00D67DD6">
        <w:rPr>
          <w:i/>
          <w:noProof w:val="0"/>
          <w:lang w:val="fr-FR"/>
        </w:rPr>
        <w:t>species sensibilis</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species sensibilis</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w:t>
      </w:r>
      <w:r w:rsidR="00C00DAC" w:rsidRPr="00D67DD6">
        <w:rPr>
          <w:noProof w:val="0"/>
          <w:lang w:val="fr-FR"/>
        </w:rPr>
        <w:t>Aristote postule cet</w:t>
      </w:r>
      <w:r w:rsidR="009020BD" w:rsidRPr="00D67DD6">
        <w:rPr>
          <w:noProof w:val="0"/>
          <w:lang w:val="fr-FR"/>
        </w:rPr>
        <w:t>te</w:t>
      </w:r>
      <w:r w:rsidR="00C00DAC" w:rsidRPr="00D67DD6">
        <w:rPr>
          <w:noProof w:val="0"/>
          <w:lang w:val="fr-FR"/>
        </w:rPr>
        <w:t xml:space="preserve"> approche </w:t>
      </w:r>
      <w:r w:rsidR="002F330C" w:rsidRPr="00D67DD6">
        <w:rPr>
          <w:noProof w:val="0"/>
          <w:lang w:val="fr-FR"/>
        </w:rPr>
        <w:t>dans l’écrit</w:t>
      </w:r>
      <w:r w:rsidR="004214B9" w:rsidRPr="00D67DD6">
        <w:rPr>
          <w:noProof w:val="0"/>
          <w:lang w:val="fr-FR"/>
        </w:rPr>
        <w:t xml:space="preserve"> </w:t>
      </w:r>
      <w:r w:rsidR="004214B9" w:rsidRPr="00D67DD6">
        <w:rPr>
          <w:i/>
          <w:noProof w:val="0"/>
          <w:lang w:val="fr-FR"/>
        </w:rPr>
        <w:t>De anima</w:t>
      </w:r>
      <w:r w:rsidR="004214B9" w:rsidRPr="00D67DD6">
        <w:rPr>
          <w:noProof w:val="0"/>
          <w:lang w:val="fr-FR"/>
        </w:rPr>
        <w:t xml:space="preserve"> (ch. 1.3) et dans le </w:t>
      </w:r>
      <w:r w:rsidR="002F330C" w:rsidRPr="00D67DD6">
        <w:rPr>
          <w:noProof w:val="0"/>
          <w:lang w:val="fr-FR"/>
        </w:rPr>
        <w:t>passage introductif du livre</w:t>
      </w:r>
      <w:r w:rsidR="004214B9" w:rsidRPr="00D67DD6">
        <w:rPr>
          <w:noProof w:val="0"/>
          <w:lang w:val="fr-FR"/>
        </w:rPr>
        <w:t xml:space="preserve"> </w:t>
      </w:r>
      <w:r w:rsidR="004214B9" w:rsidRPr="00D67DD6">
        <w:rPr>
          <w:i/>
          <w:noProof w:val="0"/>
          <w:lang w:val="fr-FR"/>
        </w:rPr>
        <w:t>De Interpretatione</w:t>
      </w:r>
      <w:r w:rsidR="00543040" w:rsidRPr="00D67DD6">
        <w:rPr>
          <w:noProof w:val="0"/>
          <w:lang w:val="fr-FR"/>
        </w:rPr>
        <w:t xml:space="preserve">. La traduction </w:t>
      </w:r>
      <w:r w:rsidR="004214B9" w:rsidRPr="00D67DD6">
        <w:rPr>
          <w:noProof w:val="0"/>
          <w:lang w:val="fr-FR"/>
        </w:rPr>
        <w:t>lat</w:t>
      </w:r>
      <w:r w:rsidR="00E81DE4" w:rsidRPr="00D67DD6">
        <w:rPr>
          <w:noProof w:val="0"/>
          <w:lang w:val="fr-FR"/>
        </w:rPr>
        <w:t>in</w:t>
      </w:r>
      <w:r w:rsidR="00543040" w:rsidRPr="00D67DD6">
        <w:rPr>
          <w:noProof w:val="0"/>
          <w:lang w:val="fr-FR"/>
        </w:rPr>
        <w:t>e</w:t>
      </w:r>
      <w:r w:rsidR="00E81DE4" w:rsidRPr="00D67DD6">
        <w:rPr>
          <w:noProof w:val="0"/>
          <w:lang w:val="fr-FR"/>
        </w:rPr>
        <w:t xml:space="preserve"> de Boèce (OBJ II, ch. 1.1) </w:t>
      </w:r>
      <w:r w:rsidR="004214B9" w:rsidRPr="00D67DD6">
        <w:rPr>
          <w:noProof w:val="0"/>
          <w:lang w:val="fr-FR"/>
        </w:rPr>
        <w:t>repri</w:t>
      </w:r>
      <w:r w:rsidR="00E81DE4" w:rsidRPr="00D67DD6">
        <w:rPr>
          <w:noProof w:val="0"/>
          <w:lang w:val="fr-FR"/>
        </w:rPr>
        <w:t>t</w:t>
      </w:r>
      <w:r w:rsidR="004214B9" w:rsidRPr="00D67DD6">
        <w:rPr>
          <w:noProof w:val="0"/>
          <w:lang w:val="fr-FR"/>
        </w:rPr>
        <w:t xml:space="preserve"> ce point</w:t>
      </w:r>
      <w:r w:rsidR="00F546F3" w:rsidRPr="00D67DD6">
        <w:rPr>
          <w:noProof w:val="0"/>
          <w:lang w:val="fr-FR"/>
        </w:rPr>
        <w:t xml:space="preserve"> majeur</w:t>
      </w:r>
      <w:r w:rsidR="004214B9" w:rsidRPr="00D67DD6">
        <w:rPr>
          <w:noProof w:val="0"/>
          <w:lang w:val="fr-FR"/>
        </w:rPr>
        <w:t>. Simpl</w:t>
      </w:r>
      <w:r w:rsidR="0053460E" w:rsidRPr="00D67DD6">
        <w:rPr>
          <w:noProof w:val="0"/>
          <w:lang w:val="fr-FR"/>
        </w:rPr>
        <w:t>icius modifia la définition d</w:t>
      </w:r>
      <w:r w:rsidR="004214B9" w:rsidRPr="00D67DD6">
        <w:rPr>
          <w:noProof w:val="0"/>
          <w:lang w:val="fr-FR"/>
        </w:rPr>
        <w:t>’habitus et la struc</w:t>
      </w:r>
      <w:r w:rsidR="0059058E" w:rsidRPr="00D67DD6">
        <w:rPr>
          <w:noProof w:val="0"/>
          <w:lang w:val="fr-FR"/>
        </w:rPr>
        <w:t xml:space="preserve">ture des dix catégories, ce qui </w:t>
      </w:r>
      <w:r w:rsidR="004214B9" w:rsidRPr="00D67DD6">
        <w:rPr>
          <w:noProof w:val="0"/>
          <w:lang w:val="fr-FR"/>
        </w:rPr>
        <w:t>change</w:t>
      </w:r>
      <w:r w:rsidR="0059058E" w:rsidRPr="00D67DD6">
        <w:rPr>
          <w:noProof w:val="0"/>
          <w:lang w:val="fr-FR"/>
        </w:rPr>
        <w:t xml:space="preserve">a fondamentalement la nature de </w:t>
      </w:r>
      <w:r w:rsidR="004214B9" w:rsidRPr="00D67DD6">
        <w:rPr>
          <w:noProof w:val="0"/>
          <w:lang w:val="fr-FR"/>
        </w:rPr>
        <w:t>la substance. L’</w:t>
      </w:r>
      <w:r w:rsidR="00095CDD" w:rsidRPr="00D67DD6">
        <w:rPr>
          <w:noProof w:val="0"/>
          <w:lang w:val="fr-FR"/>
        </w:rPr>
        <w:t>actualisation</w:t>
      </w:r>
      <w:r w:rsidR="00ED0113" w:rsidRPr="00D67DD6">
        <w:rPr>
          <w:noProof w:val="0"/>
          <w:lang w:val="fr-FR"/>
        </w:rPr>
        <w:t xml:space="preserve"> </w:t>
      </w:r>
      <w:r w:rsidR="002661AD" w:rsidRPr="00D67DD6">
        <w:rPr>
          <w:noProof w:val="0"/>
          <w:lang w:val="fr-FR"/>
        </w:rPr>
        <w:t xml:space="preserve">du sens </w:t>
      </w:r>
      <w:r w:rsidR="00ED0113" w:rsidRPr="00D67DD6">
        <w:rPr>
          <w:noProof w:val="0"/>
          <w:lang w:val="fr-FR"/>
        </w:rPr>
        <w:t>de l’existant par</w:t>
      </w:r>
      <w:r w:rsidR="00CF40DA" w:rsidRPr="00D67DD6">
        <w:rPr>
          <w:noProof w:val="0"/>
          <w:lang w:val="fr-FR"/>
        </w:rPr>
        <w:t>-</w:t>
      </w:r>
      <w:r w:rsidR="00ED0113" w:rsidRPr="00D67DD6">
        <w:rPr>
          <w:noProof w:val="0"/>
          <w:lang w:val="fr-FR"/>
        </w:rPr>
        <w:t>derrière</w:t>
      </w:r>
      <w:r w:rsidR="004214B9" w:rsidRPr="00D67DD6">
        <w:rPr>
          <w:noProof w:val="0"/>
          <w:lang w:val="fr-FR"/>
        </w:rPr>
        <w:t xml:space="preserve"> abolit la fonction hyparchique de la première substance, sans laquelle la prédication catégorielle aristotélicienne est impensable. La substance première réelle n’ava</w:t>
      </w:r>
      <w:r w:rsidR="008C188B" w:rsidRPr="00D67DD6">
        <w:rPr>
          <w:noProof w:val="0"/>
          <w:lang w:val="fr-FR"/>
        </w:rPr>
        <w:t>it plus de rôle déterminant. S</w:t>
      </w:r>
      <w:r w:rsidR="004214B9" w:rsidRPr="00D67DD6">
        <w:rPr>
          <w:noProof w:val="0"/>
          <w:lang w:val="fr-FR"/>
        </w:rPr>
        <w:t xml:space="preserve">on existence ne fait que confirmer de manière </w:t>
      </w:r>
      <w:r w:rsidR="008C188B" w:rsidRPr="00D67DD6">
        <w:rPr>
          <w:noProof w:val="0"/>
          <w:lang w:val="fr-FR"/>
        </w:rPr>
        <w:t>supplémentaire</w:t>
      </w:r>
      <w:r w:rsidR="004214B9" w:rsidRPr="00D67DD6">
        <w:rPr>
          <w:noProof w:val="0"/>
          <w:lang w:val="fr-FR"/>
        </w:rPr>
        <w:t xml:space="preserve">, empirique et accidentelle le type supérieur de cognition nécessaire et éternelle, qui est donné dans le domaine des formes </w:t>
      </w:r>
      <w:r w:rsidR="009C08FF" w:rsidRPr="00D67DD6">
        <w:rPr>
          <w:noProof w:val="0"/>
          <w:lang w:val="fr-FR"/>
        </w:rPr>
        <w:t>cosmiques</w:t>
      </w:r>
      <w:r w:rsidR="004214B9" w:rsidRPr="00D67DD6">
        <w:rPr>
          <w:noProof w:val="0"/>
          <w:lang w:val="fr-FR"/>
        </w:rPr>
        <w:t>. La trajectoire de compr</w:t>
      </w:r>
      <w:r w:rsidR="009020BD" w:rsidRPr="00D67DD6">
        <w:rPr>
          <w:noProof w:val="0"/>
          <w:lang w:val="fr-FR"/>
        </w:rPr>
        <w:t>é</w:t>
      </w:r>
      <w:r w:rsidR="004214B9" w:rsidRPr="00D67DD6">
        <w:rPr>
          <w:noProof w:val="0"/>
          <w:lang w:val="fr-FR"/>
        </w:rPr>
        <w:t>hension (</w:t>
      </w:r>
      <w:r w:rsidR="004214B9" w:rsidRPr="00D67DD6">
        <w:rPr>
          <w:i/>
          <w:noProof w:val="0"/>
          <w:lang w:val="fr-FR"/>
        </w:rPr>
        <w:t>Vor-blickbahn</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Vor-blickbahn</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donnée comme direction vers le sens de l’être par l’</w:t>
      </w:r>
      <w:r w:rsidR="00095CDD" w:rsidRPr="00D67DD6">
        <w:rPr>
          <w:noProof w:val="0"/>
          <w:lang w:val="fr-FR"/>
        </w:rPr>
        <w:t>actualisation</w:t>
      </w:r>
      <w:r w:rsidR="004214B9" w:rsidRPr="00D67DD6">
        <w:rPr>
          <w:noProof w:val="0"/>
          <w:lang w:val="fr-FR"/>
        </w:rPr>
        <w:t xml:space="preserve"> </w:t>
      </w:r>
      <w:r w:rsidR="00127515" w:rsidRPr="00D67DD6">
        <w:rPr>
          <w:noProof w:val="0"/>
          <w:lang w:val="fr-FR"/>
        </w:rPr>
        <w:t>d</w:t>
      </w:r>
      <w:r w:rsidR="00CA15C2" w:rsidRPr="00D67DD6">
        <w:rPr>
          <w:noProof w:val="0"/>
          <w:lang w:val="fr-FR"/>
        </w:rPr>
        <w:t xml:space="preserve">e </w:t>
      </w:r>
      <w:r w:rsidR="00127515" w:rsidRPr="00D67DD6">
        <w:rPr>
          <w:noProof w:val="0"/>
          <w:lang w:val="fr-FR"/>
        </w:rPr>
        <w:t>face</w:t>
      </w:r>
      <w:r w:rsidR="004214B9" w:rsidRPr="00D67DD6">
        <w:rPr>
          <w:noProof w:val="0"/>
          <w:lang w:val="fr-FR"/>
        </w:rPr>
        <w:t>, disparut de la métaphysique. L’</w:t>
      </w:r>
      <w:r w:rsidR="00095CDD" w:rsidRPr="00D67DD6">
        <w:rPr>
          <w:noProof w:val="0"/>
          <w:lang w:val="fr-FR"/>
        </w:rPr>
        <w:t>actualisation</w:t>
      </w:r>
      <w:r w:rsidR="004214B9" w:rsidRPr="00D67DD6">
        <w:rPr>
          <w:noProof w:val="0"/>
          <w:lang w:val="fr-FR"/>
        </w:rPr>
        <w:t xml:space="preserve"> </w:t>
      </w:r>
      <w:r w:rsidR="007E151E" w:rsidRPr="00D67DD6">
        <w:rPr>
          <w:noProof w:val="0"/>
          <w:lang w:val="fr-FR"/>
        </w:rPr>
        <w:t xml:space="preserve">du sens faite </w:t>
      </w:r>
      <w:r w:rsidR="004214B9" w:rsidRPr="00D67DD6">
        <w:rPr>
          <w:noProof w:val="0"/>
          <w:lang w:val="fr-FR"/>
        </w:rPr>
        <w:t xml:space="preserve">par-derrière </w:t>
      </w:r>
      <w:r w:rsidR="004214B9" w:rsidRPr="00D67DD6">
        <w:rPr>
          <w:noProof w:val="0"/>
          <w:lang w:val="fr-FR"/>
        </w:rPr>
        <w:lastRenderedPageBreak/>
        <w:t>est directement introduite dans la prédication catégorique</w:t>
      </w:r>
      <w:r w:rsidR="007B6149" w:rsidRPr="00D67DD6">
        <w:rPr>
          <w:noProof w:val="0"/>
          <w:lang w:val="fr-FR"/>
        </w:rPr>
        <w:t xml:space="preserve"> moderne. La</w:t>
      </w:r>
      <w:r w:rsidR="004214B9" w:rsidRPr="00D67DD6">
        <w:rPr>
          <w:noProof w:val="0"/>
          <w:lang w:val="fr-FR"/>
        </w:rPr>
        <w:t xml:space="preserve"> fonction hyparchique a été échangée contre une fonction prohyparchique. L’intellect produit </w:t>
      </w:r>
      <w:r w:rsidR="00387F70" w:rsidRPr="00D67DD6">
        <w:rPr>
          <w:noProof w:val="0"/>
          <w:lang w:val="fr-FR"/>
        </w:rPr>
        <w:t>en lui-même une réalité parallèle, car il poss</w:t>
      </w:r>
      <w:r w:rsidR="00387F70" w:rsidRPr="00D67DD6">
        <w:rPr>
          <w:rFonts w:cs="Calibri"/>
          <w:noProof w:val="0"/>
          <w:lang w:val="fr-FR"/>
        </w:rPr>
        <w:t>è</w:t>
      </w:r>
      <w:r w:rsidR="00387F70" w:rsidRPr="00D67DD6">
        <w:rPr>
          <w:noProof w:val="0"/>
          <w:lang w:val="fr-FR"/>
        </w:rPr>
        <w:t xml:space="preserve">de </w:t>
      </w:r>
      <w:r w:rsidR="004214B9" w:rsidRPr="00D67DD6">
        <w:rPr>
          <w:noProof w:val="0"/>
          <w:lang w:val="fr-FR"/>
        </w:rPr>
        <w:t xml:space="preserve">les mêmes capacités que le démiurge divin dans le dialogue </w:t>
      </w:r>
      <w:r w:rsidR="004214B9" w:rsidRPr="00D67DD6">
        <w:rPr>
          <w:i/>
          <w:noProof w:val="0"/>
          <w:lang w:val="fr-FR"/>
        </w:rPr>
        <w:t>Timée</w:t>
      </w:r>
      <w:r w:rsidR="004214B9" w:rsidRPr="00D67DD6">
        <w:rPr>
          <w:i/>
          <w:noProof w:val="0"/>
          <w:lang w:val="fr-FR"/>
        </w:rPr>
        <w:fldChar w:fldCharType="begin"/>
      </w:r>
      <w:r w:rsidR="004214B9" w:rsidRPr="00D67DD6">
        <w:rPr>
          <w:noProof w:val="0"/>
          <w:lang w:val="fr-FR"/>
        </w:rPr>
        <w:instrText xml:space="preserve"> XE "dialogue </w:instrText>
      </w:r>
      <w:r w:rsidR="004214B9" w:rsidRPr="00D67DD6">
        <w:rPr>
          <w:i/>
          <w:noProof w:val="0"/>
          <w:lang w:val="fr-FR"/>
        </w:rPr>
        <w:instrText>Timée</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L’âme définie par Simplicius produit activement une imitation du royaume intelligible originel. En raison de sa chute dans la matière sensuelle, elle ne pouvait plus rester dans le monde des figures prototypiques originelles de </w:t>
      </w:r>
      <w:r w:rsidR="00223043" w:rsidRPr="00D67DD6">
        <w:rPr>
          <w:noProof w:val="0"/>
          <w:lang w:val="fr-FR"/>
        </w:rPr>
        <w:t>l’existant</w:t>
      </w:r>
      <w:r w:rsidR="004214B9" w:rsidRPr="00D67DD6">
        <w:rPr>
          <w:noProof w:val="0"/>
          <w:lang w:val="fr-FR"/>
        </w:rPr>
        <w:t xml:space="preserve"> (τοῦτο εἰκόνας αὐτοὺς ἀντὶ τῶν πρωτοτύπων ποιήσασα</w:t>
      </w:r>
      <w:r w:rsidR="004D0DA1" w:rsidRPr="00D67DD6">
        <w:rPr>
          <w:noProof w:val="0"/>
          <w:lang w:val="fr-FR"/>
        </w:rPr>
        <w:t xml:space="preserve">, </w:t>
      </w:r>
      <w:r w:rsidR="004214B9" w:rsidRPr="00D67DD6">
        <w:rPr>
          <w:i/>
          <w:noProof w:val="0"/>
          <w:lang w:val="fr-FR"/>
        </w:rPr>
        <w:t xml:space="preserve">Simplicius In Cat. </w:t>
      </w:r>
      <w:r w:rsidR="004214B9" w:rsidRPr="00D67DD6">
        <w:rPr>
          <w:noProof w:val="0"/>
          <w:lang w:val="fr-FR"/>
        </w:rPr>
        <w:t>12.23</w:t>
      </w:r>
      <w:r w:rsidR="004214B9" w:rsidRPr="00D67DD6">
        <w:rPr>
          <w:noProof w:val="0"/>
          <w:lang w:val="fr-FR"/>
        </w:rPr>
        <w:fldChar w:fldCharType="begin"/>
      </w:r>
      <w:r w:rsidR="004214B9" w:rsidRPr="00D67DD6">
        <w:rPr>
          <w:noProof w:val="0"/>
          <w:lang w:val="fr-FR"/>
        </w:rPr>
        <w:instrText xml:space="preserve"> XE "Simplicius:</w:instrText>
      </w:r>
      <w:r w:rsidR="004214B9" w:rsidRPr="00D67DD6">
        <w:rPr>
          <w:i/>
          <w:noProof w:val="0"/>
          <w:lang w:val="fr-FR"/>
        </w:rPr>
        <w:instrText>Simpl</w:instrText>
      </w:r>
      <w:r w:rsidR="004214B9" w:rsidRPr="00D67DD6">
        <w:rPr>
          <w:noProof w:val="0"/>
          <w:lang w:val="fr-FR"/>
        </w:rPr>
        <w:instrText xml:space="preserve">. </w:instrText>
      </w:r>
      <w:r w:rsidR="004214B9" w:rsidRPr="00D67DD6">
        <w:rPr>
          <w:i/>
          <w:noProof w:val="0"/>
          <w:lang w:val="fr-FR"/>
        </w:rPr>
        <w:instrText>in Cat</w:instrText>
      </w:r>
      <w:r w:rsidR="004214B9" w:rsidRPr="00D67DD6">
        <w:rPr>
          <w:noProof w:val="0"/>
          <w:lang w:val="fr-FR"/>
        </w:rPr>
        <w:instrText xml:space="preserve">. 12.23" </w:instrText>
      </w:r>
      <w:r w:rsidR="004214B9" w:rsidRPr="00D67DD6">
        <w:rPr>
          <w:noProof w:val="0"/>
          <w:lang w:val="fr-FR"/>
        </w:rPr>
        <w:fldChar w:fldCharType="end"/>
      </w:r>
      <w:r w:rsidR="004214B9" w:rsidRPr="00D67DD6">
        <w:rPr>
          <w:noProof w:val="0"/>
          <w:lang w:val="fr-FR"/>
        </w:rPr>
        <w:t xml:space="preserve">). Nous retrouvons la forme objective de ces prototypes de l’Un chez Bonaventure sous la forme d’exemplaires divins transmis depuis le néoplatonicien Augustin. L’âme reconnaît leur imitation mondaine dans </w:t>
      </w:r>
      <w:r w:rsidR="004214B9" w:rsidRPr="00D67DD6">
        <w:rPr>
          <w:i/>
          <w:noProof w:val="0"/>
          <w:lang w:val="fr-FR"/>
        </w:rPr>
        <w:t>rationes seminales</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rationes seminales</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objectivement données (OBJ III, ch. 4.1.1). La connaissance des choses réelles par les idées platoniciennes se transforme en espèces hypostasiées. Une telle prédication catégorielle était inacceptable pour Aristote. La cognition intellectuelle est principalement dans le mode passif par rapport à la première substance réelle qui est d’abord reconnue par les sens</w:t>
      </w:r>
      <w:r w:rsidR="00C2625D" w:rsidRPr="00D67DD6">
        <w:rPr>
          <w:noProof w:val="0"/>
          <w:lang w:val="fr-FR"/>
        </w:rPr>
        <w:t>. Ils préservent les effets de la caus</w:t>
      </w:r>
      <w:r w:rsidR="00E218C9" w:rsidRPr="00D67DD6">
        <w:rPr>
          <w:noProof w:val="0"/>
          <w:lang w:val="fr-FR"/>
        </w:rPr>
        <w:t xml:space="preserve">alité </w:t>
      </w:r>
      <w:r w:rsidR="00C2625D" w:rsidRPr="00D67DD6">
        <w:rPr>
          <w:noProof w:val="0"/>
          <w:lang w:val="fr-FR"/>
        </w:rPr>
        <w:t xml:space="preserve">opérante </w:t>
      </w:r>
      <w:r w:rsidR="00E218C9" w:rsidRPr="00D67DD6">
        <w:rPr>
          <w:noProof w:val="0"/>
          <w:lang w:val="fr-FR"/>
        </w:rPr>
        <w:t>dans le monde</w:t>
      </w:r>
      <w:r w:rsidR="004214B9" w:rsidRPr="00D67DD6">
        <w:rPr>
          <w:noProof w:val="0"/>
          <w:lang w:val="fr-FR"/>
        </w:rPr>
        <w:t xml:space="preserve">. Si l’être devenait un genre universel, alors la prédication catégorielle serait impossible (ch. 1.3). Alexandre Aphrodisias et après lui Porphyre étaient encore conscients de la différence fondamentale entre la première et la seconde substance et n’acceptaient pas l’analogie néoplatonicienne comme </w:t>
      </w:r>
      <w:r w:rsidR="008619C0" w:rsidRPr="00D67DD6">
        <w:rPr>
          <w:noProof w:val="0"/>
          <w:lang w:val="fr-FR"/>
        </w:rPr>
        <w:t xml:space="preserve">fondement </w:t>
      </w:r>
      <w:r w:rsidR="004214B9" w:rsidRPr="00D67DD6">
        <w:rPr>
          <w:noProof w:val="0"/>
          <w:lang w:val="fr-FR"/>
        </w:rPr>
        <w:t xml:space="preserve">de la métaphysique. Selon ces connaisseurs d’Aristote, l’unité de l’être </w:t>
      </w:r>
      <w:r w:rsidR="006D05D7" w:rsidRPr="00D67DD6">
        <w:rPr>
          <w:noProof w:val="0"/>
          <w:lang w:val="fr-FR"/>
        </w:rPr>
        <w:t>« </w:t>
      </w:r>
      <w:r w:rsidR="004214B9" w:rsidRPr="00D67DD6">
        <w:rPr>
          <w:i/>
          <w:noProof w:val="0"/>
          <w:lang w:val="fr-FR"/>
        </w:rPr>
        <w:t>pros hen</w:t>
      </w:r>
      <w:r w:rsidR="006D05D7" w:rsidRPr="00D67DD6">
        <w:rPr>
          <w:noProof w:val="0"/>
          <w:lang w:val="fr-FR"/>
        </w:rPr>
        <w:t> »</w:t>
      </w:r>
      <w:r w:rsidR="004214B9" w:rsidRPr="00D67DD6">
        <w:rPr>
          <w:i/>
          <w:noProof w:val="0"/>
          <w:lang w:val="fr-FR"/>
        </w:rPr>
        <w:fldChar w:fldCharType="begin"/>
      </w:r>
      <w:r w:rsidR="004214B9" w:rsidRPr="00D67DD6">
        <w:rPr>
          <w:noProof w:val="0"/>
          <w:lang w:val="fr-FR"/>
        </w:rPr>
        <w:instrText xml:space="preserve"> XE "</w:instrText>
      </w:r>
      <w:r w:rsidR="004214B9" w:rsidRPr="00D67DD6">
        <w:rPr>
          <w:i/>
          <w:noProof w:val="0"/>
          <w:lang w:val="fr-FR"/>
        </w:rPr>
        <w:instrText>pros hen</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ne pouvait être fondée sur l’homonymie. La métaphysique n’est pas la logique. C’est pourquoi, dans le cadre de deux </w:t>
      </w:r>
      <w:r w:rsidR="009E5D27" w:rsidRPr="00D67DD6">
        <w:rPr>
          <w:noProof w:val="0"/>
          <w:lang w:val="fr-FR"/>
        </w:rPr>
        <w:t xml:space="preserve">positions </w:t>
      </w:r>
      <w:r w:rsidR="004214B9" w:rsidRPr="00D67DD6">
        <w:rPr>
          <w:noProof w:val="0"/>
          <w:lang w:val="fr-FR"/>
        </w:rPr>
        <w:t>fondamentalement différent</w:t>
      </w:r>
      <w:r w:rsidR="009E5D27" w:rsidRPr="00D67DD6">
        <w:rPr>
          <w:noProof w:val="0"/>
          <w:lang w:val="fr-FR"/>
        </w:rPr>
        <w:t>e</w:t>
      </w:r>
      <w:r w:rsidR="004214B9" w:rsidRPr="00D67DD6">
        <w:rPr>
          <w:noProof w:val="0"/>
          <w:lang w:val="fr-FR"/>
        </w:rPr>
        <w:t xml:space="preserve">s, l’école aristotélicienne des commentateurs sépare deux modes </w:t>
      </w:r>
      <w:r w:rsidR="004214B9" w:rsidRPr="00D67DD6">
        <w:rPr>
          <w:i/>
          <w:noProof w:val="0"/>
          <w:lang w:val="fr-FR"/>
        </w:rPr>
        <w:t>per prius</w:t>
      </w:r>
      <w:r w:rsidR="004214B9" w:rsidRPr="00D67DD6">
        <w:rPr>
          <w:noProof w:val="0"/>
          <w:lang w:val="fr-FR"/>
        </w:rPr>
        <w:t xml:space="preserve">. Le primat métaphysique de la première substance réelle donnée singulièrement et </w:t>
      </w:r>
      <w:r w:rsidR="004214B9" w:rsidRPr="00D67DD6">
        <w:rPr>
          <w:i/>
          <w:noProof w:val="0"/>
          <w:lang w:val="fr-FR"/>
        </w:rPr>
        <w:t>simpliciter</w:t>
      </w:r>
      <w:r w:rsidR="004214B9" w:rsidRPr="00D67DD6">
        <w:rPr>
          <w:noProof w:val="0"/>
          <w:lang w:val="fr-FR"/>
        </w:rPr>
        <w:t xml:space="preserve"> (mode </w:t>
      </w:r>
      <w:r w:rsidR="004214B9" w:rsidRPr="00D67DD6">
        <w:rPr>
          <w:i/>
          <w:noProof w:val="0"/>
          <w:lang w:val="fr-FR"/>
        </w:rPr>
        <w:t>ipse</w:t>
      </w:r>
      <w:r w:rsidR="004214B9" w:rsidRPr="00D67DD6">
        <w:rPr>
          <w:i/>
          <w:noProof w:val="0"/>
          <w:lang w:val="fr-FR"/>
        </w:rPr>
        <w:fldChar w:fldCharType="begin"/>
      </w:r>
      <w:r w:rsidR="004214B9" w:rsidRPr="00D67DD6">
        <w:rPr>
          <w:noProof w:val="0"/>
          <w:lang w:val="fr-FR"/>
        </w:rPr>
        <w:instrText xml:space="preserve"> XE "</w:instrText>
      </w:r>
      <w:r w:rsidR="00011763" w:rsidRPr="00D67DD6">
        <w:rPr>
          <w:i/>
          <w:noProof w:val="0"/>
          <w:lang w:val="fr-FR"/>
        </w:rPr>
        <w:instrText>ipse/idem</w:instrText>
      </w:r>
      <w:r w:rsidR="004214B9" w:rsidRPr="00D67DD6">
        <w:rPr>
          <w:noProof w:val="0"/>
          <w:lang w:val="fr-FR"/>
        </w:rPr>
        <w:instrText xml:space="preserve">" </w:instrText>
      </w:r>
      <w:r w:rsidR="004214B9" w:rsidRPr="00D67DD6">
        <w:rPr>
          <w:i/>
          <w:noProof w:val="0"/>
          <w:lang w:val="fr-FR"/>
        </w:rPr>
        <w:fldChar w:fldCharType="end"/>
      </w:r>
      <w:r w:rsidR="004214B9" w:rsidRPr="00D67DD6">
        <w:rPr>
          <w:noProof w:val="0"/>
          <w:lang w:val="fr-FR"/>
        </w:rPr>
        <w:t xml:space="preserve">) était distingué de la signification catégorielle de la seconde substance donnée universellement et </w:t>
      </w:r>
      <w:r w:rsidR="004214B9" w:rsidRPr="00D67DD6">
        <w:rPr>
          <w:i/>
          <w:noProof w:val="0"/>
          <w:lang w:val="fr-FR"/>
        </w:rPr>
        <w:t>simpliciter</w:t>
      </w:r>
      <w:r w:rsidR="004214B9" w:rsidRPr="00D67DD6">
        <w:rPr>
          <w:noProof w:val="0"/>
          <w:lang w:val="fr-FR"/>
        </w:rPr>
        <w:t xml:space="preserve"> (mode </w:t>
      </w:r>
      <w:r w:rsidR="004214B9" w:rsidRPr="00D67DD6">
        <w:rPr>
          <w:i/>
          <w:noProof w:val="0"/>
          <w:lang w:val="fr-FR"/>
        </w:rPr>
        <w:t>idem</w:t>
      </w:r>
      <w:r w:rsidR="00F16F18" w:rsidRPr="00D67DD6">
        <w:rPr>
          <w:noProof w:val="0"/>
          <w:lang w:val="fr-FR"/>
        </w:rPr>
        <w:t>). À partir du VI</w:t>
      </w:r>
      <w:r w:rsidR="004214B9" w:rsidRPr="00D67DD6">
        <w:rPr>
          <w:noProof w:val="0"/>
          <w:lang w:val="fr-FR"/>
        </w:rPr>
        <w:t xml:space="preserve">e siècle, cette distinction devient définitivement obsolète. La réalité de la première substance ne détermine plus la pensée de </w:t>
      </w:r>
      <w:r w:rsidR="00223043" w:rsidRPr="00D67DD6">
        <w:rPr>
          <w:noProof w:val="0"/>
          <w:lang w:val="fr-FR"/>
        </w:rPr>
        <w:t>l’existant</w:t>
      </w:r>
      <w:r w:rsidR="004214B9" w:rsidRPr="00D67DD6">
        <w:rPr>
          <w:noProof w:val="0"/>
          <w:lang w:val="fr-FR"/>
        </w:rPr>
        <w:t xml:space="preserve"> par le mode hyparchique selon </w:t>
      </w:r>
      <w:r w:rsidR="004214B9" w:rsidRPr="00D67DD6">
        <w:rPr>
          <w:i/>
          <w:noProof w:val="0"/>
          <w:lang w:val="fr-FR"/>
        </w:rPr>
        <w:t>Catégories</w:t>
      </w:r>
      <w:r w:rsidR="004214B9" w:rsidRPr="00D67DD6">
        <w:rPr>
          <w:noProof w:val="0"/>
          <w:lang w:val="fr-FR"/>
        </w:rPr>
        <w:t>. La nouvelle position de l’intellect, liée à la doctrine classique des catégories, permit aux successeurs Dexippos et Simplicius de combiner le statut de la première et de la seconde substance. Ce mélange ne p</w:t>
      </w:r>
      <w:r w:rsidR="00722F37" w:rsidRPr="00D67DD6">
        <w:rPr>
          <w:noProof w:val="0"/>
          <w:lang w:val="fr-FR"/>
        </w:rPr>
        <w:t xml:space="preserve">eut </w:t>
      </w:r>
      <w:r w:rsidR="004214B9" w:rsidRPr="00D67DD6">
        <w:rPr>
          <w:noProof w:val="0"/>
          <w:lang w:val="fr-FR"/>
        </w:rPr>
        <w:t xml:space="preserve">avoir aucune signification </w:t>
      </w:r>
      <w:r w:rsidR="00722F37" w:rsidRPr="00D67DD6">
        <w:rPr>
          <w:noProof w:val="0"/>
          <w:lang w:val="fr-FR"/>
        </w:rPr>
        <w:t xml:space="preserve">en </w:t>
      </w:r>
      <w:r w:rsidR="004214B9" w:rsidRPr="00D67DD6">
        <w:rPr>
          <w:noProof w:val="0"/>
          <w:lang w:val="fr-FR"/>
        </w:rPr>
        <w:t>mode univoque, mais seulement une similarité analogique</w:t>
      </w:r>
      <w:r w:rsidR="0060068B" w:rsidRPr="00D67DD6">
        <w:rPr>
          <w:noProof w:val="0"/>
          <w:lang w:val="fr-FR"/>
        </w:rPr>
        <w:t>. L</w:t>
      </w:r>
      <w:r w:rsidR="004214B9" w:rsidRPr="00D67DD6">
        <w:rPr>
          <w:noProof w:val="0"/>
          <w:lang w:val="fr-FR"/>
        </w:rPr>
        <w:t xml:space="preserve">’unité </w:t>
      </w:r>
      <w:r w:rsidR="0060068B" w:rsidRPr="00D67DD6">
        <w:rPr>
          <w:noProof w:val="0"/>
          <w:lang w:val="fr-FR"/>
        </w:rPr>
        <w:t>de l</w:t>
      </w:r>
      <w:r w:rsidR="0060068B" w:rsidRPr="00D67DD6">
        <w:rPr>
          <w:rFonts w:cs="Calibri"/>
          <w:noProof w:val="0"/>
          <w:lang w:val="fr-FR"/>
        </w:rPr>
        <w:t>’ê</w:t>
      </w:r>
      <w:r w:rsidR="0060068B" w:rsidRPr="00D67DD6">
        <w:rPr>
          <w:noProof w:val="0"/>
          <w:lang w:val="fr-FR"/>
        </w:rPr>
        <w:t xml:space="preserve">tre est </w:t>
      </w:r>
      <w:r w:rsidR="004214B9" w:rsidRPr="00D67DD6">
        <w:rPr>
          <w:noProof w:val="0"/>
          <w:lang w:val="fr-FR"/>
        </w:rPr>
        <w:t>pr</w:t>
      </w:r>
      <w:r w:rsidR="0052493B" w:rsidRPr="00D67DD6">
        <w:rPr>
          <w:noProof w:val="0"/>
          <w:lang w:val="fr-FR"/>
        </w:rPr>
        <w:t xml:space="preserve">oduite par l’identité mentale de </w:t>
      </w:r>
      <w:r w:rsidR="00501AED" w:rsidRPr="00501AED">
        <w:rPr>
          <w:i/>
          <w:noProof w:val="0"/>
          <w:lang w:val="fr-FR"/>
        </w:rPr>
        <w:lastRenderedPageBreak/>
        <w:t>tertium ens</w:t>
      </w:r>
      <w:r w:rsidR="004214B9" w:rsidRPr="00D67DD6">
        <w:rPr>
          <w:noProof w:val="0"/>
          <w:lang w:val="fr-FR"/>
        </w:rPr>
        <w:t xml:space="preserve">. Les modernistes ont créé une nouvelle prédication catégorielle </w:t>
      </w:r>
      <w:r w:rsidR="004214B9" w:rsidRPr="00D67DD6">
        <w:rPr>
          <w:i/>
          <w:noProof w:val="0"/>
          <w:lang w:val="fr-FR"/>
        </w:rPr>
        <w:t>per prius</w:t>
      </w:r>
      <w:r w:rsidR="004214B9" w:rsidRPr="00D67DD6">
        <w:rPr>
          <w:noProof w:val="0"/>
          <w:lang w:val="fr-FR"/>
        </w:rPr>
        <w:t xml:space="preserve">. Cette contradiction fondamentale entre les interprétations aristotéliciennes et néoplatoniciennes des </w:t>
      </w:r>
      <w:r w:rsidR="004214B9" w:rsidRPr="00D67DD6">
        <w:rPr>
          <w:i/>
          <w:noProof w:val="0"/>
          <w:lang w:val="fr-FR"/>
        </w:rPr>
        <w:t>Catégories</w:t>
      </w:r>
      <w:r w:rsidR="004214B9" w:rsidRPr="00D67DD6">
        <w:rPr>
          <w:noProof w:val="0"/>
          <w:lang w:val="fr-FR"/>
        </w:rPr>
        <w:t xml:space="preserve"> sera traitée dans toutes </w:t>
      </w:r>
      <w:r w:rsidR="00B107F1" w:rsidRPr="00D67DD6">
        <w:rPr>
          <w:noProof w:val="0"/>
          <w:lang w:val="fr-FR"/>
        </w:rPr>
        <w:t>les étapes de l’objectivité. E</w:t>
      </w:r>
      <w:r w:rsidR="004214B9" w:rsidRPr="00D67DD6">
        <w:rPr>
          <w:noProof w:val="0"/>
          <w:lang w:val="fr-FR"/>
        </w:rPr>
        <w:t>lle faç</w:t>
      </w:r>
      <w:r w:rsidR="00B60B11" w:rsidRPr="00D67DD6">
        <w:rPr>
          <w:noProof w:val="0"/>
          <w:lang w:val="fr-FR"/>
        </w:rPr>
        <w:t xml:space="preserve">onne les étapes suivantes de </w:t>
      </w:r>
      <w:r w:rsidR="004214B9" w:rsidRPr="00D67DD6">
        <w:rPr>
          <w:noProof w:val="0"/>
          <w:lang w:val="fr-FR"/>
        </w:rPr>
        <w:t>gigantomachie</w:t>
      </w:r>
      <w:r w:rsidR="004214B9" w:rsidRPr="00D67DD6">
        <w:rPr>
          <w:noProof w:val="0"/>
          <w:lang w:val="fr-FR"/>
        </w:rPr>
        <w:fldChar w:fldCharType="begin"/>
      </w:r>
      <w:r w:rsidR="004214B9" w:rsidRPr="00D67DD6">
        <w:rPr>
          <w:noProof w:val="0"/>
          <w:lang w:val="fr-FR"/>
        </w:rPr>
        <w:instrText xml:space="preserve"> XE "gigantomachie" </w:instrText>
      </w:r>
      <w:r w:rsidR="004214B9" w:rsidRPr="00D67DD6">
        <w:rPr>
          <w:noProof w:val="0"/>
          <w:lang w:val="fr-FR"/>
        </w:rPr>
        <w:fldChar w:fldCharType="end"/>
      </w:r>
      <w:r w:rsidR="004214B9" w:rsidRPr="00D67DD6">
        <w:rPr>
          <w:noProof w:val="0"/>
          <w:lang w:val="fr-FR"/>
        </w:rPr>
        <w:t xml:space="preserve"> occidentale concernant la substance.</w:t>
      </w:r>
    </w:p>
    <w:p w14:paraId="40A9657B" w14:textId="77777777" w:rsidR="003C520F" w:rsidRPr="00D67DD6" w:rsidRDefault="004214B9" w:rsidP="003C520F">
      <w:pPr>
        <w:ind w:firstLine="397"/>
        <w:rPr>
          <w:noProof w:val="0"/>
          <w:lang w:val="fr-FR"/>
        </w:rPr>
      </w:pPr>
      <w:r w:rsidRPr="00D67DD6">
        <w:rPr>
          <w:noProof w:val="0"/>
          <w:lang w:val="fr-FR"/>
        </w:rPr>
        <w:t>L’interprétation de Simplicius montre la différence fondamenta</w:t>
      </w:r>
      <w:r w:rsidR="00B35A71" w:rsidRPr="00D67DD6">
        <w:rPr>
          <w:noProof w:val="0"/>
          <w:lang w:val="fr-FR"/>
        </w:rPr>
        <w:t xml:space="preserve">le entre deux conceptions de </w:t>
      </w:r>
      <w:r w:rsidRPr="00D67DD6">
        <w:rPr>
          <w:noProof w:val="0"/>
          <w:lang w:val="fr-FR"/>
        </w:rPr>
        <w:t>substance qui impliquent de</w:t>
      </w:r>
      <w:r w:rsidR="00395F29" w:rsidRPr="00D67DD6">
        <w:rPr>
          <w:noProof w:val="0"/>
          <w:lang w:val="fr-FR"/>
        </w:rPr>
        <w:t>ux modes de cognition</w:t>
      </w:r>
      <w:r w:rsidRPr="00D67DD6">
        <w:rPr>
          <w:noProof w:val="0"/>
          <w:lang w:val="fr-FR"/>
        </w:rPr>
        <w:t xml:space="preserve">. Au premier niveau se trouvent les significations catégorielles aristotéliciennes classiques des substances composées (λόγοι, ἔννοια). Elles sont distinctes de la cognition intellectuelle supérieure (νοήσεις) des formes </w:t>
      </w:r>
      <w:r w:rsidR="0071787A" w:rsidRPr="00D67DD6">
        <w:rPr>
          <w:noProof w:val="0"/>
          <w:lang w:val="fr-FR"/>
        </w:rPr>
        <w:t>immatérielles et séparées de l’</w:t>
      </w:r>
      <w:r w:rsidR="0071787A" w:rsidRPr="00D67DD6">
        <w:rPr>
          <w:rFonts w:cs="Calibri"/>
          <w:noProof w:val="0"/>
          <w:lang w:val="fr-FR"/>
        </w:rPr>
        <w:t>Ê</w:t>
      </w:r>
      <w:r w:rsidRPr="00D67DD6">
        <w:rPr>
          <w:noProof w:val="0"/>
          <w:lang w:val="fr-FR"/>
        </w:rPr>
        <w:t>tre. La signification au niveau du langage démarque la limite de l’âme sensuelle</w:t>
      </w:r>
      <w:r w:rsidR="00AD7785" w:rsidRPr="00D67DD6">
        <w:rPr>
          <w:noProof w:val="0"/>
          <w:lang w:val="fr-FR"/>
        </w:rPr>
        <w:t xml:space="preserve"> ; </w:t>
      </w:r>
      <w:r w:rsidRPr="00D67DD6">
        <w:rPr>
          <w:noProof w:val="0"/>
          <w:lang w:val="fr-FR"/>
        </w:rPr>
        <w:t xml:space="preserve">en même temps </w:t>
      </w:r>
      <w:r w:rsidR="00AD7785" w:rsidRPr="00D67DD6">
        <w:rPr>
          <w:noProof w:val="0"/>
          <w:lang w:val="fr-FR"/>
        </w:rPr>
        <w:t xml:space="preserve">elle </w:t>
      </w:r>
      <w:r w:rsidR="00A341C9" w:rsidRPr="00D67DD6">
        <w:rPr>
          <w:noProof w:val="0"/>
          <w:lang w:val="fr-FR"/>
        </w:rPr>
        <w:t xml:space="preserve">indique </w:t>
      </w:r>
      <w:r w:rsidRPr="00D67DD6">
        <w:rPr>
          <w:noProof w:val="0"/>
          <w:lang w:val="fr-FR"/>
        </w:rPr>
        <w:t xml:space="preserve">la limite la plus basse des formes séparées (ἔστιν ἡ φωνὴ πέρας τῆς ψυχικῆς ἐνεργείας, </w:t>
      </w:r>
      <w:r w:rsidRPr="00D67DD6">
        <w:rPr>
          <w:i/>
          <w:noProof w:val="0"/>
          <w:lang w:val="fr-FR"/>
        </w:rPr>
        <w:t>Simpl. in Cat</w:t>
      </w:r>
      <w:r w:rsidRPr="00D67DD6">
        <w:rPr>
          <w:noProof w:val="0"/>
          <w:lang w:val="fr-FR"/>
        </w:rPr>
        <w:t>. 13.4–5</w:t>
      </w:r>
      <w:r w:rsidRPr="00D67DD6">
        <w:rPr>
          <w:noProof w:val="0"/>
          <w:lang w:val="fr-FR"/>
        </w:rPr>
        <w:fldChar w:fldCharType="begin"/>
      </w:r>
      <w:r w:rsidRPr="00D67DD6">
        <w:rPr>
          <w:noProof w:val="0"/>
          <w:lang w:val="fr-FR"/>
        </w:rPr>
        <w:instrText xml:space="preserve"> XE "Simplicius: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13.3–5" </w:instrText>
      </w:r>
      <w:r w:rsidRPr="00D67DD6">
        <w:rPr>
          <w:noProof w:val="0"/>
          <w:lang w:val="fr-FR"/>
        </w:rPr>
        <w:fldChar w:fldCharType="end"/>
      </w:r>
      <w:r w:rsidRPr="00D67DD6">
        <w:rPr>
          <w:noProof w:val="0"/>
          <w:lang w:val="fr-FR"/>
        </w:rPr>
        <w:t xml:space="preserve">). Cette </w:t>
      </w:r>
      <w:r w:rsidR="007F1F79" w:rsidRPr="00D67DD6">
        <w:rPr>
          <w:noProof w:val="0"/>
          <w:lang w:val="fr-FR"/>
        </w:rPr>
        <w:t>fronti</w:t>
      </w:r>
      <w:r w:rsidR="009020BD" w:rsidRPr="00D67DD6">
        <w:rPr>
          <w:noProof w:val="0"/>
          <w:lang w:val="fr-FR"/>
        </w:rPr>
        <w:t>è</w:t>
      </w:r>
      <w:r w:rsidR="007F1F79" w:rsidRPr="00D67DD6">
        <w:rPr>
          <w:noProof w:val="0"/>
          <w:lang w:val="fr-FR"/>
        </w:rPr>
        <w:t xml:space="preserve">re </w:t>
      </w:r>
      <w:r w:rsidRPr="00D67DD6">
        <w:rPr>
          <w:noProof w:val="0"/>
          <w:lang w:val="fr-FR"/>
        </w:rPr>
        <w:t>doit être franchie, et l’âme conduit sa cognition vers les causes</w:t>
      </w:r>
      <w:r w:rsidR="00CE13BB" w:rsidRPr="00D67DD6">
        <w:rPr>
          <w:noProof w:val="0"/>
          <w:lang w:val="fr-FR"/>
        </w:rPr>
        <w:t xml:space="preserve"> supérieures de l’</w:t>
      </w:r>
      <w:r w:rsidR="00CE13BB" w:rsidRPr="00D67DD6">
        <w:rPr>
          <w:rFonts w:cs="Calibri"/>
          <w:noProof w:val="0"/>
          <w:lang w:val="fr-FR"/>
        </w:rPr>
        <w:t>Ê</w:t>
      </w:r>
      <w:r w:rsidRPr="00D67DD6">
        <w:rPr>
          <w:noProof w:val="0"/>
          <w:lang w:val="fr-FR"/>
        </w:rPr>
        <w:t xml:space="preserve">tre (ἐπιστρέφειν εἰς τὰς ἀρχάς, </w:t>
      </w:r>
      <w:r w:rsidRPr="00D67DD6">
        <w:rPr>
          <w:i/>
          <w:noProof w:val="0"/>
          <w:lang w:val="fr-FR"/>
        </w:rPr>
        <w:t>Simpl. in Cat</w:t>
      </w:r>
      <w:r w:rsidRPr="00D67DD6">
        <w:rPr>
          <w:noProof w:val="0"/>
          <w:lang w:val="fr-FR"/>
        </w:rPr>
        <w:t>. 13.5–6</w:t>
      </w:r>
      <w:r w:rsidRPr="00D67DD6">
        <w:rPr>
          <w:noProof w:val="0"/>
          <w:lang w:val="fr-FR"/>
        </w:rPr>
        <w:fldChar w:fldCharType="begin"/>
      </w:r>
      <w:r w:rsidRPr="00D67DD6">
        <w:rPr>
          <w:noProof w:val="0"/>
          <w:lang w:val="fr-FR"/>
        </w:rPr>
        <w:instrText xml:space="preserve"> XE "Simplicius:</w:instrText>
      </w:r>
      <w:r w:rsidRPr="00D67DD6">
        <w:rPr>
          <w:i/>
          <w:noProof w:val="0"/>
          <w:lang w:val="fr-FR"/>
        </w:rPr>
        <w:instrText>Simpl</w:instrText>
      </w:r>
      <w:r w:rsidRPr="00D67DD6">
        <w:rPr>
          <w:noProof w:val="0"/>
          <w:lang w:val="fr-FR"/>
        </w:rPr>
        <w:instrText xml:space="preserve">. </w:instrText>
      </w:r>
      <w:r w:rsidRPr="00D67DD6">
        <w:rPr>
          <w:i/>
          <w:noProof w:val="0"/>
          <w:lang w:val="fr-FR"/>
        </w:rPr>
        <w:instrText>in Cat</w:instrText>
      </w:r>
      <w:r w:rsidRPr="00D67DD6">
        <w:rPr>
          <w:noProof w:val="0"/>
          <w:lang w:val="fr-FR"/>
        </w:rPr>
        <w:instrText xml:space="preserve">. 13.5–6" </w:instrText>
      </w:r>
      <w:r w:rsidRPr="00D67DD6">
        <w:rPr>
          <w:noProof w:val="0"/>
          <w:lang w:val="fr-FR"/>
        </w:rPr>
        <w:fldChar w:fldCharType="end"/>
      </w:r>
      <w:r w:rsidRPr="00D67DD6">
        <w:rPr>
          <w:noProof w:val="0"/>
          <w:lang w:val="fr-FR"/>
        </w:rPr>
        <w:t xml:space="preserve">). Simplicius, dans son commentaire des </w:t>
      </w:r>
      <w:r w:rsidRPr="00D67DD6">
        <w:rPr>
          <w:i/>
          <w:noProof w:val="0"/>
          <w:lang w:val="fr-FR"/>
        </w:rPr>
        <w:t>Catégories</w:t>
      </w:r>
      <w:r w:rsidRPr="00D67DD6">
        <w:rPr>
          <w:noProof w:val="0"/>
          <w:lang w:val="fr-FR"/>
        </w:rPr>
        <w:t xml:space="preserve">, connaissait l’interprétation aristotélicienne caractérisant la position éminente de la substance première </w:t>
      </w:r>
      <w:r w:rsidR="00CD4121" w:rsidRPr="00D67DD6">
        <w:rPr>
          <w:noProof w:val="0"/>
          <w:lang w:val="fr-FR"/>
        </w:rPr>
        <w:t xml:space="preserve">qui </w:t>
      </w:r>
      <w:r w:rsidRPr="00D67DD6">
        <w:rPr>
          <w:noProof w:val="0"/>
          <w:lang w:val="fr-FR"/>
        </w:rPr>
        <w:t>détermin</w:t>
      </w:r>
      <w:r w:rsidR="00CD4121" w:rsidRPr="00D67DD6">
        <w:rPr>
          <w:noProof w:val="0"/>
          <w:lang w:val="fr-FR"/>
        </w:rPr>
        <w:t>e le discours catégoriel</w:t>
      </w:r>
      <w:r w:rsidRPr="00D67DD6">
        <w:rPr>
          <w:noProof w:val="0"/>
          <w:lang w:val="fr-FR"/>
        </w:rPr>
        <w:t>. Cependant, il appartenait au groupe d’interprètes qui s’inspirai</w:t>
      </w:r>
      <w:r w:rsidR="007266AB" w:rsidRPr="00D67DD6">
        <w:rPr>
          <w:noProof w:val="0"/>
          <w:lang w:val="fr-FR"/>
        </w:rPr>
        <w:t>en</w:t>
      </w:r>
      <w:r w:rsidRPr="00D67DD6">
        <w:rPr>
          <w:noProof w:val="0"/>
          <w:lang w:val="fr-FR"/>
        </w:rPr>
        <w:t>t de la primauté de la dét</w:t>
      </w:r>
      <w:r w:rsidR="00F3155D" w:rsidRPr="00D67DD6">
        <w:rPr>
          <w:noProof w:val="0"/>
          <w:lang w:val="fr-FR"/>
        </w:rPr>
        <w:t>ermination prohyparchique de l’</w:t>
      </w:r>
      <w:r w:rsidR="00F3155D" w:rsidRPr="00D67DD6">
        <w:rPr>
          <w:rFonts w:cs="Calibri"/>
          <w:noProof w:val="0"/>
          <w:lang w:val="fr-FR"/>
        </w:rPr>
        <w:t>Ê</w:t>
      </w:r>
      <w:r w:rsidRPr="00D67DD6">
        <w:rPr>
          <w:noProof w:val="0"/>
          <w:lang w:val="fr-FR"/>
        </w:rPr>
        <w:t>tre ; par conséquent, il changea fondamentalement le sens des catégories. L’universalité, qui est donnée dans le cadre originel des dix catégories, se rapporte à la première substance matérielle et sensuellement reconnue. Une telle prédication n’est pour Simplicius qu’homonymique, puisque l’unité des prédicats</w:t>
      </w:r>
      <w:r w:rsidR="00FD406F" w:rsidRPr="00D67DD6">
        <w:rPr>
          <w:noProof w:val="0"/>
          <w:lang w:val="fr-FR"/>
        </w:rPr>
        <w:t xml:space="preserve"> n’est donnée que nominalement. La prédication univoque </w:t>
      </w:r>
      <w:r w:rsidRPr="00D67DD6">
        <w:rPr>
          <w:noProof w:val="0"/>
          <w:lang w:val="fr-FR"/>
        </w:rPr>
        <w:t xml:space="preserve">ne se produit que </w:t>
      </w:r>
      <w:r w:rsidR="00DE7A37" w:rsidRPr="00D67DD6">
        <w:rPr>
          <w:noProof w:val="0"/>
          <w:lang w:val="fr-FR"/>
        </w:rPr>
        <w:t xml:space="preserve">sur le plan des </w:t>
      </w:r>
      <w:r w:rsidR="00FD406F" w:rsidRPr="00D67DD6">
        <w:rPr>
          <w:noProof w:val="0"/>
          <w:lang w:val="fr-FR"/>
        </w:rPr>
        <w:t>genres de l</w:t>
      </w:r>
      <w:r w:rsidR="005F0C4F" w:rsidRPr="00D67DD6">
        <w:rPr>
          <w:rFonts w:cs="Calibri"/>
          <w:noProof w:val="0"/>
          <w:lang w:val="fr-FR"/>
        </w:rPr>
        <w:t>’Ê</w:t>
      </w:r>
      <w:r w:rsidR="00FD406F" w:rsidRPr="00D67DD6">
        <w:rPr>
          <w:noProof w:val="0"/>
          <w:lang w:val="fr-FR"/>
        </w:rPr>
        <w:t>tre d</w:t>
      </w:r>
      <w:r w:rsidR="009020BD" w:rsidRPr="00D67DD6">
        <w:rPr>
          <w:noProof w:val="0"/>
          <w:lang w:val="fr-FR"/>
        </w:rPr>
        <w:t>é</w:t>
      </w:r>
      <w:r w:rsidR="00FD406F" w:rsidRPr="00D67DD6">
        <w:rPr>
          <w:noProof w:val="0"/>
          <w:lang w:val="fr-FR"/>
        </w:rPr>
        <w:t>finis par Plotin</w:t>
      </w:r>
      <w:r w:rsidRPr="00D67DD6">
        <w:rPr>
          <w:noProof w:val="0"/>
          <w:lang w:val="fr-FR"/>
        </w:rPr>
        <w:t xml:space="preserve">. Simplicius considère une telle univocité comme une prédication catégorielle « aristotélicienne » réformée et véritablement exécutée. </w:t>
      </w:r>
      <w:r w:rsidR="008F6046" w:rsidRPr="00D67DD6">
        <w:rPr>
          <w:noProof w:val="0"/>
          <w:lang w:val="fr-FR"/>
        </w:rPr>
        <w:t>Aristote exclut u</w:t>
      </w:r>
      <w:r w:rsidR="00AB091B" w:rsidRPr="00D67DD6">
        <w:rPr>
          <w:noProof w:val="0"/>
          <w:lang w:val="fr-FR"/>
        </w:rPr>
        <w:t xml:space="preserve">n tel </w:t>
      </w:r>
      <w:r w:rsidRPr="00D67DD6">
        <w:rPr>
          <w:noProof w:val="0"/>
          <w:lang w:val="fr-FR"/>
        </w:rPr>
        <w:t>mélange entre la première et la seconde substance en référence au caractère potentiel de la signification qui n’est donné que par rapport à la première substance effective. La signification est déterminée par le caractère accidentel et réceptif de la cognition humaine. Ce caractère est lié à la réalité de la première substance. Elle est signifiée par la cognition universelle dans l’âme intellectuelle et par le langage particulier (</w:t>
      </w:r>
      <w:r w:rsidRPr="00D67DD6">
        <w:rPr>
          <w:i/>
          <w:noProof w:val="0"/>
          <w:lang w:val="fr-FR"/>
        </w:rPr>
        <w:t>De Int.</w:t>
      </w:r>
      <w:r w:rsidRPr="00D67DD6">
        <w:rPr>
          <w:noProof w:val="0"/>
          <w:lang w:val="fr-FR"/>
        </w:rPr>
        <w:t xml:space="preserve"> 16a3–8</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 xml:space="preserve"> De Int. </w:instrText>
      </w:r>
      <w:r w:rsidRPr="00D67DD6">
        <w:rPr>
          <w:noProof w:val="0"/>
          <w:lang w:val="fr-FR"/>
        </w:rPr>
        <w:instrText xml:space="preserve">16a3–8" </w:instrText>
      </w:r>
      <w:r w:rsidRPr="00D67DD6">
        <w:rPr>
          <w:noProof w:val="0"/>
          <w:lang w:val="fr-FR"/>
        </w:rPr>
        <w:fldChar w:fldCharType="end"/>
      </w:r>
      <w:r w:rsidRPr="00D67DD6">
        <w:rPr>
          <w:noProof w:val="0"/>
          <w:lang w:val="fr-FR"/>
        </w:rPr>
        <w:t xml:space="preserve">). Simplicius abandonna le sens originel de la prédication univoque, qui était défendu par les commentaires de Porphyre sur </w:t>
      </w:r>
      <w:r w:rsidRPr="00D67DD6">
        <w:rPr>
          <w:i/>
          <w:noProof w:val="0"/>
          <w:lang w:val="fr-FR"/>
        </w:rPr>
        <w:t>Catégories</w:t>
      </w:r>
      <w:r w:rsidRPr="00D67DD6">
        <w:rPr>
          <w:noProof w:val="0"/>
          <w:lang w:val="fr-FR"/>
        </w:rPr>
        <w:t xml:space="preserve">. Dans le </w:t>
      </w:r>
      <w:r w:rsidRPr="00D67DD6">
        <w:rPr>
          <w:noProof w:val="0"/>
          <w:lang w:val="fr-FR"/>
        </w:rPr>
        <w:lastRenderedPageBreak/>
        <w:t>néoplatonisme, la cognition n’est plus causalement déterminée par la première substance réelle. La dispute ultérieure sur les universaux représente un témoin silencieux de cet oubli de l’être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au sein de la métaphysique néoplatonicienne. Les </w:t>
      </w:r>
      <w:r w:rsidR="008D6B79" w:rsidRPr="00D67DD6">
        <w:rPr>
          <w:noProof w:val="0"/>
          <w:lang w:val="fr-FR"/>
        </w:rPr>
        <w:t>«</w:t>
      </w:r>
      <w:r w:rsidR="00B00D87" w:rsidRPr="00D67DD6">
        <w:rPr>
          <w:noProof w:val="0"/>
          <w:lang w:val="fr-FR"/>
        </w:rPr>
        <w:t> </w:t>
      </w:r>
      <w:r w:rsidR="008D6B79" w:rsidRPr="00D67DD6">
        <w:rPr>
          <w:noProof w:val="0"/>
          <w:lang w:val="fr-FR"/>
        </w:rPr>
        <w:t>substances</w:t>
      </w:r>
      <w:r w:rsidR="008D6B79" w:rsidRPr="00D67DD6">
        <w:rPr>
          <w:rFonts w:cs="Calibri"/>
          <w:noProof w:val="0"/>
          <w:lang w:val="fr-FR"/>
        </w:rPr>
        <w:t>—</w:t>
      </w:r>
      <w:r w:rsidRPr="00D67DD6">
        <w:rPr>
          <w:noProof w:val="0"/>
          <w:lang w:val="fr-FR"/>
        </w:rPr>
        <w:t>espèces</w:t>
      </w:r>
      <w:r w:rsidR="00B00D87" w:rsidRPr="00D67DD6">
        <w:rPr>
          <w:noProof w:val="0"/>
          <w:lang w:val="fr-FR"/>
        </w:rPr>
        <w:t> </w:t>
      </w:r>
      <w:r w:rsidR="008D6B79" w:rsidRPr="00D67DD6">
        <w:rPr>
          <w:noProof w:val="0"/>
          <w:lang w:val="fr-FR"/>
        </w:rPr>
        <w:t>»</w:t>
      </w:r>
      <w:r w:rsidRPr="00D67DD6">
        <w:rPr>
          <w:noProof w:val="0"/>
          <w:lang w:val="fr-FR"/>
        </w:rPr>
        <w:t xml:space="preserve"> de Simpliciu</w:t>
      </w:r>
      <w:r w:rsidR="005B02FD" w:rsidRPr="00D67DD6">
        <w:rPr>
          <w:noProof w:val="0"/>
          <w:lang w:val="fr-FR"/>
        </w:rPr>
        <w:t>s sont devenues les universaux.</w:t>
      </w:r>
      <w:r w:rsidR="003C520F" w:rsidRPr="00D67DD6">
        <w:rPr>
          <w:noProof w:val="0"/>
          <w:lang w:val="fr-FR"/>
        </w:rPr>
        <w:t xml:space="preserve"> </w:t>
      </w:r>
      <w:r w:rsidRPr="00D67DD6">
        <w:rPr>
          <w:noProof w:val="0"/>
          <w:lang w:val="fr-FR"/>
        </w:rPr>
        <w:t>La controverse concernant les universaux déplace dans la métaphysique la manière fondamentale dont la donation de l’</w:t>
      </w:r>
      <w:r w:rsidRPr="00D67DD6">
        <w:rPr>
          <w:rFonts w:cs="Calibri"/>
          <w:noProof w:val="0"/>
          <w:lang w:val="fr-FR"/>
        </w:rPr>
        <w:t>Ê</w:t>
      </w:r>
      <w:r w:rsidRPr="00D67DD6">
        <w:rPr>
          <w:noProof w:val="0"/>
          <w:lang w:val="fr-FR"/>
        </w:rPr>
        <w:t>tre pro</w:t>
      </w:r>
      <w:r w:rsidR="003C520F" w:rsidRPr="00D67DD6">
        <w:rPr>
          <w:noProof w:val="0"/>
          <w:lang w:val="fr-FR"/>
        </w:rPr>
        <w:t>cède par la première substance.</w:t>
      </w:r>
    </w:p>
    <w:p w14:paraId="3DA6E7EA" w14:textId="62C2651E" w:rsidR="001B7858" w:rsidRPr="00D67DD6" w:rsidRDefault="004214B9" w:rsidP="003C520F">
      <w:pPr>
        <w:ind w:firstLine="397"/>
        <w:rPr>
          <w:noProof w:val="0"/>
          <w:lang w:val="fr-FR"/>
        </w:rPr>
      </w:pPr>
      <w:r w:rsidRPr="00D67DD6">
        <w:rPr>
          <w:noProof w:val="0"/>
          <w:lang w:val="fr-FR"/>
        </w:rPr>
        <w:t>Le tournant de la métaphysique con</w:t>
      </w:r>
      <w:r w:rsidR="001A27BB" w:rsidRPr="00D67DD6">
        <w:rPr>
          <w:noProof w:val="0"/>
          <w:lang w:val="fr-FR"/>
        </w:rPr>
        <w:t>cerne une nouvelle forme de</w:t>
      </w:r>
      <w:r w:rsidRPr="00D67DD6">
        <w:rPr>
          <w:noProof w:val="0"/>
          <w:lang w:val="fr-FR"/>
        </w:rPr>
        <w:t xml:space="preserve"> </w:t>
      </w:r>
      <w:r w:rsidRPr="00D67DD6">
        <w:rPr>
          <w:i/>
          <w:noProof w:val="0"/>
          <w:lang w:val="fr-FR"/>
        </w:rPr>
        <w:t>dativus metaphysicus</w:t>
      </w:r>
      <w:r w:rsidRPr="00D67DD6">
        <w:rPr>
          <w:i/>
          <w:noProof w:val="0"/>
          <w:lang w:val="fr-FR"/>
        </w:rPr>
        <w:fldChar w:fldCharType="begin"/>
      </w:r>
      <w:r w:rsidRPr="00D67DD6">
        <w:rPr>
          <w:noProof w:val="0"/>
          <w:lang w:val="fr-FR"/>
        </w:rPr>
        <w:instrText xml:space="preserve"> XE "</w:instrText>
      </w:r>
      <w:r w:rsidRPr="00D67DD6">
        <w:rPr>
          <w:i/>
          <w:noProof w:val="0"/>
          <w:lang w:val="fr-FR"/>
        </w:rPr>
        <w:instrText>dativus metaphysicus</w:instrText>
      </w:r>
      <w:r w:rsidRPr="00D67DD6">
        <w:rPr>
          <w:noProof w:val="0"/>
          <w:lang w:val="fr-FR"/>
        </w:rPr>
        <w:instrText xml:space="preserve">" </w:instrText>
      </w:r>
      <w:r w:rsidRPr="00D67DD6">
        <w:rPr>
          <w:i/>
          <w:noProof w:val="0"/>
          <w:lang w:val="fr-FR"/>
        </w:rPr>
        <w:fldChar w:fldCharType="end"/>
      </w:r>
      <w:r w:rsidR="006A28DD" w:rsidRPr="00D67DD6">
        <w:rPr>
          <w:noProof w:val="0"/>
          <w:lang w:val="fr-FR"/>
        </w:rPr>
        <w:t>. L</w:t>
      </w:r>
      <w:r w:rsidRPr="00D67DD6">
        <w:rPr>
          <w:noProof w:val="0"/>
          <w:lang w:val="fr-FR"/>
        </w:rPr>
        <w:t xml:space="preserve">a donation de </w:t>
      </w:r>
      <w:r w:rsidR="00223043" w:rsidRPr="00D67DD6">
        <w:rPr>
          <w:noProof w:val="0"/>
          <w:lang w:val="fr-FR"/>
        </w:rPr>
        <w:t>l’</w:t>
      </w:r>
      <w:r w:rsidR="00B54667" w:rsidRPr="00D67DD6">
        <w:rPr>
          <w:noProof w:val="0"/>
          <w:lang w:val="fr-FR"/>
        </w:rPr>
        <w:t>existence</w:t>
      </w:r>
      <w:r w:rsidRPr="00D67DD6">
        <w:rPr>
          <w:noProof w:val="0"/>
          <w:lang w:val="fr-FR"/>
        </w:rPr>
        <w:t xml:space="preserve"> ne vient pas de la première substance, mais </w:t>
      </w:r>
      <w:r w:rsidR="00501AED">
        <w:rPr>
          <w:noProof w:val="0"/>
          <w:lang w:val="fr-FR"/>
        </w:rPr>
        <w:t xml:space="preserve">de </w:t>
      </w:r>
      <w:r w:rsidR="00501AED" w:rsidRPr="00501AED">
        <w:rPr>
          <w:i/>
          <w:noProof w:val="0"/>
          <w:lang w:val="fr-FR"/>
        </w:rPr>
        <w:t>tertium ens</w:t>
      </w:r>
      <w:r w:rsidR="00D87D78" w:rsidRPr="00D67DD6">
        <w:rPr>
          <w:noProof w:val="0"/>
          <w:lang w:val="fr-FR"/>
        </w:rPr>
        <w:t xml:space="preserve"> néoplatonique.</w:t>
      </w:r>
      <w:r w:rsidRPr="00D67DD6">
        <w:rPr>
          <w:noProof w:val="0"/>
          <w:lang w:val="fr-FR"/>
        </w:rPr>
        <w:t xml:space="preserve"> En raison du parallélisme dans la pensée de Jamblichus et de Simplicius concernant la substance du troisième genre, un nouveau concept de </w:t>
      </w:r>
      <w:r w:rsidR="00223043" w:rsidRPr="00D67DD6">
        <w:rPr>
          <w:noProof w:val="0"/>
          <w:lang w:val="fr-FR"/>
        </w:rPr>
        <w:t>l’existant</w:t>
      </w:r>
      <w:r w:rsidRPr="00D67DD6">
        <w:rPr>
          <w:noProof w:val="0"/>
          <w:lang w:val="fr-FR"/>
        </w:rPr>
        <w:t xml:space="preserve"> éme</w:t>
      </w:r>
      <w:r w:rsidR="00F16F18" w:rsidRPr="00D67DD6">
        <w:rPr>
          <w:noProof w:val="0"/>
          <w:lang w:val="fr-FR"/>
        </w:rPr>
        <w:t>rge dans la première moitié du VI</w:t>
      </w:r>
      <w:r w:rsidRPr="00D67DD6">
        <w:rPr>
          <w:noProof w:val="0"/>
          <w:lang w:val="fr-FR"/>
        </w:rPr>
        <w:t xml:space="preserve">e siècle. Dans cette intuition, converge une double prédication </w:t>
      </w:r>
      <w:r w:rsidRPr="00D67DD6">
        <w:rPr>
          <w:i/>
          <w:noProof w:val="0"/>
          <w:lang w:val="fr-FR"/>
        </w:rPr>
        <w:t>per prius</w:t>
      </w:r>
      <w:r w:rsidRPr="00D67DD6">
        <w:rPr>
          <w:noProof w:val="0"/>
          <w:lang w:val="fr-FR"/>
        </w:rPr>
        <w:t xml:space="preserve"> qui concerne une double conception de l’unité de </w:t>
      </w:r>
      <w:r w:rsidR="00223043" w:rsidRPr="00D67DD6">
        <w:rPr>
          <w:noProof w:val="0"/>
          <w:lang w:val="fr-FR"/>
        </w:rPr>
        <w:t>l’existant</w:t>
      </w:r>
      <w:r w:rsidRPr="00D67DD6">
        <w:rPr>
          <w:noProof w:val="0"/>
          <w:lang w:val="fr-FR"/>
        </w:rPr>
        <w:t xml:space="preserve"> </w:t>
      </w:r>
      <w:r w:rsidR="009A512A" w:rsidRPr="00D67DD6">
        <w:rPr>
          <w:noProof w:val="0"/>
          <w:lang w:val="fr-FR"/>
        </w:rPr>
        <w:t>« </w:t>
      </w:r>
      <w:r w:rsidRPr="00D67DD6">
        <w:rPr>
          <w:i/>
          <w:noProof w:val="0"/>
          <w:lang w:val="fr-FR"/>
        </w:rPr>
        <w:t>ad unum</w:t>
      </w:r>
      <w:r w:rsidR="009A512A" w:rsidRPr="00D67DD6">
        <w:rPr>
          <w:noProof w:val="0"/>
          <w:lang w:val="fr-FR"/>
        </w:rPr>
        <w:t> »</w:t>
      </w:r>
      <w:r w:rsidRPr="00D67DD6">
        <w:rPr>
          <w:noProof w:val="0"/>
          <w:lang w:val="fr-FR"/>
        </w:rPr>
        <w:t xml:space="preserve">. La première prédication est substantielle et catégorique (Aristote) et la seconde prédication est générique et transcendantale (Platon, Plotin). Porphyre inaugura la procédure </w:t>
      </w:r>
      <w:r w:rsidR="00DE1BE6" w:rsidRPr="00D67DD6">
        <w:rPr>
          <w:noProof w:val="0"/>
          <w:lang w:val="fr-FR"/>
        </w:rPr>
        <w:t xml:space="preserve">moderne </w:t>
      </w:r>
      <w:r w:rsidRPr="00D67DD6">
        <w:rPr>
          <w:noProof w:val="0"/>
          <w:lang w:val="fr-FR"/>
        </w:rPr>
        <w:t xml:space="preserve">par son concept ambivalent de </w:t>
      </w:r>
      <w:r w:rsidR="0014361A" w:rsidRPr="00D67DD6">
        <w:rPr>
          <w:noProof w:val="0"/>
          <w:lang w:val="fr-FR"/>
        </w:rPr>
        <w:t>« </w:t>
      </w:r>
      <w:r w:rsidRPr="00D67DD6">
        <w:rPr>
          <w:noProof w:val="0"/>
          <w:lang w:val="fr-FR"/>
        </w:rPr>
        <w:t>substance indivisible</w:t>
      </w:r>
      <w:r w:rsidR="0014361A" w:rsidRPr="00D67DD6">
        <w:rPr>
          <w:noProof w:val="0"/>
          <w:lang w:val="fr-FR"/>
        </w:rPr>
        <w:t> »</w:t>
      </w:r>
      <w:r w:rsidR="00CA441C" w:rsidRPr="00D67DD6">
        <w:rPr>
          <w:noProof w:val="0"/>
          <w:lang w:val="fr-FR"/>
        </w:rPr>
        <w:t xml:space="preserve">, qui est analysé dans </w:t>
      </w:r>
      <w:r w:rsidRPr="00D67DD6">
        <w:rPr>
          <w:i/>
          <w:noProof w:val="0"/>
          <w:lang w:val="fr-FR"/>
        </w:rPr>
        <w:t>Isagoge</w:t>
      </w:r>
      <w:r w:rsidRPr="00D67DD6">
        <w:rPr>
          <w:noProof w:val="0"/>
          <w:lang w:val="fr-FR"/>
        </w:rPr>
        <w:t xml:space="preserve"> (ch. 1.3). Ce concept acquiert le c</w:t>
      </w:r>
      <w:r w:rsidR="00EC5855" w:rsidRPr="00D67DD6">
        <w:rPr>
          <w:noProof w:val="0"/>
          <w:lang w:val="fr-FR"/>
        </w:rPr>
        <w:t>aractère d</w:t>
      </w:r>
      <w:r w:rsidR="00EC5855" w:rsidRPr="00D67DD6">
        <w:rPr>
          <w:rFonts w:cs="Calibri"/>
          <w:noProof w:val="0"/>
          <w:lang w:val="fr-FR"/>
        </w:rPr>
        <w:t>′</w:t>
      </w:r>
      <w:r w:rsidR="00EC5855" w:rsidRPr="00D67DD6">
        <w:rPr>
          <w:noProof w:val="0"/>
          <w:lang w:val="fr-FR"/>
        </w:rPr>
        <w:t xml:space="preserve">une hypostase hyparchique </w:t>
      </w:r>
      <w:r w:rsidR="00C63D3C" w:rsidRPr="00D67DD6">
        <w:rPr>
          <w:noProof w:val="0"/>
          <w:lang w:val="fr-FR"/>
        </w:rPr>
        <w:t>au cours d</w:t>
      </w:r>
      <w:r w:rsidR="00F52D84" w:rsidRPr="00D67DD6">
        <w:rPr>
          <w:noProof w:val="0"/>
          <w:lang w:val="fr-FR"/>
        </w:rPr>
        <w:t>es</w:t>
      </w:r>
      <w:r w:rsidRPr="00D67DD6">
        <w:rPr>
          <w:noProof w:val="0"/>
          <w:lang w:val="fr-FR"/>
        </w:rPr>
        <w:t xml:space="preserve"> génération</w:t>
      </w:r>
      <w:r w:rsidR="00F52D84" w:rsidRPr="00D67DD6">
        <w:rPr>
          <w:noProof w:val="0"/>
          <w:lang w:val="fr-FR"/>
        </w:rPr>
        <w:t>s suivantes</w:t>
      </w:r>
      <w:r w:rsidRPr="00D67DD6">
        <w:rPr>
          <w:noProof w:val="0"/>
          <w:lang w:val="fr-FR"/>
        </w:rPr>
        <w:t xml:space="preserve"> de</w:t>
      </w:r>
      <w:r w:rsidR="009055F2" w:rsidRPr="00D67DD6">
        <w:rPr>
          <w:noProof w:val="0"/>
          <w:lang w:val="fr-FR"/>
        </w:rPr>
        <w:t>s</w:t>
      </w:r>
      <w:r w:rsidRPr="00D67DD6">
        <w:rPr>
          <w:noProof w:val="0"/>
          <w:lang w:val="fr-FR"/>
        </w:rPr>
        <w:t xml:space="preserve"> néoplatoniciens. La substance est liée au monde des formes cosmiques immatérielles existant en permanence. Les illuminés reçoivent une détermination mystique supérieure de la métaphysique au niveau de</w:t>
      </w:r>
      <w:r w:rsidR="00C108E1" w:rsidRPr="00D67DD6">
        <w:rPr>
          <w:noProof w:val="0"/>
          <w:lang w:val="fr-FR"/>
        </w:rPr>
        <w:t xml:space="preserve"> la prédication de la substance comme </w:t>
      </w:r>
      <w:r w:rsidRPr="00D67DD6">
        <w:rPr>
          <w:noProof w:val="0"/>
          <w:lang w:val="fr-FR"/>
        </w:rPr>
        <w:t xml:space="preserve">espèce. </w:t>
      </w:r>
      <w:r w:rsidR="00707F7D" w:rsidRPr="00D67DD6">
        <w:rPr>
          <w:noProof w:val="0"/>
          <w:lang w:val="fr-FR"/>
        </w:rPr>
        <w:t>L</w:t>
      </w:r>
      <w:r w:rsidRPr="00D67DD6">
        <w:rPr>
          <w:noProof w:val="0"/>
          <w:lang w:val="fr-FR"/>
        </w:rPr>
        <w:t>a substance indivisible existe simultanément en tant que corps matériel au niveau de la cognition donnée par les sens</w:t>
      </w:r>
      <w:r w:rsidR="00C108E1" w:rsidRPr="00D67DD6">
        <w:rPr>
          <w:noProof w:val="0"/>
          <w:lang w:val="fr-FR"/>
        </w:rPr>
        <w:t xml:space="preserve">. Cela permet </w:t>
      </w:r>
      <w:r w:rsidRPr="00D67DD6">
        <w:rPr>
          <w:noProof w:val="0"/>
          <w:lang w:val="fr-FR"/>
        </w:rPr>
        <w:t xml:space="preserve">une détermination aristotélicienne </w:t>
      </w:r>
      <w:r w:rsidR="00C108E1" w:rsidRPr="00D67DD6">
        <w:rPr>
          <w:noProof w:val="0"/>
          <w:lang w:val="fr-FR"/>
        </w:rPr>
        <w:t>«</w:t>
      </w:r>
      <w:r w:rsidR="00B00D87" w:rsidRPr="00D67DD6">
        <w:rPr>
          <w:noProof w:val="0"/>
          <w:lang w:val="fr-FR"/>
        </w:rPr>
        <w:t> </w:t>
      </w:r>
      <w:r w:rsidRPr="00D67DD6">
        <w:rPr>
          <w:noProof w:val="0"/>
          <w:lang w:val="fr-FR"/>
        </w:rPr>
        <w:t>inférieure</w:t>
      </w:r>
      <w:r w:rsidR="00B00D87" w:rsidRPr="00D67DD6">
        <w:rPr>
          <w:noProof w:val="0"/>
          <w:lang w:val="fr-FR"/>
        </w:rPr>
        <w:t> </w:t>
      </w:r>
      <w:r w:rsidR="00C108E1" w:rsidRPr="00D67DD6">
        <w:rPr>
          <w:noProof w:val="0"/>
          <w:lang w:val="fr-FR"/>
        </w:rPr>
        <w:t>»</w:t>
      </w:r>
      <w:r w:rsidRPr="00D67DD6">
        <w:rPr>
          <w:noProof w:val="0"/>
          <w:lang w:val="fr-FR"/>
        </w:rPr>
        <w:t xml:space="preserve"> de la métaph</w:t>
      </w:r>
      <w:r w:rsidR="00C108E1" w:rsidRPr="00D67DD6">
        <w:rPr>
          <w:noProof w:val="0"/>
          <w:lang w:val="fr-FR"/>
        </w:rPr>
        <w:t xml:space="preserve">ysique au niveau de la première </w:t>
      </w:r>
      <w:r w:rsidRPr="00D67DD6">
        <w:rPr>
          <w:noProof w:val="0"/>
          <w:lang w:val="fr-FR"/>
        </w:rPr>
        <w:t>substance</w:t>
      </w:r>
      <w:r w:rsidR="00C108E1" w:rsidRPr="00D67DD6">
        <w:rPr>
          <w:noProof w:val="0"/>
          <w:lang w:val="fr-FR"/>
        </w:rPr>
        <w:t xml:space="preserve"> réelle</w:t>
      </w:r>
      <w:r w:rsidRPr="00D67DD6">
        <w:rPr>
          <w:noProof w:val="0"/>
          <w:lang w:val="fr-FR"/>
        </w:rPr>
        <w:t>. Dans les écoles des néoplatoniciens académiques, le mépris de la réalité et d’Aristote va de pair. Le même développement peut être observé plus tard dans l’Occident latin</w:t>
      </w:r>
      <w:r w:rsidR="00B61FF6" w:rsidRPr="00D67DD6">
        <w:rPr>
          <w:noProof w:val="0"/>
          <w:lang w:val="fr-FR"/>
        </w:rPr>
        <w:t xml:space="preserve"> (OBJ II, ch. 3.2)</w:t>
      </w:r>
      <w:r w:rsidRPr="00D67DD6">
        <w:rPr>
          <w:noProof w:val="0"/>
          <w:lang w:val="fr-FR"/>
        </w:rPr>
        <w:t xml:space="preserve">. La fonction hyparchique passe de la première et finalement de la seconde substance à la détermination universelle dans le cadre de l’espèce et de l’individu. Ces nouvelles hypostases sont prédites dans l’école </w:t>
      </w:r>
      <w:r w:rsidR="00A86781" w:rsidRPr="00D67DD6">
        <w:rPr>
          <w:noProof w:val="0"/>
          <w:lang w:val="fr-FR"/>
        </w:rPr>
        <w:t xml:space="preserve">de </w:t>
      </w:r>
      <w:r w:rsidR="001930B0" w:rsidRPr="00D67DD6">
        <w:rPr>
          <w:i/>
          <w:noProof w:val="0"/>
          <w:lang w:val="fr-FR"/>
        </w:rPr>
        <w:t>Modernorum</w:t>
      </w:r>
      <w:r w:rsidRPr="00D67DD6">
        <w:rPr>
          <w:noProof w:val="0"/>
          <w:lang w:val="fr-FR"/>
        </w:rPr>
        <w:t xml:space="preserve"> comme substance première. Enfin, le mouvement de la différence du genre à l’espèce établit le sens indivisible de la substance atomique comme </w:t>
      </w:r>
      <w:r w:rsidR="00E619CA" w:rsidRPr="00D67DD6">
        <w:rPr>
          <w:noProof w:val="0"/>
          <w:lang w:val="fr-FR"/>
        </w:rPr>
        <w:t xml:space="preserve">un « individu hyparchique </w:t>
      </w:r>
      <w:r w:rsidRPr="00D67DD6">
        <w:rPr>
          <w:noProof w:val="0"/>
          <w:lang w:val="fr-FR"/>
        </w:rPr>
        <w:t>universel</w:t>
      </w:r>
      <w:r w:rsidR="00E619CA" w:rsidRPr="00D67DD6">
        <w:rPr>
          <w:noProof w:val="0"/>
          <w:lang w:val="fr-FR"/>
        </w:rPr>
        <w:t> »</w:t>
      </w:r>
      <w:r w:rsidRPr="00D67DD6">
        <w:rPr>
          <w:noProof w:val="0"/>
          <w:lang w:val="fr-FR"/>
        </w:rPr>
        <w:t xml:space="preserve"> (ἄτομος οὐσία, </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8915DF" w:rsidRPr="00D67DD6">
        <w:rPr>
          <w:noProof w:val="0"/>
          <w:lang w:val="fr-FR"/>
        </w:rPr>
        <w:t xml:space="preserve">Une telle </w:t>
      </w:r>
      <w:r w:rsidRPr="00D67DD6">
        <w:rPr>
          <w:noProof w:val="0"/>
          <w:lang w:val="fr-FR"/>
        </w:rPr>
        <w:t>conjonction analogique</w:t>
      </w:r>
      <w:r w:rsidR="00881979" w:rsidRPr="00D67DD6">
        <w:rPr>
          <w:noProof w:val="0"/>
          <w:lang w:val="fr-FR"/>
        </w:rPr>
        <w:t xml:space="preserve"> </w:t>
      </w:r>
      <w:r w:rsidRPr="00D67DD6">
        <w:rPr>
          <w:noProof w:val="0"/>
          <w:lang w:val="fr-FR"/>
        </w:rPr>
        <w:t xml:space="preserve">de la première et de la seconde substance est absolument exclue chez Aristote. L’introduction de Libera à l’édition </w:t>
      </w:r>
      <w:r w:rsidR="00A36272" w:rsidRPr="00D67DD6">
        <w:rPr>
          <w:noProof w:val="0"/>
          <w:lang w:val="fr-FR"/>
        </w:rPr>
        <w:lastRenderedPageBreak/>
        <w:t>critique d</w:t>
      </w:r>
      <w:r w:rsidRPr="00D67DD6">
        <w:rPr>
          <w:noProof w:val="0"/>
          <w:lang w:val="fr-FR"/>
        </w:rPr>
        <w:t>’</w:t>
      </w:r>
      <w:r w:rsidRPr="00D67DD6">
        <w:rPr>
          <w:i/>
          <w:noProof w:val="0"/>
          <w:lang w:val="fr-FR"/>
        </w:rPr>
        <w:t>Isagoge</w:t>
      </w:r>
      <w:r w:rsidRPr="00D67DD6">
        <w:rPr>
          <w:noProof w:val="0"/>
          <w:lang w:val="fr-FR"/>
        </w:rPr>
        <w:t xml:space="preserve"> rappelle que c’est le néoplatonicien Jan </w:t>
      </w:r>
      <w:r w:rsidR="00107350" w:rsidRPr="00D67DD6">
        <w:rPr>
          <w:noProof w:val="0"/>
          <w:lang w:val="fr-FR"/>
        </w:rPr>
        <w:t>Scotus</w:t>
      </w:r>
      <w:r w:rsidRPr="00D67DD6">
        <w:rPr>
          <w:noProof w:val="0"/>
          <w:lang w:val="fr-FR"/>
        </w:rPr>
        <w:t xml:space="preserve"> Eurigena</w:t>
      </w:r>
      <w:r w:rsidRPr="00D67DD6">
        <w:rPr>
          <w:noProof w:val="0"/>
          <w:lang w:val="fr-FR"/>
        </w:rPr>
        <w:fldChar w:fldCharType="begin"/>
      </w:r>
      <w:r w:rsidRPr="00D67DD6">
        <w:rPr>
          <w:noProof w:val="0"/>
          <w:lang w:val="fr-FR"/>
        </w:rPr>
        <w:instrText xml:space="preserve"> XE "Jan </w:instrText>
      </w:r>
      <w:r w:rsidR="00107350" w:rsidRPr="00D67DD6">
        <w:rPr>
          <w:noProof w:val="0"/>
          <w:lang w:val="fr-FR"/>
        </w:rPr>
        <w:instrText>Scotus</w:instrText>
      </w:r>
      <w:r w:rsidRPr="00D67DD6">
        <w:rPr>
          <w:noProof w:val="0"/>
          <w:lang w:val="fr-FR"/>
        </w:rPr>
        <w:instrText xml:space="preserve"> Eurigena" </w:instrText>
      </w:r>
      <w:r w:rsidRPr="00D67DD6">
        <w:rPr>
          <w:noProof w:val="0"/>
          <w:lang w:val="fr-FR"/>
        </w:rPr>
        <w:fldChar w:fldCharType="end"/>
      </w:r>
      <w:r w:rsidRPr="00D67DD6">
        <w:rPr>
          <w:noProof w:val="0"/>
          <w:lang w:val="fr-FR"/>
        </w:rPr>
        <w:t xml:space="preserve"> (†877) qui réactiva cette seconde variante de la substance dans l’unité ontothéologique comme un super-genus placé au-dessus de l’</w:t>
      </w:r>
      <w:r w:rsidRPr="00D67DD6">
        <w:rPr>
          <w:rFonts w:cs="Calibri"/>
          <w:noProof w:val="0"/>
          <w:lang w:val="fr-FR"/>
        </w:rPr>
        <w:t>Ê</w:t>
      </w:r>
      <w:r w:rsidRPr="00D67DD6">
        <w:rPr>
          <w:noProof w:val="0"/>
          <w:lang w:val="fr-FR"/>
        </w:rPr>
        <w:t>tre. Ce moine irlandais plaçait la première substance (</w:t>
      </w:r>
      <w:r w:rsidRPr="00D67DD6">
        <w:rPr>
          <w:i/>
          <w:noProof w:val="0"/>
          <w:lang w:val="fr-FR"/>
        </w:rPr>
        <w:t>essentia</w:t>
      </w:r>
      <w:r w:rsidRPr="00D67DD6">
        <w:rPr>
          <w:noProof w:val="0"/>
          <w:lang w:val="fr-FR"/>
        </w:rPr>
        <w:t xml:space="preserve">) au sommet de la pyramide de </w:t>
      </w:r>
      <w:r w:rsidR="00223043" w:rsidRPr="00D67DD6">
        <w:rPr>
          <w:noProof w:val="0"/>
          <w:lang w:val="fr-FR"/>
        </w:rPr>
        <w:t>l’existant</w:t>
      </w:r>
      <w:r w:rsidRPr="00D67DD6">
        <w:rPr>
          <w:noProof w:val="0"/>
          <w:lang w:val="fr-FR"/>
        </w:rPr>
        <w:t xml:space="preserve"> comme le genre le plus élevé. Par sa division progressive, on peut descendre jusqu’au niveau de la dernière essence (</w:t>
      </w:r>
      <w:r w:rsidRPr="00D67DD6">
        <w:rPr>
          <w:i/>
          <w:noProof w:val="0"/>
          <w:lang w:val="fr-FR"/>
        </w:rPr>
        <w:t>atomos</w:t>
      </w:r>
      <w:r w:rsidRPr="00D67DD6">
        <w:rPr>
          <w:noProof w:val="0"/>
          <w:lang w:val="fr-FR"/>
        </w:rPr>
        <w:t>), non plus divisible.</w:t>
      </w:r>
      <w:r w:rsidRPr="00D67DD6">
        <w:rPr>
          <w:rStyle w:val="Znakapoznpodarou"/>
          <w:noProof w:val="0"/>
          <w:lang w:val="fr-FR"/>
        </w:rPr>
        <w:footnoteReference w:id="60"/>
      </w:r>
      <w:r w:rsidRPr="00D67DD6">
        <w:rPr>
          <w:noProof w:val="0"/>
          <w:lang w:val="fr-FR"/>
        </w:rPr>
        <w:t xml:space="preserve"> Grâce à la modification du tableau des catégories, un nouveau logos de </w:t>
      </w:r>
      <w:r w:rsidR="00223043" w:rsidRPr="00D67DD6">
        <w:rPr>
          <w:noProof w:val="0"/>
          <w:lang w:val="fr-FR"/>
        </w:rPr>
        <w:t>l’existant</w:t>
      </w:r>
      <w:r w:rsidRPr="00D67DD6">
        <w:rPr>
          <w:noProof w:val="0"/>
          <w:lang w:val="fr-FR"/>
        </w:rPr>
        <w:t xml:space="preserve"> est apparu, qui prédit un nouveau type d’indivisibilité </w:t>
      </w:r>
      <w:r w:rsidR="00156D57" w:rsidRPr="00D67DD6">
        <w:rPr>
          <w:noProof w:val="0"/>
          <w:lang w:val="fr-FR"/>
        </w:rPr>
        <w:t xml:space="preserve">hénologique </w:t>
      </w:r>
      <w:r w:rsidR="0026081B" w:rsidRPr="00D67DD6">
        <w:rPr>
          <w:noProof w:val="0"/>
          <w:lang w:val="fr-FR"/>
        </w:rPr>
        <w:t xml:space="preserve">au </w:t>
      </w:r>
      <w:r w:rsidRPr="00D67DD6">
        <w:rPr>
          <w:noProof w:val="0"/>
          <w:lang w:val="fr-FR"/>
        </w:rPr>
        <w:t xml:space="preserve">sens </w:t>
      </w:r>
      <w:r w:rsidR="0034102F" w:rsidRPr="00D67DD6">
        <w:rPr>
          <w:noProof w:val="0"/>
          <w:lang w:val="fr-FR"/>
        </w:rPr>
        <w:t>descendant (</w:t>
      </w:r>
      <w:r w:rsidR="0034102F" w:rsidRPr="00D67DD6">
        <w:rPr>
          <w:i/>
          <w:noProof w:val="0"/>
          <w:lang w:val="fr-FR"/>
        </w:rPr>
        <w:t>per prius</w:t>
      </w:r>
      <w:r w:rsidR="0034102F" w:rsidRPr="00D67DD6">
        <w:rPr>
          <w:i/>
          <w:noProof w:val="0"/>
          <w:lang w:val="fr-FR"/>
        </w:rPr>
        <w:fldChar w:fldCharType="begin"/>
      </w:r>
      <w:r w:rsidR="0034102F" w:rsidRPr="00D67DD6">
        <w:rPr>
          <w:noProof w:val="0"/>
          <w:lang w:val="fr-FR"/>
        </w:rPr>
        <w:instrText xml:space="preserve"> XE "</w:instrText>
      </w:r>
      <w:r w:rsidR="0034102F" w:rsidRPr="00D67DD6">
        <w:rPr>
          <w:i/>
          <w:noProof w:val="0"/>
          <w:lang w:val="fr-FR"/>
        </w:rPr>
        <w:instrText>per prius</w:instrText>
      </w:r>
      <w:r w:rsidR="00821D89" w:rsidRPr="00D67DD6">
        <w:rPr>
          <w:i/>
          <w:noProof w:val="0"/>
          <w:lang w:val="fr-FR"/>
        </w:rPr>
        <w:instrText>—</w:instrText>
      </w:r>
      <w:r w:rsidR="0034102F" w:rsidRPr="00D67DD6">
        <w:rPr>
          <w:i/>
          <w:noProof w:val="0"/>
          <w:lang w:val="fr-FR"/>
        </w:rPr>
        <w:instrText>per posterius</w:instrText>
      </w:r>
      <w:r w:rsidR="0034102F" w:rsidRPr="00D67DD6">
        <w:rPr>
          <w:noProof w:val="0"/>
          <w:lang w:val="fr-FR"/>
        </w:rPr>
        <w:instrText xml:space="preserve">" </w:instrText>
      </w:r>
      <w:r w:rsidR="0034102F" w:rsidRPr="00D67DD6">
        <w:rPr>
          <w:i/>
          <w:noProof w:val="0"/>
          <w:lang w:val="fr-FR"/>
        </w:rPr>
        <w:fldChar w:fldCharType="end"/>
      </w:r>
      <w:r w:rsidR="0034102F" w:rsidRPr="00D67DD6">
        <w:rPr>
          <w:noProof w:val="0"/>
          <w:lang w:val="fr-FR"/>
        </w:rPr>
        <w:t xml:space="preserve">) et </w:t>
      </w:r>
      <w:r w:rsidRPr="00D67DD6">
        <w:rPr>
          <w:noProof w:val="0"/>
          <w:lang w:val="fr-FR"/>
        </w:rPr>
        <w:t>ascendant (</w:t>
      </w:r>
      <w:r w:rsidRPr="00D67DD6">
        <w:rPr>
          <w:i/>
          <w:noProof w:val="0"/>
          <w:lang w:val="fr-FR"/>
        </w:rPr>
        <w:t>per posterius</w:t>
      </w:r>
      <w:r w:rsidRPr="00D67DD6">
        <w:rPr>
          <w:noProof w:val="0"/>
          <w:lang w:val="fr-FR"/>
        </w:rPr>
        <w:t>). Le sens minimal originel de l’individu dans l’interprétation aristotélicienne est complètement déplacé et oublié dans l’inte</w:t>
      </w:r>
      <w:r w:rsidR="00C4016F" w:rsidRPr="00D67DD6">
        <w:rPr>
          <w:noProof w:val="0"/>
          <w:lang w:val="fr-FR"/>
        </w:rPr>
        <w:t>rprétation néoplatonicienne d</w:t>
      </w:r>
      <w:r w:rsidRPr="00D67DD6">
        <w:rPr>
          <w:noProof w:val="0"/>
          <w:lang w:val="fr-FR"/>
        </w:rPr>
        <w:t>’</w:t>
      </w:r>
      <w:r w:rsidRPr="00D67DD6">
        <w:rPr>
          <w:i/>
          <w:noProof w:val="0"/>
          <w:lang w:val="fr-FR"/>
        </w:rPr>
        <w:t>Isagoge</w:t>
      </w:r>
      <w:r w:rsidRPr="00D67DD6">
        <w:rPr>
          <w:noProof w:val="0"/>
          <w:lang w:val="fr-FR"/>
        </w:rPr>
        <w:t xml:space="preserve">. Les Érinyes accomplirent la première étape de la vengeance métaphysique </w:t>
      </w:r>
      <w:r w:rsidR="00E539DB" w:rsidRPr="00D67DD6">
        <w:rPr>
          <w:noProof w:val="0"/>
          <w:lang w:val="fr-FR"/>
        </w:rPr>
        <w:t xml:space="preserve">en faisant une justice </w:t>
      </w:r>
      <w:r w:rsidRPr="00D67DD6">
        <w:rPr>
          <w:noProof w:val="0"/>
          <w:lang w:val="fr-FR"/>
        </w:rPr>
        <w:t xml:space="preserve">d’une manière tout à fait poétique et mystique. L’individu, qui à l’origine n’avait pas de signification universelle propre et n’était qu’une unité minimale dans la pensée, se gonfle maintenant aux dimensions cosmiques et devient le principe de la nouvelle métaphysique et la première substance la plus importante. La transformation du </w:t>
      </w:r>
      <w:r w:rsidR="00ED729F" w:rsidRPr="00D67DD6">
        <w:rPr>
          <w:noProof w:val="0"/>
          <w:lang w:val="fr-FR"/>
        </w:rPr>
        <w:t>« </w:t>
      </w:r>
      <w:r w:rsidRPr="00D67DD6">
        <w:rPr>
          <w:noProof w:val="0"/>
          <w:lang w:val="fr-FR"/>
        </w:rPr>
        <w:t>voir</w:t>
      </w:r>
      <w:r w:rsidR="00ED729F" w:rsidRPr="00D67DD6">
        <w:rPr>
          <w:noProof w:val="0"/>
          <w:lang w:val="fr-FR"/>
        </w:rPr>
        <w:t> »</w:t>
      </w:r>
      <w:r w:rsidRPr="00D67DD6">
        <w:rPr>
          <w:noProof w:val="0"/>
          <w:lang w:val="fr-FR"/>
        </w:rPr>
        <w:t xml:space="preserve"> </w:t>
      </w:r>
      <w:r w:rsidR="005E6A06" w:rsidRPr="00D67DD6">
        <w:rPr>
          <w:noProof w:val="0"/>
          <w:lang w:val="fr-FR"/>
        </w:rPr>
        <w:t>par rapport au mo</w:t>
      </w:r>
      <w:r w:rsidR="00D12086" w:rsidRPr="00D67DD6">
        <w:rPr>
          <w:noProof w:val="0"/>
          <w:lang w:val="fr-FR"/>
        </w:rPr>
        <w:t>nd</w:t>
      </w:r>
      <w:r w:rsidR="005E6A06" w:rsidRPr="00D67DD6">
        <w:rPr>
          <w:noProof w:val="0"/>
          <w:lang w:val="fr-FR"/>
        </w:rPr>
        <w:t>e</w:t>
      </w:r>
      <w:r w:rsidR="00D12086" w:rsidRPr="00D67DD6">
        <w:rPr>
          <w:noProof w:val="0"/>
          <w:lang w:val="fr-FR"/>
        </w:rPr>
        <w:t xml:space="preserve"> réel </w:t>
      </w:r>
      <w:r w:rsidRPr="00D67DD6">
        <w:rPr>
          <w:noProof w:val="0"/>
          <w:lang w:val="fr-FR"/>
        </w:rPr>
        <w:t xml:space="preserve">en </w:t>
      </w:r>
      <w:r w:rsidR="00ED729F" w:rsidRPr="00D67DD6">
        <w:rPr>
          <w:noProof w:val="0"/>
          <w:lang w:val="fr-FR"/>
        </w:rPr>
        <w:t>« </w:t>
      </w:r>
      <w:r w:rsidRPr="00D67DD6">
        <w:rPr>
          <w:noProof w:val="0"/>
          <w:lang w:val="fr-FR"/>
        </w:rPr>
        <w:t>savoir</w:t>
      </w:r>
      <w:r w:rsidR="00ED729F" w:rsidRPr="00D67DD6">
        <w:rPr>
          <w:noProof w:val="0"/>
          <w:lang w:val="fr-FR"/>
        </w:rPr>
        <w:t> »</w:t>
      </w:r>
      <w:r w:rsidRPr="00D67DD6">
        <w:rPr>
          <w:noProof w:val="0"/>
          <w:lang w:val="fr-FR"/>
        </w:rPr>
        <w:t xml:space="preserve"> </w:t>
      </w:r>
      <w:r w:rsidR="00D12086" w:rsidRPr="00D67DD6">
        <w:rPr>
          <w:noProof w:val="0"/>
          <w:lang w:val="fr-FR"/>
        </w:rPr>
        <w:t xml:space="preserve">du monde tout </w:t>
      </w:r>
      <w:r w:rsidR="00D12086" w:rsidRPr="00D67DD6">
        <w:rPr>
          <w:rFonts w:cs="Calibri"/>
          <w:noProof w:val="0"/>
          <w:lang w:val="fr-FR"/>
        </w:rPr>
        <w:t>à</w:t>
      </w:r>
      <w:r w:rsidR="00D12086" w:rsidRPr="00D67DD6">
        <w:rPr>
          <w:noProof w:val="0"/>
          <w:lang w:val="fr-FR"/>
        </w:rPr>
        <w:t xml:space="preserve"> fait myt</w:t>
      </w:r>
      <w:r w:rsidR="00673C26" w:rsidRPr="00D67DD6">
        <w:rPr>
          <w:noProof w:val="0"/>
          <w:lang w:val="fr-FR"/>
        </w:rPr>
        <w:t>h</w:t>
      </w:r>
      <w:r w:rsidR="00D12086" w:rsidRPr="00D67DD6">
        <w:rPr>
          <w:noProof w:val="0"/>
          <w:lang w:val="fr-FR"/>
        </w:rPr>
        <w:t xml:space="preserve">ologique </w:t>
      </w:r>
      <w:r w:rsidRPr="00D67DD6">
        <w:rPr>
          <w:noProof w:val="0"/>
          <w:lang w:val="fr-FR"/>
        </w:rPr>
        <w:t>(</w:t>
      </w:r>
      <w:r w:rsidRPr="00D67DD6">
        <w:rPr>
          <w:i/>
          <w:noProof w:val="0"/>
          <w:lang w:val="fr-FR"/>
        </w:rPr>
        <w:t>Ereignis</w:t>
      </w:r>
      <w:r w:rsidRPr="00D67DD6">
        <w:rPr>
          <w:i/>
          <w:noProof w:val="0"/>
          <w:lang w:val="fr-FR"/>
        </w:rPr>
        <w:fldChar w:fldCharType="begin"/>
      </w:r>
      <w:r w:rsidRPr="00D67DD6">
        <w:rPr>
          <w:noProof w:val="0"/>
          <w:lang w:val="fr-FR"/>
        </w:rPr>
        <w:instrText xml:space="preserve"> XE "</w:instrText>
      </w:r>
      <w:r w:rsidRPr="00D67DD6">
        <w:rPr>
          <w:i/>
          <w:noProof w:val="0"/>
          <w:lang w:val="fr-FR"/>
        </w:rPr>
        <w:instrText>Ereignis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donna naissance à une nouvelle forme de métaphysique dans le cadre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rPr>
        <w:t xml:space="preserve"> néoplatonicienne. Le chemin de la </w:t>
      </w:r>
      <w:r w:rsidR="001F7EC7" w:rsidRPr="00D67DD6">
        <w:rPr>
          <w:noProof w:val="0"/>
          <w:lang w:val="fr-FR"/>
        </w:rPr>
        <w:t xml:space="preserve">compréhension </w:t>
      </w:r>
      <w:r w:rsidRPr="00D67DD6">
        <w:rPr>
          <w:noProof w:val="0"/>
          <w:lang w:val="fr-FR"/>
        </w:rPr>
        <w:t>orientée vers la totalité de l’Être s’est détourné de la substance réelle vers son simulacre du troisième type qui se cache d</w:t>
      </w:r>
      <w:r w:rsidR="00D246DE" w:rsidRPr="00D67DD6">
        <w:rPr>
          <w:noProof w:val="0"/>
          <w:lang w:val="fr-FR"/>
        </w:rPr>
        <w:t>ans la pensée des illuminés modernes</w:t>
      </w:r>
      <w:r w:rsidR="001B7858" w:rsidRPr="00D67DD6">
        <w:rPr>
          <w:noProof w:val="0"/>
          <w:lang w:val="fr-FR"/>
        </w:rPr>
        <w:t xml:space="preserve">. </w:t>
      </w:r>
      <w:r w:rsidR="00A577CA" w:rsidRPr="00D67DD6">
        <w:rPr>
          <w:noProof w:val="0"/>
          <w:lang w:val="fr-FR"/>
        </w:rPr>
        <w:t xml:space="preserve">Cet </w:t>
      </w:r>
      <w:r w:rsidR="009D3B4A" w:rsidRPr="00D67DD6">
        <w:rPr>
          <w:noProof w:val="0"/>
          <w:lang w:val="fr-FR"/>
        </w:rPr>
        <w:t>évènement</w:t>
      </w:r>
      <w:r w:rsidR="00A577CA" w:rsidRPr="00D67DD6">
        <w:rPr>
          <w:noProof w:val="0"/>
          <w:lang w:val="fr-FR"/>
        </w:rPr>
        <w:t xml:space="preserve"> de</w:t>
      </w:r>
      <w:r w:rsidRPr="00D67DD6">
        <w:rPr>
          <w:noProof w:val="0"/>
          <w:lang w:val="fr-FR"/>
        </w:rPr>
        <w:t xml:space="preserve"> </w:t>
      </w:r>
      <w:r w:rsidR="00F62309" w:rsidRPr="00D67DD6">
        <w:rPr>
          <w:noProof w:val="0"/>
          <w:lang w:val="fr-FR"/>
        </w:rPr>
        <w:t>« </w:t>
      </w:r>
      <w:r w:rsidRPr="00D67DD6">
        <w:rPr>
          <w:i/>
          <w:noProof w:val="0"/>
          <w:lang w:val="fr-FR"/>
        </w:rPr>
        <w:t>translatio studiorum</w:t>
      </w:r>
      <w:r w:rsidR="00F62309"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translatio studiorum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fonda une nouvelle forme </w:t>
      </w:r>
      <w:r w:rsidR="001B7858" w:rsidRPr="00D67DD6">
        <w:rPr>
          <w:noProof w:val="0"/>
          <w:lang w:val="fr-FR"/>
        </w:rPr>
        <w:t>d’interprétation de la réalité.</w:t>
      </w:r>
    </w:p>
    <w:p w14:paraId="471BD9BE" w14:textId="5D3F8261" w:rsidR="008876FB" w:rsidRPr="00D67DD6" w:rsidRDefault="004214B9" w:rsidP="001B7858">
      <w:pPr>
        <w:ind w:firstLine="397"/>
        <w:rPr>
          <w:noProof w:val="0"/>
          <w:lang w:val="fr-FR"/>
        </w:rPr>
      </w:pPr>
      <w:r w:rsidRPr="00D67DD6">
        <w:rPr>
          <w:noProof w:val="0"/>
          <w:lang w:val="fr-FR"/>
        </w:rPr>
        <w:t xml:space="preserve">Le changement de la vision en </w:t>
      </w:r>
      <w:r w:rsidR="00C5101E" w:rsidRPr="00D67DD6">
        <w:rPr>
          <w:noProof w:val="0"/>
          <w:lang w:val="fr-FR"/>
        </w:rPr>
        <w:t>connaissance mystique transformait</w:t>
      </w:r>
      <w:r w:rsidRPr="00D67DD6">
        <w:rPr>
          <w:noProof w:val="0"/>
          <w:lang w:val="fr-FR"/>
        </w:rPr>
        <w:t xml:space="preserve"> nécessairement la conception aristotélicienne de la vérité comme accord de l’intellect et de la chose réelle. La conception aristotélicienne de la vérité est fondée </w:t>
      </w:r>
      <w:r w:rsidR="00F87940" w:rsidRPr="00D67DD6">
        <w:rPr>
          <w:noProof w:val="0"/>
          <w:lang w:val="fr-FR"/>
        </w:rPr>
        <w:t xml:space="preserve">sur le </w:t>
      </w:r>
      <w:r w:rsidRPr="00D67DD6">
        <w:rPr>
          <w:noProof w:val="0"/>
          <w:lang w:val="fr-FR"/>
        </w:rPr>
        <w:t xml:space="preserve">concept potentiel (identité universelle </w:t>
      </w:r>
      <w:r w:rsidR="00F87940" w:rsidRPr="00D67DD6">
        <w:rPr>
          <w:noProof w:val="0"/>
          <w:lang w:val="fr-FR"/>
        </w:rPr>
        <w:t xml:space="preserve">en mode </w:t>
      </w:r>
      <w:r w:rsidRPr="00D67DD6">
        <w:rPr>
          <w:i/>
          <w:noProof w:val="0"/>
          <w:lang w:val="fr-FR"/>
        </w:rPr>
        <w:t>idem</w:t>
      </w:r>
      <w:r w:rsidRPr="00D67DD6">
        <w:rPr>
          <w:noProof w:val="0"/>
          <w:lang w:val="fr-FR"/>
        </w:rPr>
        <w:t xml:space="preserve">) avec ce qui existe réellement dans la réalité (unicité </w:t>
      </w:r>
      <w:r w:rsidR="00F87940" w:rsidRPr="00D67DD6">
        <w:rPr>
          <w:noProof w:val="0"/>
          <w:lang w:val="fr-FR"/>
        </w:rPr>
        <w:t>de l</w:t>
      </w:r>
      <w:r w:rsidR="00F87940" w:rsidRPr="00D67DD6">
        <w:rPr>
          <w:rFonts w:cs="Calibri"/>
          <w:noProof w:val="0"/>
          <w:lang w:val="fr-FR"/>
        </w:rPr>
        <w:t>’</w:t>
      </w:r>
      <w:r w:rsidR="00F87940" w:rsidRPr="00D67DD6">
        <w:rPr>
          <w:noProof w:val="0"/>
          <w:lang w:val="fr-FR"/>
        </w:rPr>
        <w:t xml:space="preserve">existant en mode </w:t>
      </w:r>
      <w:r w:rsidRPr="00D67DD6">
        <w:rPr>
          <w:i/>
          <w:noProof w:val="0"/>
          <w:lang w:val="fr-FR"/>
        </w:rPr>
        <w:t>ipse</w:t>
      </w:r>
      <w:r w:rsidRPr="00D67DD6">
        <w:rPr>
          <w:i/>
          <w:noProof w:val="0"/>
          <w:lang w:val="fr-FR"/>
        </w:rPr>
        <w:fldChar w:fldCharType="begin"/>
      </w:r>
      <w:r w:rsidRPr="00D67DD6">
        <w:rPr>
          <w:noProof w:val="0"/>
          <w:lang w:val="fr-FR"/>
        </w:rPr>
        <w:instrText xml:space="preserve"> XE "</w:instrText>
      </w:r>
      <w:r w:rsidR="00011763" w:rsidRPr="00D67DD6">
        <w:rPr>
          <w:i/>
          <w:noProof w:val="0"/>
          <w:lang w:val="fr-FR"/>
        </w:rPr>
        <w:instrText>ipse/idem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correspondance véridique dans la science aristotélicienne ne peut pas </w:t>
      </w:r>
      <w:r w:rsidR="00F84BBB" w:rsidRPr="00D67DD6">
        <w:rPr>
          <w:noProof w:val="0"/>
          <w:lang w:val="fr-FR"/>
        </w:rPr>
        <w:t xml:space="preserve">compter </w:t>
      </w:r>
      <w:r w:rsidRPr="00D67DD6">
        <w:rPr>
          <w:noProof w:val="0"/>
          <w:lang w:val="fr-FR"/>
        </w:rPr>
        <w:t xml:space="preserve">seulement </w:t>
      </w:r>
      <w:r w:rsidR="00F84BBB" w:rsidRPr="00D67DD6">
        <w:rPr>
          <w:noProof w:val="0"/>
          <w:lang w:val="fr-FR"/>
        </w:rPr>
        <w:t xml:space="preserve">sur </w:t>
      </w:r>
      <w:r w:rsidRPr="00D67DD6">
        <w:rPr>
          <w:noProof w:val="0"/>
          <w:lang w:val="fr-FR"/>
        </w:rPr>
        <w:t xml:space="preserve">ce qui existe dans l’esprit comme </w:t>
      </w:r>
      <w:r w:rsidRPr="00D67DD6">
        <w:rPr>
          <w:noProof w:val="0"/>
          <w:lang w:val="fr-FR"/>
        </w:rPr>
        <w:lastRenderedPageBreak/>
        <w:t>signification générale. L’énoncé scientifique est d’abord déterminé par la chose existante, qui affecte nos sens</w:t>
      </w:r>
      <w:r w:rsidR="001A0933" w:rsidRPr="00D67DD6">
        <w:rPr>
          <w:noProof w:val="0"/>
          <w:lang w:val="fr-FR"/>
        </w:rPr>
        <w:t xml:space="preserve"> de mani</w:t>
      </w:r>
      <w:r w:rsidR="001A0933" w:rsidRPr="00D67DD6">
        <w:rPr>
          <w:rFonts w:cs="Calibri"/>
          <w:noProof w:val="0"/>
          <w:lang w:val="fr-FR"/>
        </w:rPr>
        <w:t>è</w:t>
      </w:r>
      <w:r w:rsidR="001A0933" w:rsidRPr="00D67DD6">
        <w:rPr>
          <w:noProof w:val="0"/>
          <w:lang w:val="fr-FR"/>
        </w:rPr>
        <w:t>re causale</w:t>
      </w:r>
      <w:r w:rsidRPr="00D67DD6">
        <w:rPr>
          <w:noProof w:val="0"/>
          <w:lang w:val="fr-FR"/>
        </w:rPr>
        <w:t xml:space="preserve">. La causalité donnée à partir de la première substance reconnue sensuellement garantit l’univocité et la véracité de la connaissance. Par ailleurs, il est vrai que la substance première donnée dans réalité ne peut pas être intégrée dans l’ordre de la prédication catégorique, puisqu’elle existe en elle-même dans l’ipséité atomique originelle. La substance première est incapable d’une relation signifiante à partir d’elle-même, </w:t>
      </w:r>
      <w:r w:rsidR="0044295D" w:rsidRPr="00D67DD6">
        <w:rPr>
          <w:noProof w:val="0"/>
          <w:lang w:val="fr-FR"/>
        </w:rPr>
        <w:t xml:space="preserve">car </w:t>
      </w:r>
      <w:r w:rsidRPr="00D67DD6">
        <w:rPr>
          <w:noProof w:val="0"/>
          <w:lang w:val="fr-FR"/>
        </w:rPr>
        <w:t xml:space="preserve">le sens ne surgit que dans la pensée et </w:t>
      </w:r>
      <w:r w:rsidR="00CD7D3C" w:rsidRPr="00D67DD6">
        <w:rPr>
          <w:noProof w:val="0"/>
          <w:lang w:val="fr-FR"/>
        </w:rPr>
        <w:t>dans la prédication</w:t>
      </w:r>
      <w:r w:rsidRPr="00D67DD6">
        <w:rPr>
          <w:noProof w:val="0"/>
          <w:lang w:val="fr-FR"/>
        </w:rPr>
        <w:t xml:space="preserve">. Seul le mot signifie par rapport à la chose existante, et cela de différentes manières (τὸ καθ' αὑτὸ πολλαχῶς ἀνάγκη λέγεσθαι, </w:t>
      </w:r>
      <w:r w:rsidRPr="00D67DD6">
        <w:rPr>
          <w:i/>
          <w:noProof w:val="0"/>
          <w:lang w:val="fr-FR"/>
        </w:rPr>
        <w:t>Met</w:t>
      </w:r>
      <w:r w:rsidRPr="00D67DD6">
        <w:rPr>
          <w:noProof w:val="0"/>
          <w:lang w:val="fr-FR"/>
        </w:rPr>
        <w:t>. 1022a25</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1022a25" </w:instrText>
      </w:r>
      <w:r w:rsidRPr="00D67DD6">
        <w:rPr>
          <w:noProof w:val="0"/>
          <w:lang w:val="fr-FR"/>
        </w:rPr>
        <w:fldChar w:fldCharType="end"/>
      </w:r>
      <w:r w:rsidRPr="00D67DD6">
        <w:rPr>
          <w:noProof w:val="0"/>
          <w:lang w:val="fr-FR"/>
        </w:rPr>
        <w:t>). Le concept déclare alors secondairement, c’est-à-dire dans l’ordre d</w:t>
      </w:r>
      <w:r w:rsidR="00D73059" w:rsidRPr="00D67DD6">
        <w:rPr>
          <w:noProof w:val="0"/>
          <w:lang w:val="fr-FR"/>
        </w:rPr>
        <w:t xml:space="preserve">u discours </w:t>
      </w:r>
      <w:r w:rsidRPr="00D67DD6">
        <w:rPr>
          <w:noProof w:val="0"/>
          <w:lang w:val="fr-FR"/>
        </w:rPr>
        <w:t>catégoriel univoque</w:t>
      </w:r>
      <w:r w:rsidR="00D73059" w:rsidRPr="00D67DD6">
        <w:rPr>
          <w:noProof w:val="0"/>
          <w:lang w:val="fr-FR"/>
        </w:rPr>
        <w:t>,</w:t>
      </w:r>
      <w:r w:rsidRPr="00D67DD6">
        <w:rPr>
          <w:noProof w:val="0"/>
          <w:lang w:val="fr-FR"/>
        </w:rPr>
        <w:t xml:space="preserve"> </w:t>
      </w:r>
      <w:r w:rsidR="00A8416E" w:rsidRPr="00D67DD6">
        <w:rPr>
          <w:noProof w:val="0"/>
          <w:lang w:val="fr-FR"/>
        </w:rPr>
        <w:t xml:space="preserve">ce qui est de </w:t>
      </w:r>
      <w:r w:rsidRPr="00D67DD6">
        <w:rPr>
          <w:noProof w:val="0"/>
          <w:lang w:val="fr-FR"/>
        </w:rPr>
        <w:t xml:space="preserve">l’être ou </w:t>
      </w:r>
      <w:r w:rsidR="00A8416E" w:rsidRPr="00D67DD6">
        <w:rPr>
          <w:noProof w:val="0"/>
          <w:lang w:val="fr-FR"/>
        </w:rPr>
        <w:t xml:space="preserve">du </w:t>
      </w:r>
      <w:r w:rsidRPr="00D67DD6">
        <w:rPr>
          <w:noProof w:val="0"/>
          <w:lang w:val="fr-FR"/>
        </w:rPr>
        <w:t xml:space="preserve">non-être </w:t>
      </w:r>
      <w:r w:rsidR="00FF5132" w:rsidRPr="00D67DD6">
        <w:rPr>
          <w:noProof w:val="0"/>
          <w:lang w:val="fr-FR"/>
        </w:rPr>
        <w:t xml:space="preserve">vraie </w:t>
      </w:r>
      <w:r w:rsidRPr="00D67DD6">
        <w:rPr>
          <w:noProof w:val="0"/>
          <w:lang w:val="fr-FR"/>
        </w:rPr>
        <w:t xml:space="preserve">(τὸ ὂν εἶναι καὶ τὸ μὴ ὂν μὴ εἶναι ἀληθές, </w:t>
      </w:r>
      <w:r w:rsidRPr="00D67DD6">
        <w:rPr>
          <w:i/>
          <w:noProof w:val="0"/>
          <w:lang w:val="fr-FR"/>
        </w:rPr>
        <w:t>Met</w:t>
      </w:r>
      <w:r w:rsidRPr="00D67DD6">
        <w:rPr>
          <w:noProof w:val="0"/>
          <w:lang w:val="fr-FR"/>
        </w:rPr>
        <w:t>. 1011b27</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1011b27" </w:instrText>
      </w:r>
      <w:r w:rsidRPr="00D67DD6">
        <w:rPr>
          <w:noProof w:val="0"/>
          <w:lang w:val="fr-FR"/>
        </w:rPr>
        <w:fldChar w:fldCharType="end"/>
      </w:r>
      <w:r w:rsidRPr="00D67DD6">
        <w:rPr>
          <w:noProof w:val="0"/>
          <w:lang w:val="fr-FR"/>
        </w:rPr>
        <w:t xml:space="preserve">). Dans l’optique du néoplatonisme, la correspondance de la réalité et du concept comme </w:t>
      </w:r>
      <w:r w:rsidRPr="00D67DD6">
        <w:rPr>
          <w:i/>
          <w:noProof w:val="0"/>
          <w:lang w:val="fr-FR"/>
        </w:rPr>
        <w:t>veritas</w:t>
      </w:r>
      <w:r w:rsidR="002E0FC8" w:rsidRPr="00D67DD6">
        <w:rPr>
          <w:i/>
          <w:noProof w:val="0"/>
          <w:lang w:val="fr-FR"/>
        </w:rPr>
        <w:fldChar w:fldCharType="begin"/>
      </w:r>
      <w:r w:rsidR="002E0FC8" w:rsidRPr="00D67DD6">
        <w:rPr>
          <w:noProof w:val="0"/>
          <w:lang w:val="fr-FR"/>
        </w:rPr>
        <w:instrText xml:space="preserve"> XE "</w:instrText>
      </w:r>
      <w:r w:rsidR="002E0FC8" w:rsidRPr="00D67DD6">
        <w:rPr>
          <w:i/>
          <w:noProof w:val="0"/>
          <w:lang w:val="fr-FR"/>
        </w:rPr>
        <w:instrText>veritas</w:instrText>
      </w:r>
      <w:r w:rsidR="002E0FC8" w:rsidRPr="00D67DD6">
        <w:rPr>
          <w:noProof w:val="0"/>
          <w:lang w:val="fr-FR"/>
        </w:rPr>
        <w:instrText xml:space="preserve">" </w:instrText>
      </w:r>
      <w:r w:rsidR="002E0FC8" w:rsidRPr="00D67DD6">
        <w:rPr>
          <w:i/>
          <w:noProof w:val="0"/>
          <w:lang w:val="fr-FR"/>
        </w:rPr>
        <w:fldChar w:fldCharType="end"/>
      </w:r>
      <w:r w:rsidRPr="00D67DD6">
        <w:rPr>
          <w:noProof w:val="0"/>
          <w:lang w:val="fr-FR"/>
        </w:rPr>
        <w:t xml:space="preserve"> est créée comme une concordance spéculative de l’entendement avec lui-même. L’universel formel existant dans le diacosmos se reflète (</w:t>
      </w:r>
      <w:r w:rsidRPr="00D67DD6">
        <w:rPr>
          <w:i/>
          <w:noProof w:val="0"/>
          <w:lang w:val="fr-FR"/>
        </w:rPr>
        <w:t>speculum</w:t>
      </w:r>
      <w:r w:rsidRPr="00D67DD6">
        <w:rPr>
          <w:noProof w:val="0"/>
          <w:lang w:val="fr-FR"/>
        </w:rPr>
        <w:t>) à travers le concept noématiq</w:t>
      </w:r>
      <w:r w:rsidR="009E7E7F" w:rsidRPr="00D67DD6">
        <w:rPr>
          <w:noProof w:val="0"/>
          <w:lang w:val="fr-FR"/>
        </w:rPr>
        <w:t>ue présent dans la pensée des illuminés</w:t>
      </w:r>
      <w:r w:rsidRPr="00D67DD6">
        <w:rPr>
          <w:noProof w:val="0"/>
          <w:lang w:val="fr-FR"/>
        </w:rPr>
        <w:t xml:space="preserve">. La concordance spéculative de deux sens généraux se situe en dehors de la causalité réelle et en dehors de la position hyparchique de la première substance donnée </w:t>
      </w:r>
      <w:r w:rsidR="006707B5" w:rsidRPr="00D67DD6">
        <w:rPr>
          <w:noProof w:val="0"/>
          <w:lang w:val="fr-FR"/>
        </w:rPr>
        <w:t xml:space="preserve">au sein </w:t>
      </w:r>
      <w:r w:rsidRPr="00D67DD6">
        <w:rPr>
          <w:noProof w:val="0"/>
          <w:lang w:val="fr-FR"/>
        </w:rPr>
        <w:t>d</w:t>
      </w:r>
      <w:r w:rsidR="00390CB6" w:rsidRPr="00D67DD6">
        <w:rPr>
          <w:noProof w:val="0"/>
          <w:lang w:val="fr-FR"/>
        </w:rPr>
        <w:t>e la prédication catégorique. Le</w:t>
      </w:r>
      <w:r w:rsidRPr="00D67DD6">
        <w:rPr>
          <w:noProof w:val="0"/>
          <w:lang w:val="fr-FR"/>
        </w:rPr>
        <w:t xml:space="preserve"> concept de la vérité s’établit comme la correspondance de l’intellect éclairé avec la réalité objective. Ce type de correspondance en tant que miroir représente, du point de vue de l’aristotélisme, une pure paranoïa de l’intellect, car la cognition </w:t>
      </w:r>
      <w:r w:rsidR="002B7A33" w:rsidRPr="00D67DD6">
        <w:rPr>
          <w:noProof w:val="0"/>
          <w:lang w:val="fr-FR"/>
        </w:rPr>
        <w:t xml:space="preserve">du monde </w:t>
      </w:r>
      <w:r w:rsidRPr="00D67DD6">
        <w:rPr>
          <w:noProof w:val="0"/>
          <w:lang w:val="fr-FR"/>
        </w:rPr>
        <w:t xml:space="preserve">n’est pas déterminée par la réalité causale. En déplaçant la vérité de la correspondance de l’intellect et de la chose réelle vers l’identité formelle des noemata et des espèces hypostasiées, une discorde fondamentale entre l’intellect et la réalité empiriquement perçue s’est produite. Simplicius acheva la création d’une nouvelle </w:t>
      </w:r>
      <w:r w:rsidR="009E36ED" w:rsidRPr="00D67DD6">
        <w:rPr>
          <w:noProof w:val="0"/>
          <w:lang w:val="fr-FR"/>
        </w:rPr>
        <w:t>substance dans l’</w:t>
      </w:r>
      <w:r w:rsidR="00516CC6" w:rsidRPr="00D67DD6">
        <w:rPr>
          <w:noProof w:val="0"/>
          <w:lang w:val="fr-FR"/>
        </w:rPr>
        <w:t>antiquité tardive</w:t>
      </w:r>
      <w:r w:rsidRPr="00D67DD6">
        <w:rPr>
          <w:noProof w:val="0"/>
          <w:lang w:val="fr-FR"/>
        </w:rPr>
        <w:t xml:space="preserve"> en éclairant le sens catégorique de </w:t>
      </w:r>
      <w:r w:rsidR="00223043" w:rsidRPr="00D67DD6">
        <w:rPr>
          <w:noProof w:val="0"/>
          <w:lang w:val="fr-FR"/>
        </w:rPr>
        <w:t>l’existant</w:t>
      </w:r>
      <w:r w:rsidRPr="00D67DD6">
        <w:rPr>
          <w:noProof w:val="0"/>
          <w:lang w:val="fr-FR"/>
        </w:rPr>
        <w:t xml:space="preserve"> par</w:t>
      </w:r>
      <w:r w:rsidR="00CF40DA" w:rsidRPr="00D67DD6">
        <w:rPr>
          <w:noProof w:val="0"/>
          <w:lang w:val="fr-FR"/>
        </w:rPr>
        <w:t>-</w:t>
      </w:r>
      <w:r w:rsidRPr="00D67DD6">
        <w:rPr>
          <w:noProof w:val="0"/>
          <w:lang w:val="fr-FR"/>
        </w:rPr>
        <w:t>derrière, à partir du monde des formes pures intelligibles et actuelles. La vérité aristotélicienne antérieure comme correspondance de l’entendement et de la première substance hyparchique devient une non-vérité partielle, car elle n’atteint pas</w:t>
      </w:r>
      <w:r w:rsidR="00DA646D" w:rsidRPr="00D67DD6">
        <w:rPr>
          <w:noProof w:val="0"/>
          <w:lang w:val="fr-FR"/>
        </w:rPr>
        <w:t xml:space="preserve"> le niveau néoplatonicien de </w:t>
      </w:r>
      <w:r w:rsidRPr="00D67DD6">
        <w:rPr>
          <w:noProof w:val="0"/>
          <w:lang w:val="fr-FR"/>
        </w:rPr>
        <w:t xml:space="preserve">cognition mystique. La cognition noématique et eidétique de l’illuminé va aux choses réelles et contingentes seulement pour vérifier sa vérité idéale déjà donnée auparavant. La vérité est donnée de façon « proballistique » selon l’expression de Simplicius </w:t>
      </w:r>
      <w:r w:rsidRPr="00D67DD6">
        <w:rPr>
          <w:noProof w:val="0"/>
          <w:lang w:val="fr-FR"/>
        </w:rPr>
        <w:lastRenderedPageBreak/>
        <w:t>ci-dessus, parce que les illumin</w:t>
      </w:r>
      <w:r w:rsidR="009020BD" w:rsidRPr="00D67DD6">
        <w:rPr>
          <w:noProof w:val="0"/>
          <w:lang w:val="fr-FR"/>
        </w:rPr>
        <w:t>és</w:t>
      </w:r>
      <w:r w:rsidRPr="00D67DD6">
        <w:rPr>
          <w:noProof w:val="0"/>
          <w:lang w:val="fr-FR"/>
        </w:rPr>
        <w:t xml:space="preserve"> lancent activement les noemata </w:t>
      </w:r>
      <w:r w:rsidR="00E23683" w:rsidRPr="00D67DD6">
        <w:rPr>
          <w:noProof w:val="0"/>
          <w:lang w:val="fr-FR"/>
        </w:rPr>
        <w:t>mytho</w:t>
      </w:r>
      <w:r w:rsidR="009020BD" w:rsidRPr="00D67DD6">
        <w:rPr>
          <w:noProof w:val="0"/>
          <w:lang w:val="fr-FR"/>
        </w:rPr>
        <w:t xml:space="preserve">logiques </w:t>
      </w:r>
      <w:r w:rsidRPr="00D67DD6">
        <w:rPr>
          <w:noProof w:val="0"/>
          <w:lang w:val="fr-FR"/>
        </w:rPr>
        <w:t xml:space="preserve">vers les choses réelles. L’objet originel de la cognition consiste dans le noema universel, pas du tout dans la première substance réelle. L’interprétation des </w:t>
      </w:r>
      <w:r w:rsidRPr="00D67DD6">
        <w:rPr>
          <w:i/>
          <w:noProof w:val="0"/>
          <w:lang w:val="fr-FR"/>
        </w:rPr>
        <w:t>Catégories</w:t>
      </w:r>
      <w:r w:rsidRPr="00D67DD6">
        <w:rPr>
          <w:noProof w:val="0"/>
          <w:lang w:val="fr-FR"/>
        </w:rPr>
        <w:t xml:space="preserve"> par Simplicius confirme que la capacité eidétique de l’intellect garde un caractère tout à fait évident, contrairement aux choses incertaines de la réalité. La détermination transcendantale de la vérité donnée derrière les catégories ne peut pas correspondre à la </w:t>
      </w:r>
      <w:r w:rsidR="00027260" w:rsidRPr="00D67DD6">
        <w:rPr>
          <w:noProof w:val="0"/>
          <w:lang w:val="fr-FR"/>
        </w:rPr>
        <w:t>théorie a</w:t>
      </w:r>
      <w:r w:rsidRPr="00D67DD6">
        <w:rPr>
          <w:noProof w:val="0"/>
          <w:lang w:val="fr-FR"/>
        </w:rPr>
        <w:t xml:space="preserve">ristotélicienne de la </w:t>
      </w:r>
      <w:r w:rsidR="00021625" w:rsidRPr="00D67DD6">
        <w:rPr>
          <w:noProof w:val="0"/>
          <w:lang w:val="fr-FR"/>
        </w:rPr>
        <w:t>vérité comme correspondance d</w:t>
      </w:r>
      <w:r w:rsidRPr="00D67DD6">
        <w:rPr>
          <w:noProof w:val="0"/>
          <w:lang w:val="fr-FR"/>
        </w:rPr>
        <w:t>’intellect et de</w:t>
      </w:r>
      <w:r w:rsidR="00021625" w:rsidRPr="00D67DD6">
        <w:rPr>
          <w:noProof w:val="0"/>
          <w:lang w:val="fr-FR"/>
        </w:rPr>
        <w:t>s</w:t>
      </w:r>
      <w:r w:rsidRPr="00D67DD6">
        <w:rPr>
          <w:noProof w:val="0"/>
          <w:lang w:val="fr-FR"/>
        </w:rPr>
        <w:t xml:space="preserve"> première</w:t>
      </w:r>
      <w:r w:rsidR="00021625" w:rsidRPr="00D67DD6">
        <w:rPr>
          <w:noProof w:val="0"/>
          <w:lang w:val="fr-FR"/>
        </w:rPr>
        <w:t>s</w:t>
      </w:r>
      <w:r w:rsidRPr="00D67DD6">
        <w:rPr>
          <w:noProof w:val="0"/>
          <w:lang w:val="fr-FR"/>
        </w:rPr>
        <w:t xml:space="preserve"> substance</w:t>
      </w:r>
      <w:r w:rsidR="00021625" w:rsidRPr="00D67DD6">
        <w:rPr>
          <w:noProof w:val="0"/>
          <w:lang w:val="fr-FR"/>
        </w:rPr>
        <w:t>s</w:t>
      </w:r>
      <w:r w:rsidRPr="00D67DD6">
        <w:rPr>
          <w:noProof w:val="0"/>
          <w:lang w:val="fr-FR"/>
        </w:rPr>
        <w:t>. La deuxième catégorie donnée par la prédication hyparchique vers la première substance forme le dernier niveau d</w:t>
      </w:r>
      <w:r w:rsidR="00595B9A" w:rsidRPr="00D67DD6">
        <w:rPr>
          <w:noProof w:val="0"/>
          <w:lang w:val="fr-FR"/>
        </w:rPr>
        <w:t>u sens univoque, derrière le</w:t>
      </w:r>
      <w:r w:rsidRPr="00D67DD6">
        <w:rPr>
          <w:noProof w:val="0"/>
          <w:lang w:val="fr-FR"/>
        </w:rPr>
        <w:t xml:space="preserve">quel existe seulement la signification analogique ou équivoque. La science aristotélicienne ne peut pas </w:t>
      </w:r>
      <w:r w:rsidR="002F75C9" w:rsidRPr="00D67DD6">
        <w:rPr>
          <w:noProof w:val="0"/>
          <w:lang w:val="fr-FR"/>
        </w:rPr>
        <w:t>re</w:t>
      </w:r>
      <w:r w:rsidRPr="00D67DD6">
        <w:rPr>
          <w:noProof w:val="0"/>
          <w:lang w:val="fr-FR"/>
        </w:rPr>
        <w:t>tenir le conte philosophique de Platon, qui é</w:t>
      </w:r>
      <w:r w:rsidR="00B76A38" w:rsidRPr="00D67DD6">
        <w:rPr>
          <w:noProof w:val="0"/>
          <w:lang w:val="fr-FR"/>
        </w:rPr>
        <w:t xml:space="preserve">tait destiné aux gardiens de la cité </w:t>
      </w:r>
      <w:r w:rsidRPr="00D67DD6">
        <w:rPr>
          <w:noProof w:val="0"/>
          <w:lang w:val="fr-FR"/>
        </w:rPr>
        <w:t>idéale. Les néoplatoniciens ont interprété les dialogues platoniciens sous l’influence de</w:t>
      </w:r>
      <w:r w:rsidR="00B76A38" w:rsidRPr="00D67DD6">
        <w:rPr>
          <w:noProof w:val="0"/>
          <w:lang w:val="fr-FR"/>
        </w:rPr>
        <w:t>s</w:t>
      </w:r>
      <w:r w:rsidRPr="00D67DD6">
        <w:rPr>
          <w:noProof w:val="0"/>
          <w:lang w:val="fr-FR"/>
        </w:rPr>
        <w:t xml:space="preserve"> Muses trompeuses. Le dialogue </w:t>
      </w:r>
      <w:r w:rsidRPr="00D67DD6">
        <w:rPr>
          <w:i/>
          <w:noProof w:val="0"/>
          <w:lang w:val="fr-FR"/>
        </w:rPr>
        <w:t>Timée</w:t>
      </w:r>
      <w:r w:rsidRPr="00D67DD6">
        <w:rPr>
          <w:i/>
          <w:noProof w:val="0"/>
          <w:lang w:val="fr-FR"/>
        </w:rPr>
        <w:fldChar w:fldCharType="begin"/>
      </w:r>
      <w:r w:rsidRPr="00D67DD6">
        <w:rPr>
          <w:noProof w:val="0"/>
          <w:lang w:val="fr-FR"/>
        </w:rPr>
        <w:instrText xml:space="preserve"> XE "dialogue </w:instrText>
      </w:r>
      <w:r w:rsidRPr="00D67DD6">
        <w:rPr>
          <w:i/>
          <w:noProof w:val="0"/>
          <w:lang w:val="fr-FR"/>
        </w:rPr>
        <w:instrText>Timée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est devenu un mythe cosmogonique fondamental pour la communauté des académiciens. Ceux-</w:t>
      </w:r>
      <w:r w:rsidR="00912FC5" w:rsidRPr="00D67DD6">
        <w:rPr>
          <w:noProof w:val="0"/>
          <w:lang w:val="fr-FR"/>
        </w:rPr>
        <w:t>ci se sont constitués depuis l’</w:t>
      </w:r>
      <w:r w:rsidR="00516CC6" w:rsidRPr="00D67DD6">
        <w:rPr>
          <w:noProof w:val="0"/>
          <w:lang w:val="fr-FR"/>
        </w:rPr>
        <w:t>antiquité tardive</w:t>
      </w:r>
      <w:r w:rsidRPr="00D67DD6">
        <w:rPr>
          <w:noProof w:val="0"/>
          <w:lang w:val="fr-FR"/>
        </w:rPr>
        <w:t xml:space="preserve"> en gardiens idéaux de la nouvelle </w:t>
      </w:r>
      <w:r w:rsidRPr="00D67DD6">
        <w:rPr>
          <w:i/>
          <w:noProof w:val="0"/>
          <w:lang w:val="fr-FR"/>
        </w:rPr>
        <w:t>res publica</w:t>
      </w:r>
      <w:r w:rsidRPr="00D67DD6">
        <w:rPr>
          <w:noProof w:val="0"/>
          <w:lang w:val="fr-FR"/>
        </w:rPr>
        <w:t xml:space="preserve"> composée de scientifiques objectivement aveugles. Les néoplatoniciens ont fait la conception de l’intellect actif (</w:t>
      </w:r>
      <w:r w:rsidR="00C57352" w:rsidRPr="00C57352">
        <w:rPr>
          <w:i/>
          <w:noProof w:val="0"/>
          <w:lang w:val="fr-FR"/>
        </w:rPr>
        <w:t>intellectus</w:t>
      </w:r>
      <w:r w:rsidRPr="00D67DD6">
        <w:rPr>
          <w:i/>
          <w:noProof w:val="0"/>
          <w:lang w:val="fr-FR"/>
        </w:rPr>
        <w:t xml:space="preserve"> 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i/>
          <w:noProof w:val="0"/>
          <w:lang w:val="fr-FR"/>
        </w:rPr>
        <w:fldChar w:fldCharType="end"/>
      </w:r>
      <w:r w:rsidRPr="00D67DD6">
        <w:rPr>
          <w:noProof w:val="0"/>
          <w:lang w:val="fr-FR"/>
        </w:rPr>
        <w:t>) qui reproduit et représente l’</w:t>
      </w:r>
      <w:r w:rsidRPr="00D67DD6">
        <w:rPr>
          <w:rFonts w:cs="Calibri"/>
          <w:noProof w:val="0"/>
          <w:lang w:val="fr-FR"/>
        </w:rPr>
        <w:t>Ê</w:t>
      </w:r>
      <w:r w:rsidRPr="00D67DD6">
        <w:rPr>
          <w:noProof w:val="0"/>
          <w:lang w:val="fr-FR"/>
        </w:rPr>
        <w:t xml:space="preserve">tre prototypique de l’Un. De cette façon, une nouvelle forme de vérité a été établie, que le néoplatonicien Anselme de Canterbury transmet dans le concept de </w:t>
      </w:r>
      <w:r w:rsidRPr="00D67DD6">
        <w:rPr>
          <w:i/>
          <w:noProof w:val="0"/>
          <w:lang w:val="fr-FR"/>
        </w:rPr>
        <w:t>rectitudo</w:t>
      </w:r>
      <w:r w:rsidR="00773036" w:rsidRPr="00D67DD6">
        <w:rPr>
          <w:i/>
          <w:noProof w:val="0"/>
          <w:lang w:val="fr-FR"/>
        </w:rPr>
        <w:fldChar w:fldCharType="begin"/>
      </w:r>
      <w:r w:rsidR="00773036" w:rsidRPr="00D67DD6">
        <w:rPr>
          <w:noProof w:val="0"/>
          <w:lang w:val="fr-FR"/>
        </w:rPr>
        <w:instrText xml:space="preserve"> XE "</w:instrText>
      </w:r>
      <w:r w:rsidR="00773036" w:rsidRPr="00D67DD6">
        <w:rPr>
          <w:i/>
          <w:noProof w:val="0"/>
          <w:lang w:val="fr-FR"/>
        </w:rPr>
        <w:instrText>rectitudo</w:instrText>
      </w:r>
      <w:r w:rsidR="00773036" w:rsidRPr="00D67DD6">
        <w:rPr>
          <w:noProof w:val="0"/>
          <w:lang w:val="fr-FR"/>
        </w:rPr>
        <w:instrText xml:space="preserve">" </w:instrText>
      </w:r>
      <w:r w:rsidR="00773036" w:rsidRPr="00D67DD6">
        <w:rPr>
          <w:i/>
          <w:noProof w:val="0"/>
          <w:lang w:val="fr-FR"/>
        </w:rPr>
        <w:fldChar w:fldCharType="end"/>
      </w:r>
      <w:r w:rsidRPr="00D67DD6">
        <w:rPr>
          <w:noProof w:val="0"/>
          <w:lang w:val="fr-FR"/>
        </w:rPr>
        <w:t xml:space="preserve"> (OBJ II, ch. 1.2). Derrière l’unité inférieure donnée par la prédication catégorielle de la première </w:t>
      </w:r>
      <w:r w:rsidR="00B81D5A" w:rsidRPr="00D67DD6">
        <w:rPr>
          <w:noProof w:val="0"/>
          <w:lang w:val="fr-FR"/>
        </w:rPr>
        <w:t xml:space="preserve">substance réelle, les illuminés, </w:t>
      </w:r>
      <w:r w:rsidRPr="00D67DD6">
        <w:rPr>
          <w:noProof w:val="0"/>
          <w:lang w:val="fr-FR"/>
        </w:rPr>
        <w:t>écl</w:t>
      </w:r>
      <w:r w:rsidR="00B81D5A" w:rsidRPr="00D67DD6">
        <w:rPr>
          <w:noProof w:val="0"/>
          <w:lang w:val="fr-FR"/>
        </w:rPr>
        <w:t xml:space="preserve">airés par le sens supérieur fait par </w:t>
      </w:r>
      <w:r w:rsidRPr="00D67DD6">
        <w:rPr>
          <w:i/>
          <w:noProof w:val="0"/>
          <w:lang w:val="fr-FR"/>
        </w:rPr>
        <w:t>Isagoge</w:t>
      </w:r>
      <w:r w:rsidR="00B81D5A" w:rsidRPr="00D67DD6">
        <w:rPr>
          <w:noProof w:val="0"/>
          <w:lang w:val="fr-FR"/>
        </w:rPr>
        <w:t xml:space="preserve">, perçoivent </w:t>
      </w:r>
      <w:r w:rsidRPr="00D67DD6">
        <w:rPr>
          <w:noProof w:val="0"/>
          <w:lang w:val="fr-FR"/>
        </w:rPr>
        <w:t>le domaine supérieur de l’</w:t>
      </w:r>
      <w:r w:rsidRPr="00D67DD6">
        <w:rPr>
          <w:rFonts w:cs="Calibri"/>
          <w:noProof w:val="0"/>
          <w:lang w:val="fr-FR"/>
        </w:rPr>
        <w:t>Ê</w:t>
      </w:r>
      <w:r w:rsidRPr="00D67DD6">
        <w:rPr>
          <w:noProof w:val="0"/>
          <w:lang w:val="fr-FR"/>
        </w:rPr>
        <w:t xml:space="preserve">tre. Le tournant de la métaphysique permet de mieux comprendre le rôle pionnier de Jamblique, qui amorça ce développement. Cet homme divin, dirigé par les Furies de formation académique, synthétisa la première et la seconde substance aristotélicienne grâce à l’interprétation mystique du dialogue </w:t>
      </w:r>
      <w:r w:rsidRPr="00D67DD6">
        <w:rPr>
          <w:i/>
          <w:noProof w:val="0"/>
          <w:lang w:val="fr-FR"/>
        </w:rPr>
        <w:t>Timée</w:t>
      </w:r>
      <w:r w:rsidRPr="00D67DD6">
        <w:rPr>
          <w:noProof w:val="0"/>
          <w:lang w:val="fr-FR"/>
        </w:rPr>
        <w:t>. Il créa un monde parallèle de l’esprit. Les interprétations ultérieures établirent une nouvelle gigantomachie</w:t>
      </w:r>
      <w:r w:rsidRPr="00D67DD6">
        <w:rPr>
          <w:noProof w:val="0"/>
          <w:lang w:val="fr-FR"/>
        </w:rPr>
        <w:fldChar w:fldCharType="begin"/>
      </w:r>
      <w:r w:rsidRPr="00D67DD6">
        <w:rPr>
          <w:noProof w:val="0"/>
          <w:lang w:val="fr-FR"/>
        </w:rPr>
        <w:instrText xml:space="preserve"> XE "gigantomachie" </w:instrText>
      </w:r>
      <w:r w:rsidRPr="00D67DD6">
        <w:rPr>
          <w:noProof w:val="0"/>
          <w:lang w:val="fr-FR"/>
        </w:rPr>
        <w:fldChar w:fldCharType="end"/>
      </w:r>
      <w:r w:rsidRPr="00D67DD6">
        <w:rPr>
          <w:noProof w:val="0"/>
          <w:lang w:val="fr-FR"/>
        </w:rPr>
        <w:t xml:space="preserve"> sur la substance, en accordant le diacosmos de Jamblique avec la métaphysique aristotélicienne. Le développement essentiel de l’objectivité </w:t>
      </w:r>
      <w:r w:rsidR="00F16F18" w:rsidRPr="00D67DD6">
        <w:rPr>
          <w:noProof w:val="0"/>
          <w:lang w:val="fr-FR"/>
        </w:rPr>
        <w:t>se situe entre le IVe et le VI</w:t>
      </w:r>
      <w:r w:rsidRPr="00D67DD6">
        <w:rPr>
          <w:noProof w:val="0"/>
          <w:lang w:val="fr-FR"/>
        </w:rPr>
        <w:t xml:space="preserve">e siècle. Jamblique et Simplicius deviennent les fondateurs d’une nouvelle époque de la métaphysique. </w:t>
      </w:r>
      <w:r w:rsidR="00223043" w:rsidRPr="00D67DD6">
        <w:rPr>
          <w:noProof w:val="0"/>
          <w:lang w:val="fr-FR"/>
        </w:rPr>
        <w:t>L’existant</w:t>
      </w:r>
      <w:r w:rsidRPr="00D67DD6">
        <w:rPr>
          <w:noProof w:val="0"/>
          <w:lang w:val="fr-FR"/>
        </w:rPr>
        <w:t xml:space="preserve"> réel déserte la substance première au profit d’un nouveau type de </w:t>
      </w:r>
      <w:r w:rsidR="00C80090"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C80090" w:rsidRPr="00D67DD6">
        <w:rPr>
          <w:noProof w:val="0"/>
          <w:lang w:val="fr-FR"/>
        </w:rPr>
        <w:t>»</w:t>
      </w:r>
      <w:r w:rsidRPr="00D67DD6">
        <w:rPr>
          <w:noProof w:val="0"/>
          <w:lang w:val="fr-FR"/>
        </w:rPr>
        <w:t xml:space="preserve">. La prédication </w:t>
      </w:r>
      <w:r w:rsidRPr="00D67DD6">
        <w:rPr>
          <w:i/>
          <w:noProof w:val="0"/>
          <w:lang w:val="fr-FR"/>
        </w:rPr>
        <w:t>per prius</w:t>
      </w:r>
      <w:r w:rsidRPr="00D67DD6">
        <w:rPr>
          <w:noProof w:val="0"/>
          <w:lang w:val="fr-FR"/>
        </w:rPr>
        <w:t xml:space="preserve"> faite dans </w:t>
      </w:r>
      <w:r w:rsidR="00815A88" w:rsidRPr="00D67DD6">
        <w:rPr>
          <w:noProof w:val="0"/>
          <w:lang w:val="fr-FR"/>
        </w:rPr>
        <w:t xml:space="preserve">le livre des </w:t>
      </w:r>
      <w:r w:rsidRPr="00D67DD6">
        <w:rPr>
          <w:i/>
          <w:noProof w:val="0"/>
          <w:lang w:val="fr-FR"/>
        </w:rPr>
        <w:t>Catégories</w:t>
      </w:r>
      <w:r w:rsidRPr="00D67DD6">
        <w:rPr>
          <w:noProof w:val="0"/>
          <w:lang w:val="fr-FR"/>
        </w:rPr>
        <w:t xml:space="preserve"> changea complètement. La </w:t>
      </w:r>
      <w:r w:rsidRPr="00D67DD6">
        <w:rPr>
          <w:noProof w:val="0"/>
          <w:lang w:val="fr-FR"/>
        </w:rPr>
        <w:lastRenderedPageBreak/>
        <w:t xml:space="preserve">prédication hyparchique est remplacée par l’unité prohyparchique </w:t>
      </w:r>
      <w:r w:rsidR="004A2883" w:rsidRPr="00D67DD6">
        <w:rPr>
          <w:noProof w:val="0"/>
          <w:lang w:val="fr-FR"/>
        </w:rPr>
        <w:t xml:space="preserve">qui repose sur un </w:t>
      </w:r>
      <w:r w:rsidRPr="00D67DD6">
        <w:rPr>
          <w:noProof w:val="0"/>
          <w:lang w:val="fr-FR"/>
        </w:rPr>
        <w:t xml:space="preserve">sens transcendantal. Cet </w:t>
      </w:r>
      <w:r w:rsidR="009D3B4A" w:rsidRPr="00D67DD6">
        <w:rPr>
          <w:noProof w:val="0"/>
          <w:lang w:val="fr-FR"/>
        </w:rPr>
        <w:t>évènement</w:t>
      </w:r>
      <w:r w:rsidRPr="00D67DD6">
        <w:rPr>
          <w:noProof w:val="0"/>
          <w:lang w:val="fr-FR"/>
        </w:rPr>
        <w:t xml:space="preserve"> est visible par le statut ambivalent de la substance indivisible et l’exégèse liée à la forme analogique néoplatonicienne de la prédication vers l’Un et à partir de l’Un. Les néoplatoniciens effectuent délibérément un déplacement de </w:t>
      </w:r>
      <w:r w:rsidR="00223043" w:rsidRPr="00D67DD6">
        <w:rPr>
          <w:noProof w:val="0"/>
          <w:lang w:val="fr-FR"/>
        </w:rPr>
        <w:t>l’existant</w:t>
      </w:r>
      <w:r w:rsidRPr="00D67DD6">
        <w:rPr>
          <w:noProof w:val="0"/>
          <w:lang w:val="fr-FR"/>
        </w:rPr>
        <w:t xml:space="preserve"> réel de la métaphysique en rejetant l’interprétation des </w:t>
      </w:r>
      <w:r w:rsidRPr="00D67DD6">
        <w:rPr>
          <w:i/>
          <w:noProof w:val="0"/>
          <w:lang w:val="fr-FR"/>
        </w:rPr>
        <w:t>Catégories</w:t>
      </w:r>
      <w:r w:rsidRPr="00D67DD6">
        <w:rPr>
          <w:noProof w:val="0"/>
          <w:lang w:val="fr-FR"/>
        </w:rPr>
        <w:t xml:space="preserve"> </w:t>
      </w:r>
      <w:r w:rsidR="00FF7612" w:rsidRPr="00D67DD6">
        <w:rPr>
          <w:noProof w:val="0"/>
          <w:lang w:val="fr-FR"/>
        </w:rPr>
        <w:t xml:space="preserve">proposée </w:t>
      </w:r>
      <w:r w:rsidRPr="00D67DD6">
        <w:rPr>
          <w:noProof w:val="0"/>
          <w:lang w:val="fr-FR"/>
        </w:rPr>
        <w:t xml:space="preserve">par Porphyre. Les académiques tels que Jamblique et </w:t>
      </w:r>
      <w:r w:rsidR="00CB0F1D" w:rsidRPr="00D67DD6">
        <w:rPr>
          <w:noProof w:val="0"/>
          <w:lang w:val="fr-FR"/>
        </w:rPr>
        <w:t>Simplicius</w:t>
      </w:r>
      <w:r w:rsidRPr="00D67DD6">
        <w:rPr>
          <w:noProof w:val="0"/>
          <w:lang w:val="fr-FR"/>
        </w:rPr>
        <w:t xml:space="preserve"> comprennent l’interprétation aristotélicienne des </w:t>
      </w:r>
      <w:r w:rsidRPr="00D67DD6">
        <w:rPr>
          <w:i/>
          <w:noProof w:val="0"/>
          <w:lang w:val="fr-FR"/>
        </w:rPr>
        <w:t>Catégories</w:t>
      </w:r>
      <w:r w:rsidR="00140963" w:rsidRPr="00D67DD6">
        <w:rPr>
          <w:noProof w:val="0"/>
          <w:lang w:val="fr-FR"/>
        </w:rPr>
        <w:t xml:space="preserve"> et d</w:t>
      </w:r>
      <w:r w:rsidRPr="00D67DD6">
        <w:rPr>
          <w:noProof w:val="0"/>
          <w:lang w:val="fr-FR"/>
        </w:rPr>
        <w:t>’</w:t>
      </w:r>
      <w:r w:rsidRPr="00D67DD6">
        <w:rPr>
          <w:i/>
          <w:noProof w:val="0"/>
          <w:lang w:val="fr-FR"/>
        </w:rPr>
        <w:t>Isagoge</w:t>
      </w:r>
      <w:r w:rsidRPr="00D67DD6">
        <w:rPr>
          <w:noProof w:val="0"/>
          <w:lang w:val="fr-FR"/>
        </w:rPr>
        <w:t xml:space="preserve"> comme un enseignement pour les débutants en philosophie</w:t>
      </w:r>
      <w:r w:rsidR="009020BD" w:rsidRPr="00D67DD6">
        <w:rPr>
          <w:noProof w:val="0"/>
          <w:lang w:val="fr-FR"/>
        </w:rPr>
        <w:t xml:space="preserve">. Les illuminés </w:t>
      </w:r>
      <w:r w:rsidRPr="00D67DD6">
        <w:rPr>
          <w:noProof w:val="0"/>
          <w:lang w:val="fr-FR"/>
        </w:rPr>
        <w:t xml:space="preserve">n’ont pas </w:t>
      </w:r>
      <w:r w:rsidR="009020BD" w:rsidRPr="00D67DD6">
        <w:rPr>
          <w:noProof w:val="0"/>
          <w:lang w:val="fr-FR"/>
        </w:rPr>
        <w:t xml:space="preserve">besoin de </w:t>
      </w:r>
      <w:r w:rsidRPr="00D67DD6">
        <w:rPr>
          <w:noProof w:val="0"/>
          <w:lang w:val="fr-FR"/>
        </w:rPr>
        <w:t>revenir</w:t>
      </w:r>
      <w:r w:rsidR="009020BD" w:rsidRPr="00D67DD6">
        <w:rPr>
          <w:noProof w:val="0"/>
          <w:lang w:val="fr-FR"/>
        </w:rPr>
        <w:t xml:space="preserve"> à ce stade</w:t>
      </w:r>
      <w:r w:rsidRPr="00D67DD6">
        <w:rPr>
          <w:noProof w:val="0"/>
          <w:lang w:val="fr-FR"/>
        </w:rPr>
        <w:t xml:space="preserve">. Aristote n’est pas digne de la pensée de l’homme divin </w:t>
      </w:r>
      <w:r w:rsidR="009173BF" w:rsidRPr="00D67DD6">
        <w:rPr>
          <w:noProof w:val="0"/>
          <w:lang w:val="fr-FR"/>
        </w:rPr>
        <w:t xml:space="preserve">tel que </w:t>
      </w:r>
      <w:r w:rsidRPr="00D67DD6">
        <w:rPr>
          <w:noProof w:val="0"/>
          <w:lang w:val="fr-FR"/>
        </w:rPr>
        <w:t xml:space="preserve">Jamblique. Il prend comme base d’une nouvelle métaphysique les interprétations tardives de Porphyre des dialogues platoniciens, par exemple le dialogue </w:t>
      </w:r>
      <w:r w:rsidRPr="00D67DD6">
        <w:rPr>
          <w:i/>
          <w:noProof w:val="0"/>
          <w:lang w:val="fr-FR"/>
        </w:rPr>
        <w:t>Parménide</w:t>
      </w:r>
      <w:r w:rsidRPr="00D67DD6">
        <w:rPr>
          <w:noProof w:val="0"/>
          <w:lang w:val="fr-FR"/>
        </w:rPr>
        <w:t>. Les illumin</w:t>
      </w:r>
      <w:r w:rsidR="009020BD" w:rsidRPr="00D67DD6">
        <w:rPr>
          <w:noProof w:val="0"/>
          <w:lang w:val="fr-FR"/>
        </w:rPr>
        <w:t>és</w:t>
      </w:r>
      <w:r w:rsidRPr="00D67DD6">
        <w:rPr>
          <w:noProof w:val="0"/>
          <w:lang w:val="fr-FR"/>
        </w:rPr>
        <w:t xml:space="preserve"> s’inspirent de l’</w:t>
      </w:r>
      <w:r w:rsidR="00DA1ECD" w:rsidRPr="00D67DD6">
        <w:rPr>
          <w:rFonts w:cs="Calibri"/>
          <w:noProof w:val="0"/>
          <w:lang w:val="fr-FR"/>
        </w:rPr>
        <w:t>Être dupliqué</w:t>
      </w:r>
      <w:r w:rsidRPr="00D67DD6">
        <w:rPr>
          <w:noProof w:val="0"/>
          <w:lang w:val="fr-FR"/>
        </w:rPr>
        <w:fldChar w:fldCharType="begin"/>
      </w:r>
      <w:r w:rsidRPr="00D67DD6">
        <w:rPr>
          <w:noProof w:val="0"/>
          <w:lang w:val="fr-FR"/>
        </w:rPr>
        <w:instrText xml:space="preserve"> XE "</w:instrText>
      </w:r>
      <w:r w:rsidRPr="00D67DD6">
        <w:rPr>
          <w:rFonts w:cs="Calibri"/>
          <w:noProof w:val="0"/>
          <w:lang w:val="fr-FR"/>
        </w:rPr>
        <w:instrText>Ê</w:instrText>
      </w:r>
      <w:r w:rsidRPr="00D67DD6">
        <w:rPr>
          <w:noProof w:val="0"/>
          <w:lang w:val="fr-FR"/>
        </w:rPr>
        <w:instrText xml:space="preserve">tre redoublé" </w:instrText>
      </w:r>
      <w:r w:rsidRPr="00D67DD6">
        <w:rPr>
          <w:noProof w:val="0"/>
          <w:lang w:val="fr-FR"/>
        </w:rPr>
        <w:fldChar w:fldCharType="end"/>
      </w:r>
      <w:r w:rsidRPr="00D67DD6">
        <w:rPr>
          <w:noProof w:val="0"/>
          <w:lang w:val="fr-FR"/>
        </w:rPr>
        <w:t xml:space="preserve"> de l’Un (διττὸν τὸ εἶναι) de Porphyre, qui se donne en lui-même </w:t>
      </w:r>
      <w:r w:rsidR="00D01644" w:rsidRPr="00D67DD6">
        <w:rPr>
          <w:noProof w:val="0"/>
          <w:lang w:val="fr-FR"/>
        </w:rPr>
        <w:t xml:space="preserve">et ensuite par raport au monde inférieur fondé par les </w:t>
      </w:r>
      <w:r w:rsidRPr="00D67DD6">
        <w:rPr>
          <w:noProof w:val="0"/>
          <w:lang w:val="fr-FR"/>
        </w:rPr>
        <w:t>émanation</w:t>
      </w:r>
      <w:r w:rsidR="00D01644" w:rsidRPr="00D67DD6">
        <w:rPr>
          <w:noProof w:val="0"/>
          <w:lang w:val="fr-FR"/>
        </w:rPr>
        <w:t>s</w:t>
      </w:r>
      <w:r w:rsidRPr="00D67DD6">
        <w:rPr>
          <w:noProof w:val="0"/>
          <w:lang w:val="fr-FR"/>
        </w:rPr>
        <w:t>. Cette vision de l’Un en soi et hors de soi dans le monde est ensuite répétée plus tard dans le millénaire suivant par tous les modernistes et postmodernistes</w:t>
      </w:r>
      <w:r w:rsidR="00676EA7" w:rsidRPr="00D67DD6">
        <w:rPr>
          <w:noProof w:val="0"/>
          <w:lang w:val="fr-FR"/>
        </w:rPr>
        <w:t>,</w:t>
      </w:r>
      <w:r w:rsidR="008876FB" w:rsidRPr="00D67DD6">
        <w:rPr>
          <w:noProof w:val="0"/>
          <w:lang w:val="fr-FR"/>
        </w:rPr>
        <w:t xml:space="preserve"> de Descartes à Husserl.</w:t>
      </w:r>
    </w:p>
    <w:p w14:paraId="127D30C8" w14:textId="17DFB1B7" w:rsidR="0058620A" w:rsidRPr="00D67DD6" w:rsidRDefault="001337E4" w:rsidP="001B7858">
      <w:pPr>
        <w:ind w:firstLine="397"/>
        <w:rPr>
          <w:noProof w:val="0"/>
          <w:lang w:val="fr-FR"/>
        </w:rPr>
      </w:pPr>
      <w:r w:rsidRPr="00D67DD6">
        <w:rPr>
          <w:noProof w:val="0"/>
          <w:lang w:val="fr-FR"/>
        </w:rPr>
        <w:t xml:space="preserve">En </w:t>
      </w:r>
      <w:r w:rsidR="00554E94" w:rsidRPr="00D67DD6">
        <w:rPr>
          <w:noProof w:val="0"/>
          <w:lang w:val="fr-FR"/>
        </w:rPr>
        <w:t>esquissant l</w:t>
      </w:r>
      <w:r w:rsidR="004214B9" w:rsidRPr="00D67DD6">
        <w:rPr>
          <w:noProof w:val="0"/>
          <w:lang w:val="fr-FR"/>
        </w:rPr>
        <w:t xml:space="preserve">a vision prohyparchique de </w:t>
      </w:r>
      <w:r w:rsidR="00223043" w:rsidRPr="00D67DD6">
        <w:rPr>
          <w:noProof w:val="0"/>
          <w:lang w:val="fr-FR"/>
        </w:rPr>
        <w:t>l’existant</w:t>
      </w:r>
      <w:r w:rsidR="004214B9" w:rsidRPr="00D67DD6">
        <w:rPr>
          <w:noProof w:val="0"/>
          <w:lang w:val="fr-FR"/>
        </w:rPr>
        <w:t xml:space="preserve">, la modernité </w:t>
      </w:r>
      <w:r w:rsidR="00D05EA4" w:rsidRPr="00D67DD6">
        <w:rPr>
          <w:noProof w:val="0"/>
          <w:lang w:val="fr-FR"/>
        </w:rPr>
        <w:t xml:space="preserve">produisit </w:t>
      </w:r>
      <w:r w:rsidR="004214B9" w:rsidRPr="00D67DD6">
        <w:rPr>
          <w:noProof w:val="0"/>
          <w:lang w:val="fr-FR"/>
        </w:rPr>
        <w:t xml:space="preserve">deux types de métaphysique. </w:t>
      </w:r>
      <w:r w:rsidR="009173BF" w:rsidRPr="00D67DD6">
        <w:rPr>
          <w:noProof w:val="0"/>
          <w:lang w:val="fr-FR"/>
        </w:rPr>
        <w:t>Ou bien, l</w:t>
      </w:r>
      <w:r w:rsidR="004214B9" w:rsidRPr="00D67DD6">
        <w:rPr>
          <w:noProof w:val="0"/>
          <w:lang w:val="fr-FR"/>
        </w:rPr>
        <w:t xml:space="preserve">a totalité de </w:t>
      </w:r>
      <w:r w:rsidR="00223043" w:rsidRPr="00D67DD6">
        <w:rPr>
          <w:noProof w:val="0"/>
          <w:lang w:val="fr-FR"/>
        </w:rPr>
        <w:t>l’existant</w:t>
      </w:r>
      <w:r w:rsidR="004214B9" w:rsidRPr="00D67DD6">
        <w:rPr>
          <w:noProof w:val="0"/>
          <w:lang w:val="fr-FR"/>
        </w:rPr>
        <w:t xml:space="preserve"> est prototypique, vue objectivement et directement dans le monde supérieur de l’esprit. </w:t>
      </w:r>
      <w:r w:rsidR="007613A9" w:rsidRPr="00D67DD6">
        <w:rPr>
          <w:noProof w:val="0"/>
          <w:lang w:val="fr-FR"/>
        </w:rPr>
        <w:t>Ensuite (o</w:t>
      </w:r>
      <w:r w:rsidR="004214B9" w:rsidRPr="00D67DD6">
        <w:rPr>
          <w:noProof w:val="0"/>
          <w:lang w:val="fr-FR"/>
        </w:rPr>
        <w:t>u bien</w:t>
      </w:r>
      <w:r w:rsidR="007613A9" w:rsidRPr="00D67DD6">
        <w:rPr>
          <w:noProof w:val="0"/>
          <w:lang w:val="fr-FR"/>
        </w:rPr>
        <w:t>)</w:t>
      </w:r>
      <w:r w:rsidR="004214B9" w:rsidRPr="00D67DD6">
        <w:rPr>
          <w:noProof w:val="0"/>
          <w:lang w:val="fr-FR"/>
        </w:rPr>
        <w:t xml:space="preserve">, elle est </w:t>
      </w:r>
      <w:r w:rsidR="007613A9" w:rsidRPr="00D67DD6">
        <w:rPr>
          <w:noProof w:val="0"/>
          <w:lang w:val="fr-FR"/>
        </w:rPr>
        <w:t xml:space="preserve">énoncée </w:t>
      </w:r>
      <w:r w:rsidR="004214B9" w:rsidRPr="00D67DD6">
        <w:rPr>
          <w:noProof w:val="0"/>
          <w:lang w:val="fr-FR"/>
        </w:rPr>
        <w:t xml:space="preserve">de manière aristotélicienne dans le monde empirique </w:t>
      </w:r>
      <w:r w:rsidR="00D21826" w:rsidRPr="00D67DD6">
        <w:rPr>
          <w:noProof w:val="0"/>
          <w:lang w:val="fr-FR"/>
        </w:rPr>
        <w:t xml:space="preserve">et </w:t>
      </w:r>
      <w:r w:rsidR="00442849" w:rsidRPr="00D67DD6">
        <w:rPr>
          <w:noProof w:val="0"/>
          <w:lang w:val="fr-FR"/>
        </w:rPr>
        <w:t xml:space="preserve">inférieur, </w:t>
      </w:r>
      <w:r w:rsidR="00D21826" w:rsidRPr="00D67DD6">
        <w:rPr>
          <w:noProof w:val="0"/>
          <w:lang w:val="fr-FR"/>
        </w:rPr>
        <w:t>reconnu par le</w:t>
      </w:r>
      <w:r w:rsidR="004214B9" w:rsidRPr="00D67DD6">
        <w:rPr>
          <w:noProof w:val="0"/>
          <w:lang w:val="fr-FR"/>
        </w:rPr>
        <w:t>s sens</w:t>
      </w:r>
      <w:r w:rsidR="0031398E" w:rsidRPr="00D67DD6">
        <w:rPr>
          <w:noProof w:val="0"/>
          <w:lang w:val="fr-FR"/>
        </w:rPr>
        <w:t xml:space="preserve"> corporels</w:t>
      </w:r>
      <w:r w:rsidR="004214B9" w:rsidRPr="00D67DD6">
        <w:rPr>
          <w:noProof w:val="0"/>
          <w:lang w:val="fr-FR"/>
        </w:rPr>
        <w:t>. Au milieu du sixième siècle, le domaine de l’</w:t>
      </w:r>
      <w:r w:rsidR="001545C0" w:rsidRPr="00D67DD6">
        <w:rPr>
          <w:rFonts w:cs="Calibri"/>
          <w:noProof w:val="0"/>
          <w:lang w:val="fr-FR"/>
        </w:rPr>
        <w:t xml:space="preserve">Être </w:t>
      </w:r>
      <w:r w:rsidR="00676EA7" w:rsidRPr="00D67DD6">
        <w:rPr>
          <w:rFonts w:cs="Calibri"/>
          <w:noProof w:val="0"/>
          <w:lang w:val="fr-FR"/>
        </w:rPr>
        <w:t xml:space="preserve">redoublé </w:t>
      </w:r>
      <w:r w:rsidR="004214B9" w:rsidRPr="00D67DD6">
        <w:rPr>
          <w:noProof w:val="0"/>
          <w:lang w:val="fr-FR"/>
        </w:rPr>
        <w:t>de Porphyre s’est fondamentalement étendu de l’hénologie originelle à l’ensemble du domaine de la métaphysique démiurgique. La prédication passa de l’hénologie mystique aux intelligences et aux formes cosmiques qui sont catégoriquement prédites. La prédication prohyparchique donna naissance au premier système objectif d’ontothéologie mystique et métaphysique. La nouvelle substance atomique se manifeste sous la forme de la perspicacité intellectuelle du gnostique moderne. Un nouveau syncrétisme émerge, celui de</w:t>
      </w:r>
      <w:r w:rsidR="00A027D5" w:rsidRPr="00D67DD6">
        <w:rPr>
          <w:noProof w:val="0"/>
          <w:lang w:val="fr-FR"/>
        </w:rPr>
        <w:t>s</w:t>
      </w:r>
      <w:r w:rsidR="004214B9" w:rsidRPr="00D67DD6">
        <w:rPr>
          <w:noProof w:val="0"/>
          <w:lang w:val="fr-FR"/>
        </w:rPr>
        <w:t xml:space="preserve"> </w:t>
      </w:r>
      <w:r w:rsidR="00537B12" w:rsidRPr="00D67DD6">
        <w:rPr>
          <w:noProof w:val="0"/>
          <w:lang w:val="fr-FR"/>
        </w:rPr>
        <w:t xml:space="preserve">hommes </w:t>
      </w:r>
      <w:r w:rsidR="00A027D5" w:rsidRPr="00D67DD6">
        <w:rPr>
          <w:noProof w:val="0"/>
          <w:lang w:val="fr-FR"/>
        </w:rPr>
        <w:t xml:space="preserve">divins, </w:t>
      </w:r>
      <w:r w:rsidR="00EC011A" w:rsidRPr="00D67DD6">
        <w:rPr>
          <w:noProof w:val="0"/>
          <w:lang w:val="fr-FR"/>
        </w:rPr>
        <w:t xml:space="preserve">Pythagore, Platon. Il existe </w:t>
      </w:r>
      <w:r w:rsidR="00A027D5" w:rsidRPr="00D67DD6">
        <w:rPr>
          <w:noProof w:val="0"/>
          <w:lang w:val="fr-FR"/>
        </w:rPr>
        <w:t xml:space="preserve">aussi </w:t>
      </w:r>
      <w:r w:rsidR="004214B9" w:rsidRPr="00D67DD6">
        <w:rPr>
          <w:noProof w:val="0"/>
          <w:lang w:val="fr-FR"/>
        </w:rPr>
        <w:t xml:space="preserve">leur exégète laborieux, bien que quelque peu limité, </w:t>
      </w:r>
      <w:r w:rsidR="00676EA7" w:rsidRPr="00D67DD6">
        <w:rPr>
          <w:noProof w:val="0"/>
          <w:lang w:val="fr-FR"/>
        </w:rPr>
        <w:t xml:space="preserve">qui s’appelle </w:t>
      </w:r>
      <w:r w:rsidR="004214B9" w:rsidRPr="00D67DD6">
        <w:rPr>
          <w:noProof w:val="0"/>
          <w:lang w:val="fr-FR"/>
        </w:rPr>
        <w:t xml:space="preserve">Aristote. Sa prédication catégorique </w:t>
      </w:r>
      <w:r w:rsidR="00676EA7" w:rsidRPr="00D67DD6">
        <w:rPr>
          <w:noProof w:val="0"/>
          <w:lang w:val="fr-FR"/>
        </w:rPr>
        <w:t xml:space="preserve">se </w:t>
      </w:r>
      <w:r w:rsidR="004214B9" w:rsidRPr="00D67DD6">
        <w:rPr>
          <w:noProof w:val="0"/>
          <w:lang w:val="fr-FR"/>
        </w:rPr>
        <w:t>réduit à la première substance matérielle et sensuellement perçue. Mais le manque de pensée aristotélicienne peut être corrigé assez rapidement, car Aristote n’a pas examiné assez profondément les mystères du divin Pythagore. Dans l’environnemen</w:t>
      </w:r>
      <w:r w:rsidR="00BE1DF0" w:rsidRPr="00D67DD6">
        <w:rPr>
          <w:noProof w:val="0"/>
          <w:lang w:val="fr-FR"/>
        </w:rPr>
        <w:t xml:space="preserve">t du sujet gnostique doté de </w:t>
      </w:r>
      <w:r w:rsidR="004214B9" w:rsidRPr="00D67DD6">
        <w:rPr>
          <w:noProof w:val="0"/>
          <w:lang w:val="fr-FR"/>
        </w:rPr>
        <w:t xml:space="preserve">pensée divine, il n’est pas </w:t>
      </w:r>
      <w:r w:rsidR="000E64E5" w:rsidRPr="00D67DD6">
        <w:rPr>
          <w:noProof w:val="0"/>
          <w:lang w:val="fr-FR"/>
        </w:rPr>
        <w:lastRenderedPageBreak/>
        <w:t>nécessaire de se pencher sur l</w:t>
      </w:r>
      <w:r w:rsidR="000E64E5" w:rsidRPr="00D67DD6">
        <w:rPr>
          <w:rFonts w:cs="Calibri"/>
          <w:noProof w:val="0"/>
          <w:lang w:val="fr-FR"/>
        </w:rPr>
        <w:t>’</w:t>
      </w:r>
      <w:r w:rsidR="000E64E5" w:rsidRPr="00D67DD6">
        <w:rPr>
          <w:noProof w:val="0"/>
          <w:lang w:val="fr-FR"/>
        </w:rPr>
        <w:t xml:space="preserve">imposition du sens provenant </w:t>
      </w:r>
      <w:r w:rsidR="004214B9" w:rsidRPr="00D67DD6">
        <w:rPr>
          <w:noProof w:val="0"/>
          <w:lang w:val="fr-FR"/>
        </w:rPr>
        <w:t>de la substance première</w:t>
      </w:r>
      <w:r w:rsidR="000E64E5" w:rsidRPr="00D67DD6">
        <w:rPr>
          <w:noProof w:val="0"/>
          <w:lang w:val="fr-FR"/>
        </w:rPr>
        <w:t xml:space="preserve"> hyparchique</w:t>
      </w:r>
      <w:r w:rsidR="004214B9" w:rsidRPr="00D67DD6">
        <w:rPr>
          <w:noProof w:val="0"/>
          <w:lang w:val="fr-FR"/>
        </w:rPr>
        <w:t>. Nous retrouvons ce mépris intellectuel de l’aristotél</w:t>
      </w:r>
      <w:r w:rsidR="007E782A" w:rsidRPr="00D67DD6">
        <w:rPr>
          <w:noProof w:val="0"/>
          <w:lang w:val="fr-FR"/>
        </w:rPr>
        <w:t>isme dans l’école des illuminés</w:t>
      </w:r>
      <w:r w:rsidR="004214B9" w:rsidRPr="00D67DD6">
        <w:rPr>
          <w:noProof w:val="0"/>
          <w:lang w:val="fr-FR"/>
        </w:rPr>
        <w:fldChar w:fldCharType="begin"/>
      </w:r>
      <w:r w:rsidR="004214B9" w:rsidRPr="00D67DD6">
        <w:rPr>
          <w:noProof w:val="0"/>
          <w:lang w:val="fr-FR"/>
        </w:rPr>
        <w:instrText xml:space="preserve"> XE "</w:instrText>
      </w:r>
      <w:r w:rsidR="000E3E72" w:rsidRPr="00D67DD6">
        <w:rPr>
          <w:noProof w:val="0"/>
          <w:lang w:val="fr-FR"/>
        </w:rPr>
        <w:instrText>illuminés</w:instrText>
      </w:r>
      <w:r w:rsidR="004214B9" w:rsidRPr="00D67DD6">
        <w:rPr>
          <w:noProof w:val="0"/>
          <w:lang w:val="fr-FR"/>
        </w:rPr>
        <w:instrText xml:space="preserve">" </w:instrText>
      </w:r>
      <w:r w:rsidR="004214B9" w:rsidRPr="00D67DD6">
        <w:rPr>
          <w:noProof w:val="0"/>
          <w:lang w:val="fr-FR"/>
        </w:rPr>
        <w:fldChar w:fldCharType="end"/>
      </w:r>
      <w:r w:rsidR="004214B9" w:rsidRPr="00D67DD6">
        <w:rPr>
          <w:noProof w:val="0"/>
          <w:lang w:val="fr-FR"/>
        </w:rPr>
        <w:t xml:space="preserve"> scolastiques de l’Université d’Oxford vers l’an 1235, lorsque les premiers modernistes latins deviennen</w:t>
      </w:r>
      <w:r w:rsidR="006C3A60" w:rsidRPr="00D67DD6">
        <w:rPr>
          <w:noProof w:val="0"/>
          <w:lang w:val="fr-FR"/>
        </w:rPr>
        <w:t>t académiciens (OBJ II, ch. 3.</w:t>
      </w:r>
      <w:r w:rsidR="004214B9" w:rsidRPr="00D67DD6">
        <w:rPr>
          <w:noProof w:val="0"/>
          <w:lang w:val="fr-FR"/>
        </w:rPr>
        <w:t xml:space="preserve">2). L’esprit philosophique des premiers modernistes éclairés ne perdra ni temps ni </w:t>
      </w:r>
      <w:r w:rsidR="0035132E" w:rsidRPr="00D67DD6">
        <w:rPr>
          <w:noProof w:val="0"/>
          <w:lang w:val="fr-FR"/>
        </w:rPr>
        <w:t xml:space="preserve">effort </w:t>
      </w:r>
      <w:r w:rsidR="004214B9" w:rsidRPr="00D67DD6">
        <w:rPr>
          <w:noProof w:val="0"/>
          <w:lang w:val="fr-FR"/>
        </w:rPr>
        <w:t>pour l’investigation de la première subs</w:t>
      </w:r>
      <w:r w:rsidR="0058620A" w:rsidRPr="00D67DD6">
        <w:rPr>
          <w:noProof w:val="0"/>
          <w:lang w:val="fr-FR"/>
        </w:rPr>
        <w:t>tance matérielle.</w:t>
      </w:r>
    </w:p>
    <w:p w14:paraId="67C52B91" w14:textId="77777777" w:rsidR="009C262C" w:rsidRPr="00D67DD6" w:rsidRDefault="009C262C" w:rsidP="00F665CD">
      <w:pPr>
        <w:pStyle w:val="Nadpis3"/>
        <w:rPr>
          <w:noProof w:val="0"/>
          <w:lang w:val="fr-FR"/>
        </w:rPr>
      </w:pPr>
      <w:r w:rsidRPr="00D67DD6">
        <w:rPr>
          <w:noProof w:val="0"/>
          <w:lang w:val="fr-FR"/>
        </w:rPr>
        <w:br w:type="page"/>
      </w:r>
      <w:bookmarkStart w:id="12" w:name="_Toc162093416"/>
      <w:r w:rsidRPr="00D67DD6">
        <w:rPr>
          <w:noProof w:val="0"/>
          <w:lang w:val="fr-FR"/>
        </w:rPr>
        <w:lastRenderedPageBreak/>
        <w:t>1.3.3 Fondement de la physique objective</w:t>
      </w:r>
      <w:bookmarkEnd w:id="12"/>
    </w:p>
    <w:p w14:paraId="12253B63" w14:textId="77777777" w:rsidR="00A42A94" w:rsidRPr="00D67DD6" w:rsidRDefault="00EB7DC8" w:rsidP="009C262C">
      <w:pPr>
        <w:rPr>
          <w:noProof w:val="0"/>
          <w:lang w:val="fr-FR"/>
        </w:rPr>
      </w:pPr>
      <w:r w:rsidRPr="00D67DD6">
        <w:rPr>
          <w:noProof w:val="0"/>
          <w:lang w:val="fr-FR"/>
        </w:rPr>
        <w:t>Au milieu du VIe</w:t>
      </w:r>
      <w:r w:rsidR="00B00D87" w:rsidRPr="00D67DD6">
        <w:rPr>
          <w:noProof w:val="0"/>
          <w:lang w:val="fr-FR"/>
        </w:rPr>
        <w:t> </w:t>
      </w:r>
      <w:r w:rsidRPr="00D67DD6">
        <w:rPr>
          <w:noProof w:val="0"/>
          <w:lang w:val="fr-FR"/>
        </w:rPr>
        <w:t>siècle, une nouvelle écl</w:t>
      </w:r>
      <w:r w:rsidR="00AF4F73" w:rsidRPr="00D67DD6">
        <w:rPr>
          <w:noProof w:val="0"/>
          <w:lang w:val="fr-FR"/>
        </w:rPr>
        <w:t xml:space="preserve">ipse de la première substance </w:t>
      </w:r>
      <w:r w:rsidR="00F33B61" w:rsidRPr="00D67DD6">
        <w:rPr>
          <w:noProof w:val="0"/>
          <w:lang w:val="fr-FR"/>
        </w:rPr>
        <w:t xml:space="preserve">entama </w:t>
      </w:r>
      <w:r w:rsidRPr="00D67DD6">
        <w:rPr>
          <w:noProof w:val="0"/>
          <w:lang w:val="fr-FR"/>
        </w:rPr>
        <w:t>le début d</w:t>
      </w:r>
      <w:r w:rsidR="004239AA" w:rsidRPr="00D67DD6">
        <w:rPr>
          <w:noProof w:val="0"/>
          <w:lang w:val="fr-FR"/>
        </w:rPr>
        <w:t>’</w:t>
      </w:r>
      <w:r w:rsidRPr="00D67DD6">
        <w:rPr>
          <w:noProof w:val="0"/>
          <w:lang w:val="fr-FR"/>
        </w:rPr>
        <w:t>une nouvelle ère d</w:t>
      </w:r>
      <w:r w:rsidR="004239AA" w:rsidRPr="00D67DD6">
        <w:rPr>
          <w:noProof w:val="0"/>
          <w:lang w:val="fr-FR"/>
        </w:rPr>
        <w:t>’</w:t>
      </w:r>
      <w:r w:rsidRPr="00D67DD6">
        <w:rPr>
          <w:noProof w:val="0"/>
          <w:lang w:val="fr-FR"/>
        </w:rPr>
        <w:t>oubli de la première substance hyparchique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Cet </w:t>
      </w:r>
      <w:r w:rsidR="009D3B4A" w:rsidRPr="00D67DD6">
        <w:rPr>
          <w:noProof w:val="0"/>
          <w:lang w:val="fr-FR"/>
        </w:rPr>
        <w:t>évènement</w:t>
      </w:r>
      <w:r w:rsidRPr="00D67DD6">
        <w:rPr>
          <w:noProof w:val="0"/>
          <w:lang w:val="fr-FR"/>
        </w:rPr>
        <w:t xml:space="preserve"> est donné par la désapprobation consciente de la métaphysique aristotélicienne. La source de l’oubli n’est plus le destin de l’existant métaphysiquement déterminé par l’allégorie de la caverne de Platon (</w:t>
      </w:r>
      <w:r w:rsidRPr="00D67DD6">
        <w:rPr>
          <w:i/>
          <w:noProof w:val="0"/>
          <w:lang w:val="fr-FR"/>
        </w:rPr>
        <w:t>Seinsverlassenheit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Seinsverlassenheit</w:instrText>
      </w:r>
      <w:r w:rsidRPr="00D67DD6">
        <w:rPr>
          <w:noProof w:val="0"/>
          <w:lang w:val="fr-FR"/>
        </w:rPr>
        <w:instrText xml:space="preserve">" </w:instrText>
      </w:r>
      <w:r w:rsidRPr="00D67DD6">
        <w:rPr>
          <w:i/>
          <w:noProof w:val="0"/>
          <w:lang w:val="fr-FR"/>
        </w:rPr>
        <w:fldChar w:fldCharType="end"/>
      </w:r>
      <w:r w:rsidRPr="00D67DD6">
        <w:rPr>
          <w:noProof w:val="0"/>
          <w:lang w:val="fr-FR"/>
        </w:rPr>
        <w:t>). Le créateur de l</w:t>
      </w:r>
      <w:r w:rsidR="004159B6" w:rsidRPr="00D67DD6">
        <w:rPr>
          <w:noProof w:val="0"/>
          <w:lang w:val="fr-FR"/>
        </w:rPr>
        <w:t xml:space="preserve">a nouvelle époque est </w:t>
      </w:r>
      <w:r w:rsidR="00593D6D" w:rsidRPr="00D67DD6">
        <w:rPr>
          <w:noProof w:val="0"/>
          <w:lang w:val="fr-FR"/>
        </w:rPr>
        <w:t xml:space="preserve">un illuminé </w:t>
      </w:r>
      <w:r w:rsidRPr="00D67DD6">
        <w:rPr>
          <w:noProof w:val="0"/>
          <w:lang w:val="fr-FR"/>
        </w:rPr>
        <w:t xml:space="preserve">moderne comme </w:t>
      </w:r>
      <w:r w:rsidR="00A3717B" w:rsidRPr="00D67DD6">
        <w:rPr>
          <w:noProof w:val="0"/>
          <w:lang w:val="fr-FR"/>
        </w:rPr>
        <w:t xml:space="preserve">le </w:t>
      </w:r>
      <w:r w:rsidRPr="00D67DD6">
        <w:rPr>
          <w:noProof w:val="0"/>
          <w:lang w:val="fr-FR"/>
        </w:rPr>
        <w:t>divin Jamblique</w:t>
      </w:r>
      <w:r w:rsidR="002830EC" w:rsidRPr="00D67DD6">
        <w:rPr>
          <w:noProof w:val="0"/>
          <w:lang w:val="fr-FR"/>
        </w:rPr>
        <w:t xml:space="preserve">. Un </w:t>
      </w:r>
      <w:r w:rsidRPr="00D67DD6">
        <w:rPr>
          <w:noProof w:val="0"/>
          <w:lang w:val="fr-FR"/>
        </w:rPr>
        <w:t xml:space="preserve">nouveau sujet </w:t>
      </w:r>
      <w:r w:rsidR="002830EC" w:rsidRPr="00D67DD6">
        <w:rPr>
          <w:noProof w:val="0"/>
          <w:lang w:val="fr-FR"/>
        </w:rPr>
        <w:t xml:space="preserve">est né, </w:t>
      </w:r>
      <w:r w:rsidRPr="00D67DD6">
        <w:rPr>
          <w:noProof w:val="0"/>
          <w:lang w:val="fr-FR"/>
        </w:rPr>
        <w:t>doté d’une volonté théurgique de savoir et de pouvoir. Cet habitus</w:t>
      </w:r>
      <w:r w:rsidRPr="00D67DD6">
        <w:rPr>
          <w:noProof w:val="0"/>
          <w:lang w:val="fr-FR"/>
        </w:rPr>
        <w:fldChar w:fldCharType="begin"/>
      </w:r>
      <w:r w:rsidRPr="00D67DD6">
        <w:rPr>
          <w:noProof w:val="0"/>
          <w:lang w:val="fr-FR"/>
        </w:rPr>
        <w:instrText xml:space="preserve"> XE "habitus" </w:instrText>
      </w:r>
      <w:r w:rsidRPr="00D67DD6">
        <w:rPr>
          <w:noProof w:val="0"/>
          <w:lang w:val="fr-FR"/>
        </w:rPr>
        <w:fldChar w:fldCharType="end"/>
      </w:r>
      <w:r w:rsidR="00946A89" w:rsidRPr="00D67DD6">
        <w:rPr>
          <w:noProof w:val="0"/>
          <w:lang w:val="fr-FR"/>
        </w:rPr>
        <w:t xml:space="preserve"> de l’énergumène moderne (ἐνέργειά τις) </w:t>
      </w:r>
      <w:r w:rsidRPr="00D67DD6">
        <w:rPr>
          <w:noProof w:val="0"/>
          <w:lang w:val="fr-FR"/>
        </w:rPr>
        <w:t xml:space="preserve">détermine objectivement le destin de la pensée occidentale </w:t>
      </w:r>
      <w:r w:rsidR="00A83723" w:rsidRPr="00D67DD6">
        <w:rPr>
          <w:noProof w:val="0"/>
          <w:lang w:val="fr-FR"/>
        </w:rPr>
        <w:t xml:space="preserve">en créant </w:t>
      </w:r>
      <w:r w:rsidR="00037CE1" w:rsidRPr="00D67DD6">
        <w:rPr>
          <w:noProof w:val="0"/>
          <w:lang w:val="fr-FR"/>
        </w:rPr>
        <w:t>les variétés</w:t>
      </w:r>
      <w:r w:rsidR="00A83723" w:rsidRPr="00D67DD6">
        <w:rPr>
          <w:noProof w:val="0"/>
          <w:lang w:val="fr-FR"/>
        </w:rPr>
        <w:t xml:space="preserve"> </w:t>
      </w:r>
      <w:r w:rsidR="006C5EFF" w:rsidRPr="00D67DD6">
        <w:rPr>
          <w:noProof w:val="0"/>
          <w:lang w:val="fr-FR"/>
        </w:rPr>
        <w:t>d</w:t>
      </w:r>
      <w:r w:rsidRPr="00D67DD6">
        <w:rPr>
          <w:noProof w:val="0"/>
          <w:lang w:val="fr-FR"/>
        </w:rPr>
        <w:t>’</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métaphysique. Ses nouveaux protagonistes dans l’Occident latin sont Avicenne dans la falsafa, Rufus de Cornouailles et Bonaventure dans la scolastique latine. La nouvelle substance naît </w:t>
      </w:r>
      <w:r w:rsidR="00DA12FB" w:rsidRPr="00D67DD6">
        <w:rPr>
          <w:noProof w:val="0"/>
          <w:lang w:val="fr-FR"/>
        </w:rPr>
        <w:t xml:space="preserve">sur le plan </w:t>
      </w:r>
      <w:r w:rsidRPr="00D67DD6">
        <w:rPr>
          <w:noProof w:val="0"/>
          <w:lang w:val="fr-FR"/>
        </w:rPr>
        <w:t>de la théurgie mystique. Le sujet moderne transforme l’être de la chose existante en une forme démiurgique objective</w:t>
      </w:r>
      <w:r w:rsidR="004A20FE" w:rsidRPr="00D67DD6">
        <w:rPr>
          <w:noProof w:val="0"/>
          <w:lang w:val="fr-FR"/>
        </w:rPr>
        <w:t xml:space="preserve"> (</w:t>
      </w:r>
      <w:r w:rsidR="004A20FE" w:rsidRPr="00D67DD6">
        <w:rPr>
          <w:i/>
          <w:noProof w:val="0"/>
          <w:lang w:val="fr-FR"/>
        </w:rPr>
        <w:t>Ge-Stell</w:t>
      </w:r>
      <w:r w:rsidR="004A20FE" w:rsidRPr="00D67DD6">
        <w:rPr>
          <w:i/>
          <w:noProof w:val="0"/>
          <w:lang w:val="fr-FR"/>
        </w:rPr>
        <w:fldChar w:fldCharType="begin"/>
      </w:r>
      <w:r w:rsidR="004A20FE" w:rsidRPr="00D67DD6">
        <w:rPr>
          <w:noProof w:val="0"/>
          <w:lang w:val="fr-FR"/>
        </w:rPr>
        <w:instrText xml:space="preserve"> XE "</w:instrText>
      </w:r>
      <w:r w:rsidR="004A20FE" w:rsidRPr="00D67DD6">
        <w:rPr>
          <w:i/>
          <w:noProof w:val="0"/>
          <w:lang w:val="fr-FR"/>
        </w:rPr>
        <w:instrText>Ge-Stell</w:instrText>
      </w:r>
      <w:r w:rsidR="004A20FE" w:rsidRPr="00D67DD6">
        <w:rPr>
          <w:noProof w:val="0"/>
          <w:lang w:val="fr-FR"/>
        </w:rPr>
        <w:instrText xml:space="preserve">" </w:instrText>
      </w:r>
      <w:r w:rsidR="004A20FE" w:rsidRPr="00D67DD6">
        <w:rPr>
          <w:i/>
          <w:noProof w:val="0"/>
          <w:lang w:val="fr-FR"/>
        </w:rPr>
        <w:fldChar w:fldCharType="end"/>
      </w:r>
      <w:r w:rsidR="004A20FE" w:rsidRPr="00D67DD6">
        <w:rPr>
          <w:noProof w:val="0"/>
          <w:lang w:val="fr-FR"/>
        </w:rPr>
        <w:t>)</w:t>
      </w:r>
      <w:r w:rsidRPr="00D67DD6">
        <w:rPr>
          <w:noProof w:val="0"/>
          <w:lang w:val="fr-FR"/>
        </w:rPr>
        <w:t xml:space="preserve">. </w:t>
      </w:r>
      <w:r w:rsidR="00676EA7" w:rsidRPr="00D67DD6">
        <w:rPr>
          <w:noProof w:val="0"/>
          <w:lang w:val="fr-FR"/>
        </w:rPr>
        <w:t xml:space="preserve">Le croisement </w:t>
      </w:r>
      <w:r w:rsidRPr="00D67DD6">
        <w:rPr>
          <w:noProof w:val="0"/>
          <w:lang w:val="fr-FR"/>
        </w:rPr>
        <w:t>du platonisme et des écoles aristotéliciennes originelles au IIe–IIIe siècle av. J.-C. cré</w:t>
      </w:r>
      <w:r w:rsidR="00676EA7" w:rsidRPr="00D67DD6">
        <w:rPr>
          <w:noProof w:val="0"/>
          <w:lang w:val="fr-FR"/>
        </w:rPr>
        <w:t>a</w:t>
      </w:r>
      <w:r w:rsidRPr="00D67DD6">
        <w:rPr>
          <w:noProof w:val="0"/>
          <w:lang w:val="fr-FR"/>
        </w:rPr>
        <w:t xml:space="preserve"> un concept de libre arbitre (</w:t>
      </w:r>
      <w:r w:rsidRPr="00D67DD6">
        <w:rPr>
          <w:i/>
          <w:noProof w:val="0"/>
          <w:lang w:val="fr-FR"/>
        </w:rPr>
        <w:t>liberum arbitrium</w:t>
      </w:r>
      <w:r w:rsidRPr="00D67DD6">
        <w:rPr>
          <w:i/>
          <w:noProof w:val="0"/>
          <w:lang w:val="fr-FR"/>
        </w:rPr>
        <w:fldChar w:fldCharType="begin"/>
      </w:r>
      <w:r w:rsidRPr="00D67DD6">
        <w:rPr>
          <w:noProof w:val="0"/>
          <w:lang w:val="fr-FR"/>
        </w:rPr>
        <w:instrText xml:space="preserve"> XE "</w:instrText>
      </w:r>
      <w:r w:rsidRPr="00D67DD6">
        <w:rPr>
          <w:i/>
          <w:noProof w:val="0"/>
          <w:lang w:val="fr-FR"/>
        </w:rPr>
        <w:instrText>liberum arbitrium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Les syncrétistes de l’antiquité tardive, dans un scénario de la connexion entre Platon et Aristote, ont fusionné la définition de l’action et du choix délibéré dans </w:t>
      </w:r>
      <w:r w:rsidRPr="00D67DD6">
        <w:rPr>
          <w:i/>
          <w:noProof w:val="0"/>
          <w:lang w:val="fr-FR"/>
        </w:rPr>
        <w:t>Éthique à Nicomaque</w:t>
      </w:r>
      <w:r w:rsidRPr="00D67DD6">
        <w:rPr>
          <w:noProof w:val="0"/>
          <w:lang w:val="fr-FR"/>
        </w:rPr>
        <w:t xml:space="preserve"> et l’ont liée à la responsabilité stoïcienne liée à l’action morale (Bobzien 1998). </w:t>
      </w:r>
      <w:r w:rsidR="00496EBF" w:rsidRPr="00D67DD6">
        <w:rPr>
          <w:noProof w:val="0"/>
          <w:lang w:val="fr-FR"/>
        </w:rPr>
        <w:t>Ce sujet aristotélicien et stoïcien est doté, à l</w:t>
      </w:r>
      <w:r w:rsidR="00496EBF" w:rsidRPr="00D67DD6">
        <w:rPr>
          <w:rFonts w:cs="Calibri"/>
          <w:noProof w:val="0"/>
          <w:lang w:val="fr-FR"/>
        </w:rPr>
        <w:t>’</w:t>
      </w:r>
      <w:r w:rsidR="00496EBF" w:rsidRPr="00D67DD6">
        <w:rPr>
          <w:noProof w:val="0"/>
          <w:lang w:val="fr-FR"/>
        </w:rPr>
        <w:t>époque de la tyrannie, d</w:t>
      </w:r>
      <w:r w:rsidR="00496EBF" w:rsidRPr="00D67DD6">
        <w:rPr>
          <w:rFonts w:cs="Calibri"/>
          <w:noProof w:val="0"/>
          <w:lang w:val="fr-FR"/>
        </w:rPr>
        <w:t>’</w:t>
      </w:r>
      <w:r w:rsidR="00496EBF" w:rsidRPr="00D67DD6">
        <w:rPr>
          <w:noProof w:val="0"/>
          <w:lang w:val="fr-FR"/>
        </w:rPr>
        <w:t>un nouveau type de liberté purement personnel</w:t>
      </w:r>
      <w:r w:rsidR="003F3CF7" w:rsidRPr="00D67DD6">
        <w:rPr>
          <w:noProof w:val="0"/>
          <w:lang w:val="fr-FR"/>
        </w:rPr>
        <w:t xml:space="preserve">le et intérieure. La notion </w:t>
      </w:r>
      <w:r w:rsidR="00035CD7" w:rsidRPr="00D67DD6">
        <w:rPr>
          <w:noProof w:val="0"/>
          <w:lang w:val="fr-FR"/>
        </w:rPr>
        <w:t>du</w:t>
      </w:r>
      <w:r w:rsidR="007B6B33" w:rsidRPr="00D67DD6">
        <w:rPr>
          <w:noProof w:val="0"/>
          <w:lang w:val="fr-FR"/>
        </w:rPr>
        <w:t xml:space="preserve"> libre arbitre</w:t>
      </w:r>
      <w:r w:rsidR="00496EBF" w:rsidRPr="00D67DD6">
        <w:rPr>
          <w:noProof w:val="0"/>
          <w:lang w:val="fr-FR"/>
        </w:rPr>
        <w:t>, assez problématique sur le plan philosophique et politique</w:t>
      </w:r>
      <w:r w:rsidR="00E02240" w:rsidRPr="00D67DD6">
        <w:rPr>
          <w:noProof w:val="0"/>
          <w:lang w:val="fr-FR"/>
        </w:rPr>
        <w:t xml:space="preserve"> (H. Arendt</w:t>
      </w:r>
      <w:r w:rsidR="00E02240" w:rsidRPr="00D67DD6">
        <w:rPr>
          <w:noProof w:val="0"/>
          <w:lang w:val="fr-FR"/>
        </w:rPr>
        <w:fldChar w:fldCharType="begin"/>
      </w:r>
      <w:r w:rsidR="00E02240" w:rsidRPr="00D67DD6">
        <w:rPr>
          <w:noProof w:val="0"/>
          <w:lang w:val="fr-FR"/>
        </w:rPr>
        <w:instrText xml:space="preserve"> XE "Arendt, H." </w:instrText>
      </w:r>
      <w:r w:rsidR="00E02240" w:rsidRPr="00D67DD6">
        <w:rPr>
          <w:noProof w:val="0"/>
          <w:lang w:val="fr-FR"/>
        </w:rPr>
        <w:fldChar w:fldCharType="end"/>
      </w:r>
      <w:r w:rsidR="00E02240" w:rsidRPr="00D67DD6">
        <w:rPr>
          <w:noProof w:val="0"/>
          <w:lang w:val="fr-FR"/>
        </w:rPr>
        <w:t>)</w:t>
      </w:r>
      <w:r w:rsidR="00496EBF" w:rsidRPr="00D67DD6">
        <w:rPr>
          <w:noProof w:val="0"/>
          <w:lang w:val="fr-FR"/>
        </w:rPr>
        <w:t xml:space="preserve">, apparaît au moment où un nouvel </w:t>
      </w:r>
      <w:r w:rsidR="00496EBF" w:rsidRPr="00D67DD6">
        <w:rPr>
          <w:i/>
          <w:noProof w:val="0"/>
          <w:lang w:val="fr-FR"/>
        </w:rPr>
        <w:t>individuum</w:t>
      </w:r>
      <w:r w:rsidR="00496EBF" w:rsidRPr="00D67DD6">
        <w:rPr>
          <w:noProof w:val="0"/>
          <w:lang w:val="fr-FR"/>
        </w:rPr>
        <w:t xml:space="preserve"> voit le jour et quand la démocratie grecque classique tomba dans le Léthé.</w:t>
      </w:r>
      <w:r w:rsidR="00E70886" w:rsidRPr="00D67DD6">
        <w:rPr>
          <w:noProof w:val="0"/>
          <w:lang w:val="fr-FR"/>
        </w:rPr>
        <w:t xml:space="preserve"> Au</w:t>
      </w:r>
      <w:r w:rsidR="00760BDB" w:rsidRPr="00D67DD6">
        <w:rPr>
          <w:noProof w:val="0"/>
          <w:lang w:val="fr-FR"/>
        </w:rPr>
        <w:t>x</w:t>
      </w:r>
      <w:r w:rsidR="00E70886" w:rsidRPr="00D67DD6">
        <w:rPr>
          <w:noProof w:val="0"/>
          <w:lang w:val="fr-FR"/>
        </w:rPr>
        <w:t xml:space="preserve"> temps </w:t>
      </w:r>
      <w:r w:rsidR="00005508" w:rsidRPr="00D67DD6">
        <w:rPr>
          <w:noProof w:val="0"/>
          <w:lang w:val="fr-FR"/>
        </w:rPr>
        <w:t xml:space="preserve">de </w:t>
      </w:r>
      <w:r w:rsidR="00E70886" w:rsidRPr="00D67DD6">
        <w:rPr>
          <w:noProof w:val="0"/>
          <w:lang w:val="fr-FR"/>
        </w:rPr>
        <w:t>modernité chrétienne, c</w:t>
      </w:r>
      <w:r w:rsidRPr="00D67DD6">
        <w:rPr>
          <w:noProof w:val="0"/>
          <w:lang w:val="fr-FR"/>
        </w:rPr>
        <w:t>ette synthèse d</w:t>
      </w:r>
      <w:r w:rsidR="00E70886" w:rsidRPr="00D67DD6">
        <w:rPr>
          <w:noProof w:val="0"/>
          <w:lang w:val="fr-FR"/>
        </w:rPr>
        <w:t xml:space="preserve">e la liberté </w:t>
      </w:r>
      <w:r w:rsidRPr="00D67DD6">
        <w:rPr>
          <w:noProof w:val="0"/>
          <w:lang w:val="fr-FR"/>
        </w:rPr>
        <w:t xml:space="preserve">est reprise par Anselme, Bonaventure et Olivi. </w:t>
      </w:r>
      <w:r w:rsidR="009C262C" w:rsidRPr="00D67DD6">
        <w:rPr>
          <w:noProof w:val="0"/>
          <w:lang w:val="fr-FR"/>
        </w:rPr>
        <w:t>La démiurgie, la théurgie</w:t>
      </w:r>
      <w:r w:rsidR="009C262C" w:rsidRPr="00D67DD6">
        <w:rPr>
          <w:noProof w:val="0"/>
          <w:lang w:val="fr-FR"/>
        </w:rPr>
        <w:fldChar w:fldCharType="begin"/>
      </w:r>
      <w:r w:rsidR="009C262C" w:rsidRPr="00D67DD6">
        <w:rPr>
          <w:noProof w:val="0"/>
          <w:lang w:val="fr-FR"/>
        </w:rPr>
        <w:instrText xml:space="preserve"> XE "théurgie" </w:instrText>
      </w:r>
      <w:r w:rsidR="009C262C" w:rsidRPr="00D67DD6">
        <w:rPr>
          <w:noProof w:val="0"/>
          <w:lang w:val="fr-FR"/>
        </w:rPr>
        <w:fldChar w:fldCharType="end"/>
      </w:r>
      <w:r w:rsidR="009C262C" w:rsidRPr="00D67DD6">
        <w:rPr>
          <w:noProof w:val="0"/>
          <w:lang w:val="fr-FR"/>
        </w:rPr>
        <w:t>, la gnose et la mystique sont les parrains de l’objectivité. Ces concepts établirent le premier système d’ontothéologie, qui est donné en dehors d</w:t>
      </w:r>
      <w:r w:rsidR="00A42A94" w:rsidRPr="00D67DD6">
        <w:rPr>
          <w:noProof w:val="0"/>
          <w:lang w:val="fr-FR"/>
        </w:rPr>
        <w:t>e la première substance réelle.</w:t>
      </w:r>
      <w:r w:rsidR="0068715B" w:rsidRPr="00D67DD6">
        <w:rPr>
          <w:noProof w:val="0"/>
          <w:lang w:val="fr-FR"/>
        </w:rPr>
        <w:t xml:space="preserve"> L’histoire de l’objectivité occidentale hors de la substance première et donc hors du principe de la réalité montre que le prix à payer pour trouver l’unité entre Platon et Aristote ne sera pas mince. </w:t>
      </w:r>
    </w:p>
    <w:p w14:paraId="3963F30C" w14:textId="77777777" w:rsidR="00B4293A" w:rsidRPr="00D67DD6" w:rsidRDefault="009C262C" w:rsidP="005D1BFE">
      <w:pPr>
        <w:ind w:firstLine="397"/>
        <w:rPr>
          <w:noProof w:val="0"/>
          <w:lang w:val="fr-FR"/>
        </w:rPr>
      </w:pPr>
      <w:r w:rsidRPr="00D67DD6">
        <w:rPr>
          <w:noProof w:val="0"/>
          <w:lang w:val="fr-FR"/>
        </w:rPr>
        <w:t>Jamblique transforma l’acte de création en une hénologie</w:t>
      </w:r>
      <w:r w:rsidRPr="00D67DD6">
        <w:rPr>
          <w:noProof w:val="0"/>
          <w:lang w:val="fr-FR"/>
        </w:rPr>
        <w:fldChar w:fldCharType="begin"/>
      </w:r>
      <w:r w:rsidRPr="00D67DD6">
        <w:rPr>
          <w:noProof w:val="0"/>
          <w:lang w:val="fr-FR"/>
        </w:rPr>
        <w:instrText xml:space="preserve"> XE "hénologie" </w:instrText>
      </w:r>
      <w:r w:rsidRPr="00D67DD6">
        <w:rPr>
          <w:noProof w:val="0"/>
          <w:lang w:val="fr-FR"/>
        </w:rPr>
        <w:fldChar w:fldCharType="end"/>
      </w:r>
      <w:r w:rsidRPr="00D67DD6">
        <w:rPr>
          <w:noProof w:val="0"/>
          <w:lang w:val="fr-FR"/>
        </w:rPr>
        <w:t xml:space="preserve"> mystique selon le dialogue </w:t>
      </w:r>
      <w:r w:rsidRPr="00D67DD6">
        <w:rPr>
          <w:i/>
          <w:noProof w:val="0"/>
          <w:lang w:val="fr-FR"/>
        </w:rPr>
        <w:t>Timée</w:t>
      </w:r>
      <w:r w:rsidRPr="00D67DD6">
        <w:rPr>
          <w:noProof w:val="0"/>
          <w:lang w:val="fr-FR"/>
        </w:rPr>
        <w:t xml:space="preserve">. </w:t>
      </w:r>
      <w:r w:rsidR="00E82C3B" w:rsidRPr="00D67DD6">
        <w:rPr>
          <w:noProof w:val="0"/>
          <w:lang w:val="fr-FR"/>
        </w:rPr>
        <w:t>Du fait, l</w:t>
      </w:r>
      <w:r w:rsidR="00D2472E" w:rsidRPr="00D67DD6">
        <w:rPr>
          <w:noProof w:val="0"/>
          <w:lang w:val="fr-FR"/>
        </w:rPr>
        <w:t xml:space="preserve">a substance du troisième genre a été placée dans un </w:t>
      </w:r>
      <w:r w:rsidR="00D2472E" w:rsidRPr="00D67DD6">
        <w:rPr>
          <w:noProof w:val="0"/>
          <w:lang w:val="fr-FR"/>
        </w:rPr>
        <w:lastRenderedPageBreak/>
        <w:t xml:space="preserve">nouveau cadre du diacosmos. </w:t>
      </w:r>
      <w:r w:rsidRPr="00D67DD6">
        <w:rPr>
          <w:noProof w:val="0"/>
          <w:lang w:val="fr-FR"/>
        </w:rPr>
        <w:t xml:space="preserve">Le nouveau type de </w:t>
      </w:r>
      <w:r w:rsidR="00223043" w:rsidRPr="00D67DD6">
        <w:rPr>
          <w:noProof w:val="0"/>
          <w:lang w:val="fr-FR"/>
        </w:rPr>
        <w:t>l’existant</w:t>
      </w:r>
      <w:r w:rsidRPr="00D67DD6">
        <w:rPr>
          <w:noProof w:val="0"/>
          <w:lang w:val="fr-FR"/>
        </w:rPr>
        <w:t xml:space="preserve"> est déterminé par la création mathématique du diacosmos</w:t>
      </w:r>
      <w:r w:rsidR="00382F11" w:rsidRPr="00D67DD6">
        <w:rPr>
          <w:noProof w:val="0"/>
          <w:lang w:val="fr-FR"/>
        </w:rPr>
        <w:fldChar w:fldCharType="begin"/>
      </w:r>
      <w:r w:rsidR="00382F11" w:rsidRPr="00D67DD6">
        <w:rPr>
          <w:noProof w:val="0"/>
          <w:lang w:val="fr-FR"/>
        </w:rPr>
        <w:instrText xml:space="preserve"> XE "diacosmos" </w:instrText>
      </w:r>
      <w:r w:rsidR="00382F11" w:rsidRPr="00D67DD6">
        <w:rPr>
          <w:noProof w:val="0"/>
          <w:lang w:val="fr-FR"/>
        </w:rPr>
        <w:fldChar w:fldCharType="end"/>
      </w:r>
      <w:r w:rsidRPr="00D67DD6">
        <w:rPr>
          <w:noProof w:val="0"/>
          <w:lang w:val="fr-FR"/>
        </w:rPr>
        <w:t xml:space="preserve">, qui relie le monde des formes cosmiques et matérielles </w:t>
      </w:r>
      <w:r w:rsidR="00E82C3B" w:rsidRPr="00D67DD6">
        <w:rPr>
          <w:noProof w:val="0"/>
          <w:lang w:val="fr-FR"/>
        </w:rPr>
        <w:t xml:space="preserve">par </w:t>
      </w:r>
      <w:r w:rsidRPr="00D67DD6">
        <w:rPr>
          <w:noProof w:val="0"/>
          <w:lang w:val="fr-FR"/>
        </w:rPr>
        <w:t xml:space="preserve">l’analogie universelle. L’exégèse du dialogue </w:t>
      </w:r>
      <w:r w:rsidRPr="00D67DD6">
        <w:rPr>
          <w:i/>
          <w:noProof w:val="0"/>
          <w:lang w:val="fr-FR"/>
        </w:rPr>
        <w:t>Timée</w:t>
      </w:r>
      <w:r w:rsidRPr="00D67DD6">
        <w:rPr>
          <w:noProof w:val="0"/>
          <w:lang w:val="fr-FR"/>
        </w:rPr>
        <w:t xml:space="preserve"> fut l’une des raisons pour lesquelles </w:t>
      </w:r>
      <w:r w:rsidR="00C2321D" w:rsidRPr="00D67DD6">
        <w:rPr>
          <w:noProof w:val="0"/>
          <w:lang w:val="fr-FR"/>
        </w:rPr>
        <w:t>Porphyre</w:t>
      </w:r>
      <w:r w:rsidRPr="00D67DD6">
        <w:rPr>
          <w:noProof w:val="0"/>
          <w:lang w:val="fr-FR"/>
        </w:rPr>
        <w:t xml:space="preserve"> et Jamblique rejetèrent la doctrine de Plotin sur la </w:t>
      </w:r>
      <w:r w:rsidR="00162035" w:rsidRPr="00D67DD6">
        <w:rPr>
          <w:noProof w:val="0"/>
          <w:lang w:val="fr-FR"/>
        </w:rPr>
        <w:t xml:space="preserve">séparation </w:t>
      </w:r>
      <w:r w:rsidRPr="00D67DD6">
        <w:rPr>
          <w:noProof w:val="0"/>
          <w:lang w:val="fr-FR"/>
        </w:rPr>
        <w:t>absolue de l’</w:t>
      </w:r>
      <w:r w:rsidR="00DA58D0" w:rsidRPr="00D67DD6">
        <w:rPr>
          <w:noProof w:val="0"/>
          <w:lang w:val="fr-FR"/>
        </w:rPr>
        <w:t>Un. Avec une nouvelle exégèse de</w:t>
      </w:r>
      <w:r w:rsidRPr="00D67DD6">
        <w:rPr>
          <w:noProof w:val="0"/>
          <w:lang w:val="fr-FR"/>
        </w:rPr>
        <w:t xml:space="preserve"> </w:t>
      </w:r>
      <w:r w:rsidRPr="00D67DD6">
        <w:rPr>
          <w:i/>
          <w:noProof w:val="0"/>
          <w:lang w:val="fr-FR"/>
        </w:rPr>
        <w:t>Timée</w:t>
      </w:r>
      <w:r w:rsidRPr="00D67DD6">
        <w:rPr>
          <w:noProof w:val="0"/>
          <w:lang w:val="fr-FR"/>
        </w:rPr>
        <w:t>, les successeurs de Plotin répondent, entre autres, à la question de l’unité du monde</w:t>
      </w:r>
      <w:r w:rsidR="009B50CF" w:rsidRPr="00D67DD6">
        <w:rPr>
          <w:noProof w:val="0"/>
          <w:lang w:val="fr-FR"/>
        </w:rPr>
        <w:t xml:space="preserve"> </w:t>
      </w:r>
      <w:r w:rsidRPr="00D67DD6">
        <w:rPr>
          <w:noProof w:val="0"/>
          <w:lang w:val="fr-FR"/>
        </w:rPr>
        <w:t xml:space="preserve">créé selon le paradigme idéal néoplatonicien donné </w:t>
      </w:r>
      <w:r w:rsidR="009B50CF" w:rsidRPr="00D67DD6">
        <w:rPr>
          <w:noProof w:val="0"/>
          <w:lang w:val="fr-FR"/>
        </w:rPr>
        <w:t>en avance</w:t>
      </w:r>
      <w:r w:rsidRPr="00D67DD6">
        <w:rPr>
          <w:noProof w:val="0"/>
          <w:lang w:val="fr-FR"/>
        </w:rPr>
        <w:t>. Le monde existe en tant qu’être vivant et en un seul exemplaire par l’œuvre du démiurge</w:t>
      </w:r>
      <w:r w:rsidRPr="00D67DD6">
        <w:rPr>
          <w:noProof w:val="0"/>
          <w:lang w:val="fr-FR"/>
        </w:rPr>
        <w:fldChar w:fldCharType="begin"/>
      </w:r>
      <w:r w:rsidRPr="00D67DD6">
        <w:rPr>
          <w:noProof w:val="0"/>
          <w:lang w:val="fr-FR"/>
        </w:rPr>
        <w:instrText xml:space="preserve"> XE "démiurge" </w:instrText>
      </w:r>
      <w:r w:rsidRPr="00D67DD6">
        <w:rPr>
          <w:noProof w:val="0"/>
          <w:lang w:val="fr-FR"/>
        </w:rPr>
        <w:fldChar w:fldCharType="end"/>
      </w:r>
      <w:r w:rsidRPr="00D67DD6">
        <w:rPr>
          <w:noProof w:val="0"/>
          <w:lang w:val="fr-FR"/>
        </w:rPr>
        <w:t xml:space="preserve">. Celui-ci réalise dans le monde inférieur une image miroir du monde autonome des formes et des idées éternelles (ἕνα, εἴπερ κατὰ τὸ παράδειγμα δεδημιουργημένος ἔσται, </w:t>
      </w:r>
      <w:r w:rsidRPr="00D67DD6">
        <w:rPr>
          <w:i/>
          <w:noProof w:val="0"/>
          <w:lang w:val="fr-FR"/>
        </w:rPr>
        <w:t>Tim</w:t>
      </w:r>
      <w:r w:rsidRPr="00D67DD6">
        <w:rPr>
          <w:noProof w:val="0"/>
          <w:lang w:val="fr-FR"/>
        </w:rPr>
        <w:t>. 31a3–4</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Tim</w:instrText>
      </w:r>
      <w:r w:rsidRPr="00D67DD6">
        <w:rPr>
          <w:noProof w:val="0"/>
          <w:lang w:val="fr-FR"/>
        </w:rPr>
        <w:instrText xml:space="preserve">. 31a3–4" </w:instrText>
      </w:r>
      <w:r w:rsidRPr="00D67DD6">
        <w:rPr>
          <w:noProof w:val="0"/>
          <w:lang w:val="fr-FR"/>
        </w:rPr>
        <w:fldChar w:fldCharType="end"/>
      </w:r>
      <w:r w:rsidRPr="00D67DD6">
        <w:rPr>
          <w:noProof w:val="0"/>
          <w:lang w:val="fr-FR"/>
        </w:rPr>
        <w:t xml:space="preserve">). Le concept de </w:t>
      </w:r>
      <w:r w:rsidR="00223043" w:rsidRPr="00D67DD6">
        <w:rPr>
          <w:noProof w:val="0"/>
          <w:lang w:val="fr-FR"/>
        </w:rPr>
        <w:t>l’existant</w:t>
      </w:r>
      <w:r w:rsidRPr="00D67DD6">
        <w:rPr>
          <w:noProof w:val="0"/>
          <w:lang w:val="fr-FR"/>
        </w:rPr>
        <w:t xml:space="preserve"> selon le conte philosophique de Platon établit la construction ontothéologique</w:t>
      </w:r>
      <w:r w:rsidRPr="00D67DD6">
        <w:rPr>
          <w:noProof w:val="0"/>
          <w:lang w:val="fr-FR"/>
        </w:rPr>
        <w:fldChar w:fldCharType="begin"/>
      </w:r>
      <w:r w:rsidRPr="00D67DD6">
        <w:rPr>
          <w:noProof w:val="0"/>
          <w:lang w:val="fr-FR"/>
        </w:rPr>
        <w:instrText xml:space="preserve"> XE "ontothéologie" </w:instrText>
      </w:r>
      <w:r w:rsidRPr="00D67DD6">
        <w:rPr>
          <w:noProof w:val="0"/>
          <w:lang w:val="fr-FR"/>
        </w:rPr>
        <w:fldChar w:fldCharType="end"/>
      </w:r>
      <w:r w:rsidRPr="00D67DD6">
        <w:rPr>
          <w:noProof w:val="0"/>
          <w:lang w:val="fr-FR"/>
        </w:rPr>
        <w:t xml:space="preserve"> de la métaphysique. Cette construction fait une condition </w:t>
      </w:r>
      <w:r w:rsidRPr="00D67DD6">
        <w:rPr>
          <w:i/>
          <w:noProof w:val="0"/>
          <w:lang w:val="fr-FR"/>
        </w:rPr>
        <w:t>sine qua non</w:t>
      </w:r>
      <w:r w:rsidRPr="00D67DD6">
        <w:rPr>
          <w:noProof w:val="0"/>
          <w:lang w:val="fr-FR"/>
        </w:rPr>
        <w:t xml:space="preserve"> pour l’introduction de </w:t>
      </w:r>
      <w:r w:rsidR="00EC384E" w:rsidRPr="00D67DD6">
        <w:rPr>
          <w:noProof w:val="0"/>
          <w:lang w:val="fr-FR"/>
        </w:rPr>
        <w:t>l’existant du troisième genre</w:t>
      </w:r>
      <w:r w:rsidRPr="00D67DD6">
        <w:rPr>
          <w:noProof w:val="0"/>
          <w:lang w:val="fr-FR"/>
        </w:rPr>
        <w:t>. Les néoplatoniciens ont dû créer une description scientifique complète du diacosmos</w:t>
      </w:r>
      <w:r w:rsidRPr="00D67DD6">
        <w:rPr>
          <w:noProof w:val="0"/>
          <w:lang w:val="fr-FR"/>
        </w:rPr>
        <w:fldChar w:fldCharType="begin"/>
      </w:r>
      <w:r w:rsidRPr="00D67DD6">
        <w:rPr>
          <w:noProof w:val="0"/>
          <w:lang w:val="fr-FR"/>
        </w:rPr>
        <w:instrText xml:space="preserve"> XE "diacosmos" </w:instrText>
      </w:r>
      <w:r w:rsidRPr="00D67DD6">
        <w:rPr>
          <w:noProof w:val="0"/>
          <w:lang w:val="fr-FR"/>
        </w:rPr>
        <w:fldChar w:fldCharType="end"/>
      </w:r>
      <w:r w:rsidRPr="00D67DD6">
        <w:rPr>
          <w:noProof w:val="0"/>
          <w:lang w:val="fr-FR"/>
        </w:rPr>
        <w:t xml:space="preserve"> faite par le premier démiurge académique appelé Timée. Cette activité louable, ils la mènent jusqu’à aujourd’hui. </w:t>
      </w:r>
      <w:r w:rsidR="007013B1" w:rsidRPr="00D67DD6">
        <w:rPr>
          <w:noProof w:val="0"/>
          <w:lang w:val="fr-FR"/>
        </w:rPr>
        <w:t xml:space="preserve">Cette création « mytho-logique » du monde non-existant de Platon duplique la mythologie originelle du dialogue </w:t>
      </w:r>
      <w:r w:rsidR="007013B1" w:rsidRPr="00D67DD6">
        <w:rPr>
          <w:i/>
          <w:noProof w:val="0"/>
          <w:lang w:val="fr-FR"/>
        </w:rPr>
        <w:t>Timée</w:t>
      </w:r>
      <w:r w:rsidR="007013B1" w:rsidRPr="00D67DD6">
        <w:rPr>
          <w:noProof w:val="0"/>
          <w:lang w:val="fr-FR"/>
        </w:rPr>
        <w:t>. La duplication sophistique de tout est la tâche principale de la modernité et de la numérisation de tout aujourd'hui. La duplication de la mythologie platonicienne originelle n</w:t>
      </w:r>
      <w:r w:rsidR="007013B1" w:rsidRPr="00D67DD6">
        <w:rPr>
          <w:rFonts w:cs="Calibri"/>
          <w:noProof w:val="0"/>
          <w:lang w:val="fr-FR"/>
        </w:rPr>
        <w:t>′</w:t>
      </w:r>
      <w:r w:rsidR="007013B1" w:rsidRPr="00D67DD6">
        <w:rPr>
          <w:noProof w:val="0"/>
          <w:lang w:val="fr-FR"/>
        </w:rPr>
        <w:t>était possible qu</w:t>
      </w:r>
      <w:r w:rsidR="007013B1" w:rsidRPr="00D67DD6">
        <w:rPr>
          <w:rFonts w:cs="Calibri"/>
          <w:noProof w:val="0"/>
          <w:lang w:val="fr-FR"/>
        </w:rPr>
        <w:t>′</w:t>
      </w:r>
      <w:r w:rsidR="007013B1" w:rsidRPr="00D67DD6">
        <w:rPr>
          <w:noProof w:val="0"/>
          <w:lang w:val="fr-FR"/>
        </w:rPr>
        <w:t>à la condition que le diacosmos de Timée intègre en lui les co</w:t>
      </w:r>
      <w:r w:rsidR="00E44B69" w:rsidRPr="00D67DD6">
        <w:rPr>
          <w:noProof w:val="0"/>
          <w:lang w:val="fr-FR"/>
        </w:rPr>
        <w:t>ncepts fondamentaux datant de l</w:t>
      </w:r>
      <w:r w:rsidR="00E44B69" w:rsidRPr="00D67DD6">
        <w:rPr>
          <w:rFonts w:cs="Calibri"/>
          <w:noProof w:val="0"/>
          <w:lang w:val="fr-FR"/>
        </w:rPr>
        <w:t>′</w:t>
      </w:r>
      <w:r w:rsidR="007013B1" w:rsidRPr="00D67DD6">
        <w:rPr>
          <w:noProof w:val="0"/>
          <w:lang w:val="fr-FR"/>
        </w:rPr>
        <w:t xml:space="preserve">écriture </w:t>
      </w:r>
      <w:r w:rsidR="007013B1" w:rsidRPr="00D67DD6">
        <w:rPr>
          <w:i/>
          <w:noProof w:val="0"/>
          <w:lang w:val="fr-FR"/>
        </w:rPr>
        <w:t>Physique</w:t>
      </w:r>
      <w:r w:rsidR="00E44B69" w:rsidRPr="00D67DD6">
        <w:rPr>
          <w:noProof w:val="0"/>
          <w:lang w:val="fr-FR"/>
        </w:rPr>
        <w:t xml:space="preserve"> d</w:t>
      </w:r>
      <w:r w:rsidR="00E44B69" w:rsidRPr="00D67DD6">
        <w:rPr>
          <w:rFonts w:cs="Calibri"/>
          <w:noProof w:val="0"/>
          <w:lang w:val="fr-FR"/>
        </w:rPr>
        <w:t>′</w:t>
      </w:r>
      <w:r w:rsidR="007013B1" w:rsidRPr="00D67DD6">
        <w:rPr>
          <w:noProof w:val="0"/>
          <w:lang w:val="fr-FR"/>
        </w:rPr>
        <w:t>Aristote.</w:t>
      </w:r>
      <w:r w:rsidR="005D1BFE" w:rsidRPr="00D67DD6">
        <w:rPr>
          <w:noProof w:val="0"/>
          <w:lang w:val="fr-FR"/>
        </w:rPr>
        <w:t xml:space="preserve"> Il </w:t>
      </w:r>
      <w:r w:rsidRPr="00D67DD6">
        <w:rPr>
          <w:noProof w:val="0"/>
          <w:lang w:val="fr-FR"/>
        </w:rPr>
        <w:t xml:space="preserve">lie le mouvement et les transformations accidentelles à la première substance, qui est donnée comme un véritable corps hylémorphique (ἀεὶ τὸ μεταβάλλον ἢ κατ' οὐσίαν, </w:t>
      </w:r>
      <w:r w:rsidRPr="00D67DD6">
        <w:rPr>
          <w:i/>
          <w:noProof w:val="0"/>
          <w:lang w:val="fr-FR"/>
        </w:rPr>
        <w:t>Phys</w:t>
      </w:r>
      <w:r w:rsidRPr="00D67DD6">
        <w:rPr>
          <w:noProof w:val="0"/>
          <w:lang w:val="fr-FR"/>
        </w:rPr>
        <w:t>. 200b33–34</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Phys</w:instrText>
      </w:r>
      <w:r w:rsidRPr="00D67DD6">
        <w:rPr>
          <w:noProof w:val="0"/>
          <w:lang w:val="fr-FR"/>
        </w:rPr>
        <w:instrText xml:space="preserve">. 200b33–34" </w:instrText>
      </w:r>
      <w:r w:rsidRPr="00D67DD6">
        <w:rPr>
          <w:noProof w:val="0"/>
          <w:lang w:val="fr-FR"/>
        </w:rPr>
        <w:fldChar w:fldCharType="end"/>
      </w:r>
      <w:r w:rsidRPr="00D67DD6">
        <w:rPr>
          <w:noProof w:val="0"/>
          <w:lang w:val="fr-FR"/>
        </w:rPr>
        <w:t xml:space="preserve">). La première substance existe réellement, </w:t>
      </w:r>
      <w:r w:rsidRPr="00D67DD6">
        <w:rPr>
          <w:i/>
          <w:noProof w:val="0"/>
          <w:lang w:val="fr-FR"/>
        </w:rPr>
        <w:t>simpliciter</w:t>
      </w:r>
      <w:r w:rsidRPr="00D67DD6">
        <w:rPr>
          <w:noProof w:val="0"/>
          <w:lang w:val="fr-FR"/>
        </w:rPr>
        <w:t xml:space="preserve"> et </w:t>
      </w:r>
      <w:r w:rsidRPr="00D67DD6">
        <w:rPr>
          <w:i/>
          <w:noProof w:val="0"/>
          <w:lang w:val="fr-FR"/>
        </w:rPr>
        <w:t>per se</w:t>
      </w:r>
      <w:r w:rsidRPr="00D67DD6">
        <w:rPr>
          <w:noProof w:val="0"/>
          <w:lang w:val="fr-FR"/>
        </w:rPr>
        <w:t xml:space="preserve">. En vue de ce corps individuel, existant en dehors de nous-mêmes, toutes les propriétés doivent être </w:t>
      </w:r>
      <w:r w:rsidR="005F5C03" w:rsidRPr="00D67DD6">
        <w:rPr>
          <w:noProof w:val="0"/>
          <w:lang w:val="fr-FR"/>
        </w:rPr>
        <w:t xml:space="preserve">énoncées </w:t>
      </w:r>
      <w:r w:rsidRPr="00D67DD6">
        <w:rPr>
          <w:noProof w:val="0"/>
          <w:lang w:val="fr-FR"/>
        </w:rPr>
        <w:t xml:space="preserve">de manière catégorique. Les néoplatoniciens savaient que leur </w:t>
      </w:r>
      <w:r w:rsidR="00795E3A"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795E3A" w:rsidRPr="00D67DD6">
        <w:rPr>
          <w:noProof w:val="0"/>
          <w:lang w:val="fr-FR"/>
        </w:rPr>
        <w:t>»</w:t>
      </w:r>
      <w:r w:rsidRPr="00D67DD6">
        <w:rPr>
          <w:noProof w:val="0"/>
          <w:lang w:val="fr-FR"/>
        </w:rPr>
        <w:fldChar w:fldCharType="begin"/>
      </w:r>
      <w:r w:rsidRPr="00D67DD6">
        <w:rPr>
          <w:noProof w:val="0"/>
          <w:lang w:val="fr-FR"/>
        </w:rPr>
        <w:instrText xml:space="preserve"> XE "substance:</w:instrText>
      </w:r>
      <w:r w:rsidRPr="00D67DD6">
        <w:rPr>
          <w:i/>
          <w:noProof w:val="0"/>
          <w:lang w:val="fr-FR"/>
        </w:rPr>
        <w:instrText>species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était en contradiction non seulement avec l’enseignement d’Aristote sur les</w:t>
      </w:r>
      <w:r w:rsidR="00E71C33" w:rsidRPr="00D67DD6">
        <w:rPr>
          <w:noProof w:val="0"/>
          <w:lang w:val="fr-FR"/>
        </w:rPr>
        <w:t xml:space="preserve"> catégories, mais surtout avec </w:t>
      </w:r>
      <w:r w:rsidR="0009432C" w:rsidRPr="00D67DD6">
        <w:rPr>
          <w:noProof w:val="0"/>
          <w:lang w:val="fr-FR"/>
        </w:rPr>
        <w:t xml:space="preserve">le livre </w:t>
      </w:r>
      <w:r w:rsidR="00E71C33" w:rsidRPr="00D67DD6">
        <w:rPr>
          <w:i/>
          <w:noProof w:val="0"/>
          <w:lang w:val="fr-FR"/>
        </w:rPr>
        <w:t>P</w:t>
      </w:r>
      <w:r w:rsidRPr="00D67DD6">
        <w:rPr>
          <w:i/>
          <w:noProof w:val="0"/>
          <w:lang w:val="fr-FR"/>
        </w:rPr>
        <w:t>hysique</w:t>
      </w:r>
      <w:r w:rsidRPr="00D67DD6">
        <w:rPr>
          <w:noProof w:val="0"/>
          <w:lang w:val="fr-FR"/>
        </w:rPr>
        <w:t xml:space="preserve">. Les derniers néoplatoniciens de l’antiquité ont dû concevoir un corps, un espace et un temps du troisième type de telle sorte qu’ils remplissent les exigences physiques de base concernant le corps objectif et ses propriétés dans le diacosmos fraîchement défini. Le pire ennemi des académiciens modernes était la réalité physique décrite par Aristote. Le temps est lié au </w:t>
      </w:r>
      <w:r w:rsidRPr="00D67DD6">
        <w:rPr>
          <w:noProof w:val="0"/>
          <w:lang w:val="fr-FR"/>
        </w:rPr>
        <w:lastRenderedPageBreak/>
        <w:t xml:space="preserve">mouvement cinétique ou métabolique des corps, qui est reconnu sensuellement. Le temps est donné uniquement dans l’âme (δύο εἴπῃ ἡ ψυχὴ τὰ νῦν, τὸ μὲν πρότερον τὸ δ' ὕστερον, </w:t>
      </w:r>
      <w:r w:rsidRPr="00D67DD6">
        <w:rPr>
          <w:i/>
          <w:noProof w:val="0"/>
          <w:lang w:val="fr-FR"/>
        </w:rPr>
        <w:t>Phys</w:t>
      </w:r>
      <w:r w:rsidRPr="00D67DD6">
        <w:rPr>
          <w:noProof w:val="0"/>
          <w:lang w:val="fr-FR"/>
        </w:rPr>
        <w:t>. 219a27–28</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Phys</w:instrText>
      </w:r>
      <w:r w:rsidRPr="00D67DD6">
        <w:rPr>
          <w:noProof w:val="0"/>
          <w:lang w:val="fr-FR"/>
        </w:rPr>
        <w:instrText xml:space="preserve">. 219a27–28" </w:instrText>
      </w:r>
      <w:r w:rsidRPr="00D67DD6">
        <w:rPr>
          <w:noProof w:val="0"/>
          <w:lang w:val="fr-FR"/>
        </w:rPr>
        <w:fldChar w:fldCharType="end"/>
      </w:r>
      <w:r w:rsidRPr="00D67DD6">
        <w:rPr>
          <w:noProof w:val="0"/>
          <w:lang w:val="fr-FR"/>
        </w:rPr>
        <w:t>). La détermination du changement et du temps n’est qu’une caractéristique potentielle et accidentelle donnée dans l’esprit qui se rapporte par prédication à l’existence réelle du corps. La séquence des moments détachés du mouvement du corps comme « avant » et « après » (</w:t>
      </w:r>
      <w:r w:rsidRPr="00D67DD6">
        <w:rPr>
          <w:i/>
          <w:noProof w:val="0"/>
          <w:lang w:val="fr-FR"/>
        </w:rPr>
        <w:t>Phys</w:t>
      </w:r>
      <w:r w:rsidRPr="00D67DD6">
        <w:rPr>
          <w:noProof w:val="0"/>
          <w:lang w:val="fr-FR"/>
        </w:rPr>
        <w:t>. 219a33–34</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Phys</w:instrText>
      </w:r>
      <w:r w:rsidRPr="00D67DD6">
        <w:rPr>
          <w:noProof w:val="0"/>
          <w:lang w:val="fr-FR"/>
        </w:rPr>
        <w:instrText xml:space="preserve">. 219a24–25" </w:instrText>
      </w:r>
      <w:r w:rsidRPr="00D67DD6">
        <w:rPr>
          <w:noProof w:val="0"/>
          <w:lang w:val="fr-FR"/>
        </w:rPr>
        <w:fldChar w:fldCharType="end"/>
      </w:r>
      <w:r w:rsidRPr="00D67DD6">
        <w:rPr>
          <w:noProof w:val="0"/>
          <w:lang w:val="fr-FR"/>
        </w:rPr>
        <w:t xml:space="preserve">) établit le concept de temps (τοῦτο γάρ ἐστιν ὁ χρόνος, </w:t>
      </w:r>
      <w:r w:rsidRPr="00D67DD6">
        <w:rPr>
          <w:i/>
          <w:noProof w:val="0"/>
          <w:lang w:val="fr-FR"/>
        </w:rPr>
        <w:t>Phys</w:t>
      </w:r>
      <w:r w:rsidRPr="00D67DD6">
        <w:rPr>
          <w:noProof w:val="0"/>
          <w:lang w:val="fr-FR"/>
        </w:rPr>
        <w:t>. 219b1</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Phys</w:instrText>
      </w:r>
      <w:r w:rsidRPr="00D67DD6">
        <w:rPr>
          <w:noProof w:val="0"/>
          <w:lang w:val="fr-FR"/>
        </w:rPr>
        <w:instrText xml:space="preserve">. 219b1" </w:instrText>
      </w:r>
      <w:r w:rsidRPr="00D67DD6">
        <w:rPr>
          <w:noProof w:val="0"/>
          <w:lang w:val="fr-FR"/>
        </w:rPr>
        <w:fldChar w:fldCharType="end"/>
      </w:r>
      <w:r w:rsidRPr="00D67DD6">
        <w:rPr>
          <w:noProof w:val="0"/>
          <w:lang w:val="fr-FR"/>
        </w:rPr>
        <w:t>). Simplicius</w:t>
      </w:r>
      <w:r w:rsidR="00676EA7" w:rsidRPr="00D67DD6">
        <w:rPr>
          <w:noProof w:val="0"/>
          <w:lang w:val="fr-FR"/>
        </w:rPr>
        <w:t xml:space="preserve"> reprit </w:t>
      </w:r>
      <w:r w:rsidRPr="00D67DD6">
        <w:rPr>
          <w:noProof w:val="0"/>
          <w:lang w:val="fr-FR"/>
        </w:rPr>
        <w:t xml:space="preserve">le modèle de pensée ci-dessus </w:t>
      </w:r>
      <w:r w:rsidR="00676EA7" w:rsidRPr="00D67DD6">
        <w:rPr>
          <w:noProof w:val="0"/>
          <w:lang w:val="fr-FR"/>
        </w:rPr>
        <w:t xml:space="preserve">fait </w:t>
      </w:r>
      <w:r w:rsidRPr="00D67DD6">
        <w:rPr>
          <w:noProof w:val="0"/>
          <w:lang w:val="fr-FR"/>
        </w:rPr>
        <w:t xml:space="preserve">après Porphyre, </w:t>
      </w:r>
      <w:r w:rsidR="00676EA7" w:rsidRPr="00D67DD6">
        <w:rPr>
          <w:noProof w:val="0"/>
          <w:lang w:val="fr-FR"/>
        </w:rPr>
        <w:t xml:space="preserve">et il </w:t>
      </w:r>
      <w:r w:rsidRPr="00D67DD6">
        <w:rPr>
          <w:noProof w:val="0"/>
          <w:lang w:val="fr-FR"/>
        </w:rPr>
        <w:t xml:space="preserve">abolit </w:t>
      </w:r>
      <w:r w:rsidRPr="00D67DD6">
        <w:rPr>
          <w:i/>
          <w:noProof w:val="0"/>
          <w:lang w:val="fr-FR"/>
        </w:rPr>
        <w:t>modus tollens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modus tollens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était valable pour la détermination quantitative du corps réel (ch. 1.3.2). Il permit aux déterminations physiques du corps d’exister indépendamment de la chose réelle. Cela fut possible parce que les catégories accidentelles comme la relation et l’habitus sont devenus des entités hypostatiques indépendantes. Les espèces cosmiques existent éternellement ; par conséquent, au niveau de la cosmologie, il doit y avoir des déterminations universelles et for</w:t>
      </w:r>
      <w:r w:rsidR="00B4293A" w:rsidRPr="00D67DD6">
        <w:rPr>
          <w:noProof w:val="0"/>
          <w:lang w:val="fr-FR"/>
        </w:rPr>
        <w:t>melles du corps néoplatonicien.</w:t>
      </w:r>
    </w:p>
    <w:p w14:paraId="4A6FE209" w14:textId="4EC01391" w:rsidR="006D1478" w:rsidRPr="00D67DD6" w:rsidRDefault="000D4DC5" w:rsidP="00853948">
      <w:pPr>
        <w:ind w:firstLine="397"/>
        <w:rPr>
          <w:noProof w:val="0"/>
          <w:lang w:val="fr-FR"/>
        </w:rPr>
      </w:pPr>
      <w:r w:rsidRPr="00D67DD6">
        <w:rPr>
          <w:noProof w:val="0"/>
          <w:lang w:val="fr-FR"/>
        </w:rPr>
        <w:t>C</w:t>
      </w:r>
      <w:r w:rsidR="009C262C" w:rsidRPr="00D67DD6">
        <w:rPr>
          <w:noProof w:val="0"/>
          <w:lang w:val="fr-FR"/>
        </w:rPr>
        <w:t xml:space="preserve">e </w:t>
      </w:r>
      <w:r w:rsidR="00237DAC" w:rsidRPr="00D67DD6">
        <w:rPr>
          <w:noProof w:val="0"/>
          <w:lang w:val="fr-FR"/>
        </w:rPr>
        <w:t>« </w:t>
      </w:r>
      <w:r w:rsidR="009C262C" w:rsidRPr="00D67DD6">
        <w:rPr>
          <w:noProof w:val="0"/>
          <w:lang w:val="fr-FR"/>
        </w:rPr>
        <w:t>corps</w:t>
      </w:r>
      <w:r w:rsidR="00237DAC" w:rsidRPr="00D67DD6">
        <w:rPr>
          <w:noProof w:val="0"/>
          <w:lang w:val="fr-FR"/>
        </w:rPr>
        <w:t> »</w:t>
      </w:r>
      <w:r w:rsidR="009C262C" w:rsidRPr="00D67DD6">
        <w:rPr>
          <w:noProof w:val="0"/>
          <w:lang w:val="fr-FR"/>
        </w:rPr>
        <w:t xml:space="preserve"> est défini en dehors de la substance première en deux étapes. Grâce à la détermination form</w:t>
      </w:r>
      <w:r w:rsidR="000B5680" w:rsidRPr="00D67DD6">
        <w:rPr>
          <w:noProof w:val="0"/>
          <w:lang w:val="fr-FR"/>
        </w:rPr>
        <w:t>elle de la catégorie « Limité</w:t>
      </w:r>
      <w:r w:rsidR="000B5680" w:rsidRPr="00D67DD6">
        <w:rPr>
          <w:rFonts w:cs="Calibri"/>
          <w:noProof w:val="0"/>
          <w:lang w:val="fr-FR"/>
        </w:rPr>
        <w:t>—</w:t>
      </w:r>
      <w:r w:rsidR="009C262C" w:rsidRPr="00D67DD6">
        <w:rPr>
          <w:noProof w:val="0"/>
          <w:lang w:val="fr-FR"/>
        </w:rPr>
        <w:t>Illimité</w:t>
      </w:r>
      <w:r w:rsidR="009C262C" w:rsidRPr="00D67DD6">
        <w:rPr>
          <w:noProof w:val="0"/>
          <w:lang w:val="fr-FR"/>
        </w:rPr>
        <w:fldChar w:fldCharType="begin"/>
      </w:r>
      <w:r w:rsidR="009C262C" w:rsidRPr="00D67DD6">
        <w:rPr>
          <w:noProof w:val="0"/>
          <w:lang w:val="fr-FR"/>
        </w:rPr>
        <w:instrText xml:space="preserve"> XE "Limité</w:instrText>
      </w:r>
      <w:r w:rsidR="00821D89" w:rsidRPr="00D67DD6">
        <w:rPr>
          <w:noProof w:val="0"/>
          <w:lang w:val="fr-FR"/>
        </w:rPr>
        <w:instrText>—</w:instrText>
      </w:r>
      <w:r w:rsidR="009C262C" w:rsidRPr="00D67DD6">
        <w:rPr>
          <w:noProof w:val="0"/>
          <w:lang w:val="fr-FR"/>
        </w:rPr>
        <w:instrText xml:space="preserve">Illimité" </w:instrText>
      </w:r>
      <w:r w:rsidR="009C262C" w:rsidRPr="00D67DD6">
        <w:rPr>
          <w:noProof w:val="0"/>
          <w:lang w:val="fr-FR"/>
        </w:rPr>
        <w:fldChar w:fldCharType="end"/>
      </w:r>
      <w:r w:rsidR="009C262C" w:rsidRPr="00D67DD6">
        <w:rPr>
          <w:noProof w:val="0"/>
          <w:lang w:val="fr-FR"/>
        </w:rPr>
        <w:t xml:space="preserve"> » de Jamblique prit naissance la forme subsistante de la détermination physique (temps, extension, matière), qui reçut une définition idéale, donnée tout à fait formellement. Simplicius relia ces déterminations du troisième genre avec la définition de la matière primaire non limitée dans son </w:t>
      </w:r>
      <w:r w:rsidR="00365812" w:rsidRPr="00D67DD6">
        <w:rPr>
          <w:noProof w:val="0"/>
          <w:lang w:val="fr-FR"/>
        </w:rPr>
        <w:t>c</w:t>
      </w:r>
      <w:r w:rsidR="009C262C" w:rsidRPr="00D67DD6">
        <w:rPr>
          <w:noProof w:val="0"/>
          <w:lang w:val="fr-FR"/>
        </w:rPr>
        <w:t>ommentaire</w:t>
      </w:r>
      <w:r w:rsidR="009C262C" w:rsidRPr="00D67DD6">
        <w:rPr>
          <w:i/>
          <w:noProof w:val="0"/>
          <w:lang w:val="fr-FR"/>
        </w:rPr>
        <w:t xml:space="preserve"> </w:t>
      </w:r>
      <w:r w:rsidR="009C262C" w:rsidRPr="00D67DD6">
        <w:rPr>
          <w:noProof w:val="0"/>
          <w:lang w:val="fr-FR"/>
        </w:rPr>
        <w:t>sur</w:t>
      </w:r>
      <w:r w:rsidR="009C262C" w:rsidRPr="00D67DD6">
        <w:rPr>
          <w:i/>
          <w:noProof w:val="0"/>
          <w:lang w:val="fr-FR"/>
        </w:rPr>
        <w:t xml:space="preserve"> Physique</w:t>
      </w:r>
      <w:r w:rsidR="009C262C" w:rsidRPr="00D67DD6">
        <w:rPr>
          <w:noProof w:val="0"/>
          <w:lang w:val="fr-FR"/>
        </w:rPr>
        <w:t xml:space="preserve"> (τὸ σῶμα ἂν εἴη ἡ πρώτη ὕλη, </w:t>
      </w:r>
      <w:r w:rsidR="009C262C" w:rsidRPr="00D67DD6">
        <w:rPr>
          <w:i/>
          <w:noProof w:val="0"/>
          <w:lang w:val="fr-FR"/>
        </w:rPr>
        <w:t>Simpl. in Phys</w:t>
      </w:r>
      <w:r w:rsidR="009C262C" w:rsidRPr="00D67DD6">
        <w:rPr>
          <w:noProof w:val="0"/>
          <w:lang w:val="fr-FR"/>
        </w:rPr>
        <w:t>. 227.30</w:t>
      </w:r>
      <w:r w:rsidR="009C262C" w:rsidRPr="00D67DD6">
        <w:rPr>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227.30" </w:instrText>
      </w:r>
      <w:r w:rsidR="009C262C" w:rsidRPr="00D67DD6">
        <w:rPr>
          <w:noProof w:val="0"/>
          <w:lang w:val="fr-FR"/>
        </w:rPr>
        <w:fldChar w:fldCharType="end"/>
      </w:r>
      <w:r w:rsidR="009C262C" w:rsidRPr="00D67DD6">
        <w:rPr>
          <w:noProof w:val="0"/>
          <w:lang w:val="fr-FR"/>
        </w:rPr>
        <w:t xml:space="preserve">). La nouvelle interprétation de la matière du troisième genre fit un substrat </w:t>
      </w:r>
      <w:r w:rsidR="007C7653">
        <w:rPr>
          <w:noProof w:val="0"/>
          <w:lang w:val="fr-FR"/>
        </w:rPr>
        <w:t>non existant</w:t>
      </w:r>
      <w:r w:rsidR="009C262C" w:rsidRPr="00D67DD6">
        <w:rPr>
          <w:noProof w:val="0"/>
          <w:lang w:val="fr-FR"/>
        </w:rPr>
        <w:t xml:space="preserve"> pour les déterminations abstraites et complètement séparées de la première substance. La matière et le corps du troisième genre portent les déterminations accidentelles hypos</w:t>
      </w:r>
      <w:r w:rsidR="00C33519" w:rsidRPr="00D67DD6">
        <w:rPr>
          <w:noProof w:val="0"/>
          <w:lang w:val="fr-FR"/>
        </w:rPr>
        <w:t>tasiées et créent ainsi une entité</w:t>
      </w:r>
      <w:r w:rsidR="009C262C" w:rsidRPr="00D67DD6">
        <w:rPr>
          <w:noProof w:val="0"/>
          <w:lang w:val="fr-FR"/>
        </w:rPr>
        <w:t xml:space="preserve"> physique du troisième genre. Une inspiration pour ce type de détermination fournit le dialogue </w:t>
      </w:r>
      <w:r w:rsidR="009C262C" w:rsidRPr="00D67DD6">
        <w:rPr>
          <w:i/>
          <w:noProof w:val="0"/>
          <w:lang w:val="fr-FR"/>
        </w:rPr>
        <w:t>Timée</w:t>
      </w:r>
      <w:r w:rsidR="009C262C" w:rsidRPr="00D67DD6">
        <w:rPr>
          <w:noProof w:val="0"/>
          <w:lang w:val="fr-FR"/>
        </w:rPr>
        <w:t xml:space="preserve"> qui décrit le premier acte de création au niveau de la forme pure. Simplicius applique le scénario de Jamblique « </w:t>
      </w:r>
      <w:r w:rsidR="000B5680" w:rsidRPr="00D67DD6">
        <w:rPr>
          <w:noProof w:val="0"/>
          <w:lang w:val="fr-FR"/>
        </w:rPr>
        <w:t>Limité—Illimité</w:t>
      </w:r>
      <w:r w:rsidR="009C262C" w:rsidRPr="00D67DD6">
        <w:rPr>
          <w:noProof w:val="0"/>
          <w:lang w:val="fr-FR"/>
        </w:rPr>
        <w:t xml:space="preserve"> » pour développer des descriptions formelles de </w:t>
      </w:r>
      <w:r w:rsidR="009C262C" w:rsidRPr="00D67DD6">
        <w:rPr>
          <w:i/>
          <w:noProof w:val="0"/>
          <w:lang w:val="fr-FR"/>
        </w:rPr>
        <w:t>Physique</w:t>
      </w:r>
      <w:r w:rsidR="009C262C" w:rsidRPr="00D67DD6">
        <w:rPr>
          <w:noProof w:val="0"/>
          <w:lang w:val="fr-FR"/>
        </w:rPr>
        <w:t xml:space="preserve">. L’absence de </w:t>
      </w:r>
      <w:r w:rsidR="00C8408F" w:rsidRPr="00D67DD6">
        <w:rPr>
          <w:noProof w:val="0"/>
          <w:lang w:val="fr-FR"/>
        </w:rPr>
        <w:t xml:space="preserve">la </w:t>
      </w:r>
      <w:r w:rsidR="009C262C" w:rsidRPr="00D67DD6">
        <w:rPr>
          <w:noProof w:val="0"/>
          <w:lang w:val="fr-FR"/>
        </w:rPr>
        <w:t xml:space="preserve">forme originelle et l’indétermination de la matière primaire en tant que support de déterminations abstraites ont été livrées dans le dialogue </w:t>
      </w:r>
      <w:r w:rsidR="009C262C" w:rsidRPr="00D67DD6">
        <w:rPr>
          <w:i/>
          <w:noProof w:val="0"/>
          <w:lang w:val="fr-FR"/>
        </w:rPr>
        <w:t>Timée</w:t>
      </w:r>
      <w:r w:rsidR="009C262C" w:rsidRPr="00D67DD6">
        <w:rPr>
          <w:noProof w:val="0"/>
          <w:lang w:val="fr-FR"/>
        </w:rPr>
        <w:t xml:space="preserve"> par les concepts </w:t>
      </w:r>
      <w:r w:rsidR="00D60550" w:rsidRPr="00D67DD6">
        <w:rPr>
          <w:i/>
          <w:noProof w:val="0"/>
          <w:lang w:val="fr-FR"/>
        </w:rPr>
        <w:t>hypodokhē</w:t>
      </w:r>
      <w:r w:rsidR="009C262C" w:rsidRPr="00D67DD6">
        <w:rPr>
          <w:i/>
          <w:noProof w:val="0"/>
          <w:lang w:val="fr-FR"/>
        </w:rPr>
        <w:fldChar w:fldCharType="begin"/>
      </w:r>
      <w:r w:rsidR="009C262C" w:rsidRPr="00D67DD6">
        <w:rPr>
          <w:noProof w:val="0"/>
          <w:lang w:val="fr-FR"/>
        </w:rPr>
        <w:instrText xml:space="preserve"> XE "</w:instrText>
      </w:r>
      <w:r w:rsidR="00D60550" w:rsidRPr="00D67DD6">
        <w:rPr>
          <w:i/>
          <w:noProof w:val="0"/>
          <w:lang w:val="fr-FR"/>
        </w:rPr>
        <w:instrText>hypodokhē</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w:t>
      </w:r>
      <w:r w:rsidR="009C262C" w:rsidRPr="00D67DD6">
        <w:rPr>
          <w:i/>
          <w:noProof w:val="0"/>
          <w:lang w:val="fr-FR"/>
        </w:rPr>
        <w:t>tithén</w:t>
      </w:r>
      <w:r w:rsidR="005E20EC" w:rsidRPr="00D67DD6">
        <w:rPr>
          <w:i/>
          <w:noProof w:val="0"/>
          <w:lang w:val="fr-FR"/>
        </w:rPr>
        <w:t>e</w:t>
      </w:r>
      <w:r w:rsidR="009C262C" w:rsidRPr="00D67DD6">
        <w:rPr>
          <w:noProof w:val="0"/>
          <w:lang w:val="fr-FR"/>
        </w:rPr>
        <w:t xml:space="preserve"> et </w:t>
      </w:r>
      <w:r w:rsidR="009C262C" w:rsidRPr="00D67DD6">
        <w:rPr>
          <w:i/>
          <w:noProof w:val="0"/>
          <w:lang w:val="fr-FR"/>
        </w:rPr>
        <w:t>khôra</w:t>
      </w:r>
      <w:r w:rsidR="009C262C" w:rsidRPr="00D67DD6">
        <w:rPr>
          <w:noProof w:val="0"/>
          <w:lang w:val="fr-FR"/>
        </w:rPr>
        <w:t xml:space="preserve">. Les idées </w:t>
      </w:r>
      <w:r w:rsidR="009C262C" w:rsidRPr="00D67DD6">
        <w:rPr>
          <w:noProof w:val="0"/>
          <w:lang w:val="fr-FR"/>
        </w:rPr>
        <w:lastRenderedPageBreak/>
        <w:t xml:space="preserve">paradigmatiques des mathématiques et de la géométrie agissent sur ces </w:t>
      </w:r>
      <w:r w:rsidR="00C819F2" w:rsidRPr="00D67DD6">
        <w:rPr>
          <w:noProof w:val="0"/>
          <w:lang w:val="fr-FR"/>
        </w:rPr>
        <w:t xml:space="preserve">récepteurs </w:t>
      </w:r>
      <w:r w:rsidR="009C262C" w:rsidRPr="00D67DD6">
        <w:rPr>
          <w:noProof w:val="0"/>
          <w:lang w:val="fr-FR"/>
        </w:rPr>
        <w:t xml:space="preserve">par le biais du triple genre (χρὴ γένη διανοηθῆναι τριττά, </w:t>
      </w:r>
      <w:r w:rsidR="009C262C" w:rsidRPr="00D67DD6">
        <w:rPr>
          <w:i/>
          <w:noProof w:val="0"/>
          <w:lang w:val="fr-FR"/>
        </w:rPr>
        <w:t>Tim</w:t>
      </w:r>
      <w:r w:rsidR="009C262C" w:rsidRPr="00D67DD6">
        <w:rPr>
          <w:noProof w:val="0"/>
          <w:lang w:val="fr-FR"/>
        </w:rPr>
        <w:t>. 50c7</w:t>
      </w:r>
      <w:r w:rsidR="009C262C" w:rsidRPr="00D67DD6">
        <w:rPr>
          <w:noProof w:val="0"/>
          <w:lang w:val="fr-FR"/>
        </w:rPr>
        <w:fldChar w:fldCharType="begin"/>
      </w:r>
      <w:r w:rsidR="009C262C" w:rsidRPr="00D67DD6">
        <w:rPr>
          <w:noProof w:val="0"/>
          <w:lang w:val="fr-FR"/>
        </w:rPr>
        <w:instrText xml:space="preserve"> XE "Platon:</w:instrText>
      </w:r>
      <w:r w:rsidR="009C262C" w:rsidRPr="00D67DD6">
        <w:rPr>
          <w:i/>
          <w:noProof w:val="0"/>
          <w:szCs w:val="24"/>
          <w:lang w:val="fr-FR"/>
        </w:rPr>
        <w:instrText>Tim</w:instrText>
      </w:r>
      <w:r w:rsidR="009C262C" w:rsidRPr="00D67DD6">
        <w:rPr>
          <w:noProof w:val="0"/>
          <w:szCs w:val="24"/>
          <w:lang w:val="fr-FR"/>
        </w:rPr>
        <w:instrText xml:space="preserve">. </w:instrText>
      </w:r>
      <w:r w:rsidR="009C262C" w:rsidRPr="00D67DD6">
        <w:rPr>
          <w:noProof w:val="0"/>
          <w:lang w:val="fr-FR"/>
        </w:rPr>
        <w:instrText>50</w:instrText>
      </w:r>
      <w:r w:rsidR="009C262C" w:rsidRPr="00D67DD6">
        <w:rPr>
          <w:noProof w:val="0"/>
          <w:szCs w:val="24"/>
          <w:lang w:val="fr-FR"/>
        </w:rPr>
        <w:instrText>c7</w:instrText>
      </w:r>
      <w:r w:rsidR="009C262C" w:rsidRPr="00D67DD6">
        <w:rPr>
          <w:noProof w:val="0"/>
          <w:lang w:val="fr-FR"/>
        </w:rPr>
        <w:instrText xml:space="preserve">" </w:instrText>
      </w:r>
      <w:r w:rsidR="009C262C" w:rsidRPr="00D67DD6">
        <w:rPr>
          <w:noProof w:val="0"/>
          <w:lang w:val="fr-FR"/>
        </w:rPr>
        <w:fldChar w:fldCharType="end"/>
      </w:r>
      <w:r w:rsidR="009C262C" w:rsidRPr="00D67DD6">
        <w:rPr>
          <w:noProof w:val="0"/>
          <w:lang w:val="fr-FR"/>
        </w:rPr>
        <w:t xml:space="preserve">). </w:t>
      </w:r>
      <w:r w:rsidR="00C15596" w:rsidRPr="00D67DD6">
        <w:rPr>
          <w:noProof w:val="0"/>
          <w:lang w:val="fr-FR"/>
        </w:rPr>
        <w:t xml:space="preserve">Le premier genre est donné par les substances physiques réelles qui sont </w:t>
      </w:r>
      <w:r w:rsidR="0076059C" w:rsidRPr="00D67DD6">
        <w:rPr>
          <w:noProof w:val="0"/>
          <w:lang w:val="fr-FR"/>
        </w:rPr>
        <w:t xml:space="preserve">assujettis </w:t>
      </w:r>
      <w:r w:rsidR="00C15596" w:rsidRPr="00D67DD6">
        <w:rPr>
          <w:noProof w:val="0"/>
          <w:lang w:val="fr-FR"/>
        </w:rPr>
        <w:t>au changement. Le deuxième genre est constitué des formes hypostatiques éternelles, qui sont données dans l</w:t>
      </w:r>
      <w:r w:rsidR="004239AA" w:rsidRPr="00D67DD6">
        <w:rPr>
          <w:noProof w:val="0"/>
          <w:lang w:val="fr-FR"/>
        </w:rPr>
        <w:t>’</w:t>
      </w:r>
      <w:r w:rsidR="00C15596" w:rsidRPr="00D67DD6">
        <w:rPr>
          <w:noProof w:val="0"/>
          <w:lang w:val="fr-FR"/>
        </w:rPr>
        <w:t>intellect démiurgique. Le troisième genre représente le monde paradigmatique des formes mathématiques et géométriques. Ces substances objectivement données sont créées par l</w:t>
      </w:r>
      <w:r w:rsidR="004239AA" w:rsidRPr="00D67DD6">
        <w:rPr>
          <w:noProof w:val="0"/>
          <w:lang w:val="fr-FR"/>
        </w:rPr>
        <w:t>’</w:t>
      </w:r>
      <w:r w:rsidR="00C15596" w:rsidRPr="00D67DD6">
        <w:rPr>
          <w:noProof w:val="0"/>
          <w:lang w:val="fr-FR"/>
        </w:rPr>
        <w:t>intellect cosmique. Il imprime l</w:t>
      </w:r>
      <w:r w:rsidR="004239AA" w:rsidRPr="00D67DD6">
        <w:rPr>
          <w:noProof w:val="0"/>
          <w:lang w:val="fr-FR"/>
        </w:rPr>
        <w:t>’</w:t>
      </w:r>
      <w:r w:rsidR="00C15596" w:rsidRPr="00D67DD6">
        <w:rPr>
          <w:noProof w:val="0"/>
          <w:lang w:val="fr-FR"/>
        </w:rPr>
        <w:t>actualité des formes données dans l</w:t>
      </w:r>
      <w:r w:rsidR="004239AA" w:rsidRPr="00D67DD6">
        <w:rPr>
          <w:noProof w:val="0"/>
          <w:lang w:val="fr-FR"/>
        </w:rPr>
        <w:t>’</w:t>
      </w:r>
      <w:r w:rsidR="00C15596" w:rsidRPr="00D67DD6">
        <w:rPr>
          <w:noProof w:val="0"/>
          <w:lang w:val="fr-FR"/>
        </w:rPr>
        <w:t>intellect cosmique dans des récipients hypostasiés comme l</w:t>
      </w:r>
      <w:r w:rsidR="004239AA" w:rsidRPr="00D67DD6">
        <w:rPr>
          <w:noProof w:val="0"/>
          <w:lang w:val="fr-FR"/>
        </w:rPr>
        <w:t>’</w:t>
      </w:r>
      <w:r w:rsidR="00C15596" w:rsidRPr="00D67DD6">
        <w:rPr>
          <w:noProof w:val="0"/>
          <w:lang w:val="fr-FR"/>
        </w:rPr>
        <w:t xml:space="preserve">hypodoche. </w:t>
      </w:r>
      <w:r w:rsidR="009C262C" w:rsidRPr="00D67DD6">
        <w:rPr>
          <w:noProof w:val="0"/>
          <w:lang w:val="fr-FR"/>
        </w:rPr>
        <w:t xml:space="preserve">Le dialogue </w:t>
      </w:r>
      <w:r w:rsidR="009C262C" w:rsidRPr="00D67DD6">
        <w:rPr>
          <w:i/>
          <w:noProof w:val="0"/>
          <w:lang w:val="fr-FR"/>
        </w:rPr>
        <w:t>Timée</w:t>
      </w:r>
      <w:r w:rsidR="009C262C" w:rsidRPr="00D67DD6">
        <w:rPr>
          <w:noProof w:val="0"/>
          <w:lang w:val="fr-FR"/>
        </w:rPr>
        <w:t xml:space="preserve"> constitue </w:t>
      </w:r>
      <w:r w:rsidR="001774D2" w:rsidRPr="00D67DD6">
        <w:rPr>
          <w:i/>
          <w:noProof w:val="0"/>
          <w:lang w:val="fr-FR"/>
        </w:rPr>
        <w:t>Lichtung</w:t>
      </w:r>
      <w:r w:rsidR="00035E62" w:rsidRPr="00D67DD6">
        <w:rPr>
          <w:i/>
          <w:noProof w:val="0"/>
          <w:lang w:val="fr-FR"/>
        </w:rPr>
        <w:fldChar w:fldCharType="begin"/>
      </w:r>
      <w:r w:rsidR="00035E62" w:rsidRPr="00D67DD6">
        <w:rPr>
          <w:noProof w:val="0"/>
          <w:lang w:val="fr-FR"/>
        </w:rPr>
        <w:instrText xml:space="preserve"> XE "</w:instrText>
      </w:r>
      <w:r w:rsidR="00035E62" w:rsidRPr="00D67DD6">
        <w:rPr>
          <w:i/>
          <w:noProof w:val="0"/>
          <w:lang w:val="fr-FR"/>
        </w:rPr>
        <w:instrText>Lichtung</w:instrText>
      </w:r>
      <w:r w:rsidR="00035E62" w:rsidRPr="00D67DD6">
        <w:rPr>
          <w:noProof w:val="0"/>
          <w:lang w:val="fr-FR"/>
        </w:rPr>
        <w:instrText xml:space="preserve">" </w:instrText>
      </w:r>
      <w:r w:rsidR="00035E62" w:rsidRPr="00D67DD6">
        <w:rPr>
          <w:i/>
          <w:noProof w:val="0"/>
          <w:lang w:val="fr-FR"/>
        </w:rPr>
        <w:fldChar w:fldCharType="end"/>
      </w:r>
      <w:r w:rsidR="001774D2" w:rsidRPr="00D67DD6">
        <w:rPr>
          <w:noProof w:val="0"/>
          <w:lang w:val="fr-FR"/>
        </w:rPr>
        <w:t xml:space="preserve"> </w:t>
      </w:r>
      <w:r w:rsidR="009C262C" w:rsidRPr="00D67DD6">
        <w:rPr>
          <w:noProof w:val="0"/>
          <w:lang w:val="fr-FR"/>
        </w:rPr>
        <w:t>fondamentale de matière</w:t>
      </w:r>
      <w:r w:rsidR="00853948" w:rsidRPr="00D67DD6">
        <w:rPr>
          <w:noProof w:val="0"/>
          <w:lang w:val="fr-FR"/>
        </w:rPr>
        <w:t xml:space="preserve"> objective et du corps objectif. Néoplatoniciens effectuèrent </w:t>
      </w:r>
      <w:r w:rsidR="009C262C" w:rsidRPr="00D67DD6">
        <w:rPr>
          <w:noProof w:val="0"/>
          <w:lang w:val="fr-FR"/>
        </w:rPr>
        <w:t xml:space="preserve">la fusion citée du deuxième genre (abstraction aristotélicienne) et du troisième genre (hypostase néoplatonicienne). Ce nouveau substrat fondamental du troisième genre, donné au niveau de la détermination sans restriction et sans forme, permet une imitation démiurgique des formes originelles dans le diacosmos objectif. Le processus idéal d’émergence (τὸ μὲν γιγνόμενον) der formes inférieures s’accomplit par l’actualité des formes supérieures. En raison de l’impression de ces formes dans la matière objective de la non-restriction originelle, la détermination est accordée aux formes </w:t>
      </w:r>
      <w:r w:rsidR="00320F3A" w:rsidRPr="00D67DD6">
        <w:rPr>
          <w:noProof w:val="0"/>
          <w:lang w:val="fr-FR"/>
        </w:rPr>
        <w:t>limitées</w:t>
      </w:r>
      <w:r w:rsidR="009C262C" w:rsidRPr="00D67DD6">
        <w:rPr>
          <w:noProof w:val="0"/>
          <w:lang w:val="fr-FR"/>
        </w:rPr>
        <w:t xml:space="preserve"> (τὸ δ' ἐν ᾧ γίγνεται, </w:t>
      </w:r>
      <w:r w:rsidR="009C262C" w:rsidRPr="00D67DD6">
        <w:rPr>
          <w:i/>
          <w:noProof w:val="0"/>
          <w:lang w:val="fr-FR"/>
        </w:rPr>
        <w:t>Tim</w:t>
      </w:r>
      <w:r w:rsidR="009C262C" w:rsidRPr="00D67DD6">
        <w:rPr>
          <w:noProof w:val="0"/>
          <w:lang w:val="fr-FR"/>
        </w:rPr>
        <w:t>. 50d1</w:t>
      </w:r>
      <w:r w:rsidR="009C262C" w:rsidRPr="00D67DD6">
        <w:rPr>
          <w:noProof w:val="0"/>
          <w:lang w:val="fr-FR"/>
        </w:rPr>
        <w:fldChar w:fldCharType="begin"/>
      </w:r>
      <w:r w:rsidR="009C262C" w:rsidRPr="00D67DD6">
        <w:rPr>
          <w:noProof w:val="0"/>
          <w:lang w:val="fr-FR"/>
        </w:rPr>
        <w:instrText xml:space="preserve"> XE "Platon:</w:instrText>
      </w:r>
      <w:r w:rsidR="009C262C" w:rsidRPr="00D67DD6">
        <w:rPr>
          <w:i/>
          <w:noProof w:val="0"/>
          <w:szCs w:val="24"/>
          <w:lang w:val="fr-FR"/>
        </w:rPr>
        <w:instrText>Tim</w:instrText>
      </w:r>
      <w:r w:rsidR="009C262C" w:rsidRPr="00D67DD6">
        <w:rPr>
          <w:noProof w:val="0"/>
          <w:szCs w:val="24"/>
          <w:lang w:val="fr-FR"/>
        </w:rPr>
        <w:instrText xml:space="preserve">. </w:instrText>
      </w:r>
      <w:r w:rsidR="009C262C" w:rsidRPr="00D67DD6">
        <w:rPr>
          <w:noProof w:val="0"/>
          <w:lang w:val="fr-FR"/>
        </w:rPr>
        <w:instrText>50</w:instrText>
      </w:r>
      <w:r w:rsidR="009C262C" w:rsidRPr="00D67DD6">
        <w:rPr>
          <w:noProof w:val="0"/>
          <w:szCs w:val="24"/>
          <w:lang w:val="fr-FR"/>
        </w:rPr>
        <w:instrText>d1</w:instrText>
      </w:r>
      <w:r w:rsidR="009C262C" w:rsidRPr="00D67DD6">
        <w:rPr>
          <w:noProof w:val="0"/>
          <w:lang w:val="fr-FR"/>
        </w:rPr>
        <w:instrText xml:space="preserve">" </w:instrText>
      </w:r>
      <w:r w:rsidR="009C262C" w:rsidRPr="00D67DD6">
        <w:rPr>
          <w:noProof w:val="0"/>
          <w:lang w:val="fr-FR"/>
        </w:rPr>
        <w:fldChar w:fldCharType="end"/>
      </w:r>
      <w:r w:rsidR="009C262C" w:rsidRPr="00D67DD6">
        <w:rPr>
          <w:noProof w:val="0"/>
          <w:lang w:val="fr-FR"/>
        </w:rPr>
        <w:t xml:space="preserve">). Une autre inspiration pour la physique objective fut la doctrine de Jamblique sur la structure du diacosmos. La forme déterminante platonicienne (πέρας) délimite le continuum du destinataire indéterminé (ἄπειρον). L’hypothétique matière première d’Aristote, qui consistait en une pure puissance, reçut une détermination substantielle par le mélange du deuxième et du troisième genre inspiré par le dialogue </w:t>
      </w:r>
      <w:r w:rsidR="009C262C" w:rsidRPr="00D67DD6">
        <w:rPr>
          <w:i/>
          <w:noProof w:val="0"/>
          <w:lang w:val="fr-FR"/>
        </w:rPr>
        <w:t>Timée</w:t>
      </w:r>
      <w:r w:rsidR="009C262C" w:rsidRPr="00D67DD6">
        <w:rPr>
          <w:noProof w:val="0"/>
          <w:lang w:val="fr-FR"/>
        </w:rPr>
        <w:t>. La matière première ainsi formée devenait un nouve</w:t>
      </w:r>
      <w:r w:rsidR="00676EA7" w:rsidRPr="00D67DD6">
        <w:rPr>
          <w:noProof w:val="0"/>
          <w:lang w:val="fr-FR"/>
        </w:rPr>
        <w:t>l</w:t>
      </w:r>
      <w:r w:rsidR="009C262C" w:rsidRPr="00D67DD6">
        <w:rPr>
          <w:noProof w:val="0"/>
          <w:lang w:val="fr-FR"/>
        </w:rPr>
        <w:t xml:space="preserve"> </w:t>
      </w:r>
      <w:r w:rsidR="00320F3A" w:rsidRPr="00D67DD6">
        <w:rPr>
          <w:noProof w:val="0"/>
          <w:lang w:val="fr-FR"/>
        </w:rPr>
        <w:t xml:space="preserve">existant </w:t>
      </w:r>
      <w:r w:rsidR="009C262C" w:rsidRPr="00D67DD6">
        <w:rPr>
          <w:noProof w:val="0"/>
          <w:lang w:val="fr-FR"/>
        </w:rPr>
        <w:t xml:space="preserve">du troisième genre. Les néoplatoniciens font </w:t>
      </w:r>
      <w:r w:rsidR="008C1F63" w:rsidRPr="00D67DD6">
        <w:rPr>
          <w:noProof w:val="0"/>
          <w:lang w:val="fr-FR"/>
        </w:rPr>
        <w:t xml:space="preserve">énonciation </w:t>
      </w:r>
      <w:r w:rsidR="00676EA7" w:rsidRPr="00D67DD6">
        <w:rPr>
          <w:noProof w:val="0"/>
          <w:lang w:val="fr-FR"/>
        </w:rPr>
        <w:t>d</w:t>
      </w:r>
      <w:r w:rsidR="009C262C" w:rsidRPr="00D67DD6">
        <w:rPr>
          <w:noProof w:val="0"/>
          <w:lang w:val="fr-FR"/>
        </w:rPr>
        <w:t>es propriétés physiques non seulement par rapport à la substance hylémorphique réelle, mais surtout par rapport au corps et à</w:t>
      </w:r>
      <w:r w:rsidR="006D1478" w:rsidRPr="00D67DD6">
        <w:rPr>
          <w:noProof w:val="0"/>
          <w:lang w:val="fr-FR"/>
        </w:rPr>
        <w:t xml:space="preserve"> la matière du troisième genre.</w:t>
      </w:r>
    </w:p>
    <w:p w14:paraId="413F4278" w14:textId="3E33C48B" w:rsidR="009C262C" w:rsidRPr="00D67DD6" w:rsidRDefault="009C262C" w:rsidP="00853948">
      <w:pPr>
        <w:ind w:firstLine="397"/>
        <w:rPr>
          <w:noProof w:val="0"/>
          <w:lang w:val="fr-FR"/>
        </w:rPr>
      </w:pPr>
      <w:r w:rsidRPr="00D67DD6">
        <w:rPr>
          <w:noProof w:val="0"/>
          <w:lang w:val="fr-FR"/>
        </w:rPr>
        <w:t xml:space="preserve">Le </w:t>
      </w:r>
      <w:r w:rsidR="00A84E60" w:rsidRPr="00D67DD6">
        <w:rPr>
          <w:noProof w:val="0"/>
          <w:lang w:val="fr-FR"/>
        </w:rPr>
        <w:t>c</w:t>
      </w:r>
      <w:r w:rsidRPr="00D67DD6">
        <w:rPr>
          <w:noProof w:val="0"/>
          <w:lang w:val="fr-FR"/>
        </w:rPr>
        <w:t>ommentaire sur</w:t>
      </w:r>
      <w:r w:rsidRPr="00D67DD6">
        <w:rPr>
          <w:i/>
          <w:noProof w:val="0"/>
          <w:lang w:val="fr-FR"/>
        </w:rPr>
        <w:t xml:space="preserve"> Physique </w:t>
      </w:r>
      <w:r w:rsidR="00EE71DC" w:rsidRPr="00D67DD6">
        <w:rPr>
          <w:noProof w:val="0"/>
          <w:lang w:val="fr-FR"/>
        </w:rPr>
        <w:t>de Simplicius f</w:t>
      </w:r>
      <w:r w:rsidRPr="00D67DD6">
        <w:rPr>
          <w:noProof w:val="0"/>
          <w:lang w:val="fr-FR"/>
        </w:rPr>
        <w:t>it passer la conception de la matière d’une détermination réelle à une détermination objective. Les modernistes d’Oxford ont répété sa démarche à travers l’hylémorphisme universel</w:t>
      </w:r>
      <w:r w:rsidRPr="00D67DD6">
        <w:rPr>
          <w:noProof w:val="0"/>
          <w:lang w:val="fr-FR"/>
        </w:rPr>
        <w:fldChar w:fldCharType="begin"/>
      </w:r>
      <w:r w:rsidRPr="00D67DD6">
        <w:rPr>
          <w:noProof w:val="0"/>
          <w:lang w:val="fr-FR"/>
        </w:rPr>
        <w:instrText xml:space="preserve"> XE "hylémorphisme universel" </w:instrText>
      </w:r>
      <w:r w:rsidRPr="00D67DD6">
        <w:rPr>
          <w:noProof w:val="0"/>
          <w:lang w:val="fr-FR"/>
        </w:rPr>
        <w:fldChar w:fldCharType="end"/>
      </w:r>
      <w:r w:rsidR="006D1478" w:rsidRPr="00D67DD6">
        <w:rPr>
          <w:noProof w:val="0"/>
          <w:lang w:val="fr-FR"/>
        </w:rPr>
        <w:t xml:space="preserve"> (OBJ II, ch. 3.3.4</w:t>
      </w:r>
      <w:r w:rsidRPr="00D67DD6">
        <w:rPr>
          <w:noProof w:val="0"/>
          <w:lang w:val="fr-FR"/>
        </w:rPr>
        <w:t xml:space="preserve">). Au niveau du diacosmos idéal apparaît la nouvelle relation </w:t>
      </w:r>
      <w:r w:rsidR="007E3217" w:rsidRPr="00D67DD6">
        <w:rPr>
          <w:noProof w:val="0"/>
          <w:lang w:val="fr-FR"/>
        </w:rPr>
        <w:t xml:space="preserve">du </w:t>
      </w:r>
      <w:r w:rsidRPr="00D67DD6">
        <w:rPr>
          <w:noProof w:val="0"/>
          <w:lang w:val="fr-FR"/>
        </w:rPr>
        <w:t xml:space="preserve">« spécifiquement déterminant » versus </w:t>
      </w:r>
      <w:r w:rsidR="007E3217" w:rsidRPr="00D67DD6">
        <w:rPr>
          <w:noProof w:val="0"/>
          <w:lang w:val="fr-FR"/>
        </w:rPr>
        <w:t xml:space="preserve">le </w:t>
      </w:r>
      <w:r w:rsidRPr="00D67DD6">
        <w:rPr>
          <w:noProof w:val="0"/>
          <w:lang w:val="fr-FR"/>
        </w:rPr>
        <w:t xml:space="preserve">« spécifiquement déterminé », qui est formée au moyen des formes objectives du troisième type. Elles sont produites par l’activité démiurgique de l’intellect </w:t>
      </w:r>
      <w:r w:rsidRPr="00D67DD6">
        <w:rPr>
          <w:noProof w:val="0"/>
          <w:lang w:val="fr-FR"/>
        </w:rPr>
        <w:lastRenderedPageBreak/>
        <w:t xml:space="preserve">cosmique. Le </w:t>
      </w:r>
      <w:r w:rsidRPr="00D67DD6">
        <w:rPr>
          <w:i/>
          <w:noProof w:val="0"/>
          <w:lang w:val="fr-FR"/>
        </w:rPr>
        <w:t>definiens</w:t>
      </w:r>
      <w:r w:rsidRPr="00D67DD6">
        <w:rPr>
          <w:noProof w:val="0"/>
          <w:lang w:val="fr-FR"/>
        </w:rPr>
        <w:t xml:space="preserve"> déterminé et évidemment formé (forme eidétique) détermine le </w:t>
      </w:r>
      <w:r w:rsidRPr="00D67DD6">
        <w:rPr>
          <w:i/>
          <w:noProof w:val="0"/>
          <w:lang w:val="fr-FR"/>
        </w:rPr>
        <w:t>definitum</w:t>
      </w:r>
      <w:r w:rsidRPr="00D67DD6">
        <w:rPr>
          <w:noProof w:val="0"/>
          <w:lang w:val="fr-FR"/>
        </w:rPr>
        <w:t xml:space="preserve"> déterminé et amorphe (substrat potentiel). Le nouveau corps donné par la conjonction du deuxième et du troisième genre existe soit dans le diacosmos (Jamblique), soit il possède le statut d</w:t>
      </w:r>
      <w:r w:rsidR="00F02220" w:rsidRPr="00D67DD6">
        <w:rPr>
          <w:rFonts w:cs="Calibri"/>
          <w:noProof w:val="0"/>
          <w:lang w:val="fr-FR"/>
        </w:rPr>
        <w:t>’</w:t>
      </w:r>
      <w:r w:rsidR="00F02220" w:rsidRPr="00D67DD6">
        <w:rPr>
          <w:noProof w:val="0"/>
          <w:lang w:val="fr-FR"/>
        </w:rPr>
        <w:t xml:space="preserve">une </w:t>
      </w:r>
      <w:r w:rsidR="006A0193" w:rsidRPr="00D67DD6">
        <w:rPr>
          <w:noProof w:val="0"/>
          <w:lang w:val="fr-FR"/>
        </w:rPr>
        <w:t>« </w:t>
      </w:r>
      <w:r w:rsidRPr="00D67DD6">
        <w:rPr>
          <w:noProof w:val="0"/>
          <w:lang w:val="fr-FR"/>
        </w:rPr>
        <w:t>substance</w:t>
      </w:r>
      <w:r w:rsidR="00F02220" w:rsidRPr="00D67DD6">
        <w:rPr>
          <w:rFonts w:cs="Calibri"/>
          <w:noProof w:val="0"/>
          <w:lang w:val="fr-FR"/>
        </w:rPr>
        <w:t>—</w:t>
      </w:r>
      <w:r w:rsidR="00F02220" w:rsidRPr="00D67DD6">
        <w:rPr>
          <w:noProof w:val="0"/>
          <w:lang w:val="fr-FR"/>
        </w:rPr>
        <w:t>espèce</w:t>
      </w:r>
      <w:r w:rsidR="006A0193" w:rsidRPr="00D67DD6">
        <w:rPr>
          <w:noProof w:val="0"/>
          <w:lang w:val="fr-FR"/>
        </w:rPr>
        <w:t> »</w:t>
      </w:r>
      <w:r w:rsidR="00F02220" w:rsidRPr="00D67DD6">
        <w:rPr>
          <w:noProof w:val="0"/>
          <w:lang w:val="fr-FR"/>
        </w:rPr>
        <w:fldChar w:fldCharType="begin"/>
      </w:r>
      <w:r w:rsidR="00F02220" w:rsidRPr="00D67DD6">
        <w:rPr>
          <w:noProof w:val="0"/>
          <w:lang w:val="fr-FR"/>
        </w:rPr>
        <w:instrText xml:space="preserve"> XE "substance:</w:instrText>
      </w:r>
      <w:r w:rsidR="00F02220" w:rsidRPr="00D67DD6">
        <w:rPr>
          <w:i/>
          <w:noProof w:val="0"/>
          <w:lang w:val="fr-FR"/>
        </w:rPr>
        <w:instrText>species</w:instrText>
      </w:r>
      <w:r w:rsidR="00F02220" w:rsidRPr="00D67DD6">
        <w:rPr>
          <w:noProof w:val="0"/>
          <w:lang w:val="fr-FR"/>
        </w:rPr>
        <w:instrText xml:space="preserve">" </w:instrText>
      </w:r>
      <w:r w:rsidR="00F02220" w:rsidRPr="00D67DD6">
        <w:rPr>
          <w:noProof w:val="0"/>
          <w:lang w:val="fr-FR"/>
        </w:rPr>
        <w:fldChar w:fldCharType="end"/>
      </w:r>
      <w:r w:rsidR="00F02220" w:rsidRPr="00D67DD6">
        <w:rPr>
          <w:noProof w:val="0"/>
          <w:lang w:val="fr-FR"/>
        </w:rPr>
        <w:t xml:space="preserve"> </w:t>
      </w:r>
      <w:r w:rsidRPr="00D67DD6">
        <w:rPr>
          <w:noProof w:val="0"/>
          <w:lang w:val="fr-FR"/>
        </w:rPr>
        <w:t>cosmique</w:t>
      </w:r>
      <w:r w:rsidR="00F02220" w:rsidRPr="00D67DD6">
        <w:rPr>
          <w:noProof w:val="0"/>
          <w:lang w:val="fr-FR"/>
        </w:rPr>
        <w:t xml:space="preserve"> </w:t>
      </w:r>
      <w:r w:rsidRPr="00D67DD6">
        <w:rPr>
          <w:noProof w:val="0"/>
          <w:lang w:val="fr-FR"/>
        </w:rPr>
        <w:t xml:space="preserve">(Simplicius). Le temps, l’espace et la matière créent la première forme de </w:t>
      </w:r>
      <w:r w:rsidR="00223043" w:rsidRPr="00D67DD6">
        <w:rPr>
          <w:noProof w:val="0"/>
          <w:lang w:val="fr-FR"/>
        </w:rPr>
        <w:t>l’existant</w:t>
      </w:r>
      <w:r w:rsidRPr="00D67DD6">
        <w:rPr>
          <w:noProof w:val="0"/>
          <w:lang w:val="fr-FR"/>
        </w:rPr>
        <w:t xml:space="preserve"> objectif, dans lequel le processus de création se déroule dans le cadre du diacosmos </w:t>
      </w:r>
      <w:r w:rsidR="00E23683" w:rsidRPr="00D67DD6">
        <w:rPr>
          <w:noProof w:val="0"/>
          <w:lang w:val="fr-FR"/>
        </w:rPr>
        <w:t>mytho</w:t>
      </w:r>
      <w:r w:rsidR="006A128C" w:rsidRPr="00D67DD6">
        <w:rPr>
          <w:noProof w:val="0"/>
          <w:lang w:val="fr-FR"/>
        </w:rPr>
        <w:t>logique</w:t>
      </w:r>
      <w:r w:rsidRPr="00D67DD6">
        <w:rPr>
          <w:noProof w:val="0"/>
          <w:lang w:val="fr-FR"/>
        </w:rPr>
        <w:t xml:space="preserve">. Les destinataires passifs, éternels et illimités énumérés dans le dialogue </w:t>
      </w:r>
      <w:r w:rsidRPr="00D67DD6">
        <w:rPr>
          <w:i/>
          <w:noProof w:val="0"/>
          <w:lang w:val="fr-FR"/>
        </w:rPr>
        <w:t>Timée</w:t>
      </w:r>
      <w:r w:rsidRPr="00D67DD6">
        <w:rPr>
          <w:noProof w:val="0"/>
          <w:lang w:val="fr-FR"/>
        </w:rPr>
        <w:t xml:space="preserve"> représente</w:t>
      </w:r>
      <w:r w:rsidR="00E83F5A" w:rsidRPr="00D67DD6">
        <w:rPr>
          <w:noProof w:val="0"/>
          <w:lang w:val="fr-FR"/>
        </w:rPr>
        <w:t>nt</w:t>
      </w:r>
      <w:r w:rsidRPr="00D67DD6">
        <w:rPr>
          <w:noProof w:val="0"/>
          <w:lang w:val="fr-FR"/>
        </w:rPr>
        <w:t xml:space="preserve"> pour les néoplatoniciens </w:t>
      </w:r>
      <w:r w:rsidR="00EC384E" w:rsidRPr="00D67DD6">
        <w:rPr>
          <w:noProof w:val="0"/>
          <w:lang w:val="fr-FR"/>
        </w:rPr>
        <w:t>l’existant du troisième genre</w:t>
      </w:r>
      <w:r w:rsidRPr="00D67DD6">
        <w:rPr>
          <w:noProof w:val="0"/>
          <w:lang w:val="fr-FR"/>
        </w:rPr>
        <w:t xml:space="preserve">. La nouvelle </w:t>
      </w:r>
      <w:r w:rsidR="003B7216" w:rsidRPr="00D67DD6">
        <w:rPr>
          <w:noProof w:val="0"/>
          <w:lang w:val="fr-FR"/>
        </w:rPr>
        <w:t xml:space="preserve">théurgie </w:t>
      </w:r>
      <w:r w:rsidRPr="00D67DD6">
        <w:rPr>
          <w:noProof w:val="0"/>
          <w:lang w:val="fr-FR"/>
        </w:rPr>
        <w:t xml:space="preserve">prend le </w:t>
      </w:r>
      <w:r w:rsidR="00501AED" w:rsidRPr="00501AED">
        <w:rPr>
          <w:i/>
          <w:noProof w:val="0"/>
          <w:lang w:val="fr-FR"/>
        </w:rPr>
        <w:t>tertium ens</w:t>
      </w:r>
      <w:r w:rsidRPr="00D67DD6">
        <w:rPr>
          <w:noProof w:val="0"/>
          <w:lang w:val="fr-FR"/>
        </w:rPr>
        <w:t xml:space="preserve"> comme substrat de base que le démiurge peut former selon des idées préalablement données. Ces idées créent le corps du troisième type par la formation du substrat illimité. Platon et, après lui, les néoplatoniciens ont eu besoin d’un substrat originel qui puisse porter des spécifications cosmologiques primaires données de manière purement noétique. </w:t>
      </w:r>
      <w:r w:rsidR="00527BAF" w:rsidRPr="00D67DD6">
        <w:rPr>
          <w:noProof w:val="0"/>
          <w:lang w:val="fr-FR"/>
        </w:rPr>
        <w:t xml:space="preserve">Sinon, aucun </w:t>
      </w:r>
      <w:r w:rsidR="00527BAF" w:rsidRPr="00D67DD6">
        <w:rPr>
          <w:i/>
          <w:noProof w:val="0"/>
          <w:lang w:val="fr-FR"/>
        </w:rPr>
        <w:t>Big Bang</w:t>
      </w:r>
      <w:r w:rsidR="00527BAF" w:rsidRPr="00D67DD6">
        <w:rPr>
          <w:noProof w:val="0"/>
          <w:lang w:val="fr-FR"/>
        </w:rPr>
        <w:t xml:space="preserve"> moderne ne serait possible. </w:t>
      </w:r>
      <w:r w:rsidR="00997BFD" w:rsidRPr="00D67DD6">
        <w:rPr>
          <w:noProof w:val="0"/>
          <w:lang w:val="fr-FR"/>
        </w:rPr>
        <w:t xml:space="preserve">Ainsi </w:t>
      </w:r>
      <w:r w:rsidRPr="00D67DD6">
        <w:rPr>
          <w:noProof w:val="0"/>
          <w:lang w:val="fr-FR"/>
        </w:rPr>
        <w:t xml:space="preserve">ils peuvent justifier le processus de détermination active du diacosmos démiurgique. </w:t>
      </w:r>
      <w:r w:rsidR="00080669" w:rsidRPr="00D67DD6">
        <w:rPr>
          <w:noProof w:val="0"/>
          <w:lang w:val="fr-FR"/>
        </w:rPr>
        <w:t xml:space="preserve"> </w:t>
      </w:r>
      <w:r w:rsidRPr="00D67DD6">
        <w:rPr>
          <w:noProof w:val="0"/>
          <w:lang w:val="fr-FR"/>
        </w:rPr>
        <w:t>Ils passent de la forme supérieure actuelle à la sub</w:t>
      </w:r>
      <w:r w:rsidR="00516985" w:rsidRPr="00D67DD6">
        <w:rPr>
          <w:noProof w:val="0"/>
          <w:lang w:val="fr-FR"/>
        </w:rPr>
        <w:t>stance passive du troisième genre</w:t>
      </w:r>
      <w:r w:rsidR="00156234" w:rsidRPr="00D67DD6">
        <w:rPr>
          <w:noProof w:val="0"/>
          <w:lang w:val="fr-FR"/>
        </w:rPr>
        <w:t xml:space="preserve">, afin de permettre les </w:t>
      </w:r>
      <w:r w:rsidRPr="00D67DD6">
        <w:rPr>
          <w:noProof w:val="0"/>
          <w:lang w:val="fr-FR"/>
        </w:rPr>
        <w:t>émanation</w:t>
      </w:r>
      <w:r w:rsidR="007039B5" w:rsidRPr="00D67DD6">
        <w:rPr>
          <w:noProof w:val="0"/>
          <w:lang w:val="fr-FR"/>
        </w:rPr>
        <w:t>s</w:t>
      </w:r>
      <w:r w:rsidRPr="00D67DD6">
        <w:rPr>
          <w:noProof w:val="0"/>
          <w:lang w:val="fr-FR"/>
        </w:rPr>
        <w:t xml:space="preserve"> de formes intellectuelles dans les sphères hyliques infé</w:t>
      </w:r>
      <w:r w:rsidR="00645B30" w:rsidRPr="00D67DD6">
        <w:rPr>
          <w:noProof w:val="0"/>
          <w:lang w:val="fr-FR"/>
        </w:rPr>
        <w:t xml:space="preserve">rieures. Le scelleur a besoin </w:t>
      </w:r>
      <w:r w:rsidR="000F2774" w:rsidRPr="00D67DD6">
        <w:rPr>
          <w:noProof w:val="0"/>
          <w:lang w:val="fr-FR"/>
        </w:rPr>
        <w:t>de la</w:t>
      </w:r>
      <w:r w:rsidRPr="00D67DD6">
        <w:rPr>
          <w:noProof w:val="0"/>
          <w:lang w:val="fr-FR"/>
        </w:rPr>
        <w:t xml:space="preserve"> cire pour faire une impression du sceau original. Par conséquent, dans le diacosmos néoplatonicien, il doit exister une substance universelle du troisième type pour initier le processus des changements ante-physiques. Les néoplatoniciens ont compris que le substrat des changements physiques doit exister indépendamment des formes éternelles, qui n’ont aucun mouvement physique, puisqu’elles sont purement intellectuelles. Le sujet des changements ante-physiques dans le diacosmos doit donc avoir un caractère différent des formes intelligibles cosmiques immobiles. Les premières émanations de l’Un ne sont pas des corps, mais elles le deviennent dans le processus d’objectivation pseudophysique décrit dans le dialogue </w:t>
      </w:r>
      <w:r w:rsidRPr="00D67DD6">
        <w:rPr>
          <w:i/>
          <w:noProof w:val="0"/>
          <w:lang w:val="fr-FR"/>
        </w:rPr>
        <w:t>Timée</w:t>
      </w:r>
      <w:r w:rsidRPr="00D67DD6">
        <w:rPr>
          <w:noProof w:val="0"/>
          <w:lang w:val="fr-FR"/>
        </w:rPr>
        <w:t>. Le temps et l’espace, liés au nouveau corps du troisième type</w:t>
      </w:r>
      <w:r w:rsidR="007E166D" w:rsidRPr="00D67DD6">
        <w:rPr>
          <w:noProof w:val="0"/>
          <w:lang w:val="fr-FR"/>
        </w:rPr>
        <w:t xml:space="preserve">, acquièrent un caractère idéal et </w:t>
      </w:r>
      <w:r w:rsidR="00093FB9" w:rsidRPr="00D67DD6">
        <w:rPr>
          <w:noProof w:val="0"/>
          <w:lang w:val="fr-FR"/>
        </w:rPr>
        <w:t xml:space="preserve">formel, qui correspond </w:t>
      </w:r>
      <w:r w:rsidR="00093FB9" w:rsidRPr="00D67DD6">
        <w:rPr>
          <w:rFonts w:cs="Calibri"/>
          <w:noProof w:val="0"/>
          <w:lang w:val="fr-FR"/>
        </w:rPr>
        <w:t>à</w:t>
      </w:r>
      <w:r w:rsidR="00093FB9" w:rsidRPr="00D67DD6">
        <w:rPr>
          <w:noProof w:val="0"/>
          <w:lang w:val="fr-FR"/>
        </w:rPr>
        <w:t xml:space="preserve"> </w:t>
      </w:r>
      <w:r w:rsidRPr="00D67DD6">
        <w:rPr>
          <w:noProof w:val="0"/>
          <w:lang w:val="fr-FR"/>
        </w:rPr>
        <w:t xml:space="preserve">la première </w:t>
      </w:r>
      <w:r w:rsidR="00C37B37" w:rsidRPr="00D67DD6">
        <w:rPr>
          <w:noProof w:val="0"/>
          <w:lang w:val="fr-FR"/>
        </w:rPr>
        <w:t>« </w:t>
      </w:r>
      <w:r w:rsidRPr="00D67DD6">
        <w:rPr>
          <w:noProof w:val="0"/>
          <w:lang w:val="fr-FR"/>
        </w:rPr>
        <w:t>substance</w:t>
      </w:r>
      <w:r w:rsidR="00093FB9" w:rsidRPr="00D67DD6">
        <w:rPr>
          <w:rFonts w:cs="Calibri"/>
          <w:noProof w:val="0"/>
          <w:lang w:val="fr-FR"/>
        </w:rPr>
        <w:t>—</w:t>
      </w:r>
      <w:r w:rsidR="00093FB9" w:rsidRPr="00D67DD6">
        <w:rPr>
          <w:noProof w:val="0"/>
          <w:lang w:val="fr-FR"/>
        </w:rPr>
        <w:t>species</w:t>
      </w:r>
      <w:r w:rsidR="00C37B37" w:rsidRPr="00D67DD6">
        <w:rPr>
          <w:noProof w:val="0"/>
          <w:lang w:val="fr-FR"/>
        </w:rPr>
        <w:t> »</w:t>
      </w:r>
      <w:r w:rsidRPr="00D67DD6">
        <w:rPr>
          <w:noProof w:val="0"/>
          <w:lang w:val="fr-FR"/>
        </w:rPr>
        <w:t xml:space="preserve"> </w:t>
      </w:r>
      <w:r w:rsidR="00093FB9" w:rsidRPr="00D67DD6">
        <w:rPr>
          <w:noProof w:val="0"/>
          <w:lang w:val="fr-FR"/>
        </w:rPr>
        <w:t xml:space="preserve">de </w:t>
      </w:r>
      <w:r w:rsidRPr="00D67DD6">
        <w:rPr>
          <w:noProof w:val="0"/>
          <w:lang w:val="fr-FR"/>
        </w:rPr>
        <w:t xml:space="preserve">Jamblique et Simplicius. Le dialogue </w:t>
      </w:r>
      <w:r w:rsidRPr="00D67DD6">
        <w:rPr>
          <w:i/>
          <w:noProof w:val="0"/>
          <w:lang w:val="fr-FR"/>
        </w:rPr>
        <w:t>Timée</w:t>
      </w:r>
      <w:r w:rsidRPr="00D67DD6">
        <w:rPr>
          <w:noProof w:val="0"/>
          <w:lang w:val="fr-FR"/>
        </w:rPr>
        <w:t xml:space="preserve"> inspira l’émergence du diacosmos néoplatonicien à travers la division et la formation mathématique, qui est fondée sur la notion de magnitude séparée des corps réels (κατὰ μῆκος σχίσας, </w:t>
      </w:r>
      <w:r w:rsidRPr="00D67DD6">
        <w:rPr>
          <w:i/>
          <w:noProof w:val="0"/>
          <w:lang w:val="fr-FR"/>
        </w:rPr>
        <w:t>Tim</w:t>
      </w:r>
      <w:r w:rsidRPr="00D67DD6">
        <w:rPr>
          <w:noProof w:val="0"/>
          <w:lang w:val="fr-FR"/>
        </w:rPr>
        <w:t>. 36b7</w:t>
      </w:r>
      <w:r w:rsidRPr="00D67DD6">
        <w:rPr>
          <w:noProof w:val="0"/>
          <w:lang w:val="fr-FR"/>
        </w:rPr>
        <w:fldChar w:fldCharType="begin"/>
      </w:r>
      <w:r w:rsidRPr="00D67DD6">
        <w:rPr>
          <w:noProof w:val="0"/>
          <w:lang w:val="fr-FR"/>
        </w:rPr>
        <w:instrText xml:space="preserve"> XE "Platon:</w:instrText>
      </w:r>
      <w:r w:rsidRPr="00D67DD6">
        <w:rPr>
          <w:rStyle w:val="addmd"/>
          <w:i/>
          <w:noProof w:val="0"/>
          <w:lang w:val="fr-FR"/>
        </w:rPr>
        <w:instrText>Tim</w:instrText>
      </w:r>
      <w:r w:rsidRPr="00D67DD6">
        <w:rPr>
          <w:rStyle w:val="addmd"/>
          <w:noProof w:val="0"/>
          <w:lang w:val="fr-FR"/>
        </w:rPr>
        <w:instrText>. 36b7</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La conception schizoïde du corps, de l’espace et du temps représente la contribution fondamentale des Furies divines. La sphère diacosmique ainsi créée donne naissance à </w:t>
      </w:r>
      <w:r w:rsidRPr="00D67DD6">
        <w:rPr>
          <w:noProof w:val="0"/>
          <w:lang w:val="fr-FR"/>
        </w:rPr>
        <w:lastRenderedPageBreak/>
        <w:t>diverses entités du troisième genre. Après l’introduction des propriétés quasi</w:t>
      </w:r>
      <w:r w:rsidR="00E83F5A" w:rsidRPr="00D67DD6">
        <w:rPr>
          <w:noProof w:val="0"/>
          <w:lang w:val="fr-FR"/>
        </w:rPr>
        <w:t xml:space="preserve"> </w:t>
      </w:r>
      <w:r w:rsidRPr="00D67DD6">
        <w:rPr>
          <w:noProof w:val="0"/>
          <w:lang w:val="fr-FR"/>
        </w:rPr>
        <w:t xml:space="preserve">physiques du corps, qui sont séparées de la première substance actuelle dans le mode </w:t>
      </w:r>
      <w:r w:rsidRPr="00D67DD6">
        <w:rPr>
          <w:i/>
          <w:noProof w:val="0"/>
          <w:lang w:val="fr-FR"/>
        </w:rPr>
        <w:t>absolu</w:t>
      </w:r>
      <w:r w:rsidR="00D55C6B" w:rsidRPr="00D67DD6">
        <w:rPr>
          <w:i/>
          <w:noProof w:val="0"/>
          <w:lang w:val="fr-FR"/>
        </w:rPr>
        <w:t>te</w:t>
      </w:r>
      <w:r w:rsidRPr="00D67DD6">
        <w:rPr>
          <w:noProof w:val="0"/>
          <w:lang w:val="fr-FR"/>
        </w:rPr>
        <w:t>, une ère de la physique objective</w:t>
      </w:r>
      <w:r w:rsidRPr="00D67DD6">
        <w:rPr>
          <w:noProof w:val="0"/>
          <w:lang w:val="fr-FR"/>
        </w:rPr>
        <w:fldChar w:fldCharType="begin"/>
      </w:r>
      <w:r w:rsidRPr="00D67DD6">
        <w:rPr>
          <w:noProof w:val="0"/>
          <w:lang w:val="fr-FR"/>
        </w:rPr>
        <w:instrText xml:space="preserve"> XE "physique objective" </w:instrText>
      </w:r>
      <w:r w:rsidRPr="00D67DD6">
        <w:rPr>
          <w:noProof w:val="0"/>
          <w:lang w:val="fr-FR"/>
        </w:rPr>
        <w:fldChar w:fldCharType="end"/>
      </w:r>
      <w:r w:rsidRPr="00D67DD6">
        <w:rPr>
          <w:noProof w:val="0"/>
          <w:lang w:val="fr-FR"/>
        </w:rPr>
        <w:t xml:space="preserve"> prit son essor.</w:t>
      </w:r>
    </w:p>
    <w:p w14:paraId="32E5CF36" w14:textId="77777777" w:rsidR="007160B9" w:rsidRPr="00D67DD6" w:rsidRDefault="009C262C" w:rsidP="00637074">
      <w:pPr>
        <w:ind w:firstLine="397"/>
        <w:rPr>
          <w:noProof w:val="0"/>
          <w:lang w:val="fr-FR"/>
        </w:rPr>
      </w:pPr>
      <w:r w:rsidRPr="00D67DD6">
        <w:rPr>
          <w:noProof w:val="0"/>
          <w:lang w:val="fr-FR"/>
        </w:rPr>
        <w:t>Passons brièvement en revue l’émergence des catégories objectives de base qui déterminent le nouveau statut du corps</w:t>
      </w:r>
      <w:r w:rsidRPr="00D67DD6">
        <w:rPr>
          <w:noProof w:val="0"/>
          <w:lang w:val="fr-FR"/>
        </w:rPr>
        <w:fldChar w:fldCharType="begin"/>
      </w:r>
      <w:r w:rsidRPr="00D67DD6">
        <w:rPr>
          <w:noProof w:val="0"/>
          <w:lang w:val="fr-FR"/>
        </w:rPr>
        <w:instrText xml:space="preserve"> XE "corps objectif" </w:instrText>
      </w:r>
      <w:r w:rsidRPr="00D67DD6">
        <w:rPr>
          <w:noProof w:val="0"/>
          <w:lang w:val="fr-FR"/>
        </w:rPr>
        <w:fldChar w:fldCharType="end"/>
      </w:r>
      <w:r w:rsidRPr="00D67DD6">
        <w:rPr>
          <w:noProof w:val="0"/>
          <w:lang w:val="fr-FR"/>
        </w:rPr>
        <w:t xml:space="preserve"> du troisième genre. L’étude citée</w:t>
      </w:r>
      <w:r w:rsidRPr="00D67DD6">
        <w:rPr>
          <w:noProof w:val="0"/>
          <w:lang w:val="fr-FR"/>
        </w:rPr>
        <w:fldChar w:fldCharType="begin"/>
      </w:r>
      <w:r w:rsidRPr="00D67DD6">
        <w:rPr>
          <w:noProof w:val="0"/>
          <w:lang w:val="fr-FR"/>
        </w:rPr>
        <w:instrText xml:space="preserve"> XE "Taormina, D. P." </w:instrText>
      </w:r>
      <w:r w:rsidRPr="00D67DD6">
        <w:rPr>
          <w:noProof w:val="0"/>
          <w:lang w:val="fr-FR"/>
        </w:rPr>
        <w:fldChar w:fldCharType="end"/>
      </w:r>
      <w:r w:rsidRPr="00D67DD6">
        <w:rPr>
          <w:noProof w:val="0"/>
          <w:lang w:val="fr-FR"/>
        </w:rPr>
        <w:t xml:space="preserve"> souligne le changement du schéma temporel de Jamblique, que Simplicius atteste dans son </w:t>
      </w:r>
      <w:r w:rsidR="00EE2CDE" w:rsidRPr="00D67DD6">
        <w:rPr>
          <w:noProof w:val="0"/>
          <w:lang w:val="fr-FR"/>
        </w:rPr>
        <w:t>c</w:t>
      </w:r>
      <w:r w:rsidRPr="00D67DD6">
        <w:rPr>
          <w:noProof w:val="0"/>
          <w:lang w:val="fr-FR"/>
        </w:rPr>
        <w:t>ommentaire sur</w:t>
      </w:r>
      <w:r w:rsidRPr="00D67DD6">
        <w:rPr>
          <w:i/>
          <w:noProof w:val="0"/>
          <w:lang w:val="fr-FR"/>
        </w:rPr>
        <w:t xml:space="preserve"> Catégories</w:t>
      </w:r>
      <w:r w:rsidRPr="00D67DD6">
        <w:rPr>
          <w:noProof w:val="0"/>
          <w:lang w:val="fr-FR"/>
        </w:rPr>
        <w:t xml:space="preserve"> (Taormina 1999, 60). Les néoplatoniciens ont créé un temps objectif du troisième type, qui est donné comme un pur mouvement cosmologique </w:t>
      </w:r>
      <w:r w:rsidR="00D33A32" w:rsidRPr="00D67DD6">
        <w:rPr>
          <w:noProof w:val="0"/>
          <w:lang w:val="fr-FR"/>
        </w:rPr>
        <w:t xml:space="preserve">du </w:t>
      </w:r>
      <w:r w:rsidRPr="00D67DD6">
        <w:rPr>
          <w:noProof w:val="0"/>
          <w:lang w:val="fr-FR"/>
        </w:rPr>
        <w:t>diacosmos</w:t>
      </w:r>
      <w:r w:rsidR="00D33A32" w:rsidRPr="00D67DD6">
        <w:rPr>
          <w:noProof w:val="0"/>
          <w:lang w:val="fr-FR"/>
        </w:rPr>
        <w:t xml:space="preserve">. Il se trouve dans en état primordial quand </w:t>
      </w:r>
      <w:r w:rsidRPr="00D67DD6">
        <w:rPr>
          <w:noProof w:val="0"/>
          <w:lang w:val="fr-FR"/>
        </w:rPr>
        <w:t>il n’a pas d</w:t>
      </w:r>
      <w:r w:rsidR="00D33A32" w:rsidRPr="00D67DD6">
        <w:rPr>
          <w:noProof w:val="0"/>
          <w:lang w:val="fr-FR"/>
        </w:rPr>
        <w:t>e l</w:t>
      </w:r>
      <w:r w:rsidRPr="00D67DD6">
        <w:rPr>
          <w:noProof w:val="0"/>
          <w:lang w:val="fr-FR"/>
        </w:rPr>
        <w:t xml:space="preserve">’âme sensuelle, mais seulement le mouvement des formes et des intellects immatériels. La définition du temps en physique reçut une hypostase idéale dans le diacosmos gnostique de Jamblique, que Simplicius catégorisa à son tour. Le temps est annulé </w:t>
      </w:r>
      <w:r w:rsidR="00676EA7" w:rsidRPr="00D67DD6">
        <w:rPr>
          <w:noProof w:val="0"/>
          <w:lang w:val="fr-FR"/>
        </w:rPr>
        <w:t>par</w:t>
      </w:r>
      <w:r w:rsidRPr="00D67DD6">
        <w:rPr>
          <w:noProof w:val="0"/>
          <w:lang w:val="fr-FR"/>
        </w:rPr>
        <w:t xml:space="preserve"> </w:t>
      </w:r>
      <w:r w:rsidR="00676EA7" w:rsidRPr="00D67DD6">
        <w:rPr>
          <w:noProof w:val="0"/>
          <w:lang w:val="fr-FR"/>
        </w:rPr>
        <w:t xml:space="preserve">le </w:t>
      </w:r>
      <w:r w:rsidRPr="00D67DD6">
        <w:rPr>
          <w:noProof w:val="0"/>
          <w:lang w:val="fr-FR"/>
        </w:rPr>
        <w:t xml:space="preserve">mouvement reconnu à partir du corps physique et reçoit un nouveau caractère dans le contexte de l’ontothéologie proposée par Jamblique. Le commentaire de Simplicius sur les </w:t>
      </w:r>
      <w:r w:rsidRPr="00D67DD6">
        <w:rPr>
          <w:i/>
          <w:noProof w:val="0"/>
          <w:lang w:val="fr-FR"/>
        </w:rPr>
        <w:t>Catégories</w:t>
      </w:r>
      <w:r w:rsidRPr="00D67DD6">
        <w:rPr>
          <w:noProof w:val="0"/>
          <w:lang w:val="fr-FR"/>
        </w:rPr>
        <w:t xml:space="preserve"> confirme que le temps cosmogonique est lié au mouvement de la monade prétendument décrit par le pythagoricien Archytas</w:t>
      </w:r>
      <w:r w:rsidRPr="00D67DD6">
        <w:rPr>
          <w:noProof w:val="0"/>
          <w:lang w:val="fr-FR"/>
        </w:rPr>
        <w:fldChar w:fldCharType="begin"/>
      </w:r>
      <w:r w:rsidRPr="00D67DD6">
        <w:rPr>
          <w:noProof w:val="0"/>
          <w:lang w:val="fr-FR"/>
        </w:rPr>
        <w:instrText xml:space="preserve"> XE "Archytas" </w:instrText>
      </w:r>
      <w:r w:rsidRPr="00D67DD6">
        <w:rPr>
          <w:noProof w:val="0"/>
          <w:lang w:val="fr-FR"/>
        </w:rPr>
        <w:fldChar w:fldCharType="end"/>
      </w:r>
      <w:r w:rsidRPr="00D67DD6">
        <w:rPr>
          <w:noProof w:val="0"/>
          <w:lang w:val="fr-FR"/>
        </w:rPr>
        <w:t xml:space="preserve"> (</w:t>
      </w:r>
      <w:r w:rsidRPr="00D67DD6">
        <w:rPr>
          <w:i/>
          <w:noProof w:val="0"/>
          <w:lang w:val="fr-FR"/>
        </w:rPr>
        <w:t>Simpl. in Cat</w:t>
      </w:r>
      <w:r w:rsidRPr="00D67DD6">
        <w:rPr>
          <w:noProof w:val="0"/>
          <w:lang w:val="fr-FR"/>
        </w:rPr>
        <w:t>. 351.13</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Cat</w:instrText>
      </w:r>
      <w:r w:rsidRPr="00D67DD6">
        <w:rPr>
          <w:noProof w:val="0"/>
          <w:lang w:val="fr-FR"/>
        </w:rPr>
        <w:instrText xml:space="preserve">. 351.13" </w:instrText>
      </w:r>
      <w:r w:rsidRPr="00D67DD6">
        <w:rPr>
          <w:noProof w:val="0"/>
          <w:lang w:val="fr-FR"/>
        </w:rPr>
        <w:fldChar w:fldCharType="end"/>
      </w:r>
      <w:r w:rsidRPr="00D67DD6">
        <w:rPr>
          <w:noProof w:val="0"/>
          <w:lang w:val="fr-FR"/>
        </w:rPr>
        <w:t xml:space="preserve">). Selon Jamblique, le temps cosmologique agit sur les changements du corps du troisième genre. Ce temps objectif est lié chez Jamblique au mouvement de la substance eidétique </w:t>
      </w:r>
      <w:r w:rsidR="00676EA7" w:rsidRPr="00D67DD6">
        <w:rPr>
          <w:noProof w:val="0"/>
          <w:lang w:val="fr-FR"/>
        </w:rPr>
        <w:t xml:space="preserve">pour </w:t>
      </w:r>
      <w:r w:rsidR="00FB740D" w:rsidRPr="00D67DD6">
        <w:rPr>
          <w:noProof w:val="0"/>
          <w:lang w:val="fr-FR"/>
        </w:rPr>
        <w:t xml:space="preserve">indiquer la </w:t>
      </w:r>
      <w:r w:rsidRPr="00D67DD6">
        <w:rPr>
          <w:noProof w:val="0"/>
          <w:lang w:val="fr-FR"/>
        </w:rPr>
        <w:t xml:space="preserve">détermination formelle </w:t>
      </w:r>
      <w:r w:rsidR="00FB740D" w:rsidRPr="00D67DD6">
        <w:rPr>
          <w:noProof w:val="0"/>
          <w:lang w:val="fr-FR"/>
        </w:rPr>
        <w:t xml:space="preserve">et ainsi la </w:t>
      </w:r>
      <w:r w:rsidRPr="00D67DD6">
        <w:rPr>
          <w:noProof w:val="0"/>
          <w:lang w:val="fr-FR"/>
        </w:rPr>
        <w:t xml:space="preserve">première (ἀρχοειδὴς ἔσται ὁ χρόνος, </w:t>
      </w:r>
      <w:r w:rsidRPr="00D67DD6">
        <w:rPr>
          <w:i/>
          <w:noProof w:val="0"/>
          <w:lang w:val="fr-FR"/>
        </w:rPr>
        <w:t>Simpl. in Cat.</w:t>
      </w:r>
      <w:r w:rsidRPr="00D67DD6">
        <w:rPr>
          <w:noProof w:val="0"/>
          <w:lang w:val="fr-FR"/>
        </w:rPr>
        <w:t xml:space="preserve"> 350.22</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Cat</w:instrText>
      </w:r>
      <w:r w:rsidRPr="00D67DD6">
        <w:rPr>
          <w:noProof w:val="0"/>
          <w:lang w:val="fr-FR"/>
        </w:rPr>
        <w:instrText xml:space="preserve">. 350.22" </w:instrText>
      </w:r>
      <w:r w:rsidRPr="00D67DD6">
        <w:rPr>
          <w:noProof w:val="0"/>
          <w:lang w:val="fr-FR"/>
        </w:rPr>
        <w:fldChar w:fldCharType="end"/>
      </w:r>
      <w:r w:rsidRPr="00D67DD6">
        <w:rPr>
          <w:noProof w:val="0"/>
          <w:lang w:val="fr-FR"/>
        </w:rPr>
        <w:t xml:space="preserve">). </w:t>
      </w:r>
      <w:r w:rsidR="00364492" w:rsidRPr="00D67DD6">
        <w:rPr>
          <w:noProof w:val="0"/>
          <w:lang w:val="fr-FR"/>
        </w:rPr>
        <w:t xml:space="preserve">Situés </w:t>
      </w:r>
      <w:r w:rsidR="007043BA" w:rsidRPr="00D67DD6">
        <w:rPr>
          <w:noProof w:val="0"/>
          <w:lang w:val="fr-FR"/>
        </w:rPr>
        <w:t xml:space="preserve">dans </w:t>
      </w:r>
      <w:r w:rsidR="00364492" w:rsidRPr="00D67DD6">
        <w:rPr>
          <w:noProof w:val="0"/>
          <w:lang w:val="fr-FR"/>
        </w:rPr>
        <w:t xml:space="preserve">ce </w:t>
      </w:r>
      <w:r w:rsidR="007043BA" w:rsidRPr="00D67DD6">
        <w:rPr>
          <w:noProof w:val="0"/>
          <w:lang w:val="fr-FR"/>
        </w:rPr>
        <w:t xml:space="preserve">temps </w:t>
      </w:r>
      <w:r w:rsidR="00364492" w:rsidRPr="00D67DD6">
        <w:rPr>
          <w:noProof w:val="0"/>
          <w:lang w:val="fr-FR"/>
        </w:rPr>
        <w:t>cosmogonique</w:t>
      </w:r>
      <w:r w:rsidR="007043BA" w:rsidRPr="00D67DD6">
        <w:rPr>
          <w:noProof w:val="0"/>
          <w:lang w:val="fr-FR"/>
        </w:rPr>
        <w:t>, les illumi</w:t>
      </w:r>
      <w:r w:rsidR="00676EA7" w:rsidRPr="00D67DD6">
        <w:rPr>
          <w:noProof w:val="0"/>
          <w:lang w:val="fr-FR"/>
        </w:rPr>
        <w:t>nés</w:t>
      </w:r>
      <w:r w:rsidR="007043BA" w:rsidRPr="00D67DD6">
        <w:rPr>
          <w:noProof w:val="0"/>
          <w:lang w:val="fr-FR"/>
        </w:rPr>
        <w:t xml:space="preserve"> </w:t>
      </w:r>
      <w:r w:rsidR="00FB740D" w:rsidRPr="00D67DD6">
        <w:rPr>
          <w:noProof w:val="0"/>
          <w:lang w:val="fr-FR"/>
        </w:rPr>
        <w:t xml:space="preserve">observent </w:t>
      </w:r>
      <w:r w:rsidR="007043BA" w:rsidRPr="00D67DD6">
        <w:rPr>
          <w:noProof w:val="0"/>
          <w:lang w:val="fr-FR"/>
        </w:rPr>
        <w:t xml:space="preserve">le </w:t>
      </w:r>
      <w:r w:rsidR="00FB740D" w:rsidRPr="00D67DD6">
        <w:rPr>
          <w:noProof w:val="0"/>
          <w:lang w:val="fr-FR"/>
        </w:rPr>
        <w:t xml:space="preserve">monde fait des </w:t>
      </w:r>
      <w:r w:rsidR="007043BA" w:rsidRPr="00D67DD6">
        <w:rPr>
          <w:noProof w:val="0"/>
          <w:lang w:val="fr-FR"/>
        </w:rPr>
        <w:t>changement</w:t>
      </w:r>
      <w:r w:rsidR="00FB740D" w:rsidRPr="00D67DD6">
        <w:rPr>
          <w:noProof w:val="0"/>
          <w:lang w:val="fr-FR"/>
        </w:rPr>
        <w:t>s</w:t>
      </w:r>
      <w:r w:rsidR="007043BA" w:rsidRPr="00D67DD6">
        <w:rPr>
          <w:noProof w:val="0"/>
          <w:lang w:val="fr-FR"/>
        </w:rPr>
        <w:t xml:space="preserve"> </w:t>
      </w:r>
      <w:r w:rsidR="00364492" w:rsidRPr="00D67DD6">
        <w:rPr>
          <w:noProof w:val="0"/>
          <w:lang w:val="fr-FR"/>
        </w:rPr>
        <w:t>mythiques</w:t>
      </w:r>
      <w:r w:rsidR="00FB740D" w:rsidRPr="00D67DD6">
        <w:rPr>
          <w:noProof w:val="0"/>
          <w:lang w:val="fr-FR"/>
        </w:rPr>
        <w:t xml:space="preserve">. Ils sont fondés </w:t>
      </w:r>
      <w:r w:rsidR="007043BA" w:rsidRPr="00D67DD6">
        <w:rPr>
          <w:noProof w:val="0"/>
          <w:lang w:val="fr-FR"/>
        </w:rPr>
        <w:t xml:space="preserve">par la descente des formes démiurgiques dans la première matière </w:t>
      </w:r>
      <w:r w:rsidR="00E23683" w:rsidRPr="00D67DD6">
        <w:rPr>
          <w:noProof w:val="0"/>
          <w:lang w:val="fr-FR"/>
        </w:rPr>
        <w:t>myth</w:t>
      </w:r>
      <w:r w:rsidR="00380BDE" w:rsidRPr="00D67DD6">
        <w:rPr>
          <w:noProof w:val="0"/>
          <w:lang w:val="fr-FR"/>
        </w:rPr>
        <w:t>ologique</w:t>
      </w:r>
      <w:r w:rsidR="007043BA" w:rsidRPr="00D67DD6">
        <w:rPr>
          <w:noProof w:val="0"/>
          <w:lang w:val="fr-FR"/>
        </w:rPr>
        <w:t>. C</w:t>
      </w:r>
      <w:r w:rsidR="00E83F5A" w:rsidRPr="00D67DD6">
        <w:rPr>
          <w:noProof w:val="0"/>
          <w:lang w:val="fr-FR"/>
        </w:rPr>
        <w:t>’</w:t>
      </w:r>
      <w:r w:rsidR="007043BA" w:rsidRPr="00D67DD6">
        <w:rPr>
          <w:noProof w:val="0"/>
          <w:lang w:val="fr-FR"/>
        </w:rPr>
        <w:t>est ainsi qu</w:t>
      </w:r>
      <w:r w:rsidR="00E83F5A" w:rsidRPr="00D67DD6">
        <w:rPr>
          <w:noProof w:val="0"/>
          <w:lang w:val="fr-FR"/>
        </w:rPr>
        <w:t>’</w:t>
      </w:r>
      <w:r w:rsidR="007043BA" w:rsidRPr="00D67DD6">
        <w:rPr>
          <w:noProof w:val="0"/>
          <w:lang w:val="fr-FR"/>
        </w:rPr>
        <w:t>est né le premier univers parallèle de la modernité</w:t>
      </w:r>
      <w:r w:rsidR="009D7B7C" w:rsidRPr="00D67DD6">
        <w:rPr>
          <w:noProof w:val="0"/>
          <w:lang w:val="fr-FR"/>
        </w:rPr>
        <w:t>,</w:t>
      </w:r>
      <w:r w:rsidR="007043BA" w:rsidRPr="00D67DD6">
        <w:rPr>
          <w:noProof w:val="0"/>
          <w:lang w:val="fr-FR"/>
        </w:rPr>
        <w:t xml:space="preserve"> </w:t>
      </w:r>
      <w:r w:rsidR="00FB740D" w:rsidRPr="00D67DD6">
        <w:rPr>
          <w:noProof w:val="0"/>
          <w:lang w:val="fr-FR"/>
        </w:rPr>
        <w:t xml:space="preserve">tout à fait </w:t>
      </w:r>
      <w:r w:rsidR="007043BA" w:rsidRPr="00D67DD6">
        <w:rPr>
          <w:noProof w:val="0"/>
          <w:lang w:val="fr-FR"/>
        </w:rPr>
        <w:t xml:space="preserve">paranoïaque. </w:t>
      </w:r>
      <w:r w:rsidRPr="00D67DD6">
        <w:rPr>
          <w:noProof w:val="0"/>
          <w:lang w:val="fr-FR"/>
        </w:rPr>
        <w:t>Le diacosmos de Jamblique reçut un temps pseudophysique par Simplicius, qui traite du changement donné comme la descente des formes démiurgiques dans la matière. L’émanation des formes dans le diacosmos établit le temps archontique et eidétique</w:t>
      </w:r>
      <w:r w:rsidRPr="00D67DD6">
        <w:rPr>
          <w:noProof w:val="0"/>
          <w:lang w:val="fr-FR"/>
        </w:rPr>
        <w:fldChar w:fldCharType="begin"/>
      </w:r>
      <w:r w:rsidRPr="00D67DD6">
        <w:rPr>
          <w:noProof w:val="0"/>
          <w:lang w:val="fr-FR"/>
        </w:rPr>
        <w:instrText xml:space="preserve"> XE "temps eidétique" </w:instrText>
      </w:r>
      <w:r w:rsidRPr="00D67DD6">
        <w:rPr>
          <w:noProof w:val="0"/>
          <w:lang w:val="fr-FR"/>
        </w:rPr>
        <w:fldChar w:fldCharType="end"/>
      </w:r>
      <w:r w:rsidRPr="00D67DD6">
        <w:rPr>
          <w:noProof w:val="0"/>
          <w:lang w:val="fr-FR"/>
        </w:rPr>
        <w:t xml:space="preserve"> de Jamblique. Son « avant » et « après » formel</w:t>
      </w:r>
      <w:r w:rsidR="00E83F5A" w:rsidRPr="00D67DD6">
        <w:rPr>
          <w:noProof w:val="0"/>
          <w:lang w:val="fr-FR"/>
        </w:rPr>
        <w:t xml:space="preserve"> et </w:t>
      </w:r>
      <w:r w:rsidRPr="00D67DD6">
        <w:rPr>
          <w:noProof w:val="0"/>
          <w:lang w:val="fr-FR"/>
        </w:rPr>
        <w:t xml:space="preserve">idéal n’est pas lié à l’âme humaine connaissante ni au mouvement cinétique ou métabolique des corps physiques. La forme eidétique et archontique du temps n’est pas donnée dans le corps physique connu par l’âme humaine, puisque ni un corps hylémorphique ni une âme connaissant sensuellement n’existent dans le </w:t>
      </w:r>
      <w:r w:rsidR="00E67076" w:rsidRPr="00D67DD6">
        <w:rPr>
          <w:noProof w:val="0"/>
          <w:lang w:val="fr-FR"/>
        </w:rPr>
        <w:t>diacosmos</w:t>
      </w:r>
      <w:r w:rsidRPr="00D67DD6">
        <w:rPr>
          <w:noProof w:val="0"/>
          <w:lang w:val="fr-FR"/>
        </w:rPr>
        <w:t xml:space="preserve"> originel. </w:t>
      </w:r>
      <w:r w:rsidRPr="00D67DD6">
        <w:rPr>
          <w:noProof w:val="0"/>
          <w:lang w:val="fr-FR"/>
        </w:rPr>
        <w:lastRenderedPageBreak/>
        <w:t>Le proto-temps primaire de la Monade originelle est donné dans les sphères des substances</w:t>
      </w:r>
      <w:r w:rsidR="007B3379" w:rsidRPr="00D67DD6">
        <w:rPr>
          <w:noProof w:val="0"/>
          <w:lang w:val="fr-FR"/>
        </w:rPr>
        <w:t xml:space="preserve"> immatérielles et éternelles. Il </w:t>
      </w:r>
      <w:r w:rsidRPr="00D67DD6">
        <w:rPr>
          <w:noProof w:val="0"/>
          <w:lang w:val="fr-FR"/>
        </w:rPr>
        <w:t>existe avant l’émergence du temps physique de la substance (τὸν προϊόντα ἀπὸ τῆς ψυχικῆς κινήσεως ὡ</w:t>
      </w:r>
      <w:r w:rsidR="00191152" w:rsidRPr="00D67DD6">
        <w:rPr>
          <w:noProof w:val="0"/>
          <w:lang w:val="fr-FR"/>
        </w:rPr>
        <w:t>ς μονάδος</w:t>
      </w:r>
      <w:r w:rsidR="00830F06" w:rsidRPr="00D67DD6">
        <w:rPr>
          <w:i/>
          <w:noProof w:val="0"/>
          <w:lang w:val="fr-FR"/>
        </w:rPr>
        <w:t>, ibid</w:t>
      </w:r>
      <w:r w:rsidR="00191152" w:rsidRPr="00D67DD6">
        <w:rPr>
          <w:i/>
          <w:noProof w:val="0"/>
          <w:lang w:val="fr-FR"/>
        </w:rPr>
        <w:t>.</w:t>
      </w:r>
      <w:r w:rsidRPr="00D67DD6">
        <w:rPr>
          <w:noProof w:val="0"/>
          <w:lang w:val="fr-FR"/>
        </w:rPr>
        <w:t xml:space="preserve"> 351.14</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Cat</w:instrText>
      </w:r>
      <w:r w:rsidRPr="00D67DD6">
        <w:rPr>
          <w:noProof w:val="0"/>
          <w:lang w:val="fr-FR"/>
        </w:rPr>
        <w:instrText xml:space="preserve">. 351.14" </w:instrText>
      </w:r>
      <w:r w:rsidRPr="00D67DD6">
        <w:rPr>
          <w:noProof w:val="0"/>
          <w:lang w:val="fr-FR"/>
        </w:rPr>
        <w:fldChar w:fldCharType="end"/>
      </w:r>
      <w:r w:rsidRPr="00D67DD6">
        <w:rPr>
          <w:noProof w:val="0"/>
          <w:lang w:val="fr-FR"/>
        </w:rPr>
        <w:t>). La définition du temps reçut une détermination obj</w:t>
      </w:r>
      <w:r w:rsidR="00073DFE" w:rsidRPr="00D67DD6">
        <w:rPr>
          <w:noProof w:val="0"/>
          <w:lang w:val="fr-FR"/>
        </w:rPr>
        <w:t xml:space="preserve">ective liée aux </w:t>
      </w:r>
      <w:r w:rsidR="00A026DB" w:rsidRPr="00D67DD6">
        <w:rPr>
          <w:noProof w:val="0"/>
          <w:lang w:val="fr-FR"/>
        </w:rPr>
        <w:t>« </w:t>
      </w:r>
      <w:r w:rsidR="00073DFE" w:rsidRPr="00D67DD6">
        <w:rPr>
          <w:noProof w:val="0"/>
          <w:lang w:val="fr-FR"/>
        </w:rPr>
        <w:t>substances</w:t>
      </w:r>
      <w:r w:rsidR="00073DFE" w:rsidRPr="00D67DD6">
        <w:rPr>
          <w:rFonts w:cs="Calibri"/>
          <w:noProof w:val="0"/>
          <w:lang w:val="fr-FR"/>
        </w:rPr>
        <w:t>—</w:t>
      </w:r>
      <w:r w:rsidRPr="00D67DD6">
        <w:rPr>
          <w:noProof w:val="0"/>
          <w:lang w:val="fr-FR"/>
        </w:rPr>
        <w:t>espèces</w:t>
      </w:r>
      <w:r w:rsidR="00A026DB" w:rsidRPr="00D67DD6">
        <w:rPr>
          <w:noProof w:val="0"/>
          <w:lang w:val="fr-FR"/>
        </w:rPr>
        <w:t> »</w:t>
      </w:r>
      <w:r w:rsidRPr="00D67DD6">
        <w:rPr>
          <w:noProof w:val="0"/>
          <w:lang w:val="fr-FR"/>
        </w:rPr>
        <w:t xml:space="preserve"> éternelles. Le temps n’est plus une propriété du sujet connaissant, mais est devenue une détermination intégrale et interne de la forme hypostasiée et il n’est pas déterminé extérieurement (μέτρον αὐτῆς ποιεῖται τῆς κινήσεως αὐτοφυὲς καὶ οὐκ ἔ</w:t>
      </w:r>
      <w:r w:rsidR="00191152" w:rsidRPr="00D67DD6">
        <w:rPr>
          <w:noProof w:val="0"/>
          <w:lang w:val="fr-FR"/>
        </w:rPr>
        <w:t>ξωθεν</w:t>
      </w:r>
      <w:r w:rsidR="00830F06" w:rsidRPr="00D67DD6">
        <w:rPr>
          <w:i/>
          <w:noProof w:val="0"/>
          <w:lang w:val="fr-FR"/>
        </w:rPr>
        <w:t>, ibid</w:t>
      </w:r>
      <w:r w:rsidR="00191152" w:rsidRPr="00D67DD6">
        <w:rPr>
          <w:i/>
          <w:noProof w:val="0"/>
          <w:lang w:val="fr-FR"/>
        </w:rPr>
        <w:t>.</w:t>
      </w:r>
      <w:r w:rsidRPr="00D67DD6">
        <w:rPr>
          <w:noProof w:val="0"/>
          <w:lang w:val="fr-FR"/>
        </w:rPr>
        <w:t xml:space="preserve"> 351.3</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Cat</w:instrText>
      </w:r>
      <w:r w:rsidRPr="00D67DD6">
        <w:rPr>
          <w:noProof w:val="0"/>
          <w:lang w:val="fr-FR"/>
        </w:rPr>
        <w:instrText xml:space="preserve">. 351.3" </w:instrText>
      </w:r>
      <w:r w:rsidRPr="00D67DD6">
        <w:rPr>
          <w:noProof w:val="0"/>
          <w:lang w:val="fr-FR"/>
        </w:rPr>
        <w:fldChar w:fldCharType="end"/>
      </w:r>
      <w:r w:rsidRPr="00D67DD6">
        <w:rPr>
          <w:noProof w:val="0"/>
          <w:lang w:val="fr-FR"/>
        </w:rPr>
        <w:t>). Ainsi, le temps est devenu une nouvelle hypostase objective, qui est aujourd’hui absolument nécessaire pour la construction d’une cosmologie postmoderne.</w:t>
      </w:r>
      <w:r w:rsidR="00637074" w:rsidRPr="00D67DD6">
        <w:rPr>
          <w:noProof w:val="0"/>
          <w:lang w:val="fr-FR"/>
        </w:rPr>
        <w:t xml:space="preserve"> </w:t>
      </w:r>
    </w:p>
    <w:p w14:paraId="354B0763" w14:textId="77777777" w:rsidR="007160B9" w:rsidRPr="00D67DD6" w:rsidRDefault="007160B9" w:rsidP="00637074">
      <w:pPr>
        <w:ind w:firstLine="397"/>
        <w:rPr>
          <w:noProof w:val="0"/>
          <w:lang w:val="fr-FR"/>
        </w:rPr>
      </w:pPr>
    </w:p>
    <w:p w14:paraId="1A67205B" w14:textId="77777777" w:rsidR="00EE0C3E" w:rsidRPr="00D67DD6" w:rsidRDefault="007160B9" w:rsidP="007160B9">
      <w:pPr>
        <w:rPr>
          <w:noProof w:val="0"/>
          <w:lang w:val="fr-FR"/>
        </w:rPr>
      </w:pPr>
      <w:r w:rsidRPr="00D67DD6">
        <w:rPr>
          <w:noProof w:val="0"/>
          <w:lang w:val="fr-FR"/>
        </w:rPr>
        <w:t>Einstein abolit la théorie du temps néoplatonicienne moderne (c</w:t>
      </w:r>
      <w:r w:rsidRPr="00D67DD6">
        <w:rPr>
          <w:rFonts w:cs="Calibri"/>
          <w:noProof w:val="0"/>
          <w:lang w:val="fr-FR"/>
        </w:rPr>
        <w:t>’</w:t>
      </w:r>
      <w:r w:rsidRPr="00D67DD6">
        <w:rPr>
          <w:noProof w:val="0"/>
          <w:lang w:val="fr-FR"/>
        </w:rPr>
        <w:t>est-à-dire celle de Newton) et il ramena le temps au mouvement aristotélicien du corps. L</w:t>
      </w:r>
      <w:r w:rsidRPr="00D67DD6">
        <w:rPr>
          <w:rFonts w:cs="Calibri"/>
          <w:noProof w:val="0"/>
          <w:lang w:val="fr-FR"/>
        </w:rPr>
        <w:t>’</w:t>
      </w:r>
      <w:r w:rsidRPr="00D67DD6">
        <w:rPr>
          <w:noProof w:val="0"/>
          <w:lang w:val="fr-FR"/>
        </w:rPr>
        <w:t>observateur subit une dilatation du temps liée à la différence entre un objet qui s</w:t>
      </w:r>
      <w:r w:rsidRPr="00D67DD6">
        <w:rPr>
          <w:rFonts w:cs="Calibri"/>
          <w:noProof w:val="0"/>
          <w:lang w:val="fr-FR"/>
        </w:rPr>
        <w:t>’</w:t>
      </w:r>
      <w:r w:rsidRPr="00D67DD6">
        <w:rPr>
          <w:noProof w:val="0"/>
          <w:lang w:val="fr-FR"/>
        </w:rPr>
        <w:t xml:space="preserve">approche de la vitesse de la lumière et un autre qui est au repos. </w:t>
      </w:r>
      <w:r w:rsidR="009C262C" w:rsidRPr="00D67DD6">
        <w:rPr>
          <w:noProof w:val="0"/>
          <w:lang w:val="fr-FR"/>
        </w:rPr>
        <w:t xml:space="preserve">Selon Simplicius, </w:t>
      </w:r>
      <w:r w:rsidR="002879FE" w:rsidRPr="00D67DD6">
        <w:rPr>
          <w:noProof w:val="0"/>
          <w:lang w:val="fr-FR"/>
        </w:rPr>
        <w:t xml:space="preserve">un tel temps défini dans </w:t>
      </w:r>
      <w:r w:rsidR="002879FE" w:rsidRPr="00D67DD6">
        <w:rPr>
          <w:i/>
          <w:noProof w:val="0"/>
          <w:lang w:val="fr-FR"/>
        </w:rPr>
        <w:t>P</w:t>
      </w:r>
      <w:r w:rsidR="009C262C" w:rsidRPr="00D67DD6">
        <w:rPr>
          <w:i/>
          <w:noProof w:val="0"/>
          <w:lang w:val="fr-FR"/>
        </w:rPr>
        <w:t>hysique</w:t>
      </w:r>
      <w:r w:rsidR="009C262C" w:rsidRPr="00D67DD6">
        <w:rPr>
          <w:noProof w:val="0"/>
          <w:lang w:val="fr-FR"/>
        </w:rPr>
        <w:t xml:space="preserve"> aristotélicienne appartient à la sphère des facultés inférieures de la cognition, qui sont sensuelles et données uniquement par rapport aux substances matér</w:t>
      </w:r>
      <w:r w:rsidR="004824C8" w:rsidRPr="00D67DD6">
        <w:rPr>
          <w:noProof w:val="0"/>
          <w:lang w:val="fr-FR"/>
        </w:rPr>
        <w:t>ielles. L</w:t>
      </w:r>
      <w:r w:rsidR="00AD17BB" w:rsidRPr="00D67DD6">
        <w:rPr>
          <w:noProof w:val="0"/>
          <w:lang w:val="fr-FR"/>
        </w:rPr>
        <w:t xml:space="preserve">e </w:t>
      </w:r>
      <w:r w:rsidR="004824C8" w:rsidRPr="00D67DD6">
        <w:rPr>
          <w:noProof w:val="0"/>
          <w:lang w:val="fr-FR"/>
        </w:rPr>
        <w:t>temps lié au mouvement des corps physiques</w:t>
      </w:r>
      <w:r w:rsidR="00AD17BB" w:rsidRPr="00D67DD6">
        <w:rPr>
          <w:noProof w:val="0"/>
          <w:lang w:val="fr-FR"/>
        </w:rPr>
        <w:t xml:space="preserve"> et créé dans l</w:t>
      </w:r>
      <w:r w:rsidR="00AD17BB" w:rsidRPr="00D67DD6">
        <w:rPr>
          <w:rFonts w:cs="Calibri"/>
          <w:noProof w:val="0"/>
          <w:lang w:val="fr-FR"/>
        </w:rPr>
        <w:t>’</w:t>
      </w:r>
      <w:r w:rsidR="00AD17BB" w:rsidRPr="00D67DD6">
        <w:rPr>
          <w:noProof w:val="0"/>
          <w:lang w:val="fr-FR"/>
        </w:rPr>
        <w:t>âme</w:t>
      </w:r>
      <w:r w:rsidR="005E127E" w:rsidRPr="00D67DD6">
        <w:rPr>
          <w:noProof w:val="0"/>
          <w:lang w:val="fr-FR"/>
        </w:rPr>
        <w:t xml:space="preserve">, il </w:t>
      </w:r>
      <w:r w:rsidR="004824C8" w:rsidRPr="00D67DD6">
        <w:rPr>
          <w:noProof w:val="0"/>
          <w:lang w:val="fr-FR"/>
        </w:rPr>
        <w:t>s</w:t>
      </w:r>
      <w:r w:rsidR="009C262C" w:rsidRPr="00D67DD6">
        <w:rPr>
          <w:noProof w:val="0"/>
          <w:lang w:val="fr-FR"/>
        </w:rPr>
        <w:t>erait née grâce à la capacité d’Aristo</w:t>
      </w:r>
      <w:r w:rsidR="00D25D44" w:rsidRPr="00D67DD6">
        <w:rPr>
          <w:noProof w:val="0"/>
          <w:lang w:val="fr-FR"/>
        </w:rPr>
        <w:t>te d’interpréter l</w:t>
      </w:r>
      <w:r w:rsidR="00D25D44" w:rsidRPr="00D67DD6">
        <w:rPr>
          <w:rFonts w:cs="Calibri"/>
          <w:noProof w:val="0"/>
          <w:lang w:val="fr-FR"/>
        </w:rPr>
        <w:t>’</w:t>
      </w:r>
      <w:r w:rsidR="00D25D44" w:rsidRPr="00D67DD6">
        <w:rPr>
          <w:noProof w:val="0"/>
          <w:lang w:val="fr-FR"/>
        </w:rPr>
        <w:t>enseignement</w:t>
      </w:r>
      <w:r w:rsidR="009C262C" w:rsidRPr="00D67DD6">
        <w:rPr>
          <w:noProof w:val="0"/>
          <w:lang w:val="fr-FR"/>
        </w:rPr>
        <w:t xml:space="preserve"> mystérieux des anciens pythagoriciens (</w:t>
      </w:r>
      <w:r w:rsidR="00191152" w:rsidRPr="00D67DD6">
        <w:rPr>
          <w:i/>
          <w:noProof w:val="0"/>
          <w:lang w:val="fr-FR"/>
        </w:rPr>
        <w:t>ibid.</w:t>
      </w:r>
      <w:r w:rsidR="009C262C" w:rsidRPr="00D67DD6">
        <w:rPr>
          <w:noProof w:val="0"/>
          <w:lang w:val="fr-FR"/>
        </w:rPr>
        <w:t xml:space="preserve"> 351.8–9</w:t>
      </w:r>
      <w:r w:rsidR="009C262C" w:rsidRPr="00D67DD6">
        <w:rPr>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Cat</w:instrText>
      </w:r>
      <w:r w:rsidR="009C262C" w:rsidRPr="00D67DD6">
        <w:rPr>
          <w:noProof w:val="0"/>
          <w:lang w:val="fr-FR"/>
        </w:rPr>
        <w:instrText xml:space="preserve">. 351.8–9" </w:instrText>
      </w:r>
      <w:r w:rsidR="009C262C" w:rsidRPr="00D67DD6">
        <w:rPr>
          <w:noProof w:val="0"/>
          <w:lang w:val="fr-FR"/>
        </w:rPr>
        <w:fldChar w:fldCharType="end"/>
      </w:r>
      <w:r w:rsidR="009C262C" w:rsidRPr="00D67DD6">
        <w:rPr>
          <w:noProof w:val="0"/>
          <w:lang w:val="fr-FR"/>
        </w:rPr>
        <w:t>). Dans la philosophie gnostique des néoplatoniciens, le temps acquiert le même caractère ambigu que la substance nouvellement inventée. En plus des déterminations substantiell</w:t>
      </w:r>
      <w:r w:rsidR="00C92DC0" w:rsidRPr="00D67DD6">
        <w:rPr>
          <w:noProof w:val="0"/>
          <w:lang w:val="fr-FR"/>
        </w:rPr>
        <w:t>es déjà décrites, une autre</w:t>
      </w:r>
      <w:r w:rsidR="009C262C" w:rsidRPr="00D67DD6">
        <w:rPr>
          <w:noProof w:val="0"/>
          <w:lang w:val="fr-FR"/>
        </w:rPr>
        <w:t xml:space="preserve"> </w:t>
      </w:r>
      <w:r w:rsidR="00C92DC0" w:rsidRPr="00D67DD6">
        <w:rPr>
          <w:noProof w:val="0"/>
          <w:lang w:val="fr-FR"/>
        </w:rPr>
        <w:t xml:space="preserve">entité </w:t>
      </w:r>
      <w:r w:rsidR="009C262C" w:rsidRPr="00D67DD6">
        <w:rPr>
          <w:noProof w:val="0"/>
          <w:lang w:val="fr-FR"/>
        </w:rPr>
        <w:t>du troisième genre apparaît, indispensable à la construction de la science objective. Le corps et le temps du troisième type mènent une proto-existence dans le diacosmos originel et ils déterminent les formes inférieures d’émanation dans le monde physique. Pour cette étape, les néoplatoniciens ont besoin d’un concept correspondant d’extension et de matière comme autres détermi</w:t>
      </w:r>
      <w:r w:rsidR="00EE0C3E" w:rsidRPr="00D67DD6">
        <w:rPr>
          <w:noProof w:val="0"/>
          <w:lang w:val="fr-FR"/>
        </w:rPr>
        <w:t>nations catégorielles du corps.</w:t>
      </w:r>
    </w:p>
    <w:p w14:paraId="0151102A" w14:textId="77777777" w:rsidR="00557DE0" w:rsidRPr="00D67DD6" w:rsidRDefault="00EE0C3E" w:rsidP="00557E2B">
      <w:pPr>
        <w:ind w:firstLine="397"/>
        <w:rPr>
          <w:noProof w:val="0"/>
          <w:lang w:val="fr-FR"/>
        </w:rPr>
      </w:pPr>
      <w:r w:rsidRPr="00D67DD6">
        <w:rPr>
          <w:noProof w:val="0"/>
          <w:lang w:val="fr-FR"/>
        </w:rPr>
        <w:t>Outre la corporéité objective, Simplicius a établi la matière du troisième type. Son concept de matière objective a eu un grand avenir dans l</w:t>
      </w:r>
      <w:r w:rsidRPr="00D67DD6">
        <w:rPr>
          <w:rFonts w:cs="Calibri"/>
          <w:noProof w:val="0"/>
          <w:lang w:val="fr-FR"/>
        </w:rPr>
        <w:t>’</w:t>
      </w:r>
      <w:r w:rsidR="0065009F" w:rsidRPr="00D67DD6">
        <w:rPr>
          <w:noProof w:val="0"/>
          <w:lang w:val="fr-FR"/>
        </w:rPr>
        <w:t>avicennisme latin et l</w:t>
      </w:r>
      <w:r w:rsidR="0065009F" w:rsidRPr="00D67DD6">
        <w:rPr>
          <w:rFonts w:cs="Calibri"/>
          <w:noProof w:val="0"/>
          <w:lang w:val="fr-FR"/>
        </w:rPr>
        <w:t>’</w:t>
      </w:r>
      <w:r w:rsidRPr="00D67DD6">
        <w:rPr>
          <w:noProof w:val="0"/>
          <w:lang w:val="fr-FR"/>
        </w:rPr>
        <w:t xml:space="preserve">objectivité moderne. </w:t>
      </w:r>
      <w:r w:rsidR="009C262C" w:rsidRPr="00D67DD6">
        <w:rPr>
          <w:noProof w:val="0"/>
          <w:lang w:val="fr-FR"/>
        </w:rPr>
        <w:t xml:space="preserve">Le concept de matière s’est adapté à </w:t>
      </w:r>
      <w:r w:rsidR="00EC384E" w:rsidRPr="00D67DD6">
        <w:rPr>
          <w:noProof w:val="0"/>
          <w:lang w:val="fr-FR"/>
        </w:rPr>
        <w:t>l’existant du troisième genre</w:t>
      </w:r>
      <w:r w:rsidR="009C262C" w:rsidRPr="00D67DD6">
        <w:rPr>
          <w:noProof w:val="0"/>
          <w:lang w:val="fr-FR"/>
        </w:rPr>
        <w:t xml:space="preserve"> inv</w:t>
      </w:r>
      <w:r w:rsidR="00A271F4" w:rsidRPr="00D67DD6">
        <w:rPr>
          <w:noProof w:val="0"/>
          <w:lang w:val="fr-FR"/>
        </w:rPr>
        <w:t xml:space="preserve">enté au néoplatonisme. Selon le livre </w:t>
      </w:r>
      <w:r w:rsidR="009C262C" w:rsidRPr="00D67DD6">
        <w:rPr>
          <w:i/>
          <w:noProof w:val="0"/>
          <w:lang w:val="fr-FR"/>
        </w:rPr>
        <w:t>Physique</w:t>
      </w:r>
      <w:r w:rsidR="009C262C" w:rsidRPr="00D67DD6">
        <w:rPr>
          <w:noProof w:val="0"/>
          <w:lang w:val="fr-FR"/>
        </w:rPr>
        <w:t xml:space="preserve"> d’Aristote, la matière n’est qu’une puissance </w:t>
      </w:r>
      <w:r w:rsidR="009C262C" w:rsidRPr="00D67DD6">
        <w:rPr>
          <w:noProof w:val="0"/>
          <w:lang w:val="fr-FR"/>
        </w:rPr>
        <w:lastRenderedPageBreak/>
        <w:t xml:space="preserve">indéterminée (ἡ ὕλη καὶ τὸ ἀόριστον, </w:t>
      </w:r>
      <w:r w:rsidR="009C262C" w:rsidRPr="00D67DD6">
        <w:rPr>
          <w:i/>
          <w:noProof w:val="0"/>
          <w:lang w:val="fr-FR"/>
        </w:rPr>
        <w:t>Phys</w:t>
      </w:r>
      <w:r w:rsidR="009C262C" w:rsidRPr="00D67DD6">
        <w:rPr>
          <w:noProof w:val="0"/>
          <w:lang w:val="fr-FR"/>
        </w:rPr>
        <w:t>. 209b9</w:t>
      </w:r>
      <w:r w:rsidR="009C262C" w:rsidRPr="00D67DD6">
        <w:rPr>
          <w:noProof w:val="0"/>
          <w:lang w:val="fr-FR"/>
        </w:rPr>
        <w:fldChar w:fldCharType="begin"/>
      </w:r>
      <w:r w:rsidR="009C262C" w:rsidRPr="00D67DD6">
        <w:rPr>
          <w:noProof w:val="0"/>
          <w:lang w:val="fr-FR"/>
        </w:rPr>
        <w:instrText xml:space="preserve"> XE "Aristoteles:</w:instrText>
      </w:r>
      <w:r w:rsidR="009C262C" w:rsidRPr="00D67DD6">
        <w:rPr>
          <w:i/>
          <w:noProof w:val="0"/>
          <w:lang w:val="fr-FR"/>
        </w:rPr>
        <w:instrText>Phys</w:instrText>
      </w:r>
      <w:r w:rsidR="009C262C" w:rsidRPr="00D67DD6">
        <w:rPr>
          <w:noProof w:val="0"/>
          <w:lang w:val="fr-FR"/>
        </w:rPr>
        <w:instrText xml:space="preserve">. 209b9" </w:instrText>
      </w:r>
      <w:r w:rsidR="009C262C" w:rsidRPr="00D67DD6">
        <w:rPr>
          <w:noProof w:val="0"/>
          <w:lang w:val="fr-FR"/>
        </w:rPr>
        <w:fldChar w:fldCharType="end"/>
      </w:r>
      <w:r w:rsidR="009C262C" w:rsidRPr="00D67DD6">
        <w:rPr>
          <w:noProof w:val="0"/>
          <w:lang w:val="fr-FR"/>
        </w:rPr>
        <w:t xml:space="preserve">), qui est donnée par rapport à la forme déterminante (ὑπὸ τοῦ εἴδους καὶ ὡρισμένον, </w:t>
      </w:r>
      <w:r w:rsidR="009C262C" w:rsidRPr="00D67DD6">
        <w:rPr>
          <w:i/>
          <w:noProof w:val="0"/>
          <w:lang w:val="fr-FR"/>
        </w:rPr>
        <w:t>Phys</w:t>
      </w:r>
      <w:r w:rsidR="009C262C" w:rsidRPr="00D67DD6">
        <w:rPr>
          <w:noProof w:val="0"/>
          <w:lang w:val="fr-FR"/>
        </w:rPr>
        <w:t>. 209b8</w:t>
      </w:r>
      <w:r w:rsidR="009C262C" w:rsidRPr="00D67DD6">
        <w:rPr>
          <w:noProof w:val="0"/>
          <w:lang w:val="fr-FR"/>
        </w:rPr>
        <w:fldChar w:fldCharType="begin"/>
      </w:r>
      <w:r w:rsidR="009C262C" w:rsidRPr="00D67DD6">
        <w:rPr>
          <w:noProof w:val="0"/>
          <w:lang w:val="fr-FR"/>
        </w:rPr>
        <w:instrText xml:space="preserve"> XE "Aristoteles:</w:instrText>
      </w:r>
      <w:r w:rsidR="009C262C" w:rsidRPr="00D67DD6">
        <w:rPr>
          <w:i/>
          <w:noProof w:val="0"/>
          <w:lang w:val="fr-FR"/>
        </w:rPr>
        <w:instrText>Phys</w:instrText>
      </w:r>
      <w:r w:rsidR="009C262C" w:rsidRPr="00D67DD6">
        <w:rPr>
          <w:noProof w:val="0"/>
          <w:lang w:val="fr-FR"/>
        </w:rPr>
        <w:instrText xml:space="preserve">. 209b8" </w:instrText>
      </w:r>
      <w:r w:rsidR="009C262C" w:rsidRPr="00D67DD6">
        <w:rPr>
          <w:noProof w:val="0"/>
          <w:lang w:val="fr-FR"/>
        </w:rPr>
        <w:fldChar w:fldCharType="end"/>
      </w:r>
      <w:r w:rsidR="009C262C" w:rsidRPr="00D67DD6">
        <w:rPr>
          <w:noProof w:val="0"/>
          <w:lang w:val="fr-FR"/>
        </w:rPr>
        <w:t xml:space="preserve">). Si nous faisons l’abstraction de toutes les déterminations quantitatives du corps, il doit rester au moins un substrat de base théoriquement postulé de ces déterminations. Selon Aristote, la matière primaire n’existe dans son essence généralement déterminée que comme un concept purement potentiel dans la pensée, où elle est postulée du point de vue de la nécessité logique (τὴν ὕλην ἀνάγκη φαίνεσθαι μόνην οὐσίαν, </w:t>
      </w:r>
      <w:r w:rsidR="009C262C" w:rsidRPr="00D67DD6">
        <w:rPr>
          <w:i/>
          <w:noProof w:val="0"/>
          <w:lang w:val="fr-FR"/>
        </w:rPr>
        <w:t>Met</w:t>
      </w:r>
      <w:r w:rsidR="009C262C" w:rsidRPr="00D67DD6">
        <w:rPr>
          <w:noProof w:val="0"/>
          <w:lang w:val="fr-FR"/>
        </w:rPr>
        <w:t>. 1029a18–19</w:t>
      </w:r>
      <w:r w:rsidR="009C262C" w:rsidRPr="00D67DD6">
        <w:rPr>
          <w:noProof w:val="0"/>
          <w:lang w:val="fr-FR"/>
        </w:rPr>
        <w:fldChar w:fldCharType="begin"/>
      </w:r>
      <w:r w:rsidR="009C262C" w:rsidRPr="00D67DD6">
        <w:rPr>
          <w:noProof w:val="0"/>
          <w:lang w:val="fr-FR"/>
        </w:rPr>
        <w:instrText xml:space="preserve"> XE "Aristoteles:</w:instrText>
      </w:r>
      <w:r w:rsidR="009C262C" w:rsidRPr="00D67DD6">
        <w:rPr>
          <w:i/>
          <w:noProof w:val="0"/>
          <w:lang w:val="fr-FR"/>
        </w:rPr>
        <w:instrText>Met</w:instrText>
      </w:r>
      <w:r w:rsidR="009C262C" w:rsidRPr="00D67DD6">
        <w:rPr>
          <w:noProof w:val="0"/>
          <w:lang w:val="fr-FR"/>
        </w:rPr>
        <w:instrText xml:space="preserve">. 1029a18–19" </w:instrText>
      </w:r>
      <w:r w:rsidR="009C262C" w:rsidRPr="00D67DD6">
        <w:rPr>
          <w:noProof w:val="0"/>
          <w:lang w:val="fr-FR"/>
        </w:rPr>
        <w:fldChar w:fldCharType="end"/>
      </w:r>
      <w:r w:rsidR="009C262C" w:rsidRPr="00D67DD6">
        <w:rPr>
          <w:noProof w:val="0"/>
          <w:lang w:val="fr-FR"/>
        </w:rPr>
        <w:t>). L</w:t>
      </w:r>
      <w:r w:rsidR="00E83F5A" w:rsidRPr="00D67DD6">
        <w:rPr>
          <w:noProof w:val="0"/>
          <w:lang w:val="fr-FR"/>
        </w:rPr>
        <w:t xml:space="preserve">a matière </w:t>
      </w:r>
      <w:r w:rsidR="009C262C" w:rsidRPr="00D67DD6">
        <w:rPr>
          <w:noProof w:val="0"/>
          <w:lang w:val="fr-FR"/>
        </w:rPr>
        <w:t xml:space="preserve">primaire d’Aristote ainsi défini n’existe pas dans la réalité. Elle n’a aucune possibilité d’être actualisée, puisqu’elle est un pur concept théorique. Tout ce qui existe </w:t>
      </w:r>
      <w:r w:rsidR="002D3EE8" w:rsidRPr="00D67DD6">
        <w:rPr>
          <w:noProof w:val="0"/>
          <w:lang w:val="fr-FR"/>
        </w:rPr>
        <w:t>est entité déjà actualisée</w:t>
      </w:r>
      <w:r w:rsidR="009C262C" w:rsidRPr="00D67DD6">
        <w:rPr>
          <w:noProof w:val="0"/>
          <w:lang w:val="fr-FR"/>
        </w:rPr>
        <w:t xml:space="preserve">, comme une sorte de matière </w:t>
      </w:r>
      <w:r w:rsidR="00DF2B1A" w:rsidRPr="00D67DD6">
        <w:rPr>
          <w:noProof w:val="0"/>
          <w:lang w:val="fr-FR"/>
        </w:rPr>
        <w:t>mise en form</w:t>
      </w:r>
      <w:r w:rsidR="009C262C" w:rsidRPr="00D67DD6">
        <w:rPr>
          <w:noProof w:val="0"/>
          <w:lang w:val="fr-FR"/>
        </w:rPr>
        <w:t xml:space="preserve">e. La composition hylémorphique existante du corps occupe l’espace comme l’extension matériellement donnée de la grandeur actualisée (ὁ τόπος εἶναι τὸ διάστημα τοῦ μεγέθους, </w:t>
      </w:r>
      <w:r w:rsidR="009C262C" w:rsidRPr="00D67DD6">
        <w:rPr>
          <w:i/>
          <w:noProof w:val="0"/>
          <w:lang w:val="fr-FR"/>
        </w:rPr>
        <w:t>Phys</w:t>
      </w:r>
      <w:r w:rsidR="009C262C" w:rsidRPr="00D67DD6">
        <w:rPr>
          <w:noProof w:val="0"/>
          <w:lang w:val="fr-FR"/>
        </w:rPr>
        <w:t>. 209b6–7</w:t>
      </w:r>
      <w:r w:rsidR="009C262C" w:rsidRPr="00D67DD6">
        <w:rPr>
          <w:noProof w:val="0"/>
          <w:lang w:val="fr-FR"/>
        </w:rPr>
        <w:fldChar w:fldCharType="begin"/>
      </w:r>
      <w:r w:rsidR="009C262C" w:rsidRPr="00D67DD6">
        <w:rPr>
          <w:noProof w:val="0"/>
          <w:lang w:val="fr-FR"/>
        </w:rPr>
        <w:instrText xml:space="preserve"> XE "Aristoteles:</w:instrText>
      </w:r>
      <w:r w:rsidR="009C262C" w:rsidRPr="00D67DD6">
        <w:rPr>
          <w:i/>
          <w:noProof w:val="0"/>
          <w:lang w:val="fr-FR"/>
        </w:rPr>
        <w:instrText>Phys</w:instrText>
      </w:r>
      <w:r w:rsidR="009C262C" w:rsidRPr="00D67DD6">
        <w:rPr>
          <w:noProof w:val="0"/>
          <w:lang w:val="fr-FR"/>
        </w:rPr>
        <w:instrText xml:space="preserve">. 209b6–7" </w:instrText>
      </w:r>
      <w:r w:rsidR="009C262C" w:rsidRPr="00D67DD6">
        <w:rPr>
          <w:noProof w:val="0"/>
          <w:lang w:val="fr-FR"/>
        </w:rPr>
        <w:fldChar w:fldCharType="end"/>
      </w:r>
      <w:r w:rsidR="009C262C" w:rsidRPr="00D67DD6">
        <w:rPr>
          <w:noProof w:val="0"/>
          <w:lang w:val="fr-FR"/>
        </w:rPr>
        <w:t xml:space="preserve">). Aristote voit une différence fondamentale entre les deux facteurs, que le néoplatonisme confondra complètement ensemble. La forme définitoire donne la spatialité et la taille (μέγεθος, </w:t>
      </w:r>
      <w:r w:rsidR="009C262C" w:rsidRPr="00D67DD6">
        <w:rPr>
          <w:i/>
          <w:noProof w:val="0"/>
          <w:lang w:val="fr-FR"/>
        </w:rPr>
        <w:t>magnitudo</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magnitudo</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du corps en actualisant la substance comme puissance. Grâce à l’actualisation de cette puissance, un corps spatial est créé comme matérialisation et actualisation de l’extension (διάστημα, </w:t>
      </w:r>
      <w:r w:rsidR="009C262C" w:rsidRPr="00D67DD6">
        <w:rPr>
          <w:i/>
          <w:noProof w:val="0"/>
          <w:lang w:val="fr-FR"/>
        </w:rPr>
        <w:t>extensio</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extensio</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quantitativement donnée. Le concept formel d’extension n’est pas important pour Aristote, car seule la substance première possède une extension grâce à la matière formée. La substance réelle et hylémorphique possède différents types de déterminations accidentelles étudiées </w:t>
      </w:r>
      <w:r w:rsidR="003B0668" w:rsidRPr="00D67DD6">
        <w:rPr>
          <w:noProof w:val="0"/>
          <w:lang w:val="fr-FR"/>
        </w:rPr>
        <w:t xml:space="preserve">par la </w:t>
      </w:r>
      <w:r w:rsidR="009C262C" w:rsidRPr="00D67DD6">
        <w:rPr>
          <w:noProof w:val="0"/>
          <w:lang w:val="fr-FR"/>
        </w:rPr>
        <w:t xml:space="preserve">physique, auxquelles appartient également la quantité mesurable. Pour la physique aristotélicienne qui traite des corps réels, les déterminations quantitatives placées en dehors du corps physique </w:t>
      </w:r>
      <w:r w:rsidR="00FD4471" w:rsidRPr="00D67DD6">
        <w:rPr>
          <w:noProof w:val="0"/>
          <w:lang w:val="fr-FR"/>
        </w:rPr>
        <w:t xml:space="preserve">font </w:t>
      </w:r>
      <w:r w:rsidR="009C262C" w:rsidRPr="00D67DD6">
        <w:rPr>
          <w:noProof w:val="0"/>
          <w:lang w:val="fr-FR"/>
        </w:rPr>
        <w:t xml:space="preserve">un non-sens complet. Une extension au sens de la substance ne peut pas exister en dehors de la </w:t>
      </w:r>
      <w:r w:rsidR="00EB1E72" w:rsidRPr="00D67DD6">
        <w:rPr>
          <w:noProof w:val="0"/>
          <w:lang w:val="fr-FR"/>
        </w:rPr>
        <w:t>chose unique hylémorphique. Réellement,</w:t>
      </w:r>
      <w:r w:rsidR="009C262C" w:rsidRPr="00D67DD6">
        <w:rPr>
          <w:noProof w:val="0"/>
          <w:lang w:val="fr-FR"/>
        </w:rPr>
        <w:t xml:space="preserve"> il n’y a pas de corps abstrait général (σῶμα γὰρ κοινὸν οὐδέν, </w:t>
      </w:r>
      <w:r w:rsidR="009C262C" w:rsidRPr="00D67DD6">
        <w:rPr>
          <w:i/>
          <w:noProof w:val="0"/>
          <w:lang w:val="fr-FR"/>
        </w:rPr>
        <w:t>De gen. et corr</w:t>
      </w:r>
      <w:r w:rsidR="009C262C" w:rsidRPr="00D67DD6">
        <w:rPr>
          <w:noProof w:val="0"/>
          <w:lang w:val="fr-FR"/>
        </w:rPr>
        <w:t>. 320b23</w:t>
      </w:r>
      <w:r w:rsidR="009C262C" w:rsidRPr="00D67DD6">
        <w:rPr>
          <w:noProof w:val="0"/>
          <w:lang w:val="fr-FR"/>
        </w:rPr>
        <w:fldChar w:fldCharType="begin"/>
      </w:r>
      <w:r w:rsidR="009C262C" w:rsidRPr="00D67DD6">
        <w:rPr>
          <w:noProof w:val="0"/>
          <w:lang w:val="fr-FR"/>
        </w:rPr>
        <w:instrText xml:space="preserve"> XE "Aristoteles:</w:instrText>
      </w:r>
      <w:r w:rsidR="009C262C" w:rsidRPr="00D67DD6">
        <w:rPr>
          <w:i/>
          <w:noProof w:val="0"/>
          <w:lang w:val="fr-FR"/>
        </w:rPr>
        <w:instrText>De gen. et corr</w:instrText>
      </w:r>
      <w:r w:rsidR="009C262C" w:rsidRPr="00D67DD6">
        <w:rPr>
          <w:noProof w:val="0"/>
          <w:lang w:val="fr-FR"/>
        </w:rPr>
        <w:instrText xml:space="preserve">. 320b23" </w:instrText>
      </w:r>
      <w:r w:rsidR="009C262C" w:rsidRPr="00D67DD6">
        <w:rPr>
          <w:noProof w:val="0"/>
          <w:lang w:val="fr-FR"/>
        </w:rPr>
        <w:fldChar w:fldCharType="end"/>
      </w:r>
      <w:r w:rsidR="009C262C" w:rsidRPr="00D67DD6">
        <w:rPr>
          <w:noProof w:val="0"/>
          <w:lang w:val="fr-FR"/>
        </w:rPr>
        <w:t>). Toute détermination universelle du corps n’existe que dans l’âme en tant que concept potentiel de cognition. Par conséquent, le concept ne peut pas remplacer les déterminations physiques de la substance première. La physique est véridique dans la mesure où elle reconnaît</w:t>
      </w:r>
      <w:r w:rsidR="00675341" w:rsidRPr="00D67DD6">
        <w:rPr>
          <w:noProof w:val="0"/>
          <w:lang w:val="fr-FR"/>
        </w:rPr>
        <w:t xml:space="preserve"> adéquatement les propriétés du corps en tant qu</w:t>
      </w:r>
      <w:r w:rsidR="00675341" w:rsidRPr="00D67DD6">
        <w:rPr>
          <w:rFonts w:cs="Calibri"/>
          <w:noProof w:val="0"/>
          <w:lang w:val="fr-FR"/>
        </w:rPr>
        <w:t>’</w:t>
      </w:r>
      <w:r w:rsidR="00675341" w:rsidRPr="00D67DD6">
        <w:rPr>
          <w:noProof w:val="0"/>
          <w:lang w:val="fr-FR"/>
        </w:rPr>
        <w:t>une substance première réelle, c’est-à-dire matérielle et immatérielle</w:t>
      </w:r>
      <w:r w:rsidR="009C262C" w:rsidRPr="00D67DD6">
        <w:rPr>
          <w:noProof w:val="0"/>
          <w:lang w:val="fr-FR"/>
        </w:rPr>
        <w:t xml:space="preserve">. Les affirmations </w:t>
      </w:r>
      <w:r w:rsidR="009C262C" w:rsidRPr="00D67DD6">
        <w:rPr>
          <w:noProof w:val="0"/>
          <w:lang w:val="fr-FR"/>
        </w:rPr>
        <w:lastRenderedPageBreak/>
        <w:t xml:space="preserve">sur la grandeur comme essence, hypostase, etc. ne relèvent que des déterminations potentielles dans la pensée. La physique en tant que connaissance des substances mobiles et de leurs transformations doit avoir son fondement dans le monde réel des substances premières. La grandeur en tant que détermination universelle est prédite </w:t>
      </w:r>
      <w:r w:rsidR="00FC1A84" w:rsidRPr="00D67DD6">
        <w:rPr>
          <w:noProof w:val="0"/>
          <w:lang w:val="fr-FR"/>
        </w:rPr>
        <w:t xml:space="preserve">à cause de la réalité </w:t>
      </w:r>
      <w:r w:rsidR="009C262C" w:rsidRPr="00D67DD6">
        <w:rPr>
          <w:noProof w:val="0"/>
          <w:lang w:val="fr-FR"/>
        </w:rPr>
        <w:t>hyparchi</w:t>
      </w:r>
      <w:r w:rsidR="00FC1A84" w:rsidRPr="00D67DD6">
        <w:rPr>
          <w:noProof w:val="0"/>
          <w:lang w:val="fr-FR"/>
        </w:rPr>
        <w:t>qu</w:t>
      </w:r>
      <w:r w:rsidR="009C262C" w:rsidRPr="00D67DD6">
        <w:rPr>
          <w:noProof w:val="0"/>
          <w:lang w:val="fr-FR"/>
        </w:rPr>
        <w:t>e</w:t>
      </w:r>
      <w:r w:rsidR="00E83F5A" w:rsidRPr="00D67DD6">
        <w:rPr>
          <w:noProof w:val="0"/>
          <w:lang w:val="fr-FR"/>
        </w:rPr>
        <w:t>. D</w:t>
      </w:r>
      <w:r w:rsidR="009C262C" w:rsidRPr="00D67DD6">
        <w:rPr>
          <w:noProof w:val="0"/>
          <w:lang w:val="fr-FR"/>
        </w:rPr>
        <w:t>onc</w:t>
      </w:r>
      <w:r w:rsidR="00E83F5A" w:rsidRPr="00D67DD6">
        <w:rPr>
          <w:noProof w:val="0"/>
          <w:lang w:val="fr-FR"/>
        </w:rPr>
        <w:t xml:space="preserve">, elle fait la vraie correspondance </w:t>
      </w:r>
      <w:r w:rsidR="009C262C" w:rsidRPr="00D67DD6">
        <w:rPr>
          <w:noProof w:val="0"/>
          <w:lang w:val="fr-FR"/>
        </w:rPr>
        <w:t>p</w:t>
      </w:r>
      <w:r w:rsidR="003D7216" w:rsidRPr="00D67DD6">
        <w:rPr>
          <w:noProof w:val="0"/>
          <w:lang w:val="fr-FR"/>
        </w:rPr>
        <w:t>ar rapport au corps en tant qu</w:t>
      </w:r>
      <w:r w:rsidR="003D7216" w:rsidRPr="00D67DD6">
        <w:rPr>
          <w:rFonts w:cs="Calibri"/>
          <w:noProof w:val="0"/>
          <w:lang w:val="fr-FR"/>
        </w:rPr>
        <w:t>’</w:t>
      </w:r>
      <w:r w:rsidR="003D7216" w:rsidRPr="00D67DD6">
        <w:rPr>
          <w:noProof w:val="0"/>
          <w:lang w:val="fr-FR"/>
        </w:rPr>
        <w:t xml:space="preserve">une </w:t>
      </w:r>
      <w:r w:rsidR="009C262C" w:rsidRPr="00D67DD6">
        <w:rPr>
          <w:noProof w:val="0"/>
          <w:lang w:val="fr-FR"/>
        </w:rPr>
        <w:t xml:space="preserve">chose unique </w:t>
      </w:r>
      <w:r w:rsidR="00E83F5A" w:rsidRPr="00D67DD6">
        <w:rPr>
          <w:noProof w:val="0"/>
          <w:lang w:val="fr-FR"/>
        </w:rPr>
        <w:t xml:space="preserve">et </w:t>
      </w:r>
      <w:r w:rsidR="009C262C" w:rsidRPr="00D67DD6">
        <w:rPr>
          <w:noProof w:val="0"/>
          <w:lang w:val="fr-FR"/>
        </w:rPr>
        <w:t xml:space="preserve">réelle. Sans le substrat réel, aucune détermination accidentelle du type des propriétés physiques ne peut exister dans la science. Les déterminations accidentelles de la seconde substance ne sont valables que dans le cadre de l’univocité catégorielle. Elles </w:t>
      </w:r>
      <w:r w:rsidR="00954EC4" w:rsidRPr="00D67DD6">
        <w:rPr>
          <w:noProof w:val="0"/>
          <w:lang w:val="fr-FR"/>
        </w:rPr>
        <w:t xml:space="preserve">énoncent </w:t>
      </w:r>
      <w:r w:rsidR="009C262C" w:rsidRPr="00D67DD6">
        <w:rPr>
          <w:noProof w:val="0"/>
          <w:lang w:val="fr-FR"/>
        </w:rPr>
        <w:t xml:space="preserve">la première substance </w:t>
      </w:r>
      <w:r w:rsidR="00C14DFA" w:rsidRPr="00D67DD6">
        <w:rPr>
          <w:noProof w:val="0"/>
          <w:lang w:val="fr-FR"/>
        </w:rPr>
        <w:t>par l</w:t>
      </w:r>
      <w:r w:rsidR="00C14DFA" w:rsidRPr="00D67DD6">
        <w:rPr>
          <w:rFonts w:cs="Calibri"/>
          <w:noProof w:val="0"/>
          <w:lang w:val="fr-FR"/>
        </w:rPr>
        <w:t>’</w:t>
      </w:r>
      <w:r w:rsidR="00557E2B" w:rsidRPr="00D67DD6">
        <w:rPr>
          <w:noProof w:val="0"/>
          <w:lang w:val="fr-FR"/>
        </w:rPr>
        <w:t>imposition. De tels syllogismes déductifs (</w:t>
      </w:r>
      <w:r w:rsidR="00557E2B" w:rsidRPr="00D67DD6">
        <w:rPr>
          <w:i/>
          <w:noProof w:val="0"/>
          <w:lang w:val="fr-FR"/>
        </w:rPr>
        <w:t>demonstratio</w:t>
      </w:r>
      <w:r w:rsidR="00557E2B" w:rsidRPr="00D67DD6">
        <w:rPr>
          <w:noProof w:val="0"/>
          <w:lang w:val="fr-FR"/>
        </w:rPr>
        <w:t>) conservent la causalité des premières substances réelles dans le membre médian de l</w:t>
      </w:r>
      <w:r w:rsidR="00557E2B" w:rsidRPr="00D67DD6">
        <w:rPr>
          <w:rFonts w:cs="Calibri"/>
          <w:noProof w:val="0"/>
          <w:lang w:val="fr-FR"/>
        </w:rPr>
        <w:t>’</w:t>
      </w:r>
      <w:r w:rsidR="00557E2B" w:rsidRPr="00D67DD6">
        <w:rPr>
          <w:noProof w:val="0"/>
          <w:lang w:val="fr-FR"/>
        </w:rPr>
        <w:t>énoncé (</w:t>
      </w:r>
      <w:r w:rsidR="00557E2B" w:rsidRPr="00D67DD6">
        <w:rPr>
          <w:i/>
          <w:noProof w:val="0"/>
          <w:lang w:val="fr-FR"/>
        </w:rPr>
        <w:t>medium</w:t>
      </w:r>
      <w:r w:rsidR="00557E2B" w:rsidRPr="00D67DD6">
        <w:rPr>
          <w:noProof w:val="0"/>
          <w:lang w:val="fr-FR"/>
        </w:rPr>
        <w:t>).</w:t>
      </w:r>
    </w:p>
    <w:p w14:paraId="1DE5CB37" w14:textId="77777777" w:rsidR="00257A6C" w:rsidRPr="00D67DD6" w:rsidRDefault="00516CC6" w:rsidP="009E429F">
      <w:pPr>
        <w:ind w:firstLine="397"/>
        <w:rPr>
          <w:noProof w:val="0"/>
          <w:lang w:val="fr-FR"/>
        </w:rPr>
      </w:pPr>
      <w:r w:rsidRPr="00D67DD6">
        <w:rPr>
          <w:noProof w:val="0"/>
          <w:lang w:val="fr-FR"/>
        </w:rPr>
        <w:t>Les illuminés</w:t>
      </w:r>
      <w:r w:rsidR="009C262C" w:rsidRPr="00D67DD6">
        <w:rPr>
          <w:noProof w:val="0"/>
          <w:lang w:val="fr-FR"/>
        </w:rPr>
        <w:t xml:space="preserve"> de l’antiquité tardive méprisaient intellectuellement Aristote. Ils ont créé une nouvelle image du monde </w:t>
      </w:r>
      <w:r w:rsidR="00B319D4" w:rsidRPr="00D67DD6">
        <w:rPr>
          <w:noProof w:val="0"/>
          <w:lang w:val="fr-FR"/>
        </w:rPr>
        <w:t xml:space="preserve">objective </w:t>
      </w:r>
      <w:r w:rsidR="009C262C" w:rsidRPr="00D67DD6">
        <w:rPr>
          <w:noProof w:val="0"/>
          <w:lang w:val="fr-FR"/>
        </w:rPr>
        <w:t xml:space="preserve">à partir des contes de fées philosophiques de Platon. La philosophie de Simplicius conceptualise la création mythique du démiurge dans le diacosmos de Jamblique et de Platon. </w:t>
      </w:r>
      <w:r w:rsidR="00293B11" w:rsidRPr="00D67DD6">
        <w:rPr>
          <w:noProof w:val="0"/>
          <w:lang w:val="fr-FR"/>
        </w:rPr>
        <w:t>Comme les formes éternelles, l</w:t>
      </w:r>
      <w:r w:rsidR="009C262C" w:rsidRPr="00D67DD6">
        <w:rPr>
          <w:noProof w:val="0"/>
          <w:lang w:val="fr-FR"/>
        </w:rPr>
        <w:t>a matière objective</w:t>
      </w:r>
      <w:r w:rsidR="00293B11" w:rsidRPr="00D67DD6">
        <w:rPr>
          <w:noProof w:val="0"/>
          <w:lang w:val="fr-FR"/>
        </w:rPr>
        <w:t xml:space="preserve"> </w:t>
      </w:r>
      <w:r w:rsidR="009C262C" w:rsidRPr="00D67DD6">
        <w:rPr>
          <w:noProof w:val="0"/>
          <w:lang w:val="fr-FR"/>
        </w:rPr>
        <w:t>doit existe</w:t>
      </w:r>
      <w:r w:rsidR="000B7807" w:rsidRPr="00D67DD6">
        <w:rPr>
          <w:noProof w:val="0"/>
          <w:lang w:val="fr-FR"/>
        </w:rPr>
        <w:t xml:space="preserve">r dans le temps proto-eidétique, </w:t>
      </w:r>
      <w:r w:rsidR="009C262C" w:rsidRPr="00D67DD6">
        <w:rPr>
          <w:i/>
          <w:noProof w:val="0"/>
          <w:lang w:val="fr-FR"/>
        </w:rPr>
        <w:t>in illo tempore</w:t>
      </w:r>
      <w:r w:rsidR="00EC3263" w:rsidRPr="00D67DD6">
        <w:rPr>
          <w:i/>
          <w:noProof w:val="0"/>
          <w:lang w:val="fr-FR"/>
        </w:rPr>
        <w:t xml:space="preserve"> </w:t>
      </w:r>
      <w:r w:rsidR="00EC3263" w:rsidRPr="00D67DD6">
        <w:rPr>
          <w:noProof w:val="0"/>
          <w:lang w:val="fr-FR"/>
        </w:rPr>
        <w:t>mythique</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in illo tempore</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c’est-à-dire avant la création </w:t>
      </w:r>
      <w:r w:rsidR="00434A53" w:rsidRPr="00D67DD6">
        <w:rPr>
          <w:noProof w:val="0"/>
          <w:lang w:val="fr-FR"/>
        </w:rPr>
        <w:t xml:space="preserve">amorcée </w:t>
      </w:r>
      <w:r w:rsidR="009C262C" w:rsidRPr="00D67DD6">
        <w:rPr>
          <w:noProof w:val="0"/>
          <w:lang w:val="fr-FR"/>
        </w:rPr>
        <w:t>par le démiurge. Le temps archontique</w:t>
      </w:r>
      <w:r w:rsidR="00E83F5A" w:rsidRPr="00D67DD6">
        <w:rPr>
          <w:noProof w:val="0"/>
          <w:lang w:val="fr-FR"/>
        </w:rPr>
        <w:t xml:space="preserve"> et </w:t>
      </w:r>
      <w:r w:rsidR="009C262C" w:rsidRPr="00D67DD6">
        <w:rPr>
          <w:noProof w:val="0"/>
          <w:lang w:val="fr-FR"/>
        </w:rPr>
        <w:t>eidétique de Jamblique reçoit une grandeur objectivement donnée. La magnitude quantitative et l’extension du corps sont liées à l’</w:t>
      </w:r>
      <w:r w:rsidR="00A419D4" w:rsidRPr="00D67DD6">
        <w:rPr>
          <w:i/>
          <w:noProof w:val="0"/>
          <w:lang w:val="fr-FR"/>
        </w:rPr>
        <w:t>a</w:t>
      </w:r>
      <w:r w:rsidR="009C262C" w:rsidRPr="00D67DD6">
        <w:rPr>
          <w:i/>
          <w:noProof w:val="0"/>
          <w:lang w:val="fr-FR"/>
        </w:rPr>
        <w:t>peiron</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ápeiron</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qui est donné comme une propriété fondamentale de la </w:t>
      </w:r>
      <w:r w:rsidR="00DF25EE" w:rsidRPr="00D67DD6">
        <w:rPr>
          <w:noProof w:val="0"/>
          <w:lang w:val="fr-FR"/>
        </w:rPr>
        <w:t>matière indéterminée et hypostasiée</w:t>
      </w:r>
      <w:r w:rsidR="00396B1C" w:rsidRPr="00D67DD6">
        <w:rPr>
          <w:noProof w:val="0"/>
          <w:lang w:val="fr-FR"/>
        </w:rPr>
        <w:t xml:space="preserve"> comme telle</w:t>
      </w:r>
      <w:r w:rsidR="009C262C" w:rsidRPr="00D67DD6">
        <w:rPr>
          <w:noProof w:val="0"/>
          <w:lang w:val="fr-FR"/>
        </w:rPr>
        <w:t xml:space="preserve">. La détermination du corps ne consiste pas dans la forme concrète existant dans le cadre de la substance individuelle comme chez Aristote, mais dans la détermination pure (μέγεθος, </w:t>
      </w:r>
      <w:r w:rsidR="009C262C" w:rsidRPr="00D67DD6">
        <w:rPr>
          <w:i/>
          <w:noProof w:val="0"/>
          <w:lang w:val="fr-FR"/>
        </w:rPr>
        <w:t>magnitudo</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magnitudo</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en tant que telle. La magnitude est devenue une pseudoforme hypost</w:t>
      </w:r>
      <w:r w:rsidR="00E83F5A" w:rsidRPr="00D67DD6">
        <w:rPr>
          <w:noProof w:val="0"/>
          <w:lang w:val="fr-FR"/>
        </w:rPr>
        <w:t>a</w:t>
      </w:r>
      <w:r w:rsidR="009C262C" w:rsidRPr="00D67DD6">
        <w:rPr>
          <w:noProof w:val="0"/>
          <w:lang w:val="fr-FR"/>
        </w:rPr>
        <w:t>s</w:t>
      </w:r>
      <w:r w:rsidR="00E83F5A" w:rsidRPr="00D67DD6">
        <w:rPr>
          <w:noProof w:val="0"/>
          <w:lang w:val="fr-FR"/>
        </w:rPr>
        <w:t>i</w:t>
      </w:r>
      <w:r w:rsidR="009C262C" w:rsidRPr="00D67DD6">
        <w:rPr>
          <w:noProof w:val="0"/>
          <w:lang w:val="fr-FR"/>
        </w:rPr>
        <w:t xml:space="preserve">ée et représente un facteur déterminé et purement formel, qui détermine l’extension quantitative </w:t>
      </w:r>
      <w:r w:rsidR="004E7F06" w:rsidRPr="00D67DD6">
        <w:rPr>
          <w:noProof w:val="0"/>
          <w:lang w:val="fr-FR"/>
        </w:rPr>
        <w:t xml:space="preserve">et </w:t>
      </w:r>
      <w:r w:rsidR="009C262C" w:rsidRPr="00D67DD6">
        <w:rPr>
          <w:noProof w:val="0"/>
          <w:lang w:val="fr-FR"/>
        </w:rPr>
        <w:t xml:space="preserve">indéterminée de la matière. Simplicius ne définit plus l’espace </w:t>
      </w:r>
      <w:r w:rsidR="00A419D4" w:rsidRPr="00D67DD6">
        <w:rPr>
          <w:noProof w:val="0"/>
          <w:lang w:val="fr-FR"/>
        </w:rPr>
        <w:t>sur le plan de</w:t>
      </w:r>
      <w:r w:rsidR="009C262C" w:rsidRPr="00D67DD6">
        <w:rPr>
          <w:noProof w:val="0"/>
          <w:lang w:val="fr-FR"/>
        </w:rPr>
        <w:t xml:space="preserve"> </w:t>
      </w:r>
      <w:r w:rsidR="00505CDA" w:rsidRPr="00D67DD6">
        <w:rPr>
          <w:noProof w:val="0"/>
          <w:lang w:val="fr-FR"/>
        </w:rPr>
        <w:t>la première substance. Il</w:t>
      </w:r>
      <w:r w:rsidR="009C262C" w:rsidRPr="00D67DD6">
        <w:rPr>
          <w:noProof w:val="0"/>
          <w:lang w:val="fr-FR"/>
        </w:rPr>
        <w:t xml:space="preserve"> conçoit </w:t>
      </w:r>
      <w:r w:rsidR="00505CDA" w:rsidRPr="00D67DD6">
        <w:rPr>
          <w:noProof w:val="0"/>
          <w:lang w:val="fr-FR"/>
        </w:rPr>
        <w:t xml:space="preserve">la corporéité </w:t>
      </w:r>
      <w:r w:rsidR="00A419D4" w:rsidRPr="00D67DD6">
        <w:rPr>
          <w:noProof w:val="0"/>
          <w:lang w:val="fr-FR"/>
        </w:rPr>
        <w:t xml:space="preserve">comme </w:t>
      </w:r>
      <w:r w:rsidR="009C262C" w:rsidRPr="00D67DD6">
        <w:rPr>
          <w:noProof w:val="0"/>
          <w:lang w:val="fr-FR"/>
        </w:rPr>
        <w:t xml:space="preserve">forme eidétique idéale qui </w:t>
      </w:r>
      <w:r w:rsidR="00607089" w:rsidRPr="00D67DD6">
        <w:rPr>
          <w:noProof w:val="0"/>
          <w:lang w:val="fr-FR"/>
        </w:rPr>
        <w:t>«</w:t>
      </w:r>
      <w:r w:rsidR="006E6F11" w:rsidRPr="00D67DD6">
        <w:rPr>
          <w:noProof w:val="0"/>
          <w:lang w:val="fr-FR"/>
        </w:rPr>
        <w:t> </w:t>
      </w:r>
      <w:r w:rsidR="00607089" w:rsidRPr="00D67DD6">
        <w:rPr>
          <w:noProof w:val="0"/>
          <w:lang w:val="fr-FR"/>
        </w:rPr>
        <w:t>exsiste</w:t>
      </w:r>
      <w:r w:rsidR="006E6F11" w:rsidRPr="00D67DD6">
        <w:rPr>
          <w:noProof w:val="0"/>
          <w:lang w:val="fr-FR"/>
        </w:rPr>
        <w:t> </w:t>
      </w:r>
      <w:r w:rsidR="00607089" w:rsidRPr="00D67DD6">
        <w:rPr>
          <w:noProof w:val="0"/>
          <w:lang w:val="fr-FR"/>
        </w:rPr>
        <w:t xml:space="preserve">» </w:t>
      </w:r>
      <w:r w:rsidR="009C262C" w:rsidRPr="00D67DD6">
        <w:rPr>
          <w:noProof w:val="0"/>
          <w:lang w:val="fr-FR"/>
        </w:rPr>
        <w:t xml:space="preserve">en dehors des déterminations physiques du lieu et de la matière telles qu’elles ont été définies par Aristote (οὐκέτι τὸ εἶδος ἔσται ὁ τόπος ἀλλ' ἡ ὕλη, </w:t>
      </w:r>
      <w:r w:rsidR="009C262C" w:rsidRPr="00D67DD6">
        <w:rPr>
          <w:i/>
          <w:noProof w:val="0"/>
          <w:lang w:val="fr-FR"/>
        </w:rPr>
        <w:t>Simpl. In Phys</w:t>
      </w:r>
      <w:r w:rsidR="009C262C" w:rsidRPr="00D67DD6">
        <w:rPr>
          <w:noProof w:val="0"/>
          <w:lang w:val="fr-FR"/>
        </w:rPr>
        <w:t>. 537.10–11</w:t>
      </w:r>
      <w:r w:rsidR="009C262C" w:rsidRPr="00D67DD6">
        <w:rPr>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537.10–11" </w:instrText>
      </w:r>
      <w:r w:rsidR="009C262C" w:rsidRPr="00D67DD6">
        <w:rPr>
          <w:noProof w:val="0"/>
          <w:lang w:val="fr-FR"/>
        </w:rPr>
        <w:fldChar w:fldCharType="end"/>
      </w:r>
      <w:r w:rsidR="006A0BA0" w:rsidRPr="00D67DD6">
        <w:rPr>
          <w:noProof w:val="0"/>
          <w:lang w:val="fr-FR"/>
        </w:rPr>
        <w:t>). Le c</w:t>
      </w:r>
      <w:r w:rsidR="009C262C" w:rsidRPr="00D67DD6">
        <w:rPr>
          <w:noProof w:val="0"/>
          <w:lang w:val="fr-FR"/>
        </w:rPr>
        <w:t xml:space="preserve">ommentaire de Simplikios sur </w:t>
      </w:r>
      <w:r w:rsidR="009C262C" w:rsidRPr="00D67DD6">
        <w:rPr>
          <w:i/>
          <w:noProof w:val="0"/>
          <w:lang w:val="fr-FR"/>
        </w:rPr>
        <w:t>Physique</w:t>
      </w:r>
      <w:r w:rsidR="009C262C" w:rsidRPr="00D67DD6">
        <w:rPr>
          <w:noProof w:val="0"/>
          <w:lang w:val="fr-FR"/>
        </w:rPr>
        <w:t xml:space="preserve"> fondamentalement changea la conception de la matière chez Aristote. Le temps, l’espace et la matière sont définis en dehors du corps hylémorphique réel </w:t>
      </w:r>
      <w:r w:rsidR="009C262C" w:rsidRPr="00D67DD6">
        <w:rPr>
          <w:noProof w:val="0"/>
          <w:lang w:val="fr-FR"/>
        </w:rPr>
        <w:lastRenderedPageBreak/>
        <w:t xml:space="preserve">et deviennent une détermination du corps universel de la substance (τὸ εἶδος). La détermination eidétique du corps </w:t>
      </w:r>
      <w:r w:rsidR="00A27D77" w:rsidRPr="00D67DD6">
        <w:rPr>
          <w:noProof w:val="0"/>
          <w:lang w:val="fr-FR"/>
        </w:rPr>
        <w:t xml:space="preserve">comme species </w:t>
      </w:r>
      <w:r w:rsidR="009C262C" w:rsidRPr="00D67DD6">
        <w:rPr>
          <w:noProof w:val="0"/>
          <w:lang w:val="fr-FR"/>
        </w:rPr>
        <w:t xml:space="preserve">n’aurait jamais été admise par Aristote pour la prédication catégorique </w:t>
      </w:r>
      <w:r w:rsidR="00BD10CB" w:rsidRPr="00D67DD6">
        <w:rPr>
          <w:noProof w:val="0"/>
          <w:lang w:val="fr-FR"/>
        </w:rPr>
        <w:t>qui se r</w:t>
      </w:r>
      <w:r w:rsidR="00FB740D" w:rsidRPr="00D67DD6">
        <w:rPr>
          <w:noProof w:val="0"/>
          <w:lang w:val="fr-FR"/>
        </w:rPr>
        <w:t>é</w:t>
      </w:r>
      <w:r w:rsidR="00BD10CB" w:rsidRPr="00D67DD6">
        <w:rPr>
          <w:noProof w:val="0"/>
          <w:lang w:val="fr-FR"/>
        </w:rPr>
        <w:t>f</w:t>
      </w:r>
      <w:r w:rsidR="00BD10CB" w:rsidRPr="00D67DD6">
        <w:rPr>
          <w:rFonts w:cs="Calibri"/>
          <w:noProof w:val="0"/>
          <w:lang w:val="fr-FR"/>
        </w:rPr>
        <w:t>è</w:t>
      </w:r>
      <w:r w:rsidR="00BD10CB" w:rsidRPr="00D67DD6">
        <w:rPr>
          <w:noProof w:val="0"/>
          <w:lang w:val="fr-FR"/>
        </w:rPr>
        <w:t xml:space="preserve">re au </w:t>
      </w:r>
      <w:r w:rsidR="009C262C" w:rsidRPr="00D67DD6">
        <w:rPr>
          <w:noProof w:val="0"/>
          <w:lang w:val="fr-FR"/>
        </w:rPr>
        <w:t>corps physique. L’actualité qui fonde la cognition de la physique ne peut se trouver que dans la substance première hyparchique. Puisque le corps réel existe dans la réalité, nous pouvons prédire ses propriétés généralement déterminées dans l’esprit. L’inverse ne fonctionne pas, car dans la prédication déterminant la connaissance sci</w:t>
      </w:r>
      <w:r w:rsidR="00B27C44" w:rsidRPr="00D67DD6">
        <w:rPr>
          <w:noProof w:val="0"/>
          <w:lang w:val="fr-FR"/>
        </w:rPr>
        <w:t xml:space="preserve">entifique du corps physique, la logique de </w:t>
      </w:r>
      <w:r w:rsidR="009C262C" w:rsidRPr="00D67DD6">
        <w:rPr>
          <w:i/>
          <w:noProof w:val="0"/>
          <w:lang w:val="fr-FR"/>
        </w:rPr>
        <w:t>modus tollens</w:t>
      </w:r>
      <w:r w:rsidR="009C262C" w:rsidRPr="00D67DD6">
        <w:rPr>
          <w:noProof w:val="0"/>
          <w:lang w:val="fr-FR"/>
        </w:rPr>
        <w:t xml:space="preserve"> est strictement valable sous la forme de </w:t>
      </w:r>
      <w:r w:rsidR="009C262C" w:rsidRPr="00D67DD6">
        <w:rPr>
          <w:i/>
          <w:noProof w:val="0"/>
          <w:lang w:val="fr-FR"/>
        </w:rPr>
        <w:t>destructio primis</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destructio primis</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(ch. 1.3). Si la substance première </w:t>
      </w:r>
      <w:r w:rsidR="00A436D4" w:rsidRPr="00D67DD6">
        <w:rPr>
          <w:noProof w:val="0"/>
          <w:lang w:val="fr-FR"/>
        </w:rPr>
        <w:t>disparait</w:t>
      </w:r>
      <w:r w:rsidR="009C262C" w:rsidRPr="00D67DD6">
        <w:rPr>
          <w:noProof w:val="0"/>
          <w:lang w:val="fr-FR"/>
        </w:rPr>
        <w:t xml:space="preserve">, alors il n’y a pas de changements physiques et déterminations accidentelles. La physique aristotélicienne comme science abstrait les significations générales du corps physique, qui est donné comme substance première réelle. L’écriture </w:t>
      </w:r>
      <w:r w:rsidR="009C262C" w:rsidRPr="00D67DD6">
        <w:rPr>
          <w:i/>
          <w:noProof w:val="0"/>
          <w:lang w:val="fr-FR"/>
        </w:rPr>
        <w:t>Secondes Analytiques</w:t>
      </w:r>
      <w:r w:rsidR="009C262C" w:rsidRPr="00D67DD6">
        <w:rPr>
          <w:noProof w:val="0"/>
          <w:lang w:val="fr-FR"/>
        </w:rPr>
        <w:t xml:space="preserve"> confirme magistralement cette démarche à l’exemple de l’éclipse</w:t>
      </w:r>
      <w:r w:rsidR="009C262C" w:rsidRPr="00D67DD6">
        <w:rPr>
          <w:noProof w:val="0"/>
          <w:lang w:val="fr-FR"/>
        </w:rPr>
        <w:fldChar w:fldCharType="begin"/>
      </w:r>
      <w:r w:rsidR="009C262C" w:rsidRPr="00D67DD6">
        <w:rPr>
          <w:noProof w:val="0"/>
          <w:lang w:val="fr-FR"/>
        </w:rPr>
        <w:instrText xml:space="preserve"> XE "éclipse" </w:instrText>
      </w:r>
      <w:r w:rsidR="009C262C" w:rsidRPr="00D67DD6">
        <w:rPr>
          <w:noProof w:val="0"/>
          <w:lang w:val="fr-FR"/>
        </w:rPr>
        <w:fldChar w:fldCharType="end"/>
      </w:r>
      <w:r w:rsidR="009C262C" w:rsidRPr="00D67DD6">
        <w:rPr>
          <w:noProof w:val="0"/>
          <w:lang w:val="fr-FR"/>
        </w:rPr>
        <w:t xml:space="preserve"> solaire ou lunaire. Il en va de même pour la matière, qui au niveau du concept ne peut remplacer la réalité. Seule la réalité dispose de sa propre causalité. La physique aristotélicienne est impensable sans effet du datif métaphysique, car le corps existant réel est la base des déterminations théoriques et générales. Ces déterminations sont donc toujours </w:t>
      </w:r>
      <w:r w:rsidR="009B0434" w:rsidRPr="00D67DD6">
        <w:rPr>
          <w:noProof w:val="0"/>
          <w:lang w:val="fr-FR"/>
        </w:rPr>
        <w:t>déterminées secondairement</w:t>
      </w:r>
      <w:r w:rsidR="009C262C" w:rsidRPr="00D67DD6">
        <w:rPr>
          <w:noProof w:val="0"/>
          <w:lang w:val="fr-FR"/>
        </w:rPr>
        <w:t xml:space="preserve">. Le corps hylémorphique réel est toujours donné comme composition réelle des quatre éléments cosmiques ou de l’éther comme cinquième élément céleste. Le commentaire de Simplicius demeure dans le royaume des merveilles définies </w:t>
      </w:r>
      <w:r w:rsidR="00A419D4" w:rsidRPr="00D67DD6">
        <w:rPr>
          <w:noProof w:val="0"/>
          <w:lang w:val="fr-FR"/>
        </w:rPr>
        <w:t xml:space="preserve">par </w:t>
      </w:r>
      <w:r w:rsidR="009C262C" w:rsidRPr="00D67DD6">
        <w:rPr>
          <w:noProof w:val="0"/>
          <w:lang w:val="fr-FR"/>
        </w:rPr>
        <w:t xml:space="preserve">dialogue </w:t>
      </w:r>
      <w:r w:rsidR="009C262C" w:rsidRPr="00D67DD6">
        <w:rPr>
          <w:i/>
          <w:noProof w:val="0"/>
          <w:lang w:val="fr-FR"/>
        </w:rPr>
        <w:t>Timée</w:t>
      </w:r>
      <w:r w:rsidR="009C262C" w:rsidRPr="00D67DD6">
        <w:rPr>
          <w:noProof w:val="0"/>
          <w:lang w:val="fr-FR"/>
        </w:rPr>
        <w:t>, où le chat hylémorphique dis</w:t>
      </w:r>
      <w:r w:rsidR="0073216B" w:rsidRPr="00D67DD6">
        <w:rPr>
          <w:noProof w:val="0"/>
          <w:lang w:val="fr-FR"/>
        </w:rPr>
        <w:t xml:space="preserve">parut et son rictus objectif et </w:t>
      </w:r>
      <w:r w:rsidR="009C262C" w:rsidRPr="00D67DD6">
        <w:rPr>
          <w:noProof w:val="0"/>
          <w:lang w:val="fr-FR"/>
        </w:rPr>
        <w:t xml:space="preserve">eidétique reste comme base de la science moderne. Les déterminations hypostasiées de la physique </w:t>
      </w:r>
      <w:r w:rsidR="00B47704" w:rsidRPr="00D67DD6">
        <w:rPr>
          <w:noProof w:val="0"/>
          <w:lang w:val="fr-FR"/>
        </w:rPr>
        <w:t>«</w:t>
      </w:r>
      <w:r w:rsidR="00B00D87" w:rsidRPr="00D67DD6">
        <w:rPr>
          <w:noProof w:val="0"/>
          <w:lang w:val="fr-FR"/>
        </w:rPr>
        <w:t> </w:t>
      </w:r>
      <w:r w:rsidR="00AD5C5D" w:rsidRPr="00D67DD6">
        <w:rPr>
          <w:noProof w:val="0"/>
          <w:lang w:val="fr-FR"/>
        </w:rPr>
        <w:t>ex</w:t>
      </w:r>
      <w:r w:rsidR="00B47704" w:rsidRPr="00D67DD6">
        <w:rPr>
          <w:noProof w:val="0"/>
          <w:lang w:val="fr-FR"/>
        </w:rPr>
        <w:t>s</w:t>
      </w:r>
      <w:r w:rsidR="009C262C" w:rsidRPr="00D67DD6">
        <w:rPr>
          <w:noProof w:val="0"/>
          <w:lang w:val="fr-FR"/>
        </w:rPr>
        <w:t>istent</w:t>
      </w:r>
      <w:r w:rsidR="00B00D87" w:rsidRPr="00D67DD6">
        <w:rPr>
          <w:noProof w:val="0"/>
          <w:lang w:val="fr-FR"/>
        </w:rPr>
        <w:t> </w:t>
      </w:r>
      <w:r w:rsidR="00B47704" w:rsidRPr="00D67DD6">
        <w:rPr>
          <w:noProof w:val="0"/>
          <w:lang w:val="fr-FR"/>
        </w:rPr>
        <w:t>»</w:t>
      </w:r>
      <w:r w:rsidR="009C262C" w:rsidRPr="00D67DD6">
        <w:rPr>
          <w:noProof w:val="0"/>
          <w:lang w:val="fr-FR"/>
        </w:rPr>
        <w:t xml:space="preserve"> sans l’existence du corps. Elles font une « première substance » </w:t>
      </w:r>
      <w:r w:rsidR="00E23683" w:rsidRPr="00D67DD6">
        <w:rPr>
          <w:noProof w:val="0"/>
          <w:lang w:val="fr-FR"/>
        </w:rPr>
        <w:t>mytho</w:t>
      </w:r>
      <w:r w:rsidR="00966D07" w:rsidRPr="00D67DD6">
        <w:rPr>
          <w:noProof w:val="0"/>
          <w:lang w:val="fr-FR"/>
        </w:rPr>
        <w:t xml:space="preserve">logique </w:t>
      </w:r>
      <w:r w:rsidR="009C262C" w:rsidRPr="00D67DD6">
        <w:rPr>
          <w:noProof w:val="0"/>
          <w:lang w:val="fr-FR"/>
        </w:rPr>
        <w:t xml:space="preserve">dans le diacosmos des modernes. Simplicius, inspiré par le modèle néoplatonicien des hypostases et des émanations, crée une première définition du corps, qui garde un caractère simplement eidétique et logique (τὸ σῶμα τὸ μὲν ὡς κατὰ εἶδος καὶ λόγον, </w:t>
      </w:r>
      <w:r w:rsidR="009C262C" w:rsidRPr="00D67DD6">
        <w:rPr>
          <w:i/>
          <w:noProof w:val="0"/>
          <w:lang w:val="fr-FR"/>
        </w:rPr>
        <w:t>Simpl. in Phys</w:t>
      </w:r>
      <w:r w:rsidR="009C262C" w:rsidRPr="00D67DD6">
        <w:rPr>
          <w:noProof w:val="0"/>
          <w:lang w:val="fr-FR"/>
        </w:rPr>
        <w:t>. 230.23</w:t>
      </w:r>
      <w:r w:rsidR="009C262C" w:rsidRPr="00D67DD6">
        <w:rPr>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230.23" </w:instrText>
      </w:r>
      <w:r w:rsidR="009C262C" w:rsidRPr="00D67DD6">
        <w:rPr>
          <w:noProof w:val="0"/>
          <w:lang w:val="fr-FR"/>
        </w:rPr>
        <w:fldChar w:fldCharType="end"/>
      </w:r>
      <w:r w:rsidR="009C262C" w:rsidRPr="00D67DD6">
        <w:rPr>
          <w:noProof w:val="0"/>
          <w:lang w:val="fr-FR"/>
        </w:rPr>
        <w:t>). La définition du corps objectif donnée en deho</w:t>
      </w:r>
      <w:r w:rsidR="00C50560" w:rsidRPr="00D67DD6">
        <w:rPr>
          <w:noProof w:val="0"/>
          <w:lang w:val="fr-FR"/>
        </w:rPr>
        <w:t xml:space="preserve">rs de l’idée de Platon et de </w:t>
      </w:r>
      <w:r w:rsidR="009C262C" w:rsidRPr="00D67DD6">
        <w:rPr>
          <w:noProof w:val="0"/>
          <w:lang w:val="fr-FR"/>
        </w:rPr>
        <w:t xml:space="preserve">détermination du corps </w:t>
      </w:r>
      <w:r w:rsidR="00C50560" w:rsidRPr="00D67DD6">
        <w:rPr>
          <w:noProof w:val="0"/>
          <w:lang w:val="fr-FR"/>
        </w:rPr>
        <w:t xml:space="preserve">faite par </w:t>
      </w:r>
      <w:r w:rsidR="009C262C" w:rsidRPr="00D67DD6">
        <w:rPr>
          <w:noProof w:val="0"/>
          <w:lang w:val="fr-FR"/>
        </w:rPr>
        <w:t xml:space="preserve">Aristote dans la </w:t>
      </w:r>
      <w:r w:rsidR="009C262C" w:rsidRPr="00D67DD6">
        <w:rPr>
          <w:i/>
          <w:noProof w:val="0"/>
          <w:lang w:val="fr-FR"/>
        </w:rPr>
        <w:t>Physique</w:t>
      </w:r>
      <w:r w:rsidR="00B458C8" w:rsidRPr="00D67DD6">
        <w:rPr>
          <w:noProof w:val="0"/>
          <w:lang w:val="fr-FR"/>
        </w:rPr>
        <w:t xml:space="preserve"> prend</w:t>
      </w:r>
      <w:r w:rsidR="009C262C" w:rsidRPr="00D67DD6">
        <w:rPr>
          <w:noProof w:val="0"/>
          <w:lang w:val="fr-FR"/>
        </w:rPr>
        <w:t xml:space="preserve"> le caractère de la détermination universelle de la métaphysique, car elle résume tout </w:t>
      </w:r>
      <w:r w:rsidR="00223043" w:rsidRPr="00D67DD6">
        <w:rPr>
          <w:noProof w:val="0"/>
          <w:lang w:val="fr-FR"/>
        </w:rPr>
        <w:t>l’existant</w:t>
      </w:r>
      <w:r w:rsidR="009C262C" w:rsidRPr="00D67DD6">
        <w:rPr>
          <w:noProof w:val="0"/>
          <w:lang w:val="fr-FR"/>
        </w:rPr>
        <w:t xml:space="preserve"> entre l’être et le non-être (πανταχόθεν ἀπὸ τοῦ ὄντος ἀπορέον εἰς τὸ μὴ ὄ</w:t>
      </w:r>
      <w:r w:rsidR="00191152" w:rsidRPr="00D67DD6">
        <w:rPr>
          <w:noProof w:val="0"/>
          <w:lang w:val="fr-FR"/>
        </w:rPr>
        <w:t>ν</w:t>
      </w:r>
      <w:r w:rsidR="00830F06" w:rsidRPr="00D67DD6">
        <w:rPr>
          <w:i/>
          <w:noProof w:val="0"/>
          <w:lang w:val="fr-FR"/>
        </w:rPr>
        <w:t>, ibid</w:t>
      </w:r>
      <w:r w:rsidR="00191152" w:rsidRPr="00D67DD6">
        <w:rPr>
          <w:i/>
          <w:noProof w:val="0"/>
          <w:lang w:val="fr-FR"/>
        </w:rPr>
        <w:t>.</w:t>
      </w:r>
      <w:r w:rsidR="009C262C" w:rsidRPr="00D67DD6">
        <w:rPr>
          <w:noProof w:val="0"/>
          <w:lang w:val="fr-FR"/>
        </w:rPr>
        <w:t xml:space="preserve"> 230.25–26</w:t>
      </w:r>
      <w:r w:rsidR="009C262C" w:rsidRPr="00D67DD6">
        <w:rPr>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230.25–26" </w:instrText>
      </w:r>
      <w:r w:rsidR="009C262C" w:rsidRPr="00D67DD6">
        <w:rPr>
          <w:noProof w:val="0"/>
          <w:lang w:val="fr-FR"/>
        </w:rPr>
        <w:fldChar w:fldCharType="end"/>
      </w:r>
      <w:r w:rsidR="009C262C" w:rsidRPr="00D67DD6">
        <w:rPr>
          <w:noProof w:val="0"/>
          <w:lang w:val="fr-FR"/>
        </w:rPr>
        <w:t>). La matière et l</w:t>
      </w:r>
      <w:r w:rsidR="002F6F17" w:rsidRPr="00D67DD6">
        <w:rPr>
          <w:noProof w:val="0"/>
          <w:lang w:val="fr-FR"/>
        </w:rPr>
        <w:t xml:space="preserve">a </w:t>
      </w:r>
      <w:r w:rsidR="002F6F17" w:rsidRPr="00D67DD6">
        <w:rPr>
          <w:noProof w:val="0"/>
          <w:lang w:val="fr-FR"/>
        </w:rPr>
        <w:lastRenderedPageBreak/>
        <w:t>grandeur sont détachées de l</w:t>
      </w:r>
      <w:r w:rsidR="002F6F17" w:rsidRPr="00D67DD6">
        <w:rPr>
          <w:rFonts w:cs="Calibri"/>
          <w:noProof w:val="0"/>
          <w:lang w:val="fr-FR"/>
        </w:rPr>
        <w:t>’</w:t>
      </w:r>
      <w:r w:rsidR="002F6F17" w:rsidRPr="00D67DD6">
        <w:rPr>
          <w:noProof w:val="0"/>
          <w:lang w:val="fr-FR"/>
        </w:rPr>
        <w:t xml:space="preserve">imposition </w:t>
      </w:r>
      <w:r w:rsidR="009C262C" w:rsidRPr="00D67DD6">
        <w:rPr>
          <w:noProof w:val="0"/>
          <w:lang w:val="fr-FR"/>
        </w:rPr>
        <w:t>donnée par le corps réel et elles sont définies par la proporti</w:t>
      </w:r>
      <w:r w:rsidR="00257A6C" w:rsidRPr="00D67DD6">
        <w:rPr>
          <w:noProof w:val="0"/>
          <w:lang w:val="fr-FR"/>
        </w:rPr>
        <w:t>on mathématique et géométrique.</w:t>
      </w:r>
    </w:p>
    <w:p w14:paraId="5B600E41" w14:textId="3E5AE7BF" w:rsidR="00E674E6" w:rsidRPr="00D67DD6" w:rsidRDefault="009C262C" w:rsidP="00511003">
      <w:pPr>
        <w:ind w:firstLine="397"/>
        <w:rPr>
          <w:noProof w:val="0"/>
          <w:lang w:val="fr-FR"/>
        </w:rPr>
      </w:pPr>
      <w:r w:rsidRPr="00D67DD6">
        <w:rPr>
          <w:noProof w:val="0"/>
          <w:lang w:val="fr-FR"/>
        </w:rPr>
        <w:t xml:space="preserve">La nouvelle définition de l’extension s’applique en dehors de l’extension quantitative donnée par le corps hylémorphique. </w:t>
      </w:r>
      <w:r w:rsidR="00257A6C" w:rsidRPr="00D67DD6">
        <w:rPr>
          <w:noProof w:val="0"/>
          <w:lang w:val="fr-FR"/>
        </w:rPr>
        <w:t xml:space="preserve">Le </w:t>
      </w:r>
      <w:r w:rsidR="00BE7D1D" w:rsidRPr="00D67DD6">
        <w:rPr>
          <w:noProof w:val="0"/>
          <w:lang w:val="fr-FR"/>
        </w:rPr>
        <w:t>c</w:t>
      </w:r>
      <w:r w:rsidR="00257A6C" w:rsidRPr="00D67DD6">
        <w:rPr>
          <w:noProof w:val="0"/>
          <w:lang w:val="fr-FR"/>
        </w:rPr>
        <w:t xml:space="preserve">ommentaire sur </w:t>
      </w:r>
      <w:r w:rsidR="00257A6C" w:rsidRPr="00D67DD6">
        <w:rPr>
          <w:i/>
          <w:noProof w:val="0"/>
          <w:lang w:val="fr-FR"/>
        </w:rPr>
        <w:t>Physique</w:t>
      </w:r>
      <w:r w:rsidR="00257A6C" w:rsidRPr="00D67DD6">
        <w:rPr>
          <w:noProof w:val="0"/>
          <w:lang w:val="fr-FR"/>
        </w:rPr>
        <w:t xml:space="preserve"> montre </w:t>
      </w:r>
      <w:r w:rsidRPr="00D67DD6">
        <w:rPr>
          <w:noProof w:val="0"/>
          <w:lang w:val="fr-FR"/>
        </w:rPr>
        <w:t xml:space="preserve">le modèle de la basse théurgie </w:t>
      </w:r>
      <w:r w:rsidR="0014273C" w:rsidRPr="00D67DD6">
        <w:rPr>
          <w:noProof w:val="0"/>
          <w:lang w:val="fr-FR"/>
        </w:rPr>
        <w:t xml:space="preserve">fait par </w:t>
      </w:r>
      <w:r w:rsidR="00B346FD" w:rsidRPr="00D67DD6">
        <w:rPr>
          <w:noProof w:val="0"/>
          <w:lang w:val="fr-FR"/>
        </w:rPr>
        <w:t xml:space="preserve">par </w:t>
      </w:r>
      <w:r w:rsidRPr="00D67DD6">
        <w:rPr>
          <w:noProof w:val="0"/>
          <w:lang w:val="fr-FR"/>
        </w:rPr>
        <w:t>Simplicius</w:t>
      </w:r>
      <w:r w:rsidR="00257A6C" w:rsidRPr="00D67DD6">
        <w:rPr>
          <w:noProof w:val="0"/>
          <w:lang w:val="fr-FR"/>
        </w:rPr>
        <w:t>. L</w:t>
      </w:r>
      <w:r w:rsidRPr="00D67DD6">
        <w:rPr>
          <w:noProof w:val="0"/>
          <w:lang w:val="fr-FR"/>
        </w:rPr>
        <w:t>’extension de la matière primaire agit comme un facteur déterminant avant même l’extension de la matière réelle</w:t>
      </w:r>
      <w:r w:rsidR="00257A6C" w:rsidRPr="00D67DD6">
        <w:rPr>
          <w:noProof w:val="0"/>
          <w:lang w:val="fr-FR"/>
        </w:rPr>
        <w:t xml:space="preserve"> </w:t>
      </w:r>
      <w:r w:rsidRPr="00D67DD6">
        <w:rPr>
          <w:noProof w:val="0"/>
          <w:lang w:val="fr-FR"/>
        </w:rPr>
        <w:t xml:space="preserve">(ἐν τόπῳ εἶναι μέγεθος τὸ εἰδοπεποιημένον ἤδη, </w:t>
      </w:r>
      <w:r w:rsidRPr="00D67DD6">
        <w:rPr>
          <w:i/>
          <w:noProof w:val="0"/>
          <w:lang w:val="fr-FR"/>
        </w:rPr>
        <w:t>Simpl. in Phys</w:t>
      </w:r>
      <w:r w:rsidRPr="00D67DD6">
        <w:rPr>
          <w:noProof w:val="0"/>
          <w:lang w:val="fr-FR"/>
        </w:rPr>
        <w:t>. 537.12–13</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537.12–13" </w:instrText>
      </w:r>
      <w:r w:rsidRPr="00D67DD6">
        <w:rPr>
          <w:noProof w:val="0"/>
          <w:lang w:val="fr-FR"/>
        </w:rPr>
        <w:fldChar w:fldCharType="end"/>
      </w:r>
      <w:r w:rsidRPr="00D67DD6">
        <w:rPr>
          <w:noProof w:val="0"/>
          <w:lang w:val="fr-FR"/>
        </w:rPr>
        <w:t xml:space="preserve">). Ces </w:t>
      </w:r>
      <w:r w:rsidR="004C4FB7" w:rsidRPr="00D67DD6">
        <w:rPr>
          <w:noProof w:val="0"/>
          <w:lang w:val="fr-FR"/>
        </w:rPr>
        <w:t xml:space="preserve">grandeurs </w:t>
      </w:r>
      <w:r w:rsidRPr="00D67DD6">
        <w:rPr>
          <w:noProof w:val="0"/>
          <w:lang w:val="fr-FR"/>
        </w:rPr>
        <w:t xml:space="preserve">idéales déterminent l’activité du démiurge dans le diacosmos, où l’intellect forme les corps en dehors de la matière. La forme joue le rôle de l’espèce et représente la quasi-substance première comme support originel des déterminations physiques. Le commentaire annule la conception d’Aristote de l’extension donnée par rapport à la substance première (« La hauteur de la maison est de 10 mètres »). Simplicius, tout à fait moderne et objectif, admet comme </w:t>
      </w:r>
      <w:r w:rsidRPr="00D67DD6">
        <w:rPr>
          <w:i/>
          <w:noProof w:val="0"/>
          <w:lang w:val="fr-FR"/>
        </w:rPr>
        <w:t>modus ponens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modus ponens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définition de la substance, qui prédit la quantité purement formelle</w:t>
      </w:r>
      <w:r w:rsidRPr="00D67DD6">
        <w:rPr>
          <w:noProof w:val="0"/>
          <w:lang w:val="fr-FR"/>
        </w:rPr>
        <w:fldChar w:fldCharType="begin"/>
      </w:r>
      <w:r w:rsidRPr="00D67DD6">
        <w:rPr>
          <w:noProof w:val="0"/>
          <w:lang w:val="fr-FR"/>
        </w:rPr>
        <w:instrText xml:space="preserve"> XE "</w:instrText>
      </w:r>
      <w:r w:rsidRPr="00D67DD6">
        <w:rPr>
          <w:i/>
          <w:noProof w:val="0"/>
          <w:lang w:val="fr-FR"/>
        </w:rPr>
        <w:instrText>magnitudo</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 La </w:t>
      </w:r>
      <w:r w:rsidR="00B346FD" w:rsidRPr="00D67DD6">
        <w:rPr>
          <w:noProof w:val="0"/>
          <w:lang w:val="fr-FR"/>
        </w:rPr>
        <w:t xml:space="preserve">hauteur </w:t>
      </w:r>
      <w:r w:rsidRPr="00D67DD6">
        <w:rPr>
          <w:noProof w:val="0"/>
          <w:lang w:val="fr-FR"/>
        </w:rPr>
        <w:t>objective de la maison est déterm</w:t>
      </w:r>
      <w:r w:rsidR="006528D5" w:rsidRPr="00D67DD6">
        <w:rPr>
          <w:noProof w:val="0"/>
          <w:lang w:val="fr-FR"/>
        </w:rPr>
        <w:t xml:space="preserve">inée par le nombre 10 »). </w:t>
      </w:r>
      <w:r w:rsidR="009B250A" w:rsidRPr="00D67DD6">
        <w:rPr>
          <w:noProof w:val="0"/>
          <w:lang w:val="fr-FR"/>
        </w:rPr>
        <w:t>Le sens référen</w:t>
      </w:r>
      <w:r w:rsidR="00ED7B72" w:rsidRPr="00D67DD6">
        <w:rPr>
          <w:noProof w:val="0"/>
          <w:lang w:val="fr-FR"/>
        </w:rPr>
        <w:t xml:space="preserve">tiel </w:t>
      </w:r>
      <w:r w:rsidR="00581CE4" w:rsidRPr="00D67DD6">
        <w:rPr>
          <w:noProof w:val="0"/>
          <w:lang w:val="fr-FR"/>
        </w:rPr>
        <w:t>de la « maison » (</w:t>
      </w:r>
      <w:r w:rsidR="00581CE4" w:rsidRPr="00D67DD6">
        <w:rPr>
          <w:i/>
          <w:noProof w:val="0"/>
          <w:lang w:val="fr-FR"/>
        </w:rPr>
        <w:t>Gehaltssinn</w:t>
      </w:r>
      <w:r w:rsidR="00581CE4" w:rsidRPr="00D67DD6">
        <w:rPr>
          <w:i/>
          <w:noProof w:val="0"/>
          <w:lang w:val="fr-FR"/>
        </w:rPr>
        <w:fldChar w:fldCharType="begin"/>
      </w:r>
      <w:r w:rsidR="00581CE4" w:rsidRPr="00D67DD6">
        <w:rPr>
          <w:noProof w:val="0"/>
          <w:lang w:val="fr-FR"/>
        </w:rPr>
        <w:instrText xml:space="preserve"> XE "</w:instrText>
      </w:r>
      <w:r w:rsidR="00581CE4" w:rsidRPr="00D67DD6">
        <w:rPr>
          <w:i/>
          <w:noProof w:val="0"/>
          <w:lang w:val="fr-FR"/>
        </w:rPr>
        <w:instrText>Gehaltssinn</w:instrText>
      </w:r>
      <w:r w:rsidR="00581CE4" w:rsidRPr="00D67DD6">
        <w:rPr>
          <w:noProof w:val="0"/>
          <w:lang w:val="fr-FR"/>
        </w:rPr>
        <w:instrText xml:space="preserve">" </w:instrText>
      </w:r>
      <w:r w:rsidR="00581CE4" w:rsidRPr="00D67DD6">
        <w:rPr>
          <w:i/>
          <w:noProof w:val="0"/>
          <w:lang w:val="fr-FR"/>
        </w:rPr>
        <w:fldChar w:fldCharType="end"/>
      </w:r>
      <w:r w:rsidR="00581CE4" w:rsidRPr="00D67DD6">
        <w:rPr>
          <w:noProof w:val="0"/>
          <w:lang w:val="fr-FR"/>
        </w:rPr>
        <w:t>) fait par l</w:t>
      </w:r>
      <w:r w:rsidR="009B250A" w:rsidRPr="00D67DD6">
        <w:rPr>
          <w:noProof w:val="0"/>
          <w:lang w:val="fr-FR"/>
        </w:rPr>
        <w:t>es deux énoncés est complètement différent, grâce à l'exposition du sens de face ou par-arrière</w:t>
      </w:r>
      <w:r w:rsidR="00581CE4" w:rsidRPr="00D67DD6">
        <w:rPr>
          <w:noProof w:val="0"/>
          <w:lang w:val="fr-FR"/>
        </w:rPr>
        <w:t xml:space="preserve"> (</w:t>
      </w:r>
      <w:r w:rsidR="00581CE4" w:rsidRPr="00D67DD6">
        <w:rPr>
          <w:i/>
          <w:noProof w:val="0"/>
          <w:lang w:val="fr-FR"/>
        </w:rPr>
        <w:t>Bezugssinn</w:t>
      </w:r>
      <w:r w:rsidR="00581CE4" w:rsidRPr="00D67DD6">
        <w:rPr>
          <w:i/>
          <w:noProof w:val="0"/>
          <w:lang w:val="fr-FR"/>
        </w:rPr>
        <w:fldChar w:fldCharType="begin"/>
      </w:r>
      <w:r w:rsidR="00581CE4" w:rsidRPr="00D67DD6">
        <w:rPr>
          <w:noProof w:val="0"/>
          <w:lang w:val="fr-FR"/>
        </w:rPr>
        <w:instrText xml:space="preserve"> XE "</w:instrText>
      </w:r>
      <w:r w:rsidR="00581CE4" w:rsidRPr="00D67DD6">
        <w:rPr>
          <w:i/>
          <w:noProof w:val="0"/>
          <w:lang w:val="fr-FR"/>
        </w:rPr>
        <w:instrText>Bezugssinn</w:instrText>
      </w:r>
      <w:r w:rsidR="00581CE4" w:rsidRPr="00D67DD6">
        <w:rPr>
          <w:noProof w:val="0"/>
          <w:lang w:val="fr-FR"/>
        </w:rPr>
        <w:instrText xml:space="preserve">" </w:instrText>
      </w:r>
      <w:r w:rsidR="00581CE4" w:rsidRPr="00D67DD6">
        <w:rPr>
          <w:i/>
          <w:noProof w:val="0"/>
          <w:lang w:val="fr-FR"/>
        </w:rPr>
        <w:fldChar w:fldCharType="end"/>
      </w:r>
      <w:r w:rsidR="00581CE4" w:rsidRPr="00D67DD6">
        <w:rPr>
          <w:noProof w:val="0"/>
          <w:lang w:val="fr-FR"/>
        </w:rPr>
        <w:t>)</w:t>
      </w:r>
      <w:r w:rsidR="009B250A" w:rsidRPr="00D67DD6">
        <w:rPr>
          <w:noProof w:val="0"/>
          <w:lang w:val="fr-FR"/>
        </w:rPr>
        <w:t xml:space="preserve">. Mais les illuminés </w:t>
      </w:r>
      <w:r w:rsidR="004436F2" w:rsidRPr="00D67DD6">
        <w:rPr>
          <w:noProof w:val="0"/>
          <w:lang w:val="fr-FR"/>
        </w:rPr>
        <w:t xml:space="preserve">modernes ne </w:t>
      </w:r>
      <w:r w:rsidR="00D72C3F" w:rsidRPr="00D67DD6">
        <w:rPr>
          <w:noProof w:val="0"/>
          <w:lang w:val="fr-FR"/>
        </w:rPr>
        <w:t xml:space="preserve">se soucient </w:t>
      </w:r>
      <w:r w:rsidR="009B250A" w:rsidRPr="00D67DD6">
        <w:rPr>
          <w:noProof w:val="0"/>
          <w:lang w:val="fr-FR"/>
        </w:rPr>
        <w:t>pas</w:t>
      </w:r>
      <w:r w:rsidR="004436F2" w:rsidRPr="00D67DD6">
        <w:rPr>
          <w:noProof w:val="0"/>
          <w:lang w:val="fr-FR"/>
        </w:rPr>
        <w:t xml:space="preserve"> </w:t>
      </w:r>
      <w:r w:rsidR="00D72C3F" w:rsidRPr="00D67DD6">
        <w:rPr>
          <w:noProof w:val="0"/>
          <w:lang w:val="fr-FR"/>
        </w:rPr>
        <w:t>de tels</w:t>
      </w:r>
      <w:r w:rsidR="004436F2" w:rsidRPr="00D67DD6">
        <w:rPr>
          <w:noProof w:val="0"/>
          <w:lang w:val="fr-FR"/>
        </w:rPr>
        <w:t xml:space="preserve"> détails</w:t>
      </w:r>
      <w:r w:rsidR="009B250A" w:rsidRPr="00D67DD6">
        <w:rPr>
          <w:noProof w:val="0"/>
          <w:lang w:val="fr-FR"/>
        </w:rPr>
        <w:t xml:space="preserve">. </w:t>
      </w:r>
      <w:r w:rsidR="00201536" w:rsidRPr="00D67DD6">
        <w:rPr>
          <w:noProof w:val="0"/>
          <w:lang w:val="fr-FR"/>
        </w:rPr>
        <w:t xml:space="preserve">L’extension est prédite objectivement, en dehors de la substance réelle et reçoit le caractère subsistant de l’existant du troisième genre. </w:t>
      </w:r>
      <w:r w:rsidRPr="00D67DD6">
        <w:rPr>
          <w:noProof w:val="0"/>
          <w:lang w:val="fr-FR"/>
        </w:rPr>
        <w:t>L’espace est formellement identique selon la définition citée d’Aristote (</w:t>
      </w:r>
      <w:r w:rsidRPr="00D67DD6">
        <w:rPr>
          <w:i/>
          <w:noProof w:val="0"/>
          <w:lang w:val="fr-FR"/>
        </w:rPr>
        <w:t>Phys</w:t>
      </w:r>
      <w:r w:rsidRPr="00D67DD6">
        <w:rPr>
          <w:noProof w:val="0"/>
          <w:lang w:val="fr-FR"/>
        </w:rPr>
        <w:t>. 209b6–7</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Phys</w:instrText>
      </w:r>
      <w:r w:rsidRPr="00D67DD6">
        <w:rPr>
          <w:noProof w:val="0"/>
          <w:lang w:val="fr-FR"/>
        </w:rPr>
        <w:instrText xml:space="preserve">. 209b6–7" </w:instrText>
      </w:r>
      <w:r w:rsidRPr="00D67DD6">
        <w:rPr>
          <w:noProof w:val="0"/>
          <w:lang w:val="fr-FR"/>
        </w:rPr>
        <w:fldChar w:fldCharType="end"/>
      </w:r>
      <w:r w:rsidRPr="00D67DD6">
        <w:rPr>
          <w:noProof w:val="0"/>
          <w:lang w:val="fr-FR"/>
        </w:rPr>
        <w:t xml:space="preserve">) comme extension de la grandeur (ὁ τόπος εἶναι τὸ διάστημα τὸ τοῦ μεγέθους, </w:t>
      </w:r>
      <w:r w:rsidRPr="00D67DD6">
        <w:rPr>
          <w:i/>
          <w:noProof w:val="0"/>
          <w:lang w:val="fr-FR"/>
        </w:rPr>
        <w:t>Simpl. in Phys</w:t>
      </w:r>
      <w:r w:rsidRPr="00D67DD6">
        <w:rPr>
          <w:noProof w:val="0"/>
          <w:lang w:val="fr-FR"/>
        </w:rPr>
        <w:t>. 537.10</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537.10" </w:instrText>
      </w:r>
      <w:r w:rsidRPr="00D67DD6">
        <w:rPr>
          <w:noProof w:val="0"/>
          <w:lang w:val="fr-FR"/>
        </w:rPr>
        <w:fldChar w:fldCharType="end"/>
      </w:r>
      <w:r w:rsidRPr="00D67DD6">
        <w:rPr>
          <w:noProof w:val="0"/>
          <w:lang w:val="fr-FR"/>
        </w:rPr>
        <w:t xml:space="preserve">). La substitution sophistique de l’extension aristotélicienne comme accident de la seconde substance à l’hypostase objective, mathématiquement déterminée, entraîna un changement fondamental dans l’interprétation de la physique et de la métaphysique. Le commentaire de Simplicius sur </w:t>
      </w:r>
      <w:r w:rsidRPr="00D67DD6">
        <w:rPr>
          <w:i/>
          <w:noProof w:val="0"/>
          <w:lang w:val="fr-FR"/>
        </w:rPr>
        <w:t>Physique</w:t>
      </w:r>
      <w:r w:rsidRPr="00D67DD6">
        <w:rPr>
          <w:noProof w:val="0"/>
          <w:lang w:val="fr-FR"/>
        </w:rPr>
        <w:t xml:space="preserve"> suit le raisonnement de Plotin, qui fut le premier à séparer la quantité quantitative donnée par le corps matériel de la définition purement formelle du corps (σῶμα φανερῶς ἂν εἴη καὶ οὐχ ὕλη μόνον, </w:t>
      </w:r>
      <w:r w:rsidRPr="00D67DD6">
        <w:rPr>
          <w:i/>
          <w:noProof w:val="0"/>
          <w:lang w:val="fr-FR"/>
        </w:rPr>
        <w:t>Enn</w:t>
      </w:r>
      <w:r w:rsidRPr="00D67DD6">
        <w:rPr>
          <w:noProof w:val="0"/>
          <w:lang w:val="fr-FR"/>
        </w:rPr>
        <w:t>. 2.4.12.36–37</w:t>
      </w:r>
      <w:r w:rsidRPr="00D67DD6">
        <w:rPr>
          <w:noProof w:val="0"/>
          <w:lang w:val="fr-FR"/>
        </w:rPr>
        <w:fldChar w:fldCharType="begin"/>
      </w:r>
      <w:r w:rsidRPr="00D67DD6">
        <w:rPr>
          <w:noProof w:val="0"/>
          <w:lang w:val="fr-FR"/>
        </w:rPr>
        <w:instrText xml:space="preserve"> XE "Plotinos:</w:instrText>
      </w:r>
      <w:r w:rsidRPr="00D67DD6">
        <w:rPr>
          <w:i/>
          <w:noProof w:val="0"/>
          <w:lang w:val="fr-FR"/>
        </w:rPr>
        <w:instrText>Enn</w:instrText>
      </w:r>
      <w:r w:rsidRPr="00D67DD6">
        <w:rPr>
          <w:noProof w:val="0"/>
          <w:lang w:val="fr-FR"/>
        </w:rPr>
        <w:instrText xml:space="preserve">. 2.4.12.36–37" </w:instrText>
      </w:r>
      <w:r w:rsidRPr="00D67DD6">
        <w:rPr>
          <w:noProof w:val="0"/>
          <w:lang w:val="fr-FR"/>
        </w:rPr>
        <w:fldChar w:fldCharType="end"/>
      </w:r>
      <w:r w:rsidRPr="00D67DD6">
        <w:rPr>
          <w:noProof w:val="0"/>
          <w:lang w:val="fr-FR"/>
        </w:rPr>
        <w:t xml:space="preserve">). La substance néoplatonicienne est devenue </w:t>
      </w:r>
      <w:r w:rsidR="00FF69D5" w:rsidRPr="00D67DD6">
        <w:rPr>
          <w:noProof w:val="0"/>
          <w:lang w:val="fr-FR"/>
        </w:rPr>
        <w:t xml:space="preserve">un </w:t>
      </w:r>
      <w:r w:rsidRPr="00D67DD6">
        <w:rPr>
          <w:noProof w:val="0"/>
          <w:lang w:val="fr-FR"/>
        </w:rPr>
        <w:t xml:space="preserve">nouveau </w:t>
      </w:r>
      <w:r w:rsidR="00501AED" w:rsidRPr="00501AED">
        <w:rPr>
          <w:i/>
          <w:noProof w:val="0"/>
          <w:lang w:val="fr-FR"/>
        </w:rPr>
        <w:t>tertium ens</w:t>
      </w:r>
      <w:r w:rsidR="00511003" w:rsidRPr="00D67DD6">
        <w:rPr>
          <w:noProof w:val="0"/>
          <w:lang w:val="fr-FR"/>
        </w:rPr>
        <w:t xml:space="preserve">, à cause de la </w:t>
      </w:r>
      <w:r w:rsidRPr="00D67DD6">
        <w:rPr>
          <w:noProof w:val="0"/>
          <w:lang w:val="fr-FR"/>
        </w:rPr>
        <w:t>formalisa</w:t>
      </w:r>
      <w:r w:rsidR="00511003" w:rsidRPr="00D67DD6">
        <w:rPr>
          <w:noProof w:val="0"/>
          <w:lang w:val="fr-FR"/>
        </w:rPr>
        <w:t xml:space="preserve">tion du </w:t>
      </w:r>
      <w:r w:rsidRPr="00D67DD6">
        <w:rPr>
          <w:noProof w:val="0"/>
          <w:lang w:val="fr-FR"/>
        </w:rPr>
        <w:t xml:space="preserve">temps et </w:t>
      </w:r>
      <w:r w:rsidR="00511003" w:rsidRPr="00D67DD6">
        <w:rPr>
          <w:noProof w:val="0"/>
          <w:lang w:val="fr-FR"/>
        </w:rPr>
        <w:t xml:space="preserve">de </w:t>
      </w:r>
      <w:r w:rsidR="00F11475" w:rsidRPr="00D67DD6">
        <w:rPr>
          <w:noProof w:val="0"/>
          <w:lang w:val="fr-FR"/>
        </w:rPr>
        <w:t>l’espace. Elle</w:t>
      </w:r>
      <w:r w:rsidRPr="00D67DD6">
        <w:rPr>
          <w:noProof w:val="0"/>
          <w:lang w:val="fr-FR"/>
        </w:rPr>
        <w:t xml:space="preserve"> recouvre toutes les significations de </w:t>
      </w:r>
      <w:r w:rsidR="00223043" w:rsidRPr="00D67DD6">
        <w:rPr>
          <w:noProof w:val="0"/>
          <w:lang w:val="fr-FR"/>
        </w:rPr>
        <w:t>l’existant</w:t>
      </w:r>
      <w:r w:rsidRPr="00D67DD6">
        <w:rPr>
          <w:noProof w:val="0"/>
          <w:lang w:val="fr-FR"/>
        </w:rPr>
        <w:t xml:space="preserve"> sur le mode de l’analogie universelle. Le corps reçoit des </w:t>
      </w:r>
      <w:r w:rsidRPr="00D67DD6">
        <w:rPr>
          <w:noProof w:val="0"/>
          <w:lang w:val="fr-FR"/>
        </w:rPr>
        <w:lastRenderedPageBreak/>
        <w:t>déterminations formelles, ontologiques et en même temps substantiellement données au niveau du diacosmos.</w:t>
      </w:r>
      <w:r w:rsidR="00BD3B3E" w:rsidRPr="00D67DD6">
        <w:rPr>
          <w:noProof w:val="0"/>
          <w:lang w:val="fr-FR"/>
        </w:rPr>
        <w:t xml:space="preserve"> Le livre </w:t>
      </w:r>
      <w:r w:rsidR="00BD3B3E" w:rsidRPr="00D67DD6">
        <w:rPr>
          <w:i/>
          <w:noProof w:val="0"/>
          <w:lang w:val="fr-FR"/>
        </w:rPr>
        <w:t>Physique</w:t>
      </w:r>
      <w:r w:rsidR="00BD3B3E" w:rsidRPr="00D67DD6">
        <w:rPr>
          <w:noProof w:val="0"/>
          <w:lang w:val="fr-FR"/>
        </w:rPr>
        <w:t xml:space="preserve"> fit l</w:t>
      </w:r>
      <w:r w:rsidRPr="00D67DD6">
        <w:rPr>
          <w:noProof w:val="0"/>
          <w:lang w:val="fr-FR"/>
        </w:rPr>
        <w:t>a détermination du corps</w:t>
      </w:r>
      <w:r w:rsidR="00BD3B3E" w:rsidRPr="00D67DD6">
        <w:rPr>
          <w:noProof w:val="0"/>
          <w:lang w:val="fr-FR"/>
        </w:rPr>
        <w:t xml:space="preserve"> </w:t>
      </w:r>
      <w:r w:rsidR="00322539" w:rsidRPr="00D67DD6">
        <w:rPr>
          <w:noProof w:val="0"/>
          <w:lang w:val="fr-FR"/>
        </w:rPr>
        <w:t>uniquement</w:t>
      </w:r>
      <w:r w:rsidR="00BD3B3E" w:rsidRPr="00D67DD6">
        <w:rPr>
          <w:noProof w:val="0"/>
          <w:lang w:val="fr-FR"/>
        </w:rPr>
        <w:t xml:space="preserve"> par </w:t>
      </w:r>
      <w:r w:rsidRPr="00D67DD6">
        <w:rPr>
          <w:noProof w:val="0"/>
          <w:lang w:val="fr-FR"/>
        </w:rPr>
        <w:t>l’action causale effective des substances premières matérielles et des corps cosmiques</w:t>
      </w:r>
      <w:r w:rsidR="0078029A" w:rsidRPr="00D67DD6">
        <w:rPr>
          <w:noProof w:val="0"/>
          <w:lang w:val="fr-FR"/>
        </w:rPr>
        <w:t xml:space="preserve"> immatérielles</w:t>
      </w:r>
      <w:r w:rsidRPr="00D67DD6">
        <w:rPr>
          <w:noProof w:val="0"/>
          <w:lang w:val="fr-FR"/>
        </w:rPr>
        <w:t xml:space="preserve">. Jamblique et Simplicius ont créé un corps eidétique du troisième type, qui se caractérise par un temps, un espace et une taille propres, déterminé dans le mode </w:t>
      </w:r>
      <w:r w:rsidRPr="00D67DD6">
        <w:rPr>
          <w:i/>
          <w:noProof w:val="0"/>
          <w:lang w:val="fr-FR"/>
        </w:rPr>
        <w:t>per prius</w:t>
      </w:r>
      <w:r w:rsidRPr="00D67DD6">
        <w:rPr>
          <w:noProof w:val="0"/>
          <w:lang w:val="fr-FR"/>
        </w:rPr>
        <w:t>. Simplicius en déterminant le corps objectif du troisième genre et ses propriétés physiques objectives, répète dans une large mesure le scénario néoplatonicien de la genèse du temps archontique</w:t>
      </w:r>
      <w:r w:rsidR="00A419D4" w:rsidRPr="00D67DD6">
        <w:rPr>
          <w:noProof w:val="0"/>
          <w:lang w:val="fr-FR"/>
        </w:rPr>
        <w:t xml:space="preserve"> et </w:t>
      </w:r>
      <w:r w:rsidRPr="00D67DD6">
        <w:rPr>
          <w:noProof w:val="0"/>
          <w:lang w:val="fr-FR"/>
        </w:rPr>
        <w:t>eidétique</w:t>
      </w:r>
      <w:r w:rsidRPr="00D67DD6">
        <w:rPr>
          <w:noProof w:val="0"/>
          <w:lang w:val="fr-FR"/>
        </w:rPr>
        <w:fldChar w:fldCharType="begin"/>
      </w:r>
      <w:r w:rsidRPr="00D67DD6">
        <w:rPr>
          <w:noProof w:val="0"/>
          <w:lang w:val="fr-FR"/>
        </w:rPr>
        <w:instrText xml:space="preserve"> XE "temps eidétique" </w:instrText>
      </w:r>
      <w:r w:rsidRPr="00D67DD6">
        <w:rPr>
          <w:noProof w:val="0"/>
          <w:lang w:val="fr-FR"/>
        </w:rPr>
        <w:fldChar w:fldCharType="end"/>
      </w:r>
      <w:r w:rsidRPr="00D67DD6">
        <w:rPr>
          <w:noProof w:val="0"/>
          <w:lang w:val="fr-FR"/>
        </w:rPr>
        <w:t xml:space="preserve"> (χρόνος ἀρχοειδὴς). Il a été introduit dans la forme ontothéologique de la métaphysique par le Jamblique cité ci-dessus. La genèse de la nouvelle quantité transcendante confirmait l’émergence d’une nouvelle pseudosubstance, qui devenait un nouveau corps </w:t>
      </w:r>
      <w:r w:rsidR="0037326F" w:rsidRPr="00D67DD6">
        <w:rPr>
          <w:noProof w:val="0"/>
          <w:lang w:val="fr-FR"/>
        </w:rPr>
        <w:t>hyparchique</w:t>
      </w:r>
      <w:r w:rsidRPr="00D67DD6">
        <w:rPr>
          <w:noProof w:val="0"/>
          <w:lang w:val="fr-FR"/>
        </w:rPr>
        <w:t>, sans avoir eu de matière ou de forme réelle. Simplicius, en tant que dernier innovateur de l’antiquité, conceptualisa la définition formelle et ontologique de la quantité dans le diacosmos néoplatonicien. Son précurseur Jambli</w:t>
      </w:r>
      <w:r w:rsidR="00A419D4" w:rsidRPr="00D67DD6">
        <w:rPr>
          <w:noProof w:val="0"/>
          <w:lang w:val="fr-FR"/>
        </w:rPr>
        <w:t>que</w:t>
      </w:r>
      <w:r w:rsidRPr="00D67DD6">
        <w:rPr>
          <w:noProof w:val="0"/>
          <w:lang w:val="fr-FR"/>
        </w:rPr>
        <w:t xml:space="preserve"> effectua une division démiurgique de celui-ci selon la proporti</w:t>
      </w:r>
      <w:r w:rsidR="00E674E6" w:rsidRPr="00D67DD6">
        <w:rPr>
          <w:noProof w:val="0"/>
          <w:lang w:val="fr-FR"/>
        </w:rPr>
        <w:t>on géométrique et mathématique.</w:t>
      </w:r>
    </w:p>
    <w:p w14:paraId="13B1BA0D" w14:textId="3E86DE65" w:rsidR="009C262C" w:rsidRPr="00D67DD6" w:rsidRDefault="009C262C" w:rsidP="00511003">
      <w:pPr>
        <w:ind w:firstLine="397"/>
        <w:rPr>
          <w:noProof w:val="0"/>
          <w:lang w:val="fr-FR"/>
        </w:rPr>
      </w:pPr>
      <w:r w:rsidRPr="00D67DD6">
        <w:rPr>
          <w:noProof w:val="0"/>
          <w:lang w:val="fr-FR"/>
        </w:rPr>
        <w:t xml:space="preserve">La matière, elle aussi, est définie en fonction du statut nouvellement trouvé de l’extension formelle, qui est placée en dehors de la substance réelle. L’extension primaire de la matière (ὑλικὴ διάστασις, </w:t>
      </w:r>
      <w:r w:rsidRPr="00D67DD6">
        <w:rPr>
          <w:i/>
          <w:noProof w:val="0"/>
          <w:lang w:val="fr-FR"/>
        </w:rPr>
        <w:t>Simpl. in Phys</w:t>
      </w:r>
      <w:r w:rsidRPr="00D67DD6">
        <w:rPr>
          <w:noProof w:val="0"/>
          <w:lang w:val="fr-FR"/>
        </w:rPr>
        <w:t>. 623.18</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623.18" </w:instrText>
      </w:r>
      <w:r w:rsidRPr="00D67DD6">
        <w:rPr>
          <w:noProof w:val="0"/>
          <w:lang w:val="fr-FR"/>
        </w:rPr>
        <w:fldChar w:fldCharType="end"/>
      </w:r>
      <w:r w:rsidRPr="00D67DD6">
        <w:rPr>
          <w:noProof w:val="0"/>
          <w:lang w:val="fr-FR"/>
        </w:rPr>
        <w:t xml:space="preserve">) peut être conçue comme une </w:t>
      </w:r>
      <w:r w:rsidR="00C77F6F"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C77F6F" w:rsidRPr="00D67DD6">
        <w:rPr>
          <w:noProof w:val="0"/>
          <w:lang w:val="fr-FR"/>
        </w:rPr>
        <w:t>»</w:t>
      </w:r>
      <w:r w:rsidRPr="00D67DD6">
        <w:rPr>
          <w:noProof w:val="0"/>
          <w:lang w:val="fr-FR"/>
        </w:rPr>
        <w:t xml:space="preserve"> simple et éternelle au niveau du diacosmos formel. La </w:t>
      </w:r>
      <w:r w:rsidR="00E674E6" w:rsidRPr="00D67DD6">
        <w:rPr>
          <w:noProof w:val="0"/>
          <w:lang w:val="fr-FR"/>
        </w:rPr>
        <w:t xml:space="preserve">corporéité </w:t>
      </w:r>
      <w:r w:rsidRPr="00D67DD6">
        <w:rPr>
          <w:noProof w:val="0"/>
          <w:lang w:val="fr-FR"/>
        </w:rPr>
        <w:t>objective ne forme donc pas un constituant du corps hylémorphique, car elle n’y aurait pas de caractère original purement eidétique (οὐ γὰρ διάστασις ἁπλῶς ἐ</w:t>
      </w:r>
      <w:r w:rsidR="00191152" w:rsidRPr="00D67DD6">
        <w:rPr>
          <w:noProof w:val="0"/>
          <w:lang w:val="fr-FR"/>
        </w:rPr>
        <w:t>στιν</w:t>
      </w:r>
      <w:r w:rsidR="00830F06" w:rsidRPr="00D67DD6">
        <w:rPr>
          <w:i/>
          <w:noProof w:val="0"/>
          <w:lang w:val="fr-FR"/>
        </w:rPr>
        <w:t>, ibid</w:t>
      </w:r>
      <w:r w:rsidR="00191152" w:rsidRPr="00D67DD6">
        <w:rPr>
          <w:i/>
          <w:noProof w:val="0"/>
          <w:lang w:val="fr-FR"/>
        </w:rPr>
        <w:t>.</w:t>
      </w:r>
      <w:r w:rsidRPr="00D67DD6">
        <w:rPr>
          <w:noProof w:val="0"/>
          <w:lang w:val="fr-FR"/>
        </w:rPr>
        <w:t xml:space="preserve"> 623.20</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623.20" </w:instrText>
      </w:r>
      <w:r w:rsidRPr="00D67DD6">
        <w:rPr>
          <w:noProof w:val="0"/>
          <w:lang w:val="fr-FR"/>
        </w:rPr>
        <w:fldChar w:fldCharType="end"/>
      </w:r>
      <w:r w:rsidRPr="00D67DD6">
        <w:rPr>
          <w:noProof w:val="0"/>
          <w:lang w:val="fr-FR"/>
        </w:rPr>
        <w:t xml:space="preserve">). La quantité physiquement donnée </w:t>
      </w:r>
      <w:r w:rsidR="00E20DD4" w:rsidRPr="00D67DD6">
        <w:rPr>
          <w:noProof w:val="0"/>
          <w:lang w:val="fr-FR"/>
        </w:rPr>
        <w:t xml:space="preserve">du </w:t>
      </w:r>
      <w:r w:rsidRPr="00D67DD6">
        <w:rPr>
          <w:noProof w:val="0"/>
          <w:lang w:val="fr-FR"/>
        </w:rPr>
        <w:t>corps réel appartient à la théurgie inférieure des corps quantitativement déterminés (ἀλλὰ διαστῶ</w:t>
      </w:r>
      <w:r w:rsidR="00191152" w:rsidRPr="00D67DD6">
        <w:rPr>
          <w:noProof w:val="0"/>
          <w:lang w:val="fr-FR"/>
        </w:rPr>
        <w:t>σα χώρα</w:t>
      </w:r>
      <w:r w:rsidR="00830F06" w:rsidRPr="00D67DD6">
        <w:rPr>
          <w:i/>
          <w:noProof w:val="0"/>
          <w:lang w:val="fr-FR"/>
        </w:rPr>
        <w:t xml:space="preserve">, </w:t>
      </w:r>
      <w:r w:rsidR="00191152" w:rsidRPr="00D67DD6">
        <w:rPr>
          <w:i/>
          <w:noProof w:val="0"/>
          <w:lang w:val="fr-FR"/>
        </w:rPr>
        <w:t>ibid.</w:t>
      </w:r>
      <w:r w:rsidRPr="00D67DD6">
        <w:rPr>
          <w:noProof w:val="0"/>
          <w:lang w:val="fr-FR"/>
        </w:rPr>
        <w:t xml:space="preserve"> 623.20</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623.20" </w:instrText>
      </w:r>
      <w:r w:rsidRPr="00D67DD6">
        <w:rPr>
          <w:noProof w:val="0"/>
          <w:lang w:val="fr-FR"/>
        </w:rPr>
        <w:fldChar w:fldCharType="end"/>
      </w:r>
      <w:r w:rsidRPr="00D67DD6">
        <w:rPr>
          <w:noProof w:val="0"/>
          <w:lang w:val="fr-FR"/>
        </w:rPr>
        <w:t xml:space="preserve">). Au niveau du diacosmos, un regard théorique </w:t>
      </w:r>
      <w:r w:rsidR="00FB0EC9" w:rsidRPr="00D67DD6">
        <w:rPr>
          <w:rFonts w:cs="Calibri"/>
          <w:noProof w:val="0"/>
          <w:lang w:val="fr-FR"/>
        </w:rPr>
        <w:t>à</w:t>
      </w:r>
      <w:r w:rsidRPr="00D67DD6">
        <w:rPr>
          <w:noProof w:val="0"/>
          <w:lang w:val="fr-FR"/>
        </w:rPr>
        <w:t xml:space="preserve"> la manière du divin Jamblique suffit à déterminer le corps</w:t>
      </w:r>
      <w:r w:rsidR="00256DEC" w:rsidRPr="00D67DD6">
        <w:rPr>
          <w:noProof w:val="0"/>
          <w:lang w:val="fr-FR"/>
        </w:rPr>
        <w:t xml:space="preserve"> céleste</w:t>
      </w:r>
      <w:r w:rsidRPr="00D67DD6">
        <w:rPr>
          <w:noProof w:val="0"/>
          <w:lang w:val="fr-FR"/>
        </w:rPr>
        <w:t>. Le physicien et le mathématicien néoplatoniciens déterminent objectivement les corps matériel</w:t>
      </w:r>
      <w:r w:rsidR="00EB6E7B" w:rsidRPr="00D67DD6">
        <w:rPr>
          <w:noProof w:val="0"/>
          <w:lang w:val="fr-FR"/>
        </w:rPr>
        <w:t>s</w:t>
      </w:r>
      <w:r w:rsidRPr="00D67DD6">
        <w:rPr>
          <w:noProof w:val="0"/>
          <w:lang w:val="fr-FR"/>
        </w:rPr>
        <w:t xml:space="preserve"> en </w:t>
      </w:r>
      <w:r w:rsidR="000549B7" w:rsidRPr="00D67DD6">
        <w:rPr>
          <w:noProof w:val="0"/>
          <w:lang w:val="fr-FR"/>
        </w:rPr>
        <w:t xml:space="preserve">contemplant </w:t>
      </w:r>
      <w:r w:rsidRPr="00D67DD6">
        <w:rPr>
          <w:noProof w:val="0"/>
          <w:lang w:val="fr-FR"/>
        </w:rPr>
        <w:t xml:space="preserve">le </w:t>
      </w:r>
      <w:r w:rsidR="000549B7" w:rsidRPr="00D67DD6">
        <w:rPr>
          <w:noProof w:val="0"/>
          <w:lang w:val="fr-FR"/>
        </w:rPr>
        <w:t>« </w:t>
      </w:r>
      <w:r w:rsidRPr="00D67DD6">
        <w:rPr>
          <w:noProof w:val="0"/>
          <w:lang w:val="fr-FR"/>
        </w:rPr>
        <w:t>corps</w:t>
      </w:r>
      <w:r w:rsidR="000549B7" w:rsidRPr="00D67DD6">
        <w:rPr>
          <w:noProof w:val="0"/>
          <w:lang w:val="fr-FR"/>
        </w:rPr>
        <w:t> »</w:t>
      </w:r>
      <w:r w:rsidRPr="00D67DD6">
        <w:rPr>
          <w:noProof w:val="0"/>
          <w:lang w:val="fr-FR"/>
        </w:rPr>
        <w:t xml:space="preserve"> objectif </w:t>
      </w:r>
      <w:r w:rsidR="00C10711" w:rsidRPr="00D67DD6">
        <w:rPr>
          <w:noProof w:val="0"/>
          <w:lang w:val="fr-FR"/>
        </w:rPr>
        <w:t xml:space="preserve">par </w:t>
      </w:r>
      <w:r w:rsidR="000549B7" w:rsidRPr="00D67DD6">
        <w:rPr>
          <w:noProof w:val="0"/>
          <w:lang w:val="fr-FR"/>
        </w:rPr>
        <w:t xml:space="preserve">un </w:t>
      </w:r>
      <w:r w:rsidR="000549B7" w:rsidRPr="00D67DD6">
        <w:rPr>
          <w:rFonts w:cs="Calibri"/>
          <w:noProof w:val="0"/>
          <w:lang w:val="fr-FR"/>
        </w:rPr>
        <w:t>« </w:t>
      </w:r>
      <w:r w:rsidR="000549B7" w:rsidRPr="00D67DD6">
        <w:rPr>
          <w:noProof w:val="0"/>
          <w:lang w:val="fr-FR"/>
        </w:rPr>
        <w:t xml:space="preserve">œil » </w:t>
      </w:r>
      <w:r w:rsidR="00C10711" w:rsidRPr="00D67DD6">
        <w:rPr>
          <w:noProof w:val="0"/>
          <w:lang w:val="fr-FR"/>
        </w:rPr>
        <w:t xml:space="preserve">pur </w:t>
      </w:r>
      <w:r w:rsidRPr="00D67DD6">
        <w:rPr>
          <w:noProof w:val="0"/>
          <w:lang w:val="fr-FR"/>
        </w:rPr>
        <w:t>de l’âme</w:t>
      </w:r>
      <w:r w:rsidR="00C10711" w:rsidRPr="00D67DD6">
        <w:rPr>
          <w:noProof w:val="0"/>
          <w:lang w:val="fr-FR"/>
        </w:rPr>
        <w:t xml:space="preserve"> pure</w:t>
      </w:r>
      <w:r w:rsidRPr="00D67DD6">
        <w:rPr>
          <w:noProof w:val="0"/>
          <w:lang w:val="fr-FR"/>
        </w:rPr>
        <w:t xml:space="preserve">. </w:t>
      </w:r>
      <w:r w:rsidR="0088754A" w:rsidRPr="00D67DD6">
        <w:rPr>
          <w:noProof w:val="0"/>
          <w:lang w:val="fr-FR"/>
        </w:rPr>
        <w:t xml:space="preserve">Pour paraphraser Goethe, la </w:t>
      </w:r>
      <w:r w:rsidR="0088754A" w:rsidRPr="00D67DD6">
        <w:rPr>
          <w:i/>
          <w:noProof w:val="0"/>
          <w:lang w:val="fr-FR"/>
        </w:rPr>
        <w:t>Dichtung</w:t>
      </w:r>
      <w:r w:rsidR="0088754A" w:rsidRPr="00D67DD6">
        <w:rPr>
          <w:noProof w:val="0"/>
          <w:lang w:val="fr-FR"/>
        </w:rPr>
        <w:t xml:space="preserve"> néoplatonicienne est bien plus intéressante que la simple </w:t>
      </w:r>
      <w:r w:rsidR="0088754A" w:rsidRPr="00D67DD6">
        <w:rPr>
          <w:i/>
          <w:noProof w:val="0"/>
          <w:lang w:val="fr-FR"/>
        </w:rPr>
        <w:t>Wahrheit</w:t>
      </w:r>
      <w:r w:rsidR="0088754A" w:rsidRPr="00D67DD6">
        <w:rPr>
          <w:noProof w:val="0"/>
          <w:lang w:val="fr-FR"/>
        </w:rPr>
        <w:t xml:space="preserve"> aristotélicienne. Les </w:t>
      </w:r>
      <w:r w:rsidR="002D4A2B" w:rsidRPr="00D67DD6">
        <w:rPr>
          <w:noProof w:val="0"/>
          <w:lang w:val="fr-FR"/>
        </w:rPr>
        <w:t xml:space="preserve">académiciens </w:t>
      </w:r>
      <w:r w:rsidR="0088754A" w:rsidRPr="00D67DD6">
        <w:rPr>
          <w:noProof w:val="0"/>
          <w:lang w:val="fr-FR"/>
        </w:rPr>
        <w:t xml:space="preserve">objectifs sont comme des enfants, ils aiment avant tout leurs propres contes de fées philosophiques. </w:t>
      </w:r>
      <w:r w:rsidR="009536FE" w:rsidRPr="00D67DD6">
        <w:rPr>
          <w:noProof w:val="0"/>
          <w:lang w:val="fr-FR"/>
        </w:rPr>
        <w:t>Cette</w:t>
      </w:r>
      <w:r w:rsidRPr="00D67DD6">
        <w:rPr>
          <w:noProof w:val="0"/>
          <w:lang w:val="fr-FR"/>
        </w:rPr>
        <w:t xml:space="preserve"> </w:t>
      </w:r>
      <w:r w:rsidR="009536FE" w:rsidRPr="00D67DD6">
        <w:rPr>
          <w:noProof w:val="0"/>
          <w:lang w:val="fr-FR"/>
        </w:rPr>
        <w:t xml:space="preserve">mythologie de </w:t>
      </w:r>
      <w:r w:rsidRPr="00D67DD6">
        <w:rPr>
          <w:noProof w:val="0"/>
          <w:lang w:val="fr-FR"/>
        </w:rPr>
        <w:t xml:space="preserve">vision eidétique est déterminée par le </w:t>
      </w:r>
      <w:r w:rsidRPr="00D67DD6">
        <w:rPr>
          <w:noProof w:val="0"/>
          <w:lang w:val="fr-FR"/>
        </w:rPr>
        <w:lastRenderedPageBreak/>
        <w:t xml:space="preserve">diacosmos des formes pures </w:t>
      </w:r>
      <w:r w:rsidR="004C028E" w:rsidRPr="00D67DD6">
        <w:rPr>
          <w:noProof w:val="0"/>
          <w:lang w:val="fr-FR"/>
        </w:rPr>
        <w:t xml:space="preserve">établies </w:t>
      </w:r>
      <w:r w:rsidR="00FB0EC9" w:rsidRPr="00D67DD6">
        <w:rPr>
          <w:noProof w:val="0"/>
          <w:lang w:val="fr-FR"/>
        </w:rPr>
        <w:t xml:space="preserve">en </w:t>
      </w:r>
      <w:r w:rsidRPr="00D67DD6">
        <w:rPr>
          <w:noProof w:val="0"/>
          <w:lang w:val="fr-FR"/>
        </w:rPr>
        <w:t xml:space="preserve">mode </w:t>
      </w:r>
      <w:r w:rsidRPr="00D67DD6">
        <w:rPr>
          <w:i/>
          <w:noProof w:val="0"/>
          <w:lang w:val="fr-FR"/>
        </w:rPr>
        <w:t>per prius</w:t>
      </w:r>
      <w:r w:rsidR="00EB7DCE" w:rsidRPr="00D67DD6">
        <w:rPr>
          <w:noProof w:val="0"/>
          <w:lang w:val="fr-FR"/>
        </w:rPr>
        <w:t xml:space="preserve">. </w:t>
      </w:r>
      <w:r w:rsidR="009E429F" w:rsidRPr="00D67DD6">
        <w:rPr>
          <w:noProof w:val="0"/>
          <w:lang w:val="fr-FR"/>
        </w:rPr>
        <w:t>Cette vision conceptuelle définit, à travers la dimension idéale et formelle, l</w:t>
      </w:r>
      <w:r w:rsidR="004239AA" w:rsidRPr="00D67DD6">
        <w:rPr>
          <w:noProof w:val="0"/>
          <w:lang w:val="fr-FR"/>
        </w:rPr>
        <w:t>’</w:t>
      </w:r>
      <w:r w:rsidR="009E429F" w:rsidRPr="00D67DD6">
        <w:rPr>
          <w:noProof w:val="0"/>
          <w:lang w:val="fr-FR"/>
        </w:rPr>
        <w:t xml:space="preserve">illimitation originelle de la sphère inférieure </w:t>
      </w:r>
      <w:r w:rsidRPr="00D67DD6">
        <w:rPr>
          <w:noProof w:val="0"/>
          <w:lang w:val="fr-FR"/>
        </w:rPr>
        <w:t>(κατὰ τὸν διασπασμὸν καὶ τὸ ἀ</w:t>
      </w:r>
      <w:r w:rsidR="009E429F" w:rsidRPr="00D67DD6">
        <w:rPr>
          <w:noProof w:val="0"/>
          <w:lang w:val="fr-FR"/>
        </w:rPr>
        <w:t>όριστον θεωρουμένη</w:t>
      </w:r>
      <w:r w:rsidR="008B7016" w:rsidRPr="00D67DD6">
        <w:rPr>
          <w:noProof w:val="0"/>
          <w:lang w:val="fr-FR"/>
        </w:rPr>
        <w:t xml:space="preserve">, </w:t>
      </w:r>
      <w:r w:rsidR="00191152" w:rsidRPr="00D67DD6">
        <w:rPr>
          <w:i/>
          <w:noProof w:val="0"/>
          <w:lang w:val="fr-FR"/>
        </w:rPr>
        <w:t>ibid.</w:t>
      </w:r>
      <w:r w:rsidRPr="00D67DD6">
        <w:rPr>
          <w:noProof w:val="0"/>
          <w:lang w:val="fr-FR"/>
        </w:rPr>
        <w:t xml:space="preserve"> 623.18–19</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623.18–19" </w:instrText>
      </w:r>
      <w:r w:rsidRPr="00D67DD6">
        <w:rPr>
          <w:noProof w:val="0"/>
          <w:lang w:val="fr-FR"/>
        </w:rPr>
        <w:fldChar w:fldCharType="end"/>
      </w:r>
      <w:r w:rsidRPr="00D67DD6">
        <w:rPr>
          <w:noProof w:val="0"/>
          <w:lang w:val="fr-FR"/>
        </w:rPr>
        <w:t>). Le</w:t>
      </w:r>
      <w:r w:rsidR="00A04749" w:rsidRPr="00D67DD6">
        <w:rPr>
          <w:noProof w:val="0"/>
          <w:lang w:val="fr-FR"/>
        </w:rPr>
        <w:t>s</w:t>
      </w:r>
      <w:r w:rsidRPr="00D67DD6">
        <w:rPr>
          <w:noProof w:val="0"/>
          <w:lang w:val="fr-FR"/>
        </w:rPr>
        <w:t xml:space="preserve"> corps réel</w:t>
      </w:r>
      <w:r w:rsidR="00A04749" w:rsidRPr="00D67DD6">
        <w:rPr>
          <w:noProof w:val="0"/>
          <w:lang w:val="fr-FR"/>
        </w:rPr>
        <w:t>s sont</w:t>
      </w:r>
      <w:r w:rsidRPr="00D67DD6">
        <w:rPr>
          <w:noProof w:val="0"/>
          <w:lang w:val="fr-FR"/>
        </w:rPr>
        <w:t xml:space="preserve"> illimité</w:t>
      </w:r>
      <w:r w:rsidR="00A04749" w:rsidRPr="00D67DD6">
        <w:rPr>
          <w:noProof w:val="0"/>
          <w:lang w:val="fr-FR"/>
        </w:rPr>
        <w:t>s</w:t>
      </w:r>
      <w:r w:rsidRPr="00D67DD6">
        <w:rPr>
          <w:noProof w:val="0"/>
          <w:lang w:val="fr-FR"/>
        </w:rPr>
        <w:t xml:space="preserve"> </w:t>
      </w:r>
      <w:r w:rsidR="006D5D14" w:rsidRPr="00D67DD6">
        <w:rPr>
          <w:noProof w:val="0"/>
          <w:lang w:val="fr-FR"/>
        </w:rPr>
        <w:t>dans</w:t>
      </w:r>
      <w:r w:rsidR="00A04749" w:rsidRPr="00D67DD6">
        <w:rPr>
          <w:noProof w:val="0"/>
          <w:lang w:val="fr-FR"/>
        </w:rPr>
        <w:t xml:space="preserve"> leurs</w:t>
      </w:r>
      <w:r w:rsidR="006D5D14" w:rsidRPr="00D67DD6">
        <w:rPr>
          <w:noProof w:val="0"/>
          <w:lang w:val="fr-FR"/>
        </w:rPr>
        <w:t xml:space="preserve"> </w:t>
      </w:r>
      <w:r w:rsidRPr="00D67DD6">
        <w:rPr>
          <w:noProof w:val="0"/>
          <w:lang w:val="fr-FR"/>
        </w:rPr>
        <w:t>occurrence</w:t>
      </w:r>
      <w:r w:rsidR="006D5D14" w:rsidRPr="00D67DD6">
        <w:rPr>
          <w:noProof w:val="0"/>
          <w:lang w:val="fr-FR"/>
        </w:rPr>
        <w:t>s</w:t>
      </w:r>
      <w:r w:rsidRPr="00D67DD6">
        <w:rPr>
          <w:noProof w:val="0"/>
          <w:lang w:val="fr-FR"/>
        </w:rPr>
        <w:t xml:space="preserve"> contingente</w:t>
      </w:r>
      <w:r w:rsidR="006D5D14" w:rsidRPr="00D67DD6">
        <w:rPr>
          <w:noProof w:val="0"/>
          <w:lang w:val="fr-FR"/>
        </w:rPr>
        <w:t>s</w:t>
      </w:r>
      <w:r w:rsidR="00FD67F0" w:rsidRPr="00D67DD6">
        <w:rPr>
          <w:noProof w:val="0"/>
          <w:lang w:val="fr-FR"/>
        </w:rPr>
        <w:t xml:space="preserve">. Néanmoins, </w:t>
      </w:r>
      <w:r w:rsidR="00A04749" w:rsidRPr="00D67DD6">
        <w:rPr>
          <w:noProof w:val="0"/>
          <w:lang w:val="fr-FR"/>
        </w:rPr>
        <w:t xml:space="preserve">le corps </w:t>
      </w:r>
      <w:r w:rsidR="00FD67F0" w:rsidRPr="00D67DD6">
        <w:rPr>
          <w:noProof w:val="0"/>
          <w:lang w:val="fr-FR"/>
        </w:rPr>
        <w:t xml:space="preserve">« spécifique » des néoplatoniciens </w:t>
      </w:r>
      <w:r w:rsidRPr="00D67DD6">
        <w:rPr>
          <w:noProof w:val="0"/>
          <w:lang w:val="fr-FR"/>
        </w:rPr>
        <w:t>est limité par la définition universelle qui inclut les déterminations hypostasiées du corps dans le diacosmos démiurgique. Parce que ces déterminations idéales</w:t>
      </w:r>
      <w:r w:rsidR="00A419D4" w:rsidRPr="00D67DD6">
        <w:rPr>
          <w:noProof w:val="0"/>
          <w:lang w:val="fr-FR"/>
        </w:rPr>
        <w:t xml:space="preserve"> et </w:t>
      </w:r>
      <w:r w:rsidRPr="00D67DD6">
        <w:rPr>
          <w:noProof w:val="0"/>
          <w:lang w:val="fr-FR"/>
        </w:rPr>
        <w:t xml:space="preserve">objectives sont déterminées </w:t>
      </w:r>
      <w:r w:rsidR="00A419D4" w:rsidRPr="00D67DD6">
        <w:rPr>
          <w:i/>
          <w:noProof w:val="0"/>
          <w:lang w:val="fr-FR"/>
        </w:rPr>
        <w:t>per prius</w:t>
      </w:r>
      <w:r w:rsidRPr="00D67DD6">
        <w:rPr>
          <w:i/>
          <w:noProof w:val="0"/>
          <w:lang w:val="fr-FR"/>
        </w:rPr>
        <w:fldChar w:fldCharType="begin"/>
      </w:r>
      <w:r w:rsidRPr="00D67DD6">
        <w:rPr>
          <w:noProof w:val="0"/>
          <w:lang w:val="fr-FR"/>
        </w:rPr>
        <w:instrText xml:space="preserve"> XE "prédication</w:instrText>
      </w:r>
      <w:r w:rsidRPr="00D67DD6">
        <w:rPr>
          <w:i/>
          <w:noProof w:val="0"/>
          <w:lang w:val="fr-FR"/>
        </w:rPr>
        <w:instrText>:per prius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elles sont plus réelles que la réalité mutable du corps physique. </w:t>
      </w:r>
      <w:r w:rsidR="009715E8" w:rsidRPr="00D67DD6">
        <w:rPr>
          <w:noProof w:val="0"/>
          <w:lang w:val="fr-FR"/>
        </w:rPr>
        <w:t xml:space="preserve">La compréhension du monde part </w:t>
      </w:r>
      <w:r w:rsidR="004B1211" w:rsidRPr="00D67DD6">
        <w:rPr>
          <w:noProof w:val="0"/>
          <w:lang w:val="fr-FR"/>
        </w:rPr>
        <w:t xml:space="preserve">de la direction opposée ; </w:t>
      </w:r>
      <w:r w:rsidRPr="00D67DD6">
        <w:rPr>
          <w:noProof w:val="0"/>
          <w:lang w:val="fr-FR"/>
        </w:rPr>
        <w:t>la réalité hylémorphique obtient une raison supplémentaire et donc éternellement valable pour son existence, ce que Leibniz a montré plus tard dans</w:t>
      </w:r>
      <w:r w:rsidR="00ED61C3" w:rsidRPr="00D67DD6">
        <w:rPr>
          <w:noProof w:val="0"/>
          <w:lang w:val="fr-FR"/>
        </w:rPr>
        <w:t xml:space="preserve"> le principe de </w:t>
      </w:r>
      <w:r w:rsidRPr="00D67DD6">
        <w:rPr>
          <w:i/>
          <w:noProof w:val="0"/>
          <w:lang w:val="fr-FR"/>
        </w:rPr>
        <w:t>ratio sufficiens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ratio sufficiens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Le </w:t>
      </w:r>
      <w:r w:rsidR="00EE4661" w:rsidRPr="00D67DD6">
        <w:rPr>
          <w:noProof w:val="0"/>
          <w:lang w:val="fr-FR"/>
        </w:rPr>
        <w:t>c</w:t>
      </w:r>
      <w:r w:rsidRPr="00D67DD6">
        <w:rPr>
          <w:noProof w:val="0"/>
          <w:lang w:val="fr-FR"/>
        </w:rPr>
        <w:t xml:space="preserve">ommentaire </w:t>
      </w:r>
      <w:r w:rsidR="00EE4661" w:rsidRPr="00D67DD6">
        <w:rPr>
          <w:noProof w:val="0"/>
          <w:lang w:val="fr-FR"/>
        </w:rPr>
        <w:t xml:space="preserve">de Simplicius </w:t>
      </w:r>
      <w:r w:rsidRPr="00D67DD6">
        <w:rPr>
          <w:noProof w:val="0"/>
          <w:lang w:val="fr-FR"/>
        </w:rPr>
        <w:t xml:space="preserve">sur </w:t>
      </w:r>
      <w:r w:rsidRPr="00D67DD6">
        <w:rPr>
          <w:i/>
          <w:noProof w:val="0"/>
          <w:lang w:val="fr-FR"/>
        </w:rPr>
        <w:t>Physique</w:t>
      </w:r>
      <w:r w:rsidRPr="00D67DD6">
        <w:rPr>
          <w:noProof w:val="0"/>
          <w:lang w:val="fr-FR"/>
        </w:rPr>
        <w:t xml:space="preserve"> définit la grandeur et l’extension</w:t>
      </w:r>
      <w:r w:rsidR="008E4FAA" w:rsidRPr="00D67DD6">
        <w:rPr>
          <w:noProof w:val="0"/>
          <w:lang w:val="fr-FR"/>
        </w:rPr>
        <w:t xml:space="preserve"> en </w:t>
      </w:r>
      <w:r w:rsidRPr="00D67DD6">
        <w:rPr>
          <w:noProof w:val="0"/>
          <w:lang w:val="fr-FR"/>
        </w:rPr>
        <w:t>soulign</w:t>
      </w:r>
      <w:r w:rsidR="008E4FAA" w:rsidRPr="00D67DD6">
        <w:rPr>
          <w:noProof w:val="0"/>
          <w:lang w:val="fr-FR"/>
        </w:rPr>
        <w:t>ant</w:t>
      </w:r>
      <w:r w:rsidRPr="00D67DD6">
        <w:rPr>
          <w:noProof w:val="0"/>
          <w:lang w:val="fr-FR"/>
        </w:rPr>
        <w:t xml:space="preserve"> que ces</w:t>
      </w:r>
      <w:r w:rsidR="00810C9D" w:rsidRPr="00D67DD6">
        <w:rPr>
          <w:noProof w:val="0"/>
          <w:lang w:val="fr-FR"/>
        </w:rPr>
        <w:t xml:space="preserve"> définitions ne concernent pas </w:t>
      </w:r>
      <w:r w:rsidR="00635669" w:rsidRPr="00D67DD6">
        <w:rPr>
          <w:noProof w:val="0"/>
          <w:lang w:val="fr-FR"/>
        </w:rPr>
        <w:t xml:space="preserve">sur le plan </w:t>
      </w:r>
      <w:r w:rsidR="00635669" w:rsidRPr="00D67DD6">
        <w:rPr>
          <w:i/>
          <w:noProof w:val="0"/>
          <w:lang w:val="fr-FR"/>
        </w:rPr>
        <w:t>per prius</w:t>
      </w:r>
      <w:r w:rsidR="00635669" w:rsidRPr="00D67DD6">
        <w:rPr>
          <w:noProof w:val="0"/>
          <w:lang w:val="fr-FR"/>
        </w:rPr>
        <w:t xml:space="preserve"> </w:t>
      </w:r>
      <w:r w:rsidR="00810C9D" w:rsidRPr="00D67DD6">
        <w:rPr>
          <w:noProof w:val="0"/>
          <w:lang w:val="fr-FR"/>
        </w:rPr>
        <w:t>l</w:t>
      </w:r>
      <w:r w:rsidRPr="00D67DD6">
        <w:rPr>
          <w:noProof w:val="0"/>
          <w:lang w:val="fr-FR"/>
        </w:rPr>
        <w:t>es déterminations accidentelles de</w:t>
      </w:r>
      <w:r w:rsidR="005949C8" w:rsidRPr="00D67DD6">
        <w:rPr>
          <w:noProof w:val="0"/>
          <w:lang w:val="fr-FR"/>
        </w:rPr>
        <w:t>s</w:t>
      </w:r>
      <w:r w:rsidRPr="00D67DD6">
        <w:rPr>
          <w:noProof w:val="0"/>
          <w:lang w:val="fr-FR"/>
        </w:rPr>
        <w:t xml:space="preserve"> substance</w:t>
      </w:r>
      <w:r w:rsidR="005949C8" w:rsidRPr="00D67DD6">
        <w:rPr>
          <w:noProof w:val="0"/>
          <w:lang w:val="fr-FR"/>
        </w:rPr>
        <w:t>s</w:t>
      </w:r>
      <w:r w:rsidR="003E09D6" w:rsidRPr="00D67DD6">
        <w:rPr>
          <w:noProof w:val="0"/>
          <w:lang w:val="fr-FR"/>
        </w:rPr>
        <w:t xml:space="preserve"> réelle</w:t>
      </w:r>
      <w:r w:rsidR="005949C8" w:rsidRPr="00D67DD6">
        <w:rPr>
          <w:noProof w:val="0"/>
          <w:lang w:val="fr-FR"/>
        </w:rPr>
        <w:t>s</w:t>
      </w:r>
      <w:r w:rsidRPr="00D67DD6">
        <w:rPr>
          <w:noProof w:val="0"/>
          <w:lang w:val="fr-FR"/>
        </w:rPr>
        <w:t xml:space="preserve">. La détermination formelle de la </w:t>
      </w:r>
      <w:r w:rsidR="005949C8" w:rsidRPr="00D67DD6">
        <w:rPr>
          <w:noProof w:val="0"/>
          <w:lang w:val="fr-FR"/>
        </w:rPr>
        <w:t xml:space="preserve">corporéalité </w:t>
      </w:r>
      <w:r w:rsidRPr="00D67DD6">
        <w:rPr>
          <w:noProof w:val="0"/>
          <w:lang w:val="fr-FR"/>
        </w:rPr>
        <w:t>constitue l’essence de la première substance en tant que corps (οὐδὲ συμβεβηκὸς ὁ τόπος, ἀλλ' οὐσία καὶ οὗτος</w:t>
      </w:r>
      <w:r w:rsidR="00830F06" w:rsidRPr="00D67DD6">
        <w:rPr>
          <w:i/>
          <w:noProof w:val="0"/>
          <w:lang w:val="fr-FR"/>
        </w:rPr>
        <w:t xml:space="preserve">, </w:t>
      </w:r>
      <w:r w:rsidR="00191152" w:rsidRPr="00D67DD6">
        <w:rPr>
          <w:i/>
          <w:noProof w:val="0"/>
          <w:lang w:val="fr-FR"/>
        </w:rPr>
        <w:t>ibid.</w:t>
      </w:r>
      <w:r w:rsidRPr="00D67DD6">
        <w:rPr>
          <w:noProof w:val="0"/>
          <w:lang w:val="fr-FR"/>
        </w:rPr>
        <w:t xml:space="preserve"> 623.19–20</w:t>
      </w:r>
      <w:r w:rsidRPr="00D67DD6">
        <w:rPr>
          <w:noProof w:val="0"/>
          <w:lang w:val="fr-FR"/>
        </w:rPr>
        <w:fldChar w:fldCharType="begin"/>
      </w:r>
      <w:r w:rsidRPr="00D67DD6">
        <w:rPr>
          <w:noProof w:val="0"/>
          <w:lang w:val="fr-FR"/>
        </w:rPr>
        <w:instrText xml:space="preserve"> XE "Simplikius:</w:instrText>
      </w:r>
      <w:r w:rsidRPr="00D67DD6">
        <w:rPr>
          <w:i/>
          <w:noProof w:val="0"/>
          <w:lang w:val="fr-FR"/>
        </w:rPr>
        <w:instrText>Simpl. in Phys</w:instrText>
      </w:r>
      <w:r w:rsidRPr="00D67DD6">
        <w:rPr>
          <w:noProof w:val="0"/>
          <w:lang w:val="fr-FR"/>
        </w:rPr>
        <w:instrText xml:space="preserve">. 623.19–20" </w:instrText>
      </w:r>
      <w:r w:rsidRPr="00D67DD6">
        <w:rPr>
          <w:noProof w:val="0"/>
          <w:lang w:val="fr-FR"/>
        </w:rPr>
        <w:fldChar w:fldCharType="end"/>
      </w:r>
      <w:r w:rsidRPr="00D67DD6">
        <w:rPr>
          <w:noProof w:val="0"/>
          <w:lang w:val="fr-FR"/>
        </w:rPr>
        <w:t>). La détermination objective de la physique, est considérée dans le domaine originel où les corps physiques n’existent pas</w:t>
      </w:r>
      <w:r w:rsidR="005C1B96" w:rsidRPr="00D67DD6">
        <w:rPr>
          <w:noProof w:val="0"/>
          <w:lang w:val="fr-FR"/>
        </w:rPr>
        <w:t xml:space="preserve">. </w:t>
      </w:r>
      <w:r w:rsidRPr="00D67DD6">
        <w:rPr>
          <w:noProof w:val="0"/>
          <w:lang w:val="fr-FR"/>
        </w:rPr>
        <w:t xml:space="preserve">Les accidents et les propriétés hypostasiés (quantité, extension, grandeur, temps) représentent les espèces objectives, qui sont déterminées par une définition catégorielle. Grâce à cette définition, ces formes existent déjà </w:t>
      </w:r>
      <w:r w:rsidR="002B52B6" w:rsidRPr="00D67DD6">
        <w:rPr>
          <w:i/>
          <w:noProof w:val="0"/>
          <w:lang w:val="fr-FR"/>
        </w:rPr>
        <w:t>per se</w:t>
      </w:r>
      <w:r w:rsidR="002B52B6" w:rsidRPr="00D67DD6">
        <w:rPr>
          <w:noProof w:val="0"/>
          <w:lang w:val="fr-FR"/>
        </w:rPr>
        <w:t xml:space="preserve"> </w:t>
      </w:r>
      <w:r w:rsidRPr="00D67DD6">
        <w:rPr>
          <w:noProof w:val="0"/>
          <w:lang w:val="fr-FR"/>
        </w:rPr>
        <w:t xml:space="preserve">dans le diacosmos, puisqu’elles sont délimitées par la pensée démiurgique. Dans la direction des émanations inférieures, ces déterminations objectives reçoivent une efficacité causale. Par la descente dans la matière </w:t>
      </w:r>
      <w:r w:rsidR="00FF49D7" w:rsidRPr="00D67DD6">
        <w:rPr>
          <w:noProof w:val="0"/>
          <w:lang w:val="fr-FR"/>
        </w:rPr>
        <w:t>amorphe</w:t>
      </w:r>
      <w:r w:rsidRPr="00D67DD6">
        <w:rPr>
          <w:noProof w:val="0"/>
          <w:lang w:val="fr-FR"/>
        </w:rPr>
        <w:t xml:space="preserve">, elles créent une matière quantitativement limitée et donc fabriquent le corps hylémorphique selon </w:t>
      </w:r>
      <w:r w:rsidRPr="00D67DD6">
        <w:rPr>
          <w:i/>
          <w:noProof w:val="0"/>
          <w:lang w:val="fr-FR"/>
        </w:rPr>
        <w:t>Physique</w:t>
      </w:r>
      <w:r w:rsidRPr="00D67DD6">
        <w:rPr>
          <w:noProof w:val="0"/>
          <w:lang w:val="fr-FR"/>
        </w:rPr>
        <w:t xml:space="preserve"> d’Aristote. La prédication introduite par Jamblique permet à Simplicius d’introduire une nouvelle conception de la quantité objective par l’ensemble des déterminations hypostatiques. Celles-ci sont prédites dans le cadre de la signification </w:t>
      </w:r>
      <w:r w:rsidRPr="00D67DD6">
        <w:rPr>
          <w:i/>
          <w:noProof w:val="0"/>
          <w:lang w:val="fr-FR"/>
        </w:rPr>
        <w:t>per prius</w:t>
      </w:r>
      <w:r w:rsidRPr="00D67DD6">
        <w:rPr>
          <w:noProof w:val="0"/>
          <w:lang w:val="fr-FR"/>
        </w:rPr>
        <w:t xml:space="preserve">, qui est liée à la substance du troisième genre. Pour une nouvelle détermination de la réalité physique objective, seules les mathématiques ainsi que la perspicacité divine du démiurge éclairé sont suffisantes. C’est ainsi que naissent deux sciences du corps et deux formes de physique : la </w:t>
      </w:r>
      <w:r w:rsidR="004567C8" w:rsidRPr="00D67DD6">
        <w:rPr>
          <w:noProof w:val="0"/>
          <w:lang w:val="fr-FR"/>
        </w:rPr>
        <w:t xml:space="preserve">physique </w:t>
      </w:r>
      <w:r w:rsidRPr="00D67DD6">
        <w:rPr>
          <w:noProof w:val="0"/>
          <w:lang w:val="fr-FR"/>
        </w:rPr>
        <w:t>théurgique</w:t>
      </w:r>
      <w:r w:rsidRPr="00D67DD6">
        <w:rPr>
          <w:noProof w:val="0"/>
          <w:lang w:val="fr-FR"/>
        </w:rPr>
        <w:fldChar w:fldCharType="begin"/>
      </w:r>
      <w:r w:rsidRPr="00D67DD6">
        <w:rPr>
          <w:noProof w:val="0"/>
          <w:lang w:val="fr-FR"/>
        </w:rPr>
        <w:instrText xml:space="preserve"> XE "théurgie" </w:instrText>
      </w:r>
      <w:r w:rsidRPr="00D67DD6">
        <w:rPr>
          <w:noProof w:val="0"/>
          <w:lang w:val="fr-FR"/>
        </w:rPr>
        <w:fldChar w:fldCharType="end"/>
      </w:r>
      <w:r w:rsidRPr="00D67DD6">
        <w:rPr>
          <w:noProof w:val="0"/>
          <w:lang w:val="fr-FR"/>
        </w:rPr>
        <w:t xml:space="preserve"> et</w:t>
      </w:r>
      <w:r w:rsidR="00966FF2" w:rsidRPr="00D67DD6">
        <w:rPr>
          <w:noProof w:val="0"/>
          <w:lang w:val="fr-FR"/>
        </w:rPr>
        <w:t xml:space="preserve"> </w:t>
      </w:r>
      <w:r w:rsidR="00435FF7" w:rsidRPr="00D67DD6">
        <w:rPr>
          <w:noProof w:val="0"/>
          <w:lang w:val="fr-FR"/>
        </w:rPr>
        <w:t xml:space="preserve">la </w:t>
      </w:r>
      <w:r w:rsidR="004567C8" w:rsidRPr="00D67DD6">
        <w:rPr>
          <w:noProof w:val="0"/>
          <w:lang w:val="fr-FR"/>
        </w:rPr>
        <w:t xml:space="preserve">physique </w:t>
      </w:r>
      <w:r w:rsidRPr="00D67DD6">
        <w:rPr>
          <w:noProof w:val="0"/>
          <w:lang w:val="fr-FR"/>
        </w:rPr>
        <w:t xml:space="preserve">aristotélicienne. La forme objective de la science, qui se fonde sur l’interprétation théurgique du conte philosophique </w:t>
      </w:r>
      <w:r w:rsidR="00D74791" w:rsidRPr="00D67DD6">
        <w:rPr>
          <w:noProof w:val="0"/>
          <w:lang w:val="fr-FR"/>
        </w:rPr>
        <w:t xml:space="preserve">dans le dialogue </w:t>
      </w:r>
      <w:r w:rsidRPr="00D67DD6">
        <w:rPr>
          <w:i/>
          <w:noProof w:val="0"/>
          <w:lang w:val="fr-FR"/>
        </w:rPr>
        <w:lastRenderedPageBreak/>
        <w:t>Timée</w:t>
      </w:r>
      <w:r w:rsidRPr="00D67DD6">
        <w:rPr>
          <w:noProof w:val="0"/>
          <w:lang w:val="fr-FR"/>
        </w:rPr>
        <w:t>, implique des déterminations eidétiques du corps qui créent des hypostases indépendantes existant éternellement dans le diacosmos</w:t>
      </w:r>
      <w:r w:rsidRPr="00D67DD6">
        <w:rPr>
          <w:noProof w:val="0"/>
          <w:lang w:val="fr-FR"/>
        </w:rPr>
        <w:fldChar w:fldCharType="begin"/>
      </w:r>
      <w:r w:rsidRPr="00D67DD6">
        <w:rPr>
          <w:noProof w:val="0"/>
          <w:lang w:val="fr-FR"/>
        </w:rPr>
        <w:instrText xml:space="preserve"> XE "diacosmos" </w:instrText>
      </w:r>
      <w:r w:rsidRPr="00D67DD6">
        <w:rPr>
          <w:noProof w:val="0"/>
          <w:lang w:val="fr-FR"/>
        </w:rPr>
        <w:fldChar w:fldCharType="end"/>
      </w:r>
      <w:r w:rsidRPr="00D67DD6">
        <w:rPr>
          <w:noProof w:val="0"/>
          <w:lang w:val="fr-FR"/>
        </w:rPr>
        <w:t xml:space="preserve"> démiurgique. Les déterminations hypostat</w:t>
      </w:r>
      <w:r w:rsidR="00DB51BD" w:rsidRPr="00D67DD6">
        <w:rPr>
          <w:noProof w:val="0"/>
          <w:lang w:val="fr-FR"/>
        </w:rPr>
        <w:t xml:space="preserve">iques sont éternellement justes dans le mode de vérité comme </w:t>
      </w:r>
      <w:r w:rsidR="00DB51BD" w:rsidRPr="00D67DD6">
        <w:rPr>
          <w:i/>
          <w:noProof w:val="0"/>
          <w:lang w:val="fr-FR"/>
        </w:rPr>
        <w:t>rectitudo</w:t>
      </w:r>
      <w:r w:rsidR="00DB51BD" w:rsidRPr="00D67DD6">
        <w:rPr>
          <w:i/>
          <w:noProof w:val="0"/>
          <w:lang w:val="fr-FR"/>
        </w:rPr>
        <w:fldChar w:fldCharType="begin"/>
      </w:r>
      <w:r w:rsidR="00DB51BD" w:rsidRPr="00D67DD6">
        <w:rPr>
          <w:noProof w:val="0"/>
          <w:lang w:val="fr-FR"/>
        </w:rPr>
        <w:instrText xml:space="preserve"> XE "</w:instrText>
      </w:r>
      <w:r w:rsidR="00DB51BD" w:rsidRPr="00D67DD6">
        <w:rPr>
          <w:i/>
          <w:noProof w:val="0"/>
          <w:lang w:val="fr-FR"/>
        </w:rPr>
        <w:instrText>rectitudo</w:instrText>
      </w:r>
      <w:r w:rsidR="00DB51BD" w:rsidRPr="00D67DD6">
        <w:rPr>
          <w:noProof w:val="0"/>
          <w:lang w:val="fr-FR"/>
        </w:rPr>
        <w:instrText xml:space="preserve">" </w:instrText>
      </w:r>
      <w:r w:rsidR="00DB51BD" w:rsidRPr="00D67DD6">
        <w:rPr>
          <w:i/>
          <w:noProof w:val="0"/>
          <w:lang w:val="fr-FR"/>
        </w:rPr>
        <w:fldChar w:fldCharType="end"/>
      </w:r>
      <w:r w:rsidRPr="00D67DD6">
        <w:rPr>
          <w:noProof w:val="0"/>
          <w:lang w:val="fr-FR"/>
        </w:rPr>
        <w:t>. Une fois accomplies par le démiurge dans le mode créatif (</w:t>
      </w:r>
      <w:r w:rsidRPr="00D67DD6">
        <w:rPr>
          <w:i/>
          <w:noProof w:val="0"/>
          <w:lang w:val="fr-FR"/>
        </w:rPr>
        <w:t>semel</w:t>
      </w:r>
      <w:r w:rsidRPr="00D67DD6">
        <w:rPr>
          <w:noProof w:val="0"/>
          <w:lang w:val="fr-FR"/>
        </w:rPr>
        <w:t xml:space="preserve">), elles s’appliquent de manière </w:t>
      </w:r>
      <w:r w:rsidRPr="00D67DD6">
        <w:rPr>
          <w:i/>
          <w:noProof w:val="0"/>
          <w:lang w:val="fr-FR"/>
        </w:rPr>
        <w:t>absolu</w:t>
      </w:r>
      <w:r w:rsidR="00DB51BD" w:rsidRPr="00D67DD6">
        <w:rPr>
          <w:i/>
          <w:noProof w:val="0"/>
          <w:lang w:val="fr-FR"/>
        </w:rPr>
        <w:t>t</w:t>
      </w:r>
      <w:r w:rsidRPr="00D67DD6">
        <w:rPr>
          <w:i/>
          <w:noProof w:val="0"/>
          <w:lang w:val="fr-FR"/>
        </w:rPr>
        <w:t>e</w:t>
      </w:r>
      <w:r w:rsidRPr="00D67DD6">
        <w:rPr>
          <w:noProof w:val="0"/>
          <w:lang w:val="fr-FR"/>
        </w:rPr>
        <w:t xml:space="preserve"> et </w:t>
      </w:r>
      <w:r w:rsidR="00DB51BD" w:rsidRPr="00D67DD6">
        <w:rPr>
          <w:noProof w:val="0"/>
          <w:lang w:val="fr-FR"/>
        </w:rPr>
        <w:t>absolument vraie (</w:t>
      </w:r>
      <w:r w:rsidR="00DB51BD" w:rsidRPr="00D67DD6">
        <w:rPr>
          <w:i/>
          <w:noProof w:val="0"/>
          <w:lang w:val="fr-FR"/>
        </w:rPr>
        <w:t>semper</w:t>
      </w:r>
      <w:r w:rsidR="00DB51BD" w:rsidRPr="00D67DD6">
        <w:rPr>
          <w:noProof w:val="0"/>
          <w:lang w:val="fr-FR"/>
        </w:rPr>
        <w:t xml:space="preserve">) </w:t>
      </w:r>
      <w:r w:rsidRPr="00D67DD6">
        <w:rPr>
          <w:noProof w:val="0"/>
          <w:lang w:val="fr-FR"/>
        </w:rPr>
        <w:t xml:space="preserve">de la physique matériellement donnée d’Aristote. Dans cet univers parallèle, selon la version néoplatonicienne du pays des merveilles d’Alice, la véracité de la nouvelle forme d’être du troisième genre est donnée dans le mode </w:t>
      </w:r>
      <w:r w:rsidR="00AA11B1" w:rsidRPr="00D67DD6">
        <w:rPr>
          <w:noProof w:val="0"/>
          <w:lang w:val="fr-FR"/>
        </w:rPr>
        <w:t>« </w:t>
      </w:r>
      <w:r w:rsidRPr="00D67DD6">
        <w:rPr>
          <w:i/>
          <w:noProof w:val="0"/>
          <w:lang w:val="fr-FR"/>
        </w:rPr>
        <w:t>semel</w:t>
      </w:r>
      <w:r w:rsidR="00826EA5" w:rsidRPr="00D67DD6">
        <w:rPr>
          <w:i/>
          <w:noProof w:val="0"/>
          <w:lang w:val="fr-FR"/>
        </w:rPr>
        <w:t>—</w:t>
      </w:r>
      <w:r w:rsidRPr="00D67DD6">
        <w:rPr>
          <w:i/>
          <w:noProof w:val="0"/>
          <w:lang w:val="fr-FR"/>
        </w:rPr>
        <w:t>semper</w:t>
      </w:r>
      <w:r w:rsidR="00AA11B1"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semel</w:instrText>
      </w:r>
      <w:r w:rsidR="00821D89" w:rsidRPr="00D67DD6">
        <w:rPr>
          <w:i/>
          <w:noProof w:val="0"/>
          <w:lang w:val="fr-FR"/>
        </w:rPr>
        <w:instrText>—</w:instrText>
      </w:r>
      <w:r w:rsidRPr="00D67DD6">
        <w:rPr>
          <w:i/>
          <w:noProof w:val="0"/>
          <w:lang w:val="fr-FR"/>
        </w:rPr>
        <w:instrText>semper</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est adopté par les </w:t>
      </w:r>
      <w:r w:rsidR="007B7A99" w:rsidRPr="00D67DD6">
        <w:rPr>
          <w:noProof w:val="0"/>
          <w:lang w:val="fr-FR"/>
        </w:rPr>
        <w:t>porrétans</w:t>
      </w:r>
      <w:r w:rsidRPr="00D67DD6">
        <w:rPr>
          <w:noProof w:val="0"/>
          <w:lang w:val="fr-FR"/>
        </w:rPr>
        <w:t xml:space="preserve"> et l’école des </w:t>
      </w:r>
      <w:r w:rsidRPr="00D67DD6">
        <w:rPr>
          <w:i/>
          <w:noProof w:val="0"/>
          <w:lang w:val="fr-FR"/>
        </w:rPr>
        <w:t>Nominales</w:t>
      </w:r>
      <w:r w:rsidR="0015776F" w:rsidRPr="00D67DD6">
        <w:rPr>
          <w:i/>
          <w:noProof w:val="0"/>
          <w:lang w:val="fr-FR"/>
        </w:rPr>
        <w:fldChar w:fldCharType="begin"/>
      </w:r>
      <w:r w:rsidR="0015776F" w:rsidRPr="00D67DD6">
        <w:rPr>
          <w:noProof w:val="0"/>
          <w:lang w:val="fr-FR"/>
        </w:rPr>
        <w:instrText xml:space="preserve"> XE "</w:instrText>
      </w:r>
      <w:r w:rsidR="0015776F" w:rsidRPr="00D67DD6">
        <w:rPr>
          <w:i/>
          <w:noProof w:val="0"/>
          <w:lang w:val="fr-FR" w:eastAsia="en-US"/>
        </w:rPr>
        <w:instrText>Nominales</w:instrText>
      </w:r>
      <w:r w:rsidR="0015776F" w:rsidRPr="00D67DD6">
        <w:rPr>
          <w:noProof w:val="0"/>
          <w:lang w:val="fr-FR"/>
        </w:rPr>
        <w:instrText xml:space="preserve">" </w:instrText>
      </w:r>
      <w:r w:rsidR="0015776F" w:rsidRPr="00D67DD6">
        <w:rPr>
          <w:i/>
          <w:noProof w:val="0"/>
          <w:lang w:val="fr-FR"/>
        </w:rPr>
        <w:fldChar w:fldCharType="end"/>
      </w:r>
      <w:r w:rsidRPr="00D67DD6">
        <w:rPr>
          <w:noProof w:val="0"/>
          <w:lang w:val="fr-FR"/>
        </w:rPr>
        <w:t xml:space="preserve"> (OBJ II, ch. 1.5). La deuxième science</w:t>
      </w:r>
      <w:r w:rsidR="007B0AA0" w:rsidRPr="00D67DD6">
        <w:rPr>
          <w:noProof w:val="0"/>
          <w:lang w:val="fr-FR"/>
        </w:rPr>
        <w:t xml:space="preserve"> aristotélicienne</w:t>
      </w:r>
      <w:r w:rsidRPr="00D67DD6">
        <w:rPr>
          <w:noProof w:val="0"/>
          <w:lang w:val="fr-FR"/>
        </w:rPr>
        <w:t>, de niveau</w:t>
      </w:r>
      <w:r w:rsidR="00127517" w:rsidRPr="00D67DD6">
        <w:rPr>
          <w:noProof w:val="0"/>
          <w:lang w:val="fr-FR"/>
        </w:rPr>
        <w:t xml:space="preserve"> inférieur, est </w:t>
      </w:r>
      <w:r w:rsidR="007B0AA0" w:rsidRPr="00D67DD6">
        <w:rPr>
          <w:noProof w:val="0"/>
          <w:lang w:val="fr-FR"/>
        </w:rPr>
        <w:t xml:space="preserve">plus tard </w:t>
      </w:r>
      <w:r w:rsidR="00127517" w:rsidRPr="00D67DD6">
        <w:rPr>
          <w:noProof w:val="0"/>
          <w:lang w:val="fr-FR"/>
        </w:rPr>
        <w:t>donnée dans le concept « </w:t>
      </w:r>
      <w:r w:rsidRPr="00D67DD6">
        <w:rPr>
          <w:i/>
          <w:noProof w:val="0"/>
          <w:lang w:val="fr-FR"/>
        </w:rPr>
        <w:t>scientia</w:t>
      </w:r>
      <w:r w:rsidR="00127517" w:rsidRPr="00D67DD6">
        <w:rPr>
          <w:noProof w:val="0"/>
          <w:lang w:val="fr-FR"/>
        </w:rPr>
        <w:t> »</w:t>
      </w:r>
      <w:r w:rsidRPr="00D67DD6">
        <w:rPr>
          <w:i/>
          <w:noProof w:val="0"/>
          <w:lang w:val="fr-FR"/>
        </w:rPr>
        <w:t xml:space="preserve"> </w:t>
      </w:r>
      <w:r w:rsidRPr="00D67DD6">
        <w:rPr>
          <w:noProof w:val="0"/>
          <w:lang w:val="fr-FR"/>
        </w:rPr>
        <w:t>d</w:t>
      </w:r>
      <w:r w:rsidR="00127517" w:rsidRPr="00D67DD6">
        <w:rPr>
          <w:noProof w:val="0"/>
          <w:lang w:val="fr-FR"/>
        </w:rPr>
        <w:t>e Grosseteste (OBJ II, ch. 3.1.2</w:t>
      </w:r>
      <w:r w:rsidRPr="00D67DD6">
        <w:rPr>
          <w:noProof w:val="0"/>
          <w:lang w:val="fr-FR"/>
        </w:rPr>
        <w:t>). Une telle science existe à un niveau inférieur de la physique hylémorphique, qui est déterminée par la causalité des corps physiques réels.</w:t>
      </w:r>
    </w:p>
    <w:p w14:paraId="077981EB" w14:textId="09CDB05A" w:rsidR="00640B36" w:rsidRPr="00D67DD6" w:rsidRDefault="009C262C" w:rsidP="00AE40DB">
      <w:pPr>
        <w:ind w:firstLine="397"/>
        <w:rPr>
          <w:noProof w:val="0"/>
          <w:lang w:val="fr-FR"/>
        </w:rPr>
      </w:pPr>
      <w:r w:rsidRPr="00D67DD6">
        <w:rPr>
          <w:noProof w:val="0"/>
          <w:lang w:val="fr-FR"/>
        </w:rPr>
        <w:t>Le contemporain de Simplicius, Jean Philopon (ver</w:t>
      </w:r>
      <w:r w:rsidR="00BE5004" w:rsidRPr="00D67DD6">
        <w:rPr>
          <w:noProof w:val="0"/>
          <w:lang w:val="fr-FR"/>
        </w:rPr>
        <w:t>s †</w:t>
      </w:r>
      <w:r w:rsidRPr="00D67DD6">
        <w:rPr>
          <w:noProof w:val="0"/>
          <w:lang w:val="fr-FR"/>
        </w:rPr>
        <w:t>570), a porté à son apogée la formation d’une nouvelle conception de la matière et du corps. Ce penseur part d’une</w:t>
      </w:r>
      <w:r w:rsidR="00561629" w:rsidRPr="00D67DD6">
        <w:rPr>
          <w:noProof w:val="0"/>
          <w:lang w:val="fr-FR"/>
        </w:rPr>
        <w:t xml:space="preserve"> exégèse néoplatonicienne de </w:t>
      </w:r>
      <w:r w:rsidRPr="00D67DD6">
        <w:rPr>
          <w:i/>
          <w:noProof w:val="0"/>
          <w:lang w:val="fr-FR"/>
        </w:rPr>
        <w:t>Physique</w:t>
      </w:r>
      <w:r w:rsidRPr="00D67DD6">
        <w:rPr>
          <w:noProof w:val="0"/>
          <w:lang w:val="fr-FR"/>
        </w:rPr>
        <w:t xml:space="preserve"> d’Aristote, qui ouvrit le processus d’objectivation de la matière. Philopon, de la même manière que Simplicius, définit la différence entre deux quantités abstraites qui définissent le corps dans l’aristotélisme néoplatonicien. Pour le confinement d’une nouvelle physique placée hors de la réalité, un mouvement de deux principes est suffisant. Encore une fois, la règle citée plus haut s’applique : le </w:t>
      </w:r>
      <w:r w:rsidRPr="00D67DD6">
        <w:rPr>
          <w:i/>
          <w:noProof w:val="0"/>
          <w:lang w:val="fr-FR"/>
        </w:rPr>
        <w:t>definiens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definiens</w:instrText>
      </w:r>
      <w:r w:rsidR="00821D89" w:rsidRPr="00D67DD6">
        <w:rPr>
          <w:i/>
          <w:noProof w:val="0"/>
          <w:lang w:val="fr-FR"/>
        </w:rPr>
        <w:instrText>—</w:instrText>
      </w:r>
      <w:r w:rsidRPr="00D67DD6">
        <w:rPr>
          <w:i/>
          <w:noProof w:val="0"/>
          <w:lang w:val="fr-FR"/>
        </w:rPr>
        <w:instrText>definitum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(forme eidétique), déterminé et évident, détermine le </w:t>
      </w:r>
      <w:r w:rsidRPr="00D67DD6">
        <w:rPr>
          <w:i/>
          <w:noProof w:val="0"/>
          <w:lang w:val="fr-FR"/>
        </w:rPr>
        <w:t>definitum</w:t>
      </w:r>
      <w:r w:rsidRPr="00D67DD6">
        <w:rPr>
          <w:noProof w:val="0"/>
          <w:lang w:val="fr-FR"/>
        </w:rPr>
        <w:t xml:space="preserve"> (substrat potentiel), </w:t>
      </w:r>
      <w:r w:rsidR="001D4BDE" w:rsidRPr="00D67DD6">
        <w:rPr>
          <w:noProof w:val="0"/>
          <w:lang w:val="fr-FR"/>
        </w:rPr>
        <w:t>in</w:t>
      </w:r>
      <w:r w:rsidRPr="00D67DD6">
        <w:rPr>
          <w:noProof w:val="0"/>
          <w:lang w:val="fr-FR"/>
        </w:rPr>
        <w:t xml:space="preserve">déterminé et amorphe. Le passage précédent montre que cette forme de détermination néoplatonicienne de l’espace et de la matière a été introduite dans la philosophie par Simplicius, qui s’était inspiré de Jamblique. </w:t>
      </w:r>
      <w:r w:rsidR="0064336A" w:rsidRPr="00D67DD6">
        <w:rPr>
          <w:noProof w:val="0"/>
          <w:lang w:val="fr-FR"/>
        </w:rPr>
        <w:t xml:space="preserve">Le </w:t>
      </w:r>
      <w:r w:rsidR="0064336A" w:rsidRPr="00D67DD6">
        <w:rPr>
          <w:i/>
          <w:noProof w:val="0"/>
          <w:lang w:val="fr-FR"/>
        </w:rPr>
        <w:t>modus operandi</w:t>
      </w:r>
      <w:r w:rsidR="0064336A" w:rsidRPr="00D67DD6">
        <w:rPr>
          <w:noProof w:val="0"/>
          <w:lang w:val="fr-FR"/>
        </w:rPr>
        <w:t xml:space="preserve"> de la «</w:t>
      </w:r>
      <w:r w:rsidR="006E6F11" w:rsidRPr="00D67DD6">
        <w:rPr>
          <w:noProof w:val="0"/>
          <w:lang w:val="fr-FR"/>
        </w:rPr>
        <w:t> </w:t>
      </w:r>
      <w:r w:rsidR="0064336A" w:rsidRPr="00D67DD6">
        <w:rPr>
          <w:noProof w:val="0"/>
          <w:lang w:val="fr-FR"/>
        </w:rPr>
        <w:t>forme déterminante</w:t>
      </w:r>
      <w:r w:rsidR="006E6F11" w:rsidRPr="00D67DD6">
        <w:rPr>
          <w:noProof w:val="0"/>
          <w:lang w:val="fr-FR"/>
        </w:rPr>
        <w:t> </w:t>
      </w:r>
      <w:r w:rsidR="0064336A" w:rsidRPr="00D67DD6">
        <w:rPr>
          <w:noProof w:val="0"/>
          <w:lang w:val="fr-FR"/>
        </w:rPr>
        <w:t>» versus «</w:t>
      </w:r>
      <w:r w:rsidR="006E6F11" w:rsidRPr="00D67DD6">
        <w:rPr>
          <w:noProof w:val="0"/>
          <w:lang w:val="fr-FR"/>
        </w:rPr>
        <w:t> </w:t>
      </w:r>
      <w:r w:rsidR="0064336A" w:rsidRPr="00D67DD6">
        <w:rPr>
          <w:noProof w:val="0"/>
          <w:lang w:val="fr-FR"/>
        </w:rPr>
        <w:t>matière déterminable</w:t>
      </w:r>
      <w:r w:rsidR="006E6F11" w:rsidRPr="00D67DD6">
        <w:rPr>
          <w:noProof w:val="0"/>
          <w:lang w:val="fr-FR"/>
        </w:rPr>
        <w:t> </w:t>
      </w:r>
      <w:r w:rsidR="0064336A" w:rsidRPr="00D67DD6">
        <w:rPr>
          <w:noProof w:val="0"/>
          <w:lang w:val="fr-FR"/>
        </w:rPr>
        <w:t>» s</w:t>
      </w:r>
      <w:r w:rsidR="00A7230D" w:rsidRPr="00D67DD6">
        <w:rPr>
          <w:noProof w:val="0"/>
          <w:lang w:val="fr-FR"/>
        </w:rPr>
        <w:t>’</w:t>
      </w:r>
      <w:r w:rsidR="0064336A" w:rsidRPr="00D67DD6">
        <w:rPr>
          <w:noProof w:val="0"/>
          <w:lang w:val="fr-FR"/>
        </w:rPr>
        <w:t xml:space="preserve">applique de la même manière à la détermination quantitative selon le scénario proposé par Simplicius et Jamblique. </w:t>
      </w:r>
      <w:r w:rsidRPr="00D67DD6">
        <w:rPr>
          <w:noProof w:val="0"/>
          <w:lang w:val="fr-FR"/>
        </w:rPr>
        <w:t>La nouvelle définition du volume (ὄγκος) est donnée dans Philopon comme l’activité de la forme purement déterminante, et à elle correspond de même l’extension abstraite (διάστημα) donnée dans la matière abstraite.</w:t>
      </w:r>
      <w:r w:rsidRPr="00D67DD6">
        <w:rPr>
          <w:noProof w:val="0"/>
          <w:vertAlign w:val="superscript"/>
          <w:lang w:val="fr-FR"/>
        </w:rPr>
        <w:footnoteReference w:id="61"/>
      </w:r>
      <w:r w:rsidRPr="00D67DD6">
        <w:rPr>
          <w:noProof w:val="0"/>
          <w:lang w:val="fr-FR"/>
        </w:rPr>
        <w:t xml:space="preserve"> Cette ligne de démarcation déterminante (πέρας) donnée par la forme supérieure forme la limite déterminante du substrat </w:t>
      </w:r>
      <w:r w:rsidRPr="00D67DD6">
        <w:rPr>
          <w:noProof w:val="0"/>
          <w:lang w:val="fr-FR"/>
        </w:rPr>
        <w:lastRenderedPageBreak/>
        <w:t>originellement non borné (ἄπειρον). L’inspiration de cette définition du corps est citée dans le m</w:t>
      </w:r>
      <w:r w:rsidR="00BB20AE" w:rsidRPr="00D67DD6">
        <w:rPr>
          <w:noProof w:val="0"/>
          <w:lang w:val="fr-FR"/>
        </w:rPr>
        <w:t>odèle de Jamblique « Limité</w:t>
      </w:r>
      <w:r w:rsidR="00BB20AE" w:rsidRPr="00D67DD6">
        <w:rPr>
          <w:rFonts w:cs="Calibri"/>
          <w:noProof w:val="0"/>
          <w:lang w:val="fr-FR"/>
        </w:rPr>
        <w:t>—</w:t>
      </w:r>
      <w:r w:rsidRPr="00D67DD6">
        <w:rPr>
          <w:noProof w:val="0"/>
          <w:lang w:val="fr-FR"/>
        </w:rPr>
        <w:t>Illimité</w:t>
      </w:r>
      <w:r w:rsidRPr="00D67DD6">
        <w:rPr>
          <w:noProof w:val="0"/>
          <w:lang w:val="fr-FR"/>
        </w:rPr>
        <w:fldChar w:fldCharType="begin"/>
      </w:r>
      <w:r w:rsidRPr="00D67DD6">
        <w:rPr>
          <w:noProof w:val="0"/>
          <w:lang w:val="fr-FR"/>
        </w:rPr>
        <w:instrText xml:space="preserve"> XE "Limité</w:instrText>
      </w:r>
      <w:r w:rsidR="00821D89" w:rsidRPr="00D67DD6">
        <w:rPr>
          <w:noProof w:val="0"/>
          <w:lang w:val="fr-FR"/>
        </w:rPr>
        <w:instrText>—</w:instrText>
      </w:r>
      <w:r w:rsidRPr="00D67DD6">
        <w:rPr>
          <w:noProof w:val="0"/>
          <w:lang w:val="fr-FR"/>
        </w:rPr>
        <w:instrText xml:space="preserve">Illimité" </w:instrText>
      </w:r>
      <w:r w:rsidRPr="00D67DD6">
        <w:rPr>
          <w:noProof w:val="0"/>
          <w:lang w:val="fr-FR"/>
        </w:rPr>
        <w:fldChar w:fldCharType="end"/>
      </w:r>
      <w:r w:rsidRPr="00D67DD6">
        <w:rPr>
          <w:noProof w:val="0"/>
          <w:lang w:val="fr-FR"/>
        </w:rPr>
        <w:t xml:space="preserve"> ». Philopon est perturbé par la possibilité que les choses ne doivent pas exister du tout, ce qui </w:t>
      </w:r>
      <w:r w:rsidR="00CE4368" w:rsidRPr="00D67DD6">
        <w:rPr>
          <w:noProof w:val="0"/>
          <w:lang w:val="fr-FR"/>
        </w:rPr>
        <w:t xml:space="preserve">soit impossible </w:t>
      </w:r>
      <w:r w:rsidRPr="00D67DD6">
        <w:rPr>
          <w:noProof w:val="0"/>
          <w:lang w:val="fr-FR"/>
        </w:rPr>
        <w:t xml:space="preserve">dans le cas des éléments cosmiques de base. Puisque les éléments cosmiques sont permanents et matériels, ils ne peuvent exister sans un fondement hypostatique, qui est éternel et </w:t>
      </w:r>
      <w:r w:rsidR="00644897" w:rsidRPr="00D67DD6">
        <w:rPr>
          <w:noProof w:val="0"/>
          <w:lang w:val="fr-FR"/>
        </w:rPr>
        <w:t xml:space="preserve">ne fait le sujet du </w:t>
      </w:r>
      <w:r w:rsidRPr="00D67DD6">
        <w:rPr>
          <w:noProof w:val="0"/>
          <w:lang w:val="fr-FR"/>
        </w:rPr>
        <w:t xml:space="preserve">changement. L’œuvre </w:t>
      </w:r>
      <w:r w:rsidRPr="00D67DD6">
        <w:rPr>
          <w:i/>
          <w:noProof w:val="0"/>
          <w:lang w:val="fr-FR"/>
        </w:rPr>
        <w:t>De aeternitate mundi</w:t>
      </w:r>
      <w:r w:rsidRPr="00D67DD6">
        <w:rPr>
          <w:noProof w:val="0"/>
          <w:lang w:val="fr-FR"/>
        </w:rPr>
        <w:t xml:space="preserve"> contient une détermination conceptuelle du corps et de la quantité, qui sont extraits du scénario aristotélicien (</w:t>
      </w:r>
      <w:r w:rsidRPr="00D67DD6">
        <w:rPr>
          <w:i/>
          <w:noProof w:val="0"/>
          <w:lang w:val="fr-FR"/>
        </w:rPr>
        <w:t>De aeter</w:t>
      </w:r>
      <w:r w:rsidR="00CB3E55" w:rsidRPr="00D67DD6">
        <w:rPr>
          <w:noProof w:val="0"/>
          <w:lang w:val="fr-FR"/>
        </w:rPr>
        <w:t xml:space="preserve">. 424.9–11). Philopon accorda </w:t>
      </w:r>
      <w:r w:rsidRPr="00D67DD6">
        <w:rPr>
          <w:noProof w:val="0"/>
          <w:lang w:val="fr-FR"/>
        </w:rPr>
        <w:t xml:space="preserve">à la matière une détermination formelle et essentielle, </w:t>
      </w:r>
      <w:r w:rsidR="00744BC1" w:rsidRPr="00D67DD6">
        <w:rPr>
          <w:noProof w:val="0"/>
          <w:lang w:val="fr-FR"/>
        </w:rPr>
        <w:t xml:space="preserve">en </w:t>
      </w:r>
      <w:r w:rsidR="00614CBE" w:rsidRPr="00D67DD6">
        <w:rPr>
          <w:noProof w:val="0"/>
          <w:lang w:val="fr-FR"/>
        </w:rPr>
        <w:t xml:space="preserve">créant </w:t>
      </w:r>
      <w:r w:rsidRPr="00D67DD6">
        <w:rPr>
          <w:noProof w:val="0"/>
          <w:lang w:val="fr-FR"/>
        </w:rPr>
        <w:t xml:space="preserve">ainsi une nouvelle substance et un nouveau genre suprême. Le corps déterminé chez Aristote de manière purement physique et dans le cadre de la première substance est devenu un nouveau genre </w:t>
      </w:r>
      <w:r w:rsidR="00FF7006" w:rsidRPr="00D67DD6">
        <w:rPr>
          <w:noProof w:val="0"/>
          <w:lang w:val="fr-FR"/>
        </w:rPr>
        <w:t xml:space="preserve">pour créer une </w:t>
      </w:r>
      <w:r w:rsidRPr="00D67DD6">
        <w:rPr>
          <w:noProof w:val="0"/>
          <w:lang w:val="fr-FR"/>
        </w:rPr>
        <w:t xml:space="preserve">substance du troisième genre (τὸ αὐθυπόστατον καὶ ἡ ἁπλῶς τοῦ σώματος οὐσία, </w:t>
      </w:r>
      <w:r w:rsidRPr="00D67DD6">
        <w:rPr>
          <w:i/>
          <w:noProof w:val="0"/>
          <w:lang w:val="fr-FR"/>
        </w:rPr>
        <w:t>De aeter</w:t>
      </w:r>
      <w:r w:rsidRPr="00D67DD6">
        <w:rPr>
          <w:noProof w:val="0"/>
          <w:lang w:val="fr-FR"/>
        </w:rPr>
        <w:t>. 424.9</w:t>
      </w:r>
      <w:r w:rsidRPr="00D67DD6">
        <w:rPr>
          <w:noProof w:val="0"/>
          <w:lang w:val="fr-FR"/>
        </w:rPr>
        <w:fldChar w:fldCharType="begin"/>
      </w:r>
      <w:r w:rsidRPr="00D67DD6">
        <w:rPr>
          <w:noProof w:val="0"/>
          <w:lang w:val="fr-FR"/>
        </w:rPr>
        <w:instrText xml:space="preserve"> XE "Philoponus:</w:instrText>
      </w:r>
      <w:r w:rsidRPr="00D67DD6">
        <w:rPr>
          <w:rStyle w:val="addmd"/>
          <w:i/>
          <w:noProof w:val="0"/>
          <w:lang w:val="fr-FR"/>
        </w:rPr>
        <w:instrText>De aeter</w:instrText>
      </w:r>
      <w:r w:rsidRPr="00D67DD6">
        <w:rPr>
          <w:rStyle w:val="addmd"/>
          <w:noProof w:val="0"/>
          <w:lang w:val="fr-FR"/>
        </w:rPr>
        <w:instrText>. 424.9</w:instrText>
      </w:r>
      <w:r w:rsidRPr="00D67DD6">
        <w:rPr>
          <w:noProof w:val="0"/>
          <w:lang w:val="fr-FR"/>
        </w:rPr>
        <w:instrText xml:space="preserve">" </w:instrText>
      </w:r>
      <w:r w:rsidRPr="00D67DD6">
        <w:rPr>
          <w:noProof w:val="0"/>
          <w:lang w:val="fr-FR"/>
        </w:rPr>
        <w:fldChar w:fldCharType="end"/>
      </w:r>
      <w:r w:rsidRPr="00D67DD6">
        <w:rPr>
          <w:noProof w:val="0"/>
          <w:lang w:val="fr-FR"/>
        </w:rPr>
        <w:t>).</w:t>
      </w:r>
      <w:r w:rsidR="00960F0B" w:rsidRPr="00D67DD6">
        <w:rPr>
          <w:noProof w:val="0"/>
          <w:lang w:val="fr-FR"/>
        </w:rPr>
        <w:t xml:space="preserve"> Le corps objectivement limité garde </w:t>
      </w:r>
      <w:r w:rsidRPr="00D67DD6">
        <w:rPr>
          <w:noProof w:val="0"/>
          <w:lang w:val="fr-FR"/>
        </w:rPr>
        <w:t xml:space="preserve">une magnitude en trois proto-dimensions, qui sont données en dehors de la limitation quantitative de la matière (ὅπερ ἐστὶν τριχῇ διαστατὸς ἀόριστος, </w:t>
      </w:r>
      <w:r w:rsidRPr="00D67DD6">
        <w:rPr>
          <w:i/>
          <w:noProof w:val="0"/>
          <w:lang w:val="fr-FR"/>
        </w:rPr>
        <w:t>De aeter</w:t>
      </w:r>
      <w:r w:rsidRPr="00D67DD6">
        <w:rPr>
          <w:noProof w:val="0"/>
          <w:lang w:val="fr-FR"/>
        </w:rPr>
        <w:t>. 424.10</w:t>
      </w:r>
      <w:r w:rsidRPr="00D67DD6">
        <w:rPr>
          <w:noProof w:val="0"/>
          <w:lang w:val="fr-FR"/>
        </w:rPr>
        <w:fldChar w:fldCharType="begin"/>
      </w:r>
      <w:r w:rsidRPr="00D67DD6">
        <w:rPr>
          <w:noProof w:val="0"/>
          <w:lang w:val="fr-FR"/>
        </w:rPr>
        <w:instrText xml:space="preserve"> XE "Philoponus:</w:instrText>
      </w:r>
      <w:r w:rsidRPr="00D67DD6">
        <w:rPr>
          <w:rStyle w:val="addmd"/>
          <w:i/>
          <w:noProof w:val="0"/>
          <w:lang w:val="fr-FR"/>
        </w:rPr>
        <w:instrText>De aeter</w:instrText>
      </w:r>
      <w:r w:rsidRPr="00D67DD6">
        <w:rPr>
          <w:rStyle w:val="addmd"/>
          <w:noProof w:val="0"/>
          <w:lang w:val="fr-FR"/>
        </w:rPr>
        <w:instrText>. 424.10</w:instrText>
      </w:r>
      <w:r w:rsidRPr="00D67DD6">
        <w:rPr>
          <w:noProof w:val="0"/>
          <w:lang w:val="fr-FR"/>
        </w:rPr>
        <w:instrText xml:space="preserve">" </w:instrText>
      </w:r>
      <w:r w:rsidRPr="00D67DD6">
        <w:rPr>
          <w:noProof w:val="0"/>
          <w:lang w:val="fr-FR"/>
        </w:rPr>
        <w:fldChar w:fldCharType="end"/>
      </w:r>
      <w:r w:rsidRPr="00D67DD6">
        <w:rPr>
          <w:noProof w:val="0"/>
          <w:lang w:val="fr-FR"/>
        </w:rPr>
        <w:t>). L</w:t>
      </w:r>
      <w:r w:rsidR="00E942EE" w:rsidRPr="00D67DD6">
        <w:rPr>
          <w:noProof w:val="0"/>
          <w:lang w:val="fr-FR"/>
        </w:rPr>
        <w:t>a simplicité quantitative d</w:t>
      </w:r>
      <w:r w:rsidR="00A76234" w:rsidRPr="00D67DD6">
        <w:rPr>
          <w:noProof w:val="0"/>
          <w:lang w:val="fr-FR"/>
        </w:rPr>
        <w:t>u corps</w:t>
      </w:r>
      <w:r w:rsidR="00E942EE" w:rsidRPr="00D67DD6">
        <w:rPr>
          <w:noProof w:val="0"/>
          <w:lang w:val="fr-FR"/>
        </w:rPr>
        <w:t xml:space="preserve"> comme la </w:t>
      </w:r>
      <w:r w:rsidR="00DF3097" w:rsidRPr="00D67DD6">
        <w:rPr>
          <w:noProof w:val="0"/>
          <w:lang w:val="fr-FR"/>
        </w:rPr>
        <w:t>substance</w:t>
      </w:r>
      <w:r w:rsidR="00E942EE" w:rsidRPr="00D67DD6">
        <w:rPr>
          <w:noProof w:val="0"/>
          <w:lang w:val="fr-FR"/>
        </w:rPr>
        <w:t xml:space="preserve"> </w:t>
      </w:r>
      <w:r w:rsidRPr="00D67DD6">
        <w:rPr>
          <w:noProof w:val="0"/>
          <w:lang w:val="fr-FR"/>
        </w:rPr>
        <w:t>matérielle ou non matérielle est définie par l’« activité circonférentielle » ou « enveloppant</w:t>
      </w:r>
      <w:r w:rsidR="00FA6E05" w:rsidRPr="00D67DD6">
        <w:rPr>
          <w:noProof w:val="0"/>
          <w:lang w:val="fr-FR"/>
        </w:rPr>
        <w:t xml:space="preserve">e » de la </w:t>
      </w:r>
      <w:r w:rsidRPr="00D67DD6">
        <w:rPr>
          <w:noProof w:val="0"/>
          <w:lang w:val="fr-FR"/>
        </w:rPr>
        <w:t xml:space="preserve">forme déterminante (ὄγκος τις, </w:t>
      </w:r>
      <w:r w:rsidRPr="00D67DD6">
        <w:rPr>
          <w:i/>
          <w:noProof w:val="0"/>
          <w:lang w:val="fr-FR"/>
        </w:rPr>
        <w:t>De aeter</w:t>
      </w:r>
      <w:r w:rsidRPr="00D67DD6">
        <w:rPr>
          <w:noProof w:val="0"/>
          <w:lang w:val="fr-FR"/>
        </w:rPr>
        <w:t>. 424.10</w:t>
      </w:r>
      <w:r w:rsidRPr="00D67DD6">
        <w:rPr>
          <w:noProof w:val="0"/>
          <w:lang w:val="fr-FR"/>
        </w:rPr>
        <w:fldChar w:fldCharType="begin"/>
      </w:r>
      <w:r w:rsidRPr="00D67DD6">
        <w:rPr>
          <w:noProof w:val="0"/>
          <w:lang w:val="fr-FR"/>
        </w:rPr>
        <w:instrText xml:space="preserve"> XE "Philoponus:</w:instrText>
      </w:r>
      <w:r w:rsidRPr="00D67DD6">
        <w:rPr>
          <w:rStyle w:val="addmd"/>
          <w:i/>
          <w:noProof w:val="0"/>
          <w:lang w:val="fr-FR"/>
        </w:rPr>
        <w:instrText>De aeter</w:instrText>
      </w:r>
      <w:r w:rsidRPr="00D67DD6">
        <w:rPr>
          <w:rStyle w:val="addmd"/>
          <w:noProof w:val="0"/>
          <w:lang w:val="fr-FR"/>
        </w:rPr>
        <w:instrText>. 424.10</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La définition de Philopon concerne la </w:t>
      </w:r>
      <w:r w:rsidR="003B115B" w:rsidRPr="00D67DD6">
        <w:rPr>
          <w:noProof w:val="0"/>
          <w:lang w:val="fr-FR"/>
        </w:rPr>
        <w:t>«</w:t>
      </w:r>
      <w:r w:rsidR="006E6F11" w:rsidRPr="00D67DD6">
        <w:rPr>
          <w:noProof w:val="0"/>
          <w:lang w:val="fr-FR"/>
        </w:rPr>
        <w:t> </w:t>
      </w:r>
      <w:r w:rsidR="00314607" w:rsidRPr="00D67DD6">
        <w:rPr>
          <w:noProof w:val="0"/>
          <w:lang w:val="fr-FR"/>
        </w:rPr>
        <w:t>substance—espèce</w:t>
      </w:r>
      <w:r w:rsidR="006E6F11" w:rsidRPr="00D67DD6">
        <w:rPr>
          <w:noProof w:val="0"/>
          <w:lang w:val="fr-FR"/>
        </w:rPr>
        <w:t> </w:t>
      </w:r>
      <w:r w:rsidR="003B115B" w:rsidRPr="00D67DD6">
        <w:rPr>
          <w:noProof w:val="0"/>
          <w:lang w:val="fr-FR"/>
        </w:rPr>
        <w:t>»</w:t>
      </w:r>
      <w:r w:rsidRPr="00D67DD6">
        <w:rPr>
          <w:noProof w:val="0"/>
          <w:lang w:val="fr-FR"/>
        </w:rPr>
        <w:t>, à laquelle il ajoute d’autres déterminations formelles qui déterminent le corps du point de vue de la proto-quantité donnée dans les trois dimensions. Cette triple proto-quantité</w:t>
      </w:r>
      <w:r w:rsidRPr="00D67DD6">
        <w:rPr>
          <w:noProof w:val="0"/>
          <w:lang w:val="fr-FR"/>
        </w:rPr>
        <w:fldChar w:fldCharType="begin"/>
      </w:r>
      <w:r w:rsidRPr="00D67DD6">
        <w:rPr>
          <w:noProof w:val="0"/>
          <w:lang w:val="fr-FR"/>
        </w:rPr>
        <w:instrText xml:space="preserve"> XE "quantité" </w:instrText>
      </w:r>
      <w:r w:rsidRPr="00D67DD6">
        <w:rPr>
          <w:noProof w:val="0"/>
          <w:lang w:val="fr-FR"/>
        </w:rPr>
        <w:fldChar w:fldCharType="end"/>
      </w:r>
      <w:r w:rsidRPr="00D67DD6">
        <w:rPr>
          <w:noProof w:val="0"/>
          <w:lang w:val="fr-FR"/>
        </w:rPr>
        <w:t xml:space="preserve"> (τριχῇ διαστατὸς) désigne la quantité numériquement dénombrable des corps. </w:t>
      </w:r>
      <w:r w:rsidR="00913F14" w:rsidRPr="00D67DD6">
        <w:rPr>
          <w:noProof w:val="0"/>
          <w:lang w:val="fr-FR"/>
        </w:rPr>
        <w:t xml:space="preserve">Cette quantité mesurable est </w:t>
      </w:r>
      <w:r w:rsidR="00F0657C" w:rsidRPr="00D67DD6">
        <w:rPr>
          <w:noProof w:val="0"/>
          <w:lang w:val="fr-FR"/>
        </w:rPr>
        <w:t xml:space="preserve">ensuite </w:t>
      </w:r>
      <w:r w:rsidR="00913F14" w:rsidRPr="00D67DD6">
        <w:rPr>
          <w:noProof w:val="0"/>
          <w:lang w:val="fr-FR"/>
        </w:rPr>
        <w:t>donnée au niveau de l</w:t>
      </w:r>
      <w:r w:rsidR="00A7230D" w:rsidRPr="00D67DD6">
        <w:rPr>
          <w:noProof w:val="0"/>
          <w:lang w:val="fr-FR"/>
        </w:rPr>
        <w:t>’</w:t>
      </w:r>
      <w:r w:rsidR="00913F14" w:rsidRPr="00D67DD6">
        <w:rPr>
          <w:noProof w:val="0"/>
          <w:lang w:val="fr-FR"/>
        </w:rPr>
        <w:t xml:space="preserve">expérience sensorielle comme « grande » ou « petite » (μεγέθει τε καὶ σμικρότητι, </w:t>
      </w:r>
      <w:r w:rsidR="00913F14" w:rsidRPr="00D67DD6">
        <w:rPr>
          <w:i/>
          <w:noProof w:val="0"/>
          <w:lang w:val="fr-FR"/>
        </w:rPr>
        <w:t>De aeter</w:t>
      </w:r>
      <w:r w:rsidR="00913F14" w:rsidRPr="00D67DD6">
        <w:rPr>
          <w:noProof w:val="0"/>
          <w:lang w:val="fr-FR"/>
        </w:rPr>
        <w:t>. 424.10–11</w:t>
      </w:r>
      <w:r w:rsidR="00913F14" w:rsidRPr="00D67DD6">
        <w:rPr>
          <w:noProof w:val="0"/>
          <w:lang w:val="fr-FR"/>
        </w:rPr>
        <w:fldChar w:fldCharType="begin"/>
      </w:r>
      <w:r w:rsidR="00913F14" w:rsidRPr="00D67DD6">
        <w:rPr>
          <w:noProof w:val="0"/>
          <w:lang w:val="fr-FR"/>
        </w:rPr>
        <w:instrText xml:space="preserve"> XE "Philoponus:</w:instrText>
      </w:r>
      <w:r w:rsidR="00913F14" w:rsidRPr="00D67DD6">
        <w:rPr>
          <w:rStyle w:val="addmd"/>
          <w:i/>
          <w:noProof w:val="0"/>
          <w:lang w:val="fr-FR"/>
        </w:rPr>
        <w:instrText>De aeter</w:instrText>
      </w:r>
      <w:r w:rsidR="00913F14" w:rsidRPr="00D67DD6">
        <w:rPr>
          <w:rStyle w:val="addmd"/>
          <w:noProof w:val="0"/>
          <w:lang w:val="fr-FR"/>
        </w:rPr>
        <w:instrText>. 424.10–11</w:instrText>
      </w:r>
      <w:r w:rsidR="00913F14" w:rsidRPr="00D67DD6">
        <w:rPr>
          <w:noProof w:val="0"/>
          <w:lang w:val="fr-FR"/>
        </w:rPr>
        <w:instrText xml:space="preserve">" </w:instrText>
      </w:r>
      <w:r w:rsidR="00913F14" w:rsidRPr="00D67DD6">
        <w:rPr>
          <w:noProof w:val="0"/>
          <w:lang w:val="fr-FR"/>
        </w:rPr>
        <w:fldChar w:fldCharType="end"/>
      </w:r>
      <w:r w:rsidR="00913F14" w:rsidRPr="00D67DD6">
        <w:rPr>
          <w:noProof w:val="0"/>
          <w:lang w:val="fr-FR"/>
        </w:rPr>
        <w:t xml:space="preserve">). </w:t>
      </w:r>
      <w:r w:rsidRPr="00D67DD6">
        <w:rPr>
          <w:noProof w:val="0"/>
          <w:lang w:val="fr-FR"/>
        </w:rPr>
        <w:t xml:space="preserve">La transformation de la matière en </w:t>
      </w:r>
      <w:r w:rsidR="00501AED" w:rsidRPr="00501AED">
        <w:rPr>
          <w:i/>
          <w:noProof w:val="0"/>
          <w:lang w:val="fr-FR"/>
        </w:rPr>
        <w:t>tertium ens</w:t>
      </w:r>
      <w:r w:rsidRPr="00D67DD6">
        <w:rPr>
          <w:noProof w:val="0"/>
          <w:lang w:val="fr-FR"/>
        </w:rPr>
        <w:t xml:space="preserve"> </w:t>
      </w:r>
      <w:r w:rsidR="00913F14" w:rsidRPr="00D67DD6">
        <w:rPr>
          <w:noProof w:val="0"/>
          <w:lang w:val="fr-FR"/>
        </w:rPr>
        <w:t xml:space="preserve">achevée </w:t>
      </w:r>
      <w:r w:rsidRPr="00D67DD6">
        <w:rPr>
          <w:noProof w:val="0"/>
          <w:lang w:val="fr-FR"/>
        </w:rPr>
        <w:t xml:space="preserve">par Simplicius et Philopon a été peut-être inspirée par l’ouvrage d’Aristote </w:t>
      </w:r>
      <w:r w:rsidRPr="00D67DD6">
        <w:rPr>
          <w:i/>
          <w:noProof w:val="0"/>
          <w:lang w:val="fr-FR"/>
        </w:rPr>
        <w:t>De generatione et corruptione</w:t>
      </w:r>
      <w:r w:rsidRPr="00D67DD6">
        <w:rPr>
          <w:noProof w:val="0"/>
          <w:lang w:val="fr-FR"/>
        </w:rPr>
        <w:t>, qui traite de la base matérielle commune d’entités opposées.</w:t>
      </w:r>
      <w:r w:rsidRPr="00D67DD6">
        <w:rPr>
          <w:noProof w:val="0"/>
          <w:vertAlign w:val="superscript"/>
          <w:lang w:val="fr-FR"/>
        </w:rPr>
        <w:footnoteReference w:id="62"/>
      </w:r>
      <w:r w:rsidRPr="00D67DD6">
        <w:rPr>
          <w:noProof w:val="0"/>
          <w:lang w:val="fr-FR"/>
        </w:rPr>
        <w:t xml:space="preserve"> La citation définit la matière comme un substrat hypothétique donné par exclusion logique de la troisième (τὸ αὐτό...οὐ τὸ αὐτό). Le passage se termine par une </w:t>
      </w:r>
      <w:r w:rsidRPr="00D67DD6">
        <w:rPr>
          <w:noProof w:val="0"/>
          <w:lang w:val="fr-FR"/>
        </w:rPr>
        <w:lastRenderedPageBreak/>
        <w:t xml:space="preserve">remarque spéculative sur une éventuelle base commune des deux substances (ὂν ὑπόκειται τὸ αὐτό), qui n’est cependant pas donnée dans leur existence réelle. L’utilisation d’une forme logique </w:t>
      </w:r>
      <w:r w:rsidR="00966FF2" w:rsidRPr="00D67DD6">
        <w:rPr>
          <w:noProof w:val="0"/>
          <w:lang w:val="fr-FR"/>
        </w:rPr>
        <w:t>concern</w:t>
      </w:r>
      <w:r w:rsidR="009E3C11" w:rsidRPr="00D67DD6">
        <w:rPr>
          <w:noProof w:val="0"/>
          <w:lang w:val="fr-FR"/>
        </w:rPr>
        <w:t xml:space="preserve">ant </w:t>
      </w:r>
      <w:r w:rsidRPr="00D67DD6">
        <w:rPr>
          <w:i/>
          <w:noProof w:val="0"/>
          <w:lang w:val="fr-FR"/>
        </w:rPr>
        <w:t>materia prima</w:t>
      </w:r>
      <w:r w:rsidRPr="00D67DD6">
        <w:rPr>
          <w:i/>
          <w:noProof w:val="0"/>
          <w:lang w:val="fr-FR"/>
        </w:rPr>
        <w:fldChar w:fldCharType="begin"/>
      </w:r>
      <w:r w:rsidRPr="00D67DD6">
        <w:rPr>
          <w:noProof w:val="0"/>
          <w:lang w:val="fr-FR"/>
        </w:rPr>
        <w:instrText xml:space="preserve"> XE "</w:instrText>
      </w:r>
      <w:r w:rsidRPr="00D67DD6">
        <w:rPr>
          <w:i/>
          <w:noProof w:val="0"/>
          <w:lang w:val="fr-FR"/>
        </w:rPr>
        <w:instrText>materia prima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est un concept purement universe</w:t>
      </w:r>
      <w:r w:rsidR="00640B36" w:rsidRPr="00D67DD6">
        <w:rPr>
          <w:noProof w:val="0"/>
          <w:lang w:val="fr-FR"/>
        </w:rPr>
        <w:t>l donné uniquement en pensée.</w:t>
      </w:r>
    </w:p>
    <w:p w14:paraId="313DC1E0" w14:textId="77777777" w:rsidR="00262C77" w:rsidRPr="00D67DD6" w:rsidRDefault="009C262C" w:rsidP="00AE40DB">
      <w:pPr>
        <w:ind w:firstLine="397"/>
        <w:rPr>
          <w:noProof w:val="0"/>
          <w:lang w:val="fr-FR"/>
        </w:rPr>
      </w:pPr>
      <w:r w:rsidRPr="00D67DD6">
        <w:rPr>
          <w:noProof w:val="0"/>
          <w:lang w:val="fr-FR"/>
        </w:rPr>
        <w:t xml:space="preserve">L’opération logique formelle de l’identité, qui ne diffère que du néant, crée dans le système de Philopon et de Simplicius un nouveau substrat (ὑποκείμενον, </w:t>
      </w:r>
      <w:r w:rsidRPr="00D67DD6">
        <w:rPr>
          <w:i/>
          <w:noProof w:val="0"/>
          <w:lang w:val="fr-FR"/>
        </w:rPr>
        <w:t>subiectum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subiectum</w:instrText>
      </w:r>
      <w:r w:rsidRPr="00D67DD6">
        <w:rPr>
          <w:noProof w:val="0"/>
          <w:lang w:val="fr-FR"/>
        </w:rPr>
        <w:instrText xml:space="preserve">" </w:instrText>
      </w:r>
      <w:r w:rsidRPr="00D67DD6">
        <w:rPr>
          <w:i/>
          <w:noProof w:val="0"/>
          <w:lang w:val="fr-FR"/>
        </w:rPr>
        <w:fldChar w:fldCharType="end"/>
      </w:r>
      <w:r w:rsidRPr="00D67DD6">
        <w:rPr>
          <w:noProof w:val="0"/>
          <w:lang w:val="fr-FR"/>
        </w:rPr>
        <w:t>). Le nouveau sujet de la science est en pure identité avec lui-même et il est donc différent de tout le reste. La dernière étape de l’émergence de l’objectivité s’</w:t>
      </w:r>
      <w:r w:rsidR="00DA024A" w:rsidRPr="00D67DD6">
        <w:rPr>
          <w:noProof w:val="0"/>
          <w:lang w:val="fr-FR"/>
        </w:rPr>
        <w:t>établit de la même manière à l’</w:t>
      </w:r>
      <w:r w:rsidR="007C4B2C" w:rsidRPr="00D67DD6">
        <w:rPr>
          <w:noProof w:val="0"/>
          <w:lang w:val="fr-FR"/>
        </w:rPr>
        <w:t>é</w:t>
      </w:r>
      <w:r w:rsidR="00526286" w:rsidRPr="00D67DD6">
        <w:rPr>
          <w:noProof w:val="0"/>
          <w:lang w:val="fr-FR"/>
        </w:rPr>
        <w:t>cole des sophistes L</w:t>
      </w:r>
      <w:r w:rsidRPr="00D67DD6">
        <w:rPr>
          <w:noProof w:val="0"/>
          <w:lang w:val="fr-FR"/>
        </w:rPr>
        <w:t>atins</w:t>
      </w:r>
      <w:r w:rsidR="00DA024A" w:rsidRPr="00D67DD6">
        <w:rPr>
          <w:noProof w:val="0"/>
          <w:lang w:val="fr-FR"/>
        </w:rPr>
        <w:t xml:space="preserve"> (</w:t>
      </w:r>
      <w:r w:rsidR="00DA024A" w:rsidRPr="00D67DD6">
        <w:rPr>
          <w:i/>
          <w:noProof w:val="0"/>
          <w:lang w:val="fr-FR"/>
        </w:rPr>
        <w:t>sophistae Latini</w:t>
      </w:r>
      <w:r w:rsidR="00AF0F36" w:rsidRPr="00D67DD6">
        <w:rPr>
          <w:noProof w:val="0"/>
          <w:lang w:val="fr-FR"/>
        </w:rPr>
        <w:t xml:space="preserve">, </w:t>
      </w:r>
      <w:r w:rsidR="00DA024A" w:rsidRPr="00D67DD6">
        <w:rPr>
          <w:noProof w:val="0"/>
          <w:lang w:val="fr-FR" w:eastAsia="en-US"/>
        </w:rPr>
        <w:t>OBJ II, ch. 2.3.1</w:t>
      </w:r>
      <w:r w:rsidR="00DA024A" w:rsidRPr="00D67DD6">
        <w:rPr>
          <w:noProof w:val="0"/>
          <w:lang w:val="fr-FR"/>
        </w:rPr>
        <w:t>)</w:t>
      </w:r>
      <w:r w:rsidRPr="00D67DD6">
        <w:rPr>
          <w:noProof w:val="0"/>
          <w:lang w:val="fr-FR"/>
        </w:rPr>
        <w:t>. L’identité de la « substance première » objectivement existante en tant que substrat théorique n’est définie que par rapport au non-être. Cette détermination de l’être acquiert une signification essentielle dans l’objectivité moderne, car elle ne crée le corps qu’en niant le néant (</w:t>
      </w:r>
      <w:r w:rsidRPr="00D67DD6">
        <w:rPr>
          <w:i/>
          <w:noProof w:val="0"/>
          <w:lang w:val="fr-FR"/>
        </w:rPr>
        <w:t>non repugnat esse</w:t>
      </w:r>
      <w:r w:rsidRPr="00D67DD6">
        <w:rPr>
          <w:i/>
          <w:noProof w:val="0"/>
          <w:lang w:val="fr-FR"/>
        </w:rPr>
        <w:fldChar w:fldCharType="begin"/>
      </w:r>
      <w:r w:rsidRPr="00D67DD6">
        <w:rPr>
          <w:noProof w:val="0"/>
          <w:lang w:val="fr-FR"/>
        </w:rPr>
        <w:instrText xml:space="preserve"> XE "</w:instrText>
      </w:r>
      <w:r w:rsidRPr="00D67DD6">
        <w:rPr>
          <w:i/>
          <w:noProof w:val="0"/>
          <w:lang w:val="fr-FR"/>
        </w:rPr>
        <w:instrText>non repugnat esse</w:instrText>
      </w:r>
      <w:r w:rsidRPr="00D67DD6">
        <w:rPr>
          <w:noProof w:val="0"/>
          <w:lang w:val="fr-FR"/>
        </w:rPr>
        <w:instrText xml:space="preserve">" </w:instrText>
      </w:r>
      <w:r w:rsidRPr="00D67DD6">
        <w:rPr>
          <w:i/>
          <w:noProof w:val="0"/>
          <w:lang w:val="fr-FR"/>
        </w:rPr>
        <w:fldChar w:fldCharType="end"/>
      </w:r>
      <w:r w:rsidR="00DD7F75" w:rsidRPr="00D67DD6">
        <w:rPr>
          <w:noProof w:val="0"/>
          <w:lang w:val="fr-FR"/>
        </w:rPr>
        <w:t xml:space="preserve">, </w:t>
      </w:r>
      <w:r w:rsidRPr="00D67DD6">
        <w:rPr>
          <w:noProof w:val="0"/>
          <w:lang w:val="fr-FR"/>
        </w:rPr>
        <w:t>OBJ III, ch. 5.1.2). La première substance indivisible donnée réellement chez Aristote est créée à l’époque de la forme nihiliste de la métaphysique simplement par la science logique du tiers exclu. Cette détermination nihiliste du corps a été élaborée en même temps par Simplicius et Philopon. Le commentaire de Philopon sur le passage cité</w:t>
      </w:r>
      <w:r w:rsidR="00A41C25" w:rsidRPr="00D67DD6">
        <w:rPr>
          <w:noProof w:val="0"/>
          <w:lang w:val="fr-FR"/>
        </w:rPr>
        <w:t xml:space="preserve"> </w:t>
      </w:r>
      <w:r w:rsidRPr="00D67DD6">
        <w:rPr>
          <w:i/>
          <w:noProof w:val="0"/>
          <w:lang w:val="fr-FR"/>
        </w:rPr>
        <w:t>De generatione et corruptione</w:t>
      </w:r>
      <w:r w:rsidRPr="00D67DD6">
        <w:rPr>
          <w:noProof w:val="0"/>
          <w:lang w:val="fr-FR"/>
        </w:rPr>
        <w:t xml:space="preserve"> absolutise la détermination formelle commune au feu et à la terre</w:t>
      </w:r>
      <w:r w:rsidR="007B7E33" w:rsidRPr="00D67DD6">
        <w:rPr>
          <w:noProof w:val="0"/>
          <w:lang w:val="fr-FR"/>
        </w:rPr>
        <w:t xml:space="preserve">. </w:t>
      </w:r>
      <w:r w:rsidR="007B7E33" w:rsidRPr="00D67DD6">
        <w:rPr>
          <w:rFonts w:cs="Calibri"/>
          <w:noProof w:val="0"/>
          <w:lang w:val="fr-FR"/>
        </w:rPr>
        <w:t>À</w:t>
      </w:r>
      <w:r w:rsidR="007B7E33" w:rsidRPr="00D67DD6">
        <w:rPr>
          <w:noProof w:val="0"/>
          <w:lang w:val="fr-FR"/>
        </w:rPr>
        <w:t xml:space="preserve"> partir de cette matière hypothétique, Philopon </w:t>
      </w:r>
      <w:r w:rsidR="00CB17AF" w:rsidRPr="00D67DD6">
        <w:rPr>
          <w:noProof w:val="0"/>
          <w:lang w:val="fr-FR"/>
        </w:rPr>
        <w:t>f</w:t>
      </w:r>
      <w:r w:rsidR="007B7E33" w:rsidRPr="00D67DD6">
        <w:rPr>
          <w:noProof w:val="0"/>
          <w:lang w:val="fr-FR"/>
        </w:rPr>
        <w:t xml:space="preserve">it </w:t>
      </w:r>
      <w:r w:rsidRPr="00D67DD6">
        <w:rPr>
          <w:noProof w:val="0"/>
          <w:lang w:val="fr-FR"/>
        </w:rPr>
        <w:t xml:space="preserve">une substance du troisième genre. Le commentaire </w:t>
      </w:r>
      <w:r w:rsidR="001853DA" w:rsidRPr="00D67DD6">
        <w:rPr>
          <w:noProof w:val="0"/>
          <w:lang w:val="fr-FR"/>
        </w:rPr>
        <w:t xml:space="preserve">définit </w:t>
      </w:r>
      <w:r w:rsidRPr="00D67DD6">
        <w:rPr>
          <w:noProof w:val="0"/>
          <w:lang w:val="fr-FR"/>
        </w:rPr>
        <w:t xml:space="preserve">des accidentels physiques du corps (ici il s’agit d’un mouvement métabolique) </w:t>
      </w:r>
      <w:r w:rsidR="001853DA" w:rsidRPr="00D67DD6">
        <w:rPr>
          <w:noProof w:val="0"/>
          <w:lang w:val="fr-FR"/>
        </w:rPr>
        <w:t xml:space="preserve">comme une </w:t>
      </w:r>
      <w:r w:rsidRPr="00D67DD6">
        <w:rPr>
          <w:noProof w:val="0"/>
          <w:lang w:val="fr-FR"/>
        </w:rPr>
        <w:t xml:space="preserve">nouvelle substance du troisième genre, qui était liée au substrat objectivement donné des transformations métaboliques (ὑποκείμενον ὅπερ σημαίνει τὴν οὐσίαν, </w:t>
      </w:r>
      <w:r w:rsidRPr="00D67DD6">
        <w:rPr>
          <w:i/>
          <w:noProof w:val="0"/>
          <w:lang w:val="fr-FR"/>
        </w:rPr>
        <w:t>Phil. in De gen. et corr</w:t>
      </w:r>
      <w:r w:rsidRPr="00D67DD6">
        <w:rPr>
          <w:noProof w:val="0"/>
          <w:lang w:val="fr-FR"/>
        </w:rPr>
        <w:t>. 63.11</w:t>
      </w:r>
      <w:r w:rsidRPr="00D67DD6">
        <w:rPr>
          <w:noProof w:val="0"/>
          <w:lang w:val="fr-FR"/>
        </w:rPr>
        <w:fldChar w:fldCharType="begin"/>
      </w:r>
      <w:r w:rsidRPr="00D67DD6">
        <w:rPr>
          <w:noProof w:val="0"/>
          <w:lang w:val="fr-FR"/>
        </w:rPr>
        <w:instrText xml:space="preserve"> XE "Philoponus:</w:instrText>
      </w:r>
      <w:r w:rsidRPr="00D67DD6">
        <w:rPr>
          <w:i/>
          <w:noProof w:val="0"/>
          <w:lang w:val="fr-FR"/>
        </w:rPr>
        <w:instrText xml:space="preserve">Phil. in De gen. et corr. </w:instrText>
      </w:r>
      <w:r w:rsidRPr="00D67DD6">
        <w:rPr>
          <w:noProof w:val="0"/>
          <w:lang w:val="fr-FR"/>
        </w:rPr>
        <w:instrText xml:space="preserve">63.11" </w:instrText>
      </w:r>
      <w:r w:rsidRPr="00D67DD6">
        <w:rPr>
          <w:noProof w:val="0"/>
          <w:lang w:val="fr-FR"/>
        </w:rPr>
        <w:fldChar w:fldCharType="end"/>
      </w:r>
      <w:r w:rsidRPr="00D67DD6">
        <w:rPr>
          <w:noProof w:val="0"/>
          <w:lang w:val="fr-FR"/>
        </w:rPr>
        <w:t xml:space="preserve">). Selon Philopon et Simplicius, </w:t>
      </w:r>
      <w:r w:rsidR="00E9477C" w:rsidRPr="00D67DD6">
        <w:rPr>
          <w:noProof w:val="0"/>
          <w:lang w:val="fr-FR"/>
        </w:rPr>
        <w:t xml:space="preserve">le concept de </w:t>
      </w:r>
      <w:r w:rsidRPr="00D67DD6">
        <w:rPr>
          <w:i/>
          <w:noProof w:val="0"/>
          <w:lang w:val="fr-FR"/>
        </w:rPr>
        <w:t xml:space="preserve">materia prima </w:t>
      </w:r>
      <w:r w:rsidRPr="00D67DD6">
        <w:rPr>
          <w:noProof w:val="0"/>
          <w:lang w:val="fr-FR"/>
        </w:rPr>
        <w:t xml:space="preserve">devint un genre néoplatonicien et </w:t>
      </w:r>
      <w:r w:rsidR="00E9477C" w:rsidRPr="00D67DD6">
        <w:rPr>
          <w:noProof w:val="0"/>
          <w:lang w:val="fr-FR"/>
        </w:rPr>
        <w:t xml:space="preserve">elle </w:t>
      </w:r>
      <w:r w:rsidRPr="00D67DD6">
        <w:rPr>
          <w:noProof w:val="0"/>
          <w:lang w:val="fr-FR"/>
        </w:rPr>
        <w:t>reçut la détermination de substance. Le commentaire contemporain du passage cité (</w:t>
      </w:r>
      <w:r w:rsidRPr="00D67DD6">
        <w:rPr>
          <w:i/>
          <w:noProof w:val="0"/>
          <w:lang w:val="fr-FR"/>
        </w:rPr>
        <w:t>Phil. in De gen. et corr.</w:t>
      </w:r>
      <w:r w:rsidRPr="00D67DD6">
        <w:rPr>
          <w:noProof w:val="0"/>
          <w:lang w:val="fr-FR"/>
        </w:rPr>
        <w:t xml:space="preserve"> 63.11) voit clairement l’unicité de ce concept de matière.</w:t>
      </w:r>
      <w:r w:rsidRPr="00D67DD6">
        <w:rPr>
          <w:noProof w:val="0"/>
          <w:vertAlign w:val="superscript"/>
          <w:lang w:val="fr-FR"/>
        </w:rPr>
        <w:footnoteReference w:id="63"/>
      </w:r>
      <w:r w:rsidRPr="00D67DD6">
        <w:rPr>
          <w:noProof w:val="0"/>
          <w:lang w:val="fr-FR"/>
        </w:rPr>
        <w:t xml:space="preserve"> Nous retrouvons l’idée de matière spiritualisée et substantielle sous une forme nouvelle dans l’Occident latin à travers l’hylémorphisme universel dans l’œuvre </w:t>
      </w:r>
      <w:r w:rsidRPr="00D67DD6">
        <w:rPr>
          <w:i/>
          <w:noProof w:val="0"/>
          <w:lang w:val="fr-FR"/>
        </w:rPr>
        <w:t>Fons vitae</w:t>
      </w:r>
      <w:r w:rsidRPr="00D67DD6">
        <w:rPr>
          <w:noProof w:val="0"/>
          <w:lang w:val="fr-FR"/>
        </w:rPr>
        <w:t xml:space="preserve"> d’Avicebron</w:t>
      </w:r>
      <w:r w:rsidRPr="00D67DD6">
        <w:rPr>
          <w:noProof w:val="0"/>
          <w:lang w:val="fr-FR"/>
        </w:rPr>
        <w:fldChar w:fldCharType="begin"/>
      </w:r>
      <w:r w:rsidRPr="00D67DD6">
        <w:rPr>
          <w:noProof w:val="0"/>
          <w:lang w:val="fr-FR"/>
        </w:rPr>
        <w:instrText xml:space="preserve"> XE "Avicebron" </w:instrText>
      </w:r>
      <w:r w:rsidRPr="00D67DD6">
        <w:rPr>
          <w:noProof w:val="0"/>
          <w:lang w:val="fr-FR"/>
        </w:rPr>
        <w:fldChar w:fldCharType="end"/>
      </w:r>
      <w:r w:rsidRPr="00D67DD6">
        <w:rPr>
          <w:noProof w:val="0"/>
          <w:lang w:val="fr-FR"/>
        </w:rPr>
        <w:t xml:space="preserve"> (OBJ II, ch. 3.2). La matière néoplatonicienne constitue un élément fondamental de la détermination </w:t>
      </w:r>
      <w:r w:rsidRPr="00D67DD6">
        <w:rPr>
          <w:noProof w:val="0"/>
          <w:lang w:val="fr-FR"/>
        </w:rPr>
        <w:lastRenderedPageBreak/>
        <w:t xml:space="preserve">objective de </w:t>
      </w:r>
      <w:r w:rsidR="00223043" w:rsidRPr="00D67DD6">
        <w:rPr>
          <w:noProof w:val="0"/>
          <w:lang w:val="fr-FR"/>
        </w:rPr>
        <w:t>l’existant</w:t>
      </w:r>
      <w:r w:rsidRPr="00D67DD6">
        <w:rPr>
          <w:noProof w:val="0"/>
          <w:lang w:val="fr-FR"/>
        </w:rPr>
        <w:t xml:space="preserve"> dans le cadre du second averroïsme. La physique objective </w:t>
      </w:r>
      <w:r w:rsidR="001F72C3" w:rsidRPr="00D67DD6">
        <w:rPr>
          <w:noProof w:val="0"/>
          <w:lang w:val="fr-FR"/>
        </w:rPr>
        <w:t>se passe de la définition d</w:t>
      </w:r>
      <w:r w:rsidRPr="00D67DD6">
        <w:rPr>
          <w:noProof w:val="0"/>
          <w:lang w:val="fr-FR"/>
        </w:rPr>
        <w:t>u corps dans sa forme originelle liée à la substance hylémorphique. Le diacosmos existe éternellement et donc indépendamment de la réalité changeante des corps hylémorphes, qui sont sujets au changement et à la corruption. La matière qui détermine la circonstance actuelle du corps est liée à la première substance hylémorphi</w:t>
      </w:r>
      <w:r w:rsidR="00864533" w:rsidRPr="00D67DD6">
        <w:rPr>
          <w:noProof w:val="0"/>
          <w:lang w:val="fr-FR"/>
        </w:rPr>
        <w:t>que selon le modèle « puissance</w:t>
      </w:r>
      <w:r w:rsidR="00864533" w:rsidRPr="00D67DD6">
        <w:rPr>
          <w:rFonts w:cs="Calibri"/>
          <w:noProof w:val="0"/>
          <w:lang w:val="fr-FR"/>
        </w:rPr>
        <w:t>—</w:t>
      </w:r>
      <w:r w:rsidRPr="00D67DD6">
        <w:rPr>
          <w:noProof w:val="0"/>
          <w:lang w:val="fr-FR"/>
        </w:rPr>
        <w:t>actualité » d’Aristote. La nouvelle substance du troisième genre devient un mélange des deux, ce qui n’était pas possible dans la physique aristotélicienne. Soit le corps existe réellement</w:t>
      </w:r>
      <w:r w:rsidR="00E91A9B" w:rsidRPr="00D67DD6">
        <w:rPr>
          <w:noProof w:val="0"/>
          <w:lang w:val="fr-FR"/>
        </w:rPr>
        <w:t xml:space="preserve"> comme actuel</w:t>
      </w:r>
      <w:r w:rsidRPr="00D67DD6">
        <w:rPr>
          <w:noProof w:val="0"/>
          <w:lang w:val="fr-FR"/>
        </w:rPr>
        <w:t xml:space="preserve">, soit il n’existe pas du tout. Les déterminations universelles </w:t>
      </w:r>
      <w:r w:rsidR="00E91A9B" w:rsidRPr="00D67DD6">
        <w:rPr>
          <w:noProof w:val="0"/>
          <w:lang w:val="fr-FR"/>
        </w:rPr>
        <w:t xml:space="preserve">et potentielles </w:t>
      </w:r>
      <w:r w:rsidRPr="00D67DD6">
        <w:rPr>
          <w:noProof w:val="0"/>
          <w:lang w:val="fr-FR"/>
        </w:rPr>
        <w:t>se font dans l’esprit de celui qui fait la connaissance</w:t>
      </w:r>
      <w:r w:rsidR="00E91A9B" w:rsidRPr="00D67DD6">
        <w:rPr>
          <w:noProof w:val="0"/>
          <w:lang w:val="fr-FR"/>
        </w:rPr>
        <w:t xml:space="preserve"> du monde réel</w:t>
      </w:r>
      <w:r w:rsidRPr="00D67DD6">
        <w:rPr>
          <w:noProof w:val="0"/>
          <w:lang w:val="fr-FR"/>
        </w:rPr>
        <w:t xml:space="preserve">. Les déterminations aristotéliciennes données dans la </w:t>
      </w:r>
      <w:r w:rsidRPr="00D67DD6">
        <w:rPr>
          <w:i/>
          <w:noProof w:val="0"/>
          <w:lang w:val="fr-FR"/>
        </w:rPr>
        <w:t>Physique</w:t>
      </w:r>
      <w:r w:rsidRPr="00D67DD6">
        <w:rPr>
          <w:noProof w:val="0"/>
          <w:lang w:val="fr-FR"/>
        </w:rPr>
        <w:t xml:space="preserve"> ont été progressivement reprises par la nouvelle substance objective atomique première. L’exégèse élabora les variantes objectives, mathématiquement inventées, du corps, de la matièr</w:t>
      </w:r>
      <w:r w:rsidR="00262C77" w:rsidRPr="00D67DD6">
        <w:rPr>
          <w:noProof w:val="0"/>
          <w:lang w:val="fr-FR"/>
        </w:rPr>
        <w:t>e, du temps et de la magnitude.</w:t>
      </w:r>
    </w:p>
    <w:p w14:paraId="243B4520" w14:textId="5B87E2ED" w:rsidR="00964D6E" w:rsidRPr="00D67DD6" w:rsidRDefault="00262C77" w:rsidP="0063094A">
      <w:pPr>
        <w:ind w:firstLine="397"/>
        <w:rPr>
          <w:noProof w:val="0"/>
          <w:lang w:val="fr-FR"/>
        </w:rPr>
      </w:pPr>
      <w:r w:rsidRPr="00D67DD6">
        <w:rPr>
          <w:noProof w:val="0"/>
          <w:lang w:val="fr-FR"/>
        </w:rPr>
        <w:t>Le nouveau rôle</w:t>
      </w:r>
      <w:r w:rsidR="00517F97" w:rsidRPr="00D67DD6">
        <w:rPr>
          <w:noProof w:val="0"/>
          <w:lang w:val="fr-FR"/>
        </w:rPr>
        <w:t xml:space="preserve"> des mathématiques, introduit par le c</w:t>
      </w:r>
      <w:r w:rsidR="009C262C" w:rsidRPr="00D67DD6">
        <w:rPr>
          <w:noProof w:val="0"/>
          <w:lang w:val="fr-FR"/>
        </w:rPr>
        <w:t xml:space="preserve">ommentaire de Simplicius sur </w:t>
      </w:r>
      <w:r w:rsidR="009C262C" w:rsidRPr="00D67DD6">
        <w:rPr>
          <w:i/>
          <w:noProof w:val="0"/>
          <w:lang w:val="fr-FR"/>
        </w:rPr>
        <w:t>Physique</w:t>
      </w:r>
      <w:r w:rsidR="00D637D4" w:rsidRPr="00D67DD6">
        <w:rPr>
          <w:noProof w:val="0"/>
          <w:lang w:val="fr-FR"/>
        </w:rPr>
        <w:t>, rend</w:t>
      </w:r>
      <w:r w:rsidR="009C262C" w:rsidRPr="00D67DD6">
        <w:rPr>
          <w:noProof w:val="0"/>
          <w:lang w:val="fr-FR"/>
        </w:rPr>
        <w:t>it possible une prédication analogique</w:t>
      </w:r>
      <w:r w:rsidR="009C262C" w:rsidRPr="00D67DD6">
        <w:rPr>
          <w:noProof w:val="0"/>
          <w:lang w:val="fr-FR"/>
        </w:rPr>
        <w:fldChar w:fldCharType="begin"/>
      </w:r>
      <w:r w:rsidR="009C262C" w:rsidRPr="00D67DD6">
        <w:rPr>
          <w:noProof w:val="0"/>
          <w:lang w:val="fr-FR"/>
        </w:rPr>
        <w:instrText xml:space="preserve"> XE "analogie" </w:instrText>
      </w:r>
      <w:r w:rsidR="009C262C" w:rsidRPr="00D67DD6">
        <w:rPr>
          <w:noProof w:val="0"/>
          <w:lang w:val="fr-FR"/>
        </w:rPr>
        <w:fldChar w:fldCharType="end"/>
      </w:r>
      <w:r w:rsidR="009C262C" w:rsidRPr="00D67DD6">
        <w:rPr>
          <w:noProof w:val="0"/>
          <w:lang w:val="fr-FR"/>
        </w:rPr>
        <w:t xml:space="preserve"> de la grandeur quantitative pure dans le monde des corps immatériels. Les mathématiques, dans le cadre de la formalisation pythagoricienne et platonicienne, définissent </w:t>
      </w:r>
      <w:r w:rsidR="00223043" w:rsidRPr="00D67DD6">
        <w:rPr>
          <w:noProof w:val="0"/>
          <w:lang w:val="fr-FR"/>
        </w:rPr>
        <w:t>l’existant</w:t>
      </w:r>
      <w:r w:rsidR="009C262C" w:rsidRPr="00D67DD6">
        <w:rPr>
          <w:noProof w:val="0"/>
          <w:lang w:val="fr-FR"/>
        </w:rPr>
        <w:t xml:space="preserve"> immatériel par la formation démiurgique dans le diacosmos (τὸ μαθηματικόν, τὸ δὲ ἔνυλον μετὰ ποιοτήτων καὶ ἀντιτυπιῶν φυσικῶν, </w:t>
      </w:r>
      <w:r w:rsidR="009C262C" w:rsidRPr="00D67DD6">
        <w:rPr>
          <w:i/>
          <w:noProof w:val="0"/>
          <w:lang w:val="fr-FR"/>
        </w:rPr>
        <w:t>Simpl. in Phys</w:t>
      </w:r>
      <w:r w:rsidR="009C262C" w:rsidRPr="00D67DD6">
        <w:rPr>
          <w:noProof w:val="0"/>
          <w:lang w:val="fr-FR"/>
        </w:rPr>
        <w:t>. 623.16</w:t>
      </w:r>
      <w:r w:rsidR="009C262C" w:rsidRPr="00D67DD6">
        <w:rPr>
          <w:rStyle w:val="addmd"/>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623.16" </w:instrText>
      </w:r>
      <w:r w:rsidR="009C262C" w:rsidRPr="00D67DD6">
        <w:rPr>
          <w:rStyle w:val="addmd"/>
          <w:noProof w:val="0"/>
          <w:lang w:val="fr-FR"/>
        </w:rPr>
        <w:fldChar w:fldCharType="end"/>
      </w:r>
      <w:r w:rsidR="009C262C" w:rsidRPr="00D67DD6">
        <w:rPr>
          <w:noProof w:val="0"/>
          <w:lang w:val="fr-FR"/>
        </w:rPr>
        <w:t xml:space="preserve">). Cet </w:t>
      </w:r>
      <w:r w:rsidR="00711FB3" w:rsidRPr="00D67DD6">
        <w:rPr>
          <w:noProof w:val="0"/>
          <w:lang w:val="fr-FR"/>
        </w:rPr>
        <w:t xml:space="preserve">existant </w:t>
      </w:r>
      <w:r w:rsidR="009C262C" w:rsidRPr="00D67DD6">
        <w:rPr>
          <w:noProof w:val="0"/>
          <w:lang w:val="fr-FR"/>
        </w:rPr>
        <w:t xml:space="preserve">du troisième genre, déterminé mathématiquement, </w:t>
      </w:r>
      <w:r w:rsidR="00726D74" w:rsidRPr="00D67DD6">
        <w:rPr>
          <w:noProof w:val="0"/>
          <w:lang w:val="fr-FR"/>
        </w:rPr>
        <w:t>se trouve</w:t>
      </w:r>
      <w:r w:rsidR="009C262C" w:rsidRPr="00D67DD6">
        <w:rPr>
          <w:noProof w:val="0"/>
          <w:lang w:val="fr-FR"/>
        </w:rPr>
        <w:t xml:space="preserve"> dans le cosmos inférieur en tant que corps matériel (οἷον τὸ σῶμά ἐστι</w:t>
      </w:r>
      <w:r w:rsidR="00830F06" w:rsidRPr="00D67DD6">
        <w:rPr>
          <w:i/>
          <w:noProof w:val="0"/>
          <w:lang w:val="fr-FR"/>
        </w:rPr>
        <w:t xml:space="preserve">, </w:t>
      </w:r>
      <w:r w:rsidR="00191152" w:rsidRPr="00D67DD6">
        <w:rPr>
          <w:i/>
          <w:noProof w:val="0"/>
          <w:lang w:val="fr-FR"/>
        </w:rPr>
        <w:t>ibid.</w:t>
      </w:r>
      <w:r w:rsidR="008B7016" w:rsidRPr="00D67DD6">
        <w:rPr>
          <w:noProof w:val="0"/>
          <w:lang w:val="fr-FR"/>
        </w:rPr>
        <w:t xml:space="preserve"> 623.</w:t>
      </w:r>
      <w:r w:rsidR="009C262C" w:rsidRPr="00D67DD6">
        <w:rPr>
          <w:noProof w:val="0"/>
          <w:lang w:val="fr-FR"/>
        </w:rPr>
        <w:t>17</w:t>
      </w:r>
      <w:r w:rsidR="009C262C" w:rsidRPr="00D67DD6">
        <w:rPr>
          <w:rStyle w:val="addmd"/>
          <w:noProof w:val="0"/>
          <w:lang w:val="fr-FR"/>
        </w:rPr>
        <w:fldChar w:fldCharType="begin"/>
      </w:r>
      <w:r w:rsidR="009C262C" w:rsidRPr="00D67DD6">
        <w:rPr>
          <w:noProof w:val="0"/>
          <w:lang w:val="fr-FR"/>
        </w:rPr>
        <w:instrText xml:space="preserve"> XE "Simplikius:</w:instrText>
      </w:r>
      <w:r w:rsidR="009C262C" w:rsidRPr="00D67DD6">
        <w:rPr>
          <w:i/>
          <w:noProof w:val="0"/>
          <w:lang w:val="fr-FR"/>
        </w:rPr>
        <w:instrText>Simpl. in Phys</w:instrText>
      </w:r>
      <w:r w:rsidR="009C262C" w:rsidRPr="00D67DD6">
        <w:rPr>
          <w:noProof w:val="0"/>
          <w:lang w:val="fr-FR"/>
        </w:rPr>
        <w:instrText xml:space="preserve">. 623.17" </w:instrText>
      </w:r>
      <w:r w:rsidR="009C262C" w:rsidRPr="00D67DD6">
        <w:rPr>
          <w:rStyle w:val="addmd"/>
          <w:noProof w:val="0"/>
          <w:lang w:val="fr-FR"/>
        </w:rPr>
        <w:fldChar w:fldCharType="end"/>
      </w:r>
      <w:r w:rsidR="009C262C" w:rsidRPr="00D67DD6">
        <w:rPr>
          <w:noProof w:val="0"/>
          <w:lang w:val="fr-FR"/>
        </w:rPr>
        <w:t xml:space="preserve">). La nouvelle pseudo-matière et le concept de </w:t>
      </w:r>
      <w:r w:rsidR="009C262C" w:rsidRPr="00D67DD6">
        <w:rPr>
          <w:i/>
          <w:noProof w:val="0"/>
          <w:lang w:val="fr-FR"/>
        </w:rPr>
        <w:t>materia prima</w:t>
      </w:r>
      <w:r w:rsidR="00FB740D" w:rsidRPr="00D67DD6">
        <w:rPr>
          <w:noProof w:val="0"/>
          <w:lang w:val="fr-FR"/>
        </w:rPr>
        <w:t xml:space="preserve">, ils </w:t>
      </w:r>
      <w:r w:rsidR="009C262C" w:rsidRPr="00D67DD6">
        <w:rPr>
          <w:noProof w:val="0"/>
          <w:lang w:val="fr-FR"/>
        </w:rPr>
        <w:t xml:space="preserve">élargissent les déterminations démiurgiques de la substance décrites dans le chapitre précédent. La forme, le corps et la grandeur, séparés du corps réel comme substance première, sont placés dans le diacosmos néoplatonicien, où ils reçoivent une causalité effective selon des formes mathématiques et eidétiques. Les récits physiques des néoplatoniciens, qui reprenaient métaphysiquement et mystiquement le dialogue </w:t>
      </w:r>
      <w:r w:rsidR="009C262C" w:rsidRPr="00D67DD6">
        <w:rPr>
          <w:i/>
          <w:noProof w:val="0"/>
          <w:lang w:val="fr-FR"/>
        </w:rPr>
        <w:t>Timée</w:t>
      </w:r>
      <w:r w:rsidR="009C262C" w:rsidRPr="00D67DD6">
        <w:rPr>
          <w:noProof w:val="0"/>
          <w:lang w:val="fr-FR"/>
        </w:rPr>
        <w:t xml:space="preserve">, n’étaient plus seulement des concepts potentiels donnés en pensée. Les nouvelles déterminations du corps trouvent leur origine dans le diacosmos de Jamblique. Grâce à la théurgie objective des </w:t>
      </w:r>
      <w:r w:rsidR="00E069F5" w:rsidRPr="00D67DD6">
        <w:rPr>
          <w:noProof w:val="0"/>
          <w:lang w:val="fr-FR"/>
        </w:rPr>
        <w:t>illuminés</w:t>
      </w:r>
      <w:r w:rsidR="009C262C" w:rsidRPr="00D67DD6">
        <w:rPr>
          <w:noProof w:val="0"/>
          <w:lang w:val="fr-FR"/>
        </w:rPr>
        <w:t xml:space="preserve"> divins, la possibilité d’une causalité objective était établie</w:t>
      </w:r>
      <w:r w:rsidR="00AE40DB" w:rsidRPr="00D67DD6">
        <w:rPr>
          <w:noProof w:val="0"/>
          <w:lang w:val="fr-FR"/>
        </w:rPr>
        <w:t xml:space="preserve">. Selon </w:t>
      </w:r>
      <w:r w:rsidR="00EB4FD3" w:rsidRPr="00D67DD6">
        <w:rPr>
          <w:noProof w:val="0"/>
          <w:lang w:val="fr-FR"/>
        </w:rPr>
        <w:t xml:space="preserve">le syllogisme scientifique déductif définit par </w:t>
      </w:r>
      <w:r w:rsidR="00AE40DB" w:rsidRPr="00D67DD6">
        <w:rPr>
          <w:i/>
          <w:noProof w:val="0"/>
          <w:lang w:val="fr-FR"/>
        </w:rPr>
        <w:t>Seconds Analytiques</w:t>
      </w:r>
      <w:r w:rsidR="00AE40DB" w:rsidRPr="00D67DD6">
        <w:rPr>
          <w:noProof w:val="0"/>
          <w:lang w:val="fr-FR"/>
        </w:rPr>
        <w:t xml:space="preserve"> la section intermédiaire (</w:t>
      </w:r>
      <w:r w:rsidR="00AE40DB" w:rsidRPr="00D67DD6">
        <w:rPr>
          <w:i/>
          <w:noProof w:val="0"/>
          <w:lang w:val="fr-FR"/>
        </w:rPr>
        <w:t>medium</w:t>
      </w:r>
      <w:r w:rsidR="00AE40DB" w:rsidRPr="00D67DD6">
        <w:rPr>
          <w:i/>
          <w:noProof w:val="0"/>
          <w:lang w:val="fr-FR"/>
        </w:rPr>
        <w:fldChar w:fldCharType="begin"/>
      </w:r>
      <w:r w:rsidR="00AE40DB" w:rsidRPr="00D67DD6">
        <w:rPr>
          <w:noProof w:val="0"/>
          <w:lang w:val="fr-FR"/>
        </w:rPr>
        <w:instrText xml:space="preserve"> XE "</w:instrText>
      </w:r>
      <w:r w:rsidR="00AE40DB" w:rsidRPr="00D67DD6">
        <w:rPr>
          <w:i/>
          <w:noProof w:val="0"/>
          <w:lang w:val="fr-FR"/>
        </w:rPr>
        <w:instrText>medium</w:instrText>
      </w:r>
      <w:r w:rsidR="00AE40DB" w:rsidRPr="00D67DD6">
        <w:rPr>
          <w:noProof w:val="0"/>
          <w:lang w:val="fr-FR"/>
        </w:rPr>
        <w:instrText xml:space="preserve">" </w:instrText>
      </w:r>
      <w:r w:rsidR="00AE40DB" w:rsidRPr="00D67DD6">
        <w:rPr>
          <w:i/>
          <w:noProof w:val="0"/>
          <w:lang w:val="fr-FR"/>
        </w:rPr>
        <w:fldChar w:fldCharType="end"/>
      </w:r>
      <w:r w:rsidR="00AE40DB" w:rsidRPr="00D67DD6">
        <w:rPr>
          <w:noProof w:val="0"/>
          <w:lang w:val="fr-FR"/>
        </w:rPr>
        <w:t xml:space="preserve">) </w:t>
      </w:r>
      <w:r w:rsidR="00EB4FD3" w:rsidRPr="00D67DD6">
        <w:rPr>
          <w:noProof w:val="0"/>
          <w:lang w:val="fr-FR"/>
        </w:rPr>
        <w:t xml:space="preserve">du </w:t>
      </w:r>
      <w:r w:rsidR="00EB4FD3" w:rsidRPr="00D67DD6">
        <w:rPr>
          <w:noProof w:val="0"/>
          <w:lang w:val="fr-FR"/>
        </w:rPr>
        <w:lastRenderedPageBreak/>
        <w:t xml:space="preserve">syllogisme doit retenir </w:t>
      </w:r>
      <w:r w:rsidR="00AE40DB" w:rsidRPr="00D67DD6">
        <w:rPr>
          <w:noProof w:val="0"/>
          <w:lang w:val="fr-FR"/>
        </w:rPr>
        <w:t xml:space="preserve">la causalité efficiente des substances réelles. </w:t>
      </w:r>
      <w:r w:rsidR="004F64D8" w:rsidRPr="00D67DD6">
        <w:rPr>
          <w:noProof w:val="0"/>
          <w:lang w:val="fr-FR"/>
        </w:rPr>
        <w:t xml:space="preserve">La substance mythologique des </w:t>
      </w:r>
      <w:r w:rsidR="0063094A" w:rsidRPr="00D67DD6">
        <w:rPr>
          <w:noProof w:val="0"/>
          <w:lang w:val="fr-FR"/>
        </w:rPr>
        <w:t xml:space="preserve">modernistes </w:t>
      </w:r>
      <w:r w:rsidR="004F64D8" w:rsidRPr="00D67DD6">
        <w:rPr>
          <w:noProof w:val="0"/>
          <w:lang w:val="fr-FR"/>
        </w:rPr>
        <w:t>reçu</w:t>
      </w:r>
      <w:r w:rsidR="0063094A" w:rsidRPr="00D67DD6">
        <w:rPr>
          <w:noProof w:val="0"/>
          <w:lang w:val="fr-FR"/>
        </w:rPr>
        <w:t>t</w:t>
      </w:r>
      <w:r w:rsidR="004F64D8" w:rsidRPr="00D67DD6">
        <w:rPr>
          <w:noProof w:val="0"/>
          <w:lang w:val="fr-FR"/>
        </w:rPr>
        <w:t xml:space="preserve"> la causalité effective, elle est devenue une partie intégrante de la preuve scientifique déductive et a ainsi fondé la physique moderne. </w:t>
      </w:r>
      <w:r w:rsidR="009C262C" w:rsidRPr="00D67DD6">
        <w:rPr>
          <w:noProof w:val="0"/>
          <w:lang w:val="fr-FR"/>
        </w:rPr>
        <w:t xml:space="preserve">Aristote se serait certainement interrogé sur l’interprétation de </w:t>
      </w:r>
      <w:r w:rsidR="009C262C" w:rsidRPr="00D67DD6">
        <w:rPr>
          <w:i/>
          <w:noProof w:val="0"/>
          <w:lang w:val="fr-FR"/>
        </w:rPr>
        <w:t>Physique</w:t>
      </w:r>
      <w:r w:rsidR="009C262C" w:rsidRPr="00D67DD6">
        <w:rPr>
          <w:noProof w:val="0"/>
          <w:lang w:val="fr-FR"/>
        </w:rPr>
        <w:t xml:space="preserve"> qui était présentée à la manière allégorique de Platon. La fable philosophique sur le laborieux artisan cosmique </w:t>
      </w:r>
      <w:r w:rsidR="00242EA1" w:rsidRPr="00D67DD6">
        <w:rPr>
          <w:noProof w:val="0"/>
          <w:lang w:val="fr-FR"/>
        </w:rPr>
        <w:t xml:space="preserve">nommé </w:t>
      </w:r>
      <w:r w:rsidR="009C262C" w:rsidRPr="00D67DD6">
        <w:rPr>
          <w:noProof w:val="0"/>
          <w:lang w:val="fr-FR"/>
        </w:rPr>
        <w:t xml:space="preserve">Timée est devenue un concept objectif de physique théorique proclamé par la perspicacité éclairée des illuminés néoplatoniciens. </w:t>
      </w:r>
      <w:r w:rsidR="00F84B34" w:rsidRPr="00D67DD6">
        <w:rPr>
          <w:noProof w:val="0"/>
          <w:lang w:val="fr-FR"/>
        </w:rPr>
        <w:t>Le sujet gnostique et démiurgique fit l</w:t>
      </w:r>
      <w:r w:rsidR="009C262C" w:rsidRPr="00D67DD6">
        <w:rPr>
          <w:noProof w:val="0"/>
          <w:lang w:val="fr-FR"/>
        </w:rPr>
        <w:t xml:space="preserve">a transformation de la </w:t>
      </w:r>
      <w:r w:rsidR="00F84B34" w:rsidRPr="00D67DD6">
        <w:rPr>
          <w:noProof w:val="0"/>
          <w:lang w:val="fr-FR"/>
        </w:rPr>
        <w:t>science du monde réel en une fable, ce qui parfaitement comprit Nietzsche</w:t>
      </w:r>
      <w:r w:rsidR="009C262C" w:rsidRPr="00D67DD6">
        <w:rPr>
          <w:noProof w:val="0"/>
          <w:lang w:val="fr-FR"/>
        </w:rPr>
        <w:t xml:space="preserve">. </w:t>
      </w:r>
      <w:r w:rsidR="00A046D7" w:rsidRPr="00D67DD6">
        <w:rPr>
          <w:noProof w:val="0"/>
          <w:lang w:val="fr-FR"/>
        </w:rPr>
        <w:t xml:space="preserve">Cette </w:t>
      </w:r>
      <w:r w:rsidR="009C262C" w:rsidRPr="00D67DD6">
        <w:rPr>
          <w:noProof w:val="0"/>
          <w:lang w:val="fr-FR"/>
        </w:rPr>
        <w:t>perspective de précompréhension (</w:t>
      </w:r>
      <w:r w:rsidR="009C262C" w:rsidRPr="00D67DD6">
        <w:rPr>
          <w:i/>
          <w:noProof w:val="0"/>
          <w:lang w:val="fr-FR"/>
        </w:rPr>
        <w:t>Vor-blickbahn</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Vor-blickbahn</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fonda une nouvelle forme d’onto</w:t>
      </w:r>
      <w:r w:rsidR="00E77456" w:rsidRPr="00D67DD6">
        <w:rPr>
          <w:noProof w:val="0"/>
          <w:lang w:val="fr-FR"/>
        </w:rPr>
        <w:t xml:space="preserve">théologie. </w:t>
      </w:r>
      <w:r w:rsidR="009C262C" w:rsidRPr="00D67DD6">
        <w:rPr>
          <w:noProof w:val="0"/>
          <w:lang w:val="fr-FR"/>
        </w:rPr>
        <w:t>Elle in</w:t>
      </w:r>
      <w:r w:rsidR="00714984" w:rsidRPr="00D67DD6">
        <w:rPr>
          <w:noProof w:val="0"/>
          <w:lang w:val="fr-FR"/>
        </w:rPr>
        <w:t xml:space="preserve">tègre le sens néoplatonicien du Corpus </w:t>
      </w:r>
      <w:r w:rsidR="009C262C" w:rsidRPr="00D67DD6">
        <w:rPr>
          <w:noProof w:val="0"/>
          <w:lang w:val="fr-FR"/>
        </w:rPr>
        <w:t>aristotélicien consacré à la détermination de la substance et du corps. Selon Aristote, la détermination physique du corps n’existe que sur le mode de la chose unique indivisible (τόδε τι) qui existe principalement en dehors d</w:t>
      </w:r>
      <w:r w:rsidR="00D24DF6" w:rsidRPr="00D67DD6">
        <w:rPr>
          <w:noProof w:val="0"/>
          <w:lang w:val="fr-FR"/>
        </w:rPr>
        <w:t>u discours</w:t>
      </w:r>
      <w:r w:rsidR="009C262C" w:rsidRPr="00D67DD6">
        <w:rPr>
          <w:noProof w:val="0"/>
          <w:lang w:val="fr-FR"/>
        </w:rPr>
        <w:t xml:space="preserve">. La fonction hyparchique de la substance première restreint les prédications catégorielles à dix modes </w:t>
      </w:r>
      <w:r w:rsidR="005F5A1F" w:rsidRPr="00D67DD6">
        <w:rPr>
          <w:noProof w:val="0"/>
          <w:lang w:val="fr-FR"/>
        </w:rPr>
        <w:t xml:space="preserve">qui </w:t>
      </w:r>
      <w:r w:rsidR="009C262C" w:rsidRPr="00D67DD6">
        <w:rPr>
          <w:noProof w:val="0"/>
          <w:lang w:val="fr-FR"/>
        </w:rPr>
        <w:t xml:space="preserve">ne peuvent être </w:t>
      </w:r>
      <w:r w:rsidR="005F5A1F" w:rsidRPr="00D67DD6">
        <w:rPr>
          <w:noProof w:val="0"/>
          <w:lang w:val="fr-FR"/>
        </w:rPr>
        <w:t xml:space="preserve">jamais </w:t>
      </w:r>
      <w:r w:rsidR="009C262C" w:rsidRPr="00D67DD6">
        <w:rPr>
          <w:noProof w:val="0"/>
          <w:lang w:val="fr-FR"/>
        </w:rPr>
        <w:t>analogiques. Elles rendent la signification de la substance sur le mode de l’univocité, qui est principalement donnée par la substance seconde et secondairement par ses accidents. Dans le syncrétisme de Jamblique et de Simplicius, il était vrai que le diligent Aristot</w:t>
      </w:r>
      <w:r w:rsidR="00020D48" w:rsidRPr="00D67DD6">
        <w:rPr>
          <w:noProof w:val="0"/>
          <w:lang w:val="fr-FR"/>
        </w:rPr>
        <w:t>e interprétait les écrits de</w:t>
      </w:r>
      <w:r w:rsidR="009C262C" w:rsidRPr="00D67DD6">
        <w:rPr>
          <w:noProof w:val="0"/>
          <w:lang w:val="fr-FR"/>
        </w:rPr>
        <w:t xml:space="preserve"> divin Pythagore</w:t>
      </w:r>
      <w:r w:rsidR="009C262C" w:rsidRPr="00D67DD6">
        <w:rPr>
          <w:noProof w:val="0"/>
          <w:lang w:val="fr-FR"/>
        </w:rPr>
        <w:fldChar w:fldCharType="begin"/>
      </w:r>
      <w:r w:rsidR="009C262C" w:rsidRPr="00D67DD6">
        <w:rPr>
          <w:noProof w:val="0"/>
          <w:lang w:val="fr-FR"/>
        </w:rPr>
        <w:instrText xml:space="preserve"> XE "Pythagore" </w:instrText>
      </w:r>
      <w:r w:rsidR="009C262C" w:rsidRPr="00D67DD6">
        <w:rPr>
          <w:noProof w:val="0"/>
          <w:lang w:val="fr-FR"/>
        </w:rPr>
        <w:fldChar w:fldCharType="end"/>
      </w:r>
      <w:r w:rsidR="00020D48" w:rsidRPr="00D67DD6">
        <w:rPr>
          <w:noProof w:val="0"/>
          <w:lang w:val="fr-FR"/>
        </w:rPr>
        <w:t xml:space="preserve"> et de</w:t>
      </w:r>
      <w:r w:rsidR="009C262C" w:rsidRPr="00D67DD6">
        <w:rPr>
          <w:noProof w:val="0"/>
          <w:lang w:val="fr-FR"/>
        </w:rPr>
        <w:t xml:space="preserve"> divin Archytas</w:t>
      </w:r>
      <w:r w:rsidR="009C262C" w:rsidRPr="00D67DD6">
        <w:rPr>
          <w:noProof w:val="0"/>
          <w:lang w:val="fr-FR"/>
        </w:rPr>
        <w:fldChar w:fldCharType="begin"/>
      </w:r>
      <w:r w:rsidR="009C262C" w:rsidRPr="00D67DD6">
        <w:rPr>
          <w:noProof w:val="0"/>
          <w:lang w:val="fr-FR"/>
        </w:rPr>
        <w:instrText xml:space="preserve"> XE "Archytas" </w:instrText>
      </w:r>
      <w:r w:rsidR="009C262C" w:rsidRPr="00D67DD6">
        <w:rPr>
          <w:noProof w:val="0"/>
          <w:lang w:val="fr-FR"/>
        </w:rPr>
        <w:fldChar w:fldCharType="end"/>
      </w:r>
      <w:r w:rsidR="009C262C" w:rsidRPr="00D67DD6">
        <w:rPr>
          <w:noProof w:val="0"/>
          <w:lang w:val="fr-FR"/>
        </w:rPr>
        <w:t xml:space="preserve"> sur le plan inférieur des substances </w:t>
      </w:r>
      <w:r w:rsidR="00C546C9" w:rsidRPr="00D67DD6">
        <w:rPr>
          <w:noProof w:val="0"/>
          <w:lang w:val="fr-FR"/>
        </w:rPr>
        <w:t>matérielles. Mais les illuminés</w:t>
      </w:r>
      <w:r w:rsidR="009C262C" w:rsidRPr="00D67DD6">
        <w:rPr>
          <w:noProof w:val="0"/>
          <w:lang w:val="fr-FR"/>
        </w:rPr>
        <w:t xml:space="preserve"> doivent diriger leur pe</w:t>
      </w:r>
      <w:r w:rsidR="00FA1574" w:rsidRPr="00D67DD6">
        <w:rPr>
          <w:noProof w:val="0"/>
          <w:lang w:val="fr-FR"/>
        </w:rPr>
        <w:t xml:space="preserve">nsée plus haut et plus loin pour transgresser </w:t>
      </w:r>
      <w:r w:rsidR="002A2921" w:rsidRPr="00D67DD6">
        <w:rPr>
          <w:noProof w:val="0"/>
          <w:lang w:val="fr-FR"/>
        </w:rPr>
        <w:t xml:space="preserve">la </w:t>
      </w:r>
      <w:r w:rsidR="009C262C" w:rsidRPr="00D67DD6">
        <w:rPr>
          <w:noProof w:val="0"/>
          <w:lang w:val="fr-FR"/>
        </w:rPr>
        <w:t xml:space="preserve">connaissance du monde des premières substances matérielles. Le travail </w:t>
      </w:r>
      <w:r w:rsidR="004B0D65" w:rsidRPr="00D67DD6">
        <w:rPr>
          <w:noProof w:val="0"/>
          <w:lang w:val="fr-FR"/>
        </w:rPr>
        <w:t xml:space="preserve">caché </w:t>
      </w:r>
      <w:r w:rsidR="009C262C" w:rsidRPr="00D67DD6">
        <w:rPr>
          <w:noProof w:val="0"/>
          <w:lang w:val="fr-FR"/>
        </w:rPr>
        <w:t>des Muses est év</w:t>
      </w:r>
      <w:r w:rsidR="002851C5" w:rsidRPr="00D67DD6">
        <w:rPr>
          <w:noProof w:val="0"/>
          <w:lang w:val="fr-FR"/>
        </w:rPr>
        <w:t>ident. Dans le mode de la non</w:t>
      </w:r>
      <w:r w:rsidR="009C262C" w:rsidRPr="00D67DD6">
        <w:rPr>
          <w:noProof w:val="0"/>
          <w:lang w:val="fr-FR"/>
        </w:rPr>
        <w:t>-vérité, il y a eu un déplacement fondamental du mysticisme originel de « l’homme divin</w:t>
      </w:r>
      <w:r w:rsidR="009C262C" w:rsidRPr="00D67DD6">
        <w:rPr>
          <w:noProof w:val="0"/>
          <w:lang w:val="fr-FR"/>
        </w:rPr>
        <w:fldChar w:fldCharType="begin"/>
      </w:r>
      <w:r w:rsidR="009C262C" w:rsidRPr="00D67DD6">
        <w:rPr>
          <w:noProof w:val="0"/>
          <w:lang w:val="fr-FR"/>
        </w:rPr>
        <w:instrText xml:space="preserve"> XE "homme divin" </w:instrText>
      </w:r>
      <w:r w:rsidR="009C262C" w:rsidRPr="00D67DD6">
        <w:rPr>
          <w:noProof w:val="0"/>
          <w:lang w:val="fr-FR"/>
        </w:rPr>
        <w:fldChar w:fldCharType="end"/>
      </w:r>
      <w:r w:rsidR="009C262C" w:rsidRPr="00D67DD6">
        <w:rPr>
          <w:noProof w:val="0"/>
          <w:lang w:val="fr-FR"/>
        </w:rPr>
        <w:t xml:space="preserve"> », comme on appelait Pythagore, vers la philosophie des </w:t>
      </w:r>
      <w:r w:rsidR="00605B52" w:rsidRPr="00D67DD6">
        <w:rPr>
          <w:noProof w:val="0"/>
          <w:lang w:val="fr-FR"/>
        </w:rPr>
        <w:t>illuminés</w:t>
      </w:r>
      <w:r w:rsidR="009C262C" w:rsidRPr="00D67DD6">
        <w:rPr>
          <w:noProof w:val="0"/>
          <w:lang w:val="fr-FR"/>
        </w:rPr>
        <w:t xml:space="preserve">. Les premiers académiciens modernes, à la manière des voyants et des chamans, s’approprièrent la vérité du monde divin et commencèrent à l’administrer avec leurs propres esprits éclairés. Les Furies éduquées académiquement ont </w:t>
      </w:r>
      <w:r w:rsidR="00A36AE1" w:rsidRPr="00D67DD6">
        <w:rPr>
          <w:noProof w:val="0"/>
          <w:lang w:val="fr-FR"/>
        </w:rPr>
        <w:t xml:space="preserve">trouvé </w:t>
      </w:r>
      <w:r w:rsidR="009C262C" w:rsidRPr="00D67DD6">
        <w:rPr>
          <w:noProof w:val="0"/>
          <w:lang w:val="fr-FR"/>
        </w:rPr>
        <w:t xml:space="preserve">certainement </w:t>
      </w:r>
      <w:r w:rsidR="00A36AE1" w:rsidRPr="00D67DD6">
        <w:rPr>
          <w:noProof w:val="0"/>
          <w:lang w:val="fr-FR"/>
        </w:rPr>
        <w:t xml:space="preserve">une </w:t>
      </w:r>
      <w:r w:rsidR="009C262C" w:rsidRPr="00D67DD6">
        <w:rPr>
          <w:noProof w:val="0"/>
          <w:lang w:val="fr-FR"/>
        </w:rPr>
        <w:t>joie éclatante dans un tel progrès de la fausseté dans la comédie divine nouvellement f</w:t>
      </w:r>
      <w:r w:rsidR="00964D6E" w:rsidRPr="00D67DD6">
        <w:rPr>
          <w:noProof w:val="0"/>
          <w:lang w:val="fr-FR"/>
        </w:rPr>
        <w:t xml:space="preserve">ondée, </w:t>
      </w:r>
      <w:r w:rsidR="00E55B59" w:rsidRPr="00D67DD6">
        <w:rPr>
          <w:noProof w:val="0"/>
          <w:lang w:val="fr-FR"/>
        </w:rPr>
        <w:t xml:space="preserve">désormais </w:t>
      </w:r>
      <w:r w:rsidR="00964D6E" w:rsidRPr="00D67DD6">
        <w:rPr>
          <w:noProof w:val="0"/>
          <w:lang w:val="fr-FR"/>
        </w:rPr>
        <w:t>appelée « objectivité ».</w:t>
      </w:r>
    </w:p>
    <w:p w14:paraId="10D7A7E5" w14:textId="187977BB" w:rsidR="00934EF5" w:rsidRPr="00D67DD6" w:rsidRDefault="009C262C" w:rsidP="003A05F4">
      <w:pPr>
        <w:ind w:firstLine="397"/>
        <w:rPr>
          <w:noProof w:val="0"/>
          <w:lang w:val="fr-FR"/>
        </w:rPr>
      </w:pPr>
      <w:r w:rsidRPr="00D67DD6">
        <w:rPr>
          <w:noProof w:val="0"/>
          <w:lang w:val="fr-FR"/>
        </w:rPr>
        <w:t xml:space="preserve">À l’époque postérieure à Parménide et à l’émergence de la métaphysique chez Platon, l’herméneutique archaïque montre la manière musicale cachée dont la métaphysique </w:t>
      </w:r>
      <w:r w:rsidR="00B408E3" w:rsidRPr="00D67DD6">
        <w:rPr>
          <w:noProof w:val="0"/>
          <w:lang w:val="fr-FR"/>
        </w:rPr>
        <w:t xml:space="preserve">proclame </w:t>
      </w:r>
      <w:r w:rsidR="001B14BC" w:rsidRPr="00D67DD6">
        <w:rPr>
          <w:noProof w:val="0"/>
          <w:lang w:val="fr-FR"/>
        </w:rPr>
        <w:t>la non</w:t>
      </w:r>
      <w:r w:rsidRPr="00D67DD6">
        <w:rPr>
          <w:noProof w:val="0"/>
          <w:lang w:val="fr-FR"/>
        </w:rPr>
        <w:t xml:space="preserve">-vérité sous l’influence des Muses (ψεύδεα πολλὰ λέγειν, ch. 1), c’est-à-dire </w:t>
      </w:r>
      <w:r w:rsidR="005E05DA" w:rsidRPr="00D67DD6">
        <w:rPr>
          <w:noProof w:val="0"/>
          <w:lang w:val="fr-FR"/>
        </w:rPr>
        <w:lastRenderedPageBreak/>
        <w:t xml:space="preserve">en </w:t>
      </w:r>
      <w:r w:rsidRPr="00D67DD6">
        <w:rPr>
          <w:noProof w:val="0"/>
          <w:lang w:val="fr-FR"/>
        </w:rPr>
        <w:t>mode de l’errance</w:t>
      </w:r>
      <w:r w:rsidR="002B56A8" w:rsidRPr="00D67DD6">
        <w:rPr>
          <w:noProof w:val="0"/>
          <w:lang w:val="fr-FR"/>
        </w:rPr>
        <w:t xml:space="preserve"> ontologique</w:t>
      </w:r>
      <w:r w:rsidRPr="00D67DD6">
        <w:rPr>
          <w:noProof w:val="0"/>
          <w:lang w:val="fr-FR"/>
        </w:rPr>
        <w:t>. À travers l’inte</w:t>
      </w:r>
      <w:r w:rsidR="008A2155" w:rsidRPr="00D67DD6">
        <w:rPr>
          <w:noProof w:val="0"/>
          <w:lang w:val="fr-FR"/>
        </w:rPr>
        <w:t>rprétation néoplatonicienne d</w:t>
      </w:r>
      <w:r w:rsidRPr="00D67DD6">
        <w:rPr>
          <w:noProof w:val="0"/>
          <w:lang w:val="fr-FR"/>
        </w:rPr>
        <w:t>’</w:t>
      </w:r>
      <w:r w:rsidRPr="00D67DD6">
        <w:rPr>
          <w:i/>
          <w:noProof w:val="0"/>
          <w:lang w:val="fr-FR"/>
        </w:rPr>
        <w:t>Isagoge</w:t>
      </w:r>
      <w:r w:rsidRPr="00D67DD6">
        <w:rPr>
          <w:noProof w:val="0"/>
          <w:lang w:val="fr-FR"/>
        </w:rPr>
        <w:t>, l’erreur et la paranoïa de la pensée occidentale</w:t>
      </w:r>
      <w:r w:rsidR="00A470C1" w:rsidRPr="00D67DD6">
        <w:rPr>
          <w:noProof w:val="0"/>
          <w:lang w:val="fr-FR"/>
        </w:rPr>
        <w:t xml:space="preserve"> (</w:t>
      </w:r>
      <w:r w:rsidR="00A470C1" w:rsidRPr="00D67DD6">
        <w:rPr>
          <w:i/>
          <w:noProof w:val="0"/>
          <w:lang w:val="fr-FR"/>
        </w:rPr>
        <w:t>Irre</w:t>
      </w:r>
      <w:r w:rsidR="00A470C1" w:rsidRPr="00D67DD6">
        <w:rPr>
          <w:i/>
          <w:noProof w:val="0"/>
          <w:lang w:val="fr-FR"/>
        </w:rPr>
        <w:fldChar w:fldCharType="begin"/>
      </w:r>
      <w:r w:rsidR="00A470C1" w:rsidRPr="00D67DD6">
        <w:rPr>
          <w:noProof w:val="0"/>
          <w:lang w:val="fr-FR"/>
        </w:rPr>
        <w:instrText xml:space="preserve"> XE "</w:instrText>
      </w:r>
      <w:r w:rsidR="00A470C1" w:rsidRPr="00D67DD6">
        <w:rPr>
          <w:i/>
          <w:noProof w:val="0"/>
          <w:lang w:val="fr-FR"/>
        </w:rPr>
        <w:instrText>Irre</w:instrText>
      </w:r>
      <w:r w:rsidR="00A470C1" w:rsidRPr="00D67DD6">
        <w:rPr>
          <w:noProof w:val="0"/>
          <w:lang w:val="fr-FR"/>
        </w:rPr>
        <w:instrText xml:space="preserve">" </w:instrText>
      </w:r>
      <w:r w:rsidR="00A470C1" w:rsidRPr="00D67DD6">
        <w:rPr>
          <w:i/>
          <w:noProof w:val="0"/>
          <w:lang w:val="fr-FR"/>
        </w:rPr>
        <w:fldChar w:fldCharType="end"/>
      </w:r>
      <w:r w:rsidR="00A470C1" w:rsidRPr="00D67DD6">
        <w:rPr>
          <w:noProof w:val="0"/>
          <w:lang w:val="fr-FR"/>
        </w:rPr>
        <w:t xml:space="preserve">) </w:t>
      </w:r>
      <w:r w:rsidRPr="00D67DD6">
        <w:rPr>
          <w:noProof w:val="0"/>
          <w:lang w:val="fr-FR"/>
        </w:rPr>
        <w:t xml:space="preserve"> ont été mises en acte. </w:t>
      </w:r>
      <w:r w:rsidR="00297BFA" w:rsidRPr="00D67DD6">
        <w:rPr>
          <w:noProof w:val="0"/>
          <w:lang w:val="fr-FR"/>
        </w:rPr>
        <w:t>Les divines Muses parlaient de manière tragicomique et initiatique-autoritaire (</w:t>
      </w:r>
      <w:r w:rsidR="00297BFA" w:rsidRPr="00D67DD6">
        <w:rPr>
          <w:i/>
          <w:noProof w:val="0"/>
          <w:lang w:val="fr-FR"/>
        </w:rPr>
        <w:t>Anfang</w:t>
      </w:r>
      <w:r w:rsidR="00297BFA" w:rsidRPr="00D67DD6">
        <w:rPr>
          <w:i/>
          <w:noProof w:val="0"/>
          <w:lang w:val="fr-FR"/>
        </w:rPr>
        <w:fldChar w:fldCharType="begin"/>
      </w:r>
      <w:r w:rsidR="00297BFA" w:rsidRPr="00D67DD6">
        <w:rPr>
          <w:noProof w:val="0"/>
          <w:lang w:val="fr-FR"/>
        </w:rPr>
        <w:instrText xml:space="preserve"> XE "</w:instrText>
      </w:r>
      <w:r w:rsidR="00297BFA" w:rsidRPr="00D67DD6">
        <w:rPr>
          <w:i/>
          <w:noProof w:val="0"/>
          <w:lang w:val="fr-FR"/>
        </w:rPr>
        <w:instrText>Anfang—Beginn</w:instrText>
      </w:r>
      <w:r w:rsidR="00297BFA" w:rsidRPr="00D67DD6">
        <w:rPr>
          <w:noProof w:val="0"/>
          <w:lang w:val="fr-FR"/>
        </w:rPr>
        <w:instrText xml:space="preserve">" </w:instrText>
      </w:r>
      <w:r w:rsidR="00297BFA" w:rsidRPr="00D67DD6">
        <w:rPr>
          <w:i/>
          <w:noProof w:val="0"/>
          <w:lang w:val="fr-FR"/>
        </w:rPr>
        <w:fldChar w:fldCharType="end"/>
      </w:r>
      <w:r w:rsidR="00297BFA" w:rsidRPr="00D67DD6">
        <w:rPr>
          <w:noProof w:val="0"/>
          <w:lang w:val="fr-FR"/>
        </w:rPr>
        <w:t xml:space="preserve">) à travers le dialogue </w:t>
      </w:r>
      <w:r w:rsidR="00297BFA" w:rsidRPr="00D67DD6">
        <w:rPr>
          <w:i/>
          <w:noProof w:val="0"/>
          <w:lang w:val="fr-FR"/>
        </w:rPr>
        <w:t>Timée</w:t>
      </w:r>
      <w:r w:rsidR="00297BFA" w:rsidRPr="00D67DD6">
        <w:rPr>
          <w:noProof w:val="0"/>
          <w:lang w:val="fr-FR"/>
        </w:rPr>
        <w:t xml:space="preserve"> sur le mode de l</w:t>
      </w:r>
      <w:r w:rsidR="00297BFA" w:rsidRPr="00D67DD6">
        <w:rPr>
          <w:rFonts w:cs="Calibri"/>
          <w:noProof w:val="0"/>
          <w:lang w:val="fr-FR"/>
        </w:rPr>
        <w:t>′</w:t>
      </w:r>
      <w:r w:rsidR="00297BFA" w:rsidRPr="00D67DD6">
        <w:rPr>
          <w:noProof w:val="0"/>
          <w:lang w:val="fr-FR"/>
        </w:rPr>
        <w:t xml:space="preserve">erreur </w:t>
      </w:r>
      <w:r w:rsidR="000A3BFC" w:rsidRPr="00D67DD6">
        <w:rPr>
          <w:noProof w:val="0"/>
          <w:lang w:val="fr-FR"/>
        </w:rPr>
        <w:t xml:space="preserve">spécifique </w:t>
      </w:r>
      <w:r w:rsidR="00297BFA" w:rsidRPr="00D67DD6">
        <w:rPr>
          <w:noProof w:val="0"/>
          <w:lang w:val="fr-FR"/>
        </w:rPr>
        <w:t>(</w:t>
      </w:r>
      <w:r w:rsidR="00297BFA" w:rsidRPr="00D67DD6">
        <w:rPr>
          <w:i/>
          <w:noProof w:val="0"/>
          <w:lang w:val="fr-FR"/>
        </w:rPr>
        <w:t>Irrtum</w:t>
      </w:r>
      <w:r w:rsidR="00297BFA" w:rsidRPr="00D67DD6">
        <w:rPr>
          <w:i/>
          <w:noProof w:val="0"/>
          <w:lang w:val="fr-FR"/>
        </w:rPr>
        <w:fldChar w:fldCharType="begin"/>
      </w:r>
      <w:r w:rsidR="00297BFA" w:rsidRPr="00D67DD6">
        <w:rPr>
          <w:noProof w:val="0"/>
          <w:lang w:val="fr-FR"/>
        </w:rPr>
        <w:instrText xml:space="preserve"> XE "</w:instrText>
      </w:r>
      <w:r w:rsidR="00297BFA" w:rsidRPr="00D67DD6">
        <w:rPr>
          <w:i/>
          <w:noProof w:val="0"/>
          <w:lang w:val="fr-FR"/>
        </w:rPr>
        <w:instrText>Irrtum</w:instrText>
      </w:r>
      <w:r w:rsidR="00297BFA" w:rsidRPr="00D67DD6">
        <w:rPr>
          <w:noProof w:val="0"/>
          <w:lang w:val="fr-FR"/>
        </w:rPr>
        <w:instrText xml:space="preserve">" </w:instrText>
      </w:r>
      <w:r w:rsidR="00297BFA" w:rsidRPr="00D67DD6">
        <w:rPr>
          <w:i/>
          <w:noProof w:val="0"/>
          <w:lang w:val="fr-FR"/>
        </w:rPr>
        <w:fldChar w:fldCharType="end"/>
      </w:r>
      <w:r w:rsidR="00297BFA" w:rsidRPr="00D67DD6">
        <w:rPr>
          <w:noProof w:val="0"/>
          <w:lang w:val="fr-FR"/>
        </w:rPr>
        <w:t>) donné comme pseudo-science issue d</w:t>
      </w:r>
      <w:r w:rsidR="00297BFA" w:rsidRPr="00D67DD6">
        <w:rPr>
          <w:rFonts w:cs="Calibri"/>
          <w:noProof w:val="0"/>
          <w:lang w:val="fr-FR"/>
        </w:rPr>
        <w:t>′</w:t>
      </w:r>
      <w:r w:rsidR="00297BFA" w:rsidRPr="00D67DD6">
        <w:rPr>
          <w:noProof w:val="0"/>
          <w:lang w:val="fr-FR"/>
        </w:rPr>
        <w:t>un conte philosophiqu</w:t>
      </w:r>
      <w:r w:rsidR="00747B14" w:rsidRPr="00D67DD6">
        <w:rPr>
          <w:noProof w:val="0"/>
          <w:lang w:val="fr-FR"/>
        </w:rPr>
        <w:t>e. Cette initiative cachée des M</w:t>
      </w:r>
      <w:r w:rsidR="00D47D78" w:rsidRPr="00D67DD6">
        <w:rPr>
          <w:noProof w:val="0"/>
          <w:lang w:val="fr-FR"/>
        </w:rPr>
        <w:t>uses divines dans le datif arché</w:t>
      </w:r>
      <w:r w:rsidR="00297BFA" w:rsidRPr="00D67DD6">
        <w:rPr>
          <w:noProof w:val="0"/>
          <w:lang w:val="fr-FR"/>
        </w:rPr>
        <w:t>gétique (</w:t>
      </w:r>
      <w:r w:rsidR="00297BFA" w:rsidRPr="00D67DD6">
        <w:rPr>
          <w:i/>
          <w:noProof w:val="0"/>
          <w:lang w:val="fr-FR"/>
        </w:rPr>
        <w:t>dativus archegeticus</w:t>
      </w:r>
      <w:r w:rsidR="00747B14" w:rsidRPr="00D67DD6">
        <w:rPr>
          <w:i/>
          <w:noProof w:val="0"/>
          <w:lang w:val="fr-FR"/>
        </w:rPr>
        <w:fldChar w:fldCharType="begin"/>
      </w:r>
      <w:r w:rsidR="00747B14" w:rsidRPr="00D67DD6">
        <w:rPr>
          <w:noProof w:val="0"/>
          <w:lang w:val="fr-FR"/>
        </w:rPr>
        <w:instrText xml:space="preserve"> XE "</w:instrText>
      </w:r>
      <w:r w:rsidR="00747B14" w:rsidRPr="00D67DD6">
        <w:rPr>
          <w:i/>
          <w:noProof w:val="0"/>
          <w:lang w:val="fr-FR"/>
        </w:rPr>
        <w:instrText>dativus archegeticus</w:instrText>
      </w:r>
      <w:r w:rsidR="00747B14" w:rsidRPr="00D67DD6">
        <w:rPr>
          <w:noProof w:val="0"/>
          <w:lang w:val="fr-FR"/>
        </w:rPr>
        <w:instrText xml:space="preserve">" </w:instrText>
      </w:r>
      <w:r w:rsidR="00747B14" w:rsidRPr="00D67DD6">
        <w:rPr>
          <w:i/>
          <w:noProof w:val="0"/>
          <w:lang w:val="fr-FR"/>
        </w:rPr>
        <w:fldChar w:fldCharType="end"/>
      </w:r>
      <w:r w:rsidR="004B4324" w:rsidRPr="00D67DD6">
        <w:rPr>
          <w:noProof w:val="0"/>
          <w:lang w:val="fr-FR"/>
        </w:rPr>
        <w:t>) donna</w:t>
      </w:r>
      <w:r w:rsidR="00297BFA" w:rsidRPr="00D67DD6">
        <w:rPr>
          <w:noProof w:val="0"/>
          <w:lang w:val="fr-FR"/>
        </w:rPr>
        <w:t xml:space="preserve"> aux débuts archaïques dans la pensée occidentale une form</w:t>
      </w:r>
      <w:r w:rsidR="00747B14" w:rsidRPr="00D67DD6">
        <w:rPr>
          <w:noProof w:val="0"/>
          <w:lang w:val="fr-FR"/>
        </w:rPr>
        <w:t>e nouvelle et tout à fait tragi</w:t>
      </w:r>
      <w:r w:rsidR="00297BFA" w:rsidRPr="00D67DD6">
        <w:rPr>
          <w:noProof w:val="0"/>
          <w:lang w:val="fr-FR"/>
        </w:rPr>
        <w:t xml:space="preserve">comique. Les contes de fées </w:t>
      </w:r>
      <w:r w:rsidR="00141506" w:rsidRPr="00D67DD6">
        <w:rPr>
          <w:noProof w:val="0"/>
          <w:lang w:val="fr-FR"/>
        </w:rPr>
        <w:t>colportés dans l</w:t>
      </w:r>
      <w:r w:rsidR="00141506" w:rsidRPr="00D67DD6">
        <w:rPr>
          <w:rFonts w:cs="Calibri"/>
          <w:noProof w:val="0"/>
          <w:lang w:val="fr-FR"/>
        </w:rPr>
        <w:t>′</w:t>
      </w:r>
      <w:r w:rsidR="00747B14" w:rsidRPr="00D67DD6">
        <w:rPr>
          <w:noProof w:val="0"/>
          <w:lang w:val="fr-FR"/>
        </w:rPr>
        <w:t xml:space="preserve">Académie de Platon ont été </w:t>
      </w:r>
      <w:r w:rsidR="00297BFA" w:rsidRPr="00D67DD6">
        <w:rPr>
          <w:noProof w:val="0"/>
          <w:lang w:val="fr-FR"/>
        </w:rPr>
        <w:t>intellectuellement transformés</w:t>
      </w:r>
      <w:r w:rsidR="00747B14" w:rsidRPr="00D67DD6">
        <w:rPr>
          <w:noProof w:val="0"/>
          <w:lang w:val="fr-FR"/>
        </w:rPr>
        <w:t xml:space="preserve"> et ils </w:t>
      </w:r>
      <w:r w:rsidR="00297BFA" w:rsidRPr="00D67DD6">
        <w:rPr>
          <w:noProof w:val="0"/>
          <w:lang w:val="fr-FR"/>
        </w:rPr>
        <w:t>ont conduit les générations suivantes d</w:t>
      </w:r>
      <w:r w:rsidR="00747B14" w:rsidRPr="00D67DD6">
        <w:rPr>
          <w:noProof w:val="0"/>
          <w:lang w:val="fr-FR"/>
        </w:rPr>
        <w:t xml:space="preserve">es </w:t>
      </w:r>
      <w:r w:rsidR="00297BFA" w:rsidRPr="00D67DD6">
        <w:rPr>
          <w:noProof w:val="0"/>
          <w:lang w:val="fr-FR"/>
        </w:rPr>
        <w:t>académiciens-mytho</w:t>
      </w:r>
      <w:r w:rsidR="005E5256" w:rsidRPr="00D67DD6">
        <w:rPr>
          <w:noProof w:val="0"/>
          <w:lang w:val="fr-FR"/>
        </w:rPr>
        <w:t>logues jusqu</w:t>
      </w:r>
      <w:r w:rsidR="005E5256" w:rsidRPr="00D67DD6">
        <w:rPr>
          <w:rFonts w:cs="Calibri"/>
          <w:noProof w:val="0"/>
          <w:lang w:val="fr-FR"/>
        </w:rPr>
        <w:t>′</w:t>
      </w:r>
      <w:r w:rsidR="005E5256" w:rsidRPr="00D67DD6">
        <w:rPr>
          <w:noProof w:val="0"/>
          <w:lang w:val="fr-FR"/>
        </w:rPr>
        <w:t>au début de l</w:t>
      </w:r>
      <w:r w:rsidR="005E5256" w:rsidRPr="00D67DD6">
        <w:rPr>
          <w:rFonts w:cs="Calibri"/>
          <w:noProof w:val="0"/>
          <w:lang w:val="fr-FR"/>
        </w:rPr>
        <w:t>′</w:t>
      </w:r>
      <w:r w:rsidR="00297BFA" w:rsidRPr="00D67DD6">
        <w:rPr>
          <w:noProof w:val="0"/>
          <w:lang w:val="fr-FR"/>
        </w:rPr>
        <w:t>objectivité</w:t>
      </w:r>
      <w:r w:rsidR="001526AE" w:rsidRPr="00D67DD6">
        <w:rPr>
          <w:noProof w:val="0"/>
          <w:lang w:val="fr-FR"/>
        </w:rPr>
        <w:t xml:space="preserve"> (</w:t>
      </w:r>
      <w:r w:rsidR="001526AE" w:rsidRPr="00D67DD6">
        <w:rPr>
          <w:i/>
          <w:noProof w:val="0"/>
          <w:lang w:val="fr-FR"/>
        </w:rPr>
        <w:t>Beginn</w:t>
      </w:r>
      <w:r w:rsidR="001526AE" w:rsidRPr="00D67DD6">
        <w:rPr>
          <w:noProof w:val="0"/>
          <w:lang w:val="fr-FR"/>
        </w:rPr>
        <w:t>)</w:t>
      </w:r>
      <w:r w:rsidR="00297BFA" w:rsidRPr="00D67DD6">
        <w:rPr>
          <w:noProof w:val="0"/>
          <w:lang w:val="fr-FR"/>
        </w:rPr>
        <w:t xml:space="preserve">. </w:t>
      </w:r>
      <w:r w:rsidRPr="00D67DD6">
        <w:rPr>
          <w:noProof w:val="0"/>
          <w:lang w:val="fr-FR"/>
        </w:rPr>
        <w:t xml:space="preserve">La vérité comme </w:t>
      </w:r>
      <w:r w:rsidR="00221FAC" w:rsidRPr="00221FAC">
        <w:rPr>
          <w:i/>
          <w:noProof w:val="0"/>
          <w:lang w:val="fr-FR"/>
        </w:rPr>
        <w:t>alètheia</w:t>
      </w:r>
      <w:r w:rsidRPr="00D67DD6">
        <w:rPr>
          <w:noProof w:val="0"/>
          <w:lang w:val="fr-FR"/>
        </w:rPr>
        <w:t xml:space="preserve"> archaïque de l’Être passa dans la figure tragique du Léthé caché. </w:t>
      </w:r>
      <w:r w:rsidR="00F80E27" w:rsidRPr="00D67DD6">
        <w:rPr>
          <w:noProof w:val="0"/>
          <w:lang w:val="fr-FR"/>
        </w:rPr>
        <w:t>L</w:t>
      </w:r>
      <w:r w:rsidRPr="00D67DD6">
        <w:rPr>
          <w:noProof w:val="0"/>
          <w:lang w:val="fr-FR"/>
        </w:rPr>
        <w:t>’abandon de l’Être (</w:t>
      </w:r>
      <w:r w:rsidRPr="00D67DD6">
        <w:rPr>
          <w:i/>
          <w:noProof w:val="0"/>
          <w:lang w:val="fr-FR"/>
        </w:rPr>
        <w:t>Seinsverlassenheit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Seinsverlassenheit</w:instrText>
      </w:r>
      <w:r w:rsidRPr="00D67DD6">
        <w:rPr>
          <w:noProof w:val="0"/>
          <w:lang w:val="fr-FR"/>
        </w:rPr>
        <w:instrText xml:space="preserve">" </w:instrText>
      </w:r>
      <w:r w:rsidRPr="00D67DD6">
        <w:rPr>
          <w:i/>
          <w:noProof w:val="0"/>
          <w:lang w:val="fr-FR"/>
        </w:rPr>
        <w:fldChar w:fldCharType="end"/>
      </w:r>
      <w:r w:rsidR="00F80E27" w:rsidRPr="00D67DD6">
        <w:rPr>
          <w:noProof w:val="0"/>
          <w:lang w:val="fr-FR"/>
        </w:rPr>
        <w:t xml:space="preserve">) </w:t>
      </w:r>
      <w:r w:rsidRPr="00D67DD6">
        <w:rPr>
          <w:noProof w:val="0"/>
          <w:lang w:val="fr-FR"/>
        </w:rPr>
        <w:t>est donné par l’allégorie de la caverne de Platon (ch. 1)</w:t>
      </w:r>
      <w:r w:rsidR="00F80E27" w:rsidRPr="00D67DD6">
        <w:rPr>
          <w:noProof w:val="0"/>
          <w:lang w:val="fr-FR"/>
        </w:rPr>
        <w:t xml:space="preserve">. </w:t>
      </w:r>
      <w:r w:rsidR="00F80E27" w:rsidRPr="00D67DD6">
        <w:rPr>
          <w:rFonts w:cs="Calibri"/>
          <w:noProof w:val="0"/>
          <w:lang w:val="fr-FR"/>
        </w:rPr>
        <w:t>À</w:t>
      </w:r>
      <w:r w:rsidRPr="00D67DD6">
        <w:rPr>
          <w:noProof w:val="0"/>
          <w:lang w:val="fr-FR"/>
        </w:rPr>
        <w:t xml:space="preserve"> </w:t>
      </w:r>
      <w:r w:rsidR="00F16F18" w:rsidRPr="00D67DD6">
        <w:rPr>
          <w:noProof w:val="0"/>
          <w:lang w:val="fr-FR"/>
        </w:rPr>
        <w:t>partir de la seconde moitié du VI</w:t>
      </w:r>
      <w:r w:rsidRPr="00D67DD6">
        <w:rPr>
          <w:noProof w:val="0"/>
          <w:lang w:val="fr-FR"/>
        </w:rPr>
        <w:t>e siècl</w:t>
      </w:r>
      <w:r w:rsidR="00F80E27" w:rsidRPr="00D67DD6">
        <w:rPr>
          <w:noProof w:val="0"/>
          <w:lang w:val="fr-FR"/>
        </w:rPr>
        <w:t>e, l’époque de l’oubli de l’existant</w:t>
      </w:r>
      <w:r w:rsidRPr="00D67DD6">
        <w:rPr>
          <w:noProof w:val="0"/>
          <w:lang w:val="fr-FR"/>
        </w:rPr>
        <w:t xml:space="preserve"> au niveau de la substance première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001F36EF" w:rsidRPr="00D67DD6">
        <w:rPr>
          <w:noProof w:val="0"/>
          <w:lang w:val="fr-FR"/>
        </w:rPr>
        <w:t>) entra</w:t>
      </w:r>
      <w:r w:rsidRPr="00D67DD6">
        <w:rPr>
          <w:noProof w:val="0"/>
          <w:lang w:val="fr-FR"/>
        </w:rPr>
        <w:t xml:space="preserve"> dans sa pleine efficacité his</w:t>
      </w:r>
      <w:r w:rsidR="00DB7C7A" w:rsidRPr="00D67DD6">
        <w:rPr>
          <w:noProof w:val="0"/>
          <w:lang w:val="fr-FR"/>
        </w:rPr>
        <w:t xml:space="preserve">torique. L’objectivité quitta </w:t>
      </w:r>
      <w:r w:rsidRPr="00D67DD6">
        <w:rPr>
          <w:i/>
          <w:noProof w:val="0"/>
          <w:lang w:val="fr-FR"/>
        </w:rPr>
        <w:t>Lichtung</w:t>
      </w:r>
      <w:r w:rsidRPr="00D67DD6">
        <w:rPr>
          <w:noProof w:val="0"/>
          <w:lang w:val="fr-FR"/>
        </w:rPr>
        <w:t xml:space="preserve"> originelle donnée par l’interprétation des </w:t>
      </w:r>
      <w:r w:rsidRPr="00D67DD6">
        <w:rPr>
          <w:i/>
          <w:noProof w:val="0"/>
          <w:lang w:val="fr-FR"/>
        </w:rPr>
        <w:t>Catégories</w:t>
      </w:r>
      <w:r w:rsidRPr="00D67DD6">
        <w:rPr>
          <w:noProof w:val="0"/>
          <w:lang w:val="fr-FR"/>
        </w:rPr>
        <w:t xml:space="preserve"> par </w:t>
      </w:r>
      <w:r w:rsidR="00C2321D" w:rsidRPr="00D67DD6">
        <w:rPr>
          <w:noProof w:val="0"/>
          <w:lang w:val="fr-FR"/>
        </w:rPr>
        <w:t>Porphyre</w:t>
      </w:r>
      <w:r w:rsidRPr="00D67DD6">
        <w:rPr>
          <w:noProof w:val="0"/>
          <w:lang w:val="fr-FR"/>
        </w:rPr>
        <w:t xml:space="preserve"> </w:t>
      </w:r>
      <w:r w:rsidR="005D4E55" w:rsidRPr="00D67DD6">
        <w:rPr>
          <w:noProof w:val="0"/>
          <w:lang w:val="fr-FR"/>
        </w:rPr>
        <w:t xml:space="preserve">en </w:t>
      </w:r>
      <w:r w:rsidRPr="00D67DD6">
        <w:rPr>
          <w:noProof w:val="0"/>
          <w:lang w:val="fr-FR"/>
        </w:rPr>
        <w:t xml:space="preserve">mode </w:t>
      </w:r>
      <w:r w:rsidR="00A23C98" w:rsidRPr="00A23C98">
        <w:rPr>
          <w:i/>
          <w:noProof w:val="0"/>
          <w:lang w:val="fr-FR"/>
        </w:rPr>
        <w:t>a/lètheia</w:t>
      </w:r>
      <w:r w:rsidRPr="00D67DD6">
        <w:rPr>
          <w:i/>
          <w:noProof w:val="0"/>
          <w:lang w:val="fr-FR"/>
        </w:rPr>
        <w:fldChar w:fldCharType="begin"/>
      </w:r>
      <w:r w:rsidRPr="00D67DD6">
        <w:rPr>
          <w:noProof w:val="0"/>
          <w:lang w:val="fr-FR"/>
        </w:rPr>
        <w:instrText xml:space="preserve"> XE "</w:instrText>
      </w:r>
      <w:r w:rsidR="00662936" w:rsidRPr="00D67DD6">
        <w:rPr>
          <w:i/>
          <w:noProof w:val="0"/>
          <w:lang w:val="fr-FR"/>
        </w:rPr>
        <w:instrText>a/lētheia</w:instrText>
      </w:r>
      <w:r w:rsidRPr="00D67DD6">
        <w:rPr>
          <w:noProof w:val="0"/>
          <w:lang w:val="fr-FR"/>
        </w:rPr>
        <w:instrText xml:space="preserve">" </w:instrText>
      </w:r>
      <w:r w:rsidRPr="00D67DD6">
        <w:rPr>
          <w:i/>
          <w:noProof w:val="0"/>
          <w:lang w:val="fr-FR"/>
        </w:rPr>
        <w:fldChar w:fldCharType="end"/>
      </w:r>
      <w:r w:rsidR="002F4C09" w:rsidRPr="00D67DD6">
        <w:rPr>
          <w:noProof w:val="0"/>
          <w:lang w:val="fr-FR"/>
        </w:rPr>
        <w:t xml:space="preserve">. Dans </w:t>
      </w:r>
      <w:r w:rsidR="00BA4007" w:rsidRPr="00D67DD6">
        <w:rPr>
          <w:noProof w:val="0"/>
          <w:lang w:val="fr-FR"/>
        </w:rPr>
        <w:t xml:space="preserve">le livre </w:t>
      </w:r>
      <w:r w:rsidRPr="00D67DD6">
        <w:rPr>
          <w:i/>
          <w:noProof w:val="0"/>
          <w:lang w:val="fr-FR"/>
        </w:rPr>
        <w:t>Isagoge</w:t>
      </w:r>
      <w:r w:rsidRPr="00D67DD6">
        <w:rPr>
          <w:noProof w:val="0"/>
          <w:lang w:val="fr-FR"/>
        </w:rPr>
        <w:t>, le sens de la substance moderne coexistait encore dans la forme musicale archaïque de la vérité et de la non-vérité (ch. 1.3). La volonté de puissance qui accompagne cet oubli spécifique de la substance première est montrée par la figure du démiurge mythique Timée et par</w:t>
      </w:r>
      <w:r w:rsidR="005674A0" w:rsidRPr="00D67DD6">
        <w:rPr>
          <w:noProof w:val="0"/>
          <w:lang w:val="fr-FR"/>
        </w:rPr>
        <w:t xml:space="preserve"> l’interprétation des illuminés</w:t>
      </w:r>
      <w:r w:rsidRPr="00D67DD6">
        <w:rPr>
          <w:noProof w:val="0"/>
          <w:lang w:val="fr-FR"/>
        </w:rPr>
        <w:t xml:space="preserve"> néoplatoniciens. Le démiurge est doué de la rationalité instrumentale déterminée par la vision eidétique du monde ainsi que par l’analogie mathématique </w:t>
      </w:r>
      <w:r w:rsidR="005A64A5" w:rsidRPr="00D67DD6">
        <w:rPr>
          <w:noProof w:val="0"/>
          <w:lang w:val="fr-FR"/>
        </w:rPr>
        <w:t xml:space="preserve">qui fait </w:t>
      </w:r>
      <w:r w:rsidRPr="00D67DD6">
        <w:rPr>
          <w:noProof w:val="0"/>
          <w:lang w:val="fr-FR"/>
        </w:rPr>
        <w:t xml:space="preserve">tout avec tout. L’Un néoplatonicien qui fonde cette analogie est primaire et schizophrène, car il est divisé en deux sphères dans le cadre du dédoublement de l’Être de Porphyre (ch. 1.3.1). Cette détermination moderne et paranoïaque de l’Être de l’Un dote le démiurge nihiliste d’une activité limitée uniquement par le rien (τὸ ἐνεργεῖν καθαρόν, </w:t>
      </w:r>
      <w:r w:rsidRPr="00D67DD6">
        <w:rPr>
          <w:i/>
          <w:noProof w:val="0"/>
          <w:lang w:val="fr-FR"/>
        </w:rPr>
        <w:t>Porph. in Parm</w:t>
      </w:r>
      <w:r w:rsidRPr="00D67DD6">
        <w:rPr>
          <w:noProof w:val="0"/>
          <w:lang w:val="fr-FR"/>
        </w:rPr>
        <w:t>. 12.25–26</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Parm.</w:instrText>
      </w:r>
      <w:r w:rsidRPr="00D67DD6">
        <w:rPr>
          <w:noProof w:val="0"/>
          <w:lang w:val="fr-FR"/>
        </w:rPr>
        <w:instrText xml:space="preserve"> 12.25‒26" </w:instrText>
      </w:r>
      <w:r w:rsidRPr="00D67DD6">
        <w:rPr>
          <w:noProof w:val="0"/>
          <w:lang w:val="fr-FR"/>
        </w:rPr>
        <w:fldChar w:fldCharType="end"/>
      </w:r>
      <w:r w:rsidRPr="00D67DD6">
        <w:rPr>
          <w:noProof w:val="0"/>
          <w:lang w:val="fr-FR"/>
        </w:rPr>
        <w:t xml:space="preserve">). La seconde détermination de l’Un, qui est donnée </w:t>
      </w:r>
      <w:r w:rsidRPr="00D67DD6">
        <w:rPr>
          <w:i/>
          <w:noProof w:val="0"/>
          <w:lang w:val="fr-FR"/>
        </w:rPr>
        <w:t>ad extra</w:t>
      </w:r>
      <w:r w:rsidRPr="00D67DD6">
        <w:rPr>
          <w:noProof w:val="0"/>
          <w:lang w:val="fr-FR"/>
        </w:rPr>
        <w:t xml:space="preserve"> comme illumination de l’Idée (ἰδέα τοῦ ὄντος, ch. 1.3.1), donne au démiurge une instruction idéale sur la manière </w:t>
      </w:r>
      <w:r w:rsidR="00B661B1" w:rsidRPr="00D67DD6">
        <w:rPr>
          <w:noProof w:val="0"/>
          <w:lang w:val="fr-FR"/>
        </w:rPr>
        <w:t>comment introduire</w:t>
      </w:r>
      <w:r w:rsidRPr="00D67DD6">
        <w:rPr>
          <w:noProof w:val="0"/>
          <w:lang w:val="fr-FR"/>
        </w:rPr>
        <w:t xml:space="preserve"> </w:t>
      </w:r>
      <w:r w:rsidR="00B661B1" w:rsidRPr="00D67DD6">
        <w:rPr>
          <w:noProof w:val="0"/>
          <w:lang w:val="fr-FR"/>
        </w:rPr>
        <w:t>l</w:t>
      </w:r>
      <w:r w:rsidR="00B661B1" w:rsidRPr="00D67DD6">
        <w:rPr>
          <w:rFonts w:cs="Calibri"/>
          <w:noProof w:val="0"/>
          <w:lang w:val="fr-FR"/>
        </w:rPr>
        <w:t>’</w:t>
      </w:r>
      <w:r w:rsidRPr="00D67DD6">
        <w:rPr>
          <w:noProof w:val="0"/>
          <w:lang w:val="fr-FR"/>
        </w:rPr>
        <w:t xml:space="preserve">ordre objectif dans un monde informe à l’aide de l’analogie. L’illuminé nihiliste </w:t>
      </w:r>
      <w:r w:rsidR="00C66429" w:rsidRPr="00D67DD6">
        <w:rPr>
          <w:noProof w:val="0"/>
          <w:lang w:val="fr-FR"/>
        </w:rPr>
        <w:t xml:space="preserve">garde </w:t>
      </w:r>
      <w:r w:rsidRPr="00D67DD6">
        <w:rPr>
          <w:noProof w:val="0"/>
          <w:lang w:val="fr-FR"/>
        </w:rPr>
        <w:t xml:space="preserve">dans sa pensée éclairée un diacosmos objectif, qui détermine le monde réel selon la vision eidétique. Par ce tournant d’époque concernant l’Être, celle-ci a </w:t>
      </w:r>
      <w:r w:rsidR="00AF21DD" w:rsidRPr="00D67DD6">
        <w:rPr>
          <w:noProof w:val="0"/>
          <w:lang w:val="fr-FR"/>
        </w:rPr>
        <w:lastRenderedPageBreak/>
        <w:t>été cachée deux fois dans l’étant</w:t>
      </w:r>
      <w:r w:rsidRPr="00D67DD6">
        <w:rPr>
          <w:noProof w:val="0"/>
          <w:lang w:val="fr-FR"/>
        </w:rPr>
        <w:t xml:space="preserve"> objectif. Le sens métaphysique de </w:t>
      </w:r>
      <w:r w:rsidR="00223043" w:rsidRPr="00D67DD6">
        <w:rPr>
          <w:noProof w:val="0"/>
          <w:lang w:val="fr-FR"/>
        </w:rPr>
        <w:t>l’existant</w:t>
      </w:r>
      <w:r w:rsidRPr="00D67DD6">
        <w:rPr>
          <w:noProof w:val="0"/>
          <w:lang w:val="fr-FR"/>
        </w:rPr>
        <w:t xml:space="preserve"> prit une figure fondamentalement nouvelle. La substance réelle ne détermine plus la cognition, car la première science n’est déterminée que par la connaissance active des sujets engagés dans l’irréalité moderne. Le démiurge théurgique produit dans son intellect éclairé une copie du monde réel par l’activité démiurgique donnée seulement dans sa pensée</w:t>
      </w:r>
      <w:r w:rsidR="005E04EE" w:rsidRPr="00D67DD6">
        <w:rPr>
          <w:noProof w:val="0"/>
          <w:lang w:val="fr-FR"/>
        </w:rPr>
        <w:t xml:space="preserve"> (</w:t>
      </w:r>
      <w:r w:rsidR="005E04EE" w:rsidRPr="00D67DD6">
        <w:rPr>
          <w:i/>
          <w:noProof w:val="0"/>
          <w:lang w:val="fr-FR"/>
        </w:rPr>
        <w:t>liberum arbitrium</w:t>
      </w:r>
      <w:r w:rsidR="005E04EE" w:rsidRPr="00D67DD6">
        <w:rPr>
          <w:i/>
          <w:noProof w:val="0"/>
          <w:lang w:val="fr-FR"/>
        </w:rPr>
        <w:fldChar w:fldCharType="begin"/>
      </w:r>
      <w:r w:rsidR="005E04EE" w:rsidRPr="00D67DD6">
        <w:rPr>
          <w:noProof w:val="0"/>
          <w:lang w:val="fr-FR"/>
        </w:rPr>
        <w:instrText xml:space="preserve"> XE "</w:instrText>
      </w:r>
      <w:r w:rsidR="005E04EE" w:rsidRPr="00D67DD6">
        <w:rPr>
          <w:i/>
          <w:noProof w:val="0"/>
          <w:lang w:val="fr-FR"/>
        </w:rPr>
        <w:instrText>liberum arbitrium</w:instrText>
      </w:r>
      <w:r w:rsidR="005E04EE" w:rsidRPr="00D67DD6">
        <w:rPr>
          <w:noProof w:val="0"/>
          <w:lang w:val="fr-FR"/>
        </w:rPr>
        <w:instrText xml:space="preserve">" </w:instrText>
      </w:r>
      <w:r w:rsidR="005E04EE" w:rsidRPr="00D67DD6">
        <w:rPr>
          <w:i/>
          <w:noProof w:val="0"/>
          <w:lang w:val="fr-FR"/>
        </w:rPr>
        <w:fldChar w:fldCharType="end"/>
      </w:r>
      <w:r w:rsidR="005E04EE" w:rsidRPr="00D67DD6">
        <w:rPr>
          <w:noProof w:val="0"/>
          <w:lang w:val="fr-FR"/>
        </w:rPr>
        <w:t>)</w:t>
      </w:r>
      <w:r w:rsidRPr="00D67DD6">
        <w:rPr>
          <w:noProof w:val="0"/>
          <w:lang w:val="fr-FR"/>
        </w:rPr>
        <w:t>. Après la conduite des Furies déguisées dans un vêtement métaphysique, une connaissance paranoïaque surgit dans le néoplatonisme</w:t>
      </w:r>
      <w:r w:rsidR="00214051" w:rsidRPr="00D67DD6">
        <w:rPr>
          <w:noProof w:val="0"/>
          <w:lang w:val="fr-FR"/>
        </w:rPr>
        <w:t xml:space="preserve"> </w:t>
      </w:r>
      <w:r w:rsidRPr="00D67DD6">
        <w:rPr>
          <w:noProof w:val="0"/>
          <w:lang w:val="fr-FR"/>
        </w:rPr>
        <w:t>par l’</w:t>
      </w:r>
      <w:r w:rsidR="00095CDD" w:rsidRPr="00D67DD6">
        <w:rPr>
          <w:noProof w:val="0"/>
          <w:lang w:val="fr-FR"/>
        </w:rPr>
        <w:t>actualisation</w:t>
      </w:r>
      <w:r w:rsidR="00ED0113" w:rsidRPr="00D67DD6">
        <w:rPr>
          <w:noProof w:val="0"/>
          <w:lang w:val="fr-FR"/>
        </w:rPr>
        <w:t xml:space="preserve"> </w:t>
      </w:r>
      <w:r w:rsidR="00AD7DEE" w:rsidRPr="00D67DD6">
        <w:rPr>
          <w:noProof w:val="0"/>
          <w:lang w:val="fr-FR"/>
        </w:rPr>
        <w:t xml:space="preserve">du sens </w:t>
      </w:r>
      <w:r w:rsidR="00ED0113" w:rsidRPr="00D67DD6">
        <w:rPr>
          <w:noProof w:val="0"/>
          <w:lang w:val="fr-FR"/>
        </w:rPr>
        <w:t xml:space="preserve">de l’existant </w:t>
      </w:r>
      <w:r w:rsidR="00AD7DEE" w:rsidRPr="00D67DD6">
        <w:rPr>
          <w:noProof w:val="0"/>
          <w:lang w:val="fr-FR"/>
        </w:rPr>
        <w:t xml:space="preserve">faite </w:t>
      </w:r>
      <w:r w:rsidR="00ED0113" w:rsidRPr="00D67DD6">
        <w:rPr>
          <w:noProof w:val="0"/>
          <w:lang w:val="fr-FR"/>
        </w:rPr>
        <w:t>par</w:t>
      </w:r>
      <w:r w:rsidR="00214051" w:rsidRPr="00D67DD6">
        <w:rPr>
          <w:noProof w:val="0"/>
          <w:lang w:val="fr-FR"/>
        </w:rPr>
        <w:t>-</w:t>
      </w:r>
      <w:r w:rsidR="00ED0113" w:rsidRPr="00D67DD6">
        <w:rPr>
          <w:noProof w:val="0"/>
          <w:lang w:val="fr-FR"/>
        </w:rPr>
        <w:t>derrière</w:t>
      </w:r>
      <w:r w:rsidRPr="00D67DD6">
        <w:rPr>
          <w:noProof w:val="0"/>
          <w:lang w:val="fr-FR"/>
        </w:rPr>
        <w:t xml:space="preserve">. La nouvelle vision du monde de la modernité est fondée sur un concept schizophrénique de la physique et de la métaphysique, déterminée par l’interprétation </w:t>
      </w:r>
      <w:r w:rsidR="004E44DC" w:rsidRPr="00D67DD6">
        <w:rPr>
          <w:noProof w:val="0"/>
          <w:lang w:val="fr-FR"/>
        </w:rPr>
        <w:t xml:space="preserve">farfelue </w:t>
      </w:r>
      <w:r w:rsidRPr="00D67DD6">
        <w:rPr>
          <w:noProof w:val="0"/>
          <w:lang w:val="fr-FR"/>
        </w:rPr>
        <w:t xml:space="preserve">du dialogue </w:t>
      </w:r>
      <w:r w:rsidRPr="00D67DD6">
        <w:rPr>
          <w:i/>
          <w:noProof w:val="0"/>
          <w:lang w:val="fr-FR"/>
        </w:rPr>
        <w:t>Timée</w:t>
      </w:r>
      <w:r w:rsidRPr="00D67DD6">
        <w:rPr>
          <w:noProof w:val="0"/>
          <w:lang w:val="fr-FR"/>
        </w:rPr>
        <w:t xml:space="preserve">. Cet </w:t>
      </w:r>
      <w:r w:rsidR="009D3B4A" w:rsidRPr="00D67DD6">
        <w:rPr>
          <w:noProof w:val="0"/>
          <w:lang w:val="fr-FR"/>
        </w:rPr>
        <w:t>évènement</w:t>
      </w:r>
      <w:r w:rsidRPr="00D67DD6">
        <w:rPr>
          <w:noProof w:val="0"/>
          <w:lang w:val="fr-FR"/>
        </w:rPr>
        <w:t xml:space="preserve"> a été montré pour la première fois par la conception de Heidegger de l’époque comme un tournant dans l’être actuel de l’Être (ἐποχή </w:t>
      </w:r>
      <w:r w:rsidRPr="00D67DD6">
        <w:rPr>
          <w:i/>
          <w:noProof w:val="0"/>
          <w:lang w:val="fr-FR"/>
        </w:rPr>
        <w:t>des Seins</w:t>
      </w:r>
      <w:r w:rsidRPr="00D67DD6">
        <w:rPr>
          <w:noProof w:val="0"/>
          <w:lang w:val="fr-FR"/>
        </w:rPr>
        <w:t>, ch. 1.2</w:t>
      </w:r>
      <w:r w:rsidRPr="00D67DD6">
        <w:rPr>
          <w:noProof w:val="0"/>
          <w:lang w:val="fr-FR"/>
        </w:rPr>
        <w:fldChar w:fldCharType="begin"/>
      </w:r>
      <w:r w:rsidRPr="00D67DD6">
        <w:rPr>
          <w:noProof w:val="0"/>
          <w:lang w:val="fr-FR"/>
        </w:rPr>
        <w:instrText xml:space="preserve"> XE "</w:instrText>
      </w:r>
      <w:r w:rsidR="00155CFF" w:rsidRPr="00D67DD6">
        <w:rPr>
          <w:i/>
          <w:noProof w:val="0"/>
          <w:lang w:val="fr-FR"/>
        </w:rPr>
        <w:instrText>épochê</w:instrText>
      </w:r>
      <w:r w:rsidRPr="00D67DD6">
        <w:rPr>
          <w:noProof w:val="0"/>
          <w:lang w:val="fr-FR"/>
        </w:rPr>
        <w:instrText xml:space="preserve">" </w:instrText>
      </w:r>
      <w:r w:rsidRPr="00D67DD6">
        <w:rPr>
          <w:noProof w:val="0"/>
          <w:lang w:val="fr-FR"/>
        </w:rPr>
        <w:fldChar w:fldCharType="end"/>
      </w:r>
      <w:r w:rsidRPr="00D67DD6">
        <w:rPr>
          <w:noProof w:val="0"/>
          <w:lang w:val="fr-FR"/>
        </w:rPr>
        <w:t>). Dans la deuxième phase de l’objecti</w:t>
      </w:r>
      <w:r w:rsidR="00F16F18" w:rsidRPr="00D67DD6">
        <w:rPr>
          <w:noProof w:val="0"/>
          <w:lang w:val="fr-FR"/>
        </w:rPr>
        <w:t>vité mise en place à partir du VI</w:t>
      </w:r>
      <w:r w:rsidR="00815CF6" w:rsidRPr="00D67DD6">
        <w:rPr>
          <w:noProof w:val="0"/>
          <w:lang w:val="fr-FR"/>
        </w:rPr>
        <w:t xml:space="preserve">e siècle, le sens de </w:t>
      </w:r>
      <w:r w:rsidRPr="00D67DD6">
        <w:rPr>
          <w:noProof w:val="0"/>
          <w:lang w:val="fr-FR"/>
        </w:rPr>
        <w:t xml:space="preserve">la première substance hylémorphique est </w:t>
      </w:r>
      <w:r w:rsidR="00673DDE" w:rsidRPr="00D67DD6">
        <w:rPr>
          <w:noProof w:val="0"/>
          <w:lang w:val="fr-FR"/>
        </w:rPr>
        <w:t xml:space="preserve">devenu </w:t>
      </w:r>
      <w:r w:rsidRPr="00D67DD6">
        <w:rPr>
          <w:noProof w:val="0"/>
          <w:lang w:val="fr-FR"/>
        </w:rPr>
        <w:t>tout à fait moderne. Il est donné dans l’intellect du démiurge mathématique et sa volonté créatrice qui est déterminée par une interprétation objective du monde. La sagesse de la métaphysique aristotélicienne disparu</w:t>
      </w:r>
      <w:r w:rsidR="0028024F" w:rsidRPr="00D67DD6">
        <w:rPr>
          <w:noProof w:val="0"/>
          <w:lang w:val="fr-FR"/>
        </w:rPr>
        <w:t>t</w:t>
      </w:r>
      <w:r w:rsidRPr="00D67DD6">
        <w:rPr>
          <w:noProof w:val="0"/>
          <w:lang w:val="fr-FR"/>
        </w:rPr>
        <w:t xml:space="preserve">, </w:t>
      </w:r>
      <w:r w:rsidR="000F628D" w:rsidRPr="00D67DD6">
        <w:rPr>
          <w:noProof w:val="0"/>
          <w:lang w:val="fr-FR"/>
        </w:rPr>
        <w:t xml:space="preserve">pour </w:t>
      </w:r>
      <w:r w:rsidR="000F628D" w:rsidRPr="00D67DD6">
        <w:rPr>
          <w:rFonts w:cs="Calibri"/>
          <w:noProof w:val="0"/>
          <w:lang w:val="fr-FR"/>
        </w:rPr>
        <w:t>ê</w:t>
      </w:r>
      <w:r w:rsidR="000F628D" w:rsidRPr="00D67DD6">
        <w:rPr>
          <w:noProof w:val="0"/>
          <w:lang w:val="fr-FR"/>
        </w:rPr>
        <w:t xml:space="preserve">tre </w:t>
      </w:r>
      <w:r w:rsidRPr="00D67DD6">
        <w:rPr>
          <w:noProof w:val="0"/>
          <w:lang w:val="fr-FR"/>
        </w:rPr>
        <w:t>remplacée par la rationalité instrumentale</w:t>
      </w:r>
      <w:r w:rsidRPr="00D67DD6">
        <w:rPr>
          <w:noProof w:val="0"/>
          <w:lang w:val="fr-FR"/>
        </w:rPr>
        <w:fldChar w:fldCharType="begin"/>
      </w:r>
      <w:r w:rsidRPr="00D67DD6">
        <w:rPr>
          <w:noProof w:val="0"/>
          <w:lang w:val="fr-FR"/>
        </w:rPr>
        <w:instrText xml:space="preserve"> XE "rationalité instrumentale" </w:instrText>
      </w:r>
      <w:r w:rsidRPr="00D67DD6">
        <w:rPr>
          <w:noProof w:val="0"/>
          <w:lang w:val="fr-FR"/>
        </w:rPr>
        <w:fldChar w:fldCharType="end"/>
      </w:r>
      <w:r w:rsidRPr="00D67DD6">
        <w:rPr>
          <w:noProof w:val="0"/>
          <w:lang w:val="fr-FR"/>
        </w:rPr>
        <w:t xml:space="preserve"> du démiurge moderne. Cette rationalité est éclairée par la nécessité subjectivement déterminée, donc déterminée uniquement par l’instinct de </w:t>
      </w:r>
      <w:r w:rsidR="00C23E73" w:rsidRPr="00D67DD6">
        <w:rPr>
          <w:noProof w:val="0"/>
          <w:lang w:val="fr-FR"/>
        </w:rPr>
        <w:t>préservation de soi</w:t>
      </w:r>
      <w:r w:rsidRPr="00D67DD6">
        <w:rPr>
          <w:noProof w:val="0"/>
          <w:lang w:val="fr-FR"/>
        </w:rPr>
        <w:t>. L’homme tragiquement imprudent a été rétrogradé dans le respect de l’herméneutique archaïque au simple rang de l’</w:t>
      </w:r>
      <w:r w:rsidRPr="00D67DD6">
        <w:rPr>
          <w:i/>
          <w:noProof w:val="0"/>
          <w:lang w:val="fr-FR"/>
        </w:rPr>
        <w:t>animal sociale et rationale</w:t>
      </w:r>
      <w:r w:rsidRPr="00D67DD6">
        <w:rPr>
          <w:i/>
          <w:noProof w:val="0"/>
          <w:lang w:val="fr-FR"/>
        </w:rPr>
        <w:fldChar w:fldCharType="begin"/>
      </w:r>
      <w:r w:rsidRPr="00D67DD6">
        <w:rPr>
          <w:noProof w:val="0"/>
          <w:lang w:val="fr-FR"/>
        </w:rPr>
        <w:instrText xml:space="preserve"> XE "</w:instrText>
      </w:r>
      <w:r w:rsidRPr="00D67DD6">
        <w:rPr>
          <w:i/>
          <w:noProof w:val="0"/>
          <w:lang w:val="fr-FR"/>
        </w:rPr>
        <w:instrText>animal sociale et rationale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substance aristotélicienne et le logos critique conservent la primauté noétique dans </w:t>
      </w:r>
      <w:r w:rsidRPr="00D67DD6">
        <w:rPr>
          <w:i/>
          <w:noProof w:val="0"/>
          <w:lang w:val="fr-FR"/>
        </w:rPr>
        <w:t>Catégories</w:t>
      </w:r>
      <w:r w:rsidRPr="00D67DD6">
        <w:rPr>
          <w:noProof w:val="0"/>
          <w:lang w:val="fr-FR"/>
        </w:rPr>
        <w:t xml:space="preserve"> grâce à une distinction précise de la prédication</w:t>
      </w:r>
      <w:r w:rsidR="00FB740D" w:rsidRPr="00D67DD6">
        <w:rPr>
          <w:noProof w:val="0"/>
          <w:lang w:val="fr-FR"/>
        </w:rPr>
        <w:t xml:space="preserve">. Elle part de </w:t>
      </w:r>
      <w:r w:rsidRPr="00D67DD6">
        <w:rPr>
          <w:noProof w:val="0"/>
          <w:lang w:val="fr-FR"/>
        </w:rPr>
        <w:t xml:space="preserve">substance réelle et </w:t>
      </w:r>
      <w:r w:rsidR="00FB740D" w:rsidRPr="00D67DD6">
        <w:rPr>
          <w:noProof w:val="0"/>
          <w:lang w:val="fr-FR"/>
        </w:rPr>
        <w:t xml:space="preserve">elle se fait sur le plan de la prédication </w:t>
      </w:r>
      <w:r w:rsidR="00934EF5" w:rsidRPr="00D67DD6">
        <w:rPr>
          <w:noProof w:val="0"/>
          <w:lang w:val="fr-FR"/>
        </w:rPr>
        <w:t>catégorique.</w:t>
      </w:r>
    </w:p>
    <w:p w14:paraId="3C50AE0F" w14:textId="4C9E368B" w:rsidR="00A84252" w:rsidRPr="00D67DD6" w:rsidRDefault="009C262C" w:rsidP="00AE40DB">
      <w:pPr>
        <w:ind w:firstLine="397"/>
        <w:rPr>
          <w:noProof w:val="0"/>
          <w:lang w:val="fr-FR"/>
        </w:rPr>
      </w:pPr>
      <w:r w:rsidRPr="00D67DD6">
        <w:rPr>
          <w:noProof w:val="0"/>
          <w:lang w:val="fr-FR"/>
        </w:rPr>
        <w:t xml:space="preserve">Les successeurs d’Aristote manquaient déjà </w:t>
      </w:r>
      <w:r w:rsidR="0016374E" w:rsidRPr="00D67DD6">
        <w:rPr>
          <w:noProof w:val="0"/>
          <w:lang w:val="fr-FR"/>
        </w:rPr>
        <w:t xml:space="preserve">son </w:t>
      </w:r>
      <w:r w:rsidRPr="00D67DD6">
        <w:rPr>
          <w:noProof w:val="0"/>
          <w:lang w:val="fr-FR"/>
        </w:rPr>
        <w:t xml:space="preserve">esprit </w:t>
      </w:r>
      <w:r w:rsidR="00BA31AC" w:rsidRPr="00D67DD6">
        <w:rPr>
          <w:noProof w:val="0"/>
          <w:lang w:val="fr-FR"/>
        </w:rPr>
        <w:t>critique</w:t>
      </w:r>
      <w:r w:rsidRPr="00D67DD6">
        <w:rPr>
          <w:noProof w:val="0"/>
          <w:lang w:val="fr-FR"/>
        </w:rPr>
        <w:t>. Ils étaient au contraire dotés d’une dose considérable d</w:t>
      </w:r>
      <w:r w:rsidR="00FB740D" w:rsidRPr="00D67DD6">
        <w:rPr>
          <w:noProof w:val="0"/>
          <w:lang w:val="fr-FR"/>
        </w:rPr>
        <w:t>’</w:t>
      </w:r>
      <w:r w:rsidRPr="00D67DD6">
        <w:rPr>
          <w:noProof w:val="0"/>
          <w:lang w:val="fr-FR"/>
        </w:rPr>
        <w:t>hubris intellectuelle qui, selon leur perception de Pythagore, était mystiquement et musicalement déterminée. La ligne aristotélicienne originelle fut défendue par Porphyre pendant son exil académique en Sicile. Après la mort de Plotin en 270, il retourne à Rome, où il porte le néoplatonisme à son apogée vers l’an</w:t>
      </w:r>
      <w:r w:rsidR="00B00D87" w:rsidRPr="00D67DD6">
        <w:rPr>
          <w:noProof w:val="0"/>
          <w:lang w:val="fr-FR"/>
        </w:rPr>
        <w:t> </w:t>
      </w:r>
      <w:r w:rsidRPr="00D67DD6">
        <w:rPr>
          <w:noProof w:val="0"/>
          <w:lang w:val="fr-FR"/>
        </w:rPr>
        <w:t xml:space="preserve">298 en éditant les </w:t>
      </w:r>
      <w:r w:rsidRPr="00D67DD6">
        <w:rPr>
          <w:i/>
          <w:noProof w:val="0"/>
          <w:lang w:val="fr-FR"/>
        </w:rPr>
        <w:t>Ennéades</w:t>
      </w:r>
      <w:r w:rsidRPr="00D67DD6">
        <w:rPr>
          <w:noProof w:val="0"/>
          <w:lang w:val="fr-FR"/>
        </w:rPr>
        <w:t xml:space="preserve">. La deuxième ligne de métaphysique suit directement Plotin (en partie Porphyre et en totalité Jamblique, Simplicius, Proclus, Philopon). Au centre de la nouvelle </w:t>
      </w:r>
      <w:r w:rsidR="005936C8" w:rsidRPr="00D67DD6">
        <w:rPr>
          <w:noProof w:val="0"/>
          <w:lang w:val="fr-FR"/>
        </w:rPr>
        <w:lastRenderedPageBreak/>
        <w:t xml:space="preserve">gigantomachie se trouve Plotin </w:t>
      </w:r>
      <w:r w:rsidRPr="00D67DD6">
        <w:rPr>
          <w:noProof w:val="0"/>
          <w:lang w:val="fr-FR"/>
        </w:rPr>
        <w:t xml:space="preserve">admiré, mais aussi critiqué, </w:t>
      </w:r>
      <w:r w:rsidR="005936C8" w:rsidRPr="00D67DD6">
        <w:rPr>
          <w:noProof w:val="0"/>
          <w:lang w:val="fr-FR"/>
        </w:rPr>
        <w:t xml:space="preserve">étant </w:t>
      </w:r>
      <w:r w:rsidRPr="00D67DD6">
        <w:rPr>
          <w:i/>
          <w:noProof w:val="0"/>
          <w:lang w:val="fr-FR"/>
        </w:rPr>
        <w:t>Plato redivivus</w:t>
      </w:r>
      <w:r w:rsidRPr="00D67DD6">
        <w:rPr>
          <w:noProof w:val="0"/>
          <w:lang w:val="fr-FR"/>
        </w:rPr>
        <w:t>, qui interprète les secrets du cosmos retenus pour la prem</w:t>
      </w:r>
      <w:r w:rsidR="00F72FCA" w:rsidRPr="00D67DD6">
        <w:rPr>
          <w:noProof w:val="0"/>
          <w:lang w:val="fr-FR"/>
        </w:rPr>
        <w:t>ière fois dans l’enseignement de</w:t>
      </w:r>
      <w:r w:rsidRPr="00D67DD6">
        <w:rPr>
          <w:noProof w:val="0"/>
          <w:lang w:val="fr-FR"/>
        </w:rPr>
        <w:t xml:space="preserve"> divin Pythagore. Ce rôle mystagogique est repris dans la falsafa et dans la scolastique par Avicenne et le soi-disant second averroïsme qui suit son enseignement. Ces penseurs ont fondé la modernité et la vision objective du monde. L’interprétation aristotélicienne selon </w:t>
      </w:r>
      <w:r w:rsidRPr="00D67DD6">
        <w:rPr>
          <w:i/>
          <w:noProof w:val="0"/>
          <w:lang w:val="fr-FR"/>
        </w:rPr>
        <w:t>Catégories</w:t>
      </w:r>
      <w:r w:rsidRPr="00D67DD6">
        <w:rPr>
          <w:noProof w:val="0"/>
          <w:lang w:val="fr-FR"/>
        </w:rPr>
        <w:t xml:space="preserve"> est survenue dans la falsafa par </w:t>
      </w:r>
      <w:r w:rsidR="0012344E" w:rsidRPr="00D67DD6">
        <w:rPr>
          <w:noProof w:val="0"/>
          <w:lang w:val="fr-FR"/>
        </w:rPr>
        <w:t>al-Fârâbî</w:t>
      </w:r>
      <w:r w:rsidRPr="00D67DD6">
        <w:rPr>
          <w:noProof w:val="0"/>
          <w:lang w:val="fr-FR"/>
        </w:rPr>
        <w:t>, qui reçut le titre honorifique de « </w:t>
      </w:r>
      <w:r w:rsidR="00E3066C">
        <w:rPr>
          <w:noProof w:val="0"/>
          <w:lang w:val="fr-FR"/>
        </w:rPr>
        <w:t>Second Maître</w:t>
      </w:r>
      <w:r w:rsidRPr="00D67DD6">
        <w:rPr>
          <w:noProof w:val="0"/>
          <w:lang w:val="fr-FR"/>
        </w:rPr>
        <w:t> » en tant qu’</w:t>
      </w:r>
      <w:r w:rsidRPr="00D67DD6">
        <w:rPr>
          <w:i/>
          <w:noProof w:val="0"/>
          <w:lang w:val="fr-FR"/>
        </w:rPr>
        <w:t>Aristote</w:t>
      </w:r>
      <w:r w:rsidR="00214051" w:rsidRPr="00D67DD6">
        <w:rPr>
          <w:i/>
          <w:noProof w:val="0"/>
          <w:lang w:val="fr-FR"/>
        </w:rPr>
        <w:t>les</w:t>
      </w:r>
      <w:r w:rsidRPr="00D67DD6">
        <w:rPr>
          <w:i/>
          <w:noProof w:val="0"/>
          <w:lang w:val="fr-FR"/>
        </w:rPr>
        <w:t xml:space="preserve"> redivivus</w:t>
      </w:r>
      <w:r w:rsidRPr="00D67DD6">
        <w:rPr>
          <w:noProof w:val="0"/>
          <w:lang w:val="fr-FR"/>
        </w:rPr>
        <w:t xml:space="preserve">. Pour la scolastique latine, le dernier connaisseur de l’antiquité philosophique fut Boèce qui entame une rectification aristotélicienne des </w:t>
      </w:r>
      <w:r w:rsidRPr="00D67DD6">
        <w:rPr>
          <w:i/>
          <w:noProof w:val="0"/>
          <w:lang w:val="fr-FR"/>
        </w:rPr>
        <w:t>Catégories</w:t>
      </w:r>
      <w:r w:rsidRPr="00D67DD6">
        <w:rPr>
          <w:noProof w:val="0"/>
          <w:lang w:val="fr-FR"/>
        </w:rPr>
        <w:t xml:space="preserve"> par sa t</w:t>
      </w:r>
      <w:r w:rsidR="00A01FEB" w:rsidRPr="00D67DD6">
        <w:rPr>
          <w:noProof w:val="0"/>
          <w:lang w:val="fr-FR"/>
        </w:rPr>
        <w:t>raduction exacte d</w:t>
      </w:r>
      <w:r w:rsidRPr="00D67DD6">
        <w:rPr>
          <w:noProof w:val="0"/>
          <w:lang w:val="fr-FR"/>
        </w:rPr>
        <w:t>’</w:t>
      </w:r>
      <w:r w:rsidRPr="00D67DD6">
        <w:rPr>
          <w:i/>
          <w:noProof w:val="0"/>
          <w:lang w:val="fr-FR"/>
        </w:rPr>
        <w:t>Isagoge</w:t>
      </w:r>
      <w:r w:rsidRPr="00D67DD6">
        <w:rPr>
          <w:noProof w:val="0"/>
          <w:lang w:val="fr-FR"/>
        </w:rPr>
        <w:t xml:space="preserve"> en latin (</w:t>
      </w:r>
      <w:r w:rsidRPr="00D67DD6">
        <w:rPr>
          <w:i/>
          <w:noProof w:val="0"/>
          <w:lang w:val="fr-FR"/>
        </w:rPr>
        <w:t>Porphyrii Isagoge translatio</w:t>
      </w:r>
      <w:r w:rsidRPr="00D67DD6">
        <w:rPr>
          <w:noProof w:val="0"/>
          <w:lang w:val="fr-FR"/>
        </w:rPr>
        <w:t xml:space="preserve">). En traduisant les problèmes </w:t>
      </w:r>
      <w:r w:rsidR="001B6875" w:rsidRPr="00D67DD6">
        <w:rPr>
          <w:noProof w:val="0"/>
          <w:lang w:val="fr-FR"/>
        </w:rPr>
        <w:t xml:space="preserve">et les ambiguïtés donnés dans </w:t>
      </w:r>
      <w:r w:rsidRPr="00D67DD6">
        <w:rPr>
          <w:i/>
          <w:noProof w:val="0"/>
          <w:lang w:val="fr-FR"/>
        </w:rPr>
        <w:t>Isagoge</w:t>
      </w:r>
      <w:r w:rsidRPr="00D67DD6">
        <w:rPr>
          <w:noProof w:val="0"/>
          <w:lang w:val="fr-FR"/>
        </w:rPr>
        <w:t xml:space="preserve">, une nouvelle gigantomachie de substance </w:t>
      </w:r>
      <w:r w:rsidR="00DB7567" w:rsidRPr="00D67DD6">
        <w:rPr>
          <w:noProof w:val="0"/>
          <w:lang w:val="fr-FR"/>
        </w:rPr>
        <w:t>débuta</w:t>
      </w:r>
      <w:r w:rsidRPr="00D67DD6">
        <w:rPr>
          <w:noProof w:val="0"/>
          <w:lang w:val="fr-FR"/>
        </w:rPr>
        <w:t xml:space="preserve"> dans la falsafa et ensuite dans l’Occident latin. La position réaliste d’Aristote est défendue par Boèce, Averroès et ensuite par l’école latine du premier averroïsme inspiré par eux. Ces philosophes protègent la primauté de la première substance réelle donnée dans la </w:t>
      </w:r>
      <w:r w:rsidRPr="00D67DD6">
        <w:rPr>
          <w:i/>
          <w:noProof w:val="0"/>
          <w:lang w:val="fr-FR"/>
        </w:rPr>
        <w:t>Physique</w:t>
      </w:r>
      <w:r w:rsidRPr="00D67DD6">
        <w:rPr>
          <w:noProof w:val="0"/>
          <w:lang w:val="fr-FR"/>
        </w:rPr>
        <w:t xml:space="preserve"> et </w:t>
      </w:r>
      <w:r w:rsidRPr="00D67DD6">
        <w:rPr>
          <w:i/>
          <w:noProof w:val="0"/>
          <w:lang w:val="fr-FR"/>
        </w:rPr>
        <w:t>Métaphysique</w:t>
      </w:r>
      <w:r w:rsidRPr="00D67DD6">
        <w:rPr>
          <w:noProof w:val="0"/>
          <w:lang w:val="fr-FR"/>
        </w:rPr>
        <w:t xml:space="preserve"> d’Aristote qui sont interconnectées. Les défenseurs de « méta-physique », c’est-à-dire de l’unité de la substance première derrière la physique, défendent, comme Averroès</w:t>
      </w:r>
      <w:r w:rsidRPr="00D67DD6">
        <w:rPr>
          <w:noProof w:val="0"/>
          <w:lang w:val="fr-FR"/>
        </w:rPr>
        <w:fldChar w:fldCharType="begin"/>
      </w:r>
      <w:r w:rsidRPr="00D67DD6">
        <w:rPr>
          <w:noProof w:val="0"/>
          <w:lang w:val="fr-FR"/>
        </w:rPr>
        <w:instrText xml:space="preserve"> XE "Averroès" </w:instrText>
      </w:r>
      <w:r w:rsidRPr="00D67DD6">
        <w:rPr>
          <w:noProof w:val="0"/>
          <w:lang w:val="fr-FR"/>
        </w:rPr>
        <w:fldChar w:fldCharType="end"/>
      </w:r>
      <w:r w:rsidRPr="00D67DD6">
        <w:rPr>
          <w:noProof w:val="0"/>
          <w:lang w:val="fr-FR"/>
        </w:rPr>
        <w:t xml:space="preserve">, la doctrine des </w:t>
      </w:r>
      <w:r w:rsidRPr="00D67DD6">
        <w:rPr>
          <w:i/>
          <w:noProof w:val="0"/>
          <w:lang w:val="fr-FR"/>
        </w:rPr>
        <w:t>Catégories</w:t>
      </w:r>
      <w:r w:rsidRPr="00D67DD6">
        <w:rPr>
          <w:noProof w:val="0"/>
          <w:lang w:val="fr-FR"/>
        </w:rPr>
        <w:t xml:space="preserve"> sur la prédication différente </w:t>
      </w:r>
      <w:r w:rsidRPr="00D67DD6">
        <w:rPr>
          <w:i/>
          <w:noProof w:val="0"/>
          <w:lang w:val="fr-FR"/>
        </w:rPr>
        <w:t>per prius</w:t>
      </w:r>
      <w:r w:rsidRPr="00D67DD6">
        <w:rPr>
          <w:noProof w:val="0"/>
          <w:lang w:val="fr-FR"/>
        </w:rPr>
        <w:t xml:space="preserve"> donnée dans le cadre de la substance secondaire et donc universelle. Ils insistent sur une séparation fondamentale entre la substance seconde et la substance réelle, qu’elle soit matérielle ou immatérielle, afin de préserver la vérité de la connaissance et de la prédication</w:t>
      </w:r>
      <w:r w:rsidR="00FF76DB" w:rsidRPr="00D67DD6">
        <w:rPr>
          <w:noProof w:val="0"/>
          <w:lang w:val="fr-FR"/>
        </w:rPr>
        <w:t xml:space="preserve"> catégorielle</w:t>
      </w:r>
      <w:r w:rsidRPr="00D67DD6">
        <w:rPr>
          <w:noProof w:val="0"/>
          <w:lang w:val="fr-FR"/>
        </w:rPr>
        <w:t xml:space="preserve">. Les deux déterminations de la substance sont mutuellement non transférables, mais complémentaires dans le système d’investigation du monde comme </w:t>
      </w:r>
      <w:r w:rsidR="00CF2A64" w:rsidRPr="00D67DD6">
        <w:rPr>
          <w:noProof w:val="0"/>
          <w:lang w:val="fr-FR"/>
        </w:rPr>
        <w:t xml:space="preserve">la </w:t>
      </w:r>
      <w:r w:rsidRPr="00D67DD6">
        <w:rPr>
          <w:noProof w:val="0"/>
          <w:lang w:val="fr-FR"/>
        </w:rPr>
        <w:t>correspondance de</w:t>
      </w:r>
      <w:r w:rsidR="0095559E" w:rsidRPr="00D67DD6">
        <w:rPr>
          <w:noProof w:val="0"/>
          <w:lang w:val="fr-FR"/>
        </w:rPr>
        <w:t xml:space="preserve"> l’intellect et de la chose. Le monde </w:t>
      </w:r>
      <w:r w:rsidRPr="00D67DD6">
        <w:rPr>
          <w:noProof w:val="0"/>
          <w:lang w:val="fr-FR"/>
        </w:rPr>
        <w:t>est reconnu scientifiquement par la prédication de la causalité réelle des substances premières. L’herméneutique de l’objectivité examine les caractéristiques de la métaphysique aristotélicien</w:t>
      </w:r>
      <w:r w:rsidR="00264A45" w:rsidRPr="00D67DD6">
        <w:rPr>
          <w:noProof w:val="0"/>
          <w:lang w:val="fr-FR"/>
        </w:rPr>
        <w:t xml:space="preserve">ne originelle dans </w:t>
      </w:r>
      <w:r w:rsidR="00227A0B" w:rsidRPr="00D67DD6">
        <w:rPr>
          <w:noProof w:val="0"/>
          <w:lang w:val="fr-FR"/>
        </w:rPr>
        <w:t>la connais</w:t>
      </w:r>
      <w:r w:rsidR="009B6002" w:rsidRPr="00D67DD6">
        <w:rPr>
          <w:noProof w:val="0"/>
          <w:lang w:val="fr-FR"/>
        </w:rPr>
        <w:t>s</w:t>
      </w:r>
      <w:r w:rsidR="00227A0B" w:rsidRPr="00D67DD6">
        <w:rPr>
          <w:noProof w:val="0"/>
          <w:lang w:val="fr-FR"/>
        </w:rPr>
        <w:t xml:space="preserve">ance </w:t>
      </w:r>
      <w:r w:rsidR="00EF6DB4" w:rsidRPr="00D67DD6">
        <w:rPr>
          <w:noProof w:val="0"/>
          <w:lang w:val="fr-FR"/>
        </w:rPr>
        <w:t xml:space="preserve">de l’existant faite </w:t>
      </w:r>
      <w:r w:rsidR="00CA15C2" w:rsidRPr="00D67DD6">
        <w:rPr>
          <w:noProof w:val="0"/>
          <w:lang w:val="fr-FR"/>
        </w:rPr>
        <w:t>de</w:t>
      </w:r>
      <w:r w:rsidR="00EF6DB4" w:rsidRPr="00D67DD6">
        <w:rPr>
          <w:noProof w:val="0"/>
          <w:lang w:val="fr-FR"/>
        </w:rPr>
        <w:t xml:space="preserve"> face</w:t>
      </w:r>
      <w:r w:rsidRPr="00D67DD6">
        <w:rPr>
          <w:noProof w:val="0"/>
          <w:lang w:val="fr-FR"/>
        </w:rPr>
        <w:t>, c’est-à-dire par la direction de la première substance réelle. Dans ce système de déterminations examinées de manière critique de la première et de la seconde substance, il n’est pas possible de construire une ontothéologie unitaire des néoplatoniciens et des m</w:t>
      </w:r>
      <w:r w:rsidR="00BA0341" w:rsidRPr="00D67DD6">
        <w:rPr>
          <w:noProof w:val="0"/>
          <w:lang w:val="fr-FR"/>
        </w:rPr>
        <w:t>odernistes sur le mode d</w:t>
      </w:r>
      <w:r w:rsidR="00BA0341" w:rsidRPr="00D67DD6">
        <w:rPr>
          <w:rFonts w:cs="Calibri"/>
          <w:noProof w:val="0"/>
          <w:lang w:val="fr-FR"/>
        </w:rPr>
        <w:t>’</w:t>
      </w:r>
      <w:r w:rsidRPr="00D67DD6">
        <w:rPr>
          <w:i/>
          <w:noProof w:val="0"/>
          <w:lang w:val="fr-FR"/>
        </w:rPr>
        <w:t>Unified Science</w:t>
      </w:r>
      <w:r w:rsidRPr="00D67DD6">
        <w:rPr>
          <w:i/>
          <w:noProof w:val="0"/>
          <w:lang w:val="fr-FR"/>
        </w:rPr>
        <w:fldChar w:fldCharType="begin"/>
      </w:r>
      <w:r w:rsidRPr="00D67DD6">
        <w:rPr>
          <w:noProof w:val="0"/>
          <w:lang w:val="fr-FR"/>
        </w:rPr>
        <w:instrText xml:space="preserve"> XE "</w:instrText>
      </w:r>
      <w:r w:rsidRPr="00D67DD6">
        <w:rPr>
          <w:i/>
          <w:noProof w:val="0"/>
          <w:lang w:val="fr-FR"/>
        </w:rPr>
        <w:instrText>Unified Science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postmoderne. </w:t>
      </w:r>
    </w:p>
    <w:p w14:paraId="7E323792" w14:textId="3557469F" w:rsidR="005E3E98" w:rsidRPr="00D67DD6" w:rsidRDefault="00A84252" w:rsidP="0081176A">
      <w:pPr>
        <w:ind w:firstLine="397"/>
        <w:rPr>
          <w:noProof w:val="0"/>
          <w:lang w:val="fr-FR"/>
        </w:rPr>
      </w:pPr>
      <w:r w:rsidRPr="00D67DD6">
        <w:rPr>
          <w:noProof w:val="0"/>
          <w:lang w:val="fr-FR"/>
        </w:rPr>
        <w:t>Rappel</w:t>
      </w:r>
      <w:r w:rsidR="00613F09" w:rsidRPr="00D67DD6">
        <w:rPr>
          <w:noProof w:val="0"/>
          <w:lang w:val="fr-FR"/>
        </w:rPr>
        <w:t>ons qu’au moment du déclin des m</w:t>
      </w:r>
      <w:r w:rsidRPr="00D67DD6">
        <w:rPr>
          <w:noProof w:val="0"/>
          <w:lang w:val="fr-FR"/>
        </w:rPr>
        <w:t>ystères et de l’obscurité donnée par la première forme moderne de l’oubli de l’Être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Pr="00D67DD6">
        <w:rPr>
          <w:noProof w:val="0"/>
          <w:lang w:val="fr-FR"/>
        </w:rPr>
        <w:lastRenderedPageBreak/>
        <w:t>émerge le dernier message p</w:t>
      </w:r>
      <w:r w:rsidR="00A37C64" w:rsidRPr="00D67DD6">
        <w:rPr>
          <w:noProof w:val="0"/>
          <w:lang w:val="fr-FR"/>
        </w:rPr>
        <w:t>hilosophiquement important des m</w:t>
      </w:r>
      <w:r w:rsidRPr="00D67DD6">
        <w:rPr>
          <w:noProof w:val="0"/>
          <w:lang w:val="fr-FR"/>
        </w:rPr>
        <w:t xml:space="preserve">ystères et des Muses. Plutarque, en tant que l’un des derniers prêtres de Delphes livre à la modernité le message des </w:t>
      </w:r>
      <w:r w:rsidR="002D0827" w:rsidRPr="00D67DD6">
        <w:rPr>
          <w:noProof w:val="0"/>
          <w:lang w:val="fr-FR"/>
        </w:rPr>
        <w:t>m</w:t>
      </w:r>
      <w:r w:rsidRPr="00D67DD6">
        <w:rPr>
          <w:noProof w:val="0"/>
          <w:lang w:val="fr-FR"/>
        </w:rPr>
        <w:t xml:space="preserve">ystères </w:t>
      </w:r>
      <w:r w:rsidR="002D0827" w:rsidRPr="00D67DD6">
        <w:rPr>
          <w:noProof w:val="0"/>
          <w:lang w:val="fr-FR"/>
        </w:rPr>
        <w:t>mour</w:t>
      </w:r>
      <w:r w:rsidR="00FB740D" w:rsidRPr="00D67DD6">
        <w:rPr>
          <w:noProof w:val="0"/>
          <w:lang w:val="fr-FR"/>
        </w:rPr>
        <w:t>ant</w:t>
      </w:r>
      <w:r w:rsidRPr="00D67DD6">
        <w:rPr>
          <w:noProof w:val="0"/>
          <w:lang w:val="fr-FR"/>
        </w:rPr>
        <w:t xml:space="preserve">, qui commandent la protection et le </w:t>
      </w:r>
      <w:r w:rsidR="00863425" w:rsidRPr="00D67DD6">
        <w:rPr>
          <w:noProof w:val="0"/>
          <w:lang w:val="fr-FR"/>
        </w:rPr>
        <w:t>sauvegarde</w:t>
      </w:r>
      <w:r w:rsidRPr="00D67DD6">
        <w:rPr>
          <w:noProof w:val="0"/>
          <w:lang w:val="fr-FR"/>
        </w:rPr>
        <w:t xml:space="preserve"> des phénomènes (τὰ φαινόμενα σῴζειν, </w:t>
      </w:r>
      <w:r w:rsidRPr="00D67DD6">
        <w:rPr>
          <w:i/>
          <w:noProof w:val="0"/>
          <w:lang w:val="fr-FR"/>
        </w:rPr>
        <w:t>De facie in orbe lunae</w:t>
      </w:r>
      <w:r w:rsidRPr="00D67DD6">
        <w:rPr>
          <w:noProof w:val="0"/>
          <w:lang w:val="fr-FR"/>
        </w:rPr>
        <w:t xml:space="preserve"> 6</w:t>
      </w:r>
      <w:r w:rsidR="00A47AEE" w:rsidRPr="00D67DD6">
        <w:rPr>
          <w:noProof w:val="0"/>
          <w:lang w:val="fr-FR"/>
        </w:rPr>
        <w:t>,</w:t>
      </w:r>
      <w:r w:rsidRPr="00D67DD6">
        <w:rPr>
          <w:noProof w:val="0"/>
          <w:lang w:val="fr-FR"/>
        </w:rPr>
        <w:t xml:space="preserve"> 923A3–4</w:t>
      </w:r>
      <w:r w:rsidRPr="00D67DD6">
        <w:rPr>
          <w:noProof w:val="0"/>
          <w:lang w:val="fr-FR"/>
        </w:rPr>
        <w:fldChar w:fldCharType="begin"/>
      </w:r>
      <w:r w:rsidRPr="00D67DD6">
        <w:rPr>
          <w:noProof w:val="0"/>
          <w:lang w:val="fr-FR"/>
        </w:rPr>
        <w:instrText xml:space="preserve"> XE "Plutarchus:</w:instrText>
      </w:r>
      <w:r w:rsidRPr="00D67DD6">
        <w:rPr>
          <w:i/>
          <w:noProof w:val="0"/>
          <w:lang w:val="fr-FR"/>
        </w:rPr>
        <w:instrText>De facie in orbe lunae</w:instrText>
      </w:r>
      <w:r w:rsidRPr="00D67DD6">
        <w:rPr>
          <w:noProof w:val="0"/>
          <w:lang w:val="fr-FR"/>
        </w:rPr>
        <w:instrText xml:space="preserve"> 923A3–4" </w:instrText>
      </w:r>
      <w:r w:rsidRPr="00D67DD6">
        <w:rPr>
          <w:noProof w:val="0"/>
          <w:lang w:val="fr-FR"/>
        </w:rPr>
        <w:fldChar w:fldCharType="end"/>
      </w:r>
      <w:r w:rsidRPr="00D67DD6">
        <w:rPr>
          <w:noProof w:val="0"/>
          <w:lang w:val="fr-FR"/>
        </w:rPr>
        <w:t xml:space="preserve">). La modernité, malheureusement, protège </w:t>
      </w:r>
      <w:r w:rsidRPr="00D67DD6">
        <w:rPr>
          <w:i/>
          <w:noProof w:val="0"/>
          <w:lang w:val="fr-FR"/>
        </w:rPr>
        <w:t>prima facie</w:t>
      </w:r>
      <w:r w:rsidRPr="00D67DD6">
        <w:rPr>
          <w:noProof w:val="0"/>
          <w:lang w:val="fr-FR"/>
        </w:rPr>
        <w:t xml:space="preserve"> ses propres produits de l’esprit ; elle a donc emprunté la voie comique de la folie </w:t>
      </w:r>
      <w:r w:rsidR="009811E5" w:rsidRPr="00D67DD6">
        <w:rPr>
          <w:noProof w:val="0"/>
          <w:lang w:val="fr-FR"/>
        </w:rPr>
        <w:t xml:space="preserve">moderne </w:t>
      </w:r>
      <w:r w:rsidRPr="00D67DD6">
        <w:rPr>
          <w:noProof w:val="0"/>
          <w:lang w:val="fr-FR"/>
        </w:rPr>
        <w:t xml:space="preserve">(ch. 2.4.4). La connexion du corps, de la matière et de la magnitude du troisième type fait la définition scientifique </w:t>
      </w:r>
      <w:r w:rsidR="00175B80" w:rsidRPr="00D67DD6">
        <w:rPr>
          <w:noProof w:val="0"/>
          <w:lang w:val="fr-FR"/>
        </w:rPr>
        <w:t xml:space="preserve">moderne. Il faut analyser le </w:t>
      </w:r>
      <w:r w:rsidR="00216EE7" w:rsidRPr="00D67DD6">
        <w:rPr>
          <w:noProof w:val="0"/>
          <w:lang w:val="fr-FR"/>
        </w:rPr>
        <w:t xml:space="preserve">soi-disant </w:t>
      </w:r>
      <w:r w:rsidR="004B0F6E" w:rsidRPr="00D67DD6">
        <w:rPr>
          <w:noProof w:val="0"/>
          <w:lang w:val="fr-FR"/>
        </w:rPr>
        <w:t>«</w:t>
      </w:r>
      <w:r w:rsidR="006E6F11" w:rsidRPr="00D67DD6">
        <w:rPr>
          <w:noProof w:val="0"/>
          <w:lang w:val="fr-FR"/>
        </w:rPr>
        <w:t> </w:t>
      </w:r>
      <w:r w:rsidRPr="00D67DD6">
        <w:rPr>
          <w:noProof w:val="0"/>
          <w:lang w:val="fr-FR"/>
        </w:rPr>
        <w:t>Sophisme Oxfordien</w:t>
      </w:r>
      <w:r w:rsidR="006E6F11" w:rsidRPr="00D67DD6">
        <w:rPr>
          <w:noProof w:val="0"/>
          <w:lang w:val="fr-FR"/>
        </w:rPr>
        <w:t> </w:t>
      </w:r>
      <w:r w:rsidR="004B0F6E" w:rsidRPr="00D67DD6">
        <w:rPr>
          <w:noProof w:val="0"/>
          <w:lang w:val="fr-FR"/>
        </w:rPr>
        <w:t>»</w:t>
      </w:r>
      <w:r w:rsidRPr="00D67DD6">
        <w:rPr>
          <w:noProof w:val="0"/>
          <w:lang w:val="fr-FR"/>
        </w:rPr>
        <w:t xml:space="preserve"> (</w:t>
      </w:r>
      <w:r w:rsidRPr="00D67DD6">
        <w:rPr>
          <w:i/>
          <w:noProof w:val="0"/>
          <w:lang w:val="fr-FR"/>
        </w:rPr>
        <w:t>Oxfordian Fallacy</w:t>
      </w:r>
      <w:r w:rsidRPr="00D67DD6">
        <w:rPr>
          <w:i/>
          <w:noProof w:val="0"/>
          <w:lang w:val="fr-FR"/>
        </w:rPr>
        <w:fldChar w:fldCharType="begin"/>
      </w:r>
      <w:r w:rsidRPr="00D67DD6">
        <w:rPr>
          <w:noProof w:val="0"/>
          <w:lang w:val="fr-FR"/>
        </w:rPr>
        <w:instrText xml:space="preserve"> XE "</w:instrText>
      </w:r>
      <w:r w:rsidRPr="00D67DD6">
        <w:rPr>
          <w:i/>
          <w:noProof w:val="0"/>
          <w:lang w:val="fr-FR"/>
        </w:rPr>
        <w:instrText>Oxfordian Fallacy</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dans le travail de Grosseteste et Rufus de Cornouailles. Dans la nouvelle conception du corps disparut la différence entre la première et la deuxième substance, qui détient une fonction clé pour </w:t>
      </w:r>
      <w:r w:rsidRPr="00D67DD6">
        <w:rPr>
          <w:i/>
          <w:noProof w:val="0"/>
          <w:lang w:val="fr-FR"/>
        </w:rPr>
        <w:t>Physique</w:t>
      </w:r>
      <w:r w:rsidRPr="00D67DD6">
        <w:rPr>
          <w:noProof w:val="0"/>
          <w:lang w:val="fr-FR"/>
        </w:rPr>
        <w:t xml:space="preserve">, </w:t>
      </w:r>
      <w:r w:rsidRPr="00D67DD6">
        <w:rPr>
          <w:i/>
          <w:noProof w:val="0"/>
          <w:lang w:val="fr-FR"/>
        </w:rPr>
        <w:t>Métaphysique</w:t>
      </w:r>
      <w:r w:rsidRPr="00D67DD6">
        <w:rPr>
          <w:noProof w:val="0"/>
          <w:lang w:val="fr-FR"/>
        </w:rPr>
        <w:t xml:space="preserve"> et </w:t>
      </w:r>
      <w:r w:rsidRPr="00D67DD6">
        <w:rPr>
          <w:i/>
          <w:noProof w:val="0"/>
          <w:lang w:val="fr-FR"/>
        </w:rPr>
        <w:t>Catégories</w:t>
      </w:r>
      <w:r w:rsidRPr="00D67DD6">
        <w:rPr>
          <w:noProof w:val="0"/>
          <w:lang w:val="fr-FR"/>
        </w:rPr>
        <w:t xml:space="preserve"> d’Aristote. La détermination objective du corps, de la matière et de l’extension fait que la nouvelle substance, donnée sous la forme d’un corps quasi physique, peut accepter toute</w:t>
      </w:r>
      <w:r w:rsidR="00D35A74" w:rsidRPr="00D67DD6">
        <w:rPr>
          <w:noProof w:val="0"/>
          <w:lang w:val="fr-FR"/>
        </w:rPr>
        <w:t>s</w:t>
      </w:r>
      <w:r w:rsidRPr="00D67DD6">
        <w:rPr>
          <w:noProof w:val="0"/>
          <w:lang w:val="fr-FR"/>
        </w:rPr>
        <w:t xml:space="preserve"> détermin</w:t>
      </w:r>
      <w:r w:rsidR="002048B0" w:rsidRPr="00D67DD6">
        <w:rPr>
          <w:noProof w:val="0"/>
          <w:lang w:val="fr-FR"/>
        </w:rPr>
        <w:t>ation</w:t>
      </w:r>
      <w:r w:rsidR="00D35A74" w:rsidRPr="00D67DD6">
        <w:rPr>
          <w:noProof w:val="0"/>
          <w:lang w:val="fr-FR"/>
        </w:rPr>
        <w:t>s</w:t>
      </w:r>
      <w:r w:rsidR="002048B0" w:rsidRPr="00D67DD6">
        <w:rPr>
          <w:noProof w:val="0"/>
          <w:lang w:val="fr-FR"/>
        </w:rPr>
        <w:t xml:space="preserve"> formelle</w:t>
      </w:r>
      <w:r w:rsidR="00D35A74" w:rsidRPr="00D67DD6">
        <w:rPr>
          <w:noProof w:val="0"/>
          <w:lang w:val="fr-FR"/>
        </w:rPr>
        <w:t>s</w:t>
      </w:r>
      <w:r w:rsidR="002048B0" w:rsidRPr="00D67DD6">
        <w:rPr>
          <w:noProof w:val="0"/>
          <w:lang w:val="fr-FR"/>
        </w:rPr>
        <w:t>. L</w:t>
      </w:r>
      <w:r w:rsidRPr="00D67DD6">
        <w:rPr>
          <w:noProof w:val="0"/>
          <w:lang w:val="fr-FR"/>
        </w:rPr>
        <w:t>a similitude analogique n’a aucune restriction donnée par la réalité. L’</w:t>
      </w:r>
      <w:r w:rsidR="009D3B4A" w:rsidRPr="00D67DD6">
        <w:rPr>
          <w:noProof w:val="0"/>
          <w:lang w:val="fr-FR"/>
        </w:rPr>
        <w:t>évènement</w:t>
      </w:r>
      <w:r w:rsidRPr="00D67DD6">
        <w:rPr>
          <w:noProof w:val="0"/>
          <w:lang w:val="fr-FR"/>
        </w:rPr>
        <w:t xml:space="preserve"> de l’</w:t>
      </w:r>
      <w:r w:rsidRPr="00D67DD6">
        <w:rPr>
          <w:rFonts w:cs="Calibri"/>
          <w:noProof w:val="0"/>
          <w:lang w:val="fr-FR"/>
        </w:rPr>
        <w:t>Ê</w:t>
      </w:r>
      <w:r w:rsidRPr="00D67DD6">
        <w:rPr>
          <w:noProof w:val="0"/>
          <w:lang w:val="fr-FR"/>
        </w:rPr>
        <w:t xml:space="preserve">tre non dissimulé sur le mode </w:t>
      </w:r>
      <w:r w:rsidR="00A23C98">
        <w:rPr>
          <w:noProof w:val="0"/>
          <w:lang w:val="fr-FR"/>
        </w:rPr>
        <w:t>d’</w:t>
      </w:r>
      <w:r w:rsidR="00A23C98" w:rsidRPr="00A23C98">
        <w:rPr>
          <w:i/>
          <w:noProof w:val="0"/>
          <w:lang w:val="fr-FR"/>
        </w:rPr>
        <w:t>a/lètheia</w:t>
      </w:r>
      <w:r w:rsidRPr="00D67DD6">
        <w:rPr>
          <w:i/>
          <w:noProof w:val="0"/>
          <w:lang w:val="fr-FR"/>
        </w:rPr>
        <w:fldChar w:fldCharType="begin"/>
      </w:r>
      <w:r w:rsidRPr="00D67DD6">
        <w:rPr>
          <w:noProof w:val="0"/>
          <w:lang w:val="fr-FR"/>
        </w:rPr>
        <w:instrText xml:space="preserve"> XE "</w:instrText>
      </w:r>
      <w:r w:rsidRPr="00D67DD6">
        <w:rPr>
          <w:i/>
          <w:noProof w:val="0"/>
          <w:lang w:val="fr-FR"/>
        </w:rPr>
        <w:instrText>a/lētheia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pythienne prépara une nouvelle forme d’aperception de la substance par l’éclipse moderne de la première substance entamée par Porphyre. Les illuminés philosophiques de la haute scolastique (Rufus, Kilwardby, Bonaventure) reprennent cette forme théorique de pensée prévue dans la frénésie syncrétique de l’antiquité tardive. L’école qui publia l’œuvre </w:t>
      </w:r>
      <w:r w:rsidRPr="00D67DD6">
        <w:rPr>
          <w:i/>
          <w:noProof w:val="0"/>
          <w:lang w:val="fr-FR"/>
        </w:rPr>
        <w:t>Summa Halensis</w:t>
      </w:r>
      <w:r w:rsidRPr="00D67DD6">
        <w:rPr>
          <w:noProof w:val="0"/>
          <w:lang w:val="fr-FR"/>
        </w:rPr>
        <w:t xml:space="preserve"> </w:t>
      </w:r>
      <w:r w:rsidRPr="00D67DD6">
        <w:rPr>
          <w:rFonts w:cs="Calibri"/>
          <w:noProof w:val="0"/>
          <w:lang w:val="fr-FR"/>
        </w:rPr>
        <w:t>à</w:t>
      </w:r>
      <w:r w:rsidRPr="00D67DD6">
        <w:rPr>
          <w:noProof w:val="0"/>
          <w:lang w:val="fr-FR"/>
        </w:rPr>
        <w:t xml:space="preserve"> Paris (</w:t>
      </w:r>
      <w:r w:rsidRPr="00D67DD6">
        <w:rPr>
          <w:noProof w:val="0"/>
          <w:color w:val="000000"/>
          <w:lang w:val="fr-FR"/>
        </w:rPr>
        <w:t xml:space="preserve">1240–50) </w:t>
      </w:r>
      <w:r w:rsidRPr="00D67DD6">
        <w:rPr>
          <w:noProof w:val="0"/>
          <w:lang w:val="fr-FR"/>
        </w:rPr>
        <w:t xml:space="preserve">transposa le mythe démiurgique des néoplatoniciens en diacosmos objectif donné dans le cadre de l’ontothéologie chrétienne. </w:t>
      </w:r>
      <w:r w:rsidR="00D61DAE" w:rsidRPr="00D67DD6">
        <w:rPr>
          <w:noProof w:val="0"/>
          <w:lang w:val="fr-FR"/>
        </w:rPr>
        <w:t xml:space="preserve">La traduction du </w:t>
      </w:r>
      <w:r w:rsidR="002D33D0" w:rsidRPr="00D67DD6">
        <w:rPr>
          <w:noProof w:val="0"/>
          <w:lang w:val="fr-FR"/>
        </w:rPr>
        <w:t>c</w:t>
      </w:r>
      <w:r w:rsidRPr="00D67DD6">
        <w:rPr>
          <w:noProof w:val="0"/>
          <w:lang w:val="fr-FR"/>
        </w:rPr>
        <w:t xml:space="preserve">ommentaire sur </w:t>
      </w:r>
      <w:r w:rsidRPr="00D67DD6">
        <w:rPr>
          <w:i/>
          <w:noProof w:val="0"/>
          <w:lang w:val="fr-FR"/>
        </w:rPr>
        <w:t>Catégories</w:t>
      </w:r>
      <w:r w:rsidRPr="00D67DD6">
        <w:rPr>
          <w:noProof w:val="0"/>
          <w:lang w:val="fr-FR"/>
        </w:rPr>
        <w:t xml:space="preserve"> de Simplicius jouera un rôle clé dans la deuxième vague d’objectivité donnée à partir de 1280. La détermination objective de l’existant a été élargie dans le postmodernisme cartésien. Elle inclut des qualités primaires telles que la finitude, l’infini, la résistance, l’impénétrabilité, la magnitude, etc. Par un tournant d’époque vers une physique placée hors de la réalité de la première substance, un autre cycle de gigantomachie </w:t>
      </w:r>
      <w:r w:rsidR="006D4AD0" w:rsidRPr="00D67DD6">
        <w:rPr>
          <w:noProof w:val="0"/>
          <w:lang w:val="fr-FR"/>
        </w:rPr>
        <w:t>est terminé (ch</w:t>
      </w:r>
      <w:r w:rsidRPr="00D67DD6">
        <w:rPr>
          <w:noProof w:val="0"/>
          <w:lang w:val="fr-FR"/>
        </w:rPr>
        <w:t>. 1.3) et commence une errance spécifique de la métaphysique occidentale (</w:t>
      </w:r>
      <w:r w:rsidRPr="00D67DD6">
        <w:rPr>
          <w:i/>
          <w:noProof w:val="0"/>
          <w:lang w:val="fr-FR"/>
        </w:rPr>
        <w:t>Irre</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trajectoire de la </w:t>
      </w:r>
      <w:r w:rsidR="00B14453" w:rsidRPr="00D67DD6">
        <w:rPr>
          <w:noProof w:val="0"/>
          <w:lang w:val="fr-FR"/>
        </w:rPr>
        <w:t xml:space="preserve">compréhension </w:t>
      </w:r>
      <w:r w:rsidRPr="00D67DD6">
        <w:rPr>
          <w:noProof w:val="0"/>
          <w:lang w:val="fr-FR"/>
        </w:rPr>
        <w:t xml:space="preserve">métaphysique a été déterminée en dehors du sens de l’existant, qu’Aristote </w:t>
      </w:r>
      <w:r w:rsidR="00516DF7" w:rsidRPr="00D67DD6">
        <w:rPr>
          <w:noProof w:val="0"/>
          <w:lang w:val="fr-FR"/>
        </w:rPr>
        <w:t xml:space="preserve">gardait </w:t>
      </w:r>
      <w:r w:rsidRPr="00D67DD6">
        <w:rPr>
          <w:noProof w:val="0"/>
          <w:lang w:val="fr-FR"/>
        </w:rPr>
        <w:t xml:space="preserve">par la recherche originelle de l’unité de tout </w:t>
      </w:r>
      <w:r w:rsidR="00516DF7" w:rsidRPr="00D67DD6">
        <w:rPr>
          <w:noProof w:val="0"/>
          <w:lang w:val="fr-FR"/>
        </w:rPr>
        <w:t xml:space="preserve">qui se trouve </w:t>
      </w:r>
      <w:r w:rsidRPr="00D67DD6">
        <w:rPr>
          <w:noProof w:val="0"/>
          <w:lang w:val="fr-FR"/>
        </w:rPr>
        <w:t xml:space="preserve">derrière </w:t>
      </w:r>
      <w:r w:rsidRPr="00D67DD6">
        <w:rPr>
          <w:i/>
          <w:noProof w:val="0"/>
          <w:lang w:val="fr-FR"/>
        </w:rPr>
        <w:t>Physique</w:t>
      </w:r>
      <w:r w:rsidRPr="00D67DD6">
        <w:rPr>
          <w:noProof w:val="0"/>
          <w:lang w:val="fr-FR"/>
        </w:rPr>
        <w:t xml:space="preserve">. Le livre de </w:t>
      </w:r>
      <w:r w:rsidRPr="00D67DD6">
        <w:rPr>
          <w:i/>
          <w:noProof w:val="0"/>
          <w:lang w:val="fr-FR"/>
        </w:rPr>
        <w:t>Métaphysique</w:t>
      </w:r>
      <w:r w:rsidRPr="00D67DD6">
        <w:rPr>
          <w:noProof w:val="0"/>
          <w:lang w:val="fr-FR"/>
        </w:rPr>
        <w:t xml:space="preserve"> est fondamentalement déterminé par la physique </w:t>
      </w:r>
      <w:r w:rsidR="00D77706" w:rsidRPr="00D67DD6">
        <w:rPr>
          <w:noProof w:val="0"/>
          <w:lang w:val="fr-FR"/>
        </w:rPr>
        <w:t>qui traite la « </w:t>
      </w:r>
      <w:r w:rsidRPr="00D67DD6">
        <w:rPr>
          <w:noProof w:val="0"/>
          <w:lang w:val="fr-FR"/>
        </w:rPr>
        <w:t xml:space="preserve">substance </w:t>
      </w:r>
      <w:r w:rsidRPr="00D67DD6">
        <w:rPr>
          <w:i/>
          <w:noProof w:val="0"/>
          <w:lang w:val="fr-FR"/>
        </w:rPr>
        <w:t>qua</w:t>
      </w:r>
      <w:r w:rsidRPr="00D67DD6">
        <w:rPr>
          <w:noProof w:val="0"/>
          <w:lang w:val="fr-FR"/>
        </w:rPr>
        <w:t xml:space="preserve"> substance</w:t>
      </w:r>
      <w:r w:rsidR="00D77706" w:rsidRPr="00D67DD6">
        <w:rPr>
          <w:noProof w:val="0"/>
          <w:lang w:val="fr-FR"/>
        </w:rPr>
        <w:t> »</w:t>
      </w:r>
      <w:r w:rsidRPr="00D67DD6">
        <w:rPr>
          <w:noProof w:val="0"/>
          <w:lang w:val="fr-FR"/>
        </w:rPr>
        <w:fldChar w:fldCharType="begin"/>
      </w:r>
      <w:r w:rsidRPr="00D67DD6">
        <w:rPr>
          <w:noProof w:val="0"/>
          <w:lang w:val="fr-FR"/>
        </w:rPr>
        <w:instrText xml:space="preserve"> XE "substance </w:instrText>
      </w:r>
      <w:r w:rsidRPr="00D67DD6">
        <w:rPr>
          <w:i/>
          <w:noProof w:val="0"/>
          <w:lang w:val="fr-FR"/>
        </w:rPr>
        <w:instrText>qua</w:instrText>
      </w:r>
      <w:r w:rsidRPr="00D67DD6">
        <w:rPr>
          <w:noProof w:val="0"/>
          <w:lang w:val="fr-FR"/>
        </w:rPr>
        <w:instrText xml:space="preserve"> substance" </w:instrText>
      </w:r>
      <w:r w:rsidRPr="00D67DD6">
        <w:rPr>
          <w:noProof w:val="0"/>
          <w:lang w:val="fr-FR"/>
        </w:rPr>
        <w:fldChar w:fldCharType="end"/>
      </w:r>
      <w:r w:rsidRPr="00D67DD6">
        <w:rPr>
          <w:noProof w:val="0"/>
          <w:lang w:val="fr-FR"/>
        </w:rPr>
        <w:t xml:space="preserve">. </w:t>
      </w:r>
      <w:r w:rsidRPr="00D67DD6">
        <w:rPr>
          <w:noProof w:val="0"/>
          <w:lang w:val="fr-FR"/>
        </w:rPr>
        <w:lastRenderedPageBreak/>
        <w:t xml:space="preserve">Puisque le corps réel donné comme la première substance existe </w:t>
      </w:r>
      <w:r w:rsidR="000F762A" w:rsidRPr="00D67DD6">
        <w:rPr>
          <w:noProof w:val="0"/>
          <w:lang w:val="fr-FR"/>
        </w:rPr>
        <w:t>en vertu de</w:t>
      </w:r>
      <w:r w:rsidRPr="00D67DD6">
        <w:rPr>
          <w:noProof w:val="0"/>
          <w:lang w:val="fr-FR"/>
        </w:rPr>
        <w:t xml:space="preserve"> sa propre causalité, nous avons la physique des corps. Puisque nous avons la connaissance scientifique de la causalité réelle des corps, la dernière partie de l’écriture </w:t>
      </w:r>
      <w:r w:rsidRPr="00D67DD6">
        <w:rPr>
          <w:i/>
          <w:noProof w:val="0"/>
          <w:lang w:val="fr-FR"/>
        </w:rPr>
        <w:t>Physique</w:t>
      </w:r>
      <w:r w:rsidRPr="00D67DD6">
        <w:rPr>
          <w:noProof w:val="0"/>
          <w:lang w:val="fr-FR"/>
        </w:rPr>
        <w:t xml:space="preserve"> peut passer dans la </w:t>
      </w:r>
      <w:r w:rsidRPr="00D67DD6">
        <w:rPr>
          <w:i/>
          <w:noProof w:val="0"/>
          <w:lang w:val="fr-FR"/>
        </w:rPr>
        <w:t>Métaphysique</w:t>
      </w:r>
      <w:r w:rsidRPr="00D67DD6">
        <w:rPr>
          <w:noProof w:val="0"/>
          <w:lang w:val="fr-FR"/>
        </w:rPr>
        <w:t xml:space="preserve">. Le huitième livre conclusif de </w:t>
      </w:r>
      <w:r w:rsidRPr="00D67DD6">
        <w:rPr>
          <w:i/>
          <w:noProof w:val="0"/>
          <w:lang w:val="fr-FR"/>
        </w:rPr>
        <w:t>Physique</w:t>
      </w:r>
      <w:r w:rsidRPr="00D67DD6">
        <w:rPr>
          <w:noProof w:val="0"/>
          <w:lang w:val="fr-FR"/>
        </w:rPr>
        <w:t xml:space="preserve"> traite du problème du mouvement éternel, qui est lié à la question métaphysique du </w:t>
      </w:r>
      <w:r w:rsidRPr="00D67DD6">
        <w:rPr>
          <w:i/>
          <w:noProof w:val="0"/>
          <w:lang w:val="fr-FR"/>
        </w:rPr>
        <w:t>Primum Mobile</w:t>
      </w:r>
      <w:r w:rsidRPr="00D67DD6">
        <w:rPr>
          <w:i/>
          <w:noProof w:val="0"/>
          <w:lang w:val="fr-FR"/>
        </w:rPr>
        <w:fldChar w:fldCharType="begin"/>
      </w:r>
      <w:r w:rsidRPr="00D67DD6">
        <w:rPr>
          <w:noProof w:val="0"/>
          <w:lang w:val="fr-FR"/>
        </w:rPr>
        <w:instrText xml:space="preserve"> XE "</w:instrText>
      </w:r>
      <w:r w:rsidRPr="00D67DD6">
        <w:rPr>
          <w:i/>
          <w:noProof w:val="0"/>
          <w:lang w:val="fr-FR"/>
        </w:rPr>
        <w:instrText>Primum Mobile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Seule cette procédure, qui est donnée par l’actualisation de la métaphysique à partir des propriétés physiques de la première substance examinée dans la </w:t>
      </w:r>
      <w:r w:rsidRPr="00D67DD6">
        <w:rPr>
          <w:i/>
          <w:noProof w:val="0"/>
          <w:lang w:val="fr-FR"/>
        </w:rPr>
        <w:t>Physique</w:t>
      </w:r>
      <w:r w:rsidRPr="00D67DD6">
        <w:rPr>
          <w:noProof w:val="0"/>
          <w:lang w:val="fr-FR"/>
        </w:rPr>
        <w:t>, est scientifique selon Aristote et justifie l’unité de la première science recherchée. L’exode néoplatonicien de la substance première réelle constitua une nouvelle science p</w:t>
      </w:r>
      <w:r w:rsidR="004A2B1E" w:rsidRPr="00D67DD6">
        <w:rPr>
          <w:noProof w:val="0"/>
          <w:lang w:val="fr-FR"/>
        </w:rPr>
        <w:t>remière sur l’existant, qui créa</w:t>
      </w:r>
      <w:r w:rsidRPr="00D67DD6">
        <w:rPr>
          <w:noProof w:val="0"/>
          <w:lang w:val="fr-FR"/>
        </w:rPr>
        <w:t xml:space="preserve"> une </w:t>
      </w:r>
      <w:r w:rsidR="004A2B1E" w:rsidRPr="00D67DD6">
        <w:rPr>
          <w:noProof w:val="0"/>
          <w:lang w:val="fr-FR"/>
        </w:rPr>
        <w:t>« </w:t>
      </w:r>
      <w:r w:rsidRPr="00D67DD6">
        <w:rPr>
          <w:noProof w:val="0"/>
          <w:lang w:val="fr-FR"/>
        </w:rPr>
        <w:t>physique objective</w:t>
      </w:r>
      <w:r w:rsidR="004A2B1E" w:rsidRPr="00D67DD6">
        <w:rPr>
          <w:noProof w:val="0"/>
          <w:lang w:val="fr-FR"/>
        </w:rPr>
        <w:t> »</w:t>
      </w:r>
      <w:r w:rsidRPr="00D67DD6">
        <w:rPr>
          <w:noProof w:val="0"/>
          <w:lang w:val="fr-FR"/>
        </w:rPr>
        <w:t xml:space="preserve"> selon le</w:t>
      </w:r>
      <w:r w:rsidR="004A2B1E" w:rsidRPr="00D67DD6">
        <w:rPr>
          <w:noProof w:val="0"/>
          <w:lang w:val="fr-FR"/>
        </w:rPr>
        <w:t>s</w:t>
      </w:r>
      <w:r w:rsidRPr="00D67DD6">
        <w:rPr>
          <w:noProof w:val="0"/>
          <w:lang w:val="fr-FR"/>
        </w:rPr>
        <w:t xml:space="preserve"> conte</w:t>
      </w:r>
      <w:r w:rsidR="004A2B1E" w:rsidRPr="00D67DD6">
        <w:rPr>
          <w:noProof w:val="0"/>
          <w:lang w:val="fr-FR"/>
        </w:rPr>
        <w:t>s</w:t>
      </w:r>
      <w:r w:rsidRPr="00D67DD6">
        <w:rPr>
          <w:noProof w:val="0"/>
          <w:lang w:val="fr-FR"/>
        </w:rPr>
        <w:t xml:space="preserve"> </w:t>
      </w:r>
      <w:r w:rsidR="00B30E65" w:rsidRPr="00D67DD6">
        <w:rPr>
          <w:noProof w:val="0"/>
          <w:lang w:val="fr-FR"/>
        </w:rPr>
        <w:t xml:space="preserve">des fées </w:t>
      </w:r>
      <w:r w:rsidRPr="00D67DD6">
        <w:rPr>
          <w:noProof w:val="0"/>
          <w:lang w:val="fr-FR"/>
        </w:rPr>
        <w:t>philosop</w:t>
      </w:r>
      <w:r w:rsidR="005E3E98" w:rsidRPr="00D67DD6">
        <w:rPr>
          <w:noProof w:val="0"/>
          <w:lang w:val="fr-FR"/>
        </w:rPr>
        <w:t>hique</w:t>
      </w:r>
      <w:r w:rsidR="004A2B1E" w:rsidRPr="00D67DD6">
        <w:rPr>
          <w:noProof w:val="0"/>
          <w:lang w:val="fr-FR"/>
        </w:rPr>
        <w:t>s</w:t>
      </w:r>
      <w:r w:rsidR="005E3E98" w:rsidRPr="00D67DD6">
        <w:rPr>
          <w:noProof w:val="0"/>
          <w:lang w:val="fr-FR"/>
        </w:rPr>
        <w:t>.</w:t>
      </w:r>
    </w:p>
    <w:p w14:paraId="678AD486" w14:textId="73F9AD5F" w:rsidR="009C262C" w:rsidRPr="00D67DD6" w:rsidRDefault="00A84252" w:rsidP="00472DCE">
      <w:pPr>
        <w:ind w:firstLine="397"/>
        <w:rPr>
          <w:noProof w:val="0"/>
          <w:lang w:val="fr-FR"/>
        </w:rPr>
      </w:pPr>
      <w:r w:rsidRPr="00D67DD6">
        <w:rPr>
          <w:noProof w:val="0"/>
          <w:lang w:val="fr-FR"/>
        </w:rPr>
        <w:t xml:space="preserve">L’interprétation du </w:t>
      </w:r>
      <w:r w:rsidRPr="00D67DD6">
        <w:rPr>
          <w:i/>
          <w:noProof w:val="0"/>
          <w:lang w:val="fr-FR"/>
        </w:rPr>
        <w:t>Corpus Aristotelicum</w:t>
      </w:r>
      <w:r w:rsidRPr="00D67DD6">
        <w:rPr>
          <w:noProof w:val="0"/>
          <w:lang w:val="fr-FR"/>
        </w:rPr>
        <w:t xml:space="preserve"> après Jamblique et Simplicius mit au point la première forme de la connaissance historiquement effective de l’objectivité. Les illuminés néoplatonic</w:t>
      </w:r>
      <w:r w:rsidR="00790DBB" w:rsidRPr="00D67DD6">
        <w:rPr>
          <w:noProof w:val="0"/>
          <w:lang w:val="fr-FR"/>
        </w:rPr>
        <w:t>iens fabriquèrent un nouvel existant</w:t>
      </w:r>
      <w:r w:rsidR="002177F0" w:rsidRPr="00D67DD6">
        <w:rPr>
          <w:noProof w:val="0"/>
          <w:lang w:val="fr-FR"/>
        </w:rPr>
        <w:t xml:space="preserve"> du troisième genre</w:t>
      </w:r>
      <w:r w:rsidRPr="00D67DD6">
        <w:rPr>
          <w:noProof w:val="0"/>
          <w:lang w:val="fr-FR"/>
        </w:rPr>
        <w:t xml:space="preserve"> à partir de la substance de Porphyre. Ils ajoutèrent à l’exégèse de Porphyre une physique et une métaphysique </w:t>
      </w:r>
      <w:r w:rsidR="00685D0F" w:rsidRPr="00D67DD6">
        <w:rPr>
          <w:noProof w:val="0"/>
          <w:lang w:val="fr-FR"/>
        </w:rPr>
        <w:t>appropriée</w:t>
      </w:r>
      <w:r w:rsidRPr="00D67DD6">
        <w:rPr>
          <w:noProof w:val="0"/>
          <w:lang w:val="fr-FR"/>
        </w:rPr>
        <w:t xml:space="preserve"> </w:t>
      </w:r>
      <w:r w:rsidR="00472DCE" w:rsidRPr="00D67DD6">
        <w:rPr>
          <w:noProof w:val="0"/>
          <w:lang w:val="fr-FR"/>
        </w:rPr>
        <w:t xml:space="preserve">fondée sur des </w:t>
      </w:r>
      <w:r w:rsidRPr="00D67DD6">
        <w:rPr>
          <w:noProof w:val="0"/>
          <w:lang w:val="fr-FR"/>
        </w:rPr>
        <w:t>fabulation</w:t>
      </w:r>
      <w:r w:rsidR="00472DCE" w:rsidRPr="00D67DD6">
        <w:rPr>
          <w:noProof w:val="0"/>
          <w:lang w:val="fr-FR"/>
        </w:rPr>
        <w:t>s</w:t>
      </w:r>
      <w:r w:rsidRPr="00D67DD6">
        <w:rPr>
          <w:noProof w:val="0"/>
          <w:lang w:val="fr-FR"/>
        </w:rPr>
        <w:t xml:space="preserve"> du dialogue </w:t>
      </w:r>
      <w:r w:rsidRPr="00D67DD6">
        <w:rPr>
          <w:i/>
          <w:noProof w:val="0"/>
          <w:lang w:val="fr-FR"/>
        </w:rPr>
        <w:t>Timée</w:t>
      </w:r>
      <w:r w:rsidRPr="00D67DD6">
        <w:rPr>
          <w:noProof w:val="0"/>
          <w:lang w:val="fr-FR"/>
        </w:rPr>
        <w:t xml:space="preserve">. </w:t>
      </w:r>
      <w:r w:rsidR="009C262C" w:rsidRPr="00D67DD6">
        <w:rPr>
          <w:noProof w:val="0"/>
          <w:lang w:val="fr-FR"/>
        </w:rPr>
        <w:t xml:space="preserve">Dans le néoplatonisme tardif n’était plus valable le principe aristotélicien de réalité fondé sur la double détermination de la prédication </w:t>
      </w:r>
      <w:r w:rsidR="009C262C" w:rsidRPr="00D67DD6">
        <w:rPr>
          <w:i/>
          <w:noProof w:val="0"/>
          <w:lang w:val="fr-FR"/>
        </w:rPr>
        <w:t>per prius</w:t>
      </w:r>
      <w:r w:rsidR="009C262C" w:rsidRPr="00D67DD6">
        <w:rPr>
          <w:noProof w:val="0"/>
          <w:lang w:val="fr-FR"/>
        </w:rPr>
        <w:t xml:space="preserve">, qui est liée à la première substance, d’une part, et à la seconde substance, d’autre part. Au lieu de la position hyparchique de la première substance prévalut le modèle de l’analogie mathématique universelle. Elle se rapporte au </w:t>
      </w:r>
      <w:r w:rsidR="00E30D5F" w:rsidRPr="00D67DD6">
        <w:rPr>
          <w:noProof w:val="0"/>
          <w:lang w:val="fr-FR"/>
        </w:rPr>
        <w:t xml:space="preserve">commencement </w:t>
      </w:r>
      <w:r w:rsidR="009C262C" w:rsidRPr="00D67DD6">
        <w:rPr>
          <w:noProof w:val="0"/>
          <w:lang w:val="fr-FR"/>
        </w:rPr>
        <w:t>mystique de la philosophie chez les pythagoriciens. L</w:t>
      </w:r>
      <w:r w:rsidR="002D2D2F">
        <w:rPr>
          <w:noProof w:val="0"/>
          <w:lang w:val="fr-FR"/>
        </w:rPr>
        <w:t>a notion d</w:t>
      </w:r>
      <w:r w:rsidR="009C262C" w:rsidRPr="00D67DD6">
        <w:rPr>
          <w:i/>
          <w:noProof w:val="0"/>
          <w:lang w:val="fr-FR"/>
        </w:rPr>
        <w:t>’</w:t>
      </w:r>
      <w:r w:rsidR="00C57352" w:rsidRPr="00C57352">
        <w:rPr>
          <w:i/>
          <w:noProof w:val="0"/>
          <w:lang w:val="fr-FR"/>
        </w:rPr>
        <w:t>intellectus</w:t>
      </w:r>
      <w:r w:rsidR="009C262C" w:rsidRPr="00D67DD6">
        <w:rPr>
          <w:i/>
          <w:noProof w:val="0"/>
          <w:lang w:val="fr-FR"/>
        </w:rPr>
        <w:t xml:space="preserve"> agens</w:t>
      </w:r>
      <w:r w:rsidR="009C262C" w:rsidRPr="00D67DD6">
        <w:rPr>
          <w:i/>
          <w:noProof w:val="0"/>
          <w:lang w:val="fr-FR"/>
        </w:rPr>
        <w:fldChar w:fldCharType="begin"/>
      </w:r>
      <w:r w:rsidR="009C262C" w:rsidRPr="00D67DD6">
        <w:rPr>
          <w:noProof w:val="0"/>
          <w:lang w:val="fr-FR"/>
        </w:rPr>
        <w:instrText xml:space="preserve"> XE "</w:instrText>
      </w:r>
      <w:r w:rsidR="00C57352" w:rsidRPr="00C57352">
        <w:rPr>
          <w:i/>
          <w:noProof w:val="0"/>
          <w:lang w:val="fr-FR"/>
        </w:rPr>
        <w:instrText>intellectus</w:instrText>
      </w:r>
      <w:r w:rsidR="009C262C" w:rsidRPr="00D67DD6">
        <w:rPr>
          <w:i/>
          <w:noProof w:val="0"/>
          <w:lang w:val="fr-FR"/>
        </w:rPr>
        <w:instrText xml:space="preserve"> agens</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universel fait les lois dans ce diacosmos objectivement donné. Il est la forme déterminante à l’égard de tout ce qui est possible et potentiellement déterminable. Dans le</w:t>
      </w:r>
      <w:r w:rsidR="00CA5C95" w:rsidRPr="00D67DD6">
        <w:rPr>
          <w:noProof w:val="0"/>
          <w:lang w:val="fr-FR"/>
        </w:rPr>
        <w:t xml:space="preserve"> royaume objectif des </w:t>
      </w:r>
      <w:r w:rsidR="009C262C" w:rsidRPr="00D67DD6">
        <w:rPr>
          <w:noProof w:val="0"/>
          <w:lang w:val="fr-FR"/>
        </w:rPr>
        <w:t xml:space="preserve">néoplatoniciens, il existe une sympathie universelle et une analogie de tout avec tout, qui est présidée par le gnostique éclairé et </w:t>
      </w:r>
      <w:r w:rsidR="004576AA" w:rsidRPr="00D67DD6">
        <w:rPr>
          <w:noProof w:val="0"/>
          <w:lang w:val="fr-FR"/>
        </w:rPr>
        <w:t>industrieux</w:t>
      </w:r>
      <w:r w:rsidR="009C262C" w:rsidRPr="00D67DD6">
        <w:rPr>
          <w:noProof w:val="0"/>
          <w:lang w:val="fr-FR"/>
        </w:rPr>
        <w:t>. Il est doté de qualités démiurgiques extraordinaires et d’un caractère presque divin. L’intellect de l’homme divin n’est pas l’Un, mais il spécule contemplativement au niveau de l’Un. La réflexion intellectuelle univoque de l’Un et du multiple produit l’</w:t>
      </w:r>
      <w:r w:rsidR="009C262C" w:rsidRPr="00D67DD6">
        <w:rPr>
          <w:rFonts w:cs="Calibri"/>
          <w:noProof w:val="0"/>
          <w:lang w:val="fr-FR"/>
        </w:rPr>
        <w:t>Ê</w:t>
      </w:r>
      <w:r w:rsidR="009C262C" w:rsidRPr="00D67DD6">
        <w:rPr>
          <w:noProof w:val="0"/>
          <w:lang w:val="fr-FR"/>
        </w:rPr>
        <w:t xml:space="preserve">tre objectivement doublé sur le mode du simulacre sophistique, qui contient déjà l’unité et la multiplicité dans l’état hénologique </w:t>
      </w:r>
      <w:r w:rsidR="00C51ED9" w:rsidRPr="00D67DD6">
        <w:rPr>
          <w:noProof w:val="0"/>
          <w:lang w:val="fr-FR"/>
        </w:rPr>
        <w:t xml:space="preserve">et </w:t>
      </w:r>
      <w:r w:rsidR="009C262C" w:rsidRPr="00D67DD6">
        <w:rPr>
          <w:noProof w:val="0"/>
          <w:lang w:val="fr-FR"/>
        </w:rPr>
        <w:t xml:space="preserve">primaire de l’Un. La structure ontothéologique de la prédication est rendue possible en donnant la connexion paradoxale du Multiple et de l’Un directement dans la pensée divine et ensuite dans la pensée humaine. À partir du monde </w:t>
      </w:r>
      <w:r w:rsidR="009C262C" w:rsidRPr="00D67DD6">
        <w:rPr>
          <w:noProof w:val="0"/>
          <w:lang w:val="fr-FR"/>
        </w:rPr>
        <w:lastRenderedPageBreak/>
        <w:t>des formes originelles, l’unité hénologique peut être examinée grâce à l</w:t>
      </w:r>
      <w:r w:rsidR="00876691" w:rsidRPr="00D67DD6">
        <w:rPr>
          <w:noProof w:val="0"/>
          <w:lang w:val="fr-FR"/>
        </w:rPr>
        <w:t xml:space="preserve">’acte analogiquement communiqué, provenant </w:t>
      </w:r>
      <w:r w:rsidR="009C262C" w:rsidRPr="00D67DD6">
        <w:rPr>
          <w:noProof w:val="0"/>
          <w:lang w:val="fr-FR"/>
        </w:rPr>
        <w:t xml:space="preserve">de la première science objective, qui se fonde dans la théurgie, la </w:t>
      </w:r>
      <w:r w:rsidR="006D5E3A" w:rsidRPr="00D67DD6">
        <w:rPr>
          <w:noProof w:val="0"/>
          <w:lang w:val="fr-FR"/>
        </w:rPr>
        <w:t>mythopoétique</w:t>
      </w:r>
      <w:r w:rsidR="009C262C" w:rsidRPr="00D67DD6">
        <w:rPr>
          <w:noProof w:val="0"/>
          <w:lang w:val="fr-FR"/>
        </w:rPr>
        <w:t xml:space="preserve"> et les mathématiques. La détermination ontothéologique de </w:t>
      </w:r>
      <w:r w:rsidR="00223043" w:rsidRPr="00D67DD6">
        <w:rPr>
          <w:noProof w:val="0"/>
          <w:lang w:val="fr-FR"/>
        </w:rPr>
        <w:t>l’existant</w:t>
      </w:r>
      <w:r w:rsidR="009C262C" w:rsidRPr="00D67DD6">
        <w:rPr>
          <w:noProof w:val="0"/>
          <w:lang w:val="fr-FR"/>
        </w:rPr>
        <w:t xml:space="preserve"> surgit dans le projet néoplatonicien de </w:t>
      </w:r>
      <w:r w:rsidR="00361E99" w:rsidRPr="00D67DD6">
        <w:rPr>
          <w:noProof w:val="0"/>
          <w:lang w:val="fr-FR"/>
        </w:rPr>
        <w:t xml:space="preserve">la </w:t>
      </w:r>
      <w:r w:rsidR="009C262C" w:rsidRPr="00D67DD6">
        <w:rPr>
          <w:noProof w:val="0"/>
          <w:lang w:val="fr-FR"/>
        </w:rPr>
        <w:t>métaphysique objective par le fait que l’</w:t>
      </w:r>
      <w:r w:rsidR="009C262C" w:rsidRPr="00D67DD6">
        <w:rPr>
          <w:rFonts w:cs="Calibri"/>
          <w:noProof w:val="0"/>
          <w:lang w:val="fr-FR"/>
        </w:rPr>
        <w:t>Être</w:t>
      </w:r>
      <w:r w:rsidR="009C262C" w:rsidRPr="00D67DD6">
        <w:rPr>
          <w:noProof w:val="0"/>
          <w:lang w:val="fr-FR"/>
        </w:rPr>
        <w:t xml:space="preserve"> est archétypal et </w:t>
      </w:r>
      <w:r w:rsidR="00524AD4" w:rsidRPr="00D67DD6">
        <w:rPr>
          <w:noProof w:val="0"/>
          <w:lang w:val="fr-FR"/>
        </w:rPr>
        <w:t xml:space="preserve">il est </w:t>
      </w:r>
      <w:r w:rsidR="009C262C" w:rsidRPr="00D67DD6">
        <w:rPr>
          <w:noProof w:val="0"/>
          <w:lang w:val="fr-FR"/>
        </w:rPr>
        <w:t>déterminé</w:t>
      </w:r>
      <w:r w:rsidR="00524AD4" w:rsidRPr="00D67DD6">
        <w:rPr>
          <w:noProof w:val="0"/>
          <w:lang w:val="fr-FR"/>
        </w:rPr>
        <w:t xml:space="preserve"> formellement</w:t>
      </w:r>
      <w:r w:rsidR="009C262C" w:rsidRPr="00D67DD6">
        <w:rPr>
          <w:noProof w:val="0"/>
          <w:lang w:val="fr-FR"/>
        </w:rPr>
        <w:t xml:space="preserve">. La nouvelle physique et la nouvelle métaphysique sont nées </w:t>
      </w:r>
      <w:r w:rsidR="009C262C" w:rsidRPr="00D67DD6">
        <w:rPr>
          <w:i/>
          <w:noProof w:val="0"/>
          <w:lang w:val="fr-FR"/>
        </w:rPr>
        <w:t>ex nihilo</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creatio ex nihilo</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en dehors de tout mouvement physique réel lié à l’émergence et au déclin de la première substance et </w:t>
      </w:r>
      <w:r w:rsidR="000D1034" w:rsidRPr="00D67DD6">
        <w:rPr>
          <w:noProof w:val="0"/>
          <w:lang w:val="fr-FR"/>
        </w:rPr>
        <w:t xml:space="preserve">de la causalité opérante sur le plan des </w:t>
      </w:r>
      <w:r w:rsidR="009C262C" w:rsidRPr="00D67DD6">
        <w:rPr>
          <w:noProof w:val="0"/>
          <w:lang w:val="fr-FR"/>
        </w:rPr>
        <w:t xml:space="preserve">corps physiques. Le diacosmos néoplatonicien représente le croisement divin de la réalité et de l’objectivité, où </w:t>
      </w:r>
      <w:r w:rsidR="00223043" w:rsidRPr="00D67DD6">
        <w:rPr>
          <w:noProof w:val="0"/>
          <w:lang w:val="fr-FR"/>
        </w:rPr>
        <w:t>l’existant</w:t>
      </w:r>
      <w:r w:rsidR="009C262C" w:rsidRPr="00D67DD6">
        <w:rPr>
          <w:noProof w:val="0"/>
          <w:lang w:val="fr-FR"/>
        </w:rPr>
        <w:t xml:space="preserve"> est et n’est pas en même temps. L’intellect humain, identifié à ce royaume de l’esprit, explore sur le mode de l’analogie les propriétés de la substance première à partir de la position mystique de l’œil divin. </w:t>
      </w:r>
      <w:r w:rsidR="00F21551" w:rsidRPr="00D67DD6">
        <w:rPr>
          <w:noProof w:val="0"/>
          <w:lang w:val="fr-FR"/>
        </w:rPr>
        <w:t>Sous l’influence métaphysique des Furies objectivement puissantes, l</w:t>
      </w:r>
      <w:r w:rsidR="009C262C" w:rsidRPr="00D67DD6">
        <w:rPr>
          <w:noProof w:val="0"/>
          <w:lang w:val="fr-FR"/>
        </w:rPr>
        <w:t>’illuminé</w:t>
      </w:r>
      <w:r w:rsidR="00F21551" w:rsidRPr="00D67DD6">
        <w:rPr>
          <w:noProof w:val="0"/>
          <w:lang w:val="fr-FR"/>
        </w:rPr>
        <w:t xml:space="preserve"> </w:t>
      </w:r>
      <w:r w:rsidR="009C262C" w:rsidRPr="00D67DD6">
        <w:rPr>
          <w:noProof w:val="0"/>
          <w:lang w:val="fr-FR"/>
        </w:rPr>
        <w:t xml:space="preserve">se déplace dans le monde de l’analogie idéale où il peut monter et descendre l’échelle mystique de Jacob des formes comme un messager divin. Pour la modernité, l’œuvre </w:t>
      </w:r>
      <w:r w:rsidR="009C262C" w:rsidRPr="00D67DD6">
        <w:rPr>
          <w:i/>
          <w:noProof w:val="0"/>
          <w:lang w:val="fr-FR"/>
        </w:rPr>
        <w:t>Itinerarium mentis</w:t>
      </w:r>
      <w:r w:rsidR="009C262C" w:rsidRPr="00D67DD6">
        <w:rPr>
          <w:noProof w:val="0"/>
          <w:lang w:val="fr-FR"/>
        </w:rPr>
        <w:t xml:space="preserve"> de Bonaventura</w:t>
      </w:r>
      <w:r w:rsidR="009C262C" w:rsidRPr="00D67DD6">
        <w:rPr>
          <w:noProof w:val="0"/>
          <w:lang w:val="fr-FR"/>
        </w:rPr>
        <w:fldChar w:fldCharType="begin"/>
      </w:r>
      <w:r w:rsidR="009C262C" w:rsidRPr="00D67DD6">
        <w:rPr>
          <w:noProof w:val="0"/>
          <w:lang w:val="fr-FR"/>
        </w:rPr>
        <w:instrText xml:space="preserve"> XE "Bonaventura" </w:instrText>
      </w:r>
      <w:r w:rsidR="009C262C" w:rsidRPr="00D67DD6">
        <w:rPr>
          <w:noProof w:val="0"/>
          <w:lang w:val="fr-FR"/>
        </w:rPr>
        <w:fldChar w:fldCharType="end"/>
      </w:r>
      <w:r w:rsidR="009C262C" w:rsidRPr="00D67DD6">
        <w:rPr>
          <w:noProof w:val="0"/>
          <w:lang w:val="fr-FR"/>
        </w:rPr>
        <w:t xml:space="preserve"> (OBJ III, ch. 4.1.4) trouve cette carte de voyage à travers le diacosmos chrétien. Les postmodernes menés par une forme contemporaine d’Apate voyagent selon </w:t>
      </w:r>
      <w:r w:rsidR="009C262C" w:rsidRPr="00D67DD6">
        <w:rPr>
          <w:i/>
          <w:noProof w:val="0"/>
          <w:lang w:val="fr-FR"/>
        </w:rPr>
        <w:t>Phénoménologie de l’Esprit</w:t>
      </w:r>
      <w:r w:rsidR="009C262C" w:rsidRPr="00D67DD6">
        <w:rPr>
          <w:noProof w:val="0"/>
          <w:lang w:val="fr-FR"/>
        </w:rPr>
        <w:t xml:space="preserve"> </w:t>
      </w:r>
      <w:r w:rsidR="00AC075C" w:rsidRPr="00D67DD6">
        <w:rPr>
          <w:noProof w:val="0"/>
          <w:lang w:val="fr-FR"/>
        </w:rPr>
        <w:t xml:space="preserve">élaborée par </w:t>
      </w:r>
      <w:r w:rsidR="009C262C" w:rsidRPr="00D67DD6">
        <w:rPr>
          <w:noProof w:val="0"/>
          <w:lang w:val="fr-FR"/>
        </w:rPr>
        <w:t>Hegel</w:t>
      </w:r>
      <w:r w:rsidR="00E806CB" w:rsidRPr="00D67DD6">
        <w:rPr>
          <w:noProof w:val="0"/>
          <w:lang w:val="fr-FR"/>
        </w:rPr>
        <w:t xml:space="preserve">. Cet itinéraire </w:t>
      </w:r>
      <w:r w:rsidR="00AC075C" w:rsidRPr="00D67DD6">
        <w:rPr>
          <w:noProof w:val="0"/>
          <w:lang w:val="fr-FR"/>
        </w:rPr>
        <w:t xml:space="preserve">était </w:t>
      </w:r>
      <w:r w:rsidR="009C262C" w:rsidRPr="00D67DD6">
        <w:rPr>
          <w:noProof w:val="0"/>
          <w:lang w:val="fr-FR"/>
        </w:rPr>
        <w:t xml:space="preserve">révisée de façon critique par </w:t>
      </w:r>
      <w:r w:rsidR="00E806CB" w:rsidRPr="00D67DD6">
        <w:rPr>
          <w:noProof w:val="0"/>
          <w:lang w:val="fr-FR"/>
        </w:rPr>
        <w:t>le livr</w:t>
      </w:r>
      <w:r w:rsidR="00AC075C" w:rsidRPr="00D67DD6">
        <w:rPr>
          <w:noProof w:val="0"/>
          <w:lang w:val="fr-FR"/>
        </w:rPr>
        <w:t xml:space="preserve">e </w:t>
      </w:r>
      <w:r w:rsidR="009C262C" w:rsidRPr="00D67DD6">
        <w:rPr>
          <w:i/>
          <w:noProof w:val="0"/>
          <w:lang w:val="fr-FR"/>
        </w:rPr>
        <w:t>Capital</w:t>
      </w:r>
      <w:r w:rsidR="009C262C" w:rsidRPr="00D67DD6">
        <w:rPr>
          <w:noProof w:val="0"/>
          <w:lang w:val="fr-FR"/>
        </w:rPr>
        <w:t xml:space="preserve"> de Marx</w:t>
      </w:r>
      <w:r w:rsidR="009C262C" w:rsidRPr="00D67DD6">
        <w:rPr>
          <w:noProof w:val="0"/>
          <w:lang w:val="fr-FR"/>
        </w:rPr>
        <w:fldChar w:fldCharType="begin"/>
      </w:r>
      <w:r w:rsidR="009C262C" w:rsidRPr="00D67DD6">
        <w:rPr>
          <w:noProof w:val="0"/>
          <w:lang w:val="fr-FR"/>
        </w:rPr>
        <w:instrText xml:space="preserve"> XE "Marx, K." </w:instrText>
      </w:r>
      <w:r w:rsidR="009C262C" w:rsidRPr="00D67DD6">
        <w:rPr>
          <w:noProof w:val="0"/>
          <w:lang w:val="fr-FR"/>
        </w:rPr>
        <w:fldChar w:fldCharType="end"/>
      </w:r>
      <w:r w:rsidR="00E806CB" w:rsidRPr="00D67DD6">
        <w:rPr>
          <w:noProof w:val="0"/>
          <w:lang w:val="fr-FR"/>
        </w:rPr>
        <w:t xml:space="preserve"> dans l’esprit du premier a</w:t>
      </w:r>
      <w:r w:rsidR="009C262C" w:rsidRPr="00D67DD6">
        <w:rPr>
          <w:noProof w:val="0"/>
          <w:lang w:val="fr-FR"/>
        </w:rPr>
        <w:t>verroïsme. Les illuminés néoplatoniciens se sont installés dans la sphère de l’unité primaire de l’</w:t>
      </w:r>
      <w:r w:rsidR="009C262C" w:rsidRPr="00D67DD6">
        <w:rPr>
          <w:rFonts w:cs="Calibri"/>
          <w:noProof w:val="0"/>
          <w:lang w:val="fr-FR"/>
        </w:rPr>
        <w:t>Ê</w:t>
      </w:r>
      <w:r w:rsidR="009C262C" w:rsidRPr="00D67DD6">
        <w:rPr>
          <w:noProof w:val="0"/>
          <w:lang w:val="fr-FR"/>
        </w:rPr>
        <w:t xml:space="preserve">tre, qui se place hors du temps et du changement. La puissance créatrice démiurgique du sujet n’était plus limitée de l’extérieur, puisque la paranoïa moderne de l’intellect et la schizophrénie du démiurge avaient créé un cosmos noétique parallèle. Il n’est limité que par la logique, la géométrie et les mathématiques. Comme on le sait, le paranoïaque est une créature strictement logique. Le diacosmos moderne dispose de sa propre substance, son propre corps, sa propre matière, son propre temps et son propre espace. Ce qui ne pouvait pas être fait sur la Terre à cause de la primauté aristotélicienne de la première </w:t>
      </w:r>
      <w:r w:rsidR="006F52CB" w:rsidRPr="00D67DD6">
        <w:rPr>
          <w:noProof w:val="0"/>
          <w:lang w:val="fr-FR"/>
        </w:rPr>
        <w:t xml:space="preserve">substance, cela </w:t>
      </w:r>
      <w:r w:rsidR="009C262C" w:rsidRPr="00D67DD6">
        <w:rPr>
          <w:noProof w:val="0"/>
          <w:lang w:val="fr-FR"/>
        </w:rPr>
        <w:t xml:space="preserve">peut être mis avant la création du monde dans le diacosmos idéal. </w:t>
      </w:r>
      <w:r w:rsidR="005A0C21" w:rsidRPr="00D67DD6">
        <w:rPr>
          <w:noProof w:val="0"/>
          <w:lang w:val="fr-FR"/>
        </w:rPr>
        <w:t>Les successeurs modernes du néoplatonisme antique imitaient Platon, qu</w:t>
      </w:r>
      <w:r w:rsidR="00E83F5A" w:rsidRPr="00D67DD6">
        <w:rPr>
          <w:noProof w:val="0"/>
          <w:lang w:val="fr-FR"/>
        </w:rPr>
        <w:t>’</w:t>
      </w:r>
      <w:r w:rsidR="00E961E1" w:rsidRPr="00D67DD6">
        <w:rPr>
          <w:noProof w:val="0"/>
          <w:lang w:val="fr-FR"/>
        </w:rPr>
        <w:t xml:space="preserve">ils confondent avec le </w:t>
      </w:r>
      <w:r w:rsidR="005A0C21" w:rsidRPr="00D67DD6">
        <w:rPr>
          <w:noProof w:val="0"/>
          <w:lang w:val="fr-FR"/>
        </w:rPr>
        <w:t xml:space="preserve">Pythagore néoplatonicien. </w:t>
      </w:r>
      <w:r w:rsidR="0009393E" w:rsidRPr="00D67DD6">
        <w:rPr>
          <w:noProof w:val="0"/>
          <w:lang w:val="fr-FR"/>
        </w:rPr>
        <w:t>Platon aurait été initié aux mystères de la déesse Isis. Son enseignement revenait de manière myt</w:t>
      </w:r>
      <w:r w:rsidR="00500311" w:rsidRPr="00D67DD6">
        <w:rPr>
          <w:noProof w:val="0"/>
          <w:lang w:val="fr-FR"/>
        </w:rPr>
        <w:t>h</w:t>
      </w:r>
      <w:r w:rsidR="0009393E" w:rsidRPr="00D67DD6">
        <w:rPr>
          <w:noProof w:val="0"/>
          <w:lang w:val="fr-FR"/>
        </w:rPr>
        <w:t xml:space="preserve">ologique </w:t>
      </w:r>
      <w:r w:rsidR="00D8732F" w:rsidRPr="00D67DD6">
        <w:rPr>
          <w:rFonts w:cs="Calibri"/>
          <w:noProof w:val="0"/>
          <w:lang w:val="fr-FR"/>
        </w:rPr>
        <w:t xml:space="preserve">au livre </w:t>
      </w:r>
      <w:r w:rsidR="0009393E" w:rsidRPr="00D67DD6">
        <w:rPr>
          <w:i/>
          <w:noProof w:val="0"/>
          <w:lang w:val="fr-FR"/>
        </w:rPr>
        <w:t>Iliade</w:t>
      </w:r>
      <w:r w:rsidR="0009393E" w:rsidRPr="00D67DD6">
        <w:rPr>
          <w:noProof w:val="0"/>
          <w:lang w:val="fr-FR"/>
        </w:rPr>
        <w:t xml:space="preserve"> d’Homère, lorsque le voyant Calchas voit avec une vision synoptique </w:t>
      </w:r>
      <w:r w:rsidR="00003AD7" w:rsidRPr="00D67DD6">
        <w:rPr>
          <w:noProof w:val="0"/>
          <w:lang w:val="fr-FR"/>
        </w:rPr>
        <w:t>« </w:t>
      </w:r>
      <w:r w:rsidR="0009393E" w:rsidRPr="00D67DD6">
        <w:rPr>
          <w:noProof w:val="0"/>
          <w:lang w:val="fr-FR"/>
        </w:rPr>
        <w:t xml:space="preserve">ce qui est, ce qui sera et ce qui </w:t>
      </w:r>
      <w:r w:rsidR="0009393E" w:rsidRPr="00D67DD6">
        <w:rPr>
          <w:noProof w:val="0"/>
          <w:lang w:val="fr-FR"/>
        </w:rPr>
        <w:lastRenderedPageBreak/>
        <w:t>était</w:t>
      </w:r>
      <w:r w:rsidR="00003AD7" w:rsidRPr="00D67DD6">
        <w:rPr>
          <w:noProof w:val="0"/>
          <w:lang w:val="fr-FR"/>
        </w:rPr>
        <w:t> »</w:t>
      </w:r>
      <w:r w:rsidR="0009393E" w:rsidRPr="00D67DD6">
        <w:rPr>
          <w:noProof w:val="0"/>
          <w:lang w:val="fr-FR"/>
        </w:rPr>
        <w:t xml:space="preserve"> (</w:t>
      </w:r>
      <w:r w:rsidR="0009393E" w:rsidRPr="00D67DD6">
        <w:rPr>
          <w:i/>
          <w:noProof w:val="0"/>
          <w:lang w:val="fr-FR"/>
        </w:rPr>
        <w:t>Iliade</w:t>
      </w:r>
      <w:r w:rsidR="00B00D87" w:rsidRPr="00D67DD6">
        <w:rPr>
          <w:noProof w:val="0"/>
          <w:lang w:val="fr-FR"/>
        </w:rPr>
        <w:t> </w:t>
      </w:r>
      <w:r w:rsidR="0009393E" w:rsidRPr="00D67DD6">
        <w:rPr>
          <w:noProof w:val="0"/>
          <w:lang w:val="fr-FR"/>
        </w:rPr>
        <w:t>1.70</w:t>
      </w:r>
      <w:r w:rsidR="0009393E" w:rsidRPr="00D67DD6">
        <w:rPr>
          <w:noProof w:val="0"/>
          <w:lang w:val="fr-FR"/>
        </w:rPr>
        <w:fldChar w:fldCharType="begin"/>
      </w:r>
      <w:r w:rsidR="0009393E" w:rsidRPr="00D67DD6">
        <w:rPr>
          <w:noProof w:val="0"/>
          <w:lang w:val="fr-FR"/>
        </w:rPr>
        <w:instrText xml:space="preserve"> XE "Homer:</w:instrText>
      </w:r>
      <w:r w:rsidR="0009393E" w:rsidRPr="00D67DD6">
        <w:rPr>
          <w:i/>
          <w:noProof w:val="0"/>
          <w:lang w:val="fr-FR"/>
        </w:rPr>
        <w:instrText>Iliade</w:instrText>
      </w:r>
      <w:r w:rsidR="0009393E" w:rsidRPr="00D67DD6">
        <w:rPr>
          <w:noProof w:val="0"/>
          <w:lang w:val="fr-FR"/>
        </w:rPr>
        <w:instrText xml:space="preserve"> 1.70" </w:instrText>
      </w:r>
      <w:r w:rsidR="0009393E" w:rsidRPr="00D67DD6">
        <w:rPr>
          <w:noProof w:val="0"/>
          <w:lang w:val="fr-FR"/>
        </w:rPr>
        <w:fldChar w:fldCharType="end"/>
      </w:r>
      <w:r w:rsidR="0009393E" w:rsidRPr="00D67DD6">
        <w:rPr>
          <w:noProof w:val="0"/>
          <w:lang w:val="fr-FR"/>
        </w:rPr>
        <w:t xml:space="preserve">). </w:t>
      </w:r>
      <w:r w:rsidR="009C262C" w:rsidRPr="00D67DD6">
        <w:rPr>
          <w:noProof w:val="0"/>
          <w:lang w:val="fr-FR"/>
        </w:rPr>
        <w:t>La vision philosophique de l’antiqui</w:t>
      </w:r>
      <w:r w:rsidR="00CB08A4" w:rsidRPr="00D67DD6">
        <w:rPr>
          <w:noProof w:val="0"/>
          <w:lang w:val="fr-FR"/>
        </w:rPr>
        <w:t>té tardive devient paranoïaque</w:t>
      </w:r>
      <w:r w:rsidR="00C2429E" w:rsidRPr="00D67DD6">
        <w:rPr>
          <w:noProof w:val="0"/>
          <w:lang w:val="fr-FR"/>
        </w:rPr>
        <w:t>, ce qui n</w:t>
      </w:r>
      <w:r w:rsidR="00C2429E" w:rsidRPr="00D67DD6">
        <w:rPr>
          <w:rFonts w:cs="Calibri"/>
          <w:noProof w:val="0"/>
          <w:lang w:val="fr-FR"/>
        </w:rPr>
        <w:t>′</w:t>
      </w:r>
      <w:r w:rsidR="00C2429E" w:rsidRPr="00D67DD6">
        <w:rPr>
          <w:noProof w:val="0"/>
          <w:lang w:val="fr-FR"/>
        </w:rPr>
        <w:t>était pas le cas de Calchas</w:t>
      </w:r>
      <w:r w:rsidR="00CB08A4" w:rsidRPr="00D67DD6">
        <w:rPr>
          <w:noProof w:val="0"/>
          <w:lang w:val="fr-FR"/>
        </w:rPr>
        <w:t>.</w:t>
      </w:r>
      <w:r w:rsidR="003117C5" w:rsidRPr="00D67DD6">
        <w:rPr>
          <w:noProof w:val="0"/>
          <w:lang w:val="fr-FR"/>
        </w:rPr>
        <w:t xml:space="preserve"> </w:t>
      </w:r>
      <w:r w:rsidR="009C262C" w:rsidRPr="00D67DD6">
        <w:rPr>
          <w:noProof w:val="0"/>
          <w:lang w:val="fr-FR"/>
        </w:rPr>
        <w:t xml:space="preserve">Les visionnaires modernes postulent une correspondance entre l’esprit et la chose dans le monde parallèle de l’intellect, ce qui, on le comprend bien, n’était pas le cas des voyants et des </w:t>
      </w:r>
      <w:r w:rsidR="00FB740D" w:rsidRPr="00D67DD6">
        <w:rPr>
          <w:noProof w:val="0"/>
          <w:lang w:val="fr-FR"/>
        </w:rPr>
        <w:t>rapsodes</w:t>
      </w:r>
      <w:r w:rsidR="009C262C" w:rsidRPr="00D67DD6">
        <w:rPr>
          <w:noProof w:val="0"/>
          <w:lang w:val="fr-FR"/>
        </w:rPr>
        <w:t xml:space="preserve"> archaïques. Les voyants connaissaient l’œuvre de la déesse trompeuse Apate</w:t>
      </w:r>
      <w:r w:rsidR="009C262C" w:rsidRPr="00D67DD6">
        <w:rPr>
          <w:noProof w:val="0"/>
          <w:lang w:val="fr-FR"/>
        </w:rPr>
        <w:fldChar w:fldCharType="begin"/>
      </w:r>
      <w:r w:rsidR="009C262C" w:rsidRPr="00D67DD6">
        <w:rPr>
          <w:noProof w:val="0"/>
          <w:lang w:val="fr-FR"/>
        </w:rPr>
        <w:instrText xml:space="preserve"> XE "Apate" </w:instrText>
      </w:r>
      <w:r w:rsidR="009C262C" w:rsidRPr="00D67DD6">
        <w:rPr>
          <w:noProof w:val="0"/>
          <w:lang w:val="fr-FR"/>
        </w:rPr>
        <w:fldChar w:fldCharType="end"/>
      </w:r>
      <w:r w:rsidR="009C262C" w:rsidRPr="00D67DD6">
        <w:rPr>
          <w:noProof w:val="0"/>
          <w:lang w:val="fr-FR"/>
        </w:rPr>
        <w:t xml:space="preserve"> dans l’espace du royaume visionnaire de la mémoire administré par Mnémosyne. Les poètes comme Hésiode distinguaient de manière critique l’inconditionnalité </w:t>
      </w:r>
      <w:r w:rsidR="00A23C98">
        <w:rPr>
          <w:noProof w:val="0"/>
          <w:lang w:val="fr-FR"/>
        </w:rPr>
        <w:t>d’</w:t>
      </w:r>
      <w:r w:rsidR="00A23C98" w:rsidRPr="00A23C98">
        <w:rPr>
          <w:i/>
          <w:noProof w:val="0"/>
          <w:lang w:val="fr-FR"/>
        </w:rPr>
        <w:t>a/lètheia</w:t>
      </w:r>
      <w:r w:rsidR="009C262C" w:rsidRPr="00D67DD6">
        <w:rPr>
          <w:i/>
          <w:noProof w:val="0"/>
          <w:lang w:val="fr-FR"/>
        </w:rPr>
        <w:fldChar w:fldCharType="begin"/>
      </w:r>
      <w:r w:rsidR="009C262C" w:rsidRPr="00D67DD6">
        <w:rPr>
          <w:noProof w:val="0"/>
          <w:lang w:val="fr-FR"/>
        </w:rPr>
        <w:instrText xml:space="preserve"> XE "</w:instrText>
      </w:r>
      <w:r w:rsidR="00662936" w:rsidRPr="00D67DD6">
        <w:rPr>
          <w:i/>
          <w:noProof w:val="0"/>
          <w:lang w:val="fr-FR"/>
        </w:rPr>
        <w:instrText>a/lētheia</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pythique proclamée par Muses. L’intellect </w:t>
      </w:r>
      <w:r w:rsidR="00FB740D" w:rsidRPr="00D67DD6">
        <w:rPr>
          <w:noProof w:val="0"/>
          <w:lang w:val="fr-FR"/>
        </w:rPr>
        <w:t xml:space="preserve">des </w:t>
      </w:r>
      <w:r w:rsidR="009C262C" w:rsidRPr="00D67DD6">
        <w:rPr>
          <w:noProof w:val="0"/>
          <w:lang w:val="fr-FR"/>
        </w:rPr>
        <w:t xml:space="preserve">néoplatoniciens fut dirigé de la connaissance idéale du monde. </w:t>
      </w:r>
      <w:r w:rsidR="000909FA" w:rsidRPr="00D67DD6">
        <w:rPr>
          <w:noProof w:val="0"/>
          <w:lang w:val="fr-FR"/>
        </w:rPr>
        <w:t xml:space="preserve">Par intermédiaire du démiurge non </w:t>
      </w:r>
      <w:r w:rsidR="009C262C" w:rsidRPr="00D67DD6">
        <w:rPr>
          <w:noProof w:val="0"/>
          <w:lang w:val="fr-FR"/>
        </w:rPr>
        <w:t>existant</w:t>
      </w:r>
      <w:r w:rsidR="00FB740D" w:rsidRPr="00D67DD6">
        <w:rPr>
          <w:noProof w:val="0"/>
          <w:lang w:val="fr-FR"/>
        </w:rPr>
        <w:t>,</w:t>
      </w:r>
      <w:r w:rsidR="009C262C" w:rsidRPr="00D67DD6">
        <w:rPr>
          <w:noProof w:val="0"/>
          <w:lang w:val="fr-FR"/>
        </w:rPr>
        <w:t xml:space="preserve"> ils cheminent </w:t>
      </w:r>
      <w:r w:rsidR="00054CD2" w:rsidRPr="00D67DD6">
        <w:rPr>
          <w:noProof w:val="0"/>
          <w:lang w:val="fr-FR"/>
        </w:rPr>
        <w:t xml:space="preserve">par </w:t>
      </w:r>
      <w:r w:rsidR="009C262C" w:rsidRPr="00D67DD6">
        <w:rPr>
          <w:noProof w:val="0"/>
          <w:lang w:val="fr-FR"/>
        </w:rPr>
        <w:t>la voie objective de l’esprit. Cette connaissance paranoïaque a été incorporée dans la métaphysique moderne par l’intellect de l’homme divin Jamblique. L’illuminé se déplace dans le monde supérieur de l’esprit absolument objectif</w:t>
      </w:r>
      <w:r w:rsidR="00A07AE6" w:rsidRPr="00D67DD6">
        <w:rPr>
          <w:noProof w:val="0"/>
          <w:lang w:val="fr-FR"/>
        </w:rPr>
        <w:t xml:space="preserve">. </w:t>
      </w:r>
      <w:r w:rsidR="003670AC" w:rsidRPr="00D67DD6">
        <w:rPr>
          <w:noProof w:val="0"/>
          <w:lang w:val="fr-FR"/>
        </w:rPr>
        <w:t>Ils de</w:t>
      </w:r>
      <w:r w:rsidR="00087B1D" w:rsidRPr="00D67DD6">
        <w:rPr>
          <w:noProof w:val="0"/>
          <w:lang w:val="fr-FR"/>
        </w:rPr>
        <w:t xml:space="preserve">scendent dans le monde hylique </w:t>
      </w:r>
      <w:r w:rsidR="003670AC" w:rsidRPr="00D67DD6">
        <w:rPr>
          <w:noProof w:val="0"/>
          <w:lang w:val="fr-FR"/>
        </w:rPr>
        <w:t xml:space="preserve">pour servir les tyrans qui leur accordent le bien-être nécessaire. </w:t>
      </w:r>
      <w:r w:rsidR="009C262C" w:rsidRPr="00D67DD6">
        <w:rPr>
          <w:noProof w:val="0"/>
          <w:lang w:val="fr-FR"/>
        </w:rPr>
        <w:t xml:space="preserve">Le diacosmos immatériel et eidétique est séparé dans le mode absolu de la première substance hylémorphique actuelle. Un tel type de science </w:t>
      </w:r>
      <w:r w:rsidR="0037545F" w:rsidRPr="00D67DD6">
        <w:rPr>
          <w:noProof w:val="0"/>
          <w:lang w:val="fr-FR"/>
        </w:rPr>
        <w:t xml:space="preserve">sensible </w:t>
      </w:r>
      <w:r w:rsidR="009C262C" w:rsidRPr="00D67DD6">
        <w:rPr>
          <w:noProof w:val="0"/>
          <w:lang w:val="fr-FR"/>
        </w:rPr>
        <w:t xml:space="preserve">ne détermine que le niveau inférieur de la connaissance. En élevant la substance hypostatique dans la pensée divine, </w:t>
      </w:r>
      <w:r w:rsidR="0097200C" w:rsidRPr="00D67DD6">
        <w:rPr>
          <w:noProof w:val="0"/>
          <w:lang w:val="fr-FR"/>
        </w:rPr>
        <w:t xml:space="preserve">la modernité suit </w:t>
      </w:r>
      <w:r w:rsidR="009C262C" w:rsidRPr="00D67DD6">
        <w:rPr>
          <w:noProof w:val="0"/>
          <w:lang w:val="fr-FR"/>
        </w:rPr>
        <w:t xml:space="preserve">une trajectoire de compréhension formée </w:t>
      </w:r>
      <w:r w:rsidR="00C51ED9" w:rsidRPr="00D67DD6">
        <w:rPr>
          <w:noProof w:val="0"/>
          <w:lang w:val="fr-FR"/>
        </w:rPr>
        <w:t xml:space="preserve">par ontothéologie </w:t>
      </w:r>
      <w:r w:rsidR="009C262C" w:rsidRPr="00D67DD6">
        <w:rPr>
          <w:noProof w:val="0"/>
          <w:lang w:val="fr-FR"/>
        </w:rPr>
        <w:t>(</w:t>
      </w:r>
      <w:r w:rsidR="009C262C" w:rsidRPr="00D67DD6">
        <w:rPr>
          <w:i/>
          <w:noProof w:val="0"/>
          <w:lang w:val="fr-FR"/>
        </w:rPr>
        <w:t>Vor-blickbahn</w:t>
      </w:r>
      <w:r w:rsidR="009C262C" w:rsidRPr="00D67DD6">
        <w:rPr>
          <w:i/>
          <w:noProof w:val="0"/>
          <w:lang w:val="fr-FR"/>
        </w:rPr>
        <w:fldChar w:fldCharType="begin"/>
      </w:r>
      <w:r w:rsidR="009C262C" w:rsidRPr="00D67DD6">
        <w:rPr>
          <w:noProof w:val="0"/>
          <w:lang w:val="fr-FR"/>
        </w:rPr>
        <w:instrText xml:space="preserve"> XE "</w:instrText>
      </w:r>
      <w:r w:rsidR="009C262C" w:rsidRPr="00D67DD6">
        <w:rPr>
          <w:i/>
          <w:noProof w:val="0"/>
          <w:lang w:val="fr-FR"/>
        </w:rPr>
        <w:instrText>Vor-blickbahn</w:instrText>
      </w:r>
      <w:r w:rsidR="009C262C" w:rsidRPr="00D67DD6">
        <w:rPr>
          <w:noProof w:val="0"/>
          <w:lang w:val="fr-FR"/>
        </w:rPr>
        <w:instrText xml:space="preserve">" </w:instrText>
      </w:r>
      <w:r w:rsidR="009C262C" w:rsidRPr="00D67DD6">
        <w:rPr>
          <w:i/>
          <w:noProof w:val="0"/>
          <w:lang w:val="fr-FR"/>
        </w:rPr>
        <w:fldChar w:fldCharType="end"/>
      </w:r>
      <w:r w:rsidR="009C262C" w:rsidRPr="00D67DD6">
        <w:rPr>
          <w:noProof w:val="0"/>
          <w:lang w:val="fr-FR"/>
        </w:rPr>
        <w:t xml:space="preserve">). L’idée créatrice dans l’esprit divin détermine fondamentalement </w:t>
      </w:r>
      <w:r w:rsidR="00126F89" w:rsidRPr="00D67DD6">
        <w:rPr>
          <w:noProof w:val="0"/>
          <w:lang w:val="fr-FR"/>
        </w:rPr>
        <w:t xml:space="preserve">la façon </w:t>
      </w:r>
      <w:r w:rsidR="009C262C" w:rsidRPr="00D67DD6">
        <w:rPr>
          <w:noProof w:val="0"/>
          <w:lang w:val="fr-FR"/>
        </w:rPr>
        <w:t>« comment » la définition constitue le domaine des nouvelles entités. Ce diacosmos objectif permit un nouveau cycle de l’activité démiurgique de création et de connaissance. La phase nouvelle a été ouverte par Avicenne dans la falsafa et complétée par Descartes</w:t>
      </w:r>
      <w:r w:rsidR="009C262C" w:rsidRPr="00D67DD6">
        <w:rPr>
          <w:noProof w:val="0"/>
          <w:lang w:val="fr-FR"/>
        </w:rPr>
        <w:fldChar w:fldCharType="begin"/>
      </w:r>
      <w:r w:rsidR="009C262C" w:rsidRPr="00D67DD6">
        <w:rPr>
          <w:noProof w:val="0"/>
          <w:lang w:val="fr-FR"/>
        </w:rPr>
        <w:instrText xml:space="preserve"> XE "Descartes, R." </w:instrText>
      </w:r>
      <w:r w:rsidR="009C262C" w:rsidRPr="00D67DD6">
        <w:rPr>
          <w:noProof w:val="0"/>
          <w:lang w:val="fr-FR"/>
        </w:rPr>
        <w:fldChar w:fldCharType="end"/>
      </w:r>
      <w:r w:rsidR="009C262C" w:rsidRPr="00D67DD6">
        <w:rPr>
          <w:noProof w:val="0"/>
          <w:lang w:val="fr-FR"/>
        </w:rPr>
        <w:t xml:space="preserve"> et Husserl</w:t>
      </w:r>
      <w:r w:rsidR="009C262C" w:rsidRPr="00D67DD6">
        <w:rPr>
          <w:noProof w:val="0"/>
          <w:lang w:val="fr-FR"/>
        </w:rPr>
        <w:fldChar w:fldCharType="begin"/>
      </w:r>
      <w:r w:rsidR="009C262C" w:rsidRPr="00D67DD6">
        <w:rPr>
          <w:noProof w:val="0"/>
          <w:lang w:val="fr-FR"/>
        </w:rPr>
        <w:instrText xml:space="preserve"> XE "Husserl, E." </w:instrText>
      </w:r>
      <w:r w:rsidR="009C262C" w:rsidRPr="00D67DD6">
        <w:rPr>
          <w:noProof w:val="0"/>
          <w:lang w:val="fr-FR"/>
        </w:rPr>
        <w:fldChar w:fldCharType="end"/>
      </w:r>
      <w:r w:rsidR="009C262C" w:rsidRPr="00D67DD6">
        <w:rPr>
          <w:noProof w:val="0"/>
          <w:lang w:val="fr-FR"/>
        </w:rPr>
        <w:t xml:space="preserve"> dans l’Occident latin. L’impact de ces </w:t>
      </w:r>
      <w:r w:rsidR="005E020B" w:rsidRPr="00D67DD6">
        <w:rPr>
          <w:rFonts w:cs="Calibri"/>
          <w:noProof w:val="0"/>
          <w:lang w:val="fr-FR"/>
        </w:rPr>
        <w:t>«</w:t>
      </w:r>
      <w:r w:rsidR="00E83F5A" w:rsidRPr="00D67DD6">
        <w:rPr>
          <w:noProof w:val="0"/>
          <w:lang w:val="fr-FR"/>
        </w:rPr>
        <w:t> </w:t>
      </w:r>
      <w:r w:rsidR="009C262C" w:rsidRPr="00D67DD6">
        <w:rPr>
          <w:noProof w:val="0"/>
          <w:lang w:val="fr-FR"/>
        </w:rPr>
        <w:t>hommes divins</w:t>
      </w:r>
      <w:r w:rsidR="00E83F5A" w:rsidRPr="00D67DD6">
        <w:rPr>
          <w:noProof w:val="0"/>
          <w:lang w:val="fr-FR"/>
        </w:rPr>
        <w:t> </w:t>
      </w:r>
      <w:r w:rsidR="005E020B" w:rsidRPr="00D67DD6">
        <w:rPr>
          <w:rFonts w:cs="Calibri"/>
          <w:noProof w:val="0"/>
          <w:lang w:val="fr-FR"/>
        </w:rPr>
        <w:t>»</w:t>
      </w:r>
      <w:r w:rsidR="009C262C" w:rsidRPr="00D67DD6">
        <w:rPr>
          <w:noProof w:val="0"/>
          <w:lang w:val="fr-FR"/>
        </w:rPr>
        <w:t xml:space="preserve"> postmodernes, on ne peut pas encore </w:t>
      </w:r>
      <w:r w:rsidR="00126F89" w:rsidRPr="00D67DD6">
        <w:rPr>
          <w:noProof w:val="0"/>
          <w:lang w:val="fr-FR"/>
        </w:rPr>
        <w:t>l</w:t>
      </w:r>
      <w:r w:rsidR="00126F89" w:rsidRPr="00D67DD6">
        <w:rPr>
          <w:rFonts w:cs="Calibri"/>
          <w:noProof w:val="0"/>
          <w:lang w:val="fr-FR"/>
        </w:rPr>
        <w:t>’</w:t>
      </w:r>
      <w:r w:rsidR="009C262C" w:rsidRPr="00D67DD6">
        <w:rPr>
          <w:noProof w:val="0"/>
          <w:lang w:val="fr-FR"/>
        </w:rPr>
        <w:t>évaluer</w:t>
      </w:r>
      <w:r w:rsidR="00CE6458" w:rsidRPr="00D67DD6">
        <w:rPr>
          <w:noProof w:val="0"/>
          <w:lang w:val="fr-FR"/>
        </w:rPr>
        <w:t>. L</w:t>
      </w:r>
      <w:r w:rsidR="009C262C" w:rsidRPr="00D67DD6">
        <w:rPr>
          <w:noProof w:val="0"/>
          <w:lang w:val="fr-FR"/>
        </w:rPr>
        <w:t xml:space="preserve">e tableau complet de la cognition intellectuelle </w:t>
      </w:r>
      <w:r w:rsidR="00510632" w:rsidRPr="00D67DD6">
        <w:rPr>
          <w:noProof w:val="0"/>
          <w:lang w:val="fr-FR"/>
        </w:rPr>
        <w:t xml:space="preserve">en l’Occident </w:t>
      </w:r>
      <w:r w:rsidR="009C262C" w:rsidRPr="00D67DD6">
        <w:rPr>
          <w:noProof w:val="0"/>
          <w:lang w:val="fr-FR"/>
        </w:rPr>
        <w:t xml:space="preserve">fait défaut jusqu’à présent. </w:t>
      </w:r>
      <w:r w:rsidR="005E020B" w:rsidRPr="00D67DD6">
        <w:rPr>
          <w:noProof w:val="0"/>
          <w:lang w:val="fr-FR"/>
        </w:rPr>
        <w:t>Le néoplatonisme était absolument nécessaire à la constitution de l</w:t>
      </w:r>
      <w:r w:rsidR="00E83F5A" w:rsidRPr="00D67DD6">
        <w:rPr>
          <w:noProof w:val="0"/>
          <w:lang w:val="fr-FR"/>
        </w:rPr>
        <w:t>’</w:t>
      </w:r>
      <w:r w:rsidR="005E020B" w:rsidRPr="00D67DD6">
        <w:rPr>
          <w:noProof w:val="0"/>
          <w:lang w:val="fr-FR"/>
        </w:rPr>
        <w:t>objectivit</w:t>
      </w:r>
      <w:r w:rsidR="002804EC" w:rsidRPr="00D67DD6">
        <w:rPr>
          <w:noProof w:val="0"/>
          <w:lang w:val="fr-FR"/>
        </w:rPr>
        <w:t>é dans la pensée occidentale. L’</w:t>
      </w:r>
      <w:r w:rsidR="005E020B" w:rsidRPr="00D67DD6">
        <w:rPr>
          <w:noProof w:val="0"/>
          <w:lang w:val="fr-FR"/>
        </w:rPr>
        <w:t>objectivité est née du m</w:t>
      </w:r>
      <w:r w:rsidR="002804EC" w:rsidRPr="00D67DD6">
        <w:rPr>
          <w:noProof w:val="0"/>
          <w:lang w:val="fr-FR"/>
        </w:rPr>
        <w:t>élange du néoplatonisme et de l’aristotélisme dans l’</w:t>
      </w:r>
      <w:r w:rsidR="00516CC6" w:rsidRPr="00D67DD6">
        <w:rPr>
          <w:noProof w:val="0"/>
          <w:lang w:val="fr-FR"/>
        </w:rPr>
        <w:t>antiquité tardive</w:t>
      </w:r>
      <w:r w:rsidR="005E020B" w:rsidRPr="00D67DD6">
        <w:rPr>
          <w:noProof w:val="0"/>
          <w:lang w:val="fr-FR"/>
        </w:rPr>
        <w:t xml:space="preserve">. Les penseurs de la falsafa islamique ont créé une nouvelle forme de </w:t>
      </w:r>
      <w:r w:rsidR="005E020B" w:rsidRPr="00D67DD6">
        <w:rPr>
          <w:i/>
          <w:noProof w:val="0"/>
          <w:lang w:val="fr-FR"/>
        </w:rPr>
        <w:t>Lichtung</w:t>
      </w:r>
      <w:r w:rsidR="005E020B" w:rsidRPr="00D67DD6">
        <w:rPr>
          <w:noProof w:val="0"/>
          <w:lang w:val="fr-FR"/>
        </w:rPr>
        <w:t xml:space="preserve"> dans laquell</w:t>
      </w:r>
      <w:r w:rsidR="002804EC" w:rsidRPr="00D67DD6">
        <w:rPr>
          <w:noProof w:val="0"/>
          <w:lang w:val="fr-FR"/>
        </w:rPr>
        <w:t xml:space="preserve">e la vérité et la </w:t>
      </w:r>
      <w:r w:rsidR="0064038D" w:rsidRPr="00D67DD6">
        <w:rPr>
          <w:noProof w:val="0"/>
          <w:lang w:val="fr-FR"/>
        </w:rPr>
        <w:t>non-vérité d</w:t>
      </w:r>
      <w:r w:rsidR="002804EC" w:rsidRPr="00D67DD6">
        <w:rPr>
          <w:noProof w:val="0"/>
          <w:lang w:val="fr-FR"/>
        </w:rPr>
        <w:t>’objectivité ont été révélées d’</w:t>
      </w:r>
      <w:r w:rsidR="005E020B" w:rsidRPr="00D67DD6">
        <w:rPr>
          <w:noProof w:val="0"/>
          <w:lang w:val="fr-FR"/>
        </w:rPr>
        <w:t xml:space="preserve">une manière nouvelle. </w:t>
      </w:r>
    </w:p>
    <w:p w14:paraId="5407F584" w14:textId="77777777" w:rsidR="00CC77EF" w:rsidRPr="00D67DD6" w:rsidRDefault="00CC77EF" w:rsidP="00FD6E24">
      <w:pPr>
        <w:pStyle w:val="Nadpis1"/>
        <w:rPr>
          <w:noProof w:val="0"/>
          <w:lang w:val="fr-FR"/>
        </w:rPr>
      </w:pPr>
      <w:r w:rsidRPr="00D67DD6">
        <w:rPr>
          <w:noProof w:val="0"/>
          <w:lang w:val="fr-FR"/>
        </w:rPr>
        <w:br w:type="page"/>
      </w:r>
      <w:bookmarkStart w:id="13" w:name="_Toc162093417"/>
      <w:r w:rsidR="004B7721" w:rsidRPr="00D67DD6">
        <w:rPr>
          <w:noProof w:val="0"/>
          <w:lang w:val="fr-FR"/>
        </w:rPr>
        <w:lastRenderedPageBreak/>
        <w:t xml:space="preserve">2. </w:t>
      </w:r>
      <w:r w:rsidR="001A621A" w:rsidRPr="00D67DD6">
        <w:rPr>
          <w:noProof w:val="0"/>
          <w:lang w:val="fr-FR"/>
        </w:rPr>
        <w:t xml:space="preserve">Falsafa et </w:t>
      </w:r>
      <w:r w:rsidR="00085F1D" w:rsidRPr="00D67DD6">
        <w:rPr>
          <w:noProof w:val="0"/>
          <w:lang w:val="fr-FR"/>
        </w:rPr>
        <w:t>d</w:t>
      </w:r>
      <w:r w:rsidR="001A621A" w:rsidRPr="00D67DD6">
        <w:rPr>
          <w:noProof w:val="0"/>
          <w:lang w:val="fr-FR"/>
        </w:rPr>
        <w:t xml:space="preserve">estin </w:t>
      </w:r>
      <w:r w:rsidRPr="00D67DD6">
        <w:rPr>
          <w:noProof w:val="0"/>
          <w:lang w:val="fr-FR"/>
        </w:rPr>
        <w:t>de la métaphysique</w:t>
      </w:r>
      <w:bookmarkEnd w:id="13"/>
    </w:p>
    <w:p w14:paraId="7359B3EC" w14:textId="759460C7" w:rsidR="00511E42" w:rsidRPr="00D67DD6" w:rsidRDefault="005F1896" w:rsidP="004A0023">
      <w:pPr>
        <w:rPr>
          <w:noProof w:val="0"/>
          <w:lang w:val="fr-FR" w:eastAsia="en-US"/>
        </w:rPr>
      </w:pPr>
      <w:r w:rsidRPr="00D67DD6">
        <w:rPr>
          <w:noProof w:val="0"/>
          <w:lang w:val="fr-FR" w:eastAsia="en-US"/>
        </w:rPr>
        <w:t>L</w:t>
      </w:r>
      <w:r w:rsidR="00A7230D" w:rsidRPr="00D67DD6">
        <w:rPr>
          <w:noProof w:val="0"/>
          <w:lang w:val="fr-FR" w:eastAsia="en-US"/>
        </w:rPr>
        <w:t>’</w:t>
      </w:r>
      <w:r w:rsidRPr="00D67DD6">
        <w:rPr>
          <w:noProof w:val="0"/>
          <w:lang w:val="fr-FR" w:eastAsia="en-US"/>
        </w:rPr>
        <w:t>analyse de l</w:t>
      </w:r>
      <w:r w:rsidR="00A7230D" w:rsidRPr="00D67DD6">
        <w:rPr>
          <w:noProof w:val="0"/>
          <w:lang w:val="fr-FR" w:eastAsia="en-US"/>
        </w:rPr>
        <w:t>’</w:t>
      </w:r>
      <w:r w:rsidRPr="00D67DD6">
        <w:rPr>
          <w:noProof w:val="0"/>
          <w:lang w:val="fr-FR" w:eastAsia="en-US"/>
        </w:rPr>
        <w:t>allégorie de la ca</w:t>
      </w:r>
      <w:r w:rsidR="005F5425" w:rsidRPr="00D67DD6">
        <w:rPr>
          <w:noProof w:val="0"/>
          <w:lang w:val="fr-FR" w:eastAsia="en-US"/>
        </w:rPr>
        <w:t xml:space="preserve">verne </w:t>
      </w:r>
      <w:r w:rsidR="00BE2122" w:rsidRPr="00D67DD6">
        <w:rPr>
          <w:noProof w:val="0"/>
          <w:lang w:val="fr-FR" w:eastAsia="en-US"/>
        </w:rPr>
        <w:t xml:space="preserve">proposée </w:t>
      </w:r>
      <w:r w:rsidR="005F5425" w:rsidRPr="00D67DD6">
        <w:rPr>
          <w:noProof w:val="0"/>
          <w:lang w:val="fr-FR" w:eastAsia="en-US"/>
        </w:rPr>
        <w:t xml:space="preserve">par Heidegger </w:t>
      </w:r>
      <w:r w:rsidR="00BE2122" w:rsidRPr="00D67DD6">
        <w:rPr>
          <w:noProof w:val="0"/>
          <w:lang w:val="fr-FR" w:eastAsia="en-US"/>
        </w:rPr>
        <w:t>montre</w:t>
      </w:r>
      <w:r w:rsidRPr="00D67DD6">
        <w:rPr>
          <w:noProof w:val="0"/>
          <w:lang w:val="fr-FR" w:eastAsia="en-US"/>
        </w:rPr>
        <w:t xml:space="preserve"> que l</w:t>
      </w:r>
      <w:r w:rsidR="00A7230D" w:rsidRPr="00D67DD6">
        <w:rPr>
          <w:noProof w:val="0"/>
          <w:lang w:val="fr-FR" w:eastAsia="en-US"/>
        </w:rPr>
        <w:t>’</w:t>
      </w:r>
      <w:r w:rsidRPr="00D67DD6">
        <w:rPr>
          <w:noProof w:val="0"/>
          <w:lang w:val="fr-FR" w:eastAsia="en-US"/>
        </w:rPr>
        <w:t>émergence de la métaphysique est liée au tournant de l</w:t>
      </w:r>
      <w:r w:rsidR="00A7230D" w:rsidRPr="00D67DD6">
        <w:rPr>
          <w:noProof w:val="0"/>
          <w:lang w:val="fr-FR" w:eastAsia="en-US"/>
        </w:rPr>
        <w:t>’</w:t>
      </w:r>
      <w:r w:rsidR="001E44F5" w:rsidRPr="00D67DD6">
        <w:rPr>
          <w:noProof w:val="0"/>
          <w:lang w:val="fr-FR" w:eastAsia="en-US"/>
        </w:rPr>
        <w:t>Être</w:t>
      </w:r>
      <w:r w:rsidRPr="00D67DD6">
        <w:rPr>
          <w:noProof w:val="0"/>
          <w:lang w:val="fr-FR" w:eastAsia="en-US"/>
        </w:rPr>
        <w:t xml:space="preserve">. Cet </w:t>
      </w:r>
      <w:r w:rsidR="009D3B4A" w:rsidRPr="00D67DD6">
        <w:rPr>
          <w:noProof w:val="0"/>
          <w:lang w:val="fr-FR" w:eastAsia="en-US"/>
        </w:rPr>
        <w:t>évènement</w:t>
      </w:r>
      <w:r w:rsidRPr="00D67DD6">
        <w:rPr>
          <w:noProof w:val="0"/>
          <w:lang w:val="fr-FR" w:eastAsia="en-US"/>
        </w:rPr>
        <w:t xml:space="preserve"> </w:t>
      </w:r>
      <w:r w:rsidR="00013F12" w:rsidRPr="00D67DD6">
        <w:rPr>
          <w:noProof w:val="0"/>
          <w:lang w:val="fr-FR" w:eastAsia="en-US"/>
        </w:rPr>
        <w:t xml:space="preserve">majeur </w:t>
      </w:r>
      <w:r w:rsidRPr="00D67DD6">
        <w:rPr>
          <w:noProof w:val="0"/>
          <w:lang w:val="fr-FR" w:eastAsia="en-US"/>
        </w:rPr>
        <w:t>(</w:t>
      </w:r>
      <w:r w:rsidRPr="00D67DD6">
        <w:rPr>
          <w:i/>
          <w:noProof w:val="0"/>
          <w:lang w:val="fr-FR" w:eastAsia="en-US"/>
        </w:rPr>
        <w:t>Ereignis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Ereignis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donne naissance au nouveau sujet occidental et à un nouveau sens de l</w:t>
      </w:r>
      <w:r w:rsidR="00A7230D" w:rsidRPr="00D67DD6">
        <w:rPr>
          <w:noProof w:val="0"/>
          <w:lang w:val="fr-FR" w:eastAsia="en-US"/>
        </w:rPr>
        <w:t>’</w:t>
      </w:r>
      <w:r w:rsidRPr="00D67DD6">
        <w:rPr>
          <w:noProof w:val="0"/>
          <w:lang w:val="fr-FR" w:eastAsia="en-US"/>
        </w:rPr>
        <w:t>existant lié à l</w:t>
      </w:r>
      <w:r w:rsidR="00A7230D" w:rsidRPr="00D67DD6">
        <w:rPr>
          <w:noProof w:val="0"/>
          <w:lang w:val="fr-FR" w:eastAsia="en-US"/>
        </w:rPr>
        <w:t>’</w:t>
      </w:r>
      <w:r w:rsidRPr="00D67DD6">
        <w:rPr>
          <w:noProof w:val="0"/>
          <w:lang w:val="fr-FR" w:eastAsia="en-US"/>
        </w:rPr>
        <w:t xml:space="preserve">acte de connaissance idéale </w:t>
      </w:r>
      <w:r w:rsidR="00CC77EF" w:rsidRPr="00D67DD6">
        <w:rPr>
          <w:noProof w:val="0"/>
          <w:lang w:val="fr-FR" w:eastAsia="en-US"/>
        </w:rPr>
        <w:t xml:space="preserve">(ch. 1.1). L’Être caché de la première philosophie se transforme en l’idée du Bien, qui illumine toutes les </w:t>
      </w:r>
      <w:r w:rsidR="00895F76" w:rsidRPr="00D67DD6">
        <w:rPr>
          <w:noProof w:val="0"/>
          <w:lang w:val="fr-FR" w:eastAsia="en-US"/>
        </w:rPr>
        <w:t xml:space="preserve">possibilités </w:t>
      </w:r>
      <w:r w:rsidR="00CC77EF" w:rsidRPr="00D67DD6">
        <w:rPr>
          <w:noProof w:val="0"/>
          <w:lang w:val="fr-FR" w:eastAsia="en-US"/>
        </w:rPr>
        <w:t xml:space="preserve">de </w:t>
      </w:r>
      <w:r w:rsidR="00223043" w:rsidRPr="00D67DD6">
        <w:rPr>
          <w:noProof w:val="0"/>
          <w:lang w:val="fr-FR" w:eastAsia="en-US"/>
        </w:rPr>
        <w:t>l’existant</w:t>
      </w:r>
      <w:r w:rsidR="00CC77EF" w:rsidRPr="00D67DD6">
        <w:rPr>
          <w:noProof w:val="0"/>
          <w:lang w:val="fr-FR" w:eastAsia="en-US"/>
        </w:rPr>
        <w:t>. La dissimulation de l’Être (</w:t>
      </w:r>
      <w:r w:rsidR="00A23C98" w:rsidRPr="00A23C98">
        <w:rPr>
          <w:i/>
          <w:noProof w:val="0"/>
          <w:lang w:val="fr-FR" w:eastAsia="en-US"/>
        </w:rPr>
        <w:t>a/lètheia</w:t>
      </w:r>
      <w:r w:rsidR="002A0BB9" w:rsidRPr="00D67DD6">
        <w:rPr>
          <w:noProof w:val="0"/>
          <w:lang w:val="fr-FR" w:eastAsia="en-US"/>
        </w:rPr>
        <w:t>) se passe dans l’espace de</w:t>
      </w:r>
      <w:r w:rsidR="00CC77EF" w:rsidRPr="00D67DD6">
        <w:rPr>
          <w:noProof w:val="0"/>
          <w:lang w:val="fr-FR" w:eastAsia="en-US"/>
        </w:rPr>
        <w:t xml:space="preserve"> </w:t>
      </w:r>
      <w:r w:rsidR="00CC77EF" w:rsidRPr="00D67DD6">
        <w:rPr>
          <w:i/>
          <w:noProof w:val="0"/>
          <w:lang w:val="fr-FR" w:eastAsia="en-US"/>
        </w:rPr>
        <w:t>Lichtung</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Lichtung</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xml:space="preserve"> changée, où la présence de vérité et de non-vérité est donnée par </w:t>
      </w:r>
      <w:r w:rsidR="00223043" w:rsidRPr="00D67DD6">
        <w:rPr>
          <w:noProof w:val="0"/>
          <w:lang w:val="fr-FR" w:eastAsia="en-US"/>
        </w:rPr>
        <w:t>l’existant</w:t>
      </w:r>
      <w:r w:rsidR="00CC77EF" w:rsidRPr="00D67DD6">
        <w:rPr>
          <w:noProof w:val="0"/>
          <w:lang w:val="fr-FR" w:eastAsia="en-US"/>
        </w:rPr>
        <w:t xml:space="preserve"> métaphysique. Le rayonnement de l’idée déplace l’occurrence originelle de l’Être</w:t>
      </w:r>
      <w:r w:rsidR="008E7EF7" w:rsidRPr="00D67DD6">
        <w:rPr>
          <w:noProof w:val="0"/>
          <w:lang w:val="fr-FR" w:eastAsia="en-US"/>
        </w:rPr>
        <w:t xml:space="preserve">. Il </w:t>
      </w:r>
      <w:r w:rsidR="00CC77EF" w:rsidRPr="00D67DD6">
        <w:rPr>
          <w:noProof w:val="0"/>
          <w:lang w:val="fr-FR" w:eastAsia="en-US"/>
        </w:rPr>
        <w:t>es</w:t>
      </w:r>
      <w:r w:rsidR="008E7EF7" w:rsidRPr="00D67DD6">
        <w:rPr>
          <w:noProof w:val="0"/>
          <w:lang w:val="fr-FR" w:eastAsia="en-US"/>
        </w:rPr>
        <w:t xml:space="preserve">t devenu un </w:t>
      </w:r>
      <w:r w:rsidR="009D3B4A" w:rsidRPr="00D67DD6">
        <w:rPr>
          <w:noProof w:val="0"/>
          <w:lang w:val="fr-FR" w:eastAsia="en-US"/>
        </w:rPr>
        <w:t>évènement</w:t>
      </w:r>
      <w:r w:rsidR="008E7EF7" w:rsidRPr="00D67DD6">
        <w:rPr>
          <w:noProof w:val="0"/>
          <w:lang w:val="fr-FR" w:eastAsia="en-US"/>
        </w:rPr>
        <w:t xml:space="preserve"> oublié et était </w:t>
      </w:r>
      <w:r w:rsidR="00CC77EF" w:rsidRPr="00D67DD6">
        <w:rPr>
          <w:noProof w:val="0"/>
          <w:lang w:val="fr-FR" w:eastAsia="en-US"/>
        </w:rPr>
        <w:t>remplacé par la métaphysique (</w:t>
      </w:r>
      <w:r w:rsidR="00CC77EF" w:rsidRPr="00D67DD6">
        <w:rPr>
          <w:i/>
          <w:noProof w:val="0"/>
          <w:lang w:val="fr-FR" w:eastAsia="en-US"/>
        </w:rPr>
        <w:t>Seinsverlassenheit</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Seinsverlassenheit</w:instrText>
      </w:r>
      <w:r w:rsidR="00CC77EF" w:rsidRPr="00D67DD6">
        <w:rPr>
          <w:noProof w:val="0"/>
          <w:lang w:val="fr-FR"/>
        </w:rPr>
        <w:instrText xml:space="preserve">" </w:instrText>
      </w:r>
      <w:r w:rsidR="00CC77EF" w:rsidRPr="00D67DD6">
        <w:rPr>
          <w:i/>
          <w:noProof w:val="0"/>
          <w:lang w:val="fr-FR" w:eastAsia="en-US"/>
        </w:rPr>
        <w:fldChar w:fldCharType="end"/>
      </w:r>
      <w:r w:rsidR="00085382" w:rsidRPr="00D67DD6">
        <w:rPr>
          <w:noProof w:val="0"/>
          <w:lang w:val="fr-FR" w:eastAsia="en-US"/>
        </w:rPr>
        <w:t xml:space="preserve">). Le sens </w:t>
      </w:r>
      <w:r w:rsidR="00CC77EF" w:rsidRPr="00D67DD6">
        <w:rPr>
          <w:noProof w:val="0"/>
          <w:lang w:val="fr-FR" w:eastAsia="en-US"/>
        </w:rPr>
        <w:t xml:space="preserve">de l’Être </w:t>
      </w:r>
      <w:r w:rsidR="00F0100F" w:rsidRPr="00D67DD6">
        <w:rPr>
          <w:noProof w:val="0"/>
          <w:lang w:val="fr-FR" w:eastAsia="en-US"/>
        </w:rPr>
        <w:t xml:space="preserve">disparu </w:t>
      </w:r>
      <w:r w:rsidR="00B57CDE" w:rsidRPr="00D67DD6">
        <w:rPr>
          <w:noProof w:val="0"/>
          <w:lang w:val="fr-FR" w:eastAsia="en-US"/>
        </w:rPr>
        <w:t xml:space="preserve">apparut dans </w:t>
      </w:r>
      <w:r w:rsidR="00CC77EF" w:rsidRPr="00D67DD6">
        <w:rPr>
          <w:noProof w:val="0"/>
          <w:lang w:val="fr-FR" w:eastAsia="en-US"/>
        </w:rPr>
        <w:t>l’idée de Platon, qui se donne comme substance éternelle</w:t>
      </w:r>
      <w:r w:rsidR="00D35833" w:rsidRPr="00D67DD6">
        <w:rPr>
          <w:noProof w:val="0"/>
          <w:lang w:val="fr-FR" w:eastAsia="en-US"/>
        </w:rPr>
        <w:t xml:space="preserve"> (</w:t>
      </w:r>
      <w:r w:rsidR="00D35833" w:rsidRPr="00D67DD6">
        <w:rPr>
          <w:i/>
          <w:noProof w:val="0"/>
          <w:lang w:val="fr-FR" w:eastAsia="en-US"/>
        </w:rPr>
        <w:t>eídos</w:t>
      </w:r>
      <w:r w:rsidR="00D35833" w:rsidRPr="00D67DD6">
        <w:rPr>
          <w:i/>
          <w:noProof w:val="0"/>
          <w:lang w:val="fr-FR" w:eastAsia="en-US"/>
        </w:rPr>
        <w:fldChar w:fldCharType="begin"/>
      </w:r>
      <w:r w:rsidR="00D35833" w:rsidRPr="00D67DD6">
        <w:rPr>
          <w:noProof w:val="0"/>
          <w:lang w:val="fr-FR"/>
        </w:rPr>
        <w:instrText xml:space="preserve"> XE "</w:instrText>
      </w:r>
      <w:r w:rsidR="00D35833" w:rsidRPr="00D67DD6">
        <w:rPr>
          <w:i/>
          <w:noProof w:val="0"/>
          <w:lang w:val="fr-FR" w:eastAsia="en-US"/>
        </w:rPr>
        <w:instrText>eídos</w:instrText>
      </w:r>
      <w:r w:rsidR="00D35833" w:rsidRPr="00D67DD6">
        <w:rPr>
          <w:noProof w:val="0"/>
          <w:lang w:val="fr-FR"/>
        </w:rPr>
        <w:instrText xml:space="preserve">" </w:instrText>
      </w:r>
      <w:r w:rsidR="00D35833" w:rsidRPr="00D67DD6">
        <w:rPr>
          <w:i/>
          <w:noProof w:val="0"/>
          <w:lang w:val="fr-FR" w:eastAsia="en-US"/>
        </w:rPr>
        <w:fldChar w:fldCharType="end"/>
      </w:r>
      <w:r w:rsidR="00D35833" w:rsidRPr="00D67DD6">
        <w:rPr>
          <w:noProof w:val="0"/>
          <w:lang w:val="fr-FR" w:eastAsia="en-US"/>
        </w:rPr>
        <w:t>)</w:t>
      </w:r>
      <w:r w:rsidR="00CC77EF" w:rsidRPr="00D67DD6">
        <w:rPr>
          <w:noProof w:val="0"/>
          <w:lang w:val="fr-FR" w:eastAsia="en-US"/>
        </w:rPr>
        <w:t xml:space="preserve">. Le datif métaphysique d’Aristote donnait la priorité à la première substance réelle. Il laissait prédire sa </w:t>
      </w:r>
      <w:r w:rsidR="00CC77EF" w:rsidRPr="00D67DD6">
        <w:rPr>
          <w:i/>
          <w:noProof w:val="0"/>
          <w:lang w:val="fr-FR" w:eastAsia="en-US"/>
        </w:rPr>
        <w:t>quidditas</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quidditas</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xml:space="preserve"> dans la science traitant de la seconde substance. La causalité de la première substance provoque une nouvelle présence du sens universel par la pensée dans la seconde sub</w:t>
      </w:r>
      <w:r w:rsidR="00751D7A" w:rsidRPr="00D67DD6">
        <w:rPr>
          <w:noProof w:val="0"/>
          <w:lang w:val="fr-FR" w:eastAsia="en-US"/>
        </w:rPr>
        <w:t xml:space="preserve">stance catégoriquement </w:t>
      </w:r>
      <w:r w:rsidR="002A0BB9" w:rsidRPr="00D67DD6">
        <w:rPr>
          <w:noProof w:val="0"/>
          <w:lang w:val="fr-FR" w:eastAsia="en-US"/>
        </w:rPr>
        <w:t>énoncée</w:t>
      </w:r>
      <w:r w:rsidR="00751D7A" w:rsidRPr="00D67DD6">
        <w:rPr>
          <w:noProof w:val="0"/>
          <w:lang w:val="fr-FR" w:eastAsia="en-US"/>
        </w:rPr>
        <w:t>.</w:t>
      </w:r>
      <w:r w:rsidR="004A0023" w:rsidRPr="00D67DD6">
        <w:rPr>
          <w:noProof w:val="0"/>
          <w:lang w:val="fr-FR" w:eastAsia="en-US"/>
        </w:rPr>
        <w:t xml:space="preserve"> </w:t>
      </w:r>
      <w:r w:rsidR="00D563DE" w:rsidRPr="00D67DD6">
        <w:rPr>
          <w:noProof w:val="0"/>
          <w:lang w:val="fr-FR" w:eastAsia="en-US"/>
        </w:rPr>
        <w:t xml:space="preserve">La disparition de </w:t>
      </w:r>
      <w:r w:rsidR="00CC77EF" w:rsidRPr="00D67DD6">
        <w:rPr>
          <w:noProof w:val="0"/>
          <w:lang w:val="fr-FR" w:eastAsia="en-US"/>
        </w:rPr>
        <w:t xml:space="preserve">question originelle de l’Être par la présence idéale ou apophantique de </w:t>
      </w:r>
      <w:r w:rsidR="00AF0BD4" w:rsidRPr="00D67DD6">
        <w:rPr>
          <w:noProof w:val="0"/>
          <w:lang w:val="fr-FR" w:eastAsia="en-US"/>
        </w:rPr>
        <w:t>la substance</w:t>
      </w:r>
      <w:r w:rsidR="00CC77EF" w:rsidRPr="00D67DD6">
        <w:rPr>
          <w:noProof w:val="0"/>
          <w:lang w:val="fr-FR" w:eastAsia="en-US"/>
        </w:rPr>
        <w:t xml:space="preserve"> établit un jeu de dissimulation et de révélation de la véri</w:t>
      </w:r>
      <w:r w:rsidR="00BE77E0" w:rsidRPr="00D67DD6">
        <w:rPr>
          <w:noProof w:val="0"/>
          <w:lang w:val="fr-FR" w:eastAsia="en-US"/>
        </w:rPr>
        <w:t xml:space="preserve">té très différent </w:t>
      </w:r>
      <w:r w:rsidR="00CC77EF" w:rsidRPr="00D67DD6">
        <w:rPr>
          <w:noProof w:val="0"/>
          <w:lang w:val="fr-FR" w:eastAsia="en-US"/>
        </w:rPr>
        <w:t>de la première philosophie</w:t>
      </w:r>
      <w:r w:rsidR="00BE77E0" w:rsidRPr="00D67DD6">
        <w:rPr>
          <w:noProof w:val="0"/>
          <w:lang w:val="fr-FR" w:eastAsia="en-US"/>
        </w:rPr>
        <w:t xml:space="preserve"> précédente</w:t>
      </w:r>
      <w:r w:rsidR="00CC77EF" w:rsidRPr="00D67DD6">
        <w:rPr>
          <w:noProof w:val="0"/>
          <w:lang w:val="fr-FR" w:eastAsia="en-US"/>
        </w:rPr>
        <w:t xml:space="preserve">. La gigantomachie liée à la substance </w:t>
      </w:r>
      <w:r w:rsidR="00ED2F49" w:rsidRPr="00D67DD6">
        <w:rPr>
          <w:noProof w:val="0"/>
          <w:lang w:val="fr-FR" w:eastAsia="en-US"/>
        </w:rPr>
        <w:t xml:space="preserve">rejoint </w:t>
      </w:r>
      <w:r w:rsidR="00CC77EF" w:rsidRPr="00D67DD6">
        <w:rPr>
          <w:noProof w:val="0"/>
          <w:lang w:val="fr-FR" w:eastAsia="en-US"/>
        </w:rPr>
        <w:t xml:space="preserve">l’histoire de la modernité </w:t>
      </w:r>
      <w:r w:rsidR="00ED2F49" w:rsidRPr="00D67DD6">
        <w:rPr>
          <w:noProof w:val="0"/>
          <w:lang w:val="fr-FR" w:eastAsia="en-US"/>
        </w:rPr>
        <w:t xml:space="preserve">par </w:t>
      </w:r>
      <w:r w:rsidR="00F86573" w:rsidRPr="00D67DD6">
        <w:rPr>
          <w:noProof w:val="0"/>
          <w:lang w:val="fr-FR" w:eastAsia="en-US"/>
        </w:rPr>
        <w:t xml:space="preserve">philosophie de </w:t>
      </w:r>
      <w:r w:rsidR="00CC77EF" w:rsidRPr="00D67DD6">
        <w:rPr>
          <w:noProof w:val="0"/>
          <w:lang w:val="fr-FR" w:eastAsia="en-US"/>
        </w:rPr>
        <w:t xml:space="preserve">Porphyre. Son interprétation des </w:t>
      </w:r>
      <w:r w:rsidR="00CC77EF" w:rsidRPr="00D67DD6">
        <w:rPr>
          <w:i/>
          <w:noProof w:val="0"/>
          <w:lang w:val="fr-FR" w:eastAsia="en-US"/>
        </w:rPr>
        <w:t>Catégories</w:t>
      </w:r>
      <w:r w:rsidR="00CC77EF" w:rsidRPr="00D67DD6">
        <w:rPr>
          <w:noProof w:val="0"/>
          <w:lang w:val="fr-FR" w:eastAsia="en-US"/>
        </w:rPr>
        <w:t xml:space="preserve"> changea la triade herméneutique de l’historialité, de l’historicité et de l’histoire. L’Être archaïque s’est retiré dans la dissimulation historiale (</w:t>
      </w:r>
      <w:r w:rsidR="006E018E" w:rsidRPr="00D67DD6">
        <w:rPr>
          <w:i/>
          <w:noProof w:val="0"/>
          <w:lang w:val="fr-FR" w:eastAsia="en-US"/>
        </w:rPr>
        <w:t>Léthé</w:t>
      </w:r>
      <w:r w:rsidR="00CC77EF" w:rsidRPr="00D67DD6">
        <w:rPr>
          <w:noProof w:val="0"/>
          <w:lang w:val="fr-FR" w:eastAsia="en-US"/>
        </w:rPr>
        <w:t>) avec la découverte de l’idée platonicienne (</w:t>
      </w:r>
      <w:r w:rsidR="00CC77EF" w:rsidRPr="00D67DD6">
        <w:rPr>
          <w:i/>
          <w:noProof w:val="0"/>
          <w:lang w:val="fr-FR" w:eastAsia="en-US"/>
        </w:rPr>
        <w:t>Seinsverlassenheit</w:t>
      </w:r>
      <w:r w:rsidR="00CC77EF" w:rsidRPr="00D67DD6">
        <w:rPr>
          <w:noProof w:val="0"/>
          <w:lang w:val="fr-FR" w:eastAsia="en-US"/>
        </w:rPr>
        <w:t xml:space="preserve">). À l’époque du néoplatonisme tardif, </w:t>
      </w:r>
      <w:r w:rsidR="00FE43A8" w:rsidRPr="00D67DD6">
        <w:rPr>
          <w:noProof w:val="0"/>
          <w:lang w:val="fr-FR" w:eastAsia="en-US"/>
        </w:rPr>
        <w:t xml:space="preserve">malheureusement, </w:t>
      </w:r>
      <w:r w:rsidR="00B00951" w:rsidRPr="00D67DD6">
        <w:rPr>
          <w:noProof w:val="0"/>
          <w:lang w:val="fr-FR" w:eastAsia="en-US"/>
        </w:rPr>
        <w:t>la pre</w:t>
      </w:r>
      <w:r w:rsidR="00350B5C" w:rsidRPr="00D67DD6">
        <w:rPr>
          <w:noProof w:val="0"/>
          <w:lang w:val="fr-FR" w:eastAsia="en-US"/>
        </w:rPr>
        <w:t>m</w:t>
      </w:r>
      <w:r w:rsidR="00B00951" w:rsidRPr="00D67DD6">
        <w:rPr>
          <w:noProof w:val="0"/>
          <w:lang w:val="fr-FR" w:eastAsia="en-US"/>
        </w:rPr>
        <w:t>i</w:t>
      </w:r>
      <w:r w:rsidR="00AF0BD4" w:rsidRPr="00D67DD6">
        <w:rPr>
          <w:noProof w:val="0"/>
          <w:lang w:val="fr-FR" w:eastAsia="en-US"/>
        </w:rPr>
        <w:t>è</w:t>
      </w:r>
      <w:r w:rsidR="00B00951" w:rsidRPr="00D67DD6">
        <w:rPr>
          <w:noProof w:val="0"/>
          <w:lang w:val="fr-FR" w:eastAsia="en-US"/>
        </w:rPr>
        <w:t xml:space="preserve">re substance aristotélicienne </w:t>
      </w:r>
      <w:r w:rsidR="00CC77EF" w:rsidRPr="00D67DD6">
        <w:rPr>
          <w:noProof w:val="0"/>
          <w:lang w:val="fr-FR" w:eastAsia="en-US"/>
        </w:rPr>
        <w:t xml:space="preserve">était cachée sur le mode de l’oubli intentionnel de </w:t>
      </w:r>
      <w:r w:rsidR="00223043" w:rsidRPr="00D67DD6">
        <w:rPr>
          <w:noProof w:val="0"/>
          <w:lang w:val="fr-FR" w:eastAsia="en-US"/>
        </w:rPr>
        <w:t>l’existant</w:t>
      </w:r>
      <w:r w:rsidR="00CC77EF" w:rsidRPr="00D67DD6">
        <w:rPr>
          <w:noProof w:val="0"/>
          <w:lang w:val="fr-FR" w:eastAsia="en-US"/>
        </w:rPr>
        <w:t xml:space="preserve"> (</w:t>
      </w:r>
      <w:r w:rsidR="00CC77EF" w:rsidRPr="00D67DD6">
        <w:rPr>
          <w:i/>
          <w:noProof w:val="0"/>
          <w:lang w:val="fr-FR" w:eastAsia="en-US"/>
        </w:rPr>
        <w:t>Seinsvergessenheit</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Seinsvergessenheit</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La nouvelle historicité (</w:t>
      </w:r>
      <w:r w:rsidR="00CC77EF" w:rsidRPr="00D67DD6">
        <w:rPr>
          <w:i/>
          <w:noProof w:val="0"/>
          <w:lang w:val="fr-FR" w:eastAsia="en-US"/>
        </w:rPr>
        <w:t>Geschichte</w:t>
      </w:r>
      <w:r w:rsidR="00CC77EF" w:rsidRPr="00D67DD6">
        <w:rPr>
          <w:noProof w:val="0"/>
          <w:lang w:val="fr-FR" w:eastAsia="en-US"/>
        </w:rPr>
        <w:t xml:space="preserve">) de la philosophie </w:t>
      </w:r>
      <w:r w:rsidR="00FD08C1" w:rsidRPr="00D67DD6">
        <w:rPr>
          <w:noProof w:val="0"/>
          <w:lang w:val="fr-FR" w:eastAsia="en-US"/>
        </w:rPr>
        <w:t xml:space="preserve">suivit </w:t>
      </w:r>
      <w:r w:rsidR="00FD23A2" w:rsidRPr="00D67DD6">
        <w:rPr>
          <w:noProof w:val="0"/>
          <w:lang w:val="fr-FR" w:eastAsia="en-US"/>
        </w:rPr>
        <w:t xml:space="preserve">son cours, </w:t>
      </w:r>
      <w:r w:rsidR="00CC77EF" w:rsidRPr="00D67DD6">
        <w:rPr>
          <w:noProof w:val="0"/>
          <w:lang w:val="fr-FR" w:eastAsia="en-US"/>
        </w:rPr>
        <w:t xml:space="preserve">puisque l’Être primordial a été déplacé par le sujet cognitif de l’illuminé théurgique. Il est devenu la première source de connaissance au lieu de la réalité de la première substance. </w:t>
      </w:r>
      <w:r w:rsidR="00B86440" w:rsidRPr="00D67DD6">
        <w:rPr>
          <w:noProof w:val="0"/>
          <w:lang w:val="fr-FR" w:eastAsia="en-US"/>
        </w:rPr>
        <w:t>La question originelle de la première philosophie concernant l</w:t>
      </w:r>
      <w:r w:rsidR="00A7230D" w:rsidRPr="00D67DD6">
        <w:rPr>
          <w:noProof w:val="0"/>
          <w:lang w:val="fr-FR" w:eastAsia="en-US"/>
        </w:rPr>
        <w:t>’</w:t>
      </w:r>
      <w:r w:rsidR="00B86440" w:rsidRPr="00D67DD6">
        <w:rPr>
          <w:noProof w:val="0"/>
          <w:lang w:val="fr-FR" w:eastAsia="en-US"/>
        </w:rPr>
        <w:t>Être caché a été oblitérée même d</w:t>
      </w:r>
      <w:r w:rsidR="00A7230D" w:rsidRPr="00D67DD6">
        <w:rPr>
          <w:noProof w:val="0"/>
          <w:lang w:val="fr-FR" w:eastAsia="en-US"/>
        </w:rPr>
        <w:t>’</w:t>
      </w:r>
      <w:r w:rsidR="00B86440" w:rsidRPr="00D67DD6">
        <w:rPr>
          <w:noProof w:val="0"/>
          <w:lang w:val="fr-FR" w:eastAsia="en-US"/>
        </w:rPr>
        <w:t xml:space="preserve">une double manière. </w:t>
      </w:r>
      <w:r w:rsidR="00CC77EF" w:rsidRPr="00D67DD6">
        <w:rPr>
          <w:noProof w:val="0"/>
          <w:lang w:val="fr-FR" w:eastAsia="en-US"/>
        </w:rPr>
        <w:t xml:space="preserve">L’objectivité moderne trouve son origine dans le tournant historial de </w:t>
      </w:r>
      <w:r w:rsidR="00223043" w:rsidRPr="00D67DD6">
        <w:rPr>
          <w:noProof w:val="0"/>
          <w:lang w:val="fr-FR" w:eastAsia="en-US"/>
        </w:rPr>
        <w:t>l’existant</w:t>
      </w:r>
      <w:r w:rsidR="00CC77EF" w:rsidRPr="00D67DD6">
        <w:rPr>
          <w:noProof w:val="0"/>
          <w:lang w:val="fr-FR" w:eastAsia="en-US"/>
        </w:rPr>
        <w:t>, qui se fait par la transition du néoplatonisme théurgique à l’aristotélisme formellement conçu</w:t>
      </w:r>
      <w:r w:rsidR="00CC77EF" w:rsidRPr="00D67DD6">
        <w:rPr>
          <w:noProof w:val="0"/>
          <w:lang w:val="fr-FR" w:eastAsia="en-US"/>
        </w:rPr>
        <w:fldChar w:fldCharType="begin"/>
      </w:r>
      <w:r w:rsidR="00CC77EF" w:rsidRPr="00D67DD6">
        <w:rPr>
          <w:noProof w:val="0"/>
          <w:lang w:val="fr-FR"/>
        </w:rPr>
        <w:instrText xml:space="preserve"> XE "triade herméneutique" </w:instrText>
      </w:r>
      <w:r w:rsidR="00CC77EF" w:rsidRPr="00D67DD6">
        <w:rPr>
          <w:noProof w:val="0"/>
          <w:lang w:val="fr-FR" w:eastAsia="en-US"/>
        </w:rPr>
        <w:fldChar w:fldCharType="end"/>
      </w:r>
      <w:r w:rsidR="00CC77EF" w:rsidRPr="00D67DD6">
        <w:rPr>
          <w:noProof w:val="0"/>
          <w:lang w:val="fr-FR" w:eastAsia="en-US"/>
        </w:rPr>
        <w:t xml:space="preserve">. Jamblique, Simplicius et les autres néoplatoniciens lancèrent un nouveau cours de l’histoire. Les sujets </w:t>
      </w:r>
      <w:r w:rsidR="00CC77EF" w:rsidRPr="00D67DD6">
        <w:rPr>
          <w:noProof w:val="0"/>
          <w:lang w:val="fr-FR" w:eastAsia="en-US"/>
        </w:rPr>
        <w:lastRenderedPageBreak/>
        <w:t xml:space="preserve">modernes ont repris l’aberration </w:t>
      </w:r>
      <w:r w:rsidR="00425D62" w:rsidRPr="00D67DD6">
        <w:rPr>
          <w:noProof w:val="0"/>
          <w:lang w:val="fr-FR" w:eastAsia="en-US"/>
        </w:rPr>
        <w:t>mythologique</w:t>
      </w:r>
      <w:r w:rsidR="00CC77EF" w:rsidRPr="00D67DD6">
        <w:rPr>
          <w:noProof w:val="0"/>
          <w:lang w:val="fr-FR" w:eastAsia="en-US"/>
        </w:rPr>
        <w:t xml:space="preserve"> de la pensée (</w:t>
      </w:r>
      <w:r w:rsidR="00CC77EF" w:rsidRPr="00D67DD6">
        <w:rPr>
          <w:i/>
          <w:noProof w:val="0"/>
          <w:lang w:val="fr-FR" w:eastAsia="en-US"/>
        </w:rPr>
        <w:t>Irre</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Irre</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w:t>
      </w:r>
      <w:r w:rsidR="00AB76A8" w:rsidRPr="00D67DD6">
        <w:rPr>
          <w:noProof w:val="0"/>
          <w:lang w:val="fr-FR" w:eastAsia="en-US"/>
        </w:rPr>
        <w:t xml:space="preserve"> d</w:t>
      </w:r>
      <w:r w:rsidR="00797CBC" w:rsidRPr="00D67DD6">
        <w:rPr>
          <w:rFonts w:cs="Calibri"/>
          <w:noProof w:val="0"/>
          <w:lang w:val="fr-FR" w:eastAsia="en-US"/>
        </w:rPr>
        <w:t xml:space="preserve">e </w:t>
      </w:r>
      <w:r w:rsidR="00AB76A8" w:rsidRPr="00D67DD6">
        <w:rPr>
          <w:noProof w:val="0"/>
          <w:lang w:val="fr-FR" w:eastAsia="en-US"/>
        </w:rPr>
        <w:t>mani</w:t>
      </w:r>
      <w:r w:rsidR="00AB76A8" w:rsidRPr="00D67DD6">
        <w:rPr>
          <w:rFonts w:cs="Calibri"/>
          <w:noProof w:val="0"/>
          <w:lang w:val="fr-FR" w:eastAsia="en-US"/>
        </w:rPr>
        <w:t>è</w:t>
      </w:r>
      <w:r w:rsidR="00AB76A8" w:rsidRPr="00D67DD6">
        <w:rPr>
          <w:noProof w:val="0"/>
          <w:lang w:val="fr-FR" w:eastAsia="en-US"/>
        </w:rPr>
        <w:t>re tout à fait radicale</w:t>
      </w:r>
      <w:r w:rsidR="00CC77EF" w:rsidRPr="00D67DD6">
        <w:rPr>
          <w:noProof w:val="0"/>
          <w:lang w:val="fr-FR" w:eastAsia="en-US"/>
        </w:rPr>
        <w:t>. La dialectique suivit la transformation de la vision en connaissance, qui était donnée dans l’allégorie d</w:t>
      </w:r>
      <w:r w:rsidR="00201B6B" w:rsidRPr="00D67DD6">
        <w:rPr>
          <w:noProof w:val="0"/>
          <w:lang w:val="fr-FR" w:eastAsia="en-US"/>
        </w:rPr>
        <w:t xml:space="preserve">e la caverne. La métaphysique </w:t>
      </w:r>
      <w:r w:rsidR="00CC77EF" w:rsidRPr="00D67DD6">
        <w:rPr>
          <w:noProof w:val="0"/>
          <w:lang w:val="fr-FR" w:eastAsia="en-US"/>
        </w:rPr>
        <w:t>at</w:t>
      </w:r>
      <w:r w:rsidR="00201B6B" w:rsidRPr="00D67DD6">
        <w:rPr>
          <w:noProof w:val="0"/>
          <w:lang w:val="fr-FR" w:eastAsia="en-US"/>
        </w:rPr>
        <w:t>teignit</w:t>
      </w:r>
      <w:r w:rsidR="00CC77EF" w:rsidRPr="00D67DD6">
        <w:rPr>
          <w:noProof w:val="0"/>
          <w:lang w:val="fr-FR" w:eastAsia="en-US"/>
        </w:rPr>
        <w:t xml:space="preserve"> un nouveau stade de la tromperie objective (</w:t>
      </w:r>
      <w:r w:rsidR="00CC77EF" w:rsidRPr="00D67DD6">
        <w:rPr>
          <w:i/>
          <w:noProof w:val="0"/>
          <w:lang w:val="fr-FR" w:eastAsia="en-US"/>
        </w:rPr>
        <w:t>Irrtum</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Irrtum</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xml:space="preserve">) formée par le simulacre de l’harmonie mathématique pythagoricienne. L’importance de la première substance pour la prédication hyparchique disparut et l’imposition de la réalité fut remplacée par la supposition </w:t>
      </w:r>
      <w:r w:rsidR="00F91079" w:rsidRPr="00D67DD6">
        <w:rPr>
          <w:noProof w:val="0"/>
          <w:lang w:val="fr-FR" w:eastAsia="en-US"/>
        </w:rPr>
        <w:t xml:space="preserve">provenant </w:t>
      </w:r>
      <w:r w:rsidR="00CC77EF" w:rsidRPr="00D67DD6">
        <w:rPr>
          <w:noProof w:val="0"/>
          <w:lang w:val="fr-FR" w:eastAsia="en-US"/>
        </w:rPr>
        <w:t>du sujet</w:t>
      </w:r>
      <w:r w:rsidR="00F91079" w:rsidRPr="00D67DD6">
        <w:rPr>
          <w:noProof w:val="0"/>
          <w:lang w:val="fr-FR" w:eastAsia="en-US"/>
        </w:rPr>
        <w:t xml:space="preserve"> moderne</w:t>
      </w:r>
      <w:r w:rsidR="00AE07F6" w:rsidRPr="00D67DD6">
        <w:rPr>
          <w:noProof w:val="0"/>
          <w:lang w:val="fr-FR" w:eastAsia="en-US"/>
        </w:rPr>
        <w:t xml:space="preserve"> comme source </w:t>
      </w:r>
      <w:r w:rsidR="0013092C" w:rsidRPr="00D67DD6">
        <w:rPr>
          <w:noProof w:val="0"/>
          <w:lang w:val="fr-FR" w:eastAsia="en-US"/>
        </w:rPr>
        <w:t>privilégié</w:t>
      </w:r>
      <w:r w:rsidR="00FD08C1" w:rsidRPr="00D67DD6">
        <w:rPr>
          <w:noProof w:val="0"/>
          <w:lang w:val="fr-FR" w:eastAsia="en-US"/>
        </w:rPr>
        <w:t>e</w:t>
      </w:r>
      <w:r w:rsidR="0013092C" w:rsidRPr="00D67DD6">
        <w:rPr>
          <w:noProof w:val="0"/>
          <w:lang w:val="fr-FR" w:eastAsia="en-US"/>
        </w:rPr>
        <w:t xml:space="preserve"> </w:t>
      </w:r>
      <w:r w:rsidR="00AE07F6" w:rsidRPr="00D67DD6">
        <w:rPr>
          <w:noProof w:val="0"/>
          <w:lang w:val="fr-FR" w:eastAsia="en-US"/>
        </w:rPr>
        <w:t>du sens</w:t>
      </w:r>
      <w:r w:rsidR="00CC77EF" w:rsidRPr="00D67DD6">
        <w:rPr>
          <w:noProof w:val="0"/>
          <w:lang w:val="fr-FR" w:eastAsia="en-US"/>
        </w:rPr>
        <w:t>. Cette nouvelle trajectoire de compréhension (</w:t>
      </w:r>
      <w:r w:rsidR="00CC77EF" w:rsidRPr="00D67DD6">
        <w:rPr>
          <w:i/>
          <w:noProof w:val="0"/>
          <w:lang w:val="fr-FR" w:eastAsia="en-US"/>
        </w:rPr>
        <w:t>Vor-blickbahn</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Vor-blickbahn</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produi</w:t>
      </w:r>
      <w:r w:rsidR="00FC54B1" w:rsidRPr="00D67DD6">
        <w:rPr>
          <w:noProof w:val="0"/>
          <w:lang w:val="fr-FR" w:eastAsia="en-US"/>
        </w:rPr>
        <w:t>sit</w:t>
      </w:r>
      <w:r w:rsidR="00CC77EF" w:rsidRPr="00D67DD6">
        <w:rPr>
          <w:noProof w:val="0"/>
          <w:lang w:val="fr-FR" w:eastAsia="en-US"/>
        </w:rPr>
        <w:t xml:space="preserve"> la nouvelle vision du monde à travers la volonté du démiurge qui </w:t>
      </w:r>
      <w:r w:rsidR="00FC54B1" w:rsidRPr="00D67DD6">
        <w:rPr>
          <w:noProof w:val="0"/>
          <w:lang w:val="fr-FR" w:eastAsia="en-US"/>
        </w:rPr>
        <w:t xml:space="preserve">entame </w:t>
      </w:r>
      <w:r w:rsidR="00CC77EF" w:rsidRPr="00D67DD6">
        <w:rPr>
          <w:noProof w:val="0"/>
          <w:lang w:val="fr-FR" w:eastAsia="en-US"/>
        </w:rPr>
        <w:t xml:space="preserve">l’histoire de la pensée typiquement occidentale. </w:t>
      </w:r>
      <w:r w:rsidR="00223043" w:rsidRPr="00D67DD6">
        <w:rPr>
          <w:noProof w:val="0"/>
          <w:lang w:val="fr-FR" w:eastAsia="en-US"/>
        </w:rPr>
        <w:t>L’existant</w:t>
      </w:r>
      <w:r w:rsidR="00CC77EF" w:rsidRPr="00D67DD6">
        <w:rPr>
          <w:noProof w:val="0"/>
          <w:lang w:val="fr-FR" w:eastAsia="en-US"/>
        </w:rPr>
        <w:t xml:space="preserve"> métaphysique reçoit un aspect important de son existence à travers le sujet (</w:t>
      </w:r>
      <w:r w:rsidR="00CC77EF" w:rsidRPr="00D67DD6">
        <w:rPr>
          <w:i/>
          <w:noProof w:val="0"/>
          <w:lang w:val="fr-FR" w:eastAsia="en-US"/>
        </w:rPr>
        <w:t>ratio sufficiens</w:t>
      </w:r>
      <w:r w:rsidR="00CC77EF" w:rsidRPr="00D67DD6">
        <w:rPr>
          <w:i/>
          <w:noProof w:val="0"/>
          <w:lang w:val="fr-FR" w:eastAsia="en-US"/>
        </w:rPr>
        <w:fldChar w:fldCharType="begin"/>
      </w:r>
      <w:r w:rsidR="00CC77EF" w:rsidRPr="00D67DD6">
        <w:rPr>
          <w:noProof w:val="0"/>
          <w:lang w:val="fr-FR"/>
        </w:rPr>
        <w:instrText xml:space="preserve"> XE "</w:instrText>
      </w:r>
      <w:r w:rsidR="00CC77EF" w:rsidRPr="00D67DD6">
        <w:rPr>
          <w:i/>
          <w:noProof w:val="0"/>
          <w:lang w:val="fr-FR" w:eastAsia="en-US"/>
        </w:rPr>
        <w:instrText>ratio sufficiens</w:instrText>
      </w:r>
      <w:r w:rsidR="00CC77EF" w:rsidRPr="00D67DD6">
        <w:rPr>
          <w:noProof w:val="0"/>
          <w:lang w:val="fr-FR"/>
        </w:rPr>
        <w:instrText xml:space="preserve">" </w:instrText>
      </w:r>
      <w:r w:rsidR="00CC77EF" w:rsidRPr="00D67DD6">
        <w:rPr>
          <w:i/>
          <w:noProof w:val="0"/>
          <w:lang w:val="fr-FR" w:eastAsia="en-US"/>
        </w:rPr>
        <w:fldChar w:fldCharType="end"/>
      </w:r>
      <w:r w:rsidR="00CC77EF" w:rsidRPr="00D67DD6">
        <w:rPr>
          <w:noProof w:val="0"/>
          <w:lang w:val="fr-FR" w:eastAsia="en-US"/>
        </w:rPr>
        <w:t xml:space="preserve">) et cette transformation établit une nouvelle histoire de l’Occident. La signification aristotélicienne de la première et de la seconde substance donnée dans les </w:t>
      </w:r>
      <w:r w:rsidR="00CC77EF" w:rsidRPr="00D67DD6">
        <w:rPr>
          <w:i/>
          <w:noProof w:val="0"/>
          <w:lang w:val="fr-FR" w:eastAsia="en-US"/>
        </w:rPr>
        <w:t>Catégories</w:t>
      </w:r>
      <w:r w:rsidR="00CC77EF" w:rsidRPr="00D67DD6">
        <w:rPr>
          <w:noProof w:val="0"/>
          <w:lang w:val="fr-FR" w:eastAsia="en-US"/>
        </w:rPr>
        <w:t xml:space="preserve"> </w:t>
      </w:r>
      <w:r w:rsidR="00EF5C72" w:rsidRPr="00D67DD6">
        <w:rPr>
          <w:noProof w:val="0"/>
          <w:lang w:val="fr-FR" w:eastAsia="en-US"/>
        </w:rPr>
        <w:t>passa dans le domaine de l’O</w:t>
      </w:r>
      <w:r w:rsidR="00821CEE" w:rsidRPr="00D67DD6">
        <w:rPr>
          <w:noProof w:val="0"/>
          <w:lang w:val="fr-FR" w:eastAsia="en-US"/>
        </w:rPr>
        <w:t>ubli</w:t>
      </w:r>
      <w:r w:rsidR="00511E42" w:rsidRPr="00D67DD6">
        <w:rPr>
          <w:noProof w:val="0"/>
          <w:lang w:val="fr-FR" w:eastAsia="en-US"/>
        </w:rPr>
        <w:t>.</w:t>
      </w:r>
    </w:p>
    <w:p w14:paraId="5358684F" w14:textId="35A17896" w:rsidR="00934116" w:rsidRPr="00D67DD6" w:rsidRDefault="00CC77EF" w:rsidP="00511E42">
      <w:pPr>
        <w:ind w:firstLine="397"/>
        <w:rPr>
          <w:noProof w:val="0"/>
          <w:lang w:val="fr-FR" w:eastAsia="en-US"/>
        </w:rPr>
      </w:pPr>
      <w:r w:rsidRPr="00D67DD6">
        <w:rPr>
          <w:noProof w:val="0"/>
          <w:lang w:val="fr-FR" w:eastAsia="en-US"/>
        </w:rPr>
        <w:t xml:space="preserve">La première gigantomachie concernant l’objectivité avait lieu dans la </w:t>
      </w:r>
      <w:r w:rsidR="00FC54B1" w:rsidRPr="00D67DD6">
        <w:rPr>
          <w:noProof w:val="0"/>
          <w:lang w:val="fr-FR" w:eastAsia="en-US"/>
        </w:rPr>
        <w:t>falsafa</w:t>
      </w:r>
      <w:r w:rsidRPr="00D67DD6">
        <w:rPr>
          <w:noProof w:val="0"/>
          <w:lang w:val="fr-FR" w:eastAsia="en-US"/>
        </w:rPr>
        <w:t xml:space="preserve"> persane</w:t>
      </w:r>
      <w:r w:rsidR="006A3E5B" w:rsidRPr="00D67DD6">
        <w:rPr>
          <w:noProof w:val="0"/>
          <w:lang w:val="fr-FR" w:eastAsia="en-US"/>
        </w:rPr>
        <w:t xml:space="preserve"> entre Averroès</w:t>
      </w:r>
      <w:r w:rsidR="006A3E5B" w:rsidRPr="00D67DD6">
        <w:rPr>
          <w:noProof w:val="0"/>
          <w:lang w:val="fr-FR" w:eastAsia="en-US"/>
        </w:rPr>
        <w:fldChar w:fldCharType="begin"/>
      </w:r>
      <w:r w:rsidR="006A3E5B" w:rsidRPr="00D67DD6">
        <w:rPr>
          <w:noProof w:val="0"/>
          <w:lang w:val="fr-FR"/>
        </w:rPr>
        <w:instrText xml:space="preserve"> XE "</w:instrText>
      </w:r>
      <w:r w:rsidR="006A3E5B" w:rsidRPr="00D67DD6">
        <w:rPr>
          <w:noProof w:val="0"/>
          <w:lang w:val="fr-FR" w:eastAsia="en-US"/>
        </w:rPr>
        <w:instrText>Averroès</w:instrText>
      </w:r>
      <w:r w:rsidR="006A3E5B" w:rsidRPr="00D67DD6">
        <w:rPr>
          <w:noProof w:val="0"/>
          <w:lang w:val="fr-FR"/>
        </w:rPr>
        <w:instrText xml:space="preserve">" </w:instrText>
      </w:r>
      <w:r w:rsidR="006A3E5B" w:rsidRPr="00D67DD6">
        <w:rPr>
          <w:noProof w:val="0"/>
          <w:lang w:val="fr-FR" w:eastAsia="en-US"/>
        </w:rPr>
        <w:fldChar w:fldCharType="end"/>
      </w:r>
      <w:r w:rsidR="006A3E5B" w:rsidRPr="00D67DD6">
        <w:rPr>
          <w:noProof w:val="0"/>
          <w:lang w:val="fr-FR" w:eastAsia="en-US"/>
        </w:rPr>
        <w:t xml:space="preserve"> et Avicenne</w:t>
      </w:r>
      <w:r w:rsidRPr="00D67DD6">
        <w:rPr>
          <w:noProof w:val="0"/>
          <w:lang w:val="fr-FR" w:eastAsia="en-US"/>
        </w:rPr>
        <w:t xml:space="preserve">. La dispute magistrale entre ces deux penseurs célèbres </w:t>
      </w:r>
      <w:r w:rsidR="00FC54B1" w:rsidRPr="00D67DD6">
        <w:rPr>
          <w:noProof w:val="0"/>
          <w:lang w:val="fr-FR" w:eastAsia="en-US"/>
        </w:rPr>
        <w:t xml:space="preserve">se reproduit </w:t>
      </w:r>
      <w:r w:rsidRPr="00D67DD6">
        <w:rPr>
          <w:noProof w:val="0"/>
          <w:lang w:val="fr-FR" w:eastAsia="en-US"/>
        </w:rPr>
        <w:t>dans la nouvelle constellation historique par l’école du premier et du second averroïsme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premier averroïsme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après l’année 1220. Les penseurs latins de la première école </w:t>
      </w:r>
      <w:r w:rsidR="00FC54B1" w:rsidRPr="00D67DD6">
        <w:rPr>
          <w:noProof w:val="0"/>
          <w:lang w:val="fr-FR" w:eastAsia="en-US"/>
        </w:rPr>
        <w:t>acceptèrent</w:t>
      </w:r>
      <w:r w:rsidRPr="00D67DD6">
        <w:rPr>
          <w:noProof w:val="0"/>
          <w:lang w:val="fr-FR" w:eastAsia="en-US"/>
        </w:rPr>
        <w:t xml:space="preserve"> la métaphysique d’Averroès </w:t>
      </w:r>
      <w:r w:rsidR="00FC54B1" w:rsidRPr="00D67DD6">
        <w:rPr>
          <w:noProof w:val="0"/>
          <w:lang w:val="fr-FR" w:eastAsia="en-US"/>
        </w:rPr>
        <w:t xml:space="preserve">par </w:t>
      </w:r>
      <w:r w:rsidRPr="00D67DD6">
        <w:rPr>
          <w:noProof w:val="0"/>
          <w:lang w:val="fr-FR" w:eastAsia="en-US"/>
        </w:rPr>
        <w:t>l’aristotélisme authentique donné dans la ligne de Boèce et d’Abélard. L’école du second averroïsme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second averroïsme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 été influencée par Avicenne. Ils expliquèrent l’enseignement d’Averroès par l’augustinisme néoplatonicien, par le corpus de traductions </w:t>
      </w:r>
      <w:r w:rsidR="00FC54B1" w:rsidRPr="00D67DD6">
        <w:rPr>
          <w:noProof w:val="0"/>
          <w:lang w:val="fr-FR" w:eastAsia="en-US"/>
        </w:rPr>
        <w:t xml:space="preserve">arabes </w:t>
      </w:r>
      <w:r w:rsidRPr="00D67DD6">
        <w:rPr>
          <w:noProof w:val="0"/>
          <w:lang w:val="fr-FR" w:eastAsia="en-US"/>
        </w:rPr>
        <w:t xml:space="preserve">fourni par l’école néoplatonicienne de Tolède, et plus tard par le </w:t>
      </w:r>
      <w:r w:rsidR="004143AB" w:rsidRPr="00D67DD6">
        <w:rPr>
          <w:noProof w:val="0"/>
          <w:lang w:val="fr-FR" w:eastAsia="en-US"/>
        </w:rPr>
        <w:t>c</w:t>
      </w:r>
      <w:r w:rsidRPr="00D67DD6">
        <w:rPr>
          <w:noProof w:val="0"/>
          <w:lang w:val="fr-FR" w:eastAsia="en-US"/>
        </w:rPr>
        <w:t xml:space="preserve">ommentaire sur </w:t>
      </w:r>
      <w:r w:rsidRPr="00D67DD6">
        <w:rPr>
          <w:i/>
          <w:noProof w:val="0"/>
          <w:lang w:val="fr-FR" w:eastAsia="en-US"/>
        </w:rPr>
        <w:t>Catégories</w:t>
      </w:r>
      <w:r w:rsidRPr="00D67DD6">
        <w:rPr>
          <w:noProof w:val="0"/>
          <w:lang w:val="fr-FR" w:eastAsia="en-US"/>
        </w:rPr>
        <w:t xml:space="preserve"> de Simplicius. Les modernistes latins </w:t>
      </w:r>
      <w:r w:rsidR="00FC54B1" w:rsidRPr="00D67DD6">
        <w:rPr>
          <w:noProof w:val="0"/>
          <w:lang w:val="fr-FR" w:eastAsia="en-US"/>
        </w:rPr>
        <w:t xml:space="preserve">ouvrirent </w:t>
      </w:r>
      <w:r w:rsidR="005C7535" w:rsidRPr="00D67DD6">
        <w:rPr>
          <w:noProof w:val="0"/>
          <w:lang w:val="fr-FR" w:eastAsia="en-US"/>
        </w:rPr>
        <w:t>la pens</w:t>
      </w:r>
      <w:r w:rsidR="00A4386C" w:rsidRPr="00D67DD6">
        <w:rPr>
          <w:noProof w:val="0"/>
          <w:lang w:val="fr-FR" w:eastAsia="en-US"/>
        </w:rPr>
        <w:t xml:space="preserve">ée de </w:t>
      </w:r>
      <w:r w:rsidRPr="00D67DD6">
        <w:rPr>
          <w:i/>
          <w:noProof w:val="0"/>
          <w:lang w:val="fr-FR" w:eastAsia="en-US"/>
        </w:rPr>
        <w:t>via</w:t>
      </w:r>
      <w:r w:rsidRPr="00D67DD6">
        <w:rPr>
          <w:noProof w:val="0"/>
          <w:lang w:val="fr-FR" w:eastAsia="en-US"/>
        </w:rPr>
        <w:t xml:space="preserve"> </w:t>
      </w:r>
      <w:r w:rsidR="001930B0" w:rsidRPr="00D67DD6">
        <w:rPr>
          <w:i/>
          <w:noProof w:val="0"/>
          <w:lang w:val="fr-FR" w:eastAsia="en-US"/>
        </w:rPr>
        <w:t>Modernorum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via</w:instrText>
      </w:r>
      <w:r w:rsidRPr="00D67DD6">
        <w:rPr>
          <w:noProof w:val="0"/>
          <w:lang w:val="fr-FR" w:eastAsia="en-US"/>
        </w:rPr>
        <w:instrText xml:space="preserve"> </w:instrText>
      </w:r>
      <w:r w:rsidR="001930B0" w:rsidRPr="00D67DD6">
        <w:rPr>
          <w:i/>
          <w:noProof w:val="0"/>
          <w:lang w:val="fr-FR" w:eastAsia="en-US"/>
        </w:rPr>
        <w:instrText>Modernorum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car ils ont trouvé une nouvelle forme de </w:t>
      </w:r>
      <w:r w:rsidRPr="00D67DD6">
        <w:rPr>
          <w:i/>
          <w:noProof w:val="0"/>
          <w:lang w:val="fr-FR" w:eastAsia="en-US"/>
        </w:rPr>
        <w:t>mathesis universalis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mathesis universalis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C21AE3" w:rsidRPr="00D67DD6">
        <w:rPr>
          <w:noProof w:val="0"/>
          <w:lang w:val="fr-FR" w:eastAsia="en-US"/>
        </w:rPr>
        <w:t xml:space="preserve">bâtie sur le </w:t>
      </w:r>
      <w:r w:rsidRPr="00D67DD6">
        <w:rPr>
          <w:noProof w:val="0"/>
          <w:lang w:val="fr-FR" w:eastAsia="en-US"/>
        </w:rPr>
        <w:t>néoplatonisme. La dispute fondamentale commença dans l’Occident latin au moment où la science étudia le simulacre objectif au lieu de la substance première. Tout d’abord, vers l’an 1230, il y eut un cha</w:t>
      </w:r>
      <w:r w:rsidR="00E06787" w:rsidRPr="00D67DD6">
        <w:rPr>
          <w:noProof w:val="0"/>
          <w:lang w:val="fr-FR" w:eastAsia="en-US"/>
        </w:rPr>
        <w:t>ngement dans la conception de</w:t>
      </w:r>
      <w:r w:rsidRPr="00D67DD6">
        <w:rPr>
          <w:noProof w:val="0"/>
          <w:lang w:val="fr-FR" w:eastAsia="en-US"/>
        </w:rPr>
        <w:t xml:space="preserve"> science </w:t>
      </w:r>
      <w:r w:rsidR="00E06787" w:rsidRPr="00D67DD6">
        <w:rPr>
          <w:noProof w:val="0"/>
          <w:lang w:val="fr-FR" w:eastAsia="en-US"/>
        </w:rPr>
        <w:t xml:space="preserve">établie </w:t>
      </w:r>
      <w:r w:rsidRPr="00D67DD6">
        <w:rPr>
          <w:noProof w:val="0"/>
          <w:lang w:val="fr-FR" w:eastAsia="en-US"/>
        </w:rPr>
        <w:t xml:space="preserve">par l’interprétation néoplatonicienne des </w:t>
      </w:r>
      <w:r w:rsidRPr="00D67DD6">
        <w:rPr>
          <w:i/>
          <w:noProof w:val="0"/>
          <w:lang w:val="fr-FR" w:eastAsia="en-US"/>
        </w:rPr>
        <w:t>Catégories</w:t>
      </w:r>
      <w:r w:rsidRPr="00D67DD6">
        <w:rPr>
          <w:noProof w:val="0"/>
          <w:lang w:val="fr-FR" w:eastAsia="en-US"/>
        </w:rPr>
        <w:t xml:space="preserve"> et des </w:t>
      </w:r>
      <w:r w:rsidRPr="00D67DD6">
        <w:rPr>
          <w:i/>
          <w:noProof w:val="0"/>
          <w:lang w:val="fr-FR" w:eastAsia="en-US"/>
        </w:rPr>
        <w:t>Seconds Analytiques</w:t>
      </w:r>
      <w:r w:rsidRPr="00D67DD6">
        <w:rPr>
          <w:noProof w:val="0"/>
          <w:lang w:val="fr-FR" w:eastAsia="en-US"/>
        </w:rPr>
        <w:t xml:space="preserve">. La première substance se transforma, à l’école du </w:t>
      </w:r>
      <w:r w:rsidR="001930B0" w:rsidRPr="00D67DD6">
        <w:rPr>
          <w:i/>
          <w:noProof w:val="0"/>
          <w:lang w:val="fr-FR" w:eastAsia="en-US"/>
        </w:rPr>
        <w:t>Modernorum</w:t>
      </w:r>
      <w:r w:rsidR="00EB7DCE" w:rsidRPr="00D67DD6">
        <w:rPr>
          <w:noProof w:val="0"/>
          <w:lang w:val="fr-FR" w:eastAsia="en-US"/>
        </w:rPr>
        <w:t>, en une intuition</w:t>
      </w:r>
      <w:r w:rsidRPr="00D67DD6">
        <w:rPr>
          <w:noProof w:val="0"/>
          <w:lang w:val="fr-FR" w:eastAsia="en-US"/>
        </w:rPr>
        <w:t xml:space="preserve"> direct</w:t>
      </w:r>
      <w:r w:rsidR="00EB7DCE" w:rsidRPr="00D67DD6">
        <w:rPr>
          <w:noProof w:val="0"/>
          <w:lang w:val="fr-FR" w:eastAsia="en-US"/>
        </w:rPr>
        <w:t>e</w:t>
      </w:r>
      <w:r w:rsidRPr="00D67DD6">
        <w:rPr>
          <w:noProof w:val="0"/>
          <w:lang w:val="fr-FR" w:eastAsia="en-US"/>
        </w:rPr>
        <w:t xml:space="preserve"> </w:t>
      </w:r>
      <w:r w:rsidR="00501AED">
        <w:rPr>
          <w:noProof w:val="0"/>
          <w:lang w:val="fr-FR" w:eastAsia="en-US"/>
        </w:rPr>
        <w:t xml:space="preserve">de </w:t>
      </w:r>
      <w:r w:rsidR="00501AED" w:rsidRPr="00501AED">
        <w:rPr>
          <w:i/>
          <w:noProof w:val="0"/>
          <w:lang w:val="fr-FR" w:eastAsia="en-US"/>
        </w:rPr>
        <w:t>tertium ens</w:t>
      </w:r>
      <w:r w:rsidR="00B3077B" w:rsidRPr="00D67DD6">
        <w:rPr>
          <w:noProof w:val="0"/>
          <w:lang w:val="fr-FR" w:eastAsia="en-US"/>
        </w:rPr>
        <w:t xml:space="preserve">, qui était conçu comme </w:t>
      </w:r>
      <w:r w:rsidR="00747A34" w:rsidRPr="00D67DD6">
        <w:rPr>
          <w:noProof w:val="0"/>
          <w:lang w:val="fr-FR" w:eastAsia="en-US"/>
        </w:rPr>
        <w:t>e</w:t>
      </w:r>
      <w:r w:rsidR="00B3077B" w:rsidRPr="00D67DD6">
        <w:rPr>
          <w:noProof w:val="0"/>
          <w:lang w:val="fr-FR" w:eastAsia="en-US"/>
        </w:rPr>
        <w:t xml:space="preserve">xistant </w:t>
      </w:r>
      <w:r w:rsidRPr="00D67DD6">
        <w:rPr>
          <w:noProof w:val="0"/>
          <w:lang w:val="fr-FR" w:eastAsia="en-US"/>
        </w:rPr>
        <w:t>objectif. La transformation de la science en une spéculation néoplatonicienne</w:t>
      </w:r>
      <w:r w:rsidR="00E05FD2" w:rsidRPr="00D67DD6">
        <w:rPr>
          <w:noProof w:val="0"/>
          <w:lang w:val="fr-FR" w:eastAsia="en-US"/>
        </w:rPr>
        <w:t xml:space="preserve"> </w:t>
      </w:r>
      <w:r w:rsidR="00747A34" w:rsidRPr="00D67DD6">
        <w:rPr>
          <w:noProof w:val="0"/>
          <w:lang w:val="fr-FR" w:eastAsia="en-US"/>
        </w:rPr>
        <w:t>institua</w:t>
      </w:r>
      <w:r w:rsidRPr="00D67DD6">
        <w:rPr>
          <w:noProof w:val="0"/>
          <w:lang w:val="fr-FR" w:eastAsia="en-US"/>
        </w:rPr>
        <w:t xml:space="preserve"> également le concept de </w:t>
      </w:r>
      <w:r w:rsidR="00E05FD2" w:rsidRPr="00D67DD6">
        <w:rPr>
          <w:noProof w:val="0"/>
          <w:lang w:val="fr-FR" w:eastAsia="en-US"/>
        </w:rPr>
        <w:t xml:space="preserve">la </w:t>
      </w:r>
      <w:r w:rsidRPr="00D67DD6">
        <w:rPr>
          <w:noProof w:val="0"/>
          <w:lang w:val="fr-FR" w:eastAsia="en-US"/>
        </w:rPr>
        <w:t>personne moderne, basé</w:t>
      </w:r>
      <w:r w:rsidR="00E05FD2" w:rsidRPr="00D67DD6">
        <w:rPr>
          <w:noProof w:val="0"/>
          <w:lang w:val="fr-FR" w:eastAsia="en-US"/>
        </w:rPr>
        <w:t>e</w:t>
      </w:r>
      <w:r w:rsidRPr="00D67DD6">
        <w:rPr>
          <w:noProof w:val="0"/>
          <w:lang w:val="fr-FR" w:eastAsia="en-US"/>
        </w:rPr>
        <w:t xml:space="preserve"> sur la </w:t>
      </w:r>
      <w:r w:rsidRPr="00D67DD6">
        <w:rPr>
          <w:noProof w:val="0"/>
          <w:lang w:val="fr-FR" w:eastAsia="en-US"/>
        </w:rPr>
        <w:lastRenderedPageBreak/>
        <w:t>pluralité des substances.</w:t>
      </w:r>
      <w:r w:rsidR="001B5D21" w:rsidRPr="00D67DD6">
        <w:rPr>
          <w:noProof w:val="0"/>
          <w:lang w:val="fr-FR" w:eastAsia="en-US"/>
        </w:rPr>
        <w:t xml:space="preserve"> </w:t>
      </w:r>
      <w:r w:rsidR="00934116" w:rsidRPr="00D67DD6">
        <w:rPr>
          <w:noProof w:val="0"/>
          <w:lang w:val="fr-FR" w:eastAsia="en-US"/>
        </w:rPr>
        <w:t>De cette manière, un su</w:t>
      </w:r>
      <w:r w:rsidR="00BD34F8" w:rsidRPr="00D67DD6">
        <w:rPr>
          <w:noProof w:val="0"/>
          <w:lang w:val="fr-FR" w:eastAsia="en-US"/>
        </w:rPr>
        <w:t>jet objectivement schizoïde de l</w:t>
      </w:r>
      <w:r w:rsidR="00934116" w:rsidRPr="00D67DD6">
        <w:rPr>
          <w:noProof w:val="0"/>
          <w:lang w:val="fr-FR" w:eastAsia="en-US"/>
        </w:rPr>
        <w:t xml:space="preserve">’Occident latin est né, dont nous vivons mondialement la dernière période historique à l’époque appelée </w:t>
      </w:r>
      <w:r w:rsidR="00076137" w:rsidRPr="00D67DD6">
        <w:rPr>
          <w:noProof w:val="0"/>
          <w:lang w:val="fr-FR" w:eastAsia="en-US"/>
        </w:rPr>
        <w:t>ironiqu</w:t>
      </w:r>
      <w:r w:rsidR="00FD08C1" w:rsidRPr="00D67DD6">
        <w:rPr>
          <w:noProof w:val="0"/>
          <w:lang w:val="fr-FR" w:eastAsia="en-US"/>
        </w:rPr>
        <w:t>e</w:t>
      </w:r>
      <w:r w:rsidR="00076137" w:rsidRPr="00D67DD6">
        <w:rPr>
          <w:noProof w:val="0"/>
          <w:lang w:val="fr-FR" w:eastAsia="en-US"/>
        </w:rPr>
        <w:t>ment «</w:t>
      </w:r>
      <w:r w:rsidR="006E6F11" w:rsidRPr="00D67DD6">
        <w:rPr>
          <w:noProof w:val="0"/>
          <w:lang w:val="fr-FR" w:eastAsia="en-US"/>
        </w:rPr>
        <w:t> </w:t>
      </w:r>
      <w:r w:rsidR="00934116" w:rsidRPr="00D67DD6">
        <w:rPr>
          <w:noProof w:val="0"/>
          <w:lang w:val="fr-FR" w:eastAsia="en-US"/>
        </w:rPr>
        <w:t>anthropocène</w:t>
      </w:r>
      <w:r w:rsidR="006E6F11" w:rsidRPr="00D67DD6">
        <w:rPr>
          <w:noProof w:val="0"/>
          <w:lang w:val="fr-FR" w:eastAsia="en-US"/>
        </w:rPr>
        <w:t> </w:t>
      </w:r>
      <w:r w:rsidR="00076137" w:rsidRPr="00D67DD6">
        <w:rPr>
          <w:noProof w:val="0"/>
          <w:lang w:val="fr-FR" w:eastAsia="en-US"/>
        </w:rPr>
        <w:t>»</w:t>
      </w:r>
      <w:r w:rsidR="00934116" w:rsidRPr="00D67DD6">
        <w:rPr>
          <w:noProof w:val="0"/>
          <w:lang w:val="fr-FR" w:eastAsia="en-US"/>
        </w:rPr>
        <w:t xml:space="preserve">. La transformation de l’aristotélisme conduisit à une attaque directe contre la philosophie d’Averroès, qui débouchait sur une compétition ouverte entre les deux écoles après l’année 1250. La vérité du premier averroïsme, inspirée des commentaires d’Averroès, devint au cours des disputes, la contre-vérité du soi-disant « averroïsme ». Après l’éviction autoritaire de l’aristotélisme authentique par des décrets de condamnation de mars 1277, une nouvelle conception de l’objectivité vit le jour. Le second averroïsme, fondé sur la vision objective d’Avicenne, devint le savoir global de l’Occident. Il transforma la connaissance de la première substance en une science conçue objectivement. Cette histoire de la philosophie, jusqu’ici cachée, doit être interprétée de manière correcte, car elle fonde le destin de l’Occident arabe et </w:t>
      </w:r>
      <w:r w:rsidR="00824F28" w:rsidRPr="00D67DD6">
        <w:rPr>
          <w:noProof w:val="0"/>
          <w:lang w:val="fr-FR" w:eastAsia="en-US"/>
        </w:rPr>
        <w:t xml:space="preserve">de l’Occident </w:t>
      </w:r>
      <w:r w:rsidR="00934116" w:rsidRPr="00D67DD6">
        <w:rPr>
          <w:noProof w:val="0"/>
          <w:lang w:val="fr-FR" w:eastAsia="en-US"/>
        </w:rPr>
        <w:t>latin. L’</w:t>
      </w:r>
      <w:r w:rsidR="009D3B4A" w:rsidRPr="00D67DD6">
        <w:rPr>
          <w:noProof w:val="0"/>
          <w:lang w:val="fr-FR" w:eastAsia="en-US"/>
        </w:rPr>
        <w:t>évènement</w:t>
      </w:r>
      <w:r w:rsidR="00934116" w:rsidRPr="00D67DD6">
        <w:rPr>
          <w:noProof w:val="0"/>
          <w:lang w:val="fr-FR" w:eastAsia="en-US"/>
        </w:rPr>
        <w:t xml:space="preserve"> véritable et tragique de la correspondance de la pensée et de l’</w:t>
      </w:r>
      <w:r w:rsidR="00934116" w:rsidRPr="00D67DD6">
        <w:rPr>
          <w:rFonts w:cs="Calibri"/>
          <w:noProof w:val="0"/>
          <w:lang w:val="fr-FR" w:eastAsia="en-US"/>
        </w:rPr>
        <w:t>Ê</w:t>
      </w:r>
      <w:r w:rsidR="00934116" w:rsidRPr="00D67DD6">
        <w:rPr>
          <w:noProof w:val="0"/>
          <w:lang w:val="fr-FR" w:eastAsia="en-US"/>
        </w:rPr>
        <w:t>tre se situe en dehors de la tragicomédie objective qui pr</w:t>
      </w:r>
      <w:r w:rsidR="003D741D" w:rsidRPr="00D67DD6">
        <w:rPr>
          <w:noProof w:val="0"/>
          <w:lang w:val="fr-FR" w:eastAsia="en-US"/>
        </w:rPr>
        <w:t>éfè</w:t>
      </w:r>
      <w:r w:rsidR="00934116" w:rsidRPr="00D67DD6">
        <w:rPr>
          <w:noProof w:val="0"/>
          <w:lang w:val="fr-FR" w:eastAsia="en-US"/>
        </w:rPr>
        <w:t xml:space="preserve">re la </w:t>
      </w:r>
      <w:r w:rsidR="00934116" w:rsidRPr="00D67DD6">
        <w:rPr>
          <w:i/>
          <w:noProof w:val="0"/>
          <w:lang w:val="fr-FR" w:eastAsia="en-US"/>
        </w:rPr>
        <w:t>veritas</w:t>
      </w:r>
      <w:r w:rsidR="00934116" w:rsidRPr="00D67DD6">
        <w:rPr>
          <w:noProof w:val="0"/>
          <w:lang w:val="fr-FR" w:eastAsia="en-US"/>
        </w:rPr>
        <w:t xml:space="preserve"> moderne. </w:t>
      </w:r>
      <w:r w:rsidR="00E057F6" w:rsidRPr="00D67DD6">
        <w:rPr>
          <w:noProof w:val="0"/>
          <w:lang w:val="fr-FR" w:eastAsia="en-US"/>
        </w:rPr>
        <w:t>À</w:t>
      </w:r>
      <w:r w:rsidR="00934116" w:rsidRPr="00D67DD6">
        <w:rPr>
          <w:noProof w:val="0"/>
          <w:lang w:val="fr-FR" w:eastAsia="en-US"/>
        </w:rPr>
        <w:t xml:space="preserve"> la fin du 13e siècle, une définition métaphysique complète de l’</w:t>
      </w:r>
      <w:r w:rsidR="00E057F6" w:rsidRPr="00D67DD6">
        <w:rPr>
          <w:noProof w:val="0"/>
          <w:lang w:val="fr-FR" w:eastAsia="en-US"/>
        </w:rPr>
        <w:t>existant</w:t>
      </w:r>
      <w:r w:rsidR="00934116" w:rsidRPr="00D67DD6">
        <w:rPr>
          <w:noProof w:val="0"/>
          <w:lang w:val="fr-FR" w:eastAsia="en-US"/>
        </w:rPr>
        <w:t xml:space="preserve"> objectivement déterminé a vu le jour. Le second averroïsme s’est finalement transformé en une métaphysique objective, qui pri</w:t>
      </w:r>
      <w:r w:rsidR="00E057F6" w:rsidRPr="00D67DD6">
        <w:rPr>
          <w:noProof w:val="0"/>
          <w:lang w:val="fr-FR" w:eastAsia="en-US"/>
        </w:rPr>
        <w:t>t</w:t>
      </w:r>
      <w:r w:rsidR="00934116" w:rsidRPr="00D67DD6">
        <w:rPr>
          <w:noProof w:val="0"/>
          <w:lang w:val="fr-FR" w:eastAsia="en-US"/>
        </w:rPr>
        <w:t xml:space="preserve"> sa première forme complète dans la philosophie de Duns Scot</w:t>
      </w:r>
      <w:r w:rsidR="00E057F6" w:rsidRPr="00D67DD6">
        <w:rPr>
          <w:noProof w:val="0"/>
          <w:lang w:val="fr-FR" w:eastAsia="en-US"/>
        </w:rPr>
        <w:t>us</w:t>
      </w:r>
      <w:r w:rsidR="00934116" w:rsidRPr="00D67DD6">
        <w:rPr>
          <w:noProof w:val="0"/>
          <w:lang w:val="fr-FR" w:eastAsia="en-US"/>
        </w:rPr>
        <w:t xml:space="preserve">. L’avicennisme réformé de </w:t>
      </w:r>
      <w:r w:rsidR="00E057F6" w:rsidRPr="00D67DD6">
        <w:rPr>
          <w:noProof w:val="0"/>
          <w:lang w:val="fr-FR" w:eastAsia="en-US"/>
        </w:rPr>
        <w:t xml:space="preserve">Scotus </w:t>
      </w:r>
      <w:r w:rsidR="00934116" w:rsidRPr="00D67DD6">
        <w:rPr>
          <w:noProof w:val="0"/>
          <w:lang w:val="fr-FR" w:eastAsia="en-US"/>
        </w:rPr>
        <w:t xml:space="preserve">devint, au cours des siècles suivants, la connaissance dominante à l’échelle planétaire, tandis qu’Averroès devint un averroïste. </w:t>
      </w:r>
      <w:r w:rsidR="00AA3FB7" w:rsidRPr="00D67DD6">
        <w:rPr>
          <w:noProof w:val="0"/>
          <w:lang w:val="fr-FR" w:eastAsia="en-US"/>
        </w:rPr>
        <w:t xml:space="preserve">Les </w:t>
      </w:r>
      <w:r w:rsidR="00100D16" w:rsidRPr="00D67DD6">
        <w:rPr>
          <w:noProof w:val="0"/>
          <w:lang w:val="fr-FR" w:eastAsia="en-US"/>
        </w:rPr>
        <w:t xml:space="preserve">tomes suivants examinent la </w:t>
      </w:r>
      <w:r w:rsidR="00934116" w:rsidRPr="00D67DD6">
        <w:rPr>
          <w:noProof w:val="0"/>
          <w:lang w:val="fr-FR" w:eastAsia="en-US"/>
        </w:rPr>
        <w:t xml:space="preserve">transformation susmentionnée de </w:t>
      </w:r>
      <w:r w:rsidR="00100D16" w:rsidRPr="00D67DD6">
        <w:rPr>
          <w:noProof w:val="0"/>
          <w:lang w:val="fr-FR" w:eastAsia="en-US"/>
        </w:rPr>
        <w:t>la métaphysique occidentale</w:t>
      </w:r>
      <w:r w:rsidR="00AA3FB7" w:rsidRPr="00D67DD6">
        <w:rPr>
          <w:noProof w:val="0"/>
          <w:lang w:val="fr-FR" w:eastAsia="en-US"/>
        </w:rPr>
        <w:t xml:space="preserve">. Sa version latine </w:t>
      </w:r>
      <w:r w:rsidR="00934116" w:rsidRPr="00D67DD6">
        <w:rPr>
          <w:noProof w:val="0"/>
          <w:lang w:val="fr-FR" w:eastAsia="en-US"/>
        </w:rPr>
        <w:t>fond</w:t>
      </w:r>
      <w:r w:rsidR="00AA3FB7" w:rsidRPr="00D67DD6">
        <w:rPr>
          <w:noProof w:val="0"/>
          <w:lang w:val="fr-FR" w:eastAsia="en-US"/>
        </w:rPr>
        <w:t>a</w:t>
      </w:r>
      <w:r w:rsidR="00934116" w:rsidRPr="00D67DD6">
        <w:rPr>
          <w:noProof w:val="0"/>
          <w:lang w:val="fr-FR" w:eastAsia="en-US"/>
        </w:rPr>
        <w:t xml:space="preserve"> une nouvelle époque de l’histoire, que les philosophes </w:t>
      </w:r>
      <w:r w:rsidR="00DF75CE" w:rsidRPr="00D67DD6">
        <w:rPr>
          <w:noProof w:val="0"/>
          <w:lang w:val="fr-FR" w:eastAsia="en-US"/>
        </w:rPr>
        <w:t xml:space="preserve">ethnocentriques </w:t>
      </w:r>
      <w:r w:rsidR="009879F5" w:rsidRPr="00D67DD6">
        <w:rPr>
          <w:noProof w:val="0"/>
          <w:lang w:val="fr-FR" w:eastAsia="en-US"/>
        </w:rPr>
        <w:t xml:space="preserve">de l’Occident </w:t>
      </w:r>
      <w:r w:rsidR="00934116" w:rsidRPr="00D67DD6">
        <w:rPr>
          <w:noProof w:val="0"/>
          <w:lang w:val="fr-FR" w:eastAsia="en-US"/>
        </w:rPr>
        <w:t xml:space="preserve">et les historiens </w:t>
      </w:r>
      <w:r w:rsidR="00DF75CE" w:rsidRPr="00D67DD6">
        <w:rPr>
          <w:noProof w:val="0"/>
          <w:lang w:val="fr-FR" w:eastAsia="en-US"/>
        </w:rPr>
        <w:t xml:space="preserve">des idées </w:t>
      </w:r>
      <w:r w:rsidR="00934116" w:rsidRPr="00D67DD6">
        <w:rPr>
          <w:noProof w:val="0"/>
          <w:lang w:val="fr-FR" w:eastAsia="en-US"/>
        </w:rPr>
        <w:t xml:space="preserve">appellent le « deuxième </w:t>
      </w:r>
      <w:r w:rsidR="003D3714" w:rsidRPr="00D67DD6">
        <w:rPr>
          <w:noProof w:val="0"/>
          <w:lang w:val="fr-FR" w:eastAsia="en-US"/>
        </w:rPr>
        <w:t>commencement</w:t>
      </w:r>
      <w:r w:rsidR="00934116" w:rsidRPr="00D67DD6">
        <w:rPr>
          <w:noProof w:val="0"/>
          <w:lang w:val="fr-FR" w:eastAsia="en-US"/>
        </w:rPr>
        <w:t xml:space="preserve"> de la métaphysique ». </w:t>
      </w:r>
      <w:r w:rsidR="00E057F6" w:rsidRPr="00D67DD6">
        <w:rPr>
          <w:noProof w:val="0"/>
          <w:lang w:val="fr-FR" w:eastAsia="en-US"/>
        </w:rPr>
        <w:t xml:space="preserve">La lutte des deux écoles de la falsafa islamique ouvre la querelle moderne de l’Occident sur le destin de la métaphysique. </w:t>
      </w:r>
      <w:r w:rsidR="00622D19" w:rsidRPr="00D67DD6">
        <w:rPr>
          <w:noProof w:val="0"/>
          <w:lang w:val="fr-FR" w:eastAsia="en-US"/>
        </w:rPr>
        <w:t xml:space="preserve">Leur </w:t>
      </w:r>
      <w:r w:rsidR="00934116" w:rsidRPr="00D67DD6">
        <w:rPr>
          <w:noProof w:val="0"/>
          <w:lang w:val="fr-FR" w:eastAsia="en-US"/>
        </w:rPr>
        <w:t>interprétation d</w:t>
      </w:r>
      <w:r w:rsidR="00E057F6" w:rsidRPr="00D67DD6">
        <w:rPr>
          <w:noProof w:val="0"/>
          <w:lang w:val="fr-FR" w:eastAsia="en-US"/>
        </w:rPr>
        <w:t>e l</w:t>
      </w:r>
      <w:r w:rsidR="00934116" w:rsidRPr="00D67DD6">
        <w:rPr>
          <w:noProof w:val="0"/>
          <w:lang w:val="fr-FR" w:eastAsia="en-US"/>
        </w:rPr>
        <w:t>’</w:t>
      </w:r>
      <w:r w:rsidR="00E057F6" w:rsidRPr="00D67DD6">
        <w:rPr>
          <w:noProof w:val="0"/>
          <w:lang w:val="fr-FR" w:eastAsia="en-US"/>
        </w:rPr>
        <w:t xml:space="preserve">héritage aristotélicien </w:t>
      </w:r>
      <w:r w:rsidR="0047120B" w:rsidRPr="00D67DD6">
        <w:rPr>
          <w:noProof w:val="0"/>
          <w:lang w:val="fr-FR" w:eastAsia="en-US"/>
        </w:rPr>
        <w:t xml:space="preserve">fonda </w:t>
      </w:r>
      <w:r w:rsidR="00934116" w:rsidRPr="00D67DD6">
        <w:rPr>
          <w:noProof w:val="0"/>
          <w:lang w:val="fr-FR" w:eastAsia="en-US"/>
        </w:rPr>
        <w:t xml:space="preserve">les époques suivantes de </w:t>
      </w:r>
      <w:r w:rsidR="002C6916" w:rsidRPr="00D67DD6">
        <w:rPr>
          <w:noProof w:val="0"/>
          <w:lang w:val="fr-FR" w:eastAsia="en-US"/>
        </w:rPr>
        <w:t>civilisation occidentale</w:t>
      </w:r>
      <w:r w:rsidR="00934116" w:rsidRPr="00D67DD6">
        <w:rPr>
          <w:noProof w:val="0"/>
          <w:lang w:val="fr-FR" w:eastAsia="en-US"/>
        </w:rPr>
        <w:t>.</w:t>
      </w:r>
    </w:p>
    <w:p w14:paraId="01A6770B" w14:textId="77777777" w:rsidR="00934116" w:rsidRPr="00D67DD6" w:rsidRDefault="00934116" w:rsidP="00934116">
      <w:pPr>
        <w:rPr>
          <w:noProof w:val="0"/>
          <w:lang w:val="fr-FR" w:eastAsia="en-US"/>
        </w:rPr>
      </w:pPr>
      <w:r w:rsidRPr="00D67DD6">
        <w:rPr>
          <w:noProof w:val="0"/>
          <w:lang w:val="fr-FR" w:eastAsia="en-US"/>
        </w:rPr>
        <w:t xml:space="preserve"> </w:t>
      </w:r>
    </w:p>
    <w:p w14:paraId="6A319A64" w14:textId="77777777" w:rsidR="00934116" w:rsidRPr="00D67DD6" w:rsidRDefault="00934116" w:rsidP="00934116">
      <w:pPr>
        <w:rPr>
          <w:noProof w:val="0"/>
          <w:lang w:val="fr-FR" w:eastAsia="en-US"/>
        </w:rPr>
      </w:pPr>
    </w:p>
    <w:p w14:paraId="0BFCCD6B" w14:textId="77777777" w:rsidR="00934116" w:rsidRPr="00D67DD6" w:rsidRDefault="00934116" w:rsidP="00934116">
      <w:pPr>
        <w:rPr>
          <w:noProof w:val="0"/>
          <w:lang w:val="fr-FR" w:eastAsia="en-US"/>
        </w:rPr>
      </w:pPr>
    </w:p>
    <w:p w14:paraId="7C612DB3" w14:textId="29BFCFC1" w:rsidR="00CC77EF" w:rsidRPr="00D67DD6" w:rsidRDefault="00CC77EF" w:rsidP="00CC77EF">
      <w:pPr>
        <w:pStyle w:val="Nadpis2"/>
        <w:rPr>
          <w:noProof w:val="0"/>
          <w:lang w:val="fr-FR"/>
        </w:rPr>
      </w:pPr>
      <w:r w:rsidRPr="00D67DD6">
        <w:rPr>
          <w:noProof w:val="0"/>
          <w:lang w:val="fr-FR"/>
        </w:rPr>
        <w:br w:type="page"/>
      </w:r>
      <w:bookmarkStart w:id="14" w:name="_Toc162093418"/>
      <w:r w:rsidR="004B7721" w:rsidRPr="00D67DD6">
        <w:rPr>
          <w:noProof w:val="0"/>
          <w:lang w:val="fr-FR"/>
        </w:rPr>
        <w:lastRenderedPageBreak/>
        <w:t>2.1 C</w:t>
      </w:r>
      <w:r w:rsidRPr="00D67DD6">
        <w:rPr>
          <w:noProof w:val="0"/>
          <w:lang w:val="fr-FR"/>
        </w:rPr>
        <w:t>oncept ambivalent de substance et de métaphysique (</w:t>
      </w:r>
      <w:r w:rsidR="0012344E" w:rsidRPr="00D67DD6">
        <w:rPr>
          <w:noProof w:val="0"/>
          <w:lang w:val="fr-FR"/>
        </w:rPr>
        <w:t>al-Fârâbî</w:t>
      </w:r>
      <w:r w:rsidRPr="00D67DD6">
        <w:rPr>
          <w:noProof w:val="0"/>
          <w:lang w:val="fr-FR"/>
        </w:rPr>
        <w:t>)</w:t>
      </w:r>
      <w:bookmarkEnd w:id="14"/>
    </w:p>
    <w:p w14:paraId="37233632" w14:textId="0DAC973A" w:rsidR="005A2283" w:rsidRPr="00D67DD6" w:rsidRDefault="00CC77EF" w:rsidP="00CC77EF">
      <w:pPr>
        <w:rPr>
          <w:noProof w:val="0"/>
          <w:lang w:val="fr-FR" w:eastAsia="en-US"/>
        </w:rPr>
      </w:pPr>
      <w:r w:rsidRPr="00D67DD6">
        <w:rPr>
          <w:noProof w:val="0"/>
          <w:lang w:val="fr-FR" w:eastAsia="en-US"/>
        </w:rPr>
        <w:t>Les premiers commentateurs néoplatoniciens de l’</w:t>
      </w:r>
      <w:r w:rsidRPr="00D67DD6">
        <w:rPr>
          <w:i/>
          <w:noProof w:val="0"/>
          <w:lang w:val="fr-FR" w:eastAsia="en-US"/>
        </w:rPr>
        <w:t>Organon</w:t>
      </w:r>
      <w:r w:rsidRPr="00D67DD6">
        <w:rPr>
          <w:noProof w:val="0"/>
          <w:lang w:val="fr-FR" w:eastAsia="en-US"/>
        </w:rPr>
        <w:t xml:space="preserve"> ont tenté de concilier la doctrine des idées de Platon avec la primauté de la substance réelle d’Aristote. Porphyre, Simplicius et les autres penseurs néoplatoniciens combinèrent la substance première et seconde d’Aristote en un nouve</w:t>
      </w:r>
      <w:r w:rsidR="00FD08C1" w:rsidRPr="00D67DD6">
        <w:rPr>
          <w:noProof w:val="0"/>
          <w:lang w:val="fr-FR" w:eastAsia="en-US"/>
        </w:rPr>
        <w:t>au</w:t>
      </w:r>
      <w:r w:rsidRPr="00D67DD6">
        <w:rPr>
          <w:noProof w:val="0"/>
          <w:lang w:val="fr-FR" w:eastAsia="en-US"/>
        </w:rPr>
        <w:t xml:space="preserve"> concept</w:t>
      </w:r>
      <w:r w:rsidR="00D4396C" w:rsidRPr="00D67DD6">
        <w:rPr>
          <w:noProof w:val="0"/>
          <w:lang w:val="fr-FR" w:eastAsia="en-US"/>
        </w:rPr>
        <w:t xml:space="preserve"> de</w:t>
      </w:r>
      <w:r w:rsidRPr="00D67DD6">
        <w:rPr>
          <w:noProof w:val="0"/>
          <w:lang w:val="fr-FR" w:eastAsia="en-US"/>
        </w:rPr>
        <w:t xml:space="preserve"> </w:t>
      </w:r>
      <w:r w:rsidR="00D4396C" w:rsidRPr="00D67DD6">
        <w:rPr>
          <w:noProof w:val="0"/>
          <w:lang w:val="fr-FR" w:eastAsia="en-US"/>
        </w:rPr>
        <w:t>«</w:t>
      </w:r>
      <w:r w:rsidR="006E6F11" w:rsidRPr="00D67DD6">
        <w:rPr>
          <w:noProof w:val="0"/>
          <w:lang w:val="fr-FR" w:eastAsia="en-US"/>
        </w:rPr>
        <w:t> </w:t>
      </w:r>
      <w:r w:rsidR="00D4396C" w:rsidRPr="00D67DD6">
        <w:rPr>
          <w:noProof w:val="0"/>
          <w:lang w:val="fr-FR" w:eastAsia="en-US"/>
        </w:rPr>
        <w:t>substance</w:t>
      </w:r>
      <w:r w:rsidR="00D4396C" w:rsidRPr="00D67DD6">
        <w:rPr>
          <w:rFonts w:cs="Calibri"/>
          <w:noProof w:val="0"/>
          <w:lang w:val="fr-FR" w:eastAsia="en-US"/>
        </w:rPr>
        <w:t>—</w:t>
      </w:r>
      <w:r w:rsidR="00D4396C" w:rsidRPr="00D67DD6">
        <w:rPr>
          <w:noProof w:val="0"/>
          <w:lang w:val="fr-FR" w:eastAsia="en-US"/>
        </w:rPr>
        <w:t>espèce</w:t>
      </w:r>
      <w:r w:rsidR="006E6F11" w:rsidRPr="00D67DD6">
        <w:rPr>
          <w:noProof w:val="0"/>
          <w:lang w:val="fr-FR" w:eastAsia="en-US"/>
        </w:rPr>
        <w:t> </w:t>
      </w:r>
      <w:r w:rsidR="00D4396C" w:rsidRPr="00D67DD6">
        <w:rPr>
          <w:noProof w:val="0"/>
          <w:lang w:val="fr-FR" w:eastAsia="en-US"/>
        </w:rPr>
        <w:t>»</w:t>
      </w:r>
      <w:r w:rsidRPr="00D67DD6">
        <w:rPr>
          <w:noProof w:val="0"/>
          <w:lang w:val="fr-FR" w:eastAsia="en-US"/>
        </w:rPr>
        <w:t xml:space="preserve">. </w:t>
      </w:r>
      <w:r w:rsidR="00392527" w:rsidRPr="00D67DD6">
        <w:rPr>
          <w:noProof w:val="0"/>
          <w:lang w:val="fr-FR" w:eastAsia="en-US"/>
        </w:rPr>
        <w:t xml:space="preserve">Leur </w:t>
      </w:r>
      <w:r w:rsidRPr="00D67DD6">
        <w:rPr>
          <w:noProof w:val="0"/>
          <w:lang w:val="fr-FR" w:eastAsia="en-US"/>
        </w:rPr>
        <w:t xml:space="preserve">vision eidétique fonda le concept </w:t>
      </w:r>
      <w:r w:rsidR="00392527" w:rsidRPr="00D67DD6">
        <w:rPr>
          <w:noProof w:val="0"/>
          <w:lang w:val="fr-FR" w:eastAsia="en-US"/>
        </w:rPr>
        <w:t>de substance du troisième genre</w:t>
      </w:r>
      <w:r w:rsidRPr="00D67DD6">
        <w:rPr>
          <w:noProof w:val="0"/>
          <w:lang w:val="fr-FR" w:eastAsia="en-US"/>
        </w:rPr>
        <w:t xml:space="preserve">. Jamblique et ses successeurs fondèrent le diacosmos démiurgique, dans lequel </w:t>
      </w:r>
      <w:r w:rsidR="00EC384E" w:rsidRPr="00D67DD6">
        <w:rPr>
          <w:noProof w:val="0"/>
          <w:lang w:val="fr-FR" w:eastAsia="en-US"/>
        </w:rPr>
        <w:t>l’existant du troisième genre</w:t>
      </w:r>
      <w:r w:rsidRPr="00D67DD6">
        <w:rPr>
          <w:noProof w:val="0"/>
          <w:lang w:val="fr-FR" w:eastAsia="en-US"/>
        </w:rPr>
        <w:t xml:space="preserve"> devint un corps physique </w:t>
      </w:r>
      <w:r w:rsidR="00FF12CD" w:rsidRPr="00D67DD6">
        <w:rPr>
          <w:noProof w:val="0"/>
          <w:lang w:val="fr-FR" w:eastAsia="en-US"/>
        </w:rPr>
        <w:t>doté d</w:t>
      </w:r>
      <w:r w:rsidR="00FF12CD" w:rsidRPr="00D67DD6">
        <w:rPr>
          <w:rFonts w:cs="Calibri"/>
          <w:noProof w:val="0"/>
          <w:lang w:val="fr-FR" w:eastAsia="en-US"/>
        </w:rPr>
        <w:t>’</w:t>
      </w:r>
      <w:r w:rsidR="00FF12CD" w:rsidRPr="00D67DD6">
        <w:rPr>
          <w:noProof w:val="0"/>
          <w:lang w:val="fr-FR" w:eastAsia="en-US"/>
        </w:rPr>
        <w:t xml:space="preserve">une </w:t>
      </w:r>
      <w:r w:rsidRPr="00D67DD6">
        <w:rPr>
          <w:noProof w:val="0"/>
          <w:lang w:val="fr-FR" w:eastAsia="en-US"/>
        </w:rPr>
        <w:t xml:space="preserve">détermination objective de l’espace et du temps. </w:t>
      </w:r>
      <w:r w:rsidR="003E38AB" w:rsidRPr="00D67DD6">
        <w:rPr>
          <w:rFonts w:cs="Calibri"/>
          <w:noProof w:val="0"/>
          <w:lang w:val="fr-FR" w:eastAsia="en-US"/>
        </w:rPr>
        <w:t>À</w:t>
      </w:r>
      <w:r w:rsidR="003E38AB" w:rsidRPr="00D67DD6">
        <w:rPr>
          <w:noProof w:val="0"/>
          <w:lang w:val="fr-FR" w:eastAsia="en-US"/>
        </w:rPr>
        <w:t xml:space="preserve"> partir du VIe siècle, l</w:t>
      </w:r>
      <w:r w:rsidRPr="00D67DD6">
        <w:rPr>
          <w:noProof w:val="0"/>
          <w:lang w:val="fr-FR" w:eastAsia="en-US"/>
        </w:rPr>
        <w:t>e n</w:t>
      </w:r>
      <w:r w:rsidR="003E38AB" w:rsidRPr="00D67DD6">
        <w:rPr>
          <w:noProof w:val="0"/>
          <w:lang w:val="fr-FR" w:eastAsia="en-US"/>
        </w:rPr>
        <w:t xml:space="preserve">éoplatonisme syncrétique fit </w:t>
      </w:r>
      <w:r w:rsidRPr="00D67DD6">
        <w:rPr>
          <w:noProof w:val="0"/>
          <w:lang w:val="fr-FR" w:eastAsia="en-US"/>
        </w:rPr>
        <w:t xml:space="preserve">un </w:t>
      </w:r>
      <w:r w:rsidR="003E38AB" w:rsidRPr="00D67DD6">
        <w:rPr>
          <w:noProof w:val="0"/>
          <w:lang w:val="fr-FR" w:eastAsia="en-US"/>
        </w:rPr>
        <w:t>défi majeur, qui s’adressait à tous</w:t>
      </w:r>
      <w:r w:rsidRPr="00D67DD6">
        <w:rPr>
          <w:noProof w:val="0"/>
          <w:lang w:val="fr-FR" w:eastAsia="en-US"/>
        </w:rPr>
        <w:t xml:space="preserve"> penseur</w:t>
      </w:r>
      <w:r w:rsidR="003E38AB" w:rsidRPr="00D67DD6">
        <w:rPr>
          <w:noProof w:val="0"/>
          <w:lang w:val="fr-FR" w:eastAsia="en-US"/>
        </w:rPr>
        <w:t xml:space="preserve">s </w:t>
      </w:r>
      <w:r w:rsidRPr="00D67DD6">
        <w:rPr>
          <w:noProof w:val="0"/>
          <w:lang w:val="fr-FR" w:eastAsia="en-US"/>
        </w:rPr>
        <w:t>capable</w:t>
      </w:r>
      <w:r w:rsidR="003E38AB" w:rsidRPr="00D67DD6">
        <w:rPr>
          <w:noProof w:val="0"/>
          <w:lang w:val="fr-FR" w:eastAsia="en-US"/>
        </w:rPr>
        <w:t>s</w:t>
      </w:r>
      <w:r w:rsidRPr="00D67DD6">
        <w:rPr>
          <w:noProof w:val="0"/>
          <w:lang w:val="fr-FR" w:eastAsia="en-US"/>
        </w:rPr>
        <w:t xml:space="preserve"> de participer à la nouvelle ronde de la gigantomachie</w:t>
      </w:r>
      <w:r w:rsidRPr="00D67DD6">
        <w:rPr>
          <w:noProof w:val="0"/>
          <w:lang w:val="fr-FR" w:eastAsia="en-US"/>
        </w:rPr>
        <w:fldChar w:fldCharType="begin"/>
      </w:r>
      <w:r w:rsidRPr="00D67DD6">
        <w:rPr>
          <w:noProof w:val="0"/>
          <w:lang w:val="fr-FR"/>
        </w:rPr>
        <w:instrText xml:space="preserve"> XE "gigantomachie" </w:instrText>
      </w:r>
      <w:r w:rsidRPr="00D67DD6">
        <w:rPr>
          <w:noProof w:val="0"/>
          <w:lang w:val="fr-FR" w:eastAsia="en-US"/>
        </w:rPr>
        <w:fldChar w:fldCharType="end"/>
      </w:r>
      <w:r w:rsidRPr="00D67DD6">
        <w:rPr>
          <w:noProof w:val="0"/>
          <w:lang w:val="fr-FR" w:eastAsia="en-US"/>
        </w:rPr>
        <w:t xml:space="preserve"> concernant la substance objective. Sa forme antique tardive réconciliait le platonisme et l’aristotélisme en int</w:t>
      </w:r>
      <w:r w:rsidR="0076340E" w:rsidRPr="00D67DD6">
        <w:rPr>
          <w:noProof w:val="0"/>
          <w:lang w:val="fr-FR" w:eastAsia="en-US"/>
        </w:rPr>
        <w:t>roduisant de nouvelles formes de</w:t>
      </w:r>
      <w:r w:rsidRPr="00D67DD6">
        <w:rPr>
          <w:noProof w:val="0"/>
          <w:lang w:val="fr-FR" w:eastAsia="en-US"/>
        </w:rPr>
        <w:t xml:space="preserve"> </w:t>
      </w:r>
      <w:r w:rsidR="00501AED" w:rsidRPr="00501AED">
        <w:rPr>
          <w:i/>
          <w:noProof w:val="0"/>
          <w:lang w:val="fr-FR" w:eastAsia="en-US"/>
        </w:rPr>
        <w:t>tertium ens</w:t>
      </w:r>
      <w:r w:rsidRPr="00D67DD6">
        <w:rPr>
          <w:noProof w:val="0"/>
          <w:lang w:val="fr-FR" w:eastAsia="en-US"/>
        </w:rPr>
        <w:t xml:space="preserve">. </w:t>
      </w:r>
      <w:r w:rsidR="00A53723" w:rsidRPr="00D67DD6">
        <w:rPr>
          <w:noProof w:val="0"/>
          <w:lang w:val="fr-FR" w:eastAsia="en-US"/>
        </w:rPr>
        <w:t>L</w:t>
      </w:r>
      <w:r w:rsidR="004239AA" w:rsidRPr="00D67DD6">
        <w:rPr>
          <w:noProof w:val="0"/>
          <w:lang w:val="fr-FR" w:eastAsia="en-US"/>
        </w:rPr>
        <w:t>’</w:t>
      </w:r>
      <w:r w:rsidR="00A53723" w:rsidRPr="00D67DD6">
        <w:rPr>
          <w:noProof w:val="0"/>
          <w:lang w:val="fr-FR" w:eastAsia="en-US"/>
        </w:rPr>
        <w:t>herméneutique rappelle une influence jusqu</w:t>
      </w:r>
      <w:r w:rsidR="004239AA" w:rsidRPr="00D67DD6">
        <w:rPr>
          <w:noProof w:val="0"/>
          <w:lang w:val="fr-FR" w:eastAsia="en-US"/>
        </w:rPr>
        <w:t>’</w:t>
      </w:r>
      <w:r w:rsidR="00A53723" w:rsidRPr="00D67DD6">
        <w:rPr>
          <w:noProof w:val="0"/>
          <w:lang w:val="fr-FR" w:eastAsia="en-US"/>
        </w:rPr>
        <w:t>alors inexplorée dans cette gigantomachie réalisée à travers les centres de savoir byzantins où la philosophie est enseignée à partir du Ve</w:t>
      </w:r>
      <w:r w:rsidR="00B00D87" w:rsidRPr="00D67DD6">
        <w:rPr>
          <w:noProof w:val="0"/>
          <w:lang w:val="fr-FR" w:eastAsia="en-US"/>
        </w:rPr>
        <w:t> </w:t>
      </w:r>
      <w:r w:rsidR="00A53723" w:rsidRPr="00D67DD6">
        <w:rPr>
          <w:noProof w:val="0"/>
          <w:lang w:val="fr-FR" w:eastAsia="en-US"/>
        </w:rPr>
        <w:t>siècle. Les traductions syriaques du Corpus aristotélicien ont été essentielles à l</w:t>
      </w:r>
      <w:r w:rsidR="004239AA" w:rsidRPr="00D67DD6">
        <w:rPr>
          <w:noProof w:val="0"/>
          <w:lang w:val="fr-FR" w:eastAsia="en-US"/>
        </w:rPr>
        <w:t>’</w:t>
      </w:r>
      <w:r w:rsidR="00A53723" w:rsidRPr="00D67DD6">
        <w:rPr>
          <w:noProof w:val="0"/>
          <w:lang w:val="fr-FR" w:eastAsia="en-US"/>
        </w:rPr>
        <w:t xml:space="preserve">émergence de la nouvelle </w:t>
      </w:r>
      <w:r w:rsidR="00F20010" w:rsidRPr="00D67DD6">
        <w:rPr>
          <w:noProof w:val="0"/>
          <w:lang w:val="fr-FR" w:eastAsia="en-US"/>
        </w:rPr>
        <w:t xml:space="preserve">pensée </w:t>
      </w:r>
      <w:r w:rsidR="00A53723" w:rsidRPr="00D67DD6">
        <w:rPr>
          <w:noProof w:val="0"/>
          <w:lang w:val="fr-FR" w:eastAsia="en-US"/>
        </w:rPr>
        <w:t xml:space="preserve">dans la philosophie islamique. </w:t>
      </w:r>
      <w:r w:rsidRPr="00D67DD6">
        <w:rPr>
          <w:noProof w:val="0"/>
          <w:lang w:val="fr-FR" w:eastAsia="en-US"/>
        </w:rPr>
        <w:t>La falsafa reprit la lutte des aristocrates de l’esprit après la chute de l’antiquité. Les penseurs arabes développèrent un nouveau type de prédication</w:t>
      </w:r>
      <w:r w:rsidR="005A2283" w:rsidRPr="00D67DD6">
        <w:rPr>
          <w:noProof w:val="0"/>
          <w:lang w:val="fr-FR" w:eastAsia="en-US"/>
        </w:rPr>
        <w:t>, qui relie Platon et Aristote.</w:t>
      </w:r>
    </w:p>
    <w:p w14:paraId="5CE2F3E7" w14:textId="35F87426" w:rsidR="00D67659" w:rsidRPr="00D67DD6" w:rsidRDefault="00CC77EF" w:rsidP="005A2283">
      <w:pPr>
        <w:ind w:firstLine="397"/>
        <w:rPr>
          <w:noProof w:val="0"/>
          <w:lang w:val="fr-FR" w:eastAsia="en-US"/>
        </w:rPr>
      </w:pPr>
      <w:r w:rsidRPr="00D67DD6">
        <w:rPr>
          <w:noProof w:val="0"/>
          <w:lang w:val="fr-FR" w:eastAsia="en-US"/>
        </w:rPr>
        <w:t xml:space="preserve">Le premier d’entre eux fut le néoplatonicien </w:t>
      </w:r>
      <w:r w:rsidR="00CA78ED" w:rsidRPr="00D67DD6">
        <w:rPr>
          <w:noProof w:val="0"/>
          <w:lang w:val="fr-FR" w:eastAsia="en-US"/>
        </w:rPr>
        <w:t>al-Kindi</w:t>
      </w:r>
      <w:r w:rsidRPr="00D67DD6">
        <w:rPr>
          <w:noProof w:val="0"/>
          <w:lang w:val="fr-FR" w:eastAsia="en-US"/>
        </w:rPr>
        <w:fldChar w:fldCharType="begin"/>
      </w:r>
      <w:r w:rsidRPr="00D67DD6">
        <w:rPr>
          <w:noProof w:val="0"/>
          <w:lang w:val="fr-FR"/>
        </w:rPr>
        <w:instrText xml:space="preserve"> XE "</w:instrText>
      </w:r>
      <w:r w:rsidR="00CA78ED" w:rsidRPr="00D67DD6">
        <w:rPr>
          <w:noProof w:val="0"/>
          <w:lang w:val="fr-FR" w:eastAsia="en-US"/>
        </w:rPr>
        <w:instrText>al-Kindi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45613A" w:rsidRPr="00D67DD6">
        <w:rPr>
          <w:noProof w:val="0"/>
          <w:lang w:val="fr-FR" w:eastAsia="en-US"/>
        </w:rPr>
        <w:t xml:space="preserve">vers </w:t>
      </w:r>
      <w:r w:rsidR="00FD08C1" w:rsidRPr="00D67DD6">
        <w:rPr>
          <w:noProof w:val="0"/>
          <w:lang w:val="fr-FR" w:eastAsia="en-US"/>
        </w:rPr>
        <w:t>†</w:t>
      </w:r>
      <w:r w:rsidRPr="00D67DD6">
        <w:rPr>
          <w:noProof w:val="0"/>
          <w:lang w:val="fr-FR" w:eastAsia="en-US"/>
        </w:rPr>
        <w:t xml:space="preserve">873). Il fut influencé par l’enseignement d’Aristote sur la primauté de la première cause ; par conséquent, il considère la causalité comme l’une des sources de la prédication </w:t>
      </w:r>
      <w:r w:rsidRPr="00D67DD6">
        <w:rPr>
          <w:i/>
          <w:noProof w:val="0"/>
          <w:lang w:val="fr-FR" w:eastAsia="en-US"/>
        </w:rPr>
        <w:t>per prius</w:t>
      </w:r>
      <w:r w:rsidRPr="00D67DD6">
        <w:rPr>
          <w:noProof w:val="0"/>
          <w:lang w:val="fr-FR" w:eastAsia="en-US"/>
        </w:rPr>
        <w:t>. Al-Kindī ne voit l’être des choses créées que dans un sens dérivé ou inauthentique (</w:t>
      </w:r>
      <w:r w:rsidRPr="00D67DD6">
        <w:rPr>
          <w:i/>
          <w:noProof w:val="0"/>
          <w:lang w:val="fr-FR" w:eastAsia="en-US"/>
        </w:rPr>
        <w:t>bi'l-mağāz</w:t>
      </w:r>
      <w:r w:rsidRPr="00D67DD6">
        <w:rPr>
          <w:noProof w:val="0"/>
          <w:lang w:val="fr-FR" w:eastAsia="en-US"/>
        </w:rPr>
        <w:t>), c’est-à-dire comme la participation (</w:t>
      </w:r>
      <w:r w:rsidRPr="00D67DD6">
        <w:rPr>
          <w:i/>
          <w:noProof w:val="0"/>
          <w:lang w:val="fr-FR" w:eastAsia="en-US"/>
        </w:rPr>
        <w:t>ifāda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ifāda</w:instrText>
      </w:r>
      <w:r w:rsidRPr="00D67DD6">
        <w:rPr>
          <w:noProof w:val="0"/>
          <w:lang w:val="fr-FR"/>
        </w:rPr>
        <w:instrText xml:space="preserve">" </w:instrText>
      </w:r>
      <w:r w:rsidRPr="00D67DD6">
        <w:rPr>
          <w:i/>
          <w:noProof w:val="0"/>
          <w:lang w:val="fr-FR" w:eastAsia="en-US"/>
        </w:rPr>
        <w:fldChar w:fldCharType="end"/>
      </w:r>
      <w:r w:rsidR="006C6C28" w:rsidRPr="00D67DD6">
        <w:rPr>
          <w:noProof w:val="0"/>
          <w:lang w:val="fr-FR" w:eastAsia="en-US"/>
        </w:rPr>
        <w:t xml:space="preserve">) des entités </w:t>
      </w:r>
      <w:r w:rsidRPr="00D67DD6">
        <w:rPr>
          <w:noProof w:val="0"/>
          <w:lang w:val="fr-FR" w:eastAsia="en-US"/>
        </w:rPr>
        <w:t xml:space="preserve">à l’être de l’Un (Menn 2012, 91). L’école d’Al-Kindī conçoit la causalité de la première substance dans le scénario néoplatonicien de la cause finale, comme en témoigne la citation de l’œuvre </w:t>
      </w:r>
      <w:r w:rsidRPr="00D67DD6">
        <w:rPr>
          <w:i/>
          <w:noProof w:val="0"/>
          <w:lang w:val="fr-FR" w:eastAsia="en-US"/>
        </w:rPr>
        <w:t>Falsafa al-ūlā</w:t>
      </w:r>
      <w:r w:rsidRPr="00D67DD6">
        <w:rPr>
          <w:noProof w:val="0"/>
          <w:lang w:val="fr-FR" w:eastAsia="en-US"/>
        </w:rPr>
        <w:t>.</w:t>
      </w:r>
      <w:r w:rsidRPr="00D67DD6">
        <w:rPr>
          <w:rStyle w:val="Znakapoznpodarou"/>
          <w:noProof w:val="0"/>
          <w:lang w:val="fr-FR"/>
        </w:rPr>
        <w:footnoteReference w:id="64"/>
      </w:r>
      <w:r w:rsidRPr="00D67DD6">
        <w:rPr>
          <w:noProof w:val="0"/>
          <w:lang w:val="fr-FR" w:eastAsia="en-US"/>
        </w:rPr>
        <w:t xml:space="preserve"> La vérité première (</w:t>
      </w:r>
      <w:r w:rsidRPr="00D67DD6">
        <w:rPr>
          <w:i/>
          <w:noProof w:val="0"/>
          <w:lang w:val="fr-FR" w:eastAsia="en-US"/>
        </w:rPr>
        <w:t>al-ḥaqq al-awwal</w:t>
      </w:r>
      <w:r w:rsidRPr="00D67DD6">
        <w:rPr>
          <w:noProof w:val="0"/>
          <w:lang w:val="fr-FR" w:eastAsia="en-US"/>
        </w:rPr>
        <w:t xml:space="preserve">) est </w:t>
      </w:r>
      <w:r w:rsidR="00223043" w:rsidRPr="00D67DD6">
        <w:rPr>
          <w:noProof w:val="0"/>
          <w:lang w:val="fr-FR" w:eastAsia="en-US"/>
        </w:rPr>
        <w:t>l’existant</w:t>
      </w:r>
      <w:r w:rsidRPr="00D67DD6">
        <w:rPr>
          <w:noProof w:val="0"/>
          <w:lang w:val="fr-FR" w:eastAsia="en-US"/>
        </w:rPr>
        <w:t xml:space="preserve"> en soi et la prédication </w:t>
      </w:r>
      <w:r w:rsidRPr="00D67DD6">
        <w:rPr>
          <w:i/>
          <w:noProof w:val="0"/>
          <w:lang w:val="fr-FR" w:eastAsia="en-US"/>
        </w:rPr>
        <w:t>per prius</w:t>
      </w:r>
      <w:r w:rsidRPr="00D67DD6">
        <w:rPr>
          <w:noProof w:val="0"/>
          <w:lang w:val="fr-FR" w:eastAsia="en-US"/>
        </w:rPr>
        <w:t xml:space="preserve"> est placée hors de la primauté de la substance réelle et hors de la détermination catégorielle opérée dans le cadre aristotélicien de la substance seconde. </w:t>
      </w:r>
      <w:r w:rsidR="00742F63" w:rsidRPr="00D67DD6">
        <w:rPr>
          <w:noProof w:val="0"/>
          <w:lang w:val="fr-FR" w:eastAsia="en-US"/>
        </w:rPr>
        <w:t>La génération suivante de penseurs de la falsafa modifia c</w:t>
      </w:r>
      <w:r w:rsidRPr="00D67DD6">
        <w:rPr>
          <w:noProof w:val="0"/>
          <w:lang w:val="fr-FR" w:eastAsia="en-US"/>
        </w:rPr>
        <w:t xml:space="preserve">e néoplatonisme </w:t>
      </w:r>
      <w:r w:rsidR="00BC1D21" w:rsidRPr="00D67DD6">
        <w:rPr>
          <w:noProof w:val="0"/>
          <w:lang w:val="fr-FR" w:eastAsia="en-US"/>
        </w:rPr>
        <w:t>extrême</w:t>
      </w:r>
      <w:r w:rsidRPr="00D67DD6">
        <w:rPr>
          <w:noProof w:val="0"/>
          <w:lang w:val="fr-FR" w:eastAsia="en-US"/>
        </w:rPr>
        <w:t xml:space="preserve">. Les critiques </w:t>
      </w:r>
      <w:r w:rsidRPr="00D67DD6">
        <w:rPr>
          <w:noProof w:val="0"/>
          <w:lang w:val="fr-FR" w:eastAsia="en-US"/>
        </w:rPr>
        <w:lastRenderedPageBreak/>
        <w:t>musulmans et chrétiens de l’école d’</w:t>
      </w:r>
      <w:r w:rsidR="00CA78ED" w:rsidRPr="00D67DD6">
        <w:rPr>
          <w:noProof w:val="0"/>
          <w:lang w:val="fr-FR" w:eastAsia="en-US"/>
        </w:rPr>
        <w:t>al-</w:t>
      </w:r>
      <w:r w:rsidR="00A0085D" w:rsidRPr="00D67DD6">
        <w:rPr>
          <w:noProof w:val="0"/>
          <w:lang w:val="fr-FR" w:eastAsia="en-US"/>
        </w:rPr>
        <w:t>Kindi</w:t>
      </w:r>
      <w:r w:rsidRPr="00D67DD6">
        <w:rPr>
          <w:noProof w:val="0"/>
          <w:lang w:val="fr-FR" w:eastAsia="en-US"/>
        </w:rPr>
        <w:t xml:space="preserve"> à Bagdad s’inspirèrent de l’aristotélisme authentique, car ils partirent de la première substance existante. L’importance d’</w:t>
      </w:r>
      <w:r w:rsidR="0012344E" w:rsidRPr="00D67DD6">
        <w:rPr>
          <w:noProof w:val="0"/>
          <w:lang w:val="fr-FR" w:eastAsia="en-US"/>
        </w:rPr>
        <w:t>al-Fârâbî</w:t>
      </w:r>
      <w:r w:rsidRPr="00D67DD6">
        <w:rPr>
          <w:noProof w:val="0"/>
          <w:szCs w:val="24"/>
          <w:lang w:val="fr-FR"/>
        </w:rPr>
        <w:fldChar w:fldCharType="begin"/>
      </w:r>
      <w:r w:rsidRPr="00D67DD6">
        <w:rPr>
          <w:noProof w:val="0"/>
          <w:szCs w:val="24"/>
          <w:lang w:val="fr-FR"/>
        </w:rPr>
        <w:instrText xml:space="preserve"> XE "</w:instrText>
      </w:r>
      <w:r w:rsidR="0012344E" w:rsidRPr="00D67DD6">
        <w:rPr>
          <w:noProof w:val="0"/>
          <w:szCs w:val="24"/>
          <w:lang w:val="fr-FR"/>
        </w:rPr>
        <w:instrText>al-Fârâbî</w:instrText>
      </w:r>
      <w:r w:rsidRPr="00D67DD6">
        <w:rPr>
          <w:noProof w:val="0"/>
          <w:szCs w:val="24"/>
          <w:lang w:val="fr-FR"/>
        </w:rPr>
        <w:instrText xml:space="preserve">:voir </w:instrText>
      </w:r>
      <w:r w:rsidRPr="00D67DD6">
        <w:rPr>
          <w:i/>
          <w:noProof w:val="0"/>
          <w:szCs w:val="24"/>
          <w:lang w:val="fr-FR"/>
        </w:rPr>
        <w:instrText>Index locorum</w:instrText>
      </w:r>
      <w:r w:rsidRPr="00D67DD6">
        <w:rPr>
          <w:noProof w:val="0"/>
          <w:szCs w:val="24"/>
          <w:lang w:val="fr-FR"/>
        </w:rPr>
        <w:instrText xml:space="preserve">" </w:instrText>
      </w:r>
      <w:r w:rsidRPr="00D67DD6">
        <w:rPr>
          <w:noProof w:val="0"/>
          <w:szCs w:val="24"/>
          <w:lang w:val="fr-FR"/>
        </w:rPr>
        <w:fldChar w:fldCharType="end"/>
      </w:r>
      <w:r w:rsidRPr="00D67DD6">
        <w:rPr>
          <w:noProof w:val="0"/>
          <w:lang w:val="fr-FR" w:eastAsia="en-US"/>
        </w:rPr>
        <w:t xml:space="preserve"> (vers </w:t>
      </w:r>
      <w:r w:rsidR="007C0B29" w:rsidRPr="00D67DD6">
        <w:rPr>
          <w:noProof w:val="0"/>
          <w:lang w:val="fr-FR" w:eastAsia="en-US"/>
        </w:rPr>
        <w:t>†</w:t>
      </w:r>
      <w:r w:rsidRPr="00D67DD6">
        <w:rPr>
          <w:noProof w:val="0"/>
          <w:lang w:val="fr-FR" w:eastAsia="en-US"/>
        </w:rPr>
        <w:t xml:space="preserve">950) dans la pensée européenne est le mieux confirmée par la dispute entre ses deux brillants disciples. Ils déterminent </w:t>
      </w:r>
      <w:r w:rsidR="00463EA3" w:rsidRPr="00D67DD6">
        <w:rPr>
          <w:noProof w:val="0"/>
          <w:lang w:val="fr-FR" w:eastAsia="en-US"/>
        </w:rPr>
        <w:t xml:space="preserve">de manière fondamentale </w:t>
      </w:r>
      <w:r w:rsidRPr="00D67DD6">
        <w:rPr>
          <w:noProof w:val="0"/>
          <w:lang w:val="fr-FR" w:eastAsia="en-US"/>
        </w:rPr>
        <w:t xml:space="preserve">la pensée de l’Occident latin </w:t>
      </w:r>
      <w:r w:rsidR="00463EA3" w:rsidRPr="00D67DD6">
        <w:rPr>
          <w:noProof w:val="0"/>
          <w:lang w:val="fr-FR" w:eastAsia="en-US"/>
        </w:rPr>
        <w:t xml:space="preserve">à cause </w:t>
      </w:r>
      <w:r w:rsidR="00173D50" w:rsidRPr="00D67DD6">
        <w:rPr>
          <w:noProof w:val="0"/>
          <w:lang w:val="fr-FR" w:eastAsia="en-US"/>
        </w:rPr>
        <w:t xml:space="preserve">de </w:t>
      </w:r>
      <w:r w:rsidRPr="00D67DD6">
        <w:rPr>
          <w:noProof w:val="0"/>
          <w:lang w:val="fr-FR" w:eastAsia="en-US"/>
        </w:rPr>
        <w:t>deux pro</w:t>
      </w:r>
      <w:r w:rsidR="00463EA3" w:rsidRPr="00D67DD6">
        <w:rPr>
          <w:noProof w:val="0"/>
          <w:lang w:val="fr-FR" w:eastAsia="en-US"/>
        </w:rPr>
        <w:t xml:space="preserve">jets différents de </w:t>
      </w:r>
      <w:r w:rsidR="00FB6E32" w:rsidRPr="00D67DD6">
        <w:rPr>
          <w:noProof w:val="0"/>
          <w:lang w:val="fr-FR" w:eastAsia="en-US"/>
        </w:rPr>
        <w:t xml:space="preserve">la </w:t>
      </w:r>
      <w:r w:rsidR="00463EA3" w:rsidRPr="00D67DD6">
        <w:rPr>
          <w:noProof w:val="0"/>
          <w:lang w:val="fr-FR" w:eastAsia="en-US"/>
        </w:rPr>
        <w:t>métaphysique</w:t>
      </w:r>
      <w:r w:rsidRPr="00D67DD6">
        <w:rPr>
          <w:noProof w:val="0"/>
          <w:lang w:val="fr-FR" w:eastAsia="en-US"/>
        </w:rPr>
        <w:t xml:space="preserve">. La synthèse originale de l’aristotélisme et du néoplatonisme, de l’avis du </w:t>
      </w:r>
      <w:r w:rsidR="002512D7" w:rsidRPr="00D67DD6">
        <w:rPr>
          <w:noProof w:val="0"/>
          <w:lang w:val="fr-FR" w:eastAsia="en-US"/>
        </w:rPr>
        <w:t>«</w:t>
      </w:r>
      <w:r w:rsidR="006E6F11" w:rsidRPr="00D67DD6">
        <w:rPr>
          <w:noProof w:val="0"/>
          <w:lang w:val="fr-FR" w:eastAsia="en-US"/>
        </w:rPr>
        <w:t> </w:t>
      </w:r>
      <w:r w:rsidR="00E3066C">
        <w:rPr>
          <w:noProof w:val="0"/>
          <w:lang w:val="fr-FR" w:eastAsia="en-US"/>
        </w:rPr>
        <w:t>Second Maître</w:t>
      </w:r>
      <w:r w:rsidR="006E6F11" w:rsidRPr="00D67DD6">
        <w:rPr>
          <w:noProof w:val="0"/>
          <w:lang w:val="fr-FR" w:eastAsia="en-US"/>
        </w:rPr>
        <w:t> </w:t>
      </w:r>
      <w:r w:rsidR="002512D7" w:rsidRPr="00D67DD6">
        <w:rPr>
          <w:noProof w:val="0"/>
          <w:lang w:val="fr-FR" w:eastAsia="en-US"/>
        </w:rPr>
        <w:t>»</w:t>
      </w:r>
      <w:r w:rsidRPr="00D67DD6">
        <w:rPr>
          <w:noProof w:val="0"/>
          <w:lang w:val="fr-FR" w:eastAsia="en-US"/>
        </w:rPr>
        <w:t>, comme Alfarabi est honorablement appelé dans la falsafa après Aristote, établit le premier projet d’objectivité néoplatonicienne par Avicenne</w:t>
      </w:r>
      <w:r w:rsidRPr="00D67DD6">
        <w:rPr>
          <w:noProof w:val="0"/>
          <w:szCs w:val="24"/>
          <w:lang w:val="fr-FR"/>
        </w:rPr>
        <w:fldChar w:fldCharType="begin"/>
      </w:r>
      <w:r w:rsidRPr="00D67DD6">
        <w:rPr>
          <w:noProof w:val="0"/>
          <w:szCs w:val="24"/>
          <w:lang w:val="fr-FR"/>
        </w:rPr>
        <w:instrText xml:space="preserve"> XE "</w:instrText>
      </w:r>
      <w:r w:rsidRPr="00D67DD6">
        <w:rPr>
          <w:noProof w:val="0"/>
          <w:lang w:val="fr-FR" w:eastAsia="en-US"/>
        </w:rPr>
        <w:instrText>Avicenna</w:instrText>
      </w:r>
      <w:r w:rsidRPr="00D67DD6">
        <w:rPr>
          <w:noProof w:val="0"/>
          <w:szCs w:val="24"/>
          <w:lang w:val="fr-FR"/>
        </w:rPr>
        <w:instrText xml:space="preserve">:voir </w:instrText>
      </w:r>
      <w:r w:rsidRPr="00D67DD6">
        <w:rPr>
          <w:i/>
          <w:noProof w:val="0"/>
          <w:szCs w:val="24"/>
          <w:lang w:val="fr-FR"/>
        </w:rPr>
        <w:instrText>Index locorum</w:instrText>
      </w:r>
      <w:r w:rsidRPr="00D67DD6">
        <w:rPr>
          <w:noProof w:val="0"/>
          <w:szCs w:val="24"/>
          <w:lang w:val="fr-FR"/>
        </w:rPr>
        <w:instrText xml:space="preserve">" </w:instrText>
      </w:r>
      <w:r w:rsidRPr="00D67DD6">
        <w:rPr>
          <w:noProof w:val="0"/>
          <w:szCs w:val="24"/>
          <w:lang w:val="fr-FR"/>
        </w:rPr>
        <w:fldChar w:fldCharType="end"/>
      </w:r>
      <w:r w:rsidRPr="00D67DD6">
        <w:rPr>
          <w:noProof w:val="0"/>
          <w:lang w:val="fr-FR" w:eastAsia="en-US"/>
        </w:rPr>
        <w:t xml:space="preserve">. Plus tard, la métaphysique aristotélicienne d’Averroès fit une critique fondamentale d’Alfarabi et d’Avicenne. L’édition critique de l’œuvre majeure d’Avicenne, </w:t>
      </w:r>
      <w:r w:rsidRPr="00D67DD6">
        <w:rPr>
          <w:i/>
          <w:noProof w:val="0"/>
          <w:lang w:val="fr-FR" w:eastAsia="en-US"/>
        </w:rPr>
        <w:t>Scientia divina</w:t>
      </w:r>
      <w:r w:rsidRPr="00D67DD6">
        <w:rPr>
          <w:noProof w:val="0"/>
          <w:lang w:val="fr-FR" w:eastAsia="en-US"/>
        </w:rPr>
        <w:t>, commence par une citation de son autobiographie.</w:t>
      </w:r>
      <w:r w:rsidRPr="00D67DD6">
        <w:rPr>
          <w:rStyle w:val="Znakapoznpodarou"/>
          <w:noProof w:val="0"/>
          <w:lang w:val="fr-FR" w:eastAsia="en-US"/>
        </w:rPr>
        <w:footnoteReference w:id="65"/>
      </w:r>
      <w:r w:rsidRPr="00D67DD6">
        <w:rPr>
          <w:noProof w:val="0"/>
          <w:lang w:val="fr-FR" w:eastAsia="en-US"/>
        </w:rPr>
        <w:t xml:space="preserve"> Le penseur persan avait lu </w:t>
      </w:r>
      <w:r w:rsidRPr="00D67DD6">
        <w:rPr>
          <w:i/>
          <w:noProof w:val="0"/>
          <w:lang w:val="fr-FR" w:eastAsia="en-US"/>
        </w:rPr>
        <w:t>Métaphysique</w:t>
      </w:r>
      <w:r w:rsidRPr="00D67DD6">
        <w:rPr>
          <w:noProof w:val="0"/>
          <w:lang w:val="fr-FR" w:eastAsia="en-US"/>
        </w:rPr>
        <w:t xml:space="preserve"> d’Aristote probablement une quarantaine de fois sans en comprendre le sens. Il a ouvert les yeux après avoir lu les commentaires d’Alfarabi sur </w:t>
      </w:r>
      <w:r w:rsidRPr="00D67DD6">
        <w:rPr>
          <w:i/>
          <w:noProof w:val="0"/>
          <w:lang w:val="fr-FR" w:eastAsia="en-US"/>
        </w:rPr>
        <w:t>Métaphysique</w:t>
      </w:r>
      <w:r w:rsidRPr="00D67DD6">
        <w:rPr>
          <w:noProof w:val="0"/>
          <w:lang w:val="fr-FR" w:eastAsia="en-US"/>
        </w:rPr>
        <w:t>. L</w:t>
      </w:r>
      <w:r w:rsidR="00FD2866" w:rsidRPr="00D67DD6">
        <w:rPr>
          <w:noProof w:val="0"/>
          <w:lang w:val="fr-FR" w:eastAsia="en-US"/>
        </w:rPr>
        <w:t>a</w:t>
      </w:r>
      <w:r w:rsidRPr="00D67DD6">
        <w:rPr>
          <w:noProof w:val="0"/>
          <w:lang w:val="fr-FR" w:eastAsia="en-US"/>
        </w:rPr>
        <w:t xml:space="preserve"> </w:t>
      </w:r>
      <w:r w:rsidR="00FD2866" w:rsidRPr="00D67DD6">
        <w:rPr>
          <w:noProof w:val="0"/>
          <w:lang w:val="fr-FR" w:eastAsia="en-US"/>
        </w:rPr>
        <w:t xml:space="preserve">métaphysique </w:t>
      </w:r>
      <w:r w:rsidRPr="00D67DD6">
        <w:rPr>
          <w:noProof w:val="0"/>
          <w:lang w:val="fr-FR" w:eastAsia="en-US"/>
        </w:rPr>
        <w:t>de d’Avicenne fut repris</w:t>
      </w:r>
      <w:r w:rsidR="00FD2866" w:rsidRPr="00D67DD6">
        <w:rPr>
          <w:noProof w:val="0"/>
          <w:lang w:val="fr-FR" w:eastAsia="en-US"/>
        </w:rPr>
        <w:t>e</w:t>
      </w:r>
      <w:r w:rsidRPr="00D67DD6">
        <w:rPr>
          <w:noProof w:val="0"/>
          <w:lang w:val="fr-FR" w:eastAsia="en-US"/>
        </w:rPr>
        <w:t xml:space="preserve"> par </w:t>
      </w:r>
      <w:r w:rsidR="000964A8" w:rsidRPr="00D67DD6">
        <w:rPr>
          <w:noProof w:val="0"/>
          <w:lang w:val="fr-FR" w:eastAsia="en-US"/>
        </w:rPr>
        <w:t>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après lui, par Averroès, qui, à partir d’une position philosophique, répondit également à la critique théologique d’</w:t>
      </w:r>
      <w:r w:rsidR="000964A8" w:rsidRPr="00D67DD6">
        <w:rPr>
          <w:noProof w:val="0"/>
          <w:lang w:val="fr-FR" w:eastAsia="en-US"/>
        </w:rPr>
        <w:t>al-Ghazali</w:t>
      </w:r>
      <w:r w:rsidRPr="00D67DD6">
        <w:rPr>
          <w:noProof w:val="0"/>
          <w:lang w:val="fr-FR" w:eastAsia="en-US"/>
        </w:rPr>
        <w:t xml:space="preserve"> à l’égard des modernistes</w:t>
      </w:r>
      <w:r w:rsidR="0045613A" w:rsidRPr="00D67DD6">
        <w:rPr>
          <w:noProof w:val="0"/>
          <w:lang w:val="fr-FR" w:eastAsia="en-US"/>
        </w:rPr>
        <w:t xml:space="preserve"> comme </w:t>
      </w:r>
      <w:r w:rsidRPr="00D67DD6">
        <w:rPr>
          <w:noProof w:val="0"/>
          <w:lang w:val="fr-FR" w:eastAsia="en-US"/>
        </w:rPr>
        <w:t>Avicenne. Averro</w:t>
      </w:r>
      <w:r w:rsidRPr="00D67DD6">
        <w:rPr>
          <w:rFonts w:cs="Calibri"/>
          <w:noProof w:val="0"/>
          <w:lang w:val="fr-FR" w:eastAsia="en-US"/>
        </w:rPr>
        <w:t>è</w:t>
      </w:r>
      <w:r w:rsidRPr="00D67DD6">
        <w:rPr>
          <w:noProof w:val="0"/>
          <w:lang w:val="fr-FR" w:eastAsia="en-US"/>
        </w:rPr>
        <w:t>s</w:t>
      </w:r>
      <w:r w:rsidRPr="00D67DD6">
        <w:rPr>
          <w:noProof w:val="0"/>
          <w:szCs w:val="24"/>
          <w:lang w:val="fr-FR"/>
        </w:rPr>
        <w:fldChar w:fldCharType="begin"/>
      </w:r>
      <w:r w:rsidRPr="00D67DD6">
        <w:rPr>
          <w:noProof w:val="0"/>
          <w:szCs w:val="24"/>
          <w:lang w:val="fr-FR"/>
        </w:rPr>
        <w:instrText xml:space="preserve"> XE "</w:instrText>
      </w:r>
      <w:r w:rsidRPr="00D67DD6">
        <w:rPr>
          <w:noProof w:val="0"/>
          <w:lang w:val="fr-FR" w:eastAsia="en-US"/>
        </w:rPr>
        <w:instrText>Averro</w:instrText>
      </w:r>
      <w:r w:rsidRPr="00D67DD6">
        <w:rPr>
          <w:rFonts w:cs="Calibri"/>
          <w:noProof w:val="0"/>
          <w:lang w:val="fr-FR" w:eastAsia="en-US"/>
        </w:rPr>
        <w:instrText>è</w:instrText>
      </w:r>
      <w:r w:rsidRPr="00D67DD6">
        <w:rPr>
          <w:noProof w:val="0"/>
          <w:lang w:val="fr-FR" w:eastAsia="en-US"/>
        </w:rPr>
        <w:instrText>s</w:instrText>
      </w:r>
      <w:r w:rsidRPr="00D67DD6">
        <w:rPr>
          <w:noProof w:val="0"/>
          <w:szCs w:val="24"/>
          <w:lang w:val="fr-FR"/>
        </w:rPr>
        <w:instrText xml:space="preserve">:voir </w:instrText>
      </w:r>
      <w:r w:rsidRPr="00D67DD6">
        <w:rPr>
          <w:i/>
          <w:noProof w:val="0"/>
          <w:szCs w:val="24"/>
          <w:lang w:val="fr-FR"/>
        </w:rPr>
        <w:instrText>Index locorum</w:instrText>
      </w:r>
      <w:r w:rsidRPr="00D67DD6">
        <w:rPr>
          <w:noProof w:val="0"/>
          <w:szCs w:val="24"/>
          <w:lang w:val="fr-FR"/>
        </w:rPr>
        <w:instrText xml:space="preserve">" </w:instrText>
      </w:r>
      <w:r w:rsidRPr="00D67DD6">
        <w:rPr>
          <w:noProof w:val="0"/>
          <w:szCs w:val="24"/>
          <w:lang w:val="fr-FR"/>
        </w:rPr>
        <w:fldChar w:fldCharType="end"/>
      </w:r>
      <w:r w:rsidRPr="00D67DD6">
        <w:rPr>
          <w:noProof w:val="0"/>
          <w:szCs w:val="24"/>
          <w:lang w:val="fr-FR"/>
        </w:rPr>
        <w:t xml:space="preserve"> </w:t>
      </w:r>
      <w:r w:rsidRPr="00D67DD6">
        <w:rPr>
          <w:noProof w:val="0"/>
          <w:lang w:val="fr-FR" w:eastAsia="en-US"/>
        </w:rPr>
        <w:t xml:space="preserve">critiquait les erreurs d’Avicenne, </w:t>
      </w:r>
      <w:r w:rsidR="00804C04" w:rsidRPr="00D67DD6">
        <w:rPr>
          <w:noProof w:val="0"/>
          <w:lang w:val="fr-FR" w:eastAsia="en-US"/>
        </w:rPr>
        <w:t>qu’Alfarabi aurait déjà rejeté</w:t>
      </w:r>
      <w:r w:rsidR="00D67659" w:rsidRPr="00D67DD6">
        <w:rPr>
          <w:noProof w:val="0"/>
          <w:lang w:val="fr-FR" w:eastAsia="en-US"/>
        </w:rPr>
        <w:t>.</w:t>
      </w:r>
    </w:p>
    <w:p w14:paraId="09B3D9A9" w14:textId="12A8902B" w:rsidR="00CC77EF" w:rsidRPr="00D67DD6" w:rsidRDefault="00CC77EF" w:rsidP="005A2283">
      <w:pPr>
        <w:ind w:firstLine="397"/>
        <w:rPr>
          <w:noProof w:val="0"/>
          <w:lang w:val="fr-FR" w:eastAsia="en-US"/>
        </w:rPr>
      </w:pPr>
      <w:r w:rsidRPr="00D67DD6">
        <w:rPr>
          <w:noProof w:val="0"/>
          <w:lang w:val="fr-FR" w:eastAsia="en-US"/>
        </w:rPr>
        <w:t xml:space="preserve">La pensée du </w:t>
      </w:r>
      <w:r w:rsidR="00E3066C">
        <w:rPr>
          <w:noProof w:val="0"/>
          <w:lang w:val="fr-FR" w:eastAsia="en-US"/>
        </w:rPr>
        <w:t>Second Maître</w:t>
      </w:r>
      <w:r w:rsidRPr="00D67DD6">
        <w:rPr>
          <w:noProof w:val="0"/>
          <w:lang w:val="fr-FR" w:eastAsia="en-US"/>
        </w:rPr>
        <w:t xml:space="preserve"> se rattache de manière critique à l’orientation néoplatonicienne de la métaphysique donnée par la tradit</w:t>
      </w:r>
      <w:r w:rsidR="00237022" w:rsidRPr="00D67DD6">
        <w:rPr>
          <w:noProof w:val="0"/>
          <w:lang w:val="fr-FR" w:eastAsia="en-US"/>
        </w:rPr>
        <w:t xml:space="preserve">ion syriaque et arabe, </w:t>
      </w:r>
      <w:r w:rsidRPr="00D67DD6">
        <w:rPr>
          <w:noProof w:val="0"/>
          <w:lang w:val="fr-FR" w:eastAsia="en-US"/>
        </w:rPr>
        <w:t>antérieure de l’école d’</w:t>
      </w:r>
      <w:r w:rsidR="00CA78ED" w:rsidRPr="00D67DD6">
        <w:rPr>
          <w:noProof w:val="0"/>
          <w:lang w:val="fr-FR" w:eastAsia="en-US"/>
        </w:rPr>
        <w:t>al-</w:t>
      </w:r>
      <w:r w:rsidR="00A0085D" w:rsidRPr="00D67DD6">
        <w:rPr>
          <w:noProof w:val="0"/>
          <w:lang w:val="fr-FR" w:eastAsia="en-US"/>
        </w:rPr>
        <w:t>Kindi</w:t>
      </w:r>
      <w:r w:rsidRPr="00D67DD6">
        <w:rPr>
          <w:noProof w:val="0"/>
          <w:lang w:val="fr-FR" w:eastAsia="en-US"/>
        </w:rPr>
        <w:t>. La citation clé qui ouvre le débat sur l’objectivité se trouve dans le commentaire de la philosophie d’Aristote, où les termes philosophiques de base et certains problèmes clés sont énoncés sous forme de questions et de répo</w:t>
      </w:r>
      <w:r w:rsidR="00EF7824" w:rsidRPr="00D67DD6">
        <w:rPr>
          <w:noProof w:val="0"/>
          <w:lang w:val="fr-FR" w:eastAsia="en-US"/>
        </w:rPr>
        <w:t>nses. L</w:t>
      </w:r>
      <w:r w:rsidR="00EF7824" w:rsidRPr="00D67DD6">
        <w:rPr>
          <w:rFonts w:cs="Calibri"/>
          <w:noProof w:val="0"/>
          <w:lang w:val="fr-FR" w:eastAsia="en-US"/>
        </w:rPr>
        <w:t>′</w:t>
      </w:r>
      <w:r w:rsidR="00E64269" w:rsidRPr="00D67DD6">
        <w:rPr>
          <w:noProof w:val="0"/>
          <w:lang w:val="fr-FR" w:eastAsia="en-US"/>
        </w:rPr>
        <w:t>herméneutique examine la gigantomachie d</w:t>
      </w:r>
      <w:r w:rsidR="00EF7824" w:rsidRPr="00D67DD6">
        <w:rPr>
          <w:rFonts w:cs="Calibri"/>
          <w:noProof w:val="0"/>
          <w:lang w:val="fr-FR" w:eastAsia="en-US"/>
        </w:rPr>
        <w:t>′</w:t>
      </w:r>
      <w:r w:rsidRPr="00D67DD6">
        <w:rPr>
          <w:noProof w:val="0"/>
          <w:lang w:val="fr-FR" w:eastAsia="en-US"/>
        </w:rPr>
        <w:t xml:space="preserve">objectivité qui est ouvert par le brillant résumé de la prédication catégorique </w:t>
      </w:r>
      <w:r w:rsidR="00A00C59" w:rsidRPr="00D67DD6">
        <w:rPr>
          <w:noProof w:val="0"/>
          <w:lang w:val="fr-FR" w:eastAsia="en-US"/>
        </w:rPr>
        <w:t xml:space="preserve">qui reprend </w:t>
      </w:r>
      <w:r w:rsidRPr="00D67DD6">
        <w:rPr>
          <w:noProof w:val="0"/>
          <w:lang w:val="fr-FR" w:eastAsia="en-US"/>
        </w:rPr>
        <w:t xml:space="preserve">le passage des </w:t>
      </w:r>
      <w:r w:rsidRPr="00D67DD6">
        <w:rPr>
          <w:i/>
          <w:noProof w:val="0"/>
          <w:lang w:val="fr-FR" w:eastAsia="en-US"/>
        </w:rPr>
        <w:t>Catégories</w:t>
      </w:r>
      <w:r w:rsidRPr="00D67DD6">
        <w:rPr>
          <w:noProof w:val="0"/>
          <w:lang w:val="fr-FR" w:eastAsia="en-US"/>
        </w:rPr>
        <w:t xml:space="preserve"> 2a11–16</w:t>
      </w:r>
      <w:r w:rsidRPr="00D67DD6">
        <w:rPr>
          <w:noProof w:val="0"/>
          <w:szCs w:val="15"/>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2a11–16" </w:instrText>
      </w:r>
      <w:r w:rsidRPr="00D67DD6">
        <w:rPr>
          <w:noProof w:val="0"/>
          <w:szCs w:val="15"/>
          <w:lang w:val="fr-FR"/>
        </w:rPr>
        <w:fldChar w:fldCharType="end"/>
      </w:r>
      <w:r w:rsidRPr="00D67DD6">
        <w:rPr>
          <w:noProof w:val="0"/>
          <w:lang w:val="fr-FR" w:eastAsia="en-US"/>
        </w:rPr>
        <w:t xml:space="preserve"> commenté ci-dessus. Grâce à l’interprétation de ce passage, l’</w:t>
      </w:r>
      <w:r w:rsidR="00095CDD" w:rsidRPr="00D67DD6">
        <w:rPr>
          <w:noProof w:val="0"/>
          <w:lang w:val="fr-FR" w:eastAsia="en-US"/>
        </w:rPr>
        <w:t>actualisation</w:t>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xml:space="preserve"> de face et par l’arrière est déterminée. Alfarabi dégage l’</w:t>
      </w:r>
      <w:r w:rsidR="00095CDD" w:rsidRPr="00D67DD6">
        <w:rPr>
          <w:noProof w:val="0"/>
          <w:lang w:val="fr-FR" w:eastAsia="en-US"/>
        </w:rPr>
        <w:t>actualisation</w:t>
      </w:r>
      <w:r w:rsidRPr="00D67DD6">
        <w:rPr>
          <w:noProof w:val="0"/>
          <w:lang w:val="fr-FR" w:eastAsia="en-US"/>
        </w:rPr>
        <w:t xml:space="preserve"> de la substance dans le double mode de </w:t>
      </w:r>
      <w:r w:rsidR="0045613A" w:rsidRPr="00D67DD6">
        <w:rPr>
          <w:noProof w:val="0"/>
          <w:lang w:val="fr-FR" w:eastAsia="en-US"/>
        </w:rPr>
        <w:t xml:space="preserve">la </w:t>
      </w:r>
      <w:r w:rsidRPr="00D67DD6">
        <w:rPr>
          <w:noProof w:val="0"/>
          <w:lang w:val="fr-FR" w:eastAsia="en-US"/>
        </w:rPr>
        <w:t xml:space="preserve">prédication </w:t>
      </w:r>
      <w:r w:rsidRPr="00D67DD6">
        <w:rPr>
          <w:i/>
          <w:noProof w:val="0"/>
          <w:lang w:val="fr-FR" w:eastAsia="en-US"/>
        </w:rPr>
        <w:t>per prius</w:t>
      </w:r>
      <w:r w:rsidRPr="00D67DD6">
        <w:rPr>
          <w:noProof w:val="0"/>
          <w:lang w:val="fr-FR" w:eastAsia="en-US"/>
        </w:rPr>
        <w:t xml:space="preserve"> selon l’enseignement authentique d’Aristote et de Porphyre (ch. 1.3). La séparation du néoplatonisme d’</w:t>
      </w:r>
      <w:r w:rsidR="00CA78ED" w:rsidRPr="00D67DD6">
        <w:rPr>
          <w:noProof w:val="0"/>
          <w:lang w:val="fr-FR" w:eastAsia="en-US"/>
        </w:rPr>
        <w:t>al-</w:t>
      </w:r>
      <w:r w:rsidR="00A0085D" w:rsidRPr="00D67DD6">
        <w:rPr>
          <w:noProof w:val="0"/>
          <w:lang w:val="fr-FR" w:eastAsia="en-US"/>
        </w:rPr>
        <w:t>Kindi</w:t>
      </w:r>
      <w:r w:rsidRPr="00D67DD6">
        <w:rPr>
          <w:noProof w:val="0"/>
          <w:lang w:val="fr-FR" w:eastAsia="en-US"/>
        </w:rPr>
        <w:t xml:space="preserve"> s’effectue par le fait que le </w:t>
      </w:r>
      <w:r w:rsidR="00E3066C">
        <w:rPr>
          <w:noProof w:val="0"/>
          <w:lang w:val="fr-FR" w:eastAsia="en-US"/>
        </w:rPr>
        <w:lastRenderedPageBreak/>
        <w:t>Second Maître</w:t>
      </w:r>
      <w:r w:rsidRPr="00D67DD6">
        <w:rPr>
          <w:noProof w:val="0"/>
          <w:lang w:val="fr-FR" w:eastAsia="en-US"/>
        </w:rPr>
        <w:t xml:space="preserve"> distingue </w:t>
      </w:r>
      <w:r w:rsidR="0045613A" w:rsidRPr="00D67DD6">
        <w:rPr>
          <w:noProof w:val="0"/>
          <w:lang w:val="fr-FR" w:eastAsia="en-US"/>
        </w:rPr>
        <w:t xml:space="preserve">en </w:t>
      </w:r>
      <w:r w:rsidRPr="00D67DD6">
        <w:rPr>
          <w:noProof w:val="0"/>
          <w:lang w:val="fr-FR" w:eastAsia="en-US"/>
        </w:rPr>
        <w:t xml:space="preserve">mode </w:t>
      </w:r>
      <w:r w:rsidRPr="00D67DD6">
        <w:rPr>
          <w:i/>
          <w:noProof w:val="0"/>
          <w:lang w:val="fr-FR" w:eastAsia="en-US"/>
        </w:rPr>
        <w:t>per prius</w:t>
      </w:r>
      <w:r w:rsidRPr="00D67DD6">
        <w:rPr>
          <w:noProof w:val="0"/>
          <w:lang w:val="fr-FR" w:eastAsia="en-US"/>
        </w:rPr>
        <w:t xml:space="preserve"> la position hyparchique de la première substance et la prédication simplement générale de la seconde substance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substance:</w:instrText>
      </w:r>
      <w:r w:rsidR="0012344E" w:rsidRPr="00D67DD6">
        <w:rPr>
          <w:noProof w:val="0"/>
          <w:lang w:val="fr-FR" w:eastAsia="en-US"/>
        </w:rPr>
        <w:instrText>al-Fârâbî</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w:t>
      </w:r>
    </w:p>
    <w:p w14:paraId="53B1DBB8" w14:textId="1424E759" w:rsidR="00CC77EF" w:rsidRPr="00D67DD6" w:rsidRDefault="00CC77EF" w:rsidP="00CC77EF">
      <w:pPr>
        <w:pStyle w:val="Citace"/>
        <w:rPr>
          <w:lang w:val="fr-FR"/>
        </w:rPr>
      </w:pPr>
      <w:r w:rsidRPr="00D67DD6">
        <w:rPr>
          <w:lang w:val="fr-FR"/>
        </w:rPr>
        <w:t>« Les premières substances, c’est-à-dire les individus, n’ont besoin que d’eux-mêmes pour exister. Mais les substances secondes, comme les espèces et les genres, ont besoin des individus pour exister. Par conséquent, le terme de “substance” vient d’abord aux individus et ils sont plus dignes de ce nom que les universaux. Mais une autre façon de voir les choses est la suivante : les concepts généraux des substances existent toujours et subsistent, tandis que les individus (les phénomènes uniques), par contre, passent et disparaissent ; par conséquent, ils sont plus dignes du nom de “substance” que les i</w:t>
      </w:r>
      <w:r w:rsidR="009302C8" w:rsidRPr="00D67DD6">
        <w:rPr>
          <w:lang w:val="fr-FR"/>
        </w:rPr>
        <w:t>ndividus. Dans les deux cas</w:t>
      </w:r>
      <w:r w:rsidRPr="00D67DD6">
        <w:rPr>
          <w:lang w:val="fr-FR"/>
        </w:rPr>
        <w:t xml:space="preserve">, il est clair que la substance est </w:t>
      </w:r>
      <w:r w:rsidR="00390FB5" w:rsidRPr="00D67DD6">
        <w:rPr>
          <w:lang w:val="fr-FR"/>
        </w:rPr>
        <w:t xml:space="preserve">énoncée </w:t>
      </w:r>
      <w:r w:rsidR="009302C8" w:rsidRPr="00D67DD6">
        <w:rPr>
          <w:i/>
          <w:lang w:val="fr-FR"/>
        </w:rPr>
        <w:t>per prius</w:t>
      </w:r>
      <w:r w:rsidR="009302C8" w:rsidRPr="00D67DD6">
        <w:rPr>
          <w:lang w:val="fr-FR"/>
        </w:rPr>
        <w:t xml:space="preserve"> </w:t>
      </w:r>
      <w:r w:rsidRPr="00D67DD6">
        <w:rPr>
          <w:lang w:val="fr-FR"/>
        </w:rPr>
        <w:t xml:space="preserve">et </w:t>
      </w:r>
      <w:r w:rsidR="009302C8" w:rsidRPr="00D67DD6">
        <w:rPr>
          <w:i/>
          <w:lang w:val="fr-FR"/>
        </w:rPr>
        <w:t>per posterius</w:t>
      </w:r>
      <w:r w:rsidR="009302C8" w:rsidRPr="00D67DD6">
        <w:rPr>
          <w:lang w:val="fr-FR"/>
        </w:rPr>
        <w:t xml:space="preserve"> à propos de cela, </w:t>
      </w:r>
      <w:r w:rsidR="00390FB5" w:rsidRPr="00D67DD6">
        <w:rPr>
          <w:lang w:val="fr-FR"/>
        </w:rPr>
        <w:t>dont elle est proclamée</w:t>
      </w:r>
      <w:r w:rsidRPr="00D67DD6">
        <w:rPr>
          <w:lang w:val="fr-FR"/>
        </w:rPr>
        <w:t> ; par conséquent, le terme “substance” est un mot à double sens. »</w:t>
      </w:r>
      <w:r w:rsidRPr="00D67DD6">
        <w:rPr>
          <w:rStyle w:val="Znakapoznpodarou"/>
          <w:lang w:val="fr-FR"/>
        </w:rPr>
        <w:footnoteReference w:id="66"/>
      </w:r>
    </w:p>
    <w:p w14:paraId="69470BF1" w14:textId="50741A08" w:rsidR="00CC77EF" w:rsidRPr="00D67DD6" w:rsidRDefault="00CC77EF" w:rsidP="00CC77EF">
      <w:pPr>
        <w:rPr>
          <w:noProof w:val="0"/>
          <w:lang w:val="fr-FR" w:eastAsia="x-none"/>
        </w:rPr>
      </w:pPr>
      <w:r w:rsidRPr="00D67DD6">
        <w:rPr>
          <w:noProof w:val="0"/>
          <w:lang w:val="fr-FR" w:eastAsia="x-none"/>
        </w:rPr>
        <w:t xml:space="preserve">Alfarabi met l’accent sur le concept classique </w:t>
      </w:r>
      <w:r w:rsidR="00B928F3" w:rsidRPr="00D67DD6">
        <w:rPr>
          <w:noProof w:val="0"/>
          <w:lang w:val="fr-FR" w:eastAsia="x-none"/>
        </w:rPr>
        <w:t xml:space="preserve">de </w:t>
      </w:r>
      <w:r w:rsidRPr="00D67DD6">
        <w:rPr>
          <w:noProof w:val="0"/>
          <w:lang w:val="fr-FR" w:eastAsia="x-none"/>
        </w:rPr>
        <w:t xml:space="preserve">la première substance </w:t>
      </w:r>
      <w:r w:rsidR="00204F2B" w:rsidRPr="00D67DD6">
        <w:rPr>
          <w:noProof w:val="0"/>
          <w:lang w:val="fr-FR" w:eastAsia="x-none"/>
        </w:rPr>
        <w:t>réelle</w:t>
      </w:r>
      <w:r w:rsidRPr="00D67DD6">
        <w:rPr>
          <w:noProof w:val="0"/>
          <w:lang w:val="fr-FR" w:eastAsia="x-none"/>
        </w:rPr>
        <w:t xml:space="preserve">, qui </w:t>
      </w:r>
      <w:r w:rsidR="00204F2B" w:rsidRPr="00D67DD6">
        <w:rPr>
          <w:noProof w:val="0"/>
          <w:lang w:val="fr-FR" w:eastAsia="x-none"/>
        </w:rPr>
        <w:t>exist</w:t>
      </w:r>
      <w:r w:rsidR="0045613A" w:rsidRPr="00D67DD6">
        <w:rPr>
          <w:noProof w:val="0"/>
          <w:lang w:val="fr-FR" w:eastAsia="x-none"/>
        </w:rPr>
        <w:t>e</w:t>
      </w:r>
      <w:r w:rsidR="00204F2B" w:rsidRPr="00D67DD6">
        <w:rPr>
          <w:noProof w:val="0"/>
          <w:lang w:val="fr-FR" w:eastAsia="x-none"/>
        </w:rPr>
        <w:t xml:space="preserve"> </w:t>
      </w:r>
      <w:r w:rsidRPr="00D67DD6">
        <w:rPr>
          <w:i/>
          <w:noProof w:val="0"/>
          <w:lang w:val="fr-FR" w:eastAsia="x-none"/>
        </w:rPr>
        <w:t>per se</w:t>
      </w:r>
      <w:r w:rsidRPr="00D67DD6">
        <w:rPr>
          <w:noProof w:val="0"/>
          <w:lang w:val="fr-FR" w:eastAsia="x-none"/>
        </w:rPr>
        <w:t xml:space="preserve"> et sans relation avec la prédication. La primauté de la cognition tient aux substances réelles existantes, puisque les substances secondes, comme les espèces et les genres, ont besoin des </w:t>
      </w:r>
      <w:r w:rsidR="00CA78ED" w:rsidRPr="00D67DD6">
        <w:rPr>
          <w:noProof w:val="0"/>
          <w:lang w:val="fr-FR" w:eastAsia="x-none"/>
        </w:rPr>
        <w:t>substances réelles</w:t>
      </w:r>
      <w:r w:rsidR="002A4675" w:rsidRPr="00D67DD6">
        <w:rPr>
          <w:noProof w:val="0"/>
          <w:lang w:val="fr-FR" w:eastAsia="x-none"/>
        </w:rPr>
        <w:t xml:space="preserve"> </w:t>
      </w:r>
      <w:r w:rsidRPr="00D67DD6">
        <w:rPr>
          <w:noProof w:val="0"/>
          <w:lang w:val="fr-FR" w:eastAsia="x-none"/>
        </w:rPr>
        <w:t xml:space="preserve">pour exister. </w:t>
      </w:r>
      <w:r w:rsidR="00E35F9E" w:rsidRPr="00D67DD6">
        <w:rPr>
          <w:noProof w:val="0"/>
          <w:lang w:val="fr-FR" w:eastAsia="x-none"/>
        </w:rPr>
        <w:t>Al-</w:t>
      </w:r>
      <w:r w:rsidR="00CA78ED" w:rsidRPr="00D67DD6">
        <w:rPr>
          <w:noProof w:val="0"/>
          <w:lang w:val="fr-FR" w:eastAsia="x-none"/>
        </w:rPr>
        <w:t>Fârâbî</w:t>
      </w:r>
      <w:r w:rsidRPr="00D67DD6">
        <w:rPr>
          <w:noProof w:val="0"/>
          <w:lang w:val="fr-FR" w:eastAsia="x-none"/>
        </w:rPr>
        <w:t xml:space="preserve"> affirme clairement la position hyparchique de la première substance, qui établit une prédication catégorique. L’existence de la seconde substance dépend de la première substance. Il est vrai que la première imposition du sens est déterminée par la première substance hyparchique (πρώτως οὐσίαι λεγόμεναι ὑπάρχουσιν, </w:t>
      </w:r>
      <w:r w:rsidRPr="00D67DD6">
        <w:rPr>
          <w:i/>
          <w:noProof w:val="0"/>
          <w:lang w:val="fr-FR" w:eastAsia="x-none"/>
        </w:rPr>
        <w:t>Cat</w:t>
      </w:r>
      <w:r w:rsidRPr="00D67DD6">
        <w:rPr>
          <w:noProof w:val="0"/>
          <w:lang w:val="fr-FR" w:eastAsia="x-none"/>
        </w:rPr>
        <w:t>. 2a14–15</w:t>
      </w:r>
      <w:r w:rsidRPr="00D67DD6">
        <w:rPr>
          <w:noProof w:val="0"/>
          <w:szCs w:val="15"/>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2a14–15" </w:instrText>
      </w:r>
      <w:r w:rsidRPr="00D67DD6">
        <w:rPr>
          <w:noProof w:val="0"/>
          <w:szCs w:val="15"/>
          <w:lang w:val="fr-FR"/>
        </w:rPr>
        <w:fldChar w:fldCharType="end"/>
      </w:r>
      <w:r w:rsidRPr="00D67DD6">
        <w:rPr>
          <w:noProof w:val="0"/>
          <w:lang w:val="fr-FR" w:eastAsia="x-none"/>
        </w:rPr>
        <w:t xml:space="preserve">). Le cadre des </w:t>
      </w:r>
      <w:r w:rsidRPr="00D67DD6">
        <w:rPr>
          <w:i/>
          <w:noProof w:val="0"/>
          <w:lang w:val="fr-FR" w:eastAsia="x-none"/>
        </w:rPr>
        <w:t>Catégories</w:t>
      </w:r>
      <w:r w:rsidRPr="00D67DD6">
        <w:rPr>
          <w:noProof w:val="0"/>
          <w:lang w:val="fr-FR" w:eastAsia="x-none"/>
        </w:rPr>
        <w:t xml:space="preserve"> fait remarquer que le genre et l’espèce possèdent une signification univoque parce que les déterminations universelles sont </w:t>
      </w:r>
      <w:r w:rsidR="00E35F9E" w:rsidRPr="00D67DD6">
        <w:rPr>
          <w:noProof w:val="0"/>
          <w:lang w:val="fr-FR" w:eastAsia="x-none"/>
        </w:rPr>
        <w:t xml:space="preserve">établies </w:t>
      </w:r>
      <w:r w:rsidRPr="00D67DD6">
        <w:rPr>
          <w:noProof w:val="0"/>
          <w:lang w:val="fr-FR" w:eastAsia="x-none"/>
        </w:rPr>
        <w:t>par l’imposition du sens à partir de la chose singulière actuelle. L’imposition d</w:t>
      </w:r>
      <w:r w:rsidR="003D5184" w:rsidRPr="00D67DD6">
        <w:rPr>
          <w:noProof w:val="0"/>
          <w:lang w:val="fr-FR" w:eastAsia="x-none"/>
        </w:rPr>
        <w:t xml:space="preserve">u sens </w:t>
      </w:r>
      <w:r w:rsidRPr="00D67DD6">
        <w:rPr>
          <w:noProof w:val="0"/>
          <w:lang w:val="fr-FR" w:eastAsia="x-none"/>
        </w:rPr>
        <w:t>est donnée par l’</w:t>
      </w:r>
      <w:r w:rsidR="00095CDD" w:rsidRPr="00D67DD6">
        <w:rPr>
          <w:noProof w:val="0"/>
          <w:lang w:val="fr-FR" w:eastAsia="x-none"/>
        </w:rPr>
        <w:t>actualisation</w:t>
      </w:r>
      <w:r w:rsidRPr="00D67DD6">
        <w:rPr>
          <w:noProof w:val="0"/>
          <w:lang w:val="fr-FR" w:eastAsia="x-none"/>
        </w:rPr>
        <w:t xml:space="preserve"> </w:t>
      </w:r>
      <w:r w:rsidR="00350432" w:rsidRPr="00D67DD6">
        <w:rPr>
          <w:noProof w:val="0"/>
          <w:lang w:val="fr-FR" w:eastAsia="x-none"/>
        </w:rPr>
        <w:t xml:space="preserve">provenant de </w:t>
      </w:r>
      <w:r w:rsidRPr="00D67DD6">
        <w:rPr>
          <w:noProof w:val="0"/>
          <w:lang w:val="fr-FR" w:eastAsia="x-none"/>
        </w:rPr>
        <w:t xml:space="preserve">front, </w:t>
      </w:r>
      <w:r w:rsidR="00350432" w:rsidRPr="00D67DD6">
        <w:rPr>
          <w:noProof w:val="0"/>
          <w:lang w:val="fr-FR" w:eastAsia="x-none"/>
        </w:rPr>
        <w:t xml:space="preserve">à partir </w:t>
      </w:r>
      <w:r w:rsidRPr="00D67DD6">
        <w:rPr>
          <w:noProof w:val="0"/>
          <w:lang w:val="fr-FR" w:eastAsia="x-none"/>
        </w:rPr>
        <w:t xml:space="preserve">de la première substance réelle. Il faut donc défendre aussi la partie ultérieure de l’interprétation des </w:t>
      </w:r>
      <w:r w:rsidRPr="00D67DD6">
        <w:rPr>
          <w:i/>
          <w:noProof w:val="0"/>
          <w:lang w:val="fr-FR" w:eastAsia="x-none"/>
        </w:rPr>
        <w:t>Catégories</w:t>
      </w:r>
      <w:r w:rsidRPr="00D67DD6">
        <w:rPr>
          <w:noProof w:val="0"/>
          <w:lang w:val="fr-FR" w:eastAsia="x-none"/>
        </w:rPr>
        <w:t xml:space="preserve">, qui dirige la prédication </w:t>
      </w:r>
      <w:r w:rsidRPr="00D67DD6">
        <w:rPr>
          <w:i/>
          <w:noProof w:val="0"/>
          <w:lang w:val="fr-FR" w:eastAsia="x-none"/>
        </w:rPr>
        <w:t>per prius</w:t>
      </w:r>
      <w:r w:rsidRPr="00D67DD6">
        <w:rPr>
          <w:noProof w:val="0"/>
          <w:lang w:val="fr-FR" w:eastAsia="x-none"/>
        </w:rPr>
        <w:t xml:space="preserve"> et </w:t>
      </w:r>
      <w:r w:rsidRPr="00D67DD6">
        <w:rPr>
          <w:i/>
          <w:noProof w:val="0"/>
          <w:lang w:val="fr-FR" w:eastAsia="x-none"/>
        </w:rPr>
        <w:t>per posterius</w:t>
      </w:r>
      <w:r w:rsidRPr="00D67DD6">
        <w:rPr>
          <w:noProof w:val="0"/>
          <w:lang w:val="fr-FR" w:eastAsia="x-none"/>
        </w:rPr>
        <w:t xml:space="preserve"> </w:t>
      </w:r>
      <w:r w:rsidR="00A81E69" w:rsidRPr="00D67DD6">
        <w:rPr>
          <w:noProof w:val="0"/>
          <w:lang w:val="fr-FR" w:eastAsia="x-none"/>
        </w:rPr>
        <w:t xml:space="preserve">faite par </w:t>
      </w:r>
      <w:r w:rsidRPr="00D67DD6">
        <w:rPr>
          <w:noProof w:val="0"/>
          <w:lang w:val="fr-FR" w:eastAsia="x-none"/>
        </w:rPr>
        <w:t xml:space="preserve">la supposition des significations universelles. Les genres et les espèces signifient les substances de manière catégorielle (τὰ μὲν γὰρ γένη κατὰ τῶν εἰδῶν κατηγορεῖται, </w:t>
      </w:r>
      <w:r w:rsidRPr="00D67DD6">
        <w:rPr>
          <w:i/>
          <w:noProof w:val="0"/>
          <w:lang w:val="fr-FR" w:eastAsia="x-none"/>
        </w:rPr>
        <w:t>Cat</w:t>
      </w:r>
      <w:r w:rsidRPr="00D67DD6">
        <w:rPr>
          <w:noProof w:val="0"/>
          <w:lang w:val="fr-FR" w:eastAsia="x-none"/>
        </w:rPr>
        <w:t>. 2b20</w:t>
      </w:r>
      <w:r w:rsidRPr="00D67DD6">
        <w:rPr>
          <w:noProof w:val="0"/>
          <w:szCs w:val="15"/>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2b20" </w:instrText>
      </w:r>
      <w:r w:rsidRPr="00D67DD6">
        <w:rPr>
          <w:noProof w:val="0"/>
          <w:szCs w:val="15"/>
          <w:lang w:val="fr-FR"/>
        </w:rPr>
        <w:fldChar w:fldCharType="end"/>
      </w:r>
      <w:r w:rsidRPr="00D67DD6">
        <w:rPr>
          <w:noProof w:val="0"/>
          <w:lang w:val="fr-FR" w:eastAsia="x-none"/>
        </w:rPr>
        <w:t xml:space="preserve">). Le commentaire procède donc à l’analyse de la </w:t>
      </w:r>
      <w:r w:rsidRPr="00D67DD6">
        <w:rPr>
          <w:noProof w:val="0"/>
          <w:lang w:val="fr-FR" w:eastAsia="x-none"/>
        </w:rPr>
        <w:lastRenderedPageBreak/>
        <w:t>prédication universelle. Elle passe cette fois-ci par l’</w:t>
      </w:r>
      <w:r w:rsidR="00095CDD" w:rsidRPr="00D67DD6">
        <w:rPr>
          <w:noProof w:val="0"/>
          <w:lang w:val="fr-FR" w:eastAsia="x-none"/>
        </w:rPr>
        <w:t>actualisation</w:t>
      </w:r>
      <w:r w:rsidRPr="00D67DD6">
        <w:rPr>
          <w:noProof w:val="0"/>
          <w:lang w:val="fr-FR" w:eastAsia="x-none"/>
        </w:rPr>
        <w:t xml:space="preserve"> secondaire de </w:t>
      </w:r>
      <w:r w:rsidR="00223043" w:rsidRPr="00D67DD6">
        <w:rPr>
          <w:noProof w:val="0"/>
          <w:lang w:val="fr-FR" w:eastAsia="x-none"/>
        </w:rPr>
        <w:t>l’existant</w:t>
      </w:r>
      <w:r w:rsidRPr="00D67DD6">
        <w:rPr>
          <w:noProof w:val="0"/>
          <w:lang w:val="fr-FR" w:eastAsia="x-none"/>
        </w:rPr>
        <w:t xml:space="preserve"> </w:t>
      </w:r>
      <w:r w:rsidR="003E643C" w:rsidRPr="00D67DD6">
        <w:rPr>
          <w:noProof w:val="0"/>
          <w:lang w:val="fr-FR" w:eastAsia="x-none"/>
        </w:rPr>
        <w:t xml:space="preserve">faite </w:t>
      </w:r>
      <w:r w:rsidRPr="00D67DD6">
        <w:rPr>
          <w:noProof w:val="0"/>
          <w:lang w:val="fr-FR" w:eastAsia="x-none"/>
        </w:rPr>
        <w:t>par</w:t>
      </w:r>
      <w:r w:rsidR="00D9132E" w:rsidRPr="00D67DD6">
        <w:rPr>
          <w:noProof w:val="0"/>
          <w:lang w:val="fr-FR" w:eastAsia="x-none"/>
        </w:rPr>
        <w:t>-</w:t>
      </w:r>
      <w:r w:rsidR="00B02768" w:rsidRPr="00D67DD6">
        <w:rPr>
          <w:noProof w:val="0"/>
          <w:lang w:val="fr-FR" w:eastAsia="x-none"/>
        </w:rPr>
        <w:t xml:space="preserve">derrière, à partir </w:t>
      </w:r>
      <w:r w:rsidRPr="00D67DD6">
        <w:rPr>
          <w:noProof w:val="0"/>
          <w:lang w:val="fr-FR" w:eastAsia="x-none"/>
        </w:rPr>
        <w:t xml:space="preserve">du sens universel. Du point de vue de la prédication </w:t>
      </w:r>
      <w:r w:rsidR="00D9132E" w:rsidRPr="00D67DD6">
        <w:rPr>
          <w:noProof w:val="0"/>
          <w:lang w:val="fr-FR" w:eastAsia="x-none"/>
        </w:rPr>
        <w:t xml:space="preserve">faite par la </w:t>
      </w:r>
      <w:r w:rsidRPr="00D67DD6">
        <w:rPr>
          <w:noProof w:val="0"/>
          <w:lang w:val="fr-FR" w:eastAsia="x-none"/>
        </w:rPr>
        <w:t>supposition au niveau de l’universal</w:t>
      </w:r>
      <w:r w:rsidR="00EB0374" w:rsidRPr="00D67DD6">
        <w:rPr>
          <w:noProof w:val="0"/>
          <w:lang w:val="fr-FR" w:eastAsia="x-none"/>
        </w:rPr>
        <w:t>ité, la classification inverse l</w:t>
      </w:r>
      <w:r w:rsidR="00EB0374" w:rsidRPr="00D67DD6">
        <w:rPr>
          <w:rFonts w:cs="Calibri"/>
          <w:noProof w:val="0"/>
          <w:lang w:val="fr-FR" w:eastAsia="x-none"/>
        </w:rPr>
        <w:t>’</w:t>
      </w:r>
      <w:r w:rsidR="00EB0374" w:rsidRPr="00D67DD6">
        <w:rPr>
          <w:noProof w:val="0"/>
          <w:lang w:val="fr-FR" w:eastAsia="x-none"/>
        </w:rPr>
        <w:t xml:space="preserve">ordre </w:t>
      </w:r>
      <w:r w:rsidRPr="00D67DD6">
        <w:rPr>
          <w:i/>
          <w:noProof w:val="0"/>
          <w:lang w:val="fr-FR" w:eastAsia="x-none"/>
        </w:rPr>
        <w:t>per prius</w:t>
      </w:r>
      <w:r w:rsidRPr="00D67DD6">
        <w:rPr>
          <w:noProof w:val="0"/>
          <w:lang w:val="fr-FR" w:eastAsia="x-none"/>
        </w:rPr>
        <w:t xml:space="preserve"> et </w:t>
      </w:r>
      <w:r w:rsidRPr="00D67DD6">
        <w:rPr>
          <w:i/>
          <w:noProof w:val="0"/>
          <w:lang w:val="fr-FR" w:eastAsia="x-none"/>
        </w:rPr>
        <w:t>per posterius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w:t>
      </w:r>
      <w:r w:rsidR="00EB0374" w:rsidRPr="00D67DD6">
        <w:rPr>
          <w:noProof w:val="0"/>
          <w:lang w:val="fr-FR" w:eastAsia="x-none"/>
        </w:rPr>
        <w:t xml:space="preserve">principalement </w:t>
      </w:r>
      <w:r w:rsidR="00C04FB5" w:rsidRPr="00D67DD6">
        <w:rPr>
          <w:noProof w:val="0"/>
          <w:lang w:val="fr-FR" w:eastAsia="x-none"/>
        </w:rPr>
        <w:t xml:space="preserve">établi </w:t>
      </w:r>
      <w:r w:rsidRPr="00D67DD6">
        <w:rPr>
          <w:noProof w:val="0"/>
          <w:lang w:val="fr-FR" w:eastAsia="x-none"/>
        </w:rPr>
        <w:t xml:space="preserve">à l’égard de la substance primaire existante. La deuxième partie de la citation considère les termes généraux comme un degré de </w:t>
      </w:r>
      <w:r w:rsidR="00223043" w:rsidRPr="00D67DD6">
        <w:rPr>
          <w:noProof w:val="0"/>
          <w:lang w:val="fr-FR" w:eastAsia="x-none"/>
        </w:rPr>
        <w:t>l’existant</w:t>
      </w:r>
      <w:r w:rsidRPr="00D67DD6">
        <w:rPr>
          <w:noProof w:val="0"/>
          <w:lang w:val="fr-FR" w:eastAsia="x-none"/>
        </w:rPr>
        <w:t xml:space="preserve"> supérieur en raison de leur généralité et de leur permanence</w:t>
      </w:r>
      <w:r w:rsidR="00066C30" w:rsidRPr="00D67DD6">
        <w:rPr>
          <w:noProof w:val="0"/>
          <w:lang w:val="fr-FR" w:eastAsia="x-none"/>
        </w:rPr>
        <w:t xml:space="preserve"> (</w:t>
      </w:r>
      <w:r w:rsidR="00066C30" w:rsidRPr="00D67DD6">
        <w:rPr>
          <w:i/>
          <w:noProof w:val="0"/>
          <w:lang w:val="fr-FR" w:eastAsia="x-none"/>
        </w:rPr>
        <w:t>eine andere Weise der Betrachtung</w:t>
      </w:r>
      <w:r w:rsidR="00066C30" w:rsidRPr="00D67DD6">
        <w:rPr>
          <w:noProof w:val="0"/>
          <w:lang w:val="fr-FR" w:eastAsia="x-none"/>
        </w:rPr>
        <w:t>)</w:t>
      </w:r>
      <w:r w:rsidRPr="00D67DD6">
        <w:rPr>
          <w:noProof w:val="0"/>
          <w:lang w:val="fr-FR" w:eastAsia="x-none"/>
        </w:rPr>
        <w:t xml:space="preserve">, puisque les termes généraux des substances sont plus dignes du nom de « substance » que les individus. Ainsi la structure complète de la prédication catégorielle est donnée dans les deux sens : à la fois à partir de l’imposition hyparchique du sens et à partir de la supposition universelle du sens. La primauté ontologique de la première substance en tant que chose naturellement existante est confirmée par Alfarabi </w:t>
      </w:r>
      <w:r w:rsidR="00A34D4B" w:rsidRPr="00D67DD6">
        <w:rPr>
          <w:noProof w:val="0"/>
          <w:lang w:val="fr-FR" w:eastAsia="x-none"/>
        </w:rPr>
        <w:t>dans les autres écrits</w:t>
      </w:r>
      <w:r w:rsidRPr="00D67DD6">
        <w:rPr>
          <w:noProof w:val="0"/>
          <w:lang w:val="fr-FR" w:eastAsia="x-none"/>
        </w:rPr>
        <w:t xml:space="preserve">, par exemple dans l’analyse des </w:t>
      </w:r>
      <w:r w:rsidRPr="00D67DD6">
        <w:rPr>
          <w:i/>
          <w:noProof w:val="0"/>
          <w:lang w:val="fr-FR" w:eastAsia="x-none"/>
        </w:rPr>
        <w:t>Catégories</w:t>
      </w:r>
      <w:r w:rsidRPr="00D67DD6">
        <w:rPr>
          <w:noProof w:val="0"/>
          <w:lang w:val="fr-FR" w:eastAsia="x-none"/>
        </w:rPr>
        <w:t xml:space="preserve"> d’Aristote (</w:t>
      </w:r>
      <w:r w:rsidRPr="00D67DD6">
        <w:rPr>
          <w:i/>
          <w:noProof w:val="0"/>
          <w:lang w:val="fr-FR" w:eastAsia="x-none"/>
        </w:rPr>
        <w:t>Qātiguriās</w:t>
      </w:r>
      <w:r w:rsidRPr="00D67DD6">
        <w:rPr>
          <w:noProof w:val="0"/>
          <w:lang w:val="fr-FR" w:eastAsia="x-none"/>
        </w:rPr>
        <w:t xml:space="preserve">). En ce qui concerne la « méta-physique » d’Averroès, c’est surtout la conclusion de l’écrit d’Alfarabi </w:t>
      </w:r>
      <w:r w:rsidR="0045613A" w:rsidRPr="00D67DD6">
        <w:rPr>
          <w:noProof w:val="0"/>
          <w:lang w:val="fr-FR" w:eastAsia="x-none"/>
        </w:rPr>
        <w:t>« </w:t>
      </w:r>
      <w:r w:rsidR="00D9132E" w:rsidRPr="00D67DD6">
        <w:rPr>
          <w:rStyle w:val="TextpoznpodarouChar"/>
          <w:i/>
          <w:noProof w:val="0"/>
          <w:lang w:val="fr-FR"/>
        </w:rPr>
        <w:t>The Philosophy of Plato and Aristotle</w:t>
      </w:r>
      <w:r w:rsidR="0045613A" w:rsidRPr="00D67DD6">
        <w:rPr>
          <w:rStyle w:val="TextpoznpodarouChar"/>
          <w:i/>
          <w:noProof w:val="0"/>
          <w:lang w:val="fr-FR"/>
        </w:rPr>
        <w:t> »</w:t>
      </w:r>
      <w:r w:rsidR="00D9132E" w:rsidRPr="00D67DD6">
        <w:rPr>
          <w:rStyle w:val="TextpoznpodarouChar"/>
          <w:noProof w:val="0"/>
          <w:lang w:val="fr-FR"/>
        </w:rPr>
        <w:t xml:space="preserve"> </w:t>
      </w:r>
      <w:r w:rsidRPr="00D67DD6">
        <w:rPr>
          <w:noProof w:val="0"/>
          <w:lang w:val="fr-FR" w:eastAsia="x-none"/>
        </w:rPr>
        <w:t>qui revêt une importance capitale.</w:t>
      </w:r>
      <w:r w:rsidRPr="00D67DD6">
        <w:rPr>
          <w:rStyle w:val="Znakapoznpodarou"/>
          <w:noProof w:val="0"/>
          <w:lang w:val="fr-FR"/>
        </w:rPr>
        <w:footnoteReference w:id="67"/>
      </w:r>
      <w:r w:rsidRPr="00D67DD6">
        <w:rPr>
          <w:noProof w:val="0"/>
          <w:lang w:val="fr-FR" w:eastAsia="x-none"/>
        </w:rPr>
        <w:t xml:space="preserve"> La citation résume toute l’orientation de la philosophie aristotélicienne par l’</w:t>
      </w:r>
      <w:r w:rsidR="00095CDD" w:rsidRPr="00D67DD6">
        <w:rPr>
          <w:noProof w:val="0"/>
          <w:lang w:val="fr-FR" w:eastAsia="x-none"/>
        </w:rPr>
        <w:t>actualisation</w:t>
      </w:r>
      <w:r w:rsidRPr="00D67DD6">
        <w:rPr>
          <w:noProof w:val="0"/>
          <w:lang w:val="fr-FR" w:eastAsia="x-none"/>
        </w:rPr>
        <w:t xml:space="preserve"> de face, qui est donnée par l’investigation de la substance réelle. Le réalisme attaché à la substance première apparaît clairement dès le premier chapitre de l’écrit </w:t>
      </w:r>
      <w:r w:rsidRPr="00D67DD6">
        <w:rPr>
          <w:i/>
          <w:noProof w:val="0"/>
          <w:lang w:val="fr-FR" w:eastAsia="x-none"/>
        </w:rPr>
        <w:t>Kitāb al-Ḥurūf</w:t>
      </w:r>
      <w:r w:rsidRPr="00D67DD6">
        <w:rPr>
          <w:noProof w:val="0"/>
          <w:lang w:val="fr-FR" w:eastAsia="x-none"/>
        </w:rPr>
        <w:t>, qui analyse le concept de l’existence (</w:t>
      </w:r>
      <w:r w:rsidRPr="00D67DD6">
        <w:rPr>
          <w:i/>
          <w:noProof w:val="0"/>
          <w:lang w:val="fr-FR" w:eastAsia="x-none"/>
        </w:rPr>
        <w:t>wuğūd</w:t>
      </w:r>
      <w:r w:rsidRPr="00D67DD6">
        <w:rPr>
          <w:noProof w:val="0"/>
          <w:lang w:val="fr-FR" w:eastAsia="x-none"/>
        </w:rPr>
        <w:t>). L</w:t>
      </w:r>
      <w:r w:rsidR="003C7E29" w:rsidRPr="00D67DD6">
        <w:rPr>
          <w:noProof w:val="0"/>
          <w:lang w:val="fr-FR" w:eastAsia="x-none"/>
        </w:rPr>
        <w:t>a définition de l</w:t>
      </w:r>
      <w:r w:rsidRPr="00D67DD6">
        <w:rPr>
          <w:noProof w:val="0"/>
          <w:lang w:val="fr-FR" w:eastAsia="x-none"/>
        </w:rPr>
        <w:t xml:space="preserve">’existence </w:t>
      </w:r>
      <w:r w:rsidR="003C7E29" w:rsidRPr="00D67DD6">
        <w:rPr>
          <w:noProof w:val="0"/>
          <w:lang w:val="fr-FR" w:eastAsia="x-none"/>
        </w:rPr>
        <w:t xml:space="preserve">est </w:t>
      </w:r>
      <w:r w:rsidRPr="00D67DD6">
        <w:rPr>
          <w:noProof w:val="0"/>
          <w:lang w:val="fr-FR" w:eastAsia="x-none"/>
        </w:rPr>
        <w:t>principalem</w:t>
      </w:r>
      <w:r w:rsidR="002C4A60" w:rsidRPr="00D67DD6">
        <w:rPr>
          <w:noProof w:val="0"/>
          <w:lang w:val="fr-FR" w:eastAsia="x-none"/>
        </w:rPr>
        <w:t xml:space="preserve">ent donnée par </w:t>
      </w:r>
      <w:r w:rsidRPr="00D67DD6">
        <w:rPr>
          <w:noProof w:val="0"/>
          <w:lang w:val="fr-FR" w:eastAsia="x-none"/>
        </w:rPr>
        <w:t>la substance réelle. L’abstraction métaphysique</w:t>
      </w:r>
      <w:r w:rsidR="00EA3077" w:rsidRPr="00D67DD6">
        <w:rPr>
          <w:noProof w:val="0"/>
          <w:lang w:val="fr-FR" w:eastAsia="x-none"/>
        </w:rPr>
        <w:t xml:space="preserve">, qui </w:t>
      </w:r>
      <w:r w:rsidRPr="00D67DD6">
        <w:rPr>
          <w:noProof w:val="0"/>
          <w:lang w:val="fr-FR" w:eastAsia="x-none"/>
        </w:rPr>
        <w:t>établi</w:t>
      </w:r>
      <w:r w:rsidR="00EA3077" w:rsidRPr="00D67DD6">
        <w:rPr>
          <w:noProof w:val="0"/>
          <w:lang w:val="fr-FR" w:eastAsia="x-none"/>
        </w:rPr>
        <w:t>t</w:t>
      </w:r>
      <w:r w:rsidRPr="00D67DD6">
        <w:rPr>
          <w:noProof w:val="0"/>
          <w:lang w:val="fr-FR" w:eastAsia="x-none"/>
        </w:rPr>
        <w:t xml:space="preserve"> l’unité de </w:t>
      </w:r>
      <w:r w:rsidR="00223043" w:rsidRPr="00D67DD6">
        <w:rPr>
          <w:noProof w:val="0"/>
          <w:lang w:val="fr-FR" w:eastAsia="x-none"/>
        </w:rPr>
        <w:t>l’existant</w:t>
      </w:r>
      <w:r w:rsidR="00EA3077" w:rsidRPr="00D67DD6">
        <w:rPr>
          <w:noProof w:val="0"/>
          <w:lang w:val="fr-FR" w:eastAsia="x-none"/>
        </w:rPr>
        <w:t>,</w:t>
      </w:r>
      <w:r w:rsidRPr="00D67DD6">
        <w:rPr>
          <w:noProof w:val="0"/>
          <w:lang w:val="fr-FR" w:eastAsia="x-none"/>
        </w:rPr>
        <w:t xml:space="preserve"> est créée par la seconde substance dans le cadre de la prédication catégorielle </w:t>
      </w:r>
      <w:r w:rsidRPr="00D67DD6">
        <w:rPr>
          <w:i/>
          <w:noProof w:val="0"/>
          <w:lang w:val="fr-FR" w:eastAsia="x-none"/>
        </w:rPr>
        <w:t>per prius</w:t>
      </w:r>
      <w:r w:rsidRPr="00D67DD6">
        <w:rPr>
          <w:noProof w:val="0"/>
          <w:lang w:val="fr-FR" w:eastAsia="x-none"/>
        </w:rPr>
        <w:t xml:space="preserve"> pour </w:t>
      </w:r>
      <w:r w:rsidR="001161B5" w:rsidRPr="00D67DD6">
        <w:rPr>
          <w:noProof w:val="0"/>
          <w:lang w:val="fr-FR" w:eastAsia="x-none"/>
        </w:rPr>
        <w:t xml:space="preserve">fonder </w:t>
      </w:r>
      <w:r w:rsidRPr="00D67DD6">
        <w:rPr>
          <w:noProof w:val="0"/>
          <w:lang w:val="fr-FR" w:eastAsia="x-none"/>
        </w:rPr>
        <w:t xml:space="preserve">la première science. Les déterminations accidentelles </w:t>
      </w:r>
      <w:r w:rsidR="00EA3077" w:rsidRPr="00D67DD6">
        <w:rPr>
          <w:noProof w:val="0"/>
          <w:lang w:val="fr-FR" w:eastAsia="x-none"/>
        </w:rPr>
        <w:t xml:space="preserve">faites </w:t>
      </w:r>
      <w:r w:rsidRPr="00D67DD6">
        <w:rPr>
          <w:i/>
          <w:noProof w:val="0"/>
          <w:lang w:val="fr-FR" w:eastAsia="x-none"/>
        </w:rPr>
        <w:t>per posterius</w:t>
      </w:r>
      <w:r w:rsidRPr="00D67DD6">
        <w:rPr>
          <w:noProof w:val="0"/>
          <w:lang w:val="fr-FR" w:eastAsia="x-none"/>
        </w:rPr>
        <w:t xml:space="preserve"> sont liées à cette prédication hyparchique. Le sens ne peut être que secondairement lié à l’existence de la substance seconde. L’essentialité de la chose est prédite au moyen de l’intention seconde (</w:t>
      </w:r>
      <w:r w:rsidRPr="00D67DD6">
        <w:rPr>
          <w:i/>
          <w:noProof w:val="0"/>
          <w:lang w:val="fr-FR" w:eastAsia="x-none"/>
        </w:rPr>
        <w:t>ma'qūl ṭhānī</w:t>
      </w:r>
      <w:r w:rsidRPr="00D67DD6">
        <w:rPr>
          <w:noProof w:val="0"/>
          <w:lang w:val="fr-FR" w:eastAsia="x-none"/>
        </w:rPr>
        <w:t xml:space="preserve">, </w:t>
      </w:r>
      <w:r w:rsidRPr="00D67DD6">
        <w:rPr>
          <w:i/>
          <w:noProof w:val="0"/>
          <w:lang w:val="fr-FR" w:eastAsia="x-none"/>
        </w:rPr>
        <w:t>second intelligibile</w:t>
      </w:r>
      <w:r w:rsidRPr="00D67DD6">
        <w:rPr>
          <w:i/>
          <w:noProof w:val="0"/>
          <w:lang w:val="fr-FR" w:eastAsia="x-none"/>
        </w:rPr>
        <w:fldChar w:fldCharType="begin"/>
      </w:r>
      <w:r w:rsidRPr="00D67DD6">
        <w:rPr>
          <w:noProof w:val="0"/>
          <w:lang w:val="fr-FR"/>
        </w:rPr>
        <w:instrText xml:space="preserve"> XE "</w:instrText>
      </w:r>
      <w:r w:rsidR="000426FE" w:rsidRPr="00D67DD6">
        <w:rPr>
          <w:noProof w:val="0"/>
          <w:lang w:val="fr-FR"/>
        </w:rPr>
        <w:instrText>intentionnalité</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et </w:t>
      </w:r>
      <w:r w:rsidR="00BC7836" w:rsidRPr="00D67DD6">
        <w:rPr>
          <w:noProof w:val="0"/>
          <w:lang w:val="fr-FR" w:eastAsia="x-none"/>
        </w:rPr>
        <w:t xml:space="preserve">elle </w:t>
      </w:r>
      <w:r w:rsidRPr="00D67DD6">
        <w:rPr>
          <w:noProof w:val="0"/>
          <w:lang w:val="fr-FR" w:eastAsia="x-none"/>
        </w:rPr>
        <w:t>est donnée dans la pensée (Menn 2012, 60). Le commentateur cité suggère que l’accent mis sur la priorité de la substance existante est lié à la critique d’Alfarabi à l’égard des penseurs arabes autour d’</w:t>
      </w:r>
      <w:r w:rsidR="00CA78ED" w:rsidRPr="00D67DD6">
        <w:rPr>
          <w:noProof w:val="0"/>
          <w:lang w:val="fr-FR" w:eastAsia="x-none"/>
        </w:rPr>
        <w:t>al-Kindi</w:t>
      </w:r>
      <w:r w:rsidRPr="00D67DD6">
        <w:rPr>
          <w:noProof w:val="0"/>
          <w:lang w:val="fr-FR" w:eastAsia="x-none"/>
        </w:rPr>
        <w:t xml:space="preserve">, qui ont été influencés </w:t>
      </w:r>
      <w:r w:rsidRPr="00D67DD6">
        <w:rPr>
          <w:noProof w:val="0"/>
          <w:lang w:val="fr-FR" w:eastAsia="x-none"/>
        </w:rPr>
        <w:lastRenderedPageBreak/>
        <w:t>par l’interprétation néoplatonicienne d’Aristote. Alfarabi reprend sous une nouvelle forme la dispute entre Porphy</w:t>
      </w:r>
      <w:r w:rsidR="00403C00" w:rsidRPr="00D67DD6">
        <w:rPr>
          <w:noProof w:val="0"/>
          <w:lang w:val="fr-FR" w:eastAsia="x-none"/>
        </w:rPr>
        <w:t xml:space="preserve">re et les néoplatoniciens, qui </w:t>
      </w:r>
      <w:r w:rsidRPr="00D67DD6">
        <w:rPr>
          <w:noProof w:val="0"/>
          <w:lang w:val="fr-FR" w:eastAsia="x-none"/>
        </w:rPr>
        <w:t>condui</w:t>
      </w:r>
      <w:r w:rsidR="00403C00" w:rsidRPr="00D67DD6">
        <w:rPr>
          <w:noProof w:val="0"/>
          <w:lang w:val="fr-FR" w:eastAsia="x-none"/>
        </w:rPr>
        <w:t>si</w:t>
      </w:r>
      <w:r w:rsidRPr="00D67DD6">
        <w:rPr>
          <w:noProof w:val="0"/>
          <w:lang w:val="fr-FR" w:eastAsia="x-none"/>
        </w:rPr>
        <w:t xml:space="preserve">t le philosophe Tyrien à une lecture impartiale des </w:t>
      </w:r>
      <w:r w:rsidRPr="00D67DD6">
        <w:rPr>
          <w:i/>
          <w:noProof w:val="0"/>
          <w:lang w:val="fr-FR" w:eastAsia="x-none"/>
        </w:rPr>
        <w:t>Catégories</w:t>
      </w:r>
      <w:r w:rsidRPr="00D67DD6">
        <w:rPr>
          <w:noProof w:val="0"/>
          <w:lang w:val="fr-FR" w:eastAsia="x-none"/>
        </w:rPr>
        <w:t xml:space="preserve"> (ch. 1.3). Alfarabi fit une lecture similaire du sens originel des écrits d’Aristote pour la falsafa néoplatonicienne de son temps. Les écrits d’Alfarabi, qui analysent systématiquement la philosophie d’Aristote, indiquent clairement toute la démarche de la recherche, de la physique à la météorologie et finalement à la science divine appelée </w:t>
      </w:r>
      <w:r w:rsidR="00680397" w:rsidRPr="00D67DD6">
        <w:rPr>
          <w:noProof w:val="0"/>
          <w:lang w:val="fr-FR" w:eastAsia="x-none"/>
        </w:rPr>
        <w:t>«</w:t>
      </w:r>
      <w:r w:rsidR="006E6F11" w:rsidRPr="00D67DD6">
        <w:rPr>
          <w:noProof w:val="0"/>
          <w:lang w:val="fr-FR" w:eastAsia="x-none"/>
        </w:rPr>
        <w:t> </w:t>
      </w:r>
      <w:r w:rsidRPr="00D67DD6">
        <w:rPr>
          <w:noProof w:val="0"/>
          <w:lang w:val="fr-FR" w:eastAsia="x-none"/>
        </w:rPr>
        <w:t>métaphysique</w:t>
      </w:r>
      <w:r w:rsidR="006E6F11" w:rsidRPr="00D67DD6">
        <w:rPr>
          <w:noProof w:val="0"/>
          <w:lang w:val="fr-FR" w:eastAsia="x-none"/>
        </w:rPr>
        <w:t> </w:t>
      </w:r>
      <w:r w:rsidR="00680397" w:rsidRPr="00D67DD6">
        <w:rPr>
          <w:noProof w:val="0"/>
          <w:lang w:val="fr-FR" w:eastAsia="x-none"/>
        </w:rPr>
        <w:t>»</w:t>
      </w:r>
      <w:r w:rsidRPr="00D67DD6">
        <w:rPr>
          <w:noProof w:val="0"/>
          <w:lang w:val="fr-FR" w:eastAsia="x-none"/>
        </w:rPr>
        <w:t xml:space="preserve">. Le </w:t>
      </w:r>
      <w:r w:rsidR="00E3066C">
        <w:rPr>
          <w:noProof w:val="0"/>
          <w:lang w:val="fr-FR" w:eastAsia="x-none"/>
        </w:rPr>
        <w:t>Second Maître</w:t>
      </w:r>
      <w:r w:rsidRPr="00D67DD6">
        <w:rPr>
          <w:noProof w:val="0"/>
          <w:lang w:val="fr-FR" w:eastAsia="x-none"/>
        </w:rPr>
        <w:t xml:space="preserve"> rejette la thèse de</w:t>
      </w:r>
      <w:r w:rsidR="00B20931" w:rsidRPr="00D67DD6">
        <w:rPr>
          <w:noProof w:val="0"/>
          <w:lang w:val="fr-FR" w:eastAsia="x-none"/>
        </w:rPr>
        <w:t xml:space="preserve">s </w:t>
      </w:r>
      <w:r w:rsidRPr="00D67DD6">
        <w:rPr>
          <w:noProof w:val="0"/>
          <w:lang w:val="fr-FR" w:eastAsia="x-none"/>
        </w:rPr>
        <w:t>émanation</w:t>
      </w:r>
      <w:r w:rsidR="00B20931" w:rsidRPr="00D67DD6">
        <w:rPr>
          <w:noProof w:val="0"/>
          <w:lang w:val="fr-FR" w:eastAsia="x-none"/>
        </w:rPr>
        <w:t>s</w:t>
      </w:r>
      <w:r w:rsidRPr="00D67DD6">
        <w:rPr>
          <w:noProof w:val="0"/>
          <w:lang w:val="fr-FR" w:eastAsia="x-none"/>
        </w:rPr>
        <w:t xml:space="preserve"> </w:t>
      </w:r>
      <w:r w:rsidR="00377B79" w:rsidRPr="00D67DD6">
        <w:rPr>
          <w:noProof w:val="0"/>
          <w:lang w:val="fr-FR" w:eastAsia="x-none"/>
        </w:rPr>
        <w:t>selon</w:t>
      </w:r>
      <w:r w:rsidR="00A104FE" w:rsidRPr="00D67DD6">
        <w:rPr>
          <w:noProof w:val="0"/>
          <w:lang w:val="fr-FR" w:eastAsia="x-none"/>
        </w:rPr>
        <w:t xml:space="preserve"> le sc</w:t>
      </w:r>
      <w:r w:rsidR="0045613A" w:rsidRPr="00D67DD6">
        <w:rPr>
          <w:noProof w:val="0"/>
          <w:lang w:val="fr-FR" w:eastAsia="x-none"/>
        </w:rPr>
        <w:t>é</w:t>
      </w:r>
      <w:r w:rsidR="00F92753" w:rsidRPr="00D67DD6">
        <w:rPr>
          <w:noProof w:val="0"/>
          <w:lang w:val="fr-FR" w:eastAsia="x-none"/>
        </w:rPr>
        <w:t>nario de</w:t>
      </w:r>
      <w:r w:rsidR="00A104FE" w:rsidRPr="00D67DD6">
        <w:rPr>
          <w:noProof w:val="0"/>
          <w:lang w:val="fr-FR" w:eastAsia="x-none"/>
        </w:rPr>
        <w:t xml:space="preserve"> </w:t>
      </w:r>
      <w:r w:rsidRPr="00D67DD6">
        <w:rPr>
          <w:i/>
          <w:noProof w:val="0"/>
          <w:lang w:val="fr-FR" w:eastAsia="x-none"/>
        </w:rPr>
        <w:t>Liber de causis</w:t>
      </w:r>
      <w:r w:rsidR="00A104FE" w:rsidRPr="00D67DD6">
        <w:rPr>
          <w:noProof w:val="0"/>
          <w:lang w:val="fr-FR" w:eastAsia="x-none"/>
        </w:rPr>
        <w:t>. L</w:t>
      </w:r>
      <w:r w:rsidRPr="00D67DD6">
        <w:rPr>
          <w:noProof w:val="0"/>
          <w:lang w:val="fr-FR" w:eastAsia="x-none"/>
        </w:rPr>
        <w:t>es choses n’existe</w:t>
      </w:r>
      <w:r w:rsidR="00F53320" w:rsidRPr="00D67DD6">
        <w:rPr>
          <w:noProof w:val="0"/>
          <w:lang w:val="fr-FR" w:eastAsia="x-none"/>
        </w:rPr>
        <w:t>raie</w:t>
      </w:r>
      <w:r w:rsidRPr="00D67DD6">
        <w:rPr>
          <w:noProof w:val="0"/>
          <w:lang w:val="fr-FR" w:eastAsia="x-none"/>
        </w:rPr>
        <w:t xml:space="preserve">nt que dans la mesure où elles </w:t>
      </w:r>
      <w:r w:rsidR="00F53320" w:rsidRPr="00D67DD6">
        <w:rPr>
          <w:noProof w:val="0"/>
          <w:lang w:val="fr-FR" w:eastAsia="x-none"/>
        </w:rPr>
        <w:t xml:space="preserve">auraient continuellement </w:t>
      </w:r>
      <w:r w:rsidRPr="00D67DD6">
        <w:rPr>
          <w:noProof w:val="0"/>
          <w:lang w:val="fr-FR" w:eastAsia="x-none"/>
        </w:rPr>
        <w:t>reç</w:t>
      </w:r>
      <w:r w:rsidR="00F53320" w:rsidRPr="00D67DD6">
        <w:rPr>
          <w:noProof w:val="0"/>
          <w:lang w:val="fr-FR" w:eastAsia="x-none"/>
        </w:rPr>
        <w:t xml:space="preserve">u </w:t>
      </w:r>
      <w:r w:rsidRPr="00D67DD6">
        <w:rPr>
          <w:noProof w:val="0"/>
          <w:lang w:val="fr-FR" w:eastAsia="x-none"/>
        </w:rPr>
        <w:t xml:space="preserve">l’existence du Premier Être. Il divise la première philosophie selon </w:t>
      </w:r>
      <w:r w:rsidRPr="00D67DD6">
        <w:rPr>
          <w:i/>
          <w:noProof w:val="0"/>
          <w:lang w:val="fr-FR" w:eastAsia="x-none"/>
        </w:rPr>
        <w:t>Métaphysique</w:t>
      </w:r>
      <w:r w:rsidRPr="00D67DD6">
        <w:rPr>
          <w:noProof w:val="0"/>
          <w:lang w:val="fr-FR" w:eastAsia="x-none"/>
        </w:rPr>
        <w:t xml:space="preserve"> d’Aristote en trois parties fondamentales : les substances </w:t>
      </w:r>
      <w:r w:rsidR="00CB631F" w:rsidRPr="00D67DD6">
        <w:rPr>
          <w:noProof w:val="0"/>
          <w:lang w:val="fr-FR" w:eastAsia="x-none"/>
        </w:rPr>
        <w:t xml:space="preserve">réelles </w:t>
      </w:r>
      <w:r w:rsidR="00A77747" w:rsidRPr="00D67DD6">
        <w:rPr>
          <w:noProof w:val="0"/>
          <w:lang w:val="fr-FR" w:eastAsia="x-none"/>
        </w:rPr>
        <w:t xml:space="preserve">appréhendées </w:t>
      </w:r>
      <w:r w:rsidRPr="00D67DD6">
        <w:rPr>
          <w:noProof w:val="0"/>
          <w:lang w:val="fr-FR" w:eastAsia="x-none"/>
        </w:rPr>
        <w:t>par les sens ; les premiers principes de la pensée et la procédure de la preuve scientifique ; l’analyse des entités immatérielles dans le cadre de la première philosophie liée au Premier Être (Fakhry 2002, 46–47). La substance première se situe dans l’ordre des entités actuelles situées plus haut que les universaux</w:t>
      </w:r>
      <w:r w:rsidR="00243C03" w:rsidRPr="00D67DD6">
        <w:rPr>
          <w:noProof w:val="0"/>
          <w:lang w:val="fr-FR" w:eastAsia="x-none"/>
        </w:rPr>
        <w:t xml:space="preserve"> qui </w:t>
      </w:r>
      <w:r w:rsidRPr="00D67DD6">
        <w:rPr>
          <w:noProof w:val="0"/>
          <w:lang w:val="fr-FR" w:eastAsia="x-none"/>
        </w:rPr>
        <w:t xml:space="preserve">saisissent la détermination essentielle des choses dans la pensée. La philosophie première est portée par la connaissance des substances premières séparées, immatérielles, qui </w:t>
      </w:r>
      <w:r w:rsidR="003B3B39" w:rsidRPr="00D67DD6">
        <w:rPr>
          <w:noProof w:val="0"/>
          <w:lang w:val="fr-FR" w:eastAsia="x-none"/>
        </w:rPr>
        <w:t xml:space="preserve">se trouvent au-delà de </w:t>
      </w:r>
      <w:r w:rsidRPr="00D67DD6">
        <w:rPr>
          <w:noProof w:val="0"/>
          <w:lang w:val="fr-FR" w:eastAsia="x-none"/>
        </w:rPr>
        <w:t xml:space="preserve">la physique sublunaire </w:t>
      </w:r>
      <w:r w:rsidR="00AF37E3" w:rsidRPr="00D67DD6">
        <w:rPr>
          <w:noProof w:val="0"/>
          <w:lang w:val="fr-FR" w:eastAsia="x-none"/>
        </w:rPr>
        <w:t>traitant le</w:t>
      </w:r>
      <w:r w:rsidRPr="00D67DD6">
        <w:rPr>
          <w:noProof w:val="0"/>
          <w:lang w:val="fr-FR" w:eastAsia="x-none"/>
        </w:rPr>
        <w:t xml:space="preserve">s substances matérielles. Cette forme fondamentale de prédication substantielle et cosmologique </w:t>
      </w:r>
      <w:r w:rsidRPr="00D67DD6">
        <w:rPr>
          <w:i/>
          <w:noProof w:val="0"/>
          <w:lang w:val="fr-FR" w:eastAsia="x-none"/>
        </w:rPr>
        <w:t>per prius</w:t>
      </w:r>
      <w:r w:rsidRPr="00D67DD6">
        <w:rPr>
          <w:noProof w:val="0"/>
          <w:lang w:val="fr-FR" w:eastAsia="x-none"/>
        </w:rPr>
        <w:t xml:space="preserve">, liée à la substance première, a été adoptée par la scolastique latine à partir de l’écrit d’Alfarabi </w:t>
      </w:r>
      <w:r w:rsidRPr="00D67DD6">
        <w:rPr>
          <w:i/>
          <w:noProof w:val="0"/>
          <w:lang w:val="fr-FR" w:eastAsia="x-none"/>
        </w:rPr>
        <w:t>De ortu scientiarum</w:t>
      </w:r>
      <w:r w:rsidRPr="00D67DD6">
        <w:rPr>
          <w:noProof w:val="0"/>
          <w:lang w:val="fr-FR" w:eastAsia="x-none"/>
        </w:rPr>
        <w:t>. La supériorité de la substance est liée à l’essence (</w:t>
      </w:r>
      <w:r w:rsidRPr="00D67DD6">
        <w:rPr>
          <w:i/>
          <w:noProof w:val="0"/>
          <w:lang w:val="fr-FR" w:eastAsia="x-none"/>
        </w:rPr>
        <w:t>massa</w:t>
      </w:r>
      <w:r w:rsidRPr="00D67DD6">
        <w:rPr>
          <w:noProof w:val="0"/>
          <w:lang w:val="fr-FR" w:eastAsia="x-none"/>
        </w:rPr>
        <w:t>) des sphères cosmiques supralunaires, qui existent dans la plus grande proximité du Créateur.</w:t>
      </w:r>
      <w:r w:rsidRPr="00D67DD6">
        <w:rPr>
          <w:noProof w:val="0"/>
          <w:vertAlign w:val="superscript"/>
          <w:lang w:val="fr-FR"/>
        </w:rPr>
        <w:footnoteReference w:id="68"/>
      </w:r>
      <w:r w:rsidRPr="00D67DD6">
        <w:rPr>
          <w:noProof w:val="0"/>
          <w:lang w:val="fr-FR" w:eastAsia="x-none"/>
        </w:rPr>
        <w:t xml:space="preserve"> Ces substances stellaires ont un caractère impérissable grâce à l’existence intellectuellement établie et à la causalité tirée de la Cause Première séparée. Par conséquent, elles existent nécessairement dans le mode </w:t>
      </w:r>
      <w:r w:rsidRPr="00D67DD6">
        <w:rPr>
          <w:i/>
          <w:noProof w:val="0"/>
          <w:lang w:val="fr-FR" w:eastAsia="x-none"/>
        </w:rPr>
        <w:t>per se</w:t>
      </w:r>
      <w:r w:rsidRPr="00D67DD6">
        <w:rPr>
          <w:noProof w:val="0"/>
          <w:lang w:val="fr-FR" w:eastAsia="x-none"/>
        </w:rPr>
        <w:t>. La thèse canonique identifie la primauté de la substance avec l’étude de la première philosophie comme la connaissance de la sphère stellaire, qui est déterminée par le « cinquième élément » (</w:t>
      </w:r>
      <w:r w:rsidRPr="00D67DD6">
        <w:rPr>
          <w:i/>
          <w:noProof w:val="0"/>
          <w:lang w:val="fr-FR" w:eastAsia="x-none"/>
        </w:rPr>
        <w:t>caelum est materia quinta</w:t>
      </w:r>
      <w:r w:rsidR="0064128D" w:rsidRPr="00D67DD6">
        <w:rPr>
          <w:noProof w:val="0"/>
          <w:lang w:val="fr-FR" w:eastAsia="x-none"/>
        </w:rPr>
        <w:t xml:space="preserve">, </w:t>
      </w:r>
      <w:r w:rsidRPr="00D67DD6">
        <w:rPr>
          <w:i/>
          <w:noProof w:val="0"/>
          <w:lang w:val="fr-FR" w:eastAsia="x-none"/>
        </w:rPr>
        <w:t>De ortu scientiarum</w:t>
      </w:r>
      <w:r w:rsidR="00B00D87" w:rsidRPr="00D67DD6">
        <w:rPr>
          <w:noProof w:val="0"/>
          <w:lang w:val="fr-FR" w:eastAsia="x-none"/>
        </w:rPr>
        <w:t> </w:t>
      </w:r>
      <w:r w:rsidRPr="00D67DD6">
        <w:rPr>
          <w:noProof w:val="0"/>
          <w:lang w:val="fr-FR" w:eastAsia="x-none"/>
        </w:rPr>
        <w:t>IV, p. 23.33</w:t>
      </w:r>
      <w:r w:rsidRPr="00D67DD6">
        <w:rPr>
          <w:rStyle w:val="TextpoznpodarouChar"/>
          <w:noProof w:val="0"/>
          <w:lang w:val="fr-FR"/>
        </w:rPr>
        <w:fldChar w:fldCharType="begin"/>
      </w:r>
      <w:r w:rsidRPr="00D67DD6">
        <w:rPr>
          <w:noProof w:val="0"/>
          <w:lang w:val="fr-FR"/>
        </w:rPr>
        <w:instrText xml:space="preserve"> XE "Al-Fárábí:</w:instrText>
      </w:r>
      <w:r w:rsidRPr="00D67DD6">
        <w:rPr>
          <w:rStyle w:val="TextpoznpodarouChar"/>
          <w:i/>
          <w:noProof w:val="0"/>
          <w:lang w:val="fr-FR"/>
        </w:rPr>
        <w:instrText>De ortu</w:instrText>
      </w:r>
      <w:r w:rsidRPr="00D67DD6">
        <w:rPr>
          <w:rStyle w:val="TextpoznpodarouChar"/>
          <w:noProof w:val="0"/>
          <w:lang w:val="fr-FR"/>
        </w:rPr>
        <w:instrText xml:space="preserve"> </w:instrText>
      </w:r>
      <w:r w:rsidRPr="00D67DD6">
        <w:rPr>
          <w:rStyle w:val="TextpoznpodarouChar"/>
          <w:i/>
          <w:noProof w:val="0"/>
          <w:lang w:val="fr-FR"/>
        </w:rPr>
        <w:instrText>scientiarum</w:instrText>
      </w:r>
      <w:r w:rsidRPr="00D67DD6">
        <w:rPr>
          <w:rStyle w:val="TextpoznpodarouChar"/>
          <w:noProof w:val="0"/>
          <w:lang w:val="fr-FR"/>
        </w:rPr>
        <w:instrText xml:space="preserve"> 23.33</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eastAsia="x-none"/>
        </w:rPr>
        <w:t>), c’est-à-dire par la substance intelligente des sp</w:t>
      </w:r>
      <w:r w:rsidR="009E19CB" w:rsidRPr="00D67DD6">
        <w:rPr>
          <w:noProof w:val="0"/>
          <w:lang w:val="fr-FR" w:eastAsia="x-none"/>
        </w:rPr>
        <w:t xml:space="preserve">hères cosmiques. La </w:t>
      </w:r>
      <w:r w:rsidRPr="00D67DD6">
        <w:rPr>
          <w:noProof w:val="0"/>
          <w:lang w:val="fr-FR" w:eastAsia="x-none"/>
        </w:rPr>
        <w:t>connaissance du Premier Moteur</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Premier Moteur</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est représentée par l’étude physique et métaphysique de</w:t>
      </w:r>
      <w:r w:rsidR="00F06F50" w:rsidRPr="00D67DD6">
        <w:rPr>
          <w:noProof w:val="0"/>
          <w:lang w:val="fr-FR" w:eastAsia="x-none"/>
        </w:rPr>
        <w:t>s</w:t>
      </w:r>
      <w:r w:rsidRPr="00D67DD6">
        <w:rPr>
          <w:noProof w:val="0"/>
          <w:lang w:val="fr-FR" w:eastAsia="x-none"/>
        </w:rPr>
        <w:t xml:space="preserve"> substance</w:t>
      </w:r>
      <w:r w:rsidR="00F06F50" w:rsidRPr="00D67DD6">
        <w:rPr>
          <w:noProof w:val="0"/>
          <w:lang w:val="fr-FR" w:eastAsia="x-none"/>
        </w:rPr>
        <w:t>s</w:t>
      </w:r>
      <w:r w:rsidRPr="00D67DD6">
        <w:rPr>
          <w:noProof w:val="0"/>
          <w:lang w:val="fr-FR" w:eastAsia="x-none"/>
        </w:rPr>
        <w:t xml:space="preserve"> réellement existante</w:t>
      </w:r>
      <w:r w:rsidR="00F06F50" w:rsidRPr="00D67DD6">
        <w:rPr>
          <w:noProof w:val="0"/>
          <w:lang w:val="fr-FR" w:eastAsia="x-none"/>
        </w:rPr>
        <w:t>s</w:t>
      </w:r>
      <w:r w:rsidRPr="00D67DD6">
        <w:rPr>
          <w:noProof w:val="0"/>
          <w:lang w:val="fr-FR" w:eastAsia="x-none"/>
        </w:rPr>
        <w:t xml:space="preserve"> (matérielle</w:t>
      </w:r>
      <w:r w:rsidR="00F06F50" w:rsidRPr="00D67DD6">
        <w:rPr>
          <w:noProof w:val="0"/>
          <w:lang w:val="fr-FR" w:eastAsia="x-none"/>
        </w:rPr>
        <w:t>s</w:t>
      </w:r>
      <w:r w:rsidRPr="00D67DD6">
        <w:rPr>
          <w:noProof w:val="0"/>
          <w:lang w:val="fr-FR" w:eastAsia="x-none"/>
        </w:rPr>
        <w:t xml:space="preserve"> ou </w:t>
      </w:r>
      <w:r w:rsidRPr="00D67DD6">
        <w:rPr>
          <w:noProof w:val="0"/>
          <w:lang w:val="fr-FR" w:eastAsia="x-none"/>
        </w:rPr>
        <w:lastRenderedPageBreak/>
        <w:t>cosmique</w:t>
      </w:r>
      <w:r w:rsidR="00F06F50" w:rsidRPr="00D67DD6">
        <w:rPr>
          <w:noProof w:val="0"/>
          <w:lang w:val="fr-FR" w:eastAsia="x-none"/>
        </w:rPr>
        <w:t>s</w:t>
      </w:r>
      <w:r w:rsidR="003B2A61" w:rsidRPr="00D67DD6">
        <w:rPr>
          <w:noProof w:val="0"/>
          <w:lang w:val="fr-FR" w:eastAsia="x-none"/>
        </w:rPr>
        <w:t xml:space="preserve">) comme source première de la </w:t>
      </w:r>
      <w:r w:rsidRPr="00D67DD6">
        <w:rPr>
          <w:noProof w:val="0"/>
          <w:lang w:val="fr-FR" w:eastAsia="x-none"/>
        </w:rPr>
        <w:t>connaissance</w:t>
      </w:r>
      <w:r w:rsidR="00F06F50" w:rsidRPr="00D67DD6">
        <w:rPr>
          <w:noProof w:val="0"/>
          <w:lang w:val="fr-FR" w:eastAsia="x-none"/>
        </w:rPr>
        <w:t xml:space="preserve">. Elle se </w:t>
      </w:r>
      <w:r w:rsidR="003B2A61" w:rsidRPr="00D67DD6">
        <w:rPr>
          <w:noProof w:val="0"/>
          <w:lang w:val="fr-FR" w:eastAsia="x-none"/>
        </w:rPr>
        <w:t xml:space="preserve">fait par </w:t>
      </w:r>
      <w:r w:rsidRPr="00D67DD6">
        <w:rPr>
          <w:noProof w:val="0"/>
          <w:lang w:val="fr-FR" w:eastAsia="x-none"/>
        </w:rPr>
        <w:t xml:space="preserve">la causalité et </w:t>
      </w:r>
      <w:r w:rsidR="00F06F50" w:rsidRPr="00D67DD6">
        <w:rPr>
          <w:noProof w:val="0"/>
          <w:lang w:val="fr-FR" w:eastAsia="x-none"/>
        </w:rPr>
        <w:t xml:space="preserve">par </w:t>
      </w:r>
      <w:r w:rsidRPr="00D67DD6">
        <w:rPr>
          <w:noProof w:val="0"/>
          <w:lang w:val="fr-FR" w:eastAsia="x-none"/>
        </w:rPr>
        <w:t>la prédication qui sont liées</w:t>
      </w:r>
      <w:r w:rsidR="003B2A61" w:rsidRPr="00D67DD6">
        <w:rPr>
          <w:noProof w:val="0"/>
          <w:lang w:val="fr-FR" w:eastAsia="x-none"/>
        </w:rPr>
        <w:t xml:space="preserve"> au Premier Moteur</w:t>
      </w:r>
      <w:r w:rsidR="003B2A61" w:rsidRPr="00D67DD6">
        <w:rPr>
          <w:noProof w:val="0"/>
          <w:lang w:val="fr-FR" w:eastAsia="x-none"/>
        </w:rPr>
        <w:fldChar w:fldCharType="begin"/>
      </w:r>
      <w:r w:rsidR="003B2A61" w:rsidRPr="00D67DD6">
        <w:rPr>
          <w:noProof w:val="0"/>
          <w:lang w:val="fr-FR"/>
        </w:rPr>
        <w:instrText xml:space="preserve"> XE "</w:instrText>
      </w:r>
      <w:r w:rsidR="003B2A61" w:rsidRPr="00D67DD6">
        <w:rPr>
          <w:noProof w:val="0"/>
          <w:lang w:val="fr-FR" w:eastAsia="x-none"/>
        </w:rPr>
        <w:instrText>Premier Moteur</w:instrText>
      </w:r>
      <w:r w:rsidR="003B2A61" w:rsidRPr="00D67DD6">
        <w:rPr>
          <w:noProof w:val="0"/>
          <w:lang w:val="fr-FR"/>
        </w:rPr>
        <w:instrText xml:space="preserve">" </w:instrText>
      </w:r>
      <w:r w:rsidR="003B2A61" w:rsidRPr="00D67DD6">
        <w:rPr>
          <w:noProof w:val="0"/>
          <w:lang w:val="fr-FR" w:eastAsia="x-none"/>
        </w:rPr>
        <w:fldChar w:fldCharType="end"/>
      </w:r>
      <w:r w:rsidRPr="00D67DD6">
        <w:rPr>
          <w:noProof w:val="0"/>
          <w:lang w:val="fr-FR" w:eastAsia="x-none"/>
        </w:rPr>
        <w:t>. Averroès défend précisément ce projet de métaphysique plus tard. Alfarabi souligne la séparation fondamentale de toutes les autres sphères du Premier Moteur, y compris l’intellect actif (</w:t>
      </w:r>
      <w:r w:rsidR="00C57352" w:rsidRPr="00C57352">
        <w:rPr>
          <w:i/>
          <w:noProof w:val="0"/>
          <w:lang w:val="fr-FR" w:eastAsia="x-none"/>
        </w:rPr>
        <w:t>intellectus</w:t>
      </w:r>
      <w:r w:rsidRPr="00D67DD6">
        <w:rPr>
          <w:i/>
          <w:noProof w:val="0"/>
          <w:lang w:val="fr-FR" w:eastAsia="x-none"/>
        </w:rPr>
        <w:t xml:space="preserve"> agens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agens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L’analyse ultérieure de l’école du premier Averroïsme montre que dans cette ligne de la première philosophie tant l’objectivité que l’ontothéologie spéculative sont impossibles</w:t>
      </w:r>
      <w:r w:rsidR="002B26FB" w:rsidRPr="00D67DD6">
        <w:rPr>
          <w:noProof w:val="0"/>
          <w:lang w:val="fr-FR" w:eastAsia="x-none"/>
        </w:rPr>
        <w:t xml:space="preserve"> à faire</w:t>
      </w:r>
      <w:r w:rsidRPr="00D67DD6">
        <w:rPr>
          <w:noProof w:val="0"/>
          <w:lang w:val="fr-FR" w:eastAsia="x-none"/>
        </w:rPr>
        <w:t>. La nouvelle forme d’aristotélisme rejetait le diacosmos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diacosmos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démiurgique, dans lequel les propriétés hypostasiées des premières substances existent avant l’émergence des corps réels. </w:t>
      </w:r>
      <w:r w:rsidR="00EC384E" w:rsidRPr="00D67DD6">
        <w:rPr>
          <w:noProof w:val="0"/>
          <w:lang w:val="fr-FR" w:eastAsia="x-none"/>
        </w:rPr>
        <w:t>L’existant du troisième genre</w:t>
      </w:r>
      <w:r w:rsidRPr="00D67DD6">
        <w:rPr>
          <w:noProof w:val="0"/>
          <w:lang w:val="fr-FR" w:eastAsia="x-none"/>
        </w:rPr>
        <w:t xml:space="preserve"> détruirait toute la science qui étudie la réalité « méta-physique » des substances premières matérielles et immatérielles existant en soi. La métaphysique de l’aristotélisme authentique ne peut pas créer un </w:t>
      </w:r>
      <w:r w:rsidR="00501AED" w:rsidRPr="00501AED">
        <w:rPr>
          <w:i/>
          <w:noProof w:val="0"/>
          <w:lang w:val="fr-FR" w:eastAsia="x-none"/>
        </w:rPr>
        <w:t>tertium ens</w:t>
      </w:r>
      <w:r w:rsidRPr="00D67DD6">
        <w:rPr>
          <w:noProof w:val="0"/>
          <w:lang w:val="fr-FR" w:eastAsia="x-none"/>
        </w:rPr>
        <w:t xml:space="preserve"> parce qu’elle contient soit les substances, soit leurs prédications </w:t>
      </w:r>
      <w:r w:rsidR="00143EC1" w:rsidRPr="00D67DD6">
        <w:rPr>
          <w:noProof w:val="0"/>
          <w:lang w:val="fr-FR" w:eastAsia="x-none"/>
        </w:rPr>
        <w:t>universelles s</w:t>
      </w:r>
      <w:r w:rsidRPr="00D67DD6">
        <w:rPr>
          <w:noProof w:val="0"/>
          <w:lang w:val="fr-FR" w:eastAsia="x-none"/>
        </w:rPr>
        <w:t xml:space="preserve">ous la forme des substances secondes données catégoriquement dans l’intellect. L’aristotélisme affirme que la vérité est déterminée catégoriquement et donnée uniquement dans la pensée (ch. 1.3). Le jugement cognitif établit la similitude universelle de la pensée avec la substance individuelle réelle et première. Aucune signification universelle ne peut se produire dans le monde des substances premières à la manière du diacosmos néoplatonicien. Puisque l’actualité de la chose individuelle appartient à la substance première réelle et donnée en soi, sa nature doit être différente de la représentation dans la pensée. La seconde substance existe aussi </w:t>
      </w:r>
      <w:r w:rsidRPr="00D67DD6">
        <w:rPr>
          <w:i/>
          <w:noProof w:val="0"/>
          <w:lang w:val="fr-FR" w:eastAsia="x-none"/>
        </w:rPr>
        <w:t>simpliciter</w:t>
      </w:r>
      <w:r w:rsidRPr="00D67DD6">
        <w:rPr>
          <w:noProof w:val="0"/>
          <w:lang w:val="fr-FR" w:eastAsia="x-none"/>
        </w:rPr>
        <w:t xml:space="preserve">, car elle incorpore un sens universel. Les catégories </w:t>
      </w:r>
      <w:r w:rsidR="0028689C" w:rsidRPr="00D67DD6">
        <w:rPr>
          <w:noProof w:val="0"/>
          <w:lang w:val="fr-FR" w:eastAsia="x-none"/>
        </w:rPr>
        <w:t xml:space="preserve">énoncent </w:t>
      </w:r>
      <w:r w:rsidRPr="00D67DD6">
        <w:rPr>
          <w:noProof w:val="0"/>
          <w:lang w:val="fr-FR" w:eastAsia="x-none"/>
        </w:rPr>
        <w:t xml:space="preserve">l’unité de </w:t>
      </w:r>
      <w:r w:rsidR="00223043" w:rsidRPr="00D67DD6">
        <w:rPr>
          <w:noProof w:val="0"/>
          <w:lang w:val="fr-FR" w:eastAsia="x-none"/>
        </w:rPr>
        <w:t>l’existant</w:t>
      </w:r>
      <w:r w:rsidR="00096179" w:rsidRPr="00D67DD6">
        <w:rPr>
          <w:noProof w:val="0"/>
          <w:lang w:val="fr-FR" w:eastAsia="x-none"/>
        </w:rPr>
        <w:t xml:space="preserve"> en mode</w:t>
      </w:r>
      <w:r w:rsidRPr="00D67DD6">
        <w:rPr>
          <w:noProof w:val="0"/>
          <w:lang w:val="fr-FR" w:eastAsia="x-none"/>
        </w:rPr>
        <w:t xml:space="preserve"> </w:t>
      </w:r>
      <w:r w:rsidRPr="00D67DD6">
        <w:rPr>
          <w:i/>
          <w:noProof w:val="0"/>
          <w:lang w:val="fr-FR" w:eastAsia="x-none"/>
        </w:rPr>
        <w:t>per prius</w:t>
      </w:r>
      <w:r w:rsidRPr="00D67DD6">
        <w:rPr>
          <w:noProof w:val="0"/>
          <w:lang w:val="fr-FR" w:eastAsia="x-none"/>
        </w:rPr>
        <w:t xml:space="preserve"> à l’égard de la seconde substance universelle. Néanmoins, l’univocité des énoncés catégoriques et de la première science est assurée par la relation à la première substance qui est reflétée par la seconde substance </w:t>
      </w:r>
      <w:r w:rsidR="00941DB1" w:rsidRPr="00D67DD6">
        <w:rPr>
          <w:noProof w:val="0"/>
          <w:lang w:val="fr-FR" w:eastAsia="x-none"/>
        </w:rPr>
        <w:t xml:space="preserve">sur le plan </w:t>
      </w:r>
      <w:r w:rsidR="00510084" w:rsidRPr="00D67DD6">
        <w:rPr>
          <w:noProof w:val="0"/>
          <w:lang w:val="fr-FR" w:eastAsia="x-none"/>
        </w:rPr>
        <w:t xml:space="preserve">du discurs </w:t>
      </w:r>
      <w:r w:rsidRPr="00D67DD6">
        <w:rPr>
          <w:noProof w:val="0"/>
          <w:lang w:val="fr-FR" w:eastAsia="x-none"/>
        </w:rPr>
        <w:t>et</w:t>
      </w:r>
      <w:r w:rsidR="002B26FB" w:rsidRPr="00D67DD6">
        <w:rPr>
          <w:noProof w:val="0"/>
          <w:lang w:val="fr-FR" w:eastAsia="x-none"/>
        </w:rPr>
        <w:t xml:space="preserve"> de prédication catégorielle</w:t>
      </w:r>
      <w:r w:rsidRPr="00D67DD6">
        <w:rPr>
          <w:noProof w:val="0"/>
          <w:lang w:val="fr-FR" w:eastAsia="x-none"/>
        </w:rPr>
        <w:t>.</w:t>
      </w:r>
    </w:p>
    <w:p w14:paraId="65A1FE2E" w14:textId="224AB984" w:rsidR="005F46E0" w:rsidRPr="00D67DD6" w:rsidRDefault="00CC77EF" w:rsidP="00ED02CA">
      <w:pPr>
        <w:ind w:firstLine="397"/>
        <w:rPr>
          <w:noProof w:val="0"/>
          <w:lang w:val="fr-FR" w:eastAsia="x-none"/>
        </w:rPr>
      </w:pPr>
      <w:r w:rsidRPr="00D67DD6">
        <w:rPr>
          <w:noProof w:val="0"/>
          <w:lang w:val="fr-FR" w:eastAsia="x-none"/>
        </w:rPr>
        <w:t>Néanmoins</w:t>
      </w:r>
      <w:r w:rsidR="00EA3077" w:rsidRPr="00D67DD6">
        <w:rPr>
          <w:noProof w:val="0"/>
          <w:lang w:val="fr-FR" w:eastAsia="x-none"/>
        </w:rPr>
        <w:t>,</w:t>
      </w:r>
      <w:r w:rsidRPr="00D67DD6">
        <w:rPr>
          <w:noProof w:val="0"/>
          <w:lang w:val="fr-FR" w:eastAsia="x-none"/>
        </w:rPr>
        <w:t xml:space="preserve"> Alfarabi était lié aux néoplatoniciens par un </w:t>
      </w:r>
      <w:r w:rsidR="00845D7F" w:rsidRPr="00D67DD6">
        <w:rPr>
          <w:noProof w:val="0"/>
          <w:lang w:val="fr-FR" w:eastAsia="x-none"/>
        </w:rPr>
        <w:t xml:space="preserve">texte </w:t>
      </w:r>
      <w:r w:rsidRPr="00D67DD6">
        <w:rPr>
          <w:noProof w:val="0"/>
          <w:lang w:val="fr-FR" w:eastAsia="x-none"/>
        </w:rPr>
        <w:t xml:space="preserve">de la </w:t>
      </w:r>
      <w:r w:rsidRPr="00D67DD6">
        <w:rPr>
          <w:i/>
          <w:noProof w:val="0"/>
          <w:lang w:val="fr-FR" w:eastAsia="x-none"/>
        </w:rPr>
        <w:t>Métaphysique</w:t>
      </w:r>
      <w:r w:rsidRPr="00D67DD6">
        <w:rPr>
          <w:noProof w:val="0"/>
          <w:lang w:val="fr-FR" w:eastAsia="x-none"/>
        </w:rPr>
        <w:t xml:space="preserve"> VI.2 d’Aristote, où les deux déterminations de </w:t>
      </w:r>
      <w:r w:rsidR="00223043" w:rsidRPr="00D67DD6">
        <w:rPr>
          <w:noProof w:val="0"/>
          <w:lang w:val="fr-FR" w:eastAsia="x-none"/>
        </w:rPr>
        <w:t>l’existant</w:t>
      </w:r>
      <w:r w:rsidRPr="00D67DD6">
        <w:rPr>
          <w:noProof w:val="0"/>
          <w:lang w:val="fr-FR" w:eastAsia="x-none"/>
        </w:rPr>
        <w:t xml:space="preserve"> se trouvent ensemble : la catégorique et la transcendantale. Le </w:t>
      </w:r>
      <w:r w:rsidRPr="00D67DD6">
        <w:rPr>
          <w:i/>
          <w:noProof w:val="0"/>
          <w:lang w:val="fr-FR" w:eastAsia="x-none"/>
        </w:rPr>
        <w:t>Livre Epsilon</w:t>
      </w:r>
      <w:r w:rsidRPr="00D67DD6">
        <w:rPr>
          <w:noProof w:val="0"/>
          <w:lang w:val="fr-FR" w:eastAsia="x-none"/>
        </w:rPr>
        <w:t xml:space="preserve"> énumère dans le deuxième chapitre diverses manières d</w:t>
      </w:r>
      <w:r w:rsidR="00A23B1E" w:rsidRPr="00D67DD6">
        <w:rPr>
          <w:rFonts w:cs="Calibri"/>
          <w:noProof w:val="0"/>
          <w:lang w:val="fr-FR" w:eastAsia="x-none"/>
        </w:rPr>
        <w:t>′</w:t>
      </w:r>
      <w:r w:rsidR="00A23B1E" w:rsidRPr="00D67DD6">
        <w:rPr>
          <w:noProof w:val="0"/>
          <w:lang w:val="fr-FR" w:eastAsia="x-none"/>
        </w:rPr>
        <w:t xml:space="preserve">énoncer </w:t>
      </w:r>
      <w:r w:rsidR="00223043" w:rsidRPr="00D67DD6">
        <w:rPr>
          <w:noProof w:val="0"/>
          <w:lang w:val="fr-FR" w:eastAsia="x-none"/>
        </w:rPr>
        <w:t>l’existant</w:t>
      </w:r>
      <w:r w:rsidRPr="00D67DD6">
        <w:rPr>
          <w:noProof w:val="0"/>
          <w:lang w:val="fr-FR" w:eastAsia="x-none"/>
        </w:rPr>
        <w:t xml:space="preserve">, avec une référence explicite à la relation de </w:t>
      </w:r>
      <w:r w:rsidR="00E37C6A" w:rsidRPr="00D67DD6">
        <w:rPr>
          <w:noProof w:val="0"/>
          <w:lang w:val="fr-FR" w:eastAsia="x-none"/>
        </w:rPr>
        <w:t>l’étant à la vérité et du non-étant</w:t>
      </w:r>
      <w:r w:rsidRPr="00D67DD6">
        <w:rPr>
          <w:noProof w:val="0"/>
          <w:lang w:val="fr-FR" w:eastAsia="x-none"/>
        </w:rPr>
        <w:t xml:space="preserve"> à la non-vérité (τὸ ὡς ἀληθές, καὶ τὸ μὴ ὂν ὡς τὸ ψεῦδος) ainsi qu’au rapport aux catégories (τὰ σχήματα τῆς κατηγορίας), y compris d’autres genres et </w:t>
      </w:r>
      <w:r w:rsidR="00A02804" w:rsidRPr="00D67DD6">
        <w:rPr>
          <w:noProof w:val="0"/>
          <w:lang w:val="fr-FR" w:eastAsia="x-none"/>
        </w:rPr>
        <w:t xml:space="preserve">déterminations </w:t>
      </w:r>
      <w:r w:rsidRPr="00D67DD6">
        <w:rPr>
          <w:noProof w:val="0"/>
          <w:lang w:val="fr-FR" w:eastAsia="x-none"/>
        </w:rPr>
        <w:lastRenderedPageBreak/>
        <w:t>co</w:t>
      </w:r>
      <w:r w:rsidR="00C628E3" w:rsidRPr="00D67DD6">
        <w:rPr>
          <w:noProof w:val="0"/>
          <w:lang w:val="fr-FR" w:eastAsia="x-none"/>
        </w:rPr>
        <w:t>mme la substance et l’accident</w:t>
      </w:r>
      <w:r w:rsidRPr="00D67DD6">
        <w:rPr>
          <w:noProof w:val="0"/>
          <w:lang w:val="fr-FR" w:eastAsia="x-none"/>
        </w:rPr>
        <w:t>, l’actualité et la puissance (</w:t>
      </w:r>
      <w:r w:rsidRPr="00D67DD6">
        <w:rPr>
          <w:i/>
          <w:noProof w:val="0"/>
          <w:lang w:val="fr-FR" w:eastAsia="x-none"/>
        </w:rPr>
        <w:t>Met</w:t>
      </w:r>
      <w:r w:rsidRPr="00D67DD6">
        <w:rPr>
          <w:noProof w:val="0"/>
          <w:lang w:val="fr-FR" w:eastAsia="x-none"/>
        </w:rPr>
        <w:t>. 1026a33–b2</w:t>
      </w:r>
      <w:r w:rsidRPr="00D67DD6">
        <w:rPr>
          <w:noProof w:val="0"/>
          <w:szCs w:val="15"/>
          <w:lang w:val="fr-FR"/>
        </w:rPr>
        <w:fldChar w:fldCharType="begin"/>
      </w:r>
      <w:r w:rsidRPr="00D67DD6">
        <w:rPr>
          <w:noProof w:val="0"/>
          <w:lang w:val="fr-FR"/>
        </w:rPr>
        <w:instrText xml:space="preserve"> XE "Aristoteles:</w:instrText>
      </w:r>
      <w:r w:rsidRPr="00D67DD6">
        <w:rPr>
          <w:i/>
          <w:noProof w:val="0"/>
          <w:lang w:val="fr-FR" w:eastAsia="en-US"/>
        </w:rPr>
        <w:instrText>Met</w:instrText>
      </w:r>
      <w:r w:rsidRPr="00D67DD6">
        <w:rPr>
          <w:noProof w:val="0"/>
          <w:lang w:val="fr-FR" w:eastAsia="en-US"/>
        </w:rPr>
        <w:instrText>. 1026a33–b2</w:instrText>
      </w:r>
      <w:r w:rsidRPr="00D67DD6">
        <w:rPr>
          <w:noProof w:val="0"/>
          <w:lang w:val="fr-FR"/>
        </w:rPr>
        <w:instrText xml:space="preserve">" </w:instrText>
      </w:r>
      <w:r w:rsidRPr="00D67DD6">
        <w:rPr>
          <w:noProof w:val="0"/>
          <w:szCs w:val="15"/>
          <w:lang w:val="fr-FR"/>
        </w:rPr>
        <w:fldChar w:fldCharType="end"/>
      </w:r>
      <w:r w:rsidRPr="00D67DD6">
        <w:rPr>
          <w:noProof w:val="0"/>
          <w:lang w:val="fr-FR" w:eastAsia="x-none"/>
        </w:rPr>
        <w:t xml:space="preserve">). La vérité, selon cette interprétation de </w:t>
      </w:r>
      <w:r w:rsidRPr="00D67DD6">
        <w:rPr>
          <w:i/>
          <w:noProof w:val="0"/>
          <w:lang w:val="fr-FR" w:eastAsia="x-none"/>
        </w:rPr>
        <w:t>Métaphysique</w:t>
      </w:r>
      <w:r w:rsidRPr="00D67DD6">
        <w:rPr>
          <w:noProof w:val="0"/>
          <w:lang w:val="fr-FR" w:eastAsia="x-none"/>
        </w:rPr>
        <w:t xml:space="preserve">, appartient directement aux déterminations premières de </w:t>
      </w:r>
      <w:r w:rsidR="00223043" w:rsidRPr="00D67DD6">
        <w:rPr>
          <w:noProof w:val="0"/>
          <w:lang w:val="fr-FR" w:eastAsia="x-none"/>
        </w:rPr>
        <w:t>l’existant</w:t>
      </w:r>
      <w:r w:rsidRPr="00D67DD6">
        <w:rPr>
          <w:noProof w:val="0"/>
          <w:lang w:val="fr-FR" w:eastAsia="x-none"/>
        </w:rPr>
        <w:t xml:space="preserve">. Elle se donne sans médiation </w:t>
      </w:r>
      <w:r w:rsidR="00170BB4" w:rsidRPr="00D67DD6">
        <w:rPr>
          <w:noProof w:val="0"/>
          <w:lang w:val="fr-FR" w:eastAsia="x-none"/>
        </w:rPr>
        <w:t xml:space="preserve">faite par </w:t>
      </w:r>
      <w:r w:rsidR="005666B1" w:rsidRPr="00D67DD6">
        <w:rPr>
          <w:noProof w:val="0"/>
          <w:lang w:val="fr-FR" w:eastAsia="x-none"/>
        </w:rPr>
        <w:t>la connais</w:t>
      </w:r>
      <w:r w:rsidR="009B6002" w:rsidRPr="00D67DD6">
        <w:rPr>
          <w:noProof w:val="0"/>
          <w:lang w:val="fr-FR" w:eastAsia="x-none"/>
        </w:rPr>
        <w:t>s</w:t>
      </w:r>
      <w:r w:rsidR="005666B1" w:rsidRPr="00D67DD6">
        <w:rPr>
          <w:noProof w:val="0"/>
          <w:lang w:val="fr-FR" w:eastAsia="x-none"/>
        </w:rPr>
        <w:t>ance</w:t>
      </w:r>
      <w:r w:rsidRPr="00D67DD6">
        <w:rPr>
          <w:noProof w:val="0"/>
          <w:lang w:val="fr-FR" w:eastAsia="x-none"/>
        </w:rPr>
        <w:t xml:space="preserve"> conceptuelle. La vérité détient le caractère d’un étant hypostasié et elle se retire du schéma de prédication accomplie par le </w:t>
      </w:r>
      <w:r w:rsidR="00B86A56" w:rsidRPr="00D67DD6">
        <w:rPr>
          <w:noProof w:val="0"/>
          <w:lang w:val="fr-FR" w:eastAsia="x-none"/>
        </w:rPr>
        <w:t xml:space="preserve">syllogisme </w:t>
      </w:r>
      <w:r w:rsidRPr="00D67DD6">
        <w:rPr>
          <w:noProof w:val="0"/>
          <w:lang w:val="fr-FR" w:eastAsia="x-none"/>
        </w:rPr>
        <w:t xml:space="preserve">logique et scientifique. Les chapitres précédents ont montré que le néoplatonisme de l’antiquité tardive proclama cette détermination immanente de la vérité comme ressemblance analogique à l’Être de l’Un. Alfarabi </w:t>
      </w:r>
      <w:r w:rsidR="00637640" w:rsidRPr="00D67DD6">
        <w:rPr>
          <w:noProof w:val="0"/>
          <w:lang w:val="fr-FR" w:eastAsia="x-none"/>
        </w:rPr>
        <w:t xml:space="preserve">respecte </w:t>
      </w:r>
      <w:r w:rsidR="00AE6694" w:rsidRPr="00D67DD6">
        <w:rPr>
          <w:noProof w:val="0"/>
          <w:lang w:val="fr-FR" w:eastAsia="x-none"/>
        </w:rPr>
        <w:t>cette tradition</w:t>
      </w:r>
      <w:r w:rsidRPr="00D67DD6">
        <w:rPr>
          <w:noProof w:val="0"/>
          <w:lang w:val="fr-FR" w:eastAsia="x-none"/>
        </w:rPr>
        <w:t xml:space="preserve">, qui cherchait à concilier les philosophies d’Aristote et de Platon, comme le montrent </w:t>
      </w:r>
      <w:r w:rsidR="00772778" w:rsidRPr="00D67DD6">
        <w:rPr>
          <w:noProof w:val="0"/>
          <w:lang w:val="fr-FR" w:eastAsia="x-none"/>
        </w:rPr>
        <w:t>plusieurs de ses œuvres. L’écrit</w:t>
      </w:r>
      <w:r w:rsidRPr="00D67DD6">
        <w:rPr>
          <w:noProof w:val="0"/>
          <w:lang w:val="fr-FR" w:eastAsia="x-none"/>
        </w:rPr>
        <w:t xml:space="preserve"> </w:t>
      </w:r>
      <w:r w:rsidRPr="00D67DD6">
        <w:rPr>
          <w:i/>
          <w:noProof w:val="0"/>
          <w:lang w:val="fr-FR" w:eastAsia="x-none"/>
        </w:rPr>
        <w:t>Kitāb al-Ḥurūf</w:t>
      </w:r>
      <w:r w:rsidRPr="00D67DD6">
        <w:rPr>
          <w:noProof w:val="0"/>
          <w:lang w:val="fr-FR" w:eastAsia="x-none"/>
        </w:rPr>
        <w:t xml:space="preserve"> suit la ligne néoplatonicienne de l’aristotélisme d</w:t>
      </w:r>
      <w:r w:rsidR="000E4432" w:rsidRPr="00D67DD6">
        <w:rPr>
          <w:noProof w:val="0"/>
          <w:lang w:val="fr-FR" w:eastAsia="x-none"/>
        </w:rPr>
        <w:t xml:space="preserve">ans la question de la vérité. Le livre </w:t>
      </w:r>
      <w:r w:rsidRPr="00D67DD6">
        <w:rPr>
          <w:noProof w:val="0"/>
          <w:lang w:val="fr-FR" w:eastAsia="x-none"/>
        </w:rPr>
        <w:t xml:space="preserve">affirme la double détermination de </w:t>
      </w:r>
      <w:r w:rsidR="00223043" w:rsidRPr="00D67DD6">
        <w:rPr>
          <w:noProof w:val="0"/>
          <w:lang w:val="fr-FR" w:eastAsia="x-none"/>
        </w:rPr>
        <w:t>l’existant</w:t>
      </w:r>
      <w:r w:rsidRPr="00D67DD6">
        <w:rPr>
          <w:noProof w:val="0"/>
          <w:lang w:val="fr-FR" w:eastAsia="x-none"/>
        </w:rPr>
        <w:t xml:space="preserve"> (</w:t>
      </w:r>
      <w:r w:rsidRPr="00D67DD6">
        <w:rPr>
          <w:i/>
          <w:noProof w:val="0"/>
          <w:lang w:val="fr-FR" w:eastAsia="x-none"/>
        </w:rPr>
        <w:t>mawjūd</w:t>
      </w:r>
      <w:r w:rsidRPr="00D67DD6">
        <w:rPr>
          <w:noProof w:val="0"/>
          <w:lang w:val="fr-FR" w:eastAsia="x-none"/>
        </w:rPr>
        <w:t xml:space="preserve">) comme </w:t>
      </w:r>
      <w:r w:rsidR="005612E9" w:rsidRPr="00D67DD6">
        <w:rPr>
          <w:noProof w:val="0"/>
          <w:lang w:val="fr-FR" w:eastAsia="x-none"/>
        </w:rPr>
        <w:t xml:space="preserve">entité </w:t>
      </w:r>
      <w:r w:rsidRPr="00D67DD6">
        <w:rPr>
          <w:noProof w:val="0"/>
          <w:lang w:val="fr-FR" w:eastAsia="x-none"/>
        </w:rPr>
        <w:t>actuel</w:t>
      </w:r>
      <w:r w:rsidR="005612E9" w:rsidRPr="00D67DD6">
        <w:rPr>
          <w:noProof w:val="0"/>
          <w:lang w:val="fr-FR" w:eastAsia="x-none"/>
        </w:rPr>
        <w:t>le</w:t>
      </w:r>
      <w:r w:rsidRPr="00D67DD6">
        <w:rPr>
          <w:noProof w:val="0"/>
          <w:lang w:val="fr-FR" w:eastAsia="x-none"/>
        </w:rPr>
        <w:t xml:space="preserve"> et véridique</w:t>
      </w:r>
      <w:r w:rsidR="005612E9" w:rsidRPr="00D67DD6">
        <w:rPr>
          <w:noProof w:val="0"/>
          <w:lang w:val="fr-FR" w:eastAsia="x-none"/>
        </w:rPr>
        <w:t xml:space="preserve"> à la fois</w:t>
      </w:r>
      <w:r w:rsidRPr="00D67DD6">
        <w:rPr>
          <w:noProof w:val="0"/>
          <w:lang w:val="fr-FR" w:eastAsia="x-none"/>
        </w:rPr>
        <w:t xml:space="preserve">. Selon le passage cité de la </w:t>
      </w:r>
      <w:r w:rsidRPr="00D67DD6">
        <w:rPr>
          <w:i/>
          <w:noProof w:val="0"/>
          <w:lang w:val="fr-FR" w:eastAsia="x-none"/>
        </w:rPr>
        <w:t>Métaphysique</w:t>
      </w:r>
      <w:r w:rsidRPr="00D67DD6">
        <w:rPr>
          <w:noProof w:val="0"/>
          <w:lang w:val="fr-FR" w:eastAsia="x-none"/>
        </w:rPr>
        <w:t xml:space="preserve"> VI.2, la véracité est unie en quelque sorte avec la première substance. La conception néoplatonicienne </w:t>
      </w:r>
      <w:r w:rsidR="0067754D" w:rsidRPr="00D67DD6">
        <w:rPr>
          <w:noProof w:val="0"/>
          <w:lang w:val="fr-FR" w:eastAsia="x-none"/>
        </w:rPr>
        <w:t xml:space="preserve">conçoit la vérité </w:t>
      </w:r>
      <w:r w:rsidRPr="00D67DD6">
        <w:rPr>
          <w:noProof w:val="0"/>
          <w:lang w:val="fr-FR" w:eastAsia="x-none"/>
        </w:rPr>
        <w:t>comme forme universelle au sein de l’unit</w:t>
      </w:r>
      <w:r w:rsidR="00473A06" w:rsidRPr="00D67DD6">
        <w:rPr>
          <w:noProof w:val="0"/>
          <w:lang w:val="fr-FR" w:eastAsia="x-none"/>
        </w:rPr>
        <w:t xml:space="preserve">é analogique du diacosmos. Puis, </w:t>
      </w:r>
      <w:r w:rsidRPr="00D67DD6">
        <w:rPr>
          <w:noProof w:val="0"/>
          <w:lang w:val="fr-FR" w:eastAsia="x-none"/>
        </w:rPr>
        <w:t>elle communique cet</w:t>
      </w:r>
      <w:r w:rsidR="00230DD3" w:rsidRPr="00D67DD6">
        <w:rPr>
          <w:noProof w:val="0"/>
          <w:lang w:val="fr-FR" w:eastAsia="x-none"/>
        </w:rPr>
        <w:t>te</w:t>
      </w:r>
      <w:r w:rsidRPr="00D67DD6">
        <w:rPr>
          <w:noProof w:val="0"/>
          <w:lang w:val="fr-FR" w:eastAsia="x-none"/>
        </w:rPr>
        <w:t xml:space="preserve"> </w:t>
      </w:r>
      <w:r w:rsidR="0067754D" w:rsidRPr="00D67DD6">
        <w:rPr>
          <w:noProof w:val="0"/>
          <w:lang w:val="fr-FR" w:eastAsia="x-none"/>
        </w:rPr>
        <w:t xml:space="preserve">substance </w:t>
      </w:r>
      <w:r w:rsidRPr="00D67DD6">
        <w:rPr>
          <w:noProof w:val="0"/>
          <w:lang w:val="fr-FR" w:eastAsia="x-none"/>
        </w:rPr>
        <w:t>universel</w:t>
      </w:r>
      <w:r w:rsidR="0067754D" w:rsidRPr="00D67DD6">
        <w:rPr>
          <w:noProof w:val="0"/>
          <w:lang w:val="fr-FR" w:eastAsia="x-none"/>
        </w:rPr>
        <w:t>le</w:t>
      </w:r>
      <w:r w:rsidRPr="00D67DD6">
        <w:rPr>
          <w:noProof w:val="0"/>
          <w:lang w:val="fr-FR" w:eastAsia="x-none"/>
        </w:rPr>
        <w:t xml:space="preserve"> aux formes démiurgiques inférieures qui sont également universelles et données analogiquement. L’analyse de la philosophie d’Aristote dans l’ouvrage </w:t>
      </w:r>
      <w:r w:rsidRPr="00D67DD6">
        <w:rPr>
          <w:i/>
          <w:noProof w:val="0"/>
          <w:lang w:val="fr-FR" w:eastAsia="x-none"/>
        </w:rPr>
        <w:t>Kitāb al-Ḥurūf</w:t>
      </w:r>
      <w:r w:rsidRPr="00D67DD6">
        <w:rPr>
          <w:noProof w:val="0"/>
          <w:lang w:val="fr-FR" w:eastAsia="x-none"/>
        </w:rPr>
        <w:t xml:space="preserve"> intègre dans la détermination de </w:t>
      </w:r>
      <w:r w:rsidR="00223043" w:rsidRPr="00D67DD6">
        <w:rPr>
          <w:noProof w:val="0"/>
          <w:lang w:val="fr-FR" w:eastAsia="x-none"/>
        </w:rPr>
        <w:t>l’existant</w:t>
      </w:r>
      <w:r w:rsidRPr="00D67DD6">
        <w:rPr>
          <w:noProof w:val="0"/>
          <w:lang w:val="fr-FR" w:eastAsia="x-none"/>
        </w:rPr>
        <w:t xml:space="preserve"> comme le vrai </w:t>
      </w:r>
      <w:r w:rsidR="00230DD3" w:rsidRPr="00D67DD6">
        <w:rPr>
          <w:noProof w:val="0"/>
          <w:lang w:val="fr-FR" w:eastAsia="x-none"/>
        </w:rPr>
        <w:t xml:space="preserve">aussi </w:t>
      </w:r>
      <w:r w:rsidRPr="00D67DD6">
        <w:rPr>
          <w:noProof w:val="0"/>
          <w:lang w:val="fr-FR" w:eastAsia="x-none"/>
        </w:rPr>
        <w:t>la deuxième d</w:t>
      </w:r>
      <w:r w:rsidR="002E5CF2" w:rsidRPr="00D67DD6">
        <w:rPr>
          <w:noProof w:val="0"/>
          <w:lang w:val="fr-FR" w:eastAsia="x-none"/>
        </w:rPr>
        <w:t xml:space="preserve">éfinition de la vérité selon </w:t>
      </w:r>
      <w:r w:rsidRPr="00D67DD6">
        <w:rPr>
          <w:i/>
          <w:noProof w:val="0"/>
          <w:lang w:val="fr-FR" w:eastAsia="x-none"/>
        </w:rPr>
        <w:t>Met</w:t>
      </w:r>
      <w:r w:rsidRPr="00D67DD6">
        <w:rPr>
          <w:noProof w:val="0"/>
          <w:lang w:val="fr-FR" w:eastAsia="x-none"/>
        </w:rPr>
        <w:t xml:space="preserve">. VI.2, qui se fonde sur la </w:t>
      </w:r>
      <w:r w:rsidR="008873DF" w:rsidRPr="00D67DD6">
        <w:rPr>
          <w:noProof w:val="0"/>
          <w:lang w:val="fr-FR" w:eastAsia="x-none"/>
        </w:rPr>
        <w:t xml:space="preserve">prédication néoplatonicienne </w:t>
      </w:r>
      <w:r w:rsidR="005612E9" w:rsidRPr="00D67DD6">
        <w:rPr>
          <w:noProof w:val="0"/>
          <w:lang w:val="fr-FR" w:eastAsia="x-none"/>
        </w:rPr>
        <w:t xml:space="preserve">en forme </w:t>
      </w:r>
      <w:r w:rsidR="00CF40DA" w:rsidRPr="00D67DD6">
        <w:rPr>
          <w:noProof w:val="0"/>
          <w:lang w:val="fr-FR" w:eastAsia="x-none"/>
        </w:rPr>
        <w:t>transcendantale</w:t>
      </w:r>
      <w:r w:rsidR="005612E9" w:rsidRPr="00D67DD6">
        <w:rPr>
          <w:noProof w:val="0"/>
          <w:lang w:val="fr-FR" w:eastAsia="x-none"/>
        </w:rPr>
        <w:t xml:space="preserve"> </w:t>
      </w:r>
      <w:r w:rsidR="00C57ED9" w:rsidRPr="00D67DD6">
        <w:rPr>
          <w:noProof w:val="0"/>
          <w:lang w:val="fr-FR" w:eastAsia="x-none"/>
        </w:rPr>
        <w:t>« </w:t>
      </w:r>
      <w:r w:rsidRPr="00D67DD6">
        <w:rPr>
          <w:i/>
          <w:noProof w:val="0"/>
          <w:lang w:val="fr-FR" w:eastAsia="x-none"/>
        </w:rPr>
        <w:t>p</w:t>
      </w:r>
      <w:r w:rsidR="000A023D" w:rsidRPr="00D67DD6">
        <w:rPr>
          <w:i/>
          <w:noProof w:val="0"/>
          <w:lang w:val="fr-FR" w:eastAsia="x-none"/>
        </w:rPr>
        <w:t>ros hen</w:t>
      </w:r>
      <w:r w:rsidR="00C57ED9" w:rsidRPr="00D67DD6">
        <w:rPr>
          <w:noProof w:val="0"/>
          <w:lang w:val="fr-FR" w:eastAsia="x-none"/>
        </w:rPr>
        <w:t> »</w:t>
      </w:r>
      <w:r w:rsidRPr="00D67DD6">
        <w:rPr>
          <w:noProof w:val="0"/>
          <w:lang w:val="fr-FR" w:eastAsia="x-none"/>
        </w:rPr>
        <w:t xml:space="preserve">. Alfarabi, conformément à la tradition de l’époque, considère les deux écrits pseudoaristotéliciens compilant les </w:t>
      </w:r>
      <w:r w:rsidRPr="00D67DD6">
        <w:rPr>
          <w:i/>
          <w:noProof w:val="0"/>
          <w:lang w:val="fr-FR" w:eastAsia="x-none"/>
        </w:rPr>
        <w:t>Ennéades</w:t>
      </w:r>
      <w:r w:rsidRPr="00D67DD6">
        <w:rPr>
          <w:noProof w:val="0"/>
          <w:lang w:val="fr-FR" w:eastAsia="x-none"/>
        </w:rPr>
        <w:t xml:space="preserve"> comme œuvres authentiques de Stagirita (Fakhry 2002, 77). </w:t>
      </w:r>
      <w:r w:rsidR="0055038D" w:rsidRPr="00D67DD6">
        <w:rPr>
          <w:noProof w:val="0"/>
          <w:lang w:val="fr-FR" w:eastAsia="x-none"/>
        </w:rPr>
        <w:t>Alors, c</w:t>
      </w:r>
      <w:r w:rsidRPr="00D67DD6">
        <w:rPr>
          <w:noProof w:val="0"/>
          <w:lang w:val="fr-FR" w:eastAsia="x-none"/>
        </w:rPr>
        <w:t>es deux conceptions de la vérité sont incompatibles</w:t>
      </w:r>
      <w:r w:rsidR="00ED02CA" w:rsidRPr="00D67DD6">
        <w:rPr>
          <w:noProof w:val="0"/>
          <w:lang w:val="fr-FR" w:eastAsia="x-none"/>
        </w:rPr>
        <w:t xml:space="preserve">. L’une préserve </w:t>
      </w:r>
      <w:r w:rsidRPr="00D67DD6">
        <w:rPr>
          <w:noProof w:val="0"/>
          <w:lang w:val="fr-FR" w:eastAsia="x-none"/>
        </w:rPr>
        <w:t>l’</w:t>
      </w:r>
      <w:r w:rsidR="00095CDD" w:rsidRPr="00D67DD6">
        <w:rPr>
          <w:noProof w:val="0"/>
          <w:lang w:val="fr-FR" w:eastAsia="x-none"/>
        </w:rPr>
        <w:t>actualisation</w:t>
      </w:r>
      <w:r w:rsidR="00E13486" w:rsidRPr="00D67DD6">
        <w:rPr>
          <w:noProof w:val="0"/>
          <w:lang w:val="fr-FR" w:eastAsia="x-none"/>
        </w:rPr>
        <w:t xml:space="preserve">  de l’existant</w:t>
      </w:r>
      <w:r w:rsidR="00E52BEA" w:rsidRPr="00D67DD6">
        <w:rPr>
          <w:noProof w:val="0"/>
          <w:lang w:val="fr-FR" w:eastAsia="x-none"/>
        </w:rPr>
        <w:t xml:space="preserve"> faite de face</w:t>
      </w:r>
      <w:r w:rsidRPr="00D67DD6">
        <w:rPr>
          <w:noProof w:val="0"/>
          <w:lang w:val="fr-FR" w:eastAsia="x-none"/>
        </w:rPr>
        <w:fldChar w:fldCharType="begin"/>
      </w:r>
      <w:r w:rsidRPr="00D67DD6">
        <w:rPr>
          <w:noProof w:val="0"/>
          <w:lang w:val="fr-FR"/>
        </w:rPr>
        <w:instrText xml:space="preserve"> XE "</w:instrText>
      </w:r>
      <w:r w:rsidR="00095CDD" w:rsidRPr="00D67DD6">
        <w:rPr>
          <w:noProof w:val="0"/>
          <w:lang w:val="fr-FR" w:eastAsia="x-none"/>
        </w:rPr>
        <w:instrText>actualisation</w:instrText>
      </w:r>
      <w:r w:rsidR="007D6FD6" w:rsidRPr="00D67DD6">
        <w:rPr>
          <w:noProof w:val="0"/>
          <w:lang w:val="fr-FR" w:eastAsia="x-none"/>
        </w:rPr>
        <w:instrText xml:space="preserve"> </w:instrText>
      </w:r>
      <w:r w:rsidR="00E52BEA" w:rsidRPr="00D67DD6">
        <w:rPr>
          <w:noProof w:val="0"/>
          <w:lang w:val="fr-FR" w:eastAsia="x-none"/>
        </w:rPr>
        <w:instrText>de face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à partir de la connaissance de la substance première</w:t>
      </w:r>
      <w:r w:rsidR="00ED02CA" w:rsidRPr="00D67DD6">
        <w:rPr>
          <w:noProof w:val="0"/>
          <w:lang w:val="fr-FR" w:eastAsia="x-none"/>
        </w:rPr>
        <w:t> ; l’autre garde l’</w:t>
      </w:r>
      <w:r w:rsidR="00095CDD" w:rsidRPr="00D67DD6">
        <w:rPr>
          <w:noProof w:val="0"/>
          <w:lang w:val="fr-FR" w:eastAsia="x-none"/>
        </w:rPr>
        <w:t>actualisation</w:t>
      </w:r>
      <w:r w:rsidR="00ED02CA" w:rsidRPr="00D67DD6">
        <w:rPr>
          <w:noProof w:val="0"/>
          <w:lang w:val="fr-FR" w:eastAsia="x-none"/>
        </w:rPr>
        <w:t xml:space="preserve"> </w:t>
      </w:r>
      <w:r w:rsidRPr="00D67DD6">
        <w:rPr>
          <w:noProof w:val="0"/>
          <w:lang w:val="fr-FR" w:eastAsia="x-none"/>
        </w:rPr>
        <w:t>par-derrière</w:t>
      </w:r>
      <w:r w:rsidRPr="00D67DD6">
        <w:rPr>
          <w:noProof w:val="0"/>
          <w:lang w:val="fr-FR" w:eastAsia="x-none"/>
        </w:rPr>
        <w:fldChar w:fldCharType="begin"/>
      </w:r>
      <w:r w:rsidRPr="00D67DD6">
        <w:rPr>
          <w:noProof w:val="0"/>
          <w:lang w:val="fr-FR"/>
        </w:rPr>
        <w:instrText xml:space="preserve"> XE "</w:instrText>
      </w:r>
      <w:r w:rsidR="00095CDD" w:rsidRPr="00D67DD6">
        <w:rPr>
          <w:noProof w:val="0"/>
          <w:lang w:val="fr-FR" w:eastAsia="x-none"/>
        </w:rPr>
        <w:instrText>actualisation</w:instrText>
      </w:r>
      <w:r w:rsidRPr="00D67DD6">
        <w:rPr>
          <w:noProof w:val="0"/>
          <w:lang w:val="fr-FR" w:eastAsia="x-none"/>
        </w:rPr>
        <w:instrText xml:space="preserve"> par-derrière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c’est-à-dire à partir des formes autonomes communiquées sous forme de vision eidétique directe. La vérité, dans le schéma néoplatonicien, n’est pas une correspondance de la pensée et de la réalité, </w:t>
      </w:r>
      <w:r w:rsidR="00ED02CA" w:rsidRPr="00D67DD6">
        <w:rPr>
          <w:noProof w:val="0"/>
          <w:lang w:val="fr-FR" w:eastAsia="x-none"/>
        </w:rPr>
        <w:t xml:space="preserve">car </w:t>
      </w:r>
      <w:r w:rsidRPr="00D67DD6">
        <w:rPr>
          <w:noProof w:val="0"/>
          <w:lang w:val="fr-FR" w:eastAsia="x-none"/>
        </w:rPr>
        <w:t>elle est donnée comme illumination directe de l’intellect à partir du monde des formes supérieures. La position primaire de la première substance et la prédication catégorique</w:t>
      </w:r>
      <w:r w:rsidR="00ED02CA" w:rsidRPr="00D67DD6">
        <w:rPr>
          <w:noProof w:val="0"/>
          <w:lang w:val="fr-FR" w:eastAsia="x-none"/>
        </w:rPr>
        <w:t xml:space="preserve"> par l’imposition </w:t>
      </w:r>
      <w:r w:rsidRPr="00D67DD6">
        <w:rPr>
          <w:noProof w:val="0"/>
          <w:lang w:val="fr-FR" w:eastAsia="x-none"/>
        </w:rPr>
        <w:t xml:space="preserve">étaient en contradiction avec les interprétations aristotéliciennes </w:t>
      </w:r>
      <w:r w:rsidR="00A23527" w:rsidRPr="00D67DD6">
        <w:rPr>
          <w:noProof w:val="0"/>
          <w:lang w:val="fr-FR" w:eastAsia="x-none"/>
        </w:rPr>
        <w:t xml:space="preserve">provenant du </w:t>
      </w:r>
      <w:r w:rsidRPr="00D67DD6">
        <w:rPr>
          <w:noProof w:val="0"/>
          <w:lang w:val="fr-FR" w:eastAsia="x-none"/>
        </w:rPr>
        <w:t xml:space="preserve">corpus </w:t>
      </w:r>
      <w:r w:rsidRPr="00D67DD6">
        <w:rPr>
          <w:i/>
          <w:noProof w:val="0"/>
          <w:lang w:val="fr-FR" w:eastAsia="x-none"/>
        </w:rPr>
        <w:t>Plotiniana Arabica</w:t>
      </w:r>
      <w:r w:rsidRPr="00D67DD6">
        <w:rPr>
          <w:noProof w:val="0"/>
          <w:lang w:val="fr-FR" w:eastAsia="x-none"/>
        </w:rPr>
        <w:t>.</w:t>
      </w:r>
      <w:bookmarkStart w:id="16" w:name="_Ref369518555"/>
      <w:r w:rsidRPr="00D67DD6">
        <w:rPr>
          <w:noProof w:val="0"/>
          <w:vertAlign w:val="superscript"/>
          <w:lang w:val="fr-FR"/>
        </w:rPr>
        <w:footnoteReference w:id="69"/>
      </w:r>
      <w:bookmarkEnd w:id="16"/>
      <w:r w:rsidRPr="00D67DD6">
        <w:rPr>
          <w:noProof w:val="0"/>
          <w:lang w:val="fr-FR" w:eastAsia="x-none"/>
        </w:rPr>
        <w:t xml:space="preserve"> L’ouvrage </w:t>
      </w:r>
      <w:r w:rsidRPr="00D67DD6">
        <w:rPr>
          <w:i/>
          <w:noProof w:val="0"/>
          <w:lang w:val="fr-FR" w:eastAsia="x-none"/>
        </w:rPr>
        <w:t>Kitāb al-Ḥurūf</w:t>
      </w:r>
      <w:r w:rsidRPr="00D67DD6">
        <w:rPr>
          <w:noProof w:val="0"/>
          <w:lang w:val="fr-FR" w:eastAsia="x-none"/>
        </w:rPr>
        <w:t xml:space="preserve"> joue donc dans l’histoire de l’Occident un rôle </w:t>
      </w:r>
      <w:r w:rsidRPr="00D67DD6">
        <w:rPr>
          <w:noProof w:val="0"/>
          <w:lang w:val="fr-FR" w:eastAsia="x-none"/>
        </w:rPr>
        <w:lastRenderedPageBreak/>
        <w:t xml:space="preserve">similaire à celui du </w:t>
      </w:r>
      <w:r w:rsidR="00790B95" w:rsidRPr="00D67DD6">
        <w:rPr>
          <w:noProof w:val="0"/>
          <w:lang w:val="fr-FR" w:eastAsia="x-none"/>
        </w:rPr>
        <w:t>c</w:t>
      </w:r>
      <w:r w:rsidRPr="00D67DD6">
        <w:rPr>
          <w:noProof w:val="0"/>
          <w:lang w:val="fr-FR" w:eastAsia="x-none"/>
        </w:rPr>
        <w:t xml:space="preserve">ommentaire sur </w:t>
      </w:r>
      <w:r w:rsidRPr="00D67DD6">
        <w:rPr>
          <w:i/>
          <w:noProof w:val="0"/>
          <w:lang w:val="fr-FR" w:eastAsia="x-none"/>
        </w:rPr>
        <w:t xml:space="preserve">Catégories </w:t>
      </w:r>
      <w:r w:rsidRPr="00D67DD6">
        <w:rPr>
          <w:noProof w:val="0"/>
          <w:lang w:val="fr-FR" w:eastAsia="x-none"/>
        </w:rPr>
        <w:t xml:space="preserve">de Simplicius (ch. 1.3.1). Alfarabi répond que la prédication aristotélicienne vers la substance première </w:t>
      </w:r>
      <w:r w:rsidR="00B041AC" w:rsidRPr="00D67DD6">
        <w:rPr>
          <w:noProof w:val="0"/>
          <w:lang w:val="fr-FR" w:eastAsia="x-none"/>
        </w:rPr>
        <w:t xml:space="preserve">soit </w:t>
      </w:r>
      <w:r w:rsidRPr="00D67DD6">
        <w:rPr>
          <w:noProof w:val="0"/>
          <w:lang w:val="fr-FR" w:eastAsia="x-none"/>
        </w:rPr>
        <w:t>compatible avec la participation néoplatonicienne vers l’Un</w:t>
      </w:r>
      <w:r w:rsidR="00ED02CA" w:rsidRPr="00D67DD6">
        <w:rPr>
          <w:noProof w:val="0"/>
          <w:lang w:val="fr-FR" w:eastAsia="x-none"/>
        </w:rPr>
        <w:t>. Cependant, ce type de vérité doit être exclu du niveau des plus hauts genres de l</w:t>
      </w:r>
      <w:r w:rsidR="004460EE" w:rsidRPr="00D67DD6">
        <w:rPr>
          <w:noProof w:val="0"/>
          <w:lang w:val="fr-FR" w:eastAsia="x-none"/>
        </w:rPr>
        <w:t>’</w:t>
      </w:r>
      <w:r w:rsidR="005F46E0" w:rsidRPr="00D67DD6">
        <w:rPr>
          <w:noProof w:val="0"/>
          <w:lang w:val="fr-FR" w:eastAsia="x-none"/>
        </w:rPr>
        <w:t>être néoplatonicien.</w:t>
      </w:r>
    </w:p>
    <w:p w14:paraId="12A11E8E" w14:textId="0B36FF24" w:rsidR="00CE594F" w:rsidRPr="00D67DD6" w:rsidRDefault="00ED02CA" w:rsidP="00620848">
      <w:pPr>
        <w:ind w:firstLine="397"/>
        <w:rPr>
          <w:noProof w:val="0"/>
          <w:lang w:val="fr-FR"/>
        </w:rPr>
      </w:pPr>
      <w:r w:rsidRPr="00D67DD6">
        <w:rPr>
          <w:noProof w:val="0"/>
          <w:lang w:val="fr-FR"/>
        </w:rPr>
        <w:t xml:space="preserve">Le sens universel aristotélicien </w:t>
      </w:r>
      <w:r w:rsidR="00841C09" w:rsidRPr="00D67DD6">
        <w:rPr>
          <w:noProof w:val="0"/>
          <w:lang w:val="fr-FR"/>
        </w:rPr>
        <w:t xml:space="preserve">se donne </w:t>
      </w:r>
      <w:r w:rsidR="00841C09" w:rsidRPr="00D67DD6">
        <w:rPr>
          <w:i/>
          <w:noProof w:val="0"/>
          <w:lang w:val="fr-FR"/>
        </w:rPr>
        <w:t xml:space="preserve">per prius </w:t>
      </w:r>
      <w:r w:rsidR="00841C09" w:rsidRPr="00D67DD6">
        <w:rPr>
          <w:noProof w:val="0"/>
          <w:lang w:val="fr-FR"/>
        </w:rPr>
        <w:t>par la forme prédicative</w:t>
      </w:r>
      <w:r w:rsidRPr="00D67DD6">
        <w:rPr>
          <w:noProof w:val="0"/>
          <w:lang w:val="fr-FR"/>
        </w:rPr>
        <w:t>, c</w:t>
      </w:r>
      <w:r w:rsidR="004460EE" w:rsidRPr="00D67DD6">
        <w:rPr>
          <w:noProof w:val="0"/>
          <w:lang w:val="fr-FR"/>
        </w:rPr>
        <w:t>’</w:t>
      </w:r>
      <w:r w:rsidRPr="00D67DD6">
        <w:rPr>
          <w:noProof w:val="0"/>
          <w:lang w:val="fr-FR"/>
        </w:rPr>
        <w:t xml:space="preserve">est-à-dire comme </w:t>
      </w:r>
      <w:r w:rsidR="00841C09" w:rsidRPr="00D67DD6">
        <w:rPr>
          <w:noProof w:val="0"/>
          <w:lang w:val="fr-FR"/>
        </w:rPr>
        <w:t xml:space="preserve">un </w:t>
      </w:r>
      <w:r w:rsidRPr="00D67DD6">
        <w:rPr>
          <w:noProof w:val="0"/>
          <w:lang w:val="fr-FR"/>
        </w:rPr>
        <w:t xml:space="preserve">produit de la pensée humaine. La </w:t>
      </w:r>
      <w:r w:rsidR="00CC77EF" w:rsidRPr="00D67DD6">
        <w:rPr>
          <w:noProof w:val="0"/>
          <w:lang w:val="fr-FR"/>
        </w:rPr>
        <w:t xml:space="preserve">prédication </w:t>
      </w:r>
      <w:r w:rsidR="001A20F8" w:rsidRPr="00D67DD6">
        <w:rPr>
          <w:noProof w:val="0"/>
          <w:lang w:val="fr-FR"/>
        </w:rPr>
        <w:t>par l</w:t>
      </w:r>
      <w:r w:rsidR="001A20F8" w:rsidRPr="00D67DD6">
        <w:rPr>
          <w:rFonts w:cs="Calibri"/>
          <w:noProof w:val="0"/>
          <w:lang w:val="fr-FR"/>
        </w:rPr>
        <w:t>’</w:t>
      </w:r>
      <w:r w:rsidR="001A20F8" w:rsidRPr="00D67DD6">
        <w:rPr>
          <w:noProof w:val="0"/>
          <w:lang w:val="fr-FR"/>
        </w:rPr>
        <w:t xml:space="preserve">imposition </w:t>
      </w:r>
      <w:r w:rsidR="00CC77EF" w:rsidRPr="00D67DD6">
        <w:rPr>
          <w:noProof w:val="0"/>
          <w:lang w:val="fr-FR"/>
        </w:rPr>
        <w:t>est secondaire par rapport à l’existence de la substance première. L’ouvrage aristotélicien</w:t>
      </w:r>
      <w:r w:rsidR="004460EE" w:rsidRPr="00D67DD6">
        <w:rPr>
          <w:noProof w:val="0"/>
          <w:lang w:val="fr-FR"/>
        </w:rPr>
        <w:t xml:space="preserve"> les </w:t>
      </w:r>
      <w:r w:rsidR="00CC77EF" w:rsidRPr="00D67DD6">
        <w:rPr>
          <w:i/>
          <w:noProof w:val="0"/>
          <w:lang w:val="fr-FR"/>
        </w:rPr>
        <w:t xml:space="preserve">Premiers Analytiques </w:t>
      </w:r>
      <w:r w:rsidR="00CC77EF" w:rsidRPr="00D67DD6">
        <w:rPr>
          <w:noProof w:val="0"/>
          <w:lang w:val="fr-FR"/>
        </w:rPr>
        <w:t xml:space="preserve">propose cette thèse à travers l’énoncé d’exclusion. Soit les universaux sont en mode </w:t>
      </w:r>
      <w:r w:rsidR="00CC77EF" w:rsidRPr="00D67DD6">
        <w:rPr>
          <w:i/>
          <w:noProof w:val="0"/>
          <w:lang w:val="fr-FR"/>
        </w:rPr>
        <w:t>per posterius</w:t>
      </w:r>
      <w:r w:rsidR="00CC77EF" w:rsidRPr="00D67DD6">
        <w:rPr>
          <w:noProof w:val="0"/>
          <w:lang w:val="fr-FR"/>
        </w:rPr>
        <w:t xml:space="preserve">, soit ils n’existent pas du tout (τὸ καθόλου ἤτοι οὐθέν ἐστιν ἢ ὕστερον, </w:t>
      </w:r>
      <w:r w:rsidR="00CC77EF" w:rsidRPr="00D67DD6">
        <w:rPr>
          <w:i/>
          <w:noProof w:val="0"/>
          <w:lang w:val="fr-FR"/>
        </w:rPr>
        <w:t>Anal. post</w:t>
      </w:r>
      <w:r w:rsidR="00CC77EF" w:rsidRPr="00D67DD6">
        <w:rPr>
          <w:noProof w:val="0"/>
          <w:lang w:val="fr-FR"/>
        </w:rPr>
        <w:t>. 402b7–8</w:t>
      </w:r>
      <w:r w:rsidR="00CC77EF" w:rsidRPr="00D67DD6">
        <w:rPr>
          <w:noProof w:val="0"/>
          <w:szCs w:val="15"/>
          <w:lang w:val="fr-FR"/>
        </w:rPr>
        <w:fldChar w:fldCharType="begin"/>
      </w:r>
      <w:r w:rsidR="00CC77EF" w:rsidRPr="00D67DD6">
        <w:rPr>
          <w:noProof w:val="0"/>
          <w:lang w:val="fr-FR"/>
        </w:rPr>
        <w:instrText xml:space="preserve"> XE "Aristoteles:</w:instrText>
      </w:r>
      <w:r w:rsidR="00CC77EF" w:rsidRPr="00D67DD6">
        <w:rPr>
          <w:i/>
          <w:noProof w:val="0"/>
          <w:lang w:val="fr-FR"/>
        </w:rPr>
        <w:instrText>Anal. prior.</w:instrText>
      </w:r>
      <w:r w:rsidR="00CC77EF" w:rsidRPr="00D67DD6">
        <w:rPr>
          <w:noProof w:val="0"/>
          <w:lang w:val="fr-FR"/>
        </w:rPr>
        <w:instrText xml:space="preserve"> 402b7‒8" </w:instrText>
      </w:r>
      <w:r w:rsidR="00CC77EF" w:rsidRPr="00D67DD6">
        <w:rPr>
          <w:noProof w:val="0"/>
          <w:szCs w:val="15"/>
          <w:lang w:val="fr-FR"/>
        </w:rPr>
        <w:fldChar w:fldCharType="end"/>
      </w:r>
      <w:r w:rsidR="00CC77EF" w:rsidRPr="00D67DD6">
        <w:rPr>
          <w:noProof w:val="0"/>
          <w:lang w:val="fr-FR"/>
        </w:rPr>
        <w:t>). Alfarabi rejette donc la prétention du néoplatonisme à la nouvelle forme de prédication catégorique. La raison pour laquelle Alfarabi s’est détourné de l’école néoplatonicienne d’</w:t>
      </w:r>
      <w:r w:rsidR="00CA78ED" w:rsidRPr="00D67DD6">
        <w:rPr>
          <w:noProof w:val="0"/>
          <w:lang w:val="fr-FR"/>
        </w:rPr>
        <w:t>al-</w:t>
      </w:r>
      <w:r w:rsidR="00A0085D" w:rsidRPr="00D67DD6">
        <w:rPr>
          <w:noProof w:val="0"/>
          <w:lang w:val="fr-FR"/>
        </w:rPr>
        <w:t>Kindi</w:t>
      </w:r>
      <w:r w:rsidR="00CC77EF" w:rsidRPr="00D67DD6">
        <w:rPr>
          <w:noProof w:val="0"/>
          <w:lang w:val="fr-FR"/>
        </w:rPr>
        <w:t xml:space="preserve"> a été montrée par la citation ci-dessus, qui distingue les significations de tel ou tel sens de prédication selon les </w:t>
      </w:r>
      <w:r w:rsidR="00CC77EF" w:rsidRPr="00D67DD6">
        <w:rPr>
          <w:i/>
          <w:noProof w:val="0"/>
          <w:lang w:val="fr-FR"/>
        </w:rPr>
        <w:t>Catégories</w:t>
      </w:r>
      <w:r w:rsidR="00CC77EF" w:rsidRPr="00D67DD6">
        <w:rPr>
          <w:noProof w:val="0"/>
          <w:lang w:val="fr-FR"/>
        </w:rPr>
        <w:t xml:space="preserve"> (</w:t>
      </w:r>
      <w:r w:rsidR="00CC77EF" w:rsidRPr="00D67DD6">
        <w:rPr>
          <w:i/>
          <w:noProof w:val="0"/>
          <w:lang w:val="fr-FR"/>
        </w:rPr>
        <w:t>Cat</w:t>
      </w:r>
      <w:r w:rsidR="00CC77EF" w:rsidRPr="00D67DD6">
        <w:rPr>
          <w:noProof w:val="0"/>
          <w:lang w:val="fr-FR"/>
        </w:rPr>
        <w:t>. 2a11–16</w:t>
      </w:r>
      <w:r w:rsidR="00CC77EF" w:rsidRPr="00D67DD6">
        <w:rPr>
          <w:noProof w:val="0"/>
          <w:szCs w:val="15"/>
          <w:lang w:val="fr-FR"/>
        </w:rPr>
        <w:fldChar w:fldCharType="begin"/>
      </w:r>
      <w:r w:rsidR="00CC77EF" w:rsidRPr="00D67DD6">
        <w:rPr>
          <w:noProof w:val="0"/>
          <w:lang w:val="fr-FR"/>
        </w:rPr>
        <w:instrText xml:space="preserve"> XE "Aristoteles:</w:instrText>
      </w:r>
      <w:r w:rsidR="00CC77EF" w:rsidRPr="00D67DD6">
        <w:rPr>
          <w:i/>
          <w:noProof w:val="0"/>
          <w:lang w:val="fr-FR"/>
        </w:rPr>
        <w:instrText>Cat</w:instrText>
      </w:r>
      <w:r w:rsidR="00CC77EF" w:rsidRPr="00D67DD6">
        <w:rPr>
          <w:noProof w:val="0"/>
          <w:lang w:val="fr-FR"/>
        </w:rPr>
        <w:instrText xml:space="preserve">. 2a11–16" </w:instrText>
      </w:r>
      <w:r w:rsidR="00CC77EF" w:rsidRPr="00D67DD6">
        <w:rPr>
          <w:noProof w:val="0"/>
          <w:szCs w:val="15"/>
          <w:lang w:val="fr-FR"/>
        </w:rPr>
        <w:fldChar w:fldCharType="end"/>
      </w:r>
      <w:r w:rsidR="00CC77EF" w:rsidRPr="00D67DD6">
        <w:rPr>
          <w:noProof w:val="0"/>
          <w:lang w:val="fr-FR"/>
        </w:rPr>
        <w:t xml:space="preserve">). Alfarabi, comme Porphyre, </w:t>
      </w:r>
      <w:r w:rsidR="00172B80" w:rsidRPr="00D67DD6">
        <w:rPr>
          <w:noProof w:val="0"/>
          <w:lang w:val="fr-FR"/>
        </w:rPr>
        <w:t xml:space="preserve">établit </w:t>
      </w:r>
      <w:r w:rsidR="00CC77EF" w:rsidRPr="00D67DD6">
        <w:rPr>
          <w:noProof w:val="0"/>
          <w:lang w:val="fr-FR"/>
        </w:rPr>
        <w:t xml:space="preserve">précisément les prédications </w:t>
      </w:r>
      <w:r w:rsidR="00CC77EF" w:rsidRPr="00D67DD6">
        <w:rPr>
          <w:i/>
          <w:noProof w:val="0"/>
          <w:lang w:val="fr-FR"/>
        </w:rPr>
        <w:t>per prius</w:t>
      </w:r>
      <w:r w:rsidR="00CC77EF" w:rsidRPr="00D67DD6">
        <w:rPr>
          <w:noProof w:val="0"/>
          <w:lang w:val="fr-FR"/>
        </w:rPr>
        <w:t xml:space="preserve"> et </w:t>
      </w:r>
      <w:r w:rsidR="00CC77EF" w:rsidRPr="00D67DD6">
        <w:rPr>
          <w:i/>
          <w:noProof w:val="0"/>
          <w:lang w:val="fr-FR"/>
        </w:rPr>
        <w:t>per posterius</w:t>
      </w:r>
      <w:r w:rsidR="00CC77EF" w:rsidRPr="00D67DD6">
        <w:rPr>
          <w:noProof w:val="0"/>
          <w:lang w:val="fr-FR"/>
        </w:rPr>
        <w:t xml:space="preserve"> dans le mode </w:t>
      </w:r>
      <w:r w:rsidR="0033717C" w:rsidRPr="00D67DD6">
        <w:rPr>
          <w:noProof w:val="0"/>
          <w:lang w:val="fr-FR"/>
        </w:rPr>
        <w:t xml:space="preserve">de </w:t>
      </w:r>
      <w:r w:rsidR="0033717C" w:rsidRPr="00D67DD6">
        <w:rPr>
          <w:i/>
          <w:noProof w:val="0"/>
          <w:lang w:val="fr-FR"/>
        </w:rPr>
        <w:t>C</w:t>
      </w:r>
      <w:r w:rsidR="00CC77EF" w:rsidRPr="00D67DD6">
        <w:rPr>
          <w:i/>
          <w:noProof w:val="0"/>
          <w:lang w:val="fr-FR"/>
        </w:rPr>
        <w:t>atégori</w:t>
      </w:r>
      <w:r w:rsidR="0033717C" w:rsidRPr="00D67DD6">
        <w:rPr>
          <w:i/>
          <w:noProof w:val="0"/>
          <w:lang w:val="fr-FR"/>
        </w:rPr>
        <w:t>es</w:t>
      </w:r>
      <w:r w:rsidR="0033717C" w:rsidRPr="00D67DD6">
        <w:rPr>
          <w:noProof w:val="0"/>
          <w:lang w:val="fr-FR"/>
        </w:rPr>
        <w:t>,</w:t>
      </w:r>
      <w:r w:rsidR="00CC77EF" w:rsidRPr="00D67DD6">
        <w:rPr>
          <w:noProof w:val="0"/>
          <w:lang w:val="fr-FR"/>
        </w:rPr>
        <w:t xml:space="preserve"> soit à partir de la première substance, soit à partir de la seconde</w:t>
      </w:r>
      <w:r w:rsidR="00211305" w:rsidRPr="00D67DD6">
        <w:rPr>
          <w:noProof w:val="0"/>
          <w:lang w:val="fr-FR"/>
        </w:rPr>
        <w:t xml:space="preserve"> substance</w:t>
      </w:r>
      <w:r w:rsidR="00CC77EF" w:rsidRPr="00D67DD6">
        <w:rPr>
          <w:noProof w:val="0"/>
          <w:lang w:val="fr-FR"/>
        </w:rPr>
        <w:t xml:space="preserve">. Soit nous effectuons une </w:t>
      </w:r>
      <w:r w:rsidR="009328D0" w:rsidRPr="00D67DD6">
        <w:rPr>
          <w:noProof w:val="0"/>
          <w:lang w:val="fr-FR"/>
        </w:rPr>
        <w:t xml:space="preserve">imposition </w:t>
      </w:r>
      <w:r w:rsidR="00CC77EF" w:rsidRPr="00D67DD6">
        <w:rPr>
          <w:noProof w:val="0"/>
          <w:lang w:val="fr-FR"/>
        </w:rPr>
        <w:t xml:space="preserve">à partir de la première </w:t>
      </w:r>
      <w:r w:rsidR="00C05C53" w:rsidRPr="00D67DD6">
        <w:rPr>
          <w:noProof w:val="0"/>
          <w:lang w:val="fr-FR"/>
        </w:rPr>
        <w:t xml:space="preserve">hyparchique </w:t>
      </w:r>
      <w:r w:rsidR="00CC77EF" w:rsidRPr="00D67DD6">
        <w:rPr>
          <w:noProof w:val="0"/>
          <w:lang w:val="fr-FR"/>
        </w:rPr>
        <w:t>substance, soit une supposition du sens universel à partir de la seconde substance</w:t>
      </w:r>
      <w:r w:rsidR="00CC77EF" w:rsidRPr="00D67DD6">
        <w:rPr>
          <w:noProof w:val="0"/>
          <w:lang w:val="fr-FR"/>
        </w:rPr>
        <w:fldChar w:fldCharType="begin"/>
      </w:r>
      <w:r w:rsidR="00CC77EF" w:rsidRPr="00D67DD6">
        <w:rPr>
          <w:noProof w:val="0"/>
          <w:lang w:val="fr-FR"/>
        </w:rPr>
        <w:instrText xml:space="preserve"> XE "</w:instrText>
      </w:r>
      <w:r w:rsidR="00CC77EF" w:rsidRPr="00D67DD6">
        <w:rPr>
          <w:i/>
          <w:noProof w:val="0"/>
          <w:lang w:val="fr-FR"/>
        </w:rPr>
        <w:instrText>impositio</w:instrText>
      </w:r>
      <w:r w:rsidR="00821D89" w:rsidRPr="00D67DD6">
        <w:rPr>
          <w:i/>
          <w:noProof w:val="0"/>
          <w:lang w:val="fr-FR"/>
        </w:rPr>
        <w:instrText>—</w:instrText>
      </w:r>
      <w:r w:rsidR="00CC77EF" w:rsidRPr="00D67DD6">
        <w:rPr>
          <w:i/>
          <w:noProof w:val="0"/>
          <w:lang w:val="fr-FR"/>
        </w:rPr>
        <w:instrText>suppositio</w:instrText>
      </w:r>
      <w:r w:rsidR="00CC77EF" w:rsidRPr="00D67DD6">
        <w:rPr>
          <w:noProof w:val="0"/>
          <w:lang w:val="fr-FR"/>
        </w:rPr>
        <w:instrText xml:space="preserve">" </w:instrText>
      </w:r>
      <w:r w:rsidR="00CC77EF" w:rsidRPr="00D67DD6">
        <w:rPr>
          <w:noProof w:val="0"/>
          <w:lang w:val="fr-FR"/>
        </w:rPr>
        <w:fldChar w:fldCharType="end"/>
      </w:r>
      <w:r w:rsidR="00CC77EF" w:rsidRPr="00D67DD6">
        <w:rPr>
          <w:noProof w:val="0"/>
          <w:lang w:val="fr-FR"/>
        </w:rPr>
        <w:t xml:space="preserve">. </w:t>
      </w:r>
      <w:r w:rsidR="006F3537" w:rsidRPr="00D67DD6">
        <w:rPr>
          <w:noProof w:val="0"/>
          <w:lang w:val="fr-FR"/>
        </w:rPr>
        <w:t>L</w:t>
      </w:r>
      <w:r w:rsidR="00CC77EF" w:rsidRPr="00D67DD6">
        <w:rPr>
          <w:noProof w:val="0"/>
          <w:lang w:val="fr-FR"/>
        </w:rPr>
        <w:t xml:space="preserve">e statut de la prédication </w:t>
      </w:r>
      <w:r w:rsidR="00CC77EF" w:rsidRPr="00D67DD6">
        <w:rPr>
          <w:i/>
          <w:noProof w:val="0"/>
          <w:lang w:val="fr-FR"/>
        </w:rPr>
        <w:t>per prius</w:t>
      </w:r>
      <w:r w:rsidR="00CC77EF" w:rsidRPr="00D67DD6">
        <w:rPr>
          <w:noProof w:val="0"/>
          <w:lang w:val="fr-FR"/>
        </w:rPr>
        <w:t xml:space="preserve"> et </w:t>
      </w:r>
      <w:r w:rsidR="00CC77EF" w:rsidRPr="00D67DD6">
        <w:rPr>
          <w:i/>
          <w:noProof w:val="0"/>
          <w:lang w:val="fr-FR"/>
        </w:rPr>
        <w:t>per posterius</w:t>
      </w:r>
      <w:r w:rsidR="00CC77EF" w:rsidRPr="00D67DD6">
        <w:rPr>
          <w:noProof w:val="0"/>
          <w:lang w:val="fr-FR"/>
        </w:rPr>
        <w:t xml:space="preserve"> </w:t>
      </w:r>
      <w:r w:rsidR="006F3537" w:rsidRPr="00D67DD6">
        <w:rPr>
          <w:noProof w:val="0"/>
          <w:lang w:val="fr-FR"/>
        </w:rPr>
        <w:t xml:space="preserve">est </w:t>
      </w:r>
      <w:r w:rsidR="001F5690" w:rsidRPr="00D67DD6">
        <w:rPr>
          <w:noProof w:val="0"/>
          <w:lang w:val="fr-FR"/>
        </w:rPr>
        <w:t xml:space="preserve">complètement </w:t>
      </w:r>
      <w:r w:rsidR="006F3537" w:rsidRPr="00D67DD6">
        <w:rPr>
          <w:noProof w:val="0"/>
          <w:lang w:val="fr-FR"/>
        </w:rPr>
        <w:t xml:space="preserve">différent chaque fois. </w:t>
      </w:r>
      <w:r w:rsidR="001F5690" w:rsidRPr="00D67DD6">
        <w:rPr>
          <w:noProof w:val="0"/>
          <w:lang w:val="fr-FR"/>
        </w:rPr>
        <w:t xml:space="preserve">La supposition néoplatonicienne </w:t>
      </w:r>
      <w:r w:rsidR="0028104B" w:rsidRPr="00D67DD6">
        <w:rPr>
          <w:noProof w:val="0"/>
          <w:lang w:val="fr-FR"/>
        </w:rPr>
        <w:t xml:space="preserve">respecte </w:t>
      </w:r>
      <w:r w:rsidR="001F5690" w:rsidRPr="00D67DD6">
        <w:rPr>
          <w:noProof w:val="0"/>
          <w:lang w:val="fr-FR"/>
        </w:rPr>
        <w:t>le fait que l</w:t>
      </w:r>
      <w:r w:rsidR="00CC77EF" w:rsidRPr="00D67DD6">
        <w:rPr>
          <w:noProof w:val="0"/>
          <w:lang w:val="fr-FR"/>
        </w:rPr>
        <w:t>a substance, en tant que concept général, est plus él</w:t>
      </w:r>
      <w:r w:rsidR="00176CD0" w:rsidRPr="00D67DD6">
        <w:rPr>
          <w:noProof w:val="0"/>
          <w:lang w:val="fr-FR"/>
        </w:rPr>
        <w:t xml:space="preserve">evée que l’individu transitoire, </w:t>
      </w:r>
      <w:r w:rsidR="00CC77EF" w:rsidRPr="00D67DD6">
        <w:rPr>
          <w:noProof w:val="0"/>
          <w:lang w:val="fr-FR"/>
        </w:rPr>
        <w:t xml:space="preserve">en raison de la permanence des formes immatérielles. C’est uniquement dans la prédication que la vérité est donnée sur le mode universel </w:t>
      </w:r>
      <w:r w:rsidR="00CC77EF" w:rsidRPr="00D67DD6">
        <w:rPr>
          <w:i/>
          <w:noProof w:val="0"/>
          <w:lang w:val="fr-FR"/>
        </w:rPr>
        <w:t>per prius</w:t>
      </w:r>
      <w:r w:rsidR="00CC77EF" w:rsidRPr="00D67DD6">
        <w:rPr>
          <w:noProof w:val="0"/>
          <w:lang w:val="fr-FR"/>
        </w:rPr>
        <w:t>. Dans la supposition des significations génériques et des significations spécifiques, il est possible d’effectuer une division des sign</w:t>
      </w:r>
      <w:r w:rsidR="00AD54AA" w:rsidRPr="00D67DD6">
        <w:rPr>
          <w:noProof w:val="0"/>
          <w:lang w:val="fr-FR"/>
        </w:rPr>
        <w:t xml:space="preserve">ifications universelles selon </w:t>
      </w:r>
      <w:r w:rsidR="00CC77EF" w:rsidRPr="00D67DD6">
        <w:rPr>
          <w:i/>
          <w:noProof w:val="0"/>
          <w:lang w:val="fr-FR"/>
        </w:rPr>
        <w:t>Isagoge</w:t>
      </w:r>
      <w:r w:rsidR="00CC77EF" w:rsidRPr="00D67DD6">
        <w:rPr>
          <w:noProof w:val="0"/>
          <w:lang w:val="fr-FR"/>
        </w:rPr>
        <w:t xml:space="preserve">, et donc de comparer les universels entre eux </w:t>
      </w:r>
      <w:r w:rsidR="00772F0B" w:rsidRPr="00D67DD6">
        <w:rPr>
          <w:noProof w:val="0"/>
          <w:lang w:val="fr-FR"/>
        </w:rPr>
        <w:t xml:space="preserve">en </w:t>
      </w:r>
      <w:r w:rsidR="00CC77EF" w:rsidRPr="00D67DD6">
        <w:rPr>
          <w:noProof w:val="0"/>
          <w:lang w:val="fr-FR"/>
        </w:rPr>
        <w:t>mode de la concordance.</w:t>
      </w:r>
      <w:r w:rsidR="001F5690" w:rsidRPr="00D67DD6">
        <w:rPr>
          <w:noProof w:val="0"/>
          <w:lang w:val="fr-FR"/>
        </w:rPr>
        <w:t xml:space="preserve"> Faite </w:t>
      </w:r>
      <w:r w:rsidR="00CC77EF" w:rsidRPr="00D67DD6">
        <w:rPr>
          <w:noProof w:val="0"/>
          <w:lang w:val="fr-FR"/>
        </w:rPr>
        <w:t xml:space="preserve">du point de vue de l’imposition du sens </w:t>
      </w:r>
      <w:r w:rsidR="001F5690" w:rsidRPr="00D67DD6">
        <w:rPr>
          <w:noProof w:val="0"/>
          <w:lang w:val="fr-FR"/>
        </w:rPr>
        <w:t xml:space="preserve">à partir de </w:t>
      </w:r>
      <w:r w:rsidR="00CC77EF" w:rsidRPr="00D67DD6">
        <w:rPr>
          <w:noProof w:val="0"/>
          <w:lang w:val="fr-FR"/>
        </w:rPr>
        <w:t xml:space="preserve">la première substance, la forme universelle satisfait aux exigences fondamentales de la prédication néoplatonicienne </w:t>
      </w:r>
      <w:r w:rsidR="00BD6546" w:rsidRPr="00D67DD6">
        <w:rPr>
          <w:noProof w:val="0"/>
          <w:lang w:val="fr-FR"/>
        </w:rPr>
        <w:t>« </w:t>
      </w:r>
      <w:r w:rsidR="00CC77EF" w:rsidRPr="00D67DD6">
        <w:rPr>
          <w:i/>
          <w:noProof w:val="0"/>
          <w:lang w:val="fr-FR"/>
        </w:rPr>
        <w:t>pros hen</w:t>
      </w:r>
      <w:r w:rsidR="00BD6546" w:rsidRPr="00D67DD6">
        <w:rPr>
          <w:i/>
          <w:noProof w:val="0"/>
          <w:lang w:val="fr-FR"/>
        </w:rPr>
        <w:t> </w:t>
      </w:r>
      <w:r w:rsidR="00BD6546" w:rsidRPr="00D67DD6">
        <w:rPr>
          <w:noProof w:val="0"/>
          <w:lang w:val="fr-FR"/>
        </w:rPr>
        <w:t>»</w:t>
      </w:r>
      <w:r w:rsidR="00CC77EF" w:rsidRPr="00D67DD6">
        <w:rPr>
          <w:i/>
          <w:noProof w:val="0"/>
          <w:lang w:val="fr-FR"/>
        </w:rPr>
        <w:fldChar w:fldCharType="begin"/>
      </w:r>
      <w:r w:rsidR="00CC77EF" w:rsidRPr="00D67DD6">
        <w:rPr>
          <w:noProof w:val="0"/>
          <w:lang w:val="fr-FR"/>
        </w:rPr>
        <w:instrText xml:space="preserve"> XE "hénologie" </w:instrText>
      </w:r>
      <w:r w:rsidR="00CC77EF" w:rsidRPr="00D67DD6">
        <w:rPr>
          <w:i/>
          <w:noProof w:val="0"/>
          <w:lang w:val="fr-FR"/>
        </w:rPr>
        <w:fldChar w:fldCharType="end"/>
      </w:r>
      <w:r w:rsidR="00CC77EF" w:rsidRPr="00D67DD6">
        <w:rPr>
          <w:noProof w:val="0"/>
          <w:lang w:val="fr-FR"/>
        </w:rPr>
        <w:t xml:space="preserve"> seulement </w:t>
      </w:r>
      <w:r w:rsidR="001F5690" w:rsidRPr="00D67DD6">
        <w:rPr>
          <w:noProof w:val="0"/>
          <w:lang w:val="fr-FR"/>
        </w:rPr>
        <w:t xml:space="preserve">par la </w:t>
      </w:r>
      <w:r w:rsidR="00CC77EF" w:rsidRPr="00D67DD6">
        <w:rPr>
          <w:noProof w:val="0"/>
          <w:lang w:val="fr-FR"/>
        </w:rPr>
        <w:t xml:space="preserve">prédication aristotélicienne des universaux donnés </w:t>
      </w:r>
      <w:r w:rsidR="00CC77EF" w:rsidRPr="00D67DD6">
        <w:rPr>
          <w:i/>
          <w:noProof w:val="0"/>
          <w:lang w:val="fr-FR"/>
        </w:rPr>
        <w:t>per posterius</w:t>
      </w:r>
      <w:r w:rsidR="00CC77EF" w:rsidRPr="00D67DD6">
        <w:rPr>
          <w:noProof w:val="0"/>
          <w:lang w:val="fr-FR"/>
        </w:rPr>
        <w:t xml:space="preserve">. Par conséquent, sur le mode de la substance seconde donnée universellement et </w:t>
      </w:r>
      <w:r w:rsidR="00CC77EF" w:rsidRPr="00D67DD6">
        <w:rPr>
          <w:i/>
          <w:noProof w:val="0"/>
          <w:lang w:val="fr-FR"/>
        </w:rPr>
        <w:lastRenderedPageBreak/>
        <w:t>per prius</w:t>
      </w:r>
      <w:r w:rsidR="00CC77EF" w:rsidRPr="00D67DD6">
        <w:rPr>
          <w:noProof w:val="0"/>
          <w:lang w:val="fr-FR"/>
        </w:rPr>
        <w:t xml:space="preserve">, la signification universelle </w:t>
      </w:r>
      <w:r w:rsidR="00E81119" w:rsidRPr="00D67DD6">
        <w:rPr>
          <w:noProof w:val="0"/>
          <w:lang w:val="fr-FR"/>
        </w:rPr>
        <w:t>« </w:t>
      </w:r>
      <w:r w:rsidR="00CC77EF" w:rsidRPr="00D67DD6">
        <w:rPr>
          <w:i/>
          <w:noProof w:val="0"/>
          <w:lang w:val="fr-FR"/>
        </w:rPr>
        <w:t>ad unum</w:t>
      </w:r>
      <w:r w:rsidR="00E81119" w:rsidRPr="00D67DD6">
        <w:rPr>
          <w:noProof w:val="0"/>
          <w:lang w:val="fr-FR"/>
        </w:rPr>
        <w:t> »</w:t>
      </w:r>
      <w:r w:rsidR="00CC77EF" w:rsidRPr="00D67DD6">
        <w:rPr>
          <w:noProof w:val="0"/>
          <w:lang w:val="fr-FR"/>
        </w:rPr>
        <w:t xml:space="preserve"> dans le cadre du néoplatonisme est également possible et véridique</w:t>
      </w:r>
      <w:r w:rsidR="001F5690" w:rsidRPr="00D67DD6">
        <w:rPr>
          <w:noProof w:val="0"/>
          <w:lang w:val="fr-FR"/>
        </w:rPr>
        <w:t xml:space="preserve"> dans l’aristotélisme</w:t>
      </w:r>
      <w:r w:rsidR="00CC77EF" w:rsidRPr="00D67DD6">
        <w:rPr>
          <w:noProof w:val="0"/>
          <w:lang w:val="fr-FR"/>
        </w:rPr>
        <w:t xml:space="preserve">. La substance est considérée du point de vue de la détermination universelle comme la substance seconde créée par la supposition, c’est-à-dire par </w:t>
      </w:r>
      <w:r w:rsidR="00CC77EF" w:rsidRPr="00D67DD6">
        <w:rPr>
          <w:i/>
          <w:noProof w:val="0"/>
          <w:lang w:val="fr-FR"/>
        </w:rPr>
        <w:t>Vor-blickbahn</w:t>
      </w:r>
      <w:r w:rsidR="00CC77EF" w:rsidRPr="00D67DD6">
        <w:rPr>
          <w:i/>
          <w:noProof w:val="0"/>
          <w:lang w:val="fr-FR"/>
        </w:rPr>
        <w:fldChar w:fldCharType="begin"/>
      </w:r>
      <w:r w:rsidR="00CC77EF" w:rsidRPr="00D67DD6">
        <w:rPr>
          <w:noProof w:val="0"/>
          <w:lang w:val="fr-FR"/>
        </w:rPr>
        <w:instrText xml:space="preserve"> XE "</w:instrText>
      </w:r>
      <w:r w:rsidR="00CC77EF" w:rsidRPr="00D67DD6">
        <w:rPr>
          <w:i/>
          <w:noProof w:val="0"/>
          <w:lang w:val="fr-FR"/>
        </w:rPr>
        <w:instrText>Vor-blickbahn</w:instrText>
      </w:r>
      <w:r w:rsidR="00CC77EF" w:rsidRPr="00D67DD6">
        <w:rPr>
          <w:noProof w:val="0"/>
          <w:lang w:val="fr-FR"/>
        </w:rPr>
        <w:instrText xml:space="preserve">" </w:instrText>
      </w:r>
      <w:r w:rsidR="00CC77EF" w:rsidRPr="00D67DD6">
        <w:rPr>
          <w:i/>
          <w:noProof w:val="0"/>
          <w:lang w:val="fr-FR"/>
        </w:rPr>
        <w:fldChar w:fldCharType="end"/>
      </w:r>
      <w:r w:rsidR="00CC77EF" w:rsidRPr="00D67DD6">
        <w:rPr>
          <w:noProof w:val="0"/>
          <w:lang w:val="fr-FR"/>
        </w:rPr>
        <w:t xml:space="preserve"> déterminé par-derrière. La prédication </w:t>
      </w:r>
      <w:r w:rsidR="001F5690" w:rsidRPr="00D67DD6">
        <w:rPr>
          <w:noProof w:val="0"/>
          <w:lang w:val="fr-FR"/>
        </w:rPr>
        <w:t xml:space="preserve">faite par la </w:t>
      </w:r>
      <w:r w:rsidR="00CC77EF" w:rsidRPr="00D67DD6">
        <w:rPr>
          <w:noProof w:val="0"/>
          <w:lang w:val="fr-FR"/>
        </w:rPr>
        <w:t xml:space="preserve">supposition </w:t>
      </w:r>
      <w:r w:rsidR="001F5690" w:rsidRPr="00D67DD6">
        <w:rPr>
          <w:noProof w:val="0"/>
          <w:lang w:val="fr-FR"/>
        </w:rPr>
        <w:t>se manifeste sur le plan de l</w:t>
      </w:r>
      <w:r w:rsidR="00CC77EF" w:rsidRPr="00D67DD6">
        <w:rPr>
          <w:noProof w:val="0"/>
          <w:lang w:val="fr-FR"/>
        </w:rPr>
        <w:t xml:space="preserve">’unité des formes relatives à l’Un et au Bien, et non en termes de priorité ontologique des substances réelles existantes. Il y a deux </w:t>
      </w:r>
      <w:r w:rsidR="00A13FDB" w:rsidRPr="00D67DD6">
        <w:rPr>
          <w:noProof w:val="0"/>
          <w:lang w:val="fr-FR"/>
        </w:rPr>
        <w:t>sens de réf</w:t>
      </w:r>
      <w:r w:rsidR="0045613A" w:rsidRPr="00D67DD6">
        <w:rPr>
          <w:noProof w:val="0"/>
          <w:lang w:val="fr-FR"/>
        </w:rPr>
        <w:t>é</w:t>
      </w:r>
      <w:r w:rsidR="00A13FDB" w:rsidRPr="00D67DD6">
        <w:rPr>
          <w:noProof w:val="0"/>
          <w:lang w:val="fr-FR"/>
        </w:rPr>
        <w:t xml:space="preserve">rence </w:t>
      </w:r>
      <w:r w:rsidR="00CC77EF" w:rsidRPr="00D67DD6">
        <w:rPr>
          <w:noProof w:val="0"/>
          <w:lang w:val="fr-FR"/>
        </w:rPr>
        <w:t>différents</w:t>
      </w:r>
      <w:r w:rsidR="00A13FDB" w:rsidRPr="00D67DD6">
        <w:rPr>
          <w:noProof w:val="0"/>
          <w:lang w:val="fr-FR"/>
        </w:rPr>
        <w:t xml:space="preserve"> (</w:t>
      </w:r>
      <w:r w:rsidR="00A13FDB" w:rsidRPr="00D67DD6">
        <w:rPr>
          <w:i/>
          <w:noProof w:val="0"/>
          <w:lang w:val="fr-FR"/>
        </w:rPr>
        <w:t>Bezugssinn</w:t>
      </w:r>
      <w:r w:rsidR="00A13FDB" w:rsidRPr="00D67DD6">
        <w:rPr>
          <w:i/>
          <w:noProof w:val="0"/>
          <w:lang w:val="fr-FR"/>
        </w:rPr>
        <w:fldChar w:fldCharType="begin"/>
      </w:r>
      <w:r w:rsidR="00A13FDB" w:rsidRPr="00D67DD6">
        <w:rPr>
          <w:noProof w:val="0"/>
          <w:lang w:val="fr-FR"/>
        </w:rPr>
        <w:instrText xml:space="preserve"> XE "</w:instrText>
      </w:r>
      <w:r w:rsidR="00A13FDB" w:rsidRPr="00D67DD6">
        <w:rPr>
          <w:i/>
          <w:noProof w:val="0"/>
          <w:lang w:val="fr-FR"/>
        </w:rPr>
        <w:instrText>Bezugssinn</w:instrText>
      </w:r>
      <w:r w:rsidR="00A13FDB" w:rsidRPr="00D67DD6">
        <w:rPr>
          <w:noProof w:val="0"/>
          <w:lang w:val="fr-FR"/>
        </w:rPr>
        <w:instrText xml:space="preserve">" </w:instrText>
      </w:r>
      <w:r w:rsidR="00A13FDB" w:rsidRPr="00D67DD6">
        <w:rPr>
          <w:i/>
          <w:noProof w:val="0"/>
          <w:lang w:val="fr-FR"/>
        </w:rPr>
        <w:fldChar w:fldCharType="end"/>
      </w:r>
      <w:r w:rsidR="00A13FDB" w:rsidRPr="00D67DD6">
        <w:rPr>
          <w:noProof w:val="0"/>
          <w:lang w:val="fr-FR"/>
        </w:rPr>
        <w:t xml:space="preserve">), </w:t>
      </w:r>
      <w:r w:rsidR="00CC77EF" w:rsidRPr="00D67DD6">
        <w:rPr>
          <w:noProof w:val="0"/>
          <w:lang w:val="fr-FR"/>
        </w:rPr>
        <w:t xml:space="preserve">réalisés par deux formes de prédication catégorielle par </w:t>
      </w:r>
      <w:r w:rsidR="00337662" w:rsidRPr="00D67DD6">
        <w:rPr>
          <w:noProof w:val="0"/>
          <w:lang w:val="fr-FR"/>
        </w:rPr>
        <w:t>l</w:t>
      </w:r>
      <w:r w:rsidR="00337662" w:rsidRPr="00D67DD6">
        <w:rPr>
          <w:rFonts w:cs="Calibri"/>
          <w:noProof w:val="0"/>
          <w:lang w:val="fr-FR"/>
        </w:rPr>
        <w:t>’</w:t>
      </w:r>
      <w:r w:rsidR="00CC77EF" w:rsidRPr="00D67DD6">
        <w:rPr>
          <w:noProof w:val="0"/>
          <w:lang w:val="fr-FR"/>
        </w:rPr>
        <w:t xml:space="preserve">imposition et par </w:t>
      </w:r>
      <w:r w:rsidR="00337662" w:rsidRPr="00D67DD6">
        <w:rPr>
          <w:noProof w:val="0"/>
          <w:lang w:val="fr-FR"/>
        </w:rPr>
        <w:t xml:space="preserve">la </w:t>
      </w:r>
      <w:r w:rsidR="00CC77EF" w:rsidRPr="00D67DD6">
        <w:rPr>
          <w:noProof w:val="0"/>
          <w:lang w:val="fr-FR"/>
        </w:rPr>
        <w:t xml:space="preserve">supposition. La position primaire de la première substance réelle existante en tant que </w:t>
      </w:r>
      <w:r w:rsidR="00746564" w:rsidRPr="00D67DD6">
        <w:rPr>
          <w:noProof w:val="0"/>
          <w:lang w:val="fr-FR"/>
        </w:rPr>
        <w:t xml:space="preserve">Moteur </w:t>
      </w:r>
      <w:r w:rsidR="0045613A" w:rsidRPr="00D67DD6">
        <w:rPr>
          <w:noProof w:val="0"/>
          <w:lang w:val="fr-FR"/>
        </w:rPr>
        <w:t>i</w:t>
      </w:r>
      <w:r w:rsidR="00746564" w:rsidRPr="00D67DD6">
        <w:rPr>
          <w:noProof w:val="0"/>
          <w:lang w:val="fr-FR"/>
        </w:rPr>
        <w:t>mmobile</w:t>
      </w:r>
      <w:r w:rsidR="00CC77EF" w:rsidRPr="00D67DD6">
        <w:rPr>
          <w:noProof w:val="0"/>
          <w:lang w:val="fr-FR"/>
        </w:rPr>
        <w:fldChar w:fldCharType="begin"/>
      </w:r>
      <w:r w:rsidR="00CC77EF" w:rsidRPr="00D67DD6">
        <w:rPr>
          <w:noProof w:val="0"/>
          <w:lang w:val="fr-FR"/>
        </w:rPr>
        <w:instrText xml:space="preserve"> XE "</w:instrText>
      </w:r>
      <w:r w:rsidR="00746564" w:rsidRPr="00D67DD6">
        <w:rPr>
          <w:noProof w:val="0"/>
          <w:lang w:val="fr-FR"/>
        </w:rPr>
        <w:instrText>Moteur Immobile</w:instrText>
      </w:r>
      <w:r w:rsidR="00CC77EF" w:rsidRPr="00D67DD6">
        <w:rPr>
          <w:noProof w:val="0"/>
          <w:lang w:val="fr-FR"/>
        </w:rPr>
        <w:instrText xml:space="preserve">" </w:instrText>
      </w:r>
      <w:r w:rsidR="00CC77EF" w:rsidRPr="00D67DD6">
        <w:rPr>
          <w:noProof w:val="0"/>
          <w:lang w:val="fr-FR"/>
        </w:rPr>
        <w:fldChar w:fldCharType="end"/>
      </w:r>
      <w:r w:rsidR="00CC77EF" w:rsidRPr="00D67DD6">
        <w:rPr>
          <w:noProof w:val="0"/>
          <w:lang w:val="fr-FR"/>
        </w:rPr>
        <w:t xml:space="preserve"> selon </w:t>
      </w:r>
      <w:r w:rsidR="00CC77EF" w:rsidRPr="00D67DD6">
        <w:rPr>
          <w:i/>
          <w:noProof w:val="0"/>
          <w:lang w:val="fr-FR"/>
        </w:rPr>
        <w:t>Métaphysique Lambda</w:t>
      </w:r>
      <w:r w:rsidR="00CC77EF" w:rsidRPr="00D67DD6">
        <w:rPr>
          <w:noProof w:val="0"/>
          <w:lang w:val="fr-FR"/>
        </w:rPr>
        <w:t xml:space="preserve">. </w:t>
      </w:r>
      <w:r w:rsidR="00EA3077" w:rsidRPr="00D67DD6">
        <w:rPr>
          <w:noProof w:val="0"/>
          <w:lang w:val="fr-FR"/>
        </w:rPr>
        <w:t xml:space="preserve">La modalité </w:t>
      </w:r>
      <w:r w:rsidR="00EA3077" w:rsidRPr="00D67DD6">
        <w:rPr>
          <w:i/>
          <w:noProof w:val="0"/>
          <w:lang w:val="fr-FR"/>
        </w:rPr>
        <w:t>per prius</w:t>
      </w:r>
      <w:r w:rsidR="00CC77EF" w:rsidRPr="00D67DD6">
        <w:rPr>
          <w:noProof w:val="0"/>
          <w:lang w:val="fr-FR"/>
        </w:rPr>
        <w:t xml:space="preserve"> n’est pas donné</w:t>
      </w:r>
      <w:r w:rsidR="00EA3077" w:rsidRPr="00D67DD6">
        <w:rPr>
          <w:noProof w:val="0"/>
          <w:lang w:val="fr-FR"/>
        </w:rPr>
        <w:t>e</w:t>
      </w:r>
      <w:r w:rsidR="00CC77EF" w:rsidRPr="00D67DD6">
        <w:rPr>
          <w:noProof w:val="0"/>
          <w:lang w:val="fr-FR"/>
        </w:rPr>
        <w:t xml:space="preserve"> dans l’ordre de la prédication universelle, mais </w:t>
      </w:r>
      <w:r w:rsidR="00EA3077" w:rsidRPr="00D67DD6">
        <w:rPr>
          <w:noProof w:val="0"/>
          <w:lang w:val="fr-FR"/>
        </w:rPr>
        <w:t xml:space="preserve">elle est prise </w:t>
      </w:r>
      <w:r w:rsidR="00CC77EF" w:rsidRPr="00D67DD6">
        <w:rPr>
          <w:noProof w:val="0"/>
          <w:lang w:val="fr-FR"/>
        </w:rPr>
        <w:t xml:space="preserve">de la réalité unique et actuelle. </w:t>
      </w:r>
      <w:r w:rsidR="001F5690" w:rsidRPr="00D67DD6">
        <w:rPr>
          <w:noProof w:val="0"/>
          <w:lang w:val="fr-FR"/>
        </w:rPr>
        <w:t xml:space="preserve">En mettant l’accent sur l’Être séparé de l’Un selon Aristote, Alfarabi importa </w:t>
      </w:r>
      <w:r w:rsidR="00BF7F53" w:rsidRPr="00D67DD6">
        <w:rPr>
          <w:noProof w:val="0"/>
          <w:lang w:val="fr-FR"/>
        </w:rPr>
        <w:t>la question théologique de</w:t>
      </w:r>
      <w:r w:rsidR="00CC77EF" w:rsidRPr="00D67DD6">
        <w:rPr>
          <w:noProof w:val="0"/>
          <w:lang w:val="fr-FR"/>
        </w:rPr>
        <w:t xml:space="preserve"> </w:t>
      </w:r>
      <w:r w:rsidR="00CC77EF" w:rsidRPr="00D67DD6">
        <w:rPr>
          <w:i/>
          <w:noProof w:val="0"/>
          <w:lang w:val="fr-FR"/>
        </w:rPr>
        <w:t>creatio ex nihilo</w:t>
      </w:r>
      <w:r w:rsidR="00CC77EF" w:rsidRPr="00D67DD6">
        <w:rPr>
          <w:noProof w:val="0"/>
          <w:lang w:val="fr-FR"/>
        </w:rPr>
        <w:t xml:space="preserve"> dans l’aristotélisme islamique, qui est connu depuis le penseur byzantin Jean Philopon. Alfarabi ajusta la prédication catégorielle en vue de la primauté de la première substance. L’orientation vers la substance actuelle, qui est sous-tendue par </w:t>
      </w:r>
      <w:r w:rsidR="00684E93" w:rsidRPr="00D67DD6">
        <w:rPr>
          <w:noProof w:val="0"/>
          <w:lang w:val="fr-FR"/>
        </w:rPr>
        <w:t xml:space="preserve">ses </w:t>
      </w:r>
      <w:r w:rsidR="00CC77EF" w:rsidRPr="00D67DD6">
        <w:rPr>
          <w:noProof w:val="0"/>
          <w:lang w:val="fr-FR"/>
        </w:rPr>
        <w:t>commentaire</w:t>
      </w:r>
      <w:r w:rsidR="00684E93" w:rsidRPr="00D67DD6">
        <w:rPr>
          <w:noProof w:val="0"/>
          <w:lang w:val="fr-FR"/>
        </w:rPr>
        <w:t>s</w:t>
      </w:r>
      <w:r w:rsidR="00960938" w:rsidRPr="00D67DD6">
        <w:rPr>
          <w:noProof w:val="0"/>
          <w:lang w:val="fr-FR"/>
        </w:rPr>
        <w:t xml:space="preserve"> des principaux passages de</w:t>
      </w:r>
      <w:r w:rsidR="00CC77EF" w:rsidRPr="00D67DD6">
        <w:rPr>
          <w:noProof w:val="0"/>
          <w:lang w:val="fr-FR"/>
        </w:rPr>
        <w:t xml:space="preserve"> </w:t>
      </w:r>
      <w:r w:rsidR="00CC77EF" w:rsidRPr="00D67DD6">
        <w:rPr>
          <w:i/>
          <w:noProof w:val="0"/>
          <w:lang w:val="fr-FR"/>
        </w:rPr>
        <w:t>Corpus Aristotelicum</w:t>
      </w:r>
      <w:r w:rsidR="00CC77EF" w:rsidRPr="00D67DD6">
        <w:rPr>
          <w:noProof w:val="0"/>
          <w:lang w:val="fr-FR"/>
        </w:rPr>
        <w:t>, constitue l</w:t>
      </w:r>
      <w:r w:rsidR="00DD2134" w:rsidRPr="00D67DD6">
        <w:rPr>
          <w:noProof w:val="0"/>
          <w:lang w:val="fr-FR"/>
        </w:rPr>
        <w:t xml:space="preserve">e fondement de </w:t>
      </w:r>
      <w:r w:rsidR="00CC77EF" w:rsidRPr="00D67DD6">
        <w:rPr>
          <w:noProof w:val="0"/>
          <w:lang w:val="fr-FR"/>
        </w:rPr>
        <w:t>la philosophie d’</w:t>
      </w:r>
      <w:r w:rsidR="0012344E" w:rsidRPr="00D67DD6">
        <w:rPr>
          <w:noProof w:val="0"/>
          <w:lang w:val="fr-FR"/>
        </w:rPr>
        <w:t>al-Fârâbî</w:t>
      </w:r>
      <w:r w:rsidR="00CC77EF" w:rsidRPr="00D67DD6">
        <w:rPr>
          <w:noProof w:val="0"/>
          <w:lang w:val="fr-FR"/>
        </w:rPr>
        <w:t>. Son orientation anti</w:t>
      </w:r>
      <w:r w:rsidR="00DD2134" w:rsidRPr="00D67DD6">
        <w:rPr>
          <w:noProof w:val="0"/>
          <w:lang w:val="fr-FR"/>
        </w:rPr>
        <w:t>-</w:t>
      </w:r>
      <w:r w:rsidR="00CC77EF" w:rsidRPr="00D67DD6">
        <w:rPr>
          <w:noProof w:val="0"/>
          <w:lang w:val="fr-FR"/>
        </w:rPr>
        <w:t xml:space="preserve">platonicienne est soutenue par l’analyse des passages </w:t>
      </w:r>
      <w:r w:rsidR="00CC77EF" w:rsidRPr="00D67DD6">
        <w:rPr>
          <w:i/>
          <w:noProof w:val="0"/>
          <w:lang w:val="fr-FR"/>
        </w:rPr>
        <w:t>Met</w:t>
      </w:r>
      <w:r w:rsidR="00CC77EF" w:rsidRPr="00D67DD6">
        <w:rPr>
          <w:noProof w:val="0"/>
          <w:lang w:val="fr-FR"/>
        </w:rPr>
        <w:t xml:space="preserve">. IV.7 a </w:t>
      </w:r>
      <w:r w:rsidR="00CC77EF" w:rsidRPr="00D67DD6">
        <w:rPr>
          <w:i/>
          <w:noProof w:val="0"/>
          <w:lang w:val="fr-FR"/>
        </w:rPr>
        <w:t>Anal. Post</w:t>
      </w:r>
      <w:r w:rsidR="00CC77EF" w:rsidRPr="00D67DD6">
        <w:rPr>
          <w:noProof w:val="0"/>
          <w:lang w:val="fr-FR"/>
        </w:rPr>
        <w:t>. II qui analy</w:t>
      </w:r>
      <w:r w:rsidR="00DD2134" w:rsidRPr="00D67DD6">
        <w:rPr>
          <w:noProof w:val="0"/>
          <w:lang w:val="fr-FR"/>
        </w:rPr>
        <w:t>se</w:t>
      </w:r>
      <w:r w:rsidR="00CC77EF" w:rsidRPr="00D67DD6">
        <w:rPr>
          <w:noProof w:val="0"/>
          <w:lang w:val="fr-FR"/>
        </w:rPr>
        <w:t xml:space="preserve"> l’écrit </w:t>
      </w:r>
      <w:r w:rsidR="00CC77EF" w:rsidRPr="00D67DD6">
        <w:rPr>
          <w:i/>
          <w:noProof w:val="0"/>
          <w:lang w:val="fr-FR"/>
        </w:rPr>
        <w:t>Kitāb al-Ḥurūf</w:t>
      </w:r>
      <w:r w:rsidR="00CC77EF" w:rsidRPr="00D67DD6">
        <w:rPr>
          <w:noProof w:val="0"/>
          <w:lang w:val="fr-FR"/>
        </w:rPr>
        <w:t xml:space="preserve"> (Menn 2008, 91). Le </w:t>
      </w:r>
      <w:r w:rsidR="00E3066C">
        <w:rPr>
          <w:noProof w:val="0"/>
          <w:lang w:val="fr-FR"/>
        </w:rPr>
        <w:t>Second Maître</w:t>
      </w:r>
      <w:r w:rsidR="00CC77EF" w:rsidRPr="00D67DD6">
        <w:rPr>
          <w:noProof w:val="0"/>
          <w:lang w:val="fr-FR"/>
        </w:rPr>
        <w:t xml:space="preserve"> fait usage de la prédication </w:t>
      </w:r>
      <w:r w:rsidR="00CC77EF" w:rsidRPr="00D67DD6">
        <w:rPr>
          <w:i/>
          <w:noProof w:val="0"/>
          <w:lang w:val="fr-FR"/>
        </w:rPr>
        <w:t>per prius</w:t>
      </w:r>
      <w:r w:rsidR="00CC77EF" w:rsidRPr="00D67DD6">
        <w:rPr>
          <w:noProof w:val="0"/>
          <w:lang w:val="fr-FR"/>
        </w:rPr>
        <w:t xml:space="preserve"> et </w:t>
      </w:r>
      <w:r w:rsidR="00CC77EF" w:rsidRPr="00D67DD6">
        <w:rPr>
          <w:i/>
          <w:noProof w:val="0"/>
          <w:lang w:val="fr-FR"/>
        </w:rPr>
        <w:t>per posterius</w:t>
      </w:r>
      <w:r w:rsidR="00CC77EF" w:rsidRPr="00D67DD6">
        <w:rPr>
          <w:noProof w:val="0"/>
          <w:lang w:val="fr-FR"/>
        </w:rPr>
        <w:t xml:space="preserve"> sur le mode de l’imposition hyparchique et de la supposition universelle pour unir la détermination aristotélicienne et néoplatonicienne de la substance. Il s’agit d’une solution brillante, qui peut être comparée à la pensée de Porphyre et de Boèce. La conception métaphysique de la vérité est guidée par la prédication </w:t>
      </w:r>
      <w:r w:rsidR="00CC77EF" w:rsidRPr="00D67DD6">
        <w:rPr>
          <w:i/>
          <w:noProof w:val="0"/>
          <w:lang w:val="fr-FR"/>
        </w:rPr>
        <w:t>per prius</w:t>
      </w:r>
      <w:r w:rsidR="00CC77EF" w:rsidRPr="00D67DD6">
        <w:rPr>
          <w:noProof w:val="0"/>
          <w:lang w:val="fr-FR"/>
        </w:rPr>
        <w:t xml:space="preserve">, qui est donnée à partir de la substance première du </w:t>
      </w:r>
      <w:r w:rsidR="00746564" w:rsidRPr="00D67DD6">
        <w:rPr>
          <w:noProof w:val="0"/>
          <w:lang w:val="fr-FR"/>
        </w:rPr>
        <w:t xml:space="preserve">Moteur </w:t>
      </w:r>
      <w:r w:rsidR="0045613A" w:rsidRPr="00D67DD6">
        <w:rPr>
          <w:noProof w:val="0"/>
          <w:lang w:val="fr-FR"/>
        </w:rPr>
        <w:t>i</w:t>
      </w:r>
      <w:r w:rsidR="00746564" w:rsidRPr="00D67DD6">
        <w:rPr>
          <w:noProof w:val="0"/>
          <w:lang w:val="fr-FR"/>
        </w:rPr>
        <w:t>mmobile</w:t>
      </w:r>
      <w:r w:rsidR="00CC77EF" w:rsidRPr="00D67DD6">
        <w:rPr>
          <w:noProof w:val="0"/>
          <w:lang w:val="fr-FR"/>
        </w:rPr>
        <w:fldChar w:fldCharType="begin"/>
      </w:r>
      <w:r w:rsidR="00CC77EF" w:rsidRPr="00D67DD6">
        <w:rPr>
          <w:noProof w:val="0"/>
          <w:lang w:val="fr-FR"/>
        </w:rPr>
        <w:instrText xml:space="preserve"> XE "</w:instrText>
      </w:r>
      <w:r w:rsidR="00746564" w:rsidRPr="00D67DD6">
        <w:rPr>
          <w:noProof w:val="0"/>
          <w:lang w:val="fr-FR"/>
        </w:rPr>
        <w:instrText>Moteur Immobile</w:instrText>
      </w:r>
      <w:r w:rsidR="00CC77EF" w:rsidRPr="00D67DD6">
        <w:rPr>
          <w:noProof w:val="0"/>
          <w:lang w:val="fr-FR"/>
        </w:rPr>
        <w:instrText xml:space="preserve">" </w:instrText>
      </w:r>
      <w:r w:rsidR="00CC77EF" w:rsidRPr="00D67DD6">
        <w:rPr>
          <w:noProof w:val="0"/>
          <w:lang w:val="fr-FR"/>
        </w:rPr>
        <w:fldChar w:fldCharType="end"/>
      </w:r>
      <w:r w:rsidR="00CC77EF" w:rsidRPr="00D67DD6">
        <w:rPr>
          <w:noProof w:val="0"/>
          <w:lang w:val="fr-FR"/>
        </w:rPr>
        <w:t>. En même temps, quand nous regardons le monde avec l’œil d</w:t>
      </w:r>
      <w:r w:rsidR="00C848C3" w:rsidRPr="00D67DD6">
        <w:rPr>
          <w:rFonts w:cs="Calibri"/>
          <w:noProof w:val="0"/>
          <w:lang w:val="fr-FR"/>
        </w:rPr>
        <w:t>′</w:t>
      </w:r>
      <w:r w:rsidR="00C848C3" w:rsidRPr="00D67DD6">
        <w:rPr>
          <w:noProof w:val="0"/>
          <w:lang w:val="fr-FR"/>
        </w:rPr>
        <w:t xml:space="preserve">un </w:t>
      </w:r>
      <w:r w:rsidR="00CC77EF" w:rsidRPr="00D67DD6">
        <w:rPr>
          <w:noProof w:val="0"/>
          <w:lang w:val="fr-FR"/>
        </w:rPr>
        <w:t xml:space="preserve">illuminé mystique, nous </w:t>
      </w:r>
      <w:r w:rsidR="00E60ADC" w:rsidRPr="00D67DD6">
        <w:rPr>
          <w:noProof w:val="0"/>
          <w:lang w:val="fr-FR"/>
        </w:rPr>
        <w:t xml:space="preserve">énoncons les substances </w:t>
      </w:r>
      <w:r w:rsidR="00CC77EF" w:rsidRPr="00D67DD6">
        <w:rPr>
          <w:noProof w:val="0"/>
          <w:lang w:val="fr-FR"/>
        </w:rPr>
        <w:t>d</w:t>
      </w:r>
      <w:r w:rsidR="00E60ADC" w:rsidRPr="00D67DD6">
        <w:rPr>
          <w:noProof w:val="0"/>
          <w:lang w:val="fr-FR"/>
        </w:rPr>
        <w:t>e m</w:t>
      </w:r>
      <w:r w:rsidR="00F97A0A" w:rsidRPr="00D67DD6">
        <w:rPr>
          <w:noProof w:val="0"/>
          <w:lang w:val="fr-FR"/>
        </w:rPr>
        <w:t xml:space="preserve">anière néoplatonicienne, par </w:t>
      </w:r>
      <w:r w:rsidR="00CC77EF" w:rsidRPr="00D67DD6">
        <w:rPr>
          <w:noProof w:val="0"/>
          <w:lang w:val="fr-FR"/>
        </w:rPr>
        <w:t xml:space="preserve">un ordre descendant ou ascendant des formes </w:t>
      </w:r>
      <w:r w:rsidR="00F97A0A" w:rsidRPr="00D67DD6">
        <w:rPr>
          <w:noProof w:val="0"/>
          <w:lang w:val="fr-FR"/>
        </w:rPr>
        <w:t xml:space="preserve">qui sont incluses dans </w:t>
      </w:r>
      <w:r w:rsidR="00CC77EF" w:rsidRPr="00D67DD6">
        <w:rPr>
          <w:noProof w:val="0"/>
          <w:lang w:val="fr-FR"/>
        </w:rPr>
        <w:t>l</w:t>
      </w:r>
      <w:r w:rsidR="00DD2134" w:rsidRPr="00D67DD6">
        <w:rPr>
          <w:noProof w:val="0"/>
          <w:lang w:val="fr-FR"/>
        </w:rPr>
        <w:t xml:space="preserve">a prédication catégorique </w:t>
      </w:r>
      <w:r w:rsidR="00CC77EF" w:rsidRPr="00D67DD6">
        <w:rPr>
          <w:noProof w:val="0"/>
          <w:lang w:val="fr-FR"/>
        </w:rPr>
        <w:t>d’Aristote. Cette prédication est valable pour les significations universelles (</w:t>
      </w:r>
      <w:r w:rsidR="00CC77EF" w:rsidRPr="00D67DD6">
        <w:rPr>
          <w:i/>
          <w:noProof w:val="0"/>
          <w:lang w:val="fr-FR"/>
        </w:rPr>
        <w:t>Cat</w:t>
      </w:r>
      <w:r w:rsidR="00CC77EF" w:rsidRPr="00D67DD6">
        <w:rPr>
          <w:noProof w:val="0"/>
          <w:lang w:val="fr-FR"/>
        </w:rPr>
        <w:t>. 2a15–16</w:t>
      </w:r>
      <w:r w:rsidR="00CC77EF" w:rsidRPr="00D67DD6">
        <w:rPr>
          <w:noProof w:val="0"/>
          <w:szCs w:val="15"/>
          <w:lang w:val="fr-FR"/>
        </w:rPr>
        <w:fldChar w:fldCharType="begin"/>
      </w:r>
      <w:r w:rsidR="00CC77EF" w:rsidRPr="00D67DD6">
        <w:rPr>
          <w:noProof w:val="0"/>
          <w:lang w:val="fr-FR"/>
        </w:rPr>
        <w:instrText xml:space="preserve"> XE "Aristoteles:</w:instrText>
      </w:r>
      <w:r w:rsidR="00CC77EF" w:rsidRPr="00D67DD6">
        <w:rPr>
          <w:i/>
          <w:noProof w:val="0"/>
          <w:lang w:val="fr-FR"/>
        </w:rPr>
        <w:instrText>Cat</w:instrText>
      </w:r>
      <w:r w:rsidR="00CC77EF" w:rsidRPr="00D67DD6">
        <w:rPr>
          <w:noProof w:val="0"/>
          <w:lang w:val="fr-FR"/>
        </w:rPr>
        <w:instrText xml:space="preserve">. 2a11–16" </w:instrText>
      </w:r>
      <w:r w:rsidR="00CC77EF" w:rsidRPr="00D67DD6">
        <w:rPr>
          <w:noProof w:val="0"/>
          <w:szCs w:val="15"/>
          <w:lang w:val="fr-FR"/>
        </w:rPr>
        <w:fldChar w:fldCharType="end"/>
      </w:r>
      <w:r w:rsidR="00CC77EF" w:rsidRPr="00D67DD6">
        <w:rPr>
          <w:noProof w:val="0"/>
          <w:lang w:val="fr-FR"/>
        </w:rPr>
        <w:t xml:space="preserve">). </w:t>
      </w:r>
      <w:r w:rsidR="00DD2134" w:rsidRPr="00D67DD6">
        <w:rPr>
          <w:noProof w:val="0"/>
          <w:lang w:val="fr-FR"/>
        </w:rPr>
        <w:t>Dans la perspective de la supposition, i</w:t>
      </w:r>
      <w:r w:rsidR="00CC77EF" w:rsidRPr="00D67DD6">
        <w:rPr>
          <w:noProof w:val="0"/>
          <w:lang w:val="fr-FR"/>
        </w:rPr>
        <w:t>l est donc vrai que les genres les plus élevés de l’</w:t>
      </w:r>
      <w:r w:rsidR="00CC77EF" w:rsidRPr="00D67DD6">
        <w:rPr>
          <w:rFonts w:cs="Calibri"/>
          <w:noProof w:val="0"/>
          <w:lang w:val="fr-FR"/>
        </w:rPr>
        <w:t>Ê</w:t>
      </w:r>
      <w:r w:rsidR="00CC77EF" w:rsidRPr="00D67DD6">
        <w:rPr>
          <w:noProof w:val="0"/>
          <w:lang w:val="fr-FR"/>
        </w:rPr>
        <w:t xml:space="preserve">tre définis par le néoplatonisme subsument en eux-mêmes les formes eidétiques du sens universel et de la véracité. Mais dans la supposition néoplatonicienne, qui détermine la place de la </w:t>
      </w:r>
      <w:r w:rsidR="00CC77EF" w:rsidRPr="00D67DD6">
        <w:rPr>
          <w:noProof w:val="0"/>
          <w:lang w:val="fr-FR"/>
        </w:rPr>
        <w:lastRenderedPageBreak/>
        <w:t xml:space="preserve">prédication catégorique à partir du domaine des significations universelles, la première substance réelle n’est pas insérée, mais seulement sa signification potentielle </w:t>
      </w:r>
      <w:r w:rsidR="0028488A" w:rsidRPr="00D67DD6">
        <w:rPr>
          <w:noProof w:val="0"/>
          <w:lang w:val="fr-FR"/>
        </w:rPr>
        <w:t xml:space="preserve">accomplie </w:t>
      </w:r>
      <w:r w:rsidR="00CC77EF" w:rsidRPr="00D67DD6">
        <w:rPr>
          <w:noProof w:val="0"/>
          <w:lang w:val="fr-FR"/>
        </w:rPr>
        <w:t xml:space="preserve">dans la pensée. L’ordre de la réalité et l’ordre de la prédication sont clairement distingués dans la philosophie d’Alfarabi. Le néoplatonicien Avicenne abolit ce fait et l’aristotélicien Averroès l’a renouvelé. Les deux philosophes se considéraient comme d’authentiques disciples du </w:t>
      </w:r>
      <w:r w:rsidR="00E3066C">
        <w:rPr>
          <w:noProof w:val="0"/>
          <w:lang w:val="fr-FR"/>
        </w:rPr>
        <w:t>Second Maître</w:t>
      </w:r>
      <w:r w:rsidR="00CC77EF" w:rsidRPr="00D67DD6">
        <w:rPr>
          <w:noProof w:val="0"/>
          <w:lang w:val="fr-FR"/>
        </w:rPr>
        <w:t xml:space="preserve">. Cette gigantomachie d’Avicenne et d’Averroès </w:t>
      </w:r>
      <w:r w:rsidR="0028488A" w:rsidRPr="00D67DD6">
        <w:rPr>
          <w:noProof w:val="0"/>
          <w:lang w:val="fr-FR"/>
        </w:rPr>
        <w:t xml:space="preserve">par rapport à </w:t>
      </w:r>
      <w:r w:rsidR="00560B00" w:rsidRPr="00D67DD6">
        <w:rPr>
          <w:noProof w:val="0"/>
          <w:lang w:val="fr-FR"/>
        </w:rPr>
        <w:t xml:space="preserve">l’héritage de </w:t>
      </w:r>
      <w:r w:rsidR="00CC77EF" w:rsidRPr="00D67DD6">
        <w:rPr>
          <w:noProof w:val="0"/>
          <w:lang w:val="fr-FR"/>
        </w:rPr>
        <w:t xml:space="preserve">métaphysique d’Alfarabi </w:t>
      </w:r>
      <w:r w:rsidR="0028488A" w:rsidRPr="00D67DD6">
        <w:rPr>
          <w:noProof w:val="0"/>
          <w:lang w:val="fr-FR"/>
        </w:rPr>
        <w:t xml:space="preserve">a été reprise </w:t>
      </w:r>
      <w:r w:rsidR="00CE594F" w:rsidRPr="00D67DD6">
        <w:rPr>
          <w:noProof w:val="0"/>
          <w:lang w:val="fr-FR"/>
        </w:rPr>
        <w:t>par la scolastique latine.</w:t>
      </w:r>
    </w:p>
    <w:p w14:paraId="4A1DDA05" w14:textId="71313B74" w:rsidR="00CC77EF" w:rsidRPr="00D67DD6" w:rsidRDefault="00CC77EF" w:rsidP="00ED02CA">
      <w:pPr>
        <w:ind w:firstLine="397"/>
        <w:rPr>
          <w:noProof w:val="0"/>
          <w:lang w:val="fr-FR" w:eastAsia="x-none"/>
        </w:rPr>
      </w:pPr>
      <w:r w:rsidRPr="00D67DD6">
        <w:rPr>
          <w:noProof w:val="0"/>
          <w:lang w:val="fr-FR" w:eastAsia="x-none"/>
        </w:rPr>
        <w:t>L’</w:t>
      </w:r>
      <w:r w:rsidR="00095CDD" w:rsidRPr="00D67DD6">
        <w:rPr>
          <w:noProof w:val="0"/>
          <w:lang w:val="fr-FR" w:eastAsia="x-none"/>
        </w:rPr>
        <w:t>actualisation</w:t>
      </w:r>
      <w:r w:rsidRPr="00D67DD6">
        <w:rPr>
          <w:noProof w:val="0"/>
          <w:lang w:val="fr-FR" w:eastAsia="x-none"/>
        </w:rPr>
        <w:t xml:space="preserve"> de la première substance garde le caractère fondamental, </w:t>
      </w:r>
      <w:r w:rsidR="0028488A" w:rsidRPr="00D67DD6">
        <w:rPr>
          <w:noProof w:val="0"/>
          <w:lang w:val="fr-FR" w:eastAsia="x-none"/>
        </w:rPr>
        <w:t xml:space="preserve">ce </w:t>
      </w:r>
      <w:r w:rsidRPr="00D67DD6">
        <w:rPr>
          <w:noProof w:val="0"/>
          <w:lang w:val="fr-FR" w:eastAsia="x-none"/>
        </w:rPr>
        <w:t xml:space="preserve">qui </w:t>
      </w:r>
      <w:r w:rsidR="0028488A" w:rsidRPr="00D67DD6">
        <w:rPr>
          <w:noProof w:val="0"/>
          <w:lang w:val="fr-FR" w:eastAsia="x-none"/>
        </w:rPr>
        <w:t xml:space="preserve">établit </w:t>
      </w:r>
      <w:r w:rsidRPr="00D67DD6">
        <w:rPr>
          <w:noProof w:val="0"/>
          <w:lang w:val="fr-FR" w:eastAsia="x-none"/>
        </w:rPr>
        <w:t xml:space="preserve">l’interprétation future de la métaphysique </w:t>
      </w:r>
      <w:r w:rsidR="0028488A" w:rsidRPr="00D67DD6">
        <w:rPr>
          <w:noProof w:val="0"/>
          <w:lang w:val="fr-FR" w:eastAsia="x-none"/>
        </w:rPr>
        <w:t xml:space="preserve">dans </w:t>
      </w:r>
      <w:r w:rsidRPr="00D67DD6">
        <w:rPr>
          <w:noProof w:val="0"/>
          <w:lang w:val="fr-FR" w:eastAsia="x-none"/>
        </w:rPr>
        <w:t xml:space="preserve">deux directions irréconciliables. Alfarabi introduisit dans la falsafa une nouvelle voie de compréhension </w:t>
      </w:r>
      <w:r w:rsidR="0045613A" w:rsidRPr="00D67DD6">
        <w:rPr>
          <w:noProof w:val="0"/>
          <w:lang w:val="fr-FR" w:eastAsia="x-none"/>
        </w:rPr>
        <w:t xml:space="preserve">ontologique </w:t>
      </w:r>
      <w:r w:rsidRPr="00D67DD6">
        <w:rPr>
          <w:noProof w:val="0"/>
          <w:lang w:val="fr-FR" w:eastAsia="x-none"/>
        </w:rPr>
        <w:t>(</w:t>
      </w:r>
      <w:r w:rsidRPr="00D67DD6">
        <w:rPr>
          <w:i/>
          <w:noProof w:val="0"/>
          <w:lang w:val="fr-FR" w:eastAsia="x-none"/>
        </w:rPr>
        <w:t>Vor-blickbahn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Vor-blickbahn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45613A" w:rsidRPr="00D67DD6">
        <w:rPr>
          <w:noProof w:val="0"/>
          <w:lang w:val="fr-FR" w:eastAsia="x-none"/>
        </w:rPr>
        <w:t xml:space="preserve">Le sens de la référence ontologique </w:t>
      </w:r>
      <w:r w:rsidRPr="00D67DD6">
        <w:rPr>
          <w:noProof w:val="0"/>
          <w:lang w:val="fr-FR" w:eastAsia="x-none"/>
        </w:rPr>
        <w:t>(</w:t>
      </w:r>
      <w:r w:rsidRPr="00D67DD6">
        <w:rPr>
          <w:i/>
          <w:noProof w:val="0"/>
          <w:lang w:val="fr-FR" w:eastAsia="x-none"/>
        </w:rPr>
        <w:t>Bezugssinn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Bezugssinn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clarifie la question herméneutique </w:t>
      </w:r>
      <w:r w:rsidR="006E6F11" w:rsidRPr="00D67DD6">
        <w:rPr>
          <w:noProof w:val="0"/>
          <w:lang w:val="fr-FR" w:eastAsia="x-none"/>
        </w:rPr>
        <w:t xml:space="preserve">en cherchant le </w:t>
      </w:r>
      <w:r w:rsidRPr="00D67DD6">
        <w:rPr>
          <w:noProof w:val="0"/>
          <w:lang w:val="fr-FR" w:eastAsia="x-none"/>
        </w:rPr>
        <w:t xml:space="preserve">« comment » </w:t>
      </w:r>
      <w:r w:rsidR="006E6F11" w:rsidRPr="00D67DD6">
        <w:rPr>
          <w:noProof w:val="0"/>
          <w:lang w:val="fr-FR" w:eastAsia="x-none"/>
        </w:rPr>
        <w:t>(« </w:t>
      </w:r>
      <w:r w:rsidR="006E6F11" w:rsidRPr="00D67DD6">
        <w:rPr>
          <w:i/>
          <w:noProof w:val="0"/>
          <w:lang w:val="fr-FR" w:eastAsia="x-none"/>
        </w:rPr>
        <w:t>Wie</w:t>
      </w:r>
      <w:r w:rsidR="006E6F11" w:rsidRPr="00D67DD6">
        <w:rPr>
          <w:noProof w:val="0"/>
          <w:lang w:val="fr-FR" w:eastAsia="x-none"/>
        </w:rPr>
        <w:t xml:space="preserve"> » de Heidegger) </w:t>
      </w:r>
      <w:r w:rsidRPr="00D67DD6">
        <w:rPr>
          <w:noProof w:val="0"/>
          <w:lang w:val="fr-FR" w:eastAsia="x-none"/>
        </w:rPr>
        <w:t xml:space="preserve">naît la compréhension de </w:t>
      </w:r>
      <w:r w:rsidR="00223043" w:rsidRPr="00D67DD6">
        <w:rPr>
          <w:noProof w:val="0"/>
          <w:lang w:val="fr-FR" w:eastAsia="x-none"/>
        </w:rPr>
        <w:t>l’existant</w:t>
      </w:r>
      <w:r w:rsidRPr="00D67DD6">
        <w:rPr>
          <w:noProof w:val="0"/>
          <w:lang w:val="fr-FR" w:eastAsia="x-none"/>
        </w:rPr>
        <w:t xml:space="preserve"> dans sa totalité</w:t>
      </w:r>
      <w:r w:rsidR="00715964" w:rsidRPr="00D67DD6">
        <w:rPr>
          <w:noProof w:val="0"/>
          <w:lang w:val="fr-FR" w:eastAsia="x-none"/>
        </w:rPr>
        <w:t xml:space="preserve"> (ch.</w:t>
      </w:r>
      <w:r w:rsidR="00B00D87" w:rsidRPr="00D67DD6">
        <w:rPr>
          <w:noProof w:val="0"/>
          <w:lang w:val="fr-FR" w:eastAsia="x-none"/>
        </w:rPr>
        <w:t> </w:t>
      </w:r>
      <w:r w:rsidR="00715964" w:rsidRPr="00D67DD6">
        <w:rPr>
          <w:noProof w:val="0"/>
          <w:lang w:val="fr-FR" w:eastAsia="x-none"/>
        </w:rPr>
        <w:t>1)</w:t>
      </w:r>
      <w:r w:rsidRPr="00D67DD6">
        <w:rPr>
          <w:noProof w:val="0"/>
          <w:lang w:val="fr-FR" w:eastAsia="x-none"/>
        </w:rPr>
        <w:t xml:space="preserve">. La substance reçoit </w:t>
      </w:r>
      <w:r w:rsidR="0028488A" w:rsidRPr="00D67DD6">
        <w:rPr>
          <w:noProof w:val="0"/>
          <w:lang w:val="fr-FR" w:eastAsia="x-none"/>
        </w:rPr>
        <w:t>l</w:t>
      </w:r>
      <w:r w:rsidRPr="00D67DD6">
        <w:rPr>
          <w:noProof w:val="0"/>
          <w:lang w:val="fr-FR" w:eastAsia="x-none"/>
        </w:rPr>
        <w:t xml:space="preserve">a signification </w:t>
      </w:r>
      <w:r w:rsidR="00870E6F" w:rsidRPr="00D67DD6">
        <w:rPr>
          <w:noProof w:val="0"/>
          <w:lang w:val="fr-FR" w:eastAsia="x-none"/>
        </w:rPr>
        <w:t>catégori</w:t>
      </w:r>
      <w:r w:rsidR="00CF40DA" w:rsidRPr="00D67DD6">
        <w:rPr>
          <w:noProof w:val="0"/>
          <w:lang w:val="fr-FR" w:eastAsia="x-none"/>
        </w:rPr>
        <w:t>el</w:t>
      </w:r>
      <w:r w:rsidR="00870E6F" w:rsidRPr="00D67DD6">
        <w:rPr>
          <w:noProof w:val="0"/>
          <w:lang w:val="fr-FR" w:eastAsia="x-none"/>
        </w:rPr>
        <w:t xml:space="preserve">le </w:t>
      </w:r>
      <w:r w:rsidRPr="00D67DD6">
        <w:rPr>
          <w:i/>
          <w:noProof w:val="0"/>
          <w:lang w:val="fr-FR" w:eastAsia="x-none"/>
        </w:rPr>
        <w:t>per prius</w:t>
      </w:r>
      <w:r w:rsidRPr="00D67DD6">
        <w:rPr>
          <w:noProof w:val="0"/>
          <w:lang w:val="fr-FR" w:eastAsia="x-none"/>
        </w:rPr>
        <w:t xml:space="preserve"> </w:t>
      </w:r>
      <w:r w:rsidR="0028488A" w:rsidRPr="00D67DD6">
        <w:rPr>
          <w:noProof w:val="0"/>
          <w:lang w:val="fr-FR" w:eastAsia="x-none"/>
        </w:rPr>
        <w:t xml:space="preserve">en </w:t>
      </w:r>
      <w:r w:rsidRPr="00D67DD6">
        <w:rPr>
          <w:noProof w:val="0"/>
          <w:lang w:val="fr-FR" w:eastAsia="x-none"/>
        </w:rPr>
        <w:t>deux manières </w:t>
      </w:r>
      <w:r w:rsidR="00870E6F" w:rsidRPr="00D67DD6">
        <w:rPr>
          <w:noProof w:val="0"/>
          <w:lang w:val="fr-FR" w:eastAsia="x-none"/>
        </w:rPr>
        <w:t>irréconciliables</w:t>
      </w:r>
      <w:r w:rsidR="00A47AEE" w:rsidRPr="00D67DD6">
        <w:rPr>
          <w:noProof w:val="0"/>
          <w:lang w:val="fr-FR" w:eastAsia="x-none"/>
        </w:rPr>
        <w:t> </w:t>
      </w:r>
      <w:r w:rsidRPr="00D67DD6">
        <w:rPr>
          <w:noProof w:val="0"/>
          <w:lang w:val="fr-FR" w:eastAsia="x-none"/>
        </w:rPr>
        <w:t>: aristotélicienne</w:t>
      </w:r>
      <w:r w:rsidR="0028488A" w:rsidRPr="00D67DD6">
        <w:rPr>
          <w:noProof w:val="0"/>
          <w:lang w:val="fr-FR" w:eastAsia="x-none"/>
        </w:rPr>
        <w:t xml:space="preserve"> et </w:t>
      </w:r>
      <w:r w:rsidRPr="00D67DD6">
        <w:rPr>
          <w:noProof w:val="0"/>
          <w:lang w:val="fr-FR" w:eastAsia="x-none"/>
        </w:rPr>
        <w:t>substantielle</w:t>
      </w:r>
      <w:r w:rsidR="0028488A" w:rsidRPr="00D67DD6">
        <w:rPr>
          <w:noProof w:val="0"/>
          <w:lang w:val="fr-FR" w:eastAsia="x-none"/>
        </w:rPr>
        <w:t xml:space="preserve">, puis </w:t>
      </w:r>
      <w:r w:rsidRPr="00D67DD6">
        <w:rPr>
          <w:noProof w:val="0"/>
          <w:lang w:val="fr-FR" w:eastAsia="x-none"/>
        </w:rPr>
        <w:t>néoplatonicienne</w:t>
      </w:r>
      <w:r w:rsidR="0028488A" w:rsidRPr="00D67DD6">
        <w:rPr>
          <w:noProof w:val="0"/>
          <w:lang w:val="fr-FR" w:eastAsia="x-none"/>
        </w:rPr>
        <w:t xml:space="preserve"> et </w:t>
      </w:r>
      <w:r w:rsidRPr="00D67DD6">
        <w:rPr>
          <w:noProof w:val="0"/>
          <w:lang w:val="fr-FR" w:eastAsia="x-none"/>
        </w:rPr>
        <w:t xml:space="preserve">formelle. Les deux formes de prédication sont équivalentes pour Alfarabi par rapport à la double détermination de la vérité donnée dans la </w:t>
      </w:r>
      <w:r w:rsidRPr="00D67DD6">
        <w:rPr>
          <w:i/>
          <w:noProof w:val="0"/>
          <w:lang w:val="fr-FR" w:eastAsia="x-none"/>
        </w:rPr>
        <w:t>Métaphysique</w:t>
      </w:r>
      <w:r w:rsidRPr="00D67DD6">
        <w:rPr>
          <w:noProof w:val="0"/>
          <w:lang w:val="fr-FR" w:eastAsia="x-none"/>
        </w:rPr>
        <w:t> VI.2. Mais en tout cas, elles ne sont ni identiques ni interchangeables, pas même sur le mode d’une analogie</w:t>
      </w:r>
      <w:r w:rsidR="00A52B73" w:rsidRPr="00D67DD6">
        <w:rPr>
          <w:noProof w:val="0"/>
          <w:lang w:val="fr-FR" w:eastAsia="x-none"/>
        </w:rPr>
        <w:t xml:space="preserve"> quelconque</w:t>
      </w:r>
      <w:r w:rsidRPr="00D67DD6">
        <w:rPr>
          <w:noProof w:val="0"/>
          <w:lang w:val="fr-FR" w:eastAsia="x-none"/>
        </w:rPr>
        <w:t>.</w:t>
      </w:r>
      <w:r w:rsidRPr="00D67DD6">
        <w:rPr>
          <w:iCs/>
          <w:noProof w:val="0"/>
          <w:vertAlign w:val="superscript"/>
          <w:lang w:val="fr-FR"/>
        </w:rPr>
        <w:footnoteReference w:id="70"/>
      </w:r>
      <w:r w:rsidRPr="00D67DD6">
        <w:rPr>
          <w:noProof w:val="0"/>
          <w:lang w:val="fr-FR" w:eastAsia="x-none"/>
        </w:rPr>
        <w:t xml:space="preserve"> Les deux types de la vér</w:t>
      </w:r>
      <w:r w:rsidR="0028488A" w:rsidRPr="00D67DD6">
        <w:rPr>
          <w:noProof w:val="0"/>
          <w:lang w:val="fr-FR" w:eastAsia="x-none"/>
        </w:rPr>
        <w:t>ité</w:t>
      </w:r>
      <w:r w:rsidRPr="00D67DD6">
        <w:rPr>
          <w:noProof w:val="0"/>
          <w:lang w:val="fr-FR" w:eastAsia="x-none"/>
        </w:rPr>
        <w:t xml:space="preserve"> sont </w:t>
      </w:r>
      <w:r w:rsidR="0028488A" w:rsidRPr="00D67DD6">
        <w:rPr>
          <w:noProof w:val="0"/>
          <w:lang w:val="fr-FR" w:eastAsia="x-none"/>
        </w:rPr>
        <w:t>autorisés</w:t>
      </w:r>
      <w:r w:rsidRPr="00D67DD6">
        <w:rPr>
          <w:noProof w:val="0"/>
          <w:lang w:val="fr-FR" w:eastAsia="x-none"/>
        </w:rPr>
        <w:t xml:space="preserve"> dans </w:t>
      </w:r>
      <w:r w:rsidRPr="00D67DD6">
        <w:rPr>
          <w:i/>
          <w:noProof w:val="0"/>
          <w:lang w:val="fr-FR" w:eastAsia="x-none"/>
        </w:rPr>
        <w:t>Métaphysique</w:t>
      </w:r>
      <w:r w:rsidRPr="00D67DD6">
        <w:rPr>
          <w:noProof w:val="0"/>
          <w:lang w:val="fr-FR" w:eastAsia="x-none"/>
        </w:rPr>
        <w:t xml:space="preserve"> et </w:t>
      </w:r>
      <w:r w:rsidRPr="00D67DD6">
        <w:rPr>
          <w:i/>
          <w:noProof w:val="0"/>
          <w:lang w:val="fr-FR" w:eastAsia="x-none"/>
        </w:rPr>
        <w:t>Catégories</w:t>
      </w:r>
      <w:r w:rsidRPr="00D67DD6">
        <w:rPr>
          <w:noProof w:val="0"/>
          <w:lang w:val="fr-FR" w:eastAsia="x-none"/>
        </w:rPr>
        <w:t>, mais</w:t>
      </w:r>
      <w:r w:rsidR="0028488A" w:rsidRPr="00D67DD6">
        <w:rPr>
          <w:noProof w:val="0"/>
          <w:lang w:val="fr-FR" w:eastAsia="x-none"/>
        </w:rPr>
        <w:t xml:space="preserve"> </w:t>
      </w:r>
      <w:r w:rsidRPr="00D67DD6">
        <w:rPr>
          <w:noProof w:val="0"/>
          <w:lang w:val="fr-FR" w:eastAsia="x-none"/>
        </w:rPr>
        <w:t xml:space="preserve">chaque fois dans un ordre </w:t>
      </w:r>
      <w:r w:rsidR="0028488A" w:rsidRPr="00D67DD6">
        <w:rPr>
          <w:noProof w:val="0"/>
          <w:lang w:val="fr-FR" w:eastAsia="x-none"/>
        </w:rPr>
        <w:t>différent de la pensée</w:t>
      </w:r>
      <w:r w:rsidRPr="00D67DD6">
        <w:rPr>
          <w:noProof w:val="0"/>
          <w:lang w:val="fr-FR" w:eastAsia="x-none"/>
        </w:rPr>
        <w:t>. La prédication est déterminée soit par la causalité de la chose réelle, soit par la signification générale de la substance seconde. Le mode d</w:t>
      </w:r>
      <w:r w:rsidR="00993974" w:rsidRPr="00D67DD6">
        <w:rPr>
          <w:noProof w:val="0"/>
          <w:lang w:val="fr-FR" w:eastAsia="x-none"/>
        </w:rPr>
        <w:t>e l</w:t>
      </w:r>
      <w:r w:rsidRPr="00D67DD6">
        <w:rPr>
          <w:noProof w:val="0"/>
          <w:lang w:val="fr-FR" w:eastAsia="x-none"/>
        </w:rPr>
        <w:t xml:space="preserve">’imposition et de </w:t>
      </w:r>
      <w:r w:rsidR="00993974" w:rsidRPr="00D67DD6">
        <w:rPr>
          <w:noProof w:val="0"/>
          <w:lang w:val="fr-FR" w:eastAsia="x-none"/>
        </w:rPr>
        <w:t xml:space="preserve">la </w:t>
      </w:r>
      <w:r w:rsidRPr="00D67DD6">
        <w:rPr>
          <w:noProof w:val="0"/>
          <w:lang w:val="fr-FR" w:eastAsia="x-none"/>
        </w:rPr>
        <w:t xml:space="preserve">supposition crée alors telle ou telle forme de prédication </w:t>
      </w:r>
      <w:r w:rsidRPr="00D67DD6">
        <w:rPr>
          <w:i/>
          <w:noProof w:val="0"/>
          <w:lang w:val="fr-FR" w:eastAsia="x-none"/>
        </w:rPr>
        <w:t>per prius</w:t>
      </w:r>
      <w:r w:rsidRPr="00D67DD6">
        <w:rPr>
          <w:noProof w:val="0"/>
          <w:lang w:val="fr-FR" w:eastAsia="x-none"/>
        </w:rPr>
        <w:t xml:space="preserve"> et </w:t>
      </w:r>
      <w:r w:rsidRPr="00D67DD6">
        <w:rPr>
          <w:i/>
          <w:noProof w:val="0"/>
          <w:lang w:val="fr-FR" w:eastAsia="x-none"/>
        </w:rPr>
        <w:t>per posterius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 prius</w:instrText>
      </w:r>
      <w:r w:rsidR="00821D89" w:rsidRPr="00D67DD6">
        <w:rPr>
          <w:noProof w:val="0"/>
          <w:lang w:val="fr-FR" w:eastAsia="x-none"/>
        </w:rPr>
        <w:instrText>—</w:instrText>
      </w:r>
      <w:r w:rsidRPr="00D67DD6">
        <w:rPr>
          <w:i/>
          <w:noProof w:val="0"/>
          <w:lang w:val="fr-FR" w:eastAsia="x-none"/>
        </w:rPr>
        <w:instrText>per posterius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C36D2F" w:rsidRPr="00D67DD6">
        <w:rPr>
          <w:noProof w:val="0"/>
          <w:lang w:val="fr-FR" w:eastAsia="x-none"/>
        </w:rPr>
        <w:t>Hélas, l</w:t>
      </w:r>
      <w:r w:rsidRPr="00D67DD6">
        <w:rPr>
          <w:noProof w:val="0"/>
          <w:lang w:val="fr-FR" w:eastAsia="x-none"/>
        </w:rPr>
        <w:t xml:space="preserve">es successeurs du </w:t>
      </w:r>
      <w:r w:rsidR="00E3066C">
        <w:rPr>
          <w:noProof w:val="0"/>
          <w:lang w:val="fr-FR" w:eastAsia="x-none"/>
        </w:rPr>
        <w:t>Second Maître</w:t>
      </w:r>
      <w:r w:rsidRPr="00D67DD6">
        <w:rPr>
          <w:noProof w:val="0"/>
          <w:lang w:val="fr-FR" w:eastAsia="x-none"/>
        </w:rPr>
        <w:t xml:space="preserve"> procé</w:t>
      </w:r>
      <w:r w:rsidR="0028488A" w:rsidRPr="00D67DD6">
        <w:rPr>
          <w:noProof w:val="0"/>
          <w:lang w:val="fr-FR" w:eastAsia="x-none"/>
        </w:rPr>
        <w:t>daient</w:t>
      </w:r>
      <w:r w:rsidRPr="00D67DD6">
        <w:rPr>
          <w:noProof w:val="0"/>
          <w:lang w:val="fr-FR" w:eastAsia="x-none"/>
        </w:rPr>
        <w:t xml:space="preserve"> d’une manière tout aussi contradictoire que les successeurs de Porphyre. Ils ne comprenaient pas les distinctions précises </w:t>
      </w:r>
      <w:r w:rsidR="00FB12E4" w:rsidRPr="00D67DD6">
        <w:rPr>
          <w:noProof w:val="0"/>
          <w:lang w:val="fr-FR" w:eastAsia="x-none"/>
        </w:rPr>
        <w:t xml:space="preserve">dans </w:t>
      </w:r>
      <w:r w:rsidRPr="00D67DD6">
        <w:rPr>
          <w:noProof w:val="0"/>
          <w:lang w:val="fr-FR" w:eastAsia="x-none"/>
        </w:rPr>
        <w:t xml:space="preserve">son interprétation des </w:t>
      </w:r>
      <w:r w:rsidRPr="00D67DD6">
        <w:rPr>
          <w:i/>
          <w:noProof w:val="0"/>
          <w:lang w:val="fr-FR" w:eastAsia="x-none"/>
        </w:rPr>
        <w:t>Catégories</w:t>
      </w:r>
      <w:r w:rsidRPr="00D67DD6">
        <w:rPr>
          <w:noProof w:val="0"/>
          <w:lang w:val="fr-FR" w:eastAsia="x-none"/>
        </w:rPr>
        <w:t xml:space="preserve">. Dans l’environnement de la falsafa persane formée par l’école d’Alfarabi, une nouvelle ambivalence de substance émergea, qui fut complétée par le modèle de métaphysique d’Avicenne vers le néoplatonisme et par celle d’Averroès vers </w:t>
      </w:r>
      <w:r w:rsidRPr="00D67DD6">
        <w:rPr>
          <w:noProof w:val="0"/>
          <w:lang w:val="fr-FR" w:eastAsia="x-none"/>
        </w:rPr>
        <w:lastRenderedPageBreak/>
        <w:t xml:space="preserve">l’aristotélisme. Avicenne reprend la conception universelle de la prédication </w:t>
      </w:r>
      <w:r w:rsidRPr="00D67DD6">
        <w:rPr>
          <w:i/>
          <w:noProof w:val="0"/>
          <w:lang w:val="fr-FR" w:eastAsia="x-none"/>
        </w:rPr>
        <w:t>per prius</w:t>
      </w:r>
      <w:r w:rsidRPr="00D67DD6">
        <w:rPr>
          <w:noProof w:val="0"/>
          <w:lang w:val="fr-FR" w:eastAsia="x-none"/>
        </w:rPr>
        <w:t xml:space="preserve"> et, suivant le modèle du néoplatonisme, abolit le caractère séparé de la première substance. Avicenne, l’avicennisme latin et, plus tard, l’objectivisme </w:t>
      </w:r>
      <w:r w:rsidR="0028488A" w:rsidRPr="00D67DD6">
        <w:rPr>
          <w:noProof w:val="0"/>
          <w:lang w:val="fr-FR" w:eastAsia="x-none"/>
        </w:rPr>
        <w:t xml:space="preserve">produisirent </w:t>
      </w:r>
      <w:r w:rsidRPr="00D67DD6">
        <w:rPr>
          <w:noProof w:val="0"/>
          <w:lang w:val="fr-FR" w:eastAsia="x-none"/>
        </w:rPr>
        <w:t>un nouveau modèle de l’analogie de Jamblique, qui fusionne les substances premières et secondes en un nouve</w:t>
      </w:r>
      <w:r w:rsidR="0028488A" w:rsidRPr="00D67DD6">
        <w:rPr>
          <w:noProof w:val="0"/>
          <w:lang w:val="fr-FR" w:eastAsia="x-none"/>
        </w:rPr>
        <w:t>l</w:t>
      </w:r>
      <w:r w:rsidRPr="00D67DD6">
        <w:rPr>
          <w:noProof w:val="0"/>
          <w:lang w:val="fr-FR" w:eastAsia="x-none"/>
        </w:rPr>
        <w:t xml:space="preserve"> </w:t>
      </w:r>
      <w:r w:rsidR="0028488A" w:rsidRPr="00D67DD6">
        <w:rPr>
          <w:noProof w:val="0"/>
          <w:lang w:val="fr-FR" w:eastAsia="x-none"/>
        </w:rPr>
        <w:t>existant</w:t>
      </w:r>
      <w:r w:rsidRPr="00D67DD6">
        <w:rPr>
          <w:noProof w:val="0"/>
          <w:lang w:val="fr-FR" w:eastAsia="x-none"/>
        </w:rPr>
        <w:t xml:space="preserve"> du troisième genre. Dans l’Occident latin, ce syncrétisme de la vérité et la position hyparchique de la première substance ont créé une nouvelle direction pour laquelle nous choisissons le terme de « second averroïsme »</w:t>
      </w:r>
      <w:r w:rsidR="00821B56" w:rsidRPr="00D67DD6">
        <w:rPr>
          <w:noProof w:val="0"/>
          <w:lang w:val="fr-FR" w:eastAsia="x-none"/>
        </w:rPr>
        <w:t>.</w:t>
      </w:r>
      <w:r w:rsidR="005E6572" w:rsidRPr="00D67DD6">
        <w:rPr>
          <w:noProof w:val="0"/>
          <w:lang w:val="fr-FR" w:eastAsia="x-none"/>
        </w:rPr>
        <w:t xml:space="preserve"> L</w:t>
      </w:r>
      <w:r w:rsidR="004B0E7C" w:rsidRPr="00D67DD6">
        <w:rPr>
          <w:noProof w:val="0"/>
          <w:lang w:val="fr-FR" w:eastAsia="x-none"/>
        </w:rPr>
        <w:t>e cou</w:t>
      </w:r>
      <w:r w:rsidR="005E6572" w:rsidRPr="00D67DD6">
        <w:rPr>
          <w:noProof w:val="0"/>
          <w:lang w:val="fr-FR" w:eastAsia="x-none"/>
        </w:rPr>
        <w:t xml:space="preserve">rant </w:t>
      </w:r>
      <w:r w:rsidRPr="00D67DD6">
        <w:rPr>
          <w:noProof w:val="0"/>
          <w:lang w:val="fr-FR" w:eastAsia="x-none"/>
        </w:rPr>
        <w:t>de la scolastique, qui s’inspire</w:t>
      </w:r>
      <w:r w:rsidR="00384E80" w:rsidRPr="00D67DD6">
        <w:rPr>
          <w:noProof w:val="0"/>
          <w:lang w:val="fr-FR" w:eastAsia="x-none"/>
        </w:rPr>
        <w:t xml:space="preserve"> d’Averroès, définit la vérité</w:t>
      </w:r>
      <w:r w:rsidRPr="00D67DD6">
        <w:rPr>
          <w:noProof w:val="0"/>
          <w:lang w:val="fr-FR" w:eastAsia="x-none"/>
        </w:rPr>
        <w:t xml:space="preserve"> comme le rapport de similitude de la pensée universelle par rapport à la première substance </w:t>
      </w:r>
      <w:r w:rsidR="00252C22" w:rsidRPr="00D67DD6">
        <w:rPr>
          <w:noProof w:val="0"/>
          <w:lang w:val="fr-FR" w:eastAsia="x-none"/>
        </w:rPr>
        <w:t>réelle</w:t>
      </w:r>
      <w:r w:rsidRPr="00D67DD6">
        <w:rPr>
          <w:noProof w:val="0"/>
          <w:lang w:val="fr-FR" w:eastAsia="x-none"/>
        </w:rPr>
        <w:t>. La première substance n’est véridique que dans le mode de la connaissance humaine</w:t>
      </w:r>
      <w:r w:rsidR="00252C22" w:rsidRPr="00D67DD6">
        <w:rPr>
          <w:noProof w:val="0"/>
          <w:lang w:val="fr-FR" w:eastAsia="x-none"/>
        </w:rPr>
        <w:t>. L</w:t>
      </w:r>
      <w:r w:rsidRPr="00D67DD6">
        <w:rPr>
          <w:noProof w:val="0"/>
          <w:lang w:val="fr-FR" w:eastAsia="x-none"/>
        </w:rPr>
        <w:t xml:space="preserve">a connaissance existe toujours </w:t>
      </w:r>
      <w:r w:rsidRPr="00D67DD6">
        <w:rPr>
          <w:i/>
          <w:noProof w:val="0"/>
          <w:lang w:val="fr-FR" w:eastAsia="x-none"/>
        </w:rPr>
        <w:t>simpliciter</w:t>
      </w:r>
      <w:r w:rsidRPr="00D67DD6">
        <w:rPr>
          <w:noProof w:val="0"/>
          <w:lang w:val="fr-FR" w:eastAsia="x-none"/>
        </w:rPr>
        <w:t xml:space="preserve">, mais non </w:t>
      </w:r>
      <w:r w:rsidRPr="00D67DD6">
        <w:rPr>
          <w:i/>
          <w:noProof w:val="0"/>
          <w:lang w:val="fr-FR" w:eastAsia="x-none"/>
        </w:rPr>
        <w:t xml:space="preserve">per se </w:t>
      </w:r>
      <w:r w:rsidRPr="00D67DD6">
        <w:rPr>
          <w:noProof w:val="0"/>
          <w:lang w:val="fr-FR" w:eastAsia="x-none"/>
        </w:rPr>
        <w:t xml:space="preserve">comme c’est le cas de la première substance. Cette orientation de la philosophie d’Alfarabi a été défendue par Averroès contre Avicenne. Dans l’Occident latin, l’école qu’on appelle le </w:t>
      </w:r>
      <w:r w:rsidR="00F4157F" w:rsidRPr="00D67DD6">
        <w:rPr>
          <w:noProof w:val="0"/>
          <w:lang w:val="fr-FR" w:eastAsia="x-none"/>
        </w:rPr>
        <w:t>«</w:t>
      </w:r>
      <w:r w:rsidR="006E6F11" w:rsidRPr="00D67DD6">
        <w:rPr>
          <w:noProof w:val="0"/>
          <w:lang w:val="fr-FR" w:eastAsia="x-none"/>
        </w:rPr>
        <w:t> </w:t>
      </w:r>
      <w:r w:rsidR="00331DB6" w:rsidRPr="00D67DD6">
        <w:rPr>
          <w:noProof w:val="0"/>
          <w:lang w:val="fr-FR" w:eastAsia="x-none"/>
        </w:rPr>
        <w:t>premier a</w:t>
      </w:r>
      <w:r w:rsidRPr="00D67DD6">
        <w:rPr>
          <w:noProof w:val="0"/>
          <w:lang w:val="fr-FR" w:eastAsia="x-none"/>
        </w:rPr>
        <w:t>verroïsme</w:t>
      </w:r>
      <w:r w:rsidR="006E6F11" w:rsidRPr="00D67DD6">
        <w:rPr>
          <w:noProof w:val="0"/>
          <w:lang w:val="fr-FR" w:eastAsia="x-none"/>
        </w:rPr>
        <w:t> </w:t>
      </w:r>
      <w:r w:rsidR="00F4157F" w:rsidRPr="00D67DD6">
        <w:rPr>
          <w:noProof w:val="0"/>
          <w:lang w:val="fr-FR" w:eastAsia="x-none"/>
        </w:rPr>
        <w:t>»</w:t>
      </w:r>
      <w:r w:rsidRPr="00D67DD6">
        <w:rPr>
          <w:noProof w:val="0"/>
          <w:lang w:val="fr-FR" w:eastAsia="x-none"/>
        </w:rPr>
        <w:t xml:space="preserve"> reprend cette position. L’ambivalence de la vérité, qui est liée à la double imposition de la signification </w:t>
      </w:r>
      <w:r w:rsidRPr="00D67DD6">
        <w:rPr>
          <w:i/>
          <w:noProof w:val="0"/>
          <w:lang w:val="fr-FR" w:eastAsia="x-none"/>
        </w:rPr>
        <w:t>per prius</w:t>
      </w:r>
      <w:r w:rsidRPr="00D67DD6">
        <w:rPr>
          <w:noProof w:val="0"/>
          <w:lang w:val="fr-FR" w:eastAsia="x-none"/>
        </w:rPr>
        <w:t xml:space="preserve"> et </w:t>
      </w:r>
      <w:r w:rsidRPr="00D67DD6">
        <w:rPr>
          <w:i/>
          <w:noProof w:val="0"/>
          <w:lang w:val="fr-FR" w:eastAsia="x-none"/>
        </w:rPr>
        <w:t>per posterius</w:t>
      </w:r>
      <w:r w:rsidRPr="00D67DD6">
        <w:rPr>
          <w:noProof w:val="0"/>
          <w:lang w:val="fr-FR" w:eastAsia="x-none"/>
        </w:rPr>
        <w:t xml:space="preserve"> pour la première et la seconde substance, </w:t>
      </w:r>
      <w:r w:rsidR="006C19E0" w:rsidRPr="00D67DD6">
        <w:rPr>
          <w:noProof w:val="0"/>
          <w:lang w:val="fr-FR" w:eastAsia="x-none"/>
        </w:rPr>
        <w:t xml:space="preserve">établit </w:t>
      </w:r>
      <w:r w:rsidRPr="00D67DD6">
        <w:rPr>
          <w:noProof w:val="0"/>
          <w:lang w:val="fr-FR" w:eastAsia="x-none"/>
        </w:rPr>
        <w:t>une nouvel</w:t>
      </w:r>
      <w:r w:rsidR="00EE34FF" w:rsidRPr="00EE34FF">
        <w:rPr>
          <w:i/>
          <w:noProof w:val="0"/>
          <w:lang w:val="fr-FR" w:eastAsia="x-none"/>
        </w:rPr>
        <w:t>Lichtung</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Lichtung</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C06B81" w:rsidRPr="00D67DD6">
        <w:rPr>
          <w:noProof w:val="0"/>
          <w:lang w:val="fr-FR" w:eastAsia="x-none"/>
        </w:rPr>
        <w:t xml:space="preserve">pour l’orientation future de </w:t>
      </w:r>
      <w:r w:rsidRPr="00D67DD6">
        <w:rPr>
          <w:noProof w:val="0"/>
          <w:lang w:val="fr-FR" w:eastAsia="x-none"/>
        </w:rPr>
        <w:t xml:space="preserve">métaphysique occidentale. Averroès, en tant qu’aristotélicien, </w:t>
      </w:r>
      <w:r w:rsidR="000C12F1" w:rsidRPr="00D67DD6">
        <w:rPr>
          <w:noProof w:val="0"/>
          <w:lang w:val="fr-FR" w:eastAsia="x-none"/>
        </w:rPr>
        <w:t xml:space="preserve">refusa </w:t>
      </w:r>
      <w:r w:rsidRPr="00D67DD6">
        <w:rPr>
          <w:noProof w:val="0"/>
          <w:lang w:val="fr-FR" w:eastAsia="x-none"/>
        </w:rPr>
        <w:t xml:space="preserve">la métaphysique d’Avicenne dans son mode univoque et sophistique </w:t>
      </w:r>
      <w:r w:rsidR="0034572B" w:rsidRPr="00D67DD6">
        <w:rPr>
          <w:noProof w:val="0"/>
          <w:lang w:val="fr-FR" w:eastAsia="x-none"/>
        </w:rPr>
        <w:t>« </w:t>
      </w:r>
      <w:r w:rsidRPr="00D67DD6">
        <w:rPr>
          <w:i/>
          <w:noProof w:val="0"/>
          <w:lang w:val="fr-FR" w:eastAsia="x-none"/>
        </w:rPr>
        <w:t>ens inquantum ens</w:t>
      </w:r>
      <w:r w:rsidR="0034572B" w:rsidRPr="00D67DD6">
        <w:rPr>
          <w:noProof w:val="0"/>
          <w:lang w:val="fr-FR" w:eastAsia="x-none"/>
        </w:rPr>
        <w:t> »</w:t>
      </w:r>
      <w:r w:rsidRPr="00D67DD6">
        <w:rPr>
          <w:noProof w:val="0"/>
          <w:lang w:val="fr-FR"/>
        </w:rPr>
        <w:fldChar w:fldCharType="begin"/>
      </w:r>
      <w:r w:rsidRPr="00D67DD6">
        <w:rPr>
          <w:noProof w:val="0"/>
          <w:lang w:val="fr-FR"/>
        </w:rPr>
        <w:instrText xml:space="preserve"> XE "ens inquantum ens" </w:instrText>
      </w:r>
      <w:r w:rsidRPr="00D67DD6">
        <w:rPr>
          <w:noProof w:val="0"/>
          <w:lang w:val="fr-FR"/>
        </w:rPr>
        <w:fldChar w:fldCharType="end"/>
      </w:r>
      <w:r w:rsidR="000C12F1" w:rsidRPr="00D67DD6">
        <w:rPr>
          <w:noProof w:val="0"/>
          <w:lang w:val="fr-FR"/>
        </w:rPr>
        <w:t>. Avicenna</w:t>
      </w:r>
      <w:r w:rsidR="000C12F1" w:rsidRPr="00D67DD6">
        <w:rPr>
          <w:i/>
          <w:noProof w:val="0"/>
          <w:lang w:val="fr-FR" w:eastAsia="x-none"/>
        </w:rPr>
        <w:t xml:space="preserve"> </w:t>
      </w:r>
      <w:r w:rsidR="000C12F1" w:rsidRPr="00D67DD6">
        <w:rPr>
          <w:noProof w:val="0"/>
          <w:lang w:val="fr-FR" w:eastAsia="x-none"/>
        </w:rPr>
        <w:t xml:space="preserve">n’a pas besoin de </w:t>
      </w:r>
      <w:r w:rsidRPr="00D67DD6">
        <w:rPr>
          <w:noProof w:val="0"/>
          <w:lang w:val="fr-FR" w:eastAsia="x-none"/>
        </w:rPr>
        <w:t>la prédication hyparchique vers la première substance</w:t>
      </w:r>
      <w:r w:rsidR="006861F2" w:rsidRPr="00D67DD6">
        <w:rPr>
          <w:noProof w:val="0"/>
          <w:lang w:val="fr-FR" w:eastAsia="x-none"/>
        </w:rPr>
        <w:t xml:space="preserve"> réelle</w:t>
      </w:r>
      <w:r w:rsidRPr="00D67DD6">
        <w:rPr>
          <w:noProof w:val="0"/>
          <w:lang w:val="fr-FR" w:eastAsia="x-none"/>
        </w:rPr>
        <w:t>.</w:t>
      </w:r>
      <w:r w:rsidR="000C12F1" w:rsidRPr="00D67DD6">
        <w:rPr>
          <w:noProof w:val="0"/>
          <w:lang w:val="fr-FR" w:eastAsia="x-none"/>
        </w:rPr>
        <w:t xml:space="preserve"> </w:t>
      </w:r>
      <w:r w:rsidR="00955DE9" w:rsidRPr="00D67DD6">
        <w:rPr>
          <w:noProof w:val="0"/>
          <w:lang w:val="fr-FR" w:eastAsia="x-none"/>
        </w:rPr>
        <w:t>L</w:t>
      </w:r>
      <w:r w:rsidR="000C12F1" w:rsidRPr="00D67DD6">
        <w:rPr>
          <w:noProof w:val="0"/>
          <w:lang w:val="fr-FR" w:eastAsia="x-none"/>
        </w:rPr>
        <w:t xml:space="preserve">e sens </w:t>
      </w:r>
      <w:r w:rsidRPr="00D67DD6">
        <w:rPr>
          <w:noProof w:val="0"/>
          <w:lang w:val="fr-FR" w:eastAsia="x-none"/>
        </w:rPr>
        <w:t xml:space="preserve">abstrait donné seulement en pensée ne peut pas </w:t>
      </w:r>
      <w:r w:rsidR="000C12F1" w:rsidRPr="00D67DD6">
        <w:rPr>
          <w:noProof w:val="0"/>
          <w:lang w:val="fr-FR" w:eastAsia="x-none"/>
        </w:rPr>
        <w:t>fonder</w:t>
      </w:r>
      <w:r w:rsidRPr="00D67DD6">
        <w:rPr>
          <w:noProof w:val="0"/>
          <w:lang w:val="fr-FR" w:eastAsia="x-none"/>
        </w:rPr>
        <w:t xml:space="preserve"> une science première qui est liée à l’unité de </w:t>
      </w:r>
      <w:r w:rsidR="00223043" w:rsidRPr="00D67DD6">
        <w:rPr>
          <w:noProof w:val="0"/>
          <w:lang w:val="fr-FR" w:eastAsia="x-none"/>
        </w:rPr>
        <w:t>l’existant</w:t>
      </w:r>
      <w:r w:rsidRPr="00D67DD6">
        <w:rPr>
          <w:noProof w:val="0"/>
          <w:lang w:val="fr-FR" w:eastAsia="x-none"/>
        </w:rPr>
        <w:t xml:space="preserve"> réel. L’aristotélicien Siger de Brabant analysa l’erreur fondamentale de la métaphysique avicenniste basée sur l’abstraction objective, car il était et </w:t>
      </w:r>
      <w:r w:rsidR="000C12F1" w:rsidRPr="00D67DD6">
        <w:rPr>
          <w:noProof w:val="0"/>
          <w:lang w:val="fr-FR" w:eastAsia="x-none"/>
        </w:rPr>
        <w:t xml:space="preserve">il </w:t>
      </w:r>
      <w:r w:rsidRPr="00D67DD6">
        <w:rPr>
          <w:noProof w:val="0"/>
          <w:lang w:val="fr-FR" w:eastAsia="x-none"/>
        </w:rPr>
        <w:t>est le meilleur commentateur d’Averroès dans l’Occident</w:t>
      </w:r>
      <w:r w:rsidR="00815AAD" w:rsidRPr="00D67DD6">
        <w:rPr>
          <w:noProof w:val="0"/>
          <w:lang w:val="fr-FR" w:eastAsia="x-none"/>
        </w:rPr>
        <w:t xml:space="preserve"> latin. Les deux exemples de </w:t>
      </w:r>
      <w:r w:rsidRPr="00D67DD6">
        <w:rPr>
          <w:noProof w:val="0"/>
          <w:lang w:val="fr-FR" w:eastAsia="x-none"/>
        </w:rPr>
        <w:t>gigantomachie concernant la substance sont importants. Ils montrent que la détermination de la substance est arrivée à un carrefour décisif</w:t>
      </w:r>
      <w:r w:rsidR="000C12F1" w:rsidRPr="00D67DD6">
        <w:rPr>
          <w:noProof w:val="0"/>
          <w:lang w:val="fr-FR" w:eastAsia="x-none"/>
        </w:rPr>
        <w:t>. Dès le début de la philosophie occidentale indépendante</w:t>
      </w:r>
      <w:r w:rsidRPr="00D67DD6">
        <w:rPr>
          <w:noProof w:val="0"/>
          <w:lang w:val="fr-FR" w:eastAsia="x-none"/>
        </w:rPr>
        <w:t xml:space="preserve">, le </w:t>
      </w:r>
      <w:r w:rsidR="00E3066C">
        <w:rPr>
          <w:noProof w:val="0"/>
          <w:lang w:val="fr-FR" w:eastAsia="x-none"/>
        </w:rPr>
        <w:t>Second Maître</w:t>
      </w:r>
      <w:r w:rsidRPr="00D67DD6">
        <w:rPr>
          <w:noProof w:val="0"/>
          <w:lang w:val="fr-FR" w:eastAsia="x-none"/>
        </w:rPr>
        <w:t xml:space="preserve"> </w:t>
      </w:r>
      <w:r w:rsidR="000C12F1" w:rsidRPr="00D67DD6">
        <w:rPr>
          <w:noProof w:val="0"/>
          <w:lang w:val="fr-FR" w:eastAsia="x-none"/>
        </w:rPr>
        <w:t>exposa tout le cheminement de la métaphysique ultérieure</w:t>
      </w:r>
      <w:r w:rsidRPr="00D67DD6">
        <w:rPr>
          <w:noProof w:val="0"/>
          <w:lang w:val="fr-FR" w:eastAsia="x-none"/>
        </w:rPr>
        <w:t>.</w:t>
      </w:r>
    </w:p>
    <w:p w14:paraId="7641C0A3" w14:textId="77777777" w:rsidR="00E024B8" w:rsidRPr="00D67DD6" w:rsidRDefault="00E024B8" w:rsidP="00D85AFE">
      <w:pPr>
        <w:rPr>
          <w:noProof w:val="0"/>
          <w:lang w:val="fr-FR"/>
        </w:rPr>
      </w:pPr>
    </w:p>
    <w:p w14:paraId="538830B7" w14:textId="77777777" w:rsidR="003B4E60" w:rsidRPr="00D67DD6" w:rsidRDefault="003B4E60" w:rsidP="00F665CD">
      <w:pPr>
        <w:pStyle w:val="Nadpis3"/>
        <w:rPr>
          <w:noProof w:val="0"/>
          <w:lang w:val="fr-FR"/>
        </w:rPr>
      </w:pPr>
      <w:r w:rsidRPr="00D67DD6">
        <w:rPr>
          <w:noProof w:val="0"/>
          <w:lang w:val="fr-FR"/>
        </w:rPr>
        <w:br w:type="page"/>
      </w:r>
      <w:bookmarkStart w:id="17" w:name="_Toc162093419"/>
      <w:r w:rsidRPr="00D67DD6">
        <w:rPr>
          <w:noProof w:val="0"/>
          <w:lang w:val="fr-FR"/>
        </w:rPr>
        <w:lastRenderedPageBreak/>
        <w:t>2.1.1 L’émergence d’une nouvelle vision du monde</w:t>
      </w:r>
      <w:bookmarkEnd w:id="17"/>
    </w:p>
    <w:p w14:paraId="2AC1ADEE" w14:textId="3433B6BC" w:rsidR="003B4E60" w:rsidRPr="00D67DD6" w:rsidRDefault="003B4E60" w:rsidP="003B4E60">
      <w:pPr>
        <w:rPr>
          <w:noProof w:val="0"/>
          <w:lang w:val="fr-FR"/>
        </w:rPr>
      </w:pPr>
      <w:r w:rsidRPr="00D67DD6">
        <w:rPr>
          <w:noProof w:val="0"/>
          <w:lang w:val="fr-FR"/>
        </w:rPr>
        <w:t xml:space="preserve">La distinction fondamentale de la double trajectoire métaphysique, appelée plus tard </w:t>
      </w:r>
      <w:r w:rsidRPr="00D67DD6">
        <w:rPr>
          <w:i/>
          <w:noProof w:val="0"/>
          <w:lang w:val="fr-FR"/>
        </w:rPr>
        <w:t>resolutio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resolutio</w:instrText>
      </w:r>
      <w:r w:rsidRPr="00D67DD6">
        <w:rPr>
          <w:noProof w:val="0"/>
          <w:lang w:val="fr-FR"/>
        </w:rPr>
        <w:instrText xml:space="preserve">" </w:instrText>
      </w:r>
      <w:r w:rsidRPr="00D67DD6">
        <w:rPr>
          <w:i/>
          <w:noProof w:val="0"/>
          <w:lang w:val="fr-FR"/>
        </w:rPr>
        <w:fldChar w:fldCharType="end"/>
      </w:r>
      <w:r w:rsidRPr="00D67DD6">
        <w:rPr>
          <w:noProof w:val="0"/>
          <w:lang w:val="fr-FR"/>
        </w:rPr>
        <w:t>, produi</w:t>
      </w:r>
      <w:r w:rsidR="00CE32C5" w:rsidRPr="00D67DD6">
        <w:rPr>
          <w:noProof w:val="0"/>
          <w:lang w:val="fr-FR"/>
        </w:rPr>
        <w:t>sit</w:t>
      </w:r>
      <w:r w:rsidRPr="00D67DD6">
        <w:rPr>
          <w:noProof w:val="0"/>
          <w:lang w:val="fr-FR"/>
        </w:rPr>
        <w:t xml:space="preserve"> une nouvel</w:t>
      </w:r>
      <w:r w:rsidR="00EE34FF" w:rsidRPr="00EE34FF">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la vérité et de la non-vérité dans l’histoire </w:t>
      </w:r>
      <w:r w:rsidR="00555732" w:rsidRPr="00D67DD6">
        <w:rPr>
          <w:noProof w:val="0"/>
          <w:lang w:val="fr-FR"/>
        </w:rPr>
        <w:t>de métaphysique occidentale. L’</w:t>
      </w:r>
      <w:r w:rsidR="009D3B4A" w:rsidRPr="00D67DD6">
        <w:rPr>
          <w:noProof w:val="0"/>
          <w:lang w:val="fr-FR"/>
        </w:rPr>
        <w:t>évènement</w:t>
      </w:r>
      <w:r w:rsidR="00555732" w:rsidRPr="00D67DD6">
        <w:rPr>
          <w:noProof w:val="0"/>
          <w:lang w:val="fr-FR"/>
        </w:rPr>
        <w:t xml:space="preserve"> fondamental de nouvelle métaphysique est basé sur </w:t>
      </w:r>
      <w:r w:rsidR="005B38BD" w:rsidRPr="00D67DD6">
        <w:rPr>
          <w:noProof w:val="0"/>
          <w:lang w:val="fr-FR"/>
        </w:rPr>
        <w:t xml:space="preserve">un </w:t>
      </w:r>
      <w:r w:rsidR="00555732" w:rsidRPr="00D67DD6">
        <w:rPr>
          <w:i/>
          <w:noProof w:val="0"/>
          <w:lang w:val="fr-FR"/>
        </w:rPr>
        <w:t>factum</w:t>
      </w:r>
      <w:r w:rsidR="00555732" w:rsidRPr="00D67DD6">
        <w:rPr>
          <w:noProof w:val="0"/>
          <w:lang w:val="fr-FR"/>
        </w:rPr>
        <w:t xml:space="preserve"> </w:t>
      </w:r>
      <w:r w:rsidR="005F61E7" w:rsidRPr="00D67DD6">
        <w:rPr>
          <w:noProof w:val="0"/>
          <w:lang w:val="fr-FR"/>
        </w:rPr>
        <w:t>subjectif. L</w:t>
      </w:r>
      <w:r w:rsidR="00555732" w:rsidRPr="00D67DD6">
        <w:rPr>
          <w:noProof w:val="0"/>
          <w:lang w:val="fr-FR"/>
        </w:rPr>
        <w:t xml:space="preserve">a première substance existante </w:t>
      </w:r>
      <w:r w:rsidR="00DF440C" w:rsidRPr="00D67DD6">
        <w:rPr>
          <w:noProof w:val="0"/>
          <w:lang w:val="fr-FR"/>
        </w:rPr>
        <w:t xml:space="preserve">était </w:t>
      </w:r>
      <w:r w:rsidR="00EA3077" w:rsidRPr="00D67DD6">
        <w:rPr>
          <w:noProof w:val="0"/>
          <w:lang w:val="fr-FR"/>
        </w:rPr>
        <w:t>e</w:t>
      </w:r>
      <w:r w:rsidR="00DF440C" w:rsidRPr="00D67DD6">
        <w:rPr>
          <w:noProof w:val="0"/>
          <w:lang w:val="fr-FR"/>
        </w:rPr>
        <w:t xml:space="preserve">ffacée pour faire place </w:t>
      </w:r>
      <w:r w:rsidR="00DF440C" w:rsidRPr="00D67DD6">
        <w:rPr>
          <w:rFonts w:cs="Calibri"/>
          <w:noProof w:val="0"/>
          <w:lang w:val="fr-FR"/>
        </w:rPr>
        <w:t>à</w:t>
      </w:r>
      <w:r w:rsidR="00DF440C" w:rsidRPr="00D67DD6">
        <w:rPr>
          <w:noProof w:val="0"/>
          <w:lang w:val="fr-FR"/>
        </w:rPr>
        <w:t xml:space="preserve"> </w:t>
      </w:r>
      <w:r w:rsidR="00555732" w:rsidRPr="00D67DD6">
        <w:rPr>
          <w:noProof w:val="0"/>
          <w:lang w:val="fr-FR"/>
        </w:rPr>
        <w:t xml:space="preserve">la pensée métaphysique </w:t>
      </w:r>
      <w:r w:rsidR="00D7501D" w:rsidRPr="00D67DD6">
        <w:rPr>
          <w:noProof w:val="0"/>
          <w:lang w:val="fr-FR"/>
        </w:rPr>
        <w:t>produite par le sujet moderne</w:t>
      </w:r>
      <w:r w:rsidR="00401FD8" w:rsidRPr="00D67DD6">
        <w:rPr>
          <w:noProof w:val="0"/>
          <w:lang w:val="fr-FR"/>
        </w:rPr>
        <w:t>. L</w:t>
      </w:r>
      <w:r w:rsidR="00A7230D" w:rsidRPr="00D67DD6">
        <w:rPr>
          <w:noProof w:val="0"/>
          <w:lang w:val="fr-FR"/>
        </w:rPr>
        <w:t>’</w:t>
      </w:r>
      <w:r w:rsidR="00401FD8" w:rsidRPr="00D67DD6">
        <w:rPr>
          <w:rFonts w:cs="Calibri"/>
          <w:noProof w:val="0"/>
          <w:lang w:val="fr-FR"/>
        </w:rPr>
        <w:t>Ê</w:t>
      </w:r>
      <w:r w:rsidR="00401FD8" w:rsidRPr="00D67DD6">
        <w:rPr>
          <w:noProof w:val="0"/>
          <w:lang w:val="fr-FR"/>
        </w:rPr>
        <w:t>tre doublement caché renvoie l</w:t>
      </w:r>
      <w:r w:rsidR="00A7230D" w:rsidRPr="00D67DD6">
        <w:rPr>
          <w:noProof w:val="0"/>
          <w:lang w:val="fr-FR"/>
        </w:rPr>
        <w:t>’</w:t>
      </w:r>
      <w:r w:rsidR="00401FD8" w:rsidRPr="00D67DD6">
        <w:rPr>
          <w:noProof w:val="0"/>
          <w:lang w:val="fr-FR"/>
        </w:rPr>
        <w:t>existant subjectif comme substance «</w:t>
      </w:r>
      <w:r w:rsidR="006E6F11" w:rsidRPr="00D67DD6">
        <w:rPr>
          <w:noProof w:val="0"/>
          <w:lang w:val="fr-FR"/>
        </w:rPr>
        <w:t> </w:t>
      </w:r>
      <w:r w:rsidR="00401FD8" w:rsidRPr="00D67DD6">
        <w:rPr>
          <w:noProof w:val="0"/>
          <w:lang w:val="fr-FR"/>
        </w:rPr>
        <w:t>réelle</w:t>
      </w:r>
      <w:r w:rsidR="006E6F11" w:rsidRPr="00D67DD6">
        <w:rPr>
          <w:noProof w:val="0"/>
          <w:lang w:val="fr-FR"/>
        </w:rPr>
        <w:t> </w:t>
      </w:r>
      <w:r w:rsidR="00401FD8" w:rsidRPr="00D67DD6">
        <w:rPr>
          <w:noProof w:val="0"/>
          <w:lang w:val="fr-FR"/>
        </w:rPr>
        <w:t>» (c</w:t>
      </w:r>
      <w:r w:rsidR="00A7230D" w:rsidRPr="00D67DD6">
        <w:rPr>
          <w:noProof w:val="0"/>
          <w:lang w:val="fr-FR"/>
        </w:rPr>
        <w:t>’</w:t>
      </w:r>
      <w:r w:rsidR="00401FD8" w:rsidRPr="00D67DD6">
        <w:rPr>
          <w:noProof w:val="0"/>
          <w:lang w:val="fr-FR"/>
        </w:rPr>
        <w:t xml:space="preserve">est-à-dire objective) dans la pensée métaphysique </w:t>
      </w:r>
      <w:r w:rsidRPr="00D67DD6">
        <w:rPr>
          <w:noProof w:val="0"/>
          <w:lang w:val="fr-FR"/>
        </w:rPr>
        <w:t>(</w:t>
      </w:r>
      <w:r w:rsidRPr="00D67DD6">
        <w:rPr>
          <w:i/>
          <w:noProof w:val="0"/>
          <w:lang w:val="fr-FR"/>
        </w:rPr>
        <w:t>Ge-Stell</w:t>
      </w:r>
      <w:r w:rsidRPr="00D67DD6">
        <w:rPr>
          <w:i/>
          <w:noProof w:val="0"/>
          <w:lang w:val="fr-FR"/>
        </w:rPr>
        <w:fldChar w:fldCharType="begin"/>
      </w:r>
      <w:r w:rsidRPr="00D67DD6">
        <w:rPr>
          <w:noProof w:val="0"/>
          <w:lang w:val="fr-FR"/>
        </w:rPr>
        <w:instrText xml:space="preserve"> XE "</w:instrText>
      </w:r>
      <w:r w:rsidRPr="00D67DD6">
        <w:rPr>
          <w:i/>
          <w:noProof w:val="0"/>
          <w:lang w:val="fr-FR"/>
        </w:rPr>
        <w:instrText>Ge-Stell</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ch. 1.2). La nouvelle nature de </w:t>
      </w:r>
      <w:r w:rsidR="00223043" w:rsidRPr="00D67DD6">
        <w:rPr>
          <w:noProof w:val="0"/>
          <w:lang w:val="fr-FR"/>
        </w:rPr>
        <w:t>l’existant</w:t>
      </w:r>
      <w:r w:rsidRPr="00D67DD6">
        <w:rPr>
          <w:noProof w:val="0"/>
          <w:lang w:val="fr-FR"/>
        </w:rPr>
        <w:t xml:space="preserve"> surgit dans le sujet moderne de l’Occident grâce à l’</w:t>
      </w:r>
      <w:r w:rsidR="009D3B4A" w:rsidRPr="00D67DD6">
        <w:rPr>
          <w:noProof w:val="0"/>
          <w:lang w:val="fr-FR"/>
        </w:rPr>
        <w:t>évènement</w:t>
      </w:r>
      <w:r w:rsidRPr="00D67DD6">
        <w:rPr>
          <w:noProof w:val="0"/>
          <w:lang w:val="fr-FR"/>
        </w:rPr>
        <w:t xml:space="preserve"> </w:t>
      </w:r>
      <w:r w:rsidR="00D90E16" w:rsidRPr="00D67DD6">
        <w:rPr>
          <w:noProof w:val="0"/>
          <w:lang w:val="fr-FR"/>
        </w:rPr>
        <w:t>métaphysique (</w:t>
      </w:r>
      <w:r w:rsidRPr="00D67DD6">
        <w:rPr>
          <w:i/>
          <w:noProof w:val="0"/>
          <w:lang w:val="fr-FR"/>
        </w:rPr>
        <w:t>Ereignis</w:t>
      </w:r>
      <w:r w:rsidRPr="00D67DD6">
        <w:rPr>
          <w:noProof w:val="0"/>
          <w:lang w:val="fr-FR"/>
        </w:rPr>
        <w:t xml:space="preserve">) du courant </w:t>
      </w:r>
      <w:r w:rsidR="009470C9" w:rsidRPr="00D67DD6">
        <w:rPr>
          <w:noProof w:val="0"/>
          <w:lang w:val="fr-FR"/>
        </w:rPr>
        <w:t>aristotélicien authentique de</w:t>
      </w:r>
      <w:r w:rsidRPr="00D67DD6">
        <w:rPr>
          <w:noProof w:val="0"/>
          <w:lang w:val="fr-FR"/>
        </w:rPr>
        <w:t xml:space="preserve"> falsafa</w:t>
      </w:r>
      <w:r w:rsidR="009470C9" w:rsidRPr="00D67DD6">
        <w:rPr>
          <w:noProof w:val="0"/>
          <w:lang w:val="fr-FR"/>
        </w:rPr>
        <w:t xml:space="preserve">. La </w:t>
      </w:r>
      <w:r w:rsidR="00C637D5" w:rsidRPr="00D67DD6">
        <w:rPr>
          <w:noProof w:val="0"/>
          <w:lang w:val="fr-FR"/>
        </w:rPr>
        <w:t>falsafa</w:t>
      </w:r>
      <w:r w:rsidRPr="00D67DD6">
        <w:rPr>
          <w:noProof w:val="0"/>
          <w:lang w:val="fr-FR"/>
        </w:rPr>
        <w:t xml:space="preserve"> est déterminée par une nouvelle figure de la vérité et de la non-vérité, qui se rapporte à la connaissance du monde faite par les</w:t>
      </w:r>
      <w:r w:rsidR="00D90E16" w:rsidRPr="00D67DD6">
        <w:rPr>
          <w:noProof w:val="0"/>
          <w:lang w:val="fr-FR"/>
        </w:rPr>
        <w:t xml:space="preserve"> </w:t>
      </w:r>
      <w:r w:rsidRPr="00D67DD6">
        <w:rPr>
          <w:noProof w:val="0"/>
          <w:lang w:val="fr-FR"/>
        </w:rPr>
        <w:t>néoplatoniciens (</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nouvelle manière de penser est déjà donnée dans l’antiquité tardive par Simplicius (ch. 1.3.2) à travers l’oubli de </w:t>
      </w:r>
      <w:r w:rsidR="00D90E16" w:rsidRPr="00D67DD6">
        <w:rPr>
          <w:noProof w:val="0"/>
          <w:lang w:val="fr-FR"/>
        </w:rPr>
        <w:t>la première substance</w:t>
      </w:r>
      <w:r w:rsidRPr="00D67DD6">
        <w:rPr>
          <w:noProof w:val="0"/>
          <w:lang w:val="fr-FR"/>
        </w:rPr>
        <w:t xml:space="preserv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C637D5" w:rsidRPr="00D67DD6">
        <w:rPr>
          <w:noProof w:val="0"/>
          <w:lang w:val="fr-FR"/>
        </w:rPr>
        <w:t>Falsafa reprit c</w:t>
      </w:r>
      <w:r w:rsidRPr="00D67DD6">
        <w:rPr>
          <w:noProof w:val="0"/>
          <w:lang w:val="fr-FR"/>
        </w:rPr>
        <w:t xml:space="preserve">ette ambiguïté concernant le statut de </w:t>
      </w:r>
      <w:r w:rsidR="00223043" w:rsidRPr="00D67DD6">
        <w:rPr>
          <w:noProof w:val="0"/>
          <w:lang w:val="fr-FR"/>
        </w:rPr>
        <w:t>l’existant</w:t>
      </w:r>
      <w:r w:rsidR="00C637D5" w:rsidRPr="00D67DD6">
        <w:rPr>
          <w:noProof w:val="0"/>
          <w:lang w:val="fr-FR"/>
        </w:rPr>
        <w:t xml:space="preserve">, ce qui </w:t>
      </w:r>
      <w:r w:rsidR="00417CDF" w:rsidRPr="00D67DD6">
        <w:rPr>
          <w:noProof w:val="0"/>
          <w:lang w:val="fr-FR"/>
        </w:rPr>
        <w:t>entraîna</w:t>
      </w:r>
      <w:r w:rsidR="00C637D5" w:rsidRPr="00D67DD6">
        <w:rPr>
          <w:noProof w:val="0"/>
          <w:lang w:val="fr-FR"/>
        </w:rPr>
        <w:t xml:space="preserve"> l</w:t>
      </w:r>
      <w:r w:rsidRPr="00D67DD6">
        <w:rPr>
          <w:noProof w:val="0"/>
          <w:lang w:val="fr-FR"/>
        </w:rPr>
        <w:t xml:space="preserve">’Occident </w:t>
      </w:r>
      <w:r w:rsidR="00C637D5" w:rsidRPr="00D67DD6">
        <w:rPr>
          <w:noProof w:val="0"/>
          <w:lang w:val="fr-FR"/>
        </w:rPr>
        <w:t xml:space="preserve">de prendre la voie </w:t>
      </w:r>
      <w:r w:rsidRPr="00D67DD6">
        <w:rPr>
          <w:noProof w:val="0"/>
          <w:lang w:val="fr-FR"/>
        </w:rPr>
        <w:t xml:space="preserve">de l’erreur et de l’irrationalité </w:t>
      </w:r>
      <w:r w:rsidR="00252430" w:rsidRPr="00D67DD6">
        <w:rPr>
          <w:noProof w:val="0"/>
          <w:lang w:val="fr-FR"/>
        </w:rPr>
        <w:t xml:space="preserve">objective </w:t>
      </w:r>
      <w:r w:rsidRPr="00D67DD6">
        <w:rPr>
          <w:noProof w:val="0"/>
          <w:lang w:val="fr-FR"/>
        </w:rPr>
        <w:t>(</w:t>
      </w:r>
      <w:r w:rsidRPr="00D67DD6">
        <w:rPr>
          <w:i/>
          <w:noProof w:val="0"/>
          <w:lang w:val="fr-FR"/>
        </w:rPr>
        <w:t>Irre</w:t>
      </w:r>
      <w:r w:rsidRPr="00D67DD6">
        <w:rPr>
          <w:noProof w:val="0"/>
          <w:lang w:val="fr-FR"/>
        </w:rPr>
        <w:t xml:space="preserve">). L’herméneutique </w:t>
      </w:r>
      <w:r w:rsidR="00A40288" w:rsidRPr="00D67DD6">
        <w:rPr>
          <w:noProof w:val="0"/>
          <w:lang w:val="fr-FR"/>
        </w:rPr>
        <w:t xml:space="preserve">cherche </w:t>
      </w:r>
      <w:r w:rsidRPr="00D67DD6">
        <w:rPr>
          <w:noProof w:val="0"/>
          <w:lang w:val="fr-FR"/>
        </w:rPr>
        <w:t xml:space="preserve">dans l’œuvre du </w:t>
      </w:r>
      <w:r w:rsidR="00E3066C">
        <w:rPr>
          <w:noProof w:val="0"/>
          <w:lang w:val="fr-FR"/>
        </w:rPr>
        <w:t>Second Maître</w:t>
      </w:r>
      <w:r w:rsidRPr="00D67DD6">
        <w:rPr>
          <w:noProof w:val="0"/>
          <w:lang w:val="fr-FR"/>
        </w:rPr>
        <w:t xml:space="preserve"> </w:t>
      </w:r>
      <w:r w:rsidR="008213B1" w:rsidRPr="00D67DD6">
        <w:rPr>
          <w:noProof w:val="0"/>
          <w:lang w:val="fr-FR"/>
        </w:rPr>
        <w:t xml:space="preserve">le moment </w:t>
      </w:r>
      <w:r w:rsidR="00A32EEF" w:rsidRPr="00D67DD6">
        <w:rPr>
          <w:noProof w:val="0"/>
          <w:lang w:val="fr-FR"/>
        </w:rPr>
        <w:t>maj</w:t>
      </w:r>
      <w:r w:rsidR="00C763EE" w:rsidRPr="00D67DD6">
        <w:rPr>
          <w:noProof w:val="0"/>
          <w:lang w:val="fr-FR"/>
        </w:rPr>
        <w:t>e</w:t>
      </w:r>
      <w:r w:rsidR="00A32EEF" w:rsidRPr="00D67DD6">
        <w:rPr>
          <w:noProof w:val="0"/>
          <w:lang w:val="fr-FR"/>
        </w:rPr>
        <w:t>u</w:t>
      </w:r>
      <w:r w:rsidR="00C763EE" w:rsidRPr="00D67DD6">
        <w:rPr>
          <w:noProof w:val="0"/>
          <w:lang w:val="fr-FR"/>
        </w:rPr>
        <w:t>r (</w:t>
      </w:r>
      <w:r w:rsidR="00C763EE" w:rsidRPr="00D67DD6">
        <w:rPr>
          <w:i/>
          <w:noProof w:val="0"/>
          <w:lang w:val="fr-FR"/>
        </w:rPr>
        <w:t>Ereignis</w:t>
      </w:r>
      <w:r w:rsidR="00C763EE" w:rsidRPr="00D67DD6">
        <w:rPr>
          <w:noProof w:val="0"/>
          <w:lang w:val="fr-FR"/>
        </w:rPr>
        <w:t xml:space="preserve">) </w:t>
      </w:r>
      <w:r w:rsidR="00563EFD" w:rsidRPr="00D67DD6">
        <w:rPr>
          <w:noProof w:val="0"/>
          <w:lang w:val="fr-FR"/>
        </w:rPr>
        <w:t xml:space="preserve">quand </w:t>
      </w:r>
      <w:r w:rsidRPr="00D67DD6">
        <w:rPr>
          <w:noProof w:val="0"/>
          <w:lang w:val="fr-FR"/>
        </w:rPr>
        <w:t xml:space="preserve">l’objectivité reçut une nouvelle forme. La transformation </w:t>
      </w:r>
      <w:r w:rsidR="000F628B" w:rsidRPr="00D67DD6">
        <w:rPr>
          <w:noProof w:val="0"/>
          <w:lang w:val="fr-FR"/>
        </w:rPr>
        <w:t>du savoir</w:t>
      </w:r>
      <w:r w:rsidR="00266C8D" w:rsidRPr="00D67DD6">
        <w:rPr>
          <w:noProof w:val="0"/>
          <w:lang w:val="fr-FR"/>
        </w:rPr>
        <w:t xml:space="preserve"> </w:t>
      </w:r>
      <w:r w:rsidRPr="00D67DD6">
        <w:rPr>
          <w:noProof w:val="0"/>
          <w:lang w:val="fr-FR"/>
        </w:rPr>
        <w:t xml:space="preserve">concerne </w:t>
      </w:r>
      <w:r w:rsidR="00266C8D" w:rsidRPr="00D67DD6">
        <w:rPr>
          <w:noProof w:val="0"/>
          <w:lang w:val="fr-FR"/>
        </w:rPr>
        <w:t xml:space="preserve">la définition </w:t>
      </w:r>
      <w:r w:rsidRPr="00D67DD6">
        <w:rPr>
          <w:noProof w:val="0"/>
          <w:lang w:val="fr-FR"/>
        </w:rPr>
        <w:t>de l’intellect</w:t>
      </w:r>
      <w:r w:rsidR="00D90E16" w:rsidRPr="00D67DD6">
        <w:rPr>
          <w:noProof w:val="0"/>
          <w:lang w:val="fr-FR"/>
        </w:rPr>
        <w:t xml:space="preserve"> </w:t>
      </w:r>
      <w:r w:rsidRPr="00D67DD6">
        <w:rPr>
          <w:noProof w:val="0"/>
          <w:lang w:val="fr-FR"/>
        </w:rPr>
        <w:t>dans</w:t>
      </w:r>
      <w:r w:rsidR="00D90E16" w:rsidRPr="00D67DD6">
        <w:rPr>
          <w:noProof w:val="0"/>
          <w:lang w:val="fr-FR"/>
        </w:rPr>
        <w:t xml:space="preserve"> </w:t>
      </w:r>
      <w:r w:rsidRPr="00D67DD6">
        <w:rPr>
          <w:noProof w:val="0"/>
          <w:lang w:val="fr-FR"/>
        </w:rPr>
        <w:t xml:space="preserve">l’œuvre d’Aristote </w:t>
      </w:r>
      <w:r w:rsidRPr="00D67DD6">
        <w:rPr>
          <w:i/>
          <w:noProof w:val="0"/>
          <w:lang w:val="fr-FR"/>
        </w:rPr>
        <w:t>De anima</w:t>
      </w:r>
      <w:r w:rsidRPr="00D67DD6">
        <w:rPr>
          <w:noProof w:val="0"/>
          <w:lang w:val="fr-FR"/>
        </w:rPr>
        <w:t>. L’</w:t>
      </w:r>
      <w:r w:rsidR="00D90E16" w:rsidRPr="00D67DD6">
        <w:rPr>
          <w:noProof w:val="0"/>
          <w:lang w:val="fr-FR"/>
        </w:rPr>
        <w:t>exégèse</w:t>
      </w:r>
      <w:r w:rsidRPr="00D67DD6">
        <w:rPr>
          <w:noProof w:val="0"/>
          <w:lang w:val="fr-FR"/>
        </w:rPr>
        <w:t xml:space="preserve"> d’Alfarabi est influencée par le traité sur l’intellect (</w:t>
      </w:r>
      <w:r w:rsidRPr="00D67DD6">
        <w:rPr>
          <w:i/>
          <w:noProof w:val="0"/>
          <w:lang w:val="fr-FR"/>
        </w:rPr>
        <w:t>De intellectu</w:t>
      </w:r>
      <w:r w:rsidRPr="00D67DD6">
        <w:rPr>
          <w:noProof w:val="0"/>
          <w:lang w:val="fr-FR"/>
        </w:rPr>
        <w:t>) de l’aristotélicien Alexandre Aphrodisias</w:t>
      </w:r>
      <w:r w:rsidRPr="00D67DD6">
        <w:rPr>
          <w:noProof w:val="0"/>
          <w:lang w:val="fr-FR"/>
        </w:rPr>
        <w:fldChar w:fldCharType="begin"/>
      </w:r>
      <w:r w:rsidRPr="00D67DD6">
        <w:rPr>
          <w:noProof w:val="0"/>
          <w:lang w:val="fr-FR"/>
        </w:rPr>
        <w:instrText xml:space="preserve"> XE "Alexandre Aphrodisias" </w:instrText>
      </w:r>
      <w:r w:rsidRPr="00D67DD6">
        <w:rPr>
          <w:noProof w:val="0"/>
          <w:lang w:val="fr-FR"/>
        </w:rPr>
        <w:fldChar w:fldCharType="end"/>
      </w:r>
      <w:r w:rsidRPr="00D67DD6">
        <w:rPr>
          <w:noProof w:val="0"/>
          <w:lang w:val="fr-FR"/>
        </w:rPr>
        <w:t xml:space="preserve">. </w:t>
      </w:r>
      <w:r w:rsidR="00095B42" w:rsidRPr="00D67DD6">
        <w:rPr>
          <w:noProof w:val="0"/>
          <w:lang w:val="fr-FR"/>
        </w:rPr>
        <w:t xml:space="preserve">Ce traité fait suite à son écrit </w:t>
      </w:r>
      <w:r w:rsidR="00095B42" w:rsidRPr="00D67DD6">
        <w:rPr>
          <w:i/>
          <w:noProof w:val="0"/>
          <w:lang w:val="fr-FR"/>
        </w:rPr>
        <w:t>De anima liber cum Mantissa</w:t>
      </w:r>
      <w:r w:rsidR="00095B42" w:rsidRPr="00D67DD6">
        <w:rPr>
          <w:noProof w:val="0"/>
          <w:lang w:val="fr-FR"/>
        </w:rPr>
        <w:t xml:space="preserve">, dans lequel Aphrodisias séparait le savoir sensible du savoir intellectuel. Une forme spécifique </w:t>
      </w:r>
      <w:r w:rsidR="00626085" w:rsidRPr="00D67DD6">
        <w:rPr>
          <w:noProof w:val="0"/>
          <w:lang w:val="fr-FR"/>
        </w:rPr>
        <w:t>de l</w:t>
      </w:r>
      <w:r w:rsidR="004239AA" w:rsidRPr="00D67DD6">
        <w:rPr>
          <w:noProof w:val="0"/>
          <w:lang w:val="fr-FR"/>
        </w:rPr>
        <w:t>’</w:t>
      </w:r>
      <w:r w:rsidR="00626085" w:rsidRPr="00D67DD6">
        <w:rPr>
          <w:noProof w:val="0"/>
          <w:lang w:val="fr-FR"/>
        </w:rPr>
        <w:t xml:space="preserve">intellect </w:t>
      </w:r>
      <w:r w:rsidR="00095B42" w:rsidRPr="00D67DD6">
        <w:rPr>
          <w:noProof w:val="0"/>
          <w:lang w:val="fr-FR"/>
        </w:rPr>
        <w:t>qu</w:t>
      </w:r>
      <w:r w:rsidR="004239AA" w:rsidRPr="00D67DD6">
        <w:rPr>
          <w:noProof w:val="0"/>
          <w:lang w:val="fr-FR"/>
        </w:rPr>
        <w:t>’</w:t>
      </w:r>
      <w:r w:rsidR="00095B42" w:rsidRPr="00D67DD6">
        <w:rPr>
          <w:noProof w:val="0"/>
          <w:lang w:val="fr-FR"/>
        </w:rPr>
        <w:t>on appelle «</w:t>
      </w:r>
      <w:r w:rsidR="00B00D87" w:rsidRPr="00D67DD6">
        <w:rPr>
          <w:noProof w:val="0"/>
          <w:lang w:val="fr-FR"/>
        </w:rPr>
        <w:t> </w:t>
      </w:r>
      <w:r w:rsidR="00095B42" w:rsidRPr="00D67DD6">
        <w:rPr>
          <w:noProof w:val="0"/>
          <w:lang w:val="fr-FR"/>
        </w:rPr>
        <w:t>l</w:t>
      </w:r>
      <w:r w:rsidR="004239AA" w:rsidRPr="00D67DD6">
        <w:rPr>
          <w:noProof w:val="0"/>
          <w:lang w:val="fr-FR"/>
        </w:rPr>
        <w:t>’</w:t>
      </w:r>
      <w:r w:rsidR="00095B42" w:rsidRPr="00D67DD6">
        <w:rPr>
          <w:noProof w:val="0"/>
          <w:lang w:val="fr-FR"/>
        </w:rPr>
        <w:t>intellect matériel</w:t>
      </w:r>
      <w:r w:rsidR="00B00D87" w:rsidRPr="00D67DD6">
        <w:rPr>
          <w:noProof w:val="0"/>
          <w:lang w:val="fr-FR"/>
        </w:rPr>
        <w:t> </w:t>
      </w:r>
      <w:r w:rsidR="00095B42" w:rsidRPr="00D67DD6">
        <w:rPr>
          <w:noProof w:val="0"/>
          <w:lang w:val="fr-FR"/>
        </w:rPr>
        <w:t xml:space="preserve">» y jouait un rôle important. </w:t>
      </w:r>
      <w:r w:rsidR="00D90E16" w:rsidRPr="00D67DD6">
        <w:rPr>
          <w:noProof w:val="0"/>
          <w:lang w:val="fr-FR"/>
        </w:rPr>
        <w:t xml:space="preserve">Son </w:t>
      </w:r>
      <w:r w:rsidRPr="00D67DD6">
        <w:rPr>
          <w:noProof w:val="0"/>
          <w:lang w:val="fr-FR"/>
        </w:rPr>
        <w:t>interprétation de l’intellect s’insère dans la hiérarchie des intelligences cosmiques séparées. La causalité primaire n’est pas du tout assurée par la chose matérielle appréhendée par les sens, mais par l’architecture holistique d</w:t>
      </w:r>
      <w:r w:rsidR="00303F25" w:rsidRPr="00D67DD6">
        <w:rPr>
          <w:noProof w:val="0"/>
          <w:lang w:val="fr-FR"/>
        </w:rPr>
        <w:t xml:space="preserve">es intelligences cosmiques. </w:t>
      </w:r>
      <w:r w:rsidR="000B49E5" w:rsidRPr="00D67DD6">
        <w:rPr>
          <w:noProof w:val="0"/>
          <w:lang w:val="fr-FR"/>
        </w:rPr>
        <w:t>Alexandre donne la primauté à la composante active de l’intellect qui s’engage dans la pensée humaine de l’extérieur.</w:t>
      </w:r>
      <w:r w:rsidR="000B49E5" w:rsidRPr="00D67DD6">
        <w:rPr>
          <w:rStyle w:val="Znakapoznpodarou"/>
          <w:noProof w:val="0"/>
          <w:lang w:val="fr-FR"/>
        </w:rPr>
        <w:footnoteReference w:id="71"/>
      </w:r>
      <w:r w:rsidR="000B49E5" w:rsidRPr="00D67DD6">
        <w:rPr>
          <w:noProof w:val="0"/>
          <w:lang w:val="fr-FR"/>
        </w:rPr>
        <w:t xml:space="preserve"> </w:t>
      </w:r>
      <w:r w:rsidR="00303F25" w:rsidRPr="00D67DD6">
        <w:rPr>
          <w:noProof w:val="0"/>
          <w:lang w:val="fr-FR"/>
        </w:rPr>
        <w:t xml:space="preserve">L’intellect cosmique actif et pleinement créateur occupe la </w:t>
      </w:r>
      <w:r w:rsidR="00303F25" w:rsidRPr="00D67DD6">
        <w:rPr>
          <w:noProof w:val="0"/>
          <w:lang w:val="fr-FR"/>
        </w:rPr>
        <w:lastRenderedPageBreak/>
        <w:t xml:space="preserve">première place. </w:t>
      </w:r>
      <w:r w:rsidRPr="00D67DD6">
        <w:rPr>
          <w:noProof w:val="0"/>
          <w:lang w:val="fr-FR"/>
        </w:rPr>
        <w:t>L’intellect matériel (νοῦς ὑλικός</w:t>
      </w:r>
      <w:r w:rsidRPr="00D67DD6">
        <w:rPr>
          <w:noProof w:val="0"/>
          <w:szCs w:val="15"/>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materialis</w:instrText>
      </w:r>
      <w:r w:rsidRPr="00D67DD6">
        <w:rPr>
          <w:noProof w:val="0"/>
          <w:lang w:val="fr-FR"/>
        </w:rPr>
        <w:instrText xml:space="preserve">" </w:instrText>
      </w:r>
      <w:r w:rsidRPr="00D67DD6">
        <w:rPr>
          <w:noProof w:val="0"/>
          <w:szCs w:val="15"/>
          <w:lang w:val="fr-FR"/>
        </w:rPr>
        <w:fldChar w:fldCharType="end"/>
      </w:r>
      <w:r w:rsidRPr="00D67DD6">
        <w:rPr>
          <w:noProof w:val="0"/>
          <w:lang w:val="fr-FR"/>
        </w:rPr>
        <w:t>) est séparé de la cognition empirique. Cet intellect individuel est actualisé par l’intellect actif séparé des sphères cosmiques (νοῦς ποιητικός</w:t>
      </w:r>
      <w:r w:rsidRPr="00D67DD6">
        <w:rPr>
          <w:noProof w:val="0"/>
          <w:szCs w:val="15"/>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noProof w:val="0"/>
          <w:szCs w:val="15"/>
          <w:lang w:val="fr-FR"/>
        </w:rPr>
        <w:fldChar w:fldCharType="end"/>
      </w:r>
      <w:r w:rsidRPr="00D67DD6">
        <w:rPr>
          <w:noProof w:val="0"/>
          <w:lang w:val="fr-FR"/>
        </w:rPr>
        <w:t>), qui agit en nous par la cognition individuelle de l’intellect ainsi acquis (νοῦς ἐπίκτητος</w:t>
      </w:r>
      <w:r w:rsidRPr="00D67DD6">
        <w:rPr>
          <w:noProof w:val="0"/>
          <w:szCs w:val="15"/>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adeptus</w:instrText>
      </w:r>
      <w:r w:rsidRPr="00D67DD6">
        <w:rPr>
          <w:noProof w:val="0"/>
          <w:lang w:val="fr-FR"/>
        </w:rPr>
        <w:instrText xml:space="preserve">" </w:instrText>
      </w:r>
      <w:r w:rsidRPr="00D67DD6">
        <w:rPr>
          <w:noProof w:val="0"/>
          <w:szCs w:val="15"/>
          <w:lang w:val="fr-FR"/>
        </w:rPr>
        <w:fldChar w:fldCharType="end"/>
      </w:r>
      <w:r w:rsidRPr="00D67DD6">
        <w:rPr>
          <w:noProof w:val="0"/>
          <w:lang w:val="fr-FR"/>
        </w:rPr>
        <w:t xml:space="preserve">). La structure de l’entendement </w:t>
      </w:r>
      <w:r w:rsidR="00D90E16" w:rsidRPr="00D67DD6">
        <w:rPr>
          <w:noProof w:val="0"/>
          <w:lang w:val="fr-FR"/>
        </w:rPr>
        <w:t>re</w:t>
      </w:r>
      <w:r w:rsidR="009A3E96" w:rsidRPr="00D67DD6">
        <w:rPr>
          <w:noProof w:val="0"/>
          <w:lang w:val="fr-FR"/>
        </w:rPr>
        <w:t>ç</w:t>
      </w:r>
      <w:r w:rsidR="00D90E16" w:rsidRPr="00D67DD6">
        <w:rPr>
          <w:noProof w:val="0"/>
          <w:lang w:val="fr-FR"/>
        </w:rPr>
        <w:t xml:space="preserve">oit </w:t>
      </w:r>
      <w:r w:rsidRPr="00D67DD6">
        <w:rPr>
          <w:noProof w:val="0"/>
          <w:lang w:val="fr-FR"/>
        </w:rPr>
        <w:t>un caractère néoplatonicien. Elle sépare les composantes sensuelles et intellectuelles de la cognition par la position centrale de l’intellect matériel. Son caractère réceptif</w:t>
      </w:r>
      <w:r w:rsidR="00251EC8" w:rsidRPr="00D67DD6">
        <w:rPr>
          <w:noProof w:val="0"/>
          <w:lang w:val="fr-FR"/>
        </w:rPr>
        <w:t xml:space="preserve"> est actualisé par </w:t>
      </w:r>
      <w:r w:rsidR="00962E76" w:rsidRPr="00872341">
        <w:rPr>
          <w:noProof w:val="0"/>
          <w:lang w:val="fr-FR"/>
        </w:rPr>
        <w:t>illuminatio</w:t>
      </w:r>
      <w:r w:rsidRPr="00872341">
        <w:rPr>
          <w:noProof w:val="0"/>
          <w:lang w:val="fr-FR"/>
        </w:rPr>
        <w:t>n</w:t>
      </w:r>
      <w:r w:rsidRPr="00D67DD6">
        <w:rPr>
          <w:noProof w:val="0"/>
          <w:lang w:val="fr-FR"/>
        </w:rPr>
        <w:t xml:space="preserve"> intellectuelle</w:t>
      </w:r>
      <w:r w:rsidR="000C015C" w:rsidRPr="00D67DD6">
        <w:rPr>
          <w:noProof w:val="0"/>
          <w:lang w:val="fr-FR"/>
        </w:rPr>
        <w:t xml:space="preserve"> qui </w:t>
      </w:r>
      <w:r w:rsidRPr="00D67DD6">
        <w:rPr>
          <w:noProof w:val="0"/>
          <w:lang w:val="fr-FR"/>
        </w:rPr>
        <w:t xml:space="preserve">est principalement </w:t>
      </w:r>
      <w:r w:rsidR="000C015C" w:rsidRPr="00D67DD6">
        <w:rPr>
          <w:noProof w:val="0"/>
          <w:lang w:val="fr-FR"/>
        </w:rPr>
        <w:t xml:space="preserve">orientée </w:t>
      </w:r>
      <w:r w:rsidR="002D2D2F">
        <w:rPr>
          <w:noProof w:val="0"/>
          <w:lang w:val="fr-FR"/>
        </w:rPr>
        <w:t xml:space="preserve">vers </w:t>
      </w:r>
      <w:r w:rsidR="00C57352" w:rsidRPr="00C57352">
        <w:rPr>
          <w:i/>
          <w:noProof w:val="0"/>
          <w:lang w:val="fr-FR"/>
        </w:rPr>
        <w:t>intellectus</w:t>
      </w:r>
      <w:r w:rsidRPr="00D67DD6">
        <w:rPr>
          <w:i/>
          <w:noProof w:val="0"/>
          <w:lang w:val="fr-FR"/>
        </w:rPr>
        <w:t xml:space="preserve"> agens</w:t>
      </w:r>
      <w:r w:rsidRPr="00D67DD6">
        <w:rPr>
          <w:noProof w:val="0"/>
          <w:lang w:val="fr-FR"/>
        </w:rPr>
        <w:t xml:space="preserve"> actuel des sphères cosmiques. Citons la définition d’Aphrodisias de l’intellect matériel séparé, qui constitue le cœur des débats ultérieurs.</w:t>
      </w:r>
    </w:p>
    <w:p w14:paraId="633A47F2" w14:textId="77777777" w:rsidR="003B4E60" w:rsidRPr="00D67DD6" w:rsidRDefault="003B4E60" w:rsidP="003B4E60">
      <w:pPr>
        <w:pStyle w:val="Citace"/>
        <w:rPr>
          <w:lang w:val="fr-FR"/>
        </w:rPr>
      </w:pPr>
      <w:r w:rsidRPr="00D67DD6">
        <w:rPr>
          <w:lang w:val="fr-FR"/>
        </w:rPr>
        <w:t>« Mais l’intellect [matériel] n’appréhende pas les choses qui existent au moyen du corps puisqu’il n’est ni une faculté du corps (νοῦς οὔτε διὰ σώματος ἀντιλαμβανόμενος τῶν ὄντων, οὔτε σώματος δύναμις ὤν)</w:t>
      </w:r>
      <w:r w:rsidR="00346324" w:rsidRPr="00D67DD6">
        <w:rPr>
          <w:lang w:val="fr-FR"/>
        </w:rPr>
        <w:t xml:space="preserve"> ; il </w:t>
      </w:r>
      <w:r w:rsidRPr="00D67DD6">
        <w:rPr>
          <w:lang w:val="fr-FR"/>
        </w:rPr>
        <w:t xml:space="preserve">n’est </w:t>
      </w:r>
      <w:r w:rsidR="00346324" w:rsidRPr="00D67DD6">
        <w:rPr>
          <w:lang w:val="fr-FR"/>
        </w:rPr>
        <w:t xml:space="preserve">pas </w:t>
      </w:r>
      <w:r w:rsidRPr="00D67DD6">
        <w:rPr>
          <w:lang w:val="fr-FR"/>
        </w:rPr>
        <w:t>affecté par le corps ; il n’est pas non plus une chose qui exist</w:t>
      </w:r>
      <w:r w:rsidR="00346324" w:rsidRPr="00D67DD6">
        <w:rPr>
          <w:lang w:val="fr-FR"/>
        </w:rPr>
        <w:t xml:space="preserve">e dans l’actualité, </w:t>
      </w:r>
      <w:r w:rsidRPr="00D67DD6">
        <w:rPr>
          <w:lang w:val="fr-FR"/>
        </w:rPr>
        <w:t>ni ce qui est potentiel en tant que chose particulière (οὐδέ ἐστι τόδε τι τὸ δυνάμνον)</w:t>
      </w:r>
      <w:r w:rsidR="00346324" w:rsidRPr="00D67DD6">
        <w:rPr>
          <w:lang w:val="fr-FR"/>
        </w:rPr>
        <w:t xml:space="preserve"> ; </w:t>
      </w:r>
      <w:r w:rsidR="005972F1" w:rsidRPr="00D67DD6">
        <w:rPr>
          <w:lang w:val="fr-FR"/>
        </w:rPr>
        <w:t xml:space="preserve">il est </w:t>
      </w:r>
      <w:r w:rsidRPr="00D67DD6">
        <w:rPr>
          <w:lang w:val="fr-FR"/>
        </w:rPr>
        <w:t xml:space="preserve">une </w:t>
      </w:r>
      <w:r w:rsidR="00346324" w:rsidRPr="00D67DD6">
        <w:rPr>
          <w:lang w:val="fr-FR"/>
        </w:rPr>
        <w:t xml:space="preserve">potentialité pure </w:t>
      </w:r>
      <w:r w:rsidRPr="00D67DD6">
        <w:rPr>
          <w:lang w:val="fr-FR"/>
        </w:rPr>
        <w:t xml:space="preserve">(ἔστιν δύναμίς τις ἁπλῶς) pour </w:t>
      </w:r>
      <w:r w:rsidR="00346324" w:rsidRPr="00D67DD6">
        <w:rPr>
          <w:lang w:val="fr-FR"/>
        </w:rPr>
        <w:t xml:space="preserve">recevoir </w:t>
      </w:r>
      <w:r w:rsidRPr="00D67DD6">
        <w:rPr>
          <w:lang w:val="fr-FR"/>
        </w:rPr>
        <w:t xml:space="preserve">une certaine sorte d’entéléchie </w:t>
      </w:r>
      <w:r w:rsidR="00E475F1" w:rsidRPr="00D67DD6">
        <w:rPr>
          <w:lang w:val="fr-FR"/>
        </w:rPr>
        <w:t>dans l</w:t>
      </w:r>
      <w:r w:rsidRPr="00D67DD6">
        <w:rPr>
          <w:lang w:val="fr-FR"/>
        </w:rPr>
        <w:t>’âme</w:t>
      </w:r>
      <w:r w:rsidR="005F43BF" w:rsidRPr="00D67DD6">
        <w:rPr>
          <w:lang w:val="fr-FR"/>
        </w:rPr>
        <w:t xml:space="preserve"> ; </w:t>
      </w:r>
      <w:r w:rsidR="00E475F1" w:rsidRPr="00D67DD6">
        <w:rPr>
          <w:lang w:val="fr-FR"/>
        </w:rPr>
        <w:t xml:space="preserve">il est </w:t>
      </w:r>
      <w:r w:rsidRPr="00D67DD6">
        <w:rPr>
          <w:lang w:val="fr-FR"/>
        </w:rPr>
        <w:t xml:space="preserve">une </w:t>
      </w:r>
      <w:r w:rsidR="005972F1" w:rsidRPr="00D67DD6">
        <w:rPr>
          <w:lang w:val="fr-FR"/>
        </w:rPr>
        <w:t>faculté</w:t>
      </w:r>
      <w:r w:rsidRPr="00D67DD6">
        <w:rPr>
          <w:lang w:val="fr-FR"/>
        </w:rPr>
        <w:t xml:space="preserve"> de recevoir des formes et des pensées. »</w:t>
      </w:r>
      <w:r w:rsidRPr="00D67DD6">
        <w:rPr>
          <w:rStyle w:val="Znakapoznpodarou"/>
          <w:lang w:val="fr-FR"/>
        </w:rPr>
        <w:footnoteReference w:id="72"/>
      </w:r>
      <w:r w:rsidRPr="00D67DD6">
        <w:rPr>
          <w:lang w:val="fr-FR"/>
        </w:rPr>
        <w:t xml:space="preserve"> </w:t>
      </w:r>
    </w:p>
    <w:p w14:paraId="4DE6E980" w14:textId="02DB0FA4" w:rsidR="00C9320E" w:rsidRPr="00D67DD6" w:rsidRDefault="005972F1" w:rsidP="00C9320E">
      <w:pPr>
        <w:rPr>
          <w:noProof w:val="0"/>
          <w:lang w:val="fr-FR"/>
        </w:rPr>
      </w:pPr>
      <w:r w:rsidRPr="00D67DD6">
        <w:rPr>
          <w:noProof w:val="0"/>
          <w:lang w:val="fr-FR"/>
        </w:rPr>
        <w:t>Toutes les versions de l’averroïsme adopt</w:t>
      </w:r>
      <w:r w:rsidR="00EB5888" w:rsidRPr="00D67DD6">
        <w:rPr>
          <w:noProof w:val="0"/>
          <w:lang w:val="fr-FR"/>
        </w:rPr>
        <w:t>è</w:t>
      </w:r>
      <w:r w:rsidRPr="00D67DD6">
        <w:rPr>
          <w:noProof w:val="0"/>
          <w:lang w:val="fr-FR"/>
        </w:rPr>
        <w:t xml:space="preserve">rent cette </w:t>
      </w:r>
      <w:r w:rsidR="003B4E60" w:rsidRPr="00D67DD6">
        <w:rPr>
          <w:noProof w:val="0"/>
          <w:lang w:val="fr-FR"/>
        </w:rPr>
        <w:t>définition d’Alexandre de l’intellect matériel comme puissance intellectuelle séparée</w:t>
      </w:r>
      <w:r w:rsidRPr="00D67DD6">
        <w:rPr>
          <w:noProof w:val="0"/>
          <w:lang w:val="fr-FR"/>
        </w:rPr>
        <w:t xml:space="preserve">, </w:t>
      </w:r>
      <w:r w:rsidR="0013005A" w:rsidRPr="00D67DD6">
        <w:rPr>
          <w:noProof w:val="0"/>
          <w:lang w:val="fr-FR"/>
        </w:rPr>
        <w:t xml:space="preserve">étant une </w:t>
      </w:r>
      <w:r w:rsidR="003B4E60" w:rsidRPr="00D67DD6">
        <w:rPr>
          <w:noProof w:val="0"/>
          <w:lang w:val="fr-FR"/>
        </w:rPr>
        <w:t xml:space="preserve">hypostase </w:t>
      </w:r>
      <w:r w:rsidRPr="00D67DD6">
        <w:rPr>
          <w:noProof w:val="0"/>
          <w:lang w:val="fr-FR"/>
        </w:rPr>
        <w:t>ou bien</w:t>
      </w:r>
      <w:r w:rsidR="003B4E60" w:rsidRPr="00D67DD6">
        <w:rPr>
          <w:noProof w:val="0"/>
          <w:lang w:val="fr-FR"/>
        </w:rPr>
        <w:t xml:space="preserve"> </w:t>
      </w:r>
      <w:r w:rsidR="00DF0FB9" w:rsidRPr="00D67DD6">
        <w:rPr>
          <w:noProof w:val="0"/>
          <w:lang w:val="fr-FR"/>
        </w:rPr>
        <w:t xml:space="preserve">une </w:t>
      </w:r>
      <w:r w:rsidR="003B4E60" w:rsidRPr="00D67DD6">
        <w:rPr>
          <w:noProof w:val="0"/>
          <w:lang w:val="fr-FR"/>
        </w:rPr>
        <w:t>substance</w:t>
      </w:r>
      <w:r w:rsidR="003B4E60" w:rsidRPr="00D67DD6">
        <w:rPr>
          <w:noProof w:val="0"/>
          <w:lang w:val="fr-FR"/>
        </w:rPr>
        <w:fldChar w:fldCharType="begin"/>
      </w:r>
      <w:r w:rsidR="003B4E60" w:rsidRPr="00D67DD6">
        <w:rPr>
          <w:noProof w:val="0"/>
          <w:lang w:val="fr-FR"/>
        </w:rPr>
        <w:instrText xml:space="preserve"> XE "intellect-substance" </w:instrText>
      </w:r>
      <w:r w:rsidR="003B4E60" w:rsidRPr="00D67DD6">
        <w:rPr>
          <w:noProof w:val="0"/>
          <w:lang w:val="fr-FR"/>
        </w:rPr>
        <w:fldChar w:fldCharType="end"/>
      </w:r>
      <w:r w:rsidR="003B4E60" w:rsidRPr="00D67DD6">
        <w:rPr>
          <w:noProof w:val="0"/>
          <w:lang w:val="fr-FR"/>
        </w:rPr>
        <w:t xml:space="preserve">. </w:t>
      </w:r>
      <w:r w:rsidR="00531C39" w:rsidRPr="00D67DD6">
        <w:rPr>
          <w:noProof w:val="0"/>
          <w:lang w:val="fr-FR"/>
        </w:rPr>
        <w:t>Averroès rejeta</w:t>
      </w:r>
      <w:r w:rsidR="007B110C" w:rsidRPr="00D67DD6">
        <w:rPr>
          <w:noProof w:val="0"/>
          <w:lang w:val="fr-FR"/>
        </w:rPr>
        <w:t xml:space="preserve"> cette illumination de l’intellect matériel </w:t>
      </w:r>
      <w:r w:rsidR="00706941" w:rsidRPr="00D67DD6">
        <w:rPr>
          <w:noProof w:val="0"/>
          <w:lang w:val="fr-FR"/>
        </w:rPr>
        <w:t xml:space="preserve">faite par </w:t>
      </w:r>
      <w:r w:rsidR="007B110C" w:rsidRPr="00D67DD6">
        <w:rPr>
          <w:noProof w:val="0"/>
          <w:lang w:val="fr-FR"/>
        </w:rPr>
        <w:t xml:space="preserve">par-derrière, à partir de formes intelligibles hypostasiées. Il </w:t>
      </w:r>
      <w:r w:rsidR="00A75694" w:rsidRPr="00D67DD6">
        <w:rPr>
          <w:noProof w:val="0"/>
          <w:lang w:val="fr-FR"/>
        </w:rPr>
        <w:t xml:space="preserve">écarta </w:t>
      </w:r>
      <w:r w:rsidR="007B110C" w:rsidRPr="00D67DD6">
        <w:rPr>
          <w:noProof w:val="0"/>
          <w:lang w:val="fr-FR"/>
        </w:rPr>
        <w:t>cette structure de la connais</w:t>
      </w:r>
      <w:r w:rsidR="00CF40DA" w:rsidRPr="00D67DD6">
        <w:rPr>
          <w:noProof w:val="0"/>
          <w:lang w:val="fr-FR"/>
        </w:rPr>
        <w:t>s</w:t>
      </w:r>
      <w:r w:rsidR="007B110C" w:rsidRPr="00D67DD6">
        <w:rPr>
          <w:noProof w:val="0"/>
          <w:lang w:val="fr-FR"/>
        </w:rPr>
        <w:t xml:space="preserve">ance </w:t>
      </w:r>
      <w:r w:rsidR="003B4E60" w:rsidRPr="00D67DD6">
        <w:rPr>
          <w:noProof w:val="0"/>
          <w:lang w:val="fr-FR"/>
        </w:rPr>
        <w:t>pour des raisons</w:t>
      </w:r>
      <w:r w:rsidR="00EB5888" w:rsidRPr="00D67DD6">
        <w:rPr>
          <w:noProof w:val="0"/>
          <w:lang w:val="fr-FR"/>
        </w:rPr>
        <w:t xml:space="preserve"> </w:t>
      </w:r>
      <w:r w:rsidR="003B4E60" w:rsidRPr="00D67DD6">
        <w:rPr>
          <w:noProof w:val="0"/>
          <w:lang w:val="fr-FR"/>
        </w:rPr>
        <w:t xml:space="preserve">fondamentales, qui émergent de l’interprétation du </w:t>
      </w:r>
      <w:r w:rsidR="00E3066C">
        <w:rPr>
          <w:noProof w:val="0"/>
          <w:lang w:val="fr-FR"/>
        </w:rPr>
        <w:t>Second Maître</w:t>
      </w:r>
      <w:r w:rsidR="003B4E60" w:rsidRPr="00D67DD6">
        <w:rPr>
          <w:noProof w:val="0"/>
          <w:lang w:val="fr-FR"/>
        </w:rPr>
        <w:t xml:space="preserve"> (ch.</w:t>
      </w:r>
      <w:r w:rsidR="00CE32C5" w:rsidRPr="00D67DD6">
        <w:rPr>
          <w:noProof w:val="0"/>
          <w:lang w:val="fr-FR"/>
        </w:rPr>
        <w:t> </w:t>
      </w:r>
      <w:r w:rsidR="003B4E60" w:rsidRPr="00D67DD6">
        <w:rPr>
          <w:noProof w:val="0"/>
          <w:lang w:val="fr-FR"/>
        </w:rPr>
        <w:t xml:space="preserve">2.4.2). L’aristotélicien Alfarabi ne peut pas accepter la définition d’Alexandre de l’intellect matériel comme une puissance intellectuelle détachée de la cognition sensuelle. Le modèle de cognition d’Alexandre est fondamentalement dualiste. L’intellect matériel produit la cognition universelle immatérielle </w:t>
      </w:r>
      <w:r w:rsidR="00EB5888" w:rsidRPr="00D67DD6">
        <w:rPr>
          <w:noProof w:val="0"/>
          <w:lang w:val="fr-FR"/>
        </w:rPr>
        <w:t xml:space="preserve">qui se </w:t>
      </w:r>
      <w:r w:rsidR="003B4E60" w:rsidRPr="00D67DD6">
        <w:rPr>
          <w:noProof w:val="0"/>
          <w:lang w:val="fr-FR"/>
        </w:rPr>
        <w:t>détach</w:t>
      </w:r>
      <w:r w:rsidR="00EB5888" w:rsidRPr="00D67DD6">
        <w:rPr>
          <w:noProof w:val="0"/>
          <w:lang w:val="fr-FR"/>
        </w:rPr>
        <w:t>e</w:t>
      </w:r>
      <w:r w:rsidR="003B4E60" w:rsidRPr="00D67DD6">
        <w:rPr>
          <w:noProof w:val="0"/>
          <w:lang w:val="fr-FR"/>
        </w:rPr>
        <w:t xml:space="preserve"> d</w:t>
      </w:r>
      <w:r w:rsidR="00EB5888" w:rsidRPr="00D67DD6">
        <w:rPr>
          <w:noProof w:val="0"/>
          <w:lang w:val="fr-FR"/>
        </w:rPr>
        <w:t>u corps</w:t>
      </w:r>
      <w:r w:rsidR="003B4E60" w:rsidRPr="00D67DD6">
        <w:rPr>
          <w:noProof w:val="0"/>
          <w:lang w:val="fr-FR"/>
        </w:rPr>
        <w:t xml:space="preserve">. Mais Alexandre n’est pas un néoplatonicien ; donc, il ne sépare pas l’intellect dans l’homme comme une substance indépendante. Selon le </w:t>
      </w:r>
      <w:r w:rsidR="003B4E60" w:rsidRPr="00D67DD6">
        <w:rPr>
          <w:i/>
          <w:noProof w:val="0"/>
          <w:lang w:val="fr-FR"/>
        </w:rPr>
        <w:t>De anima</w:t>
      </w:r>
      <w:r w:rsidR="003B4E60" w:rsidRPr="00D67DD6">
        <w:rPr>
          <w:noProof w:val="0"/>
          <w:lang w:val="fr-FR"/>
        </w:rPr>
        <w:t>, cet aristotélicien reconnaît que les concepts n’existent qu’en puissance</w:t>
      </w:r>
      <w:r w:rsidR="00763CB6" w:rsidRPr="00D67DD6">
        <w:rPr>
          <w:noProof w:val="0"/>
          <w:lang w:val="fr-FR"/>
        </w:rPr>
        <w:t xml:space="preserve">. Ils </w:t>
      </w:r>
      <w:r w:rsidR="00434C09" w:rsidRPr="00D67DD6">
        <w:rPr>
          <w:noProof w:val="0"/>
          <w:lang w:val="fr-FR"/>
        </w:rPr>
        <w:t xml:space="preserve">font les produits </w:t>
      </w:r>
      <w:r w:rsidR="003B4E60" w:rsidRPr="00D67DD6">
        <w:rPr>
          <w:noProof w:val="0"/>
          <w:lang w:val="fr-FR"/>
        </w:rPr>
        <w:t xml:space="preserve">immatériels et </w:t>
      </w:r>
      <w:r w:rsidR="003B4E60" w:rsidRPr="00D67DD6">
        <w:rPr>
          <w:noProof w:val="0"/>
          <w:lang w:val="fr-FR"/>
        </w:rPr>
        <w:lastRenderedPageBreak/>
        <w:t xml:space="preserve">potentiels de la pensée (δύναμίς τις ἁπλῶς), qui sont donnés en dehors de la substance </w:t>
      </w:r>
      <w:r w:rsidR="00970C77" w:rsidRPr="00D67DD6">
        <w:rPr>
          <w:noProof w:val="0"/>
          <w:lang w:val="fr-FR"/>
        </w:rPr>
        <w:t xml:space="preserve">réelle </w:t>
      </w:r>
      <w:r w:rsidR="003B4E60" w:rsidRPr="00D67DD6">
        <w:rPr>
          <w:noProof w:val="0"/>
          <w:lang w:val="fr-FR"/>
        </w:rPr>
        <w:t xml:space="preserve">(οὐδέ ἐστι τόδε τι τὸ δυνάμενον ; </w:t>
      </w:r>
      <w:r w:rsidR="003B4E60" w:rsidRPr="00D67DD6">
        <w:rPr>
          <w:i/>
          <w:noProof w:val="0"/>
          <w:lang w:val="fr-FR"/>
        </w:rPr>
        <w:t>De intellectu</w:t>
      </w:r>
      <w:r w:rsidR="00CE32C5" w:rsidRPr="00D67DD6">
        <w:rPr>
          <w:noProof w:val="0"/>
          <w:lang w:val="fr-FR"/>
        </w:rPr>
        <w:t> </w:t>
      </w:r>
      <w:r w:rsidR="003B4E60" w:rsidRPr="00D67DD6">
        <w:rPr>
          <w:noProof w:val="0"/>
          <w:lang w:val="fr-FR"/>
        </w:rPr>
        <w:t>107.17</w:t>
      </w:r>
      <w:r w:rsidR="003B4E60" w:rsidRPr="00D67DD6">
        <w:rPr>
          <w:noProof w:val="0"/>
          <w:szCs w:val="15"/>
          <w:lang w:val="fr-FR"/>
        </w:rPr>
        <w:fldChar w:fldCharType="begin"/>
      </w:r>
      <w:r w:rsidR="003B4E60" w:rsidRPr="00D67DD6">
        <w:rPr>
          <w:noProof w:val="0"/>
          <w:lang w:val="fr-FR"/>
        </w:rPr>
        <w:instrText xml:space="preserve"> XE "Alexander Afrodisias:</w:instrText>
      </w:r>
      <w:r w:rsidR="003B4E60" w:rsidRPr="00D67DD6">
        <w:rPr>
          <w:rStyle w:val="TextpoznpodarouChar"/>
          <w:i/>
          <w:noProof w:val="0"/>
          <w:lang w:val="fr-FR"/>
        </w:rPr>
        <w:instrText>De anima liber cum Mantissa</w:instrText>
      </w:r>
      <w:r w:rsidR="003B4E60" w:rsidRPr="00D67DD6">
        <w:rPr>
          <w:i/>
          <w:noProof w:val="0"/>
          <w:color w:val="000000"/>
          <w:lang w:val="fr-FR"/>
        </w:rPr>
        <w:instrText xml:space="preserve"> </w:instrText>
      </w:r>
      <w:r w:rsidR="003B4E60" w:rsidRPr="00D67DD6">
        <w:rPr>
          <w:noProof w:val="0"/>
          <w:color w:val="000000"/>
          <w:lang w:val="fr-FR"/>
        </w:rPr>
        <w:instrText>107.17</w:instrText>
      </w:r>
      <w:r w:rsidR="003B4E60" w:rsidRPr="00D67DD6">
        <w:rPr>
          <w:noProof w:val="0"/>
          <w:lang w:val="fr-FR"/>
        </w:rPr>
        <w:instrText xml:space="preserve">" </w:instrText>
      </w:r>
      <w:r w:rsidR="003B4E60" w:rsidRPr="00D67DD6">
        <w:rPr>
          <w:noProof w:val="0"/>
          <w:szCs w:val="15"/>
          <w:lang w:val="fr-FR"/>
        </w:rPr>
        <w:fldChar w:fldCharType="end"/>
      </w:r>
      <w:r w:rsidR="003B4E60" w:rsidRPr="00D67DD6">
        <w:rPr>
          <w:noProof w:val="0"/>
          <w:lang w:val="fr-FR"/>
        </w:rPr>
        <w:t xml:space="preserve">). </w:t>
      </w:r>
      <w:r w:rsidR="00EB5888" w:rsidRPr="00D67DD6">
        <w:rPr>
          <w:noProof w:val="0"/>
          <w:lang w:val="fr-FR"/>
        </w:rPr>
        <w:t xml:space="preserve">Malheureusement, sous l’apparence de l’intellect purement potentiel, </w:t>
      </w:r>
      <w:r w:rsidR="003B4E60" w:rsidRPr="00D67DD6">
        <w:rPr>
          <w:noProof w:val="0"/>
          <w:lang w:val="fr-FR"/>
        </w:rPr>
        <w:t xml:space="preserve">Alexandre </w:t>
      </w:r>
      <w:r w:rsidR="00821676" w:rsidRPr="00D67DD6">
        <w:rPr>
          <w:noProof w:val="0"/>
          <w:lang w:val="fr-FR"/>
        </w:rPr>
        <w:t xml:space="preserve">définit </w:t>
      </w:r>
      <w:r w:rsidR="003B4E60" w:rsidRPr="00D67DD6">
        <w:rPr>
          <w:noProof w:val="0"/>
          <w:lang w:val="fr-FR"/>
        </w:rPr>
        <w:t>une substance séparée</w:t>
      </w:r>
      <w:r w:rsidR="00A826AB" w:rsidRPr="00D67DD6">
        <w:rPr>
          <w:noProof w:val="0"/>
          <w:lang w:val="fr-FR"/>
        </w:rPr>
        <w:t xml:space="preserve"> afin d</w:t>
      </w:r>
      <w:r w:rsidR="00A826AB" w:rsidRPr="00D67DD6">
        <w:rPr>
          <w:rFonts w:cs="Calibri"/>
          <w:noProof w:val="0"/>
          <w:lang w:val="fr-FR"/>
        </w:rPr>
        <w:t>’</w:t>
      </w:r>
      <w:r w:rsidR="00A826AB" w:rsidRPr="00D67DD6">
        <w:rPr>
          <w:noProof w:val="0"/>
          <w:lang w:val="fr-FR"/>
        </w:rPr>
        <w:t>achever le proc</w:t>
      </w:r>
      <w:r w:rsidR="00A826AB" w:rsidRPr="00D67DD6">
        <w:rPr>
          <w:rFonts w:cs="Calibri"/>
          <w:noProof w:val="0"/>
          <w:lang w:val="fr-FR"/>
        </w:rPr>
        <w:t>è</w:t>
      </w:r>
      <w:r w:rsidR="00411FAA" w:rsidRPr="00D67DD6">
        <w:rPr>
          <w:noProof w:val="0"/>
          <w:lang w:val="fr-FR"/>
        </w:rPr>
        <w:t>s</w:t>
      </w:r>
      <w:r w:rsidR="00A826AB" w:rsidRPr="00D67DD6">
        <w:rPr>
          <w:noProof w:val="0"/>
          <w:lang w:val="fr-FR"/>
        </w:rPr>
        <w:t xml:space="preserve"> de connaissance</w:t>
      </w:r>
      <w:r w:rsidR="00821676" w:rsidRPr="00D67DD6">
        <w:rPr>
          <w:noProof w:val="0"/>
          <w:lang w:val="fr-FR"/>
        </w:rPr>
        <w:t xml:space="preserve"> immatérielle</w:t>
      </w:r>
      <w:r w:rsidR="008A4CBB" w:rsidRPr="00D67DD6">
        <w:rPr>
          <w:noProof w:val="0"/>
          <w:lang w:val="fr-FR"/>
        </w:rPr>
        <w:t>.</w:t>
      </w:r>
      <w:r w:rsidR="00C9320E" w:rsidRPr="00D67DD6">
        <w:rPr>
          <w:noProof w:val="0"/>
          <w:lang w:val="fr-FR"/>
        </w:rPr>
        <w:t xml:space="preserve"> </w:t>
      </w:r>
      <w:r w:rsidR="003B4E60" w:rsidRPr="00D67DD6">
        <w:rPr>
          <w:noProof w:val="0"/>
          <w:lang w:val="fr-FR"/>
        </w:rPr>
        <w:t xml:space="preserve">Le retour partiel d’Alexandre à Aristote créa pour l’Occident une </w:t>
      </w:r>
      <w:r w:rsidR="00085EB3" w:rsidRPr="00D67DD6">
        <w:rPr>
          <w:noProof w:val="0"/>
          <w:lang w:val="fr-FR"/>
        </w:rPr>
        <w:t>nouvelle figure d</w:t>
      </w:r>
      <w:r w:rsidR="003B4E60" w:rsidRPr="00D67DD6">
        <w:rPr>
          <w:noProof w:val="0"/>
          <w:lang w:val="fr-FR"/>
        </w:rPr>
        <w:t>’</w:t>
      </w:r>
      <w:r w:rsidR="00C57352" w:rsidRPr="00C57352">
        <w:rPr>
          <w:i/>
          <w:noProof w:val="0"/>
          <w:lang w:val="fr-FR"/>
        </w:rPr>
        <w:t>intellectus</w:t>
      </w:r>
      <w:r w:rsidR="003B4E60" w:rsidRPr="00D67DD6">
        <w:rPr>
          <w:i/>
          <w:noProof w:val="0"/>
          <w:lang w:val="fr-FR"/>
        </w:rPr>
        <w:t xml:space="preserve"> materialis</w:t>
      </w:r>
      <w:r w:rsidR="003B4E60" w:rsidRPr="00D67DD6">
        <w:rPr>
          <w:i/>
          <w:noProof w:val="0"/>
          <w:lang w:val="fr-FR"/>
        </w:rPr>
        <w:fldChar w:fldCharType="begin"/>
      </w:r>
      <w:r w:rsidR="003B4E60" w:rsidRPr="00D67DD6">
        <w:rPr>
          <w:noProof w:val="0"/>
          <w:lang w:val="fr-FR"/>
        </w:rPr>
        <w:instrText xml:space="preserve"> XE "</w:instrText>
      </w:r>
      <w:r w:rsidR="00C57352" w:rsidRPr="00C57352">
        <w:rPr>
          <w:i/>
          <w:noProof w:val="0"/>
          <w:lang w:val="fr-FR"/>
        </w:rPr>
        <w:instrText>intellectus</w:instrText>
      </w:r>
      <w:r w:rsidR="003B4E60" w:rsidRPr="00D67DD6">
        <w:rPr>
          <w:i/>
          <w:noProof w:val="0"/>
          <w:lang w:val="fr-FR"/>
        </w:rPr>
        <w:instrText xml:space="preserve"> materialis</w:instrText>
      </w:r>
      <w:r w:rsidR="003B4E60" w:rsidRPr="00D67DD6">
        <w:rPr>
          <w:noProof w:val="0"/>
          <w:lang w:val="fr-FR"/>
        </w:rPr>
        <w:instrText xml:space="preserve">" </w:instrText>
      </w:r>
      <w:r w:rsidR="003B4E60" w:rsidRPr="00D67DD6">
        <w:rPr>
          <w:i/>
          <w:noProof w:val="0"/>
          <w:lang w:val="fr-FR"/>
        </w:rPr>
        <w:fldChar w:fldCharType="end"/>
      </w:r>
      <w:r w:rsidR="003B4E60" w:rsidRPr="00D67DD6">
        <w:rPr>
          <w:noProof w:val="0"/>
          <w:lang w:val="fr-FR"/>
        </w:rPr>
        <w:t xml:space="preserve"> qui influença de mani</w:t>
      </w:r>
      <w:r w:rsidR="00F733AB" w:rsidRPr="00D67DD6">
        <w:rPr>
          <w:noProof w:val="0"/>
          <w:lang w:val="fr-FR"/>
        </w:rPr>
        <w:t xml:space="preserve">ère fondamentale la suite des </w:t>
      </w:r>
      <w:r w:rsidR="003B4E60" w:rsidRPr="00D67DD6">
        <w:rPr>
          <w:noProof w:val="0"/>
          <w:lang w:val="fr-FR"/>
        </w:rPr>
        <w:t>dispute</w:t>
      </w:r>
      <w:r w:rsidR="00F733AB" w:rsidRPr="00D67DD6">
        <w:rPr>
          <w:noProof w:val="0"/>
          <w:lang w:val="fr-FR"/>
        </w:rPr>
        <w:t>s</w:t>
      </w:r>
      <w:r w:rsidR="00C9320E" w:rsidRPr="00D67DD6">
        <w:rPr>
          <w:noProof w:val="0"/>
          <w:lang w:val="fr-FR"/>
        </w:rPr>
        <w:t xml:space="preserve"> sur la nature de la cognition.</w:t>
      </w:r>
    </w:p>
    <w:p w14:paraId="2E98C47E" w14:textId="6AC02B86" w:rsidR="003B4E60" w:rsidRPr="00D67DD6" w:rsidRDefault="003B4E60" w:rsidP="00C9320E">
      <w:pPr>
        <w:ind w:firstLine="397"/>
        <w:rPr>
          <w:noProof w:val="0"/>
          <w:lang w:val="fr-FR"/>
        </w:rPr>
      </w:pPr>
      <w:r w:rsidRPr="00D67DD6">
        <w:rPr>
          <w:noProof w:val="0"/>
          <w:lang w:val="fr-FR"/>
        </w:rPr>
        <w:t>Il faut examiner une nouvel</w:t>
      </w:r>
      <w:r w:rsidR="00EE34FF" w:rsidRPr="00EE34FF">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la métaphysique occidentale qui façonne la dispute sur l’objectivité future. Alfar</w:t>
      </w:r>
      <w:r w:rsidR="00867908" w:rsidRPr="00D67DD6">
        <w:rPr>
          <w:noProof w:val="0"/>
          <w:lang w:val="fr-FR"/>
        </w:rPr>
        <w:t xml:space="preserve">abi, dans son commentaire sur </w:t>
      </w:r>
      <w:r w:rsidRPr="00D67DD6">
        <w:rPr>
          <w:i/>
          <w:noProof w:val="0"/>
          <w:lang w:val="fr-FR"/>
        </w:rPr>
        <w:t>De anima</w:t>
      </w:r>
      <w:r w:rsidRPr="00D67DD6">
        <w:rPr>
          <w:noProof w:val="0"/>
          <w:lang w:val="fr-FR"/>
        </w:rPr>
        <w:t>, suit le scénario aristoté</w:t>
      </w:r>
      <w:r w:rsidR="00420A46" w:rsidRPr="00D67DD6">
        <w:rPr>
          <w:noProof w:val="0"/>
          <w:lang w:val="fr-FR"/>
        </w:rPr>
        <w:t xml:space="preserve">licien de la cognition selon </w:t>
      </w:r>
      <w:r w:rsidRPr="00D67DD6">
        <w:rPr>
          <w:i/>
          <w:noProof w:val="0"/>
          <w:lang w:val="fr-FR"/>
        </w:rPr>
        <w:t>De anima</w:t>
      </w:r>
      <w:r w:rsidRPr="00D67DD6">
        <w:rPr>
          <w:noProof w:val="0"/>
          <w:lang w:val="fr-FR"/>
        </w:rPr>
        <w:t xml:space="preserve"> III.4–8</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 xml:space="preserve">De anima </w:instrText>
      </w:r>
      <w:r w:rsidRPr="00D67DD6">
        <w:rPr>
          <w:noProof w:val="0"/>
          <w:lang w:val="fr-FR"/>
        </w:rPr>
        <w:instrText xml:space="preserve">III.4‒8" </w:instrText>
      </w:r>
      <w:r w:rsidRPr="00D67DD6">
        <w:rPr>
          <w:i/>
          <w:noProof w:val="0"/>
          <w:lang w:val="fr-FR"/>
        </w:rPr>
        <w:fldChar w:fldCharType="end"/>
      </w:r>
      <w:r w:rsidR="00947929" w:rsidRPr="00D67DD6">
        <w:rPr>
          <w:i/>
          <w:noProof w:val="0"/>
          <w:lang w:val="fr-FR"/>
        </w:rPr>
        <w:t xml:space="preserve"> </w:t>
      </w:r>
      <w:r w:rsidR="00947929" w:rsidRPr="00D67DD6">
        <w:rPr>
          <w:noProof w:val="0"/>
          <w:lang w:val="fr-FR"/>
        </w:rPr>
        <w:t>effectué</w:t>
      </w:r>
      <w:r w:rsidR="00947929" w:rsidRPr="00D67DD6">
        <w:rPr>
          <w:i/>
          <w:noProof w:val="0"/>
          <w:lang w:val="fr-FR"/>
        </w:rPr>
        <w:t xml:space="preserve"> </w:t>
      </w:r>
      <w:r w:rsidR="00760E7A" w:rsidRPr="00D67DD6">
        <w:rPr>
          <w:noProof w:val="0"/>
          <w:lang w:val="fr-FR"/>
        </w:rPr>
        <w:t>par l</w:t>
      </w:r>
      <w:r w:rsidR="00760E7A" w:rsidRPr="00D67DD6">
        <w:rPr>
          <w:rFonts w:cs="Calibri"/>
          <w:noProof w:val="0"/>
          <w:lang w:val="fr-FR"/>
        </w:rPr>
        <w:t>′</w:t>
      </w:r>
      <w:r w:rsidR="00095CDD" w:rsidRPr="00D67DD6">
        <w:rPr>
          <w:noProof w:val="0"/>
          <w:lang w:val="fr-FR"/>
        </w:rPr>
        <w:t>actualisation</w:t>
      </w:r>
      <w:r w:rsidR="00760E7A" w:rsidRPr="00D67DD6">
        <w:rPr>
          <w:noProof w:val="0"/>
          <w:lang w:val="fr-FR"/>
        </w:rPr>
        <w:t xml:space="preserve"> de l</w:t>
      </w:r>
      <w:r w:rsidR="00760E7A" w:rsidRPr="00D67DD6">
        <w:rPr>
          <w:rFonts w:cs="Calibri"/>
          <w:noProof w:val="0"/>
          <w:lang w:val="fr-FR"/>
        </w:rPr>
        <w:t>′</w:t>
      </w:r>
      <w:r w:rsidR="00947929" w:rsidRPr="00D67DD6">
        <w:rPr>
          <w:noProof w:val="0"/>
          <w:lang w:val="fr-FR"/>
        </w:rPr>
        <w:t>existant</w:t>
      </w:r>
      <w:r w:rsidR="00760E7A" w:rsidRPr="00D67DD6">
        <w:rPr>
          <w:noProof w:val="0"/>
          <w:lang w:val="fr-FR"/>
        </w:rPr>
        <w:t xml:space="preserve"> de face, c</w:t>
      </w:r>
      <w:r w:rsidR="00760E7A" w:rsidRPr="00D67DD6">
        <w:rPr>
          <w:rFonts w:cs="Calibri"/>
          <w:noProof w:val="0"/>
          <w:lang w:val="fr-FR"/>
        </w:rPr>
        <w:t>′</w:t>
      </w:r>
      <w:r w:rsidRPr="00D67DD6">
        <w:rPr>
          <w:noProof w:val="0"/>
          <w:lang w:val="fr-FR"/>
        </w:rPr>
        <w:t xml:space="preserve">est-à-dire de la première substance empiriquement reconnue. Son commentaire rejette donc l’interprétation dualiste d’Alexandre donnée dans le schéma néoplatonicien. </w:t>
      </w:r>
      <w:r w:rsidR="000C30CD" w:rsidRPr="00D67DD6">
        <w:rPr>
          <w:noProof w:val="0"/>
          <w:lang w:val="fr-FR"/>
        </w:rPr>
        <w:t xml:space="preserve">Cet </w:t>
      </w:r>
      <w:r w:rsidRPr="00D67DD6">
        <w:rPr>
          <w:noProof w:val="0"/>
          <w:lang w:val="fr-FR"/>
        </w:rPr>
        <w:t xml:space="preserve">aristotélicien critique se pose la question herméneutique concernant la procédure fondamentale </w:t>
      </w:r>
      <w:r w:rsidR="001E3223" w:rsidRPr="00D67DD6">
        <w:rPr>
          <w:noProof w:val="0"/>
          <w:lang w:val="fr-FR"/>
        </w:rPr>
        <w:t xml:space="preserve">du </w:t>
      </w:r>
      <w:r w:rsidRPr="00D67DD6">
        <w:rPr>
          <w:noProof w:val="0"/>
          <w:lang w:val="fr-FR"/>
        </w:rPr>
        <w:t>« comment » (</w:t>
      </w:r>
      <w:r w:rsidR="00E65DA3" w:rsidRPr="00D67DD6">
        <w:rPr>
          <w:noProof w:val="0"/>
          <w:lang w:val="fr-FR"/>
        </w:rPr>
        <w:t>« </w:t>
      </w:r>
      <w:r w:rsidRPr="00D67DD6">
        <w:rPr>
          <w:i/>
          <w:noProof w:val="0"/>
          <w:lang w:val="fr-FR"/>
        </w:rPr>
        <w:t>Wie</w:t>
      </w:r>
      <w:r w:rsidR="00E65DA3" w:rsidRPr="00D67DD6">
        <w:rPr>
          <w:noProof w:val="0"/>
          <w:lang w:val="fr-FR"/>
        </w:rPr>
        <w:t> »</w:t>
      </w:r>
      <w:r w:rsidR="00B46C1E" w:rsidRPr="00D67DD6">
        <w:rPr>
          <w:noProof w:val="0"/>
          <w:lang w:val="fr-FR"/>
        </w:rPr>
        <w:t xml:space="preserve"> de Heidegger</w:t>
      </w:r>
      <w:r w:rsidR="001E3223" w:rsidRPr="00D67DD6">
        <w:rPr>
          <w:noProof w:val="0"/>
          <w:lang w:val="fr-FR"/>
        </w:rPr>
        <w:t>)</w:t>
      </w:r>
      <w:r w:rsidR="004A19A8" w:rsidRPr="00D67DD6">
        <w:rPr>
          <w:noProof w:val="0"/>
          <w:lang w:val="fr-FR"/>
        </w:rPr>
        <w:t xml:space="preserve"> se fait la connaissance</w:t>
      </w:r>
      <w:r w:rsidR="001E3223" w:rsidRPr="00D67DD6">
        <w:rPr>
          <w:noProof w:val="0"/>
          <w:lang w:val="fr-FR"/>
        </w:rPr>
        <w:t>. Comment</w:t>
      </w:r>
      <w:r w:rsidR="00D901A3" w:rsidRPr="00D67DD6">
        <w:rPr>
          <w:noProof w:val="0"/>
          <w:lang w:val="fr-FR"/>
        </w:rPr>
        <w:t xml:space="preserve"> </w:t>
      </w:r>
      <w:r w:rsidR="00D901A3" w:rsidRPr="00D67DD6">
        <w:rPr>
          <w:noProof w:val="0"/>
          <w:color w:val="000000"/>
          <w:lang w:val="fr-FR"/>
        </w:rPr>
        <w:t>les formes immatérielles s</w:t>
      </w:r>
      <w:r w:rsidR="00D901A3" w:rsidRPr="00D67DD6">
        <w:rPr>
          <w:noProof w:val="0"/>
          <w:lang w:val="fr-FR"/>
        </w:rPr>
        <w:t>ont</w:t>
      </w:r>
      <w:r w:rsidR="00A36688" w:rsidRPr="00D67DD6">
        <w:rPr>
          <w:noProof w:val="0"/>
          <w:lang w:val="fr-FR"/>
        </w:rPr>
        <w:t>-elles</w:t>
      </w:r>
      <w:r w:rsidR="00D901A3" w:rsidRPr="00D67DD6">
        <w:rPr>
          <w:noProof w:val="0"/>
          <w:lang w:val="fr-FR"/>
        </w:rPr>
        <w:t xml:space="preserve"> </w:t>
      </w:r>
      <w:r w:rsidRPr="00D67DD6">
        <w:rPr>
          <w:noProof w:val="0"/>
          <w:lang w:val="fr-FR"/>
        </w:rPr>
        <w:t>actualisées dans la comp</w:t>
      </w:r>
      <w:r w:rsidR="001E3223" w:rsidRPr="00D67DD6">
        <w:rPr>
          <w:noProof w:val="0"/>
          <w:lang w:val="fr-FR"/>
        </w:rPr>
        <w:t>osante réceptive de l’intellect</w:t>
      </w:r>
      <w:r w:rsidR="00A36688" w:rsidRPr="00D67DD6">
        <w:rPr>
          <w:noProof w:val="0"/>
          <w:lang w:val="fr-FR"/>
        </w:rPr>
        <w:t> </w:t>
      </w:r>
      <w:r w:rsidR="001E3223" w:rsidRPr="00D67DD6">
        <w:rPr>
          <w:noProof w:val="0"/>
          <w:lang w:val="fr-FR"/>
        </w:rPr>
        <w:t>?</w:t>
      </w:r>
      <w:r w:rsidRPr="00D67DD6">
        <w:rPr>
          <w:noProof w:val="0"/>
          <w:lang w:val="fr-FR"/>
        </w:rPr>
        <w:t xml:space="preserve"> Alfarabi</w:t>
      </w:r>
      <w:r w:rsidR="001E3DDA" w:rsidRPr="00D67DD6">
        <w:rPr>
          <w:noProof w:val="0"/>
          <w:lang w:val="fr-FR"/>
        </w:rPr>
        <w:t xml:space="preserve"> </w:t>
      </w:r>
      <w:r w:rsidRPr="00D67DD6">
        <w:rPr>
          <w:noProof w:val="0"/>
          <w:lang w:val="fr-FR"/>
        </w:rPr>
        <w:t>pose ce défi fondamental à lui-même et aux successeurs</w:t>
      </w:r>
      <w:r w:rsidR="005761CD" w:rsidRPr="00D67DD6">
        <w:rPr>
          <w:noProof w:val="0"/>
          <w:lang w:val="fr-FR"/>
        </w:rPr>
        <w:t xml:space="preserve"> postérieurs</w:t>
      </w:r>
      <w:r w:rsidRPr="00D67DD6">
        <w:rPr>
          <w:noProof w:val="0"/>
          <w:lang w:val="fr-FR"/>
        </w:rPr>
        <w:t>.</w:t>
      </w:r>
    </w:p>
    <w:p w14:paraId="35B6EC51" w14:textId="77777777" w:rsidR="003B4E60" w:rsidRPr="00D67DD6" w:rsidRDefault="003B4E60" w:rsidP="003B4E60">
      <w:pPr>
        <w:pStyle w:val="Citace"/>
        <w:rPr>
          <w:lang w:val="fr-FR"/>
        </w:rPr>
      </w:pPr>
      <w:r w:rsidRPr="00D67DD6">
        <w:rPr>
          <w:lang w:val="fr-FR"/>
        </w:rPr>
        <w:t xml:space="preserve">« De cette façon, il faut faire comprendre comment les formes de ce qui existe viennent dans cet état, qu’Aristote, dans son livre </w:t>
      </w:r>
      <w:r w:rsidRPr="00D67DD6">
        <w:rPr>
          <w:i/>
          <w:lang w:val="fr-FR"/>
        </w:rPr>
        <w:t>Sur l’âme</w:t>
      </w:r>
      <w:r w:rsidRPr="00D67DD6">
        <w:rPr>
          <w:lang w:val="fr-FR"/>
        </w:rPr>
        <w:t>, appelle l’intellect potentiel. »</w:t>
      </w:r>
      <w:r w:rsidRPr="00D67DD6">
        <w:rPr>
          <w:rStyle w:val="Znakapoznpodarou"/>
          <w:lang w:val="fr-FR"/>
        </w:rPr>
        <w:footnoteReference w:id="73"/>
      </w:r>
    </w:p>
    <w:p w14:paraId="4594B166" w14:textId="2B2106A6" w:rsidR="00905AA8" w:rsidRPr="00D67DD6" w:rsidRDefault="003B4E60" w:rsidP="003B4E60">
      <w:pPr>
        <w:rPr>
          <w:noProof w:val="0"/>
          <w:lang w:val="fr-FR" w:eastAsia="x-none"/>
        </w:rPr>
      </w:pPr>
      <w:r w:rsidRPr="00D67DD6">
        <w:rPr>
          <w:noProof w:val="0"/>
          <w:lang w:val="fr-FR" w:eastAsia="x-none"/>
        </w:rPr>
        <w:t>La nouvelle forme d’intellect passif</w:t>
      </w:r>
      <w:r w:rsidRPr="00D67DD6">
        <w:rPr>
          <w:noProof w:val="0"/>
          <w:lang w:val="fr-FR" w:eastAsia="x-none"/>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diffère de l’intellect matériel d’Alexandre, séparé des sens. Dans la traduction d’Alfarabi, l’</w:t>
      </w:r>
      <w:r w:rsidR="00095CDD" w:rsidRPr="00D67DD6">
        <w:rPr>
          <w:noProof w:val="0"/>
          <w:lang w:val="fr-FR" w:eastAsia="x-none"/>
        </w:rPr>
        <w:t>actualisation</w:t>
      </w:r>
      <w:r w:rsidRPr="00D67DD6">
        <w:rPr>
          <w:noProof w:val="0"/>
          <w:lang w:val="fr-FR" w:eastAsia="x-none"/>
        </w:rPr>
        <w:t xml:space="preserve"> de la cognition vient des choses réelles dans le monde. Contrairement à Alexandre, Alfarabi intègre la portée fondamentale de la métaphysique d’Aristote dans le processus de la connaissance. </w:t>
      </w:r>
      <w:r w:rsidR="00A36688" w:rsidRPr="00D67DD6">
        <w:rPr>
          <w:noProof w:val="0"/>
          <w:lang w:val="fr-FR" w:eastAsia="x-none"/>
        </w:rPr>
        <w:t xml:space="preserve">Le </w:t>
      </w:r>
      <w:r w:rsidR="00E3066C">
        <w:rPr>
          <w:noProof w:val="0"/>
          <w:lang w:val="fr-FR" w:eastAsia="x-none"/>
        </w:rPr>
        <w:t>Second Maître</w:t>
      </w:r>
      <w:r w:rsidR="00201B1E" w:rsidRPr="00D67DD6">
        <w:rPr>
          <w:noProof w:val="0"/>
          <w:lang w:val="fr-FR" w:eastAsia="x-none"/>
        </w:rPr>
        <w:t xml:space="preserve"> </w:t>
      </w:r>
      <w:r w:rsidR="00A36688" w:rsidRPr="00D67DD6">
        <w:rPr>
          <w:noProof w:val="0"/>
          <w:lang w:val="fr-FR" w:eastAsia="x-none"/>
        </w:rPr>
        <w:t xml:space="preserve">adapta </w:t>
      </w:r>
      <w:r w:rsidR="00201B1E" w:rsidRPr="00D67DD6">
        <w:rPr>
          <w:noProof w:val="0"/>
          <w:lang w:val="fr-FR" w:eastAsia="x-none"/>
        </w:rPr>
        <w:t>l</w:t>
      </w:r>
      <w:r w:rsidRPr="00D67DD6">
        <w:rPr>
          <w:noProof w:val="0"/>
          <w:lang w:val="fr-FR" w:eastAsia="x-none"/>
        </w:rPr>
        <w:t xml:space="preserve">’intellect matériel d’Alexandre </w:t>
      </w:r>
      <w:r w:rsidR="00A36688" w:rsidRPr="00D67DD6">
        <w:rPr>
          <w:noProof w:val="0"/>
          <w:lang w:val="fr-FR" w:eastAsia="x-none"/>
        </w:rPr>
        <w:t>à l’</w:t>
      </w:r>
      <w:r w:rsidR="00201B1E" w:rsidRPr="00D67DD6">
        <w:rPr>
          <w:noProof w:val="0"/>
          <w:lang w:val="fr-FR" w:eastAsia="x-none"/>
        </w:rPr>
        <w:t>enseignement</w:t>
      </w:r>
      <w:r w:rsidR="00DE0349" w:rsidRPr="00D67DD6">
        <w:rPr>
          <w:noProof w:val="0"/>
          <w:lang w:val="fr-FR" w:eastAsia="x-none"/>
        </w:rPr>
        <w:t xml:space="preserve"> des </w:t>
      </w:r>
      <w:r w:rsidR="00DE0349" w:rsidRPr="00D67DD6">
        <w:rPr>
          <w:i/>
          <w:noProof w:val="0"/>
          <w:lang w:val="fr-FR" w:eastAsia="x-none"/>
        </w:rPr>
        <w:t>C</w:t>
      </w:r>
      <w:r w:rsidR="005A6BFF" w:rsidRPr="00D67DD6">
        <w:rPr>
          <w:i/>
          <w:noProof w:val="0"/>
          <w:lang w:val="fr-FR" w:eastAsia="x-none"/>
        </w:rPr>
        <w:t>atégories</w:t>
      </w:r>
      <w:r w:rsidRPr="00D67DD6">
        <w:rPr>
          <w:noProof w:val="0"/>
          <w:lang w:val="fr-FR" w:eastAsia="x-none"/>
        </w:rPr>
        <w:t xml:space="preserve">. </w:t>
      </w:r>
      <w:r w:rsidR="007A4BBB" w:rsidRPr="00D67DD6">
        <w:rPr>
          <w:noProof w:val="0"/>
          <w:lang w:val="fr-FR" w:eastAsia="x-none"/>
        </w:rPr>
        <w:t>Alfarabi explore l</w:t>
      </w:r>
      <w:r w:rsidR="00CE32C5" w:rsidRPr="00D67DD6">
        <w:rPr>
          <w:noProof w:val="0"/>
          <w:lang w:val="fr-FR" w:eastAsia="x-none"/>
        </w:rPr>
        <w:t>’</w:t>
      </w:r>
      <w:r w:rsidR="007A4BBB" w:rsidRPr="00D67DD6">
        <w:rPr>
          <w:noProof w:val="0"/>
          <w:lang w:val="fr-FR" w:eastAsia="x-none"/>
        </w:rPr>
        <w:t>émergence de formes immatérielles dans l</w:t>
      </w:r>
      <w:r w:rsidR="00CE32C5" w:rsidRPr="00D67DD6">
        <w:rPr>
          <w:noProof w:val="0"/>
          <w:lang w:val="fr-FR" w:eastAsia="x-none"/>
        </w:rPr>
        <w:t>’</w:t>
      </w:r>
      <w:r w:rsidR="007A4BBB" w:rsidRPr="00D67DD6">
        <w:rPr>
          <w:noProof w:val="0"/>
          <w:lang w:val="fr-FR" w:eastAsia="x-none"/>
        </w:rPr>
        <w:t>intellect humain selon l</w:t>
      </w:r>
      <w:r w:rsidR="00CE32C5" w:rsidRPr="00D67DD6">
        <w:rPr>
          <w:noProof w:val="0"/>
          <w:lang w:val="fr-FR" w:eastAsia="x-none"/>
        </w:rPr>
        <w:t>’</w:t>
      </w:r>
      <w:r w:rsidR="00095CDD" w:rsidRPr="00D67DD6">
        <w:rPr>
          <w:noProof w:val="0"/>
          <w:lang w:val="fr-FR" w:eastAsia="x-none"/>
        </w:rPr>
        <w:t>actualisation</w:t>
      </w:r>
      <w:r w:rsidR="007A4BBB" w:rsidRPr="00D67DD6">
        <w:rPr>
          <w:noProof w:val="0"/>
          <w:lang w:val="fr-FR" w:eastAsia="x-none"/>
        </w:rPr>
        <w:t xml:space="preserve"> de l</w:t>
      </w:r>
      <w:r w:rsidR="00CE32C5" w:rsidRPr="00D67DD6">
        <w:rPr>
          <w:noProof w:val="0"/>
          <w:lang w:val="fr-FR" w:eastAsia="x-none"/>
        </w:rPr>
        <w:t>’</w:t>
      </w:r>
      <w:r w:rsidR="007A4BBB" w:rsidRPr="00D67DD6">
        <w:rPr>
          <w:noProof w:val="0"/>
          <w:lang w:val="fr-FR" w:eastAsia="x-none"/>
        </w:rPr>
        <w:t xml:space="preserve">intellect de face. </w:t>
      </w:r>
      <w:r w:rsidR="00701DCE" w:rsidRPr="00D67DD6">
        <w:rPr>
          <w:noProof w:val="0"/>
          <w:lang w:val="fr-FR" w:eastAsia="x-none"/>
        </w:rPr>
        <w:t>Sans la connais</w:t>
      </w:r>
      <w:r w:rsidR="009B6002" w:rsidRPr="00D67DD6">
        <w:rPr>
          <w:noProof w:val="0"/>
          <w:lang w:val="fr-FR" w:eastAsia="x-none"/>
        </w:rPr>
        <w:t>s</w:t>
      </w:r>
      <w:r w:rsidR="00701DCE" w:rsidRPr="00D67DD6">
        <w:rPr>
          <w:noProof w:val="0"/>
          <w:lang w:val="fr-FR" w:eastAsia="x-none"/>
        </w:rPr>
        <w:t>ance du monde r</w:t>
      </w:r>
      <w:r w:rsidR="00EA3077" w:rsidRPr="00D67DD6">
        <w:rPr>
          <w:noProof w:val="0"/>
          <w:lang w:val="fr-FR" w:eastAsia="x-none"/>
        </w:rPr>
        <w:t>éel</w:t>
      </w:r>
      <w:r w:rsidR="00701DCE" w:rsidRPr="00D67DD6">
        <w:rPr>
          <w:noProof w:val="0"/>
          <w:lang w:val="fr-FR" w:eastAsia="x-none"/>
        </w:rPr>
        <w:t>, il n</w:t>
      </w:r>
      <w:r w:rsidR="00701DCE" w:rsidRPr="00D67DD6">
        <w:rPr>
          <w:rFonts w:cs="Calibri"/>
          <w:noProof w:val="0"/>
          <w:lang w:val="fr-FR" w:eastAsia="x-none"/>
        </w:rPr>
        <w:t>’</w:t>
      </w:r>
      <w:r w:rsidR="00701DCE" w:rsidRPr="00D67DD6">
        <w:rPr>
          <w:noProof w:val="0"/>
          <w:lang w:val="fr-FR" w:eastAsia="x-none"/>
        </w:rPr>
        <w:t>y avait pas l</w:t>
      </w:r>
      <w:r w:rsidR="00701DCE" w:rsidRPr="00D67DD6">
        <w:rPr>
          <w:rFonts w:cs="Calibri"/>
          <w:noProof w:val="0"/>
          <w:lang w:val="fr-FR" w:eastAsia="x-none"/>
        </w:rPr>
        <w:t>’</w:t>
      </w:r>
      <w:r w:rsidR="00701DCE" w:rsidRPr="00D67DD6">
        <w:rPr>
          <w:noProof w:val="0"/>
          <w:lang w:val="fr-FR" w:eastAsia="x-none"/>
        </w:rPr>
        <w:t>imposition catégorielle.</w:t>
      </w:r>
      <w:r w:rsidR="00B371D6" w:rsidRPr="00D67DD6">
        <w:rPr>
          <w:noProof w:val="0"/>
          <w:lang w:val="fr-FR" w:eastAsia="x-none"/>
        </w:rPr>
        <w:t xml:space="preserve"> </w:t>
      </w:r>
      <w:r w:rsidR="00BB4ED1" w:rsidRPr="00D67DD6">
        <w:rPr>
          <w:noProof w:val="0"/>
          <w:lang w:val="fr-FR" w:eastAsia="x-none"/>
        </w:rPr>
        <w:t xml:space="preserve">La définition de </w:t>
      </w:r>
      <w:r w:rsidRPr="00D67DD6">
        <w:rPr>
          <w:noProof w:val="0"/>
          <w:lang w:val="fr-FR" w:eastAsia="x-none"/>
        </w:rPr>
        <w:t>cognition pass</w:t>
      </w:r>
      <w:r w:rsidR="00A36688" w:rsidRPr="00D67DD6">
        <w:rPr>
          <w:noProof w:val="0"/>
          <w:lang w:val="fr-FR" w:eastAsia="x-none"/>
        </w:rPr>
        <w:t>e</w:t>
      </w:r>
      <w:r w:rsidR="00BB4ED1" w:rsidRPr="00D67DD6">
        <w:rPr>
          <w:noProof w:val="0"/>
          <w:lang w:val="fr-FR" w:eastAsia="x-none"/>
        </w:rPr>
        <w:t xml:space="preserve"> de la description d</w:t>
      </w:r>
      <w:r w:rsidRPr="00D67DD6">
        <w:rPr>
          <w:noProof w:val="0"/>
          <w:lang w:val="fr-FR" w:eastAsia="x-none"/>
        </w:rPr>
        <w:t>’architecture néoplatonicienne des intelligences à la position ph</w:t>
      </w:r>
      <w:r w:rsidR="007A4BBB" w:rsidRPr="00D67DD6">
        <w:rPr>
          <w:noProof w:val="0"/>
          <w:lang w:val="fr-FR" w:eastAsia="x-none"/>
        </w:rPr>
        <w:t>énoménologique aristotélicienne</w:t>
      </w:r>
      <w:r w:rsidRPr="00D67DD6">
        <w:rPr>
          <w:noProof w:val="0"/>
          <w:lang w:val="fr-FR" w:eastAsia="x-none"/>
        </w:rPr>
        <w:t xml:space="preserve">. Grâce à </w:t>
      </w:r>
      <w:r w:rsidRPr="00D67DD6">
        <w:rPr>
          <w:noProof w:val="0"/>
          <w:lang w:val="fr-FR" w:eastAsia="x-none"/>
        </w:rPr>
        <w:lastRenderedPageBreak/>
        <w:t>l’</w:t>
      </w:r>
      <w:r w:rsidR="00095CDD" w:rsidRPr="00D67DD6">
        <w:rPr>
          <w:noProof w:val="0"/>
          <w:lang w:val="fr-FR" w:eastAsia="x-none"/>
        </w:rPr>
        <w:t>actualisation</w:t>
      </w:r>
      <w:r w:rsidRPr="00D67DD6">
        <w:rPr>
          <w:noProof w:val="0"/>
          <w:lang w:val="fr-FR" w:eastAsia="x-none"/>
        </w:rPr>
        <w:t xml:space="preserve"> de l’intellect réceptif </w:t>
      </w:r>
      <w:r w:rsidR="003949EE" w:rsidRPr="00D67DD6">
        <w:rPr>
          <w:noProof w:val="0"/>
          <w:lang w:val="fr-FR" w:eastAsia="x-none"/>
        </w:rPr>
        <w:t xml:space="preserve">faite </w:t>
      </w:r>
      <w:r w:rsidR="00A36688" w:rsidRPr="00D67DD6">
        <w:rPr>
          <w:noProof w:val="0"/>
          <w:lang w:val="fr-FR" w:eastAsia="x-none"/>
        </w:rPr>
        <w:t xml:space="preserve">à partir </w:t>
      </w:r>
      <w:r w:rsidRPr="00D67DD6">
        <w:rPr>
          <w:noProof w:val="0"/>
          <w:lang w:val="fr-FR" w:eastAsia="x-none"/>
        </w:rPr>
        <w:t>de l’expérience sensorielle</w:t>
      </w:r>
      <w:r w:rsidR="00A7722F" w:rsidRPr="00D67DD6">
        <w:rPr>
          <w:noProof w:val="0"/>
          <w:lang w:val="fr-FR" w:eastAsia="x-none"/>
        </w:rPr>
        <w:t xml:space="preserve">, une nouvelle définition de </w:t>
      </w:r>
      <w:r w:rsidRPr="00D67DD6">
        <w:rPr>
          <w:noProof w:val="0"/>
          <w:lang w:val="fr-FR" w:eastAsia="x-none"/>
        </w:rPr>
        <w:t>cognition émerge, qui est séparée des sens et actualisée à l’aide de l’abstraction. L’</w:t>
      </w:r>
      <w:r w:rsidR="00095CDD" w:rsidRPr="00D67DD6">
        <w:rPr>
          <w:noProof w:val="0"/>
          <w:lang w:val="fr-FR" w:eastAsia="x-none"/>
        </w:rPr>
        <w:t>actualisation</w:t>
      </w:r>
      <w:r w:rsidRPr="00D67DD6">
        <w:rPr>
          <w:noProof w:val="0"/>
          <w:lang w:val="fr-FR" w:eastAsia="x-none"/>
        </w:rPr>
        <w:t xml:space="preserve"> </w:t>
      </w:r>
      <w:r w:rsidR="00A36688" w:rsidRPr="00D67DD6">
        <w:rPr>
          <w:noProof w:val="0"/>
          <w:lang w:val="fr-FR" w:eastAsia="x-none"/>
        </w:rPr>
        <w:t xml:space="preserve">du sens </w:t>
      </w:r>
      <w:r w:rsidRPr="00D67DD6">
        <w:rPr>
          <w:noProof w:val="0"/>
          <w:lang w:val="fr-FR" w:eastAsia="x-none"/>
        </w:rPr>
        <w:t xml:space="preserve">dans </w:t>
      </w:r>
      <w:r w:rsidR="00EA3077" w:rsidRPr="00D67DD6">
        <w:rPr>
          <w:noProof w:val="0"/>
          <w:lang w:val="fr-FR" w:eastAsia="x-none"/>
        </w:rPr>
        <w:t xml:space="preserve">l’écrit </w:t>
      </w:r>
      <w:r w:rsidRPr="00D67DD6">
        <w:rPr>
          <w:i/>
          <w:noProof w:val="0"/>
          <w:lang w:val="fr-FR" w:eastAsia="x-none"/>
        </w:rPr>
        <w:t>De anima</w:t>
      </w:r>
      <w:r w:rsidRPr="00D67DD6">
        <w:rPr>
          <w:noProof w:val="0"/>
          <w:lang w:val="fr-FR" w:eastAsia="x-none"/>
        </w:rPr>
        <w:t xml:space="preserve"> d’Aristote montre que les formes immatérielles de l’intellect surgissent sur la base des formes sensuelles. La cognition </w:t>
      </w:r>
      <w:r w:rsidR="00A36688" w:rsidRPr="00D67DD6">
        <w:rPr>
          <w:noProof w:val="0"/>
          <w:lang w:val="fr-FR" w:eastAsia="x-none"/>
        </w:rPr>
        <w:t xml:space="preserve">faite par les </w:t>
      </w:r>
      <w:r w:rsidRPr="00D67DD6">
        <w:rPr>
          <w:noProof w:val="0"/>
          <w:lang w:val="fr-FR" w:eastAsia="x-none"/>
        </w:rPr>
        <w:t>sens emprunte le chemin de l’abstraction</w:t>
      </w:r>
      <w:r w:rsidR="00A36688" w:rsidRPr="00D67DD6">
        <w:rPr>
          <w:noProof w:val="0"/>
          <w:lang w:val="fr-FR" w:eastAsia="x-none"/>
        </w:rPr>
        <w:t xml:space="preserve">. Elle se produit </w:t>
      </w:r>
      <w:r w:rsidRPr="00D67DD6">
        <w:rPr>
          <w:noProof w:val="0"/>
          <w:lang w:val="fr-FR" w:eastAsia="x-none"/>
        </w:rPr>
        <w:t>dans le cadre de la seconde intention (</w:t>
      </w:r>
      <w:r w:rsidRPr="00D67DD6">
        <w:rPr>
          <w:i/>
          <w:noProof w:val="0"/>
          <w:lang w:val="fr-FR" w:eastAsia="x-none"/>
        </w:rPr>
        <w:t>ma'qūl ṭhānī</w:t>
      </w:r>
      <w:r w:rsidRPr="00D67DD6">
        <w:rPr>
          <w:noProof w:val="0"/>
          <w:lang w:val="fr-FR" w:eastAsia="x-none"/>
        </w:rPr>
        <w:t xml:space="preserve">, </w:t>
      </w:r>
      <w:r w:rsidRPr="00D67DD6">
        <w:rPr>
          <w:i/>
          <w:noProof w:val="0"/>
          <w:lang w:val="fr-FR" w:eastAsia="x-none"/>
        </w:rPr>
        <w:t>intellectum secundum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intellectum secundum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Cette forme de réception</w:t>
      </w:r>
      <w:r w:rsidR="00A36688" w:rsidRPr="00D67DD6">
        <w:rPr>
          <w:noProof w:val="0"/>
          <w:lang w:val="fr-FR" w:eastAsia="x-none"/>
        </w:rPr>
        <w:t xml:space="preserve"> purement </w:t>
      </w:r>
      <w:r w:rsidRPr="00D67DD6">
        <w:rPr>
          <w:noProof w:val="0"/>
          <w:lang w:val="fr-FR" w:eastAsia="x-none"/>
        </w:rPr>
        <w:t>potent</w:t>
      </w:r>
      <w:r w:rsidR="009A3E96" w:rsidRPr="00D67DD6">
        <w:rPr>
          <w:noProof w:val="0"/>
          <w:lang w:val="fr-FR" w:eastAsia="x-none"/>
        </w:rPr>
        <w:t>ielle</w:t>
      </w:r>
      <w:r w:rsidRPr="00D67DD6">
        <w:rPr>
          <w:noProof w:val="0"/>
          <w:lang w:val="fr-FR" w:eastAsia="x-none"/>
        </w:rPr>
        <w:t xml:space="preserve"> établit le processus d’abstraction. </w:t>
      </w:r>
      <w:r w:rsidR="0023072F" w:rsidRPr="00D67DD6">
        <w:rPr>
          <w:noProof w:val="0"/>
          <w:lang w:val="fr-FR" w:eastAsia="x-none"/>
        </w:rPr>
        <w:t>Grâce à l’abstraction, l</w:t>
      </w:r>
      <w:r w:rsidRPr="00D67DD6">
        <w:rPr>
          <w:noProof w:val="0"/>
          <w:lang w:val="fr-FR" w:eastAsia="x-none"/>
        </w:rPr>
        <w:t>es formes reconnues dans l’intellect diffèrent en principe du type s</w:t>
      </w:r>
      <w:r w:rsidR="002D2D2F">
        <w:rPr>
          <w:noProof w:val="0"/>
          <w:lang w:val="fr-FR" w:eastAsia="x-none"/>
        </w:rPr>
        <w:t>upérieur de reconnaissance qu</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agens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substantiel effectue au niveau des intelligences et des formes cosmiques immatérielles. La cognition réceptive ne va pas d’abord aux formes cosmiques réelles dans la vision faite par </w:t>
      </w:r>
      <w:r w:rsidR="00962E76" w:rsidRPr="00872341">
        <w:rPr>
          <w:noProof w:val="0"/>
          <w:lang w:val="fr-FR" w:eastAsia="x-none"/>
        </w:rPr>
        <w:t>illuminatio</w:t>
      </w:r>
      <w:r w:rsidRPr="00872341">
        <w:rPr>
          <w:noProof w:val="0"/>
          <w:lang w:val="fr-FR" w:eastAsia="x-none"/>
        </w:rPr>
        <w:t>n</w:t>
      </w:r>
      <w:r w:rsidRPr="00D67DD6">
        <w:rPr>
          <w:noProof w:val="0"/>
          <w:lang w:val="fr-FR" w:eastAsia="x-none"/>
        </w:rPr>
        <w:t>. Selon Aristote, la c</w:t>
      </w:r>
      <w:r w:rsidR="009A3E96" w:rsidRPr="00D67DD6">
        <w:rPr>
          <w:noProof w:val="0"/>
          <w:lang w:val="fr-FR" w:eastAsia="x-none"/>
        </w:rPr>
        <w:t>onnaissance</w:t>
      </w:r>
      <w:r w:rsidRPr="00D67DD6">
        <w:rPr>
          <w:noProof w:val="0"/>
          <w:lang w:val="fr-FR" w:eastAsia="x-none"/>
        </w:rPr>
        <w:t xml:space="preserve"> est déterminée par les sens et </w:t>
      </w:r>
      <w:r w:rsidR="009A3E96" w:rsidRPr="00D67DD6">
        <w:rPr>
          <w:noProof w:val="0"/>
          <w:lang w:val="fr-FR" w:eastAsia="x-none"/>
        </w:rPr>
        <w:t xml:space="preserve">elle opère </w:t>
      </w:r>
      <w:r w:rsidRPr="00D67DD6">
        <w:rPr>
          <w:noProof w:val="0"/>
          <w:lang w:val="fr-FR" w:eastAsia="x-none"/>
        </w:rPr>
        <w:t>à un niveau intellectuel par l’abstrac</w:t>
      </w:r>
      <w:r w:rsidR="00905AA8" w:rsidRPr="00D67DD6">
        <w:rPr>
          <w:noProof w:val="0"/>
          <w:lang w:val="fr-FR" w:eastAsia="x-none"/>
        </w:rPr>
        <w:t>tion dans l’intellect réceptif.</w:t>
      </w:r>
    </w:p>
    <w:p w14:paraId="746664F4" w14:textId="277380AF" w:rsidR="000273FC" w:rsidRPr="00D67DD6" w:rsidRDefault="003B4E60" w:rsidP="00905AA8">
      <w:pPr>
        <w:ind w:firstLine="397"/>
        <w:rPr>
          <w:noProof w:val="0"/>
          <w:lang w:val="fr-FR" w:eastAsia="x-none"/>
        </w:rPr>
      </w:pPr>
      <w:r w:rsidRPr="00D67DD6">
        <w:rPr>
          <w:noProof w:val="0"/>
          <w:lang w:val="fr-FR" w:eastAsia="x-none"/>
        </w:rPr>
        <w:t xml:space="preserve">La traduction latine du passage </w:t>
      </w:r>
      <w:r w:rsidR="00E74C50" w:rsidRPr="00D67DD6">
        <w:rPr>
          <w:noProof w:val="0"/>
          <w:lang w:val="fr-FR" w:eastAsia="x-none"/>
        </w:rPr>
        <w:t xml:space="preserve">mentionnée </w:t>
      </w:r>
      <w:r w:rsidRPr="00D67DD6">
        <w:rPr>
          <w:noProof w:val="0"/>
          <w:lang w:val="fr-FR" w:eastAsia="x-none"/>
        </w:rPr>
        <w:t>ci-dessus remonte à Dominic</w:t>
      </w:r>
      <w:r w:rsidR="009A3E96" w:rsidRPr="00D67DD6">
        <w:rPr>
          <w:noProof w:val="0"/>
          <w:lang w:val="fr-FR" w:eastAsia="x-none"/>
        </w:rPr>
        <w:t>us</w:t>
      </w:r>
      <w:r w:rsidRPr="00D67DD6">
        <w:rPr>
          <w:noProof w:val="0"/>
          <w:lang w:val="fr-FR" w:eastAsia="x-none"/>
        </w:rPr>
        <w:t xml:space="preserve"> Gundisallin</w:t>
      </w:r>
      <w:r w:rsidR="009A3E96" w:rsidRPr="00D67DD6">
        <w:rPr>
          <w:noProof w:val="0"/>
          <w:lang w:val="fr-FR" w:eastAsia="x-none"/>
        </w:rPr>
        <w:t>us</w:t>
      </w:r>
      <w:r w:rsidRPr="00D67DD6">
        <w:rPr>
          <w:noProof w:val="0"/>
          <w:lang w:val="fr-FR" w:eastAsia="x-none"/>
        </w:rPr>
        <w:t xml:space="preserve"> </w:t>
      </w:r>
      <w:r w:rsidR="00905AA8" w:rsidRPr="00D67DD6">
        <w:rPr>
          <w:noProof w:val="0"/>
          <w:lang w:val="fr-FR" w:eastAsia="x-none"/>
        </w:rPr>
        <w:t>(</w:t>
      </w:r>
      <w:r w:rsidR="00BA315F" w:rsidRPr="00D67DD6">
        <w:rPr>
          <w:noProof w:val="0"/>
          <w:lang w:val="fr-FR" w:eastAsia="x-none"/>
        </w:rPr>
        <w:t xml:space="preserve">autour </w:t>
      </w:r>
      <w:r w:rsidR="00905AA8" w:rsidRPr="00D67DD6">
        <w:rPr>
          <w:rFonts w:cs="Calibri"/>
          <w:noProof w:val="0"/>
          <w:lang w:val="fr-FR" w:eastAsia="x-none"/>
        </w:rPr>
        <w:t>†</w:t>
      </w:r>
      <w:r w:rsidR="00905AA8" w:rsidRPr="00D67DD6">
        <w:rPr>
          <w:noProof w:val="0"/>
          <w:lang w:val="fr-FR" w:eastAsia="x-none"/>
        </w:rPr>
        <w:t xml:space="preserve">1190) </w:t>
      </w:r>
      <w:r w:rsidRPr="00D67DD6">
        <w:rPr>
          <w:noProof w:val="0"/>
          <w:lang w:val="fr-FR" w:eastAsia="x-none"/>
        </w:rPr>
        <w:t xml:space="preserve">de </w:t>
      </w:r>
      <w:r w:rsidR="009A3E96" w:rsidRPr="00D67DD6">
        <w:rPr>
          <w:noProof w:val="0"/>
          <w:lang w:val="fr-FR" w:eastAsia="x-none"/>
        </w:rPr>
        <w:t>l</w:t>
      </w:r>
      <w:r w:rsidRPr="00D67DD6">
        <w:rPr>
          <w:noProof w:val="0"/>
          <w:lang w:val="fr-FR" w:eastAsia="x-none"/>
        </w:rPr>
        <w:t>’</w:t>
      </w:r>
      <w:r w:rsidR="007C4B2C" w:rsidRPr="00D67DD6">
        <w:rPr>
          <w:noProof w:val="0"/>
          <w:lang w:val="fr-FR" w:eastAsia="x-none"/>
        </w:rPr>
        <w:t>é</w:t>
      </w:r>
      <w:r w:rsidR="00214BE4" w:rsidRPr="00D67DD6">
        <w:rPr>
          <w:noProof w:val="0"/>
          <w:lang w:val="fr-FR" w:eastAsia="x-none"/>
        </w:rPr>
        <w:t>cole de</w:t>
      </w:r>
      <w:r w:rsidRPr="00D67DD6">
        <w:rPr>
          <w:noProof w:val="0"/>
          <w:lang w:val="fr-FR" w:eastAsia="x-none"/>
        </w:rPr>
        <w:t xml:space="preserve"> traducteurs de </w:t>
      </w:r>
      <w:r w:rsidR="00930E48" w:rsidRPr="00D67DD6">
        <w:rPr>
          <w:noProof w:val="0"/>
          <w:lang w:val="fr-FR" w:eastAsia="x-none"/>
        </w:rPr>
        <w:t>Tolède</w:t>
      </w:r>
      <w:r w:rsidRPr="00D67DD6">
        <w:rPr>
          <w:noProof w:val="0"/>
          <w:lang w:val="fr-FR" w:eastAsia="x-none"/>
        </w:rPr>
        <w:t xml:space="preserve">. Il nomme cette composante réceptive de l’intellect par le terme </w:t>
      </w:r>
      <w:r w:rsidR="00E94C55" w:rsidRPr="00D67DD6">
        <w:rPr>
          <w:noProof w:val="0"/>
          <w:lang w:val="fr-FR" w:eastAsia="x-none"/>
        </w:rPr>
        <w:t>« </w:t>
      </w:r>
      <w:r w:rsidR="00C57352" w:rsidRPr="00C57352">
        <w:rPr>
          <w:i/>
          <w:noProof w:val="0"/>
          <w:lang w:val="fr-FR" w:eastAsia="x-none"/>
        </w:rPr>
        <w:t>intellectus</w:t>
      </w:r>
      <w:r w:rsidRPr="00D67DD6">
        <w:rPr>
          <w:i/>
          <w:noProof w:val="0"/>
          <w:lang w:val="fr-FR" w:eastAsia="x-none"/>
        </w:rPr>
        <w:t xml:space="preserve"> in potencia</w:t>
      </w:r>
      <w:r w:rsidR="00717A2E" w:rsidRPr="00D67DD6">
        <w:rPr>
          <w:noProof w:val="0"/>
          <w:lang w:val="fr-FR" w:eastAsia="x-none"/>
        </w:rPr>
        <w:t> »</w:t>
      </w:r>
      <w:r w:rsidRPr="00D67DD6">
        <w:rPr>
          <w:noProof w:val="0"/>
          <w:lang w:val="fr-FR" w:eastAsia="x-none"/>
        </w:rPr>
        <w:t>.</w:t>
      </w:r>
      <w:r w:rsidRPr="00D67DD6">
        <w:rPr>
          <w:rStyle w:val="Znakapoznpodarou"/>
          <w:noProof w:val="0"/>
          <w:lang w:val="fr-FR"/>
        </w:rPr>
        <w:footnoteReference w:id="74"/>
      </w:r>
      <w:r w:rsidRPr="00D67DD6">
        <w:rPr>
          <w:noProof w:val="0"/>
          <w:lang w:val="fr-FR" w:eastAsia="x-none"/>
        </w:rPr>
        <w:t xml:space="preserve"> L’interprétation du </w:t>
      </w:r>
      <w:r w:rsidR="00E3066C">
        <w:rPr>
          <w:noProof w:val="0"/>
          <w:lang w:val="fr-FR" w:eastAsia="x-none"/>
        </w:rPr>
        <w:t>Second Maître</w:t>
      </w:r>
      <w:r w:rsidRPr="00D67DD6">
        <w:rPr>
          <w:noProof w:val="0"/>
          <w:lang w:val="fr-FR" w:eastAsia="x-none"/>
        </w:rPr>
        <w:t xml:space="preserve"> </w:t>
      </w:r>
      <w:r w:rsidR="009A3E96" w:rsidRPr="00D67DD6">
        <w:rPr>
          <w:noProof w:val="0"/>
          <w:lang w:val="fr-FR" w:eastAsia="x-none"/>
        </w:rPr>
        <w:t xml:space="preserve">concerne </w:t>
      </w:r>
      <w:r w:rsidRPr="00D67DD6">
        <w:rPr>
          <w:noProof w:val="0"/>
          <w:lang w:val="fr-FR" w:eastAsia="x-none"/>
        </w:rPr>
        <w:t>la nature de l’intellect passif d’Aristote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mais </w:t>
      </w:r>
      <w:r w:rsidR="009A3E96" w:rsidRPr="00D67DD6">
        <w:rPr>
          <w:noProof w:val="0"/>
          <w:lang w:val="fr-FR" w:eastAsia="x-none"/>
        </w:rPr>
        <w:t xml:space="preserve">il </w:t>
      </w:r>
      <w:r w:rsidRPr="00D67DD6">
        <w:rPr>
          <w:noProof w:val="0"/>
          <w:lang w:val="fr-FR" w:eastAsia="x-none"/>
        </w:rPr>
        <w:t xml:space="preserve">ne détermine pas cette nature comme une essence néoplatonicienne. Le </w:t>
      </w:r>
      <w:r w:rsidR="00E3066C">
        <w:rPr>
          <w:noProof w:val="0"/>
          <w:lang w:val="fr-FR" w:eastAsia="x-none"/>
        </w:rPr>
        <w:t>Second Maître</w:t>
      </w:r>
      <w:r w:rsidRPr="00D67DD6">
        <w:rPr>
          <w:noProof w:val="0"/>
          <w:lang w:val="fr-FR" w:eastAsia="x-none"/>
        </w:rPr>
        <w:t xml:space="preserve"> </w:t>
      </w:r>
      <w:r w:rsidR="009A3E96" w:rsidRPr="00D67DD6">
        <w:rPr>
          <w:noProof w:val="0"/>
          <w:lang w:val="fr-FR" w:eastAsia="x-none"/>
        </w:rPr>
        <w:t xml:space="preserve">respecte </w:t>
      </w:r>
      <w:r w:rsidRPr="00D67DD6">
        <w:rPr>
          <w:noProof w:val="0"/>
          <w:lang w:val="fr-FR" w:eastAsia="x-none"/>
        </w:rPr>
        <w:t xml:space="preserve">conformément à la logique d’interprétation des trois parties de l’œuvre </w:t>
      </w:r>
      <w:r w:rsidRPr="00D67DD6">
        <w:rPr>
          <w:i/>
          <w:noProof w:val="0"/>
          <w:lang w:val="fr-FR" w:eastAsia="x-none"/>
        </w:rPr>
        <w:t>De l’âme</w:t>
      </w:r>
      <w:r w:rsidRPr="00D67DD6">
        <w:rPr>
          <w:noProof w:val="0"/>
          <w:lang w:val="fr-FR" w:eastAsia="x-none"/>
        </w:rPr>
        <w:t xml:space="preserve">. </w:t>
      </w:r>
      <w:r w:rsidR="009A3E96" w:rsidRPr="00D67DD6">
        <w:rPr>
          <w:noProof w:val="0"/>
          <w:lang w:val="fr-FR" w:eastAsia="x-none"/>
        </w:rPr>
        <w:t xml:space="preserve">Le raisonnement </w:t>
      </w:r>
      <w:r w:rsidRPr="00D67DD6">
        <w:rPr>
          <w:noProof w:val="0"/>
          <w:lang w:val="fr-FR" w:eastAsia="x-none"/>
        </w:rPr>
        <w:t>procède de l’appréhension sensuelle à la cognition intelligible (</w:t>
      </w:r>
      <w:r w:rsidRPr="00D67DD6">
        <w:rPr>
          <w:i/>
          <w:noProof w:val="0"/>
          <w:lang w:val="fr-FR" w:eastAsia="x-none"/>
        </w:rPr>
        <w:t xml:space="preserve">De anima II </w:t>
      </w:r>
      <w:r w:rsidRPr="00D67DD6">
        <w:rPr>
          <w:noProof w:val="0"/>
          <w:lang w:val="fr-FR" w:eastAsia="x-none"/>
        </w:rPr>
        <w:t>et</w:t>
      </w:r>
      <w:r w:rsidRPr="00D67DD6">
        <w:rPr>
          <w:i/>
          <w:noProof w:val="0"/>
          <w:lang w:val="fr-FR" w:eastAsia="x-none"/>
        </w:rPr>
        <w:t xml:space="preserve"> III</w:t>
      </w:r>
      <w:r w:rsidRPr="00D67DD6">
        <w:rPr>
          <w:noProof w:val="0"/>
          <w:lang w:val="fr-FR" w:eastAsia="x-none"/>
        </w:rPr>
        <w:t xml:space="preserve">). L’examen suit la manière dont l’intellect fonctionne lorsqu’il </w:t>
      </w:r>
      <w:r w:rsidR="00453ADA" w:rsidRPr="00D67DD6">
        <w:rPr>
          <w:noProof w:val="0"/>
          <w:lang w:val="fr-FR" w:eastAsia="x-none"/>
        </w:rPr>
        <w:t>re</w:t>
      </w:r>
      <w:r w:rsidRPr="00D67DD6">
        <w:rPr>
          <w:noProof w:val="0"/>
          <w:lang w:val="fr-FR" w:eastAsia="x-none"/>
        </w:rPr>
        <w:t>connaît</w:t>
      </w:r>
      <w:r w:rsidR="00453ADA" w:rsidRPr="00D67DD6">
        <w:rPr>
          <w:noProof w:val="0"/>
          <w:lang w:val="fr-FR" w:eastAsia="x-none"/>
        </w:rPr>
        <w:t xml:space="preserve"> quelque chose</w:t>
      </w:r>
      <w:r w:rsidR="00CB7F5E" w:rsidRPr="00D67DD6">
        <w:rPr>
          <w:noProof w:val="0"/>
          <w:lang w:val="fr-FR" w:eastAsia="x-none"/>
        </w:rPr>
        <w:t>. La version d’Alfarabi de</w:t>
      </w:r>
      <w:r w:rsidRPr="00D67DD6">
        <w:rPr>
          <w:noProof w:val="0"/>
          <w:lang w:val="fr-FR" w:eastAsia="x-none"/>
        </w:rPr>
        <w:t xml:space="preserve"> </w:t>
      </w:r>
      <w:r w:rsidRPr="00D67DD6">
        <w:rPr>
          <w:i/>
          <w:noProof w:val="0"/>
          <w:lang w:val="fr-FR" w:eastAsia="x-none"/>
        </w:rPr>
        <w:t>De intellectu</w:t>
      </w:r>
      <w:r w:rsidRPr="00D67DD6">
        <w:rPr>
          <w:noProof w:val="0"/>
          <w:lang w:val="fr-FR" w:eastAsia="x-none"/>
        </w:rPr>
        <w:t xml:space="preserve"> établit un nouveau champ </w:t>
      </w:r>
      <w:r w:rsidR="009A3E96" w:rsidRPr="00D67DD6">
        <w:rPr>
          <w:noProof w:val="0"/>
          <w:lang w:val="fr-FR" w:eastAsia="x-none"/>
        </w:rPr>
        <w:t xml:space="preserve">de révélation ou </w:t>
      </w:r>
      <w:r w:rsidR="00223043" w:rsidRPr="00D67DD6">
        <w:rPr>
          <w:noProof w:val="0"/>
          <w:lang w:val="fr-FR" w:eastAsia="x-none"/>
        </w:rPr>
        <w:t>l’existant</w:t>
      </w:r>
      <w:r w:rsidR="009A3E96" w:rsidRPr="00D67DD6">
        <w:rPr>
          <w:noProof w:val="0"/>
          <w:lang w:val="fr-FR" w:eastAsia="x-none"/>
        </w:rPr>
        <w:t xml:space="preserve"> reçoit sa forme cognitive</w:t>
      </w:r>
      <w:r w:rsidRPr="00D67DD6">
        <w:rPr>
          <w:noProof w:val="0"/>
          <w:lang w:val="fr-FR" w:eastAsia="x-none"/>
        </w:rPr>
        <w:t>. La manifestation d</w:t>
      </w:r>
      <w:r w:rsidR="009A3E96" w:rsidRPr="00D67DD6">
        <w:rPr>
          <w:noProof w:val="0"/>
          <w:lang w:val="fr-FR" w:eastAsia="x-none"/>
        </w:rPr>
        <w:t>e la connaissance</w:t>
      </w:r>
      <w:r w:rsidRPr="00D67DD6">
        <w:rPr>
          <w:noProof w:val="0"/>
          <w:lang w:val="fr-FR" w:eastAsia="x-none"/>
        </w:rPr>
        <w:t xml:space="preserve"> est liée à la définition </w:t>
      </w:r>
      <w:r w:rsidR="00C57352">
        <w:rPr>
          <w:noProof w:val="0"/>
          <w:lang w:val="fr-FR" w:eastAsia="x-none"/>
        </w:rPr>
        <w:t>d’</w:t>
      </w:r>
      <w:r w:rsidR="00C57352" w:rsidRPr="00C57352">
        <w:rPr>
          <w:i/>
          <w:noProof w:val="0"/>
          <w:lang w:val="fr-FR" w:eastAsia="x-none"/>
        </w:rPr>
        <w:t>intellectus</w:t>
      </w:r>
      <w:r w:rsidRPr="00D67DD6">
        <w:rPr>
          <w:i/>
          <w:noProof w:val="0"/>
          <w:lang w:val="fr-FR" w:eastAsia="x-none"/>
        </w:rPr>
        <w:t xml:space="preserve"> in potencia</w:t>
      </w:r>
      <w:r w:rsidR="009A3E96" w:rsidRPr="00D67DD6">
        <w:rPr>
          <w:noProof w:val="0"/>
          <w:lang w:val="fr-FR" w:eastAsia="x-none"/>
        </w:rPr>
        <w:t>. Ce type de</w:t>
      </w:r>
      <w:r w:rsidR="009A3E96" w:rsidRPr="00D67DD6">
        <w:rPr>
          <w:i/>
          <w:noProof w:val="0"/>
          <w:lang w:val="fr-FR" w:eastAsia="x-none"/>
        </w:rPr>
        <w:t xml:space="preserve"> </w:t>
      </w:r>
      <w:r w:rsidR="009A3E96" w:rsidRPr="00D67DD6">
        <w:rPr>
          <w:noProof w:val="0"/>
          <w:lang w:val="fr-FR" w:eastAsia="x-none"/>
        </w:rPr>
        <w:t xml:space="preserve">l’intellect </w:t>
      </w:r>
      <w:r w:rsidRPr="00D67DD6">
        <w:rPr>
          <w:noProof w:val="0"/>
          <w:lang w:val="fr-FR" w:eastAsia="x-none"/>
        </w:rPr>
        <w:t>est défini en contradiction avec Alexandre. L’intellect réceptif devient directement potentiel dans l’individu</w:t>
      </w:r>
      <w:r w:rsidR="009A3E96" w:rsidRPr="00D67DD6">
        <w:rPr>
          <w:noProof w:val="0"/>
          <w:lang w:val="fr-FR" w:eastAsia="x-none"/>
        </w:rPr>
        <w:t xml:space="preserve">. </w:t>
      </w:r>
      <w:r w:rsidRPr="00D67DD6">
        <w:rPr>
          <w:noProof w:val="0"/>
          <w:lang w:val="fr-FR" w:eastAsia="x-none"/>
        </w:rPr>
        <w:t xml:space="preserve">Alexandre rejette explicitement </w:t>
      </w:r>
      <w:r w:rsidR="009A3E96" w:rsidRPr="00D67DD6">
        <w:rPr>
          <w:noProof w:val="0"/>
          <w:lang w:val="fr-FR" w:eastAsia="x-none"/>
        </w:rPr>
        <w:t xml:space="preserve">cette thèse </w:t>
      </w:r>
      <w:r w:rsidRPr="00D67DD6">
        <w:rPr>
          <w:noProof w:val="0"/>
          <w:lang w:val="fr-FR" w:eastAsia="x-none"/>
        </w:rPr>
        <w:t xml:space="preserve">(νοῦς οὔτε διὰ σώματος). La définition d’Abunaser </w:t>
      </w:r>
      <w:r w:rsidR="009A3E96" w:rsidRPr="00D67DD6">
        <w:rPr>
          <w:noProof w:val="0"/>
          <w:lang w:val="fr-FR" w:eastAsia="x-none"/>
        </w:rPr>
        <w:t xml:space="preserve">prend </w:t>
      </w:r>
      <w:r w:rsidRPr="00D67DD6">
        <w:rPr>
          <w:noProof w:val="0"/>
          <w:lang w:val="fr-FR" w:eastAsia="x-none"/>
        </w:rPr>
        <w:t>l’intellect réceptif</w:t>
      </w:r>
      <w:r w:rsidR="009A3E96" w:rsidRPr="00D67DD6">
        <w:rPr>
          <w:noProof w:val="0"/>
          <w:lang w:val="fr-FR" w:eastAsia="x-none"/>
        </w:rPr>
        <w:t xml:space="preserve"> </w:t>
      </w:r>
      <w:r w:rsidRPr="00D67DD6">
        <w:rPr>
          <w:noProof w:val="0"/>
          <w:lang w:val="fr-FR" w:eastAsia="x-none"/>
        </w:rPr>
        <w:t xml:space="preserve">conformément </w:t>
      </w:r>
      <w:r w:rsidR="00277C04" w:rsidRPr="00D67DD6">
        <w:rPr>
          <w:rFonts w:cs="Calibri"/>
          <w:noProof w:val="0"/>
          <w:lang w:val="fr-FR" w:eastAsia="x-none"/>
        </w:rPr>
        <w:t>à</w:t>
      </w:r>
      <w:r w:rsidRPr="00D67DD6">
        <w:rPr>
          <w:noProof w:val="0"/>
          <w:lang w:val="fr-FR" w:eastAsia="x-none"/>
        </w:rPr>
        <w:t xml:space="preserve"> </w:t>
      </w:r>
      <w:r w:rsidRPr="00D67DD6">
        <w:rPr>
          <w:i/>
          <w:noProof w:val="0"/>
          <w:lang w:val="fr-FR" w:eastAsia="x-none"/>
        </w:rPr>
        <w:t>De anima</w:t>
      </w:r>
      <w:r w:rsidR="009A3E96" w:rsidRPr="00D67DD6">
        <w:rPr>
          <w:noProof w:val="0"/>
          <w:lang w:val="fr-FR" w:eastAsia="x-none"/>
        </w:rPr>
        <w:t xml:space="preserve"> comme </w:t>
      </w:r>
      <w:r w:rsidR="00277C04" w:rsidRPr="00D67DD6">
        <w:rPr>
          <w:noProof w:val="0"/>
          <w:lang w:val="fr-FR" w:eastAsia="x-none"/>
        </w:rPr>
        <w:t xml:space="preserve">une </w:t>
      </w:r>
      <w:r w:rsidRPr="00D67DD6">
        <w:rPr>
          <w:noProof w:val="0"/>
          <w:lang w:val="fr-FR" w:eastAsia="x-none"/>
        </w:rPr>
        <w:t xml:space="preserve">faculté d’abstraction des essences et des formes </w:t>
      </w:r>
      <w:r w:rsidR="00277C04" w:rsidRPr="00D67DD6">
        <w:rPr>
          <w:noProof w:val="0"/>
          <w:lang w:val="fr-FR" w:eastAsia="x-none"/>
        </w:rPr>
        <w:t xml:space="preserve">qui travaille </w:t>
      </w:r>
      <w:r w:rsidR="00AA6278" w:rsidRPr="00D67DD6">
        <w:rPr>
          <w:noProof w:val="0"/>
          <w:lang w:val="fr-FR" w:eastAsia="x-none"/>
        </w:rPr>
        <w:t>à</w:t>
      </w:r>
      <w:r w:rsidR="007F6724" w:rsidRPr="00D67DD6">
        <w:rPr>
          <w:noProof w:val="0"/>
          <w:lang w:val="fr-FR" w:eastAsia="x-none"/>
        </w:rPr>
        <w:t xml:space="preserve"> partir </w:t>
      </w:r>
      <w:r w:rsidRPr="00D67DD6">
        <w:rPr>
          <w:noProof w:val="0"/>
          <w:lang w:val="fr-FR" w:eastAsia="x-none"/>
        </w:rPr>
        <w:t>des choses matérielles (</w:t>
      </w:r>
      <w:r w:rsidRPr="00D67DD6">
        <w:rPr>
          <w:i/>
          <w:noProof w:val="0"/>
          <w:lang w:val="fr-FR" w:eastAsia="x-none"/>
        </w:rPr>
        <w:t>abstrahere quiditates omnium que sunt, et formas eorum a suis materiis</w:t>
      </w:r>
      <w:r w:rsidRPr="00D67DD6">
        <w:rPr>
          <w:noProof w:val="0"/>
          <w:lang w:val="fr-FR" w:eastAsia="x-none"/>
        </w:rPr>
        <w:t xml:space="preserve">, éd. Gilson, </w:t>
      </w:r>
      <w:r w:rsidRPr="00D67DD6">
        <w:rPr>
          <w:noProof w:val="0"/>
          <w:lang w:val="fr-FR" w:eastAsia="x-none"/>
        </w:rPr>
        <w:lastRenderedPageBreak/>
        <w:t>p.</w:t>
      </w:r>
      <w:r w:rsidR="00CE32C5" w:rsidRPr="00D67DD6">
        <w:rPr>
          <w:noProof w:val="0"/>
          <w:lang w:val="fr-FR" w:eastAsia="x-none"/>
        </w:rPr>
        <w:t> </w:t>
      </w:r>
      <w:r w:rsidRPr="00D67DD6">
        <w:rPr>
          <w:noProof w:val="0"/>
          <w:lang w:val="fr-FR" w:eastAsia="x-none"/>
        </w:rPr>
        <w:t>117.86–87</w:t>
      </w:r>
      <w:r w:rsidRPr="00D67DD6">
        <w:rPr>
          <w:i/>
          <w:noProof w:val="0"/>
          <w:lang w:val="fr-FR"/>
        </w:rPr>
        <w:fldChar w:fldCharType="begin"/>
      </w:r>
      <w:r w:rsidRPr="00D67DD6">
        <w:rPr>
          <w:noProof w:val="0"/>
          <w:lang w:val="fr-FR"/>
        </w:rPr>
        <w:instrText xml:space="preserve"> XE "Al-Fárábí:</w:instrText>
      </w:r>
      <w:r w:rsidRPr="00D67DD6">
        <w:rPr>
          <w:i/>
          <w:noProof w:val="0"/>
          <w:lang w:val="fr-FR"/>
        </w:rPr>
        <w:instrText>De intellectu</w:instrText>
      </w:r>
      <w:r w:rsidRPr="00D67DD6">
        <w:rPr>
          <w:noProof w:val="0"/>
          <w:lang w:val="fr-FR"/>
        </w:rPr>
        <w:instrText xml:space="preserve"> 117.86–87" </w:instrText>
      </w:r>
      <w:r w:rsidRPr="00D67DD6">
        <w:rPr>
          <w:i/>
          <w:noProof w:val="0"/>
          <w:lang w:val="fr-FR"/>
        </w:rPr>
        <w:fldChar w:fldCharType="end"/>
      </w:r>
      <w:r w:rsidRPr="00D67DD6">
        <w:rPr>
          <w:noProof w:val="0"/>
          <w:lang w:val="fr-FR" w:eastAsia="x-none"/>
        </w:rPr>
        <w:t>). Les formes abstraites sont d’abord absorbées de manière réceptive dans l’intellect possible (</w:t>
      </w:r>
      <w:r w:rsidRPr="00D67DD6">
        <w:rPr>
          <w:i/>
          <w:noProof w:val="0"/>
          <w:lang w:val="fr-FR" w:eastAsia="x-none"/>
        </w:rPr>
        <w:t>ponere omnes illas formam sibi ipsi</w:t>
      </w:r>
      <w:r w:rsidRPr="00D67DD6">
        <w:rPr>
          <w:noProof w:val="0"/>
          <w:lang w:val="fr-FR" w:eastAsia="x-none"/>
        </w:rPr>
        <w:t>) et ensuite elles sont formées en formes intelligibles de cognition dans la partie active de l’intellect (</w:t>
      </w:r>
      <w:r w:rsidRPr="00D67DD6">
        <w:rPr>
          <w:i/>
          <w:noProof w:val="0"/>
          <w:lang w:val="fr-FR" w:eastAsia="x-none"/>
        </w:rPr>
        <w:t>vel formas sibi ipsi</w:t>
      </w:r>
      <w:r w:rsidRPr="00D67DD6">
        <w:rPr>
          <w:noProof w:val="0"/>
          <w:lang w:val="fr-FR" w:eastAsia="x-none"/>
        </w:rPr>
        <w:t> ; ed. Gilson, p.</w:t>
      </w:r>
      <w:r w:rsidR="00CE32C5" w:rsidRPr="00D67DD6">
        <w:rPr>
          <w:noProof w:val="0"/>
          <w:lang w:val="fr-FR" w:eastAsia="x-none"/>
        </w:rPr>
        <w:t> </w:t>
      </w:r>
      <w:r w:rsidRPr="00D67DD6">
        <w:rPr>
          <w:noProof w:val="0"/>
          <w:lang w:val="fr-FR" w:eastAsia="x-none"/>
        </w:rPr>
        <w:t>117.87–88</w:t>
      </w:r>
      <w:r w:rsidRPr="00D67DD6">
        <w:rPr>
          <w:i/>
          <w:noProof w:val="0"/>
          <w:lang w:val="fr-FR"/>
        </w:rPr>
        <w:fldChar w:fldCharType="begin"/>
      </w:r>
      <w:r w:rsidRPr="00D67DD6">
        <w:rPr>
          <w:noProof w:val="0"/>
          <w:lang w:val="fr-FR"/>
        </w:rPr>
        <w:instrText xml:space="preserve"> XE "Al-Fárábí:</w:instrText>
      </w:r>
      <w:r w:rsidRPr="00D67DD6">
        <w:rPr>
          <w:i/>
          <w:noProof w:val="0"/>
          <w:lang w:val="fr-FR"/>
        </w:rPr>
        <w:instrText>De intellectu</w:instrText>
      </w:r>
      <w:r w:rsidRPr="00D67DD6">
        <w:rPr>
          <w:noProof w:val="0"/>
          <w:lang w:val="fr-FR"/>
        </w:rPr>
        <w:instrText xml:space="preserve"> 117.87–88" </w:instrText>
      </w:r>
      <w:r w:rsidRPr="00D67DD6">
        <w:rPr>
          <w:i/>
          <w:noProof w:val="0"/>
          <w:lang w:val="fr-FR"/>
        </w:rPr>
        <w:fldChar w:fldCharType="end"/>
      </w:r>
      <w:r w:rsidRPr="00D67DD6">
        <w:rPr>
          <w:noProof w:val="0"/>
          <w:lang w:val="fr-FR" w:eastAsia="x-none"/>
        </w:rPr>
        <w:t xml:space="preserve">). Les formes sensibles sont passées dans l’intellect par la réception </w:t>
      </w:r>
      <w:r w:rsidR="00C978CB" w:rsidRPr="00D67DD6">
        <w:rPr>
          <w:noProof w:val="0"/>
          <w:lang w:val="fr-FR" w:eastAsia="x-none"/>
        </w:rPr>
        <w:t xml:space="preserve">qui </w:t>
      </w:r>
      <w:r w:rsidRPr="00D67DD6">
        <w:rPr>
          <w:noProof w:val="0"/>
          <w:lang w:val="fr-FR" w:eastAsia="x-none"/>
        </w:rPr>
        <w:t>correspond</w:t>
      </w:r>
      <w:r w:rsidR="00C978CB" w:rsidRPr="00D67DD6">
        <w:rPr>
          <w:noProof w:val="0"/>
          <w:lang w:val="fr-FR" w:eastAsia="x-none"/>
        </w:rPr>
        <w:t xml:space="preserve">e aux </w:t>
      </w:r>
      <w:r w:rsidRPr="00D67DD6">
        <w:rPr>
          <w:noProof w:val="0"/>
          <w:lang w:val="fr-FR" w:eastAsia="x-none"/>
        </w:rPr>
        <w:t>formes immatérielles. La définition de la faculté réceptive de l’âme façonne la nouvelle perspective herméneutique (</w:t>
      </w:r>
      <w:r w:rsidRPr="00D67DD6">
        <w:rPr>
          <w:i/>
          <w:noProof w:val="0"/>
          <w:lang w:val="fr-FR" w:eastAsia="x-none"/>
        </w:rPr>
        <w:t>Vor-blickbahn</w:t>
      </w:r>
      <w:r w:rsidRPr="00D67DD6">
        <w:rPr>
          <w:noProof w:val="0"/>
          <w:lang w:val="fr-FR" w:eastAsia="x-none"/>
        </w:rPr>
        <w:t xml:space="preserve">) dirigée vers </w:t>
      </w:r>
      <w:r w:rsidR="00223043" w:rsidRPr="00D67DD6">
        <w:rPr>
          <w:noProof w:val="0"/>
          <w:lang w:val="fr-FR" w:eastAsia="x-none"/>
        </w:rPr>
        <w:t>l’existant</w:t>
      </w:r>
      <w:r w:rsidRPr="00D67DD6">
        <w:rPr>
          <w:noProof w:val="0"/>
          <w:lang w:val="fr-FR" w:eastAsia="x-none"/>
        </w:rPr>
        <w:t xml:space="preserve"> dans le mode </w:t>
      </w:r>
      <w:r w:rsidR="00D32069" w:rsidRPr="00D67DD6">
        <w:rPr>
          <w:noProof w:val="0"/>
          <w:lang w:val="fr-FR" w:eastAsia="x-none"/>
        </w:rPr>
        <w:t xml:space="preserve">pour établir une </w:t>
      </w:r>
      <w:r w:rsidRPr="00D67DD6">
        <w:rPr>
          <w:noProof w:val="0"/>
          <w:lang w:val="fr-FR" w:eastAsia="x-none"/>
        </w:rPr>
        <w:t>cognition</w:t>
      </w:r>
      <w:r w:rsidR="00D32069" w:rsidRPr="00D67DD6">
        <w:rPr>
          <w:noProof w:val="0"/>
          <w:lang w:val="fr-FR" w:eastAsia="x-none"/>
        </w:rPr>
        <w:t xml:space="preserve"> vraie</w:t>
      </w:r>
      <w:r w:rsidRPr="00D67DD6">
        <w:rPr>
          <w:noProof w:val="0"/>
          <w:lang w:val="fr-FR" w:eastAsia="x-none"/>
        </w:rPr>
        <w:t>. Cette cognition est donnée par l’</w:t>
      </w:r>
      <w:r w:rsidR="00095CDD" w:rsidRPr="00D67DD6">
        <w:rPr>
          <w:noProof w:val="0"/>
          <w:lang w:val="fr-FR" w:eastAsia="x-none"/>
        </w:rPr>
        <w:t>actualisation</w:t>
      </w:r>
      <w:r w:rsidRPr="00D67DD6">
        <w:rPr>
          <w:noProof w:val="0"/>
          <w:lang w:val="fr-FR" w:eastAsia="x-none"/>
        </w:rPr>
        <w:t xml:space="preserve"> de face, par l’appréhension sensuelle. L’intellect humain diffère de l’intellect actif des sphères stellaires (</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car il est lié au processus d’abstraction et à la récept</w:t>
      </w:r>
      <w:r w:rsidR="002D2D2F">
        <w:rPr>
          <w:noProof w:val="0"/>
          <w:lang w:val="fr-FR" w:eastAsia="x-none"/>
        </w:rPr>
        <w:t xml:space="preserve">ion des formes sensuelles par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Le rôle principal dans la définition de l’intellect réceptif n’est plus joué par l</w:t>
      </w:r>
      <w:r w:rsidR="00A913DE" w:rsidRPr="00D67DD6">
        <w:rPr>
          <w:noProof w:val="0"/>
          <w:lang w:val="fr-FR" w:eastAsia="x-none"/>
        </w:rPr>
        <w:t xml:space="preserve">a déduction des formes selon </w:t>
      </w:r>
      <w:r w:rsidRPr="00D67DD6">
        <w:rPr>
          <w:i/>
          <w:noProof w:val="0"/>
          <w:lang w:val="fr-FR" w:eastAsia="x-none"/>
        </w:rPr>
        <w:t>Liber de causis</w:t>
      </w:r>
      <w:r w:rsidRPr="00D67DD6">
        <w:rPr>
          <w:noProof w:val="0"/>
          <w:lang w:val="fr-FR" w:eastAsia="x-none"/>
        </w:rPr>
        <w:t xml:space="preserve">, mais par le processus réel de cognition </w:t>
      </w:r>
      <w:r w:rsidR="00ED28A5" w:rsidRPr="00D67DD6">
        <w:rPr>
          <w:noProof w:val="0"/>
          <w:lang w:val="fr-FR" w:eastAsia="x-none"/>
        </w:rPr>
        <w:t xml:space="preserve">prescrit par </w:t>
      </w:r>
      <w:r w:rsidRPr="00D67DD6">
        <w:rPr>
          <w:i/>
          <w:noProof w:val="0"/>
          <w:lang w:val="fr-FR" w:eastAsia="x-none"/>
        </w:rPr>
        <w:t>De anima</w:t>
      </w:r>
      <w:r w:rsidRPr="00D67DD6">
        <w:rPr>
          <w:noProof w:val="0"/>
          <w:lang w:val="fr-FR" w:eastAsia="x-none"/>
        </w:rPr>
        <w:t xml:space="preserve"> d’Aristote. Le traité d’Abunaser </w:t>
      </w:r>
      <w:r w:rsidR="00A61DD2" w:rsidRPr="00D67DD6">
        <w:rPr>
          <w:i/>
          <w:iCs/>
          <w:noProof w:val="0"/>
          <w:lang w:val="fr-FR"/>
        </w:rPr>
        <w:t>De intellectu et intellecto</w:t>
      </w:r>
      <w:r w:rsidRPr="00D67DD6">
        <w:rPr>
          <w:noProof w:val="0"/>
          <w:lang w:val="fr-FR" w:eastAsia="x-none"/>
        </w:rPr>
        <w:t xml:space="preserve"> suit </w:t>
      </w:r>
      <w:r w:rsidRPr="00D67DD6">
        <w:rPr>
          <w:i/>
          <w:noProof w:val="0"/>
          <w:lang w:val="fr-FR" w:eastAsia="x-none"/>
        </w:rPr>
        <w:t>De anima</w:t>
      </w:r>
      <w:r w:rsidRPr="00D67DD6">
        <w:rPr>
          <w:noProof w:val="0"/>
          <w:lang w:val="fr-FR" w:eastAsia="x-none"/>
        </w:rPr>
        <w:t xml:space="preserve"> en soulignant le rôle principal de l’intellect passif dans le processus d’abstraction. La cognition sensuelle est d’abord reçue dans l’intellect humain immatériel. Cette synthèse rend la cognition possible. L’intellect humain </w:t>
      </w:r>
      <w:r w:rsidR="00F27D10" w:rsidRPr="00D67DD6">
        <w:rPr>
          <w:noProof w:val="0"/>
          <w:lang w:val="fr-FR" w:eastAsia="x-none"/>
        </w:rPr>
        <w:t xml:space="preserve">travaille </w:t>
      </w:r>
      <w:r w:rsidRPr="00D67DD6">
        <w:rPr>
          <w:noProof w:val="0"/>
          <w:lang w:val="fr-FR" w:eastAsia="x-none"/>
        </w:rPr>
        <w:t xml:space="preserve">par l’activation de </w:t>
      </w:r>
      <w:r w:rsidR="00ED28A5" w:rsidRPr="00D67DD6">
        <w:rPr>
          <w:noProof w:val="0"/>
          <w:lang w:val="fr-FR" w:eastAsia="x-none"/>
        </w:rPr>
        <w:t>face</w:t>
      </w:r>
      <w:r w:rsidRPr="00D67DD6">
        <w:rPr>
          <w:noProof w:val="0"/>
          <w:lang w:val="fr-FR" w:eastAsia="x-none"/>
        </w:rPr>
        <w:t xml:space="preserve">, </w:t>
      </w:r>
      <w:r w:rsidR="00CF322F" w:rsidRPr="00D67DD6">
        <w:rPr>
          <w:noProof w:val="0"/>
          <w:lang w:val="fr-FR" w:eastAsia="x-none"/>
        </w:rPr>
        <w:t xml:space="preserve">en </w:t>
      </w:r>
      <w:r w:rsidR="00F27D10" w:rsidRPr="00D67DD6">
        <w:rPr>
          <w:noProof w:val="0"/>
          <w:lang w:val="fr-FR" w:eastAsia="x-none"/>
        </w:rPr>
        <w:t xml:space="preserve">abordant </w:t>
      </w:r>
      <w:r w:rsidRPr="00D67DD6">
        <w:rPr>
          <w:noProof w:val="0"/>
          <w:lang w:val="fr-FR" w:eastAsia="x-none"/>
        </w:rPr>
        <w:t xml:space="preserve">la </w:t>
      </w:r>
      <w:r w:rsidR="00F27D10" w:rsidRPr="00D67DD6">
        <w:rPr>
          <w:noProof w:val="0"/>
          <w:lang w:val="fr-FR" w:eastAsia="x-none"/>
        </w:rPr>
        <w:t>substance matérielle existante</w:t>
      </w:r>
      <w:r w:rsidRPr="00D67DD6">
        <w:rPr>
          <w:noProof w:val="0"/>
          <w:lang w:val="fr-FR" w:eastAsia="x-none"/>
        </w:rPr>
        <w:t>. La première substance est reconnue par la nouvelle forme de l’intellect potentiel</w:t>
      </w:r>
      <w:r w:rsidR="00F27D10" w:rsidRPr="00D67DD6">
        <w:rPr>
          <w:noProof w:val="0"/>
          <w:lang w:val="fr-FR" w:eastAsia="x-none"/>
        </w:rPr>
        <w:t xml:space="preserve"> qui occupe la position moyenne (</w:t>
      </w:r>
      <w:r w:rsidR="00F27D10" w:rsidRPr="00D67DD6">
        <w:rPr>
          <w:i/>
          <w:noProof w:val="0"/>
          <w:lang w:val="fr-FR" w:eastAsia="x-none"/>
        </w:rPr>
        <w:t>medium</w:t>
      </w:r>
      <w:r w:rsidR="00F27D10" w:rsidRPr="00D67DD6">
        <w:rPr>
          <w:i/>
          <w:noProof w:val="0"/>
          <w:lang w:val="fr-FR" w:eastAsia="x-none"/>
        </w:rPr>
        <w:fldChar w:fldCharType="begin"/>
      </w:r>
      <w:r w:rsidR="00F27D10" w:rsidRPr="00D67DD6">
        <w:rPr>
          <w:noProof w:val="0"/>
          <w:lang w:val="fr-FR"/>
        </w:rPr>
        <w:instrText xml:space="preserve"> XE "</w:instrText>
      </w:r>
      <w:r w:rsidR="00F27D10" w:rsidRPr="00D67DD6">
        <w:rPr>
          <w:i/>
          <w:noProof w:val="0"/>
          <w:lang w:val="fr-FR" w:eastAsia="x-none"/>
        </w:rPr>
        <w:instrText>medium</w:instrText>
      </w:r>
      <w:r w:rsidR="00F27D10" w:rsidRPr="00D67DD6">
        <w:rPr>
          <w:noProof w:val="0"/>
          <w:lang w:val="fr-FR"/>
        </w:rPr>
        <w:instrText xml:space="preserve">" </w:instrText>
      </w:r>
      <w:r w:rsidR="00F27D10" w:rsidRPr="00D67DD6">
        <w:rPr>
          <w:i/>
          <w:noProof w:val="0"/>
          <w:lang w:val="fr-FR" w:eastAsia="x-none"/>
        </w:rPr>
        <w:fldChar w:fldCharType="end"/>
      </w:r>
      <w:r w:rsidR="00F27D10" w:rsidRPr="00D67DD6">
        <w:rPr>
          <w:noProof w:val="0"/>
          <w:lang w:val="fr-FR" w:eastAsia="x-none"/>
        </w:rPr>
        <w:t>) dans le processus de la cognition</w:t>
      </w:r>
      <w:r w:rsidRPr="00D67DD6">
        <w:rPr>
          <w:noProof w:val="0"/>
          <w:lang w:val="fr-FR" w:eastAsia="x-none"/>
        </w:rPr>
        <w:t xml:space="preserve">. Seule la capacité passive, potentielle et donc aussi pleinement réceptive de l’âme intellectuelle dans la personne existante en tant que </w:t>
      </w:r>
      <w:r w:rsidR="00316757" w:rsidRPr="00D67DD6">
        <w:rPr>
          <w:noProof w:val="0"/>
          <w:lang w:val="fr-FR" w:eastAsia="x-none"/>
        </w:rPr>
        <w:t xml:space="preserve">la </w:t>
      </w:r>
      <w:r w:rsidRPr="00D67DD6">
        <w:rPr>
          <w:noProof w:val="0"/>
          <w:lang w:val="fr-FR" w:eastAsia="x-none"/>
        </w:rPr>
        <w:t>première substance actuelle garantit que l’âme s’ouvre pleinement à tout type de cognition. La scolastique latine connaît c</w:t>
      </w:r>
      <w:r w:rsidR="00E85766" w:rsidRPr="00D67DD6">
        <w:rPr>
          <w:noProof w:val="0"/>
          <w:lang w:val="fr-FR" w:eastAsia="x-none"/>
        </w:rPr>
        <w:t>ette thèse dans l’expression « l</w:t>
      </w:r>
      <w:r w:rsidRPr="00D67DD6">
        <w:rPr>
          <w:noProof w:val="0"/>
          <w:lang w:val="fr-FR" w:eastAsia="x-none"/>
        </w:rPr>
        <w:t xml:space="preserve">’âme est en quelque sorte </w:t>
      </w:r>
      <w:r w:rsidR="00C34F63" w:rsidRPr="00D67DD6">
        <w:rPr>
          <w:noProof w:val="0"/>
          <w:lang w:val="fr-FR" w:eastAsia="x-none"/>
        </w:rPr>
        <w:t xml:space="preserve">le </w:t>
      </w:r>
      <w:r w:rsidRPr="00D67DD6">
        <w:rPr>
          <w:noProof w:val="0"/>
          <w:lang w:val="fr-FR" w:eastAsia="x-none"/>
        </w:rPr>
        <w:t>tout » (</w:t>
      </w:r>
      <w:r w:rsidRPr="00D67DD6">
        <w:rPr>
          <w:i/>
          <w:noProof w:val="0"/>
          <w:lang w:val="fr-FR" w:eastAsia="x-none"/>
        </w:rPr>
        <w:t>anima est quodammodo omnia</w:t>
      </w:r>
      <w:r w:rsidRPr="00D67DD6">
        <w:rPr>
          <w:noProof w:val="0"/>
          <w:lang w:val="fr-FR" w:eastAsia="x-none"/>
        </w:rPr>
        <w:t xml:space="preserve">) d’après la question originale d’Aristote (ψυχὴ τὰ ὄντα πώς ἐστι πάντα, </w:t>
      </w:r>
      <w:r w:rsidRPr="00D67DD6">
        <w:rPr>
          <w:i/>
          <w:noProof w:val="0"/>
          <w:lang w:val="fr-FR" w:eastAsia="x-none"/>
        </w:rPr>
        <w:t>De anima</w:t>
      </w:r>
      <w:r w:rsidRPr="00D67DD6">
        <w:rPr>
          <w:noProof w:val="0"/>
          <w:lang w:val="fr-FR" w:eastAsia="x-none"/>
        </w:rPr>
        <w:t xml:space="preserve"> 431b21</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w:instrText>
      </w:r>
      <w:r w:rsidRPr="00D67DD6">
        <w:rPr>
          <w:rStyle w:val="FontStyle129"/>
          <w:rFonts w:ascii="Calibri" w:hAnsi="Calibri"/>
          <w:noProof w:val="0"/>
          <w:sz w:val="24"/>
          <w:lang w:val="fr-FR"/>
        </w:rPr>
        <w:instrText>431b21</w:instrText>
      </w:r>
      <w:r w:rsidRPr="00D67DD6">
        <w:rPr>
          <w:noProof w:val="0"/>
          <w:lang w:val="fr-FR"/>
        </w:rPr>
        <w:instrText xml:space="preserve">" </w:instrText>
      </w:r>
      <w:r w:rsidRPr="00D67DD6">
        <w:rPr>
          <w:i/>
          <w:noProof w:val="0"/>
          <w:lang w:val="fr-FR"/>
        </w:rPr>
        <w:fldChar w:fldCharType="end"/>
      </w:r>
      <w:r w:rsidRPr="00D67DD6">
        <w:rPr>
          <w:noProof w:val="0"/>
          <w:lang w:val="fr-FR" w:eastAsia="x-none"/>
        </w:rPr>
        <w:t xml:space="preserve">). Le </w:t>
      </w:r>
      <w:r w:rsidR="00E3066C">
        <w:rPr>
          <w:noProof w:val="0"/>
          <w:lang w:val="fr-FR" w:eastAsia="x-none"/>
        </w:rPr>
        <w:t>Second Maître</w:t>
      </w:r>
      <w:r w:rsidRPr="00D67DD6">
        <w:rPr>
          <w:noProof w:val="0"/>
          <w:lang w:val="fr-FR" w:eastAsia="x-none"/>
        </w:rPr>
        <w:t xml:space="preserve"> procède </w:t>
      </w:r>
      <w:r w:rsidR="00ED28A5" w:rsidRPr="00D67DD6">
        <w:rPr>
          <w:noProof w:val="0"/>
          <w:lang w:val="fr-FR" w:eastAsia="x-none"/>
        </w:rPr>
        <w:t xml:space="preserve">dans le cas de </w:t>
      </w:r>
      <w:r w:rsidRPr="00D67DD6">
        <w:rPr>
          <w:noProof w:val="0"/>
          <w:lang w:val="fr-FR" w:eastAsia="x-none"/>
        </w:rPr>
        <w:t>l’interprétatio</w:t>
      </w:r>
      <w:r w:rsidR="00ED28A5" w:rsidRPr="00D67DD6">
        <w:rPr>
          <w:noProof w:val="0"/>
          <w:lang w:val="fr-FR" w:eastAsia="x-none"/>
        </w:rPr>
        <w:t xml:space="preserve">n </w:t>
      </w:r>
      <w:r w:rsidR="00ED28A5" w:rsidRPr="00D67DD6">
        <w:rPr>
          <w:i/>
          <w:noProof w:val="0"/>
          <w:lang w:val="fr-FR" w:eastAsia="x-none"/>
        </w:rPr>
        <w:t>De anima</w:t>
      </w:r>
      <w:r w:rsidR="009B7A71" w:rsidRPr="00D67DD6">
        <w:rPr>
          <w:noProof w:val="0"/>
          <w:lang w:val="fr-FR" w:eastAsia="x-none"/>
        </w:rPr>
        <w:t xml:space="preserve"> très prudemment, ce qu</w:t>
      </w:r>
      <w:r w:rsidR="009B7A71" w:rsidRPr="00D67DD6">
        <w:rPr>
          <w:rFonts w:cs="Calibri"/>
          <w:noProof w:val="0"/>
          <w:lang w:val="fr-FR" w:eastAsia="x-none"/>
        </w:rPr>
        <w:t>′</w:t>
      </w:r>
      <w:r w:rsidR="009B7A71" w:rsidRPr="00D67DD6">
        <w:rPr>
          <w:noProof w:val="0"/>
          <w:lang w:val="fr-FR" w:eastAsia="x-none"/>
        </w:rPr>
        <w:t xml:space="preserve">il a fait dans </w:t>
      </w:r>
      <w:r w:rsidR="00ED28A5" w:rsidRPr="00D67DD6">
        <w:rPr>
          <w:noProof w:val="0"/>
          <w:lang w:val="fr-FR" w:eastAsia="x-none"/>
        </w:rPr>
        <w:t xml:space="preserve">son </w:t>
      </w:r>
      <w:r w:rsidRPr="00D67DD6">
        <w:rPr>
          <w:noProof w:val="0"/>
          <w:lang w:val="fr-FR" w:eastAsia="x-none"/>
        </w:rPr>
        <w:t xml:space="preserve">interprétation des </w:t>
      </w:r>
      <w:r w:rsidRPr="00D67DD6">
        <w:rPr>
          <w:i/>
          <w:noProof w:val="0"/>
          <w:lang w:val="fr-FR" w:eastAsia="x-none"/>
        </w:rPr>
        <w:t>Catégories</w:t>
      </w:r>
      <w:r w:rsidRPr="00D67DD6">
        <w:rPr>
          <w:noProof w:val="0"/>
          <w:lang w:val="fr-FR" w:eastAsia="x-none"/>
        </w:rPr>
        <w:t xml:space="preserve">. Il établit d’abord l’interprétation aristotélicienne originale de la cognition, qu’il fait </w:t>
      </w:r>
      <w:r w:rsidR="008C34AF" w:rsidRPr="00D67DD6">
        <w:rPr>
          <w:noProof w:val="0"/>
          <w:lang w:val="fr-FR" w:eastAsia="x-none"/>
        </w:rPr>
        <w:t xml:space="preserve">la </w:t>
      </w:r>
      <w:r w:rsidRPr="00D67DD6">
        <w:rPr>
          <w:noProof w:val="0"/>
          <w:lang w:val="fr-FR" w:eastAsia="x-none"/>
        </w:rPr>
        <w:t>sienne</w:t>
      </w:r>
      <w:r w:rsidR="00E94BCF" w:rsidRPr="00D67DD6">
        <w:rPr>
          <w:noProof w:val="0"/>
          <w:lang w:val="fr-FR" w:eastAsia="x-none"/>
        </w:rPr>
        <w:t xml:space="preserve"> ; ensuite, </w:t>
      </w:r>
      <w:r w:rsidRPr="00D67DD6">
        <w:rPr>
          <w:noProof w:val="0"/>
          <w:lang w:val="fr-FR" w:eastAsia="x-none"/>
        </w:rPr>
        <w:t xml:space="preserve">il essaie de réconcilier cette position avec le néoplatonisme. </w:t>
      </w:r>
      <w:r w:rsidR="00AC1BC6" w:rsidRPr="00D67DD6">
        <w:rPr>
          <w:noProof w:val="0"/>
          <w:lang w:val="fr-FR" w:eastAsia="x-none"/>
        </w:rPr>
        <w:t>La définition aristotélicienne suit l</w:t>
      </w:r>
      <w:r w:rsidR="007F1D75" w:rsidRPr="00D67DD6">
        <w:rPr>
          <w:noProof w:val="0"/>
          <w:lang w:val="fr-FR" w:eastAsia="x-none"/>
        </w:rPr>
        <w:t>’</w:t>
      </w:r>
      <w:r w:rsidR="00095CDD" w:rsidRPr="00D67DD6">
        <w:rPr>
          <w:noProof w:val="0"/>
          <w:lang w:val="fr-FR" w:eastAsia="x-none"/>
        </w:rPr>
        <w:t>actualisation</w:t>
      </w:r>
      <w:r w:rsidR="00AC1BC6" w:rsidRPr="00D67DD6">
        <w:rPr>
          <w:noProof w:val="0"/>
          <w:lang w:val="fr-FR" w:eastAsia="x-none"/>
        </w:rPr>
        <w:t xml:space="preserve"> du processus cognitif donnée par une </w:t>
      </w:r>
      <w:r w:rsidR="00095CDD" w:rsidRPr="00D67DD6">
        <w:rPr>
          <w:noProof w:val="0"/>
          <w:lang w:val="fr-FR" w:eastAsia="x-none"/>
        </w:rPr>
        <w:t>actualisation</w:t>
      </w:r>
      <w:r w:rsidR="00AC1BC6" w:rsidRPr="00D67DD6">
        <w:rPr>
          <w:noProof w:val="0"/>
          <w:lang w:val="fr-FR" w:eastAsia="x-none"/>
        </w:rPr>
        <w:t xml:space="preserve"> de face. La première étape de la cognition doit être accomplie sous la forme</w:t>
      </w:r>
      <w:r w:rsidR="00CE22E9" w:rsidRPr="00D67DD6">
        <w:rPr>
          <w:noProof w:val="0"/>
          <w:lang w:val="fr-FR" w:eastAsia="x-none"/>
        </w:rPr>
        <w:t xml:space="preserve"> d</w:t>
      </w:r>
      <w:r w:rsidR="007F1D75" w:rsidRPr="00D67DD6">
        <w:rPr>
          <w:noProof w:val="0"/>
          <w:lang w:val="fr-FR" w:eastAsia="x-none"/>
        </w:rPr>
        <w:t>’</w:t>
      </w:r>
      <w:r w:rsidR="00CE22E9" w:rsidRPr="00D67DD6">
        <w:rPr>
          <w:noProof w:val="0"/>
          <w:lang w:val="fr-FR" w:eastAsia="x-none"/>
        </w:rPr>
        <w:t>une imposition catégorielle</w:t>
      </w:r>
      <w:r w:rsidR="007F1D75" w:rsidRPr="00D67DD6">
        <w:rPr>
          <w:noProof w:val="0"/>
          <w:lang w:val="fr-FR" w:eastAsia="x-none"/>
        </w:rPr>
        <w:t> </w:t>
      </w:r>
      <w:r w:rsidR="00CE22E9" w:rsidRPr="00D67DD6">
        <w:rPr>
          <w:noProof w:val="0"/>
          <w:lang w:val="fr-FR" w:eastAsia="x-none"/>
        </w:rPr>
        <w:t xml:space="preserve">; sinon, il n’y a pas la correspondance entre l’intellect et la chose réelle. </w:t>
      </w:r>
      <w:r w:rsidR="00AC1BC6" w:rsidRPr="00D67DD6">
        <w:rPr>
          <w:noProof w:val="0"/>
          <w:lang w:val="fr-FR" w:eastAsia="x-none"/>
        </w:rPr>
        <w:t xml:space="preserve">Ensuite, le complément sous forme de supposition dessine le </w:t>
      </w:r>
      <w:r w:rsidR="00AC1BC6" w:rsidRPr="00D67DD6">
        <w:rPr>
          <w:noProof w:val="0"/>
          <w:lang w:val="fr-FR" w:eastAsia="x-none"/>
        </w:rPr>
        <w:lastRenderedPageBreak/>
        <w:t>scénario néoplatonicien de l</w:t>
      </w:r>
      <w:r w:rsidR="00CE32C5" w:rsidRPr="00D67DD6">
        <w:rPr>
          <w:noProof w:val="0"/>
          <w:lang w:val="fr-FR" w:eastAsia="x-none"/>
        </w:rPr>
        <w:t>’</w:t>
      </w:r>
      <w:r w:rsidR="00095CDD" w:rsidRPr="00D67DD6">
        <w:rPr>
          <w:noProof w:val="0"/>
          <w:lang w:val="fr-FR" w:eastAsia="x-none"/>
        </w:rPr>
        <w:t>actualisation</w:t>
      </w:r>
      <w:r w:rsidR="00AC1BC6" w:rsidRPr="00D67DD6">
        <w:rPr>
          <w:noProof w:val="0"/>
          <w:lang w:val="fr-FR" w:eastAsia="x-none"/>
        </w:rPr>
        <w:t xml:space="preserve"> </w:t>
      </w:r>
      <w:r w:rsidR="00DC1554" w:rsidRPr="00D67DD6">
        <w:rPr>
          <w:noProof w:val="0"/>
          <w:lang w:val="fr-FR" w:eastAsia="x-none"/>
        </w:rPr>
        <w:t xml:space="preserve">du sens </w:t>
      </w:r>
      <w:r w:rsidR="0021355D" w:rsidRPr="00D67DD6">
        <w:rPr>
          <w:noProof w:val="0"/>
          <w:lang w:val="fr-FR" w:eastAsia="x-none"/>
        </w:rPr>
        <w:t xml:space="preserve">faite </w:t>
      </w:r>
      <w:r w:rsidR="00AC1BC6" w:rsidRPr="00D67DD6">
        <w:rPr>
          <w:noProof w:val="0"/>
          <w:lang w:val="fr-FR" w:eastAsia="x-none"/>
        </w:rPr>
        <w:t>par</w:t>
      </w:r>
      <w:r w:rsidR="004D39F1" w:rsidRPr="00D67DD6">
        <w:rPr>
          <w:noProof w:val="0"/>
          <w:lang w:val="fr-FR" w:eastAsia="x-none"/>
        </w:rPr>
        <w:t>-</w:t>
      </w:r>
      <w:r w:rsidR="00AC1BC6" w:rsidRPr="00D67DD6">
        <w:rPr>
          <w:noProof w:val="0"/>
          <w:lang w:val="fr-FR" w:eastAsia="x-none"/>
        </w:rPr>
        <w:t xml:space="preserve">derrière. </w:t>
      </w:r>
      <w:r w:rsidRPr="00D67DD6">
        <w:rPr>
          <w:noProof w:val="0"/>
          <w:lang w:val="fr-FR" w:eastAsia="x-none"/>
        </w:rPr>
        <w:t>Maintenant, il s’agit de la connaissance par l’action effective de la forme immatérielle supérieure, qui est donnée comme un intellect cosmique pleinement actif (</w:t>
      </w:r>
      <w:r w:rsidR="00C57352" w:rsidRPr="00C57352">
        <w:rPr>
          <w:i/>
          <w:noProof w:val="0"/>
          <w:lang w:val="fr-FR" w:eastAsia="x-none"/>
        </w:rPr>
        <w:t>intellectus</w:t>
      </w:r>
      <w:r w:rsidRPr="00D67DD6">
        <w:rPr>
          <w:i/>
          <w:noProof w:val="0"/>
          <w:lang w:val="fr-FR" w:eastAsia="x-none"/>
        </w:rPr>
        <w:t xml:space="preserve"> agens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agens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Alfarabi et les néoplatoniciens affirment que les formes générales existent potentiellement dans les choses matérielles ; mais en tant qu’aristotélicien, il déclare que ces formes n’auraient pas été actualisées sans le travail de l’intellec</w:t>
      </w:r>
      <w:r w:rsidR="000273FC" w:rsidRPr="00D67DD6">
        <w:rPr>
          <w:noProof w:val="0"/>
          <w:lang w:val="fr-FR" w:eastAsia="x-none"/>
        </w:rPr>
        <w:t>t abstrait, fondé sur les sens.</w:t>
      </w:r>
    </w:p>
    <w:p w14:paraId="173BC8BF" w14:textId="02507234" w:rsidR="00E83110" w:rsidRPr="00D67DD6" w:rsidRDefault="003B4E60" w:rsidP="00905AA8">
      <w:pPr>
        <w:ind w:firstLine="397"/>
        <w:rPr>
          <w:noProof w:val="0"/>
          <w:lang w:val="fr-FR" w:eastAsia="x-none"/>
        </w:rPr>
      </w:pPr>
      <w:r w:rsidRPr="00D67DD6">
        <w:rPr>
          <w:noProof w:val="0"/>
          <w:lang w:val="fr-FR" w:eastAsia="x-none"/>
        </w:rPr>
        <w:t>La doctrine de l’intellect suit la logique de la double imposition et de la double cognition mentionnées ci-dessus, qui réconcilie la métaphysique d’Aristote et celle de Platon. Mais la connexion des deux types de métaphysique n’est possible que si l’on trouve le lien intermédiaire (</w:t>
      </w:r>
      <w:r w:rsidRPr="00D67DD6">
        <w:rPr>
          <w:i/>
          <w:noProof w:val="0"/>
          <w:lang w:val="fr-FR" w:eastAsia="x-none"/>
        </w:rPr>
        <w:t>medium</w:t>
      </w:r>
      <w:r w:rsidRPr="00D67DD6">
        <w:rPr>
          <w:noProof w:val="0"/>
          <w:lang w:val="fr-FR" w:eastAsia="x-none"/>
        </w:rPr>
        <w:t>) du jugement cognitif, qui relie la cognition sensuelle matérielle et la cognition intellectuelle immatérielle. L’i</w:t>
      </w:r>
      <w:r w:rsidR="006C3BC2" w:rsidRPr="00D67DD6">
        <w:rPr>
          <w:noProof w:val="0"/>
          <w:lang w:val="fr-FR" w:eastAsia="x-none"/>
        </w:rPr>
        <w:t>nterprétation d’Alexandre échoua</w:t>
      </w:r>
      <w:r w:rsidRPr="00D67DD6">
        <w:rPr>
          <w:noProof w:val="0"/>
          <w:lang w:val="fr-FR" w:eastAsia="x-none"/>
        </w:rPr>
        <w:t xml:space="preserve"> sur ce point. Alfarabi le reconnut clairement et il corrigea Alexandre dans le concept nouvellement introduit d’</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Sur ce point clé pour l’histoire de l’objectivité, Alfarabi différait d’Alexandre. Le meilleur élève d’Alfarabi saisit cela à juste titre et il brillamment exécuta la position de son maître. Averroès reconnut la signification capitale de la deuxième partie de la définition citée d’Aphrodisias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Alexander Aphrodisias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de l’intellect matériel, à savoir ses potentialités pures, données non matériellement (ἔστιν δύναμίς τις ἁπλῶς). Alexandre introduisit la nouvelle détermination de l’intellect réceptif étant immatériel, mais il le sépara du corps. Alfarabi exposa dans la </w:t>
      </w:r>
      <w:r w:rsidR="004320C1" w:rsidRPr="00D67DD6">
        <w:rPr>
          <w:noProof w:val="0"/>
          <w:lang w:val="fr-FR" w:eastAsia="x-none"/>
        </w:rPr>
        <w:t xml:space="preserve">pensée </w:t>
      </w:r>
      <w:r w:rsidRPr="00D67DD6">
        <w:rPr>
          <w:noProof w:val="0"/>
          <w:lang w:val="fr-FR" w:eastAsia="x-none"/>
        </w:rPr>
        <w:t>d’Aphrodisias l’élément clé de la cognition spécifiquement humaine. Mais en accord avec Aristote il relia cet intellect immatériel à la cognition corporelle. La seconde intention (</w:t>
      </w:r>
      <w:r w:rsidRPr="00D67DD6">
        <w:rPr>
          <w:i/>
          <w:noProof w:val="0"/>
          <w:lang w:val="fr-FR" w:eastAsia="x-none"/>
        </w:rPr>
        <w:t>ma'qūl ṭhānī, intellectum secundum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intellectum secundum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actualise cette composante réceptive de l’intellect. Le nouveau concept d’intellect réceptif sépare Alfarabi et Averroès du schéma néoplatonicien de la cognition qui caractérise la modernité d’Avicenne et la postmodernité occidentale. L’exégèse du livre </w:t>
      </w:r>
      <w:r w:rsidRPr="00D67DD6">
        <w:rPr>
          <w:i/>
          <w:noProof w:val="0"/>
          <w:lang w:val="fr-FR" w:eastAsia="x-none"/>
        </w:rPr>
        <w:t>De anima</w:t>
      </w:r>
      <w:r w:rsidRPr="00D67DD6">
        <w:rPr>
          <w:noProof w:val="0"/>
          <w:lang w:val="fr-FR" w:eastAsia="x-none"/>
        </w:rPr>
        <w:t xml:space="preserve"> suit l’acte réel et effectif de voir au lieu de la </w:t>
      </w:r>
      <w:r w:rsidR="00E23683" w:rsidRPr="00D67DD6">
        <w:rPr>
          <w:noProof w:val="0"/>
          <w:lang w:val="fr-FR" w:eastAsia="x-none"/>
        </w:rPr>
        <w:t>mytho</w:t>
      </w:r>
      <w:r w:rsidR="00856C04" w:rsidRPr="00D67DD6">
        <w:rPr>
          <w:noProof w:val="0"/>
          <w:lang w:val="fr-FR" w:eastAsia="x-none"/>
        </w:rPr>
        <w:t xml:space="preserve">logie </w:t>
      </w:r>
      <w:r w:rsidRPr="00D67DD6">
        <w:rPr>
          <w:noProof w:val="0"/>
          <w:lang w:val="fr-FR" w:eastAsia="x-none"/>
        </w:rPr>
        <w:t>néoplatonicienne. La connexion de l’intellect passif avec les sens et l’intellect actif est décrite dans la section clé du traité par l’analogie avec le processus de perception d’une couleur illuminée, que l’on retrouve également dans d’autres écrits d’Alfarabi (Geoffroy &amp; Steel</w:t>
      </w:r>
      <w:r w:rsidR="00CE32C5" w:rsidRPr="00D67DD6">
        <w:rPr>
          <w:noProof w:val="0"/>
          <w:lang w:val="fr-FR" w:eastAsia="x-none"/>
        </w:rPr>
        <w:t> </w:t>
      </w:r>
      <w:r w:rsidRPr="00D67DD6">
        <w:rPr>
          <w:noProof w:val="0"/>
          <w:lang w:val="fr-FR" w:eastAsia="x-none"/>
        </w:rPr>
        <w:t xml:space="preserve">2001, 39). Aphrodisias sépare l’intellect matériel comme une pure </w:t>
      </w:r>
      <w:r w:rsidRPr="00D67DD6">
        <w:rPr>
          <w:noProof w:val="0"/>
          <w:lang w:val="fr-FR" w:eastAsia="x-none"/>
        </w:rPr>
        <w:lastRenderedPageBreak/>
        <w:t>puissance de l’intellect de la cognition sensuelle.</w:t>
      </w:r>
      <w:r w:rsidRPr="00D67DD6">
        <w:rPr>
          <w:noProof w:val="0"/>
          <w:szCs w:val="24"/>
          <w:vertAlign w:val="superscript"/>
          <w:lang w:val="fr-FR"/>
        </w:rPr>
        <w:footnoteReference w:id="75"/>
      </w:r>
      <w:r w:rsidR="00FB2185" w:rsidRPr="00D67DD6">
        <w:rPr>
          <w:noProof w:val="0"/>
          <w:lang w:val="fr-FR" w:eastAsia="x-none"/>
        </w:rPr>
        <w:t xml:space="preserve"> Par conséquent, il n’a</w:t>
      </w:r>
      <w:r w:rsidRPr="00D67DD6">
        <w:rPr>
          <w:noProof w:val="0"/>
          <w:lang w:val="fr-FR" w:eastAsia="x-none"/>
        </w:rPr>
        <w:t xml:space="preserve"> pas </w:t>
      </w:r>
      <w:r w:rsidR="00FB2185" w:rsidRPr="00D67DD6">
        <w:rPr>
          <w:noProof w:val="0"/>
          <w:lang w:val="fr-FR" w:eastAsia="x-none"/>
        </w:rPr>
        <w:t xml:space="preserve">besoin </w:t>
      </w:r>
      <w:r w:rsidRPr="00D67DD6">
        <w:rPr>
          <w:noProof w:val="0"/>
          <w:lang w:val="fr-FR" w:eastAsia="x-none"/>
        </w:rPr>
        <w:t xml:space="preserve">de </w:t>
      </w:r>
      <w:r w:rsidR="009E6232" w:rsidRPr="00D67DD6">
        <w:rPr>
          <w:noProof w:val="0"/>
          <w:lang w:val="fr-FR" w:eastAsia="x-none"/>
        </w:rPr>
        <w:t xml:space="preserve">la </w:t>
      </w:r>
      <w:r w:rsidRPr="00D67DD6">
        <w:rPr>
          <w:noProof w:val="0"/>
          <w:lang w:val="fr-FR" w:eastAsia="x-none"/>
        </w:rPr>
        <w:t xml:space="preserve">médiation entre le rayon de soleil et les choses irradiées. Le rayon de soleil se donne directement à la cognition et, par conséquent, il apporte aussi des couleurs directement appréhendées. Cette idée trouve son expression dans la citation ci-dessus du </w:t>
      </w:r>
      <w:r w:rsidRPr="00D67DD6">
        <w:rPr>
          <w:i/>
          <w:noProof w:val="0"/>
          <w:lang w:val="fr-FR" w:eastAsia="x-none"/>
        </w:rPr>
        <w:t>De intellectu</w:t>
      </w:r>
      <w:r w:rsidRPr="00D67DD6">
        <w:rPr>
          <w:noProof w:val="0"/>
          <w:lang w:val="fr-FR" w:eastAsia="x-none"/>
        </w:rPr>
        <w:t xml:space="preserve"> d’Alexandre par un lien exprimant la pleine indépendance et la supériorité de la lumière (αὐτὸ ὁρᾶται καὶ τὰ σὺν αὐτῷ ; </w:t>
      </w:r>
      <w:r w:rsidRPr="00D67DD6">
        <w:rPr>
          <w:i/>
          <w:noProof w:val="0"/>
          <w:lang w:val="fr-FR" w:eastAsia="x-none"/>
        </w:rPr>
        <w:t>De anima liber cum Mantissa</w:t>
      </w:r>
      <w:r w:rsidRPr="00D67DD6">
        <w:rPr>
          <w:noProof w:val="0"/>
          <w:lang w:val="fr-FR" w:eastAsia="x-none"/>
        </w:rPr>
        <w:t>, p.</w:t>
      </w:r>
      <w:r w:rsidR="00CE32C5" w:rsidRPr="00D67DD6">
        <w:rPr>
          <w:noProof w:val="0"/>
          <w:lang w:val="fr-FR" w:eastAsia="x-none"/>
        </w:rPr>
        <w:t> </w:t>
      </w:r>
      <w:r w:rsidRPr="00D67DD6">
        <w:rPr>
          <w:noProof w:val="0"/>
          <w:lang w:val="fr-FR" w:eastAsia="x-none"/>
        </w:rPr>
        <w:t>111.32</w:t>
      </w:r>
      <w:r w:rsidRPr="00D67DD6">
        <w:rPr>
          <w:noProof w:val="0"/>
          <w:szCs w:val="15"/>
          <w:lang w:val="fr-FR"/>
        </w:rPr>
        <w:fldChar w:fldCharType="begin"/>
      </w:r>
      <w:r w:rsidRPr="00D67DD6">
        <w:rPr>
          <w:noProof w:val="0"/>
          <w:lang w:val="fr-FR"/>
        </w:rPr>
        <w:instrText xml:space="preserve"> XE "Alexander Afrodisias:</w:instrText>
      </w:r>
      <w:r w:rsidRPr="00D67DD6">
        <w:rPr>
          <w:rStyle w:val="TextpoznpodarouChar"/>
          <w:i/>
          <w:noProof w:val="0"/>
          <w:lang w:val="fr-FR"/>
        </w:rPr>
        <w:instrText>De anima liber cum Mantissa</w:instrText>
      </w:r>
      <w:r w:rsidRPr="00D67DD6">
        <w:rPr>
          <w:i/>
          <w:noProof w:val="0"/>
          <w:color w:val="000000"/>
          <w:lang w:val="fr-FR"/>
        </w:rPr>
        <w:instrText xml:space="preserve"> </w:instrText>
      </w:r>
      <w:r w:rsidRPr="00D67DD6">
        <w:rPr>
          <w:noProof w:val="0"/>
          <w:color w:val="000000"/>
          <w:lang w:val="fr-FR"/>
        </w:rPr>
        <w:instrText>111.32</w:instrText>
      </w:r>
      <w:r w:rsidRPr="00D67DD6">
        <w:rPr>
          <w:noProof w:val="0"/>
          <w:lang w:val="fr-FR"/>
        </w:rPr>
        <w:instrText xml:space="preserve">" </w:instrText>
      </w:r>
      <w:r w:rsidRPr="00D67DD6">
        <w:rPr>
          <w:noProof w:val="0"/>
          <w:szCs w:val="15"/>
          <w:lang w:val="fr-FR"/>
        </w:rPr>
        <w:fldChar w:fldCharType="end"/>
      </w:r>
      <w:r w:rsidRPr="00D67DD6">
        <w:rPr>
          <w:noProof w:val="0"/>
          <w:lang w:val="fr-FR" w:eastAsia="x-none"/>
        </w:rPr>
        <w:t xml:space="preserve">). Nous observons les choses </w:t>
      </w:r>
      <w:r w:rsidR="007E411F" w:rsidRPr="00D67DD6">
        <w:rPr>
          <w:noProof w:val="0"/>
          <w:lang w:val="fr-FR" w:eastAsia="x-none"/>
        </w:rPr>
        <w:t xml:space="preserve">directement </w:t>
      </w:r>
      <w:r w:rsidRPr="00D67DD6">
        <w:rPr>
          <w:noProof w:val="0"/>
          <w:lang w:val="fr-FR" w:eastAsia="x-none"/>
        </w:rPr>
        <w:t>à travers le rayon de soleil et nous les connaissons directement dans l’âme par l’intellect hypostasié. La cognition moderne est donnée par l’intellect qui apporte la connaissance par la causalité située en dehors du corps (αἴτιος γίνεται τοῦ νοεῖν ἡμῖ</w:t>
      </w:r>
      <w:r w:rsidR="008B7016" w:rsidRPr="00D67DD6">
        <w:rPr>
          <w:noProof w:val="0"/>
          <w:lang w:val="fr-FR" w:eastAsia="x-none"/>
        </w:rPr>
        <w:t>ν</w:t>
      </w:r>
      <w:r w:rsidR="00830F06" w:rsidRPr="00D67DD6">
        <w:rPr>
          <w:i/>
          <w:noProof w:val="0"/>
          <w:lang w:val="fr-FR" w:eastAsia="x-none"/>
        </w:rPr>
        <w:t xml:space="preserve">, </w:t>
      </w:r>
      <w:r w:rsidR="00191152" w:rsidRPr="00D67DD6">
        <w:rPr>
          <w:i/>
          <w:noProof w:val="0"/>
          <w:lang w:val="fr-FR" w:eastAsia="x-none"/>
        </w:rPr>
        <w:t>ibid.</w:t>
      </w:r>
      <w:r w:rsidRPr="00D67DD6">
        <w:rPr>
          <w:noProof w:val="0"/>
          <w:lang w:val="fr-FR" w:eastAsia="x-none"/>
        </w:rPr>
        <w:t xml:space="preserve"> 111.34</w:t>
      </w:r>
      <w:r w:rsidRPr="00D67DD6">
        <w:rPr>
          <w:noProof w:val="0"/>
          <w:szCs w:val="15"/>
          <w:lang w:val="fr-FR"/>
        </w:rPr>
        <w:fldChar w:fldCharType="begin"/>
      </w:r>
      <w:r w:rsidRPr="00D67DD6">
        <w:rPr>
          <w:noProof w:val="0"/>
          <w:lang w:val="fr-FR"/>
        </w:rPr>
        <w:instrText xml:space="preserve"> XE "Alexander Afrodisias:</w:instrText>
      </w:r>
      <w:r w:rsidRPr="00D67DD6">
        <w:rPr>
          <w:rStyle w:val="TextpoznpodarouChar"/>
          <w:i/>
          <w:noProof w:val="0"/>
          <w:lang w:val="fr-FR"/>
        </w:rPr>
        <w:instrText>De anima liber cum Mantissa</w:instrText>
      </w:r>
      <w:r w:rsidRPr="00D67DD6">
        <w:rPr>
          <w:i/>
          <w:noProof w:val="0"/>
          <w:color w:val="000000"/>
          <w:lang w:val="fr-FR"/>
        </w:rPr>
        <w:instrText xml:space="preserve"> </w:instrText>
      </w:r>
      <w:r w:rsidRPr="00D67DD6">
        <w:rPr>
          <w:noProof w:val="0"/>
          <w:color w:val="000000"/>
          <w:lang w:val="fr-FR"/>
        </w:rPr>
        <w:instrText>111.34</w:instrText>
      </w:r>
      <w:r w:rsidRPr="00D67DD6">
        <w:rPr>
          <w:noProof w:val="0"/>
          <w:lang w:val="fr-FR"/>
        </w:rPr>
        <w:instrText xml:space="preserve">" </w:instrText>
      </w:r>
      <w:r w:rsidRPr="00D67DD6">
        <w:rPr>
          <w:noProof w:val="0"/>
          <w:szCs w:val="15"/>
          <w:lang w:val="fr-FR"/>
        </w:rPr>
        <w:fldChar w:fldCharType="end"/>
      </w:r>
      <w:r w:rsidRPr="00D67DD6">
        <w:rPr>
          <w:noProof w:val="0"/>
          <w:lang w:val="fr-FR" w:eastAsia="x-none"/>
        </w:rPr>
        <w:t xml:space="preserve">). Un tel intellect séparé (ὁ θύραθεν νοῦς, </w:t>
      </w:r>
      <w:r w:rsidR="009E429F" w:rsidRPr="00D67DD6">
        <w:rPr>
          <w:i/>
          <w:noProof w:val="0"/>
          <w:lang w:val="fr-FR" w:eastAsia="x-none"/>
        </w:rPr>
        <w:t>ibid</w:t>
      </w:r>
      <w:r w:rsidR="008B7016" w:rsidRPr="00D67DD6">
        <w:rPr>
          <w:i/>
          <w:noProof w:val="0"/>
          <w:lang w:val="fr-FR" w:eastAsia="x-none"/>
        </w:rPr>
        <w:t>.</w:t>
      </w:r>
      <w:r w:rsidRPr="00D67DD6">
        <w:rPr>
          <w:noProof w:val="0"/>
          <w:lang w:val="fr-FR" w:eastAsia="x-none"/>
        </w:rPr>
        <w:t xml:space="preserve">) fonctionne dans le corps de manière cartésienne.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de </w:t>
      </w:r>
      <w:r w:rsidR="00223043" w:rsidRPr="00D67DD6">
        <w:rPr>
          <w:noProof w:val="0"/>
          <w:lang w:val="fr-FR" w:eastAsia="x-none"/>
        </w:rPr>
        <w:t>l’existant</w:t>
      </w:r>
      <w:r w:rsidRPr="00D67DD6">
        <w:rPr>
          <w:noProof w:val="0"/>
          <w:lang w:val="fr-FR" w:eastAsia="x-none"/>
        </w:rPr>
        <w:t xml:space="preserve"> vient par-derrière</w:t>
      </w:r>
      <w:r w:rsidRPr="00D67DD6">
        <w:rPr>
          <w:noProof w:val="0"/>
          <w:lang w:val="fr-FR" w:eastAsia="x-none"/>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w:instrText>
      </w:r>
      <w:r w:rsidRPr="00D67DD6">
        <w:rPr>
          <w:noProof w:val="0"/>
          <w:lang w:val="fr-FR" w:eastAsia="x-none"/>
        </w:rPr>
        <w:instrText>par-derrière</w:instrText>
      </w:r>
      <w:r w:rsidRPr="00D67DD6">
        <w:rPr>
          <w:noProof w:val="0"/>
          <w:lang w:val="fr-FR"/>
        </w:rPr>
        <w:instrText xml:space="preserve">" </w:instrText>
      </w:r>
      <w:r w:rsidRPr="00D67DD6">
        <w:rPr>
          <w:noProof w:val="0"/>
          <w:lang w:val="fr-FR" w:eastAsia="x-none"/>
        </w:rPr>
        <w:fldChar w:fldCharType="end"/>
      </w:r>
      <w:r w:rsidR="009E6232" w:rsidRPr="00D67DD6">
        <w:rPr>
          <w:noProof w:val="0"/>
          <w:lang w:val="fr-FR" w:eastAsia="x-none"/>
        </w:rPr>
        <w:t xml:space="preserve">, c’est-à-dire par </w:t>
      </w:r>
      <w:r w:rsidRPr="00D67DD6">
        <w:rPr>
          <w:noProof w:val="0"/>
          <w:lang w:val="fr-FR" w:eastAsia="x-none"/>
        </w:rPr>
        <w:t>l’intellect acquis (</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Par conséquent, aucune chose reconnue par les sens n’est nécessaire pour l’actualisation de l’intellect réceptif. Alexandre établit la nouvelle forme de métaphysique, qui provoque une éclipse de </w:t>
      </w:r>
      <w:r w:rsidR="00223043" w:rsidRPr="00D67DD6">
        <w:rPr>
          <w:noProof w:val="0"/>
          <w:lang w:val="fr-FR" w:eastAsia="x-none"/>
        </w:rPr>
        <w:t>l</w:t>
      </w:r>
      <w:r w:rsidR="007F538B" w:rsidRPr="00D67DD6">
        <w:rPr>
          <w:noProof w:val="0"/>
          <w:lang w:val="fr-FR" w:eastAsia="x-none"/>
        </w:rPr>
        <w:t xml:space="preserve">a première substance. </w:t>
      </w:r>
      <w:r w:rsidRPr="00D67DD6">
        <w:rPr>
          <w:noProof w:val="0"/>
          <w:lang w:val="fr-FR" w:eastAsia="x-none"/>
        </w:rPr>
        <w:t>L’</w:t>
      </w:r>
      <w:r w:rsidR="007F538B" w:rsidRPr="00D67DD6">
        <w:rPr>
          <w:noProof w:val="0"/>
          <w:lang w:val="fr-FR" w:eastAsia="x-none"/>
        </w:rPr>
        <w:t>é</w:t>
      </w:r>
      <w:r w:rsidRPr="00D67DD6">
        <w:rPr>
          <w:noProof w:val="0"/>
          <w:lang w:val="fr-FR" w:eastAsia="x-none"/>
        </w:rPr>
        <w:t>cole avicenniste d</w:t>
      </w:r>
      <w:r w:rsidR="00A86781" w:rsidRPr="00D67DD6">
        <w:rPr>
          <w:noProof w:val="0"/>
          <w:lang w:val="fr-FR" w:eastAsia="x-none"/>
        </w:rPr>
        <w:t>e</w:t>
      </w:r>
      <w:r w:rsidRPr="00D67DD6">
        <w:rPr>
          <w:noProof w:val="0"/>
          <w:lang w:val="fr-FR" w:eastAsia="x-none"/>
        </w:rPr>
        <w:t xml:space="preserve"> </w:t>
      </w:r>
      <w:r w:rsidR="001930B0" w:rsidRPr="00D67DD6">
        <w:rPr>
          <w:i/>
          <w:noProof w:val="0"/>
          <w:lang w:val="fr-FR" w:eastAsia="x-none"/>
        </w:rPr>
        <w:t>Modernorum</w:t>
      </w:r>
      <w:r w:rsidR="007F538B" w:rsidRPr="00D67DD6">
        <w:rPr>
          <w:noProof w:val="0"/>
          <w:lang w:val="fr-FR" w:eastAsia="x-none"/>
        </w:rPr>
        <w:t xml:space="preserve"> </w:t>
      </w:r>
      <w:r w:rsidR="003D12A2" w:rsidRPr="00D67DD6">
        <w:rPr>
          <w:noProof w:val="0"/>
          <w:lang w:val="fr-FR" w:eastAsia="x-none"/>
        </w:rPr>
        <w:t>reprit ce cheminement</w:t>
      </w:r>
      <w:r w:rsidRPr="00D67DD6">
        <w:rPr>
          <w:noProof w:val="0"/>
          <w:lang w:val="fr-FR" w:eastAsia="x-none"/>
        </w:rPr>
        <w:t>. Alfarabi défend la conception aristotélicienne de l’abstraction, qui établit la cognition intellectuelle par la médiation de l’appréhension sensuelle. Par conséquent, il ne peut pas adopter le modèle mytho</w:t>
      </w:r>
      <w:r w:rsidR="006A0CA4" w:rsidRPr="00D67DD6">
        <w:rPr>
          <w:noProof w:val="0"/>
          <w:lang w:val="fr-FR" w:eastAsia="x-none"/>
        </w:rPr>
        <w:t>lo</w:t>
      </w:r>
      <w:r w:rsidR="00CF3BF1" w:rsidRPr="00D67DD6">
        <w:rPr>
          <w:noProof w:val="0"/>
          <w:lang w:val="fr-FR" w:eastAsia="x-none"/>
        </w:rPr>
        <w:t>g</w:t>
      </w:r>
      <w:r w:rsidR="006A0CA4" w:rsidRPr="00D67DD6">
        <w:rPr>
          <w:noProof w:val="0"/>
          <w:lang w:val="fr-FR" w:eastAsia="x-none"/>
        </w:rPr>
        <w:t xml:space="preserve">ique </w:t>
      </w:r>
      <w:r w:rsidRPr="00D67DD6">
        <w:rPr>
          <w:noProof w:val="0"/>
          <w:lang w:val="fr-FR" w:eastAsia="x-none"/>
        </w:rPr>
        <w:t>de l’intellect comme soleil néoplatonicien, qui illumine directement les choses matérielles et l’intellect immatériel. Alfarabi voit l’erreur d’Alexandre cachée dans la forme trompeuse de l’éblouissement néoplatonicien par l’intellect solaire. Son disciple Averroès critique la métaphysique d’Avicenne à cause de cette obscurité fondamentale. Par conséquent, Averroès considère que le projet de philosophie première d’Avicenne est vicié dans son principe (ch.</w:t>
      </w:r>
      <w:r w:rsidR="00CE32C5" w:rsidRPr="00D67DD6">
        <w:rPr>
          <w:noProof w:val="0"/>
          <w:lang w:val="fr-FR" w:eastAsia="x-none"/>
        </w:rPr>
        <w:t> </w:t>
      </w:r>
      <w:r w:rsidRPr="00D67DD6">
        <w:rPr>
          <w:noProof w:val="0"/>
          <w:lang w:val="fr-FR" w:eastAsia="x-none"/>
        </w:rPr>
        <w:t>2.4.1). Alfarabi est le premier penseur de l’Occident qui</w:t>
      </w:r>
      <w:r w:rsidR="003D12A2" w:rsidRPr="00D67DD6">
        <w:rPr>
          <w:noProof w:val="0"/>
          <w:lang w:val="fr-FR" w:eastAsia="x-none"/>
        </w:rPr>
        <w:t xml:space="preserve"> </w:t>
      </w:r>
      <w:r w:rsidRPr="00D67DD6">
        <w:rPr>
          <w:noProof w:val="0"/>
          <w:lang w:val="fr-FR" w:eastAsia="x-none"/>
        </w:rPr>
        <w:t>compri</w:t>
      </w:r>
      <w:r w:rsidR="003D12A2" w:rsidRPr="00D67DD6">
        <w:rPr>
          <w:noProof w:val="0"/>
          <w:lang w:val="fr-FR" w:eastAsia="x-none"/>
        </w:rPr>
        <w:t>t</w:t>
      </w:r>
      <w:r w:rsidRPr="00D67DD6">
        <w:rPr>
          <w:noProof w:val="0"/>
          <w:lang w:val="fr-FR" w:eastAsia="x-none"/>
        </w:rPr>
        <w:t xml:space="preserve"> que la conception de la cognition d’Alexandre est fondamentalement aveugle à l’occurrence de la </w:t>
      </w:r>
      <w:r w:rsidRPr="00D67DD6">
        <w:rPr>
          <w:noProof w:val="0"/>
          <w:lang w:val="fr-FR" w:eastAsia="x-none"/>
        </w:rPr>
        <w:lastRenderedPageBreak/>
        <w:t xml:space="preserve">première substance réelle. La modernité n’a aucune possibilité de reconnaître la substance </w:t>
      </w:r>
      <w:r w:rsidR="00B155D1" w:rsidRPr="00D67DD6">
        <w:rPr>
          <w:noProof w:val="0"/>
          <w:lang w:val="fr-FR" w:eastAsia="x-none"/>
        </w:rPr>
        <w:t>hylémorphique</w:t>
      </w:r>
      <w:r w:rsidR="002F35DE" w:rsidRPr="00D67DD6">
        <w:rPr>
          <w:noProof w:val="0"/>
          <w:lang w:val="fr-FR" w:eastAsia="x-none"/>
        </w:rPr>
        <w:t xml:space="preserve"> </w:t>
      </w:r>
      <w:r w:rsidRPr="00D67DD6">
        <w:rPr>
          <w:noProof w:val="0"/>
          <w:lang w:val="fr-FR" w:eastAsia="x-none"/>
        </w:rPr>
        <w:t>comme une entité existant en elle-même</w:t>
      </w:r>
      <w:r w:rsidR="00B155D1" w:rsidRPr="00D67DD6">
        <w:rPr>
          <w:noProof w:val="0"/>
          <w:lang w:val="fr-FR" w:eastAsia="x-none"/>
        </w:rPr>
        <w:t xml:space="preserve">, dans son existence hyparchique propre </w:t>
      </w:r>
      <w:r w:rsidR="00B155D1" w:rsidRPr="00D67DD6">
        <w:rPr>
          <w:rFonts w:cs="Calibri"/>
          <w:noProof w:val="0"/>
          <w:lang w:val="fr-FR" w:eastAsia="x-none"/>
        </w:rPr>
        <w:t>à</w:t>
      </w:r>
      <w:r w:rsidR="00B155D1" w:rsidRPr="00D67DD6">
        <w:rPr>
          <w:noProof w:val="0"/>
          <w:lang w:val="fr-FR" w:eastAsia="x-none"/>
        </w:rPr>
        <w:t xml:space="preserve"> elle-même</w:t>
      </w:r>
      <w:r w:rsidRPr="00D67DD6">
        <w:rPr>
          <w:noProof w:val="0"/>
          <w:lang w:val="fr-FR" w:eastAsia="x-none"/>
        </w:rPr>
        <w:t>. L’esprit des illum</w:t>
      </w:r>
      <w:r w:rsidR="003D12A2" w:rsidRPr="00D67DD6">
        <w:rPr>
          <w:noProof w:val="0"/>
          <w:lang w:val="fr-FR" w:eastAsia="x-none"/>
        </w:rPr>
        <w:t>inés</w:t>
      </w:r>
      <w:r w:rsidRPr="00D67DD6">
        <w:rPr>
          <w:noProof w:val="0"/>
          <w:lang w:val="fr-FR" w:eastAsia="x-none"/>
        </w:rPr>
        <w:t xml:space="preserve"> </w:t>
      </w:r>
      <w:r w:rsidR="003D12A2" w:rsidRPr="00D67DD6">
        <w:rPr>
          <w:noProof w:val="0"/>
          <w:lang w:val="fr-FR" w:eastAsia="x-none"/>
        </w:rPr>
        <w:t xml:space="preserve">modernes </w:t>
      </w:r>
      <w:r w:rsidRPr="00D67DD6">
        <w:rPr>
          <w:noProof w:val="0"/>
          <w:lang w:val="fr-FR" w:eastAsia="x-none"/>
        </w:rPr>
        <w:t>est aveuglé par la brillance de l’idée</w:t>
      </w:r>
      <w:r w:rsidR="003D12A2" w:rsidRPr="00D67DD6">
        <w:rPr>
          <w:noProof w:val="0"/>
          <w:lang w:val="fr-FR" w:eastAsia="x-none"/>
        </w:rPr>
        <w:t xml:space="preserve">. Modernité est </w:t>
      </w:r>
      <w:r w:rsidRPr="00D67DD6">
        <w:rPr>
          <w:noProof w:val="0"/>
          <w:lang w:val="fr-FR" w:eastAsia="x-none"/>
        </w:rPr>
        <w:t>conduit</w:t>
      </w:r>
      <w:r w:rsidR="003D12A2" w:rsidRPr="00D67DD6">
        <w:rPr>
          <w:noProof w:val="0"/>
          <w:lang w:val="fr-FR" w:eastAsia="x-none"/>
        </w:rPr>
        <w:t xml:space="preserve">e </w:t>
      </w:r>
      <w:r w:rsidRPr="00D67DD6">
        <w:rPr>
          <w:noProof w:val="0"/>
          <w:lang w:val="fr-FR" w:eastAsia="x-none"/>
        </w:rPr>
        <w:t>par les Furies dans les ténèbres intellectuelles</w:t>
      </w:r>
      <w:r w:rsidRPr="00D67DD6">
        <w:rPr>
          <w:noProof w:val="0"/>
          <w:lang w:val="fr-FR" w:eastAsia="x-none"/>
        </w:rPr>
        <w:fldChar w:fldCharType="begin"/>
      </w:r>
      <w:r w:rsidRPr="00D67DD6">
        <w:rPr>
          <w:noProof w:val="0"/>
          <w:lang w:val="fr-FR"/>
        </w:rPr>
        <w:instrText xml:space="preserve"> XE "</w:instrText>
      </w:r>
      <w:r w:rsidR="00CE3E5F" w:rsidRPr="00D67DD6">
        <w:rPr>
          <w:noProof w:val="0"/>
          <w:lang w:val="fr-FR" w:eastAsia="x-none"/>
        </w:rPr>
        <w:instrText>intellect-soleil</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Voir les mouvements du prisonnier dans la caverne </w:t>
      </w:r>
      <w:r w:rsidR="00E23683" w:rsidRPr="00D67DD6">
        <w:rPr>
          <w:noProof w:val="0"/>
          <w:lang w:val="fr-FR" w:eastAsia="x-none"/>
        </w:rPr>
        <w:t>mythopoétique</w:t>
      </w:r>
      <w:r w:rsidRPr="00D67DD6">
        <w:rPr>
          <w:noProof w:val="0"/>
          <w:lang w:val="fr-FR" w:eastAsia="x-none"/>
        </w:rPr>
        <w:t xml:space="preserve"> de Platon (ch.</w:t>
      </w:r>
      <w:r w:rsidR="00CE32C5" w:rsidRPr="00D67DD6">
        <w:rPr>
          <w:noProof w:val="0"/>
          <w:lang w:val="fr-FR" w:eastAsia="x-none"/>
        </w:rPr>
        <w:t> </w:t>
      </w:r>
      <w:r w:rsidRPr="00D67DD6">
        <w:rPr>
          <w:noProof w:val="0"/>
          <w:lang w:val="fr-FR" w:eastAsia="x-none"/>
        </w:rPr>
        <w:t xml:space="preserve">1). L’intellect adapté des néoplatoniciens </w:t>
      </w:r>
      <w:r w:rsidR="003D12A2" w:rsidRPr="00D67DD6">
        <w:rPr>
          <w:noProof w:val="0"/>
          <w:lang w:val="fr-FR" w:eastAsia="x-none"/>
        </w:rPr>
        <w:t xml:space="preserve">islamiques </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relié au diacosmos dans le mode analogique de l’immatérialité </w:t>
      </w:r>
      <w:r w:rsidR="00942021" w:rsidRPr="00D67DD6">
        <w:rPr>
          <w:noProof w:val="0"/>
          <w:lang w:val="fr-FR" w:eastAsia="x-none"/>
        </w:rPr>
        <w:t xml:space="preserve">qui </w:t>
      </w:r>
      <w:r w:rsidR="006E73D3" w:rsidRPr="00D67DD6">
        <w:rPr>
          <w:noProof w:val="0"/>
          <w:lang w:val="fr-FR" w:eastAsia="x-none"/>
        </w:rPr>
        <w:t xml:space="preserve">relie </w:t>
      </w:r>
      <w:r w:rsidRPr="00D67DD6">
        <w:rPr>
          <w:noProof w:val="0"/>
          <w:lang w:val="fr-FR" w:eastAsia="x-none"/>
        </w:rPr>
        <w:t xml:space="preserve">les formes subsistantes. Le commentaire du </w:t>
      </w:r>
      <w:r w:rsidR="00E3066C">
        <w:rPr>
          <w:noProof w:val="0"/>
          <w:lang w:val="fr-FR" w:eastAsia="x-none"/>
        </w:rPr>
        <w:t>Second Maître</w:t>
      </w:r>
      <w:r w:rsidRPr="00D67DD6">
        <w:rPr>
          <w:noProof w:val="0"/>
          <w:lang w:val="fr-FR" w:eastAsia="x-none"/>
        </w:rPr>
        <w:t xml:space="preserve"> oppose à Alexandre </w:t>
      </w:r>
      <w:r w:rsidR="005A52D6" w:rsidRPr="00D67DD6">
        <w:rPr>
          <w:noProof w:val="0"/>
          <w:lang w:val="fr-FR" w:eastAsia="x-none"/>
        </w:rPr>
        <w:t xml:space="preserve">en suivant </w:t>
      </w:r>
      <w:r w:rsidRPr="00D67DD6">
        <w:rPr>
          <w:noProof w:val="0"/>
          <w:lang w:val="fr-FR" w:eastAsia="x-none"/>
        </w:rPr>
        <w:t xml:space="preserve">l’interprétation aristotélicienne </w:t>
      </w:r>
      <w:r w:rsidRPr="00D67DD6">
        <w:rPr>
          <w:i/>
          <w:noProof w:val="0"/>
          <w:lang w:val="fr-FR" w:eastAsia="x-none"/>
        </w:rPr>
        <w:t>De anima</w:t>
      </w:r>
      <w:r w:rsidRPr="00D67DD6">
        <w:rPr>
          <w:noProof w:val="0"/>
          <w:lang w:val="fr-FR" w:eastAsia="x-none"/>
        </w:rPr>
        <w:t xml:space="preserve">. L’exégèse nouvelle est fondée sur la médiation </w:t>
      </w:r>
      <w:r w:rsidR="003D12A2" w:rsidRPr="00D67DD6">
        <w:rPr>
          <w:noProof w:val="0"/>
          <w:lang w:val="fr-FR" w:eastAsia="x-none"/>
        </w:rPr>
        <w:t xml:space="preserve">faite par le </w:t>
      </w:r>
      <w:r w:rsidR="004773C7" w:rsidRPr="00D67DD6">
        <w:rPr>
          <w:noProof w:val="0"/>
          <w:lang w:val="fr-FR" w:eastAsia="x-none"/>
        </w:rPr>
        <w:t xml:space="preserve">medium </w:t>
      </w:r>
      <w:r w:rsidR="00362292" w:rsidRPr="00D67DD6">
        <w:rPr>
          <w:noProof w:val="0"/>
          <w:lang w:val="fr-FR" w:eastAsia="x-none"/>
        </w:rPr>
        <w:t>du syllogisme</w:t>
      </w:r>
      <w:r w:rsidRPr="00D67DD6">
        <w:rPr>
          <w:noProof w:val="0"/>
          <w:lang w:val="fr-FR" w:eastAsia="x-none"/>
        </w:rPr>
        <w:t xml:space="preserve">, </w:t>
      </w:r>
      <w:r w:rsidR="005F19E9" w:rsidRPr="00D67DD6">
        <w:rPr>
          <w:noProof w:val="0"/>
          <w:lang w:val="fr-FR" w:eastAsia="x-none"/>
        </w:rPr>
        <w:t xml:space="preserve">tout comme les </w:t>
      </w:r>
      <w:r w:rsidR="005F19E9" w:rsidRPr="00D67DD6">
        <w:rPr>
          <w:i/>
          <w:noProof w:val="0"/>
          <w:lang w:val="fr-FR" w:eastAsia="x-none"/>
        </w:rPr>
        <w:t>Seconds Analytiques</w:t>
      </w:r>
      <w:r w:rsidRPr="00D67DD6">
        <w:rPr>
          <w:noProof w:val="0"/>
          <w:lang w:val="fr-FR" w:eastAsia="x-none"/>
        </w:rPr>
        <w:t xml:space="preserve"> le font pou</w:t>
      </w:r>
      <w:r w:rsidR="00362292" w:rsidRPr="00D67DD6">
        <w:rPr>
          <w:noProof w:val="0"/>
          <w:lang w:val="fr-FR" w:eastAsia="x-none"/>
        </w:rPr>
        <w:t>r la preuve scientifique par la preuve déductive</w:t>
      </w:r>
      <w:r w:rsidRPr="00D67DD6">
        <w:rPr>
          <w:noProof w:val="0"/>
          <w:lang w:val="fr-FR" w:eastAsia="x-none"/>
        </w:rPr>
        <w:t>. Alfarabi introduit le membre intermédiaire (</w:t>
      </w:r>
      <w:r w:rsidRPr="00D67DD6">
        <w:rPr>
          <w:i/>
          <w:noProof w:val="0"/>
          <w:lang w:val="fr-FR" w:eastAsia="x-none"/>
        </w:rPr>
        <w:t>medium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medium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dans le schéma de la cognition</w:t>
      </w:r>
      <w:r w:rsidR="008F4F2F" w:rsidRPr="00D67DD6">
        <w:rPr>
          <w:noProof w:val="0"/>
          <w:lang w:val="fr-FR" w:eastAsia="x-none"/>
        </w:rPr>
        <w:t xml:space="preserve"> pour fonder la médiation nécessaire entre les sens et l</w:t>
      </w:r>
      <w:r w:rsidR="008F4F2F" w:rsidRPr="00D67DD6">
        <w:rPr>
          <w:rFonts w:cs="Calibri"/>
          <w:noProof w:val="0"/>
          <w:lang w:val="fr-FR" w:eastAsia="x-none"/>
        </w:rPr>
        <w:t>’</w:t>
      </w:r>
      <w:r w:rsidR="008F4F2F" w:rsidRPr="00D67DD6">
        <w:rPr>
          <w:noProof w:val="0"/>
          <w:lang w:val="fr-FR" w:eastAsia="x-none"/>
        </w:rPr>
        <w:t>intellect</w:t>
      </w:r>
      <w:r w:rsidR="00E83110" w:rsidRPr="00D67DD6">
        <w:rPr>
          <w:noProof w:val="0"/>
          <w:lang w:val="fr-FR" w:eastAsia="x-none"/>
        </w:rPr>
        <w:t>. Cette imposition de sens garantit le fait que la médiation entre les sens et l</w:t>
      </w:r>
      <w:r w:rsidR="00A7230D" w:rsidRPr="00D67DD6">
        <w:rPr>
          <w:noProof w:val="0"/>
          <w:lang w:val="fr-FR" w:eastAsia="x-none"/>
        </w:rPr>
        <w:t>’</w:t>
      </w:r>
      <w:r w:rsidR="00E83110" w:rsidRPr="00D67DD6">
        <w:rPr>
          <w:noProof w:val="0"/>
          <w:lang w:val="fr-FR" w:eastAsia="x-none"/>
        </w:rPr>
        <w:t>intellect permet à la connaissance de passer du mode matériel au mode immatériel. Cette connexion suit la causalité réelle, qui actualise l</w:t>
      </w:r>
      <w:r w:rsidR="00A7230D" w:rsidRPr="00D67DD6">
        <w:rPr>
          <w:noProof w:val="0"/>
          <w:lang w:val="fr-FR" w:eastAsia="x-none"/>
        </w:rPr>
        <w:t>’</w:t>
      </w:r>
      <w:r w:rsidR="00E83110" w:rsidRPr="00D67DD6">
        <w:rPr>
          <w:noProof w:val="0"/>
          <w:lang w:val="fr-FR" w:eastAsia="x-none"/>
        </w:rPr>
        <w:t>âme pour obtenir la connaissance correspondante du monde réel.</w:t>
      </w:r>
    </w:p>
    <w:p w14:paraId="6B9114A3" w14:textId="40352895" w:rsidR="003B4E60" w:rsidRPr="00D67DD6" w:rsidRDefault="003B4E60" w:rsidP="00D711E6">
      <w:pPr>
        <w:ind w:firstLine="397"/>
        <w:rPr>
          <w:noProof w:val="0"/>
          <w:lang w:val="fr-FR" w:eastAsia="x-none"/>
        </w:rPr>
      </w:pPr>
      <w:r w:rsidRPr="00D67DD6">
        <w:rPr>
          <w:noProof w:val="0"/>
          <w:lang w:val="fr-FR" w:eastAsia="x-none"/>
        </w:rPr>
        <w:t>La prem</w:t>
      </w:r>
      <w:r w:rsidR="00254691" w:rsidRPr="00D67DD6">
        <w:rPr>
          <w:noProof w:val="0"/>
          <w:lang w:val="fr-FR" w:eastAsia="x-none"/>
        </w:rPr>
        <w:t>ière définition occidentale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possibilis</w:t>
      </w:r>
      <w:r w:rsidRPr="00D67DD6">
        <w:rPr>
          <w:noProof w:val="0"/>
          <w:lang w:val="fr-FR" w:eastAsia="x-none"/>
        </w:rPr>
        <w:t xml:space="preserve"> est le résultat de la transformation aristotélicienne de </w:t>
      </w:r>
      <w:r w:rsidR="003D12A2" w:rsidRPr="00D67DD6">
        <w:rPr>
          <w:noProof w:val="0"/>
          <w:lang w:val="fr-FR" w:eastAsia="x-none"/>
        </w:rPr>
        <w:t xml:space="preserve">la cognition empirique en une compréhension </w:t>
      </w:r>
      <w:r w:rsidRPr="00D67DD6">
        <w:rPr>
          <w:noProof w:val="0"/>
          <w:lang w:val="fr-FR" w:eastAsia="x-none"/>
        </w:rPr>
        <w:t>intellectuelle. Puisque les procédures et les modes sont fondamentalement différents</w:t>
      </w:r>
      <w:r w:rsidR="00186226" w:rsidRPr="00D67DD6">
        <w:rPr>
          <w:noProof w:val="0"/>
          <w:lang w:val="fr-FR" w:eastAsia="x-none"/>
        </w:rPr>
        <w:t xml:space="preserve"> les uns des autres (individuel et matériel, universel et </w:t>
      </w:r>
      <w:r w:rsidRPr="00D67DD6">
        <w:rPr>
          <w:noProof w:val="0"/>
          <w:lang w:val="fr-FR" w:eastAsia="x-none"/>
        </w:rPr>
        <w:t xml:space="preserve">immatériel), il doit y avoir un médiateur entre eux. L’intellect passif effectue cette médiation à l’aide de l’effet donné causalement. L’écriture </w:t>
      </w:r>
      <w:r w:rsidRPr="00D67DD6">
        <w:rPr>
          <w:i/>
          <w:noProof w:val="0"/>
          <w:lang w:val="fr-FR" w:eastAsia="x-none"/>
        </w:rPr>
        <w:t>Secondes Analytiques</w:t>
      </w:r>
      <w:r w:rsidRPr="00D67DD6">
        <w:rPr>
          <w:noProof w:val="0"/>
          <w:lang w:val="fr-FR" w:eastAsia="x-none"/>
        </w:rPr>
        <w:t xml:space="preserve"> postule pour la cognition véridique une médiation spécifique à l’aide du </w:t>
      </w:r>
      <w:r w:rsidR="003160CA" w:rsidRPr="00D67DD6">
        <w:rPr>
          <w:noProof w:val="0"/>
          <w:lang w:val="fr-FR" w:eastAsia="x-none"/>
        </w:rPr>
        <w:t>membre intermédiaire du syllogisme</w:t>
      </w:r>
      <w:r w:rsidRPr="00D67DD6">
        <w:rPr>
          <w:noProof w:val="0"/>
          <w:lang w:val="fr-FR" w:eastAsia="x-none"/>
        </w:rPr>
        <w:t>. La causalité existe entre les choses dans le réel et en même temps elle trouve une expression univoque à travers le membre m</w:t>
      </w:r>
      <w:r w:rsidR="00660F08" w:rsidRPr="00D67DD6">
        <w:rPr>
          <w:noProof w:val="0"/>
          <w:lang w:val="fr-FR" w:eastAsia="x-none"/>
        </w:rPr>
        <w:t xml:space="preserve">édian (τὸ μέσον, </w:t>
      </w:r>
      <w:r w:rsidR="00660F08" w:rsidRPr="00D67DD6">
        <w:rPr>
          <w:i/>
          <w:noProof w:val="0"/>
          <w:lang w:val="fr-FR" w:eastAsia="x-none"/>
        </w:rPr>
        <w:t>medium</w:t>
      </w:r>
      <w:r w:rsidR="00660F08" w:rsidRPr="00D67DD6">
        <w:rPr>
          <w:i/>
          <w:noProof w:val="0"/>
          <w:lang w:val="fr-FR" w:eastAsia="x-none"/>
        </w:rPr>
        <w:fldChar w:fldCharType="begin"/>
      </w:r>
      <w:r w:rsidR="00660F08" w:rsidRPr="00D67DD6">
        <w:rPr>
          <w:noProof w:val="0"/>
          <w:lang w:val="fr-FR"/>
        </w:rPr>
        <w:instrText xml:space="preserve"> XE "</w:instrText>
      </w:r>
      <w:r w:rsidR="00660F08" w:rsidRPr="00D67DD6">
        <w:rPr>
          <w:i/>
          <w:noProof w:val="0"/>
          <w:lang w:val="fr-FR" w:eastAsia="x-none"/>
        </w:rPr>
        <w:instrText>medium</w:instrText>
      </w:r>
      <w:r w:rsidR="00660F08" w:rsidRPr="00D67DD6">
        <w:rPr>
          <w:noProof w:val="0"/>
          <w:lang w:val="fr-FR"/>
        </w:rPr>
        <w:instrText xml:space="preserve">" </w:instrText>
      </w:r>
      <w:r w:rsidR="00660F08" w:rsidRPr="00D67DD6">
        <w:rPr>
          <w:i/>
          <w:noProof w:val="0"/>
          <w:lang w:val="fr-FR" w:eastAsia="x-none"/>
        </w:rPr>
        <w:fldChar w:fldCharType="end"/>
      </w:r>
      <w:r w:rsidR="00660F08" w:rsidRPr="00D67DD6">
        <w:rPr>
          <w:noProof w:val="0"/>
          <w:lang w:val="fr-FR" w:eastAsia="x-none"/>
        </w:rPr>
        <w:t xml:space="preserve">) de la preuve </w:t>
      </w:r>
      <w:r w:rsidRPr="00D67DD6">
        <w:rPr>
          <w:noProof w:val="0"/>
          <w:lang w:val="fr-FR" w:eastAsia="x-none"/>
        </w:rPr>
        <w:t>démonstrati</w:t>
      </w:r>
      <w:r w:rsidR="00660F08" w:rsidRPr="00D67DD6">
        <w:rPr>
          <w:noProof w:val="0"/>
          <w:lang w:val="fr-FR" w:eastAsia="x-none"/>
        </w:rPr>
        <w:t>ve</w:t>
      </w:r>
      <w:r w:rsidRPr="00D67DD6">
        <w:rPr>
          <w:noProof w:val="0"/>
          <w:lang w:val="fr-FR" w:eastAsia="x-none"/>
        </w:rPr>
        <w:t xml:space="preserve">. L’intellect possible se tient dans la position médiane, en </w:t>
      </w:r>
      <w:r w:rsidR="00E509BD" w:rsidRPr="00D67DD6">
        <w:rPr>
          <w:noProof w:val="0"/>
          <w:lang w:val="fr-FR" w:eastAsia="x-none"/>
        </w:rPr>
        <w:t xml:space="preserve">délivrant à l’intellect </w:t>
      </w:r>
      <w:r w:rsidRPr="00D67DD6">
        <w:rPr>
          <w:noProof w:val="0"/>
          <w:lang w:val="fr-FR" w:eastAsia="x-none"/>
        </w:rPr>
        <w:t>la cognition des choses matérielles</w:t>
      </w:r>
      <w:r w:rsidR="00E509BD" w:rsidRPr="00D67DD6">
        <w:rPr>
          <w:noProof w:val="0"/>
          <w:lang w:val="fr-FR" w:eastAsia="x-none"/>
        </w:rPr>
        <w:t xml:space="preserve"> effectuée </w:t>
      </w:r>
      <w:r w:rsidRPr="00D67DD6">
        <w:rPr>
          <w:noProof w:val="0"/>
          <w:lang w:val="fr-FR" w:eastAsia="x-none"/>
        </w:rPr>
        <w:t xml:space="preserve">par les sens. Le même rôle de médiateur est joué par le </w:t>
      </w:r>
      <w:r w:rsidR="00D75DF1" w:rsidRPr="00D67DD6">
        <w:rPr>
          <w:noProof w:val="0"/>
          <w:lang w:val="fr-FR" w:eastAsia="x-none"/>
        </w:rPr>
        <w:t>diaphanum</w:t>
      </w:r>
      <w:r w:rsidRPr="00D67DD6">
        <w:rPr>
          <w:noProof w:val="0"/>
          <w:lang w:val="fr-FR" w:eastAsia="x-none"/>
        </w:rPr>
        <w:t xml:space="preserve"> dans le cosmos, puisqu’il transmet le rayon de soleil à travers l’espace dans l’acte de voir. L’œil perçoit passivement les couleurs actualisées à la surface des corps. La reconnaissance de la couleur du corps est donnée parce que la surface est irradiée par le soleil, dont le rayon traverse un environnement transparent (</w:t>
      </w:r>
      <w:r w:rsidRPr="00D67DD6">
        <w:rPr>
          <w:i/>
          <w:noProof w:val="0"/>
          <w:lang w:val="fr-FR" w:eastAsia="x-none"/>
        </w:rPr>
        <w:t>diaphanum</w:t>
      </w:r>
      <w:r w:rsidRPr="00D67DD6">
        <w:rPr>
          <w:i/>
          <w:noProof w:val="0"/>
          <w:lang w:val="fr-FR" w:eastAsia="x-none"/>
        </w:rPr>
        <w:fldChar w:fldCharType="begin"/>
      </w:r>
      <w:r w:rsidRPr="00D67DD6">
        <w:rPr>
          <w:noProof w:val="0"/>
          <w:lang w:val="fr-FR"/>
        </w:rPr>
        <w:instrText xml:space="preserve"> XE "</w:instrText>
      </w:r>
      <w:r w:rsidR="00D75DF1" w:rsidRPr="00D67DD6">
        <w:rPr>
          <w:noProof w:val="0"/>
          <w:lang w:val="fr-FR" w:eastAsia="x-none"/>
        </w:rPr>
        <w:instrText>diaphanum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La couleur </w:t>
      </w:r>
      <w:r w:rsidR="00E509BD" w:rsidRPr="00D67DD6">
        <w:rPr>
          <w:noProof w:val="0"/>
          <w:lang w:val="fr-FR" w:eastAsia="x-none"/>
        </w:rPr>
        <w:t xml:space="preserve">détient </w:t>
      </w:r>
      <w:r w:rsidRPr="00D67DD6">
        <w:rPr>
          <w:noProof w:val="0"/>
          <w:lang w:val="fr-FR" w:eastAsia="x-none"/>
        </w:rPr>
        <w:lastRenderedPageBreak/>
        <w:t>un caractère potentiel</w:t>
      </w:r>
      <w:r w:rsidR="00E509BD" w:rsidRPr="00D67DD6">
        <w:rPr>
          <w:noProof w:val="0"/>
          <w:lang w:val="fr-FR" w:eastAsia="x-none"/>
        </w:rPr>
        <w:t>. L</w:t>
      </w:r>
      <w:r w:rsidRPr="00D67DD6">
        <w:rPr>
          <w:noProof w:val="0"/>
          <w:lang w:val="fr-FR" w:eastAsia="x-none"/>
        </w:rPr>
        <w:t xml:space="preserve">e rayon solaire actualise la puissance de la couleur sur la surface du corps à travers le diaphanum. Le corps existe en soi et nous le reconnaissons comme étant colorés. L’écrit </w:t>
      </w:r>
      <w:r w:rsidRPr="00D67DD6">
        <w:rPr>
          <w:i/>
          <w:noProof w:val="0"/>
          <w:lang w:val="fr-FR" w:eastAsia="x-none"/>
        </w:rPr>
        <w:t>De anima</w:t>
      </w:r>
      <w:r w:rsidRPr="00D67DD6">
        <w:rPr>
          <w:noProof w:val="0"/>
          <w:lang w:val="fr-FR" w:eastAsia="x-none"/>
        </w:rPr>
        <w:t xml:space="preserve"> applique ce schéma de l’appréhension sensuelle sur la cognition immatérielle. La cognition est réalisée par la capacité passive de l’intellect et par la faculté active de l’âme.</w:t>
      </w:r>
      <w:bookmarkStart w:id="18" w:name="_Ref379215627"/>
      <w:r w:rsidRPr="00D67DD6">
        <w:rPr>
          <w:noProof w:val="0"/>
          <w:szCs w:val="24"/>
          <w:vertAlign w:val="superscript"/>
          <w:lang w:val="fr-FR"/>
        </w:rPr>
        <w:footnoteReference w:id="76"/>
      </w:r>
      <w:bookmarkEnd w:id="18"/>
      <w:r w:rsidRPr="00D67DD6">
        <w:rPr>
          <w:noProof w:val="0"/>
          <w:lang w:val="fr-FR" w:eastAsia="x-none"/>
        </w:rPr>
        <w:t xml:space="preserve"> Le passage cité </w:t>
      </w:r>
      <w:r w:rsidRPr="00D67DD6">
        <w:rPr>
          <w:i/>
          <w:noProof w:val="0"/>
          <w:lang w:val="fr-FR" w:eastAsia="x-none"/>
        </w:rPr>
        <w:t>De anima</w:t>
      </w:r>
      <w:r w:rsidRPr="00D67DD6">
        <w:rPr>
          <w:noProof w:val="0"/>
          <w:lang w:val="fr-FR" w:eastAsia="x-none"/>
        </w:rPr>
        <w:t xml:space="preserve"> sur les deux composantes de l’intellect (νοῦς τῷ πάντα γίνεσθαι, ὁ δὲ τῷ πάντα ποιεῖν, De anima 430a14–15</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noProof w:val="0"/>
          <w:lang w:val="fr-FR"/>
        </w:rPr>
        <w:fldChar w:fldCharType="end"/>
      </w:r>
      <w:r w:rsidRPr="00D67DD6">
        <w:rPr>
          <w:noProof w:val="0"/>
          <w:lang w:val="fr-FR" w:eastAsia="x-none"/>
        </w:rPr>
        <w:t xml:space="preserve">) jouera un rôle fondamental dans le </w:t>
      </w:r>
      <w:r w:rsidRPr="00D67DD6">
        <w:rPr>
          <w:i/>
          <w:noProof w:val="0"/>
          <w:lang w:val="fr-FR" w:eastAsia="x-none"/>
        </w:rPr>
        <w:t>Grand commentaire d’Averroès sur De anima</w:t>
      </w:r>
      <w:r w:rsidRPr="00D67DD6">
        <w:rPr>
          <w:noProof w:val="0"/>
          <w:lang w:val="fr-FR" w:eastAsia="x-none"/>
        </w:rPr>
        <w:t xml:space="preserve"> (CMDA). La cognition de l’âme perçoit passivement la chose extérieure et produit activement un concept immatériel. L’introduction du </w:t>
      </w:r>
      <w:r w:rsidR="00D75DF1" w:rsidRPr="00D67DD6">
        <w:rPr>
          <w:noProof w:val="0"/>
          <w:lang w:val="fr-FR" w:eastAsia="x-none"/>
        </w:rPr>
        <w:t>diaphanum</w:t>
      </w:r>
      <w:r w:rsidRPr="00D67DD6">
        <w:rPr>
          <w:noProof w:val="0"/>
          <w:lang w:val="fr-FR" w:eastAsia="x-none"/>
        </w:rPr>
        <w:t xml:space="preserve"> dans le schéma de la cognition </w:t>
      </w:r>
      <w:r w:rsidR="00E509BD" w:rsidRPr="00D67DD6">
        <w:rPr>
          <w:noProof w:val="0"/>
          <w:lang w:val="fr-FR" w:eastAsia="x-none"/>
        </w:rPr>
        <w:t>obtient</w:t>
      </w:r>
      <w:r w:rsidRPr="00D67DD6">
        <w:rPr>
          <w:noProof w:val="0"/>
          <w:lang w:val="fr-FR" w:eastAsia="x-none"/>
        </w:rPr>
        <w:t xml:space="preserve"> un caractère fondamental, car il relie les sens et l’intellect. C’est à cette condition que la précédente définition de l’âme d’Aristote est possible. Citons l’interprétation brillante de l’œuvre </w:t>
      </w:r>
      <w:r w:rsidRPr="00D67DD6">
        <w:rPr>
          <w:i/>
          <w:noProof w:val="0"/>
          <w:lang w:val="fr-FR" w:eastAsia="x-none"/>
        </w:rPr>
        <w:t>De anima</w:t>
      </w:r>
      <w:r w:rsidRPr="00D67DD6">
        <w:rPr>
          <w:noProof w:val="0"/>
          <w:lang w:val="fr-FR" w:eastAsia="x-none"/>
        </w:rPr>
        <w:t xml:space="preserve">, qui est </w:t>
      </w:r>
      <w:r w:rsidR="00452A6A" w:rsidRPr="00D67DD6">
        <w:rPr>
          <w:noProof w:val="0"/>
          <w:lang w:val="fr-FR" w:eastAsia="x-none"/>
        </w:rPr>
        <w:t xml:space="preserve">ensuite reprise </w:t>
      </w:r>
      <w:r w:rsidRPr="00D67DD6">
        <w:rPr>
          <w:noProof w:val="0"/>
          <w:lang w:val="fr-FR" w:eastAsia="x-none"/>
        </w:rPr>
        <w:t xml:space="preserve">par </w:t>
      </w:r>
      <w:r w:rsidR="00452A6A" w:rsidRPr="00D67DD6">
        <w:rPr>
          <w:noProof w:val="0"/>
          <w:lang w:val="fr-FR" w:eastAsia="x-none"/>
        </w:rPr>
        <w:t xml:space="preserve">CMDA et </w:t>
      </w:r>
      <w:r w:rsidRPr="00D67DD6">
        <w:rPr>
          <w:noProof w:val="0"/>
          <w:lang w:val="fr-FR" w:eastAsia="x-none"/>
        </w:rPr>
        <w:t xml:space="preserve">dans l’Occident latin </w:t>
      </w:r>
      <w:r w:rsidR="00CC1C10" w:rsidRPr="00D67DD6">
        <w:rPr>
          <w:rFonts w:cs="Calibri"/>
          <w:noProof w:val="0"/>
          <w:lang w:val="fr-FR" w:eastAsia="x-none"/>
        </w:rPr>
        <w:t>dans</w:t>
      </w:r>
      <w:r w:rsidR="00452A6A" w:rsidRPr="00D67DD6">
        <w:rPr>
          <w:noProof w:val="0"/>
          <w:lang w:val="fr-FR" w:eastAsia="x-none"/>
        </w:rPr>
        <w:t xml:space="preserve"> </w:t>
      </w:r>
      <w:r w:rsidR="00E509BD" w:rsidRPr="00D67DD6">
        <w:rPr>
          <w:noProof w:val="0"/>
          <w:lang w:val="fr-FR" w:eastAsia="x-none"/>
        </w:rPr>
        <w:t>l</w:t>
      </w:r>
      <w:r w:rsidRPr="00D67DD6">
        <w:rPr>
          <w:noProof w:val="0"/>
          <w:lang w:val="fr-FR" w:eastAsia="x-none"/>
        </w:rPr>
        <w:t>’</w:t>
      </w:r>
      <w:r w:rsidR="00214BE4" w:rsidRPr="00D67DD6">
        <w:rPr>
          <w:noProof w:val="0"/>
          <w:lang w:val="fr-FR" w:eastAsia="x-none"/>
        </w:rPr>
        <w:t>école de</w:t>
      </w:r>
      <w:r w:rsidRPr="00D67DD6">
        <w:rPr>
          <w:noProof w:val="0"/>
          <w:lang w:val="fr-FR" w:eastAsia="x-none"/>
        </w:rPr>
        <w:t xml:space="preserve"> Blund</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Blund, J.</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Alfarabi lit l’écriture </w:t>
      </w:r>
      <w:r w:rsidRPr="00D67DD6">
        <w:rPr>
          <w:i/>
          <w:noProof w:val="0"/>
          <w:lang w:val="fr-FR" w:eastAsia="x-none"/>
        </w:rPr>
        <w:t>De anima</w:t>
      </w:r>
      <w:r w:rsidRPr="00D67DD6">
        <w:rPr>
          <w:noProof w:val="0"/>
          <w:lang w:val="fr-FR" w:eastAsia="x-none"/>
        </w:rPr>
        <w:t xml:space="preserve"> selon Aristote, c’est-à-dire du deuxième au troisième livre. Les modernistes le lisent sans esprit critique, c’est-à-dire de la fin au début. Le </w:t>
      </w:r>
      <w:r w:rsidR="00E3066C">
        <w:rPr>
          <w:noProof w:val="0"/>
          <w:lang w:val="fr-FR" w:eastAsia="x-none"/>
        </w:rPr>
        <w:t>Second Maître</w:t>
      </w:r>
      <w:r w:rsidRPr="00D67DD6">
        <w:rPr>
          <w:noProof w:val="0"/>
          <w:lang w:val="fr-FR" w:eastAsia="x-none"/>
        </w:rPr>
        <w:t xml:space="preserve"> n’a pas sauté l’analyse de l</w:t>
      </w:r>
      <w:r w:rsidR="00CC6AA5" w:rsidRPr="00D67DD6">
        <w:rPr>
          <w:noProof w:val="0"/>
          <w:lang w:val="fr-FR" w:eastAsia="x-none"/>
        </w:rPr>
        <w:t xml:space="preserve">a cognition sensorielle dans </w:t>
      </w:r>
      <w:r w:rsidRPr="00D67DD6">
        <w:rPr>
          <w:i/>
          <w:noProof w:val="0"/>
          <w:lang w:val="fr-FR" w:eastAsia="x-none"/>
        </w:rPr>
        <w:t>De anima</w:t>
      </w:r>
      <w:r w:rsidR="00E509BD" w:rsidRPr="00D67DD6">
        <w:rPr>
          <w:noProof w:val="0"/>
          <w:lang w:val="fr-FR" w:eastAsia="x-none"/>
        </w:rPr>
        <w:t>, ce qui est le cas d</w:t>
      </w:r>
      <w:r w:rsidRPr="00D67DD6">
        <w:rPr>
          <w:noProof w:val="0"/>
          <w:lang w:val="fr-FR" w:eastAsia="x-none"/>
        </w:rPr>
        <w:t xml:space="preserve">es néoplatoniciens et </w:t>
      </w:r>
      <w:r w:rsidR="00E509BD" w:rsidRPr="00D67DD6">
        <w:rPr>
          <w:noProof w:val="0"/>
          <w:lang w:val="fr-FR" w:eastAsia="x-none"/>
        </w:rPr>
        <w:t>d</w:t>
      </w:r>
      <w:r w:rsidRPr="00D67DD6">
        <w:rPr>
          <w:noProof w:val="0"/>
          <w:lang w:val="fr-FR" w:eastAsia="x-none"/>
        </w:rPr>
        <w:t xml:space="preserve">es postmodernes. Ainsi, il voit précisément le rôle du </w:t>
      </w:r>
      <w:r w:rsidR="00D75DF1" w:rsidRPr="00D67DD6">
        <w:rPr>
          <w:noProof w:val="0"/>
          <w:lang w:val="fr-FR" w:eastAsia="x-none"/>
        </w:rPr>
        <w:t>diaphanum</w:t>
      </w:r>
      <w:r w:rsidRPr="00D67DD6">
        <w:rPr>
          <w:noProof w:val="0"/>
          <w:lang w:val="fr-FR" w:eastAsia="x-none"/>
        </w:rPr>
        <w:t xml:space="preserve"> dans le processus de cognition des sens et de l’intellect.</w:t>
      </w:r>
    </w:p>
    <w:p w14:paraId="37D19578" w14:textId="77777777" w:rsidR="003B4E60" w:rsidRPr="00D67DD6" w:rsidRDefault="003B4E60" w:rsidP="003B4E60">
      <w:pPr>
        <w:pStyle w:val="Citace"/>
        <w:rPr>
          <w:lang w:val="fr-FR"/>
        </w:rPr>
      </w:pPr>
      <w:r w:rsidRPr="00D67DD6">
        <w:rPr>
          <w:lang w:val="fr-FR"/>
        </w:rPr>
        <w:t xml:space="preserve">« Ainsi, le principe par lequel le regard est devenu la vision réelle de quelque chose, qu’il n’avait été que la vision potentielle auparavant, et celui en vertu duquel l’objet considéré, qui n’était que potentiellement compréhensible, </w:t>
      </w:r>
      <w:r w:rsidR="00E509BD" w:rsidRPr="00D67DD6">
        <w:rPr>
          <w:lang w:val="fr-FR"/>
        </w:rPr>
        <w:t xml:space="preserve">en </w:t>
      </w:r>
      <w:r w:rsidRPr="00D67DD6">
        <w:rPr>
          <w:lang w:val="fr-FR"/>
        </w:rPr>
        <w:t>est devenu</w:t>
      </w:r>
      <w:r w:rsidR="00E509BD" w:rsidRPr="00D67DD6">
        <w:rPr>
          <w:lang w:val="fr-FR"/>
        </w:rPr>
        <w:t xml:space="preserve"> </w:t>
      </w:r>
      <w:r w:rsidRPr="00D67DD6">
        <w:rPr>
          <w:lang w:val="fr-FR"/>
        </w:rPr>
        <w:t>réelle</w:t>
      </w:r>
      <w:r w:rsidR="000548F4" w:rsidRPr="00D67DD6">
        <w:rPr>
          <w:lang w:val="fr-FR"/>
        </w:rPr>
        <w:t>ment</w:t>
      </w:r>
      <w:r w:rsidR="0017583F" w:rsidRPr="00D67DD6">
        <w:rPr>
          <w:lang w:val="fr-FR"/>
        </w:rPr>
        <w:t> </w:t>
      </w:r>
      <w:r w:rsidRPr="00D67DD6">
        <w:rPr>
          <w:lang w:val="fr-FR"/>
        </w:rPr>
        <w:t xml:space="preserve">; cette capacité de voir (transparence) vient à l’acte de vision du soleil. Fait de cette façon, quelque chose </w:t>
      </w:r>
      <w:r w:rsidR="00E509BD" w:rsidRPr="00D67DD6">
        <w:rPr>
          <w:lang w:val="fr-FR"/>
        </w:rPr>
        <w:t>intervient dans le procès</w:t>
      </w:r>
      <w:r w:rsidR="007D3414" w:rsidRPr="00D67DD6">
        <w:rPr>
          <w:lang w:val="fr-FR"/>
        </w:rPr>
        <w:t xml:space="preserve"> comme </w:t>
      </w:r>
      <w:r w:rsidR="00901DE8" w:rsidRPr="00D67DD6">
        <w:rPr>
          <w:lang w:val="fr-FR"/>
        </w:rPr>
        <w:t>l</w:t>
      </w:r>
      <w:r w:rsidR="00901DE8" w:rsidRPr="00D67DD6">
        <w:rPr>
          <w:rFonts w:cs="Calibri"/>
          <w:lang w:val="fr-FR"/>
        </w:rPr>
        <w:t>’</w:t>
      </w:r>
      <w:r w:rsidRPr="00D67DD6">
        <w:rPr>
          <w:lang w:val="fr-FR"/>
        </w:rPr>
        <w:t xml:space="preserve">intellect potentiel. L’appréhension sensuelle se rapporte à l’intellect réceptif de la même manière que l’acte réel de vision se rapporte à la capacité de voir. » </w:t>
      </w:r>
      <w:r w:rsidRPr="00D67DD6">
        <w:rPr>
          <w:rStyle w:val="Znakapoznpodarou"/>
          <w:lang w:val="fr-FR"/>
        </w:rPr>
        <w:footnoteReference w:id="77"/>
      </w:r>
    </w:p>
    <w:p w14:paraId="7E5FF7EE" w14:textId="4E1D47C8" w:rsidR="00FA4EA3" w:rsidRPr="00D67DD6" w:rsidRDefault="003B4E60" w:rsidP="003A5C6D">
      <w:pPr>
        <w:rPr>
          <w:noProof w:val="0"/>
          <w:lang w:val="fr-FR" w:eastAsia="x-none"/>
        </w:rPr>
      </w:pPr>
      <w:r w:rsidRPr="00D67DD6">
        <w:rPr>
          <w:noProof w:val="0"/>
          <w:lang w:val="fr-FR" w:eastAsia="x-none"/>
        </w:rPr>
        <w:lastRenderedPageBreak/>
        <w:t>La cognition est comparée au processus de la vision, par lequel la capacité individuelle de voir est actualisée (</w:t>
      </w:r>
      <w:r w:rsidR="00CA41ED" w:rsidRPr="00D67DD6">
        <w:rPr>
          <w:noProof w:val="0"/>
          <w:lang w:val="fr-FR" w:eastAsia="x-none"/>
        </w:rPr>
        <w:t>« </w:t>
      </w:r>
      <w:r w:rsidRPr="00D67DD6">
        <w:rPr>
          <w:i/>
          <w:noProof w:val="0"/>
          <w:lang w:val="fr-FR" w:eastAsia="x-none"/>
        </w:rPr>
        <w:t>wodurch der Blick actuell sehend ward</w:t>
      </w:r>
      <w:r w:rsidR="00CA41ED" w:rsidRPr="00D67DD6">
        <w:rPr>
          <w:i/>
          <w:noProof w:val="0"/>
          <w:lang w:val="fr-FR" w:eastAsia="x-none"/>
        </w:rPr>
        <w:t> </w:t>
      </w:r>
      <w:r w:rsidR="00CA41ED" w:rsidRPr="00D67DD6">
        <w:rPr>
          <w:noProof w:val="0"/>
          <w:lang w:val="fr-FR" w:eastAsia="x-none"/>
        </w:rPr>
        <w:t>»</w:t>
      </w:r>
      <w:r w:rsidRPr="00D67DD6">
        <w:rPr>
          <w:noProof w:val="0"/>
          <w:lang w:val="fr-FR" w:eastAsia="x-none"/>
        </w:rPr>
        <w:t xml:space="preserve">). Abunaser affirme de manière aristotélicienne que la causalité de la vision est donnée par l’influence externe de la lumière sur l’œil, par laquelle le regard devient effectivement voyant. De manière similaire, il s’agit de l’actualisation des choses reconnues </w:t>
      </w:r>
      <w:r w:rsidR="001729D6" w:rsidRPr="00D67DD6">
        <w:rPr>
          <w:noProof w:val="0"/>
          <w:lang w:val="fr-FR" w:eastAsia="x-none"/>
        </w:rPr>
        <w:t xml:space="preserve">par </w:t>
      </w:r>
      <w:r w:rsidRPr="00D67DD6">
        <w:rPr>
          <w:noProof w:val="0"/>
          <w:lang w:val="fr-FR" w:eastAsia="x-none"/>
        </w:rPr>
        <w:t xml:space="preserve">l’intellect. Mais l’intellect est avant tout une faculté immatérielle et passive de l’âme et, par conséquent, la cognition </w:t>
      </w:r>
      <w:r w:rsidR="003B2EE1" w:rsidRPr="00D67DD6">
        <w:rPr>
          <w:noProof w:val="0"/>
          <w:lang w:val="fr-FR" w:eastAsia="x-none"/>
        </w:rPr>
        <w:t>doit être</w:t>
      </w:r>
      <w:r w:rsidRPr="00D67DD6">
        <w:rPr>
          <w:noProof w:val="0"/>
          <w:lang w:val="fr-FR" w:eastAsia="x-none"/>
        </w:rPr>
        <w:t xml:space="preserve"> transmise </w:t>
      </w:r>
      <w:r w:rsidR="003B2EE1" w:rsidRPr="00D67DD6">
        <w:rPr>
          <w:noProof w:val="0"/>
          <w:lang w:val="fr-FR" w:eastAsia="x-none"/>
        </w:rPr>
        <w:t xml:space="preserve">vers l’intellect </w:t>
      </w:r>
      <w:r w:rsidRPr="00D67DD6">
        <w:rPr>
          <w:noProof w:val="0"/>
          <w:lang w:val="fr-FR" w:eastAsia="x-none"/>
        </w:rPr>
        <w:t xml:space="preserve">par les sens. Alfarabi définit le processus d’abstraction donné dans l’intellect réceptif </w:t>
      </w:r>
      <w:r w:rsidR="00ED6FF2" w:rsidRPr="00D67DD6">
        <w:rPr>
          <w:noProof w:val="0"/>
          <w:lang w:val="fr-FR" w:eastAsia="x-none"/>
        </w:rPr>
        <w:t xml:space="preserve">par </w:t>
      </w:r>
      <w:r w:rsidRPr="00D67DD6">
        <w:rPr>
          <w:noProof w:val="0"/>
          <w:lang w:val="fr-FR" w:eastAsia="x-none"/>
        </w:rPr>
        <w:t>l’acte de voir</w:t>
      </w:r>
      <w:r w:rsidR="001729D6" w:rsidRPr="00D67DD6">
        <w:rPr>
          <w:noProof w:val="0"/>
          <w:lang w:val="fr-FR" w:eastAsia="x-none"/>
        </w:rPr>
        <w:t>.</w:t>
      </w:r>
      <w:r w:rsidRPr="00D67DD6">
        <w:rPr>
          <w:noProof w:val="0"/>
          <w:lang w:val="fr-FR" w:eastAsia="x-none"/>
        </w:rPr>
        <w:t xml:space="preserve"> La vision est médiatisée par une forme spéciale de </w:t>
      </w:r>
      <w:r w:rsidR="00ED6FF2" w:rsidRPr="00D67DD6">
        <w:rPr>
          <w:noProof w:val="0"/>
          <w:lang w:val="fr-FR" w:eastAsia="x-none"/>
        </w:rPr>
        <w:t xml:space="preserve">la </w:t>
      </w:r>
      <w:r w:rsidRPr="00D67DD6">
        <w:rPr>
          <w:noProof w:val="0"/>
          <w:lang w:val="fr-FR" w:eastAsia="x-none"/>
        </w:rPr>
        <w:t>transparence (</w:t>
      </w:r>
      <w:r w:rsidRPr="00D67DD6">
        <w:rPr>
          <w:i/>
          <w:noProof w:val="0"/>
          <w:lang w:val="fr-FR" w:eastAsia="x-none"/>
        </w:rPr>
        <w:t>Durchsichtigkeit, diaphanum</w:t>
      </w:r>
      <w:r w:rsidRPr="00D67DD6">
        <w:rPr>
          <w:i/>
          <w:noProof w:val="0"/>
          <w:lang w:val="fr-FR" w:eastAsia="x-none"/>
        </w:rPr>
        <w:fldChar w:fldCharType="begin"/>
      </w:r>
      <w:r w:rsidRPr="00D67DD6">
        <w:rPr>
          <w:noProof w:val="0"/>
          <w:lang w:val="fr-FR"/>
        </w:rPr>
        <w:instrText xml:space="preserve"> XE "</w:instrText>
      </w:r>
      <w:r w:rsidR="00D75DF1" w:rsidRPr="00D67DD6">
        <w:rPr>
          <w:noProof w:val="0"/>
          <w:lang w:val="fr-FR" w:eastAsia="x-none"/>
        </w:rPr>
        <w:instrText>diaphanum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D’une part, la surface du corps est éclairée par le soleil qui agit de manière causale, et d’autre part, le processus de vision de la surface colorée a lieu dans l’œil humain et sa reconnaissance générale </w:t>
      </w:r>
      <w:r w:rsidR="00ED6FF2" w:rsidRPr="00D67DD6">
        <w:rPr>
          <w:noProof w:val="0"/>
          <w:lang w:val="fr-FR" w:eastAsia="x-none"/>
        </w:rPr>
        <w:t xml:space="preserve">se réalise </w:t>
      </w:r>
      <w:r w:rsidRPr="00D67DD6">
        <w:rPr>
          <w:noProof w:val="0"/>
          <w:lang w:val="fr-FR" w:eastAsia="x-none"/>
        </w:rPr>
        <w:t xml:space="preserve">dans l’intellect. Le </w:t>
      </w:r>
      <w:r w:rsidR="00D75DF1" w:rsidRPr="00D67DD6">
        <w:rPr>
          <w:noProof w:val="0"/>
          <w:lang w:val="fr-FR" w:eastAsia="x-none"/>
        </w:rPr>
        <w:t>diaphanum</w:t>
      </w:r>
      <w:r w:rsidRPr="00D67DD6">
        <w:rPr>
          <w:noProof w:val="0"/>
          <w:lang w:val="fr-FR" w:eastAsia="x-none"/>
        </w:rPr>
        <w:t xml:space="preserve"> transfère l’actualité du rayon à la surface du corps. Cela transforme une surface potentiellement colorée en un objet coloré réellement. Le </w:t>
      </w:r>
      <w:r w:rsidR="00D75DF1" w:rsidRPr="00D67DD6">
        <w:rPr>
          <w:noProof w:val="0"/>
          <w:lang w:val="fr-FR" w:eastAsia="x-none"/>
        </w:rPr>
        <w:t>diaphanum</w:t>
      </w:r>
      <w:r w:rsidRPr="00D67DD6">
        <w:rPr>
          <w:noProof w:val="0"/>
          <w:lang w:val="fr-FR" w:eastAsia="x-none"/>
        </w:rPr>
        <w:t xml:space="preserve"> transmet l’actualité du rayon sur la surface et, dans un deuxième temps, il permet notre reconnaissance sensuelle de cette surface comme éclairée et colorée. L’actualisation de la vision dans l’œil est simplement accidentelle par rapport à l’acte originel d’irradiation, car la chose colorée est donnée en dehors de nos, au corps illuminé. La signification ultérieure de la couleur par le concept mental confère à cette accidentalité sensuelle </w:t>
      </w:r>
      <w:r w:rsidR="00ED6FF2" w:rsidRPr="00D67DD6">
        <w:rPr>
          <w:noProof w:val="0"/>
          <w:lang w:val="fr-FR" w:eastAsia="x-none"/>
        </w:rPr>
        <w:t xml:space="preserve">une </w:t>
      </w:r>
      <w:r w:rsidRPr="00D67DD6">
        <w:rPr>
          <w:noProof w:val="0"/>
          <w:lang w:val="fr-FR" w:eastAsia="x-none"/>
        </w:rPr>
        <w:t xml:space="preserve">universalité. Cela rend le cours de la cognition complet, car </w:t>
      </w:r>
      <w:r w:rsidR="00ED6FF2" w:rsidRPr="00D67DD6">
        <w:rPr>
          <w:noProof w:val="0"/>
          <w:lang w:val="fr-FR" w:eastAsia="x-none"/>
        </w:rPr>
        <w:t xml:space="preserve">elle </w:t>
      </w:r>
      <w:r w:rsidRPr="00D67DD6">
        <w:rPr>
          <w:noProof w:val="0"/>
          <w:lang w:val="fr-FR" w:eastAsia="x-none"/>
        </w:rPr>
        <w:t xml:space="preserve">passe de la chose aux sens et ensuite à l’intellect </w:t>
      </w:r>
      <w:r w:rsidR="007762B8" w:rsidRPr="00D67DD6">
        <w:rPr>
          <w:noProof w:val="0"/>
          <w:lang w:val="fr-FR" w:eastAsia="x-none"/>
        </w:rPr>
        <w:t xml:space="preserve">en suivant le </w:t>
      </w:r>
      <w:r w:rsidRPr="00D67DD6">
        <w:rPr>
          <w:noProof w:val="0"/>
          <w:lang w:val="fr-FR" w:eastAsia="x-none"/>
        </w:rPr>
        <w:t>mode de l’actualité et de la puissance. La citation montre l’</w:t>
      </w:r>
      <w:r w:rsidR="00095CDD" w:rsidRPr="00D67DD6">
        <w:rPr>
          <w:noProof w:val="0"/>
          <w:lang w:val="fr-FR" w:eastAsia="x-none"/>
        </w:rPr>
        <w:t>actualisation</w:t>
      </w:r>
      <w:r w:rsidRPr="00D67DD6">
        <w:rPr>
          <w:noProof w:val="0"/>
          <w:lang w:val="fr-FR" w:eastAsia="x-none"/>
        </w:rPr>
        <w:t xml:space="preserve"> de </w:t>
      </w:r>
      <w:r w:rsidR="00223043" w:rsidRPr="00D67DD6">
        <w:rPr>
          <w:noProof w:val="0"/>
          <w:lang w:val="fr-FR" w:eastAsia="x-none"/>
        </w:rPr>
        <w:t>l’existant</w:t>
      </w:r>
      <w:r w:rsidRPr="00D67DD6">
        <w:rPr>
          <w:noProof w:val="0"/>
          <w:lang w:val="fr-FR" w:eastAsia="x-none"/>
        </w:rPr>
        <w:t xml:space="preserve"> dans l’intellect </w:t>
      </w:r>
      <w:r w:rsidR="00E52BEA" w:rsidRPr="00D67DD6">
        <w:rPr>
          <w:noProof w:val="0"/>
          <w:lang w:val="fr-FR" w:eastAsia="x-none"/>
        </w:rPr>
        <w:t>de face</w:t>
      </w:r>
      <w:r w:rsidRPr="00D67DD6">
        <w:rPr>
          <w:noProof w:val="0"/>
          <w:lang w:val="fr-FR" w:eastAsia="x-none"/>
        </w:rPr>
        <w:t>, à partir de la chose réelle. Averroès parfaitement comprit Alfarabi da</w:t>
      </w:r>
      <w:r w:rsidR="008C5130" w:rsidRPr="00D67DD6">
        <w:rPr>
          <w:noProof w:val="0"/>
          <w:lang w:val="fr-FR" w:eastAsia="x-none"/>
        </w:rPr>
        <w:t>ns ce point et il le défendit</w:t>
      </w:r>
      <w:r w:rsidRPr="00D67DD6">
        <w:rPr>
          <w:noProof w:val="0"/>
          <w:lang w:val="fr-FR" w:eastAsia="x-none"/>
        </w:rPr>
        <w:t xml:space="preserve"> contre Avicenne. Le terme latin </w:t>
      </w:r>
      <w:r w:rsidR="00AE1DEA" w:rsidRPr="00D67DD6">
        <w:rPr>
          <w:noProof w:val="0"/>
          <w:lang w:val="fr-FR" w:eastAsia="x-none"/>
        </w:rPr>
        <w:t>« </w:t>
      </w:r>
      <w:r w:rsidRPr="00D67DD6">
        <w:rPr>
          <w:i/>
          <w:noProof w:val="0"/>
          <w:lang w:val="fr-FR" w:eastAsia="x-none"/>
        </w:rPr>
        <w:t>diaphanum</w:t>
      </w:r>
      <w:r w:rsidR="00AE1DEA"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00D75DF1" w:rsidRPr="00D67DD6">
        <w:rPr>
          <w:noProof w:val="0"/>
          <w:lang w:val="fr-FR" w:eastAsia="x-none"/>
        </w:rPr>
        <w:instrText>diaphanum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désigne un milieu transparent qui transmet l’actualité du rayon à la surface du corps réel. La transition est nécessaire, car la lumière est une substance actuelle et la couleur est un accident potentiel, qui est donné sur le corps comme </w:t>
      </w:r>
      <w:r w:rsidR="00ED6FF2" w:rsidRPr="00D67DD6">
        <w:rPr>
          <w:noProof w:val="0"/>
          <w:lang w:val="fr-FR" w:eastAsia="x-none"/>
        </w:rPr>
        <w:t xml:space="preserve">comme conséquence de la </w:t>
      </w:r>
      <w:r w:rsidRPr="00D67DD6">
        <w:rPr>
          <w:noProof w:val="0"/>
          <w:lang w:val="fr-FR" w:eastAsia="x-none"/>
        </w:rPr>
        <w:t xml:space="preserve">première substance actuelle. Le </w:t>
      </w:r>
      <w:r w:rsidR="00D75DF1" w:rsidRPr="00D67DD6">
        <w:rPr>
          <w:noProof w:val="0"/>
          <w:lang w:val="fr-FR" w:eastAsia="x-none"/>
        </w:rPr>
        <w:t>diaphanum</w:t>
      </w:r>
      <w:r w:rsidRPr="00D67DD6">
        <w:rPr>
          <w:noProof w:val="0"/>
          <w:lang w:val="fr-FR" w:eastAsia="x-none"/>
        </w:rPr>
        <w:t xml:space="preserve"> transfère l’actualité de la lumière à notre organe sensoriel réceptif. L’œil n’est pas la lumière, mais </w:t>
      </w:r>
      <w:r w:rsidR="009B47A6" w:rsidRPr="00D67DD6">
        <w:rPr>
          <w:noProof w:val="0"/>
          <w:lang w:val="fr-FR" w:eastAsia="x-none"/>
        </w:rPr>
        <w:t xml:space="preserve">il </w:t>
      </w:r>
      <w:r w:rsidRPr="00D67DD6">
        <w:rPr>
          <w:noProof w:val="0"/>
          <w:lang w:val="fr-FR" w:eastAsia="x-none"/>
        </w:rPr>
        <w:t xml:space="preserve">perçoit la lumière, comme la surface du corps est le corps qui se colore lorsqu’il est éclairé par la lumière. Abunaser découvrit le rôle fondamental du </w:t>
      </w:r>
      <w:r w:rsidR="00D75DF1" w:rsidRPr="00D67DD6">
        <w:rPr>
          <w:noProof w:val="0"/>
          <w:lang w:val="fr-FR" w:eastAsia="x-none"/>
        </w:rPr>
        <w:t>diaphanum</w:t>
      </w:r>
      <w:r w:rsidRPr="00D67DD6">
        <w:rPr>
          <w:noProof w:val="0"/>
          <w:lang w:val="fr-FR" w:eastAsia="x-none"/>
        </w:rPr>
        <w:t xml:space="preserve"> pour la cognition humaine. Il n’a pas été aveuglé comme le fut le néoplatonisme par l’intellect-soleil platon</w:t>
      </w:r>
      <w:r w:rsidR="003A5C6D" w:rsidRPr="00D67DD6">
        <w:rPr>
          <w:noProof w:val="0"/>
          <w:lang w:val="fr-FR" w:eastAsia="x-none"/>
        </w:rPr>
        <w:t xml:space="preserve">icien. </w:t>
      </w:r>
      <w:r w:rsidRPr="00D67DD6">
        <w:rPr>
          <w:noProof w:val="0"/>
          <w:lang w:val="fr-FR" w:eastAsia="x-none"/>
        </w:rPr>
        <w:t xml:space="preserve">Alfarabi </w:t>
      </w:r>
      <w:r w:rsidRPr="00D67DD6">
        <w:rPr>
          <w:noProof w:val="0"/>
          <w:lang w:val="fr-FR"/>
        </w:rPr>
        <w:t xml:space="preserve">proposa </w:t>
      </w:r>
      <w:r w:rsidRPr="00D67DD6">
        <w:rPr>
          <w:noProof w:val="0"/>
          <w:lang w:val="fr-FR" w:eastAsia="x-none"/>
        </w:rPr>
        <w:t xml:space="preserve">une interprétation nouvelle du passage </w:t>
      </w:r>
      <w:r w:rsidRPr="00D67DD6">
        <w:rPr>
          <w:i/>
          <w:noProof w:val="0"/>
          <w:lang w:val="fr-FR" w:eastAsia="x-none"/>
        </w:rPr>
        <w:t>De anima</w:t>
      </w:r>
      <w:r w:rsidRPr="00D67DD6">
        <w:rPr>
          <w:i/>
          <w:noProof w:val="0"/>
          <w:lang w:val="fr-FR"/>
        </w:rPr>
        <w:t xml:space="preserve"> </w:t>
      </w:r>
      <w:r w:rsidRPr="00D67DD6">
        <w:rPr>
          <w:noProof w:val="0"/>
          <w:lang w:val="fr-FR"/>
        </w:rPr>
        <w:t>430a16–</w:t>
      </w:r>
      <w:r w:rsidRPr="00D67DD6">
        <w:rPr>
          <w:noProof w:val="0"/>
          <w:lang w:val="fr-FR" w:eastAsia="x-none"/>
        </w:rPr>
        <w:t>17</w:t>
      </w:r>
      <w:r w:rsidRPr="00D67DD6">
        <w:rPr>
          <w:noProof w:val="0"/>
          <w:lang w:val="fr-FR"/>
        </w:rPr>
        <w:fldChar w:fldCharType="begin"/>
      </w:r>
      <w:r w:rsidRPr="00D67DD6">
        <w:rPr>
          <w:noProof w:val="0"/>
          <w:lang w:val="fr-FR"/>
        </w:rPr>
        <w:instrText xml:space="preserve"> XE "Aristoteles:De </w:instrText>
      </w:r>
      <w:r w:rsidRPr="00D67DD6">
        <w:rPr>
          <w:noProof w:val="0"/>
          <w:lang w:val="fr-FR"/>
        </w:rPr>
        <w:lastRenderedPageBreak/>
        <w:instrText xml:space="preserve">anima 430a16–17" </w:instrText>
      </w:r>
      <w:r w:rsidRPr="00D67DD6">
        <w:rPr>
          <w:noProof w:val="0"/>
          <w:lang w:val="fr-FR"/>
        </w:rPr>
        <w:fldChar w:fldCharType="end"/>
      </w:r>
      <w:r w:rsidRPr="00D67DD6">
        <w:rPr>
          <w:noProof w:val="0"/>
          <w:lang w:val="fr-FR" w:eastAsia="x-none"/>
        </w:rPr>
        <w:t xml:space="preserve"> </w:t>
      </w:r>
      <w:r w:rsidRPr="00D67DD6">
        <w:rPr>
          <w:noProof w:val="0"/>
          <w:lang w:val="fr-FR"/>
        </w:rPr>
        <w:t>par rapport à l’interpretation de l’</w:t>
      </w:r>
      <w:r w:rsidRPr="00D67DD6">
        <w:rPr>
          <w:noProof w:val="0"/>
          <w:lang w:val="fr-FR" w:eastAsia="x-none"/>
        </w:rPr>
        <w:t>Alexandre. Le texte cité décrit la manière dont la lumière (τὸ φῶς ποιεῖ) fait que les choses en potence sont colorées en actualité (τὰ δυνάμει ὄντα χρώματα ἐνεργείᾳ</w:t>
      </w:r>
      <w:r w:rsidRPr="00D67DD6">
        <w:rPr>
          <w:noProof w:val="0"/>
          <w:lang w:val="fr-FR"/>
        </w:rPr>
        <w:t xml:space="preserve"> χρώματα).</w:t>
      </w:r>
      <w:r w:rsidRPr="00D67DD6">
        <w:rPr>
          <w:noProof w:val="0"/>
          <w:lang w:val="fr-FR" w:eastAsia="x-none"/>
        </w:rPr>
        <w:t xml:space="preserve"> Elles n</w:t>
      </w:r>
      <w:r w:rsidR="0017583F" w:rsidRPr="00D67DD6">
        <w:rPr>
          <w:noProof w:val="0"/>
          <w:lang w:val="fr-FR" w:eastAsia="x-none"/>
        </w:rPr>
        <w:t xml:space="preserve">e sont pas </w:t>
      </w:r>
      <w:r w:rsidRPr="00D67DD6">
        <w:rPr>
          <w:noProof w:val="0"/>
          <w:lang w:val="fr-FR" w:eastAsia="x-none"/>
        </w:rPr>
        <w:t>colorée</w:t>
      </w:r>
      <w:r w:rsidR="0017583F" w:rsidRPr="00D67DD6">
        <w:rPr>
          <w:noProof w:val="0"/>
          <w:lang w:val="fr-FR" w:eastAsia="x-none"/>
        </w:rPr>
        <w:t>s avant</w:t>
      </w:r>
      <w:r w:rsidR="00BD48CC" w:rsidRPr="00D67DD6">
        <w:rPr>
          <w:noProof w:val="0"/>
          <w:lang w:val="fr-FR" w:eastAsia="x-none"/>
        </w:rPr>
        <w:t>, car elles étaient</w:t>
      </w:r>
      <w:r w:rsidRPr="00D67DD6">
        <w:rPr>
          <w:noProof w:val="0"/>
          <w:lang w:val="fr-FR" w:eastAsia="x-none"/>
        </w:rPr>
        <w:t xml:space="preserve"> en puissance. La lumière agit sur l’environnement potentiel où les qualités des choses réelles sont données pour le moment en pure potentialité (τὰ δυνάμει ὄντα). Le </w:t>
      </w:r>
      <w:r w:rsidR="00D75DF1" w:rsidRPr="00D67DD6">
        <w:rPr>
          <w:noProof w:val="0"/>
          <w:lang w:val="fr-FR" w:eastAsia="x-none"/>
        </w:rPr>
        <w:t>diaphanum</w:t>
      </w:r>
      <w:r w:rsidRPr="00D67DD6">
        <w:rPr>
          <w:noProof w:val="0"/>
          <w:lang w:val="fr-FR" w:eastAsia="x-none"/>
        </w:rPr>
        <w:t xml:space="preserve"> pleinement potentiel ne peut produire une forme hypostas</w:t>
      </w:r>
      <w:r w:rsidR="0017583F" w:rsidRPr="00D67DD6">
        <w:rPr>
          <w:noProof w:val="0"/>
          <w:lang w:val="fr-FR" w:eastAsia="x-none"/>
        </w:rPr>
        <w:t>i</w:t>
      </w:r>
      <w:r w:rsidRPr="00D67DD6">
        <w:rPr>
          <w:noProof w:val="0"/>
          <w:lang w:val="fr-FR" w:eastAsia="x-none"/>
        </w:rPr>
        <w:t>ée d’</w:t>
      </w:r>
      <w:r w:rsidR="00C667AF" w:rsidRPr="00D67DD6">
        <w:rPr>
          <w:noProof w:val="0"/>
          <w:lang w:val="fr-FR" w:eastAsia="x-none"/>
        </w:rPr>
        <w:t xml:space="preserve">une </w:t>
      </w:r>
      <w:r w:rsidRPr="00D67DD6">
        <w:rPr>
          <w:i/>
          <w:noProof w:val="0"/>
          <w:lang w:val="fr-FR" w:eastAsia="x-none"/>
        </w:rPr>
        <w:t>hypodokhē</w:t>
      </w:r>
      <w:r w:rsidRPr="00D67DD6">
        <w:rPr>
          <w:rFonts w:cs="Calibri"/>
          <w:i/>
          <w:noProof w:val="0"/>
          <w:lang w:val="fr-FR"/>
        </w:rPr>
        <w:fldChar w:fldCharType="begin"/>
      </w:r>
      <w:r w:rsidRPr="00D67DD6">
        <w:rPr>
          <w:noProof w:val="0"/>
          <w:lang w:val="fr-FR"/>
        </w:rPr>
        <w:instrText xml:space="preserve"> XE "</w:instrText>
      </w:r>
      <w:r w:rsidRPr="00D67DD6">
        <w:rPr>
          <w:i/>
          <w:noProof w:val="0"/>
          <w:lang w:val="fr-FR"/>
        </w:rPr>
        <w:instrText>hypodokh</w:instrText>
      </w:r>
      <w:r w:rsidRPr="00D67DD6">
        <w:rPr>
          <w:rFonts w:cs="Calibri"/>
          <w:i/>
          <w:noProof w:val="0"/>
          <w:lang w:val="fr-FR"/>
        </w:rPr>
        <w:instrText>ē</w:instrText>
      </w:r>
      <w:r w:rsidRPr="00D67DD6">
        <w:rPr>
          <w:noProof w:val="0"/>
          <w:lang w:val="fr-FR"/>
        </w:rPr>
        <w:instrText xml:space="preserve">" </w:instrText>
      </w:r>
      <w:r w:rsidRPr="00D67DD6">
        <w:rPr>
          <w:rFonts w:cs="Calibri"/>
          <w:i/>
          <w:noProof w:val="0"/>
          <w:lang w:val="fr-FR"/>
        </w:rPr>
        <w:fldChar w:fldCharType="end"/>
      </w:r>
      <w:r w:rsidRPr="00D67DD6">
        <w:rPr>
          <w:rFonts w:cs="Calibri"/>
          <w:i/>
          <w:noProof w:val="0"/>
          <w:lang w:val="fr-FR"/>
        </w:rPr>
        <w:t xml:space="preserve"> </w:t>
      </w:r>
      <w:r w:rsidRPr="00D67DD6">
        <w:rPr>
          <w:noProof w:val="0"/>
          <w:lang w:val="fr-FR" w:eastAsia="x-none"/>
        </w:rPr>
        <w:t xml:space="preserve">comme </w:t>
      </w:r>
      <w:r w:rsidR="00EC384E" w:rsidRPr="00D67DD6">
        <w:rPr>
          <w:noProof w:val="0"/>
          <w:lang w:val="fr-FR" w:eastAsia="x-none"/>
        </w:rPr>
        <w:t>l’existant du troisième genre</w:t>
      </w:r>
      <w:r w:rsidR="0017583F" w:rsidRPr="00D67DD6">
        <w:rPr>
          <w:noProof w:val="0"/>
          <w:lang w:val="fr-FR" w:eastAsia="x-none"/>
        </w:rPr>
        <w:t xml:space="preserve">. C’est la thèse </w:t>
      </w:r>
      <w:r w:rsidRPr="00D67DD6">
        <w:rPr>
          <w:noProof w:val="0"/>
          <w:lang w:val="fr-FR" w:eastAsia="x-none"/>
        </w:rPr>
        <w:t xml:space="preserve">que </w:t>
      </w:r>
      <w:r w:rsidR="0017583F" w:rsidRPr="00D67DD6">
        <w:rPr>
          <w:noProof w:val="0"/>
          <w:lang w:val="fr-FR" w:eastAsia="x-none"/>
        </w:rPr>
        <w:t xml:space="preserve">proclame le dialogue </w:t>
      </w:r>
      <w:r w:rsidR="0017583F" w:rsidRPr="00D67DD6">
        <w:rPr>
          <w:i/>
          <w:noProof w:val="0"/>
          <w:lang w:val="fr-FR" w:eastAsia="x-none"/>
        </w:rPr>
        <w:t>Timée</w:t>
      </w:r>
      <w:r w:rsidR="0017583F" w:rsidRPr="00D67DD6">
        <w:rPr>
          <w:noProof w:val="0"/>
          <w:lang w:val="fr-FR" w:eastAsia="x-none"/>
        </w:rPr>
        <w:t xml:space="preserve"> et après lui le néoplatonisme </w:t>
      </w:r>
      <w:r w:rsidRPr="00D67DD6">
        <w:rPr>
          <w:noProof w:val="0"/>
          <w:lang w:val="fr-FR" w:eastAsia="x-none"/>
        </w:rPr>
        <w:t>(ch.</w:t>
      </w:r>
      <w:r w:rsidR="00CE32C5" w:rsidRPr="00D67DD6">
        <w:rPr>
          <w:noProof w:val="0"/>
          <w:lang w:val="fr-FR" w:eastAsia="x-none"/>
        </w:rPr>
        <w:t> </w:t>
      </w:r>
      <w:r w:rsidRPr="00D67DD6">
        <w:rPr>
          <w:noProof w:val="0"/>
          <w:lang w:val="fr-FR" w:eastAsia="x-none"/>
        </w:rPr>
        <w:t xml:space="preserve">1.3.3). Le vrai et le faux sens du </w:t>
      </w:r>
      <w:r w:rsidR="00D75DF1" w:rsidRPr="00D67DD6">
        <w:rPr>
          <w:noProof w:val="0"/>
          <w:lang w:val="fr-FR" w:eastAsia="x-none"/>
        </w:rPr>
        <w:t>diaphanum</w:t>
      </w:r>
      <w:r w:rsidRPr="00D67DD6">
        <w:rPr>
          <w:noProof w:val="0"/>
          <w:lang w:val="fr-FR" w:eastAsia="x-none"/>
        </w:rPr>
        <w:t xml:space="preserve"> établissent dans le processus de cognition </w:t>
      </w:r>
      <w:r w:rsidRPr="00D67DD6">
        <w:rPr>
          <w:i/>
          <w:noProof w:val="0"/>
          <w:lang w:val="fr-FR" w:eastAsia="x-none"/>
        </w:rPr>
        <w:t>Lichtung</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Lichtung</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originelle de l’objectivité occidentale dans le mode archaïque du décèlement (</w:t>
      </w:r>
      <w:r w:rsidR="00A23C98" w:rsidRPr="00A23C98">
        <w:rPr>
          <w:i/>
          <w:noProof w:val="0"/>
          <w:lang w:val="fr-FR" w:eastAsia="x-none"/>
        </w:rPr>
        <w:t>a/lètheia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a/lētheia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L’herméneutique critique doit aller avec la Pythie dans la caverne obscure pour voir correctement l’effet réel du rayon de soleil. Cet </w:t>
      </w:r>
      <w:r w:rsidR="009D3B4A" w:rsidRPr="00D67DD6">
        <w:rPr>
          <w:noProof w:val="0"/>
          <w:lang w:val="fr-FR" w:eastAsia="x-none"/>
        </w:rPr>
        <w:t>évènement</w:t>
      </w:r>
      <w:r w:rsidRPr="00D67DD6">
        <w:rPr>
          <w:noProof w:val="0"/>
          <w:lang w:val="fr-FR" w:eastAsia="x-none"/>
        </w:rPr>
        <w:t xml:space="preserve"> </w:t>
      </w:r>
      <w:r w:rsidR="0017583F" w:rsidRPr="00D67DD6">
        <w:rPr>
          <w:noProof w:val="0"/>
          <w:lang w:val="fr-FR" w:eastAsia="x-none"/>
        </w:rPr>
        <w:t>métaphysique</w:t>
      </w:r>
      <w:r w:rsidRPr="00D67DD6">
        <w:rPr>
          <w:noProof w:val="0"/>
          <w:lang w:val="fr-FR" w:eastAsia="x-none"/>
        </w:rPr>
        <w:t xml:space="preserve"> (</w:t>
      </w:r>
      <w:r w:rsidRPr="00D67DD6">
        <w:rPr>
          <w:i/>
          <w:noProof w:val="0"/>
          <w:lang w:val="fr-FR" w:eastAsia="x-none"/>
        </w:rPr>
        <w:t>Ereignis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Ereignis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a été déplacé</w:t>
      </w:r>
      <w:r w:rsidR="0017583F" w:rsidRPr="00D67DD6">
        <w:rPr>
          <w:noProof w:val="0"/>
          <w:lang w:val="fr-FR" w:eastAsia="x-none"/>
        </w:rPr>
        <w:t xml:space="preserve">, car la modernité oublia la médiation </w:t>
      </w:r>
      <w:r w:rsidRPr="00D67DD6">
        <w:rPr>
          <w:noProof w:val="0"/>
          <w:lang w:val="fr-FR" w:eastAsia="x-none"/>
        </w:rPr>
        <w:t>(</w:t>
      </w:r>
      <w:r w:rsidRPr="00D67DD6">
        <w:rPr>
          <w:i/>
          <w:noProof w:val="0"/>
          <w:lang w:val="fr-FR" w:eastAsia="x-none"/>
        </w:rPr>
        <w:t>Seinsvergessenheit</w:t>
      </w:r>
      <w:r w:rsidRPr="00D67DD6">
        <w:rPr>
          <w:noProof w:val="0"/>
          <w:lang w:val="fr-FR" w:eastAsia="x-none"/>
        </w:rPr>
        <w:t>) en</w:t>
      </w:r>
      <w:r w:rsidR="0017583F" w:rsidRPr="00D67DD6">
        <w:rPr>
          <w:noProof w:val="0"/>
          <w:lang w:val="fr-FR" w:eastAsia="x-none"/>
        </w:rPr>
        <w:t xml:space="preserve"> </w:t>
      </w:r>
      <w:r w:rsidRPr="00D67DD6">
        <w:rPr>
          <w:noProof w:val="0"/>
          <w:lang w:val="fr-FR" w:eastAsia="x-none"/>
        </w:rPr>
        <w:t xml:space="preserve">remplaçant la médiation par un simulacre </w:t>
      </w:r>
      <w:r w:rsidR="00447ABF" w:rsidRPr="00D67DD6">
        <w:rPr>
          <w:noProof w:val="0"/>
          <w:lang w:val="fr-FR" w:eastAsia="x-none"/>
        </w:rPr>
        <w:t>mythologique</w:t>
      </w:r>
      <w:r w:rsidRPr="00D67DD6">
        <w:rPr>
          <w:noProof w:val="0"/>
          <w:lang w:val="fr-FR" w:eastAsia="x-none"/>
        </w:rPr>
        <w:t xml:space="preserve">. </w:t>
      </w:r>
      <w:r w:rsidR="00FD640D" w:rsidRPr="00FD640D">
        <w:rPr>
          <w:i/>
          <w:noProof w:val="0"/>
          <w:lang w:val="fr-FR" w:eastAsia="x-none"/>
        </w:rPr>
        <w:t>Épochê</w:t>
      </w:r>
      <w:r w:rsidRPr="00D67DD6">
        <w:rPr>
          <w:i/>
          <w:noProof w:val="0"/>
          <w:lang w:val="fr-FR" w:eastAsia="x-none"/>
        </w:rPr>
        <w:fldChar w:fldCharType="begin"/>
      </w:r>
      <w:r w:rsidRPr="00D67DD6">
        <w:rPr>
          <w:noProof w:val="0"/>
          <w:lang w:val="fr-FR"/>
        </w:rPr>
        <w:instrText xml:space="preserve"> XE "</w:instrText>
      </w:r>
      <w:r w:rsidR="00155CFF" w:rsidRPr="00D67DD6">
        <w:rPr>
          <w:i/>
          <w:noProof w:val="0"/>
          <w:lang w:val="fr-FR" w:eastAsia="x-none"/>
        </w:rPr>
        <w:instrText>épochê</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originelle </w:t>
      </w:r>
      <w:r w:rsidR="002024A2" w:rsidRPr="00D67DD6">
        <w:rPr>
          <w:noProof w:val="0"/>
          <w:lang w:val="fr-FR" w:eastAsia="x-none"/>
        </w:rPr>
        <w:t xml:space="preserve">doit </w:t>
      </w:r>
      <w:r w:rsidRPr="00D67DD6">
        <w:rPr>
          <w:noProof w:val="0"/>
          <w:lang w:val="fr-FR" w:eastAsia="x-none"/>
        </w:rPr>
        <w:t>annule</w:t>
      </w:r>
      <w:r w:rsidR="002024A2" w:rsidRPr="00D67DD6">
        <w:rPr>
          <w:noProof w:val="0"/>
          <w:lang w:val="fr-FR" w:eastAsia="x-none"/>
        </w:rPr>
        <w:t>r</w:t>
      </w:r>
      <w:r w:rsidRPr="00D67DD6">
        <w:rPr>
          <w:noProof w:val="0"/>
          <w:lang w:val="fr-FR" w:eastAsia="x-none"/>
        </w:rPr>
        <w:t xml:space="preserve"> </w:t>
      </w:r>
      <w:r w:rsidR="00514713" w:rsidRPr="00514713">
        <w:rPr>
          <w:i/>
          <w:noProof w:val="0"/>
          <w:lang w:val="fr-FR" w:eastAsia="x-none"/>
        </w:rPr>
        <w:t>Irrtum</w:t>
      </w:r>
      <w:r w:rsidRPr="00D67DD6">
        <w:rPr>
          <w:noProof w:val="0"/>
          <w:lang w:val="fr-FR" w:eastAsia="x-none"/>
        </w:rPr>
        <w:t xml:space="preserve"> de la modernité. L’exégèse remonte à l’interprétation </w:t>
      </w:r>
      <w:r w:rsidRPr="00D67DD6">
        <w:rPr>
          <w:i/>
          <w:noProof w:val="0"/>
          <w:lang w:val="fr-FR" w:eastAsia="x-none"/>
        </w:rPr>
        <w:t>De anima</w:t>
      </w:r>
      <w:r w:rsidRPr="00D67DD6">
        <w:rPr>
          <w:noProof w:val="0"/>
          <w:lang w:val="fr-FR" w:eastAsia="x-none"/>
        </w:rPr>
        <w:t xml:space="preserve"> selon Aristote qui révèle </w:t>
      </w:r>
      <w:r w:rsidR="00221FAC" w:rsidRPr="00221FAC">
        <w:rPr>
          <w:i/>
          <w:noProof w:val="0"/>
          <w:lang w:val="fr-FR" w:eastAsia="x-none"/>
        </w:rPr>
        <w:t>alètheia</w:t>
      </w:r>
      <w:r w:rsidRPr="00D67DD6">
        <w:rPr>
          <w:noProof w:val="0"/>
          <w:lang w:val="fr-FR" w:eastAsia="x-none"/>
        </w:rPr>
        <w:t xml:space="preserve"> métaphysique. L’interprétation du </w:t>
      </w:r>
      <w:r w:rsidR="00D75DF1" w:rsidRPr="00D67DD6">
        <w:rPr>
          <w:noProof w:val="0"/>
          <w:lang w:val="fr-FR" w:eastAsia="x-none"/>
        </w:rPr>
        <w:t>diaphanum</w:t>
      </w:r>
      <w:r w:rsidRPr="00D67DD6">
        <w:rPr>
          <w:noProof w:val="0"/>
          <w:lang w:val="fr-FR" w:eastAsia="x-none"/>
        </w:rPr>
        <w:t xml:space="preserve"> détermine le cours de la cognition selon </w:t>
      </w:r>
      <w:r w:rsidRPr="00D67DD6">
        <w:rPr>
          <w:i/>
          <w:noProof w:val="0"/>
          <w:lang w:val="fr-FR" w:eastAsia="x-none"/>
        </w:rPr>
        <w:t>De anima</w:t>
      </w:r>
      <w:r w:rsidR="008067BF" w:rsidRPr="00D67DD6">
        <w:rPr>
          <w:noProof w:val="0"/>
          <w:lang w:val="fr-FR" w:eastAsia="x-none"/>
        </w:rPr>
        <w:t xml:space="preserve">. Cet </w:t>
      </w:r>
      <w:r w:rsidRPr="00D67DD6">
        <w:rPr>
          <w:noProof w:val="0"/>
          <w:lang w:val="fr-FR" w:eastAsia="x-none"/>
        </w:rPr>
        <w:t xml:space="preserve">exposé </w:t>
      </w:r>
      <w:r w:rsidR="008067BF" w:rsidRPr="00D67DD6">
        <w:rPr>
          <w:noProof w:val="0"/>
          <w:lang w:val="fr-FR" w:eastAsia="x-none"/>
        </w:rPr>
        <w:t xml:space="preserve">fit </w:t>
      </w:r>
      <w:r w:rsidRPr="00D67DD6">
        <w:rPr>
          <w:noProof w:val="0"/>
          <w:lang w:val="fr-FR" w:eastAsia="x-none"/>
        </w:rPr>
        <w:t xml:space="preserve">Alfarabi et ensuite Averroès. Nécessairement, </w:t>
      </w:r>
      <w:r w:rsidR="008067BF" w:rsidRPr="00D67DD6">
        <w:rPr>
          <w:noProof w:val="0"/>
          <w:lang w:val="fr-FR" w:eastAsia="x-none"/>
        </w:rPr>
        <w:t xml:space="preserve">le diaphanum </w:t>
      </w:r>
      <w:r w:rsidRPr="00D67DD6">
        <w:rPr>
          <w:noProof w:val="0"/>
          <w:lang w:val="fr-FR" w:eastAsia="x-none"/>
        </w:rPr>
        <w:t>révè</w:t>
      </w:r>
      <w:r w:rsidR="00AA6EDF" w:rsidRPr="00D67DD6">
        <w:rPr>
          <w:noProof w:val="0"/>
          <w:lang w:val="fr-FR" w:eastAsia="x-none"/>
        </w:rPr>
        <w:t>le toute l’histoire de la non</w:t>
      </w:r>
      <w:r w:rsidRPr="00D67DD6">
        <w:rPr>
          <w:noProof w:val="0"/>
          <w:lang w:val="fr-FR" w:eastAsia="x-none"/>
        </w:rPr>
        <w:t xml:space="preserve">-vérité donnée par le déplacement de cette médiation dans le néoplatonisme d’Avicenne et dans les futures formes d’objectivité. La définition de l’intellect possible, qui est reliée au </w:t>
      </w:r>
      <w:r w:rsidR="00D75DF1" w:rsidRPr="00D67DD6">
        <w:rPr>
          <w:noProof w:val="0"/>
          <w:lang w:val="fr-FR" w:eastAsia="x-none"/>
        </w:rPr>
        <w:t>diaphanum</w:t>
      </w:r>
      <w:r w:rsidRPr="00D67DD6">
        <w:rPr>
          <w:noProof w:val="0"/>
          <w:lang w:val="fr-FR" w:eastAsia="x-none"/>
        </w:rPr>
        <w:t>, établit la perspective phénoménologique</w:t>
      </w:r>
      <w:r w:rsidR="00491C05" w:rsidRPr="00D67DD6">
        <w:rPr>
          <w:noProof w:val="0"/>
          <w:lang w:val="fr-FR" w:eastAsia="x-none"/>
        </w:rPr>
        <w:t xml:space="preserve"> : </w:t>
      </w:r>
      <w:r w:rsidR="00FC6C58" w:rsidRPr="00D67DD6">
        <w:rPr>
          <w:noProof w:val="0"/>
          <w:lang w:val="fr-FR" w:eastAsia="x-none"/>
        </w:rPr>
        <w:t>C</w:t>
      </w:r>
      <w:r w:rsidRPr="00D67DD6">
        <w:rPr>
          <w:noProof w:val="0"/>
          <w:lang w:val="fr-FR" w:eastAsia="x-none"/>
        </w:rPr>
        <w:t xml:space="preserve">omment (voir </w:t>
      </w:r>
      <w:r w:rsidR="00871366" w:rsidRPr="00D67DD6">
        <w:rPr>
          <w:noProof w:val="0"/>
          <w:lang w:val="fr-FR" w:eastAsia="x-none"/>
        </w:rPr>
        <w:t>« </w:t>
      </w:r>
      <w:r w:rsidRPr="00D67DD6">
        <w:rPr>
          <w:i/>
          <w:noProof w:val="0"/>
          <w:lang w:val="fr-FR" w:eastAsia="x-none"/>
        </w:rPr>
        <w:t>Wie</w:t>
      </w:r>
      <w:r w:rsidR="00871366" w:rsidRPr="00D67DD6">
        <w:rPr>
          <w:noProof w:val="0"/>
          <w:lang w:val="fr-FR" w:eastAsia="x-none"/>
        </w:rPr>
        <w:t> »</w:t>
      </w:r>
      <w:r w:rsidRPr="00D67DD6">
        <w:rPr>
          <w:noProof w:val="0"/>
          <w:lang w:val="fr-FR" w:eastAsia="x-none"/>
        </w:rPr>
        <w:t xml:space="preserve"> de Heidegger)</w:t>
      </w:r>
      <w:r w:rsidR="00C92A01" w:rsidRPr="00D67DD6">
        <w:rPr>
          <w:noProof w:val="0"/>
          <w:lang w:val="fr-FR" w:eastAsia="x-none"/>
        </w:rPr>
        <w:t xml:space="preserve"> </w:t>
      </w:r>
      <w:r w:rsidR="008067BF" w:rsidRPr="00D67DD6">
        <w:rPr>
          <w:noProof w:val="0"/>
          <w:lang w:val="fr-FR" w:eastAsia="x-none"/>
        </w:rPr>
        <w:t>se produit</w:t>
      </w:r>
      <w:r w:rsidR="00C92A01" w:rsidRPr="00D67DD6">
        <w:rPr>
          <w:noProof w:val="0"/>
          <w:lang w:val="fr-FR" w:eastAsia="x-none"/>
        </w:rPr>
        <w:t xml:space="preserve">-elle </w:t>
      </w:r>
      <w:r w:rsidR="00AA6A6D" w:rsidRPr="00D67DD6">
        <w:rPr>
          <w:noProof w:val="0"/>
          <w:lang w:val="fr-FR" w:eastAsia="x-none"/>
        </w:rPr>
        <w:t>la manifestation</w:t>
      </w:r>
      <w:r w:rsidR="008067BF" w:rsidRPr="00D67DD6">
        <w:rPr>
          <w:noProof w:val="0"/>
          <w:lang w:val="fr-FR" w:eastAsia="x-none"/>
        </w:rPr>
        <w:t xml:space="preserve"> de l’existant</w:t>
      </w:r>
      <w:r w:rsidR="00C92A01" w:rsidRPr="00D67DD6">
        <w:rPr>
          <w:noProof w:val="0"/>
          <w:lang w:val="fr-FR" w:eastAsia="x-none"/>
        </w:rPr>
        <w:t> dans l’intellect</w:t>
      </w:r>
      <w:r w:rsidR="00F62024" w:rsidRPr="00D67DD6">
        <w:rPr>
          <w:noProof w:val="0"/>
          <w:lang w:val="fr-FR" w:eastAsia="x-none"/>
        </w:rPr>
        <w:t> </w:t>
      </w:r>
      <w:r w:rsidR="00C92A01" w:rsidRPr="00D67DD6">
        <w:rPr>
          <w:noProof w:val="0"/>
          <w:lang w:val="fr-FR" w:eastAsia="x-none"/>
        </w:rPr>
        <w:t>?</w:t>
      </w:r>
      <w:r w:rsidRPr="00D67DD6">
        <w:rPr>
          <w:noProof w:val="0"/>
          <w:lang w:val="fr-FR" w:eastAsia="x-none"/>
        </w:rPr>
        <w:t xml:space="preserve"> Après l’extinction du mythe de l’intellect solaire, on peut voir l’erreur métaphysique (</w:t>
      </w:r>
      <w:r w:rsidRPr="00D67DD6">
        <w:rPr>
          <w:i/>
          <w:noProof w:val="0"/>
          <w:lang w:val="fr-FR" w:eastAsia="x-none"/>
        </w:rPr>
        <w:t>Irrtum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Irrtum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qui caractérise la modernité et la postmodernité </w:t>
      </w:r>
      <w:r w:rsidR="00ED27E2" w:rsidRPr="00D67DD6">
        <w:rPr>
          <w:noProof w:val="0"/>
          <w:lang w:val="fr-FR" w:eastAsia="x-none"/>
        </w:rPr>
        <w:t xml:space="preserve">de </w:t>
      </w:r>
      <w:r w:rsidR="00FA4EA3" w:rsidRPr="00D67DD6">
        <w:rPr>
          <w:noProof w:val="0"/>
          <w:lang w:val="fr-FR" w:eastAsia="x-none"/>
        </w:rPr>
        <w:t>l’Occident latin.</w:t>
      </w:r>
    </w:p>
    <w:p w14:paraId="42B74F69" w14:textId="3E310944" w:rsidR="00904AE1" w:rsidRPr="00D67DD6" w:rsidRDefault="003B4E60" w:rsidP="00FA4EA3">
      <w:pPr>
        <w:ind w:firstLine="360"/>
        <w:rPr>
          <w:noProof w:val="0"/>
          <w:lang w:val="fr-FR" w:eastAsia="x-none"/>
        </w:rPr>
      </w:pPr>
      <w:r w:rsidRPr="00D67DD6">
        <w:rPr>
          <w:noProof w:val="0"/>
          <w:lang w:val="fr-FR" w:eastAsia="x-none"/>
        </w:rPr>
        <w:t xml:space="preserve">La nouvelle interprétation de la révélation de </w:t>
      </w:r>
      <w:r w:rsidR="00223043" w:rsidRPr="00D67DD6">
        <w:rPr>
          <w:noProof w:val="0"/>
          <w:lang w:val="fr-FR" w:eastAsia="x-none"/>
        </w:rPr>
        <w:t>l’existant</w:t>
      </w:r>
      <w:r w:rsidRPr="00D67DD6">
        <w:rPr>
          <w:noProof w:val="0"/>
          <w:lang w:val="fr-FR" w:eastAsia="x-none"/>
        </w:rPr>
        <w:t xml:space="preserve"> dans l’intellect</w:t>
      </w:r>
      <w:r w:rsidR="00ED27E2" w:rsidRPr="00D67DD6">
        <w:rPr>
          <w:noProof w:val="0"/>
          <w:lang w:val="fr-FR" w:eastAsia="x-none"/>
        </w:rPr>
        <w:t xml:space="preserve"> a été </w:t>
      </w:r>
      <w:r w:rsidRPr="00D67DD6">
        <w:rPr>
          <w:noProof w:val="0"/>
          <w:lang w:val="fr-FR" w:eastAsia="x-none"/>
        </w:rPr>
        <w:t>mis</w:t>
      </w:r>
      <w:r w:rsidR="00ED27E2" w:rsidRPr="00D67DD6">
        <w:rPr>
          <w:noProof w:val="0"/>
          <w:lang w:val="fr-FR" w:eastAsia="x-none"/>
        </w:rPr>
        <w:t>e</w:t>
      </w:r>
      <w:r w:rsidRPr="00D67DD6">
        <w:rPr>
          <w:noProof w:val="0"/>
          <w:lang w:val="fr-FR" w:eastAsia="x-none"/>
        </w:rPr>
        <w:t xml:space="preserve"> en route par Alfarabi</w:t>
      </w:r>
      <w:r w:rsidR="00ED27E2" w:rsidRPr="00D67DD6">
        <w:rPr>
          <w:noProof w:val="0"/>
          <w:lang w:val="fr-FR" w:eastAsia="x-none"/>
        </w:rPr>
        <w:t>. L</w:t>
      </w:r>
      <w:r w:rsidRPr="00D67DD6">
        <w:rPr>
          <w:noProof w:val="0"/>
          <w:lang w:val="fr-FR" w:eastAsia="x-none"/>
        </w:rPr>
        <w:t xml:space="preserve">’Occident latin </w:t>
      </w:r>
      <w:r w:rsidR="00ED27E2" w:rsidRPr="00D67DD6">
        <w:rPr>
          <w:noProof w:val="0"/>
          <w:lang w:val="fr-FR" w:eastAsia="x-none"/>
        </w:rPr>
        <w:t xml:space="preserve">connut </w:t>
      </w:r>
      <w:r w:rsidRPr="00D67DD6">
        <w:rPr>
          <w:noProof w:val="0"/>
          <w:lang w:val="fr-FR" w:eastAsia="x-none"/>
        </w:rPr>
        <w:t xml:space="preserve">les traductions </w:t>
      </w:r>
      <w:r w:rsidRPr="00D67DD6">
        <w:rPr>
          <w:i/>
          <w:noProof w:val="0"/>
          <w:lang w:val="fr-FR" w:eastAsia="x-none"/>
        </w:rPr>
        <w:t>De anima</w:t>
      </w:r>
      <w:r w:rsidRPr="00D67DD6">
        <w:rPr>
          <w:noProof w:val="0"/>
          <w:lang w:val="fr-FR" w:eastAsia="x-none"/>
        </w:rPr>
        <w:t>.</w:t>
      </w:r>
      <w:r w:rsidRPr="00D67DD6">
        <w:rPr>
          <w:rStyle w:val="Znakapoznpodarou"/>
          <w:noProof w:val="0"/>
          <w:lang w:val="fr-FR" w:eastAsia="x-none"/>
        </w:rPr>
        <w:footnoteReference w:id="78"/>
      </w:r>
      <w:r w:rsidR="00ED27E2" w:rsidRPr="00D67DD6">
        <w:rPr>
          <w:noProof w:val="0"/>
          <w:lang w:val="fr-FR" w:eastAsia="x-none"/>
        </w:rPr>
        <w:t xml:space="preserve"> </w:t>
      </w:r>
      <w:r w:rsidR="00727731">
        <w:rPr>
          <w:noProof w:val="0"/>
          <w:lang w:val="fr-FR" w:eastAsia="x-none"/>
        </w:rPr>
        <w:t>Le commentaire d’Alfarabi sur</w:t>
      </w:r>
      <w:r w:rsidRPr="00D67DD6">
        <w:rPr>
          <w:noProof w:val="0"/>
          <w:lang w:val="fr-FR" w:eastAsia="x-none"/>
        </w:rPr>
        <w:t xml:space="preserve"> </w:t>
      </w:r>
      <w:r w:rsidRPr="00D67DD6">
        <w:rPr>
          <w:i/>
          <w:noProof w:val="0"/>
          <w:lang w:val="fr-FR" w:eastAsia="x-none"/>
        </w:rPr>
        <w:t>De anima</w:t>
      </w:r>
      <w:r w:rsidRPr="00D67DD6">
        <w:rPr>
          <w:noProof w:val="0"/>
          <w:lang w:val="fr-FR" w:eastAsia="x-none"/>
        </w:rPr>
        <w:t xml:space="preserve">, lié au traité </w:t>
      </w:r>
      <w:r w:rsidRPr="00D67DD6">
        <w:rPr>
          <w:i/>
          <w:noProof w:val="0"/>
          <w:lang w:val="fr-FR" w:eastAsia="x-none"/>
        </w:rPr>
        <w:t>Sur l’intellect</w:t>
      </w:r>
      <w:r w:rsidRPr="00D67DD6">
        <w:rPr>
          <w:noProof w:val="0"/>
          <w:lang w:val="fr-FR" w:eastAsia="x-none"/>
        </w:rPr>
        <w:t xml:space="preserve">, a probablement été traduit en latin par </w:t>
      </w:r>
      <w:r w:rsidRPr="00D67DD6">
        <w:rPr>
          <w:noProof w:val="0"/>
          <w:lang w:val="fr-FR" w:eastAsia="x-none"/>
        </w:rPr>
        <w:lastRenderedPageBreak/>
        <w:t xml:space="preserve">Dominic Gundissalinus de </w:t>
      </w:r>
      <w:r w:rsidR="00AF30EA" w:rsidRPr="00D67DD6">
        <w:rPr>
          <w:noProof w:val="0"/>
          <w:lang w:val="fr-FR" w:eastAsia="x-none"/>
        </w:rPr>
        <w:t>l</w:t>
      </w:r>
      <w:r w:rsidRPr="00D67DD6">
        <w:rPr>
          <w:noProof w:val="0"/>
          <w:lang w:val="fr-FR" w:eastAsia="x-none"/>
        </w:rPr>
        <w:t>’</w:t>
      </w:r>
      <w:r w:rsidR="007C4B2C" w:rsidRPr="00D67DD6">
        <w:rPr>
          <w:noProof w:val="0"/>
          <w:lang w:val="fr-FR" w:eastAsia="x-none"/>
        </w:rPr>
        <w:t>é</w:t>
      </w:r>
      <w:r w:rsidR="00214BE4" w:rsidRPr="00D67DD6">
        <w:rPr>
          <w:noProof w:val="0"/>
          <w:lang w:val="fr-FR" w:eastAsia="x-none"/>
        </w:rPr>
        <w:t>cole de</w:t>
      </w:r>
      <w:r w:rsidRPr="00D67DD6">
        <w:rPr>
          <w:noProof w:val="0"/>
          <w:lang w:val="fr-FR" w:eastAsia="x-none"/>
        </w:rPr>
        <w:t xml:space="preserve"> traducteurs</w:t>
      </w:r>
      <w:r w:rsidR="00AF30EA" w:rsidRPr="00D67DD6">
        <w:rPr>
          <w:noProof w:val="0"/>
          <w:lang w:val="fr-FR" w:eastAsia="x-none"/>
        </w:rPr>
        <w:t xml:space="preserve"> de Tolède </w:t>
      </w:r>
      <w:r w:rsidRPr="00D67DD6">
        <w:rPr>
          <w:noProof w:val="0"/>
          <w:lang w:val="fr-FR" w:eastAsia="x-none"/>
        </w:rPr>
        <w:t xml:space="preserve">dans la seconde moitié du XIIe siècle sous le titre </w:t>
      </w:r>
      <w:r w:rsidRPr="00D67DD6">
        <w:rPr>
          <w:i/>
          <w:noProof w:val="0"/>
          <w:lang w:val="fr-FR" w:eastAsia="x-none"/>
        </w:rPr>
        <w:t>De intellectu et intellecto</w:t>
      </w:r>
      <w:r w:rsidRPr="00D67DD6">
        <w:rPr>
          <w:noProof w:val="0"/>
          <w:lang w:val="fr-FR" w:eastAsia="x-none"/>
        </w:rPr>
        <w:t xml:space="preserve">. </w:t>
      </w:r>
      <w:r w:rsidR="009348E8" w:rsidRPr="00D67DD6">
        <w:rPr>
          <w:noProof w:val="0"/>
          <w:color w:val="000000"/>
          <w:lang w:val="fr-FR"/>
        </w:rPr>
        <w:t>Dans sa traduction du passage cité et contrairement à l’original actuel (éd. Dieterici), l</w:t>
      </w:r>
      <w:r w:rsidRPr="00D67DD6">
        <w:rPr>
          <w:noProof w:val="0"/>
          <w:lang w:val="fr-FR" w:eastAsia="x-none"/>
        </w:rPr>
        <w:t>’</w:t>
      </w:r>
      <w:r w:rsidR="007C4B2C" w:rsidRPr="00D67DD6">
        <w:rPr>
          <w:noProof w:val="0"/>
          <w:lang w:val="fr-FR" w:eastAsia="x-none"/>
        </w:rPr>
        <w:t>é</w:t>
      </w:r>
      <w:r w:rsidR="00214BE4" w:rsidRPr="00D67DD6">
        <w:rPr>
          <w:noProof w:val="0"/>
          <w:lang w:val="fr-FR" w:eastAsia="x-none"/>
        </w:rPr>
        <w:t>cole de</w:t>
      </w:r>
      <w:r w:rsidRPr="00D67DD6">
        <w:rPr>
          <w:noProof w:val="0"/>
          <w:lang w:val="fr-FR" w:eastAsia="x-none"/>
        </w:rPr>
        <w:t xml:space="preserve"> </w:t>
      </w:r>
      <w:r w:rsidR="00AF30EA" w:rsidRPr="00D67DD6">
        <w:rPr>
          <w:noProof w:val="0"/>
          <w:lang w:val="fr-FR" w:eastAsia="x-none"/>
        </w:rPr>
        <w:t>Tolède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école de </w:instrText>
      </w:r>
      <w:r w:rsidR="00930E48" w:rsidRPr="00D67DD6">
        <w:rPr>
          <w:noProof w:val="0"/>
          <w:lang w:val="fr-FR" w:eastAsia="x-none"/>
        </w:rPr>
        <w:instrText>Tolède</w:instrText>
      </w:r>
      <w:r w:rsidRPr="00D67DD6">
        <w:rPr>
          <w:noProof w:val="0"/>
          <w:lang w:val="fr-FR"/>
        </w:rPr>
        <w:instrText xml:space="preserve">" </w:instrText>
      </w:r>
      <w:r w:rsidRPr="00D67DD6">
        <w:rPr>
          <w:noProof w:val="0"/>
          <w:lang w:val="fr-FR" w:eastAsia="x-none"/>
        </w:rPr>
        <w:fldChar w:fldCharType="end"/>
      </w:r>
      <w:r w:rsidR="009348E8" w:rsidRPr="00D67DD6">
        <w:rPr>
          <w:noProof w:val="0"/>
          <w:lang w:val="fr-FR" w:eastAsia="x-none"/>
        </w:rPr>
        <w:t xml:space="preserve"> </w:t>
      </w:r>
      <w:r w:rsidRPr="00D67DD6">
        <w:rPr>
          <w:noProof w:val="0"/>
          <w:lang w:val="fr-FR" w:eastAsia="x-none"/>
        </w:rPr>
        <w:t xml:space="preserve">ne mentionne pas le milieu </w:t>
      </w:r>
      <w:r w:rsidR="009348E8" w:rsidRPr="00D67DD6">
        <w:rPr>
          <w:noProof w:val="0"/>
          <w:lang w:val="fr-FR" w:eastAsia="x-none"/>
        </w:rPr>
        <w:t>qui transmit le rayon de soleil</w:t>
      </w:r>
      <w:r w:rsidRPr="00D67DD6">
        <w:rPr>
          <w:noProof w:val="0"/>
          <w:lang w:val="fr-FR" w:eastAsia="x-none"/>
        </w:rPr>
        <w:t>.</w:t>
      </w:r>
      <w:r w:rsidRPr="00D67DD6">
        <w:rPr>
          <w:noProof w:val="0"/>
          <w:vertAlign w:val="superscript"/>
          <w:lang w:val="fr-FR"/>
        </w:rPr>
        <w:footnoteReference w:id="79"/>
      </w:r>
      <w:r w:rsidRPr="00D67DD6">
        <w:rPr>
          <w:noProof w:val="0"/>
          <w:lang w:val="fr-FR" w:eastAsia="x-none"/>
        </w:rPr>
        <w:t xml:space="preserve"> L’intellect</w:t>
      </w:r>
      <w:r w:rsidRPr="00D67DD6">
        <w:rPr>
          <w:noProof w:val="0"/>
          <w:lang w:val="fr-FR" w:eastAsia="x-none"/>
        </w:rPr>
        <w:fldChar w:fldCharType="begin"/>
      </w:r>
      <w:r w:rsidRPr="00D67DD6">
        <w:rPr>
          <w:noProof w:val="0"/>
          <w:lang w:val="fr-FR"/>
        </w:rPr>
        <w:instrText xml:space="preserve"> XE "</w:instrText>
      </w:r>
      <w:r w:rsidR="00CE3E5F" w:rsidRPr="00D67DD6">
        <w:rPr>
          <w:noProof w:val="0"/>
          <w:lang w:val="fr-FR" w:eastAsia="x-none"/>
        </w:rPr>
        <w:instrText>intellect-soleil</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actif assure un </w:t>
      </w:r>
      <w:r w:rsidR="004B0092" w:rsidRPr="00D67DD6">
        <w:rPr>
          <w:noProof w:val="0"/>
          <w:lang w:val="fr-FR" w:eastAsia="x-none"/>
        </w:rPr>
        <w:t>par</w:t>
      </w:r>
      <w:r w:rsidRPr="00D67DD6">
        <w:rPr>
          <w:noProof w:val="0"/>
          <w:lang w:val="fr-FR" w:eastAsia="x-none"/>
        </w:rPr>
        <w:t>cours complet de la cognition par sa propre actualité et donc il représente pour les Toletans néoplatoniciens le seul principe de la cognition (</w:t>
      </w:r>
      <w:r w:rsidRPr="00D67DD6">
        <w:rPr>
          <w:i/>
          <w:noProof w:val="0"/>
          <w:lang w:val="fr-FR" w:eastAsia="x-none"/>
        </w:rPr>
        <w:t>ipsa est principium quod ea que sunt intellecta in potencia, facit esse intellecta in effectu</w:t>
      </w:r>
      <w:r w:rsidRPr="00D67DD6">
        <w:rPr>
          <w:noProof w:val="0"/>
          <w:lang w:val="fr-FR" w:eastAsia="x-none"/>
        </w:rPr>
        <w:t xml:space="preserve">). La traduction latine </w:t>
      </w:r>
      <w:r w:rsidR="004B0092" w:rsidRPr="00D67DD6">
        <w:rPr>
          <w:noProof w:val="0"/>
          <w:lang w:val="fr-FR" w:eastAsia="x-none"/>
        </w:rPr>
        <w:t>affirme</w:t>
      </w:r>
      <w:r w:rsidRPr="00D67DD6">
        <w:rPr>
          <w:noProof w:val="0"/>
          <w:lang w:val="fr-FR" w:eastAsia="x-none"/>
        </w:rPr>
        <w:t xml:space="preserve"> qu’Alfarabi donne la primauté à l’intellect actif, qui actualise la potentialité des formes cognitives. Cette phrase est correcte dans un certain sens, </w:t>
      </w:r>
      <w:r w:rsidR="004B0092" w:rsidRPr="00D67DD6">
        <w:rPr>
          <w:noProof w:val="0"/>
          <w:lang w:val="fr-FR" w:eastAsia="x-none"/>
        </w:rPr>
        <w:t xml:space="preserve">mais </w:t>
      </w:r>
      <w:r w:rsidRPr="00D67DD6">
        <w:rPr>
          <w:noProof w:val="0"/>
          <w:lang w:val="fr-FR" w:eastAsia="x-none"/>
        </w:rPr>
        <w:t xml:space="preserve">elle est incomplète. Toute forme de médiation disparut du schéma de la cognition. Même la chose extérieure manque à la traduction. Dans l’original, le mythe solaire des néoplatoniciens ne se trouve pas, car la cognition surgit à travers l’action du </w:t>
      </w:r>
      <w:r w:rsidR="00D75DF1" w:rsidRPr="00D67DD6">
        <w:rPr>
          <w:noProof w:val="0"/>
          <w:lang w:val="fr-FR" w:eastAsia="x-none"/>
        </w:rPr>
        <w:t>diaphanum</w:t>
      </w:r>
      <w:r w:rsidRPr="00D67DD6">
        <w:rPr>
          <w:noProof w:val="0"/>
          <w:lang w:val="fr-FR" w:eastAsia="x-none"/>
        </w:rPr>
        <w:fldChar w:fldCharType="begin"/>
      </w:r>
      <w:r w:rsidRPr="00D67DD6">
        <w:rPr>
          <w:noProof w:val="0"/>
          <w:lang w:val="fr-FR"/>
        </w:rPr>
        <w:instrText xml:space="preserve"> XE "</w:instrText>
      </w:r>
      <w:r w:rsidR="00D75DF1" w:rsidRPr="00D67DD6">
        <w:rPr>
          <w:noProof w:val="0"/>
          <w:lang w:val="fr-FR" w:eastAsia="x-none"/>
        </w:rPr>
        <w:instrText>diaphanum</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r w:rsidR="00904AE1" w:rsidRPr="00D67DD6">
        <w:rPr>
          <w:noProof w:val="0"/>
          <w:lang w:val="fr-FR" w:eastAsia="x-none"/>
        </w:rPr>
        <w:t>Alfarabi suit la médiation donnée par l</w:t>
      </w:r>
      <w:r w:rsidR="00CE32C5" w:rsidRPr="00D67DD6">
        <w:rPr>
          <w:noProof w:val="0"/>
          <w:lang w:val="fr-FR" w:eastAsia="x-none"/>
        </w:rPr>
        <w:t>’</w:t>
      </w:r>
      <w:r w:rsidR="00904AE1" w:rsidRPr="00D67DD6">
        <w:rPr>
          <w:noProof w:val="0"/>
          <w:lang w:val="fr-FR" w:eastAsia="x-none"/>
        </w:rPr>
        <w:t>ordre des doublets suivants qui transmettent la cognition matérielle et immatérielle.</w:t>
      </w:r>
    </w:p>
    <w:p w14:paraId="0D6E42FE" w14:textId="77777777" w:rsidR="00904AE1" w:rsidRPr="00D67DD6" w:rsidRDefault="00904AE1" w:rsidP="009B6225">
      <w:pPr>
        <w:numPr>
          <w:ilvl w:val="0"/>
          <w:numId w:val="22"/>
        </w:numPr>
        <w:rPr>
          <w:noProof w:val="0"/>
          <w:lang w:val="fr-FR" w:eastAsia="x-none"/>
        </w:rPr>
      </w:pPr>
      <w:r w:rsidRPr="00D67DD6">
        <w:rPr>
          <w:noProof w:val="0"/>
          <w:lang w:val="fr-FR" w:eastAsia="x-none"/>
        </w:rPr>
        <w:t>Le soleil opère dans le cosmos</w:t>
      </w:r>
      <w:r w:rsidR="002306A7" w:rsidRPr="00D67DD6">
        <w:rPr>
          <w:noProof w:val="0"/>
          <w:lang w:val="fr-FR" w:eastAsia="x-none"/>
        </w:rPr>
        <w:t xml:space="preserve"> </w:t>
      </w:r>
      <w:r w:rsidRPr="00D67DD6">
        <w:rPr>
          <w:noProof w:val="0"/>
          <w:lang w:val="fr-FR" w:eastAsia="x-none"/>
        </w:rPr>
        <w:t xml:space="preserve">comme </w:t>
      </w:r>
      <w:r w:rsidRPr="00D67DD6">
        <w:rPr>
          <w:i/>
          <w:noProof w:val="0"/>
          <w:lang w:val="fr-FR" w:eastAsia="x-none"/>
        </w:rPr>
        <w:t>causa prima</w:t>
      </w:r>
      <w:r w:rsidR="00344FE9" w:rsidRPr="00D67DD6">
        <w:rPr>
          <w:i/>
          <w:noProof w:val="0"/>
          <w:lang w:val="fr-FR" w:eastAsia="x-none"/>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eastAsia="x-none"/>
        </w:rPr>
        <w:fldChar w:fldCharType="end"/>
      </w:r>
      <w:r w:rsidRPr="00D67DD6">
        <w:rPr>
          <w:noProof w:val="0"/>
          <w:lang w:val="fr-FR" w:eastAsia="x-none"/>
        </w:rPr>
        <w:t xml:space="preserve"> </w:t>
      </w:r>
      <w:r w:rsidR="004B0092" w:rsidRPr="00D67DD6">
        <w:rPr>
          <w:noProof w:val="0"/>
          <w:lang w:val="fr-FR" w:eastAsia="x-none"/>
        </w:rPr>
        <w:t xml:space="preserve">de l’ordre </w:t>
      </w:r>
      <w:r w:rsidRPr="00D67DD6">
        <w:rPr>
          <w:noProof w:val="0"/>
          <w:lang w:val="fr-FR" w:eastAsia="x-none"/>
        </w:rPr>
        <w:t xml:space="preserve">divin </w:t>
      </w:r>
      <w:r w:rsidR="00EA3077" w:rsidRPr="00D67DD6">
        <w:rPr>
          <w:noProof w:val="0"/>
          <w:lang w:val="fr-FR" w:eastAsia="x-none"/>
        </w:rPr>
        <w:t xml:space="preserve">qui </w:t>
      </w:r>
      <w:r w:rsidR="00736356" w:rsidRPr="00D67DD6">
        <w:rPr>
          <w:noProof w:val="0"/>
          <w:lang w:val="fr-FR" w:eastAsia="x-none"/>
        </w:rPr>
        <w:t xml:space="preserve">opère </w:t>
      </w:r>
      <w:r w:rsidR="009B6225" w:rsidRPr="00D67DD6">
        <w:rPr>
          <w:noProof w:val="0"/>
          <w:lang w:val="fr-FR" w:eastAsia="x-none"/>
        </w:rPr>
        <w:t>dans la partie intelligible du cosmos.</w:t>
      </w:r>
    </w:p>
    <w:p w14:paraId="5A0CC790" w14:textId="122FB5C5" w:rsidR="00904AE1" w:rsidRPr="00D67DD6" w:rsidRDefault="00904AE1" w:rsidP="00904AE1">
      <w:pPr>
        <w:numPr>
          <w:ilvl w:val="0"/>
          <w:numId w:val="22"/>
        </w:numPr>
        <w:rPr>
          <w:noProof w:val="0"/>
          <w:lang w:val="fr-FR" w:eastAsia="x-none"/>
        </w:rPr>
      </w:pPr>
      <w:r w:rsidRPr="00D67DD6">
        <w:rPr>
          <w:noProof w:val="0"/>
          <w:lang w:val="fr-FR" w:eastAsia="x-none"/>
        </w:rPr>
        <w:t xml:space="preserve">Le rayon du soleil dans le monde </w:t>
      </w:r>
      <w:r w:rsidR="009B6225" w:rsidRPr="00D67DD6">
        <w:rPr>
          <w:noProof w:val="0"/>
          <w:lang w:val="fr-FR" w:eastAsia="x-none"/>
        </w:rPr>
        <w:t xml:space="preserve">matériel </w:t>
      </w:r>
      <w:r w:rsidR="00F741E3" w:rsidRPr="00D67DD6">
        <w:rPr>
          <w:noProof w:val="0"/>
          <w:lang w:val="fr-FR" w:eastAsia="x-none"/>
        </w:rPr>
        <w:t xml:space="preserve">équivaut </w:t>
      </w:r>
      <w:r w:rsidR="00F741E3" w:rsidRPr="00D67DD6">
        <w:rPr>
          <w:rFonts w:cs="Calibri"/>
          <w:noProof w:val="0"/>
          <w:lang w:val="fr-FR" w:eastAsia="x-none"/>
        </w:rPr>
        <w:t>à</w:t>
      </w:r>
      <w:r w:rsidR="00F741E3" w:rsidRPr="00D67DD6">
        <w:rPr>
          <w:noProof w:val="0"/>
          <w:lang w:val="fr-FR" w:eastAsia="x-none"/>
        </w:rPr>
        <w:t xml:space="preserve"> </w:t>
      </w:r>
      <w:r w:rsidR="00C57352" w:rsidRPr="00C57352">
        <w:rPr>
          <w:i/>
          <w:noProof w:val="0"/>
          <w:lang w:val="fr-FR" w:eastAsia="x-none"/>
        </w:rPr>
        <w:t>intellectus</w:t>
      </w:r>
      <w:r w:rsidR="00F741E3" w:rsidRPr="00D67DD6">
        <w:rPr>
          <w:i/>
          <w:noProof w:val="0"/>
          <w:lang w:val="fr-FR" w:eastAsia="x-none"/>
        </w:rPr>
        <w:t xml:space="preserve"> agens</w:t>
      </w:r>
      <w:r w:rsidR="009B6225" w:rsidRPr="00D67DD6">
        <w:rPr>
          <w:noProof w:val="0"/>
          <w:lang w:val="fr-FR" w:eastAsia="x-none"/>
        </w:rPr>
        <w:t xml:space="preserve"> hypostasié, de nature cosmique et pleinement actuel</w:t>
      </w:r>
      <w:r w:rsidR="00EA3077" w:rsidRPr="00D67DD6">
        <w:rPr>
          <w:noProof w:val="0"/>
          <w:lang w:val="fr-FR" w:eastAsia="x-none"/>
        </w:rPr>
        <w:t>le</w:t>
      </w:r>
      <w:r w:rsidR="009B6225" w:rsidRPr="00D67DD6">
        <w:rPr>
          <w:noProof w:val="0"/>
          <w:lang w:val="fr-FR" w:eastAsia="x-none"/>
        </w:rPr>
        <w:t>,</w:t>
      </w:r>
      <w:r w:rsidR="002538A5" w:rsidRPr="00D67DD6">
        <w:rPr>
          <w:noProof w:val="0"/>
          <w:lang w:val="fr-FR" w:eastAsia="x-none"/>
        </w:rPr>
        <w:t xml:space="preserve"> qui</w:t>
      </w:r>
      <w:r w:rsidR="009B6225" w:rsidRPr="00D67DD6">
        <w:rPr>
          <w:noProof w:val="0"/>
          <w:lang w:val="fr-FR" w:eastAsia="x-none"/>
        </w:rPr>
        <w:t xml:space="preserve"> </w:t>
      </w:r>
      <w:r w:rsidR="00736356" w:rsidRPr="00D67DD6">
        <w:rPr>
          <w:noProof w:val="0"/>
          <w:lang w:val="fr-FR" w:eastAsia="x-none"/>
        </w:rPr>
        <w:t>o</w:t>
      </w:r>
      <w:r w:rsidR="002538A5" w:rsidRPr="00D67DD6">
        <w:rPr>
          <w:noProof w:val="0"/>
          <w:lang w:val="fr-FR" w:eastAsia="x-none"/>
        </w:rPr>
        <w:t>p</w:t>
      </w:r>
      <w:r w:rsidR="002538A5" w:rsidRPr="00D67DD6">
        <w:rPr>
          <w:rFonts w:cs="Calibri"/>
          <w:noProof w:val="0"/>
          <w:lang w:val="fr-FR" w:eastAsia="x-none"/>
        </w:rPr>
        <w:t>è</w:t>
      </w:r>
      <w:r w:rsidR="002538A5" w:rsidRPr="00D67DD6">
        <w:rPr>
          <w:noProof w:val="0"/>
          <w:lang w:val="fr-FR" w:eastAsia="x-none"/>
        </w:rPr>
        <w:t>re</w:t>
      </w:r>
      <w:r w:rsidR="00736356" w:rsidRPr="00D67DD6">
        <w:rPr>
          <w:noProof w:val="0"/>
          <w:lang w:val="fr-FR" w:eastAsia="x-none"/>
        </w:rPr>
        <w:t xml:space="preserve"> </w:t>
      </w:r>
      <w:r w:rsidR="00F741E3" w:rsidRPr="00D67DD6">
        <w:rPr>
          <w:noProof w:val="0"/>
          <w:lang w:val="fr-FR" w:eastAsia="x-none"/>
        </w:rPr>
        <w:t xml:space="preserve">dans </w:t>
      </w:r>
      <w:r w:rsidRPr="00D67DD6">
        <w:rPr>
          <w:noProof w:val="0"/>
          <w:lang w:val="fr-FR" w:eastAsia="x-none"/>
        </w:rPr>
        <w:t>l</w:t>
      </w:r>
      <w:r w:rsidR="00CE32C5" w:rsidRPr="00D67DD6">
        <w:rPr>
          <w:noProof w:val="0"/>
          <w:lang w:val="fr-FR" w:eastAsia="x-none"/>
        </w:rPr>
        <w:t>’</w:t>
      </w:r>
      <w:r w:rsidRPr="00D67DD6">
        <w:rPr>
          <w:noProof w:val="0"/>
          <w:lang w:val="fr-FR" w:eastAsia="x-none"/>
        </w:rPr>
        <w:t xml:space="preserve">âme </w:t>
      </w:r>
      <w:r w:rsidR="009B6225" w:rsidRPr="00D67DD6">
        <w:rPr>
          <w:noProof w:val="0"/>
          <w:lang w:val="fr-FR" w:eastAsia="x-none"/>
        </w:rPr>
        <w:t>humaine</w:t>
      </w:r>
      <w:r w:rsidRPr="00D67DD6">
        <w:rPr>
          <w:noProof w:val="0"/>
          <w:lang w:val="fr-FR" w:eastAsia="x-none"/>
        </w:rPr>
        <w:t>.</w:t>
      </w:r>
    </w:p>
    <w:p w14:paraId="3750CF7B" w14:textId="77777777" w:rsidR="00904AE1" w:rsidRPr="00D67DD6" w:rsidRDefault="00904AE1" w:rsidP="00904AE1">
      <w:pPr>
        <w:numPr>
          <w:ilvl w:val="0"/>
          <w:numId w:val="22"/>
        </w:numPr>
        <w:rPr>
          <w:noProof w:val="0"/>
          <w:lang w:val="fr-FR" w:eastAsia="x-none"/>
        </w:rPr>
      </w:pPr>
      <w:r w:rsidRPr="00D67DD6">
        <w:rPr>
          <w:noProof w:val="0"/>
          <w:lang w:val="fr-FR" w:eastAsia="x-none"/>
        </w:rPr>
        <w:t>Le diaphanum</w:t>
      </w:r>
      <w:r w:rsidRPr="00D67DD6">
        <w:rPr>
          <w:noProof w:val="0"/>
          <w:vertAlign w:val="superscript"/>
          <w:lang w:val="fr-FR" w:eastAsia="x-none"/>
        </w:rPr>
        <w:t>1</w:t>
      </w:r>
      <w:r w:rsidRPr="00D67DD6">
        <w:rPr>
          <w:noProof w:val="0"/>
          <w:lang w:val="fr-FR" w:eastAsia="x-none"/>
        </w:rPr>
        <w:t xml:space="preserve"> physique opère dans le monde en tant que </w:t>
      </w:r>
      <w:r w:rsidRPr="00D67DD6">
        <w:rPr>
          <w:i/>
          <w:noProof w:val="0"/>
          <w:lang w:val="fr-FR" w:eastAsia="x-none"/>
        </w:rPr>
        <w:t>perspicuum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perspicuum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qui transmet le rayon actuel aux corps physique</w:t>
      </w:r>
      <w:r w:rsidR="004B0092" w:rsidRPr="00D67DD6">
        <w:rPr>
          <w:noProof w:val="0"/>
          <w:lang w:val="fr-FR" w:eastAsia="x-none"/>
        </w:rPr>
        <w:t>s</w:t>
      </w:r>
      <w:r w:rsidRPr="00D67DD6">
        <w:rPr>
          <w:noProof w:val="0"/>
          <w:lang w:val="fr-FR" w:eastAsia="x-none"/>
        </w:rPr>
        <w:t xml:space="preserve"> à travers l</w:t>
      </w:r>
      <w:r w:rsidR="00CE32C5" w:rsidRPr="00D67DD6">
        <w:rPr>
          <w:noProof w:val="0"/>
          <w:lang w:val="fr-FR" w:eastAsia="x-none"/>
        </w:rPr>
        <w:t>’</w:t>
      </w:r>
      <w:r w:rsidRPr="00D67DD6">
        <w:rPr>
          <w:noProof w:val="0"/>
          <w:lang w:val="fr-FR" w:eastAsia="x-none"/>
        </w:rPr>
        <w:t>espace. L</w:t>
      </w:r>
      <w:r w:rsidR="00CE32C5" w:rsidRPr="00D67DD6">
        <w:rPr>
          <w:noProof w:val="0"/>
          <w:lang w:val="fr-FR" w:eastAsia="x-none"/>
        </w:rPr>
        <w:t>’</w:t>
      </w:r>
      <w:r w:rsidRPr="00D67DD6">
        <w:rPr>
          <w:noProof w:val="0"/>
          <w:lang w:val="fr-FR" w:eastAsia="x-none"/>
        </w:rPr>
        <w:t xml:space="preserve">effet causal transmis par </w:t>
      </w:r>
      <w:r w:rsidRPr="00D67DD6">
        <w:rPr>
          <w:i/>
          <w:noProof w:val="0"/>
          <w:lang w:val="fr-FR" w:eastAsia="x-none"/>
        </w:rPr>
        <w:t>perspicuum</w:t>
      </w:r>
      <w:r w:rsidRPr="00D67DD6">
        <w:rPr>
          <w:noProof w:val="0"/>
          <w:lang w:val="fr-FR" w:eastAsia="x-none"/>
        </w:rPr>
        <w:t xml:space="preserve"> est la couleur du corps illuminé.</w:t>
      </w:r>
    </w:p>
    <w:p w14:paraId="3234784D" w14:textId="77777777" w:rsidR="00904AE1" w:rsidRPr="00D67DD6" w:rsidRDefault="00904AE1" w:rsidP="00904AE1">
      <w:pPr>
        <w:numPr>
          <w:ilvl w:val="0"/>
          <w:numId w:val="22"/>
        </w:numPr>
        <w:rPr>
          <w:noProof w:val="0"/>
          <w:lang w:val="fr-FR" w:eastAsia="x-none"/>
        </w:rPr>
      </w:pPr>
      <w:r w:rsidRPr="00D67DD6">
        <w:rPr>
          <w:noProof w:val="0"/>
          <w:lang w:val="fr-FR" w:eastAsia="x-none"/>
        </w:rPr>
        <w:t xml:space="preserve">Le second processus </w:t>
      </w:r>
      <w:r w:rsidR="000312F9" w:rsidRPr="00D67DD6">
        <w:rPr>
          <w:noProof w:val="0"/>
          <w:lang w:val="fr-FR" w:eastAsia="x-none"/>
        </w:rPr>
        <w:t xml:space="preserve">de médiation </w:t>
      </w:r>
      <w:r w:rsidRPr="00D67DD6">
        <w:rPr>
          <w:noProof w:val="0"/>
          <w:lang w:val="fr-FR" w:eastAsia="x-none"/>
        </w:rPr>
        <w:t>se déroule au niveau cognitif du diaphan</w:t>
      </w:r>
      <w:r w:rsidR="004B0092" w:rsidRPr="00D67DD6">
        <w:rPr>
          <w:noProof w:val="0"/>
          <w:lang w:val="fr-FR" w:eastAsia="x-none"/>
        </w:rPr>
        <w:t>um</w:t>
      </w:r>
      <w:r w:rsidRPr="00D67DD6">
        <w:rPr>
          <w:noProof w:val="0"/>
          <w:vertAlign w:val="superscript"/>
          <w:lang w:val="fr-FR" w:eastAsia="x-none"/>
        </w:rPr>
        <w:t>2</w:t>
      </w:r>
      <w:r w:rsidRPr="00D67DD6">
        <w:rPr>
          <w:noProof w:val="0"/>
          <w:lang w:val="fr-FR" w:eastAsia="x-none"/>
        </w:rPr>
        <w:t xml:space="preserve"> qui appréhende le corps coloré par les sens et le transmet à l</w:t>
      </w:r>
      <w:r w:rsidR="00CE32C5" w:rsidRPr="00D67DD6">
        <w:rPr>
          <w:noProof w:val="0"/>
          <w:lang w:val="fr-FR" w:eastAsia="x-none"/>
        </w:rPr>
        <w:t>’</w:t>
      </w:r>
      <w:r w:rsidRPr="00D67DD6">
        <w:rPr>
          <w:noProof w:val="0"/>
          <w:lang w:val="fr-FR" w:eastAsia="x-none"/>
        </w:rPr>
        <w:t>intellect. La couleur du corps reconnue sensuellement se transforme en concept général de couleur reconnue intellectuellement.</w:t>
      </w:r>
    </w:p>
    <w:p w14:paraId="21F7FAEA" w14:textId="6A8BEC10" w:rsidR="00904AE1" w:rsidRPr="00D67DD6" w:rsidRDefault="00904AE1" w:rsidP="00904AE1">
      <w:pPr>
        <w:numPr>
          <w:ilvl w:val="0"/>
          <w:numId w:val="22"/>
        </w:numPr>
        <w:rPr>
          <w:noProof w:val="0"/>
          <w:lang w:val="fr-FR" w:eastAsia="x-none"/>
        </w:rPr>
      </w:pPr>
      <w:r w:rsidRPr="00D67DD6">
        <w:rPr>
          <w:noProof w:val="0"/>
          <w:lang w:val="fr-FR" w:eastAsia="x-none"/>
        </w:rPr>
        <w:lastRenderedPageBreak/>
        <w:t>La deuxième médiation se déroule dans la série</w:t>
      </w:r>
      <w:r w:rsidR="00CE32C5" w:rsidRPr="00D67DD6">
        <w:rPr>
          <w:noProof w:val="0"/>
          <w:lang w:val="fr-FR" w:eastAsia="x-none"/>
        </w:rPr>
        <w:t> </w:t>
      </w:r>
      <w:r w:rsidRPr="00D67DD6">
        <w:rPr>
          <w:noProof w:val="0"/>
          <w:lang w:val="fr-FR" w:eastAsia="x-none"/>
        </w:rPr>
        <w:t>: œ</w:t>
      </w:r>
      <w:r w:rsidR="000A7848" w:rsidRPr="00D67DD6">
        <w:rPr>
          <w:noProof w:val="0"/>
          <w:lang w:val="fr-FR" w:eastAsia="x-none"/>
        </w:rPr>
        <w:t>il réceptif (organe sensoriel)</w:t>
      </w:r>
      <w:r w:rsidR="00EA3077" w:rsidRPr="00D67DD6">
        <w:rPr>
          <w:noProof w:val="0"/>
          <w:lang w:val="fr-FR" w:eastAsia="x-none"/>
        </w:rPr>
        <w:t xml:space="preserve"> </w:t>
      </w:r>
      <w:r w:rsidR="000A7848" w:rsidRPr="00D67DD6">
        <w:rPr>
          <w:noProof w:val="0"/>
          <w:lang w:val="fr-FR"/>
        </w:rPr>
        <w:t>—</w:t>
      </w:r>
      <w:r w:rsidR="000A7848" w:rsidRPr="00D67DD6">
        <w:rPr>
          <w:noProof w:val="0"/>
          <w:lang w:val="fr-FR" w:eastAsia="x-none"/>
        </w:rPr>
        <w:t xml:space="preserve"> imagination sensuelle </w:t>
      </w:r>
      <w:r w:rsidR="00276003" w:rsidRPr="00D67DD6">
        <w:rPr>
          <w:noProof w:val="0"/>
          <w:lang w:val="fr-FR"/>
        </w:rPr>
        <w:t>(</w:t>
      </w:r>
      <w:r w:rsidR="00276003" w:rsidRPr="00D67DD6">
        <w:rPr>
          <w:i/>
          <w:noProof w:val="0"/>
          <w:lang w:val="fr-FR"/>
        </w:rPr>
        <w:t>imaginatio</w:t>
      </w:r>
      <w:r w:rsidR="00276003" w:rsidRPr="00D67DD6">
        <w:rPr>
          <w:noProof w:val="0"/>
          <w:lang w:val="fr-FR"/>
        </w:rPr>
        <w:t xml:space="preserve">) </w:t>
      </w:r>
      <w:r w:rsidR="000A7848" w:rsidRPr="00D67DD6">
        <w:rPr>
          <w:noProof w:val="0"/>
          <w:lang w:val="fr-FR"/>
        </w:rPr>
        <w:t>—</w:t>
      </w:r>
      <w:r w:rsidRPr="00D67DD6">
        <w:rPr>
          <w:noProof w:val="0"/>
          <w:lang w:val="fr-FR" w:eastAsia="x-none"/>
        </w:rPr>
        <w:t xml:space="preserve"> </w:t>
      </w:r>
      <w:r w:rsidR="00C57352" w:rsidRPr="00C57352">
        <w:rPr>
          <w:i/>
          <w:noProof w:val="0"/>
          <w:lang w:val="fr-FR" w:eastAsia="x-none"/>
        </w:rPr>
        <w:t>intellectus</w:t>
      </w:r>
      <w:r w:rsidR="000A7848" w:rsidRPr="00D67DD6">
        <w:rPr>
          <w:i/>
          <w:noProof w:val="0"/>
          <w:lang w:val="fr-FR" w:eastAsia="x-none"/>
        </w:rPr>
        <w:t xml:space="preserve"> in potencia</w:t>
      </w:r>
      <w:r w:rsidR="000A7848" w:rsidRPr="00D67DD6">
        <w:rPr>
          <w:noProof w:val="0"/>
          <w:lang w:val="fr-FR" w:eastAsia="x-none"/>
        </w:rPr>
        <w:t xml:space="preserve"> réceptif </w:t>
      </w:r>
      <w:r w:rsidR="000A7848" w:rsidRPr="00D67DD6">
        <w:rPr>
          <w:noProof w:val="0"/>
          <w:lang w:val="fr-FR"/>
        </w:rPr>
        <w:t>—</w:t>
      </w:r>
      <w:r w:rsidRPr="00D67DD6">
        <w:rPr>
          <w:noProof w:val="0"/>
          <w:lang w:val="fr-FR" w:eastAsia="x-none"/>
        </w:rPr>
        <w:t xml:space="preserve"> </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humain. </w:t>
      </w:r>
    </w:p>
    <w:p w14:paraId="4161ADC9" w14:textId="2D763917" w:rsidR="00B233E4" w:rsidRPr="00D67DD6" w:rsidRDefault="0035505A" w:rsidP="003B4E60">
      <w:pPr>
        <w:rPr>
          <w:noProof w:val="0"/>
          <w:lang w:val="fr-FR" w:eastAsia="x-none"/>
        </w:rPr>
      </w:pPr>
      <w:r w:rsidRPr="00D67DD6">
        <w:rPr>
          <w:noProof w:val="0"/>
          <w:lang w:val="fr-FR" w:eastAsia="x-none"/>
        </w:rPr>
        <w:t xml:space="preserve">La traduction latine </w:t>
      </w:r>
      <w:r w:rsidR="004B20C5" w:rsidRPr="00D67DD6">
        <w:rPr>
          <w:i/>
          <w:noProof w:val="0"/>
          <w:lang w:val="fr-FR"/>
        </w:rPr>
        <w:t xml:space="preserve">De intellectu et intellecto </w:t>
      </w:r>
      <w:r w:rsidR="004B20C5" w:rsidRPr="00D67DD6">
        <w:rPr>
          <w:noProof w:val="0"/>
          <w:lang w:val="fr-FR"/>
        </w:rPr>
        <w:t xml:space="preserve">par </w:t>
      </w:r>
      <w:r w:rsidRPr="00D67DD6">
        <w:rPr>
          <w:noProof w:val="0"/>
          <w:lang w:val="fr-FR" w:eastAsia="x-none"/>
        </w:rPr>
        <w:t>l</w:t>
      </w:r>
      <w:r w:rsidR="003B4E60" w:rsidRPr="00D67DD6">
        <w:rPr>
          <w:noProof w:val="0"/>
          <w:lang w:val="fr-FR" w:eastAsia="x-none"/>
        </w:rPr>
        <w:t>’</w:t>
      </w:r>
      <w:r w:rsidR="007C4B2C" w:rsidRPr="00D67DD6">
        <w:rPr>
          <w:noProof w:val="0"/>
          <w:lang w:val="fr-FR" w:eastAsia="x-none"/>
        </w:rPr>
        <w:t>é</w:t>
      </w:r>
      <w:r w:rsidR="00214BE4" w:rsidRPr="00D67DD6">
        <w:rPr>
          <w:noProof w:val="0"/>
          <w:lang w:val="fr-FR" w:eastAsia="x-none"/>
        </w:rPr>
        <w:t>cole de</w:t>
      </w:r>
      <w:r w:rsidR="003B4E60" w:rsidRPr="00D67DD6">
        <w:rPr>
          <w:noProof w:val="0"/>
          <w:lang w:val="fr-FR" w:eastAsia="x-none"/>
        </w:rPr>
        <w:t xml:space="preserve"> Tol</w:t>
      </w:r>
      <w:r w:rsidR="003A514F" w:rsidRPr="00D67DD6">
        <w:rPr>
          <w:noProof w:val="0"/>
          <w:lang w:val="fr-FR" w:eastAsia="x-none"/>
        </w:rPr>
        <w:t>è</w:t>
      </w:r>
      <w:r w:rsidR="003B4E60" w:rsidRPr="00D67DD6">
        <w:rPr>
          <w:noProof w:val="0"/>
          <w:lang w:val="fr-FR" w:eastAsia="x-none"/>
        </w:rPr>
        <w:t>d</w:t>
      </w:r>
      <w:r w:rsidR="003A514F" w:rsidRPr="00D67DD6">
        <w:rPr>
          <w:noProof w:val="0"/>
          <w:lang w:val="fr-FR" w:eastAsia="x-none"/>
        </w:rPr>
        <w:t>e</w:t>
      </w:r>
      <w:r w:rsidR="003B4E60" w:rsidRPr="00D67DD6">
        <w:rPr>
          <w:noProof w:val="0"/>
          <w:lang w:val="fr-FR" w:eastAsia="x-none"/>
        </w:rPr>
        <w:t xml:space="preserve"> </w:t>
      </w:r>
      <w:r w:rsidRPr="00D67DD6">
        <w:rPr>
          <w:noProof w:val="0"/>
          <w:lang w:val="fr-FR" w:eastAsia="x-none"/>
        </w:rPr>
        <w:t>a été influe</w:t>
      </w:r>
      <w:r w:rsidR="003A514F" w:rsidRPr="00D67DD6">
        <w:rPr>
          <w:noProof w:val="0"/>
          <w:lang w:val="fr-FR" w:eastAsia="x-none"/>
        </w:rPr>
        <w:t>n</w:t>
      </w:r>
      <w:r w:rsidRPr="00D67DD6">
        <w:rPr>
          <w:noProof w:val="0"/>
          <w:lang w:val="fr-FR" w:eastAsia="x-none"/>
        </w:rPr>
        <w:t>cée par l</w:t>
      </w:r>
      <w:r w:rsidR="00CE32C5" w:rsidRPr="00D67DD6">
        <w:rPr>
          <w:noProof w:val="0"/>
          <w:lang w:val="fr-FR" w:eastAsia="x-none"/>
        </w:rPr>
        <w:t>’</w:t>
      </w:r>
      <w:r w:rsidRPr="00D67DD6">
        <w:rPr>
          <w:noProof w:val="0"/>
          <w:lang w:val="fr-FR" w:eastAsia="x-none"/>
        </w:rPr>
        <w:t>avicennisme. Elle</w:t>
      </w:r>
      <w:r w:rsidR="003B4E60" w:rsidRPr="00D67DD6">
        <w:rPr>
          <w:noProof w:val="0"/>
          <w:lang w:val="fr-FR" w:eastAsia="x-none"/>
        </w:rPr>
        <w:t xml:space="preserve"> indique en général que la potentialité est réceptive en direction de l’actualité du soleil (</w:t>
      </w:r>
      <w:r w:rsidR="003B4E60" w:rsidRPr="00D67DD6">
        <w:rPr>
          <w:i/>
          <w:noProof w:val="0"/>
          <w:lang w:val="fr-FR" w:eastAsia="x-none"/>
        </w:rPr>
        <w:t>quod tribuit illi ab illo principio</w:t>
      </w:r>
      <w:r w:rsidR="003B4E60" w:rsidRPr="00D67DD6">
        <w:rPr>
          <w:noProof w:val="0"/>
          <w:lang w:val="fr-FR" w:eastAsia="x-none"/>
        </w:rPr>
        <w:t xml:space="preserve">). Il ne s’agit pas d’une description phénoménologique de la cognition, mais d’une simple affirmation du fait que nous connaissons les choses parce qu’elles sont éclairées par le soleil. Le noyau herméneutique </w:t>
      </w:r>
      <w:r w:rsidR="006E528D" w:rsidRPr="00D67DD6">
        <w:rPr>
          <w:noProof w:val="0"/>
          <w:lang w:val="fr-FR" w:eastAsia="x-none"/>
        </w:rPr>
        <w:t xml:space="preserve">porte sur la manière (le « comment ») qui concerne le déroulement de la connaissance. Ce procédé </w:t>
      </w:r>
      <w:r w:rsidR="003B4E60" w:rsidRPr="00D67DD6">
        <w:rPr>
          <w:noProof w:val="0"/>
          <w:lang w:val="fr-FR" w:eastAsia="x-none"/>
        </w:rPr>
        <w:t xml:space="preserve">a été remplacé dans la traduction des Toletans par le mythe solaire de la modernité néoplatonicienne. </w:t>
      </w:r>
      <w:r w:rsidR="006E528D" w:rsidRPr="00D67DD6">
        <w:rPr>
          <w:noProof w:val="0"/>
          <w:lang w:val="fr-FR" w:eastAsia="x-none"/>
        </w:rPr>
        <w:t>Le concept d</w:t>
      </w:r>
      <w:r w:rsidR="003B4E60" w:rsidRPr="00D67DD6">
        <w:rPr>
          <w:noProof w:val="0"/>
          <w:lang w:val="fr-FR" w:eastAsia="x-none"/>
        </w:rPr>
        <w:t xml:space="preserve">e la lumière comme </w:t>
      </w:r>
      <w:r w:rsidR="006E528D" w:rsidRPr="00D67DD6">
        <w:rPr>
          <w:noProof w:val="0"/>
          <w:lang w:val="fr-FR" w:eastAsia="x-none"/>
        </w:rPr>
        <w:t xml:space="preserve">existant </w:t>
      </w:r>
      <w:r w:rsidR="003B4E60" w:rsidRPr="00D67DD6">
        <w:rPr>
          <w:noProof w:val="0"/>
          <w:lang w:val="fr-FR" w:eastAsia="x-none"/>
        </w:rPr>
        <w:t>du troisième genre représente une erreur de principe</w:t>
      </w:r>
      <w:r w:rsidR="006E528D" w:rsidRPr="00D67DD6">
        <w:rPr>
          <w:noProof w:val="0"/>
          <w:lang w:val="fr-FR" w:eastAsia="x-none"/>
        </w:rPr>
        <w:t xml:space="preserve">. Elle invalide </w:t>
      </w:r>
      <w:r w:rsidR="003B4E60" w:rsidRPr="00D67DD6">
        <w:rPr>
          <w:noProof w:val="0"/>
          <w:lang w:val="fr-FR" w:eastAsia="x-none"/>
        </w:rPr>
        <w:t xml:space="preserve">toute </w:t>
      </w:r>
      <w:r w:rsidR="007129CF" w:rsidRPr="00D67DD6">
        <w:rPr>
          <w:noProof w:val="0"/>
          <w:lang w:val="fr-FR" w:eastAsia="x-none"/>
        </w:rPr>
        <w:t xml:space="preserve">la </w:t>
      </w:r>
      <w:r w:rsidR="00683B83" w:rsidRPr="00D67DD6">
        <w:rPr>
          <w:noProof w:val="0"/>
          <w:lang w:val="fr-FR" w:eastAsia="x-none"/>
        </w:rPr>
        <w:t xml:space="preserve">preuve scientifique selon </w:t>
      </w:r>
      <w:r w:rsidR="003B4E60" w:rsidRPr="00D67DD6">
        <w:rPr>
          <w:i/>
          <w:noProof w:val="0"/>
          <w:lang w:val="fr-FR" w:eastAsia="x-none"/>
        </w:rPr>
        <w:t>Seconde</w:t>
      </w:r>
      <w:r w:rsidR="00683B83" w:rsidRPr="00D67DD6">
        <w:rPr>
          <w:i/>
          <w:noProof w:val="0"/>
          <w:lang w:val="fr-FR" w:eastAsia="x-none"/>
        </w:rPr>
        <w:t>s</w:t>
      </w:r>
      <w:r w:rsidR="003B4E60" w:rsidRPr="00D67DD6">
        <w:rPr>
          <w:i/>
          <w:noProof w:val="0"/>
          <w:lang w:val="fr-FR" w:eastAsia="x-none"/>
        </w:rPr>
        <w:t xml:space="preserve"> Analytique</w:t>
      </w:r>
      <w:r w:rsidR="00683B83" w:rsidRPr="00D67DD6">
        <w:rPr>
          <w:i/>
          <w:noProof w:val="0"/>
          <w:lang w:val="fr-FR" w:eastAsia="x-none"/>
        </w:rPr>
        <w:t>s</w:t>
      </w:r>
      <w:r w:rsidR="003B4E60" w:rsidRPr="00D67DD6">
        <w:rPr>
          <w:noProof w:val="0"/>
          <w:lang w:val="fr-FR" w:eastAsia="x-none"/>
        </w:rPr>
        <w:t xml:space="preserve">. La lumière n’est pas un concept universel et ne peut pas agir directement sur l’intellect. </w:t>
      </w:r>
      <w:r w:rsidR="00453ADA" w:rsidRPr="00D67DD6">
        <w:rPr>
          <w:noProof w:val="0"/>
          <w:lang w:val="fr-FR" w:eastAsia="x-none"/>
        </w:rPr>
        <w:t xml:space="preserve">Ce schéma </w:t>
      </w:r>
      <w:r w:rsidR="003B4E60" w:rsidRPr="00D67DD6">
        <w:rPr>
          <w:noProof w:val="0"/>
          <w:lang w:val="fr-FR" w:eastAsia="x-none"/>
        </w:rPr>
        <w:t xml:space="preserve">manque la causalité réelle et actuelle, qui pourrait </w:t>
      </w:r>
      <w:r w:rsidR="00047FEF" w:rsidRPr="00D67DD6">
        <w:rPr>
          <w:noProof w:val="0"/>
          <w:lang w:val="fr-FR" w:eastAsia="x-none"/>
        </w:rPr>
        <w:t xml:space="preserve">entamer </w:t>
      </w:r>
      <w:r w:rsidR="003B4E60" w:rsidRPr="00D67DD6">
        <w:rPr>
          <w:noProof w:val="0"/>
          <w:lang w:val="fr-FR" w:eastAsia="x-none"/>
        </w:rPr>
        <w:t>le processus de la cognition</w:t>
      </w:r>
      <w:r w:rsidR="006E528D" w:rsidRPr="00D67DD6">
        <w:rPr>
          <w:noProof w:val="0"/>
          <w:lang w:val="fr-FR" w:eastAsia="x-none"/>
        </w:rPr>
        <w:t xml:space="preserve"> immatérielle</w:t>
      </w:r>
      <w:r w:rsidR="003B4E60" w:rsidRPr="00D67DD6">
        <w:rPr>
          <w:noProof w:val="0"/>
          <w:lang w:val="fr-FR" w:eastAsia="x-none"/>
        </w:rPr>
        <w:t xml:space="preserve">. L’intellect solaire n’existe pas, c’est une absurdité mythique </w:t>
      </w:r>
      <w:r w:rsidR="00A86781" w:rsidRPr="00D67DD6">
        <w:rPr>
          <w:noProof w:val="0"/>
          <w:lang w:val="fr-FR" w:eastAsia="x-none"/>
        </w:rPr>
        <w:t xml:space="preserve">de </w:t>
      </w:r>
      <w:r w:rsidR="001930B0" w:rsidRPr="00D67DD6">
        <w:rPr>
          <w:i/>
          <w:noProof w:val="0"/>
          <w:lang w:val="fr-FR" w:eastAsia="x-none"/>
        </w:rPr>
        <w:t>Modernorum</w:t>
      </w:r>
      <w:r w:rsidR="003B4E60" w:rsidRPr="00D67DD6">
        <w:rPr>
          <w:noProof w:val="0"/>
          <w:lang w:val="fr-FR" w:eastAsia="x-none"/>
        </w:rPr>
        <w:t>. La lumière est une substance physique matériellement donnée et la cognition est une forme universelle immatérielle</w:t>
      </w:r>
      <w:r w:rsidR="006E528D" w:rsidRPr="00D67DD6">
        <w:rPr>
          <w:noProof w:val="0"/>
          <w:lang w:val="fr-FR" w:eastAsia="x-none"/>
        </w:rPr>
        <w:t>. D</w:t>
      </w:r>
      <w:r w:rsidR="003B4E60" w:rsidRPr="00D67DD6">
        <w:rPr>
          <w:noProof w:val="0"/>
          <w:lang w:val="fr-FR" w:eastAsia="x-none"/>
        </w:rPr>
        <w:t>onc</w:t>
      </w:r>
      <w:r w:rsidR="006E528D" w:rsidRPr="00D67DD6">
        <w:rPr>
          <w:noProof w:val="0"/>
          <w:lang w:val="fr-FR" w:eastAsia="x-none"/>
        </w:rPr>
        <w:t>,</w:t>
      </w:r>
      <w:r w:rsidR="00453ADA" w:rsidRPr="00D67DD6">
        <w:rPr>
          <w:noProof w:val="0"/>
          <w:lang w:val="fr-FR" w:eastAsia="x-none"/>
        </w:rPr>
        <w:t xml:space="preserve"> la lumière</w:t>
      </w:r>
      <w:r w:rsidR="003B4E60" w:rsidRPr="00D67DD6">
        <w:rPr>
          <w:noProof w:val="0"/>
          <w:lang w:val="fr-FR" w:eastAsia="x-none"/>
        </w:rPr>
        <w:t xml:space="preserve"> a besoin de la chaîne de médiation mentionnée ci-dessus. La pensée critique du </w:t>
      </w:r>
      <w:r w:rsidR="00E3066C">
        <w:rPr>
          <w:noProof w:val="0"/>
          <w:lang w:val="fr-FR" w:eastAsia="x-none"/>
        </w:rPr>
        <w:t>Second Maître</w:t>
      </w:r>
      <w:r w:rsidR="003B4E60" w:rsidRPr="00D67DD6">
        <w:rPr>
          <w:noProof w:val="0"/>
          <w:lang w:val="fr-FR" w:eastAsia="x-none"/>
        </w:rPr>
        <w:t xml:space="preserve"> voit la causalité réelle de l’action </w:t>
      </w:r>
      <w:r w:rsidR="00106B3B" w:rsidRPr="00D67DD6">
        <w:rPr>
          <w:noProof w:val="0"/>
          <w:lang w:val="fr-FR" w:eastAsia="x-none"/>
        </w:rPr>
        <w:t>de la lumière sur la cognition. L</w:t>
      </w:r>
      <w:r w:rsidR="00CE32C5" w:rsidRPr="00D67DD6">
        <w:rPr>
          <w:noProof w:val="0"/>
          <w:lang w:val="fr-FR" w:eastAsia="x-none"/>
        </w:rPr>
        <w:t>’</w:t>
      </w:r>
      <w:r w:rsidR="00106B3B" w:rsidRPr="00D67DD6">
        <w:rPr>
          <w:noProof w:val="0"/>
          <w:lang w:val="fr-FR" w:eastAsia="x-none"/>
        </w:rPr>
        <w:t xml:space="preserve">activité naturelle joue le rôle de la première substance et la cognition humaine celui de la deuxième substance. </w:t>
      </w:r>
      <w:r w:rsidR="006E528D" w:rsidRPr="00D67DD6">
        <w:rPr>
          <w:noProof w:val="0"/>
          <w:lang w:val="fr-FR" w:eastAsia="x-none"/>
        </w:rPr>
        <w:t xml:space="preserve">Il faut trouver une forme de l’imposition de la signification catégorielle de lumière pour fonder la connaissance. </w:t>
      </w:r>
      <w:r w:rsidR="003B4E60" w:rsidRPr="00D67DD6">
        <w:rPr>
          <w:noProof w:val="0"/>
          <w:lang w:val="fr-FR" w:eastAsia="x-none"/>
        </w:rPr>
        <w:t>La causalité donnée par le rayon de soleil et médiatisée par les différentes formes du diaphanum</w:t>
      </w:r>
      <w:r w:rsidR="006E528D" w:rsidRPr="00D67DD6">
        <w:rPr>
          <w:noProof w:val="0"/>
          <w:lang w:val="fr-FR" w:eastAsia="x-none"/>
        </w:rPr>
        <w:t>. Elle</w:t>
      </w:r>
      <w:r w:rsidR="003B4E60" w:rsidRPr="00D67DD6">
        <w:rPr>
          <w:noProof w:val="0"/>
          <w:lang w:val="fr-FR" w:eastAsia="x-none"/>
        </w:rPr>
        <w:t xml:space="preserve"> est reprise par Alfarabi dans la</w:t>
      </w:r>
      <w:r w:rsidR="007E4FDC" w:rsidRPr="00D67DD6">
        <w:rPr>
          <w:noProof w:val="0"/>
          <w:lang w:val="fr-FR" w:eastAsia="x-none"/>
        </w:rPr>
        <w:t xml:space="preserve"> prédication conceptuelle </w:t>
      </w:r>
      <w:r w:rsidR="000913E1" w:rsidRPr="00D67DD6">
        <w:rPr>
          <w:noProof w:val="0"/>
          <w:lang w:val="fr-FR" w:eastAsia="x-none"/>
        </w:rPr>
        <w:t xml:space="preserve">par le </w:t>
      </w:r>
      <w:r w:rsidR="005008D6" w:rsidRPr="00D67DD6">
        <w:rPr>
          <w:noProof w:val="0"/>
          <w:lang w:val="fr-FR" w:eastAsia="x-none"/>
        </w:rPr>
        <w:t xml:space="preserve">membre </w:t>
      </w:r>
      <w:r w:rsidR="003B4E60" w:rsidRPr="00D67DD6">
        <w:rPr>
          <w:noProof w:val="0"/>
          <w:lang w:val="fr-FR" w:eastAsia="x-none"/>
        </w:rPr>
        <w:t>mo</w:t>
      </w:r>
      <w:r w:rsidR="00B233E4" w:rsidRPr="00D67DD6">
        <w:rPr>
          <w:noProof w:val="0"/>
          <w:lang w:val="fr-FR" w:eastAsia="x-none"/>
        </w:rPr>
        <w:t xml:space="preserve">yen du </w:t>
      </w:r>
      <w:r w:rsidR="00EA473E" w:rsidRPr="00D67DD6">
        <w:rPr>
          <w:noProof w:val="0"/>
          <w:lang w:val="fr-FR" w:eastAsia="x-none"/>
        </w:rPr>
        <w:t xml:space="preserve">syllogisme </w:t>
      </w:r>
      <w:r w:rsidR="00B233E4" w:rsidRPr="00D67DD6">
        <w:rPr>
          <w:noProof w:val="0"/>
          <w:lang w:val="fr-FR" w:eastAsia="x-none"/>
        </w:rPr>
        <w:t>scientifique.</w:t>
      </w:r>
    </w:p>
    <w:p w14:paraId="5B54DC7F" w14:textId="5AFC82A7" w:rsidR="00464E1F" w:rsidRPr="00D67DD6" w:rsidRDefault="003B4E60" w:rsidP="00EB44F2">
      <w:pPr>
        <w:ind w:firstLine="397"/>
        <w:rPr>
          <w:noProof w:val="0"/>
          <w:lang w:val="fr-FR" w:eastAsia="x-none"/>
        </w:rPr>
      </w:pPr>
      <w:r w:rsidRPr="00D67DD6">
        <w:rPr>
          <w:noProof w:val="0"/>
          <w:lang w:val="fr-FR" w:eastAsia="x-none"/>
        </w:rPr>
        <w:t>L’</w:t>
      </w:r>
      <w:r w:rsidR="00214BE4" w:rsidRPr="00D67DD6">
        <w:rPr>
          <w:noProof w:val="0"/>
          <w:lang w:val="fr-FR" w:eastAsia="x-none"/>
        </w:rPr>
        <w:t>école de</w:t>
      </w:r>
      <w:r w:rsidRPr="00D67DD6">
        <w:rPr>
          <w:noProof w:val="0"/>
          <w:lang w:val="fr-FR" w:eastAsia="x-none"/>
        </w:rPr>
        <w:t xml:space="preserve"> Tolède annul</w:t>
      </w:r>
      <w:r w:rsidR="006E528D" w:rsidRPr="00D67DD6">
        <w:rPr>
          <w:noProof w:val="0"/>
          <w:lang w:val="fr-FR" w:eastAsia="x-none"/>
        </w:rPr>
        <w:t>a</w:t>
      </w:r>
      <w:r w:rsidRPr="00D67DD6">
        <w:rPr>
          <w:noProof w:val="0"/>
          <w:lang w:val="fr-FR" w:eastAsia="x-none"/>
        </w:rPr>
        <w:t xml:space="preserve"> le rôle du </w:t>
      </w:r>
      <w:r w:rsidR="00D75DF1" w:rsidRPr="00D67DD6">
        <w:rPr>
          <w:noProof w:val="0"/>
          <w:lang w:val="fr-FR" w:eastAsia="x-none"/>
        </w:rPr>
        <w:t>diaphanum</w:t>
      </w:r>
      <w:r w:rsidRPr="00D67DD6">
        <w:rPr>
          <w:noProof w:val="0"/>
          <w:lang w:val="fr-FR" w:eastAsia="x-none"/>
        </w:rPr>
        <w:fldChar w:fldCharType="begin"/>
      </w:r>
      <w:r w:rsidRPr="00D67DD6">
        <w:rPr>
          <w:noProof w:val="0"/>
          <w:lang w:val="fr-FR"/>
        </w:rPr>
        <w:instrText xml:space="preserve"> XE "</w:instrText>
      </w:r>
      <w:r w:rsidR="00D75DF1" w:rsidRPr="00D67DD6">
        <w:rPr>
          <w:noProof w:val="0"/>
          <w:lang w:val="fr-FR" w:eastAsia="x-none"/>
        </w:rPr>
        <w:instrText>diaphanum</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dans le processus de cognition et elle transforma la lumière en </w:t>
      </w:r>
      <w:r w:rsidR="006E528D" w:rsidRPr="00D67DD6">
        <w:rPr>
          <w:noProof w:val="0"/>
          <w:lang w:val="fr-FR" w:eastAsia="x-none"/>
        </w:rPr>
        <w:t>substance</w:t>
      </w:r>
      <w:r w:rsidRPr="00D67DD6">
        <w:rPr>
          <w:noProof w:val="0"/>
          <w:lang w:val="fr-FR" w:eastAsia="x-none"/>
        </w:rPr>
        <w:t xml:space="preserve"> du troisième genre. La lumière</w:t>
      </w:r>
      <w:r w:rsidR="00623F00" w:rsidRPr="00D67DD6">
        <w:rPr>
          <w:noProof w:val="0"/>
          <w:lang w:val="fr-FR" w:eastAsia="x-none"/>
        </w:rPr>
        <w:t xml:space="preserve"> </w:t>
      </w:r>
      <w:r w:rsidR="00DD5E77" w:rsidRPr="00D67DD6">
        <w:rPr>
          <w:noProof w:val="0"/>
          <w:lang w:val="fr-FR" w:eastAsia="x-none"/>
        </w:rPr>
        <w:t xml:space="preserve">immatérialle </w:t>
      </w:r>
      <w:r w:rsidR="00623F00" w:rsidRPr="00D67DD6">
        <w:rPr>
          <w:noProof w:val="0"/>
          <w:lang w:val="fr-FR" w:eastAsia="x-none"/>
        </w:rPr>
        <w:t>et l’intellect solaire</w:t>
      </w:r>
      <w:r w:rsidRPr="00D67DD6">
        <w:rPr>
          <w:noProof w:val="0"/>
          <w:lang w:val="fr-FR" w:eastAsia="x-none"/>
        </w:rPr>
        <w:t xml:space="preserve"> </w:t>
      </w:r>
      <w:r w:rsidR="00623F00" w:rsidRPr="00D67DD6">
        <w:rPr>
          <w:noProof w:val="0"/>
          <w:lang w:val="fr-FR" w:eastAsia="x-none"/>
        </w:rPr>
        <w:t xml:space="preserve">fondent </w:t>
      </w:r>
      <w:r w:rsidRPr="00D67DD6">
        <w:rPr>
          <w:noProof w:val="0"/>
          <w:lang w:val="fr-FR" w:eastAsia="x-none"/>
        </w:rPr>
        <w:t xml:space="preserve">la cognition </w:t>
      </w:r>
      <w:r w:rsidR="004F28FE" w:rsidRPr="00D67DD6">
        <w:rPr>
          <w:noProof w:val="0"/>
          <w:lang w:val="fr-FR" w:eastAsia="x-none"/>
        </w:rPr>
        <w:t xml:space="preserve">et </w:t>
      </w:r>
      <w:r w:rsidR="00623F00" w:rsidRPr="00D67DD6">
        <w:rPr>
          <w:noProof w:val="0"/>
          <w:lang w:val="fr-FR" w:eastAsia="x-none"/>
        </w:rPr>
        <w:t xml:space="preserve">ils </w:t>
      </w:r>
      <w:r w:rsidRPr="00D67DD6">
        <w:rPr>
          <w:noProof w:val="0"/>
          <w:lang w:val="fr-FR" w:eastAsia="x-none"/>
        </w:rPr>
        <w:t xml:space="preserve">représentent deux </w:t>
      </w:r>
      <w:r w:rsidR="006E528D" w:rsidRPr="00D67DD6">
        <w:rPr>
          <w:noProof w:val="0"/>
          <w:lang w:val="fr-FR" w:eastAsia="x-none"/>
        </w:rPr>
        <w:t>substances</w:t>
      </w:r>
      <w:r w:rsidRPr="00D67DD6">
        <w:rPr>
          <w:noProof w:val="0"/>
          <w:lang w:val="fr-FR" w:eastAsia="x-none"/>
        </w:rPr>
        <w:t xml:space="preserve"> du troisième </w:t>
      </w:r>
      <w:r w:rsidR="006E528D" w:rsidRPr="00D67DD6">
        <w:rPr>
          <w:noProof w:val="0"/>
          <w:lang w:val="fr-FR" w:eastAsia="x-none"/>
        </w:rPr>
        <w:t>genre</w:t>
      </w:r>
      <w:r w:rsidRPr="00D67DD6">
        <w:rPr>
          <w:noProof w:val="0"/>
          <w:lang w:val="fr-FR" w:eastAsia="x-none"/>
        </w:rPr>
        <w:t xml:space="preserve">. La modernité attribua une causalité efficiente </w:t>
      </w:r>
      <w:r w:rsidR="006E528D" w:rsidRPr="00D67DD6">
        <w:rPr>
          <w:noProof w:val="0"/>
          <w:lang w:val="fr-FR" w:eastAsia="x-none"/>
        </w:rPr>
        <w:t xml:space="preserve">au </w:t>
      </w:r>
      <w:r w:rsidRPr="00D67DD6">
        <w:rPr>
          <w:noProof w:val="0"/>
          <w:lang w:val="fr-FR" w:eastAsia="x-none"/>
        </w:rPr>
        <w:t>processus mytho</w:t>
      </w:r>
      <w:r w:rsidR="00094198" w:rsidRPr="00D67DD6">
        <w:rPr>
          <w:noProof w:val="0"/>
          <w:lang w:val="fr-FR" w:eastAsia="x-none"/>
        </w:rPr>
        <w:t>lo</w:t>
      </w:r>
      <w:r w:rsidR="00CF3BF1" w:rsidRPr="00D67DD6">
        <w:rPr>
          <w:noProof w:val="0"/>
          <w:lang w:val="fr-FR" w:eastAsia="x-none"/>
        </w:rPr>
        <w:t>g</w:t>
      </w:r>
      <w:r w:rsidR="00094198" w:rsidRPr="00D67DD6">
        <w:rPr>
          <w:noProof w:val="0"/>
          <w:lang w:val="fr-FR" w:eastAsia="x-none"/>
        </w:rPr>
        <w:t xml:space="preserve">ique </w:t>
      </w:r>
      <w:r w:rsidRPr="00D67DD6">
        <w:rPr>
          <w:noProof w:val="0"/>
          <w:lang w:val="fr-FR" w:eastAsia="x-none"/>
        </w:rPr>
        <w:t xml:space="preserve">de la cognition </w:t>
      </w:r>
      <w:r w:rsidR="006E528D" w:rsidRPr="00D67DD6">
        <w:rPr>
          <w:noProof w:val="0"/>
          <w:lang w:val="fr-FR" w:eastAsia="x-none"/>
        </w:rPr>
        <w:t xml:space="preserve">qui </w:t>
      </w:r>
      <w:r w:rsidR="00EA517C" w:rsidRPr="00D67DD6">
        <w:rPr>
          <w:noProof w:val="0"/>
          <w:lang w:val="fr-FR" w:eastAsia="x-none"/>
        </w:rPr>
        <w:t xml:space="preserve">repose sur </w:t>
      </w:r>
      <w:r w:rsidR="001F0626" w:rsidRPr="00D67DD6">
        <w:rPr>
          <w:noProof w:val="0"/>
          <w:lang w:val="fr-FR" w:eastAsia="x-none"/>
        </w:rPr>
        <w:t xml:space="preserve">deux entités non </w:t>
      </w:r>
      <w:r w:rsidRPr="00D67DD6">
        <w:rPr>
          <w:noProof w:val="0"/>
          <w:lang w:val="fr-FR" w:eastAsia="x-none"/>
        </w:rPr>
        <w:t xml:space="preserve">existantes. Fait à cette manière, </w:t>
      </w:r>
      <w:r w:rsidR="006E528D" w:rsidRPr="00D67DD6">
        <w:rPr>
          <w:noProof w:val="0"/>
          <w:lang w:val="fr-FR" w:eastAsia="x-none"/>
        </w:rPr>
        <w:t xml:space="preserve">il y a </w:t>
      </w:r>
      <w:r w:rsidRPr="00D67DD6">
        <w:rPr>
          <w:noProof w:val="0"/>
          <w:lang w:val="fr-FR" w:eastAsia="x-none"/>
        </w:rPr>
        <w:t xml:space="preserve">une double erreur principale </w:t>
      </w:r>
      <w:r w:rsidR="00CC779A" w:rsidRPr="00D67DD6">
        <w:rPr>
          <w:noProof w:val="0"/>
          <w:lang w:val="fr-FR" w:eastAsia="x-none"/>
        </w:rPr>
        <w:t>(</w:t>
      </w:r>
      <w:r w:rsidR="00CC779A" w:rsidRPr="00D67DD6">
        <w:rPr>
          <w:i/>
          <w:noProof w:val="0"/>
          <w:lang w:val="fr-FR" w:eastAsia="x-none"/>
        </w:rPr>
        <w:t>Irrtum</w:t>
      </w:r>
      <w:r w:rsidR="00CC779A" w:rsidRPr="00D67DD6">
        <w:rPr>
          <w:i/>
          <w:noProof w:val="0"/>
          <w:lang w:val="fr-FR" w:eastAsia="x-none"/>
        </w:rPr>
        <w:fldChar w:fldCharType="begin"/>
      </w:r>
      <w:r w:rsidR="00CC779A" w:rsidRPr="00D67DD6">
        <w:rPr>
          <w:noProof w:val="0"/>
          <w:lang w:val="fr-FR"/>
        </w:rPr>
        <w:instrText xml:space="preserve"> XE "</w:instrText>
      </w:r>
      <w:r w:rsidR="00CC779A" w:rsidRPr="00D67DD6">
        <w:rPr>
          <w:i/>
          <w:noProof w:val="0"/>
          <w:lang w:val="fr-FR" w:eastAsia="x-none"/>
        </w:rPr>
        <w:instrText>Irrtum</w:instrText>
      </w:r>
      <w:r w:rsidR="00CC779A" w:rsidRPr="00D67DD6">
        <w:rPr>
          <w:noProof w:val="0"/>
          <w:lang w:val="fr-FR"/>
        </w:rPr>
        <w:instrText xml:space="preserve">" </w:instrText>
      </w:r>
      <w:r w:rsidR="00CC779A" w:rsidRPr="00D67DD6">
        <w:rPr>
          <w:i/>
          <w:noProof w:val="0"/>
          <w:lang w:val="fr-FR" w:eastAsia="x-none"/>
        </w:rPr>
        <w:fldChar w:fldCharType="end"/>
      </w:r>
      <w:r w:rsidR="00CC779A" w:rsidRPr="00D67DD6">
        <w:rPr>
          <w:noProof w:val="0"/>
          <w:lang w:val="fr-FR" w:eastAsia="x-none"/>
        </w:rPr>
        <w:t>)</w:t>
      </w:r>
      <w:r w:rsidRPr="00D67DD6">
        <w:rPr>
          <w:noProof w:val="0"/>
          <w:lang w:val="fr-FR" w:eastAsia="x-none"/>
        </w:rPr>
        <w:t xml:space="preserve">. </w:t>
      </w:r>
      <w:r w:rsidR="00C90A67" w:rsidRPr="00D67DD6">
        <w:rPr>
          <w:noProof w:val="0"/>
          <w:lang w:val="fr-FR" w:eastAsia="x-none"/>
        </w:rPr>
        <w:t>La médiation complètement disparut dans l’interpré</w:t>
      </w:r>
      <w:r w:rsidR="007878A2" w:rsidRPr="00D67DD6">
        <w:rPr>
          <w:noProof w:val="0"/>
          <w:lang w:val="fr-FR" w:eastAsia="x-none"/>
        </w:rPr>
        <w:t xml:space="preserve">tation moderne de la cognition par rapport au </w:t>
      </w:r>
      <w:r w:rsidRPr="00D67DD6">
        <w:rPr>
          <w:noProof w:val="0"/>
          <w:lang w:val="fr-FR" w:eastAsia="x-none"/>
        </w:rPr>
        <w:t xml:space="preserve">schéma original de la cognition </w:t>
      </w:r>
      <w:r w:rsidRPr="00D67DD6">
        <w:rPr>
          <w:noProof w:val="0"/>
          <w:lang w:val="fr-FR" w:eastAsia="x-none"/>
        </w:rPr>
        <w:lastRenderedPageBreak/>
        <w:t xml:space="preserve">d’Aristote et du </w:t>
      </w:r>
      <w:r w:rsidR="00E3066C">
        <w:rPr>
          <w:noProof w:val="0"/>
          <w:lang w:val="fr-FR" w:eastAsia="x-none"/>
        </w:rPr>
        <w:t>Second Maître</w:t>
      </w:r>
      <w:r w:rsidRPr="00D67DD6">
        <w:rPr>
          <w:noProof w:val="0"/>
          <w:lang w:val="fr-FR" w:eastAsia="x-none"/>
        </w:rPr>
        <w:t xml:space="preserve">. La médiation </w:t>
      </w:r>
      <w:r w:rsidR="00FC6B55" w:rsidRPr="00D67DD6">
        <w:rPr>
          <w:noProof w:val="0"/>
          <w:lang w:val="fr-FR" w:eastAsia="x-none"/>
        </w:rPr>
        <w:t xml:space="preserve">principale </w:t>
      </w:r>
      <w:r w:rsidRPr="00D67DD6">
        <w:rPr>
          <w:noProof w:val="0"/>
          <w:lang w:val="fr-FR" w:eastAsia="x-none"/>
        </w:rPr>
        <w:t xml:space="preserve">du </w:t>
      </w:r>
      <w:r w:rsidR="00D75DF1" w:rsidRPr="00D67DD6">
        <w:rPr>
          <w:noProof w:val="0"/>
          <w:lang w:val="fr-FR" w:eastAsia="x-none"/>
        </w:rPr>
        <w:t>diaphanum</w:t>
      </w:r>
      <w:r w:rsidRPr="00D67DD6">
        <w:rPr>
          <w:noProof w:val="0"/>
          <w:lang w:val="fr-FR" w:eastAsia="x-none"/>
        </w:rPr>
        <w:t xml:space="preserve"> dans la traduction latine a été remplacée par la radiation des rayons du soleil (</w:t>
      </w:r>
      <w:r w:rsidRPr="00D67DD6">
        <w:rPr>
          <w:i/>
          <w:noProof w:val="0"/>
          <w:lang w:val="fr-FR" w:eastAsia="x-none"/>
        </w:rPr>
        <w:t>comparatio irradiationis</w:t>
      </w:r>
      <w:r w:rsidRPr="00D67DD6">
        <w:rPr>
          <w:noProof w:val="0"/>
          <w:lang w:val="fr-FR" w:eastAsia="x-none"/>
        </w:rPr>
        <w:t xml:space="preserve">). La théorie de la cognition en tant que comparaison donnée dans </w:t>
      </w:r>
      <w:r w:rsidR="00FC6B55" w:rsidRPr="00D67DD6">
        <w:rPr>
          <w:noProof w:val="0"/>
          <w:lang w:val="fr-FR" w:eastAsia="x-none"/>
        </w:rPr>
        <w:t>l</w:t>
      </w:r>
      <w:r w:rsidRPr="00D67DD6">
        <w:rPr>
          <w:noProof w:val="0"/>
          <w:lang w:val="fr-FR" w:eastAsia="x-none"/>
        </w:rPr>
        <w:t>’</w:t>
      </w:r>
      <w:r w:rsidR="00214BE4" w:rsidRPr="00D67DD6">
        <w:rPr>
          <w:noProof w:val="0"/>
          <w:lang w:val="fr-FR" w:eastAsia="x-none"/>
        </w:rPr>
        <w:t>école de</w:t>
      </w:r>
      <w:r w:rsidRPr="00D67DD6">
        <w:rPr>
          <w:noProof w:val="0"/>
          <w:lang w:val="fr-FR" w:eastAsia="x-none"/>
        </w:rPr>
        <w:t xml:space="preserve"> Tolède n’inclut pas la médiation du </w:t>
      </w:r>
      <w:r w:rsidR="00D75DF1" w:rsidRPr="00D67DD6">
        <w:rPr>
          <w:noProof w:val="0"/>
          <w:lang w:val="fr-FR" w:eastAsia="x-none"/>
        </w:rPr>
        <w:t>diaphanum</w:t>
      </w:r>
      <w:r w:rsidR="00920F37" w:rsidRPr="00D67DD6">
        <w:rPr>
          <w:noProof w:val="0"/>
          <w:lang w:val="fr-FR" w:eastAsia="x-none"/>
        </w:rPr>
        <w:t xml:space="preserve"> qui </w:t>
      </w:r>
      <w:r w:rsidRPr="00D67DD6">
        <w:rPr>
          <w:noProof w:val="0"/>
          <w:lang w:val="fr-FR" w:eastAsia="x-none"/>
        </w:rPr>
        <w:t xml:space="preserve">détient une </w:t>
      </w:r>
      <w:r w:rsidR="00920F37" w:rsidRPr="00D67DD6">
        <w:rPr>
          <w:noProof w:val="0"/>
          <w:lang w:val="fr-FR" w:eastAsia="x-none"/>
        </w:rPr>
        <w:t xml:space="preserve">position majeure </w:t>
      </w:r>
      <w:r w:rsidRPr="00D67DD6">
        <w:rPr>
          <w:noProof w:val="0"/>
          <w:lang w:val="fr-FR" w:eastAsia="x-none"/>
        </w:rPr>
        <w:t xml:space="preserve">dans l’original du </w:t>
      </w:r>
      <w:r w:rsidR="00E3066C">
        <w:rPr>
          <w:noProof w:val="0"/>
          <w:lang w:val="fr-FR" w:eastAsia="x-none"/>
        </w:rPr>
        <w:t>Second Maître</w:t>
      </w:r>
      <w:r w:rsidRPr="00D67DD6">
        <w:rPr>
          <w:noProof w:val="0"/>
          <w:lang w:val="fr-FR" w:eastAsia="x-none"/>
        </w:rPr>
        <w:t>.</w:t>
      </w:r>
      <w:r w:rsidR="006A5F51" w:rsidRPr="00D67DD6">
        <w:rPr>
          <w:noProof w:val="0"/>
          <w:lang w:val="fr-FR" w:eastAsia="x-none"/>
        </w:rPr>
        <w:t xml:space="preserve"> Le schéma néoplatonicien de </w:t>
      </w:r>
      <w:r w:rsidRPr="00D67DD6">
        <w:rPr>
          <w:noProof w:val="0"/>
          <w:lang w:val="fr-FR" w:eastAsia="x-none"/>
        </w:rPr>
        <w:t>cognition</w:t>
      </w:r>
      <w:r w:rsidR="00FC6B55" w:rsidRPr="00D67DD6">
        <w:rPr>
          <w:noProof w:val="0"/>
          <w:lang w:val="fr-FR" w:eastAsia="x-none"/>
        </w:rPr>
        <w:t xml:space="preserve"> passe </w:t>
      </w:r>
      <w:r w:rsidRPr="00D67DD6">
        <w:rPr>
          <w:noProof w:val="0"/>
          <w:lang w:val="fr-FR" w:eastAsia="x-none"/>
        </w:rPr>
        <w:t>par l’</w:t>
      </w:r>
      <w:r w:rsidR="00095CDD" w:rsidRPr="00D67DD6">
        <w:rPr>
          <w:noProof w:val="0"/>
          <w:lang w:val="fr-FR" w:eastAsia="x-none"/>
        </w:rPr>
        <w:t>actualisation</w:t>
      </w:r>
      <w:r w:rsidRPr="00D67DD6">
        <w:rPr>
          <w:noProof w:val="0"/>
          <w:lang w:val="fr-FR" w:eastAsia="x-none"/>
        </w:rPr>
        <w:t xml:space="preserve"> directe de </w:t>
      </w:r>
      <w:r w:rsidR="00223043" w:rsidRPr="00D67DD6">
        <w:rPr>
          <w:noProof w:val="0"/>
          <w:lang w:val="fr-FR" w:eastAsia="x-none"/>
        </w:rPr>
        <w:t>l’existant</w:t>
      </w:r>
      <w:r w:rsidRPr="00D67DD6">
        <w:rPr>
          <w:noProof w:val="0"/>
          <w:lang w:val="fr-FR" w:eastAsia="x-none"/>
        </w:rPr>
        <w:t xml:space="preserve">, </w:t>
      </w:r>
      <w:r w:rsidR="00FC6B55" w:rsidRPr="00D67DD6">
        <w:rPr>
          <w:noProof w:val="0"/>
          <w:lang w:val="fr-FR" w:eastAsia="x-none"/>
        </w:rPr>
        <w:t xml:space="preserve">sans un </w:t>
      </w:r>
      <w:r w:rsidRPr="00D67DD6">
        <w:rPr>
          <w:noProof w:val="0"/>
          <w:lang w:val="fr-FR" w:eastAsia="x-none"/>
        </w:rPr>
        <w:t>médiateur</w:t>
      </w:r>
      <w:r w:rsidRPr="00D67DD6">
        <w:rPr>
          <w:noProof w:val="0"/>
          <w:lang w:val="fr-FR" w:eastAsia="x-none"/>
        </w:rPr>
        <w:fldChar w:fldCharType="begin"/>
      </w:r>
      <w:r w:rsidRPr="00D67DD6">
        <w:rPr>
          <w:noProof w:val="0"/>
          <w:lang w:val="fr-FR"/>
        </w:rPr>
        <w:instrText xml:space="preserve"> XE "voir</w:instrText>
      </w:r>
      <w:r w:rsidR="00821D89" w:rsidRPr="00D67DD6">
        <w:rPr>
          <w:noProof w:val="0"/>
          <w:lang w:val="fr-FR"/>
        </w:rPr>
        <w:instrText>—</w:instrText>
      </w:r>
      <w:r w:rsidRPr="00D67DD6">
        <w:rPr>
          <w:noProof w:val="0"/>
          <w:lang w:val="fr-FR"/>
        </w:rPr>
        <w:instrText xml:space="preserve">savoir" </w:instrText>
      </w:r>
      <w:r w:rsidRPr="00D67DD6">
        <w:rPr>
          <w:noProof w:val="0"/>
          <w:lang w:val="fr-FR" w:eastAsia="x-none"/>
        </w:rPr>
        <w:fldChar w:fldCharType="end"/>
      </w:r>
      <w:r w:rsidR="00FC6B55" w:rsidRPr="00D67DD6">
        <w:rPr>
          <w:noProof w:val="0"/>
          <w:lang w:val="fr-FR" w:eastAsia="x-none"/>
        </w:rPr>
        <w:t xml:space="preserve"> quelconque</w:t>
      </w:r>
      <w:r w:rsidRPr="00D67DD6">
        <w:rPr>
          <w:noProof w:val="0"/>
          <w:lang w:val="fr-FR" w:eastAsia="x-none"/>
        </w:rPr>
        <w:t xml:space="preserve">. Les corpuscules solaires sont donnés sous la forme de la substance du troisième genre. Ils sont pleinement efficaces grâce à leur clarté et leur actualité. Le rayon est la première substance actuelle et cela provoque en nous une cognition potentielle, universellement donnée. C’est un non-sens </w:t>
      </w:r>
      <w:r w:rsidR="00CD1863" w:rsidRPr="00D67DD6">
        <w:rPr>
          <w:noProof w:val="0"/>
          <w:lang w:val="fr-FR" w:eastAsia="x-none"/>
        </w:rPr>
        <w:t xml:space="preserve">complet </w:t>
      </w:r>
      <w:r w:rsidRPr="00D67DD6">
        <w:rPr>
          <w:noProof w:val="0"/>
          <w:lang w:val="fr-FR" w:eastAsia="x-none"/>
        </w:rPr>
        <w:t xml:space="preserve">selon l’aristotélisme, car l’intellect immatériel n’a pas la possibilité d’absorber </w:t>
      </w:r>
      <w:r w:rsidR="008650EA" w:rsidRPr="00D67DD6">
        <w:rPr>
          <w:noProof w:val="0"/>
          <w:lang w:val="fr-FR" w:eastAsia="x-none"/>
        </w:rPr>
        <w:t xml:space="preserve">directement </w:t>
      </w:r>
      <w:r w:rsidRPr="00D67DD6">
        <w:rPr>
          <w:noProof w:val="0"/>
          <w:lang w:val="fr-FR" w:eastAsia="x-none"/>
        </w:rPr>
        <w:t>le rayon physique du soleil. Le schéma de l’</w:t>
      </w:r>
      <w:r w:rsidR="00095CDD" w:rsidRPr="00D67DD6">
        <w:rPr>
          <w:noProof w:val="0"/>
          <w:lang w:val="fr-FR" w:eastAsia="x-none"/>
        </w:rPr>
        <w:t>actualisation</w:t>
      </w:r>
      <w:r w:rsidRPr="00D67DD6">
        <w:rPr>
          <w:noProof w:val="0"/>
          <w:lang w:val="fr-FR" w:eastAsia="x-none"/>
        </w:rPr>
        <w:t xml:space="preserve"> directe de l’intellect appartient au néoplatonicien Avicenne </w:t>
      </w:r>
      <w:r w:rsidR="00001A0C" w:rsidRPr="00D67DD6">
        <w:rPr>
          <w:noProof w:val="0"/>
          <w:lang w:val="fr-FR" w:eastAsia="x-none"/>
        </w:rPr>
        <w:t xml:space="preserve">par entremise de la </w:t>
      </w:r>
      <w:r w:rsidRPr="00D67DD6">
        <w:rPr>
          <w:noProof w:val="0"/>
          <w:lang w:val="fr-FR" w:eastAsia="x-none"/>
        </w:rPr>
        <w:t>traduction défectueuse des Toletan</w:t>
      </w:r>
      <w:r w:rsidR="00FC6B55" w:rsidRPr="00D67DD6">
        <w:rPr>
          <w:noProof w:val="0"/>
          <w:lang w:val="fr-FR" w:eastAsia="x-none"/>
        </w:rPr>
        <w:t>s</w:t>
      </w:r>
      <w:r w:rsidRPr="00D67DD6">
        <w:rPr>
          <w:noProof w:val="0"/>
          <w:lang w:val="fr-FR" w:eastAsia="x-none"/>
        </w:rPr>
        <w:t xml:space="preserve">, mais pas à l’aristotélicien Alfarabi. De cette façon, une figure du </w:t>
      </w:r>
      <w:r w:rsidR="00E3066C">
        <w:rPr>
          <w:noProof w:val="0"/>
          <w:lang w:val="fr-FR" w:eastAsia="x-none"/>
        </w:rPr>
        <w:t>Second Maître</w:t>
      </w:r>
      <w:r w:rsidRPr="00D67DD6">
        <w:rPr>
          <w:noProof w:val="0"/>
          <w:lang w:val="fr-FR" w:eastAsia="x-none"/>
        </w:rPr>
        <w:t xml:space="preserve"> latinisé a été </w:t>
      </w:r>
      <w:r w:rsidR="004E1C91" w:rsidRPr="00D67DD6">
        <w:rPr>
          <w:noProof w:val="0"/>
          <w:lang w:val="fr-FR" w:eastAsia="x-none"/>
        </w:rPr>
        <w:t xml:space="preserve">fabriquée </w:t>
      </w:r>
      <w:r w:rsidRPr="00D67DD6">
        <w:rPr>
          <w:noProof w:val="0"/>
          <w:lang w:val="fr-FR" w:eastAsia="x-none"/>
        </w:rPr>
        <w:t xml:space="preserve">à Tolède. </w:t>
      </w:r>
      <w:r w:rsidR="00FC6B55" w:rsidRPr="00D67DD6">
        <w:rPr>
          <w:noProof w:val="0"/>
          <w:lang w:val="fr-FR" w:eastAsia="x-none"/>
        </w:rPr>
        <w:t>L</w:t>
      </w:r>
      <w:r w:rsidRPr="00D67DD6">
        <w:rPr>
          <w:noProof w:val="0"/>
          <w:lang w:val="fr-FR" w:eastAsia="x-none"/>
        </w:rPr>
        <w:t>’herméneutique suit l’histoire tragique de la modernité objectivement aveugle</w:t>
      </w:r>
      <w:r w:rsidR="00FC6B55" w:rsidRPr="00D67DD6">
        <w:rPr>
          <w:noProof w:val="0"/>
          <w:lang w:val="fr-FR" w:eastAsia="x-none"/>
        </w:rPr>
        <w:t>. I</w:t>
      </w:r>
      <w:r w:rsidRPr="00D67DD6">
        <w:rPr>
          <w:noProof w:val="0"/>
          <w:lang w:val="fr-FR" w:eastAsia="x-none"/>
        </w:rPr>
        <w:t xml:space="preserve">l est évident que le schéma mythique de </w:t>
      </w:r>
      <w:r w:rsidR="00FC6B55" w:rsidRPr="00D67DD6">
        <w:rPr>
          <w:noProof w:val="0"/>
          <w:lang w:val="fr-FR" w:eastAsia="x-none"/>
        </w:rPr>
        <w:t>l</w:t>
      </w:r>
      <w:r w:rsidRPr="00D67DD6">
        <w:rPr>
          <w:noProof w:val="0"/>
          <w:lang w:val="fr-FR" w:eastAsia="x-none"/>
        </w:rPr>
        <w:t>’</w:t>
      </w:r>
      <w:r w:rsidR="00214BE4" w:rsidRPr="00D67DD6">
        <w:rPr>
          <w:noProof w:val="0"/>
          <w:lang w:val="fr-FR" w:eastAsia="x-none"/>
        </w:rPr>
        <w:t>école de</w:t>
      </w:r>
      <w:r w:rsidRPr="00D67DD6">
        <w:rPr>
          <w:noProof w:val="0"/>
          <w:lang w:val="fr-FR" w:eastAsia="x-none"/>
        </w:rPr>
        <w:t xml:space="preserve"> Tolède est secrètement guidé par les déesses de la Vengeance</w:t>
      </w:r>
      <w:r w:rsidR="00FC6B55" w:rsidRPr="00D67DD6">
        <w:rPr>
          <w:noProof w:val="0"/>
          <w:lang w:val="fr-FR" w:eastAsia="x-none"/>
        </w:rPr>
        <w:t xml:space="preserve">. Le mythe de l’intellect solaire remonte à </w:t>
      </w:r>
      <w:r w:rsidR="004E1C91" w:rsidRPr="00D67DD6">
        <w:rPr>
          <w:noProof w:val="0"/>
          <w:lang w:val="fr-FR" w:eastAsia="x-none"/>
        </w:rPr>
        <w:t xml:space="preserve">la caverne platonicienne. </w:t>
      </w:r>
      <w:r w:rsidRPr="00D67DD6">
        <w:rPr>
          <w:noProof w:val="0"/>
          <w:lang w:val="fr-FR" w:eastAsia="x-none"/>
        </w:rPr>
        <w:t>Avicenne l</w:t>
      </w:r>
      <w:r w:rsidR="00AB6C4F" w:rsidRPr="00D67DD6">
        <w:rPr>
          <w:noProof w:val="0"/>
          <w:lang w:val="fr-FR" w:eastAsia="x-none"/>
        </w:rPr>
        <w:t>’</w:t>
      </w:r>
      <w:r w:rsidRPr="00D67DD6">
        <w:rPr>
          <w:noProof w:val="0"/>
          <w:lang w:val="fr-FR" w:eastAsia="x-none"/>
        </w:rPr>
        <w:t xml:space="preserve">a </w:t>
      </w:r>
      <w:r w:rsidR="00604E1E" w:rsidRPr="00D67DD6">
        <w:rPr>
          <w:noProof w:val="0"/>
          <w:lang w:val="fr-FR" w:eastAsia="x-none"/>
        </w:rPr>
        <w:t xml:space="preserve">rémanié et </w:t>
      </w:r>
      <w:r w:rsidRPr="00D67DD6">
        <w:rPr>
          <w:noProof w:val="0"/>
          <w:lang w:val="fr-FR" w:eastAsia="x-none"/>
        </w:rPr>
        <w:t>transm</w:t>
      </w:r>
      <w:r w:rsidR="00AB6C4F" w:rsidRPr="00D67DD6">
        <w:rPr>
          <w:noProof w:val="0"/>
          <w:lang w:val="fr-FR" w:eastAsia="x-none"/>
        </w:rPr>
        <w:t xml:space="preserve">is </w:t>
      </w:r>
      <w:r w:rsidRPr="00D67DD6">
        <w:rPr>
          <w:noProof w:val="0"/>
          <w:lang w:val="fr-FR" w:eastAsia="x-none"/>
        </w:rPr>
        <w:t xml:space="preserve">à l’Occident latin. Rappelons l’origine du mot grec </w:t>
      </w:r>
      <w:r w:rsidR="00AB6C4F" w:rsidRPr="00D67DD6">
        <w:rPr>
          <w:noProof w:val="0"/>
          <w:lang w:val="fr-FR" w:eastAsia="x-none"/>
        </w:rPr>
        <w:t xml:space="preserve">de </w:t>
      </w:r>
      <w:r w:rsidRPr="00D67DD6">
        <w:rPr>
          <w:noProof w:val="0"/>
          <w:lang w:val="fr-FR" w:eastAsia="x-none"/>
        </w:rPr>
        <w:t>« connais</w:t>
      </w:r>
      <w:r w:rsidR="00F668B7" w:rsidRPr="00D67DD6">
        <w:rPr>
          <w:noProof w:val="0"/>
          <w:lang w:val="fr-FR" w:eastAsia="x-none"/>
        </w:rPr>
        <w:t>sance » comme l’acte consommé de la vision</w:t>
      </w:r>
      <w:r w:rsidRPr="00D67DD6">
        <w:rPr>
          <w:noProof w:val="0"/>
          <w:lang w:val="fr-FR" w:eastAsia="x-none"/>
        </w:rPr>
        <w:t xml:space="preserve"> qui établit l’</w:t>
      </w:r>
      <w:r w:rsidR="009D3B4A" w:rsidRPr="00D67DD6">
        <w:rPr>
          <w:noProof w:val="0"/>
          <w:lang w:val="fr-FR" w:eastAsia="x-none"/>
        </w:rPr>
        <w:t>évènement</w:t>
      </w:r>
      <w:r w:rsidRPr="00D67DD6">
        <w:rPr>
          <w:noProof w:val="0"/>
          <w:lang w:val="fr-FR" w:eastAsia="x-none"/>
        </w:rPr>
        <w:t xml:space="preserve"> originel de la métaphysique occidentale dans l’allégorie de la caverne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allégorie de la caverne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de Platon (ch.</w:t>
      </w:r>
      <w:r w:rsidR="00CE32C5" w:rsidRPr="00D67DD6">
        <w:rPr>
          <w:noProof w:val="0"/>
          <w:lang w:val="fr-FR" w:eastAsia="x-none"/>
        </w:rPr>
        <w:t> </w:t>
      </w:r>
      <w:r w:rsidRPr="00D67DD6">
        <w:rPr>
          <w:noProof w:val="0"/>
          <w:lang w:val="fr-FR" w:eastAsia="x-none"/>
        </w:rPr>
        <w:t>1). Les illumin</w:t>
      </w:r>
      <w:r w:rsidR="00EA3077" w:rsidRPr="00D67DD6">
        <w:rPr>
          <w:noProof w:val="0"/>
          <w:lang w:val="fr-FR" w:eastAsia="x-none"/>
        </w:rPr>
        <w:t>és</w:t>
      </w:r>
      <w:r w:rsidRPr="00D67DD6">
        <w:rPr>
          <w:noProof w:val="0"/>
          <w:lang w:val="fr-FR" w:eastAsia="x-none"/>
        </w:rPr>
        <w:fldChar w:fldCharType="begin"/>
      </w:r>
      <w:r w:rsidRPr="00D67DD6">
        <w:rPr>
          <w:noProof w:val="0"/>
          <w:lang w:val="fr-FR"/>
        </w:rPr>
        <w:instrText xml:space="preserve"> XE "</w:instrText>
      </w:r>
      <w:r w:rsidR="000E3E72" w:rsidRPr="00D67DD6">
        <w:rPr>
          <w:noProof w:val="0"/>
          <w:lang w:val="fr-FR" w:eastAsia="x-none"/>
        </w:rPr>
        <w:instrText>illuminés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modernes ne se soucient pas du tout de la façon dont ils voient</w:t>
      </w:r>
      <w:r w:rsidR="00AB6C4F" w:rsidRPr="00D67DD6">
        <w:rPr>
          <w:noProof w:val="0"/>
          <w:lang w:val="fr-FR" w:eastAsia="x-none"/>
        </w:rPr>
        <w:t xml:space="preserve"> le monde</w:t>
      </w:r>
      <w:r w:rsidRPr="00D67DD6">
        <w:rPr>
          <w:noProof w:val="0"/>
          <w:lang w:val="fr-FR" w:eastAsia="x-none"/>
        </w:rPr>
        <w:t>. Les troglodytes de la caverne platonicienne sont aveuglés par l’intellect solaire, qui manifeste directement l’intelligibilia. L’intellectuel objectif « voit » toutes les connaissances immatérielles ainsi que les choses réelles</w:t>
      </w:r>
      <w:r w:rsidR="0003047E" w:rsidRPr="00D67DD6">
        <w:rPr>
          <w:noProof w:val="0"/>
          <w:lang w:val="fr-FR" w:eastAsia="x-none"/>
        </w:rPr>
        <w:t xml:space="preserve"> dans le monde illuminé par l’intellect solaire</w:t>
      </w:r>
      <w:r w:rsidR="00A87573" w:rsidRPr="00D67DD6">
        <w:rPr>
          <w:noProof w:val="0"/>
          <w:lang w:val="fr-FR" w:eastAsia="x-none"/>
        </w:rPr>
        <w:t>. Le platonicien éc</w:t>
      </w:r>
      <w:r w:rsidR="00C01314" w:rsidRPr="00D67DD6">
        <w:rPr>
          <w:noProof w:val="0"/>
          <w:lang w:val="fr-FR" w:eastAsia="x-none"/>
        </w:rPr>
        <w:t>lairé</w:t>
      </w:r>
      <w:r w:rsidR="00A87573" w:rsidRPr="00D67DD6">
        <w:rPr>
          <w:noProof w:val="0"/>
          <w:lang w:val="fr-FR" w:eastAsia="x-none"/>
        </w:rPr>
        <w:t xml:space="preserve"> (c</w:t>
      </w:r>
      <w:r w:rsidR="00C01314" w:rsidRPr="00D67DD6">
        <w:rPr>
          <w:noProof w:val="0"/>
          <w:lang w:val="fr-FR" w:eastAsia="x-none"/>
        </w:rPr>
        <w:t>’est-à-</w:t>
      </w:r>
      <w:r w:rsidR="00A87573" w:rsidRPr="00D67DD6">
        <w:rPr>
          <w:noProof w:val="0"/>
          <w:lang w:val="fr-FR" w:eastAsia="x-none"/>
        </w:rPr>
        <w:t>dire compl</w:t>
      </w:r>
      <w:r w:rsidR="00C01314" w:rsidRPr="00D67DD6">
        <w:rPr>
          <w:noProof w:val="0"/>
          <w:lang w:val="fr-FR" w:eastAsia="x-none"/>
        </w:rPr>
        <w:t>è</w:t>
      </w:r>
      <w:r w:rsidR="00A87573" w:rsidRPr="00D67DD6">
        <w:rPr>
          <w:noProof w:val="0"/>
          <w:lang w:val="fr-FR" w:eastAsia="x-none"/>
        </w:rPr>
        <w:t xml:space="preserve">tement </w:t>
      </w:r>
      <w:r w:rsidRPr="00D67DD6">
        <w:rPr>
          <w:noProof w:val="0"/>
          <w:lang w:val="fr-FR" w:eastAsia="x-none"/>
        </w:rPr>
        <w:t>aveuglé</w:t>
      </w:r>
      <w:r w:rsidR="00A87573" w:rsidRPr="00D67DD6">
        <w:rPr>
          <w:noProof w:val="0"/>
          <w:lang w:val="fr-FR" w:eastAsia="x-none"/>
        </w:rPr>
        <w:t>)</w:t>
      </w:r>
      <w:r w:rsidRPr="00D67DD6">
        <w:rPr>
          <w:noProof w:val="0"/>
          <w:lang w:val="fr-FR" w:eastAsia="x-none"/>
        </w:rPr>
        <w:t xml:space="preserve"> descend alors dans la caverne</w:t>
      </w:r>
      <w:r w:rsidR="00135957" w:rsidRPr="00D67DD6">
        <w:rPr>
          <w:noProof w:val="0"/>
          <w:lang w:val="fr-FR" w:eastAsia="x-none"/>
        </w:rPr>
        <w:t xml:space="preserve">. Il se sert des </w:t>
      </w:r>
      <w:r w:rsidRPr="00D67DD6">
        <w:rPr>
          <w:noProof w:val="0"/>
          <w:lang w:val="fr-FR" w:eastAsia="x-none"/>
        </w:rPr>
        <w:t>institution</w:t>
      </w:r>
      <w:r w:rsidR="00135957" w:rsidRPr="00D67DD6">
        <w:rPr>
          <w:noProof w:val="0"/>
          <w:lang w:val="fr-FR" w:eastAsia="x-none"/>
        </w:rPr>
        <w:t>s</w:t>
      </w:r>
      <w:r w:rsidRPr="00D67DD6">
        <w:rPr>
          <w:noProof w:val="0"/>
          <w:lang w:val="fr-FR" w:eastAsia="x-none"/>
        </w:rPr>
        <w:t xml:space="preserve"> académique</w:t>
      </w:r>
      <w:r w:rsidR="00135957" w:rsidRPr="00D67DD6">
        <w:rPr>
          <w:noProof w:val="0"/>
          <w:lang w:val="fr-FR" w:eastAsia="x-none"/>
        </w:rPr>
        <w:t xml:space="preserve">s pour </w:t>
      </w:r>
      <w:r w:rsidRPr="00D67DD6">
        <w:rPr>
          <w:noProof w:val="0"/>
          <w:lang w:val="fr-FR" w:eastAsia="x-none"/>
        </w:rPr>
        <w:t>proclame</w:t>
      </w:r>
      <w:r w:rsidR="00135957" w:rsidRPr="00D67DD6">
        <w:rPr>
          <w:noProof w:val="0"/>
          <w:lang w:val="fr-FR" w:eastAsia="x-none"/>
        </w:rPr>
        <w:t>r</w:t>
      </w:r>
      <w:r w:rsidRPr="00D67DD6">
        <w:rPr>
          <w:noProof w:val="0"/>
          <w:lang w:val="fr-FR" w:eastAsia="x-none"/>
        </w:rPr>
        <w:t xml:space="preserve"> cette vérité objective aux </w:t>
      </w:r>
      <w:r w:rsidR="00C01314" w:rsidRPr="00D67DD6">
        <w:rPr>
          <w:noProof w:val="0"/>
          <w:lang w:val="fr-FR" w:eastAsia="x-none"/>
        </w:rPr>
        <w:t>locataires</w:t>
      </w:r>
      <w:r w:rsidRPr="00D67DD6">
        <w:rPr>
          <w:noProof w:val="0"/>
          <w:lang w:val="fr-FR" w:eastAsia="x-none"/>
        </w:rPr>
        <w:t xml:space="preserve"> de la cav</w:t>
      </w:r>
      <w:r w:rsidR="005874B5" w:rsidRPr="00D67DD6">
        <w:rPr>
          <w:noProof w:val="0"/>
          <w:lang w:val="fr-FR" w:eastAsia="x-none"/>
        </w:rPr>
        <w:t>erne. Ils instrumentalisent tout le non-sens</w:t>
      </w:r>
      <w:r w:rsidR="00937836" w:rsidRPr="00D67DD6">
        <w:rPr>
          <w:noProof w:val="0"/>
          <w:lang w:val="fr-FR" w:eastAsia="x-none"/>
        </w:rPr>
        <w:t xml:space="preserve"> mis à leur disposition (</w:t>
      </w:r>
      <w:r w:rsidR="00937836" w:rsidRPr="00D67DD6">
        <w:rPr>
          <w:i/>
          <w:noProof w:val="0"/>
          <w:lang w:val="fr-FR" w:eastAsia="x-none"/>
        </w:rPr>
        <w:t>Ge-Stell</w:t>
      </w:r>
      <w:r w:rsidR="00937836" w:rsidRPr="00D67DD6">
        <w:rPr>
          <w:i/>
          <w:noProof w:val="0"/>
          <w:lang w:val="fr-FR" w:eastAsia="x-none"/>
        </w:rPr>
        <w:fldChar w:fldCharType="begin"/>
      </w:r>
      <w:r w:rsidR="00937836" w:rsidRPr="00D67DD6">
        <w:rPr>
          <w:noProof w:val="0"/>
          <w:lang w:val="fr-FR"/>
        </w:rPr>
        <w:instrText xml:space="preserve"> XE "</w:instrText>
      </w:r>
      <w:r w:rsidR="00937836" w:rsidRPr="00D67DD6">
        <w:rPr>
          <w:i/>
          <w:noProof w:val="0"/>
          <w:lang w:val="fr-FR" w:eastAsia="x-none"/>
        </w:rPr>
        <w:instrText>Ge-Stell</w:instrText>
      </w:r>
      <w:r w:rsidR="00937836" w:rsidRPr="00D67DD6">
        <w:rPr>
          <w:noProof w:val="0"/>
          <w:lang w:val="fr-FR"/>
        </w:rPr>
        <w:instrText xml:space="preserve">" </w:instrText>
      </w:r>
      <w:r w:rsidR="00937836" w:rsidRPr="00D67DD6">
        <w:rPr>
          <w:i/>
          <w:noProof w:val="0"/>
          <w:lang w:val="fr-FR" w:eastAsia="x-none"/>
        </w:rPr>
        <w:fldChar w:fldCharType="end"/>
      </w:r>
      <w:r w:rsidR="00937836" w:rsidRPr="00D67DD6">
        <w:rPr>
          <w:noProof w:val="0"/>
          <w:lang w:val="fr-FR" w:eastAsia="x-none"/>
        </w:rPr>
        <w:t>)</w:t>
      </w:r>
      <w:r w:rsidRPr="00D67DD6">
        <w:rPr>
          <w:noProof w:val="0"/>
          <w:lang w:val="fr-FR" w:eastAsia="x-none"/>
        </w:rPr>
        <w:t xml:space="preserve">, car ils sont techniquement </w:t>
      </w:r>
      <w:r w:rsidR="00937836" w:rsidRPr="00D67DD6">
        <w:rPr>
          <w:noProof w:val="0"/>
          <w:lang w:val="fr-FR" w:eastAsia="x-none"/>
        </w:rPr>
        <w:t xml:space="preserve">absolument </w:t>
      </w:r>
      <w:r w:rsidRPr="00D67DD6">
        <w:rPr>
          <w:noProof w:val="0"/>
          <w:lang w:val="fr-FR" w:eastAsia="x-none"/>
        </w:rPr>
        <w:t>compétents</w:t>
      </w:r>
      <w:r w:rsidR="007432CB" w:rsidRPr="00D67DD6">
        <w:rPr>
          <w:noProof w:val="0"/>
          <w:lang w:val="fr-FR" w:eastAsia="x-none"/>
        </w:rPr>
        <w:t xml:space="preserve"> de le faire</w:t>
      </w:r>
      <w:r w:rsidRPr="00D67DD6">
        <w:rPr>
          <w:noProof w:val="0"/>
          <w:lang w:val="fr-FR" w:eastAsia="x-none"/>
        </w:rPr>
        <w:t>. Selon Heidegger, la science ne pense pas parce qu’elle n’a pas à voir quoi que ce soit de l’</w:t>
      </w:r>
      <w:r w:rsidR="009D3B4A" w:rsidRPr="00D67DD6">
        <w:rPr>
          <w:noProof w:val="0"/>
          <w:lang w:val="fr-FR" w:eastAsia="x-none"/>
        </w:rPr>
        <w:t>évènement</w:t>
      </w:r>
      <w:r w:rsidRPr="00D67DD6">
        <w:rPr>
          <w:noProof w:val="0"/>
          <w:lang w:val="fr-FR" w:eastAsia="x-none"/>
        </w:rPr>
        <w:t xml:space="preserve"> réel de l’Être lui-même</w:t>
      </w:r>
      <w:r w:rsidR="00A17B08" w:rsidRPr="00D67DD6">
        <w:rPr>
          <w:noProof w:val="0"/>
          <w:lang w:val="fr-FR" w:eastAsia="x-none"/>
        </w:rPr>
        <w:t xml:space="preserve"> </w:t>
      </w:r>
      <w:r w:rsidR="00A17B08" w:rsidRPr="00D67DD6">
        <w:rPr>
          <w:noProof w:val="0"/>
          <w:lang w:val="fr-FR"/>
        </w:rPr>
        <w:t>(ch.</w:t>
      </w:r>
      <w:r w:rsidR="00CE32C5" w:rsidRPr="00D67DD6">
        <w:rPr>
          <w:noProof w:val="0"/>
          <w:lang w:val="fr-FR"/>
        </w:rPr>
        <w:t> </w:t>
      </w:r>
      <w:r w:rsidR="00A17B08" w:rsidRPr="00D67DD6">
        <w:rPr>
          <w:noProof w:val="0"/>
          <w:lang w:val="fr-FR"/>
        </w:rPr>
        <w:t>1.2)</w:t>
      </w:r>
      <w:r w:rsidRPr="00D67DD6">
        <w:rPr>
          <w:noProof w:val="0"/>
          <w:lang w:val="fr-FR" w:eastAsia="x-none"/>
        </w:rPr>
        <w:t xml:space="preserve">. Ainsi, la folie objective de la civilisation occidentale est née </w:t>
      </w:r>
      <w:r w:rsidR="00EA52F4" w:rsidRPr="00D67DD6">
        <w:rPr>
          <w:noProof w:val="0"/>
          <w:lang w:val="fr-FR" w:eastAsia="x-none"/>
        </w:rPr>
        <w:t xml:space="preserve">en </w:t>
      </w:r>
      <w:r w:rsidRPr="00D67DD6">
        <w:rPr>
          <w:noProof w:val="0"/>
          <w:lang w:val="fr-FR" w:eastAsia="x-none"/>
        </w:rPr>
        <w:t>mode de la formation métaphysique</w:t>
      </w:r>
      <w:r w:rsidR="00084F34" w:rsidRPr="00D67DD6">
        <w:rPr>
          <w:noProof w:val="0"/>
          <w:lang w:val="fr-FR" w:eastAsia="x-none"/>
        </w:rPr>
        <w:t>. Il faut</w:t>
      </w:r>
      <w:r w:rsidR="00EA52F4" w:rsidRPr="00D67DD6">
        <w:rPr>
          <w:noProof w:val="0"/>
          <w:lang w:val="fr-FR" w:eastAsia="x-none"/>
        </w:rPr>
        <w:t xml:space="preserve"> mettre cette erreur </w:t>
      </w:r>
      <w:r w:rsidRPr="00D67DD6">
        <w:rPr>
          <w:noProof w:val="0"/>
          <w:lang w:val="fr-FR" w:eastAsia="x-none"/>
        </w:rPr>
        <w:t xml:space="preserve">en relation avec l’expression grecque </w:t>
      </w:r>
      <w:r w:rsidR="00F63EC3" w:rsidRPr="00D67DD6">
        <w:rPr>
          <w:noProof w:val="0"/>
          <w:lang w:val="fr-FR" w:eastAsia="x-none"/>
        </w:rPr>
        <w:t>« </w:t>
      </w:r>
      <w:r w:rsidRPr="00D67DD6">
        <w:rPr>
          <w:noProof w:val="0"/>
          <w:lang w:val="fr-FR" w:eastAsia="x-none"/>
        </w:rPr>
        <w:t>παιδεία</w:t>
      </w:r>
      <w:r w:rsidR="00F63EC3" w:rsidRPr="00D67DD6">
        <w:rPr>
          <w:noProof w:val="0"/>
          <w:lang w:val="fr-FR" w:eastAsia="x-none"/>
        </w:rPr>
        <w:t> »</w:t>
      </w:r>
      <w:r w:rsidRPr="00D67DD6">
        <w:rPr>
          <w:noProof w:val="0"/>
          <w:lang w:val="fr-FR" w:eastAsia="x-none"/>
        </w:rPr>
        <w:t xml:space="preserve"> qui </w:t>
      </w:r>
      <w:r w:rsidR="00C01314" w:rsidRPr="00D67DD6">
        <w:rPr>
          <w:noProof w:val="0"/>
          <w:lang w:val="fr-FR" w:eastAsia="x-none"/>
        </w:rPr>
        <w:t xml:space="preserve">transmet </w:t>
      </w:r>
      <w:r w:rsidR="00F63EC3" w:rsidRPr="00D67DD6">
        <w:rPr>
          <w:noProof w:val="0"/>
          <w:lang w:val="fr-FR" w:eastAsia="x-none"/>
        </w:rPr>
        <w:t xml:space="preserve">le mythe platonicien de la </w:t>
      </w:r>
      <w:r w:rsidR="00F63EC3" w:rsidRPr="00D67DD6">
        <w:rPr>
          <w:noProof w:val="0"/>
          <w:lang w:val="fr-FR" w:eastAsia="x-none"/>
        </w:rPr>
        <w:lastRenderedPageBreak/>
        <w:t xml:space="preserve">caverne </w:t>
      </w:r>
      <w:r w:rsidRPr="00D67DD6">
        <w:rPr>
          <w:noProof w:val="0"/>
          <w:lang w:val="fr-FR" w:eastAsia="x-none"/>
        </w:rPr>
        <w:t xml:space="preserve">dans l’interprétation </w:t>
      </w:r>
      <w:r w:rsidR="00C01314" w:rsidRPr="00D67DD6">
        <w:rPr>
          <w:noProof w:val="0"/>
          <w:lang w:val="fr-FR" w:eastAsia="x-none"/>
        </w:rPr>
        <w:t xml:space="preserve">de </w:t>
      </w:r>
      <w:r w:rsidRPr="00D67DD6">
        <w:rPr>
          <w:noProof w:val="0"/>
          <w:lang w:val="fr-FR" w:eastAsia="x-none"/>
        </w:rPr>
        <w:t>Heidegger</w:t>
      </w:r>
      <w:r w:rsidR="00F63EC3" w:rsidRPr="00D67DD6">
        <w:rPr>
          <w:noProof w:val="0"/>
          <w:lang w:val="fr-FR" w:eastAsia="x-none"/>
        </w:rPr>
        <w:t xml:space="preserve"> (ch. 1)</w:t>
      </w:r>
      <w:r w:rsidRPr="00D67DD6">
        <w:rPr>
          <w:noProof w:val="0"/>
          <w:lang w:val="fr-FR" w:eastAsia="x-none"/>
        </w:rPr>
        <w:t>. Descartes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Descartes, R.</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et Arnauld</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Arnauld, A.</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confirment ce schéma </w:t>
      </w:r>
      <w:r w:rsidR="00E23683" w:rsidRPr="00D67DD6">
        <w:rPr>
          <w:noProof w:val="0"/>
          <w:lang w:val="fr-FR" w:eastAsia="x-none"/>
        </w:rPr>
        <w:t>mytho</w:t>
      </w:r>
      <w:r w:rsidR="002E4D41" w:rsidRPr="00D67DD6">
        <w:rPr>
          <w:noProof w:val="0"/>
          <w:lang w:val="fr-FR" w:eastAsia="x-none"/>
        </w:rPr>
        <w:t xml:space="preserve">logique </w:t>
      </w:r>
      <w:r w:rsidRPr="00D67DD6">
        <w:rPr>
          <w:noProof w:val="0"/>
          <w:lang w:val="fr-FR" w:eastAsia="x-none"/>
        </w:rPr>
        <w:t>de la modernité pour la postmodernité (ch.</w:t>
      </w:r>
      <w:r w:rsidR="00CE32C5" w:rsidRPr="00D67DD6">
        <w:rPr>
          <w:noProof w:val="0"/>
          <w:lang w:val="fr-FR" w:eastAsia="x-none"/>
        </w:rPr>
        <w:t> </w:t>
      </w:r>
      <w:r w:rsidRPr="00D67DD6">
        <w:rPr>
          <w:noProof w:val="0"/>
          <w:lang w:val="fr-FR" w:eastAsia="x-none"/>
        </w:rPr>
        <w:t xml:space="preserve">2.4.4). Ainsi, à partir de la seconde moitié du XIIe siècle, la doctrine de la falsafa </w:t>
      </w:r>
      <w:r w:rsidR="00C01314" w:rsidRPr="00D67DD6">
        <w:rPr>
          <w:noProof w:val="0"/>
          <w:lang w:val="fr-FR" w:eastAsia="x-none"/>
        </w:rPr>
        <w:t>entama</w:t>
      </w:r>
      <w:r w:rsidRPr="00D67DD6">
        <w:rPr>
          <w:noProof w:val="0"/>
          <w:lang w:val="fr-FR" w:eastAsia="x-none"/>
        </w:rPr>
        <w:t xml:space="preserve"> l’éclipse de la première substance réelle, que la scolastique reprit à son tour. La traduction </w:t>
      </w:r>
      <w:r w:rsidRPr="00D67DD6">
        <w:rPr>
          <w:i/>
          <w:noProof w:val="0"/>
          <w:lang w:val="fr-FR" w:eastAsia="x-none"/>
        </w:rPr>
        <w:t>De intellectu</w:t>
      </w:r>
      <w:r w:rsidRPr="00D67DD6">
        <w:rPr>
          <w:noProof w:val="0"/>
          <w:lang w:val="fr-FR" w:eastAsia="x-none"/>
        </w:rPr>
        <w:t xml:space="preserve"> </w:t>
      </w:r>
      <w:r w:rsidR="00C01314" w:rsidRPr="00D67DD6">
        <w:rPr>
          <w:noProof w:val="0"/>
          <w:lang w:val="fr-FR" w:eastAsia="x-none"/>
        </w:rPr>
        <w:t xml:space="preserve">répète cette </w:t>
      </w:r>
      <w:r w:rsidRPr="00D67DD6">
        <w:rPr>
          <w:noProof w:val="0"/>
          <w:lang w:val="fr-FR" w:eastAsia="x-none"/>
        </w:rPr>
        <w:t xml:space="preserve">éclipse </w:t>
      </w:r>
      <w:r w:rsidR="00C01314" w:rsidRPr="00D67DD6">
        <w:rPr>
          <w:noProof w:val="0"/>
          <w:lang w:val="fr-FR" w:eastAsia="x-none"/>
        </w:rPr>
        <w:t xml:space="preserve">de la première substance par </w:t>
      </w:r>
      <w:r w:rsidRPr="00D67DD6">
        <w:rPr>
          <w:noProof w:val="0"/>
          <w:lang w:val="fr-FR" w:eastAsia="x-none"/>
        </w:rPr>
        <w:t>processus de cognition</w:t>
      </w:r>
      <w:r w:rsidR="00C01314" w:rsidRPr="00D67DD6">
        <w:rPr>
          <w:noProof w:val="0"/>
          <w:lang w:val="fr-FR" w:eastAsia="x-none"/>
        </w:rPr>
        <w:t>. L</w:t>
      </w:r>
      <w:r w:rsidRPr="00D67DD6">
        <w:rPr>
          <w:noProof w:val="0"/>
          <w:lang w:val="fr-FR" w:eastAsia="x-none"/>
        </w:rPr>
        <w:t xml:space="preserve">es scolastiques de Tolède </w:t>
      </w:r>
      <w:r w:rsidR="00C01314" w:rsidRPr="00D67DD6">
        <w:rPr>
          <w:noProof w:val="0"/>
          <w:lang w:val="fr-FR" w:eastAsia="x-none"/>
        </w:rPr>
        <w:t>déplacèrent le diaphanum dans l’oubli</w:t>
      </w:r>
      <w:r w:rsidR="00EB44F2" w:rsidRPr="00D67DD6">
        <w:rPr>
          <w:noProof w:val="0"/>
          <w:lang w:val="fr-FR" w:eastAsia="x-none"/>
        </w:rPr>
        <w:t xml:space="preserve">. </w:t>
      </w:r>
      <w:r w:rsidRPr="00D67DD6">
        <w:rPr>
          <w:noProof w:val="0"/>
          <w:lang w:val="fr-FR" w:eastAsia="x-none"/>
        </w:rPr>
        <w:t>L’</w:t>
      </w:r>
      <w:r w:rsidR="00214BE4" w:rsidRPr="00D67DD6">
        <w:rPr>
          <w:noProof w:val="0"/>
          <w:lang w:val="fr-FR" w:eastAsia="x-none"/>
        </w:rPr>
        <w:t>école de</w:t>
      </w:r>
      <w:r w:rsidRPr="00D67DD6">
        <w:rPr>
          <w:noProof w:val="0"/>
          <w:lang w:val="fr-FR" w:eastAsia="x-none"/>
        </w:rPr>
        <w:t xml:space="preserve">s commentateurs authentiques du </w:t>
      </w:r>
      <w:r w:rsidRPr="00D67DD6">
        <w:rPr>
          <w:i/>
          <w:noProof w:val="0"/>
          <w:lang w:val="fr-FR" w:eastAsia="x-none"/>
        </w:rPr>
        <w:t>De anima</w:t>
      </w:r>
      <w:r w:rsidRPr="00D67DD6">
        <w:rPr>
          <w:noProof w:val="0"/>
          <w:lang w:val="fr-FR" w:eastAsia="x-none"/>
        </w:rPr>
        <w:t xml:space="preserve"> fondée par John Blund</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Blund, J.</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réintroduisit le </w:t>
      </w:r>
      <w:r w:rsidR="00D75DF1" w:rsidRPr="00D67DD6">
        <w:rPr>
          <w:noProof w:val="0"/>
          <w:lang w:val="fr-FR" w:eastAsia="x-none"/>
        </w:rPr>
        <w:t>diaphanum</w:t>
      </w:r>
      <w:r w:rsidRPr="00D67DD6">
        <w:rPr>
          <w:noProof w:val="0"/>
          <w:lang w:val="fr-FR" w:eastAsia="x-none"/>
        </w:rPr>
        <w:t xml:space="preserve"> </w:t>
      </w:r>
      <w:r w:rsidR="00C01314" w:rsidRPr="00D67DD6">
        <w:rPr>
          <w:noProof w:val="0"/>
          <w:lang w:val="fr-FR" w:eastAsia="x-none"/>
        </w:rPr>
        <w:t>dans l</w:t>
      </w:r>
      <w:r w:rsidRPr="00D67DD6">
        <w:rPr>
          <w:noProof w:val="0"/>
          <w:lang w:val="fr-FR" w:eastAsia="x-none"/>
        </w:rPr>
        <w:t>a gigantomachie de la substance vers l’an</w:t>
      </w:r>
      <w:r w:rsidR="00CE32C5" w:rsidRPr="00D67DD6">
        <w:rPr>
          <w:noProof w:val="0"/>
          <w:lang w:val="fr-FR" w:eastAsia="x-none"/>
        </w:rPr>
        <w:t> </w:t>
      </w:r>
      <w:r w:rsidRPr="00D67DD6">
        <w:rPr>
          <w:noProof w:val="0"/>
          <w:lang w:val="fr-FR" w:eastAsia="x-none"/>
        </w:rPr>
        <w:t>1200</w:t>
      </w:r>
      <w:r w:rsidR="00C01314" w:rsidRPr="00D67DD6">
        <w:rPr>
          <w:noProof w:val="0"/>
          <w:lang w:val="fr-FR" w:eastAsia="x-none"/>
        </w:rPr>
        <w:t xml:space="preserve"> comme </w:t>
      </w:r>
      <w:r w:rsidRPr="00D67DD6">
        <w:rPr>
          <w:noProof w:val="0"/>
          <w:lang w:val="fr-FR" w:eastAsia="x-none"/>
        </w:rPr>
        <w:t xml:space="preserve">l’élément </w:t>
      </w:r>
      <w:r w:rsidR="00C01314" w:rsidRPr="00D67DD6">
        <w:rPr>
          <w:noProof w:val="0"/>
          <w:lang w:val="fr-FR" w:eastAsia="x-none"/>
        </w:rPr>
        <w:t xml:space="preserve">indispensable </w:t>
      </w:r>
      <w:r w:rsidR="0055535F" w:rsidRPr="00D67DD6">
        <w:rPr>
          <w:noProof w:val="0"/>
          <w:lang w:val="fr-FR" w:eastAsia="x-none"/>
        </w:rPr>
        <w:t>de</w:t>
      </w:r>
      <w:r w:rsidRPr="00D67DD6">
        <w:rPr>
          <w:noProof w:val="0"/>
          <w:lang w:val="fr-FR" w:eastAsia="x-none"/>
        </w:rPr>
        <w:t xml:space="preserve"> cognition. </w:t>
      </w:r>
      <w:r w:rsidR="001B6B60" w:rsidRPr="00D67DD6">
        <w:rPr>
          <w:noProof w:val="0"/>
          <w:lang w:val="fr-FR" w:eastAsia="x-none"/>
        </w:rPr>
        <w:t>A</w:t>
      </w:r>
      <w:r w:rsidRPr="00D67DD6">
        <w:rPr>
          <w:noProof w:val="0"/>
          <w:lang w:val="fr-FR" w:eastAsia="x-none"/>
        </w:rPr>
        <w:t>près</w:t>
      </w:r>
      <w:r w:rsidR="001B6B60" w:rsidRPr="00D67DD6">
        <w:rPr>
          <w:noProof w:val="0"/>
          <w:lang w:val="fr-FR" w:eastAsia="x-none"/>
        </w:rPr>
        <w:t xml:space="preserve"> une </w:t>
      </w:r>
      <w:r w:rsidRPr="00D67DD6">
        <w:rPr>
          <w:noProof w:val="0"/>
          <w:lang w:val="fr-FR" w:eastAsia="x-none"/>
        </w:rPr>
        <w:t>lecture approfondie</w:t>
      </w:r>
      <w:r w:rsidR="001B6B60" w:rsidRPr="00D67DD6">
        <w:rPr>
          <w:noProof w:val="0"/>
          <w:lang w:val="fr-FR" w:eastAsia="x-none"/>
        </w:rPr>
        <w:t xml:space="preserve"> </w:t>
      </w:r>
      <w:r w:rsidRPr="00D67DD6">
        <w:rPr>
          <w:i/>
          <w:noProof w:val="0"/>
          <w:lang w:val="fr-FR" w:eastAsia="x-none"/>
        </w:rPr>
        <w:t>De anima</w:t>
      </w:r>
      <w:r w:rsidRPr="00D67DD6">
        <w:rPr>
          <w:noProof w:val="0"/>
          <w:lang w:val="fr-FR" w:eastAsia="x-none"/>
        </w:rPr>
        <w:t xml:space="preserve">, </w:t>
      </w:r>
      <w:r w:rsidR="001B6B60" w:rsidRPr="00D67DD6">
        <w:rPr>
          <w:noProof w:val="0"/>
          <w:lang w:val="fr-FR" w:eastAsia="x-none"/>
        </w:rPr>
        <w:t xml:space="preserve">cette école </w:t>
      </w:r>
      <w:r w:rsidRPr="00D67DD6">
        <w:rPr>
          <w:noProof w:val="0"/>
          <w:lang w:val="fr-FR" w:eastAsia="x-none"/>
        </w:rPr>
        <w:t>renouvela la médiation à travers la notion d’</w:t>
      </w:r>
      <w:r w:rsidR="00C57352" w:rsidRPr="00C57352">
        <w:rPr>
          <w:i/>
          <w:noProof w:val="0"/>
          <w:lang w:val="fr-FR" w:eastAsia="x-none"/>
        </w:rPr>
        <w:t>intellectus</w:t>
      </w:r>
      <w:r w:rsidRPr="00D67DD6">
        <w:rPr>
          <w:i/>
          <w:noProof w:val="0"/>
          <w:lang w:val="fr-FR" w:eastAsia="x-none"/>
        </w:rPr>
        <w:t xml:space="preserve"> possibilis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possibilis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d’Alfarabi</w:t>
      </w:r>
      <w:r w:rsidR="00B30B2E" w:rsidRPr="00D67DD6">
        <w:rPr>
          <w:noProof w:val="0"/>
          <w:lang w:val="fr-FR" w:eastAsia="x-none"/>
        </w:rPr>
        <w:t xml:space="preserve"> qui était rémanié en </w:t>
      </w:r>
      <w:r w:rsidR="00C57352" w:rsidRPr="00C57352">
        <w:rPr>
          <w:i/>
          <w:noProof w:val="0"/>
          <w:lang w:val="fr-FR" w:eastAsia="x-none"/>
        </w:rPr>
        <w:t>intellectus</w:t>
      </w:r>
      <w:r w:rsidRPr="00D67DD6">
        <w:rPr>
          <w:i/>
          <w:noProof w:val="0"/>
          <w:lang w:val="fr-FR" w:eastAsia="x-none"/>
        </w:rPr>
        <w:t xml:space="preserve"> formalis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formalis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L’</w:t>
      </w:r>
      <w:r w:rsidR="001B6B60" w:rsidRPr="00D67DD6">
        <w:rPr>
          <w:noProof w:val="0"/>
          <w:lang w:val="fr-FR" w:eastAsia="x-none"/>
        </w:rPr>
        <w:t>é</w:t>
      </w:r>
      <w:r w:rsidR="00214BE4" w:rsidRPr="00D67DD6">
        <w:rPr>
          <w:noProof w:val="0"/>
          <w:lang w:val="fr-FR" w:eastAsia="x-none"/>
        </w:rPr>
        <w:t>cole de</w:t>
      </w:r>
      <w:r w:rsidRPr="00D67DD6">
        <w:rPr>
          <w:noProof w:val="0"/>
          <w:lang w:val="fr-FR" w:eastAsia="x-none"/>
        </w:rPr>
        <w:t xml:space="preserve"> Blund distinguait dans l’interprétation originale de l’abstraction d’Abunaser deux processus distincts, que le </w:t>
      </w:r>
      <w:r w:rsidR="00E3066C">
        <w:rPr>
          <w:noProof w:val="0"/>
          <w:lang w:val="fr-FR" w:eastAsia="x-none"/>
        </w:rPr>
        <w:t>Second Maître</w:t>
      </w:r>
      <w:r w:rsidRPr="00D67DD6">
        <w:rPr>
          <w:noProof w:val="0"/>
          <w:lang w:val="fr-FR" w:eastAsia="x-none"/>
        </w:rPr>
        <w:t xml:space="preserve"> attribuait à l’intellect réceptif de manière indifférenciée dans le processus de réception et d’abstraction (OBJ II, ch. 2.1.1). Les chapitres suivants mo</w:t>
      </w:r>
      <w:r w:rsidR="00101872" w:rsidRPr="00D67DD6">
        <w:rPr>
          <w:noProof w:val="0"/>
          <w:lang w:val="fr-FR" w:eastAsia="x-none"/>
        </w:rPr>
        <w:t xml:space="preserve">ntrent que cette dispute sur </w:t>
      </w:r>
      <w:r w:rsidRPr="00D67DD6">
        <w:rPr>
          <w:noProof w:val="0"/>
          <w:lang w:val="fr-FR" w:eastAsia="x-none"/>
        </w:rPr>
        <w:t xml:space="preserve">double interprétation </w:t>
      </w:r>
      <w:r w:rsidRPr="00D67DD6">
        <w:rPr>
          <w:i/>
          <w:noProof w:val="0"/>
          <w:lang w:val="fr-FR" w:eastAsia="x-none"/>
        </w:rPr>
        <w:t>De intellectu</w:t>
      </w:r>
      <w:r w:rsidRPr="00D67DD6">
        <w:rPr>
          <w:noProof w:val="0"/>
          <w:lang w:val="fr-FR" w:eastAsia="x-none"/>
        </w:rPr>
        <w:t xml:space="preserve"> d’Alfarabi se poursuit </w:t>
      </w:r>
      <w:r w:rsidR="001B6B60" w:rsidRPr="00D67DD6">
        <w:rPr>
          <w:noProof w:val="0"/>
          <w:lang w:val="fr-FR" w:eastAsia="x-none"/>
        </w:rPr>
        <w:t xml:space="preserve">par </w:t>
      </w:r>
      <w:r w:rsidRPr="00D67DD6">
        <w:rPr>
          <w:noProof w:val="0"/>
          <w:lang w:val="fr-FR" w:eastAsia="x-none"/>
        </w:rPr>
        <w:t xml:space="preserve">la dispute fondamentale sur l’interprétation du corpus d’Averroès entre </w:t>
      </w:r>
      <w:r w:rsidR="001B6B60" w:rsidRPr="00D67DD6">
        <w:rPr>
          <w:noProof w:val="0"/>
          <w:lang w:val="fr-FR" w:eastAsia="x-none"/>
        </w:rPr>
        <w:t>l</w:t>
      </w:r>
      <w:r w:rsidRPr="00D67DD6">
        <w:rPr>
          <w:noProof w:val="0"/>
          <w:lang w:val="fr-FR" w:eastAsia="x-none"/>
        </w:rPr>
        <w:t>’</w:t>
      </w:r>
      <w:r w:rsidR="001B6B60" w:rsidRPr="00D67DD6">
        <w:rPr>
          <w:noProof w:val="0"/>
          <w:lang w:val="fr-FR" w:eastAsia="x-none"/>
        </w:rPr>
        <w:t>é</w:t>
      </w:r>
      <w:r w:rsidRPr="00D67DD6">
        <w:rPr>
          <w:noProof w:val="0"/>
          <w:lang w:val="fr-FR" w:eastAsia="x-none"/>
        </w:rPr>
        <w:t xml:space="preserve">cole avicenniste de Tolède et </w:t>
      </w:r>
      <w:r w:rsidR="001B6B60" w:rsidRPr="00D67DD6">
        <w:rPr>
          <w:noProof w:val="0"/>
          <w:lang w:val="fr-FR" w:eastAsia="x-none"/>
        </w:rPr>
        <w:t>l</w:t>
      </w:r>
      <w:r w:rsidRPr="00D67DD6">
        <w:rPr>
          <w:noProof w:val="0"/>
          <w:lang w:val="fr-FR" w:eastAsia="x-none"/>
        </w:rPr>
        <w:t>’</w:t>
      </w:r>
      <w:r w:rsidR="001B6B60" w:rsidRPr="00D67DD6">
        <w:rPr>
          <w:noProof w:val="0"/>
          <w:lang w:val="fr-FR" w:eastAsia="x-none"/>
        </w:rPr>
        <w:t>é</w:t>
      </w:r>
      <w:r w:rsidRPr="00D67DD6">
        <w:rPr>
          <w:noProof w:val="0"/>
          <w:lang w:val="fr-FR" w:eastAsia="x-none"/>
        </w:rPr>
        <w:t xml:space="preserve">cole aristotélicienne de Sicile. Le doute concernant le médiateur manquant de </w:t>
      </w:r>
      <w:r w:rsidR="001B6B60" w:rsidRPr="00D67DD6">
        <w:rPr>
          <w:noProof w:val="0"/>
          <w:lang w:val="fr-FR" w:eastAsia="x-none"/>
        </w:rPr>
        <w:t xml:space="preserve">passage des </w:t>
      </w:r>
      <w:r w:rsidRPr="00D67DD6">
        <w:rPr>
          <w:noProof w:val="0"/>
          <w:lang w:val="fr-FR" w:eastAsia="x-none"/>
        </w:rPr>
        <w:t xml:space="preserve">sens </w:t>
      </w:r>
      <w:r w:rsidR="001B6B60" w:rsidRPr="00D67DD6">
        <w:rPr>
          <w:noProof w:val="0"/>
          <w:lang w:val="fr-FR" w:eastAsia="x-none"/>
        </w:rPr>
        <w:t xml:space="preserve">à </w:t>
      </w:r>
      <w:r w:rsidRPr="00D67DD6">
        <w:rPr>
          <w:noProof w:val="0"/>
          <w:lang w:val="fr-FR" w:eastAsia="x-none"/>
        </w:rPr>
        <w:t xml:space="preserve">l’intellect n’a été levé que par l’arrivée de l’authentique </w:t>
      </w:r>
      <w:r w:rsidR="001B6B60" w:rsidRPr="00D67DD6">
        <w:rPr>
          <w:noProof w:val="0"/>
          <w:lang w:val="fr-FR" w:eastAsia="x-none"/>
        </w:rPr>
        <w:t>corpus d’</w:t>
      </w:r>
      <w:r w:rsidRPr="00D67DD6">
        <w:rPr>
          <w:noProof w:val="0"/>
          <w:lang w:val="fr-FR" w:eastAsia="x-none"/>
        </w:rPr>
        <w:t>Averroès dans l’Occident latin.</w:t>
      </w:r>
      <w:r w:rsidR="001B6B60" w:rsidRPr="00D67DD6">
        <w:rPr>
          <w:noProof w:val="0"/>
          <w:lang w:val="fr-FR" w:eastAsia="x-none"/>
        </w:rPr>
        <w:t xml:space="preserve"> </w:t>
      </w:r>
      <w:r w:rsidR="0092641E" w:rsidRPr="00D67DD6">
        <w:rPr>
          <w:noProof w:val="0"/>
          <w:lang w:val="fr-FR" w:eastAsia="x-none"/>
        </w:rPr>
        <w:t>L</w:t>
      </w:r>
      <w:r w:rsidRPr="00D67DD6">
        <w:rPr>
          <w:noProof w:val="0"/>
          <w:lang w:val="fr-FR" w:eastAsia="x-none"/>
        </w:rPr>
        <w:t>’</w:t>
      </w:r>
      <w:r w:rsidR="001922A7" w:rsidRPr="00D67DD6">
        <w:rPr>
          <w:noProof w:val="0"/>
          <w:lang w:val="fr-FR" w:eastAsia="x-none"/>
        </w:rPr>
        <w:t>é</w:t>
      </w:r>
      <w:r w:rsidR="00214BE4" w:rsidRPr="00D67DD6">
        <w:rPr>
          <w:noProof w:val="0"/>
          <w:lang w:val="fr-FR" w:eastAsia="x-none"/>
        </w:rPr>
        <w:t>cole de</w:t>
      </w:r>
      <w:r w:rsidRPr="00D67DD6">
        <w:rPr>
          <w:noProof w:val="0"/>
          <w:lang w:val="fr-FR" w:eastAsia="x-none"/>
        </w:rPr>
        <w:t xml:space="preserve"> Tolède</w:t>
      </w:r>
      <w:r w:rsidRPr="00D67DD6">
        <w:rPr>
          <w:noProof w:val="0"/>
          <w:lang w:val="fr-FR" w:eastAsia="x-none"/>
        </w:rPr>
        <w:fldChar w:fldCharType="begin"/>
      </w:r>
      <w:r w:rsidRPr="00D67DD6">
        <w:rPr>
          <w:noProof w:val="0"/>
          <w:lang w:val="fr-FR"/>
        </w:rPr>
        <w:instrText xml:space="preserve"> XE "</w:instrText>
      </w:r>
      <w:r w:rsidR="00214BE4" w:rsidRPr="00D67DD6">
        <w:rPr>
          <w:noProof w:val="0"/>
          <w:lang w:val="fr-FR" w:eastAsia="x-none"/>
        </w:rPr>
        <w:instrText>école de</w:instrText>
      </w:r>
      <w:r w:rsidRPr="00D67DD6">
        <w:rPr>
          <w:noProof w:val="0"/>
          <w:lang w:val="fr-FR" w:eastAsia="x-none"/>
        </w:rPr>
        <w:instrText xml:space="preserve"> Tolède</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r w:rsidR="001B6B60" w:rsidRPr="00D67DD6">
        <w:rPr>
          <w:noProof w:val="0"/>
          <w:lang w:val="fr-FR" w:eastAsia="x-none"/>
        </w:rPr>
        <w:t>exposa les t</w:t>
      </w:r>
      <w:r w:rsidRPr="00D67DD6">
        <w:rPr>
          <w:noProof w:val="0"/>
          <w:lang w:val="fr-FR" w:eastAsia="x-none"/>
        </w:rPr>
        <w:t>raductions avicenni</w:t>
      </w:r>
      <w:r w:rsidR="001B6B60" w:rsidRPr="00D67DD6">
        <w:rPr>
          <w:noProof w:val="0"/>
          <w:lang w:val="fr-FR" w:eastAsia="x-none"/>
        </w:rPr>
        <w:t>stes</w:t>
      </w:r>
      <w:r w:rsidRPr="00D67DD6">
        <w:rPr>
          <w:noProof w:val="0"/>
          <w:lang w:val="fr-FR" w:eastAsia="x-none"/>
        </w:rPr>
        <w:t xml:space="preserve"> d’Averroès </w:t>
      </w:r>
      <w:r w:rsidR="00C033CC" w:rsidRPr="00D67DD6">
        <w:rPr>
          <w:noProof w:val="0"/>
          <w:lang w:val="fr-FR" w:eastAsia="x-none"/>
        </w:rPr>
        <w:t xml:space="preserve">en tant que </w:t>
      </w:r>
      <w:r w:rsidR="0092641E" w:rsidRPr="00D67DD6">
        <w:rPr>
          <w:noProof w:val="0"/>
          <w:lang w:val="fr-FR" w:eastAsia="x-none"/>
        </w:rPr>
        <w:t xml:space="preserve">le </w:t>
      </w:r>
      <w:r w:rsidR="00C033CC" w:rsidRPr="00D67DD6">
        <w:rPr>
          <w:noProof w:val="0"/>
          <w:lang w:val="fr-FR" w:eastAsia="x-none"/>
        </w:rPr>
        <w:t xml:space="preserve">premier </w:t>
      </w:r>
      <w:r w:rsidR="0092641E" w:rsidRPr="00D67DD6">
        <w:rPr>
          <w:noProof w:val="0"/>
          <w:lang w:val="fr-FR" w:eastAsia="x-none"/>
        </w:rPr>
        <w:t>point d</w:t>
      </w:r>
      <w:r w:rsidR="0092641E" w:rsidRPr="00D67DD6">
        <w:rPr>
          <w:rFonts w:cs="Calibri"/>
          <w:noProof w:val="0"/>
          <w:lang w:val="fr-FR" w:eastAsia="x-none"/>
        </w:rPr>
        <w:t>′</w:t>
      </w:r>
      <w:r w:rsidR="00C033CC" w:rsidRPr="00D67DD6">
        <w:rPr>
          <w:noProof w:val="0"/>
          <w:lang w:val="fr-FR" w:eastAsia="x-none"/>
        </w:rPr>
        <w:t>une série</w:t>
      </w:r>
      <w:r w:rsidR="001B6B60" w:rsidRPr="00D67DD6">
        <w:rPr>
          <w:noProof w:val="0"/>
          <w:lang w:val="fr-FR" w:eastAsia="x-none"/>
        </w:rPr>
        <w:t>. Michael Scotus</w:t>
      </w:r>
      <w:r w:rsidR="00CF68FA" w:rsidRPr="00D67DD6">
        <w:rPr>
          <w:noProof w:val="0"/>
          <w:lang w:val="fr-FR" w:eastAsia="x-none"/>
        </w:rPr>
        <w:fldChar w:fldCharType="begin"/>
      </w:r>
      <w:r w:rsidR="00CF68FA" w:rsidRPr="00D67DD6">
        <w:rPr>
          <w:noProof w:val="0"/>
          <w:lang w:val="fr-FR"/>
        </w:rPr>
        <w:instrText xml:space="preserve"> XE "</w:instrText>
      </w:r>
      <w:r w:rsidR="00CF68FA" w:rsidRPr="00D67DD6">
        <w:rPr>
          <w:noProof w:val="0"/>
          <w:lang w:val="fr-FR" w:eastAsia="x-none"/>
        </w:rPr>
        <w:instrText>Michael Scotus</w:instrText>
      </w:r>
      <w:r w:rsidR="00CF68FA" w:rsidRPr="00D67DD6">
        <w:rPr>
          <w:noProof w:val="0"/>
          <w:lang w:val="fr-FR"/>
        </w:rPr>
        <w:instrText xml:space="preserve">" </w:instrText>
      </w:r>
      <w:r w:rsidR="00CF68FA" w:rsidRPr="00D67DD6">
        <w:rPr>
          <w:noProof w:val="0"/>
          <w:lang w:val="fr-FR" w:eastAsia="x-none"/>
        </w:rPr>
        <w:fldChar w:fldCharType="end"/>
      </w:r>
      <w:r w:rsidR="00CF68FA" w:rsidRPr="00D67DD6">
        <w:rPr>
          <w:noProof w:val="0"/>
          <w:lang w:val="fr-FR" w:eastAsia="x-none"/>
        </w:rPr>
        <w:t xml:space="preserve"> les r</w:t>
      </w:r>
      <w:r w:rsidR="007C4B2C" w:rsidRPr="00D67DD6">
        <w:rPr>
          <w:noProof w:val="0"/>
          <w:lang w:val="fr-FR" w:eastAsia="x-none"/>
        </w:rPr>
        <w:t>e</w:t>
      </w:r>
      <w:r w:rsidR="00CF68FA" w:rsidRPr="00D67DD6">
        <w:rPr>
          <w:noProof w:val="0"/>
          <w:lang w:val="fr-FR" w:eastAsia="x-none"/>
        </w:rPr>
        <w:t xml:space="preserve">ctifia </w:t>
      </w:r>
      <w:r w:rsidR="0092641E" w:rsidRPr="00D67DD6">
        <w:rPr>
          <w:noProof w:val="0"/>
          <w:lang w:val="fr-FR" w:eastAsia="x-none"/>
        </w:rPr>
        <w:t xml:space="preserve">vers </w:t>
      </w:r>
      <w:r w:rsidRPr="00D67DD6">
        <w:rPr>
          <w:noProof w:val="0"/>
          <w:lang w:val="fr-FR" w:eastAsia="x-none"/>
        </w:rPr>
        <w:t>1230 en faveur de l’</w:t>
      </w:r>
      <w:r w:rsidR="00CF68FA" w:rsidRPr="00D67DD6">
        <w:rPr>
          <w:noProof w:val="0"/>
          <w:lang w:val="fr-FR" w:eastAsia="x-none"/>
        </w:rPr>
        <w:t xml:space="preserve">aristotélisme authentique de </w:t>
      </w:r>
      <w:r w:rsidR="007C4B2C" w:rsidRPr="00D67DD6">
        <w:rPr>
          <w:noProof w:val="0"/>
          <w:lang w:val="fr-FR" w:eastAsia="x-none"/>
        </w:rPr>
        <w:t>l</w:t>
      </w:r>
      <w:r w:rsidR="00CF68FA" w:rsidRPr="00D67DD6">
        <w:rPr>
          <w:noProof w:val="0"/>
          <w:lang w:val="fr-FR" w:eastAsia="x-none"/>
        </w:rPr>
        <w:t>’</w:t>
      </w:r>
      <w:r w:rsidR="001922A7" w:rsidRPr="00D67DD6">
        <w:rPr>
          <w:noProof w:val="0"/>
          <w:lang w:val="fr-FR" w:eastAsia="x-none"/>
        </w:rPr>
        <w:t>é</w:t>
      </w:r>
      <w:r w:rsidRPr="00D67DD6">
        <w:rPr>
          <w:noProof w:val="0"/>
          <w:lang w:val="fr-FR" w:eastAsia="x-none"/>
        </w:rPr>
        <w:t>cole sicilienne (OBJ II, ch. 2.1.3). La présence ou l’absence du diaphanum et sa conception contiennent le noyau de toutes les disputes ultérieures</w:t>
      </w:r>
      <w:r w:rsidR="001D2895" w:rsidRPr="00D67DD6">
        <w:rPr>
          <w:noProof w:val="0"/>
          <w:lang w:val="fr-FR" w:eastAsia="x-none"/>
        </w:rPr>
        <w:t xml:space="preserve"> sur la nature de la cognition.</w:t>
      </w:r>
    </w:p>
    <w:p w14:paraId="619BE43A" w14:textId="6A19E16E" w:rsidR="0075080C" w:rsidRPr="00D67DD6" w:rsidRDefault="005328F8" w:rsidP="0075080C">
      <w:pPr>
        <w:ind w:firstLine="397"/>
        <w:rPr>
          <w:noProof w:val="0"/>
          <w:lang w:val="fr-FR" w:eastAsia="x-none"/>
        </w:rPr>
      </w:pPr>
      <w:r w:rsidRPr="00D67DD6">
        <w:rPr>
          <w:noProof w:val="0"/>
          <w:lang w:val="fr-FR" w:eastAsia="x-none"/>
        </w:rPr>
        <w:t>Grâce à l’introduction d</w:t>
      </w:r>
      <w:r w:rsidR="003B4E60"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in potencia</w:t>
      </w:r>
      <w:r w:rsidR="003B4E60" w:rsidRPr="00D67DD6">
        <w:rPr>
          <w:noProof w:val="0"/>
          <w:lang w:val="fr-FR" w:eastAsia="x-none"/>
        </w:rPr>
        <w:t xml:space="preserve"> dans le schéma néoplatonicien de cognition, un nouvel </w:t>
      </w:r>
      <w:r w:rsidR="009D3B4A" w:rsidRPr="00D67DD6">
        <w:rPr>
          <w:noProof w:val="0"/>
          <w:lang w:val="fr-FR" w:eastAsia="x-none"/>
        </w:rPr>
        <w:t>évènement</w:t>
      </w:r>
      <w:r w:rsidR="001A045A" w:rsidRPr="00D67DD6">
        <w:rPr>
          <w:noProof w:val="0"/>
          <w:lang w:val="fr-FR" w:eastAsia="x-none"/>
        </w:rPr>
        <w:t xml:space="preserve"> du décèlement </w:t>
      </w:r>
      <w:r w:rsidR="003B4E60" w:rsidRPr="00D67DD6">
        <w:rPr>
          <w:noProof w:val="0"/>
          <w:lang w:val="fr-FR" w:eastAsia="x-none"/>
        </w:rPr>
        <w:t xml:space="preserve">de </w:t>
      </w:r>
      <w:r w:rsidR="00223043" w:rsidRPr="00D67DD6">
        <w:rPr>
          <w:noProof w:val="0"/>
          <w:lang w:val="fr-FR" w:eastAsia="x-none"/>
        </w:rPr>
        <w:t>l’existant</w:t>
      </w:r>
      <w:r w:rsidR="003B4E60" w:rsidRPr="00D67DD6">
        <w:rPr>
          <w:noProof w:val="0"/>
          <w:lang w:val="fr-FR" w:eastAsia="x-none"/>
        </w:rPr>
        <w:t xml:space="preserve"> </w:t>
      </w:r>
      <w:r w:rsidR="00797B45" w:rsidRPr="00D67DD6">
        <w:rPr>
          <w:noProof w:val="0"/>
          <w:lang w:val="fr-FR" w:eastAsia="x-none"/>
        </w:rPr>
        <w:t>(</w:t>
      </w:r>
      <w:r w:rsidR="00221FAC" w:rsidRPr="00221FAC">
        <w:rPr>
          <w:i/>
          <w:noProof w:val="0"/>
          <w:lang w:val="fr-FR" w:eastAsia="x-none"/>
        </w:rPr>
        <w:t>alètheia</w:t>
      </w:r>
      <w:r w:rsidR="00797B45" w:rsidRPr="00D67DD6">
        <w:rPr>
          <w:noProof w:val="0"/>
          <w:lang w:val="fr-FR" w:eastAsia="x-none"/>
        </w:rPr>
        <w:t xml:space="preserve">) </w:t>
      </w:r>
      <w:r w:rsidR="003B4E60" w:rsidRPr="00D67DD6">
        <w:rPr>
          <w:noProof w:val="0"/>
          <w:lang w:val="fr-FR" w:eastAsia="x-none"/>
        </w:rPr>
        <w:t xml:space="preserve">se produit dans la métaphysique occidentale. </w:t>
      </w:r>
      <w:r w:rsidR="00797B45" w:rsidRPr="00D67DD6">
        <w:rPr>
          <w:noProof w:val="0"/>
          <w:lang w:val="fr-FR" w:eastAsia="x-none"/>
        </w:rPr>
        <w:t>Alfarabi fit un retour à la métaphysique d</w:t>
      </w:r>
      <w:r w:rsidR="00797B45" w:rsidRPr="00D67DD6">
        <w:rPr>
          <w:rFonts w:cs="Calibri"/>
          <w:noProof w:val="0"/>
          <w:lang w:val="fr-FR" w:eastAsia="x-none"/>
        </w:rPr>
        <w:t>′</w:t>
      </w:r>
      <w:r w:rsidR="00797B45" w:rsidRPr="00D67DD6">
        <w:rPr>
          <w:noProof w:val="0"/>
          <w:lang w:val="fr-FR" w:eastAsia="x-none"/>
        </w:rPr>
        <w:t xml:space="preserve">Aristote. </w:t>
      </w:r>
      <w:r w:rsidR="003B4E60" w:rsidRPr="00D67DD6">
        <w:rPr>
          <w:noProof w:val="0"/>
          <w:lang w:val="fr-FR" w:eastAsia="x-none"/>
        </w:rPr>
        <w:t xml:space="preserve">L’âme possède sa propre capacité de cognition, qui, cependant, ne conserve qu’une valeur accidentelle </w:t>
      </w:r>
      <w:r w:rsidR="007C4B2C" w:rsidRPr="00D67DD6">
        <w:rPr>
          <w:noProof w:val="0"/>
          <w:lang w:val="fr-FR" w:eastAsia="x-none"/>
        </w:rPr>
        <w:t xml:space="preserve">et </w:t>
      </w:r>
      <w:r w:rsidR="003B4E60" w:rsidRPr="00D67DD6">
        <w:rPr>
          <w:noProof w:val="0"/>
          <w:lang w:val="fr-FR" w:eastAsia="x-none"/>
        </w:rPr>
        <w:t xml:space="preserve">secondaire par rapport à la chose réelle existante. La cognition est déterminée passivement par la chose réelle. Nous percevons cette chose d’abord par les sens qui sont actualisés directement à partir de la première substance. Par ce rapport secondaire à la chose réelle, l’âme devient tout (νοῦς τῷ πάντα γίνεσθαι, </w:t>
      </w:r>
      <w:r w:rsidR="003B4E60" w:rsidRPr="00D67DD6">
        <w:rPr>
          <w:i/>
          <w:noProof w:val="0"/>
          <w:lang w:val="fr-FR" w:eastAsia="x-none"/>
        </w:rPr>
        <w:t>De anima</w:t>
      </w:r>
      <w:r w:rsidR="003B4E60" w:rsidRPr="00D67DD6">
        <w:rPr>
          <w:noProof w:val="0"/>
          <w:lang w:val="fr-FR" w:eastAsia="x-none"/>
        </w:rPr>
        <w:t xml:space="preserve"> 430a14</w:t>
      </w:r>
      <w:r w:rsidR="003B4E60" w:rsidRPr="00D67DD6">
        <w:rPr>
          <w:noProof w:val="0"/>
          <w:lang w:val="fr-FR"/>
        </w:rPr>
        <w:fldChar w:fldCharType="begin"/>
      </w:r>
      <w:r w:rsidR="003B4E60" w:rsidRPr="00D67DD6">
        <w:rPr>
          <w:noProof w:val="0"/>
          <w:lang w:val="fr-FR"/>
        </w:rPr>
        <w:instrText xml:space="preserve"> </w:instrText>
      </w:r>
      <w:r w:rsidR="003B4E60" w:rsidRPr="00D67DD6">
        <w:rPr>
          <w:noProof w:val="0"/>
          <w:lang w:val="fr-FR"/>
        </w:rPr>
        <w:lastRenderedPageBreak/>
        <w:instrText>XE "Aristoteles:</w:instrText>
      </w:r>
      <w:r w:rsidR="003B4E60" w:rsidRPr="00D67DD6">
        <w:rPr>
          <w:i/>
          <w:noProof w:val="0"/>
          <w:lang w:val="fr-FR"/>
        </w:rPr>
        <w:instrText>De anima</w:instrText>
      </w:r>
      <w:r w:rsidR="003B4E60" w:rsidRPr="00D67DD6">
        <w:rPr>
          <w:noProof w:val="0"/>
          <w:lang w:val="fr-FR"/>
        </w:rPr>
        <w:instrText xml:space="preserve"> 430a14" </w:instrText>
      </w:r>
      <w:r w:rsidR="003B4E60" w:rsidRPr="00D67DD6">
        <w:rPr>
          <w:noProof w:val="0"/>
          <w:lang w:val="fr-FR"/>
        </w:rPr>
        <w:fldChar w:fldCharType="end"/>
      </w:r>
      <w:r w:rsidR="003B4E60" w:rsidRPr="00D67DD6">
        <w:rPr>
          <w:noProof w:val="0"/>
          <w:lang w:val="fr-FR" w:eastAsia="x-none"/>
        </w:rPr>
        <w:t xml:space="preserve">). </w:t>
      </w:r>
      <w:r w:rsidR="0026335F" w:rsidRPr="00D67DD6">
        <w:rPr>
          <w:noProof w:val="0"/>
          <w:lang w:val="fr-FR" w:eastAsia="x-none"/>
        </w:rPr>
        <w:t xml:space="preserve">La connaissance est actualisée par le datif métaphysique aristotélicien et elle est </w:t>
      </w:r>
      <w:r w:rsidR="008C1C3D" w:rsidRPr="00D67DD6">
        <w:rPr>
          <w:noProof w:val="0"/>
          <w:lang w:val="fr-FR" w:eastAsia="x-none"/>
        </w:rPr>
        <w:t xml:space="preserve">énoncée </w:t>
      </w:r>
      <w:r w:rsidR="0026335F" w:rsidRPr="00D67DD6">
        <w:rPr>
          <w:noProof w:val="0"/>
          <w:lang w:val="fr-FR" w:eastAsia="x-none"/>
        </w:rPr>
        <w:t>par l</w:t>
      </w:r>
      <w:r w:rsidR="00CE32C5" w:rsidRPr="00D67DD6">
        <w:rPr>
          <w:noProof w:val="0"/>
          <w:lang w:val="fr-FR" w:eastAsia="x-none"/>
        </w:rPr>
        <w:t>’</w:t>
      </w:r>
      <w:r w:rsidR="0026335F" w:rsidRPr="00D67DD6">
        <w:rPr>
          <w:noProof w:val="0"/>
          <w:lang w:val="fr-FR" w:eastAsia="x-none"/>
        </w:rPr>
        <w:t xml:space="preserve">imposition catégorielle. La chose </w:t>
      </w:r>
      <w:r w:rsidR="003B4E60" w:rsidRPr="00D67DD6">
        <w:rPr>
          <w:noProof w:val="0"/>
          <w:lang w:val="fr-FR" w:eastAsia="x-none"/>
        </w:rPr>
        <w:t xml:space="preserve">est donnée dans le mode de </w:t>
      </w:r>
      <w:r w:rsidR="00223043" w:rsidRPr="00D67DD6">
        <w:rPr>
          <w:noProof w:val="0"/>
          <w:lang w:val="fr-FR" w:eastAsia="x-none"/>
        </w:rPr>
        <w:t>l’existant</w:t>
      </w:r>
      <w:r w:rsidR="003B4E60" w:rsidRPr="00D67DD6">
        <w:rPr>
          <w:noProof w:val="0"/>
          <w:lang w:val="fr-FR" w:eastAsia="x-none"/>
        </w:rPr>
        <w:t xml:space="preserve"> au passé vis-à-vis du concept cognitif (τῷ τί ἦν, </w:t>
      </w:r>
      <w:r w:rsidR="003B4E60" w:rsidRPr="00D67DD6">
        <w:rPr>
          <w:i/>
          <w:noProof w:val="0"/>
          <w:lang w:val="fr-FR" w:eastAsia="x-none"/>
        </w:rPr>
        <w:t>quo est</w:t>
      </w:r>
      <w:r w:rsidR="00F9434C" w:rsidRPr="00D67DD6">
        <w:rPr>
          <w:i/>
          <w:noProof w:val="0"/>
          <w:lang w:val="fr-FR" w:eastAsia="x-none"/>
        </w:rPr>
        <w:t xml:space="preserve">, </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quo est</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ch.</w:t>
      </w:r>
      <w:r w:rsidR="00CE32C5" w:rsidRPr="00D67DD6">
        <w:rPr>
          <w:noProof w:val="0"/>
          <w:lang w:val="fr-FR" w:eastAsia="x-none"/>
        </w:rPr>
        <w:t> </w:t>
      </w:r>
      <w:r w:rsidR="003B4E60" w:rsidRPr="00D67DD6">
        <w:rPr>
          <w:noProof w:val="0"/>
          <w:lang w:val="fr-FR" w:eastAsia="x-none"/>
        </w:rPr>
        <w:t xml:space="preserve">1.1). La cognition naît </w:t>
      </w:r>
      <w:r w:rsidR="00373095" w:rsidRPr="00D67DD6">
        <w:rPr>
          <w:noProof w:val="0"/>
          <w:lang w:val="fr-FR" w:eastAsia="x-none"/>
        </w:rPr>
        <w:t xml:space="preserve">en vertu </w:t>
      </w:r>
      <w:r w:rsidR="003B4E60" w:rsidRPr="00D67DD6">
        <w:rPr>
          <w:noProof w:val="0"/>
          <w:lang w:val="fr-FR" w:eastAsia="x-none"/>
        </w:rPr>
        <w:t>de l’</w:t>
      </w:r>
      <w:r w:rsidR="00373095" w:rsidRPr="00D67DD6">
        <w:rPr>
          <w:noProof w:val="0"/>
          <w:lang w:val="fr-FR" w:eastAsia="x-none"/>
        </w:rPr>
        <w:t>imagination individuelle et d</w:t>
      </w:r>
      <w:r w:rsidR="003B4E60"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possibilis</w:t>
      </w:r>
      <w:r w:rsidR="003B4E60" w:rsidRPr="00D67DD6">
        <w:rPr>
          <w:noProof w:val="0"/>
          <w:lang w:val="fr-FR" w:eastAsia="x-none"/>
        </w:rPr>
        <w:t xml:space="preserve"> individuel. Les deux types de diaphanum constituent une double forme de médiation sensuelle et intellectuelle dans l’âme. Cette double médiation </w:t>
      </w:r>
      <w:r w:rsidR="0030743D" w:rsidRPr="00D67DD6">
        <w:rPr>
          <w:noProof w:val="0"/>
          <w:lang w:val="fr-FR" w:eastAsia="x-none"/>
        </w:rPr>
        <w:t xml:space="preserve">renvoie à la </w:t>
      </w:r>
      <w:r w:rsidR="003B4E60" w:rsidRPr="00D67DD6">
        <w:rPr>
          <w:noProof w:val="0"/>
          <w:lang w:val="fr-FR" w:eastAsia="x-none"/>
        </w:rPr>
        <w:t xml:space="preserve">chose originelle dans la réalité. L’intellect garde </w:t>
      </w:r>
      <w:r w:rsidR="0030743D" w:rsidRPr="00D67DD6">
        <w:rPr>
          <w:noProof w:val="0"/>
          <w:lang w:val="fr-FR" w:eastAsia="x-none"/>
        </w:rPr>
        <w:t>le</w:t>
      </w:r>
      <w:r w:rsidR="003B4E60" w:rsidRPr="00D67DD6">
        <w:rPr>
          <w:noProof w:val="0"/>
          <w:lang w:val="fr-FR" w:eastAsia="x-none"/>
        </w:rPr>
        <w:t xml:space="preserve"> caractère passé concernant l’existence de la chose actuelle. </w:t>
      </w:r>
      <w:r w:rsidR="0030743D" w:rsidRPr="00D67DD6">
        <w:rPr>
          <w:noProof w:val="0"/>
          <w:lang w:val="fr-FR" w:eastAsia="x-none"/>
        </w:rPr>
        <w:t>En suivant l’influence des Furies</w:t>
      </w:r>
      <w:r w:rsidR="0030743D" w:rsidRPr="00D67DD6">
        <w:rPr>
          <w:noProof w:val="0"/>
          <w:lang w:val="fr-FR" w:eastAsia="x-none"/>
        </w:rPr>
        <w:fldChar w:fldCharType="begin"/>
      </w:r>
      <w:r w:rsidR="0030743D" w:rsidRPr="00D67DD6">
        <w:rPr>
          <w:noProof w:val="0"/>
          <w:lang w:val="fr-FR"/>
        </w:rPr>
        <w:instrText xml:space="preserve"> XE "</w:instrText>
      </w:r>
      <w:r w:rsidR="0030743D" w:rsidRPr="00D67DD6">
        <w:rPr>
          <w:noProof w:val="0"/>
          <w:lang w:val="fr-FR" w:eastAsia="x-none"/>
        </w:rPr>
        <w:instrText>Furies</w:instrText>
      </w:r>
      <w:r w:rsidR="0030743D" w:rsidRPr="00D67DD6">
        <w:rPr>
          <w:noProof w:val="0"/>
          <w:lang w:val="fr-FR"/>
        </w:rPr>
        <w:instrText xml:space="preserve">" </w:instrText>
      </w:r>
      <w:r w:rsidR="0030743D" w:rsidRPr="00D67DD6">
        <w:rPr>
          <w:noProof w:val="0"/>
          <w:lang w:val="fr-FR" w:eastAsia="x-none"/>
        </w:rPr>
        <w:fldChar w:fldCharType="end"/>
      </w:r>
      <w:r w:rsidR="0030743D" w:rsidRPr="00D67DD6">
        <w:rPr>
          <w:noProof w:val="0"/>
          <w:lang w:val="fr-FR" w:eastAsia="x-none"/>
        </w:rPr>
        <w:t xml:space="preserve"> vengeresses, l</w:t>
      </w:r>
      <w:r w:rsidR="003B4E60" w:rsidRPr="00D67DD6">
        <w:rPr>
          <w:noProof w:val="0"/>
          <w:lang w:val="fr-FR" w:eastAsia="x-none"/>
        </w:rPr>
        <w:t>a modernité aveugle</w:t>
      </w:r>
      <w:r w:rsidR="0030743D" w:rsidRPr="00D67DD6">
        <w:rPr>
          <w:noProof w:val="0"/>
          <w:lang w:val="fr-FR" w:eastAsia="x-none"/>
        </w:rPr>
        <w:t xml:space="preserve"> </w:t>
      </w:r>
      <w:r w:rsidR="00F62024" w:rsidRPr="00D67DD6">
        <w:rPr>
          <w:noProof w:val="0"/>
          <w:lang w:val="fr-FR" w:eastAsia="x-none"/>
        </w:rPr>
        <w:t>« </w:t>
      </w:r>
      <w:r w:rsidR="003B4E60" w:rsidRPr="00D67DD6">
        <w:rPr>
          <w:noProof w:val="0"/>
          <w:lang w:val="fr-FR" w:eastAsia="x-none"/>
        </w:rPr>
        <w:t>voit</w:t>
      </w:r>
      <w:r w:rsidR="00F62024" w:rsidRPr="00D67DD6">
        <w:rPr>
          <w:noProof w:val="0"/>
          <w:lang w:val="fr-FR" w:eastAsia="x-none"/>
        </w:rPr>
        <w:t> »</w:t>
      </w:r>
      <w:r w:rsidR="003B4E60" w:rsidRPr="00D67DD6">
        <w:rPr>
          <w:noProof w:val="0"/>
          <w:lang w:val="fr-FR" w:eastAsia="x-none"/>
        </w:rPr>
        <w:t xml:space="preserve"> la parousie du sens eidétique à travers </w:t>
      </w:r>
      <w:r w:rsidR="00F62024" w:rsidRPr="00D67DD6">
        <w:rPr>
          <w:noProof w:val="0"/>
          <w:lang w:val="fr-FR" w:eastAsia="x-none"/>
        </w:rPr>
        <w:t>l’intellect-</w:t>
      </w:r>
      <w:r w:rsidR="003B4E60" w:rsidRPr="00D67DD6">
        <w:rPr>
          <w:noProof w:val="0"/>
          <w:lang w:val="fr-FR" w:eastAsia="x-none"/>
        </w:rPr>
        <w:t>soleil objectif. Cette vision paranoïaq</w:t>
      </w:r>
      <w:r w:rsidR="00005A32" w:rsidRPr="00D67DD6">
        <w:rPr>
          <w:noProof w:val="0"/>
          <w:lang w:val="fr-FR" w:eastAsia="x-none"/>
        </w:rPr>
        <w:t>ue crée la réalité mytholo</w:t>
      </w:r>
      <w:r w:rsidR="00CF3BF1" w:rsidRPr="00D67DD6">
        <w:rPr>
          <w:noProof w:val="0"/>
          <w:lang w:val="fr-FR" w:eastAsia="x-none"/>
        </w:rPr>
        <w:t>g</w:t>
      </w:r>
      <w:r w:rsidR="00005A32" w:rsidRPr="00D67DD6">
        <w:rPr>
          <w:noProof w:val="0"/>
          <w:lang w:val="fr-FR" w:eastAsia="x-none"/>
        </w:rPr>
        <w:t>ique</w:t>
      </w:r>
      <w:r w:rsidR="003B4E60" w:rsidRPr="00D67DD6">
        <w:rPr>
          <w:noProof w:val="0"/>
          <w:lang w:val="fr-FR" w:eastAsia="x-none"/>
        </w:rPr>
        <w:t xml:space="preserve"> qui remplace la preuve déductive aristotélicienne et la connaissance critique de la première substance réelle. Ces nouveaux simulacres de connaissance sont projetés sur le mur de la caverne platonicienne. Le rôle des gardiens du « savoir » de la civilisation occidentale, qui trouv</w:t>
      </w:r>
      <w:r w:rsidR="00F62024" w:rsidRPr="00D67DD6">
        <w:rPr>
          <w:noProof w:val="0"/>
          <w:lang w:val="fr-FR" w:eastAsia="x-none"/>
        </w:rPr>
        <w:t xml:space="preserve">èrent </w:t>
      </w:r>
      <w:r w:rsidR="003B4E60" w:rsidRPr="00D67DD6">
        <w:rPr>
          <w:noProof w:val="0"/>
          <w:lang w:val="fr-FR" w:eastAsia="x-none"/>
        </w:rPr>
        <w:t>leur siège dans les institutions académiques, est tout à fait indispensable dans cette divine comédie</w:t>
      </w:r>
      <w:r w:rsidR="00697F3F" w:rsidRPr="00D67DD6">
        <w:rPr>
          <w:noProof w:val="0"/>
          <w:lang w:val="fr-FR" w:eastAsia="x-none"/>
        </w:rPr>
        <w:t>. Le jeu des simulacres remplaça</w:t>
      </w:r>
      <w:r w:rsidR="003B4E60" w:rsidRPr="00D67DD6">
        <w:rPr>
          <w:noProof w:val="0"/>
          <w:lang w:val="fr-FR" w:eastAsia="x-none"/>
        </w:rPr>
        <w:t xml:space="preserve"> le </w:t>
      </w:r>
      <w:r w:rsidR="00D75DF1" w:rsidRPr="00D67DD6">
        <w:rPr>
          <w:noProof w:val="0"/>
          <w:lang w:val="fr-FR" w:eastAsia="x-none"/>
        </w:rPr>
        <w:t>diaphanum</w:t>
      </w:r>
      <w:r w:rsidR="003B4E60" w:rsidRPr="00D67DD6">
        <w:rPr>
          <w:noProof w:val="0"/>
          <w:lang w:val="fr-FR" w:eastAsia="x-none"/>
        </w:rPr>
        <w:fldChar w:fldCharType="begin"/>
      </w:r>
      <w:r w:rsidR="003B4E60" w:rsidRPr="00D67DD6">
        <w:rPr>
          <w:noProof w:val="0"/>
          <w:lang w:val="fr-FR"/>
        </w:rPr>
        <w:instrText xml:space="preserve"> XE "</w:instrText>
      </w:r>
      <w:r w:rsidR="00D75DF1" w:rsidRPr="00D67DD6">
        <w:rPr>
          <w:noProof w:val="0"/>
          <w:lang w:val="fr-FR" w:eastAsia="x-none"/>
        </w:rPr>
        <w:instrText>diaphanum</w:instrText>
      </w:r>
      <w:r w:rsidR="003B4E60" w:rsidRPr="00D67DD6">
        <w:rPr>
          <w:noProof w:val="0"/>
          <w:lang w:val="fr-FR"/>
        </w:rPr>
        <w:instrText xml:space="preserve">" </w:instrText>
      </w:r>
      <w:r w:rsidR="003B4E60" w:rsidRPr="00D67DD6">
        <w:rPr>
          <w:noProof w:val="0"/>
          <w:lang w:val="fr-FR" w:eastAsia="x-none"/>
        </w:rPr>
        <w:fldChar w:fldCharType="end"/>
      </w:r>
      <w:r w:rsidR="003B4E60" w:rsidRPr="00D67DD6">
        <w:rPr>
          <w:noProof w:val="0"/>
          <w:lang w:val="fr-FR" w:eastAsia="x-none"/>
        </w:rPr>
        <w:t xml:space="preserve"> et établit le platonisme globalement efficace à l’époque de l’objectivisme</w:t>
      </w:r>
      <w:r w:rsidR="002F35E7" w:rsidRPr="00D67DD6">
        <w:rPr>
          <w:noProof w:val="0"/>
          <w:lang w:val="fr-FR" w:eastAsia="x-none"/>
        </w:rPr>
        <w:t xml:space="preserve"> pout le peuple</w:t>
      </w:r>
      <w:r w:rsidR="003B4E60" w:rsidRPr="00D67DD6">
        <w:rPr>
          <w:noProof w:val="0"/>
          <w:lang w:val="fr-FR" w:eastAsia="x-none"/>
        </w:rPr>
        <w:t>. Averroès était entièrement conscient du tournant opéré par le changement de principe. Il compléta d’Abunaser dans l’arrangement de l’intel</w:t>
      </w:r>
      <w:r w:rsidR="009D49A4" w:rsidRPr="00D67DD6">
        <w:rPr>
          <w:noProof w:val="0"/>
          <w:lang w:val="fr-FR" w:eastAsia="x-none"/>
        </w:rPr>
        <w:t xml:space="preserve">lect et acheva cette voie de </w:t>
      </w:r>
      <w:r w:rsidR="003B4E60" w:rsidRPr="00D67DD6">
        <w:rPr>
          <w:noProof w:val="0"/>
          <w:lang w:val="fr-FR" w:eastAsia="x-none"/>
        </w:rPr>
        <w:t xml:space="preserve">cognition dans </w:t>
      </w:r>
      <w:r w:rsidR="007448D8" w:rsidRPr="00D67DD6">
        <w:rPr>
          <w:noProof w:val="0"/>
          <w:lang w:val="fr-FR" w:eastAsia="x-none"/>
        </w:rPr>
        <w:t>l</w:t>
      </w:r>
      <w:r w:rsidR="007448D8" w:rsidRPr="00D67DD6">
        <w:rPr>
          <w:rFonts w:cs="Calibri"/>
          <w:noProof w:val="0"/>
          <w:lang w:val="fr-FR" w:eastAsia="x-none"/>
        </w:rPr>
        <w:t>′</w:t>
      </w:r>
      <w:r w:rsidR="007448D8" w:rsidRPr="00D67DD6">
        <w:rPr>
          <w:noProof w:val="0"/>
          <w:lang w:val="fr-FR" w:eastAsia="x-none"/>
        </w:rPr>
        <w:t xml:space="preserve">écrit </w:t>
      </w:r>
      <w:r w:rsidR="003B4E60" w:rsidRPr="00D67DD6">
        <w:rPr>
          <w:noProof w:val="0"/>
          <w:lang w:val="fr-FR" w:eastAsia="x-none"/>
        </w:rPr>
        <w:t>CMDA. Avicenne et Averroès expliquent différemment l’</w:t>
      </w:r>
      <w:r w:rsidR="00095CDD" w:rsidRPr="00D67DD6">
        <w:rPr>
          <w:noProof w:val="0"/>
          <w:lang w:val="fr-FR" w:eastAsia="x-none"/>
        </w:rPr>
        <w:t>actualisation</w:t>
      </w:r>
      <w:r w:rsidR="003B4E60" w:rsidRPr="00D67DD6">
        <w:rPr>
          <w:noProof w:val="0"/>
          <w:lang w:val="fr-FR" w:eastAsia="x-none"/>
        </w:rPr>
        <w:t xml:space="preserve"> de </w:t>
      </w:r>
      <w:r w:rsidR="00223043" w:rsidRPr="00D67DD6">
        <w:rPr>
          <w:noProof w:val="0"/>
          <w:lang w:val="fr-FR" w:eastAsia="x-none"/>
        </w:rPr>
        <w:t>l’existant</w:t>
      </w:r>
      <w:r w:rsidR="003B4E60" w:rsidRPr="00D67DD6">
        <w:rPr>
          <w:noProof w:val="0"/>
          <w:lang w:val="fr-FR" w:eastAsia="x-none"/>
        </w:rPr>
        <w:t xml:space="preserve"> dans l’intellect. Par cette double manifestation de </w:t>
      </w:r>
      <w:r w:rsidR="00223043" w:rsidRPr="00D67DD6">
        <w:rPr>
          <w:noProof w:val="0"/>
          <w:lang w:val="fr-FR" w:eastAsia="x-none"/>
        </w:rPr>
        <w:t>l’existant</w:t>
      </w:r>
      <w:r w:rsidR="003B4E60" w:rsidRPr="00D67DD6">
        <w:rPr>
          <w:noProof w:val="0"/>
          <w:lang w:val="fr-FR" w:eastAsia="x-none"/>
        </w:rPr>
        <w:t>, deux formes de métaphysique ont été établies. L’Occident latin adopte les deux versions de la métaphysique à travers la dispute du premier ou du second Averroïsme.</w:t>
      </w:r>
      <w:r w:rsidR="0075080C" w:rsidRPr="00D67DD6">
        <w:rPr>
          <w:noProof w:val="0"/>
          <w:lang w:val="fr-FR" w:eastAsia="x-none"/>
        </w:rPr>
        <w:t xml:space="preserve"> </w:t>
      </w:r>
      <w:r w:rsidR="003B4E60" w:rsidRPr="00D67DD6">
        <w:rPr>
          <w:noProof w:val="0"/>
          <w:lang w:val="fr-FR" w:eastAsia="x-none"/>
        </w:rPr>
        <w:t>L’ambivalence co</w:t>
      </w:r>
      <w:r w:rsidR="00194FB4" w:rsidRPr="00D67DD6">
        <w:rPr>
          <w:noProof w:val="0"/>
          <w:lang w:val="fr-FR" w:eastAsia="x-none"/>
        </w:rPr>
        <w:t xml:space="preserve">ncernant la manifestation de </w:t>
      </w:r>
      <w:r w:rsidR="003B4E60" w:rsidRPr="00D67DD6">
        <w:rPr>
          <w:noProof w:val="0"/>
          <w:lang w:val="fr-FR" w:eastAsia="x-none"/>
        </w:rPr>
        <w:t xml:space="preserve">substance montre la double </w:t>
      </w:r>
      <w:r w:rsidR="00F62024" w:rsidRPr="00D67DD6">
        <w:rPr>
          <w:noProof w:val="0"/>
          <w:lang w:val="fr-FR" w:eastAsia="x-none"/>
        </w:rPr>
        <w:t xml:space="preserve">nature </w:t>
      </w:r>
      <w:r w:rsidR="003B4E60" w:rsidRPr="00D67DD6">
        <w:rPr>
          <w:noProof w:val="0"/>
          <w:lang w:val="fr-FR" w:eastAsia="x-none"/>
        </w:rPr>
        <w:t xml:space="preserve">de l’abstraction </w:t>
      </w:r>
      <w:r w:rsidR="00F62024" w:rsidRPr="00D67DD6">
        <w:rPr>
          <w:noProof w:val="0"/>
          <w:lang w:val="fr-FR" w:eastAsia="x-none"/>
        </w:rPr>
        <w:t xml:space="preserve">proposée par </w:t>
      </w:r>
      <w:r w:rsidR="003B4E60" w:rsidRPr="00D67DD6">
        <w:rPr>
          <w:noProof w:val="0"/>
          <w:lang w:val="fr-FR" w:eastAsia="x-none"/>
        </w:rPr>
        <w:t>Abunaser. La forme aristotélicienne est abstraite de la matière grâce</w:t>
      </w:r>
      <w:r w:rsidR="002E4709" w:rsidRPr="00D67DD6">
        <w:rPr>
          <w:noProof w:val="0"/>
          <w:lang w:val="fr-FR" w:eastAsia="x-none"/>
        </w:rPr>
        <w:t xml:space="preserve"> à la position particulière d</w:t>
      </w:r>
      <w:r w:rsidR="003B4E60"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possibilis</w:t>
      </w:r>
      <w:r w:rsidR="003B4E60" w:rsidRPr="00D67DD6">
        <w:rPr>
          <w:i/>
          <w:noProof w:val="0"/>
          <w:lang w:val="fr-FR" w:eastAsia="x-none"/>
        </w:rPr>
        <w:fldChar w:fldCharType="begin"/>
      </w:r>
      <w:r w:rsidR="003B4E60" w:rsidRPr="00D67DD6">
        <w:rPr>
          <w:noProof w:val="0"/>
          <w:lang w:val="fr-FR"/>
        </w:rPr>
        <w:instrText xml:space="preserve"> XE "</w:instrText>
      </w:r>
      <w:r w:rsidR="00C57352" w:rsidRPr="00C57352">
        <w:rPr>
          <w:i/>
          <w:noProof w:val="0"/>
          <w:lang w:val="fr-FR" w:eastAsia="x-none"/>
        </w:rPr>
        <w:instrText>intellectus</w:instrText>
      </w:r>
      <w:r w:rsidR="003B4E60" w:rsidRPr="00D67DD6">
        <w:rPr>
          <w:i/>
          <w:noProof w:val="0"/>
          <w:lang w:val="fr-FR" w:eastAsia="x-none"/>
        </w:rPr>
        <w:instrText xml:space="preserve"> possibilis</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Ce dernier se distingue de l’intelligence cosmique grâce à la réceptivité. En raison de la primauté hyparchique de la substance première</w:t>
      </w:r>
      <w:r w:rsidR="00C41F2C" w:rsidRPr="00D67DD6">
        <w:rPr>
          <w:noProof w:val="0"/>
          <w:lang w:val="fr-FR" w:eastAsia="x-none"/>
        </w:rPr>
        <w:t xml:space="preserve">, les formes universelles de </w:t>
      </w:r>
      <w:r w:rsidR="003B4E60" w:rsidRPr="00D67DD6">
        <w:rPr>
          <w:noProof w:val="0"/>
          <w:lang w:val="fr-FR" w:eastAsia="x-none"/>
        </w:rPr>
        <w:t xml:space="preserve">cognition ne sont que potentiellement contenues dans la matière. Par conséquent, la conception de la vérité n’est donnée que dans l’intellect, grâce au processus d’abstraction des formes </w:t>
      </w:r>
      <w:r w:rsidR="00F62024" w:rsidRPr="00D67DD6">
        <w:rPr>
          <w:noProof w:val="0"/>
          <w:lang w:val="fr-FR" w:eastAsia="x-none"/>
        </w:rPr>
        <w:t xml:space="preserve">cognitives </w:t>
      </w:r>
      <w:r w:rsidR="003B4E60" w:rsidRPr="00D67DD6">
        <w:rPr>
          <w:noProof w:val="0"/>
          <w:lang w:val="fr-FR" w:eastAsia="x-none"/>
        </w:rPr>
        <w:t>de la substance hylémorphique. L’</w:t>
      </w:r>
      <w:r w:rsidR="00214BE4" w:rsidRPr="00D67DD6">
        <w:rPr>
          <w:noProof w:val="0"/>
          <w:lang w:val="fr-FR" w:eastAsia="x-none"/>
        </w:rPr>
        <w:t>école de</w:t>
      </w:r>
      <w:r w:rsidR="003B4E60" w:rsidRPr="00D67DD6">
        <w:rPr>
          <w:noProof w:val="0"/>
          <w:lang w:val="fr-FR" w:eastAsia="x-none"/>
        </w:rPr>
        <w:t xml:space="preserve"> Blund</w:t>
      </w:r>
      <w:r w:rsidR="00F62024" w:rsidRPr="00D67DD6">
        <w:rPr>
          <w:noProof w:val="0"/>
          <w:lang w:val="fr-FR" w:eastAsia="x-none"/>
        </w:rPr>
        <w:t xml:space="preserve"> </w:t>
      </w:r>
      <w:r w:rsidR="003B4E60" w:rsidRPr="00D67DD6">
        <w:rPr>
          <w:noProof w:val="0"/>
          <w:lang w:val="fr-FR" w:eastAsia="x-none"/>
        </w:rPr>
        <w:t>compri</w:t>
      </w:r>
      <w:r w:rsidR="00F62024" w:rsidRPr="00D67DD6">
        <w:rPr>
          <w:noProof w:val="0"/>
          <w:lang w:val="fr-FR" w:eastAsia="x-none"/>
        </w:rPr>
        <w:t>t</w:t>
      </w:r>
      <w:r w:rsidR="003B4E60" w:rsidRPr="00D67DD6">
        <w:rPr>
          <w:noProof w:val="0"/>
          <w:lang w:val="fr-FR" w:eastAsia="x-none"/>
        </w:rPr>
        <w:t xml:space="preserve"> que cette activité active de l’intellect </w:t>
      </w:r>
      <w:r w:rsidR="00F62024" w:rsidRPr="00D67DD6">
        <w:rPr>
          <w:noProof w:val="0"/>
          <w:lang w:val="fr-FR" w:eastAsia="x-none"/>
        </w:rPr>
        <w:t xml:space="preserve">garde </w:t>
      </w:r>
      <w:r w:rsidR="003B4E60" w:rsidRPr="00D67DD6">
        <w:rPr>
          <w:noProof w:val="0"/>
          <w:lang w:val="fr-FR" w:eastAsia="x-none"/>
        </w:rPr>
        <w:t xml:space="preserve">un caractère différent par rapport à la réception intentionnelle passive. L’herméneutique </w:t>
      </w:r>
      <w:r w:rsidR="00F62024" w:rsidRPr="00D67DD6">
        <w:rPr>
          <w:noProof w:val="0"/>
          <w:lang w:val="fr-FR" w:eastAsia="x-none"/>
        </w:rPr>
        <w:t xml:space="preserve">suit </w:t>
      </w:r>
      <w:r w:rsidR="003B4E60" w:rsidRPr="00D67DD6">
        <w:rPr>
          <w:i/>
          <w:noProof w:val="0"/>
          <w:lang w:val="fr-FR" w:eastAsia="x-none"/>
        </w:rPr>
        <w:t>Lichtung</w:t>
      </w:r>
      <w:r w:rsidR="003B4E60" w:rsidRPr="00D67DD6">
        <w:rPr>
          <w:noProof w:val="0"/>
          <w:lang w:val="fr-FR" w:eastAsia="x-none"/>
        </w:rPr>
        <w:t xml:space="preserve"> </w:t>
      </w:r>
      <w:r w:rsidR="00F62024" w:rsidRPr="00D67DD6">
        <w:rPr>
          <w:noProof w:val="0"/>
          <w:lang w:val="fr-FR" w:eastAsia="x-none"/>
        </w:rPr>
        <w:t xml:space="preserve">de la métaphysique </w:t>
      </w:r>
      <w:r w:rsidR="003B4E60" w:rsidRPr="00D67DD6">
        <w:rPr>
          <w:noProof w:val="0"/>
          <w:lang w:val="fr-FR" w:eastAsia="x-none"/>
        </w:rPr>
        <w:t xml:space="preserve">et elle se pose la question fondamentale </w:t>
      </w:r>
      <w:r w:rsidR="003B4E60" w:rsidRPr="00D67DD6">
        <w:rPr>
          <w:noProof w:val="0"/>
          <w:lang w:val="fr-FR" w:eastAsia="x-none"/>
        </w:rPr>
        <w:lastRenderedPageBreak/>
        <w:t xml:space="preserve">dans la lignée de Heidegger. </w:t>
      </w:r>
      <w:r w:rsidR="00F62024" w:rsidRPr="00D67DD6">
        <w:rPr>
          <w:noProof w:val="0"/>
          <w:lang w:val="fr-FR" w:eastAsia="x-none"/>
        </w:rPr>
        <w:t>Il faut étudier l</w:t>
      </w:r>
      <w:r w:rsidR="003B4E60" w:rsidRPr="00D67DD6">
        <w:rPr>
          <w:noProof w:val="0"/>
          <w:lang w:val="fr-FR" w:eastAsia="x-none"/>
        </w:rPr>
        <w:t xml:space="preserve">a </w:t>
      </w:r>
      <w:r w:rsidR="005F7848" w:rsidRPr="00D67DD6">
        <w:rPr>
          <w:noProof w:val="0"/>
          <w:lang w:val="fr-FR" w:eastAsia="x-none"/>
        </w:rPr>
        <w:t>réf</w:t>
      </w:r>
      <w:r w:rsidR="0045613A" w:rsidRPr="00D67DD6">
        <w:rPr>
          <w:noProof w:val="0"/>
          <w:lang w:val="fr-FR" w:eastAsia="x-none"/>
        </w:rPr>
        <w:t>é</w:t>
      </w:r>
      <w:r w:rsidR="005F7848" w:rsidRPr="00D67DD6">
        <w:rPr>
          <w:noProof w:val="0"/>
          <w:lang w:val="fr-FR" w:eastAsia="x-none"/>
        </w:rPr>
        <w:t>rence du sens r</w:t>
      </w:r>
      <w:r w:rsidR="00804860" w:rsidRPr="00D67DD6">
        <w:rPr>
          <w:noProof w:val="0"/>
          <w:lang w:val="fr-FR" w:eastAsia="x-none"/>
        </w:rPr>
        <w:t>e</w:t>
      </w:r>
      <w:r w:rsidR="005F7848" w:rsidRPr="00D67DD6">
        <w:rPr>
          <w:noProof w:val="0"/>
          <w:lang w:val="fr-FR" w:eastAsia="x-none"/>
        </w:rPr>
        <w:t>doublé (</w:t>
      </w:r>
      <w:r w:rsidR="005F7848" w:rsidRPr="00D67DD6">
        <w:rPr>
          <w:i/>
          <w:noProof w:val="0"/>
          <w:lang w:val="fr-FR" w:eastAsia="x-none"/>
        </w:rPr>
        <w:t>Bezugssinn</w:t>
      </w:r>
      <w:r w:rsidR="005F7848" w:rsidRPr="00D67DD6">
        <w:rPr>
          <w:i/>
          <w:noProof w:val="0"/>
          <w:lang w:val="fr-FR" w:eastAsia="x-none"/>
        </w:rPr>
        <w:fldChar w:fldCharType="begin"/>
      </w:r>
      <w:r w:rsidR="005F7848" w:rsidRPr="00D67DD6">
        <w:rPr>
          <w:noProof w:val="0"/>
          <w:lang w:val="fr-FR"/>
        </w:rPr>
        <w:instrText xml:space="preserve"> XE "</w:instrText>
      </w:r>
      <w:r w:rsidR="005F7848" w:rsidRPr="00D67DD6">
        <w:rPr>
          <w:i/>
          <w:noProof w:val="0"/>
          <w:lang w:val="fr-FR" w:eastAsia="x-none"/>
        </w:rPr>
        <w:instrText>Bezugssinn</w:instrText>
      </w:r>
      <w:r w:rsidR="005F7848" w:rsidRPr="00D67DD6">
        <w:rPr>
          <w:noProof w:val="0"/>
          <w:lang w:val="fr-FR"/>
        </w:rPr>
        <w:instrText xml:space="preserve">" </w:instrText>
      </w:r>
      <w:r w:rsidR="005F7848" w:rsidRPr="00D67DD6">
        <w:rPr>
          <w:i/>
          <w:noProof w:val="0"/>
          <w:lang w:val="fr-FR" w:eastAsia="x-none"/>
        </w:rPr>
        <w:fldChar w:fldCharType="end"/>
      </w:r>
      <w:r w:rsidR="005F7848" w:rsidRPr="00D67DD6">
        <w:rPr>
          <w:noProof w:val="0"/>
          <w:lang w:val="fr-FR" w:eastAsia="x-none"/>
        </w:rPr>
        <w:t>) qui indigue la mani</w:t>
      </w:r>
      <w:r w:rsidR="005F7848" w:rsidRPr="00D67DD6">
        <w:rPr>
          <w:rFonts w:cs="Calibri"/>
          <w:noProof w:val="0"/>
          <w:lang w:val="fr-FR" w:eastAsia="x-none"/>
        </w:rPr>
        <w:t>è</w:t>
      </w:r>
      <w:r w:rsidR="005F7848" w:rsidRPr="00D67DD6">
        <w:rPr>
          <w:noProof w:val="0"/>
          <w:lang w:val="fr-FR" w:eastAsia="x-none"/>
        </w:rPr>
        <w:t>re ontologique («</w:t>
      </w:r>
      <w:r w:rsidR="006E6F11" w:rsidRPr="00D67DD6">
        <w:rPr>
          <w:noProof w:val="0"/>
          <w:lang w:val="fr-FR" w:eastAsia="x-none"/>
        </w:rPr>
        <w:t> </w:t>
      </w:r>
      <w:r w:rsidR="005F7848" w:rsidRPr="00D67DD6">
        <w:rPr>
          <w:i/>
          <w:noProof w:val="0"/>
          <w:lang w:val="fr-FR" w:eastAsia="x-none"/>
        </w:rPr>
        <w:t>Wie</w:t>
      </w:r>
      <w:r w:rsidR="006E6F11" w:rsidRPr="00D67DD6">
        <w:rPr>
          <w:noProof w:val="0"/>
          <w:lang w:val="fr-FR" w:eastAsia="x-none"/>
        </w:rPr>
        <w:t> </w:t>
      </w:r>
      <w:r w:rsidR="005F7848" w:rsidRPr="00D67DD6">
        <w:rPr>
          <w:noProof w:val="0"/>
          <w:lang w:val="fr-FR" w:eastAsia="x-none"/>
        </w:rPr>
        <w:t xml:space="preserve">» de Heidegger) </w:t>
      </w:r>
      <w:r w:rsidR="003B4E60" w:rsidRPr="00D67DD6">
        <w:rPr>
          <w:noProof w:val="0"/>
          <w:lang w:val="fr-FR" w:eastAsia="x-none"/>
        </w:rPr>
        <w:t>dont telle ou telle école</w:t>
      </w:r>
      <w:r w:rsidR="00F62024" w:rsidRPr="00D67DD6">
        <w:rPr>
          <w:noProof w:val="0"/>
          <w:lang w:val="fr-FR" w:eastAsia="x-none"/>
        </w:rPr>
        <w:t xml:space="preserve"> </w:t>
      </w:r>
      <w:r w:rsidR="003B4E60" w:rsidRPr="00D67DD6">
        <w:rPr>
          <w:noProof w:val="0"/>
          <w:lang w:val="fr-FR" w:eastAsia="x-none"/>
        </w:rPr>
        <w:t>compri</w:t>
      </w:r>
      <w:r w:rsidR="00F62024" w:rsidRPr="00D67DD6">
        <w:rPr>
          <w:noProof w:val="0"/>
          <w:lang w:val="fr-FR" w:eastAsia="x-none"/>
        </w:rPr>
        <w:t>t</w:t>
      </w:r>
      <w:r w:rsidR="003B4E60" w:rsidRPr="00D67DD6">
        <w:rPr>
          <w:noProof w:val="0"/>
          <w:lang w:val="fr-FR" w:eastAsia="x-none"/>
        </w:rPr>
        <w:t xml:space="preserve"> l’</w:t>
      </w:r>
      <w:r w:rsidR="00095CDD" w:rsidRPr="00D67DD6">
        <w:rPr>
          <w:noProof w:val="0"/>
          <w:lang w:val="fr-FR" w:eastAsia="x-none"/>
        </w:rPr>
        <w:t>actualisation</w:t>
      </w:r>
      <w:r w:rsidR="003B4E60" w:rsidRPr="00D67DD6">
        <w:rPr>
          <w:noProof w:val="0"/>
          <w:lang w:val="fr-FR" w:eastAsia="x-none"/>
        </w:rPr>
        <w:t xml:space="preserve"> de </w:t>
      </w:r>
      <w:r w:rsidR="00223043" w:rsidRPr="00D67DD6">
        <w:rPr>
          <w:noProof w:val="0"/>
          <w:lang w:val="fr-FR" w:eastAsia="x-none"/>
        </w:rPr>
        <w:t>l’existant</w:t>
      </w:r>
      <w:r w:rsidR="003B4E60" w:rsidRPr="00D67DD6">
        <w:rPr>
          <w:noProof w:val="0"/>
          <w:lang w:val="fr-FR" w:eastAsia="x-none"/>
        </w:rPr>
        <w:t xml:space="preserve"> dans l’intellect possible. Dans cet intellect réceptif, les contenus potentiels de la cognition sont transformés en formes intelligibles reconnues</w:t>
      </w:r>
      <w:r w:rsidR="00D96403" w:rsidRPr="00D67DD6">
        <w:rPr>
          <w:noProof w:val="0"/>
          <w:lang w:val="fr-FR" w:eastAsia="x-none"/>
        </w:rPr>
        <w:t xml:space="preserve"> comme telles</w:t>
      </w:r>
      <w:r w:rsidR="003B4E60" w:rsidRPr="00D67DD6">
        <w:rPr>
          <w:noProof w:val="0"/>
          <w:lang w:val="fr-FR" w:eastAsia="x-none"/>
        </w:rPr>
        <w:t xml:space="preserve">. La composante </w:t>
      </w:r>
      <w:r w:rsidR="00B921A3" w:rsidRPr="00D67DD6">
        <w:rPr>
          <w:noProof w:val="0"/>
          <w:lang w:val="fr-FR" w:eastAsia="x-none"/>
        </w:rPr>
        <w:t xml:space="preserve">réceptive de l’âme permet une </w:t>
      </w:r>
      <w:r w:rsidR="003B4E60" w:rsidRPr="00D67DD6">
        <w:rPr>
          <w:noProof w:val="0"/>
          <w:lang w:val="fr-FR" w:eastAsia="x-none"/>
        </w:rPr>
        <w:t xml:space="preserve">connaissance essentiellement passive des formes immatérielles, qui est ensuite complétée par l’intellect actif. La seconde substance est liée à la position hyparchique de la première substance, qui est reconnue par les sens et </w:t>
      </w:r>
      <w:r w:rsidR="00BD477C" w:rsidRPr="00D67DD6">
        <w:rPr>
          <w:noProof w:val="0"/>
          <w:lang w:val="fr-FR" w:eastAsia="x-none"/>
        </w:rPr>
        <w:t>par « </w:t>
      </w:r>
      <w:r w:rsidR="00C57352" w:rsidRPr="00C57352">
        <w:rPr>
          <w:i/>
          <w:noProof w:val="0"/>
          <w:lang w:val="fr-FR" w:eastAsia="x-none"/>
        </w:rPr>
        <w:t>intellectus</w:t>
      </w:r>
      <w:r w:rsidR="003B4E60" w:rsidRPr="00D67DD6">
        <w:rPr>
          <w:i/>
          <w:noProof w:val="0"/>
          <w:lang w:val="fr-FR" w:eastAsia="x-none"/>
        </w:rPr>
        <w:t xml:space="preserve"> in potencia</w:t>
      </w:r>
      <w:r w:rsidR="00BD477C" w:rsidRPr="00D67DD6">
        <w:rPr>
          <w:noProof w:val="0"/>
          <w:lang w:val="fr-FR" w:eastAsia="x-none"/>
        </w:rPr>
        <w:t> »</w:t>
      </w:r>
      <w:r w:rsidR="003B4E60" w:rsidRPr="00D67DD6">
        <w:rPr>
          <w:noProof w:val="0"/>
          <w:lang w:val="fr-FR" w:eastAsia="x-none"/>
        </w:rPr>
        <w:t xml:space="preserve"> </w:t>
      </w:r>
      <w:r w:rsidR="008F3A3F" w:rsidRPr="00D67DD6">
        <w:rPr>
          <w:noProof w:val="0"/>
          <w:lang w:val="fr-FR" w:eastAsia="x-none"/>
        </w:rPr>
        <w:t>d’Alfarabi</w:t>
      </w:r>
      <w:r w:rsidR="003B4E60" w:rsidRPr="00D67DD6">
        <w:rPr>
          <w:noProof w:val="0"/>
          <w:lang w:val="fr-FR" w:eastAsia="x-none"/>
        </w:rPr>
        <w:t>. La seconde intention (</w:t>
      </w:r>
      <w:r w:rsidR="003B4E60" w:rsidRPr="00D67DD6">
        <w:rPr>
          <w:i/>
          <w:noProof w:val="0"/>
          <w:lang w:val="fr-FR" w:eastAsia="x-none"/>
        </w:rPr>
        <w:t>ma'qūl ṭhānī, intellectum secundum</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intellectum secundum</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grâce à cette forme spécifique d’universalité et de potentialité, diffère à la fois de la forme actuelle dans la première substance hylémorphique et de la forme cosmique immatérielle et actuelle </w:t>
      </w:r>
      <w:r w:rsidR="00D96403" w:rsidRPr="00D67DD6">
        <w:rPr>
          <w:noProof w:val="0"/>
          <w:lang w:val="fr-FR" w:eastAsia="x-none"/>
        </w:rPr>
        <w:t xml:space="preserve">qui est </w:t>
      </w:r>
      <w:r w:rsidR="003B4E60" w:rsidRPr="00D67DD6">
        <w:rPr>
          <w:noProof w:val="0"/>
          <w:lang w:val="fr-FR" w:eastAsia="x-none"/>
        </w:rPr>
        <w:t>la première substance</w:t>
      </w:r>
      <w:r w:rsidR="002D1F7E" w:rsidRPr="00D67DD6">
        <w:rPr>
          <w:noProof w:val="0"/>
          <w:lang w:val="fr-FR" w:eastAsia="x-none"/>
        </w:rPr>
        <w:t xml:space="preserve"> intelligible</w:t>
      </w:r>
      <w:r w:rsidR="003B4E60" w:rsidRPr="00D67DD6">
        <w:rPr>
          <w:noProof w:val="0"/>
          <w:lang w:val="fr-FR" w:eastAsia="x-none"/>
        </w:rPr>
        <w:t xml:space="preserve">. En ce qui concerne la structure hylémorphique de la réalité </w:t>
      </w:r>
      <w:r w:rsidR="00D96403" w:rsidRPr="00D67DD6">
        <w:rPr>
          <w:noProof w:val="0"/>
          <w:lang w:val="fr-FR" w:eastAsia="x-none"/>
        </w:rPr>
        <w:t xml:space="preserve">suivant le </w:t>
      </w:r>
      <w:r w:rsidR="003B4E60" w:rsidRPr="00D67DD6">
        <w:rPr>
          <w:noProof w:val="0"/>
          <w:lang w:val="fr-FR" w:eastAsia="x-none"/>
        </w:rPr>
        <w:t>datif métaphysique</w:t>
      </w:r>
      <w:r w:rsidR="003B4E60" w:rsidRPr="00D67DD6">
        <w:rPr>
          <w:noProof w:val="0"/>
          <w:lang w:val="fr-FR"/>
        </w:rPr>
        <w:fldChar w:fldCharType="begin"/>
      </w:r>
      <w:r w:rsidR="003B4E60" w:rsidRPr="00D67DD6">
        <w:rPr>
          <w:noProof w:val="0"/>
          <w:lang w:val="fr-FR"/>
        </w:rPr>
        <w:instrText xml:space="preserve"> XE "</w:instrText>
      </w:r>
      <w:r w:rsidR="003B4E60" w:rsidRPr="00D67DD6">
        <w:rPr>
          <w:i/>
          <w:noProof w:val="0"/>
          <w:lang w:val="fr-FR"/>
        </w:rPr>
        <w:instrText>dativus metaphysicus</w:instrText>
      </w:r>
      <w:r w:rsidR="003B4E60" w:rsidRPr="00D67DD6">
        <w:rPr>
          <w:noProof w:val="0"/>
          <w:lang w:val="fr-FR"/>
        </w:rPr>
        <w:instrText xml:space="preserve">" </w:instrText>
      </w:r>
      <w:r w:rsidR="003B4E60" w:rsidRPr="00D67DD6">
        <w:rPr>
          <w:noProof w:val="0"/>
          <w:lang w:val="fr-FR"/>
        </w:rPr>
        <w:fldChar w:fldCharType="end"/>
      </w:r>
      <w:r w:rsidR="003B4E60" w:rsidRPr="00D67DD6">
        <w:rPr>
          <w:noProof w:val="0"/>
          <w:lang w:val="fr-FR" w:eastAsia="x-none"/>
        </w:rPr>
        <w:t>,</w:t>
      </w:r>
      <w:r w:rsidR="002D2D2F">
        <w:rPr>
          <w:noProof w:val="0"/>
          <w:lang w:val="fr-FR" w:eastAsia="x-none"/>
        </w:rPr>
        <w:t xml:space="preserve"> il faut qu</w:t>
      </w:r>
      <w:r w:rsidR="003B4E60"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agens</w:t>
      </w:r>
      <w:r w:rsidR="003B4E60" w:rsidRPr="00D67DD6">
        <w:rPr>
          <w:noProof w:val="0"/>
          <w:lang w:val="fr-FR" w:eastAsia="x-none"/>
        </w:rPr>
        <w:t xml:space="preserve"> humain </w:t>
      </w:r>
      <w:r w:rsidR="00D96403" w:rsidRPr="00D67DD6">
        <w:rPr>
          <w:noProof w:val="0"/>
          <w:lang w:val="fr-FR" w:eastAsia="x-none"/>
        </w:rPr>
        <w:t>soi</w:t>
      </w:r>
      <w:r w:rsidR="002D2D2F">
        <w:rPr>
          <w:noProof w:val="0"/>
          <w:lang w:val="fr-FR" w:eastAsia="x-none"/>
        </w:rPr>
        <w:t xml:space="preserve">t actif à travers </w:t>
      </w:r>
      <w:r w:rsidR="00C57352" w:rsidRPr="00C57352">
        <w:rPr>
          <w:i/>
          <w:noProof w:val="0"/>
          <w:lang w:val="fr-FR" w:eastAsia="x-none"/>
        </w:rPr>
        <w:t>intellectus</w:t>
      </w:r>
      <w:r w:rsidR="003B4E60" w:rsidRPr="00D67DD6">
        <w:rPr>
          <w:i/>
          <w:noProof w:val="0"/>
          <w:lang w:val="fr-FR" w:eastAsia="x-none"/>
        </w:rPr>
        <w:t xml:space="preserve"> possibilis</w:t>
      </w:r>
      <w:r w:rsidR="0075080C" w:rsidRPr="00D67DD6">
        <w:rPr>
          <w:noProof w:val="0"/>
          <w:lang w:val="fr-FR" w:eastAsia="x-none"/>
        </w:rPr>
        <w:t>.</w:t>
      </w:r>
    </w:p>
    <w:p w14:paraId="1D88B48D" w14:textId="50B588A1" w:rsidR="000A4BE7" w:rsidRPr="00D67DD6" w:rsidRDefault="003B4E60" w:rsidP="00E510CE">
      <w:pPr>
        <w:ind w:firstLine="397"/>
        <w:rPr>
          <w:noProof w:val="0"/>
          <w:lang w:val="fr-FR" w:eastAsia="x-none"/>
        </w:rPr>
      </w:pPr>
      <w:r w:rsidRPr="00D67DD6">
        <w:rPr>
          <w:noProof w:val="0"/>
          <w:lang w:val="fr-FR" w:eastAsia="x-none"/>
        </w:rPr>
        <w:t xml:space="preserve">Cependant, Alfarabi suit également la </w:t>
      </w:r>
      <w:r w:rsidR="00536CC1" w:rsidRPr="00D67DD6">
        <w:rPr>
          <w:noProof w:val="0"/>
          <w:lang w:val="fr-FR" w:eastAsia="x-none"/>
        </w:rPr>
        <w:t xml:space="preserve">tradition </w:t>
      </w:r>
      <w:r w:rsidRPr="00D67DD6">
        <w:rPr>
          <w:noProof w:val="0"/>
          <w:lang w:val="fr-FR" w:eastAsia="x-none"/>
        </w:rPr>
        <w:t>néoplatonici</w:t>
      </w:r>
      <w:r w:rsidR="00536CC1" w:rsidRPr="00D67DD6">
        <w:rPr>
          <w:noProof w:val="0"/>
          <w:lang w:val="fr-FR" w:eastAsia="x-none"/>
        </w:rPr>
        <w:t>enne dans l’interprétation de</w:t>
      </w:r>
      <w:r w:rsidRPr="00D67DD6">
        <w:rPr>
          <w:noProof w:val="0"/>
          <w:lang w:val="fr-FR" w:eastAsia="x-none"/>
        </w:rPr>
        <w:t xml:space="preserve"> cognition</w:t>
      </w:r>
      <w:r w:rsidR="00D96403" w:rsidRPr="00D67DD6">
        <w:rPr>
          <w:noProof w:val="0"/>
          <w:lang w:val="fr-FR" w:eastAsia="x-none"/>
        </w:rPr>
        <w:t xml:space="preserve"> (</w:t>
      </w:r>
      <w:r w:rsidRPr="00D67DD6">
        <w:rPr>
          <w:noProof w:val="0"/>
          <w:lang w:val="fr-FR" w:eastAsia="x-none"/>
        </w:rPr>
        <w:t>ch</w:t>
      </w:r>
      <w:r w:rsidR="00D96403" w:rsidRPr="00D67DD6">
        <w:rPr>
          <w:noProof w:val="0"/>
          <w:lang w:val="fr-FR" w:eastAsia="x-none"/>
        </w:rPr>
        <w:t>.</w:t>
      </w:r>
      <w:r w:rsidR="00B00D87" w:rsidRPr="00D67DD6">
        <w:rPr>
          <w:noProof w:val="0"/>
          <w:lang w:val="fr-FR" w:eastAsia="x-none"/>
        </w:rPr>
        <w:t> </w:t>
      </w:r>
      <w:r w:rsidRPr="00D67DD6">
        <w:rPr>
          <w:noProof w:val="0"/>
          <w:lang w:val="fr-FR" w:eastAsia="x-none"/>
        </w:rPr>
        <w:t>2.1</w:t>
      </w:r>
      <w:r w:rsidR="00D96403" w:rsidRPr="00D67DD6">
        <w:rPr>
          <w:noProof w:val="0"/>
          <w:lang w:val="fr-FR" w:eastAsia="x-none"/>
        </w:rPr>
        <w:t>)</w:t>
      </w:r>
      <w:r w:rsidRPr="00D67DD6">
        <w:rPr>
          <w:noProof w:val="0"/>
          <w:lang w:val="fr-FR" w:eastAsia="x-none"/>
        </w:rPr>
        <w:t xml:space="preserve">. La conception de la vérité telle qu’elle est donnée dans le passage cité </w:t>
      </w:r>
      <w:r w:rsidRPr="00D67DD6">
        <w:rPr>
          <w:i/>
          <w:noProof w:val="0"/>
          <w:lang w:val="fr-FR" w:eastAsia="x-none"/>
        </w:rPr>
        <w:t>Met</w:t>
      </w:r>
      <w:r w:rsidRPr="00D67DD6">
        <w:rPr>
          <w:noProof w:val="0"/>
          <w:lang w:val="fr-FR" w:eastAsia="x-none"/>
        </w:rPr>
        <w:t xml:space="preserve">. VI.2 est directement déterminée </w:t>
      </w:r>
      <w:r w:rsidR="00D96403" w:rsidRPr="00D67DD6">
        <w:rPr>
          <w:noProof w:val="0"/>
          <w:lang w:val="fr-FR" w:eastAsia="x-none"/>
        </w:rPr>
        <w:t xml:space="preserve">dans l’existant </w:t>
      </w:r>
      <w:r w:rsidRPr="00D67DD6">
        <w:rPr>
          <w:noProof w:val="0"/>
          <w:lang w:val="fr-FR" w:eastAsia="x-none"/>
        </w:rPr>
        <w:t xml:space="preserve">et </w:t>
      </w:r>
      <w:r w:rsidR="00D96403" w:rsidRPr="00D67DD6">
        <w:rPr>
          <w:noProof w:val="0"/>
          <w:lang w:val="fr-FR" w:eastAsia="x-none"/>
        </w:rPr>
        <w:t xml:space="preserve">elle </w:t>
      </w:r>
      <w:r w:rsidRPr="00D67DD6">
        <w:rPr>
          <w:noProof w:val="0"/>
          <w:lang w:val="fr-FR" w:eastAsia="x-none"/>
        </w:rPr>
        <w:t xml:space="preserve">se situe au même niveau que la prédication catégorique. La connaissance véridique doit donc aussi établir une correspondance par rapport aux formes et aux intelligences immatérielles </w:t>
      </w:r>
      <w:r w:rsidR="00D96403" w:rsidRPr="00D67DD6">
        <w:rPr>
          <w:noProof w:val="0"/>
          <w:lang w:val="fr-FR" w:eastAsia="x-none"/>
        </w:rPr>
        <w:t xml:space="preserve">qui sont </w:t>
      </w:r>
      <w:r w:rsidRPr="00D67DD6">
        <w:rPr>
          <w:noProof w:val="0"/>
          <w:lang w:val="fr-FR" w:eastAsia="x-none"/>
        </w:rPr>
        <w:t xml:space="preserve">cosmiques </w:t>
      </w:r>
      <w:r w:rsidR="00D96403" w:rsidRPr="00D67DD6">
        <w:rPr>
          <w:noProof w:val="0"/>
          <w:lang w:val="fr-FR" w:eastAsia="x-none"/>
        </w:rPr>
        <w:t xml:space="preserve">et </w:t>
      </w:r>
      <w:r w:rsidRPr="00D67DD6">
        <w:rPr>
          <w:noProof w:val="0"/>
          <w:lang w:val="fr-FR" w:eastAsia="x-none"/>
        </w:rPr>
        <w:t xml:space="preserve">éternelles. Cette connaissance selon le dialogue </w:t>
      </w:r>
      <w:r w:rsidRPr="00D67DD6">
        <w:rPr>
          <w:i/>
          <w:noProof w:val="0"/>
          <w:lang w:val="fr-FR" w:eastAsia="x-none"/>
        </w:rPr>
        <w:t>Théétèt</w:t>
      </w:r>
      <w:r w:rsidR="00D96403" w:rsidRPr="00D67DD6">
        <w:rPr>
          <w:i/>
          <w:noProof w:val="0"/>
          <w:lang w:val="fr-FR" w:eastAsia="x-none"/>
        </w:rPr>
        <w:t xml:space="preserve">e </w:t>
      </w:r>
      <w:r w:rsidR="00454CCA" w:rsidRPr="00D67DD6">
        <w:rPr>
          <w:noProof w:val="0"/>
          <w:lang w:val="fr-FR" w:eastAsia="x-none"/>
        </w:rPr>
        <w:t>soul</w:t>
      </w:r>
      <w:r w:rsidR="00EA3077" w:rsidRPr="00D67DD6">
        <w:rPr>
          <w:noProof w:val="0"/>
          <w:lang w:val="fr-FR" w:eastAsia="x-none"/>
        </w:rPr>
        <w:t>è</w:t>
      </w:r>
      <w:r w:rsidR="00454CCA" w:rsidRPr="00D67DD6">
        <w:rPr>
          <w:noProof w:val="0"/>
          <w:lang w:val="fr-FR" w:eastAsia="x-none"/>
        </w:rPr>
        <w:t xml:space="preserve">ve </w:t>
      </w:r>
      <w:r w:rsidRPr="00D67DD6">
        <w:rPr>
          <w:noProof w:val="0"/>
          <w:lang w:val="fr-FR" w:eastAsia="x-none"/>
        </w:rPr>
        <w:t xml:space="preserve">l’homme au divin (ὁμοίωσις θεῷ κατὰ τὸ δυνατόν, </w:t>
      </w:r>
      <w:r w:rsidRPr="00D67DD6">
        <w:rPr>
          <w:i/>
          <w:noProof w:val="0"/>
          <w:lang w:val="fr-FR" w:eastAsia="x-none"/>
        </w:rPr>
        <w:t>Theait</w:t>
      </w:r>
      <w:r w:rsidRPr="00D67DD6">
        <w:rPr>
          <w:noProof w:val="0"/>
          <w:lang w:val="fr-FR" w:eastAsia="x-none"/>
        </w:rPr>
        <w:t>. 176b1–2</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Theait</w:instrText>
      </w:r>
      <w:r w:rsidRPr="00D67DD6">
        <w:rPr>
          <w:noProof w:val="0"/>
          <w:lang w:val="fr-FR"/>
        </w:rPr>
        <w:instrText xml:space="preserve">. 176b1‒2" </w:instrText>
      </w:r>
      <w:r w:rsidRPr="00D67DD6">
        <w:rPr>
          <w:noProof w:val="0"/>
          <w:lang w:val="fr-FR"/>
        </w:rPr>
        <w:fldChar w:fldCharType="end"/>
      </w:r>
      <w:r w:rsidR="00536CC1" w:rsidRPr="00D67DD6">
        <w:rPr>
          <w:noProof w:val="0"/>
          <w:lang w:val="fr-FR" w:eastAsia="x-none"/>
        </w:rPr>
        <w:t xml:space="preserve">). Selon </w:t>
      </w:r>
      <w:r w:rsidRPr="00D67DD6">
        <w:rPr>
          <w:i/>
          <w:noProof w:val="0"/>
          <w:lang w:val="fr-FR" w:eastAsia="x-none"/>
        </w:rPr>
        <w:t>Éthique à Nicomaque</w:t>
      </w:r>
      <w:r w:rsidRPr="00D67DD6">
        <w:rPr>
          <w:noProof w:val="0"/>
          <w:lang w:val="fr-FR" w:eastAsia="x-none"/>
        </w:rPr>
        <w:t xml:space="preserve">, elle perfectionne le potentiel divin immortel en l’homme comme le plus </w:t>
      </w:r>
      <w:r w:rsidR="00454CCA" w:rsidRPr="00D67DD6">
        <w:rPr>
          <w:noProof w:val="0"/>
          <w:lang w:val="fr-FR" w:eastAsia="x-none"/>
        </w:rPr>
        <w:t xml:space="preserve">haut caractère de son existence </w:t>
      </w:r>
      <w:r w:rsidRPr="00D67DD6">
        <w:rPr>
          <w:noProof w:val="0"/>
          <w:lang w:val="fr-FR" w:eastAsia="x-none"/>
        </w:rPr>
        <w:t xml:space="preserve">(ἀθανατίζειν. ..πρὸς τὸ ζῆν κατὰ τὸ κράτιστον τῶν ἐν αὑτῷ, </w:t>
      </w:r>
      <w:r w:rsidR="00BB5D88" w:rsidRPr="00D67DD6">
        <w:rPr>
          <w:i/>
          <w:noProof w:val="0"/>
          <w:lang w:val="fr-FR" w:eastAsia="x-none"/>
        </w:rPr>
        <w:t>E. N.</w:t>
      </w:r>
      <w:r w:rsidRPr="00D67DD6">
        <w:rPr>
          <w:noProof w:val="0"/>
          <w:lang w:val="fr-FR" w:eastAsia="x-none"/>
        </w:rPr>
        <w:t> 1177b33–34</w:t>
      </w:r>
      <w:r w:rsidRPr="00D67DD6">
        <w:rPr>
          <w:noProof w:val="0"/>
          <w:lang w:val="fr-FR"/>
        </w:rPr>
        <w:fldChar w:fldCharType="begin"/>
      </w:r>
      <w:r w:rsidRPr="00D67DD6">
        <w:rPr>
          <w:noProof w:val="0"/>
          <w:lang w:val="fr-FR"/>
        </w:rPr>
        <w:instrText xml:space="preserve"> XE "Aristoteles:E.N. 1177b33‒34" </w:instrText>
      </w:r>
      <w:r w:rsidRPr="00D67DD6">
        <w:rPr>
          <w:noProof w:val="0"/>
          <w:lang w:val="fr-FR"/>
        </w:rPr>
        <w:fldChar w:fldCharType="end"/>
      </w:r>
      <w:r w:rsidRPr="00D67DD6">
        <w:rPr>
          <w:noProof w:val="0"/>
          <w:lang w:val="fr-FR" w:eastAsia="x-none"/>
        </w:rPr>
        <w:t>). Dans ce modèle de cognition, les formes co</w:t>
      </w:r>
      <w:r w:rsidR="00C36C7A" w:rsidRPr="00D67DD6">
        <w:rPr>
          <w:noProof w:val="0"/>
          <w:lang w:val="fr-FR" w:eastAsia="x-none"/>
        </w:rPr>
        <w:t xml:space="preserve">gnitives </w:t>
      </w:r>
      <w:r w:rsidRPr="00D67DD6">
        <w:rPr>
          <w:noProof w:val="0"/>
          <w:lang w:val="fr-FR" w:eastAsia="x-none"/>
        </w:rPr>
        <w:t>sont données dans le schéma de la similitude univoque ou analogique</w:t>
      </w:r>
      <w:r w:rsidR="00D049D3" w:rsidRPr="00D67DD6">
        <w:rPr>
          <w:noProof w:val="0"/>
          <w:lang w:val="fr-FR" w:eastAsia="x-none"/>
        </w:rPr>
        <w:t xml:space="preserve"> par rapport </w:t>
      </w:r>
      <w:r w:rsidRPr="00D67DD6">
        <w:rPr>
          <w:noProof w:val="0"/>
          <w:lang w:val="fr-FR" w:eastAsia="x-none"/>
        </w:rPr>
        <w:t xml:space="preserve">au monde supérieur. La forme efficace et actuelle est donnée dans le néoplatonisme par </w:t>
      </w:r>
      <w:r w:rsidR="0090708F" w:rsidRPr="00D67DD6">
        <w:rPr>
          <w:noProof w:val="0"/>
          <w:lang w:val="fr-FR" w:eastAsia="x-none"/>
        </w:rPr>
        <w:t xml:space="preserve">les </w:t>
      </w:r>
      <w:r w:rsidRPr="00D67DD6">
        <w:rPr>
          <w:noProof w:val="0"/>
          <w:lang w:val="fr-FR" w:eastAsia="x-none"/>
        </w:rPr>
        <w:t>émanation</w:t>
      </w:r>
      <w:r w:rsidR="0090708F" w:rsidRPr="00D67DD6">
        <w:rPr>
          <w:noProof w:val="0"/>
          <w:lang w:val="fr-FR" w:eastAsia="x-none"/>
        </w:rPr>
        <w:t>s</w:t>
      </w:r>
      <w:r w:rsidRPr="00D67DD6">
        <w:rPr>
          <w:noProof w:val="0"/>
          <w:lang w:val="fr-FR" w:eastAsia="x-none"/>
        </w:rPr>
        <w:t xml:space="preserve">. La forme supérieure est dégradée à un niveau inférieur de </w:t>
      </w:r>
      <w:r w:rsidR="00223043" w:rsidRPr="00D67DD6">
        <w:rPr>
          <w:noProof w:val="0"/>
          <w:lang w:val="fr-FR" w:eastAsia="x-none"/>
        </w:rPr>
        <w:t>l’existant</w:t>
      </w:r>
      <w:r w:rsidRPr="00D67DD6">
        <w:rPr>
          <w:noProof w:val="0"/>
          <w:lang w:val="fr-FR" w:eastAsia="x-none"/>
        </w:rPr>
        <w:t xml:space="preserve">, en passant dans la matière contingente pendant le processus de </w:t>
      </w:r>
      <w:r w:rsidR="00834291" w:rsidRPr="00D67DD6">
        <w:rPr>
          <w:noProof w:val="0"/>
          <w:lang w:val="fr-FR" w:eastAsia="x-none"/>
        </w:rPr>
        <w:t>la descente</w:t>
      </w:r>
      <w:r w:rsidRPr="00D67DD6">
        <w:rPr>
          <w:noProof w:val="0"/>
          <w:lang w:val="fr-FR" w:eastAsia="x-none"/>
        </w:rPr>
        <w:t xml:space="preserve">. Alors la correspondance de l’intellect et de la matière doit être donnée directement et sans prédication catégorique basée sur l’abstraction des sens. Le processus de cognition des formes intelligibles subsistantes et séparées dans l’âme humaine est garanti par l’intellect </w:t>
      </w:r>
      <w:r w:rsidRPr="00D67DD6">
        <w:rPr>
          <w:noProof w:val="0"/>
          <w:lang w:val="fr-FR" w:eastAsia="x-none"/>
        </w:rPr>
        <w:lastRenderedPageBreak/>
        <w:t>acquis d’Alexandre (</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L’histoire de ce type d’intellect est liée en arabe à la traduction du commentaire d’Alexandre sur </w:t>
      </w:r>
      <w:r w:rsidRPr="00D67DD6">
        <w:rPr>
          <w:i/>
          <w:noProof w:val="0"/>
          <w:lang w:val="fr-FR" w:eastAsia="x-none"/>
        </w:rPr>
        <w:t>De anima</w:t>
      </w:r>
      <w:r w:rsidRPr="00D67DD6">
        <w:rPr>
          <w:noProof w:val="0"/>
          <w:lang w:val="fr-FR" w:eastAsia="x-none"/>
        </w:rPr>
        <w:t xml:space="preserve">. Le paragraphe cité ci-dessus décrit l’intellect actif, qui agit de l’extérieur sur la cognition humaine (ὁ θύραθεν νοῦς, </w:t>
      </w:r>
      <w:r w:rsidRPr="00D67DD6">
        <w:rPr>
          <w:i/>
          <w:noProof w:val="0"/>
          <w:lang w:val="fr-FR" w:eastAsia="x-none"/>
        </w:rPr>
        <w:t>De anima liber cum Mantissa</w:t>
      </w:r>
      <w:r w:rsidR="00CE32C5" w:rsidRPr="00D67DD6">
        <w:rPr>
          <w:noProof w:val="0"/>
          <w:lang w:val="fr-FR" w:eastAsia="x-none"/>
        </w:rPr>
        <w:t> </w:t>
      </w:r>
      <w:r w:rsidRPr="00D67DD6">
        <w:rPr>
          <w:noProof w:val="0"/>
          <w:lang w:val="fr-FR" w:eastAsia="x-none"/>
        </w:rPr>
        <w:t>110.4</w:t>
      </w:r>
      <w:r w:rsidRPr="00D67DD6">
        <w:rPr>
          <w:noProof w:val="0"/>
          <w:szCs w:val="15"/>
          <w:lang w:val="fr-FR"/>
        </w:rPr>
        <w:fldChar w:fldCharType="begin"/>
      </w:r>
      <w:r w:rsidRPr="00D67DD6">
        <w:rPr>
          <w:noProof w:val="0"/>
          <w:lang w:val="fr-FR"/>
        </w:rPr>
        <w:instrText xml:space="preserve"> XE "Alexander Afrodisias:</w:instrText>
      </w:r>
      <w:r w:rsidRPr="00D67DD6">
        <w:rPr>
          <w:rStyle w:val="TextpoznpodarouChar"/>
          <w:i/>
          <w:noProof w:val="0"/>
          <w:lang w:val="fr-FR"/>
        </w:rPr>
        <w:instrText>De anima liber cum Mantissa</w:instrText>
      </w:r>
      <w:r w:rsidRPr="00D67DD6">
        <w:rPr>
          <w:i/>
          <w:noProof w:val="0"/>
          <w:color w:val="000000"/>
          <w:lang w:val="fr-FR"/>
        </w:rPr>
        <w:instrText xml:space="preserve"> </w:instrText>
      </w:r>
      <w:r w:rsidRPr="00D67DD6">
        <w:rPr>
          <w:noProof w:val="0"/>
          <w:color w:val="000000"/>
          <w:lang w:val="fr-FR"/>
        </w:rPr>
        <w:instrText>110.4</w:instrText>
      </w:r>
      <w:r w:rsidRPr="00D67DD6">
        <w:rPr>
          <w:noProof w:val="0"/>
          <w:lang w:val="fr-FR"/>
        </w:rPr>
        <w:instrText xml:space="preserve">" </w:instrText>
      </w:r>
      <w:r w:rsidRPr="00D67DD6">
        <w:rPr>
          <w:noProof w:val="0"/>
          <w:szCs w:val="15"/>
          <w:lang w:val="fr-FR"/>
        </w:rPr>
        <w:fldChar w:fldCharType="end"/>
      </w:r>
      <w:r w:rsidRPr="00D67DD6">
        <w:rPr>
          <w:noProof w:val="0"/>
          <w:lang w:val="fr-FR" w:eastAsia="x-none"/>
        </w:rPr>
        <w:t>). Ce terme a été traduit en arabe par « intellect supposé » ou « intellect acquis » et a déplacé l’interprétation de la cognition intellectuelle vers le néoplatonisme (Geoffroy 2002). Alfarabi considère l’intellect acquis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comme la sphère finale et la plus élevée de l’activité intellectuelle humaine, qui relate l’action des intelligences cosmiques séparées. Par la connexion de l’intellect réceptif avec l’intellect acquis, une figure de l’intellec</w:t>
      </w:r>
      <w:r w:rsidR="00834291" w:rsidRPr="00D67DD6">
        <w:rPr>
          <w:noProof w:val="0"/>
          <w:lang w:val="fr-FR" w:eastAsia="x-none"/>
        </w:rPr>
        <w:t>t actualisé</w:t>
      </w:r>
      <w:r w:rsidRPr="00D67DD6">
        <w:rPr>
          <w:noProof w:val="0"/>
          <w:lang w:val="fr-FR" w:eastAsia="x-none"/>
        </w:rPr>
        <w:t xml:space="preserve"> (</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formée. </w:t>
      </w:r>
      <w:r w:rsidR="00834291" w:rsidRPr="00D67DD6">
        <w:rPr>
          <w:noProof w:val="0"/>
          <w:lang w:val="fr-FR" w:eastAsia="x-none"/>
        </w:rPr>
        <w:t>Par cette médiation, l</w:t>
      </w:r>
      <w:r w:rsidRPr="00D67DD6">
        <w:rPr>
          <w:noProof w:val="0"/>
          <w:lang w:val="fr-FR" w:eastAsia="x-none"/>
        </w:rPr>
        <w:t>a connaissance des formes cosmiques intelligibles est possible</w:t>
      </w:r>
      <w:r w:rsidR="00834291" w:rsidRPr="00D67DD6">
        <w:rPr>
          <w:noProof w:val="0"/>
          <w:lang w:val="fr-FR" w:eastAsia="x-none"/>
        </w:rPr>
        <w:t xml:space="preserve">. Elle passe par </w:t>
      </w:r>
      <w:r w:rsidRPr="00D67DD6">
        <w:rPr>
          <w:noProof w:val="0"/>
          <w:lang w:val="fr-FR" w:eastAsia="x-none"/>
        </w:rPr>
        <w:t>l’intuition directe néoplatonicienne</w:t>
      </w:r>
      <w:r w:rsidR="00834291" w:rsidRPr="00D67DD6">
        <w:rPr>
          <w:noProof w:val="0"/>
          <w:lang w:val="fr-FR" w:eastAsia="x-none"/>
        </w:rPr>
        <w:t xml:space="preserve"> et e</w:t>
      </w:r>
      <w:r w:rsidRPr="00D67DD6">
        <w:rPr>
          <w:noProof w:val="0"/>
          <w:lang w:val="fr-FR" w:eastAsia="x-none"/>
        </w:rPr>
        <w:t xml:space="preserve">lle existe parallèlement à la connaissance aristotélicienne </w:t>
      </w:r>
      <w:r w:rsidR="00DF6207" w:rsidRPr="00D67DD6">
        <w:rPr>
          <w:noProof w:val="0"/>
          <w:lang w:val="fr-FR" w:eastAsia="x-none"/>
        </w:rPr>
        <w:t xml:space="preserve">faite </w:t>
      </w:r>
      <w:r w:rsidRPr="00D67DD6">
        <w:rPr>
          <w:noProof w:val="0"/>
          <w:lang w:val="fr-FR" w:eastAsia="x-none"/>
        </w:rPr>
        <w:t>par abstraction. L</w:t>
      </w:r>
      <w:r w:rsidR="002D2D2F">
        <w:rPr>
          <w:noProof w:val="0"/>
          <w:lang w:val="fr-FR" w:eastAsia="x-none"/>
        </w:rPr>
        <w:t>a notion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humain diffère </w:t>
      </w:r>
      <w:r w:rsidR="00C57352">
        <w:rPr>
          <w:noProof w:val="0"/>
          <w:lang w:val="fr-FR" w:eastAsia="x-none"/>
        </w:rPr>
        <w:t>d’</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des sphères stellaires en ce qu’il est réceptif et qu’il ne connaît </w:t>
      </w:r>
      <w:r w:rsidR="00834291" w:rsidRPr="00D67DD6">
        <w:rPr>
          <w:noProof w:val="0"/>
          <w:lang w:val="fr-FR" w:eastAsia="x-none"/>
        </w:rPr>
        <w:t xml:space="preserve">le monde supérieur </w:t>
      </w:r>
      <w:r w:rsidRPr="00D67DD6">
        <w:rPr>
          <w:noProof w:val="0"/>
          <w:lang w:val="fr-FR" w:eastAsia="x-none"/>
        </w:rPr>
        <w:t xml:space="preserve">qu’en puissance. Les intelligences cosmiques n’ont pas d’intellect réceptif, car elles sont immatérielles et pleinement actuelles. Grâce à son actualité, l’intellect cosmique actif agit directement en </w:t>
      </w:r>
      <w:r w:rsidR="00F73E32" w:rsidRPr="00D67DD6">
        <w:rPr>
          <w:noProof w:val="0"/>
          <w:lang w:val="fr-FR" w:eastAsia="x-none"/>
        </w:rPr>
        <w:t xml:space="preserve">envoyant </w:t>
      </w:r>
      <w:r w:rsidRPr="00D67DD6">
        <w:rPr>
          <w:noProof w:val="0"/>
          <w:lang w:val="fr-FR" w:eastAsia="x-none"/>
        </w:rPr>
        <w:t xml:space="preserve">les formes </w:t>
      </w:r>
      <w:r w:rsidR="00834291" w:rsidRPr="00D67DD6">
        <w:rPr>
          <w:noProof w:val="0"/>
          <w:lang w:val="fr-FR" w:eastAsia="x-none"/>
        </w:rPr>
        <w:t xml:space="preserve">cognitives </w:t>
      </w:r>
      <w:r w:rsidRPr="00D67DD6">
        <w:rPr>
          <w:noProof w:val="0"/>
          <w:lang w:val="fr-FR" w:eastAsia="x-none"/>
        </w:rPr>
        <w:t xml:space="preserve">dans l’intellect humain acquis. De la même manière, l’artisan forme activement la matière passive par sa propre idée. Ce schéma de cognition suit l’empreinte active de la forme intelligible dans l’âme par la prédication </w:t>
      </w:r>
      <w:r w:rsidR="00323AED" w:rsidRPr="00D67DD6">
        <w:rPr>
          <w:noProof w:val="0"/>
          <w:lang w:val="fr-FR" w:eastAsia="x-none"/>
        </w:rPr>
        <w:t>nommée « </w:t>
      </w:r>
      <w:r w:rsidRPr="00D67DD6">
        <w:rPr>
          <w:i/>
          <w:noProof w:val="0"/>
          <w:lang w:val="fr-FR" w:eastAsia="x-none"/>
        </w:rPr>
        <w:t>in artificialibus</w:t>
      </w:r>
      <w:r w:rsidR="00323AED"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prédication </w:instrText>
      </w:r>
      <w:r w:rsidRPr="00D67DD6">
        <w:rPr>
          <w:i/>
          <w:noProof w:val="0"/>
          <w:lang w:val="fr-FR" w:eastAsia="x-none"/>
        </w:rPr>
        <w:instrText>in artificialibus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Ce schéma d’illumination est fondamentalement différent du processus d’abstraction aristotélicien, qui est donné par l’activation de l’intellect potentiel à partir de </w:t>
      </w:r>
      <w:r w:rsidR="00D10423" w:rsidRPr="00D67DD6">
        <w:rPr>
          <w:noProof w:val="0"/>
          <w:lang w:val="fr-FR" w:eastAsia="x-none"/>
        </w:rPr>
        <w:t>la connais</w:t>
      </w:r>
      <w:r w:rsidR="009B6002" w:rsidRPr="00D67DD6">
        <w:rPr>
          <w:noProof w:val="0"/>
          <w:lang w:val="fr-FR" w:eastAsia="x-none"/>
        </w:rPr>
        <w:t>s</w:t>
      </w:r>
      <w:r w:rsidR="00D10423" w:rsidRPr="00D67DD6">
        <w:rPr>
          <w:noProof w:val="0"/>
          <w:lang w:val="fr-FR" w:eastAsia="x-none"/>
        </w:rPr>
        <w:t xml:space="preserve">ance </w:t>
      </w:r>
      <w:r w:rsidRPr="00D67DD6">
        <w:rPr>
          <w:noProof w:val="0"/>
          <w:lang w:val="fr-FR" w:eastAsia="x-none"/>
        </w:rPr>
        <w:t xml:space="preserve">sensuelle. Dans le deuxième étage de cognition, qui est donné par </w:t>
      </w:r>
      <w:r w:rsidR="00962E76" w:rsidRPr="00872341">
        <w:rPr>
          <w:noProof w:val="0"/>
          <w:lang w:val="fr-FR" w:eastAsia="x-none"/>
        </w:rPr>
        <w:t>illuminatio</w:t>
      </w:r>
      <w:r w:rsidR="00E876FC" w:rsidRPr="00872341">
        <w:rPr>
          <w:noProof w:val="0"/>
          <w:lang w:val="fr-FR" w:eastAsia="x-none"/>
        </w:rPr>
        <w:t>n</w:t>
      </w:r>
      <w:r w:rsidR="00E876FC" w:rsidRPr="00D67DD6">
        <w:rPr>
          <w:noProof w:val="0"/>
          <w:lang w:val="fr-FR" w:eastAsia="x-none"/>
        </w:rPr>
        <w:t xml:space="preserv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séparé, l’intellect acquis joue le rôle de l’intellect réceptif.</w:t>
      </w:r>
      <w:r w:rsidR="00834291" w:rsidRPr="00D67DD6">
        <w:rPr>
          <w:noProof w:val="0"/>
          <w:lang w:val="fr-FR" w:eastAsia="x-none"/>
        </w:rPr>
        <w:t xml:space="preserve"> </w:t>
      </w:r>
      <w:r w:rsidRPr="00D67DD6">
        <w:rPr>
          <w:noProof w:val="0"/>
          <w:lang w:val="fr-FR" w:eastAsia="x-none"/>
        </w:rPr>
        <w:t xml:space="preserve">Avicenne </w:t>
      </w:r>
      <w:r w:rsidR="00834291" w:rsidRPr="00D67DD6">
        <w:rPr>
          <w:noProof w:val="0"/>
          <w:lang w:val="fr-FR" w:eastAsia="x-none"/>
        </w:rPr>
        <w:t xml:space="preserve">interpréta </w:t>
      </w:r>
      <w:r w:rsidRPr="00D67DD6">
        <w:rPr>
          <w:i/>
          <w:noProof w:val="0"/>
          <w:lang w:val="fr-FR" w:eastAsia="x-none"/>
        </w:rPr>
        <w:t>De anima</w:t>
      </w:r>
      <w:r w:rsidRPr="00D67DD6">
        <w:rPr>
          <w:noProof w:val="0"/>
          <w:lang w:val="fr-FR" w:eastAsia="x-none"/>
        </w:rPr>
        <w:t xml:space="preserve"> en suivant la ligne néoplatonicienne d’Alfarabi, qui est donnée par </w:t>
      </w:r>
      <w:r w:rsidR="00962E76" w:rsidRPr="00962E76">
        <w:rPr>
          <w:i/>
          <w:noProof w:val="0"/>
          <w:lang w:val="fr-FR" w:eastAsia="x-none"/>
        </w:rPr>
        <w:t>illuminatio</w:t>
      </w:r>
      <w:r w:rsidRPr="00D67DD6">
        <w:rPr>
          <w:noProof w:val="0"/>
          <w:lang w:val="fr-FR" w:eastAsia="x-none"/>
        </w:rPr>
        <w:t xml:space="preserve">n de </w:t>
      </w:r>
      <w:r w:rsidR="00223043" w:rsidRPr="00D67DD6">
        <w:rPr>
          <w:noProof w:val="0"/>
          <w:lang w:val="fr-FR" w:eastAsia="x-none"/>
        </w:rPr>
        <w:t>l’existant</w:t>
      </w:r>
      <w:r w:rsidRPr="00D67DD6">
        <w:rPr>
          <w:noProof w:val="0"/>
          <w:lang w:val="fr-FR" w:eastAsia="x-none"/>
        </w:rPr>
        <w:t xml:space="preserve"> </w:t>
      </w:r>
      <w:r w:rsidR="00EA3077" w:rsidRPr="00D67DD6">
        <w:rPr>
          <w:noProof w:val="0"/>
          <w:lang w:val="fr-FR" w:eastAsia="x-none"/>
        </w:rPr>
        <w:t>par-derrière</w:t>
      </w:r>
      <w:r w:rsidRPr="00D67DD6">
        <w:rPr>
          <w:noProof w:val="0"/>
          <w:lang w:val="fr-FR" w:eastAsia="x-none"/>
        </w:rPr>
        <w:t>. La forme est directement ob</w:t>
      </w:r>
      <w:r w:rsidR="005E6F10" w:rsidRPr="00D67DD6">
        <w:rPr>
          <w:noProof w:val="0"/>
          <w:lang w:val="fr-FR" w:eastAsia="x-none"/>
        </w:rPr>
        <w:t>servée grâce à la puissance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Cet intell</w:t>
      </w:r>
      <w:r w:rsidR="002D2D2F">
        <w:rPr>
          <w:noProof w:val="0"/>
          <w:lang w:val="fr-FR" w:eastAsia="x-none"/>
        </w:rPr>
        <w:t>ect est de la même essence qu</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séparé. Le concept de cognition véridique, qui est lié à l’</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se rapporte au néoplatonisme. L’intellect acquis peut abstraire les formes potentielles parce que l’intellect actif séparé lui permet de le faire. Par l’</w:t>
      </w:r>
      <w:r w:rsidR="00095CDD" w:rsidRPr="00D67DD6">
        <w:rPr>
          <w:noProof w:val="0"/>
          <w:lang w:val="fr-FR" w:eastAsia="x-none"/>
        </w:rPr>
        <w:t>actualisation</w:t>
      </w:r>
      <w:r w:rsidRPr="00D67DD6">
        <w:rPr>
          <w:noProof w:val="0"/>
          <w:lang w:val="fr-FR" w:eastAsia="x-none"/>
        </w:rPr>
        <w:t xml:space="preserve"> des formes cosmiques autonomes, l’intellect acquis est activé à un niveau plus élevé </w:t>
      </w:r>
      <w:r w:rsidRPr="00D67DD6">
        <w:rPr>
          <w:noProof w:val="0"/>
          <w:lang w:val="fr-FR" w:eastAsia="x-none"/>
        </w:rPr>
        <w:lastRenderedPageBreak/>
        <w:t>(</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Dans le cas de la </w:t>
      </w:r>
      <w:r w:rsidR="004F5482" w:rsidRPr="00D67DD6">
        <w:rPr>
          <w:noProof w:val="0"/>
          <w:lang w:val="fr-FR" w:eastAsia="x-none"/>
        </w:rPr>
        <w:t xml:space="preserve">intuition </w:t>
      </w:r>
      <w:r w:rsidRPr="00D67DD6">
        <w:rPr>
          <w:noProof w:val="0"/>
          <w:lang w:val="fr-FR" w:eastAsia="x-none"/>
        </w:rPr>
        <w:t xml:space="preserve">directe </w:t>
      </w:r>
      <w:r w:rsidR="005D42AD" w:rsidRPr="00D67DD6">
        <w:rPr>
          <w:noProof w:val="0"/>
          <w:lang w:val="fr-FR" w:eastAsia="x-none"/>
        </w:rPr>
        <w:t xml:space="preserve">des formes </w:t>
      </w:r>
      <w:r w:rsidR="00877656" w:rsidRPr="00D67DD6">
        <w:rPr>
          <w:noProof w:val="0"/>
          <w:lang w:val="fr-FR" w:eastAsia="x-none"/>
        </w:rPr>
        <w:t xml:space="preserve">liée aux </w:t>
      </w:r>
      <w:r w:rsidRPr="00D67DD6">
        <w:rPr>
          <w:noProof w:val="0"/>
          <w:lang w:val="fr-FR" w:eastAsia="x-none"/>
        </w:rPr>
        <w:t>formes néoplatoniciennes (</w:t>
      </w:r>
      <w:r w:rsidRPr="00D67DD6">
        <w:rPr>
          <w:i/>
          <w:noProof w:val="0"/>
          <w:lang w:val="fr-FR" w:eastAsia="x-none"/>
        </w:rPr>
        <w:t>intellectum primum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intellectum primum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l’intellect </w:t>
      </w:r>
      <w:r w:rsidR="00877656" w:rsidRPr="00D67DD6">
        <w:rPr>
          <w:noProof w:val="0"/>
          <w:lang w:val="fr-FR" w:eastAsia="x-none"/>
        </w:rPr>
        <w:t>n’</w:t>
      </w:r>
      <w:r w:rsidRPr="00D67DD6">
        <w:rPr>
          <w:noProof w:val="0"/>
          <w:lang w:val="fr-FR" w:eastAsia="x-none"/>
        </w:rPr>
        <w:t xml:space="preserve">est </w:t>
      </w:r>
      <w:r w:rsidR="00877656" w:rsidRPr="00D67DD6">
        <w:rPr>
          <w:noProof w:val="0"/>
          <w:lang w:val="fr-FR" w:eastAsia="x-none"/>
        </w:rPr>
        <w:t xml:space="preserve">pas </w:t>
      </w:r>
      <w:r w:rsidRPr="00D67DD6">
        <w:rPr>
          <w:noProof w:val="0"/>
          <w:lang w:val="fr-FR" w:eastAsia="x-none"/>
        </w:rPr>
        <w:t>actualisé par le processus de l’abstraction de la chose réelle, mais par l’</w:t>
      </w:r>
      <w:r w:rsidR="00095CDD" w:rsidRPr="00D67DD6">
        <w:rPr>
          <w:noProof w:val="0"/>
          <w:lang w:val="fr-FR" w:eastAsia="x-none"/>
        </w:rPr>
        <w:t>actualisation</w:t>
      </w:r>
      <w:r w:rsidR="00316D97" w:rsidRPr="00D67DD6">
        <w:rPr>
          <w:noProof w:val="0"/>
          <w:lang w:val="fr-FR" w:eastAsia="x-none"/>
        </w:rPr>
        <w:t xml:space="preserv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008F3A3F" w:rsidRPr="00D67DD6">
        <w:rPr>
          <w:noProof w:val="0"/>
          <w:lang w:val="fr-FR" w:eastAsia="x-none"/>
        </w:rPr>
        <w:t xml:space="preserve"> cosmique.</w:t>
      </w:r>
      <w:r w:rsidR="00616A77" w:rsidRPr="00D67DD6">
        <w:rPr>
          <w:noProof w:val="0"/>
          <w:lang w:val="fr-FR" w:eastAsia="x-none"/>
        </w:rPr>
        <w:t xml:space="preserve"> </w:t>
      </w:r>
      <w:r w:rsidR="002D2D2F">
        <w:rPr>
          <w:noProof w:val="0"/>
          <w:lang w:val="fr-FR" w:eastAsia="x-none"/>
        </w:rPr>
        <w:t xml:space="preserve">Alfarabi souligne que même </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n</w:t>
      </w:r>
      <w:r w:rsidR="00024462" w:rsidRPr="00D67DD6">
        <w:rPr>
          <w:noProof w:val="0"/>
          <w:lang w:val="fr-FR" w:eastAsia="x-none"/>
        </w:rPr>
        <w:t xml:space="preserve">e fait </w:t>
      </w:r>
      <w:r w:rsidRPr="00D67DD6">
        <w:rPr>
          <w:noProof w:val="0"/>
          <w:lang w:val="fr-FR" w:eastAsia="x-none"/>
        </w:rPr>
        <w:t>pas une action ininterrompue. Il n’est pas l’</w:t>
      </w:r>
      <w:r w:rsidRPr="00D67DD6">
        <w:rPr>
          <w:rFonts w:cs="Calibri"/>
          <w:noProof w:val="0"/>
          <w:lang w:val="fr-FR" w:eastAsia="x-none"/>
        </w:rPr>
        <w:t>Ê</w:t>
      </w:r>
      <w:r w:rsidRPr="00D67DD6">
        <w:rPr>
          <w:noProof w:val="0"/>
          <w:lang w:val="fr-FR" w:eastAsia="x-none"/>
        </w:rPr>
        <w:t>tre absolument donné dans l’actualité, qui est uniquement une qualité divine.</w:t>
      </w:r>
      <w:bookmarkStart w:id="19" w:name="_Ref378526521"/>
      <w:r w:rsidRPr="00D67DD6">
        <w:rPr>
          <w:noProof w:val="0"/>
          <w:vertAlign w:val="superscript"/>
          <w:lang w:val="fr-FR"/>
        </w:rPr>
        <w:footnoteReference w:id="80"/>
      </w:r>
      <w:bookmarkEnd w:id="19"/>
      <w:r w:rsidRPr="00D67DD6">
        <w:rPr>
          <w:noProof w:val="0"/>
          <w:lang w:val="fr-FR" w:eastAsia="x-none"/>
        </w:rPr>
        <w:t xml:space="preserve"> En liaison avec l’intellect actif cosmique</w:t>
      </w:r>
      <w:r w:rsidR="00024462" w:rsidRPr="00D67DD6">
        <w:rPr>
          <w:noProof w:val="0"/>
          <w:lang w:val="fr-FR" w:eastAsia="x-none"/>
        </w:rPr>
        <w:t xml:space="preserve">, </w:t>
      </w:r>
      <w:r w:rsidRPr="00D67DD6">
        <w:rPr>
          <w:noProof w:val="0"/>
          <w:lang w:val="fr-FR" w:eastAsia="x-none"/>
        </w:rPr>
        <w:t xml:space="preserve">l’intellect acquis </w:t>
      </w:r>
      <w:r w:rsidR="00024462" w:rsidRPr="00D67DD6">
        <w:rPr>
          <w:noProof w:val="0"/>
          <w:lang w:val="fr-FR" w:eastAsia="x-none"/>
        </w:rPr>
        <w:t xml:space="preserve">actualise </w:t>
      </w:r>
      <w:r w:rsidRPr="00D67DD6">
        <w:rPr>
          <w:noProof w:val="0"/>
          <w:lang w:val="fr-FR" w:eastAsia="x-none"/>
        </w:rPr>
        <w:t xml:space="preserve">le contenu mental </w:t>
      </w:r>
      <w:r w:rsidR="00E510CE" w:rsidRPr="00D67DD6">
        <w:rPr>
          <w:noProof w:val="0"/>
          <w:lang w:val="fr-FR" w:eastAsia="x-none"/>
        </w:rPr>
        <w:t xml:space="preserve">de la même manière contingente. </w:t>
      </w:r>
      <w:r w:rsidR="00616A77" w:rsidRPr="00D67DD6">
        <w:rPr>
          <w:noProof w:val="0"/>
          <w:lang w:val="fr-FR" w:eastAsia="x-none"/>
        </w:rPr>
        <w:t xml:space="preserve">Averroès suit </w:t>
      </w:r>
      <w:r w:rsidR="00870E5C" w:rsidRPr="00D67DD6">
        <w:rPr>
          <w:noProof w:val="0"/>
          <w:lang w:val="fr-FR" w:eastAsia="x-none"/>
        </w:rPr>
        <w:t xml:space="preserve">dans </w:t>
      </w:r>
      <w:r w:rsidR="00461167" w:rsidRPr="00D67DD6">
        <w:rPr>
          <w:noProof w:val="0"/>
          <w:lang w:val="fr-FR" w:eastAsia="x-none"/>
        </w:rPr>
        <w:t>ce</w:t>
      </w:r>
      <w:r w:rsidR="00870E5C" w:rsidRPr="00D67DD6">
        <w:rPr>
          <w:noProof w:val="0"/>
          <w:lang w:val="fr-FR" w:eastAsia="x-none"/>
        </w:rPr>
        <w:t xml:space="preserve"> point crucial </w:t>
      </w:r>
      <w:r w:rsidR="00616A77" w:rsidRPr="00D67DD6">
        <w:rPr>
          <w:noProof w:val="0"/>
          <w:lang w:val="fr-FR" w:eastAsia="x-none"/>
        </w:rPr>
        <w:t>la conception</w:t>
      </w:r>
      <w:r w:rsidR="00126A81" w:rsidRPr="00D67DD6">
        <w:rPr>
          <w:noProof w:val="0"/>
          <w:lang w:val="fr-FR" w:eastAsia="x-none"/>
        </w:rPr>
        <w:t xml:space="preserve"> volontariste de Thémistius d</w:t>
      </w:r>
      <w:r w:rsidR="00616A77" w:rsidRPr="00D67DD6">
        <w:rPr>
          <w:noProof w:val="0"/>
          <w:lang w:val="fr-FR" w:eastAsia="x-none"/>
        </w:rPr>
        <w:t>’</w:t>
      </w:r>
      <w:r w:rsidR="00C57352" w:rsidRPr="00C57352">
        <w:rPr>
          <w:i/>
          <w:noProof w:val="0"/>
          <w:lang w:val="fr-FR" w:eastAsia="x-none"/>
        </w:rPr>
        <w:t>intellectus</w:t>
      </w:r>
      <w:r w:rsidR="00616A77" w:rsidRPr="00D67DD6">
        <w:rPr>
          <w:i/>
          <w:noProof w:val="0"/>
          <w:lang w:val="fr-FR" w:eastAsia="x-none"/>
        </w:rPr>
        <w:t xml:space="preserve"> materialis</w:t>
      </w:r>
      <w:r w:rsidR="00616A77" w:rsidRPr="00D67DD6">
        <w:rPr>
          <w:noProof w:val="0"/>
          <w:lang w:val="fr-FR" w:eastAsia="x-none"/>
        </w:rPr>
        <w:t xml:space="preserve"> qui connaît sensuellement</w:t>
      </w:r>
      <w:r w:rsidR="00D756C0" w:rsidRPr="00D67DD6">
        <w:rPr>
          <w:noProof w:val="0"/>
          <w:lang w:val="fr-FR" w:eastAsia="x-none"/>
        </w:rPr>
        <w:t xml:space="preserve"> le monde. Averroès rep</w:t>
      </w:r>
      <w:r w:rsidR="00616A77" w:rsidRPr="00D67DD6">
        <w:rPr>
          <w:noProof w:val="0"/>
          <w:lang w:val="fr-FR" w:eastAsia="x-none"/>
        </w:rPr>
        <w:t>rend cette propriété comme évidence des propriétés volitives de l’âme humaine individuelle et abolit l’intellect acquis des néoplatoniciens (ch. </w:t>
      </w:r>
      <w:r w:rsidR="000A4BE7" w:rsidRPr="00D67DD6">
        <w:rPr>
          <w:noProof w:val="0"/>
          <w:lang w:val="fr-FR" w:eastAsia="x-none"/>
        </w:rPr>
        <w:t>2.4.2).</w:t>
      </w:r>
    </w:p>
    <w:p w14:paraId="348F7B15" w14:textId="6F5096F7" w:rsidR="009D42A5" w:rsidRPr="00D67DD6" w:rsidRDefault="00A615CD" w:rsidP="00E510CE">
      <w:pPr>
        <w:ind w:firstLine="397"/>
        <w:rPr>
          <w:noProof w:val="0"/>
          <w:lang w:val="fr-FR" w:eastAsia="x-none"/>
        </w:rPr>
      </w:pPr>
      <w:r w:rsidRPr="00D67DD6">
        <w:rPr>
          <w:noProof w:val="0"/>
          <w:lang w:val="fr-FR" w:eastAsia="x-none"/>
        </w:rPr>
        <w:t>Ce n</w:t>
      </w:r>
      <w:r w:rsidRPr="00D67DD6">
        <w:rPr>
          <w:rFonts w:cs="Calibri"/>
          <w:noProof w:val="0"/>
          <w:lang w:val="fr-FR" w:eastAsia="x-none"/>
        </w:rPr>
        <w:t>’</w:t>
      </w:r>
      <w:r w:rsidRPr="00D67DD6">
        <w:rPr>
          <w:noProof w:val="0"/>
          <w:lang w:val="fr-FR" w:eastAsia="x-none"/>
        </w:rPr>
        <w:t>est pas la position d</w:t>
      </w:r>
      <w:r w:rsidRPr="00D67DD6">
        <w:rPr>
          <w:rFonts w:cs="Calibri"/>
          <w:noProof w:val="0"/>
          <w:lang w:val="fr-FR" w:eastAsia="x-none"/>
        </w:rPr>
        <w:t>’</w:t>
      </w:r>
      <w:r w:rsidRPr="00D67DD6">
        <w:rPr>
          <w:noProof w:val="0"/>
          <w:lang w:val="fr-FR" w:eastAsia="x-none"/>
        </w:rPr>
        <w:t>Abunaser. Dans s</w:t>
      </w:r>
      <w:r w:rsidR="003B4E60" w:rsidRPr="00D67DD6">
        <w:rPr>
          <w:noProof w:val="0"/>
          <w:lang w:val="fr-FR" w:eastAsia="x-none"/>
        </w:rPr>
        <w:t xml:space="preserve">a théorie </w:t>
      </w:r>
      <w:r w:rsidR="00872341">
        <w:rPr>
          <w:noProof w:val="0"/>
          <w:lang w:val="fr-FR"/>
        </w:rPr>
        <w:t>d</w:t>
      </w:r>
      <w:r w:rsidR="00872341">
        <w:rPr>
          <w:rFonts w:cs="Calibri"/>
          <w:noProof w:val="0"/>
          <w:lang w:val="fr-FR"/>
        </w:rPr>
        <w:t>′</w:t>
      </w:r>
      <w:r w:rsidR="00872341" w:rsidRPr="00962E76">
        <w:rPr>
          <w:i/>
          <w:noProof w:val="0"/>
          <w:lang w:val="fr-FR"/>
        </w:rPr>
        <w:t>illuminatio</w:t>
      </w:r>
      <w:r w:rsidR="003B4E60" w:rsidRPr="00D67DD6">
        <w:rPr>
          <w:noProof w:val="0"/>
          <w:lang w:val="fr-FR" w:eastAsia="x-none"/>
        </w:rPr>
        <w:t xml:space="preserve">, l’action de la cognition </w:t>
      </w:r>
      <w:r w:rsidR="00D756C0" w:rsidRPr="00D67DD6">
        <w:rPr>
          <w:noProof w:val="0"/>
          <w:lang w:val="fr-FR" w:eastAsia="x-none"/>
        </w:rPr>
        <w:t>supérieur</w:t>
      </w:r>
      <w:r w:rsidR="00DA3CC2" w:rsidRPr="00D67DD6">
        <w:rPr>
          <w:noProof w:val="0"/>
          <w:lang w:val="fr-FR" w:eastAsia="x-none"/>
        </w:rPr>
        <w:t>e</w:t>
      </w:r>
      <w:r w:rsidR="00D756C0" w:rsidRPr="00D67DD6">
        <w:rPr>
          <w:noProof w:val="0"/>
          <w:lang w:val="fr-FR" w:eastAsia="x-none"/>
        </w:rPr>
        <w:t xml:space="preserve"> </w:t>
      </w:r>
      <w:r w:rsidR="003B4E60" w:rsidRPr="00D67DD6">
        <w:rPr>
          <w:noProof w:val="0"/>
          <w:lang w:val="fr-FR" w:eastAsia="x-none"/>
        </w:rPr>
        <w:t>n’est pas déclenchée par le proc</w:t>
      </w:r>
      <w:r w:rsidR="004225D6" w:rsidRPr="00D67DD6">
        <w:rPr>
          <w:noProof w:val="0"/>
          <w:lang w:val="fr-FR" w:eastAsia="x-none"/>
        </w:rPr>
        <w:t xml:space="preserve">essus d’abstraction, mais par </w:t>
      </w:r>
      <w:r w:rsidR="00C57352" w:rsidRPr="00C57352">
        <w:rPr>
          <w:i/>
          <w:noProof w:val="0"/>
          <w:lang w:val="fr-FR" w:eastAsia="x-none"/>
        </w:rPr>
        <w:t>intellectus</w:t>
      </w:r>
      <w:r w:rsidR="003B4E60" w:rsidRPr="00D67DD6">
        <w:rPr>
          <w:i/>
          <w:noProof w:val="0"/>
          <w:lang w:val="fr-FR" w:eastAsia="x-none"/>
        </w:rPr>
        <w:t xml:space="preserve"> agens</w:t>
      </w:r>
      <w:r w:rsidR="003B4E60" w:rsidRPr="00D67DD6">
        <w:rPr>
          <w:noProof w:val="0"/>
          <w:lang w:val="fr-FR" w:eastAsia="x-none"/>
        </w:rPr>
        <w:t xml:space="preserve"> actuel et entièrement séparé. L’intellect cosmique agit à travers </w:t>
      </w:r>
      <w:r w:rsidR="003965A2" w:rsidRPr="00D67DD6">
        <w:rPr>
          <w:noProof w:val="0"/>
          <w:lang w:val="fr-FR" w:eastAsia="x-none"/>
        </w:rPr>
        <w:t xml:space="preserve">la reception </w:t>
      </w:r>
      <w:r w:rsidR="003B4E60" w:rsidRPr="00D67DD6">
        <w:rPr>
          <w:noProof w:val="0"/>
          <w:lang w:val="fr-FR" w:eastAsia="x-none"/>
        </w:rPr>
        <w:t>individuelle</w:t>
      </w:r>
      <w:r w:rsidR="003965A2" w:rsidRPr="00D67DD6">
        <w:rPr>
          <w:noProof w:val="0"/>
          <w:lang w:val="fr-FR" w:eastAsia="x-none"/>
        </w:rPr>
        <w:t xml:space="preserve"> </w:t>
      </w:r>
      <w:r w:rsidR="003B4E60" w:rsidRPr="00D67DD6">
        <w:rPr>
          <w:noProof w:val="0"/>
          <w:lang w:val="fr-FR" w:eastAsia="x-none"/>
        </w:rPr>
        <w:t xml:space="preserve">comme </w:t>
      </w:r>
      <w:r w:rsidR="003965A2" w:rsidRPr="00D67DD6">
        <w:rPr>
          <w:noProof w:val="0"/>
          <w:lang w:val="fr-FR" w:eastAsia="x-none"/>
        </w:rPr>
        <w:t>l</w:t>
      </w:r>
      <w:r w:rsidR="003965A2" w:rsidRPr="00D67DD6">
        <w:rPr>
          <w:rFonts w:cs="Calibri"/>
          <w:noProof w:val="0"/>
          <w:lang w:val="fr-FR" w:eastAsia="x-none"/>
        </w:rPr>
        <w:t>′</w:t>
      </w:r>
      <w:r w:rsidR="003B4E60" w:rsidRPr="00D67DD6">
        <w:rPr>
          <w:noProof w:val="0"/>
          <w:lang w:val="fr-FR" w:eastAsia="x-none"/>
        </w:rPr>
        <w:t>intellect acquis (</w:t>
      </w:r>
      <w:r w:rsidR="00C57352" w:rsidRPr="00C57352">
        <w:rPr>
          <w:i/>
          <w:noProof w:val="0"/>
          <w:lang w:val="fr-FR" w:eastAsia="x-none"/>
        </w:rPr>
        <w:t>intellectus</w:t>
      </w:r>
      <w:r w:rsidR="003B4E60" w:rsidRPr="00D67DD6">
        <w:rPr>
          <w:i/>
          <w:noProof w:val="0"/>
          <w:lang w:val="fr-FR" w:eastAsia="x-none"/>
        </w:rPr>
        <w:t xml:space="preserve"> adeptus</w:t>
      </w:r>
      <w:r w:rsidR="003B4E60" w:rsidRPr="00D67DD6">
        <w:rPr>
          <w:noProof w:val="0"/>
          <w:lang w:val="fr-FR" w:eastAsia="x-none"/>
        </w:rPr>
        <w:t>). Ainsi, la connaissance donnée d’en haut s’effectue grâce à la quadruple forme d’intellect</w:t>
      </w:r>
      <w:r w:rsidR="003B4E60" w:rsidRPr="00D67DD6">
        <w:rPr>
          <w:noProof w:val="0"/>
          <w:lang w:val="fr-FR" w:eastAsia="x-none"/>
        </w:rPr>
        <w:fldChar w:fldCharType="begin"/>
      </w:r>
      <w:r w:rsidR="003B4E60" w:rsidRPr="00D67DD6">
        <w:rPr>
          <w:noProof w:val="0"/>
          <w:lang w:val="fr-FR"/>
        </w:rPr>
        <w:instrText xml:space="preserve"> XE "</w:instrText>
      </w:r>
      <w:r w:rsidR="00CE3E5F" w:rsidRPr="00D67DD6">
        <w:rPr>
          <w:noProof w:val="0"/>
          <w:lang w:val="fr-FR" w:eastAsia="x-none"/>
        </w:rPr>
        <w:instrText>intellect-soleil</w:instrText>
      </w:r>
      <w:r w:rsidR="003B4E60" w:rsidRPr="00D67DD6">
        <w:rPr>
          <w:noProof w:val="0"/>
          <w:lang w:val="fr-FR"/>
        </w:rPr>
        <w:instrText xml:space="preserve">" </w:instrText>
      </w:r>
      <w:r w:rsidR="003B4E60" w:rsidRPr="00D67DD6">
        <w:rPr>
          <w:noProof w:val="0"/>
          <w:lang w:val="fr-FR" w:eastAsia="x-none"/>
        </w:rPr>
        <w:fldChar w:fldCharType="end"/>
      </w:r>
      <w:r w:rsidR="00C21B53" w:rsidRPr="00D67DD6">
        <w:rPr>
          <w:noProof w:val="0"/>
          <w:lang w:val="fr-FR" w:eastAsia="x-none"/>
        </w:rPr>
        <w:t xml:space="preserve">. Il </w:t>
      </w:r>
      <w:r w:rsidR="003B4E60" w:rsidRPr="00D67DD6">
        <w:rPr>
          <w:noProof w:val="0"/>
          <w:lang w:val="fr-FR" w:eastAsia="x-none"/>
        </w:rPr>
        <w:t xml:space="preserve">est d’abord donnée par l’abstraction aristotélicienne </w:t>
      </w:r>
      <w:r w:rsidR="00C21B53" w:rsidRPr="00D67DD6">
        <w:rPr>
          <w:noProof w:val="0"/>
          <w:lang w:val="fr-FR" w:eastAsia="x-none"/>
        </w:rPr>
        <w:t>faite par l</w:t>
      </w:r>
      <w:r w:rsidR="003B4E60" w:rsidRPr="00D67DD6">
        <w:rPr>
          <w:noProof w:val="0"/>
          <w:lang w:val="fr-FR" w:eastAsia="x-none"/>
        </w:rPr>
        <w:t>es sens (</w:t>
      </w:r>
      <w:r w:rsidR="00C57352" w:rsidRPr="00C57352">
        <w:rPr>
          <w:i/>
          <w:noProof w:val="0"/>
          <w:lang w:val="fr-FR" w:eastAsia="x-none"/>
        </w:rPr>
        <w:t>intellectus</w:t>
      </w:r>
      <w:r w:rsidR="003B4E60" w:rsidRPr="00D67DD6">
        <w:rPr>
          <w:i/>
          <w:noProof w:val="0"/>
          <w:lang w:val="fr-FR" w:eastAsia="x-none"/>
        </w:rPr>
        <w:t xml:space="preserve"> possibilis </w:t>
      </w:r>
      <w:r w:rsidR="003B4E60" w:rsidRPr="00D67DD6">
        <w:rPr>
          <w:i/>
          <w:noProof w:val="0"/>
          <w:lang w:val="fr-FR"/>
        </w:rPr>
        <w:t>—</w:t>
      </w:r>
      <w:r w:rsidR="00821D89" w:rsidRPr="00D67DD6">
        <w:rPr>
          <w:i/>
          <w:noProof w:val="0"/>
          <w:lang w:val="fr-FR" w:eastAsia="x-none"/>
        </w:rPr>
        <w:t xml:space="preserve"> in effectu / </w:t>
      </w:r>
      <w:r w:rsidR="003B4E60" w:rsidRPr="00D67DD6">
        <w:rPr>
          <w:i/>
          <w:noProof w:val="0"/>
          <w:lang w:val="fr-FR" w:eastAsia="x-none"/>
        </w:rPr>
        <w:t xml:space="preserve">adeptus </w:t>
      </w:r>
      <w:r w:rsidR="003B4E60" w:rsidRPr="00D67DD6">
        <w:rPr>
          <w:i/>
          <w:noProof w:val="0"/>
          <w:lang w:val="fr-FR"/>
        </w:rPr>
        <w:t>—</w:t>
      </w:r>
      <w:r w:rsidR="003B4E60" w:rsidRPr="00D67DD6">
        <w:rPr>
          <w:i/>
          <w:noProof w:val="0"/>
          <w:lang w:val="fr-FR" w:eastAsia="x-none"/>
        </w:rPr>
        <w:t xml:space="preserve"> agens</w:t>
      </w:r>
      <w:r w:rsidR="003B4E60" w:rsidRPr="00D67DD6">
        <w:rPr>
          <w:noProof w:val="0"/>
          <w:lang w:val="fr-FR" w:eastAsia="x-none"/>
        </w:rPr>
        <w:t xml:space="preserve">). La </w:t>
      </w:r>
      <w:r w:rsidR="003568F9" w:rsidRPr="00D67DD6">
        <w:rPr>
          <w:noProof w:val="0"/>
          <w:lang w:val="fr-FR" w:eastAsia="x-none"/>
        </w:rPr>
        <w:t xml:space="preserve">définition </w:t>
      </w:r>
      <w:r w:rsidR="003B4E60" w:rsidRPr="00D67DD6">
        <w:rPr>
          <w:noProof w:val="0"/>
          <w:lang w:val="fr-FR" w:eastAsia="x-none"/>
        </w:rPr>
        <w:t>ari</w:t>
      </w:r>
      <w:r w:rsidR="00C94B92" w:rsidRPr="00D67DD6">
        <w:rPr>
          <w:noProof w:val="0"/>
          <w:lang w:val="fr-FR" w:eastAsia="x-none"/>
        </w:rPr>
        <w:t xml:space="preserve">stotélicienne de </w:t>
      </w:r>
      <w:r w:rsidR="003B4E60" w:rsidRPr="00D67DD6">
        <w:rPr>
          <w:noProof w:val="0"/>
          <w:lang w:val="fr-FR" w:eastAsia="x-none"/>
        </w:rPr>
        <w:t>cognition signifie que l’intellect est actualisé par les sens et l’abstraction (</w:t>
      </w:r>
      <w:r w:rsidR="003B4E60" w:rsidRPr="00D67DD6">
        <w:rPr>
          <w:i/>
          <w:noProof w:val="0"/>
          <w:lang w:val="fr-FR" w:eastAsia="x-none"/>
        </w:rPr>
        <w:t>in effectu</w:t>
      </w:r>
      <w:r w:rsidR="001D59F0" w:rsidRPr="00D67DD6">
        <w:rPr>
          <w:i/>
          <w:noProof w:val="0"/>
          <w:lang w:val="fr-FR" w:eastAsia="x-none"/>
        </w:rPr>
        <w:t xml:space="preserve">, </w:t>
      </w:r>
      <w:r w:rsidR="001D59F0" w:rsidRPr="00D67DD6">
        <w:rPr>
          <w:noProof w:val="0"/>
          <w:lang w:val="fr-FR" w:eastAsia="x-none"/>
        </w:rPr>
        <w:t>νοῦς τῷ πάντα γίνεσθαι</w:t>
      </w:r>
      <w:r w:rsidR="003B4E60" w:rsidRPr="00D67DD6">
        <w:rPr>
          <w:noProof w:val="0"/>
          <w:lang w:val="fr-FR" w:eastAsia="x-none"/>
        </w:rPr>
        <w:t>). À cette cognition naturellement actualisée s’ajoute extérieurement l’intellect acquis (</w:t>
      </w:r>
      <w:r w:rsidR="003B4E60" w:rsidRPr="00D67DD6">
        <w:rPr>
          <w:i/>
          <w:noProof w:val="0"/>
          <w:lang w:val="fr-FR" w:eastAsia="x-none"/>
        </w:rPr>
        <w:t>adeptus</w:t>
      </w:r>
      <w:r w:rsidR="005F6D1F" w:rsidRPr="00D67DD6">
        <w:rPr>
          <w:noProof w:val="0"/>
          <w:lang w:val="fr-FR" w:eastAsia="x-none"/>
        </w:rPr>
        <w:t xml:space="preserve">) </w:t>
      </w:r>
      <w:r w:rsidR="003B4E60" w:rsidRPr="00D67DD6">
        <w:rPr>
          <w:noProof w:val="0"/>
          <w:lang w:val="fr-FR" w:eastAsia="x-none"/>
        </w:rPr>
        <w:t xml:space="preserve">qui est actualisé </w:t>
      </w:r>
      <w:r w:rsidR="0054515B" w:rsidRPr="00D67DD6">
        <w:rPr>
          <w:noProof w:val="0"/>
          <w:lang w:val="fr-FR" w:eastAsia="x-none"/>
        </w:rPr>
        <w:t xml:space="preserve">par le </w:t>
      </w:r>
      <w:r w:rsidR="003B4E60" w:rsidRPr="00D67DD6">
        <w:rPr>
          <w:noProof w:val="0"/>
          <w:lang w:val="fr-FR" w:eastAsia="x-none"/>
        </w:rPr>
        <w:t>monde des intelligences cosmiques. L’intellect passif (</w:t>
      </w:r>
      <w:r w:rsidR="00C57352" w:rsidRPr="00C57352">
        <w:rPr>
          <w:i/>
          <w:noProof w:val="0"/>
          <w:lang w:val="fr-FR" w:eastAsia="x-none"/>
        </w:rPr>
        <w:t>intellectus</w:t>
      </w:r>
      <w:r w:rsidR="003B4E60" w:rsidRPr="00D67DD6">
        <w:rPr>
          <w:i/>
          <w:noProof w:val="0"/>
          <w:lang w:val="fr-FR" w:eastAsia="x-none"/>
        </w:rPr>
        <w:t xml:space="preserve"> in potencia</w:t>
      </w:r>
      <w:r w:rsidR="003B4E60" w:rsidRPr="00D67DD6">
        <w:rPr>
          <w:noProof w:val="0"/>
          <w:lang w:val="fr-FR" w:eastAsia="x-none"/>
        </w:rPr>
        <w:t xml:space="preserve">), grâce à sa connexion avec l’intellect actif, produit un caractère ambivalent de la cognition. Le </w:t>
      </w:r>
      <w:r w:rsidR="00E3066C">
        <w:rPr>
          <w:noProof w:val="0"/>
          <w:lang w:val="fr-FR" w:eastAsia="x-none"/>
        </w:rPr>
        <w:t>Second Maître</w:t>
      </w:r>
      <w:r w:rsidR="003B4E60" w:rsidRPr="00D67DD6">
        <w:rPr>
          <w:noProof w:val="0"/>
          <w:lang w:val="fr-FR" w:eastAsia="x-none"/>
        </w:rPr>
        <w:t xml:space="preserve"> intégra le schéma néoplatonicien de l’intellect solaire dans le schéma aristotélicien en inversant l’ordre de l’actualisation (</w:t>
      </w:r>
      <w:r w:rsidR="003B4E60" w:rsidRPr="00D67DD6">
        <w:rPr>
          <w:i/>
          <w:noProof w:val="0"/>
          <w:lang w:val="fr-FR" w:eastAsia="x-none"/>
        </w:rPr>
        <w:t xml:space="preserve">possibilis </w:t>
      </w:r>
      <w:r w:rsidR="003B4E60" w:rsidRPr="00D67DD6">
        <w:rPr>
          <w:i/>
          <w:noProof w:val="0"/>
          <w:lang w:val="fr-FR"/>
        </w:rPr>
        <w:t>—</w:t>
      </w:r>
      <w:r w:rsidR="003B4E60" w:rsidRPr="00D67DD6">
        <w:rPr>
          <w:i/>
          <w:noProof w:val="0"/>
          <w:lang w:val="fr-FR" w:eastAsia="x-none"/>
        </w:rPr>
        <w:t xml:space="preserve"> adeptus</w:t>
      </w:r>
      <w:r w:rsidR="00821D89" w:rsidRPr="00D67DD6">
        <w:rPr>
          <w:i/>
          <w:noProof w:val="0"/>
          <w:lang w:val="fr-FR" w:eastAsia="x-none"/>
        </w:rPr>
        <w:t xml:space="preserve"> </w:t>
      </w:r>
      <w:r w:rsidR="003B4E60" w:rsidRPr="00D67DD6">
        <w:rPr>
          <w:i/>
          <w:noProof w:val="0"/>
          <w:lang w:val="fr-FR" w:eastAsia="x-none"/>
        </w:rPr>
        <w:t>/</w:t>
      </w:r>
      <w:r w:rsidR="00821D89" w:rsidRPr="00D67DD6">
        <w:rPr>
          <w:i/>
          <w:noProof w:val="0"/>
          <w:lang w:val="fr-FR" w:eastAsia="x-none"/>
        </w:rPr>
        <w:t xml:space="preserve"> </w:t>
      </w:r>
      <w:r w:rsidR="003B4E60" w:rsidRPr="00D67DD6">
        <w:rPr>
          <w:i/>
          <w:noProof w:val="0"/>
          <w:lang w:val="fr-FR" w:eastAsia="x-none"/>
        </w:rPr>
        <w:t xml:space="preserve">in effectu </w:t>
      </w:r>
      <w:r w:rsidR="003B4E60" w:rsidRPr="00D67DD6">
        <w:rPr>
          <w:i/>
          <w:noProof w:val="0"/>
          <w:lang w:val="fr-FR"/>
        </w:rPr>
        <w:t>—</w:t>
      </w:r>
      <w:r w:rsidR="003B4E60" w:rsidRPr="00D67DD6">
        <w:rPr>
          <w:i/>
          <w:noProof w:val="0"/>
          <w:lang w:val="fr-FR" w:eastAsia="x-none"/>
        </w:rPr>
        <w:t xml:space="preserve"> agens</w:t>
      </w:r>
      <w:r w:rsidR="003B4E60" w:rsidRPr="00D67DD6">
        <w:rPr>
          <w:noProof w:val="0"/>
          <w:lang w:val="fr-FR" w:eastAsia="x-none"/>
        </w:rPr>
        <w:t>). Le schéma d’actualisation est donné par l’</w:t>
      </w:r>
      <w:r w:rsidR="00095CDD" w:rsidRPr="00D67DD6">
        <w:rPr>
          <w:noProof w:val="0"/>
          <w:lang w:val="fr-FR" w:eastAsia="x-none"/>
        </w:rPr>
        <w:t>actualisation</w:t>
      </w:r>
      <w:r w:rsidR="003B4E60" w:rsidRPr="00D67DD6">
        <w:rPr>
          <w:noProof w:val="0"/>
          <w:lang w:val="fr-FR" w:eastAsia="x-none"/>
        </w:rPr>
        <w:t xml:space="preserve"> </w:t>
      </w:r>
      <w:r w:rsidR="00450EE4" w:rsidRPr="00D67DD6">
        <w:rPr>
          <w:noProof w:val="0"/>
          <w:lang w:val="fr-FR" w:eastAsia="x-none"/>
        </w:rPr>
        <w:t xml:space="preserve">faite </w:t>
      </w:r>
      <w:r w:rsidR="003B4E60" w:rsidRPr="00D67DD6">
        <w:rPr>
          <w:noProof w:val="0"/>
          <w:lang w:val="fr-FR" w:eastAsia="x-none"/>
        </w:rPr>
        <w:t>par-derrière, parce que l’intellect acquis est activé par l’intellect cosmique et acti</w:t>
      </w:r>
      <w:r w:rsidR="002D2D2F">
        <w:rPr>
          <w:noProof w:val="0"/>
          <w:lang w:val="fr-FR" w:eastAsia="x-none"/>
        </w:rPr>
        <w:t xml:space="preserve">f. Ce </w:t>
      </w:r>
      <w:r w:rsidR="00C57352" w:rsidRPr="00C57352">
        <w:rPr>
          <w:i/>
          <w:noProof w:val="0"/>
          <w:lang w:val="fr-FR" w:eastAsia="x-none"/>
        </w:rPr>
        <w:t>intellectus</w:t>
      </w:r>
      <w:r w:rsidR="009F20AC" w:rsidRPr="00D67DD6">
        <w:rPr>
          <w:i/>
          <w:noProof w:val="0"/>
          <w:lang w:val="fr-FR" w:eastAsia="x-none"/>
        </w:rPr>
        <w:t xml:space="preserve"> adeptus</w:t>
      </w:r>
      <w:r w:rsidR="009F20AC" w:rsidRPr="00D67DD6">
        <w:rPr>
          <w:noProof w:val="0"/>
          <w:lang w:val="fr-FR" w:eastAsia="x-none"/>
        </w:rPr>
        <w:t xml:space="preserve"> joue do</w:t>
      </w:r>
      <w:r w:rsidR="00FC0146" w:rsidRPr="00D67DD6">
        <w:rPr>
          <w:noProof w:val="0"/>
          <w:lang w:val="fr-FR" w:eastAsia="x-none"/>
        </w:rPr>
        <w:t>nc</w:t>
      </w:r>
      <w:r w:rsidR="009F20AC" w:rsidRPr="00D67DD6">
        <w:rPr>
          <w:noProof w:val="0"/>
          <w:lang w:val="fr-FR" w:eastAsia="x-none"/>
        </w:rPr>
        <w:t xml:space="preserve"> le r</w:t>
      </w:r>
      <w:r w:rsidR="00EE5A14" w:rsidRPr="00D67DD6">
        <w:rPr>
          <w:noProof w:val="0"/>
          <w:lang w:val="fr-FR" w:eastAsia="x-none"/>
        </w:rPr>
        <w:t>ô</w:t>
      </w:r>
      <w:r w:rsidR="009F20AC" w:rsidRPr="00D67DD6">
        <w:rPr>
          <w:noProof w:val="0"/>
          <w:lang w:val="fr-FR" w:eastAsia="x-none"/>
        </w:rPr>
        <w:t xml:space="preserve">le de </w:t>
      </w:r>
      <w:r w:rsidR="003B4E60" w:rsidRPr="00D67DD6">
        <w:rPr>
          <w:noProof w:val="0"/>
          <w:lang w:val="fr-FR" w:eastAsia="x-none"/>
        </w:rPr>
        <w:t xml:space="preserve">l’intellect possible. </w:t>
      </w:r>
      <w:r w:rsidR="00D6336C" w:rsidRPr="00D67DD6">
        <w:rPr>
          <w:noProof w:val="0"/>
          <w:lang w:val="fr-FR" w:eastAsia="x-none"/>
        </w:rPr>
        <w:t>Avicenne adopta c</w:t>
      </w:r>
      <w:r w:rsidR="003B4E60" w:rsidRPr="00D67DD6">
        <w:rPr>
          <w:noProof w:val="0"/>
          <w:lang w:val="fr-FR" w:eastAsia="x-none"/>
        </w:rPr>
        <w:t xml:space="preserve">e schéma </w:t>
      </w:r>
      <w:r w:rsidR="00D6336C" w:rsidRPr="00D67DD6">
        <w:rPr>
          <w:noProof w:val="0"/>
          <w:lang w:val="fr-FR" w:eastAsia="x-none"/>
        </w:rPr>
        <w:t>néoplatonicien</w:t>
      </w:r>
      <w:r w:rsidR="003B4E60" w:rsidRPr="00D67DD6">
        <w:rPr>
          <w:noProof w:val="0"/>
          <w:lang w:val="fr-FR" w:eastAsia="x-none"/>
        </w:rPr>
        <w:t xml:space="preserve">. La position </w:t>
      </w:r>
      <w:r w:rsidR="003B4E60" w:rsidRPr="00D67DD6">
        <w:rPr>
          <w:noProof w:val="0"/>
          <w:lang w:val="fr-FR" w:eastAsia="x-none"/>
        </w:rPr>
        <w:lastRenderedPageBreak/>
        <w:t>intermédiaire de l’actualisation de l’intellect par l’</w:t>
      </w:r>
      <w:r w:rsidR="00095CDD" w:rsidRPr="00D67DD6">
        <w:rPr>
          <w:noProof w:val="0"/>
          <w:lang w:val="fr-FR" w:eastAsia="x-none"/>
        </w:rPr>
        <w:t>actualisation</w:t>
      </w:r>
      <w:r w:rsidR="003B4E60" w:rsidRPr="00D67DD6">
        <w:rPr>
          <w:noProof w:val="0"/>
          <w:lang w:val="fr-FR" w:eastAsia="x-none"/>
        </w:rPr>
        <w:t xml:space="preserve"> de </w:t>
      </w:r>
      <w:r w:rsidR="00480C89" w:rsidRPr="00D67DD6">
        <w:rPr>
          <w:noProof w:val="0"/>
          <w:lang w:val="fr-FR" w:eastAsia="x-none"/>
        </w:rPr>
        <w:t xml:space="preserve">face </w:t>
      </w:r>
      <w:r w:rsidR="003B4E60" w:rsidRPr="00D67DD6">
        <w:rPr>
          <w:noProof w:val="0"/>
          <w:lang w:val="fr-FR" w:eastAsia="x-none"/>
        </w:rPr>
        <w:fldChar w:fldCharType="begin"/>
      </w:r>
      <w:r w:rsidR="003B4E60" w:rsidRPr="00D67DD6">
        <w:rPr>
          <w:noProof w:val="0"/>
          <w:lang w:val="fr-FR"/>
        </w:rPr>
        <w:instrText xml:space="preserve"> XE "</w:instrText>
      </w:r>
      <w:r w:rsidR="00095CDD" w:rsidRPr="00D67DD6">
        <w:rPr>
          <w:noProof w:val="0"/>
          <w:lang w:val="fr-FR" w:eastAsia="x-none"/>
        </w:rPr>
        <w:instrText>actualisation</w:instrText>
      </w:r>
      <w:r w:rsidR="007D6FD6" w:rsidRPr="00D67DD6">
        <w:rPr>
          <w:noProof w:val="0"/>
          <w:lang w:val="fr-FR" w:eastAsia="x-none"/>
        </w:rPr>
        <w:instrText xml:space="preserve"> </w:instrText>
      </w:r>
      <w:r w:rsidR="00E52BEA" w:rsidRPr="00D67DD6">
        <w:rPr>
          <w:noProof w:val="0"/>
          <w:lang w:val="fr-FR" w:eastAsia="x-none"/>
        </w:rPr>
        <w:instrText>de face</w:instrText>
      </w:r>
      <w:r w:rsidR="003B4E60" w:rsidRPr="00D67DD6">
        <w:rPr>
          <w:noProof w:val="0"/>
          <w:lang w:val="fr-FR"/>
        </w:rPr>
        <w:instrText xml:space="preserve">" </w:instrText>
      </w:r>
      <w:r w:rsidR="003B4E60" w:rsidRPr="00D67DD6">
        <w:rPr>
          <w:noProof w:val="0"/>
          <w:lang w:val="fr-FR" w:eastAsia="x-none"/>
        </w:rPr>
        <w:fldChar w:fldCharType="end"/>
      </w:r>
      <w:r w:rsidR="003B4E60" w:rsidRPr="00D67DD6">
        <w:rPr>
          <w:noProof w:val="0"/>
          <w:lang w:val="fr-FR" w:eastAsia="x-none"/>
        </w:rPr>
        <w:t xml:space="preserve"> ou </w:t>
      </w:r>
      <w:r w:rsidR="00741535" w:rsidRPr="00D67DD6">
        <w:rPr>
          <w:noProof w:val="0"/>
          <w:lang w:val="fr-FR" w:eastAsia="x-none"/>
        </w:rPr>
        <w:t>par-</w:t>
      </w:r>
      <w:r w:rsidR="003B4E60" w:rsidRPr="00D67DD6">
        <w:rPr>
          <w:noProof w:val="0"/>
          <w:lang w:val="fr-FR" w:eastAsia="x-none"/>
        </w:rPr>
        <w:t>arrière joue un rôle clé. Soit</w:t>
      </w:r>
      <w:r w:rsidR="00EE5A14" w:rsidRPr="00D67DD6">
        <w:rPr>
          <w:noProof w:val="0"/>
          <w:lang w:val="fr-FR" w:eastAsia="x-none"/>
        </w:rPr>
        <w:t>,</w:t>
      </w:r>
      <w:r w:rsidR="003B4E60" w:rsidRPr="00D67DD6">
        <w:rPr>
          <w:noProof w:val="0"/>
          <w:lang w:val="fr-FR" w:eastAsia="x-none"/>
        </w:rPr>
        <w:t xml:space="preserve"> la cognition se fait à travers la seconde substance aristotélicienne dans le cadre de la prédication catégorique originaire de l’abstraction (</w:t>
      </w:r>
      <w:r w:rsidR="003B4E60" w:rsidRPr="00D67DD6">
        <w:rPr>
          <w:i/>
          <w:noProof w:val="0"/>
          <w:lang w:val="fr-FR" w:eastAsia="x-none"/>
        </w:rPr>
        <w:t>abstractio</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abstractio</w:instrText>
      </w:r>
      <w:r w:rsidR="003B4E60" w:rsidRPr="00D67DD6">
        <w:rPr>
          <w:noProof w:val="0"/>
          <w:lang w:val="fr-FR"/>
        </w:rPr>
        <w:instrText xml:space="preserve">" </w:instrText>
      </w:r>
      <w:r w:rsidR="003B4E60" w:rsidRPr="00D67DD6">
        <w:rPr>
          <w:i/>
          <w:noProof w:val="0"/>
          <w:lang w:val="fr-FR" w:eastAsia="x-none"/>
        </w:rPr>
        <w:fldChar w:fldCharType="end"/>
      </w:r>
      <w:r w:rsidR="00FE6DCE" w:rsidRPr="00D67DD6">
        <w:rPr>
          <w:noProof w:val="0"/>
          <w:lang w:val="fr-FR" w:eastAsia="x-none"/>
        </w:rPr>
        <w:t xml:space="preserve">). Ou bien, la forme cognitive fait </w:t>
      </w:r>
      <w:r w:rsidR="003B4E60" w:rsidRPr="00D67DD6">
        <w:rPr>
          <w:noProof w:val="0"/>
          <w:lang w:val="fr-FR" w:eastAsia="x-none"/>
        </w:rPr>
        <w:t xml:space="preserve">une substance du troisième </w:t>
      </w:r>
      <w:r w:rsidR="00FE6DCE" w:rsidRPr="00D67DD6">
        <w:rPr>
          <w:noProof w:val="0"/>
          <w:lang w:val="fr-FR" w:eastAsia="x-none"/>
        </w:rPr>
        <w:t xml:space="preserve">genre </w:t>
      </w:r>
      <w:r w:rsidR="003B4E60" w:rsidRPr="00D67DD6">
        <w:rPr>
          <w:noProof w:val="0"/>
          <w:lang w:val="fr-FR" w:eastAsia="x-none"/>
        </w:rPr>
        <w:t>dans le cadre du diacosmos démiu</w:t>
      </w:r>
      <w:r w:rsidR="00A63271" w:rsidRPr="00D67DD6">
        <w:rPr>
          <w:noProof w:val="0"/>
          <w:lang w:val="fr-FR" w:eastAsia="x-none"/>
        </w:rPr>
        <w:t xml:space="preserve">rgique, </w:t>
      </w:r>
      <w:r w:rsidR="00C93001" w:rsidRPr="00D67DD6">
        <w:rPr>
          <w:noProof w:val="0"/>
          <w:lang w:val="fr-FR" w:eastAsia="x-none"/>
        </w:rPr>
        <w:t xml:space="preserve">lorsque la cognition dérive de  </w:t>
      </w:r>
      <w:r w:rsidR="003B4E60" w:rsidRPr="00D67DD6">
        <w:rPr>
          <w:noProof w:val="0"/>
          <w:lang w:val="fr-FR" w:eastAsia="x-none"/>
        </w:rPr>
        <w:t>contemplation directe des formes cosmiques (</w:t>
      </w:r>
      <w:r w:rsidR="003B4E60" w:rsidRPr="00D67DD6">
        <w:rPr>
          <w:i/>
          <w:noProof w:val="0"/>
          <w:lang w:val="fr-FR" w:eastAsia="x-none"/>
        </w:rPr>
        <w:t>illuminatio</w:t>
      </w:r>
      <w:r w:rsidR="003B4E60" w:rsidRPr="00D67DD6">
        <w:rPr>
          <w:noProof w:val="0"/>
          <w:lang w:val="fr-FR" w:eastAsia="x-none"/>
        </w:rPr>
        <w:fldChar w:fldCharType="begin"/>
      </w:r>
      <w:r w:rsidR="003B4E60" w:rsidRPr="00D67DD6">
        <w:rPr>
          <w:noProof w:val="0"/>
          <w:lang w:val="fr-FR"/>
        </w:rPr>
        <w:instrText xml:space="preserve"> XE "</w:instrText>
      </w:r>
      <w:r w:rsidR="003B4E60" w:rsidRPr="00D67DD6">
        <w:rPr>
          <w:noProof w:val="0"/>
          <w:lang w:val="fr-FR" w:eastAsia="x-none"/>
        </w:rPr>
        <w:instrText>illumination</w:instrText>
      </w:r>
      <w:r w:rsidR="003B4E60" w:rsidRPr="00D67DD6">
        <w:rPr>
          <w:noProof w:val="0"/>
          <w:lang w:val="fr-FR"/>
        </w:rPr>
        <w:instrText xml:space="preserve">" </w:instrText>
      </w:r>
      <w:r w:rsidR="003B4E60" w:rsidRPr="00D67DD6">
        <w:rPr>
          <w:noProof w:val="0"/>
          <w:lang w:val="fr-FR" w:eastAsia="x-none"/>
        </w:rPr>
        <w:fldChar w:fldCharType="end"/>
      </w:r>
      <w:r w:rsidR="003B4E60" w:rsidRPr="00D67DD6">
        <w:rPr>
          <w:noProof w:val="0"/>
          <w:lang w:val="fr-FR" w:eastAsia="x-none"/>
        </w:rPr>
        <w:t>). La forme acquise de l’intellect joue un rôle fondamental dans le processus de cognition en tant qu’</w:t>
      </w:r>
      <w:r w:rsidR="003B4E60" w:rsidRPr="00D67DD6">
        <w:rPr>
          <w:i/>
          <w:noProof w:val="0"/>
          <w:lang w:val="fr-FR" w:eastAsia="x-none"/>
        </w:rPr>
        <w:t>illuminatio</w:t>
      </w:r>
      <w:r w:rsidR="003B4E60" w:rsidRPr="00D67DD6">
        <w:rPr>
          <w:noProof w:val="0"/>
          <w:lang w:val="fr-FR" w:eastAsia="x-none"/>
        </w:rPr>
        <w:t xml:space="preserve"> car elle actualise l’intellect acquis à partir de l’intelligence cosmique. Le </w:t>
      </w:r>
      <w:r w:rsidR="00E3066C">
        <w:rPr>
          <w:noProof w:val="0"/>
          <w:lang w:val="fr-FR" w:eastAsia="x-none"/>
        </w:rPr>
        <w:t>Second Maître</w:t>
      </w:r>
      <w:r w:rsidR="003B4E60" w:rsidRPr="00D67DD6">
        <w:rPr>
          <w:noProof w:val="0"/>
          <w:lang w:val="fr-FR" w:eastAsia="x-none"/>
        </w:rPr>
        <w:t xml:space="preserve">, même dans la seconde variante, maintient toujours la thèse </w:t>
      </w:r>
      <w:r w:rsidR="003B4E60" w:rsidRPr="00D67DD6">
        <w:rPr>
          <w:i/>
          <w:noProof w:val="0"/>
          <w:lang w:val="fr-FR" w:eastAsia="x-none"/>
        </w:rPr>
        <w:t>De anima</w:t>
      </w:r>
      <w:r w:rsidR="003B4E60" w:rsidRPr="00D67DD6">
        <w:rPr>
          <w:noProof w:val="0"/>
          <w:lang w:val="fr-FR" w:eastAsia="x-none"/>
        </w:rPr>
        <w:t xml:space="preserve"> selon laquelle l’intellect humain effectue une abstraction passive et active des formes immatérielles des choses matérielles. Ensuite, </w:t>
      </w:r>
      <w:r w:rsidR="00962E76" w:rsidRPr="00872341">
        <w:rPr>
          <w:noProof w:val="0"/>
          <w:lang w:val="fr-FR" w:eastAsia="x-none"/>
        </w:rPr>
        <w:t>illuminatio</w:t>
      </w:r>
      <w:r w:rsidR="003B4E60" w:rsidRPr="00872341">
        <w:rPr>
          <w:noProof w:val="0"/>
          <w:lang w:val="fr-FR" w:eastAsia="x-none"/>
        </w:rPr>
        <w:t>n</w:t>
      </w:r>
      <w:r w:rsidR="003B4E60" w:rsidRPr="00D67DD6">
        <w:rPr>
          <w:noProof w:val="0"/>
          <w:lang w:val="fr-FR" w:eastAsia="x-none"/>
        </w:rPr>
        <w:t xml:space="preserve"> donnée par l’</w:t>
      </w:r>
      <w:r w:rsidR="00095CDD" w:rsidRPr="00D67DD6">
        <w:rPr>
          <w:noProof w:val="0"/>
          <w:lang w:val="fr-FR" w:eastAsia="x-none"/>
        </w:rPr>
        <w:t>actualisation</w:t>
      </w:r>
      <w:r w:rsidR="003B4E60" w:rsidRPr="00D67DD6">
        <w:rPr>
          <w:noProof w:val="0"/>
          <w:lang w:val="fr-FR" w:eastAsia="x-none"/>
        </w:rPr>
        <w:t xml:space="preserve"> de l’intellect acquis de l’intellect cosmique complète le processus d’abstraction aristotélicien de la première substance reconnue sensuellement par l’intellect possible. Avicenne abolit cette thèse et introduisit un nouveau processus d’abstraction par la séparation de l’intellect et des sens. L’intellect perçoit les formes universelles directement dans les choses (</w:t>
      </w:r>
      <w:r w:rsidR="003B4E60" w:rsidRPr="00D67DD6">
        <w:rPr>
          <w:i/>
          <w:noProof w:val="0"/>
          <w:lang w:val="fr-FR" w:eastAsia="x-none"/>
        </w:rPr>
        <w:t>denudatio</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denudatio</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Dans ce cas, il </w:t>
      </w:r>
      <w:r w:rsidR="00EB7DCE" w:rsidRPr="00D67DD6">
        <w:rPr>
          <w:noProof w:val="0"/>
          <w:lang w:val="fr-FR" w:eastAsia="x-none"/>
        </w:rPr>
        <w:t>s’agit de la vision intuitive</w:t>
      </w:r>
      <w:r w:rsidR="003B4E60" w:rsidRPr="00D67DD6">
        <w:rPr>
          <w:noProof w:val="0"/>
          <w:lang w:val="fr-FR" w:eastAsia="x-none"/>
        </w:rPr>
        <w:t xml:space="preserve"> de la substance du troisième genre dans la ligne des néoplatoniciens après </w:t>
      </w:r>
      <w:r w:rsidR="00C2321D" w:rsidRPr="00D67DD6">
        <w:rPr>
          <w:noProof w:val="0"/>
          <w:lang w:val="fr-FR" w:eastAsia="x-none"/>
        </w:rPr>
        <w:t>Porphyre</w:t>
      </w:r>
      <w:r w:rsidR="003B4E60" w:rsidRPr="00D67DD6">
        <w:rPr>
          <w:noProof w:val="0"/>
          <w:lang w:val="fr-FR" w:eastAsia="x-none"/>
        </w:rPr>
        <w:t xml:space="preserve"> (ch. 1.3.1). </w:t>
      </w:r>
      <w:r w:rsidR="00EE5A14" w:rsidRPr="00D67DD6">
        <w:rPr>
          <w:noProof w:val="0"/>
          <w:lang w:val="fr-FR" w:eastAsia="x-none"/>
        </w:rPr>
        <w:t xml:space="preserve">Aristotélicien Abunaser </w:t>
      </w:r>
      <w:r w:rsidR="001922A7" w:rsidRPr="00D67DD6">
        <w:rPr>
          <w:noProof w:val="0"/>
          <w:lang w:val="fr-FR" w:eastAsia="x-none"/>
        </w:rPr>
        <w:t>proclame contre l’é</w:t>
      </w:r>
      <w:r w:rsidR="003B4E60" w:rsidRPr="00D67DD6">
        <w:rPr>
          <w:noProof w:val="0"/>
          <w:lang w:val="fr-FR" w:eastAsia="x-none"/>
        </w:rPr>
        <w:t>cole d’</w:t>
      </w:r>
      <w:r w:rsidR="00CA78ED" w:rsidRPr="00D67DD6">
        <w:rPr>
          <w:noProof w:val="0"/>
          <w:lang w:val="fr-FR" w:eastAsia="x-none"/>
        </w:rPr>
        <w:t>al-</w:t>
      </w:r>
      <w:r w:rsidR="00A0085D" w:rsidRPr="00D67DD6">
        <w:rPr>
          <w:noProof w:val="0"/>
          <w:lang w:val="fr-FR" w:eastAsia="x-none"/>
        </w:rPr>
        <w:t>Kindi</w:t>
      </w:r>
      <w:r w:rsidR="003B4E60" w:rsidRPr="00D67DD6">
        <w:rPr>
          <w:noProof w:val="0"/>
          <w:lang w:val="fr-FR" w:eastAsia="x-none"/>
        </w:rPr>
        <w:t>, que les substances premières ne se matérialisent pas dans le processus d</w:t>
      </w:r>
      <w:r w:rsidR="00EE5A14" w:rsidRPr="00D67DD6">
        <w:rPr>
          <w:noProof w:val="0"/>
          <w:lang w:val="fr-FR" w:eastAsia="x-none"/>
        </w:rPr>
        <w:t>e l</w:t>
      </w:r>
      <w:r w:rsidR="003B4E60" w:rsidRPr="00D67DD6">
        <w:rPr>
          <w:noProof w:val="0"/>
          <w:lang w:val="fr-FR" w:eastAsia="x-none"/>
        </w:rPr>
        <w:t>’émanation</w:t>
      </w:r>
      <w:r w:rsidR="003B4E60" w:rsidRPr="00D67DD6">
        <w:rPr>
          <w:noProof w:val="0"/>
          <w:lang w:val="fr-FR" w:eastAsia="x-none"/>
        </w:rPr>
        <w:fldChar w:fldCharType="begin"/>
      </w:r>
      <w:r w:rsidR="003B4E60" w:rsidRPr="00D67DD6">
        <w:rPr>
          <w:noProof w:val="0"/>
          <w:lang w:val="fr-FR"/>
        </w:rPr>
        <w:instrText xml:space="preserve"> XE "</w:instrText>
      </w:r>
      <w:r w:rsidR="003B4E60" w:rsidRPr="00D67DD6">
        <w:rPr>
          <w:noProof w:val="0"/>
          <w:lang w:val="fr-FR" w:eastAsia="x-none"/>
        </w:rPr>
        <w:instrText>émanation</w:instrText>
      </w:r>
      <w:r w:rsidR="003B4E60" w:rsidRPr="00D67DD6">
        <w:rPr>
          <w:noProof w:val="0"/>
          <w:lang w:val="fr-FR"/>
        </w:rPr>
        <w:instrText xml:space="preserve">" </w:instrText>
      </w:r>
      <w:r w:rsidR="003B4E60" w:rsidRPr="00D67DD6">
        <w:rPr>
          <w:noProof w:val="0"/>
          <w:lang w:val="fr-FR" w:eastAsia="x-none"/>
        </w:rPr>
        <w:fldChar w:fldCharType="end"/>
      </w:r>
      <w:r w:rsidR="003B4E60" w:rsidRPr="00D67DD6">
        <w:rPr>
          <w:noProof w:val="0"/>
          <w:lang w:val="fr-FR" w:eastAsia="x-none"/>
        </w:rPr>
        <w:t xml:space="preserve"> néoplatonicien</w:t>
      </w:r>
      <w:r w:rsidR="00EE5A14" w:rsidRPr="00D67DD6">
        <w:rPr>
          <w:noProof w:val="0"/>
          <w:lang w:val="fr-FR" w:eastAsia="x-none"/>
        </w:rPr>
        <w:t xml:space="preserve">ne. Elles </w:t>
      </w:r>
      <w:r w:rsidR="003B4E60" w:rsidRPr="00D67DD6">
        <w:rPr>
          <w:noProof w:val="0"/>
          <w:lang w:val="fr-FR" w:eastAsia="x-none"/>
        </w:rPr>
        <w:t xml:space="preserve">sont actualisées grâce à l’existence des autres substances matérielles ainsi que des substances immatérielles premières. L’action d’abstraction est donc explicitement liée à la chose hylémorphique actuellement existante. </w:t>
      </w:r>
      <w:r w:rsidR="00962E76" w:rsidRPr="00872341">
        <w:rPr>
          <w:noProof w:val="0"/>
          <w:lang w:val="fr-FR" w:eastAsia="x-none"/>
        </w:rPr>
        <w:t>Illuminatio</w:t>
      </w:r>
      <w:r w:rsidR="003B4E60" w:rsidRPr="00872341">
        <w:rPr>
          <w:noProof w:val="0"/>
          <w:lang w:val="fr-FR" w:eastAsia="x-none"/>
        </w:rPr>
        <w:t>n</w:t>
      </w:r>
      <w:r w:rsidR="003B4E60" w:rsidRPr="00D67DD6">
        <w:rPr>
          <w:noProof w:val="0"/>
          <w:lang w:val="fr-FR" w:eastAsia="x-none"/>
        </w:rPr>
        <w:t xml:space="preserve"> représente la deuxième étape de la cognition</w:t>
      </w:r>
      <w:r w:rsidR="00381AA3" w:rsidRPr="00D67DD6">
        <w:rPr>
          <w:noProof w:val="0"/>
          <w:lang w:val="fr-FR" w:eastAsia="x-none"/>
        </w:rPr>
        <w:t>. L</w:t>
      </w:r>
      <w:r w:rsidR="003B4E60" w:rsidRPr="00D67DD6">
        <w:rPr>
          <w:noProof w:val="0"/>
          <w:lang w:val="fr-FR" w:eastAsia="x-none"/>
        </w:rPr>
        <w:t xml:space="preserve">’âme est déjà actualisée comme </w:t>
      </w:r>
      <w:r w:rsidR="003B4E60" w:rsidRPr="00D67DD6">
        <w:rPr>
          <w:i/>
          <w:noProof w:val="0"/>
          <w:lang w:val="fr-FR" w:eastAsia="x-none"/>
        </w:rPr>
        <w:t>tabula rasa</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tabula rasa</w:instrText>
      </w:r>
      <w:r w:rsidR="003B4E60" w:rsidRPr="00D67DD6">
        <w:rPr>
          <w:noProof w:val="0"/>
          <w:lang w:val="fr-FR"/>
        </w:rPr>
        <w:instrText xml:space="preserve">" </w:instrText>
      </w:r>
      <w:r w:rsidR="003B4E60" w:rsidRPr="00D67DD6">
        <w:rPr>
          <w:i/>
          <w:noProof w:val="0"/>
          <w:lang w:val="fr-FR" w:eastAsia="x-none"/>
        </w:rPr>
        <w:fldChar w:fldCharType="end"/>
      </w:r>
      <w:r w:rsidR="00381AA3" w:rsidRPr="00D67DD6">
        <w:rPr>
          <w:noProof w:val="0"/>
          <w:lang w:val="fr-FR" w:eastAsia="x-none"/>
        </w:rPr>
        <w:t xml:space="preserve">, </w:t>
      </w:r>
      <w:r w:rsidR="003B4E60" w:rsidRPr="00D67DD6">
        <w:rPr>
          <w:noProof w:val="0"/>
          <w:lang w:val="fr-FR" w:eastAsia="x-none"/>
        </w:rPr>
        <w:t xml:space="preserve">grâce au schéma aristotélicien de la cognition. </w:t>
      </w:r>
      <w:r w:rsidR="008201FC" w:rsidRPr="00D67DD6">
        <w:rPr>
          <w:noProof w:val="0"/>
          <w:lang w:val="fr-FR" w:eastAsia="x-none"/>
        </w:rPr>
        <w:t>L</w:t>
      </w:r>
      <w:r w:rsidR="004239AA" w:rsidRPr="00D67DD6">
        <w:rPr>
          <w:noProof w:val="0"/>
          <w:lang w:val="fr-FR" w:eastAsia="x-none"/>
        </w:rPr>
        <w:t>’</w:t>
      </w:r>
      <w:r w:rsidR="008201FC" w:rsidRPr="00D67DD6">
        <w:rPr>
          <w:noProof w:val="0"/>
          <w:lang w:val="fr-FR" w:eastAsia="x-none"/>
        </w:rPr>
        <w:t>essence formelle dans l</w:t>
      </w:r>
      <w:r w:rsidR="004239AA" w:rsidRPr="00D67DD6">
        <w:rPr>
          <w:noProof w:val="0"/>
          <w:lang w:val="fr-FR" w:eastAsia="x-none"/>
        </w:rPr>
        <w:t>’</w:t>
      </w:r>
      <w:r w:rsidR="008201FC" w:rsidRPr="00D67DD6">
        <w:rPr>
          <w:noProof w:val="0"/>
          <w:lang w:val="fr-FR" w:eastAsia="x-none"/>
        </w:rPr>
        <w:t>esprit est produite par l</w:t>
      </w:r>
      <w:r w:rsidR="004239AA" w:rsidRPr="00D67DD6">
        <w:rPr>
          <w:noProof w:val="0"/>
          <w:lang w:val="fr-FR" w:eastAsia="x-none"/>
        </w:rPr>
        <w:t>’</w:t>
      </w:r>
      <w:r w:rsidR="008201FC" w:rsidRPr="00D67DD6">
        <w:rPr>
          <w:noProof w:val="0"/>
          <w:lang w:val="fr-FR" w:eastAsia="x-none"/>
        </w:rPr>
        <w:t xml:space="preserve">abstraction de la première substance réelle. Cela signifie que </w:t>
      </w:r>
      <w:r w:rsidR="00962E76" w:rsidRPr="00872341">
        <w:rPr>
          <w:noProof w:val="0"/>
          <w:lang w:val="fr-FR" w:eastAsia="x-none"/>
        </w:rPr>
        <w:t>illuminatio</w:t>
      </w:r>
      <w:r w:rsidR="008201FC" w:rsidRPr="00872341">
        <w:rPr>
          <w:noProof w:val="0"/>
          <w:lang w:val="fr-FR" w:eastAsia="x-none"/>
        </w:rPr>
        <w:t>n</w:t>
      </w:r>
      <w:r w:rsidR="008201FC" w:rsidRPr="00D67DD6">
        <w:rPr>
          <w:noProof w:val="0"/>
          <w:lang w:val="fr-FR" w:eastAsia="x-none"/>
        </w:rPr>
        <w:t xml:space="preserve"> commence par l</w:t>
      </w:r>
      <w:r w:rsidR="004239AA" w:rsidRPr="00D67DD6">
        <w:rPr>
          <w:noProof w:val="0"/>
          <w:lang w:val="fr-FR" w:eastAsia="x-none"/>
        </w:rPr>
        <w:t>’</w:t>
      </w:r>
      <w:r w:rsidR="008201FC" w:rsidRPr="00D67DD6">
        <w:rPr>
          <w:noProof w:val="0"/>
          <w:lang w:val="fr-FR" w:eastAsia="x-none"/>
        </w:rPr>
        <w:t xml:space="preserve">actualisation de la connaissance </w:t>
      </w:r>
      <w:r w:rsidR="00814960" w:rsidRPr="00D67DD6">
        <w:rPr>
          <w:noProof w:val="0"/>
          <w:lang w:val="fr-FR" w:eastAsia="x-none"/>
        </w:rPr>
        <w:t xml:space="preserve">établie </w:t>
      </w:r>
      <w:r w:rsidR="008201FC" w:rsidRPr="00D67DD6">
        <w:rPr>
          <w:noProof w:val="0"/>
          <w:lang w:val="fr-FR" w:eastAsia="x-none"/>
        </w:rPr>
        <w:t xml:space="preserve">à partir des sens. </w:t>
      </w:r>
      <w:r w:rsidR="00381AA3" w:rsidRPr="00D67DD6">
        <w:rPr>
          <w:noProof w:val="0"/>
          <w:lang w:val="fr-FR" w:eastAsia="x-none"/>
        </w:rPr>
        <w:t>L</w:t>
      </w:r>
      <w:r w:rsidR="003B4E60" w:rsidRPr="00D67DD6">
        <w:rPr>
          <w:noProof w:val="0"/>
          <w:lang w:val="fr-FR" w:eastAsia="x-none"/>
        </w:rPr>
        <w:t xml:space="preserve">a cognition </w:t>
      </w:r>
      <w:r w:rsidR="00381AA3" w:rsidRPr="00D67DD6">
        <w:rPr>
          <w:noProof w:val="0"/>
          <w:lang w:val="fr-FR" w:eastAsia="x-none"/>
        </w:rPr>
        <w:t xml:space="preserve">suit </w:t>
      </w:r>
      <w:r w:rsidR="003B4E60" w:rsidRPr="00D67DD6">
        <w:rPr>
          <w:noProof w:val="0"/>
          <w:lang w:val="fr-FR" w:eastAsia="x-none"/>
        </w:rPr>
        <w:t xml:space="preserve">la forme d’une </w:t>
      </w:r>
      <w:r w:rsidR="00381AA3" w:rsidRPr="00D67DD6">
        <w:rPr>
          <w:noProof w:val="0"/>
          <w:lang w:val="fr-FR" w:eastAsia="x-none"/>
        </w:rPr>
        <w:t>imposition</w:t>
      </w:r>
      <w:r w:rsidR="003B4E60" w:rsidRPr="00D67DD6">
        <w:rPr>
          <w:noProof w:val="0"/>
          <w:lang w:val="fr-FR" w:eastAsia="x-none"/>
        </w:rPr>
        <w:t xml:space="preserve"> universelle selon la version de la v</w:t>
      </w:r>
      <w:r w:rsidR="006B46F0" w:rsidRPr="00D67DD6">
        <w:rPr>
          <w:noProof w:val="0"/>
          <w:lang w:val="fr-FR" w:eastAsia="x-none"/>
        </w:rPr>
        <w:t xml:space="preserve">érité d’Aristote donnée dans </w:t>
      </w:r>
      <w:r w:rsidR="003B4E60" w:rsidRPr="00D67DD6">
        <w:rPr>
          <w:i/>
          <w:noProof w:val="0"/>
          <w:lang w:val="fr-FR" w:eastAsia="x-none"/>
        </w:rPr>
        <w:t>Métaphysique</w:t>
      </w:r>
      <w:r w:rsidR="003B4E60" w:rsidRPr="00D67DD6">
        <w:rPr>
          <w:noProof w:val="0"/>
          <w:lang w:val="fr-FR" w:eastAsia="x-none"/>
        </w:rPr>
        <w:t xml:space="preserve"> VI.2. Dans le second degré de la cognition par </w:t>
      </w:r>
      <w:r w:rsidR="00962E76" w:rsidRPr="00872341">
        <w:rPr>
          <w:noProof w:val="0"/>
          <w:lang w:val="fr-FR" w:eastAsia="x-none"/>
        </w:rPr>
        <w:t>illuminatio</w:t>
      </w:r>
      <w:r w:rsidR="003B4E60" w:rsidRPr="00872341">
        <w:rPr>
          <w:noProof w:val="0"/>
          <w:lang w:val="fr-FR" w:eastAsia="x-none"/>
        </w:rPr>
        <w:t>n</w:t>
      </w:r>
      <w:r w:rsidR="003B4E60" w:rsidRPr="00D67DD6">
        <w:rPr>
          <w:noProof w:val="0"/>
          <w:lang w:val="fr-FR" w:eastAsia="x-none"/>
        </w:rPr>
        <w:t>, l’intellect est actualisé directement à partir du monde des f</w:t>
      </w:r>
      <w:r w:rsidR="009D42A5" w:rsidRPr="00D67DD6">
        <w:rPr>
          <w:noProof w:val="0"/>
          <w:lang w:val="fr-FR" w:eastAsia="x-none"/>
        </w:rPr>
        <w:t>ormes séparées et subsistantes.</w:t>
      </w:r>
    </w:p>
    <w:p w14:paraId="7F71B1B0" w14:textId="500A512B" w:rsidR="003B4E60" w:rsidRPr="00D67DD6" w:rsidRDefault="003B4E60" w:rsidP="008201FC">
      <w:pPr>
        <w:ind w:firstLine="397"/>
        <w:rPr>
          <w:noProof w:val="0"/>
          <w:lang w:val="fr-FR" w:eastAsia="x-none"/>
        </w:rPr>
      </w:pPr>
      <w:r w:rsidRPr="00D67DD6">
        <w:rPr>
          <w:noProof w:val="0"/>
          <w:lang w:val="fr-FR" w:eastAsia="x-none"/>
        </w:rPr>
        <w:t xml:space="preserve">Cet </w:t>
      </w:r>
      <w:r w:rsidR="00381AA3" w:rsidRPr="00D67DD6">
        <w:rPr>
          <w:noProof w:val="0"/>
          <w:lang w:val="fr-FR" w:eastAsia="x-none"/>
        </w:rPr>
        <w:t>aspect</w:t>
      </w:r>
      <w:r w:rsidRPr="00D67DD6">
        <w:rPr>
          <w:noProof w:val="0"/>
          <w:lang w:val="fr-FR" w:eastAsia="x-none"/>
        </w:rPr>
        <w:t xml:space="preserve"> d</w:t>
      </w:r>
      <w:r w:rsidR="0086458D" w:rsidRPr="00D67DD6">
        <w:rPr>
          <w:noProof w:val="0"/>
          <w:lang w:val="fr-FR" w:eastAsia="x-none"/>
        </w:rPr>
        <w:t>e l</w:t>
      </w:r>
      <w:r w:rsidRPr="00D67DD6">
        <w:rPr>
          <w:noProof w:val="0"/>
          <w:lang w:val="fr-FR" w:eastAsia="x-none"/>
        </w:rPr>
        <w:t>’abstraction (</w:t>
      </w:r>
      <w:r w:rsidRPr="00D67DD6">
        <w:rPr>
          <w:i/>
          <w:noProof w:val="0"/>
          <w:lang w:val="fr-FR" w:eastAsia="x-none"/>
        </w:rPr>
        <w:t>al-muğarrad</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al-muğarrad</w:instrText>
      </w:r>
      <w:r w:rsidRPr="00D67DD6">
        <w:rPr>
          <w:noProof w:val="0"/>
          <w:lang w:val="fr-FR"/>
        </w:rPr>
        <w:instrText xml:space="preserve">" </w:instrText>
      </w:r>
      <w:r w:rsidRPr="00D67DD6">
        <w:rPr>
          <w:i/>
          <w:noProof w:val="0"/>
          <w:lang w:val="fr-FR" w:eastAsia="x-none"/>
        </w:rPr>
        <w:fldChar w:fldCharType="end"/>
      </w:r>
      <w:r w:rsidR="0086458D" w:rsidRPr="00D67DD6">
        <w:rPr>
          <w:noProof w:val="0"/>
          <w:lang w:val="fr-FR" w:eastAsia="x-none"/>
        </w:rPr>
        <w:t xml:space="preserve">), </w:t>
      </w:r>
      <w:r w:rsidRPr="00D67DD6">
        <w:rPr>
          <w:noProof w:val="0"/>
          <w:lang w:val="fr-FR" w:eastAsia="x-none"/>
        </w:rPr>
        <w:t xml:space="preserve">les traductions latines d’Avicenne et les traditions ultérieures </w:t>
      </w:r>
      <w:r w:rsidR="0086458D" w:rsidRPr="00D67DD6">
        <w:rPr>
          <w:noProof w:val="0"/>
          <w:lang w:val="fr-FR" w:eastAsia="x-none"/>
        </w:rPr>
        <w:t xml:space="preserve">le </w:t>
      </w:r>
      <w:r w:rsidRPr="00D67DD6">
        <w:rPr>
          <w:noProof w:val="0"/>
          <w:lang w:val="fr-FR" w:eastAsia="x-none"/>
        </w:rPr>
        <w:t xml:space="preserve">désignent par le terme </w:t>
      </w:r>
      <w:r w:rsidR="00F362E2" w:rsidRPr="00D67DD6">
        <w:rPr>
          <w:noProof w:val="0"/>
          <w:lang w:val="fr-FR" w:eastAsia="x-none"/>
        </w:rPr>
        <w:t>« </w:t>
      </w:r>
      <w:r w:rsidRPr="00D67DD6">
        <w:rPr>
          <w:i/>
          <w:noProof w:val="0"/>
          <w:lang w:val="fr-FR" w:eastAsia="x-none"/>
        </w:rPr>
        <w:t>denudatio</w:t>
      </w:r>
      <w:r w:rsidR="00F362E2"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Pr="00D67DD6">
        <w:rPr>
          <w:noProof w:val="0"/>
          <w:lang w:val="fr-FR"/>
        </w:rPr>
        <w:lastRenderedPageBreak/>
        <w:instrText>"</w:instrText>
      </w:r>
      <w:r w:rsidRPr="00D67DD6">
        <w:rPr>
          <w:i/>
          <w:noProof w:val="0"/>
          <w:lang w:val="fr-FR" w:eastAsia="x-none"/>
        </w:rPr>
        <w:instrText>denudatio</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ou </w:t>
      </w:r>
      <w:r w:rsidR="005D2D68" w:rsidRPr="00D67DD6">
        <w:rPr>
          <w:noProof w:val="0"/>
          <w:lang w:val="fr-FR" w:eastAsia="x-none"/>
        </w:rPr>
        <w:t>« </w:t>
      </w:r>
      <w:r w:rsidRPr="00D67DD6">
        <w:rPr>
          <w:i/>
          <w:noProof w:val="0"/>
          <w:lang w:val="fr-FR" w:eastAsia="x-none"/>
        </w:rPr>
        <w:t>spoliatio</w:t>
      </w:r>
      <w:r w:rsidR="005D2D68" w:rsidRPr="00D67DD6">
        <w:rPr>
          <w:noProof w:val="0"/>
          <w:lang w:val="fr-FR" w:eastAsia="x-none"/>
        </w:rPr>
        <w:t> »</w:t>
      </w:r>
      <w:r w:rsidR="0068082A" w:rsidRPr="00D67DD6">
        <w:rPr>
          <w:noProof w:val="0"/>
          <w:lang w:val="fr-FR" w:eastAsia="x-none"/>
        </w:rPr>
        <w:t xml:space="preserve">. Il </w:t>
      </w:r>
      <w:r w:rsidRPr="00D67DD6">
        <w:rPr>
          <w:noProof w:val="0"/>
          <w:lang w:val="fr-FR" w:eastAsia="x-none"/>
        </w:rPr>
        <w:t xml:space="preserve">joue un rôle clé dans l’émergence de l’objectivité. La vérité n’est pas du tout définie comme la correspondance de l’intellect et de la chose réelle, mais </w:t>
      </w:r>
      <w:r w:rsidR="007D2ACD" w:rsidRPr="00D67DD6">
        <w:rPr>
          <w:noProof w:val="0"/>
          <w:lang w:val="fr-FR" w:eastAsia="x-none"/>
        </w:rPr>
        <w:t xml:space="preserve">elle est placée en dehors de </w:t>
      </w:r>
      <w:r w:rsidRPr="00D67DD6">
        <w:rPr>
          <w:noProof w:val="0"/>
          <w:lang w:val="fr-FR" w:eastAsia="x-none"/>
        </w:rPr>
        <w:t xml:space="preserve">prédication catégorique comme le genre transcendantal de </w:t>
      </w:r>
      <w:r w:rsidR="00223043" w:rsidRPr="00D67DD6">
        <w:rPr>
          <w:noProof w:val="0"/>
          <w:lang w:val="fr-FR" w:eastAsia="x-none"/>
        </w:rPr>
        <w:t>l’existant</w:t>
      </w:r>
      <w:r w:rsidR="007D2ACD" w:rsidRPr="00D67DD6">
        <w:rPr>
          <w:noProof w:val="0"/>
          <w:lang w:val="fr-FR" w:eastAsia="x-none"/>
        </w:rPr>
        <w:t xml:space="preserve"> selon </w:t>
      </w:r>
      <w:r w:rsidRPr="00D67DD6">
        <w:rPr>
          <w:i/>
          <w:noProof w:val="0"/>
          <w:lang w:val="fr-FR" w:eastAsia="x-none"/>
        </w:rPr>
        <w:t>Métaphysique</w:t>
      </w:r>
      <w:r w:rsidRPr="00D67DD6">
        <w:rPr>
          <w:noProof w:val="0"/>
          <w:lang w:val="fr-FR" w:eastAsia="x-none"/>
        </w:rPr>
        <w:t xml:space="preserve"> VI.2. Avicenne prend la deuxième variante de la cognition directe </w:t>
      </w:r>
      <w:r w:rsidR="00381AA3" w:rsidRPr="00D67DD6">
        <w:rPr>
          <w:noProof w:val="0"/>
          <w:lang w:val="fr-FR" w:eastAsia="x-none"/>
        </w:rPr>
        <w:t xml:space="preserve">par </w:t>
      </w:r>
      <w:r w:rsidRPr="00D67DD6">
        <w:rPr>
          <w:noProof w:val="0"/>
          <w:lang w:val="fr-FR" w:eastAsia="x-none"/>
        </w:rPr>
        <w:t>illumin</w:t>
      </w:r>
      <w:r w:rsidR="00AB530F" w:rsidRPr="00D67DD6">
        <w:rPr>
          <w:noProof w:val="0"/>
          <w:lang w:val="fr-FR" w:eastAsia="x-none"/>
        </w:rPr>
        <w:t>ation et il en fait la base de s</w:t>
      </w:r>
      <w:r w:rsidRPr="00D67DD6">
        <w:rPr>
          <w:noProof w:val="0"/>
          <w:lang w:val="fr-FR" w:eastAsia="x-none"/>
        </w:rPr>
        <w:t xml:space="preserve">a </w:t>
      </w:r>
      <w:r w:rsidR="00381AA3" w:rsidRPr="00D67DD6">
        <w:rPr>
          <w:noProof w:val="0"/>
          <w:lang w:val="fr-FR" w:eastAsia="x-none"/>
        </w:rPr>
        <w:t>métaphysique</w:t>
      </w:r>
      <w:r w:rsidRPr="00D67DD6">
        <w:rPr>
          <w:noProof w:val="0"/>
          <w:lang w:val="fr-FR" w:eastAsia="x-none"/>
        </w:rPr>
        <w:t>. Il cré</w:t>
      </w:r>
      <w:r w:rsidR="00381AA3" w:rsidRPr="00D67DD6">
        <w:rPr>
          <w:noProof w:val="0"/>
          <w:lang w:val="fr-FR" w:eastAsia="x-none"/>
        </w:rPr>
        <w:t>a</w:t>
      </w:r>
      <w:r w:rsidRPr="00D67DD6">
        <w:rPr>
          <w:noProof w:val="0"/>
          <w:lang w:val="fr-FR" w:eastAsia="x-none"/>
        </w:rPr>
        <w:t xml:space="preserve"> un concept d’objectivité à travers une nouvelle forme d’abstraction. Ainsi, une réconciliation entre Platon et Aristote est possible. La </w:t>
      </w:r>
      <w:r w:rsidR="00381AA3" w:rsidRPr="00D67DD6">
        <w:rPr>
          <w:noProof w:val="0"/>
          <w:lang w:val="fr-FR" w:eastAsia="x-none"/>
        </w:rPr>
        <w:t xml:space="preserve">nature </w:t>
      </w:r>
      <w:r w:rsidRPr="00D67DD6">
        <w:rPr>
          <w:noProof w:val="0"/>
          <w:lang w:val="fr-FR" w:eastAsia="x-none"/>
        </w:rPr>
        <w:t xml:space="preserve">de la cognition </w:t>
      </w:r>
      <w:r w:rsidR="00381AA3" w:rsidRPr="00D67DD6">
        <w:rPr>
          <w:noProof w:val="0"/>
          <w:lang w:val="fr-FR" w:eastAsia="x-none"/>
        </w:rPr>
        <w:t>chez A</w:t>
      </w:r>
      <w:r w:rsidRPr="00D67DD6">
        <w:rPr>
          <w:noProof w:val="0"/>
          <w:lang w:val="fr-FR" w:eastAsia="x-none"/>
        </w:rPr>
        <w:t xml:space="preserve">bunaser est caractérisée par une ambivalence fondamentale, tout comme le statut de la substance indivisible dans le néoplatonisme, mentionné plus haut. </w:t>
      </w:r>
    </w:p>
    <w:p w14:paraId="47BA9DB4" w14:textId="77777777" w:rsidR="003B4E60" w:rsidRPr="00D67DD6" w:rsidRDefault="003B4E60" w:rsidP="003B4E60">
      <w:pPr>
        <w:pStyle w:val="Citace"/>
        <w:rPr>
          <w:lang w:val="fr-FR"/>
        </w:rPr>
      </w:pPr>
      <w:r w:rsidRPr="00D67DD6">
        <w:rPr>
          <w:lang w:val="fr-FR"/>
        </w:rPr>
        <w:t xml:space="preserve">« Mais si l’intelligible devient l’effectivement intelligible, beaucoup de ces autres catégories lui sont enlevées, de sorte que son être devient une autre entité, qui n’était pas ce </w:t>
      </w:r>
      <w:r w:rsidR="00223043" w:rsidRPr="00D67DD6">
        <w:rPr>
          <w:lang w:val="fr-FR"/>
        </w:rPr>
        <w:t>l’existant</w:t>
      </w:r>
      <w:r w:rsidRPr="00D67DD6">
        <w:rPr>
          <w:lang w:val="fr-FR"/>
        </w:rPr>
        <w:t>. »</w:t>
      </w:r>
      <w:r w:rsidRPr="00D67DD6">
        <w:rPr>
          <w:rStyle w:val="Znakapoznpodarou"/>
          <w:lang w:val="fr-FR"/>
        </w:rPr>
        <w:footnoteReference w:id="81"/>
      </w:r>
    </w:p>
    <w:p w14:paraId="27257E32" w14:textId="364A9129" w:rsidR="001F2F63" w:rsidRPr="00D67DD6" w:rsidRDefault="003B4E60" w:rsidP="00CF543A">
      <w:pPr>
        <w:rPr>
          <w:noProof w:val="0"/>
          <w:lang w:val="fr-FR" w:eastAsia="x-none"/>
        </w:rPr>
      </w:pPr>
      <w:r w:rsidRPr="00D67DD6">
        <w:rPr>
          <w:noProof w:val="0"/>
          <w:lang w:val="fr-FR" w:eastAsia="x-none"/>
        </w:rPr>
        <w:t>La traduction de la citation en Latine proclame qu’une autre entité (</w:t>
      </w:r>
      <w:r w:rsidRPr="00D67DD6">
        <w:rPr>
          <w:i/>
          <w:noProof w:val="0"/>
          <w:lang w:val="fr-FR" w:eastAsia="x-none"/>
        </w:rPr>
        <w:t>aliud esse</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aliud esse</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apparaît dans le processus d’abstraction. </w:t>
      </w:r>
      <w:r w:rsidR="00CB3B40" w:rsidRPr="00D67DD6">
        <w:rPr>
          <w:noProof w:val="0"/>
          <w:lang w:val="fr-FR" w:eastAsia="x-none"/>
        </w:rPr>
        <w:t>Cette</w:t>
      </w:r>
      <w:r w:rsidRPr="00D67DD6">
        <w:rPr>
          <w:noProof w:val="0"/>
          <w:lang w:val="fr-FR" w:eastAsia="x-none"/>
        </w:rPr>
        <w:t xml:space="preserve"> nouve</w:t>
      </w:r>
      <w:r w:rsidR="00381AA3" w:rsidRPr="00D67DD6">
        <w:rPr>
          <w:noProof w:val="0"/>
          <w:lang w:val="fr-FR" w:eastAsia="x-none"/>
        </w:rPr>
        <w:t>lle</w:t>
      </w:r>
      <w:r w:rsidRPr="00D67DD6">
        <w:rPr>
          <w:noProof w:val="0"/>
          <w:lang w:val="fr-FR" w:eastAsia="x-none"/>
        </w:rPr>
        <w:t xml:space="preserve"> </w:t>
      </w:r>
      <w:r w:rsidR="00381AA3" w:rsidRPr="00D67DD6">
        <w:rPr>
          <w:noProof w:val="0"/>
          <w:lang w:val="fr-FR" w:eastAsia="x-none"/>
        </w:rPr>
        <w:t>entité</w:t>
      </w:r>
      <w:r w:rsidRPr="00D67DD6">
        <w:rPr>
          <w:noProof w:val="0"/>
          <w:lang w:val="fr-FR" w:eastAsia="x-none"/>
        </w:rPr>
        <w:t xml:space="preserve"> réalisé</w:t>
      </w:r>
      <w:r w:rsidR="00381AA3" w:rsidRPr="00D67DD6">
        <w:rPr>
          <w:noProof w:val="0"/>
          <w:lang w:val="fr-FR" w:eastAsia="x-none"/>
        </w:rPr>
        <w:t>e</w:t>
      </w:r>
      <w:r w:rsidRPr="00D67DD6">
        <w:rPr>
          <w:noProof w:val="0"/>
          <w:lang w:val="fr-FR" w:eastAsia="x-none"/>
        </w:rPr>
        <w:t xml:space="preserve"> par l’abstraction forme une unité conceptuelle </w:t>
      </w:r>
      <w:r w:rsidR="00685863" w:rsidRPr="00D67DD6">
        <w:rPr>
          <w:noProof w:val="0"/>
          <w:lang w:val="fr-FR" w:eastAsia="x-none"/>
        </w:rPr>
        <w:t xml:space="preserve">sur le plan </w:t>
      </w:r>
      <w:r w:rsidRPr="00D67DD6">
        <w:rPr>
          <w:noProof w:val="0"/>
          <w:lang w:val="fr-FR" w:eastAsia="x-none"/>
        </w:rPr>
        <w:t xml:space="preserve">de cognition intellectuelle. La question </w:t>
      </w:r>
      <w:r w:rsidR="00960771" w:rsidRPr="00D67DD6">
        <w:rPr>
          <w:noProof w:val="0"/>
          <w:lang w:val="fr-FR" w:eastAsia="x-none"/>
        </w:rPr>
        <w:t>est la même que dans le cas d</w:t>
      </w:r>
      <w:r w:rsidRPr="00D67DD6">
        <w:rPr>
          <w:noProof w:val="0"/>
          <w:lang w:val="fr-FR" w:eastAsia="x-none"/>
        </w:rPr>
        <w:t xml:space="preserve">’interprétation des </w:t>
      </w:r>
      <w:r w:rsidRPr="00D67DD6">
        <w:rPr>
          <w:i/>
          <w:noProof w:val="0"/>
          <w:lang w:val="fr-FR" w:eastAsia="x-none"/>
        </w:rPr>
        <w:t>Catégories</w:t>
      </w:r>
      <w:r w:rsidRPr="00D67DD6">
        <w:rPr>
          <w:noProof w:val="0"/>
          <w:lang w:val="fr-FR" w:eastAsia="x-none"/>
        </w:rPr>
        <w:t xml:space="preserve"> </w:t>
      </w:r>
      <w:r w:rsidR="00960771" w:rsidRPr="00D67DD6">
        <w:rPr>
          <w:noProof w:val="0"/>
          <w:lang w:val="fr-FR" w:eastAsia="x-none"/>
        </w:rPr>
        <w:t xml:space="preserve">faite </w:t>
      </w:r>
      <w:r w:rsidRPr="00D67DD6">
        <w:rPr>
          <w:noProof w:val="0"/>
          <w:lang w:val="fr-FR" w:eastAsia="x-none"/>
        </w:rPr>
        <w:t>par Porphyre (ch.</w:t>
      </w:r>
      <w:r w:rsidR="00CE32C5" w:rsidRPr="00D67DD6">
        <w:rPr>
          <w:noProof w:val="0"/>
          <w:lang w:val="fr-FR" w:eastAsia="x-none"/>
        </w:rPr>
        <w:t> </w:t>
      </w:r>
      <w:r w:rsidRPr="00D67DD6">
        <w:rPr>
          <w:noProof w:val="0"/>
          <w:lang w:val="fr-FR" w:eastAsia="x-none"/>
        </w:rPr>
        <w:t xml:space="preserve">1.3). Quelle est la nature de cet </w:t>
      </w:r>
      <w:r w:rsidR="00B64FB6" w:rsidRPr="00D67DD6">
        <w:rPr>
          <w:noProof w:val="0"/>
          <w:lang w:val="fr-FR" w:eastAsia="x-none"/>
        </w:rPr>
        <w:t>«</w:t>
      </w:r>
      <w:r w:rsidR="006E6F11" w:rsidRPr="00D67DD6">
        <w:rPr>
          <w:noProof w:val="0"/>
          <w:lang w:val="fr-FR" w:eastAsia="x-none"/>
        </w:rPr>
        <w:t> </w:t>
      </w:r>
      <w:r w:rsidRPr="00D67DD6">
        <w:rPr>
          <w:i/>
          <w:noProof w:val="0"/>
          <w:lang w:val="fr-FR" w:eastAsia="x-none"/>
        </w:rPr>
        <w:t>aliud esse</w:t>
      </w:r>
      <w:r w:rsidR="006E6F11" w:rsidRPr="00D67DD6">
        <w:rPr>
          <w:noProof w:val="0"/>
          <w:lang w:val="fr-FR" w:eastAsia="x-none"/>
        </w:rPr>
        <w:t> </w:t>
      </w:r>
      <w:r w:rsidR="00B64FB6" w:rsidRPr="00D67DD6">
        <w:rPr>
          <w:noProof w:val="0"/>
          <w:lang w:val="fr-FR" w:eastAsia="x-none"/>
        </w:rPr>
        <w:t>»</w:t>
      </w:r>
      <w:r w:rsidRPr="00D67DD6">
        <w:rPr>
          <w:noProof w:val="0"/>
          <w:lang w:val="fr-FR" w:eastAsia="x-none"/>
        </w:rPr>
        <w:t xml:space="preserve"> dans le processus de signification et de prédication catégorielle ? Alfarabi fonde-t-il la première abstraction sur le mode aristotélicien classique de la prédication catégorielle, qui est donnée à partir de la première substance ?</w:t>
      </w:r>
      <w:r w:rsidR="00381AA3" w:rsidRPr="00D67DD6">
        <w:rPr>
          <w:noProof w:val="0"/>
          <w:lang w:val="fr-FR" w:eastAsia="x-none"/>
        </w:rPr>
        <w:t xml:space="preserve"> Cette entité abstraite, </w:t>
      </w:r>
      <w:r w:rsidRPr="00D67DD6">
        <w:rPr>
          <w:noProof w:val="0"/>
          <w:lang w:val="fr-FR" w:eastAsia="x-none"/>
        </w:rPr>
        <w:t xml:space="preserve">est-elle prise sur le mode transcendantal de la vérité platonicienne </w:t>
      </w:r>
      <w:r w:rsidR="00381AA3" w:rsidRPr="00D67DD6">
        <w:rPr>
          <w:noProof w:val="0"/>
          <w:lang w:val="fr-FR" w:eastAsia="x-none"/>
        </w:rPr>
        <w:t xml:space="preserve">comme existant </w:t>
      </w:r>
      <w:r w:rsidRPr="00D67DD6">
        <w:rPr>
          <w:noProof w:val="0"/>
          <w:lang w:val="fr-FR" w:eastAsia="x-none"/>
        </w:rPr>
        <w:t>hypo</w:t>
      </w:r>
      <w:r w:rsidR="00D26120" w:rsidRPr="00D67DD6">
        <w:rPr>
          <w:noProof w:val="0"/>
          <w:lang w:val="fr-FR" w:eastAsia="x-none"/>
        </w:rPr>
        <w:t xml:space="preserve">statique selon le passage de </w:t>
      </w:r>
      <w:r w:rsidRPr="00D67DD6">
        <w:rPr>
          <w:i/>
          <w:noProof w:val="0"/>
          <w:lang w:val="fr-FR" w:eastAsia="x-none"/>
        </w:rPr>
        <w:t>Métaphysique</w:t>
      </w:r>
      <w:r w:rsidRPr="00D67DD6">
        <w:rPr>
          <w:noProof w:val="0"/>
          <w:lang w:val="fr-FR" w:eastAsia="x-none"/>
        </w:rPr>
        <w:t xml:space="preserve"> VI.2 cité plus haut ? Ou bien y a-t-il quelque chose d’intermédiaire, dans le style du diacosmos démiurgique de Jamblique et de Simplicius selon le dialogue </w:t>
      </w:r>
      <w:r w:rsidRPr="00D67DD6">
        <w:rPr>
          <w:i/>
          <w:noProof w:val="0"/>
          <w:lang w:val="fr-FR" w:eastAsia="x-none"/>
        </w:rPr>
        <w:t>Timée</w:t>
      </w:r>
      <w:r w:rsidRPr="00D67DD6">
        <w:rPr>
          <w:noProof w:val="0"/>
          <w:lang w:val="fr-FR" w:eastAsia="x-none"/>
        </w:rPr>
        <w:t xml:space="preserve">, </w:t>
      </w:r>
      <w:r w:rsidR="005B49F9" w:rsidRPr="00D67DD6">
        <w:rPr>
          <w:noProof w:val="0"/>
          <w:lang w:val="fr-FR" w:eastAsia="x-none"/>
        </w:rPr>
        <w:t>quand l</w:t>
      </w:r>
      <w:r w:rsidRPr="00D67DD6">
        <w:rPr>
          <w:noProof w:val="0"/>
          <w:lang w:val="fr-FR" w:eastAsia="x-none"/>
        </w:rPr>
        <w:t xml:space="preserve">es significations et les substances sont prédites comme </w:t>
      </w:r>
      <w:r w:rsidR="00EC384E" w:rsidRPr="00D67DD6">
        <w:rPr>
          <w:noProof w:val="0"/>
          <w:lang w:val="fr-FR" w:eastAsia="x-none"/>
        </w:rPr>
        <w:t>l’existant du troisième genre</w:t>
      </w:r>
      <w:r w:rsidRPr="00D67DD6">
        <w:rPr>
          <w:noProof w:val="0"/>
          <w:lang w:val="fr-FR" w:eastAsia="x-none"/>
        </w:rPr>
        <w:t> ? Les lignes suivantes approfondissent immédiatement cette ambiguïté concernant la nouvelle substance selon la citation ci-dessus, voire la traduction des Toletan</w:t>
      </w:r>
      <w:r w:rsidR="00381AA3" w:rsidRPr="00D67DD6">
        <w:rPr>
          <w:noProof w:val="0"/>
          <w:lang w:val="fr-FR" w:eastAsia="x-none"/>
        </w:rPr>
        <w:t xml:space="preserve">s </w:t>
      </w:r>
      <w:r w:rsidRPr="00D67DD6">
        <w:rPr>
          <w:noProof w:val="0"/>
          <w:lang w:val="fr-FR" w:eastAsia="x-none"/>
        </w:rPr>
        <w:t>ci-jointe.</w:t>
      </w:r>
      <w:r w:rsidRPr="00D67DD6">
        <w:rPr>
          <w:noProof w:val="0"/>
          <w:vertAlign w:val="superscript"/>
          <w:lang w:val="fr-FR"/>
        </w:rPr>
        <w:footnoteReference w:id="82"/>
      </w:r>
      <w:r w:rsidRPr="00D67DD6">
        <w:rPr>
          <w:noProof w:val="0"/>
          <w:lang w:val="fr-FR" w:eastAsia="x-none"/>
        </w:rPr>
        <w:t xml:space="preserve"> Les universaux gardent leur propre existence </w:t>
      </w:r>
      <w:r w:rsidRPr="00D67DD6">
        <w:rPr>
          <w:noProof w:val="0"/>
          <w:lang w:val="fr-FR" w:eastAsia="x-none"/>
        </w:rPr>
        <w:lastRenderedPageBreak/>
        <w:t xml:space="preserve">hypostatique dans le monde, ce que souligne </w:t>
      </w:r>
      <w:r w:rsidR="001922A7" w:rsidRPr="00D67DD6">
        <w:rPr>
          <w:noProof w:val="0"/>
          <w:lang w:val="fr-FR" w:eastAsia="x-none"/>
        </w:rPr>
        <w:t xml:space="preserve">la traduction avicenniste de </w:t>
      </w:r>
      <w:r w:rsidR="00381AA3" w:rsidRPr="00D67DD6">
        <w:rPr>
          <w:noProof w:val="0"/>
          <w:lang w:val="fr-FR" w:eastAsia="x-none"/>
        </w:rPr>
        <w:t>l</w:t>
      </w:r>
      <w:r w:rsidR="001922A7" w:rsidRPr="00D67DD6">
        <w:rPr>
          <w:noProof w:val="0"/>
          <w:lang w:val="fr-FR" w:eastAsia="x-none"/>
        </w:rPr>
        <w:t>’é</w:t>
      </w:r>
      <w:r w:rsidRPr="00D67DD6">
        <w:rPr>
          <w:noProof w:val="0"/>
          <w:lang w:val="fr-FR" w:eastAsia="x-none"/>
        </w:rPr>
        <w:t xml:space="preserve">cole </w:t>
      </w:r>
      <w:r w:rsidR="000534B6" w:rsidRPr="00D67DD6">
        <w:rPr>
          <w:noProof w:val="0"/>
          <w:lang w:val="fr-FR" w:eastAsia="x-none"/>
        </w:rPr>
        <w:t>tolét</w:t>
      </w:r>
      <w:r w:rsidRPr="00D67DD6">
        <w:rPr>
          <w:noProof w:val="0"/>
          <w:lang w:val="fr-FR" w:eastAsia="x-none"/>
        </w:rPr>
        <w:t>ane (</w:t>
      </w:r>
      <w:r w:rsidRPr="00D67DD6">
        <w:rPr>
          <w:i/>
          <w:noProof w:val="0"/>
          <w:lang w:val="fr-FR" w:eastAsia="x-none"/>
        </w:rPr>
        <w:t>habent esse in mundo</w:t>
      </w:r>
      <w:r w:rsidR="00006B83" w:rsidRPr="00D67DD6">
        <w:rPr>
          <w:noProof w:val="0"/>
          <w:lang w:val="fr-FR" w:eastAsia="x-none"/>
        </w:rPr>
        <w:t xml:space="preserve">). Ce passage établit </w:t>
      </w:r>
      <w:r w:rsidRPr="00D67DD6">
        <w:rPr>
          <w:i/>
          <w:noProof w:val="0"/>
          <w:lang w:val="fr-FR" w:eastAsia="x-none"/>
        </w:rPr>
        <w:t>Lichtung</w:t>
      </w:r>
      <w:r w:rsidRPr="00D67DD6">
        <w:rPr>
          <w:noProof w:val="0"/>
          <w:lang w:val="fr-FR" w:eastAsia="x-none"/>
        </w:rPr>
        <w:t xml:space="preserve"> d</w:t>
      </w:r>
      <w:r w:rsidR="00006B83" w:rsidRPr="00D67DD6">
        <w:rPr>
          <w:noProof w:val="0"/>
          <w:lang w:val="fr-FR" w:eastAsia="x-none"/>
        </w:rPr>
        <w:t>e l’objectivité sur le mode d</w:t>
      </w:r>
      <w:r w:rsidRPr="00D67DD6">
        <w:rPr>
          <w:noProof w:val="0"/>
          <w:lang w:val="fr-FR" w:eastAsia="x-none"/>
        </w:rPr>
        <w:t>’</w:t>
      </w:r>
      <w:r w:rsidRPr="00D67DD6">
        <w:rPr>
          <w:i/>
          <w:noProof w:val="0"/>
          <w:lang w:val="fr-FR" w:eastAsia="x-none"/>
        </w:rPr>
        <w:t>Irrtum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Irrtum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501E35" w:rsidRPr="00D67DD6">
        <w:rPr>
          <w:noProof w:val="0"/>
          <w:lang w:val="fr-FR" w:eastAsia="x-none"/>
        </w:rPr>
        <w:t>moderne</w:t>
      </w:r>
      <w:r w:rsidRPr="00D67DD6">
        <w:rPr>
          <w:noProof w:val="0"/>
          <w:lang w:val="fr-FR" w:eastAsia="x-none"/>
        </w:rPr>
        <w:t>. L’objectivité n’est nullement liée à Avicenne, mais déjà à Alfarabi. Sa philosophi</w:t>
      </w:r>
      <w:r w:rsidR="001922A7" w:rsidRPr="00D67DD6">
        <w:rPr>
          <w:noProof w:val="0"/>
          <w:lang w:val="fr-FR" w:eastAsia="x-none"/>
        </w:rPr>
        <w:t xml:space="preserve">e a été lue et transmise par </w:t>
      </w:r>
      <w:r w:rsidR="00501E35" w:rsidRPr="00D67DD6">
        <w:rPr>
          <w:noProof w:val="0"/>
          <w:lang w:val="fr-FR" w:eastAsia="x-none"/>
        </w:rPr>
        <w:t>l</w:t>
      </w:r>
      <w:r w:rsidR="001922A7" w:rsidRPr="00D67DD6">
        <w:rPr>
          <w:noProof w:val="0"/>
          <w:lang w:val="fr-FR" w:eastAsia="x-none"/>
        </w:rPr>
        <w:t>’é</w:t>
      </w:r>
      <w:r w:rsidR="005E7428" w:rsidRPr="00D67DD6">
        <w:rPr>
          <w:noProof w:val="0"/>
          <w:lang w:val="fr-FR" w:eastAsia="x-none"/>
        </w:rPr>
        <w:t>cole t</w:t>
      </w:r>
      <w:r w:rsidRPr="00D67DD6">
        <w:rPr>
          <w:noProof w:val="0"/>
          <w:lang w:val="fr-FR" w:eastAsia="x-none"/>
        </w:rPr>
        <w:t xml:space="preserve">olétane dans le paradigme de la métaphysique </w:t>
      </w:r>
      <w:r w:rsidR="00501E35" w:rsidRPr="00D67DD6">
        <w:rPr>
          <w:noProof w:val="0"/>
          <w:lang w:val="fr-FR" w:eastAsia="x-none"/>
        </w:rPr>
        <w:t xml:space="preserve">faite par </w:t>
      </w:r>
      <w:r w:rsidRPr="00D67DD6">
        <w:rPr>
          <w:noProof w:val="0"/>
          <w:lang w:val="fr-FR" w:eastAsia="x-none"/>
        </w:rPr>
        <w:t>Avicenne.</w:t>
      </w:r>
      <w:r w:rsidR="000E1DC2" w:rsidRPr="00D67DD6">
        <w:rPr>
          <w:noProof w:val="0"/>
          <w:lang w:val="fr-FR" w:eastAsia="x-none"/>
        </w:rPr>
        <w:t xml:space="preserve"> </w:t>
      </w:r>
      <w:r w:rsidRPr="00D67DD6">
        <w:rPr>
          <w:noProof w:val="0"/>
          <w:lang w:val="fr-FR" w:eastAsia="x-none"/>
        </w:rPr>
        <w:t xml:space="preserve">Les </w:t>
      </w:r>
      <w:r w:rsidR="00264283" w:rsidRPr="00D67DD6">
        <w:rPr>
          <w:noProof w:val="0"/>
          <w:lang w:val="fr-FR" w:eastAsia="x-none"/>
        </w:rPr>
        <w:t>tolé</w:t>
      </w:r>
      <w:r w:rsidRPr="00D67DD6">
        <w:rPr>
          <w:noProof w:val="0"/>
          <w:lang w:val="fr-FR" w:eastAsia="x-none"/>
        </w:rPr>
        <w:t>tan</w:t>
      </w:r>
      <w:r w:rsidR="00381AA3" w:rsidRPr="00D67DD6">
        <w:rPr>
          <w:noProof w:val="0"/>
          <w:lang w:val="fr-FR" w:eastAsia="x-none"/>
        </w:rPr>
        <w:t>s</w:t>
      </w:r>
      <w:r w:rsidRPr="00D67DD6">
        <w:rPr>
          <w:noProof w:val="0"/>
          <w:lang w:val="fr-FR" w:eastAsia="x-none"/>
        </w:rPr>
        <w:t xml:space="preserve"> introduisirent la dénudation avicenni</w:t>
      </w:r>
      <w:r w:rsidR="00501E35" w:rsidRPr="00D67DD6">
        <w:rPr>
          <w:noProof w:val="0"/>
          <w:lang w:val="fr-FR" w:eastAsia="x-none"/>
        </w:rPr>
        <w:t>ste</w:t>
      </w:r>
      <w:r w:rsidRPr="00D67DD6">
        <w:rPr>
          <w:noProof w:val="0"/>
          <w:lang w:val="fr-FR" w:eastAsia="x-none"/>
        </w:rPr>
        <w:t xml:space="preserve"> là où Alfarabi avait un schéma d</w:t>
      </w:r>
      <w:r w:rsidR="0082428F" w:rsidRPr="00D67DD6">
        <w:rPr>
          <w:noProof w:val="0"/>
          <w:lang w:val="fr-FR" w:eastAsia="x-none"/>
        </w:rPr>
        <w:t>e la connaissance</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illumination</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fait par l’abstraction aristotélicienne. Pri</w:t>
      </w:r>
      <w:r w:rsidR="00501E35" w:rsidRPr="00D67DD6">
        <w:rPr>
          <w:noProof w:val="0"/>
          <w:lang w:val="fr-FR" w:eastAsia="x-none"/>
        </w:rPr>
        <w:t>se</w:t>
      </w:r>
      <w:r w:rsidRPr="00D67DD6">
        <w:rPr>
          <w:noProof w:val="0"/>
          <w:lang w:val="fr-FR" w:eastAsia="x-none"/>
        </w:rPr>
        <w:t xml:space="preserve"> dans le schéma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eastAsia="x-none"/>
        </w:rPr>
        <w:t xml:space="preserve">, la dénudation fait une entité du troisième genre dans </w:t>
      </w:r>
      <w:r w:rsidR="001F2F63" w:rsidRPr="00D67DD6">
        <w:rPr>
          <w:noProof w:val="0"/>
          <w:lang w:val="fr-FR" w:eastAsia="x-none"/>
        </w:rPr>
        <w:t>l’intellect acquis.</w:t>
      </w:r>
    </w:p>
    <w:p w14:paraId="5D40EA77" w14:textId="11D95130" w:rsidR="00CF543A" w:rsidRPr="00D67DD6" w:rsidRDefault="003B4E60" w:rsidP="001F2F63">
      <w:pPr>
        <w:ind w:firstLine="397"/>
        <w:rPr>
          <w:noProof w:val="0"/>
          <w:lang w:val="fr-FR" w:eastAsia="x-none"/>
        </w:rPr>
      </w:pPr>
      <w:r w:rsidRPr="00D67DD6">
        <w:rPr>
          <w:noProof w:val="0"/>
          <w:lang w:val="fr-FR" w:eastAsia="x-none"/>
        </w:rPr>
        <w:t xml:space="preserve">Alfarabi prend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dans le cadre de la conceptualisation aristotélicienne. Elle correspond à l’abstraction </w:t>
      </w:r>
      <w:r w:rsidR="00501E35" w:rsidRPr="00D67DD6">
        <w:rPr>
          <w:noProof w:val="0"/>
          <w:lang w:val="fr-FR" w:eastAsia="x-none"/>
        </w:rPr>
        <w:t>proposée dans</w:t>
      </w:r>
      <w:r w:rsidRPr="00D67DD6">
        <w:rPr>
          <w:noProof w:val="0"/>
          <w:lang w:val="fr-FR" w:eastAsia="x-none"/>
        </w:rPr>
        <w:t xml:space="preserve"> </w:t>
      </w:r>
      <w:r w:rsidRPr="00D67DD6">
        <w:rPr>
          <w:i/>
          <w:noProof w:val="0"/>
          <w:lang w:val="fr-FR" w:eastAsia="x-none"/>
        </w:rPr>
        <w:t>De anima</w:t>
      </w:r>
      <w:r w:rsidRPr="00D67DD6">
        <w:rPr>
          <w:noProof w:val="0"/>
          <w:lang w:val="fr-FR" w:eastAsia="x-none"/>
        </w:rPr>
        <w:t xml:space="preserve"> et </w:t>
      </w:r>
      <w:r w:rsidR="00501E35" w:rsidRPr="00D67DD6">
        <w:rPr>
          <w:noProof w:val="0"/>
          <w:lang w:val="fr-FR" w:eastAsia="x-none"/>
        </w:rPr>
        <w:t xml:space="preserve">à </w:t>
      </w:r>
      <w:r w:rsidRPr="00D67DD6">
        <w:rPr>
          <w:noProof w:val="0"/>
          <w:lang w:val="fr-FR" w:eastAsia="x-none"/>
        </w:rPr>
        <w:t xml:space="preserve">la prédication selon </w:t>
      </w:r>
      <w:r w:rsidRPr="00D67DD6">
        <w:rPr>
          <w:i/>
          <w:noProof w:val="0"/>
          <w:lang w:val="fr-FR" w:eastAsia="x-none"/>
        </w:rPr>
        <w:t>Catégories</w:t>
      </w:r>
      <w:r w:rsidRPr="00D67DD6">
        <w:rPr>
          <w:noProof w:val="0"/>
          <w:lang w:val="fr-FR" w:eastAsia="x-none"/>
        </w:rPr>
        <w:t xml:space="preserve"> qui excluent </w:t>
      </w:r>
      <w:r w:rsidR="00EC384E" w:rsidRPr="00D67DD6">
        <w:rPr>
          <w:noProof w:val="0"/>
          <w:lang w:val="fr-FR" w:eastAsia="x-none"/>
        </w:rPr>
        <w:t>l’existant du troisième genre</w:t>
      </w:r>
      <w:r w:rsidRPr="00D67DD6">
        <w:rPr>
          <w:noProof w:val="0"/>
          <w:lang w:val="fr-FR" w:eastAsia="x-none"/>
        </w:rPr>
        <w:t xml:space="preserve">. Les interprétations </w:t>
      </w:r>
      <w:r w:rsidRPr="00D67DD6">
        <w:rPr>
          <w:i/>
          <w:noProof w:val="0"/>
          <w:lang w:val="fr-FR" w:eastAsia="x-none"/>
        </w:rPr>
        <w:t>De anima</w:t>
      </w:r>
      <w:r w:rsidRPr="00D67DD6">
        <w:rPr>
          <w:noProof w:val="0"/>
          <w:lang w:val="fr-FR" w:eastAsia="x-none"/>
        </w:rPr>
        <w:t xml:space="preserve"> conduisirent à une confusion supplémentaire dans l’interprétation de la connaissance selon le </w:t>
      </w:r>
      <w:r w:rsidR="00E3066C">
        <w:rPr>
          <w:noProof w:val="0"/>
          <w:lang w:val="fr-FR" w:eastAsia="x-none"/>
        </w:rPr>
        <w:t>Second Maître</w:t>
      </w:r>
      <w:r w:rsidRPr="00D67DD6">
        <w:rPr>
          <w:noProof w:val="0"/>
          <w:lang w:val="fr-FR" w:eastAsia="x-none"/>
        </w:rPr>
        <w:t>. Dans l’âme, selon Aristote, seul le concept mental est reconnu sur le mode de la puissance. Dans l’esprit, il n’y a pas de place pour la forme cosmique actuelle sur le mode de la pseudo-actualité objective des néoplatoniciens. Guillaume d’Auvergne (Alvernus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Alvernus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et Albert le Grand</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Albert le Grand</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ont adopté la form</w:t>
      </w:r>
      <w:r w:rsidR="00E33F2A" w:rsidRPr="00D67DD6">
        <w:rPr>
          <w:noProof w:val="0"/>
          <w:lang w:val="fr-FR" w:eastAsia="x-none"/>
        </w:rPr>
        <w:t>e d’illumination d’Alfarabi</w:t>
      </w:r>
      <w:r w:rsidR="00A41133" w:rsidRPr="00D67DD6">
        <w:rPr>
          <w:noProof w:val="0"/>
          <w:lang w:val="fr-FR" w:eastAsia="x-none"/>
        </w:rPr>
        <w:t>. C</w:t>
      </w:r>
      <w:r w:rsidRPr="00D67DD6">
        <w:rPr>
          <w:noProof w:val="0"/>
          <w:lang w:val="fr-FR" w:eastAsia="x-none"/>
        </w:rPr>
        <w:t>es aristotéliciens et les représentants du premier averroïsme ont défendu le concept d’illumination surnaturelle, mais ils rejet</w:t>
      </w:r>
      <w:r w:rsidR="00501E35" w:rsidRPr="00D67DD6">
        <w:rPr>
          <w:noProof w:val="0"/>
          <w:lang w:val="fr-FR" w:eastAsia="x-none"/>
        </w:rPr>
        <w:t>èrent</w:t>
      </w:r>
      <w:r w:rsidRPr="00D67DD6">
        <w:rPr>
          <w:noProof w:val="0"/>
          <w:lang w:val="fr-FR" w:eastAsia="x-none"/>
        </w:rPr>
        <w:t xml:space="preserve"> la nature objective de </w:t>
      </w:r>
      <w:r w:rsidR="00223043" w:rsidRPr="00D67DD6">
        <w:rPr>
          <w:noProof w:val="0"/>
          <w:lang w:val="fr-FR" w:eastAsia="x-none"/>
        </w:rPr>
        <w:t>l’existant</w:t>
      </w:r>
      <w:r w:rsidRPr="00D67DD6">
        <w:rPr>
          <w:noProof w:val="0"/>
          <w:lang w:val="fr-FR" w:eastAsia="x-none"/>
        </w:rPr>
        <w:t xml:space="preserve"> de troisième genre fait par Avicenne.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objective est formée dans l’âme comme empreinte intellectuelle provenant des formes cosmiques qui sont les premières substances intellectuelles. Ce </w:t>
      </w:r>
      <w:r w:rsidR="00501AED" w:rsidRPr="00501AED">
        <w:rPr>
          <w:i/>
          <w:noProof w:val="0"/>
          <w:lang w:val="fr-FR" w:eastAsia="x-none"/>
        </w:rPr>
        <w:t>tertium ens</w:t>
      </w:r>
      <w:r w:rsidRPr="00D67DD6">
        <w:rPr>
          <w:i/>
          <w:noProof w:val="0"/>
          <w:lang w:val="fr-FR" w:eastAsia="x-none"/>
        </w:rPr>
        <w:fldChar w:fldCharType="begin"/>
      </w:r>
      <w:r w:rsidRPr="00D67DD6">
        <w:rPr>
          <w:noProof w:val="0"/>
          <w:lang w:val="fr-FR"/>
        </w:rPr>
        <w:instrText xml:space="preserve"> XE "</w:instrText>
      </w:r>
      <w:r w:rsidR="00501AED" w:rsidRPr="00501AED">
        <w:rPr>
          <w:i/>
          <w:noProof w:val="0"/>
          <w:lang w:val="fr-FR" w:eastAsia="x-none"/>
        </w:rPr>
        <w:instrText>tertium 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une forme intell</w:t>
      </w:r>
      <w:r w:rsidR="00CB5B45" w:rsidRPr="00D67DD6">
        <w:rPr>
          <w:noProof w:val="0"/>
          <w:lang w:val="fr-FR" w:eastAsia="x-none"/>
        </w:rPr>
        <w:t>ectuelle actuelle qui passe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à l’intellect acquis. Le nouve</w:t>
      </w:r>
      <w:r w:rsidR="00501E35" w:rsidRPr="00D67DD6">
        <w:rPr>
          <w:noProof w:val="0"/>
          <w:lang w:val="fr-FR" w:eastAsia="x-none"/>
        </w:rPr>
        <w:t>l</w:t>
      </w:r>
      <w:r w:rsidRPr="00D67DD6">
        <w:rPr>
          <w:noProof w:val="0"/>
          <w:lang w:val="fr-FR" w:eastAsia="x-none"/>
        </w:rPr>
        <w:t xml:space="preserve"> </w:t>
      </w:r>
      <w:r w:rsidR="00501E35" w:rsidRPr="00D67DD6">
        <w:rPr>
          <w:noProof w:val="0"/>
          <w:lang w:val="fr-FR" w:eastAsia="x-none"/>
        </w:rPr>
        <w:t>existant</w:t>
      </w:r>
      <w:r w:rsidRPr="00D67DD6">
        <w:rPr>
          <w:noProof w:val="0"/>
          <w:lang w:val="fr-FR" w:eastAsia="x-none"/>
        </w:rPr>
        <w:t xml:space="preserve"> formé par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est fondamentalement différent des substances premières réelles ainsi que des intentions secondes. Celles-ci sont données exclusivement dans la pensée comme concept en puissance. L’intellect acquis de la modernité s’actualise directement à partir d’</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séparé, parce qu’il forme une unité complète du contenu connu et du sujet connaissant. La modernité reçoit directement les substances immatérielles et actuelles acquises comme des espèces néoplatoniciennes et objectives. Cette unité spécifique de la cognition se produit au niveau de l’intellect humain acquis et </w:t>
      </w:r>
      <w:r w:rsidR="00501E35" w:rsidRPr="00D67DD6">
        <w:rPr>
          <w:noProof w:val="0"/>
          <w:lang w:val="fr-FR" w:eastAsia="x-none"/>
        </w:rPr>
        <w:t xml:space="preserve">l’intellect </w:t>
      </w:r>
      <w:r w:rsidRPr="00D67DD6">
        <w:rPr>
          <w:noProof w:val="0"/>
          <w:lang w:val="fr-FR" w:eastAsia="x-none"/>
        </w:rPr>
        <w:t xml:space="preserve">cosmique actif. </w:t>
      </w:r>
      <w:r w:rsidRPr="00D67DD6">
        <w:rPr>
          <w:noProof w:val="0"/>
          <w:lang w:val="fr-FR" w:eastAsia="x-none"/>
        </w:rPr>
        <w:lastRenderedPageBreak/>
        <w:t>L’intellect acquis est actualisé par-derrière</w:t>
      </w:r>
      <w:r w:rsidR="00004E7A" w:rsidRPr="00D67DD6">
        <w:rPr>
          <w:noProof w:val="0"/>
          <w:lang w:val="fr-FR" w:eastAsia="x-none"/>
        </w:rPr>
        <w:t>,</w:t>
      </w:r>
      <w:r w:rsidRPr="00D67DD6">
        <w:rPr>
          <w:noProof w:val="0"/>
          <w:lang w:val="fr-FR" w:eastAsia="x-none"/>
        </w:rPr>
        <w:t xml:space="preserve"> à partir de l’intellect actif séparé et devient ainsi actuel à son tour (</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Dans l’acte de la première réflexion cartésienne avant la lettre, l’intellect acquis reconnaît le noema </w:t>
      </w:r>
      <w:r w:rsidR="00501E35" w:rsidRPr="00D67DD6">
        <w:rPr>
          <w:noProof w:val="0"/>
          <w:lang w:val="fr-FR" w:eastAsia="x-none"/>
        </w:rPr>
        <w:t xml:space="preserve">qui est </w:t>
      </w:r>
      <w:r w:rsidRPr="00D67DD6">
        <w:rPr>
          <w:noProof w:val="0"/>
          <w:lang w:val="fr-FR" w:eastAsia="x-none"/>
        </w:rPr>
        <w:t>actualisé dans son essence (</w:t>
      </w:r>
      <w:r w:rsidRPr="00D67DD6">
        <w:rPr>
          <w:i/>
          <w:noProof w:val="0"/>
          <w:lang w:val="fr-FR" w:eastAsia="x-none"/>
        </w:rPr>
        <w:t>sunt intellecta in effectu et ipsa essencia</w:t>
      </w:r>
      <w:r w:rsidRPr="00D67DD6">
        <w:rPr>
          <w:noProof w:val="0"/>
          <w:lang w:val="fr-FR" w:eastAsia="x-none"/>
        </w:rPr>
        <w:t>). Grâce à l’essence universelle ainsi saisie, l’intellect est ensuite reconnu dans son actualité (</w:t>
      </w:r>
      <w:r w:rsidRPr="00D67DD6">
        <w:rPr>
          <w:i/>
          <w:noProof w:val="0"/>
          <w:lang w:val="fr-FR" w:eastAsia="x-none"/>
        </w:rPr>
        <w:t xml:space="preserve">sit </w:t>
      </w:r>
      <w:r w:rsidR="00C57352" w:rsidRPr="00C57352">
        <w:rPr>
          <w:i/>
          <w:noProof w:val="0"/>
          <w:lang w:val="fr-FR" w:eastAsia="x-none"/>
        </w:rPr>
        <w:t>intellectus</w:t>
      </w:r>
      <w:r w:rsidRPr="00D67DD6">
        <w:rPr>
          <w:i/>
          <w:noProof w:val="0"/>
          <w:lang w:val="fr-FR" w:eastAsia="x-none"/>
        </w:rPr>
        <w:t xml:space="preserve"> in effectu et inteligat eciam</w:t>
      </w:r>
      <w:r w:rsidRPr="00D67DD6">
        <w:rPr>
          <w:noProof w:val="0"/>
          <w:lang w:val="fr-FR" w:eastAsia="x-none"/>
        </w:rPr>
        <w:t>).</w:t>
      </w:r>
      <w:r w:rsidRPr="00D67DD6">
        <w:rPr>
          <w:rStyle w:val="Znakapoznpodarou"/>
          <w:noProof w:val="0"/>
          <w:lang w:val="fr-FR"/>
        </w:rPr>
        <w:footnoteReference w:id="83"/>
      </w:r>
      <w:r w:rsidR="00C63859" w:rsidRPr="00D67DD6">
        <w:rPr>
          <w:noProof w:val="0"/>
          <w:lang w:val="fr-FR" w:eastAsia="x-none"/>
        </w:rPr>
        <w:t xml:space="preserve"> La traduction des tolé</w:t>
      </w:r>
      <w:r w:rsidRPr="00D67DD6">
        <w:rPr>
          <w:noProof w:val="0"/>
          <w:lang w:val="fr-FR" w:eastAsia="x-none"/>
        </w:rPr>
        <w:t>tan</w:t>
      </w:r>
      <w:r w:rsidR="00501E35" w:rsidRPr="00D67DD6">
        <w:rPr>
          <w:noProof w:val="0"/>
          <w:lang w:val="fr-FR" w:eastAsia="x-none"/>
        </w:rPr>
        <w:t>s</w:t>
      </w:r>
      <w:r w:rsidRPr="00D67DD6">
        <w:rPr>
          <w:noProof w:val="0"/>
          <w:lang w:val="fr-FR" w:eastAsia="x-none"/>
        </w:rPr>
        <w:t xml:space="preserve"> ne voit que la reconnaissance effective des formes immatérielles, qui crée une unité de l’intellect humain acquis et désormais actualisé. Cet intellect est irradié par l’intellect actif actuel et séparé. Ce nouveau type d’espèce (</w:t>
      </w:r>
      <w:r w:rsidRPr="00D67DD6">
        <w:rPr>
          <w:i/>
          <w:noProof w:val="0"/>
          <w:lang w:val="fr-FR" w:eastAsia="x-none"/>
        </w:rPr>
        <w:t>ipsa essencia</w:t>
      </w:r>
      <w:r w:rsidRPr="00D67DD6">
        <w:rPr>
          <w:noProof w:val="0"/>
          <w:lang w:val="fr-FR" w:eastAsia="x-none"/>
        </w:rPr>
        <w:t>) est t</w:t>
      </w:r>
      <w:r w:rsidR="002D2D2F">
        <w:rPr>
          <w:noProof w:val="0"/>
          <w:lang w:val="fr-FR" w:eastAsia="x-none"/>
        </w:rPr>
        <w:t>ypique pour Avicenne parce qu</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humain contemple directement et immédiatement ces essences objectives. Les forme</w:t>
      </w:r>
      <w:r w:rsidR="002D2D2F">
        <w:rPr>
          <w:noProof w:val="0"/>
          <w:lang w:val="fr-FR" w:eastAsia="x-none"/>
        </w:rPr>
        <w:t xml:space="preserve">s cosmiques produites par </w:t>
      </w:r>
      <w:r w:rsidR="00C57352" w:rsidRPr="00C57352">
        <w:rPr>
          <w:i/>
          <w:noProof w:val="0"/>
          <w:lang w:val="fr-FR" w:eastAsia="x-none"/>
        </w:rPr>
        <w:t>intellectus</w:t>
      </w:r>
      <w:r w:rsidRPr="00D67DD6">
        <w:rPr>
          <w:i/>
          <w:noProof w:val="0"/>
          <w:lang w:val="fr-FR" w:eastAsia="x-none"/>
        </w:rPr>
        <w:t xml:space="preserve"> agens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agens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sont directement données comme </w:t>
      </w:r>
      <w:r w:rsidRPr="00D67DD6">
        <w:rPr>
          <w:i/>
          <w:noProof w:val="0"/>
          <w:lang w:val="fr-FR" w:eastAsia="x-none"/>
        </w:rPr>
        <w:t>intellectum primum</w:t>
      </w:r>
      <w:r w:rsidR="00C1037C" w:rsidRPr="00D67DD6">
        <w:rPr>
          <w:i/>
          <w:noProof w:val="0"/>
          <w:lang w:val="fr-FR" w:eastAsia="x-none"/>
        </w:rPr>
        <w:fldChar w:fldCharType="begin"/>
      </w:r>
      <w:r w:rsidR="00C1037C" w:rsidRPr="00D67DD6">
        <w:rPr>
          <w:noProof w:val="0"/>
          <w:lang w:val="fr-FR"/>
        </w:rPr>
        <w:instrText xml:space="preserve"> XE "</w:instrText>
      </w:r>
      <w:r w:rsidR="00C1037C" w:rsidRPr="00D67DD6">
        <w:rPr>
          <w:i/>
          <w:noProof w:val="0"/>
          <w:lang w:val="fr-FR" w:eastAsia="x-none"/>
        </w:rPr>
        <w:instrText>intellectum primum</w:instrText>
      </w:r>
      <w:r w:rsidR="00C1037C" w:rsidRPr="00D67DD6">
        <w:rPr>
          <w:noProof w:val="0"/>
          <w:lang w:val="fr-FR"/>
        </w:rPr>
        <w:instrText xml:space="preserve">" </w:instrText>
      </w:r>
      <w:r w:rsidR="00C1037C" w:rsidRPr="00D67DD6">
        <w:rPr>
          <w:i/>
          <w:noProof w:val="0"/>
          <w:lang w:val="fr-FR" w:eastAsia="x-none"/>
        </w:rPr>
        <w:fldChar w:fldCharType="end"/>
      </w:r>
      <w:r w:rsidRPr="00D67DD6">
        <w:rPr>
          <w:noProof w:val="0"/>
          <w:lang w:val="fr-FR" w:eastAsia="x-none"/>
        </w:rPr>
        <w:t xml:space="preserve"> pour l’intellect solaire des modernistes. Les </w:t>
      </w:r>
      <w:r w:rsidR="000E3E72" w:rsidRPr="00D67DD6">
        <w:rPr>
          <w:noProof w:val="0"/>
          <w:lang w:val="fr-FR" w:eastAsia="x-none"/>
        </w:rPr>
        <w:t>illuminés</w:t>
      </w:r>
      <w:r w:rsidRPr="00D67DD6">
        <w:rPr>
          <w:noProof w:val="0"/>
          <w:lang w:val="fr-FR" w:eastAsia="x-none"/>
        </w:rPr>
        <w:t xml:space="preserve"> modernes, en outre, les reconnaissent dans leur propre actualité </w:t>
      </w:r>
      <w:r w:rsidR="00B53315" w:rsidRPr="00D67DD6">
        <w:rPr>
          <w:noProof w:val="0"/>
          <w:lang w:val="fr-FR" w:eastAsia="x-none"/>
        </w:rPr>
        <w:t xml:space="preserve">par </w:t>
      </w:r>
      <w:r w:rsidRPr="00D67DD6">
        <w:rPr>
          <w:noProof w:val="0"/>
          <w:lang w:val="fr-FR" w:eastAsia="x-none"/>
        </w:rPr>
        <w:t xml:space="preserve">l’intellect hypostasié. Avicenne établit cette sphère comme le modèle de base d’une nouvelle métaphysique et, après lui, le modernisme et le postmodernisme </w:t>
      </w:r>
      <w:r w:rsidR="00CF5396" w:rsidRPr="00D67DD6">
        <w:rPr>
          <w:noProof w:val="0"/>
          <w:lang w:val="fr-FR" w:eastAsia="x-none"/>
        </w:rPr>
        <w:t>s’en empare</w:t>
      </w:r>
      <w:r w:rsidRPr="00D67DD6">
        <w:rPr>
          <w:noProof w:val="0"/>
          <w:lang w:val="fr-FR" w:eastAsia="x-none"/>
        </w:rPr>
        <w:t xml:space="preserve">. Alfarabi, cependant, n’est pas un moderniste à </w:t>
      </w:r>
      <w:r w:rsidR="004E4F44" w:rsidRPr="00D67DD6">
        <w:rPr>
          <w:noProof w:val="0"/>
          <w:lang w:val="fr-FR" w:eastAsia="x-none"/>
        </w:rPr>
        <w:t>l’Avicenne</w:t>
      </w:r>
      <w:r w:rsidRPr="00D67DD6">
        <w:rPr>
          <w:noProof w:val="0"/>
          <w:lang w:val="fr-FR" w:eastAsia="x-none"/>
        </w:rPr>
        <w:t xml:space="preserve">, ce qu’Averroès correctement reconnaît. Le </w:t>
      </w:r>
      <w:r w:rsidR="00E3066C">
        <w:rPr>
          <w:noProof w:val="0"/>
          <w:lang w:val="fr-FR" w:eastAsia="x-none"/>
        </w:rPr>
        <w:t>Second Maître</w:t>
      </w:r>
      <w:r w:rsidRPr="00D67DD6">
        <w:rPr>
          <w:noProof w:val="0"/>
          <w:lang w:val="fr-FR" w:eastAsia="x-none"/>
        </w:rPr>
        <w:t xml:space="preserve"> détermine la cognition selon le schéma classique </w:t>
      </w:r>
      <w:r w:rsidRPr="00D67DD6">
        <w:rPr>
          <w:i/>
          <w:noProof w:val="0"/>
          <w:lang w:val="fr-FR" w:eastAsia="x-none"/>
        </w:rPr>
        <w:t>De anima</w:t>
      </w:r>
      <w:r w:rsidR="00E935A0" w:rsidRPr="00D67DD6">
        <w:rPr>
          <w:noProof w:val="0"/>
          <w:lang w:val="fr-FR" w:eastAsia="x-none"/>
        </w:rPr>
        <w:t xml:space="preserve"> d’Aristote quand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est finalement actualisé dans sa puissance par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Le sage, bien sûr, n’est pas immédiatement divin, mais seulement après une cognition complètement accomplie. Ce petit détail, défendu fermement dans la théorie du </w:t>
      </w:r>
      <w:r w:rsidR="00E3066C">
        <w:rPr>
          <w:noProof w:val="0"/>
          <w:lang w:val="fr-FR" w:eastAsia="x-none"/>
        </w:rPr>
        <w:t>Second Maître</w:t>
      </w:r>
      <w:r w:rsidRPr="00D67DD6">
        <w:rPr>
          <w:noProof w:val="0"/>
          <w:lang w:val="fr-FR" w:eastAsia="x-none"/>
        </w:rPr>
        <w:t>, échappe à la modernité peu critique</w:t>
      </w:r>
      <w:r w:rsidR="00862C93" w:rsidRPr="00D67DD6">
        <w:rPr>
          <w:noProof w:val="0"/>
          <w:lang w:val="fr-FR" w:eastAsia="x-none"/>
        </w:rPr>
        <w:t>. Modernists</w:t>
      </w:r>
      <w:r w:rsidRPr="00D67DD6">
        <w:rPr>
          <w:noProof w:val="0"/>
          <w:lang w:val="fr-FR" w:eastAsia="x-none"/>
        </w:rPr>
        <w:t>, sous la direction méthodologique des Furies, considère</w:t>
      </w:r>
      <w:r w:rsidR="00862C93" w:rsidRPr="00D67DD6">
        <w:rPr>
          <w:noProof w:val="0"/>
          <w:lang w:val="fr-FR" w:eastAsia="x-none"/>
        </w:rPr>
        <w:t>nt</w:t>
      </w:r>
      <w:r w:rsidR="0041534E" w:rsidRPr="00D67DD6">
        <w:rPr>
          <w:noProof w:val="0"/>
          <w:lang w:val="fr-FR" w:eastAsia="x-none"/>
        </w:rPr>
        <w:t xml:space="preserve"> leur</w:t>
      </w:r>
      <w:r w:rsidRPr="00D67DD6">
        <w:rPr>
          <w:noProof w:val="0"/>
          <w:lang w:val="fr-FR" w:eastAsia="x-none"/>
        </w:rPr>
        <w:t xml:space="preserve"> sagesse objective immédiatement et directement. La traité </w:t>
      </w:r>
      <w:r w:rsidRPr="00D67DD6">
        <w:rPr>
          <w:i/>
          <w:noProof w:val="0"/>
          <w:lang w:val="fr-FR" w:eastAsia="x-none"/>
        </w:rPr>
        <w:t>De anima</w:t>
      </w:r>
      <w:r w:rsidRPr="00D67DD6">
        <w:rPr>
          <w:noProof w:val="0"/>
          <w:lang w:val="fr-FR" w:eastAsia="x-none"/>
        </w:rPr>
        <w:t xml:space="preserve"> présente un type de cognition différent de la vision directe des formes et des intelligences existant indépendamment dans le diacosmos néoplatonicien. L’intellect possible perçoit les formes cognitives simplement dans leur puissance parce qu’elles sont actuellement données dans la première substance réelle.</w:t>
      </w:r>
      <w:r w:rsidRPr="00D67DD6">
        <w:rPr>
          <w:noProof w:val="0"/>
          <w:vertAlign w:val="superscript"/>
          <w:lang w:val="fr-FR"/>
        </w:rPr>
        <w:footnoteReference w:id="84"/>
      </w:r>
      <w:r w:rsidRPr="00D67DD6">
        <w:rPr>
          <w:noProof w:val="0"/>
          <w:lang w:val="fr-FR" w:eastAsia="x-none"/>
        </w:rPr>
        <w:t xml:space="preserve"> L’actualisation se fait par le processus d’abstraction, qui </w:t>
      </w:r>
      <w:r w:rsidRPr="00D67DD6">
        <w:rPr>
          <w:noProof w:val="0"/>
          <w:lang w:val="fr-FR" w:eastAsia="x-none"/>
        </w:rPr>
        <w:lastRenderedPageBreak/>
        <w:t>est donné par la réception des formes abstraites dans l’intellect potentiel. Cet intellect potentiel produit un deuxième type de cognition immatérielle (</w:t>
      </w:r>
      <w:r w:rsidRPr="00D67DD6">
        <w:rPr>
          <w:i/>
          <w:noProof w:val="0"/>
          <w:lang w:val="fr-FR" w:eastAsia="x-none"/>
        </w:rPr>
        <w:t>intellectum secundum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intellectum secundum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après la cognition sensuelle matérielle. Cette actualisation de la forme dans l’intellect diffère de la vision directe dans la forme reconnue</w:t>
      </w:r>
      <w:r w:rsidR="00501E35" w:rsidRPr="00D67DD6">
        <w:rPr>
          <w:noProof w:val="0"/>
          <w:lang w:val="fr-FR" w:eastAsia="x-none"/>
        </w:rPr>
        <w:t xml:space="preserve">. Elle </w:t>
      </w:r>
      <w:r w:rsidRPr="00D67DD6">
        <w:rPr>
          <w:noProof w:val="0"/>
          <w:lang w:val="fr-FR" w:eastAsia="x-none"/>
        </w:rPr>
        <w:t>est déjà actuelle</w:t>
      </w:r>
      <w:r w:rsidR="00501E35" w:rsidRPr="00D67DD6">
        <w:rPr>
          <w:noProof w:val="0"/>
          <w:lang w:val="fr-FR" w:eastAsia="x-none"/>
        </w:rPr>
        <w:t xml:space="preserve"> par elle-même</w:t>
      </w:r>
      <w:r w:rsidRPr="00D67DD6">
        <w:rPr>
          <w:noProof w:val="0"/>
          <w:lang w:val="fr-FR" w:eastAsia="x-none"/>
        </w:rPr>
        <w:t xml:space="preserve">, </w:t>
      </w:r>
      <w:r w:rsidR="00501E35" w:rsidRPr="00D67DD6">
        <w:rPr>
          <w:noProof w:val="0"/>
          <w:lang w:val="fr-FR" w:eastAsia="x-none"/>
        </w:rPr>
        <w:t xml:space="preserve">car elle </w:t>
      </w:r>
      <w:r w:rsidRPr="00D67DD6">
        <w:rPr>
          <w:noProof w:val="0"/>
          <w:lang w:val="fr-FR" w:eastAsia="x-none"/>
        </w:rPr>
        <w:t xml:space="preserve">est donnée comme </w:t>
      </w:r>
      <w:r w:rsidR="00501E35" w:rsidRPr="00D67DD6">
        <w:rPr>
          <w:noProof w:val="0"/>
          <w:lang w:val="fr-FR" w:eastAsia="x-none"/>
        </w:rPr>
        <w:t>existant</w:t>
      </w:r>
      <w:r w:rsidRPr="00D67DD6">
        <w:rPr>
          <w:noProof w:val="0"/>
          <w:lang w:val="fr-FR" w:eastAsia="x-none"/>
        </w:rPr>
        <w:t xml:space="preserve"> du troisième genre. Alfarab</w:t>
      </w:r>
      <w:r w:rsidR="00501E35" w:rsidRPr="00D67DD6">
        <w:rPr>
          <w:noProof w:val="0"/>
          <w:lang w:val="fr-FR" w:eastAsia="x-none"/>
        </w:rPr>
        <w:t xml:space="preserve">i </w:t>
      </w:r>
      <w:r w:rsidRPr="00D67DD6">
        <w:rPr>
          <w:noProof w:val="0"/>
          <w:lang w:val="fr-FR" w:eastAsia="x-none"/>
        </w:rPr>
        <w:t>modifi</w:t>
      </w:r>
      <w:r w:rsidR="00501E35" w:rsidRPr="00D67DD6">
        <w:rPr>
          <w:noProof w:val="0"/>
          <w:lang w:val="fr-FR" w:eastAsia="x-none"/>
        </w:rPr>
        <w:t>a</w:t>
      </w:r>
      <w:r w:rsidRPr="00D67DD6">
        <w:rPr>
          <w:noProof w:val="0"/>
          <w:lang w:val="fr-FR" w:eastAsia="x-none"/>
        </w:rPr>
        <w:t xml:space="preserve"> l’interprétation néoplatonicienne de la cognition d’Alexandre selon </w:t>
      </w:r>
      <w:r w:rsidRPr="00D67DD6">
        <w:rPr>
          <w:i/>
          <w:noProof w:val="0"/>
          <w:lang w:val="fr-FR" w:eastAsia="x-none"/>
        </w:rPr>
        <w:t>Met</w:t>
      </w:r>
      <w:r w:rsidRPr="00D67DD6">
        <w:rPr>
          <w:noProof w:val="0"/>
          <w:lang w:val="fr-FR" w:eastAsia="x-none"/>
        </w:rPr>
        <w:t>. VI.2. Cette vérité est donnée au niveau des premières substances immatérielles ac</w:t>
      </w:r>
      <w:r w:rsidR="0021232E" w:rsidRPr="00D67DD6">
        <w:rPr>
          <w:noProof w:val="0"/>
          <w:lang w:val="fr-FR" w:eastAsia="x-none"/>
        </w:rPr>
        <w:t xml:space="preserve">tuelles. Elle doit actualiser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par médiation sur </w:t>
      </w:r>
      <w:r w:rsidR="00EC65B2" w:rsidRPr="00D67DD6">
        <w:rPr>
          <w:noProof w:val="0"/>
          <w:lang w:val="fr-FR" w:eastAsia="x-none"/>
        </w:rPr>
        <w:t xml:space="preserve">le plan de </w:t>
      </w:r>
      <w:r w:rsidRPr="00D67DD6">
        <w:rPr>
          <w:noProof w:val="0"/>
          <w:lang w:val="fr-FR" w:eastAsia="x-none"/>
        </w:rPr>
        <w:t xml:space="preserve">l’intellect acquis qui est directement actualisé par les formes cosmiques. L’intellect réceptif est immatériel et potentiel, la vérité comme détermination directe de </w:t>
      </w:r>
      <w:r w:rsidR="00223043" w:rsidRPr="00D67DD6">
        <w:rPr>
          <w:noProof w:val="0"/>
          <w:lang w:val="fr-FR" w:eastAsia="x-none"/>
        </w:rPr>
        <w:t>l’existant</w:t>
      </w:r>
      <w:r w:rsidRPr="00D67DD6">
        <w:rPr>
          <w:noProof w:val="0"/>
          <w:lang w:val="fr-FR" w:eastAsia="x-none"/>
        </w:rPr>
        <w:t xml:space="preserve"> selon </w:t>
      </w:r>
      <w:r w:rsidRPr="00D67DD6">
        <w:rPr>
          <w:i/>
          <w:noProof w:val="0"/>
          <w:lang w:val="fr-FR" w:eastAsia="x-none"/>
        </w:rPr>
        <w:t>Met</w:t>
      </w:r>
      <w:r w:rsidRPr="00D67DD6">
        <w:rPr>
          <w:noProof w:val="0"/>
          <w:lang w:val="fr-FR" w:eastAsia="x-none"/>
        </w:rPr>
        <w:t xml:space="preserve">. VI.2 est immatérielle et actuelle. De cette manière, il est possible de créer un schéma de la cognition comme une transition de la puissance à l’actualité. Ainsi, on </w:t>
      </w:r>
      <w:r w:rsidR="00501E35" w:rsidRPr="00D67DD6">
        <w:rPr>
          <w:noProof w:val="0"/>
          <w:lang w:val="fr-FR" w:eastAsia="x-none"/>
        </w:rPr>
        <w:t xml:space="preserve">peut </w:t>
      </w:r>
      <w:r w:rsidRPr="00D67DD6">
        <w:rPr>
          <w:noProof w:val="0"/>
          <w:lang w:val="fr-FR" w:eastAsia="x-none"/>
        </w:rPr>
        <w:t>explique</w:t>
      </w:r>
      <w:r w:rsidR="00501E35" w:rsidRPr="00D67DD6">
        <w:rPr>
          <w:noProof w:val="0"/>
          <w:lang w:val="fr-FR" w:eastAsia="x-none"/>
        </w:rPr>
        <w:t>r</w:t>
      </w:r>
      <w:r w:rsidRPr="00D67DD6">
        <w:rPr>
          <w:noProof w:val="0"/>
          <w:lang w:val="fr-FR" w:eastAsia="x-none"/>
        </w:rPr>
        <w:t xml:space="preserve"> pourquoi Alfarabi introduisit sa propre forme d’intuition néoplatonicienne </w:t>
      </w:r>
      <w:r w:rsidR="00106520" w:rsidRPr="00D67DD6">
        <w:rPr>
          <w:noProof w:val="0"/>
          <w:lang w:val="fr-FR" w:eastAsia="x-none"/>
        </w:rPr>
        <w:t>(</w:t>
      </w:r>
      <w:r w:rsidR="00106520" w:rsidRPr="00D67DD6">
        <w:rPr>
          <w:i/>
          <w:noProof w:val="0"/>
          <w:lang w:val="fr-FR" w:eastAsia="x-none"/>
        </w:rPr>
        <w:t>illuminatio</w:t>
      </w:r>
      <w:r w:rsidR="00106520" w:rsidRPr="00D67DD6">
        <w:rPr>
          <w:i/>
          <w:noProof w:val="0"/>
          <w:lang w:val="fr-FR" w:eastAsia="x-none"/>
        </w:rPr>
        <w:fldChar w:fldCharType="begin"/>
      </w:r>
      <w:r w:rsidR="00106520" w:rsidRPr="00D67DD6">
        <w:rPr>
          <w:noProof w:val="0"/>
          <w:lang w:val="fr-FR"/>
        </w:rPr>
        <w:instrText xml:space="preserve"> XE "illumination" </w:instrText>
      </w:r>
      <w:r w:rsidR="00106520" w:rsidRPr="00D67DD6">
        <w:rPr>
          <w:i/>
          <w:noProof w:val="0"/>
          <w:lang w:val="fr-FR" w:eastAsia="x-none"/>
        </w:rPr>
        <w:fldChar w:fldCharType="end"/>
      </w:r>
      <w:r w:rsidR="00106520" w:rsidRPr="00D67DD6">
        <w:rPr>
          <w:noProof w:val="0"/>
          <w:lang w:val="fr-FR" w:eastAsia="x-none"/>
        </w:rPr>
        <w:t xml:space="preserve">) à côté de </w:t>
      </w:r>
      <w:r w:rsidRPr="00D67DD6">
        <w:rPr>
          <w:noProof w:val="0"/>
          <w:lang w:val="fr-FR" w:eastAsia="x-none"/>
        </w:rPr>
        <w:t>l’abstraction aristotélicienne</w:t>
      </w:r>
      <w:r w:rsidR="00AA6278" w:rsidRPr="00D67DD6">
        <w:rPr>
          <w:noProof w:val="0"/>
          <w:lang w:val="fr-FR" w:eastAsia="x-none"/>
        </w:rPr>
        <w:t>.</w:t>
      </w:r>
      <w:r w:rsidRPr="00D67DD6">
        <w:rPr>
          <w:noProof w:val="0"/>
          <w:lang w:val="fr-FR" w:eastAsia="x-none"/>
        </w:rPr>
        <w:t xml:space="preserve"> Il n’a pas placé</w:t>
      </w:r>
      <w:r w:rsidR="00404836" w:rsidRPr="00D67DD6">
        <w:rPr>
          <w:noProof w:val="0"/>
          <w:lang w:val="fr-FR" w:eastAsia="x-none"/>
        </w:rPr>
        <w:t xml:space="preserve"> cette forme d’intuition dans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purement réceptif, car celui-ci est activé par l’abstraction des sens.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agit sur l’intellect possible par la médiation de l’intellect acquis, parce que ce dernier actualise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de la cognition </w:t>
      </w:r>
      <w:r w:rsidR="000D4D30" w:rsidRPr="00D67DD6">
        <w:rPr>
          <w:noProof w:val="0"/>
          <w:lang w:val="fr-FR" w:eastAsia="x-none"/>
        </w:rPr>
        <w:t xml:space="preserve">faite </w:t>
      </w:r>
      <w:r w:rsidRPr="00D67DD6">
        <w:rPr>
          <w:noProof w:val="0"/>
          <w:lang w:val="fr-FR" w:eastAsia="x-none"/>
        </w:rPr>
        <w:t xml:space="preserve">par-derrière. L’actualisation de l’intellect acquis est alors double, à partir de la forme cosmique et </w:t>
      </w:r>
      <w:r w:rsidR="00AA6278" w:rsidRPr="00D67DD6">
        <w:rPr>
          <w:noProof w:val="0"/>
          <w:lang w:val="fr-FR" w:eastAsia="x-none"/>
        </w:rPr>
        <w:t xml:space="preserve">à partir </w:t>
      </w:r>
      <w:r w:rsidRPr="00D67DD6">
        <w:rPr>
          <w:noProof w:val="0"/>
          <w:lang w:val="fr-FR" w:eastAsia="x-none"/>
        </w:rPr>
        <w:t>de l</w:t>
      </w:r>
      <w:r w:rsidR="00AA6278" w:rsidRPr="00D67DD6">
        <w:rPr>
          <w:noProof w:val="0"/>
          <w:lang w:val="fr-FR" w:eastAsia="x-none"/>
        </w:rPr>
        <w:t>’appréhension</w:t>
      </w:r>
      <w:r w:rsidR="00394848" w:rsidRPr="00D67DD6">
        <w:rPr>
          <w:noProof w:val="0"/>
          <w:lang w:val="fr-FR" w:eastAsia="x-none"/>
        </w:rPr>
        <w:t xml:space="preserve"> sensuelle transmise par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La première et la seconde intention sont toutes </w:t>
      </w:r>
      <w:r w:rsidR="00AA6278" w:rsidRPr="00D67DD6">
        <w:rPr>
          <w:noProof w:val="0"/>
          <w:lang w:val="fr-FR" w:eastAsia="x-none"/>
        </w:rPr>
        <w:t xml:space="preserve">les </w:t>
      </w:r>
      <w:r w:rsidRPr="00D67DD6">
        <w:rPr>
          <w:noProof w:val="0"/>
          <w:lang w:val="fr-FR" w:eastAsia="x-none"/>
        </w:rPr>
        <w:t>deux capables d’actualiser l’intellect selon la citation citée et de créer une forme cognée actuelle (</w:t>
      </w:r>
      <w:r w:rsidRPr="00D67DD6">
        <w:rPr>
          <w:i/>
          <w:noProof w:val="0"/>
          <w:lang w:val="fr-FR" w:eastAsia="x-none"/>
        </w:rPr>
        <w:t>fi</w:t>
      </w:r>
      <w:r w:rsidR="00AC740C" w:rsidRPr="00D67DD6">
        <w:rPr>
          <w:i/>
          <w:noProof w:val="0"/>
          <w:lang w:val="fr-FR" w:eastAsia="x-none"/>
        </w:rPr>
        <w:t>e</w:t>
      </w:r>
      <w:r w:rsidRPr="00D67DD6">
        <w:rPr>
          <w:i/>
          <w:noProof w:val="0"/>
          <w:lang w:val="fr-FR" w:eastAsia="x-none"/>
        </w:rPr>
        <w:t xml:space="preserve">t </w:t>
      </w:r>
      <w:r w:rsidR="00C57352" w:rsidRPr="00C57352">
        <w:rPr>
          <w:i/>
          <w:noProof w:val="0"/>
          <w:lang w:val="fr-FR" w:eastAsia="x-none"/>
        </w:rPr>
        <w:t>intellectus</w:t>
      </w:r>
      <w:r w:rsidRPr="00D67DD6">
        <w:rPr>
          <w:i/>
          <w:noProof w:val="0"/>
          <w:lang w:val="fr-FR" w:eastAsia="x-none"/>
        </w:rPr>
        <w:t xml:space="preserve"> in effectu propter intellectum primum et intellectum secundum</w:t>
      </w:r>
      <w:r w:rsidRPr="00D67DD6">
        <w:rPr>
          <w:noProof w:val="0"/>
          <w:lang w:val="fr-FR" w:eastAsia="x-none"/>
        </w:rPr>
        <w:t xml:space="preserve">). La différence entre les deux types de cognition dans le mode </w:t>
      </w:r>
      <w:r w:rsidR="00D96908" w:rsidRPr="00D67DD6">
        <w:rPr>
          <w:noProof w:val="0"/>
          <w:lang w:val="fr-FR" w:eastAsia="x-none"/>
        </w:rPr>
        <w:t>« </w:t>
      </w:r>
      <w:r w:rsidRPr="00D67DD6">
        <w:rPr>
          <w:i/>
          <w:noProof w:val="0"/>
          <w:lang w:val="fr-FR" w:eastAsia="x-none"/>
        </w:rPr>
        <w:t>intellectum primum</w:t>
      </w:r>
      <w:r w:rsidR="00D96908" w:rsidRPr="00D67DD6">
        <w:rPr>
          <w:noProof w:val="0"/>
          <w:lang w:val="fr-FR" w:eastAsia="x-none"/>
        </w:rPr>
        <w:t> »</w:t>
      </w:r>
      <w:r w:rsidRPr="00D67DD6">
        <w:rPr>
          <w:i/>
          <w:noProof w:val="0"/>
          <w:lang w:val="fr-FR" w:eastAsia="x-none"/>
        </w:rPr>
        <w:t xml:space="preserve"> </w:t>
      </w:r>
      <w:r w:rsidRPr="00D67DD6">
        <w:rPr>
          <w:noProof w:val="0"/>
          <w:lang w:val="fr-FR" w:eastAsia="x-none"/>
        </w:rPr>
        <w:t>et</w:t>
      </w:r>
      <w:r w:rsidRPr="00D67DD6">
        <w:rPr>
          <w:i/>
          <w:noProof w:val="0"/>
          <w:lang w:val="fr-FR" w:eastAsia="x-none"/>
        </w:rPr>
        <w:t xml:space="preserve"> </w:t>
      </w:r>
      <w:r w:rsidR="00D96908" w:rsidRPr="00D67DD6">
        <w:rPr>
          <w:noProof w:val="0"/>
          <w:lang w:val="fr-FR" w:eastAsia="x-none"/>
        </w:rPr>
        <w:t>« </w:t>
      </w:r>
      <w:r w:rsidR="005E12FF" w:rsidRPr="00D67DD6">
        <w:rPr>
          <w:i/>
          <w:noProof w:val="0"/>
          <w:lang w:val="fr-FR" w:eastAsia="x-none"/>
        </w:rPr>
        <w:t xml:space="preserve">intellectum </w:t>
      </w:r>
      <w:r w:rsidRPr="00D67DD6">
        <w:rPr>
          <w:i/>
          <w:noProof w:val="0"/>
          <w:lang w:val="fr-FR" w:eastAsia="x-none"/>
        </w:rPr>
        <w:t>secundum</w:t>
      </w:r>
      <w:r w:rsidR="00D96908" w:rsidRPr="00D67DD6">
        <w:rPr>
          <w:noProof w:val="0"/>
          <w:lang w:val="fr-FR" w:eastAsia="x-none"/>
        </w:rPr>
        <w:t> »</w:t>
      </w:r>
      <w:r w:rsidR="005E12FF" w:rsidRPr="00D67DD6">
        <w:rPr>
          <w:noProof w:val="0"/>
          <w:lang w:val="fr-FR" w:eastAsia="x-none"/>
        </w:rPr>
        <w:t> </w:t>
      </w:r>
      <w:r w:rsidRPr="00D67DD6">
        <w:rPr>
          <w:noProof w:val="0"/>
          <w:lang w:val="fr-FR" w:eastAsia="x-none"/>
        </w:rPr>
        <w:t xml:space="preserve">est fondamentale et </w:t>
      </w:r>
      <w:r w:rsidR="00AA6278" w:rsidRPr="00D67DD6">
        <w:rPr>
          <w:noProof w:val="0"/>
          <w:lang w:val="fr-FR" w:eastAsia="x-none"/>
        </w:rPr>
        <w:t xml:space="preserve">elle </w:t>
      </w:r>
      <w:r w:rsidRPr="00D67DD6">
        <w:rPr>
          <w:noProof w:val="0"/>
          <w:lang w:val="fr-FR" w:eastAsia="x-none"/>
        </w:rPr>
        <w:t xml:space="preserve">correspond à l'interprétation susmentionnée des </w:t>
      </w:r>
      <w:r w:rsidRPr="00D67DD6">
        <w:rPr>
          <w:i/>
          <w:noProof w:val="0"/>
          <w:lang w:val="fr-FR" w:eastAsia="x-none"/>
        </w:rPr>
        <w:t>Catégories</w:t>
      </w:r>
      <w:r w:rsidRPr="00D67DD6">
        <w:rPr>
          <w:noProof w:val="0"/>
          <w:lang w:val="fr-FR" w:eastAsia="x-none"/>
        </w:rPr>
        <w:t xml:space="preserve"> 2a11–16</w:t>
      </w:r>
      <w:r w:rsidRPr="00D67DD6">
        <w:rPr>
          <w:noProof w:val="0"/>
          <w:szCs w:val="15"/>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2a11–16" </w:instrText>
      </w:r>
      <w:r w:rsidRPr="00D67DD6">
        <w:rPr>
          <w:noProof w:val="0"/>
          <w:szCs w:val="15"/>
          <w:lang w:val="fr-FR"/>
        </w:rPr>
        <w:fldChar w:fldCharType="end"/>
      </w:r>
      <w:r w:rsidRPr="00D67DD6">
        <w:rPr>
          <w:noProof w:val="0"/>
          <w:lang w:val="fr-FR" w:eastAsia="x-none"/>
        </w:rPr>
        <w:t xml:space="preserve"> (ch.</w:t>
      </w:r>
      <w:r w:rsidR="00CE32C5" w:rsidRPr="00D67DD6">
        <w:rPr>
          <w:noProof w:val="0"/>
          <w:lang w:val="fr-FR" w:eastAsia="x-none"/>
        </w:rPr>
        <w:t> </w:t>
      </w:r>
      <w:r w:rsidRPr="00D67DD6">
        <w:rPr>
          <w:noProof w:val="0"/>
          <w:lang w:val="fr-FR" w:eastAsia="x-none"/>
        </w:rPr>
        <w:t>2.1). Commençons par l’</w:t>
      </w:r>
      <w:r w:rsidR="00095CDD" w:rsidRPr="00D67DD6">
        <w:rPr>
          <w:noProof w:val="0"/>
          <w:lang w:val="fr-FR" w:eastAsia="x-none"/>
        </w:rPr>
        <w:t>actualisation</w:t>
      </w:r>
      <w:r w:rsidRPr="00D67DD6">
        <w:rPr>
          <w:noProof w:val="0"/>
          <w:lang w:val="fr-FR" w:eastAsia="x-none"/>
        </w:rPr>
        <w:t xml:space="preserve"> de la cognition par-derrière dans le mode d’illumination à partir des formes cosmiques universelles. La première intention est donnée par la considération directe de la forme actuelle dans l’intellect acquis. Il est actualisé comme </w:t>
      </w:r>
      <w:r w:rsidR="00C57352" w:rsidRPr="00C57352">
        <w:rPr>
          <w:i/>
          <w:noProof w:val="0"/>
          <w:lang w:val="fr-FR" w:eastAsia="x-none"/>
        </w:rPr>
        <w:t>intellectus</w:t>
      </w:r>
      <w:r w:rsidRPr="00D67DD6">
        <w:rPr>
          <w:i/>
          <w:noProof w:val="0"/>
          <w:lang w:val="fr-FR" w:eastAsia="x-none"/>
        </w:rPr>
        <w:t xml:space="preserve"> adeptus</w:t>
      </w:r>
      <w:r w:rsidR="005F680D" w:rsidRPr="00D67DD6">
        <w:rPr>
          <w:noProof w:val="0"/>
          <w:lang w:val="fr-FR" w:eastAsia="x-none"/>
        </w:rPr>
        <w:t xml:space="preserve"> humain à partir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séparé. Dans cet ordre, qui est basé sur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mystique et surnaturelle par la forme intelligible, la cognition faite </w:t>
      </w:r>
      <w:r w:rsidRPr="00D67DD6">
        <w:rPr>
          <w:noProof w:val="0"/>
          <w:lang w:val="fr-FR" w:eastAsia="x-none"/>
        </w:rPr>
        <w:lastRenderedPageBreak/>
        <w:t xml:space="preserve">par l’abstraction des sens a été </w:t>
      </w:r>
      <w:r w:rsidR="00352B71" w:rsidRPr="00D67DD6">
        <w:rPr>
          <w:noProof w:val="0"/>
          <w:lang w:val="fr-FR" w:eastAsia="x-none"/>
        </w:rPr>
        <w:t xml:space="preserve">mise </w:t>
      </w:r>
      <w:r w:rsidRPr="00D67DD6">
        <w:rPr>
          <w:noProof w:val="0"/>
          <w:lang w:val="fr-FR" w:eastAsia="x-none"/>
        </w:rPr>
        <w:t xml:space="preserve">à la deuxième place. Mais le cours naturel de la cognition est d’une importance primordiale. Il doit correspondre au datif métaphysique, qui est donné par l’imposition du sens à partir de la substance première. Ensuite, l’ordre des deux intentions est inversé. La première intention établit la cognition empirique selon le scénario </w:t>
      </w:r>
      <w:r w:rsidRPr="00D67DD6">
        <w:rPr>
          <w:i/>
          <w:noProof w:val="0"/>
          <w:lang w:val="fr-FR" w:eastAsia="x-none"/>
        </w:rPr>
        <w:t>De anima</w:t>
      </w:r>
      <w:r w:rsidRPr="00D67DD6">
        <w:rPr>
          <w:noProof w:val="0"/>
          <w:lang w:val="fr-FR" w:eastAsia="x-none"/>
        </w:rPr>
        <w:t>, c’est-à-dire par l’</w:t>
      </w:r>
      <w:r w:rsidR="00095CDD" w:rsidRPr="00D67DD6">
        <w:rPr>
          <w:noProof w:val="0"/>
          <w:lang w:val="fr-FR" w:eastAsia="x-none"/>
        </w:rPr>
        <w:t>actualisation</w:t>
      </w:r>
      <w:r w:rsidRPr="00D67DD6">
        <w:rPr>
          <w:noProof w:val="0"/>
          <w:lang w:val="fr-FR" w:eastAsia="x-none"/>
        </w:rPr>
        <w:t xml:space="preserve"> </w:t>
      </w:r>
      <w:r w:rsidR="00D47CDE" w:rsidRPr="00D67DD6">
        <w:rPr>
          <w:noProof w:val="0"/>
          <w:lang w:val="fr-FR" w:eastAsia="x-none"/>
        </w:rPr>
        <w:t>a</w:t>
      </w:r>
      <w:r w:rsidR="0083077E" w:rsidRPr="00D67DD6">
        <w:rPr>
          <w:noProof w:val="0"/>
          <w:lang w:val="fr-FR" w:eastAsia="x-none"/>
        </w:rPr>
        <w:t xml:space="preserve">venante </w:t>
      </w:r>
      <w:r w:rsidRPr="00D67DD6">
        <w:rPr>
          <w:noProof w:val="0"/>
          <w:lang w:val="fr-FR" w:eastAsia="x-none"/>
        </w:rPr>
        <w:t>de face</w:t>
      </w:r>
      <w:r w:rsidR="00AA6278" w:rsidRPr="00D67DD6">
        <w:rPr>
          <w:noProof w:val="0"/>
          <w:lang w:val="fr-FR" w:eastAsia="x-none"/>
        </w:rPr>
        <w:t xml:space="preserve">, à partir </w:t>
      </w:r>
      <w:r w:rsidRPr="00D67DD6">
        <w:rPr>
          <w:noProof w:val="0"/>
          <w:lang w:val="fr-FR" w:eastAsia="x-none"/>
        </w:rPr>
        <w:t xml:space="preserve">de la substance hylémorphique réelle. La cognition subit le processus classique d’abstraction à travers la fonction passive et réceptive de l’intellect. L’intellect possible prend la forme intelligible </w:t>
      </w:r>
      <w:r w:rsidR="00AA6278" w:rsidRPr="00D67DD6">
        <w:rPr>
          <w:noProof w:val="0"/>
          <w:lang w:val="fr-FR" w:eastAsia="x-none"/>
        </w:rPr>
        <w:t xml:space="preserve">grâce à la médiation </w:t>
      </w:r>
      <w:r w:rsidRPr="00D67DD6">
        <w:rPr>
          <w:noProof w:val="0"/>
          <w:lang w:val="fr-FR" w:eastAsia="x-none"/>
        </w:rPr>
        <w:t xml:space="preserve">des sens. L’intellect possible </w:t>
      </w:r>
      <w:r w:rsidR="00AA6278" w:rsidRPr="00D67DD6">
        <w:rPr>
          <w:noProof w:val="0"/>
          <w:lang w:val="fr-FR" w:eastAsia="x-none"/>
        </w:rPr>
        <w:t xml:space="preserve">reprend </w:t>
      </w:r>
      <w:r w:rsidRPr="00D67DD6">
        <w:rPr>
          <w:noProof w:val="0"/>
          <w:lang w:val="fr-FR" w:eastAsia="x-none"/>
        </w:rPr>
        <w:t>cette forme de telle manière qu</w:t>
      </w:r>
      <w:r w:rsidR="00AA6278" w:rsidRPr="00D67DD6">
        <w:rPr>
          <w:noProof w:val="0"/>
          <w:lang w:val="fr-FR" w:eastAsia="x-none"/>
        </w:rPr>
        <w:t xml:space="preserve">’il </w:t>
      </w:r>
      <w:r w:rsidRPr="00D67DD6">
        <w:rPr>
          <w:noProof w:val="0"/>
          <w:lang w:val="fr-FR" w:eastAsia="x-none"/>
        </w:rPr>
        <w:t>devient effectif (</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Alors </w:t>
      </w:r>
      <w:r w:rsidR="00962E76" w:rsidRPr="00872341">
        <w:rPr>
          <w:noProof w:val="0"/>
          <w:lang w:val="fr-FR" w:eastAsia="x-none"/>
        </w:rPr>
        <w:t>illuminatio</w:t>
      </w:r>
      <w:r w:rsidRPr="00872341">
        <w:rPr>
          <w:noProof w:val="0"/>
          <w:lang w:val="fr-FR" w:eastAsia="x-none"/>
        </w:rPr>
        <w:t>n</w:t>
      </w:r>
      <w:r w:rsidRPr="00D67DD6">
        <w:rPr>
          <w:noProof w:val="0"/>
          <w:lang w:val="fr-FR" w:eastAsia="x-none"/>
        </w:rPr>
        <w:t xml:space="preserve"> est donnée en premier mode d’</w:t>
      </w:r>
      <w:r w:rsidRPr="00D67DD6">
        <w:rPr>
          <w:i/>
          <w:noProof w:val="0"/>
          <w:lang w:val="fr-FR" w:eastAsia="x-none"/>
        </w:rPr>
        <w:t>intellectum secundum</w:t>
      </w:r>
      <w:r w:rsidRPr="00D67DD6">
        <w:rPr>
          <w:noProof w:val="0"/>
          <w:lang w:val="fr-FR" w:eastAsia="x-none"/>
        </w:rPr>
        <w:t xml:space="preserve"> parce qu’elle finalise la nature humaine dans la forme divine selon les textes ci-dessus de Platon et d’Aristote. Le </w:t>
      </w:r>
      <w:r w:rsidR="00E3066C">
        <w:rPr>
          <w:noProof w:val="0"/>
          <w:lang w:val="fr-FR" w:eastAsia="x-none"/>
        </w:rPr>
        <w:t>Second Maître</w:t>
      </w:r>
      <w:r w:rsidRPr="00D67DD6">
        <w:rPr>
          <w:noProof w:val="0"/>
          <w:lang w:val="fr-FR" w:eastAsia="x-none"/>
        </w:rPr>
        <w:t xml:space="preserve">, cependant, n’illumine pas la cognition à partir du néoplatonisme comme son disciple Avicenne, mais à travers l’interprétation aristotélicienne </w:t>
      </w:r>
      <w:r w:rsidR="00292B38" w:rsidRPr="00D67DD6">
        <w:rPr>
          <w:noProof w:val="0"/>
          <w:lang w:val="fr-FR" w:eastAsia="x-none"/>
        </w:rPr>
        <w:t xml:space="preserve">selon </w:t>
      </w:r>
      <w:r w:rsidRPr="00D67DD6">
        <w:rPr>
          <w:i/>
          <w:noProof w:val="0"/>
          <w:lang w:val="fr-FR" w:eastAsia="x-none"/>
        </w:rPr>
        <w:t>Seconds Analytiques</w:t>
      </w:r>
      <w:r w:rsidRPr="00D67DD6">
        <w:rPr>
          <w:noProof w:val="0"/>
          <w:lang w:val="fr-FR" w:eastAsia="x-none"/>
        </w:rPr>
        <w:t xml:space="preserve"> et </w:t>
      </w:r>
      <w:r w:rsidRPr="00D67DD6">
        <w:rPr>
          <w:i/>
          <w:noProof w:val="0"/>
          <w:lang w:val="fr-FR" w:eastAsia="x-none"/>
        </w:rPr>
        <w:t>Métaphysique</w:t>
      </w:r>
      <w:r w:rsidR="00CF543A" w:rsidRPr="00D67DD6">
        <w:rPr>
          <w:noProof w:val="0"/>
          <w:lang w:val="fr-FR" w:eastAsia="x-none"/>
        </w:rPr>
        <w:t xml:space="preserve">. </w:t>
      </w:r>
      <w:r w:rsidRPr="00D67DD6">
        <w:rPr>
          <w:noProof w:val="0"/>
          <w:lang w:val="fr-FR" w:eastAsia="x-none"/>
        </w:rPr>
        <w:t>La polémique d’Aristote contre les adversaires du principe de non-contradiction et du pri</w:t>
      </w:r>
      <w:r w:rsidR="00EB7DCE" w:rsidRPr="00D67DD6">
        <w:rPr>
          <w:noProof w:val="0"/>
          <w:lang w:val="fr-FR" w:eastAsia="x-none"/>
        </w:rPr>
        <w:t xml:space="preserve">ncipe du tiers exclu parle d’une intuition </w:t>
      </w:r>
      <w:r w:rsidRPr="00D67DD6">
        <w:rPr>
          <w:noProof w:val="0"/>
          <w:lang w:val="fr-FR" w:eastAsia="x-none"/>
        </w:rPr>
        <w:t>apodictique direct</w:t>
      </w:r>
      <w:r w:rsidR="00EB7DCE" w:rsidRPr="00D67DD6">
        <w:rPr>
          <w:noProof w:val="0"/>
          <w:lang w:val="fr-FR" w:eastAsia="x-none"/>
        </w:rPr>
        <w:t>e</w:t>
      </w:r>
      <w:r w:rsidRPr="00D67DD6">
        <w:rPr>
          <w:noProof w:val="0"/>
          <w:lang w:val="fr-FR" w:eastAsia="x-none"/>
        </w:rPr>
        <w:t xml:space="preserve"> des premiers principes au moyen de la pure performance de l’intellect (</w:t>
      </w:r>
      <w:r w:rsidRPr="00D67DD6">
        <w:rPr>
          <w:i/>
          <w:noProof w:val="0"/>
          <w:lang w:val="fr-FR" w:eastAsia="x-none"/>
        </w:rPr>
        <w:t>Anal. Post</w:t>
      </w:r>
      <w:r w:rsidRPr="00D67DD6">
        <w:rPr>
          <w:noProof w:val="0"/>
          <w:lang w:val="fr-FR" w:eastAsia="x-none"/>
        </w:rPr>
        <w:t>. 100b11–12</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Aristoteles</w:instrText>
      </w:r>
      <w:r w:rsidRPr="00D67DD6">
        <w:rPr>
          <w:i/>
          <w:noProof w:val="0"/>
          <w:lang w:val="fr-FR" w:eastAsia="x-none"/>
        </w:rPr>
        <w:instrText>:Anal. Post</w:instrText>
      </w:r>
      <w:r w:rsidRPr="00D67DD6">
        <w:rPr>
          <w:noProof w:val="0"/>
          <w:lang w:val="fr-FR" w:eastAsia="x-none"/>
        </w:rPr>
        <w:instrText>. 100b11–12</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De plus, cette performance intuitive de l’intellect prouve que les premiers principes sont les motifs ultimes de la cognition (ἀνυπόθετον, </w:t>
      </w:r>
      <w:r w:rsidRPr="00D67DD6">
        <w:rPr>
          <w:i/>
          <w:noProof w:val="0"/>
          <w:lang w:val="fr-FR" w:eastAsia="x-none"/>
        </w:rPr>
        <w:t>Met</w:t>
      </w:r>
      <w:r w:rsidRPr="00D67DD6">
        <w:rPr>
          <w:noProof w:val="0"/>
          <w:lang w:val="fr-FR" w:eastAsia="x-none"/>
        </w:rPr>
        <w:t>. 1005b14–16</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1005b14–16" </w:instrText>
      </w:r>
      <w:r w:rsidRPr="00D67DD6">
        <w:rPr>
          <w:noProof w:val="0"/>
          <w:lang w:val="fr-FR"/>
        </w:rPr>
        <w:fldChar w:fldCharType="end"/>
      </w:r>
      <w:r w:rsidRPr="00D67DD6">
        <w:rPr>
          <w:noProof w:val="0"/>
          <w:lang w:val="fr-FR" w:eastAsia="x-none"/>
        </w:rPr>
        <w:t xml:space="preserve">). Pour cette raison fondamentale, les premiers principes de la cognition sont logiquement indémontrables et ne peuvent être défendus que dialectiquement. Alfarabi, et après lui Avicenne, fondent sur cette intuition directe des premiers principes une forme particulière d’abstraction et d’intuition, qui part de la double prédication </w:t>
      </w:r>
      <w:r w:rsidRPr="00D67DD6">
        <w:rPr>
          <w:i/>
          <w:noProof w:val="0"/>
          <w:lang w:val="fr-FR" w:eastAsia="x-none"/>
        </w:rPr>
        <w:t>per prius</w:t>
      </w:r>
      <w:r w:rsidRPr="00D67DD6">
        <w:rPr>
          <w:noProof w:val="0"/>
          <w:lang w:val="fr-FR" w:eastAsia="x-none"/>
        </w:rPr>
        <w:t>, apparentée à la fois à la substance d’Aristote et à celle de Platon. Cette abstraction est caractérisée par une ambivalence totale, comme l’est le statut de la substance ind</w:t>
      </w:r>
      <w:r w:rsidR="00CF543A" w:rsidRPr="00D67DD6">
        <w:rPr>
          <w:noProof w:val="0"/>
          <w:lang w:val="fr-FR" w:eastAsia="x-none"/>
        </w:rPr>
        <w:t xml:space="preserve">ivisible dans le néoplatonisme. Les passages interprétés montrent qu’Abunaser s’efforce d’harmoniser les variantes néoplatoniciennes et aussi aristotéliciennes de la cognition. Averroès rejeta cet effort en principe. Il le considère comme destruction de la métaphysique aristotélicienne et de la procédure décrite dans </w:t>
      </w:r>
      <w:r w:rsidR="00CF543A" w:rsidRPr="00D67DD6">
        <w:rPr>
          <w:i/>
          <w:noProof w:val="0"/>
          <w:lang w:val="fr-FR" w:eastAsia="x-none"/>
        </w:rPr>
        <w:t>De anima</w:t>
      </w:r>
      <w:r w:rsidR="00CF543A" w:rsidRPr="00D67DD6">
        <w:rPr>
          <w:noProof w:val="0"/>
          <w:lang w:val="fr-FR" w:eastAsia="x-none"/>
        </w:rPr>
        <w:t>.</w:t>
      </w:r>
    </w:p>
    <w:p w14:paraId="1E6FBC89" w14:textId="1E176297" w:rsidR="003B4E60" w:rsidRPr="00D67DD6" w:rsidRDefault="003B4E60" w:rsidP="00CF543A">
      <w:pPr>
        <w:ind w:firstLine="397"/>
        <w:rPr>
          <w:noProof w:val="0"/>
          <w:lang w:val="fr-FR" w:eastAsia="x-none"/>
        </w:rPr>
      </w:pPr>
      <w:r w:rsidRPr="00D67DD6">
        <w:rPr>
          <w:noProof w:val="0"/>
          <w:lang w:val="fr-FR" w:eastAsia="x-none"/>
        </w:rPr>
        <w:t xml:space="preserve">L’émergence de la nouvelle voie d’accès à </w:t>
      </w:r>
      <w:r w:rsidR="00256EA2" w:rsidRPr="00D67DD6">
        <w:rPr>
          <w:noProof w:val="0"/>
          <w:lang w:val="fr-FR" w:eastAsia="x-none"/>
        </w:rPr>
        <w:t xml:space="preserve">la compréhension de </w:t>
      </w:r>
      <w:r w:rsidR="00223043" w:rsidRPr="00D67DD6">
        <w:rPr>
          <w:noProof w:val="0"/>
          <w:lang w:val="fr-FR" w:eastAsia="x-none"/>
        </w:rPr>
        <w:t>l’existant</w:t>
      </w:r>
      <w:r w:rsidRPr="00D67DD6">
        <w:rPr>
          <w:noProof w:val="0"/>
          <w:lang w:val="fr-FR" w:eastAsia="x-none"/>
        </w:rPr>
        <w:t xml:space="preserve"> (</w:t>
      </w:r>
      <w:r w:rsidRPr="00D67DD6">
        <w:rPr>
          <w:i/>
          <w:noProof w:val="0"/>
          <w:lang w:val="fr-FR" w:eastAsia="x-none"/>
        </w:rPr>
        <w:t>Vor-blickbahn</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Vor-blickbahn</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A6141B" w:rsidRPr="00D67DD6">
        <w:rPr>
          <w:noProof w:val="0"/>
          <w:lang w:val="fr-FR" w:eastAsia="x-none"/>
        </w:rPr>
        <w:t xml:space="preserve">faite </w:t>
      </w:r>
      <w:r w:rsidRPr="00D67DD6">
        <w:rPr>
          <w:noProof w:val="0"/>
          <w:lang w:val="fr-FR" w:eastAsia="x-none"/>
        </w:rPr>
        <w:t>par l’</w:t>
      </w:r>
      <w:r w:rsidRPr="00D67DD6">
        <w:rPr>
          <w:i/>
          <w:noProof w:val="0"/>
          <w:lang w:val="fr-FR" w:eastAsia="x-none"/>
        </w:rPr>
        <w:t>intellectum primum</w:t>
      </w:r>
      <w:r w:rsidR="00C1037C" w:rsidRPr="00D67DD6">
        <w:rPr>
          <w:i/>
          <w:noProof w:val="0"/>
          <w:lang w:val="fr-FR" w:eastAsia="x-none"/>
        </w:rPr>
        <w:fldChar w:fldCharType="begin"/>
      </w:r>
      <w:r w:rsidR="00C1037C" w:rsidRPr="00D67DD6">
        <w:rPr>
          <w:noProof w:val="0"/>
          <w:lang w:val="fr-FR"/>
        </w:rPr>
        <w:instrText xml:space="preserve"> XE "</w:instrText>
      </w:r>
      <w:r w:rsidR="00C1037C" w:rsidRPr="00D67DD6">
        <w:rPr>
          <w:i/>
          <w:noProof w:val="0"/>
          <w:lang w:val="fr-FR" w:eastAsia="x-none"/>
        </w:rPr>
        <w:instrText>intellectum primum</w:instrText>
      </w:r>
      <w:r w:rsidR="00C1037C" w:rsidRPr="00D67DD6">
        <w:rPr>
          <w:noProof w:val="0"/>
          <w:lang w:val="fr-FR"/>
        </w:rPr>
        <w:instrText xml:space="preserve">" </w:instrText>
      </w:r>
      <w:r w:rsidR="00C1037C" w:rsidRPr="00D67DD6">
        <w:rPr>
          <w:i/>
          <w:noProof w:val="0"/>
          <w:lang w:val="fr-FR" w:eastAsia="x-none"/>
        </w:rPr>
        <w:fldChar w:fldCharType="end"/>
      </w:r>
      <w:r w:rsidRPr="00D67DD6">
        <w:rPr>
          <w:i/>
          <w:noProof w:val="0"/>
          <w:lang w:val="fr-FR" w:eastAsia="x-none"/>
        </w:rPr>
        <w:t xml:space="preserve"> </w:t>
      </w:r>
      <w:r w:rsidRPr="00D67DD6">
        <w:rPr>
          <w:noProof w:val="0"/>
          <w:lang w:val="fr-FR" w:eastAsia="x-none"/>
        </w:rPr>
        <w:t>et</w:t>
      </w:r>
      <w:r w:rsidRPr="00D67DD6">
        <w:rPr>
          <w:i/>
          <w:noProof w:val="0"/>
          <w:lang w:val="fr-FR" w:eastAsia="x-none"/>
        </w:rPr>
        <w:t xml:space="preserve"> </w:t>
      </w:r>
      <w:r w:rsidRPr="00D67DD6">
        <w:rPr>
          <w:i/>
          <w:noProof w:val="0"/>
          <w:lang w:val="fr-FR" w:eastAsia="x-none"/>
        </w:rPr>
        <w:lastRenderedPageBreak/>
        <w:t>secundum</w:t>
      </w:r>
      <w:r w:rsidRPr="00D67DD6">
        <w:rPr>
          <w:noProof w:val="0"/>
          <w:lang w:val="fr-FR" w:eastAsia="x-none"/>
        </w:rPr>
        <w:t xml:space="preserve"> établit </w:t>
      </w:r>
      <w:r w:rsidR="00AA6278" w:rsidRPr="00D67DD6">
        <w:rPr>
          <w:i/>
          <w:noProof w:val="0"/>
          <w:lang w:val="fr-FR" w:eastAsia="x-none"/>
        </w:rPr>
        <w:t>Lichtung</w:t>
      </w:r>
      <w:r w:rsidR="00AA6278" w:rsidRPr="00D67DD6">
        <w:rPr>
          <w:noProof w:val="0"/>
          <w:lang w:val="fr-FR" w:eastAsia="x-none"/>
        </w:rPr>
        <w:t xml:space="preserve"> </w:t>
      </w:r>
      <w:r w:rsidRPr="00D67DD6">
        <w:rPr>
          <w:noProof w:val="0"/>
          <w:lang w:val="fr-FR" w:eastAsia="x-none"/>
        </w:rPr>
        <w:t>de la vérité et de la non-vérité</w:t>
      </w:r>
      <w:r w:rsidR="00AA6278" w:rsidRPr="00D67DD6">
        <w:rPr>
          <w:noProof w:val="0"/>
          <w:lang w:val="fr-FR" w:eastAsia="x-none"/>
        </w:rPr>
        <w:t xml:space="preserve"> q</w:t>
      </w:r>
      <w:r w:rsidRPr="00D67DD6">
        <w:rPr>
          <w:noProof w:val="0"/>
          <w:lang w:val="fr-FR" w:eastAsia="x-none"/>
        </w:rPr>
        <w:t>ui caracté</w:t>
      </w:r>
      <w:r w:rsidR="00821D89" w:rsidRPr="00D67DD6">
        <w:rPr>
          <w:noProof w:val="0"/>
          <w:lang w:val="fr-FR" w:eastAsia="x-none"/>
        </w:rPr>
        <w:t xml:space="preserve">rise une nouvelle époque de </w:t>
      </w:r>
      <w:r w:rsidRPr="00D67DD6">
        <w:rPr>
          <w:noProof w:val="0"/>
          <w:lang w:val="fr-FR" w:eastAsia="x-none"/>
        </w:rPr>
        <w:t xml:space="preserve">métaphysique. </w:t>
      </w:r>
      <w:r w:rsidR="00FE384D" w:rsidRPr="00D67DD6">
        <w:rPr>
          <w:noProof w:val="0"/>
          <w:lang w:val="fr-FR" w:eastAsia="x-none"/>
        </w:rPr>
        <w:t xml:space="preserve">Avicenne adopte le modèle de </w:t>
      </w:r>
      <w:r w:rsidRPr="00D67DD6">
        <w:rPr>
          <w:noProof w:val="0"/>
          <w:lang w:val="fr-FR" w:eastAsia="x-none"/>
        </w:rPr>
        <w:t xml:space="preserve">cognition </w:t>
      </w:r>
      <w:r w:rsidR="00FE384D" w:rsidRPr="00D67DD6">
        <w:rPr>
          <w:noProof w:val="0"/>
          <w:lang w:val="fr-FR" w:eastAsia="x-none"/>
        </w:rPr>
        <w:t xml:space="preserve">faite </w:t>
      </w:r>
      <w:r w:rsidRPr="00D67DD6">
        <w:rPr>
          <w:noProof w:val="0"/>
          <w:lang w:val="fr-FR" w:eastAsia="x-none"/>
        </w:rPr>
        <w:t xml:space="preserve">par </w:t>
      </w:r>
      <w:r w:rsidR="00962E76" w:rsidRPr="00872341">
        <w:rPr>
          <w:noProof w:val="0"/>
          <w:lang w:val="fr-FR" w:eastAsia="x-none"/>
        </w:rPr>
        <w:t>illuminatio</w:t>
      </w:r>
      <w:r w:rsidRPr="00872341">
        <w:rPr>
          <w:noProof w:val="0"/>
          <w:lang w:val="fr-FR" w:eastAsia="x-none"/>
        </w:rPr>
        <w:t>n</w:t>
      </w:r>
      <w:r w:rsidRPr="00D67DD6">
        <w:rPr>
          <w:noProof w:val="0"/>
          <w:lang w:val="fr-FR" w:eastAsia="x-none"/>
        </w:rPr>
        <w:t>. Ce modèle est fondé sur l’</w:t>
      </w:r>
      <w:r w:rsidR="00095CDD" w:rsidRPr="00D67DD6">
        <w:rPr>
          <w:noProof w:val="0"/>
          <w:lang w:val="fr-FR" w:eastAsia="x-none"/>
        </w:rPr>
        <w:t>actualisation</w:t>
      </w:r>
      <w:r w:rsidR="00ED0113" w:rsidRPr="00D67DD6">
        <w:rPr>
          <w:noProof w:val="0"/>
          <w:lang w:val="fr-FR" w:eastAsia="x-none"/>
        </w:rPr>
        <w:t xml:space="preserve"> de l’existant </w:t>
      </w:r>
      <w:r w:rsidR="00C1404C" w:rsidRPr="00D67DD6">
        <w:rPr>
          <w:noProof w:val="0"/>
          <w:lang w:val="fr-FR" w:eastAsia="x-none"/>
        </w:rPr>
        <w:t xml:space="preserve">mise </w:t>
      </w:r>
      <w:r w:rsidR="00ED0113" w:rsidRPr="00D67DD6">
        <w:rPr>
          <w:noProof w:val="0"/>
          <w:lang w:val="fr-FR" w:eastAsia="x-none"/>
        </w:rPr>
        <w:t>par</w:t>
      </w:r>
      <w:r w:rsidR="009476B7" w:rsidRPr="00D67DD6">
        <w:rPr>
          <w:noProof w:val="0"/>
          <w:lang w:val="fr-FR" w:eastAsia="x-none"/>
        </w:rPr>
        <w:t>-</w:t>
      </w:r>
      <w:r w:rsidR="00ED0113" w:rsidRPr="00D67DD6">
        <w:rPr>
          <w:noProof w:val="0"/>
          <w:lang w:val="fr-FR" w:eastAsia="x-none"/>
        </w:rPr>
        <w:t>derrière</w:t>
      </w:r>
      <w:r w:rsidRPr="00D67DD6">
        <w:rPr>
          <w:noProof w:val="0"/>
          <w:lang w:val="fr-FR" w:eastAsia="x-none"/>
        </w:rPr>
        <w:t>, à partir de la</w:t>
      </w:r>
      <w:r w:rsidR="00816095" w:rsidRPr="00D67DD6">
        <w:rPr>
          <w:noProof w:val="0"/>
          <w:lang w:val="fr-FR" w:eastAsia="x-none"/>
        </w:rPr>
        <w:t xml:space="preserve"> première substance en tant qu</w:t>
      </w:r>
      <w:r w:rsidR="00816095" w:rsidRPr="00D67DD6">
        <w:rPr>
          <w:rFonts w:cs="Calibri"/>
          <w:noProof w:val="0"/>
          <w:lang w:val="fr-FR" w:eastAsia="x-none"/>
        </w:rPr>
        <w:t>′</w:t>
      </w:r>
      <w:r w:rsidR="00816095" w:rsidRPr="00D67DD6">
        <w:rPr>
          <w:noProof w:val="0"/>
          <w:lang w:val="fr-FR" w:eastAsia="x-none"/>
        </w:rPr>
        <w:t xml:space="preserve">une </w:t>
      </w:r>
      <w:r w:rsidRPr="00D67DD6">
        <w:rPr>
          <w:noProof w:val="0"/>
          <w:lang w:val="fr-FR" w:eastAsia="x-none"/>
        </w:rPr>
        <w:t>forme cosmique. Avicenne trouve la première</w:t>
      </w:r>
      <w:r w:rsidR="00923F8A" w:rsidRPr="00D67DD6">
        <w:rPr>
          <w:noProof w:val="0"/>
          <w:lang w:val="fr-FR" w:eastAsia="x-none"/>
        </w:rPr>
        <w:t xml:space="preserve"> science sur la manifestation de</w:t>
      </w:r>
      <w:r w:rsidRPr="00D67DD6">
        <w:rPr>
          <w:noProof w:val="0"/>
          <w:lang w:val="fr-FR" w:eastAsia="x-none"/>
        </w:rPr>
        <w:t xml:space="preserve"> </w:t>
      </w:r>
      <w:r w:rsidRPr="00D67DD6">
        <w:rPr>
          <w:i/>
          <w:noProof w:val="0"/>
          <w:lang w:val="fr-FR" w:eastAsia="x-none"/>
        </w:rPr>
        <w:t>primum intelligibile</w:t>
      </w:r>
      <w:r w:rsidRPr="00D67DD6">
        <w:rPr>
          <w:noProof w:val="0"/>
          <w:lang w:val="fr-FR" w:eastAsia="x-none"/>
        </w:rPr>
        <w:t xml:space="preserve">. Il est donné par </w:t>
      </w:r>
      <w:r w:rsidR="00962E76" w:rsidRPr="00872341">
        <w:rPr>
          <w:noProof w:val="0"/>
          <w:lang w:val="fr-FR" w:eastAsia="x-none"/>
        </w:rPr>
        <w:t>illuminatio</w:t>
      </w:r>
      <w:r w:rsidRPr="00872341">
        <w:rPr>
          <w:noProof w:val="0"/>
          <w:lang w:val="fr-FR" w:eastAsia="x-none"/>
        </w:rPr>
        <w:t>n</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illumination</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dans le mode descendant de la cognition : </w:t>
      </w:r>
      <w:r w:rsidR="00C57352" w:rsidRPr="00C57352">
        <w:rPr>
          <w:i/>
          <w:noProof w:val="0"/>
          <w:lang w:val="fr-FR" w:eastAsia="x-none"/>
        </w:rPr>
        <w:t>intellectus</w:t>
      </w:r>
      <w:r w:rsidRPr="00D67DD6">
        <w:rPr>
          <w:i/>
          <w:noProof w:val="0"/>
          <w:lang w:val="fr-FR" w:eastAsia="x-none"/>
        </w:rPr>
        <w:t xml:space="preserve"> agens</w:t>
      </w:r>
      <w:r w:rsidR="00EA3077" w:rsidRPr="00D67DD6">
        <w:rPr>
          <w:i/>
          <w:noProof w:val="0"/>
          <w:lang w:val="fr-FR" w:eastAsia="x-none"/>
        </w:rPr>
        <w:t xml:space="preserve"> </w:t>
      </w:r>
      <w:r w:rsidRPr="00D67DD6">
        <w:rPr>
          <w:i/>
          <w:noProof w:val="0"/>
          <w:lang w:val="fr-FR" w:eastAsia="x-none"/>
        </w:rPr>
        <w:t>—</w:t>
      </w:r>
      <w:r w:rsidR="00EA3077" w:rsidRPr="00D67DD6">
        <w:rPr>
          <w:i/>
          <w:noProof w:val="0"/>
          <w:lang w:val="fr-FR" w:eastAsia="x-none"/>
        </w:rPr>
        <w:t xml:space="preserve">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w:t>
      </w:r>
      <w:r w:rsidR="00326C42" w:rsidRPr="00D67DD6">
        <w:rPr>
          <w:noProof w:val="0"/>
          <w:lang w:val="fr-FR" w:eastAsia="x-none"/>
        </w:rPr>
        <w:t xml:space="preserve">L’école </w:t>
      </w:r>
      <w:r w:rsidR="000534B6" w:rsidRPr="00D67DD6">
        <w:rPr>
          <w:noProof w:val="0"/>
          <w:lang w:val="fr-FR" w:eastAsia="x-none"/>
        </w:rPr>
        <w:t>tolét</w:t>
      </w:r>
      <w:r w:rsidR="00326C42" w:rsidRPr="00D67DD6">
        <w:rPr>
          <w:noProof w:val="0"/>
          <w:lang w:val="fr-FR" w:eastAsia="x-none"/>
        </w:rPr>
        <w:t>ane influencée par Avicenne adopta c</w:t>
      </w:r>
      <w:r w:rsidRPr="00D67DD6">
        <w:rPr>
          <w:noProof w:val="0"/>
          <w:lang w:val="fr-FR" w:eastAsia="x-none"/>
        </w:rPr>
        <w:t>e</w:t>
      </w:r>
      <w:r w:rsidR="00326C42" w:rsidRPr="00D67DD6">
        <w:rPr>
          <w:noProof w:val="0"/>
          <w:lang w:val="fr-FR" w:eastAsia="x-none"/>
        </w:rPr>
        <w:t xml:space="preserve">tte vision </w:t>
      </w:r>
      <w:r w:rsidRPr="00D67DD6">
        <w:rPr>
          <w:noProof w:val="0"/>
          <w:lang w:val="fr-FR" w:eastAsia="x-none"/>
        </w:rPr>
        <w:t>et elle l’a utilisée comme schéma universel</w:t>
      </w:r>
      <w:r w:rsidR="001922A7" w:rsidRPr="00D67DD6">
        <w:rPr>
          <w:noProof w:val="0"/>
          <w:lang w:val="fr-FR" w:eastAsia="x-none"/>
        </w:rPr>
        <w:t xml:space="preserve"> de la cognition. L’é</w:t>
      </w:r>
      <w:r w:rsidRPr="00D67DD6">
        <w:rPr>
          <w:noProof w:val="0"/>
          <w:lang w:val="fr-FR" w:eastAsia="x-none"/>
        </w:rPr>
        <w:t xml:space="preserve">cole du second averroïsme reprend cette perspective pour une interprétation erronée d’Averroès, </w:t>
      </w:r>
      <w:r w:rsidR="007330C8" w:rsidRPr="00D67DD6">
        <w:rPr>
          <w:noProof w:val="0"/>
          <w:lang w:val="fr-FR" w:eastAsia="x-none"/>
        </w:rPr>
        <w:t xml:space="preserve">qui concerne </w:t>
      </w:r>
      <w:r w:rsidRPr="00D67DD6">
        <w:rPr>
          <w:noProof w:val="0"/>
          <w:lang w:val="fr-FR" w:eastAsia="x-none"/>
        </w:rPr>
        <w:t xml:space="preserve">surtout son écrit CMDA. Ce disciple du </w:t>
      </w:r>
      <w:r w:rsidR="00E3066C">
        <w:rPr>
          <w:noProof w:val="0"/>
          <w:lang w:val="fr-FR" w:eastAsia="x-none"/>
        </w:rPr>
        <w:t>Second Maître</w:t>
      </w:r>
      <w:r w:rsidRPr="00D67DD6">
        <w:rPr>
          <w:noProof w:val="0"/>
          <w:lang w:val="fr-FR" w:eastAsia="x-none"/>
        </w:rPr>
        <w:t xml:space="preserve"> rejetait en principe la solution néoplatonicienne donnée de manière </w:t>
      </w:r>
      <w:r w:rsidR="00E23683" w:rsidRPr="00D67DD6">
        <w:rPr>
          <w:noProof w:val="0"/>
          <w:lang w:val="fr-FR" w:eastAsia="x-none"/>
        </w:rPr>
        <w:t>mytho</w:t>
      </w:r>
      <w:r w:rsidR="00B811BC" w:rsidRPr="00D67DD6">
        <w:rPr>
          <w:noProof w:val="0"/>
          <w:lang w:val="fr-FR" w:eastAsia="x-none"/>
        </w:rPr>
        <w:t>logique</w:t>
      </w:r>
      <w:r w:rsidRPr="00D67DD6">
        <w:rPr>
          <w:noProof w:val="0"/>
          <w:lang w:val="fr-FR" w:eastAsia="x-none"/>
        </w:rPr>
        <w:t xml:space="preserve">, </w:t>
      </w:r>
      <w:r w:rsidR="00B811BC" w:rsidRPr="00D67DD6">
        <w:rPr>
          <w:noProof w:val="0"/>
          <w:lang w:val="fr-FR" w:eastAsia="x-none"/>
        </w:rPr>
        <w:t xml:space="preserve">en </w:t>
      </w:r>
      <w:r w:rsidRPr="00D67DD6">
        <w:rPr>
          <w:noProof w:val="0"/>
          <w:lang w:val="fr-FR" w:eastAsia="x-none"/>
        </w:rPr>
        <w:t xml:space="preserve">considérant la métaphysique d’Avicenne </w:t>
      </w:r>
      <w:r w:rsidR="00B811BC" w:rsidRPr="00D67DD6">
        <w:rPr>
          <w:noProof w:val="0"/>
          <w:lang w:val="fr-FR" w:eastAsia="x-none"/>
        </w:rPr>
        <w:t xml:space="preserve">étant </w:t>
      </w:r>
      <w:r w:rsidRPr="00D67DD6">
        <w:rPr>
          <w:noProof w:val="0"/>
          <w:lang w:val="fr-FR" w:eastAsia="x-none"/>
        </w:rPr>
        <w:t xml:space="preserve">corrompue dans ses fondements. </w:t>
      </w:r>
      <w:r w:rsidR="00B90B54" w:rsidRPr="00D67DD6">
        <w:rPr>
          <w:noProof w:val="0"/>
          <w:lang w:val="fr-FR" w:eastAsia="x-none"/>
        </w:rPr>
        <w:t xml:space="preserve">Pour la fondation de la métaphysique, </w:t>
      </w:r>
      <w:r w:rsidRPr="00D67DD6">
        <w:rPr>
          <w:noProof w:val="0"/>
          <w:lang w:val="fr-FR" w:eastAsia="x-none"/>
        </w:rPr>
        <w:t>Averroès prend du schéma de la cognition d’Alfarabi seulement le premier étage naturellement donné</w:t>
      </w:r>
      <w:r w:rsidR="00AF5066" w:rsidRPr="00D67DD6">
        <w:rPr>
          <w:noProof w:val="0"/>
          <w:lang w:val="fr-FR" w:eastAsia="x-none"/>
        </w:rPr>
        <w:t xml:space="preserve">. Il s’agit du </w:t>
      </w:r>
      <w:r w:rsidRPr="00D67DD6">
        <w:rPr>
          <w:noProof w:val="0"/>
          <w:lang w:val="fr-FR" w:eastAsia="x-none"/>
        </w:rPr>
        <w:t xml:space="preserve">processus de l’abstraction aristotélicienne </w:t>
      </w:r>
      <w:r w:rsidR="009D5367" w:rsidRPr="00D67DD6">
        <w:rPr>
          <w:rFonts w:cs="Calibri"/>
          <w:noProof w:val="0"/>
          <w:lang w:val="fr-FR" w:eastAsia="x-none"/>
        </w:rPr>
        <w:t>à</w:t>
      </w:r>
      <w:r w:rsidR="009D5367" w:rsidRPr="00D67DD6">
        <w:rPr>
          <w:noProof w:val="0"/>
          <w:lang w:val="fr-FR" w:eastAsia="x-none"/>
        </w:rPr>
        <w:t xml:space="preserve"> partir </w:t>
      </w:r>
      <w:r w:rsidRPr="00D67DD6">
        <w:rPr>
          <w:noProof w:val="0"/>
          <w:lang w:val="fr-FR" w:eastAsia="x-none"/>
        </w:rPr>
        <w:t>des sens. Averroès suit le processus de généralité ascendante de la forme, qui surgit dans le processus de la cognition empirique (</w:t>
      </w:r>
      <w:r w:rsidRPr="00D67DD6">
        <w:rPr>
          <w:i/>
          <w:noProof w:val="0"/>
          <w:lang w:val="fr-FR" w:eastAsia="x-none"/>
        </w:rPr>
        <w:t>secundum intelligibile</w:t>
      </w:r>
      <w:r w:rsidRPr="00D67DD6">
        <w:rPr>
          <w:noProof w:val="0"/>
          <w:lang w:val="fr-FR" w:eastAsia="x-none"/>
        </w:rPr>
        <w:t>). Le sens surgit par la prédication hyparchique, qui est basée sur la cognition par les sens et par l’intellect en puissance. Cette actualisation de l’intellect se produit par l’</w:t>
      </w:r>
      <w:r w:rsidR="00095CDD" w:rsidRPr="00D67DD6">
        <w:rPr>
          <w:noProof w:val="0"/>
          <w:lang w:val="fr-FR" w:eastAsia="x-none"/>
        </w:rPr>
        <w:t>actualisation</w:t>
      </w:r>
      <w:r w:rsidR="00E13486" w:rsidRPr="00D67DD6">
        <w:rPr>
          <w:noProof w:val="0"/>
          <w:lang w:val="fr-FR" w:eastAsia="x-none"/>
        </w:rPr>
        <w:t xml:space="preserve"> </w:t>
      </w:r>
      <w:r w:rsidR="00E52BEA" w:rsidRPr="00D67DD6">
        <w:rPr>
          <w:noProof w:val="0"/>
          <w:lang w:val="fr-FR" w:eastAsia="x-none"/>
        </w:rPr>
        <w:t>de face</w:t>
      </w:r>
      <w:r w:rsidR="00E13486" w:rsidRPr="00D67DD6">
        <w:rPr>
          <w:noProof w:val="0"/>
          <w:lang w:val="fr-FR" w:eastAsia="x-none"/>
        </w:rPr>
        <w:t xml:space="preserve"> </w:t>
      </w:r>
      <w:r w:rsidRPr="00D67DD6">
        <w:rPr>
          <w:noProof w:val="0"/>
          <w:lang w:val="fr-FR" w:eastAsia="x-none"/>
        </w:rPr>
        <w:t xml:space="preserve">selon le mode ascendant de la cognition : </w:t>
      </w:r>
      <w:r w:rsidR="00C57352" w:rsidRPr="00C57352">
        <w:rPr>
          <w:i/>
          <w:noProof w:val="0"/>
          <w:lang w:val="fr-FR" w:eastAsia="x-none"/>
        </w:rPr>
        <w:t>intellectus</w:t>
      </w:r>
      <w:r w:rsidRPr="00D67DD6">
        <w:rPr>
          <w:i/>
          <w:noProof w:val="0"/>
          <w:lang w:val="fr-FR" w:eastAsia="x-none"/>
        </w:rPr>
        <w:t xml:space="preserve"> in potencia</w:t>
      </w:r>
      <w:r w:rsidR="00EA3077" w:rsidRPr="00D67DD6">
        <w:rPr>
          <w:i/>
          <w:noProof w:val="0"/>
          <w:lang w:val="fr-FR" w:eastAsia="x-none"/>
        </w:rPr>
        <w:t xml:space="preserve"> </w:t>
      </w:r>
      <w:r w:rsidR="00CF40DA" w:rsidRPr="00D67DD6">
        <w:rPr>
          <w:i/>
          <w:noProof w:val="0"/>
          <w:lang w:val="fr-FR" w:eastAsia="x-none"/>
        </w:rPr>
        <w:t>—</w:t>
      </w:r>
      <w:r w:rsidR="00EA3077" w:rsidRPr="00D67DD6">
        <w:rPr>
          <w:i/>
          <w:noProof w:val="0"/>
          <w:lang w:val="fr-FR" w:eastAsia="x-none"/>
        </w:rPr>
        <w:t xml:space="preserve"> </w:t>
      </w:r>
      <w:r w:rsidR="00C57352" w:rsidRPr="00C57352">
        <w:rPr>
          <w:i/>
          <w:noProof w:val="0"/>
          <w:lang w:val="fr-FR" w:eastAsia="x-none"/>
        </w:rPr>
        <w:t>intellectus</w:t>
      </w:r>
      <w:r w:rsidRPr="00D67DD6">
        <w:rPr>
          <w:i/>
          <w:noProof w:val="0"/>
          <w:lang w:val="fr-FR" w:eastAsia="x-none"/>
        </w:rPr>
        <w:t xml:space="preserve"> in effectu</w:t>
      </w:r>
      <w:r w:rsidRPr="00D67DD6">
        <w:rPr>
          <w:noProof w:val="0"/>
          <w:lang w:val="fr-FR" w:eastAsia="x-none"/>
        </w:rPr>
        <w:t xml:space="preserve">. </w:t>
      </w:r>
      <w:r w:rsidR="00D4789D" w:rsidRPr="00D67DD6">
        <w:rPr>
          <w:noProof w:val="0"/>
          <w:lang w:val="fr-FR" w:eastAsia="x-none"/>
        </w:rPr>
        <w:t xml:space="preserve">Cette procédure exclut toute forme cognitive en tant que </w:t>
      </w:r>
      <w:r w:rsidR="00501AED" w:rsidRPr="00501AED">
        <w:rPr>
          <w:i/>
          <w:noProof w:val="0"/>
          <w:lang w:val="fr-FR" w:eastAsia="x-none"/>
        </w:rPr>
        <w:t>tertium ens</w:t>
      </w:r>
      <w:r w:rsidR="00D4789D" w:rsidRPr="00D67DD6">
        <w:rPr>
          <w:noProof w:val="0"/>
          <w:lang w:val="fr-FR" w:eastAsia="x-none"/>
        </w:rPr>
        <w:t xml:space="preserve"> hypostatique. </w:t>
      </w:r>
      <w:r w:rsidR="000D23E8" w:rsidRPr="00D67DD6">
        <w:rPr>
          <w:noProof w:val="0"/>
          <w:lang w:val="fr-FR" w:eastAsia="x-none"/>
        </w:rPr>
        <w:t>Né</w:t>
      </w:r>
      <w:r w:rsidR="00DD1F3F" w:rsidRPr="00D67DD6">
        <w:rPr>
          <w:noProof w:val="0"/>
          <w:lang w:val="fr-FR" w:eastAsia="x-none"/>
        </w:rPr>
        <w:t>anmoins, l</w:t>
      </w:r>
      <w:r w:rsidRPr="00D67DD6">
        <w:rPr>
          <w:noProof w:val="0"/>
          <w:lang w:val="fr-FR" w:eastAsia="x-none"/>
        </w:rPr>
        <w:t xml:space="preserve">e néoplatonisme du </w:t>
      </w:r>
      <w:r w:rsidR="00E3066C">
        <w:rPr>
          <w:noProof w:val="0"/>
          <w:lang w:val="fr-FR" w:eastAsia="x-none"/>
        </w:rPr>
        <w:t>Second Maître</w:t>
      </w:r>
      <w:r w:rsidRPr="00D67DD6">
        <w:rPr>
          <w:noProof w:val="0"/>
          <w:lang w:val="fr-FR" w:eastAsia="x-none"/>
        </w:rPr>
        <w:t xml:space="preserve"> fait que l’actualisation de</w:t>
      </w:r>
      <w:r w:rsidR="00310B42" w:rsidRPr="00D67DD6">
        <w:rPr>
          <w:noProof w:val="0"/>
          <w:lang w:val="fr-FR" w:eastAsia="x-none"/>
        </w:rPr>
        <w:t>s</w:t>
      </w:r>
      <w:r w:rsidRPr="00D67DD6">
        <w:rPr>
          <w:noProof w:val="0"/>
          <w:lang w:val="fr-FR" w:eastAsia="x-none"/>
        </w:rPr>
        <w:t xml:space="preserve"> forme</w:t>
      </w:r>
      <w:r w:rsidR="00310B42" w:rsidRPr="00D67DD6">
        <w:rPr>
          <w:noProof w:val="0"/>
          <w:lang w:val="fr-FR" w:eastAsia="x-none"/>
        </w:rPr>
        <w:t>s da</w:t>
      </w:r>
      <w:r w:rsidRPr="00D67DD6">
        <w:rPr>
          <w:noProof w:val="0"/>
          <w:lang w:val="fr-FR" w:eastAsia="x-none"/>
        </w:rPr>
        <w:t xml:space="preserve">ns l’intellect </w:t>
      </w:r>
      <w:r w:rsidR="00310B42" w:rsidRPr="00D67DD6">
        <w:rPr>
          <w:noProof w:val="0"/>
          <w:lang w:val="fr-FR" w:eastAsia="x-none"/>
        </w:rPr>
        <w:t xml:space="preserve">passif et actif </w:t>
      </w:r>
      <w:r w:rsidR="00DD1F3F" w:rsidRPr="00D67DD6">
        <w:rPr>
          <w:noProof w:val="0"/>
          <w:lang w:val="fr-FR" w:eastAsia="x-none"/>
        </w:rPr>
        <w:t xml:space="preserve">établit </w:t>
      </w:r>
      <w:r w:rsidRPr="00D67DD6">
        <w:rPr>
          <w:noProof w:val="0"/>
          <w:lang w:val="fr-FR" w:eastAsia="x-none"/>
        </w:rPr>
        <w:t>une nouvelle sphère d</w:t>
      </w:r>
      <w:r w:rsidR="00AF5066" w:rsidRPr="00D67DD6">
        <w:rPr>
          <w:noProof w:val="0"/>
          <w:lang w:val="fr-FR" w:eastAsia="x-none"/>
        </w:rPr>
        <w:t>e l’existant</w:t>
      </w:r>
      <w:r w:rsidRPr="00D67DD6">
        <w:rPr>
          <w:noProof w:val="0"/>
          <w:lang w:val="fr-FR" w:eastAsia="x-none"/>
        </w:rPr>
        <w:t xml:space="preserve"> (</w:t>
      </w:r>
      <w:r w:rsidRPr="00D67DD6">
        <w:rPr>
          <w:i/>
          <w:noProof w:val="0"/>
          <w:lang w:val="fr-FR" w:eastAsia="x-none"/>
        </w:rPr>
        <w:t>aliud esse</w:t>
      </w:r>
      <w:r w:rsidRPr="00D67DD6">
        <w:rPr>
          <w:noProof w:val="0"/>
          <w:lang w:val="fr-FR" w:eastAsia="x-none"/>
        </w:rPr>
        <w:t xml:space="preserve">). </w:t>
      </w:r>
      <w:r w:rsidR="00131EC7" w:rsidRPr="00D67DD6">
        <w:rPr>
          <w:noProof w:val="0"/>
          <w:lang w:val="fr-FR" w:eastAsia="x-none"/>
        </w:rPr>
        <w:t>Ce nouvel «</w:t>
      </w:r>
      <w:r w:rsidR="006E6F11" w:rsidRPr="00D67DD6">
        <w:rPr>
          <w:noProof w:val="0"/>
          <w:lang w:val="fr-FR" w:eastAsia="x-none"/>
        </w:rPr>
        <w:t> </w:t>
      </w:r>
      <w:r w:rsidR="00131EC7" w:rsidRPr="00D67DD6">
        <w:rPr>
          <w:noProof w:val="0"/>
          <w:lang w:val="fr-FR" w:eastAsia="x-none"/>
        </w:rPr>
        <w:t>être</w:t>
      </w:r>
      <w:r w:rsidR="006E6F11" w:rsidRPr="00D67DD6">
        <w:rPr>
          <w:noProof w:val="0"/>
          <w:lang w:val="fr-FR" w:eastAsia="x-none"/>
        </w:rPr>
        <w:t> </w:t>
      </w:r>
      <w:r w:rsidR="00131EC7" w:rsidRPr="00D67DD6">
        <w:rPr>
          <w:noProof w:val="0"/>
          <w:lang w:val="fr-FR" w:eastAsia="x-none"/>
        </w:rPr>
        <w:t>» n</w:t>
      </w:r>
      <w:r w:rsidR="00A7230D" w:rsidRPr="00D67DD6">
        <w:rPr>
          <w:noProof w:val="0"/>
          <w:lang w:val="fr-FR" w:eastAsia="x-none"/>
        </w:rPr>
        <w:t>’</w:t>
      </w:r>
      <w:r w:rsidR="00131EC7" w:rsidRPr="00D67DD6">
        <w:rPr>
          <w:noProof w:val="0"/>
          <w:lang w:val="fr-FR" w:eastAsia="x-none"/>
        </w:rPr>
        <w:t>est pas une abstraction aristotélicienne réalisée d</w:t>
      </w:r>
      <w:r w:rsidR="00A7230D" w:rsidRPr="00D67DD6">
        <w:rPr>
          <w:noProof w:val="0"/>
          <w:lang w:val="fr-FR" w:eastAsia="x-none"/>
        </w:rPr>
        <w:t>’</w:t>
      </w:r>
      <w:r w:rsidR="00131EC7" w:rsidRPr="00D67DD6">
        <w:rPr>
          <w:noProof w:val="0"/>
          <w:lang w:val="fr-FR" w:eastAsia="x-none"/>
        </w:rPr>
        <w:t xml:space="preserve">après le modèle de cognition proposé par </w:t>
      </w:r>
      <w:r w:rsidR="00131EC7" w:rsidRPr="00D67DD6">
        <w:rPr>
          <w:i/>
          <w:noProof w:val="0"/>
          <w:lang w:val="fr-FR" w:eastAsia="x-none"/>
        </w:rPr>
        <w:t>De anima</w:t>
      </w:r>
      <w:r w:rsidR="00131EC7" w:rsidRPr="00D67DD6">
        <w:rPr>
          <w:noProof w:val="0"/>
          <w:lang w:val="fr-FR" w:eastAsia="x-none"/>
        </w:rPr>
        <w:t>. Dans le schéma de connaissance créé par l</w:t>
      </w:r>
      <w:r w:rsidR="00A7230D" w:rsidRPr="00D67DD6">
        <w:rPr>
          <w:noProof w:val="0"/>
          <w:lang w:val="fr-FR" w:eastAsia="x-none"/>
        </w:rPr>
        <w:t>’</w:t>
      </w:r>
      <w:r w:rsidR="00131EC7" w:rsidRPr="00D67DD6">
        <w:rPr>
          <w:noProof w:val="0"/>
          <w:lang w:val="fr-FR" w:eastAsia="x-none"/>
        </w:rPr>
        <w:t>imposition, la forme cognitive de la chose réelle passe des sens à l</w:t>
      </w:r>
      <w:r w:rsidR="00A7230D" w:rsidRPr="00D67DD6">
        <w:rPr>
          <w:noProof w:val="0"/>
          <w:lang w:val="fr-FR" w:eastAsia="x-none"/>
        </w:rPr>
        <w:t>’</w:t>
      </w:r>
      <w:r w:rsidR="00131EC7" w:rsidRPr="00D67DD6">
        <w:rPr>
          <w:noProof w:val="0"/>
          <w:lang w:val="fr-FR" w:eastAsia="x-none"/>
        </w:rPr>
        <w:t>imagination, puis à l</w:t>
      </w:r>
      <w:r w:rsidR="00A7230D" w:rsidRPr="00D67DD6">
        <w:rPr>
          <w:noProof w:val="0"/>
          <w:lang w:val="fr-FR" w:eastAsia="x-none"/>
        </w:rPr>
        <w:t>’</w:t>
      </w:r>
      <w:r w:rsidR="00131EC7" w:rsidRPr="00D67DD6">
        <w:rPr>
          <w:noProof w:val="0"/>
          <w:lang w:val="fr-FR" w:eastAsia="x-none"/>
        </w:rPr>
        <w:t>intellect passif. La cognition ambivalente d</w:t>
      </w:r>
      <w:r w:rsidR="00A7230D" w:rsidRPr="00D67DD6">
        <w:rPr>
          <w:noProof w:val="0"/>
          <w:lang w:val="fr-FR" w:eastAsia="x-none"/>
        </w:rPr>
        <w:t>’</w:t>
      </w:r>
      <w:r w:rsidR="00131EC7" w:rsidRPr="00D67DD6">
        <w:rPr>
          <w:noProof w:val="0"/>
          <w:lang w:val="fr-FR" w:eastAsia="x-none"/>
        </w:rPr>
        <w:t>Alfarabi repose sur la double conception de l</w:t>
      </w:r>
      <w:r w:rsidR="00A7230D" w:rsidRPr="00D67DD6">
        <w:rPr>
          <w:noProof w:val="0"/>
          <w:lang w:val="fr-FR" w:eastAsia="x-none"/>
        </w:rPr>
        <w:t>’</w:t>
      </w:r>
      <w:r w:rsidR="00131EC7" w:rsidRPr="00D67DD6">
        <w:rPr>
          <w:noProof w:val="0"/>
          <w:lang w:val="fr-FR" w:eastAsia="x-none"/>
        </w:rPr>
        <w:t>abstraction et de l</w:t>
      </w:r>
      <w:r w:rsidR="00A7230D" w:rsidRPr="00D67DD6">
        <w:rPr>
          <w:noProof w:val="0"/>
          <w:lang w:val="fr-FR" w:eastAsia="x-none"/>
        </w:rPr>
        <w:t>’</w:t>
      </w:r>
      <w:r w:rsidR="00131EC7" w:rsidRPr="00D67DD6">
        <w:rPr>
          <w:noProof w:val="0"/>
          <w:lang w:val="fr-FR" w:eastAsia="x-none"/>
        </w:rPr>
        <w:t>intentionnalité. Elle assume l</w:t>
      </w:r>
      <w:r w:rsidR="00A7230D" w:rsidRPr="00D67DD6">
        <w:rPr>
          <w:noProof w:val="0"/>
          <w:lang w:val="fr-FR" w:eastAsia="x-none"/>
        </w:rPr>
        <w:t>’</w:t>
      </w:r>
      <w:r w:rsidR="00131EC7" w:rsidRPr="00D67DD6">
        <w:rPr>
          <w:noProof w:val="0"/>
          <w:lang w:val="fr-FR" w:eastAsia="x-none"/>
        </w:rPr>
        <w:t>actualité à la fois de la première substance reconnue sensuellement et reçue dans l</w:t>
      </w:r>
      <w:r w:rsidR="00A7230D" w:rsidRPr="00D67DD6">
        <w:rPr>
          <w:noProof w:val="0"/>
          <w:lang w:val="fr-FR" w:eastAsia="x-none"/>
        </w:rPr>
        <w:t>’</w:t>
      </w:r>
      <w:r w:rsidR="00131EC7" w:rsidRPr="00D67DD6">
        <w:rPr>
          <w:noProof w:val="0"/>
          <w:lang w:val="fr-FR" w:eastAsia="x-none"/>
        </w:rPr>
        <w:t>intellect potentiel, et du monde des formes autonomes perçues dans l</w:t>
      </w:r>
      <w:r w:rsidR="00A7230D" w:rsidRPr="00D67DD6">
        <w:rPr>
          <w:noProof w:val="0"/>
          <w:lang w:val="fr-FR" w:eastAsia="x-none"/>
        </w:rPr>
        <w:t>’</w:t>
      </w:r>
      <w:r w:rsidR="00131EC7" w:rsidRPr="00D67DD6">
        <w:rPr>
          <w:noProof w:val="0"/>
          <w:lang w:val="fr-FR" w:eastAsia="x-none"/>
        </w:rPr>
        <w:t xml:space="preserve">intellect acquis. </w:t>
      </w:r>
      <w:r w:rsidRPr="00D67DD6">
        <w:rPr>
          <w:noProof w:val="0"/>
          <w:lang w:val="fr-FR" w:eastAsia="x-none"/>
        </w:rPr>
        <w:t xml:space="preserve">Alfarabi </w:t>
      </w:r>
      <w:r w:rsidR="00AF5066" w:rsidRPr="00D67DD6">
        <w:rPr>
          <w:noProof w:val="0"/>
          <w:lang w:val="fr-FR" w:eastAsia="x-none"/>
        </w:rPr>
        <w:t xml:space="preserve">aborda </w:t>
      </w:r>
      <w:r w:rsidRPr="00D67DD6">
        <w:rPr>
          <w:noProof w:val="0"/>
          <w:lang w:val="fr-FR" w:eastAsia="x-none"/>
        </w:rPr>
        <w:t>la question fondamentale de Porphyre, Simplicius et d’autres, qui est donnée par le statut ambivalent de la troisième substance (ch.</w:t>
      </w:r>
      <w:r w:rsidR="00CE32C5" w:rsidRPr="00D67DD6">
        <w:rPr>
          <w:noProof w:val="0"/>
          <w:lang w:val="fr-FR" w:eastAsia="x-none"/>
        </w:rPr>
        <w:t> </w:t>
      </w:r>
      <w:r w:rsidR="00936E85" w:rsidRPr="00D67DD6">
        <w:rPr>
          <w:noProof w:val="0"/>
          <w:lang w:val="fr-FR" w:eastAsia="x-none"/>
        </w:rPr>
        <w:t xml:space="preserve">1.3). </w:t>
      </w:r>
      <w:r w:rsidRPr="00D67DD6">
        <w:rPr>
          <w:noProof w:val="0"/>
          <w:lang w:val="fr-FR" w:eastAsia="x-none"/>
        </w:rPr>
        <w:t xml:space="preserve">L’herméneutique affirme qu’Alfarabi dans l’interprétation de l’intellect introduit explicitement la deuxième voie dans la révélation de </w:t>
      </w:r>
      <w:r w:rsidR="00223043" w:rsidRPr="00D67DD6">
        <w:rPr>
          <w:noProof w:val="0"/>
          <w:lang w:val="fr-FR" w:eastAsia="x-none"/>
        </w:rPr>
        <w:t>l’existant</w:t>
      </w:r>
      <w:r w:rsidRPr="00D67DD6">
        <w:rPr>
          <w:noProof w:val="0"/>
          <w:lang w:val="fr-FR" w:eastAsia="x-none"/>
        </w:rPr>
        <w:t xml:space="preserve"> </w:t>
      </w:r>
      <w:r w:rsidR="00D44EDA" w:rsidRPr="00D67DD6">
        <w:rPr>
          <w:noProof w:val="0"/>
          <w:lang w:val="fr-FR" w:eastAsia="x-none"/>
        </w:rPr>
        <w:t xml:space="preserve">qui passe </w:t>
      </w:r>
      <w:r w:rsidRPr="00D67DD6">
        <w:rPr>
          <w:noProof w:val="0"/>
          <w:lang w:val="fr-FR" w:eastAsia="x-none"/>
        </w:rPr>
        <w:t>par l’</w:t>
      </w:r>
      <w:r w:rsidR="00095CDD" w:rsidRPr="00D67DD6">
        <w:rPr>
          <w:noProof w:val="0"/>
          <w:lang w:val="fr-FR" w:eastAsia="x-none"/>
        </w:rPr>
        <w:t>actualisation</w:t>
      </w:r>
      <w:r w:rsidRPr="00D67DD6">
        <w:rPr>
          <w:noProof w:val="0"/>
          <w:lang w:val="fr-FR" w:eastAsia="x-none"/>
        </w:rPr>
        <w:t xml:space="preserve"> </w:t>
      </w:r>
      <w:r w:rsidR="00C2347D" w:rsidRPr="00D67DD6">
        <w:rPr>
          <w:noProof w:val="0"/>
          <w:lang w:val="fr-FR" w:eastAsia="x-none"/>
        </w:rPr>
        <w:lastRenderedPageBreak/>
        <w:t>de la co</w:t>
      </w:r>
      <w:r w:rsidR="00D44EDA" w:rsidRPr="00D67DD6">
        <w:rPr>
          <w:noProof w:val="0"/>
          <w:lang w:val="fr-FR" w:eastAsia="x-none"/>
        </w:rPr>
        <w:t>gnition faite par-</w:t>
      </w:r>
      <w:r w:rsidRPr="00D67DD6">
        <w:rPr>
          <w:noProof w:val="0"/>
          <w:lang w:val="fr-FR" w:eastAsia="x-none"/>
        </w:rPr>
        <w:t xml:space="preserve">derrière. </w:t>
      </w:r>
      <w:r w:rsidR="00223043" w:rsidRPr="00D67DD6">
        <w:rPr>
          <w:noProof w:val="0"/>
          <w:lang w:val="fr-FR" w:eastAsia="x-none"/>
        </w:rPr>
        <w:t>L’existant</w:t>
      </w:r>
      <w:r w:rsidRPr="00D67DD6">
        <w:rPr>
          <w:noProof w:val="0"/>
          <w:lang w:val="fr-FR" w:eastAsia="x-none"/>
        </w:rPr>
        <w:t xml:space="preserve"> moderne correspond alors à l’actualité primaire de l’intellect cosmique actif séparé (</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Il informe les formes intellectuelles dans un nouvel état par l</w:t>
      </w:r>
      <w:r w:rsidR="00AF5066" w:rsidRPr="00D67DD6">
        <w:rPr>
          <w:noProof w:val="0"/>
          <w:lang w:val="fr-FR" w:eastAsia="x-none"/>
        </w:rPr>
        <w:t xml:space="preserve">a connaissance </w:t>
      </w:r>
      <w:r w:rsidRPr="00D67DD6">
        <w:rPr>
          <w:noProof w:val="0"/>
          <w:lang w:val="fr-FR" w:eastAsia="x-none"/>
        </w:rPr>
        <w:t>direct</w:t>
      </w:r>
      <w:r w:rsidR="00AF5066" w:rsidRPr="00D67DD6">
        <w:rPr>
          <w:noProof w:val="0"/>
          <w:lang w:val="fr-FR" w:eastAsia="x-none"/>
        </w:rPr>
        <w:t xml:space="preserve">e faite par </w:t>
      </w:r>
      <w:r w:rsidRPr="00D67DD6">
        <w:rPr>
          <w:noProof w:val="0"/>
          <w:lang w:val="fr-FR" w:eastAsia="x-none"/>
        </w:rPr>
        <w:t xml:space="preserve">l’intellect acquis. L’intellect actif joue le rôle de l’artisan actif, qui presse les formes dans la matière et dans l’intellect acquis. Cette conception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eastAsia="x-none"/>
        </w:rPr>
        <w:t>, donnée dans la forme néoplatonicienne de l’abstraction (</w:t>
      </w:r>
      <w:r w:rsidRPr="00D67DD6">
        <w:rPr>
          <w:i/>
          <w:noProof w:val="0"/>
          <w:lang w:val="fr-FR" w:eastAsia="x-none"/>
        </w:rPr>
        <w:t>denudatio</w:t>
      </w:r>
      <w:r w:rsidRPr="00D67DD6">
        <w:rPr>
          <w:noProof w:val="0"/>
          <w:lang w:val="fr-FR" w:eastAsia="x-none"/>
        </w:rPr>
        <w:t xml:space="preserve">), nous </w:t>
      </w:r>
      <w:r w:rsidR="00730878" w:rsidRPr="00D67DD6">
        <w:rPr>
          <w:noProof w:val="0"/>
          <w:lang w:val="fr-FR" w:eastAsia="x-none"/>
        </w:rPr>
        <w:t xml:space="preserve">la </w:t>
      </w:r>
      <w:r w:rsidRPr="00D67DD6">
        <w:rPr>
          <w:noProof w:val="0"/>
          <w:lang w:val="fr-FR" w:eastAsia="x-none"/>
        </w:rPr>
        <w:t xml:space="preserve">rencontrerons dans les étapes ultérieures </w:t>
      </w:r>
      <w:r w:rsidR="00AF5066" w:rsidRPr="00D67DD6">
        <w:rPr>
          <w:noProof w:val="0"/>
          <w:lang w:val="fr-FR" w:eastAsia="x-none"/>
        </w:rPr>
        <w:t>d</w:t>
      </w:r>
      <w:r w:rsidRPr="00D67DD6">
        <w:rPr>
          <w:noProof w:val="0"/>
          <w:lang w:val="fr-FR" w:eastAsia="x-none"/>
        </w:rPr>
        <w:t xml:space="preserve">e la prédication objective </w:t>
      </w:r>
      <w:r w:rsidR="00AF5066" w:rsidRPr="00D67DD6">
        <w:rPr>
          <w:noProof w:val="0"/>
          <w:lang w:val="fr-FR" w:eastAsia="x-none"/>
        </w:rPr>
        <w:t xml:space="preserve">nommée </w:t>
      </w:r>
      <w:r w:rsidRPr="00D67DD6">
        <w:rPr>
          <w:i/>
          <w:noProof w:val="0"/>
          <w:lang w:val="fr-FR" w:eastAsia="x-none"/>
        </w:rPr>
        <w:t>in artificialibus</w:t>
      </w:r>
      <w:r w:rsidRPr="00D67DD6">
        <w:rPr>
          <w:noProof w:val="0"/>
          <w:lang w:val="fr-FR" w:eastAsia="x-none"/>
        </w:rPr>
        <w:t xml:space="preserve">. La citation suivante établit le </w:t>
      </w:r>
      <w:r w:rsidR="00AF5066" w:rsidRPr="00D67DD6">
        <w:rPr>
          <w:noProof w:val="0"/>
          <w:lang w:val="fr-FR" w:eastAsia="x-none"/>
        </w:rPr>
        <w:t xml:space="preserve">lieu </w:t>
      </w:r>
      <w:r w:rsidRPr="00D67DD6">
        <w:rPr>
          <w:noProof w:val="0"/>
          <w:lang w:val="fr-FR" w:eastAsia="x-none"/>
        </w:rPr>
        <w:t>originel de la n</w:t>
      </w:r>
      <w:r w:rsidR="00A56DA9" w:rsidRPr="00D67DD6">
        <w:rPr>
          <w:noProof w:val="0"/>
          <w:lang w:val="fr-FR" w:eastAsia="x-none"/>
        </w:rPr>
        <w:t>ouvelle forme de métaphysique de</w:t>
      </w:r>
      <w:r w:rsidRPr="00D67DD6">
        <w:rPr>
          <w:noProof w:val="0"/>
          <w:lang w:val="fr-FR" w:eastAsia="x-none"/>
        </w:rPr>
        <w:t xml:space="preserve"> </w:t>
      </w:r>
      <w:r w:rsidR="001930B0" w:rsidRPr="00D67DD6">
        <w:rPr>
          <w:i/>
          <w:noProof w:val="0"/>
          <w:lang w:val="fr-FR" w:eastAsia="x-none"/>
        </w:rPr>
        <w:t>Modernorum</w:t>
      </w:r>
      <w:r w:rsidRPr="00D67DD6">
        <w:rPr>
          <w:noProof w:val="0"/>
          <w:lang w:val="fr-FR" w:eastAsia="x-none"/>
        </w:rPr>
        <w:t xml:space="preserve"> qui est complété</w:t>
      </w:r>
      <w:r w:rsidR="00AF5066" w:rsidRPr="00D67DD6">
        <w:rPr>
          <w:noProof w:val="0"/>
          <w:lang w:val="fr-FR" w:eastAsia="x-none"/>
        </w:rPr>
        <w:t>e</w:t>
      </w:r>
      <w:r w:rsidRPr="00D67DD6">
        <w:rPr>
          <w:noProof w:val="0"/>
          <w:lang w:val="fr-FR" w:eastAsia="x-none"/>
        </w:rPr>
        <w:t xml:space="preserve"> par Duns </w:t>
      </w:r>
      <w:r w:rsidR="00107350" w:rsidRPr="00D67DD6">
        <w:rPr>
          <w:noProof w:val="0"/>
          <w:lang w:val="fr-FR" w:eastAsia="x-none"/>
        </w:rPr>
        <w:t>Scotus</w:t>
      </w:r>
      <w:r w:rsidRPr="00D67DD6">
        <w:rPr>
          <w:noProof w:val="0"/>
          <w:lang w:val="fr-FR" w:eastAsia="x-none"/>
        </w:rPr>
        <w:fldChar w:fldCharType="begin"/>
      </w:r>
      <w:r w:rsidRPr="00D67DD6">
        <w:rPr>
          <w:noProof w:val="0"/>
          <w:lang w:val="fr-FR"/>
        </w:rPr>
        <w:instrText xml:space="preserve"> XE "</w:instrText>
      </w:r>
      <w:r w:rsidR="00FA232C" w:rsidRPr="00D67DD6">
        <w:rPr>
          <w:noProof w:val="0"/>
          <w:lang w:val="fr-FR"/>
        </w:rPr>
        <w:instrText xml:space="preserve">Duns </w:instrText>
      </w:r>
      <w:r w:rsidR="00107350" w:rsidRPr="00D67DD6">
        <w:rPr>
          <w:noProof w:val="0"/>
          <w:lang w:val="fr-FR" w:eastAsia="x-none"/>
        </w:rPr>
        <w:instrText>Scotus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w:t>
      </w:r>
    </w:p>
    <w:p w14:paraId="3FA09D6D" w14:textId="5F0BC8F2" w:rsidR="003B4E60" w:rsidRPr="00D67DD6" w:rsidRDefault="003B4E60" w:rsidP="003B4E60">
      <w:pPr>
        <w:pStyle w:val="Citace"/>
        <w:rPr>
          <w:lang w:val="fr-FR"/>
        </w:rPr>
      </w:pPr>
      <w:r w:rsidRPr="00D67DD6">
        <w:rPr>
          <w:lang w:val="fr-FR"/>
        </w:rPr>
        <w:t>« L’intellect acquis (</w:t>
      </w:r>
      <w:r w:rsidR="00C57352" w:rsidRPr="00C57352">
        <w:rPr>
          <w:i/>
          <w:lang w:val="fr-FR"/>
        </w:rPr>
        <w:t>intellectus</w:t>
      </w:r>
      <w:r w:rsidRPr="00D67DD6">
        <w:rPr>
          <w:i/>
          <w:lang w:val="fr-FR"/>
        </w:rPr>
        <w:t xml:space="preserve"> adeptus</w:t>
      </w:r>
      <w:r w:rsidRPr="00D67DD6">
        <w:rPr>
          <w:lang w:val="fr-FR"/>
        </w:rPr>
        <w:t>) est en même temps le substrat des formes co</w:t>
      </w:r>
      <w:r w:rsidR="00CD25B2" w:rsidRPr="00D67DD6">
        <w:rPr>
          <w:lang w:val="fr-FR"/>
        </w:rPr>
        <w:t>gnitives</w:t>
      </w:r>
      <w:r w:rsidRPr="00D67DD6">
        <w:rPr>
          <w:lang w:val="fr-FR"/>
        </w:rPr>
        <w:t xml:space="preserve"> et </w:t>
      </w:r>
      <w:r w:rsidR="00307A19" w:rsidRPr="00D67DD6">
        <w:rPr>
          <w:lang w:val="fr-FR"/>
        </w:rPr>
        <w:t xml:space="preserve">il </w:t>
      </w:r>
      <w:r w:rsidRPr="00D67DD6">
        <w:rPr>
          <w:lang w:val="fr-FR"/>
        </w:rPr>
        <w:t xml:space="preserve">devient </w:t>
      </w:r>
      <w:r w:rsidR="00307A19" w:rsidRPr="00D67DD6">
        <w:rPr>
          <w:lang w:val="fr-FR"/>
        </w:rPr>
        <w:t xml:space="preserve">une </w:t>
      </w:r>
      <w:r w:rsidR="00E319AB" w:rsidRPr="00D67DD6">
        <w:rPr>
          <w:lang w:val="fr-FR"/>
        </w:rPr>
        <w:t>quasi</w:t>
      </w:r>
      <w:r w:rsidR="00307A19" w:rsidRPr="00D67DD6">
        <w:rPr>
          <w:lang w:val="fr-FR"/>
        </w:rPr>
        <w:t>-</w:t>
      </w:r>
      <w:r w:rsidRPr="00D67DD6">
        <w:rPr>
          <w:lang w:val="fr-FR"/>
        </w:rPr>
        <w:t xml:space="preserve">forme pour l’intellect </w:t>
      </w:r>
      <w:r w:rsidR="00307A19" w:rsidRPr="00D67DD6">
        <w:rPr>
          <w:lang w:val="fr-FR"/>
        </w:rPr>
        <w:t>actualis</w:t>
      </w:r>
      <w:r w:rsidRPr="00D67DD6">
        <w:rPr>
          <w:lang w:val="fr-FR"/>
        </w:rPr>
        <w:t>é (</w:t>
      </w:r>
      <w:r w:rsidR="00C57352" w:rsidRPr="00C57352">
        <w:rPr>
          <w:i/>
          <w:lang w:val="fr-FR"/>
        </w:rPr>
        <w:t>intellectus</w:t>
      </w:r>
      <w:r w:rsidRPr="00D67DD6">
        <w:rPr>
          <w:i/>
          <w:lang w:val="fr-FR"/>
        </w:rPr>
        <w:t xml:space="preserve"> adeptus est quasi forma intellectui in effectu</w:t>
      </w:r>
      <w:r w:rsidRPr="00D67DD6">
        <w:rPr>
          <w:lang w:val="fr-FR"/>
        </w:rPr>
        <w:t>), et celui-ci est le substrat et la matière pour l’intellect acquis. L’intellect actualisé est la forme pour l’intellect possible (</w:t>
      </w:r>
      <w:r w:rsidR="00C57352" w:rsidRPr="00C57352">
        <w:rPr>
          <w:i/>
          <w:lang w:val="fr-FR"/>
        </w:rPr>
        <w:t>intellectus</w:t>
      </w:r>
      <w:r w:rsidRPr="00D67DD6">
        <w:rPr>
          <w:i/>
          <w:lang w:val="fr-FR"/>
        </w:rPr>
        <w:t xml:space="preserve"> uero in effectu est quasi materia et subiectum intellectui adepto</w:t>
      </w:r>
      <w:r w:rsidRPr="00D67DD6">
        <w:rPr>
          <w:lang w:val="fr-FR"/>
        </w:rPr>
        <w:t>) et ce dernier est donné comme matière pour l’intellect actualisé. À ce niveau, les formes commencent à descendre vers les formes matérielles corporelles (</w:t>
      </w:r>
      <w:r w:rsidRPr="00D67DD6">
        <w:rPr>
          <w:i/>
          <w:lang w:val="fr-FR"/>
        </w:rPr>
        <w:t>incipiunt forme descendere usque at formam corporalem ylealem</w:t>
      </w:r>
      <w:r w:rsidRPr="00D67DD6">
        <w:rPr>
          <w:lang w:val="fr-FR"/>
        </w:rPr>
        <w:t>), bien qu’avant elles se soient progressivement élevées jusqu’à se séparer de la matière et se diriger ainsi vers les formes immatérielles. »</w:t>
      </w:r>
      <w:r w:rsidR="00280EFA" w:rsidRPr="00D67DD6">
        <w:rPr>
          <w:lang w:val="fr-FR"/>
        </w:rPr>
        <w:t xml:space="preserve"> </w:t>
      </w:r>
      <w:r w:rsidRPr="00D67DD6">
        <w:rPr>
          <w:rStyle w:val="Znakapoznpodarou"/>
          <w:lang w:val="fr-FR"/>
        </w:rPr>
        <w:footnoteReference w:id="85"/>
      </w:r>
    </w:p>
    <w:p w14:paraId="3B22D3DA" w14:textId="367C0BCB" w:rsidR="003B4E60" w:rsidRPr="00D67DD6" w:rsidRDefault="00EB7DCE" w:rsidP="003B4E60">
      <w:pPr>
        <w:rPr>
          <w:noProof w:val="0"/>
          <w:lang w:val="fr-FR" w:eastAsia="x-none"/>
        </w:rPr>
      </w:pPr>
      <w:r w:rsidRPr="00D67DD6">
        <w:rPr>
          <w:noProof w:val="0"/>
          <w:lang w:val="fr-FR" w:eastAsia="x-none"/>
        </w:rPr>
        <w:t xml:space="preserve">La citation commence par une vision </w:t>
      </w:r>
      <w:r w:rsidR="00E12BFD" w:rsidRPr="00D67DD6">
        <w:rPr>
          <w:noProof w:val="0"/>
          <w:lang w:val="fr-FR" w:eastAsia="x-none"/>
        </w:rPr>
        <w:t>des formes immatérielles qui passent à la forme cognitive dans l</w:t>
      </w:r>
      <w:r w:rsidR="00CE32C5" w:rsidRPr="00D67DD6">
        <w:rPr>
          <w:noProof w:val="0"/>
          <w:lang w:val="fr-FR" w:eastAsia="x-none"/>
        </w:rPr>
        <w:t>’</w:t>
      </w:r>
      <w:r w:rsidR="00E12BFD" w:rsidRPr="00D67DD6">
        <w:rPr>
          <w:noProof w:val="0"/>
          <w:lang w:val="fr-FR" w:eastAsia="x-none"/>
        </w:rPr>
        <w:t xml:space="preserve">âme humaine. Cette forme est appelée </w:t>
      </w:r>
      <w:r w:rsidR="00CE32C5" w:rsidRPr="00D67DD6">
        <w:rPr>
          <w:noProof w:val="0"/>
          <w:lang w:val="fr-FR" w:eastAsia="x-none"/>
        </w:rPr>
        <w:t>« </w:t>
      </w:r>
      <w:r w:rsidR="00E12BFD" w:rsidRPr="00D67DD6">
        <w:rPr>
          <w:noProof w:val="0"/>
          <w:lang w:val="fr-FR" w:eastAsia="x-none"/>
        </w:rPr>
        <w:t>l</w:t>
      </w:r>
      <w:r w:rsidR="00CE32C5" w:rsidRPr="00D67DD6">
        <w:rPr>
          <w:noProof w:val="0"/>
          <w:lang w:val="fr-FR" w:eastAsia="x-none"/>
        </w:rPr>
        <w:t>’</w:t>
      </w:r>
      <w:r w:rsidR="00E12BFD" w:rsidRPr="00D67DD6">
        <w:rPr>
          <w:noProof w:val="0"/>
          <w:lang w:val="fr-FR" w:eastAsia="x-none"/>
        </w:rPr>
        <w:t>intellect acquis</w:t>
      </w:r>
      <w:r w:rsidR="00CE32C5" w:rsidRPr="00D67DD6">
        <w:rPr>
          <w:noProof w:val="0"/>
          <w:lang w:val="fr-FR" w:eastAsia="x-none"/>
        </w:rPr>
        <w:t> »</w:t>
      </w:r>
      <w:r w:rsidR="00E12BFD" w:rsidRPr="00D67DD6">
        <w:rPr>
          <w:noProof w:val="0"/>
          <w:lang w:val="fr-FR" w:eastAsia="x-none"/>
        </w:rPr>
        <w:t xml:space="preserve"> (</w:t>
      </w:r>
      <w:r w:rsidR="00E12BFD" w:rsidRPr="00D67DD6">
        <w:rPr>
          <w:i/>
          <w:noProof w:val="0"/>
          <w:lang w:val="fr-FR" w:eastAsia="x-none"/>
        </w:rPr>
        <w:t>der erworbene Intellect</w:t>
      </w:r>
      <w:r w:rsidR="00E12BFD" w:rsidRPr="00D67DD6">
        <w:rPr>
          <w:noProof w:val="0"/>
          <w:lang w:val="fr-FR" w:eastAsia="x-none"/>
        </w:rPr>
        <w:t xml:space="preserve">, </w:t>
      </w:r>
      <w:r w:rsidR="00C57352" w:rsidRPr="00C57352">
        <w:rPr>
          <w:i/>
          <w:noProof w:val="0"/>
          <w:lang w:val="fr-FR" w:eastAsia="x-none"/>
        </w:rPr>
        <w:t>intellectus</w:t>
      </w:r>
      <w:r w:rsidR="00E12BFD" w:rsidRPr="00D67DD6">
        <w:rPr>
          <w:i/>
          <w:noProof w:val="0"/>
          <w:lang w:val="fr-FR" w:eastAsia="x-none"/>
        </w:rPr>
        <w:t xml:space="preserve"> adeptus</w:t>
      </w:r>
      <w:r w:rsidR="005E36B9" w:rsidRPr="00D67DD6">
        <w:rPr>
          <w:i/>
          <w:noProof w:val="0"/>
          <w:lang w:val="fr-FR" w:eastAsia="x-none"/>
        </w:rPr>
        <w:fldChar w:fldCharType="begin"/>
      </w:r>
      <w:r w:rsidR="005E36B9" w:rsidRPr="00D67DD6">
        <w:rPr>
          <w:noProof w:val="0"/>
          <w:lang w:val="fr-FR"/>
        </w:rPr>
        <w:instrText xml:space="preserve"> XE "</w:instrText>
      </w:r>
      <w:r w:rsidR="00C57352" w:rsidRPr="00C57352">
        <w:rPr>
          <w:i/>
          <w:noProof w:val="0"/>
          <w:lang w:val="fr-FR" w:eastAsia="x-none"/>
        </w:rPr>
        <w:instrText>intellectus</w:instrText>
      </w:r>
      <w:r w:rsidR="005E36B9" w:rsidRPr="00D67DD6">
        <w:rPr>
          <w:i/>
          <w:noProof w:val="0"/>
          <w:lang w:val="fr-FR" w:eastAsia="x-none"/>
        </w:rPr>
        <w:instrText xml:space="preserve"> adeptus</w:instrText>
      </w:r>
      <w:r w:rsidR="005E36B9" w:rsidRPr="00D67DD6">
        <w:rPr>
          <w:noProof w:val="0"/>
          <w:lang w:val="fr-FR"/>
        </w:rPr>
        <w:instrText xml:space="preserve">" </w:instrText>
      </w:r>
      <w:r w:rsidR="005E36B9" w:rsidRPr="00D67DD6">
        <w:rPr>
          <w:i/>
          <w:noProof w:val="0"/>
          <w:lang w:val="fr-FR" w:eastAsia="x-none"/>
        </w:rPr>
        <w:fldChar w:fldCharType="end"/>
      </w:r>
      <w:r w:rsidR="00E12BFD" w:rsidRPr="00D67DD6">
        <w:rPr>
          <w:noProof w:val="0"/>
          <w:lang w:val="fr-FR" w:eastAsia="x-none"/>
        </w:rPr>
        <w:t xml:space="preserve">). La prédication des formes intellectuelles actuelles </w:t>
      </w:r>
      <w:r w:rsidR="00E319AB" w:rsidRPr="00D67DD6">
        <w:rPr>
          <w:noProof w:val="0"/>
          <w:lang w:val="fr-FR" w:eastAsia="x-none"/>
        </w:rPr>
        <w:t xml:space="preserve">se fait </w:t>
      </w:r>
      <w:r w:rsidR="00E12BFD" w:rsidRPr="00D67DD6">
        <w:rPr>
          <w:noProof w:val="0"/>
          <w:lang w:val="fr-FR" w:eastAsia="x-none"/>
        </w:rPr>
        <w:t>d</w:t>
      </w:r>
      <w:r w:rsidR="00CE32C5" w:rsidRPr="00D67DD6">
        <w:rPr>
          <w:noProof w:val="0"/>
          <w:lang w:val="fr-FR" w:eastAsia="x-none"/>
        </w:rPr>
        <w:t>’</w:t>
      </w:r>
      <w:r w:rsidR="00E12BFD" w:rsidRPr="00D67DD6">
        <w:rPr>
          <w:noProof w:val="0"/>
          <w:lang w:val="fr-FR" w:eastAsia="x-none"/>
        </w:rPr>
        <w:t>en haut</w:t>
      </w:r>
      <w:r w:rsidR="00961008" w:rsidRPr="00D67DD6">
        <w:rPr>
          <w:noProof w:val="0"/>
          <w:lang w:val="fr-FR" w:eastAsia="x-none"/>
        </w:rPr>
        <w:t xml:space="preserve"> vers </w:t>
      </w:r>
      <w:r w:rsidR="008E39A5" w:rsidRPr="00D67DD6">
        <w:rPr>
          <w:noProof w:val="0"/>
          <w:lang w:val="fr-FR" w:eastAsia="x-none"/>
        </w:rPr>
        <w:t>l</w:t>
      </w:r>
      <w:r w:rsidR="00F34469" w:rsidRPr="00D67DD6">
        <w:rPr>
          <w:rFonts w:cs="Calibri"/>
          <w:noProof w:val="0"/>
          <w:lang w:val="fr-FR" w:eastAsia="x-none"/>
        </w:rPr>
        <w:t xml:space="preserve">e </w:t>
      </w:r>
      <w:r w:rsidR="00961008" w:rsidRPr="00D67DD6">
        <w:rPr>
          <w:noProof w:val="0"/>
          <w:lang w:val="fr-FR" w:eastAsia="x-none"/>
        </w:rPr>
        <w:t>bas</w:t>
      </w:r>
      <w:r w:rsidR="00E319AB" w:rsidRPr="00D67DD6">
        <w:rPr>
          <w:noProof w:val="0"/>
          <w:lang w:val="fr-FR" w:eastAsia="x-none"/>
        </w:rPr>
        <w:t>. Elle</w:t>
      </w:r>
      <w:r w:rsidR="00D40BA8" w:rsidRPr="00D67DD6">
        <w:rPr>
          <w:noProof w:val="0"/>
          <w:lang w:val="fr-FR" w:eastAsia="x-none"/>
        </w:rPr>
        <w:t xml:space="preserve"> a besoin d</w:t>
      </w:r>
      <w:r w:rsidR="00D40BA8" w:rsidRPr="00D67DD6">
        <w:rPr>
          <w:rFonts w:cs="Calibri"/>
          <w:noProof w:val="0"/>
          <w:lang w:val="fr-FR" w:eastAsia="x-none"/>
        </w:rPr>
        <w:t>’</w:t>
      </w:r>
      <w:r w:rsidR="00D40BA8" w:rsidRPr="00D67DD6">
        <w:rPr>
          <w:noProof w:val="0"/>
          <w:lang w:val="fr-FR" w:eastAsia="x-none"/>
        </w:rPr>
        <w:t xml:space="preserve">un </w:t>
      </w:r>
      <w:r w:rsidR="00E12BFD" w:rsidRPr="00D67DD6">
        <w:rPr>
          <w:noProof w:val="0"/>
          <w:lang w:val="fr-FR" w:eastAsia="x-none"/>
        </w:rPr>
        <w:t xml:space="preserve">substrat pour créer un </w:t>
      </w:r>
      <w:r w:rsidR="00E319AB" w:rsidRPr="00D67DD6">
        <w:rPr>
          <w:noProof w:val="0"/>
          <w:lang w:val="fr-FR" w:eastAsia="x-none"/>
        </w:rPr>
        <w:t xml:space="preserve">existant du troisième genre </w:t>
      </w:r>
      <w:r w:rsidR="00E12BFD" w:rsidRPr="00D67DD6">
        <w:rPr>
          <w:noProof w:val="0"/>
          <w:lang w:val="fr-FR" w:eastAsia="x-none"/>
        </w:rPr>
        <w:t>(</w:t>
      </w:r>
      <w:r w:rsidR="00E12BFD" w:rsidRPr="00D67DD6">
        <w:rPr>
          <w:i/>
          <w:noProof w:val="0"/>
          <w:lang w:val="fr-FR" w:eastAsia="x-none"/>
        </w:rPr>
        <w:t>aliud esse</w:t>
      </w:r>
      <w:r w:rsidR="005E36B9" w:rsidRPr="00D67DD6">
        <w:rPr>
          <w:i/>
          <w:noProof w:val="0"/>
          <w:lang w:val="fr-FR" w:eastAsia="x-none"/>
        </w:rPr>
        <w:fldChar w:fldCharType="begin"/>
      </w:r>
      <w:r w:rsidR="005E36B9" w:rsidRPr="00D67DD6">
        <w:rPr>
          <w:noProof w:val="0"/>
          <w:lang w:val="fr-FR"/>
        </w:rPr>
        <w:instrText xml:space="preserve"> XE "</w:instrText>
      </w:r>
      <w:r w:rsidR="005E36B9" w:rsidRPr="00D67DD6">
        <w:rPr>
          <w:i/>
          <w:noProof w:val="0"/>
          <w:lang w:val="fr-FR" w:eastAsia="x-none"/>
        </w:rPr>
        <w:instrText>aliud esse</w:instrText>
      </w:r>
      <w:r w:rsidR="005E36B9" w:rsidRPr="00D67DD6">
        <w:rPr>
          <w:noProof w:val="0"/>
          <w:lang w:val="fr-FR"/>
        </w:rPr>
        <w:instrText xml:space="preserve">" </w:instrText>
      </w:r>
      <w:r w:rsidR="005E36B9" w:rsidRPr="00D67DD6">
        <w:rPr>
          <w:i/>
          <w:noProof w:val="0"/>
          <w:lang w:val="fr-FR" w:eastAsia="x-none"/>
        </w:rPr>
        <w:fldChar w:fldCharType="end"/>
      </w:r>
      <w:r w:rsidR="00E12BFD" w:rsidRPr="00D67DD6">
        <w:rPr>
          <w:noProof w:val="0"/>
          <w:lang w:val="fr-FR" w:eastAsia="x-none"/>
        </w:rPr>
        <w:t xml:space="preserve">) </w:t>
      </w:r>
      <w:r w:rsidR="00E319AB" w:rsidRPr="00D67DD6">
        <w:rPr>
          <w:noProof w:val="0"/>
          <w:lang w:val="fr-FR" w:eastAsia="x-none"/>
        </w:rPr>
        <w:t>qui remplace l</w:t>
      </w:r>
      <w:r w:rsidR="00E12BFD" w:rsidRPr="00D67DD6">
        <w:rPr>
          <w:noProof w:val="0"/>
          <w:lang w:val="fr-FR" w:eastAsia="x-none"/>
        </w:rPr>
        <w:t>a première substance hylémorphique</w:t>
      </w:r>
      <w:r w:rsidR="00E319AB" w:rsidRPr="00D67DD6">
        <w:rPr>
          <w:noProof w:val="0"/>
          <w:lang w:val="fr-FR" w:eastAsia="x-none"/>
        </w:rPr>
        <w:t xml:space="preserve"> dans le schéma de cognition</w:t>
      </w:r>
      <w:r w:rsidR="00E12BFD" w:rsidRPr="00D67DD6">
        <w:rPr>
          <w:noProof w:val="0"/>
          <w:lang w:val="fr-FR" w:eastAsia="x-none"/>
        </w:rPr>
        <w:t>. La citation continue jusqu</w:t>
      </w:r>
      <w:r w:rsidR="00CE32C5" w:rsidRPr="00D67DD6">
        <w:rPr>
          <w:noProof w:val="0"/>
          <w:lang w:val="fr-FR" w:eastAsia="x-none"/>
        </w:rPr>
        <w:t>’</w:t>
      </w:r>
      <w:r w:rsidR="00E12BFD" w:rsidRPr="00D67DD6">
        <w:rPr>
          <w:noProof w:val="0"/>
          <w:lang w:val="fr-FR" w:eastAsia="x-none"/>
        </w:rPr>
        <w:t>au monde des substances matérielles réelles. La prédication dans le schéma catégorique de l</w:t>
      </w:r>
      <w:r w:rsidR="00CE32C5" w:rsidRPr="00D67DD6">
        <w:rPr>
          <w:noProof w:val="0"/>
          <w:lang w:val="fr-FR" w:eastAsia="x-none"/>
        </w:rPr>
        <w:t>’</w:t>
      </w:r>
      <w:r w:rsidR="00E12BFD" w:rsidRPr="00D67DD6">
        <w:rPr>
          <w:noProof w:val="0"/>
          <w:lang w:val="fr-FR" w:eastAsia="x-none"/>
        </w:rPr>
        <w:t>aristotélisme n</w:t>
      </w:r>
      <w:r w:rsidR="00CE32C5" w:rsidRPr="00D67DD6">
        <w:rPr>
          <w:noProof w:val="0"/>
          <w:lang w:val="fr-FR" w:eastAsia="x-none"/>
        </w:rPr>
        <w:t>’</w:t>
      </w:r>
      <w:r w:rsidR="00E12BFD" w:rsidRPr="00D67DD6">
        <w:rPr>
          <w:noProof w:val="0"/>
          <w:lang w:val="fr-FR" w:eastAsia="x-none"/>
        </w:rPr>
        <w:t>est possible que par rapport à la première substance empirique, c</w:t>
      </w:r>
      <w:r w:rsidR="00CE32C5" w:rsidRPr="00D67DD6">
        <w:rPr>
          <w:noProof w:val="0"/>
          <w:lang w:val="fr-FR" w:eastAsia="x-none"/>
        </w:rPr>
        <w:t>’</w:t>
      </w:r>
      <w:r w:rsidR="00E12BFD" w:rsidRPr="00D67DD6">
        <w:rPr>
          <w:noProof w:val="0"/>
          <w:lang w:val="fr-FR" w:eastAsia="x-none"/>
        </w:rPr>
        <w:t>est pourquoi elle n</w:t>
      </w:r>
      <w:r w:rsidR="00CE32C5" w:rsidRPr="00D67DD6">
        <w:rPr>
          <w:noProof w:val="0"/>
          <w:lang w:val="fr-FR" w:eastAsia="x-none"/>
        </w:rPr>
        <w:t>’</w:t>
      </w:r>
      <w:r w:rsidR="00E12BFD" w:rsidRPr="00D67DD6">
        <w:rPr>
          <w:noProof w:val="0"/>
          <w:lang w:val="fr-FR" w:eastAsia="x-none"/>
        </w:rPr>
        <w:t>est pas appliquée. La première partie de la citation montre la déduction des formes cognitives supérieures du monde des intelligences cosmiques et elle descend</w:t>
      </w:r>
      <w:r w:rsidR="00E319AB" w:rsidRPr="00D67DD6">
        <w:rPr>
          <w:noProof w:val="0"/>
          <w:lang w:val="fr-FR" w:eastAsia="x-none"/>
        </w:rPr>
        <w:t xml:space="preserve"> au niveau </w:t>
      </w:r>
      <w:r w:rsidR="00057E43" w:rsidRPr="00D67DD6">
        <w:rPr>
          <w:noProof w:val="0"/>
          <w:lang w:val="fr-FR" w:eastAsia="x-none"/>
        </w:rPr>
        <w:t>matériel</w:t>
      </w:r>
      <w:r w:rsidR="00E12BFD" w:rsidRPr="00D67DD6">
        <w:rPr>
          <w:noProof w:val="0"/>
          <w:lang w:val="fr-FR" w:eastAsia="x-none"/>
        </w:rPr>
        <w:t>. Par conséquent, l</w:t>
      </w:r>
      <w:r w:rsidR="00CE32C5" w:rsidRPr="00D67DD6">
        <w:rPr>
          <w:noProof w:val="0"/>
          <w:lang w:val="fr-FR" w:eastAsia="x-none"/>
        </w:rPr>
        <w:t>’</w:t>
      </w:r>
      <w:r w:rsidR="00E12BFD" w:rsidRPr="00D67DD6">
        <w:rPr>
          <w:noProof w:val="0"/>
          <w:lang w:val="fr-FR" w:eastAsia="x-none"/>
        </w:rPr>
        <w:t xml:space="preserve">intellect acquis, grâce à son actualité déjà donnée comme </w:t>
      </w:r>
      <w:r w:rsidR="00E12BFD" w:rsidRPr="00D67DD6">
        <w:rPr>
          <w:noProof w:val="0"/>
          <w:lang w:val="fr-FR" w:eastAsia="x-none"/>
        </w:rPr>
        <w:lastRenderedPageBreak/>
        <w:t>forme</w:t>
      </w:r>
      <w:r w:rsidR="00E319AB" w:rsidRPr="00D67DD6">
        <w:rPr>
          <w:noProof w:val="0"/>
          <w:lang w:val="fr-FR" w:eastAsia="x-none"/>
        </w:rPr>
        <w:t xml:space="preserve"> actuelle</w:t>
      </w:r>
      <w:r w:rsidR="00E12BFD" w:rsidRPr="00D67DD6">
        <w:rPr>
          <w:noProof w:val="0"/>
          <w:lang w:val="fr-FR" w:eastAsia="x-none"/>
        </w:rPr>
        <w:t>, sert aussi à l</w:t>
      </w:r>
      <w:r w:rsidR="00CE32C5" w:rsidRPr="00D67DD6">
        <w:rPr>
          <w:noProof w:val="0"/>
          <w:lang w:val="fr-FR" w:eastAsia="x-none"/>
        </w:rPr>
        <w:t>’</w:t>
      </w:r>
      <w:r w:rsidR="00E12BFD" w:rsidRPr="00D67DD6">
        <w:rPr>
          <w:noProof w:val="0"/>
          <w:lang w:val="fr-FR" w:eastAsia="x-none"/>
        </w:rPr>
        <w:t>actualisation de l</w:t>
      </w:r>
      <w:r w:rsidR="00CE32C5" w:rsidRPr="00D67DD6">
        <w:rPr>
          <w:noProof w:val="0"/>
          <w:lang w:val="fr-FR" w:eastAsia="x-none"/>
        </w:rPr>
        <w:t>’</w:t>
      </w:r>
      <w:r w:rsidR="00E12BFD" w:rsidRPr="00D67DD6">
        <w:rPr>
          <w:noProof w:val="0"/>
          <w:lang w:val="fr-FR" w:eastAsia="x-none"/>
        </w:rPr>
        <w:t xml:space="preserve">intellect potentiel. Celui-ci est </w:t>
      </w:r>
      <w:r w:rsidR="00CE32C5" w:rsidRPr="00D67DD6">
        <w:rPr>
          <w:noProof w:val="0"/>
          <w:lang w:val="fr-FR" w:eastAsia="x-none"/>
        </w:rPr>
        <w:t>« </w:t>
      </w:r>
      <w:r w:rsidR="00E12BFD" w:rsidRPr="00D67DD6">
        <w:rPr>
          <w:noProof w:val="0"/>
          <w:lang w:val="fr-FR" w:eastAsia="x-none"/>
        </w:rPr>
        <w:t>matériel</w:t>
      </w:r>
      <w:r w:rsidR="00CE32C5" w:rsidRPr="00D67DD6">
        <w:rPr>
          <w:noProof w:val="0"/>
          <w:lang w:val="fr-FR" w:eastAsia="x-none"/>
        </w:rPr>
        <w:t> »</w:t>
      </w:r>
      <w:r w:rsidR="00E12BFD" w:rsidRPr="00D67DD6">
        <w:rPr>
          <w:noProof w:val="0"/>
          <w:lang w:val="fr-FR" w:eastAsia="x-none"/>
        </w:rPr>
        <w:t xml:space="preserve"> grâce à sa pure potentialité, voir</w:t>
      </w:r>
      <w:r w:rsidR="00E319AB" w:rsidRPr="00D67DD6">
        <w:rPr>
          <w:noProof w:val="0"/>
          <w:lang w:val="fr-FR" w:eastAsia="x-none"/>
        </w:rPr>
        <w:t>e</w:t>
      </w:r>
      <w:r w:rsidR="00E12BFD" w:rsidRPr="00D67DD6">
        <w:rPr>
          <w:noProof w:val="0"/>
          <w:lang w:val="fr-FR" w:eastAsia="x-none"/>
        </w:rPr>
        <w:t xml:space="preserve"> la définition d</w:t>
      </w:r>
      <w:r w:rsidR="00CE32C5" w:rsidRPr="00D67DD6">
        <w:rPr>
          <w:noProof w:val="0"/>
          <w:lang w:val="fr-FR" w:eastAsia="x-none"/>
        </w:rPr>
        <w:t>’</w:t>
      </w:r>
      <w:r w:rsidR="00E12BFD" w:rsidRPr="00D67DD6">
        <w:rPr>
          <w:noProof w:val="0"/>
          <w:lang w:val="fr-FR" w:eastAsia="x-none"/>
        </w:rPr>
        <w:t xml:space="preserve">Alexandre </w:t>
      </w:r>
      <w:r w:rsidR="00E319AB" w:rsidRPr="00D67DD6">
        <w:rPr>
          <w:noProof w:val="0"/>
          <w:lang w:val="fr-FR" w:eastAsia="x-none"/>
        </w:rPr>
        <w:t>sur le sujet de</w:t>
      </w:r>
      <w:r w:rsidR="00E12BFD" w:rsidRPr="00D67DD6">
        <w:rPr>
          <w:noProof w:val="0"/>
          <w:lang w:val="fr-FR" w:eastAsia="x-none"/>
        </w:rPr>
        <w:t xml:space="preserve"> l</w:t>
      </w:r>
      <w:r w:rsidR="00CE32C5" w:rsidRPr="00D67DD6">
        <w:rPr>
          <w:noProof w:val="0"/>
          <w:lang w:val="fr-FR" w:eastAsia="x-none"/>
        </w:rPr>
        <w:t>’</w:t>
      </w:r>
      <w:r w:rsidR="00E12BFD" w:rsidRPr="00D67DD6">
        <w:rPr>
          <w:noProof w:val="0"/>
          <w:lang w:val="fr-FR" w:eastAsia="x-none"/>
        </w:rPr>
        <w:t xml:space="preserve">intellect hylique </w:t>
      </w:r>
      <w:r w:rsidR="00E319AB" w:rsidRPr="00D67DD6">
        <w:rPr>
          <w:noProof w:val="0"/>
          <w:lang w:val="fr-FR" w:eastAsia="x-none"/>
        </w:rPr>
        <w:t>et séparé</w:t>
      </w:r>
      <w:r w:rsidR="00E12BFD" w:rsidRPr="00D67DD6">
        <w:rPr>
          <w:noProof w:val="0"/>
          <w:lang w:val="fr-FR" w:eastAsia="x-none"/>
        </w:rPr>
        <w:t xml:space="preserve"> (</w:t>
      </w:r>
      <w:r w:rsidR="00E12BFD" w:rsidRPr="00D67DD6">
        <w:rPr>
          <w:i/>
          <w:noProof w:val="0"/>
          <w:lang w:val="fr-FR" w:eastAsia="x-none"/>
        </w:rPr>
        <w:t>est quasi materia et subjectum intellectui adepto</w:t>
      </w:r>
      <w:r w:rsidR="00E12BFD" w:rsidRPr="00D67DD6">
        <w:rPr>
          <w:noProof w:val="0"/>
          <w:lang w:val="fr-FR" w:eastAsia="x-none"/>
        </w:rPr>
        <w:t>).</w:t>
      </w:r>
      <w:r w:rsidR="007B1CD0" w:rsidRPr="00D67DD6">
        <w:rPr>
          <w:noProof w:val="0"/>
          <w:lang w:val="fr-FR" w:eastAsia="x-none"/>
        </w:rPr>
        <w:t xml:space="preserve"> Ainsi, une nouvelle figure d</w:t>
      </w:r>
      <w:r w:rsidR="00CE32C5" w:rsidRPr="00D67DD6">
        <w:rPr>
          <w:noProof w:val="0"/>
          <w:lang w:val="fr-FR" w:eastAsia="x-none"/>
        </w:rPr>
        <w:t>’</w:t>
      </w:r>
      <w:r w:rsidR="00C57352" w:rsidRPr="00C57352">
        <w:rPr>
          <w:i/>
          <w:noProof w:val="0"/>
          <w:lang w:val="fr-FR" w:eastAsia="x-none"/>
        </w:rPr>
        <w:t>intellectus</w:t>
      </w:r>
      <w:r w:rsidR="00E12BFD" w:rsidRPr="00D67DD6">
        <w:rPr>
          <w:i/>
          <w:noProof w:val="0"/>
          <w:lang w:val="fr-FR" w:eastAsia="x-none"/>
        </w:rPr>
        <w:t xml:space="preserve"> in potencia</w:t>
      </w:r>
      <w:r w:rsidR="005E36B9" w:rsidRPr="00D67DD6">
        <w:rPr>
          <w:i/>
          <w:noProof w:val="0"/>
          <w:lang w:val="fr-FR" w:eastAsia="x-none"/>
        </w:rPr>
        <w:fldChar w:fldCharType="begin"/>
      </w:r>
      <w:r w:rsidR="005E36B9" w:rsidRPr="00D67DD6">
        <w:rPr>
          <w:noProof w:val="0"/>
          <w:lang w:val="fr-FR"/>
        </w:rPr>
        <w:instrText xml:space="preserve"> XE "</w:instrText>
      </w:r>
      <w:r w:rsidR="00C57352" w:rsidRPr="00C57352">
        <w:rPr>
          <w:i/>
          <w:noProof w:val="0"/>
          <w:lang w:val="fr-FR" w:eastAsia="x-none"/>
        </w:rPr>
        <w:instrText>intellectus</w:instrText>
      </w:r>
      <w:r w:rsidR="005E36B9" w:rsidRPr="00D67DD6">
        <w:rPr>
          <w:i/>
          <w:noProof w:val="0"/>
          <w:lang w:val="fr-FR" w:eastAsia="x-none"/>
        </w:rPr>
        <w:instrText xml:space="preserve"> in potencia</w:instrText>
      </w:r>
      <w:r w:rsidR="005E36B9" w:rsidRPr="00D67DD6">
        <w:rPr>
          <w:noProof w:val="0"/>
          <w:lang w:val="fr-FR"/>
        </w:rPr>
        <w:instrText xml:space="preserve">" </w:instrText>
      </w:r>
      <w:r w:rsidR="005E36B9" w:rsidRPr="00D67DD6">
        <w:rPr>
          <w:i/>
          <w:noProof w:val="0"/>
          <w:lang w:val="fr-FR" w:eastAsia="x-none"/>
        </w:rPr>
        <w:fldChar w:fldCharType="end"/>
      </w:r>
      <w:r w:rsidR="00E12BFD" w:rsidRPr="00D67DD6">
        <w:rPr>
          <w:noProof w:val="0"/>
          <w:lang w:val="fr-FR" w:eastAsia="x-none"/>
        </w:rPr>
        <w:t xml:space="preserve"> apparaît, qui n</w:t>
      </w:r>
      <w:r w:rsidR="00CE32C5" w:rsidRPr="00D67DD6">
        <w:rPr>
          <w:noProof w:val="0"/>
          <w:lang w:val="fr-FR" w:eastAsia="x-none"/>
        </w:rPr>
        <w:t>’</w:t>
      </w:r>
      <w:r w:rsidR="00E12BFD" w:rsidRPr="00D67DD6">
        <w:rPr>
          <w:noProof w:val="0"/>
          <w:lang w:val="fr-FR" w:eastAsia="x-none"/>
        </w:rPr>
        <w:t>est pas donnée dans le processus d</w:t>
      </w:r>
      <w:r w:rsidR="00CE32C5" w:rsidRPr="00D67DD6">
        <w:rPr>
          <w:noProof w:val="0"/>
          <w:lang w:val="fr-FR" w:eastAsia="x-none"/>
        </w:rPr>
        <w:t>’</w:t>
      </w:r>
      <w:r w:rsidR="00E12BFD" w:rsidRPr="00D67DD6">
        <w:rPr>
          <w:noProof w:val="0"/>
          <w:lang w:val="fr-FR" w:eastAsia="x-none"/>
        </w:rPr>
        <w:t>abstraction, c</w:t>
      </w:r>
      <w:r w:rsidR="00CE32C5" w:rsidRPr="00D67DD6">
        <w:rPr>
          <w:noProof w:val="0"/>
          <w:lang w:val="fr-FR" w:eastAsia="x-none"/>
        </w:rPr>
        <w:t>’</w:t>
      </w:r>
      <w:r w:rsidR="00E12BFD" w:rsidRPr="00D67DD6">
        <w:rPr>
          <w:noProof w:val="0"/>
          <w:lang w:val="fr-FR" w:eastAsia="x-none"/>
        </w:rPr>
        <w:t>est-à-dire par l</w:t>
      </w:r>
      <w:r w:rsidR="00CE32C5" w:rsidRPr="00D67DD6">
        <w:rPr>
          <w:noProof w:val="0"/>
          <w:lang w:val="fr-FR" w:eastAsia="x-none"/>
        </w:rPr>
        <w:t>’</w:t>
      </w:r>
      <w:r w:rsidR="00095CDD" w:rsidRPr="00D67DD6">
        <w:rPr>
          <w:noProof w:val="0"/>
          <w:lang w:val="fr-FR" w:eastAsia="x-none"/>
        </w:rPr>
        <w:t>actualisation</w:t>
      </w:r>
      <w:r w:rsidR="00E12BFD" w:rsidRPr="00D67DD6">
        <w:rPr>
          <w:noProof w:val="0"/>
          <w:lang w:val="fr-FR" w:eastAsia="x-none"/>
        </w:rPr>
        <w:t xml:space="preserve"> de l</w:t>
      </w:r>
      <w:r w:rsidR="00CE32C5" w:rsidRPr="00D67DD6">
        <w:rPr>
          <w:noProof w:val="0"/>
          <w:lang w:val="fr-FR" w:eastAsia="x-none"/>
        </w:rPr>
        <w:t>’</w:t>
      </w:r>
      <w:r w:rsidR="00E12BFD" w:rsidRPr="00D67DD6">
        <w:rPr>
          <w:noProof w:val="0"/>
          <w:lang w:val="fr-FR" w:eastAsia="x-none"/>
        </w:rPr>
        <w:t xml:space="preserve">intellect </w:t>
      </w:r>
      <w:r w:rsidR="003F0C1B" w:rsidRPr="00D67DD6">
        <w:rPr>
          <w:noProof w:val="0"/>
          <w:lang w:val="fr-FR" w:eastAsia="x-none"/>
        </w:rPr>
        <w:t>à</w:t>
      </w:r>
      <w:r w:rsidR="00E319AB" w:rsidRPr="00D67DD6">
        <w:rPr>
          <w:noProof w:val="0"/>
          <w:lang w:val="fr-FR" w:eastAsia="x-none"/>
        </w:rPr>
        <w:t xml:space="preserve"> partir </w:t>
      </w:r>
      <w:r w:rsidR="00E12BFD" w:rsidRPr="00D67DD6">
        <w:rPr>
          <w:noProof w:val="0"/>
          <w:lang w:val="fr-FR" w:eastAsia="x-none"/>
        </w:rPr>
        <w:t>de la première substance hylémorphique. La nouvelle figure de l</w:t>
      </w:r>
      <w:r w:rsidR="00CE32C5" w:rsidRPr="00D67DD6">
        <w:rPr>
          <w:noProof w:val="0"/>
          <w:lang w:val="fr-FR" w:eastAsia="x-none"/>
        </w:rPr>
        <w:t>’</w:t>
      </w:r>
      <w:r w:rsidR="00E12BFD" w:rsidRPr="00D67DD6">
        <w:rPr>
          <w:noProof w:val="0"/>
          <w:lang w:val="fr-FR" w:eastAsia="x-none"/>
        </w:rPr>
        <w:t xml:space="preserve">intellect </w:t>
      </w:r>
      <w:r w:rsidR="00CE32C5" w:rsidRPr="00D67DD6">
        <w:rPr>
          <w:noProof w:val="0"/>
          <w:lang w:val="fr-FR" w:eastAsia="x-none"/>
        </w:rPr>
        <w:t>« </w:t>
      </w:r>
      <w:r w:rsidR="00E12BFD" w:rsidRPr="00D67DD6">
        <w:rPr>
          <w:noProof w:val="0"/>
          <w:lang w:val="fr-FR" w:eastAsia="x-none"/>
        </w:rPr>
        <w:t>matériel</w:t>
      </w:r>
      <w:r w:rsidR="00CE32C5" w:rsidRPr="00D67DD6">
        <w:rPr>
          <w:noProof w:val="0"/>
          <w:lang w:val="fr-FR" w:eastAsia="x-none"/>
        </w:rPr>
        <w:t> »</w:t>
      </w:r>
      <w:r w:rsidR="00E12BFD" w:rsidRPr="00D67DD6">
        <w:rPr>
          <w:noProof w:val="0"/>
          <w:lang w:val="fr-FR" w:eastAsia="x-none"/>
        </w:rPr>
        <w:t xml:space="preserve"> ou </w:t>
      </w:r>
      <w:r w:rsidR="00CE32C5" w:rsidRPr="00D67DD6">
        <w:rPr>
          <w:noProof w:val="0"/>
          <w:lang w:val="fr-FR" w:eastAsia="x-none"/>
        </w:rPr>
        <w:t>« </w:t>
      </w:r>
      <w:r w:rsidR="00E12BFD" w:rsidRPr="00D67DD6">
        <w:rPr>
          <w:noProof w:val="0"/>
          <w:lang w:val="fr-FR" w:eastAsia="x-none"/>
        </w:rPr>
        <w:t>réceptif</w:t>
      </w:r>
      <w:r w:rsidR="00CE32C5" w:rsidRPr="00D67DD6">
        <w:rPr>
          <w:noProof w:val="0"/>
          <w:lang w:val="fr-FR" w:eastAsia="x-none"/>
        </w:rPr>
        <w:t> »</w:t>
      </w:r>
      <w:r w:rsidR="00E12BFD" w:rsidRPr="00D67DD6">
        <w:rPr>
          <w:noProof w:val="0"/>
          <w:lang w:val="fr-FR" w:eastAsia="x-none"/>
        </w:rPr>
        <w:t xml:space="preserve"> surgit dans le processus d</w:t>
      </w:r>
      <w:r w:rsidR="00CE32C5" w:rsidRPr="00D67DD6">
        <w:rPr>
          <w:noProof w:val="0"/>
          <w:lang w:val="fr-FR" w:eastAsia="x-none"/>
        </w:rPr>
        <w:t>’</w:t>
      </w:r>
      <w:r w:rsidR="00E12BFD" w:rsidRPr="00D67DD6">
        <w:rPr>
          <w:noProof w:val="0"/>
          <w:lang w:val="fr-FR" w:eastAsia="x-none"/>
        </w:rPr>
        <w:t xml:space="preserve">actualisation, qui est donné par </w:t>
      </w:r>
      <w:r w:rsidR="00962E76" w:rsidRPr="00872341">
        <w:rPr>
          <w:noProof w:val="0"/>
          <w:lang w:val="fr-FR" w:eastAsia="x-none"/>
        </w:rPr>
        <w:t>illuminatio</w:t>
      </w:r>
      <w:r w:rsidR="00E12BFD" w:rsidRPr="00872341">
        <w:rPr>
          <w:noProof w:val="0"/>
          <w:lang w:val="fr-FR" w:eastAsia="x-none"/>
        </w:rPr>
        <w:t>n</w:t>
      </w:r>
      <w:r w:rsidR="00E12BFD" w:rsidRPr="00D67DD6">
        <w:rPr>
          <w:noProof w:val="0"/>
          <w:lang w:val="fr-FR" w:eastAsia="x-none"/>
        </w:rPr>
        <w:t xml:space="preserve"> de la forme actuelle séparée. </w:t>
      </w:r>
      <w:r w:rsidR="00C80483" w:rsidRPr="00D67DD6">
        <w:rPr>
          <w:noProof w:val="0"/>
          <w:lang w:val="fr-FR" w:eastAsia="x-none"/>
        </w:rPr>
        <w:t xml:space="preserve">Un tel </w:t>
      </w:r>
      <w:r w:rsidR="00C57352" w:rsidRPr="00C57352">
        <w:rPr>
          <w:i/>
          <w:noProof w:val="0"/>
          <w:lang w:val="fr-FR" w:eastAsia="x-none"/>
        </w:rPr>
        <w:t>intellectus</w:t>
      </w:r>
      <w:r w:rsidR="00EC0592" w:rsidRPr="00D67DD6">
        <w:rPr>
          <w:i/>
          <w:noProof w:val="0"/>
          <w:lang w:val="fr-FR" w:eastAsia="x-none"/>
        </w:rPr>
        <w:t xml:space="preserve"> in effectu</w:t>
      </w:r>
      <w:r w:rsidR="00EC0592" w:rsidRPr="00D67DD6">
        <w:rPr>
          <w:noProof w:val="0"/>
          <w:lang w:val="fr-FR" w:eastAsia="x-none"/>
        </w:rPr>
        <w:t xml:space="preserve"> </w:t>
      </w:r>
      <w:r w:rsidR="00C80483" w:rsidRPr="00D67DD6">
        <w:rPr>
          <w:noProof w:val="0"/>
          <w:lang w:val="fr-FR" w:eastAsia="x-none"/>
        </w:rPr>
        <w:t>détient la position clé</w:t>
      </w:r>
      <w:r w:rsidR="00EC0592" w:rsidRPr="00D67DD6">
        <w:rPr>
          <w:noProof w:val="0"/>
          <w:lang w:val="fr-FR" w:eastAsia="x-none"/>
        </w:rPr>
        <w:t xml:space="preserve">, </w:t>
      </w:r>
      <w:r w:rsidR="00C80483" w:rsidRPr="00D67DD6">
        <w:rPr>
          <w:noProof w:val="0"/>
          <w:lang w:val="fr-FR" w:eastAsia="x-none"/>
        </w:rPr>
        <w:t>car il est actualisé</w:t>
      </w:r>
      <w:r w:rsidR="00EC0592" w:rsidRPr="00D67DD6">
        <w:rPr>
          <w:noProof w:val="0"/>
          <w:lang w:val="fr-FR" w:eastAsia="x-none"/>
        </w:rPr>
        <w:t xml:space="preserve"> </w:t>
      </w:r>
      <w:r w:rsidR="008C11F5" w:rsidRPr="00D67DD6">
        <w:rPr>
          <w:noProof w:val="0"/>
          <w:lang w:val="fr-FR" w:eastAsia="x-none"/>
        </w:rPr>
        <w:t>d</w:t>
      </w:r>
      <w:r w:rsidR="00A7230D" w:rsidRPr="00D67DD6">
        <w:rPr>
          <w:noProof w:val="0"/>
          <w:lang w:val="fr-FR" w:eastAsia="x-none"/>
        </w:rPr>
        <w:t>’</w:t>
      </w:r>
      <w:r w:rsidR="008C11F5" w:rsidRPr="00D67DD6">
        <w:rPr>
          <w:noProof w:val="0"/>
          <w:lang w:val="fr-FR" w:eastAsia="x-none"/>
        </w:rPr>
        <w:t>en haut, à partir de la premi</w:t>
      </w:r>
      <w:r w:rsidR="008C11F5" w:rsidRPr="00D67DD6">
        <w:rPr>
          <w:rFonts w:cs="Calibri"/>
          <w:noProof w:val="0"/>
          <w:lang w:val="fr-FR" w:eastAsia="x-none"/>
        </w:rPr>
        <w:t>è</w:t>
      </w:r>
      <w:r w:rsidR="008C11F5" w:rsidRPr="00D67DD6">
        <w:rPr>
          <w:noProof w:val="0"/>
          <w:lang w:val="fr-FR" w:eastAsia="x-none"/>
        </w:rPr>
        <w:t>re substance immatérielle. Mais il est normalement actualisé d</w:t>
      </w:r>
      <w:r w:rsidR="008C11F5" w:rsidRPr="00D67DD6">
        <w:rPr>
          <w:rFonts w:cs="Calibri"/>
          <w:noProof w:val="0"/>
          <w:lang w:val="fr-FR" w:eastAsia="x-none"/>
        </w:rPr>
        <w:t>’</w:t>
      </w:r>
      <w:r w:rsidR="008C11F5" w:rsidRPr="00D67DD6">
        <w:rPr>
          <w:noProof w:val="0"/>
          <w:lang w:val="fr-FR" w:eastAsia="x-none"/>
        </w:rPr>
        <w:t>en bas, à partir de la premi</w:t>
      </w:r>
      <w:r w:rsidR="008C11F5" w:rsidRPr="00D67DD6">
        <w:rPr>
          <w:rFonts w:cs="Calibri"/>
          <w:noProof w:val="0"/>
          <w:lang w:val="fr-FR" w:eastAsia="x-none"/>
        </w:rPr>
        <w:t>è</w:t>
      </w:r>
      <w:r w:rsidR="008C11F5" w:rsidRPr="00D67DD6">
        <w:rPr>
          <w:noProof w:val="0"/>
          <w:lang w:val="fr-FR" w:eastAsia="x-none"/>
        </w:rPr>
        <w:t xml:space="preserve">re substance matérielle. </w:t>
      </w:r>
      <w:r w:rsidR="009540F8" w:rsidRPr="00D67DD6">
        <w:rPr>
          <w:noProof w:val="0"/>
          <w:lang w:val="fr-FR" w:eastAsia="x-none"/>
        </w:rPr>
        <w:t>Un tel «</w:t>
      </w:r>
      <w:r w:rsidR="006E6F11" w:rsidRPr="00D67DD6">
        <w:rPr>
          <w:noProof w:val="0"/>
          <w:lang w:val="fr-FR" w:eastAsia="x-none"/>
        </w:rPr>
        <w:t> </w:t>
      </w:r>
      <w:r w:rsidR="009540F8" w:rsidRPr="00D67DD6">
        <w:rPr>
          <w:noProof w:val="0"/>
          <w:lang w:val="fr-FR" w:eastAsia="x-none"/>
        </w:rPr>
        <w:t>l</w:t>
      </w:r>
      <w:r w:rsidR="00CE32C5" w:rsidRPr="00D67DD6">
        <w:rPr>
          <w:noProof w:val="0"/>
          <w:lang w:val="fr-FR" w:eastAsia="x-none"/>
        </w:rPr>
        <w:t>’</w:t>
      </w:r>
      <w:r w:rsidR="00E12BFD" w:rsidRPr="00D67DD6">
        <w:rPr>
          <w:noProof w:val="0"/>
          <w:lang w:val="fr-FR" w:eastAsia="x-none"/>
        </w:rPr>
        <w:t xml:space="preserve">intellect </w:t>
      </w:r>
      <w:r w:rsidR="009540F8" w:rsidRPr="00D67DD6">
        <w:rPr>
          <w:noProof w:val="0"/>
          <w:lang w:val="fr-FR" w:eastAsia="x-none"/>
        </w:rPr>
        <w:t>receptif</w:t>
      </w:r>
      <w:r w:rsidR="006E6F11" w:rsidRPr="00D67DD6">
        <w:rPr>
          <w:noProof w:val="0"/>
          <w:lang w:val="fr-FR" w:eastAsia="x-none"/>
        </w:rPr>
        <w:t> </w:t>
      </w:r>
      <w:r w:rsidR="009540F8" w:rsidRPr="00D67DD6">
        <w:rPr>
          <w:noProof w:val="0"/>
          <w:lang w:val="fr-FR" w:eastAsia="x-none"/>
        </w:rPr>
        <w:t xml:space="preserve">» </w:t>
      </w:r>
      <w:r w:rsidR="00E12BFD" w:rsidRPr="00D67DD6">
        <w:rPr>
          <w:noProof w:val="0"/>
          <w:lang w:val="fr-FR" w:eastAsia="x-none"/>
        </w:rPr>
        <w:t>(</w:t>
      </w:r>
      <w:r w:rsidR="00C57352" w:rsidRPr="00C57352">
        <w:rPr>
          <w:i/>
          <w:noProof w:val="0"/>
          <w:lang w:val="fr-FR" w:eastAsia="x-none"/>
        </w:rPr>
        <w:t>intellectus</w:t>
      </w:r>
      <w:r w:rsidR="00E12BFD" w:rsidRPr="00D67DD6">
        <w:rPr>
          <w:i/>
          <w:noProof w:val="0"/>
          <w:lang w:val="fr-FR" w:eastAsia="x-none"/>
        </w:rPr>
        <w:t xml:space="preserve"> in potencia</w:t>
      </w:r>
      <w:r w:rsidR="00E12BFD" w:rsidRPr="00D67DD6">
        <w:rPr>
          <w:noProof w:val="0"/>
          <w:lang w:val="fr-FR" w:eastAsia="x-none"/>
        </w:rPr>
        <w:t xml:space="preserve">) </w:t>
      </w:r>
      <w:r w:rsidR="00B228D2" w:rsidRPr="00D67DD6">
        <w:rPr>
          <w:noProof w:val="0"/>
          <w:lang w:val="fr-FR" w:eastAsia="x-none"/>
        </w:rPr>
        <w:t>illuminé d</w:t>
      </w:r>
      <w:r w:rsidR="00B228D2" w:rsidRPr="00D67DD6">
        <w:rPr>
          <w:rFonts w:cs="Calibri"/>
          <w:noProof w:val="0"/>
          <w:lang w:val="fr-FR" w:eastAsia="x-none"/>
        </w:rPr>
        <w:t>’</w:t>
      </w:r>
      <w:r w:rsidR="00B228D2" w:rsidRPr="00D67DD6">
        <w:rPr>
          <w:noProof w:val="0"/>
          <w:lang w:val="fr-FR" w:eastAsia="x-none"/>
        </w:rPr>
        <w:t xml:space="preserve">en haut agit comme un substrat hypostatique </w:t>
      </w:r>
      <w:r w:rsidR="00B228D2" w:rsidRPr="00D67DD6">
        <w:rPr>
          <w:noProof w:val="0"/>
          <w:lang w:val="fr-FR"/>
        </w:rPr>
        <w:t>(</w:t>
      </w:r>
      <w:r w:rsidR="00B228D2" w:rsidRPr="00D67DD6">
        <w:rPr>
          <w:i/>
          <w:noProof w:val="0"/>
          <w:lang w:val="fr-FR"/>
        </w:rPr>
        <w:t>subiectum, hoc aliquid</w:t>
      </w:r>
      <w:r w:rsidR="00B228D2" w:rsidRPr="00D67DD6">
        <w:rPr>
          <w:noProof w:val="0"/>
          <w:lang w:val="fr-FR"/>
        </w:rPr>
        <w:t xml:space="preserve">) </w:t>
      </w:r>
      <w:r w:rsidR="00615D5F" w:rsidRPr="00D67DD6">
        <w:rPr>
          <w:noProof w:val="0"/>
          <w:lang w:val="fr-FR" w:eastAsia="x-none"/>
        </w:rPr>
        <w:t xml:space="preserve">capable de recevoir les </w:t>
      </w:r>
      <w:r w:rsidR="00E12BFD" w:rsidRPr="00D67DD6">
        <w:rPr>
          <w:noProof w:val="0"/>
          <w:lang w:val="fr-FR" w:eastAsia="x-none"/>
        </w:rPr>
        <w:t>forme</w:t>
      </w:r>
      <w:r w:rsidR="00615D5F" w:rsidRPr="00D67DD6">
        <w:rPr>
          <w:noProof w:val="0"/>
          <w:lang w:val="fr-FR" w:eastAsia="x-none"/>
        </w:rPr>
        <w:t>s</w:t>
      </w:r>
      <w:r w:rsidR="00E12BFD" w:rsidRPr="00D67DD6">
        <w:rPr>
          <w:noProof w:val="0"/>
          <w:lang w:val="fr-FR" w:eastAsia="x-none"/>
        </w:rPr>
        <w:t xml:space="preserve"> </w:t>
      </w:r>
      <w:r w:rsidR="00615D5F" w:rsidRPr="00D67DD6">
        <w:rPr>
          <w:noProof w:val="0"/>
          <w:lang w:val="fr-FR" w:eastAsia="x-none"/>
        </w:rPr>
        <w:t xml:space="preserve">provenant </w:t>
      </w:r>
      <w:r w:rsidR="000B7656" w:rsidRPr="00D67DD6">
        <w:rPr>
          <w:noProof w:val="0"/>
          <w:lang w:val="fr-FR" w:eastAsia="x-none"/>
        </w:rPr>
        <w:t>d</w:t>
      </w:r>
      <w:r w:rsidR="00CE32C5" w:rsidRPr="00D67DD6">
        <w:rPr>
          <w:noProof w:val="0"/>
          <w:lang w:val="fr-FR" w:eastAsia="x-none"/>
        </w:rPr>
        <w:t>’</w:t>
      </w:r>
      <w:r w:rsidR="00C57352" w:rsidRPr="00C57352">
        <w:rPr>
          <w:i/>
          <w:noProof w:val="0"/>
          <w:lang w:val="fr-FR" w:eastAsia="x-none"/>
        </w:rPr>
        <w:t>intellectus</w:t>
      </w:r>
      <w:r w:rsidR="00A118B9" w:rsidRPr="00D67DD6">
        <w:rPr>
          <w:i/>
          <w:noProof w:val="0"/>
          <w:lang w:val="fr-FR" w:eastAsia="x-none"/>
        </w:rPr>
        <w:t xml:space="preserve"> agens</w:t>
      </w:r>
      <w:r w:rsidR="00A118B9" w:rsidRPr="00D67DD6">
        <w:rPr>
          <w:noProof w:val="0"/>
          <w:lang w:val="fr-FR" w:eastAsia="x-none"/>
        </w:rPr>
        <w:t xml:space="preserve"> </w:t>
      </w:r>
      <w:r w:rsidR="00E12BFD" w:rsidRPr="00D67DD6">
        <w:rPr>
          <w:noProof w:val="0"/>
          <w:lang w:val="fr-FR" w:eastAsia="x-none"/>
        </w:rPr>
        <w:t xml:space="preserve">cosmique. </w:t>
      </w:r>
      <w:r w:rsidR="00A118B9" w:rsidRPr="00D67DD6">
        <w:rPr>
          <w:noProof w:val="0"/>
          <w:lang w:val="fr-FR" w:eastAsia="x-none"/>
        </w:rPr>
        <w:t>Pris au sens formel, c</w:t>
      </w:r>
      <w:r w:rsidR="00CE32C5" w:rsidRPr="00D67DD6">
        <w:rPr>
          <w:noProof w:val="0"/>
          <w:lang w:val="fr-FR" w:eastAsia="x-none"/>
        </w:rPr>
        <w:t>’</w:t>
      </w:r>
      <w:r w:rsidR="00E12BFD" w:rsidRPr="00D67DD6">
        <w:rPr>
          <w:noProof w:val="0"/>
          <w:lang w:val="fr-FR" w:eastAsia="x-none"/>
        </w:rPr>
        <w:t xml:space="preserve">est le scénario selon la procédure aristotélicienne dans </w:t>
      </w:r>
      <w:r w:rsidR="00E12BFD" w:rsidRPr="00D67DD6">
        <w:rPr>
          <w:i/>
          <w:noProof w:val="0"/>
          <w:lang w:val="fr-FR" w:eastAsia="x-none"/>
        </w:rPr>
        <w:t>De anima</w:t>
      </w:r>
      <w:r w:rsidR="00E12BFD" w:rsidRPr="00D67DD6">
        <w:rPr>
          <w:noProof w:val="0"/>
          <w:lang w:val="fr-FR" w:eastAsia="x-none"/>
        </w:rPr>
        <w:t>, mais il est utilisé pour la cogniti</w:t>
      </w:r>
      <w:r w:rsidR="00655EE6" w:rsidRPr="00D67DD6">
        <w:rPr>
          <w:noProof w:val="0"/>
          <w:lang w:val="fr-FR" w:eastAsia="x-none"/>
        </w:rPr>
        <w:t xml:space="preserve">on </w:t>
      </w:r>
      <w:r w:rsidR="004304C7" w:rsidRPr="00D67DD6">
        <w:rPr>
          <w:noProof w:val="0"/>
          <w:lang w:val="fr-FR" w:eastAsia="x-none"/>
        </w:rPr>
        <w:t xml:space="preserve">sur le plan </w:t>
      </w:r>
      <w:r w:rsidR="00655EE6" w:rsidRPr="00D67DD6">
        <w:rPr>
          <w:noProof w:val="0"/>
          <w:lang w:val="fr-FR" w:eastAsia="x-none"/>
        </w:rPr>
        <w:t xml:space="preserve">néoplatonicien. </w:t>
      </w:r>
      <w:r w:rsidR="00E12BFD" w:rsidRPr="00D67DD6">
        <w:rPr>
          <w:noProof w:val="0"/>
          <w:lang w:val="fr-FR" w:eastAsia="x-none"/>
        </w:rPr>
        <w:t xml:space="preserve">La composante supérieure de la cognition sous la forme de la quasi-forme détermine la composante réceptive, qui est donnée sous la forme de la quasi-matière. Le petit mot </w:t>
      </w:r>
      <w:r w:rsidR="00CE32C5" w:rsidRPr="00D67DD6">
        <w:rPr>
          <w:noProof w:val="0"/>
          <w:lang w:val="fr-FR" w:eastAsia="x-none"/>
        </w:rPr>
        <w:t>« </w:t>
      </w:r>
      <w:r w:rsidR="00E12BFD" w:rsidRPr="00D67DD6">
        <w:rPr>
          <w:i/>
          <w:noProof w:val="0"/>
          <w:lang w:val="fr-FR" w:eastAsia="x-none"/>
        </w:rPr>
        <w:t>quasi</w:t>
      </w:r>
      <w:r w:rsidR="00CE32C5" w:rsidRPr="00D67DD6">
        <w:rPr>
          <w:noProof w:val="0"/>
          <w:lang w:val="fr-FR" w:eastAsia="x-none"/>
        </w:rPr>
        <w:t> »</w:t>
      </w:r>
      <w:r w:rsidR="00E12BFD" w:rsidRPr="00D67DD6">
        <w:rPr>
          <w:noProof w:val="0"/>
          <w:lang w:val="fr-FR" w:eastAsia="x-none"/>
        </w:rPr>
        <w:t xml:space="preserve"> </w:t>
      </w:r>
      <w:r w:rsidR="003F0C1B" w:rsidRPr="00D67DD6">
        <w:rPr>
          <w:noProof w:val="0"/>
          <w:lang w:val="fr-FR" w:eastAsia="x-none"/>
        </w:rPr>
        <w:t>possède</w:t>
      </w:r>
      <w:r w:rsidR="00E12BFD" w:rsidRPr="00D67DD6">
        <w:rPr>
          <w:noProof w:val="0"/>
          <w:lang w:val="fr-FR" w:eastAsia="x-none"/>
        </w:rPr>
        <w:t xml:space="preserve"> une signification centrale dans le schéma entier de la détermination de l</w:t>
      </w:r>
      <w:r w:rsidR="00CE32C5" w:rsidRPr="00D67DD6">
        <w:rPr>
          <w:noProof w:val="0"/>
          <w:lang w:val="fr-FR" w:eastAsia="x-none"/>
        </w:rPr>
        <w:t>’</w:t>
      </w:r>
      <w:r w:rsidR="00E12BFD" w:rsidRPr="00D67DD6">
        <w:rPr>
          <w:noProof w:val="0"/>
          <w:lang w:val="fr-FR" w:eastAsia="x-none"/>
        </w:rPr>
        <w:t>intellec</w:t>
      </w:r>
      <w:r w:rsidR="003F0C1B" w:rsidRPr="00D67DD6">
        <w:rPr>
          <w:noProof w:val="0"/>
          <w:lang w:val="fr-FR" w:eastAsia="x-none"/>
        </w:rPr>
        <w:t xml:space="preserve">t. </w:t>
      </w:r>
      <w:r w:rsidR="00E12BFD" w:rsidRPr="00D67DD6">
        <w:rPr>
          <w:noProof w:val="0"/>
          <w:lang w:val="fr-FR" w:eastAsia="x-none"/>
        </w:rPr>
        <w:t>Averro</w:t>
      </w:r>
      <w:r w:rsidR="003F0C1B" w:rsidRPr="00D67DD6">
        <w:rPr>
          <w:noProof w:val="0"/>
          <w:lang w:val="fr-FR" w:eastAsia="x-none"/>
        </w:rPr>
        <w:t>è</w:t>
      </w:r>
      <w:r w:rsidR="00E12BFD" w:rsidRPr="00D67DD6">
        <w:rPr>
          <w:noProof w:val="0"/>
          <w:lang w:val="fr-FR" w:eastAsia="x-none"/>
        </w:rPr>
        <w:t xml:space="preserve">s </w:t>
      </w:r>
      <w:r w:rsidR="003F0C1B" w:rsidRPr="00D67DD6">
        <w:rPr>
          <w:noProof w:val="0"/>
          <w:lang w:val="fr-FR" w:eastAsia="x-none"/>
        </w:rPr>
        <w:t>l’</w:t>
      </w:r>
      <w:r w:rsidR="00E12BFD" w:rsidRPr="00D67DD6">
        <w:rPr>
          <w:noProof w:val="0"/>
          <w:lang w:val="fr-FR" w:eastAsia="x-none"/>
        </w:rPr>
        <w:t>a compris correctement contre Themistius et contre Alexandre (ch.</w:t>
      </w:r>
      <w:r w:rsidR="00CE32C5" w:rsidRPr="00D67DD6">
        <w:rPr>
          <w:noProof w:val="0"/>
          <w:lang w:val="fr-FR" w:eastAsia="x-none"/>
        </w:rPr>
        <w:t> </w:t>
      </w:r>
      <w:r w:rsidR="00E12BFD" w:rsidRPr="00D67DD6">
        <w:rPr>
          <w:noProof w:val="0"/>
          <w:lang w:val="fr-FR" w:eastAsia="x-none"/>
        </w:rPr>
        <w:t>2</w:t>
      </w:r>
      <w:r w:rsidR="00856F70" w:rsidRPr="00D67DD6">
        <w:rPr>
          <w:noProof w:val="0"/>
          <w:lang w:val="fr-FR" w:eastAsia="x-none"/>
        </w:rPr>
        <w:t>.4.3). La nouvelle position d</w:t>
      </w:r>
      <w:r w:rsidR="00CE32C5" w:rsidRPr="00D67DD6">
        <w:rPr>
          <w:noProof w:val="0"/>
          <w:lang w:val="fr-FR" w:eastAsia="x-none"/>
        </w:rPr>
        <w:t>’</w:t>
      </w:r>
      <w:r w:rsidR="00C57352" w:rsidRPr="00C57352">
        <w:rPr>
          <w:i/>
          <w:noProof w:val="0"/>
          <w:lang w:val="fr-FR" w:eastAsia="x-none"/>
        </w:rPr>
        <w:t>intellectus</w:t>
      </w:r>
      <w:r w:rsidR="00E12BFD" w:rsidRPr="00D67DD6">
        <w:rPr>
          <w:i/>
          <w:noProof w:val="0"/>
          <w:lang w:val="fr-FR" w:eastAsia="x-none"/>
        </w:rPr>
        <w:t xml:space="preserve"> in effectu</w:t>
      </w:r>
      <w:r w:rsidR="00E12BFD" w:rsidRPr="00D67DD6">
        <w:rPr>
          <w:noProof w:val="0"/>
          <w:lang w:val="fr-FR" w:eastAsia="x-none"/>
        </w:rPr>
        <w:t xml:space="preserve"> a été actualisée par </w:t>
      </w:r>
      <w:r w:rsidR="00962E76" w:rsidRPr="00872341">
        <w:rPr>
          <w:noProof w:val="0"/>
          <w:lang w:val="fr-FR" w:eastAsia="x-none"/>
        </w:rPr>
        <w:t>illuminatio</w:t>
      </w:r>
      <w:r w:rsidR="00E12BFD" w:rsidRPr="00872341">
        <w:rPr>
          <w:noProof w:val="0"/>
          <w:lang w:val="fr-FR" w:eastAsia="x-none"/>
        </w:rPr>
        <w:t>n</w:t>
      </w:r>
      <w:r w:rsidR="00E12BFD" w:rsidRPr="00D67DD6">
        <w:rPr>
          <w:noProof w:val="0"/>
          <w:lang w:val="fr-FR" w:eastAsia="x-none"/>
        </w:rPr>
        <w:t>. Il confirme que l</w:t>
      </w:r>
      <w:r w:rsidR="00CE32C5" w:rsidRPr="00D67DD6">
        <w:rPr>
          <w:noProof w:val="0"/>
          <w:lang w:val="fr-FR" w:eastAsia="x-none"/>
        </w:rPr>
        <w:t>’</w:t>
      </w:r>
      <w:r w:rsidR="00E12BFD" w:rsidRPr="00D67DD6">
        <w:rPr>
          <w:noProof w:val="0"/>
          <w:lang w:val="fr-FR" w:eastAsia="x-none"/>
        </w:rPr>
        <w:t xml:space="preserve">actualisation </w:t>
      </w:r>
      <w:r w:rsidR="00C57352">
        <w:rPr>
          <w:noProof w:val="0"/>
          <w:lang w:val="fr-FR" w:eastAsia="x-none"/>
        </w:rPr>
        <w:t>d’</w:t>
      </w:r>
      <w:r w:rsidR="00C57352" w:rsidRPr="00C57352">
        <w:rPr>
          <w:i/>
          <w:noProof w:val="0"/>
          <w:lang w:val="fr-FR" w:eastAsia="x-none"/>
        </w:rPr>
        <w:t>intellectus</w:t>
      </w:r>
      <w:r w:rsidR="00E12BFD" w:rsidRPr="00D67DD6">
        <w:rPr>
          <w:i/>
          <w:noProof w:val="0"/>
          <w:lang w:val="fr-FR" w:eastAsia="x-none"/>
        </w:rPr>
        <w:t xml:space="preserve"> possibilis</w:t>
      </w:r>
      <w:r w:rsidR="00E12BFD" w:rsidRPr="00D67DD6">
        <w:rPr>
          <w:noProof w:val="0"/>
          <w:lang w:val="fr-FR" w:eastAsia="x-none"/>
        </w:rPr>
        <w:t xml:space="preserve"> dérive </w:t>
      </w:r>
      <w:r w:rsidR="00872341">
        <w:rPr>
          <w:noProof w:val="0"/>
          <w:lang w:val="fr-FR"/>
        </w:rPr>
        <w:t>d</w:t>
      </w:r>
      <w:r w:rsidR="00872341">
        <w:rPr>
          <w:rFonts w:cs="Calibri"/>
          <w:noProof w:val="0"/>
          <w:lang w:val="fr-FR"/>
        </w:rPr>
        <w:t>′</w:t>
      </w:r>
      <w:r w:rsidR="00872341" w:rsidRPr="00962E76">
        <w:rPr>
          <w:i/>
          <w:noProof w:val="0"/>
          <w:lang w:val="fr-FR"/>
        </w:rPr>
        <w:t>illuminatio</w:t>
      </w:r>
      <w:r w:rsidR="00E12BFD" w:rsidRPr="00D67DD6">
        <w:rPr>
          <w:noProof w:val="0"/>
          <w:lang w:val="fr-FR" w:eastAsia="x-none"/>
        </w:rPr>
        <w:t xml:space="preserve"> provenant </w:t>
      </w:r>
      <w:r w:rsidR="00AC1CE8" w:rsidRPr="00D67DD6">
        <w:rPr>
          <w:noProof w:val="0"/>
          <w:lang w:val="fr-FR" w:eastAsia="x-none"/>
        </w:rPr>
        <w:t xml:space="preserve">directement </w:t>
      </w:r>
      <w:r w:rsidR="00E12BFD" w:rsidRPr="00D67DD6">
        <w:rPr>
          <w:noProof w:val="0"/>
          <w:lang w:val="fr-FR" w:eastAsia="x-none"/>
        </w:rPr>
        <w:t xml:space="preserve">du monde </w:t>
      </w:r>
      <w:r w:rsidR="00CB1B32" w:rsidRPr="00D67DD6">
        <w:rPr>
          <w:noProof w:val="0"/>
          <w:lang w:val="fr-FR" w:eastAsia="x-none"/>
        </w:rPr>
        <w:t xml:space="preserve">fait </w:t>
      </w:r>
      <w:r w:rsidR="00E12BFD" w:rsidRPr="00D67DD6">
        <w:rPr>
          <w:noProof w:val="0"/>
          <w:lang w:val="fr-FR" w:eastAsia="x-none"/>
        </w:rPr>
        <w:t xml:space="preserve">des formes autonomes. </w:t>
      </w:r>
      <w:r w:rsidR="00AC1CE8" w:rsidRPr="00D67DD6">
        <w:rPr>
          <w:noProof w:val="0"/>
          <w:lang w:val="fr-FR" w:eastAsia="x-none"/>
        </w:rPr>
        <w:t>Il est donc vrai que la connaissance individuelle de l</w:t>
      </w:r>
      <w:r w:rsidR="00A7230D" w:rsidRPr="00D67DD6">
        <w:rPr>
          <w:noProof w:val="0"/>
          <w:lang w:val="fr-FR" w:eastAsia="x-none"/>
        </w:rPr>
        <w:t>’</w:t>
      </w:r>
      <w:r w:rsidR="00AC1CE8" w:rsidRPr="00D67DD6">
        <w:rPr>
          <w:noProof w:val="0"/>
          <w:lang w:val="fr-FR" w:eastAsia="x-none"/>
        </w:rPr>
        <w:t xml:space="preserve">âme </w:t>
      </w:r>
      <w:r w:rsidR="00CB6790" w:rsidRPr="00D67DD6">
        <w:rPr>
          <w:noProof w:val="0"/>
          <w:lang w:val="fr-FR" w:eastAsia="x-none"/>
        </w:rPr>
        <w:t>est éclairée par la lumière d</w:t>
      </w:r>
      <w:r w:rsidR="00A7230D" w:rsidRPr="00D67DD6">
        <w:rPr>
          <w:noProof w:val="0"/>
          <w:lang w:val="fr-FR" w:eastAsia="x-none"/>
        </w:rPr>
        <w:t>’</w:t>
      </w:r>
      <w:r w:rsidR="00C57352" w:rsidRPr="00C57352">
        <w:rPr>
          <w:i/>
          <w:noProof w:val="0"/>
          <w:lang w:val="fr-FR" w:eastAsia="x-none"/>
        </w:rPr>
        <w:t>intellectus</w:t>
      </w:r>
      <w:r w:rsidR="00AC1CE8" w:rsidRPr="00D67DD6">
        <w:rPr>
          <w:i/>
          <w:noProof w:val="0"/>
          <w:lang w:val="fr-FR" w:eastAsia="x-none"/>
        </w:rPr>
        <w:t xml:space="preserve"> agens</w:t>
      </w:r>
      <w:r w:rsidR="00AC1CE8" w:rsidRPr="00D67DD6">
        <w:rPr>
          <w:noProof w:val="0"/>
          <w:lang w:val="fr-FR" w:eastAsia="x-none"/>
        </w:rPr>
        <w:t xml:space="preserve"> cosmique et </w:t>
      </w:r>
      <w:r w:rsidR="00FB7B16" w:rsidRPr="00D67DD6">
        <w:rPr>
          <w:noProof w:val="0"/>
          <w:lang w:val="fr-FR" w:eastAsia="x-none"/>
        </w:rPr>
        <w:t xml:space="preserve">séparé, qui agit à travers </w:t>
      </w:r>
      <w:r w:rsidR="00C57352" w:rsidRPr="00C57352">
        <w:rPr>
          <w:i/>
          <w:noProof w:val="0"/>
          <w:lang w:val="fr-FR" w:eastAsia="x-none"/>
        </w:rPr>
        <w:t>intellectus</w:t>
      </w:r>
      <w:r w:rsidR="00AC1CE8" w:rsidRPr="00D67DD6">
        <w:rPr>
          <w:i/>
          <w:noProof w:val="0"/>
          <w:lang w:val="fr-FR" w:eastAsia="x-none"/>
        </w:rPr>
        <w:t xml:space="preserve"> adeptus</w:t>
      </w:r>
      <w:r w:rsidR="00AC1CE8" w:rsidRPr="00D67DD6">
        <w:rPr>
          <w:noProof w:val="0"/>
          <w:lang w:val="fr-FR" w:eastAsia="x-none"/>
        </w:rPr>
        <w:t xml:space="preserve"> humain. Ce dernier se réalise en tant que forme hypostatique directement à partir de l</w:t>
      </w:r>
      <w:r w:rsidR="00A7230D" w:rsidRPr="00D67DD6">
        <w:rPr>
          <w:noProof w:val="0"/>
          <w:lang w:val="fr-FR" w:eastAsia="x-none"/>
        </w:rPr>
        <w:t>’</w:t>
      </w:r>
      <w:r w:rsidR="00AC1CE8" w:rsidRPr="00D67DD6">
        <w:rPr>
          <w:noProof w:val="0"/>
          <w:lang w:val="fr-FR" w:eastAsia="x-none"/>
        </w:rPr>
        <w:t>intellect cosmique actif. La forme cosmique est d</w:t>
      </w:r>
      <w:r w:rsidR="00A7230D" w:rsidRPr="00D67DD6">
        <w:rPr>
          <w:noProof w:val="0"/>
          <w:lang w:val="fr-FR" w:eastAsia="x-none"/>
        </w:rPr>
        <w:t>’</w:t>
      </w:r>
      <w:r w:rsidR="00AC1CE8" w:rsidRPr="00D67DD6">
        <w:rPr>
          <w:noProof w:val="0"/>
          <w:lang w:val="fr-FR" w:eastAsia="x-none"/>
        </w:rPr>
        <w:t>abord acceptée aux étages supérieurs de l</w:t>
      </w:r>
      <w:r w:rsidR="00A7230D" w:rsidRPr="00D67DD6">
        <w:rPr>
          <w:noProof w:val="0"/>
          <w:lang w:val="fr-FR" w:eastAsia="x-none"/>
        </w:rPr>
        <w:t>’</w:t>
      </w:r>
      <w:r w:rsidR="00AC1CE8" w:rsidRPr="00D67DD6">
        <w:rPr>
          <w:noProof w:val="0"/>
          <w:lang w:val="fr-FR" w:eastAsia="x-none"/>
        </w:rPr>
        <w:t>intellect humain (</w:t>
      </w:r>
      <w:r w:rsidR="00C57352" w:rsidRPr="00C57352">
        <w:rPr>
          <w:i/>
          <w:noProof w:val="0"/>
          <w:lang w:val="fr-FR" w:eastAsia="x-none"/>
        </w:rPr>
        <w:t>intellectus</w:t>
      </w:r>
      <w:r w:rsidR="00AC1CE8" w:rsidRPr="00D67DD6">
        <w:rPr>
          <w:i/>
          <w:noProof w:val="0"/>
          <w:lang w:val="fr-FR" w:eastAsia="x-none"/>
        </w:rPr>
        <w:t xml:space="preserve"> adeptus</w:t>
      </w:r>
      <w:r w:rsidR="00AC1CE8" w:rsidRPr="00D67DD6">
        <w:rPr>
          <w:noProof w:val="0"/>
          <w:lang w:val="fr-FR" w:eastAsia="x-none"/>
        </w:rPr>
        <w:t>). Elle est directement reliée à l</w:t>
      </w:r>
      <w:r w:rsidR="00A7230D" w:rsidRPr="00D67DD6">
        <w:rPr>
          <w:noProof w:val="0"/>
          <w:lang w:val="fr-FR" w:eastAsia="x-none"/>
        </w:rPr>
        <w:t>’</w:t>
      </w:r>
      <w:r w:rsidR="00C57352" w:rsidRPr="00C57352">
        <w:rPr>
          <w:i/>
          <w:noProof w:val="0"/>
          <w:lang w:val="fr-FR" w:eastAsia="x-none"/>
        </w:rPr>
        <w:t>intellectus</w:t>
      </w:r>
      <w:r w:rsidR="00AC1CE8" w:rsidRPr="00D67DD6">
        <w:rPr>
          <w:i/>
          <w:noProof w:val="0"/>
          <w:lang w:val="fr-FR" w:eastAsia="x-none"/>
        </w:rPr>
        <w:t xml:space="preserve"> agens</w:t>
      </w:r>
      <w:r w:rsidR="002D2D2F">
        <w:rPr>
          <w:noProof w:val="0"/>
          <w:lang w:val="fr-FR" w:eastAsia="x-none"/>
        </w:rPr>
        <w:t xml:space="preserve"> autonome. Ce </w:t>
      </w:r>
      <w:r w:rsidR="00C57352" w:rsidRPr="00C57352">
        <w:rPr>
          <w:i/>
          <w:noProof w:val="0"/>
          <w:lang w:val="fr-FR" w:eastAsia="x-none"/>
        </w:rPr>
        <w:t>intellectus</w:t>
      </w:r>
      <w:r w:rsidR="00AC1CE8" w:rsidRPr="00D67DD6">
        <w:rPr>
          <w:i/>
          <w:noProof w:val="0"/>
          <w:lang w:val="fr-FR" w:eastAsia="x-none"/>
        </w:rPr>
        <w:t xml:space="preserve"> adeptus</w:t>
      </w:r>
      <w:r w:rsidR="00AC1CE8" w:rsidRPr="00D67DD6">
        <w:rPr>
          <w:noProof w:val="0"/>
          <w:lang w:val="fr-FR" w:eastAsia="x-none"/>
        </w:rPr>
        <w:t xml:space="preserve"> ainsi actualisé agit comme une forme hypostatique active par rapport à l</w:t>
      </w:r>
      <w:r w:rsidR="00A7230D" w:rsidRPr="00D67DD6">
        <w:rPr>
          <w:noProof w:val="0"/>
          <w:lang w:val="fr-FR" w:eastAsia="x-none"/>
        </w:rPr>
        <w:t>’</w:t>
      </w:r>
      <w:r w:rsidR="00C57352" w:rsidRPr="00C57352">
        <w:rPr>
          <w:i/>
          <w:noProof w:val="0"/>
          <w:lang w:val="fr-FR" w:eastAsia="x-none"/>
        </w:rPr>
        <w:t>intellectus</w:t>
      </w:r>
      <w:r w:rsidR="00AC1CE8" w:rsidRPr="00D67DD6">
        <w:rPr>
          <w:i/>
          <w:noProof w:val="0"/>
          <w:lang w:val="fr-FR" w:eastAsia="x-none"/>
        </w:rPr>
        <w:t xml:space="preserve"> possibilis</w:t>
      </w:r>
      <w:r w:rsidR="00AC1CE8" w:rsidRPr="00D67DD6">
        <w:rPr>
          <w:noProof w:val="0"/>
          <w:lang w:val="fr-FR" w:eastAsia="x-none"/>
        </w:rPr>
        <w:t xml:space="preserve"> réceptif. Ce dernier est actualisé d</w:t>
      </w:r>
      <w:r w:rsidR="00A7230D" w:rsidRPr="00D67DD6">
        <w:rPr>
          <w:noProof w:val="0"/>
          <w:lang w:val="fr-FR" w:eastAsia="x-none"/>
        </w:rPr>
        <w:t>’</w:t>
      </w:r>
      <w:r w:rsidR="00AC1CE8" w:rsidRPr="00D67DD6">
        <w:rPr>
          <w:noProof w:val="0"/>
          <w:lang w:val="fr-FR" w:eastAsia="x-none"/>
        </w:rPr>
        <w:t>une manière nouvelle</w:t>
      </w:r>
      <w:r w:rsidR="003C6D3E" w:rsidRPr="00D67DD6">
        <w:rPr>
          <w:noProof w:val="0"/>
          <w:lang w:val="fr-FR" w:eastAsia="x-none"/>
        </w:rPr>
        <w:t>. Auparavant, il reconnaissait les formes immatérielles par abstraction, c</w:t>
      </w:r>
      <w:r w:rsidR="00A7230D" w:rsidRPr="00D67DD6">
        <w:rPr>
          <w:noProof w:val="0"/>
          <w:lang w:val="fr-FR" w:eastAsia="x-none"/>
        </w:rPr>
        <w:t>’</w:t>
      </w:r>
      <w:r w:rsidR="003C6D3E" w:rsidRPr="00D67DD6">
        <w:rPr>
          <w:noProof w:val="0"/>
          <w:lang w:val="fr-FR" w:eastAsia="x-none"/>
        </w:rPr>
        <w:t xml:space="preserve">est-à-dire à partir des sens et du monde matériel. </w:t>
      </w:r>
      <w:r w:rsidR="002D2D2F">
        <w:rPr>
          <w:noProof w:val="0"/>
          <w:lang w:val="fr-FR" w:eastAsia="x-none"/>
        </w:rPr>
        <w:t xml:space="preserve">Ce </w:t>
      </w:r>
      <w:r w:rsidR="00C57352" w:rsidRPr="00C57352">
        <w:rPr>
          <w:i/>
          <w:noProof w:val="0"/>
          <w:lang w:val="fr-FR" w:eastAsia="x-none"/>
        </w:rPr>
        <w:t>intellectus</w:t>
      </w:r>
      <w:r w:rsidR="003F0C1B" w:rsidRPr="00D67DD6">
        <w:rPr>
          <w:i/>
          <w:noProof w:val="0"/>
          <w:lang w:val="fr-FR" w:eastAsia="x-none"/>
        </w:rPr>
        <w:t xml:space="preserve"> in effectu</w:t>
      </w:r>
      <w:r w:rsidR="003F0C1B" w:rsidRPr="00D67DD6">
        <w:rPr>
          <w:noProof w:val="0"/>
          <w:lang w:val="fr-FR" w:eastAsia="x-none"/>
        </w:rPr>
        <w:t xml:space="preserve"> garde la position centrale, car il est actualisé d’en haut (la première substance immatérielle) et d’en bas (la </w:t>
      </w:r>
      <w:r w:rsidR="00837027" w:rsidRPr="00D67DD6">
        <w:rPr>
          <w:noProof w:val="0"/>
          <w:lang w:val="fr-FR" w:eastAsia="x-none"/>
        </w:rPr>
        <w:t xml:space="preserve">première substance matérielle). </w:t>
      </w:r>
      <w:r w:rsidR="002D2D2F">
        <w:rPr>
          <w:noProof w:val="0"/>
          <w:lang w:val="fr-FR" w:eastAsia="x-none"/>
        </w:rPr>
        <w:t xml:space="preserve">Ce </w:t>
      </w:r>
      <w:r w:rsidR="00C57352" w:rsidRPr="00C57352">
        <w:rPr>
          <w:i/>
          <w:noProof w:val="0"/>
          <w:lang w:val="fr-FR" w:eastAsia="x-none"/>
        </w:rPr>
        <w:t>intellectus</w:t>
      </w:r>
      <w:r w:rsidR="003B4E60" w:rsidRPr="00D67DD6">
        <w:rPr>
          <w:i/>
          <w:noProof w:val="0"/>
          <w:lang w:val="fr-FR" w:eastAsia="x-none"/>
        </w:rPr>
        <w:t xml:space="preserve"> possibilis</w:t>
      </w:r>
      <w:r w:rsidR="003B4E60" w:rsidRPr="00D67DD6">
        <w:rPr>
          <w:noProof w:val="0"/>
          <w:lang w:val="fr-FR" w:eastAsia="x-none"/>
        </w:rPr>
        <w:t xml:space="preserve"> réceptif reconnaît dans l’acte d’illumination les formes supérieures</w:t>
      </w:r>
      <w:r w:rsidR="00F741E3" w:rsidRPr="00D67DD6">
        <w:rPr>
          <w:noProof w:val="0"/>
          <w:lang w:val="fr-FR" w:eastAsia="x-none"/>
        </w:rPr>
        <w:t xml:space="preserve"> qui existent </w:t>
      </w:r>
      <w:r w:rsidR="003B4E60" w:rsidRPr="00D67DD6">
        <w:rPr>
          <w:noProof w:val="0"/>
          <w:lang w:val="fr-FR" w:eastAsia="x-none"/>
        </w:rPr>
        <w:t xml:space="preserve">en </w:t>
      </w:r>
      <w:r w:rsidR="003B4E60" w:rsidRPr="00D67DD6">
        <w:rPr>
          <w:noProof w:val="0"/>
          <w:lang w:val="fr-FR" w:eastAsia="x-none"/>
        </w:rPr>
        <w:lastRenderedPageBreak/>
        <w:t>dehors de la matière</w:t>
      </w:r>
      <w:r w:rsidR="00F741E3" w:rsidRPr="00D67DD6">
        <w:rPr>
          <w:noProof w:val="0"/>
          <w:lang w:val="fr-FR" w:eastAsia="x-none"/>
        </w:rPr>
        <w:t>. L</w:t>
      </w:r>
      <w:r w:rsidR="004A614D" w:rsidRPr="00D67DD6">
        <w:rPr>
          <w:noProof w:val="0"/>
          <w:lang w:val="fr-FR" w:eastAsia="x-none"/>
        </w:rPr>
        <w:t>a cognition faite par l</w:t>
      </w:r>
      <w:r w:rsidR="00F741E3" w:rsidRPr="00D67DD6">
        <w:rPr>
          <w:noProof w:val="0"/>
          <w:lang w:val="fr-FR" w:eastAsia="x-none"/>
        </w:rPr>
        <w:t xml:space="preserve">’intellect </w:t>
      </w:r>
      <w:r w:rsidR="00480927" w:rsidRPr="00D67DD6">
        <w:rPr>
          <w:noProof w:val="0"/>
          <w:lang w:val="fr-FR" w:eastAsia="x-none"/>
        </w:rPr>
        <w:t xml:space="preserve">ainsi illuminé </w:t>
      </w:r>
      <w:r w:rsidR="00F741E3" w:rsidRPr="00D67DD6">
        <w:rPr>
          <w:noProof w:val="0"/>
          <w:lang w:val="fr-FR" w:eastAsia="x-none"/>
        </w:rPr>
        <w:t xml:space="preserve">est </w:t>
      </w:r>
      <w:r w:rsidR="003B4E60" w:rsidRPr="00D67DD6">
        <w:rPr>
          <w:noProof w:val="0"/>
          <w:lang w:val="fr-FR" w:eastAsia="x-none"/>
        </w:rPr>
        <w:t xml:space="preserve">principalement </w:t>
      </w:r>
      <w:r w:rsidR="00582391" w:rsidRPr="00D67DD6">
        <w:rPr>
          <w:noProof w:val="0"/>
          <w:lang w:val="fr-FR" w:eastAsia="x-none"/>
        </w:rPr>
        <w:t xml:space="preserve">actualisée </w:t>
      </w:r>
      <w:r w:rsidR="003B4E60" w:rsidRPr="00D67DD6">
        <w:rPr>
          <w:noProof w:val="0"/>
          <w:lang w:val="fr-FR" w:eastAsia="x-none"/>
        </w:rPr>
        <w:t xml:space="preserve">par-derrière, c’est-à-dire à partir du monde des formes cosmiques autonomes comme les premières substances immatérielles. Alfarabi défend le modèle de la cognition comme illumination en même temps que l’abstraction aristotélicienne. Les deux directions de la cognition, qui sont données par l’abstraction aristotélicienne et </w:t>
      </w:r>
      <w:r w:rsidR="00962E76" w:rsidRPr="00872341">
        <w:rPr>
          <w:noProof w:val="0"/>
          <w:lang w:val="fr-FR" w:eastAsia="x-none"/>
        </w:rPr>
        <w:t>illuminatio</w:t>
      </w:r>
      <w:r w:rsidR="003B4E60" w:rsidRPr="00872341">
        <w:rPr>
          <w:noProof w:val="0"/>
          <w:lang w:val="fr-FR" w:eastAsia="x-none"/>
        </w:rPr>
        <w:t>n</w:t>
      </w:r>
      <w:r w:rsidR="003B4E60" w:rsidRPr="00D67DD6">
        <w:rPr>
          <w:noProof w:val="0"/>
          <w:lang w:val="fr-FR" w:eastAsia="x-none"/>
        </w:rPr>
        <w:t xml:space="preserve"> néoplatonicienne, complètent </w:t>
      </w:r>
      <w:r w:rsidR="00F741E3" w:rsidRPr="00D67DD6">
        <w:rPr>
          <w:noProof w:val="0"/>
          <w:lang w:val="fr-FR" w:eastAsia="x-none"/>
        </w:rPr>
        <w:t>l</w:t>
      </w:r>
      <w:r w:rsidR="003B4E60" w:rsidRPr="00D67DD6">
        <w:rPr>
          <w:noProof w:val="0"/>
          <w:lang w:val="fr-FR" w:eastAsia="x-none"/>
        </w:rPr>
        <w:t>’actualisation</w:t>
      </w:r>
      <w:r w:rsidR="00F741E3" w:rsidRPr="00D67DD6">
        <w:rPr>
          <w:noProof w:val="0"/>
          <w:lang w:val="fr-FR" w:eastAsia="x-none"/>
        </w:rPr>
        <w:t xml:space="preserve"> de la connaissance</w:t>
      </w:r>
      <w:r w:rsidR="003B4E60" w:rsidRPr="00D67DD6">
        <w:rPr>
          <w:noProof w:val="0"/>
          <w:lang w:val="fr-FR" w:eastAsia="x-none"/>
        </w:rPr>
        <w:t xml:space="preserve">. L’actualisation dans le mode </w:t>
      </w:r>
      <w:r w:rsidR="00C57352">
        <w:rPr>
          <w:noProof w:val="0"/>
          <w:lang w:val="fr-FR" w:eastAsia="x-none"/>
        </w:rPr>
        <w:t>d’</w:t>
      </w:r>
      <w:r w:rsidR="00C57352" w:rsidRPr="00C57352">
        <w:rPr>
          <w:i/>
          <w:noProof w:val="0"/>
          <w:lang w:val="fr-FR" w:eastAsia="x-none"/>
        </w:rPr>
        <w:t>intellectus</w:t>
      </w:r>
      <w:r w:rsidR="003B4E60" w:rsidRPr="00D67DD6">
        <w:rPr>
          <w:i/>
          <w:noProof w:val="0"/>
          <w:lang w:val="fr-FR" w:eastAsia="x-none"/>
        </w:rPr>
        <w:t xml:space="preserve"> in effectu</w:t>
      </w:r>
      <w:r w:rsidR="003B4E60" w:rsidRPr="00D67DD6">
        <w:rPr>
          <w:noProof w:val="0"/>
          <w:lang w:val="fr-FR" w:eastAsia="x-none"/>
        </w:rPr>
        <w:t xml:space="preserve"> peut se faire de deux façons</w:t>
      </w:r>
      <w:r w:rsidR="00CE32C5" w:rsidRPr="00D67DD6">
        <w:rPr>
          <w:noProof w:val="0"/>
          <w:lang w:val="fr-FR" w:eastAsia="x-none"/>
        </w:rPr>
        <w:t> </w:t>
      </w:r>
      <w:r w:rsidR="003B4E60" w:rsidRPr="00D67DD6">
        <w:rPr>
          <w:noProof w:val="0"/>
          <w:lang w:val="fr-FR" w:eastAsia="x-none"/>
        </w:rPr>
        <w:t xml:space="preserve">: d’une part, par </w:t>
      </w:r>
      <w:r w:rsidR="00962E76" w:rsidRPr="00872341">
        <w:rPr>
          <w:noProof w:val="0"/>
          <w:lang w:val="fr-FR" w:eastAsia="x-none"/>
        </w:rPr>
        <w:t>illuminatio</w:t>
      </w:r>
      <w:r w:rsidR="003B4E60" w:rsidRPr="00872341">
        <w:rPr>
          <w:noProof w:val="0"/>
          <w:lang w:val="fr-FR" w:eastAsia="x-none"/>
        </w:rPr>
        <w:t>n</w:t>
      </w:r>
      <w:r w:rsidR="003B4E60" w:rsidRPr="00D67DD6">
        <w:rPr>
          <w:noProof w:val="0"/>
          <w:lang w:val="fr-FR" w:eastAsia="x-none"/>
        </w:rPr>
        <w:t xml:space="preserve"> néoplatonicienne donnée par l’intellect acquis, qui est actualisé par l’intellect cosmique et contemple directement les formes </w:t>
      </w:r>
      <w:r w:rsidR="002D2D2F">
        <w:rPr>
          <w:noProof w:val="0"/>
          <w:lang w:val="fr-FR" w:eastAsia="x-none"/>
        </w:rPr>
        <w:t xml:space="preserve">intelligibles ; d’autre part, </w:t>
      </w:r>
      <w:r w:rsidR="00C57352" w:rsidRPr="00C57352">
        <w:rPr>
          <w:i/>
          <w:noProof w:val="0"/>
          <w:lang w:val="fr-FR" w:eastAsia="x-none"/>
        </w:rPr>
        <w:t>intellectus</w:t>
      </w:r>
      <w:r w:rsidR="003B4E60" w:rsidRPr="00D67DD6">
        <w:rPr>
          <w:i/>
          <w:noProof w:val="0"/>
          <w:lang w:val="fr-FR" w:eastAsia="x-none"/>
        </w:rPr>
        <w:t xml:space="preserve"> in effectu</w:t>
      </w:r>
      <w:r w:rsidR="003B4E60" w:rsidRPr="00D67DD6">
        <w:rPr>
          <w:noProof w:val="0"/>
          <w:lang w:val="fr-FR" w:eastAsia="x-none"/>
        </w:rPr>
        <w:t xml:space="preserve"> est actualisé par l’abstraction aristotélicienne, qui prend naissance dans l’</w:t>
      </w:r>
      <w:r w:rsidR="00095CDD" w:rsidRPr="00D67DD6">
        <w:rPr>
          <w:noProof w:val="0"/>
          <w:lang w:val="fr-FR" w:eastAsia="x-none"/>
        </w:rPr>
        <w:t>actualisation</w:t>
      </w:r>
      <w:r w:rsidR="003B4E60" w:rsidRPr="00D67DD6">
        <w:rPr>
          <w:noProof w:val="0"/>
          <w:lang w:val="fr-FR" w:eastAsia="x-none"/>
        </w:rPr>
        <w:t xml:space="preserve"> de face, c’est-à-dire à partir de la première substance actuelle sensuellement connue. Cette première substanc</w:t>
      </w:r>
      <w:r w:rsidR="002D2D2F">
        <w:rPr>
          <w:noProof w:val="0"/>
          <w:lang w:val="fr-FR" w:eastAsia="x-none"/>
        </w:rPr>
        <w:t xml:space="preserve">e hylémorphique est reçue par </w:t>
      </w:r>
      <w:r w:rsidR="00C57352" w:rsidRPr="00C57352">
        <w:rPr>
          <w:i/>
          <w:noProof w:val="0"/>
          <w:lang w:val="fr-FR" w:eastAsia="x-none"/>
        </w:rPr>
        <w:t>intellectus</w:t>
      </w:r>
      <w:r w:rsidR="003B4E60" w:rsidRPr="00D67DD6">
        <w:rPr>
          <w:i/>
          <w:noProof w:val="0"/>
          <w:lang w:val="fr-FR" w:eastAsia="x-none"/>
        </w:rPr>
        <w:t xml:space="preserve"> in potencia</w:t>
      </w:r>
      <w:r w:rsidR="003B4E60" w:rsidRPr="00D67DD6">
        <w:rPr>
          <w:noProof w:val="0"/>
          <w:lang w:val="fr-FR" w:eastAsia="x-none"/>
        </w:rPr>
        <w:t>, passif et vide. L’aristotélicien Alfarabi retient l’</w:t>
      </w:r>
      <w:r w:rsidR="00095CDD" w:rsidRPr="00D67DD6">
        <w:rPr>
          <w:noProof w:val="0"/>
          <w:lang w:val="fr-FR" w:eastAsia="x-none"/>
        </w:rPr>
        <w:t>actualisation</w:t>
      </w:r>
      <w:r w:rsidR="003B4E60" w:rsidRPr="00D67DD6">
        <w:rPr>
          <w:noProof w:val="0"/>
          <w:lang w:val="fr-FR" w:eastAsia="x-none"/>
        </w:rPr>
        <w:t xml:space="preserve"> primaire du sens de </w:t>
      </w:r>
      <w:r w:rsidR="00223043" w:rsidRPr="00D67DD6">
        <w:rPr>
          <w:noProof w:val="0"/>
          <w:lang w:val="fr-FR" w:eastAsia="x-none"/>
        </w:rPr>
        <w:t>l’existant</w:t>
      </w:r>
      <w:r w:rsidR="003B4E60" w:rsidRPr="00D67DD6">
        <w:rPr>
          <w:noProof w:val="0"/>
          <w:lang w:val="fr-FR" w:eastAsia="x-none"/>
        </w:rPr>
        <w:t xml:space="preserve"> </w:t>
      </w:r>
      <w:r w:rsidR="00E52BEA" w:rsidRPr="00D67DD6">
        <w:rPr>
          <w:noProof w:val="0"/>
          <w:lang w:val="fr-FR" w:eastAsia="x-none"/>
        </w:rPr>
        <w:t>de face</w:t>
      </w:r>
      <w:r w:rsidR="003B4E60" w:rsidRPr="00D67DD6">
        <w:rPr>
          <w:noProof w:val="0"/>
          <w:lang w:val="fr-FR" w:eastAsia="x-none"/>
        </w:rPr>
        <w:t>, à partir de la première substance actuelle sensuellement connue. Mais cette cognition n’existe qu’à un niveau inférieur et ne possède qu’un caractère auxiliaire. Son achèvement donne l’effet de l’intellect acquis (</w:t>
      </w:r>
      <w:r w:rsidR="00C57352" w:rsidRPr="00C57352">
        <w:rPr>
          <w:i/>
          <w:noProof w:val="0"/>
          <w:lang w:val="fr-FR" w:eastAsia="x-none"/>
        </w:rPr>
        <w:t>intellectus</w:t>
      </w:r>
      <w:r w:rsidR="003B4E60" w:rsidRPr="00D67DD6">
        <w:rPr>
          <w:i/>
          <w:noProof w:val="0"/>
          <w:lang w:val="fr-FR" w:eastAsia="x-none"/>
        </w:rPr>
        <w:t xml:space="preserve"> adeptus</w:t>
      </w:r>
      <w:r w:rsidR="003B4E60" w:rsidRPr="00D67DD6">
        <w:rPr>
          <w:noProof w:val="0"/>
          <w:lang w:val="fr-FR" w:eastAsia="x-none"/>
        </w:rPr>
        <w:t>), qui est relié à l’</w:t>
      </w:r>
      <w:r w:rsidR="00C57352" w:rsidRPr="00C57352">
        <w:rPr>
          <w:i/>
          <w:noProof w:val="0"/>
          <w:lang w:val="fr-FR" w:eastAsia="x-none"/>
        </w:rPr>
        <w:t>intellectus</w:t>
      </w:r>
      <w:r w:rsidR="003B4E60" w:rsidRPr="00D67DD6">
        <w:rPr>
          <w:i/>
          <w:noProof w:val="0"/>
          <w:lang w:val="fr-FR" w:eastAsia="x-none"/>
        </w:rPr>
        <w:t xml:space="preserve"> agens</w:t>
      </w:r>
      <w:r w:rsidR="003B4E60" w:rsidRPr="00D67DD6">
        <w:rPr>
          <w:noProof w:val="0"/>
          <w:lang w:val="fr-FR" w:eastAsia="x-none"/>
        </w:rPr>
        <w:t xml:space="preserve"> séparé. Dans la deuxième étape de la cognition, l’intellect est actualisé directement à partir du monde des formes séparées et subsistantes néoplatoniciennes. Cet acte de cognition exige une forme spéciale de </w:t>
      </w:r>
      <w:r w:rsidR="00453ADA" w:rsidRPr="00D67DD6">
        <w:rPr>
          <w:noProof w:val="0"/>
          <w:lang w:val="fr-FR" w:eastAsia="x-none"/>
        </w:rPr>
        <w:t>l</w:t>
      </w:r>
      <w:r w:rsidR="00442DEB" w:rsidRPr="00D67DD6">
        <w:rPr>
          <w:noProof w:val="0"/>
          <w:lang w:val="fr-FR" w:eastAsia="x-none"/>
        </w:rPr>
        <w:t>’</w:t>
      </w:r>
      <w:r w:rsidR="00453ADA" w:rsidRPr="00D67DD6">
        <w:rPr>
          <w:noProof w:val="0"/>
          <w:lang w:val="fr-FR" w:eastAsia="x-none"/>
        </w:rPr>
        <w:t>abstraction et de la vision eidétique</w:t>
      </w:r>
      <w:r w:rsidR="003B4E60" w:rsidRPr="00D67DD6">
        <w:rPr>
          <w:noProof w:val="0"/>
          <w:lang w:val="fr-FR" w:eastAsia="x-none"/>
        </w:rPr>
        <w:t xml:space="preserve">, qui dans les traductions latines d’Avicenna et plus tard par tradition est désignée par le terminus </w:t>
      </w:r>
      <w:r w:rsidR="003C77EE" w:rsidRPr="00D67DD6">
        <w:rPr>
          <w:noProof w:val="0"/>
          <w:lang w:val="fr-FR" w:eastAsia="x-none"/>
        </w:rPr>
        <w:t>« </w:t>
      </w:r>
      <w:r w:rsidR="003B4E60" w:rsidRPr="00D67DD6">
        <w:rPr>
          <w:i/>
          <w:noProof w:val="0"/>
          <w:lang w:val="fr-FR" w:eastAsia="x-none"/>
        </w:rPr>
        <w:t>denudatio</w:t>
      </w:r>
      <w:r w:rsidR="003C77EE" w:rsidRPr="00D67DD6">
        <w:rPr>
          <w:noProof w:val="0"/>
          <w:lang w:val="fr-FR" w:eastAsia="x-none"/>
        </w:rPr>
        <w:t> »</w:t>
      </w:r>
      <w:r w:rsidR="003B4E60" w:rsidRPr="00D67DD6">
        <w:rPr>
          <w:noProof w:val="0"/>
          <w:lang w:val="fr-FR" w:eastAsia="x-none"/>
        </w:rPr>
        <w:t xml:space="preserve"> ou </w:t>
      </w:r>
      <w:r w:rsidR="003C77EE" w:rsidRPr="00D67DD6">
        <w:rPr>
          <w:noProof w:val="0"/>
          <w:lang w:val="fr-FR" w:eastAsia="x-none"/>
        </w:rPr>
        <w:t>« </w:t>
      </w:r>
      <w:r w:rsidR="003B4E60" w:rsidRPr="00D67DD6">
        <w:rPr>
          <w:i/>
          <w:noProof w:val="0"/>
          <w:lang w:val="fr-FR" w:eastAsia="x-none"/>
        </w:rPr>
        <w:t>spoliatio</w:t>
      </w:r>
      <w:r w:rsidR="003C77EE" w:rsidRPr="00D67DD6">
        <w:rPr>
          <w:noProof w:val="0"/>
          <w:lang w:val="fr-FR" w:eastAsia="x-none"/>
        </w:rPr>
        <w:t> »</w:t>
      </w:r>
      <w:r w:rsidR="003B4E60" w:rsidRPr="00D67DD6">
        <w:rPr>
          <w:noProof w:val="0"/>
          <w:lang w:val="fr-FR" w:eastAsia="x-none"/>
        </w:rPr>
        <w:t>. L’unité néoplatonicienne de</w:t>
      </w:r>
      <w:r w:rsidR="0085495E" w:rsidRPr="00D67DD6">
        <w:rPr>
          <w:noProof w:val="0"/>
          <w:lang w:val="fr-FR" w:eastAsia="x-none"/>
        </w:rPr>
        <w:t>s</w:t>
      </w:r>
      <w:r w:rsidR="003B4E60" w:rsidRPr="00D67DD6">
        <w:rPr>
          <w:noProof w:val="0"/>
          <w:lang w:val="fr-FR" w:eastAsia="x-none"/>
        </w:rPr>
        <w:t xml:space="preserve"> forme</w:t>
      </w:r>
      <w:r w:rsidR="0085495E" w:rsidRPr="00D67DD6">
        <w:rPr>
          <w:noProof w:val="0"/>
          <w:lang w:val="fr-FR" w:eastAsia="x-none"/>
        </w:rPr>
        <w:t>s</w:t>
      </w:r>
      <w:r w:rsidR="003B4E60" w:rsidRPr="00D67DD6">
        <w:rPr>
          <w:noProof w:val="0"/>
          <w:lang w:val="fr-FR" w:eastAsia="x-none"/>
        </w:rPr>
        <w:t xml:space="preserve"> intellectuelle</w:t>
      </w:r>
      <w:r w:rsidR="0085495E" w:rsidRPr="00D67DD6">
        <w:rPr>
          <w:noProof w:val="0"/>
          <w:lang w:val="fr-FR" w:eastAsia="x-none"/>
        </w:rPr>
        <w:t>s</w:t>
      </w:r>
      <w:r w:rsidR="003B4E60" w:rsidRPr="00D67DD6">
        <w:rPr>
          <w:noProof w:val="0"/>
          <w:lang w:val="fr-FR" w:eastAsia="x-none"/>
        </w:rPr>
        <w:t xml:space="preserve"> se réfère au substrat de la pensée </w:t>
      </w:r>
      <w:r w:rsidR="00AB5D8B" w:rsidRPr="00D67DD6">
        <w:rPr>
          <w:noProof w:val="0"/>
          <w:lang w:val="fr-FR" w:eastAsia="x-none"/>
        </w:rPr>
        <w:t xml:space="preserve">qui concerne que </w:t>
      </w:r>
      <w:r w:rsidR="003B4E60" w:rsidRPr="00D67DD6">
        <w:rPr>
          <w:noProof w:val="0"/>
          <w:lang w:val="fr-FR" w:eastAsia="x-none"/>
        </w:rPr>
        <w:t>des formes purement intellectuelles</w:t>
      </w:r>
      <w:r w:rsidR="00AB5D8B" w:rsidRPr="00D67DD6">
        <w:rPr>
          <w:noProof w:val="0"/>
          <w:lang w:val="fr-FR" w:eastAsia="x-none"/>
        </w:rPr>
        <w:t>. L</w:t>
      </w:r>
      <w:r w:rsidR="003B4E60" w:rsidRPr="00D67DD6">
        <w:rPr>
          <w:noProof w:val="0"/>
          <w:lang w:val="fr-FR" w:eastAsia="x-none"/>
        </w:rPr>
        <w:t xml:space="preserve">a traduction latine du passage cité Alfarabis </w:t>
      </w:r>
      <w:r w:rsidR="00AB5D8B" w:rsidRPr="00D67DD6">
        <w:rPr>
          <w:noProof w:val="0"/>
          <w:lang w:val="fr-FR" w:eastAsia="x-none"/>
        </w:rPr>
        <w:t>l</w:t>
      </w:r>
      <w:r w:rsidR="00AB5D8B" w:rsidRPr="00D67DD6">
        <w:rPr>
          <w:rFonts w:cs="Calibri"/>
          <w:noProof w:val="0"/>
          <w:lang w:val="fr-FR" w:eastAsia="x-none"/>
        </w:rPr>
        <w:t>′</w:t>
      </w:r>
      <w:r w:rsidR="003B4E60" w:rsidRPr="00D67DD6">
        <w:rPr>
          <w:noProof w:val="0"/>
          <w:lang w:val="fr-FR" w:eastAsia="x-none"/>
        </w:rPr>
        <w:t xml:space="preserve">appelle </w:t>
      </w:r>
      <w:r w:rsidR="00AB5D8B" w:rsidRPr="00D67DD6">
        <w:rPr>
          <w:noProof w:val="0"/>
          <w:lang w:val="fr-FR" w:eastAsia="x-none"/>
        </w:rPr>
        <w:t>« </w:t>
      </w:r>
      <w:r w:rsidR="003B4E60" w:rsidRPr="00D67DD6">
        <w:rPr>
          <w:i/>
          <w:noProof w:val="0"/>
          <w:lang w:val="fr-FR" w:eastAsia="x-none"/>
        </w:rPr>
        <w:t>quasi-subiectum</w:t>
      </w:r>
      <w:r w:rsidR="00AB5D8B" w:rsidRPr="00D67DD6">
        <w:rPr>
          <w:noProof w:val="0"/>
          <w:lang w:val="fr-FR" w:eastAsia="x-none"/>
        </w:rPr>
        <w:t> »</w:t>
      </w:r>
      <w:r w:rsidR="003B4E60" w:rsidRPr="00D67DD6">
        <w:rPr>
          <w:noProof w:val="0"/>
          <w:lang w:val="fr-FR" w:eastAsia="x-none"/>
        </w:rPr>
        <w:t xml:space="preserve">. Ce substrat ou support du nouveau type de cognition représente </w:t>
      </w:r>
      <w:r w:rsidR="003B4E60" w:rsidRPr="00D67DD6">
        <w:rPr>
          <w:i/>
          <w:noProof w:val="0"/>
          <w:lang w:val="fr-FR" w:eastAsia="x-none"/>
        </w:rPr>
        <w:t>Lichtung</w:t>
      </w:r>
      <w:r w:rsidR="003B4E60" w:rsidRPr="00D67DD6">
        <w:rPr>
          <w:noProof w:val="0"/>
          <w:lang w:val="fr-FR" w:eastAsia="x-none"/>
        </w:rPr>
        <w:t xml:space="preserve"> d</w:t>
      </w:r>
      <w:r w:rsidR="009313AE" w:rsidRPr="00D67DD6">
        <w:rPr>
          <w:noProof w:val="0"/>
          <w:lang w:val="fr-FR" w:eastAsia="x-none"/>
        </w:rPr>
        <w:t xml:space="preserve">e la vérité et non-vérité </w:t>
      </w:r>
      <w:r w:rsidR="003B4E60" w:rsidRPr="00D67DD6">
        <w:rPr>
          <w:noProof w:val="0"/>
          <w:lang w:val="fr-FR" w:eastAsia="x-none"/>
        </w:rPr>
        <w:t>pour la détermination objective de la personne dans l’Occident latin. Si nous prenons ce sujet comme substance</w:t>
      </w:r>
      <w:r w:rsidR="00442DEB" w:rsidRPr="00D67DD6">
        <w:rPr>
          <w:noProof w:val="0"/>
          <w:lang w:val="fr-FR" w:eastAsia="x-none"/>
        </w:rPr>
        <w:t xml:space="preserve"> illuminée</w:t>
      </w:r>
      <w:r w:rsidR="002D2D2F">
        <w:rPr>
          <w:noProof w:val="0"/>
          <w:lang w:val="fr-FR" w:eastAsia="x-none"/>
        </w:rPr>
        <w:t xml:space="preserve">, </w:t>
      </w:r>
      <w:r w:rsidR="00C57352" w:rsidRPr="00C57352">
        <w:rPr>
          <w:i/>
          <w:noProof w:val="0"/>
          <w:lang w:val="fr-FR" w:eastAsia="x-none"/>
        </w:rPr>
        <w:t>intellectus</w:t>
      </w:r>
      <w:r w:rsidR="003B4E60" w:rsidRPr="00D67DD6">
        <w:rPr>
          <w:i/>
          <w:noProof w:val="0"/>
          <w:lang w:val="fr-FR" w:eastAsia="x-none"/>
        </w:rPr>
        <w:t xml:space="preserve"> in effectu</w:t>
      </w:r>
      <w:r w:rsidR="003B4E60" w:rsidRPr="00D67DD6">
        <w:rPr>
          <w:noProof w:val="0"/>
          <w:lang w:val="fr-FR" w:eastAsia="x-none"/>
        </w:rPr>
        <w:t xml:space="preserve"> sert de base à l’acte de connaissance faite à partir de l’</w:t>
      </w:r>
      <w:r w:rsidR="00095CDD" w:rsidRPr="00D67DD6">
        <w:rPr>
          <w:noProof w:val="0"/>
          <w:lang w:val="fr-FR" w:eastAsia="x-none"/>
        </w:rPr>
        <w:t>actualisation</w:t>
      </w:r>
      <w:r w:rsidR="003B4E60" w:rsidRPr="00D67DD6">
        <w:rPr>
          <w:noProof w:val="0"/>
          <w:lang w:val="fr-FR" w:eastAsia="x-none"/>
        </w:rPr>
        <w:t xml:space="preserve"> </w:t>
      </w:r>
      <w:r w:rsidR="006839FE" w:rsidRPr="00D67DD6">
        <w:rPr>
          <w:noProof w:val="0"/>
          <w:lang w:val="fr-FR" w:eastAsia="x-none"/>
        </w:rPr>
        <w:t xml:space="preserve">du sens </w:t>
      </w:r>
      <w:r w:rsidR="003B4E60" w:rsidRPr="00D67DD6">
        <w:rPr>
          <w:noProof w:val="0"/>
          <w:lang w:val="fr-FR" w:eastAsia="x-none"/>
        </w:rPr>
        <w:t xml:space="preserve">par-derrière. </w:t>
      </w:r>
      <w:r w:rsidR="001708B8" w:rsidRPr="00D67DD6">
        <w:rPr>
          <w:noProof w:val="0"/>
          <w:lang w:val="fr-FR" w:eastAsia="x-none"/>
        </w:rPr>
        <w:t>L</w:t>
      </w:r>
      <w:r w:rsidR="0034778E" w:rsidRPr="00D67DD6">
        <w:rPr>
          <w:noProof w:val="0"/>
          <w:lang w:val="fr-FR" w:eastAsia="x-none"/>
        </w:rPr>
        <w:t xml:space="preserve">e substrat </w:t>
      </w:r>
      <w:r w:rsidR="001708B8" w:rsidRPr="00D67DD6">
        <w:rPr>
          <w:noProof w:val="0"/>
          <w:lang w:val="fr-FR" w:eastAsia="x-none"/>
        </w:rPr>
        <w:t>une telle connais</w:t>
      </w:r>
      <w:r w:rsidR="009B6002" w:rsidRPr="00D67DD6">
        <w:rPr>
          <w:noProof w:val="0"/>
          <w:lang w:val="fr-FR" w:eastAsia="x-none"/>
        </w:rPr>
        <w:t>s</w:t>
      </w:r>
      <w:r w:rsidR="001708B8" w:rsidRPr="00D67DD6">
        <w:rPr>
          <w:noProof w:val="0"/>
          <w:lang w:val="fr-FR" w:eastAsia="x-none"/>
        </w:rPr>
        <w:t xml:space="preserve">ance </w:t>
      </w:r>
      <w:r w:rsidR="0034778E" w:rsidRPr="00D67DD6">
        <w:rPr>
          <w:noProof w:val="0"/>
          <w:lang w:val="fr-FR" w:eastAsia="x-none"/>
        </w:rPr>
        <w:t>fait une nouvelle «</w:t>
      </w:r>
      <w:r w:rsidR="006E6F11" w:rsidRPr="00D67DD6">
        <w:rPr>
          <w:noProof w:val="0"/>
          <w:lang w:val="fr-FR" w:eastAsia="x-none"/>
        </w:rPr>
        <w:t> </w:t>
      </w:r>
      <w:r w:rsidR="0034778E" w:rsidRPr="00D67DD6">
        <w:rPr>
          <w:noProof w:val="0"/>
          <w:lang w:val="fr-FR" w:eastAsia="x-none"/>
        </w:rPr>
        <w:t>substance</w:t>
      </w:r>
      <w:r w:rsidR="0034778E" w:rsidRPr="00D67DD6">
        <w:rPr>
          <w:rFonts w:cs="Calibri"/>
          <w:noProof w:val="0"/>
          <w:lang w:val="fr-FR" w:eastAsia="x-none"/>
        </w:rPr>
        <w:t>—</w:t>
      </w:r>
      <w:r w:rsidR="0034778E" w:rsidRPr="00D67DD6">
        <w:rPr>
          <w:noProof w:val="0"/>
          <w:lang w:val="fr-FR" w:eastAsia="x-none"/>
        </w:rPr>
        <w:t>esp</w:t>
      </w:r>
      <w:r w:rsidR="0034778E" w:rsidRPr="00D67DD6">
        <w:rPr>
          <w:rFonts w:cs="Calibri"/>
          <w:noProof w:val="0"/>
          <w:lang w:val="fr-FR" w:eastAsia="x-none"/>
        </w:rPr>
        <w:t>è</w:t>
      </w:r>
      <w:r w:rsidR="0034778E" w:rsidRPr="00D67DD6">
        <w:rPr>
          <w:noProof w:val="0"/>
          <w:lang w:val="fr-FR" w:eastAsia="x-none"/>
        </w:rPr>
        <w:t>ce</w:t>
      </w:r>
      <w:r w:rsidR="006E6F11" w:rsidRPr="00D67DD6">
        <w:rPr>
          <w:noProof w:val="0"/>
          <w:lang w:val="fr-FR" w:eastAsia="x-none"/>
        </w:rPr>
        <w:t> </w:t>
      </w:r>
      <w:r w:rsidR="0034778E" w:rsidRPr="00D67DD6">
        <w:rPr>
          <w:noProof w:val="0"/>
          <w:lang w:val="fr-FR" w:eastAsia="x-none"/>
        </w:rPr>
        <w:t>» mythologique dans la personne humaine pour multiplier les substances dans le sujet moderne</w:t>
      </w:r>
      <w:r w:rsidR="00874C16" w:rsidRPr="00D67DD6">
        <w:rPr>
          <w:noProof w:val="0"/>
          <w:lang w:val="fr-FR" w:eastAsia="x-none"/>
        </w:rPr>
        <w:t xml:space="preserve"> qui est devenu to</w:t>
      </w:r>
      <w:r w:rsidR="0034778E" w:rsidRPr="00D67DD6">
        <w:rPr>
          <w:noProof w:val="0"/>
          <w:lang w:val="fr-FR" w:eastAsia="x-none"/>
        </w:rPr>
        <w:t xml:space="preserve">talement schizophrénique. </w:t>
      </w:r>
      <w:r w:rsidR="003B4E60" w:rsidRPr="00D67DD6">
        <w:rPr>
          <w:noProof w:val="0"/>
          <w:lang w:val="fr-FR" w:eastAsia="x-none"/>
        </w:rPr>
        <w:t>Grâce à l’introduction du terme « </w:t>
      </w:r>
      <w:r w:rsidR="003B4E60" w:rsidRPr="00D67DD6">
        <w:rPr>
          <w:i/>
          <w:noProof w:val="0"/>
          <w:lang w:val="fr-FR" w:eastAsia="x-none"/>
        </w:rPr>
        <w:t>quasi</w:t>
      </w:r>
      <w:r w:rsidR="003B4E60" w:rsidRPr="00D67DD6">
        <w:rPr>
          <w:noProof w:val="0"/>
          <w:lang w:val="fr-FR" w:eastAsia="x-none"/>
        </w:rPr>
        <w:t xml:space="preserve"> » pour la définition de l’intellect comme matière et forme, le </w:t>
      </w:r>
      <w:r w:rsidR="00E3066C">
        <w:rPr>
          <w:noProof w:val="0"/>
          <w:lang w:val="fr-FR" w:eastAsia="x-none"/>
        </w:rPr>
        <w:t>Second Maître</w:t>
      </w:r>
      <w:r w:rsidR="003B4E60" w:rsidRPr="00D67DD6">
        <w:rPr>
          <w:noProof w:val="0"/>
          <w:lang w:val="fr-FR" w:eastAsia="x-none"/>
        </w:rPr>
        <w:t xml:space="preserve"> n’a pas permis la pluralité des substances dans l’homme. La pluralité des substances objectives en </w:t>
      </w:r>
      <w:r w:rsidR="003B4E60" w:rsidRPr="00D67DD6">
        <w:rPr>
          <w:noProof w:val="0"/>
          <w:lang w:val="fr-FR" w:eastAsia="x-none"/>
        </w:rPr>
        <w:lastRenderedPageBreak/>
        <w:t>tant qu’hypostases dans la première substance est philosophiquement ridicule ; elle est donc inhumaine et stupide.</w:t>
      </w:r>
    </w:p>
    <w:p w14:paraId="4226175B" w14:textId="76A2D6E8" w:rsidR="0086571B" w:rsidRPr="00D67DD6" w:rsidRDefault="003B4E60" w:rsidP="002D2D2F">
      <w:pPr>
        <w:ind w:firstLine="397"/>
        <w:rPr>
          <w:noProof w:val="0"/>
          <w:lang w:val="fr-FR" w:eastAsia="x-none"/>
        </w:rPr>
      </w:pPr>
      <w:r w:rsidRPr="00D67DD6">
        <w:rPr>
          <w:noProof w:val="0"/>
          <w:lang w:val="fr-FR" w:eastAsia="x-none"/>
        </w:rPr>
        <w:t xml:space="preserve">La modernité fondée par Avicenne </w:t>
      </w:r>
      <w:r w:rsidR="00316582" w:rsidRPr="00D67DD6">
        <w:rPr>
          <w:noProof w:val="0"/>
          <w:lang w:val="fr-FR" w:eastAsia="x-none"/>
        </w:rPr>
        <w:t xml:space="preserve">commence </w:t>
      </w:r>
      <w:r w:rsidRPr="00D67DD6">
        <w:rPr>
          <w:noProof w:val="0"/>
          <w:lang w:val="fr-FR" w:eastAsia="x-none"/>
        </w:rPr>
        <w:t>avec l’affirmation que l’intellect acquis devient une forme active et une cause de la cognition intellectuelle (</w:t>
      </w:r>
      <w:r w:rsidR="00C57352" w:rsidRPr="00C57352">
        <w:rPr>
          <w:i/>
          <w:noProof w:val="0"/>
          <w:lang w:val="fr-FR" w:eastAsia="x-none"/>
        </w:rPr>
        <w:t>intellectus</w:t>
      </w:r>
      <w:r w:rsidRPr="00D67DD6">
        <w:rPr>
          <w:i/>
          <w:noProof w:val="0"/>
          <w:lang w:val="fr-FR" w:eastAsia="x-none"/>
        </w:rPr>
        <w:t xml:space="preserve"> adeptus est quasi forma intellectui in effectu</w:t>
      </w:r>
      <w:r w:rsidRPr="00D67DD6">
        <w:rPr>
          <w:noProof w:val="0"/>
          <w:lang w:val="fr-FR" w:eastAsia="x-none"/>
        </w:rPr>
        <w:t xml:space="preserve">). </w:t>
      </w:r>
      <w:r w:rsidR="003A0CB1" w:rsidRPr="00D67DD6">
        <w:rPr>
          <w:noProof w:val="0"/>
          <w:lang w:val="fr-FR" w:eastAsia="x-none"/>
        </w:rPr>
        <w:t>Le datif métaphysique caché dans cette form</w:t>
      </w:r>
      <w:r w:rsidR="001455A7" w:rsidRPr="00D67DD6">
        <w:rPr>
          <w:noProof w:val="0"/>
          <w:lang w:val="fr-FR" w:eastAsia="x-none"/>
        </w:rPr>
        <w:t>ula</w:t>
      </w:r>
      <w:r w:rsidR="003A0CB1" w:rsidRPr="00D67DD6">
        <w:rPr>
          <w:noProof w:val="0"/>
          <w:lang w:val="fr-FR" w:eastAsia="x-none"/>
        </w:rPr>
        <w:t xml:space="preserve">tion </w:t>
      </w:r>
      <w:r w:rsidR="001455A7" w:rsidRPr="00D67DD6">
        <w:rPr>
          <w:noProof w:val="0"/>
          <w:lang w:val="fr-FR" w:eastAsia="x-none"/>
        </w:rPr>
        <w:t>(</w:t>
      </w:r>
      <w:r w:rsidR="001455A7" w:rsidRPr="00D67DD6">
        <w:rPr>
          <w:i/>
          <w:noProof w:val="0"/>
          <w:lang w:val="fr-FR" w:eastAsia="x-none"/>
        </w:rPr>
        <w:t>intellectui in effectu</w:t>
      </w:r>
      <w:r w:rsidR="001455A7" w:rsidRPr="00D67DD6">
        <w:rPr>
          <w:noProof w:val="0"/>
          <w:lang w:val="fr-FR" w:eastAsia="x-none"/>
        </w:rPr>
        <w:t xml:space="preserve">) </w:t>
      </w:r>
      <w:r w:rsidR="003A0CB1" w:rsidRPr="00D67DD6">
        <w:rPr>
          <w:noProof w:val="0"/>
          <w:lang w:val="fr-FR" w:eastAsia="x-none"/>
        </w:rPr>
        <w:t>indique la nouvelle donation de l</w:t>
      </w:r>
      <w:r w:rsidR="004239AA" w:rsidRPr="00D67DD6">
        <w:rPr>
          <w:noProof w:val="0"/>
          <w:lang w:val="fr-FR" w:eastAsia="x-none"/>
        </w:rPr>
        <w:t>’</w:t>
      </w:r>
      <w:r w:rsidR="003A0CB1" w:rsidRPr="00D67DD6">
        <w:rPr>
          <w:noProof w:val="0"/>
          <w:lang w:val="fr-FR" w:eastAsia="x-none"/>
        </w:rPr>
        <w:t>étant qui détermine le nouveau type d</w:t>
      </w:r>
      <w:r w:rsidR="004239AA" w:rsidRPr="00D67DD6">
        <w:rPr>
          <w:noProof w:val="0"/>
          <w:lang w:val="fr-FR" w:eastAsia="x-none"/>
        </w:rPr>
        <w:t>’</w:t>
      </w:r>
      <w:r w:rsidR="003A0CB1" w:rsidRPr="00D67DD6">
        <w:rPr>
          <w:noProof w:val="0"/>
          <w:lang w:val="fr-FR" w:eastAsia="x-none"/>
        </w:rPr>
        <w:t>actualisation de l</w:t>
      </w:r>
      <w:r w:rsidR="004239AA" w:rsidRPr="00D67DD6">
        <w:rPr>
          <w:noProof w:val="0"/>
          <w:lang w:val="fr-FR" w:eastAsia="x-none"/>
        </w:rPr>
        <w:t>’</w:t>
      </w:r>
      <w:r w:rsidR="001455A7" w:rsidRPr="00D67DD6">
        <w:rPr>
          <w:noProof w:val="0"/>
          <w:lang w:val="fr-FR" w:eastAsia="x-none"/>
        </w:rPr>
        <w:t>intellect</w:t>
      </w:r>
      <w:r w:rsidR="003A0CB1" w:rsidRPr="00D67DD6">
        <w:rPr>
          <w:noProof w:val="0"/>
          <w:lang w:val="fr-FR" w:eastAsia="x-none"/>
        </w:rPr>
        <w:t>. Cet «</w:t>
      </w:r>
      <w:r w:rsidR="00B00D87" w:rsidRPr="00D67DD6">
        <w:rPr>
          <w:noProof w:val="0"/>
          <w:lang w:val="fr-FR" w:eastAsia="x-none"/>
        </w:rPr>
        <w:t> </w:t>
      </w:r>
      <w:r w:rsidR="003A0CB1" w:rsidRPr="00D67DD6">
        <w:rPr>
          <w:noProof w:val="0"/>
          <w:lang w:val="fr-FR" w:eastAsia="x-none"/>
        </w:rPr>
        <w:t>intellect</w:t>
      </w:r>
      <w:r w:rsidR="00B00D87" w:rsidRPr="00D67DD6">
        <w:rPr>
          <w:noProof w:val="0"/>
          <w:lang w:val="fr-FR" w:eastAsia="x-none"/>
        </w:rPr>
        <w:t> </w:t>
      </w:r>
      <w:r w:rsidR="003A0CB1" w:rsidRPr="00D67DD6">
        <w:rPr>
          <w:noProof w:val="0"/>
          <w:lang w:val="fr-FR" w:eastAsia="x-none"/>
        </w:rPr>
        <w:t xml:space="preserve">» tout à fait moderne est devenu un nouveau type de </w:t>
      </w:r>
      <w:r w:rsidR="00501AED" w:rsidRPr="00501AED">
        <w:rPr>
          <w:i/>
          <w:noProof w:val="0"/>
          <w:lang w:val="fr-FR" w:eastAsia="x-none"/>
        </w:rPr>
        <w:t>tertium ens</w:t>
      </w:r>
      <w:r w:rsidR="003A0CB1" w:rsidRPr="00D67DD6">
        <w:rPr>
          <w:noProof w:val="0"/>
          <w:lang w:val="fr-FR" w:eastAsia="x-none"/>
        </w:rPr>
        <w:t xml:space="preserve"> en tant que quasi-substance dans l</w:t>
      </w:r>
      <w:r w:rsidR="004239AA" w:rsidRPr="00D67DD6">
        <w:rPr>
          <w:noProof w:val="0"/>
          <w:lang w:val="fr-FR" w:eastAsia="x-none"/>
        </w:rPr>
        <w:t>’</w:t>
      </w:r>
      <w:r w:rsidR="003A0CB1" w:rsidRPr="00D67DD6">
        <w:rPr>
          <w:noProof w:val="0"/>
          <w:lang w:val="fr-FR" w:eastAsia="x-none"/>
        </w:rPr>
        <w:t>être humain. Cette façon de la do</w:t>
      </w:r>
      <w:r w:rsidR="00BF64D9" w:rsidRPr="00D67DD6">
        <w:rPr>
          <w:noProof w:val="0"/>
          <w:lang w:val="fr-FR" w:eastAsia="x-none"/>
        </w:rPr>
        <w:t>nation f</w:t>
      </w:r>
      <w:r w:rsidR="00935E42" w:rsidRPr="00D67DD6">
        <w:rPr>
          <w:noProof w:val="0"/>
          <w:lang w:val="fr-FR" w:eastAsia="x-none"/>
        </w:rPr>
        <w:t xml:space="preserve">it la nouvelle forme de </w:t>
      </w:r>
      <w:r w:rsidR="003A0CB1" w:rsidRPr="00D67DD6">
        <w:rPr>
          <w:i/>
          <w:noProof w:val="0"/>
          <w:lang w:val="fr-FR" w:eastAsia="x-none"/>
        </w:rPr>
        <w:t>quidditas</w:t>
      </w:r>
      <w:r w:rsidR="001F0924" w:rsidRPr="00D67DD6">
        <w:rPr>
          <w:i/>
          <w:noProof w:val="0"/>
          <w:lang w:val="fr-FR" w:eastAsia="x-none"/>
        </w:rPr>
        <w:fldChar w:fldCharType="begin"/>
      </w:r>
      <w:r w:rsidR="001F0924" w:rsidRPr="00D67DD6">
        <w:rPr>
          <w:noProof w:val="0"/>
          <w:lang w:val="fr-FR"/>
        </w:rPr>
        <w:instrText xml:space="preserve"> XE "</w:instrText>
      </w:r>
      <w:r w:rsidR="001F0924" w:rsidRPr="00D67DD6">
        <w:rPr>
          <w:i/>
          <w:noProof w:val="0"/>
          <w:lang w:val="fr-FR" w:eastAsia="x-none"/>
        </w:rPr>
        <w:instrText>quidditas</w:instrText>
      </w:r>
      <w:r w:rsidR="001F0924" w:rsidRPr="00D67DD6">
        <w:rPr>
          <w:noProof w:val="0"/>
          <w:lang w:val="fr-FR"/>
        </w:rPr>
        <w:instrText xml:space="preserve">" </w:instrText>
      </w:r>
      <w:r w:rsidR="001F0924" w:rsidRPr="00D67DD6">
        <w:rPr>
          <w:i/>
          <w:noProof w:val="0"/>
          <w:lang w:val="fr-FR" w:eastAsia="x-none"/>
        </w:rPr>
        <w:fldChar w:fldCharType="end"/>
      </w:r>
      <w:r w:rsidR="003A0CB1" w:rsidRPr="00D67DD6">
        <w:rPr>
          <w:noProof w:val="0"/>
          <w:lang w:val="fr-FR" w:eastAsia="x-none"/>
        </w:rPr>
        <w:t xml:space="preserve"> aristotélicienne et condui</w:t>
      </w:r>
      <w:r w:rsidR="00BF64D9" w:rsidRPr="00D67DD6">
        <w:rPr>
          <w:noProof w:val="0"/>
          <w:lang w:val="fr-FR" w:eastAsia="x-none"/>
        </w:rPr>
        <w:t>si</w:t>
      </w:r>
      <w:r w:rsidR="003A0CB1" w:rsidRPr="00D67DD6">
        <w:rPr>
          <w:noProof w:val="0"/>
          <w:lang w:val="fr-FR" w:eastAsia="x-none"/>
        </w:rPr>
        <w:t>t di</w:t>
      </w:r>
      <w:r w:rsidR="0081098A" w:rsidRPr="00D67DD6">
        <w:rPr>
          <w:noProof w:val="0"/>
          <w:lang w:val="fr-FR" w:eastAsia="x-none"/>
        </w:rPr>
        <w:t>rectement à la première forme de</w:t>
      </w:r>
      <w:r w:rsidR="003A0CB1" w:rsidRPr="00D67DD6">
        <w:rPr>
          <w:noProof w:val="0"/>
          <w:lang w:val="fr-FR" w:eastAsia="x-none"/>
        </w:rPr>
        <w:t xml:space="preserve"> </w:t>
      </w:r>
      <w:r w:rsidR="003A0CB1" w:rsidRPr="00D67DD6">
        <w:rPr>
          <w:i/>
          <w:noProof w:val="0"/>
          <w:lang w:val="fr-FR" w:eastAsia="x-none"/>
        </w:rPr>
        <w:t>dativus obiectivus</w:t>
      </w:r>
      <w:r w:rsidR="003A0CB1" w:rsidRPr="00D67DD6">
        <w:rPr>
          <w:i/>
          <w:noProof w:val="0"/>
          <w:lang w:val="fr-FR" w:eastAsia="x-none"/>
        </w:rPr>
        <w:fldChar w:fldCharType="begin"/>
      </w:r>
      <w:r w:rsidR="003A0CB1" w:rsidRPr="00D67DD6">
        <w:rPr>
          <w:noProof w:val="0"/>
          <w:lang w:val="fr-FR"/>
        </w:rPr>
        <w:instrText xml:space="preserve"> XE "</w:instrText>
      </w:r>
      <w:r w:rsidR="003A0CB1" w:rsidRPr="00D67DD6">
        <w:rPr>
          <w:i/>
          <w:noProof w:val="0"/>
          <w:lang w:val="fr-FR" w:eastAsia="x-none"/>
        </w:rPr>
        <w:instrText>dativus obiectivus</w:instrText>
      </w:r>
      <w:r w:rsidR="003A0CB1" w:rsidRPr="00D67DD6">
        <w:rPr>
          <w:noProof w:val="0"/>
          <w:lang w:val="fr-FR"/>
        </w:rPr>
        <w:instrText xml:space="preserve">" </w:instrText>
      </w:r>
      <w:r w:rsidR="003A0CB1" w:rsidRPr="00D67DD6">
        <w:rPr>
          <w:i/>
          <w:noProof w:val="0"/>
          <w:lang w:val="fr-FR" w:eastAsia="x-none"/>
        </w:rPr>
        <w:fldChar w:fldCharType="end"/>
      </w:r>
      <w:r w:rsidR="003A0CB1" w:rsidRPr="00D67DD6">
        <w:rPr>
          <w:noProof w:val="0"/>
          <w:lang w:val="fr-FR" w:eastAsia="x-none"/>
        </w:rPr>
        <w:t xml:space="preserve"> (OBJ III, ch. 4). </w:t>
      </w:r>
      <w:r w:rsidRPr="00D67DD6">
        <w:rPr>
          <w:noProof w:val="0"/>
          <w:lang w:val="fr-FR" w:eastAsia="x-none"/>
        </w:rPr>
        <w:t>Grâce à l’actualisation de l’intuition par</w:t>
      </w:r>
      <w:r w:rsidR="002D2D2F">
        <w:rPr>
          <w:noProof w:val="0"/>
          <w:lang w:val="fr-FR" w:eastAsia="x-none"/>
        </w:rPr>
        <w:t xml:space="preserve"> l’intellect cosmique séparé,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w:t>
      </w:r>
      <w:r w:rsidR="00E37F11" w:rsidRPr="00D67DD6">
        <w:rPr>
          <w:noProof w:val="0"/>
          <w:lang w:val="fr-FR" w:eastAsia="x-none"/>
        </w:rPr>
        <w:t xml:space="preserve">fait </w:t>
      </w:r>
      <w:r w:rsidRPr="00D67DD6">
        <w:rPr>
          <w:noProof w:val="0"/>
          <w:lang w:val="fr-FR" w:eastAsia="x-none"/>
        </w:rPr>
        <w:t>une quasi-substance pour les formes produites par l’intellect cosmique (</w:t>
      </w:r>
      <w:r w:rsidR="00C57352" w:rsidRPr="00C57352">
        <w:rPr>
          <w:i/>
          <w:noProof w:val="0"/>
          <w:lang w:val="fr-FR" w:eastAsia="x-none"/>
        </w:rPr>
        <w:t>intellectus</w:t>
      </w:r>
      <w:r w:rsidRPr="00D67DD6">
        <w:rPr>
          <w:i/>
          <w:noProof w:val="0"/>
          <w:lang w:val="fr-FR" w:eastAsia="x-none"/>
        </w:rPr>
        <w:t xml:space="preserve"> adeptus est quasi subiectum illis</w:t>
      </w:r>
      <w:r w:rsidR="002D2D2F">
        <w:rPr>
          <w:noProof w:val="0"/>
          <w:lang w:val="fr-FR" w:eastAsia="x-none"/>
        </w:rPr>
        <w:t xml:space="preserve">). En même temps,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est une quasi-forme effective pour l’intellect inférieur, qui a été actualisé dans le processus d’abstraction aristotélicien déterminé à partir de la substance matérielle (</w:t>
      </w:r>
      <w:r w:rsidRPr="00D67DD6">
        <w:rPr>
          <w:i/>
          <w:noProof w:val="0"/>
          <w:lang w:val="fr-FR" w:eastAsia="x-none"/>
        </w:rPr>
        <w:t>est quasi forma intellectui in effectu</w:t>
      </w:r>
      <w:r w:rsidRPr="00D67DD6">
        <w:rPr>
          <w:noProof w:val="0"/>
          <w:lang w:val="fr-FR" w:eastAsia="x-none"/>
        </w:rPr>
        <w:t>). Cet intellect matériel inférieur actualise les formes potentielles dans les choses par l’</w:t>
      </w:r>
      <w:r w:rsidRPr="00D67DD6">
        <w:rPr>
          <w:i/>
          <w:noProof w:val="0"/>
          <w:lang w:val="fr-FR" w:eastAsia="x-none"/>
        </w:rPr>
        <w:t>abstractio</w:t>
      </w:r>
      <w:r w:rsidRPr="00D67DD6">
        <w:rPr>
          <w:noProof w:val="0"/>
          <w:lang w:val="fr-FR" w:eastAsia="x-none"/>
        </w:rPr>
        <w:t xml:space="preserve">, mais peut également devenir actuel </w:t>
      </w:r>
      <w:r w:rsidR="00442DEB" w:rsidRPr="00D67DD6">
        <w:rPr>
          <w:noProof w:val="0"/>
          <w:lang w:val="fr-FR" w:eastAsia="x-none"/>
        </w:rPr>
        <w:t>(</w:t>
      </w:r>
      <w:r w:rsidR="00C57352" w:rsidRPr="00C57352">
        <w:rPr>
          <w:i/>
          <w:noProof w:val="0"/>
          <w:lang w:val="fr-FR" w:eastAsia="x-none"/>
        </w:rPr>
        <w:t>intellectus</w:t>
      </w:r>
      <w:r w:rsidR="00442DEB" w:rsidRPr="00D67DD6">
        <w:rPr>
          <w:i/>
          <w:noProof w:val="0"/>
          <w:lang w:val="fr-FR" w:eastAsia="x-none"/>
        </w:rPr>
        <w:t xml:space="preserve"> in effectu</w:t>
      </w:r>
      <w:r w:rsidR="00442DEB" w:rsidRPr="00D67DD6">
        <w:rPr>
          <w:noProof w:val="0"/>
          <w:lang w:val="fr-FR" w:eastAsia="x-none"/>
        </w:rPr>
        <w:t>) par l’</w:t>
      </w:r>
      <w:r w:rsidR="00095CDD" w:rsidRPr="00D67DD6">
        <w:rPr>
          <w:noProof w:val="0"/>
          <w:lang w:val="fr-FR" w:eastAsia="x-none"/>
        </w:rPr>
        <w:t>actualisation</w:t>
      </w:r>
      <w:r w:rsidR="00442DEB" w:rsidRPr="00D67DD6">
        <w:rPr>
          <w:noProof w:val="0"/>
          <w:lang w:val="fr-FR" w:eastAsia="x-none"/>
        </w:rPr>
        <w:t xml:space="preserve"> de l’intellect acquis (</w:t>
      </w:r>
      <w:r w:rsidR="00442DEB" w:rsidRPr="00D67DD6">
        <w:rPr>
          <w:i/>
          <w:noProof w:val="0"/>
          <w:lang w:val="fr-FR" w:eastAsia="x-none"/>
        </w:rPr>
        <w:t>denudatio</w:t>
      </w:r>
      <w:r w:rsidR="00442DEB" w:rsidRPr="00D67DD6">
        <w:rPr>
          <w:noProof w:val="0"/>
          <w:lang w:val="fr-FR" w:eastAsia="x-none"/>
        </w:rPr>
        <w:t>)</w:t>
      </w:r>
      <w:r w:rsidR="00614F48" w:rsidRPr="00D67DD6">
        <w:rPr>
          <w:noProof w:val="0"/>
          <w:lang w:val="fr-FR" w:eastAsia="x-none"/>
        </w:rPr>
        <w:t xml:space="preserve">. Alors, </w:t>
      </w:r>
      <w:r w:rsidRPr="00D67DD6">
        <w:rPr>
          <w:noProof w:val="0"/>
          <w:lang w:val="fr-FR" w:eastAsia="x-none"/>
        </w:rPr>
        <w:t xml:space="preserve">l’intellect réceptif crée une quasi-matière pour la forme réelle supérieure de l’intellect acquis. La forme abstraite </w:t>
      </w:r>
      <w:r w:rsidR="00D05FA4" w:rsidRPr="00D67DD6">
        <w:rPr>
          <w:noProof w:val="0"/>
          <w:lang w:val="fr-FR" w:eastAsia="x-none"/>
        </w:rPr>
        <w:t>(</w:t>
      </w:r>
      <w:r w:rsidR="00D05FA4" w:rsidRPr="00D67DD6">
        <w:rPr>
          <w:i/>
          <w:noProof w:val="0"/>
          <w:lang w:val="fr-FR" w:eastAsia="x-none"/>
        </w:rPr>
        <w:t>intellectum secundum</w:t>
      </w:r>
      <w:r w:rsidR="00C1037C" w:rsidRPr="00D67DD6">
        <w:rPr>
          <w:i/>
          <w:noProof w:val="0"/>
          <w:lang w:val="fr-FR" w:eastAsia="x-none"/>
        </w:rPr>
        <w:fldChar w:fldCharType="begin"/>
      </w:r>
      <w:r w:rsidR="00C1037C" w:rsidRPr="00D67DD6">
        <w:rPr>
          <w:noProof w:val="0"/>
          <w:lang w:val="fr-FR"/>
        </w:rPr>
        <w:instrText xml:space="preserve"> XE "</w:instrText>
      </w:r>
      <w:r w:rsidR="00C1037C" w:rsidRPr="00D67DD6">
        <w:rPr>
          <w:i/>
          <w:noProof w:val="0"/>
          <w:lang w:val="fr-FR" w:eastAsia="x-none"/>
        </w:rPr>
        <w:instrText>intellectum secundum</w:instrText>
      </w:r>
      <w:r w:rsidR="00C1037C" w:rsidRPr="00D67DD6">
        <w:rPr>
          <w:noProof w:val="0"/>
          <w:lang w:val="fr-FR"/>
        </w:rPr>
        <w:instrText xml:space="preserve">" </w:instrText>
      </w:r>
      <w:r w:rsidR="00C1037C" w:rsidRPr="00D67DD6">
        <w:rPr>
          <w:i/>
          <w:noProof w:val="0"/>
          <w:lang w:val="fr-FR" w:eastAsia="x-none"/>
        </w:rPr>
        <w:fldChar w:fldCharType="end"/>
      </w:r>
      <w:r w:rsidR="00D05FA4" w:rsidRPr="00D67DD6">
        <w:rPr>
          <w:noProof w:val="0"/>
          <w:lang w:val="fr-FR" w:eastAsia="x-none"/>
        </w:rPr>
        <w:t xml:space="preserve">) </w:t>
      </w:r>
      <w:r w:rsidR="007913B9" w:rsidRPr="00D67DD6">
        <w:rPr>
          <w:noProof w:val="0"/>
          <w:lang w:val="fr-FR" w:eastAsia="x-none"/>
        </w:rPr>
        <w:t>n</w:t>
      </w:r>
      <w:r w:rsidR="007913B9" w:rsidRPr="00D67DD6">
        <w:rPr>
          <w:rFonts w:cs="Calibri"/>
          <w:noProof w:val="0"/>
          <w:lang w:val="fr-FR" w:eastAsia="x-none"/>
        </w:rPr>
        <w:t>’</w:t>
      </w:r>
      <w:r w:rsidR="007913B9" w:rsidRPr="00D67DD6">
        <w:rPr>
          <w:noProof w:val="0"/>
          <w:lang w:val="fr-FR" w:eastAsia="x-none"/>
        </w:rPr>
        <w:t xml:space="preserve">est plus faite </w:t>
      </w:r>
      <w:r w:rsidRPr="00D67DD6">
        <w:rPr>
          <w:noProof w:val="0"/>
          <w:lang w:val="fr-FR" w:eastAsia="x-none"/>
        </w:rPr>
        <w:t>à parti</w:t>
      </w:r>
      <w:r w:rsidR="00D05FA4" w:rsidRPr="00D67DD6">
        <w:rPr>
          <w:noProof w:val="0"/>
          <w:lang w:val="fr-FR" w:eastAsia="x-none"/>
        </w:rPr>
        <w:t>r de la substance hylémorphique</w:t>
      </w:r>
      <w:r w:rsidR="007913B9" w:rsidRPr="00D67DD6">
        <w:rPr>
          <w:noProof w:val="0"/>
          <w:lang w:val="fr-FR" w:eastAsia="x-none"/>
        </w:rPr>
        <w:t xml:space="preserve">, car elle </w:t>
      </w:r>
      <w:r w:rsidRPr="00D67DD6">
        <w:rPr>
          <w:noProof w:val="0"/>
          <w:lang w:val="fr-FR" w:eastAsia="x-none"/>
        </w:rPr>
        <w:t xml:space="preserve">entre </w:t>
      </w:r>
      <w:r w:rsidR="007913B9" w:rsidRPr="00D67DD6">
        <w:rPr>
          <w:noProof w:val="0"/>
          <w:lang w:val="fr-FR" w:eastAsia="x-none"/>
        </w:rPr>
        <w:t>directement da</w:t>
      </w:r>
      <w:r w:rsidR="0090648D" w:rsidRPr="00D67DD6">
        <w:rPr>
          <w:noProof w:val="0"/>
          <w:lang w:val="fr-FR" w:eastAsia="x-none"/>
        </w:rPr>
        <w:t>ns l</w:t>
      </w:r>
      <w:r w:rsidR="0090648D" w:rsidRPr="00D67DD6">
        <w:rPr>
          <w:rFonts w:cs="Calibri"/>
          <w:noProof w:val="0"/>
          <w:lang w:val="fr-FR" w:eastAsia="x-none"/>
        </w:rPr>
        <w:t>’</w:t>
      </w:r>
      <w:r w:rsidR="0090648D" w:rsidRPr="00D67DD6">
        <w:rPr>
          <w:noProof w:val="0"/>
          <w:lang w:val="fr-FR" w:eastAsia="x-none"/>
        </w:rPr>
        <w:t xml:space="preserve">intellect hypostasié </w:t>
      </w:r>
      <w:r w:rsidRPr="00D67DD6">
        <w:rPr>
          <w:noProof w:val="0"/>
          <w:lang w:val="fr-FR" w:eastAsia="x-none"/>
        </w:rPr>
        <w:t>de</w:t>
      </w:r>
      <w:r w:rsidR="007913B9" w:rsidRPr="00D67DD6">
        <w:rPr>
          <w:noProof w:val="0"/>
          <w:lang w:val="fr-FR" w:eastAsia="x-none"/>
        </w:rPr>
        <w:t>s</w:t>
      </w:r>
      <w:r w:rsidRPr="00D67DD6">
        <w:rPr>
          <w:noProof w:val="0"/>
          <w:lang w:val="fr-FR" w:eastAsia="x-none"/>
        </w:rPr>
        <w:t xml:space="preserve"> l’illuminé</w:t>
      </w:r>
      <w:r w:rsidR="007913B9" w:rsidRPr="00D67DD6">
        <w:rPr>
          <w:noProof w:val="0"/>
          <w:lang w:val="fr-FR" w:eastAsia="x-none"/>
        </w:rPr>
        <w:t>s modernes</w:t>
      </w:r>
      <w:r w:rsidRPr="00D67DD6">
        <w:rPr>
          <w:noProof w:val="0"/>
          <w:lang w:val="fr-FR" w:eastAsia="x-none"/>
        </w:rPr>
        <w:t xml:space="preserve">. Le sens de </w:t>
      </w:r>
      <w:r w:rsidR="00223043" w:rsidRPr="00D67DD6">
        <w:rPr>
          <w:noProof w:val="0"/>
          <w:lang w:val="fr-FR" w:eastAsia="x-none"/>
        </w:rPr>
        <w:t>l’existant</w:t>
      </w:r>
      <w:r w:rsidRPr="00D67DD6">
        <w:rPr>
          <w:noProof w:val="0"/>
          <w:lang w:val="fr-FR" w:eastAsia="x-none"/>
        </w:rPr>
        <w:t xml:space="preserve"> </w:t>
      </w:r>
      <w:r w:rsidR="00064BEE" w:rsidRPr="00D67DD6">
        <w:rPr>
          <w:noProof w:val="0"/>
          <w:lang w:val="fr-FR" w:eastAsia="x-none"/>
        </w:rPr>
        <w:t xml:space="preserve">donné </w:t>
      </w:r>
      <w:r w:rsidR="00064BEE" w:rsidRPr="00D67DD6">
        <w:rPr>
          <w:rFonts w:cs="Calibri"/>
          <w:noProof w:val="0"/>
          <w:lang w:val="fr-FR" w:eastAsia="x-none"/>
        </w:rPr>
        <w:t>à</w:t>
      </w:r>
      <w:r w:rsidR="00064BEE" w:rsidRPr="00D67DD6">
        <w:rPr>
          <w:noProof w:val="0"/>
          <w:lang w:val="fr-FR" w:eastAsia="x-none"/>
        </w:rPr>
        <w:t xml:space="preserve"> cette mani</w:t>
      </w:r>
      <w:r w:rsidR="00064BEE" w:rsidRPr="00D67DD6">
        <w:rPr>
          <w:rFonts w:cs="Calibri"/>
          <w:noProof w:val="0"/>
          <w:lang w:val="fr-FR" w:eastAsia="x-none"/>
        </w:rPr>
        <w:t>è</w:t>
      </w:r>
      <w:r w:rsidR="00064BEE" w:rsidRPr="00D67DD6">
        <w:rPr>
          <w:noProof w:val="0"/>
          <w:lang w:val="fr-FR" w:eastAsia="x-none"/>
        </w:rPr>
        <w:t xml:space="preserve">re toute </w:t>
      </w:r>
      <w:r w:rsidR="00064BEE" w:rsidRPr="00D67DD6">
        <w:rPr>
          <w:rFonts w:cs="Calibri"/>
          <w:noProof w:val="0"/>
          <w:lang w:val="fr-FR" w:eastAsia="x-none"/>
        </w:rPr>
        <w:t>à</w:t>
      </w:r>
      <w:r w:rsidR="00064BEE" w:rsidRPr="00D67DD6">
        <w:rPr>
          <w:noProof w:val="0"/>
          <w:lang w:val="fr-FR" w:eastAsia="x-none"/>
        </w:rPr>
        <w:t xml:space="preserve"> fait objective (</w:t>
      </w:r>
      <w:r w:rsidR="00064BEE" w:rsidRPr="00D67DD6">
        <w:rPr>
          <w:i/>
          <w:noProof w:val="0"/>
          <w:lang w:val="fr-FR" w:eastAsia="x-none"/>
        </w:rPr>
        <w:t>intellectum primum</w:t>
      </w:r>
      <w:r w:rsidR="00C1037C" w:rsidRPr="00D67DD6">
        <w:rPr>
          <w:i/>
          <w:noProof w:val="0"/>
          <w:lang w:val="fr-FR" w:eastAsia="x-none"/>
        </w:rPr>
        <w:fldChar w:fldCharType="begin"/>
      </w:r>
      <w:r w:rsidR="00C1037C" w:rsidRPr="00D67DD6">
        <w:rPr>
          <w:noProof w:val="0"/>
          <w:lang w:val="fr-FR"/>
        </w:rPr>
        <w:instrText xml:space="preserve"> XE "</w:instrText>
      </w:r>
      <w:r w:rsidR="00C1037C" w:rsidRPr="00D67DD6">
        <w:rPr>
          <w:i/>
          <w:noProof w:val="0"/>
          <w:lang w:val="fr-FR" w:eastAsia="x-none"/>
        </w:rPr>
        <w:instrText>intellectum primum</w:instrText>
      </w:r>
      <w:r w:rsidR="00C1037C" w:rsidRPr="00D67DD6">
        <w:rPr>
          <w:noProof w:val="0"/>
          <w:lang w:val="fr-FR"/>
        </w:rPr>
        <w:instrText xml:space="preserve">" </w:instrText>
      </w:r>
      <w:r w:rsidR="00C1037C" w:rsidRPr="00D67DD6">
        <w:rPr>
          <w:i/>
          <w:noProof w:val="0"/>
          <w:lang w:val="fr-FR" w:eastAsia="x-none"/>
        </w:rPr>
        <w:fldChar w:fldCharType="end"/>
      </w:r>
      <w:r w:rsidR="00064BEE" w:rsidRPr="00D67DD6">
        <w:rPr>
          <w:noProof w:val="0"/>
          <w:lang w:val="fr-FR" w:eastAsia="x-none"/>
        </w:rPr>
        <w:t xml:space="preserve">) provient </w:t>
      </w:r>
      <w:r w:rsidRPr="00D67DD6">
        <w:rPr>
          <w:noProof w:val="0"/>
          <w:lang w:val="fr-FR" w:eastAsia="x-none"/>
        </w:rPr>
        <w:t xml:space="preserve">à partir de la conjonction de l’intellect acquis </w:t>
      </w:r>
      <w:r w:rsidR="00442DEB" w:rsidRPr="00D67DD6">
        <w:rPr>
          <w:noProof w:val="0"/>
          <w:lang w:val="fr-FR" w:eastAsia="x-none"/>
        </w:rPr>
        <w:t xml:space="preserve">humain </w:t>
      </w:r>
      <w:r w:rsidRPr="00D67DD6">
        <w:rPr>
          <w:noProof w:val="0"/>
          <w:lang w:val="fr-FR" w:eastAsia="x-none"/>
        </w:rPr>
        <w:t xml:space="preserve">et actif </w:t>
      </w:r>
      <w:r w:rsidR="00442DEB" w:rsidRPr="00D67DD6">
        <w:rPr>
          <w:noProof w:val="0"/>
          <w:lang w:val="fr-FR" w:eastAsia="x-none"/>
        </w:rPr>
        <w:t xml:space="preserve">séparé </w:t>
      </w:r>
      <w:r w:rsidR="00064BEE" w:rsidRPr="00D67DD6">
        <w:rPr>
          <w:noProof w:val="0"/>
          <w:lang w:val="fr-FR"/>
        </w:rPr>
        <w:t>(</w:t>
      </w:r>
      <w:r w:rsidR="00064BEE" w:rsidRPr="00D67DD6">
        <w:rPr>
          <w:i/>
          <w:noProof w:val="0"/>
          <w:lang w:val="fr-FR"/>
        </w:rPr>
        <w:t>Es gibt</w:t>
      </w:r>
      <w:r w:rsidR="00064BEE" w:rsidRPr="00D67DD6">
        <w:rPr>
          <w:i/>
          <w:noProof w:val="0"/>
          <w:lang w:val="fr-FR"/>
        </w:rPr>
        <w:fldChar w:fldCharType="begin"/>
      </w:r>
      <w:r w:rsidR="00064BEE" w:rsidRPr="00D67DD6">
        <w:rPr>
          <w:noProof w:val="0"/>
          <w:lang w:val="fr-FR"/>
        </w:rPr>
        <w:instrText xml:space="preserve"> XE "</w:instrText>
      </w:r>
      <w:r w:rsidR="00064BEE" w:rsidRPr="00D67DD6">
        <w:rPr>
          <w:i/>
          <w:noProof w:val="0"/>
          <w:lang w:val="fr-FR"/>
        </w:rPr>
        <w:instrText>Es gibt</w:instrText>
      </w:r>
      <w:r w:rsidR="00064BEE" w:rsidRPr="00D67DD6">
        <w:rPr>
          <w:noProof w:val="0"/>
          <w:lang w:val="fr-FR"/>
        </w:rPr>
        <w:instrText xml:space="preserve">" </w:instrText>
      </w:r>
      <w:r w:rsidR="00064BEE" w:rsidRPr="00D67DD6">
        <w:rPr>
          <w:i/>
          <w:noProof w:val="0"/>
          <w:lang w:val="fr-FR"/>
        </w:rPr>
        <w:fldChar w:fldCharType="end"/>
      </w:r>
      <w:r w:rsidR="00064BEE" w:rsidRPr="00D67DD6">
        <w:rPr>
          <w:i/>
          <w:noProof w:val="0"/>
          <w:lang w:val="fr-FR"/>
        </w:rPr>
        <w:t>, Ereignis</w:t>
      </w:r>
      <w:r w:rsidR="00064BEE" w:rsidRPr="00D67DD6">
        <w:rPr>
          <w:noProof w:val="0"/>
          <w:lang w:val="fr-FR"/>
        </w:rPr>
        <w:t>)</w:t>
      </w:r>
      <w:r w:rsidRPr="00D67DD6">
        <w:rPr>
          <w:noProof w:val="0"/>
          <w:lang w:val="fr-FR" w:eastAsia="x-none"/>
        </w:rPr>
        <w:t xml:space="preserve">. </w:t>
      </w:r>
      <w:r w:rsidR="00064BEE" w:rsidRPr="00D67DD6">
        <w:rPr>
          <w:noProof w:val="0"/>
          <w:lang w:val="fr-FR" w:eastAsia="x-none"/>
        </w:rPr>
        <w:t xml:space="preserve">Cette donation du sens remplaça le datif métaphysique classique, car la </w:t>
      </w:r>
      <w:r w:rsidR="00064BEE" w:rsidRPr="00D67DD6">
        <w:rPr>
          <w:i/>
          <w:noProof w:val="0"/>
          <w:lang w:val="fr-FR" w:eastAsia="x-none"/>
        </w:rPr>
        <w:t>quidditas</w:t>
      </w:r>
      <w:r w:rsidR="002233E4" w:rsidRPr="00D67DD6">
        <w:rPr>
          <w:i/>
          <w:noProof w:val="0"/>
          <w:lang w:val="fr-FR" w:eastAsia="x-none"/>
        </w:rPr>
        <w:fldChar w:fldCharType="begin"/>
      </w:r>
      <w:r w:rsidR="002233E4" w:rsidRPr="00D67DD6">
        <w:rPr>
          <w:noProof w:val="0"/>
          <w:lang w:val="fr-FR"/>
        </w:rPr>
        <w:instrText xml:space="preserve"> XE "</w:instrText>
      </w:r>
      <w:r w:rsidR="002233E4" w:rsidRPr="00D67DD6">
        <w:rPr>
          <w:i/>
          <w:noProof w:val="0"/>
          <w:lang w:val="fr-FR" w:eastAsia="x-none"/>
        </w:rPr>
        <w:instrText>quidditas</w:instrText>
      </w:r>
      <w:r w:rsidR="002233E4" w:rsidRPr="00D67DD6">
        <w:rPr>
          <w:noProof w:val="0"/>
          <w:lang w:val="fr-FR"/>
        </w:rPr>
        <w:instrText xml:space="preserve">" </w:instrText>
      </w:r>
      <w:r w:rsidR="002233E4" w:rsidRPr="00D67DD6">
        <w:rPr>
          <w:i/>
          <w:noProof w:val="0"/>
          <w:lang w:val="fr-FR" w:eastAsia="x-none"/>
        </w:rPr>
        <w:fldChar w:fldCharType="end"/>
      </w:r>
      <w:r w:rsidR="00064BEE" w:rsidRPr="00D67DD6">
        <w:rPr>
          <w:noProof w:val="0"/>
          <w:lang w:val="fr-FR" w:eastAsia="x-none"/>
        </w:rPr>
        <w:t xml:space="preserve"> n</w:t>
      </w:r>
      <w:r w:rsidR="00064BEE" w:rsidRPr="00D67DD6">
        <w:rPr>
          <w:rFonts w:cs="Calibri"/>
          <w:noProof w:val="0"/>
          <w:lang w:val="fr-FR" w:eastAsia="x-none"/>
        </w:rPr>
        <w:t>’</w:t>
      </w:r>
      <w:r w:rsidR="00064BEE" w:rsidRPr="00D67DD6">
        <w:rPr>
          <w:noProof w:val="0"/>
          <w:lang w:val="fr-FR" w:eastAsia="x-none"/>
        </w:rPr>
        <w:t>est pas la même</w:t>
      </w:r>
      <w:r w:rsidR="00332743" w:rsidRPr="00D67DD6">
        <w:rPr>
          <w:noProof w:val="0"/>
          <w:lang w:val="fr-FR" w:eastAsia="x-none"/>
        </w:rPr>
        <w:t xml:space="preserve"> que dans le cas d</w:t>
      </w:r>
      <w:r w:rsidR="00332743" w:rsidRPr="00D67DD6">
        <w:rPr>
          <w:rFonts w:cs="Calibri"/>
          <w:noProof w:val="0"/>
          <w:lang w:val="fr-FR" w:eastAsia="x-none"/>
        </w:rPr>
        <w:t>’</w:t>
      </w:r>
      <w:r w:rsidR="00332743" w:rsidRPr="00D67DD6">
        <w:rPr>
          <w:noProof w:val="0"/>
          <w:lang w:val="fr-FR" w:eastAsia="x-none"/>
        </w:rPr>
        <w:t>Aristote</w:t>
      </w:r>
      <w:r w:rsidR="00064BEE" w:rsidRPr="00D67DD6">
        <w:rPr>
          <w:noProof w:val="0"/>
          <w:lang w:val="fr-FR" w:eastAsia="x-none"/>
        </w:rPr>
        <w:t xml:space="preserve">. </w:t>
      </w:r>
      <w:r w:rsidRPr="00D67DD6">
        <w:rPr>
          <w:noProof w:val="0"/>
          <w:lang w:val="fr-FR" w:eastAsia="x-none"/>
        </w:rPr>
        <w:t>Le deuxième étage de la cognition aristotélici</w:t>
      </w:r>
      <w:r w:rsidR="0081098A" w:rsidRPr="00D67DD6">
        <w:rPr>
          <w:noProof w:val="0"/>
          <w:lang w:val="fr-FR" w:eastAsia="x-none"/>
        </w:rPr>
        <w:t>enne fournit, dans le cadre d</w:t>
      </w:r>
      <w:r w:rsidRPr="00D67DD6">
        <w:rPr>
          <w:noProof w:val="0"/>
          <w:lang w:val="fr-FR" w:eastAsia="x-none"/>
        </w:rPr>
        <w:t>’</w:t>
      </w:r>
      <w:r w:rsidRPr="00D67DD6">
        <w:rPr>
          <w:i/>
          <w:noProof w:val="0"/>
          <w:lang w:val="fr-FR" w:eastAsia="x-none"/>
        </w:rPr>
        <w:t>abstractio</w:t>
      </w:r>
      <w:r w:rsidRPr="00D67DD6">
        <w:rPr>
          <w:noProof w:val="0"/>
          <w:lang w:val="fr-FR" w:eastAsia="x-none"/>
        </w:rPr>
        <w:t>, une forme abstraite des choses réelles, appréhendées sensuel</w:t>
      </w:r>
      <w:r w:rsidR="00774F65" w:rsidRPr="00D67DD6">
        <w:rPr>
          <w:noProof w:val="0"/>
          <w:lang w:val="fr-FR" w:eastAsia="x-none"/>
        </w:rPr>
        <w:t xml:space="preserve">lement. Le deuxième étage de </w:t>
      </w:r>
      <w:r w:rsidRPr="00D67DD6">
        <w:rPr>
          <w:noProof w:val="0"/>
          <w:lang w:val="fr-FR" w:eastAsia="x-none"/>
        </w:rPr>
        <w:t xml:space="preserve">cognition </w:t>
      </w:r>
      <w:r w:rsidR="00774F65" w:rsidRPr="00D67DD6">
        <w:rPr>
          <w:noProof w:val="0"/>
          <w:lang w:val="fr-FR" w:eastAsia="x-none"/>
        </w:rPr>
        <w:t xml:space="preserve">faite </w:t>
      </w:r>
      <w:r w:rsidRPr="00D67DD6">
        <w:rPr>
          <w:noProof w:val="0"/>
          <w:lang w:val="fr-FR" w:eastAsia="x-none"/>
        </w:rPr>
        <w:t xml:space="preserve">dans le cadre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eastAsia="x-none"/>
        </w:rPr>
        <w:t xml:space="preserve"> reconnaît cette forme dans l’</w:t>
      </w:r>
      <w:r w:rsidR="00EB7DCE" w:rsidRPr="00D67DD6">
        <w:rPr>
          <w:noProof w:val="0"/>
          <w:lang w:val="fr-FR" w:eastAsia="x-none"/>
        </w:rPr>
        <w:t>intuition</w:t>
      </w:r>
      <w:r w:rsidRPr="00D67DD6">
        <w:rPr>
          <w:noProof w:val="0"/>
          <w:lang w:val="fr-FR" w:eastAsia="x-none"/>
        </w:rPr>
        <w:t xml:space="preserve"> direct</w:t>
      </w:r>
      <w:r w:rsidR="00EB7DCE" w:rsidRPr="00D67DD6">
        <w:rPr>
          <w:noProof w:val="0"/>
          <w:lang w:val="fr-FR" w:eastAsia="x-none"/>
        </w:rPr>
        <w:t>e</w:t>
      </w:r>
      <w:r w:rsidRPr="00D67DD6">
        <w:rPr>
          <w:noProof w:val="0"/>
          <w:lang w:val="fr-FR" w:eastAsia="x-none"/>
        </w:rPr>
        <w:t xml:space="preserve"> de l’intellect acquis, qui est illuminé et </w:t>
      </w:r>
      <w:r w:rsidR="001A644E" w:rsidRPr="00D67DD6">
        <w:rPr>
          <w:noProof w:val="0"/>
          <w:lang w:val="fr-FR" w:eastAsia="x-none"/>
        </w:rPr>
        <w:t xml:space="preserve">ainsi également actualisé par </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en dehors de la personne vivante (</w:t>
      </w:r>
      <w:r w:rsidRPr="00D67DD6">
        <w:rPr>
          <w:i/>
          <w:noProof w:val="0"/>
          <w:lang w:val="fr-FR" w:eastAsia="x-none"/>
        </w:rPr>
        <w:t>denudatio</w:t>
      </w:r>
      <w:r w:rsidRPr="00D67DD6">
        <w:rPr>
          <w:noProof w:val="0"/>
          <w:lang w:val="fr-FR" w:eastAsia="x-none"/>
        </w:rPr>
        <w:t xml:space="preserve">). Nous trouvons la même forme de l’intellect dans l’écrit </w:t>
      </w:r>
      <w:r w:rsidR="002304D3" w:rsidRPr="00D67DD6">
        <w:rPr>
          <w:noProof w:val="0"/>
          <w:lang w:val="fr-FR" w:eastAsia="x-none"/>
        </w:rPr>
        <w:lastRenderedPageBreak/>
        <w:t xml:space="preserve">d’Alfarabi qui comment </w:t>
      </w:r>
      <w:r w:rsidRPr="00D67DD6">
        <w:rPr>
          <w:i/>
          <w:noProof w:val="0"/>
          <w:lang w:val="fr-FR" w:eastAsia="x-none"/>
        </w:rPr>
        <w:t>Éthique à Nicomaque</w:t>
      </w:r>
      <w:r w:rsidRPr="00D67DD6">
        <w:rPr>
          <w:noProof w:val="0"/>
          <w:lang w:val="fr-FR" w:eastAsia="x-none"/>
        </w:rPr>
        <w:t xml:space="preserve"> et </w:t>
      </w:r>
      <w:r w:rsidRPr="00D67DD6">
        <w:rPr>
          <w:i/>
          <w:noProof w:val="0"/>
          <w:lang w:val="fr-FR" w:eastAsia="x-none"/>
        </w:rPr>
        <w:t>Politique</w:t>
      </w:r>
      <w:r w:rsidRPr="00D67DD6">
        <w:rPr>
          <w:noProof w:val="0"/>
          <w:lang w:val="fr-FR" w:eastAsia="x-none"/>
        </w:rPr>
        <w:t xml:space="preserve"> d’Aristote.</w:t>
      </w:r>
      <w:r w:rsidRPr="00D67DD6">
        <w:rPr>
          <w:iCs/>
          <w:noProof w:val="0"/>
          <w:vertAlign w:val="superscript"/>
          <w:lang w:val="fr-FR"/>
        </w:rPr>
        <w:footnoteReference w:id="86"/>
      </w:r>
      <w:r w:rsidRPr="00D67DD6">
        <w:rPr>
          <w:noProof w:val="0"/>
          <w:lang w:val="fr-FR" w:eastAsia="x-none"/>
        </w:rPr>
        <w:t xml:space="preserve"> L’abstraction donnée par l’</w:t>
      </w:r>
      <w:r w:rsidR="00095CDD" w:rsidRPr="00D67DD6">
        <w:rPr>
          <w:noProof w:val="0"/>
          <w:lang w:val="fr-FR" w:eastAsia="x-none"/>
        </w:rPr>
        <w:t>actualisation</w:t>
      </w:r>
      <w:r w:rsidRPr="00D67DD6">
        <w:rPr>
          <w:noProof w:val="0"/>
          <w:lang w:val="fr-FR" w:eastAsia="x-none"/>
        </w:rPr>
        <w:t xml:space="preserve"> par-derrière apporte un sens très différent de celui d’Aristote, ce qui montre la conception d’Avicenne de l’abstraction </w:t>
      </w:r>
      <w:r w:rsidR="00B4158C" w:rsidRPr="00D67DD6">
        <w:rPr>
          <w:noProof w:val="0"/>
          <w:lang w:val="fr-FR" w:eastAsia="x-none"/>
        </w:rPr>
        <w:t xml:space="preserve">en </w:t>
      </w:r>
      <w:r w:rsidRPr="00D67DD6">
        <w:rPr>
          <w:noProof w:val="0"/>
          <w:lang w:val="fr-FR" w:eastAsia="x-none"/>
        </w:rPr>
        <w:t xml:space="preserve">mode de </w:t>
      </w:r>
      <w:r w:rsidRPr="00D67DD6">
        <w:rPr>
          <w:i/>
          <w:noProof w:val="0"/>
          <w:lang w:val="fr-FR" w:eastAsia="x-none"/>
        </w:rPr>
        <w:t>denudatio</w:t>
      </w:r>
      <w:r w:rsidRPr="00D67DD6">
        <w:rPr>
          <w:noProof w:val="0"/>
          <w:lang w:val="fr-FR" w:eastAsia="x-none"/>
        </w:rPr>
        <w:t xml:space="preserve">. Soit l’activité de l’intellect est </w:t>
      </w:r>
      <w:r w:rsidR="00CB23F8" w:rsidRPr="00D67DD6">
        <w:rPr>
          <w:noProof w:val="0"/>
          <w:lang w:val="fr-FR" w:eastAsia="x-none"/>
        </w:rPr>
        <w:t>conçue</w:t>
      </w:r>
      <w:r w:rsidRPr="00D67DD6">
        <w:rPr>
          <w:noProof w:val="0"/>
          <w:lang w:val="fr-FR" w:eastAsia="x-none"/>
        </w:rPr>
        <w:t xml:space="preserve"> selon Aristote comme la détermination de l’intellect passif par la chose réelle (</w:t>
      </w:r>
      <w:r w:rsidRPr="00D67DD6">
        <w:rPr>
          <w:i/>
          <w:noProof w:val="0"/>
          <w:lang w:val="fr-FR" w:eastAsia="x-none"/>
        </w:rPr>
        <w:t>abstrahere</w:t>
      </w:r>
      <w:r w:rsidRPr="00D67DD6">
        <w:rPr>
          <w:noProof w:val="0"/>
          <w:lang w:val="fr-FR" w:eastAsia="x-none"/>
        </w:rPr>
        <w:t xml:space="preserve">). Il s’agit alors d’une théorie classique de la vérité comme </w:t>
      </w:r>
      <w:r w:rsidRPr="00D67DD6">
        <w:rPr>
          <w:i/>
          <w:noProof w:val="0"/>
          <w:lang w:val="fr-FR" w:eastAsia="x-none"/>
        </w:rPr>
        <w:t>adaequatio</w:t>
      </w:r>
      <w:r w:rsidRPr="00D67DD6">
        <w:rPr>
          <w:noProof w:val="0"/>
          <w:lang w:val="fr-FR" w:eastAsia="x-none"/>
        </w:rPr>
        <w:t xml:space="preserve"> dans l’ordre de signification aristotélicien donné par la relation hyparchique de la première et de la seconde substance. Ou bien l’intellect contemple une forme particulière d’essences qui existent comme </w:t>
      </w:r>
      <w:r w:rsidR="00501AED" w:rsidRPr="00501AED">
        <w:rPr>
          <w:i/>
          <w:noProof w:val="0"/>
          <w:lang w:val="fr-FR" w:eastAsia="x-none"/>
        </w:rPr>
        <w:t>tertium ens</w:t>
      </w:r>
      <w:r w:rsidRPr="00D67DD6">
        <w:rPr>
          <w:noProof w:val="0"/>
          <w:lang w:val="fr-FR" w:eastAsia="x-none"/>
        </w:rPr>
        <w:t>. Dans ce cas, l</w:t>
      </w:r>
      <w:r w:rsidR="00DA3266" w:rsidRPr="00D67DD6">
        <w:rPr>
          <w:noProof w:val="0"/>
          <w:lang w:val="fr-FR" w:eastAsia="x-none"/>
        </w:rPr>
        <w:t xml:space="preserve">a vision cognitive formée par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w:t>
      </w:r>
      <w:r w:rsidR="00442DEB" w:rsidRPr="00D67DD6">
        <w:rPr>
          <w:noProof w:val="0"/>
          <w:lang w:val="fr-FR" w:eastAsia="x-none"/>
        </w:rPr>
        <w:t>vient</w:t>
      </w:r>
      <w:r w:rsidRPr="00D67DD6">
        <w:rPr>
          <w:noProof w:val="0"/>
          <w:lang w:val="fr-FR" w:eastAsia="x-none"/>
        </w:rPr>
        <w:t xml:space="preserve"> par-derrière, puisqu’elle </w:t>
      </w:r>
      <w:r w:rsidR="00266A6C" w:rsidRPr="00D67DD6">
        <w:rPr>
          <w:noProof w:val="0"/>
          <w:lang w:val="fr-FR" w:eastAsia="x-none"/>
        </w:rPr>
        <w:t xml:space="preserve">est actualisée et dirigée par </w:t>
      </w:r>
      <w:r w:rsidR="00C57352" w:rsidRPr="00C57352">
        <w:rPr>
          <w:i/>
          <w:noProof w:val="0"/>
          <w:lang w:val="fr-FR" w:eastAsia="x-none"/>
        </w:rPr>
        <w:t>intellectus</w:t>
      </w:r>
      <w:r w:rsidRPr="00D67DD6">
        <w:rPr>
          <w:i/>
          <w:noProof w:val="0"/>
          <w:lang w:val="fr-FR" w:eastAsia="x-none"/>
        </w:rPr>
        <w:t xml:space="preserve"> agens</w:t>
      </w:r>
      <w:r w:rsidR="00442DEB" w:rsidRPr="00D67DD6">
        <w:rPr>
          <w:noProof w:val="0"/>
          <w:lang w:val="fr-FR" w:eastAsia="x-none"/>
        </w:rPr>
        <w:t xml:space="preserve"> cosmique. </w:t>
      </w:r>
      <w:r w:rsidR="00CF2FD5" w:rsidRPr="00D67DD6">
        <w:rPr>
          <w:noProof w:val="0"/>
          <w:lang w:val="fr-FR" w:eastAsia="x-none"/>
        </w:rPr>
        <w:t xml:space="preserve">Les modernistes </w:t>
      </w:r>
      <w:r w:rsidR="00965899" w:rsidRPr="00D67DD6">
        <w:rPr>
          <w:noProof w:val="0"/>
          <w:lang w:val="fr-FR" w:eastAsia="x-none"/>
        </w:rPr>
        <w:t xml:space="preserve">observent </w:t>
      </w:r>
      <w:r w:rsidR="00CF2FD5" w:rsidRPr="00D67DD6">
        <w:rPr>
          <w:noProof w:val="0"/>
          <w:lang w:val="fr-FR" w:eastAsia="x-none"/>
        </w:rPr>
        <w:t xml:space="preserve">directement les formes intellectuelles comme </w:t>
      </w:r>
      <w:r w:rsidR="00501AED" w:rsidRPr="00501AED">
        <w:rPr>
          <w:i/>
          <w:noProof w:val="0"/>
          <w:lang w:val="fr-FR" w:eastAsia="x-none"/>
        </w:rPr>
        <w:t>tertium ens</w:t>
      </w:r>
      <w:r w:rsidR="00CF2FD5" w:rsidRPr="00D67DD6">
        <w:rPr>
          <w:noProof w:val="0"/>
          <w:lang w:val="fr-FR" w:eastAsia="x-none"/>
        </w:rPr>
        <w:t xml:space="preserve"> qui n</w:t>
      </w:r>
      <w:r w:rsidR="00A7230D" w:rsidRPr="00D67DD6">
        <w:rPr>
          <w:noProof w:val="0"/>
          <w:lang w:val="fr-FR" w:eastAsia="x-none"/>
        </w:rPr>
        <w:t>’</w:t>
      </w:r>
      <w:r w:rsidR="00CF2FD5" w:rsidRPr="00D67DD6">
        <w:rPr>
          <w:noProof w:val="0"/>
          <w:lang w:val="fr-FR" w:eastAsia="x-none"/>
        </w:rPr>
        <w:t xml:space="preserve">existent pas dans la réalité. </w:t>
      </w:r>
      <w:r w:rsidR="007F52C1" w:rsidRPr="00D67DD6">
        <w:rPr>
          <w:noProof w:val="0"/>
          <w:lang w:val="fr-FR" w:eastAsia="x-none"/>
        </w:rPr>
        <w:t xml:space="preserve">Ils ont ainsi créé une prédication paranoïaque </w:t>
      </w:r>
      <w:r w:rsidR="007F52C1" w:rsidRPr="00D67DD6">
        <w:rPr>
          <w:i/>
          <w:noProof w:val="0"/>
          <w:lang w:val="fr-FR" w:eastAsia="x-none"/>
        </w:rPr>
        <w:t>per prius</w:t>
      </w:r>
      <w:r w:rsidR="007F52C1" w:rsidRPr="00D67DD6">
        <w:rPr>
          <w:noProof w:val="0"/>
          <w:lang w:val="fr-FR" w:eastAsia="x-none"/>
        </w:rPr>
        <w:t>, qui part de l</w:t>
      </w:r>
      <w:r w:rsidR="00A7230D" w:rsidRPr="00D67DD6">
        <w:rPr>
          <w:noProof w:val="0"/>
          <w:lang w:val="fr-FR" w:eastAsia="x-none"/>
        </w:rPr>
        <w:t>’</w:t>
      </w:r>
      <w:r w:rsidR="00EC2815" w:rsidRPr="00D67DD6">
        <w:rPr>
          <w:noProof w:val="0"/>
          <w:lang w:val="fr-FR" w:eastAsia="x-none"/>
        </w:rPr>
        <w:t xml:space="preserve">imposition du monde non </w:t>
      </w:r>
      <w:r w:rsidR="007F52C1" w:rsidRPr="00D67DD6">
        <w:rPr>
          <w:noProof w:val="0"/>
          <w:lang w:val="fr-FR" w:eastAsia="x-none"/>
        </w:rPr>
        <w:t xml:space="preserve">existant. </w:t>
      </w:r>
      <w:r w:rsidR="00B82E4B" w:rsidRPr="00D67DD6">
        <w:rPr>
          <w:noProof w:val="0"/>
          <w:lang w:val="fr-FR" w:eastAsia="x-none"/>
        </w:rPr>
        <w:t xml:space="preserve">Un tel </w:t>
      </w:r>
      <w:r w:rsidRPr="00D67DD6">
        <w:rPr>
          <w:noProof w:val="0"/>
          <w:lang w:val="fr-FR" w:eastAsia="x-none"/>
        </w:rPr>
        <w:t xml:space="preserve">processus </w:t>
      </w:r>
      <w:r w:rsidR="00B82E4B" w:rsidRPr="00D67DD6">
        <w:rPr>
          <w:noProof w:val="0"/>
          <w:lang w:val="fr-FR" w:eastAsia="x-none"/>
        </w:rPr>
        <w:t xml:space="preserve">de la connaissance moderne se fait par </w:t>
      </w:r>
      <w:r w:rsidR="00962E76" w:rsidRPr="00B6755B">
        <w:rPr>
          <w:noProof w:val="0"/>
          <w:lang w:val="fr-FR" w:eastAsia="x-none"/>
        </w:rPr>
        <w:t>illuminatio</w:t>
      </w:r>
      <w:r w:rsidR="00F7455C" w:rsidRPr="00B6755B">
        <w:rPr>
          <w:noProof w:val="0"/>
          <w:lang w:val="fr-FR" w:eastAsia="x-none"/>
        </w:rPr>
        <w:t>n</w:t>
      </w:r>
      <w:r w:rsidR="00F7455C" w:rsidRPr="00D67DD6">
        <w:rPr>
          <w:noProof w:val="0"/>
          <w:lang w:val="fr-FR" w:eastAsia="x-none"/>
        </w:rPr>
        <w:t xml:space="preserve"> provenant d</w:t>
      </w:r>
      <w:r w:rsidR="00D87230" w:rsidRPr="00D67DD6">
        <w:rPr>
          <w:rFonts w:cs="Calibri"/>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L’intellect acquis, </w:t>
      </w:r>
      <w:r w:rsidR="00814DCB" w:rsidRPr="00D67DD6">
        <w:rPr>
          <w:noProof w:val="0"/>
          <w:lang w:val="fr-FR" w:eastAsia="x-none"/>
        </w:rPr>
        <w:t>actualisé pa</w:t>
      </w:r>
      <w:r w:rsidRPr="00D67DD6">
        <w:rPr>
          <w:noProof w:val="0"/>
          <w:lang w:val="fr-FR" w:eastAsia="x-none"/>
        </w:rPr>
        <w:t>r l’intellect actif, reconnaît les choses à travers la nouvelle forme d’abstraction sans tenir compte de la première substance perçue par les sens. L</w:t>
      </w:r>
      <w:r w:rsidR="0074409E" w:rsidRPr="00D67DD6">
        <w:rPr>
          <w:rFonts w:cs="Calibri"/>
          <w:noProof w:val="0"/>
          <w:lang w:val="fr-FR" w:eastAsia="x-none"/>
        </w:rPr>
        <w:t>’</w:t>
      </w:r>
      <w:r w:rsidR="0074409E" w:rsidRPr="00D67DD6">
        <w:rPr>
          <w:noProof w:val="0"/>
          <w:lang w:val="fr-FR" w:eastAsia="x-none"/>
        </w:rPr>
        <w:t>âme</w:t>
      </w:r>
      <w:r w:rsidRPr="00D67DD6">
        <w:rPr>
          <w:noProof w:val="0"/>
          <w:lang w:val="fr-FR" w:eastAsia="x-none"/>
        </w:rPr>
        <w:t xml:space="preserve"> n’</w:t>
      </w:r>
      <w:r w:rsidR="00814DCB" w:rsidRPr="00D67DD6">
        <w:rPr>
          <w:noProof w:val="0"/>
          <w:lang w:val="fr-FR" w:eastAsia="x-none"/>
        </w:rPr>
        <w:t xml:space="preserve">a </w:t>
      </w:r>
      <w:r w:rsidRPr="00D67DD6">
        <w:rPr>
          <w:noProof w:val="0"/>
          <w:lang w:val="fr-FR" w:eastAsia="x-none"/>
        </w:rPr>
        <w:t xml:space="preserve">pas </w:t>
      </w:r>
      <w:r w:rsidR="00814DCB" w:rsidRPr="00D67DD6">
        <w:rPr>
          <w:noProof w:val="0"/>
          <w:lang w:val="fr-FR" w:eastAsia="x-none"/>
        </w:rPr>
        <w:t xml:space="preserve">le caractère de </w:t>
      </w:r>
      <w:r w:rsidRPr="00D67DD6">
        <w:rPr>
          <w:i/>
          <w:noProof w:val="0"/>
          <w:lang w:val="fr-FR" w:eastAsia="x-none"/>
        </w:rPr>
        <w:t>tabula rasa</w:t>
      </w:r>
      <w:r w:rsidRPr="00D67DD6">
        <w:rPr>
          <w:noProof w:val="0"/>
          <w:lang w:val="fr-FR" w:eastAsia="x-none"/>
        </w:rPr>
        <w:t xml:space="preserve">, car l’intellect </w:t>
      </w:r>
      <w:r w:rsidR="00A86781" w:rsidRPr="00D67DD6">
        <w:rPr>
          <w:noProof w:val="0"/>
          <w:lang w:val="fr-FR" w:eastAsia="x-none"/>
        </w:rPr>
        <w:t xml:space="preserve">de </w:t>
      </w:r>
      <w:r w:rsidR="001930B0" w:rsidRPr="00D67DD6">
        <w:rPr>
          <w:i/>
          <w:noProof w:val="0"/>
          <w:lang w:val="fr-FR" w:eastAsia="x-none"/>
        </w:rPr>
        <w:t>Modernorum</w:t>
      </w:r>
      <w:r w:rsidR="00814DCB" w:rsidRPr="00D67DD6">
        <w:rPr>
          <w:noProof w:val="0"/>
          <w:lang w:val="fr-FR" w:eastAsia="x-none"/>
        </w:rPr>
        <w:t xml:space="preserve"> </w:t>
      </w:r>
      <w:r w:rsidRPr="00D67DD6">
        <w:rPr>
          <w:noProof w:val="0"/>
          <w:lang w:val="fr-FR" w:eastAsia="x-none"/>
        </w:rPr>
        <w:t>porte en lui</w:t>
      </w:r>
      <w:r w:rsidR="00814DCB" w:rsidRPr="00D67DD6">
        <w:rPr>
          <w:noProof w:val="0"/>
          <w:lang w:val="fr-FR" w:eastAsia="x-none"/>
        </w:rPr>
        <w:t>-même</w:t>
      </w:r>
      <w:r w:rsidRPr="00D67DD6">
        <w:rPr>
          <w:noProof w:val="0"/>
          <w:lang w:val="fr-FR" w:eastAsia="x-none"/>
        </w:rPr>
        <w:t xml:space="preserve"> </w:t>
      </w:r>
      <w:r w:rsidR="00174EE8" w:rsidRPr="00D67DD6">
        <w:rPr>
          <w:noProof w:val="0"/>
          <w:lang w:val="fr-FR" w:eastAsia="x-none"/>
        </w:rPr>
        <w:t>une certaine forme d’actualité.</w:t>
      </w:r>
      <w:r w:rsidR="00887924" w:rsidRPr="00D67DD6">
        <w:rPr>
          <w:noProof w:val="0"/>
          <w:lang w:val="fr-FR" w:eastAsia="x-none"/>
        </w:rPr>
        <w:t xml:space="preserve"> </w:t>
      </w:r>
      <w:r w:rsidRPr="00D67DD6">
        <w:rPr>
          <w:noProof w:val="0"/>
          <w:lang w:val="fr-FR" w:eastAsia="x-none"/>
        </w:rPr>
        <w:t xml:space="preserve">L’intellect acquis dans une sphère supérieure actualise l’intellect humain de telle sorte qu’un nouveau sujet de connaissance et un nouvel objet apparaissent dans le mode de </w:t>
      </w:r>
      <w:r w:rsidR="00EC384E" w:rsidRPr="00D67DD6">
        <w:rPr>
          <w:noProof w:val="0"/>
          <w:lang w:val="fr-FR" w:eastAsia="x-none"/>
        </w:rPr>
        <w:t>l’existant du troisième genre</w:t>
      </w:r>
      <w:r w:rsidRPr="00D67DD6">
        <w:rPr>
          <w:noProof w:val="0"/>
          <w:lang w:val="fr-FR" w:eastAsia="x-none"/>
        </w:rPr>
        <w:t xml:space="preserve"> (</w:t>
      </w:r>
      <w:r w:rsidRPr="00D67DD6">
        <w:rPr>
          <w:i/>
          <w:noProof w:val="0"/>
          <w:lang w:val="fr-FR" w:eastAsia="x-none"/>
        </w:rPr>
        <w:t>aliud esse</w:t>
      </w:r>
      <w:r w:rsidR="00887924" w:rsidRPr="00D67DD6">
        <w:rPr>
          <w:noProof w:val="0"/>
          <w:lang w:val="fr-FR" w:eastAsia="x-none"/>
        </w:rPr>
        <w:t>).</w:t>
      </w:r>
      <w:r w:rsidR="00B86C80" w:rsidRPr="00D67DD6">
        <w:rPr>
          <w:noProof w:val="0"/>
          <w:lang w:val="fr-FR" w:eastAsia="x-none"/>
        </w:rPr>
        <w:t xml:space="preserve"> </w:t>
      </w:r>
      <w:r w:rsidRPr="00D67DD6">
        <w:rPr>
          <w:noProof w:val="0"/>
          <w:lang w:val="fr-FR" w:eastAsia="x-none"/>
        </w:rPr>
        <w:t xml:space="preserve">C’est ainsi que naît un intellect </w:t>
      </w:r>
      <w:r w:rsidR="00814DCB" w:rsidRPr="00D67DD6">
        <w:rPr>
          <w:noProof w:val="0"/>
          <w:lang w:val="fr-FR" w:eastAsia="x-none"/>
        </w:rPr>
        <w:t>moderne</w:t>
      </w:r>
      <w:r w:rsidRPr="00D67DD6">
        <w:rPr>
          <w:noProof w:val="0"/>
          <w:lang w:val="fr-FR" w:eastAsia="x-none"/>
        </w:rPr>
        <w:t xml:space="preserve"> qu</w:t>
      </w:r>
      <w:r w:rsidR="0005690E" w:rsidRPr="00D67DD6">
        <w:rPr>
          <w:noProof w:val="0"/>
          <w:lang w:val="fr-FR" w:eastAsia="x-none"/>
        </w:rPr>
        <w:t>i</w:t>
      </w:r>
      <w:r w:rsidRPr="00D67DD6">
        <w:rPr>
          <w:noProof w:val="0"/>
          <w:lang w:val="fr-FR" w:eastAsia="x-none"/>
        </w:rPr>
        <w:t xml:space="preserve"> n’est pas actualisé à partir de la substance hylémorphique existante, mais à partir du monde des formes cosmiques immatérielles séparées. Dans ce cas, le terme cité </w:t>
      </w:r>
      <w:r w:rsidR="00952DD5" w:rsidRPr="00D67DD6">
        <w:rPr>
          <w:noProof w:val="0"/>
          <w:lang w:val="fr-FR" w:eastAsia="x-none"/>
        </w:rPr>
        <w:t>« </w:t>
      </w:r>
      <w:r w:rsidRPr="00D67DD6">
        <w:rPr>
          <w:i/>
          <w:noProof w:val="0"/>
          <w:lang w:val="fr-FR" w:eastAsia="x-none"/>
        </w:rPr>
        <w:t>aliud esse</w:t>
      </w:r>
      <w:r w:rsidR="00952DD5" w:rsidRPr="00D67DD6">
        <w:rPr>
          <w:noProof w:val="0"/>
          <w:lang w:val="fr-FR" w:eastAsia="x-none"/>
        </w:rPr>
        <w:t> »</w:t>
      </w:r>
      <w:r w:rsidRPr="00D67DD6">
        <w:rPr>
          <w:noProof w:val="0"/>
          <w:lang w:val="fr-FR" w:eastAsia="x-none"/>
        </w:rPr>
        <w:t xml:space="preserve"> </w:t>
      </w:r>
      <w:r w:rsidR="0005690E" w:rsidRPr="00D67DD6">
        <w:rPr>
          <w:noProof w:val="0"/>
          <w:lang w:val="fr-FR" w:eastAsia="x-none"/>
        </w:rPr>
        <w:t xml:space="preserve">diffère de </w:t>
      </w:r>
      <w:r w:rsidRPr="00D67DD6">
        <w:rPr>
          <w:noProof w:val="0"/>
          <w:lang w:val="fr-FR" w:eastAsia="x-none"/>
        </w:rPr>
        <w:t>l’abstraction d’Aristote</w:t>
      </w:r>
      <w:r w:rsidR="001D46E8" w:rsidRPr="00D67DD6">
        <w:rPr>
          <w:noProof w:val="0"/>
          <w:lang w:val="fr-FR" w:eastAsia="x-none"/>
        </w:rPr>
        <w:t xml:space="preserve"> qui n</w:t>
      </w:r>
      <w:r w:rsidR="001D46E8" w:rsidRPr="00D67DD6">
        <w:rPr>
          <w:rFonts w:cs="Calibri"/>
          <w:noProof w:val="0"/>
          <w:lang w:val="fr-FR" w:eastAsia="x-none"/>
        </w:rPr>
        <w:t>’</w:t>
      </w:r>
      <w:r w:rsidR="001D46E8" w:rsidRPr="00D67DD6">
        <w:rPr>
          <w:noProof w:val="0"/>
          <w:lang w:val="fr-FR" w:eastAsia="x-none"/>
        </w:rPr>
        <w:t xml:space="preserve">a </w:t>
      </w:r>
      <w:r w:rsidR="001A5433" w:rsidRPr="00D67DD6">
        <w:rPr>
          <w:noProof w:val="0"/>
          <w:lang w:val="fr-FR" w:eastAsia="x-none"/>
        </w:rPr>
        <w:t xml:space="preserve">aucun </w:t>
      </w:r>
      <w:r w:rsidR="00501AED" w:rsidRPr="00501AED">
        <w:rPr>
          <w:i/>
          <w:noProof w:val="0"/>
          <w:lang w:val="fr-FR" w:eastAsia="x-none"/>
        </w:rPr>
        <w:t>tertium ens</w:t>
      </w:r>
      <w:r w:rsidR="0005690E" w:rsidRPr="00D67DD6">
        <w:rPr>
          <w:noProof w:val="0"/>
          <w:lang w:val="fr-FR" w:eastAsia="x-none"/>
        </w:rPr>
        <w:t xml:space="preserve">. </w:t>
      </w:r>
      <w:r w:rsidRPr="00D67DD6">
        <w:rPr>
          <w:noProof w:val="0"/>
          <w:lang w:val="fr-FR" w:eastAsia="x-none"/>
        </w:rPr>
        <w:t xml:space="preserve">Dans le processus de </w:t>
      </w:r>
      <w:r w:rsidR="00A71C51" w:rsidRPr="00D67DD6">
        <w:rPr>
          <w:noProof w:val="0"/>
          <w:lang w:val="fr-FR" w:eastAsia="x-none"/>
        </w:rPr>
        <w:t>connaissance moderne</w:t>
      </w:r>
      <w:r w:rsidRPr="00D67DD6">
        <w:rPr>
          <w:noProof w:val="0"/>
          <w:lang w:val="fr-FR" w:eastAsia="x-none"/>
        </w:rPr>
        <w:t>, il y a une manifestation d</w:t>
      </w:r>
      <w:r w:rsidR="00D621AF" w:rsidRPr="00D67DD6">
        <w:rPr>
          <w:rFonts w:cs="Calibri"/>
          <w:noProof w:val="0"/>
          <w:lang w:val="fr-FR" w:eastAsia="x-none"/>
        </w:rPr>
        <w:t>′</w:t>
      </w:r>
      <w:r w:rsidR="00D621AF" w:rsidRPr="00D67DD6">
        <w:rPr>
          <w:noProof w:val="0"/>
          <w:lang w:val="fr-FR" w:eastAsia="x-none"/>
        </w:rPr>
        <w:t xml:space="preserve">une </w:t>
      </w:r>
      <w:r w:rsidRPr="00D67DD6">
        <w:rPr>
          <w:noProof w:val="0"/>
          <w:lang w:val="fr-FR" w:eastAsia="x-none"/>
        </w:rPr>
        <w:t>nouvelle substance (</w:t>
      </w:r>
      <w:r w:rsidRPr="00D67DD6">
        <w:rPr>
          <w:i/>
          <w:noProof w:val="0"/>
          <w:lang w:val="fr-FR" w:eastAsia="x-none"/>
        </w:rPr>
        <w:t>aliud esse</w:t>
      </w:r>
      <w:r w:rsidR="00AC14A1" w:rsidRPr="00D67DD6">
        <w:rPr>
          <w:noProof w:val="0"/>
          <w:lang w:val="fr-FR" w:eastAsia="x-none"/>
        </w:rPr>
        <w:t>) comme une forme pure et hypostatique, qui est directement reconnue</w:t>
      </w:r>
      <w:r w:rsidR="007B2FBA" w:rsidRPr="00D67DD6">
        <w:rPr>
          <w:noProof w:val="0"/>
          <w:lang w:val="fr-FR" w:eastAsia="x-none"/>
        </w:rPr>
        <w:t xml:space="preserve"> comme telle</w:t>
      </w:r>
      <w:r w:rsidRPr="00D67DD6">
        <w:rPr>
          <w:noProof w:val="0"/>
          <w:lang w:val="fr-FR" w:eastAsia="x-none"/>
        </w:rPr>
        <w:t>. La forme actuelle contemplée actualise la cognition (</w:t>
      </w:r>
      <w:r w:rsidR="00C57352" w:rsidRPr="00C57352">
        <w:rPr>
          <w:i/>
          <w:noProof w:val="0"/>
          <w:lang w:val="fr-FR" w:eastAsia="x-none"/>
        </w:rPr>
        <w:t>intellectus</w:t>
      </w:r>
      <w:r w:rsidRPr="00D67DD6">
        <w:rPr>
          <w:i/>
          <w:noProof w:val="0"/>
          <w:lang w:val="fr-FR" w:eastAsia="x-none"/>
        </w:rPr>
        <w:t xml:space="preserve"> in effectu</w:t>
      </w:r>
      <w:r w:rsidRPr="00D67DD6">
        <w:rPr>
          <w:noProof w:val="0"/>
          <w:lang w:val="fr-FR" w:eastAsia="x-none"/>
        </w:rPr>
        <w:t>) par l’intuition de cette forme (</w:t>
      </w:r>
      <w:r w:rsidRPr="00D67DD6">
        <w:rPr>
          <w:i/>
          <w:noProof w:val="0"/>
          <w:lang w:val="fr-FR" w:eastAsia="x-none"/>
        </w:rPr>
        <w:t>intellectum primum</w:t>
      </w:r>
      <w:r w:rsidRPr="00D67DD6">
        <w:rPr>
          <w:noProof w:val="0"/>
          <w:lang w:val="fr-FR" w:eastAsia="x-none"/>
        </w:rPr>
        <w:t xml:space="preserve">) dans le domaine </w:t>
      </w:r>
      <w:r w:rsidR="00C57352">
        <w:rPr>
          <w:noProof w:val="0"/>
          <w:lang w:val="fr-FR" w:eastAsia="x-none"/>
        </w:rPr>
        <w:t>d’</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L’actualisation de la cognition </w:t>
      </w:r>
      <w:r w:rsidRPr="00D67DD6">
        <w:rPr>
          <w:noProof w:val="0"/>
          <w:lang w:val="fr-FR" w:eastAsia="x-none"/>
        </w:rPr>
        <w:lastRenderedPageBreak/>
        <w:t>ne part pas de la réalité de</w:t>
      </w:r>
      <w:r w:rsidR="00723790" w:rsidRPr="00D67DD6">
        <w:rPr>
          <w:noProof w:val="0"/>
          <w:lang w:val="fr-FR" w:eastAsia="x-none"/>
        </w:rPr>
        <w:t xml:space="preserve"> la première substance, mais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séparé. Cette quasi-su</w:t>
      </w:r>
      <w:r w:rsidR="00F12370" w:rsidRPr="00D67DD6">
        <w:rPr>
          <w:noProof w:val="0"/>
          <w:lang w:val="fr-FR" w:eastAsia="x-none"/>
        </w:rPr>
        <w:t xml:space="preserve">bstance, qui est acceptée par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au niveau de la deuxième abstraction, diffère de l’abstraction d’Aristote</w:t>
      </w:r>
      <w:r w:rsidR="003403FD" w:rsidRPr="00D67DD6">
        <w:rPr>
          <w:noProof w:val="0"/>
          <w:lang w:val="fr-FR" w:eastAsia="x-none"/>
        </w:rPr>
        <w:t xml:space="preserve">. </w:t>
      </w:r>
      <w:r w:rsidR="00EA3077" w:rsidRPr="00D67DD6">
        <w:rPr>
          <w:noProof w:val="0"/>
          <w:lang w:val="fr-FR" w:eastAsia="x-none"/>
        </w:rPr>
        <w:t>Cette abstraction</w:t>
      </w:r>
      <w:r w:rsidR="009901F4" w:rsidRPr="00D67DD6">
        <w:rPr>
          <w:noProof w:val="0"/>
          <w:lang w:val="fr-FR" w:eastAsia="x-none"/>
        </w:rPr>
        <w:t xml:space="preserve"> est</w:t>
      </w:r>
      <w:r w:rsidR="003403FD" w:rsidRPr="00D67DD6">
        <w:rPr>
          <w:noProof w:val="0"/>
          <w:lang w:val="fr-FR" w:eastAsia="x-none"/>
        </w:rPr>
        <w:t xml:space="preserve"> faite </w:t>
      </w:r>
      <w:r w:rsidRPr="00D67DD6">
        <w:rPr>
          <w:noProof w:val="0"/>
          <w:lang w:val="fr-FR" w:eastAsia="x-none"/>
        </w:rPr>
        <w:t xml:space="preserve">à partir des choses </w:t>
      </w:r>
      <w:r w:rsidR="00637CF8" w:rsidRPr="00D67DD6">
        <w:rPr>
          <w:noProof w:val="0"/>
          <w:lang w:val="fr-FR" w:eastAsia="x-none"/>
        </w:rPr>
        <w:t>réelles per</w:t>
      </w:r>
      <w:r w:rsidR="009901F4" w:rsidRPr="00D67DD6">
        <w:rPr>
          <w:noProof w:val="0"/>
          <w:lang w:val="fr-FR" w:eastAsia="x-none"/>
        </w:rPr>
        <w:t>ç</w:t>
      </w:r>
      <w:r w:rsidR="00637CF8" w:rsidRPr="00D67DD6">
        <w:rPr>
          <w:noProof w:val="0"/>
          <w:lang w:val="fr-FR" w:eastAsia="x-none"/>
        </w:rPr>
        <w:t xml:space="preserve">ues par les </w:t>
      </w:r>
      <w:r w:rsidRPr="00D67DD6">
        <w:rPr>
          <w:noProof w:val="0"/>
          <w:lang w:val="fr-FR" w:eastAsia="x-none"/>
        </w:rPr>
        <w:t xml:space="preserve">sens. Le </w:t>
      </w:r>
      <w:r w:rsidRPr="00D67DD6">
        <w:rPr>
          <w:i/>
          <w:noProof w:val="0"/>
          <w:lang w:val="fr-FR" w:eastAsia="x-none"/>
        </w:rPr>
        <w:t>primum intellectum</w:t>
      </w:r>
      <w:r w:rsidRPr="00D67DD6">
        <w:rPr>
          <w:noProof w:val="0"/>
          <w:lang w:val="fr-FR" w:eastAsia="x-none"/>
        </w:rPr>
        <w:t xml:space="preserve"> objectivement manifesté et directement appréhendé</w:t>
      </w:r>
      <w:r w:rsidR="00565C95" w:rsidRPr="00D67DD6">
        <w:rPr>
          <w:noProof w:val="0"/>
          <w:lang w:val="fr-FR" w:eastAsia="x-none"/>
        </w:rPr>
        <w:t xml:space="preserve"> ainsi </w:t>
      </w:r>
      <w:r w:rsidRPr="00D67DD6">
        <w:rPr>
          <w:noProof w:val="0"/>
          <w:lang w:val="fr-FR" w:eastAsia="x-none"/>
        </w:rPr>
        <w:t xml:space="preserve">diffère de l’abstraction aristotélicienne. </w:t>
      </w:r>
      <w:r w:rsidR="00EA105F" w:rsidRPr="00D67DD6">
        <w:rPr>
          <w:noProof w:val="0"/>
          <w:lang w:val="fr-FR" w:eastAsia="x-none"/>
        </w:rPr>
        <w:t>Le nouveau type d’intellect reconnaît une forme objective dotée d’un nouveau type de quasi-actualité (</w:t>
      </w:r>
      <w:r w:rsidR="00EA105F" w:rsidRPr="00D67DD6">
        <w:rPr>
          <w:i/>
          <w:noProof w:val="0"/>
          <w:lang w:val="fr-FR" w:eastAsia="x-none"/>
        </w:rPr>
        <w:t>aliud esse</w:t>
      </w:r>
      <w:r w:rsidR="00B86C80" w:rsidRPr="00D67DD6">
        <w:rPr>
          <w:noProof w:val="0"/>
          <w:lang w:val="fr-FR" w:eastAsia="x-none"/>
        </w:rPr>
        <w:t>).</w:t>
      </w:r>
    </w:p>
    <w:p w14:paraId="4A5ACAA3" w14:textId="17C05F86" w:rsidR="003B4E60" w:rsidRPr="00D67DD6" w:rsidRDefault="003B4E60" w:rsidP="007F52C1">
      <w:pPr>
        <w:ind w:firstLine="397"/>
        <w:rPr>
          <w:noProof w:val="0"/>
          <w:lang w:val="fr-FR" w:eastAsia="x-none"/>
        </w:rPr>
      </w:pPr>
      <w:r w:rsidRPr="00D67DD6">
        <w:rPr>
          <w:noProof w:val="0"/>
          <w:lang w:val="fr-FR" w:eastAsia="x-none"/>
        </w:rPr>
        <w:t>Alfarabi se trouve au débu</w:t>
      </w:r>
      <w:r w:rsidR="007D5675" w:rsidRPr="00D67DD6">
        <w:rPr>
          <w:noProof w:val="0"/>
          <w:lang w:val="fr-FR" w:eastAsia="x-none"/>
        </w:rPr>
        <w:t xml:space="preserve">t d’une double conception de </w:t>
      </w:r>
      <w:r w:rsidRPr="00D67DD6">
        <w:rPr>
          <w:noProof w:val="0"/>
          <w:lang w:val="fr-FR" w:eastAsia="x-none"/>
        </w:rPr>
        <w:t>cognition parce qu’il</w:t>
      </w:r>
      <w:r w:rsidR="00B10A69" w:rsidRPr="00D67DD6">
        <w:rPr>
          <w:noProof w:val="0"/>
          <w:lang w:val="fr-FR" w:eastAsia="x-none"/>
        </w:rPr>
        <w:t xml:space="preserve"> </w:t>
      </w:r>
      <w:r w:rsidRPr="00D67DD6">
        <w:rPr>
          <w:noProof w:val="0"/>
          <w:lang w:val="fr-FR" w:eastAsia="x-none"/>
        </w:rPr>
        <w:t>franchi</w:t>
      </w:r>
      <w:r w:rsidR="00B10A69" w:rsidRPr="00D67DD6">
        <w:rPr>
          <w:noProof w:val="0"/>
          <w:lang w:val="fr-FR" w:eastAsia="x-none"/>
        </w:rPr>
        <w:t>t</w:t>
      </w:r>
      <w:r w:rsidRPr="00D67DD6">
        <w:rPr>
          <w:noProof w:val="0"/>
          <w:lang w:val="fr-FR" w:eastAsia="x-none"/>
        </w:rPr>
        <w:t xml:space="preserve"> le Rubicon de la métaphysique aristotélicienne. L’abstraction aristotélicienne n’atteint pa</w:t>
      </w:r>
      <w:r w:rsidR="00A3408E" w:rsidRPr="00D67DD6">
        <w:rPr>
          <w:noProof w:val="0"/>
          <w:lang w:val="fr-FR" w:eastAsia="x-none"/>
        </w:rPr>
        <w:t xml:space="preserve">s par elle-même le niveau de </w:t>
      </w:r>
      <w:r w:rsidRPr="00D67DD6">
        <w:rPr>
          <w:noProof w:val="0"/>
          <w:lang w:val="fr-FR" w:eastAsia="x-none"/>
        </w:rPr>
        <w:t xml:space="preserve">pensée </w:t>
      </w:r>
      <w:r w:rsidR="00A3408E" w:rsidRPr="00D67DD6">
        <w:rPr>
          <w:noProof w:val="0"/>
          <w:lang w:val="fr-FR" w:eastAsia="x-none"/>
        </w:rPr>
        <w:t xml:space="preserve">faite par </w:t>
      </w:r>
      <w:r w:rsidRPr="00D67DD6">
        <w:rPr>
          <w:noProof w:val="0"/>
          <w:lang w:val="fr-FR" w:eastAsia="x-none"/>
        </w:rPr>
        <w:t>l’intellect actif cosmique</w:t>
      </w:r>
      <w:r w:rsidR="00136F7B" w:rsidRPr="00D67DD6">
        <w:rPr>
          <w:noProof w:val="0"/>
          <w:lang w:val="fr-FR" w:eastAsia="x-none"/>
        </w:rPr>
        <w:t xml:space="preserve">. La cognition </w:t>
      </w:r>
      <w:r w:rsidR="00715398" w:rsidRPr="00D67DD6">
        <w:rPr>
          <w:noProof w:val="0"/>
          <w:lang w:val="fr-FR" w:eastAsia="x-none"/>
        </w:rPr>
        <w:t xml:space="preserve">humaine </w:t>
      </w:r>
      <w:r w:rsidRPr="00D67DD6">
        <w:rPr>
          <w:noProof w:val="0"/>
          <w:lang w:val="fr-FR" w:eastAsia="x-none"/>
        </w:rPr>
        <w:t>existe à un niveau inférieur des formes hylémorphiques</w:t>
      </w:r>
      <w:r w:rsidR="00C518AB" w:rsidRPr="00D67DD6">
        <w:rPr>
          <w:noProof w:val="0"/>
          <w:lang w:val="fr-FR" w:eastAsia="x-none"/>
        </w:rPr>
        <w:t xml:space="preserve">, </w:t>
      </w:r>
      <w:r w:rsidRPr="00D67DD6">
        <w:rPr>
          <w:noProof w:val="0"/>
          <w:lang w:val="fr-FR" w:eastAsia="x-none"/>
        </w:rPr>
        <w:t>sous la forme de la cognition intellectuelle comme puissance (</w:t>
      </w:r>
      <w:r w:rsidR="00C57352" w:rsidRPr="00C57352">
        <w:rPr>
          <w:i/>
          <w:noProof w:val="0"/>
          <w:lang w:val="fr-FR" w:eastAsia="x-none"/>
        </w:rPr>
        <w:t>intellectus</w:t>
      </w:r>
      <w:r w:rsidRPr="00D67DD6">
        <w:rPr>
          <w:i/>
          <w:noProof w:val="0"/>
          <w:lang w:val="fr-FR" w:eastAsia="x-none"/>
        </w:rPr>
        <w:t xml:space="preserve"> possibilis</w:t>
      </w:r>
      <w:r w:rsidRPr="00D67DD6">
        <w:rPr>
          <w:noProof w:val="0"/>
          <w:lang w:val="fr-FR" w:eastAsia="x-none"/>
        </w:rPr>
        <w:t xml:space="preserve">). Dans le scénario aristotélicien d’abstraction, il ne serait pas possible de connaître la vérité comme détermination directe de </w:t>
      </w:r>
      <w:r w:rsidR="00223043" w:rsidRPr="00D67DD6">
        <w:rPr>
          <w:noProof w:val="0"/>
          <w:lang w:val="fr-FR" w:eastAsia="x-none"/>
        </w:rPr>
        <w:t>l’existant</w:t>
      </w:r>
      <w:r w:rsidRPr="00D67DD6">
        <w:rPr>
          <w:noProof w:val="0"/>
          <w:lang w:val="fr-FR" w:eastAsia="x-none"/>
        </w:rPr>
        <w:t xml:space="preserve"> selon l</w:t>
      </w:r>
      <w:r w:rsidR="00B10A69" w:rsidRPr="00D67DD6">
        <w:rPr>
          <w:noProof w:val="0"/>
          <w:lang w:val="fr-FR" w:eastAsia="x-none"/>
        </w:rPr>
        <w:t>’argumentation</w:t>
      </w:r>
      <w:r w:rsidRPr="00D67DD6">
        <w:rPr>
          <w:noProof w:val="0"/>
          <w:lang w:val="fr-FR" w:eastAsia="x-none"/>
        </w:rPr>
        <w:t xml:space="preserve"> citée. </w:t>
      </w:r>
      <w:r w:rsidR="00962E76" w:rsidRPr="00962E76">
        <w:rPr>
          <w:i/>
          <w:noProof w:val="0"/>
          <w:lang w:val="fr-FR" w:eastAsia="x-none"/>
        </w:rPr>
        <w:t>Illuminatio</w:t>
      </w:r>
      <w:r w:rsidRPr="00D67DD6">
        <w:rPr>
          <w:noProof w:val="0"/>
          <w:lang w:val="fr-FR" w:eastAsia="x-none"/>
        </w:rPr>
        <w:t xml:space="preserve"> néoplatonicienne </w:t>
      </w:r>
      <w:r w:rsidR="00B10A69" w:rsidRPr="00D67DD6">
        <w:rPr>
          <w:noProof w:val="0"/>
          <w:lang w:val="fr-FR" w:eastAsia="x-none"/>
        </w:rPr>
        <w:t xml:space="preserve">préfère </w:t>
      </w:r>
      <w:r w:rsidR="00F91D46" w:rsidRPr="00D67DD6">
        <w:rPr>
          <w:noProof w:val="0"/>
          <w:lang w:val="fr-FR" w:eastAsia="x-none"/>
        </w:rPr>
        <w:t xml:space="preserve">le scénario des </w:t>
      </w:r>
      <w:r w:rsidRPr="00D67DD6">
        <w:rPr>
          <w:noProof w:val="0"/>
          <w:lang w:val="fr-FR" w:eastAsia="x-none"/>
        </w:rPr>
        <w:t>émanation</w:t>
      </w:r>
      <w:r w:rsidR="00F91D46" w:rsidRPr="00D67DD6">
        <w:rPr>
          <w:noProof w:val="0"/>
          <w:lang w:val="fr-FR" w:eastAsia="x-none"/>
        </w:rPr>
        <w:t>s</w:t>
      </w:r>
      <w:r w:rsidRPr="00D67DD6">
        <w:rPr>
          <w:noProof w:val="0"/>
          <w:lang w:val="fr-FR" w:eastAsia="x-none"/>
        </w:rPr>
        <w:t xml:space="preserve"> des formes, où la matière et la substance hylémorphique ne jouent qu’un rôle secondaire dans le processus primaire d’autodétermination de la forme séparée. L’émanation des formes qui </w:t>
      </w:r>
      <w:r w:rsidR="00B10A69" w:rsidRPr="00D67DD6">
        <w:rPr>
          <w:noProof w:val="0"/>
          <w:lang w:val="fr-FR" w:eastAsia="x-none"/>
        </w:rPr>
        <w:t>proviennent</w:t>
      </w:r>
      <w:r w:rsidRPr="00D67DD6">
        <w:rPr>
          <w:noProof w:val="0"/>
          <w:lang w:val="fr-FR" w:eastAsia="x-none"/>
        </w:rPr>
        <w:t xml:space="preserve"> directement de </w:t>
      </w:r>
      <w:r w:rsidR="001526B5" w:rsidRPr="00D67DD6">
        <w:rPr>
          <w:noProof w:val="0"/>
          <w:lang w:val="fr-FR" w:eastAsia="x-none"/>
        </w:rPr>
        <w:t>Dieu</w:t>
      </w:r>
      <w:r w:rsidRPr="00D67DD6">
        <w:rPr>
          <w:noProof w:val="0"/>
          <w:lang w:val="fr-FR" w:eastAsia="x-none"/>
        </w:rPr>
        <w:t xml:space="preserve"> et sont directement liées à la création est absolument inacceptable pour le </w:t>
      </w:r>
      <w:r w:rsidR="00E3066C">
        <w:rPr>
          <w:noProof w:val="0"/>
          <w:lang w:val="fr-FR" w:eastAsia="x-none"/>
        </w:rPr>
        <w:t>Second Maître</w:t>
      </w:r>
      <w:r w:rsidRPr="00D67DD6">
        <w:rPr>
          <w:noProof w:val="0"/>
          <w:lang w:val="fr-FR" w:eastAsia="x-none"/>
        </w:rPr>
        <w:t xml:space="preserve"> qui était un musulman authentique. Alfarabi renverse le néoplatonisme en introduisant une double prédication </w:t>
      </w:r>
      <w:r w:rsidR="000D2265" w:rsidRPr="00D67DD6">
        <w:rPr>
          <w:noProof w:val="0"/>
          <w:lang w:val="fr-FR" w:eastAsia="x-none"/>
        </w:rPr>
        <w:t xml:space="preserve">catégorique dans le cours de </w:t>
      </w:r>
      <w:r w:rsidRPr="00D67DD6">
        <w:rPr>
          <w:noProof w:val="0"/>
          <w:lang w:val="fr-FR" w:eastAsia="x-none"/>
        </w:rPr>
        <w:t xml:space="preserve">cognition. Sa conception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eastAsia="x-none"/>
        </w:rPr>
        <w:t xml:space="preserve"> n’est pas néoplatonicienne, mais aristotélicienne, car la prédication de la causalité passe par la supposition universelle (</w:t>
      </w:r>
      <w:r w:rsidRPr="00D67DD6">
        <w:rPr>
          <w:i/>
          <w:noProof w:val="0"/>
          <w:lang w:val="fr-FR" w:eastAsia="x-none"/>
        </w:rPr>
        <w:t>Cat</w:t>
      </w:r>
      <w:r w:rsidRPr="00D67DD6">
        <w:rPr>
          <w:noProof w:val="0"/>
          <w:lang w:val="fr-FR" w:eastAsia="x-none"/>
        </w:rPr>
        <w:t>. 2a15–16</w:t>
      </w:r>
      <w:r w:rsidRPr="00D67DD6">
        <w:rPr>
          <w:noProof w:val="0"/>
          <w:lang w:val="fr-FR" w:eastAsia="x-none"/>
        </w:rPr>
        <w:fldChar w:fldCharType="begin"/>
      </w:r>
      <w:r w:rsidRPr="00D67DD6">
        <w:rPr>
          <w:noProof w:val="0"/>
          <w:lang w:val="fr-FR"/>
        </w:rPr>
        <w:instrText xml:space="preserve"> XE "Aristoteles:</w:instrText>
      </w:r>
      <w:r w:rsidRPr="00D67DD6">
        <w:rPr>
          <w:i/>
          <w:noProof w:val="0"/>
          <w:lang w:val="fr-FR" w:eastAsia="x-none"/>
        </w:rPr>
        <w:instrText>Cat</w:instrText>
      </w:r>
      <w:r w:rsidRPr="00D67DD6">
        <w:rPr>
          <w:noProof w:val="0"/>
          <w:lang w:val="fr-FR" w:eastAsia="x-none"/>
        </w:rPr>
        <w:instrText>. 2a15–16</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Par les émanations et sa cognition eidétique directe, la conception de la vérité comme </w:t>
      </w:r>
      <w:r w:rsidRPr="00D67DD6">
        <w:rPr>
          <w:i/>
          <w:noProof w:val="0"/>
          <w:lang w:val="fr-FR" w:eastAsia="x-none"/>
        </w:rPr>
        <w:t>adaequatio</w:t>
      </w:r>
      <w:r w:rsidRPr="00D67DD6">
        <w:rPr>
          <w:noProof w:val="0"/>
          <w:lang w:val="fr-FR" w:eastAsia="x-none"/>
        </w:rPr>
        <w:t xml:space="preserve"> aristotélicienne serait invalidée. L’intellect s’actualise comme </w:t>
      </w:r>
      <w:r w:rsidRPr="00D67DD6">
        <w:rPr>
          <w:i/>
          <w:noProof w:val="0"/>
          <w:lang w:val="fr-FR" w:eastAsia="x-none"/>
        </w:rPr>
        <w:t>tabula rasa</w:t>
      </w:r>
      <w:r w:rsidRPr="00D67DD6">
        <w:rPr>
          <w:noProof w:val="0"/>
          <w:lang w:val="fr-FR" w:eastAsia="x-none"/>
        </w:rPr>
        <w:t xml:space="preserve"> à partir des sens et des premières substances </w:t>
      </w:r>
      <w:r w:rsidR="00B10A69" w:rsidRPr="00D67DD6">
        <w:rPr>
          <w:noProof w:val="0"/>
          <w:lang w:val="fr-FR" w:eastAsia="x-none"/>
        </w:rPr>
        <w:t>matérielles</w:t>
      </w:r>
      <w:r w:rsidRPr="00D67DD6">
        <w:rPr>
          <w:noProof w:val="0"/>
          <w:lang w:val="fr-FR" w:eastAsia="x-none"/>
        </w:rPr>
        <w:t xml:space="preserve">. Abunaser donne finalement la primauté gnoséologique à </w:t>
      </w:r>
      <w:r w:rsidR="00962E76" w:rsidRPr="00B6755B">
        <w:rPr>
          <w:noProof w:val="0"/>
          <w:lang w:val="fr-FR" w:eastAsia="x-none"/>
        </w:rPr>
        <w:t>illuminatio</w:t>
      </w:r>
      <w:r w:rsidRPr="00B6755B">
        <w:rPr>
          <w:noProof w:val="0"/>
          <w:lang w:val="fr-FR" w:eastAsia="x-none"/>
        </w:rPr>
        <w:t>n</w:t>
      </w:r>
      <w:r w:rsidRPr="00D67DD6">
        <w:rPr>
          <w:noProof w:val="0"/>
          <w:lang w:val="fr-FR" w:eastAsia="x-none"/>
        </w:rPr>
        <w:t xml:space="preserve"> divine</w:t>
      </w:r>
      <w:r w:rsidR="00B10A69" w:rsidRPr="00D67DD6">
        <w:rPr>
          <w:noProof w:val="0"/>
          <w:lang w:val="fr-FR" w:eastAsia="x-none"/>
        </w:rPr>
        <w:t>. À</w:t>
      </w:r>
      <w:r w:rsidRPr="00D67DD6">
        <w:rPr>
          <w:noProof w:val="0"/>
          <w:lang w:val="fr-FR" w:eastAsia="x-none"/>
        </w:rPr>
        <w:t xml:space="preserve"> l’étage inférieur de la cognition</w:t>
      </w:r>
      <w:r w:rsidR="00B10A69" w:rsidRPr="00D67DD6">
        <w:rPr>
          <w:noProof w:val="0"/>
          <w:lang w:val="fr-FR" w:eastAsia="x-none"/>
        </w:rPr>
        <w:t>,</w:t>
      </w:r>
      <w:r w:rsidRPr="00D67DD6">
        <w:rPr>
          <w:noProof w:val="0"/>
          <w:lang w:val="fr-FR" w:eastAsia="x-none"/>
        </w:rPr>
        <w:t xml:space="preserve"> il cantonne la forme aristotélicienne de la cognition empirique. Cette synthèse de Platon et d’Aristote est adoptée par Avicenne, Grosseteste et </w:t>
      </w:r>
      <w:r w:rsidR="00107350" w:rsidRPr="00D67DD6">
        <w:rPr>
          <w:noProof w:val="0"/>
          <w:lang w:val="fr-FR" w:eastAsia="x-none"/>
        </w:rPr>
        <w:t>Scotus</w:t>
      </w:r>
      <w:r w:rsidR="00B10A69" w:rsidRPr="00D67DD6">
        <w:rPr>
          <w:noProof w:val="0"/>
          <w:lang w:val="fr-FR" w:eastAsia="x-none"/>
        </w:rPr>
        <w:t xml:space="preserve">. Elle fait </w:t>
      </w:r>
      <w:r w:rsidRPr="00D67DD6">
        <w:rPr>
          <w:noProof w:val="0"/>
          <w:lang w:val="fr-FR" w:eastAsia="x-none"/>
        </w:rPr>
        <w:t>un</w:t>
      </w:r>
      <w:r w:rsidR="00B10A69" w:rsidRPr="00D67DD6">
        <w:rPr>
          <w:noProof w:val="0"/>
          <w:lang w:val="fr-FR" w:eastAsia="x-none"/>
        </w:rPr>
        <w:t>e</w:t>
      </w:r>
      <w:r w:rsidRPr="00D67DD6">
        <w:rPr>
          <w:noProof w:val="0"/>
          <w:lang w:val="fr-FR" w:eastAsia="x-none"/>
        </w:rPr>
        <w:t xml:space="preserve"> </w:t>
      </w:r>
      <w:r w:rsidR="00B10A69" w:rsidRPr="00D67DD6">
        <w:rPr>
          <w:noProof w:val="0"/>
          <w:lang w:val="fr-FR" w:eastAsia="x-none"/>
        </w:rPr>
        <w:t>vision</w:t>
      </w:r>
      <w:r w:rsidRPr="00D67DD6">
        <w:rPr>
          <w:noProof w:val="0"/>
          <w:lang w:val="fr-FR" w:eastAsia="x-none"/>
        </w:rPr>
        <w:t xml:space="preserve"> objecti</w:t>
      </w:r>
      <w:r w:rsidR="00B10A69" w:rsidRPr="00D67DD6">
        <w:rPr>
          <w:noProof w:val="0"/>
          <w:lang w:val="fr-FR" w:eastAsia="x-none"/>
        </w:rPr>
        <w:t>ve</w:t>
      </w:r>
      <w:r w:rsidRPr="00D67DD6">
        <w:rPr>
          <w:noProof w:val="0"/>
          <w:lang w:val="fr-FR" w:eastAsia="x-none"/>
        </w:rPr>
        <w:t xml:space="preserve"> de la forme autonome des substances supérieures. L’intellect actualisé (</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est adapté d’une manière nouvelle au monde des substances immatérielles comme les formes pures, car son acte de reconnaissance </w:t>
      </w:r>
      <w:r w:rsidR="00B10A69" w:rsidRPr="00D67DD6">
        <w:rPr>
          <w:noProof w:val="0"/>
          <w:lang w:val="fr-FR" w:eastAsia="x-none"/>
        </w:rPr>
        <w:t xml:space="preserve">provient </w:t>
      </w:r>
      <w:r w:rsidRPr="00D67DD6">
        <w:rPr>
          <w:noProof w:val="0"/>
          <w:lang w:val="fr-FR" w:eastAsia="x-none"/>
        </w:rPr>
        <w:t>d’en haut (</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L’intellect acquis forme </w:t>
      </w:r>
      <w:r w:rsidR="00961928" w:rsidRPr="00D67DD6">
        <w:rPr>
          <w:noProof w:val="0"/>
          <w:lang w:val="fr-FR" w:eastAsia="x-none"/>
        </w:rPr>
        <w:t>hypostati</w:t>
      </w:r>
      <w:r w:rsidR="00C739FF" w:rsidRPr="00D67DD6">
        <w:rPr>
          <w:noProof w:val="0"/>
          <w:lang w:val="fr-FR" w:eastAsia="x-none"/>
        </w:rPr>
        <w:t xml:space="preserve">que en </w:t>
      </w:r>
      <w:r w:rsidR="00C739FF" w:rsidRPr="00D67DD6">
        <w:rPr>
          <w:noProof w:val="0"/>
          <w:lang w:val="fr-FR" w:eastAsia="x-none"/>
        </w:rPr>
        <w:lastRenderedPageBreak/>
        <w:t xml:space="preserve">faisant </w:t>
      </w:r>
      <w:r w:rsidRPr="00D67DD6">
        <w:rPr>
          <w:noProof w:val="0"/>
          <w:lang w:val="fr-FR" w:eastAsia="x-none"/>
        </w:rPr>
        <w:t xml:space="preserve">un nouveau sujet de cognition. La cognition déterminée par une telle forme hypostatique existe dans un mode </w:t>
      </w:r>
      <w:r w:rsidR="00F21E83" w:rsidRPr="00D67DD6">
        <w:rPr>
          <w:noProof w:val="0"/>
          <w:lang w:val="fr-FR" w:eastAsia="x-none"/>
        </w:rPr>
        <w:t xml:space="preserve">ontologiquement </w:t>
      </w:r>
      <w:r w:rsidRPr="00D67DD6">
        <w:rPr>
          <w:noProof w:val="0"/>
          <w:lang w:val="fr-FR" w:eastAsia="x-none"/>
        </w:rPr>
        <w:t xml:space="preserve">différent </w:t>
      </w:r>
      <w:r w:rsidR="00B10A69" w:rsidRPr="00D67DD6">
        <w:rPr>
          <w:noProof w:val="0"/>
          <w:lang w:val="fr-FR" w:eastAsia="x-none"/>
        </w:rPr>
        <w:t xml:space="preserve">de </w:t>
      </w:r>
      <w:r w:rsidRPr="00D67DD6">
        <w:rPr>
          <w:noProof w:val="0"/>
          <w:lang w:val="fr-FR" w:eastAsia="x-none"/>
        </w:rPr>
        <w:t xml:space="preserve">la forme précédente abstraite par les sens. L’intellect moderne connaît </w:t>
      </w:r>
      <w:r w:rsidR="00223043" w:rsidRPr="00D67DD6">
        <w:rPr>
          <w:noProof w:val="0"/>
          <w:lang w:val="fr-FR" w:eastAsia="x-none"/>
        </w:rPr>
        <w:t>l’existant</w:t>
      </w:r>
      <w:r w:rsidRPr="00D67DD6">
        <w:rPr>
          <w:noProof w:val="0"/>
          <w:lang w:val="fr-FR" w:eastAsia="x-none"/>
        </w:rPr>
        <w:t xml:space="preserve"> à la manière de l’intellect détaché d’Alexandre et n’exige pas la réalité empirique pour la cognition véridique. Avicenne saisit la </w:t>
      </w:r>
      <w:r w:rsidR="006B51A1" w:rsidRPr="00D67DD6">
        <w:rPr>
          <w:noProof w:val="0"/>
          <w:lang w:val="fr-FR" w:eastAsia="x-none"/>
        </w:rPr>
        <w:t xml:space="preserve">valeur </w:t>
      </w:r>
      <w:r w:rsidRPr="00D67DD6">
        <w:rPr>
          <w:noProof w:val="0"/>
          <w:lang w:val="fr-FR" w:eastAsia="x-none"/>
        </w:rPr>
        <w:t xml:space="preserve">révolutionnaire de cette vision et établit une nouvelle métaphysique, qui est adoptée par la modernité latine. </w:t>
      </w:r>
      <w:r w:rsidR="00591538" w:rsidRPr="00D67DD6">
        <w:rPr>
          <w:noProof w:val="0"/>
          <w:lang w:val="fr-FR" w:eastAsia="x-none"/>
        </w:rPr>
        <w:t>Averroès rejeta ce</w:t>
      </w:r>
      <w:r w:rsidRPr="00D67DD6">
        <w:rPr>
          <w:noProof w:val="0"/>
          <w:lang w:val="fr-FR" w:eastAsia="x-none"/>
        </w:rPr>
        <w:t>s « </w:t>
      </w:r>
      <w:r w:rsidR="00BD05B3" w:rsidRPr="00D67DD6">
        <w:rPr>
          <w:noProof w:val="0"/>
          <w:lang w:val="fr-FR" w:eastAsia="x-none"/>
        </w:rPr>
        <w:t>alexandrins</w:t>
      </w:r>
      <w:r w:rsidRPr="00D67DD6">
        <w:rPr>
          <w:noProof w:val="0"/>
          <w:lang w:val="fr-FR" w:eastAsia="x-none"/>
        </w:rPr>
        <w:t> </w:t>
      </w:r>
      <w:r w:rsidR="00BB690A" w:rsidRPr="00D67DD6">
        <w:rPr>
          <w:noProof w:val="0"/>
          <w:lang w:val="fr-FR" w:eastAsia="x-none"/>
        </w:rPr>
        <w:t xml:space="preserve">» modernes </w:t>
      </w:r>
      <w:r w:rsidR="00591538" w:rsidRPr="00D67DD6">
        <w:rPr>
          <w:noProof w:val="0"/>
          <w:lang w:val="fr-FR" w:eastAsia="x-none"/>
        </w:rPr>
        <w:t xml:space="preserve">qui plus tard </w:t>
      </w:r>
      <w:r w:rsidR="00BB690A" w:rsidRPr="00D67DD6">
        <w:rPr>
          <w:noProof w:val="0"/>
          <w:lang w:val="fr-FR" w:eastAsia="x-none"/>
        </w:rPr>
        <w:t>fond</w:t>
      </w:r>
      <w:r w:rsidR="00591538" w:rsidRPr="00D67DD6">
        <w:rPr>
          <w:noProof w:val="0"/>
          <w:lang w:val="fr-FR" w:eastAsia="x-none"/>
        </w:rPr>
        <w:t>ai</w:t>
      </w:r>
      <w:r w:rsidR="00BB690A" w:rsidRPr="00D67DD6">
        <w:rPr>
          <w:noProof w:val="0"/>
          <w:lang w:val="fr-FR" w:eastAsia="x-none"/>
        </w:rPr>
        <w:t xml:space="preserve">ent </w:t>
      </w:r>
      <w:r w:rsidR="001922A7" w:rsidRPr="00D67DD6">
        <w:rPr>
          <w:noProof w:val="0"/>
          <w:lang w:val="fr-FR" w:eastAsia="x-none"/>
        </w:rPr>
        <w:t>l’é</w:t>
      </w:r>
      <w:r w:rsidRPr="00D67DD6">
        <w:rPr>
          <w:noProof w:val="0"/>
          <w:lang w:val="fr-FR" w:eastAsia="x-none"/>
        </w:rPr>
        <w:t xml:space="preserve">cole latine du </w:t>
      </w:r>
      <w:r w:rsidR="00B10A69" w:rsidRPr="00D67DD6">
        <w:rPr>
          <w:noProof w:val="0"/>
          <w:lang w:val="fr-FR" w:eastAsia="x-none"/>
        </w:rPr>
        <w:t xml:space="preserve">second </w:t>
      </w:r>
      <w:r w:rsidRPr="00D67DD6">
        <w:rPr>
          <w:noProof w:val="0"/>
          <w:lang w:val="fr-FR" w:eastAsia="x-none"/>
        </w:rPr>
        <w:t xml:space="preserve">averroïsme. Philippe le Chancelier adopte la vision néoplatonicienne </w:t>
      </w:r>
      <w:r w:rsidR="00585551" w:rsidRPr="00D67DD6">
        <w:rPr>
          <w:noProof w:val="0"/>
          <w:lang w:val="fr-FR" w:eastAsia="x-none"/>
        </w:rPr>
        <w:t xml:space="preserve">selon </w:t>
      </w:r>
      <w:r w:rsidRPr="00D67DD6">
        <w:rPr>
          <w:noProof w:val="0"/>
          <w:lang w:val="fr-FR" w:eastAsia="x-none"/>
        </w:rPr>
        <w:t xml:space="preserve">la dénudation d’Avicenne (OBJ II, ch. 2.3.2). Il constitua le premier </w:t>
      </w:r>
      <w:r w:rsidR="00A40E94" w:rsidRPr="00D67DD6">
        <w:rPr>
          <w:noProof w:val="0"/>
          <w:lang w:val="fr-FR" w:eastAsia="x-none"/>
        </w:rPr>
        <w:t xml:space="preserve">système </w:t>
      </w:r>
      <w:r w:rsidRPr="00D67DD6">
        <w:rPr>
          <w:noProof w:val="0"/>
          <w:lang w:val="fr-FR" w:eastAsia="x-none"/>
        </w:rPr>
        <w:t xml:space="preserve">moderne </w:t>
      </w:r>
      <w:r w:rsidR="00A40E94" w:rsidRPr="00D67DD6">
        <w:rPr>
          <w:noProof w:val="0"/>
          <w:lang w:val="fr-FR" w:eastAsia="x-none"/>
        </w:rPr>
        <w:t>d</w:t>
      </w:r>
      <w:r w:rsidRPr="00D67DD6">
        <w:rPr>
          <w:noProof w:val="0"/>
          <w:lang w:val="fr-FR" w:eastAsia="x-none"/>
        </w:rPr>
        <w:t xml:space="preserve">es déterminations transcendantales de </w:t>
      </w:r>
      <w:r w:rsidR="00223043" w:rsidRPr="00D67DD6">
        <w:rPr>
          <w:noProof w:val="0"/>
          <w:lang w:val="fr-FR" w:eastAsia="x-none"/>
        </w:rPr>
        <w:t>l’existant</w:t>
      </w:r>
      <w:r w:rsidRPr="00D67DD6">
        <w:rPr>
          <w:noProof w:val="0"/>
          <w:lang w:val="fr-FR" w:eastAsia="x-none"/>
        </w:rPr>
        <w:t xml:space="preserve"> et de la vérité dans le concept de </w:t>
      </w:r>
      <w:r w:rsidRPr="00D67DD6">
        <w:rPr>
          <w:i/>
          <w:noProof w:val="0"/>
          <w:lang w:val="fr-FR" w:eastAsia="x-none"/>
        </w:rPr>
        <w:t>resolutio</w:t>
      </w:r>
      <w:r w:rsidRPr="00D67DD6">
        <w:rPr>
          <w:noProof w:val="0"/>
          <w:lang w:val="fr-FR" w:eastAsia="x-none"/>
        </w:rPr>
        <w:t xml:space="preserve">. L’héritage moderne du </w:t>
      </w:r>
      <w:r w:rsidR="00E3066C">
        <w:rPr>
          <w:noProof w:val="0"/>
          <w:lang w:val="fr-FR" w:eastAsia="x-none"/>
        </w:rPr>
        <w:t>Second Maître</w:t>
      </w:r>
      <w:r w:rsidRPr="00D67DD6">
        <w:rPr>
          <w:noProof w:val="0"/>
          <w:lang w:val="fr-FR" w:eastAsia="x-none"/>
        </w:rPr>
        <w:t xml:space="preserve"> a été complété dans l’Occident latin par la philosophie de Duns </w:t>
      </w:r>
      <w:r w:rsidR="00107350" w:rsidRPr="00D67DD6">
        <w:rPr>
          <w:noProof w:val="0"/>
          <w:lang w:val="fr-FR" w:eastAsia="x-none"/>
        </w:rPr>
        <w:t>Scotus</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Duns </w:instrText>
      </w:r>
      <w:r w:rsidR="00107350" w:rsidRPr="00D67DD6">
        <w:rPr>
          <w:noProof w:val="0"/>
          <w:lang w:val="fr-FR" w:eastAsia="x-none"/>
        </w:rPr>
        <w:instrText>Scotus</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xml:space="preserve">. Il adopta ces innovations d’Avicenne à travers </w:t>
      </w:r>
      <w:r w:rsidR="001922A7" w:rsidRPr="00D67DD6">
        <w:rPr>
          <w:noProof w:val="0"/>
          <w:lang w:val="fr-FR" w:eastAsia="x-none"/>
        </w:rPr>
        <w:t>l’é</w:t>
      </w:r>
      <w:r w:rsidRPr="00D67DD6">
        <w:rPr>
          <w:noProof w:val="0"/>
          <w:lang w:val="fr-FR" w:eastAsia="x-none"/>
        </w:rPr>
        <w:t>cole du second averroïsme qui était déjà en déclin et avait besoin d’une modernisation urgente.</w:t>
      </w:r>
    </w:p>
    <w:p w14:paraId="181C9B1F" w14:textId="6B5577DA" w:rsidR="003A00F9" w:rsidRPr="00D67DD6" w:rsidRDefault="003B4E60" w:rsidP="00F165D8">
      <w:pPr>
        <w:ind w:firstLine="397"/>
        <w:rPr>
          <w:noProof w:val="0"/>
          <w:lang w:val="fr-FR" w:eastAsia="x-none"/>
        </w:rPr>
      </w:pPr>
      <w:r w:rsidRPr="00D67DD6">
        <w:rPr>
          <w:noProof w:val="0"/>
          <w:lang w:val="fr-FR" w:eastAsia="x-none"/>
        </w:rPr>
        <w:t>L’introduction de la nouvelle forme d</w:t>
      </w:r>
      <w:r w:rsidR="00A40E94" w:rsidRPr="00D67DD6">
        <w:rPr>
          <w:noProof w:val="0"/>
          <w:lang w:val="fr-FR" w:eastAsia="x-none"/>
        </w:rPr>
        <w:t>e l</w:t>
      </w:r>
      <w:r w:rsidRPr="00D67DD6">
        <w:rPr>
          <w:noProof w:val="0"/>
          <w:lang w:val="fr-FR" w:eastAsia="x-none"/>
        </w:rPr>
        <w:t>’</w:t>
      </w:r>
      <w:r w:rsidR="00A40E94" w:rsidRPr="00D67DD6">
        <w:rPr>
          <w:noProof w:val="0"/>
          <w:lang w:val="fr-FR" w:eastAsia="x-none"/>
        </w:rPr>
        <w:t>existant</w:t>
      </w:r>
      <w:r w:rsidRPr="00D67DD6">
        <w:rPr>
          <w:noProof w:val="0"/>
          <w:lang w:val="fr-FR" w:eastAsia="x-none"/>
        </w:rPr>
        <w:t xml:space="preserve"> du troisième genre comme </w:t>
      </w:r>
      <w:r w:rsidRPr="00D67DD6">
        <w:rPr>
          <w:i/>
          <w:noProof w:val="0"/>
          <w:lang w:val="fr-FR" w:eastAsia="x-none"/>
        </w:rPr>
        <w:t>aliud esse</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aliud esse</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détient une signification majeur</w:t>
      </w:r>
      <w:r w:rsidR="00A40E94" w:rsidRPr="00D67DD6">
        <w:rPr>
          <w:noProof w:val="0"/>
          <w:lang w:val="fr-FR" w:eastAsia="x-none"/>
        </w:rPr>
        <w:t>e</w:t>
      </w:r>
      <w:r w:rsidRPr="00D67DD6">
        <w:rPr>
          <w:noProof w:val="0"/>
          <w:lang w:val="fr-FR" w:eastAsia="x-none"/>
        </w:rPr>
        <w:t xml:space="preserve"> pour le développement de l’objectivité. L’intellec</w:t>
      </w:r>
      <w:r w:rsidR="00EF6CEA" w:rsidRPr="00D67DD6">
        <w:rPr>
          <w:noProof w:val="0"/>
          <w:lang w:val="fr-FR" w:eastAsia="x-none"/>
        </w:rPr>
        <w:t>t décrit par Alfarabi s’abstient</w:t>
      </w:r>
      <w:r w:rsidRPr="00D67DD6">
        <w:rPr>
          <w:noProof w:val="0"/>
          <w:lang w:val="fr-FR" w:eastAsia="x-none"/>
        </w:rPr>
        <w:t xml:space="preserve"> de la détermination catégorique de </w:t>
      </w:r>
      <w:r w:rsidR="00A73B25" w:rsidRPr="00D67DD6">
        <w:rPr>
          <w:noProof w:val="0"/>
          <w:lang w:val="fr-FR" w:eastAsia="x-none"/>
        </w:rPr>
        <w:t xml:space="preserve">la </w:t>
      </w:r>
      <w:r w:rsidRPr="00D67DD6">
        <w:rPr>
          <w:noProof w:val="0"/>
          <w:lang w:val="fr-FR" w:eastAsia="x-none"/>
        </w:rPr>
        <w:t xml:space="preserve">substance existante (Aristote, Porphyre) et </w:t>
      </w:r>
      <w:r w:rsidR="00A73B25" w:rsidRPr="00D67DD6">
        <w:rPr>
          <w:noProof w:val="0"/>
          <w:lang w:val="fr-FR" w:eastAsia="x-none"/>
        </w:rPr>
        <w:t xml:space="preserve">il </w:t>
      </w:r>
      <w:r w:rsidRPr="00D67DD6">
        <w:rPr>
          <w:noProof w:val="0"/>
          <w:lang w:val="fr-FR" w:eastAsia="x-none"/>
        </w:rPr>
        <w:t xml:space="preserve">regarde à travers l’essentialité des formes pures vers les propriétés transcendantes de l’Un (Platon, Plotin). Le </w:t>
      </w:r>
      <w:r w:rsidR="00E3066C">
        <w:rPr>
          <w:noProof w:val="0"/>
          <w:lang w:val="fr-FR" w:eastAsia="x-none"/>
        </w:rPr>
        <w:t>Second Maître</w:t>
      </w:r>
      <w:r w:rsidR="00002860" w:rsidRPr="00D67DD6">
        <w:rPr>
          <w:noProof w:val="0"/>
          <w:lang w:val="fr-FR" w:eastAsia="x-none"/>
        </w:rPr>
        <w:t xml:space="preserve">, cependant, rejeta les </w:t>
      </w:r>
      <w:r w:rsidRPr="00D67DD6">
        <w:rPr>
          <w:noProof w:val="0"/>
          <w:lang w:val="fr-FR" w:eastAsia="x-none"/>
        </w:rPr>
        <w:t>émanation</w:t>
      </w:r>
      <w:r w:rsidR="00002860" w:rsidRPr="00D67DD6">
        <w:rPr>
          <w:noProof w:val="0"/>
          <w:lang w:val="fr-FR" w:eastAsia="x-none"/>
        </w:rPr>
        <w:t>s</w:t>
      </w:r>
      <w:r w:rsidRPr="00D67DD6">
        <w:rPr>
          <w:noProof w:val="0"/>
          <w:lang w:val="fr-FR" w:eastAsia="x-none"/>
        </w:rPr>
        <w:t xml:space="preserve"> néoplatonicienne</w:t>
      </w:r>
      <w:r w:rsidR="00002860" w:rsidRPr="00D67DD6">
        <w:rPr>
          <w:noProof w:val="0"/>
          <w:lang w:val="fr-FR" w:eastAsia="x-none"/>
        </w:rPr>
        <w:t>s</w:t>
      </w:r>
      <w:r w:rsidRPr="00D67DD6">
        <w:rPr>
          <w:noProof w:val="0"/>
          <w:lang w:val="fr-FR" w:eastAsia="x-none"/>
        </w:rPr>
        <w:t xml:space="preserve"> et abolit le néoplatonisme univoque du double Un</w:t>
      </w:r>
      <w:r w:rsidR="00A40E94" w:rsidRPr="00D67DD6">
        <w:rPr>
          <w:noProof w:val="0"/>
          <w:lang w:val="fr-FR" w:eastAsia="x-none"/>
        </w:rPr>
        <w:t>-</w:t>
      </w:r>
      <w:r w:rsidR="00A40E94" w:rsidRPr="00D67DD6">
        <w:rPr>
          <w:rFonts w:cs="Calibri"/>
          <w:noProof w:val="0"/>
          <w:lang w:val="fr-FR" w:eastAsia="x-none"/>
        </w:rPr>
        <w:t>Ê</w:t>
      </w:r>
      <w:r w:rsidR="00A40E94" w:rsidRPr="00D67DD6">
        <w:rPr>
          <w:noProof w:val="0"/>
          <w:lang w:val="fr-FR" w:eastAsia="x-none"/>
        </w:rPr>
        <w:t>tre</w:t>
      </w:r>
      <w:r w:rsidRPr="00D67DD6">
        <w:rPr>
          <w:noProof w:val="0"/>
          <w:lang w:val="fr-FR" w:eastAsia="x-none"/>
        </w:rPr>
        <w:t xml:space="preserve"> et du </w:t>
      </w:r>
      <w:r w:rsidR="00A40E94" w:rsidRPr="00D67DD6">
        <w:rPr>
          <w:noProof w:val="0"/>
          <w:lang w:val="fr-FR" w:eastAsia="x-none"/>
        </w:rPr>
        <w:t>M</w:t>
      </w:r>
      <w:r w:rsidRPr="00D67DD6">
        <w:rPr>
          <w:noProof w:val="0"/>
          <w:lang w:val="fr-FR" w:eastAsia="x-none"/>
        </w:rPr>
        <w:t>ultiple. Porphyre et d’autres penseurs sout</w:t>
      </w:r>
      <w:r w:rsidR="00057F00" w:rsidRPr="00D67DD6">
        <w:rPr>
          <w:noProof w:val="0"/>
          <w:lang w:val="fr-FR" w:eastAsia="x-none"/>
        </w:rPr>
        <w:t>iennent</w:t>
      </w:r>
      <w:r w:rsidRPr="00D67DD6">
        <w:rPr>
          <w:noProof w:val="0"/>
          <w:lang w:val="fr-FR" w:eastAsia="x-none"/>
        </w:rPr>
        <w:t xml:space="preserve"> par la prédication catégorique aristotélicienne cet élément clé du néoplatonisme. Pour la première fois dans la phi</w:t>
      </w:r>
      <w:r w:rsidR="00EB7DCE" w:rsidRPr="00D67DD6">
        <w:rPr>
          <w:noProof w:val="0"/>
          <w:lang w:val="fr-FR" w:eastAsia="x-none"/>
        </w:rPr>
        <w:t>losophie occidentale, il y a une vision</w:t>
      </w:r>
      <w:r w:rsidRPr="00D67DD6">
        <w:rPr>
          <w:noProof w:val="0"/>
          <w:lang w:val="fr-FR" w:eastAsia="x-none"/>
        </w:rPr>
        <w:t xml:space="preserve"> intellect</w:t>
      </w:r>
      <w:r w:rsidR="00EB7DCE" w:rsidRPr="00D67DD6">
        <w:rPr>
          <w:noProof w:val="0"/>
          <w:lang w:val="fr-FR" w:eastAsia="x-none"/>
        </w:rPr>
        <w:t>uelle</w:t>
      </w:r>
      <w:r w:rsidRPr="00D67DD6">
        <w:rPr>
          <w:noProof w:val="0"/>
          <w:lang w:val="fr-FR" w:eastAsia="x-none"/>
        </w:rPr>
        <w:t xml:space="preserve"> </w:t>
      </w:r>
      <w:r w:rsidR="00EB7DCE" w:rsidRPr="00D67DD6">
        <w:rPr>
          <w:noProof w:val="0"/>
          <w:lang w:val="fr-FR" w:eastAsia="x-none"/>
        </w:rPr>
        <w:t xml:space="preserve">de </w:t>
      </w:r>
      <w:r w:rsidRPr="00D67DD6">
        <w:rPr>
          <w:noProof w:val="0"/>
          <w:lang w:val="fr-FR" w:eastAsia="x-none"/>
        </w:rPr>
        <w:t xml:space="preserve">l’ensemble de </w:t>
      </w:r>
      <w:r w:rsidR="00223043" w:rsidRPr="00D67DD6">
        <w:rPr>
          <w:noProof w:val="0"/>
          <w:lang w:val="fr-FR" w:eastAsia="x-none"/>
        </w:rPr>
        <w:t>l’existant</w:t>
      </w:r>
      <w:r w:rsidRPr="00D67DD6">
        <w:rPr>
          <w:noProof w:val="0"/>
          <w:lang w:val="fr-FR" w:eastAsia="x-none"/>
        </w:rPr>
        <w:t xml:space="preserve"> dans le mode unifié de la co</w:t>
      </w:r>
      <w:r w:rsidR="00057F00" w:rsidRPr="00D67DD6">
        <w:rPr>
          <w:noProof w:val="0"/>
          <w:lang w:val="fr-FR" w:eastAsia="x-none"/>
        </w:rPr>
        <w:t>nnaissance</w:t>
      </w:r>
      <w:r w:rsidRPr="00D67DD6">
        <w:rPr>
          <w:noProof w:val="0"/>
          <w:lang w:val="fr-FR" w:eastAsia="x-none"/>
        </w:rPr>
        <w:t xml:space="preserve"> selon l’aristotélisme et le néoplatonisme. La prédication </w:t>
      </w:r>
      <w:r w:rsidRPr="00D67DD6">
        <w:rPr>
          <w:i/>
          <w:noProof w:val="0"/>
          <w:lang w:val="fr-FR" w:eastAsia="x-none"/>
        </w:rPr>
        <w:t>per prius</w:t>
      </w:r>
      <w:r w:rsidRPr="00D67DD6">
        <w:rPr>
          <w:noProof w:val="0"/>
          <w:lang w:val="fr-FR" w:eastAsia="x-none"/>
        </w:rPr>
        <w:t xml:space="preserve"> se rapporte à l’unité de </w:t>
      </w:r>
      <w:r w:rsidR="00223043" w:rsidRPr="00D67DD6">
        <w:rPr>
          <w:noProof w:val="0"/>
          <w:lang w:val="fr-FR" w:eastAsia="x-none"/>
        </w:rPr>
        <w:t>l’existant</w:t>
      </w:r>
      <w:r w:rsidRPr="00D67DD6">
        <w:rPr>
          <w:noProof w:val="0"/>
          <w:lang w:val="fr-FR" w:eastAsia="x-none"/>
        </w:rPr>
        <w:t xml:space="preserve"> selon la vision </w:t>
      </w:r>
      <w:r w:rsidR="00057F00" w:rsidRPr="00D67DD6">
        <w:rPr>
          <w:noProof w:val="0"/>
          <w:lang w:val="fr-FR" w:eastAsia="x-none"/>
        </w:rPr>
        <w:t>néoplatonicienne</w:t>
      </w:r>
      <w:r w:rsidRPr="00D67DD6">
        <w:rPr>
          <w:noProof w:val="0"/>
          <w:lang w:val="fr-FR" w:eastAsia="x-none"/>
        </w:rPr>
        <w:t xml:space="preserve">. L’intellect acquis effectue une nouvelle forme de cognition à travers le </w:t>
      </w:r>
      <w:r w:rsidR="00A520ED" w:rsidRPr="00D67DD6">
        <w:rPr>
          <w:noProof w:val="0"/>
          <w:lang w:val="fr-FR" w:eastAsia="x-none"/>
        </w:rPr>
        <w:t xml:space="preserve">nouveau mode d’abstraction. Étienne </w:t>
      </w:r>
      <w:r w:rsidRPr="00D67DD6">
        <w:rPr>
          <w:noProof w:val="0"/>
          <w:lang w:val="fr-FR" w:eastAsia="x-none"/>
        </w:rPr>
        <w:t xml:space="preserve">Gilson </w:t>
      </w:r>
      <w:r w:rsidR="008C7ACC" w:rsidRPr="00D67DD6">
        <w:rPr>
          <w:noProof w:val="0"/>
          <w:lang w:val="fr-FR" w:eastAsia="x-none"/>
        </w:rPr>
        <w:t xml:space="preserve">et </w:t>
      </w:r>
      <w:r w:rsidR="00A520ED" w:rsidRPr="00D67DD6">
        <w:rPr>
          <w:noProof w:val="0"/>
          <w:lang w:val="fr-FR" w:eastAsia="x-none"/>
        </w:rPr>
        <w:t xml:space="preserve">Jean </w:t>
      </w:r>
      <w:r w:rsidR="008C7ACC" w:rsidRPr="00D67DD6">
        <w:rPr>
          <w:noProof w:val="0"/>
          <w:lang w:val="fr-FR" w:eastAsia="x-none"/>
        </w:rPr>
        <w:t xml:space="preserve">Rohmer </w:t>
      </w:r>
      <w:r w:rsidR="00057F00" w:rsidRPr="00D67DD6">
        <w:rPr>
          <w:noProof w:val="0"/>
          <w:lang w:val="fr-FR" w:eastAsia="x-none"/>
        </w:rPr>
        <w:t>nomment</w:t>
      </w:r>
      <w:r w:rsidRPr="00D67DD6">
        <w:rPr>
          <w:noProof w:val="0"/>
          <w:lang w:val="fr-FR" w:eastAsia="x-none"/>
        </w:rPr>
        <w:t xml:space="preserve"> </w:t>
      </w:r>
      <w:r w:rsidR="00A520ED" w:rsidRPr="00D67DD6">
        <w:rPr>
          <w:noProof w:val="0"/>
          <w:lang w:val="fr-FR" w:eastAsia="x-none"/>
        </w:rPr>
        <w:t xml:space="preserve">cette abtraction </w:t>
      </w:r>
      <w:r w:rsidR="00057F00" w:rsidRPr="00D67DD6">
        <w:rPr>
          <w:noProof w:val="0"/>
          <w:lang w:val="fr-FR" w:eastAsia="x-none"/>
        </w:rPr>
        <w:t>par le terme « </w:t>
      </w:r>
      <w:r w:rsidRPr="00D67DD6">
        <w:rPr>
          <w:i/>
          <w:noProof w:val="0"/>
          <w:lang w:val="fr-FR" w:eastAsia="x-none"/>
        </w:rPr>
        <w:t>denudatio</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denudatio</w:instrText>
      </w:r>
      <w:r w:rsidRPr="00D67DD6">
        <w:rPr>
          <w:noProof w:val="0"/>
          <w:lang w:val="fr-FR"/>
        </w:rPr>
        <w:instrText xml:space="preserve">" </w:instrText>
      </w:r>
      <w:r w:rsidRPr="00D67DD6">
        <w:rPr>
          <w:i/>
          <w:noProof w:val="0"/>
          <w:lang w:val="fr-FR" w:eastAsia="x-none"/>
        </w:rPr>
        <w:fldChar w:fldCharType="end"/>
      </w:r>
      <w:r w:rsidR="00057F00" w:rsidRPr="00D67DD6">
        <w:rPr>
          <w:i/>
          <w:noProof w:val="0"/>
          <w:lang w:val="fr-FR" w:eastAsia="x-none"/>
        </w:rPr>
        <w:t> »</w:t>
      </w:r>
      <w:r w:rsidR="008C7ACC" w:rsidRPr="00D67DD6">
        <w:rPr>
          <w:noProof w:val="0"/>
          <w:lang w:val="fr-FR" w:eastAsia="x-none"/>
        </w:rPr>
        <w:t xml:space="preserve"> (OBJ II, ch. 2.3.1). </w:t>
      </w:r>
      <w:r w:rsidRPr="00D67DD6">
        <w:rPr>
          <w:noProof w:val="0"/>
          <w:lang w:val="fr-FR" w:eastAsia="x-none"/>
        </w:rPr>
        <w:t xml:space="preserve">Cette forme ambivalente d’intuition établit une nouvelle prédication </w:t>
      </w:r>
      <w:r w:rsidRPr="00D67DD6">
        <w:rPr>
          <w:i/>
          <w:noProof w:val="0"/>
          <w:lang w:val="fr-FR" w:eastAsia="x-none"/>
        </w:rPr>
        <w:t>per prius</w:t>
      </w:r>
      <w:r w:rsidRPr="00D67DD6">
        <w:rPr>
          <w:noProof w:val="0"/>
          <w:lang w:val="fr-FR" w:eastAsia="x-none"/>
        </w:rPr>
        <w:t>, qui donne naissance à une autre série de détermi</w:t>
      </w:r>
      <w:r w:rsidR="00391A5E" w:rsidRPr="00D67DD6">
        <w:rPr>
          <w:noProof w:val="0"/>
          <w:lang w:val="fr-FR" w:eastAsia="x-none"/>
        </w:rPr>
        <w:t>nations transcendantales de la substance</w:t>
      </w:r>
      <w:r w:rsidRPr="00D67DD6">
        <w:rPr>
          <w:noProof w:val="0"/>
          <w:lang w:val="fr-FR" w:eastAsia="x-none"/>
        </w:rPr>
        <w:t>. L’intellect acquis d’en haut devient ainsi un substrat pour les formes purement immatérielles (</w:t>
      </w:r>
      <w:r w:rsidR="00C57352" w:rsidRPr="00C57352">
        <w:rPr>
          <w:i/>
          <w:noProof w:val="0"/>
          <w:lang w:val="fr-FR" w:eastAsia="x-none"/>
        </w:rPr>
        <w:t>intellectus</w:t>
      </w:r>
      <w:r w:rsidRPr="00D67DD6">
        <w:rPr>
          <w:i/>
          <w:noProof w:val="0"/>
          <w:lang w:val="fr-FR" w:eastAsia="x-none"/>
        </w:rPr>
        <w:t xml:space="preserve"> adeptus est quasi subiectum illis</w:t>
      </w:r>
      <w:r w:rsidRPr="00D67DD6">
        <w:rPr>
          <w:noProof w:val="0"/>
          <w:lang w:val="fr-FR" w:eastAsia="x-none"/>
        </w:rPr>
        <w:t xml:space="preserve">). </w:t>
      </w:r>
      <w:r w:rsidR="00057F00" w:rsidRPr="00D67DD6">
        <w:rPr>
          <w:noProof w:val="0"/>
          <w:lang w:val="fr-FR" w:eastAsia="x-none"/>
        </w:rPr>
        <w:t xml:space="preserve">Avicenne pleinement établit cet intellect comme </w:t>
      </w:r>
      <w:r w:rsidR="00EC384E" w:rsidRPr="00D67DD6">
        <w:rPr>
          <w:noProof w:val="0"/>
          <w:lang w:val="fr-FR" w:eastAsia="x-none"/>
        </w:rPr>
        <w:t>existant du troisième genre</w:t>
      </w:r>
      <w:r w:rsidRPr="00D67DD6">
        <w:rPr>
          <w:noProof w:val="0"/>
          <w:lang w:val="fr-FR" w:eastAsia="x-none"/>
        </w:rPr>
        <w:t xml:space="preserve"> </w:t>
      </w:r>
      <w:r w:rsidR="00D31B0B" w:rsidRPr="00D67DD6">
        <w:rPr>
          <w:noProof w:val="0"/>
          <w:lang w:val="fr-FR" w:eastAsia="x-none"/>
        </w:rPr>
        <w:t xml:space="preserve">pour produire </w:t>
      </w:r>
      <w:r w:rsidRPr="00D67DD6">
        <w:rPr>
          <w:noProof w:val="0"/>
          <w:lang w:val="fr-FR" w:eastAsia="x-none"/>
        </w:rPr>
        <w:t>la forme objective</w:t>
      </w:r>
      <w:r w:rsidR="00057F00" w:rsidRPr="00D67DD6">
        <w:rPr>
          <w:noProof w:val="0"/>
          <w:lang w:val="fr-FR" w:eastAsia="x-none"/>
        </w:rPr>
        <w:t xml:space="preserve"> </w:t>
      </w:r>
      <w:r w:rsidR="00D31B0B" w:rsidRPr="00D67DD6">
        <w:rPr>
          <w:noProof w:val="0"/>
          <w:lang w:val="fr-FR" w:eastAsia="x-none"/>
        </w:rPr>
        <w:t>de l</w:t>
      </w:r>
      <w:r w:rsidR="00D31B0B" w:rsidRPr="00D67DD6">
        <w:rPr>
          <w:rFonts w:cs="Calibri"/>
          <w:noProof w:val="0"/>
          <w:lang w:val="fr-FR" w:eastAsia="x-none"/>
        </w:rPr>
        <w:t>’</w:t>
      </w:r>
      <w:r w:rsidR="00D31B0B" w:rsidRPr="00D67DD6">
        <w:rPr>
          <w:noProof w:val="0"/>
          <w:lang w:val="fr-FR" w:eastAsia="x-none"/>
        </w:rPr>
        <w:t xml:space="preserve">existant </w:t>
      </w:r>
      <w:r w:rsidRPr="00D67DD6">
        <w:rPr>
          <w:noProof w:val="0"/>
          <w:lang w:val="fr-FR" w:eastAsia="x-none"/>
        </w:rPr>
        <w:t>(</w:t>
      </w:r>
      <w:r w:rsidRPr="00D67DD6">
        <w:rPr>
          <w:i/>
          <w:noProof w:val="0"/>
          <w:lang w:val="fr-FR" w:eastAsia="x-none"/>
        </w:rPr>
        <w:t xml:space="preserve">equinitas </w:t>
      </w:r>
      <w:r w:rsidRPr="00D67DD6">
        <w:rPr>
          <w:i/>
          <w:noProof w:val="0"/>
          <w:lang w:val="fr-FR" w:eastAsia="x-none"/>
        </w:rPr>
        <w:lastRenderedPageBreak/>
        <w:t>tantum</w:t>
      </w:r>
      <w:r w:rsidR="00E550D2" w:rsidRPr="00D67DD6">
        <w:rPr>
          <w:i/>
          <w:noProof w:val="0"/>
          <w:lang w:val="fr-FR" w:eastAsia="x-none"/>
        </w:rPr>
        <w:t xml:space="preserve">, </w:t>
      </w:r>
      <w:r w:rsidR="00E550D2" w:rsidRPr="00D67DD6">
        <w:rPr>
          <w:noProof w:val="0"/>
          <w:lang w:val="fr-FR"/>
        </w:rPr>
        <w:t>ch.</w:t>
      </w:r>
      <w:r w:rsidR="00B00D87" w:rsidRPr="00D67DD6">
        <w:rPr>
          <w:noProof w:val="0"/>
          <w:lang w:val="fr-FR"/>
        </w:rPr>
        <w:t> </w:t>
      </w:r>
      <w:r w:rsidR="00E550D2" w:rsidRPr="00D67DD6">
        <w:rPr>
          <w:noProof w:val="0"/>
          <w:lang w:val="fr-FR"/>
        </w:rPr>
        <w:t>2.3.2</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equinitas tantum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Le </w:t>
      </w:r>
      <w:r w:rsidR="00E3066C">
        <w:rPr>
          <w:noProof w:val="0"/>
          <w:lang w:val="fr-FR" w:eastAsia="x-none"/>
        </w:rPr>
        <w:t>Second Maître</w:t>
      </w:r>
      <w:r w:rsidRPr="00D67DD6">
        <w:rPr>
          <w:noProof w:val="0"/>
          <w:lang w:val="fr-FR" w:eastAsia="x-none"/>
        </w:rPr>
        <w:t xml:space="preserve"> </w:t>
      </w:r>
      <w:r w:rsidR="00057F00" w:rsidRPr="00D67DD6">
        <w:rPr>
          <w:noProof w:val="0"/>
          <w:lang w:val="fr-FR" w:eastAsia="x-none"/>
        </w:rPr>
        <w:t xml:space="preserve">proposa </w:t>
      </w:r>
      <w:r w:rsidRPr="00D67DD6">
        <w:rPr>
          <w:noProof w:val="0"/>
          <w:lang w:val="fr-FR" w:eastAsia="x-none"/>
        </w:rPr>
        <w:t xml:space="preserve">le premier sens objectif à </w:t>
      </w:r>
      <w:r w:rsidR="00223043" w:rsidRPr="00D67DD6">
        <w:rPr>
          <w:noProof w:val="0"/>
          <w:lang w:val="fr-FR" w:eastAsia="x-none"/>
        </w:rPr>
        <w:t>l’existant</w:t>
      </w:r>
      <w:r w:rsidRPr="00D67DD6">
        <w:rPr>
          <w:noProof w:val="0"/>
          <w:lang w:val="fr-FR" w:eastAsia="x-none"/>
        </w:rPr>
        <w:t xml:space="preserve"> sur le mode </w:t>
      </w:r>
      <w:r w:rsidR="00D5382F" w:rsidRPr="00D67DD6">
        <w:rPr>
          <w:noProof w:val="0"/>
          <w:lang w:val="fr-FR" w:eastAsia="x-none"/>
        </w:rPr>
        <w:t>« </w:t>
      </w:r>
      <w:r w:rsidRPr="00D67DD6">
        <w:rPr>
          <w:i/>
          <w:noProof w:val="0"/>
          <w:lang w:val="fr-FR" w:eastAsia="x-none"/>
        </w:rPr>
        <w:t>aliud esse</w:t>
      </w:r>
      <w:r w:rsidR="00D5382F" w:rsidRPr="00D67DD6">
        <w:rPr>
          <w:noProof w:val="0"/>
          <w:lang w:val="fr-FR" w:eastAsia="x-none"/>
        </w:rPr>
        <w:t> »</w:t>
      </w:r>
      <w:r w:rsidRPr="00D67DD6">
        <w:rPr>
          <w:noProof w:val="0"/>
          <w:lang w:val="fr-FR" w:eastAsia="x-none"/>
        </w:rPr>
        <w:t xml:space="preserve"> en créant une nouv</w:t>
      </w:r>
      <w:r w:rsidR="00753836" w:rsidRPr="00D67DD6">
        <w:rPr>
          <w:noProof w:val="0"/>
          <w:lang w:val="fr-FR" w:eastAsia="x-none"/>
        </w:rPr>
        <w:t xml:space="preserve">elle entité du troisième genre. </w:t>
      </w:r>
      <w:r w:rsidRPr="00D67DD6">
        <w:rPr>
          <w:noProof w:val="0"/>
          <w:lang w:val="fr-FR" w:eastAsia="x-none"/>
        </w:rPr>
        <w:t>La prédication catégorielle re</w:t>
      </w:r>
      <w:r w:rsidR="00057F00" w:rsidRPr="00D67DD6">
        <w:rPr>
          <w:noProof w:val="0"/>
          <w:lang w:val="fr-FR" w:eastAsia="x-none"/>
        </w:rPr>
        <w:t>ç</w:t>
      </w:r>
      <w:r w:rsidRPr="00D67DD6">
        <w:rPr>
          <w:noProof w:val="0"/>
          <w:lang w:val="fr-FR" w:eastAsia="x-none"/>
        </w:rPr>
        <w:t>ut un nouveau statut grâce à la nouvelle compréhension d</w:t>
      </w:r>
      <w:r w:rsidR="00753836" w:rsidRPr="00D67DD6">
        <w:rPr>
          <w:noProof w:val="0"/>
          <w:lang w:val="fr-FR" w:eastAsia="x-none"/>
        </w:rPr>
        <w:t>u sens métaphysique</w:t>
      </w:r>
      <w:r w:rsidRPr="00D67DD6">
        <w:rPr>
          <w:noProof w:val="0"/>
          <w:lang w:val="fr-FR" w:eastAsia="x-none"/>
        </w:rPr>
        <w:t>. La synthèse de la dénudation et de l’abstraction montre que les contenus intellectuels ne sont plus abstraits des choses réelles perçues par les sens. La cognition moderne s’actualise grâce au nouveau type d’intellect, que nous définissons comme un substrat actuel et substantiel (</w:t>
      </w:r>
      <w:r w:rsidRPr="00D67DD6">
        <w:rPr>
          <w:i/>
          <w:noProof w:val="0"/>
          <w:lang w:val="fr-FR" w:eastAsia="x-none"/>
        </w:rPr>
        <w:t>quasi materia et subiectum</w:t>
      </w:r>
      <w:r w:rsidRPr="00D67DD6">
        <w:rPr>
          <w:noProof w:val="0"/>
          <w:lang w:val="fr-FR" w:eastAsia="x-none"/>
        </w:rPr>
        <w:t xml:space="preserve">). Ce nouveau sujet de la cognition méprise l’actualité et la substantialité externes, </w:t>
      </w:r>
      <w:r w:rsidR="00DA4A27" w:rsidRPr="00D67DD6">
        <w:rPr>
          <w:noProof w:val="0"/>
          <w:lang w:val="fr-FR" w:eastAsia="x-none"/>
        </w:rPr>
        <w:t xml:space="preserve">car </w:t>
      </w:r>
      <w:r w:rsidRPr="00D67DD6">
        <w:rPr>
          <w:noProof w:val="0"/>
          <w:lang w:val="fr-FR" w:eastAsia="x-none"/>
        </w:rPr>
        <w:t xml:space="preserve">la nouvelle cognition est partiellement définie en dehors de l’âme intellectuelle aristotélicienne. Dans l’aristotélisme, l’âme </w:t>
      </w:r>
      <w:r w:rsidR="00DA4A27" w:rsidRPr="00D67DD6">
        <w:rPr>
          <w:noProof w:val="0"/>
          <w:lang w:val="fr-FR" w:eastAsia="x-none"/>
        </w:rPr>
        <w:t xml:space="preserve">est </w:t>
      </w:r>
      <w:r w:rsidRPr="00D67DD6">
        <w:rPr>
          <w:noProof w:val="0"/>
          <w:lang w:val="fr-FR" w:eastAsia="x-none"/>
        </w:rPr>
        <w:t>la seule form</w:t>
      </w:r>
      <w:r w:rsidR="00DA4A27" w:rsidRPr="00D67DD6">
        <w:rPr>
          <w:noProof w:val="0"/>
          <w:lang w:val="fr-FR" w:eastAsia="x-none"/>
        </w:rPr>
        <w:t>e du corps actuel</w:t>
      </w:r>
      <w:r w:rsidRPr="00D67DD6">
        <w:rPr>
          <w:noProof w:val="0"/>
          <w:lang w:val="fr-FR" w:eastAsia="x-none"/>
        </w:rPr>
        <w:t>. L’imposition de la signification des substances cosmiques, existantes en soi, en tant que formes intellectuelles, se fait au niveau plus élevé que la réalité de la première substance, perçue sensuellement. L’intellect acquis devient un substrat autonome de contenus abstraits de la pensée (</w:t>
      </w:r>
      <w:r w:rsidR="00C57352" w:rsidRPr="00C57352">
        <w:rPr>
          <w:i/>
          <w:noProof w:val="0"/>
          <w:lang w:val="fr-FR" w:eastAsia="x-none"/>
        </w:rPr>
        <w:t>intellectus</w:t>
      </w:r>
      <w:r w:rsidRPr="00D67DD6">
        <w:rPr>
          <w:i/>
          <w:noProof w:val="0"/>
          <w:lang w:val="fr-FR" w:eastAsia="x-none"/>
        </w:rPr>
        <w:t xml:space="preserve"> adeptus est quasi subiectum illis</w:t>
      </w:r>
      <w:r w:rsidRPr="00D67DD6">
        <w:rPr>
          <w:noProof w:val="0"/>
          <w:lang w:val="fr-FR" w:eastAsia="x-none"/>
        </w:rPr>
        <w:t xml:space="preserve">). Ce nouveau </w:t>
      </w:r>
      <w:r w:rsidR="00596B90" w:rsidRPr="00D67DD6">
        <w:rPr>
          <w:noProof w:val="0"/>
          <w:lang w:val="fr-FR" w:eastAsia="x-none"/>
        </w:rPr>
        <w:t>«</w:t>
      </w:r>
      <w:r w:rsidR="006E6F11" w:rsidRPr="00D67DD6">
        <w:rPr>
          <w:noProof w:val="0"/>
          <w:lang w:val="fr-FR" w:eastAsia="x-none"/>
        </w:rPr>
        <w:t> </w:t>
      </w:r>
      <w:r w:rsidRPr="00D67DD6">
        <w:rPr>
          <w:i/>
          <w:noProof w:val="0"/>
          <w:lang w:val="fr-FR" w:eastAsia="x-none"/>
        </w:rPr>
        <w:t>quasi subiectum</w:t>
      </w:r>
      <w:r w:rsidR="006E6F11" w:rsidRPr="00D67DD6">
        <w:rPr>
          <w:i/>
          <w:noProof w:val="0"/>
          <w:lang w:val="fr-FR" w:eastAsia="x-none"/>
        </w:rPr>
        <w:t> </w:t>
      </w:r>
      <w:r w:rsidR="00596B90" w:rsidRPr="00D67DD6">
        <w:rPr>
          <w:noProof w:val="0"/>
          <w:lang w:val="fr-FR" w:eastAsia="x-none"/>
        </w:rPr>
        <w:t>»</w:t>
      </w:r>
      <w:r w:rsidRPr="00D67DD6">
        <w:rPr>
          <w:noProof w:val="0"/>
          <w:lang w:val="fr-FR" w:eastAsia="x-none"/>
        </w:rPr>
        <w:t xml:space="preserve"> de l’Occident fonctionne comm</w:t>
      </w:r>
      <w:r w:rsidR="00984868" w:rsidRPr="00D67DD6">
        <w:rPr>
          <w:noProof w:val="0"/>
          <w:lang w:val="fr-FR" w:eastAsia="x-none"/>
        </w:rPr>
        <w:t>e une quasi-substance à côté d</w:t>
      </w:r>
      <w:r w:rsidR="00C70422" w:rsidRPr="00D67DD6">
        <w:rPr>
          <w:noProof w:val="0"/>
          <w:lang w:val="fr-FR" w:eastAsia="x-none"/>
        </w:rPr>
        <w:t>’</w:t>
      </w:r>
      <w:r w:rsidR="00DA4A27" w:rsidRPr="00D67DD6">
        <w:rPr>
          <w:i/>
          <w:noProof w:val="0"/>
          <w:lang w:val="fr-FR" w:eastAsia="x-none"/>
        </w:rPr>
        <w:t>anima intellectiva</w:t>
      </w:r>
      <w:r w:rsidR="00DA4A27" w:rsidRPr="00D67DD6">
        <w:rPr>
          <w:noProof w:val="0"/>
          <w:lang w:val="fr-FR" w:eastAsia="x-none"/>
        </w:rPr>
        <w:t xml:space="preserve"> </w:t>
      </w:r>
      <w:r w:rsidRPr="00D67DD6">
        <w:rPr>
          <w:noProof w:val="0"/>
          <w:lang w:val="fr-FR" w:eastAsia="x-none"/>
        </w:rPr>
        <w:t>et parallèlement à elle</w:t>
      </w:r>
      <w:r w:rsidR="00C70422" w:rsidRPr="00D67DD6">
        <w:rPr>
          <w:noProof w:val="0"/>
          <w:lang w:val="fr-FR" w:eastAsia="x-none"/>
        </w:rPr>
        <w:t>. L</w:t>
      </w:r>
      <w:r w:rsidRPr="00D67DD6">
        <w:rPr>
          <w:noProof w:val="0"/>
          <w:lang w:val="fr-FR" w:eastAsia="x-none"/>
        </w:rPr>
        <w:t xml:space="preserve">’intellect acquis et sa cognition ont leur propre actualité donnée d’en haut. Le développement ultérieur de la scolastique influencée par Avicenne oriente le développement de l’intellect comme </w:t>
      </w:r>
      <w:r w:rsidR="00126888" w:rsidRPr="00D67DD6">
        <w:rPr>
          <w:noProof w:val="0"/>
          <w:lang w:val="fr-FR" w:eastAsia="x-none"/>
        </w:rPr>
        <w:t>« </w:t>
      </w:r>
      <w:r w:rsidRPr="00D67DD6">
        <w:rPr>
          <w:i/>
          <w:noProof w:val="0"/>
          <w:lang w:val="fr-FR" w:eastAsia="x-none"/>
        </w:rPr>
        <w:t>quasi subiectum</w:t>
      </w:r>
      <w:r w:rsidR="00126888" w:rsidRPr="00D67DD6">
        <w:rPr>
          <w:noProof w:val="0"/>
          <w:lang w:val="fr-FR" w:eastAsia="x-none"/>
        </w:rPr>
        <w:t> »</w:t>
      </w:r>
      <w:r w:rsidRPr="00D67DD6">
        <w:rPr>
          <w:noProof w:val="0"/>
          <w:lang w:val="fr-FR" w:eastAsia="x-none"/>
        </w:rPr>
        <w:t xml:space="preserve"> vers le dualisme moderne, dans lequel la personne se décompose en deux </w:t>
      </w:r>
      <w:r w:rsidR="00964A8B" w:rsidRPr="00D67DD6">
        <w:rPr>
          <w:noProof w:val="0"/>
          <w:lang w:val="fr-FR" w:eastAsia="x-none"/>
        </w:rPr>
        <w:t xml:space="preserve">et </w:t>
      </w:r>
      <w:r w:rsidR="006E1137" w:rsidRPr="00D67DD6">
        <w:rPr>
          <w:noProof w:val="0"/>
          <w:lang w:val="fr-FR" w:eastAsia="x-none"/>
        </w:rPr>
        <w:t xml:space="preserve">même en </w:t>
      </w:r>
      <w:r w:rsidR="00964A8B" w:rsidRPr="00D67DD6">
        <w:rPr>
          <w:noProof w:val="0"/>
          <w:lang w:val="fr-FR" w:eastAsia="x-none"/>
        </w:rPr>
        <w:t>plusieurs substances</w:t>
      </w:r>
      <w:r w:rsidRPr="00D67DD6">
        <w:rPr>
          <w:noProof w:val="0"/>
          <w:lang w:val="fr-FR" w:eastAsia="x-none"/>
        </w:rPr>
        <w:t>. Une nouvelle figure de ce sujet du troisième t</w:t>
      </w:r>
      <w:r w:rsidR="00FC01D2" w:rsidRPr="00D67DD6">
        <w:rPr>
          <w:noProof w:val="0"/>
          <w:lang w:val="fr-FR" w:eastAsia="x-none"/>
        </w:rPr>
        <w:t>ype est créée par le postmodernisme de</w:t>
      </w:r>
      <w:r w:rsidRPr="00D67DD6">
        <w:rPr>
          <w:noProof w:val="0"/>
          <w:lang w:val="fr-FR" w:eastAsia="x-none"/>
        </w:rPr>
        <w:t xml:space="preserve"> Descartes, qui ouvre l’époque du nihilisme métaphysique. Son néoplatonisme renouvelé établit un nouveau sujet de la cognition et de science occidentale (</w:t>
      </w:r>
      <w:r w:rsidRPr="00D67DD6">
        <w:rPr>
          <w:i/>
          <w:noProof w:val="0"/>
          <w:lang w:val="fr-FR" w:eastAsia="x-none"/>
        </w:rPr>
        <w:t>res cogitans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res cogitans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w:t>
      </w:r>
      <w:r w:rsidR="00A811A5" w:rsidRPr="00D67DD6">
        <w:rPr>
          <w:noProof w:val="0"/>
          <w:lang w:val="fr-FR" w:eastAsia="x-none"/>
        </w:rPr>
        <w:t>. G</w:t>
      </w:r>
      <w:r w:rsidRPr="00D67DD6">
        <w:rPr>
          <w:noProof w:val="0"/>
          <w:lang w:val="fr-FR" w:eastAsia="x-none"/>
        </w:rPr>
        <w:t xml:space="preserve">râce au processus de dénudation réflexive, </w:t>
      </w:r>
      <w:r w:rsidR="00A811A5" w:rsidRPr="00D67DD6">
        <w:rPr>
          <w:noProof w:val="0"/>
          <w:lang w:val="fr-FR" w:eastAsia="x-none"/>
        </w:rPr>
        <w:t xml:space="preserve">elle </w:t>
      </w:r>
      <w:r w:rsidRPr="00D67DD6">
        <w:rPr>
          <w:noProof w:val="0"/>
          <w:lang w:val="fr-FR" w:eastAsia="x-none"/>
        </w:rPr>
        <w:t>est doté</w:t>
      </w:r>
      <w:r w:rsidR="00A811A5" w:rsidRPr="00D67DD6">
        <w:rPr>
          <w:noProof w:val="0"/>
          <w:lang w:val="fr-FR" w:eastAsia="x-none"/>
        </w:rPr>
        <w:t>e</w:t>
      </w:r>
      <w:r w:rsidR="00342A71" w:rsidRPr="00D67DD6">
        <w:rPr>
          <w:noProof w:val="0"/>
          <w:lang w:val="fr-FR" w:eastAsia="x-none"/>
        </w:rPr>
        <w:t xml:space="preserve"> d’un type d’actualité propre, qui la sépare de </w:t>
      </w:r>
      <w:r w:rsidR="000C1922" w:rsidRPr="00D67DD6">
        <w:rPr>
          <w:noProof w:val="0"/>
          <w:lang w:val="fr-FR" w:eastAsia="x-none"/>
        </w:rPr>
        <w:t>« </w:t>
      </w:r>
      <w:r w:rsidRPr="00D67DD6">
        <w:rPr>
          <w:i/>
          <w:noProof w:val="0"/>
          <w:lang w:val="fr-FR" w:eastAsia="x-none"/>
        </w:rPr>
        <w:t>res extensa</w:t>
      </w:r>
      <w:r w:rsidR="000C1922" w:rsidRPr="00D67DD6">
        <w:rPr>
          <w:noProof w:val="0"/>
          <w:lang w:val="fr-FR" w:eastAsia="x-none"/>
        </w:rPr>
        <w:t> »</w:t>
      </w:r>
      <w:r w:rsidRPr="00D67DD6">
        <w:rPr>
          <w:noProof w:val="0"/>
          <w:lang w:val="fr-FR" w:eastAsia="x-none"/>
        </w:rPr>
        <w:t xml:space="preserve"> physique. </w:t>
      </w:r>
      <w:r w:rsidR="00EF0CFF" w:rsidRPr="00D67DD6">
        <w:rPr>
          <w:noProof w:val="0"/>
          <w:lang w:val="fr-FR" w:eastAsia="x-none"/>
        </w:rPr>
        <w:t>L’intellect acquis, en tant que substance du troisième type, commence à agir comme un substrat réel des contenus abstraits de la pensée (</w:t>
      </w:r>
      <w:r w:rsidR="00C57352" w:rsidRPr="00C57352">
        <w:rPr>
          <w:i/>
          <w:noProof w:val="0"/>
          <w:lang w:val="fr-FR" w:eastAsia="x-none"/>
        </w:rPr>
        <w:t>intellectus</w:t>
      </w:r>
      <w:r w:rsidR="00EF0CFF" w:rsidRPr="00D67DD6">
        <w:rPr>
          <w:i/>
          <w:noProof w:val="0"/>
          <w:lang w:val="fr-FR" w:eastAsia="x-none"/>
        </w:rPr>
        <w:t xml:space="preserve"> adeptus est quasi subiectum illis</w:t>
      </w:r>
      <w:r w:rsidR="00EF0CFF" w:rsidRPr="00D67DD6">
        <w:rPr>
          <w:noProof w:val="0"/>
          <w:lang w:val="fr-FR" w:eastAsia="x-none"/>
        </w:rPr>
        <w:t xml:space="preserve">). </w:t>
      </w:r>
      <w:r w:rsidR="00C70422" w:rsidRPr="00D67DD6">
        <w:rPr>
          <w:noProof w:val="0"/>
          <w:lang w:val="fr-FR" w:eastAsia="x-none"/>
        </w:rPr>
        <w:t xml:space="preserve">Ainsi la modernité </w:t>
      </w:r>
      <w:r w:rsidR="00C2182A" w:rsidRPr="00D67DD6">
        <w:rPr>
          <w:noProof w:val="0"/>
          <w:lang w:val="fr-FR" w:eastAsia="x-none"/>
        </w:rPr>
        <w:t>provena</w:t>
      </w:r>
      <w:r w:rsidR="00040BBB" w:rsidRPr="00D67DD6">
        <w:rPr>
          <w:noProof w:val="0"/>
          <w:lang w:val="fr-FR" w:eastAsia="x-none"/>
        </w:rPr>
        <w:t>n</w:t>
      </w:r>
      <w:r w:rsidR="00C2182A" w:rsidRPr="00D67DD6">
        <w:rPr>
          <w:noProof w:val="0"/>
          <w:lang w:val="fr-FR" w:eastAsia="x-none"/>
        </w:rPr>
        <w:t xml:space="preserve">t de la falsafa </w:t>
      </w:r>
      <w:r w:rsidR="00C70422" w:rsidRPr="00D67DD6">
        <w:rPr>
          <w:noProof w:val="0"/>
          <w:lang w:val="fr-FR" w:eastAsia="x-none"/>
        </w:rPr>
        <w:t xml:space="preserve">établit le </w:t>
      </w:r>
      <w:r w:rsidRPr="00D67DD6">
        <w:rPr>
          <w:noProof w:val="0"/>
          <w:lang w:val="fr-FR" w:eastAsia="x-none"/>
        </w:rPr>
        <w:t>dualisme contemporain entre deux substances distinctes, l</w:t>
      </w:r>
      <w:r w:rsidR="00C70422" w:rsidRPr="00D67DD6">
        <w:rPr>
          <w:noProof w:val="0"/>
          <w:lang w:val="fr-FR" w:eastAsia="x-none"/>
        </w:rPr>
        <w:t xml:space="preserve">e corps </w:t>
      </w:r>
      <w:r w:rsidRPr="00D67DD6">
        <w:rPr>
          <w:noProof w:val="0"/>
          <w:lang w:val="fr-FR" w:eastAsia="x-none"/>
        </w:rPr>
        <w:t xml:space="preserve">physique et </w:t>
      </w:r>
      <w:r w:rsidR="00C70422" w:rsidRPr="00D67DD6">
        <w:rPr>
          <w:noProof w:val="0"/>
          <w:lang w:val="fr-FR" w:eastAsia="x-none"/>
        </w:rPr>
        <w:t xml:space="preserve">la substance </w:t>
      </w:r>
      <w:r w:rsidRPr="00D67DD6">
        <w:rPr>
          <w:noProof w:val="0"/>
          <w:lang w:val="fr-FR" w:eastAsia="x-none"/>
        </w:rPr>
        <w:t>intellectuel</w:t>
      </w:r>
      <w:r w:rsidR="00C70422" w:rsidRPr="00D67DD6">
        <w:rPr>
          <w:noProof w:val="0"/>
          <w:lang w:val="fr-FR" w:eastAsia="x-none"/>
        </w:rPr>
        <w:t>le</w:t>
      </w:r>
      <w:r w:rsidRPr="00D67DD6">
        <w:rPr>
          <w:noProof w:val="0"/>
          <w:lang w:val="fr-FR" w:eastAsia="x-none"/>
        </w:rPr>
        <w:t xml:space="preserve">. </w:t>
      </w:r>
      <w:r w:rsidR="00EF0CFF" w:rsidRPr="00D67DD6">
        <w:rPr>
          <w:noProof w:val="0"/>
          <w:lang w:val="fr-FR" w:eastAsia="x-none"/>
        </w:rPr>
        <w:t xml:space="preserve">Alfarabi constitue </w:t>
      </w:r>
      <w:r w:rsidR="00EF0CFF" w:rsidRPr="00D67DD6">
        <w:rPr>
          <w:i/>
          <w:noProof w:val="0"/>
          <w:lang w:val="fr-FR" w:eastAsia="x-none"/>
        </w:rPr>
        <w:t>Lichtung</w:t>
      </w:r>
      <w:r w:rsidR="00EF0CFF" w:rsidRPr="00D67DD6">
        <w:rPr>
          <w:noProof w:val="0"/>
          <w:lang w:val="fr-FR" w:eastAsia="x-none"/>
        </w:rPr>
        <w:t xml:space="preserve"> fondamentale de l’historicité de la pensée, qui est connue à travers la figure historique de </w:t>
      </w:r>
      <w:r w:rsidR="00EF0CFF" w:rsidRPr="00D67DD6">
        <w:rPr>
          <w:i/>
          <w:noProof w:val="0"/>
          <w:lang w:val="fr-FR" w:eastAsia="x-none"/>
        </w:rPr>
        <w:t xml:space="preserve">via </w:t>
      </w:r>
      <w:r w:rsidR="001930B0" w:rsidRPr="00D67DD6">
        <w:rPr>
          <w:i/>
          <w:noProof w:val="0"/>
          <w:lang w:val="fr-FR" w:eastAsia="x-none"/>
        </w:rPr>
        <w:t>Modernorum</w:t>
      </w:r>
      <w:r w:rsidR="00EF0CFF" w:rsidRPr="00D67DD6">
        <w:rPr>
          <w:noProof w:val="0"/>
          <w:lang w:val="fr-FR" w:eastAsia="x-none"/>
        </w:rPr>
        <w:t xml:space="preserve">. </w:t>
      </w:r>
      <w:r w:rsidRPr="00D67DD6">
        <w:rPr>
          <w:noProof w:val="0"/>
          <w:lang w:val="fr-FR" w:eastAsia="x-none"/>
        </w:rPr>
        <w:t xml:space="preserve">La division de l’homme en plusieurs substances achève à l’époque du nihilisme métaphysique </w:t>
      </w:r>
      <w:r w:rsidR="00514713" w:rsidRPr="00514713">
        <w:rPr>
          <w:i/>
          <w:noProof w:val="0"/>
          <w:lang w:val="fr-FR" w:eastAsia="x-none"/>
        </w:rPr>
        <w:t>Irrtum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Irrtum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originel de la métaphysique occidentale. Il </w:t>
      </w:r>
      <w:r w:rsidR="00C70422" w:rsidRPr="00D67DD6">
        <w:rPr>
          <w:noProof w:val="0"/>
          <w:lang w:val="fr-FR" w:eastAsia="x-none"/>
        </w:rPr>
        <w:t xml:space="preserve">est né à partir du </w:t>
      </w:r>
      <w:r w:rsidRPr="00D67DD6">
        <w:rPr>
          <w:noProof w:val="0"/>
          <w:lang w:val="fr-FR" w:eastAsia="x-none"/>
        </w:rPr>
        <w:t xml:space="preserve">modèle de la falsafa avicenniste </w:t>
      </w:r>
      <w:r w:rsidR="00040BBB" w:rsidRPr="00D67DD6">
        <w:rPr>
          <w:noProof w:val="0"/>
          <w:lang w:val="fr-FR" w:eastAsia="x-none"/>
        </w:rPr>
        <w:t xml:space="preserve">au sein de </w:t>
      </w:r>
      <w:r w:rsidRPr="00D67DD6">
        <w:rPr>
          <w:noProof w:val="0"/>
          <w:lang w:val="fr-FR" w:eastAsia="x-none"/>
        </w:rPr>
        <w:t xml:space="preserve">la modernité scolastique d’Oxford </w:t>
      </w:r>
      <w:r w:rsidRPr="00D67DD6">
        <w:rPr>
          <w:noProof w:val="0"/>
          <w:lang w:val="fr-FR" w:eastAsia="x-none"/>
        </w:rPr>
        <w:lastRenderedPageBreak/>
        <w:t>autour de l’année</w:t>
      </w:r>
      <w:r w:rsidR="00CE32C5" w:rsidRPr="00D67DD6">
        <w:rPr>
          <w:noProof w:val="0"/>
          <w:lang w:val="fr-FR" w:eastAsia="x-none"/>
        </w:rPr>
        <w:t> </w:t>
      </w:r>
      <w:r w:rsidRPr="00D67DD6">
        <w:rPr>
          <w:noProof w:val="0"/>
          <w:lang w:val="fr-FR" w:eastAsia="x-none"/>
        </w:rPr>
        <w:t xml:space="preserve">1240 (OBJ II, ch. 3.2).  </w:t>
      </w:r>
      <w:r w:rsidR="00EF0CFF" w:rsidRPr="00D67DD6">
        <w:rPr>
          <w:noProof w:val="0"/>
          <w:lang w:val="fr-FR" w:eastAsia="x-none"/>
        </w:rPr>
        <w:t xml:space="preserve">La détermination moderne, postmoderne et nihiliste désintègre la personne humaine en un ensemble de substances disparates. </w:t>
      </w:r>
      <w:r w:rsidRPr="00D67DD6">
        <w:rPr>
          <w:noProof w:val="0"/>
          <w:lang w:val="fr-FR" w:eastAsia="x-none"/>
        </w:rPr>
        <w:t>Cela conduit à la désh</w:t>
      </w:r>
      <w:r w:rsidR="003A00F9" w:rsidRPr="00D67DD6">
        <w:rPr>
          <w:noProof w:val="0"/>
          <w:lang w:val="fr-FR" w:eastAsia="x-none"/>
        </w:rPr>
        <w:t>umanisation moderne de l’homme.</w:t>
      </w:r>
    </w:p>
    <w:p w14:paraId="1C77A7D1" w14:textId="14BA2D78" w:rsidR="00C416B7" w:rsidRPr="00D67DD6" w:rsidRDefault="003B4E60" w:rsidP="00E972ED">
      <w:pPr>
        <w:ind w:firstLine="397"/>
        <w:rPr>
          <w:noProof w:val="0"/>
          <w:lang w:val="fr-FR" w:eastAsia="x-none"/>
        </w:rPr>
      </w:pPr>
      <w:r w:rsidRPr="00D67DD6">
        <w:rPr>
          <w:noProof w:val="0"/>
          <w:lang w:val="fr-FR" w:eastAsia="x-none"/>
        </w:rPr>
        <w:t xml:space="preserve">Mais la philosophie aristotélicienne d’Alfarabi sur le mode </w:t>
      </w:r>
      <w:r w:rsidR="00221FAC">
        <w:rPr>
          <w:noProof w:val="0"/>
          <w:lang w:val="fr-FR" w:eastAsia="x-none"/>
        </w:rPr>
        <w:t>d’</w:t>
      </w:r>
      <w:r w:rsidR="00221FAC" w:rsidRPr="00221FAC">
        <w:rPr>
          <w:i/>
          <w:noProof w:val="0"/>
          <w:lang w:val="fr-FR" w:eastAsia="x-none"/>
        </w:rPr>
        <w:t>alètheia</w:t>
      </w:r>
      <w:r w:rsidRPr="00D67DD6">
        <w:rPr>
          <w:noProof w:val="0"/>
          <w:lang w:val="fr-FR" w:eastAsia="x-none"/>
        </w:rPr>
        <w:t xml:space="preserve"> trouva la nature humaine </w:t>
      </w:r>
      <w:r w:rsidR="00291739" w:rsidRPr="00D67DD6">
        <w:rPr>
          <w:noProof w:val="0"/>
          <w:lang w:val="fr-FR" w:eastAsia="x-none"/>
        </w:rPr>
        <w:t>vraie</w:t>
      </w:r>
      <w:r w:rsidR="00C70422" w:rsidRPr="00D67DD6">
        <w:rPr>
          <w:noProof w:val="0"/>
          <w:lang w:val="fr-FR" w:eastAsia="x-none"/>
        </w:rPr>
        <w:t xml:space="preserve">. Elle appartient </w:t>
      </w:r>
      <w:r w:rsidRPr="00D67DD6">
        <w:rPr>
          <w:noProof w:val="0"/>
          <w:lang w:val="fr-FR" w:eastAsia="x-none"/>
        </w:rPr>
        <w:t xml:space="preserve">à tous les hommes </w:t>
      </w:r>
      <w:r w:rsidR="000D7DF1" w:rsidRPr="00D67DD6">
        <w:rPr>
          <w:noProof w:val="0"/>
          <w:lang w:val="fr-FR" w:eastAsia="x-none"/>
        </w:rPr>
        <w:t>en forme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in potencia</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w:t>
      </w:r>
      <w:r w:rsidR="00291739" w:rsidRPr="00D67DD6">
        <w:rPr>
          <w:noProof w:val="0"/>
          <w:vertAlign w:val="superscript"/>
          <w:lang w:val="fr-FR"/>
        </w:rPr>
        <w:footnoteReference w:id="87"/>
      </w:r>
      <w:r w:rsidRPr="00D67DD6">
        <w:rPr>
          <w:noProof w:val="0"/>
          <w:lang w:val="fr-FR" w:eastAsia="x-none"/>
        </w:rPr>
        <w:t xml:space="preserve"> Ce terme </w:t>
      </w:r>
      <w:r w:rsidR="00C70422" w:rsidRPr="00D67DD6">
        <w:rPr>
          <w:noProof w:val="0"/>
          <w:lang w:val="fr-FR" w:eastAsia="x-none"/>
        </w:rPr>
        <w:t>garde</w:t>
      </w:r>
      <w:r w:rsidRPr="00D67DD6">
        <w:rPr>
          <w:noProof w:val="0"/>
          <w:lang w:val="fr-FR" w:eastAsia="x-none"/>
        </w:rPr>
        <w:t xml:space="preserve"> un caractère clé pour la nouvelle détermination de l’homme, car il décrit le spécifique universel de la cognition purement humaine. </w:t>
      </w:r>
      <w:r w:rsidR="00FB6B45" w:rsidRPr="00D67DD6">
        <w:rPr>
          <w:noProof w:val="0"/>
          <w:lang w:val="fr-FR" w:eastAsia="x-none"/>
        </w:rPr>
        <w:t>L</w:t>
      </w:r>
      <w:r w:rsidR="00FB6B45" w:rsidRPr="00D67DD6">
        <w:rPr>
          <w:rFonts w:cs="Calibri"/>
          <w:noProof w:val="0"/>
          <w:lang w:val="fr-FR" w:eastAsia="x-none"/>
        </w:rPr>
        <w:t>’</w:t>
      </w:r>
      <w:r w:rsidR="00FB6B45" w:rsidRPr="00D67DD6">
        <w:rPr>
          <w:noProof w:val="0"/>
          <w:lang w:val="fr-FR" w:eastAsia="x-none"/>
        </w:rPr>
        <w:t xml:space="preserve">intellect réceptif </w:t>
      </w:r>
      <w:r w:rsidR="00AC3B9C" w:rsidRPr="00D67DD6">
        <w:rPr>
          <w:noProof w:val="0"/>
          <w:lang w:val="fr-FR" w:eastAsia="x-none"/>
        </w:rPr>
        <w:t>est séparé</w:t>
      </w:r>
      <w:r w:rsidRPr="00D67DD6">
        <w:rPr>
          <w:noProof w:val="0"/>
          <w:lang w:val="fr-FR" w:eastAsia="x-none"/>
        </w:rPr>
        <w:t xml:space="preserve"> de la cognition sensuelle des animaux et de la cognition purement intellectuelle des intelligences cosmiques immatérielles. L’humanité est devenue une </w:t>
      </w:r>
      <w:r w:rsidR="00BA4457" w:rsidRPr="00D67DD6">
        <w:rPr>
          <w:noProof w:val="0"/>
          <w:lang w:val="fr-FR" w:eastAsia="x-none"/>
        </w:rPr>
        <w:t>« </w:t>
      </w:r>
      <w:r w:rsidRPr="00D67DD6">
        <w:rPr>
          <w:i/>
          <w:noProof w:val="0"/>
          <w:lang w:val="fr-FR" w:eastAsia="x-none"/>
        </w:rPr>
        <w:t>species humana</w:t>
      </w:r>
      <w:r w:rsidR="00BA4457" w:rsidRPr="00D67DD6">
        <w:rPr>
          <w:noProof w:val="0"/>
          <w:lang w:val="fr-FR" w:eastAsia="x-none"/>
        </w:rPr>
        <w:t> »</w:t>
      </w:r>
      <w:r w:rsidRPr="00D67DD6">
        <w:rPr>
          <w:noProof w:val="0"/>
          <w:lang w:val="fr-FR" w:eastAsia="x-none"/>
        </w:rPr>
        <w:t xml:space="preserve"> parce que tous les humains utilisent cette forme spécifique d’intel</w:t>
      </w:r>
      <w:r w:rsidR="00C25895" w:rsidRPr="00D67DD6">
        <w:rPr>
          <w:noProof w:val="0"/>
          <w:lang w:val="fr-FR" w:eastAsia="x-none"/>
        </w:rPr>
        <w:t>lect. Dante retrouve le terme « </w:t>
      </w:r>
      <w:r w:rsidRPr="00D67DD6">
        <w:rPr>
          <w:i/>
          <w:noProof w:val="0"/>
          <w:lang w:val="fr-FR" w:eastAsia="x-none"/>
        </w:rPr>
        <w:t>universitas humana</w:t>
      </w:r>
      <w:r w:rsidR="00C25895"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universitas humana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pour l’Occident latin. Alfarabi et Dante fondent cette unité de l’humani</w:t>
      </w:r>
      <w:r w:rsidR="00173F79" w:rsidRPr="00D67DD6">
        <w:rPr>
          <w:noProof w:val="0"/>
          <w:lang w:val="fr-FR" w:eastAsia="x-none"/>
        </w:rPr>
        <w:t>té par la forme universelle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possibilis</w:t>
      </w:r>
      <w:r w:rsidRPr="00D67DD6">
        <w:rPr>
          <w:noProof w:val="0"/>
          <w:lang w:val="fr-FR" w:eastAsia="x-none"/>
        </w:rPr>
        <w:t xml:space="preserve"> (OBJ III, ch. 4.4.3). Cette faculté commune à l’espèce humaine permet la réception des formes intelligibles et constitue la première étape de l’actualisation naturellement donnée des formes intelligibles. Ainsi, la faculté humaine naturelle (</w:t>
      </w:r>
      <w:r w:rsidRPr="00D67DD6">
        <w:rPr>
          <w:i/>
          <w:noProof w:val="0"/>
          <w:lang w:val="fr-FR" w:eastAsia="x-none"/>
        </w:rPr>
        <w:t>fiṭra mushtarika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fiṭra mushtarika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commune à tous les êtres humains en bonne santé est thématisée dans la falsafa. Ces êtres humains sont capables d’un usage normal de l’esprit. En protégeant le terme </w:t>
      </w:r>
      <w:r w:rsidR="005504E7" w:rsidRPr="00D67DD6">
        <w:rPr>
          <w:noProof w:val="0"/>
          <w:lang w:val="fr-FR" w:eastAsia="x-none"/>
        </w:rPr>
        <w:t>« </w:t>
      </w:r>
      <w:r w:rsidRPr="00D67DD6">
        <w:rPr>
          <w:i/>
          <w:noProof w:val="0"/>
          <w:lang w:val="fr-FR" w:eastAsia="x-none"/>
        </w:rPr>
        <w:t>fiṭra</w:t>
      </w:r>
      <w:r w:rsidR="005504E7" w:rsidRPr="00D67DD6">
        <w:rPr>
          <w:noProof w:val="0"/>
          <w:lang w:val="fr-FR" w:eastAsia="x-none"/>
        </w:rPr>
        <w:t> »</w:t>
      </w:r>
      <w:r w:rsidRPr="00D67DD6">
        <w:rPr>
          <w:noProof w:val="0"/>
          <w:lang w:val="fr-FR" w:eastAsia="x-none"/>
        </w:rPr>
        <w:t xml:space="preserve">, c’est-à-dire le don naturel de la connaissance </w:t>
      </w:r>
      <w:r w:rsidR="00D70FA6" w:rsidRPr="00D67DD6">
        <w:rPr>
          <w:noProof w:val="0"/>
          <w:lang w:val="fr-FR" w:eastAsia="x-none"/>
        </w:rPr>
        <w:t xml:space="preserve">basée sur le </w:t>
      </w:r>
      <w:r w:rsidRPr="00D67DD6">
        <w:rPr>
          <w:noProof w:val="0"/>
          <w:lang w:val="fr-FR" w:eastAsia="x-none"/>
        </w:rPr>
        <w:t>caractère réceptif</w:t>
      </w:r>
      <w:r w:rsidR="00D70FA6" w:rsidRPr="00D67DD6">
        <w:rPr>
          <w:noProof w:val="0"/>
          <w:lang w:val="fr-FR" w:eastAsia="x-none"/>
        </w:rPr>
        <w:t xml:space="preserve"> de l’intellect</w:t>
      </w:r>
      <w:r w:rsidRPr="00D67DD6">
        <w:rPr>
          <w:noProof w:val="0"/>
          <w:lang w:val="fr-FR" w:eastAsia="x-none"/>
        </w:rPr>
        <w:t>, Alfarabi critique les théologiens islamiques de son époque.</w:t>
      </w:r>
      <w:r w:rsidRPr="00D67DD6">
        <w:rPr>
          <w:noProof w:val="0"/>
          <w:vertAlign w:val="superscript"/>
          <w:lang w:val="fr-FR"/>
        </w:rPr>
        <w:footnoteReference w:id="88"/>
      </w:r>
      <w:r w:rsidRPr="00D67DD6">
        <w:rPr>
          <w:noProof w:val="0"/>
          <w:lang w:val="fr-FR" w:eastAsia="x-none"/>
        </w:rPr>
        <w:t xml:space="preserve"> Ceux-ci vivaient à l’époque de la vérité unique, qui n’était pas encore donnée par la Bible, comme le postulait la condamnation de Paris en 1277</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condamnation de 1277</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mais elle était postulée par le Coran</w:t>
      </w:r>
      <w:r w:rsidRPr="00D67DD6">
        <w:rPr>
          <w:noProof w:val="0"/>
          <w:lang w:val="fr-FR" w:eastAsia="x-none"/>
        </w:rPr>
        <w:fldChar w:fldCharType="begin"/>
      </w:r>
      <w:r w:rsidRPr="00D67DD6">
        <w:rPr>
          <w:noProof w:val="0"/>
          <w:lang w:val="fr-FR"/>
        </w:rPr>
        <w:instrText xml:space="preserve"> XE "</w:instrText>
      </w:r>
      <w:r w:rsidRPr="00D67DD6">
        <w:rPr>
          <w:noProof w:val="0"/>
          <w:lang w:val="fr-FR" w:eastAsia="x-none"/>
        </w:rPr>
        <w:instrText>Coran</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Les théologiens fondamentalistes refusaient toute signification du terme « nature » ou « détermination de l’</w:t>
      </w:r>
      <w:r w:rsidR="00D70FA6" w:rsidRPr="00D67DD6">
        <w:rPr>
          <w:noProof w:val="0"/>
          <w:lang w:val="fr-FR" w:eastAsia="x-none"/>
        </w:rPr>
        <w:t>existant</w:t>
      </w:r>
      <w:r w:rsidRPr="00D67DD6">
        <w:rPr>
          <w:noProof w:val="0"/>
          <w:lang w:val="fr-FR" w:eastAsia="x-none"/>
        </w:rPr>
        <w:t> » (</w:t>
      </w:r>
      <w:r w:rsidRPr="00D67DD6">
        <w:rPr>
          <w:i/>
          <w:noProof w:val="0"/>
          <w:lang w:val="fr-FR" w:eastAsia="x-none"/>
        </w:rPr>
        <w:t>ṭab</w:t>
      </w:r>
      <w:r w:rsidRPr="00D67DD6">
        <w:rPr>
          <w:noProof w:val="0"/>
          <w:lang w:val="fr-FR" w:eastAsia="x-none"/>
        </w:rPr>
        <w:t>) au sens aristotélicien de la puissance à l’actualité</w:t>
      </w:r>
      <w:r w:rsidR="00D70FA6" w:rsidRPr="00D67DD6">
        <w:rPr>
          <w:noProof w:val="0"/>
          <w:lang w:val="fr-FR" w:eastAsia="x-none"/>
        </w:rPr>
        <w:t>. C</w:t>
      </w:r>
      <w:r w:rsidRPr="00D67DD6">
        <w:rPr>
          <w:noProof w:val="0"/>
          <w:lang w:val="fr-FR" w:eastAsia="x-none"/>
        </w:rPr>
        <w:t xml:space="preserve">ette détermination métaphysique de </w:t>
      </w:r>
      <w:r w:rsidR="00223043" w:rsidRPr="00D67DD6">
        <w:rPr>
          <w:noProof w:val="0"/>
          <w:lang w:val="fr-FR" w:eastAsia="x-none"/>
        </w:rPr>
        <w:t>l’existant</w:t>
      </w:r>
      <w:r w:rsidRPr="00D67DD6">
        <w:rPr>
          <w:noProof w:val="0"/>
          <w:lang w:val="fr-FR" w:eastAsia="x-none"/>
        </w:rPr>
        <w:t xml:space="preserve"> </w:t>
      </w:r>
      <w:r w:rsidRPr="00D67DD6">
        <w:rPr>
          <w:noProof w:val="0"/>
          <w:lang w:val="fr-FR" w:eastAsia="x-none"/>
        </w:rPr>
        <w:lastRenderedPageBreak/>
        <w:t xml:space="preserve">limiterait </w:t>
      </w:r>
      <w:r w:rsidR="00D70FA6" w:rsidRPr="00D67DD6">
        <w:rPr>
          <w:noProof w:val="0"/>
          <w:lang w:val="fr-FR" w:eastAsia="x-none"/>
        </w:rPr>
        <w:t xml:space="preserve">le Tout-puissant </w:t>
      </w:r>
      <w:r w:rsidRPr="00D67DD6">
        <w:rPr>
          <w:noProof w:val="0"/>
          <w:lang w:val="fr-FR" w:eastAsia="x-none"/>
        </w:rPr>
        <w:t>dans son omnipotence (Griffel</w:t>
      </w:r>
      <w:r w:rsidR="00CE32C5" w:rsidRPr="00D67DD6">
        <w:rPr>
          <w:noProof w:val="0"/>
          <w:lang w:val="fr-FR" w:eastAsia="x-none"/>
        </w:rPr>
        <w:t> </w:t>
      </w:r>
      <w:r w:rsidRPr="00D67DD6">
        <w:rPr>
          <w:noProof w:val="0"/>
          <w:lang w:val="fr-FR" w:eastAsia="x-none"/>
        </w:rPr>
        <w:t>2012, 8). L’analyse précédente de l’ambivalence de l’intellect acquis</w:t>
      </w:r>
      <w:r w:rsidR="00D70FA6" w:rsidRPr="00D67DD6">
        <w:rPr>
          <w:noProof w:val="0"/>
          <w:lang w:val="fr-FR" w:eastAsia="x-none"/>
        </w:rPr>
        <w:t xml:space="preserve"> </w:t>
      </w:r>
      <w:r w:rsidRPr="00D67DD6">
        <w:rPr>
          <w:noProof w:val="0"/>
          <w:lang w:val="fr-FR" w:eastAsia="x-none"/>
        </w:rPr>
        <w:t>montr</w:t>
      </w:r>
      <w:r w:rsidR="00D70FA6" w:rsidRPr="00D67DD6">
        <w:rPr>
          <w:noProof w:val="0"/>
          <w:lang w:val="fr-FR" w:eastAsia="x-none"/>
        </w:rPr>
        <w:t>e</w:t>
      </w:r>
      <w:r w:rsidRPr="00D67DD6">
        <w:rPr>
          <w:noProof w:val="0"/>
          <w:lang w:val="fr-FR" w:eastAsia="x-none"/>
        </w:rPr>
        <w:t xml:space="preserve"> que la nature humaine (</w:t>
      </w:r>
      <w:r w:rsidRPr="00D67DD6">
        <w:rPr>
          <w:i/>
          <w:noProof w:val="0"/>
          <w:lang w:val="fr-FR" w:eastAsia="x-none"/>
        </w:rPr>
        <w:t>fiṭra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fiṭra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D70FA6" w:rsidRPr="00D67DD6">
        <w:rPr>
          <w:noProof w:val="0"/>
          <w:lang w:val="fr-FR" w:eastAsia="x-none"/>
        </w:rPr>
        <w:t xml:space="preserve">passe aussi par </w:t>
      </w:r>
      <w:r w:rsidRPr="00D67DD6">
        <w:rPr>
          <w:noProof w:val="0"/>
          <w:lang w:val="fr-FR" w:eastAsia="x-none"/>
        </w:rPr>
        <w:t xml:space="preserve">la forme acquise de l’intellect, dont la cognition est partiellement actualisée à partir du monde des formes immatérielles. Avicenne approfondit le terme </w:t>
      </w:r>
      <w:r w:rsidR="00FE5C06" w:rsidRPr="00D67DD6">
        <w:rPr>
          <w:noProof w:val="0"/>
          <w:lang w:val="fr-FR" w:eastAsia="x-none"/>
        </w:rPr>
        <w:t>« </w:t>
      </w:r>
      <w:r w:rsidRPr="00D67DD6">
        <w:rPr>
          <w:i/>
          <w:noProof w:val="0"/>
          <w:lang w:val="fr-FR" w:eastAsia="x-none"/>
        </w:rPr>
        <w:t>fiṭra</w:t>
      </w:r>
      <w:r w:rsidR="00FE5C06" w:rsidRPr="00D67DD6">
        <w:rPr>
          <w:noProof w:val="0"/>
          <w:lang w:val="fr-FR" w:eastAsia="x-none"/>
        </w:rPr>
        <w:t> »</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fiṭra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pour y inclure la faculté d’aperception intellectuelle directe dans le </w:t>
      </w:r>
      <w:r w:rsidR="00C97A2F" w:rsidRPr="00D67DD6">
        <w:rPr>
          <w:noProof w:val="0"/>
          <w:lang w:val="fr-FR" w:eastAsia="x-none"/>
        </w:rPr>
        <w:t xml:space="preserve">membre </w:t>
      </w:r>
      <w:r w:rsidRPr="00D67DD6">
        <w:rPr>
          <w:noProof w:val="0"/>
          <w:lang w:val="fr-FR" w:eastAsia="x-none"/>
        </w:rPr>
        <w:t>médian du syllogisme, de sorte que l’intellect tire des conclusions presque intuitivement et instantanément à partir de présupposés (Hasse</w:t>
      </w:r>
      <w:r w:rsidR="00CE32C5" w:rsidRPr="00D67DD6">
        <w:rPr>
          <w:noProof w:val="0"/>
          <w:lang w:val="fr-FR" w:eastAsia="x-none"/>
        </w:rPr>
        <w:t> </w:t>
      </w:r>
      <w:r w:rsidRPr="00D67DD6">
        <w:rPr>
          <w:noProof w:val="0"/>
          <w:lang w:val="fr-FR" w:eastAsia="x-none"/>
        </w:rPr>
        <w:t>1999, 34–35). La nature humaine est présentée, dans l’esprit de la philosophie d’Aristote, comme la capacité d’une vision directe des premiers principes de la cognition. Avicenne tient cette vision directe des premiers principes de la cognition dans l’intellect habituel, qui contient de manière immanente les intelligibles primaires (ch.</w:t>
      </w:r>
      <w:r w:rsidR="00CE32C5" w:rsidRPr="00D67DD6">
        <w:rPr>
          <w:noProof w:val="0"/>
          <w:lang w:val="fr-FR" w:eastAsia="x-none"/>
        </w:rPr>
        <w:t> </w:t>
      </w:r>
      <w:r w:rsidRPr="00D67DD6">
        <w:rPr>
          <w:noProof w:val="0"/>
          <w:lang w:val="fr-FR" w:eastAsia="x-none"/>
        </w:rPr>
        <w:t>2.3.1). L’intellect acquis (</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i/>
          <w:noProof w:val="0"/>
          <w:lang w:val="fr-FR" w:eastAsia="x-none"/>
        </w:rPr>
        <w:t>, al-'aql al-mustafād</w:t>
      </w:r>
      <w:r w:rsidRPr="00D67DD6">
        <w:rPr>
          <w:noProof w:val="0"/>
          <w:lang w:val="fr-FR" w:eastAsia="x-none"/>
        </w:rPr>
        <w:t>) détermine la transition vers l</w:t>
      </w:r>
      <w:r w:rsidR="00D70FA6" w:rsidRPr="00D67DD6">
        <w:rPr>
          <w:noProof w:val="0"/>
          <w:lang w:val="fr-FR" w:eastAsia="x-none"/>
        </w:rPr>
        <w:t>a</w:t>
      </w:r>
      <w:r w:rsidRPr="00D67DD6">
        <w:rPr>
          <w:noProof w:val="0"/>
          <w:lang w:val="fr-FR" w:eastAsia="x-none"/>
        </w:rPr>
        <w:t xml:space="preserve"> nouvel</w:t>
      </w:r>
      <w:r w:rsidR="00D70FA6" w:rsidRPr="00D67DD6">
        <w:rPr>
          <w:noProof w:val="0"/>
          <w:lang w:val="fr-FR" w:eastAsia="x-none"/>
        </w:rPr>
        <w:t xml:space="preserve">le compréhension </w:t>
      </w:r>
      <w:r w:rsidRPr="00D67DD6">
        <w:rPr>
          <w:noProof w:val="0"/>
          <w:lang w:val="fr-FR" w:eastAsia="x-none"/>
        </w:rPr>
        <w:t xml:space="preserve">de </w:t>
      </w:r>
      <w:r w:rsidR="00223043" w:rsidRPr="00D67DD6">
        <w:rPr>
          <w:noProof w:val="0"/>
          <w:lang w:val="fr-FR" w:eastAsia="x-none"/>
        </w:rPr>
        <w:t>l’existant</w:t>
      </w:r>
      <w:r w:rsidRPr="00D67DD6">
        <w:rPr>
          <w:noProof w:val="0"/>
          <w:lang w:val="fr-FR" w:eastAsia="x-none"/>
        </w:rPr>
        <w:t xml:space="preserve">, car il s’est répandu à tous les êtres humains </w:t>
      </w:r>
      <w:r w:rsidR="00D70FA6" w:rsidRPr="00D67DD6">
        <w:rPr>
          <w:noProof w:val="0"/>
          <w:lang w:val="fr-FR" w:eastAsia="x-none"/>
        </w:rPr>
        <w:t xml:space="preserve">par </w:t>
      </w:r>
      <w:r w:rsidRPr="00D67DD6">
        <w:rPr>
          <w:noProof w:val="0"/>
          <w:lang w:val="fr-FR" w:eastAsia="x-none"/>
        </w:rPr>
        <w:t xml:space="preserve">le concept de nature humaine. Le terme </w:t>
      </w:r>
      <w:r w:rsidR="00EB7DD7" w:rsidRPr="00D67DD6">
        <w:rPr>
          <w:noProof w:val="0"/>
          <w:lang w:val="fr-FR" w:eastAsia="x-none"/>
        </w:rPr>
        <w:t>« </w:t>
      </w:r>
      <w:r w:rsidRPr="00D67DD6">
        <w:rPr>
          <w:i/>
          <w:noProof w:val="0"/>
          <w:lang w:val="fr-FR" w:eastAsia="x-none"/>
        </w:rPr>
        <w:t>fiṭra</w:t>
      </w:r>
      <w:r w:rsidR="00EB7DD7" w:rsidRPr="00D67DD6">
        <w:rPr>
          <w:noProof w:val="0"/>
          <w:lang w:val="fr-FR" w:eastAsia="x-none"/>
        </w:rPr>
        <w:t> »</w:t>
      </w:r>
      <w:r w:rsidRPr="00D67DD6">
        <w:rPr>
          <w:noProof w:val="0"/>
          <w:lang w:val="fr-FR" w:eastAsia="x-none"/>
        </w:rPr>
        <w:t xml:space="preserve"> acqui</w:t>
      </w:r>
      <w:r w:rsidR="00D70FA6" w:rsidRPr="00D67DD6">
        <w:rPr>
          <w:noProof w:val="0"/>
          <w:lang w:val="fr-FR" w:eastAsia="x-none"/>
        </w:rPr>
        <w:t>t</w:t>
      </w:r>
      <w:r w:rsidRPr="00D67DD6">
        <w:rPr>
          <w:noProof w:val="0"/>
          <w:lang w:val="fr-FR" w:eastAsia="x-none"/>
        </w:rPr>
        <w:t xml:space="preserve"> plus tard une autre signification chez </w:t>
      </w:r>
      <w:r w:rsidR="000964A8" w:rsidRPr="00D67DD6">
        <w:rPr>
          <w:noProof w:val="0"/>
          <w:lang w:val="fr-FR" w:eastAsia="x-none"/>
        </w:rPr>
        <w:t>al-Ghazali</w:t>
      </w:r>
      <w:r w:rsidRPr="00D67DD6">
        <w:rPr>
          <w:noProof w:val="0"/>
          <w:lang w:val="fr-FR" w:eastAsia="x-none"/>
        </w:rPr>
        <w:fldChar w:fldCharType="begin"/>
      </w:r>
      <w:r w:rsidRPr="00D67DD6">
        <w:rPr>
          <w:noProof w:val="0"/>
          <w:lang w:val="fr-FR"/>
        </w:rPr>
        <w:instrText xml:space="preserve"> XE "</w:instrText>
      </w:r>
      <w:r w:rsidR="000964A8" w:rsidRPr="00D67DD6">
        <w:rPr>
          <w:noProof w:val="0"/>
          <w:lang w:val="fr-FR" w:eastAsia="x-none"/>
        </w:rPr>
        <w:instrText>al-Ghazali</w:instrText>
      </w:r>
      <w:r w:rsidRPr="00D67DD6">
        <w:rPr>
          <w:noProof w:val="0"/>
          <w:lang w:val="fr-FR"/>
        </w:rPr>
        <w:instrText xml:space="preserve">" </w:instrText>
      </w:r>
      <w:r w:rsidRPr="00D67DD6">
        <w:rPr>
          <w:noProof w:val="0"/>
          <w:lang w:val="fr-FR" w:eastAsia="x-none"/>
        </w:rPr>
        <w:fldChar w:fldCharType="end"/>
      </w:r>
      <w:r w:rsidRPr="00D67DD6">
        <w:rPr>
          <w:noProof w:val="0"/>
          <w:lang w:val="fr-FR" w:eastAsia="x-none"/>
        </w:rPr>
        <w:t>. Les êtres humains regardent intellectuellement l’essence des choses grâce au lien naturel avec l’intellect cognitif.</w:t>
      </w:r>
      <w:r w:rsidRPr="00D67DD6">
        <w:rPr>
          <w:noProof w:val="0"/>
          <w:vertAlign w:val="superscript"/>
          <w:lang w:val="fr-FR"/>
        </w:rPr>
        <w:footnoteReference w:id="89"/>
      </w:r>
      <w:r w:rsidRPr="00D67DD6">
        <w:rPr>
          <w:noProof w:val="0"/>
          <w:lang w:val="fr-FR" w:eastAsia="x-none"/>
        </w:rPr>
        <w:t xml:space="preserve"> La capacité naturelle de l’intellect humain confirmée par </w:t>
      </w:r>
      <w:r w:rsidR="000964A8" w:rsidRPr="00D67DD6">
        <w:rPr>
          <w:noProof w:val="0"/>
          <w:lang w:val="fr-FR" w:eastAsia="x-none"/>
        </w:rPr>
        <w:t>al-Ghazali</w:t>
      </w:r>
      <w:r w:rsidRPr="00D67DD6">
        <w:rPr>
          <w:noProof w:val="0"/>
          <w:lang w:val="fr-FR" w:eastAsia="x-none"/>
        </w:rPr>
        <w:t xml:space="preserve"> </w:t>
      </w:r>
      <w:r w:rsidR="00D70FA6" w:rsidRPr="00D67DD6">
        <w:rPr>
          <w:noProof w:val="0"/>
          <w:lang w:val="fr-FR" w:eastAsia="x-none"/>
        </w:rPr>
        <w:t xml:space="preserve">défendit le </w:t>
      </w:r>
      <w:r w:rsidRPr="00D67DD6">
        <w:rPr>
          <w:noProof w:val="0"/>
          <w:lang w:val="fr-FR" w:eastAsia="x-none"/>
        </w:rPr>
        <w:t xml:space="preserve">concept de </w:t>
      </w:r>
      <w:r w:rsidR="00223043" w:rsidRPr="00D67DD6">
        <w:rPr>
          <w:noProof w:val="0"/>
          <w:lang w:val="fr-FR" w:eastAsia="x-none"/>
        </w:rPr>
        <w:t>l’existant</w:t>
      </w:r>
      <w:r w:rsidRPr="00D67DD6">
        <w:rPr>
          <w:noProof w:val="0"/>
          <w:lang w:val="fr-FR" w:eastAsia="x-none"/>
        </w:rPr>
        <w:t xml:space="preserve">, dont la détermination est donnée grâce à l’intuition directe de la substance individuelle ou universelle. </w:t>
      </w:r>
      <w:r w:rsidR="00D909F8" w:rsidRPr="00D67DD6">
        <w:rPr>
          <w:noProof w:val="0"/>
          <w:lang w:val="fr-FR" w:eastAsia="x-none"/>
        </w:rPr>
        <w:t>Al-</w:t>
      </w:r>
      <w:r w:rsidR="00721544" w:rsidRPr="00D67DD6">
        <w:rPr>
          <w:noProof w:val="0"/>
          <w:lang w:val="fr-FR" w:eastAsia="x-none"/>
        </w:rPr>
        <w:t>Ghazali</w:t>
      </w:r>
      <w:r w:rsidR="00D909F8" w:rsidRPr="00D67DD6">
        <w:rPr>
          <w:noProof w:val="0"/>
          <w:lang w:val="fr-FR" w:eastAsia="x-none"/>
        </w:rPr>
        <w:fldChar w:fldCharType="begin"/>
      </w:r>
      <w:r w:rsidR="00D909F8" w:rsidRPr="00D67DD6">
        <w:rPr>
          <w:noProof w:val="0"/>
          <w:lang w:val="fr-FR"/>
        </w:rPr>
        <w:instrText xml:space="preserve"> XE "</w:instrText>
      </w:r>
      <w:r w:rsidR="000964A8" w:rsidRPr="00D67DD6">
        <w:rPr>
          <w:noProof w:val="0"/>
          <w:lang w:val="fr-FR" w:eastAsia="x-none"/>
        </w:rPr>
        <w:instrText>al-Ghazali</w:instrText>
      </w:r>
      <w:r w:rsidR="00D909F8" w:rsidRPr="00D67DD6">
        <w:rPr>
          <w:noProof w:val="0"/>
          <w:lang w:val="fr-FR"/>
        </w:rPr>
        <w:instrText xml:space="preserve">" </w:instrText>
      </w:r>
      <w:r w:rsidR="00D909F8" w:rsidRPr="00D67DD6">
        <w:rPr>
          <w:noProof w:val="0"/>
          <w:lang w:val="fr-FR" w:eastAsia="x-none"/>
        </w:rPr>
        <w:fldChar w:fldCharType="end"/>
      </w:r>
      <w:r w:rsidR="00D909F8" w:rsidRPr="00D67DD6">
        <w:rPr>
          <w:noProof w:val="0"/>
          <w:lang w:val="fr-FR" w:eastAsia="x-none"/>
        </w:rPr>
        <w:t xml:space="preserve"> partiellement utilisa cette définition moderne de la nature humaine faite par Avicenne. Cependant, ce brillant théologien critiqua l’avicennisme de son époque comme vision profondément erronée du monde et de Dieu (ch. 2.3.3). </w:t>
      </w:r>
      <w:r w:rsidR="00D70FA6" w:rsidRPr="00D67DD6">
        <w:rPr>
          <w:noProof w:val="0"/>
          <w:lang w:val="fr-FR" w:eastAsia="x-none"/>
        </w:rPr>
        <w:t>L</w:t>
      </w:r>
      <w:r w:rsidRPr="00D67DD6">
        <w:rPr>
          <w:noProof w:val="0"/>
          <w:lang w:val="fr-FR" w:eastAsia="x-none"/>
        </w:rPr>
        <w:t xml:space="preserve">a prédication néoplatonicienne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prédication </w:instrText>
      </w:r>
      <w:r w:rsidRPr="00D67DD6">
        <w:rPr>
          <w:i/>
          <w:noProof w:val="0"/>
          <w:lang w:val="fr-FR" w:eastAsia="x-none"/>
        </w:rPr>
        <w:instrText>per prius</w:instrText>
      </w:r>
      <w:r w:rsidRPr="00D67DD6">
        <w:rPr>
          <w:noProof w:val="0"/>
          <w:lang w:val="fr-FR"/>
        </w:rPr>
        <w:instrText xml:space="preserve">" </w:instrText>
      </w:r>
      <w:r w:rsidRPr="00D67DD6">
        <w:rPr>
          <w:i/>
          <w:noProof w:val="0"/>
          <w:lang w:val="fr-FR" w:eastAsia="x-none"/>
        </w:rPr>
        <w:fldChar w:fldCharType="end"/>
      </w:r>
      <w:r w:rsidR="00D70FA6" w:rsidRPr="00D67DD6">
        <w:rPr>
          <w:noProof w:val="0"/>
          <w:lang w:val="fr-FR" w:eastAsia="x-none"/>
        </w:rPr>
        <w:t xml:space="preserve"> passe par </w:t>
      </w:r>
      <w:r w:rsidRPr="00D67DD6">
        <w:rPr>
          <w:noProof w:val="0"/>
          <w:lang w:val="fr-FR" w:eastAsia="x-none"/>
        </w:rPr>
        <w:t xml:space="preserve">l’intellect acquis </w:t>
      </w:r>
      <w:r w:rsidR="00D70FA6" w:rsidRPr="00D67DD6">
        <w:rPr>
          <w:noProof w:val="0"/>
          <w:lang w:val="fr-FR" w:eastAsia="x-none"/>
        </w:rPr>
        <w:t xml:space="preserve">et elle </w:t>
      </w:r>
      <w:r w:rsidRPr="00D67DD6">
        <w:rPr>
          <w:noProof w:val="0"/>
          <w:lang w:val="fr-FR" w:eastAsia="x-none"/>
        </w:rPr>
        <w:t xml:space="preserve">établit une nouvelle unité de </w:t>
      </w:r>
      <w:r w:rsidR="00223043" w:rsidRPr="00D67DD6">
        <w:rPr>
          <w:noProof w:val="0"/>
          <w:lang w:val="fr-FR" w:eastAsia="x-none"/>
        </w:rPr>
        <w:t>l’existant</w:t>
      </w:r>
      <w:r w:rsidRPr="00D67DD6">
        <w:rPr>
          <w:noProof w:val="0"/>
          <w:lang w:val="fr-FR" w:eastAsia="x-none"/>
        </w:rPr>
        <w:t xml:space="preserve"> et une nouv</w:t>
      </w:r>
      <w:r w:rsidR="00513EE2" w:rsidRPr="00D67DD6">
        <w:rPr>
          <w:noProof w:val="0"/>
          <w:lang w:val="fr-FR" w:eastAsia="x-none"/>
        </w:rPr>
        <w:t>elle unité de l’espèce humaine.</w:t>
      </w:r>
    </w:p>
    <w:p w14:paraId="356DAF34" w14:textId="68338BFC" w:rsidR="003B4E60" w:rsidRPr="00D67DD6" w:rsidRDefault="003B4E60" w:rsidP="00E972ED">
      <w:pPr>
        <w:ind w:firstLine="397"/>
        <w:rPr>
          <w:noProof w:val="0"/>
          <w:lang w:val="fr-FR" w:eastAsia="x-none"/>
        </w:rPr>
      </w:pPr>
      <w:r w:rsidRPr="00D67DD6">
        <w:rPr>
          <w:noProof w:val="0"/>
          <w:lang w:val="fr-FR" w:eastAsia="x-none"/>
        </w:rPr>
        <w:t xml:space="preserve">L’œuvre d’Alfarabi établit </w:t>
      </w:r>
      <w:r w:rsidRPr="00D67DD6">
        <w:rPr>
          <w:i/>
          <w:noProof w:val="0"/>
          <w:lang w:val="fr-FR" w:eastAsia="x-none"/>
        </w:rPr>
        <w:t>Lichtung</w:t>
      </w:r>
      <w:r w:rsidRPr="00D67DD6">
        <w:rPr>
          <w:noProof w:val="0"/>
          <w:lang w:val="fr-FR" w:eastAsia="x-none"/>
        </w:rPr>
        <w:t xml:space="preserve"> du destin moderne de l’homme dans son historicité tragique, qui est donnée par le jeu caché de la vérité et de la non-vérité. Cette nouvelle forme d’historicité sur le mode </w:t>
      </w:r>
      <w:r w:rsidR="00A23C98">
        <w:rPr>
          <w:noProof w:val="0"/>
          <w:lang w:val="fr-FR" w:eastAsia="x-none"/>
        </w:rPr>
        <w:t>d’</w:t>
      </w:r>
      <w:r w:rsidR="00A23C98" w:rsidRPr="00A23C98">
        <w:rPr>
          <w:i/>
          <w:noProof w:val="0"/>
          <w:lang w:val="fr-FR" w:eastAsia="x-none"/>
        </w:rPr>
        <w:t>a/lètheia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a/lētheia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détermine par l’activité fondatrice</w:t>
      </w:r>
      <w:r w:rsidR="00D70FA6" w:rsidRPr="00D67DD6">
        <w:rPr>
          <w:noProof w:val="0"/>
          <w:lang w:val="fr-FR" w:eastAsia="x-none"/>
        </w:rPr>
        <w:t xml:space="preserve"> (</w:t>
      </w:r>
      <w:r w:rsidR="00D70FA6" w:rsidRPr="00D67DD6">
        <w:rPr>
          <w:i/>
          <w:noProof w:val="0"/>
          <w:lang w:val="fr-FR" w:eastAsia="x-none"/>
        </w:rPr>
        <w:t>Ereignis</w:t>
      </w:r>
      <w:r w:rsidR="00BD04C1" w:rsidRPr="00D67DD6">
        <w:rPr>
          <w:i/>
          <w:noProof w:val="0"/>
          <w:lang w:val="fr-FR" w:eastAsia="x-none"/>
        </w:rPr>
        <w:fldChar w:fldCharType="begin"/>
      </w:r>
      <w:r w:rsidR="00BD04C1" w:rsidRPr="00D67DD6">
        <w:rPr>
          <w:noProof w:val="0"/>
          <w:lang w:val="fr-FR"/>
        </w:rPr>
        <w:instrText xml:space="preserve"> XE "</w:instrText>
      </w:r>
      <w:r w:rsidR="00BD04C1" w:rsidRPr="00D67DD6">
        <w:rPr>
          <w:i/>
          <w:noProof w:val="0"/>
          <w:lang w:val="fr-FR" w:eastAsia="x-none"/>
        </w:rPr>
        <w:instrText>Ereignis</w:instrText>
      </w:r>
      <w:r w:rsidR="00BD04C1" w:rsidRPr="00D67DD6">
        <w:rPr>
          <w:noProof w:val="0"/>
          <w:lang w:val="fr-FR"/>
        </w:rPr>
        <w:instrText xml:space="preserve">" </w:instrText>
      </w:r>
      <w:r w:rsidR="00BD04C1" w:rsidRPr="00D67DD6">
        <w:rPr>
          <w:i/>
          <w:noProof w:val="0"/>
          <w:lang w:val="fr-FR" w:eastAsia="x-none"/>
        </w:rPr>
        <w:fldChar w:fldCharType="end"/>
      </w:r>
      <w:r w:rsidR="00D70FA6" w:rsidRPr="00D67DD6">
        <w:rPr>
          <w:noProof w:val="0"/>
          <w:lang w:val="fr-FR" w:eastAsia="x-none"/>
        </w:rPr>
        <w:t>)</w:t>
      </w:r>
      <w:r w:rsidR="00D70FA6" w:rsidRPr="00D67DD6">
        <w:rPr>
          <w:i/>
          <w:noProof w:val="0"/>
          <w:lang w:val="fr-FR" w:eastAsia="x-none"/>
        </w:rPr>
        <w:t xml:space="preserve"> </w:t>
      </w:r>
      <w:r w:rsidR="00D70FA6" w:rsidRPr="00D67DD6">
        <w:rPr>
          <w:noProof w:val="0"/>
          <w:lang w:val="fr-FR" w:eastAsia="x-none"/>
        </w:rPr>
        <w:t xml:space="preserve">le second commencement de la </w:t>
      </w:r>
      <w:r w:rsidRPr="00D67DD6">
        <w:rPr>
          <w:noProof w:val="0"/>
          <w:lang w:val="fr-FR" w:eastAsia="x-none"/>
        </w:rPr>
        <w:t xml:space="preserve">métaphysique </w:t>
      </w:r>
      <w:r w:rsidR="00D70FA6" w:rsidRPr="00D67DD6">
        <w:rPr>
          <w:noProof w:val="0"/>
          <w:lang w:val="fr-FR" w:eastAsia="x-none"/>
        </w:rPr>
        <w:t xml:space="preserve">moderne </w:t>
      </w:r>
      <w:r w:rsidRPr="00D67DD6">
        <w:rPr>
          <w:noProof w:val="0"/>
          <w:lang w:val="fr-FR" w:eastAsia="x-none"/>
        </w:rPr>
        <w:t>(</w:t>
      </w:r>
      <w:r w:rsidR="00D70FA6" w:rsidRPr="00D67DD6">
        <w:rPr>
          <w:i/>
          <w:noProof w:val="0"/>
          <w:lang w:val="fr-FR" w:eastAsia="x-none"/>
        </w:rPr>
        <w:t>B</w:t>
      </w:r>
      <w:r w:rsidRPr="00D67DD6">
        <w:rPr>
          <w:i/>
          <w:noProof w:val="0"/>
          <w:lang w:val="fr-FR" w:eastAsia="x-none"/>
        </w:rPr>
        <w:t>eginn</w:t>
      </w:r>
      <w:r w:rsidRPr="00D67DD6">
        <w:rPr>
          <w:noProof w:val="0"/>
          <w:lang w:val="fr-FR" w:eastAsia="x-none"/>
        </w:rPr>
        <w:t>)</w:t>
      </w:r>
      <w:r w:rsidR="00BD04C1" w:rsidRPr="00D67DD6">
        <w:rPr>
          <w:noProof w:val="0"/>
          <w:lang w:val="fr-FR" w:eastAsia="x-none"/>
        </w:rPr>
        <w:t>. Sa vérité historique se r</w:t>
      </w:r>
      <w:r w:rsidR="009901F4" w:rsidRPr="00D67DD6">
        <w:rPr>
          <w:noProof w:val="0"/>
          <w:lang w:val="fr-FR" w:eastAsia="x-none"/>
        </w:rPr>
        <w:t>évè</w:t>
      </w:r>
      <w:r w:rsidR="00BD04C1" w:rsidRPr="00D67DD6">
        <w:rPr>
          <w:noProof w:val="0"/>
          <w:lang w:val="fr-FR" w:eastAsia="x-none"/>
        </w:rPr>
        <w:t xml:space="preserve">le par </w:t>
      </w:r>
      <w:r w:rsidRPr="00D67DD6">
        <w:rPr>
          <w:noProof w:val="0"/>
          <w:lang w:val="fr-FR" w:eastAsia="x-none"/>
        </w:rPr>
        <w:t xml:space="preserve">l’humanisme occidental (Albert, Siger, Dante, </w:t>
      </w:r>
      <w:r w:rsidRPr="00D67DD6">
        <w:rPr>
          <w:noProof w:val="0"/>
          <w:lang w:val="fr-FR" w:eastAsia="x-none"/>
        </w:rPr>
        <w:lastRenderedPageBreak/>
        <w:t>Ockham)</w:t>
      </w:r>
      <w:r w:rsidR="00ED3E0D" w:rsidRPr="00D67DD6">
        <w:rPr>
          <w:noProof w:val="0"/>
          <w:lang w:val="fr-FR" w:eastAsia="x-none"/>
        </w:rPr>
        <w:t xml:space="preserve">. </w:t>
      </w:r>
      <w:r w:rsidR="00960681" w:rsidRPr="00D67DD6">
        <w:rPr>
          <w:noProof w:val="0"/>
          <w:lang w:val="fr-FR" w:eastAsia="x-none"/>
        </w:rPr>
        <w:t>Au contraire, la contre-vérité de cet humanisme</w:t>
      </w:r>
      <w:r w:rsidR="00960681" w:rsidRPr="00D67DD6">
        <w:rPr>
          <w:noProof w:val="0"/>
          <w:lang w:val="fr-FR" w:eastAsia="x-none"/>
        </w:rPr>
        <w:fldChar w:fldCharType="begin"/>
      </w:r>
      <w:r w:rsidR="00960681" w:rsidRPr="00D67DD6">
        <w:rPr>
          <w:noProof w:val="0"/>
          <w:lang w:val="fr-FR"/>
        </w:rPr>
        <w:instrText xml:space="preserve"> XE "</w:instrText>
      </w:r>
      <w:r w:rsidR="00960681" w:rsidRPr="00D67DD6">
        <w:rPr>
          <w:noProof w:val="0"/>
          <w:lang w:val="fr-FR" w:eastAsia="x-none"/>
        </w:rPr>
        <w:instrText>humanisme</w:instrText>
      </w:r>
      <w:r w:rsidR="00960681" w:rsidRPr="00D67DD6">
        <w:rPr>
          <w:noProof w:val="0"/>
          <w:lang w:val="fr-FR"/>
        </w:rPr>
        <w:instrText xml:space="preserve">" </w:instrText>
      </w:r>
      <w:r w:rsidR="00960681" w:rsidRPr="00D67DD6">
        <w:rPr>
          <w:noProof w:val="0"/>
          <w:lang w:val="fr-FR" w:eastAsia="x-none"/>
        </w:rPr>
        <w:fldChar w:fldCharType="end"/>
      </w:r>
      <w:r w:rsidR="00960681" w:rsidRPr="00D67DD6">
        <w:rPr>
          <w:noProof w:val="0"/>
          <w:lang w:val="fr-FR" w:eastAsia="x-none"/>
        </w:rPr>
        <w:t xml:space="preserve"> aristotélicien originel révèle sa forme déformée (Thomas d</w:t>
      </w:r>
      <w:r w:rsidR="004239AA" w:rsidRPr="00D67DD6">
        <w:rPr>
          <w:noProof w:val="0"/>
          <w:lang w:val="fr-FR" w:eastAsia="x-none"/>
        </w:rPr>
        <w:t>’</w:t>
      </w:r>
      <w:r w:rsidR="00960681" w:rsidRPr="00D67DD6">
        <w:rPr>
          <w:noProof w:val="0"/>
          <w:lang w:val="fr-FR" w:eastAsia="x-none"/>
        </w:rPr>
        <w:t>Aquin). La perte totale de cet humanisme classique se trouve dans la forme nihiliste de la modernité (</w:t>
      </w:r>
      <w:r w:rsidR="00960681" w:rsidRPr="00D67DD6">
        <w:rPr>
          <w:i/>
          <w:noProof w:val="0"/>
          <w:lang w:val="fr-FR" w:eastAsia="x-none"/>
        </w:rPr>
        <w:t xml:space="preserve">via </w:t>
      </w:r>
      <w:r w:rsidR="001930B0" w:rsidRPr="00D67DD6">
        <w:rPr>
          <w:i/>
          <w:noProof w:val="0"/>
          <w:lang w:val="fr-FR" w:eastAsia="x-none"/>
        </w:rPr>
        <w:t>Modernorum</w:t>
      </w:r>
      <w:r w:rsidR="00960681" w:rsidRPr="00D67DD6">
        <w:rPr>
          <w:i/>
          <w:noProof w:val="0"/>
          <w:lang w:val="fr-FR" w:eastAsia="x-none"/>
        </w:rPr>
        <w:fldChar w:fldCharType="begin"/>
      </w:r>
      <w:r w:rsidR="00960681" w:rsidRPr="00D67DD6">
        <w:rPr>
          <w:noProof w:val="0"/>
          <w:lang w:val="fr-FR"/>
        </w:rPr>
        <w:instrText xml:space="preserve"> XE "</w:instrText>
      </w:r>
      <w:r w:rsidR="00960681" w:rsidRPr="00D67DD6">
        <w:rPr>
          <w:i/>
          <w:noProof w:val="0"/>
          <w:lang w:val="fr-FR" w:eastAsia="x-none"/>
        </w:rPr>
        <w:instrText xml:space="preserve">via </w:instrText>
      </w:r>
      <w:r w:rsidR="001930B0" w:rsidRPr="00D67DD6">
        <w:rPr>
          <w:i/>
          <w:noProof w:val="0"/>
          <w:lang w:val="fr-FR" w:eastAsia="x-none"/>
        </w:rPr>
        <w:instrText>Modernorum</w:instrText>
      </w:r>
      <w:r w:rsidR="00960681" w:rsidRPr="00D67DD6">
        <w:rPr>
          <w:noProof w:val="0"/>
          <w:lang w:val="fr-FR"/>
        </w:rPr>
        <w:instrText xml:space="preserve">" </w:instrText>
      </w:r>
      <w:r w:rsidR="00960681" w:rsidRPr="00D67DD6">
        <w:rPr>
          <w:i/>
          <w:noProof w:val="0"/>
          <w:lang w:val="fr-FR" w:eastAsia="x-none"/>
        </w:rPr>
        <w:fldChar w:fldCharType="end"/>
      </w:r>
      <w:r w:rsidR="00960681" w:rsidRPr="00D67DD6">
        <w:rPr>
          <w:noProof w:val="0"/>
          <w:lang w:val="fr-FR" w:eastAsia="x-none"/>
        </w:rPr>
        <w:t xml:space="preserve">). </w:t>
      </w:r>
      <w:r w:rsidRPr="00D67DD6">
        <w:rPr>
          <w:noProof w:val="0"/>
          <w:lang w:val="fr-FR" w:eastAsia="x-none"/>
        </w:rPr>
        <w:t>La vérité de la personne au sens de son unité comme substance première est donnée dans l’aristotélisme classique de l’Occident par la détermination de l’espèce humaine (</w:t>
      </w:r>
      <w:r w:rsidRPr="00D67DD6">
        <w:rPr>
          <w:i/>
          <w:noProof w:val="0"/>
          <w:lang w:val="fr-FR" w:eastAsia="x-none"/>
        </w:rPr>
        <w:t>species humana</w:t>
      </w:r>
      <w:r w:rsidRPr="00D67DD6">
        <w:rPr>
          <w:noProof w:val="0"/>
          <w:lang w:val="fr-FR" w:eastAsia="x-none"/>
        </w:rPr>
        <w:t>), lorsque l’unité naturelle de l’humanité est déterminée p</w:t>
      </w:r>
      <w:r w:rsidR="00036753" w:rsidRPr="00D67DD6">
        <w:rPr>
          <w:noProof w:val="0"/>
          <w:lang w:val="fr-FR" w:eastAsia="x-none"/>
        </w:rPr>
        <w:t>ar la forme aristotélicienne d</w:t>
      </w:r>
      <w:r w:rsidR="00036753" w:rsidRPr="00D67DD6">
        <w:rPr>
          <w:rFonts w:cs="Calibri"/>
          <w:noProof w:val="0"/>
          <w:lang w:val="fr-FR" w:eastAsia="x-none"/>
        </w:rPr>
        <w:t>′</w:t>
      </w:r>
      <w:r w:rsidR="00C57352" w:rsidRPr="00C57352">
        <w:rPr>
          <w:i/>
          <w:noProof w:val="0"/>
          <w:lang w:val="fr-FR" w:eastAsia="x-none"/>
        </w:rPr>
        <w:t>intellectus</w:t>
      </w:r>
      <w:r w:rsidR="00036753" w:rsidRPr="00D67DD6">
        <w:rPr>
          <w:i/>
          <w:noProof w:val="0"/>
          <w:lang w:val="fr-FR" w:eastAsia="x-none"/>
        </w:rPr>
        <w:t xml:space="preserve"> </w:t>
      </w:r>
      <w:r w:rsidRPr="00D67DD6">
        <w:rPr>
          <w:i/>
          <w:noProof w:val="0"/>
          <w:lang w:val="fr-FR" w:eastAsia="x-none"/>
        </w:rPr>
        <w:t>possibilis</w:t>
      </w:r>
      <w:r w:rsidR="00036753" w:rsidRPr="00D67DD6">
        <w:rPr>
          <w:noProof w:val="0"/>
          <w:lang w:val="fr-FR" w:eastAsia="x-none"/>
        </w:rPr>
        <w:t xml:space="preserve"> introduit</w:t>
      </w:r>
      <w:r w:rsidRPr="00D67DD6">
        <w:rPr>
          <w:noProof w:val="0"/>
          <w:lang w:val="fr-FR" w:eastAsia="x-none"/>
        </w:rPr>
        <w:t xml:space="preserve"> par Averroès dans la ligne du </w:t>
      </w:r>
      <w:r w:rsidR="00E3066C">
        <w:rPr>
          <w:noProof w:val="0"/>
          <w:lang w:val="fr-FR" w:eastAsia="x-none"/>
        </w:rPr>
        <w:t>Second Maître</w:t>
      </w:r>
      <w:r w:rsidRPr="00D67DD6">
        <w:rPr>
          <w:noProof w:val="0"/>
          <w:lang w:val="fr-FR" w:eastAsia="x-none"/>
        </w:rPr>
        <w:t>. La fausseté du sujet moderne est donnée par l’unité spécifique de l’humanité, qui e</w:t>
      </w:r>
      <w:r w:rsidR="003236A4" w:rsidRPr="00D67DD6">
        <w:rPr>
          <w:noProof w:val="0"/>
          <w:lang w:val="fr-FR" w:eastAsia="x-none"/>
        </w:rPr>
        <w:t xml:space="preserve">st donnée par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introduit par Avicenne et par Alfarabi dans la détermination de l’essence de l’homme. La personne se transforme en un sujet occidental en tant qu’</w:t>
      </w:r>
      <w:r w:rsidR="00297CC1" w:rsidRPr="00D67DD6">
        <w:rPr>
          <w:noProof w:val="0"/>
          <w:lang w:val="fr-FR" w:eastAsia="x-none"/>
        </w:rPr>
        <w:t xml:space="preserve">existant </w:t>
      </w:r>
      <w:r w:rsidRPr="00D67DD6">
        <w:rPr>
          <w:noProof w:val="0"/>
          <w:lang w:val="fr-FR" w:eastAsia="x-none"/>
        </w:rPr>
        <w:t>du troisième genre</w:t>
      </w:r>
      <w:r w:rsidR="00297CC1" w:rsidRPr="00D67DD6">
        <w:rPr>
          <w:noProof w:val="0"/>
          <w:lang w:val="fr-FR" w:eastAsia="x-none"/>
        </w:rPr>
        <w:t>.</w:t>
      </w:r>
      <w:r w:rsidR="00E972ED" w:rsidRPr="00D67DD6">
        <w:rPr>
          <w:noProof w:val="0"/>
          <w:lang w:val="fr-FR" w:eastAsia="x-none"/>
        </w:rPr>
        <w:t xml:space="preserve"> L</w:t>
      </w:r>
      <w:r w:rsidRPr="00D67DD6">
        <w:rPr>
          <w:noProof w:val="0"/>
          <w:lang w:val="fr-FR" w:eastAsia="x-none"/>
        </w:rPr>
        <w:t>’intellect actualisé d’en haut</w:t>
      </w:r>
      <w:r w:rsidR="00E972ED" w:rsidRPr="00D67DD6">
        <w:rPr>
          <w:noProof w:val="0"/>
          <w:lang w:val="fr-FR" w:eastAsia="x-none"/>
        </w:rPr>
        <w:t xml:space="preserve"> </w:t>
      </w:r>
      <w:r w:rsidRPr="00D67DD6">
        <w:rPr>
          <w:noProof w:val="0"/>
          <w:lang w:val="fr-FR" w:eastAsia="x-none"/>
        </w:rPr>
        <w:t xml:space="preserve">agit comme un </w:t>
      </w:r>
      <w:r w:rsidRPr="00D67DD6">
        <w:rPr>
          <w:i/>
          <w:noProof w:val="0"/>
          <w:lang w:val="fr-FR" w:eastAsia="x-none"/>
        </w:rPr>
        <w:t>subiectum</w:t>
      </w:r>
      <w:r w:rsidRPr="00D67DD6">
        <w:rPr>
          <w:noProof w:val="0"/>
          <w:lang w:val="fr-FR" w:eastAsia="x-none"/>
        </w:rPr>
        <w:t xml:space="preserve"> schizophrénique (ὑποκείμενον), qui se dédouble en plusieurs substances actuelles et hypostases. Cette entité </w:t>
      </w:r>
      <w:r w:rsidR="007C7653">
        <w:rPr>
          <w:noProof w:val="0"/>
          <w:lang w:val="fr-FR" w:eastAsia="x-none"/>
        </w:rPr>
        <w:t>non existant</w:t>
      </w:r>
      <w:r w:rsidRPr="00D67DD6">
        <w:rPr>
          <w:noProof w:val="0"/>
          <w:lang w:val="fr-FR" w:eastAsia="x-none"/>
        </w:rPr>
        <w:t>e du troisième genre, la modernité les porte bravement sur ses épaules (ὑπόκειται) sur le mode de la nécessité historique moderne</w:t>
      </w:r>
      <w:r w:rsidR="006270F3" w:rsidRPr="00D67DD6">
        <w:rPr>
          <w:noProof w:val="0"/>
          <w:lang w:val="fr-FR" w:eastAsia="x-none"/>
        </w:rPr>
        <w:t>. Cette forme subjective de la puissance divine grecque Ananke est née de l’errance (</w:t>
      </w:r>
      <w:r w:rsidR="006270F3" w:rsidRPr="00D67DD6">
        <w:rPr>
          <w:i/>
          <w:noProof w:val="0"/>
          <w:lang w:val="fr-FR" w:eastAsia="x-none"/>
        </w:rPr>
        <w:t>Irre</w:t>
      </w:r>
      <w:r w:rsidR="006270F3" w:rsidRPr="00D67DD6">
        <w:rPr>
          <w:i/>
          <w:noProof w:val="0"/>
          <w:lang w:val="fr-FR" w:eastAsia="x-none"/>
        </w:rPr>
        <w:fldChar w:fldCharType="begin"/>
      </w:r>
      <w:r w:rsidR="006270F3" w:rsidRPr="00D67DD6">
        <w:rPr>
          <w:noProof w:val="0"/>
          <w:lang w:val="fr-FR"/>
        </w:rPr>
        <w:instrText xml:space="preserve"> XE "</w:instrText>
      </w:r>
      <w:r w:rsidR="006270F3" w:rsidRPr="00D67DD6">
        <w:rPr>
          <w:i/>
          <w:noProof w:val="0"/>
          <w:lang w:val="fr-FR" w:eastAsia="x-none"/>
        </w:rPr>
        <w:instrText>Irre</w:instrText>
      </w:r>
      <w:r w:rsidR="006270F3" w:rsidRPr="00D67DD6">
        <w:rPr>
          <w:noProof w:val="0"/>
          <w:lang w:val="fr-FR"/>
        </w:rPr>
        <w:instrText xml:space="preserve">" </w:instrText>
      </w:r>
      <w:r w:rsidR="006270F3" w:rsidRPr="00D67DD6">
        <w:rPr>
          <w:i/>
          <w:noProof w:val="0"/>
          <w:lang w:val="fr-FR" w:eastAsia="x-none"/>
        </w:rPr>
        <w:fldChar w:fldCharType="end"/>
      </w:r>
      <w:r w:rsidR="006270F3" w:rsidRPr="00D67DD6">
        <w:rPr>
          <w:noProof w:val="0"/>
          <w:lang w:val="fr-FR" w:eastAsia="x-none"/>
        </w:rPr>
        <w:t xml:space="preserve">) de la pensée critique dans la falsafa moderniste. </w:t>
      </w:r>
      <w:r w:rsidRPr="00D67DD6">
        <w:rPr>
          <w:noProof w:val="0"/>
          <w:lang w:val="fr-FR" w:eastAsia="x-none"/>
        </w:rPr>
        <w:t xml:space="preserve">Siger, Dante et </w:t>
      </w:r>
      <w:r w:rsidR="00297CC1" w:rsidRPr="00D67DD6">
        <w:rPr>
          <w:noProof w:val="0"/>
          <w:lang w:val="fr-FR" w:eastAsia="x-none"/>
        </w:rPr>
        <w:t xml:space="preserve">les </w:t>
      </w:r>
      <w:r w:rsidRPr="00D67DD6">
        <w:rPr>
          <w:noProof w:val="0"/>
          <w:lang w:val="fr-FR" w:eastAsia="x-none"/>
        </w:rPr>
        <w:t xml:space="preserve">autres aristotéliciens de Paris ont défendu la vraie figure de l’humanisme fondé sur l’unité de la personne. </w:t>
      </w:r>
      <w:r w:rsidR="00614F66" w:rsidRPr="00D67DD6">
        <w:rPr>
          <w:noProof w:val="0"/>
          <w:lang w:val="fr-FR" w:eastAsia="x-none"/>
        </w:rPr>
        <w:t xml:space="preserve">Ces grands personnages de la pensée </w:t>
      </w:r>
      <w:r w:rsidR="00710D0D" w:rsidRPr="00D67DD6">
        <w:rPr>
          <w:noProof w:val="0"/>
          <w:lang w:val="fr-FR" w:eastAsia="x-none"/>
        </w:rPr>
        <w:t xml:space="preserve">ont perdu la bataille du bon sens. </w:t>
      </w:r>
      <w:r w:rsidR="00A9671F" w:rsidRPr="00D67DD6">
        <w:rPr>
          <w:noProof w:val="0"/>
          <w:lang w:val="fr-FR" w:eastAsia="x-none"/>
        </w:rPr>
        <w:t>D</w:t>
      </w:r>
      <w:r w:rsidRPr="00D67DD6">
        <w:rPr>
          <w:noProof w:val="0"/>
          <w:lang w:val="fr-FR" w:eastAsia="x-none"/>
        </w:rPr>
        <w:t xml:space="preserve">es modernistes victorieux ont imposé dans l’Occident latin la ligne de l’antihumanisme nihiliste contemporain, où le sujet </w:t>
      </w:r>
      <w:r w:rsidR="008F79C9" w:rsidRPr="00D67DD6">
        <w:rPr>
          <w:noProof w:val="0"/>
          <w:lang w:val="fr-FR" w:eastAsia="x-none"/>
        </w:rPr>
        <w:t xml:space="preserve">devient </w:t>
      </w:r>
      <w:r w:rsidRPr="00D67DD6">
        <w:rPr>
          <w:noProof w:val="0"/>
          <w:lang w:val="fr-FR" w:eastAsia="x-none"/>
        </w:rPr>
        <w:t xml:space="preserve">un simulacre sophistique. Le </w:t>
      </w:r>
      <w:r w:rsidR="00E3066C">
        <w:rPr>
          <w:noProof w:val="0"/>
          <w:lang w:val="fr-FR" w:eastAsia="x-none"/>
        </w:rPr>
        <w:t>Second Maître</w:t>
      </w:r>
      <w:r w:rsidRPr="00D67DD6">
        <w:rPr>
          <w:noProof w:val="0"/>
          <w:lang w:val="fr-FR" w:eastAsia="x-none"/>
        </w:rPr>
        <w:t>, sur le mode de l’humanisme authentique, mo</w:t>
      </w:r>
      <w:r w:rsidR="00935847" w:rsidRPr="00D67DD6">
        <w:rPr>
          <w:noProof w:val="0"/>
          <w:lang w:val="fr-FR" w:eastAsia="x-none"/>
        </w:rPr>
        <w:t xml:space="preserve">ntre comment </w:t>
      </w:r>
      <w:r w:rsidR="00C57352" w:rsidRPr="00C57352">
        <w:rPr>
          <w:i/>
          <w:noProof w:val="0"/>
          <w:lang w:val="fr-FR" w:eastAsia="x-none"/>
        </w:rPr>
        <w:t>intellectus</w:t>
      </w:r>
      <w:r w:rsidRPr="00D67DD6">
        <w:rPr>
          <w:i/>
          <w:noProof w:val="0"/>
          <w:lang w:val="fr-FR" w:eastAsia="x-none"/>
        </w:rPr>
        <w:t xml:space="preserve"> adeptus</w:t>
      </w:r>
      <w:r w:rsidR="00935847" w:rsidRPr="00D67DD6">
        <w:rPr>
          <w:noProof w:val="0"/>
          <w:lang w:val="fr-FR" w:eastAsia="x-none"/>
        </w:rPr>
        <w:t xml:space="preserve"> humain s’approche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agens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cosmique détaché et comment il parvient à l’actualisation de la cognition dans l’homme. </w:t>
      </w:r>
    </w:p>
    <w:p w14:paraId="4BE73329" w14:textId="01C58FD3" w:rsidR="003B4E60" w:rsidRPr="00D67DD6" w:rsidRDefault="003B4E60" w:rsidP="003B4E60">
      <w:pPr>
        <w:pStyle w:val="Citace"/>
        <w:rPr>
          <w:lang w:val="fr-FR"/>
        </w:rPr>
      </w:pPr>
      <w:r w:rsidRPr="00D67DD6">
        <w:rPr>
          <w:lang w:val="fr-FR"/>
        </w:rPr>
        <w:t>« Mais après qu’il [</w:t>
      </w:r>
      <w:r w:rsidR="00C57352" w:rsidRPr="00C57352">
        <w:rPr>
          <w:i/>
          <w:lang w:val="fr-FR"/>
        </w:rPr>
        <w:t>intellectus</w:t>
      </w:r>
      <w:r w:rsidRPr="00D67DD6">
        <w:rPr>
          <w:i/>
          <w:lang w:val="fr-FR"/>
        </w:rPr>
        <w:t xml:space="preserve"> agens</w:t>
      </w:r>
      <w:r w:rsidRPr="00D67DD6">
        <w:rPr>
          <w:lang w:val="fr-FR"/>
        </w:rPr>
        <w:t xml:space="preserve">] </w:t>
      </w:r>
      <w:r w:rsidR="00297CC1" w:rsidRPr="00D67DD6">
        <w:rPr>
          <w:lang w:val="fr-FR"/>
        </w:rPr>
        <w:t xml:space="preserve">accorda </w:t>
      </w:r>
      <w:r w:rsidR="00060FEF" w:rsidRPr="00D67DD6">
        <w:rPr>
          <w:lang w:val="fr-FR"/>
        </w:rPr>
        <w:t>les formes à la mati</w:t>
      </w:r>
      <w:r w:rsidR="009B4F77" w:rsidRPr="00D67DD6">
        <w:rPr>
          <w:lang w:val="fr-FR"/>
        </w:rPr>
        <w:t>è</w:t>
      </w:r>
      <w:r w:rsidR="00060FEF" w:rsidRPr="00D67DD6">
        <w:rPr>
          <w:lang w:val="fr-FR"/>
        </w:rPr>
        <w:t>re</w:t>
      </w:r>
      <w:r w:rsidRPr="00D67DD6">
        <w:rPr>
          <w:lang w:val="fr-FR"/>
        </w:rPr>
        <w:t>, il s’efforce, selon la s</w:t>
      </w:r>
      <w:r w:rsidR="00093F14" w:rsidRPr="00D67DD6">
        <w:rPr>
          <w:lang w:val="fr-FR"/>
        </w:rPr>
        <w:t>ituation qui prévaut dans le monde</w:t>
      </w:r>
      <w:r w:rsidRPr="00D67DD6">
        <w:rPr>
          <w:lang w:val="fr-FR"/>
        </w:rPr>
        <w:t xml:space="preserve">, de rapprocher et d’unir les choses </w:t>
      </w:r>
      <w:r w:rsidR="00D421B3" w:rsidRPr="00D67DD6">
        <w:rPr>
          <w:lang w:val="fr-FR"/>
        </w:rPr>
        <w:t>isolées</w:t>
      </w:r>
      <w:r w:rsidRPr="00D67DD6">
        <w:rPr>
          <w:lang w:val="fr-FR"/>
        </w:rPr>
        <w:t>, de telle sorte qu’elles viennent à l’intellect acquis dans lequel est contenue la nature humaine, c’est-à-dire de telle sorte que l’homme soit aussi proche que possible de l’intellect actif dans tout ce que sa nature produit. C’est donc en cela que résident le bonheur suprême et la vie céleste de l’homme, et c’est par là que la plus haute perfection est atteinte (</w:t>
      </w:r>
      <w:r w:rsidRPr="00D67DD6">
        <w:rPr>
          <w:i/>
          <w:lang w:val="fr-FR"/>
        </w:rPr>
        <w:t>hic est finis ultimus</w:t>
      </w:r>
      <w:r w:rsidRPr="00D67DD6">
        <w:rPr>
          <w:lang w:val="fr-FR"/>
        </w:rPr>
        <w:t>) et la chose la plus sublime qui constitue sa nature (</w:t>
      </w:r>
      <w:r w:rsidRPr="00D67DD6">
        <w:rPr>
          <w:i/>
          <w:lang w:val="fr-FR"/>
        </w:rPr>
        <w:t>acquiritur perfeccio eius ultima</w:t>
      </w:r>
      <w:r w:rsidRPr="00D67DD6">
        <w:rPr>
          <w:lang w:val="fr-FR"/>
        </w:rPr>
        <w:t>). »</w:t>
      </w:r>
      <w:r w:rsidR="00F05966" w:rsidRPr="00D67DD6">
        <w:rPr>
          <w:lang w:val="fr-FR"/>
        </w:rPr>
        <w:t> </w:t>
      </w:r>
      <w:r w:rsidRPr="00D67DD6">
        <w:rPr>
          <w:rStyle w:val="Znakapoznpodarou"/>
          <w:lang w:val="fr-FR"/>
        </w:rPr>
        <w:footnoteReference w:id="90"/>
      </w:r>
    </w:p>
    <w:p w14:paraId="7FA27A7E" w14:textId="10EADDDE" w:rsidR="003B4E60" w:rsidRPr="00D67DD6" w:rsidRDefault="009202AF" w:rsidP="003B4E60">
      <w:pPr>
        <w:rPr>
          <w:noProof w:val="0"/>
          <w:lang w:val="fr-FR" w:eastAsia="x-none"/>
        </w:rPr>
      </w:pPr>
      <w:r w:rsidRPr="00D67DD6">
        <w:rPr>
          <w:noProof w:val="0"/>
          <w:lang w:val="fr-FR" w:eastAsia="x-none"/>
        </w:rPr>
        <w:lastRenderedPageBreak/>
        <w:t>Le sens de cette déclaration doit être relié à la déclaration précédente sur la nature réceptive commune</w:t>
      </w:r>
      <w:r w:rsidR="002D2D2F">
        <w:rPr>
          <w:noProof w:val="0"/>
          <w:lang w:val="fr-FR" w:eastAsia="x-none"/>
        </w:rPr>
        <w:t xml:space="preserve"> donnée à tous les hommes par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w:t>
      </w:r>
      <w:r w:rsidR="003B4E60" w:rsidRPr="00D67DD6">
        <w:rPr>
          <w:noProof w:val="0"/>
          <w:lang w:val="fr-FR" w:eastAsia="x-none"/>
        </w:rPr>
        <w:t>Tous les penseurs de l’antiquité tardive et de la falsafa s’accordent à dire que la rencontre de l’intellect humain avec les formes cosmiques détachées est le point culminant du bonheur humain. Alfarabi, en citant la conjonction des deux intellects, établit une figure historique de l’intellect occidental et une unité philosophique de la communauté humaine trois siècles avant les disputes latines de Paris en 1270–77. Dans le centre d’études de Bagdad, qui s’appelait la « </w:t>
      </w:r>
      <w:r w:rsidR="00582594">
        <w:rPr>
          <w:noProof w:val="0"/>
          <w:lang w:val="fr-FR" w:eastAsia="x-none"/>
        </w:rPr>
        <w:t>Maison de la Sagesse</w:t>
      </w:r>
      <w:r w:rsidR="003B4E60" w:rsidRPr="00D67DD6">
        <w:rPr>
          <w:noProof w:val="0"/>
          <w:lang w:val="fr-FR" w:eastAsia="x-none"/>
        </w:rPr>
        <w:t> » (</w:t>
      </w:r>
      <w:r w:rsidR="003B4E60" w:rsidRPr="00D67DD6">
        <w:rPr>
          <w:i/>
          <w:noProof w:val="0"/>
          <w:lang w:val="fr-FR" w:eastAsia="x-none"/>
        </w:rPr>
        <w:t>Bajt al-Hikma</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Bajt al-Hikma</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des réunions régulières d’intellectuels de toutes sortes et de toutes croyances étaient organisées. C’est ce qu’atteste le témoignage d’un musulman espagnol indigné, vers la fin du Xe siècle. Le confesseur du Coran rencontrait à Bagdad des membres de différentes religions lors d’un travail intellectuel commun, qui se déroula de la manière suivante</w:t>
      </w:r>
      <w:r w:rsidR="00CE32C5" w:rsidRPr="00D67DD6">
        <w:rPr>
          <w:noProof w:val="0"/>
          <w:lang w:val="fr-FR" w:eastAsia="x-none"/>
        </w:rPr>
        <w:t> </w:t>
      </w:r>
      <w:r w:rsidR="003B4E60" w:rsidRPr="00D67DD6">
        <w:rPr>
          <w:noProof w:val="0"/>
          <w:lang w:val="fr-FR" w:eastAsia="x-none"/>
        </w:rPr>
        <w:t>:</w:t>
      </w:r>
    </w:p>
    <w:p w14:paraId="1742225F" w14:textId="55134E66" w:rsidR="003B4E60" w:rsidRPr="00D67DD6" w:rsidRDefault="003B4E60" w:rsidP="003B4E60">
      <w:pPr>
        <w:pStyle w:val="Citace"/>
        <w:rPr>
          <w:lang w:val="fr-FR"/>
        </w:rPr>
      </w:pPr>
      <w:r w:rsidRPr="00D67DD6">
        <w:rPr>
          <w:lang w:val="fr-FR"/>
        </w:rPr>
        <w:t xml:space="preserve">« Quand la salle fut presque pleine, un des infidèles prit la parole et dit : “Nous sommes réunis pour discuter, dit-il, vous connaissez tous les préliminaires ; vous, </w:t>
      </w:r>
      <w:r w:rsidR="009B4F77" w:rsidRPr="00D67DD6">
        <w:rPr>
          <w:lang w:val="fr-FR"/>
        </w:rPr>
        <w:t>les musulmans</w:t>
      </w:r>
      <w:r w:rsidRPr="00D67DD6">
        <w:rPr>
          <w:lang w:val="fr-FR"/>
        </w:rPr>
        <w:t>, ne devez pas nous combattre en invoquant des preuves tirées de vos Écritures ou fondées sur les discours de votre Prophète. Car nous ne croyons ni à ce livre ni à votre prophète. Que chacun des p</w:t>
      </w:r>
      <w:r w:rsidR="009B4F77" w:rsidRPr="00D67DD6">
        <w:rPr>
          <w:lang w:val="fr-FR"/>
        </w:rPr>
        <w:t xml:space="preserve">articipants </w:t>
      </w:r>
      <w:r w:rsidRPr="00D67DD6">
        <w:rPr>
          <w:lang w:val="fr-FR"/>
        </w:rPr>
        <w:t xml:space="preserve">ne fasse appel qu’à des </w:t>
      </w:r>
      <w:r w:rsidR="009B4F77" w:rsidRPr="00D67DD6">
        <w:rPr>
          <w:lang w:val="fr-FR"/>
        </w:rPr>
        <w:t>arguments</w:t>
      </w:r>
      <w:r w:rsidRPr="00D67DD6">
        <w:rPr>
          <w:lang w:val="fr-FR"/>
        </w:rPr>
        <w:t xml:space="preserve"> tirés de la raison humaine.” »</w:t>
      </w:r>
      <w:r w:rsidR="00474B8E" w:rsidRPr="00D67DD6">
        <w:rPr>
          <w:lang w:val="fr-FR"/>
        </w:rPr>
        <w:t> </w:t>
      </w:r>
      <w:r w:rsidRPr="00D67DD6">
        <w:rPr>
          <w:rStyle w:val="Znakapoznpodarou"/>
          <w:lang w:val="fr-FR"/>
        </w:rPr>
        <w:footnoteReference w:id="91"/>
      </w:r>
      <w:r w:rsidRPr="00D67DD6">
        <w:rPr>
          <w:lang w:val="fr-FR"/>
        </w:rPr>
        <w:t xml:space="preserve"> </w:t>
      </w:r>
    </w:p>
    <w:p w14:paraId="082DEB5D" w14:textId="5FC23BBF" w:rsidR="0006061F" w:rsidRPr="00D67DD6" w:rsidRDefault="003B4E60" w:rsidP="003B4E60">
      <w:pPr>
        <w:rPr>
          <w:noProof w:val="0"/>
          <w:lang w:val="fr-FR" w:eastAsia="x-none"/>
        </w:rPr>
      </w:pPr>
      <w:r w:rsidRPr="00D67DD6">
        <w:rPr>
          <w:noProof w:val="0"/>
          <w:lang w:val="fr-FR" w:eastAsia="x-none"/>
        </w:rPr>
        <w:t>Le sens de cette conjonction doit être mis en relation avec l’affirmation précédente sur la nature réceptive commune donnée à t</w:t>
      </w:r>
      <w:r w:rsidR="001F132F" w:rsidRPr="00D67DD6">
        <w:rPr>
          <w:noProof w:val="0"/>
          <w:lang w:val="fr-FR" w:eastAsia="x-none"/>
        </w:rPr>
        <w:t xml:space="preserve">ous les hommes par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Tous ont donc la même possibilité de réaliser ce but unique de l’humanité</w:t>
      </w:r>
      <w:r w:rsidR="009B4F77" w:rsidRPr="00D67DD6">
        <w:rPr>
          <w:noProof w:val="0"/>
          <w:lang w:val="fr-FR" w:eastAsia="x-none"/>
        </w:rPr>
        <w:t xml:space="preserve">. L’être humain le fait </w:t>
      </w:r>
      <w:r w:rsidRPr="00D67DD6">
        <w:rPr>
          <w:noProof w:val="0"/>
          <w:lang w:val="fr-FR" w:eastAsia="x-none"/>
        </w:rPr>
        <w:t xml:space="preserve">à sa manière réceptive et selon la forme individuelle </w:t>
      </w:r>
      <w:r w:rsidR="00872341">
        <w:rPr>
          <w:noProof w:val="0"/>
          <w:lang w:val="fr-FR"/>
        </w:rPr>
        <w:t>d</w:t>
      </w:r>
      <w:r w:rsidR="00872341">
        <w:rPr>
          <w:rFonts w:cs="Calibri"/>
          <w:noProof w:val="0"/>
          <w:lang w:val="fr-FR"/>
        </w:rPr>
        <w:t>′</w:t>
      </w:r>
      <w:r w:rsidR="00872341" w:rsidRPr="00962E76">
        <w:rPr>
          <w:i/>
          <w:noProof w:val="0"/>
          <w:lang w:val="fr-FR"/>
        </w:rPr>
        <w:t>illuminatio</w:t>
      </w:r>
      <w:r w:rsidR="0006061F" w:rsidRPr="00D67DD6">
        <w:rPr>
          <w:noProof w:val="0"/>
          <w:lang w:val="fr-FR" w:eastAsia="x-none"/>
        </w:rPr>
        <w:t xml:space="preserve"> intellectuelle.</w:t>
      </w:r>
    </w:p>
    <w:p w14:paraId="5F2D4DE2" w14:textId="7785B8A3" w:rsidR="003B4E60" w:rsidRPr="00D67DD6" w:rsidRDefault="0006061F" w:rsidP="0006061F">
      <w:pPr>
        <w:ind w:firstLine="397"/>
        <w:rPr>
          <w:noProof w:val="0"/>
          <w:lang w:val="fr-FR" w:eastAsia="x-none"/>
        </w:rPr>
      </w:pPr>
      <w:r w:rsidRPr="00D67DD6">
        <w:rPr>
          <w:noProof w:val="0"/>
          <w:lang w:val="fr-FR" w:eastAsia="x-none"/>
        </w:rPr>
        <w:t>Le nouveau concept d'intel</w:t>
      </w:r>
      <w:r w:rsidR="00573515" w:rsidRPr="00D67DD6">
        <w:rPr>
          <w:noProof w:val="0"/>
          <w:lang w:val="fr-FR" w:eastAsia="x-none"/>
        </w:rPr>
        <w:t>lect possible et acquis a été d</w:t>
      </w:r>
      <w:r w:rsidR="00573515" w:rsidRPr="00D67DD6">
        <w:rPr>
          <w:rFonts w:cs="Calibri"/>
          <w:noProof w:val="0"/>
          <w:lang w:val="fr-FR" w:eastAsia="x-none"/>
        </w:rPr>
        <w:t>′</w:t>
      </w:r>
      <w:r w:rsidRPr="00D67DD6">
        <w:rPr>
          <w:noProof w:val="0"/>
          <w:lang w:val="fr-FR" w:eastAsia="x-none"/>
        </w:rPr>
        <w:t xml:space="preserve">une importance capitale. Il définit la nature humaine de manière strictement philosophique, dans le cadre </w:t>
      </w:r>
      <w:r w:rsidR="00573515" w:rsidRPr="00D67DD6">
        <w:rPr>
          <w:noProof w:val="0"/>
          <w:lang w:val="fr-FR" w:eastAsia="x-none"/>
        </w:rPr>
        <w:t>de la composante réceptive de l</w:t>
      </w:r>
      <w:r w:rsidR="00573515" w:rsidRPr="00D67DD6">
        <w:rPr>
          <w:rFonts w:cs="Calibri"/>
          <w:noProof w:val="0"/>
          <w:lang w:val="fr-FR" w:eastAsia="x-none"/>
        </w:rPr>
        <w:t>′</w:t>
      </w:r>
      <w:r w:rsidRPr="00D67DD6">
        <w:rPr>
          <w:noProof w:val="0"/>
          <w:lang w:val="fr-FR" w:eastAsia="x-none"/>
        </w:rPr>
        <w:t xml:space="preserve">intellect. </w:t>
      </w:r>
      <w:r w:rsidR="003B4E60" w:rsidRPr="00D67DD6">
        <w:rPr>
          <w:noProof w:val="0"/>
          <w:lang w:val="fr-FR" w:eastAsia="x-none"/>
        </w:rPr>
        <w:t>La nouvelle forme de l’intellect</w:t>
      </w:r>
      <w:r w:rsidR="009B4F77" w:rsidRPr="00D67DD6">
        <w:rPr>
          <w:noProof w:val="0"/>
          <w:lang w:val="fr-FR" w:eastAsia="x-none"/>
        </w:rPr>
        <w:t xml:space="preserve"> </w:t>
      </w:r>
      <w:r w:rsidR="003B4E60" w:rsidRPr="00D67DD6">
        <w:rPr>
          <w:noProof w:val="0"/>
          <w:lang w:val="fr-FR" w:eastAsia="x-none"/>
        </w:rPr>
        <w:t>détermin</w:t>
      </w:r>
      <w:r w:rsidR="009B4F77" w:rsidRPr="00D67DD6">
        <w:rPr>
          <w:noProof w:val="0"/>
          <w:lang w:val="fr-FR" w:eastAsia="x-none"/>
        </w:rPr>
        <w:t>e</w:t>
      </w:r>
      <w:r w:rsidR="00866716" w:rsidRPr="00D67DD6">
        <w:rPr>
          <w:noProof w:val="0"/>
          <w:lang w:val="fr-FR" w:eastAsia="x-none"/>
        </w:rPr>
        <w:t xml:space="preserve"> l’espace </w:t>
      </w:r>
      <w:r w:rsidR="003B4E60" w:rsidRPr="00D67DD6">
        <w:rPr>
          <w:noProof w:val="0"/>
          <w:lang w:val="fr-FR" w:eastAsia="x-none"/>
        </w:rPr>
        <w:t xml:space="preserve">fondamental de la révélation de </w:t>
      </w:r>
      <w:r w:rsidR="00223043" w:rsidRPr="00D67DD6">
        <w:rPr>
          <w:noProof w:val="0"/>
          <w:lang w:val="fr-FR" w:eastAsia="x-none"/>
        </w:rPr>
        <w:t>l’existant</w:t>
      </w:r>
      <w:r w:rsidR="0054785C" w:rsidRPr="00D67DD6">
        <w:rPr>
          <w:noProof w:val="0"/>
          <w:lang w:val="fr-FR" w:eastAsia="x-none"/>
        </w:rPr>
        <w:t xml:space="preserve"> et c’est désormais un nouveau sujet de la </w:t>
      </w:r>
      <w:r w:rsidR="0054785C" w:rsidRPr="00D67DD6">
        <w:rPr>
          <w:noProof w:val="0"/>
          <w:lang w:val="fr-FR" w:eastAsia="x-none"/>
        </w:rPr>
        <w:lastRenderedPageBreak/>
        <w:t>métaphysique qui la contemple</w:t>
      </w:r>
      <w:r w:rsidR="009B4F77" w:rsidRPr="00D67DD6">
        <w:rPr>
          <w:noProof w:val="0"/>
          <w:lang w:val="fr-FR" w:eastAsia="x-none"/>
        </w:rPr>
        <w:t xml:space="preserve">. </w:t>
      </w:r>
      <w:r w:rsidR="003B4E60" w:rsidRPr="00D67DD6">
        <w:rPr>
          <w:noProof w:val="0"/>
          <w:lang w:val="fr-FR" w:eastAsia="x-none"/>
        </w:rPr>
        <w:t xml:space="preserve">La première science, dans la version du </w:t>
      </w:r>
      <w:r w:rsidR="00E3066C">
        <w:rPr>
          <w:noProof w:val="0"/>
          <w:lang w:val="fr-FR" w:eastAsia="x-none"/>
        </w:rPr>
        <w:t>Second Maître</w:t>
      </w:r>
      <w:r w:rsidR="003B4E60" w:rsidRPr="00D67DD6">
        <w:rPr>
          <w:noProof w:val="0"/>
          <w:lang w:val="fr-FR" w:eastAsia="x-none"/>
        </w:rPr>
        <w:t xml:space="preserve">, établit le second commencement de la métaphysique, qui est maintenant </w:t>
      </w:r>
      <w:r w:rsidR="009B4F77" w:rsidRPr="00D67DD6">
        <w:rPr>
          <w:noProof w:val="0"/>
          <w:lang w:val="fr-FR" w:eastAsia="x-none"/>
        </w:rPr>
        <w:t>localisé da</w:t>
      </w:r>
      <w:r w:rsidR="003B4E60" w:rsidRPr="00D67DD6">
        <w:rPr>
          <w:noProof w:val="0"/>
          <w:lang w:val="fr-FR" w:eastAsia="x-none"/>
        </w:rPr>
        <w:t>ns la philosophie d’Avicenne.</w:t>
      </w:r>
      <w:r w:rsidR="003B4E60" w:rsidRPr="00D67DD6">
        <w:rPr>
          <w:rStyle w:val="Znakapoznpodarou"/>
          <w:noProof w:val="0"/>
          <w:lang w:val="fr-FR" w:eastAsia="x-none"/>
        </w:rPr>
        <w:footnoteReference w:id="92"/>
      </w:r>
      <w:r w:rsidR="003B4E60" w:rsidRPr="00D67DD6">
        <w:rPr>
          <w:noProof w:val="0"/>
          <w:lang w:val="fr-FR" w:eastAsia="x-none"/>
        </w:rPr>
        <w:t xml:space="preserve"> L’herméneutique montre que ce début est donné directement dans la pensée du </w:t>
      </w:r>
      <w:r w:rsidR="00E3066C">
        <w:rPr>
          <w:noProof w:val="0"/>
          <w:lang w:val="fr-FR" w:eastAsia="x-none"/>
        </w:rPr>
        <w:t>Second Maître</w:t>
      </w:r>
      <w:r w:rsidR="003B4E60" w:rsidRPr="00D67DD6">
        <w:rPr>
          <w:noProof w:val="0"/>
          <w:lang w:val="fr-FR" w:eastAsia="x-none"/>
        </w:rPr>
        <w:t>. Cette pensée</w:t>
      </w:r>
      <w:r w:rsidR="009B4F77" w:rsidRPr="00D67DD6">
        <w:rPr>
          <w:noProof w:val="0"/>
          <w:lang w:val="fr-FR" w:eastAsia="x-none"/>
        </w:rPr>
        <w:t xml:space="preserve"> </w:t>
      </w:r>
      <w:r w:rsidR="003B4E60" w:rsidRPr="00D67DD6">
        <w:rPr>
          <w:noProof w:val="0"/>
          <w:lang w:val="fr-FR" w:eastAsia="x-none"/>
        </w:rPr>
        <w:t>façonn</w:t>
      </w:r>
      <w:r w:rsidR="009B4F77" w:rsidRPr="00D67DD6">
        <w:rPr>
          <w:noProof w:val="0"/>
          <w:lang w:val="fr-FR" w:eastAsia="x-none"/>
        </w:rPr>
        <w:t>a</w:t>
      </w:r>
      <w:r w:rsidR="003B4E60" w:rsidRPr="00D67DD6">
        <w:rPr>
          <w:noProof w:val="0"/>
          <w:lang w:val="fr-FR" w:eastAsia="x-none"/>
        </w:rPr>
        <w:t xml:space="preserve"> le développement ultérieur de la </w:t>
      </w:r>
      <w:r w:rsidR="006A3058" w:rsidRPr="00D67DD6">
        <w:rPr>
          <w:noProof w:val="0"/>
          <w:lang w:val="fr-FR" w:eastAsia="x-none"/>
        </w:rPr>
        <w:t>falsafa</w:t>
      </w:r>
      <w:r w:rsidR="003B4E60" w:rsidRPr="00D67DD6">
        <w:rPr>
          <w:noProof w:val="0"/>
          <w:lang w:val="fr-FR" w:eastAsia="x-none"/>
        </w:rPr>
        <w:t xml:space="preserve"> et de l’Occident latin. </w:t>
      </w:r>
      <w:r w:rsidR="009B4F77" w:rsidRPr="00D67DD6">
        <w:rPr>
          <w:noProof w:val="0"/>
          <w:lang w:val="fr-FR" w:eastAsia="x-none"/>
        </w:rPr>
        <w:t>La forme objective de la métaphysique apparut</w:t>
      </w:r>
      <w:r w:rsidR="003B4E60" w:rsidRPr="00D67DD6">
        <w:rPr>
          <w:noProof w:val="0"/>
          <w:lang w:val="fr-FR" w:eastAsia="x-none"/>
        </w:rPr>
        <w:t xml:space="preserve"> bien avant </w:t>
      </w:r>
      <w:r w:rsidR="00107350" w:rsidRPr="00D67DD6">
        <w:rPr>
          <w:noProof w:val="0"/>
          <w:lang w:val="fr-FR" w:eastAsia="x-none"/>
        </w:rPr>
        <w:t>Scotus</w:t>
      </w:r>
      <w:r w:rsidR="003B4E60" w:rsidRPr="00D67DD6">
        <w:rPr>
          <w:noProof w:val="0"/>
          <w:lang w:val="fr-FR" w:eastAsia="x-none"/>
        </w:rPr>
        <w:t xml:space="preserve"> et avant la version latine de </w:t>
      </w:r>
      <w:r w:rsidR="003B4E60" w:rsidRPr="00D67DD6">
        <w:rPr>
          <w:i/>
          <w:noProof w:val="0"/>
          <w:lang w:val="fr-FR" w:eastAsia="x-none"/>
        </w:rPr>
        <w:t xml:space="preserve">via </w:t>
      </w:r>
      <w:r w:rsidR="001930B0" w:rsidRPr="00D67DD6">
        <w:rPr>
          <w:i/>
          <w:noProof w:val="0"/>
          <w:lang w:val="fr-FR" w:eastAsia="x-none"/>
        </w:rPr>
        <w:t>Modernorum</w:t>
      </w:r>
      <w:r w:rsidR="00C44888" w:rsidRPr="00D67DD6">
        <w:rPr>
          <w:noProof w:val="0"/>
          <w:lang w:val="fr-FR" w:eastAsia="x-none"/>
        </w:rPr>
        <w:t>, qui a été</w:t>
      </w:r>
      <w:r w:rsidR="003B4E60" w:rsidRPr="00D67DD6">
        <w:rPr>
          <w:noProof w:val="0"/>
          <w:lang w:val="fr-FR" w:eastAsia="x-none"/>
        </w:rPr>
        <w:t xml:space="preserve"> fondée par la philosophie d’Avicenne. Alfarabi</w:t>
      </w:r>
      <w:r w:rsidR="001F1FA7" w:rsidRPr="00D67DD6">
        <w:rPr>
          <w:noProof w:val="0"/>
          <w:lang w:val="fr-FR" w:eastAsia="x-none"/>
        </w:rPr>
        <w:t xml:space="preserve"> </w:t>
      </w:r>
      <w:r w:rsidR="004468CD" w:rsidRPr="00D67DD6">
        <w:rPr>
          <w:noProof w:val="0"/>
          <w:lang w:val="fr-FR" w:eastAsia="x-none"/>
        </w:rPr>
        <w:t>composa la première version d</w:t>
      </w:r>
      <w:r w:rsidR="001F1FA7"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adeptus</w:t>
      </w:r>
      <w:r w:rsidR="003B4E60" w:rsidRPr="00D67DD6">
        <w:rPr>
          <w:noProof w:val="0"/>
          <w:lang w:val="fr-FR" w:eastAsia="x-none"/>
        </w:rPr>
        <w:t xml:space="preserve"> </w:t>
      </w:r>
      <w:r w:rsidR="001F1FA7" w:rsidRPr="00D67DD6">
        <w:rPr>
          <w:noProof w:val="0"/>
          <w:lang w:val="fr-FR" w:eastAsia="x-none"/>
        </w:rPr>
        <w:t xml:space="preserve">qui </w:t>
      </w:r>
      <w:r w:rsidR="003B4E60" w:rsidRPr="00D67DD6">
        <w:rPr>
          <w:noProof w:val="0"/>
          <w:lang w:val="fr-FR" w:eastAsia="x-none"/>
        </w:rPr>
        <w:t xml:space="preserve">retient </w:t>
      </w:r>
      <w:r w:rsidR="001F1FA7" w:rsidRPr="00D67DD6">
        <w:rPr>
          <w:noProof w:val="0"/>
          <w:lang w:val="fr-FR" w:eastAsia="x-none"/>
        </w:rPr>
        <w:t xml:space="preserve">en soi-même </w:t>
      </w:r>
      <w:r w:rsidR="003B4E60" w:rsidRPr="00D67DD6">
        <w:rPr>
          <w:noProof w:val="0"/>
          <w:lang w:val="fr-FR" w:eastAsia="x-none"/>
        </w:rPr>
        <w:t>la capacité subsistante d’actualiser des contenus déjà reconnus au niveau de la première abstraction. En plus, l’intellect est capable d’extraire la forme hyparchique originale par l’</w:t>
      </w:r>
      <w:r w:rsidR="00095CDD" w:rsidRPr="00D67DD6">
        <w:rPr>
          <w:noProof w:val="0"/>
          <w:lang w:val="fr-FR" w:eastAsia="x-none"/>
        </w:rPr>
        <w:t>actualisation</w:t>
      </w:r>
      <w:r w:rsidR="00C71C91" w:rsidRPr="00D67DD6">
        <w:rPr>
          <w:noProof w:val="0"/>
          <w:lang w:val="fr-FR" w:eastAsia="x-none"/>
        </w:rPr>
        <w:fldChar w:fldCharType="begin"/>
      </w:r>
      <w:r w:rsidR="00C71C91" w:rsidRPr="00D67DD6">
        <w:rPr>
          <w:noProof w:val="0"/>
          <w:lang w:val="fr-FR"/>
        </w:rPr>
        <w:instrText xml:space="preserve"> XE "</w:instrText>
      </w:r>
      <w:r w:rsidR="00C71C91" w:rsidRPr="00D67DD6">
        <w:rPr>
          <w:noProof w:val="0"/>
          <w:lang w:val="fr-FR" w:eastAsia="x-none"/>
        </w:rPr>
        <w:instrText>actualisation par-derrière</w:instrText>
      </w:r>
      <w:r w:rsidR="00C71C91" w:rsidRPr="00D67DD6">
        <w:rPr>
          <w:noProof w:val="0"/>
          <w:lang w:val="fr-FR"/>
        </w:rPr>
        <w:instrText xml:space="preserve">" </w:instrText>
      </w:r>
      <w:r w:rsidR="00C71C91" w:rsidRPr="00D67DD6">
        <w:rPr>
          <w:noProof w:val="0"/>
          <w:lang w:val="fr-FR" w:eastAsia="x-none"/>
        </w:rPr>
        <w:fldChar w:fldCharType="end"/>
      </w:r>
      <w:r w:rsidR="003B4E60" w:rsidRPr="00D67DD6">
        <w:rPr>
          <w:noProof w:val="0"/>
          <w:lang w:val="fr-FR" w:eastAsia="x-none"/>
        </w:rPr>
        <w:t xml:space="preserve"> de l’intellect hypostatique humain </w:t>
      </w:r>
      <w:r w:rsidR="00C71C91" w:rsidRPr="00D67DD6">
        <w:rPr>
          <w:noProof w:val="0"/>
          <w:lang w:val="fr-FR" w:eastAsia="x-none"/>
        </w:rPr>
        <w:t xml:space="preserve">à partir </w:t>
      </w:r>
      <w:r w:rsidR="00B038DF" w:rsidRPr="00D67DD6">
        <w:rPr>
          <w:noProof w:val="0"/>
          <w:lang w:val="fr-FR" w:eastAsia="x-none"/>
        </w:rPr>
        <w:t>d</w:t>
      </w:r>
      <w:r w:rsidR="003B4E60" w:rsidRPr="00D67DD6">
        <w:rPr>
          <w:noProof w:val="0"/>
          <w:lang w:val="fr-FR" w:eastAsia="x-none"/>
        </w:rPr>
        <w:t>’</w:t>
      </w:r>
      <w:r w:rsidR="00C57352" w:rsidRPr="00C57352">
        <w:rPr>
          <w:i/>
          <w:noProof w:val="0"/>
          <w:lang w:val="fr-FR" w:eastAsia="x-none"/>
        </w:rPr>
        <w:t>intellectus</w:t>
      </w:r>
      <w:r w:rsidR="003B4E60" w:rsidRPr="00D67DD6">
        <w:rPr>
          <w:i/>
          <w:noProof w:val="0"/>
          <w:lang w:val="fr-FR" w:eastAsia="x-none"/>
        </w:rPr>
        <w:t xml:space="preserve"> agens</w:t>
      </w:r>
      <w:r w:rsidR="003B4E60" w:rsidRPr="00D67DD6">
        <w:rPr>
          <w:noProof w:val="0"/>
          <w:lang w:val="fr-FR" w:eastAsia="x-none"/>
        </w:rPr>
        <w:t xml:space="preserve"> cosmique </w:t>
      </w:r>
      <w:r w:rsidR="008E140D" w:rsidRPr="00D67DD6">
        <w:rPr>
          <w:noProof w:val="0"/>
          <w:lang w:val="fr-FR" w:eastAsia="x-none"/>
        </w:rPr>
        <w:t xml:space="preserve">et </w:t>
      </w:r>
      <w:r w:rsidR="003B4E60" w:rsidRPr="00D67DD6">
        <w:rPr>
          <w:noProof w:val="0"/>
          <w:lang w:val="fr-FR" w:eastAsia="x-none"/>
        </w:rPr>
        <w:t xml:space="preserve">séparé. L’accomplissement de l’abstraction est donné au niveau des formes immatérielles pures qui émanent de l’intellect cosmique actif. Elles sont </w:t>
      </w:r>
      <w:r w:rsidR="002012B4" w:rsidRPr="00D67DD6">
        <w:rPr>
          <w:noProof w:val="0"/>
          <w:lang w:val="fr-FR" w:eastAsia="x-none"/>
        </w:rPr>
        <w:t xml:space="preserve">imprimées dans l’intellect acquis qui est une hypostase </w:t>
      </w:r>
      <w:r w:rsidR="003B4E60" w:rsidRPr="00D67DD6">
        <w:rPr>
          <w:noProof w:val="0"/>
          <w:lang w:val="fr-FR" w:eastAsia="x-none"/>
        </w:rPr>
        <w:t>individualisé</w:t>
      </w:r>
      <w:r w:rsidR="002012B4" w:rsidRPr="00D67DD6">
        <w:rPr>
          <w:noProof w:val="0"/>
          <w:lang w:val="fr-FR" w:eastAsia="x-none"/>
        </w:rPr>
        <w:t>e</w:t>
      </w:r>
      <w:r w:rsidR="003B4E60" w:rsidRPr="00D67DD6">
        <w:rPr>
          <w:noProof w:val="0"/>
          <w:lang w:val="fr-FR" w:eastAsia="x-none"/>
        </w:rPr>
        <w:t xml:space="preserve"> dans l’âme humaine. La mystique juive et chrétienne reçut cette connexion entre l’intellect humain et cosmique par </w:t>
      </w:r>
      <w:r w:rsidR="0095492D" w:rsidRPr="00D67DD6">
        <w:rPr>
          <w:noProof w:val="0"/>
          <w:lang w:val="fr-FR" w:eastAsia="x-none"/>
        </w:rPr>
        <w:t>« </w:t>
      </w:r>
      <w:r w:rsidR="003B4E60" w:rsidRPr="00D67DD6">
        <w:rPr>
          <w:i/>
          <w:noProof w:val="0"/>
          <w:lang w:val="fr-FR" w:eastAsia="x-none"/>
        </w:rPr>
        <w:t>coniunctio</w:t>
      </w:r>
      <w:r w:rsidR="0095492D" w:rsidRPr="00D67DD6">
        <w:rPr>
          <w:noProof w:val="0"/>
          <w:lang w:val="fr-FR" w:eastAsia="x-none"/>
        </w:rPr>
        <w:t> »</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coniunctio</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d’Avicenne (</w:t>
      </w:r>
      <w:r w:rsidR="003B4E60" w:rsidRPr="00D67DD6">
        <w:rPr>
          <w:i/>
          <w:noProof w:val="0"/>
          <w:lang w:val="fr-FR" w:eastAsia="x-none"/>
        </w:rPr>
        <w:t>ittiṣāl</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ittiṣāl</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i/>
          <w:noProof w:val="0"/>
          <w:lang w:val="fr-FR" w:eastAsia="x-none"/>
        </w:rPr>
        <w:t>, ittiḥād</w:t>
      </w:r>
      <w:r w:rsidR="003B4E60" w:rsidRPr="00D67DD6">
        <w:rPr>
          <w:noProof w:val="0"/>
          <w:lang w:val="fr-FR" w:eastAsia="x-none"/>
        </w:rPr>
        <w:t xml:space="preserve">). Alfarabi introduisit à l’Occident la possibilité philosophique de cette conjonction mystique. Son schéma de la cognition peut être interprété à la fois comme aristotélicien et néoplatonicien. La première possibilité a été complétée par Averroès </w:t>
      </w:r>
      <w:r w:rsidR="00EC1007" w:rsidRPr="00D67DD6">
        <w:rPr>
          <w:noProof w:val="0"/>
          <w:lang w:val="fr-FR" w:eastAsia="x-none"/>
        </w:rPr>
        <w:t>et la seconde par Avicenne. L</w:t>
      </w:r>
      <w:r w:rsidR="003B4E60" w:rsidRPr="00D67DD6">
        <w:rPr>
          <w:noProof w:val="0"/>
          <w:lang w:val="fr-FR" w:eastAsia="x-none"/>
        </w:rPr>
        <w:t xml:space="preserve">a première forme de </w:t>
      </w:r>
      <w:r w:rsidR="00EC1007" w:rsidRPr="00D67DD6">
        <w:rPr>
          <w:noProof w:val="0"/>
          <w:lang w:val="fr-FR" w:eastAsia="x-none"/>
        </w:rPr>
        <w:t xml:space="preserve">la </w:t>
      </w:r>
      <w:r w:rsidR="009272A2" w:rsidRPr="00D67DD6">
        <w:rPr>
          <w:noProof w:val="0"/>
          <w:lang w:val="fr-FR" w:eastAsia="x-none"/>
        </w:rPr>
        <w:t>science est établie par réf</w:t>
      </w:r>
      <w:r w:rsidR="009901F4" w:rsidRPr="00D67DD6">
        <w:rPr>
          <w:noProof w:val="0"/>
          <w:lang w:val="fr-FR" w:eastAsia="x-none"/>
        </w:rPr>
        <w:t>é</w:t>
      </w:r>
      <w:r w:rsidR="009272A2" w:rsidRPr="00D67DD6">
        <w:rPr>
          <w:noProof w:val="0"/>
          <w:lang w:val="fr-FR" w:eastAsia="x-none"/>
        </w:rPr>
        <w:t xml:space="preserve">rence à </w:t>
      </w:r>
      <w:r w:rsidR="00C57352" w:rsidRPr="00C57352">
        <w:rPr>
          <w:i/>
          <w:noProof w:val="0"/>
          <w:lang w:val="fr-FR" w:eastAsia="x-none"/>
        </w:rPr>
        <w:t>intellectus</w:t>
      </w:r>
      <w:r w:rsidR="003B4E60" w:rsidRPr="00D67DD6">
        <w:rPr>
          <w:i/>
          <w:noProof w:val="0"/>
          <w:lang w:val="fr-FR" w:eastAsia="x-none"/>
        </w:rPr>
        <w:t xml:space="preserve"> possibilis</w:t>
      </w:r>
      <w:r w:rsidR="005F4D38" w:rsidRPr="00D67DD6">
        <w:rPr>
          <w:noProof w:val="0"/>
          <w:lang w:val="fr-FR" w:eastAsia="x-none"/>
        </w:rPr>
        <w:t xml:space="preserve"> aristotélicien. Sur la base de ce lien</w:t>
      </w:r>
      <w:r w:rsidR="00B86BFC" w:rsidRPr="00D67DD6">
        <w:rPr>
          <w:noProof w:val="0"/>
          <w:lang w:val="fr-FR" w:eastAsia="x-none"/>
        </w:rPr>
        <w:t xml:space="preserve"> avec la réalité du monde </w:t>
      </w:r>
      <w:r w:rsidR="005F4D38" w:rsidRPr="00D67DD6">
        <w:rPr>
          <w:noProof w:val="0"/>
          <w:lang w:val="fr-FR" w:eastAsia="x-none"/>
        </w:rPr>
        <w:t xml:space="preserve">émerge la première figure de l’intellectuel occidental dont la vocation est la pensée critique. </w:t>
      </w:r>
      <w:r w:rsidR="003B4E60" w:rsidRPr="00D67DD6">
        <w:rPr>
          <w:noProof w:val="0"/>
          <w:lang w:val="fr-FR" w:eastAsia="x-none"/>
        </w:rPr>
        <w:t xml:space="preserve">Le lien avec le </w:t>
      </w:r>
      <w:r w:rsidR="00E3066C">
        <w:rPr>
          <w:noProof w:val="0"/>
          <w:lang w:val="fr-FR" w:eastAsia="x-none"/>
        </w:rPr>
        <w:t>Second Maître</w:t>
      </w:r>
      <w:r w:rsidR="003B4E60" w:rsidRPr="00D67DD6">
        <w:rPr>
          <w:noProof w:val="0"/>
          <w:lang w:val="fr-FR" w:eastAsia="x-none"/>
        </w:rPr>
        <w:t xml:space="preserve"> passe par la pensée aristotélicienne de Siger de Brabant et par la philosophie politique de Dante. La deuxième forme de connexion </w:t>
      </w:r>
      <w:r w:rsidR="00EC188B" w:rsidRPr="00D67DD6">
        <w:rPr>
          <w:noProof w:val="0"/>
          <w:lang w:val="fr-FR" w:eastAsia="x-none"/>
        </w:rPr>
        <w:t xml:space="preserve">avec le monde </w:t>
      </w:r>
      <w:r w:rsidR="003B4E60" w:rsidRPr="00D67DD6">
        <w:rPr>
          <w:noProof w:val="0"/>
          <w:lang w:val="fr-FR" w:eastAsia="x-none"/>
        </w:rPr>
        <w:t>mystique</w:t>
      </w:r>
      <w:r w:rsidR="00FE78EB" w:rsidRPr="00D67DD6">
        <w:rPr>
          <w:noProof w:val="0"/>
          <w:lang w:val="fr-FR" w:eastAsia="x-none"/>
        </w:rPr>
        <w:t xml:space="preserve"> passe </w:t>
      </w:r>
      <w:r w:rsidR="003B4E60" w:rsidRPr="00D67DD6">
        <w:rPr>
          <w:noProof w:val="0"/>
          <w:lang w:val="fr-FR" w:eastAsia="x-none"/>
        </w:rPr>
        <w:t>par</w:t>
      </w:r>
      <w:r w:rsidR="00FE78EB" w:rsidRPr="00D67DD6">
        <w:rPr>
          <w:noProof w:val="0"/>
          <w:lang w:val="fr-FR" w:eastAsia="x-none"/>
        </w:rPr>
        <w:t xml:space="preserve"> </w:t>
      </w:r>
      <w:r w:rsidR="003B4E60" w:rsidRPr="00D67DD6">
        <w:rPr>
          <w:noProof w:val="0"/>
          <w:lang w:val="fr-FR" w:eastAsia="x-none"/>
        </w:rPr>
        <w:t xml:space="preserve">contemplation directe des noemata </w:t>
      </w:r>
      <w:r w:rsidR="00A34D58" w:rsidRPr="00D67DD6">
        <w:rPr>
          <w:noProof w:val="0"/>
          <w:lang w:val="fr-FR" w:eastAsia="x-none"/>
        </w:rPr>
        <w:t xml:space="preserve">faite </w:t>
      </w:r>
      <w:r w:rsidR="002D2D2F">
        <w:rPr>
          <w:noProof w:val="0"/>
          <w:lang w:val="fr-FR" w:eastAsia="x-none"/>
        </w:rPr>
        <w:t xml:space="preserve">par </w:t>
      </w:r>
      <w:r w:rsidR="00C57352" w:rsidRPr="00C57352">
        <w:rPr>
          <w:i/>
          <w:noProof w:val="0"/>
          <w:lang w:val="fr-FR" w:eastAsia="x-none"/>
        </w:rPr>
        <w:t>intellectus</w:t>
      </w:r>
      <w:r w:rsidR="003B4E60" w:rsidRPr="00D67DD6">
        <w:rPr>
          <w:i/>
          <w:noProof w:val="0"/>
          <w:lang w:val="fr-FR" w:eastAsia="x-none"/>
        </w:rPr>
        <w:t xml:space="preserve"> adeptus</w:t>
      </w:r>
      <w:r w:rsidR="003B4E60" w:rsidRPr="00D67DD6">
        <w:rPr>
          <w:noProof w:val="0"/>
          <w:lang w:val="fr-FR" w:eastAsia="x-none"/>
        </w:rPr>
        <w:t xml:space="preserve"> illuminé</w:t>
      </w:r>
      <w:r w:rsidR="00A34D58" w:rsidRPr="00D67DD6">
        <w:rPr>
          <w:noProof w:val="0"/>
          <w:lang w:val="fr-FR" w:eastAsia="x-none"/>
        </w:rPr>
        <w:t xml:space="preserve">. Elle </w:t>
      </w:r>
      <w:r w:rsidR="003B4E60" w:rsidRPr="00D67DD6">
        <w:rPr>
          <w:noProof w:val="0"/>
          <w:lang w:val="fr-FR" w:eastAsia="x-none"/>
        </w:rPr>
        <w:t>établit la figure objective d’</w:t>
      </w:r>
      <w:r w:rsidR="00A34D58" w:rsidRPr="00D67DD6">
        <w:rPr>
          <w:noProof w:val="0"/>
          <w:lang w:val="fr-FR" w:eastAsia="x-none"/>
        </w:rPr>
        <w:t xml:space="preserve">un </w:t>
      </w:r>
      <w:r w:rsidR="003B4E60" w:rsidRPr="00D67DD6">
        <w:rPr>
          <w:noProof w:val="0"/>
          <w:lang w:val="fr-FR" w:eastAsia="x-none"/>
        </w:rPr>
        <w:t>illumi</w:t>
      </w:r>
      <w:r w:rsidR="00A34D58" w:rsidRPr="00D67DD6">
        <w:rPr>
          <w:noProof w:val="0"/>
          <w:lang w:val="fr-FR" w:eastAsia="x-none"/>
        </w:rPr>
        <w:t xml:space="preserve">né </w:t>
      </w:r>
      <w:r w:rsidR="003B4E60" w:rsidRPr="00D67DD6">
        <w:rPr>
          <w:noProof w:val="0"/>
          <w:lang w:val="fr-FR" w:eastAsia="x-none"/>
        </w:rPr>
        <w:t>moderne comme Rufus</w:t>
      </w:r>
      <w:r w:rsidR="00CE5354" w:rsidRPr="00D67DD6">
        <w:rPr>
          <w:noProof w:val="0"/>
          <w:lang w:val="fr-FR" w:eastAsia="x-none"/>
        </w:rPr>
        <w:t xml:space="preserve"> de Cornouailles, Kilwardby, </w:t>
      </w:r>
      <w:r w:rsidR="003B4E60" w:rsidRPr="00D67DD6">
        <w:rPr>
          <w:noProof w:val="0"/>
          <w:lang w:val="fr-FR" w:eastAsia="x-none"/>
        </w:rPr>
        <w:t xml:space="preserve">Bonaventure, et après eux Descartes postmoderne, Leibniz, et Husserl. La distinction entre les deux types de l’abstraction fonde la controverse concernant l’averroïsme. </w:t>
      </w:r>
      <w:r w:rsidR="006646B8" w:rsidRPr="00D67DD6">
        <w:rPr>
          <w:noProof w:val="0"/>
          <w:lang w:val="fr-FR" w:eastAsia="x-none"/>
        </w:rPr>
        <w:t>Grosseteste interprétait l</w:t>
      </w:r>
      <w:r w:rsidR="00A34D58" w:rsidRPr="00D67DD6">
        <w:rPr>
          <w:noProof w:val="0"/>
          <w:lang w:val="fr-FR" w:eastAsia="x-none"/>
        </w:rPr>
        <w:t xml:space="preserve">es </w:t>
      </w:r>
      <w:r w:rsidR="00A34D58" w:rsidRPr="00D67DD6">
        <w:rPr>
          <w:i/>
          <w:noProof w:val="0"/>
          <w:lang w:val="fr-FR" w:eastAsia="x-none"/>
        </w:rPr>
        <w:t>Seconds Analytiques</w:t>
      </w:r>
      <w:r w:rsidR="00A34D58" w:rsidRPr="00D67DD6">
        <w:rPr>
          <w:noProof w:val="0"/>
          <w:lang w:val="fr-FR" w:eastAsia="x-none"/>
        </w:rPr>
        <w:t xml:space="preserve"> </w:t>
      </w:r>
      <w:r w:rsidR="000D740A" w:rsidRPr="00D67DD6">
        <w:rPr>
          <w:noProof w:val="0"/>
          <w:lang w:val="fr-FR" w:eastAsia="x-none"/>
        </w:rPr>
        <w:t xml:space="preserve">vers 1230 </w:t>
      </w:r>
      <w:r w:rsidR="006646B8" w:rsidRPr="00D67DD6">
        <w:rPr>
          <w:noProof w:val="0"/>
          <w:lang w:val="fr-FR" w:eastAsia="x-none"/>
        </w:rPr>
        <w:t xml:space="preserve">et </w:t>
      </w:r>
      <w:r w:rsidR="003B4E60" w:rsidRPr="00D67DD6">
        <w:rPr>
          <w:noProof w:val="0"/>
          <w:lang w:val="fr-FR" w:eastAsia="x-none"/>
        </w:rPr>
        <w:t xml:space="preserve">ce savant d’Oxford </w:t>
      </w:r>
      <w:r w:rsidR="006646B8" w:rsidRPr="00D67DD6">
        <w:rPr>
          <w:noProof w:val="0"/>
          <w:lang w:val="fr-FR" w:eastAsia="x-none"/>
        </w:rPr>
        <w:t xml:space="preserve">reprit </w:t>
      </w:r>
      <w:r w:rsidR="0084066F" w:rsidRPr="00D67DD6">
        <w:rPr>
          <w:noProof w:val="0"/>
          <w:lang w:val="fr-FR" w:eastAsia="x-none"/>
        </w:rPr>
        <w:t>le rôle d</w:t>
      </w:r>
      <w:r w:rsidR="003B4E60" w:rsidRPr="00D67DD6">
        <w:rPr>
          <w:noProof w:val="0"/>
          <w:lang w:val="fr-FR" w:eastAsia="x-none"/>
        </w:rPr>
        <w:t>’</w:t>
      </w:r>
      <w:r w:rsidR="003B4E60" w:rsidRPr="00D67DD6">
        <w:rPr>
          <w:i/>
          <w:noProof w:val="0"/>
          <w:lang w:val="fr-FR" w:eastAsia="x-none"/>
        </w:rPr>
        <w:t>Abunaserus</w:t>
      </w:r>
      <w:r w:rsidR="003B4E60" w:rsidRPr="00D67DD6">
        <w:rPr>
          <w:noProof w:val="0"/>
          <w:lang w:val="fr-FR" w:eastAsia="x-none"/>
        </w:rPr>
        <w:t xml:space="preserve"> </w:t>
      </w:r>
      <w:r w:rsidR="003B4E60" w:rsidRPr="00D67DD6">
        <w:rPr>
          <w:i/>
          <w:noProof w:val="0"/>
          <w:lang w:val="fr-FR" w:eastAsia="x-none"/>
        </w:rPr>
        <w:t>redivivus</w:t>
      </w:r>
      <w:r w:rsidR="003B4E60" w:rsidRPr="00D67DD6">
        <w:rPr>
          <w:noProof w:val="0"/>
          <w:lang w:val="fr-FR" w:eastAsia="x-none"/>
        </w:rPr>
        <w:t xml:space="preserve"> </w:t>
      </w:r>
      <w:r w:rsidR="003B4E60" w:rsidRPr="00D67DD6">
        <w:rPr>
          <w:noProof w:val="0"/>
          <w:lang w:val="fr-FR" w:eastAsia="x-none"/>
        </w:rPr>
        <w:lastRenderedPageBreak/>
        <w:t xml:space="preserve">latin (OBJ II, ch. 3.1.1). Situé dans </w:t>
      </w:r>
      <w:r w:rsidR="003B4E60" w:rsidRPr="00D67DD6">
        <w:rPr>
          <w:i/>
          <w:noProof w:val="0"/>
          <w:lang w:val="fr-FR" w:eastAsia="x-none"/>
        </w:rPr>
        <w:t>Lichtung</w:t>
      </w:r>
      <w:r w:rsidR="0003126B" w:rsidRPr="00D67DD6">
        <w:rPr>
          <w:noProof w:val="0"/>
          <w:lang w:val="fr-FR" w:eastAsia="x-none"/>
        </w:rPr>
        <w:t xml:space="preserve"> </w:t>
      </w:r>
      <w:r w:rsidR="006F2DA0" w:rsidRPr="00D67DD6">
        <w:rPr>
          <w:noProof w:val="0"/>
          <w:lang w:val="fr-FR" w:eastAsia="x-none"/>
        </w:rPr>
        <w:t xml:space="preserve">nouvelle </w:t>
      </w:r>
      <w:r w:rsidR="0003126B" w:rsidRPr="00D67DD6">
        <w:rPr>
          <w:noProof w:val="0"/>
          <w:lang w:val="fr-FR" w:eastAsia="x-none"/>
        </w:rPr>
        <w:t>de la métaphysique</w:t>
      </w:r>
      <w:r w:rsidR="003B4E60" w:rsidRPr="00D67DD6">
        <w:rPr>
          <w:noProof w:val="0"/>
          <w:lang w:val="fr-FR" w:eastAsia="x-none"/>
        </w:rPr>
        <w:t xml:space="preserve">, </w:t>
      </w:r>
      <w:r w:rsidR="00223043" w:rsidRPr="00D67DD6">
        <w:rPr>
          <w:noProof w:val="0"/>
          <w:lang w:val="fr-FR" w:eastAsia="x-none"/>
        </w:rPr>
        <w:t>l’existant</w:t>
      </w:r>
      <w:r w:rsidR="003B4E60" w:rsidRPr="00D67DD6">
        <w:rPr>
          <w:noProof w:val="0"/>
          <w:lang w:val="fr-FR" w:eastAsia="x-none"/>
        </w:rPr>
        <w:t xml:space="preserve"> aristotélicien apparaît </w:t>
      </w:r>
      <w:r w:rsidR="00A77584" w:rsidRPr="00D67DD6">
        <w:rPr>
          <w:noProof w:val="0"/>
          <w:lang w:val="fr-FR" w:eastAsia="x-none"/>
        </w:rPr>
        <w:t>dans une nouvelle forme de non-vérité</w:t>
      </w:r>
      <w:r w:rsidR="003B4E60" w:rsidRPr="00D67DD6">
        <w:rPr>
          <w:noProof w:val="0"/>
          <w:lang w:val="fr-FR" w:eastAsia="x-none"/>
        </w:rPr>
        <w:t xml:space="preserve"> (</w:t>
      </w:r>
      <w:r w:rsidR="00A23C98" w:rsidRPr="00A23C98">
        <w:rPr>
          <w:i/>
          <w:noProof w:val="0"/>
          <w:lang w:val="fr-FR" w:eastAsia="x-none"/>
        </w:rPr>
        <w:t>a/lètheia</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a/lētheia</w:instrText>
      </w:r>
      <w:r w:rsidR="003B4E60" w:rsidRPr="00D67DD6">
        <w:rPr>
          <w:noProof w:val="0"/>
          <w:lang w:val="fr-FR"/>
        </w:rPr>
        <w:instrText xml:space="preserve">" </w:instrText>
      </w:r>
      <w:r w:rsidR="003B4E60" w:rsidRPr="00D67DD6">
        <w:rPr>
          <w:i/>
          <w:noProof w:val="0"/>
          <w:lang w:val="fr-FR" w:eastAsia="x-none"/>
        </w:rPr>
        <w:fldChar w:fldCharType="end"/>
      </w:r>
      <w:r w:rsidR="002C419A" w:rsidRPr="00D67DD6">
        <w:rPr>
          <w:noProof w:val="0"/>
          <w:lang w:val="fr-FR" w:eastAsia="x-none"/>
        </w:rPr>
        <w:t xml:space="preserve">). La substance </w:t>
      </w:r>
      <w:r w:rsidR="003B4E60" w:rsidRPr="00D67DD6">
        <w:rPr>
          <w:noProof w:val="0"/>
          <w:lang w:val="fr-FR" w:eastAsia="x-none"/>
        </w:rPr>
        <w:t xml:space="preserve">est </w:t>
      </w:r>
      <w:r w:rsidR="002C419A" w:rsidRPr="00D67DD6">
        <w:rPr>
          <w:noProof w:val="0"/>
          <w:lang w:val="fr-FR" w:eastAsia="x-none"/>
        </w:rPr>
        <w:t xml:space="preserve">mise dans la perspective double </w:t>
      </w:r>
      <w:r w:rsidR="003B4E60" w:rsidRPr="00D67DD6">
        <w:rPr>
          <w:noProof w:val="0"/>
          <w:lang w:val="fr-FR" w:eastAsia="x-none"/>
        </w:rPr>
        <w:t xml:space="preserve">de </w:t>
      </w:r>
      <w:r w:rsidR="003B4E60" w:rsidRPr="00D67DD6">
        <w:rPr>
          <w:i/>
          <w:noProof w:val="0"/>
          <w:lang w:val="fr-FR" w:eastAsia="x-none"/>
        </w:rPr>
        <w:t>Vor-blickbahn</w:t>
      </w:r>
      <w:r w:rsidR="003B4E60" w:rsidRPr="00D67DD6">
        <w:rPr>
          <w:noProof w:val="0"/>
          <w:lang w:val="fr-FR" w:eastAsia="x-none"/>
        </w:rPr>
        <w:t xml:space="preserve">. Soit le sens de l’entité est donné par le fait que </w:t>
      </w:r>
      <w:r w:rsidR="00223043" w:rsidRPr="00D67DD6">
        <w:rPr>
          <w:noProof w:val="0"/>
          <w:lang w:val="fr-FR" w:eastAsia="x-none"/>
        </w:rPr>
        <w:t>l’existant</w:t>
      </w:r>
      <w:r w:rsidR="003B4E60" w:rsidRPr="00D67DD6">
        <w:rPr>
          <w:noProof w:val="0"/>
          <w:lang w:val="fr-FR" w:eastAsia="x-none"/>
        </w:rPr>
        <w:t xml:space="preserve"> est exposé par</w:t>
      </w:r>
      <w:r w:rsidR="004D39F1" w:rsidRPr="00D67DD6">
        <w:rPr>
          <w:noProof w:val="0"/>
          <w:lang w:val="fr-FR" w:eastAsia="x-none"/>
        </w:rPr>
        <w:t>-</w:t>
      </w:r>
      <w:r w:rsidR="003B4E60" w:rsidRPr="00D67DD6">
        <w:rPr>
          <w:noProof w:val="0"/>
          <w:lang w:val="fr-FR" w:eastAsia="x-none"/>
        </w:rPr>
        <w:t>derrière, c’est-à-dire à partir de l’intellect acquis</w:t>
      </w:r>
      <w:r w:rsidR="00202E48" w:rsidRPr="00D67DD6">
        <w:rPr>
          <w:noProof w:val="0"/>
          <w:lang w:val="fr-FR" w:eastAsia="x-none"/>
        </w:rPr>
        <w:t xml:space="preserve">. </w:t>
      </w:r>
      <w:r w:rsidR="005814D2" w:rsidRPr="00D67DD6">
        <w:rPr>
          <w:noProof w:val="0"/>
          <w:lang w:val="fr-FR" w:eastAsia="x-none"/>
        </w:rPr>
        <w:t>Alors, i</w:t>
      </w:r>
      <w:r w:rsidR="00202E48" w:rsidRPr="00D67DD6">
        <w:rPr>
          <w:noProof w:val="0"/>
          <w:lang w:val="fr-FR" w:eastAsia="x-none"/>
        </w:rPr>
        <w:t xml:space="preserve">l est </w:t>
      </w:r>
      <w:r w:rsidR="003B4E60" w:rsidRPr="00D67DD6">
        <w:rPr>
          <w:noProof w:val="0"/>
          <w:lang w:val="fr-FR" w:eastAsia="x-none"/>
        </w:rPr>
        <w:t>déterminé par le monde des formes immatériel</w:t>
      </w:r>
      <w:r w:rsidR="005814D2" w:rsidRPr="00D67DD6">
        <w:rPr>
          <w:noProof w:val="0"/>
          <w:lang w:val="fr-FR" w:eastAsia="x-none"/>
        </w:rPr>
        <w:t>les pures, existantes en soi. S</w:t>
      </w:r>
      <w:r w:rsidR="00A80F63" w:rsidRPr="00D67DD6">
        <w:rPr>
          <w:noProof w:val="0"/>
          <w:lang w:val="fr-FR" w:eastAsia="x-none"/>
        </w:rPr>
        <w:t xml:space="preserve">oit, </w:t>
      </w:r>
      <w:r w:rsidR="003B4E60" w:rsidRPr="00D67DD6">
        <w:rPr>
          <w:noProof w:val="0"/>
          <w:lang w:val="fr-FR" w:eastAsia="x-none"/>
        </w:rPr>
        <w:t xml:space="preserve">la chose existante est exposée </w:t>
      </w:r>
      <w:r w:rsidR="00E52BEA" w:rsidRPr="00D67DD6">
        <w:rPr>
          <w:noProof w:val="0"/>
          <w:lang w:val="fr-FR" w:eastAsia="x-none"/>
        </w:rPr>
        <w:t>de face</w:t>
      </w:r>
      <w:r w:rsidR="003B4E60" w:rsidRPr="00D67DD6">
        <w:rPr>
          <w:noProof w:val="0"/>
          <w:lang w:val="fr-FR" w:eastAsia="x-none"/>
        </w:rPr>
        <w:t xml:space="preserve">, c’est-à-dire à partir du monde des substances matérielles. </w:t>
      </w:r>
      <w:r w:rsidR="00202E48" w:rsidRPr="00D67DD6">
        <w:rPr>
          <w:noProof w:val="0"/>
          <w:lang w:val="fr-FR" w:eastAsia="x-none"/>
        </w:rPr>
        <w:t>L’</w:t>
      </w:r>
      <w:r w:rsidR="003B4E60" w:rsidRPr="00D67DD6">
        <w:rPr>
          <w:noProof w:val="0"/>
          <w:lang w:val="fr-FR" w:eastAsia="x-none"/>
        </w:rPr>
        <w:t>existence effective dans la réalité sensuellement perçue permet à l’intellect réceptif (</w:t>
      </w:r>
      <w:r w:rsidR="00C57352" w:rsidRPr="00C57352">
        <w:rPr>
          <w:i/>
          <w:noProof w:val="0"/>
          <w:lang w:val="fr-FR" w:eastAsia="x-none"/>
        </w:rPr>
        <w:t>intellectus</w:t>
      </w:r>
      <w:r w:rsidR="003B4E60" w:rsidRPr="00D67DD6">
        <w:rPr>
          <w:i/>
          <w:noProof w:val="0"/>
          <w:lang w:val="fr-FR" w:eastAsia="x-none"/>
        </w:rPr>
        <w:t xml:space="preserve"> possibilis</w:t>
      </w:r>
      <w:r w:rsidR="003B4E60" w:rsidRPr="00D67DD6">
        <w:rPr>
          <w:i/>
          <w:noProof w:val="0"/>
          <w:lang w:val="fr-FR" w:eastAsia="x-none"/>
        </w:rPr>
        <w:fldChar w:fldCharType="begin"/>
      </w:r>
      <w:r w:rsidR="003B4E60" w:rsidRPr="00D67DD6">
        <w:rPr>
          <w:noProof w:val="0"/>
          <w:lang w:val="fr-FR"/>
        </w:rPr>
        <w:instrText xml:space="preserve"> XE "</w:instrText>
      </w:r>
      <w:r w:rsidR="00C57352" w:rsidRPr="00C57352">
        <w:rPr>
          <w:i/>
          <w:noProof w:val="0"/>
          <w:lang w:val="fr-FR" w:eastAsia="x-none"/>
        </w:rPr>
        <w:instrText>intellectus</w:instrText>
      </w:r>
      <w:r w:rsidR="003B4E60" w:rsidRPr="00D67DD6">
        <w:rPr>
          <w:i/>
          <w:noProof w:val="0"/>
          <w:lang w:val="fr-FR" w:eastAsia="x-none"/>
        </w:rPr>
        <w:instrText xml:space="preserve"> possibilis</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w:t>
      </w:r>
      <w:r w:rsidR="00D42FBB" w:rsidRPr="00D67DD6">
        <w:rPr>
          <w:noProof w:val="0"/>
          <w:lang w:val="fr-FR" w:eastAsia="x-none"/>
        </w:rPr>
        <w:t xml:space="preserve">d’effectuer l’abstraction de la </w:t>
      </w:r>
      <w:r w:rsidR="003B4E60" w:rsidRPr="00D67DD6">
        <w:rPr>
          <w:noProof w:val="0"/>
          <w:lang w:val="fr-FR" w:eastAsia="x-none"/>
        </w:rPr>
        <w:t>forme conceptuelle</w:t>
      </w:r>
      <w:r w:rsidR="00202E48" w:rsidRPr="00D67DD6">
        <w:rPr>
          <w:noProof w:val="0"/>
          <w:lang w:val="fr-FR" w:eastAsia="x-none"/>
        </w:rPr>
        <w:t xml:space="preserve">. Elle </w:t>
      </w:r>
      <w:r w:rsidR="003B4E60" w:rsidRPr="00D67DD6">
        <w:rPr>
          <w:noProof w:val="0"/>
          <w:lang w:val="fr-FR" w:eastAsia="x-none"/>
        </w:rPr>
        <w:t>est déterminée par les choses réelles et perçue sensuellement. Si nous concevons l’actualisation de l’abstraction à partir de la chose réelle existante perçue par les sens, nous obtenons un concept universel comme la forme reconnue de la chose réelle par l’intellect hylique (partiellement Alexandre Aphrodisias</w:t>
      </w:r>
      <w:r w:rsidR="003B4E60" w:rsidRPr="00D67DD6">
        <w:rPr>
          <w:noProof w:val="0"/>
          <w:lang w:val="fr-FR" w:eastAsia="x-none"/>
        </w:rPr>
        <w:fldChar w:fldCharType="begin"/>
      </w:r>
      <w:r w:rsidR="003B4E60" w:rsidRPr="00D67DD6">
        <w:rPr>
          <w:noProof w:val="0"/>
          <w:lang w:val="fr-FR"/>
        </w:rPr>
        <w:instrText xml:space="preserve"> XE "</w:instrText>
      </w:r>
      <w:r w:rsidR="003B4E60" w:rsidRPr="00D67DD6">
        <w:rPr>
          <w:noProof w:val="0"/>
          <w:lang w:val="fr-FR" w:eastAsia="x-none"/>
        </w:rPr>
        <w:instrText>Alexandre Aphrodisias</w:instrText>
      </w:r>
      <w:r w:rsidR="003B4E60" w:rsidRPr="00D67DD6">
        <w:rPr>
          <w:noProof w:val="0"/>
          <w:lang w:val="fr-FR"/>
        </w:rPr>
        <w:instrText xml:space="preserve">" </w:instrText>
      </w:r>
      <w:r w:rsidR="003B4E60" w:rsidRPr="00D67DD6">
        <w:rPr>
          <w:noProof w:val="0"/>
          <w:lang w:val="fr-FR" w:eastAsia="x-none"/>
        </w:rPr>
        <w:fldChar w:fldCharType="end"/>
      </w:r>
      <w:r w:rsidR="003B4E60" w:rsidRPr="00D67DD6">
        <w:rPr>
          <w:noProof w:val="0"/>
          <w:lang w:val="fr-FR" w:eastAsia="x-none"/>
        </w:rPr>
        <w:t xml:space="preserve">, pleinement Averroès). Ou bien nous </w:t>
      </w:r>
      <w:r w:rsidR="00FC741C" w:rsidRPr="00D67DD6">
        <w:rPr>
          <w:noProof w:val="0"/>
          <w:lang w:val="fr-FR" w:eastAsia="x-none"/>
        </w:rPr>
        <w:t xml:space="preserve">prenons </w:t>
      </w:r>
      <w:r w:rsidR="003B4E60" w:rsidRPr="00D67DD6">
        <w:rPr>
          <w:noProof w:val="0"/>
          <w:lang w:val="fr-FR" w:eastAsia="x-none"/>
        </w:rPr>
        <w:t xml:space="preserve">la prédication </w:t>
      </w:r>
      <w:r w:rsidR="003B4E60" w:rsidRPr="00D67DD6">
        <w:rPr>
          <w:i/>
          <w:noProof w:val="0"/>
          <w:lang w:val="fr-FR" w:eastAsia="x-none"/>
        </w:rPr>
        <w:t>per prius</w:t>
      </w:r>
      <w:r w:rsidR="003B4E60" w:rsidRPr="00D67DD6">
        <w:rPr>
          <w:noProof w:val="0"/>
          <w:lang w:val="fr-FR" w:eastAsia="x-none"/>
        </w:rPr>
        <w:t xml:space="preserve"> </w:t>
      </w:r>
      <w:r w:rsidR="00FC741C" w:rsidRPr="00D67DD6">
        <w:rPr>
          <w:noProof w:val="0"/>
          <w:lang w:val="fr-FR" w:eastAsia="x-none"/>
        </w:rPr>
        <w:t xml:space="preserve">dans le sens de </w:t>
      </w:r>
      <w:r w:rsidR="003B4E60" w:rsidRPr="00D67DD6">
        <w:rPr>
          <w:noProof w:val="0"/>
          <w:lang w:val="fr-FR" w:eastAsia="x-none"/>
        </w:rPr>
        <w:t>la citation ci-dessus</w:t>
      </w:r>
      <w:r w:rsidR="00B761FC" w:rsidRPr="00D67DD6">
        <w:rPr>
          <w:noProof w:val="0"/>
          <w:lang w:val="fr-FR" w:eastAsia="x-none"/>
        </w:rPr>
        <w:t xml:space="preserve">. Elle </w:t>
      </w:r>
      <w:r w:rsidR="003B4E60" w:rsidRPr="00D67DD6">
        <w:rPr>
          <w:noProof w:val="0"/>
          <w:lang w:val="fr-FR" w:eastAsia="x-none"/>
        </w:rPr>
        <w:t xml:space="preserve">décrit la reconnaissance du substrat eidétique séparé </w:t>
      </w:r>
      <w:r w:rsidR="004C34C4" w:rsidRPr="00D67DD6">
        <w:rPr>
          <w:noProof w:val="0"/>
          <w:lang w:val="fr-FR" w:eastAsia="x-none"/>
        </w:rPr>
        <w:t>(</w:t>
      </w:r>
      <w:r w:rsidR="004C34C4" w:rsidRPr="00D67DD6">
        <w:rPr>
          <w:i/>
          <w:noProof w:val="0"/>
          <w:lang w:val="fr-FR" w:eastAsia="x-none"/>
        </w:rPr>
        <w:t>quasi subiectum</w:t>
      </w:r>
      <w:r w:rsidR="004C34C4" w:rsidRPr="00D67DD6">
        <w:rPr>
          <w:noProof w:val="0"/>
          <w:lang w:val="fr-FR" w:eastAsia="x-none"/>
        </w:rPr>
        <w:t xml:space="preserve">) </w:t>
      </w:r>
      <w:r w:rsidR="003B4E60" w:rsidRPr="00D67DD6">
        <w:rPr>
          <w:noProof w:val="0"/>
          <w:lang w:val="fr-FR" w:eastAsia="x-none"/>
        </w:rPr>
        <w:t>dans l’intellect acquis, qui est actualisé à partir du mo</w:t>
      </w:r>
      <w:r w:rsidR="004C34C4" w:rsidRPr="00D67DD6">
        <w:rPr>
          <w:noProof w:val="0"/>
          <w:lang w:val="fr-FR" w:eastAsia="x-none"/>
        </w:rPr>
        <w:t>nde des formes autonomes</w:t>
      </w:r>
      <w:r w:rsidR="003B4E60" w:rsidRPr="00D67DD6">
        <w:rPr>
          <w:noProof w:val="0"/>
          <w:lang w:val="fr-FR" w:eastAsia="x-none"/>
        </w:rPr>
        <w:t xml:space="preserve">. Ce procédé </w:t>
      </w:r>
      <w:r w:rsidR="00B658F4" w:rsidRPr="00D67DD6">
        <w:rPr>
          <w:noProof w:val="0"/>
          <w:lang w:val="fr-FR" w:eastAsia="x-none"/>
        </w:rPr>
        <w:t xml:space="preserve">change la </w:t>
      </w:r>
      <w:r w:rsidR="003B4E60" w:rsidRPr="00D67DD6">
        <w:rPr>
          <w:noProof w:val="0"/>
          <w:lang w:val="fr-FR" w:eastAsia="x-none"/>
        </w:rPr>
        <w:t xml:space="preserve">forme intellectuelle </w:t>
      </w:r>
      <w:r w:rsidR="00B658F4" w:rsidRPr="00D67DD6">
        <w:rPr>
          <w:noProof w:val="0"/>
          <w:lang w:val="fr-FR" w:eastAsia="x-none"/>
        </w:rPr>
        <w:t>en s</w:t>
      </w:r>
      <w:r w:rsidR="00202E48" w:rsidRPr="00D67DD6">
        <w:rPr>
          <w:noProof w:val="0"/>
          <w:lang w:val="fr-FR" w:eastAsia="x-none"/>
        </w:rPr>
        <w:t xml:space="preserve">ujet </w:t>
      </w:r>
      <w:r w:rsidR="00B658F4" w:rsidRPr="00D67DD6">
        <w:rPr>
          <w:noProof w:val="0"/>
          <w:lang w:val="fr-FR" w:eastAsia="x-none"/>
        </w:rPr>
        <w:t xml:space="preserve">hypostasiée </w:t>
      </w:r>
      <w:r w:rsidR="00202E48" w:rsidRPr="00D67DD6">
        <w:rPr>
          <w:noProof w:val="0"/>
          <w:lang w:val="fr-FR" w:eastAsia="x-none"/>
        </w:rPr>
        <w:t xml:space="preserve">de </w:t>
      </w:r>
      <w:r w:rsidR="003B4E60" w:rsidRPr="00D67DD6">
        <w:rPr>
          <w:noProof w:val="0"/>
          <w:lang w:val="fr-FR" w:eastAsia="x-none"/>
        </w:rPr>
        <w:t xml:space="preserve">la prédication néoplatonicienne </w:t>
      </w:r>
      <w:r w:rsidR="00B658F4" w:rsidRPr="00D67DD6">
        <w:rPr>
          <w:noProof w:val="0"/>
          <w:lang w:val="fr-FR" w:eastAsia="x-none"/>
        </w:rPr>
        <w:t xml:space="preserve">faite </w:t>
      </w:r>
      <w:r w:rsidR="003B4E60" w:rsidRPr="00D67DD6">
        <w:rPr>
          <w:i/>
          <w:noProof w:val="0"/>
          <w:lang w:val="fr-FR" w:eastAsia="x-none"/>
        </w:rPr>
        <w:t>per prius</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noProof w:val="0"/>
          <w:lang w:val="fr-FR" w:eastAsia="x-none"/>
        </w:rPr>
        <w:instrText xml:space="preserve">prédication </w:instrText>
      </w:r>
      <w:r w:rsidR="003B4E60" w:rsidRPr="00D67DD6">
        <w:rPr>
          <w:i/>
          <w:noProof w:val="0"/>
          <w:lang w:val="fr-FR" w:eastAsia="x-none"/>
        </w:rPr>
        <w:instrText>per prius</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Cette prédication est liée au royaume des formes cosmiques détachées, où l’intellect acquis </w:t>
      </w:r>
      <w:r w:rsidR="00202E48" w:rsidRPr="00D67DD6">
        <w:rPr>
          <w:noProof w:val="0"/>
          <w:lang w:val="fr-FR" w:eastAsia="x-none"/>
        </w:rPr>
        <w:t>est</w:t>
      </w:r>
      <w:r w:rsidR="003B4E60" w:rsidRPr="00D67DD6">
        <w:rPr>
          <w:noProof w:val="0"/>
          <w:lang w:val="fr-FR" w:eastAsia="x-none"/>
        </w:rPr>
        <w:t xml:space="preserve"> actualisé comme quasi-substance</w:t>
      </w:r>
      <w:r w:rsidR="00202E48" w:rsidRPr="00D67DD6">
        <w:rPr>
          <w:noProof w:val="0"/>
          <w:lang w:val="fr-FR" w:eastAsia="x-none"/>
        </w:rPr>
        <w:t xml:space="preserve">. Il </w:t>
      </w:r>
      <w:r w:rsidR="003B4E60" w:rsidRPr="00D67DD6">
        <w:rPr>
          <w:noProof w:val="0"/>
          <w:lang w:val="fr-FR" w:eastAsia="x-none"/>
        </w:rPr>
        <w:t>joue le rôle du nouveau substrat cognitif (</w:t>
      </w:r>
      <w:r w:rsidR="003B4E60" w:rsidRPr="00D67DD6">
        <w:rPr>
          <w:i/>
          <w:noProof w:val="0"/>
          <w:lang w:val="fr-FR" w:eastAsia="x-none"/>
        </w:rPr>
        <w:t>subiectum</w:t>
      </w:r>
      <w:r w:rsidR="003B4E60" w:rsidRPr="00D67DD6">
        <w:rPr>
          <w:noProof w:val="0"/>
          <w:lang w:val="fr-FR" w:eastAsia="x-none"/>
        </w:rPr>
        <w:t xml:space="preserve">), qui </w:t>
      </w:r>
      <w:r w:rsidR="006A3480" w:rsidRPr="00D67DD6">
        <w:rPr>
          <w:noProof w:val="0"/>
          <w:lang w:val="fr-FR" w:eastAsia="x-none"/>
        </w:rPr>
        <w:t xml:space="preserve">produit </w:t>
      </w:r>
      <w:r w:rsidR="003B4E60" w:rsidRPr="00D67DD6">
        <w:rPr>
          <w:noProof w:val="0"/>
          <w:lang w:val="fr-FR" w:eastAsia="x-none"/>
        </w:rPr>
        <w:t xml:space="preserve">la </w:t>
      </w:r>
      <w:r w:rsidR="006A3480" w:rsidRPr="00D67DD6">
        <w:rPr>
          <w:noProof w:val="0"/>
          <w:lang w:val="fr-FR" w:eastAsia="x-none"/>
        </w:rPr>
        <w:t>connais</w:t>
      </w:r>
      <w:r w:rsidR="009B6002" w:rsidRPr="00D67DD6">
        <w:rPr>
          <w:noProof w:val="0"/>
          <w:lang w:val="fr-FR" w:eastAsia="x-none"/>
        </w:rPr>
        <w:t>s</w:t>
      </w:r>
      <w:r w:rsidR="006A3480" w:rsidRPr="00D67DD6">
        <w:rPr>
          <w:noProof w:val="0"/>
          <w:lang w:val="fr-FR" w:eastAsia="x-none"/>
        </w:rPr>
        <w:t xml:space="preserve">ance acquise </w:t>
      </w:r>
      <w:r w:rsidR="003B4E60" w:rsidRPr="00D67DD6">
        <w:rPr>
          <w:noProof w:val="0"/>
          <w:lang w:val="fr-FR" w:eastAsia="x-none"/>
        </w:rPr>
        <w:t xml:space="preserve">par </w:t>
      </w:r>
      <w:r w:rsidR="00962E76" w:rsidRPr="00962E76">
        <w:rPr>
          <w:i/>
          <w:noProof w:val="0"/>
          <w:lang w:val="fr-FR" w:eastAsia="x-none"/>
        </w:rPr>
        <w:t>illuminatio</w:t>
      </w:r>
      <w:r w:rsidR="003B4E60" w:rsidRPr="00D67DD6">
        <w:rPr>
          <w:noProof w:val="0"/>
          <w:lang w:val="fr-FR" w:eastAsia="x-none"/>
        </w:rPr>
        <w:t xml:space="preserve">n. L’intellect humain se réfère </w:t>
      </w:r>
      <w:r w:rsidR="004E358B" w:rsidRPr="00D67DD6">
        <w:rPr>
          <w:noProof w:val="0"/>
          <w:lang w:val="fr-FR" w:eastAsia="x-none"/>
        </w:rPr>
        <w:t xml:space="preserve">aux </w:t>
      </w:r>
      <w:r w:rsidR="003B4E60" w:rsidRPr="00D67DD6">
        <w:rPr>
          <w:noProof w:val="0"/>
          <w:lang w:val="fr-FR" w:eastAsia="x-none"/>
        </w:rPr>
        <w:t xml:space="preserve">quasi-substances eidétiques </w:t>
      </w:r>
      <w:r w:rsidR="00DE3D79" w:rsidRPr="00D67DD6">
        <w:rPr>
          <w:noProof w:val="0"/>
          <w:lang w:val="fr-FR" w:eastAsia="x-none"/>
        </w:rPr>
        <w:t xml:space="preserve">reconnues </w:t>
      </w:r>
      <w:r w:rsidR="003B4E60" w:rsidRPr="00D67DD6">
        <w:rPr>
          <w:noProof w:val="0"/>
          <w:lang w:val="fr-FR" w:eastAsia="x-none"/>
        </w:rPr>
        <w:t>par l’intellect acquis, qui est défini comme une hypostase ou substance indépendante (</w:t>
      </w:r>
      <w:r w:rsidR="00BD05B3" w:rsidRPr="00D67DD6">
        <w:rPr>
          <w:noProof w:val="0"/>
          <w:lang w:val="fr-FR" w:eastAsia="x-none"/>
        </w:rPr>
        <w:t>Thémistius</w:t>
      </w:r>
      <w:r w:rsidR="003B4E60" w:rsidRPr="00D67DD6">
        <w:rPr>
          <w:noProof w:val="0"/>
          <w:lang w:val="fr-FR" w:eastAsia="x-none"/>
        </w:rPr>
        <w:t>, Avicenne, modernisme latin, semiaverroïsme, postmodernisme). L’intellect réceptif</w:t>
      </w:r>
      <w:r w:rsidR="006E72BF" w:rsidRPr="00D67DD6">
        <w:rPr>
          <w:noProof w:val="0"/>
          <w:lang w:val="fr-FR" w:eastAsia="x-none"/>
        </w:rPr>
        <w:t xml:space="preserve"> est </w:t>
      </w:r>
      <w:r w:rsidR="003B4E60" w:rsidRPr="00D67DD6">
        <w:rPr>
          <w:noProof w:val="0"/>
          <w:lang w:val="fr-FR" w:eastAsia="x-none"/>
        </w:rPr>
        <w:t xml:space="preserve">actualisé </w:t>
      </w:r>
      <w:r w:rsidR="004117E3" w:rsidRPr="00D67DD6">
        <w:rPr>
          <w:noProof w:val="0"/>
          <w:lang w:val="fr-FR" w:eastAsia="x-none"/>
        </w:rPr>
        <w:t xml:space="preserve">par </w:t>
      </w:r>
      <w:r w:rsidR="003B4E60" w:rsidRPr="00D67DD6">
        <w:rPr>
          <w:noProof w:val="0"/>
          <w:lang w:val="fr-FR" w:eastAsia="x-none"/>
        </w:rPr>
        <w:t xml:space="preserve">double </w:t>
      </w:r>
      <w:r w:rsidR="004117E3" w:rsidRPr="00D67DD6">
        <w:rPr>
          <w:noProof w:val="0"/>
          <w:lang w:val="fr-FR" w:eastAsia="x-none"/>
        </w:rPr>
        <w:t>procédé de l</w:t>
      </w:r>
      <w:r w:rsidR="004117E3" w:rsidRPr="00D67DD6">
        <w:rPr>
          <w:rFonts w:cs="Calibri"/>
          <w:noProof w:val="0"/>
          <w:lang w:val="fr-FR" w:eastAsia="x-none"/>
        </w:rPr>
        <w:t>’</w:t>
      </w:r>
      <w:r w:rsidR="003B4E60" w:rsidRPr="00D67DD6">
        <w:rPr>
          <w:noProof w:val="0"/>
          <w:lang w:val="fr-FR" w:eastAsia="x-none"/>
        </w:rPr>
        <w:t>abstraction et de la dénudation</w:t>
      </w:r>
      <w:r w:rsidR="006E72BF" w:rsidRPr="00D67DD6">
        <w:rPr>
          <w:noProof w:val="0"/>
          <w:lang w:val="fr-FR" w:eastAsia="x-none"/>
        </w:rPr>
        <w:t xml:space="preserve">. Il </w:t>
      </w:r>
      <w:r w:rsidR="003B4E60" w:rsidRPr="00D67DD6">
        <w:rPr>
          <w:noProof w:val="0"/>
          <w:lang w:val="fr-FR" w:eastAsia="x-none"/>
        </w:rPr>
        <w:t xml:space="preserve">devient le lieu où se produit la double révélation du sens de </w:t>
      </w:r>
      <w:r w:rsidR="00223043" w:rsidRPr="00D67DD6">
        <w:rPr>
          <w:noProof w:val="0"/>
          <w:lang w:val="fr-FR" w:eastAsia="x-none"/>
        </w:rPr>
        <w:t>l’existant</w:t>
      </w:r>
      <w:r w:rsidR="003B4E60" w:rsidRPr="00D67DD6">
        <w:rPr>
          <w:noProof w:val="0"/>
          <w:lang w:val="fr-FR" w:eastAsia="x-none"/>
        </w:rPr>
        <w:t xml:space="preserve">. L’interprétation herméneutique </w:t>
      </w:r>
      <w:r w:rsidR="00814F82" w:rsidRPr="00D67DD6">
        <w:rPr>
          <w:noProof w:val="0"/>
          <w:lang w:val="fr-FR" w:eastAsia="x-none"/>
        </w:rPr>
        <w:t xml:space="preserve">du </w:t>
      </w:r>
      <w:r w:rsidR="003B4E60" w:rsidRPr="00D67DD6">
        <w:rPr>
          <w:noProof w:val="0"/>
          <w:lang w:val="fr-FR" w:eastAsia="x-none"/>
        </w:rPr>
        <w:t xml:space="preserve">traité d’Alfarabi </w:t>
      </w:r>
      <w:r w:rsidR="00602B53" w:rsidRPr="00D67DD6">
        <w:rPr>
          <w:i/>
          <w:noProof w:val="0"/>
          <w:lang w:val="fr-FR" w:eastAsia="x-none"/>
        </w:rPr>
        <w:t>De intellectu</w:t>
      </w:r>
      <w:r w:rsidR="00602B53" w:rsidRPr="00D67DD6">
        <w:rPr>
          <w:noProof w:val="0"/>
          <w:lang w:val="fr-FR" w:eastAsia="x-none"/>
        </w:rPr>
        <w:t xml:space="preserve"> </w:t>
      </w:r>
      <w:r w:rsidR="003B4E60" w:rsidRPr="00D67DD6">
        <w:rPr>
          <w:noProof w:val="0"/>
          <w:lang w:val="fr-FR" w:eastAsia="x-none"/>
        </w:rPr>
        <w:t xml:space="preserve">montre que lorsque nous nous élevons </w:t>
      </w:r>
      <w:r w:rsidR="00F759A3" w:rsidRPr="00D67DD6">
        <w:rPr>
          <w:noProof w:val="0"/>
          <w:lang w:val="fr-FR" w:eastAsia="x-none"/>
        </w:rPr>
        <w:t xml:space="preserve">au-delà du </w:t>
      </w:r>
      <w:r w:rsidR="003B4E60" w:rsidRPr="00D67DD6">
        <w:rPr>
          <w:noProof w:val="0"/>
          <w:lang w:val="fr-FR" w:eastAsia="x-none"/>
        </w:rPr>
        <w:t xml:space="preserve">monde des substances hylémorphes, nous changeons la direction de la prédication </w:t>
      </w:r>
      <w:r w:rsidR="003B4E60" w:rsidRPr="00D67DD6">
        <w:rPr>
          <w:i/>
          <w:noProof w:val="0"/>
          <w:lang w:val="fr-FR" w:eastAsia="x-none"/>
        </w:rPr>
        <w:t>per prius</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noProof w:val="0"/>
          <w:lang w:val="fr-FR" w:eastAsia="x-none"/>
        </w:rPr>
        <w:instrText xml:space="preserve">prédication </w:instrText>
      </w:r>
      <w:r w:rsidR="003B4E60" w:rsidRPr="00D67DD6">
        <w:rPr>
          <w:i/>
          <w:noProof w:val="0"/>
          <w:lang w:val="fr-FR" w:eastAsia="x-none"/>
        </w:rPr>
        <w:instrText>per prius</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xml:space="preserve"> de la forme matérielle à l’intuition purement intelligible. Cette forme est déterminée par les substances immatérielles séparées. </w:t>
      </w:r>
      <w:r w:rsidR="009373F9" w:rsidRPr="00D67DD6">
        <w:rPr>
          <w:noProof w:val="0"/>
          <w:lang w:val="fr-FR" w:eastAsia="x-none"/>
        </w:rPr>
        <w:t xml:space="preserve">Ce courant métaphysique </w:t>
      </w:r>
      <w:r w:rsidR="00525D40" w:rsidRPr="00D67DD6">
        <w:rPr>
          <w:noProof w:val="0"/>
          <w:lang w:val="fr-FR" w:eastAsia="x-none"/>
        </w:rPr>
        <w:t>consid</w:t>
      </w:r>
      <w:r w:rsidR="009373F9" w:rsidRPr="00D67DD6">
        <w:rPr>
          <w:noProof w:val="0"/>
          <w:lang w:val="fr-FR" w:eastAsia="x-none"/>
        </w:rPr>
        <w:t>è</w:t>
      </w:r>
      <w:r w:rsidR="00525D40" w:rsidRPr="00D67DD6">
        <w:rPr>
          <w:noProof w:val="0"/>
          <w:lang w:val="fr-FR" w:eastAsia="x-none"/>
        </w:rPr>
        <w:t>re</w:t>
      </w:r>
      <w:r w:rsidR="003B4E60" w:rsidRPr="00D67DD6">
        <w:rPr>
          <w:noProof w:val="0"/>
          <w:lang w:val="fr-FR" w:eastAsia="x-none"/>
        </w:rPr>
        <w:t xml:space="preserve"> la vé</w:t>
      </w:r>
      <w:r w:rsidR="00525D40" w:rsidRPr="00D67DD6">
        <w:rPr>
          <w:noProof w:val="0"/>
          <w:lang w:val="fr-FR" w:eastAsia="x-none"/>
        </w:rPr>
        <w:t>rité subjective (</w:t>
      </w:r>
      <w:r w:rsidR="00525D40" w:rsidRPr="00D67DD6">
        <w:rPr>
          <w:i/>
          <w:noProof w:val="0"/>
          <w:lang w:val="fr-FR" w:eastAsia="x-none"/>
        </w:rPr>
        <w:t>rectitudo</w:t>
      </w:r>
      <w:r w:rsidR="00525D40" w:rsidRPr="00D67DD6">
        <w:rPr>
          <w:i/>
          <w:noProof w:val="0"/>
          <w:lang w:val="fr-FR" w:eastAsia="x-none"/>
        </w:rPr>
        <w:fldChar w:fldCharType="begin"/>
      </w:r>
      <w:r w:rsidR="00525D40" w:rsidRPr="00D67DD6">
        <w:rPr>
          <w:noProof w:val="0"/>
          <w:lang w:val="fr-FR"/>
        </w:rPr>
        <w:instrText xml:space="preserve"> XE "</w:instrText>
      </w:r>
      <w:r w:rsidR="00525D40" w:rsidRPr="00D67DD6">
        <w:rPr>
          <w:i/>
          <w:noProof w:val="0"/>
          <w:lang w:val="fr-FR" w:eastAsia="x-none"/>
        </w:rPr>
        <w:instrText>rectitudo</w:instrText>
      </w:r>
      <w:r w:rsidR="00525D40" w:rsidRPr="00D67DD6">
        <w:rPr>
          <w:noProof w:val="0"/>
          <w:lang w:val="fr-FR"/>
        </w:rPr>
        <w:instrText xml:space="preserve">" </w:instrText>
      </w:r>
      <w:r w:rsidR="00525D40" w:rsidRPr="00D67DD6">
        <w:rPr>
          <w:i/>
          <w:noProof w:val="0"/>
          <w:lang w:val="fr-FR" w:eastAsia="x-none"/>
        </w:rPr>
        <w:fldChar w:fldCharType="end"/>
      </w:r>
      <w:r w:rsidR="00525D40" w:rsidRPr="00D67DD6">
        <w:rPr>
          <w:i/>
          <w:noProof w:val="0"/>
          <w:lang w:val="fr-FR" w:eastAsia="x-none"/>
        </w:rPr>
        <w:t>, certitudo</w:t>
      </w:r>
      <w:r w:rsidR="00525D40" w:rsidRPr="00D67DD6">
        <w:rPr>
          <w:i/>
          <w:noProof w:val="0"/>
          <w:lang w:val="fr-FR" w:eastAsia="x-none"/>
        </w:rPr>
        <w:fldChar w:fldCharType="begin"/>
      </w:r>
      <w:r w:rsidR="00525D40" w:rsidRPr="00D67DD6">
        <w:rPr>
          <w:noProof w:val="0"/>
          <w:lang w:val="fr-FR"/>
        </w:rPr>
        <w:instrText xml:space="preserve"> XE "</w:instrText>
      </w:r>
      <w:r w:rsidR="00525D40" w:rsidRPr="00D67DD6">
        <w:rPr>
          <w:i/>
          <w:noProof w:val="0"/>
          <w:lang w:val="fr-FR" w:eastAsia="x-none"/>
        </w:rPr>
        <w:instrText>certitudo</w:instrText>
      </w:r>
      <w:r w:rsidR="00525D40" w:rsidRPr="00D67DD6">
        <w:rPr>
          <w:noProof w:val="0"/>
          <w:lang w:val="fr-FR"/>
        </w:rPr>
        <w:instrText xml:space="preserve">" </w:instrText>
      </w:r>
      <w:r w:rsidR="00525D40" w:rsidRPr="00D67DD6">
        <w:rPr>
          <w:i/>
          <w:noProof w:val="0"/>
          <w:lang w:val="fr-FR" w:eastAsia="x-none"/>
        </w:rPr>
        <w:fldChar w:fldCharType="end"/>
      </w:r>
      <w:r w:rsidR="00525D40" w:rsidRPr="00D67DD6">
        <w:rPr>
          <w:noProof w:val="0"/>
          <w:lang w:val="fr-FR" w:eastAsia="x-none"/>
        </w:rPr>
        <w:t>) située directe</w:t>
      </w:r>
      <w:r w:rsidR="003B4E60" w:rsidRPr="00D67DD6">
        <w:rPr>
          <w:noProof w:val="0"/>
          <w:lang w:val="fr-FR" w:eastAsia="x-none"/>
        </w:rPr>
        <w:t>ment au niveau de l’</w:t>
      </w:r>
      <w:r w:rsidR="00525D40" w:rsidRPr="00D67DD6">
        <w:rPr>
          <w:noProof w:val="0"/>
          <w:lang w:val="fr-FR" w:eastAsia="x-none"/>
        </w:rPr>
        <w:t>existant</w:t>
      </w:r>
      <w:r w:rsidR="003B4E60" w:rsidRPr="00D67DD6">
        <w:rPr>
          <w:noProof w:val="0"/>
          <w:lang w:val="fr-FR" w:eastAsia="x-none"/>
        </w:rPr>
        <w:t xml:space="preserve"> en tant qu’</w:t>
      </w:r>
      <w:r w:rsidR="00525D40" w:rsidRPr="00D67DD6">
        <w:rPr>
          <w:noProof w:val="0"/>
          <w:lang w:val="fr-FR" w:eastAsia="x-none"/>
        </w:rPr>
        <w:t>existant</w:t>
      </w:r>
      <w:r w:rsidR="003B4E60" w:rsidRPr="00D67DD6">
        <w:rPr>
          <w:noProof w:val="0"/>
          <w:lang w:val="fr-FR" w:eastAsia="x-none"/>
        </w:rPr>
        <w:t xml:space="preserve"> </w:t>
      </w:r>
      <w:r w:rsidR="008508BB" w:rsidRPr="00D67DD6">
        <w:rPr>
          <w:noProof w:val="0"/>
          <w:lang w:val="fr-FR" w:eastAsia="x-none"/>
        </w:rPr>
        <w:t xml:space="preserve">objectif </w:t>
      </w:r>
      <w:r w:rsidR="00525D40" w:rsidRPr="00D67DD6">
        <w:rPr>
          <w:noProof w:val="0"/>
          <w:lang w:val="fr-FR" w:eastAsia="x-none"/>
        </w:rPr>
        <w:t>(</w:t>
      </w:r>
      <w:r w:rsidR="00525D40" w:rsidRPr="00D67DD6">
        <w:rPr>
          <w:i/>
          <w:noProof w:val="0"/>
          <w:lang w:val="fr-FR" w:eastAsia="x-none"/>
        </w:rPr>
        <w:t>ens inquantum ens</w:t>
      </w:r>
      <w:r w:rsidR="00525D40" w:rsidRPr="00D67DD6">
        <w:rPr>
          <w:i/>
          <w:noProof w:val="0"/>
          <w:lang w:val="fr-FR" w:eastAsia="x-none"/>
        </w:rPr>
        <w:fldChar w:fldCharType="begin"/>
      </w:r>
      <w:r w:rsidR="00525D40" w:rsidRPr="00D67DD6">
        <w:rPr>
          <w:noProof w:val="0"/>
          <w:lang w:val="fr-FR"/>
        </w:rPr>
        <w:instrText xml:space="preserve"> XE "</w:instrText>
      </w:r>
      <w:r w:rsidR="00525D40" w:rsidRPr="00D67DD6">
        <w:rPr>
          <w:i/>
          <w:noProof w:val="0"/>
          <w:lang w:val="fr-FR" w:eastAsia="x-none"/>
        </w:rPr>
        <w:instrText>ens inquantum ens</w:instrText>
      </w:r>
      <w:r w:rsidR="00525D40" w:rsidRPr="00D67DD6">
        <w:rPr>
          <w:noProof w:val="0"/>
          <w:lang w:val="fr-FR"/>
        </w:rPr>
        <w:instrText xml:space="preserve">" </w:instrText>
      </w:r>
      <w:r w:rsidR="00525D40" w:rsidRPr="00D67DD6">
        <w:rPr>
          <w:i/>
          <w:noProof w:val="0"/>
          <w:lang w:val="fr-FR" w:eastAsia="x-none"/>
        </w:rPr>
        <w:fldChar w:fldCharType="end"/>
      </w:r>
      <w:r w:rsidR="00525D40" w:rsidRPr="00D67DD6">
        <w:rPr>
          <w:noProof w:val="0"/>
          <w:lang w:val="fr-FR" w:eastAsia="x-none"/>
        </w:rPr>
        <w:t>)</w:t>
      </w:r>
      <w:r w:rsidR="003B4E60" w:rsidRPr="00D67DD6">
        <w:rPr>
          <w:noProof w:val="0"/>
          <w:lang w:val="fr-FR" w:eastAsia="x-none"/>
        </w:rPr>
        <w:t>. Cet</w:t>
      </w:r>
      <w:r w:rsidR="009373F9" w:rsidRPr="00D67DD6">
        <w:rPr>
          <w:noProof w:val="0"/>
          <w:lang w:val="fr-FR" w:eastAsia="x-none"/>
        </w:rPr>
        <w:t xml:space="preserve">te perspective de </w:t>
      </w:r>
      <w:r w:rsidR="009373F9" w:rsidRPr="00D67DD6">
        <w:rPr>
          <w:noProof w:val="0"/>
          <w:lang w:val="fr-FR" w:eastAsia="x-none"/>
        </w:rPr>
        <w:lastRenderedPageBreak/>
        <w:t xml:space="preserve">précompréhension </w:t>
      </w:r>
      <w:r w:rsidR="003B4E60" w:rsidRPr="00D67DD6">
        <w:rPr>
          <w:noProof w:val="0"/>
          <w:lang w:val="fr-FR" w:eastAsia="x-none"/>
        </w:rPr>
        <w:t xml:space="preserve">fonde la métaphysique au niveau de l’analogie néoplatonicienne de </w:t>
      </w:r>
      <w:r w:rsidR="00223043" w:rsidRPr="00D67DD6">
        <w:rPr>
          <w:noProof w:val="0"/>
          <w:lang w:val="fr-FR" w:eastAsia="x-none"/>
        </w:rPr>
        <w:t>l’existant</w:t>
      </w:r>
      <w:r w:rsidR="003B4E60" w:rsidRPr="00D67DD6">
        <w:rPr>
          <w:noProof w:val="0"/>
          <w:lang w:val="fr-FR" w:eastAsia="x-none"/>
        </w:rPr>
        <w:t xml:space="preserve"> univoquement lié à l’Être en tant qu’Un. </w:t>
      </w:r>
      <w:r w:rsidR="009373F9" w:rsidRPr="00D67DD6">
        <w:rPr>
          <w:noProof w:val="0"/>
          <w:lang w:val="fr-FR" w:eastAsia="x-none"/>
        </w:rPr>
        <w:t>La voie de l’</w:t>
      </w:r>
      <w:r w:rsidR="003B4E60" w:rsidRPr="00D67DD6">
        <w:rPr>
          <w:noProof w:val="0"/>
          <w:lang w:val="fr-FR" w:eastAsia="x-none"/>
        </w:rPr>
        <w:t>analogie a été définie pour la première fois par Porphyre et après lui par Jamblique (ch.</w:t>
      </w:r>
      <w:r w:rsidR="00CE32C5" w:rsidRPr="00D67DD6">
        <w:rPr>
          <w:noProof w:val="0"/>
          <w:lang w:val="fr-FR" w:eastAsia="x-none"/>
        </w:rPr>
        <w:t> </w:t>
      </w:r>
      <w:r w:rsidR="003B4E60" w:rsidRPr="00D67DD6">
        <w:rPr>
          <w:noProof w:val="0"/>
          <w:lang w:val="fr-FR" w:eastAsia="x-none"/>
        </w:rPr>
        <w:t xml:space="preserve">1.3.1). La détermination de la cognition à partir de l’abstraction aristotélicienne est prise comme </w:t>
      </w:r>
      <w:r w:rsidR="00814F82" w:rsidRPr="00D67DD6">
        <w:rPr>
          <w:noProof w:val="0"/>
          <w:lang w:val="fr-FR" w:eastAsia="x-none"/>
        </w:rPr>
        <w:t>« </w:t>
      </w:r>
      <w:r w:rsidR="003B4E60" w:rsidRPr="00D67DD6">
        <w:rPr>
          <w:i/>
          <w:noProof w:val="0"/>
          <w:lang w:val="fr-FR" w:eastAsia="x-none"/>
        </w:rPr>
        <w:t>aliud esse</w:t>
      </w:r>
      <w:r w:rsidR="00814F82" w:rsidRPr="00D67DD6">
        <w:rPr>
          <w:noProof w:val="0"/>
          <w:lang w:val="fr-FR" w:eastAsia="x-none"/>
        </w:rPr>
        <w:t> »</w:t>
      </w:r>
      <w:r w:rsidR="003B4E60" w:rsidRPr="00D67DD6">
        <w:rPr>
          <w:noProof w:val="0"/>
          <w:lang w:val="fr-FR" w:eastAsia="x-none"/>
        </w:rPr>
        <w:t xml:space="preserve">, qui se donne comme </w:t>
      </w:r>
      <w:r w:rsidR="004F126A" w:rsidRPr="00D67DD6">
        <w:rPr>
          <w:noProof w:val="0"/>
          <w:lang w:val="fr-FR" w:eastAsia="x-none"/>
        </w:rPr>
        <w:t>« </w:t>
      </w:r>
      <w:r w:rsidR="003B4E60" w:rsidRPr="00D67DD6">
        <w:rPr>
          <w:i/>
          <w:noProof w:val="0"/>
          <w:lang w:val="fr-FR" w:eastAsia="x-none"/>
        </w:rPr>
        <w:t>ens rationis</w:t>
      </w:r>
      <w:r w:rsidR="004F126A" w:rsidRPr="00D67DD6">
        <w:rPr>
          <w:noProof w:val="0"/>
          <w:lang w:val="fr-FR" w:eastAsia="x-none"/>
        </w:rPr>
        <w:t> »</w:t>
      </w:r>
      <w:r w:rsidR="003B4E60" w:rsidRPr="00D67DD6">
        <w:rPr>
          <w:i/>
          <w:noProof w:val="0"/>
          <w:lang w:val="fr-FR" w:eastAsia="x-none"/>
        </w:rPr>
        <w:fldChar w:fldCharType="begin"/>
      </w:r>
      <w:r w:rsidR="003B4E60" w:rsidRPr="00D67DD6">
        <w:rPr>
          <w:noProof w:val="0"/>
          <w:lang w:val="fr-FR"/>
        </w:rPr>
        <w:instrText xml:space="preserve"> XE "</w:instrText>
      </w:r>
      <w:r w:rsidR="003B4E60" w:rsidRPr="00D67DD6">
        <w:rPr>
          <w:i/>
          <w:noProof w:val="0"/>
          <w:lang w:val="fr-FR" w:eastAsia="x-none"/>
        </w:rPr>
        <w:instrText>ens rationis</w:instrText>
      </w:r>
      <w:r w:rsidR="003B4E60" w:rsidRPr="00D67DD6">
        <w:rPr>
          <w:noProof w:val="0"/>
          <w:lang w:val="fr-FR"/>
        </w:rPr>
        <w:instrText xml:space="preserve">" </w:instrText>
      </w:r>
      <w:r w:rsidR="003B4E60" w:rsidRPr="00D67DD6">
        <w:rPr>
          <w:i/>
          <w:noProof w:val="0"/>
          <w:lang w:val="fr-FR" w:eastAsia="x-none"/>
        </w:rPr>
        <w:fldChar w:fldCharType="end"/>
      </w:r>
      <w:r w:rsidR="003B4E60" w:rsidRPr="00D67DD6">
        <w:rPr>
          <w:noProof w:val="0"/>
          <w:lang w:val="fr-FR" w:eastAsia="x-none"/>
        </w:rPr>
        <w:t>, c’est-à-dire comme des universaux qui n’e</w:t>
      </w:r>
      <w:r w:rsidR="008A1F0F" w:rsidRPr="00D67DD6">
        <w:rPr>
          <w:noProof w:val="0"/>
          <w:lang w:val="fr-FR" w:eastAsia="x-none"/>
        </w:rPr>
        <w:t>xistent que dans l’intellect. Le</w:t>
      </w:r>
      <w:r w:rsidR="003B4E60" w:rsidRPr="00D67DD6">
        <w:rPr>
          <w:noProof w:val="0"/>
          <w:lang w:val="fr-FR" w:eastAsia="x-none"/>
        </w:rPr>
        <w:t xml:space="preserve"> concept d’Alfarabi tient les deux formes d’actualisation de l’intellect, qui sont données par l’</w:t>
      </w:r>
      <w:r w:rsidR="00095CDD" w:rsidRPr="00D67DD6">
        <w:rPr>
          <w:noProof w:val="0"/>
          <w:lang w:val="fr-FR" w:eastAsia="x-none"/>
        </w:rPr>
        <w:t>actualisation</w:t>
      </w:r>
      <w:r w:rsidR="003B4E60" w:rsidRPr="00D67DD6">
        <w:rPr>
          <w:noProof w:val="0"/>
          <w:lang w:val="fr-FR" w:eastAsia="x-none"/>
        </w:rPr>
        <w:t xml:space="preserve"> de </w:t>
      </w:r>
      <w:r w:rsidR="00223043" w:rsidRPr="00D67DD6">
        <w:rPr>
          <w:noProof w:val="0"/>
          <w:lang w:val="fr-FR" w:eastAsia="x-none"/>
        </w:rPr>
        <w:t>l’existant</w:t>
      </w:r>
      <w:r w:rsidR="003B4E60" w:rsidRPr="00D67DD6">
        <w:rPr>
          <w:noProof w:val="0"/>
          <w:lang w:val="fr-FR" w:eastAsia="x-none"/>
        </w:rPr>
        <w:t xml:space="preserve"> de </w:t>
      </w:r>
      <w:r w:rsidR="0098155E" w:rsidRPr="00D67DD6">
        <w:rPr>
          <w:noProof w:val="0"/>
          <w:lang w:val="fr-FR" w:eastAsia="x-none"/>
        </w:rPr>
        <w:t xml:space="preserve">face </w:t>
      </w:r>
      <w:r w:rsidR="003B4E60" w:rsidRPr="00D67DD6">
        <w:rPr>
          <w:noProof w:val="0"/>
          <w:lang w:val="fr-FR" w:eastAsia="x-none"/>
        </w:rPr>
        <w:t xml:space="preserve">et </w:t>
      </w:r>
      <w:r w:rsidR="0098155E" w:rsidRPr="00D67DD6">
        <w:rPr>
          <w:noProof w:val="0"/>
          <w:lang w:val="fr-FR" w:eastAsia="x-none"/>
        </w:rPr>
        <w:t>par-de</w:t>
      </w:r>
      <w:r w:rsidR="003B4E60" w:rsidRPr="00D67DD6">
        <w:rPr>
          <w:noProof w:val="0"/>
          <w:lang w:val="fr-FR" w:eastAsia="x-none"/>
        </w:rPr>
        <w:t>rrière. Sa philosophie confirme la position de frontière de l’homme comme un être qui se trouve à la ligne frontalière entre le monde matériel et le monde des intelligences immatérielles séparées.</w:t>
      </w:r>
    </w:p>
    <w:p w14:paraId="6811B9DB" w14:textId="17619FE9" w:rsidR="007401A4" w:rsidRPr="00D67DD6" w:rsidRDefault="003B4E60" w:rsidP="00B61E48">
      <w:pPr>
        <w:ind w:firstLine="397"/>
        <w:rPr>
          <w:noProof w:val="0"/>
          <w:lang w:val="fr-FR" w:eastAsia="x-none"/>
        </w:rPr>
      </w:pPr>
      <w:r w:rsidRPr="00D67DD6">
        <w:rPr>
          <w:noProof w:val="0"/>
          <w:lang w:val="fr-FR" w:eastAsia="x-none"/>
        </w:rPr>
        <w:t xml:space="preserve">Le </w:t>
      </w:r>
      <w:r w:rsidR="00E3066C">
        <w:rPr>
          <w:noProof w:val="0"/>
          <w:lang w:val="fr-FR" w:eastAsia="x-none"/>
        </w:rPr>
        <w:t>Second Maître</w:t>
      </w:r>
      <w:r w:rsidRPr="00D67DD6">
        <w:rPr>
          <w:noProof w:val="0"/>
          <w:lang w:val="fr-FR" w:eastAsia="x-none"/>
        </w:rPr>
        <w:t xml:space="preserve"> corrigea la conception de l’intellect d’Alexandre vers l’aristotélisme et créa une synthèse entre les deux métaphysiques. Sa nouvelle interprétatio</w:t>
      </w:r>
      <w:r w:rsidR="009373F9" w:rsidRPr="00D67DD6">
        <w:rPr>
          <w:noProof w:val="0"/>
          <w:lang w:val="fr-FR" w:eastAsia="x-none"/>
        </w:rPr>
        <w:t xml:space="preserve">n </w:t>
      </w:r>
      <w:r w:rsidRPr="00D67DD6">
        <w:rPr>
          <w:i/>
          <w:noProof w:val="0"/>
          <w:lang w:val="fr-FR" w:eastAsia="x-none"/>
        </w:rPr>
        <w:t>De anima</w:t>
      </w:r>
      <w:r w:rsidRPr="00D67DD6">
        <w:rPr>
          <w:noProof w:val="0"/>
          <w:lang w:val="fr-FR" w:eastAsia="x-none"/>
        </w:rPr>
        <w:t xml:space="preserve"> abolit la métaphysique néoplatonicienne </w:t>
      </w:r>
      <w:r w:rsidR="00872341">
        <w:rPr>
          <w:noProof w:val="0"/>
          <w:lang w:val="fr-FR"/>
        </w:rPr>
        <w:t>d</w:t>
      </w:r>
      <w:r w:rsidR="00872341">
        <w:rPr>
          <w:rFonts w:cs="Calibri"/>
          <w:noProof w:val="0"/>
          <w:lang w:val="fr-FR"/>
        </w:rPr>
        <w:t>′</w:t>
      </w:r>
      <w:r w:rsidR="00872341" w:rsidRPr="00962E76">
        <w:rPr>
          <w:i/>
          <w:noProof w:val="0"/>
          <w:lang w:val="fr-FR"/>
        </w:rPr>
        <w:t>illuminatio</w:t>
      </w:r>
      <w:r w:rsidRPr="00D67DD6">
        <w:rPr>
          <w:noProof w:val="0"/>
          <w:lang w:val="fr-FR" w:eastAsia="x-none"/>
        </w:rPr>
        <w:t xml:space="preserve"> et de l’émanation. La position ambivalente d’Alfarabi </w:t>
      </w:r>
      <w:r w:rsidR="00D2034E" w:rsidRPr="00D67DD6">
        <w:rPr>
          <w:noProof w:val="0"/>
          <w:lang w:val="fr-FR" w:eastAsia="x-none"/>
        </w:rPr>
        <w:t xml:space="preserve">concerne </w:t>
      </w:r>
      <w:r w:rsidRPr="00D67DD6">
        <w:rPr>
          <w:noProof w:val="0"/>
          <w:lang w:val="fr-FR" w:eastAsia="x-none"/>
        </w:rPr>
        <w:t xml:space="preserve">la forme cognitive </w:t>
      </w:r>
      <w:r w:rsidR="00D2034E" w:rsidRPr="00D67DD6">
        <w:rPr>
          <w:noProof w:val="0"/>
          <w:lang w:val="fr-FR" w:eastAsia="x-none"/>
        </w:rPr>
        <w:t xml:space="preserve">comme </w:t>
      </w:r>
      <w:r w:rsidR="002D6938" w:rsidRPr="00D67DD6">
        <w:rPr>
          <w:i/>
          <w:noProof w:val="0"/>
          <w:lang w:val="fr-FR" w:eastAsia="x-none"/>
        </w:rPr>
        <w:t>intellectum</w:t>
      </w:r>
      <w:r w:rsidR="002D6938" w:rsidRPr="00D67DD6">
        <w:rPr>
          <w:noProof w:val="0"/>
          <w:lang w:val="fr-FR" w:eastAsia="x-none"/>
        </w:rPr>
        <w:t xml:space="preserve"> </w:t>
      </w:r>
      <w:r w:rsidRPr="00D67DD6">
        <w:rPr>
          <w:i/>
          <w:noProof w:val="0"/>
          <w:lang w:val="fr-FR" w:eastAsia="x-none"/>
        </w:rPr>
        <w:t xml:space="preserve">primum </w:t>
      </w:r>
      <w:r w:rsidRPr="00D67DD6">
        <w:rPr>
          <w:noProof w:val="0"/>
          <w:lang w:val="fr-FR" w:eastAsia="x-none"/>
        </w:rPr>
        <w:t>et</w:t>
      </w:r>
      <w:r w:rsidRPr="00D67DD6">
        <w:rPr>
          <w:i/>
          <w:noProof w:val="0"/>
          <w:lang w:val="fr-FR" w:eastAsia="x-none"/>
        </w:rPr>
        <w:t xml:space="preserve"> secundum</w:t>
      </w:r>
      <w:r w:rsidR="00D2034E" w:rsidRPr="00D67DD6">
        <w:rPr>
          <w:noProof w:val="0"/>
          <w:lang w:val="fr-FR" w:eastAsia="x-none"/>
        </w:rPr>
        <w:t xml:space="preserve">. Il </w:t>
      </w:r>
      <w:r w:rsidRPr="00D67DD6">
        <w:rPr>
          <w:noProof w:val="0"/>
          <w:lang w:val="fr-FR" w:eastAsia="x-none"/>
        </w:rPr>
        <w:t>fait référence à la fois au contenu mental de l’abstraction dans l’intellect possible et à l</w:t>
      </w:r>
      <w:r w:rsidR="00F876FE" w:rsidRPr="00D67DD6">
        <w:rPr>
          <w:noProof w:val="0"/>
          <w:lang w:val="fr-FR" w:eastAsia="x-none"/>
        </w:rPr>
        <w:t>a vision</w:t>
      </w:r>
      <w:r w:rsidRPr="00D67DD6">
        <w:rPr>
          <w:noProof w:val="0"/>
          <w:lang w:val="fr-FR" w:eastAsia="x-none"/>
        </w:rPr>
        <w:t xml:space="preserve"> transcendantal</w:t>
      </w:r>
      <w:r w:rsidR="00F876FE" w:rsidRPr="00D67DD6">
        <w:rPr>
          <w:noProof w:val="0"/>
          <w:lang w:val="fr-FR" w:eastAsia="x-none"/>
        </w:rPr>
        <w:t>e</w:t>
      </w:r>
      <w:r w:rsidRPr="00D67DD6">
        <w:rPr>
          <w:noProof w:val="0"/>
          <w:lang w:val="fr-FR" w:eastAsia="x-none"/>
        </w:rPr>
        <w:t xml:space="preserve"> </w:t>
      </w:r>
      <w:r w:rsidR="00F876FE" w:rsidRPr="00D67DD6">
        <w:rPr>
          <w:noProof w:val="0"/>
          <w:lang w:val="fr-FR" w:eastAsia="x-none"/>
        </w:rPr>
        <w:t xml:space="preserve">et </w:t>
      </w:r>
      <w:r w:rsidRPr="00D67DD6">
        <w:rPr>
          <w:noProof w:val="0"/>
          <w:lang w:val="fr-FR" w:eastAsia="x-none"/>
        </w:rPr>
        <w:t>direct</w:t>
      </w:r>
      <w:r w:rsidR="00F876FE" w:rsidRPr="00D67DD6">
        <w:rPr>
          <w:noProof w:val="0"/>
          <w:lang w:val="fr-FR" w:eastAsia="x-none"/>
        </w:rPr>
        <w:t>e</w:t>
      </w:r>
      <w:r w:rsidRPr="00D67DD6">
        <w:rPr>
          <w:noProof w:val="0"/>
          <w:lang w:val="fr-FR" w:eastAsia="x-none"/>
        </w:rPr>
        <w:t xml:space="preserve"> de </w:t>
      </w:r>
      <w:r w:rsidR="00501AED" w:rsidRPr="00501AED">
        <w:rPr>
          <w:i/>
          <w:noProof w:val="0"/>
          <w:lang w:val="fr-FR" w:eastAsia="x-none"/>
        </w:rPr>
        <w:t>tertium ens</w:t>
      </w:r>
      <w:r w:rsidR="00F876FE" w:rsidRPr="00D67DD6">
        <w:rPr>
          <w:noProof w:val="0"/>
          <w:lang w:val="fr-FR" w:eastAsia="x-none"/>
        </w:rPr>
        <w:t xml:space="preserve"> </w:t>
      </w:r>
      <w:r w:rsidRPr="00D67DD6">
        <w:rPr>
          <w:noProof w:val="0"/>
          <w:lang w:val="fr-FR" w:eastAsia="x-none"/>
        </w:rPr>
        <w:t xml:space="preserve">dans l’intellect acquis. Alfarabi finalement choisit la voie de la </w:t>
      </w:r>
      <w:r w:rsidR="00700628" w:rsidRPr="00D67DD6">
        <w:rPr>
          <w:noProof w:val="0"/>
          <w:lang w:val="fr-FR" w:eastAsia="x-none"/>
        </w:rPr>
        <w:t xml:space="preserve">descente </w:t>
      </w:r>
      <w:r w:rsidRPr="00D67DD6">
        <w:rPr>
          <w:noProof w:val="0"/>
          <w:lang w:val="fr-FR" w:eastAsia="x-none"/>
        </w:rPr>
        <w:t xml:space="preserve">néoplatonicienne des formes dans le processus de la cognition, mais </w:t>
      </w:r>
      <w:r w:rsidR="00BA368F" w:rsidRPr="00D67DD6">
        <w:rPr>
          <w:noProof w:val="0"/>
          <w:lang w:val="fr-FR" w:eastAsia="x-none"/>
        </w:rPr>
        <w:t xml:space="preserve">il refusa </w:t>
      </w:r>
      <w:r w:rsidR="000E6A70" w:rsidRPr="00D67DD6">
        <w:rPr>
          <w:noProof w:val="0"/>
          <w:lang w:val="fr-FR" w:eastAsia="x-none"/>
        </w:rPr>
        <w:t>l</w:t>
      </w:r>
      <w:r w:rsidRPr="00D67DD6">
        <w:rPr>
          <w:noProof w:val="0"/>
          <w:lang w:val="fr-FR" w:eastAsia="x-none"/>
        </w:rPr>
        <w:t>a détermination néoplatonicienne de la substance</w:t>
      </w:r>
      <w:r w:rsidR="00FA7090" w:rsidRPr="00D67DD6">
        <w:rPr>
          <w:noProof w:val="0"/>
          <w:lang w:val="fr-FR" w:eastAsia="x-none"/>
        </w:rPr>
        <w:t xml:space="preserve"> </w:t>
      </w:r>
      <w:r w:rsidRPr="00D67DD6">
        <w:rPr>
          <w:noProof w:val="0"/>
          <w:lang w:val="fr-FR" w:eastAsia="x-none"/>
        </w:rPr>
        <w:t xml:space="preserve">connue par l’œuvre </w:t>
      </w:r>
      <w:r w:rsidRPr="00D67DD6">
        <w:rPr>
          <w:i/>
          <w:noProof w:val="0"/>
          <w:lang w:val="fr-FR" w:eastAsia="x-none"/>
        </w:rPr>
        <w:t>Liber de causis</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Liber de causis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En descendant du monde des sphères immatérielles, le néoplatonisme prend la prédication catégorielle </w:t>
      </w:r>
      <w:r w:rsidRPr="00D67DD6">
        <w:rPr>
          <w:i/>
          <w:noProof w:val="0"/>
          <w:lang w:val="fr-FR" w:eastAsia="x-none"/>
        </w:rPr>
        <w:t>per prius</w:t>
      </w:r>
      <w:r w:rsidRPr="00D67DD6">
        <w:rPr>
          <w:i/>
          <w:noProof w:val="0"/>
          <w:lang w:val="fr-FR" w:eastAsia="x-none"/>
        </w:rPr>
        <w:fldChar w:fldCharType="begin"/>
      </w:r>
      <w:r w:rsidRPr="00D67DD6">
        <w:rPr>
          <w:noProof w:val="0"/>
          <w:lang w:val="fr-FR"/>
        </w:rPr>
        <w:instrText xml:space="preserve"> XE "</w:instrText>
      </w:r>
      <w:r w:rsidRPr="00D67DD6">
        <w:rPr>
          <w:noProof w:val="0"/>
          <w:lang w:val="fr-FR" w:eastAsia="x-none"/>
        </w:rPr>
        <w:instrText xml:space="preserve">prédication </w:instrText>
      </w:r>
      <w:r w:rsidRPr="00D67DD6">
        <w:rPr>
          <w:i/>
          <w:noProof w:val="0"/>
          <w:lang w:val="fr-FR" w:eastAsia="x-none"/>
        </w:rPr>
        <w:instrText>per prius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qui est analogue à la substance hylémorphique. Ou bien</w:t>
      </w:r>
      <w:r w:rsidR="002D5929" w:rsidRPr="00D67DD6">
        <w:rPr>
          <w:noProof w:val="0"/>
          <w:lang w:val="fr-FR" w:eastAsia="x-none"/>
        </w:rPr>
        <w:t>,</w:t>
      </w:r>
      <w:r w:rsidRPr="00D67DD6">
        <w:rPr>
          <w:noProof w:val="0"/>
          <w:lang w:val="fr-FR" w:eastAsia="x-none"/>
        </w:rPr>
        <w:t xml:space="preserve"> il peut monter le long du chemin déjà interprété par le processus des premières et secondes abstractions jusqu’au monde des formes cosmiques séparées, des âmes et des intelligences. Avicenne et après lui la modernité adoptèrent </w:t>
      </w:r>
      <w:r w:rsidR="00356286" w:rsidRPr="00D67DD6">
        <w:rPr>
          <w:noProof w:val="0"/>
          <w:lang w:val="fr-FR" w:eastAsia="x-none"/>
        </w:rPr>
        <w:t xml:space="preserve">un néoplatonisme modéré </w:t>
      </w:r>
      <w:r w:rsidR="006C03DC" w:rsidRPr="00D67DD6">
        <w:rPr>
          <w:noProof w:val="0"/>
          <w:lang w:val="fr-FR" w:eastAsia="x-none"/>
        </w:rPr>
        <w:t xml:space="preserve">qui refuse </w:t>
      </w:r>
      <w:r w:rsidRPr="00D67DD6">
        <w:rPr>
          <w:noProof w:val="0"/>
          <w:lang w:val="fr-FR" w:eastAsia="x-none"/>
        </w:rPr>
        <w:t>la descente des formes dans les substances contingentes</w:t>
      </w:r>
      <w:r w:rsidR="006C03DC" w:rsidRPr="00D67DD6">
        <w:rPr>
          <w:noProof w:val="0"/>
          <w:lang w:val="fr-FR" w:eastAsia="x-none"/>
        </w:rPr>
        <w:t xml:space="preserve"> (ch. 1.3)</w:t>
      </w:r>
      <w:r w:rsidRPr="00D67DD6">
        <w:rPr>
          <w:noProof w:val="0"/>
          <w:lang w:val="fr-FR" w:eastAsia="x-none"/>
        </w:rPr>
        <w:t xml:space="preserve">. Les passages clés du commentaire d’Avicenne sur </w:t>
      </w:r>
      <w:r w:rsidRPr="00D67DD6">
        <w:rPr>
          <w:i/>
          <w:noProof w:val="0"/>
          <w:lang w:val="fr-FR" w:eastAsia="x-none"/>
        </w:rPr>
        <w:t>De anima</w:t>
      </w:r>
      <w:r w:rsidRPr="00D67DD6">
        <w:rPr>
          <w:noProof w:val="0"/>
          <w:lang w:val="fr-FR" w:eastAsia="x-none"/>
        </w:rPr>
        <w:t xml:space="preserve"> (II.2 ;</w:t>
      </w:r>
      <w:r w:rsidR="006C03DC" w:rsidRPr="00D67DD6">
        <w:rPr>
          <w:noProof w:val="0"/>
          <w:lang w:val="fr-FR" w:eastAsia="x-none"/>
        </w:rPr>
        <w:t xml:space="preserve"> V.5) décrivent cette vision du monde</w:t>
      </w:r>
      <w:r w:rsidR="002D2D2F">
        <w:rPr>
          <w:noProof w:val="0"/>
          <w:lang w:val="fr-FR" w:eastAsia="x-none"/>
        </w:rPr>
        <w:t xml:space="preserve">. Ensuite, </w:t>
      </w:r>
      <w:r w:rsidR="00C57352" w:rsidRPr="00C57352">
        <w:rPr>
          <w:i/>
          <w:noProof w:val="0"/>
          <w:lang w:val="fr-FR" w:eastAsia="x-none"/>
        </w:rPr>
        <w:t>intellectus</w:t>
      </w:r>
      <w:r w:rsidRPr="00D67DD6">
        <w:rPr>
          <w:i/>
          <w:noProof w:val="0"/>
          <w:lang w:val="fr-FR" w:eastAsia="x-none"/>
        </w:rPr>
        <w:t xml:space="preserve"> adeptus</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adeptus</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joue un rôle central dans la détermination de la cognition, de la métaphysique et de la nature de l’homme. </w:t>
      </w:r>
      <w:r w:rsidR="004127F8" w:rsidRPr="00D67DD6">
        <w:rPr>
          <w:noProof w:val="0"/>
          <w:lang w:val="fr-FR" w:eastAsia="x-none"/>
        </w:rPr>
        <w:t>Cette hypostase myt</w:t>
      </w:r>
      <w:r w:rsidR="00500311" w:rsidRPr="00D67DD6">
        <w:rPr>
          <w:noProof w:val="0"/>
          <w:lang w:val="fr-FR" w:eastAsia="x-none"/>
        </w:rPr>
        <w:t>h</w:t>
      </w:r>
      <w:r w:rsidR="004127F8" w:rsidRPr="00D67DD6">
        <w:rPr>
          <w:noProof w:val="0"/>
          <w:lang w:val="fr-FR" w:eastAsia="x-none"/>
        </w:rPr>
        <w:t xml:space="preserve">ologique </w:t>
      </w:r>
      <w:r w:rsidR="006926BE" w:rsidRPr="00D67DD6">
        <w:rPr>
          <w:noProof w:val="0"/>
          <w:lang w:val="fr-FR" w:eastAsia="x-none"/>
        </w:rPr>
        <w:t xml:space="preserve">soutient tout </w:t>
      </w:r>
      <w:r w:rsidRPr="00D67DD6">
        <w:rPr>
          <w:noProof w:val="0"/>
          <w:lang w:val="fr-FR" w:eastAsia="x-none"/>
        </w:rPr>
        <w:t>le proce</w:t>
      </w:r>
      <w:r w:rsidR="00F70155" w:rsidRPr="00D67DD6">
        <w:rPr>
          <w:noProof w:val="0"/>
          <w:lang w:val="fr-FR" w:eastAsia="x-none"/>
        </w:rPr>
        <w:t>ssus d’illumination objective. L</w:t>
      </w:r>
      <w:r w:rsidRPr="00D67DD6">
        <w:rPr>
          <w:noProof w:val="0"/>
          <w:lang w:val="fr-FR" w:eastAsia="x-none"/>
        </w:rPr>
        <w:t xml:space="preserve">e mythe </w:t>
      </w:r>
      <w:r w:rsidR="009476B7" w:rsidRPr="00D67DD6">
        <w:rPr>
          <w:noProof w:val="0"/>
          <w:lang w:val="fr-FR" w:eastAsia="x-none"/>
        </w:rPr>
        <w:t xml:space="preserve">de l’intellect </w:t>
      </w:r>
      <w:r w:rsidRPr="00D67DD6">
        <w:rPr>
          <w:noProof w:val="0"/>
          <w:lang w:val="fr-FR" w:eastAsia="x-none"/>
        </w:rPr>
        <w:t xml:space="preserve">solaire objectif a été adopté par la quasi-totalité de l’Occident. La forme contemporaine de la caverne platonicienne mondiale est pleine de dérivés bancaires et de billets virtuels. Il faut constamment projeter quelque </w:t>
      </w:r>
      <w:r w:rsidRPr="00D67DD6">
        <w:rPr>
          <w:noProof w:val="0"/>
          <w:lang w:val="fr-FR" w:eastAsia="x-none"/>
        </w:rPr>
        <w:lastRenderedPageBreak/>
        <w:t>chose d’intéressant ou d’horrible sur le mur de la caverne, de peur que les troglodytes indus</w:t>
      </w:r>
      <w:r w:rsidR="00B800A4" w:rsidRPr="00D67DD6">
        <w:rPr>
          <w:noProof w:val="0"/>
          <w:lang w:val="fr-FR" w:eastAsia="x-none"/>
        </w:rPr>
        <w:t>trieux ne deviennent la proie de</w:t>
      </w:r>
      <w:r w:rsidRPr="00D67DD6">
        <w:rPr>
          <w:noProof w:val="0"/>
          <w:lang w:val="fr-FR" w:eastAsia="x-none"/>
        </w:rPr>
        <w:t xml:space="preserve"> </w:t>
      </w:r>
      <w:r w:rsidRPr="00D67DD6">
        <w:rPr>
          <w:i/>
          <w:noProof w:val="0"/>
          <w:lang w:val="fr-FR" w:eastAsia="x-none"/>
        </w:rPr>
        <w:t>taedium vitae</w:t>
      </w:r>
      <w:r w:rsidR="0002053A" w:rsidRPr="00D67DD6">
        <w:rPr>
          <w:noProof w:val="0"/>
          <w:lang w:val="fr-FR" w:eastAsia="x-none"/>
        </w:rPr>
        <w:t xml:space="preserve">. </w:t>
      </w:r>
      <w:r w:rsidR="00B33456" w:rsidRPr="00D67DD6">
        <w:rPr>
          <w:noProof w:val="0"/>
          <w:lang w:val="fr-FR" w:eastAsia="x-none"/>
        </w:rPr>
        <w:t xml:space="preserve">Ce vide existentiel menace constamment leur vie dénuée de sens et, dans cet état misérable, on ne peut plus les manipuler. </w:t>
      </w:r>
      <w:r w:rsidRPr="00D67DD6">
        <w:rPr>
          <w:noProof w:val="0"/>
          <w:lang w:val="fr-FR" w:eastAsia="x-none"/>
        </w:rPr>
        <w:t xml:space="preserve">Les techniciens qui </w:t>
      </w:r>
      <w:r w:rsidR="009901F4" w:rsidRPr="00D67DD6">
        <w:rPr>
          <w:noProof w:val="0"/>
          <w:lang w:val="fr-FR" w:eastAsia="x-none"/>
        </w:rPr>
        <w:t>manipulent</w:t>
      </w:r>
      <w:r w:rsidR="00B82F34" w:rsidRPr="00D67DD6">
        <w:rPr>
          <w:noProof w:val="0"/>
          <w:lang w:val="fr-FR" w:eastAsia="x-none"/>
        </w:rPr>
        <w:t xml:space="preserve"> </w:t>
      </w:r>
      <w:r w:rsidRPr="00D67DD6">
        <w:rPr>
          <w:noProof w:val="0"/>
          <w:lang w:val="fr-FR" w:eastAsia="x-none"/>
        </w:rPr>
        <w:t>des simulacres</w:t>
      </w:r>
      <w:r w:rsidR="009901F4" w:rsidRPr="00D67DD6">
        <w:rPr>
          <w:noProof w:val="0"/>
          <w:lang w:val="fr-FR" w:eastAsia="x-none"/>
        </w:rPr>
        <w:t>, ils</w:t>
      </w:r>
      <w:r w:rsidRPr="00D67DD6">
        <w:rPr>
          <w:noProof w:val="0"/>
          <w:lang w:val="fr-FR" w:eastAsia="x-none"/>
        </w:rPr>
        <w:t xml:space="preserve"> ne peuvent pas penser </w:t>
      </w:r>
      <w:r w:rsidR="008A3321" w:rsidRPr="00D67DD6">
        <w:rPr>
          <w:noProof w:val="0"/>
          <w:lang w:val="fr-FR" w:eastAsia="x-none"/>
        </w:rPr>
        <w:t xml:space="preserve">en </w:t>
      </w:r>
      <w:r w:rsidR="00F45D17" w:rsidRPr="00D67DD6">
        <w:rPr>
          <w:noProof w:val="0"/>
          <w:lang w:val="fr-FR" w:eastAsia="x-none"/>
        </w:rPr>
        <w:t xml:space="preserve">mode de </w:t>
      </w:r>
      <w:r w:rsidRPr="00D67DD6">
        <w:rPr>
          <w:i/>
          <w:noProof w:val="0"/>
          <w:lang w:val="fr-FR" w:eastAsia="x-none"/>
        </w:rPr>
        <w:t>vita contemplativa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vita contemplativa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La science en tant que telle ne pense pas de cette façon</w:t>
      </w:r>
      <w:r w:rsidR="00B83CA6" w:rsidRPr="00D67DD6">
        <w:rPr>
          <w:noProof w:val="0"/>
          <w:lang w:val="fr-FR" w:eastAsia="x-none"/>
        </w:rPr>
        <w:t xml:space="preserve">. Les sciences humaines postmodernes </w:t>
      </w:r>
      <w:r w:rsidR="008647ED" w:rsidRPr="00D67DD6">
        <w:rPr>
          <w:noProof w:val="0"/>
          <w:lang w:val="fr-FR" w:eastAsia="x-none"/>
        </w:rPr>
        <w:t xml:space="preserve">et nihilistes </w:t>
      </w:r>
      <w:r w:rsidR="00B83CA6" w:rsidRPr="00D67DD6">
        <w:rPr>
          <w:noProof w:val="0"/>
          <w:lang w:val="fr-FR" w:eastAsia="x-none"/>
        </w:rPr>
        <w:t>n</w:t>
      </w:r>
      <w:r w:rsidR="00A7230D" w:rsidRPr="00D67DD6">
        <w:rPr>
          <w:noProof w:val="0"/>
          <w:lang w:val="fr-FR" w:eastAsia="x-none"/>
        </w:rPr>
        <w:t>’</w:t>
      </w:r>
      <w:r w:rsidR="00B83CA6" w:rsidRPr="00D67DD6">
        <w:rPr>
          <w:noProof w:val="0"/>
          <w:lang w:val="fr-FR" w:eastAsia="x-none"/>
        </w:rPr>
        <w:t>ont qu</w:t>
      </w:r>
      <w:r w:rsidR="00A7230D" w:rsidRPr="00D67DD6">
        <w:rPr>
          <w:noProof w:val="0"/>
          <w:lang w:val="fr-FR" w:eastAsia="x-none"/>
        </w:rPr>
        <w:t>’</w:t>
      </w:r>
      <w:r w:rsidR="00B83CA6" w:rsidRPr="00D67DD6">
        <w:rPr>
          <w:noProof w:val="0"/>
          <w:lang w:val="fr-FR" w:eastAsia="x-none"/>
        </w:rPr>
        <w:t>une connaissance objective de l</w:t>
      </w:r>
      <w:r w:rsidR="00A7230D" w:rsidRPr="00D67DD6">
        <w:rPr>
          <w:noProof w:val="0"/>
          <w:lang w:val="fr-FR" w:eastAsia="x-none"/>
        </w:rPr>
        <w:t>’</w:t>
      </w:r>
      <w:r w:rsidR="00B83CA6" w:rsidRPr="00D67DD6">
        <w:rPr>
          <w:noProof w:val="0"/>
          <w:lang w:val="fr-FR" w:eastAsia="x-none"/>
        </w:rPr>
        <w:t xml:space="preserve">ensemble des substances </w:t>
      </w:r>
      <w:r w:rsidR="007C7653">
        <w:rPr>
          <w:noProof w:val="0"/>
          <w:lang w:val="fr-FR" w:eastAsia="x-none"/>
        </w:rPr>
        <w:t>non existant</w:t>
      </w:r>
      <w:r w:rsidR="00B83CA6" w:rsidRPr="00D67DD6">
        <w:rPr>
          <w:noProof w:val="0"/>
          <w:lang w:val="fr-FR" w:eastAsia="x-none"/>
        </w:rPr>
        <w:t xml:space="preserve">es du troisième type. </w:t>
      </w:r>
      <w:r w:rsidRPr="00D67DD6">
        <w:rPr>
          <w:noProof w:val="0"/>
          <w:lang w:val="fr-FR" w:eastAsia="x-none"/>
        </w:rPr>
        <w:t>Avicenne introduit ce type de cognition pour la première fois en Occident, en utilisant le modèle métaphysique de l’</w:t>
      </w:r>
      <w:r w:rsidR="00095CDD" w:rsidRPr="00D67DD6">
        <w:rPr>
          <w:noProof w:val="0"/>
          <w:lang w:val="fr-FR" w:eastAsia="x-none"/>
        </w:rPr>
        <w:t>actualisation</w:t>
      </w:r>
      <w:r w:rsidR="00ED0113" w:rsidRPr="00D67DD6">
        <w:rPr>
          <w:noProof w:val="0"/>
          <w:lang w:val="fr-FR" w:eastAsia="x-none"/>
        </w:rPr>
        <w:t xml:space="preserve"> de l’existant par</w:t>
      </w:r>
      <w:r w:rsidR="004D39F1" w:rsidRPr="00D67DD6">
        <w:rPr>
          <w:noProof w:val="0"/>
          <w:lang w:val="fr-FR" w:eastAsia="x-none"/>
        </w:rPr>
        <w:t>-</w:t>
      </w:r>
      <w:r w:rsidR="00ED0113" w:rsidRPr="00D67DD6">
        <w:rPr>
          <w:noProof w:val="0"/>
          <w:lang w:val="fr-FR" w:eastAsia="x-none"/>
        </w:rPr>
        <w:t>derrière</w:t>
      </w:r>
      <w:r w:rsidRPr="00D67DD6">
        <w:rPr>
          <w:noProof w:val="0"/>
          <w:lang w:val="fr-FR" w:eastAsia="x-none"/>
        </w:rPr>
        <w:t xml:space="preserve">. Il lie cette </w:t>
      </w:r>
      <w:r w:rsidR="00095CDD" w:rsidRPr="00D67DD6">
        <w:rPr>
          <w:noProof w:val="0"/>
          <w:lang w:val="fr-FR" w:eastAsia="x-none"/>
        </w:rPr>
        <w:t>actualisation</w:t>
      </w:r>
      <w:r w:rsidRPr="00D67DD6">
        <w:rPr>
          <w:noProof w:val="0"/>
          <w:lang w:val="fr-FR" w:eastAsia="x-none"/>
        </w:rPr>
        <w:t xml:space="preserve"> à la prédication selon la philosophie d’Alfarabi. La prédication d’Avicenne ne définit </w:t>
      </w:r>
      <w:r w:rsidR="009476B7" w:rsidRPr="00D67DD6">
        <w:rPr>
          <w:noProof w:val="0"/>
          <w:lang w:val="fr-FR" w:eastAsia="x-none"/>
        </w:rPr>
        <w:t xml:space="preserve">plus </w:t>
      </w:r>
      <w:r w:rsidRPr="00D67DD6">
        <w:rPr>
          <w:noProof w:val="0"/>
          <w:lang w:val="fr-FR" w:eastAsia="x-none"/>
        </w:rPr>
        <w:t xml:space="preserve">l’intellect acquis </w:t>
      </w:r>
      <w:r w:rsidR="009F23DD" w:rsidRPr="00D67DD6">
        <w:rPr>
          <w:noProof w:val="0"/>
          <w:lang w:val="fr-FR" w:eastAsia="x-none"/>
        </w:rPr>
        <w:t>par l</w:t>
      </w:r>
      <w:r w:rsidR="009F23DD" w:rsidRPr="00D67DD6">
        <w:rPr>
          <w:rFonts w:cs="Calibri"/>
          <w:noProof w:val="0"/>
          <w:lang w:val="fr-FR" w:eastAsia="x-none"/>
        </w:rPr>
        <w:t>’</w:t>
      </w:r>
      <w:r w:rsidR="009F23DD" w:rsidRPr="00D67DD6">
        <w:rPr>
          <w:noProof w:val="0"/>
          <w:lang w:val="fr-FR" w:eastAsia="x-none"/>
        </w:rPr>
        <w:t xml:space="preserve">enseignement </w:t>
      </w:r>
      <w:r w:rsidR="00CE1D67" w:rsidRPr="00D67DD6">
        <w:rPr>
          <w:noProof w:val="0"/>
          <w:lang w:val="fr-FR" w:eastAsia="x-none"/>
        </w:rPr>
        <w:t>d’Alfarabi comme « </w:t>
      </w:r>
      <w:r w:rsidRPr="00D67DD6">
        <w:rPr>
          <w:i/>
          <w:noProof w:val="0"/>
          <w:lang w:val="fr-FR" w:eastAsia="x-none"/>
        </w:rPr>
        <w:t>quasi subiectum</w:t>
      </w:r>
      <w:r w:rsidR="00CE1D67" w:rsidRPr="00D67DD6">
        <w:rPr>
          <w:noProof w:val="0"/>
          <w:lang w:val="fr-FR" w:eastAsia="x-none"/>
        </w:rPr>
        <w:t> »</w:t>
      </w:r>
      <w:r w:rsidRPr="00D67DD6">
        <w:rPr>
          <w:noProof w:val="0"/>
          <w:lang w:val="fr-FR" w:eastAsia="x-none"/>
        </w:rPr>
        <w:t>, mais comme un sujet actuel de formes intellectuelles objectives. Ces formes établissent le diacosmos d’un autre</w:t>
      </w:r>
      <w:r w:rsidR="009476B7" w:rsidRPr="00D67DD6">
        <w:rPr>
          <w:noProof w:val="0"/>
          <w:lang w:val="fr-FR" w:eastAsia="x-none"/>
        </w:rPr>
        <w:t xml:space="preserve"> existant</w:t>
      </w:r>
      <w:r w:rsidRPr="00D67DD6">
        <w:rPr>
          <w:noProof w:val="0"/>
          <w:lang w:val="fr-FR" w:eastAsia="x-none"/>
        </w:rPr>
        <w:t xml:space="preserve"> (</w:t>
      </w:r>
      <w:r w:rsidRPr="00D67DD6">
        <w:rPr>
          <w:i/>
          <w:noProof w:val="0"/>
          <w:lang w:val="fr-FR" w:eastAsia="x-none"/>
        </w:rPr>
        <w:t>aliud esse</w:t>
      </w:r>
      <w:r w:rsidRPr="00D67DD6">
        <w:rPr>
          <w:noProof w:val="0"/>
          <w:lang w:val="fr-FR" w:eastAsia="x-none"/>
        </w:rPr>
        <w:t xml:space="preserve">), qui est placé derrière la seconde substance et donc </w:t>
      </w:r>
      <w:r w:rsidR="00C04E05" w:rsidRPr="00D67DD6">
        <w:rPr>
          <w:noProof w:val="0"/>
          <w:lang w:val="fr-FR" w:eastAsia="x-none"/>
        </w:rPr>
        <w:t>au-delà</w:t>
      </w:r>
      <w:r w:rsidR="00C70E95" w:rsidRPr="00D67DD6">
        <w:rPr>
          <w:noProof w:val="0"/>
          <w:lang w:val="fr-FR" w:eastAsia="x-none"/>
        </w:rPr>
        <w:t xml:space="preserve"> </w:t>
      </w:r>
      <w:r w:rsidR="00B27221" w:rsidRPr="00D67DD6">
        <w:rPr>
          <w:noProof w:val="0"/>
          <w:lang w:val="fr-FR" w:eastAsia="x-none"/>
        </w:rPr>
        <w:t xml:space="preserve">l’unité originelle de la </w:t>
      </w:r>
      <w:r w:rsidR="00DA06AA" w:rsidRPr="00D67DD6">
        <w:rPr>
          <w:noProof w:val="0"/>
          <w:lang w:val="fr-FR" w:eastAsia="x-none"/>
        </w:rPr>
        <w:t xml:space="preserve">métaphysique </w:t>
      </w:r>
      <w:r w:rsidRPr="00D67DD6">
        <w:rPr>
          <w:noProof w:val="0"/>
          <w:lang w:val="fr-FR" w:eastAsia="x-none"/>
        </w:rPr>
        <w:t>aristotélicien</w:t>
      </w:r>
      <w:r w:rsidR="00B27221" w:rsidRPr="00D67DD6">
        <w:rPr>
          <w:noProof w:val="0"/>
          <w:lang w:val="fr-FR" w:eastAsia="x-none"/>
        </w:rPr>
        <w:t>ne</w:t>
      </w:r>
      <w:r w:rsidRPr="00D67DD6">
        <w:rPr>
          <w:noProof w:val="0"/>
          <w:lang w:val="fr-FR" w:eastAsia="x-none"/>
        </w:rPr>
        <w:t>. Suivant le modèle de Jamblique et de Simplicius, l’intellect est déterminé comme matière et substance du troisième genre. Il prend les formes plus élevées de cognition, qui sont données par l’</w:t>
      </w:r>
      <w:r w:rsidR="00095CDD" w:rsidRPr="00D67DD6">
        <w:rPr>
          <w:noProof w:val="0"/>
          <w:lang w:val="fr-FR" w:eastAsia="x-none"/>
        </w:rPr>
        <w:t>actualisation</w:t>
      </w:r>
      <w:r w:rsidRPr="00D67DD6">
        <w:rPr>
          <w:noProof w:val="0"/>
          <w:lang w:val="fr-FR" w:eastAsia="x-none"/>
        </w:rPr>
        <w:t xml:space="preserve"> d’</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cosmique </w:t>
      </w:r>
      <w:r w:rsidR="00651525" w:rsidRPr="00D67DD6">
        <w:rPr>
          <w:noProof w:val="0"/>
          <w:lang w:val="fr-FR" w:eastAsia="x-none"/>
        </w:rPr>
        <w:t xml:space="preserve">et </w:t>
      </w:r>
      <w:r w:rsidRPr="00D67DD6">
        <w:rPr>
          <w:noProof w:val="0"/>
          <w:lang w:val="fr-FR" w:eastAsia="x-none"/>
        </w:rPr>
        <w:t xml:space="preserve">séparé. Cette </w:t>
      </w:r>
      <w:r w:rsidR="00225399" w:rsidRPr="00D67DD6">
        <w:rPr>
          <w:noProof w:val="0"/>
          <w:lang w:val="fr-FR" w:eastAsia="x-none"/>
        </w:rPr>
        <w:t xml:space="preserve">pensée </w:t>
      </w:r>
      <w:r w:rsidRPr="00D67DD6">
        <w:rPr>
          <w:noProof w:val="0"/>
          <w:lang w:val="fr-FR" w:eastAsia="x-none"/>
        </w:rPr>
        <w:t>moderne a été accomplie environ de l’année</w:t>
      </w:r>
      <w:r w:rsidR="00CE32C5" w:rsidRPr="00D67DD6">
        <w:rPr>
          <w:noProof w:val="0"/>
          <w:lang w:val="fr-FR" w:eastAsia="x-none"/>
        </w:rPr>
        <w:t> </w:t>
      </w:r>
      <w:r w:rsidRPr="00D67DD6">
        <w:rPr>
          <w:noProof w:val="0"/>
          <w:lang w:val="fr-FR" w:eastAsia="x-none"/>
        </w:rPr>
        <w:t xml:space="preserve">1240 dans l’Occident latin par </w:t>
      </w:r>
      <w:r w:rsidR="009476B7" w:rsidRPr="00D67DD6">
        <w:rPr>
          <w:noProof w:val="0"/>
          <w:lang w:val="fr-FR" w:eastAsia="x-none"/>
        </w:rPr>
        <w:t>l</w:t>
      </w:r>
      <w:r w:rsidRPr="00D67DD6">
        <w:rPr>
          <w:noProof w:val="0"/>
          <w:lang w:val="fr-FR" w:eastAsia="x-none"/>
        </w:rPr>
        <w:t>’</w:t>
      </w:r>
      <w:r w:rsidR="00214BE4" w:rsidRPr="00D67DD6">
        <w:rPr>
          <w:noProof w:val="0"/>
          <w:lang w:val="fr-FR" w:eastAsia="x-none"/>
        </w:rPr>
        <w:t>école de</w:t>
      </w:r>
      <w:r w:rsidR="00225399" w:rsidRPr="00D67DD6">
        <w:rPr>
          <w:noProof w:val="0"/>
          <w:lang w:val="fr-FR" w:eastAsia="x-none"/>
        </w:rPr>
        <w:t>s illuminés</w:t>
      </w:r>
      <w:r w:rsidRPr="00D67DD6">
        <w:rPr>
          <w:noProof w:val="0"/>
          <w:lang w:val="fr-FR" w:eastAsia="x-none"/>
        </w:rPr>
        <w:t xml:space="preserve"> d’Oxford et de Paris. Ils ont introduit l’hylémorphisme universel (OBJ II, ch. 3.2). Par </w:t>
      </w:r>
      <w:r w:rsidR="00962E76" w:rsidRPr="00962E76">
        <w:rPr>
          <w:i/>
          <w:noProof w:val="0"/>
          <w:lang w:val="fr-FR" w:eastAsia="x-none"/>
        </w:rPr>
        <w:t>illuminatio</w:t>
      </w:r>
      <w:r w:rsidRPr="00D67DD6">
        <w:rPr>
          <w:noProof w:val="0"/>
          <w:lang w:val="fr-FR" w:eastAsia="x-none"/>
        </w:rPr>
        <w:t>n fait</w:t>
      </w:r>
      <w:r w:rsidR="009476B7" w:rsidRPr="00D67DD6">
        <w:rPr>
          <w:noProof w:val="0"/>
          <w:lang w:val="fr-FR" w:eastAsia="x-none"/>
        </w:rPr>
        <w:t>e</w:t>
      </w:r>
      <w:r w:rsidRPr="00D67DD6">
        <w:rPr>
          <w:noProof w:val="0"/>
          <w:lang w:val="fr-FR" w:eastAsia="x-none"/>
        </w:rPr>
        <w:t xml:space="preserve"> par</w:t>
      </w:r>
      <w:r w:rsidR="009476B7" w:rsidRPr="00D67DD6">
        <w:rPr>
          <w:noProof w:val="0"/>
          <w:lang w:val="fr-FR" w:eastAsia="x-none"/>
        </w:rPr>
        <w:t>-de</w:t>
      </w:r>
      <w:r w:rsidRPr="00D67DD6">
        <w:rPr>
          <w:noProof w:val="0"/>
          <w:lang w:val="fr-FR" w:eastAsia="x-none"/>
        </w:rPr>
        <w:t xml:space="preserve">rrière, </w:t>
      </w:r>
      <w:r w:rsidR="009476B7" w:rsidRPr="00D67DD6">
        <w:rPr>
          <w:noProof w:val="0"/>
          <w:lang w:val="fr-FR" w:eastAsia="x-none"/>
        </w:rPr>
        <w:t xml:space="preserve">à partir </w:t>
      </w:r>
      <w:r w:rsidRPr="00D67DD6">
        <w:rPr>
          <w:noProof w:val="0"/>
          <w:lang w:val="fr-FR" w:eastAsia="x-none"/>
        </w:rPr>
        <w:t>de la</w:t>
      </w:r>
      <w:r w:rsidR="008E250F" w:rsidRPr="00D67DD6">
        <w:rPr>
          <w:noProof w:val="0"/>
          <w:lang w:val="fr-FR" w:eastAsia="x-none"/>
        </w:rPr>
        <w:t xml:space="preserve"> substance cosmique séparée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l’intellect </w:t>
      </w:r>
      <w:r w:rsidR="009476B7" w:rsidRPr="00D67DD6">
        <w:rPr>
          <w:noProof w:val="0"/>
          <w:lang w:val="fr-FR" w:eastAsia="x-none"/>
        </w:rPr>
        <w:t>modern</w:t>
      </w:r>
      <w:r w:rsidR="00A82E63" w:rsidRPr="00D67DD6">
        <w:rPr>
          <w:noProof w:val="0"/>
          <w:lang w:val="fr-FR" w:eastAsia="x-none"/>
        </w:rPr>
        <w:t>e</w:t>
      </w:r>
      <w:r w:rsidR="009476B7" w:rsidRPr="00D67DD6">
        <w:rPr>
          <w:noProof w:val="0"/>
          <w:lang w:val="fr-FR" w:eastAsia="x-none"/>
        </w:rPr>
        <w:t xml:space="preserve"> </w:t>
      </w:r>
      <w:r w:rsidRPr="00D67DD6">
        <w:rPr>
          <w:noProof w:val="0"/>
          <w:lang w:val="fr-FR" w:eastAsia="x-none"/>
        </w:rPr>
        <w:t>reçoit une nouvelle fonction par rapport aux contenus abstraits</w:t>
      </w:r>
      <w:r w:rsidR="007E7DD7" w:rsidRPr="00D67DD6">
        <w:rPr>
          <w:noProof w:val="0"/>
          <w:lang w:val="fr-FR" w:eastAsia="x-none"/>
        </w:rPr>
        <w:t xml:space="preserve"> des sens</w:t>
      </w:r>
      <w:r w:rsidRPr="00D67DD6">
        <w:rPr>
          <w:noProof w:val="0"/>
          <w:lang w:val="fr-FR" w:eastAsia="x-none"/>
        </w:rPr>
        <w:t>. L’éclipse de la</w:t>
      </w:r>
      <w:r w:rsidR="008E250F" w:rsidRPr="00D67DD6">
        <w:rPr>
          <w:noProof w:val="0"/>
          <w:lang w:val="fr-FR" w:eastAsia="x-none"/>
        </w:rPr>
        <w:t xml:space="preserve"> première substance faite par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illuminée d’en haut crée le </w:t>
      </w:r>
      <w:r w:rsidRPr="00D67DD6">
        <w:rPr>
          <w:i/>
          <w:noProof w:val="0"/>
          <w:lang w:val="fr-FR" w:eastAsia="x-none"/>
        </w:rPr>
        <w:t>subiectum</w:t>
      </w:r>
      <w:r w:rsidRPr="00D67DD6">
        <w:rPr>
          <w:noProof w:val="0"/>
          <w:lang w:val="fr-FR" w:eastAsia="x-none"/>
        </w:rPr>
        <w:t xml:space="preserve"> original de l’histoire de la métaphysique qui est appelé « </w:t>
      </w:r>
      <w:r w:rsidR="00397A7B" w:rsidRPr="00D67DD6">
        <w:rPr>
          <w:noProof w:val="0"/>
          <w:lang w:val="fr-FR" w:eastAsia="x-none"/>
        </w:rPr>
        <w:t xml:space="preserve">la </w:t>
      </w:r>
      <w:r w:rsidRPr="00D67DD6">
        <w:rPr>
          <w:noProof w:val="0"/>
          <w:lang w:val="fr-FR" w:eastAsia="x-none"/>
        </w:rPr>
        <w:t>voie des contemporains » (</w:t>
      </w:r>
      <w:r w:rsidRPr="00D67DD6">
        <w:rPr>
          <w:i/>
          <w:noProof w:val="0"/>
          <w:lang w:val="fr-FR" w:eastAsia="x-none"/>
        </w:rPr>
        <w:t xml:space="preserve">via </w:t>
      </w:r>
      <w:r w:rsidR="001930B0" w:rsidRPr="00D67DD6">
        <w:rPr>
          <w:i/>
          <w:noProof w:val="0"/>
          <w:lang w:val="fr-FR" w:eastAsia="x-none"/>
        </w:rPr>
        <w:t>Modernorum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 xml:space="preserve">via </w:instrText>
      </w:r>
      <w:r w:rsidR="001930B0" w:rsidRPr="00D67DD6">
        <w:rPr>
          <w:i/>
          <w:noProof w:val="0"/>
          <w:lang w:val="fr-FR" w:eastAsia="x-none"/>
        </w:rPr>
        <w:instrText>Modernorum</w:instrText>
      </w:r>
      <w:r w:rsidRPr="00D67DD6">
        <w:rPr>
          <w:noProof w:val="0"/>
          <w:lang w:val="fr-FR"/>
        </w:rPr>
        <w:instrText xml:space="preserve">" </w:instrText>
      </w:r>
      <w:r w:rsidRPr="00D67DD6">
        <w:rPr>
          <w:i/>
          <w:noProof w:val="0"/>
          <w:lang w:val="fr-FR" w:eastAsia="x-none"/>
        </w:rPr>
        <w:fldChar w:fldCharType="end"/>
      </w:r>
      <w:r w:rsidR="0000384C" w:rsidRPr="00D67DD6">
        <w:rPr>
          <w:noProof w:val="0"/>
          <w:lang w:val="fr-FR" w:eastAsia="x-none"/>
        </w:rPr>
        <w:t>). En vue d</w:t>
      </w:r>
      <w:r w:rsidR="0000384C" w:rsidRPr="00D67DD6">
        <w:rPr>
          <w:rFonts w:cs="Calibri"/>
          <w:noProof w:val="0"/>
          <w:lang w:val="fr-FR" w:eastAsia="x-none"/>
        </w:rPr>
        <w:t>′</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des illuminés modernes et postmodernes, </w:t>
      </w:r>
      <w:r w:rsidR="000E1FF4" w:rsidRPr="00D67DD6">
        <w:rPr>
          <w:noProof w:val="0"/>
          <w:lang w:val="fr-FR" w:eastAsia="x-none"/>
        </w:rPr>
        <w:t xml:space="preserve">le monde </w:t>
      </w:r>
      <w:r w:rsidR="00075721" w:rsidRPr="00D67DD6">
        <w:rPr>
          <w:noProof w:val="0"/>
          <w:lang w:val="fr-FR" w:eastAsia="x-none"/>
        </w:rPr>
        <w:t>se manifeste de mani</w:t>
      </w:r>
      <w:r w:rsidR="00075721" w:rsidRPr="00D67DD6">
        <w:rPr>
          <w:rFonts w:cs="Calibri"/>
          <w:noProof w:val="0"/>
          <w:lang w:val="fr-FR" w:eastAsia="x-none"/>
        </w:rPr>
        <w:t>è</w:t>
      </w:r>
      <w:r w:rsidR="00075721" w:rsidRPr="00D67DD6">
        <w:rPr>
          <w:noProof w:val="0"/>
          <w:lang w:val="fr-FR" w:eastAsia="x-none"/>
        </w:rPr>
        <w:t xml:space="preserve">re pleinement </w:t>
      </w:r>
      <w:r w:rsidRPr="00D67DD6">
        <w:rPr>
          <w:noProof w:val="0"/>
          <w:lang w:val="fr-FR" w:eastAsia="x-none"/>
        </w:rPr>
        <w:t xml:space="preserve">objective. Dans cette forme spéciale de cognition, il y a l’interpénétration de deux </w:t>
      </w:r>
      <w:r w:rsidR="00EB7DCE" w:rsidRPr="00D67DD6">
        <w:rPr>
          <w:noProof w:val="0"/>
          <w:lang w:val="fr-FR" w:eastAsia="x-none"/>
        </w:rPr>
        <w:t xml:space="preserve">perspectives </w:t>
      </w:r>
      <w:r w:rsidRPr="00D67DD6">
        <w:rPr>
          <w:noProof w:val="0"/>
          <w:lang w:val="fr-FR" w:eastAsia="x-none"/>
        </w:rPr>
        <w:t xml:space="preserve">de </w:t>
      </w:r>
      <w:r w:rsidR="00223043" w:rsidRPr="00D67DD6">
        <w:rPr>
          <w:noProof w:val="0"/>
          <w:lang w:val="fr-FR" w:eastAsia="x-none"/>
        </w:rPr>
        <w:t>l’existant</w:t>
      </w:r>
      <w:r w:rsidRPr="00D67DD6">
        <w:rPr>
          <w:noProof w:val="0"/>
          <w:lang w:val="fr-FR" w:eastAsia="x-none"/>
        </w:rPr>
        <w:t xml:space="preserve"> en tant qu’</w:t>
      </w:r>
      <w:r w:rsidRPr="00D67DD6">
        <w:rPr>
          <w:i/>
          <w:noProof w:val="0"/>
          <w:lang w:val="fr-FR" w:eastAsia="x-none"/>
        </w:rPr>
        <w:t>intellectum</w:t>
      </w:r>
      <w:r w:rsidRPr="00D67DD6">
        <w:rPr>
          <w:noProof w:val="0"/>
          <w:lang w:val="fr-FR" w:eastAsia="x-none"/>
        </w:rPr>
        <w:t>. Sa connaissance est déterminée à partir de deux directions concernant l’</w:t>
      </w:r>
      <w:r w:rsidR="00095CDD" w:rsidRPr="00D67DD6">
        <w:rPr>
          <w:noProof w:val="0"/>
          <w:lang w:val="fr-FR" w:eastAsia="x-none"/>
        </w:rPr>
        <w:t>actualisation</w:t>
      </w:r>
      <w:r w:rsidRPr="00D67DD6">
        <w:rPr>
          <w:noProof w:val="0"/>
          <w:lang w:val="fr-FR" w:eastAsia="x-none"/>
        </w:rPr>
        <w:t xml:space="preserve"> cachée de </w:t>
      </w:r>
      <w:r w:rsidR="00223043" w:rsidRPr="00D67DD6">
        <w:rPr>
          <w:noProof w:val="0"/>
          <w:lang w:val="fr-FR" w:eastAsia="x-none"/>
        </w:rPr>
        <w:t>l’existant</w:t>
      </w:r>
      <w:r w:rsidRPr="00D67DD6">
        <w:rPr>
          <w:noProof w:val="0"/>
          <w:lang w:val="fr-FR" w:eastAsia="x-none"/>
        </w:rPr>
        <w:t xml:space="preserve">. Averroès, en tant que strict aristotélicien, rejette les principes de base de la métaphysique d’Avicenne comme une fausse révolution, car il est resté fidèle à la vérité et donc à la ligne révolutionnaire de son maître. Alfarabi interprète l’écrit </w:t>
      </w:r>
      <w:r w:rsidRPr="00D67DD6">
        <w:rPr>
          <w:i/>
          <w:noProof w:val="0"/>
          <w:lang w:val="fr-FR" w:eastAsia="x-none"/>
        </w:rPr>
        <w:t>De anima</w:t>
      </w:r>
      <w:r w:rsidRPr="00D67DD6">
        <w:rPr>
          <w:noProof w:val="0"/>
          <w:lang w:val="fr-FR" w:eastAsia="x-none"/>
        </w:rPr>
        <w:t xml:space="preserve"> contre les alexandrins néoplatoniciens de manière à renvoyer la connaissance au début (</w:t>
      </w:r>
      <w:r w:rsidRPr="00D67DD6">
        <w:rPr>
          <w:i/>
          <w:noProof w:val="0"/>
          <w:lang w:val="fr-FR" w:eastAsia="x-none"/>
        </w:rPr>
        <w:t>revolutio</w:t>
      </w:r>
      <w:r w:rsidRPr="00D67DD6">
        <w:rPr>
          <w:i/>
          <w:noProof w:val="0"/>
          <w:lang w:val="fr-FR" w:eastAsia="x-none"/>
        </w:rPr>
        <w:fldChar w:fldCharType="begin"/>
      </w:r>
      <w:r w:rsidRPr="00D67DD6">
        <w:rPr>
          <w:noProof w:val="0"/>
          <w:lang w:val="fr-FR"/>
        </w:rPr>
        <w:instrText xml:space="preserve"> XE </w:instrText>
      </w:r>
      <w:r w:rsidRPr="00D67DD6">
        <w:rPr>
          <w:noProof w:val="0"/>
          <w:lang w:val="fr-FR"/>
        </w:rPr>
        <w:lastRenderedPageBreak/>
        <w:instrText>"</w:instrText>
      </w:r>
      <w:r w:rsidRPr="00D67DD6">
        <w:rPr>
          <w:i/>
          <w:noProof w:val="0"/>
          <w:lang w:val="fr-FR" w:eastAsia="x-none"/>
        </w:rPr>
        <w:instrText>revolutio</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du chemin de la cognition, c’est-à-dire à l’intention métaphysique originelle d’Aristote. Averroès donne le rôle central à l’</w:t>
      </w:r>
      <w:r w:rsidR="00C57352" w:rsidRPr="00C57352">
        <w:rPr>
          <w:i/>
          <w:noProof w:val="0"/>
          <w:lang w:val="fr-FR" w:eastAsia="x-none"/>
        </w:rPr>
        <w:t>intellectus</w:t>
      </w:r>
      <w:r w:rsidRPr="00D67DD6">
        <w:rPr>
          <w:i/>
          <w:noProof w:val="0"/>
          <w:lang w:val="fr-FR" w:eastAsia="x-none"/>
        </w:rPr>
        <w:t xml:space="preserve"> possibilis</w:t>
      </w:r>
      <w:r w:rsidRPr="00D67DD6">
        <w:rPr>
          <w:noProof w:val="0"/>
          <w:lang w:val="fr-FR" w:eastAsia="x-none"/>
        </w:rPr>
        <w:t xml:space="preserve">, qui reçoit un statut complètement différent de celui d’Avicenne. </w:t>
      </w:r>
      <w:r w:rsidR="002B72C2" w:rsidRPr="00D67DD6">
        <w:rPr>
          <w:noProof w:val="0"/>
          <w:lang w:val="fr-FR" w:eastAsia="x-none"/>
        </w:rPr>
        <w:t>Averroès résolument rejette l</w:t>
      </w:r>
      <w:r w:rsidR="001E09C2" w:rsidRPr="00D67DD6">
        <w:rPr>
          <w:noProof w:val="0"/>
          <w:lang w:val="fr-FR" w:eastAsia="x-none"/>
        </w:rPr>
        <w:t>’explication d</w:t>
      </w:r>
      <w:r w:rsidRPr="00D67DD6">
        <w:rPr>
          <w:noProof w:val="0"/>
          <w:lang w:val="fr-FR" w:eastAsia="x-none"/>
        </w:rPr>
        <w:t>’</w:t>
      </w:r>
      <w:r w:rsidR="001E09C2" w:rsidRPr="00D67DD6">
        <w:rPr>
          <w:noProof w:val="0"/>
          <w:lang w:val="fr-FR" w:eastAsia="x-none"/>
        </w:rPr>
        <w:t> « </w:t>
      </w:r>
      <w:r w:rsidRPr="00D67DD6">
        <w:rPr>
          <w:i/>
          <w:noProof w:val="0"/>
          <w:lang w:val="fr-FR" w:eastAsia="x-none"/>
        </w:rPr>
        <w:t>aliud esse</w:t>
      </w:r>
      <w:r w:rsidR="001E09C2" w:rsidRPr="00D67DD6">
        <w:rPr>
          <w:noProof w:val="0"/>
          <w:lang w:val="fr-FR" w:eastAsia="x-none"/>
        </w:rPr>
        <w:t> »</w:t>
      </w:r>
      <w:r w:rsidR="002B72C2" w:rsidRPr="00D67DD6">
        <w:rPr>
          <w:noProof w:val="0"/>
          <w:lang w:val="fr-FR" w:eastAsia="x-none"/>
        </w:rPr>
        <w:t xml:space="preserve"> </w:t>
      </w:r>
      <w:r w:rsidRPr="00D67DD6">
        <w:rPr>
          <w:noProof w:val="0"/>
          <w:lang w:val="fr-FR" w:eastAsia="x-none"/>
        </w:rPr>
        <w:t>donnée dans le processus d’abstraction néoplatonicien (</w:t>
      </w:r>
      <w:r w:rsidRPr="00D67DD6">
        <w:rPr>
          <w:i/>
          <w:noProof w:val="0"/>
          <w:lang w:val="fr-FR" w:eastAsia="x-none"/>
        </w:rPr>
        <w:t>denudatio</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denudatio</w:instrText>
      </w:r>
      <w:r w:rsidRPr="00D67DD6">
        <w:rPr>
          <w:noProof w:val="0"/>
          <w:lang w:val="fr-FR"/>
        </w:rPr>
        <w:instrText xml:space="preserve">" </w:instrText>
      </w:r>
      <w:r w:rsidRPr="00D67DD6">
        <w:rPr>
          <w:i/>
          <w:noProof w:val="0"/>
          <w:lang w:val="fr-FR" w:eastAsia="x-none"/>
        </w:rPr>
        <w:fldChar w:fldCharType="end"/>
      </w:r>
      <w:r w:rsidR="003B221A" w:rsidRPr="00D67DD6">
        <w:rPr>
          <w:noProof w:val="0"/>
          <w:lang w:val="fr-FR" w:eastAsia="x-none"/>
        </w:rPr>
        <w:t xml:space="preserve">) qui produit les </w:t>
      </w:r>
      <w:r w:rsidR="002B72C2" w:rsidRPr="00D67DD6">
        <w:rPr>
          <w:noProof w:val="0"/>
          <w:lang w:val="fr-FR" w:eastAsia="x-none"/>
        </w:rPr>
        <w:t>substance</w:t>
      </w:r>
      <w:r w:rsidR="003B221A" w:rsidRPr="00D67DD6">
        <w:rPr>
          <w:noProof w:val="0"/>
          <w:lang w:val="fr-FR" w:eastAsia="x-none"/>
        </w:rPr>
        <w:t>s</w:t>
      </w:r>
      <w:r w:rsidR="002B72C2" w:rsidRPr="00D67DD6">
        <w:rPr>
          <w:noProof w:val="0"/>
          <w:lang w:val="fr-FR" w:eastAsia="x-none"/>
        </w:rPr>
        <w:t xml:space="preserve"> du troisième genre</w:t>
      </w:r>
      <w:r w:rsidR="00B9784F" w:rsidRPr="00D67DD6">
        <w:rPr>
          <w:noProof w:val="0"/>
          <w:lang w:val="fr-FR" w:eastAsia="x-none"/>
        </w:rPr>
        <w:t xml:space="preserve">. Il proposa </w:t>
      </w:r>
      <w:r w:rsidRPr="00D67DD6">
        <w:rPr>
          <w:noProof w:val="0"/>
          <w:lang w:val="fr-FR" w:eastAsia="x-none"/>
        </w:rPr>
        <w:t>une nouvelle synthèse purement aristotélicienne de l’intellect (ch.</w:t>
      </w:r>
      <w:r w:rsidR="00CE32C5" w:rsidRPr="00D67DD6">
        <w:rPr>
          <w:noProof w:val="0"/>
          <w:lang w:val="fr-FR" w:eastAsia="x-none"/>
        </w:rPr>
        <w:t> </w:t>
      </w:r>
      <w:r w:rsidRPr="00D67DD6">
        <w:rPr>
          <w:noProof w:val="0"/>
          <w:lang w:val="fr-FR" w:eastAsia="x-none"/>
        </w:rPr>
        <w:t xml:space="preserve">2.4.3). Les deux conceptions du sens de </w:t>
      </w:r>
      <w:r w:rsidR="00223043" w:rsidRPr="00D67DD6">
        <w:rPr>
          <w:noProof w:val="0"/>
          <w:lang w:val="fr-FR" w:eastAsia="x-none"/>
        </w:rPr>
        <w:t>l’existant</w:t>
      </w:r>
      <w:r w:rsidRPr="00D67DD6">
        <w:rPr>
          <w:noProof w:val="0"/>
          <w:lang w:val="fr-FR" w:eastAsia="x-none"/>
        </w:rPr>
        <w:t xml:space="preserve"> (</w:t>
      </w:r>
      <w:r w:rsidRPr="00D67DD6">
        <w:rPr>
          <w:i/>
          <w:noProof w:val="0"/>
          <w:lang w:val="fr-FR" w:eastAsia="x-none"/>
        </w:rPr>
        <w:t>abstractio</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abstractio</w:instrText>
      </w:r>
      <w:r w:rsidRPr="00D67DD6">
        <w:rPr>
          <w:noProof w:val="0"/>
          <w:lang w:val="fr-FR"/>
        </w:rPr>
        <w:instrText xml:space="preserve">" </w:instrText>
      </w:r>
      <w:r w:rsidRPr="00D67DD6">
        <w:rPr>
          <w:i/>
          <w:noProof w:val="0"/>
          <w:lang w:val="fr-FR" w:eastAsia="x-none"/>
        </w:rPr>
        <w:fldChar w:fldCharType="end"/>
      </w:r>
      <w:r w:rsidRPr="00D67DD6">
        <w:rPr>
          <w:i/>
          <w:noProof w:val="0"/>
          <w:lang w:val="fr-FR" w:eastAsia="x-none"/>
        </w:rPr>
        <w:t>, denudatio</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denudatio</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se r</w:t>
      </w:r>
      <w:r w:rsidR="00ED4198" w:rsidRPr="00D67DD6">
        <w:rPr>
          <w:noProof w:val="0"/>
          <w:lang w:val="fr-FR" w:eastAsia="x-none"/>
        </w:rPr>
        <w:t xml:space="preserve">éfèrent à </w:t>
      </w:r>
      <w:r w:rsidRPr="00D67DD6">
        <w:rPr>
          <w:i/>
          <w:noProof w:val="0"/>
          <w:lang w:val="fr-FR" w:eastAsia="x-none"/>
        </w:rPr>
        <w:t>Lichtung</w:t>
      </w:r>
      <w:r w:rsidRPr="00D67DD6">
        <w:rPr>
          <w:noProof w:val="0"/>
          <w:lang w:val="fr-FR" w:eastAsia="x-none"/>
        </w:rPr>
        <w:t xml:space="preserve"> de la vérité et de la non-vérité </w:t>
      </w:r>
      <w:r w:rsidR="00A10CCC" w:rsidRPr="00D67DD6">
        <w:rPr>
          <w:noProof w:val="0"/>
          <w:lang w:val="fr-FR" w:eastAsia="x-none"/>
        </w:rPr>
        <w:t>découverte</w:t>
      </w:r>
      <w:r w:rsidR="00ED4198" w:rsidRPr="00D67DD6">
        <w:rPr>
          <w:noProof w:val="0"/>
          <w:lang w:val="fr-FR" w:eastAsia="x-none"/>
        </w:rPr>
        <w:t xml:space="preserve"> par </w:t>
      </w:r>
      <w:r w:rsidRPr="00D67DD6">
        <w:rPr>
          <w:noProof w:val="0"/>
          <w:lang w:val="fr-FR" w:eastAsia="x-none"/>
        </w:rPr>
        <w:t xml:space="preserve">Alfarabi. Cet </w:t>
      </w:r>
      <w:r w:rsidR="009D3B4A" w:rsidRPr="00D67DD6">
        <w:rPr>
          <w:noProof w:val="0"/>
          <w:lang w:val="fr-FR" w:eastAsia="x-none"/>
        </w:rPr>
        <w:t>évènement</w:t>
      </w:r>
      <w:r w:rsidRPr="00D67DD6">
        <w:rPr>
          <w:noProof w:val="0"/>
          <w:lang w:val="fr-FR" w:eastAsia="x-none"/>
        </w:rPr>
        <w:t xml:space="preserve"> fondamental établit l’histor</w:t>
      </w:r>
      <w:r w:rsidR="006509F7" w:rsidRPr="00D67DD6">
        <w:rPr>
          <w:noProof w:val="0"/>
          <w:lang w:val="fr-FR" w:eastAsia="x-none"/>
        </w:rPr>
        <w:t>icité tragique de la modernité.</w:t>
      </w:r>
      <w:r w:rsidR="00B61E48" w:rsidRPr="00D67DD6">
        <w:rPr>
          <w:noProof w:val="0"/>
          <w:lang w:val="fr-FR" w:eastAsia="x-none"/>
        </w:rPr>
        <w:t xml:space="preserve"> </w:t>
      </w:r>
      <w:r w:rsidRPr="00D67DD6">
        <w:rPr>
          <w:noProof w:val="0"/>
          <w:lang w:val="fr-FR" w:eastAsia="x-none"/>
        </w:rPr>
        <w:t xml:space="preserve">L’histoire de la pensée métaphysique est déterminée par la double figure de l’intellect réceptif. La double vision du monde (moderne et anti-moderne) se traduit par une double </w:t>
      </w:r>
      <w:r w:rsidR="00095CDD" w:rsidRPr="00D67DD6">
        <w:rPr>
          <w:noProof w:val="0"/>
          <w:lang w:val="fr-FR" w:eastAsia="x-none"/>
        </w:rPr>
        <w:t>actualisation</w:t>
      </w:r>
      <w:r w:rsidRPr="00D67DD6">
        <w:rPr>
          <w:noProof w:val="0"/>
          <w:lang w:val="fr-FR" w:eastAsia="x-none"/>
        </w:rPr>
        <w:t xml:space="preserve"> du sens de </w:t>
      </w:r>
      <w:r w:rsidR="00223043" w:rsidRPr="00D67DD6">
        <w:rPr>
          <w:noProof w:val="0"/>
          <w:lang w:val="fr-FR" w:eastAsia="x-none"/>
        </w:rPr>
        <w:t>l’existant</w:t>
      </w:r>
      <w:r w:rsidRPr="00D67DD6">
        <w:rPr>
          <w:noProof w:val="0"/>
          <w:lang w:val="fr-FR" w:eastAsia="x-none"/>
        </w:rPr>
        <w:t>. La première forme d’</w:t>
      </w:r>
      <w:r w:rsidR="00095CDD" w:rsidRPr="00D67DD6">
        <w:rPr>
          <w:noProof w:val="0"/>
          <w:lang w:val="fr-FR" w:eastAsia="x-none"/>
        </w:rPr>
        <w:t>actualisation</w:t>
      </w:r>
      <w:r w:rsidRPr="00D67DD6">
        <w:rPr>
          <w:noProof w:val="0"/>
          <w:lang w:val="fr-FR" w:eastAsia="x-none"/>
        </w:rPr>
        <w:t xml:space="preserve"> part de la première substance</w:t>
      </w:r>
      <w:r w:rsidR="009C6A95" w:rsidRPr="00D67DD6">
        <w:rPr>
          <w:noProof w:val="0"/>
          <w:lang w:val="fr-FR" w:eastAsia="x-none"/>
        </w:rPr>
        <w:t xml:space="preserve"> </w:t>
      </w:r>
      <w:r w:rsidR="00CC6986" w:rsidRPr="00D67DD6">
        <w:rPr>
          <w:noProof w:val="0"/>
          <w:lang w:val="fr-FR" w:eastAsia="x-none"/>
        </w:rPr>
        <w:t>hyparchique</w:t>
      </w:r>
      <w:r w:rsidRPr="00D67DD6">
        <w:rPr>
          <w:noProof w:val="0"/>
          <w:lang w:val="fr-FR" w:eastAsia="x-none"/>
        </w:rPr>
        <w:t xml:space="preserve">. </w:t>
      </w:r>
      <w:r w:rsidR="00CC6986" w:rsidRPr="00D67DD6">
        <w:rPr>
          <w:noProof w:val="0"/>
          <w:lang w:val="fr-FR" w:eastAsia="x-none"/>
        </w:rPr>
        <w:t>L</w:t>
      </w:r>
      <w:r w:rsidR="00CC6986" w:rsidRPr="00D67DD6">
        <w:rPr>
          <w:rFonts w:cs="Calibri"/>
          <w:noProof w:val="0"/>
          <w:lang w:val="fr-FR" w:eastAsia="x-none"/>
        </w:rPr>
        <w:t>’</w:t>
      </w:r>
      <w:r w:rsidR="00CC6986" w:rsidRPr="00D67DD6">
        <w:rPr>
          <w:noProof w:val="0"/>
          <w:lang w:val="fr-FR" w:eastAsia="x-none"/>
        </w:rPr>
        <w:t>intel</w:t>
      </w:r>
      <w:r w:rsidR="00D00661" w:rsidRPr="00D67DD6">
        <w:rPr>
          <w:noProof w:val="0"/>
          <w:lang w:val="fr-FR" w:eastAsia="x-none"/>
        </w:rPr>
        <w:t>l</w:t>
      </w:r>
      <w:r w:rsidR="00CC6986" w:rsidRPr="00D67DD6">
        <w:rPr>
          <w:noProof w:val="0"/>
          <w:lang w:val="fr-FR" w:eastAsia="x-none"/>
        </w:rPr>
        <w:t xml:space="preserve">ect actualisé par la causalité réelle </w:t>
      </w:r>
      <w:r w:rsidR="0035132E" w:rsidRPr="00D67DD6">
        <w:rPr>
          <w:noProof w:val="0"/>
          <w:lang w:val="fr-FR" w:eastAsia="x-none"/>
        </w:rPr>
        <w:t>reconnaît</w:t>
      </w:r>
      <w:r w:rsidR="007E55CF" w:rsidRPr="00D67DD6">
        <w:rPr>
          <w:noProof w:val="0"/>
          <w:lang w:val="fr-FR" w:eastAsia="x-none"/>
        </w:rPr>
        <w:t xml:space="preserve"> </w:t>
      </w:r>
      <w:r w:rsidRPr="00D67DD6">
        <w:rPr>
          <w:noProof w:val="0"/>
          <w:lang w:val="fr-FR" w:eastAsia="x-none"/>
        </w:rPr>
        <w:t xml:space="preserve">la chose </w:t>
      </w:r>
      <w:r w:rsidR="00ED4198" w:rsidRPr="00D67DD6">
        <w:rPr>
          <w:noProof w:val="0"/>
          <w:lang w:val="fr-FR" w:eastAsia="x-none"/>
        </w:rPr>
        <w:t xml:space="preserve">réelle </w:t>
      </w:r>
      <w:r w:rsidRPr="00D67DD6">
        <w:rPr>
          <w:noProof w:val="0"/>
          <w:lang w:val="fr-FR" w:eastAsia="x-none"/>
        </w:rPr>
        <w:t>sous la forme de l’abstraction aristotélicienne</w:t>
      </w:r>
      <w:r w:rsidR="00CC6986" w:rsidRPr="00D67DD6">
        <w:rPr>
          <w:noProof w:val="0"/>
          <w:lang w:val="fr-FR" w:eastAsia="x-none"/>
        </w:rPr>
        <w:t xml:space="preserve"> faite de face</w:t>
      </w:r>
      <w:r w:rsidR="00F118A1" w:rsidRPr="00D67DD6">
        <w:rPr>
          <w:noProof w:val="0"/>
          <w:lang w:val="fr-FR" w:eastAsia="x-none"/>
        </w:rPr>
        <w:t xml:space="preserve">. Dans ce cas, la forme cognitive </w:t>
      </w:r>
      <w:r w:rsidRPr="00D67DD6">
        <w:rPr>
          <w:noProof w:val="0"/>
          <w:lang w:val="fr-FR" w:eastAsia="x-none"/>
        </w:rPr>
        <w:t xml:space="preserve">existe comme </w:t>
      </w:r>
      <w:r w:rsidRPr="00D67DD6">
        <w:rPr>
          <w:i/>
          <w:noProof w:val="0"/>
          <w:lang w:val="fr-FR" w:eastAsia="x-none"/>
        </w:rPr>
        <w:t>aliud esse</w:t>
      </w:r>
      <w:r w:rsidRPr="00D67DD6">
        <w:rPr>
          <w:noProof w:val="0"/>
          <w:lang w:val="fr-FR" w:eastAsia="x-none"/>
        </w:rPr>
        <w:t xml:space="preserve"> seulement dans la pensée (</w:t>
      </w:r>
      <w:r w:rsidR="00C57352" w:rsidRPr="00C57352">
        <w:rPr>
          <w:i/>
          <w:noProof w:val="0"/>
          <w:lang w:val="fr-FR" w:eastAsia="x-none"/>
        </w:rPr>
        <w:t>intellectus</w:t>
      </w:r>
      <w:r w:rsidR="00600AEF" w:rsidRPr="00D67DD6">
        <w:rPr>
          <w:i/>
          <w:noProof w:val="0"/>
          <w:lang w:val="fr-FR" w:eastAsia="x-none"/>
        </w:rPr>
        <w:t xml:space="preserve"> in potencia</w:t>
      </w:r>
      <w:r w:rsidR="009901F4" w:rsidRPr="00D67DD6">
        <w:rPr>
          <w:i/>
          <w:noProof w:val="0"/>
          <w:lang w:val="fr-FR" w:eastAsia="x-none"/>
        </w:rPr>
        <w:t xml:space="preserve"> </w:t>
      </w:r>
      <w:r w:rsidR="00600AEF" w:rsidRPr="00D67DD6">
        <w:rPr>
          <w:rFonts w:cs="Calibri"/>
          <w:i/>
          <w:noProof w:val="0"/>
          <w:lang w:val="fr-FR" w:eastAsia="x-none"/>
        </w:rPr>
        <w:t>—</w:t>
      </w:r>
      <w:r w:rsidR="009901F4" w:rsidRPr="00D67DD6">
        <w:rPr>
          <w:rFonts w:cs="Calibri"/>
          <w:i/>
          <w:noProof w:val="0"/>
          <w:lang w:val="fr-FR" w:eastAsia="x-none"/>
        </w:rPr>
        <w:t xml:space="preserve"> </w:t>
      </w:r>
      <w:r w:rsidR="00C57352" w:rsidRPr="00C57352">
        <w:rPr>
          <w:i/>
          <w:noProof w:val="0"/>
          <w:lang w:val="fr-FR" w:eastAsia="x-none"/>
        </w:rPr>
        <w:t>intellectus</w:t>
      </w:r>
      <w:r w:rsidR="00600AEF" w:rsidRPr="00D67DD6">
        <w:rPr>
          <w:i/>
          <w:noProof w:val="0"/>
          <w:lang w:val="fr-FR" w:eastAsia="x-none"/>
        </w:rPr>
        <w:t xml:space="preserve"> in effectu</w:t>
      </w:r>
      <w:r w:rsidRPr="00D67DD6">
        <w:rPr>
          <w:noProof w:val="0"/>
          <w:lang w:val="fr-FR" w:eastAsia="x-none"/>
        </w:rPr>
        <w:t>). La deuxième forme de l’</w:t>
      </w:r>
      <w:r w:rsidR="00095CDD" w:rsidRPr="00D67DD6">
        <w:rPr>
          <w:noProof w:val="0"/>
          <w:lang w:val="fr-FR" w:eastAsia="x-none"/>
        </w:rPr>
        <w:t>actualisation</w:t>
      </w:r>
      <w:r w:rsidRPr="00D67DD6">
        <w:rPr>
          <w:noProof w:val="0"/>
          <w:lang w:val="fr-FR" w:eastAsia="x-none"/>
        </w:rPr>
        <w:t xml:space="preserve"> </w:t>
      </w:r>
      <w:r w:rsidR="002F6687" w:rsidRPr="00D67DD6">
        <w:rPr>
          <w:noProof w:val="0"/>
          <w:lang w:val="fr-FR" w:eastAsia="x-none"/>
        </w:rPr>
        <w:t>se fait en explorant le sens de l</w:t>
      </w:r>
      <w:r w:rsidR="002F6687" w:rsidRPr="00D67DD6">
        <w:rPr>
          <w:rFonts w:cs="Calibri"/>
          <w:noProof w:val="0"/>
          <w:lang w:val="fr-FR" w:eastAsia="x-none"/>
        </w:rPr>
        <w:t>’</w:t>
      </w:r>
      <w:r w:rsidR="002F6687" w:rsidRPr="00D67DD6">
        <w:rPr>
          <w:noProof w:val="0"/>
          <w:lang w:val="fr-FR" w:eastAsia="x-none"/>
        </w:rPr>
        <w:t xml:space="preserve">étant </w:t>
      </w:r>
      <w:r w:rsidR="00ED4198" w:rsidRPr="00D67DD6">
        <w:rPr>
          <w:noProof w:val="0"/>
          <w:lang w:val="fr-FR" w:eastAsia="x-none"/>
        </w:rPr>
        <w:t>par-</w:t>
      </w:r>
      <w:r w:rsidRPr="00D67DD6">
        <w:rPr>
          <w:noProof w:val="0"/>
          <w:lang w:val="fr-FR" w:eastAsia="x-none"/>
        </w:rPr>
        <w:t>derrière</w:t>
      </w:r>
      <w:r w:rsidR="002F6687" w:rsidRPr="00D67DD6">
        <w:rPr>
          <w:noProof w:val="0"/>
          <w:lang w:val="fr-FR" w:eastAsia="x-none"/>
        </w:rPr>
        <w:t>, p</w:t>
      </w:r>
      <w:r w:rsidR="00ED4198" w:rsidRPr="00D67DD6">
        <w:rPr>
          <w:noProof w:val="0"/>
          <w:lang w:val="fr-FR" w:eastAsia="x-none"/>
        </w:rPr>
        <w:t>ar la descente d</w:t>
      </w:r>
      <w:r w:rsidRPr="00D67DD6">
        <w:rPr>
          <w:noProof w:val="0"/>
          <w:lang w:val="fr-FR" w:eastAsia="x-none"/>
        </w:rPr>
        <w:t>es formes cosmiques</w:t>
      </w:r>
      <w:r w:rsidR="00ED4198" w:rsidRPr="00D67DD6">
        <w:rPr>
          <w:noProof w:val="0"/>
          <w:lang w:val="fr-FR" w:eastAsia="x-none"/>
        </w:rPr>
        <w:t>. Elle</w:t>
      </w:r>
      <w:r w:rsidRPr="00D67DD6">
        <w:rPr>
          <w:noProof w:val="0"/>
          <w:lang w:val="fr-FR" w:eastAsia="x-none"/>
        </w:rPr>
        <w:t xml:space="preserve"> crée un </w:t>
      </w:r>
      <w:r w:rsidR="00A83212" w:rsidRPr="00D67DD6">
        <w:rPr>
          <w:noProof w:val="0"/>
          <w:lang w:val="fr-FR" w:eastAsia="x-none"/>
        </w:rPr>
        <w:t>nouvel</w:t>
      </w:r>
      <w:r w:rsidRPr="00D67DD6">
        <w:rPr>
          <w:noProof w:val="0"/>
          <w:lang w:val="fr-FR" w:eastAsia="x-none"/>
        </w:rPr>
        <w:t xml:space="preserve"> </w:t>
      </w:r>
      <w:r w:rsidR="00ED4198" w:rsidRPr="00D67DD6">
        <w:rPr>
          <w:noProof w:val="0"/>
          <w:lang w:val="fr-FR" w:eastAsia="x-none"/>
        </w:rPr>
        <w:t xml:space="preserve">existant </w:t>
      </w:r>
      <w:r w:rsidRPr="00D67DD6">
        <w:rPr>
          <w:noProof w:val="0"/>
          <w:lang w:val="fr-FR" w:eastAsia="x-none"/>
        </w:rPr>
        <w:t>du troisième genre</w:t>
      </w:r>
      <w:r w:rsidR="00A83212" w:rsidRPr="00D67DD6">
        <w:rPr>
          <w:noProof w:val="0"/>
          <w:lang w:val="fr-FR" w:eastAsia="x-none"/>
        </w:rPr>
        <w:t xml:space="preserve"> comme </w:t>
      </w:r>
      <w:r w:rsidR="006509F7" w:rsidRPr="00D67DD6">
        <w:rPr>
          <w:noProof w:val="0"/>
          <w:lang w:val="fr-FR" w:eastAsia="x-none"/>
        </w:rPr>
        <w:t>« </w:t>
      </w:r>
      <w:r w:rsidR="00A83212" w:rsidRPr="00D67DD6">
        <w:rPr>
          <w:i/>
          <w:noProof w:val="0"/>
          <w:lang w:val="fr-FR" w:eastAsia="x-none"/>
        </w:rPr>
        <w:t>aliud esse</w:t>
      </w:r>
      <w:r w:rsidR="006509F7" w:rsidRPr="00D67DD6">
        <w:rPr>
          <w:noProof w:val="0"/>
          <w:lang w:val="fr-FR" w:eastAsia="x-none"/>
        </w:rPr>
        <w:t> »</w:t>
      </w:r>
      <w:r w:rsidR="00A83212" w:rsidRPr="00D67DD6">
        <w:rPr>
          <w:noProof w:val="0"/>
          <w:lang w:val="fr-FR" w:eastAsia="x-none"/>
        </w:rPr>
        <w:t xml:space="preserve">, car les </w:t>
      </w:r>
      <w:r w:rsidRPr="00D67DD6">
        <w:rPr>
          <w:noProof w:val="0"/>
          <w:lang w:val="fr-FR" w:eastAsia="x-none"/>
        </w:rPr>
        <w:t>forme</w:t>
      </w:r>
      <w:r w:rsidR="00A83212" w:rsidRPr="00D67DD6">
        <w:rPr>
          <w:noProof w:val="0"/>
          <w:lang w:val="fr-FR" w:eastAsia="x-none"/>
        </w:rPr>
        <w:t>s</w:t>
      </w:r>
      <w:r w:rsidRPr="00D67DD6">
        <w:rPr>
          <w:noProof w:val="0"/>
          <w:lang w:val="fr-FR" w:eastAsia="x-none"/>
        </w:rPr>
        <w:t xml:space="preserve"> hypost</w:t>
      </w:r>
      <w:r w:rsidR="00ED4198" w:rsidRPr="00D67DD6">
        <w:rPr>
          <w:noProof w:val="0"/>
          <w:lang w:val="fr-FR" w:eastAsia="x-none"/>
        </w:rPr>
        <w:t>a</w:t>
      </w:r>
      <w:r w:rsidRPr="00D67DD6">
        <w:rPr>
          <w:noProof w:val="0"/>
          <w:lang w:val="fr-FR" w:eastAsia="x-none"/>
        </w:rPr>
        <w:t>s</w:t>
      </w:r>
      <w:r w:rsidR="00ED4198" w:rsidRPr="00D67DD6">
        <w:rPr>
          <w:noProof w:val="0"/>
          <w:lang w:val="fr-FR" w:eastAsia="x-none"/>
        </w:rPr>
        <w:t>i</w:t>
      </w:r>
      <w:r w:rsidRPr="00D67DD6">
        <w:rPr>
          <w:noProof w:val="0"/>
          <w:lang w:val="fr-FR" w:eastAsia="x-none"/>
        </w:rPr>
        <w:t>ée</w:t>
      </w:r>
      <w:r w:rsidR="00A83212" w:rsidRPr="00D67DD6">
        <w:rPr>
          <w:noProof w:val="0"/>
          <w:lang w:val="fr-FR" w:eastAsia="x-none"/>
        </w:rPr>
        <w:t>s ont besoin de</w:t>
      </w:r>
      <w:r w:rsidRPr="00D67DD6">
        <w:rPr>
          <w:noProof w:val="0"/>
          <w:lang w:val="fr-FR" w:eastAsia="x-none"/>
        </w:rPr>
        <w:t xml:space="preserve"> l’intellect acquis </w:t>
      </w:r>
      <w:r w:rsidR="00A83212" w:rsidRPr="00D67DD6">
        <w:rPr>
          <w:noProof w:val="0"/>
          <w:lang w:val="fr-FR" w:eastAsia="x-none"/>
        </w:rPr>
        <w:t>qui est actual</w:t>
      </w:r>
      <w:r w:rsidR="007C09E0" w:rsidRPr="00D67DD6">
        <w:rPr>
          <w:noProof w:val="0"/>
          <w:lang w:val="fr-FR" w:eastAsia="x-none"/>
        </w:rPr>
        <w:t>is</w:t>
      </w:r>
      <w:r w:rsidR="00A83212" w:rsidRPr="00D67DD6">
        <w:rPr>
          <w:noProof w:val="0"/>
          <w:lang w:val="fr-FR" w:eastAsia="x-none"/>
        </w:rPr>
        <w:t xml:space="preserve">é </w:t>
      </w:r>
      <w:r w:rsidR="007C09E0" w:rsidRPr="00D67DD6">
        <w:rPr>
          <w:noProof w:val="0"/>
          <w:lang w:val="fr-FR" w:eastAsia="x-none"/>
        </w:rPr>
        <w:t xml:space="preserve">par </w:t>
      </w:r>
      <w:r w:rsidR="00A83212" w:rsidRPr="00D67DD6">
        <w:rPr>
          <w:noProof w:val="0"/>
          <w:lang w:val="fr-FR" w:eastAsia="x-none"/>
        </w:rPr>
        <w:t>l</w:t>
      </w:r>
      <w:r w:rsidR="00A83212" w:rsidRPr="00D67DD6">
        <w:rPr>
          <w:rFonts w:cs="Calibri"/>
          <w:noProof w:val="0"/>
          <w:lang w:val="fr-FR" w:eastAsia="x-none"/>
        </w:rPr>
        <w:t>’</w:t>
      </w:r>
      <w:r w:rsidR="00A83212" w:rsidRPr="00D67DD6">
        <w:rPr>
          <w:noProof w:val="0"/>
          <w:lang w:val="fr-FR" w:eastAsia="x-none"/>
        </w:rPr>
        <w:t>intellect actif séparé (</w:t>
      </w:r>
      <w:r w:rsidR="00C57352" w:rsidRPr="00C57352">
        <w:rPr>
          <w:i/>
          <w:noProof w:val="0"/>
          <w:lang w:val="fr-FR" w:eastAsia="x-none"/>
        </w:rPr>
        <w:t>intellectus</w:t>
      </w:r>
      <w:r w:rsidR="00A83212" w:rsidRPr="00D67DD6">
        <w:rPr>
          <w:i/>
          <w:noProof w:val="0"/>
          <w:lang w:val="fr-FR" w:eastAsia="x-none"/>
        </w:rPr>
        <w:t xml:space="preserve"> adeptus</w:t>
      </w:r>
      <w:r w:rsidR="009901F4" w:rsidRPr="00D67DD6">
        <w:rPr>
          <w:i/>
          <w:noProof w:val="0"/>
          <w:lang w:val="fr-FR" w:eastAsia="x-none"/>
        </w:rPr>
        <w:t xml:space="preserve"> </w:t>
      </w:r>
      <w:r w:rsidR="00A83212" w:rsidRPr="00D67DD6">
        <w:rPr>
          <w:rFonts w:cs="Calibri"/>
          <w:i/>
          <w:noProof w:val="0"/>
          <w:lang w:val="fr-FR" w:eastAsia="x-none"/>
        </w:rPr>
        <w:t>—</w:t>
      </w:r>
      <w:r w:rsidR="009901F4" w:rsidRPr="00D67DD6">
        <w:rPr>
          <w:rFonts w:cs="Calibri"/>
          <w:i/>
          <w:noProof w:val="0"/>
          <w:lang w:val="fr-FR" w:eastAsia="x-none"/>
        </w:rPr>
        <w:t xml:space="preserve"> </w:t>
      </w:r>
      <w:r w:rsidR="00C57352" w:rsidRPr="00C57352">
        <w:rPr>
          <w:i/>
          <w:noProof w:val="0"/>
          <w:lang w:val="fr-FR" w:eastAsia="x-none"/>
        </w:rPr>
        <w:t>intellectus</w:t>
      </w:r>
      <w:r w:rsidR="00A83212" w:rsidRPr="00D67DD6">
        <w:rPr>
          <w:i/>
          <w:noProof w:val="0"/>
          <w:lang w:val="fr-FR" w:eastAsia="x-none"/>
        </w:rPr>
        <w:t xml:space="preserve"> </w:t>
      </w:r>
      <w:r w:rsidRPr="00D67DD6">
        <w:rPr>
          <w:i/>
          <w:noProof w:val="0"/>
          <w:lang w:val="fr-FR" w:eastAsia="x-none"/>
        </w:rPr>
        <w:t>agens</w:t>
      </w:r>
      <w:r w:rsidRPr="00D67DD6">
        <w:rPr>
          <w:noProof w:val="0"/>
          <w:lang w:val="fr-FR" w:eastAsia="x-none"/>
        </w:rPr>
        <w:t xml:space="preserve">). Cet </w:t>
      </w:r>
      <w:r w:rsidR="009D3B4A" w:rsidRPr="00D67DD6">
        <w:rPr>
          <w:noProof w:val="0"/>
          <w:lang w:val="fr-FR" w:eastAsia="x-none"/>
        </w:rPr>
        <w:t>évènement</w:t>
      </w:r>
      <w:r w:rsidRPr="00D67DD6">
        <w:rPr>
          <w:noProof w:val="0"/>
          <w:lang w:val="fr-FR" w:eastAsia="x-none"/>
        </w:rPr>
        <w:t xml:space="preserve"> de vérité et de non-vérité</w:t>
      </w:r>
      <w:r w:rsidR="00ED4198" w:rsidRPr="00D67DD6">
        <w:rPr>
          <w:noProof w:val="0"/>
          <w:lang w:val="fr-FR" w:eastAsia="x-none"/>
        </w:rPr>
        <w:t xml:space="preserve"> dans la </w:t>
      </w:r>
      <w:r w:rsidRPr="00D67DD6">
        <w:rPr>
          <w:noProof w:val="0"/>
          <w:lang w:val="fr-FR" w:eastAsia="x-none"/>
        </w:rPr>
        <w:t xml:space="preserve">métaphysique du </w:t>
      </w:r>
      <w:r w:rsidR="00E3066C">
        <w:rPr>
          <w:noProof w:val="0"/>
          <w:lang w:val="fr-FR" w:eastAsia="x-none"/>
        </w:rPr>
        <w:t>Second Maître</w:t>
      </w:r>
      <w:r w:rsidR="00ED4198" w:rsidRPr="00D67DD6">
        <w:rPr>
          <w:noProof w:val="0"/>
          <w:lang w:val="fr-FR" w:eastAsia="x-none"/>
        </w:rPr>
        <w:t xml:space="preserve"> porte </w:t>
      </w:r>
      <w:r w:rsidRPr="00D67DD6">
        <w:rPr>
          <w:noProof w:val="0"/>
          <w:lang w:val="fr-FR" w:eastAsia="x-none"/>
        </w:rPr>
        <w:t xml:space="preserve">une </w:t>
      </w:r>
      <w:r w:rsidR="00ED4198" w:rsidRPr="00D67DD6">
        <w:rPr>
          <w:noProof w:val="0"/>
          <w:lang w:val="fr-FR" w:eastAsia="x-none"/>
        </w:rPr>
        <w:t xml:space="preserve">importance </w:t>
      </w:r>
      <w:r w:rsidRPr="00D67DD6">
        <w:rPr>
          <w:noProof w:val="0"/>
          <w:lang w:val="fr-FR" w:eastAsia="x-none"/>
        </w:rPr>
        <w:t>clé pour le développement ultérieur de l’objectivité</w:t>
      </w:r>
      <w:r w:rsidR="00ED4198" w:rsidRPr="00D67DD6">
        <w:rPr>
          <w:noProof w:val="0"/>
          <w:lang w:val="fr-FR" w:eastAsia="x-none"/>
        </w:rPr>
        <w:t xml:space="preserve">. Le changement </w:t>
      </w:r>
      <w:r w:rsidR="00741306" w:rsidRPr="00D67DD6">
        <w:rPr>
          <w:noProof w:val="0"/>
          <w:lang w:val="fr-FR" w:eastAsia="x-none"/>
        </w:rPr>
        <w:t>de perspective (</w:t>
      </w:r>
      <w:r w:rsidR="00741306" w:rsidRPr="00D67DD6">
        <w:rPr>
          <w:i/>
          <w:noProof w:val="0"/>
          <w:lang w:val="fr-FR" w:eastAsia="x-none"/>
        </w:rPr>
        <w:t>Bezugssinn</w:t>
      </w:r>
      <w:r w:rsidR="00741306" w:rsidRPr="00D67DD6">
        <w:rPr>
          <w:i/>
          <w:noProof w:val="0"/>
          <w:lang w:val="fr-FR" w:eastAsia="x-none"/>
        </w:rPr>
        <w:fldChar w:fldCharType="begin"/>
      </w:r>
      <w:r w:rsidR="00741306" w:rsidRPr="00D67DD6">
        <w:rPr>
          <w:noProof w:val="0"/>
          <w:lang w:val="fr-FR"/>
        </w:rPr>
        <w:instrText xml:space="preserve"> XE "</w:instrText>
      </w:r>
      <w:r w:rsidR="00741306" w:rsidRPr="00D67DD6">
        <w:rPr>
          <w:i/>
          <w:noProof w:val="0"/>
          <w:lang w:val="fr-FR" w:eastAsia="x-none"/>
        </w:rPr>
        <w:instrText>Bezugssinn</w:instrText>
      </w:r>
      <w:r w:rsidR="00741306" w:rsidRPr="00D67DD6">
        <w:rPr>
          <w:noProof w:val="0"/>
          <w:lang w:val="fr-FR"/>
        </w:rPr>
        <w:instrText xml:space="preserve">" </w:instrText>
      </w:r>
      <w:r w:rsidR="00741306" w:rsidRPr="00D67DD6">
        <w:rPr>
          <w:i/>
          <w:noProof w:val="0"/>
          <w:lang w:val="fr-FR" w:eastAsia="x-none"/>
        </w:rPr>
        <w:fldChar w:fldCharType="end"/>
      </w:r>
      <w:r w:rsidR="00741306" w:rsidRPr="00D67DD6">
        <w:rPr>
          <w:noProof w:val="0"/>
          <w:lang w:val="fr-FR" w:eastAsia="x-none"/>
        </w:rPr>
        <w:t xml:space="preserve">) </w:t>
      </w:r>
      <w:r w:rsidR="00ED4198" w:rsidRPr="00D67DD6">
        <w:rPr>
          <w:noProof w:val="0"/>
          <w:lang w:val="fr-FR" w:eastAsia="x-none"/>
        </w:rPr>
        <w:t xml:space="preserve">créa </w:t>
      </w:r>
      <w:r w:rsidR="00B02233" w:rsidRPr="00D67DD6">
        <w:rPr>
          <w:noProof w:val="0"/>
          <w:lang w:val="fr-FR" w:eastAsia="x-none"/>
        </w:rPr>
        <w:t>l</w:t>
      </w:r>
      <w:r w:rsidR="00B02233" w:rsidRPr="00D67DD6">
        <w:rPr>
          <w:rFonts w:cs="Calibri"/>
          <w:noProof w:val="0"/>
          <w:lang w:val="fr-FR" w:eastAsia="x-none"/>
        </w:rPr>
        <w:t>’</w:t>
      </w:r>
      <w:r w:rsidR="00B02233" w:rsidRPr="00D67DD6">
        <w:rPr>
          <w:noProof w:val="0"/>
          <w:lang w:val="fr-FR" w:eastAsia="x-none"/>
        </w:rPr>
        <w:t xml:space="preserve">histoire de la </w:t>
      </w:r>
      <w:r w:rsidR="00F43685" w:rsidRPr="00D67DD6">
        <w:rPr>
          <w:noProof w:val="0"/>
          <w:lang w:val="fr-FR" w:eastAsia="x-none"/>
        </w:rPr>
        <w:t xml:space="preserve">philosophie occidentale </w:t>
      </w:r>
      <w:r w:rsidR="00741306" w:rsidRPr="00D67DD6">
        <w:rPr>
          <w:noProof w:val="0"/>
          <w:lang w:val="fr-FR" w:eastAsia="x-none"/>
        </w:rPr>
        <w:t xml:space="preserve">en </w:t>
      </w:r>
      <w:r w:rsidR="00C9065E" w:rsidRPr="00D67DD6">
        <w:rPr>
          <w:noProof w:val="0"/>
          <w:lang w:val="fr-FR" w:eastAsia="x-none"/>
        </w:rPr>
        <w:t>mode d</w:t>
      </w:r>
      <w:r w:rsidRPr="00D67DD6">
        <w:rPr>
          <w:noProof w:val="0"/>
          <w:lang w:val="fr-FR" w:eastAsia="x-none"/>
        </w:rPr>
        <w:t>’</w:t>
      </w:r>
      <w:r w:rsidRPr="00D67DD6">
        <w:rPr>
          <w:i/>
          <w:noProof w:val="0"/>
          <w:lang w:val="fr-FR" w:eastAsia="x-none"/>
        </w:rPr>
        <w:t>Irrtum</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Irrtum</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majeur. </w:t>
      </w:r>
      <w:r w:rsidR="00142A85" w:rsidRPr="00D67DD6">
        <w:rPr>
          <w:noProof w:val="0"/>
          <w:lang w:val="fr-FR" w:eastAsia="x-none"/>
        </w:rPr>
        <w:t>Le sens nouveau de l</w:t>
      </w:r>
      <w:r w:rsidR="00142A85" w:rsidRPr="00D67DD6">
        <w:rPr>
          <w:rFonts w:cs="Calibri"/>
          <w:noProof w:val="0"/>
          <w:lang w:val="fr-FR" w:eastAsia="x-none"/>
        </w:rPr>
        <w:t>’</w:t>
      </w:r>
      <w:r w:rsidR="00142A85" w:rsidRPr="00D67DD6">
        <w:rPr>
          <w:noProof w:val="0"/>
          <w:lang w:val="fr-FR" w:eastAsia="x-none"/>
        </w:rPr>
        <w:t xml:space="preserve">étant produisit </w:t>
      </w:r>
      <w:r w:rsidRPr="00D67DD6">
        <w:rPr>
          <w:noProof w:val="0"/>
          <w:lang w:val="fr-FR" w:eastAsia="x-none"/>
        </w:rPr>
        <w:t>l’histo</w:t>
      </w:r>
      <w:r w:rsidR="00ED4198" w:rsidRPr="00D67DD6">
        <w:rPr>
          <w:noProof w:val="0"/>
          <w:lang w:val="fr-FR" w:eastAsia="x-none"/>
        </w:rPr>
        <w:t>ir</w:t>
      </w:r>
      <w:r w:rsidRPr="00D67DD6">
        <w:rPr>
          <w:noProof w:val="0"/>
          <w:lang w:val="fr-FR" w:eastAsia="x-none"/>
        </w:rPr>
        <w:t xml:space="preserve">e </w:t>
      </w:r>
      <w:r w:rsidR="00ED4198" w:rsidRPr="00D67DD6">
        <w:rPr>
          <w:noProof w:val="0"/>
          <w:lang w:val="fr-FR" w:eastAsia="x-none"/>
        </w:rPr>
        <w:t>des effets (</w:t>
      </w:r>
      <w:r w:rsidR="00ED4198" w:rsidRPr="00D67DD6">
        <w:rPr>
          <w:i/>
          <w:noProof w:val="0"/>
          <w:lang w:val="fr-FR" w:eastAsia="x-none"/>
        </w:rPr>
        <w:t>Wirkungsgeschichte</w:t>
      </w:r>
      <w:r w:rsidR="00ED4198" w:rsidRPr="00D67DD6">
        <w:rPr>
          <w:noProof w:val="0"/>
          <w:lang w:val="fr-FR" w:eastAsia="x-none"/>
        </w:rPr>
        <w:t xml:space="preserve">) </w:t>
      </w:r>
      <w:r w:rsidRPr="00D67DD6">
        <w:rPr>
          <w:noProof w:val="0"/>
          <w:lang w:val="fr-FR" w:eastAsia="x-none"/>
        </w:rPr>
        <w:t>qui constitu</w:t>
      </w:r>
      <w:r w:rsidR="00ED4198" w:rsidRPr="00D67DD6">
        <w:rPr>
          <w:noProof w:val="0"/>
          <w:lang w:val="fr-FR" w:eastAsia="x-none"/>
        </w:rPr>
        <w:t>a</w:t>
      </w:r>
      <w:r w:rsidRPr="00D67DD6">
        <w:rPr>
          <w:noProof w:val="0"/>
          <w:lang w:val="fr-FR" w:eastAsia="x-none"/>
        </w:rPr>
        <w:t xml:space="preserve"> le second commencement de la métaphysique </w:t>
      </w:r>
      <w:r w:rsidR="00C4649F" w:rsidRPr="00D67DD6">
        <w:rPr>
          <w:noProof w:val="0"/>
          <w:lang w:val="fr-FR" w:eastAsia="x-none"/>
        </w:rPr>
        <w:t xml:space="preserve">en </w:t>
      </w:r>
      <w:r w:rsidR="00367912" w:rsidRPr="00D67DD6">
        <w:rPr>
          <w:noProof w:val="0"/>
          <w:lang w:val="fr-FR" w:eastAsia="x-none"/>
        </w:rPr>
        <w:t>mode de</w:t>
      </w:r>
      <w:r w:rsidRPr="00D67DD6">
        <w:rPr>
          <w:noProof w:val="0"/>
          <w:lang w:val="fr-FR" w:eastAsia="x-none"/>
        </w:rPr>
        <w:t xml:space="preserve"> </w:t>
      </w:r>
      <w:r w:rsidR="00367912" w:rsidRPr="00D67DD6">
        <w:rPr>
          <w:noProof w:val="0"/>
          <w:lang w:val="fr-FR" w:eastAsia="x-none"/>
        </w:rPr>
        <w:t>« </w:t>
      </w:r>
      <w:r w:rsidR="00ED4198" w:rsidRPr="00D67DD6">
        <w:rPr>
          <w:i/>
          <w:noProof w:val="0"/>
          <w:lang w:val="fr-FR" w:eastAsia="x-none"/>
        </w:rPr>
        <w:t>Beginn</w:t>
      </w:r>
      <w:r w:rsidR="00367912" w:rsidRPr="00D67DD6">
        <w:rPr>
          <w:noProof w:val="0"/>
          <w:lang w:val="fr-FR" w:eastAsia="x-none"/>
        </w:rPr>
        <w:t> »</w:t>
      </w:r>
      <w:r w:rsidRPr="00D67DD6">
        <w:rPr>
          <w:noProof w:val="0"/>
          <w:lang w:val="fr-FR" w:eastAsia="x-none"/>
        </w:rPr>
        <w:t xml:space="preserve"> de Heidegger. </w:t>
      </w:r>
      <w:r w:rsidR="006D6D39" w:rsidRPr="00D67DD6">
        <w:rPr>
          <w:noProof w:val="0"/>
          <w:lang w:val="fr-FR" w:eastAsia="x-none"/>
        </w:rPr>
        <w:t>L</w:t>
      </w:r>
      <w:r w:rsidRPr="00D67DD6">
        <w:rPr>
          <w:noProof w:val="0"/>
          <w:lang w:val="fr-FR" w:eastAsia="x-none"/>
        </w:rPr>
        <w:t>a</w:t>
      </w:r>
      <w:r w:rsidR="00D1404A" w:rsidRPr="00D67DD6">
        <w:rPr>
          <w:noProof w:val="0"/>
          <w:lang w:val="fr-FR" w:eastAsia="x-none"/>
        </w:rPr>
        <w:t xml:space="preserve"> vérité comme dévoilement de l’</w:t>
      </w:r>
      <w:r w:rsidR="00D1404A" w:rsidRPr="00D67DD6">
        <w:rPr>
          <w:rFonts w:cs="Calibri"/>
          <w:noProof w:val="0"/>
          <w:lang w:val="fr-FR" w:eastAsia="x-none"/>
        </w:rPr>
        <w:t>Ê</w:t>
      </w:r>
      <w:r w:rsidRPr="00D67DD6">
        <w:rPr>
          <w:noProof w:val="0"/>
          <w:lang w:val="fr-FR" w:eastAsia="x-none"/>
        </w:rPr>
        <w:t>tre (</w:t>
      </w:r>
      <w:r w:rsidR="00221FAC" w:rsidRPr="00221FAC">
        <w:rPr>
          <w:i/>
          <w:noProof w:val="0"/>
          <w:lang w:val="fr-FR" w:eastAsia="x-none"/>
        </w:rPr>
        <w:t>alètheia</w:t>
      </w:r>
      <w:r w:rsidRPr="00D67DD6">
        <w:rPr>
          <w:i/>
          <w:noProof w:val="0"/>
          <w:lang w:val="fr-FR" w:eastAsia="x-none"/>
        </w:rPr>
        <w:fldChar w:fldCharType="begin"/>
      </w:r>
      <w:r w:rsidRPr="00D67DD6">
        <w:rPr>
          <w:noProof w:val="0"/>
          <w:lang w:val="fr-FR"/>
        </w:rPr>
        <w:instrText xml:space="preserve"> XE "</w:instrText>
      </w:r>
      <w:r w:rsidR="00221FAC" w:rsidRPr="00221FAC">
        <w:rPr>
          <w:i/>
          <w:noProof w:val="0"/>
          <w:lang w:val="fr-FR" w:eastAsia="x-none"/>
        </w:rPr>
        <w:instrText>alètheia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w:t>
      </w:r>
      <w:r w:rsidR="006D6D39" w:rsidRPr="00D67DD6">
        <w:rPr>
          <w:noProof w:val="0"/>
          <w:lang w:val="fr-FR" w:eastAsia="x-none"/>
        </w:rPr>
        <w:t xml:space="preserve">montre </w:t>
      </w:r>
      <w:r w:rsidRPr="00D67DD6">
        <w:rPr>
          <w:noProof w:val="0"/>
          <w:lang w:val="fr-FR" w:eastAsia="x-none"/>
        </w:rPr>
        <w:t xml:space="preserve">le </w:t>
      </w:r>
      <w:r w:rsidR="002B170D" w:rsidRPr="00D67DD6">
        <w:rPr>
          <w:noProof w:val="0"/>
          <w:lang w:val="fr-FR" w:eastAsia="x-none"/>
        </w:rPr>
        <w:t xml:space="preserve">lieu du </w:t>
      </w:r>
      <w:r w:rsidRPr="00D67DD6">
        <w:rPr>
          <w:noProof w:val="0"/>
          <w:lang w:val="fr-FR" w:eastAsia="x-none"/>
        </w:rPr>
        <w:t>dévoilement (</w:t>
      </w:r>
      <w:r w:rsidRPr="00D67DD6">
        <w:rPr>
          <w:i/>
          <w:noProof w:val="0"/>
          <w:lang w:val="fr-FR" w:eastAsia="x-none"/>
        </w:rPr>
        <w:t>Lichtung</w:t>
      </w:r>
      <w:r w:rsidRPr="00D67DD6">
        <w:rPr>
          <w:noProof w:val="0"/>
          <w:lang w:val="fr-FR" w:eastAsia="x-none"/>
        </w:rPr>
        <w:t xml:space="preserve">) de la vérité et de la non-vérité </w:t>
      </w:r>
      <w:r w:rsidR="004A5F12" w:rsidRPr="00D67DD6">
        <w:rPr>
          <w:noProof w:val="0"/>
          <w:lang w:val="fr-FR" w:eastAsia="x-none"/>
        </w:rPr>
        <w:t xml:space="preserve">faite </w:t>
      </w:r>
      <w:r w:rsidRPr="00D67DD6">
        <w:rPr>
          <w:noProof w:val="0"/>
          <w:lang w:val="fr-FR" w:eastAsia="x-none"/>
        </w:rPr>
        <w:t xml:space="preserve">par double </w:t>
      </w:r>
      <w:r w:rsidR="00095CDD" w:rsidRPr="00D67DD6">
        <w:rPr>
          <w:noProof w:val="0"/>
          <w:lang w:val="fr-FR" w:eastAsia="x-none"/>
        </w:rPr>
        <w:t>actualisation</w:t>
      </w:r>
      <w:r w:rsidRPr="00D67DD6">
        <w:rPr>
          <w:noProof w:val="0"/>
          <w:lang w:val="fr-FR" w:eastAsia="x-none"/>
        </w:rPr>
        <w:t xml:space="preserve"> du sens de </w:t>
      </w:r>
      <w:r w:rsidR="00223043" w:rsidRPr="00D67DD6">
        <w:rPr>
          <w:noProof w:val="0"/>
          <w:lang w:val="fr-FR" w:eastAsia="x-none"/>
        </w:rPr>
        <w:t>l’existant</w:t>
      </w:r>
      <w:r w:rsidRPr="00D67DD6">
        <w:rPr>
          <w:noProof w:val="0"/>
          <w:lang w:val="fr-FR" w:eastAsia="x-none"/>
        </w:rPr>
        <w:t xml:space="preserve"> (</w:t>
      </w:r>
      <w:r w:rsidR="00A23C98" w:rsidRPr="00A23C98">
        <w:rPr>
          <w:i/>
          <w:noProof w:val="0"/>
          <w:lang w:val="fr-FR" w:eastAsia="x-none"/>
        </w:rPr>
        <w:t>a/lètheia</w:t>
      </w:r>
      <w:r w:rsidRPr="00D67DD6">
        <w:rPr>
          <w:noProof w:val="0"/>
          <w:lang w:val="fr-FR" w:eastAsia="x-none"/>
        </w:rPr>
        <w:t>). L’interprétation herméneutique montr</w:t>
      </w:r>
      <w:r w:rsidR="008A51C8" w:rsidRPr="00D67DD6">
        <w:rPr>
          <w:noProof w:val="0"/>
          <w:lang w:val="fr-FR" w:eastAsia="x-none"/>
        </w:rPr>
        <w:t>e</w:t>
      </w:r>
      <w:r w:rsidRPr="00D67DD6">
        <w:rPr>
          <w:noProof w:val="0"/>
          <w:lang w:val="fr-FR" w:eastAsia="x-none"/>
        </w:rPr>
        <w:t xml:space="preserve"> la configuration originelle de l’objectivité </w:t>
      </w:r>
      <w:r w:rsidR="00A235D0" w:rsidRPr="00D67DD6">
        <w:rPr>
          <w:noProof w:val="0"/>
          <w:lang w:val="fr-FR" w:eastAsia="x-none"/>
        </w:rPr>
        <w:t xml:space="preserve">qui est mise </w:t>
      </w:r>
      <w:r w:rsidRPr="00D67DD6">
        <w:rPr>
          <w:noProof w:val="0"/>
          <w:lang w:val="fr-FR" w:eastAsia="x-none"/>
        </w:rPr>
        <w:t xml:space="preserve">dans </w:t>
      </w:r>
      <w:r w:rsidR="00A235D0" w:rsidRPr="00D67DD6">
        <w:rPr>
          <w:noProof w:val="0"/>
          <w:lang w:val="fr-FR" w:eastAsia="x-none"/>
        </w:rPr>
        <w:t>l</w:t>
      </w:r>
      <w:r w:rsidRPr="00D67DD6">
        <w:rPr>
          <w:noProof w:val="0"/>
          <w:lang w:val="fr-FR" w:eastAsia="x-none"/>
        </w:rPr>
        <w:t>a vér</w:t>
      </w:r>
      <w:r w:rsidR="00A235D0" w:rsidRPr="00D67DD6">
        <w:rPr>
          <w:noProof w:val="0"/>
          <w:lang w:val="fr-FR" w:eastAsia="x-none"/>
        </w:rPr>
        <w:t xml:space="preserve">ité et non-vérité musicale. </w:t>
      </w:r>
      <w:r w:rsidR="00F7575D" w:rsidRPr="00D67DD6">
        <w:rPr>
          <w:noProof w:val="0"/>
          <w:lang w:val="fr-FR" w:eastAsia="x-none"/>
        </w:rPr>
        <w:t>Prise par la puissance historiale de cet évènement archaïque (</w:t>
      </w:r>
      <w:r w:rsidR="00F7575D" w:rsidRPr="00D67DD6">
        <w:rPr>
          <w:i/>
          <w:noProof w:val="0"/>
          <w:lang w:val="fr-FR" w:eastAsia="x-none"/>
        </w:rPr>
        <w:t>Ereignis</w:t>
      </w:r>
      <w:r w:rsidR="00F7575D" w:rsidRPr="00D67DD6">
        <w:rPr>
          <w:noProof w:val="0"/>
          <w:lang w:val="fr-FR" w:eastAsia="x-none"/>
        </w:rPr>
        <w:t xml:space="preserve">), l’histoire de la connaissance occidentale se manifeste </w:t>
      </w:r>
      <w:r w:rsidR="00E958F1" w:rsidRPr="00D67DD6">
        <w:rPr>
          <w:noProof w:val="0"/>
          <w:lang w:val="fr-FR" w:eastAsia="x-none"/>
        </w:rPr>
        <w:t xml:space="preserve">comme </w:t>
      </w:r>
      <w:r w:rsidR="00F7575D" w:rsidRPr="00D67DD6">
        <w:rPr>
          <w:noProof w:val="0"/>
          <w:lang w:val="fr-FR" w:eastAsia="x-none"/>
        </w:rPr>
        <w:t>objectivement</w:t>
      </w:r>
      <w:r w:rsidR="00E958F1" w:rsidRPr="00D67DD6">
        <w:rPr>
          <w:noProof w:val="0"/>
          <w:lang w:val="fr-FR" w:eastAsia="x-none"/>
        </w:rPr>
        <w:t xml:space="preserve"> vraie</w:t>
      </w:r>
      <w:r w:rsidR="00F7575D" w:rsidRPr="00D67DD6">
        <w:rPr>
          <w:noProof w:val="0"/>
          <w:lang w:val="fr-FR" w:eastAsia="x-none"/>
        </w:rPr>
        <w:t xml:space="preserve"> (</w:t>
      </w:r>
      <w:r w:rsidR="00F7575D" w:rsidRPr="00D67DD6">
        <w:rPr>
          <w:i/>
          <w:noProof w:val="0"/>
          <w:lang w:val="fr-FR" w:eastAsia="x-none"/>
        </w:rPr>
        <w:t>Irrtum</w:t>
      </w:r>
      <w:r w:rsidR="00F7575D" w:rsidRPr="00D67DD6">
        <w:rPr>
          <w:noProof w:val="0"/>
          <w:lang w:val="fr-FR" w:eastAsia="x-none"/>
        </w:rPr>
        <w:t xml:space="preserve">). </w:t>
      </w:r>
    </w:p>
    <w:p w14:paraId="0B13EFD6" w14:textId="73CEDF42" w:rsidR="00F56573" w:rsidRPr="00D67DD6" w:rsidRDefault="003B4E60" w:rsidP="00F95521">
      <w:pPr>
        <w:ind w:firstLine="397"/>
        <w:rPr>
          <w:noProof w:val="0"/>
          <w:lang w:val="fr-FR" w:eastAsia="x-none"/>
        </w:rPr>
      </w:pPr>
      <w:r w:rsidRPr="00D67DD6">
        <w:rPr>
          <w:noProof w:val="0"/>
          <w:lang w:val="fr-FR" w:eastAsia="x-none"/>
        </w:rPr>
        <w:lastRenderedPageBreak/>
        <w:t xml:space="preserve">Le fondateur de l’objectivité moderne </w:t>
      </w:r>
      <w:r w:rsidR="008A51C8" w:rsidRPr="00D67DD6">
        <w:rPr>
          <w:noProof w:val="0"/>
          <w:lang w:val="fr-FR" w:eastAsia="x-none"/>
        </w:rPr>
        <w:t xml:space="preserve">proposa </w:t>
      </w:r>
      <w:r w:rsidRPr="00D67DD6">
        <w:rPr>
          <w:noProof w:val="0"/>
          <w:lang w:val="fr-FR" w:eastAsia="x-none"/>
        </w:rPr>
        <w:t xml:space="preserve">une double voie </w:t>
      </w:r>
      <w:r w:rsidR="00857D80" w:rsidRPr="00D67DD6">
        <w:rPr>
          <w:noProof w:val="0"/>
          <w:lang w:val="fr-FR" w:eastAsia="x-none"/>
        </w:rPr>
        <w:t>de la compréhension</w:t>
      </w:r>
      <w:r w:rsidR="009901F4" w:rsidRPr="00D67DD6">
        <w:rPr>
          <w:noProof w:val="0"/>
          <w:lang w:val="fr-FR" w:eastAsia="x-none"/>
        </w:rPr>
        <w:t xml:space="preserve">. Il </w:t>
      </w:r>
      <w:r w:rsidR="008A51C8" w:rsidRPr="00D67DD6">
        <w:rPr>
          <w:noProof w:val="0"/>
          <w:lang w:val="fr-FR" w:eastAsia="x-none"/>
        </w:rPr>
        <w:t>décrit l</w:t>
      </w:r>
      <w:r w:rsidR="009901F4" w:rsidRPr="00D67DD6">
        <w:rPr>
          <w:noProof w:val="0"/>
          <w:lang w:val="fr-FR" w:eastAsia="x-none"/>
        </w:rPr>
        <w:t xml:space="preserve">e </w:t>
      </w:r>
      <w:r w:rsidRPr="00D67DD6">
        <w:rPr>
          <w:noProof w:val="0"/>
          <w:lang w:val="fr-FR" w:eastAsia="x-none"/>
        </w:rPr>
        <w:t xml:space="preserve">« comment » </w:t>
      </w:r>
      <w:r w:rsidR="009901F4" w:rsidRPr="00D67DD6">
        <w:rPr>
          <w:noProof w:val="0"/>
          <w:lang w:val="fr-FR" w:eastAsia="x-none"/>
        </w:rPr>
        <w:t xml:space="preserve">herméneutique </w:t>
      </w:r>
      <w:r w:rsidR="00A77743" w:rsidRPr="00D67DD6">
        <w:rPr>
          <w:noProof w:val="0"/>
          <w:lang w:val="fr-FR" w:eastAsia="x-none"/>
        </w:rPr>
        <w:t>(«</w:t>
      </w:r>
      <w:r w:rsidR="006E6F11" w:rsidRPr="00D67DD6">
        <w:rPr>
          <w:noProof w:val="0"/>
          <w:lang w:val="fr-FR" w:eastAsia="x-none"/>
        </w:rPr>
        <w:t> </w:t>
      </w:r>
      <w:r w:rsidR="00A77743" w:rsidRPr="00D67DD6">
        <w:rPr>
          <w:i/>
          <w:noProof w:val="0"/>
          <w:lang w:val="fr-FR" w:eastAsia="x-none"/>
        </w:rPr>
        <w:t>Wie</w:t>
      </w:r>
      <w:r w:rsidR="006E6F11" w:rsidRPr="00D67DD6">
        <w:rPr>
          <w:noProof w:val="0"/>
          <w:lang w:val="fr-FR" w:eastAsia="x-none"/>
        </w:rPr>
        <w:t> </w:t>
      </w:r>
      <w:r w:rsidR="00A77743" w:rsidRPr="00D67DD6">
        <w:rPr>
          <w:noProof w:val="0"/>
          <w:lang w:val="fr-FR" w:eastAsia="x-none"/>
        </w:rPr>
        <w:t xml:space="preserve">» de Heidegger) </w:t>
      </w:r>
      <w:r w:rsidR="009901F4" w:rsidRPr="00D67DD6">
        <w:rPr>
          <w:noProof w:val="0"/>
          <w:lang w:val="fr-FR" w:eastAsia="x-none"/>
        </w:rPr>
        <w:t xml:space="preserve">qui explique la manière dont </w:t>
      </w:r>
      <w:r w:rsidR="0090682E" w:rsidRPr="00D67DD6">
        <w:rPr>
          <w:noProof w:val="0"/>
          <w:lang w:val="fr-FR" w:eastAsia="x-none"/>
        </w:rPr>
        <w:t xml:space="preserve">les </w:t>
      </w:r>
      <w:r w:rsidR="00144FDA" w:rsidRPr="00D67DD6">
        <w:rPr>
          <w:noProof w:val="0"/>
          <w:lang w:val="fr-FR" w:eastAsia="x-none"/>
        </w:rPr>
        <w:t xml:space="preserve">formes </w:t>
      </w:r>
      <w:r w:rsidR="002659CA" w:rsidRPr="00D67DD6">
        <w:rPr>
          <w:noProof w:val="0"/>
          <w:lang w:val="fr-FR" w:eastAsia="x-none"/>
        </w:rPr>
        <w:t xml:space="preserve">cognitives </w:t>
      </w:r>
      <w:r w:rsidRPr="00D67DD6">
        <w:rPr>
          <w:noProof w:val="0"/>
          <w:lang w:val="fr-FR" w:eastAsia="x-none"/>
        </w:rPr>
        <w:t>se manifeste</w:t>
      </w:r>
      <w:r w:rsidR="009901F4" w:rsidRPr="00D67DD6">
        <w:rPr>
          <w:noProof w:val="0"/>
          <w:lang w:val="fr-FR" w:eastAsia="x-none"/>
        </w:rPr>
        <w:t>nt</w:t>
      </w:r>
      <w:r w:rsidRPr="00D67DD6">
        <w:rPr>
          <w:noProof w:val="0"/>
          <w:lang w:val="fr-FR" w:eastAsia="x-none"/>
        </w:rPr>
        <w:t xml:space="preserve"> dans l’intellect. </w:t>
      </w:r>
      <w:r w:rsidR="00D87C92" w:rsidRPr="00D67DD6">
        <w:rPr>
          <w:noProof w:val="0"/>
          <w:lang w:val="fr-FR" w:eastAsia="x-none"/>
        </w:rPr>
        <w:t>L</w:t>
      </w:r>
      <w:r w:rsidR="00D87C92" w:rsidRPr="00D67DD6">
        <w:rPr>
          <w:rFonts w:cs="Calibri"/>
          <w:noProof w:val="0"/>
          <w:lang w:val="fr-FR" w:eastAsia="x-none"/>
        </w:rPr>
        <w:t>’</w:t>
      </w:r>
      <w:r w:rsidR="00D87C92" w:rsidRPr="00D67DD6">
        <w:rPr>
          <w:noProof w:val="0"/>
          <w:lang w:val="fr-FR" w:eastAsia="x-none"/>
        </w:rPr>
        <w:t xml:space="preserve">ensemble </w:t>
      </w:r>
      <w:r w:rsidR="003F0B96" w:rsidRPr="00D67DD6">
        <w:rPr>
          <w:noProof w:val="0"/>
          <w:lang w:val="fr-FR" w:eastAsia="x-none"/>
        </w:rPr>
        <w:t>de l</w:t>
      </w:r>
      <w:r w:rsidR="00A7230D" w:rsidRPr="00D67DD6">
        <w:rPr>
          <w:noProof w:val="0"/>
          <w:lang w:val="fr-FR" w:eastAsia="x-none"/>
        </w:rPr>
        <w:t>’</w:t>
      </w:r>
      <w:r w:rsidR="003F0B96" w:rsidRPr="00D67DD6">
        <w:rPr>
          <w:noProof w:val="0"/>
          <w:lang w:val="fr-FR" w:eastAsia="x-none"/>
        </w:rPr>
        <w:t xml:space="preserve">existant </w:t>
      </w:r>
      <w:r w:rsidR="00D87C92" w:rsidRPr="00D67DD6">
        <w:rPr>
          <w:noProof w:val="0"/>
          <w:lang w:val="fr-FR" w:eastAsia="x-none"/>
        </w:rPr>
        <w:t>qui est reconnu</w:t>
      </w:r>
      <w:r w:rsidR="003F0B96" w:rsidRPr="00D67DD6">
        <w:rPr>
          <w:noProof w:val="0"/>
          <w:lang w:val="fr-FR" w:eastAsia="x-none"/>
        </w:rPr>
        <w:t xml:space="preserve"> d</w:t>
      </w:r>
      <w:r w:rsidR="00EC35A2" w:rsidRPr="00D67DD6">
        <w:rPr>
          <w:noProof w:val="0"/>
          <w:lang w:val="fr-FR" w:eastAsia="x-none"/>
        </w:rPr>
        <w:t xml:space="preserve">e telle </w:t>
      </w:r>
      <w:r w:rsidR="003F0B96" w:rsidRPr="00D67DD6">
        <w:rPr>
          <w:noProof w:val="0"/>
          <w:lang w:val="fr-FR" w:eastAsia="x-none"/>
        </w:rPr>
        <w:t>manière holistique e</w:t>
      </w:r>
      <w:r w:rsidR="00D87C92" w:rsidRPr="00D67DD6">
        <w:rPr>
          <w:noProof w:val="0"/>
          <w:lang w:val="fr-FR" w:eastAsia="x-none"/>
        </w:rPr>
        <w:t>st littéralement saisi</w:t>
      </w:r>
      <w:r w:rsidR="003F0B96" w:rsidRPr="00D67DD6">
        <w:rPr>
          <w:noProof w:val="0"/>
          <w:lang w:val="fr-FR" w:eastAsia="x-none"/>
        </w:rPr>
        <w:t xml:space="preserve"> dans l</w:t>
      </w:r>
      <w:r w:rsidR="00DE285E" w:rsidRPr="00D67DD6">
        <w:rPr>
          <w:noProof w:val="0"/>
          <w:lang w:val="fr-FR" w:eastAsia="x-none"/>
        </w:rPr>
        <w:t>a totalité, parce qu</w:t>
      </w:r>
      <w:r w:rsidR="00A7230D" w:rsidRPr="00D67DD6">
        <w:rPr>
          <w:noProof w:val="0"/>
          <w:lang w:val="fr-FR" w:eastAsia="x-none"/>
        </w:rPr>
        <w:t>’</w:t>
      </w:r>
      <w:r w:rsidR="00DE285E" w:rsidRPr="00D67DD6">
        <w:rPr>
          <w:noProof w:val="0"/>
          <w:lang w:val="fr-FR" w:eastAsia="x-none"/>
        </w:rPr>
        <w:t>il</w:t>
      </w:r>
      <w:r w:rsidR="003F0B96" w:rsidRPr="00D67DD6">
        <w:rPr>
          <w:noProof w:val="0"/>
          <w:lang w:val="fr-FR" w:eastAsia="x-none"/>
        </w:rPr>
        <w:t xml:space="preserve"> inclut </w:t>
      </w:r>
      <w:r w:rsidR="00684AF8" w:rsidRPr="00D67DD6">
        <w:rPr>
          <w:noProof w:val="0"/>
          <w:lang w:val="fr-FR" w:eastAsia="x-none"/>
        </w:rPr>
        <w:t xml:space="preserve">aussi </w:t>
      </w:r>
      <w:r w:rsidR="003F0B96" w:rsidRPr="00D67DD6">
        <w:rPr>
          <w:noProof w:val="0"/>
          <w:lang w:val="fr-FR" w:eastAsia="x-none"/>
        </w:rPr>
        <w:t xml:space="preserve">le scénario mythologique </w:t>
      </w:r>
      <w:r w:rsidR="000D31DD" w:rsidRPr="00D67DD6">
        <w:rPr>
          <w:noProof w:val="0"/>
          <w:lang w:val="fr-FR" w:eastAsia="x-none"/>
        </w:rPr>
        <w:t>de la connaissance objectivement déterminée</w:t>
      </w:r>
      <w:r w:rsidR="003F0B96" w:rsidRPr="00D67DD6">
        <w:rPr>
          <w:noProof w:val="0"/>
          <w:lang w:val="fr-FR" w:eastAsia="x-none"/>
        </w:rPr>
        <w:t xml:space="preserve">. </w:t>
      </w:r>
      <w:r w:rsidRPr="00D67DD6">
        <w:rPr>
          <w:noProof w:val="0"/>
          <w:lang w:val="fr-FR" w:eastAsia="x-none"/>
        </w:rPr>
        <w:t xml:space="preserve">Les noemata modernes, les formes, les intelligibilia, les concepts mathématiques, etc. sont donnés et révélés </w:t>
      </w:r>
      <w:r w:rsidR="00144FDA" w:rsidRPr="00D67DD6">
        <w:rPr>
          <w:noProof w:val="0"/>
          <w:lang w:val="fr-FR" w:eastAsia="x-none"/>
        </w:rPr>
        <w:t xml:space="preserve">à travers de </w:t>
      </w:r>
      <w:r w:rsidRPr="00D67DD6">
        <w:rPr>
          <w:noProof w:val="0"/>
          <w:lang w:val="fr-FR" w:eastAsia="x-none"/>
        </w:rPr>
        <w:t>l’</w:t>
      </w:r>
      <w:r w:rsidR="00095CDD" w:rsidRPr="00D67DD6">
        <w:rPr>
          <w:noProof w:val="0"/>
          <w:lang w:val="fr-FR" w:eastAsia="x-none"/>
        </w:rPr>
        <w:t>actualisation</w:t>
      </w:r>
      <w:r w:rsidR="00144FDA" w:rsidRPr="00D67DD6">
        <w:rPr>
          <w:noProof w:val="0"/>
          <w:lang w:val="fr-FR" w:eastAsia="x-none"/>
        </w:rPr>
        <w:t xml:space="preserve"> </w:t>
      </w:r>
      <w:r w:rsidR="00C2334F" w:rsidRPr="00D67DD6">
        <w:rPr>
          <w:noProof w:val="0"/>
          <w:lang w:val="fr-FR" w:eastAsia="x-none"/>
        </w:rPr>
        <w:t>du sens de l</w:t>
      </w:r>
      <w:r w:rsidR="00C2334F" w:rsidRPr="00D67DD6">
        <w:rPr>
          <w:rFonts w:cs="Calibri"/>
          <w:noProof w:val="0"/>
          <w:lang w:val="fr-FR" w:eastAsia="x-none"/>
        </w:rPr>
        <w:t>’</w:t>
      </w:r>
      <w:r w:rsidR="00C2334F" w:rsidRPr="00D67DD6">
        <w:rPr>
          <w:noProof w:val="0"/>
          <w:lang w:val="fr-FR" w:eastAsia="x-none"/>
        </w:rPr>
        <w:t xml:space="preserve">étant faite </w:t>
      </w:r>
      <w:r w:rsidR="00144FDA" w:rsidRPr="00D67DD6">
        <w:rPr>
          <w:noProof w:val="0"/>
          <w:lang w:val="fr-FR" w:eastAsia="x-none"/>
        </w:rPr>
        <w:t>par-</w:t>
      </w:r>
      <w:r w:rsidRPr="00D67DD6">
        <w:rPr>
          <w:noProof w:val="0"/>
          <w:lang w:val="fr-FR" w:eastAsia="x-none"/>
        </w:rPr>
        <w:t xml:space="preserve">derrière. </w:t>
      </w:r>
      <w:r w:rsidR="00204D18" w:rsidRPr="00D67DD6">
        <w:rPr>
          <w:noProof w:val="0"/>
          <w:lang w:val="fr-FR" w:eastAsia="x-none"/>
        </w:rPr>
        <w:t>En ce qui concerne l</w:t>
      </w:r>
      <w:r w:rsidRPr="00D67DD6">
        <w:rPr>
          <w:noProof w:val="0"/>
          <w:lang w:val="fr-FR" w:eastAsia="x-none"/>
        </w:rPr>
        <w:t xml:space="preserve">a prédication catégorique déterminée par l’imposition du sens à partir de la primauté de la substance première </w:t>
      </w:r>
      <w:r w:rsidR="00204D18" w:rsidRPr="00D67DD6">
        <w:rPr>
          <w:noProof w:val="0"/>
          <w:lang w:val="fr-FR" w:eastAsia="x-none"/>
        </w:rPr>
        <w:t>hyparchique</w:t>
      </w:r>
      <w:r w:rsidR="002D2D2F">
        <w:rPr>
          <w:noProof w:val="0"/>
          <w:lang w:val="fr-FR" w:eastAsia="x-none"/>
        </w:rPr>
        <w:t xml:space="preserve">, </w:t>
      </w:r>
      <w:r w:rsidR="00C57352" w:rsidRPr="00C57352">
        <w:rPr>
          <w:i/>
          <w:noProof w:val="0"/>
          <w:lang w:val="fr-FR" w:eastAsia="x-none"/>
        </w:rPr>
        <w:t>intellectus</w:t>
      </w:r>
      <w:r w:rsidRPr="00D67DD6">
        <w:rPr>
          <w:i/>
          <w:noProof w:val="0"/>
          <w:lang w:val="fr-FR" w:eastAsia="x-none"/>
        </w:rPr>
        <w:t xml:space="preserve"> adeptus</w:t>
      </w:r>
      <w:r w:rsidRPr="00D67DD6">
        <w:rPr>
          <w:noProof w:val="0"/>
          <w:lang w:val="fr-FR" w:eastAsia="x-none"/>
        </w:rPr>
        <w:t xml:space="preserve"> néoplatonicien n’a aucune </w:t>
      </w:r>
      <w:r w:rsidR="000202CC" w:rsidRPr="00D67DD6">
        <w:rPr>
          <w:noProof w:val="0"/>
          <w:lang w:val="fr-FR" w:eastAsia="x-none"/>
        </w:rPr>
        <w:t>valeur</w:t>
      </w:r>
      <w:r w:rsidR="00233399" w:rsidRPr="00D67DD6">
        <w:rPr>
          <w:noProof w:val="0"/>
          <w:lang w:val="fr-FR" w:eastAsia="x-none"/>
        </w:rPr>
        <w:t xml:space="preserve"> explicative</w:t>
      </w:r>
      <w:r w:rsidRPr="00D67DD6">
        <w:rPr>
          <w:noProof w:val="0"/>
          <w:lang w:val="fr-FR" w:eastAsia="x-none"/>
        </w:rPr>
        <w:t xml:space="preserve">. La connaissance ne surgit que dans le </w:t>
      </w:r>
      <w:r w:rsidR="00734981" w:rsidRPr="00D67DD6">
        <w:rPr>
          <w:noProof w:val="0"/>
          <w:lang w:val="fr-FR" w:eastAsia="x-none"/>
        </w:rPr>
        <w:t>cadre d</w:t>
      </w:r>
      <w:r w:rsidRPr="00D67DD6">
        <w:rPr>
          <w:noProof w:val="0"/>
          <w:lang w:val="fr-FR" w:eastAsia="x-none"/>
        </w:rPr>
        <w:t>’</w:t>
      </w:r>
      <w:r w:rsidR="00C57352" w:rsidRPr="00C57352">
        <w:rPr>
          <w:i/>
          <w:noProof w:val="0"/>
          <w:lang w:val="fr-FR" w:eastAsia="x-none"/>
        </w:rPr>
        <w:t>intellectus</w:t>
      </w:r>
      <w:r w:rsidRPr="00D67DD6">
        <w:rPr>
          <w:i/>
          <w:noProof w:val="0"/>
          <w:lang w:val="fr-FR" w:eastAsia="x-none"/>
        </w:rPr>
        <w:t xml:space="preserve"> agens</w:t>
      </w:r>
      <w:r w:rsidRPr="00D67DD6">
        <w:rPr>
          <w:noProof w:val="0"/>
          <w:lang w:val="fr-FR" w:eastAsia="x-none"/>
        </w:rPr>
        <w:t xml:space="preserve"> purement humain</w:t>
      </w:r>
      <w:r w:rsidR="00F16E70" w:rsidRPr="00D67DD6">
        <w:rPr>
          <w:noProof w:val="0"/>
          <w:lang w:val="fr-FR" w:eastAsia="x-none"/>
        </w:rPr>
        <w:t xml:space="preserve">. Il </w:t>
      </w:r>
      <w:r w:rsidR="00235675" w:rsidRPr="00D67DD6">
        <w:rPr>
          <w:noProof w:val="0"/>
          <w:lang w:val="fr-FR" w:eastAsia="x-none"/>
        </w:rPr>
        <w:t xml:space="preserve">fait la </w:t>
      </w:r>
      <w:r w:rsidRPr="00D67DD6">
        <w:rPr>
          <w:noProof w:val="0"/>
          <w:lang w:val="fr-FR" w:eastAsia="x-none"/>
        </w:rPr>
        <w:t>forme ulté</w:t>
      </w:r>
      <w:r w:rsidR="002D2D2F">
        <w:rPr>
          <w:noProof w:val="0"/>
          <w:lang w:val="fr-FR" w:eastAsia="x-none"/>
        </w:rPr>
        <w:t xml:space="preserve">rieure de reconnaissance pour </w:t>
      </w:r>
      <w:r w:rsidR="00C57352" w:rsidRPr="00C57352">
        <w:rPr>
          <w:i/>
          <w:noProof w:val="0"/>
          <w:lang w:val="fr-FR" w:eastAsia="x-none"/>
        </w:rPr>
        <w:t>intellectus</w:t>
      </w:r>
      <w:r w:rsidR="000426FE" w:rsidRPr="00D67DD6">
        <w:rPr>
          <w:i/>
          <w:noProof w:val="0"/>
          <w:lang w:val="fr-FR" w:eastAsia="x-none"/>
        </w:rPr>
        <w:t xml:space="preserve"> in potencia</w:t>
      </w:r>
      <w:r w:rsidRPr="00D67DD6">
        <w:rPr>
          <w:noProof w:val="0"/>
          <w:lang w:val="fr-FR" w:eastAsia="x-none"/>
        </w:rPr>
        <w:t xml:space="preserve"> réceptif tel qu’il est actualisé à partir de la cognition sensuelle. </w:t>
      </w:r>
      <w:r w:rsidR="0066788A" w:rsidRPr="00D67DD6">
        <w:rPr>
          <w:noProof w:val="0"/>
          <w:lang w:val="fr-FR" w:eastAsia="x-none"/>
        </w:rPr>
        <w:t>La connaissance du monde surgit p</w:t>
      </w:r>
      <w:r w:rsidRPr="00D67DD6">
        <w:rPr>
          <w:noProof w:val="0"/>
          <w:lang w:val="fr-FR" w:eastAsia="x-none"/>
        </w:rPr>
        <w:t>ar la connexion des deux intellects purement humains (</w:t>
      </w:r>
      <w:r w:rsidRPr="00D67DD6">
        <w:rPr>
          <w:i/>
          <w:noProof w:val="0"/>
          <w:lang w:val="fr-FR" w:eastAsia="x-none"/>
        </w:rPr>
        <w:t>possibilis, agens</w:t>
      </w:r>
      <w:r w:rsidRPr="00D67DD6">
        <w:rPr>
          <w:noProof w:val="0"/>
          <w:lang w:val="fr-FR" w:eastAsia="x-none"/>
        </w:rPr>
        <w:t>)</w:t>
      </w:r>
      <w:r w:rsidR="00144FDA" w:rsidRPr="00D67DD6">
        <w:rPr>
          <w:noProof w:val="0"/>
          <w:lang w:val="fr-FR" w:eastAsia="x-none"/>
        </w:rPr>
        <w:t xml:space="preserve">. Elle </w:t>
      </w:r>
      <w:r w:rsidRPr="00D67DD6">
        <w:rPr>
          <w:noProof w:val="0"/>
          <w:lang w:val="fr-FR" w:eastAsia="x-none"/>
        </w:rPr>
        <w:t>est donnée dans un intellect pleinement actualisé (</w:t>
      </w:r>
      <w:r w:rsidR="00C57352" w:rsidRPr="00C57352">
        <w:rPr>
          <w:i/>
          <w:noProof w:val="0"/>
          <w:lang w:val="fr-FR" w:eastAsia="x-none"/>
        </w:rPr>
        <w:t>intellectus</w:t>
      </w:r>
      <w:r w:rsidRPr="00D67DD6">
        <w:rPr>
          <w:i/>
          <w:noProof w:val="0"/>
          <w:lang w:val="fr-FR" w:eastAsia="x-none"/>
        </w:rPr>
        <w:t xml:space="preserve"> in effectu</w:t>
      </w:r>
      <w:r w:rsidRPr="00D67DD6">
        <w:rPr>
          <w:i/>
          <w:noProof w:val="0"/>
          <w:lang w:val="fr-FR" w:eastAsia="x-none"/>
        </w:rPr>
        <w:fldChar w:fldCharType="begin"/>
      </w:r>
      <w:r w:rsidRPr="00D67DD6">
        <w:rPr>
          <w:noProof w:val="0"/>
          <w:lang w:val="fr-FR"/>
        </w:rPr>
        <w:instrText xml:space="preserve"> XE "</w:instrText>
      </w:r>
      <w:r w:rsidR="00C57352" w:rsidRPr="00C57352">
        <w:rPr>
          <w:i/>
          <w:noProof w:val="0"/>
          <w:lang w:val="fr-FR" w:eastAsia="x-none"/>
        </w:rPr>
        <w:instrText>intellectus</w:instrText>
      </w:r>
      <w:r w:rsidRPr="00D67DD6">
        <w:rPr>
          <w:i/>
          <w:noProof w:val="0"/>
          <w:lang w:val="fr-FR" w:eastAsia="x-none"/>
        </w:rPr>
        <w:instrText xml:space="preserve"> in effectu</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Toutes les formes subsistantes et les </w:t>
      </w:r>
      <w:r w:rsidR="00144FDA" w:rsidRPr="00D67DD6">
        <w:rPr>
          <w:noProof w:val="0"/>
          <w:lang w:val="fr-FR" w:eastAsia="x-none"/>
        </w:rPr>
        <w:t xml:space="preserve">existants </w:t>
      </w:r>
      <w:r w:rsidRPr="00D67DD6">
        <w:rPr>
          <w:noProof w:val="0"/>
          <w:lang w:val="fr-FR" w:eastAsia="x-none"/>
        </w:rPr>
        <w:t xml:space="preserve">du troisième genre sont complètement inutiles pour la cognition humaine autonome. Selon l’argumentation du type </w:t>
      </w:r>
      <w:r w:rsidR="00734981" w:rsidRPr="00D67DD6">
        <w:rPr>
          <w:noProof w:val="0"/>
          <w:lang w:val="fr-FR" w:eastAsia="x-none"/>
        </w:rPr>
        <w:t>« </w:t>
      </w:r>
      <w:r w:rsidRPr="00D67DD6">
        <w:rPr>
          <w:i/>
          <w:noProof w:val="0"/>
          <w:lang w:val="fr-FR" w:eastAsia="x-none"/>
        </w:rPr>
        <w:t>destructio primis</w:t>
      </w:r>
      <w:r w:rsidR="00DF7F7B" w:rsidRPr="00D67DD6">
        <w:rPr>
          <w:i/>
          <w:noProof w:val="0"/>
          <w:lang w:val="fr-FR" w:eastAsia="x-none"/>
        </w:rPr>
        <w:fldChar w:fldCharType="begin"/>
      </w:r>
      <w:r w:rsidR="00DF7F7B" w:rsidRPr="00D67DD6">
        <w:rPr>
          <w:noProof w:val="0"/>
          <w:lang w:val="fr-FR"/>
        </w:rPr>
        <w:instrText xml:space="preserve"> XE "</w:instrText>
      </w:r>
      <w:r w:rsidR="00DF7F7B" w:rsidRPr="00D67DD6">
        <w:rPr>
          <w:i/>
          <w:noProof w:val="0"/>
          <w:lang w:val="fr-FR" w:eastAsia="x-none"/>
        </w:rPr>
        <w:instrText>destructio primis</w:instrText>
      </w:r>
      <w:r w:rsidR="00DF7F7B" w:rsidRPr="00D67DD6">
        <w:rPr>
          <w:noProof w:val="0"/>
          <w:lang w:val="fr-FR"/>
        </w:rPr>
        <w:instrText xml:space="preserve">" </w:instrText>
      </w:r>
      <w:r w:rsidR="00DF7F7B" w:rsidRPr="00D67DD6">
        <w:rPr>
          <w:i/>
          <w:noProof w:val="0"/>
          <w:lang w:val="fr-FR" w:eastAsia="x-none"/>
        </w:rPr>
        <w:fldChar w:fldCharType="end"/>
      </w:r>
      <w:r w:rsidR="00734981" w:rsidRPr="00D67DD6">
        <w:rPr>
          <w:noProof w:val="0"/>
          <w:lang w:val="fr-FR" w:eastAsia="x-none"/>
        </w:rPr>
        <w:t> »</w:t>
      </w:r>
      <w:r w:rsidRPr="00D67DD6">
        <w:rPr>
          <w:noProof w:val="0"/>
          <w:lang w:val="fr-FR" w:eastAsia="x-none"/>
        </w:rPr>
        <w:t xml:space="preserve"> (ch.</w:t>
      </w:r>
      <w:r w:rsidR="00CE32C5" w:rsidRPr="00D67DD6">
        <w:rPr>
          <w:noProof w:val="0"/>
          <w:lang w:val="fr-FR" w:eastAsia="x-none"/>
        </w:rPr>
        <w:t> </w:t>
      </w:r>
      <w:r w:rsidRPr="00D67DD6">
        <w:rPr>
          <w:noProof w:val="0"/>
          <w:lang w:val="fr-FR" w:eastAsia="x-none"/>
        </w:rPr>
        <w:t xml:space="preserve">1.3), </w:t>
      </w:r>
      <w:r w:rsidR="00223043" w:rsidRPr="00D67DD6">
        <w:rPr>
          <w:noProof w:val="0"/>
          <w:lang w:val="fr-FR" w:eastAsia="x-none"/>
        </w:rPr>
        <w:t>l’existant</w:t>
      </w:r>
      <w:r w:rsidRPr="00D67DD6">
        <w:rPr>
          <w:noProof w:val="0"/>
          <w:lang w:val="fr-FR" w:eastAsia="x-none"/>
        </w:rPr>
        <w:t xml:space="preserve"> du troisième type n’a aucune possibilité d’existence. Cette argumentation connue sous le nom de « rasoir d’Ockham » </w:t>
      </w:r>
      <w:r w:rsidR="00E30540" w:rsidRPr="00D67DD6">
        <w:rPr>
          <w:noProof w:val="0"/>
          <w:lang w:val="fr-FR"/>
        </w:rPr>
        <w:t>(OBJ III, ch</w:t>
      </w:r>
      <w:r w:rsidR="0041386B" w:rsidRPr="00D67DD6">
        <w:rPr>
          <w:noProof w:val="0"/>
          <w:lang w:val="fr-FR"/>
        </w:rPr>
        <w:t xml:space="preserve">. 5.4.2), </w:t>
      </w:r>
      <w:r w:rsidR="0041386B" w:rsidRPr="00D67DD6">
        <w:rPr>
          <w:noProof w:val="0"/>
          <w:lang w:val="fr-FR" w:eastAsia="x-none"/>
        </w:rPr>
        <w:t xml:space="preserve">Averroès </w:t>
      </w:r>
      <w:r w:rsidR="00D22C51" w:rsidRPr="00D67DD6">
        <w:rPr>
          <w:noProof w:val="0"/>
          <w:lang w:val="fr-FR" w:eastAsia="x-none"/>
        </w:rPr>
        <w:t>l</w:t>
      </w:r>
      <w:r w:rsidR="00D22C51" w:rsidRPr="00D67DD6">
        <w:rPr>
          <w:rFonts w:cs="Calibri"/>
          <w:noProof w:val="0"/>
          <w:lang w:val="fr-FR" w:eastAsia="x-none"/>
        </w:rPr>
        <w:t>’</w:t>
      </w:r>
      <w:r w:rsidR="0041386B" w:rsidRPr="00D67DD6">
        <w:rPr>
          <w:noProof w:val="0"/>
          <w:lang w:val="fr-FR" w:eastAsia="x-none"/>
        </w:rPr>
        <w:t>utilisa</w:t>
      </w:r>
      <w:r w:rsidRPr="00D67DD6">
        <w:rPr>
          <w:noProof w:val="0"/>
          <w:lang w:val="fr-FR" w:eastAsia="x-none"/>
        </w:rPr>
        <w:t xml:space="preserve"> par pour la première fois contre </w:t>
      </w:r>
      <w:r w:rsidR="00D22C51" w:rsidRPr="00D67DD6">
        <w:rPr>
          <w:noProof w:val="0"/>
          <w:lang w:val="fr-FR" w:eastAsia="x-none"/>
        </w:rPr>
        <w:t xml:space="preserve">le diacosmos objectif esquissé par </w:t>
      </w:r>
      <w:r w:rsidRPr="00D67DD6">
        <w:rPr>
          <w:noProof w:val="0"/>
          <w:lang w:val="fr-FR" w:eastAsia="x-none"/>
        </w:rPr>
        <w:t xml:space="preserve">Avicenne. </w:t>
      </w:r>
      <w:r w:rsidR="00EC384E" w:rsidRPr="00D67DD6">
        <w:rPr>
          <w:noProof w:val="0"/>
          <w:lang w:val="fr-FR" w:eastAsia="x-none"/>
        </w:rPr>
        <w:t>L’existant du troisième genre</w:t>
      </w:r>
      <w:r w:rsidRPr="00D67DD6">
        <w:rPr>
          <w:noProof w:val="0"/>
          <w:lang w:val="fr-FR" w:eastAsia="x-none"/>
        </w:rPr>
        <w:t xml:space="preserve"> appartient à l’ontothéologie ou à la mythologie objective donnée par l’interprétation du diacosmos selon le dialogue </w:t>
      </w:r>
      <w:r w:rsidRPr="00D67DD6">
        <w:rPr>
          <w:i/>
          <w:noProof w:val="0"/>
          <w:lang w:val="fr-FR" w:eastAsia="x-none"/>
        </w:rPr>
        <w:t>Timée</w:t>
      </w:r>
      <w:r w:rsidRPr="00D67DD6">
        <w:rPr>
          <w:noProof w:val="0"/>
          <w:lang w:val="fr-FR" w:eastAsia="x-none"/>
        </w:rPr>
        <w:t xml:space="preserve">. Aristote et ses successeurs critiques dans la falsafa et dans le premier </w:t>
      </w:r>
      <w:r w:rsidR="00144FDA" w:rsidRPr="00D67DD6">
        <w:rPr>
          <w:noProof w:val="0"/>
          <w:lang w:val="fr-FR" w:eastAsia="x-none"/>
        </w:rPr>
        <w:t>averroïsme</w:t>
      </w:r>
      <w:r w:rsidRPr="00D67DD6">
        <w:rPr>
          <w:noProof w:val="0"/>
          <w:lang w:val="fr-FR" w:eastAsia="x-none"/>
        </w:rPr>
        <w:t xml:space="preserve"> ne croyaient pas aux contes de fées philosophiques, même s’ils reconnaissaient leur valeur pédagogique. Leurs contemporains non critiques et dogmatiques (</w:t>
      </w:r>
      <w:r w:rsidRPr="00D67DD6">
        <w:rPr>
          <w:i/>
          <w:noProof w:val="0"/>
          <w:lang w:val="fr-FR" w:eastAsia="x-none"/>
        </w:rPr>
        <w:t>Moderni</w:t>
      </w:r>
      <w:r w:rsidRPr="00D67DD6">
        <w:rPr>
          <w:noProof w:val="0"/>
          <w:lang w:val="fr-FR" w:eastAsia="x-none"/>
        </w:rPr>
        <w:t xml:space="preserve">), par contre, ont fait des mythes solaires philosophiques une nouvelle forme de métaphysique objective. La différence s’effectue par telle ou telle interprétation de la réceptivité de l’intellect selon </w:t>
      </w:r>
      <w:r w:rsidRPr="00D67DD6">
        <w:rPr>
          <w:i/>
          <w:noProof w:val="0"/>
          <w:lang w:val="fr-FR" w:eastAsia="x-none"/>
        </w:rPr>
        <w:t>De anima</w:t>
      </w:r>
      <w:r w:rsidRPr="00D67DD6">
        <w:rPr>
          <w:noProof w:val="0"/>
          <w:lang w:val="fr-FR" w:eastAsia="x-none"/>
        </w:rPr>
        <w:t xml:space="preserve">. L’herméneutique caractérise cette double manifestation de la cognition comme une </w:t>
      </w:r>
      <w:r w:rsidR="00095CDD" w:rsidRPr="00D67DD6">
        <w:rPr>
          <w:noProof w:val="0"/>
          <w:lang w:val="fr-FR" w:eastAsia="x-none"/>
        </w:rPr>
        <w:t>actualisation</w:t>
      </w:r>
      <w:r w:rsidRPr="00D67DD6">
        <w:rPr>
          <w:noProof w:val="0"/>
          <w:lang w:val="fr-FR" w:eastAsia="x-none"/>
        </w:rPr>
        <w:t xml:space="preserve"> </w:t>
      </w:r>
      <w:r w:rsidR="00C85536" w:rsidRPr="00D67DD6">
        <w:rPr>
          <w:noProof w:val="0"/>
          <w:lang w:val="fr-FR" w:eastAsia="x-none"/>
        </w:rPr>
        <w:t xml:space="preserve">du sens </w:t>
      </w:r>
      <w:r w:rsidR="002A0CEC" w:rsidRPr="00D67DD6">
        <w:rPr>
          <w:noProof w:val="0"/>
          <w:lang w:val="fr-FR" w:eastAsia="x-none"/>
        </w:rPr>
        <w:t xml:space="preserve">de </w:t>
      </w:r>
      <w:r w:rsidR="009C3E1B" w:rsidRPr="00D67DD6">
        <w:rPr>
          <w:noProof w:val="0"/>
          <w:lang w:val="fr-FR" w:eastAsia="x-none"/>
        </w:rPr>
        <w:t xml:space="preserve">substance </w:t>
      </w:r>
      <w:r w:rsidR="006C56C8" w:rsidRPr="00D67DD6">
        <w:rPr>
          <w:noProof w:val="0"/>
          <w:lang w:val="fr-FR" w:eastAsia="x-none"/>
        </w:rPr>
        <w:t>provenant de f</w:t>
      </w:r>
      <w:r w:rsidR="00144FDA" w:rsidRPr="00D67DD6">
        <w:rPr>
          <w:noProof w:val="0"/>
          <w:lang w:val="fr-FR" w:eastAsia="x-none"/>
        </w:rPr>
        <w:t xml:space="preserve">ace </w:t>
      </w:r>
      <w:r w:rsidRPr="00D67DD6">
        <w:rPr>
          <w:noProof w:val="0"/>
          <w:lang w:val="fr-FR" w:eastAsia="x-none"/>
        </w:rPr>
        <w:t xml:space="preserve">ou par-derrière. L’aristotélisme classique affirme que le processus de détermination de la cognition procède de l’actualité de la substance hylémorphique. La première substance est donnée </w:t>
      </w:r>
      <w:r w:rsidRPr="00D67DD6">
        <w:rPr>
          <w:i/>
          <w:noProof w:val="0"/>
          <w:lang w:val="fr-FR" w:eastAsia="x-none"/>
        </w:rPr>
        <w:t>per se</w:t>
      </w:r>
      <w:r w:rsidRPr="00D67DD6">
        <w:rPr>
          <w:noProof w:val="0"/>
          <w:lang w:val="fr-FR" w:eastAsia="x-none"/>
        </w:rPr>
        <w:t xml:space="preserve"> et elle est absolument simple. La seconde substance est donnée par rapport à la première </w:t>
      </w:r>
      <w:r w:rsidRPr="00D67DD6">
        <w:rPr>
          <w:i/>
          <w:noProof w:val="0"/>
          <w:lang w:val="fr-FR" w:eastAsia="x-none"/>
        </w:rPr>
        <w:t xml:space="preserve">per </w:t>
      </w:r>
      <w:r w:rsidRPr="00D67DD6">
        <w:rPr>
          <w:i/>
          <w:noProof w:val="0"/>
          <w:lang w:val="fr-FR" w:eastAsia="x-none"/>
        </w:rPr>
        <w:lastRenderedPageBreak/>
        <w:t>posterius</w:t>
      </w:r>
      <w:r w:rsidRPr="00D67DD6">
        <w:rPr>
          <w:noProof w:val="0"/>
          <w:lang w:val="fr-FR" w:eastAsia="x-none"/>
        </w:rPr>
        <w:t>, et sa signification est donnée à partir du genre, d</w:t>
      </w:r>
      <w:r w:rsidR="00144FDA" w:rsidRPr="00D67DD6">
        <w:rPr>
          <w:noProof w:val="0"/>
          <w:lang w:val="fr-FR" w:eastAsia="x-none"/>
        </w:rPr>
        <w:t xml:space="preserve">e la species </w:t>
      </w:r>
      <w:r w:rsidRPr="00D67DD6">
        <w:rPr>
          <w:noProof w:val="0"/>
          <w:lang w:val="fr-FR" w:eastAsia="x-none"/>
        </w:rPr>
        <w:t>et de la différence (ch.</w:t>
      </w:r>
      <w:r w:rsidR="00CE32C5" w:rsidRPr="00D67DD6">
        <w:rPr>
          <w:noProof w:val="0"/>
          <w:lang w:val="fr-FR" w:eastAsia="x-none"/>
        </w:rPr>
        <w:t> </w:t>
      </w:r>
      <w:r w:rsidRPr="00D67DD6">
        <w:rPr>
          <w:noProof w:val="0"/>
          <w:lang w:val="fr-FR" w:eastAsia="x-none"/>
        </w:rPr>
        <w:t xml:space="preserve">1.3). Les </w:t>
      </w:r>
      <w:r w:rsidRPr="00D67DD6">
        <w:rPr>
          <w:i/>
          <w:noProof w:val="0"/>
          <w:lang w:val="fr-FR" w:eastAsia="x-none"/>
        </w:rPr>
        <w:t>intelligibilia</w:t>
      </w:r>
      <w:r w:rsidRPr="00D67DD6">
        <w:rPr>
          <w:noProof w:val="0"/>
          <w:lang w:val="fr-FR" w:eastAsia="x-none"/>
        </w:rPr>
        <w:t xml:space="preserve"> aristotéliciennes ne sont données que par la pensée. Elles n’ont donc ni le statut de formes platoniciennes autonomes ni celui d</w:t>
      </w:r>
      <w:r w:rsidR="00144FDA" w:rsidRPr="00D67DD6">
        <w:rPr>
          <w:noProof w:val="0"/>
          <w:lang w:val="fr-FR" w:eastAsia="x-none"/>
        </w:rPr>
        <w:t xml:space="preserve">es existants </w:t>
      </w:r>
      <w:r w:rsidRPr="00D67DD6">
        <w:rPr>
          <w:noProof w:val="0"/>
          <w:lang w:val="fr-FR" w:eastAsia="x-none"/>
        </w:rPr>
        <w:t>objecti</w:t>
      </w:r>
      <w:r w:rsidR="00144FDA" w:rsidRPr="00D67DD6">
        <w:rPr>
          <w:noProof w:val="0"/>
          <w:lang w:val="fr-FR" w:eastAsia="x-none"/>
        </w:rPr>
        <w:t xml:space="preserve">fs </w:t>
      </w:r>
      <w:r w:rsidRPr="00D67DD6">
        <w:rPr>
          <w:noProof w:val="0"/>
          <w:lang w:val="fr-FR" w:eastAsia="x-none"/>
        </w:rPr>
        <w:t xml:space="preserve">du troisième genre. L’âme humaine réalise d’abord une actualisation du possible (c’est-à-dire de l’intellect matériel, réceptif, potentiel, etc.) par la réception de l’appréhension sensorielle dans l’intellect matériel. De cette façon, une intention intelligible est apportée à l’intellect actif. Le concept signifie la substance première réelle et séparée par le datif métaphysique. La cognition surgit dans l’acte de donation intellectuelle et le concept résultant vient à l’intellect accompli </w:t>
      </w:r>
      <w:r w:rsidR="00144FDA" w:rsidRPr="00D67DD6">
        <w:rPr>
          <w:noProof w:val="0"/>
          <w:lang w:val="fr-FR" w:eastAsia="x-none"/>
        </w:rPr>
        <w:t xml:space="preserve">dans le corps </w:t>
      </w:r>
      <w:r w:rsidRPr="00D67DD6">
        <w:rPr>
          <w:noProof w:val="0"/>
          <w:lang w:val="fr-FR" w:eastAsia="x-none"/>
        </w:rPr>
        <w:t>(</w:t>
      </w:r>
      <w:r w:rsidRPr="00D67DD6">
        <w:rPr>
          <w:i/>
          <w:noProof w:val="0"/>
          <w:lang w:val="fr-FR" w:eastAsia="x-none"/>
        </w:rPr>
        <w:t>quasi forma intellectui in effectu</w:t>
      </w:r>
      <w:r w:rsidRPr="00D67DD6">
        <w:rPr>
          <w:noProof w:val="0"/>
          <w:lang w:val="fr-FR" w:eastAsia="x-none"/>
        </w:rPr>
        <w:t xml:space="preserve">). Toute la procédure signifie, dans l’ordre de la cognition, la primauté ontologique de la première substance. C’est pourquoi le mot clé </w:t>
      </w:r>
      <w:r w:rsidR="00144FDA" w:rsidRPr="00D67DD6">
        <w:rPr>
          <w:noProof w:val="0"/>
          <w:lang w:val="fr-FR" w:eastAsia="x-none"/>
        </w:rPr>
        <w:t>« </w:t>
      </w:r>
      <w:r w:rsidRPr="00D67DD6">
        <w:rPr>
          <w:i/>
          <w:noProof w:val="0"/>
          <w:lang w:val="fr-FR" w:eastAsia="x-none"/>
        </w:rPr>
        <w:t>quasi</w:t>
      </w:r>
      <w:r w:rsidR="00144FDA" w:rsidRPr="00D67DD6">
        <w:rPr>
          <w:i/>
          <w:noProof w:val="0"/>
          <w:lang w:val="fr-FR" w:eastAsia="x-none"/>
        </w:rPr>
        <w:t> »</w:t>
      </w:r>
      <w:r w:rsidR="00144FDA" w:rsidRPr="00D67DD6">
        <w:rPr>
          <w:noProof w:val="0"/>
          <w:lang w:val="fr-FR" w:eastAsia="x-none"/>
        </w:rPr>
        <w:t xml:space="preserve"> </w:t>
      </w:r>
      <w:r w:rsidRPr="00D67DD6">
        <w:rPr>
          <w:noProof w:val="0"/>
          <w:lang w:val="fr-FR" w:eastAsia="x-none"/>
        </w:rPr>
        <w:t>est attaché à l’intellect en tant que forme actualisé</w:t>
      </w:r>
      <w:r w:rsidR="00144FDA" w:rsidRPr="00D67DD6">
        <w:rPr>
          <w:noProof w:val="0"/>
          <w:lang w:val="fr-FR" w:eastAsia="x-none"/>
        </w:rPr>
        <w:t xml:space="preserve">e. Ce mot </w:t>
      </w:r>
      <w:r w:rsidRPr="00D67DD6">
        <w:rPr>
          <w:noProof w:val="0"/>
          <w:lang w:val="fr-FR" w:eastAsia="x-none"/>
        </w:rPr>
        <w:t>joue un rôle absolument important. L’aristot</w:t>
      </w:r>
      <w:r w:rsidR="009578D9" w:rsidRPr="00D67DD6">
        <w:rPr>
          <w:noProof w:val="0"/>
          <w:lang w:val="fr-FR" w:eastAsia="x-none"/>
        </w:rPr>
        <w:t xml:space="preserve">élicien Alfarabi ne considère </w:t>
      </w:r>
      <w:r w:rsidR="00C57352" w:rsidRPr="00C57352">
        <w:rPr>
          <w:i/>
          <w:noProof w:val="0"/>
          <w:lang w:val="fr-FR" w:eastAsia="x-none"/>
        </w:rPr>
        <w:t>intellectus</w:t>
      </w:r>
      <w:r w:rsidRPr="00D67DD6">
        <w:rPr>
          <w:i/>
          <w:noProof w:val="0"/>
          <w:lang w:val="fr-FR" w:eastAsia="x-none"/>
        </w:rPr>
        <w:t xml:space="preserve"> in potencia</w:t>
      </w:r>
      <w:r w:rsidRPr="00D67DD6">
        <w:rPr>
          <w:noProof w:val="0"/>
          <w:lang w:val="fr-FR" w:eastAsia="x-none"/>
        </w:rPr>
        <w:t xml:space="preserve"> ni comme substance</w:t>
      </w:r>
      <w:r w:rsidR="00F95521" w:rsidRPr="00D67DD6">
        <w:rPr>
          <w:noProof w:val="0"/>
          <w:lang w:val="fr-FR" w:eastAsia="x-none"/>
        </w:rPr>
        <w:t xml:space="preserve"> ni comme hypostase actualisée. Ce statut problématique est donné </w:t>
      </w:r>
      <w:r w:rsidR="00F95521" w:rsidRPr="00D67DD6">
        <w:rPr>
          <w:rFonts w:cs="Calibri"/>
          <w:noProof w:val="0"/>
          <w:lang w:val="fr-FR" w:eastAsia="x-none"/>
        </w:rPr>
        <w:t>à</w:t>
      </w:r>
      <w:r w:rsidR="00F95521" w:rsidRPr="00D67DD6">
        <w:rPr>
          <w:noProof w:val="0"/>
          <w:lang w:val="fr-FR" w:eastAsia="x-none"/>
        </w:rPr>
        <w:t xml:space="preserve"> l</w:t>
      </w:r>
      <w:r w:rsidR="00F95521" w:rsidRPr="00D67DD6">
        <w:rPr>
          <w:rFonts w:cs="Calibri"/>
          <w:noProof w:val="0"/>
          <w:lang w:val="fr-FR" w:eastAsia="x-none"/>
        </w:rPr>
        <w:t>’</w:t>
      </w:r>
      <w:r w:rsidR="00C57352" w:rsidRPr="00C57352">
        <w:rPr>
          <w:i/>
          <w:noProof w:val="0"/>
          <w:lang w:val="fr-FR" w:eastAsia="x-none"/>
        </w:rPr>
        <w:t>intellectus</w:t>
      </w:r>
      <w:r w:rsidR="00F95521" w:rsidRPr="00D67DD6">
        <w:rPr>
          <w:i/>
          <w:noProof w:val="0"/>
          <w:lang w:val="fr-FR" w:eastAsia="x-none"/>
        </w:rPr>
        <w:t xml:space="preserve"> adeptus</w:t>
      </w:r>
      <w:r w:rsidR="002D2D2F">
        <w:rPr>
          <w:noProof w:val="0"/>
          <w:lang w:val="fr-FR" w:eastAsia="x-none"/>
        </w:rPr>
        <w:t xml:space="preserve"> et </w:t>
      </w:r>
      <w:r w:rsidR="00C57352" w:rsidRPr="00C57352">
        <w:rPr>
          <w:i/>
          <w:noProof w:val="0"/>
          <w:lang w:val="fr-FR" w:eastAsia="x-none"/>
        </w:rPr>
        <w:t>intellectus</w:t>
      </w:r>
      <w:r w:rsidR="00F95521" w:rsidRPr="00D67DD6">
        <w:rPr>
          <w:i/>
          <w:noProof w:val="0"/>
          <w:lang w:val="fr-FR" w:eastAsia="x-none"/>
        </w:rPr>
        <w:t xml:space="preserve"> agens</w:t>
      </w:r>
      <w:r w:rsidR="00F95521" w:rsidRPr="00D67DD6">
        <w:rPr>
          <w:noProof w:val="0"/>
          <w:lang w:val="fr-FR" w:eastAsia="x-none"/>
        </w:rPr>
        <w:t xml:space="preserve">. </w:t>
      </w:r>
      <w:r w:rsidRPr="00D67DD6">
        <w:rPr>
          <w:noProof w:val="0"/>
          <w:lang w:val="fr-FR" w:eastAsia="x-none"/>
        </w:rPr>
        <w:t xml:space="preserve">L’intellect </w:t>
      </w:r>
      <w:r w:rsidR="00F95521" w:rsidRPr="00D67DD6">
        <w:rPr>
          <w:noProof w:val="0"/>
          <w:lang w:val="fr-FR" w:eastAsia="x-none"/>
        </w:rPr>
        <w:t xml:space="preserve">réceptif </w:t>
      </w:r>
      <w:r w:rsidRPr="00D67DD6">
        <w:rPr>
          <w:noProof w:val="0"/>
          <w:lang w:val="fr-FR" w:eastAsia="x-none"/>
        </w:rPr>
        <w:t xml:space="preserve">représente la puissance cognitive de la personne réelle, car seule la personne est une substance première </w:t>
      </w:r>
      <w:r w:rsidR="00144FDA" w:rsidRPr="00D67DD6">
        <w:rPr>
          <w:noProof w:val="0"/>
          <w:lang w:val="fr-FR" w:eastAsia="x-none"/>
        </w:rPr>
        <w:t>qui existe</w:t>
      </w:r>
      <w:r w:rsidRPr="00D67DD6">
        <w:rPr>
          <w:noProof w:val="0"/>
          <w:lang w:val="fr-FR" w:eastAsia="x-none"/>
        </w:rPr>
        <w:t xml:space="preserve"> en soi. </w:t>
      </w:r>
      <w:r w:rsidR="00755998" w:rsidRPr="00D67DD6">
        <w:rPr>
          <w:noProof w:val="0"/>
          <w:lang w:val="fr-FR" w:eastAsia="x-none"/>
        </w:rPr>
        <w:t>L</w:t>
      </w:r>
      <w:r w:rsidR="00C0044B" w:rsidRPr="00D67DD6">
        <w:rPr>
          <w:noProof w:val="0"/>
          <w:lang w:val="fr-FR" w:eastAsia="x-none"/>
        </w:rPr>
        <w:t xml:space="preserve">e concept </w:t>
      </w:r>
      <w:r w:rsidRPr="00D67DD6">
        <w:rPr>
          <w:noProof w:val="0"/>
          <w:lang w:val="fr-FR" w:eastAsia="x-none"/>
        </w:rPr>
        <w:t>de l’intellect comme substance n’est pas possible dans l’aristotélisme parce que la réalité de la première substance est ontologiquement différent</w:t>
      </w:r>
      <w:r w:rsidR="00144FDA" w:rsidRPr="00D67DD6">
        <w:rPr>
          <w:noProof w:val="0"/>
          <w:lang w:val="fr-FR" w:eastAsia="x-none"/>
        </w:rPr>
        <w:t>e</w:t>
      </w:r>
      <w:r w:rsidRPr="00D67DD6">
        <w:rPr>
          <w:noProof w:val="0"/>
          <w:lang w:val="fr-FR" w:eastAsia="x-none"/>
        </w:rPr>
        <w:t xml:space="preserve"> de la signification universelle</w:t>
      </w:r>
      <w:r w:rsidR="00144FDA" w:rsidRPr="00D67DD6">
        <w:rPr>
          <w:noProof w:val="0"/>
          <w:lang w:val="fr-FR" w:eastAsia="x-none"/>
        </w:rPr>
        <w:t xml:space="preserve"> qui se donne </w:t>
      </w:r>
      <w:r w:rsidR="00800572" w:rsidRPr="00D67DD6">
        <w:rPr>
          <w:noProof w:val="0"/>
          <w:lang w:val="fr-FR" w:eastAsia="x-none"/>
        </w:rPr>
        <w:t>seulement de mani</w:t>
      </w:r>
      <w:r w:rsidR="00800572" w:rsidRPr="00D67DD6">
        <w:rPr>
          <w:rFonts w:cs="Calibri"/>
          <w:noProof w:val="0"/>
          <w:lang w:val="fr-FR" w:eastAsia="x-none"/>
        </w:rPr>
        <w:t>è</w:t>
      </w:r>
      <w:r w:rsidR="00800572" w:rsidRPr="00D67DD6">
        <w:rPr>
          <w:noProof w:val="0"/>
          <w:lang w:val="fr-FR" w:eastAsia="x-none"/>
        </w:rPr>
        <w:t>re potentielle</w:t>
      </w:r>
      <w:r w:rsidRPr="00D67DD6">
        <w:rPr>
          <w:noProof w:val="0"/>
          <w:lang w:val="fr-FR" w:eastAsia="x-none"/>
        </w:rPr>
        <w:t xml:space="preserve">. La dispute sur l’essence de l’intellect </w:t>
      </w:r>
      <w:r w:rsidR="00144FDA" w:rsidRPr="00D67DD6">
        <w:rPr>
          <w:noProof w:val="0"/>
          <w:lang w:val="fr-FR" w:eastAsia="x-none"/>
        </w:rPr>
        <w:t xml:space="preserve">porte sur la manière </w:t>
      </w:r>
      <w:r w:rsidRPr="00D67DD6">
        <w:rPr>
          <w:noProof w:val="0"/>
          <w:lang w:val="fr-FR" w:eastAsia="x-none"/>
        </w:rPr>
        <w:t xml:space="preserve">de telle ou telle </w:t>
      </w:r>
      <w:r w:rsidR="00144FDA" w:rsidRPr="00D67DD6">
        <w:rPr>
          <w:noProof w:val="0"/>
          <w:lang w:val="fr-FR" w:eastAsia="x-none"/>
        </w:rPr>
        <w:t>sorte de</w:t>
      </w:r>
      <w:r w:rsidRPr="00D67DD6">
        <w:rPr>
          <w:noProof w:val="0"/>
          <w:lang w:val="fr-FR" w:eastAsia="x-none"/>
        </w:rPr>
        <w:t xml:space="preserve"> révélation de </w:t>
      </w:r>
      <w:r w:rsidR="00223043" w:rsidRPr="00D67DD6">
        <w:rPr>
          <w:noProof w:val="0"/>
          <w:lang w:val="fr-FR" w:eastAsia="x-none"/>
        </w:rPr>
        <w:t>l’existant</w:t>
      </w:r>
      <w:r w:rsidR="00144FDA" w:rsidRPr="00D67DD6">
        <w:rPr>
          <w:noProof w:val="0"/>
          <w:lang w:val="fr-FR" w:eastAsia="x-none"/>
        </w:rPr>
        <w:t xml:space="preserve">. Ce débat </w:t>
      </w:r>
      <w:r w:rsidR="00674AFC" w:rsidRPr="00D67DD6">
        <w:rPr>
          <w:noProof w:val="0"/>
          <w:lang w:val="fr-FR" w:eastAsia="x-none"/>
        </w:rPr>
        <w:t xml:space="preserve">forme la nature </w:t>
      </w:r>
      <w:r w:rsidRPr="00D67DD6">
        <w:rPr>
          <w:noProof w:val="0"/>
          <w:lang w:val="fr-FR" w:eastAsia="x-none"/>
        </w:rPr>
        <w:t xml:space="preserve">de l’objectivité occidentale. Du point de vue de l’herméneutique, qui interprète l’objectivité </w:t>
      </w:r>
      <w:r w:rsidR="00C16C8D" w:rsidRPr="00D67DD6">
        <w:rPr>
          <w:noProof w:val="0"/>
          <w:lang w:val="fr-FR" w:eastAsia="x-none"/>
        </w:rPr>
        <w:t xml:space="preserve">en </w:t>
      </w:r>
      <w:r w:rsidRPr="00D67DD6">
        <w:rPr>
          <w:noProof w:val="0"/>
          <w:lang w:val="fr-FR" w:eastAsia="x-none"/>
        </w:rPr>
        <w:t xml:space="preserve">mode archaïque </w:t>
      </w:r>
      <w:r w:rsidR="00A23C98">
        <w:rPr>
          <w:noProof w:val="0"/>
          <w:lang w:val="fr-FR" w:eastAsia="x-none"/>
        </w:rPr>
        <w:t>d’</w:t>
      </w:r>
      <w:r w:rsidR="00A23C98" w:rsidRPr="00A23C98">
        <w:rPr>
          <w:i/>
          <w:noProof w:val="0"/>
          <w:lang w:val="fr-FR" w:eastAsia="x-none"/>
        </w:rPr>
        <w:t>a/lètheia</w:t>
      </w:r>
      <w:r w:rsidRPr="00D67DD6">
        <w:rPr>
          <w:noProof w:val="0"/>
          <w:lang w:val="fr-FR" w:eastAsia="x-none"/>
        </w:rPr>
        <w:t>, il est</w:t>
      </w:r>
      <w:r w:rsidR="00C16C8D" w:rsidRPr="00D67DD6">
        <w:rPr>
          <w:noProof w:val="0"/>
          <w:lang w:val="fr-FR" w:eastAsia="x-none"/>
        </w:rPr>
        <w:t xml:space="preserve"> vrai </w:t>
      </w:r>
      <w:r w:rsidR="0091726C" w:rsidRPr="00D67DD6">
        <w:rPr>
          <w:noProof w:val="0"/>
          <w:lang w:val="fr-FR" w:eastAsia="x-none"/>
        </w:rPr>
        <w:t>qu’Abunaser</w:t>
      </w:r>
      <w:r w:rsidRPr="00D67DD6">
        <w:rPr>
          <w:noProof w:val="0"/>
          <w:lang w:val="fr-FR" w:eastAsia="x-none"/>
        </w:rPr>
        <w:t xml:space="preserve"> fonda le début d’une nouvelle pensée</w:t>
      </w:r>
      <w:r w:rsidR="00F56573" w:rsidRPr="00D67DD6">
        <w:rPr>
          <w:noProof w:val="0"/>
          <w:lang w:val="fr-FR" w:eastAsia="x-none"/>
        </w:rPr>
        <w:t xml:space="preserve"> métaphysique</w:t>
      </w:r>
      <w:r w:rsidRPr="00D67DD6">
        <w:rPr>
          <w:noProof w:val="0"/>
          <w:lang w:val="fr-FR" w:eastAsia="x-none"/>
        </w:rPr>
        <w:t xml:space="preserve">. </w:t>
      </w:r>
      <w:r w:rsidR="0091726C" w:rsidRPr="00D67DD6">
        <w:rPr>
          <w:noProof w:val="0"/>
          <w:lang w:val="fr-FR" w:eastAsia="x-none"/>
        </w:rPr>
        <w:t>Duns Scotus</w:t>
      </w:r>
      <w:r w:rsidR="0091726C" w:rsidRPr="00D67DD6">
        <w:rPr>
          <w:noProof w:val="0"/>
          <w:lang w:val="fr-FR" w:eastAsia="x-none"/>
        </w:rPr>
        <w:fldChar w:fldCharType="begin"/>
      </w:r>
      <w:r w:rsidR="0091726C" w:rsidRPr="00D67DD6">
        <w:rPr>
          <w:noProof w:val="0"/>
          <w:lang w:val="fr-FR"/>
        </w:rPr>
        <w:instrText xml:space="preserve"> XE "Duns </w:instrText>
      </w:r>
      <w:r w:rsidR="0091726C" w:rsidRPr="00D67DD6">
        <w:rPr>
          <w:noProof w:val="0"/>
          <w:lang w:val="fr-FR" w:eastAsia="x-none"/>
        </w:rPr>
        <w:instrText>Scotus</w:instrText>
      </w:r>
      <w:r w:rsidR="0091726C" w:rsidRPr="00D67DD6">
        <w:rPr>
          <w:noProof w:val="0"/>
          <w:lang w:val="fr-FR"/>
        </w:rPr>
        <w:instrText xml:space="preserve">" </w:instrText>
      </w:r>
      <w:r w:rsidR="0091726C" w:rsidRPr="00D67DD6">
        <w:rPr>
          <w:noProof w:val="0"/>
          <w:lang w:val="fr-FR" w:eastAsia="x-none"/>
        </w:rPr>
        <w:fldChar w:fldCharType="end"/>
      </w:r>
      <w:r w:rsidR="0091726C" w:rsidRPr="00D67DD6">
        <w:rPr>
          <w:noProof w:val="0"/>
          <w:lang w:val="fr-FR" w:eastAsia="x-none"/>
        </w:rPr>
        <w:t xml:space="preserve"> accomplit la métaphysique objective</w:t>
      </w:r>
      <w:r w:rsidRPr="00D67DD6">
        <w:rPr>
          <w:noProof w:val="0"/>
          <w:lang w:val="fr-FR" w:eastAsia="x-none"/>
        </w:rPr>
        <w:t xml:space="preserve"> dans l’Occident latin</w:t>
      </w:r>
      <w:r w:rsidR="0091726C" w:rsidRPr="00D67DD6">
        <w:rPr>
          <w:noProof w:val="0"/>
          <w:lang w:val="fr-FR" w:eastAsia="x-none"/>
        </w:rPr>
        <w:t xml:space="preserve"> en s</w:t>
      </w:r>
      <w:r w:rsidR="0091726C" w:rsidRPr="00D67DD6">
        <w:rPr>
          <w:rFonts w:cs="Calibri"/>
          <w:noProof w:val="0"/>
          <w:lang w:val="fr-FR" w:eastAsia="x-none"/>
        </w:rPr>
        <w:t>’</w:t>
      </w:r>
      <w:r w:rsidR="0091726C" w:rsidRPr="00D67DD6">
        <w:rPr>
          <w:noProof w:val="0"/>
          <w:lang w:val="fr-FR" w:eastAsia="x-none"/>
        </w:rPr>
        <w:t xml:space="preserve">engageant dans la </w:t>
      </w:r>
      <w:r w:rsidRPr="00D67DD6">
        <w:rPr>
          <w:noProof w:val="0"/>
          <w:lang w:val="fr-FR" w:eastAsia="x-none"/>
        </w:rPr>
        <w:t>voie</w:t>
      </w:r>
      <w:r w:rsidR="0091726C" w:rsidRPr="00D67DD6">
        <w:rPr>
          <w:noProof w:val="0"/>
          <w:lang w:val="fr-FR" w:eastAsia="x-none"/>
        </w:rPr>
        <w:t xml:space="preserve"> </w:t>
      </w:r>
      <w:r w:rsidR="006040BD" w:rsidRPr="00D67DD6">
        <w:rPr>
          <w:noProof w:val="0"/>
          <w:lang w:val="fr-FR" w:eastAsia="x-none"/>
        </w:rPr>
        <w:t xml:space="preserve">ouverte par </w:t>
      </w:r>
      <w:r w:rsidR="0091726C" w:rsidRPr="00D67DD6">
        <w:rPr>
          <w:noProof w:val="0"/>
          <w:lang w:val="fr-FR" w:eastAsia="x-none"/>
        </w:rPr>
        <w:t>Avicenne</w:t>
      </w:r>
      <w:r w:rsidRPr="00D67DD6">
        <w:rPr>
          <w:noProof w:val="0"/>
          <w:lang w:val="fr-FR" w:eastAsia="x-none"/>
        </w:rPr>
        <w:t xml:space="preserve">. Le </w:t>
      </w:r>
      <w:r w:rsidR="00E3066C">
        <w:rPr>
          <w:noProof w:val="0"/>
          <w:lang w:val="fr-FR" w:eastAsia="x-none"/>
        </w:rPr>
        <w:t>Second Maître</w:t>
      </w:r>
      <w:r w:rsidRPr="00D67DD6">
        <w:rPr>
          <w:noProof w:val="0"/>
          <w:lang w:val="fr-FR" w:eastAsia="x-none"/>
        </w:rPr>
        <w:t xml:space="preserve"> fit un </w:t>
      </w:r>
      <w:r w:rsidR="00E72154" w:rsidRPr="00D67DD6">
        <w:rPr>
          <w:noProof w:val="0"/>
          <w:lang w:val="fr-FR" w:eastAsia="x-none"/>
        </w:rPr>
        <w:t xml:space="preserve">premier </w:t>
      </w:r>
      <w:r w:rsidRPr="00D67DD6">
        <w:rPr>
          <w:noProof w:val="0"/>
          <w:lang w:val="fr-FR" w:eastAsia="x-none"/>
        </w:rPr>
        <w:t>pas sur ce che</w:t>
      </w:r>
      <w:r w:rsidR="00F56573" w:rsidRPr="00D67DD6">
        <w:rPr>
          <w:noProof w:val="0"/>
          <w:lang w:val="fr-FR" w:eastAsia="x-none"/>
        </w:rPr>
        <w:t xml:space="preserve">min en créant la première structure de </w:t>
      </w:r>
      <w:r w:rsidR="00EF3487" w:rsidRPr="00D67DD6">
        <w:rPr>
          <w:noProof w:val="0"/>
          <w:lang w:val="fr-FR" w:eastAsia="x-none"/>
        </w:rPr>
        <w:t xml:space="preserve">la </w:t>
      </w:r>
      <w:r w:rsidR="00F56573" w:rsidRPr="00D67DD6">
        <w:rPr>
          <w:noProof w:val="0"/>
          <w:lang w:val="fr-FR" w:eastAsia="x-none"/>
        </w:rPr>
        <w:t xml:space="preserve">cognition </w:t>
      </w:r>
      <w:r w:rsidR="00CD6C9E" w:rsidRPr="00D67DD6">
        <w:rPr>
          <w:noProof w:val="0"/>
          <w:lang w:val="fr-FR" w:eastAsia="x-none"/>
        </w:rPr>
        <w:t>r</w:t>
      </w:r>
      <w:r w:rsidR="009901F4" w:rsidRPr="00D67DD6">
        <w:rPr>
          <w:noProof w:val="0"/>
          <w:lang w:val="fr-FR" w:eastAsia="x-none"/>
        </w:rPr>
        <w:t>e</w:t>
      </w:r>
      <w:r w:rsidR="00CD6C9E" w:rsidRPr="00D67DD6">
        <w:rPr>
          <w:noProof w:val="0"/>
          <w:lang w:val="fr-FR" w:eastAsia="x-none"/>
        </w:rPr>
        <w:t>doublée</w:t>
      </w:r>
      <w:r w:rsidR="00F56573" w:rsidRPr="00D67DD6">
        <w:rPr>
          <w:noProof w:val="0"/>
          <w:lang w:val="fr-FR" w:eastAsia="x-none"/>
        </w:rPr>
        <w:t>.</w:t>
      </w:r>
    </w:p>
    <w:p w14:paraId="16E4A017" w14:textId="77777777" w:rsidR="003B4E60" w:rsidRPr="00D67DD6" w:rsidRDefault="003B4E60" w:rsidP="003B4E60">
      <w:pPr>
        <w:rPr>
          <w:noProof w:val="0"/>
          <w:lang w:val="fr-FR" w:eastAsia="x-none"/>
        </w:rPr>
      </w:pPr>
    </w:p>
    <w:p w14:paraId="5BDE406F" w14:textId="77777777" w:rsidR="00164B8B" w:rsidRPr="00D67DD6" w:rsidRDefault="00164B8B" w:rsidP="00F665CD">
      <w:pPr>
        <w:pStyle w:val="Nadpis3"/>
        <w:rPr>
          <w:noProof w:val="0"/>
          <w:lang w:val="fr-FR"/>
        </w:rPr>
      </w:pPr>
      <w:r w:rsidRPr="00D67DD6">
        <w:rPr>
          <w:noProof w:val="0"/>
          <w:lang w:val="fr-FR"/>
        </w:rPr>
        <w:br w:type="page"/>
      </w:r>
      <w:bookmarkStart w:id="20" w:name="_Toc162093420"/>
      <w:r w:rsidR="004B7721" w:rsidRPr="00D67DD6">
        <w:rPr>
          <w:noProof w:val="0"/>
          <w:lang w:val="fr-FR"/>
        </w:rPr>
        <w:lastRenderedPageBreak/>
        <w:t>2.1.2 S</w:t>
      </w:r>
      <w:r w:rsidRPr="00D67DD6">
        <w:rPr>
          <w:noProof w:val="0"/>
          <w:lang w:val="fr-FR"/>
        </w:rPr>
        <w:t>tructure ontothéologique de la métaphysique</w:t>
      </w:r>
      <w:bookmarkEnd w:id="20"/>
    </w:p>
    <w:p w14:paraId="785AD75C" w14:textId="16F9EFB6" w:rsidR="00D0572B" w:rsidRPr="00D67DD6" w:rsidRDefault="00061CD0" w:rsidP="00164B8B">
      <w:pPr>
        <w:rPr>
          <w:noProof w:val="0"/>
          <w:lang w:val="fr-FR"/>
        </w:rPr>
      </w:pPr>
      <w:r w:rsidRPr="00D67DD6">
        <w:rPr>
          <w:noProof w:val="0"/>
          <w:lang w:val="fr-FR"/>
        </w:rPr>
        <w:t>Le commentaire d</w:t>
      </w:r>
      <w:r w:rsidR="00A7230D" w:rsidRPr="00D67DD6">
        <w:rPr>
          <w:noProof w:val="0"/>
          <w:lang w:val="fr-FR"/>
        </w:rPr>
        <w:t>’</w:t>
      </w:r>
      <w:r w:rsidR="00F513B9" w:rsidRPr="00D67DD6">
        <w:rPr>
          <w:noProof w:val="0"/>
          <w:lang w:val="fr-FR"/>
        </w:rPr>
        <w:t xml:space="preserve">Elias sur </w:t>
      </w:r>
      <w:r w:rsidRPr="00D67DD6">
        <w:rPr>
          <w:i/>
          <w:noProof w:val="0"/>
          <w:lang w:val="fr-FR"/>
        </w:rPr>
        <w:t>Isagoge</w:t>
      </w:r>
      <w:r w:rsidRPr="00D67DD6">
        <w:rPr>
          <w:noProof w:val="0"/>
          <w:lang w:val="fr-FR"/>
        </w:rPr>
        <w:t>, datant du VIe siècle, établit une nouvelle orientation de la prédication catégorique en reliant l</w:t>
      </w:r>
      <w:r w:rsidR="00A7230D" w:rsidRPr="00D67DD6">
        <w:rPr>
          <w:noProof w:val="0"/>
          <w:lang w:val="fr-FR"/>
        </w:rPr>
        <w:t>’</w:t>
      </w:r>
      <w:r w:rsidRPr="00D67DD6">
        <w:rPr>
          <w:noProof w:val="0"/>
          <w:lang w:val="fr-FR"/>
        </w:rPr>
        <w:t>enseignement néoplatonicien à la métaphysique aristotélicienne. La section clé reprenait la prédication univoque néoplatonicienne à l</w:t>
      </w:r>
      <w:r w:rsidR="00A7230D" w:rsidRPr="00D67DD6">
        <w:rPr>
          <w:noProof w:val="0"/>
          <w:lang w:val="fr-FR"/>
        </w:rPr>
        <w:t>’</w:t>
      </w:r>
      <w:r w:rsidRPr="00D67DD6">
        <w:rPr>
          <w:noProof w:val="0"/>
          <w:lang w:val="fr-FR"/>
        </w:rPr>
        <w:t>Un en tant que genre le plus élevé de l</w:t>
      </w:r>
      <w:r w:rsidR="00A7230D" w:rsidRPr="00D67DD6">
        <w:rPr>
          <w:noProof w:val="0"/>
          <w:lang w:val="fr-FR"/>
        </w:rPr>
        <w:t>’</w:t>
      </w:r>
      <w:r w:rsidRPr="00D67DD6">
        <w:rPr>
          <w:noProof w:val="0"/>
          <w:lang w:val="fr-FR"/>
        </w:rPr>
        <w:t>Être (ταῦτα δὲ τὰ ἀφ' ἑνὸς καὶ πρὸς ἓν</w:t>
      </w:r>
      <w:r w:rsidR="0056034B" w:rsidRPr="00D67DD6">
        <w:rPr>
          <w:noProof w:val="0"/>
          <w:lang w:val="fr-FR"/>
        </w:rPr>
        <w:t xml:space="preserve">, </w:t>
      </w:r>
      <w:r w:rsidR="0056034B" w:rsidRPr="00D67DD6">
        <w:rPr>
          <w:i/>
          <w:noProof w:val="0"/>
          <w:lang w:val="fr-FR"/>
        </w:rPr>
        <w:t>Eliae in Isag</w:t>
      </w:r>
      <w:r w:rsidR="0056034B" w:rsidRPr="00D67DD6">
        <w:rPr>
          <w:noProof w:val="0"/>
          <w:lang w:val="fr-FR"/>
        </w:rPr>
        <w:t>. 71.2–3</w:t>
      </w:r>
      <w:r w:rsidRPr="00D67DD6">
        <w:rPr>
          <w:noProof w:val="0"/>
          <w:lang w:val="fr-FR"/>
        </w:rPr>
        <w:t xml:space="preserve">) et la combinait avec la prédication des catégories </w:t>
      </w:r>
      <w:r w:rsidR="00F05CF5" w:rsidRPr="00D67DD6">
        <w:rPr>
          <w:noProof w:val="0"/>
          <w:lang w:val="fr-FR"/>
        </w:rPr>
        <w:t xml:space="preserve">faite par </w:t>
      </w:r>
      <w:r w:rsidR="004A5781" w:rsidRPr="00D67DD6">
        <w:rPr>
          <w:noProof w:val="0"/>
          <w:lang w:val="fr-FR"/>
        </w:rPr>
        <w:t>Aristote. La prédication catégorielle perdit le sens originel lié à la première substance hyparchique. Inévitablement, cette prédication «</w:t>
      </w:r>
      <w:r w:rsidR="006E6F11" w:rsidRPr="00D67DD6">
        <w:rPr>
          <w:noProof w:val="0"/>
          <w:lang w:val="fr-FR"/>
        </w:rPr>
        <w:t> </w:t>
      </w:r>
      <w:r w:rsidR="004A5781" w:rsidRPr="00D67DD6">
        <w:rPr>
          <w:noProof w:val="0"/>
          <w:lang w:val="fr-FR"/>
        </w:rPr>
        <w:t>catégorielle</w:t>
      </w:r>
      <w:r w:rsidR="006E6F11" w:rsidRPr="00D67DD6">
        <w:rPr>
          <w:noProof w:val="0"/>
          <w:lang w:val="fr-FR"/>
        </w:rPr>
        <w:t> </w:t>
      </w:r>
      <w:r w:rsidR="004A5781" w:rsidRPr="00D67DD6">
        <w:rPr>
          <w:noProof w:val="0"/>
          <w:lang w:val="fr-FR"/>
        </w:rPr>
        <w:t>» entraîna la perte de l</w:t>
      </w:r>
      <w:r w:rsidR="00A7230D" w:rsidRPr="00D67DD6">
        <w:rPr>
          <w:noProof w:val="0"/>
          <w:lang w:val="fr-FR"/>
        </w:rPr>
        <w:t>’</w:t>
      </w:r>
      <w:r w:rsidR="004A5781" w:rsidRPr="00D67DD6">
        <w:rPr>
          <w:noProof w:val="0"/>
          <w:lang w:val="fr-FR"/>
        </w:rPr>
        <w:t>univocité</w:t>
      </w:r>
      <w:r w:rsidR="00930B3D" w:rsidRPr="00D67DD6">
        <w:rPr>
          <w:noProof w:val="0"/>
          <w:lang w:val="fr-FR"/>
        </w:rPr>
        <w:t xml:space="preserve"> comme conséquence</w:t>
      </w:r>
      <w:r w:rsidR="004A5781" w:rsidRPr="00D67DD6">
        <w:rPr>
          <w:noProof w:val="0"/>
          <w:lang w:val="fr-FR"/>
        </w:rPr>
        <w:t>. Après la</w:t>
      </w:r>
      <w:r w:rsidR="00596857" w:rsidRPr="00D67DD6">
        <w:rPr>
          <w:noProof w:val="0"/>
          <w:lang w:val="fr-FR"/>
        </w:rPr>
        <w:t xml:space="preserve"> modernisation d</w:t>
      </w:r>
      <w:r w:rsidR="00A7230D" w:rsidRPr="00D67DD6">
        <w:rPr>
          <w:noProof w:val="0"/>
          <w:lang w:val="fr-FR"/>
        </w:rPr>
        <w:t>’</w:t>
      </w:r>
      <w:r w:rsidR="004A5781" w:rsidRPr="00D67DD6">
        <w:rPr>
          <w:i/>
          <w:noProof w:val="0"/>
          <w:lang w:val="fr-FR"/>
        </w:rPr>
        <w:t>Isagoge</w:t>
      </w:r>
      <w:r w:rsidR="004A5781" w:rsidRPr="00D67DD6">
        <w:rPr>
          <w:noProof w:val="0"/>
          <w:lang w:val="fr-FR"/>
        </w:rPr>
        <w:t xml:space="preserve">, les catégories univoques sont devenues </w:t>
      </w:r>
      <w:r w:rsidR="00885F6E" w:rsidRPr="00D67DD6">
        <w:rPr>
          <w:noProof w:val="0"/>
          <w:lang w:val="fr-FR"/>
        </w:rPr>
        <w:t xml:space="preserve">des homonymes </w:t>
      </w:r>
      <w:r w:rsidRPr="00D67DD6">
        <w:rPr>
          <w:noProof w:val="0"/>
          <w:lang w:val="fr-FR"/>
        </w:rPr>
        <w:t xml:space="preserve">(μέσα ἐστὶν ὁμωνύμων καὶ γενῶν, </w:t>
      </w:r>
      <w:r w:rsidR="0056034B" w:rsidRPr="00D67DD6">
        <w:rPr>
          <w:noProof w:val="0"/>
          <w:lang w:val="fr-FR"/>
        </w:rPr>
        <w:t>ibid</w:t>
      </w:r>
      <w:r w:rsidRPr="00D67DD6">
        <w:rPr>
          <w:noProof w:val="0"/>
          <w:lang w:val="fr-FR"/>
        </w:rPr>
        <w:fldChar w:fldCharType="begin"/>
      </w:r>
      <w:r w:rsidRPr="00D67DD6">
        <w:rPr>
          <w:noProof w:val="0"/>
          <w:lang w:val="fr-FR"/>
        </w:rPr>
        <w:instrText xml:space="preserve"> XE "</w:instrText>
      </w:r>
      <w:r w:rsidRPr="00D67DD6">
        <w:rPr>
          <w:i/>
          <w:noProof w:val="0"/>
          <w:lang w:val="fr-FR"/>
        </w:rPr>
        <w:instrText>Eliae in Isag</w:instrText>
      </w:r>
      <w:r w:rsidRPr="00D67DD6">
        <w:rPr>
          <w:noProof w:val="0"/>
          <w:lang w:val="fr-FR"/>
        </w:rPr>
        <w:instrText xml:space="preserve">. 71.2–3" </w:instrText>
      </w:r>
      <w:r w:rsidRPr="00D67DD6">
        <w:rPr>
          <w:noProof w:val="0"/>
          <w:lang w:val="fr-FR"/>
        </w:rPr>
        <w:fldChar w:fldCharType="end"/>
      </w:r>
      <w:r w:rsidRPr="00D67DD6">
        <w:rPr>
          <w:noProof w:val="0"/>
          <w:lang w:val="fr-FR"/>
        </w:rPr>
        <w:t>).</w:t>
      </w:r>
      <w:r w:rsidR="005806CE" w:rsidRPr="00D67DD6">
        <w:rPr>
          <w:noProof w:val="0"/>
          <w:lang w:val="fr-FR"/>
        </w:rPr>
        <w:t xml:space="preserve"> </w:t>
      </w:r>
      <w:r w:rsidR="0097539C" w:rsidRPr="00D67DD6">
        <w:rPr>
          <w:noProof w:val="0"/>
          <w:lang w:val="fr-FR"/>
        </w:rPr>
        <w:t xml:space="preserve">La </w:t>
      </w:r>
      <w:r w:rsidR="00E316DA" w:rsidRPr="00D67DD6">
        <w:rPr>
          <w:noProof w:val="0"/>
          <w:lang w:val="fr-FR"/>
        </w:rPr>
        <w:t>valeur générique</w:t>
      </w:r>
      <w:r w:rsidR="0097539C" w:rsidRPr="00D67DD6">
        <w:rPr>
          <w:noProof w:val="0"/>
          <w:lang w:val="fr-FR"/>
        </w:rPr>
        <w:t xml:space="preserve"> </w:t>
      </w:r>
      <w:r w:rsidR="00F831F4" w:rsidRPr="00D67DD6">
        <w:rPr>
          <w:noProof w:val="0"/>
          <w:lang w:val="fr-FR"/>
        </w:rPr>
        <w:t xml:space="preserve">des catégories </w:t>
      </w:r>
      <w:r w:rsidR="001B0AB8" w:rsidRPr="00D67DD6">
        <w:rPr>
          <w:noProof w:val="0"/>
          <w:lang w:val="fr-FR"/>
        </w:rPr>
        <w:t xml:space="preserve">selon </w:t>
      </w:r>
      <w:r w:rsidR="00EF1A7D" w:rsidRPr="00D67DD6">
        <w:rPr>
          <w:noProof w:val="0"/>
          <w:lang w:val="fr-FR"/>
        </w:rPr>
        <w:t xml:space="preserve">Aristote </w:t>
      </w:r>
      <w:r w:rsidR="0097539C" w:rsidRPr="00D67DD6">
        <w:rPr>
          <w:noProof w:val="0"/>
          <w:lang w:val="fr-FR"/>
        </w:rPr>
        <w:t xml:space="preserve">est universelle, mais </w:t>
      </w:r>
      <w:r w:rsidR="00784E51" w:rsidRPr="00D67DD6">
        <w:rPr>
          <w:noProof w:val="0"/>
          <w:lang w:val="fr-FR"/>
        </w:rPr>
        <w:t xml:space="preserve">cette universalité </w:t>
      </w:r>
      <w:r w:rsidR="0097539C" w:rsidRPr="00D67DD6">
        <w:rPr>
          <w:noProof w:val="0"/>
          <w:lang w:val="fr-FR"/>
        </w:rPr>
        <w:t>provienne par l</w:t>
      </w:r>
      <w:r w:rsidR="0097539C" w:rsidRPr="00D67DD6">
        <w:rPr>
          <w:rFonts w:cs="Calibri"/>
          <w:noProof w:val="0"/>
          <w:lang w:val="fr-FR"/>
        </w:rPr>
        <w:t>’</w:t>
      </w:r>
      <w:r w:rsidR="0097539C" w:rsidRPr="00D67DD6">
        <w:rPr>
          <w:noProof w:val="0"/>
          <w:lang w:val="fr-FR"/>
        </w:rPr>
        <w:t>imposition du sens à partir des choses sensibles</w:t>
      </w:r>
      <w:r w:rsidR="008D731F" w:rsidRPr="00D67DD6">
        <w:rPr>
          <w:noProof w:val="0"/>
          <w:lang w:val="fr-FR"/>
        </w:rPr>
        <w:t xml:space="preserve">. Ce fait malheureux </w:t>
      </w:r>
      <w:r w:rsidR="0097539C" w:rsidRPr="00D67DD6">
        <w:rPr>
          <w:noProof w:val="0"/>
          <w:lang w:val="fr-FR"/>
        </w:rPr>
        <w:t xml:space="preserve">sépare </w:t>
      </w:r>
      <w:r w:rsidR="008D731F" w:rsidRPr="00D67DD6">
        <w:rPr>
          <w:noProof w:val="0"/>
          <w:lang w:val="fr-FR"/>
        </w:rPr>
        <w:t xml:space="preserve">la prédication aristotélicienne </w:t>
      </w:r>
      <w:r w:rsidR="0097539C" w:rsidRPr="00D67DD6">
        <w:rPr>
          <w:noProof w:val="0"/>
          <w:lang w:val="fr-FR"/>
        </w:rPr>
        <w:t>du monde supérieur fait par les genres de l</w:t>
      </w:r>
      <w:r w:rsidR="00A7230D" w:rsidRPr="00D67DD6">
        <w:rPr>
          <w:noProof w:val="0"/>
          <w:lang w:val="fr-FR"/>
        </w:rPr>
        <w:t>’</w:t>
      </w:r>
      <w:r w:rsidR="0097539C" w:rsidRPr="00D67DD6">
        <w:rPr>
          <w:noProof w:val="0"/>
          <w:lang w:val="fr-FR"/>
        </w:rPr>
        <w:t xml:space="preserve">Être </w:t>
      </w:r>
      <w:r w:rsidR="00325133" w:rsidRPr="00D67DD6">
        <w:rPr>
          <w:noProof w:val="0"/>
          <w:lang w:val="fr-FR"/>
        </w:rPr>
        <w:t>néoplatoni</w:t>
      </w:r>
      <w:r w:rsidR="00E316DA" w:rsidRPr="00D67DD6">
        <w:rPr>
          <w:noProof w:val="0"/>
          <w:lang w:val="fr-FR"/>
        </w:rPr>
        <w:t>ci</w:t>
      </w:r>
      <w:r w:rsidR="00325133" w:rsidRPr="00D67DD6">
        <w:rPr>
          <w:noProof w:val="0"/>
          <w:lang w:val="fr-FR"/>
        </w:rPr>
        <w:t>ens</w:t>
      </w:r>
      <w:r w:rsidR="00EB7418" w:rsidRPr="00D67DD6">
        <w:rPr>
          <w:noProof w:val="0"/>
          <w:lang w:val="fr-FR"/>
        </w:rPr>
        <w:t xml:space="preserve">. </w:t>
      </w:r>
      <w:r w:rsidR="00164B8B" w:rsidRPr="00D67DD6">
        <w:rPr>
          <w:noProof w:val="0"/>
          <w:lang w:val="fr-FR"/>
        </w:rPr>
        <w:t xml:space="preserve">Les fondateurs de la </w:t>
      </w:r>
      <w:r w:rsidR="006A3058" w:rsidRPr="00D67DD6">
        <w:rPr>
          <w:noProof w:val="0"/>
          <w:lang w:val="fr-FR"/>
        </w:rPr>
        <w:t>falsafa</w:t>
      </w:r>
      <w:r w:rsidR="00164B8B" w:rsidRPr="00D67DD6">
        <w:rPr>
          <w:noProof w:val="0"/>
          <w:lang w:val="fr-FR"/>
        </w:rPr>
        <w:t xml:space="preserve"> </w:t>
      </w:r>
      <w:r w:rsidR="007A5EFE" w:rsidRPr="00D67DD6">
        <w:rPr>
          <w:noProof w:val="0"/>
          <w:lang w:val="fr-FR"/>
        </w:rPr>
        <w:t xml:space="preserve">se sont interrogés sur le </w:t>
      </w:r>
      <w:r w:rsidR="00164B8B" w:rsidRPr="00D67DD6">
        <w:rPr>
          <w:noProof w:val="0"/>
          <w:lang w:val="fr-FR"/>
        </w:rPr>
        <w:t>sens pri</w:t>
      </w:r>
      <w:r w:rsidR="005B172B" w:rsidRPr="00D67DD6">
        <w:rPr>
          <w:noProof w:val="0"/>
          <w:lang w:val="fr-FR"/>
        </w:rPr>
        <w:t xml:space="preserve">ncipal de cet « étant </w:t>
      </w:r>
      <w:r w:rsidR="0097539C" w:rsidRPr="00D67DD6">
        <w:rPr>
          <w:noProof w:val="0"/>
          <w:lang w:val="fr-FR"/>
        </w:rPr>
        <w:t>intermédiaire</w:t>
      </w:r>
      <w:r w:rsidR="00164B8B" w:rsidRPr="00D67DD6">
        <w:rPr>
          <w:noProof w:val="0"/>
          <w:lang w:val="fr-FR"/>
        </w:rPr>
        <w:t> » (μέσα ἐστὶν) dont parlait la p</w:t>
      </w:r>
      <w:r w:rsidR="001850F9" w:rsidRPr="00D67DD6">
        <w:rPr>
          <w:noProof w:val="0"/>
          <w:lang w:val="fr-FR"/>
        </w:rPr>
        <w:t xml:space="preserve">rédication catégorique d’Elias. </w:t>
      </w:r>
      <w:r w:rsidR="00936FDB" w:rsidRPr="00D67DD6">
        <w:rPr>
          <w:noProof w:val="0"/>
          <w:lang w:val="fr-FR"/>
        </w:rPr>
        <w:t xml:space="preserve">Ce concept fondait la possibilité de la prédication sur toutes les variations de </w:t>
      </w:r>
      <w:r w:rsidR="00501AED" w:rsidRPr="00501AED">
        <w:rPr>
          <w:i/>
          <w:noProof w:val="0"/>
          <w:lang w:val="fr-FR"/>
        </w:rPr>
        <w:t>tertium ens</w:t>
      </w:r>
      <w:r w:rsidR="00936FDB" w:rsidRPr="00D67DD6">
        <w:rPr>
          <w:noProof w:val="0"/>
          <w:lang w:val="fr-FR"/>
        </w:rPr>
        <w:t>. Les existants du troisième type devinrent les «</w:t>
      </w:r>
      <w:r w:rsidR="006E6F11" w:rsidRPr="00D67DD6">
        <w:rPr>
          <w:noProof w:val="0"/>
          <w:lang w:val="fr-FR"/>
        </w:rPr>
        <w:t> </w:t>
      </w:r>
      <w:r w:rsidR="00936FDB" w:rsidRPr="00D67DD6">
        <w:rPr>
          <w:noProof w:val="0"/>
          <w:lang w:val="fr-FR"/>
        </w:rPr>
        <w:t>substances</w:t>
      </w:r>
      <w:r w:rsidR="00936FDB" w:rsidRPr="00D67DD6">
        <w:rPr>
          <w:rFonts w:cs="Calibri"/>
          <w:noProof w:val="0"/>
          <w:lang w:val="fr-FR"/>
        </w:rPr>
        <w:t>—</w:t>
      </w:r>
      <w:r w:rsidR="00936FDB" w:rsidRPr="00D67DD6">
        <w:rPr>
          <w:noProof w:val="0"/>
          <w:lang w:val="fr-FR"/>
        </w:rPr>
        <w:t>espèces</w:t>
      </w:r>
      <w:r w:rsidR="006E6F11" w:rsidRPr="00D67DD6">
        <w:rPr>
          <w:noProof w:val="0"/>
          <w:lang w:val="fr-FR"/>
        </w:rPr>
        <w:t> </w:t>
      </w:r>
      <w:r w:rsidR="00936FDB" w:rsidRPr="00D67DD6">
        <w:rPr>
          <w:noProof w:val="0"/>
          <w:lang w:val="fr-FR"/>
        </w:rPr>
        <w:t xml:space="preserve">» et </w:t>
      </w:r>
      <w:r w:rsidR="00E5440C" w:rsidRPr="00D67DD6">
        <w:rPr>
          <w:noProof w:val="0"/>
          <w:lang w:val="fr-FR"/>
        </w:rPr>
        <w:t xml:space="preserve">elles </w:t>
      </w:r>
      <w:r w:rsidR="00936FDB" w:rsidRPr="00D67DD6">
        <w:rPr>
          <w:noProof w:val="0"/>
          <w:lang w:val="fr-FR"/>
        </w:rPr>
        <w:t>passèrent dans les énoncés catégoriques sous la forme des hypostases néoplatoniciennes.</w:t>
      </w:r>
      <w:r w:rsidR="003C6A2A" w:rsidRPr="00D67DD6">
        <w:rPr>
          <w:noProof w:val="0"/>
          <w:lang w:val="fr-FR"/>
        </w:rPr>
        <w:t xml:space="preserve"> </w:t>
      </w:r>
      <w:r w:rsidR="00164B8B" w:rsidRPr="00D67DD6">
        <w:rPr>
          <w:noProof w:val="0"/>
          <w:lang w:val="fr-FR"/>
        </w:rPr>
        <w:t xml:space="preserve">Falsafa utilisait </w:t>
      </w:r>
      <w:r w:rsidR="00223043" w:rsidRPr="00D67DD6">
        <w:rPr>
          <w:noProof w:val="0"/>
          <w:lang w:val="fr-FR"/>
        </w:rPr>
        <w:t>l’existant</w:t>
      </w:r>
      <w:r w:rsidR="00164B8B" w:rsidRPr="00D67DD6">
        <w:rPr>
          <w:noProof w:val="0"/>
          <w:lang w:val="fr-FR"/>
        </w:rPr>
        <w:t xml:space="preserve"> intermédiaire d’Elias comme point de départ de la prédication qui reliait la métaphysique de Platon à celle d’Aristote. L</w:t>
      </w:r>
      <w:r w:rsidR="003C6A2A" w:rsidRPr="00D67DD6">
        <w:rPr>
          <w:noProof w:val="0"/>
          <w:lang w:val="fr-FR"/>
        </w:rPr>
        <w:t xml:space="preserve">a prédication </w:t>
      </w:r>
      <w:r w:rsidR="00164B8B" w:rsidRPr="00D67DD6">
        <w:rPr>
          <w:noProof w:val="0"/>
          <w:lang w:val="fr-FR"/>
        </w:rPr>
        <w:t xml:space="preserve">intermédiaire d’Elias </w:t>
      </w:r>
      <w:r w:rsidR="009901F4" w:rsidRPr="00D67DD6">
        <w:rPr>
          <w:noProof w:val="0"/>
          <w:lang w:val="fr-FR"/>
        </w:rPr>
        <w:t xml:space="preserve">entra </w:t>
      </w:r>
      <w:r w:rsidR="00164B8B" w:rsidRPr="00D67DD6">
        <w:rPr>
          <w:noProof w:val="0"/>
          <w:lang w:val="fr-FR"/>
        </w:rPr>
        <w:t>dans la philosophie d’Alfarabi et d’Avicenne par le biais du nouveau type d’homonymie (</w:t>
      </w:r>
      <w:r w:rsidR="00164B8B" w:rsidRPr="00D67DD6">
        <w:rPr>
          <w:i/>
          <w:noProof w:val="0"/>
          <w:lang w:val="fr-FR"/>
        </w:rPr>
        <w:t>asmāʿ mušakika</w:t>
      </w:r>
      <w:r w:rsidR="00164B8B" w:rsidRPr="00D67DD6">
        <w:rPr>
          <w:noProof w:val="0"/>
          <w:lang w:val="fr-FR"/>
        </w:rPr>
        <w:t xml:space="preserve">, </w:t>
      </w:r>
      <w:r w:rsidR="00164B8B" w:rsidRPr="00D67DD6">
        <w:rPr>
          <w:i/>
          <w:noProof w:val="0"/>
          <w:lang w:val="fr-FR"/>
        </w:rPr>
        <w:t>amphibola</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amphibola</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La prédication </w:t>
      </w:r>
      <w:r w:rsidR="00351CD2" w:rsidRPr="00D67DD6">
        <w:rPr>
          <w:noProof w:val="0"/>
          <w:lang w:val="fr-FR"/>
        </w:rPr>
        <w:t>dite «</w:t>
      </w:r>
      <w:r w:rsidR="006E6F11" w:rsidRPr="00D67DD6">
        <w:rPr>
          <w:noProof w:val="0"/>
          <w:lang w:val="fr-FR"/>
        </w:rPr>
        <w:t> </w:t>
      </w:r>
      <w:r w:rsidR="00164B8B" w:rsidRPr="00D67DD6">
        <w:rPr>
          <w:noProof w:val="0"/>
          <w:lang w:val="fr-FR"/>
        </w:rPr>
        <w:t>amphibolique</w:t>
      </w:r>
      <w:r w:rsidR="006E6F11" w:rsidRPr="00D67DD6">
        <w:rPr>
          <w:noProof w:val="0"/>
          <w:lang w:val="fr-FR"/>
        </w:rPr>
        <w:t> </w:t>
      </w:r>
      <w:r w:rsidR="00351CD2" w:rsidRPr="00D67DD6">
        <w:rPr>
          <w:noProof w:val="0"/>
          <w:lang w:val="fr-FR"/>
        </w:rPr>
        <w:t>»</w:t>
      </w:r>
      <w:r w:rsidR="00164B8B" w:rsidRPr="00D67DD6">
        <w:rPr>
          <w:noProof w:val="0"/>
          <w:lang w:val="fr-FR"/>
        </w:rPr>
        <w:t xml:space="preserve"> se rapporte à un type spécial d’unité, qui se situe à la fois en dehors du genre univoque prédit catégoriquement et en dehors de la prédication </w:t>
      </w:r>
      <w:r w:rsidR="001F0AC9" w:rsidRPr="00D67DD6">
        <w:rPr>
          <w:noProof w:val="0"/>
          <w:lang w:val="fr-FR"/>
        </w:rPr>
        <w:t>compl</w:t>
      </w:r>
      <w:r w:rsidR="00AA6976" w:rsidRPr="00D67DD6">
        <w:rPr>
          <w:noProof w:val="0"/>
          <w:lang w:val="fr-FR"/>
        </w:rPr>
        <w:t>è</w:t>
      </w:r>
      <w:r w:rsidR="001F0AC9" w:rsidRPr="00D67DD6">
        <w:rPr>
          <w:noProof w:val="0"/>
          <w:lang w:val="fr-FR"/>
        </w:rPr>
        <w:t xml:space="preserve">tement </w:t>
      </w:r>
      <w:r w:rsidR="00164B8B" w:rsidRPr="00D67DD6">
        <w:rPr>
          <w:noProof w:val="0"/>
          <w:lang w:val="fr-FR"/>
        </w:rPr>
        <w:t xml:space="preserve">équivoque donnée nominalement. Alfarabi, dans son œuvre </w:t>
      </w:r>
      <w:r w:rsidR="00164B8B" w:rsidRPr="00D67DD6">
        <w:rPr>
          <w:i/>
          <w:noProof w:val="0"/>
          <w:lang w:val="fr-FR"/>
        </w:rPr>
        <w:t>Kitāb al-Ḥurūf</w:t>
      </w:r>
      <w:r w:rsidR="00164B8B" w:rsidRPr="00D67DD6">
        <w:rPr>
          <w:noProof w:val="0"/>
          <w:lang w:val="fr-FR"/>
        </w:rPr>
        <w:t xml:space="preserve"> (§ 19), utilise l</w:t>
      </w:r>
      <w:r w:rsidR="00181916" w:rsidRPr="00D67DD6">
        <w:rPr>
          <w:noProof w:val="0"/>
          <w:lang w:val="fr-FR"/>
        </w:rPr>
        <w:t xml:space="preserve">es </w:t>
      </w:r>
      <w:r w:rsidR="00164B8B" w:rsidRPr="00D67DD6">
        <w:rPr>
          <w:noProof w:val="0"/>
          <w:lang w:val="fr-FR"/>
        </w:rPr>
        <w:t xml:space="preserve">amphibola </w:t>
      </w:r>
      <w:r w:rsidR="007E1D43" w:rsidRPr="00D67DD6">
        <w:rPr>
          <w:noProof w:val="0"/>
          <w:lang w:val="fr-FR"/>
        </w:rPr>
        <w:t xml:space="preserve">comme le </w:t>
      </w:r>
      <w:r w:rsidR="00164B8B" w:rsidRPr="00D67DD6">
        <w:rPr>
          <w:noProof w:val="0"/>
          <w:lang w:val="fr-FR"/>
        </w:rPr>
        <w:t xml:space="preserve">moyen terme du </w:t>
      </w:r>
      <w:r w:rsidR="007E1D43" w:rsidRPr="00D67DD6">
        <w:rPr>
          <w:noProof w:val="0"/>
          <w:lang w:val="fr-FR"/>
        </w:rPr>
        <w:t>syllogisme</w:t>
      </w:r>
      <w:r w:rsidR="00164B8B" w:rsidRPr="00D67DD6">
        <w:rPr>
          <w:noProof w:val="0"/>
          <w:lang w:val="fr-FR"/>
        </w:rPr>
        <w:t xml:space="preserve"> (</w:t>
      </w:r>
      <w:r w:rsidR="00164B8B" w:rsidRPr="00D67DD6">
        <w:rPr>
          <w:i/>
          <w:noProof w:val="0"/>
          <w:lang w:val="fr-FR"/>
        </w:rPr>
        <w:t>ismʿ mušakik</w:t>
      </w:r>
      <w:r w:rsidR="00164B8B" w:rsidRPr="00D67DD6">
        <w:rPr>
          <w:noProof w:val="0"/>
          <w:lang w:val="fr-FR"/>
        </w:rPr>
        <w:t>) pour introduire un nouveau type de prédication</w:t>
      </w:r>
      <w:r w:rsidR="007F3918" w:rsidRPr="00D67DD6">
        <w:rPr>
          <w:noProof w:val="0"/>
          <w:lang w:val="fr-FR"/>
        </w:rPr>
        <w:t>. Il a besoin d</w:t>
      </w:r>
      <w:r w:rsidR="007F3918" w:rsidRPr="00D67DD6">
        <w:rPr>
          <w:rFonts w:cs="Calibri"/>
          <w:noProof w:val="0"/>
          <w:lang w:val="fr-FR"/>
        </w:rPr>
        <w:t>’</w:t>
      </w:r>
      <w:r w:rsidR="007F3918" w:rsidRPr="00D67DD6">
        <w:rPr>
          <w:noProof w:val="0"/>
          <w:lang w:val="fr-FR"/>
        </w:rPr>
        <w:t xml:space="preserve">un </w:t>
      </w:r>
      <w:r w:rsidR="00164B8B" w:rsidRPr="00D67DD6">
        <w:rPr>
          <w:noProof w:val="0"/>
          <w:lang w:val="fr-FR"/>
        </w:rPr>
        <w:t xml:space="preserve">pont </w:t>
      </w:r>
      <w:r w:rsidR="007F3918" w:rsidRPr="00D67DD6">
        <w:rPr>
          <w:noProof w:val="0"/>
          <w:lang w:val="fr-FR"/>
        </w:rPr>
        <w:t xml:space="preserve">pour unir </w:t>
      </w:r>
      <w:r w:rsidR="00164B8B" w:rsidRPr="00D67DD6">
        <w:rPr>
          <w:noProof w:val="0"/>
          <w:lang w:val="fr-FR"/>
        </w:rPr>
        <w:t xml:space="preserve">l’aristotélisme et le néoplatonisme. Le paragraphe cité de l’œuvre </w:t>
      </w:r>
      <w:r w:rsidR="00164B8B" w:rsidRPr="00D67DD6">
        <w:rPr>
          <w:i/>
          <w:noProof w:val="0"/>
          <w:lang w:val="fr-FR"/>
        </w:rPr>
        <w:t>Kitāb al-Ḥurūf</w:t>
      </w:r>
      <w:r w:rsidR="00164B8B" w:rsidRPr="00D67DD6">
        <w:rPr>
          <w:noProof w:val="0"/>
          <w:lang w:val="fr-FR"/>
        </w:rPr>
        <w:t xml:space="preserve"> introduit un stade intermédiaire spécial de prédicats appelés « </w:t>
      </w:r>
      <w:r w:rsidR="00164B8B" w:rsidRPr="00D67DD6">
        <w:rPr>
          <w:i/>
          <w:noProof w:val="0"/>
          <w:lang w:val="fr-FR"/>
        </w:rPr>
        <w:t>modulated terms</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modulated terms</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 en dehors de la prédication univoque et équivoque (Treiger 2012, 346–47). Alfarabi place </w:t>
      </w:r>
      <w:r w:rsidR="00164B8B" w:rsidRPr="00D67DD6">
        <w:rPr>
          <w:noProof w:val="0"/>
          <w:lang w:val="fr-FR"/>
        </w:rPr>
        <w:lastRenderedPageBreak/>
        <w:t>dans ce groupe spécial de prédication des termes tels que l’être, l’un, et la chose.</w:t>
      </w:r>
      <w:r w:rsidR="00B41123" w:rsidRPr="00D67DD6">
        <w:rPr>
          <w:rStyle w:val="Znakapoznpodarou"/>
          <w:noProof w:val="0"/>
          <w:lang w:val="fr-FR"/>
        </w:rPr>
        <w:footnoteReference w:id="93"/>
      </w:r>
      <w:r w:rsidR="00164B8B" w:rsidRPr="00D67DD6">
        <w:rPr>
          <w:noProof w:val="0"/>
          <w:lang w:val="fr-FR"/>
        </w:rPr>
        <w:t xml:space="preserve"> Les </w:t>
      </w:r>
      <w:r w:rsidR="00CF40DA" w:rsidRPr="00D67DD6">
        <w:rPr>
          <w:noProof w:val="0"/>
          <w:lang w:val="fr-FR"/>
        </w:rPr>
        <w:t>transcendantaux</w:t>
      </w:r>
      <w:r w:rsidR="00164B8B" w:rsidRPr="00D67DD6">
        <w:rPr>
          <w:noProof w:val="0"/>
          <w:lang w:val="fr-FR"/>
        </w:rPr>
        <w:t xml:space="preserve"> sont directement liés à </w:t>
      </w:r>
      <w:r w:rsidR="00223043" w:rsidRPr="00D67DD6">
        <w:rPr>
          <w:noProof w:val="0"/>
          <w:lang w:val="fr-FR"/>
        </w:rPr>
        <w:t>l’existant</w:t>
      </w:r>
      <w:r w:rsidR="00164B8B" w:rsidRPr="00D67DD6">
        <w:rPr>
          <w:noProof w:val="0"/>
          <w:lang w:val="fr-FR"/>
        </w:rPr>
        <w:t xml:space="preserve"> dans son être pur. Elles établissent un nouveau type de prédication</w:t>
      </w:r>
      <w:r w:rsidR="00E85595" w:rsidRPr="00D67DD6">
        <w:rPr>
          <w:noProof w:val="0"/>
          <w:lang w:val="fr-FR"/>
        </w:rPr>
        <w:t xml:space="preserve"> amphibolique</w:t>
      </w:r>
      <w:r w:rsidR="00181916" w:rsidRPr="00D67DD6">
        <w:rPr>
          <w:noProof w:val="0"/>
          <w:lang w:val="fr-FR"/>
        </w:rPr>
        <w:t xml:space="preserve">. Elle </w:t>
      </w:r>
      <w:r w:rsidR="00EB7DCE" w:rsidRPr="00D67DD6">
        <w:rPr>
          <w:noProof w:val="0"/>
          <w:lang w:val="fr-FR"/>
        </w:rPr>
        <w:t xml:space="preserve">permet une intuition </w:t>
      </w:r>
      <w:r w:rsidR="00164B8B" w:rsidRPr="00D67DD6">
        <w:rPr>
          <w:noProof w:val="0"/>
          <w:lang w:val="fr-FR"/>
        </w:rPr>
        <w:t>direct</w:t>
      </w:r>
      <w:r w:rsidR="00EB7DCE" w:rsidRPr="00D67DD6">
        <w:rPr>
          <w:noProof w:val="0"/>
          <w:lang w:val="fr-FR"/>
        </w:rPr>
        <w:t>e</w:t>
      </w:r>
      <w:r w:rsidR="00164B8B" w:rsidRPr="00D67DD6">
        <w:rPr>
          <w:noProof w:val="0"/>
          <w:lang w:val="fr-FR"/>
        </w:rPr>
        <w:t xml:space="preserve"> de </w:t>
      </w:r>
      <w:r w:rsidR="00223043" w:rsidRPr="00D67DD6">
        <w:rPr>
          <w:noProof w:val="0"/>
          <w:lang w:val="fr-FR"/>
        </w:rPr>
        <w:t>l’</w:t>
      </w:r>
      <w:r w:rsidR="00B54667" w:rsidRPr="00D67DD6">
        <w:rPr>
          <w:noProof w:val="0"/>
          <w:lang w:val="fr-FR"/>
        </w:rPr>
        <w:t>exist</w:t>
      </w:r>
      <w:r w:rsidR="00181916" w:rsidRPr="00D67DD6">
        <w:rPr>
          <w:noProof w:val="0"/>
          <w:lang w:val="fr-FR"/>
        </w:rPr>
        <w:t>ant</w:t>
      </w:r>
      <w:r w:rsidR="00164B8B" w:rsidRPr="00D67DD6">
        <w:rPr>
          <w:noProof w:val="0"/>
          <w:lang w:val="fr-FR"/>
        </w:rPr>
        <w:t xml:space="preserve">, qui est donné en dehors de l’actualité de la substance première réelle. Les significations fondamentales de </w:t>
      </w:r>
      <w:r w:rsidR="00223043" w:rsidRPr="00D67DD6">
        <w:rPr>
          <w:noProof w:val="0"/>
          <w:lang w:val="fr-FR"/>
        </w:rPr>
        <w:t>l’existant</w:t>
      </w:r>
      <w:r w:rsidR="00164B8B" w:rsidRPr="00D67DD6">
        <w:rPr>
          <w:noProof w:val="0"/>
          <w:lang w:val="fr-FR"/>
        </w:rPr>
        <w:t xml:space="preserve"> (</w:t>
      </w:r>
      <w:r w:rsidR="00164B8B" w:rsidRPr="00D67DD6">
        <w:rPr>
          <w:i/>
          <w:noProof w:val="0"/>
          <w:lang w:val="fr-FR"/>
        </w:rPr>
        <w:t>passio entis</w:t>
      </w:r>
      <w:r w:rsidR="00164B8B" w:rsidRPr="00D67DD6">
        <w:rPr>
          <w:noProof w:val="0"/>
          <w:lang w:val="fr-FR"/>
        </w:rPr>
        <w:t>) peuvent être prédites catégoriquement par l</w:t>
      </w:r>
      <w:r w:rsidR="00181916" w:rsidRPr="00D67DD6">
        <w:rPr>
          <w:noProof w:val="0"/>
          <w:lang w:val="fr-FR"/>
        </w:rPr>
        <w:t xml:space="preserve">es </w:t>
      </w:r>
      <w:r w:rsidR="00164B8B" w:rsidRPr="00D67DD6">
        <w:rPr>
          <w:noProof w:val="0"/>
          <w:lang w:val="fr-FR"/>
        </w:rPr>
        <w:t>amphibola</w:t>
      </w:r>
      <w:r w:rsidR="00181916" w:rsidRPr="00D67DD6">
        <w:rPr>
          <w:noProof w:val="0"/>
          <w:lang w:val="fr-FR"/>
        </w:rPr>
        <w:t xml:space="preserve">. </w:t>
      </w:r>
      <w:r w:rsidR="00A03358" w:rsidRPr="00D67DD6">
        <w:rPr>
          <w:noProof w:val="0"/>
          <w:lang w:val="fr-FR"/>
        </w:rPr>
        <w:t>Cette préd</w:t>
      </w:r>
      <w:r w:rsidR="008C3E27" w:rsidRPr="00D67DD6">
        <w:rPr>
          <w:noProof w:val="0"/>
          <w:lang w:val="fr-FR"/>
        </w:rPr>
        <w:t>ication fait appel à l</w:t>
      </w:r>
      <w:r w:rsidR="00A7230D" w:rsidRPr="00D67DD6">
        <w:rPr>
          <w:noProof w:val="0"/>
          <w:lang w:val="fr-FR"/>
        </w:rPr>
        <w:t>’</w:t>
      </w:r>
      <w:r w:rsidR="008C3E27" w:rsidRPr="00D67DD6">
        <w:rPr>
          <w:noProof w:val="0"/>
          <w:lang w:val="fr-FR"/>
        </w:rPr>
        <w:t xml:space="preserve">analogie. Elle </w:t>
      </w:r>
      <w:r w:rsidR="00A03358" w:rsidRPr="00D67DD6">
        <w:rPr>
          <w:noProof w:val="0"/>
          <w:lang w:val="fr-FR"/>
        </w:rPr>
        <w:t>concerne le niveau de l</w:t>
      </w:r>
      <w:r w:rsidR="00A7230D" w:rsidRPr="00D67DD6">
        <w:rPr>
          <w:noProof w:val="0"/>
          <w:lang w:val="fr-FR"/>
        </w:rPr>
        <w:t>’</w:t>
      </w:r>
      <w:r w:rsidR="00A03358" w:rsidRPr="00D67DD6">
        <w:rPr>
          <w:noProof w:val="0"/>
          <w:lang w:val="fr-FR"/>
        </w:rPr>
        <w:t xml:space="preserve">étant pris en lui-même, </w:t>
      </w:r>
      <w:r w:rsidR="00444BE5" w:rsidRPr="00D67DD6">
        <w:rPr>
          <w:noProof w:val="0"/>
          <w:lang w:val="fr-FR"/>
        </w:rPr>
        <w:t xml:space="preserve">afin de </w:t>
      </w:r>
      <w:r w:rsidR="00A03358" w:rsidRPr="00D67DD6">
        <w:rPr>
          <w:noProof w:val="0"/>
          <w:lang w:val="fr-FR"/>
        </w:rPr>
        <w:t>rapporte</w:t>
      </w:r>
      <w:r w:rsidR="00444BE5" w:rsidRPr="00D67DD6">
        <w:rPr>
          <w:noProof w:val="0"/>
          <w:lang w:val="fr-FR"/>
        </w:rPr>
        <w:t>r l</w:t>
      </w:r>
      <w:r w:rsidR="00444BE5" w:rsidRPr="00D67DD6">
        <w:rPr>
          <w:rFonts w:cs="Calibri"/>
          <w:noProof w:val="0"/>
          <w:lang w:val="fr-FR"/>
        </w:rPr>
        <w:t>’</w:t>
      </w:r>
      <w:r w:rsidR="00444BE5" w:rsidRPr="00D67DD6">
        <w:rPr>
          <w:noProof w:val="0"/>
          <w:lang w:val="fr-FR"/>
        </w:rPr>
        <w:t xml:space="preserve">existant prédit de </w:t>
      </w:r>
      <w:r w:rsidR="00401AF8" w:rsidRPr="00D67DD6">
        <w:rPr>
          <w:noProof w:val="0"/>
          <w:lang w:val="fr-FR"/>
        </w:rPr>
        <w:t>mani</w:t>
      </w:r>
      <w:r w:rsidR="00401AF8" w:rsidRPr="00D67DD6">
        <w:rPr>
          <w:rFonts w:cs="Calibri"/>
          <w:noProof w:val="0"/>
          <w:lang w:val="fr-FR"/>
        </w:rPr>
        <w:t>è</w:t>
      </w:r>
      <w:r w:rsidR="00444BE5" w:rsidRPr="00D67DD6">
        <w:rPr>
          <w:noProof w:val="0"/>
          <w:lang w:val="fr-FR"/>
        </w:rPr>
        <w:t>re catégori</w:t>
      </w:r>
      <w:r w:rsidR="009020BD" w:rsidRPr="00D67DD6">
        <w:rPr>
          <w:noProof w:val="0"/>
          <w:lang w:val="fr-FR"/>
        </w:rPr>
        <w:t>el</w:t>
      </w:r>
      <w:r w:rsidR="00444BE5" w:rsidRPr="00D67DD6">
        <w:rPr>
          <w:noProof w:val="0"/>
          <w:lang w:val="fr-FR"/>
        </w:rPr>
        <w:t xml:space="preserve">le </w:t>
      </w:r>
      <w:r w:rsidR="00A03358" w:rsidRPr="00D67DD6">
        <w:rPr>
          <w:noProof w:val="0"/>
          <w:lang w:val="fr-FR"/>
        </w:rPr>
        <w:t>aux plus hauts genres néoplatoniciens de l</w:t>
      </w:r>
      <w:r w:rsidR="00A7230D" w:rsidRPr="00D67DD6">
        <w:rPr>
          <w:noProof w:val="0"/>
          <w:lang w:val="fr-FR"/>
        </w:rPr>
        <w:t>’</w:t>
      </w:r>
      <w:r w:rsidR="00A03358" w:rsidRPr="00D67DD6">
        <w:rPr>
          <w:rFonts w:cs="Calibri"/>
          <w:noProof w:val="0"/>
          <w:lang w:val="fr-FR"/>
        </w:rPr>
        <w:t>Ê</w:t>
      </w:r>
      <w:r w:rsidR="00A03358" w:rsidRPr="00D67DD6">
        <w:rPr>
          <w:noProof w:val="0"/>
          <w:lang w:val="fr-FR"/>
        </w:rPr>
        <w:t>tre.</w:t>
      </w:r>
      <w:r w:rsidR="008C3E27" w:rsidRPr="00D67DD6">
        <w:rPr>
          <w:noProof w:val="0"/>
          <w:lang w:val="fr-FR"/>
        </w:rPr>
        <w:t xml:space="preserve"> </w:t>
      </w:r>
      <w:r w:rsidR="002D2D2F">
        <w:rPr>
          <w:noProof w:val="0"/>
          <w:lang w:val="fr-FR"/>
        </w:rPr>
        <w:t xml:space="preserve">Ce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éclairé contemple directement cette section médiane de </w:t>
      </w:r>
      <w:r w:rsidR="00223043" w:rsidRPr="00D67DD6">
        <w:rPr>
          <w:noProof w:val="0"/>
          <w:lang w:val="fr-FR"/>
        </w:rPr>
        <w:t>l’existant</w:t>
      </w:r>
      <w:r w:rsidR="00164B8B" w:rsidRPr="00D67DD6">
        <w:rPr>
          <w:noProof w:val="0"/>
          <w:lang w:val="fr-FR"/>
        </w:rPr>
        <w:t xml:space="preserve"> (μέσα ἐστὶν, </w:t>
      </w:r>
      <w:r w:rsidR="00164B8B" w:rsidRPr="00D67DD6">
        <w:rPr>
          <w:i/>
          <w:noProof w:val="0"/>
          <w:lang w:val="fr-FR"/>
        </w:rPr>
        <w:t>ismʿ mušakik</w:t>
      </w:r>
      <w:r w:rsidR="007769B5" w:rsidRPr="00D67DD6">
        <w:rPr>
          <w:noProof w:val="0"/>
          <w:lang w:val="fr-FR"/>
        </w:rPr>
        <w:t>). Elle fait surgir</w:t>
      </w:r>
      <w:r w:rsidR="00164B8B" w:rsidRPr="00D67DD6">
        <w:rPr>
          <w:noProof w:val="0"/>
          <w:lang w:val="fr-FR"/>
        </w:rPr>
        <w:t xml:space="preserve"> une nouvelle unité de </w:t>
      </w:r>
      <w:r w:rsidR="00223043" w:rsidRPr="00D67DD6">
        <w:rPr>
          <w:noProof w:val="0"/>
          <w:lang w:val="fr-FR"/>
        </w:rPr>
        <w:t>l’existant</w:t>
      </w:r>
      <w:r w:rsidR="00164B8B" w:rsidRPr="00D67DD6">
        <w:rPr>
          <w:noProof w:val="0"/>
          <w:lang w:val="fr-FR"/>
        </w:rPr>
        <w:t xml:space="preserve">, qui est prédite en dehors de la substance seconde. La scolastique latine adopte le prédicat </w:t>
      </w:r>
      <w:r w:rsidR="00565979" w:rsidRPr="00D67DD6">
        <w:rPr>
          <w:noProof w:val="0"/>
          <w:lang w:val="fr-FR"/>
        </w:rPr>
        <w:t>« </w:t>
      </w:r>
      <w:r w:rsidR="00164B8B" w:rsidRPr="00D67DD6">
        <w:rPr>
          <w:i/>
          <w:noProof w:val="0"/>
          <w:lang w:val="fr-FR"/>
        </w:rPr>
        <w:t>mušakik</w:t>
      </w:r>
      <w:r w:rsidR="00565979" w:rsidRPr="00D67DD6">
        <w:rPr>
          <w:noProof w:val="0"/>
          <w:lang w:val="fr-FR"/>
        </w:rPr>
        <w:t> »</w:t>
      </w:r>
      <w:r w:rsidR="00164B8B" w:rsidRPr="00D67DD6">
        <w:rPr>
          <w:noProof w:val="0"/>
          <w:lang w:val="fr-FR"/>
        </w:rPr>
        <w:t xml:space="preserve"> par le biais du terminus </w:t>
      </w:r>
      <w:r w:rsidR="001A3768" w:rsidRPr="00D67DD6">
        <w:rPr>
          <w:noProof w:val="0"/>
          <w:lang w:val="fr-FR"/>
        </w:rPr>
        <w:t>« </w:t>
      </w:r>
      <w:r w:rsidR="00164B8B" w:rsidRPr="00D67DD6">
        <w:rPr>
          <w:i/>
          <w:noProof w:val="0"/>
          <w:lang w:val="fr-FR"/>
        </w:rPr>
        <w:t>analogicus</w:t>
      </w:r>
      <w:r w:rsidR="001A3768" w:rsidRPr="00D67DD6">
        <w:rPr>
          <w:noProof w:val="0"/>
          <w:lang w:val="fr-FR"/>
        </w:rPr>
        <w:t> »</w:t>
      </w:r>
      <w:r w:rsidR="00164B8B" w:rsidRPr="00D67DD6">
        <w:rPr>
          <w:noProof w:val="0"/>
          <w:lang w:val="fr-FR"/>
        </w:rPr>
        <w:t xml:space="preserve"> ou </w:t>
      </w:r>
      <w:r w:rsidR="001A3768" w:rsidRPr="00D67DD6">
        <w:rPr>
          <w:noProof w:val="0"/>
          <w:lang w:val="fr-FR"/>
        </w:rPr>
        <w:t>« </w:t>
      </w:r>
      <w:r w:rsidR="00164B8B" w:rsidRPr="00D67DD6">
        <w:rPr>
          <w:i/>
          <w:noProof w:val="0"/>
          <w:lang w:val="fr-FR"/>
        </w:rPr>
        <w:t>ambiguus</w:t>
      </w:r>
      <w:r w:rsidR="001A3768" w:rsidRPr="00D67DD6">
        <w:rPr>
          <w:noProof w:val="0"/>
          <w:lang w:val="fr-FR"/>
        </w:rPr>
        <w:t> »</w:t>
      </w:r>
      <w:r w:rsidR="00164B8B" w:rsidRPr="00D67DD6">
        <w:rPr>
          <w:noProof w:val="0"/>
          <w:lang w:val="fr-FR"/>
        </w:rPr>
        <w:t xml:space="preserve"> (Wolfson 1938, 171). </w:t>
      </w:r>
      <w:r w:rsidR="00772593" w:rsidRPr="00D67DD6">
        <w:rPr>
          <w:noProof w:val="0"/>
          <w:lang w:val="fr-FR"/>
        </w:rPr>
        <w:t xml:space="preserve">L’ensemble de la prédication est lié au statut ambigu des universaux (ch. 1.3). </w:t>
      </w:r>
      <w:r w:rsidR="00181916" w:rsidRPr="00D67DD6">
        <w:rPr>
          <w:noProof w:val="0"/>
          <w:lang w:val="fr-FR"/>
        </w:rPr>
        <w:t xml:space="preserve">En suivant l’antiquité tardive, la falsafa </w:t>
      </w:r>
      <w:r w:rsidR="00D0572B" w:rsidRPr="00D67DD6">
        <w:rPr>
          <w:noProof w:val="0"/>
          <w:lang w:val="fr-FR"/>
        </w:rPr>
        <w:t xml:space="preserve">chercha un </w:t>
      </w:r>
      <w:r w:rsidR="00D0572B" w:rsidRPr="00D67DD6">
        <w:rPr>
          <w:i/>
          <w:noProof w:val="0"/>
          <w:lang w:val="fr-FR"/>
        </w:rPr>
        <w:t>pons assinorum</w:t>
      </w:r>
      <w:r w:rsidR="00D0572B" w:rsidRPr="00D67DD6">
        <w:rPr>
          <w:noProof w:val="0"/>
          <w:lang w:val="fr-FR"/>
        </w:rPr>
        <w:t xml:space="preserve"> entre Aristote et Platon. </w:t>
      </w:r>
      <w:r w:rsidR="00802738" w:rsidRPr="00D67DD6">
        <w:rPr>
          <w:noProof w:val="0"/>
          <w:lang w:val="fr-FR"/>
        </w:rPr>
        <w:t xml:space="preserve">Il faut regarder </w:t>
      </w:r>
      <w:r w:rsidR="00D0572B" w:rsidRPr="00D67DD6">
        <w:rPr>
          <w:noProof w:val="0"/>
          <w:lang w:val="fr-FR"/>
        </w:rPr>
        <w:t>la double détermination de l’existant comme actuel</w:t>
      </w:r>
      <w:r w:rsidR="00181916" w:rsidRPr="00D67DD6">
        <w:rPr>
          <w:noProof w:val="0"/>
          <w:lang w:val="fr-FR"/>
        </w:rPr>
        <w:t>le</w:t>
      </w:r>
      <w:r w:rsidR="00D0572B" w:rsidRPr="00D67DD6">
        <w:rPr>
          <w:noProof w:val="0"/>
          <w:lang w:val="fr-FR"/>
        </w:rPr>
        <w:t xml:space="preserve"> et vrai</w:t>
      </w:r>
      <w:r w:rsidR="00181916" w:rsidRPr="00D67DD6">
        <w:rPr>
          <w:noProof w:val="0"/>
          <w:lang w:val="fr-FR"/>
        </w:rPr>
        <w:t>e</w:t>
      </w:r>
      <w:r w:rsidR="00D0572B" w:rsidRPr="00D67DD6">
        <w:rPr>
          <w:noProof w:val="0"/>
          <w:lang w:val="fr-FR"/>
        </w:rPr>
        <w:t xml:space="preserve"> cité plus haut (</w:t>
      </w:r>
      <w:r w:rsidR="00D0572B" w:rsidRPr="00D67DD6">
        <w:rPr>
          <w:i/>
          <w:noProof w:val="0"/>
          <w:lang w:val="fr-FR"/>
        </w:rPr>
        <w:t>Met</w:t>
      </w:r>
      <w:r w:rsidR="00D0572B" w:rsidRPr="00D67DD6">
        <w:rPr>
          <w:noProof w:val="0"/>
          <w:lang w:val="fr-FR"/>
        </w:rPr>
        <w:t>. 1026a33–b2</w:t>
      </w:r>
      <w:r w:rsidR="00D0572B" w:rsidRPr="00D67DD6">
        <w:rPr>
          <w:i/>
          <w:noProof w:val="0"/>
          <w:lang w:val="fr-FR"/>
        </w:rPr>
        <w:fldChar w:fldCharType="begin"/>
      </w:r>
      <w:r w:rsidR="00D0572B" w:rsidRPr="00D67DD6">
        <w:rPr>
          <w:noProof w:val="0"/>
          <w:lang w:val="fr-FR"/>
        </w:rPr>
        <w:instrText xml:space="preserve"> XE "Aristoteles:</w:instrText>
      </w:r>
      <w:r w:rsidR="00D0572B" w:rsidRPr="00D67DD6">
        <w:rPr>
          <w:i/>
          <w:noProof w:val="0"/>
          <w:lang w:val="fr-FR" w:eastAsia="en-US"/>
        </w:rPr>
        <w:instrText>Met</w:instrText>
      </w:r>
      <w:r w:rsidR="00D0572B" w:rsidRPr="00D67DD6">
        <w:rPr>
          <w:noProof w:val="0"/>
          <w:lang w:val="fr-FR" w:eastAsia="en-US"/>
        </w:rPr>
        <w:instrText>. 1026a33–b2</w:instrText>
      </w:r>
      <w:r w:rsidR="00D0572B" w:rsidRPr="00D67DD6">
        <w:rPr>
          <w:noProof w:val="0"/>
          <w:lang w:val="fr-FR"/>
        </w:rPr>
        <w:instrText xml:space="preserve">" </w:instrText>
      </w:r>
      <w:r w:rsidR="00D0572B" w:rsidRPr="00D67DD6">
        <w:rPr>
          <w:i/>
          <w:noProof w:val="0"/>
          <w:lang w:val="fr-FR"/>
        </w:rPr>
        <w:fldChar w:fldCharType="end"/>
      </w:r>
      <w:r w:rsidR="00D0572B" w:rsidRPr="00D67DD6">
        <w:rPr>
          <w:noProof w:val="0"/>
          <w:lang w:val="fr-FR"/>
        </w:rPr>
        <w:t xml:space="preserve">). </w:t>
      </w:r>
      <w:r w:rsidR="00164B8B" w:rsidRPr="00D67DD6">
        <w:rPr>
          <w:noProof w:val="0"/>
          <w:lang w:val="fr-FR"/>
        </w:rPr>
        <w:t>L’introduction de la prédication amphibolique dans le schéma du platonisme aristotélicien provoqua trois réponses possib</w:t>
      </w:r>
      <w:r w:rsidR="004B798F" w:rsidRPr="00D67DD6">
        <w:rPr>
          <w:noProof w:val="0"/>
          <w:lang w:val="fr-FR"/>
        </w:rPr>
        <w:t>les sur la manière de prédire « </w:t>
      </w:r>
      <w:r w:rsidR="00164B8B" w:rsidRPr="00D67DD6">
        <w:rPr>
          <w:i/>
          <w:noProof w:val="0"/>
          <w:lang w:val="fr-FR"/>
        </w:rPr>
        <w:t>aliud esse</w:t>
      </w:r>
      <w:r w:rsidR="004B798F" w:rsidRPr="00D67DD6">
        <w:rPr>
          <w:noProof w:val="0"/>
          <w:lang w:val="fr-FR"/>
        </w:rPr>
        <w:t> »</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aliud esse</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w:t>
      </w:r>
      <w:r w:rsidR="00227B3E" w:rsidRPr="00D67DD6">
        <w:rPr>
          <w:noProof w:val="0"/>
          <w:lang w:val="fr-FR"/>
        </w:rPr>
        <w:t xml:space="preserve">(ch. 2.1.1) </w:t>
      </w:r>
      <w:r w:rsidR="00164B8B" w:rsidRPr="00D67DD6">
        <w:rPr>
          <w:noProof w:val="0"/>
          <w:lang w:val="fr-FR"/>
        </w:rPr>
        <w:t>introduite par Alfarabi par rapport à la</w:t>
      </w:r>
      <w:r w:rsidR="00227B3E" w:rsidRPr="00D67DD6">
        <w:rPr>
          <w:noProof w:val="0"/>
          <w:lang w:val="fr-FR"/>
        </w:rPr>
        <w:t xml:space="preserve"> substance</w:t>
      </w:r>
      <w:r w:rsidR="00164B8B" w:rsidRPr="00D67DD6">
        <w:rPr>
          <w:noProof w:val="0"/>
          <w:lang w:val="fr-FR"/>
        </w:rPr>
        <w:t xml:space="preserve">. </w:t>
      </w:r>
    </w:p>
    <w:p w14:paraId="5004D9FC" w14:textId="233B9286" w:rsidR="00D94A00" w:rsidRPr="00D67DD6" w:rsidRDefault="00D0572B" w:rsidP="00375E12">
      <w:pPr>
        <w:numPr>
          <w:ilvl w:val="0"/>
          <w:numId w:val="23"/>
        </w:numPr>
        <w:rPr>
          <w:noProof w:val="0"/>
          <w:lang w:val="fr-FR"/>
        </w:rPr>
      </w:pPr>
      <w:r w:rsidRPr="00D67DD6">
        <w:rPr>
          <w:noProof w:val="0"/>
          <w:lang w:val="fr-FR"/>
        </w:rPr>
        <w:t>L</w:t>
      </w:r>
      <w:r w:rsidR="00164B8B" w:rsidRPr="00D67DD6">
        <w:rPr>
          <w:noProof w:val="0"/>
          <w:lang w:val="fr-FR"/>
        </w:rPr>
        <w:t xml:space="preserve">a prédication de </w:t>
      </w:r>
      <w:r w:rsidR="00223043" w:rsidRPr="00D67DD6">
        <w:rPr>
          <w:noProof w:val="0"/>
          <w:lang w:val="fr-FR"/>
        </w:rPr>
        <w:t>l’existant</w:t>
      </w:r>
      <w:r w:rsidR="00164B8B" w:rsidRPr="00D67DD6">
        <w:rPr>
          <w:noProof w:val="0"/>
          <w:lang w:val="fr-FR"/>
        </w:rPr>
        <w:t xml:space="preserve"> autre que dans la substance première s’entend formellement selon la prédication catégorielle aristotélicienne. </w:t>
      </w:r>
      <w:r w:rsidR="00375E12" w:rsidRPr="00D67DD6">
        <w:rPr>
          <w:noProof w:val="0"/>
          <w:lang w:val="fr-FR"/>
        </w:rPr>
        <w:t>La substance hylémorphique est d</w:t>
      </w:r>
      <w:r w:rsidR="00375E12" w:rsidRPr="00D67DD6">
        <w:rPr>
          <w:rFonts w:cs="Calibri"/>
          <w:noProof w:val="0"/>
          <w:lang w:val="fr-FR"/>
        </w:rPr>
        <w:t>′</w:t>
      </w:r>
      <w:r w:rsidR="00375E12" w:rsidRPr="00D67DD6">
        <w:rPr>
          <w:noProof w:val="0"/>
          <w:lang w:val="fr-FR"/>
        </w:rPr>
        <w:t>abord perçue par l</w:t>
      </w:r>
      <w:r w:rsidR="00375E12" w:rsidRPr="00D67DD6">
        <w:rPr>
          <w:rFonts w:cs="Calibri"/>
          <w:noProof w:val="0"/>
          <w:lang w:val="fr-FR"/>
        </w:rPr>
        <w:t>′</w:t>
      </w:r>
      <w:r w:rsidR="00375E12" w:rsidRPr="00D67DD6">
        <w:rPr>
          <w:noProof w:val="0"/>
          <w:lang w:val="fr-FR"/>
        </w:rPr>
        <w:t>intentionnalité des sens et de l</w:t>
      </w:r>
      <w:r w:rsidR="00375E12" w:rsidRPr="00D67DD6">
        <w:rPr>
          <w:rFonts w:cs="Calibri"/>
          <w:noProof w:val="0"/>
          <w:lang w:val="fr-FR"/>
        </w:rPr>
        <w:t>′</w:t>
      </w:r>
      <w:r w:rsidR="00375E12" w:rsidRPr="00D67DD6">
        <w:rPr>
          <w:noProof w:val="0"/>
          <w:lang w:val="fr-FR"/>
        </w:rPr>
        <w:t>intellect (</w:t>
      </w:r>
      <w:r w:rsidR="00375E12" w:rsidRPr="00D67DD6">
        <w:rPr>
          <w:i/>
          <w:noProof w:val="0"/>
          <w:lang w:val="fr-FR"/>
        </w:rPr>
        <w:t>intellectum primum</w:t>
      </w:r>
      <w:r w:rsidR="00375E12" w:rsidRPr="00D67DD6">
        <w:rPr>
          <w:noProof w:val="0"/>
          <w:lang w:val="fr-FR"/>
        </w:rPr>
        <w:t>). Même les animaux « comprennent » leur mon</w:t>
      </w:r>
      <w:r w:rsidR="007F3E81" w:rsidRPr="00D67DD6">
        <w:rPr>
          <w:noProof w:val="0"/>
          <w:lang w:val="fr-FR"/>
        </w:rPr>
        <w:t>de de vie par l</w:t>
      </w:r>
      <w:r w:rsidR="007F3E81" w:rsidRPr="00D67DD6">
        <w:rPr>
          <w:rFonts w:cs="Calibri"/>
          <w:noProof w:val="0"/>
          <w:lang w:val="fr-FR"/>
        </w:rPr>
        <w:t>′</w:t>
      </w:r>
      <w:r w:rsidR="00375E12" w:rsidRPr="00D67DD6">
        <w:rPr>
          <w:noProof w:val="0"/>
          <w:lang w:val="fr-FR"/>
        </w:rPr>
        <w:t>action de leur « </w:t>
      </w:r>
      <w:r w:rsidR="00375E12" w:rsidRPr="00D67DD6">
        <w:rPr>
          <w:i/>
          <w:noProof w:val="0"/>
          <w:lang w:val="fr-FR"/>
        </w:rPr>
        <w:t>intellectum primum</w:t>
      </w:r>
      <w:r w:rsidR="00375E12" w:rsidRPr="00D67DD6">
        <w:rPr>
          <w:i/>
          <w:noProof w:val="0"/>
          <w:lang w:val="fr-FR"/>
        </w:rPr>
        <w:fldChar w:fldCharType="begin"/>
      </w:r>
      <w:r w:rsidR="00375E12" w:rsidRPr="00D67DD6">
        <w:rPr>
          <w:noProof w:val="0"/>
          <w:lang w:val="fr-FR"/>
        </w:rPr>
        <w:instrText xml:space="preserve"> XE "</w:instrText>
      </w:r>
      <w:r w:rsidR="00375E12" w:rsidRPr="00D67DD6">
        <w:rPr>
          <w:i/>
          <w:noProof w:val="0"/>
          <w:lang w:val="fr-FR" w:eastAsia="x-none"/>
        </w:rPr>
        <w:instrText>intellectum primum</w:instrText>
      </w:r>
      <w:r w:rsidR="00375E12" w:rsidRPr="00D67DD6">
        <w:rPr>
          <w:noProof w:val="0"/>
          <w:lang w:val="fr-FR"/>
        </w:rPr>
        <w:instrText xml:space="preserve">" </w:instrText>
      </w:r>
      <w:r w:rsidR="00375E12" w:rsidRPr="00D67DD6">
        <w:rPr>
          <w:i/>
          <w:noProof w:val="0"/>
          <w:lang w:val="fr-FR"/>
        </w:rPr>
        <w:fldChar w:fldCharType="end"/>
      </w:r>
      <w:r w:rsidR="00375E12" w:rsidRPr="00D67DD6">
        <w:rPr>
          <w:noProof w:val="0"/>
          <w:lang w:val="fr-FR"/>
        </w:rPr>
        <w:t> ». La forme cognitive catégoriquement reconnue comme « </w:t>
      </w:r>
      <w:r w:rsidR="00375E12" w:rsidRPr="00D67DD6">
        <w:rPr>
          <w:i/>
          <w:noProof w:val="0"/>
          <w:lang w:val="fr-FR"/>
        </w:rPr>
        <w:t>aliud esse</w:t>
      </w:r>
      <w:r w:rsidR="00375E12" w:rsidRPr="00D67DD6">
        <w:rPr>
          <w:noProof w:val="0"/>
          <w:lang w:val="fr-FR"/>
        </w:rPr>
        <w:t> » fait le sens universel</w:t>
      </w:r>
      <w:r w:rsidR="00942313" w:rsidRPr="00D67DD6">
        <w:rPr>
          <w:noProof w:val="0"/>
          <w:lang w:val="fr-FR"/>
        </w:rPr>
        <w:t xml:space="preserve"> qui existe dans l</w:t>
      </w:r>
      <w:r w:rsidR="00942313" w:rsidRPr="00D67DD6">
        <w:rPr>
          <w:rFonts w:cs="Calibri"/>
          <w:noProof w:val="0"/>
          <w:lang w:val="fr-FR"/>
        </w:rPr>
        <w:t>′</w:t>
      </w:r>
      <w:r w:rsidR="00375E12" w:rsidRPr="00D67DD6">
        <w:rPr>
          <w:noProof w:val="0"/>
          <w:lang w:val="fr-FR"/>
        </w:rPr>
        <w:t>intellect humain (</w:t>
      </w:r>
      <w:r w:rsidR="00375E12" w:rsidRPr="00D67DD6">
        <w:rPr>
          <w:i/>
          <w:noProof w:val="0"/>
          <w:lang w:val="fr-FR"/>
        </w:rPr>
        <w:t>intellectum secundum</w:t>
      </w:r>
      <w:r w:rsidR="00375E12" w:rsidRPr="00D67DD6">
        <w:rPr>
          <w:i/>
          <w:noProof w:val="0"/>
          <w:lang w:val="fr-FR"/>
        </w:rPr>
        <w:fldChar w:fldCharType="begin"/>
      </w:r>
      <w:r w:rsidR="00375E12" w:rsidRPr="00D67DD6">
        <w:rPr>
          <w:noProof w:val="0"/>
          <w:lang w:val="fr-FR"/>
        </w:rPr>
        <w:instrText xml:space="preserve"> XE "</w:instrText>
      </w:r>
      <w:r w:rsidR="00375E12" w:rsidRPr="00D67DD6">
        <w:rPr>
          <w:i/>
          <w:noProof w:val="0"/>
          <w:lang w:val="fr-FR"/>
        </w:rPr>
        <w:instrText>intellectum secundum</w:instrText>
      </w:r>
      <w:r w:rsidR="00375E12" w:rsidRPr="00D67DD6">
        <w:rPr>
          <w:noProof w:val="0"/>
          <w:lang w:val="fr-FR"/>
        </w:rPr>
        <w:instrText xml:space="preserve">" </w:instrText>
      </w:r>
      <w:r w:rsidR="00375E12" w:rsidRPr="00D67DD6">
        <w:rPr>
          <w:i/>
          <w:noProof w:val="0"/>
          <w:lang w:val="fr-FR"/>
        </w:rPr>
        <w:fldChar w:fldCharType="end"/>
      </w:r>
      <w:r w:rsidR="00375E12" w:rsidRPr="00D67DD6">
        <w:rPr>
          <w:noProof w:val="0"/>
          <w:lang w:val="fr-FR"/>
        </w:rPr>
        <w:t xml:space="preserve">). </w:t>
      </w:r>
      <w:r w:rsidR="00AF3E78" w:rsidRPr="00D67DD6">
        <w:rPr>
          <w:noProof w:val="0"/>
          <w:lang w:val="fr-FR"/>
        </w:rPr>
        <w:t xml:space="preserve">Alors, </w:t>
      </w:r>
      <w:r w:rsidR="00164B8B" w:rsidRPr="00D67DD6">
        <w:rPr>
          <w:noProof w:val="0"/>
          <w:lang w:val="fr-FR"/>
        </w:rPr>
        <w:t xml:space="preserve">l’universel comme substance seconde </w:t>
      </w:r>
      <w:r w:rsidR="004F71B4" w:rsidRPr="00D67DD6">
        <w:rPr>
          <w:noProof w:val="0"/>
          <w:lang w:val="fr-FR"/>
        </w:rPr>
        <w:t xml:space="preserve">détient </w:t>
      </w:r>
      <w:r w:rsidR="00164B8B" w:rsidRPr="00D67DD6">
        <w:rPr>
          <w:noProof w:val="0"/>
          <w:lang w:val="fr-FR"/>
        </w:rPr>
        <w:t xml:space="preserve">l’existence potentielle en contraste avec </w:t>
      </w:r>
      <w:r w:rsidR="00223043" w:rsidRPr="00D67DD6">
        <w:rPr>
          <w:noProof w:val="0"/>
          <w:lang w:val="fr-FR"/>
        </w:rPr>
        <w:t>l’existant</w:t>
      </w:r>
      <w:r w:rsidR="00164B8B" w:rsidRPr="00D67DD6">
        <w:rPr>
          <w:noProof w:val="0"/>
          <w:lang w:val="fr-FR"/>
        </w:rPr>
        <w:t xml:space="preserve"> pleinement actuel de la substance première. </w:t>
      </w:r>
      <w:r w:rsidR="006A6411" w:rsidRPr="00D67DD6">
        <w:rPr>
          <w:noProof w:val="0"/>
          <w:lang w:val="fr-FR"/>
        </w:rPr>
        <w:t>Il s’agit du c</w:t>
      </w:r>
      <w:r w:rsidR="00164B8B" w:rsidRPr="00D67DD6">
        <w:rPr>
          <w:noProof w:val="0"/>
          <w:lang w:val="fr-FR"/>
        </w:rPr>
        <w:t>oncept de</w:t>
      </w:r>
      <w:r w:rsidR="00440AA8" w:rsidRPr="00D67DD6">
        <w:rPr>
          <w:noProof w:val="0"/>
          <w:lang w:val="fr-FR"/>
        </w:rPr>
        <w:t xml:space="preserve"> la</w:t>
      </w:r>
      <w:r w:rsidR="006A6411" w:rsidRPr="00D67DD6">
        <w:rPr>
          <w:noProof w:val="0"/>
          <w:lang w:val="fr-FR"/>
        </w:rPr>
        <w:t xml:space="preserve"> </w:t>
      </w:r>
      <w:r w:rsidR="00164B8B" w:rsidRPr="00D67DD6">
        <w:rPr>
          <w:noProof w:val="0"/>
          <w:lang w:val="fr-FR"/>
        </w:rPr>
        <w:t>forme intelligible donnée par l’</w:t>
      </w:r>
      <w:r w:rsidR="00095CDD" w:rsidRPr="00D67DD6">
        <w:rPr>
          <w:noProof w:val="0"/>
          <w:lang w:val="fr-FR"/>
        </w:rPr>
        <w:t>actualisation</w:t>
      </w:r>
      <w:r w:rsidR="00164B8B" w:rsidRPr="00D67DD6">
        <w:rPr>
          <w:noProof w:val="0"/>
          <w:lang w:val="fr-FR"/>
        </w:rPr>
        <w:t xml:space="preserve"> de face</w:t>
      </w:r>
      <w:r w:rsidR="006A6411" w:rsidRPr="00D67DD6">
        <w:rPr>
          <w:noProof w:val="0"/>
          <w:lang w:val="fr-FR"/>
        </w:rPr>
        <w:t xml:space="preserve">. Cette </w:t>
      </w:r>
      <w:r w:rsidR="006A6411" w:rsidRPr="00D67DD6">
        <w:rPr>
          <w:noProof w:val="0"/>
          <w:lang w:val="fr-FR"/>
        </w:rPr>
        <w:lastRenderedPageBreak/>
        <w:t xml:space="preserve">connaissance </w:t>
      </w:r>
      <w:r w:rsidR="00164B8B" w:rsidRPr="00D67DD6">
        <w:rPr>
          <w:noProof w:val="0"/>
          <w:lang w:val="fr-FR"/>
        </w:rPr>
        <w:t xml:space="preserve">correspond </w:t>
      </w:r>
      <w:r w:rsidR="006A6411" w:rsidRPr="00D67DD6">
        <w:rPr>
          <w:noProof w:val="0"/>
          <w:lang w:val="fr-FR"/>
        </w:rPr>
        <w:t xml:space="preserve">au </w:t>
      </w:r>
      <w:r w:rsidR="00212151" w:rsidRPr="00D67DD6">
        <w:rPr>
          <w:noProof w:val="0"/>
          <w:lang w:val="fr-FR"/>
        </w:rPr>
        <w:t xml:space="preserve">schéma de </w:t>
      </w:r>
      <w:r w:rsidR="00164B8B" w:rsidRPr="00D67DD6">
        <w:rPr>
          <w:noProof w:val="0"/>
          <w:lang w:val="fr-FR"/>
        </w:rPr>
        <w:t xml:space="preserve">cognition </w:t>
      </w:r>
      <w:r w:rsidR="00212151" w:rsidRPr="00D67DD6">
        <w:rPr>
          <w:noProof w:val="0"/>
          <w:lang w:val="fr-FR"/>
        </w:rPr>
        <w:t>selon</w:t>
      </w:r>
      <w:r w:rsidR="00164B8B" w:rsidRPr="00D67DD6">
        <w:rPr>
          <w:noProof w:val="0"/>
          <w:lang w:val="fr-FR"/>
        </w:rPr>
        <w:t xml:space="preserve"> </w:t>
      </w:r>
      <w:r w:rsidR="00164B8B" w:rsidRPr="00D67DD6">
        <w:rPr>
          <w:i/>
          <w:noProof w:val="0"/>
          <w:lang w:val="fr-FR"/>
        </w:rPr>
        <w:t>De anima</w:t>
      </w:r>
      <w:r w:rsidR="006A6411" w:rsidRPr="00D67DD6">
        <w:rPr>
          <w:noProof w:val="0"/>
          <w:lang w:val="fr-FR"/>
        </w:rPr>
        <w:t xml:space="preserve">. Elle est en accord avec </w:t>
      </w:r>
      <w:r w:rsidR="00164B8B" w:rsidRPr="00D67DD6">
        <w:rPr>
          <w:noProof w:val="0"/>
          <w:lang w:val="fr-FR"/>
        </w:rPr>
        <w:t>la structu</w:t>
      </w:r>
      <w:r w:rsidR="00150AEC" w:rsidRPr="00D67DD6">
        <w:rPr>
          <w:noProof w:val="0"/>
          <w:lang w:val="fr-FR"/>
        </w:rPr>
        <w:t xml:space="preserve">re hyparchique des énoncés </w:t>
      </w:r>
      <w:r w:rsidR="00126073" w:rsidRPr="00D67DD6">
        <w:rPr>
          <w:noProof w:val="0"/>
          <w:lang w:val="fr-FR"/>
        </w:rPr>
        <w:t xml:space="preserve">recueillis </w:t>
      </w:r>
      <w:r w:rsidR="00484AF3" w:rsidRPr="00D67DD6">
        <w:rPr>
          <w:noProof w:val="0"/>
          <w:lang w:val="fr-FR"/>
        </w:rPr>
        <w:t xml:space="preserve">par </w:t>
      </w:r>
      <w:r w:rsidR="00164B8B" w:rsidRPr="00D67DD6">
        <w:rPr>
          <w:i/>
          <w:noProof w:val="0"/>
          <w:lang w:val="fr-FR"/>
        </w:rPr>
        <w:t>Catégories</w:t>
      </w:r>
      <w:r w:rsidR="00D94A00" w:rsidRPr="00D67DD6">
        <w:rPr>
          <w:noProof w:val="0"/>
          <w:lang w:val="fr-FR"/>
        </w:rPr>
        <w:t>.</w:t>
      </w:r>
    </w:p>
    <w:p w14:paraId="652B723C" w14:textId="21585632" w:rsidR="00D94A00" w:rsidRPr="00D67DD6" w:rsidRDefault="00D94A00" w:rsidP="001946E1">
      <w:pPr>
        <w:numPr>
          <w:ilvl w:val="0"/>
          <w:numId w:val="23"/>
        </w:numPr>
        <w:rPr>
          <w:noProof w:val="0"/>
          <w:lang w:val="fr-FR"/>
        </w:rPr>
      </w:pPr>
      <w:r w:rsidRPr="00D67DD6">
        <w:rPr>
          <w:noProof w:val="0"/>
          <w:lang w:val="fr-FR"/>
        </w:rPr>
        <w:t>L</w:t>
      </w:r>
      <w:r w:rsidR="001405A3" w:rsidRPr="00D67DD6">
        <w:rPr>
          <w:noProof w:val="0"/>
          <w:lang w:val="fr-FR"/>
        </w:rPr>
        <w:t>a prédication conçoit « </w:t>
      </w:r>
      <w:r w:rsidR="00164B8B" w:rsidRPr="00D67DD6">
        <w:rPr>
          <w:i/>
          <w:noProof w:val="0"/>
          <w:lang w:val="fr-FR"/>
        </w:rPr>
        <w:t>aliud esse</w:t>
      </w:r>
      <w:r w:rsidR="001405A3" w:rsidRPr="00D67DD6">
        <w:rPr>
          <w:noProof w:val="0"/>
          <w:lang w:val="fr-FR"/>
        </w:rPr>
        <w:t> »</w:t>
      </w:r>
      <w:r w:rsidR="00164B8B" w:rsidRPr="00D67DD6">
        <w:rPr>
          <w:noProof w:val="0"/>
          <w:lang w:val="fr-FR"/>
        </w:rPr>
        <w:t xml:space="preserve"> comme un </w:t>
      </w:r>
      <w:r w:rsidR="006A6411" w:rsidRPr="00D67DD6">
        <w:rPr>
          <w:noProof w:val="0"/>
          <w:lang w:val="fr-FR"/>
        </w:rPr>
        <w:t>existant</w:t>
      </w:r>
      <w:r w:rsidR="00164B8B" w:rsidRPr="00D67DD6">
        <w:rPr>
          <w:noProof w:val="0"/>
          <w:lang w:val="fr-FR"/>
        </w:rPr>
        <w:t xml:space="preserve"> pleinement indépendant, équivalent à la première substance </w:t>
      </w:r>
      <w:r w:rsidR="00775F96" w:rsidRPr="00D67DD6">
        <w:rPr>
          <w:noProof w:val="0"/>
          <w:lang w:val="fr-FR"/>
        </w:rPr>
        <w:t xml:space="preserve">hyparchique </w:t>
      </w:r>
      <w:r w:rsidR="00164B8B" w:rsidRPr="00D67DD6">
        <w:rPr>
          <w:noProof w:val="0"/>
          <w:lang w:val="fr-FR"/>
        </w:rPr>
        <w:t xml:space="preserve">d’Aristote. Cet </w:t>
      </w:r>
      <w:r w:rsidR="001946E1" w:rsidRPr="00D67DD6">
        <w:rPr>
          <w:noProof w:val="0"/>
          <w:lang w:val="fr-FR"/>
        </w:rPr>
        <w:t xml:space="preserve">existant est </w:t>
      </w:r>
      <w:r w:rsidR="006A6411" w:rsidRPr="00D67DD6">
        <w:rPr>
          <w:noProof w:val="0"/>
          <w:lang w:val="fr-FR"/>
        </w:rPr>
        <w:t>dispensé</w:t>
      </w:r>
      <w:r w:rsidR="001946E1" w:rsidRPr="00D67DD6">
        <w:rPr>
          <w:noProof w:val="0"/>
          <w:lang w:val="fr-FR"/>
        </w:rPr>
        <w:t xml:space="preserve"> </w:t>
      </w:r>
      <w:r w:rsidR="00164B8B" w:rsidRPr="00D67DD6">
        <w:rPr>
          <w:noProof w:val="0"/>
          <w:lang w:val="fr-FR"/>
        </w:rPr>
        <w:t xml:space="preserve">comme une forme platonicienne </w:t>
      </w:r>
      <w:r w:rsidR="006A6411" w:rsidRPr="00D67DD6">
        <w:rPr>
          <w:noProof w:val="0"/>
          <w:lang w:val="fr-FR"/>
        </w:rPr>
        <w:t xml:space="preserve">qui existe </w:t>
      </w:r>
      <w:r w:rsidR="00164B8B" w:rsidRPr="00D67DD6">
        <w:rPr>
          <w:i/>
          <w:noProof w:val="0"/>
          <w:lang w:val="fr-FR"/>
        </w:rPr>
        <w:t>per se</w:t>
      </w:r>
      <w:r w:rsidR="00164B8B" w:rsidRPr="00D67DD6">
        <w:rPr>
          <w:noProof w:val="0"/>
          <w:lang w:val="fr-FR"/>
        </w:rPr>
        <w:t xml:space="preserve">, </w:t>
      </w:r>
      <w:r w:rsidR="00164B8B" w:rsidRPr="00D67DD6">
        <w:rPr>
          <w:i/>
          <w:noProof w:val="0"/>
          <w:lang w:val="fr-FR"/>
        </w:rPr>
        <w:t>simpliciter</w:t>
      </w:r>
      <w:r w:rsidR="00164B8B" w:rsidRPr="00D67DD6">
        <w:rPr>
          <w:noProof w:val="0"/>
          <w:lang w:val="fr-FR"/>
        </w:rPr>
        <w:t xml:space="preserve"> et </w:t>
      </w:r>
      <w:r w:rsidR="00164B8B" w:rsidRPr="00D67DD6">
        <w:rPr>
          <w:i/>
          <w:noProof w:val="0"/>
          <w:lang w:val="fr-FR"/>
        </w:rPr>
        <w:t>universaliter</w:t>
      </w:r>
      <w:r w:rsidR="00164B8B" w:rsidRPr="00D67DD6">
        <w:rPr>
          <w:noProof w:val="0"/>
          <w:lang w:val="fr-FR"/>
        </w:rPr>
        <w:t xml:space="preserve">. </w:t>
      </w:r>
      <w:r w:rsidR="001946E1" w:rsidRPr="00D67DD6">
        <w:rPr>
          <w:noProof w:val="0"/>
          <w:lang w:val="fr-FR"/>
        </w:rPr>
        <w:t>Cette forme est connue directement parce qu’elle est une substance intelligible hypostasiée (</w:t>
      </w:r>
      <w:r w:rsidR="001946E1" w:rsidRPr="00D67DD6">
        <w:rPr>
          <w:i/>
          <w:noProof w:val="0"/>
          <w:lang w:val="fr-FR"/>
        </w:rPr>
        <w:t>intellectum primum</w:t>
      </w:r>
      <w:r w:rsidR="00734941" w:rsidRPr="00D67DD6">
        <w:rPr>
          <w:i/>
          <w:noProof w:val="0"/>
          <w:lang w:val="fr-FR"/>
        </w:rPr>
        <w:fldChar w:fldCharType="begin"/>
      </w:r>
      <w:r w:rsidR="00734941" w:rsidRPr="00D67DD6">
        <w:rPr>
          <w:noProof w:val="0"/>
          <w:lang w:val="fr-FR"/>
        </w:rPr>
        <w:instrText xml:space="preserve"> XE "</w:instrText>
      </w:r>
      <w:r w:rsidR="00734941" w:rsidRPr="00D67DD6">
        <w:rPr>
          <w:i/>
          <w:noProof w:val="0"/>
          <w:lang w:val="fr-FR"/>
        </w:rPr>
        <w:instrText>intellectum primum</w:instrText>
      </w:r>
      <w:r w:rsidR="00821D89" w:rsidRPr="00D67DD6">
        <w:rPr>
          <w:i/>
          <w:noProof w:val="0"/>
          <w:lang w:val="fr-FR"/>
        </w:rPr>
        <w:instrText>—</w:instrText>
      </w:r>
      <w:r w:rsidR="00734941" w:rsidRPr="00D67DD6">
        <w:rPr>
          <w:i/>
          <w:noProof w:val="0"/>
          <w:lang w:val="fr-FR"/>
        </w:rPr>
        <w:instrText>secundum</w:instrText>
      </w:r>
      <w:r w:rsidR="00734941" w:rsidRPr="00D67DD6">
        <w:rPr>
          <w:noProof w:val="0"/>
          <w:lang w:val="fr-FR"/>
        </w:rPr>
        <w:instrText xml:space="preserve">" </w:instrText>
      </w:r>
      <w:r w:rsidR="00734941" w:rsidRPr="00D67DD6">
        <w:rPr>
          <w:i/>
          <w:noProof w:val="0"/>
          <w:lang w:val="fr-FR"/>
        </w:rPr>
        <w:fldChar w:fldCharType="end"/>
      </w:r>
      <w:r w:rsidR="001946E1" w:rsidRPr="00D67DD6">
        <w:rPr>
          <w:noProof w:val="0"/>
          <w:lang w:val="fr-FR"/>
        </w:rPr>
        <w:t xml:space="preserve">). </w:t>
      </w:r>
      <w:r w:rsidR="00164B8B" w:rsidRPr="00D67DD6">
        <w:rPr>
          <w:noProof w:val="0"/>
          <w:lang w:val="fr-FR"/>
        </w:rPr>
        <w:t>Les autres entités participent au</w:t>
      </w:r>
      <w:r w:rsidR="006A6411" w:rsidRPr="00D67DD6">
        <w:rPr>
          <w:noProof w:val="0"/>
          <w:lang w:val="fr-FR"/>
        </w:rPr>
        <w:t>x</w:t>
      </w:r>
      <w:r w:rsidR="00164B8B" w:rsidRPr="00D67DD6">
        <w:rPr>
          <w:noProof w:val="0"/>
          <w:lang w:val="fr-FR"/>
        </w:rPr>
        <w:t xml:space="preserve"> idées </w:t>
      </w:r>
      <w:r w:rsidR="006230B3" w:rsidRPr="00D67DD6">
        <w:rPr>
          <w:noProof w:val="0"/>
          <w:lang w:val="fr-FR"/>
        </w:rPr>
        <w:t xml:space="preserve">par </w:t>
      </w:r>
      <w:r w:rsidR="00164B8B" w:rsidRPr="00D67DD6">
        <w:rPr>
          <w:i/>
          <w:noProof w:val="0"/>
          <w:lang w:val="fr-FR"/>
        </w:rPr>
        <w:t>méthexis</w:t>
      </w:r>
      <w:r w:rsidR="00164B8B" w:rsidRPr="00D67DD6">
        <w:rPr>
          <w:noProof w:val="0"/>
          <w:lang w:val="fr-FR"/>
        </w:rPr>
        <w:t xml:space="preserve"> analogique</w:t>
      </w:r>
      <w:r w:rsidR="006A6411" w:rsidRPr="00D67DD6">
        <w:rPr>
          <w:noProof w:val="0"/>
          <w:lang w:val="fr-FR"/>
        </w:rPr>
        <w:t xml:space="preserve">. </w:t>
      </w:r>
      <w:r w:rsidR="006230B3" w:rsidRPr="00D67DD6">
        <w:rPr>
          <w:noProof w:val="0"/>
          <w:lang w:val="fr-FR"/>
        </w:rPr>
        <w:t xml:space="preserve">La participation </w:t>
      </w:r>
      <w:r w:rsidR="006A6411" w:rsidRPr="00D67DD6">
        <w:rPr>
          <w:noProof w:val="0"/>
          <w:lang w:val="fr-FR"/>
        </w:rPr>
        <w:t xml:space="preserve">est fournie </w:t>
      </w:r>
      <w:r w:rsidR="00164B8B" w:rsidRPr="00D67DD6">
        <w:rPr>
          <w:noProof w:val="0"/>
          <w:lang w:val="fr-FR"/>
        </w:rPr>
        <w:t>par la proportion géométrique et mathématique</w:t>
      </w:r>
      <w:r w:rsidR="002B61F0" w:rsidRPr="00D67DD6">
        <w:rPr>
          <w:noProof w:val="0"/>
          <w:lang w:val="fr-FR"/>
        </w:rPr>
        <w:t xml:space="preserve"> (</w:t>
      </w:r>
      <w:r w:rsidR="002B61F0" w:rsidRPr="00D67DD6">
        <w:rPr>
          <w:i/>
          <w:noProof w:val="0"/>
          <w:lang w:val="fr-FR"/>
        </w:rPr>
        <w:t>intellectum secundum</w:t>
      </w:r>
      <w:r w:rsidR="00C1037C" w:rsidRPr="00D67DD6">
        <w:rPr>
          <w:i/>
          <w:noProof w:val="0"/>
          <w:lang w:val="fr-FR"/>
        </w:rPr>
        <w:fldChar w:fldCharType="begin"/>
      </w:r>
      <w:r w:rsidR="00C1037C" w:rsidRPr="00D67DD6">
        <w:rPr>
          <w:noProof w:val="0"/>
          <w:lang w:val="fr-FR"/>
        </w:rPr>
        <w:instrText xml:space="preserve"> XE "</w:instrText>
      </w:r>
      <w:r w:rsidR="00C1037C" w:rsidRPr="00D67DD6">
        <w:rPr>
          <w:i/>
          <w:noProof w:val="0"/>
          <w:lang w:val="fr-FR" w:eastAsia="x-none"/>
        </w:rPr>
        <w:instrText>intellectum secundum</w:instrText>
      </w:r>
      <w:r w:rsidR="00C1037C" w:rsidRPr="00D67DD6">
        <w:rPr>
          <w:noProof w:val="0"/>
          <w:lang w:val="fr-FR"/>
        </w:rPr>
        <w:instrText xml:space="preserve">" </w:instrText>
      </w:r>
      <w:r w:rsidR="00C1037C" w:rsidRPr="00D67DD6">
        <w:rPr>
          <w:i/>
          <w:noProof w:val="0"/>
          <w:lang w:val="fr-FR"/>
        </w:rPr>
        <w:fldChar w:fldCharType="end"/>
      </w:r>
      <w:r w:rsidR="002B61F0" w:rsidRPr="00D67DD6">
        <w:rPr>
          <w:noProof w:val="0"/>
          <w:lang w:val="fr-FR"/>
        </w:rPr>
        <w:t>)</w:t>
      </w:r>
      <w:r w:rsidR="006230B3" w:rsidRPr="00D67DD6">
        <w:rPr>
          <w:noProof w:val="0"/>
          <w:lang w:val="fr-FR"/>
        </w:rPr>
        <w:t xml:space="preserve">. </w:t>
      </w:r>
      <w:r w:rsidR="00164B8B" w:rsidRPr="00D67DD6">
        <w:rPr>
          <w:noProof w:val="0"/>
          <w:lang w:val="fr-FR"/>
        </w:rPr>
        <w:t xml:space="preserve">La connaissance de </w:t>
      </w:r>
      <w:r w:rsidR="0036492C" w:rsidRPr="00D67DD6">
        <w:rPr>
          <w:noProof w:val="0"/>
          <w:lang w:val="fr-FR"/>
        </w:rPr>
        <w:t xml:space="preserve">ces formes est déterminée par </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entièrement séparé, qui éclaire </w:t>
      </w:r>
      <w:r w:rsidR="006A6411" w:rsidRPr="00D67DD6">
        <w:rPr>
          <w:noProof w:val="0"/>
          <w:lang w:val="fr-FR"/>
        </w:rPr>
        <w:t>l</w:t>
      </w:r>
      <w:r w:rsidR="00604E1D" w:rsidRPr="00D67DD6">
        <w:rPr>
          <w:noProof w:val="0"/>
          <w:lang w:val="fr-FR"/>
        </w:rPr>
        <w:t>’</w:t>
      </w:r>
      <w:r w:rsidR="006A6411" w:rsidRPr="00D67DD6">
        <w:rPr>
          <w:noProof w:val="0"/>
          <w:lang w:val="fr-FR"/>
        </w:rPr>
        <w:t xml:space="preserve">intellect humain </w:t>
      </w:r>
      <w:r w:rsidR="00164B8B" w:rsidRPr="00D67DD6">
        <w:rPr>
          <w:noProof w:val="0"/>
          <w:lang w:val="fr-FR"/>
        </w:rPr>
        <w:t>par</w:t>
      </w:r>
      <w:r w:rsidR="006A6411" w:rsidRPr="00D67DD6">
        <w:rPr>
          <w:noProof w:val="0"/>
          <w:lang w:val="fr-FR"/>
        </w:rPr>
        <w:t>-</w:t>
      </w:r>
      <w:r w:rsidR="00164B8B" w:rsidRPr="00D67DD6">
        <w:rPr>
          <w:noProof w:val="0"/>
          <w:lang w:val="fr-FR"/>
        </w:rPr>
        <w:t>derrière</w:t>
      </w:r>
      <w:r w:rsidR="00375E2D" w:rsidRPr="00D67DD6">
        <w:rPr>
          <w:noProof w:val="0"/>
          <w:lang w:val="fr-FR"/>
        </w:rPr>
        <w:t>, à travers d</w:t>
      </w:r>
      <w:r w:rsidR="00164B8B" w:rsidRPr="00D67DD6">
        <w:rPr>
          <w:noProof w:val="0"/>
          <w:lang w:val="fr-FR"/>
        </w:rPr>
        <w:t>’</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individuel. </w:t>
      </w:r>
      <w:r w:rsidR="00E2387E" w:rsidRPr="00D67DD6">
        <w:rPr>
          <w:noProof w:val="0"/>
          <w:lang w:val="fr-FR"/>
        </w:rPr>
        <w:t xml:space="preserve">Une telle </w:t>
      </w:r>
      <w:r w:rsidR="00164B8B" w:rsidRPr="00D67DD6">
        <w:rPr>
          <w:noProof w:val="0"/>
          <w:lang w:val="fr-FR"/>
        </w:rPr>
        <w:t xml:space="preserve">hypostase </w:t>
      </w:r>
      <w:r w:rsidR="00E2387E" w:rsidRPr="00D67DD6">
        <w:rPr>
          <w:noProof w:val="0"/>
          <w:lang w:val="fr-FR"/>
        </w:rPr>
        <w:t xml:space="preserve">prise </w:t>
      </w:r>
      <w:r w:rsidR="00164B8B" w:rsidRPr="00D67DD6">
        <w:rPr>
          <w:noProof w:val="0"/>
          <w:lang w:val="fr-FR"/>
        </w:rPr>
        <w:t xml:space="preserve">à la </w:t>
      </w:r>
      <w:r w:rsidR="006230B3" w:rsidRPr="00D67DD6">
        <w:rPr>
          <w:noProof w:val="0"/>
          <w:lang w:val="fr-FR"/>
        </w:rPr>
        <w:t>mani</w:t>
      </w:r>
      <w:r w:rsidR="006230B3" w:rsidRPr="00D67DD6">
        <w:rPr>
          <w:rFonts w:cs="Calibri"/>
          <w:noProof w:val="0"/>
          <w:lang w:val="fr-FR"/>
        </w:rPr>
        <w:t>è</w:t>
      </w:r>
      <w:r w:rsidR="006230B3" w:rsidRPr="00D67DD6">
        <w:rPr>
          <w:noProof w:val="0"/>
          <w:lang w:val="fr-FR"/>
        </w:rPr>
        <w:t xml:space="preserve">re de </w:t>
      </w:r>
      <w:r w:rsidR="00164B8B" w:rsidRPr="00D67DD6">
        <w:rPr>
          <w:noProof w:val="0"/>
          <w:lang w:val="fr-FR"/>
        </w:rPr>
        <w:t xml:space="preserve">Simplicius et Jamblique entre dans la prédication </w:t>
      </w:r>
      <w:r w:rsidR="00164B8B" w:rsidRPr="00D67DD6">
        <w:rPr>
          <w:i/>
          <w:noProof w:val="0"/>
          <w:lang w:val="fr-FR"/>
        </w:rPr>
        <w:t>per prius</w:t>
      </w:r>
      <w:r w:rsidR="00164B8B" w:rsidRPr="00D67DD6">
        <w:rPr>
          <w:noProof w:val="0"/>
          <w:lang w:val="fr-FR"/>
        </w:rPr>
        <w:t xml:space="preserve"> par </w:t>
      </w:r>
      <w:r w:rsidR="00E2387E" w:rsidRPr="00D67DD6">
        <w:rPr>
          <w:noProof w:val="0"/>
          <w:lang w:val="fr-FR"/>
        </w:rPr>
        <w:t xml:space="preserve">le biais de la </w:t>
      </w:r>
      <w:r w:rsidR="00164B8B" w:rsidRPr="00D67DD6">
        <w:rPr>
          <w:noProof w:val="0"/>
          <w:lang w:val="fr-FR"/>
        </w:rPr>
        <w:t>détermination néopla</w:t>
      </w:r>
      <w:r w:rsidRPr="00D67DD6">
        <w:rPr>
          <w:noProof w:val="0"/>
          <w:lang w:val="fr-FR"/>
        </w:rPr>
        <w:t>tonicienne sur le mode « Limité—</w:t>
      </w:r>
      <w:r w:rsidR="00164B8B" w:rsidRPr="00D67DD6">
        <w:rPr>
          <w:noProof w:val="0"/>
          <w:lang w:val="fr-FR"/>
        </w:rPr>
        <w:t>Illimité</w:t>
      </w:r>
      <w:r w:rsidR="00164B8B" w:rsidRPr="00D67DD6">
        <w:rPr>
          <w:noProof w:val="0"/>
          <w:lang w:val="fr-FR"/>
        </w:rPr>
        <w:fldChar w:fldCharType="begin"/>
      </w:r>
      <w:r w:rsidR="00164B8B" w:rsidRPr="00D67DD6">
        <w:rPr>
          <w:noProof w:val="0"/>
          <w:lang w:val="fr-FR"/>
        </w:rPr>
        <w:instrText xml:space="preserve"> XE "Limité</w:instrText>
      </w:r>
      <w:r w:rsidR="00821D89" w:rsidRPr="00D67DD6">
        <w:rPr>
          <w:noProof w:val="0"/>
          <w:lang w:val="fr-FR"/>
        </w:rPr>
        <w:instrText>—</w:instrText>
      </w:r>
      <w:r w:rsidR="00164B8B" w:rsidRPr="00D67DD6">
        <w:rPr>
          <w:noProof w:val="0"/>
          <w:lang w:val="fr-FR"/>
        </w:rPr>
        <w:instrText xml:space="preserve">Illimité" </w:instrText>
      </w:r>
      <w:r w:rsidR="00164B8B" w:rsidRPr="00D67DD6">
        <w:rPr>
          <w:noProof w:val="0"/>
          <w:lang w:val="fr-FR"/>
        </w:rPr>
        <w:fldChar w:fldCharType="end"/>
      </w:r>
      <w:r w:rsidR="00164B8B" w:rsidRPr="00D67DD6">
        <w:rPr>
          <w:noProof w:val="0"/>
          <w:lang w:val="fr-FR"/>
        </w:rPr>
        <w:t xml:space="preserve"> » (ch. 1.3.1). </w:t>
      </w:r>
      <w:r w:rsidR="00223043" w:rsidRPr="00D67DD6">
        <w:rPr>
          <w:noProof w:val="0"/>
          <w:lang w:val="fr-FR"/>
        </w:rPr>
        <w:t>L’existant</w:t>
      </w:r>
      <w:r w:rsidR="00164B8B" w:rsidRPr="00D67DD6">
        <w:rPr>
          <w:noProof w:val="0"/>
          <w:lang w:val="fr-FR"/>
        </w:rPr>
        <w:t xml:space="preserve"> </w:t>
      </w:r>
      <w:r w:rsidR="00E2387E" w:rsidRPr="00D67DD6">
        <w:rPr>
          <w:noProof w:val="0"/>
          <w:lang w:val="fr-FR"/>
        </w:rPr>
        <w:t xml:space="preserve">néoplatonicien </w:t>
      </w:r>
      <w:r w:rsidR="00164B8B" w:rsidRPr="00D67DD6">
        <w:rPr>
          <w:noProof w:val="0"/>
          <w:lang w:val="fr-FR"/>
        </w:rPr>
        <w:t xml:space="preserve">fonde la prédication </w:t>
      </w:r>
      <w:r w:rsidR="00BD6546" w:rsidRPr="00D67DD6">
        <w:rPr>
          <w:noProof w:val="0"/>
          <w:lang w:val="fr-FR"/>
        </w:rPr>
        <w:t>« </w:t>
      </w:r>
      <w:r w:rsidR="00BD6546" w:rsidRPr="00D67DD6">
        <w:rPr>
          <w:i/>
          <w:noProof w:val="0"/>
          <w:lang w:val="fr-FR"/>
        </w:rPr>
        <w:t>pros hen »</w:t>
      </w:r>
      <w:r w:rsidR="00164B8B" w:rsidRPr="00D67DD6">
        <w:rPr>
          <w:noProof w:val="0"/>
          <w:lang w:val="fr-FR"/>
        </w:rPr>
        <w:t xml:space="preserve"> et existe comme une émanation de l’idée platonicienne du Bien ou descend de l’être doublé de l’Un de Porphyre (ch. 1.3.1). L’ouvrage </w:t>
      </w:r>
      <w:r w:rsidR="00164B8B" w:rsidRPr="00D67DD6">
        <w:rPr>
          <w:i/>
          <w:noProof w:val="0"/>
          <w:lang w:val="fr-FR"/>
        </w:rPr>
        <w:t>Liber de causis</w:t>
      </w:r>
      <w:r w:rsidR="00CB5A78" w:rsidRPr="00D67DD6">
        <w:rPr>
          <w:i/>
          <w:noProof w:val="0"/>
          <w:lang w:val="fr-FR"/>
        </w:rPr>
        <w:fldChar w:fldCharType="begin"/>
      </w:r>
      <w:r w:rsidR="00CB5A78" w:rsidRPr="00D67DD6">
        <w:rPr>
          <w:noProof w:val="0"/>
          <w:lang w:val="fr-FR"/>
        </w:rPr>
        <w:instrText xml:space="preserve"> XE "</w:instrText>
      </w:r>
      <w:r w:rsidR="00CB5A78" w:rsidRPr="00D67DD6">
        <w:rPr>
          <w:i/>
          <w:noProof w:val="0"/>
          <w:lang w:val="fr-FR"/>
        </w:rPr>
        <w:instrText>Liber de causis</w:instrText>
      </w:r>
      <w:r w:rsidR="00CB5A78" w:rsidRPr="00D67DD6">
        <w:rPr>
          <w:noProof w:val="0"/>
          <w:lang w:val="fr-FR"/>
        </w:rPr>
        <w:instrText xml:space="preserve">" </w:instrText>
      </w:r>
      <w:r w:rsidR="00CB5A78" w:rsidRPr="00D67DD6">
        <w:rPr>
          <w:i/>
          <w:noProof w:val="0"/>
          <w:lang w:val="fr-FR"/>
        </w:rPr>
        <w:fldChar w:fldCharType="end"/>
      </w:r>
      <w:r w:rsidR="00164B8B" w:rsidRPr="00D67DD6">
        <w:rPr>
          <w:noProof w:val="0"/>
          <w:lang w:val="fr-FR"/>
        </w:rPr>
        <w:t xml:space="preserve"> présente ce modèle de déduction et de reconnaissance des formes hypostasiées comme substances </w:t>
      </w:r>
      <w:r w:rsidR="00E2387E" w:rsidRPr="00D67DD6">
        <w:rPr>
          <w:noProof w:val="0"/>
          <w:lang w:val="fr-FR"/>
        </w:rPr>
        <w:t>immatérielles</w:t>
      </w:r>
      <w:r w:rsidR="00164B8B" w:rsidRPr="00D67DD6">
        <w:rPr>
          <w:noProof w:val="0"/>
          <w:lang w:val="fr-FR"/>
        </w:rPr>
        <w:t xml:space="preserve"> qui déterminent le monde matériel inférieur</w:t>
      </w:r>
      <w:r w:rsidR="00E2387E" w:rsidRPr="00D67DD6">
        <w:rPr>
          <w:noProof w:val="0"/>
          <w:lang w:val="fr-FR"/>
        </w:rPr>
        <w:t xml:space="preserve"> à travers d</w:t>
      </w:r>
      <w:r w:rsidR="00164B8B" w:rsidRPr="00D67DD6">
        <w:rPr>
          <w:noProof w:val="0"/>
          <w:lang w:val="fr-FR"/>
        </w:rPr>
        <w:t>es émanations platoniciennes. La forme intelligible apparaît comme la première substance aristotélicienne</w:t>
      </w:r>
      <w:r w:rsidR="004660C8" w:rsidRPr="00D67DD6">
        <w:rPr>
          <w:noProof w:val="0"/>
          <w:lang w:val="fr-FR"/>
        </w:rPr>
        <w:t xml:space="preserve"> hyparchique</w:t>
      </w:r>
      <w:r w:rsidR="00164B8B" w:rsidRPr="00D67DD6">
        <w:rPr>
          <w:noProof w:val="0"/>
          <w:lang w:val="fr-FR"/>
        </w:rPr>
        <w:t>. Les illuminés reconnaissent ce diacosmos dans leur esprit qu</w:t>
      </w:r>
      <w:r w:rsidR="003454B8" w:rsidRPr="00D67DD6">
        <w:rPr>
          <w:noProof w:val="0"/>
          <w:lang w:val="fr-FR"/>
        </w:rPr>
        <w:t xml:space="preserve">i est éclairé directement par </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cosmique. L’int</w:t>
      </w:r>
      <w:r w:rsidR="00E668E3" w:rsidRPr="00D67DD6">
        <w:rPr>
          <w:noProof w:val="0"/>
          <w:lang w:val="fr-FR"/>
        </w:rPr>
        <w:t xml:space="preserve">ellect actif séparé actualise </w:t>
      </w:r>
      <w:r w:rsidR="00C57352" w:rsidRPr="00C57352">
        <w:rPr>
          <w:i/>
          <w:noProof w:val="0"/>
          <w:lang w:val="fr-FR"/>
        </w:rPr>
        <w:t>intellectus</w:t>
      </w:r>
      <w:r w:rsidR="00164B8B" w:rsidRPr="00D67DD6">
        <w:rPr>
          <w:i/>
          <w:noProof w:val="0"/>
          <w:lang w:val="fr-FR"/>
        </w:rPr>
        <w:t xml:space="preserve"> adeptus</w:t>
      </w:r>
      <w:r w:rsidR="00164B8B" w:rsidRPr="00D67DD6">
        <w:rPr>
          <w:i/>
          <w:noProof w:val="0"/>
          <w:lang w:val="fr-FR"/>
        </w:rPr>
        <w:fldChar w:fldCharType="begin"/>
      </w:r>
      <w:r w:rsidR="00164B8B" w:rsidRPr="00D67DD6">
        <w:rPr>
          <w:noProof w:val="0"/>
          <w:lang w:val="fr-FR"/>
        </w:rPr>
        <w:instrText xml:space="preserve"> XE "</w:instrText>
      </w:r>
      <w:r w:rsidR="00C57352" w:rsidRPr="00C57352">
        <w:rPr>
          <w:i/>
          <w:noProof w:val="0"/>
          <w:lang w:val="fr-FR"/>
        </w:rPr>
        <w:instrText>intellectus</w:instrText>
      </w:r>
      <w:r w:rsidR="00164B8B" w:rsidRPr="00D67DD6">
        <w:rPr>
          <w:i/>
          <w:noProof w:val="0"/>
          <w:lang w:val="fr-FR"/>
        </w:rPr>
        <w:instrText xml:space="preserve"> adeptus</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humain comme la seule composante de notre cognition capable de voir les formes intelligibles subsi</w:t>
      </w:r>
      <w:r w:rsidRPr="00D67DD6">
        <w:rPr>
          <w:noProof w:val="0"/>
          <w:lang w:val="fr-FR"/>
        </w:rPr>
        <w:t xml:space="preserve">stantes </w:t>
      </w:r>
      <w:r w:rsidR="00E2387E" w:rsidRPr="00D67DD6">
        <w:rPr>
          <w:noProof w:val="0"/>
          <w:lang w:val="fr-FR"/>
        </w:rPr>
        <w:t xml:space="preserve">grâce à </w:t>
      </w:r>
      <w:r w:rsidRPr="00D67DD6">
        <w:rPr>
          <w:noProof w:val="0"/>
          <w:lang w:val="fr-FR"/>
        </w:rPr>
        <w:t>la vision directe.</w:t>
      </w:r>
    </w:p>
    <w:p w14:paraId="4ECA51E5" w14:textId="5FC2D340" w:rsidR="00D0572B" w:rsidRPr="00D67DD6" w:rsidRDefault="00D94A00" w:rsidP="00164B8B">
      <w:pPr>
        <w:numPr>
          <w:ilvl w:val="0"/>
          <w:numId w:val="23"/>
        </w:numPr>
        <w:rPr>
          <w:noProof w:val="0"/>
          <w:lang w:val="fr-FR"/>
        </w:rPr>
      </w:pPr>
      <w:r w:rsidRPr="00D67DD6">
        <w:rPr>
          <w:noProof w:val="0"/>
          <w:lang w:val="fr-FR"/>
        </w:rPr>
        <w:t>L</w:t>
      </w:r>
      <w:r w:rsidR="00164B8B" w:rsidRPr="00D67DD6">
        <w:rPr>
          <w:noProof w:val="0"/>
          <w:lang w:val="fr-FR"/>
        </w:rPr>
        <w:t>a prédication amphibolique</w:t>
      </w:r>
      <w:r w:rsidR="00164B8B" w:rsidRPr="00D67DD6">
        <w:rPr>
          <w:noProof w:val="0"/>
          <w:lang w:val="fr-FR"/>
        </w:rPr>
        <w:fldChar w:fldCharType="begin"/>
      </w:r>
      <w:r w:rsidR="00164B8B" w:rsidRPr="00D67DD6">
        <w:rPr>
          <w:noProof w:val="0"/>
          <w:lang w:val="fr-FR"/>
        </w:rPr>
        <w:instrText xml:space="preserve"> XE "prédication amphibolique" </w:instrText>
      </w:r>
      <w:r w:rsidR="00164B8B" w:rsidRPr="00D67DD6">
        <w:rPr>
          <w:noProof w:val="0"/>
          <w:lang w:val="fr-FR"/>
        </w:rPr>
        <w:fldChar w:fldCharType="end"/>
      </w:r>
      <w:r w:rsidR="00935112" w:rsidRPr="00D67DD6">
        <w:rPr>
          <w:noProof w:val="0"/>
          <w:lang w:val="fr-FR"/>
        </w:rPr>
        <w:t xml:space="preserve"> sur le mode analogique d</w:t>
      </w:r>
      <w:r w:rsidR="00935112" w:rsidRPr="00D67DD6">
        <w:rPr>
          <w:rFonts w:cs="Calibri"/>
          <w:noProof w:val="0"/>
          <w:lang w:val="fr-FR"/>
        </w:rPr>
        <w:t>′</w:t>
      </w:r>
      <w:r w:rsidR="00935112" w:rsidRPr="00D67DD6">
        <w:rPr>
          <w:noProof w:val="0"/>
          <w:lang w:val="fr-FR"/>
        </w:rPr>
        <w:t> « </w:t>
      </w:r>
      <w:r w:rsidR="00164B8B" w:rsidRPr="00D67DD6">
        <w:rPr>
          <w:i/>
          <w:noProof w:val="0"/>
          <w:lang w:val="fr-FR"/>
        </w:rPr>
        <w:t>aliud esse</w:t>
      </w:r>
      <w:r w:rsidR="00935112" w:rsidRPr="00D67DD6">
        <w:rPr>
          <w:noProof w:val="0"/>
          <w:lang w:val="fr-FR"/>
        </w:rPr>
        <w:t> »</w:t>
      </w:r>
      <w:r w:rsidR="00164B8B" w:rsidRPr="00D67DD6">
        <w:rPr>
          <w:noProof w:val="0"/>
          <w:lang w:val="fr-FR"/>
        </w:rPr>
        <w:t xml:space="preserve"> détermine le </w:t>
      </w:r>
      <w:r w:rsidR="00501AED" w:rsidRPr="00501AED">
        <w:rPr>
          <w:i/>
          <w:noProof w:val="0"/>
          <w:lang w:val="fr-FR"/>
        </w:rPr>
        <w:t>tertium ens</w:t>
      </w:r>
      <w:r w:rsidR="00164B8B" w:rsidRPr="00D67DD6">
        <w:rPr>
          <w:noProof w:val="0"/>
          <w:lang w:val="fr-FR"/>
        </w:rPr>
        <w:t xml:space="preserve"> moderne</w:t>
      </w:r>
      <w:r w:rsidR="00604E1D" w:rsidRPr="00D67DD6">
        <w:rPr>
          <w:noProof w:val="0"/>
          <w:lang w:val="fr-FR"/>
        </w:rPr>
        <w:t xml:space="preserve">. Il s’insère </w:t>
      </w:r>
      <w:r w:rsidR="00164B8B" w:rsidRPr="00D67DD6">
        <w:rPr>
          <w:noProof w:val="0"/>
          <w:lang w:val="fr-FR"/>
        </w:rPr>
        <w:t xml:space="preserve">dans la structure ontothéologique de la métaphysique selon le </w:t>
      </w:r>
      <w:r w:rsidR="00E3066C">
        <w:rPr>
          <w:noProof w:val="0"/>
          <w:lang w:val="fr-FR"/>
        </w:rPr>
        <w:t>Second Maître</w:t>
      </w:r>
      <w:r w:rsidR="00164B8B" w:rsidRPr="00D67DD6">
        <w:rPr>
          <w:noProof w:val="0"/>
          <w:lang w:val="fr-FR"/>
        </w:rPr>
        <w:t>. Cette interprétation annule la version originale du diacosmos néoplatonicien, car elle refuse d’hypostas</w:t>
      </w:r>
      <w:r w:rsidR="00604E1D" w:rsidRPr="00D67DD6">
        <w:rPr>
          <w:noProof w:val="0"/>
          <w:lang w:val="fr-FR"/>
        </w:rPr>
        <w:t>i</w:t>
      </w:r>
      <w:r w:rsidR="00164B8B" w:rsidRPr="00D67DD6">
        <w:rPr>
          <w:noProof w:val="0"/>
          <w:lang w:val="fr-FR"/>
        </w:rPr>
        <w:t xml:space="preserve">er les universaux comme substances premières </w:t>
      </w:r>
      <w:r w:rsidR="004C3426" w:rsidRPr="00D67DD6">
        <w:rPr>
          <w:noProof w:val="0"/>
          <w:lang w:val="fr-FR"/>
        </w:rPr>
        <w:t xml:space="preserve">qui agissent sur le plan des </w:t>
      </w:r>
      <w:r w:rsidR="00164B8B" w:rsidRPr="00D67DD6">
        <w:rPr>
          <w:noProof w:val="0"/>
          <w:lang w:val="fr-FR"/>
        </w:rPr>
        <w:t>émanation</w:t>
      </w:r>
      <w:r w:rsidR="004C3426" w:rsidRPr="00D67DD6">
        <w:rPr>
          <w:noProof w:val="0"/>
          <w:lang w:val="fr-FR"/>
        </w:rPr>
        <w:t>s</w:t>
      </w:r>
      <w:r w:rsidR="00164B8B" w:rsidRPr="00D67DD6">
        <w:rPr>
          <w:noProof w:val="0"/>
          <w:lang w:val="fr-FR"/>
        </w:rPr>
        <w:fldChar w:fldCharType="begin"/>
      </w:r>
      <w:r w:rsidR="00164B8B" w:rsidRPr="00D67DD6">
        <w:rPr>
          <w:noProof w:val="0"/>
          <w:lang w:val="fr-FR"/>
        </w:rPr>
        <w:instrText xml:space="preserve"> XE "émanation" </w:instrText>
      </w:r>
      <w:r w:rsidR="00164B8B" w:rsidRPr="00D67DD6">
        <w:rPr>
          <w:noProof w:val="0"/>
          <w:lang w:val="fr-FR"/>
        </w:rPr>
        <w:fldChar w:fldCharType="end"/>
      </w:r>
      <w:r w:rsidR="00164B8B" w:rsidRPr="00D67DD6">
        <w:rPr>
          <w:noProof w:val="0"/>
          <w:lang w:val="fr-FR"/>
        </w:rPr>
        <w:t xml:space="preserve"> néoplatonicienne</w:t>
      </w:r>
      <w:r w:rsidR="004C3426" w:rsidRPr="00D67DD6">
        <w:rPr>
          <w:noProof w:val="0"/>
          <w:lang w:val="fr-FR"/>
        </w:rPr>
        <w:t>s</w:t>
      </w:r>
      <w:r w:rsidR="00164B8B" w:rsidRPr="00D67DD6">
        <w:rPr>
          <w:noProof w:val="0"/>
          <w:lang w:val="fr-FR"/>
        </w:rPr>
        <w:t xml:space="preserve">. La prédication </w:t>
      </w:r>
      <w:r w:rsidR="00164B8B" w:rsidRPr="00D67DD6">
        <w:rPr>
          <w:noProof w:val="0"/>
          <w:lang w:val="fr-FR"/>
        </w:rPr>
        <w:lastRenderedPageBreak/>
        <w:t xml:space="preserve">catégorique amphibolique crée le monde de la vérité </w:t>
      </w:r>
      <w:r w:rsidR="00E30CC4" w:rsidRPr="00D67DD6">
        <w:rPr>
          <w:i/>
          <w:noProof w:val="0"/>
          <w:lang w:val="fr-FR"/>
        </w:rPr>
        <w:t>per se</w:t>
      </w:r>
      <w:r w:rsidR="00E30CC4" w:rsidRPr="00D67DD6">
        <w:rPr>
          <w:noProof w:val="0"/>
          <w:lang w:val="fr-FR"/>
        </w:rPr>
        <w:t xml:space="preserve"> </w:t>
      </w:r>
      <w:r w:rsidR="00164B8B" w:rsidRPr="00D67DD6">
        <w:rPr>
          <w:noProof w:val="0"/>
          <w:lang w:val="fr-FR"/>
        </w:rPr>
        <w:t xml:space="preserve">et du sens transcendantaux </w:t>
      </w:r>
      <w:r w:rsidR="00604E1D" w:rsidRPr="00D67DD6">
        <w:rPr>
          <w:noProof w:val="0"/>
          <w:lang w:val="fr-FR"/>
        </w:rPr>
        <w:t xml:space="preserve">au-delà </w:t>
      </w:r>
      <w:r w:rsidR="00D0572B" w:rsidRPr="00D67DD6">
        <w:rPr>
          <w:noProof w:val="0"/>
          <w:lang w:val="fr-FR"/>
        </w:rPr>
        <w:t xml:space="preserve">de la substance première. </w:t>
      </w:r>
      <w:r w:rsidR="00223043" w:rsidRPr="00D67DD6">
        <w:rPr>
          <w:noProof w:val="0"/>
          <w:lang w:val="fr-FR"/>
        </w:rPr>
        <w:t>L’existant</w:t>
      </w:r>
      <w:r w:rsidR="00164B8B" w:rsidRPr="00D67DD6">
        <w:rPr>
          <w:noProof w:val="0"/>
          <w:lang w:val="fr-FR"/>
        </w:rPr>
        <w:t xml:space="preserve"> reçoit une nouvelle détermination ontologique dans le cadre d’une unité particulière</w:t>
      </w:r>
      <w:r w:rsidR="008D2ED6" w:rsidRPr="00D67DD6">
        <w:rPr>
          <w:noProof w:val="0"/>
          <w:lang w:val="fr-FR"/>
        </w:rPr>
        <w:t xml:space="preserve"> (</w:t>
      </w:r>
      <w:r w:rsidR="008D2ED6" w:rsidRPr="00D67DD6">
        <w:rPr>
          <w:i/>
          <w:noProof w:val="0"/>
          <w:lang w:val="fr-FR"/>
        </w:rPr>
        <w:t>primum intellectum</w:t>
      </w:r>
      <w:r w:rsidR="008D2ED6" w:rsidRPr="00D67DD6">
        <w:rPr>
          <w:noProof w:val="0"/>
          <w:lang w:val="fr-FR"/>
        </w:rPr>
        <w:t>)</w:t>
      </w:r>
      <w:r w:rsidR="00164B8B" w:rsidRPr="00D67DD6">
        <w:rPr>
          <w:noProof w:val="0"/>
          <w:lang w:val="fr-FR"/>
        </w:rPr>
        <w:t xml:space="preserve">. Le sujet et l’objet surgissent à travers l’abstraction du second ordre, qui se donne comme la contemplation directe de la forme pure. </w:t>
      </w:r>
      <w:r w:rsidR="002F6028" w:rsidRPr="00D67DD6">
        <w:rPr>
          <w:noProof w:val="0"/>
          <w:lang w:val="fr-FR"/>
        </w:rPr>
        <w:t xml:space="preserve">L’intellect acquis considère ce </w:t>
      </w:r>
      <w:r w:rsidR="00501AED" w:rsidRPr="00501AED">
        <w:rPr>
          <w:i/>
          <w:noProof w:val="0"/>
          <w:lang w:val="fr-FR"/>
        </w:rPr>
        <w:t>tertium ens</w:t>
      </w:r>
      <w:r w:rsidR="00ED5B69" w:rsidRPr="00D67DD6">
        <w:rPr>
          <w:noProof w:val="0"/>
          <w:lang w:val="fr-FR"/>
        </w:rPr>
        <w:t xml:space="preserve"> </w:t>
      </w:r>
      <w:r w:rsidR="00604E1D" w:rsidRPr="00D67DD6">
        <w:rPr>
          <w:noProof w:val="0"/>
          <w:lang w:val="fr-FR"/>
        </w:rPr>
        <w:t xml:space="preserve">comme </w:t>
      </w:r>
      <w:r w:rsidR="00075B03" w:rsidRPr="00D67DD6">
        <w:rPr>
          <w:noProof w:val="0"/>
          <w:lang w:val="fr-FR"/>
        </w:rPr>
        <w:t>« </w:t>
      </w:r>
      <w:r w:rsidR="00050D1A" w:rsidRPr="00D67DD6">
        <w:rPr>
          <w:noProof w:val="0"/>
          <w:lang w:val="fr-FR"/>
        </w:rPr>
        <w:t>substance</w:t>
      </w:r>
      <w:r w:rsidR="001E07BE" w:rsidRPr="00D67DD6">
        <w:rPr>
          <w:rFonts w:cs="Calibri"/>
          <w:noProof w:val="0"/>
          <w:lang w:val="fr-FR"/>
        </w:rPr>
        <w:t>—</w:t>
      </w:r>
      <w:r w:rsidR="00ED5B69" w:rsidRPr="00D67DD6">
        <w:rPr>
          <w:noProof w:val="0"/>
          <w:lang w:val="fr-FR"/>
        </w:rPr>
        <w:t>species</w:t>
      </w:r>
      <w:r w:rsidR="00075B03" w:rsidRPr="00D67DD6">
        <w:rPr>
          <w:noProof w:val="0"/>
          <w:lang w:val="fr-FR"/>
        </w:rPr>
        <w:t> »</w:t>
      </w:r>
      <w:r w:rsidR="00ED5B69" w:rsidRPr="00D67DD6">
        <w:rPr>
          <w:noProof w:val="0"/>
          <w:lang w:val="fr-FR"/>
        </w:rPr>
        <w:t xml:space="preserve"> proposée par Simplicius (ch.</w:t>
      </w:r>
      <w:r w:rsidR="00B00D87" w:rsidRPr="00D67DD6">
        <w:rPr>
          <w:noProof w:val="0"/>
          <w:lang w:val="fr-FR"/>
        </w:rPr>
        <w:t> </w:t>
      </w:r>
      <w:r w:rsidR="00ED5B69" w:rsidRPr="00D67DD6">
        <w:rPr>
          <w:noProof w:val="0"/>
          <w:lang w:val="fr-FR"/>
        </w:rPr>
        <w:t xml:space="preserve">1.3.2). </w:t>
      </w:r>
      <w:r w:rsidR="00604E1D" w:rsidRPr="00D67DD6">
        <w:rPr>
          <w:noProof w:val="0"/>
          <w:lang w:val="fr-FR"/>
        </w:rPr>
        <w:t xml:space="preserve">L’intellect </w:t>
      </w:r>
      <w:r w:rsidR="00ED5B69" w:rsidRPr="00D67DD6">
        <w:rPr>
          <w:noProof w:val="0"/>
          <w:lang w:val="fr-FR"/>
        </w:rPr>
        <w:t>devient une sorte de substrat du troisi</w:t>
      </w:r>
      <w:r w:rsidR="00604E1D" w:rsidRPr="00D67DD6">
        <w:rPr>
          <w:noProof w:val="0"/>
          <w:lang w:val="fr-FR"/>
        </w:rPr>
        <w:t>è</w:t>
      </w:r>
      <w:r w:rsidR="00ED5B69" w:rsidRPr="00D67DD6">
        <w:rPr>
          <w:noProof w:val="0"/>
          <w:lang w:val="fr-FR"/>
        </w:rPr>
        <w:t>me genre (</w:t>
      </w:r>
      <w:r w:rsidR="00C57352" w:rsidRPr="00C57352">
        <w:rPr>
          <w:i/>
          <w:noProof w:val="0"/>
          <w:lang w:val="fr-FR"/>
        </w:rPr>
        <w:t>intellectus</w:t>
      </w:r>
      <w:r w:rsidR="00ED5B69" w:rsidRPr="00D67DD6">
        <w:rPr>
          <w:i/>
          <w:noProof w:val="0"/>
          <w:lang w:val="fr-FR"/>
        </w:rPr>
        <w:t xml:space="preserve"> adeptus est quasi subiectum illis</w:t>
      </w:r>
      <w:r w:rsidR="00ED5B69" w:rsidRPr="00D67DD6">
        <w:rPr>
          <w:noProof w:val="0"/>
          <w:lang w:val="fr-FR"/>
        </w:rPr>
        <w:t xml:space="preserve">, ch. 2.1.1). </w:t>
      </w:r>
      <w:r w:rsidR="00164B8B" w:rsidRPr="00D67DD6">
        <w:rPr>
          <w:noProof w:val="0"/>
          <w:lang w:val="fr-FR"/>
        </w:rPr>
        <w:t xml:space="preserve">Cette forme, cependant, n’est pas une substance </w:t>
      </w:r>
      <w:r w:rsidR="00675D1C" w:rsidRPr="00D67DD6">
        <w:rPr>
          <w:noProof w:val="0"/>
          <w:lang w:val="fr-FR"/>
        </w:rPr>
        <w:t xml:space="preserve">hyparchique </w:t>
      </w:r>
      <w:r w:rsidR="00164B8B" w:rsidRPr="00D67DD6">
        <w:rPr>
          <w:noProof w:val="0"/>
          <w:lang w:val="fr-FR"/>
        </w:rPr>
        <w:t>néoplatonicienne</w:t>
      </w:r>
      <w:r w:rsidR="00604E1D" w:rsidRPr="00D67DD6">
        <w:rPr>
          <w:noProof w:val="0"/>
          <w:lang w:val="fr-FR"/>
        </w:rPr>
        <w:t>. E</w:t>
      </w:r>
      <w:r w:rsidR="00164B8B" w:rsidRPr="00D67DD6">
        <w:rPr>
          <w:noProof w:val="0"/>
          <w:lang w:val="fr-FR"/>
        </w:rPr>
        <w:t xml:space="preserve">lle est actualisée dans le modus </w:t>
      </w:r>
      <w:r w:rsidR="00164B8B" w:rsidRPr="00D67DD6">
        <w:rPr>
          <w:i/>
          <w:noProof w:val="0"/>
          <w:lang w:val="fr-FR"/>
        </w:rPr>
        <w:t>per prius</w:t>
      </w:r>
      <w:r w:rsidR="00164B8B" w:rsidRPr="00D67DD6">
        <w:rPr>
          <w:noProof w:val="0"/>
          <w:lang w:val="fr-FR"/>
        </w:rPr>
        <w:t xml:space="preserve"> par la cognition émanant d’abstraction </w:t>
      </w:r>
      <w:r w:rsidR="00D0572B" w:rsidRPr="00D67DD6">
        <w:rPr>
          <w:noProof w:val="0"/>
          <w:lang w:val="fr-FR"/>
        </w:rPr>
        <w:t>et</w:t>
      </w:r>
      <w:r w:rsidR="00605F23" w:rsidRPr="00D67DD6">
        <w:rPr>
          <w:noProof w:val="0"/>
          <w:lang w:val="fr-FR"/>
        </w:rPr>
        <w:t xml:space="preserve"> de</w:t>
      </w:r>
      <w:r w:rsidR="00D0572B" w:rsidRPr="00D67DD6">
        <w:rPr>
          <w:noProof w:val="0"/>
          <w:lang w:val="fr-FR"/>
        </w:rPr>
        <w:t xml:space="preserve"> prédication aristotélicienne</w:t>
      </w:r>
      <w:r w:rsidR="008D2ED6" w:rsidRPr="00D67DD6">
        <w:rPr>
          <w:noProof w:val="0"/>
          <w:lang w:val="fr-FR"/>
        </w:rPr>
        <w:t xml:space="preserve"> (</w:t>
      </w:r>
      <w:r w:rsidR="008D2ED6" w:rsidRPr="00D67DD6">
        <w:rPr>
          <w:i/>
          <w:noProof w:val="0"/>
          <w:lang w:val="fr-FR"/>
        </w:rPr>
        <w:t>secundum intellectum</w:t>
      </w:r>
      <w:r w:rsidR="008D2ED6" w:rsidRPr="00D67DD6">
        <w:rPr>
          <w:noProof w:val="0"/>
          <w:lang w:val="fr-FR"/>
        </w:rPr>
        <w:t>)</w:t>
      </w:r>
      <w:r w:rsidR="00D0572B" w:rsidRPr="00D67DD6">
        <w:rPr>
          <w:noProof w:val="0"/>
          <w:lang w:val="fr-FR"/>
        </w:rPr>
        <w:t>.</w:t>
      </w:r>
    </w:p>
    <w:p w14:paraId="42B49FD3" w14:textId="33163B88" w:rsidR="00EF157C" w:rsidRPr="00D67DD6" w:rsidRDefault="00A63760" w:rsidP="00164B8B">
      <w:pPr>
        <w:rPr>
          <w:noProof w:val="0"/>
          <w:lang w:val="fr-FR"/>
        </w:rPr>
      </w:pPr>
      <w:r w:rsidRPr="00D67DD6">
        <w:rPr>
          <w:noProof w:val="0"/>
          <w:lang w:val="fr-FR"/>
        </w:rPr>
        <w:t>La prédication amphibolique</w:t>
      </w:r>
      <w:r w:rsidRPr="00D67DD6">
        <w:rPr>
          <w:noProof w:val="0"/>
          <w:lang w:val="fr-FR"/>
        </w:rPr>
        <w:fldChar w:fldCharType="begin"/>
      </w:r>
      <w:r w:rsidRPr="00D67DD6">
        <w:rPr>
          <w:noProof w:val="0"/>
          <w:lang w:val="fr-FR"/>
        </w:rPr>
        <w:instrText xml:space="preserve"> XE "</w:instrText>
      </w:r>
      <w:r w:rsidRPr="00D67DD6">
        <w:rPr>
          <w:noProof w:val="0"/>
          <w:lang w:val="fr-FR" w:eastAsia="en-US"/>
        </w:rPr>
        <w:instrText>prédication amphibolique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du </w:t>
      </w:r>
      <w:r w:rsidR="00E3066C">
        <w:rPr>
          <w:noProof w:val="0"/>
          <w:lang w:val="fr-FR"/>
        </w:rPr>
        <w:t>Second Maître</w:t>
      </w:r>
      <w:r w:rsidRPr="00D67DD6">
        <w:rPr>
          <w:noProof w:val="0"/>
          <w:lang w:val="fr-FR"/>
        </w:rPr>
        <w:t xml:space="preserve"> repose sur la nature transcendantale de la vérité. Il fonde la structure ontothéologique de la métaphysique moderne en permett</w:t>
      </w:r>
      <w:r w:rsidR="001D19F0" w:rsidRPr="00D67DD6">
        <w:rPr>
          <w:noProof w:val="0"/>
          <w:lang w:val="fr-FR"/>
        </w:rPr>
        <w:t xml:space="preserve">ant la première coexistence de </w:t>
      </w:r>
      <w:r w:rsidRPr="00D67DD6">
        <w:rPr>
          <w:noProof w:val="0"/>
          <w:lang w:val="fr-FR"/>
        </w:rPr>
        <w:t xml:space="preserve">trois </w:t>
      </w:r>
      <w:r w:rsidR="001D19F0" w:rsidRPr="00D67DD6">
        <w:rPr>
          <w:noProof w:val="0"/>
          <w:lang w:val="fr-FR"/>
        </w:rPr>
        <w:t xml:space="preserve">versions </w:t>
      </w:r>
      <w:r w:rsidRPr="00D67DD6">
        <w:rPr>
          <w:noProof w:val="0"/>
          <w:lang w:val="fr-FR"/>
        </w:rPr>
        <w:t xml:space="preserve">de l’existant. </w:t>
      </w:r>
      <w:r w:rsidR="00FC6EB3" w:rsidRPr="00D67DD6">
        <w:rPr>
          <w:noProof w:val="0"/>
          <w:lang w:val="fr-FR"/>
        </w:rPr>
        <w:t xml:space="preserve">L’ontothéologie réunit </w:t>
      </w:r>
      <w:r w:rsidRPr="00D67DD6">
        <w:rPr>
          <w:noProof w:val="0"/>
          <w:lang w:val="fr-FR"/>
        </w:rPr>
        <w:t>trois aspects de l’unité </w:t>
      </w:r>
      <w:r w:rsidR="00C953DF" w:rsidRPr="00D67DD6">
        <w:rPr>
          <w:noProof w:val="0"/>
          <w:lang w:val="fr-FR"/>
        </w:rPr>
        <w:t>qui se fait</w:t>
      </w:r>
      <w:r w:rsidR="008715F4" w:rsidRPr="00D67DD6">
        <w:rPr>
          <w:noProof w:val="0"/>
          <w:lang w:val="fr-FR"/>
        </w:rPr>
        <w:t> </w:t>
      </w:r>
      <w:r w:rsidRPr="00D67DD6">
        <w:rPr>
          <w:noProof w:val="0"/>
          <w:lang w:val="fr-FR"/>
        </w:rPr>
        <w:t xml:space="preserve">: 1) par la prédication catégorielle aristotélicienne ; 2) par l’existant néoplatonicien </w:t>
      </w:r>
      <w:r w:rsidR="00184402" w:rsidRPr="00D67DD6">
        <w:rPr>
          <w:noProof w:val="0"/>
          <w:lang w:val="fr-FR"/>
        </w:rPr>
        <w:t xml:space="preserve">idéal </w:t>
      </w:r>
      <w:r w:rsidR="00756D21" w:rsidRPr="00D67DD6">
        <w:rPr>
          <w:noProof w:val="0"/>
          <w:lang w:val="fr-FR"/>
        </w:rPr>
        <w:t xml:space="preserve">mis </w:t>
      </w:r>
      <w:r w:rsidRPr="00D67DD6">
        <w:rPr>
          <w:noProof w:val="0"/>
          <w:lang w:val="fr-FR"/>
        </w:rPr>
        <w:t xml:space="preserve">sous la forme du genre le plus élevé de Plotin ; 3) par l’apparition de </w:t>
      </w:r>
      <w:r w:rsidR="00057837" w:rsidRPr="00D67DD6">
        <w:rPr>
          <w:noProof w:val="0"/>
          <w:lang w:val="fr-FR"/>
        </w:rPr>
        <w:t xml:space="preserve">nature </w:t>
      </w:r>
      <w:r w:rsidR="00912361" w:rsidRPr="00D67DD6">
        <w:rPr>
          <w:noProof w:val="0"/>
          <w:lang w:val="fr-FR"/>
        </w:rPr>
        <w:t>amphibolique de l</w:t>
      </w:r>
      <w:r w:rsidR="00912361" w:rsidRPr="00D67DD6">
        <w:rPr>
          <w:rFonts w:cs="Calibri"/>
          <w:noProof w:val="0"/>
          <w:lang w:val="fr-FR"/>
        </w:rPr>
        <w:t>’</w:t>
      </w:r>
      <w:r w:rsidR="009901F4" w:rsidRPr="00D67DD6">
        <w:rPr>
          <w:noProof w:val="0"/>
          <w:lang w:val="fr-FR"/>
        </w:rPr>
        <w:t>existant</w:t>
      </w:r>
      <w:r w:rsidR="00912361" w:rsidRPr="00D67DD6">
        <w:rPr>
          <w:noProof w:val="0"/>
          <w:lang w:val="fr-FR"/>
        </w:rPr>
        <w:t xml:space="preserve"> (plus tard </w:t>
      </w:r>
      <w:r w:rsidR="00057837" w:rsidRPr="00D67DD6">
        <w:rPr>
          <w:noProof w:val="0"/>
          <w:lang w:val="fr-FR"/>
        </w:rPr>
        <w:t>nommée «</w:t>
      </w:r>
      <w:r w:rsidR="006E6F11" w:rsidRPr="00D67DD6">
        <w:rPr>
          <w:noProof w:val="0"/>
          <w:lang w:val="fr-FR"/>
        </w:rPr>
        <w:t> </w:t>
      </w:r>
      <w:r w:rsidR="00CB6519" w:rsidRPr="00D67DD6">
        <w:rPr>
          <w:noProof w:val="0"/>
          <w:lang w:val="fr-FR"/>
        </w:rPr>
        <w:t xml:space="preserve">la visée </w:t>
      </w:r>
      <w:r w:rsidRPr="00D67DD6">
        <w:rPr>
          <w:noProof w:val="0"/>
          <w:lang w:val="fr-FR"/>
        </w:rPr>
        <w:t>objective</w:t>
      </w:r>
      <w:r w:rsidR="00057837" w:rsidRPr="00D67DD6">
        <w:rPr>
          <w:noProof w:val="0"/>
          <w:lang w:val="fr-FR"/>
        </w:rPr>
        <w:t> </w:t>
      </w:r>
      <w:r w:rsidR="00CB6519" w:rsidRPr="00D67DD6">
        <w:rPr>
          <w:noProof w:val="0"/>
          <w:lang w:val="fr-FR"/>
        </w:rPr>
        <w:t>de l</w:t>
      </w:r>
      <w:r w:rsidR="00CB6519" w:rsidRPr="00D67DD6">
        <w:rPr>
          <w:rFonts w:cs="Calibri"/>
          <w:noProof w:val="0"/>
          <w:lang w:val="fr-FR"/>
        </w:rPr>
        <w:t>’</w:t>
      </w:r>
      <w:r w:rsidR="00CB6519" w:rsidRPr="00D67DD6">
        <w:rPr>
          <w:noProof w:val="0"/>
          <w:lang w:val="fr-FR"/>
        </w:rPr>
        <w:t>existant</w:t>
      </w:r>
      <w:r w:rsidR="006E6F11" w:rsidRPr="00D67DD6">
        <w:rPr>
          <w:noProof w:val="0"/>
          <w:lang w:val="fr-FR"/>
        </w:rPr>
        <w:t> </w:t>
      </w:r>
      <w:r w:rsidR="00057837" w:rsidRPr="00D67DD6">
        <w:rPr>
          <w:noProof w:val="0"/>
          <w:lang w:val="fr-FR"/>
        </w:rPr>
        <w:t>»</w:t>
      </w:r>
      <w:r w:rsidR="00912361" w:rsidRPr="00D67DD6">
        <w:rPr>
          <w:noProof w:val="0"/>
          <w:lang w:val="fr-FR"/>
        </w:rPr>
        <w:t>)</w:t>
      </w:r>
      <w:r w:rsidRPr="00D67DD6">
        <w:rPr>
          <w:noProof w:val="0"/>
          <w:lang w:val="fr-FR"/>
        </w:rPr>
        <w:t xml:space="preserve"> </w:t>
      </w:r>
      <w:r w:rsidR="00CB6519" w:rsidRPr="00D67DD6">
        <w:rPr>
          <w:noProof w:val="0"/>
          <w:lang w:val="fr-FR"/>
        </w:rPr>
        <w:t xml:space="preserve">qui fait une nouvelle groupe de </w:t>
      </w:r>
      <w:r w:rsidR="00501AED" w:rsidRPr="00501AED">
        <w:rPr>
          <w:i/>
          <w:noProof w:val="0"/>
          <w:lang w:val="fr-FR"/>
        </w:rPr>
        <w:t>tertium ens</w:t>
      </w:r>
      <w:r w:rsidRPr="00D67DD6">
        <w:rPr>
          <w:noProof w:val="0"/>
          <w:lang w:val="fr-FR"/>
        </w:rPr>
        <w:t xml:space="preserve">. </w:t>
      </w:r>
      <w:r w:rsidR="00D0572B" w:rsidRPr="00D67DD6">
        <w:rPr>
          <w:noProof w:val="0"/>
          <w:lang w:val="fr-FR"/>
        </w:rPr>
        <w:t xml:space="preserve">Le schéma cognitif de cette nouvelle substance </w:t>
      </w:r>
      <w:r w:rsidR="00746E50" w:rsidRPr="00D67DD6">
        <w:rPr>
          <w:noProof w:val="0"/>
          <w:lang w:val="fr-FR"/>
        </w:rPr>
        <w:t xml:space="preserve">amphibolique </w:t>
      </w:r>
      <w:r w:rsidR="00D0572B" w:rsidRPr="00D67DD6">
        <w:rPr>
          <w:noProof w:val="0"/>
          <w:lang w:val="fr-FR"/>
        </w:rPr>
        <w:t>est le même que dans le deuxième cas</w:t>
      </w:r>
      <w:r w:rsidR="00746E50" w:rsidRPr="00D67DD6">
        <w:rPr>
          <w:noProof w:val="0"/>
          <w:lang w:val="fr-FR"/>
        </w:rPr>
        <w:t xml:space="preserve"> </w:t>
      </w:r>
      <w:r w:rsidR="00872341" w:rsidRPr="00872341">
        <w:rPr>
          <w:noProof w:val="0"/>
          <w:lang w:val="fr-FR"/>
        </w:rPr>
        <w:t>d′illumination</w:t>
      </w:r>
      <w:r w:rsidR="00746E50" w:rsidRPr="00D67DD6">
        <w:rPr>
          <w:noProof w:val="0"/>
          <w:lang w:val="fr-FR"/>
        </w:rPr>
        <w:t xml:space="preserve"> néoplatonicienne</w:t>
      </w:r>
      <w:r w:rsidR="00D0572B" w:rsidRPr="00D67DD6">
        <w:rPr>
          <w:noProof w:val="0"/>
          <w:lang w:val="fr-FR"/>
        </w:rPr>
        <w:t>. Ce niveau de cognition est illuminé par l’intellect cosmique. L’intellect actif existe en tant que substance séparée des intelligences cosmiques</w:t>
      </w:r>
      <w:r w:rsidR="008715F4" w:rsidRPr="00D67DD6">
        <w:rPr>
          <w:noProof w:val="0"/>
          <w:lang w:val="fr-FR"/>
        </w:rPr>
        <w:t xml:space="preserve">. Il </w:t>
      </w:r>
      <w:r w:rsidR="00D0572B" w:rsidRPr="00D67DD6">
        <w:rPr>
          <w:noProof w:val="0"/>
          <w:lang w:val="fr-FR"/>
        </w:rPr>
        <w:t>se communique à l’intellect humain dans l’acte de connexion mystique (</w:t>
      </w:r>
      <w:r w:rsidR="00D0572B" w:rsidRPr="00D67DD6">
        <w:rPr>
          <w:i/>
          <w:noProof w:val="0"/>
          <w:lang w:val="fr-FR"/>
        </w:rPr>
        <w:t>ittiṣāl</w:t>
      </w:r>
      <w:r w:rsidR="00D0572B" w:rsidRPr="00D67DD6">
        <w:rPr>
          <w:i/>
          <w:noProof w:val="0"/>
          <w:lang w:val="fr-FR"/>
        </w:rPr>
        <w:fldChar w:fldCharType="begin"/>
      </w:r>
      <w:r w:rsidR="00D0572B" w:rsidRPr="00D67DD6">
        <w:rPr>
          <w:noProof w:val="0"/>
          <w:lang w:val="fr-FR"/>
        </w:rPr>
        <w:instrText xml:space="preserve"> XE "</w:instrText>
      </w:r>
      <w:r w:rsidR="00D0572B" w:rsidRPr="00D67DD6">
        <w:rPr>
          <w:i/>
          <w:noProof w:val="0"/>
          <w:lang w:val="fr-FR"/>
        </w:rPr>
        <w:instrText>ittiṣāl</w:instrText>
      </w:r>
      <w:r w:rsidR="00D0572B" w:rsidRPr="00D67DD6">
        <w:rPr>
          <w:noProof w:val="0"/>
          <w:lang w:val="fr-FR"/>
        </w:rPr>
        <w:instrText xml:space="preserve">" </w:instrText>
      </w:r>
      <w:r w:rsidR="00D0572B" w:rsidRPr="00D67DD6">
        <w:rPr>
          <w:i/>
          <w:noProof w:val="0"/>
          <w:lang w:val="fr-FR"/>
        </w:rPr>
        <w:fldChar w:fldCharType="end"/>
      </w:r>
      <w:r w:rsidR="00D0572B" w:rsidRPr="00D67DD6">
        <w:rPr>
          <w:i/>
          <w:noProof w:val="0"/>
          <w:lang w:val="fr-FR"/>
        </w:rPr>
        <w:t>, ittiḥād</w:t>
      </w:r>
      <w:r w:rsidR="00D0572B" w:rsidRPr="00D67DD6">
        <w:rPr>
          <w:noProof w:val="0"/>
          <w:lang w:val="fr-FR"/>
        </w:rPr>
        <w:t xml:space="preserve">). </w:t>
      </w:r>
      <w:r w:rsidR="00E81743" w:rsidRPr="00D67DD6">
        <w:rPr>
          <w:noProof w:val="0"/>
          <w:lang w:val="fr-FR"/>
        </w:rPr>
        <w:t xml:space="preserve">Le </w:t>
      </w:r>
      <w:r w:rsidR="00E3066C">
        <w:rPr>
          <w:noProof w:val="0"/>
          <w:lang w:val="fr-FR"/>
        </w:rPr>
        <w:t>Second Maître</w:t>
      </w:r>
      <w:r w:rsidR="00E81743" w:rsidRPr="00D67DD6">
        <w:rPr>
          <w:noProof w:val="0"/>
          <w:lang w:val="fr-FR"/>
        </w:rPr>
        <w:t xml:space="preserve"> fit une nouvelle conception de l’abstraction et de la prédication par une combinaison originale de métaphysique platonicienne et aristotélicienne. </w:t>
      </w:r>
      <w:r w:rsidR="00164B8B" w:rsidRPr="00D67DD6">
        <w:rPr>
          <w:noProof w:val="0"/>
          <w:lang w:val="fr-FR"/>
        </w:rPr>
        <w:t>L’intellect potentiel n’est nécessaire qu’au premier stade de l’abstra</w:t>
      </w:r>
      <w:r w:rsidR="00946A14" w:rsidRPr="00D67DD6">
        <w:rPr>
          <w:noProof w:val="0"/>
          <w:lang w:val="fr-FR"/>
        </w:rPr>
        <w:t xml:space="preserve">ction, car il doit actualiser </w:t>
      </w:r>
      <w:r w:rsidR="00C57352" w:rsidRPr="00C57352">
        <w:rPr>
          <w:i/>
          <w:noProof w:val="0"/>
          <w:lang w:val="fr-FR"/>
        </w:rPr>
        <w:t>intellectus</w:t>
      </w:r>
      <w:r w:rsidR="000426FE" w:rsidRPr="00D67DD6">
        <w:rPr>
          <w:i/>
          <w:noProof w:val="0"/>
          <w:lang w:val="fr-FR"/>
        </w:rPr>
        <w:t xml:space="preserve"> in potencia</w:t>
      </w:r>
      <w:r w:rsidR="00946A14" w:rsidRPr="00D67DD6">
        <w:rPr>
          <w:noProof w:val="0"/>
          <w:lang w:val="fr-FR"/>
        </w:rPr>
        <w:t xml:space="preserve"> en </w:t>
      </w:r>
      <w:r w:rsidR="00C57352" w:rsidRPr="00C57352">
        <w:rPr>
          <w:i/>
          <w:noProof w:val="0"/>
          <w:lang w:val="fr-FR"/>
        </w:rPr>
        <w:t>intellectus</w:t>
      </w:r>
      <w:r w:rsidR="00164B8B" w:rsidRPr="00D67DD6">
        <w:rPr>
          <w:i/>
          <w:noProof w:val="0"/>
          <w:lang w:val="fr-FR"/>
        </w:rPr>
        <w:t xml:space="preserve"> in effectu</w:t>
      </w:r>
      <w:r w:rsidR="00164B8B" w:rsidRPr="00D67DD6">
        <w:rPr>
          <w:i/>
          <w:noProof w:val="0"/>
          <w:lang w:val="fr-FR"/>
        </w:rPr>
        <w:fldChar w:fldCharType="begin"/>
      </w:r>
      <w:r w:rsidR="00164B8B" w:rsidRPr="00D67DD6">
        <w:rPr>
          <w:noProof w:val="0"/>
          <w:lang w:val="fr-FR"/>
        </w:rPr>
        <w:instrText xml:space="preserve"> XE "</w:instrText>
      </w:r>
      <w:r w:rsidR="00C57352" w:rsidRPr="00C57352">
        <w:rPr>
          <w:i/>
          <w:noProof w:val="0"/>
          <w:lang w:val="fr-FR"/>
        </w:rPr>
        <w:instrText>intellectus</w:instrText>
      </w:r>
      <w:r w:rsidR="00164B8B" w:rsidRPr="00D67DD6">
        <w:rPr>
          <w:i/>
          <w:noProof w:val="0"/>
          <w:lang w:val="fr-FR"/>
        </w:rPr>
        <w:instrText xml:space="preserve"> in effectu</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Mais au s</w:t>
      </w:r>
      <w:r w:rsidR="00EE36D9" w:rsidRPr="00D67DD6">
        <w:rPr>
          <w:noProof w:val="0"/>
          <w:lang w:val="fr-FR"/>
        </w:rPr>
        <w:t xml:space="preserve">tade suivant de la cognition,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assume la forme séparée, actuelle et hypostasiée,</w:t>
      </w:r>
      <w:r w:rsidR="00EE36D9" w:rsidRPr="00D67DD6">
        <w:rPr>
          <w:noProof w:val="0"/>
          <w:lang w:val="fr-FR"/>
        </w:rPr>
        <w:t xml:space="preserve"> qui est donnée sous la forme de</w:t>
      </w:r>
      <w:r w:rsidR="00164B8B" w:rsidRPr="00D67DD6">
        <w:rPr>
          <w:noProof w:val="0"/>
          <w:lang w:val="fr-FR"/>
        </w:rPr>
        <w:t xml:space="preserve"> </w:t>
      </w:r>
      <w:r w:rsidR="00501AED" w:rsidRPr="00501AED">
        <w:rPr>
          <w:i/>
          <w:noProof w:val="0"/>
          <w:lang w:val="fr-FR"/>
        </w:rPr>
        <w:t>tertium ens</w:t>
      </w:r>
      <w:r w:rsidR="00EE36D9" w:rsidRPr="00D67DD6">
        <w:rPr>
          <w:noProof w:val="0"/>
          <w:lang w:val="fr-FR"/>
        </w:rPr>
        <w:t xml:space="preserve"> par </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cosmique séparé. La prédication procède alors sur le mode des amphibol</w:t>
      </w:r>
      <w:r w:rsidR="00DA6A5D" w:rsidRPr="00D67DD6">
        <w:rPr>
          <w:noProof w:val="0"/>
          <w:lang w:val="fr-FR"/>
        </w:rPr>
        <w:t>i</w:t>
      </w:r>
      <w:r w:rsidR="00164B8B" w:rsidRPr="00D67DD6">
        <w:rPr>
          <w:noProof w:val="0"/>
          <w:lang w:val="fr-FR"/>
        </w:rPr>
        <w:t>a</w:t>
      </w:r>
      <w:r w:rsidR="00865D6C" w:rsidRPr="00D67DD6">
        <w:rPr>
          <w:noProof w:val="0"/>
          <w:lang w:val="fr-FR"/>
        </w:rPr>
        <w:t>. S</w:t>
      </w:r>
      <w:r w:rsidR="00164B8B" w:rsidRPr="00D67DD6">
        <w:rPr>
          <w:noProof w:val="0"/>
          <w:lang w:val="fr-FR"/>
        </w:rPr>
        <w:t xml:space="preserve">elon la conception hypostasiée de la vérité, </w:t>
      </w:r>
      <w:r w:rsidR="00865D6C" w:rsidRPr="00D67DD6">
        <w:rPr>
          <w:noProof w:val="0"/>
          <w:lang w:val="fr-FR"/>
        </w:rPr>
        <w:t xml:space="preserve">ils </w:t>
      </w:r>
      <w:r w:rsidR="00164B8B" w:rsidRPr="00D67DD6">
        <w:rPr>
          <w:noProof w:val="0"/>
          <w:lang w:val="fr-FR"/>
        </w:rPr>
        <w:t xml:space="preserve">représentent les déterminations génériques de </w:t>
      </w:r>
      <w:r w:rsidR="00223043" w:rsidRPr="00D67DD6">
        <w:rPr>
          <w:noProof w:val="0"/>
          <w:lang w:val="fr-FR"/>
        </w:rPr>
        <w:t>l’existant</w:t>
      </w:r>
      <w:r w:rsidR="00164B8B" w:rsidRPr="00D67DD6">
        <w:rPr>
          <w:noProof w:val="0"/>
          <w:lang w:val="fr-FR"/>
        </w:rPr>
        <w:t xml:space="preserve">. Dans le troisième mode de cognition, le scénario néoplatonicien modifié entre en </w:t>
      </w:r>
      <w:r w:rsidR="00164B8B" w:rsidRPr="00D67DD6">
        <w:rPr>
          <w:noProof w:val="0"/>
          <w:lang w:val="fr-FR"/>
        </w:rPr>
        <w:lastRenderedPageBreak/>
        <w:t>jeu. Les accidents aristotéliciens sont transformés en nouvelles hypostases données dans la structure ontothéologique de la métaphysique. La diff</w:t>
      </w:r>
      <w:r w:rsidR="00750B12" w:rsidRPr="00D67DD6">
        <w:rPr>
          <w:noProof w:val="0"/>
          <w:lang w:val="fr-FR"/>
        </w:rPr>
        <w:t>érence avec la deuxième forme d</w:t>
      </w:r>
      <w:r w:rsidR="00750B12" w:rsidRPr="00D67DD6">
        <w:rPr>
          <w:rFonts w:cs="Calibri"/>
          <w:noProof w:val="0"/>
          <w:lang w:val="fr-FR"/>
        </w:rPr>
        <w:t>′</w:t>
      </w:r>
      <w:r w:rsidR="00750B12" w:rsidRPr="00D67DD6">
        <w:rPr>
          <w:noProof w:val="0"/>
          <w:lang w:val="fr-FR"/>
        </w:rPr>
        <w:t>« </w:t>
      </w:r>
      <w:r w:rsidR="00164B8B" w:rsidRPr="00D67DD6">
        <w:rPr>
          <w:i/>
          <w:noProof w:val="0"/>
          <w:lang w:val="fr-FR"/>
        </w:rPr>
        <w:t>aliud esse</w:t>
      </w:r>
      <w:r w:rsidR="00750B12" w:rsidRPr="00D67DD6">
        <w:rPr>
          <w:noProof w:val="0"/>
          <w:lang w:val="fr-FR"/>
        </w:rPr>
        <w:t> »</w:t>
      </w:r>
      <w:r w:rsidR="00164B8B" w:rsidRPr="00D67DD6">
        <w:rPr>
          <w:noProof w:val="0"/>
          <w:lang w:val="fr-FR"/>
        </w:rPr>
        <w:t xml:space="preserve"> </w:t>
      </w:r>
      <w:r w:rsidR="00A30243" w:rsidRPr="00D67DD6">
        <w:rPr>
          <w:noProof w:val="0"/>
          <w:lang w:val="fr-FR"/>
        </w:rPr>
        <w:t xml:space="preserve">se résume </w:t>
      </w:r>
      <w:r w:rsidR="00164B8B" w:rsidRPr="00D67DD6">
        <w:rPr>
          <w:noProof w:val="0"/>
          <w:lang w:val="fr-FR"/>
        </w:rPr>
        <w:t xml:space="preserve">dans le fait que la troisième forme réalise le mélange de la potentialité et de l’actualité. Ce mélange est donné par la double </w:t>
      </w:r>
      <w:r w:rsidR="00E83F74" w:rsidRPr="00D67DD6">
        <w:rPr>
          <w:noProof w:val="0"/>
          <w:lang w:val="fr-FR"/>
        </w:rPr>
        <w:t xml:space="preserve">nature de </w:t>
      </w:r>
      <w:r w:rsidR="00C07FD3" w:rsidRPr="00D67DD6">
        <w:rPr>
          <w:noProof w:val="0"/>
          <w:lang w:val="fr-FR"/>
        </w:rPr>
        <w:t xml:space="preserve">la </w:t>
      </w:r>
      <w:r w:rsidR="00164B8B" w:rsidRPr="00D67DD6">
        <w:rPr>
          <w:noProof w:val="0"/>
          <w:lang w:val="fr-FR"/>
        </w:rPr>
        <w:t xml:space="preserve">cognition </w:t>
      </w:r>
      <w:r w:rsidR="00E83F74" w:rsidRPr="00D67DD6">
        <w:rPr>
          <w:noProof w:val="0"/>
          <w:lang w:val="fr-FR"/>
        </w:rPr>
        <w:t xml:space="preserve">faite </w:t>
      </w:r>
      <w:r w:rsidR="00164B8B" w:rsidRPr="00D67DD6">
        <w:rPr>
          <w:noProof w:val="0"/>
          <w:lang w:val="fr-FR"/>
        </w:rPr>
        <w:t>à travers l’abstraction et la dénudation. Par conséquent, à travers la prédication aristotélicienne, la cognition commence dans le mode d’univocité, qui est déterminé par la première substance empiriquement connue. La cognition ne prend pas la voie de l’analogie mystique dans le cadre des plus</w:t>
      </w:r>
      <w:r w:rsidR="009901F4" w:rsidRPr="00D67DD6">
        <w:rPr>
          <w:noProof w:val="0"/>
          <w:lang w:val="fr-FR"/>
        </w:rPr>
        <w:t xml:space="preserve"> hauts genres d’</w:t>
      </w:r>
      <w:r w:rsidR="009901F4" w:rsidRPr="00D67DD6">
        <w:rPr>
          <w:rFonts w:cs="Calibri"/>
          <w:noProof w:val="0"/>
          <w:lang w:val="fr-FR"/>
        </w:rPr>
        <w:t>Ê</w:t>
      </w:r>
      <w:r w:rsidR="00EF157C" w:rsidRPr="00D67DD6">
        <w:rPr>
          <w:noProof w:val="0"/>
          <w:lang w:val="fr-FR"/>
        </w:rPr>
        <w:t>tre de Plotin.</w:t>
      </w:r>
    </w:p>
    <w:p w14:paraId="26642F21" w14:textId="55DA9F0A" w:rsidR="00164B8B" w:rsidRPr="00D67DD6" w:rsidRDefault="00164B8B" w:rsidP="00EF157C">
      <w:pPr>
        <w:ind w:firstLine="397"/>
        <w:rPr>
          <w:noProof w:val="0"/>
          <w:lang w:val="fr-FR"/>
        </w:rPr>
      </w:pPr>
      <w:r w:rsidRPr="00D67DD6">
        <w:rPr>
          <w:noProof w:val="0"/>
          <w:lang w:val="fr-FR"/>
        </w:rPr>
        <w:t xml:space="preserve">Alfarabi est devenu le père de l’objectivité occidentale en introduisant une nouvelle forme de diacosmos sous la forme de la structure ontothéologique de la métaphysique. La prédication amphibolique produisit un niveau </w:t>
      </w:r>
      <w:r w:rsidR="004047FC" w:rsidRPr="00D67DD6">
        <w:rPr>
          <w:noProof w:val="0"/>
          <w:lang w:val="fr-FR"/>
        </w:rPr>
        <w:t xml:space="preserve">supplémentaire </w:t>
      </w:r>
      <w:r w:rsidRPr="00D67DD6">
        <w:rPr>
          <w:noProof w:val="0"/>
          <w:lang w:val="fr-FR"/>
        </w:rPr>
        <w:t>de signification par l’observation direc</w:t>
      </w:r>
      <w:r w:rsidR="004047FC" w:rsidRPr="00D67DD6">
        <w:rPr>
          <w:noProof w:val="0"/>
          <w:lang w:val="fr-FR"/>
        </w:rPr>
        <w:t xml:space="preserve">te des formes </w:t>
      </w:r>
      <w:r w:rsidR="00F06A4B" w:rsidRPr="00D67DD6">
        <w:rPr>
          <w:noProof w:val="0"/>
          <w:lang w:val="fr-FR"/>
        </w:rPr>
        <w:t xml:space="preserve">mises </w:t>
      </w:r>
      <w:r w:rsidR="004047FC" w:rsidRPr="00D67DD6">
        <w:rPr>
          <w:noProof w:val="0"/>
          <w:lang w:val="fr-FR"/>
        </w:rPr>
        <w:t>dans le cadre d</w:t>
      </w:r>
      <w:r w:rsidRPr="00D67DD6">
        <w:rPr>
          <w:noProof w:val="0"/>
          <w:lang w:val="fr-FR"/>
        </w:rPr>
        <w:t>’</w:t>
      </w:r>
      <w:r w:rsidR="00C57352" w:rsidRPr="00C57352">
        <w:rPr>
          <w:i/>
          <w:noProof w:val="0"/>
          <w:lang w:val="fr-FR"/>
        </w:rPr>
        <w:t>intellectus</w:t>
      </w:r>
      <w:r w:rsidRPr="00D67DD6">
        <w:rPr>
          <w:i/>
          <w:noProof w:val="0"/>
          <w:lang w:val="fr-FR"/>
        </w:rPr>
        <w:t xml:space="preserve"> adeptus</w:t>
      </w:r>
      <w:r w:rsidRPr="00D67DD6">
        <w:rPr>
          <w:noProof w:val="0"/>
          <w:lang w:val="fr-FR"/>
        </w:rPr>
        <w:t>. La prédication transcendantale donna naissance à un nouveau étant du troisième genre, que la scolastique adopta sous différents noms par rapport aux nouvelles formes de prédication catégorielle (</w:t>
      </w:r>
      <w:r w:rsidRPr="00D67DD6">
        <w:rPr>
          <w:i/>
          <w:noProof w:val="0"/>
          <w:lang w:val="fr-FR"/>
        </w:rPr>
        <w:t>passio entis</w:t>
      </w:r>
      <w:r w:rsidRPr="00D67DD6">
        <w:rPr>
          <w:i/>
          <w:noProof w:val="0"/>
          <w:lang w:val="fr-FR"/>
        </w:rPr>
        <w:fldChar w:fldCharType="begin"/>
      </w:r>
      <w:r w:rsidRPr="00D67DD6">
        <w:rPr>
          <w:noProof w:val="0"/>
          <w:lang w:val="fr-FR"/>
        </w:rPr>
        <w:instrText xml:space="preserve"> XE "</w:instrText>
      </w:r>
      <w:r w:rsidRPr="00D67DD6">
        <w:rPr>
          <w:i/>
          <w:noProof w:val="0"/>
          <w:lang w:val="fr-FR"/>
        </w:rPr>
        <w:instrText>passio entis</w:instrText>
      </w:r>
      <w:r w:rsidRPr="00D67DD6">
        <w:rPr>
          <w:noProof w:val="0"/>
          <w:lang w:val="fr-FR"/>
        </w:rPr>
        <w:instrText xml:space="preserve">" </w:instrText>
      </w:r>
      <w:r w:rsidRPr="00D67DD6">
        <w:rPr>
          <w:i/>
          <w:noProof w:val="0"/>
          <w:lang w:val="fr-FR"/>
        </w:rPr>
        <w:fldChar w:fldCharType="end"/>
      </w:r>
      <w:r w:rsidRPr="00D67DD6">
        <w:rPr>
          <w:i/>
          <w:noProof w:val="0"/>
          <w:lang w:val="fr-FR"/>
        </w:rPr>
        <w:t>, transpraedicamenta, passiones per se, modi entis</w:t>
      </w:r>
      <w:r w:rsidRPr="00D67DD6">
        <w:rPr>
          <w:noProof w:val="0"/>
          <w:lang w:val="fr-FR"/>
        </w:rPr>
        <w:t>). Nous trouvons le premier modèle latin de prédic</w:t>
      </w:r>
      <w:r w:rsidR="008715F4" w:rsidRPr="00D67DD6">
        <w:rPr>
          <w:noProof w:val="0"/>
          <w:lang w:val="fr-FR"/>
        </w:rPr>
        <w:t>a</w:t>
      </w:r>
      <w:r w:rsidRPr="00D67DD6">
        <w:rPr>
          <w:noProof w:val="0"/>
          <w:lang w:val="fr-FR"/>
        </w:rPr>
        <w:t>tion amphibolique pour les trois premières transcendentalia (</w:t>
      </w:r>
      <w:r w:rsidRPr="00D67DD6">
        <w:rPr>
          <w:i/>
          <w:noProof w:val="0"/>
          <w:lang w:val="fr-FR"/>
        </w:rPr>
        <w:t>ens, unum, verum</w:t>
      </w:r>
      <w:r w:rsidRPr="00D67DD6">
        <w:rPr>
          <w:noProof w:val="0"/>
          <w:lang w:val="fr-FR"/>
        </w:rPr>
        <w:t xml:space="preserve">) dans la série bien connue des déterminations de </w:t>
      </w:r>
      <w:r w:rsidR="00223043" w:rsidRPr="00D67DD6">
        <w:rPr>
          <w:noProof w:val="0"/>
          <w:lang w:val="fr-FR"/>
        </w:rPr>
        <w:t>l’existant</w:t>
      </w:r>
      <w:r w:rsidRPr="00D67DD6">
        <w:rPr>
          <w:noProof w:val="0"/>
          <w:lang w:val="fr-FR"/>
        </w:rPr>
        <w:t xml:space="preserve"> chez Philippe le Chancelier</w:t>
      </w:r>
      <w:r w:rsidRPr="00D67DD6">
        <w:rPr>
          <w:noProof w:val="0"/>
          <w:lang w:val="fr-FR"/>
        </w:rPr>
        <w:fldChar w:fldCharType="begin"/>
      </w:r>
      <w:r w:rsidRPr="00D67DD6">
        <w:rPr>
          <w:noProof w:val="0"/>
          <w:lang w:val="fr-FR"/>
        </w:rPr>
        <w:instrText xml:space="preserve"> XE "Philippe le Chancelier" </w:instrText>
      </w:r>
      <w:r w:rsidRPr="00D67DD6">
        <w:rPr>
          <w:noProof w:val="0"/>
          <w:lang w:val="fr-FR"/>
        </w:rPr>
        <w:fldChar w:fldCharType="end"/>
      </w:r>
      <w:r w:rsidRPr="00D67DD6">
        <w:rPr>
          <w:noProof w:val="0"/>
          <w:lang w:val="fr-FR"/>
        </w:rPr>
        <w:t xml:space="preserve"> (OBJ II, ch. 2.3.2). La prédication catégorielle par </w:t>
      </w:r>
      <w:r w:rsidR="009B41F9" w:rsidRPr="00D67DD6">
        <w:rPr>
          <w:noProof w:val="0"/>
          <w:lang w:val="fr-FR"/>
        </w:rPr>
        <w:t xml:space="preserve">les </w:t>
      </w:r>
      <w:r w:rsidRPr="00D67DD6">
        <w:rPr>
          <w:noProof w:val="0"/>
          <w:lang w:val="fr-FR"/>
        </w:rPr>
        <w:t>amphibol</w:t>
      </w:r>
      <w:r w:rsidR="009B41F9" w:rsidRPr="00D67DD6">
        <w:rPr>
          <w:noProof w:val="0"/>
          <w:lang w:val="fr-FR"/>
        </w:rPr>
        <w:t>i</w:t>
      </w:r>
      <w:r w:rsidRPr="00D67DD6">
        <w:rPr>
          <w:noProof w:val="0"/>
          <w:lang w:val="fr-FR"/>
        </w:rPr>
        <w:t>a reprend la cognition sensuelle dérivée de la première substance comme un accident, puisque l’activité autonome de l’intellect est supposée être indépendante. L’intuition directe de la forme dans l’intellect acquis existe séparément de la signification catégorielle d’Aristote</w:t>
      </w:r>
      <w:r w:rsidR="002D3639" w:rsidRPr="00D67DD6">
        <w:rPr>
          <w:noProof w:val="0"/>
          <w:lang w:val="fr-FR"/>
        </w:rPr>
        <w:t xml:space="preserve"> qui </w:t>
      </w:r>
      <w:r w:rsidRPr="00D67DD6">
        <w:rPr>
          <w:noProof w:val="0"/>
          <w:lang w:val="fr-FR"/>
        </w:rPr>
        <w:t xml:space="preserve">détermine la relation entre la première et la seconde substance. Si la </w:t>
      </w:r>
      <w:r w:rsidR="00A3751D" w:rsidRPr="00D67DD6">
        <w:rPr>
          <w:noProof w:val="0"/>
          <w:lang w:val="fr-FR"/>
        </w:rPr>
        <w:t xml:space="preserve">potentialité </w:t>
      </w:r>
      <w:r w:rsidRPr="00D67DD6">
        <w:rPr>
          <w:noProof w:val="0"/>
          <w:lang w:val="fr-FR"/>
        </w:rPr>
        <w:t>de cognition est actualisée par les amphibol</w:t>
      </w:r>
      <w:r w:rsidR="001F0B08" w:rsidRPr="00D67DD6">
        <w:rPr>
          <w:noProof w:val="0"/>
          <w:lang w:val="fr-FR"/>
        </w:rPr>
        <w:t>i</w:t>
      </w:r>
      <w:r w:rsidRPr="00D67DD6">
        <w:rPr>
          <w:noProof w:val="0"/>
          <w:lang w:val="fr-FR"/>
        </w:rPr>
        <w:t xml:space="preserve">a dans la prédication </w:t>
      </w:r>
      <w:r w:rsidRPr="00D67DD6">
        <w:rPr>
          <w:i/>
          <w:noProof w:val="0"/>
          <w:lang w:val="fr-FR"/>
        </w:rPr>
        <w:t>per prius</w:t>
      </w:r>
      <w:r w:rsidRPr="00D67DD6">
        <w:rPr>
          <w:noProof w:val="0"/>
          <w:lang w:val="fr-FR"/>
        </w:rPr>
        <w:t>, alors</w:t>
      </w:r>
      <w:r w:rsidR="001F0B08" w:rsidRPr="00D67DD6">
        <w:rPr>
          <w:noProof w:val="0"/>
          <w:lang w:val="fr-FR"/>
        </w:rPr>
        <w:t xml:space="preserve">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aristotélicien devient entièrement superflu. L’intellect réceptif, déterminé par la cognition sensorielle et l’abstraction, n’est plus nécessaire pour l’orientation primaire</w:t>
      </w:r>
      <w:r w:rsidR="004E2DE1" w:rsidRPr="00D67DD6">
        <w:rPr>
          <w:noProof w:val="0"/>
          <w:lang w:val="fr-FR"/>
        </w:rPr>
        <w:t xml:space="preserve"> de la pensée transcendantale de</w:t>
      </w:r>
      <w:r w:rsidRPr="00D67DD6">
        <w:rPr>
          <w:noProof w:val="0"/>
          <w:lang w:val="fr-FR"/>
        </w:rPr>
        <w:t xml:space="preserve"> </w:t>
      </w:r>
      <w:r w:rsidR="001930B0" w:rsidRPr="00D67DD6">
        <w:rPr>
          <w:i/>
          <w:noProof w:val="0"/>
          <w:lang w:val="fr-FR"/>
        </w:rPr>
        <w:t>Modernorum</w:t>
      </w:r>
      <w:r w:rsidR="0000466D" w:rsidRPr="00D67DD6">
        <w:rPr>
          <w:noProof w:val="0"/>
          <w:lang w:val="fr-FR"/>
        </w:rPr>
        <w:t>. Les illuminés</w:t>
      </w:r>
      <w:r w:rsidRPr="00D67DD6">
        <w:rPr>
          <w:noProof w:val="0"/>
          <w:lang w:val="fr-FR"/>
        </w:rPr>
        <w:t xml:space="preserve"> sont éclairés par la nouvelle forme du diacosmos à prédication catégorique. La prédication amphibolique</w:t>
      </w:r>
      <w:r w:rsidRPr="00D67DD6">
        <w:rPr>
          <w:noProof w:val="0"/>
          <w:lang w:val="fr-FR"/>
        </w:rPr>
        <w:fldChar w:fldCharType="begin"/>
      </w:r>
      <w:r w:rsidRPr="00D67DD6">
        <w:rPr>
          <w:noProof w:val="0"/>
          <w:lang w:val="fr-FR"/>
        </w:rPr>
        <w:instrText xml:space="preserve"> XE "prédication amphibolique" </w:instrText>
      </w:r>
      <w:r w:rsidRPr="00D67DD6">
        <w:rPr>
          <w:noProof w:val="0"/>
          <w:lang w:val="fr-FR"/>
        </w:rPr>
        <w:fldChar w:fldCharType="end"/>
      </w:r>
      <w:r w:rsidRPr="00D67DD6">
        <w:rPr>
          <w:noProof w:val="0"/>
          <w:lang w:val="fr-FR"/>
        </w:rPr>
        <w:t xml:space="preserve"> est défendue dans l’œuvre </w:t>
      </w:r>
      <w:r w:rsidRPr="00D67DD6">
        <w:rPr>
          <w:i/>
          <w:noProof w:val="0"/>
          <w:lang w:val="fr-FR"/>
        </w:rPr>
        <w:t>De intellectu</w:t>
      </w:r>
      <w:r w:rsidR="00FE7627" w:rsidRPr="00D67DD6">
        <w:rPr>
          <w:i/>
          <w:noProof w:val="0"/>
          <w:lang w:val="fr-FR"/>
        </w:rPr>
        <w:t xml:space="preserve"> et intellecto</w:t>
      </w:r>
      <w:r w:rsidRPr="00D67DD6">
        <w:rPr>
          <w:noProof w:val="0"/>
          <w:lang w:val="fr-FR"/>
        </w:rPr>
        <w:t xml:space="preserve"> dans la section qui </w:t>
      </w:r>
      <w:r w:rsidR="000F02E6" w:rsidRPr="00D67DD6">
        <w:rPr>
          <w:noProof w:val="0"/>
          <w:lang w:val="fr-FR"/>
        </w:rPr>
        <w:t xml:space="preserve">énonce </w:t>
      </w:r>
      <w:r w:rsidRPr="00D67DD6">
        <w:rPr>
          <w:noProof w:val="0"/>
          <w:lang w:val="fr-FR"/>
        </w:rPr>
        <w:t xml:space="preserve">l’unité de </w:t>
      </w:r>
      <w:r w:rsidR="00223043" w:rsidRPr="00D67DD6">
        <w:rPr>
          <w:noProof w:val="0"/>
          <w:lang w:val="fr-FR"/>
        </w:rPr>
        <w:t>l’existant</w:t>
      </w:r>
      <w:r w:rsidRPr="00D67DD6">
        <w:rPr>
          <w:noProof w:val="0"/>
          <w:lang w:val="fr-FR"/>
        </w:rPr>
        <w:t xml:space="preserve"> par rapport au monde des formes intelligibles séparées. La traduction de Dieterici distingue les formes séparées de l’intellect abstractif ou contemplatif et elle ainsi détermine </w:t>
      </w:r>
      <w:r w:rsidRPr="00D67DD6">
        <w:rPr>
          <w:noProof w:val="0"/>
          <w:lang w:val="fr-FR"/>
        </w:rPr>
        <w:lastRenderedPageBreak/>
        <w:t xml:space="preserve">précisément leur ordre dans la prédication </w:t>
      </w:r>
      <w:r w:rsidRPr="00D67DD6">
        <w:rPr>
          <w:i/>
          <w:noProof w:val="0"/>
          <w:lang w:val="fr-FR"/>
        </w:rPr>
        <w:t>per prius</w:t>
      </w:r>
      <w:r w:rsidRPr="00D67DD6">
        <w:rPr>
          <w:noProof w:val="0"/>
          <w:lang w:val="fr-FR"/>
        </w:rPr>
        <w:t xml:space="preserve"> et </w:t>
      </w:r>
      <w:r w:rsidRPr="00D67DD6">
        <w:rPr>
          <w:i/>
          <w:noProof w:val="0"/>
          <w:lang w:val="fr-FR"/>
        </w:rPr>
        <w:t>per posterius</w:t>
      </w:r>
      <w:r w:rsidRPr="00D67DD6">
        <w:rPr>
          <w:noProof w:val="0"/>
          <w:lang w:val="fr-FR"/>
        </w:rPr>
        <w:t>.</w:t>
      </w:r>
      <w:r w:rsidR="003736FE" w:rsidRPr="00D67DD6">
        <w:rPr>
          <w:noProof w:val="0"/>
          <w:lang w:val="fr-FR"/>
        </w:rPr>
        <w:t xml:space="preserve"> La traduction de l</w:t>
      </w:r>
      <w:r w:rsidR="00B83191" w:rsidRPr="00D67DD6">
        <w:rPr>
          <w:noProof w:val="0"/>
          <w:lang w:val="fr-FR"/>
        </w:rPr>
        <w:t>’</w:t>
      </w:r>
      <w:r w:rsidR="003736FE" w:rsidRPr="00D67DD6">
        <w:rPr>
          <w:noProof w:val="0"/>
          <w:lang w:val="fr-FR"/>
        </w:rPr>
        <w:t>école de Tolède rend ce lieu</w:t>
      </w:r>
      <w:r w:rsidR="00B02B00" w:rsidRPr="00D67DD6">
        <w:rPr>
          <w:noProof w:val="0"/>
          <w:lang w:val="fr-FR"/>
        </w:rPr>
        <w:t xml:space="preserve"> selon Avicenne, et dans ce cas, de mani</w:t>
      </w:r>
      <w:r w:rsidR="00B02B00" w:rsidRPr="00D67DD6">
        <w:rPr>
          <w:rFonts w:cs="Calibri"/>
          <w:noProof w:val="0"/>
          <w:lang w:val="fr-FR"/>
        </w:rPr>
        <w:t>è</w:t>
      </w:r>
      <w:r w:rsidR="00B02B00" w:rsidRPr="00D67DD6">
        <w:rPr>
          <w:noProof w:val="0"/>
          <w:lang w:val="fr-FR"/>
        </w:rPr>
        <w:t xml:space="preserve">re </w:t>
      </w:r>
      <w:r w:rsidR="003736FE" w:rsidRPr="00D67DD6">
        <w:rPr>
          <w:noProof w:val="0"/>
          <w:lang w:val="fr-FR"/>
        </w:rPr>
        <w:t>correcte.</w:t>
      </w:r>
    </w:p>
    <w:p w14:paraId="6C70D7C8" w14:textId="4A39BE9C" w:rsidR="00164B8B" w:rsidRPr="00D67DD6" w:rsidRDefault="00164B8B" w:rsidP="00164B8B">
      <w:pPr>
        <w:pStyle w:val="Citace"/>
        <w:rPr>
          <w:lang w:val="fr-FR"/>
        </w:rPr>
      </w:pPr>
      <w:r w:rsidRPr="00D67DD6">
        <w:rPr>
          <w:lang w:val="fr-FR"/>
        </w:rPr>
        <w:t>« Si l’intellect actualisé (</w:t>
      </w:r>
      <w:r w:rsidR="00C57352" w:rsidRPr="00C57352">
        <w:rPr>
          <w:i/>
          <w:lang w:val="fr-FR"/>
        </w:rPr>
        <w:t>intellectus</w:t>
      </w:r>
      <w:r w:rsidRPr="00D67DD6">
        <w:rPr>
          <w:i/>
          <w:lang w:val="fr-FR"/>
        </w:rPr>
        <w:t xml:space="preserve"> in effectu</w:t>
      </w:r>
      <w:r w:rsidRPr="00D67DD6">
        <w:rPr>
          <w:lang w:val="fr-FR"/>
        </w:rPr>
        <w:t>) réfléchit sur des contenus intellectuels qui existent déjà pour lui comme des formes pures (</w:t>
      </w:r>
      <w:r w:rsidRPr="00D67DD6">
        <w:rPr>
          <w:i/>
          <w:lang w:val="fr-FR"/>
        </w:rPr>
        <w:t>res quae non sunt in materiis</w:t>
      </w:r>
      <w:r w:rsidRPr="00D67DD6">
        <w:rPr>
          <w:lang w:val="fr-FR"/>
        </w:rPr>
        <w:t xml:space="preserve">) et les comprend comme des formes actuelles, alors cet intellect </w:t>
      </w:r>
      <w:r w:rsidR="0062115D" w:rsidRPr="00D67DD6">
        <w:rPr>
          <w:lang w:val="fr-FR"/>
        </w:rPr>
        <w:t xml:space="preserve">ainsi </w:t>
      </w:r>
      <w:r w:rsidRPr="00D67DD6">
        <w:rPr>
          <w:lang w:val="fr-FR"/>
        </w:rPr>
        <w:t>actualisé devient l’intellect acquis (</w:t>
      </w:r>
      <w:r w:rsidR="00C57352" w:rsidRPr="00C57352">
        <w:rPr>
          <w:i/>
          <w:lang w:val="fr-FR"/>
        </w:rPr>
        <w:t>intellectus</w:t>
      </w:r>
      <w:r w:rsidRPr="00D67DD6">
        <w:rPr>
          <w:i/>
          <w:lang w:val="fr-FR"/>
        </w:rPr>
        <w:t xml:space="preserve"> adeptus</w:t>
      </w:r>
      <w:r w:rsidRPr="00D67DD6">
        <w:rPr>
          <w:lang w:val="fr-FR"/>
        </w:rPr>
        <w:t>). »</w:t>
      </w:r>
      <w:r w:rsidR="00C76C2D" w:rsidRPr="00D67DD6">
        <w:rPr>
          <w:lang w:val="fr-FR"/>
        </w:rPr>
        <w:t xml:space="preserve"> </w:t>
      </w:r>
      <w:r w:rsidRPr="00D67DD6">
        <w:rPr>
          <w:rStyle w:val="Znakapoznpodarou"/>
          <w:lang w:val="fr-FR"/>
        </w:rPr>
        <w:footnoteReference w:id="94"/>
      </w:r>
      <w:r w:rsidRPr="00D67DD6">
        <w:rPr>
          <w:lang w:val="fr-FR"/>
        </w:rPr>
        <w:t xml:space="preserve"> </w:t>
      </w:r>
    </w:p>
    <w:p w14:paraId="49C72AC7" w14:textId="5704EE0F" w:rsidR="00274576" w:rsidRPr="00D67DD6" w:rsidRDefault="00164B8B" w:rsidP="00274576">
      <w:pPr>
        <w:rPr>
          <w:noProof w:val="0"/>
          <w:lang w:val="fr-FR"/>
        </w:rPr>
      </w:pPr>
      <w:r w:rsidRPr="00D67DD6">
        <w:rPr>
          <w:noProof w:val="0"/>
          <w:lang w:val="fr-FR"/>
        </w:rPr>
        <w:t>Le processus d’abstraction commence par la substance réelle et l’intellect devient actuel par l’</w:t>
      </w:r>
      <w:r w:rsidR="00095CDD" w:rsidRPr="00D67DD6">
        <w:rPr>
          <w:noProof w:val="0"/>
          <w:lang w:val="fr-FR"/>
        </w:rPr>
        <w:t>actualisation</w:t>
      </w:r>
      <w:r w:rsidRPr="00D67DD6">
        <w:rPr>
          <w:noProof w:val="0"/>
          <w:lang w:val="fr-FR"/>
        </w:rPr>
        <w:t xml:space="preserve"> </w:t>
      </w:r>
      <w:r w:rsidR="009F4420" w:rsidRPr="00D67DD6">
        <w:rPr>
          <w:noProof w:val="0"/>
          <w:lang w:val="fr-FR"/>
        </w:rPr>
        <w:t xml:space="preserve">faite </w:t>
      </w:r>
      <w:r w:rsidR="00EB7BF8" w:rsidRPr="00D67DD6">
        <w:rPr>
          <w:noProof w:val="0"/>
          <w:lang w:val="fr-FR"/>
        </w:rPr>
        <w:t>de face</w:t>
      </w:r>
      <w:r w:rsidRPr="00D67DD6">
        <w:rPr>
          <w:noProof w:val="0"/>
          <w:lang w:val="fr-FR"/>
        </w:rPr>
        <w:t xml:space="preserve">, par rapport à la chose réelle. L’abstraction aristotélicienne produit dans l’intellect une forme reconnue comme </w:t>
      </w:r>
      <w:r w:rsidRPr="00D67DD6">
        <w:rPr>
          <w:i/>
          <w:noProof w:val="0"/>
          <w:lang w:val="fr-FR"/>
        </w:rPr>
        <w:t>species intelligibilis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species intelligibilis</w:instrText>
      </w:r>
      <w:r w:rsidRPr="00D67DD6">
        <w:rPr>
          <w:noProof w:val="0"/>
          <w:lang w:val="fr-FR"/>
        </w:rPr>
        <w:instrText xml:space="preserve">" </w:instrText>
      </w:r>
      <w:r w:rsidRPr="00D67DD6">
        <w:rPr>
          <w:i/>
          <w:noProof w:val="0"/>
          <w:lang w:val="fr-FR"/>
        </w:rPr>
        <w:fldChar w:fldCharType="end"/>
      </w:r>
      <w:r w:rsidRPr="00D67DD6">
        <w:rPr>
          <w:noProof w:val="0"/>
          <w:lang w:val="fr-FR"/>
        </w:rPr>
        <w:t>. Mais la citation continue en ce que les formes abstraites actualisent l’intellect (</w:t>
      </w:r>
      <w:r w:rsidR="00C57352" w:rsidRPr="00C57352">
        <w:rPr>
          <w:i/>
          <w:noProof w:val="0"/>
          <w:lang w:val="fr-FR"/>
        </w:rPr>
        <w:t>intellectus</w:t>
      </w:r>
      <w:r w:rsidRPr="00D67DD6">
        <w:rPr>
          <w:i/>
          <w:noProof w:val="0"/>
          <w:lang w:val="fr-FR"/>
        </w:rPr>
        <w:t xml:space="preserve"> in effectu</w:t>
      </w:r>
      <w:r w:rsidRPr="00D67DD6">
        <w:rPr>
          <w:noProof w:val="0"/>
          <w:lang w:val="fr-FR"/>
        </w:rPr>
        <w:t>) pour la prochaine étape de la cognition donnée en dehors de l’abstraction. Ces autres formes ne sont plus appelées par le même terme, car elles ont leur propre actualité à la manière des substances cosmiques intelligibles. La t</w:t>
      </w:r>
      <w:r w:rsidR="00E74F98" w:rsidRPr="00D67DD6">
        <w:rPr>
          <w:noProof w:val="0"/>
          <w:lang w:val="fr-FR"/>
        </w:rPr>
        <w:t>raduction de Tol</w:t>
      </w:r>
      <w:r w:rsidR="00E74F98" w:rsidRPr="00D67DD6">
        <w:rPr>
          <w:rFonts w:cs="Calibri"/>
          <w:noProof w:val="0"/>
          <w:lang w:val="fr-FR"/>
        </w:rPr>
        <w:t>è</w:t>
      </w:r>
      <w:r w:rsidR="00E74F98" w:rsidRPr="00D67DD6">
        <w:rPr>
          <w:noProof w:val="0"/>
          <w:lang w:val="fr-FR"/>
        </w:rPr>
        <w:t>de</w:t>
      </w:r>
      <w:r w:rsidRPr="00D67DD6">
        <w:rPr>
          <w:noProof w:val="0"/>
          <w:lang w:val="fr-FR"/>
        </w:rPr>
        <w:t xml:space="preserve"> désigne à juste titre ces formes par un autre terme afin de souligner leur caractère de substances immatérielles (</w:t>
      </w:r>
      <w:r w:rsidRPr="00D67DD6">
        <w:rPr>
          <w:i/>
          <w:noProof w:val="0"/>
          <w:lang w:val="fr-FR"/>
        </w:rPr>
        <w:t>res quae non sunt in materiis</w:t>
      </w:r>
      <w:r w:rsidRPr="00D67DD6">
        <w:rPr>
          <w:noProof w:val="0"/>
          <w:lang w:val="fr-FR"/>
        </w:rPr>
        <w:t>). Cett</w:t>
      </w:r>
      <w:r w:rsidR="00B3315A" w:rsidRPr="00D67DD6">
        <w:rPr>
          <w:noProof w:val="0"/>
          <w:lang w:val="fr-FR"/>
        </w:rPr>
        <w:t>e façon d’observer les amphibolia</w:t>
      </w:r>
      <w:r w:rsidRPr="00D67DD6">
        <w:rPr>
          <w:noProof w:val="0"/>
          <w:lang w:val="fr-FR"/>
        </w:rPr>
        <w:t xml:space="preserve"> dans l’aperception directe </w:t>
      </w:r>
      <w:r w:rsidR="00425D2E" w:rsidRPr="00D67DD6">
        <w:rPr>
          <w:noProof w:val="0"/>
          <w:lang w:val="fr-FR"/>
        </w:rPr>
        <w:t>dépasse l</w:t>
      </w:r>
      <w:r w:rsidRPr="00D67DD6">
        <w:rPr>
          <w:noProof w:val="0"/>
          <w:lang w:val="fr-FR"/>
        </w:rPr>
        <w:t xml:space="preserve">’abstraction aristotélicienne. </w:t>
      </w:r>
      <w:r w:rsidR="009670E3" w:rsidRPr="00D67DD6">
        <w:rPr>
          <w:noProof w:val="0"/>
          <w:lang w:val="fr-FR"/>
        </w:rPr>
        <w:t>Les illuminés effectuent la prédication de ces entités en dehors des catégories classiques de la seconde substance. Le sens univoque de l</w:t>
      </w:r>
      <w:r w:rsidR="00A7230D" w:rsidRPr="00D67DD6">
        <w:rPr>
          <w:noProof w:val="0"/>
          <w:lang w:val="fr-FR"/>
        </w:rPr>
        <w:t>’</w:t>
      </w:r>
      <w:r w:rsidR="009670E3" w:rsidRPr="00D67DD6">
        <w:rPr>
          <w:noProof w:val="0"/>
          <w:lang w:val="fr-FR"/>
        </w:rPr>
        <w:t>étant existe désormais par rapport à la seconde «</w:t>
      </w:r>
      <w:r w:rsidR="006E6F11" w:rsidRPr="00D67DD6">
        <w:rPr>
          <w:noProof w:val="0"/>
          <w:lang w:val="fr-FR"/>
        </w:rPr>
        <w:t> </w:t>
      </w:r>
      <w:r w:rsidR="009670E3" w:rsidRPr="00D67DD6">
        <w:rPr>
          <w:noProof w:val="0"/>
          <w:lang w:val="fr-FR"/>
        </w:rPr>
        <w:t>substance</w:t>
      </w:r>
      <w:r w:rsidR="009670E3" w:rsidRPr="00D67DD6">
        <w:rPr>
          <w:rFonts w:cs="Calibri"/>
          <w:noProof w:val="0"/>
          <w:lang w:val="fr-FR"/>
        </w:rPr>
        <w:t>—</w:t>
      </w:r>
      <w:r w:rsidR="009670E3" w:rsidRPr="00D67DD6">
        <w:rPr>
          <w:noProof w:val="0"/>
          <w:lang w:val="fr-FR"/>
        </w:rPr>
        <w:t>espèce</w:t>
      </w:r>
      <w:r w:rsidR="006E6F11" w:rsidRPr="00D67DD6">
        <w:rPr>
          <w:noProof w:val="0"/>
          <w:lang w:val="fr-FR"/>
        </w:rPr>
        <w:t> </w:t>
      </w:r>
      <w:r w:rsidR="009670E3" w:rsidRPr="00D67DD6">
        <w:rPr>
          <w:noProof w:val="0"/>
          <w:lang w:val="fr-FR"/>
        </w:rPr>
        <w:t>» immatérielle en tant que nouvelle forme d</w:t>
      </w:r>
      <w:r w:rsidR="00A7230D" w:rsidRPr="00D67DD6">
        <w:rPr>
          <w:noProof w:val="0"/>
          <w:lang w:val="fr-FR"/>
        </w:rPr>
        <w:t>’</w:t>
      </w:r>
      <w:r w:rsidR="009670E3" w:rsidRPr="00D67DD6">
        <w:rPr>
          <w:noProof w:val="0"/>
          <w:lang w:val="fr-FR"/>
        </w:rPr>
        <w:t xml:space="preserve">hypostase amphibolique. </w:t>
      </w:r>
      <w:r w:rsidRPr="00D67DD6">
        <w:rPr>
          <w:noProof w:val="0"/>
          <w:lang w:val="fr-FR"/>
        </w:rPr>
        <w:t xml:space="preserve">Par conséquent, les aristotéliciens scolastiques de l’école de Blund et, par la suite, </w:t>
      </w:r>
      <w:r w:rsidR="00A30C14" w:rsidRPr="00D67DD6">
        <w:rPr>
          <w:noProof w:val="0"/>
          <w:lang w:val="fr-FR"/>
        </w:rPr>
        <w:t>celle du</w:t>
      </w:r>
      <w:r w:rsidRPr="00D67DD6">
        <w:rPr>
          <w:noProof w:val="0"/>
          <w:lang w:val="fr-FR"/>
        </w:rPr>
        <w:t xml:space="preserve"> p</w:t>
      </w:r>
      <w:r w:rsidR="003C2698" w:rsidRPr="00D67DD6">
        <w:rPr>
          <w:noProof w:val="0"/>
          <w:lang w:val="fr-FR"/>
        </w:rPr>
        <w:t xml:space="preserve">remier averroïsme, ont rejeté </w:t>
      </w:r>
      <w:r w:rsidR="00C57352" w:rsidRPr="00C57352">
        <w:rPr>
          <w:i/>
          <w:noProof w:val="0"/>
          <w:lang w:val="fr-FR"/>
        </w:rPr>
        <w:t>intellectus</w:t>
      </w:r>
      <w:r w:rsidRPr="00D67DD6">
        <w:rPr>
          <w:i/>
          <w:noProof w:val="0"/>
          <w:lang w:val="fr-FR"/>
        </w:rPr>
        <w:t xml:space="preserve"> adeptus</w:t>
      </w:r>
      <w:r w:rsidRPr="00D67DD6">
        <w:rPr>
          <w:noProof w:val="0"/>
          <w:lang w:val="fr-FR"/>
        </w:rPr>
        <w:t xml:space="preserve"> en tant que composante de la cognition humaine naturelle. Les aristotéliciens, selon le texte cité </w:t>
      </w:r>
      <w:r w:rsidRPr="00D67DD6">
        <w:rPr>
          <w:i/>
          <w:noProof w:val="0"/>
          <w:lang w:val="fr-FR"/>
        </w:rPr>
        <w:t>De intellectu</w:t>
      </w:r>
      <w:r w:rsidR="00665239" w:rsidRPr="00D67DD6">
        <w:rPr>
          <w:i/>
          <w:noProof w:val="0"/>
          <w:lang w:val="fr-FR"/>
        </w:rPr>
        <w:t xml:space="preserve"> et intellecto</w:t>
      </w:r>
      <w:r w:rsidRPr="00D67DD6">
        <w:rPr>
          <w:noProof w:val="0"/>
          <w:lang w:val="fr-FR"/>
        </w:rPr>
        <w:t>, ont compris à juste titre que les formes actuelles au niveau de l’intellect acquis ne peuvent pas surgir dans le processus d</w:t>
      </w:r>
      <w:r w:rsidR="00665239" w:rsidRPr="00D67DD6">
        <w:rPr>
          <w:noProof w:val="0"/>
          <w:lang w:val="fr-FR"/>
        </w:rPr>
        <w:t>’abstraction aristotélicien d</w:t>
      </w:r>
      <w:r w:rsidRPr="00D67DD6">
        <w:rPr>
          <w:noProof w:val="0"/>
          <w:lang w:val="fr-FR"/>
        </w:rPr>
        <w:t>’</w:t>
      </w:r>
      <w:r w:rsidRPr="00D67DD6">
        <w:rPr>
          <w:i/>
          <w:noProof w:val="0"/>
          <w:lang w:val="fr-FR"/>
        </w:rPr>
        <w:t>intellect possible</w:t>
      </w:r>
      <w:r w:rsidRPr="00D67DD6">
        <w:rPr>
          <w:noProof w:val="0"/>
          <w:lang w:val="fr-FR"/>
        </w:rPr>
        <w:t xml:space="preserve">, mais seulement par la contemplation directe des formes intelligibles cosmiques dans le processus d’illumination. Ceci, cependant, n’est pas une connaissance naturelle, mais mystique. Par conséquent, l’école aristotélicienne de Blund forgea une définition de l’intellect formel à partir de la définition de l’intellect possible d’Alfarabi et non de l’intellect acquis </w:t>
      </w:r>
      <w:r w:rsidR="008F61B8" w:rsidRPr="00D67DD6">
        <w:rPr>
          <w:noProof w:val="0"/>
          <w:lang w:val="fr-FR"/>
        </w:rPr>
        <w:t xml:space="preserve">d’Avicenne (OBJ II, ch. </w:t>
      </w:r>
      <w:r w:rsidR="008F61B8" w:rsidRPr="00D67DD6">
        <w:rPr>
          <w:noProof w:val="0"/>
          <w:lang w:val="fr-FR"/>
        </w:rPr>
        <w:lastRenderedPageBreak/>
        <w:t xml:space="preserve">2.1.1). </w:t>
      </w:r>
      <w:r w:rsidR="00D16DA0" w:rsidRPr="00D67DD6">
        <w:rPr>
          <w:noProof w:val="0"/>
          <w:lang w:val="fr-FR"/>
        </w:rPr>
        <w:t xml:space="preserve">La double trajectoire de </w:t>
      </w:r>
      <w:r w:rsidR="001529CA" w:rsidRPr="00D67DD6">
        <w:rPr>
          <w:noProof w:val="0"/>
          <w:lang w:val="fr-FR"/>
        </w:rPr>
        <w:t>compréhension ontologique (</w:t>
      </w:r>
      <w:r w:rsidR="001529CA" w:rsidRPr="00D67DD6">
        <w:rPr>
          <w:i/>
          <w:noProof w:val="0"/>
          <w:lang w:val="fr-FR"/>
        </w:rPr>
        <w:t>Vor-blickbahn</w:t>
      </w:r>
      <w:r w:rsidR="001529CA" w:rsidRPr="00D67DD6">
        <w:rPr>
          <w:noProof w:val="0"/>
          <w:lang w:val="fr-FR"/>
        </w:rPr>
        <w:t xml:space="preserve">) est donnée </w:t>
      </w:r>
      <w:r w:rsidR="001529CA" w:rsidRPr="00D67DD6">
        <w:rPr>
          <w:i/>
          <w:noProof w:val="0"/>
          <w:lang w:val="fr-FR"/>
        </w:rPr>
        <w:t>per prius</w:t>
      </w:r>
      <w:r w:rsidR="001529CA" w:rsidRPr="00D67DD6">
        <w:rPr>
          <w:noProof w:val="0"/>
          <w:lang w:val="fr-FR"/>
        </w:rPr>
        <w:t xml:space="preserve"> soit par devant, à partir de la substance première hylémorphique, soit par-derrière, à partir de la forme cosmique immatérielle. La seconde direction a créé un nouveau sens ontologique de l</w:t>
      </w:r>
      <w:r w:rsidR="00A7230D" w:rsidRPr="00D67DD6">
        <w:rPr>
          <w:noProof w:val="0"/>
          <w:lang w:val="fr-FR"/>
        </w:rPr>
        <w:t>’</w:t>
      </w:r>
      <w:r w:rsidR="001529CA" w:rsidRPr="00D67DD6">
        <w:rPr>
          <w:noProof w:val="0"/>
          <w:lang w:val="fr-FR"/>
        </w:rPr>
        <w:t xml:space="preserve">étant. Bien que la vision mystique maintienne formellement la prédication </w:t>
      </w:r>
      <w:r w:rsidR="001529CA" w:rsidRPr="00D67DD6">
        <w:rPr>
          <w:i/>
          <w:noProof w:val="0"/>
          <w:lang w:val="fr-FR"/>
        </w:rPr>
        <w:t xml:space="preserve">per prius </w:t>
      </w:r>
      <w:r w:rsidR="001529CA" w:rsidRPr="00D67DD6">
        <w:rPr>
          <w:noProof w:val="0"/>
          <w:lang w:val="fr-FR"/>
        </w:rPr>
        <w:t>et</w:t>
      </w:r>
      <w:r w:rsidR="001529CA" w:rsidRPr="00D67DD6">
        <w:rPr>
          <w:i/>
          <w:noProof w:val="0"/>
          <w:lang w:val="fr-FR"/>
        </w:rPr>
        <w:t xml:space="preserve"> per posterius</w:t>
      </w:r>
      <w:r w:rsidR="001529CA" w:rsidRPr="00D67DD6">
        <w:rPr>
          <w:noProof w:val="0"/>
          <w:lang w:val="fr-FR"/>
        </w:rPr>
        <w:t xml:space="preserve"> selon la section citée des </w:t>
      </w:r>
      <w:r w:rsidR="001529CA" w:rsidRPr="00D67DD6">
        <w:rPr>
          <w:i/>
          <w:noProof w:val="0"/>
          <w:lang w:val="fr-FR"/>
        </w:rPr>
        <w:t>Catégories</w:t>
      </w:r>
      <w:r w:rsidR="001529CA" w:rsidRPr="00D67DD6">
        <w:rPr>
          <w:noProof w:val="0"/>
          <w:lang w:val="fr-FR"/>
        </w:rPr>
        <w:t xml:space="preserve"> (ch. 1.3), e</w:t>
      </w:r>
      <w:r w:rsidR="00690C54" w:rsidRPr="00D67DD6">
        <w:rPr>
          <w:noProof w:val="0"/>
          <w:lang w:val="fr-FR"/>
        </w:rPr>
        <w:t>lle en fondamentalement changea</w:t>
      </w:r>
      <w:r w:rsidR="001529CA" w:rsidRPr="00D67DD6">
        <w:rPr>
          <w:noProof w:val="0"/>
          <w:lang w:val="fr-FR"/>
        </w:rPr>
        <w:t xml:space="preserve"> le sens. La prédication </w:t>
      </w:r>
      <w:r w:rsidR="001529CA" w:rsidRPr="00D67DD6">
        <w:rPr>
          <w:i/>
          <w:noProof w:val="0"/>
          <w:lang w:val="fr-FR"/>
        </w:rPr>
        <w:t xml:space="preserve">per prius </w:t>
      </w:r>
      <w:r w:rsidR="001529CA" w:rsidRPr="00D67DD6">
        <w:rPr>
          <w:noProof w:val="0"/>
          <w:lang w:val="fr-FR"/>
        </w:rPr>
        <w:t>et</w:t>
      </w:r>
      <w:r w:rsidR="001529CA" w:rsidRPr="00D67DD6">
        <w:rPr>
          <w:i/>
          <w:noProof w:val="0"/>
          <w:lang w:val="fr-FR"/>
        </w:rPr>
        <w:t xml:space="preserve"> per posterius</w:t>
      </w:r>
      <w:r w:rsidR="001529CA" w:rsidRPr="00D67DD6">
        <w:rPr>
          <w:noProof w:val="0"/>
          <w:lang w:val="fr-FR"/>
        </w:rPr>
        <w:t xml:space="preserve"> s</w:t>
      </w:r>
      <w:r w:rsidR="00A7230D" w:rsidRPr="00D67DD6">
        <w:rPr>
          <w:noProof w:val="0"/>
          <w:lang w:val="fr-FR"/>
        </w:rPr>
        <w:t>’</w:t>
      </w:r>
      <w:r w:rsidR="001529CA" w:rsidRPr="00D67DD6">
        <w:rPr>
          <w:noProof w:val="0"/>
          <w:lang w:val="fr-FR"/>
        </w:rPr>
        <w:t>appuie sur l</w:t>
      </w:r>
      <w:r w:rsidR="001076EA" w:rsidRPr="00D67DD6">
        <w:rPr>
          <w:noProof w:val="0"/>
          <w:lang w:val="fr-FR"/>
        </w:rPr>
        <w:t xml:space="preserve">a double explication citée des </w:t>
      </w:r>
      <w:r w:rsidR="001076EA" w:rsidRPr="00D67DD6">
        <w:rPr>
          <w:i/>
          <w:noProof w:val="0"/>
          <w:lang w:val="fr-FR"/>
        </w:rPr>
        <w:t>C</w:t>
      </w:r>
      <w:r w:rsidR="001529CA" w:rsidRPr="00D67DD6">
        <w:rPr>
          <w:i/>
          <w:noProof w:val="0"/>
          <w:lang w:val="fr-FR"/>
        </w:rPr>
        <w:t>atégories</w:t>
      </w:r>
      <w:r w:rsidR="001529CA" w:rsidRPr="00D67DD6">
        <w:rPr>
          <w:noProof w:val="0"/>
          <w:lang w:val="fr-FR"/>
        </w:rPr>
        <w:t xml:space="preserve">. Alfarabi distingue précisément deux directions </w:t>
      </w:r>
      <w:r w:rsidR="001076EA" w:rsidRPr="00D67DD6">
        <w:rPr>
          <w:noProof w:val="0"/>
          <w:lang w:val="fr-FR"/>
        </w:rPr>
        <w:t xml:space="preserve">de la provenance </w:t>
      </w:r>
      <w:r w:rsidR="00623B3F" w:rsidRPr="00D67DD6">
        <w:rPr>
          <w:noProof w:val="0"/>
          <w:lang w:val="fr-FR"/>
        </w:rPr>
        <w:t>du sens</w:t>
      </w:r>
      <w:r w:rsidR="001076EA" w:rsidRPr="00D67DD6">
        <w:rPr>
          <w:noProof w:val="0"/>
          <w:lang w:val="fr-FR"/>
        </w:rPr>
        <w:t xml:space="preserve"> catégori</w:t>
      </w:r>
      <w:r w:rsidR="00730AD8" w:rsidRPr="00D67DD6">
        <w:rPr>
          <w:noProof w:val="0"/>
          <w:lang w:val="fr-FR"/>
        </w:rPr>
        <w:t>e</w:t>
      </w:r>
      <w:r w:rsidR="001076EA" w:rsidRPr="00D67DD6">
        <w:rPr>
          <w:noProof w:val="0"/>
          <w:lang w:val="fr-FR"/>
        </w:rPr>
        <w:t xml:space="preserve">l </w:t>
      </w:r>
      <w:r w:rsidR="001529CA" w:rsidRPr="00D67DD6">
        <w:rPr>
          <w:noProof w:val="0"/>
          <w:lang w:val="fr-FR"/>
        </w:rPr>
        <w:t>selon Aristote (ch. 2.1). L</w:t>
      </w:r>
      <w:r w:rsidR="00A7230D" w:rsidRPr="00D67DD6">
        <w:rPr>
          <w:noProof w:val="0"/>
          <w:lang w:val="fr-FR"/>
        </w:rPr>
        <w:t>’</w:t>
      </w:r>
      <w:r w:rsidR="001529CA" w:rsidRPr="00D67DD6">
        <w:rPr>
          <w:noProof w:val="0"/>
          <w:lang w:val="fr-FR"/>
        </w:rPr>
        <w:t xml:space="preserve">introduction du second niveau de connaissance permet une double connaissance des formes selon une imposition prise </w:t>
      </w:r>
      <w:r w:rsidR="00623B3F" w:rsidRPr="00D67DD6">
        <w:rPr>
          <w:noProof w:val="0"/>
          <w:lang w:val="fr-FR"/>
        </w:rPr>
        <w:t>en deux sens</w:t>
      </w:r>
      <w:r w:rsidR="001529CA" w:rsidRPr="00D67DD6">
        <w:rPr>
          <w:noProof w:val="0"/>
          <w:lang w:val="fr-FR"/>
        </w:rPr>
        <w:t>. Elle conserve la valeur fondamentale, car seule l</w:t>
      </w:r>
      <w:r w:rsidR="00A7230D" w:rsidRPr="00D67DD6">
        <w:rPr>
          <w:noProof w:val="0"/>
          <w:lang w:val="fr-FR"/>
        </w:rPr>
        <w:t>’</w:t>
      </w:r>
      <w:r w:rsidR="001529CA" w:rsidRPr="00D67DD6">
        <w:rPr>
          <w:noProof w:val="0"/>
          <w:lang w:val="fr-FR"/>
        </w:rPr>
        <w:t>imposition établit le sens catégorique univoque. Soit nous prenons l</w:t>
      </w:r>
      <w:r w:rsidR="00A7230D" w:rsidRPr="00D67DD6">
        <w:rPr>
          <w:noProof w:val="0"/>
          <w:lang w:val="fr-FR"/>
        </w:rPr>
        <w:t>’</w:t>
      </w:r>
      <w:r w:rsidR="001529CA" w:rsidRPr="00D67DD6">
        <w:rPr>
          <w:noProof w:val="0"/>
          <w:lang w:val="fr-FR"/>
        </w:rPr>
        <w:t>imposition au sens catégorique aristotélicien à partir du monde réel des substances premières hyparchiques, ce qui est la position originelle d</w:t>
      </w:r>
      <w:r w:rsidR="00A7230D" w:rsidRPr="00D67DD6">
        <w:rPr>
          <w:noProof w:val="0"/>
          <w:lang w:val="fr-FR"/>
        </w:rPr>
        <w:t>’</w:t>
      </w:r>
      <w:r w:rsidR="001529CA" w:rsidRPr="00D67DD6">
        <w:rPr>
          <w:noProof w:val="0"/>
          <w:lang w:val="fr-FR"/>
        </w:rPr>
        <w:t>Alfarabi. Ou bien, dans la vision mystique et plus tard objective, nous prenons l</w:t>
      </w:r>
      <w:r w:rsidR="00A7230D" w:rsidRPr="00D67DD6">
        <w:rPr>
          <w:noProof w:val="0"/>
          <w:lang w:val="fr-FR"/>
        </w:rPr>
        <w:t>’</w:t>
      </w:r>
      <w:r w:rsidR="001529CA" w:rsidRPr="00D67DD6">
        <w:rPr>
          <w:noProof w:val="0"/>
          <w:lang w:val="fr-FR"/>
        </w:rPr>
        <w:t>imposition du sens dans la prédication amphibolique déterminée par la nouvelle trajectoire de l</w:t>
      </w:r>
      <w:r w:rsidR="00A7230D" w:rsidRPr="00D67DD6">
        <w:rPr>
          <w:noProof w:val="0"/>
          <w:lang w:val="fr-FR"/>
        </w:rPr>
        <w:t>’</w:t>
      </w:r>
      <w:r w:rsidR="001529CA" w:rsidRPr="00D67DD6">
        <w:rPr>
          <w:noProof w:val="0"/>
          <w:lang w:val="fr-FR"/>
        </w:rPr>
        <w:t>entendement qui concerne le monde des formes intelligibles hypostatiques. L</w:t>
      </w:r>
      <w:r w:rsidR="00A7230D" w:rsidRPr="00D67DD6">
        <w:rPr>
          <w:noProof w:val="0"/>
          <w:lang w:val="fr-FR"/>
        </w:rPr>
        <w:t>’</w:t>
      </w:r>
      <w:r w:rsidR="001529CA" w:rsidRPr="00D67DD6">
        <w:rPr>
          <w:noProof w:val="0"/>
          <w:lang w:val="fr-FR"/>
        </w:rPr>
        <w:t>herméneutique prend au sérieux la théorie de l</w:t>
      </w:r>
      <w:r w:rsidR="00A7230D" w:rsidRPr="00D67DD6">
        <w:rPr>
          <w:noProof w:val="0"/>
          <w:lang w:val="fr-FR"/>
        </w:rPr>
        <w:t>’</w:t>
      </w:r>
      <w:r w:rsidR="001529CA" w:rsidRPr="00D67DD6">
        <w:rPr>
          <w:noProof w:val="0"/>
          <w:lang w:val="fr-FR"/>
        </w:rPr>
        <w:t>origine chiite d</w:t>
      </w:r>
      <w:r w:rsidR="00A7230D" w:rsidRPr="00D67DD6">
        <w:rPr>
          <w:noProof w:val="0"/>
          <w:lang w:val="fr-FR"/>
        </w:rPr>
        <w:t>’</w:t>
      </w:r>
      <w:r w:rsidR="001529CA" w:rsidRPr="00D67DD6">
        <w:rPr>
          <w:noProof w:val="0"/>
          <w:lang w:val="fr-FR"/>
        </w:rPr>
        <w:t>Alfarabi (Henri Corbin</w:t>
      </w:r>
      <w:r w:rsidR="006678A6" w:rsidRPr="00D67DD6">
        <w:rPr>
          <w:noProof w:val="0"/>
          <w:lang w:val="fr-FR"/>
        </w:rPr>
        <w:fldChar w:fldCharType="begin"/>
      </w:r>
      <w:r w:rsidR="006678A6" w:rsidRPr="00D67DD6">
        <w:rPr>
          <w:noProof w:val="0"/>
          <w:lang w:val="fr-FR"/>
        </w:rPr>
        <w:instrText xml:space="preserve"> XE "Corbin, H." </w:instrText>
      </w:r>
      <w:r w:rsidR="006678A6" w:rsidRPr="00D67DD6">
        <w:rPr>
          <w:noProof w:val="0"/>
          <w:lang w:val="fr-FR"/>
        </w:rPr>
        <w:fldChar w:fldCharType="end"/>
      </w:r>
      <w:r w:rsidR="001529CA" w:rsidRPr="00D67DD6">
        <w:rPr>
          <w:noProof w:val="0"/>
          <w:lang w:val="fr-FR"/>
        </w:rPr>
        <w:t>, Najjar Fauzi), y compris les théories politiques et mystiques liées au sens spirituel des succ</w:t>
      </w:r>
      <w:r w:rsidR="006678A6" w:rsidRPr="00D67DD6">
        <w:rPr>
          <w:noProof w:val="0"/>
          <w:lang w:val="fr-FR"/>
        </w:rPr>
        <w:t xml:space="preserve">esseurs de Muhammad. Alfarabi créa </w:t>
      </w:r>
      <w:r w:rsidR="001529CA" w:rsidRPr="00D67DD6">
        <w:rPr>
          <w:noProof w:val="0"/>
          <w:lang w:val="fr-FR"/>
        </w:rPr>
        <w:t>une philosoph</w:t>
      </w:r>
      <w:r w:rsidR="007277EB" w:rsidRPr="00D67DD6">
        <w:rPr>
          <w:noProof w:val="0"/>
          <w:lang w:val="fr-FR"/>
        </w:rPr>
        <w:t>ie prophétique, qu</w:t>
      </w:r>
      <w:r w:rsidR="00A7230D" w:rsidRPr="00D67DD6">
        <w:rPr>
          <w:noProof w:val="0"/>
          <w:lang w:val="fr-FR"/>
        </w:rPr>
        <w:t>’</w:t>
      </w:r>
      <w:r w:rsidR="007277EB" w:rsidRPr="00D67DD6">
        <w:rPr>
          <w:noProof w:val="0"/>
          <w:lang w:val="fr-FR"/>
        </w:rPr>
        <w:t xml:space="preserve">il </w:t>
      </w:r>
      <w:r w:rsidR="005D63CD" w:rsidRPr="00D67DD6">
        <w:rPr>
          <w:noProof w:val="0"/>
          <w:lang w:val="fr-FR"/>
        </w:rPr>
        <w:t>comprit</w:t>
      </w:r>
      <w:r w:rsidR="001529CA" w:rsidRPr="00D67DD6">
        <w:rPr>
          <w:noProof w:val="0"/>
          <w:lang w:val="fr-FR"/>
        </w:rPr>
        <w:t xml:space="preserve"> comme deuxième étape </w:t>
      </w:r>
      <w:r w:rsidR="00872341" w:rsidRPr="00872341">
        <w:rPr>
          <w:noProof w:val="0"/>
          <w:lang w:val="fr-FR"/>
        </w:rPr>
        <w:t>d</w:t>
      </w:r>
      <w:r w:rsidR="00872341" w:rsidRPr="00872341">
        <w:rPr>
          <w:rFonts w:cs="Calibri"/>
          <w:noProof w:val="0"/>
          <w:lang w:val="fr-FR"/>
        </w:rPr>
        <w:t>′</w:t>
      </w:r>
      <w:r w:rsidR="00962E76" w:rsidRPr="00872341">
        <w:rPr>
          <w:noProof w:val="0"/>
          <w:lang w:val="fr-FR"/>
        </w:rPr>
        <w:t>illuminatio</w:t>
      </w:r>
      <w:r w:rsidR="001529CA" w:rsidRPr="00872341">
        <w:rPr>
          <w:noProof w:val="0"/>
          <w:lang w:val="fr-FR"/>
        </w:rPr>
        <w:t>n</w:t>
      </w:r>
      <w:r w:rsidR="001529CA" w:rsidRPr="00D67DD6">
        <w:rPr>
          <w:noProof w:val="0"/>
          <w:lang w:val="fr-FR"/>
        </w:rPr>
        <w:t xml:space="preserve"> mystique qui fournit un aperçu direct du sens spirituel du monde. Il </w:t>
      </w:r>
      <w:r w:rsidR="006678A6" w:rsidRPr="00D67DD6">
        <w:rPr>
          <w:noProof w:val="0"/>
          <w:lang w:val="fr-FR"/>
        </w:rPr>
        <w:t>tradui</w:t>
      </w:r>
      <w:r w:rsidR="00436B3E" w:rsidRPr="00D67DD6">
        <w:rPr>
          <w:noProof w:val="0"/>
          <w:lang w:val="fr-FR"/>
        </w:rPr>
        <w:t>si</w:t>
      </w:r>
      <w:r w:rsidR="006678A6" w:rsidRPr="00D67DD6">
        <w:rPr>
          <w:noProof w:val="0"/>
          <w:lang w:val="fr-FR"/>
        </w:rPr>
        <w:t xml:space="preserve">t </w:t>
      </w:r>
      <w:r w:rsidR="00831199" w:rsidRPr="00D67DD6">
        <w:rPr>
          <w:noProof w:val="0"/>
          <w:lang w:val="fr-FR"/>
        </w:rPr>
        <w:t xml:space="preserve">en prédication amphibolique et hypostatique </w:t>
      </w:r>
      <w:r w:rsidR="006678A6" w:rsidRPr="00D67DD6">
        <w:rPr>
          <w:noProof w:val="0"/>
          <w:lang w:val="fr-FR"/>
        </w:rPr>
        <w:t>ce sens spirituel du «</w:t>
      </w:r>
      <w:r w:rsidR="006E6F11" w:rsidRPr="00D67DD6">
        <w:rPr>
          <w:noProof w:val="0"/>
          <w:lang w:val="fr-FR"/>
        </w:rPr>
        <w:t> </w:t>
      </w:r>
      <w:r w:rsidR="006678A6" w:rsidRPr="00D67DD6">
        <w:rPr>
          <w:noProof w:val="0"/>
          <w:lang w:val="fr-FR"/>
        </w:rPr>
        <w:t xml:space="preserve">monde </w:t>
      </w:r>
      <w:r w:rsidR="00FD4204" w:rsidRPr="00D67DD6">
        <w:rPr>
          <w:noProof w:val="0"/>
          <w:lang w:val="fr-FR"/>
        </w:rPr>
        <w:t xml:space="preserve">selon </w:t>
      </w:r>
      <w:r w:rsidR="006678A6" w:rsidRPr="00D67DD6">
        <w:rPr>
          <w:noProof w:val="0"/>
          <w:lang w:val="fr-FR"/>
        </w:rPr>
        <w:t>Mahdi</w:t>
      </w:r>
      <w:r w:rsidR="006E6F11" w:rsidRPr="00D67DD6">
        <w:rPr>
          <w:noProof w:val="0"/>
          <w:lang w:val="fr-FR"/>
        </w:rPr>
        <w:t> </w:t>
      </w:r>
      <w:r w:rsidR="006678A6" w:rsidRPr="00D67DD6">
        <w:rPr>
          <w:noProof w:val="0"/>
          <w:lang w:val="fr-FR"/>
        </w:rPr>
        <w:t>»</w:t>
      </w:r>
      <w:r w:rsidR="00FD4204" w:rsidRPr="00D67DD6">
        <w:rPr>
          <w:noProof w:val="0"/>
          <w:lang w:val="fr-FR"/>
        </w:rPr>
        <w:t xml:space="preserve"> </w:t>
      </w:r>
      <w:r w:rsidR="00831199" w:rsidRPr="00D67DD6">
        <w:rPr>
          <w:noProof w:val="0"/>
          <w:lang w:val="fr-FR"/>
        </w:rPr>
        <w:t xml:space="preserve">qui était </w:t>
      </w:r>
      <w:r w:rsidR="0083402C" w:rsidRPr="00D67DD6">
        <w:rPr>
          <w:noProof w:val="0"/>
          <w:lang w:val="fr-FR"/>
        </w:rPr>
        <w:t xml:space="preserve">bien connu </w:t>
      </w:r>
      <w:r w:rsidR="00FD4204" w:rsidRPr="00D67DD6">
        <w:rPr>
          <w:noProof w:val="0"/>
          <w:lang w:val="fr-FR"/>
        </w:rPr>
        <w:t>d</w:t>
      </w:r>
      <w:r w:rsidR="001529CA" w:rsidRPr="00D67DD6">
        <w:rPr>
          <w:noProof w:val="0"/>
          <w:lang w:val="fr-FR"/>
        </w:rPr>
        <w:t>ans le soufisme</w:t>
      </w:r>
      <w:r w:rsidR="006678A6" w:rsidRPr="00D67DD6">
        <w:rPr>
          <w:noProof w:val="0"/>
          <w:lang w:val="fr-FR"/>
        </w:rPr>
        <w:fldChar w:fldCharType="begin"/>
      </w:r>
      <w:r w:rsidR="006678A6" w:rsidRPr="00D67DD6">
        <w:rPr>
          <w:noProof w:val="0"/>
          <w:lang w:val="fr-FR"/>
        </w:rPr>
        <w:instrText xml:space="preserve"> XE "soufisme" </w:instrText>
      </w:r>
      <w:r w:rsidR="006678A6" w:rsidRPr="00D67DD6">
        <w:rPr>
          <w:noProof w:val="0"/>
          <w:lang w:val="fr-FR"/>
        </w:rPr>
        <w:fldChar w:fldCharType="end"/>
      </w:r>
      <w:r w:rsidR="00831199" w:rsidRPr="00D67DD6">
        <w:rPr>
          <w:noProof w:val="0"/>
          <w:lang w:val="fr-FR"/>
        </w:rPr>
        <w:t xml:space="preserve"> chiite</w:t>
      </w:r>
      <w:r w:rsidR="001529CA" w:rsidRPr="00D67DD6">
        <w:rPr>
          <w:noProof w:val="0"/>
          <w:lang w:val="fr-FR"/>
        </w:rPr>
        <w:t xml:space="preserve">. Il est alors </w:t>
      </w:r>
      <w:r w:rsidR="00E938DC" w:rsidRPr="00D67DD6">
        <w:rPr>
          <w:noProof w:val="0"/>
          <w:lang w:val="fr-FR"/>
        </w:rPr>
        <w:t>évident</w:t>
      </w:r>
      <w:r w:rsidR="001529CA" w:rsidRPr="00D67DD6">
        <w:rPr>
          <w:noProof w:val="0"/>
          <w:lang w:val="fr-FR"/>
        </w:rPr>
        <w:t xml:space="preserve"> que le sens de la référence (</w:t>
      </w:r>
      <w:r w:rsidR="001529CA" w:rsidRPr="00D67DD6">
        <w:rPr>
          <w:i/>
          <w:noProof w:val="0"/>
          <w:lang w:val="fr-FR"/>
        </w:rPr>
        <w:t>Bezugssinn</w:t>
      </w:r>
      <w:r w:rsidR="006678A6" w:rsidRPr="00D67DD6">
        <w:rPr>
          <w:i/>
          <w:noProof w:val="0"/>
          <w:lang w:val="fr-FR"/>
        </w:rPr>
        <w:fldChar w:fldCharType="begin"/>
      </w:r>
      <w:r w:rsidR="006678A6" w:rsidRPr="00D67DD6">
        <w:rPr>
          <w:noProof w:val="0"/>
          <w:lang w:val="fr-FR"/>
        </w:rPr>
        <w:instrText xml:space="preserve"> XE "</w:instrText>
      </w:r>
      <w:r w:rsidR="006678A6" w:rsidRPr="00D67DD6">
        <w:rPr>
          <w:i/>
          <w:noProof w:val="0"/>
          <w:lang w:val="fr-FR"/>
        </w:rPr>
        <w:instrText>Bezugssinn</w:instrText>
      </w:r>
      <w:r w:rsidR="006678A6" w:rsidRPr="00D67DD6">
        <w:rPr>
          <w:noProof w:val="0"/>
          <w:lang w:val="fr-FR"/>
        </w:rPr>
        <w:instrText xml:space="preserve">" </w:instrText>
      </w:r>
      <w:r w:rsidR="006678A6" w:rsidRPr="00D67DD6">
        <w:rPr>
          <w:i/>
          <w:noProof w:val="0"/>
          <w:lang w:val="fr-FR"/>
        </w:rPr>
        <w:fldChar w:fldCharType="end"/>
      </w:r>
      <w:r w:rsidR="009F6BCA" w:rsidRPr="00D67DD6">
        <w:rPr>
          <w:noProof w:val="0"/>
          <w:lang w:val="fr-FR"/>
        </w:rPr>
        <w:t>) poss</w:t>
      </w:r>
      <w:r w:rsidR="009F6BCA" w:rsidRPr="00D67DD6">
        <w:rPr>
          <w:rFonts w:cs="Calibri"/>
          <w:noProof w:val="0"/>
          <w:lang w:val="fr-FR"/>
        </w:rPr>
        <w:t>è</w:t>
      </w:r>
      <w:r w:rsidR="009F6BCA" w:rsidRPr="00D67DD6">
        <w:rPr>
          <w:noProof w:val="0"/>
          <w:lang w:val="fr-FR"/>
        </w:rPr>
        <w:t xml:space="preserve">de </w:t>
      </w:r>
      <w:r w:rsidR="001529CA" w:rsidRPr="00D67DD6">
        <w:rPr>
          <w:noProof w:val="0"/>
          <w:lang w:val="fr-FR"/>
        </w:rPr>
        <w:t xml:space="preserve">une </w:t>
      </w:r>
      <w:r w:rsidR="00483864" w:rsidRPr="00D67DD6">
        <w:rPr>
          <w:noProof w:val="0"/>
          <w:lang w:val="fr-FR"/>
        </w:rPr>
        <w:t xml:space="preserve">valeur </w:t>
      </w:r>
      <w:r w:rsidR="001529CA" w:rsidRPr="00D67DD6">
        <w:rPr>
          <w:noProof w:val="0"/>
          <w:lang w:val="fr-FR"/>
        </w:rPr>
        <w:t>ontique différente</w:t>
      </w:r>
      <w:r w:rsidR="00483864" w:rsidRPr="00D67DD6">
        <w:rPr>
          <w:noProof w:val="0"/>
          <w:lang w:val="fr-FR"/>
        </w:rPr>
        <w:t xml:space="preserve"> </w:t>
      </w:r>
      <w:r w:rsidR="001529CA" w:rsidRPr="00D67DD6">
        <w:rPr>
          <w:noProof w:val="0"/>
          <w:lang w:val="fr-FR"/>
        </w:rPr>
        <w:t xml:space="preserve">selon la direction de prédication que nous </w:t>
      </w:r>
      <w:r w:rsidR="0059116C" w:rsidRPr="00D67DD6">
        <w:rPr>
          <w:noProof w:val="0"/>
          <w:lang w:val="fr-FR"/>
        </w:rPr>
        <w:t>prenons</w:t>
      </w:r>
      <w:r w:rsidR="001529CA" w:rsidRPr="00D67DD6">
        <w:rPr>
          <w:noProof w:val="0"/>
          <w:lang w:val="fr-FR"/>
        </w:rPr>
        <w:t>. Soit nous accomplissons l</w:t>
      </w:r>
      <w:r w:rsidR="00A7230D" w:rsidRPr="00D67DD6">
        <w:rPr>
          <w:noProof w:val="0"/>
          <w:lang w:val="fr-FR"/>
        </w:rPr>
        <w:t>’</w:t>
      </w:r>
      <w:r w:rsidR="001529CA" w:rsidRPr="00D67DD6">
        <w:rPr>
          <w:noProof w:val="0"/>
          <w:lang w:val="fr-FR"/>
        </w:rPr>
        <w:t>imposition du sens catégorique sur la base de l</w:t>
      </w:r>
      <w:r w:rsidR="00A7230D" w:rsidRPr="00D67DD6">
        <w:rPr>
          <w:noProof w:val="0"/>
          <w:lang w:val="fr-FR"/>
        </w:rPr>
        <w:t>’</w:t>
      </w:r>
      <w:r w:rsidR="001529CA" w:rsidRPr="00D67DD6">
        <w:rPr>
          <w:noProof w:val="0"/>
          <w:lang w:val="fr-FR"/>
        </w:rPr>
        <w:t xml:space="preserve">abstraction des sens, soit par </w:t>
      </w:r>
      <w:r w:rsidR="00962E76" w:rsidRPr="00962E76">
        <w:rPr>
          <w:i/>
          <w:noProof w:val="0"/>
          <w:lang w:val="fr-FR"/>
        </w:rPr>
        <w:t>illuminatio</w:t>
      </w:r>
      <w:r w:rsidR="001529CA" w:rsidRPr="00D67DD6">
        <w:rPr>
          <w:noProof w:val="0"/>
          <w:lang w:val="fr-FR"/>
        </w:rPr>
        <w:t xml:space="preserve">n des formes cosmiques. Par conséquent, les termes </w:t>
      </w:r>
      <w:r w:rsidR="001529CA" w:rsidRPr="00D67DD6">
        <w:rPr>
          <w:i/>
          <w:noProof w:val="0"/>
          <w:lang w:val="fr-FR"/>
        </w:rPr>
        <w:t xml:space="preserve">primum </w:t>
      </w:r>
      <w:r w:rsidR="001529CA" w:rsidRPr="00D67DD6">
        <w:rPr>
          <w:noProof w:val="0"/>
          <w:lang w:val="fr-FR"/>
        </w:rPr>
        <w:t>et</w:t>
      </w:r>
      <w:r w:rsidR="001529CA" w:rsidRPr="00D67DD6">
        <w:rPr>
          <w:i/>
          <w:noProof w:val="0"/>
          <w:lang w:val="fr-FR"/>
        </w:rPr>
        <w:t xml:space="preserve"> secundum intelligibile</w:t>
      </w:r>
      <w:r w:rsidR="001529CA" w:rsidRPr="00D67DD6">
        <w:rPr>
          <w:noProof w:val="0"/>
          <w:lang w:val="fr-FR"/>
        </w:rPr>
        <w:t xml:space="preserve"> n</w:t>
      </w:r>
      <w:r w:rsidR="00A7230D" w:rsidRPr="00D67DD6">
        <w:rPr>
          <w:noProof w:val="0"/>
          <w:lang w:val="fr-FR"/>
        </w:rPr>
        <w:t>’</w:t>
      </w:r>
      <w:r w:rsidR="001529CA" w:rsidRPr="00D67DD6">
        <w:rPr>
          <w:noProof w:val="0"/>
          <w:lang w:val="fr-FR"/>
        </w:rPr>
        <w:t>ont pas la même signification, car ils sont déterminés par une vis</w:t>
      </w:r>
      <w:r w:rsidR="008F61B8" w:rsidRPr="00D67DD6">
        <w:rPr>
          <w:noProof w:val="0"/>
          <w:lang w:val="fr-FR"/>
        </w:rPr>
        <w:t>ion différente du sens de l</w:t>
      </w:r>
      <w:r w:rsidR="00A7230D" w:rsidRPr="00D67DD6">
        <w:rPr>
          <w:noProof w:val="0"/>
          <w:lang w:val="fr-FR"/>
        </w:rPr>
        <w:t>’</w:t>
      </w:r>
      <w:r w:rsidR="008F61B8" w:rsidRPr="00D67DD6">
        <w:rPr>
          <w:noProof w:val="0"/>
          <w:lang w:val="fr-FR"/>
        </w:rPr>
        <w:t>existant</w:t>
      </w:r>
      <w:r w:rsidR="001529CA" w:rsidRPr="00D67DD6">
        <w:rPr>
          <w:noProof w:val="0"/>
          <w:lang w:val="fr-FR"/>
        </w:rPr>
        <w:t xml:space="preserve"> (</w:t>
      </w:r>
      <w:r w:rsidR="001529CA" w:rsidRPr="00D67DD6">
        <w:rPr>
          <w:i/>
          <w:noProof w:val="0"/>
          <w:lang w:val="fr-FR"/>
        </w:rPr>
        <w:t>Vor-blickbahn</w:t>
      </w:r>
      <w:r w:rsidR="001529CA" w:rsidRPr="00D67DD6">
        <w:rPr>
          <w:noProof w:val="0"/>
          <w:lang w:val="fr-FR"/>
        </w:rPr>
        <w:t xml:space="preserve">). Les prédications </w:t>
      </w:r>
      <w:r w:rsidR="001529CA" w:rsidRPr="00D67DD6">
        <w:rPr>
          <w:i/>
          <w:noProof w:val="0"/>
          <w:lang w:val="fr-FR"/>
        </w:rPr>
        <w:t xml:space="preserve">per prius </w:t>
      </w:r>
      <w:r w:rsidR="001529CA" w:rsidRPr="00D67DD6">
        <w:rPr>
          <w:noProof w:val="0"/>
          <w:lang w:val="fr-FR"/>
        </w:rPr>
        <w:t>et</w:t>
      </w:r>
      <w:r w:rsidR="001529CA" w:rsidRPr="00D67DD6">
        <w:rPr>
          <w:i/>
          <w:noProof w:val="0"/>
          <w:lang w:val="fr-FR"/>
        </w:rPr>
        <w:t xml:space="preserve"> per posterius</w:t>
      </w:r>
      <w:r w:rsidR="001529CA" w:rsidRPr="00D67DD6">
        <w:rPr>
          <w:noProof w:val="0"/>
          <w:lang w:val="fr-FR"/>
        </w:rPr>
        <w:t xml:space="preserve"> sont fondamentalement différentes dans les deux cas, car le statut de la forme reconnue (</w:t>
      </w:r>
      <w:r w:rsidR="001529CA" w:rsidRPr="00D67DD6">
        <w:rPr>
          <w:i/>
          <w:noProof w:val="0"/>
          <w:lang w:val="fr-FR"/>
        </w:rPr>
        <w:t>intellectum</w:t>
      </w:r>
      <w:r w:rsidR="001529CA" w:rsidRPr="00D67DD6">
        <w:rPr>
          <w:noProof w:val="0"/>
          <w:lang w:val="fr-FR"/>
        </w:rPr>
        <w:t>) n</w:t>
      </w:r>
      <w:r w:rsidR="00A7230D" w:rsidRPr="00D67DD6">
        <w:rPr>
          <w:noProof w:val="0"/>
          <w:lang w:val="fr-FR"/>
        </w:rPr>
        <w:t>’</w:t>
      </w:r>
      <w:r w:rsidR="001529CA" w:rsidRPr="00D67DD6">
        <w:rPr>
          <w:noProof w:val="0"/>
          <w:lang w:val="fr-FR"/>
        </w:rPr>
        <w:t>est pas le même.</w:t>
      </w:r>
      <w:r w:rsidR="008F61B8" w:rsidRPr="00D67DD6">
        <w:rPr>
          <w:noProof w:val="0"/>
          <w:lang w:val="fr-FR"/>
        </w:rPr>
        <w:t xml:space="preserve"> </w:t>
      </w:r>
      <w:r w:rsidRPr="00D67DD6">
        <w:rPr>
          <w:noProof w:val="0"/>
          <w:lang w:val="fr-FR"/>
        </w:rPr>
        <w:t xml:space="preserve">L’unité de connaissance </w:t>
      </w:r>
      <w:r w:rsidR="00BD6546" w:rsidRPr="00D67DD6">
        <w:rPr>
          <w:noProof w:val="0"/>
          <w:lang w:val="fr-FR"/>
        </w:rPr>
        <w:t>«</w:t>
      </w:r>
      <w:r w:rsidR="00BD6546" w:rsidRPr="00D67DD6">
        <w:rPr>
          <w:i/>
          <w:noProof w:val="0"/>
          <w:lang w:val="fr-FR"/>
        </w:rPr>
        <w:t xml:space="preserve"> pros hen </w:t>
      </w:r>
      <w:r w:rsidR="00BD6546" w:rsidRPr="00D67DD6">
        <w:rPr>
          <w:noProof w:val="0"/>
          <w:lang w:val="fr-FR"/>
        </w:rPr>
        <w:t>»</w:t>
      </w:r>
      <w:r w:rsidRPr="00D67DD6">
        <w:rPr>
          <w:i/>
          <w:noProof w:val="0"/>
          <w:lang w:val="fr-FR"/>
        </w:rPr>
        <w:fldChar w:fldCharType="begin"/>
      </w:r>
      <w:r w:rsidRPr="00D67DD6">
        <w:rPr>
          <w:noProof w:val="0"/>
          <w:lang w:val="fr-FR"/>
        </w:rPr>
        <w:instrText xml:space="preserve"> XE "</w:instrText>
      </w:r>
      <w:r w:rsidRPr="00D67DD6">
        <w:rPr>
          <w:i/>
          <w:noProof w:val="0"/>
          <w:lang w:val="fr-FR"/>
        </w:rPr>
        <w:instrText>pros hen</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est donnée soit par rapport à la substance seconde, soit par rapport à la prédication amphibolique</w:t>
      </w:r>
      <w:r w:rsidR="003E7C20" w:rsidRPr="00D67DD6">
        <w:rPr>
          <w:noProof w:val="0"/>
          <w:lang w:val="fr-FR"/>
        </w:rPr>
        <w:fldChar w:fldCharType="begin"/>
      </w:r>
      <w:r w:rsidR="003E7C20" w:rsidRPr="00D67DD6">
        <w:rPr>
          <w:noProof w:val="0"/>
          <w:lang w:val="fr-FR"/>
        </w:rPr>
        <w:instrText xml:space="preserve"> XE "</w:instrText>
      </w:r>
      <w:r w:rsidR="003E7C20" w:rsidRPr="00D67DD6">
        <w:rPr>
          <w:noProof w:val="0"/>
          <w:lang w:val="fr-FR" w:eastAsia="en-US"/>
        </w:rPr>
        <w:instrText>prédication amphibolique</w:instrText>
      </w:r>
      <w:r w:rsidR="003E7C20" w:rsidRPr="00D67DD6">
        <w:rPr>
          <w:noProof w:val="0"/>
          <w:lang w:val="fr-FR"/>
        </w:rPr>
        <w:instrText xml:space="preserve">" </w:instrText>
      </w:r>
      <w:r w:rsidR="003E7C20" w:rsidRPr="00D67DD6">
        <w:rPr>
          <w:noProof w:val="0"/>
          <w:lang w:val="fr-FR"/>
        </w:rPr>
        <w:fldChar w:fldCharType="end"/>
      </w:r>
      <w:r w:rsidRPr="00D67DD6">
        <w:rPr>
          <w:noProof w:val="0"/>
          <w:lang w:val="fr-FR"/>
        </w:rPr>
        <w:t xml:space="preserve"> de l’unité derrière la substance. </w:t>
      </w:r>
      <w:r w:rsidR="00776069" w:rsidRPr="00D67DD6">
        <w:rPr>
          <w:noProof w:val="0"/>
          <w:lang w:val="fr-FR"/>
        </w:rPr>
        <w:t xml:space="preserve">Telle </w:t>
      </w:r>
      <w:r w:rsidRPr="00D67DD6">
        <w:rPr>
          <w:noProof w:val="0"/>
          <w:lang w:val="fr-FR"/>
        </w:rPr>
        <w:t xml:space="preserve">ou </w:t>
      </w:r>
      <w:r w:rsidR="00776069" w:rsidRPr="00D67DD6">
        <w:rPr>
          <w:noProof w:val="0"/>
          <w:lang w:val="fr-FR"/>
        </w:rPr>
        <w:lastRenderedPageBreak/>
        <w:t xml:space="preserve">telle </w:t>
      </w:r>
      <w:r w:rsidRPr="00D67DD6">
        <w:rPr>
          <w:noProof w:val="0"/>
          <w:lang w:val="fr-FR"/>
        </w:rPr>
        <w:t xml:space="preserve">perspective détermine </w:t>
      </w:r>
      <w:r w:rsidR="00264A17" w:rsidRPr="00D67DD6">
        <w:rPr>
          <w:noProof w:val="0"/>
          <w:lang w:val="fr-FR"/>
        </w:rPr>
        <w:t>l</w:t>
      </w:r>
      <w:r w:rsidR="00264A17" w:rsidRPr="00D67DD6">
        <w:rPr>
          <w:rFonts w:cs="Calibri"/>
          <w:noProof w:val="0"/>
          <w:lang w:val="fr-FR"/>
        </w:rPr>
        <w:t>’</w:t>
      </w:r>
      <w:r w:rsidRPr="00D67DD6">
        <w:rPr>
          <w:noProof w:val="0"/>
          <w:lang w:val="fr-FR"/>
        </w:rPr>
        <w:t xml:space="preserve">intellect </w:t>
      </w:r>
      <w:r w:rsidR="00D16710" w:rsidRPr="00D67DD6">
        <w:rPr>
          <w:noProof w:val="0"/>
          <w:lang w:val="fr-FR"/>
        </w:rPr>
        <w:t xml:space="preserve">en question </w:t>
      </w:r>
      <w:r w:rsidR="00701879" w:rsidRPr="00D67DD6">
        <w:rPr>
          <w:noProof w:val="0"/>
          <w:lang w:val="fr-FR"/>
        </w:rPr>
        <w:t>(</w:t>
      </w:r>
      <w:r w:rsidR="00701879" w:rsidRPr="00D67DD6">
        <w:rPr>
          <w:i/>
          <w:noProof w:val="0"/>
          <w:lang w:val="fr-FR"/>
        </w:rPr>
        <w:t>possibilis, adeptus</w:t>
      </w:r>
      <w:r w:rsidR="00701879" w:rsidRPr="00D67DD6">
        <w:rPr>
          <w:noProof w:val="0"/>
          <w:lang w:val="fr-FR"/>
        </w:rPr>
        <w:t xml:space="preserve">) </w:t>
      </w:r>
      <w:r w:rsidR="00264A17" w:rsidRPr="00D67DD6">
        <w:rPr>
          <w:noProof w:val="0"/>
          <w:lang w:val="fr-FR"/>
        </w:rPr>
        <w:t xml:space="preserve">qui fait le </w:t>
      </w:r>
      <w:r w:rsidRPr="00D67DD6">
        <w:rPr>
          <w:noProof w:val="0"/>
          <w:lang w:val="fr-FR"/>
        </w:rPr>
        <w:t xml:space="preserve">sujet de la cognition. La double relation à la prédication détermine quel type de forme est primaire et quel type est secondaire. Les deux modes de la connaissance recouvrent le monde des substances matérielles et immatérielles, mais chaque fois sous une forme différente d’intuition métaphysique. Soit nous procédons par le biais d’une </w:t>
      </w:r>
      <w:r w:rsidR="00095CDD" w:rsidRPr="00D67DD6">
        <w:rPr>
          <w:noProof w:val="0"/>
          <w:lang w:val="fr-FR"/>
        </w:rPr>
        <w:t>actualisation</w:t>
      </w:r>
      <w:r w:rsidRPr="00D67DD6">
        <w:rPr>
          <w:noProof w:val="0"/>
          <w:lang w:val="fr-FR"/>
        </w:rPr>
        <w:t xml:space="preserve"> </w:t>
      </w:r>
      <w:r w:rsidR="00A93C4A" w:rsidRPr="00D67DD6">
        <w:rPr>
          <w:noProof w:val="0"/>
          <w:lang w:val="fr-FR"/>
        </w:rPr>
        <w:t>de la substance deuxi</w:t>
      </w:r>
      <w:r w:rsidR="00A93C4A" w:rsidRPr="00D67DD6">
        <w:rPr>
          <w:rFonts w:cs="Calibri"/>
          <w:noProof w:val="0"/>
          <w:lang w:val="fr-FR"/>
        </w:rPr>
        <w:t>è</w:t>
      </w:r>
      <w:r w:rsidR="00A93C4A" w:rsidRPr="00D67DD6">
        <w:rPr>
          <w:noProof w:val="0"/>
          <w:lang w:val="fr-FR"/>
        </w:rPr>
        <w:t xml:space="preserve">me </w:t>
      </w:r>
      <w:r w:rsidR="001D5618" w:rsidRPr="00D67DD6">
        <w:rPr>
          <w:noProof w:val="0"/>
          <w:lang w:val="fr-FR"/>
        </w:rPr>
        <w:t xml:space="preserve">de face </w:t>
      </w:r>
      <w:r w:rsidRPr="00D67DD6">
        <w:rPr>
          <w:noProof w:val="0"/>
          <w:lang w:val="fr-FR"/>
        </w:rPr>
        <w:t>ou par-derrière, ce qui est déterminé par la priorité de l’une ou l’autre prédication. Dans le cas de l’</w:t>
      </w:r>
      <w:r w:rsidR="00095CDD" w:rsidRPr="00D67DD6">
        <w:rPr>
          <w:noProof w:val="0"/>
          <w:lang w:val="fr-FR"/>
        </w:rPr>
        <w:t>actualisation</w:t>
      </w:r>
      <w:r w:rsidR="007D6FD6" w:rsidRPr="00D67DD6">
        <w:rPr>
          <w:noProof w:val="0"/>
          <w:lang w:val="fr-FR"/>
        </w:rPr>
        <w:t xml:space="preserve"> </w:t>
      </w:r>
      <w:r w:rsidR="00C35A29" w:rsidRPr="00D67DD6">
        <w:rPr>
          <w:noProof w:val="0"/>
          <w:lang w:val="fr-FR"/>
        </w:rPr>
        <w:t>faite</w:t>
      </w:r>
      <w:r w:rsidR="006605F3" w:rsidRPr="00D67DD6">
        <w:rPr>
          <w:noProof w:val="0"/>
          <w:lang w:val="fr-FR"/>
        </w:rPr>
        <w:t xml:space="preserve"> de </w:t>
      </w:r>
      <w:r w:rsidR="007D6FD6" w:rsidRPr="00D67DD6">
        <w:rPr>
          <w:noProof w:val="0"/>
          <w:lang w:val="fr-FR"/>
        </w:rPr>
        <w:t>face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Pr="00D67DD6">
        <w:rPr>
          <w:noProof w:val="0"/>
          <w:lang w:val="fr-FR"/>
        </w:rPr>
        <w:t>, l’intellect reçoit la potentialité des formes de reconnaissance des choses réelles</w:t>
      </w:r>
      <w:r w:rsidR="009F5118" w:rsidRPr="00D67DD6">
        <w:rPr>
          <w:noProof w:val="0"/>
          <w:lang w:val="fr-FR"/>
        </w:rPr>
        <w:t>. Il s</w:t>
      </w:r>
      <w:r w:rsidR="009F5118" w:rsidRPr="00D67DD6">
        <w:rPr>
          <w:rFonts w:cs="Calibri"/>
          <w:noProof w:val="0"/>
          <w:lang w:val="fr-FR"/>
        </w:rPr>
        <w:t>’</w:t>
      </w:r>
      <w:r w:rsidR="009F5118" w:rsidRPr="00D67DD6">
        <w:rPr>
          <w:noProof w:val="0"/>
          <w:lang w:val="fr-FR"/>
        </w:rPr>
        <w:t xml:space="preserve">agit de </w:t>
      </w:r>
      <w:r w:rsidRPr="00D67DD6">
        <w:rPr>
          <w:noProof w:val="0"/>
          <w:lang w:val="fr-FR"/>
        </w:rPr>
        <w:t>la citation d’Alfarabi ci-dessus (</w:t>
      </w:r>
      <w:r w:rsidRPr="00D67DD6">
        <w:rPr>
          <w:i/>
          <w:noProof w:val="0"/>
          <w:lang w:val="fr-FR"/>
        </w:rPr>
        <w:t>ea que sunt intellecta in potentia, facit esse intellecta in effectu</w:t>
      </w:r>
      <w:r w:rsidRPr="00D67DD6">
        <w:rPr>
          <w:noProof w:val="0"/>
          <w:lang w:val="fr-FR"/>
        </w:rPr>
        <w:t>, ch.</w:t>
      </w:r>
      <w:r w:rsidR="00B00D87" w:rsidRPr="00D67DD6">
        <w:rPr>
          <w:noProof w:val="0"/>
          <w:lang w:val="fr-FR"/>
        </w:rPr>
        <w:t> </w:t>
      </w:r>
      <w:r w:rsidRPr="00D67DD6">
        <w:rPr>
          <w:noProof w:val="0"/>
          <w:lang w:val="fr-FR"/>
        </w:rPr>
        <w:t xml:space="preserve">2.1.1). Alors, nous reconnaissons le monde selon la position </w:t>
      </w:r>
      <w:r w:rsidR="00636B02" w:rsidRPr="00D67DD6">
        <w:rPr>
          <w:noProof w:val="0"/>
          <w:lang w:val="fr-FR"/>
        </w:rPr>
        <w:t xml:space="preserve">prise par </w:t>
      </w:r>
      <w:r w:rsidRPr="00D67DD6">
        <w:rPr>
          <w:i/>
          <w:noProof w:val="0"/>
          <w:lang w:val="fr-FR"/>
        </w:rPr>
        <w:t>De anima</w:t>
      </w:r>
      <w:r w:rsidRPr="00D67DD6">
        <w:rPr>
          <w:noProof w:val="0"/>
          <w:lang w:val="fr-FR"/>
        </w:rPr>
        <w:t xml:space="preserve"> d’Aristote, lorsque nous abstrayons la forme reconnue de la substance sensuelle sous la forme immatérielle de</w:t>
      </w:r>
      <w:r w:rsidR="00910292" w:rsidRPr="00D67DD6">
        <w:rPr>
          <w:noProof w:val="0"/>
          <w:lang w:val="fr-FR"/>
        </w:rPr>
        <w:t>s</w:t>
      </w:r>
      <w:r w:rsidRPr="00D67DD6">
        <w:rPr>
          <w:noProof w:val="0"/>
          <w:lang w:val="fr-FR"/>
        </w:rPr>
        <w:t xml:space="preserve"> </w:t>
      </w:r>
      <w:r w:rsidRPr="00D67DD6">
        <w:rPr>
          <w:i/>
          <w:noProof w:val="0"/>
          <w:lang w:val="fr-FR"/>
        </w:rPr>
        <w:t>species intelligibilis</w:t>
      </w:r>
      <w:r w:rsidRPr="00D67DD6">
        <w:rPr>
          <w:noProof w:val="0"/>
          <w:lang w:val="fr-FR"/>
        </w:rPr>
        <w:t>. L’</w:t>
      </w:r>
      <w:r w:rsidR="00095CDD" w:rsidRPr="00D67DD6">
        <w:rPr>
          <w:noProof w:val="0"/>
          <w:lang w:val="fr-FR"/>
        </w:rPr>
        <w:t>actualisation</w:t>
      </w:r>
      <w:r w:rsidRPr="00D67DD6">
        <w:rPr>
          <w:noProof w:val="0"/>
          <w:lang w:val="fr-FR"/>
        </w:rPr>
        <w:t xml:space="preserve"> </w:t>
      </w:r>
      <w:r w:rsidR="005E7AB5" w:rsidRPr="00D67DD6">
        <w:rPr>
          <w:noProof w:val="0"/>
          <w:lang w:val="fr-FR"/>
        </w:rPr>
        <w:t xml:space="preserve">faite </w:t>
      </w:r>
      <w:r w:rsidRPr="00D67DD6">
        <w:rPr>
          <w:noProof w:val="0"/>
          <w:lang w:val="fr-FR"/>
        </w:rPr>
        <w:t>par-derrière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par-derrière" </w:instrText>
      </w:r>
      <w:r w:rsidRPr="00D67DD6">
        <w:rPr>
          <w:noProof w:val="0"/>
          <w:lang w:val="fr-FR"/>
        </w:rPr>
        <w:fldChar w:fldCharType="end"/>
      </w:r>
      <w:r w:rsidRPr="00D67DD6">
        <w:rPr>
          <w:noProof w:val="0"/>
          <w:lang w:val="fr-FR"/>
        </w:rPr>
        <w:t xml:space="preserve"> procède </w:t>
      </w:r>
      <w:r w:rsidR="00C57352">
        <w:rPr>
          <w:noProof w:val="0"/>
          <w:lang w:val="fr-FR"/>
        </w:rPr>
        <w:t>d’</w:t>
      </w:r>
      <w:r w:rsidR="00C57352" w:rsidRPr="00C57352">
        <w:rPr>
          <w:i/>
          <w:noProof w:val="0"/>
          <w:lang w:val="fr-FR"/>
        </w:rPr>
        <w:t>intellectus</w:t>
      </w:r>
      <w:r w:rsidRPr="00D67DD6">
        <w:rPr>
          <w:i/>
          <w:noProof w:val="0"/>
          <w:lang w:val="fr-FR"/>
        </w:rPr>
        <w:t xml:space="preserve"> agens</w:t>
      </w:r>
      <w:r w:rsidRPr="00D67DD6">
        <w:rPr>
          <w:noProof w:val="0"/>
          <w:lang w:val="fr-FR"/>
        </w:rPr>
        <w:t xml:space="preserve"> actuel et extérieur, dont nous saisissons directement les formes immatérielles, actuelles et purement intellig</w:t>
      </w:r>
      <w:r w:rsidR="00EB7DCE" w:rsidRPr="00D67DD6">
        <w:rPr>
          <w:noProof w:val="0"/>
          <w:lang w:val="fr-FR"/>
        </w:rPr>
        <w:t>ibles par l’intellect acquis. La</w:t>
      </w:r>
      <w:r w:rsidRPr="00D67DD6">
        <w:rPr>
          <w:noProof w:val="0"/>
          <w:lang w:val="fr-FR"/>
        </w:rPr>
        <w:t xml:space="preserve"> double </w:t>
      </w:r>
      <w:r w:rsidR="00EB7DCE" w:rsidRPr="00D67DD6">
        <w:rPr>
          <w:noProof w:val="0"/>
          <w:lang w:val="fr-FR"/>
        </w:rPr>
        <w:t>intuition</w:t>
      </w:r>
      <w:r w:rsidRPr="00D67DD6">
        <w:rPr>
          <w:noProof w:val="0"/>
          <w:lang w:val="fr-FR"/>
        </w:rPr>
        <w:t xml:space="preserve"> donne lieu à une nouvelle architecture de l’unité de </w:t>
      </w:r>
      <w:r w:rsidR="00223043" w:rsidRPr="00D67DD6">
        <w:rPr>
          <w:noProof w:val="0"/>
          <w:lang w:val="fr-FR"/>
        </w:rPr>
        <w:t>l’existant</w:t>
      </w:r>
      <w:r w:rsidRPr="00D67DD6">
        <w:rPr>
          <w:noProof w:val="0"/>
          <w:lang w:val="fr-FR"/>
        </w:rPr>
        <w:t>, qui est donnée soit par la prédication catégorielle, soit p</w:t>
      </w:r>
      <w:r w:rsidR="001268D5" w:rsidRPr="00D67DD6">
        <w:rPr>
          <w:noProof w:val="0"/>
          <w:lang w:val="fr-FR"/>
        </w:rPr>
        <w:t>ar la prédication amphibolique.</w:t>
      </w:r>
      <w:r w:rsidR="00274576" w:rsidRPr="00D67DD6">
        <w:rPr>
          <w:noProof w:val="0"/>
          <w:lang w:val="fr-FR"/>
        </w:rPr>
        <w:t xml:space="preserve"> La modernité aveugle observe un « </w:t>
      </w:r>
      <w:r w:rsidR="00274576" w:rsidRPr="00D67DD6">
        <w:rPr>
          <w:i/>
          <w:noProof w:val="0"/>
          <w:lang w:val="fr-FR"/>
        </w:rPr>
        <w:t>intellectum</w:t>
      </w:r>
      <w:r w:rsidR="00274576" w:rsidRPr="00D67DD6">
        <w:rPr>
          <w:noProof w:val="0"/>
          <w:lang w:val="fr-FR"/>
        </w:rPr>
        <w:t> » analogique et mythologique (</w:t>
      </w:r>
      <w:r w:rsidR="00274576" w:rsidRPr="00D67DD6">
        <w:rPr>
          <w:i/>
          <w:noProof w:val="0"/>
          <w:lang w:val="fr-FR"/>
        </w:rPr>
        <w:t>Gehaltsinn</w:t>
      </w:r>
      <w:r w:rsidR="00274576" w:rsidRPr="00D67DD6">
        <w:rPr>
          <w:i/>
          <w:noProof w:val="0"/>
          <w:lang w:val="fr-FR"/>
        </w:rPr>
        <w:fldChar w:fldCharType="begin"/>
      </w:r>
      <w:r w:rsidR="00274576" w:rsidRPr="00D67DD6">
        <w:rPr>
          <w:noProof w:val="0"/>
          <w:lang w:val="fr-FR"/>
        </w:rPr>
        <w:instrText xml:space="preserve"> XE "</w:instrText>
      </w:r>
      <w:r w:rsidR="00274576" w:rsidRPr="00D67DD6">
        <w:rPr>
          <w:i/>
          <w:noProof w:val="0"/>
          <w:lang w:val="fr-FR"/>
        </w:rPr>
        <w:instrText>Gehaltsinn</w:instrText>
      </w:r>
      <w:r w:rsidR="00274576" w:rsidRPr="00D67DD6">
        <w:rPr>
          <w:noProof w:val="0"/>
          <w:lang w:val="fr-FR"/>
        </w:rPr>
        <w:instrText xml:space="preserve">" </w:instrText>
      </w:r>
      <w:r w:rsidR="00274576" w:rsidRPr="00D67DD6">
        <w:rPr>
          <w:i/>
          <w:noProof w:val="0"/>
          <w:lang w:val="fr-FR"/>
        </w:rPr>
        <w:fldChar w:fldCharType="end"/>
      </w:r>
      <w:r w:rsidR="00274576" w:rsidRPr="00D67DD6">
        <w:rPr>
          <w:noProof w:val="0"/>
          <w:lang w:val="fr-FR"/>
        </w:rPr>
        <w:t xml:space="preserve">) qui fait en réalité en </w:t>
      </w:r>
      <w:r w:rsidR="00501AED" w:rsidRPr="00501AED">
        <w:rPr>
          <w:i/>
          <w:noProof w:val="0"/>
          <w:lang w:val="fr-FR"/>
        </w:rPr>
        <w:t>tertium ens</w:t>
      </w:r>
      <w:r w:rsidR="00274576" w:rsidRPr="00D67DD6">
        <w:rPr>
          <w:noProof w:val="0"/>
          <w:lang w:val="fr-FR"/>
        </w:rPr>
        <w:t xml:space="preserve"> non existant. </w:t>
      </w:r>
    </w:p>
    <w:p w14:paraId="3547239B" w14:textId="486E56A9" w:rsidR="00164B8B" w:rsidRPr="00D67DD6" w:rsidRDefault="00164B8B" w:rsidP="00722D03">
      <w:pPr>
        <w:ind w:firstLine="397"/>
        <w:rPr>
          <w:noProof w:val="0"/>
          <w:lang w:val="fr-FR"/>
        </w:rPr>
      </w:pPr>
      <w:r w:rsidRPr="00D67DD6">
        <w:rPr>
          <w:noProof w:val="0"/>
          <w:lang w:val="fr-FR"/>
        </w:rPr>
        <w:t xml:space="preserve">Le lien entre l’omniscience divine et la liberté humaine donne un exemple classique de la confusion </w:t>
      </w:r>
      <w:r w:rsidR="00612591" w:rsidRPr="00D67DD6">
        <w:rPr>
          <w:noProof w:val="0"/>
          <w:lang w:val="fr-FR"/>
        </w:rPr>
        <w:t>qui mêlait</w:t>
      </w:r>
      <w:r w:rsidRPr="00D67DD6">
        <w:rPr>
          <w:noProof w:val="0"/>
          <w:lang w:val="fr-FR"/>
        </w:rPr>
        <w:t xml:space="preserve"> la perspective ontologique </w:t>
      </w:r>
      <w:r w:rsidR="007449B2" w:rsidRPr="00D67DD6">
        <w:rPr>
          <w:noProof w:val="0"/>
          <w:lang w:val="fr-FR"/>
        </w:rPr>
        <w:t xml:space="preserve">faite </w:t>
      </w:r>
      <w:r w:rsidRPr="00D67DD6">
        <w:rPr>
          <w:noProof w:val="0"/>
          <w:lang w:val="fr-FR"/>
        </w:rPr>
        <w:t xml:space="preserve">par-devant ou par-derrière. Alfarabius </w:t>
      </w:r>
      <w:r w:rsidR="00460051" w:rsidRPr="00D67DD6">
        <w:rPr>
          <w:noProof w:val="0"/>
          <w:lang w:val="fr-FR"/>
        </w:rPr>
        <w:t>confirme l</w:t>
      </w:r>
      <w:r w:rsidR="00B83191" w:rsidRPr="00D67DD6">
        <w:rPr>
          <w:noProof w:val="0"/>
          <w:lang w:val="fr-FR"/>
        </w:rPr>
        <w:t>’</w:t>
      </w:r>
      <w:r w:rsidR="00460051" w:rsidRPr="00D67DD6">
        <w:rPr>
          <w:noProof w:val="0"/>
          <w:lang w:val="fr-FR"/>
        </w:rPr>
        <w:t xml:space="preserve">argument </w:t>
      </w:r>
      <w:r w:rsidRPr="00D67DD6">
        <w:rPr>
          <w:noProof w:val="0"/>
          <w:lang w:val="fr-FR"/>
        </w:rPr>
        <w:t xml:space="preserve">dans </w:t>
      </w:r>
      <w:r w:rsidRPr="00D67DD6">
        <w:rPr>
          <w:i/>
          <w:noProof w:val="0"/>
          <w:lang w:val="fr-FR"/>
        </w:rPr>
        <w:t xml:space="preserve">De </w:t>
      </w:r>
      <w:r w:rsidR="00AB5C1F" w:rsidRPr="00D67DD6">
        <w:rPr>
          <w:i/>
          <w:noProof w:val="0"/>
          <w:lang w:val="fr-FR"/>
        </w:rPr>
        <w:t>I</w:t>
      </w:r>
      <w:r w:rsidRPr="00D67DD6">
        <w:rPr>
          <w:i/>
          <w:noProof w:val="0"/>
          <w:lang w:val="fr-FR"/>
        </w:rPr>
        <w:t>nterpretatione</w:t>
      </w:r>
      <w:r w:rsidR="00B00D87" w:rsidRPr="00D67DD6">
        <w:rPr>
          <w:noProof w:val="0"/>
          <w:lang w:val="fr-FR"/>
        </w:rPr>
        <w:t> </w:t>
      </w:r>
      <w:r w:rsidRPr="00D67DD6">
        <w:rPr>
          <w:noProof w:val="0"/>
          <w:lang w:val="fr-FR"/>
        </w:rPr>
        <w:t xml:space="preserve">9 </w:t>
      </w:r>
      <w:r w:rsidR="0082246F" w:rsidRPr="00D67DD6">
        <w:rPr>
          <w:rFonts w:cs="Calibri"/>
          <w:noProof w:val="0"/>
          <w:lang w:val="fr-FR"/>
        </w:rPr>
        <w:t>à</w:t>
      </w:r>
      <w:r w:rsidR="0082246F" w:rsidRPr="00D67DD6">
        <w:rPr>
          <w:noProof w:val="0"/>
          <w:lang w:val="fr-FR"/>
        </w:rPr>
        <w:t xml:space="preserve"> propos </w:t>
      </w:r>
      <w:r w:rsidRPr="00D67DD6">
        <w:rPr>
          <w:noProof w:val="0"/>
          <w:lang w:val="fr-FR"/>
        </w:rPr>
        <w:t xml:space="preserve">de la future bataille navale comme indéterminable en principe, ce qui est le sens aristotélicien authentique. </w:t>
      </w:r>
      <w:r w:rsidR="00B3126C" w:rsidRPr="00D67DD6">
        <w:rPr>
          <w:noProof w:val="0"/>
          <w:lang w:val="fr-FR"/>
        </w:rPr>
        <w:t>Né</w:t>
      </w:r>
      <w:r w:rsidR="0082246F" w:rsidRPr="00D67DD6">
        <w:rPr>
          <w:noProof w:val="0"/>
          <w:lang w:val="fr-FR"/>
        </w:rPr>
        <w:t>anmoins, le mélange moderne de providence divine et de liberté humain</w:t>
      </w:r>
      <w:r w:rsidR="00325CF4" w:rsidRPr="00D67DD6">
        <w:rPr>
          <w:noProof w:val="0"/>
          <w:lang w:val="fr-FR"/>
        </w:rPr>
        <w:t xml:space="preserve">e fournit le </w:t>
      </w:r>
      <w:r w:rsidR="00C34175" w:rsidRPr="00D67DD6">
        <w:rPr>
          <w:noProof w:val="0"/>
          <w:lang w:val="fr-FR"/>
        </w:rPr>
        <w:t>premi</w:t>
      </w:r>
      <w:r w:rsidR="00C34175" w:rsidRPr="00D67DD6">
        <w:rPr>
          <w:rFonts w:cs="Calibri"/>
          <w:noProof w:val="0"/>
          <w:lang w:val="fr-FR"/>
        </w:rPr>
        <w:t>er</w:t>
      </w:r>
      <w:r w:rsidR="00325CF4" w:rsidRPr="00D67DD6">
        <w:rPr>
          <w:noProof w:val="0"/>
          <w:lang w:val="fr-FR"/>
        </w:rPr>
        <w:t xml:space="preserve"> exemple de vision objective</w:t>
      </w:r>
      <w:r w:rsidR="0082246F" w:rsidRPr="00D67DD6">
        <w:rPr>
          <w:noProof w:val="0"/>
          <w:lang w:val="fr-FR"/>
        </w:rPr>
        <w:t xml:space="preserve"> du monde à la fois </w:t>
      </w:r>
      <w:r w:rsidR="004131F6" w:rsidRPr="00D67DD6">
        <w:rPr>
          <w:rFonts w:cs="Calibri"/>
          <w:noProof w:val="0"/>
          <w:lang w:val="fr-FR"/>
        </w:rPr>
        <w:t>à</w:t>
      </w:r>
      <w:r w:rsidR="004969AF" w:rsidRPr="00D67DD6">
        <w:rPr>
          <w:noProof w:val="0"/>
          <w:lang w:val="fr-FR"/>
        </w:rPr>
        <w:t xml:space="preserve"> partir de </w:t>
      </w:r>
      <w:r w:rsidR="001526B5" w:rsidRPr="00D67DD6">
        <w:rPr>
          <w:noProof w:val="0"/>
          <w:lang w:val="fr-FR"/>
        </w:rPr>
        <w:t>Dieu</w:t>
      </w:r>
      <w:r w:rsidR="00F22A81" w:rsidRPr="00D67DD6">
        <w:rPr>
          <w:noProof w:val="0"/>
          <w:lang w:val="fr-FR"/>
        </w:rPr>
        <w:t xml:space="preserve"> moderne (c’est-à-dire </w:t>
      </w:r>
      <w:r w:rsidR="00962E76" w:rsidRPr="00962E76">
        <w:rPr>
          <w:i/>
          <w:noProof w:val="0"/>
          <w:lang w:val="fr-FR"/>
        </w:rPr>
        <w:t>illuminatio</w:t>
      </w:r>
      <w:r w:rsidR="0082246F" w:rsidRPr="00D67DD6">
        <w:rPr>
          <w:noProof w:val="0"/>
          <w:lang w:val="fr-FR"/>
        </w:rPr>
        <w:t>n par</w:t>
      </w:r>
      <w:r w:rsidR="006A6411" w:rsidRPr="00D67DD6">
        <w:rPr>
          <w:noProof w:val="0"/>
          <w:lang w:val="fr-FR"/>
        </w:rPr>
        <w:t>-</w:t>
      </w:r>
      <w:r w:rsidR="0082246F" w:rsidRPr="00D67DD6">
        <w:rPr>
          <w:noProof w:val="0"/>
          <w:lang w:val="fr-FR"/>
        </w:rPr>
        <w:t xml:space="preserve">derrière) et </w:t>
      </w:r>
      <w:r w:rsidR="004131F6" w:rsidRPr="00D67DD6">
        <w:rPr>
          <w:rFonts w:cs="Calibri"/>
          <w:noProof w:val="0"/>
          <w:lang w:val="fr-FR"/>
        </w:rPr>
        <w:t>à</w:t>
      </w:r>
      <w:r w:rsidR="004131F6" w:rsidRPr="00D67DD6">
        <w:rPr>
          <w:noProof w:val="0"/>
          <w:lang w:val="fr-FR"/>
        </w:rPr>
        <w:t xml:space="preserve"> partir de </w:t>
      </w:r>
      <w:r w:rsidR="0082246F" w:rsidRPr="00D67DD6">
        <w:rPr>
          <w:noProof w:val="0"/>
          <w:lang w:val="fr-FR"/>
        </w:rPr>
        <w:t xml:space="preserve">la connaissance aristotélicienne (illumination </w:t>
      </w:r>
      <w:r w:rsidR="007A5778" w:rsidRPr="00D67DD6">
        <w:rPr>
          <w:noProof w:val="0"/>
          <w:lang w:val="fr-FR"/>
        </w:rPr>
        <w:t>de face</w:t>
      </w:r>
      <w:r w:rsidR="0082246F" w:rsidRPr="00D67DD6">
        <w:rPr>
          <w:noProof w:val="0"/>
          <w:lang w:val="fr-FR"/>
        </w:rPr>
        <w:t xml:space="preserve">). </w:t>
      </w:r>
      <w:r w:rsidR="001526B5" w:rsidRPr="00D67DD6">
        <w:rPr>
          <w:noProof w:val="0"/>
          <w:lang w:val="fr-FR"/>
        </w:rPr>
        <w:t>Dieu</w:t>
      </w:r>
      <w:r w:rsidRPr="00D67DD6">
        <w:rPr>
          <w:noProof w:val="0"/>
          <w:lang w:val="fr-FR"/>
        </w:rPr>
        <w:t xml:space="preserve"> </w:t>
      </w:r>
      <w:r w:rsidR="00CB0EF3" w:rsidRPr="00D67DD6">
        <w:rPr>
          <w:noProof w:val="0"/>
          <w:lang w:val="fr-FR"/>
        </w:rPr>
        <w:t>des m</w:t>
      </w:r>
      <w:r w:rsidR="00552BE5" w:rsidRPr="00D67DD6">
        <w:rPr>
          <w:noProof w:val="0"/>
          <w:lang w:val="fr-FR"/>
        </w:rPr>
        <w:t xml:space="preserve">odernistes </w:t>
      </w:r>
      <w:r w:rsidRPr="00D67DD6">
        <w:rPr>
          <w:noProof w:val="0"/>
          <w:lang w:val="fr-FR"/>
        </w:rPr>
        <w:t xml:space="preserve">reconnaît de son côté ces </w:t>
      </w:r>
      <w:r w:rsidR="009D3B4A" w:rsidRPr="00D67DD6">
        <w:rPr>
          <w:noProof w:val="0"/>
          <w:lang w:val="fr-FR"/>
        </w:rPr>
        <w:t>évènements</w:t>
      </w:r>
      <w:r w:rsidRPr="00D67DD6">
        <w:rPr>
          <w:noProof w:val="0"/>
          <w:lang w:val="fr-FR"/>
        </w:rPr>
        <w:t xml:space="preserve"> futurs</w:t>
      </w:r>
      <w:r w:rsidRPr="00D67DD6">
        <w:rPr>
          <w:noProof w:val="0"/>
          <w:lang w:val="fr-FR"/>
        </w:rPr>
        <w:fldChar w:fldCharType="begin"/>
      </w:r>
      <w:r w:rsidRPr="00D67DD6">
        <w:rPr>
          <w:noProof w:val="0"/>
          <w:lang w:val="fr-FR"/>
        </w:rPr>
        <w:instrText xml:space="preserve"> XE "événements futurs" </w:instrText>
      </w:r>
      <w:r w:rsidRPr="00D67DD6">
        <w:rPr>
          <w:noProof w:val="0"/>
          <w:lang w:val="fr-FR"/>
        </w:rPr>
        <w:fldChar w:fldCharType="end"/>
      </w:r>
      <w:r w:rsidRPr="00D67DD6">
        <w:rPr>
          <w:noProof w:val="0"/>
          <w:lang w:val="fr-FR"/>
        </w:rPr>
        <w:t xml:space="preserve"> comme nécessaires en eux-mêmes, c’est-à-dire qu’il les considère comme des faits déterminés. Dans ce cas, les états futurs sont déterminés exclusivement par </w:t>
      </w:r>
      <w:r w:rsidR="001526B5" w:rsidRPr="00D67DD6">
        <w:rPr>
          <w:noProof w:val="0"/>
          <w:lang w:val="fr-FR"/>
        </w:rPr>
        <w:t>Dieu</w:t>
      </w:r>
      <w:r w:rsidR="00290CA3" w:rsidRPr="00D67DD6">
        <w:rPr>
          <w:noProof w:val="0"/>
          <w:lang w:val="fr-FR"/>
        </w:rPr>
        <w:t>, mais de telle façon qui garde une valeur logique distincte</w:t>
      </w:r>
      <w:r w:rsidRPr="00D67DD6">
        <w:rPr>
          <w:noProof w:val="0"/>
          <w:lang w:val="fr-FR"/>
        </w:rPr>
        <w:t xml:space="preserve">. Mais il n’est pas exclu que les états futurs soient modifiés par </w:t>
      </w:r>
      <w:r w:rsidRPr="00D67DD6">
        <w:rPr>
          <w:noProof w:val="0"/>
          <w:lang w:val="fr-FR"/>
        </w:rPr>
        <w:lastRenderedPageBreak/>
        <w:t>une action causale dans la réalité.</w:t>
      </w:r>
      <w:r w:rsidRPr="00D67DD6">
        <w:rPr>
          <w:rStyle w:val="Znakapoznpodarou"/>
          <w:noProof w:val="0"/>
          <w:lang w:val="fr-FR"/>
        </w:rPr>
        <w:footnoteReference w:id="95"/>
      </w:r>
      <w:r w:rsidRPr="00D67DD6">
        <w:rPr>
          <w:noProof w:val="0"/>
          <w:lang w:val="fr-FR"/>
        </w:rPr>
        <w:t xml:space="preserve"> Ils peuvent être donnés différemment par les causes réelles, car ils ne sont en eux-mêmes qu’une pure possibilité. </w:t>
      </w:r>
      <w:r w:rsidR="00AB3BCF" w:rsidRPr="00D67DD6">
        <w:rPr>
          <w:noProof w:val="0"/>
          <w:lang w:val="fr-FR"/>
        </w:rPr>
        <w:t xml:space="preserve">Mais, cette possibilité </w:t>
      </w:r>
      <w:r w:rsidR="00D6511E" w:rsidRPr="00D67DD6">
        <w:rPr>
          <w:noProof w:val="0"/>
          <w:lang w:val="fr-FR"/>
        </w:rPr>
        <w:t xml:space="preserve">divine </w:t>
      </w:r>
      <w:r w:rsidR="00AB3BCF" w:rsidRPr="00D67DD6">
        <w:rPr>
          <w:noProof w:val="0"/>
          <w:lang w:val="fr-FR"/>
        </w:rPr>
        <w:t xml:space="preserve">reçoit la valeur logique et objective en soi, ce qui était impensable dans la logique aristotélicienne. </w:t>
      </w:r>
      <w:r w:rsidRPr="00D67DD6">
        <w:rPr>
          <w:noProof w:val="0"/>
          <w:lang w:val="fr-FR"/>
        </w:rPr>
        <w:t xml:space="preserve">Le philosophe </w:t>
      </w:r>
      <w:r w:rsidR="00053580" w:rsidRPr="00D67DD6">
        <w:rPr>
          <w:noProof w:val="0"/>
          <w:lang w:val="fr-FR"/>
        </w:rPr>
        <w:t xml:space="preserve">moderne </w:t>
      </w:r>
      <w:r w:rsidRPr="00D67DD6">
        <w:rPr>
          <w:noProof w:val="0"/>
          <w:lang w:val="fr-FR"/>
        </w:rPr>
        <w:t>regarde le monde du côté de l’omniscience divine. C’est un point de vue typique d’Avicenne et des avicennistes ultérieurs d’Oxford (OBJ II, ch. 3.1.2). Le projet de la métaphysique, dans le cadre d</w:t>
      </w:r>
      <w:r w:rsidR="00F7107C" w:rsidRPr="00D67DD6">
        <w:rPr>
          <w:rFonts w:cs="Calibri"/>
          <w:noProof w:val="0"/>
          <w:lang w:val="fr-FR"/>
        </w:rPr>
        <w:t>’</w:t>
      </w:r>
      <w:r w:rsidR="00F7107C" w:rsidRPr="00D67DD6">
        <w:rPr>
          <w:noProof w:val="0"/>
          <w:lang w:val="fr-FR"/>
        </w:rPr>
        <w:t xml:space="preserve">une telle </w:t>
      </w:r>
      <w:r w:rsidRPr="00D67DD6">
        <w:rPr>
          <w:noProof w:val="0"/>
          <w:lang w:val="fr-FR"/>
        </w:rPr>
        <w:t>ontothéologie</w:t>
      </w:r>
      <w:r w:rsidR="00F7107C" w:rsidRPr="00D67DD6">
        <w:rPr>
          <w:noProof w:val="0"/>
          <w:lang w:val="fr-FR"/>
        </w:rPr>
        <w:t xml:space="preserve"> paranoïaque</w:t>
      </w:r>
      <w:r w:rsidRPr="00D67DD6">
        <w:rPr>
          <w:noProof w:val="0"/>
          <w:lang w:val="fr-FR"/>
        </w:rPr>
        <w:t xml:space="preserve">, est caractérisé par une triple ambivalence fondamentale. La première est liée au type de </w:t>
      </w:r>
      <w:r w:rsidR="00223043" w:rsidRPr="00D67DD6">
        <w:rPr>
          <w:noProof w:val="0"/>
          <w:lang w:val="fr-FR"/>
        </w:rPr>
        <w:t>l’existant</w:t>
      </w:r>
      <w:r w:rsidRPr="00D67DD6">
        <w:rPr>
          <w:noProof w:val="0"/>
          <w:lang w:val="fr-FR"/>
        </w:rPr>
        <w:t xml:space="preserve"> réel ou amphibolique. La deuxième concerne la perspective ontologique de la connaissance donnée comme </w:t>
      </w:r>
      <w:r w:rsidR="00095CDD" w:rsidRPr="00D67DD6">
        <w:rPr>
          <w:noProof w:val="0"/>
          <w:lang w:val="fr-FR"/>
        </w:rPr>
        <w:t>actualisation</w:t>
      </w:r>
      <w:r w:rsidRPr="00D67DD6">
        <w:rPr>
          <w:noProof w:val="0"/>
          <w:lang w:val="fr-FR"/>
        </w:rPr>
        <w:t xml:space="preserve"> de face ou par</w:t>
      </w:r>
      <w:r w:rsidR="006A6411" w:rsidRPr="00D67DD6">
        <w:rPr>
          <w:noProof w:val="0"/>
          <w:lang w:val="fr-FR"/>
        </w:rPr>
        <w:t>-</w:t>
      </w:r>
      <w:r w:rsidRPr="00D67DD6">
        <w:rPr>
          <w:noProof w:val="0"/>
          <w:lang w:val="fr-FR"/>
        </w:rPr>
        <w:t xml:space="preserve">derrière. La troisième donne la détermination métaphysique de la substance sous forme de prédication catégorielle (aristotélisme) ou d’analogie transcendantale (modernité). La substance amphibolique manifestée dans </w:t>
      </w:r>
      <w:r w:rsidRPr="00D67DD6">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métaphysique classique existe et n’existe pas simultanément. Elle n’est ni la première substance réelle hyparchique d’Aristote ni la seconde substance catégoriquement prédite donnée en pensée. La substance existe réellement dans le monde et simultanément quasi réellement dans l’intellect acquis comme </w:t>
      </w:r>
      <w:r w:rsidR="00FA022C" w:rsidRPr="00D67DD6">
        <w:rPr>
          <w:noProof w:val="0"/>
          <w:lang w:val="fr-FR"/>
        </w:rPr>
        <w:t>l</w:t>
      </w:r>
      <w:r w:rsidR="00FA022C" w:rsidRPr="00D67DD6">
        <w:rPr>
          <w:rFonts w:cs="Calibri"/>
          <w:noProof w:val="0"/>
          <w:lang w:val="fr-FR"/>
        </w:rPr>
        <w:t>’</w:t>
      </w:r>
      <w:r w:rsidR="00FA022C" w:rsidRPr="00D67DD6">
        <w:rPr>
          <w:noProof w:val="0"/>
          <w:lang w:val="fr-FR"/>
        </w:rPr>
        <w:t xml:space="preserve">existant </w:t>
      </w:r>
      <w:r w:rsidRPr="00D67DD6">
        <w:rPr>
          <w:noProof w:val="0"/>
          <w:lang w:val="fr-FR"/>
        </w:rPr>
        <w:t>du troisième genre</w:t>
      </w:r>
      <w:r w:rsidR="00722D03" w:rsidRPr="00D67DD6">
        <w:rPr>
          <w:noProof w:val="0"/>
          <w:lang w:val="fr-FR"/>
        </w:rPr>
        <w:t xml:space="preserve">. Ces formes objectives ont une </w:t>
      </w:r>
      <w:r w:rsidRPr="00D67DD6">
        <w:rPr>
          <w:noProof w:val="0"/>
          <w:lang w:val="fr-FR"/>
        </w:rPr>
        <w:t>« exsistence » (</w:t>
      </w:r>
      <w:r w:rsidRPr="00D67DD6">
        <w:rPr>
          <w:i/>
          <w:noProof w:val="0"/>
          <w:lang w:val="fr-FR"/>
        </w:rPr>
        <w:t>exsistere</w:t>
      </w:r>
      <w:r w:rsidRPr="00D67DD6">
        <w:rPr>
          <w:i/>
          <w:noProof w:val="0"/>
          <w:lang w:val="fr-FR"/>
        </w:rPr>
        <w:fldChar w:fldCharType="begin"/>
      </w:r>
      <w:r w:rsidRPr="00D67DD6">
        <w:rPr>
          <w:noProof w:val="0"/>
          <w:lang w:val="fr-FR"/>
        </w:rPr>
        <w:instrText xml:space="preserve"> XE "</w:instrText>
      </w:r>
      <w:r w:rsidRPr="00D67DD6">
        <w:rPr>
          <w:i/>
          <w:noProof w:val="0"/>
          <w:lang w:val="fr-FR"/>
        </w:rPr>
        <w:instrText>exsistere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722D03" w:rsidRPr="00D67DD6">
        <w:rPr>
          <w:noProof w:val="0"/>
          <w:lang w:val="fr-FR"/>
        </w:rPr>
        <w:t>hypostatique dans l’esprit des illuminés</w:t>
      </w:r>
      <w:r w:rsidRPr="00D67DD6">
        <w:rPr>
          <w:noProof w:val="0"/>
          <w:lang w:val="fr-FR"/>
        </w:rPr>
        <w:t>, où</w:t>
      </w:r>
      <w:r w:rsidR="00722D03" w:rsidRPr="00D67DD6">
        <w:rPr>
          <w:noProof w:val="0"/>
          <w:lang w:val="fr-FR"/>
        </w:rPr>
        <w:t xml:space="preserve"> elles ressortent par </w:t>
      </w:r>
      <w:r w:rsidR="003C1A5A" w:rsidRPr="00D67DD6">
        <w:rPr>
          <w:noProof w:val="0"/>
          <w:lang w:val="fr-FR"/>
        </w:rPr>
        <w:t xml:space="preserve">un </w:t>
      </w:r>
      <w:r w:rsidR="00722D03" w:rsidRPr="00D67DD6">
        <w:rPr>
          <w:i/>
          <w:noProof w:val="0"/>
          <w:lang w:val="fr-FR"/>
        </w:rPr>
        <w:t>imprinting</w:t>
      </w:r>
      <w:r w:rsidR="00722D03" w:rsidRPr="00D67DD6">
        <w:rPr>
          <w:noProof w:val="0"/>
          <w:lang w:val="fr-FR"/>
        </w:rPr>
        <w:t xml:space="preserve"> mytho</w:t>
      </w:r>
      <w:r w:rsidR="003C1A5A" w:rsidRPr="00D67DD6">
        <w:rPr>
          <w:noProof w:val="0"/>
          <w:lang w:val="fr-FR"/>
        </w:rPr>
        <w:t xml:space="preserve">logique </w:t>
      </w:r>
      <w:r w:rsidR="00722D03" w:rsidRPr="00D67DD6">
        <w:rPr>
          <w:noProof w:val="0"/>
          <w:lang w:val="fr-FR"/>
        </w:rPr>
        <w:t>fait par une forme supérieur</w:t>
      </w:r>
      <w:r w:rsidR="00AD0F87" w:rsidRPr="00D67DD6">
        <w:rPr>
          <w:noProof w:val="0"/>
          <w:lang w:val="fr-FR"/>
        </w:rPr>
        <w:t>e</w:t>
      </w:r>
      <w:r w:rsidR="00722D03" w:rsidRPr="00D67DD6">
        <w:rPr>
          <w:noProof w:val="0"/>
          <w:lang w:val="fr-FR"/>
        </w:rPr>
        <w:t xml:space="preserve"> de l</w:t>
      </w:r>
      <w:r w:rsidR="00722D03" w:rsidRPr="00D67DD6">
        <w:rPr>
          <w:rFonts w:cs="Calibri"/>
          <w:noProof w:val="0"/>
          <w:lang w:val="fr-FR"/>
        </w:rPr>
        <w:t>’</w:t>
      </w:r>
      <w:r w:rsidR="00722D03" w:rsidRPr="00D67DD6">
        <w:rPr>
          <w:noProof w:val="0"/>
          <w:lang w:val="fr-FR"/>
        </w:rPr>
        <w:t>intellect</w:t>
      </w:r>
      <w:r w:rsidR="002B0F22" w:rsidRPr="00D67DD6">
        <w:rPr>
          <w:noProof w:val="0"/>
          <w:lang w:val="fr-FR"/>
        </w:rPr>
        <w:t>. Le transfert de</w:t>
      </w:r>
      <w:r w:rsidRPr="00D67DD6">
        <w:rPr>
          <w:noProof w:val="0"/>
          <w:lang w:val="fr-FR"/>
        </w:rPr>
        <w:t xml:space="preserve"> </w:t>
      </w:r>
      <w:r w:rsidR="00501AED" w:rsidRPr="00501AED">
        <w:rPr>
          <w:i/>
          <w:noProof w:val="0"/>
          <w:lang w:val="fr-FR"/>
        </w:rPr>
        <w:t>tertium ens</w:t>
      </w:r>
      <w:r w:rsidRPr="00D67DD6">
        <w:rPr>
          <w:noProof w:val="0"/>
          <w:lang w:val="fr-FR"/>
        </w:rPr>
        <w:t xml:space="preserve"> s’effectue par l’empreinte des formes</w:t>
      </w:r>
      <w:r w:rsidR="00571EAE" w:rsidRPr="00D67DD6">
        <w:rPr>
          <w:noProof w:val="0"/>
          <w:lang w:val="fr-FR"/>
        </w:rPr>
        <w:t xml:space="preserve"> intelligibles de la sphère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cosmique dans l’intellect humain.</w:t>
      </w:r>
    </w:p>
    <w:p w14:paraId="052DC2AF" w14:textId="31669534" w:rsidR="002E4F40" w:rsidRPr="00D67DD6" w:rsidRDefault="00F03443" w:rsidP="00050AA3">
      <w:pPr>
        <w:ind w:firstLine="397"/>
        <w:rPr>
          <w:noProof w:val="0"/>
          <w:lang w:val="fr-FR"/>
        </w:rPr>
      </w:pPr>
      <w:r w:rsidRPr="00D67DD6">
        <w:rPr>
          <w:noProof w:val="0"/>
          <w:lang w:val="fr-FR"/>
        </w:rPr>
        <w:t>Une nouvelle forme de l’intentionnalité correspond à l</w:t>
      </w:r>
      <w:r w:rsidR="00164B8B" w:rsidRPr="00D67DD6">
        <w:rPr>
          <w:noProof w:val="0"/>
          <w:lang w:val="fr-FR"/>
        </w:rPr>
        <w:t xml:space="preserve">a nouvelle forme ambivalente de la substance </w:t>
      </w:r>
      <w:r w:rsidR="00FA34D9" w:rsidRPr="00D67DD6">
        <w:rPr>
          <w:noProof w:val="0"/>
          <w:lang w:val="fr-FR"/>
        </w:rPr>
        <w:t xml:space="preserve">en </w:t>
      </w:r>
      <w:r w:rsidR="00164B8B" w:rsidRPr="00D67DD6">
        <w:rPr>
          <w:noProof w:val="0"/>
          <w:lang w:val="fr-FR"/>
        </w:rPr>
        <w:t xml:space="preserve">mode </w:t>
      </w:r>
      <w:r w:rsidR="00761F22" w:rsidRPr="00D67DD6">
        <w:rPr>
          <w:noProof w:val="0"/>
          <w:lang w:val="fr-FR"/>
        </w:rPr>
        <w:t>d</w:t>
      </w:r>
      <w:r w:rsidR="00761F22" w:rsidRPr="00D67DD6">
        <w:rPr>
          <w:rFonts w:cs="Calibri"/>
          <w:noProof w:val="0"/>
          <w:lang w:val="fr-FR"/>
        </w:rPr>
        <w:t>′</w:t>
      </w:r>
      <w:r w:rsidR="008B4C05" w:rsidRPr="00D67DD6">
        <w:rPr>
          <w:noProof w:val="0"/>
          <w:lang w:val="fr-FR"/>
        </w:rPr>
        <w:t>«</w:t>
      </w:r>
      <w:r w:rsidR="006E6F11" w:rsidRPr="00D67DD6">
        <w:rPr>
          <w:noProof w:val="0"/>
          <w:lang w:val="fr-FR"/>
        </w:rPr>
        <w:t> </w:t>
      </w:r>
      <w:r w:rsidR="00164B8B" w:rsidRPr="00D67DD6">
        <w:rPr>
          <w:i/>
          <w:noProof w:val="0"/>
          <w:lang w:val="fr-FR"/>
        </w:rPr>
        <w:t>aliud esse</w:t>
      </w:r>
      <w:r w:rsidR="006E6F11" w:rsidRPr="00D67DD6">
        <w:rPr>
          <w:i/>
          <w:noProof w:val="0"/>
          <w:lang w:val="fr-FR"/>
        </w:rPr>
        <w:t> </w:t>
      </w:r>
      <w:r w:rsidR="008B4C05" w:rsidRPr="00D67DD6">
        <w:rPr>
          <w:noProof w:val="0"/>
          <w:lang w:val="fr-FR"/>
        </w:rPr>
        <w:t>»</w:t>
      </w:r>
      <w:r w:rsidR="00066FE9" w:rsidRPr="00D67DD6">
        <w:rPr>
          <w:noProof w:val="0"/>
          <w:lang w:val="fr-FR"/>
        </w:rPr>
        <w:t xml:space="preserve"> objectif. </w:t>
      </w:r>
      <w:r w:rsidR="000F1BF3" w:rsidRPr="00D67DD6">
        <w:rPr>
          <w:noProof w:val="0"/>
          <w:lang w:val="fr-FR"/>
        </w:rPr>
        <w:t>Le</w:t>
      </w:r>
      <w:r w:rsidR="00164B8B" w:rsidRPr="00D67DD6">
        <w:rPr>
          <w:noProof w:val="0"/>
          <w:lang w:val="fr-FR"/>
        </w:rPr>
        <w:t xml:space="preserve"> concept d’Alfarabi de l’intentionnalité acheva la construction d’une nouvelle ontothéologie en exposant la constitution de l’objet intentionnel dans le schéma de l’</w:t>
      </w:r>
      <w:r w:rsidR="00095CDD" w:rsidRPr="00D67DD6">
        <w:rPr>
          <w:noProof w:val="0"/>
          <w:lang w:val="fr-FR"/>
        </w:rPr>
        <w:t>actualisation</w:t>
      </w:r>
      <w:r w:rsidR="00164B8B" w:rsidRPr="00D67DD6">
        <w:rPr>
          <w:noProof w:val="0"/>
          <w:lang w:val="fr-FR"/>
        </w:rPr>
        <w:t xml:space="preserve"> de </w:t>
      </w:r>
      <w:r w:rsidR="00223043" w:rsidRPr="00D67DD6">
        <w:rPr>
          <w:noProof w:val="0"/>
          <w:lang w:val="fr-FR"/>
        </w:rPr>
        <w:t>l’existant</w:t>
      </w:r>
      <w:r w:rsidR="00164B8B" w:rsidRPr="00D67DD6">
        <w:rPr>
          <w:noProof w:val="0"/>
          <w:lang w:val="fr-FR"/>
        </w:rPr>
        <w:t xml:space="preserve"> par devant et par</w:t>
      </w:r>
      <w:r w:rsidR="006A6411" w:rsidRPr="00D67DD6">
        <w:rPr>
          <w:noProof w:val="0"/>
          <w:lang w:val="fr-FR"/>
        </w:rPr>
        <w:t>-</w:t>
      </w:r>
      <w:r w:rsidR="00164B8B" w:rsidRPr="00D67DD6">
        <w:rPr>
          <w:noProof w:val="0"/>
          <w:lang w:val="fr-FR"/>
        </w:rPr>
        <w:t xml:space="preserve">derrière. Son commentaire sur </w:t>
      </w:r>
      <w:r w:rsidR="00AB5C1F" w:rsidRPr="00D67DD6">
        <w:rPr>
          <w:i/>
          <w:noProof w:val="0"/>
          <w:lang w:val="fr-FR"/>
        </w:rPr>
        <w:t>De I</w:t>
      </w:r>
      <w:r w:rsidR="00164B8B" w:rsidRPr="00D67DD6">
        <w:rPr>
          <w:i/>
          <w:noProof w:val="0"/>
          <w:lang w:val="fr-FR"/>
        </w:rPr>
        <w:t>nterpretatione</w:t>
      </w:r>
      <w:r w:rsidR="00164B8B" w:rsidRPr="00D67DD6">
        <w:rPr>
          <w:noProof w:val="0"/>
          <w:lang w:val="fr-FR"/>
        </w:rPr>
        <w:t xml:space="preserve"> traduit le terme grec νόημα en termes de concept mental (</w:t>
      </w:r>
      <w:r w:rsidR="00164B8B" w:rsidRPr="00D67DD6">
        <w:rPr>
          <w:i/>
          <w:noProof w:val="0"/>
          <w:lang w:val="fr-FR"/>
        </w:rPr>
        <w:t>ma'gūl</w:t>
      </w:r>
      <w:r w:rsidR="00164B8B" w:rsidRPr="00D67DD6">
        <w:rPr>
          <w:noProof w:val="0"/>
          <w:lang w:val="fr-FR"/>
        </w:rPr>
        <w:t xml:space="preserve">), qui exprime le sens logique et sémantique donné uniquement dans la pensée (Gyekye 1971). La cognition par intention, qui est donnée à partir de la première </w:t>
      </w:r>
      <w:r w:rsidR="00164B8B" w:rsidRPr="00D67DD6">
        <w:rPr>
          <w:noProof w:val="0"/>
          <w:lang w:val="fr-FR"/>
        </w:rPr>
        <w:lastRenderedPageBreak/>
        <w:t xml:space="preserve">substance perçue par les sens, commence par la réception de </w:t>
      </w:r>
      <w:r w:rsidR="00164B8B" w:rsidRPr="00D67DD6">
        <w:rPr>
          <w:i/>
          <w:noProof w:val="0"/>
          <w:lang w:val="fr-FR"/>
        </w:rPr>
        <w:t>species sensibilis</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species sensibilis</w:instrText>
      </w:r>
      <w:r w:rsidR="00164B8B" w:rsidRPr="00D67DD6">
        <w:rPr>
          <w:noProof w:val="0"/>
          <w:lang w:val="fr-FR"/>
        </w:rPr>
        <w:instrText xml:space="preserve">" </w:instrText>
      </w:r>
      <w:r w:rsidR="00164B8B" w:rsidRPr="00D67DD6">
        <w:rPr>
          <w:i/>
          <w:noProof w:val="0"/>
          <w:lang w:val="fr-FR"/>
        </w:rPr>
        <w:fldChar w:fldCharType="end"/>
      </w:r>
      <w:r w:rsidR="004A2649" w:rsidRPr="00D67DD6">
        <w:rPr>
          <w:noProof w:val="0"/>
          <w:lang w:val="fr-FR"/>
        </w:rPr>
        <w:t xml:space="preserve"> par </w:t>
      </w:r>
      <w:r w:rsidR="00C57352" w:rsidRPr="00C57352">
        <w:rPr>
          <w:i/>
          <w:noProof w:val="0"/>
          <w:lang w:val="fr-FR"/>
        </w:rPr>
        <w:t>intellectus</w:t>
      </w:r>
      <w:r w:rsidR="000426FE" w:rsidRPr="00D67DD6">
        <w:rPr>
          <w:i/>
          <w:noProof w:val="0"/>
          <w:lang w:val="fr-FR"/>
        </w:rPr>
        <w:t xml:space="preserve"> in potencia</w:t>
      </w:r>
      <w:r w:rsidR="00164B8B" w:rsidRPr="00D67DD6">
        <w:rPr>
          <w:noProof w:val="0"/>
          <w:lang w:val="fr-FR"/>
        </w:rPr>
        <w:t xml:space="preserve">. Il se transforme en </w:t>
      </w:r>
      <w:r w:rsidR="00C57352" w:rsidRPr="00C57352">
        <w:rPr>
          <w:i/>
          <w:noProof w:val="0"/>
          <w:lang w:val="fr-FR"/>
        </w:rPr>
        <w:t>intellectus</w:t>
      </w:r>
      <w:r w:rsidR="00164B8B" w:rsidRPr="00D67DD6">
        <w:rPr>
          <w:i/>
          <w:noProof w:val="0"/>
          <w:lang w:val="fr-FR"/>
        </w:rPr>
        <w:t xml:space="preserve"> in effectu</w:t>
      </w:r>
      <w:r w:rsidR="00164B8B" w:rsidRPr="00D67DD6">
        <w:rPr>
          <w:noProof w:val="0"/>
          <w:lang w:val="fr-FR"/>
        </w:rPr>
        <w:t xml:space="preserve"> en recevant le noema donné par l’abstraction des sens. Par l’abstraction aristotélicienne des déterminations matérielles de la substance, une unité réelle de</w:t>
      </w:r>
      <w:r w:rsidR="00696698" w:rsidRPr="00D67DD6">
        <w:rPr>
          <w:noProof w:val="0"/>
          <w:lang w:val="fr-FR"/>
        </w:rPr>
        <w:t>s</w:t>
      </w:r>
      <w:r w:rsidR="00164B8B" w:rsidRPr="00D67DD6">
        <w:rPr>
          <w:noProof w:val="0"/>
          <w:lang w:val="fr-FR"/>
        </w:rPr>
        <w:t xml:space="preserve"> </w:t>
      </w:r>
      <w:r w:rsidR="00164B8B" w:rsidRPr="00D67DD6">
        <w:rPr>
          <w:i/>
          <w:noProof w:val="0"/>
          <w:lang w:val="fr-FR"/>
        </w:rPr>
        <w:t>species intelligibilis</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species intelligibilis</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comme </w:t>
      </w:r>
      <w:r w:rsidR="00696698" w:rsidRPr="00D67DD6">
        <w:rPr>
          <w:noProof w:val="0"/>
          <w:lang w:val="fr-FR"/>
        </w:rPr>
        <w:t xml:space="preserve">une </w:t>
      </w:r>
      <w:r w:rsidR="00164B8B" w:rsidRPr="00D67DD6">
        <w:rPr>
          <w:noProof w:val="0"/>
          <w:lang w:val="fr-FR"/>
        </w:rPr>
        <w:t xml:space="preserve">forme </w:t>
      </w:r>
      <w:r w:rsidR="00AE037A" w:rsidRPr="00D67DD6">
        <w:rPr>
          <w:noProof w:val="0"/>
          <w:lang w:val="fr-FR"/>
        </w:rPr>
        <w:t xml:space="preserve">cognitive </w:t>
      </w:r>
      <w:r w:rsidR="00164B8B" w:rsidRPr="00D67DD6">
        <w:rPr>
          <w:noProof w:val="0"/>
          <w:lang w:val="fr-FR"/>
        </w:rPr>
        <w:t xml:space="preserve">surgit dans l’intellect actualisé, qui est donné </w:t>
      </w:r>
      <w:r w:rsidR="000D112F" w:rsidRPr="00D67DD6">
        <w:rPr>
          <w:noProof w:val="0"/>
          <w:lang w:val="fr-FR"/>
        </w:rPr>
        <w:t xml:space="preserve">sur le plan de </w:t>
      </w:r>
      <w:r w:rsidR="00164B8B" w:rsidRPr="00D67DD6">
        <w:rPr>
          <w:noProof w:val="0"/>
          <w:lang w:val="fr-FR"/>
        </w:rPr>
        <w:t>l’âme dans le corps.</w:t>
      </w:r>
      <w:r w:rsidR="00136E0C" w:rsidRPr="00D67DD6">
        <w:rPr>
          <w:rStyle w:val="Znakapoznpodarou"/>
          <w:noProof w:val="0"/>
          <w:lang w:val="fr-FR"/>
        </w:rPr>
        <w:footnoteReference w:id="96"/>
      </w:r>
      <w:r w:rsidR="00164B8B" w:rsidRPr="00D67DD6">
        <w:rPr>
          <w:noProof w:val="0"/>
          <w:lang w:val="fr-FR"/>
        </w:rPr>
        <w:t xml:space="preserve"> Dans le concept d’intentionnalité ainsi conçu, le terminus </w:t>
      </w:r>
      <w:r w:rsidR="00352EEB" w:rsidRPr="00D67DD6">
        <w:rPr>
          <w:noProof w:val="0"/>
          <w:lang w:val="fr-FR"/>
        </w:rPr>
        <w:t>« </w:t>
      </w:r>
      <w:r w:rsidR="00164B8B" w:rsidRPr="00D67DD6">
        <w:rPr>
          <w:i/>
          <w:noProof w:val="0"/>
          <w:lang w:val="fr-FR"/>
        </w:rPr>
        <w:t>aliud esse</w:t>
      </w:r>
      <w:r w:rsidR="00352EEB" w:rsidRPr="00D67DD6">
        <w:rPr>
          <w:noProof w:val="0"/>
          <w:lang w:val="fr-FR"/>
        </w:rPr>
        <w:t> »</w:t>
      </w:r>
      <w:r w:rsidR="00164B8B" w:rsidRPr="00D67DD6">
        <w:rPr>
          <w:noProof w:val="0"/>
          <w:lang w:val="fr-FR"/>
        </w:rPr>
        <w:t xml:space="preserve"> montre l’</w:t>
      </w:r>
      <w:r w:rsidR="00095CDD" w:rsidRPr="00D67DD6">
        <w:rPr>
          <w:noProof w:val="0"/>
          <w:lang w:val="fr-FR"/>
        </w:rPr>
        <w:t>actualisation</w:t>
      </w:r>
      <w:r w:rsidR="00164B8B" w:rsidRPr="00D67DD6">
        <w:rPr>
          <w:noProof w:val="0"/>
          <w:lang w:val="fr-FR"/>
        </w:rPr>
        <w:t xml:space="preserve"> de </w:t>
      </w:r>
      <w:r w:rsidR="00223043" w:rsidRPr="00D67DD6">
        <w:rPr>
          <w:noProof w:val="0"/>
          <w:lang w:val="fr-FR"/>
        </w:rPr>
        <w:t>l’existant</w:t>
      </w:r>
      <w:r w:rsidR="00164B8B" w:rsidRPr="00D67DD6">
        <w:rPr>
          <w:noProof w:val="0"/>
          <w:lang w:val="fr-FR"/>
        </w:rPr>
        <w:t xml:space="preserve"> à partir de la première substance réelle. L’intentionnalité définit sur le mode </w:t>
      </w:r>
      <w:r w:rsidR="00164B8B" w:rsidRPr="00D67DD6">
        <w:rPr>
          <w:i/>
          <w:noProof w:val="0"/>
          <w:lang w:val="fr-FR"/>
        </w:rPr>
        <w:t>per prius</w:t>
      </w:r>
      <w:r w:rsidR="00164B8B" w:rsidRPr="00D67DD6">
        <w:rPr>
          <w:noProof w:val="0"/>
          <w:lang w:val="fr-FR"/>
        </w:rPr>
        <w:t xml:space="preserve"> la seconde intention (</w:t>
      </w:r>
      <w:r w:rsidR="00164B8B" w:rsidRPr="00D67DD6">
        <w:rPr>
          <w:i/>
          <w:noProof w:val="0"/>
          <w:lang w:val="fr-FR"/>
        </w:rPr>
        <w:t>ma'qūl ṭhānī</w:t>
      </w:r>
      <w:r w:rsidR="00164B8B" w:rsidRPr="00D67DD6">
        <w:rPr>
          <w:noProof w:val="0"/>
          <w:lang w:val="fr-FR"/>
        </w:rPr>
        <w:t>) citée plus haut, qui n’e</w:t>
      </w:r>
      <w:r w:rsidR="00DA43F9" w:rsidRPr="00D67DD6">
        <w:rPr>
          <w:noProof w:val="0"/>
          <w:lang w:val="fr-FR"/>
        </w:rPr>
        <w:t xml:space="preserve">st contenue que dans la pensée. L’âme est la forme immatérielle du corps et son activité propre à elle détient nécessairement une causalité purement formelle. </w:t>
      </w:r>
      <w:r w:rsidR="00C92BA1" w:rsidRPr="00D67DD6">
        <w:rPr>
          <w:noProof w:val="0"/>
          <w:lang w:val="fr-FR"/>
        </w:rPr>
        <w:t>Averroès et la scolastique critique adopta c</w:t>
      </w:r>
      <w:r w:rsidR="00164B8B" w:rsidRPr="00D67DD6">
        <w:rPr>
          <w:noProof w:val="0"/>
          <w:lang w:val="fr-FR"/>
        </w:rPr>
        <w:t xml:space="preserve">ette </w:t>
      </w:r>
      <w:r w:rsidR="00C92BA1" w:rsidRPr="00D67DD6">
        <w:rPr>
          <w:noProof w:val="0"/>
          <w:lang w:val="fr-FR"/>
        </w:rPr>
        <w:t>définition d</w:t>
      </w:r>
      <w:r w:rsidR="00164B8B" w:rsidRPr="00D67DD6">
        <w:rPr>
          <w:noProof w:val="0"/>
          <w:lang w:val="fr-FR"/>
        </w:rPr>
        <w:t xml:space="preserve">e l’intentionnalité et des universaux </w:t>
      </w:r>
      <w:r w:rsidR="00C92BA1" w:rsidRPr="00D67DD6">
        <w:rPr>
          <w:noProof w:val="0"/>
          <w:lang w:val="fr-FR"/>
        </w:rPr>
        <w:t xml:space="preserve">faite </w:t>
      </w:r>
      <w:r w:rsidR="00164B8B" w:rsidRPr="00D67DD6">
        <w:rPr>
          <w:noProof w:val="0"/>
          <w:lang w:val="fr-FR"/>
        </w:rPr>
        <w:t>par l’abstraction aristotélicienne. La deuxième direction de l’intentionnalité est donnée dans le cadre de la prédication analogique (μέσα ἐστὶν) d’Elias, qui a été adoptée dans l’amphibola (</w:t>
      </w:r>
      <w:r w:rsidR="00164B8B" w:rsidRPr="00D67DD6">
        <w:rPr>
          <w:i/>
          <w:noProof w:val="0"/>
          <w:lang w:val="fr-FR"/>
        </w:rPr>
        <w:t>ismʿ mušakik</w:t>
      </w:r>
      <w:r w:rsidR="00164B8B" w:rsidRPr="00D67DD6">
        <w:rPr>
          <w:noProof w:val="0"/>
          <w:lang w:val="fr-FR"/>
        </w:rPr>
        <w:t>) d’Alfarabi. L’intentionnalité va directement à la substance hypostasiée, qui est donnée par la prédication amphibolique</w:t>
      </w:r>
      <w:r w:rsidR="00164B8B" w:rsidRPr="00D67DD6">
        <w:rPr>
          <w:noProof w:val="0"/>
          <w:lang w:val="fr-FR"/>
        </w:rPr>
        <w:fldChar w:fldCharType="begin"/>
      </w:r>
      <w:r w:rsidR="00164B8B" w:rsidRPr="00D67DD6">
        <w:rPr>
          <w:noProof w:val="0"/>
          <w:lang w:val="fr-FR"/>
        </w:rPr>
        <w:instrText xml:space="preserve"> XE "prédication amphibolique" </w:instrText>
      </w:r>
      <w:r w:rsidR="00164B8B" w:rsidRPr="00D67DD6">
        <w:rPr>
          <w:noProof w:val="0"/>
          <w:lang w:val="fr-FR"/>
        </w:rPr>
        <w:fldChar w:fldCharType="end"/>
      </w:r>
      <w:r w:rsidR="00EB7DCE" w:rsidRPr="00D67DD6">
        <w:rPr>
          <w:noProof w:val="0"/>
          <w:lang w:val="fr-FR"/>
        </w:rPr>
        <w:t>. Cette intuition</w:t>
      </w:r>
      <w:r w:rsidR="00164B8B" w:rsidRPr="00D67DD6">
        <w:rPr>
          <w:noProof w:val="0"/>
          <w:lang w:val="fr-FR"/>
        </w:rPr>
        <w:t xml:space="preserve"> des substances cosmiques et des formes subsistantes dans le diacosmos correspond à la position de Simplicius sur les espèces hypostasiées en tant que substance atomique du troisième type (ch.</w:t>
      </w:r>
      <w:r w:rsidR="00B00D87" w:rsidRPr="00D67DD6">
        <w:rPr>
          <w:noProof w:val="0"/>
          <w:lang w:val="fr-FR"/>
        </w:rPr>
        <w:t> </w:t>
      </w:r>
      <w:r w:rsidR="00164B8B" w:rsidRPr="00D67DD6">
        <w:rPr>
          <w:noProof w:val="0"/>
          <w:lang w:val="fr-FR"/>
        </w:rPr>
        <w:t>1.3.2). Les amphibol</w:t>
      </w:r>
      <w:r w:rsidR="00B81509" w:rsidRPr="00D67DD6">
        <w:rPr>
          <w:noProof w:val="0"/>
          <w:lang w:val="fr-FR"/>
        </w:rPr>
        <w:t>i</w:t>
      </w:r>
      <w:r w:rsidR="00164B8B" w:rsidRPr="00D67DD6">
        <w:rPr>
          <w:noProof w:val="0"/>
          <w:lang w:val="fr-FR"/>
        </w:rPr>
        <w:t xml:space="preserve">a </w:t>
      </w:r>
      <w:r w:rsidR="00664070" w:rsidRPr="00D67DD6">
        <w:rPr>
          <w:noProof w:val="0"/>
          <w:lang w:val="fr-FR"/>
        </w:rPr>
        <w:t>assument le rôle de « </w:t>
      </w:r>
      <w:r w:rsidR="00617202" w:rsidRPr="00D67DD6">
        <w:rPr>
          <w:noProof w:val="0"/>
          <w:lang w:val="fr-FR"/>
        </w:rPr>
        <w:t>substance</w:t>
      </w:r>
      <w:r w:rsidR="00513E75" w:rsidRPr="00D67DD6">
        <w:rPr>
          <w:rFonts w:cs="Calibri"/>
          <w:noProof w:val="0"/>
          <w:lang w:val="fr-FR"/>
        </w:rPr>
        <w:t>—</w:t>
      </w:r>
      <w:r w:rsidR="00664070" w:rsidRPr="00D67DD6">
        <w:rPr>
          <w:noProof w:val="0"/>
          <w:lang w:val="fr-FR"/>
        </w:rPr>
        <w:t>espèce »</w:t>
      </w:r>
      <w:r w:rsidR="00164B8B" w:rsidRPr="00D67DD6">
        <w:rPr>
          <w:noProof w:val="0"/>
          <w:lang w:val="fr-FR"/>
        </w:rPr>
        <w:t xml:space="preserve"> </w:t>
      </w:r>
      <w:r w:rsidR="00994986" w:rsidRPr="00D67DD6">
        <w:rPr>
          <w:noProof w:val="0"/>
          <w:lang w:val="fr-FR"/>
        </w:rPr>
        <w:t>produite</w:t>
      </w:r>
      <w:r w:rsidR="003A5BD6" w:rsidRPr="00D67DD6">
        <w:rPr>
          <w:noProof w:val="0"/>
          <w:lang w:val="fr-FR"/>
        </w:rPr>
        <w:t xml:space="preserve"> </w:t>
      </w:r>
      <w:r w:rsidR="001666F0" w:rsidRPr="00D67DD6">
        <w:rPr>
          <w:noProof w:val="0"/>
          <w:lang w:val="fr-FR"/>
        </w:rPr>
        <w:t xml:space="preserve">par </w:t>
      </w:r>
      <w:r w:rsidR="00164B8B" w:rsidRPr="00D67DD6">
        <w:rPr>
          <w:noProof w:val="0"/>
          <w:lang w:val="fr-FR"/>
        </w:rPr>
        <w:t>Simplicius dans le système de la prédication catégorique</w:t>
      </w:r>
      <w:r w:rsidR="00607733" w:rsidRPr="00D67DD6">
        <w:rPr>
          <w:noProof w:val="0"/>
          <w:lang w:val="fr-FR"/>
        </w:rPr>
        <w:t>. La vision des illuminés</w:t>
      </w:r>
      <w:r w:rsidR="00164B8B" w:rsidRPr="00D67DD6">
        <w:rPr>
          <w:noProof w:val="0"/>
          <w:lang w:val="fr-FR"/>
        </w:rPr>
        <w:t xml:space="preserve"> </w:t>
      </w:r>
      <w:r w:rsidR="00607733" w:rsidRPr="00D67DD6">
        <w:rPr>
          <w:noProof w:val="0"/>
          <w:lang w:val="fr-FR"/>
        </w:rPr>
        <w:t xml:space="preserve">suit </w:t>
      </w:r>
      <w:r w:rsidR="00BB0D23" w:rsidRPr="00D67DD6">
        <w:rPr>
          <w:noProof w:val="0"/>
          <w:lang w:val="fr-FR"/>
        </w:rPr>
        <w:t>la prédication amphibolique</w:t>
      </w:r>
      <w:r w:rsidR="00236C4D" w:rsidRPr="00D67DD6">
        <w:rPr>
          <w:noProof w:val="0"/>
          <w:lang w:val="fr-FR"/>
        </w:rPr>
        <w:t> </w:t>
      </w:r>
      <w:r w:rsidR="00BB0D23" w:rsidRPr="00D67DD6">
        <w:rPr>
          <w:noProof w:val="0"/>
          <w:lang w:val="fr-FR"/>
        </w:rPr>
        <w:t>; l</w:t>
      </w:r>
      <w:r w:rsidR="00164B8B" w:rsidRPr="00D67DD6">
        <w:rPr>
          <w:noProof w:val="0"/>
          <w:lang w:val="fr-FR"/>
        </w:rPr>
        <w:t xml:space="preserve">a connexion avec le monde des formes cosmiques </w:t>
      </w:r>
      <w:r w:rsidR="00BB0D23" w:rsidRPr="00D67DD6">
        <w:rPr>
          <w:noProof w:val="0"/>
          <w:lang w:val="fr-FR"/>
        </w:rPr>
        <w:t xml:space="preserve">passe </w:t>
      </w:r>
      <w:r w:rsidR="00164B8B" w:rsidRPr="00D67DD6">
        <w:rPr>
          <w:noProof w:val="0"/>
          <w:lang w:val="fr-FR"/>
        </w:rPr>
        <w:t>par l’intellect acquis</w:t>
      </w:r>
      <w:r w:rsidR="003F3782" w:rsidRPr="00D67DD6">
        <w:rPr>
          <w:noProof w:val="0"/>
          <w:lang w:val="fr-FR"/>
        </w:rPr>
        <w:t xml:space="preserve">. </w:t>
      </w:r>
      <w:r w:rsidR="006E788E" w:rsidRPr="00D67DD6">
        <w:rPr>
          <w:noProof w:val="0"/>
          <w:lang w:val="fr-FR"/>
        </w:rPr>
        <w:t xml:space="preserve">Les illuminés </w:t>
      </w:r>
      <w:r w:rsidR="00164B8B" w:rsidRPr="00D67DD6">
        <w:rPr>
          <w:noProof w:val="0"/>
          <w:lang w:val="fr-FR"/>
        </w:rPr>
        <w:t>n</w:t>
      </w:r>
      <w:r w:rsidR="003F3782" w:rsidRPr="00D67DD6">
        <w:rPr>
          <w:noProof w:val="0"/>
          <w:lang w:val="fr-FR"/>
        </w:rPr>
        <w:t>’ont</w:t>
      </w:r>
      <w:r w:rsidR="00164B8B" w:rsidRPr="00D67DD6">
        <w:rPr>
          <w:noProof w:val="0"/>
          <w:lang w:val="fr-FR"/>
        </w:rPr>
        <w:t xml:space="preserve"> pas besoin de la cognition sensuelle et de</w:t>
      </w:r>
      <w:r w:rsidR="00461211" w:rsidRPr="00D67DD6">
        <w:rPr>
          <w:noProof w:val="0"/>
          <w:lang w:val="fr-FR"/>
        </w:rPr>
        <w:t xml:space="preserve"> l’abstraction aristotélicienne qui assure la connais</w:t>
      </w:r>
      <w:r w:rsidR="009B6002" w:rsidRPr="00D67DD6">
        <w:rPr>
          <w:noProof w:val="0"/>
          <w:lang w:val="fr-FR"/>
        </w:rPr>
        <w:t>s</w:t>
      </w:r>
      <w:r w:rsidR="00461211" w:rsidRPr="00D67DD6">
        <w:rPr>
          <w:noProof w:val="0"/>
          <w:lang w:val="fr-FR"/>
        </w:rPr>
        <w:t xml:space="preserve">ance par une </w:t>
      </w:r>
      <w:r w:rsidR="00164B8B" w:rsidRPr="00D67DD6">
        <w:rPr>
          <w:noProof w:val="0"/>
          <w:lang w:val="fr-FR"/>
        </w:rPr>
        <w:t xml:space="preserve">composante réceptive de l’intellect. La prédication amphibolique se fait d’une manière différente. La différence entre la substance seconde et ses accidents </w:t>
      </w:r>
      <w:r w:rsidR="00A436D4" w:rsidRPr="00D67DD6">
        <w:rPr>
          <w:noProof w:val="0"/>
          <w:lang w:val="fr-FR"/>
        </w:rPr>
        <w:t>disparait</w:t>
      </w:r>
      <w:r w:rsidR="00164B8B" w:rsidRPr="00D67DD6">
        <w:rPr>
          <w:noProof w:val="0"/>
          <w:lang w:val="fr-FR"/>
        </w:rPr>
        <w:t xml:space="preserve"> dans la p</w:t>
      </w:r>
      <w:r w:rsidR="007862A8" w:rsidRPr="00D67DD6">
        <w:rPr>
          <w:noProof w:val="0"/>
          <w:lang w:val="fr-FR"/>
        </w:rPr>
        <w:t>rédication transcendantale d</w:t>
      </w:r>
      <w:r w:rsidR="007862A8" w:rsidRPr="00D67DD6">
        <w:rPr>
          <w:rFonts w:cs="Calibri"/>
          <w:noProof w:val="0"/>
          <w:lang w:val="fr-FR"/>
        </w:rPr>
        <w:t>′</w:t>
      </w:r>
      <w:r w:rsidR="007862A8" w:rsidRPr="00D67DD6">
        <w:rPr>
          <w:noProof w:val="0"/>
          <w:lang w:val="fr-FR"/>
        </w:rPr>
        <w:t>« </w:t>
      </w:r>
      <w:r w:rsidR="00164B8B" w:rsidRPr="00D67DD6">
        <w:rPr>
          <w:i/>
          <w:noProof w:val="0"/>
          <w:lang w:val="fr-FR"/>
        </w:rPr>
        <w:t>ens inquantum ens</w:t>
      </w:r>
      <w:r w:rsidR="007862A8" w:rsidRPr="00D67DD6">
        <w:rPr>
          <w:noProof w:val="0"/>
          <w:lang w:val="fr-FR"/>
        </w:rPr>
        <w:t> »</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ens inquantum ens</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Le dernier sens indivisible est donné sur le mode de la substance atomique de Porphyre (ἄτομος οὐσία, </w:t>
      </w:r>
      <w:r w:rsidR="00164B8B" w:rsidRPr="00D67DD6">
        <w:rPr>
          <w:i/>
          <w:noProof w:val="0"/>
          <w:lang w:val="fr-FR"/>
        </w:rPr>
        <w:t>individuum</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individuum</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qui est donné par la dernière division du sens universel. La classification des unive</w:t>
      </w:r>
      <w:r w:rsidR="008366CB" w:rsidRPr="00D67DD6">
        <w:rPr>
          <w:noProof w:val="0"/>
          <w:lang w:val="fr-FR"/>
        </w:rPr>
        <w:t xml:space="preserve">rsaux se fait sur le mode de </w:t>
      </w:r>
      <w:r w:rsidR="00BA42A6" w:rsidRPr="00D67DD6">
        <w:rPr>
          <w:noProof w:val="0"/>
          <w:lang w:val="fr-FR"/>
        </w:rPr>
        <w:t xml:space="preserve">division </w:t>
      </w:r>
      <w:r w:rsidR="00164B8B" w:rsidRPr="00D67DD6">
        <w:rPr>
          <w:noProof w:val="0"/>
          <w:lang w:val="fr-FR"/>
        </w:rPr>
        <w:t>platonicienne</w:t>
      </w:r>
      <w:r w:rsidR="00BA42A6" w:rsidRPr="00D67DD6">
        <w:rPr>
          <w:noProof w:val="0"/>
          <w:lang w:val="fr-FR"/>
        </w:rPr>
        <w:t xml:space="preserve"> (διαίρεσις),</w:t>
      </w:r>
      <w:r w:rsidR="00164B8B" w:rsidRPr="00D67DD6">
        <w:rPr>
          <w:noProof w:val="0"/>
          <w:lang w:val="fr-FR"/>
        </w:rPr>
        <w:t xml:space="preserve"> d</w:t>
      </w:r>
      <w:r w:rsidR="00BA42A6" w:rsidRPr="00D67DD6">
        <w:rPr>
          <w:noProof w:val="0"/>
          <w:lang w:val="fr-FR"/>
        </w:rPr>
        <w:t xml:space="preserve">u </w:t>
      </w:r>
      <w:r w:rsidR="00164B8B" w:rsidRPr="00D67DD6">
        <w:rPr>
          <w:noProof w:val="0"/>
          <w:lang w:val="fr-FR"/>
        </w:rPr>
        <w:t>genre le plus élevé vers le bas</w:t>
      </w:r>
      <w:r w:rsidR="00BA42A6" w:rsidRPr="00D67DD6">
        <w:rPr>
          <w:noProof w:val="0"/>
          <w:lang w:val="fr-FR"/>
        </w:rPr>
        <w:t>,</w:t>
      </w:r>
      <w:r w:rsidR="00164B8B" w:rsidRPr="00D67DD6">
        <w:rPr>
          <w:noProof w:val="0"/>
          <w:lang w:val="fr-FR"/>
        </w:rPr>
        <w:t xml:space="preserve"> selon l’Arbre de Porphyre</w:t>
      </w:r>
      <w:r w:rsidR="00164B8B" w:rsidRPr="00D67DD6">
        <w:rPr>
          <w:noProof w:val="0"/>
          <w:lang w:val="fr-FR"/>
        </w:rPr>
        <w:fldChar w:fldCharType="begin"/>
      </w:r>
      <w:r w:rsidR="00164B8B" w:rsidRPr="00D67DD6">
        <w:rPr>
          <w:noProof w:val="0"/>
          <w:lang w:val="fr-FR"/>
        </w:rPr>
        <w:instrText xml:space="preserve"> XE "</w:instrText>
      </w:r>
      <w:r w:rsidR="00164B8B" w:rsidRPr="00D67DD6">
        <w:rPr>
          <w:i/>
          <w:noProof w:val="0"/>
          <w:lang w:val="fr-FR"/>
        </w:rPr>
        <w:instrText>Arbor Porphyriana</w:instrText>
      </w:r>
      <w:r w:rsidR="00164B8B" w:rsidRPr="00D67DD6">
        <w:rPr>
          <w:noProof w:val="0"/>
          <w:lang w:val="fr-FR"/>
        </w:rPr>
        <w:instrText xml:space="preserve">" </w:instrText>
      </w:r>
      <w:r w:rsidR="00164B8B" w:rsidRPr="00D67DD6">
        <w:rPr>
          <w:noProof w:val="0"/>
          <w:lang w:val="fr-FR"/>
        </w:rPr>
        <w:fldChar w:fldCharType="end"/>
      </w:r>
      <w:r w:rsidR="00164B8B" w:rsidRPr="00D67DD6">
        <w:rPr>
          <w:noProof w:val="0"/>
          <w:lang w:val="fr-FR"/>
        </w:rPr>
        <w:t xml:space="preserve"> (ch.</w:t>
      </w:r>
      <w:r w:rsidR="00B00D87" w:rsidRPr="00D67DD6">
        <w:rPr>
          <w:noProof w:val="0"/>
          <w:lang w:val="fr-FR"/>
        </w:rPr>
        <w:t> </w:t>
      </w:r>
      <w:r w:rsidR="00164B8B" w:rsidRPr="00D67DD6">
        <w:rPr>
          <w:noProof w:val="0"/>
          <w:lang w:val="fr-FR"/>
        </w:rPr>
        <w:t xml:space="preserve">1.3). </w:t>
      </w:r>
      <w:r w:rsidR="00164B8B" w:rsidRPr="00D67DD6">
        <w:rPr>
          <w:noProof w:val="0"/>
          <w:lang w:val="fr-FR"/>
        </w:rPr>
        <w:lastRenderedPageBreak/>
        <w:t>Avicenne</w:t>
      </w:r>
      <w:r w:rsidR="009660A8" w:rsidRPr="00D67DD6">
        <w:rPr>
          <w:noProof w:val="0"/>
          <w:lang w:val="fr-FR"/>
        </w:rPr>
        <w:t xml:space="preserve"> prit </w:t>
      </w:r>
      <w:r w:rsidR="00164B8B" w:rsidRPr="00D67DD6">
        <w:rPr>
          <w:noProof w:val="0"/>
          <w:lang w:val="fr-FR"/>
        </w:rPr>
        <w:t xml:space="preserve">cette l’intentionnalité </w:t>
      </w:r>
      <w:r w:rsidR="009660A8" w:rsidRPr="00D67DD6">
        <w:rPr>
          <w:noProof w:val="0"/>
          <w:lang w:val="fr-FR"/>
        </w:rPr>
        <w:t xml:space="preserve">faite </w:t>
      </w:r>
      <w:r w:rsidR="00164B8B" w:rsidRPr="00D67DD6">
        <w:rPr>
          <w:noProof w:val="0"/>
          <w:lang w:val="fr-FR"/>
        </w:rPr>
        <w:t xml:space="preserve">sur la base de l’abstraction comme </w:t>
      </w:r>
      <w:r w:rsidR="00164B8B" w:rsidRPr="00D67DD6">
        <w:rPr>
          <w:i/>
          <w:noProof w:val="0"/>
          <w:lang w:val="fr-FR"/>
        </w:rPr>
        <w:t>denudatio</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denudatio</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w:t>
      </w:r>
      <w:r w:rsidR="009660A8" w:rsidRPr="00D67DD6">
        <w:rPr>
          <w:noProof w:val="0"/>
          <w:lang w:val="fr-FR"/>
        </w:rPr>
        <w:t xml:space="preserve">Il </w:t>
      </w:r>
      <w:r w:rsidR="004E6C68" w:rsidRPr="00D67DD6">
        <w:rPr>
          <w:noProof w:val="0"/>
          <w:lang w:val="fr-FR"/>
        </w:rPr>
        <w:t>considérait directement un tel objet intentionnel sous la forme de l</w:t>
      </w:r>
      <w:r w:rsidR="004239AA" w:rsidRPr="00D67DD6">
        <w:rPr>
          <w:noProof w:val="0"/>
          <w:lang w:val="fr-FR"/>
        </w:rPr>
        <w:t>’</w:t>
      </w:r>
      <w:r w:rsidR="004E6C68" w:rsidRPr="00D67DD6">
        <w:rPr>
          <w:noProof w:val="0"/>
          <w:lang w:val="fr-FR"/>
        </w:rPr>
        <w:t>essence du cheval prise en elle-même (</w:t>
      </w:r>
      <w:r w:rsidR="004E6C68" w:rsidRPr="00D67DD6">
        <w:rPr>
          <w:i/>
          <w:noProof w:val="0"/>
          <w:lang w:val="fr-FR"/>
        </w:rPr>
        <w:t>equinitas tantum</w:t>
      </w:r>
      <w:r w:rsidR="004E6C68" w:rsidRPr="00D67DD6">
        <w:rPr>
          <w:i/>
          <w:noProof w:val="0"/>
          <w:lang w:val="fr-FR"/>
        </w:rPr>
        <w:fldChar w:fldCharType="begin"/>
      </w:r>
      <w:r w:rsidR="004E6C68" w:rsidRPr="00D67DD6">
        <w:rPr>
          <w:noProof w:val="0"/>
          <w:lang w:val="fr-FR"/>
        </w:rPr>
        <w:instrText xml:space="preserve"> XE "</w:instrText>
      </w:r>
      <w:r w:rsidR="004E6C68" w:rsidRPr="00D67DD6">
        <w:rPr>
          <w:i/>
          <w:noProof w:val="0"/>
          <w:lang w:val="fr-FR"/>
        </w:rPr>
        <w:instrText>equinitas tantum</w:instrText>
      </w:r>
      <w:r w:rsidR="004E6C68" w:rsidRPr="00D67DD6">
        <w:rPr>
          <w:noProof w:val="0"/>
          <w:lang w:val="fr-FR"/>
        </w:rPr>
        <w:instrText xml:space="preserve">" </w:instrText>
      </w:r>
      <w:r w:rsidR="004E6C68" w:rsidRPr="00D67DD6">
        <w:rPr>
          <w:i/>
          <w:noProof w:val="0"/>
          <w:lang w:val="fr-FR"/>
        </w:rPr>
        <w:fldChar w:fldCharType="end"/>
      </w:r>
      <w:r w:rsidR="004E6C68" w:rsidRPr="00D67DD6">
        <w:rPr>
          <w:noProof w:val="0"/>
          <w:lang w:val="fr-FR"/>
        </w:rPr>
        <w:t xml:space="preserve">). </w:t>
      </w:r>
      <w:r w:rsidR="008C4C38" w:rsidRPr="00D67DD6">
        <w:rPr>
          <w:noProof w:val="0"/>
          <w:lang w:val="fr-FR"/>
        </w:rPr>
        <w:t>Dans la prédication transcendantale de la nouvelle ontothéologie, cet individu de Porphyre, refait par Simplicius, reçoit la signification d</w:t>
      </w:r>
      <w:r w:rsidR="00B83191" w:rsidRPr="00D67DD6">
        <w:rPr>
          <w:noProof w:val="0"/>
          <w:lang w:val="fr-FR"/>
        </w:rPr>
        <w:t>’</w:t>
      </w:r>
      <w:r w:rsidR="008C4C38" w:rsidRPr="00D67DD6">
        <w:rPr>
          <w:noProof w:val="0"/>
          <w:lang w:val="fr-FR"/>
        </w:rPr>
        <w:t>une forme objectivement connue (</w:t>
      </w:r>
      <w:r w:rsidR="008C4C38" w:rsidRPr="00D67DD6">
        <w:rPr>
          <w:i/>
          <w:noProof w:val="0"/>
          <w:lang w:val="fr-FR"/>
        </w:rPr>
        <w:t>aliud esse</w:t>
      </w:r>
      <w:r w:rsidR="008C4C38" w:rsidRPr="00D67DD6">
        <w:rPr>
          <w:noProof w:val="0"/>
          <w:lang w:val="fr-FR"/>
        </w:rPr>
        <w:t>) et devient ainsi une substance du troisième genre (</w:t>
      </w:r>
      <w:r w:rsidR="008C4C38" w:rsidRPr="00D67DD6">
        <w:rPr>
          <w:i/>
          <w:noProof w:val="0"/>
          <w:lang w:val="fr-FR"/>
        </w:rPr>
        <w:t>quasi subiectum</w:t>
      </w:r>
      <w:r w:rsidR="008C4C38" w:rsidRPr="00D67DD6">
        <w:rPr>
          <w:noProof w:val="0"/>
          <w:lang w:val="fr-FR"/>
        </w:rPr>
        <w:t xml:space="preserve">). </w:t>
      </w:r>
      <w:r w:rsidR="003B5D3B" w:rsidRPr="00D67DD6">
        <w:rPr>
          <w:noProof w:val="0"/>
          <w:lang w:val="fr-FR"/>
        </w:rPr>
        <w:t xml:space="preserve">Le savoir </w:t>
      </w:r>
      <w:r w:rsidR="00164B8B" w:rsidRPr="00D67DD6">
        <w:rPr>
          <w:noProof w:val="0"/>
          <w:lang w:val="fr-FR"/>
        </w:rPr>
        <w:t xml:space="preserve">actualisé </w:t>
      </w:r>
      <w:r w:rsidR="003B5D3B" w:rsidRPr="00D67DD6">
        <w:rPr>
          <w:noProof w:val="0"/>
          <w:lang w:val="fr-FR"/>
        </w:rPr>
        <w:t>par-derr</w:t>
      </w:r>
      <w:r w:rsidR="00164B8B" w:rsidRPr="00D67DD6">
        <w:rPr>
          <w:noProof w:val="0"/>
          <w:lang w:val="fr-FR"/>
        </w:rPr>
        <w:t xml:space="preserve">ière </w:t>
      </w:r>
      <w:r w:rsidR="00F543D0" w:rsidRPr="00D67DD6">
        <w:rPr>
          <w:noProof w:val="0"/>
          <w:lang w:val="fr-FR"/>
        </w:rPr>
        <w:t>en vertu d</w:t>
      </w:r>
      <w:r w:rsidR="00164B8B" w:rsidRPr="00D67DD6">
        <w:rPr>
          <w:noProof w:val="0"/>
          <w:lang w:val="fr-FR"/>
        </w:rPr>
        <w:t>’</w:t>
      </w:r>
      <w:r w:rsidR="00C57352" w:rsidRPr="00C57352">
        <w:rPr>
          <w:i/>
          <w:noProof w:val="0"/>
          <w:lang w:val="fr-FR"/>
        </w:rPr>
        <w:t>intellectus</w:t>
      </w:r>
      <w:r w:rsidR="00164B8B" w:rsidRPr="00D67DD6">
        <w:rPr>
          <w:i/>
          <w:noProof w:val="0"/>
          <w:lang w:val="fr-FR"/>
        </w:rPr>
        <w:t xml:space="preserve"> adeptus</w:t>
      </w:r>
      <w:r w:rsidR="006209F6" w:rsidRPr="00D67DD6">
        <w:rPr>
          <w:noProof w:val="0"/>
          <w:lang w:val="fr-FR"/>
        </w:rPr>
        <w:t xml:space="preserve"> se produit </w:t>
      </w:r>
      <w:r w:rsidR="00164B8B" w:rsidRPr="00D67DD6">
        <w:rPr>
          <w:noProof w:val="0"/>
          <w:lang w:val="fr-FR"/>
        </w:rPr>
        <w:t xml:space="preserve">dans l’âme humaine par le </w:t>
      </w:r>
      <w:r w:rsidR="0027406F" w:rsidRPr="00D67DD6">
        <w:rPr>
          <w:noProof w:val="0"/>
          <w:lang w:val="fr-FR"/>
        </w:rPr>
        <w:t xml:space="preserve">mysticisme pur et dur. </w:t>
      </w:r>
      <w:r w:rsidR="00D96AFF" w:rsidRPr="00D67DD6">
        <w:rPr>
          <w:noProof w:val="0"/>
          <w:lang w:val="fr-FR"/>
        </w:rPr>
        <w:t>C</w:t>
      </w:r>
      <w:r w:rsidR="00A7230D" w:rsidRPr="00D67DD6">
        <w:rPr>
          <w:noProof w:val="0"/>
          <w:lang w:val="fr-FR"/>
        </w:rPr>
        <w:t>’</w:t>
      </w:r>
      <w:r w:rsidR="00D96AFF" w:rsidRPr="00D67DD6">
        <w:rPr>
          <w:noProof w:val="0"/>
          <w:lang w:val="fr-FR"/>
        </w:rPr>
        <w:t>est ainsi que le soufisme</w:t>
      </w:r>
      <w:r w:rsidR="00B27655" w:rsidRPr="00D67DD6">
        <w:rPr>
          <w:noProof w:val="0"/>
          <w:lang w:val="fr-FR"/>
        </w:rPr>
        <w:fldChar w:fldCharType="begin"/>
      </w:r>
      <w:r w:rsidR="00B27655" w:rsidRPr="00D67DD6">
        <w:rPr>
          <w:noProof w:val="0"/>
          <w:lang w:val="fr-FR"/>
        </w:rPr>
        <w:instrText xml:space="preserve"> XE "soufisme" </w:instrText>
      </w:r>
      <w:r w:rsidR="00B27655" w:rsidRPr="00D67DD6">
        <w:rPr>
          <w:noProof w:val="0"/>
          <w:lang w:val="fr-FR"/>
        </w:rPr>
        <w:fldChar w:fldCharType="end"/>
      </w:r>
      <w:r w:rsidR="00D96AFF" w:rsidRPr="00D67DD6">
        <w:rPr>
          <w:noProof w:val="0"/>
          <w:lang w:val="fr-FR"/>
        </w:rPr>
        <w:t xml:space="preserve"> de l</w:t>
      </w:r>
      <w:r w:rsidR="00A7230D" w:rsidRPr="00D67DD6">
        <w:rPr>
          <w:noProof w:val="0"/>
          <w:lang w:val="fr-FR"/>
        </w:rPr>
        <w:t>’</w:t>
      </w:r>
      <w:r w:rsidR="00D96AFF" w:rsidRPr="00D67DD6">
        <w:rPr>
          <w:noProof w:val="0"/>
          <w:lang w:val="fr-FR"/>
        </w:rPr>
        <w:t>école de pensée chiite fondait l</w:t>
      </w:r>
      <w:r w:rsidR="00A7230D" w:rsidRPr="00D67DD6">
        <w:rPr>
          <w:noProof w:val="0"/>
          <w:lang w:val="fr-FR"/>
        </w:rPr>
        <w:t>’</w:t>
      </w:r>
      <w:r w:rsidR="00D96AFF" w:rsidRPr="00D67DD6">
        <w:rPr>
          <w:noProof w:val="0"/>
          <w:lang w:val="fr-FR"/>
        </w:rPr>
        <w:t xml:space="preserve">objectivité moderne en Occident. </w:t>
      </w:r>
      <w:r w:rsidR="002D2D2F">
        <w:rPr>
          <w:noProof w:val="0"/>
          <w:lang w:val="fr-FR"/>
        </w:rPr>
        <w:t xml:space="preserve">Ce </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cosmique séparé donne à l’âme</w:t>
      </w:r>
      <w:r w:rsidR="00EB7DCE" w:rsidRPr="00D67DD6">
        <w:rPr>
          <w:noProof w:val="0"/>
          <w:lang w:val="fr-FR"/>
        </w:rPr>
        <w:t xml:space="preserve"> humaine la capacité de l’intuition </w:t>
      </w:r>
      <w:r w:rsidR="00164B8B" w:rsidRPr="00D67DD6">
        <w:rPr>
          <w:noProof w:val="0"/>
          <w:lang w:val="fr-FR"/>
        </w:rPr>
        <w:t>intellectuel</w:t>
      </w:r>
      <w:r w:rsidR="00EB7DCE" w:rsidRPr="00D67DD6">
        <w:rPr>
          <w:noProof w:val="0"/>
          <w:lang w:val="fr-FR"/>
        </w:rPr>
        <w:t>le</w:t>
      </w:r>
      <w:r w:rsidR="00164B8B" w:rsidRPr="00D67DD6">
        <w:rPr>
          <w:noProof w:val="0"/>
          <w:lang w:val="fr-FR"/>
        </w:rPr>
        <w:t xml:space="preserve"> </w:t>
      </w:r>
      <w:r w:rsidR="00EB7DCE" w:rsidRPr="00D67DD6">
        <w:rPr>
          <w:noProof w:val="0"/>
          <w:lang w:val="fr-FR"/>
        </w:rPr>
        <w:t xml:space="preserve">et </w:t>
      </w:r>
      <w:r w:rsidR="00164B8B" w:rsidRPr="00D67DD6">
        <w:rPr>
          <w:noProof w:val="0"/>
          <w:lang w:val="fr-FR"/>
        </w:rPr>
        <w:t>direct</w:t>
      </w:r>
      <w:r w:rsidR="00EB7DCE" w:rsidRPr="00D67DD6">
        <w:rPr>
          <w:noProof w:val="0"/>
          <w:lang w:val="fr-FR"/>
        </w:rPr>
        <w:t>e</w:t>
      </w:r>
      <w:r w:rsidR="00164B8B" w:rsidRPr="00D67DD6">
        <w:rPr>
          <w:noProof w:val="0"/>
          <w:lang w:val="fr-FR"/>
        </w:rPr>
        <w:t xml:space="preserve"> dans la forme actuelle et complètement </w:t>
      </w:r>
      <w:r w:rsidR="007C08CD" w:rsidRPr="00D67DD6">
        <w:rPr>
          <w:noProof w:val="0"/>
          <w:lang w:val="fr-FR"/>
        </w:rPr>
        <w:t xml:space="preserve">immatérielle qui existe </w:t>
      </w:r>
      <w:r w:rsidR="003910BF" w:rsidRPr="00D67DD6">
        <w:rPr>
          <w:i/>
          <w:noProof w:val="0"/>
          <w:lang w:val="fr-FR"/>
        </w:rPr>
        <w:t>per se</w:t>
      </w:r>
      <w:r w:rsidR="007C08CD" w:rsidRPr="00D67DD6">
        <w:rPr>
          <w:noProof w:val="0"/>
          <w:lang w:val="fr-FR"/>
        </w:rPr>
        <w:t xml:space="preserve">. Cette connaissance </w:t>
      </w:r>
      <w:r w:rsidR="007661D4" w:rsidRPr="00D67DD6">
        <w:rPr>
          <w:noProof w:val="0"/>
          <w:lang w:val="fr-FR"/>
        </w:rPr>
        <w:t xml:space="preserve">effectuée </w:t>
      </w:r>
      <w:r w:rsidR="007C08CD" w:rsidRPr="00D67DD6">
        <w:rPr>
          <w:noProof w:val="0"/>
          <w:lang w:val="fr-FR"/>
        </w:rPr>
        <w:t>par l’</w:t>
      </w:r>
      <w:r w:rsidR="00095CDD" w:rsidRPr="00D67DD6">
        <w:rPr>
          <w:noProof w:val="0"/>
          <w:lang w:val="fr-FR"/>
        </w:rPr>
        <w:t>actualisation</w:t>
      </w:r>
      <w:r w:rsidR="007C08CD" w:rsidRPr="00D67DD6">
        <w:rPr>
          <w:noProof w:val="0"/>
          <w:lang w:val="fr-FR"/>
        </w:rPr>
        <w:t xml:space="preserve"> de l’existant </w:t>
      </w:r>
      <w:r w:rsidR="007661D4" w:rsidRPr="00D67DD6">
        <w:rPr>
          <w:noProof w:val="0"/>
          <w:lang w:val="fr-FR"/>
        </w:rPr>
        <w:t xml:space="preserve">illuminé </w:t>
      </w:r>
      <w:r w:rsidR="007C08CD" w:rsidRPr="00D67DD6">
        <w:rPr>
          <w:noProof w:val="0"/>
          <w:lang w:val="fr-FR"/>
        </w:rPr>
        <w:t xml:space="preserve">par-derrière affirme que la forme intelligible existe objectivement dans l’intellect comme </w:t>
      </w:r>
      <w:r w:rsidR="00501AED" w:rsidRPr="00501AED">
        <w:rPr>
          <w:i/>
          <w:noProof w:val="0"/>
          <w:lang w:val="fr-FR"/>
        </w:rPr>
        <w:t>tertium ens</w:t>
      </w:r>
      <w:r w:rsidR="007C08CD" w:rsidRPr="00D67DD6">
        <w:rPr>
          <w:noProof w:val="0"/>
          <w:lang w:val="fr-FR"/>
        </w:rPr>
        <w:t xml:space="preserve">. Cette forme est accessible dans la vision directe. </w:t>
      </w:r>
      <w:r w:rsidR="00844371" w:rsidRPr="00D67DD6">
        <w:rPr>
          <w:noProof w:val="0"/>
          <w:lang w:val="fr-FR"/>
        </w:rPr>
        <w:t xml:space="preserve">La contemplation de </w:t>
      </w:r>
      <w:r w:rsidR="008C2F0A" w:rsidRPr="00D67DD6">
        <w:rPr>
          <w:noProof w:val="0"/>
          <w:lang w:val="fr-FR"/>
        </w:rPr>
        <w:t>« </w:t>
      </w:r>
      <w:r w:rsidR="00844371" w:rsidRPr="00D67DD6">
        <w:rPr>
          <w:noProof w:val="0"/>
          <w:lang w:val="fr-FR"/>
        </w:rPr>
        <w:t>forme</w:t>
      </w:r>
      <w:r w:rsidR="00844371" w:rsidRPr="00D67DD6">
        <w:rPr>
          <w:rFonts w:cs="Calibri"/>
          <w:noProof w:val="0"/>
          <w:lang w:val="fr-FR"/>
        </w:rPr>
        <w:t>—</w:t>
      </w:r>
      <w:r w:rsidR="00164B8B" w:rsidRPr="00D67DD6">
        <w:rPr>
          <w:noProof w:val="0"/>
          <w:lang w:val="fr-FR"/>
        </w:rPr>
        <w:t>espèce</w:t>
      </w:r>
      <w:r w:rsidR="008C2F0A" w:rsidRPr="00D67DD6">
        <w:rPr>
          <w:noProof w:val="0"/>
          <w:lang w:val="fr-FR"/>
        </w:rPr>
        <w:t> »</w:t>
      </w:r>
      <w:r w:rsidR="00164B8B" w:rsidRPr="00D67DD6">
        <w:rPr>
          <w:noProof w:val="0"/>
          <w:lang w:val="fr-FR"/>
        </w:rPr>
        <w:t xml:space="preserve"> hypostasiée établit une conception différente de la prédication. Elle commence </w:t>
      </w:r>
      <w:r w:rsidR="00164B8B" w:rsidRPr="00D67DD6">
        <w:rPr>
          <w:i/>
          <w:noProof w:val="0"/>
          <w:lang w:val="fr-FR"/>
        </w:rPr>
        <w:t>per prius</w:t>
      </w:r>
      <w:r w:rsidR="00164B8B" w:rsidRPr="00D67DD6">
        <w:rPr>
          <w:noProof w:val="0"/>
          <w:lang w:val="fr-FR"/>
        </w:rPr>
        <w:t xml:space="preserve"> avec la forme hypostasiée et va </w:t>
      </w:r>
      <w:r w:rsidR="001B68AD" w:rsidRPr="00D67DD6">
        <w:rPr>
          <w:noProof w:val="0"/>
          <w:lang w:val="fr-FR"/>
        </w:rPr>
        <w:t xml:space="preserve">enfin </w:t>
      </w:r>
      <w:r w:rsidR="00164B8B" w:rsidRPr="00D67DD6">
        <w:rPr>
          <w:i/>
          <w:noProof w:val="0"/>
          <w:lang w:val="fr-FR"/>
        </w:rPr>
        <w:t>per posterius</w:t>
      </w:r>
      <w:r w:rsidR="00164B8B" w:rsidRPr="00D67DD6">
        <w:rPr>
          <w:noProof w:val="0"/>
          <w:lang w:val="fr-FR"/>
        </w:rPr>
        <w:t xml:space="preserve"> jusqu’à la chose réelle. Si la cognition dans le mode </w:t>
      </w:r>
      <w:r w:rsidR="00164B8B" w:rsidRPr="00D67DD6">
        <w:rPr>
          <w:i/>
          <w:noProof w:val="0"/>
          <w:lang w:val="fr-FR"/>
        </w:rPr>
        <w:t>per prius</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per prius</w:instrText>
      </w:r>
      <w:r w:rsidR="00821D89" w:rsidRPr="00D67DD6">
        <w:rPr>
          <w:i/>
          <w:noProof w:val="0"/>
          <w:lang w:val="fr-FR"/>
        </w:rPr>
        <w:instrText>—</w:instrText>
      </w:r>
      <w:r w:rsidR="00164B8B" w:rsidRPr="00D67DD6">
        <w:rPr>
          <w:i/>
          <w:noProof w:val="0"/>
          <w:lang w:val="fr-FR"/>
        </w:rPr>
        <w:instrText>per posterius</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est donnée par l’</w:t>
      </w:r>
      <w:r w:rsidR="00095CDD" w:rsidRPr="00D67DD6">
        <w:rPr>
          <w:noProof w:val="0"/>
          <w:lang w:val="fr-FR"/>
        </w:rPr>
        <w:t>actualisation</w:t>
      </w:r>
      <w:r w:rsidR="00346ADE" w:rsidRPr="00D67DD6">
        <w:rPr>
          <w:noProof w:val="0"/>
          <w:lang w:val="fr-FR"/>
        </w:rPr>
        <w:t xml:space="preserve"> par-</w:t>
      </w:r>
      <w:r w:rsidR="00164B8B" w:rsidRPr="00D67DD6">
        <w:rPr>
          <w:noProof w:val="0"/>
          <w:lang w:val="fr-FR"/>
        </w:rPr>
        <w:t xml:space="preserve">derrière, alors le terme </w:t>
      </w:r>
      <w:r w:rsidR="00D55B29" w:rsidRPr="00D67DD6">
        <w:rPr>
          <w:noProof w:val="0"/>
          <w:lang w:val="fr-FR"/>
        </w:rPr>
        <w:t>« </w:t>
      </w:r>
      <w:r w:rsidR="00164B8B" w:rsidRPr="00D67DD6">
        <w:rPr>
          <w:i/>
          <w:noProof w:val="0"/>
          <w:lang w:val="fr-FR"/>
        </w:rPr>
        <w:t>aliud esse</w:t>
      </w:r>
      <w:r w:rsidR="00D55B29" w:rsidRPr="00D67DD6">
        <w:rPr>
          <w:noProof w:val="0"/>
          <w:lang w:val="fr-FR"/>
        </w:rPr>
        <w:t> »</w:t>
      </w:r>
      <w:r w:rsidR="00164B8B" w:rsidRPr="00D67DD6">
        <w:rPr>
          <w:noProof w:val="0"/>
          <w:lang w:val="fr-FR"/>
        </w:rPr>
        <w:t xml:space="preserve"> discuté dans le dernier chapitre signifie substance atomique, qui selon Porphyre, puis Simplicius et d’autres néoplatoniciens sont définis comme </w:t>
      </w:r>
      <w:r w:rsidR="005455FB" w:rsidRPr="00D67DD6">
        <w:rPr>
          <w:noProof w:val="0"/>
          <w:lang w:val="fr-FR"/>
        </w:rPr>
        <w:t xml:space="preserve">substance </w:t>
      </w:r>
      <w:r w:rsidR="00164B8B" w:rsidRPr="00D67DD6">
        <w:rPr>
          <w:noProof w:val="0"/>
          <w:lang w:val="fr-FR"/>
        </w:rPr>
        <w:t>du troisième genre. La réception de la forme subsistante est possible grâce à l’intellect actif séparé, qui actualise l’inte</w:t>
      </w:r>
      <w:r w:rsidR="006D2BEB" w:rsidRPr="00D67DD6">
        <w:rPr>
          <w:noProof w:val="0"/>
          <w:lang w:val="fr-FR"/>
        </w:rPr>
        <w:t>llect individuel acquis qui est présent dans l’homme</w:t>
      </w:r>
      <w:r w:rsidR="001922A7" w:rsidRPr="00D67DD6">
        <w:rPr>
          <w:noProof w:val="0"/>
          <w:lang w:val="fr-FR"/>
        </w:rPr>
        <w:t>. Avicenne, après lui l’é</w:t>
      </w:r>
      <w:r w:rsidR="00164B8B" w:rsidRPr="00D67DD6">
        <w:rPr>
          <w:noProof w:val="0"/>
          <w:lang w:val="fr-FR"/>
        </w:rPr>
        <w:t>cole du deuxième averroïsme et la</w:t>
      </w:r>
      <w:r w:rsidR="0039596E" w:rsidRPr="00D67DD6">
        <w:rPr>
          <w:noProof w:val="0"/>
          <w:lang w:val="fr-FR"/>
        </w:rPr>
        <w:t xml:space="preserve"> modernité entière façonnaient le savoir occidental </w:t>
      </w:r>
      <w:r w:rsidR="00164B8B" w:rsidRPr="00D67DD6">
        <w:rPr>
          <w:noProof w:val="0"/>
          <w:lang w:val="fr-FR"/>
        </w:rPr>
        <w:t>de cette façon</w:t>
      </w:r>
      <w:r w:rsidR="00B70E9D" w:rsidRPr="00D67DD6">
        <w:rPr>
          <w:noProof w:val="0"/>
          <w:lang w:val="fr-FR"/>
        </w:rPr>
        <w:t xml:space="preserve"> tout à fait étrange</w:t>
      </w:r>
      <w:r w:rsidR="00164B8B" w:rsidRPr="00D67DD6">
        <w:rPr>
          <w:noProof w:val="0"/>
          <w:lang w:val="fr-FR"/>
        </w:rPr>
        <w:t>. Par l’</w:t>
      </w:r>
      <w:r w:rsidR="00095CDD" w:rsidRPr="00D67DD6">
        <w:rPr>
          <w:noProof w:val="0"/>
          <w:lang w:val="fr-FR"/>
        </w:rPr>
        <w:t>actualisation</w:t>
      </w:r>
      <w:r w:rsidR="00164B8B" w:rsidRPr="00D67DD6">
        <w:rPr>
          <w:noProof w:val="0"/>
          <w:lang w:val="fr-FR"/>
        </w:rPr>
        <w:t xml:space="preserve"> de la cognition de l’intellect hypostasié, l’intentionnalité de la modernité et de la postmodernité du type de Descartes et de Husserl est apparue, qui n’a besoin d’aucune médiation des sens et donc également d’aucun diaphanum. Des aristotéliciens comme Johannes Blund</w:t>
      </w:r>
      <w:r w:rsidR="00164B8B" w:rsidRPr="00D67DD6">
        <w:rPr>
          <w:noProof w:val="0"/>
          <w:lang w:val="fr-FR"/>
        </w:rPr>
        <w:fldChar w:fldCharType="begin"/>
      </w:r>
      <w:r w:rsidR="00164B8B" w:rsidRPr="00D67DD6">
        <w:rPr>
          <w:noProof w:val="0"/>
          <w:lang w:val="fr-FR"/>
        </w:rPr>
        <w:instrText xml:space="preserve"> XE "Blund, J." </w:instrText>
      </w:r>
      <w:r w:rsidR="00164B8B" w:rsidRPr="00D67DD6">
        <w:rPr>
          <w:noProof w:val="0"/>
          <w:lang w:val="fr-FR"/>
        </w:rPr>
        <w:fldChar w:fldCharType="end"/>
      </w:r>
      <w:r w:rsidR="00164B8B" w:rsidRPr="00D67DD6">
        <w:rPr>
          <w:noProof w:val="0"/>
          <w:lang w:val="fr-FR"/>
        </w:rPr>
        <w:t xml:space="preserve"> rejettent cette conception de l’intentionnalité, où l’espèce est imbriquée dans la substance première. L’école de Blund et le premier averroïs</w:t>
      </w:r>
      <w:r w:rsidR="00DC24A8" w:rsidRPr="00D67DD6">
        <w:rPr>
          <w:noProof w:val="0"/>
          <w:lang w:val="fr-FR"/>
        </w:rPr>
        <w:t>me font une distinction entre « </w:t>
      </w:r>
      <w:r w:rsidR="00164B8B" w:rsidRPr="00D67DD6">
        <w:rPr>
          <w:i/>
          <w:noProof w:val="0"/>
          <w:lang w:val="fr-FR"/>
        </w:rPr>
        <w:t>intentio prima</w:t>
      </w:r>
      <w:r w:rsidR="00DC24A8" w:rsidRPr="00D67DD6">
        <w:rPr>
          <w:noProof w:val="0"/>
          <w:lang w:val="fr-FR"/>
        </w:rPr>
        <w:t> » sensuelle et « </w:t>
      </w:r>
      <w:r w:rsidR="00164B8B" w:rsidRPr="00D67DD6">
        <w:rPr>
          <w:i/>
          <w:noProof w:val="0"/>
          <w:lang w:val="fr-FR"/>
        </w:rPr>
        <w:t>intentio secunda</w:t>
      </w:r>
      <w:r w:rsidR="00DC24A8" w:rsidRPr="00D67DD6">
        <w:rPr>
          <w:noProof w:val="0"/>
          <w:lang w:val="fr-FR"/>
        </w:rPr>
        <w:t> »</w:t>
      </w:r>
      <w:r w:rsidR="00164B8B" w:rsidRPr="00D67DD6">
        <w:rPr>
          <w:noProof w:val="0"/>
          <w:lang w:val="fr-FR"/>
        </w:rPr>
        <w:t xml:space="preserve"> purement intellectuelle (OBJ II, ch. 2.1.2). Ils professent ainsi la conception aristotélicienne de la vérité et de la connaissance selon </w:t>
      </w:r>
      <w:r w:rsidR="00164B8B" w:rsidRPr="00D67DD6">
        <w:rPr>
          <w:i/>
          <w:noProof w:val="0"/>
          <w:lang w:val="fr-FR"/>
        </w:rPr>
        <w:t>De anima</w:t>
      </w:r>
      <w:r w:rsidR="00164B8B" w:rsidRPr="00D67DD6">
        <w:rPr>
          <w:noProof w:val="0"/>
          <w:lang w:val="fr-FR"/>
        </w:rPr>
        <w:t xml:space="preserve"> et </w:t>
      </w:r>
      <w:r w:rsidR="00164B8B" w:rsidRPr="00D67DD6">
        <w:rPr>
          <w:i/>
          <w:noProof w:val="0"/>
          <w:lang w:val="fr-FR"/>
        </w:rPr>
        <w:t>Secondes Analytiques</w:t>
      </w:r>
      <w:r w:rsidR="00164B8B" w:rsidRPr="00D67DD6">
        <w:rPr>
          <w:noProof w:val="0"/>
          <w:lang w:val="fr-FR"/>
        </w:rPr>
        <w:t xml:space="preserve">. La conception de l’abstraction aristotélicienne est défendue par </w:t>
      </w:r>
      <w:r w:rsidR="00164B8B" w:rsidRPr="00D67DD6">
        <w:rPr>
          <w:noProof w:val="0"/>
          <w:lang w:val="fr-FR"/>
        </w:rPr>
        <w:lastRenderedPageBreak/>
        <w:t xml:space="preserve">l’exégèse d’Averroès de l’écrit </w:t>
      </w:r>
      <w:r w:rsidR="00164B8B" w:rsidRPr="00D67DD6">
        <w:rPr>
          <w:i/>
          <w:noProof w:val="0"/>
          <w:lang w:val="fr-FR"/>
        </w:rPr>
        <w:t>De anima</w:t>
      </w:r>
      <w:r w:rsidR="00164B8B" w:rsidRPr="00D67DD6">
        <w:rPr>
          <w:noProof w:val="0"/>
          <w:lang w:val="fr-FR"/>
        </w:rPr>
        <w:t xml:space="preserve"> et ensuite par le premier averroïsme. L’intellect passif (</w:t>
      </w:r>
      <w:r w:rsidR="00C57352" w:rsidRPr="00C57352">
        <w:rPr>
          <w:i/>
          <w:noProof w:val="0"/>
          <w:lang w:val="fr-FR"/>
        </w:rPr>
        <w:t>intellectus</w:t>
      </w:r>
      <w:r w:rsidR="000426FE" w:rsidRPr="00D67DD6">
        <w:rPr>
          <w:i/>
          <w:noProof w:val="0"/>
          <w:lang w:val="fr-FR"/>
        </w:rPr>
        <w:t xml:space="preserve"> in potencia</w:t>
      </w:r>
      <w:r w:rsidR="00164B8B" w:rsidRPr="00D67DD6">
        <w:rPr>
          <w:noProof w:val="0"/>
          <w:lang w:val="fr-FR"/>
        </w:rPr>
        <w:t>) représ</w:t>
      </w:r>
      <w:r w:rsidR="00DA42DE" w:rsidRPr="00D67DD6">
        <w:rPr>
          <w:noProof w:val="0"/>
          <w:lang w:val="fr-FR"/>
        </w:rPr>
        <w:t>ente une forme intellectuelle du</w:t>
      </w:r>
      <w:r w:rsidR="00164B8B" w:rsidRPr="00D67DD6">
        <w:rPr>
          <w:noProof w:val="0"/>
          <w:lang w:val="fr-FR"/>
        </w:rPr>
        <w:t xml:space="preserve"> diaphanum</w:t>
      </w:r>
      <w:r w:rsidR="00164B8B" w:rsidRPr="00D67DD6">
        <w:rPr>
          <w:noProof w:val="0"/>
          <w:lang w:val="fr-FR"/>
        </w:rPr>
        <w:fldChar w:fldCharType="begin"/>
      </w:r>
      <w:r w:rsidR="00164B8B" w:rsidRPr="00D67DD6">
        <w:rPr>
          <w:noProof w:val="0"/>
          <w:lang w:val="fr-FR"/>
        </w:rPr>
        <w:instrText xml:space="preserve"> XE "diaphanum" </w:instrText>
      </w:r>
      <w:r w:rsidR="00164B8B" w:rsidRPr="00D67DD6">
        <w:rPr>
          <w:noProof w:val="0"/>
          <w:lang w:val="fr-FR"/>
        </w:rPr>
        <w:fldChar w:fldCharType="end"/>
      </w:r>
      <w:r w:rsidR="00164B8B" w:rsidRPr="00D67DD6">
        <w:rPr>
          <w:noProof w:val="0"/>
          <w:lang w:val="fr-FR"/>
        </w:rPr>
        <w:t xml:space="preserve">. La médiation est nécessaire, car </w:t>
      </w:r>
      <w:r w:rsidR="00164B8B" w:rsidRPr="00D67DD6">
        <w:rPr>
          <w:i/>
          <w:noProof w:val="0"/>
          <w:lang w:val="fr-FR"/>
        </w:rPr>
        <w:t>species sensibilis</w:t>
      </w:r>
      <w:r w:rsidR="008740B6" w:rsidRPr="00D67DD6">
        <w:rPr>
          <w:noProof w:val="0"/>
          <w:lang w:val="fr-FR"/>
        </w:rPr>
        <w:t xml:space="preserve"> est actuelle et elle</w:t>
      </w:r>
      <w:r w:rsidR="00164B8B" w:rsidRPr="00D67DD6">
        <w:rPr>
          <w:noProof w:val="0"/>
          <w:lang w:val="fr-FR"/>
        </w:rPr>
        <w:t xml:space="preserve"> actualise l’intellect immatériel à son tour. La cognition passe par l’intentionn</w:t>
      </w:r>
      <w:r w:rsidR="00CB2706" w:rsidRPr="00D67DD6">
        <w:rPr>
          <w:noProof w:val="0"/>
          <w:lang w:val="fr-FR"/>
        </w:rPr>
        <w:t xml:space="preserve">alité </w:t>
      </w:r>
      <w:r w:rsidR="00164B8B" w:rsidRPr="00D67DD6">
        <w:rPr>
          <w:noProof w:val="0"/>
          <w:lang w:val="fr-FR"/>
        </w:rPr>
        <w:t xml:space="preserve">de l’intellect réceptif </w:t>
      </w:r>
      <w:r w:rsidR="00FE575C" w:rsidRPr="00D67DD6">
        <w:rPr>
          <w:noProof w:val="0"/>
          <w:lang w:val="fr-FR"/>
        </w:rPr>
        <w:t xml:space="preserve">qui reprend </w:t>
      </w:r>
      <w:r w:rsidR="00164B8B" w:rsidRPr="00D67DD6">
        <w:rPr>
          <w:noProof w:val="0"/>
          <w:lang w:val="fr-FR"/>
        </w:rPr>
        <w:t xml:space="preserve">cette forme sensuelle et actuelle. </w:t>
      </w:r>
      <w:r w:rsidR="009E7E64" w:rsidRPr="00D67DD6">
        <w:rPr>
          <w:noProof w:val="0"/>
          <w:lang w:val="fr-FR"/>
        </w:rPr>
        <w:t xml:space="preserve">La médiation de l’intellect par la forme sensible est alors </w:t>
      </w:r>
      <w:r w:rsidR="00D6314C" w:rsidRPr="00D67DD6">
        <w:rPr>
          <w:noProof w:val="0"/>
          <w:lang w:val="fr-FR"/>
        </w:rPr>
        <w:t>indispensable</w:t>
      </w:r>
      <w:r w:rsidR="00FA668C" w:rsidRPr="00D67DD6">
        <w:rPr>
          <w:noProof w:val="0"/>
          <w:lang w:val="fr-FR"/>
        </w:rPr>
        <w:t xml:space="preserve"> pour accomplir le savoir du monde </w:t>
      </w:r>
      <w:r w:rsidR="006B0ABD" w:rsidRPr="00D67DD6">
        <w:rPr>
          <w:noProof w:val="0"/>
          <w:lang w:val="fr-FR"/>
        </w:rPr>
        <w:t>réel</w:t>
      </w:r>
      <w:r w:rsidR="00D6314C" w:rsidRPr="00D67DD6">
        <w:rPr>
          <w:noProof w:val="0"/>
          <w:lang w:val="fr-FR"/>
        </w:rPr>
        <w:t xml:space="preserve">. </w:t>
      </w:r>
      <w:r w:rsidR="00164B8B" w:rsidRPr="00D67DD6">
        <w:rPr>
          <w:noProof w:val="0"/>
          <w:lang w:val="fr-FR"/>
        </w:rPr>
        <w:t>L’intellect possible reçoit la forme intellectuelle qui est potentiellement donnée dans la cognition sensuelle et avant cela dans la substance matérielle existante. Ces deux scénarios d’</w:t>
      </w:r>
      <w:r w:rsidR="00095CDD" w:rsidRPr="00D67DD6">
        <w:rPr>
          <w:noProof w:val="0"/>
          <w:lang w:val="fr-FR"/>
        </w:rPr>
        <w:t>actualisation</w:t>
      </w:r>
      <w:r w:rsidR="00164B8B" w:rsidRPr="00D67DD6">
        <w:rPr>
          <w:noProof w:val="0"/>
          <w:lang w:val="fr-FR"/>
        </w:rPr>
        <w:t xml:space="preserve"> de </w:t>
      </w:r>
      <w:r w:rsidR="00223043" w:rsidRPr="00D67DD6">
        <w:rPr>
          <w:noProof w:val="0"/>
          <w:lang w:val="fr-FR"/>
        </w:rPr>
        <w:t>l’existant</w:t>
      </w:r>
      <w:r w:rsidR="00164B8B" w:rsidRPr="00D67DD6">
        <w:rPr>
          <w:noProof w:val="0"/>
          <w:lang w:val="fr-FR"/>
        </w:rPr>
        <w:t xml:space="preserve"> et la prédication </w:t>
      </w:r>
      <w:r w:rsidR="00164B8B" w:rsidRPr="00D67DD6">
        <w:rPr>
          <w:i/>
          <w:noProof w:val="0"/>
          <w:lang w:val="fr-FR"/>
        </w:rPr>
        <w:t xml:space="preserve">per prius </w:t>
      </w:r>
      <w:r w:rsidR="00164B8B" w:rsidRPr="00D67DD6">
        <w:rPr>
          <w:noProof w:val="0"/>
          <w:lang w:val="fr-FR"/>
        </w:rPr>
        <w:t>et</w:t>
      </w:r>
      <w:r w:rsidR="00164B8B" w:rsidRPr="00D67DD6">
        <w:rPr>
          <w:i/>
          <w:noProof w:val="0"/>
          <w:lang w:val="fr-FR"/>
        </w:rPr>
        <w:t xml:space="preserve"> per posterius</w:t>
      </w:r>
      <w:r w:rsidR="00164B8B" w:rsidRPr="00D67DD6">
        <w:rPr>
          <w:noProof w:val="0"/>
          <w:lang w:val="fr-FR"/>
        </w:rPr>
        <w:t xml:space="preserve"> associée à eux font </w:t>
      </w:r>
      <w:r w:rsidR="00164B8B" w:rsidRPr="00D67DD6">
        <w:rPr>
          <w:i/>
          <w:noProof w:val="0"/>
          <w:lang w:val="fr-FR"/>
        </w:rPr>
        <w:t>Lichtung</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Lichtung</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w:t>
      </w:r>
      <w:r w:rsidR="00800A26" w:rsidRPr="00D67DD6">
        <w:rPr>
          <w:noProof w:val="0"/>
          <w:lang w:val="fr-FR"/>
        </w:rPr>
        <w:t xml:space="preserve">de </w:t>
      </w:r>
      <w:r w:rsidR="00FD4C52" w:rsidRPr="00D67DD6">
        <w:rPr>
          <w:noProof w:val="0"/>
          <w:lang w:val="fr-FR"/>
        </w:rPr>
        <w:t xml:space="preserve">la vérité et de non-vérité pour produire </w:t>
      </w:r>
      <w:r w:rsidR="00164B8B" w:rsidRPr="00D67DD6">
        <w:rPr>
          <w:noProof w:val="0"/>
          <w:lang w:val="fr-FR"/>
        </w:rPr>
        <w:t>toutes les versions ultérieures de la métaphysique occidentale.</w:t>
      </w:r>
      <w:r w:rsidR="006645AF" w:rsidRPr="00D67DD6">
        <w:rPr>
          <w:noProof w:val="0"/>
          <w:lang w:val="fr-FR"/>
        </w:rPr>
        <w:t xml:space="preserve"> </w:t>
      </w:r>
    </w:p>
    <w:p w14:paraId="58582ECC" w14:textId="73E0E499" w:rsidR="00AB14CC" w:rsidRPr="00D67DD6" w:rsidRDefault="00FD659A" w:rsidP="00DD1BEF">
      <w:pPr>
        <w:ind w:firstLine="397"/>
        <w:rPr>
          <w:noProof w:val="0"/>
          <w:lang w:val="fr-FR"/>
        </w:rPr>
      </w:pPr>
      <w:r w:rsidRPr="00D67DD6">
        <w:rPr>
          <w:noProof w:val="0"/>
          <w:lang w:val="fr-FR"/>
        </w:rPr>
        <w:t xml:space="preserve">La pensée du </w:t>
      </w:r>
      <w:r w:rsidR="00E3066C">
        <w:rPr>
          <w:noProof w:val="0"/>
          <w:lang w:val="fr-FR"/>
        </w:rPr>
        <w:t>Second Maître</w:t>
      </w:r>
      <w:r w:rsidRPr="00D67DD6">
        <w:rPr>
          <w:noProof w:val="0"/>
          <w:lang w:val="fr-FR"/>
        </w:rPr>
        <w:t xml:space="preserve"> trouva une nouvelle forme de </w:t>
      </w:r>
      <w:r w:rsidR="005309D0" w:rsidRPr="00D67DD6">
        <w:rPr>
          <w:noProof w:val="0"/>
          <w:lang w:val="fr-FR"/>
        </w:rPr>
        <w:t xml:space="preserve">la </w:t>
      </w:r>
      <w:r w:rsidRPr="00D67DD6">
        <w:rPr>
          <w:noProof w:val="0"/>
          <w:lang w:val="fr-FR"/>
        </w:rPr>
        <w:t>philosophie première. Ce mystique philosophique critique a créé une nouvelle histoire d</w:t>
      </w:r>
      <w:r w:rsidR="00A7230D" w:rsidRPr="00D67DD6">
        <w:rPr>
          <w:noProof w:val="0"/>
          <w:lang w:val="fr-FR"/>
        </w:rPr>
        <w:t>’</w:t>
      </w:r>
      <w:r w:rsidRPr="00D67DD6">
        <w:rPr>
          <w:noProof w:val="0"/>
          <w:lang w:val="fr-FR"/>
        </w:rPr>
        <w:t>action de métaphysique objective et de science(</w:t>
      </w:r>
      <w:r w:rsidRPr="00D67DD6">
        <w:rPr>
          <w:i/>
          <w:noProof w:val="0"/>
          <w:lang w:val="fr-FR"/>
        </w:rPr>
        <w:t>Wirkungsgeschichte</w:t>
      </w:r>
      <w:r w:rsidRPr="00D67DD6">
        <w:rPr>
          <w:noProof w:val="0"/>
          <w:lang w:val="fr-FR"/>
        </w:rPr>
        <w:t>), dans laquelle l</w:t>
      </w:r>
      <w:r w:rsidR="00A7230D" w:rsidRPr="00D67DD6">
        <w:rPr>
          <w:noProof w:val="0"/>
          <w:lang w:val="fr-FR"/>
        </w:rPr>
        <w:t>’</w:t>
      </w:r>
      <w:r w:rsidR="001B0131" w:rsidRPr="00D67DD6">
        <w:rPr>
          <w:noProof w:val="0"/>
          <w:lang w:val="fr-FR"/>
        </w:rPr>
        <w:t>être</w:t>
      </w:r>
      <w:r w:rsidRPr="00D67DD6">
        <w:rPr>
          <w:noProof w:val="0"/>
          <w:lang w:val="fr-FR"/>
        </w:rPr>
        <w:t xml:space="preserve"> objectif </w:t>
      </w:r>
      <w:r w:rsidR="007E55D4" w:rsidRPr="00D67DD6">
        <w:rPr>
          <w:noProof w:val="0"/>
          <w:lang w:val="fr-FR"/>
        </w:rPr>
        <w:t xml:space="preserve">se révèle et se cache d’une nouvelle manière </w:t>
      </w:r>
      <w:r w:rsidR="006645AF" w:rsidRPr="00D67DD6">
        <w:rPr>
          <w:noProof w:val="0"/>
          <w:lang w:val="fr-FR"/>
        </w:rPr>
        <w:t>(</w:t>
      </w:r>
      <w:r w:rsidR="006645AF" w:rsidRPr="00D67DD6">
        <w:rPr>
          <w:i/>
          <w:noProof w:val="0"/>
          <w:lang w:val="fr-FR"/>
        </w:rPr>
        <w:t>das Offene</w:t>
      </w:r>
      <w:r w:rsidR="006645AF" w:rsidRPr="00D67DD6">
        <w:rPr>
          <w:i/>
          <w:noProof w:val="0"/>
          <w:lang w:val="fr-FR"/>
        </w:rPr>
        <w:fldChar w:fldCharType="begin"/>
      </w:r>
      <w:r w:rsidR="006645AF" w:rsidRPr="00D67DD6">
        <w:rPr>
          <w:noProof w:val="0"/>
          <w:lang w:val="fr-FR"/>
        </w:rPr>
        <w:instrText xml:space="preserve"> XE "</w:instrText>
      </w:r>
      <w:r w:rsidR="006645AF" w:rsidRPr="00D67DD6">
        <w:rPr>
          <w:i/>
          <w:noProof w:val="0"/>
          <w:lang w:val="fr-FR"/>
        </w:rPr>
        <w:instrText>das Offene</w:instrText>
      </w:r>
      <w:r w:rsidR="006645AF" w:rsidRPr="00D67DD6">
        <w:rPr>
          <w:noProof w:val="0"/>
          <w:lang w:val="fr-FR"/>
        </w:rPr>
        <w:instrText xml:space="preserve">" </w:instrText>
      </w:r>
      <w:r w:rsidR="006645AF" w:rsidRPr="00D67DD6">
        <w:rPr>
          <w:i/>
          <w:noProof w:val="0"/>
          <w:lang w:val="fr-FR"/>
        </w:rPr>
        <w:fldChar w:fldCharType="end"/>
      </w:r>
      <w:r w:rsidR="006645AF" w:rsidRPr="00D67DD6">
        <w:rPr>
          <w:noProof w:val="0"/>
          <w:lang w:val="fr-FR"/>
        </w:rPr>
        <w:t>, ch.</w:t>
      </w:r>
      <w:r w:rsidR="00B00D87" w:rsidRPr="00D67DD6">
        <w:rPr>
          <w:noProof w:val="0"/>
          <w:lang w:val="fr-FR"/>
        </w:rPr>
        <w:t> </w:t>
      </w:r>
      <w:r w:rsidR="006645AF" w:rsidRPr="00D67DD6">
        <w:rPr>
          <w:noProof w:val="0"/>
          <w:lang w:val="fr-FR"/>
        </w:rPr>
        <w:t xml:space="preserve">1.2). </w:t>
      </w:r>
      <w:r w:rsidR="00164B8B" w:rsidRPr="00D67DD6">
        <w:rPr>
          <w:noProof w:val="0"/>
          <w:lang w:val="fr-FR"/>
        </w:rPr>
        <w:t>À la frontière de l’intellect humain et c</w:t>
      </w:r>
      <w:r w:rsidR="00A62608" w:rsidRPr="00D67DD6">
        <w:rPr>
          <w:noProof w:val="0"/>
          <w:lang w:val="fr-FR"/>
        </w:rPr>
        <w:t xml:space="preserve">osmique, une nouvelle sphère de </w:t>
      </w:r>
      <w:r w:rsidR="00501AED" w:rsidRPr="00501AED">
        <w:rPr>
          <w:i/>
          <w:noProof w:val="0"/>
          <w:lang w:val="fr-FR"/>
        </w:rPr>
        <w:t>tertium ens</w:t>
      </w:r>
      <w:r w:rsidR="00164B8B" w:rsidRPr="00D67DD6">
        <w:rPr>
          <w:noProof w:val="0"/>
          <w:lang w:val="fr-FR"/>
        </w:rPr>
        <w:t xml:space="preserve"> est apparue, dans laquelle le premier concept de la réalité objective est né. L’aristotélicien Alfarabi relia la détermination de </w:t>
      </w:r>
      <w:r w:rsidR="00223043" w:rsidRPr="00D67DD6">
        <w:rPr>
          <w:noProof w:val="0"/>
          <w:lang w:val="fr-FR"/>
        </w:rPr>
        <w:t>l’existant</w:t>
      </w:r>
      <w:r w:rsidR="00164B8B" w:rsidRPr="00D67DD6">
        <w:rPr>
          <w:noProof w:val="0"/>
          <w:lang w:val="fr-FR"/>
        </w:rPr>
        <w:t xml:space="preserve"> principalement à la substance réelle et secondairement à la prédication catégorique et accidentelle. Mais en même temps, sur un mode du néoplatonisme révisé, il postule le type spécial de prédication amphibolique qui transcende la déterminatio</w:t>
      </w:r>
      <w:r w:rsidR="00726C25" w:rsidRPr="00D67DD6">
        <w:rPr>
          <w:noProof w:val="0"/>
          <w:lang w:val="fr-FR"/>
        </w:rPr>
        <w:t xml:space="preserve">n catégorielle de la substance. </w:t>
      </w:r>
      <w:r w:rsidR="00164B8B" w:rsidRPr="00D67DD6">
        <w:rPr>
          <w:noProof w:val="0"/>
          <w:lang w:val="fr-FR"/>
        </w:rPr>
        <w:t>En combinant ces différents niveaux d’occurrence de la substance (</w:t>
      </w:r>
      <w:r w:rsidR="00F53ECE" w:rsidRPr="00D67DD6">
        <w:rPr>
          <w:noProof w:val="0"/>
          <w:lang w:val="fr-FR"/>
        </w:rPr>
        <w:t>première et deuxième substance, espèce amphibolique, individu objectif</w:t>
      </w:r>
      <w:r w:rsidR="00B84C6F" w:rsidRPr="00D67DD6">
        <w:rPr>
          <w:noProof w:val="0"/>
          <w:lang w:val="fr-FR"/>
        </w:rPr>
        <w:t>)</w:t>
      </w:r>
      <w:r w:rsidR="00164B8B" w:rsidRPr="00D67DD6">
        <w:rPr>
          <w:noProof w:val="0"/>
          <w:lang w:val="fr-FR"/>
        </w:rPr>
        <w:t>, une nouvelle correspondance de pensée et de</w:t>
      </w:r>
      <w:r w:rsidR="00DE1079" w:rsidRPr="00D67DD6">
        <w:rPr>
          <w:noProof w:val="0"/>
          <w:lang w:val="fr-FR"/>
        </w:rPr>
        <w:t>s</w:t>
      </w:r>
      <w:r w:rsidR="00164B8B" w:rsidRPr="00D67DD6">
        <w:rPr>
          <w:noProof w:val="0"/>
          <w:lang w:val="fr-FR"/>
        </w:rPr>
        <w:t xml:space="preserve"> chose</w:t>
      </w:r>
      <w:r w:rsidR="00DE1079" w:rsidRPr="00D67DD6">
        <w:rPr>
          <w:noProof w:val="0"/>
          <w:lang w:val="fr-FR"/>
        </w:rPr>
        <w:t>s</w:t>
      </w:r>
      <w:r w:rsidR="00164B8B" w:rsidRPr="00D67DD6">
        <w:rPr>
          <w:noProof w:val="0"/>
          <w:lang w:val="fr-FR"/>
        </w:rPr>
        <w:t xml:space="preserve"> émerge, qui change le sens de </w:t>
      </w:r>
      <w:r w:rsidR="00223043" w:rsidRPr="00D67DD6">
        <w:rPr>
          <w:noProof w:val="0"/>
          <w:lang w:val="fr-FR"/>
        </w:rPr>
        <w:t>l’existant</w:t>
      </w:r>
      <w:r w:rsidR="00726C25" w:rsidRPr="00D67DD6">
        <w:rPr>
          <w:noProof w:val="0"/>
          <w:lang w:val="fr-FR"/>
        </w:rPr>
        <w:t xml:space="preserve">. </w:t>
      </w:r>
      <w:r w:rsidR="00164B8B" w:rsidRPr="00D67DD6">
        <w:rPr>
          <w:noProof w:val="0"/>
          <w:lang w:val="fr-FR"/>
        </w:rPr>
        <w:t xml:space="preserve">Prises du point de vue des formes immatérielles et pleinement actuelles des intelligences cosmiques, les formes contenues dans l’intellect matériel actualisé par les sens agissent comme une nouvelle base catégorielle (ὑποκείμενον, </w:t>
      </w:r>
      <w:r w:rsidR="00164B8B" w:rsidRPr="00D67DD6">
        <w:rPr>
          <w:i/>
          <w:noProof w:val="0"/>
          <w:lang w:val="fr-FR"/>
        </w:rPr>
        <w:t>subiectum</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subiectum</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pour la prédication ultérieure de l’unité métaphysique. Celle-ci se donne au niveau des déterminations amphiboles de </w:t>
      </w:r>
      <w:r w:rsidR="00223043" w:rsidRPr="00D67DD6">
        <w:rPr>
          <w:noProof w:val="0"/>
          <w:lang w:val="fr-FR"/>
        </w:rPr>
        <w:t>l’existant</w:t>
      </w:r>
      <w:r w:rsidR="00726C25" w:rsidRPr="00D67DD6">
        <w:rPr>
          <w:noProof w:val="0"/>
          <w:lang w:val="fr-FR"/>
        </w:rPr>
        <w:t>.</w:t>
      </w:r>
      <w:r w:rsidR="00171BDA" w:rsidRPr="00D67DD6">
        <w:rPr>
          <w:noProof w:val="0"/>
          <w:lang w:val="fr-FR"/>
        </w:rPr>
        <w:t xml:space="preserve"> L</w:t>
      </w:r>
      <w:r w:rsidR="00164B8B" w:rsidRPr="00D67DD6">
        <w:rPr>
          <w:noProof w:val="0"/>
          <w:lang w:val="fr-FR"/>
        </w:rPr>
        <w:t>a pré</w:t>
      </w:r>
      <w:r w:rsidR="00840BCA" w:rsidRPr="00D67DD6">
        <w:rPr>
          <w:noProof w:val="0"/>
          <w:lang w:val="fr-FR"/>
        </w:rPr>
        <w:t xml:space="preserve">dication fondée sur les </w:t>
      </w:r>
      <w:r w:rsidR="00C442BF" w:rsidRPr="00D67DD6">
        <w:rPr>
          <w:noProof w:val="0"/>
          <w:lang w:val="fr-FR"/>
        </w:rPr>
        <w:t>amphibolia</w:t>
      </w:r>
      <w:r w:rsidR="00164B8B" w:rsidRPr="00D67DD6">
        <w:rPr>
          <w:noProof w:val="0"/>
          <w:lang w:val="fr-FR"/>
        </w:rPr>
        <w:t xml:space="preserve"> et celle fondée sur la première substance font </w:t>
      </w:r>
      <w:r w:rsidR="006438EA" w:rsidRPr="00D67DD6">
        <w:rPr>
          <w:noProof w:val="0"/>
          <w:lang w:val="fr-FR"/>
        </w:rPr>
        <w:t>chaque</w:t>
      </w:r>
      <w:r w:rsidR="000B508A" w:rsidRPr="00D67DD6">
        <w:rPr>
          <w:noProof w:val="0"/>
          <w:lang w:val="fr-FR"/>
        </w:rPr>
        <w:t xml:space="preserve"> fois une </w:t>
      </w:r>
      <w:r w:rsidR="00164B8B" w:rsidRPr="00D67DD6">
        <w:rPr>
          <w:noProof w:val="0"/>
          <w:lang w:val="fr-FR"/>
        </w:rPr>
        <w:t xml:space="preserve">unité </w:t>
      </w:r>
      <w:r w:rsidR="000B508A" w:rsidRPr="00D67DD6">
        <w:rPr>
          <w:noProof w:val="0"/>
          <w:lang w:val="fr-FR"/>
        </w:rPr>
        <w:t>tr</w:t>
      </w:r>
      <w:r w:rsidR="000B508A" w:rsidRPr="00D67DD6">
        <w:rPr>
          <w:rFonts w:cs="Calibri"/>
          <w:noProof w:val="0"/>
          <w:lang w:val="fr-FR"/>
        </w:rPr>
        <w:t>è</w:t>
      </w:r>
      <w:r w:rsidR="000B508A" w:rsidRPr="00D67DD6">
        <w:rPr>
          <w:noProof w:val="0"/>
          <w:lang w:val="fr-FR"/>
        </w:rPr>
        <w:t xml:space="preserve">s différente </w:t>
      </w:r>
      <w:r w:rsidR="00164B8B" w:rsidRPr="00D67DD6">
        <w:rPr>
          <w:noProof w:val="0"/>
          <w:lang w:val="fr-FR"/>
        </w:rPr>
        <w:t xml:space="preserve">de </w:t>
      </w:r>
      <w:r w:rsidR="00223043" w:rsidRPr="00D67DD6">
        <w:rPr>
          <w:noProof w:val="0"/>
          <w:lang w:val="fr-FR"/>
        </w:rPr>
        <w:t>l’existant</w:t>
      </w:r>
      <w:r w:rsidR="009F2D4B" w:rsidRPr="00D67DD6">
        <w:rPr>
          <w:noProof w:val="0"/>
          <w:lang w:val="fr-FR"/>
        </w:rPr>
        <w:t xml:space="preserve">. </w:t>
      </w:r>
      <w:r w:rsidR="00164B8B" w:rsidRPr="00D67DD6">
        <w:rPr>
          <w:noProof w:val="0"/>
          <w:lang w:val="fr-FR"/>
        </w:rPr>
        <w:t xml:space="preserve">Cet </w:t>
      </w:r>
      <w:r w:rsidR="009972BA" w:rsidRPr="00D67DD6">
        <w:rPr>
          <w:noProof w:val="0"/>
          <w:lang w:val="fr-FR"/>
        </w:rPr>
        <w:t xml:space="preserve">existant </w:t>
      </w:r>
      <w:r w:rsidR="00FD3773" w:rsidRPr="00D67DD6">
        <w:rPr>
          <w:noProof w:val="0"/>
          <w:lang w:val="fr-FR"/>
        </w:rPr>
        <w:t>s</w:t>
      </w:r>
      <w:r w:rsidR="007D4DE8" w:rsidRPr="00D67DD6">
        <w:rPr>
          <w:noProof w:val="0"/>
          <w:lang w:val="fr-FR"/>
        </w:rPr>
        <w:t xml:space="preserve">e donne </w:t>
      </w:r>
      <w:r w:rsidR="00164B8B" w:rsidRPr="00D67DD6">
        <w:rPr>
          <w:noProof w:val="0"/>
          <w:lang w:val="fr-FR"/>
        </w:rPr>
        <w:t xml:space="preserve">par une nouvelle </w:t>
      </w:r>
      <w:r w:rsidR="007D4DE8" w:rsidRPr="00D67DD6">
        <w:rPr>
          <w:noProof w:val="0"/>
          <w:lang w:val="fr-FR"/>
        </w:rPr>
        <w:t xml:space="preserve">forme </w:t>
      </w:r>
      <w:r w:rsidR="00164B8B" w:rsidRPr="00D67DD6">
        <w:rPr>
          <w:noProof w:val="0"/>
          <w:lang w:val="fr-FR"/>
        </w:rPr>
        <w:t xml:space="preserve">de l’existence qui résulte de la connexion entre l’imposition catégorique et la supposition. Le </w:t>
      </w:r>
      <w:r w:rsidR="00E3066C">
        <w:rPr>
          <w:noProof w:val="0"/>
          <w:lang w:val="fr-FR"/>
        </w:rPr>
        <w:t>Second Maître</w:t>
      </w:r>
      <w:r w:rsidR="00164B8B" w:rsidRPr="00D67DD6">
        <w:rPr>
          <w:noProof w:val="0"/>
          <w:lang w:val="fr-FR"/>
        </w:rPr>
        <w:t xml:space="preserve"> </w:t>
      </w:r>
      <w:r w:rsidR="00164B8B" w:rsidRPr="00D67DD6">
        <w:rPr>
          <w:noProof w:val="0"/>
          <w:lang w:val="fr-FR"/>
        </w:rPr>
        <w:lastRenderedPageBreak/>
        <w:t xml:space="preserve">fonde la conception de l’existence objective </w:t>
      </w:r>
      <w:r w:rsidR="00BA7414" w:rsidRPr="00D67DD6">
        <w:rPr>
          <w:noProof w:val="0"/>
          <w:lang w:val="fr-FR"/>
        </w:rPr>
        <w:t xml:space="preserve">comme </w:t>
      </w:r>
      <w:r w:rsidR="003F7CF5" w:rsidRPr="00D67DD6">
        <w:rPr>
          <w:noProof w:val="0"/>
          <w:lang w:val="fr-FR"/>
        </w:rPr>
        <w:t>vagabondage de la métaphysique (</w:t>
      </w:r>
      <w:r w:rsidR="00BA7414" w:rsidRPr="00D67DD6">
        <w:rPr>
          <w:i/>
          <w:noProof w:val="0"/>
          <w:lang w:val="fr-FR" w:eastAsia="en-US"/>
        </w:rPr>
        <w:t>Irrtum</w:t>
      </w:r>
      <w:r w:rsidR="00BA7414" w:rsidRPr="00D67DD6">
        <w:rPr>
          <w:i/>
          <w:noProof w:val="0"/>
          <w:lang w:val="fr-FR" w:eastAsia="en-US"/>
        </w:rPr>
        <w:fldChar w:fldCharType="begin"/>
      </w:r>
      <w:r w:rsidR="00BA7414" w:rsidRPr="00D67DD6">
        <w:rPr>
          <w:noProof w:val="0"/>
          <w:lang w:val="fr-FR"/>
        </w:rPr>
        <w:instrText xml:space="preserve"> XE "</w:instrText>
      </w:r>
      <w:r w:rsidR="00BA7414" w:rsidRPr="00D67DD6">
        <w:rPr>
          <w:i/>
          <w:noProof w:val="0"/>
          <w:lang w:val="fr-FR" w:eastAsia="en-US"/>
        </w:rPr>
        <w:instrText>Irrtum</w:instrText>
      </w:r>
      <w:r w:rsidR="00BA7414" w:rsidRPr="00D67DD6">
        <w:rPr>
          <w:noProof w:val="0"/>
          <w:lang w:val="fr-FR"/>
        </w:rPr>
        <w:instrText xml:space="preserve">" </w:instrText>
      </w:r>
      <w:r w:rsidR="00BA7414" w:rsidRPr="00D67DD6">
        <w:rPr>
          <w:i/>
          <w:noProof w:val="0"/>
          <w:lang w:val="fr-FR" w:eastAsia="en-US"/>
        </w:rPr>
        <w:fldChar w:fldCharType="end"/>
      </w:r>
      <w:r w:rsidR="003F7CF5" w:rsidRPr="00D67DD6">
        <w:rPr>
          <w:noProof w:val="0"/>
          <w:lang w:val="fr-FR" w:eastAsia="en-US"/>
        </w:rPr>
        <w:t xml:space="preserve">) définie par </w:t>
      </w:r>
      <w:r w:rsidR="00BA7414" w:rsidRPr="00D67DD6">
        <w:rPr>
          <w:noProof w:val="0"/>
          <w:lang w:val="fr-FR"/>
        </w:rPr>
        <w:t>Heidegger</w:t>
      </w:r>
      <w:r w:rsidR="003F7CF5" w:rsidRPr="00D67DD6">
        <w:rPr>
          <w:noProof w:val="0"/>
          <w:lang w:val="fr-FR"/>
        </w:rPr>
        <w:t xml:space="preserve">. </w:t>
      </w:r>
      <w:r w:rsidR="00A94F69" w:rsidRPr="00D67DD6">
        <w:rPr>
          <w:noProof w:val="0"/>
          <w:lang w:val="fr-FR"/>
        </w:rPr>
        <w:t xml:space="preserve">Alfarabi créa </w:t>
      </w:r>
      <w:r w:rsidR="00164B8B" w:rsidRPr="00D67DD6">
        <w:rPr>
          <w:noProof w:val="0"/>
          <w:lang w:val="fr-FR"/>
        </w:rPr>
        <w:t xml:space="preserve">une nouvelle métaphysique </w:t>
      </w:r>
      <w:r w:rsidR="005179F1" w:rsidRPr="00D67DD6">
        <w:rPr>
          <w:noProof w:val="0"/>
          <w:lang w:val="fr-FR"/>
        </w:rPr>
        <w:t xml:space="preserve">de la nature </w:t>
      </w:r>
      <w:r w:rsidR="00164B8B" w:rsidRPr="00D67DD6">
        <w:rPr>
          <w:noProof w:val="0"/>
          <w:lang w:val="fr-FR"/>
        </w:rPr>
        <w:t>ontothéologique</w:t>
      </w:r>
      <w:r w:rsidR="00A94F69" w:rsidRPr="00D67DD6">
        <w:rPr>
          <w:noProof w:val="0"/>
          <w:lang w:val="fr-FR"/>
        </w:rPr>
        <w:t xml:space="preserve"> (</w:t>
      </w:r>
      <w:r w:rsidR="00A94F69" w:rsidRPr="00D67DD6">
        <w:rPr>
          <w:i/>
          <w:noProof w:val="0"/>
          <w:lang w:val="fr-FR"/>
        </w:rPr>
        <w:t>Ereignis</w:t>
      </w:r>
      <w:r w:rsidR="00A94F69" w:rsidRPr="00D67DD6">
        <w:rPr>
          <w:i/>
          <w:noProof w:val="0"/>
          <w:lang w:val="fr-FR"/>
        </w:rPr>
        <w:fldChar w:fldCharType="begin"/>
      </w:r>
      <w:r w:rsidR="00A94F69" w:rsidRPr="00D67DD6">
        <w:rPr>
          <w:noProof w:val="0"/>
          <w:lang w:val="fr-FR"/>
        </w:rPr>
        <w:instrText xml:space="preserve"> XE "</w:instrText>
      </w:r>
      <w:r w:rsidR="00A94F69" w:rsidRPr="00D67DD6">
        <w:rPr>
          <w:i/>
          <w:noProof w:val="0"/>
          <w:lang w:val="fr-FR"/>
        </w:rPr>
        <w:instrText>Ereignis</w:instrText>
      </w:r>
      <w:r w:rsidR="00A94F69" w:rsidRPr="00D67DD6">
        <w:rPr>
          <w:noProof w:val="0"/>
          <w:lang w:val="fr-FR"/>
        </w:rPr>
        <w:instrText xml:space="preserve">" </w:instrText>
      </w:r>
      <w:r w:rsidR="00A94F69" w:rsidRPr="00D67DD6">
        <w:rPr>
          <w:i/>
          <w:noProof w:val="0"/>
          <w:lang w:val="fr-FR"/>
        </w:rPr>
        <w:fldChar w:fldCharType="end"/>
      </w:r>
      <w:r w:rsidR="00A94F69" w:rsidRPr="00D67DD6">
        <w:rPr>
          <w:noProof w:val="0"/>
          <w:lang w:val="fr-FR"/>
        </w:rPr>
        <w:t>)</w:t>
      </w:r>
      <w:r w:rsidR="00164B8B" w:rsidRPr="00D67DD6">
        <w:rPr>
          <w:noProof w:val="0"/>
          <w:lang w:val="fr-FR"/>
        </w:rPr>
        <w:t xml:space="preserve">. Averroès critique Alfarabi pour </w:t>
      </w:r>
      <w:r w:rsidR="009743D2" w:rsidRPr="00D67DD6">
        <w:rPr>
          <w:noProof w:val="0"/>
          <w:lang w:val="fr-FR"/>
        </w:rPr>
        <w:t>la première forme historique d</w:t>
      </w:r>
      <w:r w:rsidR="00285A31" w:rsidRPr="00D67DD6">
        <w:rPr>
          <w:noProof w:val="0"/>
          <w:lang w:val="fr-FR"/>
        </w:rPr>
        <w:t>’</w:t>
      </w:r>
      <w:r w:rsidR="00164B8B" w:rsidRPr="00D67DD6">
        <w:rPr>
          <w:i/>
          <w:noProof w:val="0"/>
          <w:lang w:val="fr-FR"/>
        </w:rPr>
        <w:t>Oxfordian Fallacy</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Oxfordian Fallacy</w:instrText>
      </w:r>
      <w:r w:rsidR="00164B8B" w:rsidRPr="00D67DD6">
        <w:rPr>
          <w:noProof w:val="0"/>
          <w:lang w:val="fr-FR"/>
        </w:rPr>
        <w:instrText xml:space="preserve">" </w:instrText>
      </w:r>
      <w:r w:rsidR="00164B8B" w:rsidRPr="00D67DD6">
        <w:rPr>
          <w:i/>
          <w:noProof w:val="0"/>
          <w:lang w:val="fr-FR"/>
        </w:rPr>
        <w:fldChar w:fldCharType="end"/>
      </w:r>
      <w:r w:rsidR="00164B8B" w:rsidRPr="00D67DD6">
        <w:rPr>
          <w:i/>
          <w:noProof w:val="0"/>
          <w:lang w:val="fr-FR"/>
        </w:rPr>
        <w:t xml:space="preserve"> </w:t>
      </w:r>
      <w:r w:rsidR="00164B8B" w:rsidRPr="00D67DD6">
        <w:rPr>
          <w:noProof w:val="0"/>
          <w:lang w:val="fr-FR"/>
        </w:rPr>
        <w:t>(OB</w:t>
      </w:r>
      <w:r w:rsidR="00B00D87" w:rsidRPr="00D67DD6">
        <w:rPr>
          <w:noProof w:val="0"/>
          <w:lang w:val="fr-FR"/>
        </w:rPr>
        <w:t> </w:t>
      </w:r>
      <w:r w:rsidR="00164B8B" w:rsidRPr="00D67DD6">
        <w:rPr>
          <w:noProof w:val="0"/>
          <w:lang w:val="fr-FR"/>
        </w:rPr>
        <w:t>II, ch.</w:t>
      </w:r>
      <w:r w:rsidR="00B00D87" w:rsidRPr="00D67DD6">
        <w:rPr>
          <w:noProof w:val="0"/>
          <w:lang w:val="fr-FR"/>
        </w:rPr>
        <w:t> </w:t>
      </w:r>
      <w:r w:rsidR="00164B8B" w:rsidRPr="00D67DD6">
        <w:rPr>
          <w:noProof w:val="0"/>
          <w:lang w:val="fr-FR"/>
        </w:rPr>
        <w:t xml:space="preserve">3.1.1). Alfarabi </w:t>
      </w:r>
      <w:r w:rsidR="004A00B2" w:rsidRPr="00D67DD6">
        <w:rPr>
          <w:noProof w:val="0"/>
          <w:lang w:val="fr-FR"/>
        </w:rPr>
        <w:t>comm</w:t>
      </w:r>
      <w:r w:rsidR="00456ACC" w:rsidRPr="00D67DD6">
        <w:rPr>
          <w:noProof w:val="0"/>
          <w:lang w:val="fr-FR"/>
        </w:rPr>
        <w:t>it</w:t>
      </w:r>
      <w:r w:rsidR="00164B8B" w:rsidRPr="00D67DD6">
        <w:rPr>
          <w:noProof w:val="0"/>
          <w:lang w:val="fr-FR"/>
        </w:rPr>
        <w:t xml:space="preserve"> cette erreur en interprétant de manière erronée le membre moyen du </w:t>
      </w:r>
      <w:r w:rsidR="00F73289" w:rsidRPr="00D67DD6">
        <w:rPr>
          <w:noProof w:val="0"/>
          <w:lang w:val="fr-FR"/>
        </w:rPr>
        <w:t xml:space="preserve">syllogisme </w:t>
      </w:r>
      <w:r w:rsidR="00164B8B" w:rsidRPr="00D67DD6">
        <w:rPr>
          <w:noProof w:val="0"/>
          <w:lang w:val="fr-FR"/>
        </w:rPr>
        <w:t xml:space="preserve">scientifique selon </w:t>
      </w:r>
      <w:r w:rsidR="00164B8B" w:rsidRPr="00D67DD6">
        <w:rPr>
          <w:i/>
          <w:noProof w:val="0"/>
          <w:lang w:val="fr-FR"/>
        </w:rPr>
        <w:t>Seconds Analytiques</w:t>
      </w:r>
      <w:r w:rsidR="00164B8B" w:rsidRPr="00D67DD6">
        <w:rPr>
          <w:noProof w:val="0"/>
          <w:lang w:val="fr-FR"/>
        </w:rPr>
        <w:t>.</w:t>
      </w:r>
      <w:r w:rsidR="00164B8B" w:rsidRPr="00D67DD6">
        <w:rPr>
          <w:noProof w:val="0"/>
          <w:vertAlign w:val="superscript"/>
          <w:lang w:val="fr-FR"/>
        </w:rPr>
        <w:footnoteReference w:id="97"/>
      </w:r>
      <w:r w:rsidR="00BE149E" w:rsidRPr="00D67DD6">
        <w:rPr>
          <w:noProof w:val="0"/>
          <w:lang w:val="fr-FR"/>
        </w:rPr>
        <w:t xml:space="preserve"> </w:t>
      </w:r>
      <w:r w:rsidR="00164B8B" w:rsidRPr="00D67DD6">
        <w:rPr>
          <w:noProof w:val="0"/>
          <w:lang w:val="fr-FR"/>
        </w:rPr>
        <w:t>L’herméneutique suit l’origine de l’existence conçue objectivement</w:t>
      </w:r>
      <w:r w:rsidR="001B53F5" w:rsidRPr="00D67DD6">
        <w:rPr>
          <w:noProof w:val="0"/>
          <w:lang w:val="fr-FR"/>
        </w:rPr>
        <w:t xml:space="preserve"> jusqu’au troisième modèle d</w:t>
      </w:r>
      <w:r w:rsidR="00164B8B" w:rsidRPr="00D67DD6">
        <w:rPr>
          <w:noProof w:val="0"/>
          <w:lang w:val="fr-FR"/>
        </w:rPr>
        <w:t>’</w:t>
      </w:r>
      <w:r w:rsidR="001B53F5" w:rsidRPr="00D67DD6">
        <w:rPr>
          <w:noProof w:val="0"/>
          <w:lang w:val="fr-FR"/>
        </w:rPr>
        <w:t> « </w:t>
      </w:r>
      <w:r w:rsidR="00164B8B" w:rsidRPr="00D67DD6">
        <w:rPr>
          <w:i/>
          <w:noProof w:val="0"/>
          <w:lang w:val="fr-FR"/>
        </w:rPr>
        <w:t>aliud esse</w:t>
      </w:r>
      <w:r w:rsidR="003A2611" w:rsidRPr="00D67DD6">
        <w:rPr>
          <w:i/>
          <w:noProof w:val="0"/>
          <w:lang w:val="fr-FR"/>
        </w:rPr>
        <w:fldChar w:fldCharType="begin"/>
      </w:r>
      <w:r w:rsidR="003A2611" w:rsidRPr="00D67DD6">
        <w:rPr>
          <w:noProof w:val="0"/>
          <w:lang w:val="fr-FR"/>
        </w:rPr>
        <w:instrText xml:space="preserve"> XE "</w:instrText>
      </w:r>
      <w:r w:rsidR="003A2611" w:rsidRPr="00D67DD6">
        <w:rPr>
          <w:i/>
          <w:noProof w:val="0"/>
          <w:lang w:val="fr-FR"/>
        </w:rPr>
        <w:instrText>aliud esse</w:instrText>
      </w:r>
      <w:r w:rsidR="003A2611" w:rsidRPr="00D67DD6">
        <w:rPr>
          <w:noProof w:val="0"/>
          <w:lang w:val="fr-FR"/>
        </w:rPr>
        <w:instrText xml:space="preserve">" </w:instrText>
      </w:r>
      <w:r w:rsidR="003A2611" w:rsidRPr="00D67DD6">
        <w:rPr>
          <w:i/>
          <w:noProof w:val="0"/>
          <w:lang w:val="fr-FR"/>
        </w:rPr>
        <w:fldChar w:fldCharType="end"/>
      </w:r>
      <w:r w:rsidR="001B53F5" w:rsidRPr="00D67DD6">
        <w:rPr>
          <w:noProof w:val="0"/>
          <w:lang w:val="fr-FR"/>
        </w:rPr>
        <w:t> »</w:t>
      </w:r>
      <w:r w:rsidR="00673B81" w:rsidRPr="00D67DD6">
        <w:rPr>
          <w:noProof w:val="0"/>
          <w:lang w:val="fr-FR"/>
        </w:rPr>
        <w:t xml:space="preserve">. </w:t>
      </w:r>
      <w:r w:rsidR="005838CC" w:rsidRPr="00D67DD6">
        <w:rPr>
          <w:noProof w:val="0"/>
          <w:lang w:val="fr-FR"/>
        </w:rPr>
        <w:t>La nouvelle entité «</w:t>
      </w:r>
      <w:r w:rsidR="006E6F11" w:rsidRPr="00D67DD6">
        <w:rPr>
          <w:noProof w:val="0"/>
          <w:lang w:val="fr-FR"/>
        </w:rPr>
        <w:t> </w:t>
      </w:r>
      <w:r w:rsidR="007050C3" w:rsidRPr="00D67DD6">
        <w:rPr>
          <w:noProof w:val="0"/>
          <w:lang w:val="fr-FR"/>
        </w:rPr>
        <w:t>tient debout</w:t>
      </w:r>
      <w:r w:rsidR="006E6F11" w:rsidRPr="00D67DD6">
        <w:rPr>
          <w:noProof w:val="0"/>
          <w:lang w:val="fr-FR"/>
        </w:rPr>
        <w:t> </w:t>
      </w:r>
      <w:r w:rsidR="005838CC" w:rsidRPr="00D67DD6">
        <w:rPr>
          <w:noProof w:val="0"/>
          <w:lang w:val="fr-FR"/>
        </w:rPr>
        <w:t>» (</w:t>
      </w:r>
      <w:r w:rsidR="005838CC" w:rsidRPr="00D67DD6">
        <w:rPr>
          <w:i/>
          <w:noProof w:val="0"/>
          <w:lang w:val="fr-FR"/>
        </w:rPr>
        <w:t>exsistit</w:t>
      </w:r>
      <w:r w:rsidR="00A942FE" w:rsidRPr="00D67DD6">
        <w:rPr>
          <w:noProof w:val="0"/>
          <w:lang w:val="fr-FR"/>
        </w:rPr>
        <w:t xml:space="preserve">) dans le processus de </w:t>
      </w:r>
      <w:r w:rsidR="005838CC" w:rsidRPr="00D67DD6">
        <w:rPr>
          <w:noProof w:val="0"/>
          <w:lang w:val="fr-FR"/>
        </w:rPr>
        <w:t>vision eidétique. La doctrine d</w:t>
      </w:r>
      <w:r w:rsidR="00A7230D" w:rsidRPr="00D67DD6">
        <w:rPr>
          <w:noProof w:val="0"/>
          <w:lang w:val="fr-FR"/>
        </w:rPr>
        <w:t>’</w:t>
      </w:r>
      <w:r w:rsidR="005838CC" w:rsidRPr="00D67DD6">
        <w:rPr>
          <w:noProof w:val="0"/>
          <w:lang w:val="fr-FR"/>
        </w:rPr>
        <w:t>Alfarabi génère ces formes spécifiques sur la base de l</w:t>
      </w:r>
      <w:r w:rsidR="00A7230D" w:rsidRPr="00D67DD6">
        <w:rPr>
          <w:noProof w:val="0"/>
          <w:lang w:val="fr-FR"/>
        </w:rPr>
        <w:t>’</w:t>
      </w:r>
      <w:r w:rsidR="005838CC" w:rsidRPr="00D67DD6">
        <w:rPr>
          <w:noProof w:val="0"/>
          <w:lang w:val="fr-FR"/>
        </w:rPr>
        <w:t>expérience mystique. Avicenne généralise cette expérience mystique élitiste afin d</w:t>
      </w:r>
      <w:r w:rsidR="00A7230D" w:rsidRPr="00D67DD6">
        <w:rPr>
          <w:noProof w:val="0"/>
          <w:lang w:val="fr-FR"/>
        </w:rPr>
        <w:t>’</w:t>
      </w:r>
      <w:r w:rsidR="00436292" w:rsidRPr="00D67DD6">
        <w:rPr>
          <w:noProof w:val="0"/>
          <w:lang w:val="fr-FR"/>
        </w:rPr>
        <w:t>instruire</w:t>
      </w:r>
      <w:r w:rsidR="005838CC" w:rsidRPr="00D67DD6">
        <w:rPr>
          <w:noProof w:val="0"/>
          <w:lang w:val="fr-FR"/>
        </w:rPr>
        <w:t xml:space="preserve"> </w:t>
      </w:r>
      <w:r w:rsidR="005838CC" w:rsidRPr="00D67DD6">
        <w:rPr>
          <w:i/>
          <w:noProof w:val="0"/>
          <w:lang w:val="fr-FR"/>
        </w:rPr>
        <w:t>vulgus philosophicus</w:t>
      </w:r>
      <w:r w:rsidR="005838CC" w:rsidRPr="00D67DD6">
        <w:rPr>
          <w:noProof w:val="0"/>
          <w:lang w:val="fr-FR"/>
        </w:rPr>
        <w:t xml:space="preserve"> en établissant l</w:t>
      </w:r>
      <w:r w:rsidR="00A7230D" w:rsidRPr="00D67DD6">
        <w:rPr>
          <w:noProof w:val="0"/>
          <w:lang w:val="fr-FR"/>
        </w:rPr>
        <w:t>’</w:t>
      </w:r>
      <w:r w:rsidR="005838CC" w:rsidRPr="00D67DD6">
        <w:rPr>
          <w:noProof w:val="0"/>
          <w:lang w:val="fr-FR"/>
        </w:rPr>
        <w:t>objectivité mythologique qui marq</w:t>
      </w:r>
      <w:r w:rsidR="00673B81" w:rsidRPr="00D67DD6">
        <w:rPr>
          <w:noProof w:val="0"/>
          <w:lang w:val="fr-FR"/>
        </w:rPr>
        <w:t xml:space="preserve">ue la modernité. Les illuminés </w:t>
      </w:r>
      <w:r w:rsidR="005838CC" w:rsidRPr="00D67DD6">
        <w:rPr>
          <w:noProof w:val="0"/>
          <w:lang w:val="fr-FR"/>
        </w:rPr>
        <w:t>académiques ne sont pas des mystiques, ils prétendent seulement l</w:t>
      </w:r>
      <w:r w:rsidR="00A7230D" w:rsidRPr="00D67DD6">
        <w:rPr>
          <w:noProof w:val="0"/>
          <w:lang w:val="fr-FR"/>
        </w:rPr>
        <w:t>’</w:t>
      </w:r>
      <w:r w:rsidR="005838CC" w:rsidRPr="00D67DD6">
        <w:rPr>
          <w:noProof w:val="0"/>
          <w:lang w:val="fr-FR"/>
        </w:rPr>
        <w:t xml:space="preserve">être. </w:t>
      </w:r>
      <w:r w:rsidR="00DD1BEF" w:rsidRPr="00D67DD6">
        <w:rPr>
          <w:i/>
          <w:noProof w:val="0"/>
          <w:lang w:val="fr-FR"/>
        </w:rPr>
        <w:t>Quod licet Jovi, non licet bovi.</w:t>
      </w:r>
      <w:r w:rsidR="00DD1BEF" w:rsidRPr="00D67DD6">
        <w:rPr>
          <w:noProof w:val="0"/>
          <w:lang w:val="fr-FR"/>
        </w:rPr>
        <w:t xml:space="preserve"> </w:t>
      </w:r>
      <w:r w:rsidR="00BE149E" w:rsidRPr="00D67DD6">
        <w:rPr>
          <w:noProof w:val="0"/>
          <w:lang w:val="fr-FR"/>
        </w:rPr>
        <w:t xml:space="preserve">Suivant le chemin </w:t>
      </w:r>
      <w:r w:rsidR="005838CC" w:rsidRPr="00D67DD6">
        <w:rPr>
          <w:noProof w:val="0"/>
          <w:lang w:val="fr-FR"/>
        </w:rPr>
        <w:t>d</w:t>
      </w:r>
      <w:r w:rsidR="00A7230D" w:rsidRPr="00D67DD6">
        <w:rPr>
          <w:noProof w:val="0"/>
          <w:lang w:val="fr-FR"/>
        </w:rPr>
        <w:t>’</w:t>
      </w:r>
      <w:r w:rsidR="005838CC" w:rsidRPr="00D67DD6">
        <w:rPr>
          <w:noProof w:val="0"/>
          <w:lang w:val="fr-FR"/>
        </w:rPr>
        <w:t>Avicenne, ils con</w:t>
      </w:r>
      <w:r w:rsidR="00673B81" w:rsidRPr="00D67DD6">
        <w:rPr>
          <w:noProof w:val="0"/>
          <w:lang w:val="fr-FR"/>
        </w:rPr>
        <w:t xml:space="preserve">templent directement </w:t>
      </w:r>
      <w:r w:rsidR="00F5595D" w:rsidRPr="00D67DD6">
        <w:rPr>
          <w:noProof w:val="0"/>
          <w:lang w:val="fr-FR"/>
        </w:rPr>
        <w:t xml:space="preserve">son </w:t>
      </w:r>
      <w:r w:rsidR="00673B81" w:rsidRPr="00D67DD6">
        <w:rPr>
          <w:noProof w:val="0"/>
          <w:lang w:val="fr-FR"/>
        </w:rPr>
        <w:t>entité</w:t>
      </w:r>
      <w:r w:rsidR="00A72F99" w:rsidRPr="00D67DD6">
        <w:rPr>
          <w:noProof w:val="0"/>
          <w:lang w:val="fr-FR"/>
        </w:rPr>
        <w:t xml:space="preserve"> non </w:t>
      </w:r>
      <w:r w:rsidR="005838CC" w:rsidRPr="00D67DD6">
        <w:rPr>
          <w:noProof w:val="0"/>
          <w:lang w:val="fr-FR"/>
        </w:rPr>
        <w:t>existant</w:t>
      </w:r>
      <w:r w:rsidR="00673B81" w:rsidRPr="00D67DD6">
        <w:rPr>
          <w:noProof w:val="0"/>
          <w:lang w:val="fr-FR"/>
        </w:rPr>
        <w:t>e</w:t>
      </w:r>
      <w:r w:rsidR="009B7091" w:rsidRPr="00D67DD6">
        <w:rPr>
          <w:noProof w:val="0"/>
          <w:lang w:val="fr-FR"/>
        </w:rPr>
        <w:t>. I</w:t>
      </w:r>
      <w:r w:rsidR="005838CC" w:rsidRPr="00D67DD6">
        <w:rPr>
          <w:noProof w:val="0"/>
          <w:lang w:val="fr-FR"/>
        </w:rPr>
        <w:t>ls habitent dans une grotte platonicienne objectivement conçue et interprètent</w:t>
      </w:r>
      <w:r w:rsidR="00673B81" w:rsidRPr="00D67DD6">
        <w:rPr>
          <w:noProof w:val="0"/>
          <w:lang w:val="fr-FR"/>
        </w:rPr>
        <w:t xml:space="preserve"> le monde sous l</w:t>
      </w:r>
      <w:r w:rsidR="00A7230D" w:rsidRPr="00D67DD6">
        <w:rPr>
          <w:noProof w:val="0"/>
          <w:lang w:val="fr-FR"/>
        </w:rPr>
        <w:t>’</w:t>
      </w:r>
      <w:r w:rsidR="00673B81" w:rsidRPr="00D67DD6">
        <w:rPr>
          <w:noProof w:val="0"/>
          <w:lang w:val="fr-FR"/>
        </w:rPr>
        <w:t>influence des F</w:t>
      </w:r>
      <w:r w:rsidR="00D25DDD" w:rsidRPr="00D67DD6">
        <w:rPr>
          <w:noProof w:val="0"/>
          <w:lang w:val="fr-FR"/>
        </w:rPr>
        <w:t>uries formées à l</w:t>
      </w:r>
      <w:r w:rsidR="00A7230D" w:rsidRPr="00D67DD6">
        <w:rPr>
          <w:noProof w:val="0"/>
          <w:lang w:val="fr-FR"/>
        </w:rPr>
        <w:t>’</w:t>
      </w:r>
      <w:r w:rsidR="001E77F0" w:rsidRPr="00D67DD6">
        <w:rPr>
          <w:noProof w:val="0"/>
          <w:lang w:val="fr-FR"/>
        </w:rPr>
        <w:t>A</w:t>
      </w:r>
      <w:r w:rsidR="005838CC" w:rsidRPr="00D67DD6">
        <w:rPr>
          <w:noProof w:val="0"/>
          <w:lang w:val="fr-FR"/>
        </w:rPr>
        <w:t>cadémie.</w:t>
      </w:r>
      <w:r w:rsidR="00673B81" w:rsidRPr="00D67DD6">
        <w:rPr>
          <w:noProof w:val="0"/>
          <w:lang w:val="fr-FR"/>
        </w:rPr>
        <w:t xml:space="preserve"> </w:t>
      </w:r>
      <w:r w:rsidR="00164B8B" w:rsidRPr="00D67DD6">
        <w:rPr>
          <w:noProof w:val="0"/>
          <w:lang w:val="fr-FR"/>
        </w:rPr>
        <w:t xml:space="preserve">Le </w:t>
      </w:r>
      <w:r w:rsidR="00164B8B" w:rsidRPr="00D67DD6">
        <w:rPr>
          <w:i/>
          <w:noProof w:val="0"/>
          <w:lang w:val="fr-FR"/>
        </w:rPr>
        <w:t>furor interpretandi</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furor interpretandi</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objective et métaphysique de la modernité se tient et tombe avec </w:t>
      </w:r>
      <w:r w:rsidR="00C63C54" w:rsidRPr="00D67DD6">
        <w:rPr>
          <w:noProof w:val="0"/>
          <w:lang w:val="fr-FR"/>
        </w:rPr>
        <w:t xml:space="preserve">une nouvelle forme de </w:t>
      </w:r>
      <w:r w:rsidR="00164B8B" w:rsidRPr="00D67DD6">
        <w:rPr>
          <w:noProof w:val="0"/>
          <w:lang w:val="fr-FR"/>
        </w:rPr>
        <w:t>l’intentionnalité</w:t>
      </w:r>
      <w:r w:rsidR="00C63C54" w:rsidRPr="00D67DD6">
        <w:rPr>
          <w:noProof w:val="0"/>
          <w:lang w:val="fr-FR"/>
        </w:rPr>
        <w:t xml:space="preserve">. Les </w:t>
      </w:r>
      <w:r w:rsidR="00164B8B" w:rsidRPr="00D67DD6">
        <w:rPr>
          <w:noProof w:val="0"/>
          <w:lang w:val="fr-FR"/>
        </w:rPr>
        <w:t>illuminés</w:t>
      </w:r>
      <w:r w:rsidR="00C63C54" w:rsidRPr="00D67DD6">
        <w:rPr>
          <w:noProof w:val="0"/>
          <w:lang w:val="fr-FR"/>
        </w:rPr>
        <w:t xml:space="preserve"> </w:t>
      </w:r>
      <w:r w:rsidR="00164B8B" w:rsidRPr="00D67DD6">
        <w:rPr>
          <w:noProof w:val="0"/>
          <w:lang w:val="fr-FR"/>
        </w:rPr>
        <w:t xml:space="preserve">mettent méthodiquement le monde normal </w:t>
      </w:r>
      <w:r w:rsidR="001B355F" w:rsidRPr="00D67DD6">
        <w:rPr>
          <w:noProof w:val="0"/>
          <w:lang w:val="fr-FR"/>
        </w:rPr>
        <w:t xml:space="preserve">entre parenthèses </w:t>
      </w:r>
      <w:r w:rsidR="00164B8B" w:rsidRPr="00D67DD6">
        <w:rPr>
          <w:noProof w:val="0"/>
          <w:lang w:val="fr-FR"/>
        </w:rPr>
        <w:t xml:space="preserve">pour voir le meilleur des mondes dans la caverne platonicienne. Une fois de plus, on peut voir l’œuvre trompeuse des Furies, qui dirigent secrètement le retour des illuminés à la caverne, mais pas à la caverne des mystères, mais à celle </w:t>
      </w:r>
      <w:r w:rsidR="00EE1426" w:rsidRPr="00D67DD6">
        <w:rPr>
          <w:noProof w:val="0"/>
          <w:lang w:val="fr-FR"/>
        </w:rPr>
        <w:t xml:space="preserve">forgée par le </w:t>
      </w:r>
      <w:r w:rsidR="00164B8B" w:rsidRPr="00D67DD6">
        <w:rPr>
          <w:noProof w:val="0"/>
          <w:lang w:val="fr-FR"/>
        </w:rPr>
        <w:t>mythe platoni</w:t>
      </w:r>
      <w:r w:rsidR="006743A7" w:rsidRPr="00D67DD6">
        <w:rPr>
          <w:noProof w:val="0"/>
          <w:lang w:val="fr-FR"/>
        </w:rPr>
        <w:t>cien. L</w:t>
      </w:r>
      <w:r w:rsidR="00C936A2" w:rsidRPr="00D67DD6">
        <w:rPr>
          <w:noProof w:val="0"/>
          <w:lang w:val="fr-FR"/>
        </w:rPr>
        <w:t>a détermination d</w:t>
      </w:r>
      <w:r w:rsidR="00164B8B" w:rsidRPr="00D67DD6">
        <w:rPr>
          <w:noProof w:val="0"/>
          <w:lang w:val="fr-FR"/>
        </w:rPr>
        <w:t>’</w:t>
      </w:r>
      <w:r w:rsidR="00164B8B" w:rsidRPr="00D67DD6">
        <w:rPr>
          <w:i/>
          <w:noProof w:val="0"/>
          <w:lang w:val="fr-FR"/>
        </w:rPr>
        <w:t>Irrtum</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Irrtum</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d</w:t>
      </w:r>
      <w:r w:rsidR="00C936A2" w:rsidRPr="00D67DD6">
        <w:rPr>
          <w:noProof w:val="0"/>
          <w:lang w:val="fr-FR"/>
        </w:rPr>
        <w:t xml:space="preserve">e modernité </w:t>
      </w:r>
      <w:r w:rsidR="00164B8B" w:rsidRPr="00D67DD6">
        <w:rPr>
          <w:noProof w:val="0"/>
          <w:lang w:val="fr-FR"/>
        </w:rPr>
        <w:t>est liée à la forme objective de l’« exsistence »</w:t>
      </w:r>
      <w:r w:rsidR="006743A7" w:rsidRPr="00D67DD6">
        <w:rPr>
          <w:noProof w:val="0"/>
          <w:lang w:val="fr-FR"/>
        </w:rPr>
        <w:t>. I</w:t>
      </w:r>
      <w:r w:rsidR="00164B8B" w:rsidRPr="00D67DD6">
        <w:rPr>
          <w:noProof w:val="0"/>
          <w:lang w:val="fr-FR"/>
        </w:rPr>
        <w:t>l est nécessaire de relier une nouvelle forme de métaphysique à l’</w:t>
      </w:r>
      <w:r w:rsidR="009D3B4A" w:rsidRPr="00D67DD6">
        <w:rPr>
          <w:noProof w:val="0"/>
          <w:lang w:val="fr-FR"/>
        </w:rPr>
        <w:t>évènement</w:t>
      </w:r>
      <w:r w:rsidR="00164B8B" w:rsidRPr="00D67DD6">
        <w:rPr>
          <w:noProof w:val="0"/>
          <w:lang w:val="fr-FR"/>
        </w:rPr>
        <w:t xml:space="preserve"> originel de l’Être, qui </w:t>
      </w:r>
      <w:r w:rsidR="00B87FF0" w:rsidRPr="00D67DD6">
        <w:rPr>
          <w:noProof w:val="0"/>
          <w:lang w:val="fr-FR"/>
        </w:rPr>
        <w:t>fait la demeure des</w:t>
      </w:r>
      <w:r w:rsidR="00164B8B" w:rsidRPr="00D67DD6">
        <w:rPr>
          <w:noProof w:val="0"/>
          <w:lang w:val="fr-FR"/>
        </w:rPr>
        <w:t xml:space="preserve"> mortel</w:t>
      </w:r>
      <w:r w:rsidR="00B87FF0" w:rsidRPr="00D67DD6">
        <w:rPr>
          <w:noProof w:val="0"/>
          <w:lang w:val="fr-FR"/>
        </w:rPr>
        <w:t>s</w:t>
      </w:r>
      <w:r w:rsidR="00164B8B" w:rsidRPr="00D67DD6">
        <w:rPr>
          <w:noProof w:val="0"/>
          <w:lang w:val="fr-FR"/>
        </w:rPr>
        <w:t xml:space="preserve"> (</w:t>
      </w:r>
      <w:r w:rsidR="00164B8B" w:rsidRPr="00D67DD6">
        <w:rPr>
          <w:i/>
          <w:noProof w:val="0"/>
          <w:lang w:val="fr-FR"/>
        </w:rPr>
        <w:t>Ek-sistenz</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Ek-sistenz</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w:t>
      </w:r>
      <w:r w:rsidR="00164B8B" w:rsidRPr="00D67DD6">
        <w:rPr>
          <w:noProof w:val="0"/>
          <w:vertAlign w:val="superscript"/>
          <w:lang w:val="fr-FR"/>
        </w:rPr>
        <w:footnoteReference w:id="98"/>
      </w:r>
      <w:r w:rsidR="00164B8B" w:rsidRPr="00D67DD6">
        <w:rPr>
          <w:noProof w:val="0"/>
          <w:lang w:val="fr-FR"/>
        </w:rPr>
        <w:t xml:space="preserve"> Le terme herméneutique d’« exsistence »</w:t>
      </w:r>
      <w:r w:rsidR="00B443F9" w:rsidRPr="00D67DD6">
        <w:rPr>
          <w:noProof w:val="0"/>
          <w:lang w:val="fr-FR"/>
        </w:rPr>
        <w:t xml:space="preserve"> (</w:t>
      </w:r>
      <w:r w:rsidR="00B443F9" w:rsidRPr="00D67DD6">
        <w:rPr>
          <w:i/>
          <w:noProof w:val="0"/>
          <w:lang w:val="fr-FR"/>
        </w:rPr>
        <w:t>exsistere</w:t>
      </w:r>
      <w:r w:rsidR="00B443F9" w:rsidRPr="00D67DD6">
        <w:rPr>
          <w:i/>
          <w:noProof w:val="0"/>
          <w:lang w:val="fr-FR"/>
        </w:rPr>
        <w:fldChar w:fldCharType="begin"/>
      </w:r>
      <w:r w:rsidR="00B443F9" w:rsidRPr="00D67DD6">
        <w:rPr>
          <w:noProof w:val="0"/>
          <w:lang w:val="fr-FR"/>
        </w:rPr>
        <w:instrText xml:space="preserve"> XE "</w:instrText>
      </w:r>
      <w:r w:rsidR="00B443F9" w:rsidRPr="00D67DD6">
        <w:rPr>
          <w:i/>
          <w:noProof w:val="0"/>
          <w:lang w:val="fr-FR"/>
        </w:rPr>
        <w:instrText>exsistere</w:instrText>
      </w:r>
      <w:r w:rsidR="00B443F9" w:rsidRPr="00D67DD6">
        <w:rPr>
          <w:noProof w:val="0"/>
          <w:lang w:val="fr-FR"/>
        </w:rPr>
        <w:instrText xml:space="preserve">" </w:instrText>
      </w:r>
      <w:r w:rsidR="00B443F9" w:rsidRPr="00D67DD6">
        <w:rPr>
          <w:i/>
          <w:noProof w:val="0"/>
          <w:lang w:val="fr-FR"/>
        </w:rPr>
        <w:fldChar w:fldCharType="end"/>
      </w:r>
      <w:r w:rsidR="00B443F9" w:rsidRPr="00D67DD6">
        <w:rPr>
          <w:noProof w:val="0"/>
          <w:lang w:val="fr-FR"/>
        </w:rPr>
        <w:t>)</w:t>
      </w:r>
      <w:r w:rsidR="00164B8B" w:rsidRPr="00D67DD6">
        <w:rPr>
          <w:noProof w:val="0"/>
          <w:lang w:val="fr-FR"/>
        </w:rPr>
        <w:t xml:space="preserve"> est </w:t>
      </w:r>
      <w:r w:rsidR="00164B8B" w:rsidRPr="00D67DD6">
        <w:rPr>
          <w:noProof w:val="0"/>
          <w:lang w:val="fr-FR"/>
        </w:rPr>
        <w:lastRenderedPageBreak/>
        <w:t xml:space="preserve">utilisé dans les volumes suivants pour la description des formes objectives de </w:t>
      </w:r>
      <w:r w:rsidR="00223043" w:rsidRPr="00D67DD6">
        <w:rPr>
          <w:noProof w:val="0"/>
          <w:lang w:val="fr-FR"/>
        </w:rPr>
        <w:t>l’existant</w:t>
      </w:r>
      <w:r w:rsidR="00FE77FA" w:rsidRPr="00D67DD6">
        <w:rPr>
          <w:noProof w:val="0"/>
          <w:lang w:val="fr-FR"/>
        </w:rPr>
        <w:t xml:space="preserve">. Il </w:t>
      </w:r>
      <w:r w:rsidR="00164B8B" w:rsidRPr="00D67DD6">
        <w:rPr>
          <w:noProof w:val="0"/>
          <w:lang w:val="fr-FR"/>
        </w:rPr>
        <w:t xml:space="preserve">se distingue donc </w:t>
      </w:r>
      <w:r w:rsidR="00F0410D" w:rsidRPr="00D67DD6">
        <w:rPr>
          <w:noProof w:val="0"/>
          <w:lang w:val="fr-FR"/>
        </w:rPr>
        <w:t xml:space="preserve">fondamentalement </w:t>
      </w:r>
      <w:r w:rsidR="00164B8B" w:rsidRPr="00D67DD6">
        <w:rPr>
          <w:noProof w:val="0"/>
          <w:lang w:val="fr-FR"/>
        </w:rPr>
        <w:t>du questionnement heideggérien de</w:t>
      </w:r>
      <w:r w:rsidR="00F5717B" w:rsidRPr="00D67DD6">
        <w:rPr>
          <w:noProof w:val="0"/>
          <w:lang w:val="fr-FR"/>
        </w:rPr>
        <w:t xml:space="preserve"> l’Être. La pensée donnée par « </w:t>
      </w:r>
      <w:r w:rsidR="00164B8B" w:rsidRPr="00D67DD6">
        <w:rPr>
          <w:i/>
          <w:noProof w:val="0"/>
          <w:lang w:val="fr-FR"/>
        </w:rPr>
        <w:t>Ek-sistence</w:t>
      </w:r>
      <w:r w:rsidR="00F5717B" w:rsidRPr="00D67DD6">
        <w:rPr>
          <w:noProof w:val="0"/>
          <w:lang w:val="fr-FR"/>
        </w:rPr>
        <w:t> »</w:t>
      </w:r>
      <w:r w:rsidR="00164B8B" w:rsidRPr="00D67DD6">
        <w:rPr>
          <w:noProof w:val="0"/>
          <w:lang w:val="fr-FR"/>
        </w:rPr>
        <w:t xml:space="preserve"> des mortels répond au défi de l’Être. En persistant dans cette question fondamentale de la pensée, l’« </w:t>
      </w:r>
      <w:r w:rsidR="00164B8B" w:rsidRPr="00D67DD6">
        <w:rPr>
          <w:i/>
          <w:noProof w:val="0"/>
          <w:lang w:val="fr-FR"/>
        </w:rPr>
        <w:t>ek-sistenzielles Denken</w:t>
      </w:r>
      <w:r w:rsidR="00164B8B" w:rsidRPr="00D67DD6">
        <w:rPr>
          <w:noProof w:val="0"/>
          <w:lang w:val="fr-FR"/>
        </w:rPr>
        <w:t> » de Heidegger reste éveillé et réceptif vis-à-vis de l’</w:t>
      </w:r>
      <w:r w:rsidR="009D3B4A" w:rsidRPr="00D67DD6">
        <w:rPr>
          <w:noProof w:val="0"/>
          <w:lang w:val="fr-FR"/>
        </w:rPr>
        <w:t>évènement</w:t>
      </w:r>
      <w:r w:rsidR="00164B8B" w:rsidRPr="00D67DD6">
        <w:rPr>
          <w:noProof w:val="0"/>
          <w:lang w:val="fr-FR"/>
        </w:rPr>
        <w:t xml:space="preserve"> originel de l’Être dans le mode cité de la pensée amicale (</w:t>
      </w:r>
      <w:r w:rsidR="00164B8B" w:rsidRPr="00D67DD6">
        <w:rPr>
          <w:i/>
          <w:noProof w:val="0"/>
          <w:lang w:val="fr-FR"/>
        </w:rPr>
        <w:t>Andenken</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Andenken</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ch.</w:t>
      </w:r>
      <w:r w:rsidR="00B00D87" w:rsidRPr="00D67DD6">
        <w:rPr>
          <w:noProof w:val="0"/>
          <w:lang w:val="fr-FR"/>
        </w:rPr>
        <w:t> </w:t>
      </w:r>
      <w:r w:rsidR="00164B8B" w:rsidRPr="00D67DD6">
        <w:rPr>
          <w:noProof w:val="0"/>
          <w:lang w:val="fr-FR"/>
        </w:rPr>
        <w:t>1.2). L’introduction de la prédication ontothé</w:t>
      </w:r>
      <w:r w:rsidR="004F0B6D" w:rsidRPr="00D67DD6">
        <w:rPr>
          <w:noProof w:val="0"/>
          <w:lang w:val="fr-FR"/>
        </w:rPr>
        <w:t>ologique dans la métaphysique changeait</w:t>
      </w:r>
      <w:r w:rsidR="00164B8B" w:rsidRPr="00D67DD6">
        <w:rPr>
          <w:noProof w:val="0"/>
          <w:lang w:val="fr-FR"/>
        </w:rPr>
        <w:t xml:space="preserve"> la chose e</w:t>
      </w:r>
      <w:r w:rsidR="00402BB8" w:rsidRPr="00D67DD6">
        <w:rPr>
          <w:noProof w:val="0"/>
          <w:lang w:val="fr-FR"/>
        </w:rPr>
        <w:t>xistante en un simulacre d’« ex</w:t>
      </w:r>
      <w:r w:rsidR="00164B8B" w:rsidRPr="00D67DD6">
        <w:rPr>
          <w:noProof w:val="0"/>
          <w:lang w:val="fr-FR"/>
        </w:rPr>
        <w:t xml:space="preserve">sistence » objective. L’existence de l’homme et le sens de </w:t>
      </w:r>
      <w:r w:rsidR="00223043" w:rsidRPr="00D67DD6">
        <w:rPr>
          <w:noProof w:val="0"/>
          <w:lang w:val="fr-FR"/>
        </w:rPr>
        <w:t>l’existant</w:t>
      </w:r>
      <w:r w:rsidR="00164B8B" w:rsidRPr="00D67DD6">
        <w:rPr>
          <w:noProof w:val="0"/>
          <w:lang w:val="fr-FR"/>
        </w:rPr>
        <w:t xml:space="preserve"> sortent (</w:t>
      </w:r>
      <w:r w:rsidR="00164B8B" w:rsidRPr="00D67DD6">
        <w:rPr>
          <w:i/>
          <w:noProof w:val="0"/>
          <w:lang w:val="fr-FR"/>
        </w:rPr>
        <w:t>exsistere</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exsistere</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pour relever le défi majeur du nouveau simulacre métaphysique. Le simulacre est donné comme une nouvelle forme de </w:t>
      </w:r>
      <w:r w:rsidR="00EC384E" w:rsidRPr="00D67DD6">
        <w:rPr>
          <w:noProof w:val="0"/>
          <w:lang w:val="fr-FR"/>
        </w:rPr>
        <w:t>l’existant du troisième genre</w:t>
      </w:r>
      <w:r w:rsidR="00164B8B" w:rsidRPr="00D67DD6">
        <w:rPr>
          <w:noProof w:val="0"/>
          <w:lang w:val="fr-FR"/>
        </w:rPr>
        <w:t>. L’herméneutique de l’objectivité transfère donc le terme « </w:t>
      </w:r>
      <w:r w:rsidR="006F29C1" w:rsidRPr="00D67DD6">
        <w:rPr>
          <w:noProof w:val="0"/>
          <w:lang w:val="fr-FR"/>
        </w:rPr>
        <w:t>exs</w:t>
      </w:r>
      <w:r w:rsidR="00164B8B" w:rsidRPr="00D67DD6">
        <w:rPr>
          <w:noProof w:val="0"/>
          <w:lang w:val="fr-FR"/>
        </w:rPr>
        <w:t xml:space="preserve">istence » dans la métaphysique. Le simulacre d’existence </w:t>
      </w:r>
      <w:r w:rsidR="00AB1EC0" w:rsidRPr="00D67DD6">
        <w:rPr>
          <w:noProof w:val="0"/>
          <w:lang w:val="fr-FR"/>
        </w:rPr>
        <w:t xml:space="preserve">fait </w:t>
      </w:r>
      <w:r w:rsidR="00164B8B" w:rsidRPr="00D67DD6">
        <w:rPr>
          <w:noProof w:val="0"/>
          <w:lang w:val="fr-FR"/>
        </w:rPr>
        <w:t>la base d</w:t>
      </w:r>
      <w:r w:rsidR="00AB1EC0" w:rsidRPr="00D67DD6">
        <w:rPr>
          <w:noProof w:val="0"/>
          <w:lang w:val="fr-FR"/>
        </w:rPr>
        <w:t xml:space="preserve">’une nouvelle métaphysique, en mode de </w:t>
      </w:r>
      <w:r w:rsidR="00164B8B" w:rsidRPr="00D67DD6">
        <w:rPr>
          <w:i/>
          <w:noProof w:val="0"/>
          <w:lang w:val="fr-FR"/>
        </w:rPr>
        <w:t>Seinsvergessenheit</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Seinsvergessenheit</w:instrText>
      </w:r>
      <w:r w:rsidR="00164B8B" w:rsidRPr="00D67DD6">
        <w:rPr>
          <w:noProof w:val="0"/>
          <w:lang w:val="fr-FR"/>
        </w:rPr>
        <w:instrText xml:space="preserve">" </w:instrText>
      </w:r>
      <w:r w:rsidR="00164B8B" w:rsidRPr="00D67DD6">
        <w:rPr>
          <w:i/>
          <w:noProof w:val="0"/>
          <w:lang w:val="fr-FR"/>
        </w:rPr>
        <w:fldChar w:fldCharType="end"/>
      </w:r>
      <w:r w:rsidR="001E7823" w:rsidRPr="00D67DD6">
        <w:rPr>
          <w:noProof w:val="0"/>
          <w:lang w:val="fr-FR"/>
        </w:rPr>
        <w:t xml:space="preserve"> et d</w:t>
      </w:r>
      <w:r w:rsidR="00164B8B" w:rsidRPr="00D67DD6">
        <w:rPr>
          <w:noProof w:val="0"/>
          <w:lang w:val="fr-FR"/>
        </w:rPr>
        <w:t>’</w:t>
      </w:r>
      <w:r w:rsidR="00164B8B" w:rsidRPr="00D67DD6">
        <w:rPr>
          <w:i/>
          <w:noProof w:val="0"/>
          <w:lang w:val="fr-FR"/>
        </w:rPr>
        <w:t>Irrtum</w:t>
      </w:r>
      <w:r w:rsidR="00164B8B" w:rsidRPr="00D67DD6">
        <w:rPr>
          <w:noProof w:val="0"/>
          <w:lang w:val="fr-FR"/>
        </w:rPr>
        <w:t>. La nouvelle forme d’« exsistence » concerne les changements dans la métaphysique de la scolastique latine, qui proposa u</w:t>
      </w:r>
      <w:r w:rsidR="00373B7D" w:rsidRPr="00D67DD6">
        <w:rPr>
          <w:noProof w:val="0"/>
          <w:lang w:val="fr-FR"/>
        </w:rPr>
        <w:t xml:space="preserve">ne nouvelle forme d’objectivité pour effectuer </w:t>
      </w:r>
      <w:r w:rsidR="00164B8B" w:rsidRPr="00D67DD6">
        <w:rPr>
          <w:noProof w:val="0"/>
          <w:lang w:val="fr-FR"/>
        </w:rPr>
        <w:t xml:space="preserve">la transition vers l’âge du nihilisme métaphysique. Transposé dans la nouvelle ontothéologie, </w:t>
      </w:r>
      <w:r w:rsidR="00223043" w:rsidRPr="00D67DD6">
        <w:rPr>
          <w:noProof w:val="0"/>
          <w:lang w:val="fr-FR"/>
        </w:rPr>
        <w:t>l’existant</w:t>
      </w:r>
      <w:r w:rsidR="00164B8B" w:rsidRPr="00D67DD6">
        <w:rPr>
          <w:noProof w:val="0"/>
          <w:lang w:val="fr-FR"/>
        </w:rPr>
        <w:t xml:space="preserve"> du troisième type reçut une nouvelle forme d’« exsistence », que Rufus de Cornouailles traite dans le terme </w:t>
      </w:r>
      <w:r w:rsidR="00B6345E" w:rsidRPr="00D67DD6">
        <w:rPr>
          <w:noProof w:val="0"/>
          <w:lang w:val="fr-FR"/>
        </w:rPr>
        <w:t>« </w:t>
      </w:r>
      <w:r w:rsidR="00164B8B" w:rsidRPr="00D67DD6">
        <w:rPr>
          <w:i/>
          <w:noProof w:val="0"/>
          <w:lang w:val="fr-FR"/>
        </w:rPr>
        <w:t>exsistere</w:t>
      </w:r>
      <w:r w:rsidR="00B6345E" w:rsidRPr="00D67DD6">
        <w:rPr>
          <w:noProof w:val="0"/>
          <w:lang w:val="fr-FR"/>
        </w:rPr>
        <w:t> »</w:t>
      </w:r>
      <w:r w:rsidR="00164B8B" w:rsidRPr="00D67DD6">
        <w:rPr>
          <w:noProof w:val="0"/>
          <w:lang w:val="fr-FR"/>
        </w:rPr>
        <w:t xml:space="preserve"> (OBJ II, ch.</w:t>
      </w:r>
      <w:r w:rsidR="00AB14CC" w:rsidRPr="00D67DD6">
        <w:rPr>
          <w:noProof w:val="0"/>
          <w:lang w:val="fr-FR"/>
        </w:rPr>
        <w:t xml:space="preserve"> 3.3.2).</w:t>
      </w:r>
    </w:p>
    <w:p w14:paraId="47927117" w14:textId="6BB7947D" w:rsidR="00164B8B" w:rsidRPr="00D67DD6" w:rsidRDefault="00164B8B" w:rsidP="00DD1BEF">
      <w:pPr>
        <w:ind w:firstLine="397"/>
        <w:rPr>
          <w:noProof w:val="0"/>
          <w:lang w:val="fr-FR"/>
        </w:rPr>
      </w:pPr>
      <w:r w:rsidRPr="00D67DD6">
        <w:rPr>
          <w:noProof w:val="0"/>
          <w:lang w:val="fr-FR"/>
        </w:rPr>
        <w:t xml:space="preserve">Alfarabi changea le statut de </w:t>
      </w:r>
      <w:r w:rsidR="00223043" w:rsidRPr="00D67DD6">
        <w:rPr>
          <w:noProof w:val="0"/>
          <w:lang w:val="fr-FR"/>
        </w:rPr>
        <w:t>l’existant</w:t>
      </w:r>
      <w:r w:rsidRPr="00D67DD6">
        <w:rPr>
          <w:noProof w:val="0"/>
          <w:lang w:val="fr-FR"/>
        </w:rPr>
        <w:t>, en établissant la première forme de la philosophie transcendanta</w:t>
      </w:r>
      <w:r w:rsidR="00AB53AA" w:rsidRPr="00D67DD6">
        <w:rPr>
          <w:noProof w:val="0"/>
          <w:lang w:val="fr-FR"/>
        </w:rPr>
        <w:t xml:space="preserve">le. Sans cette </w:t>
      </w:r>
      <w:r w:rsidRPr="00D67DD6">
        <w:rPr>
          <w:noProof w:val="0"/>
          <w:lang w:val="fr-FR"/>
        </w:rPr>
        <w:t>pensée transcendantale, Kant n’aurait pas pu faire une définition postmoderne de l’objectivité présentée dans sa</w:t>
      </w:r>
      <w:r w:rsidR="00903C52" w:rsidRPr="00D67DD6">
        <w:rPr>
          <w:noProof w:val="0"/>
          <w:lang w:val="fr-FR"/>
        </w:rPr>
        <w:t xml:space="preserve"> Première et D</w:t>
      </w:r>
      <w:r w:rsidR="006B1A4F" w:rsidRPr="00D67DD6">
        <w:rPr>
          <w:noProof w:val="0"/>
          <w:lang w:val="fr-FR"/>
        </w:rPr>
        <w:t xml:space="preserve">euxième </w:t>
      </w:r>
      <w:r w:rsidR="00577CA4" w:rsidRPr="00D67DD6">
        <w:rPr>
          <w:noProof w:val="0"/>
          <w:lang w:val="fr-FR"/>
        </w:rPr>
        <w:t>c</w:t>
      </w:r>
      <w:r w:rsidR="006B1A4F" w:rsidRPr="00D67DD6">
        <w:rPr>
          <w:noProof w:val="0"/>
          <w:lang w:val="fr-FR"/>
        </w:rPr>
        <w:t>ritique</w:t>
      </w:r>
      <w:r w:rsidR="00624E53" w:rsidRPr="00D67DD6">
        <w:rPr>
          <w:noProof w:val="0"/>
          <w:lang w:val="fr-FR"/>
        </w:rPr>
        <w:t xml:space="preserve"> (ch.</w:t>
      </w:r>
      <w:r w:rsidR="00B00D87" w:rsidRPr="00D67DD6">
        <w:rPr>
          <w:noProof w:val="0"/>
          <w:lang w:val="fr-FR"/>
        </w:rPr>
        <w:t> </w:t>
      </w:r>
      <w:r w:rsidR="00624E53" w:rsidRPr="00D67DD6">
        <w:rPr>
          <w:noProof w:val="0"/>
          <w:lang w:val="fr-FR"/>
        </w:rPr>
        <w:t>1)</w:t>
      </w:r>
      <w:r w:rsidR="006B1A4F" w:rsidRPr="00D67DD6">
        <w:rPr>
          <w:noProof w:val="0"/>
          <w:lang w:val="fr-FR"/>
        </w:rPr>
        <w:t>.</w:t>
      </w:r>
      <w:r w:rsidR="00624E53" w:rsidRPr="00D67DD6">
        <w:rPr>
          <w:noProof w:val="0"/>
          <w:lang w:val="fr-FR"/>
        </w:rPr>
        <w:t xml:space="preserve"> </w:t>
      </w:r>
      <w:r w:rsidRPr="00D67DD6">
        <w:rPr>
          <w:noProof w:val="0"/>
          <w:lang w:val="fr-FR"/>
        </w:rPr>
        <w:t xml:space="preserve">Le nouveau diacosmos, à la différence du précédent </w:t>
      </w:r>
      <w:r w:rsidR="00B164F0" w:rsidRPr="00D67DD6">
        <w:rPr>
          <w:noProof w:val="0"/>
          <w:lang w:val="fr-FR"/>
        </w:rPr>
        <w:t xml:space="preserve">fait </w:t>
      </w:r>
      <w:r w:rsidRPr="00D67DD6">
        <w:rPr>
          <w:noProof w:val="0"/>
          <w:lang w:val="fr-FR"/>
        </w:rPr>
        <w:t>dans le néoplatonisme, détient la structure purement monothéiste et</w:t>
      </w:r>
      <w:r w:rsidR="00A900CE" w:rsidRPr="00D67DD6">
        <w:rPr>
          <w:noProof w:val="0"/>
          <w:lang w:val="fr-FR"/>
        </w:rPr>
        <w:t xml:space="preserve"> il</w:t>
      </w:r>
      <w:r w:rsidRPr="00D67DD6">
        <w:rPr>
          <w:noProof w:val="0"/>
          <w:lang w:val="fr-FR"/>
        </w:rPr>
        <w:t xml:space="preserve"> n</w:t>
      </w:r>
      <w:r w:rsidR="00F31B2F" w:rsidRPr="00D67DD6">
        <w:rPr>
          <w:rFonts w:cs="Calibri"/>
          <w:noProof w:val="0"/>
          <w:lang w:val="fr-FR"/>
        </w:rPr>
        <w:t>′</w:t>
      </w:r>
      <w:r w:rsidR="00F31B2F" w:rsidRPr="00D67DD6">
        <w:rPr>
          <w:noProof w:val="0"/>
          <w:lang w:val="fr-FR"/>
        </w:rPr>
        <w:t xml:space="preserve">a pas besoin des </w:t>
      </w:r>
      <w:r w:rsidRPr="00D67DD6">
        <w:rPr>
          <w:noProof w:val="0"/>
          <w:lang w:val="fr-FR"/>
        </w:rPr>
        <w:t>émanation</w:t>
      </w:r>
      <w:r w:rsidR="00F31B2F" w:rsidRPr="00D67DD6">
        <w:rPr>
          <w:noProof w:val="0"/>
          <w:lang w:val="fr-FR"/>
        </w:rPr>
        <w:t>s</w:t>
      </w:r>
      <w:r w:rsidRPr="00D67DD6">
        <w:rPr>
          <w:noProof w:val="0"/>
          <w:lang w:val="fr-FR"/>
        </w:rPr>
        <w:fldChar w:fldCharType="begin"/>
      </w:r>
      <w:r w:rsidRPr="00D67DD6">
        <w:rPr>
          <w:noProof w:val="0"/>
          <w:lang w:val="fr-FR"/>
        </w:rPr>
        <w:instrText xml:space="preserve"> XE "émanation" </w:instrText>
      </w:r>
      <w:r w:rsidRPr="00D67DD6">
        <w:rPr>
          <w:noProof w:val="0"/>
          <w:lang w:val="fr-FR"/>
        </w:rPr>
        <w:fldChar w:fldCharType="end"/>
      </w:r>
      <w:r w:rsidRPr="00D67DD6">
        <w:rPr>
          <w:noProof w:val="0"/>
          <w:lang w:val="fr-FR"/>
        </w:rPr>
        <w:t xml:space="preserve"> donné</w:t>
      </w:r>
      <w:r w:rsidR="00D75630" w:rsidRPr="00D67DD6">
        <w:rPr>
          <w:noProof w:val="0"/>
          <w:lang w:val="fr-FR"/>
        </w:rPr>
        <w:t>es</w:t>
      </w:r>
      <w:r w:rsidRPr="00D67DD6">
        <w:rPr>
          <w:noProof w:val="0"/>
          <w:lang w:val="fr-FR"/>
        </w:rPr>
        <w:t xml:space="preserve"> par la descente des hypostases de l’Un. Le </w:t>
      </w:r>
      <w:r w:rsidR="00E3066C">
        <w:rPr>
          <w:noProof w:val="0"/>
          <w:lang w:val="fr-FR"/>
        </w:rPr>
        <w:t>Second Maître</w:t>
      </w:r>
      <w:r w:rsidRPr="00D67DD6">
        <w:rPr>
          <w:noProof w:val="0"/>
          <w:lang w:val="fr-FR"/>
        </w:rPr>
        <w:t>, en tant que fidèle de l’islam, respecte dans sa philosophie la différence absolue entre le Créateur et la</w:t>
      </w:r>
      <w:r w:rsidR="00586A32" w:rsidRPr="00D67DD6">
        <w:rPr>
          <w:noProof w:val="0"/>
          <w:lang w:val="fr-FR"/>
        </w:rPr>
        <w:t xml:space="preserve"> c</w:t>
      </w:r>
      <w:r w:rsidRPr="00D67DD6">
        <w:rPr>
          <w:noProof w:val="0"/>
          <w:lang w:val="fr-FR"/>
        </w:rPr>
        <w:t>réation. La falsafa fit le lien entre la pensée des deux grands philosophes de l’antiquité et le monothéisme</w:t>
      </w:r>
      <w:r w:rsidRPr="00D67DD6">
        <w:rPr>
          <w:noProof w:val="0"/>
          <w:lang w:val="fr-FR"/>
        </w:rPr>
        <w:fldChar w:fldCharType="begin"/>
      </w:r>
      <w:r w:rsidRPr="00D67DD6">
        <w:rPr>
          <w:noProof w:val="0"/>
          <w:lang w:val="fr-FR"/>
        </w:rPr>
        <w:instrText xml:space="preserve"> XE "monothéisme" </w:instrText>
      </w:r>
      <w:r w:rsidRPr="00D67DD6">
        <w:rPr>
          <w:noProof w:val="0"/>
          <w:lang w:val="fr-FR"/>
        </w:rPr>
        <w:fldChar w:fldCharType="end"/>
      </w:r>
      <w:r w:rsidRPr="00D67DD6">
        <w:rPr>
          <w:noProof w:val="0"/>
          <w:lang w:val="fr-FR"/>
        </w:rPr>
        <w:t xml:space="preserve"> islamique d’une manière nouvelle, sans suivre le syncrétisme de l’antiquité tardive. </w:t>
      </w:r>
      <w:r w:rsidR="003B5440" w:rsidRPr="00D67DD6">
        <w:rPr>
          <w:noProof w:val="0"/>
          <w:lang w:val="fr-FR"/>
        </w:rPr>
        <w:t xml:space="preserve">Alfarabi reprit </w:t>
      </w:r>
      <w:r w:rsidRPr="00D67DD6">
        <w:rPr>
          <w:noProof w:val="0"/>
          <w:lang w:val="fr-FR"/>
        </w:rPr>
        <w:t xml:space="preserve">la prédication catégorique d’Aristote de la première substance matérielle, </w:t>
      </w:r>
      <w:r w:rsidR="00F20091" w:rsidRPr="00D67DD6">
        <w:rPr>
          <w:noProof w:val="0"/>
          <w:lang w:val="fr-FR"/>
        </w:rPr>
        <w:t xml:space="preserve">car elle </w:t>
      </w:r>
      <w:r w:rsidRPr="00D67DD6">
        <w:rPr>
          <w:noProof w:val="0"/>
          <w:lang w:val="fr-FR"/>
        </w:rPr>
        <w:t xml:space="preserve">n’a aucun caractère hénologique, théurgique et mystique lié à l’Être </w:t>
      </w:r>
      <w:r w:rsidR="00E23683" w:rsidRPr="00D67DD6">
        <w:rPr>
          <w:noProof w:val="0"/>
          <w:lang w:val="fr-FR"/>
        </w:rPr>
        <w:t>mytho</w:t>
      </w:r>
      <w:r w:rsidR="00AF1CC7" w:rsidRPr="00D67DD6">
        <w:rPr>
          <w:noProof w:val="0"/>
          <w:lang w:val="fr-FR"/>
        </w:rPr>
        <w:t>logi</w:t>
      </w:r>
      <w:r w:rsidR="00E23683" w:rsidRPr="00D67DD6">
        <w:rPr>
          <w:noProof w:val="0"/>
          <w:lang w:val="fr-FR"/>
        </w:rPr>
        <w:t>que</w:t>
      </w:r>
      <w:r w:rsidRPr="00D67DD6">
        <w:rPr>
          <w:noProof w:val="0"/>
          <w:lang w:val="fr-FR"/>
        </w:rPr>
        <w:t xml:space="preserve"> redoublé de l’Un. C’est la </w:t>
      </w:r>
      <w:r w:rsidRPr="00D67DD6">
        <w:rPr>
          <w:noProof w:val="0"/>
          <w:lang w:val="fr-FR"/>
        </w:rPr>
        <w:lastRenderedPageBreak/>
        <w:t xml:space="preserve">raison pour laquelle Alfarabi </w:t>
      </w:r>
      <w:r w:rsidR="00D97E0C" w:rsidRPr="00D67DD6">
        <w:rPr>
          <w:noProof w:val="0"/>
          <w:lang w:val="fr-FR"/>
        </w:rPr>
        <w:t xml:space="preserve">refusa </w:t>
      </w:r>
      <w:r w:rsidRPr="00D67DD6">
        <w:rPr>
          <w:noProof w:val="0"/>
          <w:lang w:val="fr-FR"/>
        </w:rPr>
        <w:t>le diacosmos</w:t>
      </w:r>
      <w:r w:rsidRPr="00D67DD6">
        <w:rPr>
          <w:noProof w:val="0"/>
          <w:lang w:val="fr-FR"/>
        </w:rPr>
        <w:fldChar w:fldCharType="begin"/>
      </w:r>
      <w:r w:rsidRPr="00D67DD6">
        <w:rPr>
          <w:noProof w:val="0"/>
          <w:lang w:val="fr-FR"/>
        </w:rPr>
        <w:instrText xml:space="preserve"> XE "diacosmos" </w:instrText>
      </w:r>
      <w:r w:rsidRPr="00D67DD6">
        <w:rPr>
          <w:noProof w:val="0"/>
          <w:lang w:val="fr-FR"/>
        </w:rPr>
        <w:fldChar w:fldCharType="end"/>
      </w:r>
      <w:r w:rsidRPr="00D67DD6">
        <w:rPr>
          <w:noProof w:val="0"/>
          <w:lang w:val="fr-FR"/>
        </w:rPr>
        <w:t xml:space="preserve"> des divinités théurgiques inférieures de Jamblique. La forme objective de l’ontothéologie monothéiste occidentale se trouve dans les écrits d’Alfarabi harmonisant la doctrine de Platon et d’Aristote. L’écriture sur l’harmonie entre Platon et Aristote place toutes les formes créatives en </w:t>
      </w:r>
      <w:r w:rsidR="001526B5" w:rsidRPr="00D67DD6">
        <w:rPr>
          <w:noProof w:val="0"/>
          <w:lang w:val="fr-FR"/>
        </w:rPr>
        <w:t>Dieu</w:t>
      </w:r>
      <w:r w:rsidRPr="00D67DD6">
        <w:rPr>
          <w:noProof w:val="0"/>
          <w:lang w:val="fr-FR"/>
        </w:rPr>
        <w:t>, ce qu’Avicenne présente plus tard dans le concept de l’intellect cosmique actif comme le donateur des formes créées (</w:t>
      </w:r>
      <w:r w:rsidR="00E40CFC" w:rsidRPr="00D67DD6">
        <w:rPr>
          <w:i/>
          <w:noProof w:val="0"/>
          <w:lang w:val="fr-FR"/>
        </w:rPr>
        <w:t>Dator formarum</w:t>
      </w:r>
      <w:r w:rsidRPr="00D67DD6">
        <w:rPr>
          <w:i/>
          <w:noProof w:val="0"/>
          <w:lang w:val="fr-FR"/>
        </w:rPr>
        <w:fldChar w:fldCharType="begin"/>
      </w:r>
      <w:r w:rsidRPr="00D67DD6">
        <w:rPr>
          <w:noProof w:val="0"/>
          <w:lang w:val="fr-FR"/>
        </w:rPr>
        <w:instrText xml:space="preserve"> XE "</w:instrText>
      </w:r>
      <w:r w:rsidR="00E40CFC" w:rsidRPr="00D67DD6">
        <w:rPr>
          <w:i/>
          <w:noProof w:val="0"/>
          <w:lang w:val="fr-FR"/>
        </w:rPr>
        <w:instrText>Dator formarum</w:instrText>
      </w:r>
      <w:r w:rsidRPr="00D67DD6">
        <w:rPr>
          <w:noProof w:val="0"/>
          <w:lang w:val="fr-FR"/>
        </w:rPr>
        <w:instrText xml:space="preserve">" </w:instrText>
      </w:r>
      <w:r w:rsidRPr="00D67DD6">
        <w:rPr>
          <w:i/>
          <w:noProof w:val="0"/>
          <w:lang w:val="fr-FR"/>
        </w:rPr>
        <w:fldChar w:fldCharType="end"/>
      </w:r>
      <w:r w:rsidRPr="00D67DD6">
        <w:rPr>
          <w:noProof w:val="0"/>
          <w:lang w:val="fr-FR"/>
        </w:rPr>
        <w:t>). Le passage suivant décrit l’</w:t>
      </w:r>
      <w:r w:rsidRPr="00D67DD6">
        <w:rPr>
          <w:rFonts w:cs="Calibri"/>
          <w:noProof w:val="0"/>
          <w:lang w:val="fr-FR"/>
        </w:rPr>
        <w:t>Ê</w:t>
      </w:r>
      <w:r w:rsidRPr="00D67DD6">
        <w:rPr>
          <w:noProof w:val="0"/>
          <w:lang w:val="fr-FR"/>
        </w:rPr>
        <w:t>tre divin simple et séparé. Il contient en soi dans la multiplicité virtuelle des formes</w:t>
      </w:r>
      <w:r w:rsidR="00531BF5" w:rsidRPr="00D67DD6">
        <w:rPr>
          <w:noProof w:val="0"/>
          <w:lang w:val="fr-FR"/>
        </w:rPr>
        <w:t xml:space="preserve">. Cette forme d’ontothéologie </w:t>
      </w:r>
      <w:r w:rsidR="005C516C" w:rsidRPr="00D67DD6">
        <w:rPr>
          <w:noProof w:val="0"/>
          <w:lang w:val="fr-FR"/>
        </w:rPr>
        <w:t>mythopoétique</w:t>
      </w:r>
      <w:r w:rsidR="00531BF5" w:rsidRPr="00D67DD6">
        <w:rPr>
          <w:noProof w:val="0"/>
          <w:lang w:val="fr-FR"/>
        </w:rPr>
        <w:t xml:space="preserve"> </w:t>
      </w:r>
      <w:r w:rsidRPr="00D67DD6">
        <w:rPr>
          <w:noProof w:val="0"/>
          <w:lang w:val="fr-FR"/>
        </w:rPr>
        <w:t xml:space="preserve">établit </w:t>
      </w:r>
      <w:r w:rsidRPr="00D67DD6">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l’objectivité occidentale</w:t>
      </w:r>
      <w:r w:rsidR="00716893" w:rsidRPr="00D67DD6">
        <w:rPr>
          <w:noProof w:val="0"/>
          <w:lang w:val="fr-FR"/>
        </w:rPr>
        <w:t xml:space="preserve"> </w:t>
      </w:r>
      <w:r w:rsidR="00C5403E" w:rsidRPr="00D67DD6">
        <w:rPr>
          <w:noProof w:val="0"/>
          <w:lang w:val="fr-FR"/>
        </w:rPr>
        <w:t>(</w:t>
      </w:r>
      <w:r w:rsidR="00C5403E" w:rsidRPr="00D67DD6">
        <w:rPr>
          <w:i/>
          <w:noProof w:val="0"/>
          <w:lang w:val="fr-FR"/>
        </w:rPr>
        <w:t>ortus scientiarum</w:t>
      </w:r>
      <w:r w:rsidR="00C5403E" w:rsidRPr="00D67DD6">
        <w:rPr>
          <w:i/>
          <w:noProof w:val="0"/>
          <w:lang w:val="fr-FR"/>
        </w:rPr>
        <w:fldChar w:fldCharType="begin"/>
      </w:r>
      <w:r w:rsidR="00C5403E" w:rsidRPr="00D67DD6">
        <w:rPr>
          <w:noProof w:val="0"/>
          <w:lang w:val="fr-FR"/>
        </w:rPr>
        <w:instrText xml:space="preserve"> XE "</w:instrText>
      </w:r>
      <w:r w:rsidR="00C5403E" w:rsidRPr="00D67DD6">
        <w:rPr>
          <w:i/>
          <w:noProof w:val="0"/>
          <w:lang w:val="fr-FR"/>
        </w:rPr>
        <w:instrText>ortus scientiarum</w:instrText>
      </w:r>
      <w:r w:rsidR="00C5403E" w:rsidRPr="00D67DD6">
        <w:rPr>
          <w:noProof w:val="0"/>
          <w:lang w:val="fr-FR"/>
        </w:rPr>
        <w:instrText xml:space="preserve">" </w:instrText>
      </w:r>
      <w:r w:rsidR="00C5403E" w:rsidRPr="00D67DD6">
        <w:rPr>
          <w:i/>
          <w:noProof w:val="0"/>
          <w:lang w:val="fr-FR"/>
        </w:rPr>
        <w:fldChar w:fldCharType="end"/>
      </w:r>
      <w:r w:rsidR="00C5403E" w:rsidRPr="00D67DD6">
        <w:rPr>
          <w:noProof w:val="0"/>
          <w:lang w:val="fr-FR"/>
        </w:rPr>
        <w:t>)</w:t>
      </w:r>
      <w:r w:rsidRPr="00D67DD6">
        <w:rPr>
          <w:noProof w:val="0"/>
          <w:lang w:val="fr-FR"/>
        </w:rPr>
        <w:t xml:space="preserve">. </w:t>
      </w:r>
    </w:p>
    <w:p w14:paraId="58095E10" w14:textId="77777777" w:rsidR="00164B8B" w:rsidRPr="00D67DD6" w:rsidRDefault="00164B8B" w:rsidP="00164B8B">
      <w:pPr>
        <w:pStyle w:val="Citace"/>
        <w:rPr>
          <w:lang w:val="fr-FR"/>
        </w:rPr>
      </w:pPr>
      <w:r w:rsidRPr="00D67DD6">
        <w:rPr>
          <w:lang w:val="fr-FR"/>
        </w:rPr>
        <w:t xml:space="preserve">« Puisque </w:t>
      </w:r>
      <w:r w:rsidR="001526B5" w:rsidRPr="00D67DD6">
        <w:rPr>
          <w:lang w:val="fr-FR"/>
        </w:rPr>
        <w:t>Dieu</w:t>
      </w:r>
      <w:r w:rsidRPr="00D67DD6">
        <w:rPr>
          <w:lang w:val="fr-FR"/>
        </w:rPr>
        <w:t xml:space="preserve">, le Loué, est vivant et qu’il a appelé ce monde à l’existence avec tout ce qu’il contient, il était nécessaire qu’avec lui les formes de ce qu’il voulait créer existent dans son Être glorieux et incomparable. » </w:t>
      </w:r>
      <w:r w:rsidRPr="00D67DD6">
        <w:rPr>
          <w:rStyle w:val="Znakapoznpodarou"/>
          <w:lang w:val="fr-FR"/>
        </w:rPr>
        <w:footnoteReference w:id="99"/>
      </w:r>
      <w:r w:rsidRPr="00D67DD6">
        <w:rPr>
          <w:lang w:val="fr-FR"/>
        </w:rPr>
        <w:t xml:space="preserve">  </w:t>
      </w:r>
    </w:p>
    <w:p w14:paraId="0EA166E9" w14:textId="347DEBF9" w:rsidR="00164B8B" w:rsidRPr="00D67DD6" w:rsidRDefault="00164B8B" w:rsidP="00164B8B">
      <w:pPr>
        <w:rPr>
          <w:noProof w:val="0"/>
          <w:lang w:val="fr-FR"/>
        </w:rPr>
      </w:pPr>
      <w:r w:rsidRPr="00D67DD6">
        <w:rPr>
          <w:noProof w:val="0"/>
          <w:lang w:val="fr-FR"/>
        </w:rPr>
        <w:t xml:space="preserve">Alfarabi mentionne la préexistence des formes dans la pensée divine, mais n’analyse pas leur statut métaphysique. La préexistence peut être comprise à la fois dans la théorie de l’émanation du néoplatonisme et dans la pensée aristotélicienne du </w:t>
      </w:r>
      <w:r w:rsidR="00746564" w:rsidRPr="00D67DD6">
        <w:rPr>
          <w:noProof w:val="0"/>
          <w:lang w:val="fr-FR"/>
        </w:rPr>
        <w:t xml:space="preserve">Moteur </w:t>
      </w:r>
      <w:r w:rsidR="0045613A" w:rsidRPr="00D67DD6">
        <w:rPr>
          <w:noProof w:val="0"/>
          <w:lang w:val="fr-FR"/>
        </w:rPr>
        <w:t>i</w:t>
      </w:r>
      <w:r w:rsidR="00746564" w:rsidRPr="00D67DD6">
        <w:rPr>
          <w:noProof w:val="0"/>
          <w:lang w:val="fr-FR"/>
        </w:rPr>
        <w:t>mmobile</w:t>
      </w:r>
      <w:r w:rsidRPr="00D67DD6">
        <w:rPr>
          <w:noProof w:val="0"/>
          <w:lang w:val="fr-FR"/>
        </w:rPr>
        <w:t>, qui contemple sa propre actualité et sa perfection. Cette ambiguïté est résolue par Ibn Adi, le contemporain d’Abunaser, puis par Avicenne. Tous deux complètent la structure ontothéologique de la métaphysique esquissée dans la préexistence des formes dans la pensée divine. Le modèle de la nouvelle synthèse se trouve chez Jamblique, voire sa structure trinitaire des intelligences diacosmiques (ch.</w:t>
      </w:r>
      <w:r w:rsidR="00B00D87" w:rsidRPr="00D67DD6">
        <w:rPr>
          <w:noProof w:val="0"/>
          <w:lang w:val="fr-FR"/>
        </w:rPr>
        <w:t> </w:t>
      </w:r>
      <w:r w:rsidRPr="00D67DD6">
        <w:rPr>
          <w:noProof w:val="0"/>
          <w:lang w:val="fr-FR"/>
        </w:rPr>
        <w:t xml:space="preserve">1.3.1). Cette connexion paradoxale du Multiple avec l’Un n’est possible qu’au niveau de la pensée divine éternelle. Elle peut être contemplée par l’intellect humain et par </w:t>
      </w:r>
      <w:r w:rsidR="00F265E8" w:rsidRPr="00D67DD6">
        <w:rPr>
          <w:noProof w:val="0"/>
          <w:lang w:val="fr-FR"/>
        </w:rPr>
        <w:t>l</w:t>
      </w:r>
      <w:r w:rsidR="00F265E8" w:rsidRPr="00D67DD6">
        <w:rPr>
          <w:rFonts w:cs="Calibri"/>
          <w:noProof w:val="0"/>
          <w:lang w:val="fr-FR"/>
        </w:rPr>
        <w:t>’</w:t>
      </w:r>
      <w:r w:rsidRPr="00D67DD6">
        <w:rPr>
          <w:noProof w:val="0"/>
          <w:lang w:val="fr-FR"/>
        </w:rPr>
        <w:t xml:space="preserve">analogie ou même par </w:t>
      </w:r>
      <w:r w:rsidR="00F265E8" w:rsidRPr="00D67DD6">
        <w:rPr>
          <w:noProof w:val="0"/>
          <w:lang w:val="fr-FR"/>
        </w:rPr>
        <w:t>l</w:t>
      </w:r>
      <w:r w:rsidR="00F265E8" w:rsidRPr="00D67DD6">
        <w:rPr>
          <w:rFonts w:cs="Calibri"/>
          <w:noProof w:val="0"/>
          <w:lang w:val="fr-FR"/>
        </w:rPr>
        <w:t>’</w:t>
      </w:r>
      <w:r w:rsidRPr="00D67DD6">
        <w:rPr>
          <w:noProof w:val="0"/>
          <w:lang w:val="fr-FR"/>
        </w:rPr>
        <w:t>univocité</w:t>
      </w:r>
      <w:r w:rsidR="00BC560B" w:rsidRPr="00D67DD6">
        <w:rPr>
          <w:noProof w:val="0"/>
          <w:lang w:val="fr-FR"/>
        </w:rPr>
        <w:t>.</w:t>
      </w:r>
      <w:r w:rsidR="006219A7" w:rsidRPr="00D67DD6">
        <w:rPr>
          <w:noProof w:val="0"/>
          <w:lang w:val="fr-FR"/>
        </w:rPr>
        <w:t xml:space="preserve"> La compréhenison est </w:t>
      </w:r>
      <w:r w:rsidR="00BC560B" w:rsidRPr="00D67DD6">
        <w:rPr>
          <w:noProof w:val="0"/>
          <w:lang w:val="fr-FR"/>
        </w:rPr>
        <w:t xml:space="preserve">effectuée sur le plan de </w:t>
      </w:r>
      <w:r w:rsidRPr="00D67DD6">
        <w:rPr>
          <w:noProof w:val="0"/>
          <w:lang w:val="fr-FR"/>
        </w:rPr>
        <w:t xml:space="preserve">la prédication formelle et transcendantale de </w:t>
      </w:r>
      <w:r w:rsidR="00EC384E" w:rsidRPr="00D67DD6">
        <w:rPr>
          <w:noProof w:val="0"/>
          <w:lang w:val="fr-FR"/>
        </w:rPr>
        <w:t>l’existant du troisième genre</w:t>
      </w:r>
      <w:r w:rsidRPr="00D67DD6">
        <w:rPr>
          <w:noProof w:val="0"/>
          <w:lang w:val="fr-FR"/>
        </w:rPr>
        <w:t xml:space="preserve">. La connaissance divine comme conscience réflexive de soi </w:t>
      </w:r>
      <w:r w:rsidR="00315EB3" w:rsidRPr="00D67DD6">
        <w:rPr>
          <w:noProof w:val="0"/>
          <w:lang w:val="fr-FR"/>
        </w:rPr>
        <w:t xml:space="preserve">se trouve dans </w:t>
      </w:r>
      <w:r w:rsidRPr="00D67DD6">
        <w:rPr>
          <w:noProof w:val="0"/>
          <w:lang w:val="fr-FR"/>
        </w:rPr>
        <w:t xml:space="preserve">le commentaire </w:t>
      </w:r>
      <w:r w:rsidR="00315EB3" w:rsidRPr="00D67DD6">
        <w:rPr>
          <w:noProof w:val="0"/>
          <w:lang w:val="fr-FR"/>
        </w:rPr>
        <w:t xml:space="preserve">sur </w:t>
      </w:r>
      <w:r w:rsidRPr="00D67DD6">
        <w:rPr>
          <w:noProof w:val="0"/>
          <w:lang w:val="fr-FR"/>
        </w:rPr>
        <w:t xml:space="preserve">la philosophie d’Aristote cité plus haut. Alfarabi passe en revue les termes philosophiques de base et les problèmes majeurs de la métaphysique sous forme de questions et de réponses. Grâce à la nouvelle ontothéologie, une nouvelle détermination de la substance et de l’essence a été créée sur la base d’une nouvelle </w:t>
      </w:r>
      <w:r w:rsidRPr="00D67DD6">
        <w:rPr>
          <w:noProof w:val="0"/>
          <w:lang w:val="fr-FR"/>
        </w:rPr>
        <w:lastRenderedPageBreak/>
        <w:t xml:space="preserve">signification de </w:t>
      </w:r>
      <w:r w:rsidR="00223043" w:rsidRPr="00D67DD6">
        <w:rPr>
          <w:noProof w:val="0"/>
          <w:lang w:val="fr-FR"/>
        </w:rPr>
        <w:t>l’existant</w:t>
      </w:r>
      <w:r w:rsidRPr="00D67DD6">
        <w:rPr>
          <w:noProof w:val="0"/>
          <w:lang w:val="fr-FR"/>
        </w:rPr>
        <w:t xml:space="preserve">. Les idées et les formes cachées en </w:t>
      </w:r>
      <w:r w:rsidR="001526B5" w:rsidRPr="00D67DD6">
        <w:rPr>
          <w:noProof w:val="0"/>
          <w:lang w:val="fr-FR"/>
        </w:rPr>
        <w:t>Dieu</w:t>
      </w:r>
      <w:r w:rsidRPr="00D67DD6">
        <w:rPr>
          <w:noProof w:val="0"/>
          <w:lang w:val="fr-FR"/>
        </w:rPr>
        <w:t xml:space="preserve"> en tant que </w:t>
      </w:r>
      <w:r w:rsidR="00501AED" w:rsidRPr="00501AED">
        <w:rPr>
          <w:i/>
          <w:noProof w:val="0"/>
          <w:lang w:val="fr-FR"/>
        </w:rPr>
        <w:t>tertium ens</w:t>
      </w:r>
      <w:r w:rsidRPr="00D67DD6">
        <w:rPr>
          <w:noProof w:val="0"/>
          <w:lang w:val="fr-FR"/>
        </w:rPr>
        <w:t xml:space="preserve"> sont </w:t>
      </w:r>
      <w:r w:rsidR="00A43FE7" w:rsidRPr="00D67DD6">
        <w:rPr>
          <w:noProof w:val="0"/>
          <w:lang w:val="fr-FR"/>
        </w:rPr>
        <w:t>indifférentes</w:t>
      </w:r>
      <w:r w:rsidR="00E60B05" w:rsidRPr="00D67DD6">
        <w:rPr>
          <w:noProof w:val="0"/>
          <w:lang w:val="fr-FR"/>
        </w:rPr>
        <w:t xml:space="preserve"> </w:t>
      </w:r>
      <w:r w:rsidRPr="00D67DD6">
        <w:rPr>
          <w:noProof w:val="0"/>
          <w:lang w:val="fr-FR"/>
        </w:rPr>
        <w:t>au sens originel du terme par rapport à l’être et au non-être de la première substance hyparchique</w:t>
      </w:r>
      <w:r w:rsidR="00C7442F" w:rsidRPr="00D67DD6">
        <w:rPr>
          <w:noProof w:val="0"/>
          <w:lang w:val="fr-FR"/>
        </w:rPr>
        <w:t xml:space="preserve"> (</w:t>
      </w:r>
      <w:r w:rsidR="00C7442F" w:rsidRPr="00D67DD6">
        <w:rPr>
          <w:i/>
          <w:noProof w:val="0"/>
          <w:lang w:val="fr-FR"/>
        </w:rPr>
        <w:t>neutrum</w:t>
      </w:r>
      <w:r w:rsidR="00C7442F" w:rsidRPr="00D67DD6">
        <w:rPr>
          <w:i/>
          <w:noProof w:val="0"/>
          <w:lang w:val="fr-FR"/>
        </w:rPr>
        <w:fldChar w:fldCharType="begin"/>
      </w:r>
      <w:r w:rsidR="00C7442F" w:rsidRPr="00D67DD6">
        <w:rPr>
          <w:noProof w:val="0"/>
          <w:lang w:val="fr-FR"/>
        </w:rPr>
        <w:instrText xml:space="preserve"> XE "</w:instrText>
      </w:r>
      <w:r w:rsidR="00C7442F" w:rsidRPr="00D67DD6">
        <w:rPr>
          <w:i/>
          <w:noProof w:val="0"/>
          <w:lang w:val="fr-FR"/>
        </w:rPr>
        <w:instrText>neutrum</w:instrText>
      </w:r>
      <w:r w:rsidR="00C7442F" w:rsidRPr="00D67DD6">
        <w:rPr>
          <w:noProof w:val="0"/>
          <w:lang w:val="fr-FR"/>
        </w:rPr>
        <w:instrText xml:space="preserve">" </w:instrText>
      </w:r>
      <w:r w:rsidR="00C7442F" w:rsidRPr="00D67DD6">
        <w:rPr>
          <w:i/>
          <w:noProof w:val="0"/>
          <w:lang w:val="fr-FR"/>
        </w:rPr>
        <w:fldChar w:fldCharType="end"/>
      </w:r>
      <w:r w:rsidR="00C7442F" w:rsidRPr="00D67DD6">
        <w:rPr>
          <w:noProof w:val="0"/>
          <w:lang w:val="fr-FR"/>
        </w:rPr>
        <w:t>)</w:t>
      </w:r>
      <w:r w:rsidR="00FF07A4" w:rsidRPr="00D67DD6">
        <w:rPr>
          <w:noProof w:val="0"/>
          <w:lang w:val="fr-FR"/>
        </w:rPr>
        <w:t>. Elle préexiste</w:t>
      </w:r>
      <w:r w:rsidRPr="00D67DD6">
        <w:rPr>
          <w:noProof w:val="0"/>
          <w:lang w:val="fr-FR"/>
        </w:rPr>
        <w:t xml:space="preserve"> dans la pensée divine comme un type particulier de la puissance archétypale. L’invention de l’objectivité est inextricablement liée à cette neutralité métaphysique moder</w:t>
      </w:r>
      <w:r w:rsidR="00C8704B" w:rsidRPr="00D67DD6">
        <w:rPr>
          <w:noProof w:val="0"/>
          <w:lang w:val="fr-FR"/>
        </w:rPr>
        <w:t xml:space="preserve">ne. La philosophie d’Abunaser </w:t>
      </w:r>
      <w:r w:rsidRPr="00D67DD6">
        <w:rPr>
          <w:noProof w:val="0"/>
          <w:lang w:val="fr-FR"/>
        </w:rPr>
        <w:t>actualis</w:t>
      </w:r>
      <w:r w:rsidR="00C8704B" w:rsidRPr="00D67DD6">
        <w:rPr>
          <w:noProof w:val="0"/>
          <w:lang w:val="fr-FR"/>
        </w:rPr>
        <w:t>a</w:t>
      </w:r>
      <w:r w:rsidRPr="00D67DD6">
        <w:rPr>
          <w:noProof w:val="0"/>
          <w:lang w:val="fr-FR"/>
        </w:rPr>
        <w:t xml:space="preserve"> le moment paradoxal de Platon dans le dialogue </w:t>
      </w:r>
      <w:r w:rsidRPr="00D67DD6">
        <w:rPr>
          <w:i/>
          <w:noProof w:val="0"/>
          <w:lang w:val="fr-FR"/>
        </w:rPr>
        <w:t>Parménide</w:t>
      </w:r>
      <w:r w:rsidRPr="00D67DD6">
        <w:rPr>
          <w:noProof w:val="0"/>
          <w:lang w:val="fr-FR"/>
        </w:rPr>
        <w:t xml:space="preserve"> (τὸ ἐξαίφνης, 156d3</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Parm</w:instrText>
      </w:r>
      <w:r w:rsidRPr="00D67DD6">
        <w:rPr>
          <w:noProof w:val="0"/>
          <w:lang w:val="fr-FR"/>
        </w:rPr>
        <w:instrText xml:space="preserve">. 156d3" </w:instrText>
      </w:r>
      <w:r w:rsidRPr="00D67DD6">
        <w:rPr>
          <w:noProof w:val="0"/>
          <w:lang w:val="fr-FR"/>
        </w:rPr>
        <w:fldChar w:fldCharType="end"/>
      </w:r>
      <w:r w:rsidRPr="00D67DD6">
        <w:rPr>
          <w:noProof w:val="0"/>
          <w:lang w:val="fr-FR"/>
        </w:rPr>
        <w:t>), lorsque le décèlement musical (</w:t>
      </w:r>
      <w:r w:rsidR="00A23C98" w:rsidRPr="00A23C98">
        <w:rPr>
          <w:i/>
          <w:noProof w:val="0"/>
          <w:lang w:val="fr-FR"/>
        </w:rPr>
        <w:t>a/lètheia</w:t>
      </w:r>
      <w:r w:rsidRPr="00D67DD6">
        <w:rPr>
          <w:i/>
          <w:noProof w:val="0"/>
          <w:lang w:val="fr-FR"/>
        </w:rPr>
        <w:fldChar w:fldCharType="begin"/>
      </w:r>
      <w:r w:rsidRPr="00D67DD6">
        <w:rPr>
          <w:noProof w:val="0"/>
          <w:lang w:val="fr-FR"/>
        </w:rPr>
        <w:instrText xml:space="preserve"> XE "</w:instrText>
      </w:r>
      <w:r w:rsidRPr="00D67DD6">
        <w:rPr>
          <w:i/>
          <w:noProof w:val="0"/>
          <w:lang w:val="fr-FR"/>
        </w:rPr>
        <w:instrText>a/lētheia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w:t>
      </w:r>
      <w:r w:rsidR="00223043" w:rsidRPr="00D67DD6">
        <w:rPr>
          <w:noProof w:val="0"/>
          <w:lang w:val="fr-FR"/>
        </w:rPr>
        <w:t>l’existant</w:t>
      </w:r>
      <w:r w:rsidRPr="00D67DD6">
        <w:rPr>
          <w:noProof w:val="0"/>
          <w:lang w:val="fr-FR"/>
        </w:rPr>
        <w:t xml:space="preserve"> objectif est révélé pour la première fois (ch.</w:t>
      </w:r>
      <w:r w:rsidR="00B00D87" w:rsidRPr="00D67DD6">
        <w:rPr>
          <w:noProof w:val="0"/>
          <w:lang w:val="fr-FR"/>
        </w:rPr>
        <w:t> </w:t>
      </w:r>
      <w:r w:rsidRPr="00D67DD6">
        <w:rPr>
          <w:noProof w:val="0"/>
          <w:lang w:val="fr-FR"/>
        </w:rPr>
        <w:t xml:space="preserve">1.3.1). Cet </w:t>
      </w:r>
      <w:r w:rsidR="00B03339" w:rsidRPr="00D67DD6">
        <w:rPr>
          <w:noProof w:val="0"/>
          <w:lang w:val="fr-FR"/>
        </w:rPr>
        <w:t>exis</w:t>
      </w:r>
      <w:r w:rsidRPr="00D67DD6">
        <w:rPr>
          <w:noProof w:val="0"/>
          <w:lang w:val="fr-FR"/>
        </w:rPr>
        <w:t xml:space="preserve">tant du troisième </w:t>
      </w:r>
      <w:r w:rsidR="00B03339" w:rsidRPr="00D67DD6">
        <w:rPr>
          <w:noProof w:val="0"/>
          <w:lang w:val="fr-FR"/>
        </w:rPr>
        <w:t xml:space="preserve">genre </w:t>
      </w:r>
      <w:r w:rsidRPr="00D67DD6">
        <w:rPr>
          <w:noProof w:val="0"/>
          <w:lang w:val="fr-FR"/>
        </w:rPr>
        <w:t>est donné dans la pensée divine comme un substrat séparé et primaire pour toute</w:t>
      </w:r>
      <w:r w:rsidR="00741E60" w:rsidRPr="00D67DD6">
        <w:rPr>
          <w:noProof w:val="0"/>
          <w:lang w:val="fr-FR"/>
        </w:rPr>
        <w:t xml:space="preserve">s les déterminations possibles de l’existant que </w:t>
      </w:r>
      <w:r w:rsidR="001526B5" w:rsidRPr="00D67DD6">
        <w:rPr>
          <w:noProof w:val="0"/>
          <w:lang w:val="fr-FR"/>
        </w:rPr>
        <w:t>Dieu</w:t>
      </w:r>
      <w:r w:rsidR="00741E60" w:rsidRPr="00D67DD6">
        <w:rPr>
          <w:noProof w:val="0"/>
          <w:lang w:val="fr-FR"/>
        </w:rPr>
        <w:t xml:space="preserve"> peut concevoir en Lui-m</w:t>
      </w:r>
      <w:r w:rsidR="00741E60" w:rsidRPr="00D67DD6">
        <w:rPr>
          <w:rFonts w:cs="Calibri"/>
          <w:noProof w:val="0"/>
          <w:lang w:val="fr-FR"/>
        </w:rPr>
        <w:t>ê</w:t>
      </w:r>
      <w:r w:rsidR="00741E60" w:rsidRPr="00D67DD6">
        <w:rPr>
          <w:noProof w:val="0"/>
          <w:lang w:val="fr-FR"/>
        </w:rPr>
        <w:t>me</w:t>
      </w:r>
      <w:r w:rsidRPr="00D67DD6">
        <w:rPr>
          <w:noProof w:val="0"/>
          <w:lang w:val="fr-FR"/>
        </w:rPr>
        <w:t xml:space="preserve">. Nous avons analysé le schéma originel de cette </w:t>
      </w:r>
      <w:r w:rsidR="00741E60" w:rsidRPr="00D67DD6">
        <w:rPr>
          <w:noProof w:val="0"/>
          <w:lang w:val="fr-FR"/>
        </w:rPr>
        <w:t xml:space="preserve">ontologiquement neutre </w:t>
      </w:r>
      <w:r w:rsidRPr="00D67DD6">
        <w:rPr>
          <w:noProof w:val="0"/>
          <w:lang w:val="fr-FR"/>
        </w:rPr>
        <w:t>sphère à travers l’</w:t>
      </w:r>
      <w:r w:rsidRPr="00D67DD6">
        <w:rPr>
          <w:rFonts w:cs="Calibri"/>
          <w:noProof w:val="0"/>
          <w:lang w:val="fr-FR"/>
        </w:rPr>
        <w:t>Un</w:t>
      </w:r>
      <w:r w:rsidR="00BE5C59" w:rsidRPr="00D67DD6">
        <w:rPr>
          <w:rFonts w:cs="Calibri"/>
          <w:noProof w:val="0"/>
          <w:lang w:val="fr-FR"/>
        </w:rPr>
        <w:t>-Être</w:t>
      </w:r>
      <w:r w:rsidRPr="00D67DD6">
        <w:rPr>
          <w:rFonts w:cs="Calibri"/>
          <w:noProof w:val="0"/>
          <w:lang w:val="fr-FR"/>
        </w:rPr>
        <w:t xml:space="preserve"> </w:t>
      </w:r>
      <w:r w:rsidRPr="00D67DD6">
        <w:rPr>
          <w:noProof w:val="0"/>
          <w:lang w:val="fr-FR"/>
        </w:rPr>
        <w:t>redoublé chez Porphyre, lorsque l’</w:t>
      </w:r>
      <w:r w:rsidRPr="00D67DD6">
        <w:rPr>
          <w:rFonts w:cs="Calibri"/>
          <w:noProof w:val="0"/>
          <w:lang w:val="fr-FR"/>
        </w:rPr>
        <w:t>Ê</w:t>
      </w:r>
      <w:r w:rsidRPr="00D67DD6">
        <w:rPr>
          <w:noProof w:val="0"/>
          <w:lang w:val="fr-FR"/>
        </w:rPr>
        <w:t>tre prohyparchique précède la conception hyparchique de la prédication chez Aristote (ch.</w:t>
      </w:r>
      <w:r w:rsidR="00B00D87" w:rsidRPr="00D67DD6">
        <w:rPr>
          <w:noProof w:val="0"/>
          <w:lang w:val="fr-FR"/>
        </w:rPr>
        <w:t> </w:t>
      </w:r>
      <w:r w:rsidRPr="00D67DD6">
        <w:rPr>
          <w:noProof w:val="0"/>
          <w:lang w:val="fr-FR"/>
        </w:rPr>
        <w:t xml:space="preserve">1.3.1). Les </w:t>
      </w:r>
      <w:r w:rsidR="009F0A19" w:rsidRPr="00D67DD6">
        <w:rPr>
          <w:noProof w:val="0"/>
          <w:lang w:val="fr-FR"/>
        </w:rPr>
        <w:t xml:space="preserve">entités possibles </w:t>
      </w:r>
      <w:r w:rsidR="002E2FC7" w:rsidRPr="00D67DD6">
        <w:rPr>
          <w:noProof w:val="0"/>
          <w:lang w:val="fr-FR"/>
        </w:rPr>
        <w:t xml:space="preserve">que </w:t>
      </w:r>
      <w:r w:rsidR="001526B5" w:rsidRPr="00D67DD6">
        <w:rPr>
          <w:noProof w:val="0"/>
          <w:lang w:val="fr-FR"/>
        </w:rPr>
        <w:t>Dieu</w:t>
      </w:r>
      <w:r w:rsidRPr="00D67DD6">
        <w:rPr>
          <w:noProof w:val="0"/>
          <w:lang w:val="fr-FR"/>
        </w:rPr>
        <w:t xml:space="preserve"> </w:t>
      </w:r>
      <w:r w:rsidR="002E2FC7" w:rsidRPr="00D67DD6">
        <w:rPr>
          <w:noProof w:val="0"/>
          <w:lang w:val="fr-FR"/>
        </w:rPr>
        <w:t>moderne reflète</w:t>
      </w:r>
      <w:r w:rsidR="009F0A19" w:rsidRPr="00D67DD6">
        <w:rPr>
          <w:noProof w:val="0"/>
          <w:lang w:val="fr-FR"/>
        </w:rPr>
        <w:t xml:space="preserve"> en soi-</w:t>
      </w:r>
      <w:r w:rsidR="002E2FC7" w:rsidRPr="00D67DD6">
        <w:rPr>
          <w:noProof w:val="0"/>
          <w:lang w:val="fr-FR"/>
        </w:rPr>
        <w:t xml:space="preserve">même </w:t>
      </w:r>
      <w:r w:rsidR="00D40CB4" w:rsidRPr="00D67DD6">
        <w:rPr>
          <w:noProof w:val="0"/>
          <w:lang w:val="fr-FR"/>
        </w:rPr>
        <w:t xml:space="preserve">fondent </w:t>
      </w:r>
      <w:r w:rsidRPr="00D67DD6">
        <w:rPr>
          <w:noProof w:val="0"/>
          <w:lang w:val="fr-FR"/>
        </w:rPr>
        <w:t xml:space="preserve">la </w:t>
      </w:r>
      <w:r w:rsidR="00D40CB4" w:rsidRPr="00D67DD6">
        <w:rPr>
          <w:noProof w:val="0"/>
          <w:lang w:val="fr-FR"/>
        </w:rPr>
        <w:t xml:space="preserve">nature </w:t>
      </w:r>
      <w:r w:rsidRPr="00D67DD6">
        <w:rPr>
          <w:noProof w:val="0"/>
          <w:lang w:val="fr-FR"/>
        </w:rPr>
        <w:t>ontothéologique de la métaphysique</w:t>
      </w:r>
      <w:r w:rsidR="009F0A19" w:rsidRPr="00D67DD6">
        <w:rPr>
          <w:noProof w:val="0"/>
          <w:lang w:val="fr-FR"/>
        </w:rPr>
        <w:t xml:space="preserve"> objective</w:t>
      </w:r>
      <w:r w:rsidRPr="00D67DD6">
        <w:rPr>
          <w:noProof w:val="0"/>
          <w:lang w:val="fr-FR"/>
        </w:rPr>
        <w:t xml:space="preserve">. Les entités créées reprennent ces déterminations divines primordiales, car elles sont nécessairement et complètement cachées en </w:t>
      </w:r>
      <w:r w:rsidR="001526B5" w:rsidRPr="00D67DD6">
        <w:rPr>
          <w:noProof w:val="0"/>
          <w:lang w:val="fr-FR"/>
        </w:rPr>
        <w:t>Dieu</w:t>
      </w:r>
      <w:r w:rsidRPr="00D67DD6">
        <w:rPr>
          <w:noProof w:val="0"/>
          <w:lang w:val="fr-FR"/>
        </w:rPr>
        <w:t xml:space="preserve"> </w:t>
      </w:r>
      <w:r w:rsidR="00F30729" w:rsidRPr="00D67DD6">
        <w:rPr>
          <w:noProof w:val="0"/>
          <w:lang w:val="fr-FR"/>
        </w:rPr>
        <w:t xml:space="preserve">moderne </w:t>
      </w:r>
      <w:r w:rsidRPr="00D67DD6">
        <w:rPr>
          <w:noProof w:val="0"/>
          <w:lang w:val="fr-FR"/>
        </w:rPr>
        <w:t xml:space="preserve">et elles sont séparées de la création. L’objectivité moderne a été fondée par l’introduction de la version potentielle, absolue et neutre des entités possibles en </w:t>
      </w:r>
      <w:r w:rsidR="001526B5" w:rsidRPr="00D67DD6">
        <w:rPr>
          <w:noProof w:val="0"/>
          <w:lang w:val="fr-FR"/>
        </w:rPr>
        <w:t>Dieu</w:t>
      </w:r>
      <w:r w:rsidR="006E53F3" w:rsidRPr="00D67DD6">
        <w:rPr>
          <w:noProof w:val="0"/>
          <w:lang w:val="fr-FR"/>
        </w:rPr>
        <w:t xml:space="preserve"> de la modernité</w:t>
      </w:r>
      <w:r w:rsidRPr="00D67DD6">
        <w:rPr>
          <w:noProof w:val="0"/>
          <w:lang w:val="fr-FR"/>
        </w:rPr>
        <w:t xml:space="preserve">. </w:t>
      </w:r>
      <w:r w:rsidR="00746034" w:rsidRPr="00D67DD6">
        <w:rPr>
          <w:noProof w:val="0"/>
          <w:lang w:val="fr-FR"/>
        </w:rPr>
        <w:t>Au 19e siècle, l</w:t>
      </w:r>
      <w:r w:rsidRPr="00D67DD6">
        <w:rPr>
          <w:noProof w:val="0"/>
          <w:lang w:val="fr-FR"/>
        </w:rPr>
        <w:t xml:space="preserve">a philosophie de l’idéalisme allemand </w:t>
      </w:r>
      <w:r w:rsidR="00CB0ADA" w:rsidRPr="00D67DD6">
        <w:rPr>
          <w:noProof w:val="0"/>
          <w:lang w:val="fr-FR"/>
        </w:rPr>
        <w:t>s</w:t>
      </w:r>
      <w:r w:rsidR="00CB0ADA" w:rsidRPr="00D67DD6">
        <w:rPr>
          <w:rFonts w:cs="Calibri"/>
          <w:noProof w:val="0"/>
          <w:lang w:val="fr-FR"/>
        </w:rPr>
        <w:t>’</w:t>
      </w:r>
      <w:r w:rsidR="00CB0ADA" w:rsidRPr="00D67DD6">
        <w:rPr>
          <w:noProof w:val="0"/>
          <w:lang w:val="fr-FR"/>
        </w:rPr>
        <w:t xml:space="preserve">en prend </w:t>
      </w:r>
      <w:r w:rsidR="00746034" w:rsidRPr="00D67DD6">
        <w:rPr>
          <w:rFonts w:cs="Calibri"/>
          <w:noProof w:val="0"/>
          <w:lang w:val="fr-FR"/>
        </w:rPr>
        <w:t>à</w:t>
      </w:r>
      <w:r w:rsidR="00CB0ADA" w:rsidRPr="00D67DD6">
        <w:rPr>
          <w:noProof w:val="0"/>
          <w:lang w:val="fr-FR"/>
        </w:rPr>
        <w:t xml:space="preserve"> </w:t>
      </w:r>
      <w:r w:rsidRPr="00D67DD6">
        <w:rPr>
          <w:noProof w:val="0"/>
          <w:lang w:val="fr-FR"/>
        </w:rPr>
        <w:t>cet absolu neutr</w:t>
      </w:r>
      <w:r w:rsidR="0036569A" w:rsidRPr="00D67DD6">
        <w:rPr>
          <w:noProof w:val="0"/>
          <w:lang w:val="fr-FR"/>
        </w:rPr>
        <w:t xml:space="preserve">e. Les philosophes postmodernes éliminérent </w:t>
      </w:r>
      <w:r w:rsidR="00936C80" w:rsidRPr="00D67DD6">
        <w:rPr>
          <w:noProof w:val="0"/>
          <w:lang w:val="fr-FR"/>
        </w:rPr>
        <w:t xml:space="preserve">définitivement </w:t>
      </w:r>
      <w:r w:rsidR="00364511" w:rsidRPr="00D67DD6">
        <w:rPr>
          <w:noProof w:val="0"/>
          <w:lang w:val="fr-FR"/>
        </w:rPr>
        <w:t>(</w:t>
      </w:r>
      <w:r w:rsidR="00364511" w:rsidRPr="00D67DD6">
        <w:rPr>
          <w:i/>
          <w:noProof w:val="0"/>
          <w:lang w:val="fr-FR"/>
        </w:rPr>
        <w:t>de fine</w:t>
      </w:r>
      <w:r w:rsidR="00364511" w:rsidRPr="00D67DD6">
        <w:rPr>
          <w:noProof w:val="0"/>
          <w:lang w:val="fr-FR"/>
        </w:rPr>
        <w:t xml:space="preserve">) </w:t>
      </w:r>
      <w:r w:rsidR="00936C80" w:rsidRPr="00D67DD6">
        <w:rPr>
          <w:noProof w:val="0"/>
          <w:lang w:val="fr-FR"/>
        </w:rPr>
        <w:t>c</w:t>
      </w:r>
      <w:r w:rsidRPr="00D67DD6">
        <w:rPr>
          <w:noProof w:val="0"/>
          <w:lang w:val="fr-FR"/>
        </w:rPr>
        <w:t xml:space="preserve">e </w:t>
      </w:r>
      <w:r w:rsidR="001526B5" w:rsidRPr="00D67DD6">
        <w:rPr>
          <w:noProof w:val="0"/>
          <w:lang w:val="fr-FR"/>
        </w:rPr>
        <w:t>Dieu</w:t>
      </w:r>
      <w:r w:rsidRPr="00D67DD6">
        <w:rPr>
          <w:noProof w:val="0"/>
          <w:lang w:val="fr-FR"/>
        </w:rPr>
        <w:t xml:space="preserve"> objectivement neutralisé </w:t>
      </w:r>
      <w:r w:rsidR="00A86781" w:rsidRPr="00D67DD6">
        <w:rPr>
          <w:noProof w:val="0"/>
          <w:lang w:val="fr-FR"/>
        </w:rPr>
        <w:t xml:space="preserve">de </w:t>
      </w:r>
      <w:r w:rsidR="001930B0" w:rsidRPr="00D67DD6">
        <w:rPr>
          <w:i/>
          <w:noProof w:val="0"/>
          <w:lang w:val="fr-FR"/>
        </w:rPr>
        <w:t>Modernorum</w:t>
      </w:r>
      <w:r w:rsidRPr="00D67DD6">
        <w:rPr>
          <w:noProof w:val="0"/>
          <w:lang w:val="fr-FR"/>
        </w:rPr>
        <w:t xml:space="preserve"> pour instaurer la métaphysique nihiliste</w:t>
      </w:r>
      <w:r w:rsidR="00364511" w:rsidRPr="00D67DD6">
        <w:rPr>
          <w:noProof w:val="0"/>
          <w:lang w:val="fr-FR"/>
        </w:rPr>
        <w:t xml:space="preserve"> contemporaine (</w:t>
      </w:r>
      <w:r w:rsidR="00364511" w:rsidRPr="00D67DD6">
        <w:rPr>
          <w:i/>
          <w:noProof w:val="0"/>
          <w:lang w:val="fr-FR"/>
        </w:rPr>
        <w:t>novissimum</w:t>
      </w:r>
      <w:r w:rsidR="00364511" w:rsidRPr="00D67DD6">
        <w:rPr>
          <w:noProof w:val="0"/>
          <w:lang w:val="fr-FR"/>
        </w:rPr>
        <w:t>)</w:t>
      </w:r>
      <w:r w:rsidRPr="00D67DD6">
        <w:rPr>
          <w:noProof w:val="0"/>
          <w:lang w:val="fr-FR"/>
        </w:rPr>
        <w:t xml:space="preserve">. Le </w:t>
      </w:r>
      <w:r w:rsidR="00E3066C">
        <w:rPr>
          <w:noProof w:val="0"/>
          <w:lang w:val="fr-FR"/>
        </w:rPr>
        <w:t>Second Maître</w:t>
      </w:r>
      <w:r w:rsidRPr="00D67DD6">
        <w:rPr>
          <w:noProof w:val="0"/>
          <w:lang w:val="fr-FR"/>
        </w:rPr>
        <w:t xml:space="preserve"> fonda une nouvelle forme d’ontothéologie occidentale en intro</w:t>
      </w:r>
      <w:r w:rsidR="004F5ABB" w:rsidRPr="00D67DD6">
        <w:rPr>
          <w:noProof w:val="0"/>
          <w:lang w:val="fr-FR"/>
        </w:rPr>
        <w:t xml:space="preserve">duisant la prédication </w:t>
      </w:r>
      <w:r w:rsidR="00B648A8" w:rsidRPr="00D67DD6">
        <w:rPr>
          <w:noProof w:val="0"/>
          <w:lang w:val="fr-FR"/>
        </w:rPr>
        <w:t xml:space="preserve">des </w:t>
      </w:r>
      <w:r w:rsidR="004F5ABB" w:rsidRPr="00D67DD6">
        <w:rPr>
          <w:noProof w:val="0"/>
          <w:lang w:val="fr-FR"/>
        </w:rPr>
        <w:t>amphibol</w:t>
      </w:r>
      <w:r w:rsidR="00B648A8" w:rsidRPr="00D67DD6">
        <w:rPr>
          <w:noProof w:val="0"/>
          <w:lang w:val="fr-FR"/>
        </w:rPr>
        <w:t>ia</w:t>
      </w:r>
      <w:r w:rsidR="00761146" w:rsidRPr="00D67DD6">
        <w:rPr>
          <w:noProof w:val="0"/>
          <w:lang w:val="fr-FR"/>
        </w:rPr>
        <w:t xml:space="preserve">, faite par </w:t>
      </w:r>
      <w:r w:rsidRPr="00D67DD6">
        <w:rPr>
          <w:noProof w:val="0"/>
          <w:lang w:val="fr-FR"/>
        </w:rPr>
        <w:t xml:space="preserve">l’intuition directe des essences données </w:t>
      </w:r>
      <w:r w:rsidR="004F5ABB" w:rsidRPr="00D67DD6">
        <w:rPr>
          <w:noProof w:val="0"/>
          <w:lang w:val="fr-FR"/>
        </w:rPr>
        <w:t xml:space="preserve">en </w:t>
      </w:r>
      <w:r w:rsidR="001526B5" w:rsidRPr="00D67DD6">
        <w:rPr>
          <w:noProof w:val="0"/>
          <w:lang w:val="fr-FR"/>
        </w:rPr>
        <w:t>Dieu</w:t>
      </w:r>
      <w:r w:rsidRPr="00D67DD6">
        <w:rPr>
          <w:noProof w:val="0"/>
          <w:lang w:val="fr-FR"/>
        </w:rPr>
        <w:t xml:space="preserve">. Les écrits d’Alfarabi sur le but et la direction de la métaphysique d’Aristote explorent l’unité de </w:t>
      </w:r>
      <w:r w:rsidR="00223043" w:rsidRPr="00D67DD6">
        <w:rPr>
          <w:noProof w:val="0"/>
          <w:lang w:val="fr-FR"/>
        </w:rPr>
        <w:t>l’existant</w:t>
      </w:r>
      <w:r w:rsidRPr="00D67DD6">
        <w:rPr>
          <w:noProof w:val="0"/>
          <w:lang w:val="fr-FR"/>
        </w:rPr>
        <w:t xml:space="preserve"> non seulement par rapport à la substance, mais aussi dans le cadre des déterminations néoplatoniciennes du type « antérieur—postérieur », « potentialité—actualité », « parfait—imparfait » (Dieterici</w:t>
      </w:r>
      <w:r w:rsidR="00CF40DA" w:rsidRPr="00D67DD6">
        <w:rPr>
          <w:noProof w:val="0"/>
          <w:lang w:val="fr-FR"/>
        </w:rPr>
        <w:t> </w:t>
      </w:r>
      <w:r w:rsidRPr="00D67DD6">
        <w:rPr>
          <w:noProof w:val="0"/>
          <w:lang w:val="fr-FR"/>
        </w:rPr>
        <w:t>II.35 ; p.</w:t>
      </w:r>
      <w:r w:rsidR="00B00D87" w:rsidRPr="00D67DD6">
        <w:rPr>
          <w:noProof w:val="0"/>
          <w:lang w:val="fr-FR"/>
        </w:rPr>
        <w:t> </w:t>
      </w:r>
      <w:r w:rsidRPr="00D67DD6">
        <w:rPr>
          <w:noProof w:val="0"/>
          <w:lang w:val="fr-FR"/>
        </w:rPr>
        <w:t>56.1–14</w:t>
      </w:r>
      <w:r w:rsidRPr="00D67DD6">
        <w:rPr>
          <w:noProof w:val="0"/>
          <w:lang w:val="fr-FR"/>
        </w:rPr>
        <w:fldChar w:fldCharType="begin"/>
      </w:r>
      <w:r w:rsidRPr="00D67DD6">
        <w:rPr>
          <w:noProof w:val="0"/>
          <w:lang w:val="fr-FR"/>
        </w:rPr>
        <w:instrText xml:space="preserve"> XE "Al-Fárábí:</w:instrText>
      </w:r>
      <w:r w:rsidRPr="00D67DD6">
        <w:rPr>
          <w:i/>
          <w:noProof w:val="0"/>
          <w:lang w:val="fr-FR"/>
        </w:rPr>
        <w:instrText>Tendenzen der aristotelischen Metaphysik</w:instrText>
      </w:r>
      <w:r w:rsidRPr="00D67DD6">
        <w:rPr>
          <w:noProof w:val="0"/>
          <w:lang w:val="fr-FR"/>
        </w:rPr>
        <w:instrText xml:space="preserve"> 56.1–14" </w:instrText>
      </w:r>
      <w:r w:rsidRPr="00D67DD6">
        <w:rPr>
          <w:noProof w:val="0"/>
          <w:lang w:val="fr-FR"/>
        </w:rPr>
        <w:fldChar w:fldCharType="end"/>
      </w:r>
      <w:r w:rsidRPr="00D67DD6">
        <w:rPr>
          <w:noProof w:val="0"/>
          <w:lang w:val="fr-FR"/>
        </w:rPr>
        <w:t>). Par la nouvelle forme de prédication amphibol</w:t>
      </w:r>
      <w:r w:rsidR="007401BB" w:rsidRPr="00D67DD6">
        <w:rPr>
          <w:noProof w:val="0"/>
          <w:lang w:val="fr-FR"/>
        </w:rPr>
        <w:t>iqu</w:t>
      </w:r>
      <w:r w:rsidRPr="00D67DD6">
        <w:rPr>
          <w:noProof w:val="0"/>
          <w:lang w:val="fr-FR"/>
        </w:rPr>
        <w:t>e, qui est déterminée selon l’Arbre de Porphyre</w:t>
      </w:r>
      <w:r w:rsidRPr="00D67DD6">
        <w:rPr>
          <w:noProof w:val="0"/>
          <w:lang w:val="fr-FR"/>
        </w:rPr>
        <w:fldChar w:fldCharType="begin"/>
      </w:r>
      <w:r w:rsidRPr="00D67DD6">
        <w:rPr>
          <w:noProof w:val="0"/>
          <w:lang w:val="fr-FR"/>
        </w:rPr>
        <w:instrText xml:space="preserve"> XE "</w:instrText>
      </w:r>
      <w:r w:rsidRPr="00D67DD6">
        <w:rPr>
          <w:i/>
          <w:noProof w:val="0"/>
          <w:lang w:val="fr-FR"/>
        </w:rPr>
        <w:instrText>Arbor Porphyriana</w:instrText>
      </w:r>
      <w:r w:rsidRPr="00D67DD6">
        <w:rPr>
          <w:noProof w:val="0"/>
          <w:lang w:val="fr-FR"/>
        </w:rPr>
        <w:instrText xml:space="preserve">" </w:instrText>
      </w:r>
      <w:r w:rsidRPr="00D67DD6">
        <w:rPr>
          <w:noProof w:val="0"/>
          <w:lang w:val="fr-FR"/>
        </w:rPr>
        <w:fldChar w:fldCharType="end"/>
      </w:r>
      <w:r w:rsidRPr="00D67DD6">
        <w:rPr>
          <w:noProof w:val="0"/>
          <w:lang w:val="fr-FR"/>
        </w:rPr>
        <w:t>, la première harmonie entre Platon et Aristote est apparue en Occident.</w:t>
      </w:r>
      <w:r w:rsidRPr="00D67DD6">
        <w:rPr>
          <w:rStyle w:val="Znakapoznpodarou"/>
          <w:noProof w:val="0"/>
          <w:lang w:val="fr-FR"/>
        </w:rPr>
        <w:footnoteReference w:id="100"/>
      </w:r>
      <w:r w:rsidRPr="00D67DD6">
        <w:rPr>
          <w:noProof w:val="0"/>
          <w:lang w:val="fr-FR"/>
        </w:rPr>
        <w:t xml:space="preserve"> L’introduction de la prédic</w:t>
      </w:r>
      <w:r w:rsidR="000C7D34" w:rsidRPr="00D67DD6">
        <w:rPr>
          <w:noProof w:val="0"/>
          <w:lang w:val="fr-FR"/>
        </w:rPr>
        <w:t>ation catégorique des amphibolia</w:t>
      </w:r>
      <w:r w:rsidRPr="00D67DD6">
        <w:rPr>
          <w:noProof w:val="0"/>
          <w:lang w:val="fr-FR"/>
        </w:rPr>
        <w:t xml:space="preserve"> abolit le </w:t>
      </w:r>
      <w:r w:rsidRPr="00D67DD6">
        <w:rPr>
          <w:noProof w:val="0"/>
          <w:lang w:val="fr-FR"/>
        </w:rPr>
        <w:lastRenderedPageBreak/>
        <w:t xml:space="preserve">schéma néoplatonicien des émanations et ainsi fit une </w:t>
      </w:r>
      <w:r w:rsidRPr="00D67DD6">
        <w:rPr>
          <w:i/>
          <w:noProof w:val="0"/>
          <w:lang w:val="fr-FR"/>
        </w:rPr>
        <w:t>Lichtung</w:t>
      </w:r>
      <w:r w:rsidRPr="00D67DD6">
        <w:rPr>
          <w:noProof w:val="0"/>
          <w:lang w:val="fr-FR"/>
        </w:rPr>
        <w:t xml:space="preserve"> </w:t>
      </w:r>
      <w:r w:rsidR="00E03630" w:rsidRPr="00D67DD6">
        <w:rPr>
          <w:noProof w:val="0"/>
          <w:lang w:val="fr-FR"/>
        </w:rPr>
        <w:t xml:space="preserve">pour instaurer la non-vérité de </w:t>
      </w:r>
      <w:r w:rsidRPr="00D67DD6">
        <w:rPr>
          <w:i/>
          <w:noProof w:val="0"/>
          <w:lang w:val="fr-FR"/>
        </w:rPr>
        <w:t>metaphysica generalis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metaphysica generalis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ultérieure. Le nouveau lien entre Platon et Aristote passe par un double visage de la « méta-physique » lié aux déterminations de la première substance. En introduisant la prédication métaphysique de la substance, Averroès et le premier averroïsme refusent l’interprétation erronée de l’aristotélisme faite par Avicenne. </w:t>
      </w:r>
      <w:r w:rsidR="000669B0" w:rsidRPr="00D67DD6">
        <w:rPr>
          <w:noProof w:val="0"/>
          <w:lang w:val="fr-FR"/>
        </w:rPr>
        <w:t xml:space="preserve">Il créa une </w:t>
      </w:r>
      <w:r w:rsidRPr="00D67DD6">
        <w:rPr>
          <w:noProof w:val="0"/>
          <w:lang w:val="fr-FR"/>
        </w:rPr>
        <w:t xml:space="preserve">métaphysique </w:t>
      </w:r>
      <w:r w:rsidR="006C0EA5" w:rsidRPr="00D67DD6">
        <w:rPr>
          <w:noProof w:val="0"/>
          <w:lang w:val="fr-FR"/>
        </w:rPr>
        <w:t xml:space="preserve">des </w:t>
      </w:r>
      <w:r w:rsidRPr="00D67DD6">
        <w:rPr>
          <w:noProof w:val="0"/>
          <w:lang w:val="fr-FR"/>
        </w:rPr>
        <w:t>essen</w:t>
      </w:r>
      <w:r w:rsidR="006C0EA5" w:rsidRPr="00D67DD6">
        <w:rPr>
          <w:noProof w:val="0"/>
          <w:lang w:val="fr-FR"/>
        </w:rPr>
        <w:t>ces</w:t>
      </w:r>
      <w:r w:rsidRPr="00D67DD6">
        <w:rPr>
          <w:noProof w:val="0"/>
          <w:lang w:val="fr-FR"/>
        </w:rPr>
        <w:t xml:space="preserve"> </w:t>
      </w:r>
      <w:r w:rsidR="000669B0" w:rsidRPr="00D67DD6">
        <w:rPr>
          <w:noProof w:val="0"/>
          <w:lang w:val="fr-FR"/>
        </w:rPr>
        <w:t xml:space="preserve">faites par la supposition logique </w:t>
      </w:r>
      <w:r w:rsidRPr="00D67DD6">
        <w:rPr>
          <w:noProof w:val="0"/>
          <w:lang w:val="fr-FR"/>
        </w:rPr>
        <w:t xml:space="preserve">qui repose sur le concept de </w:t>
      </w:r>
      <w:r w:rsidR="00223043" w:rsidRPr="00D67DD6">
        <w:rPr>
          <w:noProof w:val="0"/>
          <w:lang w:val="fr-FR"/>
        </w:rPr>
        <w:t>l’existant</w:t>
      </w:r>
      <w:r w:rsidRPr="00D67DD6">
        <w:rPr>
          <w:noProof w:val="0"/>
          <w:lang w:val="fr-FR"/>
        </w:rPr>
        <w:t xml:space="preserve"> générique en forme </w:t>
      </w:r>
      <w:r w:rsidR="006C0EA5" w:rsidRPr="00D67DD6">
        <w:rPr>
          <w:noProof w:val="0"/>
          <w:lang w:val="fr-FR"/>
        </w:rPr>
        <w:t>« </w:t>
      </w:r>
      <w:r w:rsidRPr="00D67DD6">
        <w:rPr>
          <w:i/>
          <w:noProof w:val="0"/>
          <w:lang w:val="fr-FR"/>
        </w:rPr>
        <w:t>ens inquantum ens</w:t>
      </w:r>
      <w:r w:rsidR="006C0EA5"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ens inquantum ens</w:instrText>
      </w:r>
      <w:r w:rsidRPr="00D67DD6">
        <w:rPr>
          <w:noProof w:val="0"/>
          <w:lang w:val="fr-FR"/>
        </w:rPr>
        <w:instrText xml:space="preserve">" </w:instrText>
      </w:r>
      <w:r w:rsidRPr="00D67DD6">
        <w:rPr>
          <w:i/>
          <w:noProof w:val="0"/>
          <w:lang w:val="fr-FR"/>
        </w:rPr>
        <w:fldChar w:fldCharType="end"/>
      </w:r>
      <w:r w:rsidR="00066E8F" w:rsidRPr="00D67DD6">
        <w:rPr>
          <w:noProof w:val="0"/>
          <w:lang w:val="fr-FR"/>
        </w:rPr>
        <w:t>. Le second a</w:t>
      </w:r>
      <w:r w:rsidRPr="00D67DD6">
        <w:rPr>
          <w:noProof w:val="0"/>
          <w:lang w:val="fr-FR"/>
        </w:rPr>
        <w:t>verroïsme et toute la modernité adoptèrent cette nature essentielle de la métaphysique basée sur le s</w:t>
      </w:r>
      <w:r w:rsidR="009436AE" w:rsidRPr="00D67DD6">
        <w:rPr>
          <w:noProof w:val="0"/>
          <w:lang w:val="fr-FR"/>
        </w:rPr>
        <w:t>ens générique et amphibolique de</w:t>
      </w:r>
      <w:r w:rsidRPr="00D67DD6">
        <w:rPr>
          <w:noProof w:val="0"/>
          <w:lang w:val="fr-FR"/>
        </w:rPr>
        <w:t xml:space="preserve"> </w:t>
      </w:r>
      <w:r w:rsidR="00501AED" w:rsidRPr="00501AED">
        <w:rPr>
          <w:i/>
          <w:noProof w:val="0"/>
          <w:lang w:val="fr-FR"/>
        </w:rPr>
        <w:t>tertium ens</w:t>
      </w:r>
      <w:r w:rsidRPr="00D67DD6">
        <w:rPr>
          <w:noProof w:val="0"/>
          <w:lang w:val="fr-FR"/>
        </w:rPr>
        <w:t xml:space="preserve">. Le </w:t>
      </w:r>
      <w:r w:rsidR="00E3066C">
        <w:rPr>
          <w:noProof w:val="0"/>
          <w:lang w:val="fr-FR"/>
        </w:rPr>
        <w:t>Second Maître</w:t>
      </w:r>
      <w:r w:rsidRPr="00D67DD6">
        <w:rPr>
          <w:noProof w:val="0"/>
          <w:lang w:val="fr-FR"/>
        </w:rPr>
        <w:t xml:space="preserve"> établit le premier schéma ontothéologique d</w:t>
      </w:r>
      <w:r w:rsidR="0003472E" w:rsidRPr="00D67DD6">
        <w:rPr>
          <w:noProof w:val="0"/>
          <w:lang w:val="fr-FR"/>
        </w:rPr>
        <w:t>e ce</w:t>
      </w:r>
      <w:r w:rsidRPr="00D67DD6">
        <w:rPr>
          <w:noProof w:val="0"/>
          <w:lang w:val="fr-FR"/>
        </w:rPr>
        <w:t xml:space="preserve"> diacosmos objectif. Le concept de </w:t>
      </w:r>
      <w:r w:rsidR="00223043" w:rsidRPr="00D67DD6">
        <w:rPr>
          <w:noProof w:val="0"/>
          <w:lang w:val="fr-FR"/>
        </w:rPr>
        <w:t>l’existant</w:t>
      </w:r>
      <w:r w:rsidRPr="00D67DD6">
        <w:rPr>
          <w:noProof w:val="0"/>
          <w:lang w:val="fr-FR"/>
        </w:rPr>
        <w:t xml:space="preserve"> objectif (Henri de Gand, </w:t>
      </w:r>
      <w:r w:rsidR="00107350" w:rsidRPr="00D67DD6">
        <w:rPr>
          <w:noProof w:val="0"/>
          <w:lang w:val="fr-FR"/>
        </w:rPr>
        <w:t>Scotus</w:t>
      </w:r>
      <w:r w:rsidRPr="00D67DD6">
        <w:rPr>
          <w:noProof w:val="0"/>
          <w:lang w:val="fr-FR"/>
        </w:rPr>
        <w:t xml:space="preserve">, Leibniz) s’y ajoute successivement depuis la seconde moitié du XIIIe siècle. La sphère neutre de la multiplicité et de la simplicité divines constitue le premier domaine ontothéologique </w:t>
      </w:r>
      <w:r w:rsidR="001526FE" w:rsidRPr="00D67DD6">
        <w:rPr>
          <w:noProof w:val="0"/>
          <w:lang w:val="fr-FR"/>
        </w:rPr>
        <w:t xml:space="preserve">qui </w:t>
      </w:r>
      <w:r w:rsidR="00F43F4A" w:rsidRPr="00D67DD6">
        <w:rPr>
          <w:noProof w:val="0"/>
          <w:lang w:val="fr-FR"/>
        </w:rPr>
        <w:t xml:space="preserve">fonde </w:t>
      </w:r>
      <w:r w:rsidRPr="00D67DD6">
        <w:rPr>
          <w:noProof w:val="0"/>
          <w:lang w:val="fr-FR"/>
        </w:rPr>
        <w:t xml:space="preserve">la métaphysique d’Avicenne. Duns </w:t>
      </w:r>
      <w:r w:rsidR="00107350" w:rsidRPr="00D67DD6">
        <w:rPr>
          <w:noProof w:val="0"/>
          <w:lang w:val="fr-FR"/>
        </w:rPr>
        <w:t>Scotus</w:t>
      </w:r>
      <w:r w:rsidRPr="00D67DD6">
        <w:rPr>
          <w:noProof w:val="0"/>
          <w:lang w:val="fr-FR"/>
        </w:rPr>
        <w:t xml:space="preserve"> reprit la thèse moderniste concernant l’unité de </w:t>
      </w:r>
      <w:r w:rsidR="00223043" w:rsidRPr="00D67DD6">
        <w:rPr>
          <w:noProof w:val="0"/>
          <w:lang w:val="fr-FR"/>
        </w:rPr>
        <w:t>l’existant</w:t>
      </w:r>
      <w:r w:rsidRPr="00D67DD6">
        <w:rPr>
          <w:noProof w:val="0"/>
          <w:lang w:val="fr-FR"/>
        </w:rPr>
        <w:t xml:space="preserve"> sur le mode de la simplicité absolue. Il modernisa la détermination objective de l’</w:t>
      </w:r>
      <w:r w:rsidRPr="00D67DD6">
        <w:rPr>
          <w:i/>
          <w:noProof w:val="0"/>
          <w:lang w:val="fr-FR"/>
        </w:rPr>
        <w:t>ens inquantum ens</w:t>
      </w:r>
      <w:r w:rsidRPr="00D67DD6">
        <w:rPr>
          <w:noProof w:val="0"/>
          <w:lang w:val="fr-FR"/>
        </w:rPr>
        <w:t xml:space="preserve"> d’Avicenne. La définition moderne finale de la première science intègre la métaphysique d’Aristote dans le schéma transcendantal de la vérité, qui est donnée dans la pensée du sujet</w:t>
      </w:r>
      <w:r w:rsidR="0016460E" w:rsidRPr="00D67DD6">
        <w:rPr>
          <w:noProof w:val="0"/>
          <w:lang w:val="fr-FR"/>
        </w:rPr>
        <w:t xml:space="preserve"> moderne</w:t>
      </w:r>
      <w:r w:rsidRPr="00D67DD6">
        <w:rPr>
          <w:noProof w:val="0"/>
          <w:lang w:val="fr-FR"/>
        </w:rPr>
        <w:t>. Ce sujet constitue la condition de base pour l’émergence de l’objectivité, car il est séparé de la réalité des substances premières.</w:t>
      </w:r>
    </w:p>
    <w:p w14:paraId="60F5AD3E" w14:textId="012C6C31" w:rsidR="00905A3D" w:rsidRPr="00D67DD6" w:rsidRDefault="00164B8B" w:rsidP="00FD34BA">
      <w:pPr>
        <w:ind w:firstLine="397"/>
        <w:rPr>
          <w:noProof w:val="0"/>
          <w:lang w:val="fr-FR"/>
        </w:rPr>
      </w:pPr>
      <w:r w:rsidRPr="00D67DD6">
        <w:rPr>
          <w:noProof w:val="0"/>
          <w:lang w:val="fr-FR"/>
        </w:rPr>
        <w:t xml:space="preserve">La section précédente montre qu’Alfarabi, en tant que </w:t>
      </w:r>
      <w:r w:rsidR="00E3066C">
        <w:rPr>
          <w:noProof w:val="0"/>
          <w:lang w:val="fr-FR"/>
        </w:rPr>
        <w:t>Second Maître</w:t>
      </w:r>
      <w:r w:rsidRPr="00D67DD6">
        <w:rPr>
          <w:noProof w:val="0"/>
          <w:lang w:val="fr-FR"/>
        </w:rPr>
        <w:t>, entreprend sa propre et nouvelle synthèse aristotélicienne des commentateurs de la métaphysique connus de lui. Abunaser rejette le néoplatonisme pur et adopte la signification catégorique d’Aristote donnée par les substances premières actuelles. Cela se voit notamment dans la position de l’analogie mathématique, que le néoplatonisme tient au rang d’abstraction métaphysique. Alfarabi s’oppose à l’élévation des mathématiques au niveau de la métaphysique. La première science doit s’abstraire de la quantité donnée par les mathématiques et la géométrie ; les mathématiques</w:t>
      </w:r>
      <w:r w:rsidRPr="00D67DD6">
        <w:rPr>
          <w:noProof w:val="0"/>
          <w:lang w:val="fr-FR"/>
        </w:rPr>
        <w:fldChar w:fldCharType="begin"/>
      </w:r>
      <w:r w:rsidRPr="00D67DD6">
        <w:rPr>
          <w:noProof w:val="0"/>
          <w:lang w:val="fr-FR"/>
        </w:rPr>
        <w:instrText xml:space="preserve"> XE "mathématiques" </w:instrText>
      </w:r>
      <w:r w:rsidRPr="00D67DD6">
        <w:rPr>
          <w:noProof w:val="0"/>
          <w:lang w:val="fr-FR"/>
        </w:rPr>
        <w:fldChar w:fldCharType="end"/>
      </w:r>
      <w:r w:rsidRPr="00D67DD6">
        <w:rPr>
          <w:noProof w:val="0"/>
          <w:lang w:val="fr-FR"/>
        </w:rPr>
        <w:t xml:space="preserve"> sont donc exclues de la prétention à être la première science. L’objet de la mathématique est </w:t>
      </w:r>
      <w:r w:rsidRPr="00D67DD6">
        <w:rPr>
          <w:noProof w:val="0"/>
          <w:lang w:val="fr-FR"/>
        </w:rPr>
        <w:lastRenderedPageBreak/>
        <w:t>simplement idéal et non essentiel, car l’essence n’existe que dans les choses réelles (Dieterici</w:t>
      </w:r>
      <w:r w:rsidR="00CF40DA" w:rsidRPr="00D67DD6">
        <w:rPr>
          <w:noProof w:val="0"/>
          <w:lang w:val="fr-FR"/>
        </w:rPr>
        <w:t> </w:t>
      </w:r>
      <w:r w:rsidRPr="00D67DD6">
        <w:rPr>
          <w:noProof w:val="0"/>
          <w:lang w:val="fr-FR"/>
        </w:rPr>
        <w:t>II.35, p.</w:t>
      </w:r>
      <w:r w:rsidR="00B00D87" w:rsidRPr="00D67DD6">
        <w:rPr>
          <w:noProof w:val="0"/>
          <w:lang w:val="fr-FR"/>
        </w:rPr>
        <w:t> </w:t>
      </w:r>
      <w:r w:rsidRPr="00D67DD6">
        <w:rPr>
          <w:noProof w:val="0"/>
          <w:lang w:val="fr-FR"/>
        </w:rPr>
        <w:t>57.3–9</w:t>
      </w:r>
      <w:r w:rsidRPr="00D67DD6">
        <w:rPr>
          <w:noProof w:val="0"/>
          <w:lang w:val="fr-FR"/>
        </w:rPr>
        <w:fldChar w:fldCharType="begin"/>
      </w:r>
      <w:r w:rsidRPr="00D67DD6">
        <w:rPr>
          <w:noProof w:val="0"/>
          <w:lang w:val="fr-FR"/>
        </w:rPr>
        <w:instrText xml:space="preserve"> XE "Al-Fárábí:</w:instrText>
      </w:r>
      <w:r w:rsidRPr="00D67DD6">
        <w:rPr>
          <w:i/>
          <w:noProof w:val="0"/>
          <w:lang w:val="fr-FR"/>
        </w:rPr>
        <w:instrText>Tendenzen der aristotelischen Metaphysik</w:instrText>
      </w:r>
      <w:r w:rsidRPr="00D67DD6">
        <w:rPr>
          <w:noProof w:val="0"/>
          <w:lang w:val="fr-FR"/>
        </w:rPr>
        <w:instrText xml:space="preserve"> 57.3–9" </w:instrText>
      </w:r>
      <w:r w:rsidRPr="00D67DD6">
        <w:rPr>
          <w:noProof w:val="0"/>
          <w:lang w:val="fr-FR"/>
        </w:rPr>
        <w:fldChar w:fldCharType="end"/>
      </w:r>
      <w:r w:rsidRPr="00D67DD6">
        <w:rPr>
          <w:noProof w:val="0"/>
          <w:lang w:val="fr-FR"/>
        </w:rPr>
        <w:t xml:space="preserve">). L’unité de </w:t>
      </w:r>
      <w:r w:rsidR="00223043" w:rsidRPr="00D67DD6">
        <w:rPr>
          <w:noProof w:val="0"/>
          <w:lang w:val="fr-FR"/>
        </w:rPr>
        <w:t>l’existant</w:t>
      </w:r>
      <w:r w:rsidRPr="00D67DD6">
        <w:rPr>
          <w:noProof w:val="0"/>
          <w:lang w:val="fr-FR"/>
        </w:rPr>
        <w:t xml:space="preserve"> n’est pas analogique</w:t>
      </w:r>
      <w:r w:rsidRPr="00D67DD6">
        <w:rPr>
          <w:noProof w:val="0"/>
          <w:lang w:val="fr-FR"/>
        </w:rPr>
        <w:fldChar w:fldCharType="begin"/>
      </w:r>
      <w:r w:rsidRPr="00D67DD6">
        <w:rPr>
          <w:noProof w:val="0"/>
          <w:lang w:val="fr-FR"/>
        </w:rPr>
        <w:instrText xml:space="preserve"> XE "</w:instrText>
      </w:r>
      <w:r w:rsidRPr="00D67DD6">
        <w:rPr>
          <w:i/>
          <w:noProof w:val="0"/>
          <w:lang w:val="fr-FR"/>
        </w:rPr>
        <w:instrText>analogia entis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mais catégorique, car elle est donnée par rapport à la substance. Les mathématiques sont une science basée sur l’abstraction ; elles n’ont donc pas de statut ontologique comme dans le cas des néoplatoniciens mentionné ci-dessus (Jamblique, Simplicius). La prédication faite par la première science concerne le monde réel. Elle se situe donc au niveau de l’abstraction métaphysique, fondée </w:t>
      </w:r>
      <w:r w:rsidR="00DC1468" w:rsidRPr="00D67DD6">
        <w:rPr>
          <w:noProof w:val="0"/>
          <w:lang w:val="fr-FR"/>
        </w:rPr>
        <w:t>par l</w:t>
      </w:r>
      <w:r w:rsidR="00DC1468" w:rsidRPr="00D67DD6">
        <w:rPr>
          <w:rFonts w:cs="Calibri"/>
          <w:noProof w:val="0"/>
          <w:lang w:val="fr-FR"/>
        </w:rPr>
        <w:t>′</w:t>
      </w:r>
      <w:r w:rsidR="00DC1468" w:rsidRPr="00D67DD6">
        <w:rPr>
          <w:noProof w:val="0"/>
          <w:lang w:val="fr-FR"/>
        </w:rPr>
        <w:t xml:space="preserve">imposition et </w:t>
      </w:r>
      <w:r w:rsidRPr="00D67DD6">
        <w:rPr>
          <w:noProof w:val="0"/>
          <w:lang w:val="fr-FR"/>
        </w:rPr>
        <w:t>de manière univoque, et non au niveau de l’analogie donnée de manière équivoque</w:t>
      </w:r>
      <w:r w:rsidR="003638EF" w:rsidRPr="00D67DD6">
        <w:rPr>
          <w:noProof w:val="0"/>
          <w:lang w:val="fr-FR"/>
        </w:rPr>
        <w:t xml:space="preserve"> et fondée par la supposition</w:t>
      </w:r>
      <w:r w:rsidR="007912C4" w:rsidRPr="00D67DD6">
        <w:rPr>
          <w:noProof w:val="0"/>
          <w:lang w:val="fr-FR"/>
        </w:rPr>
        <w:t xml:space="preserve"> logique</w:t>
      </w:r>
      <w:r w:rsidRPr="00D67DD6">
        <w:rPr>
          <w:noProof w:val="0"/>
          <w:lang w:val="fr-FR"/>
        </w:rPr>
        <w:t>. L’objet recherché de la première science est identifié par l’unité</w:t>
      </w:r>
      <w:r w:rsidR="00FD34BA" w:rsidRPr="00D67DD6">
        <w:rPr>
          <w:noProof w:val="0"/>
          <w:lang w:val="fr-FR"/>
        </w:rPr>
        <w:t xml:space="preserve"> qui est donnée par rapport à la détermination finale de l</w:t>
      </w:r>
      <w:r w:rsidR="00FD34BA" w:rsidRPr="00D67DD6">
        <w:rPr>
          <w:rFonts w:cs="Calibri"/>
          <w:noProof w:val="0"/>
          <w:lang w:val="fr-FR"/>
        </w:rPr>
        <w:t>′</w:t>
      </w:r>
      <w:r w:rsidR="00FD34BA" w:rsidRPr="00D67DD6">
        <w:rPr>
          <w:noProof w:val="0"/>
          <w:lang w:val="fr-FR"/>
        </w:rPr>
        <w:t xml:space="preserve">unité énoncée catégoriquement au niveau des substances secondes qui sont données de manière immatérielle et donc seulement potentielle. La théologie est la première science à étudier les substances premières immatérielles, séparées et réelles. </w:t>
      </w:r>
      <w:r w:rsidR="001526B5" w:rsidRPr="00D67DD6">
        <w:rPr>
          <w:noProof w:val="0"/>
          <w:lang w:val="fr-FR"/>
        </w:rPr>
        <w:t>Dieu</w:t>
      </w:r>
      <w:r w:rsidRPr="00D67DD6">
        <w:rPr>
          <w:noProof w:val="0"/>
          <w:lang w:val="fr-FR"/>
        </w:rPr>
        <w:t xml:space="preserve"> comme Créateur est le commencement de tout être créé (Dieterici</w:t>
      </w:r>
      <w:r w:rsidR="00CF40DA" w:rsidRPr="00D67DD6">
        <w:rPr>
          <w:noProof w:val="0"/>
          <w:lang w:val="fr-FR"/>
        </w:rPr>
        <w:t> </w:t>
      </w:r>
      <w:r w:rsidRPr="00D67DD6">
        <w:rPr>
          <w:noProof w:val="0"/>
          <w:lang w:val="fr-FR"/>
        </w:rPr>
        <w:t>II.35, p.</w:t>
      </w:r>
      <w:r w:rsidR="00B00D87" w:rsidRPr="00D67DD6">
        <w:rPr>
          <w:noProof w:val="0"/>
          <w:lang w:val="fr-FR"/>
        </w:rPr>
        <w:t> </w:t>
      </w:r>
      <w:r w:rsidRPr="00D67DD6">
        <w:rPr>
          <w:noProof w:val="0"/>
          <w:lang w:val="fr-FR"/>
        </w:rPr>
        <w:t>56.23–25</w:t>
      </w:r>
      <w:r w:rsidRPr="00D67DD6">
        <w:rPr>
          <w:noProof w:val="0"/>
          <w:lang w:val="fr-FR"/>
        </w:rPr>
        <w:fldChar w:fldCharType="begin"/>
      </w:r>
      <w:r w:rsidRPr="00D67DD6">
        <w:rPr>
          <w:noProof w:val="0"/>
          <w:lang w:val="fr-FR"/>
        </w:rPr>
        <w:instrText xml:space="preserve"> XE "Al-Fárábí:</w:instrText>
      </w:r>
      <w:r w:rsidRPr="00D67DD6">
        <w:rPr>
          <w:i/>
          <w:noProof w:val="0"/>
          <w:lang w:val="fr-FR"/>
        </w:rPr>
        <w:instrText>Tendenzen der aristotelischen Metaphysik</w:instrText>
      </w:r>
      <w:r w:rsidRPr="00D67DD6">
        <w:rPr>
          <w:noProof w:val="0"/>
          <w:lang w:val="fr-FR"/>
        </w:rPr>
        <w:instrText xml:space="preserve"> 56.23–25" </w:instrText>
      </w:r>
      <w:r w:rsidRPr="00D67DD6">
        <w:rPr>
          <w:noProof w:val="0"/>
          <w:lang w:val="fr-FR"/>
        </w:rPr>
        <w:fldChar w:fldCharType="end"/>
      </w:r>
      <w:r w:rsidRPr="00D67DD6">
        <w:rPr>
          <w:noProof w:val="0"/>
          <w:lang w:val="fr-FR"/>
        </w:rPr>
        <w:t xml:space="preserve">). La détermination catégorique et transcendantale de </w:t>
      </w:r>
      <w:r w:rsidR="00223043" w:rsidRPr="00D67DD6">
        <w:rPr>
          <w:noProof w:val="0"/>
          <w:lang w:val="fr-FR"/>
        </w:rPr>
        <w:t>l’existant</w:t>
      </w:r>
      <w:r w:rsidRPr="00D67DD6">
        <w:rPr>
          <w:noProof w:val="0"/>
          <w:lang w:val="fr-FR"/>
        </w:rPr>
        <w:t xml:space="preserve"> </w:t>
      </w:r>
      <w:r w:rsidR="00E43BD1" w:rsidRPr="00D67DD6">
        <w:rPr>
          <w:noProof w:val="0"/>
          <w:lang w:val="fr-FR"/>
        </w:rPr>
        <w:t xml:space="preserve">regarde un </w:t>
      </w:r>
      <w:r w:rsidRPr="00D67DD6">
        <w:rPr>
          <w:noProof w:val="0"/>
          <w:lang w:val="fr-FR"/>
        </w:rPr>
        <w:t xml:space="preserve">seul objet final de connaissance, sinon il y aurait une double connaissance de la philosophie première. Le dialogue le plus célèbre de Platon place cette unité derrière l’essence (ἐπέκεινα τῆς οὐσίας, </w:t>
      </w:r>
      <w:r w:rsidRPr="00D67DD6">
        <w:rPr>
          <w:i/>
          <w:noProof w:val="0"/>
          <w:lang w:val="fr-FR"/>
        </w:rPr>
        <w:t>Rep</w:t>
      </w:r>
      <w:r w:rsidRPr="00D67DD6">
        <w:rPr>
          <w:noProof w:val="0"/>
          <w:lang w:val="fr-FR"/>
        </w:rPr>
        <w:t>. 509b9</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Rep</w:instrText>
      </w:r>
      <w:r w:rsidRPr="00D67DD6">
        <w:rPr>
          <w:noProof w:val="0"/>
          <w:lang w:val="fr-FR"/>
        </w:rPr>
        <w:instrText xml:space="preserve">. 509b9" </w:instrText>
      </w:r>
      <w:r w:rsidRPr="00D67DD6">
        <w:rPr>
          <w:noProof w:val="0"/>
          <w:lang w:val="fr-FR"/>
        </w:rPr>
        <w:fldChar w:fldCharType="end"/>
      </w:r>
      <w:r w:rsidRPr="00D67DD6">
        <w:rPr>
          <w:noProof w:val="0"/>
          <w:lang w:val="fr-FR"/>
        </w:rPr>
        <w:t xml:space="preserve">). Par conséquent, la recherche de l’unité ultime </w:t>
      </w:r>
      <w:r w:rsidR="00255E38" w:rsidRPr="00D67DD6">
        <w:rPr>
          <w:noProof w:val="0"/>
          <w:lang w:val="fr-FR"/>
        </w:rPr>
        <w:t xml:space="preserve">au-delà de </w:t>
      </w:r>
      <w:r w:rsidRPr="00D67DD6">
        <w:rPr>
          <w:noProof w:val="0"/>
          <w:lang w:val="fr-FR"/>
        </w:rPr>
        <w:t>la première substance nie finalement l’unité métaphysique fondée sur l’existence des choses réelles.</w:t>
      </w:r>
      <w:r w:rsidRPr="00D67DD6">
        <w:rPr>
          <w:noProof w:val="0"/>
          <w:vertAlign w:val="superscript"/>
          <w:lang w:val="fr-FR"/>
        </w:rPr>
        <w:footnoteReference w:id="101"/>
      </w:r>
      <w:r w:rsidRPr="00D67DD6">
        <w:rPr>
          <w:noProof w:val="0"/>
          <w:lang w:val="fr-FR"/>
        </w:rPr>
        <w:t xml:space="preserve">  Alfarabi donne cette unité ultime de l’</w:t>
      </w:r>
      <w:r w:rsidRPr="00D67DD6">
        <w:rPr>
          <w:rFonts w:cs="Calibri"/>
          <w:noProof w:val="0"/>
          <w:lang w:val="fr-FR"/>
        </w:rPr>
        <w:t>Ê</w:t>
      </w:r>
      <w:r w:rsidRPr="00D67DD6">
        <w:rPr>
          <w:noProof w:val="0"/>
          <w:lang w:val="fr-FR"/>
        </w:rPr>
        <w:t xml:space="preserve">tre par rapport à </w:t>
      </w:r>
      <w:r w:rsidR="001526B5" w:rsidRPr="00D67DD6">
        <w:rPr>
          <w:noProof w:val="0"/>
          <w:lang w:val="fr-FR"/>
        </w:rPr>
        <w:t>Dieu</w:t>
      </w:r>
      <w:r w:rsidR="001260D7" w:rsidRPr="00D67DD6">
        <w:rPr>
          <w:noProof w:val="0"/>
          <w:lang w:val="fr-FR"/>
        </w:rPr>
        <w:t xml:space="preserve"> dans le</w:t>
      </w:r>
      <w:r w:rsidRPr="00D67DD6">
        <w:rPr>
          <w:noProof w:val="0"/>
          <w:lang w:val="fr-FR"/>
        </w:rPr>
        <w:t xml:space="preserve"> </w:t>
      </w:r>
      <w:r w:rsidR="001260D7" w:rsidRPr="00D67DD6">
        <w:rPr>
          <w:noProof w:val="0"/>
          <w:lang w:val="fr-FR"/>
        </w:rPr>
        <w:t xml:space="preserve">projet </w:t>
      </w:r>
      <w:r w:rsidRPr="00D67DD6">
        <w:rPr>
          <w:noProof w:val="0"/>
          <w:lang w:val="fr-FR"/>
        </w:rPr>
        <w:t xml:space="preserve">transcendantal de la métaphysique. Alfarabi est le premier protagoniste de la théorie de la vérité unique, que le groupe de l’averroïsme second et des modernistes </w:t>
      </w:r>
      <w:r w:rsidR="00AA67AD" w:rsidRPr="00D67DD6">
        <w:rPr>
          <w:noProof w:val="0"/>
          <w:lang w:val="fr-FR"/>
        </w:rPr>
        <w:t xml:space="preserve">soutiennent </w:t>
      </w:r>
      <w:r w:rsidRPr="00D67DD6">
        <w:rPr>
          <w:noProof w:val="0"/>
          <w:lang w:val="fr-FR"/>
        </w:rPr>
        <w:t>avec véhémence par les condamnations de Paris et d’Oxford en mars 1277</w:t>
      </w:r>
      <w:r w:rsidRPr="00D67DD6">
        <w:rPr>
          <w:noProof w:val="0"/>
          <w:lang w:val="fr-FR"/>
        </w:rPr>
        <w:fldChar w:fldCharType="begin"/>
      </w:r>
      <w:r w:rsidRPr="00D67DD6">
        <w:rPr>
          <w:noProof w:val="0"/>
          <w:lang w:val="fr-FR"/>
        </w:rPr>
        <w:instrText xml:space="preserve"> XE "condamnations 1277" </w:instrText>
      </w:r>
      <w:r w:rsidRPr="00D67DD6">
        <w:rPr>
          <w:noProof w:val="0"/>
          <w:lang w:val="fr-FR"/>
        </w:rPr>
        <w:fldChar w:fldCharType="end"/>
      </w:r>
      <w:r w:rsidRPr="00D67DD6">
        <w:rPr>
          <w:noProof w:val="0"/>
          <w:lang w:val="fr-FR"/>
        </w:rPr>
        <w:t>. Il défend la posit</w:t>
      </w:r>
      <w:r w:rsidR="001A26CD" w:rsidRPr="00D67DD6">
        <w:rPr>
          <w:noProof w:val="0"/>
          <w:lang w:val="fr-FR"/>
        </w:rPr>
        <w:t xml:space="preserve">ion </w:t>
      </w:r>
      <w:r w:rsidR="00B807D2" w:rsidRPr="00D67DD6">
        <w:rPr>
          <w:noProof w:val="0"/>
          <w:lang w:val="fr-FR"/>
        </w:rPr>
        <w:t>supérieure de la philosophie sur l</w:t>
      </w:r>
      <w:r w:rsidR="001A26CD" w:rsidRPr="00D67DD6">
        <w:rPr>
          <w:noProof w:val="0"/>
          <w:lang w:val="fr-FR"/>
        </w:rPr>
        <w:t xml:space="preserve">a théologie </w:t>
      </w:r>
      <w:r w:rsidR="00B807D2" w:rsidRPr="00D67DD6">
        <w:rPr>
          <w:noProof w:val="0"/>
          <w:lang w:val="fr-FR"/>
        </w:rPr>
        <w:t xml:space="preserve">qui fait </w:t>
      </w:r>
      <w:r w:rsidR="00D976D0" w:rsidRPr="00D67DD6">
        <w:rPr>
          <w:noProof w:val="0"/>
          <w:lang w:val="fr-FR"/>
        </w:rPr>
        <w:t>une sorte d</w:t>
      </w:r>
      <w:r w:rsidR="009262D1" w:rsidRPr="00D67DD6">
        <w:rPr>
          <w:noProof w:val="0"/>
          <w:lang w:val="fr-FR"/>
        </w:rPr>
        <w:t>e l</w:t>
      </w:r>
      <w:r w:rsidR="00D976D0" w:rsidRPr="00D67DD6">
        <w:rPr>
          <w:rFonts w:cs="Calibri"/>
          <w:noProof w:val="0"/>
          <w:lang w:val="fr-FR"/>
        </w:rPr>
        <w:t>′</w:t>
      </w:r>
      <w:r w:rsidR="001A26CD" w:rsidRPr="00D67DD6">
        <w:rPr>
          <w:noProof w:val="0"/>
          <w:lang w:val="fr-FR"/>
        </w:rPr>
        <w:t>aristotélisme pour le peuple</w:t>
      </w:r>
      <w:r w:rsidRPr="00D67DD6">
        <w:rPr>
          <w:noProof w:val="0"/>
          <w:lang w:val="fr-FR"/>
        </w:rPr>
        <w:t>.</w:t>
      </w:r>
      <w:r w:rsidRPr="00D67DD6">
        <w:rPr>
          <w:rStyle w:val="Znakapoznpodarou"/>
          <w:noProof w:val="0"/>
          <w:lang w:val="fr-FR"/>
        </w:rPr>
        <w:footnoteReference w:id="102"/>
      </w:r>
      <w:r w:rsidRPr="00D67DD6">
        <w:rPr>
          <w:noProof w:val="0"/>
          <w:lang w:val="fr-FR"/>
        </w:rPr>
        <w:t xml:space="preserve"> L’ambiguïté de la substance fonde </w:t>
      </w:r>
      <w:r w:rsidRPr="00D67DD6">
        <w:rPr>
          <w:noProof w:val="0"/>
          <w:lang w:val="fr-FR"/>
        </w:rPr>
        <w:lastRenderedPageBreak/>
        <w:t xml:space="preserve">l’ambivalence de la première science, qui se définit à la fois par l’investigation de la substance et par la détermination ontologique de l’Être premier comme l’Un et la Vérité absolument simple et séparée. Cette justification légitime le passage de </w:t>
      </w:r>
      <w:r w:rsidRPr="00D67DD6">
        <w:rPr>
          <w:i/>
          <w:noProof w:val="0"/>
          <w:lang w:val="fr-FR"/>
        </w:rPr>
        <w:t>Métaphysique</w:t>
      </w:r>
      <w:r w:rsidRPr="00D67DD6">
        <w:rPr>
          <w:noProof w:val="0"/>
          <w:lang w:val="fr-FR"/>
        </w:rPr>
        <w:t xml:space="preserve"> cité ci-dessus en reliant </w:t>
      </w:r>
      <w:r w:rsidR="00223043" w:rsidRPr="00D67DD6">
        <w:rPr>
          <w:noProof w:val="0"/>
          <w:lang w:val="fr-FR"/>
        </w:rPr>
        <w:t>l’existant</w:t>
      </w:r>
      <w:r w:rsidRPr="00D67DD6">
        <w:rPr>
          <w:noProof w:val="0"/>
          <w:lang w:val="fr-FR"/>
        </w:rPr>
        <w:t xml:space="preserve"> et la vérité, tous les deux données dans le mode </w:t>
      </w:r>
      <w:r w:rsidRPr="00D67DD6">
        <w:rPr>
          <w:i/>
          <w:noProof w:val="0"/>
          <w:lang w:val="fr-FR"/>
        </w:rPr>
        <w:t>simpliciter</w:t>
      </w:r>
      <w:r w:rsidRPr="00D67DD6">
        <w:rPr>
          <w:noProof w:val="0"/>
          <w:lang w:val="fr-FR"/>
        </w:rPr>
        <w:t xml:space="preserve"> (</w:t>
      </w:r>
      <w:r w:rsidRPr="00D67DD6">
        <w:rPr>
          <w:i/>
          <w:noProof w:val="0"/>
          <w:lang w:val="fr-FR"/>
        </w:rPr>
        <w:t>Met</w:t>
      </w:r>
      <w:r w:rsidRPr="00D67DD6">
        <w:rPr>
          <w:noProof w:val="0"/>
          <w:lang w:val="fr-FR"/>
        </w:rPr>
        <w:t>. 1026a33–35</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1026a33‒35" </w:instrText>
      </w:r>
      <w:r w:rsidRPr="00D67DD6">
        <w:rPr>
          <w:noProof w:val="0"/>
          <w:lang w:val="fr-FR"/>
        </w:rPr>
        <w:fldChar w:fldCharType="end"/>
      </w:r>
      <w:r w:rsidRPr="00D67DD6">
        <w:rPr>
          <w:noProof w:val="0"/>
          <w:lang w:val="fr-FR"/>
        </w:rPr>
        <w:t xml:space="preserve">). </w:t>
      </w:r>
      <w:r w:rsidR="00327FFB" w:rsidRPr="00D67DD6">
        <w:rPr>
          <w:noProof w:val="0"/>
          <w:lang w:val="fr-FR"/>
        </w:rPr>
        <w:t xml:space="preserve">Selon ce passus de la </w:t>
      </w:r>
      <w:r w:rsidR="00327FFB" w:rsidRPr="00D67DD6">
        <w:rPr>
          <w:i/>
          <w:noProof w:val="0"/>
          <w:lang w:val="fr-FR"/>
        </w:rPr>
        <w:t>Métaphysique</w:t>
      </w:r>
      <w:r w:rsidR="00327FFB" w:rsidRPr="00D67DD6">
        <w:rPr>
          <w:noProof w:val="0"/>
          <w:lang w:val="fr-FR"/>
        </w:rPr>
        <w:t xml:space="preserve">, </w:t>
      </w:r>
      <w:r w:rsidRPr="00D67DD6">
        <w:rPr>
          <w:noProof w:val="0"/>
          <w:lang w:val="fr-FR"/>
        </w:rPr>
        <w:t xml:space="preserve">la vérité </w:t>
      </w:r>
      <w:r w:rsidR="006A692F" w:rsidRPr="00D67DD6">
        <w:rPr>
          <w:noProof w:val="0"/>
          <w:lang w:val="fr-FR"/>
        </w:rPr>
        <w:t>unifiée</w:t>
      </w:r>
      <w:r w:rsidR="00327FFB" w:rsidRPr="00D67DD6">
        <w:rPr>
          <w:noProof w:val="0"/>
          <w:lang w:val="fr-FR"/>
        </w:rPr>
        <w:t xml:space="preserve"> </w:t>
      </w:r>
      <w:r w:rsidR="006A692F" w:rsidRPr="00D67DD6">
        <w:rPr>
          <w:noProof w:val="0"/>
          <w:lang w:val="fr-FR"/>
        </w:rPr>
        <w:t xml:space="preserve">se relie </w:t>
      </w:r>
      <w:r w:rsidR="006A692F" w:rsidRPr="00D67DD6">
        <w:rPr>
          <w:rFonts w:cs="Calibri"/>
          <w:noProof w:val="0"/>
          <w:lang w:val="fr-FR"/>
        </w:rPr>
        <w:t>à</w:t>
      </w:r>
      <w:r w:rsidR="006A692F" w:rsidRPr="00D67DD6">
        <w:rPr>
          <w:noProof w:val="0"/>
          <w:lang w:val="fr-FR"/>
        </w:rPr>
        <w:t xml:space="preserve"> </w:t>
      </w:r>
      <w:r w:rsidRPr="00D67DD6">
        <w:rPr>
          <w:noProof w:val="0"/>
          <w:lang w:val="fr-FR"/>
        </w:rPr>
        <w:t xml:space="preserve">la substance </w:t>
      </w:r>
      <w:r w:rsidR="00327FFB" w:rsidRPr="00D67DD6">
        <w:rPr>
          <w:noProof w:val="0"/>
          <w:lang w:val="fr-FR"/>
        </w:rPr>
        <w:t xml:space="preserve">comme </w:t>
      </w:r>
      <w:r w:rsidRPr="00D67DD6">
        <w:rPr>
          <w:noProof w:val="0"/>
          <w:lang w:val="fr-FR"/>
        </w:rPr>
        <w:t>l’</w:t>
      </w:r>
      <w:r w:rsidRPr="00D67DD6">
        <w:rPr>
          <w:rFonts w:cs="Calibri"/>
          <w:noProof w:val="0"/>
          <w:lang w:val="fr-FR"/>
        </w:rPr>
        <w:t>Ê</w:t>
      </w:r>
      <w:r w:rsidRPr="00D67DD6">
        <w:rPr>
          <w:noProof w:val="0"/>
          <w:lang w:val="fr-FR"/>
        </w:rPr>
        <w:t xml:space="preserve">tre (τὸ ὂν) </w:t>
      </w:r>
      <w:r w:rsidR="006A692F" w:rsidRPr="00D67DD6">
        <w:rPr>
          <w:noProof w:val="0"/>
          <w:lang w:val="fr-FR"/>
        </w:rPr>
        <w:t xml:space="preserve">existant </w:t>
      </w:r>
      <w:r w:rsidR="00640DF8" w:rsidRPr="00D67DD6">
        <w:rPr>
          <w:noProof w:val="0"/>
          <w:lang w:val="fr-FR"/>
        </w:rPr>
        <w:t xml:space="preserve">en </w:t>
      </w:r>
      <w:r w:rsidRPr="00D67DD6">
        <w:rPr>
          <w:noProof w:val="0"/>
          <w:lang w:val="fr-FR"/>
        </w:rPr>
        <w:t xml:space="preserve">mode de la simplicité originelle (ἁπλῶς λεγόμενον). Par conséquent, le </w:t>
      </w:r>
      <w:r w:rsidR="00E3066C">
        <w:rPr>
          <w:noProof w:val="0"/>
          <w:lang w:val="fr-FR"/>
        </w:rPr>
        <w:t>Second Maître</w:t>
      </w:r>
      <w:r w:rsidRPr="00D67DD6">
        <w:rPr>
          <w:noProof w:val="0"/>
          <w:lang w:val="fr-FR"/>
        </w:rPr>
        <w:t xml:space="preserve"> cherche cette vérité première et dernière correspondant à la prédication transcendantale et unifiée, car le Créateur est cette vérité. La nouvelle prédication de la vérité et de </w:t>
      </w:r>
      <w:r w:rsidR="00223043" w:rsidRPr="00D67DD6">
        <w:rPr>
          <w:noProof w:val="0"/>
          <w:lang w:val="fr-FR"/>
        </w:rPr>
        <w:t>l’existant</w:t>
      </w:r>
      <w:r w:rsidRPr="00D67DD6">
        <w:rPr>
          <w:noProof w:val="0"/>
          <w:lang w:val="fr-FR"/>
        </w:rPr>
        <w:t xml:space="preserve"> transcende les déterminations catégorielles aristotéliciennes. L’Un néoplatonicien hors de la substance ou l’Un aristotélicien comme substance supérieure sont entièrement séparés des sphères célestes subordonnées et ils les déterminent simultanément. La prédication </w:t>
      </w:r>
      <w:r w:rsidRPr="00D67DD6">
        <w:rPr>
          <w:i/>
          <w:noProof w:val="0"/>
          <w:lang w:val="fr-FR"/>
        </w:rPr>
        <w:t>per prius</w:t>
      </w:r>
      <w:r w:rsidRPr="00D67DD6">
        <w:rPr>
          <w:noProof w:val="0"/>
          <w:lang w:val="fr-FR"/>
        </w:rPr>
        <w:t xml:space="preserve"> détermine la prédication amphibolique </w:t>
      </w:r>
      <w:r w:rsidR="00223043" w:rsidRPr="00D67DD6">
        <w:rPr>
          <w:noProof w:val="0"/>
          <w:lang w:val="fr-FR"/>
        </w:rPr>
        <w:t>l’existant</w:t>
      </w:r>
      <w:r w:rsidRPr="00D67DD6">
        <w:rPr>
          <w:noProof w:val="0"/>
          <w:lang w:val="fr-FR"/>
        </w:rPr>
        <w:t xml:space="preserve"> et la prédication</w:t>
      </w:r>
      <w:r w:rsidR="00905A3D" w:rsidRPr="00D67DD6">
        <w:rPr>
          <w:noProof w:val="0"/>
          <w:lang w:val="fr-FR"/>
        </w:rPr>
        <w:t xml:space="preserve"> aristotélicienne de substance.</w:t>
      </w:r>
    </w:p>
    <w:p w14:paraId="4C0410FE" w14:textId="30806EC3" w:rsidR="00164B8B" w:rsidRPr="00D67DD6" w:rsidRDefault="00F21B72" w:rsidP="006A5DCA">
      <w:pPr>
        <w:ind w:firstLine="397"/>
        <w:rPr>
          <w:noProof w:val="0"/>
          <w:lang w:val="fr-FR"/>
        </w:rPr>
      </w:pPr>
      <w:r w:rsidRPr="00D67DD6">
        <w:rPr>
          <w:noProof w:val="0"/>
          <w:lang w:val="fr-FR"/>
        </w:rPr>
        <w:t xml:space="preserve">Après le départ du </w:t>
      </w:r>
      <w:r w:rsidR="00E3066C">
        <w:rPr>
          <w:noProof w:val="0"/>
          <w:lang w:val="fr-FR"/>
        </w:rPr>
        <w:t>Second Maître</w:t>
      </w:r>
      <w:r w:rsidRPr="00D67DD6">
        <w:rPr>
          <w:noProof w:val="0"/>
          <w:lang w:val="fr-FR"/>
        </w:rPr>
        <w:t>, l</w:t>
      </w:r>
      <w:r w:rsidR="00164B8B" w:rsidRPr="00D67DD6">
        <w:rPr>
          <w:noProof w:val="0"/>
          <w:lang w:val="fr-FR"/>
        </w:rPr>
        <w:t xml:space="preserve">a métaphysique </w:t>
      </w:r>
      <w:r w:rsidRPr="00D67DD6">
        <w:rPr>
          <w:noProof w:val="0"/>
          <w:lang w:val="fr-FR"/>
        </w:rPr>
        <w:t xml:space="preserve">nécessairement </w:t>
      </w:r>
      <w:r w:rsidR="00164B8B" w:rsidRPr="00D67DD6">
        <w:rPr>
          <w:noProof w:val="0"/>
          <w:lang w:val="fr-FR"/>
        </w:rPr>
        <w:t xml:space="preserve">prit deux directions </w:t>
      </w:r>
      <w:r w:rsidR="004437FA" w:rsidRPr="00D67DD6">
        <w:rPr>
          <w:noProof w:val="0"/>
          <w:lang w:val="fr-FR"/>
        </w:rPr>
        <w:t xml:space="preserve">totalement </w:t>
      </w:r>
      <w:r w:rsidRPr="00D67DD6">
        <w:rPr>
          <w:noProof w:val="0"/>
          <w:lang w:val="fr-FR"/>
        </w:rPr>
        <w:t>opposées</w:t>
      </w:r>
      <w:r w:rsidR="00164B8B" w:rsidRPr="00D67DD6">
        <w:rPr>
          <w:noProof w:val="0"/>
          <w:lang w:val="fr-FR"/>
        </w:rPr>
        <w:t xml:space="preserve">. La détermination aristotélicienne de la substance procède dans le cadre de la prédication catégorielle. La première substance forme la source du mouvement et de la causalité </w:t>
      </w:r>
      <w:r w:rsidR="009615DC" w:rsidRPr="00D67DD6">
        <w:rPr>
          <w:noProof w:val="0"/>
          <w:lang w:val="fr-FR"/>
        </w:rPr>
        <w:t xml:space="preserve">qui respecte </w:t>
      </w:r>
      <w:r w:rsidR="00164B8B" w:rsidRPr="00D67DD6">
        <w:rPr>
          <w:noProof w:val="0"/>
          <w:lang w:val="fr-FR"/>
        </w:rPr>
        <w:t>le datif métaphysique</w:t>
      </w:r>
      <w:r w:rsidR="009615DC" w:rsidRPr="00D67DD6">
        <w:rPr>
          <w:noProof w:val="0"/>
          <w:lang w:val="fr-FR"/>
        </w:rPr>
        <w:t xml:space="preserve"> à son tour</w:t>
      </w:r>
      <w:r w:rsidR="00164B8B" w:rsidRPr="00D67DD6">
        <w:rPr>
          <w:noProof w:val="0"/>
          <w:lang w:val="fr-FR"/>
        </w:rPr>
        <w:t xml:space="preserve">. Les substances sont principalement liées au Moteur </w:t>
      </w:r>
      <w:r w:rsidR="0045613A" w:rsidRPr="00D67DD6">
        <w:rPr>
          <w:noProof w:val="0"/>
          <w:lang w:val="fr-FR"/>
        </w:rPr>
        <w:t>i</w:t>
      </w:r>
      <w:r w:rsidR="00D005D0" w:rsidRPr="00D67DD6">
        <w:rPr>
          <w:noProof w:val="0"/>
          <w:lang w:val="fr-FR"/>
        </w:rPr>
        <w:t xml:space="preserve">mmobile </w:t>
      </w:r>
      <w:r w:rsidR="00164B8B" w:rsidRPr="00D67DD6">
        <w:rPr>
          <w:noProof w:val="0"/>
          <w:lang w:val="fr-FR"/>
        </w:rPr>
        <w:t xml:space="preserve">d’Aristote, qui est donné physiquement comme </w:t>
      </w:r>
      <w:r w:rsidR="00164B8B" w:rsidRPr="00D67DD6">
        <w:rPr>
          <w:i/>
          <w:noProof w:val="0"/>
          <w:lang w:val="fr-FR"/>
        </w:rPr>
        <w:t>Primum mobile</w:t>
      </w:r>
      <w:r w:rsidR="00164B8B" w:rsidRPr="00D67DD6">
        <w:rPr>
          <w:i/>
          <w:noProof w:val="0"/>
          <w:lang w:val="fr-FR"/>
        </w:rPr>
        <w:fldChar w:fldCharType="begin"/>
      </w:r>
      <w:r w:rsidR="00164B8B" w:rsidRPr="00D67DD6">
        <w:rPr>
          <w:noProof w:val="0"/>
          <w:lang w:val="fr-FR"/>
        </w:rPr>
        <w:instrText xml:space="preserve"> XE "</w:instrText>
      </w:r>
      <w:r w:rsidR="00164B8B" w:rsidRPr="00D67DD6">
        <w:rPr>
          <w:i/>
          <w:noProof w:val="0"/>
          <w:lang w:val="fr-FR"/>
        </w:rPr>
        <w:instrText>Primum mobile</w:instrText>
      </w:r>
      <w:r w:rsidR="00164B8B" w:rsidRPr="00D67DD6">
        <w:rPr>
          <w:noProof w:val="0"/>
          <w:lang w:val="fr-FR"/>
        </w:rPr>
        <w:instrText xml:space="preserve">" </w:instrText>
      </w:r>
      <w:r w:rsidR="00164B8B" w:rsidRPr="00D67DD6">
        <w:rPr>
          <w:i/>
          <w:noProof w:val="0"/>
          <w:lang w:val="fr-FR"/>
        </w:rPr>
        <w:fldChar w:fldCharType="end"/>
      </w:r>
      <w:r w:rsidR="00164B8B" w:rsidRPr="00D67DD6">
        <w:rPr>
          <w:noProof w:val="0"/>
          <w:lang w:val="fr-FR"/>
        </w:rPr>
        <w:t xml:space="preserve"> et métaphysiquement comme </w:t>
      </w:r>
      <w:r w:rsidR="00B6445A" w:rsidRPr="00D67DD6">
        <w:rPr>
          <w:i/>
          <w:noProof w:val="0"/>
          <w:lang w:val="fr-FR"/>
        </w:rPr>
        <w:t>C</w:t>
      </w:r>
      <w:r w:rsidR="00164B8B" w:rsidRPr="00D67DD6">
        <w:rPr>
          <w:i/>
          <w:noProof w:val="0"/>
          <w:lang w:val="fr-FR"/>
        </w:rPr>
        <w:t>ausa</w:t>
      </w:r>
      <w:r w:rsidR="00B6445A" w:rsidRPr="00D67DD6">
        <w:rPr>
          <w:i/>
          <w:noProof w:val="0"/>
          <w:lang w:val="fr-FR"/>
        </w:rPr>
        <w:t xml:space="preserve"> prima</w:t>
      </w:r>
      <w:r w:rsidR="00164B8B" w:rsidRPr="00D67DD6">
        <w:rPr>
          <w:noProof w:val="0"/>
          <w:lang w:val="fr-FR"/>
        </w:rPr>
        <w:t xml:space="preserve">. Le platonisme, en revanche, insiste sur l’Un absolument séparé qui est situé derrière l’Essence et l’Être. Le lien primaire de l’Un avec le monde des formes cosmiques est </w:t>
      </w:r>
      <w:r w:rsidR="00905A3D" w:rsidRPr="00D67DD6">
        <w:rPr>
          <w:noProof w:val="0"/>
          <w:lang w:val="fr-FR"/>
        </w:rPr>
        <w:t>accompli</w:t>
      </w:r>
      <w:r w:rsidR="00164B8B" w:rsidRPr="00D67DD6">
        <w:rPr>
          <w:noProof w:val="0"/>
          <w:lang w:val="fr-FR"/>
        </w:rPr>
        <w:t xml:space="preserve"> par la détermination ontothéologique de </w:t>
      </w:r>
      <w:r w:rsidR="00EC384E" w:rsidRPr="00D67DD6">
        <w:rPr>
          <w:noProof w:val="0"/>
          <w:lang w:val="fr-FR"/>
        </w:rPr>
        <w:t>l’existant du troisième genre</w:t>
      </w:r>
      <w:r w:rsidR="00164B8B" w:rsidRPr="00D67DD6">
        <w:rPr>
          <w:noProof w:val="0"/>
          <w:lang w:val="fr-FR"/>
        </w:rPr>
        <w:t>. Il fait la sphère de la multiplicité neutre, qui est pensée et conservée dans l’Un néoplatonicien. L’Un séparé est aussi le Multiple dans l’</w:t>
      </w:r>
      <w:r w:rsidR="00DA1ECD" w:rsidRPr="00D67DD6">
        <w:rPr>
          <w:noProof w:val="0"/>
          <w:lang w:val="fr-FR"/>
        </w:rPr>
        <w:t>Être dupliqué</w:t>
      </w:r>
      <w:r w:rsidR="00164B8B" w:rsidRPr="00D67DD6">
        <w:rPr>
          <w:noProof w:val="0"/>
          <w:lang w:val="fr-FR"/>
        </w:rPr>
        <w:t xml:space="preserve"> de Porphyre, afin de contenir toutes les déterminations potentielles de </w:t>
      </w:r>
      <w:r w:rsidR="00223043" w:rsidRPr="00D67DD6">
        <w:rPr>
          <w:noProof w:val="0"/>
          <w:lang w:val="fr-FR"/>
        </w:rPr>
        <w:t>l’existant</w:t>
      </w:r>
      <w:r w:rsidR="007546B4" w:rsidRPr="00D67DD6">
        <w:rPr>
          <w:noProof w:val="0"/>
          <w:lang w:val="fr-FR"/>
        </w:rPr>
        <w:t xml:space="preserve"> dans la forme primordiale de</w:t>
      </w:r>
      <w:r w:rsidR="00164B8B" w:rsidRPr="00D67DD6">
        <w:rPr>
          <w:noProof w:val="0"/>
          <w:lang w:val="fr-FR"/>
        </w:rPr>
        <w:t xml:space="preserve"> </w:t>
      </w:r>
      <w:r w:rsidR="00501AED" w:rsidRPr="00501AED">
        <w:rPr>
          <w:i/>
          <w:noProof w:val="0"/>
          <w:lang w:val="fr-FR"/>
        </w:rPr>
        <w:t>tertium ens</w:t>
      </w:r>
      <w:r w:rsidR="00164B8B" w:rsidRPr="00D67DD6">
        <w:rPr>
          <w:noProof w:val="0"/>
          <w:lang w:val="fr-FR"/>
        </w:rPr>
        <w:t>. La connexion de l’Un avec le Multiple est cau</w:t>
      </w:r>
      <w:r w:rsidR="00FC0351" w:rsidRPr="00D67DD6">
        <w:rPr>
          <w:noProof w:val="0"/>
          <w:lang w:val="fr-FR"/>
        </w:rPr>
        <w:t>sale, formelle</w:t>
      </w:r>
      <w:r w:rsidR="00D1663F" w:rsidRPr="00D67DD6">
        <w:rPr>
          <w:noProof w:val="0"/>
          <w:lang w:val="fr-FR"/>
        </w:rPr>
        <w:t xml:space="preserve"> et </w:t>
      </w:r>
      <w:r w:rsidR="00FC0351" w:rsidRPr="00D67DD6">
        <w:rPr>
          <w:noProof w:val="0"/>
          <w:lang w:val="fr-FR"/>
        </w:rPr>
        <w:t xml:space="preserve">finale. Elle se fait par </w:t>
      </w:r>
      <w:r w:rsidR="00164B8B" w:rsidRPr="00D67DD6">
        <w:rPr>
          <w:noProof w:val="0"/>
          <w:lang w:val="fr-FR"/>
        </w:rPr>
        <w:t>la participation mystique</w:t>
      </w:r>
      <w:r w:rsidR="00FC0351" w:rsidRPr="00D67DD6">
        <w:rPr>
          <w:noProof w:val="0"/>
          <w:lang w:val="fr-FR"/>
        </w:rPr>
        <w:t xml:space="preserve"> et objective</w:t>
      </w:r>
      <w:r w:rsidR="00164B8B" w:rsidRPr="00D67DD6">
        <w:rPr>
          <w:noProof w:val="0"/>
          <w:lang w:val="fr-FR"/>
        </w:rPr>
        <w:t xml:space="preserve">. La vision mystique </w:t>
      </w:r>
      <w:r w:rsidR="00D45A78" w:rsidRPr="00D67DD6">
        <w:rPr>
          <w:noProof w:val="0"/>
          <w:lang w:val="fr-FR"/>
        </w:rPr>
        <w:t>de</w:t>
      </w:r>
      <w:r w:rsidR="009E3F9C" w:rsidRPr="00D67DD6">
        <w:rPr>
          <w:noProof w:val="0"/>
          <w:lang w:val="fr-FR"/>
        </w:rPr>
        <w:t xml:space="preserve"> modernité </w:t>
      </w:r>
      <w:r w:rsidR="00164B8B" w:rsidRPr="00D67DD6">
        <w:rPr>
          <w:noProof w:val="0"/>
          <w:lang w:val="fr-FR"/>
        </w:rPr>
        <w:t xml:space="preserve">descend donc de l’Un vers le bas jusqu’à la </w:t>
      </w:r>
      <w:r w:rsidR="00164B8B" w:rsidRPr="00D67DD6">
        <w:rPr>
          <w:noProof w:val="0"/>
          <w:lang w:val="fr-FR"/>
        </w:rPr>
        <w:lastRenderedPageBreak/>
        <w:t>multiplicité des formes et des substances. De même, au moyen de l’abstraction aristotélicienne, on peut monter de la substance première hylémorphique vers l’Un. En combinant les deux formes de visi</w:t>
      </w:r>
      <w:r w:rsidR="005749C9" w:rsidRPr="00D67DD6">
        <w:rPr>
          <w:noProof w:val="0"/>
          <w:lang w:val="fr-FR"/>
        </w:rPr>
        <w:t xml:space="preserve">on, la structure unitaire de </w:t>
      </w:r>
      <w:r w:rsidR="00164B8B" w:rsidRPr="00D67DD6">
        <w:rPr>
          <w:noProof w:val="0"/>
          <w:lang w:val="fr-FR"/>
        </w:rPr>
        <w:t>métaphysique ontothéologique moderne voit le jour. Le point de vue de la catabasis de l’Un vers la création s’interroge comment l’intellect humain arrive à reconnaître la forme hypostatique dont la première signification est donnée dans le domaine de l’Un. La forme moderne d’abstraction (</w:t>
      </w:r>
      <w:r w:rsidR="00164B8B" w:rsidRPr="00D67DD6">
        <w:rPr>
          <w:i/>
          <w:noProof w:val="0"/>
          <w:lang w:val="fr-FR"/>
        </w:rPr>
        <w:t>denudatio</w:t>
      </w:r>
      <w:r w:rsidR="00164B8B" w:rsidRPr="00D67DD6">
        <w:rPr>
          <w:noProof w:val="0"/>
          <w:lang w:val="fr-FR"/>
        </w:rPr>
        <w:t>) représente l’intuition direct</w:t>
      </w:r>
      <w:r w:rsidR="0024488E" w:rsidRPr="00D67DD6">
        <w:rPr>
          <w:noProof w:val="0"/>
          <w:lang w:val="fr-FR"/>
        </w:rPr>
        <w:t xml:space="preserve">e et évidente des illuminés </w:t>
      </w:r>
      <w:r w:rsidR="00164B8B" w:rsidRPr="00D67DD6">
        <w:rPr>
          <w:noProof w:val="0"/>
          <w:lang w:val="fr-FR"/>
        </w:rPr>
        <w:t xml:space="preserve">modernes </w:t>
      </w:r>
      <w:r w:rsidR="0024488E" w:rsidRPr="00D67DD6">
        <w:rPr>
          <w:noProof w:val="0"/>
          <w:lang w:val="fr-FR"/>
        </w:rPr>
        <w:t xml:space="preserve">qui porte sur </w:t>
      </w:r>
      <w:r w:rsidR="00164B8B" w:rsidRPr="00D67DD6">
        <w:rPr>
          <w:noProof w:val="0"/>
          <w:lang w:val="fr-FR"/>
        </w:rPr>
        <w:t>la forme hypostatique</w:t>
      </w:r>
      <w:r w:rsidR="00ED3864" w:rsidRPr="00D67DD6">
        <w:rPr>
          <w:noProof w:val="0"/>
          <w:lang w:val="fr-FR"/>
        </w:rPr>
        <w:t xml:space="preserve">. Elle </w:t>
      </w:r>
      <w:r w:rsidR="00164B8B" w:rsidRPr="00D67DD6">
        <w:rPr>
          <w:noProof w:val="0"/>
          <w:lang w:val="fr-FR"/>
        </w:rPr>
        <w:t xml:space="preserve">est donnée comme </w:t>
      </w:r>
      <w:r w:rsidR="00164B8B" w:rsidRPr="00D67DD6">
        <w:rPr>
          <w:i/>
          <w:noProof w:val="0"/>
          <w:lang w:val="fr-FR"/>
        </w:rPr>
        <w:t>neutrum</w:t>
      </w:r>
      <w:r w:rsidR="00164B8B" w:rsidRPr="00D67DD6">
        <w:rPr>
          <w:noProof w:val="0"/>
          <w:lang w:val="fr-FR"/>
        </w:rPr>
        <w:t xml:space="preserve"> ontothéologique</w:t>
      </w:r>
      <w:r w:rsidR="00ED3864" w:rsidRPr="00D67DD6">
        <w:rPr>
          <w:noProof w:val="0"/>
          <w:lang w:val="fr-FR"/>
        </w:rPr>
        <w:t xml:space="preserve"> dans l’Intellect divin or comme </w:t>
      </w:r>
      <w:r w:rsidR="00501AED" w:rsidRPr="00501AED">
        <w:rPr>
          <w:i/>
          <w:noProof w:val="0"/>
          <w:lang w:val="fr-FR"/>
        </w:rPr>
        <w:t>tertium ens</w:t>
      </w:r>
      <w:r w:rsidR="00ED3864" w:rsidRPr="00D67DD6">
        <w:rPr>
          <w:noProof w:val="0"/>
          <w:lang w:val="fr-FR"/>
        </w:rPr>
        <w:t xml:space="preserve"> dans le cosmos des hypostases</w:t>
      </w:r>
      <w:r w:rsidR="00164B8B" w:rsidRPr="00D67DD6">
        <w:rPr>
          <w:noProof w:val="0"/>
          <w:lang w:val="fr-FR"/>
        </w:rPr>
        <w:t>. La conjonction mystique de l’intellect acquis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avec la pensée hypostatique de l’Un </w:t>
      </w:r>
      <w:r w:rsidR="004E0C3B" w:rsidRPr="00D67DD6">
        <w:rPr>
          <w:noProof w:val="0"/>
          <w:lang w:val="fr-FR"/>
        </w:rPr>
        <w:t xml:space="preserve">fait que les illuminés </w:t>
      </w:r>
      <w:r w:rsidR="00CA730F" w:rsidRPr="00D67DD6">
        <w:rPr>
          <w:noProof w:val="0"/>
          <w:lang w:val="fr-FR"/>
        </w:rPr>
        <w:t xml:space="preserve">sous l’influence des Furies </w:t>
      </w:r>
      <w:r w:rsidR="009E38A8" w:rsidRPr="00D67DD6">
        <w:rPr>
          <w:noProof w:val="0"/>
          <w:lang w:val="fr-FR"/>
        </w:rPr>
        <w:t>« observent</w:t>
      </w:r>
      <w:r w:rsidR="00164B8B" w:rsidRPr="00D67DD6">
        <w:rPr>
          <w:noProof w:val="0"/>
          <w:lang w:val="fr-FR"/>
        </w:rPr>
        <w:t> » cette</w:t>
      </w:r>
      <w:r w:rsidR="002D6313" w:rsidRPr="00D67DD6">
        <w:rPr>
          <w:noProof w:val="0"/>
          <w:lang w:val="fr-FR"/>
        </w:rPr>
        <w:t xml:space="preserve"> forme objective</w:t>
      </w:r>
      <w:r w:rsidR="00164B8B" w:rsidRPr="00D67DD6">
        <w:rPr>
          <w:noProof w:val="0"/>
          <w:lang w:val="fr-FR"/>
        </w:rPr>
        <w:t>. La folie objective de la modernité (</w:t>
      </w:r>
      <w:r w:rsidR="00164B8B" w:rsidRPr="00D67DD6">
        <w:rPr>
          <w:i/>
          <w:noProof w:val="0"/>
          <w:lang w:val="fr-FR"/>
        </w:rPr>
        <w:t>Irre</w:t>
      </w:r>
      <w:r w:rsidR="00164B8B" w:rsidRPr="00D67DD6">
        <w:rPr>
          <w:noProof w:val="0"/>
          <w:lang w:val="fr-FR"/>
        </w:rPr>
        <w:t>) consiste dans le fait que les deux sujets (l’illuminé et la forme reconnue par lui) créent l’</w:t>
      </w:r>
      <w:r w:rsidR="004E0C3B" w:rsidRPr="00D67DD6">
        <w:rPr>
          <w:noProof w:val="0"/>
          <w:lang w:val="fr-FR"/>
        </w:rPr>
        <w:t>unité mythologique</w:t>
      </w:r>
      <w:r w:rsidR="00E10750" w:rsidRPr="00D67DD6">
        <w:rPr>
          <w:noProof w:val="0"/>
          <w:lang w:val="fr-FR"/>
        </w:rPr>
        <w:t xml:space="preserve"> avec </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cosmique. Le sujet </w:t>
      </w:r>
      <w:r w:rsidR="00872341" w:rsidRPr="00872341">
        <w:rPr>
          <w:noProof w:val="0"/>
          <w:lang w:val="fr-FR"/>
        </w:rPr>
        <w:t>d′illumination</w:t>
      </w:r>
      <w:r w:rsidR="00164B8B" w:rsidRPr="00D67DD6">
        <w:rPr>
          <w:noProof w:val="0"/>
          <w:lang w:val="fr-FR"/>
        </w:rPr>
        <w:t xml:space="preserve"> </w:t>
      </w:r>
      <w:r w:rsidR="003502CA" w:rsidRPr="00D67DD6">
        <w:rPr>
          <w:noProof w:val="0"/>
          <w:lang w:val="fr-FR"/>
        </w:rPr>
        <w:t xml:space="preserve">porte sur </w:t>
      </w:r>
      <w:r w:rsidR="00164B8B" w:rsidRPr="00D67DD6">
        <w:rPr>
          <w:noProof w:val="0"/>
          <w:lang w:val="fr-FR"/>
        </w:rPr>
        <w:t>les formes autonomes et l’amphibol</w:t>
      </w:r>
      <w:r w:rsidR="00232717" w:rsidRPr="00D67DD6">
        <w:rPr>
          <w:noProof w:val="0"/>
          <w:lang w:val="fr-FR"/>
        </w:rPr>
        <w:t>i</w:t>
      </w:r>
      <w:r w:rsidR="00164B8B" w:rsidRPr="00D67DD6">
        <w:rPr>
          <w:noProof w:val="0"/>
          <w:lang w:val="fr-FR"/>
        </w:rPr>
        <w:t xml:space="preserve">a, qui sont communiquées par l’intellect acquis. Ceci est illuminé par l’intellect actif détaché. L’anabase à </w:t>
      </w:r>
      <w:r w:rsidR="001526B5" w:rsidRPr="00D67DD6">
        <w:rPr>
          <w:noProof w:val="0"/>
          <w:lang w:val="fr-FR"/>
        </w:rPr>
        <w:t>Dieu</w:t>
      </w:r>
      <w:r w:rsidR="00164B8B" w:rsidRPr="00D67DD6">
        <w:rPr>
          <w:noProof w:val="0"/>
          <w:lang w:val="fr-FR"/>
        </w:rPr>
        <w:t xml:space="preserve"> est établie d’abord par l’abstraction aristotélicienne, qui est donnée par les perceptions sensuelles aux formes reconnues dans l’intellect matériel actualisé (</w:t>
      </w:r>
      <w:r w:rsidR="00C57352" w:rsidRPr="00C57352">
        <w:rPr>
          <w:i/>
          <w:noProof w:val="0"/>
          <w:lang w:val="fr-FR"/>
        </w:rPr>
        <w:t>intellectus</w:t>
      </w:r>
      <w:r w:rsidR="000426FE" w:rsidRPr="00D67DD6">
        <w:rPr>
          <w:i/>
          <w:noProof w:val="0"/>
          <w:lang w:val="fr-FR"/>
        </w:rPr>
        <w:t xml:space="preserve"> in potencia</w:t>
      </w:r>
      <w:r w:rsidR="00164B8B" w:rsidRPr="00D67DD6">
        <w:rPr>
          <w:noProof w:val="0"/>
          <w:lang w:val="fr-FR"/>
        </w:rPr>
        <w:t xml:space="preserve">). L’intellect aristotélicien suit alors le chemin de la cognition naturelle causalement donnée et se termine </w:t>
      </w:r>
      <w:r w:rsidR="0058017E" w:rsidRPr="00D67DD6">
        <w:rPr>
          <w:noProof w:val="0"/>
          <w:lang w:val="fr-FR"/>
        </w:rPr>
        <w:t xml:space="preserve">auprès </w:t>
      </w:r>
      <w:r w:rsidR="001526B5" w:rsidRPr="00D67DD6">
        <w:rPr>
          <w:noProof w:val="0"/>
          <w:lang w:val="fr-FR"/>
        </w:rPr>
        <w:t>Dieu</w:t>
      </w:r>
      <w:r w:rsidR="00164B8B" w:rsidRPr="00D67DD6">
        <w:rPr>
          <w:noProof w:val="0"/>
          <w:lang w:val="fr-FR"/>
        </w:rPr>
        <w:t xml:space="preserve"> naturellement reconnu comme </w:t>
      </w:r>
      <w:r w:rsidR="00164B8B" w:rsidRPr="00D67DD6">
        <w:rPr>
          <w:i/>
          <w:noProof w:val="0"/>
          <w:lang w:val="fr-FR"/>
        </w:rPr>
        <w:t>causa prima</w:t>
      </w:r>
      <w:r w:rsidR="00344FE9" w:rsidRPr="00D67DD6">
        <w:rPr>
          <w:i/>
          <w:noProof w:val="0"/>
          <w:lang w:val="fr-FR"/>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rPr>
        <w:fldChar w:fldCharType="end"/>
      </w:r>
      <w:r w:rsidR="00164B8B" w:rsidRPr="00D67DD6">
        <w:rPr>
          <w:noProof w:val="0"/>
          <w:lang w:val="fr-FR"/>
        </w:rPr>
        <w:t>. L’intellect acquis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devient un point d’intersection des deux trajectoires ontologiques déterminées comme </w:t>
      </w:r>
      <w:r w:rsidR="00BB0E11" w:rsidRPr="00D67DD6">
        <w:rPr>
          <w:noProof w:val="0"/>
          <w:lang w:val="fr-FR"/>
        </w:rPr>
        <w:t xml:space="preserve">une </w:t>
      </w:r>
      <w:r w:rsidR="00164B8B" w:rsidRPr="00D67DD6">
        <w:rPr>
          <w:noProof w:val="0"/>
          <w:lang w:val="fr-FR"/>
        </w:rPr>
        <w:t xml:space="preserve">anabase </w:t>
      </w:r>
      <w:r w:rsidR="00BB0E11" w:rsidRPr="00D67DD6">
        <w:rPr>
          <w:noProof w:val="0"/>
          <w:lang w:val="fr-FR"/>
        </w:rPr>
        <w:t xml:space="preserve">de la connaissance </w:t>
      </w:r>
      <w:r w:rsidR="00164B8B" w:rsidRPr="00D67DD6">
        <w:rPr>
          <w:noProof w:val="0"/>
          <w:lang w:val="fr-FR"/>
        </w:rPr>
        <w:t xml:space="preserve">et </w:t>
      </w:r>
      <w:r w:rsidR="00BB0E11" w:rsidRPr="00D67DD6">
        <w:rPr>
          <w:noProof w:val="0"/>
          <w:lang w:val="fr-FR"/>
        </w:rPr>
        <w:t xml:space="preserve">une </w:t>
      </w:r>
      <w:r w:rsidR="00164B8B" w:rsidRPr="00D67DD6">
        <w:rPr>
          <w:noProof w:val="0"/>
          <w:lang w:val="fr-FR"/>
        </w:rPr>
        <w:t>catabase</w:t>
      </w:r>
      <w:r w:rsidR="00BB0E11" w:rsidRPr="00D67DD6">
        <w:rPr>
          <w:noProof w:val="0"/>
          <w:lang w:val="fr-FR"/>
        </w:rPr>
        <w:t xml:space="preserve"> des formes intellectuelles</w:t>
      </w:r>
      <w:r w:rsidR="002B0489" w:rsidRPr="00D67DD6">
        <w:rPr>
          <w:noProof w:val="0"/>
          <w:lang w:val="fr-FR"/>
        </w:rPr>
        <w:t>. L</w:t>
      </w:r>
      <w:r w:rsidR="002B0489" w:rsidRPr="00D67DD6">
        <w:rPr>
          <w:rFonts w:cs="Calibri"/>
          <w:noProof w:val="0"/>
          <w:lang w:val="fr-FR"/>
        </w:rPr>
        <w:t>′</w:t>
      </w:r>
      <w:r w:rsidR="002B0489" w:rsidRPr="00D67DD6">
        <w:rPr>
          <w:noProof w:val="0"/>
          <w:lang w:val="fr-FR"/>
        </w:rPr>
        <w:t xml:space="preserve">intuition </w:t>
      </w:r>
      <w:r w:rsidR="00164B8B" w:rsidRPr="00D67DD6">
        <w:rPr>
          <w:noProof w:val="0"/>
          <w:lang w:val="fr-FR"/>
        </w:rPr>
        <w:t xml:space="preserve">gnostique et mystique de l’intellect acquis suit le chemin de </w:t>
      </w:r>
      <w:r w:rsidR="00223043" w:rsidRPr="00D67DD6">
        <w:rPr>
          <w:noProof w:val="0"/>
          <w:lang w:val="fr-FR"/>
        </w:rPr>
        <w:t>l’existant</w:t>
      </w:r>
      <w:r w:rsidR="00164B8B" w:rsidRPr="00D67DD6">
        <w:rPr>
          <w:noProof w:val="0"/>
          <w:lang w:val="fr-FR"/>
        </w:rPr>
        <w:t xml:space="preserve"> et il monte à l’unité avec l’aide des formes cosmiques. Cette unité est donnée au niveau de l’ontothéologie par la descente (</w:t>
      </w:r>
      <w:r w:rsidR="00123AEE" w:rsidRPr="00D67DD6">
        <w:rPr>
          <w:noProof w:val="0"/>
          <w:lang w:val="fr-FR"/>
        </w:rPr>
        <w:t>c</w:t>
      </w:r>
      <w:r w:rsidR="00164B8B" w:rsidRPr="00D67DD6">
        <w:rPr>
          <w:noProof w:val="0"/>
          <w:lang w:val="fr-FR"/>
        </w:rPr>
        <w:t>atabas</w:t>
      </w:r>
      <w:r w:rsidR="00123AEE" w:rsidRPr="00D67DD6">
        <w:rPr>
          <w:noProof w:val="0"/>
          <w:lang w:val="fr-FR"/>
        </w:rPr>
        <w:t>is</w:t>
      </w:r>
      <w:r w:rsidR="00164B8B" w:rsidRPr="00D67DD6">
        <w:rPr>
          <w:noProof w:val="0"/>
          <w:lang w:val="fr-FR"/>
        </w:rPr>
        <w:t xml:space="preserve">) de l’Un au Multiple. L’intellect éclairé considère et interprète le chemin de l’unité à la pluralité dans la direction opposée, parce qu’il s’élève (anabasis) à travers le sens de </w:t>
      </w:r>
      <w:r w:rsidR="00223043" w:rsidRPr="00D67DD6">
        <w:rPr>
          <w:noProof w:val="0"/>
          <w:lang w:val="fr-FR"/>
        </w:rPr>
        <w:t>l’existant</w:t>
      </w:r>
      <w:r w:rsidR="00164B8B" w:rsidRPr="00D67DD6">
        <w:rPr>
          <w:noProof w:val="0"/>
          <w:lang w:val="fr-FR"/>
        </w:rPr>
        <w:t xml:space="preserve"> considéré objectivement et mystiquement vers l’Un. Le deuxième étage de la cognition représente un produit typiquement néoplatonicien, car les illuminés de l’antiquité tardive comme Simplicius ont transcendé l’unité catégorique donnée </w:t>
      </w:r>
      <w:r w:rsidR="003B4C9D" w:rsidRPr="00D67DD6">
        <w:rPr>
          <w:noProof w:val="0"/>
          <w:lang w:val="fr-FR"/>
        </w:rPr>
        <w:t xml:space="preserve">dans </w:t>
      </w:r>
      <w:r w:rsidR="00164B8B" w:rsidRPr="00D67DD6">
        <w:rPr>
          <w:i/>
          <w:noProof w:val="0"/>
          <w:lang w:val="fr-FR"/>
        </w:rPr>
        <w:t>Isagoge</w:t>
      </w:r>
      <w:r w:rsidR="00164B8B" w:rsidRPr="00D67DD6">
        <w:rPr>
          <w:noProof w:val="0"/>
          <w:lang w:val="fr-FR"/>
        </w:rPr>
        <w:t xml:space="preserve"> (ch.</w:t>
      </w:r>
      <w:r w:rsidR="00B00D87" w:rsidRPr="00D67DD6">
        <w:rPr>
          <w:noProof w:val="0"/>
          <w:lang w:val="fr-FR"/>
        </w:rPr>
        <w:t> </w:t>
      </w:r>
      <w:r w:rsidR="00164B8B" w:rsidRPr="00D67DD6">
        <w:rPr>
          <w:noProof w:val="0"/>
          <w:lang w:val="fr-FR"/>
        </w:rPr>
        <w:t xml:space="preserve">1.3.1). L’unité de prédication, qui est donnée au niveau de la substance seconde reconnue par les sens, est censée atteindre l’unité néoplatonicienne donnée au niveau des formes et des intelligences hypostatiques </w:t>
      </w:r>
      <w:r w:rsidR="00164B8B" w:rsidRPr="00D67DD6">
        <w:rPr>
          <w:noProof w:val="0"/>
          <w:lang w:val="fr-FR"/>
        </w:rPr>
        <w:lastRenderedPageBreak/>
        <w:t xml:space="preserve">pures. Ce niveau de </w:t>
      </w:r>
      <w:r w:rsidR="00223043" w:rsidRPr="00D67DD6">
        <w:rPr>
          <w:noProof w:val="0"/>
          <w:lang w:val="fr-FR"/>
        </w:rPr>
        <w:t>l’existant</w:t>
      </w:r>
      <w:r w:rsidR="00164B8B" w:rsidRPr="00D67DD6">
        <w:rPr>
          <w:noProof w:val="0"/>
          <w:lang w:val="fr-FR"/>
        </w:rPr>
        <w:t xml:space="preserve"> ne peut être atteint directement que par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qui </w:t>
      </w:r>
      <w:r w:rsidR="00234BA8" w:rsidRPr="00D67DD6">
        <w:rPr>
          <w:noProof w:val="0"/>
          <w:lang w:val="fr-FR"/>
        </w:rPr>
        <w:t xml:space="preserve">reste </w:t>
      </w:r>
      <w:r w:rsidR="00164B8B" w:rsidRPr="00D67DD6">
        <w:rPr>
          <w:noProof w:val="0"/>
          <w:lang w:val="fr-FR"/>
        </w:rPr>
        <w:t>lié à l’</w:t>
      </w:r>
      <w:r w:rsidR="00C57352" w:rsidRPr="00C57352">
        <w:rPr>
          <w:i/>
          <w:noProof w:val="0"/>
          <w:lang w:val="fr-FR"/>
        </w:rPr>
        <w:t>intellectus</w:t>
      </w:r>
      <w:r w:rsidR="00164B8B" w:rsidRPr="00D67DD6">
        <w:rPr>
          <w:i/>
          <w:noProof w:val="0"/>
          <w:lang w:val="fr-FR"/>
        </w:rPr>
        <w:t xml:space="preserve"> agens</w:t>
      </w:r>
      <w:r w:rsidR="00683EFA" w:rsidRPr="00D67DD6">
        <w:rPr>
          <w:noProof w:val="0"/>
          <w:lang w:val="fr-FR"/>
        </w:rPr>
        <w:t xml:space="preserve"> céleste, immatériel et séparé</w:t>
      </w:r>
      <w:r w:rsidR="00164B8B" w:rsidRPr="00D67DD6">
        <w:rPr>
          <w:noProof w:val="0"/>
          <w:lang w:val="fr-FR"/>
        </w:rPr>
        <w:t xml:space="preserve">. Ce type de vision théorique et mystique complète la connaissance de l’intellect humain. </w:t>
      </w:r>
      <w:r w:rsidR="009021A9" w:rsidRPr="00D67DD6">
        <w:rPr>
          <w:noProof w:val="0"/>
          <w:lang w:val="fr-FR"/>
        </w:rPr>
        <w:t>Il s</w:t>
      </w:r>
      <w:r w:rsidR="009021A9" w:rsidRPr="00D67DD6">
        <w:rPr>
          <w:rFonts w:cs="Calibri"/>
          <w:noProof w:val="0"/>
          <w:lang w:val="fr-FR"/>
        </w:rPr>
        <w:t>′</w:t>
      </w:r>
      <w:r w:rsidR="009021A9" w:rsidRPr="00D67DD6">
        <w:rPr>
          <w:noProof w:val="0"/>
          <w:lang w:val="fr-FR"/>
        </w:rPr>
        <w:t>agit de procédé fait par la supposition, car le discours va du genre suprême á la réalité matérielle. Étant en aristotélicien expérimenté et critique, al-Fârâbî d</w:t>
      </w:r>
      <w:r w:rsidR="009021A9" w:rsidRPr="00D67DD6">
        <w:rPr>
          <w:rFonts w:cs="Calibri"/>
          <w:noProof w:val="0"/>
          <w:lang w:val="fr-FR"/>
        </w:rPr>
        <w:t>′</w:t>
      </w:r>
      <w:r w:rsidR="009021A9" w:rsidRPr="00D67DD6">
        <w:rPr>
          <w:noProof w:val="0"/>
          <w:lang w:val="fr-FR"/>
        </w:rPr>
        <w:t>abord établi le discours sur la première substance réelle fait par l</w:t>
      </w:r>
      <w:r w:rsidR="009021A9" w:rsidRPr="00D67DD6">
        <w:rPr>
          <w:rFonts w:cs="Calibri"/>
          <w:noProof w:val="0"/>
          <w:lang w:val="fr-FR"/>
        </w:rPr>
        <w:t>′</w:t>
      </w:r>
      <w:r w:rsidR="009021A9" w:rsidRPr="00D67DD6">
        <w:rPr>
          <w:noProof w:val="0"/>
          <w:lang w:val="fr-FR"/>
        </w:rPr>
        <w:t>imposition. L</w:t>
      </w:r>
      <w:r w:rsidR="009021A9" w:rsidRPr="00D67DD6">
        <w:rPr>
          <w:rFonts w:cs="Calibri"/>
          <w:noProof w:val="0"/>
          <w:lang w:val="fr-FR"/>
        </w:rPr>
        <w:t>′</w:t>
      </w:r>
      <w:r w:rsidR="009021A9" w:rsidRPr="00D67DD6">
        <w:rPr>
          <w:noProof w:val="0"/>
          <w:lang w:val="fr-FR"/>
        </w:rPr>
        <w:t xml:space="preserve">univocité ainsi préservée lui permit de faire une autre prédication faite á rebours, par la supposition théologique et mystique.  </w:t>
      </w:r>
      <w:r w:rsidR="00164B8B" w:rsidRPr="00D67DD6">
        <w:rPr>
          <w:noProof w:val="0"/>
          <w:lang w:val="fr-FR"/>
        </w:rPr>
        <w:t>Son actualisation sensuelle est donnée au niveau de la première intention (</w:t>
      </w:r>
      <w:r w:rsidR="00C57352" w:rsidRPr="00C57352">
        <w:rPr>
          <w:i/>
          <w:noProof w:val="0"/>
          <w:lang w:val="fr-FR"/>
        </w:rPr>
        <w:t>intellectus</w:t>
      </w:r>
      <w:r w:rsidR="00164B8B" w:rsidRPr="00D67DD6">
        <w:rPr>
          <w:i/>
          <w:noProof w:val="0"/>
          <w:lang w:val="fr-FR"/>
        </w:rPr>
        <w:t xml:space="preserve"> in potencia</w:t>
      </w:r>
      <w:r w:rsidR="00164B8B" w:rsidRPr="00D67DD6">
        <w:rPr>
          <w:noProof w:val="0"/>
          <w:lang w:val="fr-FR"/>
        </w:rPr>
        <w:t>) et la réception intellectuelle la suit sous la forme de la seconde intention. Cette réception est ens</w:t>
      </w:r>
      <w:r w:rsidR="00D57692" w:rsidRPr="00D67DD6">
        <w:rPr>
          <w:noProof w:val="0"/>
          <w:lang w:val="fr-FR"/>
        </w:rPr>
        <w:t xml:space="preserve">uite complétée </w:t>
      </w:r>
      <w:r w:rsidR="00164B8B" w:rsidRPr="00D67DD6">
        <w:rPr>
          <w:noProof w:val="0"/>
          <w:lang w:val="fr-FR"/>
        </w:rPr>
        <w:t>par l’abstraction active des formes hylémorphiques (</w:t>
      </w:r>
      <w:r w:rsidR="00C57352" w:rsidRPr="00C57352">
        <w:rPr>
          <w:i/>
          <w:noProof w:val="0"/>
          <w:lang w:val="fr-FR"/>
        </w:rPr>
        <w:t>intellectus</w:t>
      </w:r>
      <w:r w:rsidR="00164B8B" w:rsidRPr="00D67DD6">
        <w:rPr>
          <w:i/>
          <w:noProof w:val="0"/>
          <w:lang w:val="fr-FR"/>
        </w:rPr>
        <w:t xml:space="preserve"> in effectu</w:t>
      </w:r>
      <w:r w:rsidR="00164B8B" w:rsidRPr="00D67DD6">
        <w:rPr>
          <w:noProof w:val="0"/>
          <w:lang w:val="fr-FR"/>
        </w:rPr>
        <w:t xml:space="preserve">). Ce type d’intellect aristotélicien actualisé à partir des sens constitue le deuxième stade de la cognition. Au niveau de la deuxième intention, </w:t>
      </w:r>
      <w:r w:rsidR="00962E76" w:rsidRPr="00962E76">
        <w:rPr>
          <w:i/>
          <w:noProof w:val="0"/>
          <w:lang w:val="fr-FR"/>
        </w:rPr>
        <w:t>illuminatio</w:t>
      </w:r>
      <w:r w:rsidR="00164B8B" w:rsidRPr="00D67DD6">
        <w:rPr>
          <w:noProof w:val="0"/>
          <w:lang w:val="fr-FR"/>
        </w:rPr>
        <w:t>n mystique néoplatonicienne (</w:t>
      </w:r>
      <w:r w:rsidR="00C57352" w:rsidRPr="00C57352">
        <w:rPr>
          <w:i/>
          <w:noProof w:val="0"/>
          <w:lang w:val="fr-FR"/>
        </w:rPr>
        <w:t>intellectus</w:t>
      </w:r>
      <w:r w:rsidR="00164B8B" w:rsidRPr="00D67DD6">
        <w:rPr>
          <w:i/>
          <w:noProof w:val="0"/>
          <w:lang w:val="fr-FR"/>
        </w:rPr>
        <w:t xml:space="preserve"> adeptus</w:t>
      </w:r>
      <w:r w:rsidR="00164B8B" w:rsidRPr="00D67DD6">
        <w:rPr>
          <w:noProof w:val="0"/>
          <w:lang w:val="fr-FR"/>
        </w:rPr>
        <w:t xml:space="preserve">) commence son activité. Elle est liée à l’activité de l’intellect aristotélicien déjà actualisé et immergé dans la réalité hylémorphique. La nouvelle vision de </w:t>
      </w:r>
      <w:r w:rsidR="00223043" w:rsidRPr="00D67DD6">
        <w:rPr>
          <w:noProof w:val="0"/>
          <w:lang w:val="fr-FR"/>
        </w:rPr>
        <w:t>l’existant</w:t>
      </w:r>
      <w:r w:rsidR="00164B8B" w:rsidRPr="00D67DD6">
        <w:rPr>
          <w:noProof w:val="0"/>
          <w:lang w:val="fr-FR"/>
        </w:rPr>
        <w:t xml:space="preserve"> contemple directement les formes hypostatiques actuelles qui sont produites par l’activité </w:t>
      </w:r>
      <w:r w:rsidR="00C57352">
        <w:rPr>
          <w:noProof w:val="0"/>
          <w:lang w:val="fr-FR"/>
        </w:rPr>
        <w:t>d’</w:t>
      </w:r>
      <w:r w:rsidR="00C57352" w:rsidRPr="00C57352">
        <w:rPr>
          <w:i/>
          <w:noProof w:val="0"/>
          <w:lang w:val="fr-FR"/>
        </w:rPr>
        <w:t>intellectus</w:t>
      </w:r>
      <w:r w:rsidR="00164B8B" w:rsidRPr="00D67DD6">
        <w:rPr>
          <w:i/>
          <w:noProof w:val="0"/>
          <w:lang w:val="fr-FR"/>
        </w:rPr>
        <w:t xml:space="preserve"> agens</w:t>
      </w:r>
      <w:r w:rsidR="00164B8B" w:rsidRPr="00D67DD6">
        <w:rPr>
          <w:noProof w:val="0"/>
          <w:lang w:val="fr-FR"/>
        </w:rPr>
        <w:t xml:space="preserve"> séparé. Abunaser fait une synergie de deux actualisations de l’intellect, qui a été acceptée par Avicenne et rejetée </w:t>
      </w:r>
      <w:r w:rsidR="006A5DCA" w:rsidRPr="00D67DD6">
        <w:rPr>
          <w:noProof w:val="0"/>
          <w:lang w:val="fr-FR"/>
        </w:rPr>
        <w:t>par Averroès. Avicenne et la modernité ont confondu l</w:t>
      </w:r>
      <w:r w:rsidR="006A5DCA" w:rsidRPr="00D67DD6">
        <w:rPr>
          <w:rFonts w:cs="Calibri"/>
          <w:noProof w:val="0"/>
          <w:lang w:val="fr-FR"/>
        </w:rPr>
        <w:t>′</w:t>
      </w:r>
      <w:r w:rsidR="006A5DCA" w:rsidRPr="00D67DD6">
        <w:rPr>
          <w:noProof w:val="0"/>
          <w:lang w:val="fr-FR"/>
        </w:rPr>
        <w:t>ordre exact et le seul possible de la prédication univoque dans la première philosophie, qui passe de l</w:t>
      </w:r>
      <w:r w:rsidR="006A5DCA" w:rsidRPr="00D67DD6">
        <w:rPr>
          <w:rFonts w:cs="Calibri"/>
          <w:noProof w:val="0"/>
          <w:lang w:val="fr-FR"/>
        </w:rPr>
        <w:t>′</w:t>
      </w:r>
      <w:r w:rsidR="006A5DCA" w:rsidRPr="00D67DD6">
        <w:rPr>
          <w:noProof w:val="0"/>
          <w:lang w:val="fr-FR"/>
        </w:rPr>
        <w:t xml:space="preserve">imposition catégorielle à la supposition catégorielle. Placée à côté </w:t>
      </w:r>
      <w:r w:rsidR="004437FD">
        <w:rPr>
          <w:noProof w:val="0"/>
          <w:lang w:val="fr-FR"/>
        </w:rPr>
        <w:t>de Dieu</w:t>
      </w:r>
      <w:r w:rsidR="006A5DCA" w:rsidRPr="00D67DD6">
        <w:rPr>
          <w:noProof w:val="0"/>
          <w:lang w:val="fr-FR"/>
        </w:rPr>
        <w:t xml:space="preserve"> moderne (</w:t>
      </w:r>
      <w:r w:rsidR="006A5DCA" w:rsidRPr="00D67DD6">
        <w:rPr>
          <w:i/>
          <w:noProof w:val="0"/>
          <w:lang w:val="fr-FR"/>
        </w:rPr>
        <w:t>Ge-Stell</w:t>
      </w:r>
      <w:r w:rsidR="006A5DCA" w:rsidRPr="00D67DD6">
        <w:rPr>
          <w:i/>
          <w:noProof w:val="0"/>
          <w:lang w:val="fr-FR"/>
        </w:rPr>
        <w:fldChar w:fldCharType="begin"/>
      </w:r>
      <w:r w:rsidR="006A5DCA" w:rsidRPr="00D67DD6">
        <w:rPr>
          <w:noProof w:val="0"/>
          <w:lang w:val="fr-FR"/>
        </w:rPr>
        <w:instrText xml:space="preserve"> XE "</w:instrText>
      </w:r>
      <w:r w:rsidR="006A5DCA" w:rsidRPr="00D67DD6">
        <w:rPr>
          <w:i/>
          <w:noProof w:val="0"/>
          <w:lang w:val="fr-FR"/>
        </w:rPr>
        <w:instrText>Ge-Stell</w:instrText>
      </w:r>
      <w:r w:rsidR="006A5DCA" w:rsidRPr="00D67DD6">
        <w:rPr>
          <w:noProof w:val="0"/>
          <w:lang w:val="fr-FR"/>
        </w:rPr>
        <w:instrText xml:space="preserve">" </w:instrText>
      </w:r>
      <w:r w:rsidR="006A5DCA" w:rsidRPr="00D67DD6">
        <w:rPr>
          <w:i/>
          <w:noProof w:val="0"/>
          <w:lang w:val="fr-FR"/>
        </w:rPr>
        <w:fldChar w:fldCharType="end"/>
      </w:r>
      <w:r w:rsidR="006A5DCA" w:rsidRPr="00D67DD6">
        <w:rPr>
          <w:noProof w:val="0"/>
          <w:lang w:val="fr-FR"/>
        </w:rPr>
        <w:t>), la modernité a commencé à énoncer une unité analogique du monde et de la pensée basée sur l</w:t>
      </w:r>
      <w:r w:rsidR="006A5DCA" w:rsidRPr="00D67DD6">
        <w:rPr>
          <w:rFonts w:cs="Calibri"/>
          <w:noProof w:val="0"/>
          <w:lang w:val="fr-FR"/>
        </w:rPr>
        <w:t>ä</w:t>
      </w:r>
      <w:r w:rsidR="006A5DCA" w:rsidRPr="00D67DD6">
        <w:rPr>
          <w:noProof w:val="0"/>
          <w:lang w:val="fr-FR"/>
        </w:rPr>
        <w:t xml:space="preserve">unité mythologique de </w:t>
      </w:r>
      <w:r w:rsidR="00501AED" w:rsidRPr="00501AED">
        <w:rPr>
          <w:i/>
          <w:noProof w:val="0"/>
          <w:lang w:val="fr-FR"/>
        </w:rPr>
        <w:t>tertium ens</w:t>
      </w:r>
      <w:r w:rsidR="006A5DCA" w:rsidRPr="00D67DD6">
        <w:rPr>
          <w:noProof w:val="0"/>
          <w:lang w:val="fr-FR"/>
        </w:rPr>
        <w:t xml:space="preserve">. Ce mysticisme mal conçu, régi par les divinités du Chaos académique, a établi l'objectivité moderne sous la direction d'Avicenne. La </w:t>
      </w:r>
      <w:r w:rsidR="00164B8B" w:rsidRPr="00D67DD6">
        <w:rPr>
          <w:noProof w:val="0"/>
          <w:lang w:val="fr-FR"/>
        </w:rPr>
        <w:t xml:space="preserve">métaphysique basée sur </w:t>
      </w:r>
      <w:r w:rsidR="006A5DCA" w:rsidRPr="00D67DD6">
        <w:rPr>
          <w:noProof w:val="0"/>
          <w:lang w:val="fr-FR"/>
        </w:rPr>
        <w:t xml:space="preserve">une fausse </w:t>
      </w:r>
      <w:r w:rsidR="00164B8B" w:rsidRPr="00D67DD6">
        <w:rPr>
          <w:noProof w:val="0"/>
          <w:lang w:val="fr-FR"/>
        </w:rPr>
        <w:t>illumination connut un dynamisme inattendu dans les générations suivantes de p</w:t>
      </w:r>
      <w:r w:rsidR="003F1CEF" w:rsidRPr="00D67DD6">
        <w:rPr>
          <w:noProof w:val="0"/>
          <w:lang w:val="fr-FR"/>
        </w:rPr>
        <w:t xml:space="preserve">enseurs chrétiens et arabes. Elle fonctionne comme un fondement </w:t>
      </w:r>
      <w:r w:rsidR="00591A87" w:rsidRPr="00D67DD6">
        <w:rPr>
          <w:noProof w:val="0"/>
          <w:lang w:val="fr-FR"/>
        </w:rPr>
        <w:t>discr</w:t>
      </w:r>
      <w:r w:rsidR="003F1CEF" w:rsidRPr="00D67DD6">
        <w:rPr>
          <w:rFonts w:cs="Calibri"/>
          <w:noProof w:val="0"/>
          <w:lang w:val="fr-FR"/>
        </w:rPr>
        <w:t>e</w:t>
      </w:r>
      <w:r w:rsidR="003F1CEF" w:rsidRPr="00D67DD6">
        <w:rPr>
          <w:noProof w:val="0"/>
          <w:lang w:val="fr-FR"/>
        </w:rPr>
        <w:t>t</w:t>
      </w:r>
      <w:r w:rsidR="00591A87" w:rsidRPr="00D67DD6">
        <w:rPr>
          <w:noProof w:val="0"/>
          <w:lang w:val="fr-FR"/>
        </w:rPr>
        <w:t xml:space="preserve"> </w:t>
      </w:r>
      <w:r w:rsidR="00164B8B" w:rsidRPr="00D67DD6">
        <w:rPr>
          <w:noProof w:val="0"/>
          <w:lang w:val="fr-FR"/>
        </w:rPr>
        <w:t>de l’objectivité</w:t>
      </w:r>
      <w:r w:rsidR="00591A87" w:rsidRPr="00D67DD6">
        <w:rPr>
          <w:noProof w:val="0"/>
          <w:lang w:val="fr-FR"/>
        </w:rPr>
        <w:t xml:space="preserve"> depuis toujours</w:t>
      </w:r>
      <w:r w:rsidR="00164B8B" w:rsidRPr="00D67DD6">
        <w:rPr>
          <w:noProof w:val="0"/>
          <w:lang w:val="fr-FR"/>
        </w:rPr>
        <w:t xml:space="preserve">. L’abstraction et l’interprétation aristotéliciennes de la cognition selon </w:t>
      </w:r>
      <w:r w:rsidR="00164B8B" w:rsidRPr="00D67DD6">
        <w:rPr>
          <w:i/>
          <w:noProof w:val="0"/>
          <w:lang w:val="fr-FR"/>
        </w:rPr>
        <w:t>De anima</w:t>
      </w:r>
      <w:r w:rsidR="00164B8B" w:rsidRPr="00D67DD6">
        <w:rPr>
          <w:noProof w:val="0"/>
          <w:lang w:val="fr-FR"/>
        </w:rPr>
        <w:t xml:space="preserve"> ont été surmontées dans la nouvelle ontothéologie par le fait que le </w:t>
      </w:r>
      <w:r w:rsidR="00E3066C">
        <w:rPr>
          <w:noProof w:val="0"/>
          <w:lang w:val="fr-FR"/>
        </w:rPr>
        <w:t>Second Maître</w:t>
      </w:r>
      <w:r w:rsidR="006E76A4" w:rsidRPr="00D67DD6">
        <w:rPr>
          <w:noProof w:val="0"/>
          <w:lang w:val="fr-FR"/>
        </w:rPr>
        <w:t xml:space="preserve"> </w:t>
      </w:r>
      <w:r w:rsidR="00164B8B" w:rsidRPr="00D67DD6">
        <w:rPr>
          <w:noProof w:val="0"/>
          <w:lang w:val="fr-FR"/>
        </w:rPr>
        <w:t>introdui</w:t>
      </w:r>
      <w:r w:rsidR="006E76A4" w:rsidRPr="00D67DD6">
        <w:rPr>
          <w:noProof w:val="0"/>
          <w:lang w:val="fr-FR"/>
        </w:rPr>
        <w:t>si</w:t>
      </w:r>
      <w:r w:rsidR="00164B8B" w:rsidRPr="00D67DD6">
        <w:rPr>
          <w:noProof w:val="0"/>
          <w:lang w:val="fr-FR"/>
        </w:rPr>
        <w:t xml:space="preserve">t un autre </w:t>
      </w:r>
      <w:r w:rsidR="00952759" w:rsidRPr="00D67DD6">
        <w:rPr>
          <w:noProof w:val="0"/>
          <w:lang w:val="fr-FR"/>
        </w:rPr>
        <w:t xml:space="preserve">plan </w:t>
      </w:r>
      <w:r w:rsidR="00164B8B" w:rsidRPr="00D67DD6">
        <w:rPr>
          <w:noProof w:val="0"/>
          <w:lang w:val="fr-FR"/>
        </w:rPr>
        <w:t xml:space="preserve">de </w:t>
      </w:r>
      <w:r w:rsidR="00952759" w:rsidRPr="00D67DD6">
        <w:rPr>
          <w:noProof w:val="0"/>
          <w:lang w:val="fr-FR"/>
        </w:rPr>
        <w:t xml:space="preserve">la </w:t>
      </w:r>
      <w:r w:rsidR="00164B8B" w:rsidRPr="00D67DD6">
        <w:rPr>
          <w:noProof w:val="0"/>
          <w:lang w:val="fr-FR"/>
        </w:rPr>
        <w:t xml:space="preserve">cognition. </w:t>
      </w:r>
      <w:r w:rsidR="00EE7CA8" w:rsidRPr="00D67DD6">
        <w:rPr>
          <w:noProof w:val="0"/>
          <w:lang w:val="fr-FR"/>
        </w:rPr>
        <w:t xml:space="preserve">Selon lui, la </w:t>
      </w:r>
      <w:r w:rsidR="00164B8B" w:rsidRPr="00D67DD6">
        <w:rPr>
          <w:noProof w:val="0"/>
          <w:lang w:val="fr-FR"/>
        </w:rPr>
        <w:t xml:space="preserve">nouvelle détermination des formes hypostatiques se fait au niveau de l’intellect acquis, qui se fonde sur </w:t>
      </w:r>
      <w:r w:rsidR="002D2D2F">
        <w:rPr>
          <w:noProof w:val="0"/>
          <w:lang w:val="fr-FR"/>
        </w:rPr>
        <w:t xml:space="preserve">la cognition déjà assurée par </w:t>
      </w:r>
      <w:r w:rsidR="00C57352" w:rsidRPr="00C57352">
        <w:rPr>
          <w:i/>
          <w:noProof w:val="0"/>
          <w:lang w:val="fr-FR"/>
        </w:rPr>
        <w:t>intellectus</w:t>
      </w:r>
      <w:r w:rsidR="00164B8B" w:rsidRPr="00D67DD6">
        <w:rPr>
          <w:i/>
          <w:noProof w:val="0"/>
          <w:lang w:val="fr-FR"/>
        </w:rPr>
        <w:t xml:space="preserve"> in effectu</w:t>
      </w:r>
      <w:r w:rsidR="00164B8B" w:rsidRPr="00D67DD6">
        <w:rPr>
          <w:noProof w:val="0"/>
          <w:lang w:val="fr-FR"/>
        </w:rPr>
        <w:t>. Elle est actualisée grâce à l’</w:t>
      </w:r>
      <w:r w:rsidR="00095CDD" w:rsidRPr="00D67DD6">
        <w:rPr>
          <w:noProof w:val="0"/>
          <w:lang w:val="fr-FR"/>
        </w:rPr>
        <w:t>actualisation</w:t>
      </w:r>
      <w:r w:rsidR="00164B8B" w:rsidRPr="00D67DD6">
        <w:rPr>
          <w:noProof w:val="0"/>
          <w:lang w:val="fr-FR"/>
        </w:rPr>
        <w:t xml:space="preserve"> de face, c’est-à-dire à partir de l’abstraction aristotélicienne donnée </w:t>
      </w:r>
      <w:r w:rsidR="002D2D2F">
        <w:rPr>
          <w:noProof w:val="0"/>
          <w:lang w:val="fr-FR"/>
        </w:rPr>
        <w:lastRenderedPageBreak/>
        <w:t xml:space="preserve">par </w:t>
      </w:r>
      <w:r w:rsidR="00C57352" w:rsidRPr="00C57352">
        <w:rPr>
          <w:i/>
          <w:noProof w:val="0"/>
          <w:lang w:val="fr-FR"/>
        </w:rPr>
        <w:t>intellectus</w:t>
      </w:r>
      <w:r w:rsidR="00164B8B" w:rsidRPr="00D67DD6">
        <w:rPr>
          <w:i/>
          <w:noProof w:val="0"/>
          <w:lang w:val="fr-FR"/>
        </w:rPr>
        <w:t xml:space="preserve"> in potencia</w:t>
      </w:r>
      <w:r w:rsidR="00164B8B" w:rsidRPr="00D67DD6">
        <w:rPr>
          <w:noProof w:val="0"/>
          <w:lang w:val="fr-FR"/>
        </w:rPr>
        <w:t xml:space="preserve">. </w:t>
      </w:r>
      <w:r w:rsidR="003442AB" w:rsidRPr="00D67DD6">
        <w:rPr>
          <w:noProof w:val="0"/>
          <w:lang w:val="fr-FR"/>
        </w:rPr>
        <w:t>Ensuite, l</w:t>
      </w:r>
      <w:r w:rsidR="00164B8B" w:rsidRPr="00D67DD6">
        <w:rPr>
          <w:noProof w:val="0"/>
          <w:lang w:val="fr-FR"/>
        </w:rPr>
        <w:t xml:space="preserve">’intellect acquis est actualisé par la cognition naturelle. </w:t>
      </w:r>
      <w:r w:rsidR="003442AB" w:rsidRPr="00D67DD6">
        <w:rPr>
          <w:noProof w:val="0"/>
          <w:lang w:val="fr-FR"/>
        </w:rPr>
        <w:t>C</w:t>
      </w:r>
      <w:r w:rsidR="00164B8B" w:rsidRPr="00D67DD6">
        <w:rPr>
          <w:noProof w:val="0"/>
          <w:lang w:val="fr-FR"/>
        </w:rPr>
        <w:t xml:space="preserve">et intellect hypostasié comme substance du troisième type </w:t>
      </w:r>
      <w:r w:rsidR="00E03B26" w:rsidRPr="00D67DD6">
        <w:rPr>
          <w:noProof w:val="0"/>
          <w:lang w:val="fr-FR"/>
        </w:rPr>
        <w:t>(</w:t>
      </w:r>
      <w:r w:rsidR="00E03B26" w:rsidRPr="00D67DD6">
        <w:rPr>
          <w:i/>
          <w:noProof w:val="0"/>
          <w:lang w:val="fr-FR"/>
        </w:rPr>
        <w:t>quasi subiectum</w:t>
      </w:r>
      <w:r w:rsidR="00E03B26" w:rsidRPr="00D67DD6">
        <w:rPr>
          <w:noProof w:val="0"/>
          <w:lang w:val="fr-FR"/>
        </w:rPr>
        <w:t xml:space="preserve">) </w:t>
      </w:r>
      <w:r w:rsidR="00164B8B" w:rsidRPr="00D67DD6">
        <w:rPr>
          <w:noProof w:val="0"/>
          <w:lang w:val="fr-FR"/>
        </w:rPr>
        <w:t xml:space="preserve">communique directement par </w:t>
      </w:r>
      <w:r w:rsidR="00962E76" w:rsidRPr="00962E76">
        <w:rPr>
          <w:i/>
          <w:noProof w:val="0"/>
          <w:lang w:val="fr-FR"/>
        </w:rPr>
        <w:t>illuminatio</w:t>
      </w:r>
      <w:r w:rsidR="00164B8B" w:rsidRPr="00D67DD6">
        <w:rPr>
          <w:noProof w:val="0"/>
          <w:lang w:val="fr-FR"/>
        </w:rPr>
        <w:t>n avec l’intellect actif séparé</w:t>
      </w:r>
      <w:r w:rsidR="00EB7DCE" w:rsidRPr="00D67DD6">
        <w:rPr>
          <w:noProof w:val="0"/>
          <w:lang w:val="fr-FR"/>
        </w:rPr>
        <w:t xml:space="preserve"> des intelligences cosmiques. La</w:t>
      </w:r>
      <w:r w:rsidR="00164B8B" w:rsidRPr="00D67DD6">
        <w:rPr>
          <w:noProof w:val="0"/>
          <w:lang w:val="fr-FR"/>
        </w:rPr>
        <w:t xml:space="preserve"> </w:t>
      </w:r>
      <w:r w:rsidR="00EB7DCE" w:rsidRPr="00D67DD6">
        <w:rPr>
          <w:noProof w:val="0"/>
          <w:lang w:val="fr-FR"/>
        </w:rPr>
        <w:t>première</w:t>
      </w:r>
      <w:r w:rsidR="00164B8B" w:rsidRPr="00D67DD6">
        <w:rPr>
          <w:noProof w:val="0"/>
          <w:lang w:val="fr-FR"/>
        </w:rPr>
        <w:t xml:space="preserve"> </w:t>
      </w:r>
      <w:r w:rsidR="00EB7DCE" w:rsidRPr="00D67DD6">
        <w:rPr>
          <w:noProof w:val="0"/>
          <w:lang w:val="fr-FR"/>
        </w:rPr>
        <w:t xml:space="preserve">direction </w:t>
      </w:r>
      <w:r w:rsidR="00164B8B" w:rsidRPr="00D67DD6">
        <w:rPr>
          <w:noProof w:val="0"/>
          <w:lang w:val="fr-FR"/>
        </w:rPr>
        <w:t xml:space="preserve">de la nouvelle métaphysique concerne la substance et ses propriétés. </w:t>
      </w:r>
      <w:r w:rsidR="0067350A" w:rsidRPr="00D67DD6">
        <w:rPr>
          <w:noProof w:val="0"/>
          <w:lang w:val="fr-FR"/>
        </w:rPr>
        <w:t>La</w:t>
      </w:r>
      <w:r w:rsidR="00164B8B" w:rsidRPr="00D67DD6">
        <w:rPr>
          <w:noProof w:val="0"/>
          <w:lang w:val="fr-FR"/>
        </w:rPr>
        <w:t xml:space="preserve"> deuxième </w:t>
      </w:r>
      <w:r w:rsidR="00EB7DCE" w:rsidRPr="00D67DD6">
        <w:rPr>
          <w:noProof w:val="0"/>
          <w:lang w:val="fr-FR"/>
        </w:rPr>
        <w:t xml:space="preserve">direction </w:t>
      </w:r>
      <w:r w:rsidR="00164B8B" w:rsidRPr="00D67DD6">
        <w:rPr>
          <w:noProof w:val="0"/>
          <w:lang w:val="fr-FR"/>
        </w:rPr>
        <w:t xml:space="preserve">suit les propriétés amphiboles de </w:t>
      </w:r>
      <w:r w:rsidR="00223043" w:rsidRPr="00D67DD6">
        <w:rPr>
          <w:noProof w:val="0"/>
          <w:lang w:val="fr-FR"/>
        </w:rPr>
        <w:t>l’existant</w:t>
      </w:r>
      <w:r w:rsidR="00164B8B" w:rsidRPr="00D67DD6">
        <w:rPr>
          <w:noProof w:val="0"/>
          <w:lang w:val="fr-FR"/>
        </w:rPr>
        <w:t>, qui transcendent la causalité de la première substance.</w:t>
      </w:r>
    </w:p>
    <w:p w14:paraId="530CC893" w14:textId="3A1187F3" w:rsidR="00164B8B" w:rsidRPr="00D67DD6" w:rsidRDefault="00164B8B" w:rsidP="00164B8B">
      <w:pPr>
        <w:ind w:firstLine="397"/>
        <w:rPr>
          <w:noProof w:val="0"/>
          <w:lang w:val="fr-FR"/>
        </w:rPr>
      </w:pPr>
      <w:r w:rsidRPr="00D67DD6">
        <w:rPr>
          <w:noProof w:val="0"/>
          <w:lang w:val="fr-FR"/>
        </w:rPr>
        <w:t xml:space="preserve">Grâce à cette triple ambiguïté, qui est donnée par la nouvelle position de la substance, de l’essence et de l’intellect, </w:t>
      </w:r>
      <w:r w:rsidR="00223043" w:rsidRPr="00D67DD6">
        <w:rPr>
          <w:noProof w:val="0"/>
          <w:lang w:val="fr-FR"/>
        </w:rPr>
        <w:t>l’existant</w:t>
      </w:r>
      <w:r w:rsidRPr="00D67DD6">
        <w:rPr>
          <w:noProof w:val="0"/>
          <w:lang w:val="fr-FR"/>
        </w:rPr>
        <w:t xml:space="preserve"> se donne dans l’espace de la nouvelle ontothéologie comme A et en même temps comme Non-A. L’archéologie herméneutique retrouve ainsi l’</w:t>
      </w:r>
      <w:r w:rsidR="009D3B4A" w:rsidRPr="00D67DD6">
        <w:rPr>
          <w:noProof w:val="0"/>
          <w:lang w:val="fr-FR"/>
        </w:rPr>
        <w:t>évènement</w:t>
      </w:r>
      <w:r w:rsidRPr="00D67DD6">
        <w:rPr>
          <w:noProof w:val="0"/>
          <w:lang w:val="fr-FR"/>
        </w:rPr>
        <w:t xml:space="preserve"> originel de l’émergence de </w:t>
      </w:r>
      <w:r w:rsidR="00EC384E" w:rsidRPr="00D67DD6">
        <w:rPr>
          <w:noProof w:val="0"/>
          <w:lang w:val="fr-FR"/>
        </w:rPr>
        <w:t>l’existant du troisième genre</w:t>
      </w:r>
      <w:r w:rsidRPr="00D67DD6">
        <w:rPr>
          <w:noProof w:val="0"/>
          <w:lang w:val="fr-FR"/>
        </w:rPr>
        <w:t xml:space="preserve"> (</w:t>
      </w:r>
      <w:r w:rsidRPr="00D67DD6">
        <w:rPr>
          <w:i/>
          <w:noProof w:val="0"/>
          <w:lang w:val="fr-FR"/>
        </w:rPr>
        <w:t>Ereignis</w:t>
      </w:r>
      <w:r w:rsidR="00AF500A" w:rsidRPr="00D67DD6">
        <w:rPr>
          <w:noProof w:val="0"/>
          <w:lang w:val="fr-FR"/>
        </w:rPr>
        <w:t xml:space="preserve">). Cette entité </w:t>
      </w:r>
      <w:r w:rsidRPr="00D67DD6">
        <w:rPr>
          <w:noProof w:val="0"/>
          <w:lang w:val="fr-FR"/>
        </w:rPr>
        <w:t>fonde l’objectivit</w:t>
      </w:r>
      <w:r w:rsidR="002D04B0" w:rsidRPr="00D67DD6">
        <w:rPr>
          <w:noProof w:val="0"/>
          <w:lang w:val="fr-FR"/>
        </w:rPr>
        <w:t xml:space="preserve">é occidentale sur le mode de </w:t>
      </w:r>
      <w:r w:rsidRPr="00D67DD6">
        <w:rPr>
          <w:i/>
          <w:noProof w:val="0"/>
          <w:lang w:val="fr-FR"/>
        </w:rPr>
        <w:t>Lichtung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Lichtung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originelle, qui est liée à l’Être archaïque. La philosophie du </w:t>
      </w:r>
      <w:r w:rsidR="00E3066C">
        <w:rPr>
          <w:noProof w:val="0"/>
          <w:lang w:val="fr-FR"/>
        </w:rPr>
        <w:t>Second Maître</w:t>
      </w:r>
      <w:r w:rsidRPr="00D67DD6">
        <w:rPr>
          <w:noProof w:val="0"/>
          <w:lang w:val="fr-FR"/>
        </w:rPr>
        <w:t xml:space="preserve"> fait la métaphysique occidentale selon le modèle du Premier maître. </w:t>
      </w:r>
      <w:r w:rsidR="00B003C4" w:rsidRPr="00D67DD6">
        <w:rPr>
          <w:noProof w:val="0"/>
          <w:lang w:val="fr-FR"/>
        </w:rPr>
        <w:t xml:space="preserve">La métaphysique reprend dans la falsafa persane deux directions après la mort du </w:t>
      </w:r>
      <w:r w:rsidR="00E3066C">
        <w:rPr>
          <w:noProof w:val="0"/>
          <w:lang w:val="fr-FR"/>
        </w:rPr>
        <w:t>Second Maître</w:t>
      </w:r>
      <w:r w:rsidR="00B003C4" w:rsidRPr="00D67DD6">
        <w:rPr>
          <w:noProof w:val="0"/>
          <w:lang w:val="fr-FR"/>
        </w:rPr>
        <w:t xml:space="preserve">, puisque Platon et Aristote déterminent la double détermination de la première science. </w:t>
      </w:r>
      <w:r w:rsidR="00B85E33" w:rsidRPr="00D67DD6">
        <w:rPr>
          <w:noProof w:val="0"/>
          <w:lang w:val="fr-FR"/>
        </w:rPr>
        <w:t>L</w:t>
      </w:r>
      <w:r w:rsidRPr="00D67DD6">
        <w:rPr>
          <w:noProof w:val="0"/>
          <w:lang w:val="fr-FR"/>
        </w:rPr>
        <w:t>’e</w:t>
      </w:r>
      <w:r w:rsidR="00B35ECC" w:rsidRPr="00D67DD6">
        <w:rPr>
          <w:noProof w:val="0"/>
          <w:lang w:val="fr-FR"/>
        </w:rPr>
        <w:t xml:space="preserve">ffet </w:t>
      </w:r>
      <w:r w:rsidRPr="00D67DD6">
        <w:rPr>
          <w:noProof w:val="0"/>
          <w:lang w:val="fr-FR"/>
        </w:rPr>
        <w:t xml:space="preserve">historiale </w:t>
      </w:r>
      <w:r w:rsidR="00B85E33" w:rsidRPr="00D67DD6">
        <w:rPr>
          <w:noProof w:val="0"/>
          <w:lang w:val="fr-FR"/>
        </w:rPr>
        <w:t>du dévoilement (</w:t>
      </w:r>
      <w:r w:rsidR="00221FAC" w:rsidRPr="00221FAC">
        <w:rPr>
          <w:i/>
          <w:noProof w:val="0"/>
          <w:lang w:val="fr-FR"/>
        </w:rPr>
        <w:t>alètheia</w:t>
      </w:r>
      <w:r w:rsidRPr="00D67DD6">
        <w:rPr>
          <w:i/>
          <w:noProof w:val="0"/>
          <w:lang w:val="fr-FR"/>
        </w:rPr>
        <w:fldChar w:fldCharType="begin"/>
      </w:r>
      <w:r w:rsidRPr="00D67DD6">
        <w:rPr>
          <w:noProof w:val="0"/>
          <w:lang w:val="fr-FR"/>
        </w:rPr>
        <w:instrText xml:space="preserve"> XE "</w:instrText>
      </w:r>
      <w:r w:rsidR="00221FAC" w:rsidRPr="00221FAC">
        <w:rPr>
          <w:i/>
          <w:noProof w:val="0"/>
          <w:lang w:val="fr-FR"/>
        </w:rPr>
        <w:instrText>alètheia</w:instrText>
      </w:r>
      <w:r w:rsidRPr="00D67DD6">
        <w:rPr>
          <w:noProof w:val="0"/>
          <w:lang w:val="fr-FR"/>
        </w:rPr>
        <w:instrText xml:space="preserve">" </w:instrText>
      </w:r>
      <w:r w:rsidRPr="00D67DD6">
        <w:rPr>
          <w:i/>
          <w:noProof w:val="0"/>
          <w:lang w:val="fr-FR"/>
        </w:rPr>
        <w:fldChar w:fldCharType="end"/>
      </w:r>
      <w:r w:rsidR="00B85E33" w:rsidRPr="00D67DD6">
        <w:rPr>
          <w:noProof w:val="0"/>
          <w:lang w:val="fr-FR"/>
        </w:rPr>
        <w:t xml:space="preserve">) </w:t>
      </w:r>
      <w:r w:rsidRPr="00D67DD6">
        <w:rPr>
          <w:noProof w:val="0"/>
          <w:lang w:val="fr-FR"/>
        </w:rPr>
        <w:t>ainsi déterminée</w:t>
      </w:r>
      <w:r w:rsidR="00B85E33" w:rsidRPr="00D67DD6">
        <w:rPr>
          <w:noProof w:val="0"/>
          <w:lang w:val="fr-FR"/>
        </w:rPr>
        <w:t xml:space="preserve"> concerne t</w:t>
      </w:r>
      <w:r w:rsidRPr="00D67DD6">
        <w:rPr>
          <w:noProof w:val="0"/>
          <w:lang w:val="fr-FR"/>
        </w:rPr>
        <w:t>outes les formes futures</w:t>
      </w:r>
      <w:r w:rsidR="00B85E33" w:rsidRPr="00D67DD6">
        <w:rPr>
          <w:noProof w:val="0"/>
          <w:lang w:val="fr-FR"/>
        </w:rPr>
        <w:t xml:space="preserve"> de la métaphysique occidentale</w:t>
      </w:r>
      <w:r w:rsidRPr="00D67DD6">
        <w:rPr>
          <w:noProof w:val="0"/>
          <w:lang w:val="fr-FR"/>
        </w:rPr>
        <w:t>. La métap</w:t>
      </w:r>
      <w:r w:rsidR="00C55CB9" w:rsidRPr="00D67DD6">
        <w:rPr>
          <w:noProof w:val="0"/>
          <w:lang w:val="fr-FR"/>
        </w:rPr>
        <w:t>hysique explore dans la ligne de</w:t>
      </w:r>
      <w:r w:rsidRPr="00D67DD6">
        <w:rPr>
          <w:noProof w:val="0"/>
          <w:lang w:val="fr-FR"/>
        </w:rPr>
        <w:t xml:space="preserve"> </w:t>
      </w:r>
      <w:r w:rsidR="00EC3614" w:rsidRPr="00D67DD6">
        <w:rPr>
          <w:noProof w:val="0"/>
          <w:lang w:val="fr-FR"/>
        </w:rPr>
        <w:t>«</w:t>
      </w:r>
      <w:r w:rsidR="006E6F11" w:rsidRPr="00D67DD6">
        <w:rPr>
          <w:noProof w:val="0"/>
          <w:lang w:val="fr-FR"/>
        </w:rPr>
        <w:t> </w:t>
      </w:r>
      <w:r w:rsidRPr="00D67DD6">
        <w:rPr>
          <w:noProof w:val="0"/>
          <w:lang w:val="fr-FR"/>
        </w:rPr>
        <w:t>τὰ μετὰ τὰ φυσικά</w:t>
      </w:r>
      <w:r w:rsidR="006E6F11" w:rsidRPr="00D67DD6">
        <w:rPr>
          <w:noProof w:val="0"/>
          <w:lang w:val="fr-FR"/>
        </w:rPr>
        <w:t> </w:t>
      </w:r>
      <w:r w:rsidR="00EC3614" w:rsidRPr="00D67DD6">
        <w:rPr>
          <w:noProof w:val="0"/>
          <w:lang w:val="fr-FR"/>
        </w:rPr>
        <w:t>»</w:t>
      </w:r>
      <w:r w:rsidRPr="00D67DD6">
        <w:rPr>
          <w:noProof w:val="0"/>
          <w:lang w:val="fr-FR"/>
        </w:rPr>
        <w:t xml:space="preserve"> d’Aristote, la première substance comme </w:t>
      </w:r>
      <w:r w:rsidRPr="00D67DD6">
        <w:rPr>
          <w:i/>
          <w:noProof w:val="0"/>
          <w:lang w:val="fr-FR"/>
        </w:rPr>
        <w:t>causa prima</w:t>
      </w:r>
      <w:r w:rsidR="00344FE9" w:rsidRPr="00D67DD6">
        <w:rPr>
          <w:i/>
          <w:noProof w:val="0"/>
          <w:lang w:val="fr-FR"/>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rPr>
        <w:fldChar w:fldCharType="end"/>
      </w:r>
      <w:r w:rsidRPr="00D67DD6">
        <w:rPr>
          <w:noProof w:val="0"/>
          <w:lang w:val="fr-FR"/>
        </w:rPr>
        <w:t xml:space="preserve"> de l’origine et du déclin des corps et de leur mouvement (</w:t>
      </w:r>
      <w:r w:rsidRPr="00D67DD6">
        <w:rPr>
          <w:i/>
          <w:noProof w:val="0"/>
          <w:lang w:val="fr-FR"/>
        </w:rPr>
        <w:t>Primum mobile</w:t>
      </w:r>
      <w:r w:rsidRPr="00D67DD6">
        <w:rPr>
          <w:i/>
          <w:noProof w:val="0"/>
          <w:lang w:val="fr-FR"/>
        </w:rPr>
        <w:fldChar w:fldCharType="begin"/>
      </w:r>
      <w:r w:rsidRPr="00D67DD6">
        <w:rPr>
          <w:noProof w:val="0"/>
          <w:lang w:val="fr-FR"/>
        </w:rPr>
        <w:instrText xml:space="preserve"> XE "</w:instrText>
      </w:r>
      <w:r w:rsidRPr="00D67DD6">
        <w:rPr>
          <w:i/>
          <w:noProof w:val="0"/>
          <w:lang w:val="fr-FR"/>
        </w:rPr>
        <w:instrText>Primum mobile</w:instrText>
      </w:r>
      <w:r w:rsidRPr="00D67DD6">
        <w:rPr>
          <w:noProof w:val="0"/>
          <w:lang w:val="fr-FR"/>
        </w:rPr>
        <w:instrText xml:space="preserve">" </w:instrText>
      </w:r>
      <w:r w:rsidRPr="00D67DD6">
        <w:rPr>
          <w:i/>
          <w:noProof w:val="0"/>
          <w:lang w:val="fr-FR"/>
        </w:rPr>
        <w:fldChar w:fldCharType="end"/>
      </w:r>
      <w:r w:rsidRPr="00D67DD6">
        <w:rPr>
          <w:noProof w:val="0"/>
          <w:lang w:val="fr-FR"/>
        </w:rPr>
        <w:t>). Cette direction de la « méta</w:t>
      </w:r>
      <w:r w:rsidR="0087690D" w:rsidRPr="00D67DD6">
        <w:rPr>
          <w:noProof w:val="0"/>
          <w:lang w:val="fr-FR"/>
        </w:rPr>
        <w:t>-</w:t>
      </w:r>
      <w:r w:rsidRPr="00D67DD6">
        <w:rPr>
          <w:noProof w:val="0"/>
          <w:lang w:val="fr-FR"/>
        </w:rPr>
        <w:t>physique » pr</w:t>
      </w:r>
      <w:r w:rsidR="00231B1A" w:rsidRPr="00D67DD6">
        <w:rPr>
          <w:noProof w:val="0"/>
          <w:lang w:val="fr-FR"/>
        </w:rPr>
        <w:t xml:space="preserve">it </w:t>
      </w:r>
      <w:r w:rsidRPr="00D67DD6">
        <w:rPr>
          <w:noProof w:val="0"/>
          <w:lang w:val="fr-FR"/>
        </w:rPr>
        <w:t xml:space="preserve">Averroès. Il est devenu un aristotélicien d’Occident jusqu’alors invaincu </w:t>
      </w:r>
      <w:r w:rsidR="00564AC6" w:rsidRPr="00D67DD6">
        <w:rPr>
          <w:noProof w:val="0"/>
          <w:lang w:val="fr-FR"/>
        </w:rPr>
        <w:t xml:space="preserve">qui est </w:t>
      </w:r>
      <w:r w:rsidR="00CD2295" w:rsidRPr="00D67DD6">
        <w:rPr>
          <w:noProof w:val="0"/>
          <w:lang w:val="fr-FR"/>
        </w:rPr>
        <w:t>connu sous le titre unique du</w:t>
      </w:r>
      <w:r w:rsidRPr="00D67DD6">
        <w:rPr>
          <w:noProof w:val="0"/>
          <w:lang w:val="fr-FR"/>
        </w:rPr>
        <w:t xml:space="preserve"> « Commentateur ». Ou la métaphysique explore dans la lignée de Plotin les déterminations transcendantales de </w:t>
      </w:r>
      <w:r w:rsidR="00223043" w:rsidRPr="00D67DD6">
        <w:rPr>
          <w:noProof w:val="0"/>
          <w:lang w:val="fr-FR"/>
        </w:rPr>
        <w:t>l’existant</w:t>
      </w:r>
      <w:r w:rsidRPr="00D67DD6">
        <w:rPr>
          <w:noProof w:val="0"/>
          <w:lang w:val="fr-FR"/>
        </w:rPr>
        <w:t>, données derrière la physique et liées à l’unité hénologique originelle de l’</w:t>
      </w:r>
      <w:r w:rsidRPr="00D67DD6">
        <w:rPr>
          <w:rFonts w:cs="Calibri"/>
          <w:noProof w:val="0"/>
          <w:lang w:val="fr-FR"/>
        </w:rPr>
        <w:t>Ê</w:t>
      </w:r>
      <w:r w:rsidRPr="00D67DD6">
        <w:rPr>
          <w:noProof w:val="0"/>
          <w:lang w:val="fr-FR"/>
        </w:rPr>
        <w:t>tre hors de la substance première (</w:t>
      </w:r>
      <w:r w:rsidRPr="00D67DD6">
        <w:rPr>
          <w:i/>
          <w:noProof w:val="0"/>
          <w:lang w:val="fr-FR"/>
        </w:rPr>
        <w:t>passiones entis</w:t>
      </w:r>
      <w:r w:rsidRPr="00D67DD6">
        <w:rPr>
          <w:i/>
          <w:noProof w:val="0"/>
          <w:lang w:val="fr-FR"/>
        </w:rPr>
        <w:fldChar w:fldCharType="begin"/>
      </w:r>
      <w:r w:rsidRPr="00D67DD6">
        <w:rPr>
          <w:noProof w:val="0"/>
          <w:lang w:val="fr-FR"/>
        </w:rPr>
        <w:instrText xml:space="preserve"> XE "</w:instrText>
      </w:r>
      <w:r w:rsidRPr="00D67DD6">
        <w:rPr>
          <w:i/>
          <w:noProof w:val="0"/>
          <w:lang w:val="fr-FR"/>
        </w:rPr>
        <w:instrText>passiones entis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Avicenne prend cette direction de la métaphysique comme l’unité transcendantale de </w:t>
      </w:r>
      <w:r w:rsidR="00223043" w:rsidRPr="00D67DD6">
        <w:rPr>
          <w:noProof w:val="0"/>
          <w:lang w:val="fr-FR"/>
        </w:rPr>
        <w:t>l’existant</w:t>
      </w:r>
      <w:r w:rsidRPr="00D67DD6">
        <w:rPr>
          <w:noProof w:val="0"/>
          <w:lang w:val="fr-FR"/>
        </w:rPr>
        <w:t xml:space="preserve"> dans son étantité pure. Cette direction </w:t>
      </w:r>
      <w:r w:rsidR="00E7503E" w:rsidRPr="00D67DD6">
        <w:rPr>
          <w:noProof w:val="0"/>
          <w:lang w:val="fr-FR"/>
        </w:rPr>
        <w:t xml:space="preserve">définit </w:t>
      </w:r>
      <w:r w:rsidRPr="00D67DD6">
        <w:rPr>
          <w:noProof w:val="0"/>
          <w:lang w:val="fr-FR"/>
        </w:rPr>
        <w:t xml:space="preserve">la métaphysique comme l’investigation des dernières déterminations de </w:t>
      </w:r>
      <w:r w:rsidR="00223043" w:rsidRPr="00D67DD6">
        <w:rPr>
          <w:noProof w:val="0"/>
          <w:lang w:val="fr-FR"/>
        </w:rPr>
        <w:t>l’existant</w:t>
      </w:r>
      <w:r w:rsidR="001465FD" w:rsidRPr="00D67DD6">
        <w:rPr>
          <w:noProof w:val="0"/>
          <w:lang w:val="fr-FR"/>
        </w:rPr>
        <w:t xml:space="preserve"> en soi (</w:t>
      </w:r>
      <w:r w:rsidR="001465FD" w:rsidRPr="00D67DD6">
        <w:rPr>
          <w:i/>
          <w:noProof w:val="0"/>
          <w:lang w:val="fr-FR"/>
        </w:rPr>
        <w:t>ens inquantum ens</w:t>
      </w:r>
      <w:r w:rsidR="0043575B" w:rsidRPr="00D67DD6">
        <w:rPr>
          <w:i/>
          <w:noProof w:val="0"/>
          <w:lang w:val="fr-FR"/>
        </w:rPr>
        <w:fldChar w:fldCharType="begin"/>
      </w:r>
      <w:r w:rsidR="0043575B" w:rsidRPr="00D67DD6">
        <w:rPr>
          <w:noProof w:val="0"/>
          <w:lang w:val="fr-FR"/>
        </w:rPr>
        <w:instrText xml:space="preserve"> XE "</w:instrText>
      </w:r>
      <w:r w:rsidR="0043575B" w:rsidRPr="00D67DD6">
        <w:rPr>
          <w:i/>
          <w:noProof w:val="0"/>
          <w:lang w:val="fr-FR"/>
        </w:rPr>
        <w:instrText>ens inquantum ens</w:instrText>
      </w:r>
      <w:r w:rsidR="0043575B" w:rsidRPr="00D67DD6">
        <w:rPr>
          <w:noProof w:val="0"/>
          <w:lang w:val="fr-FR"/>
        </w:rPr>
        <w:instrText xml:space="preserve">" </w:instrText>
      </w:r>
      <w:r w:rsidR="0043575B" w:rsidRPr="00D67DD6">
        <w:rPr>
          <w:i/>
          <w:noProof w:val="0"/>
          <w:lang w:val="fr-FR"/>
        </w:rPr>
        <w:fldChar w:fldCharType="end"/>
      </w:r>
      <w:r w:rsidR="001465FD" w:rsidRPr="00D67DD6">
        <w:rPr>
          <w:noProof w:val="0"/>
          <w:lang w:val="fr-FR"/>
        </w:rPr>
        <w:t>)</w:t>
      </w:r>
      <w:r w:rsidRPr="00D67DD6">
        <w:rPr>
          <w:noProof w:val="0"/>
          <w:lang w:val="fr-FR"/>
        </w:rPr>
        <w:t xml:space="preserve">. Ces déterminations sont données en dehors de la prédication catégorielle d’Aristote. Celle-ci, à son tour, est donnée dans le mode d’imposition </w:t>
      </w:r>
      <w:r w:rsidR="006F1B24" w:rsidRPr="00D67DD6">
        <w:rPr>
          <w:noProof w:val="0"/>
          <w:lang w:val="fr-FR"/>
        </w:rPr>
        <w:t xml:space="preserve">du sens </w:t>
      </w:r>
      <w:r w:rsidRPr="00D67DD6">
        <w:rPr>
          <w:noProof w:val="0"/>
          <w:lang w:val="fr-FR"/>
        </w:rPr>
        <w:t>de la première substance reconnue empiriquement</w:t>
      </w:r>
      <w:r w:rsidR="004612D0" w:rsidRPr="00D67DD6">
        <w:rPr>
          <w:noProof w:val="0"/>
          <w:lang w:val="fr-FR"/>
        </w:rPr>
        <w:t xml:space="preserve"> (substance </w:t>
      </w:r>
      <w:r w:rsidR="004612D0" w:rsidRPr="00D67DD6">
        <w:rPr>
          <w:i/>
          <w:noProof w:val="0"/>
          <w:lang w:val="fr-FR"/>
        </w:rPr>
        <w:t>qua</w:t>
      </w:r>
      <w:r w:rsidR="004612D0" w:rsidRPr="00D67DD6">
        <w:rPr>
          <w:noProof w:val="0"/>
          <w:lang w:val="fr-FR"/>
        </w:rPr>
        <w:t xml:space="preserve"> substance</w:t>
      </w:r>
      <w:r w:rsidR="004612D0" w:rsidRPr="00D67DD6">
        <w:rPr>
          <w:noProof w:val="0"/>
          <w:lang w:val="fr-FR"/>
        </w:rPr>
        <w:fldChar w:fldCharType="begin"/>
      </w:r>
      <w:r w:rsidR="004612D0" w:rsidRPr="00D67DD6">
        <w:rPr>
          <w:noProof w:val="0"/>
          <w:lang w:val="fr-FR"/>
        </w:rPr>
        <w:instrText xml:space="preserve"> XE "substance </w:instrText>
      </w:r>
      <w:r w:rsidR="004612D0" w:rsidRPr="00D67DD6">
        <w:rPr>
          <w:i/>
          <w:noProof w:val="0"/>
          <w:lang w:val="fr-FR"/>
        </w:rPr>
        <w:instrText>qua</w:instrText>
      </w:r>
      <w:r w:rsidR="004612D0" w:rsidRPr="00D67DD6">
        <w:rPr>
          <w:noProof w:val="0"/>
          <w:lang w:val="fr-FR"/>
        </w:rPr>
        <w:instrText xml:space="preserve"> substance" </w:instrText>
      </w:r>
      <w:r w:rsidR="004612D0" w:rsidRPr="00D67DD6">
        <w:rPr>
          <w:noProof w:val="0"/>
          <w:lang w:val="fr-FR"/>
        </w:rPr>
        <w:fldChar w:fldCharType="end"/>
      </w:r>
      <w:r w:rsidR="004612D0" w:rsidRPr="00D67DD6">
        <w:rPr>
          <w:noProof w:val="0"/>
          <w:lang w:val="fr-FR"/>
        </w:rPr>
        <w:t>)</w:t>
      </w:r>
      <w:r w:rsidRPr="00D67DD6">
        <w:rPr>
          <w:noProof w:val="0"/>
          <w:lang w:val="fr-FR"/>
        </w:rPr>
        <w:t xml:space="preserve">. Pour les générations suivantes d’interprètes du </w:t>
      </w:r>
      <w:r w:rsidR="00E3066C">
        <w:rPr>
          <w:noProof w:val="0"/>
          <w:lang w:val="fr-FR"/>
        </w:rPr>
        <w:t>Second Maître</w:t>
      </w:r>
      <w:r w:rsidRPr="00D67DD6">
        <w:rPr>
          <w:noProof w:val="0"/>
          <w:lang w:val="fr-FR"/>
        </w:rPr>
        <w:t xml:space="preserve">, tels qu’Avicenne et Averroès, une autre gigantomachie est </w:t>
      </w:r>
      <w:r w:rsidRPr="00D67DD6">
        <w:rPr>
          <w:noProof w:val="0"/>
          <w:lang w:val="fr-FR"/>
        </w:rPr>
        <w:lastRenderedPageBreak/>
        <w:t>apparue</w:t>
      </w:r>
      <w:r w:rsidR="00B35ECC" w:rsidRPr="00D67DD6">
        <w:rPr>
          <w:noProof w:val="0"/>
          <w:lang w:val="fr-FR"/>
        </w:rPr>
        <w:t xml:space="preserve">. Elle concerne </w:t>
      </w:r>
      <w:r w:rsidRPr="00D67DD6">
        <w:rPr>
          <w:noProof w:val="0"/>
          <w:lang w:val="fr-FR"/>
        </w:rPr>
        <w:t>la primauté platonicienne de l’Un entièrement séparé et la</w:t>
      </w:r>
      <w:r w:rsidR="00B35ECC" w:rsidRPr="00D67DD6">
        <w:rPr>
          <w:noProof w:val="0"/>
          <w:lang w:val="fr-FR"/>
        </w:rPr>
        <w:t xml:space="preserve"> </w:t>
      </w:r>
      <w:r w:rsidRPr="00D67DD6">
        <w:rPr>
          <w:noProof w:val="0"/>
          <w:lang w:val="fr-FR"/>
        </w:rPr>
        <w:t xml:space="preserve">connaissance aristotélicienne des causes du mouvement, qui sont liées à la substance première et à la cause première. Métaphysique d’Alfarabi intègre Platon et Aristote par </w:t>
      </w:r>
      <w:r w:rsidR="00962E76" w:rsidRPr="00962E76">
        <w:rPr>
          <w:i/>
          <w:noProof w:val="0"/>
          <w:lang w:val="fr-FR"/>
        </w:rPr>
        <w:t>illuminatio</w:t>
      </w:r>
      <w:r w:rsidRPr="00D67DD6">
        <w:rPr>
          <w:noProof w:val="0"/>
          <w:lang w:val="fr-FR"/>
        </w:rPr>
        <w:t xml:space="preserve">n de </w:t>
      </w:r>
      <w:r w:rsidR="00223043" w:rsidRPr="00D67DD6">
        <w:rPr>
          <w:noProof w:val="0"/>
          <w:lang w:val="fr-FR"/>
        </w:rPr>
        <w:t>l’existant</w:t>
      </w:r>
      <w:r w:rsidRPr="00D67DD6">
        <w:rPr>
          <w:noProof w:val="0"/>
          <w:lang w:val="fr-FR"/>
        </w:rPr>
        <w:t xml:space="preserve"> d</w:t>
      </w:r>
      <w:r w:rsidR="00BB3B78" w:rsidRPr="00D67DD6">
        <w:rPr>
          <w:noProof w:val="0"/>
          <w:lang w:val="fr-FR"/>
        </w:rPr>
        <w:t xml:space="preserve">e </w:t>
      </w:r>
      <w:r w:rsidRPr="00D67DD6">
        <w:rPr>
          <w:noProof w:val="0"/>
          <w:lang w:val="fr-FR"/>
        </w:rPr>
        <w:t>face et se poursuit par le processus d’illumination</w:t>
      </w:r>
      <w:r w:rsidR="005C31DD" w:rsidRPr="00D67DD6">
        <w:rPr>
          <w:noProof w:val="0"/>
          <w:lang w:val="fr-FR"/>
        </w:rPr>
        <w:t xml:space="preserve"> faite par-derri</w:t>
      </w:r>
      <w:r w:rsidR="00B35ECC" w:rsidRPr="00D67DD6">
        <w:rPr>
          <w:noProof w:val="0"/>
          <w:lang w:val="fr-FR"/>
        </w:rPr>
        <w:t>è</w:t>
      </w:r>
      <w:r w:rsidR="005C31DD" w:rsidRPr="00D67DD6">
        <w:rPr>
          <w:noProof w:val="0"/>
          <w:lang w:val="fr-FR"/>
        </w:rPr>
        <w:t>re</w:t>
      </w:r>
      <w:r w:rsidRPr="00D67DD6">
        <w:rPr>
          <w:noProof w:val="0"/>
          <w:lang w:val="fr-FR"/>
        </w:rPr>
        <w:t>. L’intuition des formes qui en résulte naît dans l’âme humaine grâce à l’action de l’intellect supérieur (</w:t>
      </w:r>
      <w:r w:rsidR="00C57352" w:rsidRPr="00C57352">
        <w:rPr>
          <w:i/>
          <w:noProof w:val="0"/>
          <w:lang w:val="fr-FR"/>
        </w:rPr>
        <w:t>intellectus</w:t>
      </w:r>
      <w:r w:rsidRPr="00D67DD6">
        <w:rPr>
          <w:i/>
          <w:noProof w:val="0"/>
          <w:lang w:val="fr-FR"/>
        </w:rPr>
        <w:t xml:space="preserve"> agens</w:t>
      </w:r>
      <w:r w:rsidRPr="00D67DD6">
        <w:rPr>
          <w:noProof w:val="0"/>
          <w:lang w:val="fr-FR"/>
        </w:rPr>
        <w:t xml:space="preserve">), qui existe séparément dans le monde des formes néoplatoniciennes pleinement actuelles. Cette forme d’intuition établit la </w:t>
      </w:r>
      <w:r w:rsidR="00766179" w:rsidRPr="00D67DD6">
        <w:rPr>
          <w:noProof w:val="0"/>
          <w:lang w:val="fr-FR"/>
        </w:rPr>
        <w:t>sci</w:t>
      </w:r>
      <w:r w:rsidR="00D235F9" w:rsidRPr="00D67DD6">
        <w:rPr>
          <w:noProof w:val="0"/>
          <w:lang w:val="fr-FR"/>
        </w:rPr>
        <w:t>e</w:t>
      </w:r>
      <w:r w:rsidR="00766179" w:rsidRPr="00D67DD6">
        <w:rPr>
          <w:noProof w:val="0"/>
          <w:lang w:val="fr-FR"/>
        </w:rPr>
        <w:t>n</w:t>
      </w:r>
      <w:r w:rsidR="00D235F9" w:rsidRPr="00D67DD6">
        <w:rPr>
          <w:noProof w:val="0"/>
          <w:lang w:val="fr-FR"/>
        </w:rPr>
        <w:t>ce moderne faite « </w:t>
      </w:r>
      <w:r w:rsidRPr="00D67DD6">
        <w:rPr>
          <w:i/>
          <w:noProof w:val="0"/>
          <w:lang w:val="fr-FR"/>
        </w:rPr>
        <w:t>more geometrico</w:t>
      </w:r>
      <w:r w:rsidR="00D235F9" w:rsidRPr="00D67DD6">
        <w:rPr>
          <w:noProof w:val="0"/>
          <w:lang w:val="fr-FR"/>
        </w:rPr>
        <w:t xml:space="preserve"> ». Le fondement de cette déduction se trouve dans </w:t>
      </w:r>
      <w:r w:rsidRPr="00D67DD6">
        <w:rPr>
          <w:noProof w:val="0"/>
          <w:lang w:val="fr-FR"/>
        </w:rPr>
        <w:t xml:space="preserve">l’œuvre de Proclus </w:t>
      </w:r>
      <w:r w:rsidRPr="00D67DD6">
        <w:rPr>
          <w:i/>
          <w:noProof w:val="0"/>
          <w:lang w:val="fr-FR"/>
        </w:rPr>
        <w:t>Stocheiōsis theologiké</w:t>
      </w:r>
      <w:r w:rsidRPr="00D67DD6">
        <w:rPr>
          <w:i/>
          <w:noProof w:val="0"/>
          <w:lang w:val="fr-FR"/>
        </w:rPr>
        <w:fldChar w:fldCharType="begin"/>
      </w:r>
      <w:r w:rsidRPr="00D67DD6">
        <w:rPr>
          <w:noProof w:val="0"/>
          <w:lang w:val="fr-FR"/>
        </w:rPr>
        <w:instrText xml:space="preserve"> XE "</w:instrText>
      </w:r>
      <w:r w:rsidRPr="00D67DD6">
        <w:rPr>
          <w:i/>
          <w:noProof w:val="0"/>
          <w:lang w:val="fr-FR"/>
        </w:rPr>
        <w:instrText>Stocheiōsis theologiké</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a été adaptée sous forme scolastique </w:t>
      </w:r>
      <w:r w:rsidR="00DA27DF" w:rsidRPr="00D67DD6">
        <w:rPr>
          <w:noProof w:val="0"/>
          <w:lang w:val="fr-FR"/>
        </w:rPr>
        <w:t>comme l</w:t>
      </w:r>
      <w:r w:rsidR="00DA27DF" w:rsidRPr="00D67DD6">
        <w:rPr>
          <w:rFonts w:cs="Calibri"/>
          <w:noProof w:val="0"/>
          <w:lang w:val="fr-FR"/>
        </w:rPr>
        <w:t>′</w:t>
      </w:r>
      <w:r w:rsidR="00DA27DF" w:rsidRPr="00D67DD6">
        <w:rPr>
          <w:noProof w:val="0"/>
          <w:lang w:val="fr-FR"/>
        </w:rPr>
        <w:t xml:space="preserve">ouvrage </w:t>
      </w:r>
      <w:r w:rsidR="00DA27DF" w:rsidRPr="00D67DD6">
        <w:rPr>
          <w:i/>
          <w:noProof w:val="0"/>
          <w:lang w:val="fr-FR"/>
        </w:rPr>
        <w:t>Liber</w:t>
      </w:r>
      <w:r w:rsidRPr="00D67DD6">
        <w:rPr>
          <w:noProof w:val="0"/>
          <w:lang w:val="fr-FR"/>
        </w:rPr>
        <w:t xml:space="preserve"> </w:t>
      </w:r>
      <w:r w:rsidR="00DA27DF" w:rsidRPr="00D67DD6">
        <w:rPr>
          <w:i/>
          <w:noProof w:val="0"/>
          <w:lang w:val="fr-FR"/>
        </w:rPr>
        <w:t>d</w:t>
      </w:r>
      <w:r w:rsidRPr="00D67DD6">
        <w:rPr>
          <w:i/>
          <w:noProof w:val="0"/>
          <w:lang w:val="fr-FR"/>
        </w:rPr>
        <w:t>e causis</w:t>
      </w:r>
      <w:r w:rsidRPr="00D67DD6">
        <w:rPr>
          <w:noProof w:val="0"/>
          <w:lang w:val="fr-FR"/>
        </w:rPr>
        <w:t xml:space="preserve">. La tradition occidentale de traduction des </w:t>
      </w:r>
      <w:r w:rsidRPr="00D67DD6">
        <w:rPr>
          <w:i/>
          <w:noProof w:val="0"/>
          <w:lang w:val="fr-FR"/>
        </w:rPr>
        <w:t>Elementa theologica</w:t>
      </w:r>
      <w:r w:rsidRPr="00D67DD6">
        <w:rPr>
          <w:noProof w:val="0"/>
          <w:lang w:val="fr-FR"/>
        </w:rPr>
        <w:t xml:space="preserve"> a commencé dans l’académie géorgienne Gelati (XIIe-XIIIe s.), qui était l’analogue de l’université impériale de Constantinople (Πανδιδακτήριον τῆς Μαγναύρας). Cette école enseignait la médecine, la philosophie et le droit à partir du Ve s</w:t>
      </w:r>
      <w:r w:rsidR="00B35ECC" w:rsidRPr="00D67DD6">
        <w:rPr>
          <w:noProof w:val="0"/>
          <w:lang w:val="fr-FR"/>
        </w:rPr>
        <w:t>iècle</w:t>
      </w:r>
      <w:r w:rsidRPr="00D67DD6">
        <w:rPr>
          <w:noProof w:val="0"/>
          <w:lang w:val="fr-FR"/>
        </w:rPr>
        <w:t>. Le théologien et philosophe Ioane Petritsi</w:t>
      </w:r>
      <w:r w:rsidRPr="00D67DD6">
        <w:rPr>
          <w:noProof w:val="0"/>
          <w:lang w:val="fr-FR"/>
        </w:rPr>
        <w:fldChar w:fldCharType="begin"/>
      </w:r>
      <w:r w:rsidRPr="00D67DD6">
        <w:rPr>
          <w:noProof w:val="0"/>
          <w:lang w:val="fr-FR"/>
        </w:rPr>
        <w:instrText xml:space="preserve"> XE "Petritsi, Ioane" </w:instrText>
      </w:r>
      <w:r w:rsidRPr="00D67DD6">
        <w:rPr>
          <w:noProof w:val="0"/>
          <w:lang w:val="fr-FR"/>
        </w:rPr>
        <w:fldChar w:fldCharType="end"/>
      </w:r>
      <w:r w:rsidRPr="00D67DD6">
        <w:rPr>
          <w:noProof w:val="0"/>
          <w:lang w:val="fr-FR"/>
        </w:rPr>
        <w:t xml:space="preserve"> (vers †</w:t>
      </w:r>
      <w:r w:rsidR="00B00D87" w:rsidRPr="00D67DD6">
        <w:rPr>
          <w:noProof w:val="0"/>
          <w:lang w:val="fr-FR"/>
        </w:rPr>
        <w:t> </w:t>
      </w:r>
      <w:r w:rsidRPr="00D67DD6">
        <w:rPr>
          <w:noProof w:val="0"/>
          <w:lang w:val="fr-FR"/>
        </w:rPr>
        <w:t xml:space="preserve">1125) introduisit l’étude des </w:t>
      </w:r>
      <w:r w:rsidRPr="00D67DD6">
        <w:rPr>
          <w:i/>
          <w:noProof w:val="0"/>
          <w:lang w:val="fr-FR"/>
        </w:rPr>
        <w:t>Elementa</w:t>
      </w:r>
      <w:r w:rsidRPr="00D67DD6">
        <w:rPr>
          <w:noProof w:val="0"/>
          <w:lang w:val="fr-FR"/>
        </w:rPr>
        <w:t xml:space="preserve"> de Proclus dans la tradition occidentale via</w:t>
      </w:r>
      <w:r w:rsidR="001922A7" w:rsidRPr="00D67DD6">
        <w:rPr>
          <w:noProof w:val="0"/>
          <w:lang w:val="fr-FR"/>
        </w:rPr>
        <w:t xml:space="preserve"> une traduction en géorgien. </w:t>
      </w:r>
      <w:r w:rsidR="00CB682C" w:rsidRPr="00D67DD6">
        <w:rPr>
          <w:noProof w:val="0"/>
          <w:lang w:val="fr-FR"/>
        </w:rPr>
        <w:t>Cette vision des formes hypost</w:t>
      </w:r>
      <w:r w:rsidR="00392877" w:rsidRPr="00D67DD6">
        <w:rPr>
          <w:noProof w:val="0"/>
          <w:lang w:val="fr-FR"/>
        </w:rPr>
        <w:t>at</w:t>
      </w:r>
      <w:r w:rsidR="00CB682C" w:rsidRPr="00D67DD6">
        <w:rPr>
          <w:noProof w:val="0"/>
          <w:lang w:val="fr-FR"/>
        </w:rPr>
        <w:t xml:space="preserve">iques dans </w:t>
      </w:r>
      <w:r w:rsidR="00CB682C" w:rsidRPr="00D67DD6">
        <w:rPr>
          <w:i/>
          <w:noProof w:val="0"/>
          <w:lang w:val="fr-FR"/>
        </w:rPr>
        <w:t>Liber de causis</w:t>
      </w:r>
      <w:r w:rsidR="00CB682C" w:rsidRPr="00D67DD6">
        <w:rPr>
          <w:noProof w:val="0"/>
          <w:lang w:val="fr-FR"/>
        </w:rPr>
        <w:t xml:space="preserve"> adopta l</w:t>
      </w:r>
      <w:r w:rsidR="001922A7" w:rsidRPr="00D67DD6">
        <w:rPr>
          <w:noProof w:val="0"/>
          <w:lang w:val="fr-FR"/>
        </w:rPr>
        <w:t>’é</w:t>
      </w:r>
      <w:r w:rsidRPr="00D67DD6">
        <w:rPr>
          <w:noProof w:val="0"/>
          <w:lang w:val="fr-FR"/>
        </w:rPr>
        <w:t xml:space="preserve">cole scolastique des </w:t>
      </w:r>
      <w:r w:rsidR="007B7A99" w:rsidRPr="00D67DD6">
        <w:rPr>
          <w:noProof w:val="0"/>
          <w:lang w:val="fr-FR"/>
        </w:rPr>
        <w:t>porrétans</w:t>
      </w:r>
      <w:r w:rsidRPr="00D67DD6">
        <w:rPr>
          <w:noProof w:val="0"/>
          <w:lang w:val="fr-FR"/>
        </w:rPr>
        <w:t xml:space="preserve"> et des </w:t>
      </w:r>
      <w:r w:rsidRPr="00D67DD6">
        <w:rPr>
          <w:i/>
          <w:noProof w:val="0"/>
          <w:lang w:val="fr-FR"/>
        </w:rPr>
        <w:t>Nominales</w:t>
      </w:r>
      <w:r w:rsidR="0015776F" w:rsidRPr="00D67DD6">
        <w:rPr>
          <w:i/>
          <w:noProof w:val="0"/>
          <w:lang w:val="fr-FR"/>
        </w:rPr>
        <w:fldChar w:fldCharType="begin"/>
      </w:r>
      <w:r w:rsidR="0015776F" w:rsidRPr="00D67DD6">
        <w:rPr>
          <w:noProof w:val="0"/>
          <w:lang w:val="fr-FR"/>
        </w:rPr>
        <w:instrText xml:space="preserve"> XE "</w:instrText>
      </w:r>
      <w:r w:rsidR="0015776F" w:rsidRPr="00D67DD6">
        <w:rPr>
          <w:i/>
          <w:noProof w:val="0"/>
          <w:lang w:val="fr-FR" w:eastAsia="en-US"/>
        </w:rPr>
        <w:instrText>Nominales</w:instrText>
      </w:r>
      <w:r w:rsidR="0015776F" w:rsidRPr="00D67DD6">
        <w:rPr>
          <w:noProof w:val="0"/>
          <w:lang w:val="fr-FR"/>
        </w:rPr>
        <w:instrText xml:space="preserve">" </w:instrText>
      </w:r>
      <w:r w:rsidR="0015776F" w:rsidRPr="00D67DD6">
        <w:rPr>
          <w:i/>
          <w:noProof w:val="0"/>
          <w:lang w:val="fr-FR"/>
        </w:rPr>
        <w:fldChar w:fldCharType="end"/>
      </w:r>
      <w:r w:rsidR="001922A7" w:rsidRPr="00D67DD6">
        <w:rPr>
          <w:noProof w:val="0"/>
          <w:lang w:val="fr-FR"/>
        </w:rPr>
        <w:t xml:space="preserve"> et plus tard l’é</w:t>
      </w:r>
      <w:r w:rsidRPr="00D67DD6">
        <w:rPr>
          <w:noProof w:val="0"/>
          <w:lang w:val="fr-FR"/>
        </w:rPr>
        <w:t>col</w:t>
      </w:r>
      <w:r w:rsidR="001922A7" w:rsidRPr="00D67DD6">
        <w:rPr>
          <w:noProof w:val="0"/>
          <w:lang w:val="fr-FR"/>
        </w:rPr>
        <w:t>e du second a</w:t>
      </w:r>
      <w:r w:rsidRPr="00D67DD6">
        <w:rPr>
          <w:noProof w:val="0"/>
          <w:lang w:val="fr-FR"/>
        </w:rPr>
        <w:t xml:space="preserve">verroïsme. Le projet de la métaphysique aristotélicienne, par contre, est </w:t>
      </w:r>
      <w:r w:rsidR="001708D3" w:rsidRPr="00D67DD6">
        <w:rPr>
          <w:noProof w:val="0"/>
          <w:lang w:val="fr-FR"/>
        </w:rPr>
        <w:t xml:space="preserve">fondé </w:t>
      </w:r>
      <w:r w:rsidRPr="00D67DD6">
        <w:rPr>
          <w:noProof w:val="0"/>
          <w:lang w:val="fr-FR"/>
        </w:rPr>
        <w:t>sur l’</w:t>
      </w:r>
      <w:r w:rsidR="00095CDD" w:rsidRPr="00D67DD6">
        <w:rPr>
          <w:noProof w:val="0"/>
          <w:lang w:val="fr-FR"/>
        </w:rPr>
        <w:t>actualisation</w:t>
      </w:r>
      <w:r w:rsidRPr="00D67DD6">
        <w:rPr>
          <w:noProof w:val="0"/>
          <w:lang w:val="fr-FR"/>
        </w:rPr>
        <w:t xml:space="preserve"> du sens de </w:t>
      </w:r>
      <w:r w:rsidR="00223043" w:rsidRPr="00D67DD6">
        <w:rPr>
          <w:noProof w:val="0"/>
          <w:lang w:val="fr-FR"/>
        </w:rPr>
        <w:t>l’existant</w:t>
      </w:r>
      <w:r w:rsidRPr="00D67DD6">
        <w:rPr>
          <w:noProof w:val="0"/>
          <w:lang w:val="fr-FR"/>
        </w:rPr>
        <w:t xml:space="preserve"> </w:t>
      </w:r>
      <w:r w:rsidR="00E52BEA" w:rsidRPr="00D67DD6">
        <w:rPr>
          <w:noProof w:val="0"/>
          <w:lang w:val="fr-FR"/>
        </w:rPr>
        <w:t xml:space="preserve">faite de </w:t>
      </w:r>
      <w:r w:rsidRPr="00D67DD6">
        <w:rPr>
          <w:noProof w:val="0"/>
          <w:lang w:val="fr-FR"/>
        </w:rPr>
        <w:t>face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007B64AD" w:rsidRPr="00D67DD6">
        <w:rPr>
          <w:noProof w:val="0"/>
          <w:lang w:val="fr-FR"/>
        </w:rPr>
        <w:t xml:space="preserve">. La connaissance </w:t>
      </w:r>
      <w:r w:rsidRPr="00D67DD6">
        <w:rPr>
          <w:noProof w:val="0"/>
          <w:lang w:val="fr-FR"/>
        </w:rPr>
        <w:t xml:space="preserve">commence et se termine avec la substance hylémorphique réelle comme source du mouvement et des déterminations catégorielles. La vision métaphysique de l’intégralité de </w:t>
      </w:r>
      <w:r w:rsidR="00223043" w:rsidRPr="00D67DD6">
        <w:rPr>
          <w:noProof w:val="0"/>
          <w:lang w:val="fr-FR"/>
        </w:rPr>
        <w:t>l’existant</w:t>
      </w:r>
      <w:r w:rsidRPr="00D67DD6">
        <w:rPr>
          <w:noProof w:val="0"/>
          <w:lang w:val="fr-FR"/>
        </w:rPr>
        <w:t xml:space="preserve"> se fait de l’existence de la substance hylémorph</w:t>
      </w:r>
      <w:r w:rsidR="00831418" w:rsidRPr="00D67DD6">
        <w:rPr>
          <w:noProof w:val="0"/>
          <w:lang w:val="fr-FR"/>
        </w:rPr>
        <w:t>ique réelle à sa cause première</w:t>
      </w:r>
      <w:r w:rsidRPr="00D67DD6">
        <w:rPr>
          <w:noProof w:val="0"/>
          <w:lang w:val="fr-FR"/>
        </w:rPr>
        <w:t>. Cette cause est à nouveau donnée comme substance première. Il ne s’agit pas d’un pseudo</w:t>
      </w:r>
      <w:r w:rsidR="00B35ECC" w:rsidRPr="00D67DD6">
        <w:rPr>
          <w:noProof w:val="0"/>
          <w:lang w:val="fr-FR"/>
        </w:rPr>
        <w:t>-</w:t>
      </w:r>
      <w:r w:rsidRPr="00D67DD6">
        <w:rPr>
          <w:noProof w:val="0"/>
          <w:lang w:val="fr-FR"/>
        </w:rPr>
        <w:t xml:space="preserve">mouvement des idées dans la pensée divine, qui sont potentiellement et formellement données, mais du mouvement de la substance, qui est effectivement donné par rapport aux états matériels du corps et finalement aussi par rapport aux sphères stellaires immatérielles, aux </w:t>
      </w:r>
      <w:r w:rsidR="00C06235" w:rsidRPr="00D67DD6">
        <w:rPr>
          <w:noProof w:val="0"/>
          <w:lang w:val="fr-FR"/>
        </w:rPr>
        <w:t>intelligences cosmiques et au Moteur premier, entièrement séparé</w:t>
      </w:r>
      <w:r w:rsidRPr="00D67DD6">
        <w:rPr>
          <w:noProof w:val="0"/>
          <w:lang w:val="fr-FR"/>
        </w:rPr>
        <w:t xml:space="preserve">. </w:t>
      </w:r>
      <w:r w:rsidR="000975ED" w:rsidRPr="00D67DD6">
        <w:rPr>
          <w:noProof w:val="0"/>
          <w:lang w:val="fr-FR"/>
        </w:rPr>
        <w:t>Il est défini</w:t>
      </w:r>
      <w:r w:rsidRPr="00D67DD6">
        <w:rPr>
          <w:noProof w:val="0"/>
          <w:lang w:val="fr-FR"/>
        </w:rPr>
        <w:t xml:space="preserve"> comme une pure réalisation de l’intellect réfl</w:t>
      </w:r>
      <w:r w:rsidR="00B35ECC" w:rsidRPr="00D67DD6">
        <w:rPr>
          <w:noProof w:val="0"/>
          <w:lang w:val="fr-FR"/>
        </w:rPr>
        <w:t>exif</w:t>
      </w:r>
      <w:r w:rsidRPr="00D67DD6">
        <w:rPr>
          <w:noProof w:val="0"/>
          <w:lang w:val="fr-FR"/>
        </w:rPr>
        <w:t xml:space="preserve">. Ce projet ne peut pas créer une substance, un corps, une matière, un temps et un espace parallèles et ontologiquement neutres, comme </w:t>
      </w:r>
      <w:r w:rsidR="00E81AD3" w:rsidRPr="00D67DD6">
        <w:rPr>
          <w:noProof w:val="0"/>
          <w:lang w:val="fr-FR"/>
        </w:rPr>
        <w:t xml:space="preserve">chez les </w:t>
      </w:r>
      <w:r w:rsidRPr="00D67DD6">
        <w:rPr>
          <w:noProof w:val="0"/>
          <w:lang w:val="fr-FR"/>
        </w:rPr>
        <w:t xml:space="preserve">néoplatoniciens. La prédication </w:t>
      </w:r>
      <w:r w:rsidRPr="00D67DD6">
        <w:rPr>
          <w:i/>
          <w:noProof w:val="0"/>
          <w:lang w:val="fr-FR"/>
        </w:rPr>
        <w:t xml:space="preserve">per prius </w:t>
      </w:r>
      <w:r w:rsidRPr="00D67DD6">
        <w:rPr>
          <w:noProof w:val="0"/>
          <w:lang w:val="fr-FR"/>
        </w:rPr>
        <w:t>et</w:t>
      </w:r>
      <w:r w:rsidRPr="00D67DD6">
        <w:rPr>
          <w:i/>
          <w:noProof w:val="0"/>
          <w:lang w:val="fr-FR"/>
        </w:rPr>
        <w:t xml:space="preserve"> per posterius</w:t>
      </w:r>
      <w:r w:rsidRPr="00D67DD6">
        <w:rPr>
          <w:i/>
          <w:noProof w:val="0"/>
          <w:lang w:val="fr-FR"/>
        </w:rPr>
        <w:fldChar w:fldCharType="begin"/>
      </w:r>
      <w:r w:rsidRPr="00D67DD6">
        <w:rPr>
          <w:noProof w:val="0"/>
          <w:lang w:val="fr-FR"/>
        </w:rPr>
        <w:instrText xml:space="preserve"> XE "</w:instrText>
      </w:r>
      <w:r w:rsidRPr="00D67DD6">
        <w:rPr>
          <w:i/>
          <w:noProof w:val="0"/>
          <w:lang w:val="fr-FR"/>
        </w:rPr>
        <w:instrText>per prius</w:instrText>
      </w:r>
      <w:r w:rsidR="00821D89" w:rsidRPr="00D67DD6">
        <w:rPr>
          <w:i/>
          <w:noProof w:val="0"/>
          <w:lang w:val="fr-FR"/>
        </w:rPr>
        <w:instrText>—</w:instrText>
      </w:r>
      <w:r w:rsidRPr="00D67DD6">
        <w:rPr>
          <w:i/>
          <w:noProof w:val="0"/>
          <w:lang w:val="fr-FR"/>
        </w:rPr>
        <w:instrText>per posterius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reçoit un caractère catégorique dans le cadre de l’énoncé général et univoque sur la </w:t>
      </w:r>
      <w:r w:rsidRPr="00D67DD6">
        <w:rPr>
          <w:noProof w:val="0"/>
          <w:lang w:val="fr-FR"/>
        </w:rPr>
        <w:lastRenderedPageBreak/>
        <w:t xml:space="preserve">première substance réelle </w:t>
      </w:r>
      <w:r w:rsidR="00FD503C" w:rsidRPr="00D67DD6">
        <w:rPr>
          <w:noProof w:val="0"/>
          <w:lang w:val="fr-FR"/>
        </w:rPr>
        <w:t xml:space="preserve">qui </w:t>
      </w:r>
      <w:r w:rsidRPr="00D67DD6">
        <w:rPr>
          <w:noProof w:val="0"/>
          <w:lang w:val="fr-FR"/>
        </w:rPr>
        <w:t>agiss</w:t>
      </w:r>
      <w:r w:rsidR="00FD503C" w:rsidRPr="00D67DD6">
        <w:rPr>
          <w:noProof w:val="0"/>
          <w:lang w:val="fr-FR"/>
        </w:rPr>
        <w:t>e par la causalité effective</w:t>
      </w:r>
      <w:r w:rsidRPr="00D67DD6">
        <w:rPr>
          <w:noProof w:val="0"/>
          <w:lang w:val="fr-FR"/>
        </w:rPr>
        <w:t>. La compréhension part de</w:t>
      </w:r>
      <w:r w:rsidR="00367205" w:rsidRPr="00D67DD6">
        <w:rPr>
          <w:noProof w:val="0"/>
          <w:lang w:val="fr-FR"/>
        </w:rPr>
        <w:t>s</w:t>
      </w:r>
      <w:r w:rsidRPr="00D67DD6">
        <w:rPr>
          <w:noProof w:val="0"/>
          <w:lang w:val="fr-FR"/>
        </w:rPr>
        <w:t xml:space="preserve"> substance</w:t>
      </w:r>
      <w:r w:rsidR="00367205" w:rsidRPr="00D67DD6">
        <w:rPr>
          <w:noProof w:val="0"/>
          <w:lang w:val="fr-FR"/>
        </w:rPr>
        <w:t>s</w:t>
      </w:r>
      <w:r w:rsidRPr="00D67DD6">
        <w:rPr>
          <w:noProof w:val="0"/>
          <w:lang w:val="fr-FR"/>
        </w:rPr>
        <w:t xml:space="preserve"> réelle</w:t>
      </w:r>
      <w:r w:rsidR="00367205" w:rsidRPr="00D67DD6">
        <w:rPr>
          <w:noProof w:val="0"/>
          <w:lang w:val="fr-FR"/>
        </w:rPr>
        <w:t>s</w:t>
      </w:r>
      <w:r w:rsidRPr="00D67DD6">
        <w:rPr>
          <w:noProof w:val="0"/>
          <w:lang w:val="fr-FR"/>
        </w:rPr>
        <w:t xml:space="preserve"> existante</w:t>
      </w:r>
      <w:r w:rsidR="00367205" w:rsidRPr="00D67DD6">
        <w:rPr>
          <w:noProof w:val="0"/>
          <w:lang w:val="fr-FR"/>
        </w:rPr>
        <w:t>s</w:t>
      </w:r>
      <w:r w:rsidRPr="00D67DD6">
        <w:rPr>
          <w:noProof w:val="0"/>
          <w:lang w:val="fr-FR"/>
        </w:rPr>
        <w:t xml:space="preserve"> qui actualise</w:t>
      </w:r>
      <w:r w:rsidR="00367205" w:rsidRPr="00D67DD6">
        <w:rPr>
          <w:noProof w:val="0"/>
          <w:lang w:val="fr-FR"/>
        </w:rPr>
        <w:t>nt</w:t>
      </w:r>
      <w:r w:rsidRPr="00D67DD6">
        <w:rPr>
          <w:noProof w:val="0"/>
          <w:lang w:val="fr-FR"/>
        </w:rPr>
        <w:t xml:space="preserve"> l’intellect passif par l’appréhension des sens (</w:t>
      </w:r>
      <w:r w:rsidR="00C57352" w:rsidRPr="00C57352">
        <w:rPr>
          <w:i/>
          <w:noProof w:val="0"/>
          <w:lang w:val="fr-FR"/>
        </w:rPr>
        <w:t>intellectus</w:t>
      </w:r>
      <w:r w:rsidRPr="00D67DD6">
        <w:rPr>
          <w:i/>
          <w:noProof w:val="0"/>
          <w:lang w:val="fr-FR"/>
        </w:rPr>
        <w:t xml:space="preserve"> possibilis</w:t>
      </w:r>
      <w:r w:rsidRPr="00D67DD6">
        <w:rPr>
          <w:noProof w:val="0"/>
          <w:lang w:val="fr-FR"/>
        </w:rPr>
        <w:t>). L’intellect activé par l’</w:t>
      </w:r>
      <w:r w:rsidR="00095CDD" w:rsidRPr="00D67DD6">
        <w:rPr>
          <w:noProof w:val="0"/>
          <w:lang w:val="fr-FR"/>
        </w:rPr>
        <w:t>actualisation</w:t>
      </w:r>
      <w:r w:rsidR="007D6FD6" w:rsidRPr="00D67DD6">
        <w:rPr>
          <w:noProof w:val="0"/>
          <w:lang w:val="fr-FR"/>
        </w:rPr>
        <w:t xml:space="preserve"> </w:t>
      </w:r>
      <w:r w:rsidR="0007474D" w:rsidRPr="00D67DD6">
        <w:rPr>
          <w:noProof w:val="0"/>
          <w:lang w:val="fr-FR"/>
        </w:rPr>
        <w:t xml:space="preserve">faite </w:t>
      </w:r>
      <w:r w:rsidR="00E52BEA" w:rsidRPr="00D67DD6">
        <w:rPr>
          <w:noProof w:val="0"/>
          <w:lang w:val="fr-FR"/>
        </w:rPr>
        <w:t>de face</w:t>
      </w:r>
      <w:r w:rsidRPr="00D67DD6">
        <w:rPr>
          <w:noProof w:val="0"/>
          <w:lang w:val="fr-FR"/>
        </w:rPr>
        <w:t xml:space="preserve"> construit la structure de l’abstraction (</w:t>
      </w:r>
      <w:r w:rsidRPr="00D67DD6">
        <w:rPr>
          <w:i/>
          <w:noProof w:val="0"/>
          <w:lang w:val="fr-FR"/>
        </w:rPr>
        <w:t>ens secundum rationem</w:t>
      </w:r>
      <w:r w:rsidRPr="00D67DD6">
        <w:rPr>
          <w:noProof w:val="0"/>
          <w:lang w:val="fr-FR"/>
        </w:rPr>
        <w:t xml:space="preserve">) pour atteindre la substance première réelle, qui existe pleinement </w:t>
      </w:r>
      <w:r w:rsidR="00852A51" w:rsidRPr="00D67DD6">
        <w:rPr>
          <w:i/>
          <w:noProof w:val="0"/>
          <w:lang w:val="fr-FR"/>
        </w:rPr>
        <w:t>per se</w:t>
      </w:r>
      <w:r w:rsidRPr="00D67DD6">
        <w:rPr>
          <w:noProof w:val="0"/>
          <w:lang w:val="fr-FR"/>
        </w:rPr>
        <w:t>. L’aristotélisme agit conformément à la priorité des causes du mouvement ontologiquement donné comme une transition de la puissance à l’actualité. Ce premier niveau de causalité fait la base des déterminations suivantes des corps, leur origine, leur disparition ou leur mouvement. La première philosophie suppose un monde de substances séparées, immatérielles, qui existent au-delà de la physique sublunaire et sont reliées à l’existence de la Première cause. L’attitude réaliste expose</w:t>
      </w:r>
      <w:r w:rsidR="00B35ECC" w:rsidRPr="00D67DD6">
        <w:rPr>
          <w:noProof w:val="0"/>
          <w:lang w:val="fr-FR"/>
        </w:rPr>
        <w:t xml:space="preserve"> un </w:t>
      </w:r>
      <w:r w:rsidRPr="00D67DD6">
        <w:rPr>
          <w:noProof w:val="0"/>
          <w:lang w:val="fr-FR"/>
        </w:rPr>
        <w:t>projet de la première science comme « méta-physique » et part de la cognition du monde réel, qui e</w:t>
      </w:r>
      <w:r w:rsidR="00F110AE" w:rsidRPr="00D67DD6">
        <w:rPr>
          <w:noProof w:val="0"/>
          <w:lang w:val="fr-FR"/>
        </w:rPr>
        <w:t xml:space="preserve">st donnée par les sens et par </w:t>
      </w:r>
      <w:r w:rsidR="00C57352" w:rsidRPr="00C57352">
        <w:rPr>
          <w:i/>
          <w:noProof w:val="0"/>
          <w:lang w:val="fr-FR"/>
        </w:rPr>
        <w:t>intellectus</w:t>
      </w:r>
      <w:r w:rsidRPr="00D67DD6">
        <w:rPr>
          <w:i/>
          <w:noProof w:val="0"/>
          <w:lang w:val="fr-FR"/>
        </w:rPr>
        <w:t xml:space="preserve"> in potencia</w:t>
      </w:r>
      <w:r w:rsidRPr="00D67DD6">
        <w:rPr>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in potencia</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w:t>
      </w:r>
      <w:r w:rsidR="00CE4F0E" w:rsidRPr="00D67DD6">
        <w:rPr>
          <w:noProof w:val="0"/>
          <w:lang w:val="fr-FR"/>
        </w:rPr>
        <w:t>fait par A</w:t>
      </w:r>
      <w:r w:rsidRPr="00D67DD6">
        <w:rPr>
          <w:noProof w:val="0"/>
          <w:lang w:val="fr-FR"/>
        </w:rPr>
        <w:t xml:space="preserve">lfarabi. La composante réceptive de la cognition est actualisée à partir de la substance réelle. Par conséquent, elle ne peut pas regarder le monde à partir de l’unité transcendantale des formes, qui sont données comme étant subsistantes ou </w:t>
      </w:r>
      <w:r w:rsidR="00274F58" w:rsidRPr="00D67DD6">
        <w:rPr>
          <w:noProof w:val="0"/>
          <w:lang w:val="fr-FR"/>
        </w:rPr>
        <w:t xml:space="preserve">comme un </w:t>
      </w:r>
      <w:r w:rsidRPr="00D67DD6">
        <w:rPr>
          <w:noProof w:val="0"/>
          <w:lang w:val="fr-FR"/>
        </w:rPr>
        <w:t xml:space="preserve">substrat de l’intellect. </w:t>
      </w:r>
      <w:r w:rsidR="002D2D2F">
        <w:rPr>
          <w:noProof w:val="0"/>
          <w:lang w:val="fr-FR"/>
        </w:rPr>
        <w:t xml:space="preserve">Ce </w:t>
      </w:r>
      <w:r w:rsidR="002D2D2F">
        <w:rPr>
          <w:i/>
          <w:noProof w:val="0"/>
          <w:lang w:val="fr-FR"/>
        </w:rPr>
        <w:t>i</w:t>
      </w:r>
      <w:r w:rsidR="00C57352" w:rsidRPr="00C57352">
        <w:rPr>
          <w:i/>
          <w:noProof w:val="0"/>
          <w:lang w:val="fr-FR"/>
        </w:rPr>
        <w:t>ntellectus</w:t>
      </w:r>
      <w:r w:rsidRPr="00D67DD6">
        <w:rPr>
          <w:i/>
          <w:noProof w:val="0"/>
          <w:lang w:val="fr-FR"/>
        </w:rPr>
        <w:t xml:space="preserve"> adeptus</w:t>
      </w:r>
      <w:r w:rsidRPr="00D67DD6">
        <w:rPr>
          <w:noProof w:val="0"/>
          <w:lang w:val="fr-FR"/>
        </w:rPr>
        <w:t xml:space="preserve"> </w:t>
      </w:r>
      <w:r w:rsidR="002C79EE" w:rsidRPr="00D67DD6">
        <w:rPr>
          <w:noProof w:val="0"/>
          <w:lang w:val="fr-FR"/>
        </w:rPr>
        <w:t xml:space="preserve">conçu </w:t>
      </w:r>
      <w:r w:rsidRPr="00D67DD6">
        <w:rPr>
          <w:noProof w:val="0"/>
          <w:lang w:val="fr-FR"/>
        </w:rPr>
        <w:t xml:space="preserve">par les néoplatoniciens et ensuite remanié par la falsafa opère ce type de réceptivité surnaturelle. Alfarabi se trouve à la frontière entre la métaphysique aristotélicienne et néoplatonicienne. Par conséquent, Avicenne et Averroès considèrent à juste titre le </w:t>
      </w:r>
      <w:r w:rsidR="00E3066C">
        <w:rPr>
          <w:noProof w:val="0"/>
          <w:lang w:val="fr-FR"/>
        </w:rPr>
        <w:t>Second Maître</w:t>
      </w:r>
      <w:r w:rsidRPr="00D67DD6">
        <w:rPr>
          <w:noProof w:val="0"/>
          <w:lang w:val="fr-FR"/>
        </w:rPr>
        <w:t xml:space="preserve"> comme un inter</w:t>
      </w:r>
      <w:r w:rsidR="009B6D86" w:rsidRPr="00D67DD6">
        <w:rPr>
          <w:noProof w:val="0"/>
          <w:lang w:val="fr-FR"/>
        </w:rPr>
        <w:t>prète incontestable du Premier m</w:t>
      </w:r>
      <w:r w:rsidRPr="00D67DD6">
        <w:rPr>
          <w:noProof w:val="0"/>
          <w:lang w:val="fr-FR"/>
        </w:rPr>
        <w:t>aître.</w:t>
      </w:r>
    </w:p>
    <w:p w14:paraId="2C778340" w14:textId="77777777" w:rsidR="00164B8B" w:rsidRPr="00D67DD6" w:rsidRDefault="00164B8B" w:rsidP="00164B8B">
      <w:pPr>
        <w:rPr>
          <w:noProof w:val="0"/>
          <w:lang w:val="fr-FR"/>
        </w:rPr>
      </w:pPr>
    </w:p>
    <w:p w14:paraId="7FF2EB8A" w14:textId="56F8FF3B" w:rsidR="00747F49" w:rsidRPr="00D67DD6" w:rsidRDefault="00747F49" w:rsidP="00747F49">
      <w:pPr>
        <w:pStyle w:val="Nadpis2"/>
        <w:rPr>
          <w:noProof w:val="0"/>
          <w:lang w:val="fr-FR"/>
        </w:rPr>
      </w:pPr>
      <w:r w:rsidRPr="00D67DD6">
        <w:rPr>
          <w:noProof w:val="0"/>
          <w:lang w:val="fr-FR"/>
        </w:rPr>
        <w:br w:type="page"/>
      </w:r>
      <w:bookmarkStart w:id="21" w:name="_Toc162093421"/>
      <w:r w:rsidR="004B7721" w:rsidRPr="00D67DD6">
        <w:rPr>
          <w:noProof w:val="0"/>
          <w:lang w:val="fr-FR"/>
        </w:rPr>
        <w:lastRenderedPageBreak/>
        <w:t>2.2 D</w:t>
      </w:r>
      <w:r w:rsidRPr="00D67DD6">
        <w:rPr>
          <w:noProof w:val="0"/>
          <w:lang w:val="fr-FR"/>
        </w:rPr>
        <w:t xml:space="preserve">étermination ontothéologique de </w:t>
      </w:r>
      <w:r w:rsidR="00223043" w:rsidRPr="00D67DD6">
        <w:rPr>
          <w:noProof w:val="0"/>
          <w:lang w:val="fr-FR"/>
        </w:rPr>
        <w:t>l’existant</w:t>
      </w:r>
      <w:r w:rsidR="00A035B6" w:rsidRPr="00D67DD6">
        <w:rPr>
          <w:noProof w:val="0"/>
          <w:lang w:val="fr-FR"/>
        </w:rPr>
        <w:t xml:space="preserve"> (</w:t>
      </w:r>
      <w:r w:rsidR="00A035B6" w:rsidRPr="00D67DD6">
        <w:rPr>
          <w:rStyle w:val="expandableitem"/>
          <w:noProof w:val="0"/>
          <w:lang w:val="fr-FR"/>
        </w:rPr>
        <w:t>Yahya ibn Adi</w:t>
      </w:r>
      <w:r w:rsidRPr="00D67DD6">
        <w:rPr>
          <w:noProof w:val="0"/>
          <w:lang w:val="fr-FR"/>
        </w:rPr>
        <w:t>)</w:t>
      </w:r>
      <w:bookmarkEnd w:id="21"/>
    </w:p>
    <w:p w14:paraId="2542FD4D" w14:textId="0CB6AC7F" w:rsidR="00747F49" w:rsidRPr="00D67DD6" w:rsidRDefault="005E6031" w:rsidP="00747F49">
      <w:pPr>
        <w:rPr>
          <w:noProof w:val="0"/>
          <w:lang w:val="fr-FR" w:eastAsia="en-US"/>
        </w:rPr>
      </w:pPr>
      <w:r w:rsidRPr="00D67DD6">
        <w:rPr>
          <w:noProof w:val="0"/>
          <w:lang w:val="fr-FR" w:eastAsia="en-US"/>
        </w:rPr>
        <w:t xml:space="preserve">L’enseignement du philosophe chrétien </w:t>
      </w:r>
      <w:r w:rsidR="00A035B6" w:rsidRPr="00D67DD6">
        <w:rPr>
          <w:rStyle w:val="expandableitem"/>
          <w:noProof w:val="0"/>
          <w:lang w:val="fr-FR"/>
        </w:rPr>
        <w:t xml:space="preserve">Yahya ibn Adi </w:t>
      </w:r>
      <w:r w:rsidR="009D13F9" w:rsidRPr="00D67DD6">
        <w:rPr>
          <w:noProof w:val="0"/>
          <w:lang w:val="fr-FR" w:eastAsia="en-US"/>
        </w:rPr>
        <w:t xml:space="preserve">(†974) </w:t>
      </w:r>
      <w:r w:rsidRPr="00D67DD6">
        <w:rPr>
          <w:noProof w:val="0"/>
          <w:lang w:val="fr-FR" w:eastAsia="en-US"/>
        </w:rPr>
        <w:t>atteste l</w:t>
      </w:r>
      <w:r w:rsidR="00747F49" w:rsidRPr="00D67DD6">
        <w:rPr>
          <w:noProof w:val="0"/>
          <w:lang w:val="fr-FR" w:eastAsia="en-US"/>
        </w:rPr>
        <w:t>e conflit des deux co</w:t>
      </w:r>
      <w:r w:rsidRPr="00D67DD6">
        <w:rPr>
          <w:noProof w:val="0"/>
          <w:lang w:val="fr-FR" w:eastAsia="en-US"/>
        </w:rPr>
        <w:t xml:space="preserve">urants </w:t>
      </w:r>
      <w:r w:rsidR="00747F49" w:rsidRPr="00D67DD6">
        <w:rPr>
          <w:noProof w:val="0"/>
          <w:lang w:val="fr-FR" w:eastAsia="en-US"/>
        </w:rPr>
        <w:t>de la première philosophie qui couvait entre les aristotéliciens et les néoplatoniciens</w:t>
      </w:r>
      <w:r w:rsidRPr="00D67DD6">
        <w:rPr>
          <w:noProof w:val="0"/>
          <w:lang w:val="fr-FR" w:eastAsia="en-US"/>
        </w:rPr>
        <w:t>.</w:t>
      </w:r>
      <w:r w:rsidR="00747F49" w:rsidRPr="00D67DD6">
        <w:rPr>
          <w:noProof w:val="0"/>
          <w:lang w:val="fr-FR" w:eastAsia="en-US"/>
        </w:rPr>
        <w:t xml:space="preserve">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w:t>
      </w:r>
      <w:r w:rsidR="004A204F" w:rsidRPr="00D67DD6">
        <w:rPr>
          <w:noProof w:val="0"/>
          <w:lang w:val="fr-FR" w:eastAsia="en-US"/>
        </w:rPr>
        <w:t xml:space="preserve">a dirigé la </w:t>
      </w:r>
      <w:r w:rsidR="00582594">
        <w:rPr>
          <w:noProof w:val="0"/>
          <w:lang w:val="fr-FR" w:eastAsia="en-US"/>
        </w:rPr>
        <w:t>Maison de la Sagesse</w:t>
      </w:r>
      <w:r w:rsidR="00747F49" w:rsidRPr="00D67DD6">
        <w:rPr>
          <w:noProof w:val="0"/>
          <w:lang w:val="fr-FR" w:eastAsia="en-US"/>
        </w:rPr>
        <w:t xml:space="preserve"> </w:t>
      </w:r>
      <w:r w:rsidR="000436AC" w:rsidRPr="00D67DD6">
        <w:rPr>
          <w:rFonts w:cs="Calibri"/>
          <w:noProof w:val="0"/>
          <w:lang w:val="fr-FR" w:eastAsia="en-US"/>
        </w:rPr>
        <w:t>à</w:t>
      </w:r>
      <w:r w:rsidR="00747F49" w:rsidRPr="00D67DD6">
        <w:rPr>
          <w:noProof w:val="0"/>
          <w:lang w:val="fr-FR" w:eastAsia="en-US"/>
        </w:rPr>
        <w:t xml:space="preserve"> Bagdad (</w:t>
      </w:r>
      <w:r w:rsidR="00747F49" w:rsidRPr="00D67DD6">
        <w:rPr>
          <w:i/>
          <w:noProof w:val="0"/>
          <w:lang w:val="fr-FR"/>
        </w:rPr>
        <w:t>Bajt al-Hikma</w:t>
      </w:r>
      <w:r w:rsidR="00747F49" w:rsidRPr="00D67DD6">
        <w:rPr>
          <w:noProof w:val="0"/>
          <w:lang w:val="fr-FR"/>
        </w:rPr>
        <w:t>)</w:t>
      </w:r>
      <w:r w:rsidR="00747F49" w:rsidRPr="00D67DD6">
        <w:rPr>
          <w:i/>
          <w:noProof w:val="0"/>
          <w:lang w:val="fr-FR"/>
        </w:rPr>
        <w:fldChar w:fldCharType="begin"/>
      </w:r>
      <w:r w:rsidR="00747F49" w:rsidRPr="00D67DD6">
        <w:rPr>
          <w:noProof w:val="0"/>
          <w:lang w:val="fr-FR"/>
        </w:rPr>
        <w:instrText xml:space="preserve"> XE "</w:instrText>
      </w:r>
      <w:r w:rsidR="00747F49" w:rsidRPr="00D67DD6">
        <w:rPr>
          <w:i/>
          <w:noProof w:val="0"/>
          <w:lang w:val="fr-FR"/>
        </w:rPr>
        <w:instrText>Bajt al-Hikma</w:instrText>
      </w:r>
      <w:r w:rsidR="00747F49" w:rsidRPr="00D67DD6">
        <w:rPr>
          <w:noProof w:val="0"/>
          <w:lang w:val="fr-FR"/>
        </w:rPr>
        <w:instrText xml:space="preserve">" </w:instrText>
      </w:r>
      <w:r w:rsidR="00747F49" w:rsidRPr="00D67DD6">
        <w:rPr>
          <w:i/>
          <w:noProof w:val="0"/>
          <w:lang w:val="fr-FR"/>
        </w:rPr>
        <w:fldChar w:fldCharType="end"/>
      </w:r>
      <w:r w:rsidR="00747F49" w:rsidRPr="00D67DD6">
        <w:rPr>
          <w:noProof w:val="0"/>
          <w:lang w:val="fr-FR" w:eastAsia="en-US"/>
        </w:rPr>
        <w:t xml:space="preserve"> après le départ d’Alfarabi</w:t>
      </w:r>
      <w:r w:rsidR="00F4371F" w:rsidRPr="00D67DD6">
        <w:rPr>
          <w:noProof w:val="0"/>
          <w:lang w:val="fr-FR" w:eastAsia="en-US"/>
        </w:rPr>
        <w:t>. Le philosophe et théologien modifia</w:t>
      </w:r>
      <w:r w:rsidR="00747F49" w:rsidRPr="00D67DD6">
        <w:rPr>
          <w:noProof w:val="0"/>
          <w:lang w:val="fr-FR" w:eastAsia="en-US"/>
        </w:rPr>
        <w:t xml:space="preserve"> certains points de l’enseignement de son maître </w:t>
      </w:r>
      <w:r w:rsidR="00F4371F" w:rsidRPr="00D67DD6">
        <w:rPr>
          <w:noProof w:val="0"/>
          <w:lang w:val="fr-FR" w:eastAsia="en-US"/>
        </w:rPr>
        <w:t xml:space="preserve">afin </w:t>
      </w:r>
      <w:r w:rsidR="00747F49" w:rsidRPr="00D67DD6">
        <w:rPr>
          <w:noProof w:val="0"/>
          <w:lang w:val="fr-FR" w:eastAsia="en-US"/>
        </w:rPr>
        <w:t>qu’ils puissent mieux remplir leur fonction apologétique dans le cadre de la théologie chrétienne. Ce jacobite devait défendre philosophiquement l’unité de la substance et la diversité des personnes dans la Trinité</w:t>
      </w:r>
      <w:r w:rsidR="00747F49" w:rsidRPr="00D67DD6">
        <w:rPr>
          <w:noProof w:val="0"/>
          <w:lang w:val="fr-FR" w:eastAsia="en-US"/>
        </w:rPr>
        <w:fldChar w:fldCharType="begin"/>
      </w:r>
      <w:r w:rsidR="00747F49" w:rsidRPr="00D67DD6">
        <w:rPr>
          <w:noProof w:val="0"/>
          <w:lang w:val="fr-FR"/>
        </w:rPr>
        <w:instrText xml:space="preserve"> XE "</w:instrText>
      </w:r>
      <w:r w:rsidR="00747F49" w:rsidRPr="00D67DD6">
        <w:rPr>
          <w:noProof w:val="0"/>
          <w:lang w:val="fr-FR" w:eastAsia="en-US"/>
        </w:rPr>
        <w:instrText>Trinité</w:instrText>
      </w:r>
      <w:r w:rsidR="00747F49" w:rsidRPr="00D67DD6">
        <w:rPr>
          <w:noProof w:val="0"/>
          <w:lang w:val="fr-FR"/>
        </w:rPr>
        <w:instrText xml:space="preserve">" </w:instrText>
      </w:r>
      <w:r w:rsidR="00747F49" w:rsidRPr="00D67DD6">
        <w:rPr>
          <w:noProof w:val="0"/>
          <w:lang w:val="fr-FR" w:eastAsia="en-US"/>
        </w:rPr>
        <w:fldChar w:fldCharType="end"/>
      </w:r>
      <w:r w:rsidR="00747F49" w:rsidRPr="00D67DD6">
        <w:rPr>
          <w:noProof w:val="0"/>
          <w:lang w:val="fr-FR" w:eastAsia="en-US"/>
        </w:rPr>
        <w:t xml:space="preserve"> divine contre l’école strictement monothéiste des philosophes islamiques dans le cercle du néoplatonicien </w:t>
      </w:r>
      <w:r w:rsidR="00CA78ED" w:rsidRPr="00D67DD6">
        <w:rPr>
          <w:noProof w:val="0"/>
          <w:lang w:val="fr-FR" w:eastAsia="en-US"/>
        </w:rPr>
        <w:t>al-Kindi</w:t>
      </w:r>
      <w:r w:rsidR="00747F49" w:rsidRPr="00D67DD6">
        <w:rPr>
          <w:noProof w:val="0"/>
          <w:lang w:val="fr-FR" w:eastAsia="en-US"/>
        </w:rPr>
        <w:fldChar w:fldCharType="begin"/>
      </w:r>
      <w:r w:rsidR="00747F49" w:rsidRPr="00D67DD6">
        <w:rPr>
          <w:noProof w:val="0"/>
          <w:lang w:val="fr-FR"/>
        </w:rPr>
        <w:instrText xml:space="preserve"> XE "</w:instrText>
      </w:r>
      <w:r w:rsidR="00CA78ED" w:rsidRPr="00D67DD6">
        <w:rPr>
          <w:noProof w:val="0"/>
          <w:lang w:val="fr-FR" w:eastAsia="en-US"/>
        </w:rPr>
        <w:instrText>al-Kindi</w:instrText>
      </w:r>
      <w:r w:rsidR="00747F49" w:rsidRPr="00D67DD6">
        <w:rPr>
          <w:noProof w:val="0"/>
          <w:lang w:val="fr-FR"/>
        </w:rPr>
        <w:instrText xml:space="preserve">" </w:instrText>
      </w:r>
      <w:r w:rsidR="00747F49" w:rsidRPr="00D67DD6">
        <w:rPr>
          <w:noProof w:val="0"/>
          <w:lang w:val="fr-FR" w:eastAsia="en-US"/>
        </w:rPr>
        <w:fldChar w:fldCharType="end"/>
      </w:r>
      <w:r w:rsidR="00747F49"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ne procède pas à l’harmonisation des </w:t>
      </w:r>
      <w:r w:rsidR="00D31930" w:rsidRPr="00D67DD6">
        <w:rPr>
          <w:noProof w:val="0"/>
          <w:lang w:val="fr-FR" w:eastAsia="en-US"/>
        </w:rPr>
        <w:t xml:space="preserve">philosophies </w:t>
      </w:r>
      <w:r w:rsidR="00747F49" w:rsidRPr="00D67DD6">
        <w:rPr>
          <w:noProof w:val="0"/>
          <w:lang w:val="fr-FR" w:eastAsia="en-US"/>
        </w:rPr>
        <w:t xml:space="preserve">d’Aristote et de Platon à la manière du </w:t>
      </w:r>
      <w:r w:rsidR="00E3066C">
        <w:rPr>
          <w:noProof w:val="0"/>
          <w:lang w:val="fr-FR" w:eastAsia="en-US"/>
        </w:rPr>
        <w:t>Second Maître</w:t>
      </w:r>
      <w:r w:rsidR="00747F49" w:rsidRPr="00D67DD6">
        <w:rPr>
          <w:noProof w:val="0"/>
          <w:lang w:val="fr-FR" w:eastAsia="en-US"/>
        </w:rPr>
        <w:t>. Ceci est approuvé par le fait qu’il n’utilise pas dans ses œuvres le concept d’intellect acquis (</w:t>
      </w:r>
      <w:r w:rsidR="00C57352" w:rsidRPr="00C57352">
        <w:rPr>
          <w:i/>
          <w:noProof w:val="0"/>
          <w:lang w:val="fr-FR" w:eastAsia="en-US"/>
        </w:rPr>
        <w:t>intellectus</w:t>
      </w:r>
      <w:r w:rsidR="00747F49" w:rsidRPr="00D67DD6">
        <w:rPr>
          <w:i/>
          <w:noProof w:val="0"/>
          <w:lang w:val="fr-FR" w:eastAsia="en-US"/>
        </w:rPr>
        <w:t xml:space="preserve"> adeptus</w:t>
      </w:r>
      <w:r w:rsidR="00747F49" w:rsidRPr="00D67DD6">
        <w:rPr>
          <w:i/>
          <w:noProof w:val="0"/>
          <w:lang w:val="fr-FR" w:eastAsia="en-US"/>
        </w:rPr>
        <w:fldChar w:fldCharType="begin"/>
      </w:r>
      <w:r w:rsidR="00747F49" w:rsidRPr="00D67DD6">
        <w:rPr>
          <w:noProof w:val="0"/>
          <w:lang w:val="fr-FR"/>
        </w:rPr>
        <w:instrText xml:space="preserve"> XE "</w:instrText>
      </w:r>
      <w:r w:rsidR="00C57352" w:rsidRPr="00C57352">
        <w:rPr>
          <w:i/>
          <w:noProof w:val="0"/>
          <w:lang w:val="fr-FR" w:eastAsia="en-US"/>
        </w:rPr>
        <w:instrText>intellectus</w:instrText>
      </w:r>
      <w:r w:rsidR="00747F49" w:rsidRPr="00D67DD6">
        <w:rPr>
          <w:i/>
          <w:noProof w:val="0"/>
          <w:lang w:val="fr-FR" w:eastAsia="en-US"/>
        </w:rPr>
        <w:instrText xml:space="preserve"> adeptus</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de son maître Alfarabi (Périer</w:t>
      </w:r>
      <w:r w:rsidR="00CF40DA" w:rsidRPr="00D67DD6">
        <w:rPr>
          <w:noProof w:val="0"/>
          <w:lang w:val="fr-FR" w:eastAsia="en-US"/>
        </w:rPr>
        <w:t> </w:t>
      </w:r>
      <w:r w:rsidR="00747F49" w:rsidRPr="00D67DD6">
        <w:rPr>
          <w:noProof w:val="0"/>
          <w:lang w:val="fr-FR" w:eastAsia="en-US"/>
        </w:rPr>
        <w:t>1920a, 220).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se contente du premier niveau d’abstraction dans le cas de la connaissance des choses créées et du statut </w:t>
      </w:r>
      <w:r w:rsidR="007008A9" w:rsidRPr="00D67DD6">
        <w:rPr>
          <w:noProof w:val="0"/>
          <w:lang w:val="fr-FR" w:eastAsia="en-US"/>
        </w:rPr>
        <w:t xml:space="preserve">aristotélicien </w:t>
      </w:r>
      <w:r w:rsidR="00247C0C" w:rsidRPr="00D67DD6">
        <w:rPr>
          <w:noProof w:val="0"/>
          <w:lang w:val="fr-FR" w:eastAsia="en-US"/>
        </w:rPr>
        <w:t xml:space="preserve">par rapport aux </w:t>
      </w:r>
      <w:r w:rsidR="00747F49" w:rsidRPr="00D67DD6">
        <w:rPr>
          <w:noProof w:val="0"/>
          <w:lang w:val="fr-FR" w:eastAsia="en-US"/>
        </w:rPr>
        <w:t xml:space="preserve">universaux. L’attitude aristotélicienne concernant la relation entre la première et la seconde substance est montrée par la citation de son œuvre </w:t>
      </w:r>
      <w:r w:rsidR="0030522A" w:rsidRPr="00D67DD6">
        <w:rPr>
          <w:i/>
          <w:noProof w:val="0"/>
          <w:lang w:val="fr-FR" w:eastAsia="en-US"/>
        </w:rPr>
        <w:t>Sur la nécessité de l’</w:t>
      </w:r>
      <w:r w:rsidR="00C80FC5" w:rsidRPr="00D67DD6">
        <w:rPr>
          <w:i/>
          <w:noProof w:val="0"/>
          <w:lang w:val="fr-FR" w:eastAsia="en-US"/>
        </w:rPr>
        <w:t>i</w:t>
      </w:r>
      <w:r w:rsidR="00747F49" w:rsidRPr="00D67DD6">
        <w:rPr>
          <w:i/>
          <w:noProof w:val="0"/>
          <w:lang w:val="fr-FR" w:eastAsia="en-US"/>
        </w:rPr>
        <w:t>ncarnation</w:t>
      </w:r>
      <w:r w:rsidR="00747F49" w:rsidRPr="00D67DD6">
        <w:rPr>
          <w:noProof w:val="0"/>
          <w:lang w:val="fr-FR" w:eastAsia="en-US"/>
        </w:rPr>
        <w:t>.</w:t>
      </w:r>
      <w:r w:rsidR="00747F49" w:rsidRPr="00D67DD6">
        <w:rPr>
          <w:rStyle w:val="Znakapoznpodarou"/>
          <w:noProof w:val="0"/>
          <w:lang w:val="fr-FR" w:eastAsia="en-US"/>
        </w:rPr>
        <w:footnoteReference w:id="103"/>
      </w:r>
      <w:r w:rsidR="00747F49" w:rsidRPr="00D67DD6">
        <w:rPr>
          <w:noProof w:val="0"/>
          <w:lang w:val="fr-FR" w:eastAsia="en-US"/>
        </w:rPr>
        <w:t xml:space="preserve"> L’orientation aristotélicienne de sa philosophie </w:t>
      </w:r>
      <w:r w:rsidR="009D5F1B" w:rsidRPr="00D67DD6">
        <w:rPr>
          <w:noProof w:val="0"/>
          <w:lang w:val="fr-FR" w:eastAsia="en-US"/>
        </w:rPr>
        <w:t xml:space="preserve">support </w:t>
      </w:r>
      <w:r w:rsidR="001526B5" w:rsidRPr="00D67DD6">
        <w:rPr>
          <w:noProof w:val="0"/>
          <w:lang w:val="fr-FR" w:eastAsia="en-US"/>
        </w:rPr>
        <w:t>Dieu</w:t>
      </w:r>
      <w:r w:rsidR="00747F49" w:rsidRPr="00D67DD6">
        <w:rPr>
          <w:noProof w:val="0"/>
          <w:lang w:val="fr-FR" w:eastAsia="en-US"/>
        </w:rPr>
        <w:t xml:space="preserve"> comme cause créatrice effective séparée du reste de </w:t>
      </w:r>
      <w:r w:rsidR="00CD4D28" w:rsidRPr="00D67DD6">
        <w:rPr>
          <w:noProof w:val="0"/>
          <w:lang w:val="fr-FR" w:eastAsia="en-US"/>
        </w:rPr>
        <w:t>la création</w:t>
      </w:r>
      <w:r w:rsidR="00747F49" w:rsidRPr="00D67DD6">
        <w:rPr>
          <w:noProof w:val="0"/>
          <w:lang w:val="fr-FR" w:eastAsia="en-US"/>
        </w:rPr>
        <w:t>. L’existence est inséparable de la substance première aristotélicienne</w:t>
      </w:r>
      <w:r w:rsidR="00CD4D28" w:rsidRPr="00D67DD6">
        <w:rPr>
          <w:noProof w:val="0"/>
          <w:lang w:val="fr-FR" w:eastAsia="en-US"/>
        </w:rPr>
        <w:t xml:space="preserve"> et les universaux sont </w:t>
      </w:r>
      <w:r w:rsidR="00DE3954" w:rsidRPr="00D67DD6">
        <w:rPr>
          <w:noProof w:val="0"/>
          <w:lang w:val="fr-FR" w:eastAsia="en-US"/>
        </w:rPr>
        <w:t>reconnus</w:t>
      </w:r>
      <w:r w:rsidR="00CD4D28" w:rsidRPr="00D67DD6">
        <w:rPr>
          <w:noProof w:val="0"/>
          <w:lang w:val="fr-FR" w:eastAsia="en-US"/>
        </w:rPr>
        <w:t xml:space="preserve"> en dehors des choses existantes</w:t>
      </w:r>
      <w:r w:rsidR="00747F49" w:rsidRPr="00D67DD6">
        <w:rPr>
          <w:noProof w:val="0"/>
          <w:lang w:val="fr-FR" w:eastAsia="en-US"/>
        </w:rPr>
        <w:t xml:space="preserve">. </w:t>
      </w:r>
      <w:r w:rsidR="003633F9" w:rsidRPr="00D67DD6">
        <w:rPr>
          <w:noProof w:val="0"/>
          <w:lang w:val="fr-FR" w:eastAsia="en-US"/>
        </w:rPr>
        <w:t>L</w:t>
      </w:r>
      <w:r w:rsidR="00A02829" w:rsidRPr="00D67DD6">
        <w:rPr>
          <w:rFonts w:cs="Calibri"/>
          <w:noProof w:val="0"/>
          <w:lang w:val="fr-FR" w:eastAsia="en-US"/>
        </w:rPr>
        <w:t>’</w:t>
      </w:r>
      <w:r w:rsidR="009D5F1B" w:rsidRPr="00D67DD6">
        <w:rPr>
          <w:noProof w:val="0"/>
          <w:lang w:val="fr-FR" w:eastAsia="en-US"/>
        </w:rPr>
        <w:t xml:space="preserve">existence </w:t>
      </w:r>
      <w:r w:rsidR="00A02829" w:rsidRPr="00D67DD6">
        <w:rPr>
          <w:noProof w:val="0"/>
          <w:lang w:val="fr-FR" w:eastAsia="en-US"/>
        </w:rPr>
        <w:t xml:space="preserve">dérivée </w:t>
      </w:r>
      <w:r w:rsidR="009D5F1B" w:rsidRPr="00D67DD6">
        <w:rPr>
          <w:noProof w:val="0"/>
          <w:lang w:val="fr-FR" w:eastAsia="en-US"/>
        </w:rPr>
        <w:t xml:space="preserve">des universaux </w:t>
      </w:r>
      <w:r w:rsidR="00747F49" w:rsidRPr="00D67DD6">
        <w:rPr>
          <w:noProof w:val="0"/>
          <w:lang w:val="fr-FR" w:eastAsia="en-US"/>
        </w:rPr>
        <w:t xml:space="preserve">est </w:t>
      </w:r>
      <w:r w:rsidR="003633F9" w:rsidRPr="00D67DD6">
        <w:rPr>
          <w:noProof w:val="0"/>
          <w:lang w:val="fr-FR" w:eastAsia="en-US"/>
        </w:rPr>
        <w:t xml:space="preserve">prouvée par </w:t>
      </w:r>
      <w:r w:rsidR="00747F49" w:rsidRPr="00D67DD6">
        <w:rPr>
          <w:i/>
          <w:noProof w:val="0"/>
          <w:lang w:val="fr-FR" w:eastAsia="en-US"/>
        </w:rPr>
        <w:t>modus tollens</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modus tollens</w:instrText>
      </w:r>
      <w:r w:rsidR="00747F49" w:rsidRPr="00D67DD6">
        <w:rPr>
          <w:noProof w:val="0"/>
          <w:lang w:val="fr-FR"/>
        </w:rPr>
        <w:instrText xml:space="preserve">" </w:instrText>
      </w:r>
      <w:r w:rsidR="00747F49" w:rsidRPr="00D67DD6">
        <w:rPr>
          <w:i/>
          <w:noProof w:val="0"/>
          <w:lang w:val="fr-FR" w:eastAsia="en-US"/>
        </w:rPr>
        <w:fldChar w:fldCharType="end"/>
      </w:r>
      <w:r w:rsidR="003633F9" w:rsidRPr="00D67DD6">
        <w:rPr>
          <w:noProof w:val="0"/>
          <w:lang w:val="fr-FR" w:eastAsia="en-US"/>
        </w:rPr>
        <w:t xml:space="preserve"> </w:t>
      </w:r>
      <w:r w:rsidR="00747F49" w:rsidRPr="00D67DD6">
        <w:rPr>
          <w:noProof w:val="0"/>
          <w:lang w:val="fr-FR" w:eastAsia="en-US"/>
        </w:rPr>
        <w:t>utilisé pour défendre la prédication catégorique d’Aristote contre les néoplatoniciens</w:t>
      </w:r>
      <w:r w:rsidR="008E216B" w:rsidRPr="00D67DD6">
        <w:rPr>
          <w:noProof w:val="0"/>
          <w:lang w:val="fr-FR" w:eastAsia="en-US"/>
        </w:rPr>
        <w:t>.</w:t>
      </w:r>
      <w:r w:rsidR="008E216B" w:rsidRPr="00D67DD6">
        <w:rPr>
          <w:rStyle w:val="Znakapoznpodarou"/>
          <w:noProof w:val="0"/>
          <w:lang w:val="fr-FR"/>
        </w:rPr>
        <w:footnoteReference w:id="104"/>
      </w:r>
      <w:r w:rsidR="008E216B" w:rsidRPr="00D67DD6">
        <w:rPr>
          <w:noProof w:val="0"/>
          <w:lang w:val="fr-FR" w:eastAsia="en-US"/>
        </w:rPr>
        <w:t xml:space="preserve"> </w:t>
      </w:r>
      <w:r w:rsidR="00330A76" w:rsidRPr="00D67DD6">
        <w:rPr>
          <w:noProof w:val="0"/>
          <w:lang w:val="fr-FR" w:eastAsia="en-US"/>
        </w:rPr>
        <w:t>La métaphysique d</w:t>
      </w:r>
      <w:r w:rsidR="00330A76" w:rsidRPr="00D67DD6">
        <w:rPr>
          <w:rFonts w:cs="Calibri"/>
          <w:noProof w:val="0"/>
          <w:lang w:val="fr-FR" w:eastAsia="en-US"/>
        </w:rPr>
        <w:t>’</w:t>
      </w:r>
      <w:r w:rsidR="00330A76" w:rsidRPr="00D67DD6">
        <w:rPr>
          <w:noProof w:val="0"/>
          <w:lang w:val="fr-FR" w:eastAsia="en-US"/>
        </w:rPr>
        <w:t xml:space="preserve">Ibn </w:t>
      </w:r>
      <w:r w:rsidR="00A50FE6" w:rsidRPr="00D67DD6">
        <w:rPr>
          <w:noProof w:val="0"/>
          <w:lang w:val="fr-FR" w:eastAsia="en-US"/>
        </w:rPr>
        <w:t>Adi</w:t>
      </w:r>
      <w:r w:rsidR="00330A76" w:rsidRPr="00D67DD6">
        <w:rPr>
          <w:noProof w:val="0"/>
          <w:lang w:val="fr-FR" w:eastAsia="en-US"/>
        </w:rPr>
        <w:t xml:space="preserve"> rejette les entités hypostasiées du troisième genre. </w:t>
      </w:r>
      <w:r w:rsidR="005A746F" w:rsidRPr="00D67DD6">
        <w:rPr>
          <w:noProof w:val="0"/>
          <w:lang w:val="fr-FR" w:eastAsia="en-US"/>
        </w:rPr>
        <w:t xml:space="preserve">Ces </w:t>
      </w:r>
      <w:r w:rsidR="00B35ECC" w:rsidRPr="00D67DD6">
        <w:rPr>
          <w:noProof w:val="0"/>
          <w:lang w:val="fr-FR" w:eastAsia="en-US"/>
        </w:rPr>
        <w:t>existants</w:t>
      </w:r>
      <w:r w:rsidR="005A746F" w:rsidRPr="00D67DD6">
        <w:rPr>
          <w:noProof w:val="0"/>
          <w:lang w:val="fr-FR" w:eastAsia="en-US"/>
        </w:rPr>
        <w:t xml:space="preserve"> seraient placés au niveau de la première substance, qui est un pur non-</w:t>
      </w:r>
      <w:r w:rsidR="005A746F" w:rsidRPr="00D67DD6">
        <w:rPr>
          <w:noProof w:val="0"/>
          <w:lang w:val="fr-FR" w:eastAsia="en-US"/>
        </w:rPr>
        <w:lastRenderedPageBreak/>
        <w:t>sens. Il adhère à l’attitude catégorique de son maître formée par deux interprétations d</w:t>
      </w:r>
      <w:r w:rsidR="00B35ECC" w:rsidRPr="00D67DD6">
        <w:rPr>
          <w:noProof w:val="0"/>
          <w:lang w:val="fr-FR" w:eastAsia="en-US"/>
        </w:rPr>
        <w:t>e</w:t>
      </w:r>
      <w:r w:rsidR="005A746F" w:rsidRPr="00D67DD6">
        <w:rPr>
          <w:noProof w:val="0"/>
          <w:lang w:val="fr-FR" w:eastAsia="en-US"/>
        </w:rPr>
        <w:t xml:space="preserve"> </w:t>
      </w:r>
      <w:r w:rsidR="005A746F" w:rsidRPr="00D67DD6">
        <w:rPr>
          <w:i/>
          <w:noProof w:val="0"/>
          <w:lang w:val="fr-FR" w:eastAsia="en-US"/>
        </w:rPr>
        <w:t>Cat</w:t>
      </w:r>
      <w:r w:rsidR="005A746F" w:rsidRPr="00D67DD6">
        <w:rPr>
          <w:noProof w:val="0"/>
          <w:lang w:val="fr-FR" w:eastAsia="en-US"/>
        </w:rPr>
        <w:t>. 2a11–16</w:t>
      </w:r>
      <w:r w:rsidR="005A746F" w:rsidRPr="00D67DD6">
        <w:rPr>
          <w:noProof w:val="0"/>
          <w:szCs w:val="15"/>
          <w:lang w:val="fr-FR"/>
        </w:rPr>
        <w:fldChar w:fldCharType="begin"/>
      </w:r>
      <w:r w:rsidR="005A746F" w:rsidRPr="00D67DD6">
        <w:rPr>
          <w:noProof w:val="0"/>
          <w:lang w:val="fr-FR"/>
        </w:rPr>
        <w:instrText xml:space="preserve"> XE "Aristoteles:</w:instrText>
      </w:r>
      <w:r w:rsidR="005A746F" w:rsidRPr="00D67DD6">
        <w:rPr>
          <w:i/>
          <w:noProof w:val="0"/>
          <w:lang w:val="fr-FR"/>
        </w:rPr>
        <w:instrText>Cat</w:instrText>
      </w:r>
      <w:r w:rsidR="005A746F" w:rsidRPr="00D67DD6">
        <w:rPr>
          <w:noProof w:val="0"/>
          <w:lang w:val="fr-FR"/>
        </w:rPr>
        <w:instrText xml:space="preserve">. 2a11–16" </w:instrText>
      </w:r>
      <w:r w:rsidR="005A746F" w:rsidRPr="00D67DD6">
        <w:rPr>
          <w:noProof w:val="0"/>
          <w:szCs w:val="15"/>
          <w:lang w:val="fr-FR"/>
        </w:rPr>
        <w:fldChar w:fldCharType="end"/>
      </w:r>
      <w:r w:rsidR="005A746F" w:rsidRPr="00D67DD6">
        <w:rPr>
          <w:noProof w:val="0"/>
          <w:lang w:val="fr-FR" w:eastAsia="en-US"/>
        </w:rPr>
        <w:t xml:space="preserve"> (ch. 2.1). </w:t>
      </w:r>
      <w:r w:rsidR="008E216B" w:rsidRPr="00D67DD6">
        <w:rPr>
          <w:noProof w:val="0"/>
          <w:lang w:val="fr-FR" w:eastAsia="en-US"/>
        </w:rPr>
        <w:t>Porphyre suivit le proc</w:t>
      </w:r>
      <w:r w:rsidR="00B35ECC" w:rsidRPr="00D67DD6">
        <w:rPr>
          <w:rFonts w:cs="Calibri"/>
          <w:noProof w:val="0"/>
          <w:lang w:val="fr-FR" w:eastAsia="en-US"/>
        </w:rPr>
        <w:t>é</w:t>
      </w:r>
      <w:r w:rsidR="008E216B" w:rsidRPr="00D67DD6">
        <w:rPr>
          <w:noProof w:val="0"/>
          <w:lang w:val="fr-FR" w:eastAsia="en-US"/>
        </w:rPr>
        <w:t>dé tr</w:t>
      </w:r>
      <w:r w:rsidR="008E216B" w:rsidRPr="00D67DD6">
        <w:rPr>
          <w:rFonts w:cs="Calibri"/>
          <w:noProof w:val="0"/>
          <w:lang w:val="fr-FR" w:eastAsia="en-US"/>
        </w:rPr>
        <w:t>è</w:t>
      </w:r>
      <w:r w:rsidR="008E216B" w:rsidRPr="00D67DD6">
        <w:rPr>
          <w:noProof w:val="0"/>
          <w:lang w:val="fr-FR" w:eastAsia="en-US"/>
        </w:rPr>
        <w:t>s similaire (ch.</w:t>
      </w:r>
      <w:r w:rsidR="00B00D87" w:rsidRPr="00D67DD6">
        <w:rPr>
          <w:noProof w:val="0"/>
          <w:lang w:val="fr-FR" w:eastAsia="en-US"/>
        </w:rPr>
        <w:t> </w:t>
      </w:r>
      <w:r w:rsidR="008E216B" w:rsidRPr="00D67DD6">
        <w:rPr>
          <w:noProof w:val="0"/>
          <w:lang w:val="fr-FR" w:eastAsia="en-US"/>
        </w:rPr>
        <w:t xml:space="preserve">1.3). </w:t>
      </w:r>
      <w:r w:rsidR="00747F49" w:rsidRPr="00D67DD6">
        <w:rPr>
          <w:noProof w:val="0"/>
          <w:lang w:val="fr-FR" w:eastAsia="en-US"/>
        </w:rPr>
        <w:t>Citons la défense de l’abstraction d’Aristote à partir de son texte clé, qui analyse les différentes formes de l’existant. Ibn </w:t>
      </w:r>
      <w:r w:rsidR="00A50FE6" w:rsidRPr="00D67DD6">
        <w:rPr>
          <w:noProof w:val="0"/>
          <w:lang w:val="fr-FR" w:eastAsia="en-US"/>
        </w:rPr>
        <w:t>Adi</w:t>
      </w:r>
      <w:r w:rsidR="00747F49" w:rsidRPr="00D67DD6">
        <w:rPr>
          <w:noProof w:val="0"/>
          <w:lang w:val="fr-FR" w:eastAsia="en-US"/>
        </w:rPr>
        <w:t xml:space="preserve"> défend l’être séparé de la première substance </w:t>
      </w:r>
      <w:r w:rsidR="00AB58E7" w:rsidRPr="00D67DD6">
        <w:rPr>
          <w:noProof w:val="0"/>
          <w:lang w:val="fr-FR" w:eastAsia="en-US"/>
        </w:rPr>
        <w:t xml:space="preserve">pour fonder </w:t>
      </w:r>
      <w:r w:rsidR="00747F49" w:rsidRPr="00D67DD6">
        <w:rPr>
          <w:noProof w:val="0"/>
          <w:lang w:val="fr-FR" w:eastAsia="en-US"/>
        </w:rPr>
        <w:t>la prédication catégorique universelle. Il ne peut pas être dérivé de la définition de l’homme en tant qu’individu, qui a été créé par la division des choses générales dans</w:t>
      </w:r>
      <w:r w:rsidR="003B0061" w:rsidRPr="00D67DD6">
        <w:rPr>
          <w:noProof w:val="0"/>
          <w:lang w:val="fr-FR" w:eastAsia="en-US"/>
        </w:rPr>
        <w:t xml:space="preserve"> le cadre de l’A</w:t>
      </w:r>
      <w:r w:rsidR="00747F49" w:rsidRPr="00D67DD6">
        <w:rPr>
          <w:noProof w:val="0"/>
          <w:lang w:val="fr-FR" w:eastAsia="en-US"/>
        </w:rPr>
        <w:t xml:space="preserve">rbre de </w:t>
      </w:r>
      <w:r w:rsidR="00C2321D" w:rsidRPr="00D67DD6">
        <w:rPr>
          <w:noProof w:val="0"/>
          <w:lang w:val="fr-FR" w:eastAsia="en-US"/>
        </w:rPr>
        <w:t>Porphyre</w:t>
      </w:r>
      <w:r w:rsidR="00747F49" w:rsidRPr="00D67DD6">
        <w:rPr>
          <w:noProof w:val="0"/>
          <w:lang w:val="fr-FR" w:eastAsia="en-US"/>
        </w:rPr>
        <w:t>.</w:t>
      </w:r>
    </w:p>
    <w:p w14:paraId="15FC49AB" w14:textId="07420F7A" w:rsidR="00747F49" w:rsidRPr="00D67DD6" w:rsidRDefault="00747F49" w:rsidP="00747F49">
      <w:pPr>
        <w:pStyle w:val="Citace"/>
        <w:rPr>
          <w:lang w:val="fr-FR"/>
        </w:rPr>
      </w:pPr>
      <w:r w:rsidRPr="00D67DD6">
        <w:rPr>
          <w:lang w:val="fr-FR"/>
        </w:rPr>
        <w:t>« Ceci est si évident et manifeste que l’on ne c</w:t>
      </w:r>
      <w:r w:rsidR="003A0C66" w:rsidRPr="00D67DD6">
        <w:rPr>
          <w:lang w:val="fr-FR"/>
        </w:rPr>
        <w:t>herche pas à le prouver et qu</w:t>
      </w:r>
      <w:r w:rsidRPr="00D67DD6">
        <w:rPr>
          <w:lang w:val="fr-FR"/>
        </w:rPr>
        <w:t xml:space="preserve">’on n’est pas obligé de le rendre clair. Il </w:t>
      </w:r>
      <w:r w:rsidR="00917097" w:rsidRPr="00D67DD6">
        <w:rPr>
          <w:lang w:val="fr-FR"/>
        </w:rPr>
        <w:t xml:space="preserve">faut </w:t>
      </w:r>
      <w:r w:rsidRPr="00D67DD6">
        <w:rPr>
          <w:lang w:val="fr-FR"/>
        </w:rPr>
        <w:t xml:space="preserve">que cette chose </w:t>
      </w:r>
      <w:r w:rsidR="00220087" w:rsidRPr="00D67DD6">
        <w:rPr>
          <w:lang w:val="fr-FR"/>
        </w:rPr>
        <w:t xml:space="preserve">en question </w:t>
      </w:r>
      <w:r w:rsidRPr="00D67DD6">
        <w:rPr>
          <w:lang w:val="fr-FR"/>
        </w:rPr>
        <w:t>doive [1] soit s’accorder en tout point avec l’homme existant qui est composé d’une matière et d’une forme (et cela entraîne une absurdité, car le composite [substance premi</w:t>
      </w:r>
      <w:r w:rsidR="00B35ECC" w:rsidRPr="00D67DD6">
        <w:rPr>
          <w:lang w:val="fr-FR"/>
        </w:rPr>
        <w:t>è</w:t>
      </w:r>
      <w:r w:rsidRPr="00D67DD6">
        <w:rPr>
          <w:lang w:val="fr-FR"/>
        </w:rPr>
        <w:t>re] avec sa matière et son corps, sera en nous-mêmes,</w:t>
      </w:r>
      <w:r w:rsidR="00EE7D41" w:rsidRPr="00D67DD6">
        <w:rPr>
          <w:lang w:val="fr-FR"/>
        </w:rPr>
        <w:t xml:space="preserve"> et cela reviendrait à ce que cette</w:t>
      </w:r>
      <w:r w:rsidRPr="00D67DD6">
        <w:rPr>
          <w:lang w:val="fr-FR"/>
        </w:rPr>
        <w:t xml:space="preserve"> </w:t>
      </w:r>
      <w:r w:rsidR="00B95EEF" w:rsidRPr="00D67DD6">
        <w:rPr>
          <w:lang w:val="fr-FR"/>
        </w:rPr>
        <w:t>« </w:t>
      </w:r>
      <w:r w:rsidRPr="00D67DD6">
        <w:rPr>
          <w:lang w:val="fr-FR"/>
        </w:rPr>
        <w:t>chose</w:t>
      </w:r>
      <w:r w:rsidR="00B95EEF" w:rsidRPr="00D67DD6">
        <w:rPr>
          <w:lang w:val="fr-FR"/>
        </w:rPr>
        <w:t> »</w:t>
      </w:r>
      <w:r w:rsidRPr="00D67DD6">
        <w:rPr>
          <w:lang w:val="fr-FR"/>
        </w:rPr>
        <w:t xml:space="preserve"> </w:t>
      </w:r>
      <w:r w:rsidR="00C6061C" w:rsidRPr="00D67DD6">
        <w:rPr>
          <w:lang w:val="fr-FR"/>
        </w:rPr>
        <w:t xml:space="preserve">connue </w:t>
      </w:r>
      <w:r w:rsidRPr="00D67DD6">
        <w:rPr>
          <w:lang w:val="fr-FR"/>
        </w:rPr>
        <w:t xml:space="preserve">existe en nous-mêmes ; et cela est manifestement inadmissible… » </w:t>
      </w:r>
      <w:r w:rsidRPr="00D67DD6">
        <w:rPr>
          <w:rStyle w:val="Znakapoznpodarou"/>
          <w:lang w:val="fr-FR" w:eastAsia="en-US"/>
        </w:rPr>
        <w:footnoteReference w:id="105"/>
      </w:r>
    </w:p>
    <w:p w14:paraId="0AA2DEAB" w14:textId="448FE0E5" w:rsidR="004711AD" w:rsidRPr="00D67DD6" w:rsidRDefault="00747F49" w:rsidP="00747F49">
      <w:pPr>
        <w:rPr>
          <w:noProof w:val="0"/>
          <w:lang w:val="fr-FR" w:eastAsia="en-US"/>
        </w:rPr>
      </w:pPr>
      <w:r w:rsidRPr="00D67DD6">
        <w:rPr>
          <w:noProof w:val="0"/>
          <w:lang w:val="fr-FR" w:eastAsia="en-US"/>
        </w:rPr>
        <w:t>Ibn </w:t>
      </w:r>
      <w:r w:rsidR="00A50FE6" w:rsidRPr="00D67DD6">
        <w:rPr>
          <w:noProof w:val="0"/>
          <w:lang w:val="fr-FR" w:eastAsia="en-US"/>
        </w:rPr>
        <w:t>Adi</w:t>
      </w:r>
      <w:r w:rsidRPr="00D67DD6">
        <w:rPr>
          <w:noProof w:val="0"/>
          <w:lang w:val="fr-FR" w:eastAsia="en-US"/>
        </w:rPr>
        <w:t xml:space="preserve"> rejette l’idée que le concept d’existence </w:t>
      </w:r>
      <w:r w:rsidR="004F0050" w:rsidRPr="00D67DD6">
        <w:rPr>
          <w:noProof w:val="0"/>
          <w:lang w:val="fr-FR" w:eastAsia="en-US"/>
        </w:rPr>
        <w:t xml:space="preserve">soit </w:t>
      </w:r>
      <w:r w:rsidR="00764FF3" w:rsidRPr="00D67DD6">
        <w:rPr>
          <w:noProof w:val="0"/>
          <w:lang w:val="fr-FR" w:eastAsia="en-US"/>
        </w:rPr>
        <w:t xml:space="preserve">pris </w:t>
      </w:r>
      <w:r w:rsidRPr="00D67DD6">
        <w:rPr>
          <w:noProof w:val="0"/>
          <w:lang w:val="fr-FR" w:eastAsia="en-US"/>
        </w:rPr>
        <w:t>au même niveau que la première substance. L’individu donné par la division universelle n’est pas la première substance, car ils n’ont pas la même forme d’existence. Ce qui était évident pour l’aristotélisme critique,</w:t>
      </w:r>
      <w:r w:rsidR="00867F3D" w:rsidRPr="00D67DD6">
        <w:rPr>
          <w:noProof w:val="0"/>
          <w:lang w:val="fr-FR" w:eastAsia="en-US"/>
        </w:rPr>
        <w:t xml:space="preserve"> il</w:t>
      </w:r>
      <w:r w:rsidRPr="00D67DD6">
        <w:rPr>
          <w:noProof w:val="0"/>
          <w:lang w:val="fr-FR" w:eastAsia="en-US"/>
        </w:rPr>
        <w:t xml:space="preserve"> est devenu absolument confus au cours du temps. La citation </w:t>
      </w:r>
      <w:r w:rsidR="001B1F46" w:rsidRPr="00D67DD6">
        <w:rPr>
          <w:noProof w:val="0"/>
          <w:lang w:val="fr-FR" w:eastAsia="en-US"/>
        </w:rPr>
        <w:t xml:space="preserve">témoigne sur </w:t>
      </w:r>
      <w:r w:rsidRPr="00D67DD6">
        <w:rPr>
          <w:noProof w:val="0"/>
          <w:lang w:val="fr-FR" w:eastAsia="en-US"/>
        </w:rPr>
        <w:t xml:space="preserve">la première arrivée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oc</w:t>
      </w:r>
      <w:r w:rsidR="004A204F" w:rsidRPr="00D67DD6">
        <w:rPr>
          <w:noProof w:val="0"/>
          <w:lang w:val="fr-FR" w:eastAsia="en-US"/>
        </w:rPr>
        <w:t xml:space="preserve">cidentales dans la </w:t>
      </w:r>
      <w:r w:rsidR="00582594">
        <w:rPr>
          <w:noProof w:val="0"/>
          <w:lang w:val="fr-FR" w:eastAsia="en-US"/>
        </w:rPr>
        <w:t>Maison de la Sagesse</w:t>
      </w:r>
      <w:r w:rsidRPr="00D67DD6">
        <w:rPr>
          <w:noProof w:val="0"/>
          <w:lang w:val="fr-FR" w:eastAsia="en-US"/>
        </w:rPr>
        <w:t xml:space="preserve">, qu’Avicenne représente dans la génération suivante. </w:t>
      </w:r>
      <w:r w:rsidR="00223043" w:rsidRPr="00D67DD6">
        <w:rPr>
          <w:noProof w:val="0"/>
          <w:lang w:val="fr-FR" w:eastAsia="en-US"/>
        </w:rPr>
        <w:t>L’existant</w:t>
      </w:r>
      <w:r w:rsidRPr="00D67DD6">
        <w:rPr>
          <w:noProof w:val="0"/>
          <w:lang w:val="fr-FR" w:eastAsia="en-US"/>
        </w:rPr>
        <w:t xml:space="preserve"> objectif duplique la première substance actuelle. Le </w:t>
      </w:r>
      <w:r w:rsidR="00501AED" w:rsidRPr="00501AED">
        <w:rPr>
          <w:i/>
          <w:noProof w:val="0"/>
          <w:lang w:val="fr-FR" w:eastAsia="en-US"/>
        </w:rPr>
        <w:t>tertium ens</w:t>
      </w:r>
      <w:r w:rsidRPr="00D67DD6">
        <w:rPr>
          <w:noProof w:val="0"/>
          <w:lang w:val="fr-FR" w:eastAsia="en-US"/>
        </w:rPr>
        <w:t xml:space="preserve"> a été introduit</w:t>
      </w:r>
      <w:r w:rsidR="00CB2AF0" w:rsidRPr="00D67DD6">
        <w:rPr>
          <w:noProof w:val="0"/>
          <w:lang w:val="fr-FR" w:eastAsia="en-US"/>
        </w:rPr>
        <w:t xml:space="preserve"> dans l’Occident latin par les p</w:t>
      </w:r>
      <w:r w:rsidR="0063526D" w:rsidRPr="00D67DD6">
        <w:rPr>
          <w:noProof w:val="0"/>
          <w:lang w:val="fr-FR" w:eastAsia="en-US"/>
        </w:rPr>
        <w:t>orréta</w:t>
      </w:r>
      <w:r w:rsidRPr="00D67DD6">
        <w:rPr>
          <w:noProof w:val="0"/>
          <w:lang w:val="fr-FR" w:eastAsia="en-US"/>
        </w:rPr>
        <w:t>ns de la lignée d’Avicenne</w:t>
      </w:r>
      <w:r w:rsidR="00CB2AF0" w:rsidRPr="00D67DD6">
        <w:rPr>
          <w:noProof w:val="0"/>
          <w:lang w:val="fr-FR" w:eastAsia="en-US"/>
        </w:rPr>
        <w:t>. Le groupe des p</w:t>
      </w:r>
      <w:r w:rsidR="00CC56FB" w:rsidRPr="00D67DD6">
        <w:rPr>
          <w:noProof w:val="0"/>
          <w:lang w:val="fr-FR" w:eastAsia="en-US"/>
        </w:rPr>
        <w:t>orréta</w:t>
      </w:r>
      <w:r w:rsidR="00CB2AF0" w:rsidRPr="00D67DD6">
        <w:rPr>
          <w:noProof w:val="0"/>
          <w:lang w:val="fr-FR" w:eastAsia="en-US"/>
        </w:rPr>
        <w:t xml:space="preserve">ns </w:t>
      </w:r>
      <w:r w:rsidR="00CB2AF0" w:rsidRPr="00D67DD6">
        <w:rPr>
          <w:rFonts w:cs="Calibri"/>
          <w:noProof w:val="0"/>
          <w:lang w:val="fr-FR" w:eastAsia="en-US"/>
        </w:rPr>
        <w:t>à</w:t>
      </w:r>
      <w:r w:rsidR="00CB2AF0" w:rsidRPr="00D67DD6">
        <w:rPr>
          <w:noProof w:val="0"/>
          <w:lang w:val="fr-FR" w:eastAsia="en-US"/>
        </w:rPr>
        <w:t xml:space="preserve"> </w:t>
      </w:r>
      <w:r w:rsidRPr="00D67DD6">
        <w:rPr>
          <w:noProof w:val="0"/>
          <w:lang w:val="fr-FR" w:eastAsia="en-US"/>
        </w:rPr>
        <w:t xml:space="preserve">Oxford l’a combiné avec l’hylémorphisme universel. </w:t>
      </w:r>
      <w:r w:rsidR="0074600A" w:rsidRPr="00D67DD6">
        <w:rPr>
          <w:noProof w:val="0"/>
          <w:lang w:val="fr-FR" w:eastAsia="en-US"/>
        </w:rPr>
        <w:t xml:space="preserve">En accord avec Aristote, </w:t>
      </w:r>
      <w:r w:rsidRPr="00D67DD6">
        <w:rPr>
          <w:noProof w:val="0"/>
          <w:lang w:val="fr-FR" w:eastAsia="en-US"/>
        </w:rPr>
        <w:t>Ibn </w:t>
      </w:r>
      <w:r w:rsidR="00A50FE6" w:rsidRPr="00D67DD6">
        <w:rPr>
          <w:noProof w:val="0"/>
          <w:lang w:val="fr-FR" w:eastAsia="en-US"/>
        </w:rPr>
        <w:t>Adi</w:t>
      </w:r>
      <w:r w:rsidRPr="00D67DD6">
        <w:rPr>
          <w:noProof w:val="0"/>
          <w:lang w:val="fr-FR" w:eastAsia="en-US"/>
        </w:rPr>
        <w:t xml:space="preserve"> affirme que l’existence des universaux requiert une preuve </w:t>
      </w:r>
      <w:r w:rsidR="005C657A" w:rsidRPr="00D67DD6">
        <w:rPr>
          <w:noProof w:val="0"/>
          <w:lang w:val="fr-FR" w:eastAsia="en-US"/>
        </w:rPr>
        <w:t>sup</w:t>
      </w:r>
      <w:r w:rsidR="00B35ECC" w:rsidRPr="00D67DD6">
        <w:rPr>
          <w:noProof w:val="0"/>
          <w:lang w:val="fr-FR" w:eastAsia="en-US"/>
        </w:rPr>
        <w:t>p</w:t>
      </w:r>
      <w:r w:rsidR="005C657A" w:rsidRPr="00D67DD6">
        <w:rPr>
          <w:noProof w:val="0"/>
          <w:lang w:val="fr-FR" w:eastAsia="en-US"/>
        </w:rPr>
        <w:t xml:space="preserve">lémentaire </w:t>
      </w:r>
      <w:r w:rsidRPr="00D67DD6">
        <w:rPr>
          <w:noProof w:val="0"/>
          <w:lang w:val="fr-FR" w:eastAsia="en-US"/>
        </w:rPr>
        <w:t xml:space="preserve">par la voie de l’abstraction et de la déduction. Les universaux ne sont pas donnés par l’expérience directe comme une substance </w:t>
      </w:r>
      <w:r w:rsidR="00577585" w:rsidRPr="00D67DD6">
        <w:rPr>
          <w:noProof w:val="0"/>
          <w:lang w:val="fr-FR" w:eastAsia="en-US"/>
        </w:rPr>
        <w:t>hyparchique</w:t>
      </w:r>
      <w:r w:rsidRPr="00D67DD6">
        <w:rPr>
          <w:noProof w:val="0"/>
          <w:lang w:val="fr-FR" w:eastAsia="en-US"/>
        </w:rPr>
        <w:t xml:space="preserve">. Par conséquent, la thèse aristotélicienne soutient que les universaux ne peuvent pas se </w:t>
      </w:r>
      <w:r w:rsidR="00977A56" w:rsidRPr="00D67DD6">
        <w:rPr>
          <w:noProof w:val="0"/>
          <w:lang w:val="fr-FR" w:eastAsia="en-US"/>
        </w:rPr>
        <w:t xml:space="preserve">trouver </w:t>
      </w:r>
      <w:r w:rsidRPr="00D67DD6">
        <w:rPr>
          <w:noProof w:val="0"/>
          <w:lang w:val="fr-FR" w:eastAsia="en-US"/>
        </w:rPr>
        <w:t xml:space="preserve">dans les substances hylémorphes </w:t>
      </w:r>
      <w:r w:rsidRPr="00D67DD6">
        <w:rPr>
          <w:noProof w:val="0"/>
          <w:lang w:val="fr-FR" w:eastAsia="en-US"/>
        </w:rPr>
        <w:lastRenderedPageBreak/>
        <w:t xml:space="preserve">existantes, car </w:t>
      </w:r>
      <w:r w:rsidR="00977A56" w:rsidRPr="00D67DD6">
        <w:rPr>
          <w:noProof w:val="0"/>
          <w:lang w:val="fr-FR" w:eastAsia="en-US"/>
        </w:rPr>
        <w:t xml:space="preserve">leurs </w:t>
      </w:r>
      <w:r w:rsidRPr="00D67DD6">
        <w:rPr>
          <w:noProof w:val="0"/>
          <w:lang w:val="fr-FR" w:eastAsia="en-US"/>
        </w:rPr>
        <w:t>formes sont actuelles et matériellement données.</w:t>
      </w:r>
      <w:r w:rsidRPr="00D67DD6">
        <w:rPr>
          <w:rStyle w:val="Znakapoznpodarou"/>
          <w:noProof w:val="0"/>
          <w:lang w:val="fr-FR" w:eastAsia="en-US"/>
        </w:rPr>
        <w:footnoteReference w:id="106"/>
      </w:r>
      <w:r w:rsidRPr="00D67DD6">
        <w:rPr>
          <w:noProof w:val="0"/>
          <w:lang w:val="fr-FR" w:eastAsia="en-US"/>
        </w:rPr>
        <w:t xml:space="preserve"> Le principe de la </w:t>
      </w:r>
      <w:r w:rsidR="00700791" w:rsidRPr="00D67DD6">
        <w:rPr>
          <w:noProof w:val="0"/>
          <w:lang w:val="fr-FR" w:eastAsia="en-US"/>
        </w:rPr>
        <w:t>« </w:t>
      </w:r>
      <w:r w:rsidRPr="00D67DD6">
        <w:rPr>
          <w:i/>
          <w:noProof w:val="0"/>
          <w:lang w:val="fr-FR" w:eastAsia="en-US"/>
        </w:rPr>
        <w:t>destructio primis</w:t>
      </w:r>
      <w:r w:rsidR="00700791" w:rsidRPr="00D67DD6">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destructio primis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confirme </w:t>
      </w:r>
      <w:r w:rsidR="005336E0" w:rsidRPr="00D67DD6">
        <w:rPr>
          <w:noProof w:val="0"/>
          <w:lang w:val="fr-FR" w:eastAsia="en-US"/>
        </w:rPr>
        <w:t xml:space="preserve">le fait </w:t>
      </w:r>
      <w:r w:rsidRPr="00D67DD6">
        <w:rPr>
          <w:noProof w:val="0"/>
          <w:lang w:val="fr-FR" w:eastAsia="en-US"/>
        </w:rPr>
        <w:t>que sans la première substance, il n’y aurait pas de sens au niveau de la prédication catégorielle fai</w:t>
      </w:r>
      <w:r w:rsidR="004711AD" w:rsidRPr="00D67DD6">
        <w:rPr>
          <w:noProof w:val="0"/>
          <w:lang w:val="fr-FR" w:eastAsia="en-US"/>
        </w:rPr>
        <w:t>te par les substances secondes.</w:t>
      </w:r>
    </w:p>
    <w:p w14:paraId="25450CC8" w14:textId="6AEA1793" w:rsidR="005A1359" w:rsidRPr="00D67DD6" w:rsidRDefault="00747F49" w:rsidP="00E562AE">
      <w:pPr>
        <w:ind w:firstLine="397"/>
        <w:rPr>
          <w:noProof w:val="0"/>
          <w:lang w:val="fr-FR" w:eastAsia="en-US"/>
        </w:rPr>
      </w:pPr>
      <w:r w:rsidRPr="00D67DD6">
        <w:rPr>
          <w:noProof w:val="0"/>
          <w:lang w:val="fr-FR" w:eastAsia="en-US"/>
        </w:rPr>
        <w:t>Mais grâce à la partic</w:t>
      </w:r>
      <w:r w:rsidR="004711AD" w:rsidRPr="00D67DD6">
        <w:rPr>
          <w:noProof w:val="0"/>
          <w:lang w:val="fr-FR" w:eastAsia="en-US"/>
        </w:rPr>
        <w:t>ipation à la Vérité et à l’Un, l</w:t>
      </w:r>
      <w:r w:rsidRPr="00D67DD6">
        <w:rPr>
          <w:noProof w:val="0"/>
          <w:lang w:val="fr-FR" w:eastAsia="en-US"/>
        </w:rPr>
        <w:t>e concept universe</w:t>
      </w:r>
      <w:r w:rsidR="004711AD" w:rsidRPr="00D67DD6">
        <w:rPr>
          <w:noProof w:val="0"/>
          <w:lang w:val="fr-FR" w:eastAsia="en-US"/>
        </w:rPr>
        <w:t xml:space="preserve">l signifie beaucoup plus pour cet </w:t>
      </w:r>
      <w:r w:rsidRPr="00D67DD6">
        <w:rPr>
          <w:noProof w:val="0"/>
          <w:lang w:val="fr-FR" w:eastAsia="en-US"/>
        </w:rPr>
        <w:t>académicien de Bagdad qu’une simple représentation de l’essence dans la p</w:t>
      </w:r>
      <w:r w:rsidR="007354A5" w:rsidRPr="00D67DD6">
        <w:rPr>
          <w:noProof w:val="0"/>
          <w:lang w:val="fr-FR" w:eastAsia="en-US"/>
        </w:rPr>
        <w:t>ensée cognitive. Al-</w:t>
      </w:r>
      <w:r w:rsidR="00962D96" w:rsidRPr="00D67DD6">
        <w:rPr>
          <w:noProof w:val="0"/>
          <w:lang w:val="fr-FR" w:eastAsia="en-US"/>
        </w:rPr>
        <w:t>Fârâbî</w:t>
      </w:r>
      <w:r w:rsidR="007354A5" w:rsidRPr="00D67DD6">
        <w:rPr>
          <w:noProof w:val="0"/>
          <w:lang w:val="fr-FR" w:eastAsia="en-US"/>
        </w:rPr>
        <w:t xml:space="preserve"> fonda</w:t>
      </w:r>
      <w:r w:rsidRPr="00D67DD6">
        <w:rPr>
          <w:noProof w:val="0"/>
          <w:lang w:val="fr-FR" w:eastAsia="en-US"/>
        </w:rPr>
        <w:t xml:space="preserve"> la doctrine de l’essence hypostatique en mettant en place un système de double abstraction et en créant une nouvelle forme d’</w:t>
      </w:r>
      <w:r w:rsidRPr="00D67DD6">
        <w:rPr>
          <w:i/>
          <w:noProof w:val="0"/>
          <w:lang w:val="fr-FR" w:eastAsia="en-US"/>
        </w:rPr>
        <w:t>aliud esse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aliud esse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comme </w:t>
      </w:r>
      <w:r w:rsidR="009F1328" w:rsidRPr="00D67DD6">
        <w:rPr>
          <w:noProof w:val="0"/>
          <w:lang w:val="fr-FR" w:eastAsia="en-US"/>
        </w:rPr>
        <w:t xml:space="preserve">existant </w:t>
      </w:r>
      <w:r w:rsidRPr="00D67DD6">
        <w:rPr>
          <w:noProof w:val="0"/>
          <w:lang w:val="fr-FR" w:eastAsia="en-US"/>
        </w:rPr>
        <w:t>du troisième genre (ch.</w:t>
      </w:r>
      <w:r w:rsidR="00B00D87" w:rsidRPr="00D67DD6">
        <w:rPr>
          <w:noProof w:val="0"/>
          <w:lang w:val="fr-FR" w:eastAsia="en-US"/>
        </w:rPr>
        <w:t> </w:t>
      </w:r>
      <w:r w:rsidRPr="00D67DD6">
        <w:rPr>
          <w:noProof w:val="0"/>
          <w:lang w:val="fr-FR" w:eastAsia="en-US"/>
        </w:rPr>
        <w:t>2.1.2).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n’a pas besoin d’une hiérarchie néoplatonicienne ou amphibolique de formes hypostasiées pour créer la prédication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001508C0" w:rsidRPr="00D67DD6">
        <w:rPr>
          <w:noProof w:val="0"/>
          <w:lang w:val="fr-FR" w:eastAsia="en-US"/>
        </w:rPr>
        <w:t xml:space="preserve"> </w:t>
      </w:r>
      <w:r w:rsidR="008215AE" w:rsidRPr="00D67DD6">
        <w:rPr>
          <w:noProof w:val="0"/>
          <w:lang w:val="fr-FR" w:eastAsia="en-US"/>
        </w:rPr>
        <w:t>comme son maître</w:t>
      </w:r>
      <w:r w:rsidR="001508C0"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001508C0" w:rsidRPr="00D67DD6">
        <w:rPr>
          <w:noProof w:val="0"/>
          <w:lang w:val="fr-FR" w:eastAsia="en-US"/>
        </w:rPr>
        <w:t xml:space="preserve"> </w:t>
      </w:r>
      <w:r w:rsidR="00CD4A01" w:rsidRPr="00D67DD6">
        <w:rPr>
          <w:noProof w:val="0"/>
          <w:lang w:val="fr-FR" w:eastAsia="en-US"/>
        </w:rPr>
        <w:t>introdui</w:t>
      </w:r>
      <w:r w:rsidR="001508C0" w:rsidRPr="00D67DD6">
        <w:rPr>
          <w:noProof w:val="0"/>
          <w:lang w:val="fr-FR" w:eastAsia="en-US"/>
        </w:rPr>
        <w:t>si</w:t>
      </w:r>
      <w:r w:rsidR="00CD4A01" w:rsidRPr="00D67DD6">
        <w:rPr>
          <w:noProof w:val="0"/>
          <w:lang w:val="fr-FR" w:eastAsia="en-US"/>
        </w:rPr>
        <w:t>t les déterminations catégorielles directement dans l</w:t>
      </w:r>
      <w:r w:rsidR="004239AA" w:rsidRPr="00D67DD6">
        <w:rPr>
          <w:noProof w:val="0"/>
          <w:lang w:val="fr-FR" w:eastAsia="en-US"/>
        </w:rPr>
        <w:t>’</w:t>
      </w:r>
      <w:r w:rsidR="00CD4A01" w:rsidRPr="00D67DD6">
        <w:rPr>
          <w:noProof w:val="0"/>
          <w:lang w:val="fr-FR" w:eastAsia="en-US"/>
        </w:rPr>
        <w:t>intellect et l</w:t>
      </w:r>
      <w:r w:rsidR="004239AA" w:rsidRPr="00D67DD6">
        <w:rPr>
          <w:noProof w:val="0"/>
          <w:lang w:val="fr-FR" w:eastAsia="en-US"/>
        </w:rPr>
        <w:t>’</w:t>
      </w:r>
      <w:r w:rsidR="00CD4A01" w:rsidRPr="00D67DD6">
        <w:rPr>
          <w:noProof w:val="0"/>
          <w:lang w:val="fr-FR" w:eastAsia="en-US"/>
        </w:rPr>
        <w:t xml:space="preserve">intentionnalité </w:t>
      </w:r>
      <w:r w:rsidR="00A71141" w:rsidRPr="00D67DD6">
        <w:rPr>
          <w:noProof w:val="0"/>
          <w:lang w:val="fr-FR" w:eastAsia="en-US"/>
        </w:rPr>
        <w:t>de Dieu</w:t>
      </w:r>
      <w:r w:rsidR="000C6BE6" w:rsidRPr="00D67DD6">
        <w:rPr>
          <w:noProof w:val="0"/>
          <w:lang w:val="fr-FR" w:eastAsia="en-US"/>
        </w:rPr>
        <w:t xml:space="preserve"> trinitaire</w:t>
      </w:r>
      <w:r w:rsidR="00CD4A01" w:rsidRPr="00D67DD6">
        <w:rPr>
          <w:noProof w:val="0"/>
          <w:lang w:val="fr-FR" w:eastAsia="en-US"/>
        </w:rPr>
        <w:t>. De cette façon, un nouveau type de prédication ontothéologique apparut. Il fait une imposition catégorielle en dehors de l</w:t>
      </w:r>
      <w:r w:rsidR="004239AA" w:rsidRPr="00D67DD6">
        <w:rPr>
          <w:noProof w:val="0"/>
          <w:lang w:val="fr-FR" w:eastAsia="en-US"/>
        </w:rPr>
        <w:t>’</w:t>
      </w:r>
      <w:r w:rsidR="00CD4A01" w:rsidRPr="00D67DD6">
        <w:rPr>
          <w:noProof w:val="0"/>
          <w:lang w:val="fr-FR" w:eastAsia="en-US"/>
        </w:rPr>
        <w:t>existence d</w:t>
      </w:r>
      <w:r w:rsidR="004239AA" w:rsidRPr="00D67DD6">
        <w:rPr>
          <w:noProof w:val="0"/>
          <w:lang w:val="fr-FR" w:eastAsia="en-US"/>
        </w:rPr>
        <w:t>’</w:t>
      </w:r>
      <w:r w:rsidR="00CD4A01" w:rsidRPr="00D67DD6">
        <w:rPr>
          <w:noProof w:val="0"/>
          <w:lang w:val="fr-FR" w:eastAsia="en-US"/>
        </w:rPr>
        <w:t>une première substance réelle et de l</w:t>
      </w:r>
      <w:r w:rsidR="004239AA" w:rsidRPr="00D67DD6">
        <w:rPr>
          <w:noProof w:val="0"/>
          <w:lang w:val="fr-FR" w:eastAsia="en-US"/>
        </w:rPr>
        <w:t>’</w:t>
      </w:r>
      <w:r w:rsidR="00CD4A01" w:rsidRPr="00D67DD6">
        <w:rPr>
          <w:noProof w:val="0"/>
          <w:lang w:val="fr-FR" w:eastAsia="en-US"/>
        </w:rPr>
        <w:t>intellect humain (</w:t>
      </w:r>
      <w:r w:rsidR="00CD4A01" w:rsidRPr="00D67DD6">
        <w:rPr>
          <w:i/>
          <w:noProof w:val="0"/>
          <w:lang w:val="fr-FR" w:eastAsia="en-US"/>
        </w:rPr>
        <w:t>neutrum</w:t>
      </w:r>
      <w:r w:rsidR="00CD4A01" w:rsidRPr="00D67DD6">
        <w:rPr>
          <w:noProof w:val="0"/>
          <w:lang w:val="fr-FR" w:eastAsia="en-US"/>
        </w:rPr>
        <w:t>). La neutralité ontologique est principalem</w:t>
      </w:r>
      <w:r w:rsidR="009D2B17" w:rsidRPr="00D67DD6">
        <w:rPr>
          <w:noProof w:val="0"/>
          <w:lang w:val="fr-FR" w:eastAsia="en-US"/>
        </w:rPr>
        <w:t xml:space="preserve">ent donnée dans </w:t>
      </w:r>
      <w:r w:rsidR="001526B5" w:rsidRPr="00D67DD6">
        <w:rPr>
          <w:noProof w:val="0"/>
          <w:lang w:val="fr-FR" w:eastAsia="en-US"/>
        </w:rPr>
        <w:t>Dieu</w:t>
      </w:r>
      <w:r w:rsidR="00CD4A01" w:rsidRPr="00D67DD6">
        <w:rPr>
          <w:noProof w:val="0"/>
          <w:lang w:val="fr-FR" w:eastAsia="en-US"/>
        </w:rPr>
        <w:t xml:space="preserve"> moderne</w:t>
      </w:r>
      <w:r w:rsidR="009D2B17" w:rsidRPr="00D67DD6">
        <w:rPr>
          <w:noProof w:val="0"/>
          <w:lang w:val="fr-FR" w:eastAsia="en-US"/>
        </w:rPr>
        <w:t>. L</w:t>
      </w:r>
      <w:r w:rsidR="00CD4A01" w:rsidRPr="00D67DD6">
        <w:rPr>
          <w:noProof w:val="0"/>
          <w:lang w:val="fr-FR" w:eastAsia="en-US"/>
        </w:rPr>
        <w:t xml:space="preserve">a sphère de son intentionnalité et de sa pensée </w:t>
      </w:r>
      <w:r w:rsidR="009D2B17" w:rsidRPr="00D67DD6">
        <w:rPr>
          <w:noProof w:val="0"/>
          <w:lang w:val="fr-FR" w:eastAsia="en-US"/>
        </w:rPr>
        <w:t xml:space="preserve">englobe les </w:t>
      </w:r>
      <w:r w:rsidR="00B35ECC" w:rsidRPr="00D67DD6">
        <w:rPr>
          <w:noProof w:val="0"/>
          <w:lang w:val="fr-FR" w:eastAsia="en-US"/>
        </w:rPr>
        <w:t>existants</w:t>
      </w:r>
      <w:r w:rsidR="009D2B17" w:rsidRPr="00D67DD6">
        <w:rPr>
          <w:noProof w:val="0"/>
          <w:lang w:val="fr-FR" w:eastAsia="en-US"/>
        </w:rPr>
        <w:t xml:space="preserve"> </w:t>
      </w:r>
      <w:r w:rsidR="00CD4A01" w:rsidRPr="00D67DD6">
        <w:rPr>
          <w:noProof w:val="0"/>
          <w:lang w:val="fr-FR" w:eastAsia="en-US"/>
        </w:rPr>
        <w:t xml:space="preserve">comme </w:t>
      </w:r>
      <w:r w:rsidR="00FB556F" w:rsidRPr="00D67DD6">
        <w:rPr>
          <w:noProof w:val="0"/>
          <w:lang w:val="fr-FR" w:eastAsia="en-US"/>
        </w:rPr>
        <w:t xml:space="preserve">une </w:t>
      </w:r>
      <w:r w:rsidR="00CD4A01" w:rsidRPr="00D67DD6">
        <w:rPr>
          <w:noProof w:val="0"/>
          <w:lang w:val="fr-FR" w:eastAsia="en-US"/>
        </w:rPr>
        <w:t>possibilité</w:t>
      </w:r>
      <w:r w:rsidR="00FB556F" w:rsidRPr="00D67DD6">
        <w:rPr>
          <w:noProof w:val="0"/>
          <w:lang w:val="fr-FR" w:eastAsia="en-US"/>
        </w:rPr>
        <w:t xml:space="preserve"> pure</w:t>
      </w:r>
      <w:r w:rsidR="00CD4A01" w:rsidRPr="00D67DD6">
        <w:rPr>
          <w:noProof w:val="0"/>
          <w:lang w:val="fr-FR" w:eastAsia="en-US"/>
        </w:rPr>
        <w:t xml:space="preserve">. </w:t>
      </w:r>
      <w:r w:rsidR="00D9520C" w:rsidRPr="00D67DD6">
        <w:rPr>
          <w:noProof w:val="0"/>
          <w:lang w:val="fr-FR" w:eastAsia="en-US"/>
        </w:rPr>
        <w:t xml:space="preserve">Cette neutralité divine et objective est transmise à la création en tant que volonté divine et sa puissance créatrice. </w:t>
      </w:r>
      <w:r w:rsidR="00CD4A01" w:rsidRPr="00D67DD6">
        <w:rPr>
          <w:noProof w:val="0"/>
          <w:lang w:val="fr-FR" w:eastAsia="en-US"/>
        </w:rPr>
        <w:t xml:space="preserve">La nouvelle interprétation des relations dans la Trinité divine fonctionne sur le mode particulier </w:t>
      </w:r>
      <w:r w:rsidR="00A63960" w:rsidRPr="00D67DD6">
        <w:rPr>
          <w:noProof w:val="0"/>
          <w:lang w:val="fr-FR" w:eastAsia="en-US"/>
        </w:rPr>
        <w:t xml:space="preserve">donné </w:t>
      </w:r>
      <w:r w:rsidR="00CD4A01" w:rsidRPr="00D67DD6">
        <w:rPr>
          <w:i/>
          <w:noProof w:val="0"/>
          <w:lang w:val="fr-FR" w:eastAsia="en-US"/>
        </w:rPr>
        <w:t>per prius</w:t>
      </w:r>
      <w:r w:rsidR="00CD4A01" w:rsidRPr="00D67DD6">
        <w:rPr>
          <w:noProof w:val="0"/>
          <w:lang w:val="fr-FR" w:eastAsia="en-US"/>
        </w:rPr>
        <w:t xml:space="preserve">. </w:t>
      </w:r>
      <w:r w:rsidRPr="00D67DD6">
        <w:rPr>
          <w:noProof w:val="0"/>
          <w:lang w:val="fr-FR" w:eastAsia="en-US"/>
        </w:rPr>
        <w:t xml:space="preserve">De cette façon, un nouveau type de prédication ontothéologique est né, qui génère </w:t>
      </w:r>
      <w:r w:rsidR="00690A64" w:rsidRPr="00D67DD6">
        <w:rPr>
          <w:noProof w:val="0"/>
          <w:lang w:val="fr-FR" w:eastAsia="en-US"/>
        </w:rPr>
        <w:t>l’</w:t>
      </w:r>
      <w:r w:rsidR="003E2C47" w:rsidRPr="00D67DD6">
        <w:rPr>
          <w:noProof w:val="0"/>
          <w:lang w:val="fr-FR" w:eastAsia="en-US"/>
        </w:rPr>
        <w:t>imposition catégorielle au-delà de l’existence d</w:t>
      </w:r>
      <w:r w:rsidR="004239AA" w:rsidRPr="00D67DD6">
        <w:rPr>
          <w:noProof w:val="0"/>
          <w:lang w:val="fr-FR" w:eastAsia="en-US"/>
        </w:rPr>
        <w:t>’</w:t>
      </w:r>
      <w:r w:rsidR="003E2C47" w:rsidRPr="00D67DD6">
        <w:rPr>
          <w:noProof w:val="0"/>
          <w:lang w:val="fr-FR" w:eastAsia="en-US"/>
        </w:rPr>
        <w:t xml:space="preserve">une première substance réelle. </w:t>
      </w:r>
      <w:r w:rsidR="00CD4A01" w:rsidRPr="00D67DD6">
        <w:rPr>
          <w:noProof w:val="0"/>
          <w:lang w:val="fr-FR" w:eastAsia="en-US"/>
        </w:rPr>
        <w:t>Ce</w:t>
      </w:r>
      <w:r w:rsidRPr="00D67DD6">
        <w:rPr>
          <w:noProof w:val="0"/>
          <w:lang w:val="fr-FR" w:eastAsia="en-US"/>
        </w:rPr>
        <w:t xml:space="preserve"> </w:t>
      </w:r>
      <w:r w:rsidR="00CD4A01" w:rsidRPr="00D67DD6">
        <w:rPr>
          <w:noProof w:val="0"/>
          <w:lang w:val="fr-FR" w:eastAsia="en-US"/>
        </w:rPr>
        <w:t>procédé influen</w:t>
      </w:r>
      <w:r w:rsidR="00690A64" w:rsidRPr="00D67DD6">
        <w:rPr>
          <w:noProof w:val="0"/>
          <w:lang w:val="fr-FR" w:eastAsia="en-US"/>
        </w:rPr>
        <w:t>ç</w:t>
      </w:r>
      <w:r w:rsidR="00CD4A01" w:rsidRPr="00D67DD6">
        <w:rPr>
          <w:noProof w:val="0"/>
          <w:lang w:val="fr-FR" w:eastAsia="en-US"/>
        </w:rPr>
        <w:t>a</w:t>
      </w:r>
      <w:r w:rsidRPr="00D67DD6">
        <w:rPr>
          <w:noProof w:val="0"/>
          <w:lang w:val="fr-FR" w:eastAsia="en-US"/>
        </w:rPr>
        <w:t xml:space="preserve"> de manière fondamentale le concept d’objectivité d’Avicenne. Le </w:t>
      </w:r>
      <w:r w:rsidR="00690A64" w:rsidRPr="00D67DD6">
        <w:rPr>
          <w:noProof w:val="0"/>
          <w:lang w:val="fr-FR" w:eastAsia="en-US"/>
        </w:rPr>
        <w:t>« </w:t>
      </w:r>
      <w:r w:rsidRPr="00D67DD6">
        <w:rPr>
          <w:i/>
          <w:noProof w:val="0"/>
          <w:lang w:val="fr-FR" w:eastAsia="en-US"/>
        </w:rPr>
        <w:t>neutrum</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neutrum</w:instrText>
      </w:r>
      <w:r w:rsidRPr="00D67DD6">
        <w:rPr>
          <w:noProof w:val="0"/>
          <w:lang w:val="fr-FR"/>
        </w:rPr>
        <w:instrText xml:space="preserve">" </w:instrText>
      </w:r>
      <w:r w:rsidRPr="00D67DD6">
        <w:rPr>
          <w:noProof w:val="0"/>
          <w:lang w:val="fr-FR" w:eastAsia="en-US"/>
        </w:rPr>
        <w:fldChar w:fldCharType="end"/>
      </w:r>
      <w:r w:rsidR="00690A64" w:rsidRPr="00D67DD6">
        <w:rPr>
          <w:noProof w:val="0"/>
          <w:lang w:val="fr-FR" w:eastAsia="en-US"/>
        </w:rPr>
        <w:t> »</w:t>
      </w:r>
      <w:r w:rsidRPr="00D67DD6">
        <w:rPr>
          <w:noProof w:val="0"/>
          <w:lang w:val="fr-FR" w:eastAsia="en-US"/>
        </w:rPr>
        <w:t xml:space="preserve"> divin et objectif descend sous forme de formes créatives dans la création. La conception philosophique de la Trinité divine constitue la deuxième raison pour laquelle cet apologiste chrétien et représentant important de la falsafa reste sur la liste des aut</w:t>
      </w:r>
      <w:r w:rsidR="00D85E8B" w:rsidRPr="00D67DD6">
        <w:rPr>
          <w:noProof w:val="0"/>
          <w:lang w:val="fr-FR" w:eastAsia="en-US"/>
        </w:rPr>
        <w:t xml:space="preserve">eurs </w:t>
      </w:r>
      <w:r w:rsidR="006C0051" w:rsidRPr="00D67DD6">
        <w:rPr>
          <w:noProof w:val="0"/>
          <w:lang w:val="fr-FR" w:eastAsia="en-US"/>
        </w:rPr>
        <w:t>qu</w:t>
      </w:r>
      <w:r w:rsidR="006C0051" w:rsidRPr="00D67DD6">
        <w:rPr>
          <w:rFonts w:cs="Calibri"/>
          <w:noProof w:val="0"/>
          <w:lang w:val="fr-FR" w:eastAsia="en-US"/>
        </w:rPr>
        <w:t>′</w:t>
      </w:r>
      <w:r w:rsidR="006C0051" w:rsidRPr="00D67DD6">
        <w:rPr>
          <w:noProof w:val="0"/>
          <w:lang w:val="fr-FR" w:eastAsia="en-US"/>
        </w:rPr>
        <w:t xml:space="preserve">ils ont </w:t>
      </w:r>
      <w:r w:rsidR="00D85E8B" w:rsidRPr="00D67DD6">
        <w:rPr>
          <w:noProof w:val="0"/>
          <w:lang w:val="fr-FR" w:eastAsia="en-US"/>
        </w:rPr>
        <w:t>établi l’objectivité.</w:t>
      </w:r>
      <w:r w:rsidR="00E562AE" w:rsidRPr="00D67DD6">
        <w:rPr>
          <w:noProof w:val="0"/>
          <w:lang w:val="fr-FR" w:eastAsia="en-US"/>
        </w:rPr>
        <w:t xml:space="preserve"> </w:t>
      </w:r>
      <w:r w:rsidR="00D85E8B" w:rsidRPr="00D67DD6">
        <w:rPr>
          <w:noProof w:val="0"/>
          <w:lang w:val="fr-FR" w:eastAsia="en-US"/>
        </w:rPr>
        <w:t xml:space="preserve">Cet </w:t>
      </w:r>
      <w:r w:rsidRPr="00D67DD6">
        <w:rPr>
          <w:noProof w:val="0"/>
          <w:lang w:val="fr-FR" w:eastAsia="en-US"/>
        </w:rPr>
        <w:t xml:space="preserve">aristotélicien et chrétien souligne que les personnes de la Trinité sont une seule substance </w:t>
      </w:r>
      <w:r w:rsidR="00964163" w:rsidRPr="00D67DD6">
        <w:rPr>
          <w:noProof w:val="0"/>
          <w:lang w:val="fr-FR" w:eastAsia="en-US"/>
        </w:rPr>
        <w:t xml:space="preserve">qui est </w:t>
      </w:r>
      <w:r w:rsidRPr="00D67DD6">
        <w:rPr>
          <w:noProof w:val="0"/>
          <w:lang w:val="fr-FR" w:eastAsia="en-US"/>
        </w:rPr>
        <w:t>séparée de la création. Il fournit une défense originale de l’unité et de la multiplicité dans la Trinité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Trinité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divine. Le deuxième étage de la prédication </w:t>
      </w:r>
      <w:r w:rsidRPr="00D67DD6">
        <w:rPr>
          <w:i/>
          <w:noProof w:val="0"/>
          <w:lang w:val="fr-FR" w:eastAsia="en-US"/>
        </w:rPr>
        <w:t>per prius</w:t>
      </w:r>
      <w:r w:rsidRPr="00D67DD6">
        <w:rPr>
          <w:noProof w:val="0"/>
          <w:lang w:val="fr-FR" w:eastAsia="en-US"/>
        </w:rPr>
        <w:t xml:space="preserve"> est composé de telle manière qu’</w:t>
      </w:r>
      <w:r w:rsidR="00917097" w:rsidRPr="00D67DD6">
        <w:rPr>
          <w:noProof w:val="0"/>
          <w:lang w:val="fr-FR" w:eastAsia="en-US"/>
        </w:rPr>
        <w:t>elle</w:t>
      </w:r>
      <w:r w:rsidRPr="00D67DD6">
        <w:rPr>
          <w:noProof w:val="0"/>
          <w:lang w:val="fr-FR" w:eastAsia="en-US"/>
        </w:rPr>
        <w:t xml:space="preserve"> défend philosophiquement contre l’islam monothéiste la </w:t>
      </w:r>
      <w:r w:rsidRPr="00D67DD6">
        <w:rPr>
          <w:noProof w:val="0"/>
          <w:lang w:val="fr-FR" w:eastAsia="en-US"/>
        </w:rPr>
        <w:lastRenderedPageBreak/>
        <w:t xml:space="preserve">multiplicité et l’unité en un seul </w:t>
      </w:r>
      <w:r w:rsidR="001526B5" w:rsidRPr="00D67DD6">
        <w:rPr>
          <w:noProof w:val="0"/>
          <w:lang w:val="fr-FR" w:eastAsia="en-US"/>
        </w:rPr>
        <w:t>Dieu</w:t>
      </w:r>
      <w:r w:rsidRPr="00D67DD6">
        <w:rPr>
          <w:noProof w:val="0"/>
          <w:lang w:val="fr-FR" w:eastAsia="en-US"/>
        </w:rPr>
        <w:t>, y compris la dépendance différente des trois personnes</w:t>
      </w:r>
      <w:r w:rsidR="000D6A52" w:rsidRPr="00D67DD6">
        <w:rPr>
          <w:noProof w:val="0"/>
          <w:lang w:val="fr-FR" w:eastAsia="en-US"/>
        </w:rPr>
        <w:t xml:space="preserve"> : le </w:t>
      </w:r>
      <w:r w:rsidRPr="00D67DD6">
        <w:rPr>
          <w:noProof w:val="0"/>
          <w:lang w:val="fr-FR" w:eastAsia="en-US"/>
        </w:rPr>
        <w:t xml:space="preserve">Père, </w:t>
      </w:r>
      <w:r w:rsidR="000D6A52" w:rsidRPr="00D67DD6">
        <w:rPr>
          <w:noProof w:val="0"/>
          <w:lang w:val="fr-FR" w:eastAsia="en-US"/>
        </w:rPr>
        <w:t xml:space="preserve">le </w:t>
      </w:r>
      <w:r w:rsidRPr="00D67DD6">
        <w:rPr>
          <w:noProof w:val="0"/>
          <w:lang w:val="fr-FR" w:eastAsia="en-US"/>
        </w:rPr>
        <w:t xml:space="preserve">Fils et </w:t>
      </w:r>
      <w:r w:rsidR="000D6A52" w:rsidRPr="00D67DD6">
        <w:rPr>
          <w:noProof w:val="0"/>
          <w:lang w:val="fr-FR" w:eastAsia="en-US"/>
        </w:rPr>
        <w:t xml:space="preserve">le </w:t>
      </w:r>
      <w:r w:rsidRPr="00D67DD6">
        <w:rPr>
          <w:noProof w:val="0"/>
          <w:lang w:val="fr-FR" w:eastAsia="en-US"/>
        </w:rPr>
        <w:t xml:space="preserve">Saint-Esprit. L’essence divine demeure en elle-même et elle est une ; par conséquent, </w:t>
      </w:r>
      <w:r w:rsidR="001526B5" w:rsidRPr="00D67DD6">
        <w:rPr>
          <w:noProof w:val="0"/>
          <w:lang w:val="fr-FR" w:eastAsia="en-US"/>
        </w:rPr>
        <w:t>Dieu</w:t>
      </w:r>
      <w:r w:rsidRPr="00D67DD6">
        <w:rPr>
          <w:noProof w:val="0"/>
          <w:lang w:val="fr-FR" w:eastAsia="en-US"/>
        </w:rPr>
        <w:t xml:space="preserve"> dans son essence est un. Mais l’essence divine est donnée dans trois relations hypostasiées (c’est-à-dire des « personnes »), qui </w:t>
      </w:r>
      <w:r w:rsidR="009427CD" w:rsidRPr="00D67DD6">
        <w:rPr>
          <w:noProof w:val="0"/>
          <w:lang w:val="fr-FR" w:eastAsia="en-US"/>
        </w:rPr>
        <w:t>sont distinct</w:t>
      </w:r>
      <w:r w:rsidR="00917097" w:rsidRPr="00D67DD6">
        <w:rPr>
          <w:noProof w:val="0"/>
          <w:lang w:val="fr-FR" w:eastAsia="en-US"/>
        </w:rPr>
        <w:t>e</w:t>
      </w:r>
      <w:r w:rsidR="009427CD" w:rsidRPr="00D67DD6">
        <w:rPr>
          <w:noProof w:val="0"/>
          <w:lang w:val="fr-FR" w:eastAsia="en-US"/>
        </w:rPr>
        <w:t xml:space="preserve">s par rapport </w:t>
      </w:r>
      <w:r w:rsidR="009427CD" w:rsidRPr="00D67DD6">
        <w:rPr>
          <w:rFonts w:cs="Calibri"/>
          <w:noProof w:val="0"/>
          <w:lang w:val="fr-FR" w:eastAsia="en-US"/>
        </w:rPr>
        <w:t>à</w:t>
      </w:r>
      <w:r w:rsidR="009427CD" w:rsidRPr="00D67DD6">
        <w:rPr>
          <w:noProof w:val="0"/>
          <w:lang w:val="fr-FR" w:eastAsia="en-US"/>
        </w:rPr>
        <w:t xml:space="preserve"> </w:t>
      </w:r>
      <w:r w:rsidRPr="00D67DD6">
        <w:rPr>
          <w:noProof w:val="0"/>
          <w:lang w:val="fr-FR" w:eastAsia="en-US"/>
        </w:rPr>
        <w:t xml:space="preserve">l’acte de </w:t>
      </w:r>
      <w:r w:rsidR="00E34048" w:rsidRPr="00D67DD6">
        <w:rPr>
          <w:noProof w:val="0"/>
          <w:lang w:val="fr-FR" w:eastAsia="en-US"/>
        </w:rPr>
        <w:t>la réfle</w:t>
      </w:r>
      <w:r w:rsidR="00917097" w:rsidRPr="00D67DD6">
        <w:rPr>
          <w:noProof w:val="0"/>
          <w:lang w:val="fr-FR" w:eastAsia="en-US"/>
        </w:rPr>
        <w:t>x</w:t>
      </w:r>
      <w:r w:rsidR="00E34048" w:rsidRPr="00D67DD6">
        <w:rPr>
          <w:noProof w:val="0"/>
          <w:lang w:val="fr-FR" w:eastAsia="en-US"/>
        </w:rPr>
        <w:t>ion</w:t>
      </w:r>
      <w:r w:rsidRPr="00D67DD6">
        <w:rPr>
          <w:noProof w:val="0"/>
          <w:lang w:val="fr-FR" w:eastAsia="en-US"/>
        </w:rPr>
        <w:t>.</w:t>
      </w:r>
      <w:r w:rsidRPr="00D67DD6">
        <w:rPr>
          <w:noProof w:val="0"/>
          <w:vertAlign w:val="superscript"/>
          <w:lang w:val="fr-FR"/>
        </w:rPr>
        <w:footnoteReference w:id="107"/>
      </w:r>
      <w:r w:rsidRPr="00D67DD6">
        <w:rPr>
          <w:noProof w:val="0"/>
          <w:lang w:val="fr-FR" w:eastAsia="en-US"/>
        </w:rPr>
        <w:t xml:space="preserve"> Citons mai</w:t>
      </w:r>
      <w:r w:rsidR="000A55BC" w:rsidRPr="00D67DD6">
        <w:rPr>
          <w:noProof w:val="0"/>
          <w:lang w:val="fr-FR" w:eastAsia="en-US"/>
        </w:rPr>
        <w:t>ntenant la partie essentielle de</w:t>
      </w:r>
      <w:r w:rsidRPr="00D67DD6">
        <w:rPr>
          <w:noProof w:val="0"/>
          <w:lang w:val="fr-FR" w:eastAsia="en-US"/>
        </w:rPr>
        <w:t xml:space="preserve"> </w:t>
      </w:r>
      <w:r w:rsidRPr="00D67DD6">
        <w:rPr>
          <w:i/>
          <w:noProof w:val="0"/>
          <w:lang w:val="fr-FR" w:eastAsia="en-US"/>
        </w:rPr>
        <w:t>Traité</w:t>
      </w:r>
      <w:r w:rsidRPr="00D67DD6">
        <w:rPr>
          <w:noProof w:val="0"/>
          <w:lang w:val="fr-FR" w:eastAsia="en-US"/>
        </w:rPr>
        <w:t xml:space="preserve"> </w:t>
      </w:r>
      <w:r w:rsidRPr="00D67DD6">
        <w:rPr>
          <w:i/>
          <w:noProof w:val="0"/>
          <w:lang w:val="fr-FR" w:eastAsia="en-US"/>
        </w:rPr>
        <w:t>sur l’unité de la Trinité divine</w:t>
      </w:r>
      <w:r w:rsidRPr="00D67DD6">
        <w:rPr>
          <w:noProof w:val="0"/>
          <w:lang w:val="fr-FR" w:eastAsia="en-US"/>
        </w:rPr>
        <w:t>.</w:t>
      </w:r>
      <w:r w:rsidR="00DA3B2A" w:rsidRPr="00D67DD6">
        <w:rPr>
          <w:noProof w:val="0"/>
          <w:lang w:val="fr-FR" w:eastAsia="en-US"/>
        </w:rPr>
        <w:t xml:space="preserve"> L’intellect se reflète dans </w:t>
      </w:r>
      <w:r w:rsidRPr="00D67DD6">
        <w:rPr>
          <w:noProof w:val="0"/>
          <w:lang w:val="fr-FR" w:eastAsia="en-US"/>
        </w:rPr>
        <w:t>sa propre activité et se perçoit ainsi simultanément comme l’objet de l’auto-réflexion.</w:t>
      </w:r>
      <w:r w:rsidRPr="00D67DD6">
        <w:rPr>
          <w:rStyle w:val="Znakapoznpodarou"/>
          <w:noProof w:val="0"/>
          <w:lang w:val="fr-FR"/>
        </w:rPr>
        <w:footnoteReference w:id="108"/>
      </w:r>
      <w:r w:rsidRPr="00D67DD6">
        <w:rPr>
          <w:noProof w:val="0"/>
          <w:lang w:val="fr-FR" w:eastAsia="en-US"/>
        </w:rPr>
        <w:t xml:space="preserve"> L’intellect </w:t>
      </w:r>
      <w:r w:rsidR="00CA69CA" w:rsidRPr="00D67DD6">
        <w:rPr>
          <w:noProof w:val="0"/>
          <w:lang w:val="fr-FR" w:eastAsia="en-US"/>
        </w:rPr>
        <w:t xml:space="preserve">de </w:t>
      </w:r>
      <w:r w:rsidR="001526B5" w:rsidRPr="00D67DD6">
        <w:rPr>
          <w:noProof w:val="0"/>
          <w:lang w:val="fr-FR" w:eastAsia="en-US"/>
        </w:rPr>
        <w:t>Dieu</w:t>
      </w:r>
      <w:r w:rsidRPr="00D67DD6">
        <w:rPr>
          <w:noProof w:val="0"/>
          <w:lang w:val="fr-FR" w:eastAsia="en-US"/>
        </w:rPr>
        <w:t xml:space="preserve"> est </w:t>
      </w:r>
      <w:r w:rsidR="00451FB5" w:rsidRPr="00D67DD6">
        <w:rPr>
          <w:noProof w:val="0"/>
          <w:lang w:val="fr-FR" w:eastAsia="en-US"/>
        </w:rPr>
        <w:t>l</w:t>
      </w:r>
      <w:r w:rsidR="00451FB5" w:rsidRPr="00D67DD6">
        <w:rPr>
          <w:rFonts w:cs="Calibri"/>
          <w:noProof w:val="0"/>
          <w:lang w:val="fr-FR" w:eastAsia="en-US"/>
        </w:rPr>
        <w:t>’</w:t>
      </w:r>
      <w:r w:rsidR="00CA69CA" w:rsidRPr="00D67DD6">
        <w:rPr>
          <w:noProof w:val="0"/>
          <w:lang w:val="fr-FR" w:eastAsia="en-US"/>
        </w:rPr>
        <w:t xml:space="preserve">un </w:t>
      </w:r>
      <w:r w:rsidRPr="00D67DD6">
        <w:rPr>
          <w:noProof w:val="0"/>
          <w:lang w:val="fr-FR" w:eastAsia="en-US"/>
        </w:rPr>
        <w:t xml:space="preserve">et </w:t>
      </w:r>
      <w:r w:rsidR="00CA69CA" w:rsidRPr="00D67DD6">
        <w:rPr>
          <w:noProof w:val="0"/>
          <w:lang w:val="fr-FR" w:eastAsia="en-US"/>
        </w:rPr>
        <w:t xml:space="preserve">il se donne </w:t>
      </w:r>
      <w:r w:rsidRPr="00D67DD6">
        <w:rPr>
          <w:noProof w:val="0"/>
          <w:lang w:val="fr-FR" w:eastAsia="en-US"/>
        </w:rPr>
        <w:t>par lui-même (</w:t>
      </w:r>
      <w:r w:rsidRPr="00D67DD6">
        <w:rPr>
          <w:i/>
          <w:noProof w:val="0"/>
          <w:lang w:val="fr-FR" w:eastAsia="en-US"/>
        </w:rPr>
        <w:t>'aql, intelligere</w:t>
      </w:r>
      <w:r w:rsidR="00003BA9" w:rsidRPr="00D67DD6">
        <w:rPr>
          <w:noProof w:val="0"/>
          <w:lang w:val="fr-FR" w:eastAsia="en-US"/>
        </w:rPr>
        <w:t xml:space="preserve">). Au cours de l’autoréflexion, il </w:t>
      </w:r>
      <w:r w:rsidRPr="00D67DD6">
        <w:rPr>
          <w:noProof w:val="0"/>
          <w:lang w:val="fr-FR" w:eastAsia="en-US"/>
        </w:rPr>
        <w:t>fait apparaître la personne du Fils comme une nouvelle détermination au sein de l’essence divine (</w:t>
      </w:r>
      <w:r w:rsidRPr="00D67DD6">
        <w:rPr>
          <w:i/>
          <w:noProof w:val="0"/>
          <w:lang w:val="fr-FR" w:eastAsia="en-US"/>
        </w:rPr>
        <w:t>'āgil, intelligens</w:t>
      </w:r>
      <w:r w:rsidRPr="00D67DD6">
        <w:rPr>
          <w:noProof w:val="0"/>
          <w:lang w:val="fr-FR" w:eastAsia="en-US"/>
        </w:rPr>
        <w:t xml:space="preserve">). L’achèvement de l’autoréflexion procède à la fois de l’intellect et de son action réfléchie et ils donnent naissance à la personne du Saint-Esprit. Il revient au Père et au </w:t>
      </w:r>
      <w:r w:rsidR="009837D6" w:rsidRPr="00D67DD6">
        <w:rPr>
          <w:noProof w:val="0"/>
          <w:lang w:val="fr-FR" w:eastAsia="en-US"/>
        </w:rPr>
        <w:t>Fil</w:t>
      </w:r>
      <w:r w:rsidR="008B1408" w:rsidRPr="00D67DD6">
        <w:rPr>
          <w:noProof w:val="0"/>
          <w:lang w:val="fr-FR" w:eastAsia="en-US"/>
        </w:rPr>
        <w:t xml:space="preserve">s car il est l’objet interne du Père et du Fils </w:t>
      </w:r>
      <w:r w:rsidRPr="00D67DD6">
        <w:rPr>
          <w:noProof w:val="0"/>
          <w:lang w:val="fr-FR" w:eastAsia="en-US"/>
        </w:rPr>
        <w:t xml:space="preserve">et en même temps </w:t>
      </w:r>
      <w:r w:rsidR="009837D6" w:rsidRPr="00D67DD6">
        <w:rPr>
          <w:noProof w:val="0"/>
          <w:lang w:val="fr-FR" w:eastAsia="en-US"/>
        </w:rPr>
        <w:t xml:space="preserve">fait </w:t>
      </w:r>
      <w:r w:rsidRPr="00D67DD6">
        <w:rPr>
          <w:noProof w:val="0"/>
          <w:lang w:val="fr-FR" w:eastAsia="en-US"/>
        </w:rPr>
        <w:t>la consommation de leur pensée (</w:t>
      </w:r>
      <w:r w:rsidRPr="00D67DD6">
        <w:rPr>
          <w:i/>
          <w:noProof w:val="0"/>
          <w:lang w:val="fr-FR" w:eastAsia="en-US"/>
        </w:rPr>
        <w:t>mā'gūl, intelligibile</w:t>
      </w:r>
      <w:r w:rsidRPr="00D67DD6">
        <w:rPr>
          <w:noProof w:val="0"/>
          <w:lang w:val="fr-FR" w:eastAsia="en-US"/>
        </w:rPr>
        <w:t>)</w:t>
      </w:r>
      <w:r w:rsidR="00C3284D" w:rsidRPr="00D67DD6">
        <w:rPr>
          <w:noProof w:val="0"/>
          <w:lang w:val="fr-FR" w:eastAsia="en-US"/>
        </w:rPr>
        <w:t>. Les relations immanentes des P</w:t>
      </w:r>
      <w:r w:rsidRPr="00D67DD6">
        <w:rPr>
          <w:noProof w:val="0"/>
          <w:lang w:val="fr-FR" w:eastAsia="en-US"/>
        </w:rPr>
        <w:t xml:space="preserve">ersonnes divines entre elles et au sein d’une essence </w:t>
      </w:r>
      <w:r w:rsidR="000505CB" w:rsidRPr="00D67DD6">
        <w:rPr>
          <w:noProof w:val="0"/>
          <w:lang w:val="fr-FR" w:eastAsia="en-US"/>
        </w:rPr>
        <w:t xml:space="preserve">divine </w:t>
      </w:r>
      <w:r w:rsidRPr="00D67DD6">
        <w:rPr>
          <w:noProof w:val="0"/>
          <w:lang w:val="fr-FR" w:eastAsia="en-US"/>
        </w:rPr>
        <w:t>sont nécessaires</w:t>
      </w:r>
      <w:r w:rsidR="00CB3D13" w:rsidRPr="00D67DD6">
        <w:rPr>
          <w:noProof w:val="0"/>
          <w:lang w:val="fr-FR" w:eastAsia="en-US"/>
        </w:rPr>
        <w:t>, éternelles</w:t>
      </w:r>
      <w:r w:rsidRPr="00D67DD6">
        <w:rPr>
          <w:noProof w:val="0"/>
          <w:lang w:val="fr-FR" w:eastAsia="en-US"/>
        </w:rPr>
        <w:t xml:space="preserve"> et par là même hiérarchisées </w:t>
      </w:r>
      <w:r w:rsidR="00CB3D13" w:rsidRPr="00D67DD6">
        <w:rPr>
          <w:noProof w:val="0"/>
          <w:lang w:val="fr-FR" w:eastAsia="en-US"/>
        </w:rPr>
        <w:t>(</w:t>
      </w:r>
      <w:r w:rsidR="00CB3D13" w:rsidRPr="00D67DD6">
        <w:rPr>
          <w:i/>
          <w:noProof w:val="0"/>
          <w:lang w:val="fr-FR" w:eastAsia="en-US"/>
        </w:rPr>
        <w:t>processio</w:t>
      </w:r>
      <w:r w:rsidR="00CB3D13" w:rsidRPr="00D67DD6">
        <w:rPr>
          <w:noProof w:val="0"/>
          <w:lang w:val="fr-FR" w:eastAsia="en-US"/>
        </w:rPr>
        <w:t xml:space="preserve">) </w:t>
      </w:r>
      <w:r w:rsidRPr="00D67DD6">
        <w:rPr>
          <w:noProof w:val="0"/>
          <w:lang w:val="fr-FR" w:eastAsia="en-US"/>
        </w:rPr>
        <w:t xml:space="preserve">dans le cadre de la prédication </w:t>
      </w:r>
      <w:r w:rsidRPr="00D67DD6">
        <w:rPr>
          <w:i/>
          <w:noProof w:val="0"/>
          <w:lang w:val="fr-FR" w:eastAsia="en-US"/>
        </w:rPr>
        <w:t>per prius</w:t>
      </w:r>
      <w:r w:rsidRPr="00D67DD6">
        <w:rPr>
          <w:noProof w:val="0"/>
          <w:lang w:val="fr-FR" w:eastAsia="en-US"/>
        </w:rPr>
        <w:t>.</w:t>
      </w:r>
      <w:r w:rsidRPr="00D67DD6">
        <w:rPr>
          <w:rStyle w:val="Znakapoznpodarou"/>
          <w:noProof w:val="0"/>
          <w:lang w:val="fr-FR"/>
        </w:rPr>
        <w:footnoteReference w:id="109"/>
      </w:r>
      <w:r w:rsidR="003F2634" w:rsidRPr="00D67DD6">
        <w:rPr>
          <w:noProof w:val="0"/>
          <w:lang w:val="fr-FR" w:eastAsia="en-US"/>
        </w:rPr>
        <w:t xml:space="preserve"> L’extrait cité de</w:t>
      </w:r>
      <w:r w:rsidRPr="00D67DD6">
        <w:rPr>
          <w:noProof w:val="0"/>
          <w:lang w:val="fr-FR" w:eastAsia="en-US"/>
        </w:rPr>
        <w:t xml:space="preserve"> </w:t>
      </w:r>
      <w:r w:rsidRPr="00D67DD6">
        <w:rPr>
          <w:i/>
          <w:noProof w:val="0"/>
          <w:lang w:val="fr-FR" w:eastAsia="en-US"/>
        </w:rPr>
        <w:t>Traité sur la Trinité</w:t>
      </w:r>
      <w:r w:rsidRPr="00D67DD6">
        <w:rPr>
          <w:noProof w:val="0"/>
          <w:lang w:val="fr-FR" w:eastAsia="en-US"/>
        </w:rPr>
        <w:t xml:space="preserve"> souligne que la différence entre les personnes est donnée dans le mode </w:t>
      </w:r>
      <w:r w:rsidRPr="00D67DD6">
        <w:rPr>
          <w:i/>
          <w:noProof w:val="0"/>
          <w:lang w:val="fr-FR" w:eastAsia="en-US"/>
        </w:rPr>
        <w:t>per prius</w:t>
      </w:r>
      <w:r w:rsidRPr="00D67DD6">
        <w:rPr>
          <w:noProof w:val="0"/>
          <w:lang w:val="fr-FR" w:eastAsia="en-US"/>
        </w:rPr>
        <w:t>, mais assume la relation donnée par un triple mode de pensée et pas du tout par la pluralité de trois substances (</w:t>
      </w:r>
      <w:r w:rsidRPr="00D67DD6">
        <w:rPr>
          <w:i/>
          <w:noProof w:val="0"/>
          <w:lang w:val="fr-FR" w:eastAsia="en-US"/>
        </w:rPr>
        <w:t>Traité I</w:t>
      </w:r>
      <w:r w:rsidRPr="00D67DD6">
        <w:rPr>
          <w:noProof w:val="0"/>
          <w:lang w:val="fr-FR" w:eastAsia="en-US"/>
        </w:rPr>
        <w:t>, p.</w:t>
      </w:r>
      <w:r w:rsidR="00B00D87" w:rsidRPr="00D67DD6">
        <w:rPr>
          <w:noProof w:val="0"/>
          <w:lang w:val="fr-FR" w:eastAsia="en-US"/>
        </w:rPr>
        <w:t> </w:t>
      </w:r>
      <w:r w:rsidRPr="00D67DD6">
        <w:rPr>
          <w:noProof w:val="0"/>
          <w:lang w:val="fr-FR" w:eastAsia="en-US"/>
        </w:rPr>
        <w:t>22</w:t>
      </w:r>
      <w:r w:rsidRPr="00D67DD6">
        <w:rPr>
          <w:noProof w:val="0"/>
          <w:lang w:val="fr-FR"/>
        </w:rPr>
        <w:fldChar w:fldCharType="begin"/>
      </w:r>
      <w:r w:rsidRPr="00D67DD6">
        <w:rPr>
          <w:noProof w:val="0"/>
          <w:lang w:val="fr-FR"/>
        </w:rPr>
        <w:instrText xml:space="preserve"> XE "</w:instrText>
      </w:r>
      <w:r w:rsidR="00CA475F" w:rsidRPr="00D67DD6">
        <w:rPr>
          <w:noProof w:val="0"/>
          <w:lang w:val="fr-FR"/>
        </w:rPr>
        <w:instrText>Ibn Adi</w:instrText>
      </w:r>
      <w:r w:rsidRPr="00D67DD6">
        <w:rPr>
          <w:noProof w:val="0"/>
          <w:lang w:val="fr-FR"/>
        </w:rPr>
        <w:instrText>:</w:instrText>
      </w:r>
      <w:r w:rsidRPr="00D67DD6">
        <w:rPr>
          <w:i/>
          <w:noProof w:val="0"/>
          <w:lang w:val="fr-FR"/>
        </w:rPr>
        <w:instrText xml:space="preserve">Traité </w:instrText>
      </w:r>
      <w:r w:rsidRPr="00D67DD6">
        <w:rPr>
          <w:noProof w:val="0"/>
          <w:lang w:val="fr-FR"/>
        </w:rPr>
        <w:instrText xml:space="preserve">1.22" </w:instrText>
      </w:r>
      <w:r w:rsidRPr="00D67DD6">
        <w:rPr>
          <w:noProof w:val="0"/>
          <w:lang w:val="fr-FR"/>
        </w:rPr>
        <w:fldChar w:fldCharType="end"/>
      </w:r>
      <w:r w:rsidRPr="00D67DD6">
        <w:rPr>
          <w:noProof w:val="0"/>
          <w:lang w:val="fr-FR" w:eastAsia="en-US"/>
        </w:rPr>
        <w:t xml:space="preserve">). La nouvelle forme de prédication primordiale permet l’unité et la multiplicité directement au niveau de la Trinité divine, c’est-à-dire dans la sphère de l’Un </w:t>
      </w:r>
      <w:r w:rsidR="0037506F" w:rsidRPr="00D67DD6">
        <w:rPr>
          <w:noProof w:val="0"/>
          <w:lang w:val="fr-FR" w:eastAsia="en-US"/>
        </w:rPr>
        <w:t>différenc</w:t>
      </w:r>
      <w:r w:rsidR="00E249C9" w:rsidRPr="00D67DD6">
        <w:rPr>
          <w:noProof w:val="0"/>
          <w:lang w:val="fr-FR" w:eastAsia="en-US"/>
        </w:rPr>
        <w:t>ié</w:t>
      </w:r>
      <w:r w:rsidRPr="00D67DD6">
        <w:rPr>
          <w:noProof w:val="0"/>
          <w:lang w:val="fr-FR" w:eastAsia="en-US"/>
        </w:rPr>
        <w:t xml:space="preserve">. Le modèle de dédoublement autoréflexif de l’intellect provient des </w:t>
      </w:r>
      <w:r w:rsidRPr="00D67DD6">
        <w:rPr>
          <w:i/>
          <w:noProof w:val="0"/>
          <w:lang w:val="fr-FR" w:eastAsia="en-US"/>
        </w:rPr>
        <w:t>Ennéades</w:t>
      </w:r>
      <w:r w:rsidRPr="00D67DD6">
        <w:rPr>
          <w:noProof w:val="0"/>
          <w:lang w:val="fr-FR" w:eastAsia="en-US"/>
        </w:rPr>
        <w:t xml:space="preserve"> de Plotin. L’analyse de la cinquième </w:t>
      </w:r>
      <w:r w:rsidRPr="00D67DD6">
        <w:rPr>
          <w:i/>
          <w:noProof w:val="0"/>
          <w:lang w:val="fr-FR" w:eastAsia="en-US"/>
        </w:rPr>
        <w:t>Ennéade</w:t>
      </w:r>
      <w:r w:rsidRPr="00D67DD6">
        <w:rPr>
          <w:noProof w:val="0"/>
          <w:lang w:val="fr-FR" w:eastAsia="en-US"/>
        </w:rPr>
        <w:t xml:space="preserve"> étudie le processus de la vision </w:t>
      </w:r>
      <w:r w:rsidRPr="00D67DD6">
        <w:rPr>
          <w:noProof w:val="0"/>
          <w:lang w:val="fr-FR" w:eastAsia="en-US"/>
        </w:rPr>
        <w:lastRenderedPageBreak/>
        <w:t>double.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a pu connaître la cinquième </w:t>
      </w:r>
      <w:r w:rsidRPr="00D67DD6">
        <w:rPr>
          <w:i/>
          <w:noProof w:val="0"/>
          <w:lang w:val="fr-FR" w:eastAsia="en-US"/>
        </w:rPr>
        <w:t>Ennéade</w:t>
      </w:r>
      <w:r w:rsidRPr="00D67DD6">
        <w:rPr>
          <w:noProof w:val="0"/>
          <w:lang w:val="fr-FR" w:eastAsia="en-US"/>
        </w:rPr>
        <w:t xml:space="preserve"> par la paraphrase dans l’œuvre </w:t>
      </w:r>
      <w:r w:rsidRPr="00D67DD6">
        <w:rPr>
          <w:i/>
          <w:noProof w:val="0"/>
          <w:lang w:val="fr-FR" w:eastAsia="en-US"/>
        </w:rPr>
        <w:t>Theologia Aristotelis</w:t>
      </w:r>
      <w:r w:rsidRPr="00D67DD6">
        <w:rPr>
          <w:i/>
          <w:noProof w:val="0"/>
          <w:lang w:val="fr-FR"/>
        </w:rPr>
        <w:fldChar w:fldCharType="begin"/>
      </w:r>
      <w:r w:rsidRPr="00D67DD6">
        <w:rPr>
          <w:i/>
          <w:noProof w:val="0"/>
          <w:lang w:val="fr-FR"/>
        </w:rPr>
        <w:instrText xml:space="preserve"> XE "Theologia Aristotelis" </w:instrText>
      </w:r>
      <w:r w:rsidRPr="00D67DD6">
        <w:rPr>
          <w:i/>
          <w:noProof w:val="0"/>
          <w:lang w:val="fr-FR"/>
        </w:rPr>
        <w:fldChar w:fldCharType="end"/>
      </w:r>
      <w:r w:rsidRPr="00D67DD6">
        <w:rPr>
          <w:noProof w:val="0"/>
          <w:lang w:val="fr-FR" w:eastAsia="en-US"/>
        </w:rPr>
        <w:t xml:space="preserve"> et aussi par son application dans le commentaire de Porphyre sur le dialogue </w:t>
      </w:r>
      <w:r w:rsidRPr="00D67DD6">
        <w:rPr>
          <w:i/>
          <w:noProof w:val="0"/>
          <w:lang w:val="fr-FR" w:eastAsia="en-US"/>
        </w:rPr>
        <w:t>Parménide</w:t>
      </w:r>
      <w:r w:rsidRPr="00D67DD6">
        <w:rPr>
          <w:noProof w:val="0"/>
          <w:lang w:val="fr-FR" w:eastAsia="en-US"/>
        </w:rPr>
        <w:t>. Ce dialogue introduit la forme de l’Être doublé de l’Un (ch.</w:t>
      </w:r>
      <w:r w:rsidR="00B00D87" w:rsidRPr="00D67DD6">
        <w:rPr>
          <w:noProof w:val="0"/>
          <w:lang w:val="fr-FR" w:eastAsia="en-US"/>
        </w:rPr>
        <w:t> </w:t>
      </w:r>
      <w:r w:rsidRPr="00D67DD6">
        <w:rPr>
          <w:noProof w:val="0"/>
          <w:lang w:val="fr-FR" w:eastAsia="en-US"/>
        </w:rPr>
        <w:t xml:space="preserve">1.3.1). Le passage suivant de </w:t>
      </w:r>
      <w:r w:rsidRPr="00D67DD6">
        <w:rPr>
          <w:i/>
          <w:noProof w:val="0"/>
          <w:lang w:val="fr-FR" w:eastAsia="en-US"/>
        </w:rPr>
        <w:t>Theologia Aristotelis</w:t>
      </w:r>
      <w:r w:rsidRPr="00D67DD6">
        <w:rPr>
          <w:noProof w:val="0"/>
          <w:lang w:val="fr-FR" w:eastAsia="en-US"/>
        </w:rPr>
        <w:t xml:space="preserve"> montre le dé</w:t>
      </w:r>
      <w:r w:rsidR="005B134D" w:rsidRPr="00D67DD6">
        <w:rPr>
          <w:noProof w:val="0"/>
          <w:lang w:val="fr-FR" w:eastAsia="en-US"/>
        </w:rPr>
        <w:t>doublement néoplatonicien de l’I</w:t>
      </w:r>
      <w:r w:rsidRPr="00D67DD6">
        <w:rPr>
          <w:noProof w:val="0"/>
          <w:lang w:val="fr-FR" w:eastAsia="en-US"/>
        </w:rPr>
        <w:t>ntellect hénologique, qui est présenté comme un acte de compréhension réflexive.</w:t>
      </w:r>
      <w:r w:rsidRPr="00D67DD6">
        <w:rPr>
          <w:rStyle w:val="Znakapoznpodarou"/>
          <w:noProof w:val="0"/>
          <w:lang w:val="fr-FR"/>
        </w:rPr>
        <w:footnoteReference w:id="110"/>
      </w:r>
      <w:r w:rsidRPr="00D67DD6">
        <w:rPr>
          <w:noProof w:val="0"/>
          <w:lang w:val="fr-FR" w:eastAsia="en-US"/>
        </w:rPr>
        <w:t xml:space="preserve"> Ce</w:t>
      </w:r>
      <w:r w:rsidR="001E7D17" w:rsidRPr="00D67DD6">
        <w:rPr>
          <w:noProof w:val="0"/>
          <w:lang w:val="fr-FR" w:eastAsia="en-US"/>
        </w:rPr>
        <w:t xml:space="preserve">t enseignement arriva aux </w:t>
      </w:r>
      <w:r w:rsidR="001922A7" w:rsidRPr="00D67DD6">
        <w:rPr>
          <w:noProof w:val="0"/>
          <w:lang w:val="fr-FR" w:eastAsia="en-US"/>
        </w:rPr>
        <w:t>é</w:t>
      </w:r>
      <w:r w:rsidRPr="00D67DD6">
        <w:rPr>
          <w:noProof w:val="0"/>
          <w:lang w:val="fr-FR" w:eastAsia="en-US"/>
        </w:rPr>
        <w:t>coles philosophiques d</w:t>
      </w:r>
      <w:r w:rsidR="00691ADA" w:rsidRPr="00D67DD6">
        <w:rPr>
          <w:noProof w:val="0"/>
          <w:lang w:val="fr-FR" w:eastAsia="en-US"/>
        </w:rPr>
        <w:t>e Bagdad à travers les écrits de</w:t>
      </w:r>
      <w:r w:rsidRPr="00D67DD6">
        <w:rPr>
          <w:noProof w:val="0"/>
          <w:lang w:val="fr-FR" w:eastAsia="en-US"/>
        </w:rPr>
        <w:t xml:space="preserve"> </w:t>
      </w:r>
      <w:r w:rsidRPr="00D67DD6">
        <w:rPr>
          <w:i/>
          <w:noProof w:val="0"/>
          <w:lang w:val="fr-FR" w:eastAsia="en-US"/>
        </w:rPr>
        <w:t>Corpus Plotiniana Arabica</w:t>
      </w:r>
      <w:r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suivant le modèle de la différence interne de Plotin (ἕτερον ὂν), souligne que le Fils et l’Esprit sont seconds dans l’ordre de cette prédication, mais sont néanmoins impliqués dans le génitif subjectif de l’essence unique (τοῦ εἴδους) comme </w:t>
      </w:r>
      <w:r w:rsidR="00A37CBC" w:rsidRPr="00D67DD6">
        <w:rPr>
          <w:noProof w:val="0"/>
          <w:lang w:val="fr-FR" w:eastAsia="en-US"/>
        </w:rPr>
        <w:t xml:space="preserve">il en est le cas </w:t>
      </w:r>
      <w:r w:rsidRPr="00D67DD6">
        <w:rPr>
          <w:noProof w:val="0"/>
          <w:lang w:val="fr-FR" w:eastAsia="en-US"/>
        </w:rPr>
        <w:t xml:space="preserve">dans les </w:t>
      </w:r>
      <w:r w:rsidRPr="00D67DD6">
        <w:rPr>
          <w:i/>
          <w:noProof w:val="0"/>
          <w:lang w:val="fr-FR" w:eastAsia="en-US"/>
        </w:rPr>
        <w:t>Ennéades</w:t>
      </w:r>
      <w:r w:rsidRPr="00D67DD6">
        <w:rPr>
          <w:noProof w:val="0"/>
          <w:lang w:val="fr-FR" w:eastAsia="en-US"/>
        </w:rPr>
        <w:t xml:space="preserve"> citées plus haut (</w:t>
      </w:r>
      <w:r w:rsidRPr="00D67DD6">
        <w:rPr>
          <w:i/>
          <w:noProof w:val="0"/>
          <w:lang w:val="fr-FR" w:eastAsia="en-US"/>
        </w:rPr>
        <w:t>Enn</w:t>
      </w:r>
      <w:r w:rsidRPr="00D67DD6">
        <w:rPr>
          <w:noProof w:val="0"/>
          <w:lang w:val="fr-FR" w:eastAsia="en-US"/>
        </w:rPr>
        <w:t>. 5.5.7.4</w:t>
      </w:r>
      <w:r w:rsidRPr="00D67DD6">
        <w:rPr>
          <w:noProof w:val="0"/>
          <w:lang w:val="fr-FR" w:eastAsia="en-US"/>
        </w:rPr>
        <w:fldChar w:fldCharType="begin"/>
      </w:r>
      <w:r w:rsidRPr="00D67DD6">
        <w:rPr>
          <w:noProof w:val="0"/>
          <w:lang w:val="fr-FR"/>
        </w:rPr>
        <w:instrText xml:space="preserve"> XE "Plotin:</w:instrText>
      </w:r>
      <w:r w:rsidRPr="00D67DD6">
        <w:rPr>
          <w:i/>
          <w:noProof w:val="0"/>
          <w:lang w:val="fr-FR" w:eastAsia="en-US"/>
        </w:rPr>
        <w:instrText>Enn</w:instrText>
      </w:r>
      <w:r w:rsidRPr="00D67DD6">
        <w:rPr>
          <w:noProof w:val="0"/>
          <w:lang w:val="fr-FR" w:eastAsia="en-US"/>
        </w:rPr>
        <w:instrText>. 5.5.7.4</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Nous trouvons une triade similaire de relations au sein de l’intellect divin déjà dans l’écrit </w:t>
      </w:r>
      <w:r w:rsidRPr="00D67DD6">
        <w:rPr>
          <w:i/>
          <w:noProof w:val="0"/>
          <w:lang w:val="fr-FR" w:eastAsia="en-US"/>
        </w:rPr>
        <w:t>Al-Madīna</w:t>
      </w:r>
      <w:r w:rsidRPr="00D67DD6">
        <w:rPr>
          <w:noProof w:val="0"/>
          <w:lang w:val="fr-FR" w:eastAsia="en-US"/>
        </w:rPr>
        <w:t xml:space="preserve"> d’Alfarabi, d’où elle a probablement été adoptée par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w:t>
      </w:r>
      <w:r w:rsidRPr="00D67DD6">
        <w:rPr>
          <w:rStyle w:val="Znakapoznpodarou"/>
          <w:noProof w:val="0"/>
          <w:lang w:val="fr-FR"/>
        </w:rPr>
        <w:footnoteReference w:id="111"/>
      </w:r>
      <w:r w:rsidR="001B2004" w:rsidRPr="00D67DD6">
        <w:rPr>
          <w:noProof w:val="0"/>
          <w:lang w:val="fr-FR" w:eastAsia="en-US"/>
        </w:rPr>
        <w:t xml:space="preserve"> </w:t>
      </w:r>
      <w:r w:rsidRPr="00D67DD6">
        <w:rPr>
          <w:noProof w:val="0"/>
          <w:lang w:val="fr-FR" w:eastAsia="en-US"/>
        </w:rPr>
        <w:t>Le sage maître jacobite influença les théologiens et les philosophes d’orientation aristotélicienne (</w:t>
      </w:r>
      <w:r w:rsidR="000964A8" w:rsidRPr="00D67DD6">
        <w:rPr>
          <w:noProof w:val="0"/>
          <w:lang w:val="fr-FR" w:eastAsia="en-US"/>
        </w:rPr>
        <w:t>al-Ghazali</w:t>
      </w:r>
      <w:r w:rsidRPr="00D67DD6">
        <w:rPr>
          <w:noProof w:val="0"/>
          <w:lang w:val="fr-FR" w:eastAsia="en-US"/>
        </w:rPr>
        <w:t xml:space="preserve">, Averroès) notamment sur la question de la création du monde </w:t>
      </w:r>
      <w:r w:rsidRPr="00D67DD6">
        <w:rPr>
          <w:i/>
          <w:noProof w:val="0"/>
          <w:lang w:val="fr-FR" w:eastAsia="en-US"/>
        </w:rPr>
        <w:t>ex nihilo</w:t>
      </w:r>
      <w:r w:rsidRPr="00D67DD6">
        <w:rPr>
          <w:noProof w:val="0"/>
          <w:lang w:val="fr-FR" w:eastAsia="en-US"/>
        </w:rPr>
        <w:t>, de l’existence des attributs divins, de la résurrection du corps et de la cognition divine des choses individuelles (Périer</w:t>
      </w:r>
      <w:r w:rsidR="00CF40DA" w:rsidRPr="00D67DD6">
        <w:rPr>
          <w:noProof w:val="0"/>
          <w:lang w:val="fr-FR" w:eastAsia="en-US"/>
        </w:rPr>
        <w:t> </w:t>
      </w:r>
      <w:r w:rsidRPr="00D67DD6">
        <w:rPr>
          <w:noProof w:val="0"/>
          <w:lang w:val="fr-FR" w:eastAsia="en-US"/>
        </w:rPr>
        <w:t>1920a, 222). La nouvelle prédication des Personnes de la Trinité divine sert d’argument clé contr</w:t>
      </w:r>
      <w:r w:rsidR="00D21E27" w:rsidRPr="00D67DD6">
        <w:rPr>
          <w:noProof w:val="0"/>
          <w:lang w:val="fr-FR" w:eastAsia="en-US"/>
        </w:rPr>
        <w:t xml:space="preserve">e </w:t>
      </w:r>
      <w:r w:rsidR="00CA78ED" w:rsidRPr="00D67DD6">
        <w:rPr>
          <w:noProof w:val="0"/>
          <w:lang w:val="fr-FR" w:eastAsia="en-US"/>
        </w:rPr>
        <w:t>al-Kindi</w:t>
      </w:r>
      <w:r w:rsidR="00D21E27" w:rsidRPr="00D67DD6">
        <w:rPr>
          <w:noProof w:val="0"/>
          <w:lang w:val="fr-FR" w:eastAsia="en-US"/>
        </w:rPr>
        <w:t xml:space="preserve">. </w:t>
      </w:r>
      <w:r w:rsidR="00DB6FC0" w:rsidRPr="00D67DD6">
        <w:rPr>
          <w:noProof w:val="0"/>
          <w:lang w:val="fr-FR" w:eastAsia="en-US"/>
        </w:rPr>
        <w:t>Ibn</w:t>
      </w:r>
      <w:r w:rsidR="006E6F11" w:rsidRPr="00D67DD6">
        <w:rPr>
          <w:noProof w:val="0"/>
          <w:lang w:val="fr-FR" w:eastAsia="en-US"/>
        </w:rPr>
        <w:t> </w:t>
      </w:r>
      <w:r w:rsidR="00A50FE6" w:rsidRPr="00D67DD6">
        <w:rPr>
          <w:noProof w:val="0"/>
          <w:lang w:val="fr-FR" w:eastAsia="en-US"/>
        </w:rPr>
        <w:t>Adi</w:t>
      </w:r>
      <w:r w:rsidR="00DB6FC0" w:rsidRPr="00D67DD6">
        <w:rPr>
          <w:noProof w:val="0"/>
          <w:lang w:val="fr-FR" w:eastAsia="en-US"/>
        </w:rPr>
        <w:t xml:space="preserve"> </w:t>
      </w:r>
      <w:r w:rsidR="00BA2BDB" w:rsidRPr="00D67DD6">
        <w:rPr>
          <w:noProof w:val="0"/>
          <w:lang w:val="fr-FR" w:eastAsia="en-US"/>
        </w:rPr>
        <w:t>d</w:t>
      </w:r>
      <w:r w:rsidR="00917097" w:rsidRPr="00D67DD6">
        <w:rPr>
          <w:noProof w:val="0"/>
          <w:lang w:val="fr-FR" w:eastAsia="en-US"/>
        </w:rPr>
        <w:t>éfe</w:t>
      </w:r>
      <w:r w:rsidR="00BA2BDB" w:rsidRPr="00D67DD6">
        <w:rPr>
          <w:noProof w:val="0"/>
          <w:lang w:val="fr-FR" w:eastAsia="en-US"/>
        </w:rPr>
        <w:t xml:space="preserve">nd </w:t>
      </w:r>
      <w:r w:rsidR="00D21E27" w:rsidRPr="00D67DD6">
        <w:rPr>
          <w:noProof w:val="0"/>
          <w:lang w:val="fr-FR" w:eastAsia="en-US"/>
        </w:rPr>
        <w:t>le</w:t>
      </w:r>
      <w:r w:rsidRPr="00D67DD6">
        <w:rPr>
          <w:noProof w:val="0"/>
          <w:lang w:val="fr-FR" w:eastAsia="en-US"/>
        </w:rPr>
        <w:t xml:space="preserve"> concept de </w:t>
      </w:r>
      <w:r w:rsidR="001526B5" w:rsidRPr="00D67DD6">
        <w:rPr>
          <w:noProof w:val="0"/>
          <w:lang w:val="fr-FR" w:eastAsia="en-US"/>
        </w:rPr>
        <w:t>Dieu</w:t>
      </w:r>
      <w:r w:rsidRPr="00D67DD6">
        <w:rPr>
          <w:noProof w:val="0"/>
          <w:lang w:val="fr-FR" w:eastAsia="en-US"/>
        </w:rPr>
        <w:t xml:space="preserve"> </w:t>
      </w:r>
      <w:r w:rsidR="00BA2BDB" w:rsidRPr="00D67DD6">
        <w:rPr>
          <w:noProof w:val="0"/>
          <w:lang w:val="fr-FR" w:eastAsia="en-US"/>
        </w:rPr>
        <w:t xml:space="preserve">unique </w:t>
      </w:r>
      <w:r w:rsidRPr="00D67DD6">
        <w:rPr>
          <w:noProof w:val="0"/>
          <w:lang w:val="fr-FR" w:eastAsia="en-US"/>
        </w:rPr>
        <w:t xml:space="preserve">dans le cadre de la Trinité chrétienne qui semble être polythéiste. Le traité </w:t>
      </w:r>
      <w:r w:rsidRPr="00D67DD6">
        <w:rPr>
          <w:i/>
          <w:noProof w:val="0"/>
          <w:lang w:val="fr-FR" w:eastAsia="en-US"/>
        </w:rPr>
        <w:t>Défense de la Trinité contre Al-Kindi</w:t>
      </w:r>
      <w:r w:rsidRPr="00D67DD6">
        <w:rPr>
          <w:noProof w:val="0"/>
          <w:lang w:val="fr-FR" w:eastAsia="en-US"/>
        </w:rPr>
        <w:t xml:space="preserve"> réfute la possibilité de compositions en </w:t>
      </w:r>
      <w:r w:rsidR="001526B5" w:rsidRPr="00D67DD6">
        <w:rPr>
          <w:noProof w:val="0"/>
          <w:lang w:val="fr-FR" w:eastAsia="en-US"/>
        </w:rPr>
        <w:t>Dieu</w:t>
      </w:r>
      <w:r w:rsidRPr="00D67DD6">
        <w:rPr>
          <w:noProof w:val="0"/>
          <w:lang w:val="fr-FR" w:eastAsia="en-US"/>
        </w:rPr>
        <w:t xml:space="preserve"> au niveau de la substance, de l’accident, du genre ou de l’espèce (éd. Périer, p.</w:t>
      </w:r>
      <w:r w:rsidR="00B00D87" w:rsidRPr="00D67DD6">
        <w:rPr>
          <w:noProof w:val="0"/>
          <w:lang w:val="fr-FR" w:eastAsia="en-US"/>
        </w:rPr>
        <w:t> </w:t>
      </w:r>
      <w:r w:rsidRPr="00D67DD6">
        <w:rPr>
          <w:noProof w:val="0"/>
          <w:lang w:val="fr-FR" w:eastAsia="en-US"/>
        </w:rPr>
        <w:t>118–28</w:t>
      </w:r>
      <w:r w:rsidRPr="00D67DD6">
        <w:rPr>
          <w:noProof w:val="0"/>
          <w:lang w:val="fr-FR"/>
        </w:rPr>
        <w:fldChar w:fldCharType="begin"/>
      </w:r>
      <w:r w:rsidRPr="00D67DD6">
        <w:rPr>
          <w:noProof w:val="0"/>
          <w:lang w:val="fr-FR"/>
        </w:rPr>
        <w:instrText xml:space="preserve"> XE "</w:instrText>
      </w:r>
      <w:r w:rsidR="00CA475F" w:rsidRPr="00D67DD6">
        <w:rPr>
          <w:noProof w:val="0"/>
          <w:lang w:val="fr-FR"/>
        </w:rPr>
        <w:instrText>Ibn Adi</w:instrText>
      </w:r>
      <w:r w:rsidRPr="00D67DD6">
        <w:rPr>
          <w:noProof w:val="0"/>
          <w:lang w:val="fr-FR"/>
        </w:rPr>
        <w:instrText>:</w:instrText>
      </w:r>
      <w:r w:rsidRPr="00D67DD6">
        <w:rPr>
          <w:i/>
          <w:noProof w:val="0"/>
          <w:lang w:val="fr-FR"/>
        </w:rPr>
        <w:instrText xml:space="preserve">Défense de la Trinité contre Al-Kindi </w:instrText>
      </w:r>
      <w:r w:rsidRPr="00D67DD6">
        <w:rPr>
          <w:noProof w:val="0"/>
          <w:lang w:val="fr-FR"/>
        </w:rPr>
        <w:instrText xml:space="preserve">118–28" </w:instrText>
      </w:r>
      <w:r w:rsidRPr="00D67DD6">
        <w:rPr>
          <w:noProof w:val="0"/>
          <w:lang w:val="fr-FR"/>
        </w:rPr>
        <w:fldChar w:fldCharType="end"/>
      </w:r>
      <w:r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crée une nouvelle forme de l’</w:t>
      </w:r>
      <w:r w:rsidR="00DA1ECD" w:rsidRPr="00D67DD6">
        <w:rPr>
          <w:noProof w:val="0"/>
          <w:lang w:val="fr-FR" w:eastAsia="en-US"/>
        </w:rPr>
        <w:t>Être dupliqué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Être redoublé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Porphyre, qui n’est pas du tout liée à l’Être prohyparchique de l’Un, mais à l’Être hyparchique de la première substance d’Aristote (ch.</w:t>
      </w:r>
      <w:r w:rsidR="00B00D87" w:rsidRPr="00D67DD6">
        <w:rPr>
          <w:noProof w:val="0"/>
          <w:lang w:val="fr-FR" w:eastAsia="en-US"/>
        </w:rPr>
        <w:t> </w:t>
      </w:r>
      <w:r w:rsidRPr="00D67DD6">
        <w:rPr>
          <w:noProof w:val="0"/>
          <w:lang w:val="fr-FR" w:eastAsia="en-US"/>
        </w:rPr>
        <w:t xml:space="preserve">1.3). La substance divine est déjà donnée dans le mode </w:t>
      </w:r>
      <w:r w:rsidRPr="00D67DD6">
        <w:rPr>
          <w:i/>
          <w:noProof w:val="0"/>
          <w:lang w:val="fr-FR" w:eastAsia="en-US"/>
        </w:rPr>
        <w:t>per prius</w:t>
      </w:r>
      <w:r w:rsidRPr="00D67DD6">
        <w:rPr>
          <w:noProof w:val="0"/>
          <w:lang w:val="fr-FR" w:eastAsia="en-US"/>
        </w:rPr>
        <w:t xml:space="preserve"> comme une triple modalité (</w:t>
      </w:r>
      <w:r w:rsidRPr="00D67DD6">
        <w:rPr>
          <w:i/>
          <w:noProof w:val="0"/>
          <w:lang w:val="fr-FR" w:eastAsia="en-US"/>
        </w:rPr>
        <w:t>hyp</w:t>
      </w:r>
      <w:r w:rsidRPr="00D67DD6">
        <w:rPr>
          <w:rFonts w:cs="Calibri"/>
          <w:i/>
          <w:noProof w:val="0"/>
          <w:lang w:val="fr-FR" w:eastAsia="en-US"/>
        </w:rPr>
        <w:t>ō</w:t>
      </w:r>
      <w:r w:rsidRPr="00D67DD6">
        <w:rPr>
          <w:i/>
          <w:noProof w:val="0"/>
          <w:lang w:val="fr-FR" w:eastAsia="en-US"/>
        </w:rPr>
        <w:t>stasis, persona</w:t>
      </w:r>
      <w:r w:rsidRPr="00D67DD6">
        <w:rPr>
          <w:noProof w:val="0"/>
          <w:lang w:val="fr-FR" w:eastAsia="en-US"/>
        </w:rPr>
        <w:t>) d’une essence. Grâce à l’acte triple de l’autoréflexion divine dans l’unique substance divine, ils sont donnés dans un mode prédicatif différent par rapport à l’unité substantielle.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laisse en vigueur la différence existant au niveau des </w:t>
      </w:r>
      <w:r w:rsidRPr="00D67DD6">
        <w:rPr>
          <w:noProof w:val="0"/>
          <w:lang w:val="fr-FR" w:eastAsia="en-US"/>
        </w:rPr>
        <w:lastRenderedPageBreak/>
        <w:t>propriétés transcendantales secondaires du type Bien (</w:t>
      </w:r>
      <w:r w:rsidR="00266A49" w:rsidRPr="00D67DD6">
        <w:rPr>
          <w:noProof w:val="0"/>
          <w:lang w:val="fr-FR" w:eastAsia="en-US"/>
        </w:rPr>
        <w:t xml:space="preserve">le </w:t>
      </w:r>
      <w:r w:rsidRPr="00D67DD6">
        <w:rPr>
          <w:noProof w:val="0"/>
          <w:lang w:val="fr-FR" w:eastAsia="en-US"/>
        </w:rPr>
        <w:t>Père), Sagesse (</w:t>
      </w:r>
      <w:r w:rsidR="00266A49" w:rsidRPr="00D67DD6">
        <w:rPr>
          <w:noProof w:val="0"/>
          <w:lang w:val="fr-FR" w:eastAsia="en-US"/>
        </w:rPr>
        <w:t xml:space="preserve">le </w:t>
      </w:r>
      <w:r w:rsidRPr="00D67DD6">
        <w:rPr>
          <w:noProof w:val="0"/>
          <w:lang w:val="fr-FR" w:eastAsia="en-US"/>
        </w:rPr>
        <w:t>Fils) et Puissance (</w:t>
      </w:r>
      <w:r w:rsidR="00266A49" w:rsidRPr="00D67DD6">
        <w:rPr>
          <w:noProof w:val="0"/>
          <w:lang w:val="fr-FR" w:eastAsia="en-US"/>
        </w:rPr>
        <w:t>l</w:t>
      </w:r>
      <w:r w:rsidR="00266A49" w:rsidRPr="00D67DD6">
        <w:rPr>
          <w:rFonts w:cs="Calibri"/>
          <w:noProof w:val="0"/>
          <w:lang w:val="fr-FR" w:eastAsia="en-US"/>
        </w:rPr>
        <w:t>′</w:t>
      </w:r>
      <w:r w:rsidRPr="00D67DD6">
        <w:rPr>
          <w:noProof w:val="0"/>
          <w:lang w:val="fr-FR" w:eastAsia="en-US"/>
        </w:rPr>
        <w:t>Esprit saint</w:t>
      </w:r>
      <w:r w:rsidR="00835907" w:rsidRPr="00D67DD6">
        <w:rPr>
          <w:noProof w:val="0"/>
          <w:lang w:val="fr-FR" w:eastAsia="en-US"/>
        </w:rPr>
        <w:t>). La détermination des P</w:t>
      </w:r>
      <w:r w:rsidRPr="00D67DD6">
        <w:rPr>
          <w:noProof w:val="0"/>
          <w:lang w:val="fr-FR" w:eastAsia="en-US"/>
        </w:rPr>
        <w:t xml:space="preserve">ersonnes dans le triple acte de penser établit dans l’essence divine la première </w:t>
      </w:r>
      <w:r w:rsidR="0060465E" w:rsidRPr="00D67DD6">
        <w:rPr>
          <w:noProof w:val="0"/>
          <w:lang w:val="fr-FR" w:eastAsia="en-US"/>
        </w:rPr>
        <w:t>r</w:t>
      </w:r>
      <w:r w:rsidR="00917097" w:rsidRPr="00D67DD6">
        <w:rPr>
          <w:noProof w:val="0"/>
          <w:lang w:val="fr-FR" w:eastAsia="en-US"/>
        </w:rPr>
        <w:t>é</w:t>
      </w:r>
      <w:r w:rsidR="0060465E" w:rsidRPr="00D67DD6">
        <w:rPr>
          <w:noProof w:val="0"/>
          <w:lang w:val="fr-FR" w:eastAsia="en-US"/>
        </w:rPr>
        <w:t xml:space="preserve">duplication </w:t>
      </w:r>
      <w:r w:rsidRPr="00D67DD6">
        <w:rPr>
          <w:noProof w:val="0"/>
          <w:lang w:val="fr-FR" w:eastAsia="en-US"/>
        </w:rPr>
        <w:t xml:space="preserve">moderne </w:t>
      </w:r>
      <w:r w:rsidR="0060465E" w:rsidRPr="00D67DD6">
        <w:rPr>
          <w:noProof w:val="0"/>
          <w:lang w:val="fr-FR" w:eastAsia="en-US"/>
        </w:rPr>
        <w:t>de l’</w:t>
      </w:r>
      <w:r w:rsidR="001D6A7A" w:rsidRPr="00D67DD6">
        <w:rPr>
          <w:rFonts w:cs="Calibri"/>
          <w:noProof w:val="0"/>
          <w:lang w:val="fr-FR" w:eastAsia="en-US"/>
        </w:rPr>
        <w:t xml:space="preserve">existant </w:t>
      </w:r>
      <w:r w:rsidR="0060465E" w:rsidRPr="00D67DD6">
        <w:rPr>
          <w:noProof w:val="0"/>
          <w:lang w:val="fr-FR" w:eastAsia="en-US"/>
        </w:rPr>
        <w:t>au niveau de l’ontothéologie</w:t>
      </w:r>
      <w:r w:rsidRPr="00D67DD6">
        <w:rPr>
          <w:noProof w:val="0"/>
          <w:lang w:val="fr-FR" w:eastAsia="en-US"/>
        </w:rPr>
        <w:t>. La définition de l’Esprit saint comme intelligible forme un nouve</w:t>
      </w:r>
      <w:r w:rsidR="00917097" w:rsidRPr="00D67DD6">
        <w:rPr>
          <w:noProof w:val="0"/>
          <w:lang w:val="fr-FR" w:eastAsia="en-US"/>
        </w:rPr>
        <w:t>au</w:t>
      </w:r>
      <w:r w:rsidR="007C67AB" w:rsidRPr="00D67DD6">
        <w:rPr>
          <w:noProof w:val="0"/>
          <w:lang w:val="fr-FR" w:eastAsia="en-US"/>
        </w:rPr>
        <w:t xml:space="preserve"> genre</w:t>
      </w:r>
      <w:r w:rsidRPr="00D67DD6">
        <w:rPr>
          <w:noProof w:val="0"/>
          <w:lang w:val="fr-FR" w:eastAsia="en-US"/>
        </w:rPr>
        <w:t xml:space="preserve"> </w:t>
      </w:r>
      <w:r w:rsidR="007C67AB" w:rsidRPr="00D67DD6">
        <w:rPr>
          <w:noProof w:val="0"/>
          <w:lang w:val="fr-FR" w:eastAsia="en-US"/>
        </w:rPr>
        <w:t>d’entité</w:t>
      </w:r>
      <w:r w:rsidRPr="00D67DD6">
        <w:rPr>
          <w:noProof w:val="0"/>
          <w:lang w:val="fr-FR" w:eastAsia="en-US"/>
        </w:rPr>
        <w:t xml:space="preserve"> représentationnel</w:t>
      </w:r>
      <w:r w:rsidR="007C67AB" w:rsidRPr="00D67DD6">
        <w:rPr>
          <w:noProof w:val="0"/>
          <w:lang w:val="fr-FR" w:eastAsia="en-US"/>
        </w:rPr>
        <w:t>le</w:t>
      </w:r>
      <w:r w:rsidRPr="00D67DD6">
        <w:rPr>
          <w:noProof w:val="0"/>
          <w:lang w:val="fr-FR" w:eastAsia="en-US"/>
        </w:rPr>
        <w:t>, qui est liée au double acte de pens</w:t>
      </w:r>
      <w:r w:rsidR="00917097" w:rsidRPr="00D67DD6">
        <w:rPr>
          <w:noProof w:val="0"/>
          <w:lang w:val="fr-FR" w:eastAsia="en-US"/>
        </w:rPr>
        <w:t>ée</w:t>
      </w:r>
      <w:r w:rsidRPr="00D67DD6">
        <w:rPr>
          <w:noProof w:val="0"/>
          <w:lang w:val="fr-FR" w:eastAsia="en-US"/>
        </w:rPr>
        <w:t xml:space="preserve"> du Père et du Fils sur le mode de la relation hypostasiée (</w:t>
      </w:r>
      <w:r w:rsidRPr="00D67DD6">
        <w:rPr>
          <w:i/>
          <w:noProof w:val="0"/>
          <w:lang w:val="fr-FR" w:eastAsia="en-US"/>
        </w:rPr>
        <w:t>esse ad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ad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Cette </w:t>
      </w:r>
      <w:r w:rsidR="00654F6A" w:rsidRPr="00D67DD6">
        <w:rPr>
          <w:noProof w:val="0"/>
          <w:lang w:val="fr-FR" w:eastAsia="en-US"/>
        </w:rPr>
        <w:t xml:space="preserve">relation hypostasiée </w:t>
      </w:r>
      <w:r w:rsidRPr="00D67DD6">
        <w:rPr>
          <w:noProof w:val="0"/>
          <w:lang w:val="fr-FR" w:eastAsia="en-US"/>
        </w:rPr>
        <w:t>aura un grand avenir dans la version moderne de l’objectivité</w:t>
      </w:r>
      <w:r w:rsidR="006E5601" w:rsidRPr="00D67DD6">
        <w:rPr>
          <w:noProof w:val="0"/>
          <w:lang w:val="fr-FR" w:eastAsia="en-US"/>
        </w:rPr>
        <w:t xml:space="preserve"> </w:t>
      </w:r>
      <w:r w:rsidRPr="00D67DD6">
        <w:rPr>
          <w:noProof w:val="0"/>
          <w:lang w:val="fr-FR" w:eastAsia="en-US"/>
        </w:rPr>
        <w:t xml:space="preserve">depuis 1280. Mais cette appropriation latine sera inspirée par la réception du </w:t>
      </w:r>
      <w:r w:rsidR="005A449B" w:rsidRPr="00D67DD6">
        <w:rPr>
          <w:noProof w:val="0"/>
          <w:lang w:val="fr-FR" w:eastAsia="en-US"/>
        </w:rPr>
        <w:t>c</w:t>
      </w:r>
      <w:r w:rsidRPr="00D67DD6">
        <w:rPr>
          <w:noProof w:val="0"/>
          <w:lang w:val="fr-FR" w:eastAsia="en-US"/>
        </w:rPr>
        <w:t xml:space="preserve">ommentaire sur </w:t>
      </w:r>
      <w:r w:rsidRPr="00D67DD6">
        <w:rPr>
          <w:i/>
          <w:noProof w:val="0"/>
          <w:lang w:val="fr-FR" w:eastAsia="en-US"/>
        </w:rPr>
        <w:t xml:space="preserve">Catégories </w:t>
      </w:r>
      <w:r w:rsidRPr="00D67DD6">
        <w:rPr>
          <w:noProof w:val="0"/>
          <w:lang w:val="fr-FR" w:eastAsia="en-US"/>
        </w:rPr>
        <w:t>de Simplicius (ch.</w:t>
      </w:r>
      <w:r w:rsidR="00B00D87" w:rsidRPr="00D67DD6">
        <w:rPr>
          <w:noProof w:val="0"/>
          <w:lang w:val="fr-FR" w:eastAsia="en-US"/>
        </w:rPr>
        <w:t> </w:t>
      </w:r>
      <w:r w:rsidRPr="00D67DD6">
        <w:rPr>
          <w:noProof w:val="0"/>
          <w:lang w:val="fr-FR" w:eastAsia="en-US"/>
        </w:rPr>
        <w:t xml:space="preserve">1.3.2). </w:t>
      </w:r>
      <w:r w:rsidR="00EC2B4A" w:rsidRPr="00D67DD6">
        <w:rPr>
          <w:noProof w:val="0"/>
          <w:lang w:val="fr-FR" w:eastAsia="en-US"/>
        </w:rPr>
        <w:t>Ibn</w:t>
      </w:r>
      <w:r w:rsidR="006E6F11" w:rsidRPr="00D67DD6">
        <w:rPr>
          <w:noProof w:val="0"/>
          <w:lang w:val="fr-FR" w:eastAsia="en-US"/>
        </w:rPr>
        <w:t> </w:t>
      </w:r>
      <w:r w:rsidR="00EC2B4A" w:rsidRPr="00D67DD6">
        <w:rPr>
          <w:noProof w:val="0"/>
          <w:lang w:val="fr-FR" w:eastAsia="en-US"/>
        </w:rPr>
        <w:t>Adi élargit le concept d’</w:t>
      </w:r>
      <w:r w:rsidR="00245933" w:rsidRPr="00D67DD6">
        <w:rPr>
          <w:noProof w:val="0"/>
          <w:lang w:val="fr-FR" w:eastAsia="en-US"/>
        </w:rPr>
        <w:t> « </w:t>
      </w:r>
      <w:r w:rsidR="00EC2B4A" w:rsidRPr="00D67DD6">
        <w:rPr>
          <w:i/>
          <w:noProof w:val="0"/>
          <w:lang w:val="fr-FR" w:eastAsia="en-US"/>
        </w:rPr>
        <w:t>aliud esse</w:t>
      </w:r>
      <w:r w:rsidR="00245933" w:rsidRPr="00D67DD6">
        <w:rPr>
          <w:noProof w:val="0"/>
          <w:lang w:val="fr-FR" w:eastAsia="en-US"/>
        </w:rPr>
        <w:t> »</w:t>
      </w:r>
      <w:r w:rsidR="00E2540F" w:rsidRPr="00D67DD6">
        <w:rPr>
          <w:i/>
          <w:noProof w:val="0"/>
          <w:lang w:val="fr-FR" w:eastAsia="en-US"/>
        </w:rPr>
        <w:fldChar w:fldCharType="begin"/>
      </w:r>
      <w:r w:rsidR="00E2540F" w:rsidRPr="00D67DD6">
        <w:rPr>
          <w:noProof w:val="0"/>
          <w:lang w:val="fr-FR"/>
        </w:rPr>
        <w:instrText xml:space="preserve"> XE "</w:instrText>
      </w:r>
      <w:r w:rsidR="00E2540F" w:rsidRPr="00D67DD6">
        <w:rPr>
          <w:i/>
          <w:noProof w:val="0"/>
          <w:lang w:val="fr-FR" w:eastAsia="en-US"/>
        </w:rPr>
        <w:instrText>aliud esse</w:instrText>
      </w:r>
      <w:r w:rsidR="00E2540F" w:rsidRPr="00D67DD6">
        <w:rPr>
          <w:noProof w:val="0"/>
          <w:lang w:val="fr-FR"/>
        </w:rPr>
        <w:instrText xml:space="preserve">" </w:instrText>
      </w:r>
      <w:r w:rsidR="00E2540F" w:rsidRPr="00D67DD6">
        <w:rPr>
          <w:i/>
          <w:noProof w:val="0"/>
          <w:lang w:val="fr-FR" w:eastAsia="en-US"/>
        </w:rPr>
        <w:fldChar w:fldCharType="end"/>
      </w:r>
      <w:r w:rsidR="00EC2B4A" w:rsidRPr="00D67DD6">
        <w:rPr>
          <w:noProof w:val="0"/>
          <w:lang w:val="fr-FR" w:eastAsia="en-US"/>
        </w:rPr>
        <w:t xml:space="preserve"> inventé par Alfarabi et il donna </w:t>
      </w:r>
      <w:r w:rsidR="00EC2B4A" w:rsidRPr="00D67DD6">
        <w:rPr>
          <w:rFonts w:cs="Calibri"/>
          <w:noProof w:val="0"/>
          <w:lang w:val="fr-FR" w:eastAsia="en-US"/>
        </w:rPr>
        <w:t>à</w:t>
      </w:r>
      <w:r w:rsidR="00EC2B4A" w:rsidRPr="00D67DD6">
        <w:rPr>
          <w:noProof w:val="0"/>
          <w:lang w:val="fr-FR" w:eastAsia="en-US"/>
        </w:rPr>
        <w:t xml:space="preserve"> cet existant un statut ontothéologique au niveau de l’autoréflexion divine. D</w:t>
      </w:r>
      <w:r w:rsidR="000D35BE" w:rsidRPr="00D67DD6">
        <w:rPr>
          <w:noProof w:val="0"/>
          <w:lang w:val="fr-FR" w:eastAsia="en-US"/>
        </w:rPr>
        <w:t>ieu</w:t>
      </w:r>
      <w:r w:rsidR="00EC2B4A" w:rsidRPr="00D67DD6">
        <w:rPr>
          <w:noProof w:val="0"/>
          <w:lang w:val="fr-FR" w:eastAsia="en-US"/>
        </w:rPr>
        <w:t xml:space="preserve"> moderne </w:t>
      </w:r>
      <w:r w:rsidRPr="00D67DD6">
        <w:rPr>
          <w:noProof w:val="0"/>
          <w:lang w:val="fr-FR" w:eastAsia="en-US"/>
        </w:rPr>
        <w:t xml:space="preserve">garde l’intention du monde avant même de le créer. </w:t>
      </w:r>
      <w:r w:rsidR="00594AD6" w:rsidRPr="00D67DD6">
        <w:rPr>
          <w:noProof w:val="0"/>
          <w:lang w:val="fr-FR" w:eastAsia="en-US"/>
        </w:rPr>
        <w:t>L</w:t>
      </w:r>
      <w:r w:rsidR="004239AA" w:rsidRPr="00D67DD6">
        <w:rPr>
          <w:noProof w:val="0"/>
          <w:lang w:val="fr-FR" w:eastAsia="en-US"/>
        </w:rPr>
        <w:t>’</w:t>
      </w:r>
      <w:r w:rsidR="00594AD6" w:rsidRPr="00D67DD6">
        <w:rPr>
          <w:noProof w:val="0"/>
          <w:lang w:val="fr-FR" w:eastAsia="en-US"/>
        </w:rPr>
        <w:t xml:space="preserve">individu objectif atteint la détermination absolue dans le mode </w:t>
      </w:r>
      <w:r w:rsidR="006C1461" w:rsidRPr="00D67DD6">
        <w:rPr>
          <w:noProof w:val="0"/>
          <w:lang w:val="fr-FR" w:eastAsia="en-US"/>
        </w:rPr>
        <w:t>« </w:t>
      </w:r>
      <w:r w:rsidR="00594AD6" w:rsidRPr="00D67DD6">
        <w:rPr>
          <w:i/>
          <w:noProof w:val="0"/>
          <w:lang w:val="fr-FR" w:eastAsia="en-US"/>
        </w:rPr>
        <w:t>semel</w:t>
      </w:r>
      <w:r w:rsidR="00594AD6" w:rsidRPr="00D67DD6">
        <w:rPr>
          <w:rFonts w:cs="Calibri"/>
          <w:i/>
          <w:noProof w:val="0"/>
          <w:lang w:val="fr-FR" w:eastAsia="en-US"/>
        </w:rPr>
        <w:t>—</w:t>
      </w:r>
      <w:r w:rsidR="00594AD6" w:rsidRPr="00D67DD6">
        <w:rPr>
          <w:i/>
          <w:noProof w:val="0"/>
          <w:lang w:val="fr-FR" w:eastAsia="en-US"/>
        </w:rPr>
        <w:t>semper</w:t>
      </w:r>
      <w:r w:rsidR="006C1461" w:rsidRPr="00D67DD6">
        <w:rPr>
          <w:noProof w:val="0"/>
          <w:lang w:val="fr-FR" w:eastAsia="en-US"/>
        </w:rPr>
        <w:t> »</w:t>
      </w:r>
      <w:r w:rsidR="00594AD6" w:rsidRPr="00D67DD6">
        <w:rPr>
          <w:i/>
          <w:noProof w:val="0"/>
          <w:lang w:val="fr-FR" w:eastAsia="en-US"/>
        </w:rPr>
        <w:fldChar w:fldCharType="begin"/>
      </w:r>
      <w:r w:rsidR="00594AD6" w:rsidRPr="00D67DD6">
        <w:rPr>
          <w:noProof w:val="0"/>
          <w:lang w:val="fr-FR"/>
        </w:rPr>
        <w:instrText xml:space="preserve"> XE "</w:instrText>
      </w:r>
      <w:r w:rsidR="00594AD6" w:rsidRPr="00D67DD6">
        <w:rPr>
          <w:i/>
          <w:noProof w:val="0"/>
          <w:lang w:val="fr-FR" w:eastAsia="en-US"/>
        </w:rPr>
        <w:instrText>semel</w:instrText>
      </w:r>
      <w:r w:rsidR="00594AD6" w:rsidRPr="00D67DD6">
        <w:rPr>
          <w:rFonts w:cs="Calibri"/>
          <w:i/>
          <w:noProof w:val="0"/>
          <w:lang w:val="fr-FR" w:eastAsia="en-US"/>
        </w:rPr>
        <w:instrText>—</w:instrText>
      </w:r>
      <w:r w:rsidR="00594AD6" w:rsidRPr="00D67DD6">
        <w:rPr>
          <w:i/>
          <w:noProof w:val="0"/>
          <w:lang w:val="fr-FR" w:eastAsia="en-US"/>
        </w:rPr>
        <w:instrText>semper</w:instrText>
      </w:r>
      <w:r w:rsidR="00594AD6" w:rsidRPr="00D67DD6">
        <w:rPr>
          <w:noProof w:val="0"/>
          <w:lang w:val="fr-FR"/>
        </w:rPr>
        <w:instrText xml:space="preserve">" </w:instrText>
      </w:r>
      <w:r w:rsidR="00594AD6" w:rsidRPr="00D67DD6">
        <w:rPr>
          <w:i/>
          <w:noProof w:val="0"/>
          <w:lang w:val="fr-FR" w:eastAsia="en-US"/>
        </w:rPr>
        <w:fldChar w:fldCharType="end"/>
      </w:r>
      <w:r w:rsidR="00594AD6" w:rsidRPr="00D67DD6">
        <w:rPr>
          <w:noProof w:val="0"/>
          <w:lang w:val="fr-FR" w:eastAsia="en-US"/>
        </w:rPr>
        <w:t xml:space="preserve">, qui existe </w:t>
      </w:r>
      <w:r w:rsidR="005E0DD9" w:rsidRPr="00D67DD6">
        <w:rPr>
          <w:noProof w:val="0"/>
          <w:lang w:val="fr-FR" w:eastAsia="en-US"/>
        </w:rPr>
        <w:t xml:space="preserve">dans </w:t>
      </w:r>
      <w:r w:rsidR="001526B5" w:rsidRPr="00D67DD6">
        <w:rPr>
          <w:noProof w:val="0"/>
          <w:lang w:val="fr-FR" w:eastAsia="en-US"/>
        </w:rPr>
        <w:t>Dieu</w:t>
      </w:r>
      <w:r w:rsidR="00A40745" w:rsidRPr="00D67DD6">
        <w:rPr>
          <w:noProof w:val="0"/>
          <w:lang w:val="fr-FR" w:eastAsia="en-US"/>
        </w:rPr>
        <w:t xml:space="preserve"> moderne. Ce que </w:t>
      </w:r>
      <w:r w:rsidR="001526B5" w:rsidRPr="00D67DD6">
        <w:rPr>
          <w:noProof w:val="0"/>
          <w:lang w:val="fr-FR" w:eastAsia="en-US"/>
        </w:rPr>
        <w:t>Dieu</w:t>
      </w:r>
      <w:r w:rsidR="00594AD6" w:rsidRPr="00D67DD6">
        <w:rPr>
          <w:noProof w:val="0"/>
          <w:lang w:val="fr-FR" w:eastAsia="en-US"/>
        </w:rPr>
        <w:t xml:space="preserve"> moderne </w:t>
      </w:r>
      <w:r w:rsidR="00917097" w:rsidRPr="00D67DD6">
        <w:rPr>
          <w:noProof w:val="0"/>
          <w:lang w:val="fr-FR" w:eastAsia="en-US"/>
        </w:rPr>
        <w:t xml:space="preserve">conçoit </w:t>
      </w:r>
      <w:r w:rsidR="00594AD6" w:rsidRPr="00D67DD6">
        <w:rPr>
          <w:noProof w:val="0"/>
          <w:lang w:val="fr-FR" w:eastAsia="en-US"/>
        </w:rPr>
        <w:t xml:space="preserve">dans son intellect, cette chose garde une durée éternelle. </w:t>
      </w:r>
      <w:r w:rsidR="00EC2B4A" w:rsidRPr="00D67DD6">
        <w:rPr>
          <w:noProof w:val="0"/>
          <w:lang w:val="fr-FR" w:eastAsia="en-US"/>
        </w:rPr>
        <w:t>D</w:t>
      </w:r>
      <w:r w:rsidR="000D35BE" w:rsidRPr="00D67DD6">
        <w:rPr>
          <w:noProof w:val="0"/>
          <w:lang w:val="fr-FR" w:eastAsia="en-US"/>
        </w:rPr>
        <w:t>ieu</w:t>
      </w:r>
      <w:r w:rsidRPr="00D67DD6">
        <w:rPr>
          <w:noProof w:val="0"/>
          <w:lang w:val="fr-FR" w:eastAsia="en-US"/>
        </w:rPr>
        <w:t xml:space="preserve"> contient en lui la possibilité objective de l’incarnation future du Fils de </w:t>
      </w:r>
      <w:r w:rsidR="001526B5" w:rsidRPr="00D67DD6">
        <w:rPr>
          <w:noProof w:val="0"/>
          <w:lang w:val="fr-FR" w:eastAsia="en-US"/>
        </w:rPr>
        <w:t>Dieu</w:t>
      </w:r>
      <w:r w:rsidRPr="00D67DD6">
        <w:rPr>
          <w:noProof w:val="0"/>
          <w:lang w:val="fr-FR" w:eastAsia="en-US"/>
        </w:rPr>
        <w:t xml:space="preserve"> dans le monde matériel sous la forme de l’intention divine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 divine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 vision intentionnelle divine de l’Incarnation est donnée par l’autoréflexion trinitaire, qui est donnée au niveau de l’unique Essence divine. La vision des formes futures de la création est donnée sur le mode de la réflexion créatrice, qui contient en elle-même l’intention des choses créées. Celles-ci, par contre, contrairement à l’Incarnation, sont données simplement comme des accidents de la pensée divine</w:t>
      </w:r>
      <w:r w:rsidR="000D01E7" w:rsidRPr="00D67DD6">
        <w:rPr>
          <w:noProof w:val="0"/>
          <w:lang w:val="fr-FR" w:eastAsia="en-US"/>
        </w:rPr>
        <w:t>. Leur «</w:t>
      </w:r>
      <w:r w:rsidR="00B00D87" w:rsidRPr="00D67DD6">
        <w:rPr>
          <w:noProof w:val="0"/>
          <w:lang w:val="fr-FR" w:eastAsia="en-US"/>
        </w:rPr>
        <w:t> </w:t>
      </w:r>
      <w:r w:rsidR="000D01E7" w:rsidRPr="00D67DD6">
        <w:rPr>
          <w:noProof w:val="0"/>
          <w:lang w:val="fr-FR" w:eastAsia="en-US"/>
        </w:rPr>
        <w:t>ex</w:t>
      </w:r>
      <w:r w:rsidR="00716B4F" w:rsidRPr="00D67DD6">
        <w:rPr>
          <w:noProof w:val="0"/>
          <w:lang w:val="fr-FR" w:eastAsia="en-US"/>
        </w:rPr>
        <w:t>s</w:t>
      </w:r>
      <w:r w:rsidR="000D01E7" w:rsidRPr="00D67DD6">
        <w:rPr>
          <w:noProof w:val="0"/>
          <w:lang w:val="fr-FR" w:eastAsia="en-US"/>
        </w:rPr>
        <w:t>istence</w:t>
      </w:r>
      <w:r w:rsidR="00B00D87" w:rsidRPr="00D67DD6">
        <w:rPr>
          <w:noProof w:val="0"/>
          <w:lang w:val="fr-FR" w:eastAsia="en-US"/>
        </w:rPr>
        <w:t> </w:t>
      </w:r>
      <w:r w:rsidR="000D01E7" w:rsidRPr="00D67DD6">
        <w:rPr>
          <w:noProof w:val="0"/>
          <w:lang w:val="fr-FR" w:eastAsia="en-US"/>
        </w:rPr>
        <w:t xml:space="preserve">» se déroule dans la neutralité ontologique qui </w:t>
      </w:r>
      <w:r w:rsidRPr="00D67DD6">
        <w:rPr>
          <w:noProof w:val="0"/>
          <w:lang w:val="fr-FR" w:eastAsia="en-US"/>
        </w:rPr>
        <w:t>n</w:t>
      </w:r>
      <w:r w:rsidR="000D01E7" w:rsidRPr="00D67DD6">
        <w:rPr>
          <w:noProof w:val="0"/>
          <w:lang w:val="fr-FR" w:eastAsia="en-US"/>
        </w:rPr>
        <w:t xml:space="preserve">e fait pas </w:t>
      </w:r>
      <w:r w:rsidR="001B2242" w:rsidRPr="00D67DD6">
        <w:rPr>
          <w:noProof w:val="0"/>
          <w:lang w:val="fr-FR" w:eastAsia="en-US"/>
        </w:rPr>
        <w:t xml:space="preserve">encore </w:t>
      </w:r>
      <w:r w:rsidR="000D01E7" w:rsidRPr="00D67DD6">
        <w:rPr>
          <w:noProof w:val="0"/>
          <w:lang w:val="fr-FR" w:eastAsia="en-US"/>
        </w:rPr>
        <w:t>l’objet de sa volonté créatrice</w:t>
      </w:r>
      <w:r w:rsidRPr="00D67DD6">
        <w:rPr>
          <w:noProof w:val="0"/>
          <w:lang w:val="fr-FR" w:eastAsia="en-US"/>
        </w:rPr>
        <w:t xml:space="preserve">. Cette détermination de la création procède de </w:t>
      </w:r>
      <w:r w:rsidR="001526B5" w:rsidRPr="00D67DD6">
        <w:rPr>
          <w:noProof w:val="0"/>
          <w:lang w:val="fr-FR" w:eastAsia="en-US"/>
        </w:rPr>
        <w:t>Dieu</w:t>
      </w:r>
      <w:r w:rsidRPr="00D67DD6">
        <w:rPr>
          <w:noProof w:val="0"/>
          <w:lang w:val="fr-FR" w:eastAsia="en-US"/>
        </w:rPr>
        <w:t xml:space="preserve"> dans le mode </w:t>
      </w:r>
      <w:r w:rsidR="0032347A" w:rsidRPr="00D67DD6">
        <w:rPr>
          <w:noProof w:val="0"/>
          <w:lang w:val="fr-FR" w:eastAsia="en-US"/>
        </w:rPr>
        <w:t>de « </w:t>
      </w:r>
      <w:r w:rsidRPr="00D67DD6">
        <w:rPr>
          <w:i/>
          <w:noProof w:val="0"/>
          <w:lang w:val="fr-FR" w:eastAsia="en-US"/>
        </w:rPr>
        <w:t>intellectum</w:t>
      </w:r>
      <w:r w:rsidR="009E3CEA" w:rsidRPr="00D67DD6">
        <w:rPr>
          <w:i/>
          <w:noProof w:val="0"/>
          <w:lang w:val="fr-FR" w:eastAsia="en-US"/>
        </w:rPr>
        <w:t xml:space="preserve"> secundum</w:t>
      </w:r>
      <w:r w:rsidR="0032347A" w:rsidRPr="00D67DD6">
        <w:rPr>
          <w:noProof w:val="0"/>
          <w:lang w:val="fr-FR" w:eastAsia="en-US"/>
        </w:rPr>
        <w:t> »</w:t>
      </w:r>
      <w:r w:rsidR="00C1037C" w:rsidRPr="00D67DD6">
        <w:rPr>
          <w:i/>
          <w:noProof w:val="0"/>
          <w:lang w:val="fr-FR" w:eastAsia="en-US"/>
        </w:rPr>
        <w:fldChar w:fldCharType="begin"/>
      </w:r>
      <w:r w:rsidR="00C1037C" w:rsidRPr="00D67DD6">
        <w:rPr>
          <w:noProof w:val="0"/>
          <w:lang w:val="fr-FR"/>
        </w:rPr>
        <w:instrText xml:space="preserve"> XE "</w:instrText>
      </w:r>
      <w:r w:rsidR="00C1037C" w:rsidRPr="00D67DD6">
        <w:rPr>
          <w:i/>
          <w:noProof w:val="0"/>
          <w:lang w:val="fr-FR" w:eastAsia="x-none"/>
        </w:rPr>
        <w:instrText>intellectum secundum</w:instrText>
      </w:r>
      <w:r w:rsidR="00C1037C" w:rsidRPr="00D67DD6">
        <w:rPr>
          <w:noProof w:val="0"/>
          <w:lang w:val="fr-FR"/>
        </w:rPr>
        <w:instrText xml:space="preserve">" </w:instrText>
      </w:r>
      <w:r w:rsidR="00C1037C" w:rsidRPr="00D67DD6">
        <w:rPr>
          <w:i/>
          <w:noProof w:val="0"/>
          <w:lang w:val="fr-FR" w:eastAsia="en-US"/>
        </w:rPr>
        <w:fldChar w:fldCharType="end"/>
      </w:r>
      <w:r w:rsidRPr="00D67DD6">
        <w:rPr>
          <w:noProof w:val="0"/>
          <w:lang w:val="fr-FR" w:eastAsia="en-US"/>
        </w:rPr>
        <w:t>.</w:t>
      </w:r>
      <w:r w:rsidR="00B94FC9" w:rsidRPr="00D67DD6">
        <w:rPr>
          <w:rStyle w:val="Znakapoznpodarou"/>
          <w:noProof w:val="0"/>
          <w:lang w:val="fr-FR" w:eastAsia="en-US"/>
        </w:rPr>
        <w:footnoteReference w:id="112"/>
      </w:r>
      <w:r w:rsidRPr="00D67DD6">
        <w:rPr>
          <w:noProof w:val="0"/>
          <w:lang w:val="fr-FR" w:eastAsia="en-US"/>
        </w:rPr>
        <w:t xml:space="preserve"> Elle retient une signification essentielle pour la détermination ultérieure de l’o</w:t>
      </w:r>
      <w:r w:rsidR="005A1359" w:rsidRPr="00D67DD6">
        <w:rPr>
          <w:noProof w:val="0"/>
          <w:lang w:val="fr-FR" w:eastAsia="en-US"/>
        </w:rPr>
        <w:t>bjectivité donnée par Avicenne.</w:t>
      </w:r>
    </w:p>
    <w:p w14:paraId="65081325" w14:textId="5A239932" w:rsidR="00747F49" w:rsidRPr="00D67DD6" w:rsidRDefault="001B6DCD" w:rsidP="00E562AE">
      <w:pPr>
        <w:ind w:firstLine="397"/>
        <w:rPr>
          <w:noProof w:val="0"/>
          <w:lang w:val="fr-FR" w:eastAsia="en-US"/>
        </w:rPr>
      </w:pPr>
      <w:r w:rsidRPr="00D67DD6">
        <w:rPr>
          <w:noProof w:val="0"/>
          <w:lang w:val="fr-FR" w:eastAsia="en-US"/>
        </w:rPr>
        <w:t>C</w:t>
      </w:r>
      <w:r w:rsidR="00747F49" w:rsidRPr="00D67DD6">
        <w:rPr>
          <w:noProof w:val="0"/>
          <w:lang w:val="fr-FR" w:eastAsia="en-US"/>
        </w:rPr>
        <w:t xml:space="preserve">ette démarche </w:t>
      </w:r>
      <w:r w:rsidRPr="00D67DD6">
        <w:rPr>
          <w:noProof w:val="0"/>
          <w:lang w:val="fr-FR" w:eastAsia="en-US"/>
        </w:rPr>
        <w:t xml:space="preserve">offre </w:t>
      </w:r>
      <w:r w:rsidR="00747F49" w:rsidRPr="00D67DD6">
        <w:rPr>
          <w:noProof w:val="0"/>
          <w:lang w:val="fr-FR" w:eastAsia="en-US"/>
        </w:rPr>
        <w:t xml:space="preserve">une double prédication </w:t>
      </w:r>
      <w:r w:rsidR="00DC314C" w:rsidRPr="00D67DD6">
        <w:rPr>
          <w:i/>
          <w:noProof w:val="0"/>
          <w:lang w:val="fr-FR" w:eastAsia="en-US"/>
        </w:rPr>
        <w:t>per prius</w:t>
      </w:r>
      <w:r w:rsidR="00DC314C" w:rsidRPr="00D67DD6">
        <w:rPr>
          <w:noProof w:val="0"/>
          <w:lang w:val="fr-FR" w:eastAsia="en-US"/>
        </w:rPr>
        <w:t xml:space="preserve"> qui concerne </w:t>
      </w:r>
      <w:r w:rsidR="00F75A6A" w:rsidRPr="00D67DD6">
        <w:rPr>
          <w:noProof w:val="0"/>
          <w:lang w:val="fr-FR" w:eastAsia="en-US"/>
        </w:rPr>
        <w:t>deux plans d</w:t>
      </w:r>
      <w:r w:rsidR="00747F49" w:rsidRPr="00D67DD6">
        <w:rPr>
          <w:noProof w:val="0"/>
          <w:lang w:val="fr-FR" w:eastAsia="en-US"/>
        </w:rPr>
        <w:t xml:space="preserve">es relations </w:t>
      </w:r>
      <w:r w:rsidR="00561E34" w:rsidRPr="00D67DD6">
        <w:rPr>
          <w:noProof w:val="0"/>
          <w:lang w:val="fr-FR" w:eastAsia="en-US"/>
        </w:rPr>
        <w:t xml:space="preserve">qui se trouvent dans </w:t>
      </w:r>
      <w:r w:rsidR="001526B5" w:rsidRPr="00D67DD6">
        <w:rPr>
          <w:noProof w:val="0"/>
          <w:lang w:val="fr-FR" w:eastAsia="en-US"/>
        </w:rPr>
        <w:t>Dieu</w:t>
      </w:r>
      <w:r w:rsidR="009D4671" w:rsidRPr="00D67DD6">
        <w:rPr>
          <w:noProof w:val="0"/>
          <w:lang w:val="fr-FR" w:eastAsia="en-US"/>
        </w:rPr>
        <w:t xml:space="preserve"> moderne</w:t>
      </w:r>
      <w:r w:rsidR="00351C39" w:rsidRPr="00D67DD6">
        <w:rPr>
          <w:noProof w:val="0"/>
          <w:lang w:val="fr-FR" w:eastAsia="en-US"/>
        </w:rPr>
        <w:t xml:space="preserve"> : 1) </w:t>
      </w:r>
      <w:r w:rsidR="00747F49" w:rsidRPr="00D67DD6">
        <w:rPr>
          <w:noProof w:val="0"/>
          <w:lang w:val="fr-FR" w:eastAsia="en-US"/>
        </w:rPr>
        <w:t>trois Personnes d</w:t>
      </w:r>
      <w:r w:rsidR="00351C39" w:rsidRPr="00D67DD6">
        <w:rPr>
          <w:noProof w:val="0"/>
          <w:lang w:val="fr-FR" w:eastAsia="en-US"/>
        </w:rPr>
        <w:t xml:space="preserve">ans la substance divine ; 2) </w:t>
      </w:r>
      <w:r w:rsidR="00747F49" w:rsidRPr="00D67DD6">
        <w:rPr>
          <w:noProof w:val="0"/>
          <w:lang w:val="fr-FR" w:eastAsia="en-US"/>
        </w:rPr>
        <w:t xml:space="preserve">l’existence objective de la création dans l’esprit divin. L’acte créateur ultérieur lie cette prédication </w:t>
      </w:r>
      <w:r w:rsidR="00506C88" w:rsidRPr="00D67DD6">
        <w:rPr>
          <w:noProof w:val="0"/>
          <w:lang w:val="fr-FR" w:eastAsia="en-US"/>
        </w:rPr>
        <w:t xml:space="preserve">prohyparchique </w:t>
      </w:r>
      <w:r w:rsidR="00747F49" w:rsidRPr="00D67DD6">
        <w:rPr>
          <w:noProof w:val="0"/>
          <w:lang w:val="fr-FR" w:eastAsia="en-US"/>
        </w:rPr>
        <w:t xml:space="preserve">des relations au sein de la substance divine et à l’essence </w:t>
      </w:r>
      <w:r w:rsidR="00747F49" w:rsidRPr="00D67DD6">
        <w:rPr>
          <w:noProof w:val="0"/>
          <w:lang w:val="fr-FR" w:eastAsia="en-US"/>
        </w:rPr>
        <w:lastRenderedPageBreak/>
        <w:t xml:space="preserve">objective de la création dans l’esprit divin. Cet acte trouve son expression dans la prédication causale </w:t>
      </w:r>
      <w:r w:rsidR="00747F49" w:rsidRPr="00D67DD6">
        <w:rPr>
          <w:i/>
          <w:noProof w:val="0"/>
          <w:lang w:val="fr-FR" w:eastAsia="en-US"/>
        </w:rPr>
        <w:t>per posterius</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noProof w:val="0"/>
          <w:lang w:val="fr-FR" w:eastAsia="en-US"/>
        </w:rPr>
        <w:instrText xml:space="preserve">prédication </w:instrText>
      </w:r>
      <w:r w:rsidR="00747F49" w:rsidRPr="00D67DD6">
        <w:rPr>
          <w:i/>
          <w:noProof w:val="0"/>
          <w:lang w:val="fr-FR" w:eastAsia="en-US"/>
        </w:rPr>
        <w:instrText>per posterius</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xml:space="preserve"> pour l’origine de la création et l’incarnation du Verbe de </w:t>
      </w:r>
      <w:r w:rsidR="001526B5" w:rsidRPr="00D67DD6">
        <w:rPr>
          <w:noProof w:val="0"/>
          <w:lang w:val="fr-FR" w:eastAsia="en-US"/>
        </w:rPr>
        <w:t>Dieu</w:t>
      </w:r>
      <w:r w:rsidR="00747F49" w:rsidRPr="00D67DD6">
        <w:rPr>
          <w:noProof w:val="0"/>
          <w:lang w:val="fr-FR" w:eastAsia="en-US"/>
        </w:rPr>
        <w:t xml:space="preserve"> dans le monde (</w:t>
      </w:r>
      <w:r w:rsidR="00747F49" w:rsidRPr="00D67DD6">
        <w:rPr>
          <w:i/>
          <w:noProof w:val="0"/>
          <w:lang w:val="fr-FR" w:eastAsia="en-US"/>
        </w:rPr>
        <w:t>Traité</w:t>
      </w:r>
      <w:r w:rsidR="00B00D87" w:rsidRPr="00D67DD6">
        <w:rPr>
          <w:i/>
          <w:noProof w:val="0"/>
          <w:lang w:val="fr-FR" w:eastAsia="en-US"/>
        </w:rPr>
        <w:t> </w:t>
      </w:r>
      <w:r w:rsidR="00747F49" w:rsidRPr="00D67DD6">
        <w:rPr>
          <w:i/>
          <w:noProof w:val="0"/>
          <w:lang w:val="fr-FR" w:eastAsia="en-US"/>
        </w:rPr>
        <w:t>VII</w:t>
      </w:r>
      <w:r w:rsidR="00747F49" w:rsidRPr="00D67DD6">
        <w:rPr>
          <w:noProof w:val="0"/>
          <w:lang w:val="fr-FR" w:eastAsia="en-US"/>
        </w:rPr>
        <w:t>, p.</w:t>
      </w:r>
      <w:r w:rsidR="00B00D87" w:rsidRPr="00D67DD6">
        <w:rPr>
          <w:noProof w:val="0"/>
          <w:lang w:val="fr-FR" w:eastAsia="en-US"/>
        </w:rPr>
        <w:t> </w:t>
      </w:r>
      <w:r w:rsidR="00747F49" w:rsidRPr="00D67DD6">
        <w:rPr>
          <w:noProof w:val="0"/>
          <w:lang w:val="fr-FR" w:eastAsia="en-US"/>
        </w:rPr>
        <w:t>89–91</w:t>
      </w:r>
      <w:r w:rsidR="00747F49" w:rsidRPr="00D67DD6">
        <w:rPr>
          <w:noProof w:val="0"/>
          <w:lang w:val="fr-FR"/>
        </w:rPr>
        <w:fldChar w:fldCharType="begin"/>
      </w:r>
      <w:r w:rsidR="00747F49" w:rsidRPr="00D67DD6">
        <w:rPr>
          <w:noProof w:val="0"/>
          <w:lang w:val="fr-FR"/>
        </w:rPr>
        <w:instrText xml:space="preserve"> XE "</w:instrText>
      </w:r>
      <w:r w:rsidR="00CA475F" w:rsidRPr="00D67DD6">
        <w:rPr>
          <w:noProof w:val="0"/>
          <w:lang w:val="fr-FR"/>
        </w:rPr>
        <w:instrText>Ibn Adi</w:instrText>
      </w:r>
      <w:r w:rsidR="00747F49" w:rsidRPr="00D67DD6">
        <w:rPr>
          <w:noProof w:val="0"/>
          <w:lang w:val="fr-FR"/>
        </w:rPr>
        <w:instrText>:</w:instrText>
      </w:r>
      <w:r w:rsidR="00747F49" w:rsidRPr="00D67DD6">
        <w:rPr>
          <w:i/>
          <w:noProof w:val="0"/>
          <w:lang w:val="fr-FR"/>
        </w:rPr>
        <w:instrText xml:space="preserve">Traité </w:instrText>
      </w:r>
      <w:r w:rsidR="00747F49" w:rsidRPr="00D67DD6">
        <w:rPr>
          <w:noProof w:val="0"/>
          <w:lang w:val="fr-FR"/>
        </w:rPr>
        <w:instrText xml:space="preserve">7.89–91" </w:instrText>
      </w:r>
      <w:r w:rsidR="00747F49" w:rsidRPr="00D67DD6">
        <w:rPr>
          <w:noProof w:val="0"/>
          <w:lang w:val="fr-FR"/>
        </w:rPr>
        <w:fldChar w:fldCharType="end"/>
      </w:r>
      <w:r w:rsidR="00747F49" w:rsidRPr="00D67DD6">
        <w:rPr>
          <w:noProof w:val="0"/>
          <w:lang w:val="fr-FR" w:eastAsia="en-US"/>
        </w:rPr>
        <w:t xml:space="preserve">). </w:t>
      </w:r>
      <w:r w:rsidR="00BE1FB3" w:rsidRPr="00D67DD6">
        <w:rPr>
          <w:noProof w:val="0"/>
          <w:lang w:val="fr-FR" w:eastAsia="en-US"/>
        </w:rPr>
        <w:t>La création et l’Incarnation</w:t>
      </w:r>
      <w:r w:rsidR="00747F49" w:rsidRPr="00D67DD6">
        <w:rPr>
          <w:noProof w:val="0"/>
          <w:lang w:val="fr-FR" w:eastAsia="en-US"/>
        </w:rPr>
        <w:t xml:space="preserve"> procèdent au niveau de la substance sublunaire, qui s’actualise dans la substance ou dans le corps et est dotée d’accidents associés. Contrairement au statut ambivalent de la substance chez Alfarabi,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se contente de l’existence de deux ordres de substances (</w:t>
      </w:r>
      <w:r w:rsidR="00747F49" w:rsidRPr="00D67DD6">
        <w:rPr>
          <w:rFonts w:cs="Calibri"/>
          <w:noProof w:val="0"/>
          <w:lang w:val="fr-FR" w:eastAsia="en-US"/>
        </w:rPr>
        <w:t>Ê</w:t>
      </w:r>
      <w:r w:rsidR="00747F49" w:rsidRPr="00D67DD6">
        <w:rPr>
          <w:noProof w:val="0"/>
          <w:lang w:val="fr-FR" w:eastAsia="en-US"/>
        </w:rPr>
        <w:t xml:space="preserve">tre incréé et substance créée). </w:t>
      </w:r>
      <w:r w:rsidR="00F5212F" w:rsidRPr="00D67DD6">
        <w:rPr>
          <w:noProof w:val="0"/>
          <w:lang w:val="fr-FR" w:eastAsia="en-US"/>
        </w:rPr>
        <w:t>Dans ce point clé, i</w:t>
      </w:r>
      <w:r w:rsidR="00747F49" w:rsidRPr="00D67DD6">
        <w:rPr>
          <w:noProof w:val="0"/>
          <w:lang w:val="fr-FR" w:eastAsia="en-US"/>
        </w:rPr>
        <w:t xml:space="preserve">l reste </w:t>
      </w:r>
      <w:r w:rsidR="00EB6460" w:rsidRPr="00D67DD6">
        <w:rPr>
          <w:noProof w:val="0"/>
          <w:lang w:val="fr-FR" w:eastAsia="en-US"/>
        </w:rPr>
        <w:t xml:space="preserve">sur le </w:t>
      </w:r>
      <w:r w:rsidR="00747F49" w:rsidRPr="00D67DD6">
        <w:rPr>
          <w:noProof w:val="0"/>
          <w:lang w:val="fr-FR" w:eastAsia="en-US"/>
        </w:rPr>
        <w:t>plan aristotélicien de la métaphysique. Après la déduction ontothéologique primaire du Fils et de l’Esprit à partir du Père (</w:t>
      </w:r>
      <w:r w:rsidR="00747F49" w:rsidRPr="00D67DD6">
        <w:rPr>
          <w:i/>
          <w:noProof w:val="0"/>
          <w:lang w:val="fr-FR" w:eastAsia="en-US"/>
        </w:rPr>
        <w:t>processio</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processio</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xml:space="preserve">), ce philosophe arabe et chrétien effectue une nouvelle apologie de l’incarnation de </w:t>
      </w:r>
      <w:r w:rsidR="001526B5" w:rsidRPr="00D67DD6">
        <w:rPr>
          <w:noProof w:val="0"/>
          <w:lang w:val="fr-FR" w:eastAsia="en-US"/>
        </w:rPr>
        <w:t>Dieu</w:t>
      </w:r>
      <w:r w:rsidR="00747F49" w:rsidRPr="00D67DD6">
        <w:rPr>
          <w:noProof w:val="0"/>
          <w:lang w:val="fr-FR" w:eastAsia="en-US"/>
        </w:rPr>
        <w:t>, autre pierre angulaire du dogme chrétien. Le monophysi</w:t>
      </w:r>
      <w:r w:rsidR="00415E64" w:rsidRPr="00D67DD6">
        <w:rPr>
          <w:noProof w:val="0"/>
          <w:lang w:val="fr-FR" w:eastAsia="en-US"/>
        </w:rPr>
        <w:t>ti</w:t>
      </w:r>
      <w:r w:rsidR="00747F49" w:rsidRPr="00D67DD6">
        <w:rPr>
          <w:noProof w:val="0"/>
          <w:lang w:val="fr-FR" w:eastAsia="en-US"/>
        </w:rPr>
        <w:t xml:space="preserve">sme jacobite d’Ibn </w:t>
      </w:r>
      <w:r w:rsidR="00A50FE6" w:rsidRPr="00D67DD6">
        <w:rPr>
          <w:noProof w:val="0"/>
          <w:lang w:val="fr-FR" w:eastAsia="en-US"/>
        </w:rPr>
        <w:t>Adi</w:t>
      </w:r>
      <w:r w:rsidR="00747F49" w:rsidRPr="00D67DD6">
        <w:rPr>
          <w:noProof w:val="0"/>
          <w:lang w:val="fr-FR" w:eastAsia="en-US"/>
        </w:rPr>
        <w:t xml:space="preserve"> met l’accent sur la position co-essentielle du Verbe incarné qui possède la nature divine. En Christ, il n’y a pas de distinction entre la divinité et l’humanité. Un passage clé pour l’émergence d’un contenu objectif dans la pensée divine est assuré par le traité cité plus haut sur la défense de l’Incarnation (</w:t>
      </w:r>
      <w:r w:rsidR="00747F49" w:rsidRPr="00D67DD6">
        <w:rPr>
          <w:i/>
          <w:noProof w:val="0"/>
          <w:lang w:val="fr-FR" w:eastAsia="en-US"/>
        </w:rPr>
        <w:t>Traité</w:t>
      </w:r>
      <w:r w:rsidR="00B00D87" w:rsidRPr="00D67DD6">
        <w:rPr>
          <w:i/>
          <w:noProof w:val="0"/>
          <w:lang w:val="fr-FR" w:eastAsia="en-US"/>
        </w:rPr>
        <w:t> </w:t>
      </w:r>
      <w:r w:rsidR="00747F49" w:rsidRPr="00D67DD6">
        <w:rPr>
          <w:i/>
          <w:noProof w:val="0"/>
          <w:lang w:val="fr-FR" w:eastAsia="en-US"/>
        </w:rPr>
        <w:t>VI</w:t>
      </w:r>
      <w:r w:rsidR="00747F49" w:rsidRPr="00D67DD6">
        <w:rPr>
          <w:noProof w:val="0"/>
          <w:lang w:val="fr-FR" w:eastAsia="en-US"/>
        </w:rPr>
        <w:t>, pp.</w:t>
      </w:r>
      <w:r w:rsidR="00B00D87" w:rsidRPr="00D67DD6">
        <w:rPr>
          <w:noProof w:val="0"/>
          <w:lang w:val="fr-FR" w:eastAsia="en-US"/>
        </w:rPr>
        <w:t> </w:t>
      </w:r>
      <w:r w:rsidR="00747F49" w:rsidRPr="00D67DD6">
        <w:rPr>
          <w:noProof w:val="0"/>
          <w:lang w:val="fr-FR" w:eastAsia="en-US"/>
        </w:rPr>
        <w:t>81–83</w:t>
      </w:r>
      <w:r w:rsidR="00747F49" w:rsidRPr="00D67DD6">
        <w:rPr>
          <w:noProof w:val="0"/>
          <w:lang w:val="fr-FR"/>
        </w:rPr>
        <w:fldChar w:fldCharType="begin"/>
      </w:r>
      <w:r w:rsidR="00747F49" w:rsidRPr="00D67DD6">
        <w:rPr>
          <w:noProof w:val="0"/>
          <w:lang w:val="fr-FR"/>
        </w:rPr>
        <w:instrText xml:space="preserve"> XE "</w:instrText>
      </w:r>
      <w:r w:rsidR="00CA475F" w:rsidRPr="00D67DD6">
        <w:rPr>
          <w:noProof w:val="0"/>
          <w:lang w:val="fr-FR"/>
        </w:rPr>
        <w:instrText>Ibn Adi</w:instrText>
      </w:r>
      <w:r w:rsidR="00747F49" w:rsidRPr="00D67DD6">
        <w:rPr>
          <w:noProof w:val="0"/>
          <w:lang w:val="fr-FR"/>
        </w:rPr>
        <w:instrText>:</w:instrText>
      </w:r>
      <w:r w:rsidR="00747F49" w:rsidRPr="00D67DD6">
        <w:rPr>
          <w:i/>
          <w:noProof w:val="0"/>
          <w:lang w:val="fr-FR"/>
        </w:rPr>
        <w:instrText xml:space="preserve">Traité </w:instrText>
      </w:r>
      <w:r w:rsidR="00747F49" w:rsidRPr="00D67DD6">
        <w:rPr>
          <w:noProof w:val="0"/>
          <w:lang w:val="fr-FR"/>
        </w:rPr>
        <w:instrText xml:space="preserve">7.81–83" </w:instrText>
      </w:r>
      <w:r w:rsidR="00747F49" w:rsidRPr="00D67DD6">
        <w:rPr>
          <w:noProof w:val="0"/>
          <w:lang w:val="fr-FR"/>
        </w:rPr>
        <w:fldChar w:fldCharType="end"/>
      </w:r>
      <w:r w:rsidR="00747F49" w:rsidRPr="00D67DD6">
        <w:rPr>
          <w:noProof w:val="0"/>
          <w:lang w:val="fr-FR" w:eastAsia="en-US"/>
        </w:rPr>
        <w:t>). Avicenne utilis</w:t>
      </w:r>
      <w:r w:rsidR="00003455" w:rsidRPr="00D67DD6">
        <w:rPr>
          <w:noProof w:val="0"/>
          <w:lang w:val="fr-FR" w:eastAsia="en-US"/>
        </w:rPr>
        <w:t>a</w:t>
      </w:r>
      <w:r w:rsidR="00747F49" w:rsidRPr="00D67DD6">
        <w:rPr>
          <w:noProof w:val="0"/>
          <w:lang w:val="fr-FR" w:eastAsia="en-US"/>
        </w:rPr>
        <w:t xml:space="preserve"> cette section pour construire la première version objective de la métaphysique ontothéologique (ch.</w:t>
      </w:r>
      <w:r w:rsidR="00B00D87" w:rsidRPr="00D67DD6">
        <w:rPr>
          <w:noProof w:val="0"/>
          <w:lang w:val="fr-FR" w:eastAsia="en-US"/>
        </w:rPr>
        <w:t> </w:t>
      </w:r>
      <w:r w:rsidR="00747F49" w:rsidRPr="00D67DD6">
        <w:rPr>
          <w:noProof w:val="0"/>
          <w:lang w:val="fr-FR" w:eastAsia="en-US"/>
        </w:rPr>
        <w:t xml:space="preserve">2.3.3). La place originale de l’objectivité dans la pensée divine a été inventée par le </w:t>
      </w:r>
      <w:r w:rsidR="00E3066C">
        <w:rPr>
          <w:noProof w:val="0"/>
          <w:lang w:val="fr-FR" w:eastAsia="en-US"/>
        </w:rPr>
        <w:t>Second Maître</w:t>
      </w:r>
      <w:r w:rsidR="00747F49" w:rsidRPr="00D67DD6">
        <w:rPr>
          <w:noProof w:val="0"/>
          <w:lang w:val="fr-FR" w:eastAsia="en-US"/>
        </w:rPr>
        <w:t xml:space="preserve">, voir chapitre précédent. </w:t>
      </w:r>
      <w:r w:rsidR="007D1779" w:rsidRPr="00D67DD6">
        <w:rPr>
          <w:noProof w:val="0"/>
          <w:lang w:val="fr-FR" w:eastAsia="en-US"/>
        </w:rPr>
        <w:t xml:space="preserve">Une nouvelle </w:t>
      </w:r>
      <w:r w:rsidR="00747F49" w:rsidRPr="00D67DD6">
        <w:rPr>
          <w:noProof w:val="0"/>
          <w:lang w:val="fr-FR" w:eastAsia="en-US"/>
        </w:rPr>
        <w:t xml:space="preserve">version se trouve dans le traité d’Ibn </w:t>
      </w:r>
      <w:r w:rsidR="00A50FE6" w:rsidRPr="00D67DD6">
        <w:rPr>
          <w:noProof w:val="0"/>
          <w:lang w:val="fr-FR" w:eastAsia="en-US"/>
        </w:rPr>
        <w:t>Adi</w:t>
      </w:r>
      <w:r w:rsidR="00747F49" w:rsidRPr="00D67DD6">
        <w:rPr>
          <w:noProof w:val="0"/>
          <w:lang w:val="fr-FR" w:eastAsia="en-US"/>
        </w:rPr>
        <w:t xml:space="preserve"> sur les modes </w:t>
      </w:r>
      <w:r w:rsidR="009545FA" w:rsidRPr="00D67DD6">
        <w:rPr>
          <w:noProof w:val="0"/>
          <w:lang w:val="fr-FR" w:eastAsia="en-US"/>
        </w:rPr>
        <w:t>diverses de l</w:t>
      </w:r>
      <w:r w:rsidR="009545FA" w:rsidRPr="00D67DD6">
        <w:rPr>
          <w:rFonts w:cs="Calibri"/>
          <w:noProof w:val="0"/>
          <w:lang w:val="fr-FR" w:eastAsia="en-US"/>
        </w:rPr>
        <w:t>’</w:t>
      </w:r>
      <w:r w:rsidR="009545FA" w:rsidRPr="00D67DD6">
        <w:rPr>
          <w:noProof w:val="0"/>
          <w:lang w:val="fr-FR" w:eastAsia="en-US"/>
        </w:rPr>
        <w:t xml:space="preserve">existence </w:t>
      </w:r>
      <w:r w:rsidR="00B40B78" w:rsidRPr="00D67DD6">
        <w:rPr>
          <w:noProof w:val="0"/>
          <w:lang w:val="fr-FR" w:eastAsia="en-US"/>
        </w:rPr>
        <w:t>des étants</w:t>
      </w:r>
      <w:r w:rsidR="00747F49" w:rsidRPr="00D67DD6">
        <w:rPr>
          <w:noProof w:val="0"/>
          <w:lang w:val="fr-FR" w:eastAsia="en-US"/>
        </w:rPr>
        <w:t>. Ce traité décrit l’existence des formes da</w:t>
      </w:r>
      <w:r w:rsidR="00455940" w:rsidRPr="00D67DD6">
        <w:rPr>
          <w:noProof w:val="0"/>
          <w:lang w:val="fr-FR" w:eastAsia="en-US"/>
        </w:rPr>
        <w:t>ns la pensée divine</w:t>
      </w:r>
      <w:r w:rsidR="0005430F" w:rsidRPr="00D67DD6">
        <w:rPr>
          <w:noProof w:val="0"/>
          <w:lang w:val="fr-FR" w:eastAsia="en-US"/>
        </w:rPr>
        <w:t xml:space="preserve"> de la manière suivante</w:t>
      </w:r>
      <w:r w:rsidR="00455940" w:rsidRPr="00D67DD6">
        <w:rPr>
          <w:noProof w:val="0"/>
          <w:lang w:val="fr-FR" w:eastAsia="en-US"/>
        </w:rPr>
        <w:t xml:space="preserve">. </w:t>
      </w:r>
    </w:p>
    <w:p w14:paraId="01D35F04" w14:textId="77777777" w:rsidR="00747F49" w:rsidRPr="00D67DD6" w:rsidRDefault="00747F49" w:rsidP="00747F49">
      <w:pPr>
        <w:pStyle w:val="Citace"/>
        <w:rPr>
          <w:lang w:val="fr-FR"/>
        </w:rPr>
      </w:pPr>
      <w:r w:rsidRPr="00D67DD6">
        <w:rPr>
          <w:lang w:val="fr-FR"/>
        </w:rPr>
        <w:t>« Dans la mesure où c’est leur existence divine, qui est leur existence réelle (j’entends par là leur étant dans l’essence divine), et si aucune autre détermination ne s’y ajoute, ils n’ont besoin de rien d’autre en dehors d’eux-mêmes. (…) Les trois autres états d’existence doivent nécessairement être reliés à cette manière. Cette voie est donnée aussi longtemps que le Créateur le désire, loué soit son nom. »</w:t>
      </w:r>
      <w:r w:rsidR="00942C5E" w:rsidRPr="00D67DD6">
        <w:rPr>
          <w:lang w:val="fr-FR"/>
        </w:rPr>
        <w:t xml:space="preserve"> </w:t>
      </w:r>
      <w:r w:rsidRPr="00D67DD6">
        <w:rPr>
          <w:rStyle w:val="Znakapoznpodarou"/>
          <w:lang w:val="fr-FR"/>
        </w:rPr>
        <w:footnoteReference w:id="113"/>
      </w:r>
    </w:p>
    <w:p w14:paraId="24F0D780" w14:textId="1BF772A5" w:rsidR="0061026E" w:rsidRPr="00D67DD6" w:rsidRDefault="00747F49" w:rsidP="007E4D03">
      <w:pPr>
        <w:rPr>
          <w:noProof w:val="0"/>
          <w:lang w:val="fr-FR" w:eastAsia="en-US"/>
        </w:rPr>
      </w:pPr>
      <w:r w:rsidRPr="00D67DD6">
        <w:rPr>
          <w:noProof w:val="0"/>
          <w:lang w:val="fr-FR" w:eastAsia="en-US"/>
        </w:rPr>
        <w:t xml:space="preserve">Une fonction clé vient à la définition du nouveau type de </w:t>
      </w:r>
      <w:r w:rsidR="00223043" w:rsidRPr="00D67DD6">
        <w:rPr>
          <w:noProof w:val="0"/>
          <w:lang w:val="fr-FR" w:eastAsia="en-US"/>
        </w:rPr>
        <w:t>l’existant</w:t>
      </w:r>
      <w:r w:rsidRPr="00D67DD6">
        <w:rPr>
          <w:noProof w:val="0"/>
          <w:lang w:val="fr-FR" w:eastAsia="en-US"/>
        </w:rPr>
        <w:t>, qui a une forme essentielle et ne contient aucune autre détermination de l’être (</w:t>
      </w:r>
      <w:r w:rsidR="00D425C1" w:rsidRPr="00D67DD6">
        <w:rPr>
          <w:noProof w:val="0"/>
          <w:lang w:val="fr-FR" w:eastAsia="en-US"/>
        </w:rPr>
        <w:t>« </w:t>
      </w:r>
      <w:r w:rsidRPr="00D67DD6">
        <w:rPr>
          <w:i/>
          <w:noProof w:val="0"/>
          <w:lang w:val="fr-FR"/>
        </w:rPr>
        <w:t xml:space="preserve">they are not clothed with </w:t>
      </w:r>
      <w:r w:rsidRPr="00D67DD6">
        <w:rPr>
          <w:i/>
          <w:noProof w:val="0"/>
          <w:lang w:val="fr-FR"/>
        </w:rPr>
        <w:lastRenderedPageBreak/>
        <w:t>anything else</w:t>
      </w:r>
      <w:r w:rsidR="00D425C1" w:rsidRPr="00D67DD6">
        <w:rPr>
          <w:i/>
          <w:noProof w:val="0"/>
          <w:lang w:val="fr-FR"/>
        </w:rPr>
        <w:t> </w:t>
      </w:r>
      <w:r w:rsidR="00D425C1" w:rsidRPr="00D67DD6">
        <w:rPr>
          <w:noProof w:val="0"/>
          <w:lang w:val="fr-FR"/>
        </w:rPr>
        <w:t>»</w:t>
      </w:r>
      <w:r w:rsidR="00785F29" w:rsidRPr="00D67DD6">
        <w:rPr>
          <w:noProof w:val="0"/>
          <w:lang w:val="fr-FR" w:eastAsia="en-US"/>
        </w:rPr>
        <w:t>). L</w:t>
      </w:r>
      <w:r w:rsidRPr="00D67DD6">
        <w:rPr>
          <w:noProof w:val="0"/>
          <w:lang w:val="fr-FR" w:eastAsia="en-US"/>
        </w:rPr>
        <w:t xml:space="preserve">a prédication </w:t>
      </w:r>
      <w:r w:rsidR="00AC3862" w:rsidRPr="00D67DD6">
        <w:rPr>
          <w:noProof w:val="0"/>
          <w:lang w:val="fr-FR" w:eastAsia="en-US"/>
        </w:rPr>
        <w:t xml:space="preserve">définit </w:t>
      </w:r>
      <w:r w:rsidR="00785F29" w:rsidRPr="00D67DD6">
        <w:rPr>
          <w:noProof w:val="0"/>
          <w:lang w:val="fr-FR" w:eastAsia="en-US"/>
        </w:rPr>
        <w:t xml:space="preserve">une </w:t>
      </w:r>
      <w:r w:rsidRPr="00D67DD6">
        <w:rPr>
          <w:noProof w:val="0"/>
          <w:lang w:val="fr-FR" w:eastAsia="en-US"/>
        </w:rPr>
        <w:t xml:space="preserve">nouvelle forme des </w:t>
      </w:r>
      <w:r w:rsidR="00785F29" w:rsidRPr="00D67DD6">
        <w:rPr>
          <w:noProof w:val="0"/>
          <w:lang w:val="fr-FR" w:eastAsia="en-US"/>
        </w:rPr>
        <w:t xml:space="preserve">objets au sein d’une substance divine. Faite de cette façon, </w:t>
      </w:r>
      <w:r w:rsidRPr="00D67DD6">
        <w:rPr>
          <w:noProof w:val="0"/>
          <w:lang w:val="fr-FR" w:eastAsia="en-US"/>
        </w:rPr>
        <w:t xml:space="preserve">une </w:t>
      </w:r>
      <w:r w:rsidR="00AC3862" w:rsidRPr="00D67DD6">
        <w:rPr>
          <w:noProof w:val="0"/>
          <w:lang w:val="fr-FR" w:eastAsia="en-US"/>
        </w:rPr>
        <w:t xml:space="preserve">autre </w:t>
      </w:r>
      <w:r w:rsidRPr="00D67DD6">
        <w:rPr>
          <w:noProof w:val="0"/>
          <w:lang w:val="fr-FR" w:eastAsia="en-US"/>
        </w:rPr>
        <w:t>sphère ontothéologique d’objectivité</w:t>
      </w:r>
      <w:r w:rsidR="00785F29" w:rsidRPr="00D67DD6">
        <w:rPr>
          <w:noProof w:val="0"/>
          <w:lang w:val="fr-FR" w:eastAsia="en-US"/>
        </w:rPr>
        <w:t xml:space="preserve"> est née</w:t>
      </w:r>
      <w:r w:rsidRPr="00D67DD6">
        <w:rPr>
          <w:noProof w:val="0"/>
          <w:lang w:val="fr-FR" w:eastAsia="en-US"/>
        </w:rPr>
        <w:t xml:space="preserve">. </w:t>
      </w:r>
      <w:r w:rsidR="0053083E" w:rsidRPr="00D67DD6">
        <w:rPr>
          <w:noProof w:val="0"/>
          <w:lang w:val="fr-FR" w:eastAsia="en-US"/>
        </w:rPr>
        <w:t xml:space="preserve">La prédication univoque aristotélicienne se rapporte à l’autoréflexion divine d’origine néoplatonicienne. </w:t>
      </w:r>
      <w:r w:rsidR="003810BE" w:rsidRPr="00D67DD6">
        <w:rPr>
          <w:noProof w:val="0"/>
          <w:lang w:val="fr-FR" w:eastAsia="en-US"/>
        </w:rPr>
        <w:t xml:space="preserve">Ce Dieu reflète en lui-même de manière trinitaire la création </w:t>
      </w:r>
      <w:r w:rsidR="007C7653">
        <w:rPr>
          <w:noProof w:val="0"/>
          <w:lang w:val="fr-FR" w:eastAsia="en-US"/>
        </w:rPr>
        <w:t>non existant</w:t>
      </w:r>
      <w:r w:rsidR="003810BE" w:rsidRPr="00D67DD6">
        <w:rPr>
          <w:noProof w:val="0"/>
          <w:lang w:val="fr-FR" w:eastAsia="en-US"/>
        </w:rPr>
        <w:t>e, qui est donnée d’une mani</w:t>
      </w:r>
      <w:r w:rsidR="009020BD" w:rsidRPr="00D67DD6">
        <w:rPr>
          <w:noProof w:val="0"/>
          <w:lang w:val="fr-FR" w:eastAsia="en-US"/>
        </w:rPr>
        <w:t>è</w:t>
      </w:r>
      <w:r w:rsidR="003810BE" w:rsidRPr="00D67DD6">
        <w:rPr>
          <w:noProof w:val="0"/>
          <w:lang w:val="fr-FR" w:eastAsia="en-US"/>
        </w:rPr>
        <w:t xml:space="preserve">re prohyparchique. L’intention et la réflexion divines fondent en Dieu une nouvelle sphère d’ontothéologie. L’acte d’intentionnalité se trouve directement dans l’intellect divin. </w:t>
      </w:r>
      <w:r w:rsidR="00425FB8" w:rsidRPr="00D67DD6">
        <w:rPr>
          <w:noProof w:val="0"/>
          <w:lang w:val="fr-FR" w:eastAsia="en-US"/>
        </w:rPr>
        <w:t xml:space="preserve">Le terminus </w:t>
      </w:r>
      <w:r w:rsidR="00165041" w:rsidRPr="00D67DD6">
        <w:rPr>
          <w:noProof w:val="0"/>
          <w:lang w:val="fr-FR" w:eastAsia="en-US"/>
        </w:rPr>
        <w:t>« </w:t>
      </w:r>
      <w:r w:rsidR="00425FB8" w:rsidRPr="00D67DD6">
        <w:rPr>
          <w:i/>
          <w:noProof w:val="0"/>
          <w:lang w:val="fr-FR" w:eastAsia="en-US"/>
        </w:rPr>
        <w:t>aliud esse</w:t>
      </w:r>
      <w:r w:rsidR="00165041" w:rsidRPr="00D67DD6">
        <w:rPr>
          <w:noProof w:val="0"/>
          <w:lang w:val="fr-FR" w:eastAsia="en-US"/>
        </w:rPr>
        <w:t> »</w:t>
      </w:r>
      <w:r w:rsidR="002B6CCD" w:rsidRPr="00D67DD6">
        <w:rPr>
          <w:noProof w:val="0"/>
          <w:lang w:val="fr-FR" w:eastAsia="en-US"/>
        </w:rPr>
        <w:t xml:space="preserve"> d’Alfarabi reçut</w:t>
      </w:r>
      <w:r w:rsidR="00425FB8" w:rsidRPr="00D67DD6">
        <w:rPr>
          <w:noProof w:val="0"/>
          <w:lang w:val="fr-FR" w:eastAsia="en-US"/>
        </w:rPr>
        <w:t xml:space="preserve"> une nouvelle forme selon le schéma de l’intentionnalité produite par Dieu moderne. </w:t>
      </w:r>
      <w:r w:rsidR="00A15A51" w:rsidRPr="00D67DD6">
        <w:rPr>
          <w:noProof w:val="0"/>
          <w:lang w:val="fr-FR" w:eastAsia="en-US"/>
        </w:rPr>
        <w:t>Cette audacieuse opération moderniste permet d’appréhender la totalité de l’existant à partir de la position située au niveau de l’œil divin. L</w:t>
      </w:r>
      <w:r w:rsidR="00A15A51" w:rsidRPr="00D67DD6">
        <w:rPr>
          <w:rFonts w:cs="Calibri"/>
          <w:noProof w:val="0"/>
          <w:lang w:val="fr-FR" w:eastAsia="en-US"/>
        </w:rPr>
        <w:t>’</w:t>
      </w:r>
      <w:r w:rsidR="0053083E" w:rsidRPr="00D67DD6">
        <w:rPr>
          <w:noProof w:val="0"/>
          <w:lang w:val="fr-FR" w:eastAsia="en-US"/>
        </w:rPr>
        <w:t xml:space="preserve">intentionnalité créatrice sera plus tard reflétée par le terme </w:t>
      </w:r>
      <w:r w:rsidR="00917097" w:rsidRPr="00D67DD6">
        <w:rPr>
          <w:noProof w:val="0"/>
          <w:lang w:val="fr-FR" w:eastAsia="en-US"/>
        </w:rPr>
        <w:t>« </w:t>
      </w:r>
      <w:r w:rsidR="0053083E" w:rsidRPr="00D67DD6">
        <w:rPr>
          <w:i/>
          <w:noProof w:val="0"/>
          <w:lang w:val="fr-FR" w:eastAsia="en-US"/>
        </w:rPr>
        <w:t>esse ad</w:t>
      </w:r>
      <w:r w:rsidR="0053083E" w:rsidRPr="00D67DD6">
        <w:rPr>
          <w:i/>
          <w:noProof w:val="0"/>
          <w:lang w:val="fr-FR" w:eastAsia="en-US"/>
        </w:rPr>
        <w:fldChar w:fldCharType="begin"/>
      </w:r>
      <w:r w:rsidR="0053083E" w:rsidRPr="00D67DD6">
        <w:rPr>
          <w:noProof w:val="0"/>
          <w:lang w:val="fr-FR"/>
        </w:rPr>
        <w:instrText xml:space="preserve"> XE "</w:instrText>
      </w:r>
      <w:r w:rsidR="0053083E" w:rsidRPr="00D67DD6">
        <w:rPr>
          <w:i/>
          <w:noProof w:val="0"/>
          <w:lang w:val="fr-FR" w:eastAsia="en-US"/>
        </w:rPr>
        <w:instrText>esse ad</w:instrText>
      </w:r>
      <w:r w:rsidR="0053083E" w:rsidRPr="00D67DD6">
        <w:rPr>
          <w:noProof w:val="0"/>
          <w:lang w:val="fr-FR"/>
        </w:rPr>
        <w:instrText xml:space="preserve">" </w:instrText>
      </w:r>
      <w:r w:rsidR="0053083E" w:rsidRPr="00D67DD6">
        <w:rPr>
          <w:i/>
          <w:noProof w:val="0"/>
          <w:lang w:val="fr-FR" w:eastAsia="en-US"/>
        </w:rPr>
        <w:fldChar w:fldCharType="end"/>
      </w:r>
      <w:r w:rsidR="00917097" w:rsidRPr="00D67DD6">
        <w:rPr>
          <w:i/>
          <w:noProof w:val="0"/>
          <w:lang w:val="fr-FR" w:eastAsia="en-US"/>
        </w:rPr>
        <w:t> </w:t>
      </w:r>
      <w:r w:rsidR="00917097" w:rsidRPr="00D67DD6">
        <w:rPr>
          <w:noProof w:val="0"/>
          <w:lang w:val="fr-FR" w:eastAsia="en-US"/>
        </w:rPr>
        <w:t>»</w:t>
      </w:r>
      <w:r w:rsidR="0053083E" w:rsidRPr="00D67DD6">
        <w:rPr>
          <w:noProof w:val="0"/>
          <w:lang w:val="fr-FR" w:eastAsia="en-US"/>
        </w:rPr>
        <w:t xml:space="preserve">. </w:t>
      </w:r>
      <w:r w:rsidR="008850E4" w:rsidRPr="00D67DD6">
        <w:rPr>
          <w:noProof w:val="0"/>
          <w:lang w:val="fr-FR" w:eastAsia="en-US"/>
        </w:rPr>
        <w:t>Ce terminus joue l</w:t>
      </w:r>
      <w:r w:rsidR="00033788" w:rsidRPr="00D67DD6">
        <w:rPr>
          <w:noProof w:val="0"/>
          <w:lang w:val="fr-FR" w:eastAsia="en-US"/>
        </w:rPr>
        <w:t xml:space="preserve">e rôle majeur </w:t>
      </w:r>
      <w:r w:rsidR="008850E4" w:rsidRPr="00D67DD6">
        <w:rPr>
          <w:noProof w:val="0"/>
          <w:lang w:val="fr-FR" w:eastAsia="en-US"/>
        </w:rPr>
        <w:t xml:space="preserve">par </w:t>
      </w:r>
      <w:r w:rsidR="003B4CED" w:rsidRPr="00D67DD6">
        <w:rPr>
          <w:noProof w:val="0"/>
          <w:lang w:val="fr-FR" w:eastAsia="en-US"/>
        </w:rPr>
        <w:t>l</w:t>
      </w:r>
      <w:r w:rsidR="003B4CED" w:rsidRPr="00D67DD6">
        <w:rPr>
          <w:rFonts w:cs="Calibri"/>
          <w:noProof w:val="0"/>
          <w:lang w:val="fr-FR" w:eastAsia="en-US"/>
        </w:rPr>
        <w:t>’</w:t>
      </w:r>
      <w:r w:rsidR="008850E4" w:rsidRPr="00D67DD6">
        <w:rPr>
          <w:noProof w:val="0"/>
          <w:lang w:val="fr-FR" w:eastAsia="en-US"/>
        </w:rPr>
        <w:t xml:space="preserve">entremise du </w:t>
      </w:r>
      <w:r w:rsidR="00D734CF" w:rsidRPr="00D67DD6">
        <w:rPr>
          <w:noProof w:val="0"/>
          <w:lang w:val="fr-FR" w:eastAsia="en-US"/>
        </w:rPr>
        <w:t>c</w:t>
      </w:r>
      <w:r w:rsidRPr="00D67DD6">
        <w:rPr>
          <w:noProof w:val="0"/>
          <w:lang w:val="fr-FR" w:eastAsia="en-US"/>
        </w:rPr>
        <w:t xml:space="preserve">ommentaire sur </w:t>
      </w:r>
      <w:r w:rsidRPr="00D67DD6">
        <w:rPr>
          <w:i/>
          <w:noProof w:val="0"/>
          <w:lang w:val="fr-FR" w:eastAsia="en-US"/>
        </w:rPr>
        <w:t>Catégories</w:t>
      </w:r>
      <w:r w:rsidR="00FF7A83" w:rsidRPr="00D67DD6">
        <w:rPr>
          <w:noProof w:val="0"/>
          <w:lang w:val="fr-FR" w:eastAsia="en-US"/>
        </w:rPr>
        <w:t xml:space="preserve"> de Simplicius, en fondant</w:t>
      </w:r>
      <w:r w:rsidRPr="00D67DD6">
        <w:rPr>
          <w:noProof w:val="0"/>
          <w:lang w:val="fr-FR" w:eastAsia="en-US"/>
        </w:rPr>
        <w:t xml:space="preserve"> la métaphysique objective d’Olivi, Henri de</w:t>
      </w:r>
      <w:r w:rsidR="006E6F11" w:rsidRPr="00D67DD6">
        <w:rPr>
          <w:noProof w:val="0"/>
          <w:lang w:val="fr-FR" w:eastAsia="en-US"/>
        </w:rPr>
        <w:t> </w:t>
      </w:r>
      <w:r w:rsidRPr="00D67DD6">
        <w:rPr>
          <w:noProof w:val="0"/>
          <w:lang w:val="fr-FR" w:eastAsia="en-US"/>
        </w:rPr>
        <w:t xml:space="preserve">Gand et Duns </w:t>
      </w:r>
      <w:r w:rsidR="00107350" w:rsidRPr="00D67DD6">
        <w:rPr>
          <w:noProof w:val="0"/>
          <w:lang w:val="fr-FR" w:eastAsia="en-US"/>
        </w:rPr>
        <w:t>Scotus</w:t>
      </w:r>
      <w:r w:rsidR="00177246" w:rsidRPr="00D67DD6">
        <w:rPr>
          <w:noProof w:val="0"/>
          <w:lang w:val="fr-FR" w:eastAsia="en-US"/>
        </w:rPr>
        <w:t xml:space="preserve">. </w:t>
      </w:r>
      <w:r w:rsidR="009961DD" w:rsidRPr="00D67DD6">
        <w:rPr>
          <w:noProof w:val="0"/>
          <w:lang w:val="fr-FR" w:eastAsia="en-US"/>
        </w:rPr>
        <w:t>L</w:t>
      </w:r>
      <w:r w:rsidRPr="00D67DD6">
        <w:rPr>
          <w:noProof w:val="0"/>
          <w:lang w:val="fr-FR" w:eastAsia="en-US"/>
        </w:rPr>
        <w:t xml:space="preserve">e chemin </w:t>
      </w:r>
      <w:r w:rsidR="0058219A" w:rsidRPr="00D67DD6">
        <w:rPr>
          <w:noProof w:val="0"/>
          <w:lang w:val="fr-FR" w:eastAsia="en-US"/>
        </w:rPr>
        <w:t xml:space="preserve">mythologique </w:t>
      </w:r>
      <w:r w:rsidR="00AB4DE6" w:rsidRPr="00D67DD6">
        <w:rPr>
          <w:noProof w:val="0"/>
          <w:lang w:val="fr-FR" w:eastAsia="en-US"/>
        </w:rPr>
        <w:t>fait l</w:t>
      </w:r>
      <w:r w:rsidR="00AB4DE6" w:rsidRPr="00D67DD6">
        <w:rPr>
          <w:rFonts w:cs="Calibri"/>
          <w:noProof w:val="0"/>
          <w:lang w:val="fr-FR" w:eastAsia="en-US"/>
        </w:rPr>
        <w:t>’</w:t>
      </w:r>
      <w:r w:rsidR="00AB4DE6" w:rsidRPr="00D67DD6">
        <w:rPr>
          <w:noProof w:val="0"/>
          <w:lang w:val="fr-FR" w:eastAsia="en-US"/>
        </w:rPr>
        <w:t xml:space="preserve">unité des illuminés avec </w:t>
      </w:r>
      <w:r w:rsidR="00DC0622" w:rsidRPr="00D67DD6">
        <w:rPr>
          <w:noProof w:val="0"/>
          <w:lang w:val="fr-FR" w:eastAsia="en-US"/>
        </w:rPr>
        <w:t xml:space="preserve">la pensée de </w:t>
      </w:r>
      <w:r w:rsidR="007E4D03" w:rsidRPr="00D67DD6">
        <w:rPr>
          <w:noProof w:val="0"/>
          <w:lang w:val="fr-FR" w:eastAsia="en-US"/>
        </w:rPr>
        <w:t xml:space="preserve">Dieu moderne. </w:t>
      </w:r>
      <w:r w:rsidR="00DC0622" w:rsidRPr="00D67DD6">
        <w:rPr>
          <w:noProof w:val="0"/>
          <w:lang w:val="fr-FR" w:eastAsia="en-US"/>
        </w:rPr>
        <w:t>Un</w:t>
      </w:r>
      <w:r w:rsidR="007F566D" w:rsidRPr="00D67DD6">
        <w:rPr>
          <w:noProof w:val="0"/>
          <w:lang w:val="fr-FR" w:eastAsia="en-US"/>
        </w:rPr>
        <w:t xml:space="preserve">e </w:t>
      </w:r>
      <w:r w:rsidR="00405733" w:rsidRPr="00D67DD6">
        <w:rPr>
          <w:noProof w:val="0"/>
          <w:lang w:val="fr-FR" w:eastAsia="en-US"/>
        </w:rPr>
        <w:t xml:space="preserve">telle </w:t>
      </w:r>
      <w:r w:rsidR="007F566D" w:rsidRPr="00D67DD6">
        <w:rPr>
          <w:noProof w:val="0"/>
          <w:lang w:val="fr-FR" w:eastAsia="en-US"/>
        </w:rPr>
        <w:t>fondation de l</w:t>
      </w:r>
      <w:r w:rsidR="007F566D" w:rsidRPr="00D67DD6">
        <w:rPr>
          <w:rFonts w:cs="Calibri"/>
          <w:noProof w:val="0"/>
          <w:lang w:val="fr-FR" w:eastAsia="en-US"/>
        </w:rPr>
        <w:t>′</w:t>
      </w:r>
      <w:r w:rsidR="007F566D" w:rsidRPr="00D67DD6">
        <w:rPr>
          <w:noProof w:val="0"/>
          <w:lang w:val="fr-FR" w:eastAsia="en-US"/>
        </w:rPr>
        <w:t>existant (</w:t>
      </w:r>
      <w:r w:rsidR="0014252D" w:rsidRPr="00D67DD6">
        <w:rPr>
          <w:i/>
          <w:noProof w:val="0"/>
          <w:lang w:val="fr-FR"/>
        </w:rPr>
        <w:t>Ge-Stell</w:t>
      </w:r>
      <w:r w:rsidR="0014252D" w:rsidRPr="00D67DD6">
        <w:rPr>
          <w:i/>
          <w:noProof w:val="0"/>
          <w:lang w:val="fr-FR"/>
        </w:rPr>
        <w:fldChar w:fldCharType="begin"/>
      </w:r>
      <w:r w:rsidR="0014252D" w:rsidRPr="00D67DD6">
        <w:rPr>
          <w:noProof w:val="0"/>
          <w:lang w:val="fr-FR"/>
        </w:rPr>
        <w:instrText xml:space="preserve"> XE "</w:instrText>
      </w:r>
      <w:r w:rsidR="0014252D" w:rsidRPr="00D67DD6">
        <w:rPr>
          <w:i/>
          <w:noProof w:val="0"/>
          <w:lang w:val="fr-FR"/>
        </w:rPr>
        <w:instrText>Ge-Stell</w:instrText>
      </w:r>
      <w:r w:rsidR="0014252D" w:rsidRPr="00D67DD6">
        <w:rPr>
          <w:noProof w:val="0"/>
          <w:lang w:val="fr-FR"/>
        </w:rPr>
        <w:instrText xml:space="preserve">" </w:instrText>
      </w:r>
      <w:r w:rsidR="0014252D" w:rsidRPr="00D67DD6">
        <w:rPr>
          <w:i/>
          <w:noProof w:val="0"/>
          <w:lang w:val="fr-FR"/>
        </w:rPr>
        <w:fldChar w:fldCharType="end"/>
      </w:r>
      <w:r w:rsidR="007F566D" w:rsidRPr="00D67DD6">
        <w:rPr>
          <w:noProof w:val="0"/>
          <w:lang w:val="fr-FR"/>
        </w:rPr>
        <w:t>)</w:t>
      </w:r>
      <w:r w:rsidR="0014252D" w:rsidRPr="00D67DD6">
        <w:rPr>
          <w:i/>
          <w:noProof w:val="0"/>
          <w:lang w:val="fr-FR"/>
        </w:rPr>
        <w:t xml:space="preserve"> </w:t>
      </w:r>
      <w:r w:rsidR="007F566D" w:rsidRPr="00D67DD6">
        <w:rPr>
          <w:noProof w:val="0"/>
          <w:lang w:val="fr-FR"/>
        </w:rPr>
        <w:t xml:space="preserve">est </w:t>
      </w:r>
      <w:r w:rsidR="005572A4" w:rsidRPr="00D67DD6">
        <w:rPr>
          <w:noProof w:val="0"/>
          <w:lang w:val="fr-FR"/>
        </w:rPr>
        <w:t xml:space="preserve">mise au-delá de la philosophie critique. Elle </w:t>
      </w:r>
      <w:r w:rsidR="00DC0622" w:rsidRPr="00D67DD6">
        <w:rPr>
          <w:noProof w:val="0"/>
          <w:lang w:val="fr-FR"/>
        </w:rPr>
        <w:t xml:space="preserve">fonda </w:t>
      </w:r>
      <w:r w:rsidRPr="00D67DD6">
        <w:rPr>
          <w:noProof w:val="0"/>
          <w:lang w:val="fr-FR" w:eastAsia="en-US"/>
        </w:rPr>
        <w:t>la compréhension onto</w:t>
      </w:r>
      <w:r w:rsidR="005572A4" w:rsidRPr="00D67DD6">
        <w:rPr>
          <w:noProof w:val="0"/>
          <w:lang w:val="fr-FR" w:eastAsia="en-US"/>
        </w:rPr>
        <w:t>théo</w:t>
      </w:r>
      <w:r w:rsidRPr="00D67DD6">
        <w:rPr>
          <w:noProof w:val="0"/>
          <w:lang w:val="fr-FR" w:eastAsia="en-US"/>
        </w:rPr>
        <w:t>logique (</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DC0622" w:rsidRPr="00D67DD6">
        <w:rPr>
          <w:noProof w:val="0"/>
          <w:lang w:val="fr-FR" w:eastAsia="en-US"/>
        </w:rPr>
        <w:t xml:space="preserve">qui dirige la </w:t>
      </w:r>
      <w:r w:rsidRPr="00D67DD6">
        <w:rPr>
          <w:noProof w:val="0"/>
          <w:lang w:val="fr-FR" w:eastAsia="en-US"/>
        </w:rPr>
        <w:t xml:space="preserve">vision objective du monde. L’autoréflexion divine donnée dans l’essence trinitaire pense quelque chose, entreprend une intention objective et veut ensuite </w:t>
      </w:r>
      <w:r w:rsidR="00120880" w:rsidRPr="00D67DD6">
        <w:rPr>
          <w:noProof w:val="0"/>
          <w:lang w:val="fr-FR" w:eastAsia="en-US"/>
        </w:rPr>
        <w:t xml:space="preserve">réellement créer quelque chose. </w:t>
      </w:r>
      <w:r w:rsidR="00166840" w:rsidRPr="00D67DD6">
        <w:rPr>
          <w:noProof w:val="0"/>
          <w:lang w:val="fr-FR" w:eastAsia="en-US"/>
        </w:rPr>
        <w:t xml:space="preserve">Le nouveau </w:t>
      </w:r>
      <w:r w:rsidR="00166840" w:rsidRPr="00D67DD6">
        <w:rPr>
          <w:i/>
          <w:noProof w:val="0"/>
          <w:lang w:val="fr-FR" w:eastAsia="en-US"/>
        </w:rPr>
        <w:t>factum</w:t>
      </w:r>
      <w:r w:rsidR="00166840" w:rsidRPr="00D67DD6">
        <w:rPr>
          <w:noProof w:val="0"/>
          <w:lang w:val="fr-FR" w:eastAsia="en-US"/>
        </w:rPr>
        <w:t xml:space="preserve"> de l</w:t>
      </w:r>
      <w:r w:rsidR="004239AA" w:rsidRPr="00D67DD6">
        <w:rPr>
          <w:noProof w:val="0"/>
          <w:lang w:val="fr-FR" w:eastAsia="en-US"/>
        </w:rPr>
        <w:t>’</w:t>
      </w:r>
      <w:r w:rsidR="00166840" w:rsidRPr="00D67DD6">
        <w:rPr>
          <w:noProof w:val="0"/>
          <w:lang w:val="fr-FR" w:eastAsia="en-US"/>
        </w:rPr>
        <w:t xml:space="preserve">ontotéologie est divinement conçu, objectivement voulu et choisi pour être créé. Cette procédure ingénieuse créa la nouvelle </w:t>
      </w:r>
      <w:r w:rsidR="00B77FC4" w:rsidRPr="00D67DD6">
        <w:rPr>
          <w:noProof w:val="0"/>
          <w:lang w:val="fr-FR" w:eastAsia="en-US"/>
        </w:rPr>
        <w:t xml:space="preserve">possibilité de </w:t>
      </w:r>
      <w:r w:rsidR="00166840" w:rsidRPr="00D67DD6">
        <w:rPr>
          <w:noProof w:val="0"/>
          <w:lang w:val="fr-FR" w:eastAsia="en-US"/>
        </w:rPr>
        <w:t xml:space="preserve">la prédication </w:t>
      </w:r>
      <w:r w:rsidR="00B77FC4" w:rsidRPr="00D67DD6">
        <w:rPr>
          <w:noProof w:val="0"/>
          <w:lang w:val="fr-FR" w:eastAsia="en-US"/>
        </w:rPr>
        <w:t xml:space="preserve">concernant </w:t>
      </w:r>
      <w:r w:rsidR="00501AED" w:rsidRPr="00501AED">
        <w:rPr>
          <w:i/>
          <w:noProof w:val="0"/>
          <w:lang w:val="fr-FR" w:eastAsia="en-US"/>
        </w:rPr>
        <w:t>tertium ens</w:t>
      </w:r>
      <w:r w:rsidR="00166840" w:rsidRPr="00D67DD6">
        <w:rPr>
          <w:noProof w:val="0"/>
          <w:lang w:val="fr-FR" w:eastAsia="en-US"/>
        </w:rPr>
        <w:t xml:space="preserve">. </w:t>
      </w:r>
      <w:r w:rsidRPr="00D67DD6">
        <w:rPr>
          <w:noProof w:val="0"/>
          <w:lang w:val="fr-FR" w:eastAsia="en-US"/>
        </w:rPr>
        <w:t xml:space="preserve">Les choses créées et les universaux en pensée sont séparés de l’aspect substantiel de la Trinité divine. Les pensées intentionnelles en </w:t>
      </w:r>
      <w:r w:rsidR="001526B5" w:rsidRPr="00D67DD6">
        <w:rPr>
          <w:noProof w:val="0"/>
          <w:lang w:val="fr-FR" w:eastAsia="en-US"/>
        </w:rPr>
        <w:t>Dieu</w:t>
      </w:r>
      <w:r w:rsidRPr="00D67DD6">
        <w:rPr>
          <w:noProof w:val="0"/>
          <w:lang w:val="fr-FR" w:eastAsia="en-US"/>
        </w:rPr>
        <w:t xml:space="preserve"> reçoivent une nouvelle forme d’</w:t>
      </w:r>
      <w:r w:rsidR="004239AA" w:rsidRPr="00D67DD6">
        <w:rPr>
          <w:noProof w:val="0"/>
          <w:lang w:val="fr-FR" w:eastAsia="en-US"/>
        </w:rPr>
        <w:t>« </w:t>
      </w:r>
      <w:r w:rsidRPr="00D67DD6">
        <w:rPr>
          <w:noProof w:val="0"/>
          <w:lang w:val="fr-FR" w:eastAsia="en-US"/>
        </w:rPr>
        <w:t>e</w:t>
      </w:r>
      <w:r w:rsidR="00A13087" w:rsidRPr="00D67DD6">
        <w:rPr>
          <w:noProof w:val="0"/>
          <w:lang w:val="fr-FR" w:eastAsia="en-US"/>
        </w:rPr>
        <w:t>x</w:t>
      </w:r>
      <w:r w:rsidRPr="00D67DD6">
        <w:rPr>
          <w:noProof w:val="0"/>
          <w:lang w:val="fr-FR" w:eastAsia="en-US"/>
        </w:rPr>
        <w:t>sistence</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e</w:instrText>
      </w:r>
      <w:r w:rsidR="00DD45E7" w:rsidRPr="00D67DD6">
        <w:rPr>
          <w:noProof w:val="0"/>
          <w:lang w:val="fr-FR" w:eastAsia="en-US"/>
        </w:rPr>
        <w:instrText>x</w:instrText>
      </w:r>
      <w:r w:rsidRPr="00D67DD6">
        <w:rPr>
          <w:noProof w:val="0"/>
          <w:lang w:val="fr-FR" w:eastAsia="en-US"/>
        </w:rPr>
        <w:instrText>sistence</w:instrText>
      </w:r>
      <w:r w:rsidRPr="00D67DD6">
        <w:rPr>
          <w:noProof w:val="0"/>
          <w:lang w:val="fr-FR"/>
        </w:rPr>
        <w:instrText xml:space="preserve">" </w:instrText>
      </w:r>
      <w:r w:rsidRPr="00D67DD6">
        <w:rPr>
          <w:i/>
          <w:noProof w:val="0"/>
          <w:lang w:val="fr-FR" w:eastAsia="en-US"/>
        </w:rPr>
        <w:fldChar w:fldCharType="end"/>
      </w:r>
      <w:r w:rsidR="004239AA" w:rsidRPr="00D67DD6">
        <w:rPr>
          <w:noProof w:val="0"/>
          <w:lang w:val="fr-FR" w:eastAsia="en-US"/>
        </w:rPr>
        <w:t> »</w:t>
      </w:r>
      <w:r w:rsidRPr="00D67DD6">
        <w:rPr>
          <w:noProof w:val="0"/>
          <w:lang w:val="fr-FR" w:eastAsia="en-US"/>
        </w:rPr>
        <w:t xml:space="preserve">, qui est principalement orientée </w:t>
      </w:r>
      <w:r w:rsidRPr="00D67DD6">
        <w:rPr>
          <w:i/>
          <w:noProof w:val="0"/>
          <w:lang w:val="fr-FR" w:eastAsia="en-US"/>
        </w:rPr>
        <w:t>ad extra</w:t>
      </w:r>
      <w:r w:rsidRPr="00D67DD6">
        <w:rPr>
          <w:noProof w:val="0"/>
          <w:lang w:val="fr-FR" w:eastAsia="en-US"/>
        </w:rPr>
        <w:t xml:space="preserve"> et qui </w:t>
      </w:r>
      <w:r w:rsidR="004239AA" w:rsidRPr="00D67DD6">
        <w:rPr>
          <w:noProof w:val="0"/>
          <w:lang w:val="fr-FR" w:eastAsia="en-US"/>
        </w:rPr>
        <w:t>« </w:t>
      </w:r>
      <w:r w:rsidRPr="00D67DD6">
        <w:rPr>
          <w:noProof w:val="0"/>
          <w:lang w:val="fr-FR" w:eastAsia="en-US"/>
        </w:rPr>
        <w:t>exsiste</w:t>
      </w:r>
      <w:r w:rsidR="004239AA" w:rsidRPr="00D67DD6">
        <w:rPr>
          <w:noProof w:val="0"/>
          <w:lang w:val="fr-FR" w:eastAsia="en-US"/>
        </w:rPr>
        <w:t> »</w:t>
      </w:r>
      <w:r w:rsidRPr="00D67DD6">
        <w:rPr>
          <w:noProof w:val="0"/>
          <w:lang w:val="fr-FR" w:eastAsia="en-US"/>
        </w:rPr>
        <w:t xml:space="preserve"> (</w:t>
      </w:r>
      <w:r w:rsidRPr="00D67DD6">
        <w:rPr>
          <w:i/>
          <w:noProof w:val="0"/>
          <w:lang w:val="fr-FR" w:eastAsia="en-US"/>
        </w:rPr>
        <w:t>exsistere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exsistere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dans l’intentionnalité et potentialité divine. Cette non-existence mytho</w:t>
      </w:r>
      <w:r w:rsidR="00864F56" w:rsidRPr="00D67DD6">
        <w:rPr>
          <w:noProof w:val="0"/>
          <w:lang w:val="fr-FR" w:eastAsia="en-US"/>
        </w:rPr>
        <w:t>lo</w:t>
      </w:r>
      <w:r w:rsidR="00CF3BF1" w:rsidRPr="00D67DD6">
        <w:rPr>
          <w:noProof w:val="0"/>
          <w:lang w:val="fr-FR" w:eastAsia="en-US"/>
        </w:rPr>
        <w:t>g</w:t>
      </w:r>
      <w:r w:rsidR="00864F56" w:rsidRPr="00D67DD6">
        <w:rPr>
          <w:noProof w:val="0"/>
          <w:lang w:val="fr-FR" w:eastAsia="en-US"/>
        </w:rPr>
        <w:t xml:space="preserve">ique </w:t>
      </w:r>
      <w:r w:rsidRPr="00D67DD6">
        <w:rPr>
          <w:noProof w:val="0"/>
          <w:lang w:val="fr-FR" w:eastAsia="en-US"/>
        </w:rPr>
        <w:t>est liée à l’</w:t>
      </w:r>
      <w:r w:rsidR="00120880" w:rsidRPr="00D67DD6">
        <w:rPr>
          <w:rFonts w:cs="Calibri"/>
          <w:noProof w:val="0"/>
          <w:lang w:val="fr-FR" w:eastAsia="en-US"/>
        </w:rPr>
        <w:t>ê</w:t>
      </w:r>
      <w:r w:rsidRPr="00D67DD6">
        <w:rPr>
          <w:noProof w:val="0"/>
          <w:lang w:val="fr-FR" w:eastAsia="en-US"/>
        </w:rPr>
        <w:t>tre divin (</w:t>
      </w:r>
      <w:r w:rsidRPr="00D67DD6">
        <w:rPr>
          <w:i/>
          <w:noProof w:val="0"/>
          <w:lang w:val="fr-FR" w:eastAsia="en-US"/>
        </w:rPr>
        <w:t>esse ad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ad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A64D4B" w:rsidRPr="00D67DD6">
        <w:rPr>
          <w:noProof w:val="0"/>
          <w:lang w:val="fr-FR" w:eastAsia="en-US"/>
        </w:rPr>
        <w:t xml:space="preserve">Les </w:t>
      </w:r>
      <w:r w:rsidRPr="00D67DD6">
        <w:rPr>
          <w:noProof w:val="0"/>
          <w:lang w:val="fr-FR" w:eastAsia="en-US"/>
        </w:rPr>
        <w:t xml:space="preserve">concepts </w:t>
      </w:r>
      <w:r w:rsidR="00A64D4B" w:rsidRPr="00D67DD6">
        <w:rPr>
          <w:noProof w:val="0"/>
          <w:lang w:val="fr-FR" w:eastAsia="en-US"/>
        </w:rPr>
        <w:t>neutres d</w:t>
      </w:r>
      <w:r w:rsidRPr="00D67DD6">
        <w:rPr>
          <w:noProof w:val="0"/>
          <w:lang w:val="fr-FR" w:eastAsia="en-US"/>
        </w:rPr>
        <w:t>emeurent dans la pensée divine sous la forme de</w:t>
      </w:r>
      <w:r w:rsidR="009A0797" w:rsidRPr="00D67DD6">
        <w:rPr>
          <w:noProof w:val="0"/>
          <w:lang w:val="fr-FR" w:eastAsia="en-US"/>
        </w:rPr>
        <w:t xml:space="preserve">s </w:t>
      </w:r>
      <w:r w:rsidRPr="00D67DD6">
        <w:rPr>
          <w:noProof w:val="0"/>
          <w:lang w:val="fr-FR" w:eastAsia="en-US"/>
        </w:rPr>
        <w:t>objet</w:t>
      </w:r>
      <w:r w:rsidR="009A0797" w:rsidRPr="00D67DD6">
        <w:rPr>
          <w:noProof w:val="0"/>
          <w:lang w:val="fr-FR" w:eastAsia="en-US"/>
        </w:rPr>
        <w:t>s</w:t>
      </w:r>
      <w:r w:rsidRPr="00D67DD6">
        <w:rPr>
          <w:noProof w:val="0"/>
          <w:lang w:val="fr-FR" w:eastAsia="en-US"/>
        </w:rPr>
        <w:t xml:space="preserve"> intentionnel</w:t>
      </w:r>
      <w:r w:rsidR="009A0797" w:rsidRPr="00D67DD6">
        <w:rPr>
          <w:noProof w:val="0"/>
          <w:lang w:val="fr-FR" w:eastAsia="en-US"/>
        </w:rPr>
        <w:t xml:space="preserve">s, car </w:t>
      </w:r>
      <w:r w:rsidR="002F7F62" w:rsidRPr="00D67DD6">
        <w:rPr>
          <w:noProof w:val="0"/>
          <w:lang w:val="fr-FR" w:eastAsia="en-US"/>
        </w:rPr>
        <w:t>l</w:t>
      </w:r>
      <w:r w:rsidR="002C0D88" w:rsidRPr="00D67DD6">
        <w:rPr>
          <w:noProof w:val="0"/>
          <w:lang w:val="fr-FR" w:eastAsia="en-US"/>
        </w:rPr>
        <w:t>es choses</w:t>
      </w:r>
      <w:r w:rsidRPr="00D67DD6">
        <w:rPr>
          <w:noProof w:val="0"/>
          <w:lang w:val="fr-FR" w:eastAsia="en-US"/>
        </w:rPr>
        <w:t xml:space="preserve"> n’ont pas encore été créées. </w:t>
      </w:r>
      <w:r w:rsidR="001B1A0F" w:rsidRPr="00D67DD6">
        <w:rPr>
          <w:noProof w:val="0"/>
          <w:lang w:val="fr-FR" w:eastAsia="en-US"/>
        </w:rPr>
        <w:t>Faite d</w:t>
      </w:r>
      <w:r w:rsidRPr="00D67DD6">
        <w:rPr>
          <w:noProof w:val="0"/>
          <w:lang w:val="fr-FR" w:eastAsia="en-US"/>
        </w:rPr>
        <w:t xml:space="preserve">e cette manière, la première définition objective de </w:t>
      </w:r>
      <w:r w:rsidR="00223043" w:rsidRPr="00D67DD6">
        <w:rPr>
          <w:noProof w:val="0"/>
          <w:lang w:val="fr-FR" w:eastAsia="en-US"/>
        </w:rPr>
        <w:t>l’existant</w:t>
      </w:r>
      <w:r w:rsidRPr="00D67DD6">
        <w:rPr>
          <w:noProof w:val="0"/>
          <w:lang w:val="fr-FR" w:eastAsia="en-US"/>
        </w:rPr>
        <w:t xml:space="preserve"> surgit sur le mode de l’intentionnalité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archétypale </w:t>
      </w:r>
      <w:r w:rsidR="00622F30" w:rsidRPr="00D67DD6">
        <w:rPr>
          <w:noProof w:val="0"/>
          <w:lang w:val="fr-FR" w:eastAsia="en-US"/>
        </w:rPr>
        <w:t xml:space="preserve">et </w:t>
      </w:r>
      <w:r w:rsidRPr="00D67DD6">
        <w:rPr>
          <w:noProof w:val="0"/>
          <w:lang w:val="fr-FR" w:eastAsia="en-US"/>
        </w:rPr>
        <w:t>démiurgique. Les premières entités objectives préexistent dans l’intentionnalité arché</w:t>
      </w:r>
      <w:r w:rsidR="002C07D1" w:rsidRPr="00D67DD6">
        <w:rPr>
          <w:noProof w:val="0"/>
          <w:lang w:val="fr-FR" w:eastAsia="en-US"/>
        </w:rPr>
        <w:t>gét</w:t>
      </w:r>
      <w:r w:rsidRPr="00D67DD6">
        <w:rPr>
          <w:noProof w:val="0"/>
          <w:lang w:val="fr-FR" w:eastAsia="en-US"/>
        </w:rPr>
        <w:t xml:space="preserve">ique </w:t>
      </w:r>
      <w:r w:rsidR="002C07D1" w:rsidRPr="00D67DD6">
        <w:rPr>
          <w:noProof w:val="0"/>
          <w:lang w:val="fr-FR" w:eastAsia="en-US"/>
        </w:rPr>
        <w:t xml:space="preserve">de </w:t>
      </w:r>
      <w:r w:rsidR="001526B5" w:rsidRPr="00D67DD6">
        <w:rPr>
          <w:noProof w:val="0"/>
          <w:lang w:val="fr-FR" w:eastAsia="en-US"/>
        </w:rPr>
        <w:t>Dieu</w:t>
      </w:r>
      <w:r w:rsidRPr="00D67DD6">
        <w:rPr>
          <w:noProof w:val="0"/>
          <w:lang w:val="fr-FR" w:eastAsia="en-US"/>
        </w:rPr>
        <w:t xml:space="preserve"> moderne qui est absolument séparé du monde. La définition d’un tel </w:t>
      </w:r>
      <w:r w:rsidR="00A94106" w:rsidRPr="00D67DD6">
        <w:rPr>
          <w:noProof w:val="0"/>
          <w:lang w:val="fr-FR" w:eastAsia="en-US"/>
        </w:rPr>
        <w:t xml:space="preserve">neutre </w:t>
      </w:r>
      <w:r w:rsidR="004239AA" w:rsidRPr="00D67DD6">
        <w:rPr>
          <w:noProof w:val="0"/>
          <w:lang w:val="fr-FR" w:eastAsia="en-US"/>
        </w:rPr>
        <w:t>« </w:t>
      </w:r>
      <w:r w:rsidR="00A94106" w:rsidRPr="00D67DD6">
        <w:rPr>
          <w:noProof w:val="0"/>
          <w:lang w:val="fr-FR" w:eastAsia="en-US"/>
        </w:rPr>
        <w:t>pas–</w:t>
      </w:r>
      <w:r w:rsidRPr="00D67DD6">
        <w:rPr>
          <w:noProof w:val="0"/>
          <w:lang w:val="fr-FR" w:eastAsia="en-US"/>
        </w:rPr>
        <w:t>encore</w:t>
      </w:r>
      <w:r w:rsidR="00A94106" w:rsidRPr="00D67DD6">
        <w:rPr>
          <w:noProof w:val="0"/>
          <w:lang w:val="fr-FR" w:eastAsia="en-US"/>
        </w:rPr>
        <w:t>–</w:t>
      </w:r>
      <w:r w:rsidR="000E7030" w:rsidRPr="00D67DD6">
        <w:rPr>
          <w:noProof w:val="0"/>
          <w:lang w:val="fr-FR" w:eastAsia="en-US"/>
        </w:rPr>
        <w:t>existant</w:t>
      </w:r>
      <w:r w:rsidR="004239AA" w:rsidRPr="00D67DD6">
        <w:rPr>
          <w:noProof w:val="0"/>
          <w:lang w:val="fr-FR" w:eastAsia="en-US"/>
        </w:rPr>
        <w:t> »</w:t>
      </w:r>
      <w:r w:rsidRPr="00D67DD6">
        <w:rPr>
          <w:noProof w:val="0"/>
          <w:lang w:val="fr-FR" w:eastAsia="en-US"/>
        </w:rPr>
        <w:t xml:space="preserve"> n’est séparée que du pur néant. Ainsi, une nouvelle figure de l’individu de Porphyre </w:t>
      </w:r>
      <w:r w:rsidR="00F32FDB" w:rsidRPr="00D67DD6">
        <w:rPr>
          <w:noProof w:val="0"/>
          <w:lang w:val="fr-FR" w:eastAsia="en-US"/>
        </w:rPr>
        <w:t>apparaît</w:t>
      </w:r>
      <w:r w:rsidRPr="00D67DD6">
        <w:rPr>
          <w:noProof w:val="0"/>
          <w:lang w:val="fr-FR" w:eastAsia="en-US"/>
        </w:rPr>
        <w:t xml:space="preserve">, qui </w:t>
      </w:r>
      <w:r w:rsidR="005C6454" w:rsidRPr="00D67DD6">
        <w:rPr>
          <w:noProof w:val="0"/>
          <w:lang w:val="fr-FR" w:eastAsia="en-US"/>
        </w:rPr>
        <w:t xml:space="preserve">détient </w:t>
      </w:r>
      <w:r w:rsidRPr="00D67DD6">
        <w:rPr>
          <w:noProof w:val="0"/>
          <w:lang w:val="fr-FR" w:eastAsia="en-US"/>
        </w:rPr>
        <w:t xml:space="preserve">les </w:t>
      </w:r>
      <w:r w:rsidRPr="00D67DD6">
        <w:rPr>
          <w:noProof w:val="0"/>
          <w:lang w:val="fr-FR" w:eastAsia="en-US"/>
        </w:rPr>
        <w:lastRenderedPageBreak/>
        <w:t xml:space="preserve">caractéristiques de </w:t>
      </w:r>
      <w:r w:rsidR="00223043" w:rsidRPr="00D67DD6">
        <w:rPr>
          <w:noProof w:val="0"/>
          <w:lang w:val="fr-FR" w:eastAsia="en-US"/>
        </w:rPr>
        <w:t>l’existant</w:t>
      </w:r>
      <w:r w:rsidRPr="00D67DD6">
        <w:rPr>
          <w:noProof w:val="0"/>
          <w:lang w:val="fr-FR" w:eastAsia="en-US"/>
        </w:rPr>
        <w:t xml:space="preserve"> minimal (</w:t>
      </w:r>
      <w:r w:rsidRPr="00D67DD6">
        <w:rPr>
          <w:i/>
          <w:noProof w:val="0"/>
          <w:lang w:val="fr-FR" w:eastAsia="en-US"/>
        </w:rPr>
        <w:t>esse diminutum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diminutum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Cette substance atomique en tant qu’</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réside dans la sphère de l’éternité et elle est prédite par les déterminations ontothéologiques de </w:t>
      </w:r>
      <w:r w:rsidR="00223043" w:rsidRPr="00D67DD6">
        <w:rPr>
          <w:noProof w:val="0"/>
          <w:lang w:val="fr-FR" w:eastAsia="en-US"/>
        </w:rPr>
        <w:t>l’existant</w:t>
      </w:r>
      <w:r w:rsidRPr="00D67DD6">
        <w:rPr>
          <w:noProof w:val="0"/>
          <w:lang w:val="fr-FR" w:eastAsia="en-US"/>
        </w:rPr>
        <w:t>. L’individuum objectif garde une nature absolument immuable</w:t>
      </w:r>
      <w:r w:rsidR="006E7CEB" w:rsidRPr="00D67DD6">
        <w:rPr>
          <w:noProof w:val="0"/>
          <w:lang w:val="fr-FR" w:eastAsia="en-US"/>
        </w:rPr>
        <w:t xml:space="preserve">, qui existe directement dans </w:t>
      </w:r>
      <w:r w:rsidR="001526B5" w:rsidRPr="00D67DD6">
        <w:rPr>
          <w:noProof w:val="0"/>
          <w:lang w:val="fr-FR" w:eastAsia="en-US"/>
        </w:rPr>
        <w:t>Dieu</w:t>
      </w:r>
      <w:r w:rsidRPr="00D67DD6">
        <w:rPr>
          <w:noProof w:val="0"/>
          <w:lang w:val="fr-FR" w:eastAsia="en-US"/>
        </w:rPr>
        <w:t xml:space="preserve"> moder</w:t>
      </w:r>
      <w:r w:rsidR="002E39C9" w:rsidRPr="00D67DD6">
        <w:rPr>
          <w:noProof w:val="0"/>
          <w:lang w:val="fr-FR" w:eastAsia="en-US"/>
        </w:rPr>
        <w:t>ne. Le nouveau type des illuminés</w:t>
      </w:r>
      <w:r w:rsidRPr="00D67DD6">
        <w:rPr>
          <w:noProof w:val="0"/>
          <w:lang w:val="fr-FR" w:eastAsia="en-US"/>
        </w:rPr>
        <w:t xml:space="preserve"> </w:t>
      </w:r>
      <w:r w:rsidR="002E39C9" w:rsidRPr="00D67DD6">
        <w:rPr>
          <w:noProof w:val="0"/>
          <w:lang w:val="fr-FR" w:eastAsia="en-US"/>
        </w:rPr>
        <w:t xml:space="preserve">fait </w:t>
      </w:r>
      <w:r w:rsidRPr="00D67DD6">
        <w:rPr>
          <w:noProof w:val="0"/>
          <w:lang w:val="fr-FR" w:eastAsia="en-US"/>
        </w:rPr>
        <w:t xml:space="preserve">un </w:t>
      </w:r>
      <w:r w:rsidR="002E39C9" w:rsidRPr="00D67DD6">
        <w:rPr>
          <w:noProof w:val="0"/>
          <w:lang w:val="fr-FR" w:eastAsia="en-US"/>
        </w:rPr>
        <w:t xml:space="preserve">compagnon </w:t>
      </w:r>
      <w:r w:rsidRPr="00D67DD6">
        <w:rPr>
          <w:noProof w:val="0"/>
          <w:lang w:val="fr-FR" w:eastAsia="en-US"/>
        </w:rPr>
        <w:t>divin au</w:t>
      </w:r>
      <w:r w:rsidR="002E39C9" w:rsidRPr="00D67DD6">
        <w:rPr>
          <w:noProof w:val="0"/>
          <w:lang w:val="fr-FR" w:eastAsia="en-US"/>
        </w:rPr>
        <w:t xml:space="preserve"> niveau de l’Esprit saint. Ils </w:t>
      </w:r>
      <w:r w:rsidRPr="00D67DD6">
        <w:rPr>
          <w:noProof w:val="0"/>
          <w:lang w:val="fr-FR" w:eastAsia="en-US"/>
        </w:rPr>
        <w:t>observe</w:t>
      </w:r>
      <w:r w:rsidR="002E39C9" w:rsidRPr="00D67DD6">
        <w:rPr>
          <w:noProof w:val="0"/>
          <w:lang w:val="fr-FR" w:eastAsia="en-US"/>
        </w:rPr>
        <w:t>nt</w:t>
      </w:r>
      <w:r w:rsidRPr="00D67DD6">
        <w:rPr>
          <w:noProof w:val="0"/>
          <w:lang w:val="fr-FR" w:eastAsia="en-US"/>
        </w:rPr>
        <w:t xml:space="preserve"> directement le déroulement de l’intentionnalité divine.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introduisit une nouvelle forme d’existence et </w:t>
      </w:r>
      <w:r w:rsidR="00404D00" w:rsidRPr="00D67DD6">
        <w:rPr>
          <w:noProof w:val="0"/>
          <w:lang w:val="fr-FR" w:eastAsia="en-US"/>
        </w:rPr>
        <w:t>il établit une nouvelle forme du</w:t>
      </w:r>
      <w:r w:rsidRPr="00D67DD6">
        <w:rPr>
          <w:noProof w:val="0"/>
          <w:lang w:val="fr-FR" w:eastAsia="en-US"/>
        </w:rPr>
        <w:t xml:space="preserve"> diacosmos </w:t>
      </w:r>
      <w:r w:rsidR="00B8374C" w:rsidRPr="00D67DD6">
        <w:rPr>
          <w:noProof w:val="0"/>
          <w:lang w:val="fr-FR" w:eastAsia="en-US"/>
        </w:rPr>
        <w:t xml:space="preserve">moderne </w:t>
      </w:r>
      <w:r w:rsidRPr="00D67DD6">
        <w:rPr>
          <w:noProof w:val="0"/>
          <w:lang w:val="fr-FR" w:eastAsia="en-US"/>
        </w:rPr>
        <w:t xml:space="preserve">et une nouvelle forme de </w:t>
      </w:r>
      <w:r w:rsidR="00501AED" w:rsidRPr="00501AED">
        <w:rPr>
          <w:i/>
          <w:noProof w:val="0"/>
          <w:lang w:val="fr-FR" w:eastAsia="en-US"/>
        </w:rPr>
        <w:t>tertium ens</w:t>
      </w:r>
      <w:r w:rsidRPr="00D67DD6">
        <w:rPr>
          <w:noProof w:val="0"/>
          <w:lang w:val="fr-FR" w:eastAsia="en-US"/>
        </w:rPr>
        <w:t>. La transformation de l’individuum néoplatonicien en pensée divine sous la forme de l’objet intentionnel d’Alfarabi (</w:t>
      </w:r>
      <w:r w:rsidRPr="00D67DD6">
        <w:rPr>
          <w:i/>
          <w:noProof w:val="0"/>
          <w:lang w:val="fr-FR" w:eastAsia="en-US"/>
        </w:rPr>
        <w:t>ma'qūl ṭhānī</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ma'qūl ṭhānī</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intellectum secundum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intellectum secundum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fonda un nouveau type de prédication amphibolique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 amphibolique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sur le </w:t>
      </w:r>
      <w:r w:rsidR="008A6200" w:rsidRPr="00D67DD6">
        <w:rPr>
          <w:noProof w:val="0"/>
          <w:lang w:val="fr-FR" w:eastAsia="en-US"/>
        </w:rPr>
        <w:t xml:space="preserve">plan </w:t>
      </w:r>
      <w:r w:rsidRPr="00D67DD6">
        <w:rPr>
          <w:noProof w:val="0"/>
          <w:lang w:val="fr-FR" w:eastAsia="en-US"/>
        </w:rPr>
        <w:t xml:space="preserve">ontothéologique </w:t>
      </w:r>
      <w:r w:rsidRPr="00D67DD6">
        <w:rPr>
          <w:rFonts w:cs="Calibri"/>
          <w:noProof w:val="0"/>
          <w:lang w:val="fr-FR" w:eastAsia="en-US"/>
        </w:rPr>
        <w:t>«</w:t>
      </w:r>
      <w:r w:rsidRPr="00D67DD6">
        <w:rPr>
          <w:noProof w:val="0"/>
          <w:lang w:val="fr-FR" w:eastAsia="en-US"/>
        </w:rPr>
        <w:t> </w:t>
      </w:r>
      <w:r w:rsidR="00957D26" w:rsidRPr="00D67DD6">
        <w:rPr>
          <w:i/>
          <w:noProof w:val="0"/>
          <w:lang w:val="fr-FR" w:eastAsia="en-US"/>
        </w:rPr>
        <w:t>semel—</w:t>
      </w:r>
      <w:r w:rsidRPr="00D67DD6">
        <w:rPr>
          <w:i/>
          <w:noProof w:val="0"/>
          <w:lang w:val="fr-FR" w:eastAsia="en-US"/>
        </w:rPr>
        <w:t>semper</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semel</w:instrText>
      </w:r>
      <w:r w:rsidR="00821D89" w:rsidRPr="00D67DD6">
        <w:rPr>
          <w:i/>
          <w:noProof w:val="0"/>
          <w:lang w:val="fr-FR" w:eastAsia="en-US"/>
        </w:rPr>
        <w:instrText>—</w:instrText>
      </w:r>
      <w:r w:rsidRPr="00D67DD6">
        <w:rPr>
          <w:i/>
          <w:noProof w:val="0"/>
          <w:lang w:val="fr-FR" w:eastAsia="en-US"/>
        </w:rPr>
        <w:instrText>semper</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w:t>
      </w:r>
      <w:r w:rsidRPr="00D67DD6">
        <w:rPr>
          <w:rFonts w:cs="Calibri"/>
          <w:noProof w:val="0"/>
          <w:lang w:val="fr-FR" w:eastAsia="en-US"/>
        </w:rPr>
        <w:t>»</w:t>
      </w:r>
      <w:r w:rsidR="001922A7" w:rsidRPr="00D67DD6">
        <w:rPr>
          <w:noProof w:val="0"/>
          <w:lang w:val="fr-FR" w:eastAsia="en-US"/>
        </w:rPr>
        <w:t>. L’é</w:t>
      </w:r>
      <w:r w:rsidRPr="00D67DD6">
        <w:rPr>
          <w:noProof w:val="0"/>
          <w:lang w:val="fr-FR" w:eastAsia="en-US"/>
        </w:rPr>
        <w:t xml:space="preserve">cole </w:t>
      </w:r>
      <w:r w:rsidR="005E7DC8" w:rsidRPr="00D67DD6">
        <w:rPr>
          <w:noProof w:val="0"/>
          <w:lang w:val="fr-FR" w:eastAsia="en-US"/>
        </w:rPr>
        <w:t>porrétane</w:t>
      </w:r>
      <w:r w:rsidRPr="00D67DD6">
        <w:rPr>
          <w:noProof w:val="0"/>
          <w:lang w:val="fr-FR" w:eastAsia="en-US"/>
        </w:rPr>
        <w:t xml:space="preserve"> de l’Occident latin se servit de cette prédication pour créer la métaphysique d</w:t>
      </w:r>
      <w:r w:rsidR="001C12E3" w:rsidRPr="00D67DD6">
        <w:rPr>
          <w:noProof w:val="0"/>
          <w:lang w:val="fr-FR" w:eastAsia="en-US"/>
        </w:rPr>
        <w:t>e</w:t>
      </w:r>
      <w:r w:rsidRPr="00D67DD6">
        <w:rPr>
          <w:noProof w:val="0"/>
          <w:lang w:val="fr-FR" w:eastAsia="en-US"/>
        </w:rPr>
        <w:t xml:space="preserve"> </w:t>
      </w:r>
      <w:r w:rsidR="00501AED" w:rsidRPr="00501AED">
        <w:rPr>
          <w:i/>
          <w:noProof w:val="0"/>
          <w:lang w:val="fr-FR" w:eastAsia="en-US"/>
        </w:rPr>
        <w:t>tertium ens</w:t>
      </w:r>
      <w:r w:rsidR="00E0375C" w:rsidRPr="00D67DD6">
        <w:rPr>
          <w:i/>
          <w:noProof w:val="0"/>
          <w:lang w:val="fr-FR" w:eastAsia="en-US"/>
        </w:rPr>
        <w:t xml:space="preserve">. </w:t>
      </w:r>
      <w:r w:rsidR="00E0375C" w:rsidRPr="00D67DD6">
        <w:rPr>
          <w:noProof w:val="0"/>
          <w:lang w:val="fr-FR" w:eastAsia="en-US"/>
        </w:rPr>
        <w:t xml:space="preserve">Elle </w:t>
      </w:r>
      <w:r w:rsidR="001C12E3" w:rsidRPr="00D67DD6">
        <w:rPr>
          <w:noProof w:val="0"/>
          <w:lang w:val="fr-FR" w:eastAsia="en-US"/>
        </w:rPr>
        <w:t xml:space="preserve">marche </w:t>
      </w:r>
      <w:r w:rsidRPr="00D67DD6">
        <w:rPr>
          <w:noProof w:val="0"/>
          <w:lang w:val="fr-FR" w:eastAsia="en-US"/>
        </w:rPr>
        <w:t>aujo</w:t>
      </w:r>
      <w:r w:rsidR="00E0375C" w:rsidRPr="00D67DD6">
        <w:rPr>
          <w:noProof w:val="0"/>
          <w:lang w:val="fr-FR" w:eastAsia="en-US"/>
        </w:rPr>
        <w:t>urd’hui par le déguisement de</w:t>
      </w:r>
      <w:r w:rsidRPr="00D67DD6">
        <w:rPr>
          <w:noProof w:val="0"/>
          <w:lang w:val="fr-FR" w:eastAsia="en-US"/>
        </w:rPr>
        <w:t xml:space="preserve"> </w:t>
      </w:r>
      <w:r w:rsidRPr="00D67DD6">
        <w:rPr>
          <w:i/>
          <w:noProof w:val="0"/>
          <w:lang w:val="fr-FR" w:eastAsia="en-US"/>
        </w:rPr>
        <w:t>mathesis universalis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mathesis universalis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 passage de la trinité néoplatonicienne des propriétés transcendantes (γνῶσις, δύναμις, ἀγαθότης), qui avait été adoptée dans l’ouvrage </w:t>
      </w:r>
      <w:r w:rsidR="00152736" w:rsidRPr="00D67DD6">
        <w:rPr>
          <w:i/>
          <w:noProof w:val="0"/>
          <w:lang w:val="fr-FR" w:eastAsia="en-US"/>
        </w:rPr>
        <w:t xml:space="preserve">Stocheiōsis theologiké </w:t>
      </w:r>
      <w:r w:rsidR="00152736" w:rsidRPr="00D67DD6">
        <w:rPr>
          <w:noProof w:val="0"/>
          <w:lang w:val="fr-FR" w:eastAsia="en-US"/>
        </w:rPr>
        <w:t>de Proclus</w:t>
      </w:r>
      <w:r w:rsidRPr="00D67DD6">
        <w:rPr>
          <w:noProof w:val="0"/>
          <w:lang w:val="fr-FR" w:eastAsia="en-US"/>
        </w:rPr>
        <w:t xml:space="preserve">, </w:t>
      </w:r>
      <w:r w:rsidR="00152736" w:rsidRPr="00D67DD6">
        <w:rPr>
          <w:noProof w:val="0"/>
          <w:lang w:val="fr-FR" w:eastAsia="en-US"/>
        </w:rPr>
        <w:t xml:space="preserve">va </w:t>
      </w:r>
      <w:r w:rsidRPr="00D67DD6">
        <w:rPr>
          <w:noProof w:val="0"/>
          <w:lang w:val="fr-FR" w:eastAsia="en-US"/>
        </w:rPr>
        <w:t xml:space="preserve">à la triade aristotélicienne </w:t>
      </w:r>
      <w:r w:rsidR="004239AA" w:rsidRPr="00D67DD6">
        <w:rPr>
          <w:noProof w:val="0"/>
          <w:lang w:val="fr-FR" w:eastAsia="en-US"/>
        </w:rPr>
        <w:t>« </w:t>
      </w:r>
      <w:r w:rsidR="00152736" w:rsidRPr="00D67DD6">
        <w:rPr>
          <w:noProof w:val="0"/>
          <w:lang w:val="fr-FR" w:eastAsia="en-US"/>
        </w:rPr>
        <w:t>intellect</w:t>
      </w:r>
      <w:r w:rsidR="000E7030" w:rsidRPr="00D67DD6">
        <w:rPr>
          <w:noProof w:val="0"/>
          <w:lang w:val="fr-FR" w:eastAsia="en-US"/>
        </w:rPr>
        <w:t xml:space="preserve"> </w:t>
      </w:r>
      <w:r w:rsidR="00152736" w:rsidRPr="00D67DD6">
        <w:rPr>
          <w:noProof w:val="0"/>
          <w:lang w:val="fr-FR" w:eastAsia="en-US"/>
        </w:rPr>
        <w:t>—</w:t>
      </w:r>
      <w:r w:rsidR="000E7030" w:rsidRPr="00D67DD6">
        <w:rPr>
          <w:noProof w:val="0"/>
          <w:lang w:val="fr-FR" w:eastAsia="en-US"/>
        </w:rPr>
        <w:t xml:space="preserve"> </w:t>
      </w:r>
      <w:r w:rsidRPr="00D67DD6">
        <w:rPr>
          <w:noProof w:val="0"/>
          <w:lang w:val="fr-FR" w:eastAsia="en-US"/>
        </w:rPr>
        <w:t>sa performance</w:t>
      </w:r>
      <w:r w:rsidR="000E7030" w:rsidRPr="00D67DD6">
        <w:rPr>
          <w:noProof w:val="0"/>
          <w:lang w:val="fr-FR" w:eastAsia="en-US"/>
        </w:rPr>
        <w:t xml:space="preserve"> </w:t>
      </w:r>
      <w:r w:rsidRPr="00D67DD6">
        <w:rPr>
          <w:noProof w:val="0"/>
          <w:lang w:val="fr-FR" w:eastAsia="en-US"/>
        </w:rPr>
        <w:t>—</w:t>
      </w:r>
      <w:r w:rsidR="000E7030" w:rsidRPr="00D67DD6">
        <w:rPr>
          <w:noProof w:val="0"/>
          <w:lang w:val="fr-FR" w:eastAsia="en-US"/>
        </w:rPr>
        <w:t xml:space="preserve"> </w:t>
      </w:r>
      <w:r w:rsidRPr="00D67DD6">
        <w:rPr>
          <w:noProof w:val="0"/>
          <w:lang w:val="fr-FR" w:eastAsia="en-US"/>
        </w:rPr>
        <w:t>son objet</w:t>
      </w:r>
      <w:r w:rsidR="004239AA" w:rsidRPr="00D67DD6">
        <w:rPr>
          <w:noProof w:val="0"/>
          <w:lang w:val="fr-FR" w:eastAsia="en-US"/>
        </w:rPr>
        <w:t> »</w:t>
      </w:r>
      <w:r w:rsidR="00152736" w:rsidRPr="00D67DD6">
        <w:rPr>
          <w:noProof w:val="0"/>
          <w:lang w:val="fr-FR" w:eastAsia="en-US"/>
        </w:rPr>
        <w:t xml:space="preserve">. Cette transformation </w:t>
      </w:r>
      <w:r w:rsidRPr="00D67DD6">
        <w:rPr>
          <w:noProof w:val="0"/>
          <w:lang w:val="fr-FR" w:eastAsia="en-US"/>
        </w:rPr>
        <w:t xml:space="preserve">peut être </w:t>
      </w:r>
      <w:r w:rsidR="00FA4F25" w:rsidRPr="00D67DD6">
        <w:rPr>
          <w:noProof w:val="0"/>
          <w:lang w:val="fr-FR" w:eastAsia="en-US"/>
        </w:rPr>
        <w:t>datée</w:t>
      </w:r>
      <w:r w:rsidRPr="00D67DD6">
        <w:rPr>
          <w:noProof w:val="0"/>
          <w:lang w:val="fr-FR" w:eastAsia="en-US"/>
        </w:rPr>
        <w:t xml:space="preserve"> dans l’ouvrage d’Ibn </w:t>
      </w:r>
      <w:r w:rsidR="00A50FE6" w:rsidRPr="00D67DD6">
        <w:rPr>
          <w:noProof w:val="0"/>
          <w:lang w:val="fr-FR" w:eastAsia="en-US"/>
        </w:rPr>
        <w:t>Adi</w:t>
      </w:r>
      <w:r w:rsidRPr="00D67DD6">
        <w:rPr>
          <w:noProof w:val="0"/>
          <w:lang w:val="fr-FR" w:eastAsia="en-US"/>
        </w:rPr>
        <w:t xml:space="preserve"> autour de l’année</w:t>
      </w:r>
      <w:r w:rsidR="00B00D87" w:rsidRPr="00D67DD6">
        <w:rPr>
          <w:noProof w:val="0"/>
          <w:lang w:val="fr-FR" w:eastAsia="en-US"/>
        </w:rPr>
        <w:t> </w:t>
      </w:r>
      <w:r w:rsidRPr="00D67DD6">
        <w:rPr>
          <w:noProof w:val="0"/>
          <w:lang w:val="fr-FR" w:eastAsia="en-US"/>
        </w:rPr>
        <w:t>965 (Lizzini</w:t>
      </w:r>
      <w:r w:rsidR="00CF40DA" w:rsidRPr="00D67DD6">
        <w:rPr>
          <w:noProof w:val="0"/>
          <w:lang w:val="fr-FR" w:eastAsia="en-US"/>
        </w:rPr>
        <w:t> </w:t>
      </w:r>
      <w:r w:rsidRPr="00D67DD6">
        <w:rPr>
          <w:noProof w:val="0"/>
          <w:lang w:val="fr-FR" w:eastAsia="en-US"/>
        </w:rPr>
        <w:t xml:space="preserve">2003a, 500). Cette année constitue la date approximative de l’émergence de l’objectivité en </w:t>
      </w:r>
      <w:r w:rsidR="006B39F9" w:rsidRPr="00D67DD6">
        <w:rPr>
          <w:noProof w:val="0"/>
          <w:lang w:val="fr-FR" w:eastAsia="en-US"/>
        </w:rPr>
        <w:t>l</w:t>
      </w:r>
      <w:r w:rsidR="006B39F9" w:rsidRPr="00D67DD6">
        <w:rPr>
          <w:rFonts w:cs="Calibri"/>
          <w:noProof w:val="0"/>
          <w:lang w:val="fr-FR" w:eastAsia="en-US"/>
        </w:rPr>
        <w:t>’O</w:t>
      </w:r>
      <w:r w:rsidR="006B39F9" w:rsidRPr="00D67DD6">
        <w:rPr>
          <w:noProof w:val="0"/>
          <w:lang w:val="fr-FR" w:eastAsia="en-US"/>
        </w:rPr>
        <w:t>ccident</w:t>
      </w:r>
      <w:r w:rsidR="0061026E" w:rsidRPr="00D67DD6">
        <w:rPr>
          <w:noProof w:val="0"/>
          <w:lang w:val="fr-FR" w:eastAsia="en-US"/>
        </w:rPr>
        <w:t>.</w:t>
      </w:r>
    </w:p>
    <w:p w14:paraId="46880213" w14:textId="27CFD041" w:rsidR="00D8500A" w:rsidRPr="00D67DD6" w:rsidRDefault="00D365BB" w:rsidP="004B1767">
      <w:pPr>
        <w:ind w:firstLine="397"/>
        <w:rPr>
          <w:noProof w:val="0"/>
          <w:lang w:val="fr-FR" w:eastAsia="en-US"/>
        </w:rPr>
      </w:pPr>
      <w:r w:rsidRPr="00D67DD6">
        <w:rPr>
          <w:noProof w:val="0"/>
          <w:lang w:val="fr-FR" w:eastAsia="en-US"/>
        </w:rPr>
        <w:t xml:space="preserve">Avicenne transfère cet existant </w:t>
      </w:r>
      <w:r w:rsidR="00747F49" w:rsidRPr="00D67DD6">
        <w:rPr>
          <w:noProof w:val="0"/>
          <w:lang w:val="fr-FR" w:eastAsia="en-US"/>
        </w:rPr>
        <w:t xml:space="preserve">pur </w:t>
      </w:r>
      <w:r w:rsidRPr="00D67DD6">
        <w:rPr>
          <w:noProof w:val="0"/>
          <w:lang w:val="fr-FR" w:eastAsia="en-US"/>
        </w:rPr>
        <w:t>d</w:t>
      </w:r>
      <w:r w:rsidR="004B496B" w:rsidRPr="00D67DD6">
        <w:rPr>
          <w:noProof w:val="0"/>
          <w:lang w:val="fr-FR" w:eastAsia="en-US"/>
        </w:rPr>
        <w:t xml:space="preserve">e </w:t>
      </w:r>
      <w:r w:rsidR="00747F49" w:rsidRPr="00D67DD6">
        <w:rPr>
          <w:noProof w:val="0"/>
          <w:lang w:val="fr-FR" w:eastAsia="en-US"/>
        </w:rPr>
        <w:t xml:space="preserve">la pensée divine </w:t>
      </w:r>
      <w:r w:rsidR="001F5CB8" w:rsidRPr="00D67DD6">
        <w:rPr>
          <w:noProof w:val="0"/>
          <w:lang w:val="fr-FR" w:eastAsia="en-US"/>
        </w:rPr>
        <w:t xml:space="preserve">dans le </w:t>
      </w:r>
      <w:r w:rsidR="0061026E" w:rsidRPr="00D67DD6">
        <w:rPr>
          <w:noProof w:val="0"/>
          <w:lang w:val="fr-FR" w:eastAsia="en-US"/>
        </w:rPr>
        <w:t xml:space="preserve">monde. Il se </w:t>
      </w:r>
      <w:r w:rsidR="00747F49" w:rsidRPr="00D67DD6">
        <w:rPr>
          <w:noProof w:val="0"/>
          <w:lang w:val="fr-FR" w:eastAsia="en-US"/>
        </w:rPr>
        <w:t>laisse manifester dans l’intuition directe de l’objectivité (</w:t>
      </w:r>
      <w:r w:rsidR="00747F49" w:rsidRPr="00D67DD6">
        <w:rPr>
          <w:i/>
          <w:noProof w:val="0"/>
          <w:lang w:val="fr-FR" w:eastAsia="en-US"/>
        </w:rPr>
        <w:t>hoc esse tantum</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hoc esse tantum</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ch.</w:t>
      </w:r>
      <w:r w:rsidR="00B00D87" w:rsidRPr="00D67DD6">
        <w:rPr>
          <w:noProof w:val="0"/>
          <w:lang w:val="fr-FR" w:eastAsia="en-US"/>
        </w:rPr>
        <w:t> </w:t>
      </w:r>
      <w:r w:rsidR="00747F49" w:rsidRPr="00D67DD6">
        <w:rPr>
          <w:noProof w:val="0"/>
          <w:lang w:val="fr-FR" w:eastAsia="en-US"/>
        </w:rPr>
        <w:t xml:space="preserve">2.3.1). Installé dans la </w:t>
      </w:r>
      <w:r w:rsidR="00582594">
        <w:rPr>
          <w:noProof w:val="0"/>
          <w:lang w:val="fr-FR" w:eastAsia="en-US"/>
        </w:rPr>
        <w:t>Maison de la Sagesse</w:t>
      </w:r>
      <w:r w:rsidR="000B3B6A" w:rsidRPr="00D67DD6">
        <w:rPr>
          <w:noProof w:val="0"/>
          <w:lang w:val="fr-FR" w:eastAsia="en-US"/>
        </w:rPr>
        <w:t xml:space="preserve"> de Bagdad</w:t>
      </w:r>
      <w:r w:rsidR="009254D2" w:rsidRPr="00D67DD6">
        <w:rPr>
          <w:noProof w:val="0"/>
          <w:lang w:val="fr-FR" w:eastAsia="en-US"/>
        </w:rPr>
        <w:t xml:space="preserve"> dans la seconde moitié du Xe siècle</w:t>
      </w:r>
      <w:r w:rsidR="000B3B6A" w:rsidRPr="00D67DD6">
        <w:rPr>
          <w:noProof w:val="0"/>
          <w:lang w:val="fr-FR" w:eastAsia="en-US"/>
        </w:rPr>
        <w:t>, le prototype de</w:t>
      </w:r>
      <w:r w:rsidR="00747F49" w:rsidRPr="00D67DD6">
        <w:rPr>
          <w:noProof w:val="0"/>
          <w:lang w:val="fr-FR" w:eastAsia="en-US"/>
        </w:rPr>
        <w:t xml:space="preserve"> </w:t>
      </w:r>
      <w:r w:rsidR="001526B5" w:rsidRPr="00D67DD6">
        <w:rPr>
          <w:noProof w:val="0"/>
          <w:lang w:val="fr-FR" w:eastAsia="en-US"/>
        </w:rPr>
        <w:t>Dieu</w:t>
      </w:r>
      <w:r w:rsidR="00747F49" w:rsidRPr="00D67DD6">
        <w:rPr>
          <w:noProof w:val="0"/>
          <w:lang w:val="fr-FR" w:eastAsia="en-US"/>
        </w:rPr>
        <w:t xml:space="preserve"> moderne</w:t>
      </w:r>
      <w:r w:rsidR="00747F49" w:rsidRPr="00D67DD6">
        <w:rPr>
          <w:noProof w:val="0"/>
          <w:lang w:val="fr-FR" w:eastAsia="en-US"/>
        </w:rPr>
        <w:fldChar w:fldCharType="begin"/>
      </w:r>
      <w:r w:rsidR="00747F49" w:rsidRPr="00D67DD6">
        <w:rPr>
          <w:noProof w:val="0"/>
          <w:lang w:val="fr-FR"/>
        </w:rPr>
        <w:instrText xml:space="preserve"> XE "</w:instrText>
      </w:r>
      <w:r w:rsidR="00AD2895" w:rsidRPr="00D67DD6">
        <w:rPr>
          <w:noProof w:val="0"/>
          <w:lang w:val="fr-FR" w:eastAsia="en-US"/>
        </w:rPr>
        <w:instrText>D</w:instrText>
      </w:r>
      <w:r w:rsidR="000D35BE" w:rsidRPr="00D67DD6">
        <w:rPr>
          <w:noProof w:val="0"/>
          <w:lang w:val="fr-FR" w:eastAsia="en-US"/>
        </w:rPr>
        <w:instrText>ieu</w:instrText>
      </w:r>
      <w:r w:rsidR="00747F49" w:rsidRPr="00D67DD6">
        <w:rPr>
          <w:noProof w:val="0"/>
          <w:lang w:val="fr-FR" w:eastAsia="en-US"/>
        </w:rPr>
        <w:instrText xml:space="preserve"> moderne</w:instrText>
      </w:r>
      <w:r w:rsidR="00747F49" w:rsidRPr="00D67DD6">
        <w:rPr>
          <w:noProof w:val="0"/>
          <w:lang w:val="fr-FR"/>
        </w:rPr>
        <w:instrText xml:space="preserve">" </w:instrText>
      </w:r>
      <w:r w:rsidR="00747F49" w:rsidRPr="00D67DD6">
        <w:rPr>
          <w:noProof w:val="0"/>
          <w:lang w:val="fr-FR" w:eastAsia="en-US"/>
        </w:rPr>
        <w:fldChar w:fldCharType="end"/>
      </w:r>
      <w:r w:rsidR="00747F49" w:rsidRPr="00D67DD6">
        <w:rPr>
          <w:noProof w:val="0"/>
          <w:lang w:val="fr-FR" w:eastAsia="en-US"/>
        </w:rPr>
        <w:t xml:space="preserve"> acquiert</w:t>
      </w:r>
      <w:r w:rsidR="009254D2" w:rsidRPr="00D67DD6">
        <w:rPr>
          <w:noProof w:val="0"/>
          <w:lang w:val="fr-FR" w:eastAsia="en-US"/>
        </w:rPr>
        <w:t xml:space="preserve"> </w:t>
      </w:r>
      <w:r w:rsidR="00747F49" w:rsidRPr="00D67DD6">
        <w:rPr>
          <w:noProof w:val="0"/>
          <w:lang w:val="fr-FR" w:eastAsia="en-US"/>
        </w:rPr>
        <w:t>un ensemble très spécifique de</w:t>
      </w:r>
      <w:r w:rsidR="009254D2" w:rsidRPr="00D67DD6">
        <w:rPr>
          <w:noProof w:val="0"/>
          <w:lang w:val="fr-FR" w:eastAsia="en-US"/>
        </w:rPr>
        <w:t>s</w:t>
      </w:r>
      <w:r w:rsidR="00747F49" w:rsidRPr="00D67DD6">
        <w:rPr>
          <w:noProof w:val="0"/>
          <w:lang w:val="fr-FR" w:eastAsia="en-US"/>
        </w:rPr>
        <w:t xml:space="preserve"> caractéristiques aristotéliciennes. Le nouveau diacosmos se place en dehors du néoplatonisme et des formes polythéistes d’ontothéologie données par l’émanation</w:t>
      </w:r>
      <w:r w:rsidR="00747F49" w:rsidRPr="00D67DD6">
        <w:rPr>
          <w:noProof w:val="0"/>
          <w:lang w:val="fr-FR" w:eastAsia="en-US"/>
        </w:rPr>
        <w:fldChar w:fldCharType="begin"/>
      </w:r>
      <w:r w:rsidR="00747F49" w:rsidRPr="00D67DD6">
        <w:rPr>
          <w:noProof w:val="0"/>
          <w:lang w:val="fr-FR"/>
        </w:rPr>
        <w:instrText xml:space="preserve"> XE "</w:instrText>
      </w:r>
      <w:r w:rsidR="00747F49" w:rsidRPr="00D67DD6">
        <w:rPr>
          <w:noProof w:val="0"/>
          <w:lang w:val="fr-FR" w:eastAsia="en-US"/>
        </w:rPr>
        <w:instrText>émanation</w:instrText>
      </w:r>
      <w:r w:rsidR="00747F49" w:rsidRPr="00D67DD6">
        <w:rPr>
          <w:noProof w:val="0"/>
          <w:lang w:val="fr-FR"/>
        </w:rPr>
        <w:instrText xml:space="preserve">" </w:instrText>
      </w:r>
      <w:r w:rsidR="00747F49" w:rsidRPr="00D67DD6">
        <w:rPr>
          <w:noProof w:val="0"/>
          <w:lang w:val="fr-FR" w:eastAsia="en-US"/>
        </w:rPr>
        <w:fldChar w:fldCharType="end"/>
      </w:r>
      <w:r w:rsidR="00747F49" w:rsidRPr="00D67DD6">
        <w:rPr>
          <w:noProof w:val="0"/>
          <w:lang w:val="fr-FR" w:eastAsia="en-US"/>
        </w:rPr>
        <w:t xml:space="preserve"> néoplatonicienne. </w:t>
      </w:r>
      <w:r w:rsidR="0094689C" w:rsidRPr="00D67DD6">
        <w:rPr>
          <w:noProof w:val="0"/>
          <w:lang w:val="fr-FR" w:eastAsia="en-US"/>
        </w:rPr>
        <w:t>La pensé</w:t>
      </w:r>
      <w:r w:rsidR="00220258" w:rsidRPr="00D67DD6">
        <w:rPr>
          <w:noProof w:val="0"/>
          <w:lang w:val="fr-FR" w:eastAsia="en-US"/>
        </w:rPr>
        <w:t>e intentionnelle des objets non</w:t>
      </w:r>
      <w:r w:rsidR="000E7030" w:rsidRPr="00D67DD6">
        <w:rPr>
          <w:noProof w:val="0"/>
          <w:lang w:val="fr-FR" w:eastAsia="en-US"/>
        </w:rPr>
        <w:t>-</w:t>
      </w:r>
      <w:r w:rsidR="0094689C" w:rsidRPr="00D67DD6">
        <w:rPr>
          <w:noProof w:val="0"/>
          <w:lang w:val="fr-FR" w:eastAsia="en-US"/>
        </w:rPr>
        <w:t>créés a été ajoutée à l</w:t>
      </w:r>
      <w:r w:rsidR="004239AA" w:rsidRPr="00D67DD6">
        <w:rPr>
          <w:noProof w:val="0"/>
          <w:lang w:val="fr-FR" w:eastAsia="en-US"/>
        </w:rPr>
        <w:t>’</w:t>
      </w:r>
      <w:r w:rsidR="0094689C" w:rsidRPr="00D67DD6">
        <w:rPr>
          <w:noProof w:val="0"/>
          <w:lang w:val="fr-FR" w:eastAsia="en-US"/>
        </w:rPr>
        <w:t>essence actuelle de la Trinité divine. Ibn</w:t>
      </w:r>
      <w:r w:rsidR="006E6F11" w:rsidRPr="00D67DD6">
        <w:rPr>
          <w:noProof w:val="0"/>
          <w:lang w:val="fr-FR" w:eastAsia="en-US"/>
        </w:rPr>
        <w:t> </w:t>
      </w:r>
      <w:r w:rsidR="0094689C" w:rsidRPr="00D67DD6">
        <w:rPr>
          <w:noProof w:val="0"/>
          <w:lang w:val="fr-FR" w:eastAsia="en-US"/>
        </w:rPr>
        <w:t xml:space="preserve">Adi </w:t>
      </w:r>
      <w:r w:rsidR="00BF0217" w:rsidRPr="00D67DD6">
        <w:rPr>
          <w:noProof w:val="0"/>
          <w:lang w:val="fr-FR" w:eastAsia="en-US"/>
        </w:rPr>
        <w:t>créa</w:t>
      </w:r>
      <w:r w:rsidR="0094689C" w:rsidRPr="00D67DD6">
        <w:rPr>
          <w:noProof w:val="0"/>
          <w:lang w:val="fr-FR" w:eastAsia="en-US"/>
        </w:rPr>
        <w:t xml:space="preserve"> une nouvel</w:t>
      </w:r>
      <w:r w:rsidR="00EE34FF" w:rsidRPr="00EE34FF">
        <w:rPr>
          <w:i/>
          <w:noProof w:val="0"/>
          <w:lang w:val="fr-FR" w:eastAsia="en-US"/>
        </w:rPr>
        <w:t>Lichtung</w:t>
      </w:r>
      <w:r w:rsidR="0094689C" w:rsidRPr="00D67DD6">
        <w:rPr>
          <w:noProof w:val="0"/>
          <w:lang w:val="fr-FR" w:eastAsia="en-US"/>
        </w:rPr>
        <w:t xml:space="preserve"> de </w:t>
      </w:r>
      <w:r w:rsidR="00190D2B" w:rsidRPr="00D67DD6">
        <w:rPr>
          <w:noProof w:val="0"/>
          <w:lang w:val="fr-FR" w:eastAsia="en-US"/>
        </w:rPr>
        <w:t xml:space="preserve">la </w:t>
      </w:r>
      <w:r w:rsidR="0094689C" w:rsidRPr="00D67DD6">
        <w:rPr>
          <w:noProof w:val="0"/>
          <w:lang w:val="fr-FR" w:eastAsia="en-US"/>
        </w:rPr>
        <w:t>vérité et non-vérit</w:t>
      </w:r>
      <w:r w:rsidR="00220258" w:rsidRPr="00D67DD6">
        <w:rPr>
          <w:noProof w:val="0"/>
          <w:lang w:val="fr-FR" w:eastAsia="en-US"/>
        </w:rPr>
        <w:t>é, où des «</w:t>
      </w:r>
      <w:r w:rsidR="00B00D87" w:rsidRPr="00D67DD6">
        <w:rPr>
          <w:noProof w:val="0"/>
          <w:lang w:val="fr-FR" w:eastAsia="en-US"/>
        </w:rPr>
        <w:t> </w:t>
      </w:r>
      <w:r w:rsidR="00220258" w:rsidRPr="00D67DD6">
        <w:rPr>
          <w:noProof w:val="0"/>
          <w:lang w:val="fr-FR" w:eastAsia="en-US"/>
        </w:rPr>
        <w:t>ex</w:t>
      </w:r>
      <w:r w:rsidR="008F07A2" w:rsidRPr="00D67DD6">
        <w:rPr>
          <w:noProof w:val="0"/>
          <w:lang w:val="fr-FR" w:eastAsia="en-US"/>
        </w:rPr>
        <w:t>s</w:t>
      </w:r>
      <w:r w:rsidR="00220258" w:rsidRPr="00D67DD6">
        <w:rPr>
          <w:noProof w:val="0"/>
          <w:lang w:val="fr-FR" w:eastAsia="en-US"/>
        </w:rPr>
        <w:t>istants</w:t>
      </w:r>
      <w:r w:rsidR="00B00D87" w:rsidRPr="00D67DD6">
        <w:rPr>
          <w:noProof w:val="0"/>
          <w:lang w:val="fr-FR" w:eastAsia="en-US"/>
        </w:rPr>
        <w:t> </w:t>
      </w:r>
      <w:r w:rsidR="00220258" w:rsidRPr="00D67DD6">
        <w:rPr>
          <w:noProof w:val="0"/>
          <w:lang w:val="fr-FR" w:eastAsia="en-US"/>
        </w:rPr>
        <w:t xml:space="preserve">» potentiels </w:t>
      </w:r>
      <w:r w:rsidR="0094689C" w:rsidRPr="00D67DD6">
        <w:rPr>
          <w:noProof w:val="0"/>
          <w:lang w:val="fr-FR" w:eastAsia="en-US"/>
        </w:rPr>
        <w:t xml:space="preserve">se </w:t>
      </w:r>
      <w:r w:rsidR="00B622AF" w:rsidRPr="00D67DD6">
        <w:rPr>
          <w:noProof w:val="0"/>
          <w:lang w:val="fr-FR" w:eastAsia="en-US"/>
        </w:rPr>
        <w:t xml:space="preserve">trouvent </w:t>
      </w:r>
      <w:r w:rsidR="008F07A2" w:rsidRPr="00D67DD6">
        <w:rPr>
          <w:noProof w:val="0"/>
          <w:lang w:val="fr-FR" w:eastAsia="en-US"/>
        </w:rPr>
        <w:t>dans leur neutralité ontothéologique</w:t>
      </w:r>
      <w:r w:rsidR="00B622AF" w:rsidRPr="00D67DD6">
        <w:rPr>
          <w:noProof w:val="0"/>
          <w:lang w:val="fr-FR" w:eastAsia="en-US"/>
        </w:rPr>
        <w:t xml:space="preserve"> primaire</w:t>
      </w:r>
      <w:r w:rsidR="0094689C" w:rsidRPr="00D67DD6">
        <w:rPr>
          <w:noProof w:val="0"/>
          <w:lang w:val="fr-FR" w:eastAsia="en-US"/>
        </w:rPr>
        <w:t xml:space="preserve">. </w:t>
      </w:r>
      <w:r w:rsidR="00747F49" w:rsidRPr="00D67DD6">
        <w:rPr>
          <w:noProof w:val="0"/>
          <w:lang w:val="fr-FR" w:eastAsia="en-US"/>
        </w:rPr>
        <w:t xml:space="preserve">Ainsi, une nouvelle forme d’inconditionnalité de </w:t>
      </w:r>
      <w:r w:rsidR="00EC384E" w:rsidRPr="00D67DD6">
        <w:rPr>
          <w:noProof w:val="0"/>
          <w:lang w:val="fr-FR" w:eastAsia="en-US"/>
        </w:rPr>
        <w:t>l’existant du troisième genre</w:t>
      </w:r>
      <w:r w:rsidR="00747F49" w:rsidRPr="00D67DD6">
        <w:rPr>
          <w:noProof w:val="0"/>
          <w:lang w:val="fr-FR" w:eastAsia="en-US"/>
        </w:rPr>
        <w:t xml:space="preserve"> (</w:t>
      </w:r>
      <w:r w:rsidR="00221FAC" w:rsidRPr="00221FAC">
        <w:rPr>
          <w:i/>
          <w:noProof w:val="0"/>
          <w:lang w:val="fr-FR" w:eastAsia="en-US"/>
        </w:rPr>
        <w:t>alètheia</w:t>
      </w:r>
      <w:r w:rsidR="00747F49" w:rsidRPr="00D67DD6">
        <w:rPr>
          <w:i/>
          <w:noProof w:val="0"/>
          <w:lang w:val="fr-FR" w:eastAsia="en-US"/>
        </w:rPr>
        <w:fldChar w:fldCharType="begin"/>
      </w:r>
      <w:r w:rsidR="00747F49" w:rsidRPr="00D67DD6">
        <w:rPr>
          <w:noProof w:val="0"/>
          <w:lang w:val="fr-FR"/>
        </w:rPr>
        <w:instrText xml:space="preserve"> XE "</w:instrText>
      </w:r>
      <w:r w:rsidR="00221FAC" w:rsidRPr="00221FAC">
        <w:rPr>
          <w:i/>
          <w:noProof w:val="0"/>
          <w:lang w:val="fr-FR" w:eastAsia="en-US"/>
        </w:rPr>
        <w:instrText>alètheia</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xml:space="preserve">) émerge dans la philosophie occidentale. Ce </w:t>
      </w:r>
      <w:r w:rsidR="00501AED" w:rsidRPr="00501AED">
        <w:rPr>
          <w:i/>
          <w:noProof w:val="0"/>
          <w:lang w:val="fr-FR" w:eastAsia="en-US"/>
        </w:rPr>
        <w:t>tertium ens</w:t>
      </w:r>
      <w:r w:rsidR="00747F49" w:rsidRPr="00D67DD6">
        <w:rPr>
          <w:noProof w:val="0"/>
          <w:lang w:val="fr-FR" w:eastAsia="en-US"/>
        </w:rPr>
        <w:t xml:space="preserve"> fonda la métaphysique de l’objectivité. Avicenne commence à </w:t>
      </w:r>
      <w:r w:rsidR="00EB0CEA" w:rsidRPr="00D67DD6">
        <w:rPr>
          <w:noProof w:val="0"/>
          <w:lang w:val="fr-FR" w:eastAsia="en-US"/>
        </w:rPr>
        <w:t>énoncer</w:t>
      </w:r>
      <w:r w:rsidR="00747F49" w:rsidRPr="00D67DD6">
        <w:rPr>
          <w:noProof w:val="0"/>
          <w:lang w:val="fr-FR" w:eastAsia="en-US"/>
        </w:rPr>
        <w:t xml:space="preserve"> ces </w:t>
      </w:r>
      <w:r w:rsidR="00747F49" w:rsidRPr="00D67DD6">
        <w:rPr>
          <w:noProof w:val="0"/>
          <w:lang w:val="fr-FR" w:eastAsia="en-US"/>
        </w:rPr>
        <w:lastRenderedPageBreak/>
        <w:t xml:space="preserve">propriétés hypostasiées déjà au niveau des substances premières </w:t>
      </w:r>
      <w:r w:rsidR="00410E69" w:rsidRPr="00D67DD6">
        <w:rPr>
          <w:noProof w:val="0"/>
          <w:lang w:val="fr-FR" w:eastAsia="en-US"/>
        </w:rPr>
        <w:t xml:space="preserve">par </w:t>
      </w:r>
      <w:r w:rsidR="00747F49" w:rsidRPr="00D67DD6">
        <w:rPr>
          <w:noProof w:val="0"/>
          <w:lang w:val="fr-FR" w:eastAsia="en-US"/>
        </w:rPr>
        <w:t>la comitation objective (ch.</w:t>
      </w:r>
      <w:r w:rsidR="00B00D87" w:rsidRPr="00D67DD6">
        <w:rPr>
          <w:noProof w:val="0"/>
          <w:lang w:val="fr-FR" w:eastAsia="en-US"/>
        </w:rPr>
        <w:t> </w:t>
      </w:r>
      <w:r w:rsidR="00747F49" w:rsidRPr="00D67DD6">
        <w:rPr>
          <w:noProof w:val="0"/>
          <w:lang w:val="fr-FR" w:eastAsia="en-US"/>
        </w:rPr>
        <w:t xml:space="preserve">2.3.2). L’émanation graduelle des formes à partir de l’Un, qui est donnée dans le néoplatonisme de Proclus </w:t>
      </w:r>
      <w:r w:rsidR="00F83686" w:rsidRPr="00D67DD6">
        <w:rPr>
          <w:noProof w:val="0"/>
          <w:lang w:val="fr-FR" w:eastAsia="en-US"/>
        </w:rPr>
        <w:t>« </w:t>
      </w:r>
      <w:r w:rsidR="00747F49" w:rsidRPr="00D67DD6">
        <w:rPr>
          <w:i/>
          <w:noProof w:val="0"/>
          <w:lang w:val="fr-FR" w:eastAsia="en-US"/>
        </w:rPr>
        <w:t>modo geometrico</w:t>
      </w:r>
      <w:r w:rsidR="00F83686" w:rsidRPr="00D67DD6">
        <w:rPr>
          <w:noProof w:val="0"/>
          <w:lang w:val="fr-FR" w:eastAsia="en-US"/>
        </w:rPr>
        <w:t> »</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modo geometrico</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est abolie dans la nouvelle ontothéologie de deux manières</w:t>
      </w:r>
      <w:r w:rsidR="002E6728" w:rsidRPr="00D67DD6">
        <w:rPr>
          <w:noProof w:val="0"/>
          <w:lang w:val="fr-FR" w:eastAsia="en-US"/>
        </w:rPr>
        <w:t xml:space="preserve"> </w:t>
      </w:r>
      <w:r w:rsidR="002E6728" w:rsidRPr="00D67DD6">
        <w:rPr>
          <w:rFonts w:cs="Calibri"/>
          <w:noProof w:val="0"/>
          <w:lang w:val="fr-FR" w:eastAsia="en-US"/>
        </w:rPr>
        <w:t>à</w:t>
      </w:r>
      <w:r w:rsidR="002E6728" w:rsidRPr="00D67DD6">
        <w:rPr>
          <w:noProof w:val="0"/>
          <w:lang w:val="fr-FR" w:eastAsia="en-US"/>
        </w:rPr>
        <w:t xml:space="preserve"> la fois</w:t>
      </w:r>
      <w:r w:rsidR="00747F49" w:rsidRPr="00D67DD6">
        <w:rPr>
          <w:noProof w:val="0"/>
          <w:lang w:val="fr-FR" w:eastAsia="en-US"/>
        </w:rPr>
        <w:t>. Premièrement, l’unité primordiale de la substance divine et dans la m</w:t>
      </w:r>
      <w:r w:rsidR="002C555C" w:rsidRPr="00D67DD6">
        <w:rPr>
          <w:noProof w:val="0"/>
          <w:lang w:val="fr-FR" w:eastAsia="en-US"/>
        </w:rPr>
        <w:t xml:space="preserve">ultiplicité des trois Personnes, elle </w:t>
      </w:r>
      <w:r w:rsidR="00747F49" w:rsidRPr="00D67DD6">
        <w:rPr>
          <w:noProof w:val="0"/>
          <w:lang w:val="fr-FR" w:eastAsia="en-US"/>
        </w:rPr>
        <w:t xml:space="preserve"> complètement séparée des consubstantielles émanations néoplatoniciennes. Deuxièmement, l’acte de création sépare l’essence de la Trinité divine de </w:t>
      </w:r>
      <w:r w:rsidR="00223043" w:rsidRPr="00D67DD6">
        <w:rPr>
          <w:noProof w:val="0"/>
          <w:lang w:val="fr-FR" w:eastAsia="en-US"/>
        </w:rPr>
        <w:t>l’existant</w:t>
      </w:r>
      <w:r w:rsidR="00747F49" w:rsidRPr="00D67DD6">
        <w:rPr>
          <w:noProof w:val="0"/>
          <w:lang w:val="fr-FR" w:eastAsia="en-US"/>
        </w:rPr>
        <w:t xml:space="preserve"> objectif conçu par </w:t>
      </w:r>
      <w:r w:rsidR="001526B5" w:rsidRPr="00D67DD6">
        <w:rPr>
          <w:noProof w:val="0"/>
          <w:lang w:val="fr-FR" w:eastAsia="en-US"/>
        </w:rPr>
        <w:t>Dieu</w:t>
      </w:r>
      <w:r w:rsidR="00747F49" w:rsidRPr="00D67DD6">
        <w:rPr>
          <w:noProof w:val="0"/>
          <w:lang w:val="fr-FR" w:eastAsia="en-US"/>
        </w:rPr>
        <w:t xml:space="preserve"> et donné sur l</w:t>
      </w:r>
      <w:r w:rsidR="00C35018" w:rsidRPr="00D67DD6">
        <w:rPr>
          <w:noProof w:val="0"/>
          <w:lang w:val="fr-FR" w:eastAsia="en-US"/>
        </w:rPr>
        <w:t xml:space="preserve">e mode des accidents potentiels, qui sont </w:t>
      </w:r>
      <w:r w:rsidR="006A2708" w:rsidRPr="00D67DD6">
        <w:rPr>
          <w:noProof w:val="0"/>
          <w:lang w:val="fr-FR" w:eastAsia="en-US"/>
        </w:rPr>
        <w:t>faits sur le plan de l</w:t>
      </w:r>
      <w:r w:rsidR="006A2708" w:rsidRPr="00D67DD6">
        <w:rPr>
          <w:rFonts w:cs="Calibri"/>
          <w:noProof w:val="0"/>
          <w:lang w:val="fr-FR" w:eastAsia="en-US"/>
        </w:rPr>
        <w:t>’</w:t>
      </w:r>
      <w:r w:rsidR="006A2708" w:rsidRPr="00D67DD6">
        <w:rPr>
          <w:noProof w:val="0"/>
          <w:lang w:val="fr-FR" w:eastAsia="en-US"/>
        </w:rPr>
        <w:t xml:space="preserve">intentionnalité </w:t>
      </w:r>
      <w:r w:rsidR="00496491" w:rsidRPr="00D67DD6">
        <w:rPr>
          <w:noProof w:val="0"/>
          <w:lang w:val="fr-FR" w:eastAsia="en-US"/>
        </w:rPr>
        <w:t xml:space="preserve">divine </w:t>
      </w:r>
      <w:r w:rsidR="00747F49" w:rsidRPr="00D67DD6">
        <w:rPr>
          <w:noProof w:val="0"/>
          <w:lang w:val="fr-FR" w:eastAsia="en-US"/>
        </w:rPr>
        <w:t>(</w:t>
      </w:r>
      <w:r w:rsidR="00747F49" w:rsidRPr="00D67DD6">
        <w:rPr>
          <w:i/>
          <w:noProof w:val="0"/>
          <w:lang w:val="fr-FR" w:eastAsia="en-US"/>
        </w:rPr>
        <w:t>esse ad</w:t>
      </w:r>
      <w:r w:rsidR="00747F49" w:rsidRPr="00D67DD6">
        <w:rPr>
          <w:noProof w:val="0"/>
          <w:lang w:val="fr-FR" w:eastAsia="en-US"/>
        </w:rPr>
        <w:t xml:space="preserve">). L’acte originel de la pensée créatrice </w:t>
      </w:r>
      <w:r w:rsidR="000E7030" w:rsidRPr="00D67DD6">
        <w:rPr>
          <w:noProof w:val="0"/>
          <w:lang w:val="fr-FR" w:eastAsia="en-US"/>
        </w:rPr>
        <w:t xml:space="preserve">est </w:t>
      </w:r>
      <w:r w:rsidR="00370BF6" w:rsidRPr="00D67DD6">
        <w:rPr>
          <w:noProof w:val="0"/>
          <w:lang w:val="fr-FR" w:eastAsia="en-US"/>
        </w:rPr>
        <w:t xml:space="preserve">fondé </w:t>
      </w:r>
      <w:r w:rsidR="000E7030" w:rsidRPr="00D67DD6">
        <w:rPr>
          <w:noProof w:val="0"/>
          <w:lang w:val="fr-FR" w:eastAsia="en-US"/>
        </w:rPr>
        <w:t xml:space="preserve">de manière </w:t>
      </w:r>
      <w:r w:rsidR="000E7030" w:rsidRPr="00D67DD6">
        <w:rPr>
          <w:i/>
          <w:noProof w:val="0"/>
          <w:lang w:val="fr-FR" w:eastAsia="en-US"/>
        </w:rPr>
        <w:t>per prius</w:t>
      </w:r>
      <w:r w:rsidR="000E7030" w:rsidRPr="00D67DD6">
        <w:rPr>
          <w:noProof w:val="0"/>
          <w:lang w:val="fr-FR" w:eastAsia="en-US"/>
        </w:rPr>
        <w:t xml:space="preserve">. Il </w:t>
      </w:r>
      <w:r w:rsidR="00747F49" w:rsidRPr="00D67DD6">
        <w:rPr>
          <w:noProof w:val="0"/>
          <w:lang w:val="fr-FR" w:eastAsia="en-US"/>
        </w:rPr>
        <w:t xml:space="preserve">crée </w:t>
      </w:r>
      <w:r w:rsidR="00747F49" w:rsidRPr="00D67DD6">
        <w:rPr>
          <w:i/>
          <w:noProof w:val="0"/>
          <w:lang w:val="fr-FR" w:eastAsia="en-US"/>
        </w:rPr>
        <w:t>per posterius</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per prius</w:instrText>
      </w:r>
      <w:r w:rsidR="00821D89" w:rsidRPr="00D67DD6">
        <w:rPr>
          <w:noProof w:val="0"/>
          <w:lang w:val="fr-FR" w:eastAsia="en-US"/>
        </w:rPr>
        <w:instrText>—</w:instrText>
      </w:r>
      <w:r w:rsidR="00747F49" w:rsidRPr="00D67DD6">
        <w:rPr>
          <w:i/>
          <w:noProof w:val="0"/>
          <w:lang w:val="fr-FR" w:eastAsia="en-US"/>
        </w:rPr>
        <w:instrText>per posterius</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xml:space="preserve"> une </w:t>
      </w:r>
      <w:r w:rsidR="00680EDD" w:rsidRPr="00D67DD6">
        <w:rPr>
          <w:noProof w:val="0"/>
          <w:lang w:val="fr-FR" w:eastAsia="en-US"/>
        </w:rPr>
        <w:t>sph</w:t>
      </w:r>
      <w:r w:rsidR="00680EDD" w:rsidRPr="00D67DD6">
        <w:rPr>
          <w:rFonts w:cs="Calibri"/>
          <w:noProof w:val="0"/>
          <w:lang w:val="fr-FR" w:eastAsia="en-US"/>
        </w:rPr>
        <w:t>è</w:t>
      </w:r>
      <w:r w:rsidR="00747F49" w:rsidRPr="00D67DD6">
        <w:rPr>
          <w:noProof w:val="0"/>
          <w:lang w:val="fr-FR" w:eastAsia="en-US"/>
        </w:rPr>
        <w:t>r</w:t>
      </w:r>
      <w:r w:rsidR="00680EDD" w:rsidRPr="00D67DD6">
        <w:rPr>
          <w:noProof w:val="0"/>
          <w:lang w:val="fr-FR" w:eastAsia="en-US"/>
        </w:rPr>
        <w:t xml:space="preserve">e </w:t>
      </w:r>
      <w:r w:rsidR="00747F49" w:rsidRPr="00D67DD6">
        <w:rPr>
          <w:noProof w:val="0"/>
          <w:lang w:val="fr-FR" w:eastAsia="en-US"/>
        </w:rPr>
        <w:t xml:space="preserve">de </w:t>
      </w:r>
      <w:r w:rsidR="00223043" w:rsidRPr="00D67DD6">
        <w:rPr>
          <w:noProof w:val="0"/>
          <w:lang w:val="fr-FR" w:eastAsia="en-US"/>
        </w:rPr>
        <w:t>l’existant</w:t>
      </w:r>
      <w:r w:rsidR="00747F49" w:rsidRPr="00D67DD6">
        <w:rPr>
          <w:noProof w:val="0"/>
          <w:lang w:val="fr-FR" w:eastAsia="en-US"/>
        </w:rPr>
        <w:t xml:space="preserve"> objectivement voulu par </w:t>
      </w:r>
      <w:r w:rsidR="001526B5" w:rsidRPr="00D67DD6">
        <w:rPr>
          <w:noProof w:val="0"/>
          <w:lang w:val="fr-FR" w:eastAsia="en-US"/>
        </w:rPr>
        <w:t>Dieu</w:t>
      </w:r>
      <w:r w:rsidR="004B1767" w:rsidRPr="00D67DD6">
        <w:rPr>
          <w:noProof w:val="0"/>
          <w:lang w:val="fr-FR" w:eastAsia="en-US"/>
        </w:rPr>
        <w:t>. Ces existants, ils dépendent entièrement du premier acte de la pensée divine et ne sont séparés qu</w:t>
      </w:r>
      <w:r w:rsidR="00A7230D" w:rsidRPr="00D67DD6">
        <w:rPr>
          <w:noProof w:val="0"/>
          <w:lang w:val="fr-FR" w:eastAsia="en-US"/>
        </w:rPr>
        <w:t>’</w:t>
      </w:r>
      <w:r w:rsidR="004B1767" w:rsidRPr="00D67DD6">
        <w:rPr>
          <w:noProof w:val="0"/>
          <w:lang w:val="fr-FR" w:eastAsia="en-US"/>
        </w:rPr>
        <w:t>en ce qui concerne leur être individuel. Ceci répond à la définition de base de l</w:t>
      </w:r>
      <w:r w:rsidR="00A7230D" w:rsidRPr="00D67DD6">
        <w:rPr>
          <w:noProof w:val="0"/>
          <w:lang w:val="fr-FR" w:eastAsia="en-US"/>
        </w:rPr>
        <w:t>’</w:t>
      </w:r>
      <w:r w:rsidR="00EC39C1" w:rsidRPr="00D67DD6">
        <w:rPr>
          <w:noProof w:val="0"/>
          <w:lang w:val="fr-FR" w:eastAsia="en-US"/>
        </w:rPr>
        <w:t xml:space="preserve">individu </w:t>
      </w:r>
      <w:r w:rsidR="00D121C3" w:rsidRPr="00D67DD6">
        <w:rPr>
          <w:noProof w:val="0"/>
          <w:lang w:val="fr-FR" w:eastAsia="en-US"/>
        </w:rPr>
        <w:t xml:space="preserve">elaborée </w:t>
      </w:r>
      <w:r w:rsidR="00976B65" w:rsidRPr="00D67DD6">
        <w:rPr>
          <w:noProof w:val="0"/>
          <w:lang w:val="fr-FR" w:eastAsia="en-US"/>
        </w:rPr>
        <w:t xml:space="preserve">par </w:t>
      </w:r>
      <w:r w:rsidR="004B1767" w:rsidRPr="00D67DD6">
        <w:rPr>
          <w:i/>
          <w:noProof w:val="0"/>
          <w:lang w:val="fr-FR" w:eastAsia="en-US"/>
        </w:rPr>
        <w:t>Isagogé</w:t>
      </w:r>
      <w:r w:rsidR="002C3937" w:rsidRPr="00D67DD6">
        <w:rPr>
          <w:noProof w:val="0"/>
          <w:lang w:val="fr-FR" w:eastAsia="en-US"/>
        </w:rPr>
        <w:t>. L</w:t>
      </w:r>
      <w:r w:rsidR="004B1767" w:rsidRPr="00D67DD6">
        <w:rPr>
          <w:noProof w:val="0"/>
          <w:lang w:val="fr-FR" w:eastAsia="en-US"/>
        </w:rPr>
        <w:t>a distinction se fait au niveau de l</w:t>
      </w:r>
      <w:r w:rsidR="00A7230D" w:rsidRPr="00D67DD6">
        <w:rPr>
          <w:noProof w:val="0"/>
          <w:lang w:val="fr-FR" w:eastAsia="en-US"/>
        </w:rPr>
        <w:t>’</w:t>
      </w:r>
      <w:r w:rsidR="004B1767" w:rsidRPr="00D67DD6">
        <w:rPr>
          <w:noProof w:val="0"/>
          <w:lang w:val="fr-FR" w:eastAsia="en-US"/>
        </w:rPr>
        <w:t>espèce supérieure (ici, l</w:t>
      </w:r>
      <w:r w:rsidR="00A7230D" w:rsidRPr="00D67DD6">
        <w:rPr>
          <w:noProof w:val="0"/>
          <w:lang w:val="fr-FR" w:eastAsia="en-US"/>
        </w:rPr>
        <w:t>’</w:t>
      </w:r>
      <w:r w:rsidR="004B1767" w:rsidRPr="00D67DD6">
        <w:rPr>
          <w:noProof w:val="0"/>
          <w:lang w:val="fr-FR" w:eastAsia="en-US"/>
        </w:rPr>
        <w:t>esprit divin) et les individus ne sont distingués que les uns des autres (</w:t>
      </w:r>
      <w:r w:rsidR="004B1767" w:rsidRPr="00D67DD6">
        <w:rPr>
          <w:i/>
          <w:noProof w:val="0"/>
          <w:lang w:val="fr-FR" w:eastAsia="en-US"/>
        </w:rPr>
        <w:t>aliis</w:t>
      </w:r>
      <w:r w:rsidR="004B1767" w:rsidRPr="00D67DD6">
        <w:rPr>
          <w:noProof w:val="0"/>
          <w:lang w:val="fr-FR" w:eastAsia="en-US"/>
        </w:rPr>
        <w:t xml:space="preserve">, ἐν ἄλλοις, ch. 1.3). Cela conduisit à une nouvelle définition de la substance indivisible </w:t>
      </w:r>
      <w:r w:rsidR="000E7030" w:rsidRPr="00D67DD6">
        <w:rPr>
          <w:noProof w:val="0"/>
          <w:lang w:val="fr-FR" w:eastAsia="en-US"/>
        </w:rPr>
        <w:t xml:space="preserve">et </w:t>
      </w:r>
      <w:r w:rsidR="004B1767" w:rsidRPr="00D67DD6">
        <w:rPr>
          <w:noProof w:val="0"/>
          <w:lang w:val="fr-FR" w:eastAsia="en-US"/>
        </w:rPr>
        <w:t xml:space="preserve">neutre (ἄτομος οὐσία, </w:t>
      </w:r>
      <w:r w:rsidR="004B1767" w:rsidRPr="00D67DD6">
        <w:rPr>
          <w:i/>
          <w:noProof w:val="0"/>
          <w:lang w:val="fr-FR" w:eastAsia="en-US"/>
        </w:rPr>
        <w:t>individuum</w:t>
      </w:r>
      <w:r w:rsidR="00DA5F9D" w:rsidRPr="00D67DD6">
        <w:rPr>
          <w:i/>
          <w:noProof w:val="0"/>
          <w:lang w:val="fr-FR" w:eastAsia="en-US"/>
        </w:rPr>
        <w:fldChar w:fldCharType="begin"/>
      </w:r>
      <w:r w:rsidR="00DA5F9D" w:rsidRPr="00D67DD6">
        <w:rPr>
          <w:noProof w:val="0"/>
          <w:lang w:val="fr-FR"/>
        </w:rPr>
        <w:instrText xml:space="preserve"> XE "</w:instrText>
      </w:r>
      <w:r w:rsidR="00DA5F9D" w:rsidRPr="00D67DD6">
        <w:rPr>
          <w:i/>
          <w:noProof w:val="0"/>
          <w:lang w:val="fr-FR" w:eastAsia="en-US"/>
        </w:rPr>
        <w:instrText>individuum</w:instrText>
      </w:r>
      <w:r w:rsidR="00DA5F9D" w:rsidRPr="00D67DD6">
        <w:rPr>
          <w:noProof w:val="0"/>
          <w:lang w:val="fr-FR"/>
        </w:rPr>
        <w:instrText xml:space="preserve">" </w:instrText>
      </w:r>
      <w:r w:rsidR="00DA5F9D" w:rsidRPr="00D67DD6">
        <w:rPr>
          <w:i/>
          <w:noProof w:val="0"/>
          <w:lang w:val="fr-FR" w:eastAsia="en-US"/>
        </w:rPr>
        <w:fldChar w:fldCharType="end"/>
      </w:r>
      <w:r w:rsidR="004B1767" w:rsidRPr="00D67DD6">
        <w:rPr>
          <w:noProof w:val="0"/>
          <w:lang w:val="fr-FR" w:eastAsia="en-US"/>
        </w:rPr>
        <w:t>) donnée par la subdivision finale du sens universel que Dieu moderne entend en lui-m</w:t>
      </w:r>
      <w:r w:rsidR="004B1767" w:rsidRPr="00D67DD6">
        <w:rPr>
          <w:rFonts w:cs="Calibri"/>
          <w:noProof w:val="0"/>
          <w:lang w:val="fr-FR" w:eastAsia="en-US"/>
        </w:rPr>
        <w:t>ê</w:t>
      </w:r>
      <w:r w:rsidR="004B1767" w:rsidRPr="00D67DD6">
        <w:rPr>
          <w:noProof w:val="0"/>
          <w:lang w:val="fr-FR" w:eastAsia="en-US"/>
        </w:rPr>
        <w:t xml:space="preserve">me pour toujours. </w:t>
      </w:r>
      <w:r w:rsidR="00747F49" w:rsidRPr="00D67DD6">
        <w:rPr>
          <w:noProof w:val="0"/>
          <w:lang w:val="fr-FR" w:eastAsia="en-US"/>
        </w:rPr>
        <w:t>Avicenne fait usage de l’autoréflexion divine proposée par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Il définit </w:t>
      </w:r>
      <w:r w:rsidR="001526B5" w:rsidRPr="00D67DD6">
        <w:rPr>
          <w:noProof w:val="0"/>
          <w:lang w:val="fr-FR" w:eastAsia="en-US"/>
        </w:rPr>
        <w:t>Dieu</w:t>
      </w:r>
      <w:r w:rsidR="00747F49" w:rsidRPr="00D67DD6">
        <w:rPr>
          <w:noProof w:val="0"/>
          <w:lang w:val="fr-FR" w:eastAsia="en-US"/>
        </w:rPr>
        <w:t xml:space="preserve"> moderne comme le Donneur productif de formes (</w:t>
      </w:r>
      <w:r w:rsidR="00E40CFC" w:rsidRPr="00D67DD6">
        <w:rPr>
          <w:i/>
          <w:noProof w:val="0"/>
          <w:lang w:val="fr-FR" w:eastAsia="en-US"/>
        </w:rPr>
        <w:t>Dator formarum</w:t>
      </w:r>
      <w:r w:rsidR="00747F49" w:rsidRPr="00D67DD6">
        <w:rPr>
          <w:i/>
          <w:noProof w:val="0"/>
          <w:lang w:val="fr-FR" w:eastAsia="en-US"/>
        </w:rPr>
        <w:fldChar w:fldCharType="begin"/>
      </w:r>
      <w:r w:rsidR="00747F49" w:rsidRPr="00D67DD6">
        <w:rPr>
          <w:noProof w:val="0"/>
          <w:lang w:val="fr-FR"/>
        </w:rPr>
        <w:instrText xml:space="preserve"> XE "</w:instrText>
      </w:r>
      <w:r w:rsidR="00E40CFC" w:rsidRPr="00D67DD6">
        <w:rPr>
          <w:i/>
          <w:noProof w:val="0"/>
          <w:lang w:val="fr-FR" w:eastAsia="en-US"/>
        </w:rPr>
        <w:instrText>Dator formarum</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qui sont séparées de</w:t>
      </w:r>
      <w:r w:rsidR="00430C1E" w:rsidRPr="00D67DD6">
        <w:rPr>
          <w:noProof w:val="0"/>
          <w:lang w:val="fr-FR" w:eastAsia="en-US"/>
        </w:rPr>
        <w:t xml:space="preserve"> son existence. À la fin du X</w:t>
      </w:r>
      <w:r w:rsidR="00747F49" w:rsidRPr="00D67DD6">
        <w:rPr>
          <w:noProof w:val="0"/>
          <w:lang w:val="fr-FR" w:eastAsia="en-US"/>
        </w:rPr>
        <w:t>e siècle, la prédication d</w:t>
      </w:r>
      <w:r w:rsidR="0035108C" w:rsidRPr="00D67DD6">
        <w:rPr>
          <w:noProof w:val="0"/>
          <w:lang w:val="fr-FR" w:eastAsia="en-US"/>
        </w:rPr>
        <w:t xml:space="preserve">es </w:t>
      </w:r>
      <w:r w:rsidR="00136D9F" w:rsidRPr="00D67DD6">
        <w:rPr>
          <w:noProof w:val="0"/>
          <w:lang w:val="fr-FR" w:eastAsia="en-US"/>
        </w:rPr>
        <w:t xml:space="preserve">états </w:t>
      </w:r>
      <w:r w:rsidR="004E148B" w:rsidRPr="00D67DD6">
        <w:rPr>
          <w:noProof w:val="0"/>
          <w:lang w:val="fr-FR" w:eastAsia="en-US"/>
        </w:rPr>
        <w:t>possib</w:t>
      </w:r>
      <w:r w:rsidR="000A6AD6" w:rsidRPr="00D67DD6">
        <w:rPr>
          <w:noProof w:val="0"/>
          <w:lang w:val="fr-FR" w:eastAsia="en-US"/>
        </w:rPr>
        <w:t>les</w:t>
      </w:r>
      <w:r w:rsidR="004E148B" w:rsidRPr="00D67DD6">
        <w:rPr>
          <w:noProof w:val="0"/>
          <w:lang w:val="fr-FR" w:eastAsia="en-US"/>
        </w:rPr>
        <w:t xml:space="preserve"> </w:t>
      </w:r>
      <w:r w:rsidR="0035108C" w:rsidRPr="00D67DD6">
        <w:rPr>
          <w:noProof w:val="0"/>
          <w:lang w:val="fr-FR" w:eastAsia="en-US"/>
        </w:rPr>
        <w:t xml:space="preserve">comme contenus intentionnels </w:t>
      </w:r>
      <w:r w:rsidR="00747F49" w:rsidRPr="00D67DD6">
        <w:rPr>
          <w:noProof w:val="0"/>
          <w:lang w:val="fr-FR" w:eastAsia="en-US"/>
        </w:rPr>
        <w:t xml:space="preserve">dans l’intellect divin établit une sphère </w:t>
      </w:r>
      <w:r w:rsidR="00671099" w:rsidRPr="00D67DD6">
        <w:rPr>
          <w:noProof w:val="0"/>
          <w:lang w:val="fr-FR" w:eastAsia="en-US"/>
        </w:rPr>
        <w:t>mytho</w:t>
      </w:r>
      <w:r w:rsidR="000F34D1" w:rsidRPr="00D67DD6">
        <w:rPr>
          <w:noProof w:val="0"/>
          <w:lang w:val="fr-FR" w:eastAsia="en-US"/>
        </w:rPr>
        <w:t xml:space="preserve">logique </w:t>
      </w:r>
      <w:r w:rsidR="00747F49" w:rsidRPr="00D67DD6">
        <w:rPr>
          <w:noProof w:val="0"/>
          <w:lang w:val="fr-FR" w:eastAsia="en-US"/>
        </w:rPr>
        <w:t xml:space="preserve">de la pensée humaine et divine </w:t>
      </w:r>
      <w:r w:rsidR="001B7AA4" w:rsidRPr="00D67DD6">
        <w:rPr>
          <w:noProof w:val="0"/>
          <w:lang w:val="fr-FR" w:eastAsia="en-US"/>
        </w:rPr>
        <w:t xml:space="preserve">en </w:t>
      </w:r>
      <w:r w:rsidR="00747F49" w:rsidRPr="00D67DD6">
        <w:rPr>
          <w:noProof w:val="0"/>
          <w:lang w:val="fr-FR" w:eastAsia="en-US"/>
        </w:rPr>
        <w:t xml:space="preserve">mode </w:t>
      </w:r>
      <w:r w:rsidR="000F34D1" w:rsidRPr="00D67DD6">
        <w:rPr>
          <w:noProof w:val="0"/>
          <w:lang w:val="fr-FR" w:eastAsia="en-US"/>
        </w:rPr>
        <w:t>« </w:t>
      </w:r>
      <w:r w:rsidR="00747F49" w:rsidRPr="00D67DD6">
        <w:rPr>
          <w:i/>
          <w:noProof w:val="0"/>
          <w:lang w:val="fr-FR" w:eastAsia="en-US"/>
        </w:rPr>
        <w:t>esse ad</w:t>
      </w:r>
      <w:r w:rsidR="000F34D1" w:rsidRPr="00D67DD6">
        <w:rPr>
          <w:noProof w:val="0"/>
          <w:lang w:val="fr-FR" w:eastAsia="en-US"/>
        </w:rPr>
        <w:t> »</w:t>
      </w:r>
      <w:r w:rsidR="00747F49" w:rsidRPr="00D67DD6">
        <w:rPr>
          <w:noProof w:val="0"/>
          <w:lang w:val="fr-FR" w:eastAsia="en-US"/>
        </w:rPr>
        <w:t xml:space="preserve">. Tous les deux types de pensée sont analogues et ne diffèrent que par l’actualité et la potentialité, l’infinité et la finitude. Cette intuition de l’essence divine joue un rôle clé dans l’émergence de la forme occidentale de l’objectivité dans la philosophie de Duns </w:t>
      </w:r>
      <w:r w:rsidR="00107350" w:rsidRPr="00D67DD6">
        <w:rPr>
          <w:noProof w:val="0"/>
          <w:lang w:val="fr-FR" w:eastAsia="en-US"/>
        </w:rPr>
        <w:t>Scotus</w:t>
      </w:r>
      <w:r w:rsidR="00747F49" w:rsidRPr="00D67DD6">
        <w:rPr>
          <w:noProof w:val="0"/>
          <w:lang w:val="fr-FR" w:eastAsia="en-US"/>
        </w:rPr>
        <w:t>. Après l’an</w:t>
      </w:r>
      <w:r w:rsidR="00B00D87" w:rsidRPr="00D67DD6">
        <w:rPr>
          <w:noProof w:val="0"/>
          <w:lang w:val="fr-FR" w:eastAsia="en-US"/>
        </w:rPr>
        <w:t> </w:t>
      </w:r>
      <w:r w:rsidR="00747F49" w:rsidRPr="00D67DD6">
        <w:rPr>
          <w:noProof w:val="0"/>
          <w:lang w:val="fr-FR" w:eastAsia="en-US"/>
        </w:rPr>
        <w:t xml:space="preserve">1280, les penseurs du second averroïsme utilisent la prédication transcendantale de </w:t>
      </w:r>
      <w:r w:rsidR="00223043" w:rsidRPr="00D67DD6">
        <w:rPr>
          <w:noProof w:val="0"/>
          <w:lang w:val="fr-FR" w:eastAsia="en-US"/>
        </w:rPr>
        <w:t>l’existant</w:t>
      </w:r>
      <w:r w:rsidR="00747F49" w:rsidRPr="00D67DD6">
        <w:rPr>
          <w:noProof w:val="0"/>
          <w:lang w:val="fr-FR" w:eastAsia="en-US"/>
        </w:rPr>
        <w:t>, qui est donnée au niveau de la réflexion divine (</w:t>
      </w:r>
      <w:r w:rsidR="00747F49" w:rsidRPr="00D67DD6">
        <w:rPr>
          <w:i/>
          <w:noProof w:val="0"/>
          <w:lang w:val="fr-FR" w:eastAsia="en-US"/>
        </w:rPr>
        <w:t>ens diminutum</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ens diminutum</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xml:space="preserve">). Les modernistes latins ne </w:t>
      </w:r>
      <w:r w:rsidR="005E1339" w:rsidRPr="00D67DD6">
        <w:rPr>
          <w:noProof w:val="0"/>
          <w:lang w:val="fr-FR" w:eastAsia="en-US"/>
        </w:rPr>
        <w:t xml:space="preserve">savaient </w:t>
      </w:r>
      <w:r w:rsidR="00747F49" w:rsidRPr="00D67DD6">
        <w:rPr>
          <w:noProof w:val="0"/>
          <w:lang w:val="fr-FR" w:eastAsia="en-US"/>
        </w:rPr>
        <w:t xml:space="preserve">pas </w:t>
      </w:r>
      <w:r w:rsidR="006B6FC8" w:rsidRPr="00D67DD6">
        <w:rPr>
          <w:noProof w:val="0"/>
          <w:lang w:val="fr-FR" w:eastAsia="en-US"/>
        </w:rPr>
        <w:t>qu’Ibn</w:t>
      </w:r>
      <w:r w:rsidR="006E6F11" w:rsidRPr="00D67DD6">
        <w:rPr>
          <w:noProof w:val="0"/>
          <w:lang w:val="fr-FR" w:eastAsia="en-US"/>
        </w:rPr>
        <w:t> </w:t>
      </w:r>
      <w:r w:rsidR="00FC322F" w:rsidRPr="00D67DD6">
        <w:rPr>
          <w:noProof w:val="0"/>
          <w:lang w:val="fr-FR" w:eastAsia="en-US"/>
        </w:rPr>
        <w:t xml:space="preserve">Adi est auteur de ce type de </w:t>
      </w:r>
      <w:r w:rsidR="00B50899" w:rsidRPr="00D67DD6">
        <w:rPr>
          <w:noProof w:val="0"/>
          <w:lang w:val="fr-FR" w:eastAsia="en-US"/>
        </w:rPr>
        <w:t>prédi</w:t>
      </w:r>
      <w:r w:rsidR="00FC322F" w:rsidRPr="00D67DD6">
        <w:rPr>
          <w:noProof w:val="0"/>
          <w:lang w:val="fr-FR" w:eastAsia="en-US"/>
        </w:rPr>
        <w:t>c</w:t>
      </w:r>
      <w:r w:rsidR="00B50899" w:rsidRPr="00D67DD6">
        <w:rPr>
          <w:noProof w:val="0"/>
          <w:lang w:val="fr-FR" w:eastAsia="en-US"/>
        </w:rPr>
        <w:t>a</w:t>
      </w:r>
      <w:r w:rsidR="00FC322F" w:rsidRPr="00D67DD6">
        <w:rPr>
          <w:noProof w:val="0"/>
          <w:lang w:val="fr-FR" w:eastAsia="en-US"/>
        </w:rPr>
        <w:t>tion</w:t>
      </w:r>
      <w:r w:rsidR="00747F49" w:rsidRPr="00D67DD6">
        <w:rPr>
          <w:noProof w:val="0"/>
          <w:lang w:val="fr-FR" w:eastAsia="en-US"/>
        </w:rPr>
        <w:t xml:space="preserve">. Leur inspiration vient des commentaires d’Avicenne sur la </w:t>
      </w:r>
      <w:r w:rsidR="00747F49" w:rsidRPr="00D67DD6">
        <w:rPr>
          <w:i/>
          <w:noProof w:val="0"/>
          <w:lang w:val="fr-FR" w:eastAsia="en-US"/>
        </w:rPr>
        <w:t>Métaphysique</w:t>
      </w:r>
      <w:r w:rsidR="00747F49" w:rsidRPr="00D67DD6">
        <w:rPr>
          <w:noProof w:val="0"/>
          <w:lang w:val="fr-FR" w:eastAsia="en-US"/>
        </w:rPr>
        <w:t xml:space="preserve"> et de son commentaire sur </w:t>
      </w:r>
      <w:r w:rsidR="00747F49" w:rsidRPr="00D67DD6">
        <w:rPr>
          <w:i/>
          <w:noProof w:val="0"/>
          <w:lang w:val="fr-FR" w:eastAsia="en-US"/>
        </w:rPr>
        <w:t>De anima</w:t>
      </w:r>
      <w:r w:rsidR="00747F49"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insiste sur la différence fondamentale entre l’intellect divin et l’intellect humain. Mais il garde l’analogie des deux intellects basée sur des opérations qui sont formellement identiques. Sa doctrine de la cognition reste dans le schéma ambivalent </w:t>
      </w:r>
      <w:r w:rsidR="00747F49" w:rsidRPr="00D67DD6">
        <w:rPr>
          <w:noProof w:val="0"/>
          <w:lang w:val="fr-FR" w:eastAsia="en-US"/>
        </w:rPr>
        <w:lastRenderedPageBreak/>
        <w:t>d’Alfarabi des intelligences et des formes cosmiques ascendantes et desce</w:t>
      </w:r>
      <w:r w:rsidR="00D03271" w:rsidRPr="00D67DD6">
        <w:rPr>
          <w:noProof w:val="0"/>
          <w:lang w:val="fr-FR" w:eastAsia="en-US"/>
        </w:rPr>
        <w:t xml:space="preserve">ndantes que nous recevons par </w:t>
      </w:r>
      <w:r w:rsidR="00C57352" w:rsidRPr="00C57352">
        <w:rPr>
          <w:i/>
          <w:noProof w:val="0"/>
          <w:lang w:val="fr-FR" w:eastAsia="en-US"/>
        </w:rPr>
        <w:t>intellectus</w:t>
      </w:r>
      <w:r w:rsidR="00747F49" w:rsidRPr="00D67DD6">
        <w:rPr>
          <w:i/>
          <w:noProof w:val="0"/>
          <w:lang w:val="fr-FR" w:eastAsia="en-US"/>
        </w:rPr>
        <w:t xml:space="preserve"> adeptus</w:t>
      </w:r>
      <w:r w:rsidR="00747F49" w:rsidRPr="00D67DD6">
        <w:rPr>
          <w:i/>
          <w:noProof w:val="0"/>
          <w:lang w:val="fr-FR" w:eastAsia="en-US"/>
        </w:rPr>
        <w:fldChar w:fldCharType="begin"/>
      </w:r>
      <w:r w:rsidR="00747F49" w:rsidRPr="00D67DD6">
        <w:rPr>
          <w:noProof w:val="0"/>
          <w:lang w:val="fr-FR"/>
        </w:rPr>
        <w:instrText xml:space="preserve"> XE "</w:instrText>
      </w:r>
      <w:r w:rsidR="00C57352" w:rsidRPr="00C57352">
        <w:rPr>
          <w:i/>
          <w:noProof w:val="0"/>
          <w:lang w:val="fr-FR" w:eastAsia="en-US"/>
        </w:rPr>
        <w:instrText>intellectus</w:instrText>
      </w:r>
      <w:r w:rsidR="00747F49" w:rsidRPr="00D67DD6">
        <w:rPr>
          <w:i/>
          <w:noProof w:val="0"/>
          <w:lang w:val="fr-FR" w:eastAsia="en-US"/>
        </w:rPr>
        <w:instrText xml:space="preserve"> adeptus</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noProof w:val="0"/>
          <w:lang w:val="fr-FR" w:eastAsia="en-US"/>
        </w:rPr>
        <w:t>. Sur ce point, ce philosophe chrétien reprend la tradition mystique du néoplatonisme, qui professe la connexion de l’intellect actif avec le monde divin des formes intellectuelles (</w:t>
      </w:r>
      <w:r w:rsidR="00747F49" w:rsidRPr="00D67DD6">
        <w:rPr>
          <w:i/>
          <w:noProof w:val="0"/>
          <w:lang w:val="fr-FR" w:eastAsia="en-US"/>
        </w:rPr>
        <w:t>ittiṣāl</w:t>
      </w:r>
      <w:r w:rsidR="00747F49" w:rsidRPr="00D67DD6">
        <w:rPr>
          <w:i/>
          <w:noProof w:val="0"/>
          <w:lang w:val="fr-FR" w:eastAsia="en-US"/>
        </w:rPr>
        <w:fldChar w:fldCharType="begin"/>
      </w:r>
      <w:r w:rsidR="00747F49" w:rsidRPr="00D67DD6">
        <w:rPr>
          <w:noProof w:val="0"/>
          <w:lang w:val="fr-FR"/>
        </w:rPr>
        <w:instrText xml:space="preserve"> XE "</w:instrText>
      </w:r>
      <w:r w:rsidR="00747F49" w:rsidRPr="00D67DD6">
        <w:rPr>
          <w:i/>
          <w:noProof w:val="0"/>
          <w:lang w:val="fr-FR" w:eastAsia="en-US"/>
        </w:rPr>
        <w:instrText>ittiṣāl</w:instrText>
      </w:r>
      <w:r w:rsidR="00747F49" w:rsidRPr="00D67DD6">
        <w:rPr>
          <w:noProof w:val="0"/>
          <w:lang w:val="fr-FR"/>
        </w:rPr>
        <w:instrText xml:space="preserve">" </w:instrText>
      </w:r>
      <w:r w:rsidR="00747F49" w:rsidRPr="00D67DD6">
        <w:rPr>
          <w:i/>
          <w:noProof w:val="0"/>
          <w:lang w:val="fr-FR" w:eastAsia="en-US"/>
        </w:rPr>
        <w:fldChar w:fldCharType="end"/>
      </w:r>
      <w:r w:rsidR="00747F49" w:rsidRPr="00D67DD6">
        <w:rPr>
          <w:i/>
          <w:noProof w:val="0"/>
          <w:lang w:val="fr-FR" w:eastAsia="en-US"/>
        </w:rPr>
        <w:t>, ittiḥād</w:t>
      </w:r>
      <w:r w:rsidR="00747F49" w:rsidRPr="00D67DD6">
        <w:rPr>
          <w:noProof w:val="0"/>
          <w:lang w:val="fr-FR" w:eastAsia="en-US"/>
        </w:rPr>
        <w:t xml:space="preserve">). Cette tradition est confirmée par son maître Alfarabi dans le traité cité </w:t>
      </w:r>
      <w:r w:rsidR="00747F49" w:rsidRPr="00D67DD6">
        <w:rPr>
          <w:i/>
          <w:noProof w:val="0"/>
          <w:lang w:val="fr-FR" w:eastAsia="en-US"/>
        </w:rPr>
        <w:t>De intellectu et intellecto</w:t>
      </w:r>
      <w:r w:rsidR="00747F49" w:rsidRPr="00D67DD6">
        <w:rPr>
          <w:noProof w:val="0"/>
          <w:lang w:val="fr-FR" w:eastAsia="en-US"/>
        </w:rPr>
        <w:t xml:space="preserve"> (ch.</w:t>
      </w:r>
      <w:r w:rsidR="00B00D87" w:rsidRPr="00D67DD6">
        <w:rPr>
          <w:noProof w:val="0"/>
          <w:lang w:val="fr-FR" w:eastAsia="en-US"/>
        </w:rPr>
        <w:t> </w:t>
      </w:r>
      <w:r w:rsidR="00747F49" w:rsidRPr="00D67DD6">
        <w:rPr>
          <w:noProof w:val="0"/>
          <w:lang w:val="fr-FR" w:eastAsia="en-US"/>
        </w:rPr>
        <w:t xml:space="preserve">2.1.2). L’intellect humain actualisé et éclairé peut </w:t>
      </w:r>
      <w:r w:rsidR="00275B11" w:rsidRPr="00D67DD6">
        <w:rPr>
          <w:noProof w:val="0"/>
          <w:lang w:val="fr-FR" w:eastAsia="en-US"/>
        </w:rPr>
        <w:t xml:space="preserve">comprendre </w:t>
      </w:r>
      <w:r w:rsidR="00747F49" w:rsidRPr="00D67DD6">
        <w:rPr>
          <w:noProof w:val="0"/>
          <w:lang w:val="fr-FR" w:eastAsia="en-US"/>
        </w:rPr>
        <w:t>l’essence divine, car il possède la même structure de pensée que la Trinité divine.</w:t>
      </w:r>
      <w:r w:rsidR="00747F49" w:rsidRPr="00D67DD6">
        <w:rPr>
          <w:noProof w:val="0"/>
          <w:vertAlign w:val="superscript"/>
          <w:lang w:val="fr-FR"/>
        </w:rPr>
        <w:footnoteReference w:id="114"/>
      </w:r>
      <w:r w:rsidR="00747F49" w:rsidRPr="00D67DD6">
        <w:rPr>
          <w:noProof w:val="0"/>
          <w:lang w:val="fr-FR" w:eastAsia="en-US"/>
        </w:rPr>
        <w:t xml:space="preserve"> Grâce à la structure</w:t>
      </w:r>
      <w:r w:rsidR="000F4B25" w:rsidRPr="00D67DD6">
        <w:rPr>
          <w:noProof w:val="0"/>
          <w:lang w:val="fr-FR" w:eastAsia="en-US"/>
        </w:rPr>
        <w:t xml:space="preserve"> identique de la cognition, cette intuition philosophique </w:t>
      </w:r>
      <w:r w:rsidR="00747F49" w:rsidRPr="00D67DD6">
        <w:rPr>
          <w:noProof w:val="0"/>
          <w:lang w:val="fr-FR" w:eastAsia="en-US"/>
        </w:rPr>
        <w:t xml:space="preserve">complète la contemplation mystique </w:t>
      </w:r>
      <w:r w:rsidR="007A5C61" w:rsidRPr="00D67DD6">
        <w:rPr>
          <w:noProof w:val="0"/>
          <w:lang w:val="fr-FR" w:eastAsia="en-US"/>
        </w:rPr>
        <w:t xml:space="preserve">des </w:t>
      </w:r>
      <w:r w:rsidR="00747F49" w:rsidRPr="00D67DD6">
        <w:rPr>
          <w:noProof w:val="0"/>
          <w:lang w:val="fr-FR" w:eastAsia="en-US"/>
        </w:rPr>
        <w:t xml:space="preserve">prophètes </w:t>
      </w:r>
      <w:r w:rsidR="007A5C61" w:rsidRPr="00D67DD6">
        <w:rPr>
          <w:noProof w:val="0"/>
          <w:lang w:val="fr-FR" w:eastAsia="en-US"/>
        </w:rPr>
        <w:t xml:space="preserve">qui est </w:t>
      </w:r>
      <w:r w:rsidR="00747F49" w:rsidRPr="00D67DD6">
        <w:rPr>
          <w:noProof w:val="0"/>
          <w:lang w:val="fr-FR" w:eastAsia="en-US"/>
        </w:rPr>
        <w:t xml:space="preserve">directement </w:t>
      </w:r>
      <w:r w:rsidR="007A5C61" w:rsidRPr="00D67DD6">
        <w:rPr>
          <w:noProof w:val="0"/>
          <w:lang w:val="fr-FR" w:eastAsia="en-US"/>
        </w:rPr>
        <w:t xml:space="preserve">infusée </w:t>
      </w:r>
      <w:r w:rsidR="00747F49" w:rsidRPr="00D67DD6">
        <w:rPr>
          <w:noProof w:val="0"/>
          <w:lang w:val="fr-FR" w:eastAsia="en-US"/>
        </w:rPr>
        <w:t>par le Créateur. Ibn</w:t>
      </w:r>
      <w:r w:rsidR="006E6F11" w:rsidRPr="00D67DD6">
        <w:rPr>
          <w:noProof w:val="0"/>
          <w:lang w:val="fr-FR" w:eastAsia="en-US"/>
        </w:rPr>
        <w:t> </w:t>
      </w:r>
      <w:r w:rsidR="00A50FE6" w:rsidRPr="00D67DD6">
        <w:rPr>
          <w:noProof w:val="0"/>
          <w:lang w:val="fr-FR" w:eastAsia="en-US"/>
        </w:rPr>
        <w:t>Adi</w:t>
      </w:r>
      <w:r w:rsidR="00747F49" w:rsidRPr="00D67DD6">
        <w:rPr>
          <w:noProof w:val="0"/>
          <w:lang w:val="fr-FR" w:eastAsia="en-US"/>
        </w:rPr>
        <w:t xml:space="preserve"> comprend la similitude de l’intellect créé et incréé dans le fait que les deux intellects possèdent formellement la même structure de réflexion. L’analyse précédente des relations dans la Trinité divine montre une nouvelle </w:t>
      </w:r>
      <w:r w:rsidR="00DA7CC8" w:rsidRPr="00D67DD6">
        <w:rPr>
          <w:noProof w:val="0"/>
          <w:lang w:val="fr-FR" w:eastAsia="en-US"/>
        </w:rPr>
        <w:t xml:space="preserve">sorte de la </w:t>
      </w:r>
      <w:r w:rsidR="00747F49" w:rsidRPr="00D67DD6">
        <w:rPr>
          <w:noProof w:val="0"/>
          <w:lang w:val="fr-FR" w:eastAsia="en-US"/>
        </w:rPr>
        <w:t xml:space="preserve">prédication transcendantale </w:t>
      </w:r>
      <w:r w:rsidR="00747F49" w:rsidRPr="00D67DD6">
        <w:rPr>
          <w:i/>
          <w:noProof w:val="0"/>
          <w:lang w:val="fr-FR" w:eastAsia="en-US"/>
        </w:rPr>
        <w:t>per prius</w:t>
      </w:r>
      <w:r w:rsidR="00747F49" w:rsidRPr="00D67DD6">
        <w:rPr>
          <w:noProof w:val="0"/>
          <w:lang w:val="fr-FR" w:eastAsia="en-US"/>
        </w:rPr>
        <w:t>. Elle est basée sur l’autoréflexion doublée qui crée une sphère ontologique neutre de l’</w:t>
      </w:r>
      <w:r w:rsidR="00747F49" w:rsidRPr="00D67DD6">
        <w:rPr>
          <w:rFonts w:cs="Calibri"/>
          <w:noProof w:val="0"/>
          <w:lang w:val="fr-FR" w:eastAsia="en-US"/>
        </w:rPr>
        <w:t>Ê</w:t>
      </w:r>
      <w:r w:rsidR="00747F49" w:rsidRPr="00D67DD6">
        <w:rPr>
          <w:noProof w:val="0"/>
          <w:lang w:val="fr-FR" w:eastAsia="en-US"/>
        </w:rPr>
        <w:t>tre trinitaire. Le nouveau diacosmos dans l’esprit divin permet une différenciation intemporelle des Personnes divines sur la base de divers actes cogniti</w:t>
      </w:r>
      <w:r w:rsidR="00D8500A" w:rsidRPr="00D67DD6">
        <w:rPr>
          <w:noProof w:val="0"/>
          <w:lang w:val="fr-FR" w:eastAsia="en-US"/>
        </w:rPr>
        <w:t>fs et réflexifs de l’intellect.</w:t>
      </w:r>
    </w:p>
    <w:p w14:paraId="6AC462B3" w14:textId="2B38333C" w:rsidR="00747F49" w:rsidRPr="00D67DD6" w:rsidRDefault="00747F49" w:rsidP="00070A67">
      <w:pPr>
        <w:ind w:firstLine="397"/>
        <w:rPr>
          <w:noProof w:val="0"/>
          <w:lang w:val="fr-FR" w:eastAsia="en-US"/>
        </w:rPr>
      </w:pPr>
      <w:r w:rsidRPr="00D67DD6">
        <w:rPr>
          <w:noProof w:val="0"/>
          <w:lang w:val="fr-FR" w:eastAsia="en-US"/>
        </w:rPr>
        <w:t xml:space="preserve">La similitude formelle de l’intellect humain et de l’intellect divin fonde la construction ontothéologique de la métaphysique </w:t>
      </w:r>
      <w:r w:rsidR="00A20167" w:rsidRPr="00D67DD6">
        <w:rPr>
          <w:noProof w:val="0"/>
          <w:lang w:val="fr-FR" w:eastAsia="en-US"/>
        </w:rPr>
        <w:t xml:space="preserve">esquissée </w:t>
      </w:r>
      <w:r w:rsidRPr="00D67DD6">
        <w:rPr>
          <w:noProof w:val="0"/>
          <w:lang w:val="fr-FR" w:eastAsia="en-US"/>
        </w:rPr>
        <w:t xml:space="preserve">par le </w:t>
      </w:r>
      <w:r w:rsidR="00E3066C">
        <w:rPr>
          <w:noProof w:val="0"/>
          <w:lang w:val="fr-FR" w:eastAsia="en-US"/>
        </w:rPr>
        <w:t>Second Maître</w:t>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 xml:space="preserve">2.1.2). L’intellect humain, grâce à l’acte d’illumination, obtient la capacité de voir les propriétés transcendantes de </w:t>
      </w:r>
      <w:r w:rsidR="00223043" w:rsidRPr="00D67DD6">
        <w:rPr>
          <w:noProof w:val="0"/>
          <w:lang w:val="fr-FR" w:eastAsia="en-US"/>
        </w:rPr>
        <w:t>l’existant</w:t>
      </w:r>
      <w:r w:rsidRPr="00D67DD6">
        <w:rPr>
          <w:noProof w:val="0"/>
          <w:lang w:val="fr-FR" w:eastAsia="en-US"/>
        </w:rPr>
        <w:t xml:space="preserve">, qui sont en quelque sorte communes à </w:t>
      </w:r>
      <w:r w:rsidR="001526B5" w:rsidRPr="00D67DD6">
        <w:rPr>
          <w:noProof w:val="0"/>
          <w:lang w:val="fr-FR" w:eastAsia="en-US"/>
        </w:rPr>
        <w:t>Dieu</w:t>
      </w:r>
      <w:r w:rsidRPr="00D67DD6">
        <w:rPr>
          <w:noProof w:val="0"/>
          <w:lang w:val="fr-FR" w:eastAsia="en-US"/>
        </w:rPr>
        <w:t xml:space="preserve"> et à l’homme. Cette ligne de vision est donnée selon la vision mystique du cinquième livre des </w:t>
      </w:r>
      <w:r w:rsidRPr="00D67DD6">
        <w:rPr>
          <w:i/>
          <w:noProof w:val="0"/>
          <w:lang w:val="fr-FR" w:eastAsia="en-US"/>
        </w:rPr>
        <w:t>Ennéades</w:t>
      </w:r>
      <w:r w:rsidRPr="00D67DD6">
        <w:rPr>
          <w:noProof w:val="0"/>
          <w:lang w:val="fr-FR" w:eastAsia="en-US"/>
        </w:rPr>
        <w:t xml:space="preserve"> cité plus haut (συνορώμενον, </w:t>
      </w:r>
      <w:r w:rsidRPr="00D67DD6">
        <w:rPr>
          <w:i/>
          <w:noProof w:val="0"/>
          <w:lang w:val="fr-FR" w:eastAsia="en-US"/>
        </w:rPr>
        <w:t>Enn</w:t>
      </w:r>
      <w:r w:rsidRPr="00D67DD6">
        <w:rPr>
          <w:noProof w:val="0"/>
          <w:lang w:val="fr-FR" w:eastAsia="en-US"/>
        </w:rPr>
        <w:t>. 5.5.7.5</w:t>
      </w:r>
      <w:r w:rsidRPr="00D67DD6">
        <w:rPr>
          <w:noProof w:val="0"/>
          <w:lang w:val="fr-FR" w:eastAsia="en-US"/>
        </w:rPr>
        <w:fldChar w:fldCharType="begin"/>
      </w:r>
      <w:r w:rsidRPr="00D67DD6">
        <w:rPr>
          <w:noProof w:val="0"/>
          <w:lang w:val="fr-FR"/>
        </w:rPr>
        <w:instrText xml:space="preserve"> XE "Plotin:</w:instrText>
      </w:r>
      <w:r w:rsidRPr="00D67DD6">
        <w:rPr>
          <w:i/>
          <w:noProof w:val="0"/>
          <w:lang w:val="fr-FR" w:eastAsia="en-US"/>
        </w:rPr>
        <w:instrText>Enn</w:instrText>
      </w:r>
      <w:r w:rsidRPr="00D67DD6">
        <w:rPr>
          <w:noProof w:val="0"/>
          <w:lang w:val="fr-FR" w:eastAsia="en-US"/>
        </w:rPr>
        <w:instrText>. 5.5.7.5</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 nouvelle manière de voir se lie à l’hénologie donnée au sein de l’acte divin de réflexion. La vision ouv</w:t>
      </w:r>
      <w:r w:rsidR="001F44A4" w:rsidRPr="00D67DD6">
        <w:rPr>
          <w:noProof w:val="0"/>
          <w:lang w:val="fr-FR" w:eastAsia="en-US"/>
        </w:rPr>
        <w:t>rit</w:t>
      </w:r>
      <w:r w:rsidRPr="00D67DD6">
        <w:rPr>
          <w:noProof w:val="0"/>
          <w:lang w:val="fr-FR" w:eastAsia="en-US"/>
        </w:rPr>
        <w:t xml:space="preserve"> la voie à l’unité analogique de </w:t>
      </w:r>
      <w:r w:rsidR="00223043" w:rsidRPr="00D67DD6">
        <w:rPr>
          <w:noProof w:val="0"/>
          <w:lang w:val="fr-FR" w:eastAsia="en-US"/>
        </w:rPr>
        <w:t>l’existant</w:t>
      </w:r>
      <w:r w:rsidRPr="00D67DD6">
        <w:rPr>
          <w:noProof w:val="0"/>
          <w:lang w:val="fr-FR" w:eastAsia="en-US"/>
        </w:rPr>
        <w:t xml:space="preserve">, car elle établit une prédication commune pour </w:t>
      </w:r>
      <w:r w:rsidR="008130B6" w:rsidRPr="00D67DD6">
        <w:rPr>
          <w:noProof w:val="0"/>
          <w:lang w:val="fr-FR" w:eastAsia="en-US"/>
        </w:rPr>
        <w:t xml:space="preserve">réunir </w:t>
      </w:r>
      <w:r w:rsidR="001526B5" w:rsidRPr="00D67DD6">
        <w:rPr>
          <w:noProof w:val="0"/>
          <w:lang w:val="fr-FR" w:eastAsia="en-US"/>
        </w:rPr>
        <w:t>Dieu</w:t>
      </w:r>
      <w:r w:rsidRPr="00D67DD6">
        <w:rPr>
          <w:noProof w:val="0"/>
          <w:lang w:val="fr-FR" w:eastAsia="en-US"/>
        </w:rPr>
        <w:t xml:space="preserve"> et la création </w:t>
      </w:r>
      <w:r w:rsidR="008130B6" w:rsidRPr="00D67DD6">
        <w:rPr>
          <w:noProof w:val="0"/>
          <w:lang w:val="fr-FR" w:eastAsia="en-US"/>
        </w:rPr>
        <w:t xml:space="preserve">sur le plan </w:t>
      </w:r>
      <w:r w:rsidR="00DD1460" w:rsidRPr="00D67DD6">
        <w:rPr>
          <w:noProof w:val="0"/>
          <w:lang w:val="fr-FR" w:eastAsia="en-US"/>
        </w:rPr>
        <w:t>« </w:t>
      </w:r>
      <w:r w:rsidRPr="00D67DD6">
        <w:rPr>
          <w:i/>
          <w:noProof w:val="0"/>
          <w:lang w:val="fr-FR" w:eastAsia="en-US"/>
        </w:rPr>
        <w:t>esse ad</w:t>
      </w:r>
      <w:r w:rsidR="00DD1460" w:rsidRPr="00D67DD6">
        <w:rPr>
          <w:i/>
          <w:noProof w:val="0"/>
          <w:lang w:val="fr-FR" w:eastAsia="en-US"/>
        </w:rPr>
        <w:t> </w:t>
      </w:r>
      <w:r w:rsidR="00DD1460" w:rsidRPr="00D67DD6">
        <w:rPr>
          <w:noProof w:val="0"/>
          <w:lang w:val="fr-FR" w:eastAsia="en-US"/>
        </w:rPr>
        <w:t>»</w:t>
      </w:r>
      <w:r w:rsidRPr="00D67DD6">
        <w:rPr>
          <w:noProof w:val="0"/>
          <w:lang w:val="fr-FR" w:eastAsia="en-US"/>
        </w:rPr>
        <w:t>. Le penseur perse chrétien, qui présidait l</w:t>
      </w:r>
      <w:r w:rsidR="004239AA" w:rsidRPr="00D67DD6">
        <w:rPr>
          <w:noProof w:val="0"/>
          <w:lang w:val="fr-FR" w:eastAsia="en-US"/>
        </w:rPr>
        <w:t>’</w:t>
      </w:r>
      <w:r w:rsidRPr="00D67DD6">
        <w:rPr>
          <w:noProof w:val="0"/>
          <w:lang w:val="fr-FR" w:eastAsia="en-US"/>
        </w:rPr>
        <w:t>université de Bagdad, fait évoluer de manière décisive le néoplatonisme vers une nouvelle forme de mé</w:t>
      </w:r>
      <w:r w:rsidR="00E86DB2" w:rsidRPr="00D67DD6">
        <w:rPr>
          <w:noProof w:val="0"/>
          <w:lang w:val="fr-FR" w:eastAsia="en-US"/>
        </w:rPr>
        <w:t>taphysique objective. Ibn</w:t>
      </w:r>
      <w:r w:rsidR="006E6F11" w:rsidRPr="00D67DD6">
        <w:rPr>
          <w:noProof w:val="0"/>
          <w:lang w:val="fr-FR" w:eastAsia="en-US"/>
        </w:rPr>
        <w:t> </w:t>
      </w:r>
      <w:r w:rsidR="00A50FE6" w:rsidRPr="00D67DD6">
        <w:rPr>
          <w:noProof w:val="0"/>
          <w:lang w:val="fr-FR" w:eastAsia="en-US"/>
        </w:rPr>
        <w:t>Adi</w:t>
      </w:r>
      <w:r w:rsidR="00E86DB2" w:rsidRPr="00D67DD6">
        <w:rPr>
          <w:noProof w:val="0"/>
          <w:lang w:val="fr-FR" w:eastAsia="en-US"/>
        </w:rPr>
        <w:t xml:space="preserve"> trouva</w:t>
      </w:r>
      <w:r w:rsidRPr="00D67DD6">
        <w:rPr>
          <w:noProof w:val="0"/>
          <w:lang w:val="fr-FR" w:eastAsia="en-US"/>
        </w:rPr>
        <w:t xml:space="preserve"> une nouvelle forme de prédication catégorique des attributs divins </w:t>
      </w:r>
      <w:r w:rsidR="00DF2248" w:rsidRPr="00D67DD6">
        <w:rPr>
          <w:noProof w:val="0"/>
          <w:lang w:val="fr-FR" w:eastAsia="en-US"/>
        </w:rPr>
        <w:t xml:space="preserve">qui se trouvent </w:t>
      </w:r>
      <w:r w:rsidRPr="00D67DD6">
        <w:rPr>
          <w:noProof w:val="0"/>
          <w:lang w:val="fr-FR" w:eastAsia="en-US"/>
        </w:rPr>
        <w:t>directement dans la sphère de l</w:t>
      </w:r>
      <w:r w:rsidR="004239AA" w:rsidRPr="00D67DD6">
        <w:rPr>
          <w:noProof w:val="0"/>
          <w:lang w:val="fr-FR" w:eastAsia="en-US"/>
        </w:rPr>
        <w:t>’</w:t>
      </w:r>
      <w:r w:rsidRPr="00D67DD6">
        <w:rPr>
          <w:noProof w:val="0"/>
          <w:lang w:val="fr-FR" w:eastAsia="en-US"/>
        </w:rPr>
        <w:t xml:space="preserve">Un. </w:t>
      </w:r>
      <w:r w:rsidR="001526B5" w:rsidRPr="00D67DD6">
        <w:rPr>
          <w:noProof w:val="0"/>
          <w:lang w:val="fr-FR" w:eastAsia="en-US"/>
        </w:rPr>
        <w:t>Dieu</w:t>
      </w:r>
      <w:r w:rsidRPr="00D67DD6">
        <w:rPr>
          <w:noProof w:val="0"/>
          <w:lang w:val="fr-FR" w:eastAsia="en-US"/>
        </w:rPr>
        <w:t xml:space="preserve"> monothéiste reste </w:t>
      </w:r>
      <w:r w:rsidRPr="00D67DD6">
        <w:rPr>
          <w:noProof w:val="0"/>
          <w:lang w:val="fr-FR" w:eastAsia="en-US"/>
        </w:rPr>
        <w:lastRenderedPageBreak/>
        <w:t>enfermé dans l</w:t>
      </w:r>
      <w:r w:rsidR="004239AA" w:rsidRPr="00D67DD6">
        <w:rPr>
          <w:noProof w:val="0"/>
          <w:lang w:val="fr-FR" w:eastAsia="en-US"/>
        </w:rPr>
        <w:t>’</w:t>
      </w:r>
      <w:r w:rsidRPr="00D67DD6">
        <w:rPr>
          <w:noProof w:val="0"/>
          <w:lang w:val="fr-FR" w:eastAsia="en-US"/>
        </w:rPr>
        <w:t>unité substantielle originelle</w:t>
      </w:r>
      <w:r w:rsidR="00C12120" w:rsidRPr="00D67DD6">
        <w:rPr>
          <w:noProof w:val="0"/>
          <w:lang w:val="fr-FR" w:eastAsia="en-US"/>
        </w:rPr>
        <w:t xml:space="preserve">. Néanmoins, </w:t>
      </w:r>
      <w:r w:rsidRPr="00D67DD6">
        <w:rPr>
          <w:noProof w:val="0"/>
          <w:lang w:val="fr-FR" w:eastAsia="en-US"/>
        </w:rPr>
        <w:t>à l</w:t>
      </w:r>
      <w:r w:rsidR="004239AA" w:rsidRPr="00D67DD6">
        <w:rPr>
          <w:noProof w:val="0"/>
          <w:lang w:val="fr-FR" w:eastAsia="en-US"/>
        </w:rPr>
        <w:t>’</w:t>
      </w:r>
      <w:r w:rsidRPr="00D67DD6">
        <w:rPr>
          <w:noProof w:val="0"/>
          <w:lang w:val="fr-FR" w:eastAsia="en-US"/>
        </w:rPr>
        <w:t>intérieur de cette unité</w:t>
      </w:r>
      <w:r w:rsidR="007F5384" w:rsidRPr="00D67DD6">
        <w:rPr>
          <w:noProof w:val="0"/>
          <w:lang w:val="fr-FR" w:eastAsia="en-US"/>
        </w:rPr>
        <w:t>, une nouvelle forme de l</w:t>
      </w:r>
      <w:r w:rsidR="004239AA" w:rsidRPr="00D67DD6">
        <w:rPr>
          <w:noProof w:val="0"/>
          <w:lang w:val="fr-FR" w:eastAsia="en-US"/>
        </w:rPr>
        <w:t>’</w:t>
      </w:r>
      <w:r w:rsidR="007F5384" w:rsidRPr="00D67DD6">
        <w:rPr>
          <w:noProof w:val="0"/>
          <w:lang w:val="fr-FR" w:eastAsia="en-US"/>
        </w:rPr>
        <w:t xml:space="preserve">existant </w:t>
      </w:r>
      <w:r w:rsidR="00C12120" w:rsidRPr="00D67DD6">
        <w:rPr>
          <w:noProof w:val="0"/>
          <w:lang w:val="fr-FR" w:eastAsia="en-US"/>
        </w:rPr>
        <w:t xml:space="preserve">neutre </w:t>
      </w:r>
      <w:r w:rsidRPr="00D67DD6">
        <w:rPr>
          <w:noProof w:val="0"/>
          <w:lang w:val="fr-FR" w:eastAsia="en-US"/>
        </w:rPr>
        <w:t>et l</w:t>
      </w:r>
      <w:r w:rsidR="004239AA" w:rsidRPr="00D67DD6">
        <w:rPr>
          <w:noProof w:val="0"/>
          <w:lang w:val="fr-FR" w:eastAsia="en-US"/>
        </w:rPr>
        <w:t>’</w:t>
      </w:r>
      <w:r w:rsidR="007F5384" w:rsidRPr="00D67DD6">
        <w:rPr>
          <w:noProof w:val="0"/>
          <w:lang w:val="fr-FR" w:eastAsia="en-US"/>
        </w:rPr>
        <w:t xml:space="preserve">acte de voir </w:t>
      </w:r>
      <w:r w:rsidR="00C12120" w:rsidRPr="00D67DD6">
        <w:rPr>
          <w:noProof w:val="0"/>
          <w:lang w:val="fr-FR" w:eastAsia="en-US"/>
        </w:rPr>
        <w:t>dupliqué</w:t>
      </w:r>
      <w:r w:rsidR="007F5384" w:rsidRPr="00D67DD6">
        <w:rPr>
          <w:noProof w:val="0"/>
          <w:lang w:val="fr-FR" w:eastAsia="en-US"/>
        </w:rPr>
        <w:t xml:space="preserve"> </w:t>
      </w:r>
      <w:r w:rsidRPr="00D67DD6">
        <w:rPr>
          <w:noProof w:val="0"/>
          <w:lang w:val="fr-FR" w:eastAsia="en-US"/>
        </w:rPr>
        <w:t xml:space="preserve">émergent à travers la structure trinitaire des Personnes divines et de leurs relations. </w:t>
      </w:r>
      <w:r w:rsidR="00FB30BC" w:rsidRPr="00D67DD6">
        <w:rPr>
          <w:noProof w:val="0"/>
          <w:lang w:val="fr-FR" w:eastAsia="en-US"/>
        </w:rPr>
        <w:t>Réalisée à l</w:t>
      </w:r>
      <w:r w:rsidR="00FB30BC" w:rsidRPr="00D67DD6">
        <w:rPr>
          <w:rFonts w:cs="Calibri"/>
          <w:noProof w:val="0"/>
          <w:lang w:val="fr-FR" w:eastAsia="en-US"/>
        </w:rPr>
        <w:t>′</w:t>
      </w:r>
      <w:r w:rsidR="00FB30BC" w:rsidRPr="00D67DD6">
        <w:rPr>
          <w:noProof w:val="0"/>
          <w:lang w:val="fr-FR" w:eastAsia="en-US"/>
        </w:rPr>
        <w:t>aide d</w:t>
      </w:r>
      <w:r w:rsidR="00FB30BC" w:rsidRPr="00D67DD6">
        <w:rPr>
          <w:rFonts w:cs="Calibri"/>
          <w:noProof w:val="0"/>
          <w:lang w:val="fr-FR" w:eastAsia="en-US"/>
        </w:rPr>
        <w:t>′</w:t>
      </w:r>
      <w:r w:rsidR="00FB30BC" w:rsidRPr="00D67DD6">
        <w:rPr>
          <w:noProof w:val="0"/>
          <w:lang w:val="fr-FR" w:eastAsia="en-US"/>
        </w:rPr>
        <w:t>une analogie, cette structure est basée sur l</w:t>
      </w:r>
      <w:r w:rsidR="00FB30BC" w:rsidRPr="00D67DD6">
        <w:rPr>
          <w:rFonts w:cs="Calibri"/>
          <w:noProof w:val="0"/>
          <w:lang w:val="fr-FR" w:eastAsia="en-US"/>
        </w:rPr>
        <w:t>′</w:t>
      </w:r>
      <w:r w:rsidR="00FB30BC" w:rsidRPr="00D67DD6">
        <w:rPr>
          <w:noProof w:val="0"/>
          <w:lang w:val="fr-FR" w:eastAsia="en-US"/>
        </w:rPr>
        <w:t>action intentionnelle puis créatrice de Dieu envers la création. La nouvelle ontothéologie sépare Dieu du monde, elle correspond donc à la revendication d</w:t>
      </w:r>
      <w:r w:rsidR="00FB30BC" w:rsidRPr="00D67DD6">
        <w:rPr>
          <w:rFonts w:cs="Calibri"/>
          <w:noProof w:val="0"/>
          <w:lang w:val="fr-FR" w:eastAsia="en-US"/>
        </w:rPr>
        <w:t>′</w:t>
      </w:r>
      <w:r w:rsidR="00FB30BC" w:rsidRPr="00D67DD6">
        <w:rPr>
          <w:noProof w:val="0"/>
          <w:lang w:val="fr-FR" w:eastAsia="en-US"/>
        </w:rPr>
        <w:t xml:space="preserve">un monothéisme strict. Ibn Adi établit la première version objective de la </w:t>
      </w:r>
      <w:r w:rsidR="00FB30BC" w:rsidRPr="00D67DD6">
        <w:rPr>
          <w:i/>
          <w:noProof w:val="0"/>
          <w:lang w:val="fr-FR" w:eastAsia="en-US"/>
        </w:rPr>
        <w:t>creatio ex nihilo</w:t>
      </w:r>
      <w:r w:rsidR="00FB30BC" w:rsidRPr="00D67DD6">
        <w:rPr>
          <w:i/>
          <w:noProof w:val="0"/>
          <w:lang w:val="fr-FR" w:eastAsia="en-US"/>
        </w:rPr>
        <w:fldChar w:fldCharType="begin"/>
      </w:r>
      <w:r w:rsidR="00FB30BC" w:rsidRPr="00D67DD6">
        <w:rPr>
          <w:noProof w:val="0"/>
          <w:lang w:val="fr-FR"/>
        </w:rPr>
        <w:instrText xml:space="preserve"> XE "</w:instrText>
      </w:r>
      <w:r w:rsidR="00FB30BC" w:rsidRPr="00D67DD6">
        <w:rPr>
          <w:i/>
          <w:noProof w:val="0"/>
          <w:lang w:val="fr-FR" w:eastAsia="en-US"/>
        </w:rPr>
        <w:instrText>creatio ex nihilo</w:instrText>
      </w:r>
      <w:r w:rsidR="00FB30BC" w:rsidRPr="00D67DD6">
        <w:rPr>
          <w:noProof w:val="0"/>
          <w:lang w:val="fr-FR"/>
        </w:rPr>
        <w:instrText xml:space="preserve">" </w:instrText>
      </w:r>
      <w:r w:rsidR="00FB30BC" w:rsidRPr="00D67DD6">
        <w:rPr>
          <w:i/>
          <w:noProof w:val="0"/>
          <w:lang w:val="fr-FR" w:eastAsia="en-US"/>
        </w:rPr>
        <w:fldChar w:fldCharType="end"/>
      </w:r>
      <w:r w:rsidR="00FB30BC" w:rsidRPr="00D67DD6">
        <w:rPr>
          <w:noProof w:val="0"/>
          <w:lang w:val="fr-FR" w:eastAsia="en-US"/>
        </w:rPr>
        <w:t xml:space="preserve"> qui se trouve en dehors des émanations du néoplatonisme. </w:t>
      </w:r>
      <w:r w:rsidRPr="00D67DD6">
        <w:rPr>
          <w:noProof w:val="0"/>
          <w:lang w:val="fr-FR" w:eastAsia="en-US"/>
        </w:rPr>
        <w:t>L</w:t>
      </w:r>
      <w:r w:rsidR="002E0213" w:rsidRPr="00D67DD6">
        <w:rPr>
          <w:noProof w:val="0"/>
          <w:lang w:val="fr-FR" w:eastAsia="en-US"/>
        </w:rPr>
        <w:t xml:space="preserve">es </w:t>
      </w:r>
      <w:r w:rsidRPr="00D67DD6">
        <w:rPr>
          <w:noProof w:val="0"/>
          <w:lang w:val="fr-FR" w:eastAsia="en-US"/>
        </w:rPr>
        <w:t>émanation</w:t>
      </w:r>
      <w:r w:rsidR="002E0213" w:rsidRPr="00D67DD6">
        <w:rPr>
          <w:noProof w:val="0"/>
          <w:lang w:val="fr-FR" w:eastAsia="en-US"/>
        </w:rPr>
        <w:t xml:space="preserve">s sont </w:t>
      </w:r>
      <w:r w:rsidRPr="00D67DD6">
        <w:rPr>
          <w:noProof w:val="0"/>
          <w:lang w:val="fr-FR" w:eastAsia="en-US"/>
        </w:rPr>
        <w:t>substantiellement donnée</w:t>
      </w:r>
      <w:r w:rsidR="002E0213" w:rsidRPr="00D67DD6">
        <w:rPr>
          <w:noProof w:val="0"/>
          <w:lang w:val="fr-FR" w:eastAsia="en-US"/>
        </w:rPr>
        <w:t>s</w:t>
      </w:r>
      <w:r w:rsidRPr="00D67DD6">
        <w:rPr>
          <w:noProof w:val="0"/>
          <w:lang w:val="fr-FR" w:eastAsia="en-US"/>
        </w:rPr>
        <w:t xml:space="preserve"> par la sortie des formes hypostasiées de l</w:t>
      </w:r>
      <w:r w:rsidR="004239AA" w:rsidRPr="00D67DD6">
        <w:rPr>
          <w:noProof w:val="0"/>
          <w:lang w:val="fr-FR" w:eastAsia="en-US"/>
        </w:rPr>
        <w:t>’</w:t>
      </w:r>
      <w:r w:rsidRPr="00D67DD6">
        <w:rPr>
          <w:noProof w:val="0"/>
          <w:lang w:val="fr-FR" w:eastAsia="en-US"/>
        </w:rPr>
        <w:t>Un, ce qui est inacceptable pour le monothéisme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monothéisme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 nouvelle prédication de la création objectivement définie discerne entre la substance du Créateur et les contenus intentionnels issus de sa pensée créatrice. Ces contenus gardent un caractère accidentel par rapport à la substance divine. Ibn</w:t>
      </w:r>
      <w:r w:rsidR="006E6F11" w:rsidRPr="00D67DD6">
        <w:rPr>
          <w:noProof w:val="0"/>
          <w:lang w:val="fr-FR" w:eastAsia="en-US"/>
        </w:rPr>
        <w:t> </w:t>
      </w:r>
      <w:r w:rsidR="00A50FE6" w:rsidRPr="00D67DD6">
        <w:rPr>
          <w:noProof w:val="0"/>
          <w:lang w:val="fr-FR" w:eastAsia="en-US"/>
        </w:rPr>
        <w:t>Adi</w:t>
      </w:r>
      <w:r w:rsidRPr="00D67DD6">
        <w:rPr>
          <w:noProof w:val="0"/>
          <w:lang w:val="fr-FR" w:eastAsia="en-US"/>
        </w:rPr>
        <w:t xml:space="preserve"> pleinement utilise les différences aristotéliciennes entre l</w:t>
      </w:r>
      <w:r w:rsidR="004239AA" w:rsidRPr="00D67DD6">
        <w:rPr>
          <w:noProof w:val="0"/>
          <w:lang w:val="fr-FR" w:eastAsia="en-US"/>
        </w:rPr>
        <w:t>’</w:t>
      </w:r>
      <w:r w:rsidRPr="00D67DD6">
        <w:rPr>
          <w:noProof w:val="0"/>
          <w:lang w:val="fr-FR" w:eastAsia="en-US"/>
        </w:rPr>
        <w:t>existence réelle de la substance première donnée en soi et la prédication potentielle et accidentelle des significations universelles</w:t>
      </w:r>
      <w:r w:rsidR="002202EE" w:rsidRPr="00D67DD6">
        <w:rPr>
          <w:noProof w:val="0"/>
          <w:lang w:val="fr-FR" w:eastAsia="en-US"/>
        </w:rPr>
        <w:t xml:space="preserve"> données au niveau de l</w:t>
      </w:r>
      <w:r w:rsidR="004239AA" w:rsidRPr="00D67DD6">
        <w:rPr>
          <w:noProof w:val="0"/>
          <w:lang w:val="fr-FR" w:eastAsia="en-US"/>
        </w:rPr>
        <w:t>’</w:t>
      </w:r>
      <w:r w:rsidR="002202EE" w:rsidRPr="00D67DD6">
        <w:rPr>
          <w:noProof w:val="0"/>
          <w:lang w:val="fr-FR" w:eastAsia="en-US"/>
        </w:rPr>
        <w:t>intellect</w:t>
      </w:r>
      <w:r w:rsidRPr="00D67DD6">
        <w:rPr>
          <w:noProof w:val="0"/>
          <w:lang w:val="fr-FR" w:eastAsia="en-US"/>
        </w:rPr>
        <w:t>. Cette substance atomique d</w:t>
      </w:r>
      <w:r w:rsidR="004239AA" w:rsidRPr="00D67DD6">
        <w:rPr>
          <w:noProof w:val="0"/>
          <w:lang w:val="fr-FR" w:eastAsia="en-US"/>
        </w:rPr>
        <w:t>’</w:t>
      </w:r>
      <w:r w:rsidRPr="00D67DD6">
        <w:rPr>
          <w:noProof w:val="0"/>
          <w:lang w:val="fr-FR" w:eastAsia="en-US"/>
        </w:rPr>
        <w:t>un genre particulier occupe la dernière place dans l</w:t>
      </w:r>
      <w:r w:rsidR="004239AA" w:rsidRPr="00D67DD6">
        <w:rPr>
          <w:noProof w:val="0"/>
          <w:lang w:val="fr-FR" w:eastAsia="en-US"/>
        </w:rPr>
        <w:t>’</w:t>
      </w:r>
      <w:r w:rsidRPr="00D67DD6">
        <w:rPr>
          <w:noProof w:val="0"/>
          <w:lang w:val="fr-FR" w:eastAsia="en-US"/>
        </w:rPr>
        <w:t>ordre de l</w:t>
      </w:r>
      <w:r w:rsidR="004239AA" w:rsidRPr="00D67DD6">
        <w:rPr>
          <w:noProof w:val="0"/>
          <w:lang w:val="fr-FR" w:eastAsia="en-US"/>
        </w:rPr>
        <w:t>’</w:t>
      </w:r>
      <w:r w:rsidRPr="00D67DD6">
        <w:rPr>
          <w:noProof w:val="0"/>
          <w:lang w:val="fr-FR" w:eastAsia="en-US"/>
        </w:rPr>
        <w:t xml:space="preserve">universalité conçu par </w:t>
      </w:r>
      <w:r w:rsidR="001526B5" w:rsidRPr="00D67DD6">
        <w:rPr>
          <w:noProof w:val="0"/>
          <w:lang w:val="fr-FR" w:eastAsia="en-US"/>
        </w:rPr>
        <w:t>Dieu</w:t>
      </w:r>
      <w:r w:rsidRPr="00D67DD6">
        <w:rPr>
          <w:noProof w:val="0"/>
          <w:lang w:val="fr-FR" w:eastAsia="en-US"/>
        </w:rPr>
        <w:t xml:space="preserve"> et elle se trouve </w:t>
      </w:r>
      <w:r w:rsidR="00027D23" w:rsidRPr="00D67DD6">
        <w:rPr>
          <w:noProof w:val="0"/>
          <w:lang w:val="fr-FR" w:eastAsia="en-US"/>
        </w:rPr>
        <w:t>à</w:t>
      </w:r>
      <w:r w:rsidRPr="00D67DD6">
        <w:rPr>
          <w:noProof w:val="0"/>
          <w:lang w:val="fr-FR" w:eastAsia="en-US"/>
        </w:rPr>
        <w:t xml:space="preserve"> la fronti</w:t>
      </w:r>
      <w:r w:rsidR="001F44A4" w:rsidRPr="00D67DD6">
        <w:rPr>
          <w:noProof w:val="0"/>
          <w:lang w:val="fr-FR" w:eastAsia="en-US"/>
        </w:rPr>
        <w:t>è</w:t>
      </w:r>
      <w:r w:rsidRPr="00D67DD6">
        <w:rPr>
          <w:noProof w:val="0"/>
          <w:lang w:val="fr-FR" w:eastAsia="en-US"/>
        </w:rPr>
        <w:t xml:space="preserve">re du non-être pur. </w:t>
      </w:r>
      <w:r w:rsidR="00070A67" w:rsidRPr="00D67DD6">
        <w:rPr>
          <w:noProof w:val="0"/>
          <w:lang w:val="fr-FR" w:eastAsia="en-US"/>
        </w:rPr>
        <w:t>La nouvelle structure trinitaire donnée par l</w:t>
      </w:r>
      <w:r w:rsidR="00070A67" w:rsidRPr="00D67DD6">
        <w:rPr>
          <w:rFonts w:cs="Calibri"/>
          <w:noProof w:val="0"/>
          <w:lang w:val="fr-FR" w:eastAsia="en-US"/>
        </w:rPr>
        <w:t>′</w:t>
      </w:r>
      <w:r w:rsidR="00070A67" w:rsidRPr="00D67DD6">
        <w:rPr>
          <w:noProof w:val="0"/>
          <w:lang w:val="fr-FR" w:eastAsia="en-US"/>
        </w:rPr>
        <w:t>intellect divin établit la première détermination objective de l</w:t>
      </w:r>
      <w:r w:rsidR="00070A67" w:rsidRPr="00D67DD6">
        <w:rPr>
          <w:rFonts w:cs="Calibri"/>
          <w:noProof w:val="0"/>
          <w:lang w:val="fr-FR" w:eastAsia="en-US"/>
        </w:rPr>
        <w:t>′</w:t>
      </w:r>
      <w:r w:rsidR="00070A67" w:rsidRPr="00D67DD6">
        <w:rPr>
          <w:noProof w:val="0"/>
          <w:lang w:val="fr-FR" w:eastAsia="en-US"/>
        </w:rPr>
        <w:t>être en tant qu</w:t>
      </w:r>
      <w:r w:rsidR="006C6892" w:rsidRPr="00D67DD6">
        <w:rPr>
          <w:noProof w:val="0"/>
          <w:lang w:val="fr-FR" w:eastAsia="en-US"/>
        </w:rPr>
        <w:t>e l</w:t>
      </w:r>
      <w:r w:rsidR="00070A67" w:rsidRPr="00D67DD6">
        <w:rPr>
          <w:rFonts w:cs="Calibri"/>
          <w:noProof w:val="0"/>
          <w:lang w:val="fr-FR" w:eastAsia="en-US"/>
        </w:rPr>
        <w:t>′</w:t>
      </w:r>
      <w:r w:rsidR="00070A67" w:rsidRPr="00D67DD6">
        <w:rPr>
          <w:i/>
          <w:noProof w:val="0"/>
          <w:lang w:val="fr-FR" w:eastAsia="en-US"/>
        </w:rPr>
        <w:t>individuum</w:t>
      </w:r>
      <w:r w:rsidR="00070A67" w:rsidRPr="00D67DD6">
        <w:rPr>
          <w:noProof w:val="0"/>
          <w:lang w:val="fr-FR" w:eastAsia="en-US"/>
        </w:rPr>
        <w:t xml:space="preserve">. Elle constitue un mélange de la prédication néoplatonicienne et de la prédication aristotélicienne. </w:t>
      </w:r>
      <w:r w:rsidRPr="00D67DD6">
        <w:rPr>
          <w:noProof w:val="0"/>
          <w:lang w:val="fr-FR" w:eastAsia="en-US"/>
        </w:rPr>
        <w:t>Cette forme d</w:t>
      </w:r>
      <w:r w:rsidR="004239AA" w:rsidRPr="00D67DD6">
        <w:rPr>
          <w:noProof w:val="0"/>
          <w:lang w:val="fr-FR" w:eastAsia="en-US"/>
        </w:rPr>
        <w:t>’</w:t>
      </w:r>
      <w:r w:rsidRPr="00D67DD6">
        <w:rPr>
          <w:noProof w:val="0"/>
          <w:lang w:val="fr-FR" w:eastAsia="en-US"/>
        </w:rPr>
        <w:t>objectivité est découverte par la scolastique moderne pour l</w:t>
      </w:r>
      <w:r w:rsidR="004239AA" w:rsidRPr="00D67DD6">
        <w:rPr>
          <w:noProof w:val="0"/>
          <w:lang w:val="fr-FR" w:eastAsia="en-US"/>
        </w:rPr>
        <w:t>’</w:t>
      </w:r>
      <w:r w:rsidRPr="00D67DD6">
        <w:rPr>
          <w:noProof w:val="0"/>
          <w:lang w:val="fr-FR" w:eastAsia="en-US"/>
        </w:rPr>
        <w:t>Occident latin autour de l</w:t>
      </w:r>
      <w:r w:rsidR="004239AA" w:rsidRPr="00D67DD6">
        <w:rPr>
          <w:noProof w:val="0"/>
          <w:lang w:val="fr-FR" w:eastAsia="en-US"/>
        </w:rPr>
        <w:t>’</w:t>
      </w:r>
      <w:r w:rsidRPr="00D67DD6">
        <w:rPr>
          <w:noProof w:val="0"/>
          <w:lang w:val="fr-FR" w:eastAsia="en-US"/>
        </w:rPr>
        <w:t>année</w:t>
      </w:r>
      <w:r w:rsidR="00B00D87" w:rsidRPr="00D67DD6">
        <w:rPr>
          <w:noProof w:val="0"/>
          <w:lang w:val="fr-FR" w:eastAsia="en-US"/>
        </w:rPr>
        <w:t> </w:t>
      </w:r>
      <w:r w:rsidRPr="00D67DD6">
        <w:rPr>
          <w:noProof w:val="0"/>
          <w:lang w:val="fr-FR" w:eastAsia="en-US"/>
        </w:rPr>
        <w:t xml:space="preserve">1280. La métaphysique avicenniste est adoptée par la métaphysique postmoderne nihiliste à travers la </w:t>
      </w:r>
      <w:r w:rsidRPr="00D67DD6">
        <w:rPr>
          <w:i/>
          <w:noProof w:val="0"/>
          <w:lang w:val="fr-FR" w:eastAsia="en-US"/>
        </w:rPr>
        <w:t xml:space="preserve">via </w:t>
      </w:r>
      <w:r w:rsidR="001930B0" w:rsidRPr="00D67DD6">
        <w:rPr>
          <w:i/>
          <w:noProof w:val="0"/>
          <w:lang w:val="fr-FR" w:eastAsia="en-US"/>
        </w:rPr>
        <w:t>Modernorum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 xml:space="preserve">via </w:instrText>
      </w:r>
      <w:r w:rsidR="001930B0" w:rsidRPr="00D67DD6">
        <w:rPr>
          <w:i/>
          <w:noProof w:val="0"/>
          <w:lang w:val="fr-FR" w:eastAsia="en-US"/>
        </w:rPr>
        <w:instrText>Modernorum</w:instrText>
      </w:r>
      <w:r w:rsidRPr="00D67DD6">
        <w:rPr>
          <w:noProof w:val="0"/>
          <w:lang w:val="fr-FR"/>
        </w:rPr>
        <w:instrText xml:space="preserve">" </w:instrText>
      </w:r>
      <w:r w:rsidRPr="00D67DD6">
        <w:rPr>
          <w:i/>
          <w:noProof w:val="0"/>
          <w:lang w:val="fr-FR" w:eastAsia="en-US"/>
        </w:rPr>
        <w:fldChar w:fldCharType="end"/>
      </w:r>
      <w:r w:rsidR="008D16E7" w:rsidRPr="00D67DD6">
        <w:rPr>
          <w:noProof w:val="0"/>
          <w:lang w:val="fr-FR" w:eastAsia="en-US"/>
        </w:rPr>
        <w:t xml:space="preserve">. La </w:t>
      </w:r>
      <w:r w:rsidR="00582594">
        <w:rPr>
          <w:noProof w:val="0"/>
          <w:lang w:val="fr-FR" w:eastAsia="en-US"/>
        </w:rPr>
        <w:t>Maison de la Sagesse</w:t>
      </w:r>
      <w:r w:rsidRPr="00D67DD6">
        <w:rPr>
          <w:noProof w:val="0"/>
          <w:lang w:val="fr-FR" w:eastAsia="en-US"/>
        </w:rPr>
        <w:t xml:space="preserve"> </w:t>
      </w:r>
      <w:r w:rsidR="008D16E7" w:rsidRPr="00D67DD6">
        <w:rPr>
          <w:rFonts w:cs="Calibri"/>
          <w:noProof w:val="0"/>
          <w:lang w:val="fr-FR" w:eastAsia="en-US"/>
        </w:rPr>
        <w:t>à</w:t>
      </w:r>
      <w:r w:rsidRPr="00D67DD6">
        <w:rPr>
          <w:noProof w:val="0"/>
          <w:lang w:val="fr-FR" w:eastAsia="en-US"/>
        </w:rPr>
        <w:t xml:space="preserve"> Bagdad (</w:t>
      </w:r>
      <w:r w:rsidRPr="00D67DD6">
        <w:rPr>
          <w:i/>
          <w:noProof w:val="0"/>
          <w:lang w:val="fr-FR" w:eastAsia="en-US"/>
        </w:rPr>
        <w:t>Bajt al-Hikma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Bajt al-Hikma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fondée à l</w:t>
      </w:r>
      <w:r w:rsidR="004239AA" w:rsidRPr="00D67DD6">
        <w:rPr>
          <w:noProof w:val="0"/>
          <w:lang w:val="fr-FR" w:eastAsia="en-US"/>
        </w:rPr>
        <w:t>’</w:t>
      </w:r>
      <w:r w:rsidRPr="00D67DD6">
        <w:rPr>
          <w:noProof w:val="0"/>
          <w:lang w:val="fr-FR" w:eastAsia="en-US"/>
        </w:rPr>
        <w:t>époque du calife Harun al Raschid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Harun al Raschid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dynastie perse des Abbassers, devient le lieu d</w:t>
      </w:r>
      <w:r w:rsidR="00450202" w:rsidRPr="00D67DD6">
        <w:rPr>
          <w:noProof w:val="0"/>
          <w:lang w:val="fr-FR" w:eastAsia="en-US"/>
        </w:rPr>
        <w:t xml:space="preserve">e la naissance </w:t>
      </w:r>
      <w:r w:rsidRPr="00D67DD6">
        <w:rPr>
          <w:noProof w:val="0"/>
          <w:lang w:val="fr-FR" w:eastAsia="en-US"/>
        </w:rPr>
        <w:t>de l</w:t>
      </w:r>
      <w:r w:rsidR="004239AA" w:rsidRPr="00D67DD6">
        <w:rPr>
          <w:noProof w:val="0"/>
          <w:lang w:val="fr-FR" w:eastAsia="en-US"/>
        </w:rPr>
        <w:t>’</w:t>
      </w:r>
      <w:r w:rsidRPr="00D67DD6">
        <w:rPr>
          <w:noProof w:val="0"/>
          <w:lang w:val="fr-FR" w:eastAsia="en-US"/>
        </w:rPr>
        <w:t>objectivité occidentale à travers la pensée œcuménique d</w:t>
      </w:r>
      <w:r w:rsidR="004239AA" w:rsidRPr="00D67DD6">
        <w:rPr>
          <w:noProof w:val="0"/>
          <w:lang w:val="fr-FR" w:eastAsia="en-US"/>
        </w:rPr>
        <w:t>’</w:t>
      </w:r>
      <w:r w:rsidRPr="00D67DD6">
        <w:rPr>
          <w:noProof w:val="0"/>
          <w:lang w:val="fr-FR" w:eastAsia="en-US"/>
        </w:rPr>
        <w:t>Alfarabi et d</w:t>
      </w:r>
      <w:r w:rsidR="004239AA" w:rsidRPr="00D67DD6">
        <w:rPr>
          <w:noProof w:val="0"/>
          <w:lang w:val="fr-FR" w:eastAsia="en-US"/>
        </w:rPr>
        <w:t>’</w:t>
      </w:r>
      <w:r w:rsidRPr="00D67DD6">
        <w:rPr>
          <w:noProof w:val="0"/>
          <w:lang w:val="fr-FR" w:eastAsia="en-US"/>
        </w:rPr>
        <w:t xml:space="preserve">Ibn </w:t>
      </w:r>
      <w:r w:rsidR="00A50FE6" w:rsidRPr="00D67DD6">
        <w:rPr>
          <w:noProof w:val="0"/>
          <w:lang w:val="fr-FR" w:eastAsia="en-US"/>
        </w:rPr>
        <w:t>Adi</w:t>
      </w:r>
      <w:r w:rsidRPr="00D67DD6">
        <w:rPr>
          <w:noProof w:val="0"/>
          <w:lang w:val="fr-FR" w:eastAsia="en-US"/>
        </w:rPr>
        <w:t>. Ce mode de réflexion est complété par le néoplatonicien Avicenne et rejeté par l</w:t>
      </w:r>
      <w:r w:rsidR="004239AA" w:rsidRPr="00D67DD6">
        <w:rPr>
          <w:noProof w:val="0"/>
          <w:lang w:val="fr-FR" w:eastAsia="en-US"/>
        </w:rPr>
        <w:t>’</w:t>
      </w:r>
      <w:r w:rsidRPr="00D67DD6">
        <w:rPr>
          <w:noProof w:val="0"/>
          <w:lang w:val="fr-FR" w:eastAsia="en-US"/>
        </w:rPr>
        <w:t>aristotélicien Averroès.</w:t>
      </w:r>
      <w:r w:rsidR="006B5BD2" w:rsidRPr="00D67DD6">
        <w:rPr>
          <w:noProof w:val="0"/>
          <w:lang w:val="fr-FR" w:eastAsia="en-US"/>
        </w:rPr>
        <w:t xml:space="preserve"> La philosophie d</w:t>
      </w:r>
      <w:r w:rsidR="004239AA" w:rsidRPr="00D67DD6">
        <w:rPr>
          <w:noProof w:val="0"/>
          <w:lang w:val="fr-FR" w:eastAsia="en-US"/>
        </w:rPr>
        <w:t>’</w:t>
      </w:r>
      <w:r w:rsidR="006B5BD2" w:rsidRPr="00D67DD6">
        <w:rPr>
          <w:noProof w:val="0"/>
          <w:lang w:val="fr-FR" w:eastAsia="en-US"/>
        </w:rPr>
        <w:t xml:space="preserve">Avicenne joue le rôle </w:t>
      </w:r>
      <w:r w:rsidR="00C765F9" w:rsidRPr="00D67DD6">
        <w:rPr>
          <w:noProof w:val="0"/>
          <w:lang w:val="fr-FR" w:eastAsia="en-US"/>
        </w:rPr>
        <w:t xml:space="preserve">majeur </w:t>
      </w:r>
      <w:r w:rsidR="006B5BD2" w:rsidRPr="00D67DD6">
        <w:rPr>
          <w:noProof w:val="0"/>
          <w:lang w:val="fr-FR" w:eastAsia="en-US"/>
        </w:rPr>
        <w:t>dans la construction ontothéologique de l</w:t>
      </w:r>
      <w:r w:rsidR="004239AA" w:rsidRPr="00D67DD6">
        <w:rPr>
          <w:noProof w:val="0"/>
          <w:lang w:val="fr-FR" w:eastAsia="en-US"/>
        </w:rPr>
        <w:t>’</w:t>
      </w:r>
      <w:r w:rsidR="00D52C05" w:rsidRPr="00D67DD6">
        <w:rPr>
          <w:noProof w:val="0"/>
          <w:lang w:val="fr-FR" w:eastAsia="en-US"/>
        </w:rPr>
        <w:t>existant</w:t>
      </w:r>
      <w:r w:rsidR="00FD6214" w:rsidRPr="00D67DD6">
        <w:rPr>
          <w:noProof w:val="0"/>
          <w:lang w:val="fr-FR" w:eastAsia="en-US"/>
        </w:rPr>
        <w:t xml:space="preserve"> du troisième genre</w:t>
      </w:r>
      <w:r w:rsidR="00C765F9" w:rsidRPr="00D67DD6">
        <w:rPr>
          <w:noProof w:val="0"/>
          <w:lang w:val="fr-FR" w:eastAsia="en-US"/>
        </w:rPr>
        <w:t>. Ibn</w:t>
      </w:r>
      <w:r w:rsidR="006E6F11" w:rsidRPr="00D67DD6">
        <w:rPr>
          <w:noProof w:val="0"/>
          <w:lang w:val="fr-FR" w:eastAsia="en-US"/>
        </w:rPr>
        <w:t> </w:t>
      </w:r>
      <w:r w:rsidR="00A50FE6" w:rsidRPr="00D67DD6">
        <w:rPr>
          <w:noProof w:val="0"/>
          <w:lang w:val="fr-FR" w:eastAsia="en-US"/>
        </w:rPr>
        <w:t>Adi</w:t>
      </w:r>
      <w:r w:rsidR="00C765F9" w:rsidRPr="00D67DD6">
        <w:rPr>
          <w:noProof w:val="0"/>
          <w:lang w:val="fr-FR" w:eastAsia="en-US"/>
        </w:rPr>
        <w:t xml:space="preserve"> plaçait </w:t>
      </w:r>
      <w:r w:rsidR="00501AED" w:rsidRPr="00501AED">
        <w:rPr>
          <w:i/>
          <w:noProof w:val="0"/>
          <w:lang w:val="fr-FR" w:eastAsia="en-US"/>
        </w:rPr>
        <w:t>tertium ens</w:t>
      </w:r>
      <w:r w:rsidR="00C765F9" w:rsidRPr="00D67DD6">
        <w:rPr>
          <w:noProof w:val="0"/>
          <w:lang w:val="fr-FR" w:eastAsia="en-US"/>
        </w:rPr>
        <w:t xml:space="preserve"> </w:t>
      </w:r>
      <w:r w:rsidR="00C51A01" w:rsidRPr="00D67DD6">
        <w:rPr>
          <w:noProof w:val="0"/>
          <w:lang w:val="fr-FR" w:eastAsia="en-US"/>
        </w:rPr>
        <w:t xml:space="preserve">dans </w:t>
      </w:r>
      <w:r w:rsidR="006B5BD2" w:rsidRPr="00D67DD6">
        <w:rPr>
          <w:noProof w:val="0"/>
          <w:lang w:val="fr-FR" w:eastAsia="en-US"/>
        </w:rPr>
        <w:t>la sphère</w:t>
      </w:r>
      <w:r w:rsidR="00C51A01" w:rsidRPr="00D67DD6">
        <w:rPr>
          <w:noProof w:val="0"/>
          <w:lang w:val="fr-FR" w:eastAsia="en-US"/>
        </w:rPr>
        <w:t xml:space="preserve"> neutre de l</w:t>
      </w:r>
      <w:r w:rsidR="00C51A01" w:rsidRPr="00D67DD6">
        <w:rPr>
          <w:rFonts w:cs="Calibri"/>
          <w:noProof w:val="0"/>
          <w:lang w:val="fr-FR" w:eastAsia="en-US"/>
        </w:rPr>
        <w:t>’ê</w:t>
      </w:r>
      <w:r w:rsidR="00C51A01" w:rsidRPr="00D67DD6">
        <w:rPr>
          <w:noProof w:val="0"/>
          <w:lang w:val="fr-FR" w:eastAsia="en-US"/>
        </w:rPr>
        <w:t xml:space="preserve">tre divine. </w:t>
      </w:r>
      <w:r w:rsidR="00C765F9" w:rsidRPr="00D67DD6">
        <w:rPr>
          <w:noProof w:val="0"/>
          <w:lang w:val="fr-FR" w:eastAsia="en-US"/>
        </w:rPr>
        <w:t>Avicenne éla</w:t>
      </w:r>
      <w:r w:rsidR="00906657" w:rsidRPr="00D67DD6">
        <w:rPr>
          <w:noProof w:val="0"/>
          <w:lang w:val="fr-FR" w:eastAsia="en-US"/>
        </w:rPr>
        <w:t>r</w:t>
      </w:r>
      <w:r w:rsidR="00C765F9" w:rsidRPr="00D67DD6">
        <w:rPr>
          <w:noProof w:val="0"/>
          <w:lang w:val="fr-FR" w:eastAsia="en-US"/>
        </w:rPr>
        <w:t>gissait l</w:t>
      </w:r>
      <w:r w:rsidR="00C51A01" w:rsidRPr="00D67DD6">
        <w:rPr>
          <w:noProof w:val="0"/>
          <w:lang w:val="fr-FR" w:eastAsia="en-US"/>
        </w:rPr>
        <w:t xml:space="preserve">a neutralité ontothéologique </w:t>
      </w:r>
      <w:r w:rsidR="00C765F9" w:rsidRPr="00D67DD6">
        <w:rPr>
          <w:noProof w:val="0"/>
          <w:lang w:val="fr-FR" w:eastAsia="en-US"/>
        </w:rPr>
        <w:t xml:space="preserve">de </w:t>
      </w:r>
      <w:r w:rsidR="001526B5" w:rsidRPr="00D67DD6">
        <w:rPr>
          <w:noProof w:val="0"/>
          <w:lang w:val="fr-FR" w:eastAsia="en-US"/>
        </w:rPr>
        <w:t>Dieu</w:t>
      </w:r>
      <w:r w:rsidR="006B5BD2" w:rsidRPr="00D67DD6">
        <w:rPr>
          <w:noProof w:val="0"/>
          <w:lang w:val="fr-FR" w:eastAsia="en-US"/>
        </w:rPr>
        <w:t xml:space="preserve"> moderne</w:t>
      </w:r>
      <w:r w:rsidR="00C51A01" w:rsidRPr="00D67DD6">
        <w:rPr>
          <w:noProof w:val="0"/>
          <w:lang w:val="fr-FR" w:eastAsia="en-US"/>
        </w:rPr>
        <w:t xml:space="preserve"> pour </w:t>
      </w:r>
      <w:r w:rsidR="00C765F9" w:rsidRPr="00D67DD6">
        <w:rPr>
          <w:noProof w:val="0"/>
          <w:lang w:val="fr-FR" w:eastAsia="en-US"/>
        </w:rPr>
        <w:t>qu</w:t>
      </w:r>
      <w:r w:rsidR="00C51A01" w:rsidRPr="00D67DD6">
        <w:rPr>
          <w:rFonts w:cs="Calibri"/>
          <w:noProof w:val="0"/>
          <w:lang w:val="fr-FR" w:eastAsia="en-US"/>
        </w:rPr>
        <w:t>’</w:t>
      </w:r>
      <w:r w:rsidR="00C765F9" w:rsidRPr="00D67DD6">
        <w:rPr>
          <w:rFonts w:cs="Calibri"/>
          <w:noProof w:val="0"/>
          <w:lang w:val="fr-FR" w:eastAsia="en-US"/>
        </w:rPr>
        <w:t xml:space="preserve">elle englobe toute </w:t>
      </w:r>
      <w:r w:rsidR="00C765F9" w:rsidRPr="00D67DD6">
        <w:rPr>
          <w:noProof w:val="0"/>
          <w:lang w:val="fr-FR" w:eastAsia="en-US"/>
        </w:rPr>
        <w:t>la métaphysique objective</w:t>
      </w:r>
      <w:r w:rsidR="006B5BD2" w:rsidRPr="00D67DD6">
        <w:rPr>
          <w:noProof w:val="0"/>
          <w:lang w:val="fr-FR" w:eastAsia="en-US"/>
        </w:rPr>
        <w:t xml:space="preserve">. </w:t>
      </w:r>
    </w:p>
    <w:p w14:paraId="0B0B5807" w14:textId="77777777" w:rsidR="00747F49" w:rsidRPr="00D67DD6" w:rsidRDefault="00747F49" w:rsidP="00747F49">
      <w:pPr>
        <w:rPr>
          <w:noProof w:val="0"/>
          <w:lang w:val="fr-FR" w:eastAsia="en-US"/>
        </w:rPr>
      </w:pPr>
    </w:p>
    <w:p w14:paraId="4D3CC6B4" w14:textId="77777777" w:rsidR="00362DD1" w:rsidRPr="00D67DD6" w:rsidRDefault="00DC1B27" w:rsidP="00362DD1">
      <w:pPr>
        <w:pStyle w:val="Nadpis2"/>
        <w:rPr>
          <w:noProof w:val="0"/>
          <w:lang w:val="fr-FR"/>
        </w:rPr>
      </w:pPr>
      <w:r w:rsidRPr="00D67DD6">
        <w:rPr>
          <w:noProof w:val="0"/>
          <w:lang w:val="fr-FR"/>
        </w:rPr>
        <w:br w:type="page"/>
      </w:r>
      <w:bookmarkStart w:id="22" w:name="_Toc162093422"/>
      <w:r w:rsidR="004B7721" w:rsidRPr="00D67DD6">
        <w:rPr>
          <w:noProof w:val="0"/>
          <w:lang w:val="fr-FR"/>
        </w:rPr>
        <w:lastRenderedPageBreak/>
        <w:t>2.3 M</w:t>
      </w:r>
      <w:r w:rsidR="00362DD1" w:rsidRPr="00D67DD6">
        <w:rPr>
          <w:noProof w:val="0"/>
          <w:lang w:val="fr-FR"/>
        </w:rPr>
        <w:t xml:space="preserve">étaphysique de </w:t>
      </w:r>
      <w:r w:rsidR="00223043" w:rsidRPr="00D67DD6">
        <w:rPr>
          <w:noProof w:val="0"/>
          <w:lang w:val="fr-FR"/>
        </w:rPr>
        <w:t>l’existant</w:t>
      </w:r>
      <w:r w:rsidR="00362DD1" w:rsidRPr="00D67DD6">
        <w:rPr>
          <w:noProof w:val="0"/>
          <w:lang w:val="fr-FR"/>
        </w:rPr>
        <w:t xml:space="preserve"> objectif (Avicenne)</w:t>
      </w:r>
      <w:bookmarkEnd w:id="22"/>
    </w:p>
    <w:p w14:paraId="2F9FD024" w14:textId="33F7EE95" w:rsidR="005E08D3" w:rsidRPr="00D67DD6" w:rsidRDefault="004804C9" w:rsidP="005467E0">
      <w:pPr>
        <w:rPr>
          <w:noProof w:val="0"/>
          <w:lang w:val="fr-FR" w:eastAsia="en-US"/>
        </w:rPr>
      </w:pPr>
      <w:r w:rsidRPr="00D67DD6">
        <w:rPr>
          <w:noProof w:val="0"/>
          <w:lang w:val="fr-FR" w:eastAsia="en-US"/>
        </w:rPr>
        <w:t xml:space="preserve">Le premier tour de la gigantomachie sur la substance </w:t>
      </w:r>
      <w:r w:rsidR="00FD09C0" w:rsidRPr="00D67DD6">
        <w:rPr>
          <w:noProof w:val="0"/>
          <w:lang w:val="fr-FR" w:eastAsia="en-US"/>
        </w:rPr>
        <w:t>se prolonge de l</w:t>
      </w:r>
      <w:r w:rsidR="00FD09C0" w:rsidRPr="00D67DD6">
        <w:rPr>
          <w:rFonts w:cs="Calibri"/>
          <w:noProof w:val="0"/>
          <w:lang w:val="fr-FR" w:eastAsia="en-US"/>
        </w:rPr>
        <w:t>’</w:t>
      </w:r>
      <w:r w:rsidR="00FD09C0" w:rsidRPr="00D67DD6">
        <w:rPr>
          <w:noProof w:val="0"/>
          <w:lang w:val="fr-FR" w:eastAsia="en-US"/>
        </w:rPr>
        <w:t>antiquité tardive jusqu</w:t>
      </w:r>
      <w:r w:rsidR="00FD09C0" w:rsidRPr="00D67DD6">
        <w:rPr>
          <w:rFonts w:cs="Calibri"/>
          <w:noProof w:val="0"/>
          <w:lang w:val="fr-FR" w:eastAsia="en-US"/>
        </w:rPr>
        <w:t>’</w:t>
      </w:r>
      <w:r w:rsidR="00FD09C0" w:rsidRPr="00D67DD6">
        <w:rPr>
          <w:noProof w:val="0"/>
          <w:lang w:val="fr-FR" w:eastAsia="en-US"/>
        </w:rPr>
        <w:t>au début de la premi</w:t>
      </w:r>
      <w:r w:rsidR="006E018E" w:rsidRPr="00D67DD6">
        <w:rPr>
          <w:noProof w:val="0"/>
          <w:lang w:val="fr-FR" w:eastAsia="en-US"/>
        </w:rPr>
        <w:t>è</w:t>
      </w:r>
      <w:r w:rsidR="00FD09C0" w:rsidRPr="00D67DD6">
        <w:rPr>
          <w:noProof w:val="0"/>
          <w:lang w:val="fr-FR" w:eastAsia="en-US"/>
        </w:rPr>
        <w:t>re bataille dans l</w:t>
      </w:r>
      <w:r w:rsidR="00FD09C0" w:rsidRPr="00D67DD6">
        <w:rPr>
          <w:rFonts w:cs="Calibri"/>
          <w:noProof w:val="0"/>
          <w:lang w:val="fr-FR" w:eastAsia="en-US"/>
        </w:rPr>
        <w:t xml:space="preserve">’Occident naissant. La </w:t>
      </w:r>
      <w:r w:rsidR="00582594">
        <w:rPr>
          <w:rFonts w:cs="Calibri"/>
          <w:noProof w:val="0"/>
          <w:lang w:val="fr-FR" w:eastAsia="en-US"/>
        </w:rPr>
        <w:t>Maison de la Sagesse</w:t>
      </w:r>
      <w:r w:rsidR="00FD09C0" w:rsidRPr="00D67DD6">
        <w:rPr>
          <w:rFonts w:cs="Calibri"/>
          <w:noProof w:val="0"/>
          <w:lang w:val="fr-FR" w:eastAsia="en-US"/>
        </w:rPr>
        <w:t xml:space="preserve"> à Bagdad est devenue le lieu qui décida le destin de métaphysique occidentale et du coup la civilisation occidentale aussi. Pour éclairer </w:t>
      </w:r>
      <w:r w:rsidR="00FD09C0" w:rsidRPr="00D67DD6">
        <w:rPr>
          <w:rFonts w:cs="Calibri"/>
          <w:i/>
          <w:noProof w:val="0"/>
          <w:lang w:val="fr-FR" w:eastAsia="en-US"/>
        </w:rPr>
        <w:t>Lichtung</w:t>
      </w:r>
      <w:r w:rsidR="00FD09C0" w:rsidRPr="00D67DD6">
        <w:rPr>
          <w:rFonts w:cs="Calibri"/>
          <w:noProof w:val="0"/>
          <w:lang w:val="fr-FR" w:eastAsia="en-US"/>
        </w:rPr>
        <w:t xml:space="preserve"> de la vérité et </w:t>
      </w:r>
      <w:r w:rsidR="006D70DB" w:rsidRPr="00D67DD6">
        <w:rPr>
          <w:rFonts w:cs="Calibri"/>
          <w:noProof w:val="0"/>
          <w:lang w:val="fr-FR" w:eastAsia="en-US"/>
        </w:rPr>
        <w:t xml:space="preserve">de la </w:t>
      </w:r>
      <w:r w:rsidR="00FD09C0" w:rsidRPr="00D67DD6">
        <w:rPr>
          <w:rFonts w:cs="Calibri"/>
          <w:noProof w:val="0"/>
          <w:lang w:val="fr-FR" w:eastAsia="en-US"/>
        </w:rPr>
        <w:t xml:space="preserve">non-vérité </w:t>
      </w:r>
      <w:r w:rsidR="006D70DB" w:rsidRPr="00D67DD6">
        <w:rPr>
          <w:rFonts w:cs="Calibri"/>
          <w:noProof w:val="0"/>
          <w:lang w:val="fr-FR" w:eastAsia="en-US"/>
        </w:rPr>
        <w:t xml:space="preserve">au milieu de </w:t>
      </w:r>
      <w:r w:rsidR="00FD09C0" w:rsidRPr="00D67DD6">
        <w:rPr>
          <w:rFonts w:cs="Calibri"/>
          <w:noProof w:val="0"/>
          <w:lang w:val="fr-FR" w:eastAsia="en-US"/>
        </w:rPr>
        <w:t>la falsafa, il faut faire la relecture rapide de la position h</w:t>
      </w:r>
      <w:r w:rsidR="001F44A4" w:rsidRPr="00D67DD6">
        <w:rPr>
          <w:rFonts w:cs="Calibri"/>
          <w:noProof w:val="0"/>
          <w:lang w:val="fr-FR" w:eastAsia="en-US"/>
        </w:rPr>
        <w:t>e</w:t>
      </w:r>
      <w:r w:rsidR="00FD09C0" w:rsidRPr="00D67DD6">
        <w:rPr>
          <w:rFonts w:cs="Calibri"/>
          <w:noProof w:val="0"/>
          <w:lang w:val="fr-FR" w:eastAsia="en-US"/>
        </w:rPr>
        <w:t xml:space="preserve">rméneutique initiale. La gigantomachie suit les transformations de </w:t>
      </w:r>
      <w:r w:rsidRPr="00D67DD6">
        <w:rPr>
          <w:noProof w:val="0"/>
          <w:lang w:val="fr-FR" w:eastAsia="en-US"/>
        </w:rPr>
        <w:t>l’intellect moderne qui permet de manifester le sens objectif de l</w:t>
      </w:r>
      <w:r w:rsidR="00C35DA0" w:rsidRPr="00D67DD6">
        <w:rPr>
          <w:noProof w:val="0"/>
          <w:lang w:val="fr-FR" w:eastAsia="en-US"/>
        </w:rPr>
        <w:t>’</w:t>
      </w:r>
      <w:r w:rsidRPr="00D67DD6">
        <w:rPr>
          <w:noProof w:val="0"/>
          <w:lang w:val="fr-FR" w:eastAsia="en-US"/>
        </w:rPr>
        <w:t xml:space="preserve">existant. </w:t>
      </w:r>
      <w:r w:rsidR="008F7483" w:rsidRPr="00D67DD6">
        <w:rPr>
          <w:noProof w:val="0"/>
          <w:lang w:val="fr-FR" w:eastAsia="en-US"/>
        </w:rPr>
        <w:t>L’archéologie de l’objectivité explore la question fondamentale de l’existant et sa manifestation à partir de l’</w:t>
      </w:r>
      <w:r w:rsidR="009D3B4A" w:rsidRPr="00D67DD6">
        <w:rPr>
          <w:noProof w:val="0"/>
          <w:lang w:val="fr-FR" w:eastAsia="en-US"/>
        </w:rPr>
        <w:t>évènement</w:t>
      </w:r>
      <w:r w:rsidR="008F7483" w:rsidRPr="00D67DD6">
        <w:rPr>
          <w:noProof w:val="0"/>
          <w:lang w:val="fr-FR" w:eastAsia="en-US"/>
        </w:rPr>
        <w:t xml:space="preserve"> caché de l’</w:t>
      </w:r>
      <w:r w:rsidR="008F7483" w:rsidRPr="00D67DD6">
        <w:rPr>
          <w:rFonts w:cs="Calibri"/>
          <w:noProof w:val="0"/>
          <w:lang w:val="fr-FR" w:eastAsia="en-US"/>
        </w:rPr>
        <w:t>Ê</w:t>
      </w:r>
      <w:r w:rsidR="008F7483" w:rsidRPr="00D67DD6">
        <w:rPr>
          <w:noProof w:val="0"/>
          <w:lang w:val="fr-FR" w:eastAsia="en-US"/>
        </w:rPr>
        <w:t>tre. Sa manifestation passe par l’</w:t>
      </w:r>
      <w:r w:rsidR="00A23C98" w:rsidRPr="00A23C98">
        <w:rPr>
          <w:i/>
          <w:noProof w:val="0"/>
          <w:lang w:val="fr-FR" w:eastAsia="en-US"/>
        </w:rPr>
        <w:t>a/lètheia</w:t>
      </w:r>
      <w:r w:rsidR="008F7483" w:rsidRPr="00D67DD6">
        <w:rPr>
          <w:i/>
          <w:noProof w:val="0"/>
          <w:lang w:val="fr-FR" w:eastAsia="en-US"/>
        </w:rPr>
        <w:fldChar w:fldCharType="begin"/>
      </w:r>
      <w:r w:rsidR="008F7483" w:rsidRPr="00D67DD6">
        <w:rPr>
          <w:noProof w:val="0"/>
          <w:lang w:val="fr-FR"/>
        </w:rPr>
        <w:instrText xml:space="preserve"> XE "</w:instrText>
      </w:r>
      <w:r w:rsidR="00A23C98" w:rsidRPr="00A23C98">
        <w:rPr>
          <w:i/>
          <w:noProof w:val="0"/>
          <w:lang w:val="fr-FR" w:eastAsia="en-US"/>
        </w:rPr>
        <w:instrText>a/lètheia</w:instrText>
      </w:r>
      <w:r w:rsidR="008F7483" w:rsidRPr="00D67DD6">
        <w:rPr>
          <w:noProof w:val="0"/>
          <w:lang w:val="fr-FR"/>
        </w:rPr>
        <w:instrText xml:space="preserve">" </w:instrText>
      </w:r>
      <w:r w:rsidR="008F7483" w:rsidRPr="00D67DD6">
        <w:rPr>
          <w:i/>
          <w:noProof w:val="0"/>
          <w:lang w:val="fr-FR" w:eastAsia="en-US"/>
        </w:rPr>
        <w:fldChar w:fldCharType="end"/>
      </w:r>
      <w:r w:rsidR="008F7483" w:rsidRPr="00D67DD6">
        <w:rPr>
          <w:noProof w:val="0"/>
          <w:lang w:val="fr-FR" w:eastAsia="en-US"/>
        </w:rPr>
        <w:t xml:space="preserve"> archaïque et musicale</w:t>
      </w:r>
      <w:r w:rsidR="00B57EE9" w:rsidRPr="00D67DD6">
        <w:rPr>
          <w:noProof w:val="0"/>
          <w:lang w:val="fr-FR" w:eastAsia="en-US"/>
        </w:rPr>
        <w:t>,</w:t>
      </w:r>
      <w:r w:rsidR="008F7483" w:rsidRPr="00D67DD6">
        <w:rPr>
          <w:noProof w:val="0"/>
          <w:lang w:val="fr-FR" w:eastAsia="en-US"/>
        </w:rPr>
        <w:t xml:space="preserve"> et ensuite de manière ontique par la donation métaphysique (τό τί ἦν εἶναι, </w:t>
      </w:r>
      <w:r w:rsidR="008F7483" w:rsidRPr="00D67DD6">
        <w:rPr>
          <w:i/>
          <w:noProof w:val="0"/>
          <w:lang w:val="fr-FR" w:eastAsia="en-US"/>
        </w:rPr>
        <w:t>quidditas</w:t>
      </w:r>
      <w:r w:rsidR="008F7483" w:rsidRPr="00D67DD6">
        <w:rPr>
          <w:i/>
          <w:noProof w:val="0"/>
          <w:lang w:val="fr-FR" w:eastAsia="en-US"/>
        </w:rPr>
        <w:fldChar w:fldCharType="begin"/>
      </w:r>
      <w:r w:rsidR="008F7483" w:rsidRPr="00D67DD6">
        <w:rPr>
          <w:noProof w:val="0"/>
          <w:lang w:val="fr-FR"/>
        </w:rPr>
        <w:instrText xml:space="preserve"> XE "</w:instrText>
      </w:r>
      <w:r w:rsidR="008F7483" w:rsidRPr="00D67DD6">
        <w:rPr>
          <w:i/>
          <w:noProof w:val="0"/>
          <w:lang w:val="fr-FR" w:eastAsia="en-US"/>
        </w:rPr>
        <w:instrText>quidditas</w:instrText>
      </w:r>
      <w:r w:rsidR="008F7483" w:rsidRPr="00D67DD6">
        <w:rPr>
          <w:noProof w:val="0"/>
          <w:lang w:val="fr-FR"/>
        </w:rPr>
        <w:instrText xml:space="preserve">" </w:instrText>
      </w:r>
      <w:r w:rsidR="008F7483" w:rsidRPr="00D67DD6">
        <w:rPr>
          <w:i/>
          <w:noProof w:val="0"/>
          <w:lang w:val="fr-FR" w:eastAsia="en-US"/>
        </w:rPr>
        <w:fldChar w:fldCharType="end"/>
      </w:r>
      <w:r w:rsidR="008F7483" w:rsidRPr="00D67DD6">
        <w:rPr>
          <w:noProof w:val="0"/>
          <w:lang w:val="fr-FR" w:eastAsia="en-US"/>
        </w:rPr>
        <w:t>, ch. 1.1). Le point de départ de l’enquête est donc la substance première réelle, car elle forme le fondement de la métaphysique aristotélicienne. L’herméneutique résume cet acte de donation de l’existant comme datif métaphysique (</w:t>
      </w:r>
      <w:r w:rsidR="008F7483" w:rsidRPr="00D67DD6">
        <w:rPr>
          <w:i/>
          <w:noProof w:val="0"/>
          <w:lang w:val="fr-FR" w:eastAsia="en-US"/>
        </w:rPr>
        <w:t>dativus metaphysicus</w:t>
      </w:r>
      <w:r w:rsidR="008F7483" w:rsidRPr="00D67DD6">
        <w:rPr>
          <w:i/>
          <w:noProof w:val="0"/>
          <w:lang w:val="fr-FR" w:eastAsia="en-US"/>
        </w:rPr>
        <w:fldChar w:fldCharType="begin"/>
      </w:r>
      <w:r w:rsidR="008F7483" w:rsidRPr="00D67DD6">
        <w:rPr>
          <w:noProof w:val="0"/>
          <w:lang w:val="fr-FR"/>
        </w:rPr>
        <w:instrText xml:space="preserve"> XE "</w:instrText>
      </w:r>
      <w:r w:rsidR="008F7483" w:rsidRPr="00D67DD6">
        <w:rPr>
          <w:i/>
          <w:noProof w:val="0"/>
          <w:lang w:val="fr-FR" w:eastAsia="en-US"/>
        </w:rPr>
        <w:instrText>dativus metaphysicus</w:instrText>
      </w:r>
      <w:r w:rsidR="008F7483" w:rsidRPr="00D67DD6">
        <w:rPr>
          <w:noProof w:val="0"/>
          <w:lang w:val="fr-FR"/>
        </w:rPr>
        <w:instrText xml:space="preserve">" </w:instrText>
      </w:r>
      <w:r w:rsidR="008F7483" w:rsidRPr="00D67DD6">
        <w:rPr>
          <w:i/>
          <w:noProof w:val="0"/>
          <w:lang w:val="fr-FR" w:eastAsia="en-US"/>
        </w:rPr>
        <w:fldChar w:fldCharType="end"/>
      </w:r>
      <w:r w:rsidR="008F7483" w:rsidRPr="00D67DD6">
        <w:rPr>
          <w:noProof w:val="0"/>
          <w:lang w:val="fr-FR" w:eastAsia="en-US"/>
        </w:rPr>
        <w:t xml:space="preserve">). Cette façon de manifester l’existant métaphysique dans le cadre de </w:t>
      </w:r>
      <w:r w:rsidR="008F7483" w:rsidRPr="00D67DD6">
        <w:rPr>
          <w:i/>
          <w:noProof w:val="0"/>
          <w:lang w:val="fr-FR" w:eastAsia="en-US"/>
        </w:rPr>
        <w:t>Lichtung</w:t>
      </w:r>
      <w:r w:rsidR="008F7483" w:rsidRPr="00D67DD6">
        <w:rPr>
          <w:i/>
          <w:noProof w:val="0"/>
          <w:lang w:val="fr-FR" w:eastAsia="en-US"/>
        </w:rPr>
        <w:fldChar w:fldCharType="begin"/>
      </w:r>
      <w:r w:rsidR="008F7483" w:rsidRPr="00D67DD6">
        <w:rPr>
          <w:noProof w:val="0"/>
          <w:lang w:val="fr-FR"/>
        </w:rPr>
        <w:instrText xml:space="preserve"> XE "</w:instrText>
      </w:r>
      <w:r w:rsidR="008F7483" w:rsidRPr="00D67DD6">
        <w:rPr>
          <w:i/>
          <w:noProof w:val="0"/>
          <w:lang w:val="fr-FR" w:eastAsia="en-US"/>
        </w:rPr>
        <w:instrText>Lichtung</w:instrText>
      </w:r>
      <w:r w:rsidR="008F7483" w:rsidRPr="00D67DD6">
        <w:rPr>
          <w:noProof w:val="0"/>
          <w:lang w:val="fr-FR"/>
        </w:rPr>
        <w:instrText xml:space="preserve">" </w:instrText>
      </w:r>
      <w:r w:rsidR="008F7483" w:rsidRPr="00D67DD6">
        <w:rPr>
          <w:i/>
          <w:noProof w:val="0"/>
          <w:lang w:val="fr-FR" w:eastAsia="en-US"/>
        </w:rPr>
        <w:fldChar w:fldCharType="end"/>
      </w:r>
      <w:r w:rsidR="008F7483" w:rsidRPr="00D67DD6">
        <w:rPr>
          <w:noProof w:val="0"/>
          <w:lang w:val="fr-FR" w:eastAsia="en-US"/>
        </w:rPr>
        <w:t xml:space="preserve"> doit être distinguée d’une entité isolée. Celui-ci est donné par la détermination métaphysique de la substance comme « cet ici » (τόδε τι). Heidegger sépare la tâche originelle de la pensée de la métaphysique. </w:t>
      </w:r>
      <w:r w:rsidR="00362DD1" w:rsidRPr="00D67DD6">
        <w:rPr>
          <w:noProof w:val="0"/>
          <w:lang w:val="fr-FR" w:eastAsia="en-US"/>
        </w:rPr>
        <w:t>L</w:t>
      </w:r>
      <w:r w:rsidR="002B0ACD" w:rsidRPr="00D67DD6">
        <w:rPr>
          <w:noProof w:val="0"/>
          <w:lang w:val="fr-FR" w:eastAsia="en-US"/>
        </w:rPr>
        <w:t xml:space="preserve">a compréhension par les </w:t>
      </w:r>
      <w:r w:rsidR="00362DD1" w:rsidRPr="00D67DD6">
        <w:rPr>
          <w:noProof w:val="0"/>
          <w:lang w:val="fr-FR" w:eastAsia="en-US"/>
        </w:rPr>
        <w:t>formes d</w:t>
      </w:r>
      <w:r w:rsidR="002B0ACD" w:rsidRPr="00D67DD6">
        <w:rPr>
          <w:noProof w:val="0"/>
          <w:lang w:val="fr-FR" w:eastAsia="en-US"/>
        </w:rPr>
        <w:t>e l</w:t>
      </w:r>
      <w:r w:rsidR="00362DD1" w:rsidRPr="00D67DD6">
        <w:rPr>
          <w:noProof w:val="0"/>
          <w:lang w:val="fr-FR" w:eastAsia="en-US"/>
        </w:rPr>
        <w:t xml:space="preserve">’intellect </w:t>
      </w:r>
      <w:r w:rsidR="002B0ACD" w:rsidRPr="00D67DD6">
        <w:rPr>
          <w:noProof w:val="0"/>
          <w:lang w:val="fr-FR" w:eastAsia="en-US"/>
        </w:rPr>
        <w:t xml:space="preserve">moderne fait </w:t>
      </w:r>
      <w:r w:rsidR="00362DD1" w:rsidRPr="00D67DD6">
        <w:rPr>
          <w:noProof w:val="0"/>
          <w:lang w:val="fr-FR" w:eastAsia="en-US"/>
        </w:rPr>
        <w:t xml:space="preserve">le cadre cognitif </w:t>
      </w:r>
      <w:r w:rsidRPr="00D67DD6">
        <w:rPr>
          <w:noProof w:val="0"/>
          <w:lang w:val="fr-FR" w:eastAsia="en-US"/>
        </w:rPr>
        <w:t>(</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2B0ACD" w:rsidRPr="00D67DD6">
        <w:rPr>
          <w:noProof w:val="0"/>
          <w:lang w:val="fr-FR" w:eastAsia="en-US"/>
        </w:rPr>
        <w:t xml:space="preserve">qui manifeste </w:t>
      </w:r>
      <w:r w:rsidR="00674F99" w:rsidRPr="00D67DD6">
        <w:rPr>
          <w:noProof w:val="0"/>
          <w:lang w:val="fr-FR" w:eastAsia="en-US"/>
        </w:rPr>
        <w:t xml:space="preserve">le </w:t>
      </w:r>
      <w:r w:rsidR="00362DD1" w:rsidRPr="00D67DD6">
        <w:rPr>
          <w:noProof w:val="0"/>
          <w:lang w:val="fr-FR" w:eastAsia="en-US"/>
        </w:rPr>
        <w:t xml:space="preserve">sens de </w:t>
      </w:r>
      <w:r w:rsidR="00223043" w:rsidRPr="00D67DD6">
        <w:rPr>
          <w:noProof w:val="0"/>
          <w:lang w:val="fr-FR" w:eastAsia="en-US"/>
        </w:rPr>
        <w:t>l’existant</w:t>
      </w:r>
      <w:r w:rsidR="00674F99" w:rsidRPr="00D67DD6">
        <w:rPr>
          <w:noProof w:val="0"/>
          <w:lang w:val="fr-FR" w:eastAsia="en-US"/>
        </w:rPr>
        <w:t xml:space="preserve"> sur le plan ontologique</w:t>
      </w:r>
      <w:r w:rsidR="00362DD1" w:rsidRPr="00D67DD6">
        <w:rPr>
          <w:noProof w:val="0"/>
          <w:lang w:val="fr-FR" w:eastAsia="en-US"/>
        </w:rPr>
        <w:t>. L’herméneutique de l’objectivité n</w:t>
      </w:r>
      <w:r w:rsidR="002B0ACD" w:rsidRPr="00D67DD6">
        <w:rPr>
          <w:noProof w:val="0"/>
          <w:lang w:val="fr-FR" w:eastAsia="en-US"/>
        </w:rPr>
        <w:t>’</w:t>
      </w:r>
      <w:r w:rsidR="00362DD1" w:rsidRPr="00D67DD6">
        <w:rPr>
          <w:noProof w:val="0"/>
          <w:lang w:val="fr-FR" w:eastAsia="en-US"/>
        </w:rPr>
        <w:t xml:space="preserve">enquête </w:t>
      </w:r>
      <w:r w:rsidR="002B0ACD" w:rsidRPr="00D67DD6">
        <w:rPr>
          <w:noProof w:val="0"/>
          <w:lang w:val="fr-FR" w:eastAsia="en-US"/>
        </w:rPr>
        <w:t xml:space="preserve">pas </w:t>
      </w:r>
      <w:r w:rsidR="00362DD1" w:rsidRPr="00D67DD6">
        <w:rPr>
          <w:noProof w:val="0"/>
          <w:lang w:val="fr-FR" w:eastAsia="en-US"/>
        </w:rPr>
        <w:t xml:space="preserve">sur une sorte de relation </w:t>
      </w:r>
      <w:r w:rsidR="0086663A" w:rsidRPr="00D67DD6">
        <w:rPr>
          <w:noProof w:val="0"/>
          <w:lang w:val="fr-FR" w:eastAsia="en-US"/>
        </w:rPr>
        <w:t>«</w:t>
      </w:r>
      <w:r w:rsidR="006E6F11" w:rsidRPr="00D67DD6">
        <w:rPr>
          <w:noProof w:val="0"/>
          <w:lang w:val="fr-FR" w:eastAsia="en-US"/>
        </w:rPr>
        <w:t> </w:t>
      </w:r>
      <w:r w:rsidR="00362DD1" w:rsidRPr="00D67DD6">
        <w:rPr>
          <w:noProof w:val="0"/>
          <w:lang w:val="fr-FR" w:eastAsia="en-US"/>
        </w:rPr>
        <w:t>sujet</w:t>
      </w:r>
      <w:r w:rsidR="0086663A" w:rsidRPr="00D67DD6">
        <w:rPr>
          <w:rFonts w:cs="Calibri"/>
          <w:noProof w:val="0"/>
          <w:lang w:val="fr-FR"/>
        </w:rPr>
        <w:t>—</w:t>
      </w:r>
      <w:r w:rsidR="00362DD1" w:rsidRPr="00D67DD6">
        <w:rPr>
          <w:noProof w:val="0"/>
          <w:lang w:val="fr-FR" w:eastAsia="en-US"/>
        </w:rPr>
        <w:t>objet</w:t>
      </w:r>
      <w:r w:rsidR="006E6F11" w:rsidRPr="00D67DD6">
        <w:rPr>
          <w:noProof w:val="0"/>
          <w:lang w:val="fr-FR" w:eastAsia="en-US"/>
        </w:rPr>
        <w:t> </w:t>
      </w:r>
      <w:r w:rsidR="0086663A" w:rsidRPr="00D67DD6">
        <w:rPr>
          <w:noProof w:val="0"/>
          <w:lang w:val="fr-FR" w:eastAsia="en-US"/>
        </w:rPr>
        <w:t>»</w:t>
      </w:r>
      <w:r w:rsidR="002B0ACD" w:rsidRPr="00D67DD6">
        <w:rPr>
          <w:noProof w:val="0"/>
          <w:lang w:val="fr-FR" w:eastAsia="en-US"/>
        </w:rPr>
        <w:t xml:space="preserve"> dans le cadre d’</w:t>
      </w:r>
      <w:r w:rsidR="00362DD1" w:rsidRPr="00D67DD6">
        <w:rPr>
          <w:noProof w:val="0"/>
          <w:lang w:val="fr-FR" w:eastAsia="en-US"/>
        </w:rPr>
        <w:t xml:space="preserve">une chose connue ou </w:t>
      </w:r>
      <w:r w:rsidR="002B0ACD" w:rsidRPr="00D67DD6">
        <w:rPr>
          <w:noProof w:val="0"/>
          <w:lang w:val="fr-FR" w:eastAsia="en-US"/>
        </w:rPr>
        <w:t xml:space="preserve">d’un </w:t>
      </w:r>
      <w:r w:rsidR="00362DD1" w:rsidRPr="00D67DD6">
        <w:rPr>
          <w:noProof w:val="0"/>
          <w:lang w:val="fr-FR" w:eastAsia="en-US"/>
        </w:rPr>
        <w:t>contenu mental de la cognition (</w:t>
      </w:r>
      <w:r w:rsidR="00362DD1" w:rsidRPr="00D67DD6">
        <w:rPr>
          <w:i/>
          <w:noProof w:val="0"/>
          <w:lang w:val="fr-FR" w:eastAsia="en-US"/>
        </w:rPr>
        <w:t>ens rationis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ens rationis</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w:t>
      </w:r>
      <w:r w:rsidR="002B0ACD" w:rsidRPr="00D67DD6">
        <w:rPr>
          <w:noProof w:val="0"/>
          <w:lang w:val="fr-FR" w:eastAsia="en-US"/>
        </w:rPr>
        <w:t>La recherche</w:t>
      </w:r>
      <w:r w:rsidR="00362DD1" w:rsidRPr="00D67DD6">
        <w:rPr>
          <w:noProof w:val="0"/>
          <w:lang w:val="fr-FR" w:eastAsia="en-US"/>
        </w:rPr>
        <w:t xml:space="preserve"> </w:t>
      </w:r>
      <w:r w:rsidR="002B0ACD" w:rsidRPr="00D67DD6">
        <w:rPr>
          <w:noProof w:val="0"/>
          <w:lang w:val="fr-FR" w:eastAsia="en-US"/>
        </w:rPr>
        <w:t xml:space="preserve">concerne </w:t>
      </w:r>
      <w:r w:rsidR="00362DD1" w:rsidRPr="00D67DD6">
        <w:rPr>
          <w:noProof w:val="0"/>
          <w:lang w:val="fr-FR" w:eastAsia="en-US"/>
        </w:rPr>
        <w:t>l’</w:t>
      </w:r>
      <w:r w:rsidR="002B0ACD" w:rsidRPr="00D67DD6">
        <w:rPr>
          <w:noProof w:val="0"/>
          <w:lang w:val="fr-FR" w:eastAsia="en-US"/>
        </w:rPr>
        <w:t xml:space="preserve">ensemble </w:t>
      </w:r>
      <w:r w:rsidR="00362DD1" w:rsidRPr="00D67DD6">
        <w:rPr>
          <w:noProof w:val="0"/>
          <w:lang w:val="fr-FR" w:eastAsia="en-US"/>
        </w:rPr>
        <w:t xml:space="preserve">métaphysique de </w:t>
      </w:r>
      <w:r w:rsidR="00223043" w:rsidRPr="00D67DD6">
        <w:rPr>
          <w:noProof w:val="0"/>
          <w:lang w:val="fr-FR" w:eastAsia="en-US"/>
        </w:rPr>
        <w:t>l’existant</w:t>
      </w:r>
      <w:r w:rsidR="00362DD1" w:rsidRPr="00D67DD6">
        <w:rPr>
          <w:noProof w:val="0"/>
          <w:lang w:val="fr-FR" w:eastAsia="en-US"/>
        </w:rPr>
        <w:t xml:space="preserve"> et l’intellect humain en fait partie. </w:t>
      </w:r>
      <w:r w:rsidR="0082101C" w:rsidRPr="00D67DD6">
        <w:rPr>
          <w:noProof w:val="0"/>
          <w:lang w:val="fr-FR" w:eastAsia="en-US"/>
        </w:rPr>
        <w:t xml:space="preserve">Le mot grec </w:t>
      </w:r>
      <w:r w:rsidR="00810C6D" w:rsidRPr="00D67DD6">
        <w:rPr>
          <w:noProof w:val="0"/>
          <w:lang w:val="fr-FR" w:eastAsia="en-US"/>
        </w:rPr>
        <w:t>« </w:t>
      </w:r>
      <w:r w:rsidR="0082101C" w:rsidRPr="00D67DD6">
        <w:rPr>
          <w:noProof w:val="0"/>
          <w:lang w:val="fr-FR" w:eastAsia="en-US"/>
        </w:rPr>
        <w:t>παρουσία</w:t>
      </w:r>
      <w:r w:rsidR="00810C6D" w:rsidRPr="00D67DD6">
        <w:rPr>
          <w:noProof w:val="0"/>
          <w:lang w:val="fr-FR" w:eastAsia="en-US"/>
        </w:rPr>
        <w:t> »</w:t>
      </w:r>
      <w:r w:rsidR="0082101C" w:rsidRPr="00D67DD6">
        <w:rPr>
          <w:noProof w:val="0"/>
          <w:lang w:val="fr-FR" w:eastAsia="en-US"/>
        </w:rPr>
        <w:t xml:space="preserve"> indique une manifestation originelle de l’Être liée à l’existant par </w:t>
      </w:r>
      <w:r w:rsidR="00362DD1" w:rsidRPr="00D67DD6">
        <w:rPr>
          <w:noProof w:val="0"/>
          <w:lang w:val="fr-FR" w:eastAsia="en-US"/>
        </w:rPr>
        <w:t xml:space="preserve">les termes </w:t>
      </w:r>
      <w:r w:rsidR="0082101C" w:rsidRPr="00D67DD6">
        <w:rPr>
          <w:noProof w:val="0"/>
          <w:lang w:val="fr-FR" w:eastAsia="en-US"/>
        </w:rPr>
        <w:t>« </w:t>
      </w:r>
      <w:r w:rsidR="00362DD1" w:rsidRPr="00D67DD6">
        <w:rPr>
          <w:noProof w:val="0"/>
          <w:lang w:val="fr-FR" w:eastAsia="en-US"/>
        </w:rPr>
        <w:t>la présentation ontologique</w:t>
      </w:r>
      <w:r w:rsidR="0082101C" w:rsidRPr="00D67DD6">
        <w:rPr>
          <w:noProof w:val="0"/>
          <w:lang w:val="fr-FR" w:eastAsia="en-US"/>
        </w:rPr>
        <w:t> »</w:t>
      </w:r>
      <w:r w:rsidR="00362DD1" w:rsidRPr="00D67DD6">
        <w:rPr>
          <w:noProof w:val="0"/>
          <w:lang w:val="fr-FR" w:eastAsia="en-US"/>
        </w:rPr>
        <w:t xml:space="preserve"> (</w:t>
      </w:r>
      <w:r w:rsidR="00362DD1" w:rsidRPr="00D67DD6">
        <w:rPr>
          <w:i/>
          <w:noProof w:val="0"/>
          <w:lang w:val="fr-FR" w:eastAsia="en-US"/>
        </w:rPr>
        <w:t>das Anwesen</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Anwesen</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et </w:t>
      </w:r>
      <w:r w:rsidR="0082101C" w:rsidRPr="00D67DD6">
        <w:rPr>
          <w:noProof w:val="0"/>
          <w:lang w:val="fr-FR" w:eastAsia="en-US"/>
        </w:rPr>
        <w:t>« </w:t>
      </w:r>
      <w:r w:rsidR="00362DD1" w:rsidRPr="00D67DD6">
        <w:rPr>
          <w:noProof w:val="0"/>
          <w:lang w:val="fr-FR" w:eastAsia="en-US"/>
        </w:rPr>
        <w:t>la présence ontologique</w:t>
      </w:r>
      <w:r w:rsidR="0082101C" w:rsidRPr="00D67DD6">
        <w:rPr>
          <w:noProof w:val="0"/>
          <w:lang w:val="fr-FR" w:eastAsia="en-US"/>
        </w:rPr>
        <w:t> »</w:t>
      </w:r>
      <w:r w:rsidR="00362DD1" w:rsidRPr="00D67DD6">
        <w:rPr>
          <w:noProof w:val="0"/>
          <w:lang w:val="fr-FR" w:eastAsia="en-US"/>
        </w:rPr>
        <w:t xml:space="preserve"> (</w:t>
      </w:r>
      <w:r w:rsidR="00362DD1" w:rsidRPr="00D67DD6">
        <w:rPr>
          <w:i/>
          <w:noProof w:val="0"/>
          <w:lang w:val="fr-FR" w:eastAsia="en-US"/>
        </w:rPr>
        <w:t>die Anwesenheit</w:t>
      </w:r>
      <w:r w:rsidR="00822621" w:rsidRPr="00D67DD6">
        <w:rPr>
          <w:noProof w:val="0"/>
          <w:lang w:val="fr-FR" w:eastAsia="en-US"/>
        </w:rPr>
        <w:t xml:space="preserve">). Les deux termes expriment la révélation originelle sur le mode </w:t>
      </w:r>
      <w:r w:rsidR="00A23C98" w:rsidRPr="00A23C98">
        <w:rPr>
          <w:i/>
          <w:noProof w:val="0"/>
          <w:lang w:val="fr-FR" w:eastAsia="en-US"/>
        </w:rPr>
        <w:t>a/lètheia</w:t>
      </w:r>
      <w:r w:rsidR="00822621" w:rsidRPr="00D67DD6">
        <w:rPr>
          <w:noProof w:val="0"/>
          <w:lang w:val="fr-FR" w:eastAsia="en-US"/>
        </w:rPr>
        <w:t>. L</w:t>
      </w:r>
      <w:r w:rsidR="00C35DA0" w:rsidRPr="00D67DD6">
        <w:rPr>
          <w:noProof w:val="0"/>
          <w:lang w:val="fr-FR" w:eastAsia="en-US"/>
        </w:rPr>
        <w:t>’</w:t>
      </w:r>
      <w:r w:rsidR="00822621" w:rsidRPr="00D67DD6">
        <w:rPr>
          <w:rFonts w:cs="Calibri"/>
          <w:noProof w:val="0"/>
          <w:lang w:val="fr-FR" w:eastAsia="en-US"/>
        </w:rPr>
        <w:t>Ê</w:t>
      </w:r>
      <w:r w:rsidR="00822621" w:rsidRPr="00D67DD6">
        <w:rPr>
          <w:noProof w:val="0"/>
          <w:lang w:val="fr-FR" w:eastAsia="en-US"/>
        </w:rPr>
        <w:t>tre caché place l</w:t>
      </w:r>
      <w:r w:rsidR="00C35DA0" w:rsidRPr="00D67DD6">
        <w:rPr>
          <w:noProof w:val="0"/>
          <w:lang w:val="fr-FR" w:eastAsia="en-US"/>
        </w:rPr>
        <w:t>’</w:t>
      </w:r>
      <w:r w:rsidR="00822621" w:rsidRPr="00D67DD6">
        <w:rPr>
          <w:noProof w:val="0"/>
          <w:lang w:val="fr-FR" w:eastAsia="en-US"/>
        </w:rPr>
        <w:t xml:space="preserve">existant dans </w:t>
      </w:r>
      <w:r w:rsidR="0082101C" w:rsidRPr="00D67DD6">
        <w:rPr>
          <w:noProof w:val="0"/>
          <w:lang w:val="fr-FR" w:eastAsia="en-US"/>
        </w:rPr>
        <w:t>s</w:t>
      </w:r>
      <w:r w:rsidR="00822621" w:rsidRPr="00D67DD6">
        <w:rPr>
          <w:noProof w:val="0"/>
          <w:lang w:val="fr-FR" w:eastAsia="en-US"/>
        </w:rPr>
        <w:t>a manifestation historiale de la vérité et de la non-vérité métaphysiques, puis il se retire dans s</w:t>
      </w:r>
      <w:r w:rsidR="0082101C" w:rsidRPr="00D67DD6">
        <w:rPr>
          <w:noProof w:val="0"/>
          <w:lang w:val="fr-FR" w:eastAsia="en-US"/>
        </w:rPr>
        <w:t>on</w:t>
      </w:r>
      <w:r w:rsidR="00822621" w:rsidRPr="00D67DD6">
        <w:rPr>
          <w:noProof w:val="0"/>
          <w:lang w:val="fr-FR" w:eastAsia="en-US"/>
        </w:rPr>
        <w:t xml:space="preserve"> </w:t>
      </w:r>
      <w:r w:rsidR="000179C2" w:rsidRPr="00D67DD6">
        <w:rPr>
          <w:noProof w:val="0"/>
          <w:lang w:val="fr-FR" w:eastAsia="en-US"/>
        </w:rPr>
        <w:t>royaume originel de l</w:t>
      </w:r>
      <w:r w:rsidR="00297CE1" w:rsidRPr="00D67DD6">
        <w:rPr>
          <w:noProof w:val="0"/>
          <w:lang w:val="fr-FR" w:eastAsia="en-US"/>
        </w:rPr>
        <w:t>’</w:t>
      </w:r>
      <w:r w:rsidR="000179C2" w:rsidRPr="00D67DD6">
        <w:rPr>
          <w:noProof w:val="0"/>
          <w:lang w:val="fr-FR" w:eastAsia="en-US"/>
        </w:rPr>
        <w:t>o</w:t>
      </w:r>
      <w:r w:rsidR="0082101C" w:rsidRPr="00D67DD6">
        <w:rPr>
          <w:noProof w:val="0"/>
          <w:lang w:val="fr-FR" w:eastAsia="en-US"/>
        </w:rPr>
        <w:t>ubli (</w:t>
      </w:r>
      <w:r w:rsidR="001F44A4" w:rsidRPr="00D67DD6">
        <w:rPr>
          <w:noProof w:val="0"/>
          <w:lang w:val="fr-FR" w:eastAsia="en-US"/>
        </w:rPr>
        <w:t>L</w:t>
      </w:r>
      <w:r w:rsidR="00B74658" w:rsidRPr="00D67DD6">
        <w:rPr>
          <w:noProof w:val="0"/>
          <w:lang w:val="fr-FR" w:eastAsia="en-US"/>
        </w:rPr>
        <w:t>é</w:t>
      </w:r>
      <w:r w:rsidR="0082101C" w:rsidRPr="00D67DD6">
        <w:rPr>
          <w:noProof w:val="0"/>
          <w:lang w:val="fr-FR" w:eastAsia="en-US"/>
        </w:rPr>
        <w:t>th</w:t>
      </w:r>
      <w:r w:rsidR="001F44A4" w:rsidRPr="00D67DD6">
        <w:rPr>
          <w:noProof w:val="0"/>
          <w:lang w:val="fr-FR" w:eastAsia="en-US"/>
        </w:rPr>
        <w:t>é</w:t>
      </w:r>
      <w:r w:rsidR="0082101C" w:rsidRPr="00D67DD6">
        <w:rPr>
          <w:noProof w:val="0"/>
          <w:lang w:val="fr-FR" w:eastAsia="en-US"/>
        </w:rPr>
        <w:t>)</w:t>
      </w:r>
      <w:r w:rsidR="00822621" w:rsidRPr="00D67DD6">
        <w:rPr>
          <w:noProof w:val="0"/>
          <w:lang w:val="fr-FR" w:eastAsia="en-US"/>
        </w:rPr>
        <w:t xml:space="preserve">. </w:t>
      </w:r>
      <w:r w:rsidR="00362DD1" w:rsidRPr="00D67DD6">
        <w:rPr>
          <w:noProof w:val="0"/>
          <w:lang w:val="fr-FR" w:eastAsia="en-US"/>
        </w:rPr>
        <w:t xml:space="preserve">L’interprétation des différents modes et manières de la présence </w:t>
      </w:r>
      <w:r w:rsidR="0082101C" w:rsidRPr="00D67DD6">
        <w:rPr>
          <w:noProof w:val="0"/>
          <w:lang w:val="fr-FR" w:eastAsia="en-US"/>
        </w:rPr>
        <w:t xml:space="preserve">originelle </w:t>
      </w:r>
      <w:r w:rsidR="00362DD1" w:rsidRPr="00D67DD6">
        <w:rPr>
          <w:noProof w:val="0"/>
          <w:lang w:val="fr-FR" w:eastAsia="en-US"/>
        </w:rPr>
        <w:t>de l’</w:t>
      </w:r>
      <w:r w:rsidR="0082101C" w:rsidRPr="00D67DD6">
        <w:rPr>
          <w:rFonts w:cs="Calibri"/>
          <w:noProof w:val="0"/>
          <w:lang w:val="fr-FR" w:eastAsia="en-US"/>
        </w:rPr>
        <w:t>existant</w:t>
      </w:r>
      <w:r w:rsidR="00362DD1" w:rsidRPr="00D67DD6">
        <w:rPr>
          <w:noProof w:val="0"/>
          <w:lang w:val="fr-FR" w:eastAsia="en-US"/>
        </w:rPr>
        <w:t xml:space="preserve"> (</w:t>
      </w:r>
      <w:r w:rsidR="00362DD1" w:rsidRPr="00D67DD6">
        <w:rPr>
          <w:i/>
          <w:noProof w:val="0"/>
          <w:lang w:val="fr-FR" w:eastAsia="en-US"/>
        </w:rPr>
        <w:t>Anwesende in seiner Anwesenheit</w:t>
      </w:r>
      <w:r w:rsidR="00362DD1" w:rsidRPr="00D67DD6">
        <w:rPr>
          <w:noProof w:val="0"/>
          <w:lang w:val="fr-FR" w:eastAsia="en-US"/>
        </w:rPr>
        <w:t>) appartient aux caractéristiques fondamentales du nouveau type de pensée herméneutique (</w:t>
      </w:r>
      <w:r w:rsidR="00362DD1" w:rsidRPr="00D67DD6">
        <w:rPr>
          <w:i/>
          <w:noProof w:val="0"/>
          <w:lang w:val="fr-FR" w:eastAsia="en-US"/>
        </w:rPr>
        <w:t>Vernehmen, Andenken</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Andenken</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qui s’oriente vers l’</w:t>
      </w:r>
      <w:r w:rsidR="009D3B4A" w:rsidRPr="00D67DD6">
        <w:rPr>
          <w:noProof w:val="0"/>
          <w:lang w:val="fr-FR" w:eastAsia="en-US"/>
        </w:rPr>
        <w:t>évènement</w:t>
      </w:r>
      <w:r w:rsidR="00362DD1" w:rsidRPr="00D67DD6">
        <w:rPr>
          <w:noProof w:val="0"/>
          <w:lang w:val="fr-FR" w:eastAsia="en-US"/>
        </w:rPr>
        <w:t xml:space="preserve"> </w:t>
      </w:r>
      <w:r w:rsidR="00362DD1" w:rsidRPr="00D67DD6">
        <w:rPr>
          <w:noProof w:val="0"/>
          <w:lang w:val="fr-FR" w:eastAsia="en-US"/>
        </w:rPr>
        <w:lastRenderedPageBreak/>
        <w:t>originel de l’</w:t>
      </w:r>
      <w:r w:rsidR="00362DD1" w:rsidRPr="00D67DD6">
        <w:rPr>
          <w:rFonts w:cs="Calibri"/>
          <w:noProof w:val="0"/>
          <w:lang w:val="fr-FR" w:eastAsia="en-US"/>
        </w:rPr>
        <w:t>Ê</w:t>
      </w:r>
      <w:r w:rsidR="00362DD1" w:rsidRPr="00D67DD6">
        <w:rPr>
          <w:noProof w:val="0"/>
          <w:lang w:val="fr-FR" w:eastAsia="en-US"/>
        </w:rPr>
        <w:t xml:space="preserve">tre. </w:t>
      </w:r>
      <w:r w:rsidR="008E0182" w:rsidRPr="00D67DD6">
        <w:rPr>
          <w:noProof w:val="0"/>
          <w:lang w:val="fr-FR" w:eastAsia="en-US"/>
        </w:rPr>
        <w:t>Le domaine caché de la présentation (</w:t>
      </w:r>
      <w:r w:rsidR="008E0182" w:rsidRPr="00D67DD6">
        <w:rPr>
          <w:i/>
          <w:noProof w:val="0"/>
          <w:lang w:val="fr-FR" w:eastAsia="en-US"/>
        </w:rPr>
        <w:t>Präsentation des Präsenten</w:t>
      </w:r>
      <w:r w:rsidR="008E0182" w:rsidRPr="00D67DD6">
        <w:rPr>
          <w:noProof w:val="0"/>
          <w:lang w:val="fr-FR" w:eastAsia="en-US"/>
        </w:rPr>
        <w:t>) constitue la condition fondamentale pour que chaque existant soit présent en tant que telle ou telle entité. La présentation herméneutique de la métaphysique dans la perspective de l</w:t>
      </w:r>
      <w:r w:rsidR="004239AA" w:rsidRPr="00D67DD6">
        <w:rPr>
          <w:noProof w:val="0"/>
          <w:lang w:val="fr-FR" w:eastAsia="en-US"/>
        </w:rPr>
        <w:t>’</w:t>
      </w:r>
      <w:r w:rsidR="008E0182" w:rsidRPr="00D67DD6">
        <w:rPr>
          <w:noProof w:val="0"/>
          <w:lang w:val="fr-FR" w:eastAsia="en-US"/>
        </w:rPr>
        <w:t>Être est donc différente de ce que l</w:t>
      </w:r>
      <w:r w:rsidR="004239AA" w:rsidRPr="00D67DD6">
        <w:rPr>
          <w:noProof w:val="0"/>
          <w:lang w:val="fr-FR" w:eastAsia="en-US"/>
        </w:rPr>
        <w:t>’</w:t>
      </w:r>
      <w:r w:rsidR="008E0182" w:rsidRPr="00D67DD6">
        <w:rPr>
          <w:noProof w:val="0"/>
          <w:lang w:val="fr-FR" w:eastAsia="en-US"/>
        </w:rPr>
        <w:t>on trouve comme une entité individuelle (</w:t>
      </w:r>
      <w:r w:rsidR="008E0182" w:rsidRPr="00D67DD6">
        <w:rPr>
          <w:i/>
          <w:noProof w:val="0"/>
          <w:lang w:val="fr-FR" w:eastAsia="en-US"/>
        </w:rPr>
        <w:t>das Präsente, Seiendes</w:t>
      </w:r>
      <w:r w:rsidR="008E0182" w:rsidRPr="00D67DD6">
        <w:rPr>
          <w:noProof w:val="0"/>
          <w:lang w:val="fr-FR" w:eastAsia="en-US"/>
        </w:rPr>
        <w:t>) dans ce domaine de la sphère primordiale</w:t>
      </w:r>
      <w:r w:rsidR="00362DD1" w:rsidRPr="00D67DD6">
        <w:rPr>
          <w:noProof w:val="0"/>
          <w:lang w:val="fr-FR" w:eastAsia="en-US"/>
        </w:rPr>
        <w:t>.</w:t>
      </w:r>
      <w:r w:rsidR="00362DD1" w:rsidRPr="00D67DD6">
        <w:rPr>
          <w:noProof w:val="0"/>
          <w:vertAlign w:val="superscript"/>
          <w:lang w:val="fr-FR"/>
        </w:rPr>
        <w:footnoteReference w:id="115"/>
      </w:r>
      <w:r w:rsidR="00362DD1" w:rsidRPr="00D67DD6">
        <w:rPr>
          <w:noProof w:val="0"/>
          <w:lang w:val="fr-FR" w:eastAsia="en-US"/>
        </w:rPr>
        <w:t xml:space="preserve"> Le processus de la présentation est un </w:t>
      </w:r>
      <w:r w:rsidR="009D3B4A" w:rsidRPr="00D67DD6">
        <w:rPr>
          <w:noProof w:val="0"/>
          <w:lang w:val="fr-FR" w:eastAsia="en-US"/>
        </w:rPr>
        <w:t>évènement</w:t>
      </w:r>
      <w:r w:rsidR="00362DD1" w:rsidRPr="00D67DD6">
        <w:rPr>
          <w:noProof w:val="0"/>
          <w:lang w:val="fr-FR" w:eastAsia="en-US"/>
        </w:rPr>
        <w:t xml:space="preserve"> d’un autre ordre que le produit </w:t>
      </w:r>
      <w:r w:rsidR="00286812" w:rsidRPr="00D67DD6">
        <w:rPr>
          <w:noProof w:val="0"/>
          <w:lang w:val="fr-FR" w:eastAsia="en-US"/>
        </w:rPr>
        <w:t>de cette révélation cachée</w:t>
      </w:r>
      <w:r w:rsidR="00362DD1" w:rsidRPr="00D67DD6">
        <w:rPr>
          <w:noProof w:val="0"/>
          <w:lang w:val="fr-FR" w:eastAsia="en-US"/>
        </w:rPr>
        <w:t xml:space="preserve">. Cette disposition de </w:t>
      </w:r>
      <w:r w:rsidR="00223043" w:rsidRPr="00D67DD6">
        <w:rPr>
          <w:noProof w:val="0"/>
          <w:lang w:val="fr-FR" w:eastAsia="en-US"/>
        </w:rPr>
        <w:t>l’existant</w:t>
      </w:r>
      <w:r w:rsidR="00362DD1" w:rsidRPr="00D67DD6">
        <w:rPr>
          <w:noProof w:val="0"/>
          <w:lang w:val="fr-FR" w:eastAsia="en-US"/>
        </w:rPr>
        <w:t xml:space="preserve"> est définie dans le cadre de la métaphysique positivement déterminée</w:t>
      </w:r>
      <w:r w:rsidR="00286812" w:rsidRPr="00D67DD6">
        <w:rPr>
          <w:noProof w:val="0"/>
          <w:lang w:val="fr-FR" w:eastAsia="en-US"/>
        </w:rPr>
        <w:t xml:space="preserve"> comme </w:t>
      </w:r>
      <w:r w:rsidR="00286812" w:rsidRPr="00D67DD6">
        <w:rPr>
          <w:i/>
          <w:noProof w:val="0"/>
          <w:lang w:val="fr-FR" w:eastAsia="en-US"/>
        </w:rPr>
        <w:t>veritas</w:t>
      </w:r>
      <w:r w:rsidR="00286812" w:rsidRPr="00D67DD6">
        <w:rPr>
          <w:i/>
          <w:noProof w:val="0"/>
          <w:lang w:val="fr-FR" w:eastAsia="en-US"/>
        </w:rPr>
        <w:fldChar w:fldCharType="begin"/>
      </w:r>
      <w:r w:rsidR="00286812" w:rsidRPr="00D67DD6">
        <w:rPr>
          <w:noProof w:val="0"/>
          <w:lang w:val="fr-FR"/>
        </w:rPr>
        <w:instrText xml:space="preserve"> XE "</w:instrText>
      </w:r>
      <w:r w:rsidR="00286812" w:rsidRPr="00D67DD6">
        <w:rPr>
          <w:i/>
          <w:noProof w:val="0"/>
          <w:lang w:val="fr-FR" w:eastAsia="en-US"/>
        </w:rPr>
        <w:instrText>veritas</w:instrText>
      </w:r>
      <w:r w:rsidR="00286812" w:rsidRPr="00D67DD6">
        <w:rPr>
          <w:noProof w:val="0"/>
          <w:lang w:val="fr-FR"/>
        </w:rPr>
        <w:instrText xml:space="preserve">" </w:instrText>
      </w:r>
      <w:r w:rsidR="00286812" w:rsidRPr="00D67DD6">
        <w:rPr>
          <w:i/>
          <w:noProof w:val="0"/>
          <w:lang w:val="fr-FR" w:eastAsia="en-US"/>
        </w:rPr>
        <w:fldChar w:fldCharType="end"/>
      </w:r>
      <w:r w:rsidR="00362DD1" w:rsidRPr="00D67DD6">
        <w:rPr>
          <w:noProof w:val="0"/>
          <w:lang w:val="fr-FR" w:eastAsia="en-US"/>
        </w:rPr>
        <w:t xml:space="preserve">. Les chapitres précédents </w:t>
      </w:r>
      <w:r w:rsidR="00286812" w:rsidRPr="00D67DD6">
        <w:rPr>
          <w:noProof w:val="0"/>
          <w:lang w:val="fr-FR" w:eastAsia="en-US"/>
        </w:rPr>
        <w:t xml:space="preserve">décrivent </w:t>
      </w:r>
      <w:r w:rsidR="00362DD1" w:rsidRPr="00D67DD6">
        <w:rPr>
          <w:noProof w:val="0"/>
          <w:lang w:val="fr-FR" w:eastAsia="en-US"/>
        </w:rPr>
        <w:t>l’</w:t>
      </w:r>
      <w:r w:rsidR="00095CDD" w:rsidRPr="00D67DD6">
        <w:rPr>
          <w:noProof w:val="0"/>
          <w:lang w:val="fr-FR" w:eastAsia="en-US"/>
        </w:rPr>
        <w:t>actualisation</w:t>
      </w:r>
      <w:r w:rsidR="00362DD1" w:rsidRPr="00D67DD6">
        <w:rPr>
          <w:noProof w:val="0"/>
          <w:lang w:val="fr-FR" w:eastAsia="en-US"/>
        </w:rPr>
        <w:t xml:space="preserve"> ontologique de </w:t>
      </w:r>
      <w:r w:rsidR="00223043" w:rsidRPr="00D67DD6">
        <w:rPr>
          <w:noProof w:val="0"/>
          <w:lang w:val="fr-FR" w:eastAsia="en-US"/>
        </w:rPr>
        <w:t>l’existant</w:t>
      </w:r>
      <w:r w:rsidR="00362DD1" w:rsidRPr="00D67DD6">
        <w:rPr>
          <w:noProof w:val="0"/>
          <w:lang w:val="fr-FR" w:eastAsia="en-US"/>
        </w:rPr>
        <w:t xml:space="preserve"> dans la mé</w:t>
      </w:r>
      <w:r w:rsidR="00047139" w:rsidRPr="00D67DD6">
        <w:rPr>
          <w:noProof w:val="0"/>
          <w:lang w:val="fr-FR" w:eastAsia="en-US"/>
        </w:rPr>
        <w:t>taphysique faite par l’exposition</w:t>
      </w:r>
      <w:r w:rsidR="00362DD1" w:rsidRPr="00D67DD6">
        <w:rPr>
          <w:noProof w:val="0"/>
          <w:lang w:val="fr-FR" w:eastAsia="en-US"/>
        </w:rPr>
        <w:t xml:space="preserve"> du sens </w:t>
      </w:r>
      <w:r w:rsidR="00047139" w:rsidRPr="00D67DD6">
        <w:rPr>
          <w:noProof w:val="0"/>
          <w:lang w:val="fr-FR" w:eastAsia="en-US"/>
        </w:rPr>
        <w:t xml:space="preserve">faite </w:t>
      </w:r>
      <w:r w:rsidR="00362DD1" w:rsidRPr="00D67DD6">
        <w:rPr>
          <w:noProof w:val="0"/>
          <w:lang w:val="fr-FR" w:eastAsia="en-US"/>
        </w:rPr>
        <w:t>par</w:t>
      </w:r>
      <w:r w:rsidR="00535B2B" w:rsidRPr="00D67DD6">
        <w:rPr>
          <w:noProof w:val="0"/>
          <w:lang w:val="fr-FR" w:eastAsia="en-US"/>
        </w:rPr>
        <w:t>-</w:t>
      </w:r>
      <w:r w:rsidR="00362DD1" w:rsidRPr="00D67DD6">
        <w:rPr>
          <w:noProof w:val="0"/>
          <w:lang w:val="fr-FR" w:eastAsia="en-US"/>
        </w:rPr>
        <w:t>devant ou par</w:t>
      </w:r>
      <w:r w:rsidR="00535B2B" w:rsidRPr="00D67DD6">
        <w:rPr>
          <w:noProof w:val="0"/>
          <w:lang w:val="fr-FR" w:eastAsia="en-US"/>
        </w:rPr>
        <w:t>-</w:t>
      </w:r>
      <w:r w:rsidR="00362DD1" w:rsidRPr="00D67DD6">
        <w:rPr>
          <w:noProof w:val="0"/>
          <w:lang w:val="fr-FR" w:eastAsia="en-US"/>
        </w:rPr>
        <w:t>derrière. Cette voie de la non-dissimulation ontologique de la métaphysique (</w:t>
      </w:r>
      <w:r w:rsidR="00221FAC" w:rsidRPr="00221FAC">
        <w:rPr>
          <w:i/>
          <w:noProof w:val="0"/>
          <w:lang w:val="fr-FR" w:eastAsia="en-US"/>
        </w:rPr>
        <w:t>alètheia</w:t>
      </w:r>
      <w:r w:rsidR="00362DD1" w:rsidRPr="00D67DD6">
        <w:rPr>
          <w:i/>
          <w:noProof w:val="0"/>
          <w:lang w:val="fr-FR" w:eastAsia="en-US"/>
        </w:rPr>
        <w:fldChar w:fldCharType="begin"/>
      </w:r>
      <w:r w:rsidR="00362DD1" w:rsidRPr="00D67DD6">
        <w:rPr>
          <w:noProof w:val="0"/>
          <w:lang w:val="fr-FR"/>
        </w:rPr>
        <w:instrText xml:space="preserve"> XE "</w:instrText>
      </w:r>
      <w:r w:rsidR="00221FAC" w:rsidRPr="00221FAC">
        <w:rPr>
          <w:i/>
          <w:noProof w:val="0"/>
          <w:lang w:val="fr-FR" w:eastAsia="en-US"/>
        </w:rPr>
        <w:instrText>alètheia</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montre</w:t>
      </w:r>
      <w:r w:rsidR="00535B2B" w:rsidRPr="00D67DD6">
        <w:rPr>
          <w:noProof w:val="0"/>
          <w:lang w:val="fr-FR" w:eastAsia="en-US"/>
        </w:rPr>
        <w:t xml:space="preserve"> la perspective ontologique (</w:t>
      </w:r>
      <w:r w:rsidR="00362DD1" w:rsidRPr="00D67DD6">
        <w:rPr>
          <w:i/>
          <w:noProof w:val="0"/>
          <w:lang w:val="fr-FR" w:eastAsia="en-US"/>
        </w:rPr>
        <w:t>Vor-blickbahn</w:t>
      </w:r>
      <w:r w:rsidR="00535B2B" w:rsidRPr="00D67DD6">
        <w:rPr>
          <w:i/>
          <w:noProof w:val="0"/>
          <w:lang w:val="fr-FR" w:eastAsia="en-US"/>
        </w:rPr>
        <w:t>)</w:t>
      </w:r>
      <w:r w:rsidR="00362DD1" w:rsidRPr="00D67DD6">
        <w:rPr>
          <w:noProof w:val="0"/>
          <w:lang w:val="fr-FR" w:eastAsia="en-US"/>
        </w:rPr>
        <w:t xml:space="preserve"> qui détermine </w:t>
      </w:r>
      <w:r w:rsidR="00535B2B" w:rsidRPr="00D67DD6">
        <w:rPr>
          <w:noProof w:val="0"/>
          <w:lang w:val="fr-FR" w:eastAsia="en-US"/>
        </w:rPr>
        <w:t xml:space="preserve">la </w:t>
      </w:r>
      <w:r w:rsidR="00362DD1" w:rsidRPr="00D67DD6">
        <w:rPr>
          <w:noProof w:val="0"/>
          <w:lang w:val="fr-FR" w:eastAsia="en-US"/>
        </w:rPr>
        <w:t xml:space="preserve">compréhension fondamentale de </w:t>
      </w:r>
      <w:r w:rsidR="00223043" w:rsidRPr="00D67DD6">
        <w:rPr>
          <w:noProof w:val="0"/>
          <w:lang w:val="fr-FR" w:eastAsia="en-US"/>
        </w:rPr>
        <w:t>l’existant</w:t>
      </w:r>
      <w:r w:rsidR="00362DD1" w:rsidRPr="00D67DD6">
        <w:rPr>
          <w:noProof w:val="0"/>
          <w:lang w:val="fr-FR" w:eastAsia="en-US"/>
        </w:rPr>
        <w:t xml:space="preserve"> dans les différents </w:t>
      </w:r>
      <w:r w:rsidR="00535B2B" w:rsidRPr="00D67DD6">
        <w:rPr>
          <w:noProof w:val="0"/>
          <w:lang w:val="fr-FR" w:eastAsia="en-US"/>
        </w:rPr>
        <w:t xml:space="preserve">projets </w:t>
      </w:r>
      <w:r w:rsidR="00362DD1" w:rsidRPr="00D67DD6">
        <w:rPr>
          <w:noProof w:val="0"/>
          <w:lang w:val="fr-FR" w:eastAsia="en-US"/>
        </w:rPr>
        <w:t xml:space="preserve">de métaphysique. </w:t>
      </w:r>
      <w:r w:rsidR="00535B2B" w:rsidRPr="00D67DD6">
        <w:rPr>
          <w:noProof w:val="0"/>
          <w:lang w:val="fr-FR" w:eastAsia="en-US"/>
        </w:rPr>
        <w:t xml:space="preserve">La </w:t>
      </w:r>
      <w:r w:rsidR="00362DD1" w:rsidRPr="00D67DD6">
        <w:rPr>
          <w:noProof w:val="0"/>
          <w:lang w:val="fr-FR" w:eastAsia="en-US"/>
        </w:rPr>
        <w:t xml:space="preserve">question « comment » telle ou telle vision de </w:t>
      </w:r>
      <w:r w:rsidR="00223043" w:rsidRPr="00D67DD6">
        <w:rPr>
          <w:noProof w:val="0"/>
          <w:lang w:val="fr-FR" w:eastAsia="en-US"/>
        </w:rPr>
        <w:t>l’existant</w:t>
      </w:r>
      <w:r w:rsidR="00362DD1" w:rsidRPr="00D67DD6">
        <w:rPr>
          <w:noProof w:val="0"/>
          <w:lang w:val="fr-FR" w:eastAsia="en-US"/>
        </w:rPr>
        <w:t xml:space="preserve"> se manifeste dans le champ de </w:t>
      </w:r>
      <w:r w:rsidR="00EE34FF" w:rsidRPr="00EE34FF">
        <w:rPr>
          <w:i/>
          <w:noProof w:val="0"/>
          <w:lang w:val="fr-FR" w:eastAsia="en-US"/>
        </w:rPr>
        <w:t>Lichtung</w:t>
      </w:r>
      <w:r w:rsidR="00362DD1" w:rsidRPr="00D67DD6">
        <w:rPr>
          <w:noProof w:val="0"/>
          <w:lang w:val="fr-FR" w:eastAsia="en-US"/>
        </w:rPr>
        <w:t xml:space="preserve"> </w:t>
      </w:r>
      <w:r w:rsidR="00535B2B" w:rsidRPr="00D67DD6">
        <w:rPr>
          <w:noProof w:val="0"/>
          <w:lang w:val="fr-FR" w:eastAsia="en-US"/>
        </w:rPr>
        <w:t xml:space="preserve">reçoit ainsi une </w:t>
      </w:r>
      <w:r w:rsidR="00297CE1" w:rsidRPr="00D67DD6">
        <w:rPr>
          <w:noProof w:val="0"/>
          <w:lang w:val="fr-FR" w:eastAsia="en-US"/>
        </w:rPr>
        <w:t xml:space="preserve">réponse </w:t>
      </w:r>
      <w:r w:rsidR="00535B2B" w:rsidRPr="00D67DD6">
        <w:rPr>
          <w:noProof w:val="0"/>
          <w:lang w:val="fr-FR" w:eastAsia="en-US"/>
        </w:rPr>
        <w:t>pré</w:t>
      </w:r>
      <w:r w:rsidR="00297CE1" w:rsidRPr="00D67DD6">
        <w:rPr>
          <w:noProof w:val="0"/>
          <w:lang w:val="fr-FR" w:eastAsia="en-US"/>
        </w:rPr>
        <w:t>al</w:t>
      </w:r>
      <w:r w:rsidR="00535B2B" w:rsidRPr="00D67DD6">
        <w:rPr>
          <w:noProof w:val="0"/>
          <w:lang w:val="fr-FR" w:eastAsia="en-US"/>
        </w:rPr>
        <w:t>able</w:t>
      </w:r>
      <w:r w:rsidR="00362DD1" w:rsidRPr="00D67DD6">
        <w:rPr>
          <w:noProof w:val="0"/>
          <w:lang w:val="fr-FR" w:eastAsia="en-US"/>
        </w:rPr>
        <w:t xml:space="preserve">. Cet </w:t>
      </w:r>
      <w:r w:rsidR="009D3B4A" w:rsidRPr="00D67DD6">
        <w:rPr>
          <w:noProof w:val="0"/>
          <w:lang w:val="fr-FR" w:eastAsia="en-US"/>
        </w:rPr>
        <w:t>évènement</w:t>
      </w:r>
      <w:r w:rsidR="00362DD1" w:rsidRPr="00D67DD6">
        <w:rPr>
          <w:noProof w:val="0"/>
          <w:lang w:val="fr-FR" w:eastAsia="en-US"/>
        </w:rPr>
        <w:t xml:space="preserve"> d</w:t>
      </w:r>
      <w:r w:rsidR="00EC15DB" w:rsidRPr="00D67DD6">
        <w:rPr>
          <w:noProof w:val="0"/>
          <w:lang w:val="fr-FR" w:eastAsia="en-US"/>
        </w:rPr>
        <w:t xml:space="preserve">u </w:t>
      </w:r>
      <w:r w:rsidR="0014055C" w:rsidRPr="00D67DD6">
        <w:rPr>
          <w:noProof w:val="0"/>
          <w:lang w:val="fr-FR" w:eastAsia="en-US"/>
        </w:rPr>
        <w:t>non-voilement</w:t>
      </w:r>
      <w:r w:rsidR="00362DD1" w:rsidRPr="00D67DD6">
        <w:rPr>
          <w:noProof w:val="0"/>
          <w:lang w:val="fr-FR" w:eastAsia="en-US"/>
        </w:rPr>
        <w:t xml:space="preserve"> (</w:t>
      </w:r>
      <w:r w:rsidR="00A23C98" w:rsidRPr="00A23C98">
        <w:rPr>
          <w:i/>
          <w:noProof w:val="0"/>
          <w:lang w:val="fr-FR" w:eastAsia="en-US"/>
        </w:rPr>
        <w:t>a/lètheia</w:t>
      </w:r>
      <w:r w:rsidR="00362DD1" w:rsidRPr="00D67DD6">
        <w:rPr>
          <w:noProof w:val="0"/>
          <w:lang w:val="fr-FR" w:eastAsia="en-US"/>
        </w:rPr>
        <w:t>) de l’</w:t>
      </w:r>
      <w:r w:rsidR="00362DD1" w:rsidRPr="00D67DD6">
        <w:rPr>
          <w:rFonts w:cs="Calibri"/>
          <w:noProof w:val="0"/>
          <w:lang w:val="fr-FR" w:eastAsia="en-US"/>
        </w:rPr>
        <w:t>Ê</w:t>
      </w:r>
      <w:r w:rsidR="00362DD1" w:rsidRPr="00D67DD6">
        <w:rPr>
          <w:noProof w:val="0"/>
          <w:lang w:val="fr-FR" w:eastAsia="en-US"/>
        </w:rPr>
        <w:t>tre entraîne la double vérité</w:t>
      </w:r>
      <w:r w:rsidR="00297CE1" w:rsidRPr="00D67DD6">
        <w:rPr>
          <w:noProof w:val="0"/>
          <w:lang w:val="fr-FR" w:eastAsia="en-US"/>
        </w:rPr>
        <w:t xml:space="preserve"> </w:t>
      </w:r>
      <w:r w:rsidR="00362DD1" w:rsidRPr="00D67DD6">
        <w:rPr>
          <w:noProof w:val="0"/>
          <w:lang w:val="fr-FR" w:eastAsia="en-US"/>
        </w:rPr>
        <w:t>musicale ou tragique de la pensée</w:t>
      </w:r>
      <w:r w:rsidR="00297CE1" w:rsidRPr="00D67DD6">
        <w:rPr>
          <w:noProof w:val="0"/>
          <w:lang w:val="fr-FR" w:eastAsia="en-US"/>
        </w:rPr>
        <w:t xml:space="preserve"> au niveau de l’historialité</w:t>
      </w:r>
      <w:r w:rsidR="00362DD1" w:rsidRPr="00D67DD6">
        <w:rPr>
          <w:noProof w:val="0"/>
          <w:lang w:val="fr-FR" w:eastAsia="en-US"/>
        </w:rPr>
        <w:t xml:space="preserve"> (</w:t>
      </w:r>
      <w:r w:rsidR="00362DD1" w:rsidRPr="00D67DD6">
        <w:rPr>
          <w:i/>
          <w:noProof w:val="0"/>
          <w:lang w:val="fr-FR" w:eastAsia="en-US"/>
        </w:rPr>
        <w:t>Geschichtlichkeit</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Geschichtlichkeit</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Le commencement (</w:t>
      </w:r>
      <w:r w:rsidR="00362DD1" w:rsidRPr="00D67DD6">
        <w:rPr>
          <w:i/>
          <w:noProof w:val="0"/>
          <w:lang w:val="fr-FR" w:eastAsia="en-US"/>
        </w:rPr>
        <w:t>Anfang</w:t>
      </w:r>
      <w:r w:rsidR="00362DD1" w:rsidRPr="00D67DD6">
        <w:rPr>
          <w:noProof w:val="0"/>
          <w:lang w:val="fr-FR" w:eastAsia="en-US"/>
        </w:rPr>
        <w:t xml:space="preserve">) </w:t>
      </w:r>
      <w:r w:rsidR="00297CE1" w:rsidRPr="00D67DD6">
        <w:rPr>
          <w:noProof w:val="0"/>
          <w:lang w:val="fr-FR" w:eastAsia="en-US"/>
        </w:rPr>
        <w:t>de l’Être dans la métaphysique occidentale donne le sens de l’existant ontique de manière musicale ou tragique</w:t>
      </w:r>
      <w:r w:rsidR="0008531E" w:rsidRPr="00D67DD6">
        <w:rPr>
          <w:noProof w:val="0"/>
          <w:lang w:val="fr-FR" w:eastAsia="en-US"/>
        </w:rPr>
        <w:t xml:space="preserve">. </w:t>
      </w:r>
      <w:r w:rsidR="00175A92" w:rsidRPr="00D67DD6">
        <w:rPr>
          <w:noProof w:val="0"/>
          <w:lang w:val="fr-FR" w:eastAsia="en-US"/>
        </w:rPr>
        <w:t>L</w:t>
      </w:r>
      <w:r w:rsidR="004239AA" w:rsidRPr="00D67DD6">
        <w:rPr>
          <w:noProof w:val="0"/>
          <w:lang w:val="fr-FR" w:eastAsia="en-US"/>
        </w:rPr>
        <w:t>’</w:t>
      </w:r>
      <w:r w:rsidR="00026F93" w:rsidRPr="00D67DD6">
        <w:rPr>
          <w:noProof w:val="0"/>
          <w:lang w:val="fr-FR" w:eastAsia="en-US"/>
        </w:rPr>
        <w:t>effet du commencement de la première philosophie de l</w:t>
      </w:r>
      <w:r w:rsidR="004239AA" w:rsidRPr="00D67DD6">
        <w:rPr>
          <w:noProof w:val="0"/>
          <w:lang w:val="fr-FR" w:eastAsia="en-US"/>
        </w:rPr>
        <w:t>’</w:t>
      </w:r>
      <w:r w:rsidR="001F4E4B" w:rsidRPr="00D67DD6">
        <w:rPr>
          <w:rFonts w:cs="Calibri"/>
          <w:noProof w:val="0"/>
          <w:lang w:val="fr-FR" w:eastAsia="en-US"/>
        </w:rPr>
        <w:t>Ê</w:t>
      </w:r>
      <w:r w:rsidR="00026F93" w:rsidRPr="00D67DD6">
        <w:rPr>
          <w:noProof w:val="0"/>
          <w:lang w:val="fr-FR" w:eastAsia="en-US"/>
        </w:rPr>
        <w:t xml:space="preserve">tre </w:t>
      </w:r>
      <w:r w:rsidR="00175A92" w:rsidRPr="00D67DD6">
        <w:rPr>
          <w:noProof w:val="0"/>
          <w:lang w:val="fr-FR" w:eastAsia="en-US"/>
        </w:rPr>
        <w:t xml:space="preserve">se présente par </w:t>
      </w:r>
      <w:r w:rsidR="00026F93" w:rsidRPr="00D67DD6">
        <w:rPr>
          <w:noProof w:val="0"/>
          <w:lang w:val="fr-FR" w:eastAsia="en-US"/>
        </w:rPr>
        <w:t xml:space="preserve">la double donation du sens </w:t>
      </w:r>
      <w:r w:rsidR="00C562E4" w:rsidRPr="00D67DD6">
        <w:rPr>
          <w:noProof w:val="0"/>
          <w:lang w:val="fr-FR" w:eastAsia="en-US"/>
        </w:rPr>
        <w:t xml:space="preserve">par </w:t>
      </w:r>
      <w:r w:rsidR="00026F93" w:rsidRPr="00D67DD6">
        <w:rPr>
          <w:noProof w:val="0"/>
          <w:lang w:val="fr-FR" w:eastAsia="en-US"/>
        </w:rPr>
        <w:t xml:space="preserve">la substance </w:t>
      </w:r>
      <w:r w:rsidR="0008531E" w:rsidRPr="00D67DD6">
        <w:rPr>
          <w:noProof w:val="0"/>
          <w:lang w:val="fr-FR" w:eastAsia="en-US"/>
        </w:rPr>
        <w:t>platonicienne ou aristotélicienne (</w:t>
      </w:r>
      <w:r w:rsidR="0008531E" w:rsidRPr="00D67DD6">
        <w:rPr>
          <w:i/>
          <w:noProof w:val="0"/>
          <w:lang w:val="fr-FR" w:eastAsia="en-US"/>
        </w:rPr>
        <w:t>Seinsverlassenheit</w:t>
      </w:r>
      <w:r w:rsidR="0008531E" w:rsidRPr="00D67DD6">
        <w:rPr>
          <w:i/>
          <w:noProof w:val="0"/>
          <w:lang w:val="fr-FR" w:eastAsia="en-US"/>
        </w:rPr>
        <w:fldChar w:fldCharType="begin"/>
      </w:r>
      <w:r w:rsidR="0008531E" w:rsidRPr="00D67DD6">
        <w:rPr>
          <w:noProof w:val="0"/>
          <w:lang w:val="fr-FR"/>
        </w:rPr>
        <w:instrText xml:space="preserve"> XE "</w:instrText>
      </w:r>
      <w:r w:rsidR="0008531E" w:rsidRPr="00D67DD6">
        <w:rPr>
          <w:i/>
          <w:noProof w:val="0"/>
          <w:lang w:val="fr-FR" w:eastAsia="en-US"/>
        </w:rPr>
        <w:instrText>Seinsverlassenheit</w:instrText>
      </w:r>
      <w:r w:rsidR="0008531E" w:rsidRPr="00D67DD6">
        <w:rPr>
          <w:noProof w:val="0"/>
          <w:lang w:val="fr-FR"/>
        </w:rPr>
        <w:instrText xml:space="preserve">" </w:instrText>
      </w:r>
      <w:r w:rsidR="0008531E" w:rsidRPr="00D67DD6">
        <w:rPr>
          <w:i/>
          <w:noProof w:val="0"/>
          <w:lang w:val="fr-FR" w:eastAsia="en-US"/>
        </w:rPr>
        <w:fldChar w:fldCharType="end"/>
      </w:r>
      <w:r w:rsidR="0008531E" w:rsidRPr="00D67DD6">
        <w:rPr>
          <w:noProof w:val="0"/>
          <w:lang w:val="fr-FR" w:eastAsia="en-US"/>
        </w:rPr>
        <w:t>)</w:t>
      </w:r>
      <w:r w:rsidR="00026F93" w:rsidRPr="00D67DD6">
        <w:rPr>
          <w:noProof w:val="0"/>
          <w:lang w:val="fr-FR" w:eastAsia="en-US"/>
        </w:rPr>
        <w:t xml:space="preserve">. </w:t>
      </w:r>
      <w:r w:rsidR="00094D38" w:rsidRPr="00D67DD6">
        <w:rPr>
          <w:noProof w:val="0"/>
          <w:lang w:val="fr-FR" w:eastAsia="en-US"/>
        </w:rPr>
        <w:t>Son essence ou sa quiddité (</w:t>
      </w:r>
      <w:r w:rsidR="00094D38" w:rsidRPr="00D67DD6">
        <w:rPr>
          <w:i/>
          <w:noProof w:val="0"/>
          <w:lang w:val="fr-FR" w:eastAsia="en-US"/>
        </w:rPr>
        <w:t>quidditas</w:t>
      </w:r>
      <w:r w:rsidR="00094D38" w:rsidRPr="00D67DD6">
        <w:rPr>
          <w:i/>
          <w:noProof w:val="0"/>
          <w:lang w:val="fr-FR" w:eastAsia="en-US"/>
        </w:rPr>
        <w:fldChar w:fldCharType="begin"/>
      </w:r>
      <w:r w:rsidR="00094D38" w:rsidRPr="00D67DD6">
        <w:rPr>
          <w:noProof w:val="0"/>
          <w:lang w:val="fr-FR"/>
        </w:rPr>
        <w:instrText xml:space="preserve"> XE "</w:instrText>
      </w:r>
      <w:r w:rsidR="00094D38" w:rsidRPr="00D67DD6">
        <w:rPr>
          <w:i/>
          <w:noProof w:val="0"/>
          <w:lang w:val="fr-FR" w:eastAsia="en-US"/>
        </w:rPr>
        <w:instrText>quidditas</w:instrText>
      </w:r>
      <w:r w:rsidR="00094D38" w:rsidRPr="00D67DD6">
        <w:rPr>
          <w:noProof w:val="0"/>
          <w:lang w:val="fr-FR"/>
        </w:rPr>
        <w:instrText xml:space="preserve">" </w:instrText>
      </w:r>
      <w:r w:rsidR="00094D38" w:rsidRPr="00D67DD6">
        <w:rPr>
          <w:i/>
          <w:noProof w:val="0"/>
          <w:lang w:val="fr-FR" w:eastAsia="en-US"/>
        </w:rPr>
        <w:fldChar w:fldCharType="end"/>
      </w:r>
      <w:r w:rsidR="00094D38" w:rsidRPr="00D67DD6">
        <w:rPr>
          <w:noProof w:val="0"/>
          <w:lang w:val="fr-FR" w:eastAsia="en-US"/>
        </w:rPr>
        <w:t>) n’est plus donnée sur le mode du datif principal de la première philosophie (</w:t>
      </w:r>
      <w:r w:rsidR="00094D38" w:rsidRPr="00D67DD6">
        <w:rPr>
          <w:i/>
          <w:noProof w:val="0"/>
          <w:lang w:val="fr-FR" w:eastAsia="en-US"/>
        </w:rPr>
        <w:t>dativus principalis</w:t>
      </w:r>
      <w:r w:rsidR="00094D38" w:rsidRPr="00D67DD6">
        <w:rPr>
          <w:i/>
          <w:noProof w:val="0"/>
          <w:lang w:val="fr-FR" w:eastAsia="en-US"/>
        </w:rPr>
        <w:fldChar w:fldCharType="begin"/>
      </w:r>
      <w:r w:rsidR="00094D38" w:rsidRPr="00D67DD6">
        <w:rPr>
          <w:noProof w:val="0"/>
          <w:lang w:val="fr-FR"/>
        </w:rPr>
        <w:instrText xml:space="preserve"> XE "</w:instrText>
      </w:r>
      <w:r w:rsidR="00094D38" w:rsidRPr="00D67DD6">
        <w:rPr>
          <w:i/>
          <w:noProof w:val="0"/>
          <w:lang w:val="fr-FR" w:eastAsia="en-US"/>
        </w:rPr>
        <w:instrText>dativus principalis</w:instrText>
      </w:r>
      <w:r w:rsidR="00094D38" w:rsidRPr="00D67DD6">
        <w:rPr>
          <w:noProof w:val="0"/>
          <w:lang w:val="fr-FR"/>
        </w:rPr>
        <w:instrText xml:space="preserve">" </w:instrText>
      </w:r>
      <w:r w:rsidR="00094D38" w:rsidRPr="00D67DD6">
        <w:rPr>
          <w:i/>
          <w:noProof w:val="0"/>
          <w:lang w:val="fr-FR" w:eastAsia="en-US"/>
        </w:rPr>
        <w:fldChar w:fldCharType="end"/>
      </w:r>
      <w:r w:rsidR="00094D38" w:rsidRPr="00D67DD6">
        <w:rPr>
          <w:noProof w:val="0"/>
          <w:lang w:val="fr-FR" w:eastAsia="en-US"/>
        </w:rPr>
        <w:t>), mais par la donation métaphysique (</w:t>
      </w:r>
      <w:r w:rsidR="00094D38" w:rsidRPr="00D67DD6">
        <w:rPr>
          <w:i/>
          <w:noProof w:val="0"/>
          <w:lang w:val="fr-FR" w:eastAsia="en-US"/>
        </w:rPr>
        <w:t>dativus metaphysicus</w:t>
      </w:r>
      <w:r w:rsidR="00094D38" w:rsidRPr="00D67DD6">
        <w:rPr>
          <w:i/>
          <w:noProof w:val="0"/>
          <w:lang w:val="fr-FR" w:eastAsia="en-US"/>
        </w:rPr>
        <w:fldChar w:fldCharType="begin"/>
      </w:r>
      <w:r w:rsidR="00094D38" w:rsidRPr="00D67DD6">
        <w:rPr>
          <w:noProof w:val="0"/>
          <w:lang w:val="fr-FR"/>
        </w:rPr>
        <w:instrText xml:space="preserve"> XE "</w:instrText>
      </w:r>
      <w:r w:rsidR="00094D38" w:rsidRPr="00D67DD6">
        <w:rPr>
          <w:i/>
          <w:noProof w:val="0"/>
          <w:lang w:val="fr-FR" w:eastAsia="en-US"/>
        </w:rPr>
        <w:instrText>dativus metaphysicus</w:instrText>
      </w:r>
      <w:r w:rsidR="00094D38" w:rsidRPr="00D67DD6">
        <w:rPr>
          <w:noProof w:val="0"/>
          <w:lang w:val="fr-FR"/>
        </w:rPr>
        <w:instrText xml:space="preserve">" </w:instrText>
      </w:r>
      <w:r w:rsidR="00094D38" w:rsidRPr="00D67DD6">
        <w:rPr>
          <w:i/>
          <w:noProof w:val="0"/>
          <w:lang w:val="fr-FR" w:eastAsia="en-US"/>
        </w:rPr>
        <w:fldChar w:fldCharType="end"/>
      </w:r>
      <w:r w:rsidR="00094D38" w:rsidRPr="00D67DD6">
        <w:rPr>
          <w:noProof w:val="0"/>
          <w:lang w:val="fr-FR" w:eastAsia="en-US"/>
        </w:rPr>
        <w:t xml:space="preserve">). </w:t>
      </w:r>
      <w:r w:rsidR="009C4C4D" w:rsidRPr="00D67DD6">
        <w:rPr>
          <w:noProof w:val="0"/>
          <w:lang w:val="fr-FR" w:eastAsia="en-US"/>
        </w:rPr>
        <w:t xml:space="preserve">Il y a donc une double donation </w:t>
      </w:r>
      <w:r w:rsidR="00BF6CB4" w:rsidRPr="00D67DD6">
        <w:rPr>
          <w:noProof w:val="0"/>
          <w:lang w:val="fr-FR" w:eastAsia="en-US"/>
        </w:rPr>
        <w:t>de la substance</w:t>
      </w:r>
      <w:r w:rsidR="009C4C4D" w:rsidRPr="00D67DD6">
        <w:rPr>
          <w:noProof w:val="0"/>
          <w:lang w:val="fr-FR" w:eastAsia="en-US"/>
        </w:rPr>
        <w:t>, qui se présente comme parousie non dissimulée (</w:t>
      </w:r>
      <w:r w:rsidR="00221FAC" w:rsidRPr="00221FAC">
        <w:rPr>
          <w:i/>
          <w:noProof w:val="0"/>
          <w:lang w:val="fr-FR" w:eastAsia="en-US"/>
        </w:rPr>
        <w:t>alètheia</w:t>
      </w:r>
      <w:r w:rsidR="009C4C4D" w:rsidRPr="00D67DD6">
        <w:rPr>
          <w:noProof w:val="0"/>
          <w:lang w:val="fr-FR" w:eastAsia="en-US"/>
        </w:rPr>
        <w:t>) et trompeuse (</w:t>
      </w:r>
      <w:r w:rsidR="009C4C4D" w:rsidRPr="00D67DD6">
        <w:rPr>
          <w:i/>
          <w:noProof w:val="0"/>
          <w:lang w:val="fr-FR" w:eastAsia="en-US"/>
        </w:rPr>
        <w:t>Irrtum</w:t>
      </w:r>
      <w:r w:rsidR="009C4C4D" w:rsidRPr="00D67DD6">
        <w:rPr>
          <w:i/>
          <w:noProof w:val="0"/>
          <w:lang w:val="fr-FR" w:eastAsia="en-US"/>
        </w:rPr>
        <w:fldChar w:fldCharType="begin"/>
      </w:r>
      <w:r w:rsidR="009C4C4D" w:rsidRPr="00D67DD6">
        <w:rPr>
          <w:noProof w:val="0"/>
          <w:lang w:val="fr-FR"/>
        </w:rPr>
        <w:instrText xml:space="preserve"> XE "</w:instrText>
      </w:r>
      <w:r w:rsidR="009C4C4D" w:rsidRPr="00D67DD6">
        <w:rPr>
          <w:i/>
          <w:noProof w:val="0"/>
          <w:lang w:val="fr-FR" w:eastAsia="en-US"/>
        </w:rPr>
        <w:instrText>Irrtum</w:instrText>
      </w:r>
      <w:r w:rsidR="009C4C4D" w:rsidRPr="00D67DD6">
        <w:rPr>
          <w:noProof w:val="0"/>
          <w:lang w:val="fr-FR"/>
        </w:rPr>
        <w:instrText xml:space="preserve">" </w:instrText>
      </w:r>
      <w:r w:rsidR="009C4C4D" w:rsidRPr="00D67DD6">
        <w:rPr>
          <w:i/>
          <w:noProof w:val="0"/>
          <w:lang w:val="fr-FR" w:eastAsia="en-US"/>
        </w:rPr>
        <w:fldChar w:fldCharType="end"/>
      </w:r>
      <w:r w:rsidR="009C4C4D" w:rsidRPr="00D67DD6">
        <w:rPr>
          <w:noProof w:val="0"/>
          <w:lang w:val="fr-FR" w:eastAsia="en-US"/>
        </w:rPr>
        <w:t xml:space="preserve">) de la substance première. </w:t>
      </w:r>
      <w:r w:rsidR="00026F93" w:rsidRPr="00D67DD6">
        <w:rPr>
          <w:noProof w:val="0"/>
          <w:lang w:val="fr-FR" w:eastAsia="en-US"/>
        </w:rPr>
        <w:t>Ce dévoilement (</w:t>
      </w:r>
      <w:r w:rsidR="00221FAC" w:rsidRPr="00221FAC">
        <w:rPr>
          <w:i/>
          <w:noProof w:val="0"/>
          <w:lang w:val="fr-FR" w:eastAsia="en-US"/>
        </w:rPr>
        <w:t>alètheia</w:t>
      </w:r>
      <w:r w:rsidR="00026F93" w:rsidRPr="00D67DD6">
        <w:rPr>
          <w:noProof w:val="0"/>
          <w:lang w:val="fr-FR" w:eastAsia="en-US"/>
        </w:rPr>
        <w:t>) crée le sens de l</w:t>
      </w:r>
      <w:r w:rsidR="004239AA" w:rsidRPr="00D67DD6">
        <w:rPr>
          <w:noProof w:val="0"/>
          <w:lang w:val="fr-FR" w:eastAsia="en-US"/>
        </w:rPr>
        <w:t>’</w:t>
      </w:r>
      <w:r w:rsidR="001F44A4" w:rsidRPr="00D67DD6">
        <w:rPr>
          <w:noProof w:val="0"/>
          <w:lang w:val="fr-FR" w:eastAsia="en-US"/>
        </w:rPr>
        <w:t>existant</w:t>
      </w:r>
      <w:r w:rsidR="00026F93" w:rsidRPr="00D67DD6">
        <w:rPr>
          <w:noProof w:val="0"/>
          <w:lang w:val="fr-FR" w:eastAsia="en-US"/>
        </w:rPr>
        <w:t xml:space="preserve"> ontique dans l</w:t>
      </w:r>
      <w:r w:rsidR="004239AA" w:rsidRPr="00D67DD6">
        <w:rPr>
          <w:noProof w:val="0"/>
          <w:lang w:val="fr-FR" w:eastAsia="en-US"/>
        </w:rPr>
        <w:t>’</w:t>
      </w:r>
      <w:r w:rsidR="00026F93" w:rsidRPr="00D67DD6">
        <w:rPr>
          <w:noProof w:val="0"/>
          <w:lang w:val="fr-FR" w:eastAsia="en-US"/>
        </w:rPr>
        <w:t>historicité (</w:t>
      </w:r>
      <w:r w:rsidR="00026F93" w:rsidRPr="00D67DD6">
        <w:rPr>
          <w:i/>
          <w:noProof w:val="0"/>
          <w:lang w:val="fr-FR" w:eastAsia="en-US"/>
        </w:rPr>
        <w:t>Geschichte</w:t>
      </w:r>
      <w:r w:rsidR="00026F93" w:rsidRPr="00D67DD6">
        <w:rPr>
          <w:i/>
          <w:noProof w:val="0"/>
          <w:lang w:val="fr-FR" w:eastAsia="en-US"/>
        </w:rPr>
        <w:fldChar w:fldCharType="begin"/>
      </w:r>
      <w:r w:rsidR="00026F93" w:rsidRPr="00D67DD6">
        <w:rPr>
          <w:noProof w:val="0"/>
          <w:lang w:val="fr-FR"/>
        </w:rPr>
        <w:instrText xml:space="preserve"> XE "</w:instrText>
      </w:r>
      <w:r w:rsidR="00026F93" w:rsidRPr="00D67DD6">
        <w:rPr>
          <w:i/>
          <w:noProof w:val="0"/>
          <w:lang w:val="fr-FR" w:eastAsia="en-US"/>
        </w:rPr>
        <w:instrText>Geschichte</w:instrText>
      </w:r>
      <w:r w:rsidR="00026F93" w:rsidRPr="00D67DD6">
        <w:rPr>
          <w:noProof w:val="0"/>
          <w:lang w:val="fr-FR"/>
        </w:rPr>
        <w:instrText xml:space="preserve">" </w:instrText>
      </w:r>
      <w:r w:rsidR="00026F93" w:rsidRPr="00D67DD6">
        <w:rPr>
          <w:i/>
          <w:noProof w:val="0"/>
          <w:lang w:val="fr-FR" w:eastAsia="en-US"/>
        </w:rPr>
        <w:fldChar w:fldCharType="end"/>
      </w:r>
      <w:r w:rsidR="00026F93" w:rsidRPr="00D67DD6">
        <w:rPr>
          <w:noProof w:val="0"/>
          <w:lang w:val="fr-FR" w:eastAsia="en-US"/>
        </w:rPr>
        <w:t>) de la métaphysique occidentale qui est soit vraie (</w:t>
      </w:r>
      <w:r w:rsidR="00026F93" w:rsidRPr="00D67DD6">
        <w:rPr>
          <w:i/>
          <w:noProof w:val="0"/>
          <w:lang w:val="fr-FR" w:eastAsia="en-US"/>
        </w:rPr>
        <w:t>veritas</w:t>
      </w:r>
      <w:r w:rsidR="00026F93" w:rsidRPr="00D67DD6">
        <w:rPr>
          <w:noProof w:val="0"/>
          <w:lang w:val="fr-FR" w:eastAsia="en-US"/>
        </w:rPr>
        <w:t xml:space="preserve"> aristotélicienne) ou trompeuse (objectivité moderne comme </w:t>
      </w:r>
      <w:r w:rsidR="00026F93" w:rsidRPr="00D67DD6">
        <w:rPr>
          <w:i/>
          <w:noProof w:val="0"/>
          <w:lang w:val="fr-FR" w:eastAsia="en-US"/>
        </w:rPr>
        <w:t>Irrtum</w:t>
      </w:r>
      <w:r w:rsidR="00026F93" w:rsidRPr="00D67DD6">
        <w:rPr>
          <w:i/>
          <w:noProof w:val="0"/>
          <w:lang w:val="fr-FR" w:eastAsia="en-US"/>
        </w:rPr>
        <w:fldChar w:fldCharType="begin"/>
      </w:r>
      <w:r w:rsidR="00026F93" w:rsidRPr="00D67DD6">
        <w:rPr>
          <w:noProof w:val="0"/>
          <w:lang w:val="fr-FR"/>
        </w:rPr>
        <w:instrText xml:space="preserve"> XE "</w:instrText>
      </w:r>
      <w:r w:rsidR="00026F93" w:rsidRPr="00D67DD6">
        <w:rPr>
          <w:i/>
          <w:noProof w:val="0"/>
          <w:lang w:val="fr-FR" w:eastAsia="en-US"/>
        </w:rPr>
        <w:instrText>Irrtum</w:instrText>
      </w:r>
      <w:r w:rsidR="00026F93" w:rsidRPr="00D67DD6">
        <w:rPr>
          <w:noProof w:val="0"/>
          <w:lang w:val="fr-FR"/>
        </w:rPr>
        <w:instrText xml:space="preserve">" </w:instrText>
      </w:r>
      <w:r w:rsidR="00026F93" w:rsidRPr="00D67DD6">
        <w:rPr>
          <w:i/>
          <w:noProof w:val="0"/>
          <w:lang w:val="fr-FR" w:eastAsia="en-US"/>
        </w:rPr>
        <w:fldChar w:fldCharType="end"/>
      </w:r>
      <w:r w:rsidR="00026F93" w:rsidRPr="00D67DD6">
        <w:rPr>
          <w:noProof w:val="0"/>
          <w:lang w:val="fr-FR" w:eastAsia="en-US"/>
        </w:rPr>
        <w:t xml:space="preserve"> </w:t>
      </w:r>
      <w:r w:rsidR="00026F93" w:rsidRPr="00D67DD6">
        <w:rPr>
          <w:noProof w:val="0"/>
          <w:lang w:val="fr-FR" w:eastAsia="en-US"/>
        </w:rPr>
        <w:lastRenderedPageBreak/>
        <w:t>de</w:t>
      </w:r>
      <w:r w:rsidR="006E6F11" w:rsidRPr="00D67DD6">
        <w:rPr>
          <w:noProof w:val="0"/>
          <w:lang w:val="fr-FR" w:eastAsia="en-US"/>
        </w:rPr>
        <w:t> </w:t>
      </w:r>
      <w:r w:rsidR="00026F93" w:rsidRPr="00D67DD6">
        <w:rPr>
          <w:noProof w:val="0"/>
          <w:lang w:val="fr-FR" w:eastAsia="en-US"/>
        </w:rPr>
        <w:t>Heidegger).</w:t>
      </w:r>
      <w:r w:rsidR="00333FD8" w:rsidRPr="00D67DD6">
        <w:rPr>
          <w:noProof w:val="0"/>
          <w:lang w:val="fr-FR" w:eastAsia="en-US"/>
        </w:rPr>
        <w:t xml:space="preserve"> </w:t>
      </w:r>
      <w:r w:rsidR="00150A51" w:rsidRPr="00D67DD6">
        <w:rPr>
          <w:noProof w:val="0"/>
          <w:lang w:val="fr-FR" w:eastAsia="en-US"/>
        </w:rPr>
        <w:t>Le mode archaïque de la double donation détermine la gigantomachie moderne de la métaphysique liée à la manifestation de la substance aristotélicienne (</w:t>
      </w:r>
      <w:r w:rsidR="00150A51" w:rsidRPr="00D67DD6">
        <w:rPr>
          <w:i/>
          <w:noProof w:val="0"/>
          <w:lang w:val="fr-FR" w:eastAsia="en-US"/>
        </w:rPr>
        <w:t>Seinsvergessenheit</w:t>
      </w:r>
      <w:r w:rsidR="00150A51" w:rsidRPr="00D67DD6">
        <w:rPr>
          <w:i/>
          <w:noProof w:val="0"/>
          <w:lang w:val="fr-FR" w:eastAsia="en-US"/>
        </w:rPr>
        <w:fldChar w:fldCharType="begin"/>
      </w:r>
      <w:r w:rsidR="00150A51" w:rsidRPr="00D67DD6">
        <w:rPr>
          <w:noProof w:val="0"/>
          <w:lang w:val="fr-FR"/>
        </w:rPr>
        <w:instrText xml:space="preserve"> XE "</w:instrText>
      </w:r>
      <w:r w:rsidR="00150A51" w:rsidRPr="00D67DD6">
        <w:rPr>
          <w:i/>
          <w:noProof w:val="0"/>
          <w:lang w:val="fr-FR" w:eastAsia="en-US"/>
        </w:rPr>
        <w:instrText>Seinsvergessenheit</w:instrText>
      </w:r>
      <w:r w:rsidR="00150A51" w:rsidRPr="00D67DD6">
        <w:rPr>
          <w:noProof w:val="0"/>
          <w:lang w:val="fr-FR"/>
        </w:rPr>
        <w:instrText xml:space="preserve">" </w:instrText>
      </w:r>
      <w:r w:rsidR="00150A51" w:rsidRPr="00D67DD6">
        <w:rPr>
          <w:i/>
          <w:noProof w:val="0"/>
          <w:lang w:val="fr-FR" w:eastAsia="en-US"/>
        </w:rPr>
        <w:fldChar w:fldCharType="end"/>
      </w:r>
      <w:r w:rsidR="00150A51" w:rsidRPr="00D67DD6">
        <w:rPr>
          <w:noProof w:val="0"/>
          <w:lang w:val="fr-FR" w:eastAsia="en-US"/>
        </w:rPr>
        <w:t xml:space="preserve">). </w:t>
      </w:r>
      <w:r w:rsidR="00333FD8" w:rsidRPr="00D67DD6">
        <w:rPr>
          <w:noProof w:val="0"/>
          <w:lang w:val="fr-FR" w:eastAsia="en-US"/>
        </w:rPr>
        <w:t>Une telle historicité de la métaphysique est positivement révélée dans l</w:t>
      </w:r>
      <w:r w:rsidR="00333FD8" w:rsidRPr="00D67DD6">
        <w:rPr>
          <w:rFonts w:cs="Calibri"/>
          <w:noProof w:val="0"/>
          <w:lang w:val="fr-FR" w:eastAsia="en-US"/>
        </w:rPr>
        <w:t>’</w:t>
      </w:r>
      <w:r w:rsidR="00333FD8" w:rsidRPr="00D67DD6">
        <w:rPr>
          <w:noProof w:val="0"/>
          <w:lang w:val="fr-FR" w:eastAsia="en-US"/>
        </w:rPr>
        <w:t>histoire de la pensée occidentale.</w:t>
      </w:r>
    </w:p>
    <w:p w14:paraId="2100CC5F" w14:textId="597FA985" w:rsidR="009C15D1" w:rsidRPr="00D67DD6" w:rsidRDefault="00487A1D" w:rsidP="005D2701">
      <w:pPr>
        <w:ind w:firstLine="397"/>
        <w:rPr>
          <w:noProof w:val="0"/>
          <w:lang w:val="fr-FR" w:eastAsia="en-US"/>
        </w:rPr>
      </w:pPr>
      <w:r w:rsidRPr="00D67DD6">
        <w:rPr>
          <w:noProof w:val="0"/>
          <w:lang w:val="fr-FR" w:eastAsia="en-US"/>
        </w:rPr>
        <w:t>L</w:t>
      </w:r>
      <w:r w:rsidR="00C35DA0" w:rsidRPr="00D67DD6">
        <w:rPr>
          <w:noProof w:val="0"/>
          <w:lang w:val="fr-FR" w:eastAsia="en-US"/>
        </w:rPr>
        <w:t>’</w:t>
      </w:r>
      <w:r w:rsidRPr="00D67DD6">
        <w:rPr>
          <w:noProof w:val="0"/>
          <w:lang w:val="fr-FR" w:eastAsia="en-US"/>
        </w:rPr>
        <w:t xml:space="preserve">herméneutique doit interpréter le mode ontologique </w:t>
      </w:r>
      <w:r w:rsidR="005E08D3" w:rsidRPr="00D67DD6">
        <w:rPr>
          <w:noProof w:val="0"/>
          <w:lang w:val="fr-FR" w:eastAsia="en-US"/>
        </w:rPr>
        <w:t>qui présente l</w:t>
      </w:r>
      <w:r w:rsidR="005E08D3" w:rsidRPr="00D67DD6">
        <w:rPr>
          <w:rFonts w:cs="Calibri"/>
          <w:noProof w:val="0"/>
          <w:lang w:val="fr-FR" w:eastAsia="en-US"/>
        </w:rPr>
        <w:t>’</w:t>
      </w:r>
      <w:r w:rsidR="005E08D3" w:rsidRPr="00D67DD6">
        <w:rPr>
          <w:noProof w:val="0"/>
          <w:lang w:val="fr-FR" w:eastAsia="en-US"/>
        </w:rPr>
        <w:t xml:space="preserve">exposition </w:t>
      </w:r>
      <w:r w:rsidRPr="00D67DD6">
        <w:rPr>
          <w:noProof w:val="0"/>
          <w:lang w:val="fr-FR" w:eastAsia="en-US"/>
        </w:rPr>
        <w:t>de l</w:t>
      </w:r>
      <w:r w:rsidR="00C35DA0" w:rsidRPr="00D67DD6">
        <w:rPr>
          <w:noProof w:val="0"/>
          <w:lang w:val="fr-FR" w:eastAsia="en-US"/>
        </w:rPr>
        <w:t>’</w:t>
      </w:r>
      <w:r w:rsidRPr="00D67DD6">
        <w:rPr>
          <w:noProof w:val="0"/>
          <w:lang w:val="fr-FR" w:eastAsia="en-US"/>
        </w:rPr>
        <w:t xml:space="preserve">objectivité </w:t>
      </w:r>
      <w:r w:rsidR="005E08D3" w:rsidRPr="00D67DD6">
        <w:rPr>
          <w:noProof w:val="0"/>
          <w:lang w:val="fr-FR" w:eastAsia="en-US"/>
        </w:rPr>
        <w:t>dans la métaphysique d</w:t>
      </w:r>
      <w:r w:rsidR="005E08D3" w:rsidRPr="00D67DD6">
        <w:rPr>
          <w:rFonts w:cs="Calibri"/>
          <w:noProof w:val="0"/>
          <w:lang w:val="fr-FR" w:eastAsia="en-US"/>
        </w:rPr>
        <w:t>’</w:t>
      </w:r>
      <w:r w:rsidRPr="00D67DD6">
        <w:rPr>
          <w:noProof w:val="0"/>
          <w:lang w:val="fr-FR" w:eastAsia="en-US"/>
        </w:rPr>
        <w:t>Avic</w:t>
      </w:r>
      <w:r w:rsidR="00AB4833" w:rsidRPr="00D67DD6">
        <w:rPr>
          <w:noProof w:val="0"/>
          <w:lang w:val="fr-FR" w:eastAsia="en-US"/>
        </w:rPr>
        <w:t>enne</w:t>
      </w:r>
      <w:r w:rsidR="00AC2B43" w:rsidRPr="00D67DD6">
        <w:rPr>
          <w:noProof w:val="0"/>
          <w:lang w:val="fr-FR" w:eastAsia="en-US"/>
        </w:rPr>
        <w:t xml:space="preserve"> (</w:t>
      </w:r>
      <w:r w:rsidR="00AC2B43" w:rsidRPr="00D67DD6">
        <w:rPr>
          <w:i/>
          <w:noProof w:val="0"/>
          <w:lang w:val="fr-FR" w:eastAsia="en-US"/>
        </w:rPr>
        <w:t>Vollzugssinn</w:t>
      </w:r>
      <w:r w:rsidR="00AC2B43" w:rsidRPr="00D67DD6">
        <w:rPr>
          <w:i/>
          <w:noProof w:val="0"/>
          <w:lang w:val="fr-FR" w:eastAsia="en-US"/>
        </w:rPr>
        <w:fldChar w:fldCharType="begin"/>
      </w:r>
      <w:r w:rsidR="00AC2B43" w:rsidRPr="00D67DD6">
        <w:rPr>
          <w:noProof w:val="0"/>
          <w:lang w:val="fr-FR"/>
        </w:rPr>
        <w:instrText xml:space="preserve"> XE "</w:instrText>
      </w:r>
      <w:r w:rsidR="00AC2B43" w:rsidRPr="00D67DD6">
        <w:rPr>
          <w:i/>
          <w:noProof w:val="0"/>
          <w:lang w:val="fr-FR" w:eastAsia="en-US"/>
        </w:rPr>
        <w:instrText>Vollzugssinn</w:instrText>
      </w:r>
      <w:r w:rsidR="00AC2B43" w:rsidRPr="00D67DD6">
        <w:rPr>
          <w:noProof w:val="0"/>
          <w:lang w:val="fr-FR"/>
        </w:rPr>
        <w:instrText xml:space="preserve">" </w:instrText>
      </w:r>
      <w:r w:rsidR="00AC2B43" w:rsidRPr="00D67DD6">
        <w:rPr>
          <w:i/>
          <w:noProof w:val="0"/>
          <w:lang w:val="fr-FR" w:eastAsia="en-US"/>
        </w:rPr>
        <w:fldChar w:fldCharType="end"/>
      </w:r>
      <w:r w:rsidR="00AC2B43" w:rsidRPr="00D67DD6">
        <w:rPr>
          <w:noProof w:val="0"/>
          <w:lang w:val="fr-FR" w:eastAsia="en-US"/>
        </w:rPr>
        <w:t>)</w:t>
      </w:r>
      <w:r w:rsidR="00AB4833" w:rsidRPr="00D67DD6">
        <w:rPr>
          <w:noProof w:val="0"/>
          <w:lang w:val="fr-FR" w:eastAsia="en-US"/>
        </w:rPr>
        <w:t>. S</w:t>
      </w:r>
      <w:r w:rsidR="00362DD1" w:rsidRPr="00D67DD6">
        <w:rPr>
          <w:noProof w:val="0"/>
          <w:lang w:val="fr-FR" w:eastAsia="en-US"/>
        </w:rPr>
        <w:t>a définition de la substance</w:t>
      </w:r>
      <w:r w:rsidR="00AB4833" w:rsidRPr="00D67DD6">
        <w:rPr>
          <w:noProof w:val="0"/>
          <w:lang w:val="fr-FR" w:eastAsia="en-US"/>
        </w:rPr>
        <w:t xml:space="preserve"> contient </w:t>
      </w:r>
      <w:r w:rsidR="00223043" w:rsidRPr="00D67DD6">
        <w:rPr>
          <w:noProof w:val="0"/>
          <w:lang w:val="fr-FR" w:eastAsia="en-US"/>
        </w:rPr>
        <w:t>l’existant</w:t>
      </w:r>
      <w:r w:rsidR="00362DD1" w:rsidRPr="00D67DD6">
        <w:rPr>
          <w:noProof w:val="0"/>
          <w:lang w:val="fr-FR" w:eastAsia="en-US"/>
        </w:rPr>
        <w:t xml:space="preserve"> obje</w:t>
      </w:r>
      <w:r w:rsidR="00C21318" w:rsidRPr="00D67DD6">
        <w:rPr>
          <w:noProof w:val="0"/>
          <w:lang w:val="fr-FR" w:eastAsia="en-US"/>
        </w:rPr>
        <w:t xml:space="preserve">ctif </w:t>
      </w:r>
      <w:r w:rsidR="00AB4833" w:rsidRPr="00D67DD6">
        <w:rPr>
          <w:noProof w:val="0"/>
          <w:lang w:val="fr-FR" w:eastAsia="en-US"/>
        </w:rPr>
        <w:t xml:space="preserve">en </w:t>
      </w:r>
      <w:r w:rsidR="00C21318" w:rsidRPr="00D67DD6">
        <w:rPr>
          <w:noProof w:val="0"/>
          <w:lang w:val="fr-FR" w:eastAsia="en-US"/>
        </w:rPr>
        <w:t>mode d</w:t>
      </w:r>
      <w:r w:rsidR="00362DD1" w:rsidRPr="00D67DD6">
        <w:rPr>
          <w:noProof w:val="0"/>
          <w:lang w:val="fr-FR" w:eastAsia="en-US"/>
        </w:rPr>
        <w:t>’</w:t>
      </w:r>
      <w:r w:rsidR="00362DD1" w:rsidRPr="00D67DD6">
        <w:rPr>
          <w:i/>
          <w:noProof w:val="0"/>
          <w:lang w:val="fr-FR" w:eastAsia="en-US"/>
        </w:rPr>
        <w:t>Irrtum</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Irrtum</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métaphysique (ch.</w:t>
      </w:r>
      <w:r w:rsidR="00B00D87" w:rsidRPr="00D67DD6">
        <w:rPr>
          <w:noProof w:val="0"/>
          <w:lang w:val="fr-FR" w:eastAsia="en-US"/>
        </w:rPr>
        <w:t> </w:t>
      </w:r>
      <w:r w:rsidR="00362DD1" w:rsidRPr="00D67DD6">
        <w:rPr>
          <w:noProof w:val="0"/>
          <w:lang w:val="fr-FR" w:eastAsia="en-US"/>
        </w:rPr>
        <w:t xml:space="preserve">1.2). Alfarabi créa un nouveau concept de </w:t>
      </w:r>
      <w:r w:rsidR="00223043" w:rsidRPr="00D67DD6">
        <w:rPr>
          <w:noProof w:val="0"/>
          <w:lang w:val="fr-FR" w:eastAsia="en-US"/>
        </w:rPr>
        <w:t>l’existant</w:t>
      </w:r>
      <w:r w:rsidR="00362DD1" w:rsidRPr="00D67DD6">
        <w:rPr>
          <w:noProof w:val="0"/>
          <w:lang w:val="fr-FR" w:eastAsia="en-US"/>
        </w:rPr>
        <w:t xml:space="preserve"> sans élucider le statut métaphysique de cette opération. Sa substance </w:t>
      </w:r>
      <w:r w:rsidR="0021404E" w:rsidRPr="00D67DD6">
        <w:rPr>
          <w:noProof w:val="0"/>
          <w:lang w:val="fr-FR" w:eastAsia="en-US"/>
        </w:rPr>
        <w:t xml:space="preserve">fait un </w:t>
      </w:r>
      <w:r w:rsidR="00362DD1" w:rsidRPr="00D67DD6">
        <w:rPr>
          <w:noProof w:val="0"/>
          <w:lang w:val="fr-FR" w:eastAsia="en-US"/>
        </w:rPr>
        <w:t>quasi-substrat de déterminations métaphysiques</w:t>
      </w:r>
      <w:r w:rsidR="0021404E" w:rsidRPr="00D67DD6">
        <w:rPr>
          <w:noProof w:val="0"/>
          <w:lang w:val="fr-FR" w:eastAsia="en-US"/>
        </w:rPr>
        <w:t xml:space="preserve"> qui r</w:t>
      </w:r>
      <w:r w:rsidR="00362DD1" w:rsidRPr="00D67DD6">
        <w:rPr>
          <w:noProof w:val="0"/>
          <w:lang w:val="fr-FR" w:eastAsia="en-US"/>
        </w:rPr>
        <w:t>eprésentait un compromis très problématique et litigieux (ch.</w:t>
      </w:r>
      <w:r w:rsidR="00B00D87" w:rsidRPr="00D67DD6">
        <w:rPr>
          <w:noProof w:val="0"/>
          <w:lang w:val="fr-FR" w:eastAsia="en-US"/>
        </w:rPr>
        <w:t> </w:t>
      </w:r>
      <w:r w:rsidR="00362DD1" w:rsidRPr="00D67DD6">
        <w:rPr>
          <w:noProof w:val="0"/>
          <w:lang w:val="fr-FR" w:eastAsia="en-US"/>
        </w:rPr>
        <w:t xml:space="preserve">2.1.2). Le </w:t>
      </w:r>
      <w:r w:rsidR="00E3066C">
        <w:rPr>
          <w:noProof w:val="0"/>
          <w:lang w:val="fr-FR" w:eastAsia="en-US"/>
        </w:rPr>
        <w:t>Second Maître</w:t>
      </w:r>
      <w:r w:rsidR="00362DD1" w:rsidRPr="00D67DD6">
        <w:rPr>
          <w:noProof w:val="0"/>
          <w:lang w:val="fr-FR" w:eastAsia="en-US"/>
        </w:rPr>
        <w:t xml:space="preserve"> met ensemble la prédication transcendantale et catégorielle </w:t>
      </w:r>
      <w:r w:rsidR="00362DD1" w:rsidRPr="00D67DD6">
        <w:rPr>
          <w:i/>
          <w:noProof w:val="0"/>
          <w:lang w:val="fr-FR" w:eastAsia="en-US"/>
        </w:rPr>
        <w:t>per prius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noProof w:val="0"/>
          <w:lang w:val="fr-FR" w:eastAsia="en-US"/>
        </w:rPr>
        <w:instrText xml:space="preserve">prédication </w:instrText>
      </w:r>
      <w:r w:rsidR="00362DD1" w:rsidRPr="00D67DD6">
        <w:rPr>
          <w:i/>
          <w:noProof w:val="0"/>
          <w:lang w:val="fr-FR" w:eastAsia="en-US"/>
        </w:rPr>
        <w:instrText>per prius</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Il n’a pas </w:t>
      </w:r>
      <w:r w:rsidR="00F7502A" w:rsidRPr="00D67DD6">
        <w:rPr>
          <w:noProof w:val="0"/>
          <w:lang w:val="fr-FR" w:eastAsia="en-US"/>
        </w:rPr>
        <w:t>assez profondém</w:t>
      </w:r>
      <w:r w:rsidR="001F44A4" w:rsidRPr="00D67DD6">
        <w:rPr>
          <w:noProof w:val="0"/>
          <w:lang w:val="fr-FR" w:eastAsia="en-US"/>
        </w:rPr>
        <w:t>e</w:t>
      </w:r>
      <w:r w:rsidR="00F7502A" w:rsidRPr="00D67DD6">
        <w:rPr>
          <w:noProof w:val="0"/>
          <w:lang w:val="fr-FR" w:eastAsia="en-US"/>
        </w:rPr>
        <w:t xml:space="preserve">nt </w:t>
      </w:r>
      <w:r w:rsidR="00362DD1" w:rsidRPr="00D67DD6">
        <w:rPr>
          <w:noProof w:val="0"/>
          <w:lang w:val="fr-FR" w:eastAsia="en-US"/>
        </w:rPr>
        <w:t xml:space="preserve">expliqué la détermination ambivalente </w:t>
      </w:r>
      <w:r w:rsidR="00501AED">
        <w:rPr>
          <w:noProof w:val="0"/>
          <w:lang w:val="fr-FR" w:eastAsia="en-US"/>
        </w:rPr>
        <w:t xml:space="preserve">de </w:t>
      </w:r>
      <w:r w:rsidR="00501AED" w:rsidRPr="00501AED">
        <w:rPr>
          <w:i/>
          <w:noProof w:val="0"/>
          <w:lang w:val="fr-FR" w:eastAsia="en-US"/>
        </w:rPr>
        <w:t>tertium ens</w:t>
      </w:r>
      <w:r w:rsidR="00362DD1" w:rsidRPr="00D67DD6">
        <w:rPr>
          <w:noProof w:val="0"/>
          <w:lang w:val="fr-FR" w:eastAsia="en-US"/>
        </w:rPr>
        <w:t xml:space="preserve">, qui a été incorporée dans la nouvelle structure de </w:t>
      </w:r>
      <w:r w:rsidR="00297CE1" w:rsidRPr="00D67DD6">
        <w:rPr>
          <w:noProof w:val="0"/>
          <w:lang w:val="fr-FR" w:eastAsia="en-US"/>
        </w:rPr>
        <w:t>s</w:t>
      </w:r>
      <w:r w:rsidR="00362DD1" w:rsidRPr="00D67DD6">
        <w:rPr>
          <w:noProof w:val="0"/>
          <w:lang w:val="fr-FR" w:eastAsia="en-US"/>
        </w:rPr>
        <w:t>a métaphysique</w:t>
      </w:r>
      <w:r w:rsidR="004E3876" w:rsidRPr="00D67DD6">
        <w:rPr>
          <w:noProof w:val="0"/>
          <w:lang w:val="fr-FR" w:eastAsia="en-US"/>
        </w:rPr>
        <w:t xml:space="preserve"> (</w:t>
      </w:r>
      <w:r w:rsidR="004E3876" w:rsidRPr="00D67DD6">
        <w:rPr>
          <w:i/>
          <w:noProof w:val="0"/>
          <w:lang w:val="fr-FR" w:eastAsia="en-US"/>
        </w:rPr>
        <w:t>Gehaltssinn</w:t>
      </w:r>
      <w:r w:rsidR="004E3876" w:rsidRPr="00D67DD6">
        <w:rPr>
          <w:i/>
          <w:noProof w:val="0"/>
          <w:lang w:val="fr-FR" w:eastAsia="en-US"/>
        </w:rPr>
        <w:fldChar w:fldCharType="begin"/>
      </w:r>
      <w:r w:rsidR="004E3876" w:rsidRPr="00D67DD6">
        <w:rPr>
          <w:noProof w:val="0"/>
          <w:lang w:val="fr-FR"/>
        </w:rPr>
        <w:instrText xml:space="preserve"> XE "</w:instrText>
      </w:r>
      <w:r w:rsidR="004E3876" w:rsidRPr="00D67DD6">
        <w:rPr>
          <w:i/>
          <w:noProof w:val="0"/>
          <w:lang w:val="fr-FR" w:eastAsia="en-US"/>
        </w:rPr>
        <w:instrText>Gehaltssinn</w:instrText>
      </w:r>
      <w:r w:rsidR="004E3876" w:rsidRPr="00D67DD6">
        <w:rPr>
          <w:noProof w:val="0"/>
          <w:lang w:val="fr-FR"/>
        </w:rPr>
        <w:instrText xml:space="preserve">" </w:instrText>
      </w:r>
      <w:r w:rsidR="004E3876" w:rsidRPr="00D67DD6">
        <w:rPr>
          <w:i/>
          <w:noProof w:val="0"/>
          <w:lang w:val="fr-FR" w:eastAsia="en-US"/>
        </w:rPr>
        <w:fldChar w:fldCharType="end"/>
      </w:r>
      <w:r w:rsidR="004E3876" w:rsidRPr="00D67DD6">
        <w:rPr>
          <w:noProof w:val="0"/>
          <w:lang w:val="fr-FR" w:eastAsia="en-US"/>
        </w:rPr>
        <w:t>)</w:t>
      </w:r>
      <w:r w:rsidR="00362DD1" w:rsidRPr="00D67DD6">
        <w:rPr>
          <w:noProof w:val="0"/>
          <w:lang w:val="fr-FR" w:eastAsia="en-US"/>
        </w:rPr>
        <w:t xml:space="preserve">. La précarité de cette attitude est prouvée par la réaction d’Avicenne et d’Averroès à la neutralité métaphysique d’Alfarabi analysée ci-dessus. Les deux célèbres disciples du </w:t>
      </w:r>
      <w:r w:rsidR="00E3066C">
        <w:rPr>
          <w:noProof w:val="0"/>
          <w:lang w:val="fr-FR" w:eastAsia="en-US"/>
        </w:rPr>
        <w:t>Second Maître</w:t>
      </w:r>
      <w:r w:rsidR="00362DD1" w:rsidRPr="00D67DD6">
        <w:rPr>
          <w:noProof w:val="0"/>
          <w:lang w:val="fr-FR" w:eastAsia="en-US"/>
        </w:rPr>
        <w:t xml:space="preserve"> prennent l’ambivalence de la substance et la vision intellectuelle du monde comme une dispute entre deux déterminations de la métaphysique</w:t>
      </w:r>
      <w:r w:rsidR="00055F1F" w:rsidRPr="00D67DD6">
        <w:rPr>
          <w:noProof w:val="0"/>
          <w:lang w:val="fr-FR" w:eastAsia="en-US"/>
        </w:rPr>
        <w:t xml:space="preserve"> (</w:t>
      </w:r>
      <w:r w:rsidR="00055F1F" w:rsidRPr="00D67DD6">
        <w:rPr>
          <w:i/>
          <w:noProof w:val="0"/>
          <w:lang w:val="fr-FR" w:eastAsia="en-US"/>
        </w:rPr>
        <w:t>Bezugssinn</w:t>
      </w:r>
      <w:r w:rsidR="00055F1F" w:rsidRPr="00D67DD6">
        <w:rPr>
          <w:i/>
          <w:noProof w:val="0"/>
          <w:lang w:val="fr-FR" w:eastAsia="en-US"/>
        </w:rPr>
        <w:fldChar w:fldCharType="begin"/>
      </w:r>
      <w:r w:rsidR="00055F1F" w:rsidRPr="00D67DD6">
        <w:rPr>
          <w:noProof w:val="0"/>
          <w:lang w:val="fr-FR"/>
        </w:rPr>
        <w:instrText xml:space="preserve"> XE "</w:instrText>
      </w:r>
      <w:r w:rsidR="00055F1F" w:rsidRPr="00D67DD6">
        <w:rPr>
          <w:i/>
          <w:noProof w:val="0"/>
          <w:lang w:val="fr-FR" w:eastAsia="en-US"/>
        </w:rPr>
        <w:instrText>Bezugssinn</w:instrText>
      </w:r>
      <w:r w:rsidR="00055F1F" w:rsidRPr="00D67DD6">
        <w:rPr>
          <w:noProof w:val="0"/>
          <w:lang w:val="fr-FR"/>
        </w:rPr>
        <w:instrText xml:space="preserve">" </w:instrText>
      </w:r>
      <w:r w:rsidR="00055F1F" w:rsidRPr="00D67DD6">
        <w:rPr>
          <w:i/>
          <w:noProof w:val="0"/>
          <w:lang w:val="fr-FR" w:eastAsia="en-US"/>
        </w:rPr>
        <w:fldChar w:fldCharType="end"/>
      </w:r>
      <w:r w:rsidR="00055F1F" w:rsidRPr="00D67DD6">
        <w:rPr>
          <w:noProof w:val="0"/>
          <w:lang w:val="fr-FR" w:eastAsia="en-US"/>
        </w:rPr>
        <w:t>)</w:t>
      </w:r>
      <w:r w:rsidR="00362DD1" w:rsidRPr="00D67DD6">
        <w:rPr>
          <w:noProof w:val="0"/>
          <w:lang w:val="fr-FR" w:eastAsia="en-US"/>
        </w:rPr>
        <w:t>. Chacun choisit l’une ou l’autre perspective métaphysique (</w:t>
      </w:r>
      <w:r w:rsidR="00362DD1" w:rsidRPr="00D67DD6">
        <w:rPr>
          <w:i/>
          <w:noProof w:val="0"/>
          <w:lang w:val="fr-FR" w:eastAsia="en-US"/>
        </w:rPr>
        <w:t>Vor-blickbahn</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Vor-blickbahn</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Averroès résolut l’ambivalence de la substance en abolissant tout </w:t>
      </w:r>
      <w:r w:rsidR="00297CE1" w:rsidRPr="00D67DD6">
        <w:rPr>
          <w:noProof w:val="0"/>
          <w:lang w:val="fr-FR" w:eastAsia="en-US"/>
        </w:rPr>
        <w:t>existant d</w:t>
      </w:r>
      <w:r w:rsidR="00362DD1" w:rsidRPr="00D67DD6">
        <w:rPr>
          <w:noProof w:val="0"/>
          <w:lang w:val="fr-FR" w:eastAsia="en-US"/>
        </w:rPr>
        <w:t>u troisième genre. Il revient à la différence aristotélicienne entre la première et la seconde substance</w:t>
      </w:r>
      <w:r w:rsidR="003C2268" w:rsidRPr="00D67DD6">
        <w:rPr>
          <w:noProof w:val="0"/>
          <w:lang w:val="fr-FR" w:eastAsia="en-US"/>
        </w:rPr>
        <w:t>. Avicenne, quant à lui, prit « </w:t>
      </w:r>
      <w:r w:rsidR="00362DD1" w:rsidRPr="00D67DD6">
        <w:rPr>
          <w:i/>
          <w:noProof w:val="0"/>
          <w:lang w:val="fr-FR" w:eastAsia="en-US"/>
        </w:rPr>
        <w:t>aliud esse</w:t>
      </w:r>
      <w:r w:rsidR="00910A97" w:rsidRPr="00D67DD6">
        <w:rPr>
          <w:i/>
          <w:noProof w:val="0"/>
          <w:lang w:val="fr-FR" w:eastAsia="en-US"/>
        </w:rPr>
        <w:fldChar w:fldCharType="begin"/>
      </w:r>
      <w:r w:rsidR="00910A97" w:rsidRPr="00D67DD6">
        <w:rPr>
          <w:noProof w:val="0"/>
          <w:lang w:val="fr-FR"/>
        </w:rPr>
        <w:instrText xml:space="preserve"> XE "</w:instrText>
      </w:r>
      <w:r w:rsidR="00910A97" w:rsidRPr="00D67DD6">
        <w:rPr>
          <w:i/>
          <w:noProof w:val="0"/>
          <w:lang w:val="fr-FR" w:eastAsia="en-US"/>
        </w:rPr>
        <w:instrText>aliud esse</w:instrText>
      </w:r>
      <w:r w:rsidR="00910A97" w:rsidRPr="00D67DD6">
        <w:rPr>
          <w:noProof w:val="0"/>
          <w:lang w:val="fr-FR"/>
        </w:rPr>
        <w:instrText xml:space="preserve">" </w:instrText>
      </w:r>
      <w:r w:rsidR="00910A97" w:rsidRPr="00D67DD6">
        <w:rPr>
          <w:i/>
          <w:noProof w:val="0"/>
          <w:lang w:val="fr-FR" w:eastAsia="en-US"/>
        </w:rPr>
        <w:fldChar w:fldCharType="end"/>
      </w:r>
      <w:r w:rsidR="003C2268" w:rsidRPr="00D67DD6">
        <w:rPr>
          <w:noProof w:val="0"/>
          <w:lang w:val="fr-FR" w:eastAsia="en-US"/>
        </w:rPr>
        <w:t> »</w:t>
      </w:r>
      <w:r w:rsidR="00362DD1" w:rsidRPr="00D67DD6">
        <w:rPr>
          <w:noProof w:val="0"/>
          <w:lang w:val="fr-FR" w:eastAsia="en-US"/>
        </w:rPr>
        <w:t xml:space="preserve"> d’Alfarabi et il l’a transformé en substance du troisième genre. La nouvelle forme de </w:t>
      </w:r>
      <w:r w:rsidR="00501AED" w:rsidRPr="00501AED">
        <w:rPr>
          <w:i/>
          <w:noProof w:val="0"/>
          <w:lang w:val="fr-FR" w:eastAsia="en-US"/>
        </w:rPr>
        <w:t>tertium ens</w:t>
      </w:r>
      <w:r w:rsidR="00362DD1" w:rsidRPr="00D67DD6">
        <w:rPr>
          <w:noProof w:val="0"/>
          <w:lang w:val="fr-FR" w:eastAsia="en-US"/>
        </w:rPr>
        <w:t xml:space="preserve"> fut intégrée au projet ontothéologique de la métaphysique et à</w:t>
      </w:r>
      <w:r w:rsidR="00846D6B" w:rsidRPr="00D67DD6">
        <w:rPr>
          <w:noProof w:val="0"/>
          <w:lang w:val="fr-FR" w:eastAsia="en-US"/>
        </w:rPr>
        <w:t xml:space="preserve"> la gnoséologie correspondante.</w:t>
      </w:r>
      <w:r w:rsidR="005D2701" w:rsidRPr="00D67DD6">
        <w:rPr>
          <w:noProof w:val="0"/>
          <w:lang w:val="fr-FR" w:eastAsia="en-US"/>
        </w:rPr>
        <w:t xml:space="preserve"> </w:t>
      </w:r>
      <w:r w:rsidR="00362DD1" w:rsidRPr="00D67DD6">
        <w:rPr>
          <w:noProof w:val="0"/>
          <w:lang w:val="fr-FR" w:eastAsia="en-US"/>
        </w:rPr>
        <w:t>Ibn Sina, selon ses propres mots, fit une grande aumône aux pauvres le jour où il</w:t>
      </w:r>
      <w:r w:rsidR="00297CE1" w:rsidRPr="00D67DD6">
        <w:rPr>
          <w:noProof w:val="0"/>
          <w:lang w:val="fr-FR" w:eastAsia="en-US"/>
        </w:rPr>
        <w:t xml:space="preserve"> </w:t>
      </w:r>
      <w:r w:rsidR="00362DD1" w:rsidRPr="00D67DD6">
        <w:rPr>
          <w:noProof w:val="0"/>
          <w:lang w:val="fr-FR" w:eastAsia="en-US"/>
        </w:rPr>
        <w:t>enfin saisi</w:t>
      </w:r>
      <w:r w:rsidR="00297CE1" w:rsidRPr="00D67DD6">
        <w:rPr>
          <w:noProof w:val="0"/>
          <w:lang w:val="fr-FR" w:eastAsia="en-US"/>
        </w:rPr>
        <w:t>t</w:t>
      </w:r>
      <w:r w:rsidR="00362DD1" w:rsidRPr="00D67DD6">
        <w:rPr>
          <w:noProof w:val="0"/>
          <w:lang w:val="fr-FR" w:eastAsia="en-US"/>
        </w:rPr>
        <w:t>, à travers des écrits d’Alfarabi, l’objet visé (</w:t>
      </w:r>
      <w:r w:rsidR="00362DD1" w:rsidRPr="00D67DD6">
        <w:rPr>
          <w:i/>
          <w:noProof w:val="0"/>
          <w:lang w:val="fr-FR" w:eastAsia="en-US"/>
        </w:rPr>
        <w:t>ġaraḍ</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ġaraḍ</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de la métaphysique d’Aristote comme </w:t>
      </w:r>
      <w:r w:rsidR="004D15DA" w:rsidRPr="00D67DD6">
        <w:rPr>
          <w:noProof w:val="0"/>
          <w:lang w:val="fr-FR" w:eastAsia="en-US"/>
        </w:rPr>
        <w:t xml:space="preserve">la </w:t>
      </w:r>
      <w:r w:rsidR="00362DD1" w:rsidRPr="00D67DD6">
        <w:rPr>
          <w:noProof w:val="0"/>
          <w:lang w:val="fr-FR" w:eastAsia="en-US"/>
        </w:rPr>
        <w:t>première science. Une analyse contemporaine du chemin parcour</w:t>
      </w:r>
      <w:r w:rsidR="002627D0" w:rsidRPr="00D67DD6">
        <w:rPr>
          <w:noProof w:val="0"/>
          <w:lang w:val="fr-FR" w:eastAsia="en-US"/>
        </w:rPr>
        <w:t>u par Avicenne pour comprendre s</w:t>
      </w:r>
      <w:r w:rsidR="00362DD1" w:rsidRPr="00D67DD6">
        <w:rPr>
          <w:noProof w:val="0"/>
          <w:lang w:val="fr-FR" w:eastAsia="en-US"/>
        </w:rPr>
        <w:t>a métaphysique étudie deux mentions dans son curriculum vitae (Bertolacci 2001). La première lecture concernait principalement les livres II.1–2 (</w:t>
      </w:r>
      <w:r w:rsidR="00362DD1" w:rsidRPr="00D67DD6">
        <w:rPr>
          <w:i/>
          <w:noProof w:val="0"/>
          <w:lang w:val="fr-FR" w:eastAsia="en-US"/>
        </w:rPr>
        <w:t>Alfa elatton</w:t>
      </w:r>
      <w:r w:rsidR="00362DD1" w:rsidRPr="00D67DD6">
        <w:rPr>
          <w:noProof w:val="0"/>
          <w:lang w:val="fr-FR" w:eastAsia="en-US"/>
        </w:rPr>
        <w:t>) et XII.6–10 (</w:t>
      </w:r>
      <w:r w:rsidR="00362DD1" w:rsidRPr="00D67DD6">
        <w:rPr>
          <w:i/>
          <w:noProof w:val="0"/>
          <w:lang w:val="fr-FR" w:eastAsia="en-US"/>
        </w:rPr>
        <w:t>Lambda</w:t>
      </w:r>
      <w:r w:rsidR="00362DD1" w:rsidRPr="00D67DD6">
        <w:rPr>
          <w:noProof w:val="0"/>
          <w:lang w:val="fr-FR" w:eastAsia="en-US"/>
        </w:rPr>
        <w:t xml:space="preserve">), où la métaphysique est présentée comme </w:t>
      </w:r>
      <w:r w:rsidR="00362DD1" w:rsidRPr="00D67DD6">
        <w:rPr>
          <w:i/>
          <w:noProof w:val="0"/>
          <w:lang w:val="fr-FR" w:eastAsia="en-US"/>
        </w:rPr>
        <w:t>theologia naturalis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theologia naturalis</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basée sur l'action du Premier moteur compris comme </w:t>
      </w:r>
      <w:r w:rsidR="00297CE1" w:rsidRPr="00D67DD6">
        <w:rPr>
          <w:i/>
          <w:noProof w:val="0"/>
          <w:lang w:val="fr-FR" w:eastAsia="en-US"/>
        </w:rPr>
        <w:t>c</w:t>
      </w:r>
      <w:r w:rsidR="00362DD1" w:rsidRPr="00D67DD6">
        <w:rPr>
          <w:i/>
          <w:noProof w:val="0"/>
          <w:lang w:val="fr-FR" w:eastAsia="en-US"/>
        </w:rPr>
        <w:t>ausa prima</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 xml:space="preserve">causa </w:instrText>
      </w:r>
      <w:r w:rsidR="00362DD1" w:rsidRPr="00D67DD6">
        <w:rPr>
          <w:i/>
          <w:noProof w:val="0"/>
          <w:lang w:val="fr-FR" w:eastAsia="en-US"/>
        </w:rPr>
        <w:lastRenderedPageBreak/>
        <w:instrText>prima</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La première lecture s’est faite sous l’influence du livre d’al-Kindi sur la philosophie première</w:t>
      </w:r>
      <w:r w:rsidR="00373AD1" w:rsidRPr="00D67DD6">
        <w:rPr>
          <w:noProof w:val="0"/>
          <w:lang w:val="fr-FR" w:eastAsia="en-US"/>
        </w:rPr>
        <w:t xml:space="preserve"> (</w:t>
      </w:r>
      <w:r w:rsidR="00373AD1" w:rsidRPr="00D67DD6">
        <w:rPr>
          <w:i/>
          <w:noProof w:val="0"/>
          <w:lang w:val="fr-FR"/>
        </w:rPr>
        <w:t>Kitāb fī al-Falsafa al-ūlā</w:t>
      </w:r>
      <w:r w:rsidR="00373AD1" w:rsidRPr="00D67DD6">
        <w:rPr>
          <w:noProof w:val="0"/>
          <w:lang w:val="fr-FR" w:eastAsia="en-US"/>
        </w:rPr>
        <w:t>)</w:t>
      </w:r>
      <w:r w:rsidR="00362DD1" w:rsidRPr="00D67DD6">
        <w:rPr>
          <w:noProof w:val="0"/>
          <w:lang w:val="fr-FR" w:eastAsia="en-US"/>
        </w:rPr>
        <w:t xml:space="preserve">. La métaphysique en tant que </w:t>
      </w:r>
      <w:r w:rsidR="00362DD1" w:rsidRPr="00D67DD6">
        <w:rPr>
          <w:i/>
          <w:noProof w:val="0"/>
          <w:lang w:val="fr-FR" w:eastAsia="en-US"/>
        </w:rPr>
        <w:t>theologia naturalis</w:t>
      </w:r>
      <w:r w:rsidR="00362DD1" w:rsidRPr="00D67DD6">
        <w:rPr>
          <w:noProof w:val="0"/>
          <w:lang w:val="fr-FR" w:eastAsia="en-US"/>
        </w:rPr>
        <w:t xml:space="preserve"> (</w:t>
      </w:r>
      <w:r w:rsidR="00362DD1" w:rsidRPr="00D67DD6">
        <w:rPr>
          <w:i/>
          <w:noProof w:val="0"/>
          <w:lang w:val="fr-FR" w:eastAsia="en-US"/>
        </w:rPr>
        <w:t>Met</w:t>
      </w:r>
      <w:r w:rsidR="00362DD1" w:rsidRPr="00D67DD6">
        <w:rPr>
          <w:noProof w:val="0"/>
          <w:lang w:val="fr-FR" w:eastAsia="en-US"/>
        </w:rPr>
        <w:t>. II et XII) est transformée en une science première conçue de manière transcendante, liée à la Cause première et à l’Être</w:t>
      </w:r>
      <w:r w:rsidR="00320861" w:rsidRPr="00D67DD6">
        <w:rPr>
          <w:noProof w:val="0"/>
          <w:lang w:val="fr-FR" w:eastAsia="en-US"/>
        </w:rPr>
        <w:t xml:space="preserve"> premier par la prédication d</w:t>
      </w:r>
      <w:r w:rsidR="00362DD1" w:rsidRPr="00D67DD6">
        <w:rPr>
          <w:noProof w:val="0"/>
          <w:lang w:val="fr-FR" w:eastAsia="en-US"/>
        </w:rPr>
        <w:t>’</w:t>
      </w:r>
      <w:r w:rsidR="00362DD1" w:rsidRPr="00D67DD6">
        <w:rPr>
          <w:i/>
          <w:noProof w:val="0"/>
          <w:lang w:val="fr-FR" w:eastAsia="en-US"/>
        </w:rPr>
        <w:t>ens inquantum ens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ens inquantum ens</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La deuxième lecture suit la période intermédiaire d’incertitude interprétative jusqu’à ce qu’Avicenne saisisse pleinement l’intention métaphysique d’Alfarabi, qui est donnée sous la forme d’une ontothéologie. Celle-ci est liée à la nouvelle forme d’</w:t>
      </w:r>
      <w:r w:rsidR="00D40EA3" w:rsidRPr="00D67DD6">
        <w:rPr>
          <w:noProof w:val="0"/>
          <w:lang w:val="fr-FR" w:eastAsia="en-US"/>
        </w:rPr>
        <w:t>« </w:t>
      </w:r>
      <w:r w:rsidR="00362DD1" w:rsidRPr="00D67DD6">
        <w:rPr>
          <w:i/>
          <w:noProof w:val="0"/>
          <w:lang w:val="fr-FR" w:eastAsia="en-US"/>
        </w:rPr>
        <w:t>aliud esse</w:t>
      </w:r>
      <w:r w:rsidR="00D40EA3" w:rsidRPr="00D67DD6">
        <w:rPr>
          <w:noProof w:val="0"/>
          <w:lang w:val="fr-FR" w:eastAsia="en-US"/>
        </w:rPr>
        <w:t> »</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aliud esse</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noProof w:val="0"/>
          <w:lang w:val="fr-FR" w:eastAsia="en-US"/>
        </w:rPr>
        <w:t xml:space="preserve"> (ch.</w:t>
      </w:r>
      <w:r w:rsidR="00B00D87" w:rsidRPr="00D67DD6">
        <w:rPr>
          <w:noProof w:val="0"/>
          <w:lang w:val="fr-FR" w:eastAsia="en-US"/>
        </w:rPr>
        <w:t> </w:t>
      </w:r>
      <w:r w:rsidR="00362DD1" w:rsidRPr="00D67DD6">
        <w:rPr>
          <w:noProof w:val="0"/>
          <w:lang w:val="fr-FR" w:eastAsia="en-US"/>
        </w:rPr>
        <w:t xml:space="preserve">2.1.2). </w:t>
      </w:r>
      <w:r w:rsidR="009332D7" w:rsidRPr="00D67DD6">
        <w:rPr>
          <w:noProof w:val="0"/>
          <w:lang w:val="fr-FR" w:eastAsia="en-US"/>
        </w:rPr>
        <w:t>Avicenne fonda l</w:t>
      </w:r>
      <w:r w:rsidR="00427BC7" w:rsidRPr="00D67DD6">
        <w:rPr>
          <w:noProof w:val="0"/>
          <w:lang w:val="fr-FR" w:eastAsia="en-US"/>
        </w:rPr>
        <w:t>e sens</w:t>
      </w:r>
      <w:r w:rsidR="009332D7" w:rsidRPr="00D67DD6">
        <w:rPr>
          <w:noProof w:val="0"/>
          <w:lang w:val="fr-FR" w:eastAsia="en-US"/>
        </w:rPr>
        <w:t xml:space="preserve"> générique de l’existant sur une nouvelle forme de neutralité ontologique construite en dehors de la substance première. </w:t>
      </w:r>
      <w:r w:rsidR="00362DD1" w:rsidRPr="00D67DD6">
        <w:rPr>
          <w:noProof w:val="0"/>
          <w:lang w:val="fr-FR" w:eastAsia="en-US"/>
        </w:rPr>
        <w:t>Cette nouvelle synthèse de Platon et d’Aristote étab</w:t>
      </w:r>
      <w:r w:rsidR="00D943CC" w:rsidRPr="00D67DD6">
        <w:rPr>
          <w:noProof w:val="0"/>
          <w:lang w:val="fr-FR" w:eastAsia="en-US"/>
        </w:rPr>
        <w:t xml:space="preserve">lit la conception moderne de </w:t>
      </w:r>
      <w:r w:rsidR="00362DD1" w:rsidRPr="00D67DD6">
        <w:rPr>
          <w:i/>
          <w:noProof w:val="0"/>
          <w:lang w:val="fr-FR" w:eastAsia="en-US"/>
        </w:rPr>
        <w:t>metaphysica generalis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metaphysica generalis</w:instrText>
      </w:r>
      <w:r w:rsidR="00362DD1" w:rsidRPr="00D67DD6">
        <w:rPr>
          <w:noProof w:val="0"/>
          <w:lang w:val="fr-FR"/>
        </w:rPr>
        <w:instrText xml:space="preserve">" </w:instrText>
      </w:r>
      <w:r w:rsidR="00362DD1" w:rsidRPr="00D67DD6">
        <w:rPr>
          <w:i/>
          <w:noProof w:val="0"/>
          <w:lang w:val="fr-FR" w:eastAsia="en-US"/>
        </w:rPr>
        <w:fldChar w:fldCharType="end"/>
      </w:r>
      <w:r w:rsidR="003764B9" w:rsidRPr="00D67DD6">
        <w:rPr>
          <w:noProof w:val="0"/>
          <w:lang w:val="fr-FR" w:eastAsia="en-US"/>
        </w:rPr>
        <w:t xml:space="preserve"> depuis Suárez et l’objectivité post</w:t>
      </w:r>
      <w:r w:rsidR="009C15D1" w:rsidRPr="00D67DD6">
        <w:rPr>
          <w:noProof w:val="0"/>
          <w:lang w:val="fr-FR" w:eastAsia="en-US"/>
        </w:rPr>
        <w:t>moderne depuis Kant.</w:t>
      </w:r>
    </w:p>
    <w:p w14:paraId="36AD2371" w14:textId="3655123C" w:rsidR="00362DD1" w:rsidRPr="00D67DD6" w:rsidRDefault="00E25846" w:rsidP="005E0FE1">
      <w:pPr>
        <w:ind w:firstLine="397"/>
        <w:rPr>
          <w:noProof w:val="0"/>
          <w:lang w:val="fr-FR" w:eastAsia="en-US"/>
        </w:rPr>
      </w:pPr>
      <w:r w:rsidRPr="00D67DD6">
        <w:rPr>
          <w:noProof w:val="0"/>
          <w:lang w:val="fr-FR" w:eastAsia="en-US"/>
        </w:rPr>
        <w:t>Il faut d</w:t>
      </w:r>
      <w:r w:rsidRPr="00D67DD6">
        <w:rPr>
          <w:rFonts w:cs="Calibri"/>
          <w:noProof w:val="0"/>
          <w:lang w:val="fr-FR" w:eastAsia="en-US"/>
        </w:rPr>
        <w:t>’</w:t>
      </w:r>
      <w:r w:rsidRPr="00D67DD6">
        <w:rPr>
          <w:noProof w:val="0"/>
          <w:lang w:val="fr-FR" w:eastAsia="en-US"/>
        </w:rPr>
        <w:t xml:space="preserve">abord </w:t>
      </w:r>
      <w:r w:rsidR="00D3785C" w:rsidRPr="00D67DD6">
        <w:rPr>
          <w:noProof w:val="0"/>
          <w:lang w:val="fr-FR" w:eastAsia="en-US"/>
        </w:rPr>
        <w:t xml:space="preserve">examiner la prédication </w:t>
      </w:r>
      <w:r w:rsidR="00D3785C" w:rsidRPr="00D67DD6">
        <w:rPr>
          <w:i/>
          <w:noProof w:val="0"/>
          <w:lang w:val="fr-FR" w:eastAsia="en-US"/>
        </w:rPr>
        <w:t>per prius</w:t>
      </w:r>
      <w:r w:rsidR="00D3785C" w:rsidRPr="00D67DD6">
        <w:rPr>
          <w:noProof w:val="0"/>
          <w:lang w:val="fr-FR" w:eastAsia="en-US"/>
        </w:rPr>
        <w:t xml:space="preserve"> qui </w:t>
      </w:r>
      <w:r w:rsidR="005766EE" w:rsidRPr="00D67DD6">
        <w:rPr>
          <w:noProof w:val="0"/>
          <w:lang w:val="fr-FR" w:eastAsia="en-US"/>
        </w:rPr>
        <w:t xml:space="preserve">établit la </w:t>
      </w:r>
      <w:r w:rsidR="007D6819" w:rsidRPr="00D67DD6">
        <w:rPr>
          <w:noProof w:val="0"/>
          <w:lang w:val="fr-FR" w:eastAsia="en-US"/>
        </w:rPr>
        <w:t xml:space="preserve">métaphysique </w:t>
      </w:r>
      <w:r w:rsidR="00D3785C" w:rsidRPr="00D67DD6">
        <w:rPr>
          <w:noProof w:val="0"/>
          <w:lang w:val="fr-FR" w:eastAsia="en-US"/>
        </w:rPr>
        <w:t>d</w:t>
      </w:r>
      <w:r w:rsidR="00C35DA0" w:rsidRPr="00D67DD6">
        <w:rPr>
          <w:noProof w:val="0"/>
          <w:lang w:val="fr-FR" w:eastAsia="en-US"/>
        </w:rPr>
        <w:t>’</w:t>
      </w:r>
      <w:r w:rsidR="00D3785C" w:rsidRPr="00D67DD6">
        <w:rPr>
          <w:noProof w:val="0"/>
          <w:lang w:val="fr-FR" w:eastAsia="en-US"/>
        </w:rPr>
        <w:t>Avicenne</w:t>
      </w:r>
      <w:r w:rsidR="007D6819" w:rsidRPr="00D67DD6">
        <w:rPr>
          <w:noProof w:val="0"/>
          <w:lang w:val="fr-FR" w:eastAsia="en-US"/>
        </w:rPr>
        <w:t xml:space="preserve">. Son projet de la </w:t>
      </w:r>
      <w:r w:rsidR="00D3785C" w:rsidRPr="00D67DD6">
        <w:rPr>
          <w:noProof w:val="0"/>
          <w:lang w:val="fr-FR" w:eastAsia="en-US"/>
        </w:rPr>
        <w:t>première science</w:t>
      </w:r>
      <w:r w:rsidR="00427BC7" w:rsidRPr="00D67DD6">
        <w:rPr>
          <w:noProof w:val="0"/>
          <w:lang w:val="fr-FR" w:eastAsia="en-US"/>
        </w:rPr>
        <w:t xml:space="preserve"> </w:t>
      </w:r>
      <w:r w:rsidR="007D6819" w:rsidRPr="00D67DD6">
        <w:rPr>
          <w:noProof w:val="0"/>
          <w:lang w:val="fr-FR" w:eastAsia="en-US"/>
        </w:rPr>
        <w:t xml:space="preserve">fait </w:t>
      </w:r>
      <w:r w:rsidR="00D3785C" w:rsidRPr="00D67DD6">
        <w:rPr>
          <w:noProof w:val="0"/>
          <w:lang w:val="fr-FR" w:eastAsia="en-US"/>
        </w:rPr>
        <w:t>une nouvelle unité d</w:t>
      </w:r>
      <w:r w:rsidR="00C35DA0" w:rsidRPr="00D67DD6">
        <w:rPr>
          <w:noProof w:val="0"/>
          <w:lang w:val="fr-FR" w:eastAsia="en-US"/>
        </w:rPr>
        <w:t>’</w:t>
      </w:r>
      <w:r w:rsidR="00D3785C" w:rsidRPr="00D67DD6">
        <w:rPr>
          <w:noProof w:val="0"/>
          <w:lang w:val="fr-FR" w:eastAsia="en-US"/>
        </w:rPr>
        <w:t>existant et de connaissance. La substance objective et sa connaissance objective</w:t>
      </w:r>
      <w:r w:rsidR="00427BC7" w:rsidRPr="00D67DD6">
        <w:rPr>
          <w:noProof w:val="0"/>
          <w:lang w:val="fr-FR" w:eastAsia="en-US"/>
        </w:rPr>
        <w:t xml:space="preserve"> se </w:t>
      </w:r>
      <w:r w:rsidR="005B7B0F" w:rsidRPr="00D67DD6">
        <w:rPr>
          <w:noProof w:val="0"/>
          <w:lang w:val="fr-FR" w:eastAsia="en-US"/>
        </w:rPr>
        <w:t xml:space="preserve">rassemblent </w:t>
      </w:r>
      <w:r w:rsidR="00427BC7" w:rsidRPr="00D67DD6">
        <w:rPr>
          <w:noProof w:val="0"/>
          <w:lang w:val="fr-FR" w:eastAsia="en-US"/>
        </w:rPr>
        <w:t xml:space="preserve">pour </w:t>
      </w:r>
      <w:r w:rsidR="00D3785C" w:rsidRPr="00D67DD6">
        <w:rPr>
          <w:noProof w:val="0"/>
          <w:lang w:val="fr-FR" w:eastAsia="en-US"/>
        </w:rPr>
        <w:t>trouve</w:t>
      </w:r>
      <w:r w:rsidR="00427BC7" w:rsidRPr="00D67DD6">
        <w:rPr>
          <w:noProof w:val="0"/>
          <w:lang w:val="fr-FR" w:eastAsia="en-US"/>
        </w:rPr>
        <w:t>r</w:t>
      </w:r>
      <w:r w:rsidR="00D3785C" w:rsidRPr="00D67DD6">
        <w:rPr>
          <w:noProof w:val="0"/>
          <w:lang w:val="fr-FR" w:eastAsia="en-US"/>
        </w:rPr>
        <w:t xml:space="preserve"> le but </w:t>
      </w:r>
      <w:r w:rsidR="00427BC7" w:rsidRPr="00D67DD6">
        <w:rPr>
          <w:noProof w:val="0"/>
          <w:lang w:val="fr-FR" w:eastAsia="en-US"/>
        </w:rPr>
        <w:t xml:space="preserve">ultime de </w:t>
      </w:r>
      <w:r w:rsidR="00D3785C" w:rsidRPr="00D67DD6">
        <w:rPr>
          <w:i/>
          <w:noProof w:val="0"/>
          <w:lang w:val="fr-FR" w:eastAsia="en-US"/>
        </w:rPr>
        <w:t>Métaphysique</w:t>
      </w:r>
      <w:r w:rsidR="00D3785C" w:rsidRPr="00D67DD6">
        <w:rPr>
          <w:noProof w:val="0"/>
          <w:lang w:val="fr-FR" w:eastAsia="en-US"/>
        </w:rPr>
        <w:t xml:space="preserve"> d</w:t>
      </w:r>
      <w:r w:rsidR="00C35DA0" w:rsidRPr="00D67DD6">
        <w:rPr>
          <w:noProof w:val="0"/>
          <w:lang w:val="fr-FR" w:eastAsia="en-US"/>
        </w:rPr>
        <w:t>’</w:t>
      </w:r>
      <w:r w:rsidR="00D3785C" w:rsidRPr="00D67DD6">
        <w:rPr>
          <w:noProof w:val="0"/>
          <w:lang w:val="fr-FR" w:eastAsia="en-US"/>
        </w:rPr>
        <w:t xml:space="preserve">Aristote. </w:t>
      </w:r>
      <w:r w:rsidR="005E0FE1" w:rsidRPr="00D67DD6">
        <w:rPr>
          <w:noProof w:val="0"/>
          <w:lang w:val="fr-FR" w:eastAsia="en-US"/>
        </w:rPr>
        <w:t>Cette triple objectivité du monde, du sujet et de leur correspondance fonde la vision occidentale du monde sur l’erreur métaphysique (</w:t>
      </w:r>
      <w:r w:rsidR="005E0FE1" w:rsidRPr="00D67DD6">
        <w:rPr>
          <w:i/>
          <w:noProof w:val="0"/>
          <w:lang w:val="fr-FR" w:eastAsia="en-US"/>
        </w:rPr>
        <w:t>Irrtum</w:t>
      </w:r>
      <w:r w:rsidR="005E0FE1" w:rsidRPr="00D67DD6">
        <w:rPr>
          <w:i/>
          <w:noProof w:val="0"/>
          <w:lang w:val="fr-FR" w:eastAsia="en-US"/>
        </w:rPr>
        <w:fldChar w:fldCharType="begin"/>
      </w:r>
      <w:r w:rsidR="005E0FE1" w:rsidRPr="00D67DD6">
        <w:rPr>
          <w:noProof w:val="0"/>
          <w:lang w:val="fr-FR"/>
        </w:rPr>
        <w:instrText xml:space="preserve"> XE "</w:instrText>
      </w:r>
      <w:r w:rsidR="005E0FE1" w:rsidRPr="00D67DD6">
        <w:rPr>
          <w:i/>
          <w:noProof w:val="0"/>
          <w:lang w:val="fr-FR" w:eastAsia="en-US"/>
        </w:rPr>
        <w:instrText>Irrtum</w:instrText>
      </w:r>
      <w:r w:rsidR="005E0FE1" w:rsidRPr="00D67DD6">
        <w:rPr>
          <w:noProof w:val="0"/>
          <w:lang w:val="fr-FR"/>
        </w:rPr>
        <w:instrText xml:space="preserve">" </w:instrText>
      </w:r>
      <w:r w:rsidR="005E0FE1" w:rsidRPr="00D67DD6">
        <w:rPr>
          <w:i/>
          <w:noProof w:val="0"/>
          <w:lang w:val="fr-FR" w:eastAsia="en-US"/>
        </w:rPr>
        <w:fldChar w:fldCharType="end"/>
      </w:r>
      <w:r w:rsidR="00F60B40" w:rsidRPr="00D67DD6">
        <w:rPr>
          <w:noProof w:val="0"/>
          <w:lang w:val="fr-FR" w:eastAsia="en-US"/>
        </w:rPr>
        <w:t>)</w:t>
      </w:r>
      <w:r w:rsidR="005E0FE1" w:rsidRPr="00D67DD6">
        <w:rPr>
          <w:noProof w:val="0"/>
          <w:lang w:val="fr-FR" w:eastAsia="en-US"/>
        </w:rPr>
        <w:t xml:space="preserve">. Confrontation entre Avicenne et Averroès dévoile vérité et non-vérité de la métaphysique du </w:t>
      </w:r>
      <w:r w:rsidR="00E3066C">
        <w:rPr>
          <w:noProof w:val="0"/>
          <w:lang w:val="fr-FR" w:eastAsia="en-US"/>
        </w:rPr>
        <w:t>Second Maître</w:t>
      </w:r>
      <w:r w:rsidR="005E0FE1" w:rsidRPr="00D67DD6">
        <w:rPr>
          <w:noProof w:val="0"/>
          <w:lang w:val="fr-FR" w:eastAsia="en-US"/>
        </w:rPr>
        <w:t xml:space="preserve">. Averroès rejette en principe la </w:t>
      </w:r>
      <w:r w:rsidR="00341DFE" w:rsidRPr="00D67DD6">
        <w:rPr>
          <w:noProof w:val="0"/>
          <w:lang w:val="fr-FR" w:eastAsia="en-US"/>
        </w:rPr>
        <w:t xml:space="preserve">théorie </w:t>
      </w:r>
      <w:r w:rsidR="005E0FE1" w:rsidRPr="00D67DD6">
        <w:rPr>
          <w:noProof w:val="0"/>
          <w:lang w:val="fr-FR" w:eastAsia="en-US"/>
        </w:rPr>
        <w:t>moderne de la vérité comme spéculation et assimilation de contenus formels</w:t>
      </w:r>
      <w:r w:rsidR="00341DFE" w:rsidRPr="00D67DD6">
        <w:rPr>
          <w:noProof w:val="0"/>
          <w:lang w:val="fr-FR" w:eastAsia="en-US"/>
        </w:rPr>
        <w:t>. I</w:t>
      </w:r>
      <w:r w:rsidR="005E0FE1" w:rsidRPr="00D67DD6">
        <w:rPr>
          <w:noProof w:val="0"/>
          <w:lang w:val="fr-FR" w:eastAsia="en-US"/>
        </w:rPr>
        <w:t xml:space="preserve">l défend la conception aristotélicienne de la vérité comme </w:t>
      </w:r>
      <w:r w:rsidR="00671108" w:rsidRPr="00D67DD6">
        <w:rPr>
          <w:noProof w:val="0"/>
          <w:lang w:val="fr-FR" w:eastAsia="en-US"/>
        </w:rPr>
        <w:t>« </w:t>
      </w:r>
      <w:r w:rsidR="005E0FE1" w:rsidRPr="00D67DD6">
        <w:rPr>
          <w:i/>
          <w:noProof w:val="0"/>
          <w:lang w:val="fr-FR" w:eastAsia="en-US"/>
        </w:rPr>
        <w:t>adaequatio</w:t>
      </w:r>
      <w:r w:rsidR="00671108" w:rsidRPr="00D67DD6">
        <w:rPr>
          <w:noProof w:val="0"/>
          <w:lang w:val="fr-FR" w:eastAsia="en-US"/>
        </w:rPr>
        <w:t> »</w:t>
      </w:r>
      <w:r w:rsidR="005E0FE1" w:rsidRPr="00D67DD6">
        <w:rPr>
          <w:i/>
          <w:noProof w:val="0"/>
          <w:lang w:val="fr-FR" w:eastAsia="en-US"/>
        </w:rPr>
        <w:fldChar w:fldCharType="begin"/>
      </w:r>
      <w:r w:rsidR="005E0FE1" w:rsidRPr="00D67DD6">
        <w:rPr>
          <w:noProof w:val="0"/>
          <w:lang w:val="fr-FR"/>
        </w:rPr>
        <w:instrText xml:space="preserve"> XE "</w:instrText>
      </w:r>
      <w:r w:rsidR="005E0FE1" w:rsidRPr="00D67DD6">
        <w:rPr>
          <w:i/>
          <w:noProof w:val="0"/>
          <w:lang w:val="fr-FR" w:eastAsia="en-US"/>
        </w:rPr>
        <w:instrText>adaequatio</w:instrText>
      </w:r>
      <w:r w:rsidR="005E0FE1" w:rsidRPr="00D67DD6">
        <w:rPr>
          <w:noProof w:val="0"/>
          <w:lang w:val="fr-FR"/>
        </w:rPr>
        <w:instrText xml:space="preserve">" </w:instrText>
      </w:r>
      <w:r w:rsidR="005E0FE1" w:rsidRPr="00D67DD6">
        <w:rPr>
          <w:i/>
          <w:noProof w:val="0"/>
          <w:lang w:val="fr-FR" w:eastAsia="en-US"/>
        </w:rPr>
        <w:fldChar w:fldCharType="end"/>
      </w:r>
      <w:r w:rsidR="005E0FE1" w:rsidRPr="00D67DD6">
        <w:rPr>
          <w:noProof w:val="0"/>
          <w:lang w:val="fr-FR" w:eastAsia="en-US"/>
        </w:rPr>
        <w:t xml:space="preserve">. Avicenna fonda une nouvelle unité de l’existant et de la connaissance, en accord objectif avec la métaphysique d’Aristote. </w:t>
      </w:r>
      <w:r w:rsidR="00CE23F1" w:rsidRPr="00D67DD6">
        <w:rPr>
          <w:noProof w:val="0"/>
          <w:lang w:val="fr-FR" w:eastAsia="en-US"/>
        </w:rPr>
        <w:t>Le projet de la première philosophie</w:t>
      </w:r>
      <w:r w:rsidR="00CE23F1" w:rsidRPr="00D67DD6">
        <w:rPr>
          <w:noProof w:val="0"/>
          <w:lang w:val="fr-FR" w:eastAsia="en-US"/>
        </w:rPr>
        <w:fldChar w:fldCharType="begin"/>
      </w:r>
      <w:r w:rsidR="00CE23F1" w:rsidRPr="00D67DD6">
        <w:rPr>
          <w:noProof w:val="0"/>
          <w:lang w:val="fr-FR"/>
        </w:rPr>
        <w:instrText xml:space="preserve"> XE "</w:instrText>
      </w:r>
      <w:r w:rsidR="00CE23F1" w:rsidRPr="00D67DD6">
        <w:rPr>
          <w:noProof w:val="0"/>
          <w:lang w:val="fr-FR" w:eastAsia="en-US"/>
        </w:rPr>
        <w:instrText>première philosophie</w:instrText>
      </w:r>
      <w:r w:rsidR="00CE23F1" w:rsidRPr="00D67DD6">
        <w:rPr>
          <w:noProof w:val="0"/>
          <w:lang w:val="fr-FR"/>
        </w:rPr>
        <w:instrText xml:space="preserve">" </w:instrText>
      </w:r>
      <w:r w:rsidR="00CE23F1" w:rsidRPr="00D67DD6">
        <w:rPr>
          <w:noProof w:val="0"/>
          <w:lang w:val="fr-FR" w:eastAsia="en-US"/>
        </w:rPr>
        <w:fldChar w:fldCharType="end"/>
      </w:r>
      <w:r w:rsidR="00CE23F1" w:rsidRPr="00D67DD6">
        <w:rPr>
          <w:noProof w:val="0"/>
          <w:lang w:val="fr-FR" w:eastAsia="en-US"/>
        </w:rPr>
        <w:t xml:space="preserve"> </w:t>
      </w:r>
      <w:r w:rsidR="00E52725" w:rsidRPr="00D67DD6">
        <w:rPr>
          <w:noProof w:val="0"/>
          <w:lang w:val="fr-FR" w:eastAsia="en-US"/>
        </w:rPr>
        <w:t>d</w:t>
      </w:r>
      <w:r w:rsidR="00E52725" w:rsidRPr="00D67DD6">
        <w:rPr>
          <w:rFonts w:cs="Calibri"/>
          <w:noProof w:val="0"/>
          <w:lang w:val="fr-FR" w:eastAsia="en-US"/>
        </w:rPr>
        <w:t>′</w:t>
      </w:r>
      <w:r w:rsidR="00E52725" w:rsidRPr="00D67DD6">
        <w:rPr>
          <w:noProof w:val="0"/>
          <w:lang w:val="fr-FR" w:eastAsia="en-US"/>
        </w:rPr>
        <w:t xml:space="preserve">Avicenna </w:t>
      </w:r>
      <w:r w:rsidR="00CE23F1" w:rsidRPr="00D67DD6">
        <w:rPr>
          <w:noProof w:val="0"/>
          <w:lang w:val="fr-FR" w:eastAsia="en-US"/>
        </w:rPr>
        <w:t xml:space="preserve">s’accorde avec l’aristotélisme d’Alfarabi sur </w:t>
      </w:r>
      <w:r w:rsidR="00E52725" w:rsidRPr="00D67DD6">
        <w:rPr>
          <w:noProof w:val="0"/>
          <w:lang w:val="fr-FR" w:eastAsia="en-US"/>
        </w:rPr>
        <w:t xml:space="preserve">un </w:t>
      </w:r>
      <w:r w:rsidR="00CE23F1" w:rsidRPr="00D67DD6">
        <w:rPr>
          <w:noProof w:val="0"/>
          <w:lang w:val="fr-FR" w:eastAsia="en-US"/>
        </w:rPr>
        <w:t>point</w:t>
      </w:r>
      <w:r w:rsidR="00E52725" w:rsidRPr="00D67DD6">
        <w:rPr>
          <w:noProof w:val="0"/>
          <w:lang w:val="fr-FR" w:eastAsia="en-US"/>
        </w:rPr>
        <w:t xml:space="preserve"> fondamental qui </w:t>
      </w:r>
      <w:r w:rsidR="00CE23F1" w:rsidRPr="00D67DD6">
        <w:rPr>
          <w:noProof w:val="0"/>
          <w:lang w:val="fr-FR" w:eastAsia="en-US"/>
        </w:rPr>
        <w:t xml:space="preserve">été discuté dans le chapitre précédent. </w:t>
      </w:r>
      <w:r w:rsidR="00362DD1" w:rsidRPr="00D67DD6">
        <w:rPr>
          <w:noProof w:val="0"/>
          <w:lang w:val="fr-FR" w:eastAsia="en-US"/>
        </w:rPr>
        <w:t xml:space="preserve">La manifestation de </w:t>
      </w:r>
      <w:r w:rsidR="00223043" w:rsidRPr="00D67DD6">
        <w:rPr>
          <w:noProof w:val="0"/>
          <w:lang w:val="fr-FR" w:eastAsia="en-US"/>
        </w:rPr>
        <w:t>l’existant</w:t>
      </w:r>
      <w:r w:rsidR="00362DD1" w:rsidRPr="00D67DD6">
        <w:rPr>
          <w:noProof w:val="0"/>
          <w:lang w:val="fr-FR" w:eastAsia="en-US"/>
        </w:rPr>
        <w:t xml:space="preserve"> en métaphysique doit être contemplée à travers une forme supérieure d’intellect reliée </w:t>
      </w:r>
      <w:r w:rsidR="00353988" w:rsidRPr="00D67DD6">
        <w:rPr>
          <w:noProof w:val="0"/>
          <w:lang w:val="fr-FR" w:eastAsia="en-US"/>
        </w:rPr>
        <w:t xml:space="preserve">aux </w:t>
      </w:r>
      <w:r w:rsidR="00362DD1" w:rsidRPr="00D67DD6">
        <w:rPr>
          <w:noProof w:val="0"/>
          <w:lang w:val="fr-FR" w:eastAsia="en-US"/>
        </w:rPr>
        <w:t>forme</w:t>
      </w:r>
      <w:r w:rsidR="00353988" w:rsidRPr="00D67DD6">
        <w:rPr>
          <w:noProof w:val="0"/>
          <w:lang w:val="fr-FR" w:eastAsia="en-US"/>
        </w:rPr>
        <w:t>s</w:t>
      </w:r>
      <w:r w:rsidR="00362DD1" w:rsidRPr="00D67DD6">
        <w:rPr>
          <w:noProof w:val="0"/>
          <w:lang w:val="fr-FR" w:eastAsia="en-US"/>
        </w:rPr>
        <w:t xml:space="preserve"> hypostatique</w:t>
      </w:r>
      <w:r w:rsidR="00353988" w:rsidRPr="00D67DD6">
        <w:rPr>
          <w:noProof w:val="0"/>
          <w:lang w:val="fr-FR" w:eastAsia="en-US"/>
        </w:rPr>
        <w:t>s et intelligibles</w:t>
      </w:r>
      <w:r w:rsidR="00362DD1" w:rsidRPr="00D67DD6">
        <w:rPr>
          <w:noProof w:val="0"/>
          <w:lang w:val="fr-FR" w:eastAsia="en-US"/>
        </w:rPr>
        <w:t xml:space="preserve">. Le </w:t>
      </w:r>
      <w:r w:rsidR="00501AED" w:rsidRPr="00501AED">
        <w:rPr>
          <w:i/>
          <w:noProof w:val="0"/>
          <w:lang w:val="fr-FR" w:eastAsia="en-US"/>
        </w:rPr>
        <w:t>tertium ens</w:t>
      </w:r>
      <w:r w:rsidR="00362DD1" w:rsidRPr="00D67DD6">
        <w:rPr>
          <w:noProof w:val="0"/>
          <w:lang w:val="fr-FR" w:eastAsia="en-US"/>
        </w:rPr>
        <w:t xml:space="preserve"> ainsi compris doit être intégré dans le nouveau schéma de la science première que le </w:t>
      </w:r>
      <w:r w:rsidR="00E3066C">
        <w:rPr>
          <w:noProof w:val="0"/>
          <w:lang w:val="fr-FR" w:eastAsia="en-US"/>
        </w:rPr>
        <w:t>Second Maître</w:t>
      </w:r>
      <w:r w:rsidR="00362DD1" w:rsidRPr="00D67DD6">
        <w:rPr>
          <w:noProof w:val="0"/>
          <w:lang w:val="fr-FR" w:eastAsia="en-US"/>
        </w:rPr>
        <w:t xml:space="preserve"> proposa en forme ontothéologique de la métaphysique. Ibn Sina répond au défi de </w:t>
      </w:r>
      <w:r w:rsidR="00223043" w:rsidRPr="00D67DD6">
        <w:rPr>
          <w:noProof w:val="0"/>
          <w:lang w:val="fr-FR" w:eastAsia="en-US"/>
        </w:rPr>
        <w:t>l’existant</w:t>
      </w:r>
      <w:r w:rsidR="00362DD1" w:rsidRPr="00D67DD6">
        <w:rPr>
          <w:noProof w:val="0"/>
          <w:lang w:val="fr-FR" w:eastAsia="en-US"/>
        </w:rPr>
        <w:t xml:space="preserve"> dans son </w:t>
      </w:r>
      <w:r w:rsidR="00D22BB5" w:rsidRPr="00D67DD6">
        <w:rPr>
          <w:noProof w:val="0"/>
          <w:lang w:val="fr-FR" w:eastAsia="en-US"/>
        </w:rPr>
        <w:t xml:space="preserve">neutralité </w:t>
      </w:r>
      <w:r w:rsidR="00045594" w:rsidRPr="00D67DD6">
        <w:rPr>
          <w:noProof w:val="0"/>
          <w:lang w:val="fr-FR" w:eastAsia="en-US"/>
        </w:rPr>
        <w:t xml:space="preserve">métaphysique </w:t>
      </w:r>
      <w:r w:rsidR="00362DD1" w:rsidRPr="00D67DD6">
        <w:rPr>
          <w:noProof w:val="0"/>
          <w:lang w:val="fr-FR" w:eastAsia="en-US"/>
        </w:rPr>
        <w:t xml:space="preserve">qu’Alfarabi </w:t>
      </w:r>
      <w:r w:rsidR="004B6256" w:rsidRPr="00D67DD6">
        <w:rPr>
          <w:noProof w:val="0"/>
          <w:lang w:val="fr-FR" w:eastAsia="en-US"/>
        </w:rPr>
        <w:t>et Ibn</w:t>
      </w:r>
      <w:r w:rsidR="006E6F11" w:rsidRPr="00D67DD6">
        <w:rPr>
          <w:noProof w:val="0"/>
          <w:lang w:val="fr-FR" w:eastAsia="en-US"/>
        </w:rPr>
        <w:t> </w:t>
      </w:r>
      <w:r w:rsidR="00A50FE6" w:rsidRPr="00D67DD6">
        <w:rPr>
          <w:noProof w:val="0"/>
          <w:lang w:val="fr-FR" w:eastAsia="en-US"/>
        </w:rPr>
        <w:t>Adi</w:t>
      </w:r>
      <w:r w:rsidR="004B6256" w:rsidRPr="00D67DD6">
        <w:rPr>
          <w:noProof w:val="0"/>
          <w:lang w:val="fr-FR" w:eastAsia="en-US"/>
        </w:rPr>
        <w:t xml:space="preserve"> élabor</w:t>
      </w:r>
      <w:r w:rsidR="0047233D" w:rsidRPr="00D67DD6">
        <w:rPr>
          <w:noProof w:val="0"/>
          <w:lang w:val="fr-FR" w:eastAsia="en-US"/>
        </w:rPr>
        <w:t>e</w:t>
      </w:r>
      <w:r w:rsidR="004B6256" w:rsidRPr="00D67DD6">
        <w:rPr>
          <w:noProof w:val="0"/>
          <w:lang w:val="fr-FR" w:eastAsia="en-US"/>
        </w:rPr>
        <w:t>nt</w:t>
      </w:r>
      <w:r w:rsidR="00362DD1" w:rsidRPr="00D67DD6">
        <w:rPr>
          <w:noProof w:val="0"/>
          <w:lang w:val="fr-FR" w:eastAsia="en-US"/>
        </w:rPr>
        <w:t xml:space="preserve"> pour la première fois dans </w:t>
      </w:r>
      <w:r w:rsidR="008445B5" w:rsidRPr="00D67DD6">
        <w:rPr>
          <w:noProof w:val="0"/>
          <w:lang w:val="fr-FR" w:eastAsia="en-US"/>
        </w:rPr>
        <w:t>la falsafa</w:t>
      </w:r>
      <w:r w:rsidR="00362DD1" w:rsidRPr="00D67DD6">
        <w:rPr>
          <w:noProof w:val="0"/>
          <w:lang w:val="fr-FR" w:eastAsia="en-US"/>
        </w:rPr>
        <w:t xml:space="preserve">. </w:t>
      </w:r>
      <w:r w:rsidR="00C136AE" w:rsidRPr="00D67DD6">
        <w:rPr>
          <w:noProof w:val="0"/>
          <w:lang w:val="fr-FR" w:eastAsia="en-US"/>
        </w:rPr>
        <w:t xml:space="preserve">La conception d’Avicenne de la vérité et de l’intellect est mise à jour à partir de l’année 1240 par le groupe de </w:t>
      </w:r>
      <w:r w:rsidR="001930B0" w:rsidRPr="00D67DD6">
        <w:rPr>
          <w:i/>
          <w:noProof w:val="0"/>
          <w:lang w:val="fr-FR" w:eastAsia="en-US"/>
        </w:rPr>
        <w:t>Modernorum</w:t>
      </w:r>
      <w:r w:rsidR="00C136AE" w:rsidRPr="00D67DD6">
        <w:rPr>
          <w:noProof w:val="0"/>
          <w:lang w:val="fr-FR" w:eastAsia="en-US"/>
        </w:rPr>
        <w:t xml:space="preserve"> à Oxford et </w:t>
      </w:r>
      <w:r w:rsidR="00C136AE" w:rsidRPr="00D67DD6">
        <w:rPr>
          <w:noProof w:val="0"/>
          <w:lang w:val="fr-FR" w:eastAsia="en-US"/>
        </w:rPr>
        <w:lastRenderedPageBreak/>
        <w:t xml:space="preserve">à Paris qui établirent le premier schéma d’objectivité en Occident latin. Rufus, un avicenniste acharné, nomme cette théorie de la vérité comme assimilation par le terme </w:t>
      </w:r>
      <w:r w:rsidR="00671108" w:rsidRPr="00D67DD6">
        <w:rPr>
          <w:noProof w:val="0"/>
          <w:lang w:val="fr-FR" w:eastAsia="en-US"/>
        </w:rPr>
        <w:t>« </w:t>
      </w:r>
      <w:r w:rsidR="00C136AE" w:rsidRPr="00D67DD6">
        <w:rPr>
          <w:i/>
          <w:noProof w:val="0"/>
          <w:lang w:val="fr-FR" w:eastAsia="en-US"/>
        </w:rPr>
        <w:t>coaequatio</w:t>
      </w:r>
      <w:r w:rsidR="00671108" w:rsidRPr="00D67DD6">
        <w:rPr>
          <w:noProof w:val="0"/>
          <w:lang w:val="fr-FR" w:eastAsia="en-US"/>
        </w:rPr>
        <w:t> »</w:t>
      </w:r>
      <w:r w:rsidR="00C136AE" w:rsidRPr="00D67DD6">
        <w:rPr>
          <w:i/>
          <w:noProof w:val="0"/>
          <w:lang w:val="fr-FR" w:eastAsia="en-US"/>
        </w:rPr>
        <w:fldChar w:fldCharType="begin"/>
      </w:r>
      <w:r w:rsidR="00C136AE" w:rsidRPr="00D67DD6">
        <w:rPr>
          <w:noProof w:val="0"/>
          <w:lang w:val="fr-FR"/>
        </w:rPr>
        <w:instrText xml:space="preserve"> XE "</w:instrText>
      </w:r>
      <w:r w:rsidR="00C136AE" w:rsidRPr="00D67DD6">
        <w:rPr>
          <w:i/>
          <w:noProof w:val="0"/>
          <w:lang w:val="fr-FR" w:eastAsia="en-US"/>
        </w:rPr>
        <w:instrText>coaequatio</w:instrText>
      </w:r>
      <w:r w:rsidR="00C136AE" w:rsidRPr="00D67DD6">
        <w:rPr>
          <w:noProof w:val="0"/>
          <w:lang w:val="fr-FR"/>
        </w:rPr>
        <w:instrText xml:space="preserve">" </w:instrText>
      </w:r>
      <w:r w:rsidR="00C136AE" w:rsidRPr="00D67DD6">
        <w:rPr>
          <w:i/>
          <w:noProof w:val="0"/>
          <w:lang w:val="fr-FR" w:eastAsia="en-US"/>
        </w:rPr>
        <w:fldChar w:fldCharType="end"/>
      </w:r>
      <w:r w:rsidR="00C136AE" w:rsidRPr="00D67DD6">
        <w:rPr>
          <w:noProof w:val="0"/>
          <w:lang w:val="fr-FR" w:eastAsia="en-US"/>
        </w:rPr>
        <w:t xml:space="preserve"> (OBJ II, ch. 3.3.2). </w:t>
      </w:r>
      <w:r w:rsidR="00362DD1" w:rsidRPr="00D67DD6">
        <w:rPr>
          <w:noProof w:val="0"/>
          <w:lang w:val="fr-FR" w:eastAsia="en-US"/>
        </w:rPr>
        <w:t xml:space="preserve">Cette double forme de </w:t>
      </w:r>
      <w:r w:rsidR="00C136AE" w:rsidRPr="00D67DD6">
        <w:rPr>
          <w:noProof w:val="0"/>
          <w:lang w:val="fr-FR" w:eastAsia="en-US"/>
        </w:rPr>
        <w:t xml:space="preserve">la vérité </w:t>
      </w:r>
      <w:r w:rsidR="00362DD1" w:rsidRPr="00D67DD6">
        <w:rPr>
          <w:noProof w:val="0"/>
          <w:lang w:val="fr-FR" w:eastAsia="en-US"/>
        </w:rPr>
        <w:t>métaphysique donnée par la gigantomachie</w:t>
      </w:r>
      <w:r w:rsidR="00362DD1" w:rsidRPr="00D67DD6">
        <w:rPr>
          <w:noProof w:val="0"/>
          <w:lang w:val="fr-FR" w:eastAsia="en-US"/>
        </w:rPr>
        <w:fldChar w:fldCharType="begin"/>
      </w:r>
      <w:r w:rsidR="00362DD1" w:rsidRPr="00D67DD6">
        <w:rPr>
          <w:noProof w:val="0"/>
          <w:lang w:val="fr-FR"/>
        </w:rPr>
        <w:instrText xml:space="preserve"> XE "</w:instrText>
      </w:r>
      <w:r w:rsidR="00362DD1" w:rsidRPr="00D67DD6">
        <w:rPr>
          <w:noProof w:val="0"/>
          <w:lang w:val="fr-FR" w:eastAsia="en-US"/>
        </w:rPr>
        <w:instrText>gigantomachie</w:instrText>
      </w:r>
      <w:r w:rsidR="00362DD1" w:rsidRPr="00D67DD6">
        <w:rPr>
          <w:noProof w:val="0"/>
          <w:lang w:val="fr-FR"/>
        </w:rPr>
        <w:instrText xml:space="preserve">" </w:instrText>
      </w:r>
      <w:r w:rsidR="00362DD1" w:rsidRPr="00D67DD6">
        <w:rPr>
          <w:noProof w:val="0"/>
          <w:lang w:val="fr-FR" w:eastAsia="en-US"/>
        </w:rPr>
        <w:fldChar w:fldCharType="end"/>
      </w:r>
      <w:r w:rsidR="00362DD1" w:rsidRPr="00D67DD6">
        <w:rPr>
          <w:noProof w:val="0"/>
          <w:lang w:val="fr-FR" w:eastAsia="en-US"/>
        </w:rPr>
        <w:t xml:space="preserve"> d’Avicenne et d’Averroès détermine l’histoire de la civilisation occidentale.</w:t>
      </w:r>
    </w:p>
    <w:p w14:paraId="2B35721B" w14:textId="77777777" w:rsidR="00362DD1" w:rsidRPr="00D67DD6" w:rsidRDefault="00362DD1" w:rsidP="00362DD1">
      <w:pPr>
        <w:rPr>
          <w:noProof w:val="0"/>
          <w:lang w:val="fr-FR" w:eastAsia="en-US"/>
        </w:rPr>
      </w:pPr>
    </w:p>
    <w:p w14:paraId="3C67374C" w14:textId="77777777" w:rsidR="00362DD1" w:rsidRPr="00D67DD6" w:rsidRDefault="00362DD1" w:rsidP="00F665CD">
      <w:pPr>
        <w:pStyle w:val="Nadpis3"/>
        <w:rPr>
          <w:noProof w:val="0"/>
          <w:lang w:val="fr-FR"/>
        </w:rPr>
      </w:pPr>
      <w:r w:rsidRPr="00D67DD6">
        <w:rPr>
          <w:noProof w:val="0"/>
          <w:lang w:val="fr-FR"/>
        </w:rPr>
        <w:br w:type="page"/>
      </w:r>
      <w:bookmarkStart w:id="23" w:name="_Toc162093423"/>
      <w:r w:rsidR="004B7721" w:rsidRPr="00D67DD6">
        <w:rPr>
          <w:noProof w:val="0"/>
          <w:lang w:val="fr-FR"/>
        </w:rPr>
        <w:lastRenderedPageBreak/>
        <w:t>2.3.1 V</w:t>
      </w:r>
      <w:r w:rsidRPr="00D67DD6">
        <w:rPr>
          <w:noProof w:val="0"/>
          <w:lang w:val="fr-FR"/>
        </w:rPr>
        <w:t xml:space="preserve">ision objective de </w:t>
      </w:r>
      <w:r w:rsidR="00223043" w:rsidRPr="00D67DD6">
        <w:rPr>
          <w:noProof w:val="0"/>
          <w:lang w:val="fr-FR"/>
        </w:rPr>
        <w:t>l’existant</w:t>
      </w:r>
      <w:bookmarkEnd w:id="23"/>
    </w:p>
    <w:p w14:paraId="5EC12F02" w14:textId="5DB1E465" w:rsidR="007753AA" w:rsidRPr="00D67DD6" w:rsidRDefault="00362DD1" w:rsidP="00362DD1">
      <w:pPr>
        <w:rPr>
          <w:noProof w:val="0"/>
          <w:lang w:val="fr-FR" w:eastAsia="en-US"/>
        </w:rPr>
      </w:pPr>
      <w:r w:rsidRPr="00D67DD6">
        <w:rPr>
          <w:noProof w:val="0"/>
          <w:lang w:val="fr-FR" w:eastAsia="en-US"/>
        </w:rPr>
        <w:t>La controverse entre l’aristotélisme e</w:t>
      </w:r>
      <w:r w:rsidR="000422A3" w:rsidRPr="00D67DD6">
        <w:rPr>
          <w:noProof w:val="0"/>
          <w:lang w:val="fr-FR" w:eastAsia="en-US"/>
        </w:rPr>
        <w:t xml:space="preserve">t le néoplatonisme montre que la réception </w:t>
      </w:r>
      <w:r w:rsidRPr="00D67DD6">
        <w:rPr>
          <w:noProof w:val="0"/>
          <w:lang w:val="fr-FR" w:eastAsia="en-US"/>
        </w:rPr>
        <w:t xml:space="preserve">de </w:t>
      </w:r>
      <w:r w:rsidR="00223043" w:rsidRPr="00D67DD6">
        <w:rPr>
          <w:noProof w:val="0"/>
          <w:lang w:val="fr-FR" w:eastAsia="en-US"/>
        </w:rPr>
        <w:t>l’existant</w:t>
      </w:r>
      <w:r w:rsidRPr="00D67DD6">
        <w:rPr>
          <w:noProof w:val="0"/>
          <w:lang w:val="fr-FR" w:eastAsia="en-US"/>
        </w:rPr>
        <w:t xml:space="preserve"> dans l’intellect provient soit de la chose réellement existante, soit des formes intelligibles totalement autonomes. La nouvelle figure de l’abstraction et de l’in</w:t>
      </w:r>
      <w:r w:rsidR="008D55E1" w:rsidRPr="00D67DD6">
        <w:rPr>
          <w:noProof w:val="0"/>
          <w:lang w:val="fr-FR" w:eastAsia="en-US"/>
        </w:rPr>
        <w:t>tellect reprend la mytholo</w:t>
      </w:r>
      <w:r w:rsidR="00344434" w:rsidRPr="00D67DD6">
        <w:rPr>
          <w:noProof w:val="0"/>
          <w:lang w:val="fr-FR" w:eastAsia="en-US"/>
        </w:rPr>
        <w:t>g</w:t>
      </w:r>
      <w:r w:rsidR="008D55E1" w:rsidRPr="00D67DD6">
        <w:rPr>
          <w:noProof w:val="0"/>
          <w:lang w:val="fr-FR" w:eastAsia="en-US"/>
        </w:rPr>
        <w:t>ie</w:t>
      </w:r>
      <w:r w:rsidRPr="00D67DD6">
        <w:rPr>
          <w:noProof w:val="0"/>
          <w:lang w:val="fr-FR" w:eastAsia="en-US"/>
        </w:rPr>
        <w:t xml:space="preserve"> de l’intellect-soleil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intellect-soleil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qui passe de l’allégorie de la caverne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allégorie de la caverne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880AEE" w:rsidRPr="00D67DD6">
        <w:rPr>
          <w:noProof w:val="0"/>
          <w:lang w:val="fr-FR" w:eastAsia="en-US"/>
        </w:rPr>
        <w:t xml:space="preserve">faite </w:t>
      </w:r>
      <w:r w:rsidRPr="00D67DD6">
        <w:rPr>
          <w:noProof w:val="0"/>
          <w:lang w:val="fr-FR" w:eastAsia="en-US"/>
        </w:rPr>
        <w:t xml:space="preserve">de Platon </w:t>
      </w:r>
      <w:r w:rsidRPr="00D67DD6">
        <w:rPr>
          <w:rFonts w:cs="Calibri"/>
          <w:noProof w:val="0"/>
          <w:lang w:val="fr-FR" w:eastAsia="en-US"/>
        </w:rPr>
        <w:t>à</w:t>
      </w:r>
      <w:r w:rsidRPr="00D67DD6">
        <w:rPr>
          <w:noProof w:val="0"/>
          <w:lang w:val="fr-FR" w:eastAsia="en-US"/>
        </w:rPr>
        <w:t xml:space="preserve"> la philosophie d’Avicenne. Aristote refuse d’établir une </w:t>
      </w:r>
      <w:r w:rsidR="00E76466" w:rsidRPr="00D67DD6">
        <w:rPr>
          <w:noProof w:val="0"/>
          <w:lang w:val="fr-FR" w:eastAsia="en-US"/>
        </w:rPr>
        <w:t xml:space="preserve">preuve </w:t>
      </w:r>
      <w:r w:rsidRPr="00D67DD6">
        <w:rPr>
          <w:noProof w:val="0"/>
          <w:lang w:val="fr-FR" w:eastAsia="en-US"/>
        </w:rPr>
        <w:t xml:space="preserve">scientifique </w:t>
      </w:r>
      <w:r w:rsidR="007076E7" w:rsidRPr="00D67DD6">
        <w:rPr>
          <w:noProof w:val="0"/>
          <w:lang w:val="fr-FR" w:eastAsia="en-US"/>
        </w:rPr>
        <w:t xml:space="preserve">sur </w:t>
      </w:r>
      <w:r w:rsidRPr="00D67DD6">
        <w:rPr>
          <w:noProof w:val="0"/>
          <w:lang w:val="fr-FR" w:eastAsia="en-US"/>
        </w:rPr>
        <w:t xml:space="preserve">les </w:t>
      </w:r>
      <w:r w:rsidR="007076E7" w:rsidRPr="00D67DD6">
        <w:rPr>
          <w:noProof w:val="0"/>
          <w:lang w:val="fr-FR" w:eastAsia="en-US"/>
        </w:rPr>
        <w:t xml:space="preserve">idées </w:t>
      </w:r>
      <w:r w:rsidRPr="00D67DD6">
        <w:rPr>
          <w:noProof w:val="0"/>
          <w:lang w:val="fr-FR" w:eastAsia="en-US"/>
        </w:rPr>
        <w:t xml:space="preserve">subsistantes de Platon, que l’intellect contemple au moyen </w:t>
      </w:r>
      <w:r w:rsidR="00872341" w:rsidRPr="00872341">
        <w:rPr>
          <w:noProof w:val="0"/>
          <w:lang w:val="fr-FR" w:eastAsia="en-US"/>
        </w:rPr>
        <w:t>d′illumination</w:t>
      </w:r>
      <w:r w:rsidRPr="00D67DD6">
        <w:rPr>
          <w:noProof w:val="0"/>
          <w:lang w:val="fr-FR" w:eastAsia="en-US"/>
        </w:rPr>
        <w:t xml:space="preserve"> ou de l’anamnèse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anamnèse</w:instrText>
      </w:r>
      <w:r w:rsidRPr="00D67DD6">
        <w:rPr>
          <w:noProof w:val="0"/>
          <w:lang w:val="fr-FR"/>
        </w:rPr>
        <w:instrText xml:space="preserve">" </w:instrText>
      </w:r>
      <w:r w:rsidRPr="00D67DD6">
        <w:rPr>
          <w:noProof w:val="0"/>
          <w:lang w:val="fr-FR" w:eastAsia="en-US"/>
        </w:rPr>
        <w:fldChar w:fldCharType="end"/>
      </w:r>
      <w:r w:rsidR="007076E7" w:rsidRPr="00D67DD6">
        <w:rPr>
          <w:noProof w:val="0"/>
          <w:lang w:val="fr-FR" w:eastAsia="en-US"/>
        </w:rPr>
        <w:t xml:space="preserve">. </w:t>
      </w:r>
      <w:r w:rsidR="0055199E" w:rsidRPr="00D67DD6">
        <w:rPr>
          <w:noProof w:val="0"/>
          <w:lang w:val="fr-FR" w:eastAsia="en-US"/>
        </w:rPr>
        <w:t xml:space="preserve">Sans une substance réelle donnée en dehors de nous, aucun acte de cognition sensorielle (διὰ τί ἄνευ τῶν ἔξω οὐ ποιοῦσιν αἴσθησιν) n’est possible, car la faculté des sens est en soi une simple puissance et pas du tout une actualité (τὸ αἰσθητικὸν οὐκ ἔστιν ἐνεργείᾳ, ἀλλὰ δυνάμει μόνον, </w:t>
      </w:r>
      <w:r w:rsidR="0055199E" w:rsidRPr="00D67DD6">
        <w:rPr>
          <w:i/>
          <w:noProof w:val="0"/>
          <w:lang w:val="fr-FR" w:eastAsia="en-US"/>
        </w:rPr>
        <w:t>De anima</w:t>
      </w:r>
      <w:r w:rsidR="0055199E" w:rsidRPr="00D67DD6">
        <w:rPr>
          <w:noProof w:val="0"/>
          <w:lang w:val="fr-FR" w:eastAsia="en-US"/>
        </w:rPr>
        <w:t xml:space="preserve"> 417a3–7</w:t>
      </w:r>
      <w:r w:rsidR="0055199E" w:rsidRPr="00D67DD6">
        <w:rPr>
          <w:i/>
          <w:noProof w:val="0"/>
          <w:lang w:val="fr-FR"/>
        </w:rPr>
        <w:fldChar w:fldCharType="begin"/>
      </w:r>
      <w:r w:rsidR="0055199E" w:rsidRPr="00D67DD6">
        <w:rPr>
          <w:noProof w:val="0"/>
          <w:lang w:val="fr-FR"/>
        </w:rPr>
        <w:instrText xml:space="preserve"> XE "Aristoteles:</w:instrText>
      </w:r>
      <w:r w:rsidR="0055199E" w:rsidRPr="00D67DD6">
        <w:rPr>
          <w:i/>
          <w:noProof w:val="0"/>
          <w:lang w:val="fr-FR"/>
        </w:rPr>
        <w:instrText>De anima</w:instrText>
      </w:r>
      <w:r w:rsidR="0055199E" w:rsidRPr="00D67DD6">
        <w:rPr>
          <w:noProof w:val="0"/>
          <w:lang w:val="fr-FR"/>
        </w:rPr>
        <w:instrText xml:space="preserve"> 417a3‒7" </w:instrText>
      </w:r>
      <w:r w:rsidR="0055199E" w:rsidRPr="00D67DD6">
        <w:rPr>
          <w:i/>
          <w:noProof w:val="0"/>
          <w:lang w:val="fr-FR"/>
        </w:rPr>
        <w:fldChar w:fldCharType="end"/>
      </w:r>
      <w:r w:rsidR="0055199E" w:rsidRPr="00D67DD6">
        <w:rPr>
          <w:noProof w:val="0"/>
          <w:lang w:val="fr-FR" w:eastAsia="en-US"/>
        </w:rPr>
        <w:t xml:space="preserve">). </w:t>
      </w:r>
      <w:r w:rsidRPr="00D67DD6">
        <w:rPr>
          <w:noProof w:val="0"/>
          <w:lang w:val="fr-FR" w:eastAsia="en-US"/>
        </w:rPr>
        <w:t>L’activation des sens</w:t>
      </w:r>
      <w:r w:rsidR="007076E7" w:rsidRPr="00D67DD6">
        <w:rPr>
          <w:noProof w:val="0"/>
          <w:lang w:val="fr-FR" w:eastAsia="en-US"/>
        </w:rPr>
        <w:t xml:space="preserve"> commence par</w:t>
      </w:r>
      <w:r w:rsidRPr="00D67DD6">
        <w:rPr>
          <w:noProof w:val="0"/>
          <w:lang w:val="fr-FR" w:eastAsia="en-US"/>
        </w:rPr>
        <w:t xml:space="preserve"> la chose réelle. Les organes sensoriels doivent être initiés par la source extérieure actuelle, tout comme une substance combustible ne peut être enflammée que par un feu déjà allumé. Primordialement, les sens et l’intellect sont en puissance par rapport à la connaissance de la substance première et ils gardent un caractère réceptif. </w:t>
      </w:r>
      <w:r w:rsidR="00BE13F5" w:rsidRPr="00D67DD6">
        <w:rPr>
          <w:noProof w:val="0"/>
          <w:lang w:val="fr-FR" w:eastAsia="en-US"/>
        </w:rPr>
        <w:t xml:space="preserve">Seules les substances premières existantes </w:t>
      </w:r>
      <w:r w:rsidR="00BE13F5" w:rsidRPr="00D67DD6">
        <w:rPr>
          <w:i/>
          <w:noProof w:val="0"/>
          <w:lang w:val="fr-FR" w:eastAsia="en-US"/>
        </w:rPr>
        <w:t>simpliciter</w:t>
      </w:r>
      <w:r w:rsidR="00BE13F5" w:rsidRPr="00D67DD6">
        <w:rPr>
          <w:noProof w:val="0"/>
          <w:lang w:val="fr-FR" w:eastAsia="en-US"/>
        </w:rPr>
        <w:t xml:space="preserve"> et </w:t>
      </w:r>
      <w:r w:rsidR="00BE13F5" w:rsidRPr="00D67DD6">
        <w:rPr>
          <w:i/>
          <w:noProof w:val="0"/>
          <w:lang w:val="fr-FR" w:eastAsia="en-US"/>
        </w:rPr>
        <w:t>per se</w:t>
      </w:r>
      <w:r w:rsidR="00BE13F5" w:rsidRPr="00D67DD6">
        <w:rPr>
          <w:noProof w:val="0"/>
          <w:lang w:val="fr-FR" w:eastAsia="en-US"/>
        </w:rPr>
        <w:t xml:space="preserve"> </w:t>
      </w:r>
      <w:r w:rsidR="001D3546" w:rsidRPr="00D67DD6">
        <w:rPr>
          <w:noProof w:val="0"/>
          <w:lang w:val="fr-FR" w:eastAsia="en-US"/>
        </w:rPr>
        <w:t xml:space="preserve">fondent la </w:t>
      </w:r>
      <w:r w:rsidR="00BE13F5" w:rsidRPr="00D67DD6">
        <w:rPr>
          <w:noProof w:val="0"/>
          <w:lang w:val="fr-FR" w:eastAsia="en-US"/>
        </w:rPr>
        <w:t xml:space="preserve">prédication catégorielle </w:t>
      </w:r>
      <w:r w:rsidR="00714934" w:rsidRPr="00D67DD6">
        <w:rPr>
          <w:noProof w:val="0"/>
          <w:lang w:val="fr-FR" w:eastAsia="en-US"/>
        </w:rPr>
        <w:t>qu</w:t>
      </w:r>
      <w:r w:rsidR="001D3546" w:rsidRPr="00D67DD6">
        <w:rPr>
          <w:noProof w:val="0"/>
          <w:lang w:val="fr-FR" w:eastAsia="en-US"/>
        </w:rPr>
        <w:t xml:space="preserve">i fournit la connaissance </w:t>
      </w:r>
      <w:r w:rsidR="00BE13F5" w:rsidRPr="00D67DD6">
        <w:rPr>
          <w:noProof w:val="0"/>
          <w:lang w:val="fr-FR" w:eastAsia="en-US"/>
        </w:rPr>
        <w:t>véridique du monde (ch.</w:t>
      </w:r>
      <w:r w:rsidR="00B00D87" w:rsidRPr="00D67DD6">
        <w:rPr>
          <w:noProof w:val="0"/>
          <w:lang w:val="fr-FR" w:eastAsia="en-US"/>
        </w:rPr>
        <w:t> </w:t>
      </w:r>
      <w:r w:rsidR="00BE13F5" w:rsidRPr="00D67DD6">
        <w:rPr>
          <w:noProof w:val="0"/>
          <w:lang w:val="fr-FR" w:eastAsia="en-US"/>
        </w:rPr>
        <w:t>1.3). Sans l’</w:t>
      </w:r>
      <w:r w:rsidR="00095CDD" w:rsidRPr="00D67DD6">
        <w:rPr>
          <w:noProof w:val="0"/>
          <w:lang w:val="fr-FR" w:eastAsia="en-US"/>
        </w:rPr>
        <w:t>actualisation</w:t>
      </w:r>
      <w:r w:rsidR="00D335AB" w:rsidRPr="00D67DD6">
        <w:rPr>
          <w:noProof w:val="0"/>
          <w:lang w:val="fr-FR" w:eastAsia="en-US"/>
        </w:rPr>
        <w:t xml:space="preserve"> de l</w:t>
      </w:r>
      <w:r w:rsidR="00D335AB" w:rsidRPr="00D67DD6">
        <w:rPr>
          <w:rFonts w:cs="Calibri"/>
          <w:noProof w:val="0"/>
          <w:lang w:val="fr-FR" w:eastAsia="en-US"/>
        </w:rPr>
        <w:t>’</w:t>
      </w:r>
      <w:r w:rsidR="00D335AB" w:rsidRPr="00D67DD6">
        <w:rPr>
          <w:noProof w:val="0"/>
          <w:lang w:val="fr-FR" w:eastAsia="en-US"/>
        </w:rPr>
        <w:t>intelect</w:t>
      </w:r>
      <w:r w:rsidR="00BE13F5" w:rsidRPr="00D67DD6">
        <w:rPr>
          <w:noProof w:val="0"/>
          <w:lang w:val="fr-FR" w:eastAsia="en-US"/>
        </w:rPr>
        <w:t xml:space="preserve"> faite </w:t>
      </w:r>
      <w:r w:rsidR="00E52BEA" w:rsidRPr="00D67DD6">
        <w:rPr>
          <w:noProof w:val="0"/>
          <w:lang w:val="fr-FR" w:eastAsia="en-US"/>
        </w:rPr>
        <w:t xml:space="preserve">de face, </w:t>
      </w:r>
      <w:r w:rsidR="008F41AC" w:rsidRPr="00D67DD6">
        <w:rPr>
          <w:noProof w:val="0"/>
          <w:lang w:val="fr-FR" w:eastAsia="en-US"/>
        </w:rPr>
        <w:t>de la premi</w:t>
      </w:r>
      <w:r w:rsidR="006E018E" w:rsidRPr="00D67DD6">
        <w:rPr>
          <w:noProof w:val="0"/>
          <w:lang w:val="fr-FR" w:eastAsia="en-US"/>
        </w:rPr>
        <w:t>è</w:t>
      </w:r>
      <w:r w:rsidR="008F41AC" w:rsidRPr="00D67DD6">
        <w:rPr>
          <w:noProof w:val="0"/>
          <w:lang w:val="fr-FR" w:eastAsia="en-US"/>
        </w:rPr>
        <w:t>re substance</w:t>
      </w:r>
      <w:r w:rsidR="00BE13F5" w:rsidRPr="00D67DD6">
        <w:rPr>
          <w:noProof w:val="0"/>
          <w:lang w:val="fr-FR" w:eastAsia="en-US"/>
        </w:rPr>
        <w:fldChar w:fldCharType="begin"/>
      </w:r>
      <w:r w:rsidR="00BE13F5" w:rsidRPr="00D67DD6">
        <w:rPr>
          <w:noProof w:val="0"/>
          <w:lang w:val="fr-FR"/>
        </w:rPr>
        <w:instrText xml:space="preserve"> XE "</w:instrText>
      </w:r>
      <w:r w:rsidR="00095CDD" w:rsidRPr="00D67DD6">
        <w:rPr>
          <w:noProof w:val="0"/>
          <w:lang w:val="fr-FR" w:eastAsia="en-US"/>
        </w:rPr>
        <w:instrText>actualisation</w:instrText>
      </w:r>
      <w:r w:rsidR="00BE13F5" w:rsidRPr="00D67DD6">
        <w:rPr>
          <w:noProof w:val="0"/>
          <w:lang w:val="fr-FR" w:eastAsia="en-US"/>
        </w:rPr>
        <w:instrText xml:space="preserve"> </w:instrText>
      </w:r>
      <w:r w:rsidR="00E52BEA" w:rsidRPr="00D67DD6">
        <w:rPr>
          <w:noProof w:val="0"/>
          <w:lang w:val="fr-FR" w:eastAsia="en-US"/>
        </w:rPr>
        <w:instrText>de face</w:instrText>
      </w:r>
      <w:r w:rsidR="00BE13F5" w:rsidRPr="00D67DD6">
        <w:rPr>
          <w:noProof w:val="0"/>
          <w:lang w:val="fr-FR"/>
        </w:rPr>
        <w:instrText xml:space="preserve">" </w:instrText>
      </w:r>
      <w:r w:rsidR="00BE13F5" w:rsidRPr="00D67DD6">
        <w:rPr>
          <w:noProof w:val="0"/>
          <w:lang w:val="fr-FR" w:eastAsia="en-US"/>
        </w:rPr>
        <w:fldChar w:fldCharType="end"/>
      </w:r>
      <w:r w:rsidR="00BE13F5" w:rsidRPr="00D67DD6">
        <w:rPr>
          <w:noProof w:val="0"/>
          <w:lang w:val="fr-FR" w:eastAsia="en-US"/>
        </w:rPr>
        <w:t xml:space="preserve">, </w:t>
      </w:r>
      <w:r w:rsidR="00E56619" w:rsidRPr="00D67DD6">
        <w:rPr>
          <w:noProof w:val="0"/>
          <w:lang w:val="fr-FR" w:eastAsia="en-US"/>
        </w:rPr>
        <w:t>il n</w:t>
      </w:r>
      <w:r w:rsidR="00E56619" w:rsidRPr="00D67DD6">
        <w:rPr>
          <w:rFonts w:cs="Calibri"/>
          <w:noProof w:val="0"/>
          <w:lang w:val="fr-FR" w:eastAsia="en-US"/>
        </w:rPr>
        <w:t>’</w:t>
      </w:r>
      <w:r w:rsidR="00E56619" w:rsidRPr="00D67DD6">
        <w:rPr>
          <w:noProof w:val="0"/>
          <w:lang w:val="fr-FR" w:eastAsia="en-US"/>
        </w:rPr>
        <w:t xml:space="preserve">y a </w:t>
      </w:r>
      <w:r w:rsidR="00BE13F5" w:rsidRPr="00D67DD6">
        <w:rPr>
          <w:noProof w:val="0"/>
          <w:lang w:val="fr-FR" w:eastAsia="en-US"/>
        </w:rPr>
        <w:t>aucune correspondanc</w:t>
      </w:r>
      <w:r w:rsidR="00904936" w:rsidRPr="00D67DD6">
        <w:rPr>
          <w:noProof w:val="0"/>
          <w:lang w:val="fr-FR" w:eastAsia="en-US"/>
        </w:rPr>
        <w:t>e entre la chose et l’intellect</w:t>
      </w:r>
      <w:r w:rsidR="00BE13F5" w:rsidRPr="00D67DD6">
        <w:rPr>
          <w:noProof w:val="0"/>
          <w:lang w:val="fr-FR" w:eastAsia="en-US"/>
        </w:rPr>
        <w:t>,</w:t>
      </w:r>
      <w:r w:rsidR="00904936" w:rsidRPr="00D67DD6">
        <w:rPr>
          <w:noProof w:val="0"/>
          <w:lang w:val="fr-FR" w:eastAsia="en-US"/>
        </w:rPr>
        <w:t xml:space="preserve"> </w:t>
      </w:r>
      <w:r w:rsidR="00BE13F5" w:rsidRPr="00D67DD6">
        <w:rPr>
          <w:noProof w:val="0"/>
          <w:lang w:val="fr-FR" w:eastAsia="en-US"/>
        </w:rPr>
        <w:t xml:space="preserve">seulement une similitude analogique d’une forme intellectuelle avec une autre. </w:t>
      </w:r>
      <w:r w:rsidRPr="00D67DD6">
        <w:rPr>
          <w:noProof w:val="0"/>
          <w:lang w:val="fr-FR" w:eastAsia="en-US"/>
        </w:rPr>
        <w:t>La réceptivité universelle des sens et de l’intellect, qui est donné en dehors de la substance réelle, pose la question fondamentale du « comment » (</w:t>
      </w:r>
      <w:r w:rsidR="00142C5D" w:rsidRPr="00D67DD6">
        <w:rPr>
          <w:i/>
          <w:noProof w:val="0"/>
          <w:lang w:val="fr-FR" w:eastAsia="en-US"/>
        </w:rPr>
        <w:t>Wie</w:t>
      </w:r>
      <w:r w:rsidR="00142C5D" w:rsidRPr="00D67DD6">
        <w:rPr>
          <w:noProof w:val="0"/>
          <w:lang w:val="fr-FR" w:eastAsia="en-US"/>
        </w:rPr>
        <w:t xml:space="preserve"> de</w:t>
      </w:r>
      <w:r w:rsidR="006E6F11" w:rsidRPr="00D67DD6">
        <w:rPr>
          <w:noProof w:val="0"/>
          <w:lang w:val="fr-FR" w:eastAsia="en-US"/>
        </w:rPr>
        <w:t> </w:t>
      </w:r>
      <w:r w:rsidR="00142C5D" w:rsidRPr="00D67DD6">
        <w:rPr>
          <w:noProof w:val="0"/>
          <w:lang w:val="fr-FR" w:eastAsia="en-US"/>
        </w:rPr>
        <w:t xml:space="preserve">Heidegger, </w:t>
      </w:r>
      <w:r w:rsidRPr="00D67DD6">
        <w:rPr>
          <w:noProof w:val="0"/>
          <w:lang w:val="fr-FR" w:eastAsia="en-US"/>
        </w:rPr>
        <w:t>πώς</w:t>
      </w:r>
      <w:r w:rsidR="00142C5D" w:rsidRPr="00D67DD6">
        <w:rPr>
          <w:noProof w:val="0"/>
          <w:lang w:val="fr-FR" w:eastAsia="en-US"/>
        </w:rPr>
        <w:t xml:space="preserve"> d</w:t>
      </w:r>
      <w:r w:rsidR="00E0116C" w:rsidRPr="00D67DD6">
        <w:rPr>
          <w:noProof w:val="0"/>
          <w:lang w:val="fr-FR" w:eastAsia="en-US"/>
        </w:rPr>
        <w:t>’</w:t>
      </w:r>
      <w:r w:rsidR="00142C5D" w:rsidRPr="00D67DD6">
        <w:rPr>
          <w:noProof w:val="0"/>
          <w:lang w:val="fr-FR" w:eastAsia="en-US"/>
        </w:rPr>
        <w:t>Aristote</w:t>
      </w:r>
      <w:r w:rsidRPr="00D67DD6">
        <w:rPr>
          <w:noProof w:val="0"/>
          <w:lang w:val="fr-FR" w:eastAsia="en-US"/>
        </w:rPr>
        <w:t xml:space="preserve">) l’âme humaine peut recevoir toute cognition (ψυχὴ τὰ ὄντα πώς ἐστι πάντα, </w:t>
      </w:r>
      <w:r w:rsidRPr="00D67DD6">
        <w:rPr>
          <w:i/>
          <w:noProof w:val="0"/>
          <w:lang w:val="fr-FR" w:eastAsia="en-US"/>
        </w:rPr>
        <w:t>De anima</w:t>
      </w:r>
      <w:r w:rsidRPr="00D67DD6">
        <w:rPr>
          <w:noProof w:val="0"/>
          <w:lang w:val="fr-FR" w:eastAsia="en-US"/>
        </w:rPr>
        <w:t xml:space="preserve"> 431b21</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431b21" </w:instrText>
      </w:r>
      <w:r w:rsidRPr="00D67DD6">
        <w:rPr>
          <w:i/>
          <w:noProof w:val="0"/>
          <w:lang w:val="fr-FR"/>
        </w:rPr>
        <w:fldChar w:fldCharType="end"/>
      </w:r>
      <w:r w:rsidRPr="00D67DD6">
        <w:rPr>
          <w:noProof w:val="0"/>
          <w:lang w:val="fr-FR" w:eastAsia="en-US"/>
        </w:rPr>
        <w:t xml:space="preserve">). La partie précédente montre que l’antiquité néoplatonicienne et la première </w:t>
      </w:r>
      <w:r w:rsidR="006A3058" w:rsidRPr="00D67DD6">
        <w:rPr>
          <w:noProof w:val="0"/>
          <w:lang w:val="fr-FR" w:eastAsia="en-US"/>
        </w:rPr>
        <w:t>falsafa</w:t>
      </w:r>
      <w:r w:rsidRPr="00D67DD6">
        <w:rPr>
          <w:noProof w:val="0"/>
          <w:lang w:val="fr-FR" w:eastAsia="en-US"/>
        </w:rPr>
        <w:t xml:space="preserve"> superposaient la composante active et agissante de l’intellect à sa réceptivité, ce qu’Alfarabi </w:t>
      </w:r>
      <w:r w:rsidR="00952121" w:rsidRPr="00D67DD6">
        <w:rPr>
          <w:noProof w:val="0"/>
          <w:lang w:val="fr-FR" w:eastAsia="en-US"/>
        </w:rPr>
        <w:t>rejette avec l’introduction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in potencia</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potencia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 xml:space="preserve">2.1.1). Les aristotéliciens prennent l’intellect et les sens comme les potences de l’âme, car ils n’existent pas par eux-mêmes. Ils forment une partie du corps </w:t>
      </w:r>
      <w:r w:rsidR="007A3DFC" w:rsidRPr="00D67DD6">
        <w:rPr>
          <w:noProof w:val="0"/>
          <w:lang w:val="fr-FR" w:eastAsia="en-US"/>
        </w:rPr>
        <w:t xml:space="preserve">comme </w:t>
      </w:r>
      <w:r w:rsidRPr="00D67DD6">
        <w:rPr>
          <w:noProof w:val="0"/>
          <w:lang w:val="fr-FR" w:eastAsia="en-US"/>
        </w:rPr>
        <w:t xml:space="preserve">ses organes </w:t>
      </w:r>
      <w:r w:rsidR="007A3DFC" w:rsidRPr="00D67DD6">
        <w:rPr>
          <w:noProof w:val="0"/>
          <w:lang w:val="fr-FR" w:eastAsia="en-US"/>
        </w:rPr>
        <w:t xml:space="preserve">sensoriels </w:t>
      </w:r>
      <w:r w:rsidRPr="00D67DD6">
        <w:rPr>
          <w:noProof w:val="0"/>
          <w:lang w:val="fr-FR" w:eastAsia="en-US"/>
        </w:rPr>
        <w:t xml:space="preserve">ou une composante de l’âme </w:t>
      </w:r>
      <w:r w:rsidR="007A3DFC" w:rsidRPr="00D67DD6">
        <w:rPr>
          <w:noProof w:val="0"/>
          <w:lang w:val="fr-FR" w:eastAsia="en-US"/>
        </w:rPr>
        <w:t xml:space="preserve">comme une </w:t>
      </w:r>
      <w:r w:rsidRPr="00D67DD6">
        <w:rPr>
          <w:noProof w:val="0"/>
          <w:lang w:val="fr-FR" w:eastAsia="en-US"/>
        </w:rPr>
        <w:t xml:space="preserve">forme immatérielle d’un organisme vivant. L’intellect activé par les sens garde la primauté de la cognition. L’âme est actualisée d’abord par les </w:t>
      </w:r>
      <w:r w:rsidRPr="00D67DD6">
        <w:rPr>
          <w:i/>
          <w:noProof w:val="0"/>
          <w:lang w:val="fr-FR" w:eastAsia="en-US"/>
        </w:rPr>
        <w:lastRenderedPageBreak/>
        <w:t>species sensibilis</w:t>
      </w:r>
      <w:r w:rsidRPr="00D67DD6">
        <w:rPr>
          <w:noProof w:val="0"/>
          <w:lang w:val="fr-FR" w:eastAsia="en-US"/>
        </w:rPr>
        <w:t xml:space="preserve">. La partie intelligible de l’âme est réceptive par rapport aux choses données actuelles ou potentielles afin d’être capable de la cognition universelle. Cette différence fondamentale entre les composantes réceptives (γίνεσθαι) et actives de l’intellect (ποιεῖν) </w:t>
      </w:r>
      <w:r w:rsidR="00201478" w:rsidRPr="00D67DD6">
        <w:rPr>
          <w:noProof w:val="0"/>
          <w:lang w:val="fr-FR" w:eastAsia="en-US"/>
        </w:rPr>
        <w:t xml:space="preserve">se trouve </w:t>
      </w:r>
      <w:r w:rsidRPr="00D67DD6">
        <w:rPr>
          <w:noProof w:val="0"/>
          <w:lang w:val="fr-FR" w:eastAsia="en-US"/>
        </w:rPr>
        <w:t xml:space="preserve">dans </w:t>
      </w:r>
      <w:r w:rsidR="00201478" w:rsidRPr="00D67DD6">
        <w:rPr>
          <w:noProof w:val="0"/>
          <w:lang w:val="fr-FR" w:eastAsia="en-US"/>
        </w:rPr>
        <w:t xml:space="preserve">un </w:t>
      </w:r>
      <w:r w:rsidR="009D3D60" w:rsidRPr="00D67DD6">
        <w:rPr>
          <w:noProof w:val="0"/>
          <w:lang w:val="fr-FR" w:eastAsia="en-US"/>
        </w:rPr>
        <w:t xml:space="preserve">passage </w:t>
      </w:r>
      <w:r w:rsidRPr="00D67DD6">
        <w:rPr>
          <w:noProof w:val="0"/>
          <w:lang w:val="fr-FR" w:eastAsia="en-US"/>
        </w:rPr>
        <w:t xml:space="preserve">importante </w:t>
      </w:r>
      <w:r w:rsidRPr="00D67DD6">
        <w:rPr>
          <w:i/>
          <w:noProof w:val="0"/>
          <w:lang w:val="fr-FR" w:eastAsia="en-US"/>
        </w:rPr>
        <w:t>De anima</w:t>
      </w:r>
      <w:r w:rsidRPr="00D67DD6">
        <w:rPr>
          <w:noProof w:val="0"/>
          <w:lang w:val="fr-FR" w:eastAsia="en-US"/>
        </w:rPr>
        <w:t xml:space="preserve">. Aristote décrit la double composante de la cognition dans l’âme (νοῦς τῷ πάντα γίνεσθαι, ὁ δὲ τῷ πάντα ποιεῖν, </w:t>
      </w:r>
      <w:r w:rsidRPr="00D67DD6">
        <w:rPr>
          <w:i/>
          <w:noProof w:val="0"/>
          <w:lang w:val="fr-FR" w:eastAsia="en-US"/>
        </w:rPr>
        <w:t>De anima</w:t>
      </w:r>
      <w:r w:rsidRPr="00D67DD6">
        <w:rPr>
          <w:noProof w:val="0"/>
          <w:lang w:val="fr-FR" w:eastAsia="en-US"/>
        </w:rPr>
        <w:t xml:space="preserve"> 430a14–15</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i/>
          <w:noProof w:val="0"/>
          <w:lang w:val="fr-FR"/>
        </w:rPr>
        <w:fldChar w:fldCharType="end"/>
      </w:r>
      <w:r w:rsidR="002160E5" w:rsidRPr="00D67DD6">
        <w:rPr>
          <w:noProof w:val="0"/>
          <w:lang w:val="fr-FR" w:eastAsia="en-US"/>
        </w:rPr>
        <w:t>). Le commentaire d</w:t>
      </w:r>
      <w:r w:rsidRPr="00D67DD6">
        <w:rPr>
          <w:noProof w:val="0"/>
          <w:lang w:val="fr-FR" w:eastAsia="en-US"/>
        </w:rPr>
        <w:t>’Alexandre Aphrodisias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Alexandre Aphrodisias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sur </w:t>
      </w:r>
      <w:r w:rsidRPr="00D67DD6">
        <w:rPr>
          <w:i/>
          <w:noProof w:val="0"/>
          <w:lang w:val="fr-FR" w:eastAsia="en-US"/>
        </w:rPr>
        <w:t>De anima</w:t>
      </w:r>
      <w:r w:rsidRPr="00D67DD6">
        <w:rPr>
          <w:noProof w:val="0"/>
          <w:lang w:val="fr-FR" w:eastAsia="en-US"/>
        </w:rPr>
        <w:t xml:space="preserve"> donne des désignations canoniques à ces composantes de l’âme. La composante réceptive de l’âme est exprimée par l’intellect matériel et la composante active par l’intellect actif </w:t>
      </w:r>
      <w:r w:rsidRPr="00D67DD6">
        <w:rPr>
          <w:noProof w:val="0"/>
          <w:lang w:val="fr-FR"/>
        </w:rPr>
        <w:t>(ἐπεί ἐστιν ὑλικός τις νοῦς, εἶναί τινα δεῖ καὶ ποιητικὸν νοῦν</w:t>
      </w:r>
      <w:r w:rsidR="00AD31E8" w:rsidRPr="00D67DD6">
        <w:rPr>
          <w:rFonts w:ascii="Verdana" w:hAnsi="Verdana"/>
          <w:noProof w:val="0"/>
          <w:sz w:val="20"/>
          <w:lang w:val="fr-FR"/>
        </w:rPr>
        <w:t>,</w:t>
      </w:r>
      <w:r w:rsidRPr="00D67DD6">
        <w:rPr>
          <w:rFonts w:ascii="Verdana" w:hAnsi="Verdana"/>
          <w:noProof w:val="0"/>
          <w:sz w:val="20"/>
          <w:lang w:val="fr-FR"/>
        </w:rPr>
        <w:t xml:space="preserve"> </w:t>
      </w:r>
      <w:r w:rsidRPr="00D67DD6">
        <w:rPr>
          <w:i/>
          <w:noProof w:val="0"/>
          <w:lang w:val="fr-FR"/>
        </w:rPr>
        <w:t>Alex. in De anima</w:t>
      </w:r>
      <w:r w:rsidRPr="00D67DD6">
        <w:rPr>
          <w:noProof w:val="0"/>
          <w:lang w:val="fr-FR"/>
        </w:rPr>
        <w:t xml:space="preserve"> 88.23‒24</w:t>
      </w:r>
      <w:r w:rsidRPr="00D67DD6">
        <w:rPr>
          <w:i/>
          <w:noProof w:val="0"/>
          <w:lang w:val="fr-FR"/>
        </w:rPr>
        <w:fldChar w:fldCharType="begin"/>
      </w:r>
      <w:r w:rsidRPr="00D67DD6">
        <w:rPr>
          <w:noProof w:val="0"/>
          <w:lang w:val="fr-FR"/>
        </w:rPr>
        <w:instrText xml:space="preserve"> XE "Alexander Afrodisias:</w:instrText>
      </w:r>
      <w:r w:rsidRPr="00D67DD6">
        <w:rPr>
          <w:i/>
          <w:noProof w:val="0"/>
          <w:lang w:val="fr-FR"/>
        </w:rPr>
        <w:instrText>De anima liber cum Mantissa</w:instrText>
      </w:r>
      <w:r w:rsidRPr="00D67DD6">
        <w:rPr>
          <w:noProof w:val="0"/>
          <w:lang w:val="fr-FR"/>
        </w:rPr>
        <w:instrText xml:space="preserve"> 88.23‒24" </w:instrText>
      </w:r>
      <w:r w:rsidRPr="00D67DD6">
        <w:rPr>
          <w:i/>
          <w:noProof w:val="0"/>
          <w:lang w:val="fr-FR"/>
        </w:rPr>
        <w:fldChar w:fldCharType="end"/>
      </w:r>
      <w:r w:rsidRPr="00D67DD6">
        <w:rPr>
          <w:noProof w:val="0"/>
          <w:lang w:val="fr-FR"/>
        </w:rPr>
        <w:t>)</w:t>
      </w:r>
      <w:r w:rsidR="007753AA" w:rsidRPr="00D67DD6">
        <w:rPr>
          <w:noProof w:val="0"/>
          <w:lang w:val="fr-FR" w:eastAsia="en-US"/>
        </w:rPr>
        <w:t xml:space="preserve">. Le </w:t>
      </w:r>
      <w:r w:rsidR="00E3066C">
        <w:rPr>
          <w:noProof w:val="0"/>
          <w:lang w:val="fr-FR" w:eastAsia="en-US"/>
        </w:rPr>
        <w:t>Second Maître</w:t>
      </w:r>
      <w:r w:rsidR="007753AA" w:rsidRPr="00D67DD6">
        <w:rPr>
          <w:noProof w:val="0"/>
          <w:lang w:val="fr-FR" w:eastAsia="en-US"/>
        </w:rPr>
        <w:t xml:space="preserve"> refuse d</w:t>
      </w:r>
      <w:r w:rsidR="00E0116C" w:rsidRPr="00D67DD6">
        <w:rPr>
          <w:noProof w:val="0"/>
          <w:lang w:val="fr-FR" w:eastAsia="en-US"/>
        </w:rPr>
        <w:t>’</w:t>
      </w:r>
      <w:r w:rsidR="007753AA" w:rsidRPr="00D67DD6">
        <w:rPr>
          <w:noProof w:val="0"/>
          <w:lang w:val="fr-FR" w:eastAsia="en-US"/>
        </w:rPr>
        <w:t>hypostasier l</w:t>
      </w:r>
      <w:r w:rsidR="00E0116C" w:rsidRPr="00D67DD6">
        <w:rPr>
          <w:noProof w:val="0"/>
          <w:lang w:val="fr-FR" w:eastAsia="en-US"/>
        </w:rPr>
        <w:t>’</w:t>
      </w:r>
      <w:r w:rsidR="007753AA" w:rsidRPr="00D67DD6">
        <w:rPr>
          <w:noProof w:val="0"/>
          <w:lang w:val="fr-FR" w:eastAsia="en-US"/>
        </w:rPr>
        <w:t>intellect comme Alexandre</w:t>
      </w:r>
      <w:r w:rsidR="009D3D60" w:rsidRPr="00D67DD6">
        <w:rPr>
          <w:noProof w:val="0"/>
          <w:lang w:val="fr-FR" w:eastAsia="en-US"/>
        </w:rPr>
        <w:t xml:space="preserve">. Alfarabi </w:t>
      </w:r>
      <w:r w:rsidR="007753AA" w:rsidRPr="00D67DD6">
        <w:rPr>
          <w:noProof w:val="0"/>
          <w:lang w:val="fr-FR" w:eastAsia="en-US"/>
        </w:rPr>
        <w:t>cré</w:t>
      </w:r>
      <w:r w:rsidR="009D3D60" w:rsidRPr="00D67DD6">
        <w:rPr>
          <w:noProof w:val="0"/>
          <w:lang w:val="fr-FR" w:eastAsia="en-US"/>
        </w:rPr>
        <w:t>a</w:t>
      </w:r>
      <w:r w:rsidR="007753AA" w:rsidRPr="00D67DD6">
        <w:rPr>
          <w:noProof w:val="0"/>
          <w:lang w:val="fr-FR" w:eastAsia="en-US"/>
        </w:rPr>
        <w:t xml:space="preserve"> une intersection de la première et de la seconde abstraction par le diaphan</w:t>
      </w:r>
      <w:r w:rsidR="009D3D60" w:rsidRPr="00D67DD6">
        <w:rPr>
          <w:noProof w:val="0"/>
          <w:lang w:val="fr-FR" w:eastAsia="en-US"/>
        </w:rPr>
        <w:t>um</w:t>
      </w:r>
      <w:r w:rsidR="007753AA" w:rsidRPr="00D67DD6">
        <w:rPr>
          <w:noProof w:val="0"/>
          <w:lang w:val="fr-FR" w:eastAsia="en-US"/>
        </w:rPr>
        <w:t xml:space="preserve"> et par une nouvelle conception de l</w:t>
      </w:r>
      <w:r w:rsidR="00E0116C" w:rsidRPr="00D67DD6">
        <w:rPr>
          <w:noProof w:val="0"/>
          <w:lang w:val="fr-FR" w:eastAsia="en-US"/>
        </w:rPr>
        <w:t>’</w:t>
      </w:r>
      <w:r w:rsidR="007753AA" w:rsidRPr="00D67DD6">
        <w:rPr>
          <w:noProof w:val="0"/>
          <w:lang w:val="fr-FR" w:eastAsia="en-US"/>
        </w:rPr>
        <w:t>intellect passif (</w:t>
      </w:r>
      <w:r w:rsidR="00C57352" w:rsidRPr="00C57352">
        <w:rPr>
          <w:i/>
          <w:noProof w:val="0"/>
          <w:lang w:val="fr-FR" w:eastAsia="en-US"/>
        </w:rPr>
        <w:t>intellectus</w:t>
      </w:r>
      <w:r w:rsidR="007753AA" w:rsidRPr="00D67DD6">
        <w:rPr>
          <w:i/>
          <w:noProof w:val="0"/>
          <w:lang w:val="fr-FR" w:eastAsia="en-US"/>
        </w:rPr>
        <w:t xml:space="preserve"> </w:t>
      </w:r>
      <w:r w:rsidR="007108A4" w:rsidRPr="00D67DD6">
        <w:rPr>
          <w:i/>
          <w:noProof w:val="0"/>
          <w:lang w:val="fr-FR" w:eastAsia="en-US"/>
        </w:rPr>
        <w:t xml:space="preserve">in </w:t>
      </w:r>
      <w:r w:rsidR="007753AA" w:rsidRPr="00D67DD6">
        <w:rPr>
          <w:i/>
          <w:noProof w:val="0"/>
          <w:lang w:val="fr-FR" w:eastAsia="en-US"/>
        </w:rPr>
        <w:t>po</w:t>
      </w:r>
      <w:r w:rsidR="007108A4" w:rsidRPr="00D67DD6">
        <w:rPr>
          <w:i/>
          <w:noProof w:val="0"/>
          <w:lang w:val="fr-FR" w:eastAsia="en-US"/>
        </w:rPr>
        <w:t>tentia</w:t>
      </w:r>
      <w:r w:rsidR="007753AA" w:rsidRPr="00D67DD6">
        <w:rPr>
          <w:noProof w:val="0"/>
          <w:lang w:val="fr-FR" w:eastAsia="en-US"/>
        </w:rPr>
        <w:t>). La nouvelle forme de l</w:t>
      </w:r>
      <w:r w:rsidR="00E0116C" w:rsidRPr="00D67DD6">
        <w:rPr>
          <w:noProof w:val="0"/>
          <w:lang w:val="fr-FR" w:eastAsia="en-US"/>
        </w:rPr>
        <w:t>’</w:t>
      </w:r>
      <w:r w:rsidR="007753AA" w:rsidRPr="00D67DD6">
        <w:rPr>
          <w:noProof w:val="0"/>
          <w:lang w:val="fr-FR" w:eastAsia="en-US"/>
        </w:rPr>
        <w:t xml:space="preserve">intellect </w:t>
      </w:r>
      <w:r w:rsidR="00E4557C" w:rsidRPr="00D67DD6">
        <w:rPr>
          <w:noProof w:val="0"/>
          <w:lang w:val="fr-FR" w:eastAsia="en-US"/>
        </w:rPr>
        <w:t xml:space="preserve">acquis </w:t>
      </w:r>
      <w:r w:rsidR="007753AA" w:rsidRPr="00D67DD6">
        <w:rPr>
          <w:noProof w:val="0"/>
          <w:lang w:val="fr-FR" w:eastAsia="en-US"/>
        </w:rPr>
        <w:t>(</w:t>
      </w:r>
      <w:r w:rsidR="00C57352" w:rsidRPr="00C57352">
        <w:rPr>
          <w:i/>
          <w:noProof w:val="0"/>
          <w:lang w:val="fr-FR" w:eastAsia="en-US"/>
        </w:rPr>
        <w:t>intellectus</w:t>
      </w:r>
      <w:r w:rsidR="007753AA" w:rsidRPr="00D67DD6">
        <w:rPr>
          <w:i/>
          <w:noProof w:val="0"/>
          <w:lang w:val="fr-FR" w:eastAsia="en-US"/>
        </w:rPr>
        <w:t xml:space="preserve"> adeptus</w:t>
      </w:r>
      <w:r w:rsidR="007753AA" w:rsidRPr="00D67DD6">
        <w:rPr>
          <w:noProof w:val="0"/>
          <w:lang w:val="fr-FR" w:eastAsia="en-US"/>
        </w:rPr>
        <w:t xml:space="preserve">) suit </w:t>
      </w:r>
      <w:r w:rsidR="009D3D60" w:rsidRPr="00D67DD6">
        <w:rPr>
          <w:noProof w:val="0"/>
          <w:lang w:val="fr-FR" w:eastAsia="en-US"/>
        </w:rPr>
        <w:t xml:space="preserve">au contraire </w:t>
      </w:r>
      <w:r w:rsidR="007753AA" w:rsidRPr="00D67DD6">
        <w:rPr>
          <w:noProof w:val="0"/>
          <w:lang w:val="fr-FR" w:eastAsia="en-US"/>
        </w:rPr>
        <w:t xml:space="preserve">le scénario </w:t>
      </w:r>
      <w:r w:rsidR="00B95B96" w:rsidRPr="00D67DD6">
        <w:rPr>
          <w:noProof w:val="0"/>
          <w:lang w:val="fr-FR" w:eastAsia="en-US"/>
        </w:rPr>
        <w:t xml:space="preserve">néoplatonicien </w:t>
      </w:r>
      <w:r w:rsidR="007753AA" w:rsidRPr="00D67DD6">
        <w:rPr>
          <w:noProof w:val="0"/>
          <w:lang w:val="fr-FR" w:eastAsia="en-US"/>
        </w:rPr>
        <w:t xml:space="preserve">de la connaissance. </w:t>
      </w:r>
    </w:p>
    <w:p w14:paraId="343535BF" w14:textId="0DA00B61" w:rsidR="00362DD1" w:rsidRPr="00D67DD6" w:rsidRDefault="00362DD1" w:rsidP="007753AA">
      <w:pPr>
        <w:ind w:firstLine="397"/>
        <w:rPr>
          <w:noProof w:val="0"/>
          <w:lang w:val="fr-FR" w:eastAsia="en-US"/>
        </w:rPr>
      </w:pPr>
      <w:r w:rsidRPr="00D67DD6">
        <w:rPr>
          <w:noProof w:val="0"/>
          <w:lang w:val="fr-FR" w:eastAsia="en-US"/>
        </w:rPr>
        <w:t xml:space="preserve">Avicenne avait devant lui le traité d’Alfarabi </w:t>
      </w:r>
      <w:r w:rsidRPr="00D67DD6">
        <w:rPr>
          <w:i/>
          <w:noProof w:val="0"/>
          <w:lang w:val="fr-FR" w:eastAsia="en-US"/>
        </w:rPr>
        <w:t>De intellectu et intellecto</w:t>
      </w:r>
      <w:r w:rsidRPr="00D67DD6">
        <w:rPr>
          <w:noProof w:val="0"/>
          <w:lang w:val="fr-FR" w:eastAsia="en-US"/>
        </w:rPr>
        <w:t xml:space="preserve"> avec les faits mentionnés ci-dessus. Il devait résoudre la question fondamentale </w:t>
      </w:r>
      <w:r w:rsidR="00423566" w:rsidRPr="00D67DD6">
        <w:rPr>
          <w:noProof w:val="0"/>
          <w:lang w:val="fr-FR" w:eastAsia="en-US"/>
        </w:rPr>
        <w:t xml:space="preserve">concernant </w:t>
      </w:r>
      <w:r w:rsidRPr="00D67DD6">
        <w:rPr>
          <w:noProof w:val="0"/>
          <w:lang w:val="fr-FR" w:eastAsia="en-US"/>
        </w:rPr>
        <w:t>la manière dont nous reconnaissons le monde. Contrairement à son maître, il revient à la solution néoplatonicienne, qui met l’accent sur l’âme comme une substance autonome et actuelle qui dirige le corps comme un moteur supérieur. Le point de départ de la nouvelle forme de cognition devient</w:t>
      </w:r>
      <w:r w:rsidR="00415F24" w:rsidRPr="00D67DD6">
        <w:rPr>
          <w:noProof w:val="0"/>
          <w:lang w:val="fr-FR" w:eastAsia="en-US"/>
        </w:rPr>
        <w:t xml:space="preserve">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w:t>
      </w:r>
      <w:r w:rsidR="0023647D" w:rsidRPr="00D67DD6">
        <w:rPr>
          <w:noProof w:val="0"/>
          <w:lang w:val="fr-FR" w:eastAsia="en-US"/>
        </w:rPr>
        <w:t xml:space="preserve">proposé par le </w:t>
      </w:r>
      <w:r w:rsidR="00E3066C">
        <w:rPr>
          <w:noProof w:val="0"/>
          <w:lang w:val="fr-FR" w:eastAsia="en-US"/>
        </w:rPr>
        <w:t>Second Maître</w:t>
      </w:r>
      <w:r w:rsidRPr="00D67DD6">
        <w:rPr>
          <w:noProof w:val="0"/>
          <w:lang w:val="fr-FR" w:eastAsia="en-US"/>
        </w:rPr>
        <w:t xml:space="preserve"> qui opère une vision directe des formes du troisième genre (ch.</w:t>
      </w:r>
      <w:r w:rsidR="00B00D87" w:rsidRPr="00D67DD6">
        <w:rPr>
          <w:noProof w:val="0"/>
          <w:lang w:val="fr-FR" w:eastAsia="en-US"/>
        </w:rPr>
        <w:t> </w:t>
      </w:r>
      <w:r w:rsidRPr="00D67DD6">
        <w:rPr>
          <w:noProof w:val="0"/>
          <w:lang w:val="fr-FR" w:eastAsia="en-US"/>
        </w:rPr>
        <w:t>2.1.2). Avicenne rejette la primauté faite par l’</w:t>
      </w:r>
      <w:r w:rsidR="00095CDD" w:rsidRPr="00D67DD6">
        <w:rPr>
          <w:noProof w:val="0"/>
          <w:lang w:val="fr-FR" w:eastAsia="en-US"/>
        </w:rPr>
        <w:t>actualisation</w:t>
      </w:r>
      <w:r w:rsidRPr="00D67DD6">
        <w:rPr>
          <w:noProof w:val="0"/>
          <w:lang w:val="fr-FR" w:eastAsia="en-US"/>
        </w:rPr>
        <w:t xml:space="preserve"> de l’intellect dans le scénario aristotélicien de la cognition par la chose réelle. La chose réelle retient seulement les formes potentielles de la co</w:t>
      </w:r>
      <w:r w:rsidR="0023647D" w:rsidRPr="00D67DD6">
        <w:rPr>
          <w:noProof w:val="0"/>
          <w:lang w:val="fr-FR" w:eastAsia="en-US"/>
        </w:rPr>
        <w:t>nnaissance</w:t>
      </w:r>
      <w:r w:rsidRPr="00D67DD6">
        <w:rPr>
          <w:noProof w:val="0"/>
          <w:lang w:val="fr-FR" w:eastAsia="en-US"/>
        </w:rPr>
        <w:t xml:space="preserve">, </w:t>
      </w:r>
      <w:r w:rsidR="0023647D" w:rsidRPr="00D67DD6">
        <w:rPr>
          <w:noProof w:val="0"/>
          <w:lang w:val="fr-FR" w:eastAsia="en-US"/>
        </w:rPr>
        <w:t xml:space="preserve">et elles </w:t>
      </w:r>
      <w:r w:rsidRPr="00D67DD6">
        <w:rPr>
          <w:noProof w:val="0"/>
          <w:lang w:val="fr-FR" w:eastAsia="en-US"/>
        </w:rPr>
        <w:t xml:space="preserve">ne sont pas suffisantes pour </w:t>
      </w:r>
      <w:r w:rsidR="00BF163A" w:rsidRPr="00D67DD6">
        <w:rPr>
          <w:noProof w:val="0"/>
          <w:lang w:val="fr-FR" w:eastAsia="en-US"/>
        </w:rPr>
        <w:t xml:space="preserve">générer </w:t>
      </w:r>
      <w:r w:rsidR="003A1AD1" w:rsidRPr="00D67DD6">
        <w:rPr>
          <w:noProof w:val="0"/>
          <w:lang w:val="fr-FR" w:eastAsia="en-US"/>
        </w:rPr>
        <w:t xml:space="preserve">une </w:t>
      </w:r>
      <w:r w:rsidR="0023647D" w:rsidRPr="00D67DD6">
        <w:rPr>
          <w:noProof w:val="0"/>
          <w:lang w:val="fr-FR" w:eastAsia="en-US"/>
        </w:rPr>
        <w:t>intellection</w:t>
      </w:r>
      <w:r w:rsidRPr="00D67DD6">
        <w:rPr>
          <w:noProof w:val="0"/>
          <w:lang w:val="fr-FR" w:eastAsia="en-US"/>
        </w:rPr>
        <w:t xml:space="preserve"> vraie. La vérité n’est pas entièrement donnée dans le scénario de la correspondance aristotélicienne, mais correspond au </w:t>
      </w:r>
      <w:r w:rsidR="00695D75" w:rsidRPr="00D67DD6">
        <w:rPr>
          <w:noProof w:val="0"/>
          <w:lang w:val="fr-FR" w:eastAsia="en-US"/>
        </w:rPr>
        <w:t>deuxi</w:t>
      </w:r>
      <w:r w:rsidR="0023647D" w:rsidRPr="00D67DD6">
        <w:rPr>
          <w:noProof w:val="0"/>
          <w:lang w:val="fr-FR" w:eastAsia="en-US"/>
        </w:rPr>
        <w:t>è</w:t>
      </w:r>
      <w:r w:rsidR="00695D75" w:rsidRPr="00D67DD6">
        <w:rPr>
          <w:noProof w:val="0"/>
          <w:lang w:val="fr-FR" w:eastAsia="en-US"/>
        </w:rPr>
        <w:t xml:space="preserve">me </w:t>
      </w:r>
      <w:r w:rsidRPr="00D67DD6">
        <w:rPr>
          <w:noProof w:val="0"/>
          <w:lang w:val="fr-FR" w:eastAsia="en-US"/>
        </w:rPr>
        <w:t xml:space="preserve">stade d’abstraction dans le scénario d’Alfarabi. </w:t>
      </w:r>
      <w:r w:rsidR="00B55DEA" w:rsidRPr="00D67DD6">
        <w:rPr>
          <w:noProof w:val="0"/>
          <w:lang w:val="fr-FR" w:eastAsia="en-US"/>
        </w:rPr>
        <w:t>C</w:t>
      </w:r>
      <w:r w:rsidRPr="00D67DD6">
        <w:rPr>
          <w:noProof w:val="0"/>
          <w:lang w:val="fr-FR" w:eastAsia="en-US"/>
        </w:rPr>
        <w:t>e type de cognition</w:t>
      </w:r>
      <w:r w:rsidR="00B55DEA" w:rsidRPr="00D67DD6">
        <w:rPr>
          <w:noProof w:val="0"/>
          <w:lang w:val="fr-FR" w:eastAsia="en-US"/>
        </w:rPr>
        <w:t xml:space="preserve"> présuppose </w:t>
      </w:r>
      <w:r w:rsidRPr="00D67DD6">
        <w:rPr>
          <w:noProof w:val="0"/>
          <w:lang w:val="fr-FR" w:eastAsia="en-US"/>
        </w:rPr>
        <w:t>la pleine autoréflexivité de l’intellect</w:t>
      </w:r>
      <w:r w:rsidR="0023647D" w:rsidRPr="00D67DD6">
        <w:rPr>
          <w:noProof w:val="0"/>
          <w:lang w:val="fr-FR" w:eastAsia="en-US"/>
        </w:rPr>
        <w:t xml:space="preserve">. Il s’assure par lui-même </w:t>
      </w:r>
      <w:r w:rsidR="000D54EF" w:rsidRPr="00D67DD6">
        <w:rPr>
          <w:noProof w:val="0"/>
          <w:lang w:val="fr-FR" w:eastAsia="en-US"/>
        </w:rPr>
        <w:t>lorsq</w:t>
      </w:r>
      <w:r w:rsidRPr="00D67DD6">
        <w:rPr>
          <w:noProof w:val="0"/>
          <w:lang w:val="fr-FR" w:eastAsia="en-US"/>
        </w:rPr>
        <w:t>u’il reconnaît quelque chose. L’</w:t>
      </w:r>
      <w:r w:rsidR="00095CDD" w:rsidRPr="00D67DD6">
        <w:rPr>
          <w:noProof w:val="0"/>
          <w:lang w:val="fr-FR" w:eastAsia="en-US"/>
        </w:rPr>
        <w:t>actualisation</w:t>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xml:space="preserve"> dans la métaphysique d’Avicenne ne provient pas principalement de la chose actuelle, mais de la forme immatérielle </w:t>
      </w:r>
      <w:r w:rsidR="0023647D" w:rsidRPr="00D67DD6">
        <w:rPr>
          <w:noProof w:val="0"/>
          <w:lang w:val="fr-FR" w:eastAsia="en-US"/>
        </w:rPr>
        <w:t xml:space="preserve">et </w:t>
      </w:r>
      <w:r w:rsidRPr="00D67DD6">
        <w:rPr>
          <w:noProof w:val="0"/>
          <w:lang w:val="fr-FR" w:eastAsia="en-US"/>
        </w:rPr>
        <w:t xml:space="preserve">actuelle. Cette </w:t>
      </w:r>
      <w:r w:rsidR="0023647D" w:rsidRPr="00D67DD6">
        <w:rPr>
          <w:noProof w:val="0"/>
          <w:lang w:val="fr-FR" w:eastAsia="en-US"/>
        </w:rPr>
        <w:t xml:space="preserve">forme </w:t>
      </w:r>
      <w:r w:rsidRPr="00D67DD6">
        <w:rPr>
          <w:noProof w:val="0"/>
          <w:lang w:val="fr-FR" w:eastAsia="en-US"/>
        </w:rPr>
        <w:t xml:space="preserve">se </w:t>
      </w:r>
      <w:r w:rsidR="0023647D" w:rsidRPr="00D67DD6">
        <w:rPr>
          <w:noProof w:val="0"/>
          <w:lang w:val="fr-FR" w:eastAsia="en-US"/>
        </w:rPr>
        <w:t xml:space="preserve">communique à </w:t>
      </w:r>
      <w:r w:rsidRPr="00D67DD6">
        <w:rPr>
          <w:noProof w:val="0"/>
          <w:lang w:val="fr-FR" w:eastAsia="en-US"/>
        </w:rPr>
        <w:t>l’âme comme source</w:t>
      </w:r>
      <w:r w:rsidR="00FE381C" w:rsidRPr="00D67DD6">
        <w:rPr>
          <w:noProof w:val="0"/>
          <w:lang w:val="fr-FR" w:eastAsia="en-US"/>
        </w:rPr>
        <w:t xml:space="preserve"> de son acte de connaissance. L’</w:t>
      </w:r>
      <w:r w:rsidRPr="00D67DD6">
        <w:rPr>
          <w:noProof w:val="0"/>
          <w:lang w:val="fr-FR" w:eastAsia="en-US"/>
        </w:rPr>
        <w:t xml:space="preserve">ouvrage </w:t>
      </w:r>
      <w:r w:rsidRPr="00D67DD6">
        <w:rPr>
          <w:i/>
          <w:noProof w:val="0"/>
          <w:lang w:val="fr-FR" w:eastAsia="en-US"/>
        </w:rPr>
        <w:t>Kitāb al</w:t>
      </w:r>
      <w:r w:rsidR="0023647D" w:rsidRPr="00D67DD6">
        <w:rPr>
          <w:i/>
          <w:noProof w:val="0"/>
          <w:lang w:val="fr-FR" w:eastAsia="en-US"/>
        </w:rPr>
        <w:t>-</w:t>
      </w:r>
      <w:r w:rsidRPr="00D67DD6">
        <w:rPr>
          <w:i/>
          <w:noProof w:val="0"/>
          <w:lang w:val="fr-FR" w:eastAsia="en-US"/>
        </w:rPr>
        <w:t>Najāt</w:t>
      </w:r>
      <w:r w:rsidRPr="00D67DD6">
        <w:rPr>
          <w:noProof w:val="0"/>
          <w:lang w:val="fr-FR" w:eastAsia="en-US"/>
        </w:rPr>
        <w:t xml:space="preserve"> commente le </w:t>
      </w:r>
      <w:r w:rsidRPr="00D67DD6">
        <w:rPr>
          <w:noProof w:val="0"/>
          <w:lang w:val="fr-FR" w:eastAsia="en-US"/>
        </w:rPr>
        <w:lastRenderedPageBreak/>
        <w:t xml:space="preserve">passage ci-dessus du </w:t>
      </w:r>
      <w:r w:rsidRPr="00D67DD6">
        <w:rPr>
          <w:i/>
          <w:noProof w:val="0"/>
          <w:lang w:val="fr-FR" w:eastAsia="en-US"/>
        </w:rPr>
        <w:t>De anima</w:t>
      </w:r>
      <w:r w:rsidRPr="00D67DD6">
        <w:rPr>
          <w:noProof w:val="0"/>
          <w:lang w:val="fr-FR" w:eastAsia="en-US"/>
        </w:rPr>
        <w:t xml:space="preserve"> 417a3–7</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417a3‒7" </w:instrText>
      </w:r>
      <w:r w:rsidRPr="00D67DD6">
        <w:rPr>
          <w:i/>
          <w:noProof w:val="0"/>
          <w:lang w:val="fr-FR"/>
        </w:rPr>
        <w:fldChar w:fldCharType="end"/>
      </w:r>
      <w:r w:rsidR="00FE381C" w:rsidRPr="00D67DD6">
        <w:rPr>
          <w:noProof w:val="0"/>
          <w:lang w:val="fr-FR" w:eastAsia="en-US"/>
        </w:rPr>
        <w:t>, qui définit l’</w:t>
      </w:r>
      <w:r w:rsidRPr="00D67DD6">
        <w:rPr>
          <w:noProof w:val="0"/>
          <w:lang w:val="fr-FR" w:eastAsia="en-US"/>
        </w:rPr>
        <w:t>activité de l'intellect à partir de la cognition sensuelle. Avicenne rejette la perspective d’Aristote basée sur l’</w:t>
      </w:r>
      <w:r w:rsidR="00095CDD" w:rsidRPr="00D67DD6">
        <w:rPr>
          <w:noProof w:val="0"/>
          <w:lang w:val="fr-FR" w:eastAsia="en-US"/>
        </w:rPr>
        <w:t>actualisation</w:t>
      </w:r>
      <w:r w:rsidR="00FE381C" w:rsidRPr="00D67DD6">
        <w:rPr>
          <w:noProof w:val="0"/>
          <w:lang w:val="fr-FR" w:eastAsia="en-US"/>
        </w:rPr>
        <w:t xml:space="preserve"> </w:t>
      </w:r>
      <w:r w:rsidR="00232D8A" w:rsidRPr="00D67DD6">
        <w:rPr>
          <w:noProof w:val="0"/>
          <w:lang w:val="fr-FR" w:eastAsia="en-US"/>
        </w:rPr>
        <w:t xml:space="preserve">du sens </w:t>
      </w:r>
      <w:r w:rsidR="00D46841" w:rsidRPr="00D67DD6">
        <w:rPr>
          <w:noProof w:val="0"/>
          <w:lang w:val="fr-FR" w:eastAsia="en-US"/>
        </w:rPr>
        <w:t xml:space="preserve">faite de </w:t>
      </w:r>
      <w:r w:rsidR="00FE381C" w:rsidRPr="00D67DD6">
        <w:rPr>
          <w:noProof w:val="0"/>
          <w:lang w:val="fr-FR" w:eastAsia="en-US"/>
        </w:rPr>
        <w:t>face</w:t>
      </w:r>
      <w:r w:rsidRPr="00D67DD6">
        <w:rPr>
          <w:noProof w:val="0"/>
          <w:lang w:val="fr-FR" w:eastAsia="en-US"/>
        </w:rPr>
        <w:t xml:space="preserve">. Le traité </w:t>
      </w:r>
      <w:r w:rsidRPr="00D67DD6">
        <w:rPr>
          <w:i/>
          <w:noProof w:val="0"/>
          <w:lang w:val="fr-FR" w:eastAsia="en-US"/>
        </w:rPr>
        <w:t>De anima</w:t>
      </w:r>
      <w:r w:rsidRPr="00D67DD6">
        <w:rPr>
          <w:noProof w:val="0"/>
          <w:lang w:val="fr-FR" w:eastAsia="en-US"/>
        </w:rPr>
        <w:t xml:space="preserve"> présentait la réponse à la question cruciale comment l’âme intellectuelle peut être capable de tout connaître de manière humaine (πώς ἐστι πάντα, </w:t>
      </w:r>
      <w:r w:rsidRPr="00D67DD6">
        <w:rPr>
          <w:i/>
          <w:noProof w:val="0"/>
          <w:lang w:val="fr-FR" w:eastAsia="en-US"/>
        </w:rPr>
        <w:t>De anima</w:t>
      </w:r>
      <w:r w:rsidRPr="00D67DD6">
        <w:rPr>
          <w:noProof w:val="0"/>
          <w:lang w:val="fr-FR" w:eastAsia="en-US"/>
        </w:rPr>
        <w:t xml:space="preserve"> 431b21</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431b21" </w:instrText>
      </w:r>
      <w:r w:rsidRPr="00D67DD6">
        <w:rPr>
          <w:i/>
          <w:noProof w:val="0"/>
          <w:lang w:val="fr-FR"/>
        </w:rPr>
        <w:fldChar w:fldCharType="end"/>
      </w:r>
      <w:r w:rsidRPr="00D67DD6">
        <w:rPr>
          <w:noProof w:val="0"/>
          <w:lang w:val="fr-FR" w:eastAsia="en-US"/>
        </w:rPr>
        <w:t>). Avicenne résume correctement l’</w:t>
      </w:r>
      <w:r w:rsidR="00095CDD" w:rsidRPr="00D67DD6">
        <w:rPr>
          <w:noProof w:val="0"/>
          <w:lang w:val="fr-FR" w:eastAsia="en-US"/>
        </w:rPr>
        <w:t>actualisation</w:t>
      </w:r>
      <w:r w:rsidRPr="00D67DD6">
        <w:rPr>
          <w:noProof w:val="0"/>
          <w:lang w:val="fr-FR" w:eastAsia="en-US"/>
        </w:rPr>
        <w:t xml:space="preserve"> de</w:t>
      </w:r>
      <w:r w:rsidR="009E2817" w:rsidRPr="00D67DD6">
        <w:rPr>
          <w:noProof w:val="0"/>
          <w:lang w:val="fr-FR" w:eastAsia="en-US"/>
        </w:rPr>
        <w:t xml:space="preserve"> </w:t>
      </w:r>
      <w:r w:rsidR="00147BBF" w:rsidRPr="00D67DD6">
        <w:rPr>
          <w:noProof w:val="0"/>
          <w:lang w:val="fr-FR" w:eastAsia="en-US"/>
        </w:rPr>
        <w:t>connais</w:t>
      </w:r>
      <w:r w:rsidR="009B6002" w:rsidRPr="00D67DD6">
        <w:rPr>
          <w:noProof w:val="0"/>
          <w:lang w:val="fr-FR" w:eastAsia="en-US"/>
        </w:rPr>
        <w:t>s</w:t>
      </w:r>
      <w:r w:rsidR="00147BBF" w:rsidRPr="00D67DD6">
        <w:rPr>
          <w:noProof w:val="0"/>
          <w:lang w:val="fr-FR" w:eastAsia="en-US"/>
        </w:rPr>
        <w:t xml:space="preserve">ance </w:t>
      </w:r>
      <w:r w:rsidR="00FE381C" w:rsidRPr="00D67DD6">
        <w:rPr>
          <w:noProof w:val="0"/>
          <w:lang w:val="fr-FR" w:eastAsia="en-US"/>
        </w:rPr>
        <w:t xml:space="preserve">selon </w:t>
      </w:r>
      <w:r w:rsidRPr="00D67DD6">
        <w:rPr>
          <w:i/>
          <w:noProof w:val="0"/>
          <w:lang w:val="fr-FR" w:eastAsia="en-US"/>
        </w:rPr>
        <w:t>De anima</w:t>
      </w:r>
      <w:r w:rsidRPr="00D67DD6">
        <w:rPr>
          <w:noProof w:val="0"/>
          <w:lang w:val="fr-FR" w:eastAsia="en-US"/>
        </w:rPr>
        <w:t xml:space="preserve">, mais la rejette comme une solution insuffisante. La cognition ne peut pas </w:t>
      </w:r>
      <w:r w:rsidR="00FE381C" w:rsidRPr="00D67DD6">
        <w:rPr>
          <w:noProof w:val="0"/>
          <w:lang w:val="fr-FR" w:eastAsia="en-US"/>
        </w:rPr>
        <w:t>se fonder</w:t>
      </w:r>
      <w:r w:rsidRPr="00D67DD6">
        <w:rPr>
          <w:noProof w:val="0"/>
          <w:lang w:val="fr-FR" w:eastAsia="en-US"/>
        </w:rPr>
        <w:t xml:space="preserve"> sur la réception des sens, mais sur l</w:t>
      </w:r>
      <w:r w:rsidR="00CB5A17" w:rsidRPr="00D67DD6">
        <w:rPr>
          <w:noProof w:val="0"/>
          <w:lang w:val="fr-FR" w:eastAsia="en-US"/>
        </w:rPr>
        <w:t xml:space="preserve">a réception </w:t>
      </w:r>
      <w:r w:rsidRPr="00D67DD6">
        <w:rPr>
          <w:noProof w:val="0"/>
          <w:lang w:val="fr-FR" w:eastAsia="en-US"/>
        </w:rPr>
        <w:t xml:space="preserve">des formes intelligibles. Celles-ci existent déjà dans leur actualité et peuvent </w:t>
      </w:r>
      <w:r w:rsidR="00D57686" w:rsidRPr="00D67DD6">
        <w:rPr>
          <w:noProof w:val="0"/>
          <w:lang w:val="fr-FR" w:eastAsia="en-US"/>
        </w:rPr>
        <w:t xml:space="preserve">rejoindre </w:t>
      </w:r>
      <w:r w:rsidRPr="00D67DD6">
        <w:rPr>
          <w:noProof w:val="0"/>
          <w:lang w:val="fr-FR" w:eastAsia="en-US"/>
        </w:rPr>
        <w:t xml:space="preserve">l’intellect humain </w:t>
      </w:r>
      <w:r w:rsidR="00D57686" w:rsidRPr="00D67DD6">
        <w:rPr>
          <w:noProof w:val="0"/>
          <w:lang w:val="fr-FR" w:eastAsia="en-US"/>
        </w:rPr>
        <w:t>bien disposé</w:t>
      </w:r>
      <w:r w:rsidRPr="00D67DD6">
        <w:rPr>
          <w:noProof w:val="0"/>
          <w:lang w:val="fr-FR" w:eastAsia="en-US"/>
        </w:rPr>
        <w:t xml:space="preserve">. Le dixième chapitre du </w:t>
      </w:r>
      <w:r w:rsidR="00885693" w:rsidRPr="00D67DD6">
        <w:rPr>
          <w:i/>
          <w:noProof w:val="0"/>
          <w:lang w:val="fr-FR" w:eastAsia="en-US"/>
        </w:rPr>
        <w:t>Kitāb al-</w:t>
      </w:r>
      <w:r w:rsidRPr="00D67DD6">
        <w:rPr>
          <w:i/>
          <w:noProof w:val="0"/>
          <w:lang w:val="fr-FR" w:eastAsia="en-US"/>
        </w:rPr>
        <w:t>Najāt</w:t>
      </w:r>
      <w:r w:rsidRPr="00D67DD6">
        <w:rPr>
          <w:noProof w:val="0"/>
          <w:lang w:val="fr-FR" w:eastAsia="en-US"/>
        </w:rPr>
        <w:t xml:space="preserve"> avance une triple série d’arguments contre la conjonction de l’âme intelligible et du corps sensuel </w:t>
      </w:r>
      <w:r w:rsidR="00885693" w:rsidRPr="00D67DD6">
        <w:rPr>
          <w:noProof w:val="0"/>
          <w:lang w:val="fr-FR" w:eastAsia="en-US"/>
        </w:rPr>
        <w:t xml:space="preserve">dans </w:t>
      </w:r>
      <w:r w:rsidRPr="00D67DD6">
        <w:rPr>
          <w:noProof w:val="0"/>
          <w:lang w:val="fr-FR" w:eastAsia="en-US"/>
        </w:rPr>
        <w:t>une unité hylémorphique de la première substance. Avicenne fait une conclusion dualiste</w:t>
      </w:r>
      <w:r w:rsidR="002A1FB1" w:rsidRPr="00D67DD6">
        <w:rPr>
          <w:noProof w:val="0"/>
          <w:lang w:val="fr-FR" w:eastAsia="en-US"/>
        </w:rPr>
        <w:t>, donc</w:t>
      </w:r>
      <w:r w:rsidRPr="00D67DD6">
        <w:rPr>
          <w:noProof w:val="0"/>
          <w:lang w:val="fr-FR" w:eastAsia="en-US"/>
        </w:rPr>
        <w:t xml:space="preserve"> très moderne.</w:t>
      </w:r>
    </w:p>
    <w:p w14:paraId="785BA7F1" w14:textId="77777777" w:rsidR="00362DD1" w:rsidRPr="00D67DD6" w:rsidRDefault="001C46D3" w:rsidP="00362DD1">
      <w:pPr>
        <w:pStyle w:val="Citace"/>
        <w:rPr>
          <w:lang w:val="fr-FR"/>
        </w:rPr>
      </w:pPr>
      <w:r w:rsidRPr="00D67DD6">
        <w:rPr>
          <w:lang w:val="fr-FR"/>
        </w:rPr>
        <w:t xml:space="preserve">« Nous tenons donc que l’âme dispose de </w:t>
      </w:r>
      <w:r w:rsidR="00362DD1" w:rsidRPr="00D67DD6">
        <w:rPr>
          <w:lang w:val="fr-FR"/>
        </w:rPr>
        <w:t xml:space="preserve">deux activités : une activité par rapport au corps qui est son gouvernement et son contrôle, et </w:t>
      </w:r>
      <w:r w:rsidR="00180BF5" w:rsidRPr="00D67DD6">
        <w:rPr>
          <w:lang w:val="fr-FR"/>
        </w:rPr>
        <w:t>l</w:t>
      </w:r>
      <w:r w:rsidR="00180BF5" w:rsidRPr="00D67DD6">
        <w:rPr>
          <w:rFonts w:cs="Calibri"/>
          <w:lang w:val="fr-FR"/>
        </w:rPr>
        <w:t>’</w:t>
      </w:r>
      <w:r w:rsidR="00180BF5" w:rsidRPr="00D67DD6">
        <w:rPr>
          <w:lang w:val="fr-FR"/>
        </w:rPr>
        <w:t xml:space="preserve">autre </w:t>
      </w:r>
      <w:r w:rsidR="00362DD1" w:rsidRPr="00D67DD6">
        <w:rPr>
          <w:lang w:val="fr-FR"/>
        </w:rPr>
        <w:t>activité par rapport à elle-même et à ses p</w:t>
      </w:r>
      <w:r w:rsidR="00B27F27" w:rsidRPr="00D67DD6">
        <w:rPr>
          <w:lang w:val="fr-FR"/>
        </w:rPr>
        <w:t>rincipes, qui est l’intelligence</w:t>
      </w:r>
      <w:r w:rsidR="00362DD1" w:rsidRPr="00D67DD6">
        <w:rPr>
          <w:lang w:val="fr-FR"/>
        </w:rPr>
        <w:t xml:space="preserve">. Ces deux activités sont tellement opposées l’une à l’autre et s’obstruent mutuellement que lorsque l’âme est occupée par l’une, elle se détourne de l’autre, ne pouvant pas bien combiner </w:t>
      </w:r>
      <w:r w:rsidR="00E52975" w:rsidRPr="00D67DD6">
        <w:rPr>
          <w:lang w:val="fr-FR"/>
        </w:rPr>
        <w:t xml:space="preserve">toutes </w:t>
      </w:r>
      <w:r w:rsidR="00362DD1" w:rsidRPr="00D67DD6">
        <w:rPr>
          <w:lang w:val="fr-FR"/>
        </w:rPr>
        <w:t>les deux. »</w:t>
      </w:r>
      <w:r w:rsidR="009709A7" w:rsidRPr="00D67DD6">
        <w:rPr>
          <w:lang w:val="fr-FR"/>
        </w:rPr>
        <w:t xml:space="preserve"> </w:t>
      </w:r>
      <w:r w:rsidR="00362DD1" w:rsidRPr="00D67DD6">
        <w:rPr>
          <w:vertAlign w:val="superscript"/>
          <w:lang w:val="fr-FR"/>
        </w:rPr>
        <w:footnoteReference w:id="116"/>
      </w:r>
    </w:p>
    <w:p w14:paraId="6F46B44C" w14:textId="49651132" w:rsidR="00362DD1" w:rsidRPr="00D67DD6" w:rsidRDefault="00362DD1" w:rsidP="00362DD1">
      <w:pPr>
        <w:rPr>
          <w:noProof w:val="0"/>
          <w:lang w:val="fr-FR" w:eastAsia="en-US"/>
        </w:rPr>
      </w:pPr>
      <w:r w:rsidRPr="00D67DD6">
        <w:rPr>
          <w:noProof w:val="0"/>
          <w:lang w:val="fr-FR" w:eastAsia="en-US"/>
        </w:rPr>
        <w:t xml:space="preserve">Avicenne introduit le dualisme fondamental entre la cognition empirique et la cognition rationnelle. Cette thèse, reprise par les modernistes </w:t>
      </w:r>
      <w:r w:rsidR="00B14A2A" w:rsidRPr="00D67DD6">
        <w:rPr>
          <w:noProof w:val="0"/>
          <w:lang w:val="fr-FR" w:eastAsia="en-US"/>
        </w:rPr>
        <w:t xml:space="preserve">du </w:t>
      </w:r>
      <w:r w:rsidRPr="00D67DD6">
        <w:rPr>
          <w:noProof w:val="0"/>
          <w:lang w:val="fr-FR" w:eastAsia="en-US"/>
        </w:rPr>
        <w:t xml:space="preserve">second averroïsme et par les </w:t>
      </w:r>
      <w:r w:rsidR="007B7F5F" w:rsidRPr="00D67DD6">
        <w:rPr>
          <w:noProof w:val="0"/>
          <w:lang w:val="fr-FR" w:eastAsia="en-US"/>
        </w:rPr>
        <w:t xml:space="preserve">penseurs </w:t>
      </w:r>
      <w:r w:rsidRPr="00D67DD6">
        <w:rPr>
          <w:noProof w:val="0"/>
          <w:lang w:val="fr-FR" w:eastAsia="en-US"/>
        </w:rPr>
        <w:t xml:space="preserve">postmodernes comme Descartes, constitue la base du dualisme actuel entre l’intellect et le corps. Le commentaire de Rahman sur les passages cités du </w:t>
      </w:r>
      <w:r w:rsidR="000931DA" w:rsidRPr="00D67DD6">
        <w:rPr>
          <w:i/>
          <w:noProof w:val="0"/>
          <w:lang w:val="fr-FR" w:eastAsia="en-US"/>
        </w:rPr>
        <w:t>Kitāb al-</w:t>
      </w:r>
      <w:r w:rsidRPr="00D67DD6">
        <w:rPr>
          <w:i/>
          <w:noProof w:val="0"/>
          <w:lang w:val="fr-FR" w:eastAsia="en-US"/>
        </w:rPr>
        <w:t>Najāt</w:t>
      </w:r>
      <w:r w:rsidRPr="00D67DD6">
        <w:rPr>
          <w:noProof w:val="0"/>
          <w:lang w:val="fr-FR" w:eastAsia="en-US"/>
        </w:rPr>
        <w:t>, ch.</w:t>
      </w:r>
      <w:r w:rsidR="00B00D87" w:rsidRPr="00D67DD6">
        <w:rPr>
          <w:noProof w:val="0"/>
          <w:lang w:val="fr-FR" w:eastAsia="en-US"/>
        </w:rPr>
        <w:t> </w:t>
      </w:r>
      <w:r w:rsidRPr="00D67DD6">
        <w:rPr>
          <w:noProof w:val="0"/>
          <w:lang w:val="fr-FR" w:eastAsia="en-US"/>
        </w:rPr>
        <w:t>10, montre les différentes positions d’Avicenne et d’Aristote sur la question de la cognition basée sur les données sensorielles (</w:t>
      </w:r>
      <w:r w:rsidR="000931DA" w:rsidRPr="00D67DD6">
        <w:rPr>
          <w:i/>
          <w:noProof w:val="0"/>
          <w:lang w:val="fr-FR" w:eastAsia="en-US"/>
        </w:rPr>
        <w:t>Kitāb al-</w:t>
      </w:r>
      <w:r w:rsidRPr="00D67DD6">
        <w:rPr>
          <w:i/>
          <w:noProof w:val="0"/>
          <w:lang w:val="fr-FR" w:eastAsia="en-US"/>
        </w:rPr>
        <w:t>Najāt</w:t>
      </w:r>
      <w:r w:rsidRPr="00D67DD6">
        <w:rPr>
          <w:noProof w:val="0"/>
          <w:lang w:val="fr-FR" w:eastAsia="en-US"/>
        </w:rPr>
        <w:t>, p.</w:t>
      </w:r>
      <w:r w:rsidR="00B00D87" w:rsidRPr="00D67DD6">
        <w:rPr>
          <w:noProof w:val="0"/>
          <w:lang w:val="fr-FR" w:eastAsia="en-US"/>
        </w:rPr>
        <w:t> </w:t>
      </w:r>
      <w:r w:rsidRPr="00D67DD6">
        <w:rPr>
          <w:noProof w:val="0"/>
          <w:lang w:val="fr-FR" w:eastAsia="en-US"/>
        </w:rPr>
        <w:t xml:space="preserve">103). Dans le mode complet de la cognition, l’intellect effectue </w:t>
      </w:r>
      <w:r w:rsidRPr="00D67DD6">
        <w:rPr>
          <w:i/>
          <w:noProof w:val="0"/>
          <w:lang w:val="fr-FR" w:eastAsia="en-US"/>
        </w:rPr>
        <w:t>denudatio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denudatio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forme universelle déjà existante. Le véhicule de cette cognition est l’intellect acquis. L</w:t>
      </w:r>
      <w:r w:rsidR="009C5D4D" w:rsidRPr="00D67DD6">
        <w:rPr>
          <w:noProof w:val="0"/>
          <w:lang w:val="fr-FR" w:eastAsia="en-US"/>
        </w:rPr>
        <w:t xml:space="preserve">a dévaluation </w:t>
      </w:r>
      <w:r w:rsidRPr="00D67DD6">
        <w:rPr>
          <w:noProof w:val="0"/>
          <w:lang w:val="fr-FR" w:eastAsia="en-US"/>
        </w:rPr>
        <w:t xml:space="preserve">de la </w:t>
      </w:r>
      <w:r w:rsidR="009C5D4D" w:rsidRPr="00D67DD6">
        <w:rPr>
          <w:noProof w:val="0"/>
          <w:lang w:val="fr-FR" w:eastAsia="en-US"/>
        </w:rPr>
        <w:t xml:space="preserve">connaissance </w:t>
      </w:r>
      <w:r w:rsidR="00FB7711" w:rsidRPr="00D67DD6">
        <w:rPr>
          <w:noProof w:val="0"/>
          <w:lang w:val="fr-FR" w:eastAsia="en-US"/>
        </w:rPr>
        <w:t>sensuelle annule le</w:t>
      </w:r>
      <w:r w:rsidRPr="00D67DD6">
        <w:rPr>
          <w:noProof w:val="0"/>
          <w:lang w:val="fr-FR" w:eastAsia="en-US"/>
        </w:rPr>
        <w:t xml:space="preserve"> concept de l’intellect réceptif. Il est déterminé à partir de la chose réelle qui est reconnue par les sens. Avicenne n’</w:t>
      </w:r>
      <w:r w:rsidR="009C5D4D" w:rsidRPr="00D67DD6">
        <w:rPr>
          <w:noProof w:val="0"/>
          <w:lang w:val="fr-FR" w:eastAsia="en-US"/>
        </w:rPr>
        <w:t xml:space="preserve">a pas besoin de </w:t>
      </w:r>
      <w:r w:rsidRPr="00D67DD6">
        <w:rPr>
          <w:noProof w:val="0"/>
          <w:lang w:val="fr-FR" w:eastAsia="en-US"/>
        </w:rPr>
        <w:t xml:space="preserve">la </w:t>
      </w:r>
      <w:r w:rsidR="00951420" w:rsidRPr="00D67DD6">
        <w:rPr>
          <w:noProof w:val="0"/>
          <w:lang w:val="fr-FR" w:eastAsia="en-US"/>
        </w:rPr>
        <w:t xml:space="preserve">pleine </w:t>
      </w:r>
      <w:r w:rsidR="00863A6D" w:rsidRPr="00D67DD6">
        <w:rPr>
          <w:noProof w:val="0"/>
          <w:lang w:val="fr-FR" w:eastAsia="en-US"/>
        </w:rPr>
        <w:t>réceptivité</w:t>
      </w:r>
      <w:r w:rsidRPr="00D67DD6">
        <w:rPr>
          <w:noProof w:val="0"/>
          <w:lang w:val="fr-FR" w:eastAsia="en-US"/>
        </w:rPr>
        <w:t xml:space="preserve"> de l’intellect (νοῦς τῷ πάντα γίνεσθαι, </w:t>
      </w:r>
      <w:r w:rsidRPr="00D67DD6">
        <w:rPr>
          <w:i/>
          <w:noProof w:val="0"/>
          <w:lang w:val="fr-FR" w:eastAsia="en-US"/>
        </w:rPr>
        <w:t>De anima</w:t>
      </w:r>
      <w:r w:rsidRPr="00D67DD6">
        <w:rPr>
          <w:noProof w:val="0"/>
          <w:lang w:val="fr-FR" w:eastAsia="en-US"/>
        </w:rPr>
        <w:t xml:space="preserve"> 430a14</w:t>
      </w:r>
      <w:r w:rsidRPr="00D67DD6">
        <w:rPr>
          <w:noProof w:val="0"/>
          <w:lang w:val="fr-FR"/>
        </w:rPr>
        <w:t>)</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 </w:instrText>
      </w:r>
      <w:r w:rsidRPr="00D67DD6">
        <w:rPr>
          <w:i/>
          <w:noProof w:val="0"/>
          <w:lang w:val="fr-FR"/>
        </w:rPr>
        <w:lastRenderedPageBreak/>
        <w:fldChar w:fldCharType="end"/>
      </w:r>
      <w:r w:rsidRPr="00D67DD6">
        <w:rPr>
          <w:noProof w:val="0"/>
          <w:lang w:val="fr-FR" w:eastAsia="en-US"/>
        </w:rPr>
        <w:t xml:space="preserve"> comme c’était le cas chez son maître. </w:t>
      </w:r>
      <w:r w:rsidR="005637DA" w:rsidRPr="00D67DD6">
        <w:rPr>
          <w:noProof w:val="0"/>
          <w:lang w:val="fr-FR" w:eastAsia="en-US"/>
        </w:rPr>
        <w:t>Une telle r</w:t>
      </w:r>
      <w:r w:rsidRPr="00D67DD6">
        <w:rPr>
          <w:noProof w:val="0"/>
          <w:lang w:val="fr-FR" w:eastAsia="en-US"/>
        </w:rPr>
        <w:t>éception et synthèse</w:t>
      </w:r>
      <w:r w:rsidR="009C5D4D" w:rsidRPr="00D67DD6">
        <w:rPr>
          <w:noProof w:val="0"/>
          <w:lang w:val="fr-FR" w:eastAsia="en-US"/>
        </w:rPr>
        <w:t xml:space="preserve"> </w:t>
      </w:r>
      <w:r w:rsidR="005637DA" w:rsidRPr="00D67DD6">
        <w:rPr>
          <w:noProof w:val="0"/>
          <w:lang w:val="fr-FR" w:eastAsia="en-US"/>
        </w:rPr>
        <w:t xml:space="preserve">se </w:t>
      </w:r>
      <w:r w:rsidR="009C5D4D" w:rsidRPr="00D67DD6">
        <w:rPr>
          <w:noProof w:val="0"/>
          <w:lang w:val="fr-FR" w:eastAsia="en-US"/>
        </w:rPr>
        <w:t xml:space="preserve">fait à partir des sens </w:t>
      </w:r>
      <w:r w:rsidR="000143BE" w:rsidRPr="00D67DD6">
        <w:rPr>
          <w:noProof w:val="0"/>
          <w:lang w:val="fr-FR" w:eastAsia="en-US"/>
        </w:rPr>
        <w:t xml:space="preserve">qui </w:t>
      </w:r>
      <w:r w:rsidR="009C5D4D" w:rsidRPr="00D67DD6">
        <w:rPr>
          <w:noProof w:val="0"/>
          <w:lang w:val="fr-FR" w:eastAsia="en-US"/>
        </w:rPr>
        <w:t>produisent</w:t>
      </w:r>
      <w:r w:rsidRPr="00D67DD6">
        <w:rPr>
          <w:noProof w:val="0"/>
          <w:lang w:val="fr-FR" w:eastAsia="en-US"/>
        </w:rPr>
        <w:t xml:space="preserve"> </w:t>
      </w:r>
      <w:r w:rsidR="009C5D4D" w:rsidRPr="00D67DD6">
        <w:rPr>
          <w:noProof w:val="0"/>
          <w:lang w:val="fr-FR" w:eastAsia="en-US"/>
        </w:rPr>
        <w:t xml:space="preserve">les </w:t>
      </w:r>
      <w:r w:rsidRPr="00D67DD6">
        <w:rPr>
          <w:i/>
          <w:noProof w:val="0"/>
          <w:lang w:val="fr-FR" w:eastAsia="en-US"/>
        </w:rPr>
        <w:t>species sensibilis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sensibilis</w:instrText>
      </w:r>
      <w:r w:rsidRPr="00D67DD6">
        <w:rPr>
          <w:noProof w:val="0"/>
          <w:lang w:val="fr-FR"/>
        </w:rPr>
        <w:instrText xml:space="preserve">" </w:instrText>
      </w:r>
      <w:r w:rsidRPr="00D67DD6">
        <w:rPr>
          <w:i/>
          <w:noProof w:val="0"/>
          <w:lang w:val="fr-FR" w:eastAsia="en-US"/>
        </w:rPr>
        <w:fldChar w:fldCharType="end"/>
      </w:r>
      <w:r w:rsidR="009C5D4D" w:rsidRPr="00D67DD6">
        <w:rPr>
          <w:noProof w:val="0"/>
          <w:lang w:val="fr-FR" w:eastAsia="en-US"/>
        </w:rPr>
        <w:t xml:space="preserve"> </w:t>
      </w:r>
      <w:r w:rsidRPr="00D67DD6">
        <w:rPr>
          <w:noProof w:val="0"/>
          <w:lang w:val="fr-FR" w:eastAsia="en-US"/>
        </w:rPr>
        <w:t>dans l’imagination</w:t>
      </w:r>
      <w:r w:rsidR="009C5D4D" w:rsidRPr="00D67DD6">
        <w:rPr>
          <w:noProof w:val="0"/>
          <w:lang w:val="fr-FR" w:eastAsia="en-US"/>
        </w:rPr>
        <w:t xml:space="preserve">. Ce procédé </w:t>
      </w:r>
      <w:r w:rsidRPr="00D67DD6">
        <w:rPr>
          <w:noProof w:val="0"/>
          <w:lang w:val="fr-FR" w:eastAsia="en-US"/>
        </w:rPr>
        <w:t>ne représente pour Avicenne qu</w:t>
      </w:r>
      <w:r w:rsidR="002A2C2B" w:rsidRPr="00D67DD6">
        <w:rPr>
          <w:rFonts w:cs="Calibri"/>
          <w:noProof w:val="0"/>
          <w:lang w:val="fr-FR" w:eastAsia="en-US"/>
        </w:rPr>
        <w:t>’</w:t>
      </w:r>
      <w:r w:rsidR="002A2C2B" w:rsidRPr="00D67DD6">
        <w:rPr>
          <w:noProof w:val="0"/>
          <w:lang w:val="fr-FR" w:eastAsia="en-US"/>
        </w:rPr>
        <w:t xml:space="preserve">un </w:t>
      </w:r>
      <w:r w:rsidRPr="00D67DD6">
        <w:rPr>
          <w:noProof w:val="0"/>
          <w:lang w:val="fr-FR" w:eastAsia="en-US"/>
        </w:rPr>
        <w:t>niveau animal de la cognition. Dans le scénario moderniste, les espèces sensuelles ne provoquent pas l’émergence de</w:t>
      </w:r>
      <w:r w:rsidR="009C5D4D" w:rsidRPr="00D67DD6">
        <w:rPr>
          <w:noProof w:val="0"/>
          <w:lang w:val="fr-FR" w:eastAsia="en-US"/>
        </w:rPr>
        <w:t>s</w:t>
      </w:r>
      <w:r w:rsidRPr="00D67DD6">
        <w:rPr>
          <w:noProof w:val="0"/>
          <w:lang w:val="fr-FR" w:eastAsia="en-US"/>
        </w:rPr>
        <w:t xml:space="preserve"> </w:t>
      </w:r>
      <w:r w:rsidRPr="00D67DD6">
        <w:rPr>
          <w:i/>
          <w:noProof w:val="0"/>
          <w:lang w:val="fr-FR" w:eastAsia="en-US"/>
        </w:rPr>
        <w:t>species intelligibilis</w:t>
      </w:r>
      <w:r w:rsidRPr="00D67DD6">
        <w:rPr>
          <w:noProof w:val="0"/>
          <w:lang w:val="fr-FR" w:eastAsia="en-US"/>
        </w:rPr>
        <w:t xml:space="preserve"> dans l’intellect. Chez une personne divisée en deux sphères, la cognition sensuelle n’a aucune possibilité d’atteindre le niveau immatériel de la cognition. Il n’y a pas de connexion de la réception sensuelle et intellectuelle, car l’intellect est exposé </w:t>
      </w:r>
      <w:r w:rsidR="009C5D4D" w:rsidRPr="00D67DD6">
        <w:rPr>
          <w:noProof w:val="0"/>
          <w:lang w:val="fr-FR" w:eastAsia="en-US"/>
        </w:rPr>
        <w:t xml:space="preserve">à </w:t>
      </w:r>
      <w:r w:rsidRPr="00D67DD6">
        <w:rPr>
          <w:noProof w:val="0"/>
          <w:lang w:val="fr-FR" w:eastAsia="en-US"/>
        </w:rPr>
        <w:t>l’actualité des formes universelles. Da</w:t>
      </w:r>
      <w:r w:rsidR="007454FB" w:rsidRPr="00D67DD6">
        <w:rPr>
          <w:noProof w:val="0"/>
          <w:lang w:val="fr-FR" w:eastAsia="en-US"/>
        </w:rPr>
        <w:t xml:space="preserve">ns la cognition des modernistes, il </w:t>
      </w:r>
      <w:r w:rsidRPr="00D67DD6">
        <w:rPr>
          <w:noProof w:val="0"/>
          <w:lang w:val="fr-FR" w:eastAsia="en-US"/>
        </w:rPr>
        <w:t>n’</w:t>
      </w:r>
      <w:r w:rsidR="007454FB" w:rsidRPr="00D67DD6">
        <w:rPr>
          <w:noProof w:val="0"/>
          <w:lang w:val="fr-FR" w:eastAsia="en-US"/>
        </w:rPr>
        <w:t xml:space="preserve">y a </w:t>
      </w:r>
      <w:r w:rsidRPr="00D67DD6">
        <w:rPr>
          <w:noProof w:val="0"/>
          <w:lang w:val="fr-FR" w:eastAsia="en-US"/>
        </w:rPr>
        <w:t>pas la composante pleinement réceptive de l’intellect, qui assumerait l’actualité du monde extérieur médiatisé par</w:t>
      </w:r>
      <w:r w:rsidR="00872EBA" w:rsidRPr="00D67DD6">
        <w:rPr>
          <w:noProof w:val="0"/>
          <w:lang w:val="fr-FR" w:eastAsia="en-US"/>
        </w:rPr>
        <w:t xml:space="preserve"> les sens. L’âme n</w:t>
      </w:r>
      <w:r w:rsidR="00872EBA" w:rsidRPr="00D67DD6">
        <w:rPr>
          <w:rFonts w:cs="Calibri"/>
          <w:noProof w:val="0"/>
          <w:lang w:val="fr-FR" w:eastAsia="en-US"/>
        </w:rPr>
        <w:t>′</w:t>
      </w:r>
      <w:r w:rsidR="00872EBA" w:rsidRPr="00D67DD6">
        <w:rPr>
          <w:noProof w:val="0"/>
          <w:lang w:val="fr-FR" w:eastAsia="en-US"/>
        </w:rPr>
        <w:t xml:space="preserve">entre pas dans le </w:t>
      </w:r>
      <w:r w:rsidR="00B06A38" w:rsidRPr="00D67DD6">
        <w:rPr>
          <w:noProof w:val="0"/>
          <w:lang w:val="fr-FR" w:eastAsia="en-US"/>
        </w:rPr>
        <w:t xml:space="preserve">cognitive aristotelian </w:t>
      </w:r>
      <w:r w:rsidR="00F26A4D" w:rsidRPr="00D67DD6">
        <w:rPr>
          <w:noProof w:val="0"/>
          <w:lang w:val="fr-FR" w:eastAsia="en-US"/>
        </w:rPr>
        <w:t>mode « </w:t>
      </w:r>
      <w:r w:rsidRPr="00D67DD6">
        <w:rPr>
          <w:i/>
          <w:noProof w:val="0"/>
          <w:lang w:val="fr-FR" w:eastAsia="en-US"/>
        </w:rPr>
        <w:t>quodammodo omnia</w:t>
      </w:r>
      <w:r w:rsidR="00F26A4D" w:rsidRPr="00D67DD6">
        <w:rPr>
          <w:noProof w:val="0"/>
          <w:lang w:val="fr-FR" w:eastAsia="en-US"/>
        </w:rPr>
        <w:t> »</w:t>
      </w:r>
      <w:r w:rsidRPr="00D67DD6">
        <w:rPr>
          <w:noProof w:val="0"/>
          <w:lang w:val="fr-FR" w:eastAsia="en-US"/>
        </w:rPr>
        <w:t xml:space="preserve"> (</w:t>
      </w:r>
      <w:r w:rsidRPr="00D67DD6">
        <w:rPr>
          <w:i/>
          <w:noProof w:val="0"/>
          <w:lang w:val="fr-FR" w:eastAsia="en-US"/>
        </w:rPr>
        <w:t>De anima</w:t>
      </w:r>
      <w:r w:rsidRPr="00D67DD6">
        <w:rPr>
          <w:noProof w:val="0"/>
          <w:lang w:val="fr-FR" w:eastAsia="en-US"/>
        </w:rPr>
        <w:t xml:space="preserve"> 431b21</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431b21" </w:instrText>
      </w:r>
      <w:r w:rsidRPr="00D67DD6">
        <w:rPr>
          <w:i/>
          <w:noProof w:val="0"/>
          <w:lang w:val="fr-FR"/>
        </w:rPr>
        <w:fldChar w:fldCharType="end"/>
      </w:r>
      <w:r w:rsidRPr="00D67DD6">
        <w:rPr>
          <w:noProof w:val="0"/>
          <w:lang w:val="fr-FR" w:eastAsia="en-US"/>
        </w:rPr>
        <w:t>), car elle est une substance ou une forme actuelle (</w:t>
      </w:r>
      <w:r w:rsidRPr="00D67DD6">
        <w:rPr>
          <w:i/>
          <w:noProof w:val="0"/>
          <w:lang w:val="fr-FR" w:eastAsia="en-US"/>
        </w:rPr>
        <w:t>hoc aliquid</w:t>
      </w:r>
      <w:r w:rsidRPr="00D67DD6">
        <w:rPr>
          <w:noProof w:val="0"/>
          <w:lang w:val="fr-FR" w:eastAsia="en-US"/>
        </w:rPr>
        <w:t xml:space="preserve">). Avicenne propose un nouveau modèle de vérité </w:t>
      </w:r>
      <w:r w:rsidR="009C5D4D" w:rsidRPr="00D67DD6">
        <w:rPr>
          <w:noProof w:val="0"/>
          <w:lang w:val="fr-FR" w:eastAsia="en-US"/>
        </w:rPr>
        <w:t xml:space="preserve">comme une </w:t>
      </w:r>
      <w:r w:rsidRPr="00D67DD6">
        <w:rPr>
          <w:noProof w:val="0"/>
          <w:lang w:val="fr-FR" w:eastAsia="en-US"/>
        </w:rPr>
        <w:t>réflexion théorique (</w:t>
      </w:r>
      <w:r w:rsidRPr="00D67DD6">
        <w:rPr>
          <w:i/>
          <w:noProof w:val="0"/>
          <w:lang w:val="fr-FR" w:eastAsia="en-US"/>
        </w:rPr>
        <w:t>speculatio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de la forme intelligible dans l’intellect humain. Il reçoit et reflète les formes cosmiques comme un miroir immatériel et substantiel (</w:t>
      </w:r>
      <w:r w:rsidRPr="00D67DD6">
        <w:rPr>
          <w:i/>
          <w:noProof w:val="0"/>
          <w:lang w:val="fr-FR" w:eastAsia="en-US"/>
        </w:rPr>
        <w:t>speculum</w:t>
      </w:r>
      <w:r w:rsidRPr="00D67DD6">
        <w:rPr>
          <w:noProof w:val="0"/>
          <w:lang w:val="fr-FR" w:eastAsia="en-US"/>
        </w:rPr>
        <w:t>). La cognition se déroule comme une assimilation de</w:t>
      </w:r>
      <w:r w:rsidR="009C5D4D" w:rsidRPr="00D67DD6">
        <w:rPr>
          <w:noProof w:val="0"/>
          <w:lang w:val="fr-FR" w:eastAsia="en-US"/>
        </w:rPr>
        <w:t>s</w:t>
      </w:r>
      <w:r w:rsidRPr="00D67DD6">
        <w:rPr>
          <w:noProof w:val="0"/>
          <w:lang w:val="fr-FR" w:eastAsia="en-US"/>
        </w:rPr>
        <w:t xml:space="preserve"> formes hypostasiées, qui sont actualisées </w:t>
      </w:r>
      <w:r w:rsidR="00CA09A1" w:rsidRPr="00D67DD6">
        <w:rPr>
          <w:noProof w:val="0"/>
          <w:lang w:val="fr-FR" w:eastAsia="en-US"/>
        </w:rPr>
        <w:t xml:space="preserve">en vertu de </w:t>
      </w:r>
      <w:r w:rsidRPr="00D67DD6">
        <w:rPr>
          <w:noProof w:val="0"/>
          <w:lang w:val="fr-FR" w:eastAsia="en-US"/>
        </w:rPr>
        <w:t xml:space="preserve">la similarité </w:t>
      </w:r>
      <w:r w:rsidR="009C5D4D" w:rsidRPr="00D67DD6">
        <w:rPr>
          <w:noProof w:val="0"/>
          <w:lang w:val="fr-FR" w:eastAsia="en-US"/>
        </w:rPr>
        <w:t xml:space="preserve">avec la </w:t>
      </w:r>
      <w:r w:rsidRPr="00D67DD6">
        <w:rPr>
          <w:noProof w:val="0"/>
          <w:lang w:val="fr-FR" w:eastAsia="en-US"/>
        </w:rPr>
        <w:t>hiérarchie universelle. L’</w:t>
      </w:r>
      <w:r w:rsidR="00095CDD" w:rsidRPr="00D67DD6">
        <w:rPr>
          <w:noProof w:val="0"/>
          <w:lang w:val="fr-FR" w:eastAsia="en-US"/>
        </w:rPr>
        <w:t>actualisation</w:t>
      </w:r>
      <w:r w:rsidRPr="00D67DD6">
        <w:rPr>
          <w:noProof w:val="0"/>
          <w:lang w:val="fr-FR" w:eastAsia="en-US"/>
        </w:rPr>
        <w:t xml:space="preserve"> moderne de </w:t>
      </w:r>
      <w:r w:rsidR="00223043" w:rsidRPr="00D67DD6">
        <w:rPr>
          <w:noProof w:val="0"/>
          <w:lang w:val="fr-FR" w:eastAsia="en-US"/>
        </w:rPr>
        <w:t>l’existant</w:t>
      </w:r>
      <w:r w:rsidRPr="00D67DD6">
        <w:rPr>
          <w:noProof w:val="0"/>
          <w:lang w:val="fr-FR" w:eastAsia="en-US"/>
        </w:rPr>
        <w:t xml:space="preserve"> dépend de la métaphore de l’intellect-soleil, qui manifeste le sens de </w:t>
      </w:r>
      <w:r w:rsidR="00223043" w:rsidRPr="00D67DD6">
        <w:rPr>
          <w:noProof w:val="0"/>
          <w:lang w:val="fr-FR" w:eastAsia="en-US"/>
        </w:rPr>
        <w:t>l’existant</w:t>
      </w:r>
      <w:r w:rsidRPr="00D67DD6">
        <w:rPr>
          <w:noProof w:val="0"/>
          <w:lang w:val="fr-FR" w:eastAsia="en-US"/>
        </w:rPr>
        <w:t xml:space="preserve"> selon le schéma d’Alfarabi (ch.</w:t>
      </w:r>
      <w:r w:rsidR="00B00D87" w:rsidRPr="00D67DD6">
        <w:rPr>
          <w:noProof w:val="0"/>
          <w:lang w:val="fr-FR" w:eastAsia="en-US"/>
        </w:rPr>
        <w:t> </w:t>
      </w:r>
      <w:r w:rsidR="00223F72" w:rsidRPr="00D67DD6">
        <w:rPr>
          <w:noProof w:val="0"/>
          <w:lang w:val="fr-FR" w:eastAsia="en-US"/>
        </w:rPr>
        <w:t xml:space="preserve">2.1.1). </w:t>
      </w:r>
      <w:r w:rsidRPr="00D67DD6">
        <w:rPr>
          <w:noProof w:val="0"/>
          <w:lang w:val="fr-FR" w:eastAsia="en-US"/>
        </w:rPr>
        <w:t xml:space="preserve">Avicenne n’a pas besoin d’un </w:t>
      </w:r>
      <w:r w:rsidR="00D75DF1" w:rsidRPr="00D67DD6">
        <w:rPr>
          <w:noProof w:val="0"/>
          <w:lang w:val="fr-FR" w:eastAsia="en-US"/>
        </w:rPr>
        <w:t>diaphanum</w:t>
      </w:r>
      <w:r w:rsidRPr="00D67DD6">
        <w:rPr>
          <w:noProof w:val="0"/>
          <w:lang w:val="fr-FR" w:eastAsia="en-US"/>
        </w:rPr>
        <w:t xml:space="preserve"> parce que l’intellect acquis </w:t>
      </w:r>
      <w:r w:rsidR="00021632" w:rsidRPr="00D67DD6">
        <w:rPr>
          <w:noProof w:val="0"/>
          <w:lang w:val="fr-FR" w:eastAsia="en-US"/>
        </w:rPr>
        <w:t xml:space="preserve">est séparé des sens et </w:t>
      </w:r>
      <w:r w:rsidRPr="00D67DD6">
        <w:rPr>
          <w:noProof w:val="0"/>
          <w:lang w:val="fr-FR" w:eastAsia="en-US"/>
        </w:rPr>
        <w:t>il reconnaît directement les formes immatérielles. L’intellect matériel est lié à l’objet sensuel ou au contenu mental de l’imagination ou de la mémoire. L’appréhension sensorielle abstrait les formes sensuelles, car l’intellect matériel est basé sur les sens et il fait partie de l’âme animale. Cette capacité à tirer des conclusions instinctives (</w:t>
      </w:r>
      <w:r w:rsidRPr="00D67DD6">
        <w:rPr>
          <w:i/>
          <w:noProof w:val="0"/>
          <w:lang w:val="fr-FR" w:eastAsia="en-US"/>
        </w:rPr>
        <w:t>wahm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wahm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est matérielle. L’abstraction sensuelle construit l’acte d’abstraction sur la forme individuelle de la chose que les sens perçoivent</w:t>
      </w:r>
      <w:r w:rsidR="00A47A9C" w:rsidRPr="00D67DD6">
        <w:rPr>
          <w:noProof w:val="0"/>
          <w:lang w:val="fr-FR" w:eastAsia="en-US"/>
        </w:rPr>
        <w:t xml:space="preserve"> par l’intentionnalité</w:t>
      </w:r>
      <w:r w:rsidRPr="00D67DD6">
        <w:rPr>
          <w:noProof w:val="0"/>
          <w:lang w:val="fr-FR" w:eastAsia="en-US"/>
        </w:rPr>
        <w:t xml:space="preserve">. </w:t>
      </w:r>
      <w:r w:rsidR="00A47A9C" w:rsidRPr="00D67DD6">
        <w:rPr>
          <w:noProof w:val="0"/>
          <w:lang w:val="fr-FR" w:eastAsia="en-US"/>
        </w:rPr>
        <w:t xml:space="preserve">Cet ensemble </w:t>
      </w:r>
      <w:r w:rsidRPr="00D67DD6">
        <w:rPr>
          <w:noProof w:val="0"/>
          <w:lang w:val="fr-FR" w:eastAsia="en-US"/>
        </w:rPr>
        <w:t>forme la capacité animale de synthèse (</w:t>
      </w:r>
      <w:r w:rsidRPr="00D67DD6">
        <w:rPr>
          <w:i/>
          <w:noProof w:val="0"/>
          <w:lang w:val="fr-FR" w:eastAsia="en-US"/>
        </w:rPr>
        <w:t>vis aestimativa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vis aestimativa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L’intention animale produit la capacité de conclusion instinctive, qui est donnée sur la base de la cognition sensuelle individuelle. La brebis voit le loup grâce à l’acte d’imagination animale, car elle</w:t>
      </w:r>
      <w:r w:rsidR="00A47A9C" w:rsidRPr="00D67DD6">
        <w:rPr>
          <w:noProof w:val="0"/>
          <w:lang w:val="fr-FR" w:eastAsia="en-US"/>
        </w:rPr>
        <w:t xml:space="preserve"> produit s</w:t>
      </w:r>
      <w:r w:rsidRPr="00D67DD6">
        <w:rPr>
          <w:noProof w:val="0"/>
          <w:lang w:val="fr-FR" w:eastAsia="en-US"/>
        </w:rPr>
        <w:t xml:space="preserve">a propre forme sensuelle par abstraction sensuelle. Il concentre ensuite son attention sur cette impression sensuelle et en tire la conclusion qu’il est nécessaire de fuir. Le commentaire d’Avicenne sur </w:t>
      </w:r>
      <w:r w:rsidRPr="00D67DD6">
        <w:rPr>
          <w:i/>
          <w:noProof w:val="0"/>
          <w:lang w:val="fr-FR" w:eastAsia="en-US"/>
        </w:rPr>
        <w:t>De anima</w:t>
      </w:r>
      <w:r w:rsidRPr="00D67DD6">
        <w:rPr>
          <w:noProof w:val="0"/>
          <w:lang w:val="fr-FR" w:eastAsia="en-US"/>
        </w:rPr>
        <w:t xml:space="preserve"> abolit à la fois la conception réceptive de l’intellect et la conception de l’intentionnalité </w:t>
      </w:r>
      <w:r w:rsidR="00E24748" w:rsidRPr="00D67DD6">
        <w:rPr>
          <w:noProof w:val="0"/>
          <w:lang w:val="fr-FR" w:eastAsia="en-US"/>
        </w:rPr>
        <w:t xml:space="preserve">que </w:t>
      </w:r>
      <w:r w:rsidRPr="00D67DD6">
        <w:rPr>
          <w:noProof w:val="0"/>
          <w:lang w:val="fr-FR" w:eastAsia="en-US"/>
        </w:rPr>
        <w:t>Alfarabi</w:t>
      </w:r>
      <w:r w:rsidR="00E24748" w:rsidRPr="00D67DD6">
        <w:rPr>
          <w:noProof w:val="0"/>
          <w:lang w:val="fr-FR" w:eastAsia="en-US"/>
        </w:rPr>
        <w:t xml:space="preserve"> </w:t>
      </w:r>
      <w:r w:rsidR="00E24748" w:rsidRPr="00D67DD6">
        <w:rPr>
          <w:noProof w:val="0"/>
          <w:lang w:val="fr-FR" w:eastAsia="en-US"/>
        </w:rPr>
        <w:lastRenderedPageBreak/>
        <w:t>gardait fermement</w:t>
      </w:r>
      <w:r w:rsidRPr="00D67DD6">
        <w:rPr>
          <w:noProof w:val="0"/>
          <w:lang w:val="fr-FR" w:eastAsia="en-US"/>
        </w:rPr>
        <w:t xml:space="preserve">. Avicenne adopte </w:t>
      </w:r>
      <w:r w:rsidR="00962E76" w:rsidRPr="00962E76">
        <w:rPr>
          <w:i/>
          <w:noProof w:val="0"/>
          <w:lang w:val="fr-FR" w:eastAsia="en-US"/>
        </w:rPr>
        <w:t>illuminatio</w:t>
      </w:r>
      <w:r w:rsidRPr="00D67DD6">
        <w:rPr>
          <w:noProof w:val="0"/>
          <w:lang w:val="fr-FR" w:eastAsia="en-US"/>
        </w:rPr>
        <w:t>n néoplatonicienne dans l’intelle</w:t>
      </w:r>
      <w:r w:rsidR="009E719E" w:rsidRPr="00D67DD6">
        <w:rPr>
          <w:noProof w:val="0"/>
          <w:lang w:val="fr-FR" w:eastAsia="en-US"/>
        </w:rPr>
        <w:t xml:space="preserve">ct acquis, qui est activé par </w:t>
      </w:r>
      <w:r w:rsidR="00C57352" w:rsidRPr="00C57352">
        <w:rPr>
          <w:i/>
          <w:noProof w:val="0"/>
          <w:lang w:val="fr-FR" w:eastAsia="en-US"/>
        </w:rPr>
        <w:t>intellectus</w:t>
      </w:r>
      <w:r w:rsidRPr="00D67DD6">
        <w:rPr>
          <w:i/>
          <w:noProof w:val="0"/>
          <w:lang w:val="fr-FR" w:eastAsia="en-US"/>
        </w:rPr>
        <w:t xml:space="preserve"> agens</w:t>
      </w:r>
      <w:r w:rsidR="00B104F7" w:rsidRPr="00D67DD6">
        <w:rPr>
          <w:noProof w:val="0"/>
          <w:lang w:val="fr-FR" w:eastAsia="en-US"/>
        </w:rPr>
        <w:t xml:space="preserve"> cosmique. La communication dans le cadre de </w:t>
      </w:r>
      <w:r w:rsidRPr="00D67DD6">
        <w:rPr>
          <w:noProof w:val="0"/>
          <w:lang w:val="fr-FR" w:eastAsia="en-US"/>
        </w:rPr>
        <w:t>l’intellect solaire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intellect-soleil</w:instrText>
      </w:r>
      <w:r w:rsidRPr="00D67DD6">
        <w:rPr>
          <w:noProof w:val="0"/>
          <w:lang w:val="fr-FR"/>
        </w:rPr>
        <w:instrText xml:space="preserve">" </w:instrText>
      </w:r>
      <w:r w:rsidRPr="00D67DD6">
        <w:rPr>
          <w:noProof w:val="0"/>
          <w:lang w:val="fr-FR" w:eastAsia="en-US"/>
        </w:rPr>
        <w:fldChar w:fldCharType="end"/>
      </w:r>
      <w:r w:rsidR="00E24748" w:rsidRPr="00D67DD6">
        <w:rPr>
          <w:noProof w:val="0"/>
          <w:lang w:val="fr-FR" w:eastAsia="en-US"/>
        </w:rPr>
        <w:t xml:space="preserve"> est déplacé</w:t>
      </w:r>
      <w:r w:rsidR="00B104F7" w:rsidRPr="00D67DD6">
        <w:rPr>
          <w:noProof w:val="0"/>
          <w:lang w:val="fr-FR" w:eastAsia="en-US"/>
        </w:rPr>
        <w:t>e</w:t>
      </w:r>
      <w:r w:rsidR="00E24748" w:rsidRPr="00D67DD6">
        <w:rPr>
          <w:noProof w:val="0"/>
          <w:lang w:val="fr-FR" w:eastAsia="en-US"/>
        </w:rPr>
        <w:t xml:space="preserve"> d’un pas en avant </w:t>
      </w:r>
      <w:r w:rsidRPr="00D67DD6">
        <w:rPr>
          <w:noProof w:val="0"/>
          <w:lang w:val="fr-FR" w:eastAsia="en-US"/>
        </w:rPr>
        <w:t>par rapport à l’interprétation d’Alfarabi (ch.</w:t>
      </w:r>
      <w:r w:rsidR="00B00D87" w:rsidRPr="00D67DD6">
        <w:rPr>
          <w:noProof w:val="0"/>
          <w:lang w:val="fr-FR" w:eastAsia="en-US"/>
        </w:rPr>
        <w:t> </w:t>
      </w:r>
      <w:r w:rsidRPr="00D67DD6">
        <w:rPr>
          <w:noProof w:val="0"/>
          <w:lang w:val="fr-FR" w:eastAsia="en-US"/>
        </w:rPr>
        <w:t>2.1.2). L’actualisation de l’intellec</w:t>
      </w:r>
      <w:r w:rsidR="002D2D2F">
        <w:rPr>
          <w:noProof w:val="0"/>
          <w:lang w:val="fr-FR" w:eastAsia="en-US"/>
        </w:rPr>
        <w:t xml:space="preserve">t humain n’est pas donnée par </w:t>
      </w:r>
      <w:r w:rsidR="00C57352" w:rsidRPr="00C57352">
        <w:rPr>
          <w:i/>
          <w:noProof w:val="0"/>
          <w:lang w:val="fr-FR" w:eastAsia="en-US"/>
        </w:rPr>
        <w:t>intellectus</w:t>
      </w:r>
      <w:r w:rsidRPr="00D67DD6">
        <w:rPr>
          <w:i/>
          <w:noProof w:val="0"/>
          <w:lang w:val="fr-FR" w:eastAsia="en-US"/>
        </w:rPr>
        <w:t xml:space="preserve"> in effectu</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effectu</w:instrText>
      </w:r>
      <w:r w:rsidRPr="00D67DD6">
        <w:rPr>
          <w:noProof w:val="0"/>
          <w:lang w:val="fr-FR"/>
        </w:rPr>
        <w:instrText xml:space="preserve">" </w:instrText>
      </w:r>
      <w:r w:rsidRPr="00D67DD6">
        <w:rPr>
          <w:i/>
          <w:noProof w:val="0"/>
          <w:lang w:val="fr-FR" w:eastAsia="en-US"/>
        </w:rPr>
        <w:fldChar w:fldCharType="end"/>
      </w:r>
      <w:r w:rsidR="00636DE6" w:rsidRPr="00D67DD6">
        <w:rPr>
          <w:noProof w:val="0"/>
          <w:lang w:val="fr-FR" w:eastAsia="en-US"/>
        </w:rPr>
        <w:t xml:space="preserve"> aristotélicien. D</w:t>
      </w:r>
      <w:r w:rsidRPr="00D67DD6">
        <w:rPr>
          <w:noProof w:val="0"/>
          <w:lang w:val="fr-FR" w:eastAsia="en-US"/>
        </w:rPr>
        <w:t>onc</w:t>
      </w:r>
      <w:r w:rsidR="00636DE6" w:rsidRPr="00D67DD6">
        <w:rPr>
          <w:noProof w:val="0"/>
          <w:lang w:val="fr-FR" w:eastAsia="en-US"/>
        </w:rPr>
        <w:t>,</w:t>
      </w:r>
      <w:r w:rsidRPr="00D67DD6">
        <w:rPr>
          <w:noProof w:val="0"/>
          <w:lang w:val="fr-FR" w:eastAsia="en-US"/>
        </w:rPr>
        <w:t xml:space="preserve"> aucune médiation n’est nécessaire dans le nouveau schéma d</w:t>
      </w:r>
      <w:r w:rsidR="0034461C" w:rsidRPr="00D67DD6">
        <w:rPr>
          <w:noProof w:val="0"/>
          <w:lang w:val="fr-FR" w:eastAsia="en-US"/>
        </w:rPr>
        <w:t>’illumination. La lumi</w:t>
      </w:r>
      <w:r w:rsidR="00C223FF" w:rsidRPr="00D67DD6">
        <w:rPr>
          <w:noProof w:val="0"/>
          <w:lang w:val="fr-FR" w:eastAsia="en-US"/>
        </w:rPr>
        <w:t>è</w:t>
      </w:r>
      <w:r w:rsidR="0034461C" w:rsidRPr="00D67DD6">
        <w:rPr>
          <w:noProof w:val="0"/>
          <w:lang w:val="fr-FR" w:eastAsia="en-US"/>
        </w:rPr>
        <w:t xml:space="preserve">re provient de </w:t>
      </w:r>
      <w:r w:rsidRPr="00D67DD6">
        <w:rPr>
          <w:noProof w:val="0"/>
          <w:lang w:val="fr-FR" w:eastAsia="en-US"/>
        </w:rPr>
        <w:t>l’activité réflexive de l’intellect mentionnée ci-dessus</w:t>
      </w:r>
      <w:r w:rsidR="00C1160A" w:rsidRPr="00D67DD6">
        <w:rPr>
          <w:noProof w:val="0"/>
          <w:lang w:val="fr-FR" w:eastAsia="en-US"/>
        </w:rPr>
        <w:t xml:space="preserve">. Il réalise la connaissance </w:t>
      </w:r>
      <w:r w:rsidRPr="00D67DD6">
        <w:rPr>
          <w:noProof w:val="0"/>
          <w:lang w:val="fr-FR" w:eastAsia="en-US"/>
        </w:rPr>
        <w:t xml:space="preserve">de manière tout à </w:t>
      </w:r>
      <w:r w:rsidR="00C1160A" w:rsidRPr="00D67DD6">
        <w:rPr>
          <w:noProof w:val="0"/>
          <w:lang w:val="fr-FR" w:eastAsia="en-US"/>
        </w:rPr>
        <w:t>fait autonome, par rapport à lui</w:t>
      </w:r>
      <w:r w:rsidRPr="00D67DD6">
        <w:rPr>
          <w:noProof w:val="0"/>
          <w:lang w:val="fr-FR" w:eastAsia="en-US"/>
        </w:rPr>
        <w:t>-même et à ses principes</w:t>
      </w:r>
      <w:r w:rsidR="00C1160A" w:rsidRPr="00D67DD6">
        <w:rPr>
          <w:noProof w:val="0"/>
          <w:lang w:val="fr-FR" w:eastAsia="en-US"/>
        </w:rPr>
        <w:t xml:space="preserve"> internes</w:t>
      </w:r>
      <w:r w:rsidRPr="00D67DD6">
        <w:rPr>
          <w:noProof w:val="0"/>
          <w:lang w:val="fr-FR" w:eastAsia="en-US"/>
        </w:rPr>
        <w:t xml:space="preserve">. </w:t>
      </w:r>
    </w:p>
    <w:p w14:paraId="067FA93F" w14:textId="77777777" w:rsidR="00362DD1" w:rsidRPr="00D67DD6" w:rsidRDefault="00362DD1" w:rsidP="00362DD1">
      <w:pPr>
        <w:pStyle w:val="Citace"/>
        <w:rPr>
          <w:lang w:val="fr-FR"/>
        </w:rPr>
      </w:pPr>
      <w:r w:rsidRPr="00D67DD6">
        <w:rPr>
          <w:lang w:val="fr-FR"/>
        </w:rPr>
        <w:t>« La comparaison de l’intellect par rapport à l’âme humaine est comme le rôle du soleil par rapport à la vue. Il est évident que le soleil existe réellement par lui-même et peut être vu par un rayon de soleil, même si le soleil n’est pas perçu directement dans son actualité. La connaissance intellectuelle occupe la même position par rapport à nos âmes</w:t>
      </w:r>
      <w:r w:rsidR="009A6087" w:rsidRPr="00D67DD6">
        <w:rPr>
          <w:lang w:val="fr-FR"/>
        </w:rPr>
        <w:t>. </w:t>
      </w:r>
      <w:r w:rsidRPr="00D67DD6">
        <w:rPr>
          <w:lang w:val="fr-FR"/>
        </w:rPr>
        <w:t>»</w:t>
      </w:r>
      <w:r w:rsidR="00A5382F" w:rsidRPr="00D67DD6">
        <w:rPr>
          <w:lang w:val="fr-FR"/>
        </w:rPr>
        <w:t xml:space="preserve"> </w:t>
      </w:r>
      <w:r w:rsidRPr="00D67DD6">
        <w:rPr>
          <w:vertAlign w:val="superscript"/>
          <w:lang w:val="fr-FR"/>
        </w:rPr>
        <w:footnoteReference w:id="117"/>
      </w:r>
      <w:r w:rsidRPr="00D67DD6">
        <w:rPr>
          <w:lang w:val="fr-FR"/>
        </w:rPr>
        <w:t xml:space="preserve"> </w:t>
      </w:r>
    </w:p>
    <w:p w14:paraId="6A8C7D12" w14:textId="3C6BEB83" w:rsidR="00E70AAD" w:rsidRPr="00D67DD6" w:rsidRDefault="00362DD1" w:rsidP="00362DD1">
      <w:pPr>
        <w:rPr>
          <w:noProof w:val="0"/>
          <w:lang w:val="fr-FR" w:eastAsia="en-US"/>
        </w:rPr>
      </w:pPr>
      <w:r w:rsidRPr="00D67DD6">
        <w:rPr>
          <w:noProof w:val="0"/>
          <w:lang w:val="fr-FR" w:eastAsia="en-US"/>
        </w:rPr>
        <w:t>Avicenne ne s’intéresse qu’à la relation entre le soleil et la capacité de voir (</w:t>
      </w:r>
      <w:r w:rsidRPr="00D67DD6">
        <w:rPr>
          <w:i/>
          <w:noProof w:val="0"/>
          <w:lang w:val="fr-FR" w:eastAsia="en-US"/>
        </w:rPr>
        <w:t>comparatio solis ad visus nostros</w:t>
      </w:r>
      <w:r w:rsidRPr="00D67DD6">
        <w:rPr>
          <w:noProof w:val="0"/>
          <w:lang w:val="fr-FR" w:eastAsia="en-US"/>
        </w:rPr>
        <w:t xml:space="preserve">). </w:t>
      </w:r>
      <w:r w:rsidR="009A6087" w:rsidRPr="00D67DD6">
        <w:rPr>
          <w:noProof w:val="0"/>
          <w:lang w:val="fr-FR" w:eastAsia="en-US"/>
        </w:rPr>
        <w:t>Par conséquent, la théorie de la cognition en tant que comparaison n’inclut pas la médiation par le diaphanum</w:t>
      </w:r>
      <w:r w:rsidR="00066060" w:rsidRPr="00D67DD6">
        <w:rPr>
          <w:noProof w:val="0"/>
          <w:lang w:val="fr-FR" w:eastAsia="en-US"/>
        </w:rPr>
        <w:t xml:space="preserve"> at</w:t>
      </w:r>
      <w:r w:rsidR="001670C3" w:rsidRPr="00D67DD6">
        <w:rPr>
          <w:noProof w:val="0"/>
          <w:lang w:val="fr-FR" w:eastAsia="en-US"/>
        </w:rPr>
        <w:t>testé</w:t>
      </w:r>
      <w:r w:rsidR="00066060" w:rsidRPr="00D67DD6">
        <w:rPr>
          <w:noProof w:val="0"/>
          <w:lang w:val="fr-FR" w:eastAsia="en-US"/>
        </w:rPr>
        <w:t xml:space="preserve"> dans </w:t>
      </w:r>
      <w:r w:rsidR="009A6087" w:rsidRPr="00D67DD6">
        <w:rPr>
          <w:noProof w:val="0"/>
          <w:lang w:val="fr-FR" w:eastAsia="en-US"/>
        </w:rPr>
        <w:t xml:space="preserve">la traduction exacte de l’œuvre </w:t>
      </w:r>
      <w:r w:rsidR="009A6087" w:rsidRPr="00D67DD6">
        <w:rPr>
          <w:i/>
          <w:noProof w:val="0"/>
          <w:lang w:val="fr-FR" w:eastAsia="en-US"/>
        </w:rPr>
        <w:t>De intellectu</w:t>
      </w:r>
      <w:r w:rsidR="009A6087" w:rsidRPr="00D67DD6">
        <w:rPr>
          <w:noProof w:val="0"/>
          <w:lang w:val="fr-FR" w:eastAsia="en-US"/>
        </w:rPr>
        <w:t xml:space="preserve"> par Alfarabi. L’école de Tolède reprit le schéma d’Avicenne. Le rôle médiateur du diaphanum</w:t>
      </w:r>
      <w:r w:rsidR="00066060" w:rsidRPr="00D67DD6">
        <w:rPr>
          <w:noProof w:val="0"/>
          <w:lang w:val="fr-FR" w:eastAsia="en-US"/>
        </w:rPr>
        <w:fldChar w:fldCharType="begin"/>
      </w:r>
      <w:r w:rsidR="00066060" w:rsidRPr="00D67DD6">
        <w:rPr>
          <w:noProof w:val="0"/>
          <w:lang w:val="fr-FR"/>
        </w:rPr>
        <w:instrText xml:space="preserve"> XE "</w:instrText>
      </w:r>
      <w:r w:rsidR="00066060" w:rsidRPr="00D67DD6">
        <w:rPr>
          <w:noProof w:val="0"/>
          <w:lang w:val="fr-FR" w:eastAsia="en-US"/>
        </w:rPr>
        <w:instrText>diaphanum</w:instrText>
      </w:r>
      <w:r w:rsidR="00066060" w:rsidRPr="00D67DD6">
        <w:rPr>
          <w:noProof w:val="0"/>
          <w:lang w:val="fr-FR"/>
        </w:rPr>
        <w:instrText xml:space="preserve">" </w:instrText>
      </w:r>
      <w:r w:rsidR="00066060" w:rsidRPr="00D67DD6">
        <w:rPr>
          <w:noProof w:val="0"/>
          <w:lang w:val="fr-FR" w:eastAsia="en-US"/>
        </w:rPr>
        <w:fldChar w:fldCharType="end"/>
      </w:r>
      <w:r w:rsidR="009A6087" w:rsidRPr="00D67DD6">
        <w:rPr>
          <w:noProof w:val="0"/>
          <w:lang w:val="fr-FR" w:eastAsia="en-US"/>
        </w:rPr>
        <w:t xml:space="preserve"> dans la traduction latine dis</w:t>
      </w:r>
      <w:r w:rsidR="00066060" w:rsidRPr="00D67DD6">
        <w:rPr>
          <w:noProof w:val="0"/>
          <w:lang w:val="fr-FR" w:eastAsia="en-US"/>
        </w:rPr>
        <w:t>parut et fut remplacé par l’</w:t>
      </w:r>
      <w:r w:rsidR="009A6087" w:rsidRPr="00D67DD6">
        <w:rPr>
          <w:noProof w:val="0"/>
          <w:lang w:val="fr-FR" w:eastAsia="en-US"/>
        </w:rPr>
        <w:t>irradiati</w:t>
      </w:r>
      <w:r w:rsidR="00066060" w:rsidRPr="00D67DD6">
        <w:rPr>
          <w:noProof w:val="0"/>
          <w:lang w:val="fr-FR" w:eastAsia="en-US"/>
        </w:rPr>
        <w:t>on des rayons du soleil ou de l’</w:t>
      </w:r>
      <w:r w:rsidR="009A6087" w:rsidRPr="00D67DD6">
        <w:rPr>
          <w:noProof w:val="0"/>
          <w:lang w:val="fr-FR" w:eastAsia="en-US"/>
        </w:rPr>
        <w:t>intellect (</w:t>
      </w:r>
      <w:r w:rsidR="009A6087" w:rsidRPr="00D67DD6">
        <w:rPr>
          <w:i/>
          <w:noProof w:val="0"/>
          <w:lang w:val="fr-FR" w:eastAsia="en-US"/>
        </w:rPr>
        <w:t>comparatio irradiacionis</w:t>
      </w:r>
      <w:r w:rsidR="00066060" w:rsidRPr="00D67DD6">
        <w:rPr>
          <w:noProof w:val="0"/>
          <w:lang w:val="fr-FR" w:eastAsia="en-US"/>
        </w:rPr>
        <w:t>, ch. 2.1.1).</w:t>
      </w:r>
      <w:r w:rsidRPr="00D67DD6">
        <w:rPr>
          <w:noProof w:val="0"/>
          <w:lang w:val="fr-FR" w:eastAsia="en-US"/>
        </w:rPr>
        <w:t xml:space="preserve"> À ce</w:t>
      </w:r>
      <w:r w:rsidR="001670C3" w:rsidRPr="00D67DD6">
        <w:rPr>
          <w:noProof w:val="0"/>
          <w:lang w:val="fr-FR" w:eastAsia="en-US"/>
        </w:rPr>
        <w:t xml:space="preserve">tte </w:t>
      </w:r>
      <w:r w:rsidR="002D45D0" w:rsidRPr="00D67DD6">
        <w:rPr>
          <w:noProof w:val="0"/>
          <w:lang w:val="fr-FR" w:eastAsia="en-US"/>
        </w:rPr>
        <w:t xml:space="preserve">relation correspond </w:t>
      </w:r>
      <w:r w:rsidRPr="00D67DD6">
        <w:rPr>
          <w:noProof w:val="0"/>
          <w:lang w:val="fr-FR" w:eastAsia="en-US"/>
        </w:rPr>
        <w:t>la disposition de l’âme par rapport à l’intellect actif supérieur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w:t>
      </w:r>
      <w:r w:rsidR="001670C3" w:rsidRPr="00D67DD6">
        <w:rPr>
          <w:noProof w:val="0"/>
          <w:lang w:val="fr-FR" w:eastAsia="en-US"/>
        </w:rPr>
        <w:t xml:space="preserve">Par opposition au procédé original </w:t>
      </w:r>
      <w:r w:rsidR="001670C3" w:rsidRPr="00D67DD6">
        <w:rPr>
          <w:i/>
          <w:noProof w:val="0"/>
          <w:lang w:val="fr-FR" w:eastAsia="en-US"/>
        </w:rPr>
        <w:t>De anima</w:t>
      </w:r>
      <w:r w:rsidR="001670C3" w:rsidRPr="00D67DD6">
        <w:rPr>
          <w:noProof w:val="0"/>
          <w:lang w:val="fr-FR" w:eastAsia="en-US"/>
        </w:rPr>
        <w:t>, l</w:t>
      </w:r>
      <w:r w:rsidRPr="00D67DD6">
        <w:rPr>
          <w:noProof w:val="0"/>
          <w:lang w:val="fr-FR" w:eastAsia="en-US"/>
        </w:rPr>
        <w:t xml:space="preserve">a </w:t>
      </w:r>
      <w:r w:rsidR="00FC4620" w:rsidRPr="00D67DD6">
        <w:rPr>
          <w:noProof w:val="0"/>
          <w:lang w:val="fr-FR" w:eastAsia="en-US"/>
        </w:rPr>
        <w:t xml:space="preserve">version </w:t>
      </w:r>
      <w:r w:rsidRPr="00D67DD6">
        <w:rPr>
          <w:noProof w:val="0"/>
          <w:lang w:val="fr-FR" w:eastAsia="en-US"/>
        </w:rPr>
        <w:t xml:space="preserve">citée </w:t>
      </w:r>
      <w:r w:rsidR="001670C3" w:rsidRPr="00D67DD6">
        <w:rPr>
          <w:noProof w:val="0"/>
          <w:lang w:val="fr-FR" w:eastAsia="en-US"/>
        </w:rPr>
        <w:t xml:space="preserve">suive </w:t>
      </w:r>
      <w:r w:rsidRPr="00D67DD6">
        <w:rPr>
          <w:noProof w:val="0"/>
          <w:lang w:val="fr-FR" w:eastAsia="en-US"/>
        </w:rPr>
        <w:t>la ligne néoplatonicienne de</w:t>
      </w:r>
      <w:r w:rsidR="00533351" w:rsidRPr="00D67DD6">
        <w:rPr>
          <w:noProof w:val="0"/>
          <w:lang w:val="fr-FR" w:eastAsia="en-US"/>
        </w:rPr>
        <w:t xml:space="preserve"> </w:t>
      </w:r>
      <w:r w:rsidR="00BD05B3" w:rsidRPr="00D67DD6">
        <w:rPr>
          <w:noProof w:val="0"/>
          <w:lang w:val="fr-FR" w:eastAsia="en-US"/>
        </w:rPr>
        <w:t>Thémistius</w:t>
      </w:r>
      <w:r w:rsidR="00E0116C" w:rsidRPr="00D67DD6">
        <w:rPr>
          <w:noProof w:val="0"/>
          <w:lang w:val="fr-FR" w:eastAsia="en-US"/>
        </w:rPr>
        <w:t> </w:t>
      </w:r>
      <w:r w:rsidRPr="00D67DD6">
        <w:rPr>
          <w:noProof w:val="0"/>
          <w:lang w:val="fr-FR" w:eastAsia="en-US"/>
        </w:rPr>
        <w:t xml:space="preserve">: </w:t>
      </w:r>
      <w:r w:rsidR="00123CDC" w:rsidRPr="00D67DD6">
        <w:rPr>
          <w:noProof w:val="0"/>
          <w:lang w:val="fr-FR" w:eastAsia="en-US"/>
        </w:rPr>
        <w:t xml:space="preserve">le </w:t>
      </w:r>
      <w:r w:rsidRPr="00D67DD6">
        <w:rPr>
          <w:noProof w:val="0"/>
          <w:lang w:val="fr-FR" w:eastAsia="en-US"/>
        </w:rPr>
        <w:t>soleil (</w:t>
      </w:r>
      <w:r w:rsidRPr="00D67DD6">
        <w:rPr>
          <w:i/>
          <w:noProof w:val="0"/>
          <w:lang w:val="fr-FR" w:eastAsia="en-US"/>
        </w:rPr>
        <w:t>causa prima</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eastAsia="en-US"/>
        </w:rPr>
        <w:fldChar w:fldCharType="end"/>
      </w:r>
      <w:r w:rsidR="00F01767" w:rsidRPr="00D67DD6">
        <w:rPr>
          <w:noProof w:val="0"/>
          <w:lang w:val="fr-FR" w:eastAsia="en-US"/>
        </w:rPr>
        <w:t>)</w:t>
      </w:r>
      <w:r w:rsidR="00F364E1" w:rsidRPr="00D67DD6">
        <w:rPr>
          <w:noProof w:val="0"/>
          <w:lang w:val="fr-FR" w:eastAsia="en-US"/>
        </w:rPr>
        <w:t xml:space="preserve"> </w:t>
      </w:r>
      <w:r w:rsidRPr="00D67DD6">
        <w:rPr>
          <w:noProof w:val="0"/>
          <w:lang w:val="fr-FR"/>
        </w:rPr>
        <w:t>—</w:t>
      </w:r>
      <w:r w:rsidR="00F364E1" w:rsidRPr="00D67DD6">
        <w:rPr>
          <w:noProof w:val="0"/>
          <w:lang w:val="fr-FR"/>
        </w:rPr>
        <w:t xml:space="preserve"> </w:t>
      </w:r>
      <w:r w:rsidR="00123CDC" w:rsidRPr="00D67DD6">
        <w:rPr>
          <w:noProof w:val="0"/>
          <w:lang w:val="fr-FR"/>
        </w:rPr>
        <w:t xml:space="preserve">le </w:t>
      </w:r>
      <w:r w:rsidRPr="00D67DD6">
        <w:rPr>
          <w:noProof w:val="0"/>
          <w:lang w:val="fr-FR" w:eastAsia="en-US"/>
        </w:rPr>
        <w:t>rayon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w:t>
      </w:r>
      <w:r w:rsidR="00F364E1" w:rsidRPr="00D67DD6">
        <w:rPr>
          <w:noProof w:val="0"/>
          <w:lang w:val="fr-FR" w:eastAsia="en-US"/>
        </w:rPr>
        <w:t xml:space="preserve"> </w:t>
      </w:r>
      <w:r w:rsidRPr="00D67DD6">
        <w:rPr>
          <w:noProof w:val="0"/>
          <w:lang w:val="fr-FR"/>
        </w:rPr>
        <w:t>—</w:t>
      </w:r>
      <w:r w:rsidR="00F364E1" w:rsidRPr="00D67DD6">
        <w:rPr>
          <w:noProof w:val="0"/>
          <w:lang w:val="fr-FR"/>
        </w:rPr>
        <w:t xml:space="preserve"> </w:t>
      </w:r>
      <w:r w:rsidR="00123CDC" w:rsidRPr="00D67DD6">
        <w:rPr>
          <w:noProof w:val="0"/>
          <w:lang w:val="fr-FR"/>
        </w:rPr>
        <w:t>l</w:t>
      </w:r>
      <w:r w:rsidR="00123CDC" w:rsidRPr="00D67DD6">
        <w:rPr>
          <w:rFonts w:cs="Calibri"/>
          <w:noProof w:val="0"/>
          <w:lang w:val="fr-FR"/>
        </w:rPr>
        <w:t>’</w:t>
      </w:r>
      <w:r w:rsidRPr="00D67DD6">
        <w:rPr>
          <w:noProof w:val="0"/>
          <w:lang w:val="fr-FR" w:eastAsia="en-US"/>
        </w:rPr>
        <w:t>œil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w:t>
      </w:r>
      <w:r w:rsidR="00F364E1" w:rsidRPr="00D67DD6">
        <w:rPr>
          <w:noProof w:val="0"/>
          <w:lang w:val="fr-FR" w:eastAsia="en-US"/>
        </w:rPr>
        <w:t xml:space="preserve"> </w:t>
      </w:r>
      <w:r w:rsidRPr="00D67DD6">
        <w:rPr>
          <w:noProof w:val="0"/>
          <w:lang w:val="fr-FR"/>
        </w:rPr>
        <w:t>—</w:t>
      </w:r>
      <w:r w:rsidR="00F364E1" w:rsidRPr="00D67DD6">
        <w:rPr>
          <w:noProof w:val="0"/>
          <w:lang w:val="fr-FR"/>
        </w:rPr>
        <w:t xml:space="preserve"> </w:t>
      </w:r>
      <w:r w:rsidR="00123CDC" w:rsidRPr="00D67DD6">
        <w:rPr>
          <w:noProof w:val="0"/>
          <w:lang w:val="fr-FR"/>
        </w:rPr>
        <w:t xml:space="preserve">la </w:t>
      </w:r>
      <w:r w:rsidRPr="00D67DD6">
        <w:rPr>
          <w:noProof w:val="0"/>
          <w:lang w:val="fr-FR" w:eastAsia="en-US"/>
        </w:rPr>
        <w:t>couleur (</w:t>
      </w:r>
      <w:r w:rsidRPr="00D67DD6">
        <w:rPr>
          <w:i/>
          <w:noProof w:val="0"/>
          <w:lang w:val="fr-FR" w:eastAsia="en-US"/>
        </w:rPr>
        <w:t>intellectum</w:t>
      </w:r>
      <w:r w:rsidRPr="00D67DD6">
        <w:rPr>
          <w:noProof w:val="0"/>
          <w:lang w:val="fr-FR" w:eastAsia="en-US"/>
        </w:rPr>
        <w:t xml:space="preserve">). La couleur reconnue comme cognition intellectuelle relie à la fois le processus réceptif et le processus actif de la cognition. L’œil reçoit les rayons du soleil actif directement à travers la surface exposée, ce que la </w:t>
      </w:r>
      <w:r w:rsidR="00362948" w:rsidRPr="00D67DD6">
        <w:rPr>
          <w:noProof w:val="0"/>
          <w:lang w:val="fr-FR" w:eastAsia="en-US"/>
        </w:rPr>
        <w:t>post</w:t>
      </w:r>
      <w:r w:rsidRPr="00D67DD6">
        <w:rPr>
          <w:noProof w:val="0"/>
          <w:lang w:val="fr-FR" w:eastAsia="en-US"/>
        </w:rPr>
        <w:t>modernité</w:t>
      </w:r>
      <w:r w:rsidR="007633D8" w:rsidRPr="00D67DD6">
        <w:rPr>
          <w:noProof w:val="0"/>
          <w:lang w:val="fr-FR" w:eastAsia="en-US"/>
        </w:rPr>
        <w:t xml:space="preserve"> </w:t>
      </w:r>
      <w:r w:rsidRPr="00D67DD6">
        <w:rPr>
          <w:noProof w:val="0"/>
          <w:lang w:val="fr-FR" w:eastAsia="en-US"/>
        </w:rPr>
        <w:t>adopt</w:t>
      </w:r>
      <w:r w:rsidR="00362948" w:rsidRPr="00D67DD6">
        <w:rPr>
          <w:noProof w:val="0"/>
          <w:lang w:val="fr-FR" w:eastAsia="en-US"/>
        </w:rPr>
        <w:t>a</w:t>
      </w:r>
      <w:r w:rsidRPr="00D67DD6">
        <w:rPr>
          <w:noProof w:val="0"/>
          <w:lang w:val="fr-FR" w:eastAsia="en-US"/>
        </w:rPr>
        <w:t xml:space="preserve"> </w:t>
      </w:r>
      <w:r w:rsidR="00362948" w:rsidRPr="00D67DD6">
        <w:rPr>
          <w:noProof w:val="0"/>
          <w:lang w:val="fr-FR" w:eastAsia="en-US"/>
        </w:rPr>
        <w:t xml:space="preserve">par la voie de </w:t>
      </w:r>
      <w:r w:rsidRPr="00D67DD6">
        <w:rPr>
          <w:noProof w:val="0"/>
          <w:lang w:val="fr-FR" w:eastAsia="en-US"/>
        </w:rPr>
        <w:t xml:space="preserve">Descartes et </w:t>
      </w:r>
      <w:r w:rsidR="00362948" w:rsidRPr="00D67DD6">
        <w:rPr>
          <w:noProof w:val="0"/>
          <w:lang w:val="fr-FR" w:eastAsia="en-US"/>
        </w:rPr>
        <w:t>d’</w:t>
      </w:r>
      <w:r w:rsidRPr="00D67DD6">
        <w:rPr>
          <w:noProof w:val="0"/>
          <w:lang w:val="fr-FR" w:eastAsia="en-US"/>
        </w:rPr>
        <w:t>Arnauld (ch.</w:t>
      </w:r>
      <w:r w:rsidR="00B00D87" w:rsidRPr="00D67DD6">
        <w:rPr>
          <w:noProof w:val="0"/>
          <w:lang w:val="fr-FR" w:eastAsia="en-US"/>
        </w:rPr>
        <w:t> </w:t>
      </w:r>
      <w:r w:rsidR="002D2D2F">
        <w:rPr>
          <w:noProof w:val="0"/>
          <w:lang w:val="fr-FR" w:eastAsia="en-US"/>
        </w:rPr>
        <w:t xml:space="preserve">2.4.4). De même,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agit dans l’âme autonome. Nous reconnaissons la substance réelle donnée en dehors de nous-mêmes directement, à travers des formes hypostatiques autonomes. Il n’y a pas de médiation réelle entre le rayon de soleil et l’œil, seulement une </w:t>
      </w:r>
      <w:r w:rsidRPr="00D67DD6">
        <w:rPr>
          <w:noProof w:val="0"/>
          <w:lang w:val="fr-FR" w:eastAsia="en-US"/>
        </w:rPr>
        <w:lastRenderedPageBreak/>
        <w:t xml:space="preserve">analogie </w:t>
      </w:r>
      <w:r w:rsidR="00E23683" w:rsidRPr="00D67DD6">
        <w:rPr>
          <w:noProof w:val="0"/>
          <w:lang w:val="fr-FR" w:eastAsia="en-US"/>
        </w:rPr>
        <w:t>mytho</w:t>
      </w:r>
      <w:r w:rsidR="00302F50" w:rsidRPr="00D67DD6">
        <w:rPr>
          <w:noProof w:val="0"/>
          <w:lang w:val="fr-FR" w:eastAsia="en-US"/>
        </w:rPr>
        <w:t xml:space="preserve">logique </w:t>
      </w:r>
      <w:r w:rsidRPr="00D67DD6">
        <w:rPr>
          <w:noProof w:val="0"/>
          <w:lang w:val="fr-FR" w:eastAsia="en-US"/>
        </w:rPr>
        <w:t>du soleil et de l’intellect. En premier lieu, il y a la lumière réelle provenant d’une source transcendante, qui est tout à fait actuelle et existe de manière subsistante (</w:t>
      </w:r>
      <w:r w:rsidRPr="00D67DD6">
        <w:rPr>
          <w:i/>
          <w:noProof w:val="0"/>
          <w:lang w:val="fr-FR" w:eastAsia="en-US"/>
        </w:rPr>
        <w:t>sol per se in effectu</w:t>
      </w:r>
      <w:r w:rsidRPr="00D67DD6">
        <w:rPr>
          <w:noProof w:val="0"/>
          <w:lang w:val="fr-FR" w:eastAsia="en-US"/>
        </w:rPr>
        <w:t>). La cognition humaine est déterminée par un mode analog</w:t>
      </w:r>
      <w:r w:rsidR="001D692A" w:rsidRPr="00D67DD6">
        <w:rPr>
          <w:noProof w:val="0"/>
          <w:lang w:val="fr-FR" w:eastAsia="en-US"/>
        </w:rPr>
        <w:t>iq</w:t>
      </w:r>
      <w:r w:rsidRPr="00D67DD6">
        <w:rPr>
          <w:noProof w:val="0"/>
          <w:lang w:val="fr-FR" w:eastAsia="en-US"/>
        </w:rPr>
        <w:t>ue d’illumination, et l’intellect est act</w:t>
      </w:r>
      <w:r w:rsidR="00E70AAD" w:rsidRPr="00D67DD6">
        <w:rPr>
          <w:noProof w:val="0"/>
          <w:lang w:val="fr-FR" w:eastAsia="en-US"/>
        </w:rPr>
        <w:t>ualisé d’une manière similaire.</w:t>
      </w:r>
    </w:p>
    <w:p w14:paraId="2AA71BAB" w14:textId="79F1E74D" w:rsidR="00362DD1" w:rsidRPr="00D67DD6" w:rsidRDefault="00E70AAD" w:rsidP="00F20878">
      <w:pPr>
        <w:ind w:firstLine="397"/>
        <w:rPr>
          <w:noProof w:val="0"/>
          <w:lang w:val="fr-FR" w:eastAsia="en-US"/>
        </w:rPr>
      </w:pPr>
      <w:r w:rsidRPr="00D67DD6">
        <w:rPr>
          <w:noProof w:val="0"/>
          <w:lang w:val="fr-FR" w:eastAsia="en-US"/>
        </w:rPr>
        <w:t xml:space="preserve">L’herméneutique </w:t>
      </w:r>
      <w:r w:rsidR="00362DD1" w:rsidRPr="00D67DD6">
        <w:rPr>
          <w:noProof w:val="0"/>
          <w:lang w:val="fr-FR" w:eastAsia="en-US"/>
        </w:rPr>
        <w:t xml:space="preserve">analyse l’actualité </w:t>
      </w:r>
      <w:r w:rsidRPr="00D67DD6">
        <w:rPr>
          <w:noProof w:val="0"/>
          <w:lang w:val="fr-FR" w:eastAsia="en-US"/>
        </w:rPr>
        <w:t>d</w:t>
      </w:r>
      <w:r w:rsidR="00E0116C" w:rsidRPr="00D67DD6">
        <w:rPr>
          <w:noProof w:val="0"/>
          <w:lang w:val="fr-FR" w:eastAsia="en-US"/>
        </w:rPr>
        <w:t>’</w:t>
      </w:r>
      <w:r w:rsidRPr="00D67DD6">
        <w:rPr>
          <w:noProof w:val="0"/>
          <w:lang w:val="fr-FR" w:eastAsia="en-US"/>
        </w:rPr>
        <w:t xml:space="preserve">intellect </w:t>
      </w:r>
      <w:r w:rsidR="00774F4E" w:rsidRPr="00D67DD6">
        <w:rPr>
          <w:noProof w:val="0"/>
          <w:lang w:val="fr-FR" w:eastAsia="en-US"/>
        </w:rPr>
        <w:t xml:space="preserve">faite en </w:t>
      </w:r>
      <w:r w:rsidR="00362DD1" w:rsidRPr="00D67DD6">
        <w:rPr>
          <w:noProof w:val="0"/>
          <w:lang w:val="fr-FR" w:eastAsia="en-US"/>
        </w:rPr>
        <w:t xml:space="preserve">mode </w:t>
      </w:r>
      <w:r w:rsidR="00362DD1" w:rsidRPr="00D67DD6">
        <w:rPr>
          <w:i/>
          <w:noProof w:val="0"/>
          <w:lang w:val="fr-FR" w:eastAsia="en-US"/>
        </w:rPr>
        <w:t>per se</w:t>
      </w:r>
      <w:r w:rsidR="00362DD1" w:rsidRPr="00D67DD6">
        <w:rPr>
          <w:noProof w:val="0"/>
          <w:lang w:val="fr-FR" w:eastAsia="en-US"/>
        </w:rPr>
        <w:t xml:space="preserve"> qui constitue le processus de la cognition. Dans le scénario moderne, cette réalité détient une forme séparée et hypostasiée, qui est une substance du troisième type</w:t>
      </w:r>
      <w:r w:rsidRPr="00D67DD6">
        <w:rPr>
          <w:noProof w:val="0"/>
          <w:lang w:val="fr-FR" w:eastAsia="en-US"/>
        </w:rPr>
        <w:t xml:space="preserve"> (</w:t>
      </w:r>
      <w:r w:rsidRPr="00D67DD6">
        <w:rPr>
          <w:i/>
          <w:noProof w:val="0"/>
          <w:lang w:val="fr-FR" w:eastAsia="en-US"/>
        </w:rPr>
        <w:t>intellectum primum</w:t>
      </w:r>
      <w:r w:rsidR="00C1037C" w:rsidRPr="00D67DD6">
        <w:rPr>
          <w:i/>
          <w:noProof w:val="0"/>
          <w:lang w:val="fr-FR" w:eastAsia="en-US"/>
        </w:rPr>
        <w:fldChar w:fldCharType="begin"/>
      </w:r>
      <w:r w:rsidR="00C1037C" w:rsidRPr="00D67DD6">
        <w:rPr>
          <w:noProof w:val="0"/>
          <w:lang w:val="fr-FR"/>
        </w:rPr>
        <w:instrText xml:space="preserve"> XE "</w:instrText>
      </w:r>
      <w:r w:rsidR="00C1037C" w:rsidRPr="00D67DD6">
        <w:rPr>
          <w:i/>
          <w:noProof w:val="0"/>
          <w:lang w:val="fr-FR" w:eastAsia="x-none"/>
        </w:rPr>
        <w:instrText>intellectum primum</w:instrText>
      </w:r>
      <w:r w:rsidR="00C1037C" w:rsidRPr="00D67DD6">
        <w:rPr>
          <w:noProof w:val="0"/>
          <w:lang w:val="fr-FR"/>
        </w:rPr>
        <w:instrText xml:space="preserve">" </w:instrText>
      </w:r>
      <w:r w:rsidR="00C1037C" w:rsidRPr="00D67DD6">
        <w:rPr>
          <w:i/>
          <w:noProof w:val="0"/>
          <w:lang w:val="fr-FR" w:eastAsia="en-US"/>
        </w:rPr>
        <w:fldChar w:fldCharType="end"/>
      </w:r>
      <w:r w:rsidRPr="00D67DD6">
        <w:rPr>
          <w:noProof w:val="0"/>
          <w:lang w:val="fr-FR" w:eastAsia="en-US"/>
        </w:rPr>
        <w:t>)</w:t>
      </w:r>
      <w:r w:rsidR="00362DD1" w:rsidRPr="00D67DD6">
        <w:rPr>
          <w:noProof w:val="0"/>
          <w:lang w:val="fr-FR" w:eastAsia="en-US"/>
        </w:rPr>
        <w:t xml:space="preserve">. Il s’agit d’une différence fondamentale par rapport </w:t>
      </w:r>
      <w:r w:rsidR="00D67297" w:rsidRPr="00D67DD6">
        <w:rPr>
          <w:noProof w:val="0"/>
          <w:lang w:val="fr-FR" w:eastAsia="en-US"/>
        </w:rPr>
        <w:t xml:space="preserve">au procédé aristotélicien </w:t>
      </w:r>
      <w:r w:rsidR="000D1FF0" w:rsidRPr="00D67DD6">
        <w:rPr>
          <w:noProof w:val="0"/>
          <w:lang w:val="fr-FR" w:eastAsia="en-US"/>
        </w:rPr>
        <w:t xml:space="preserve">fait par </w:t>
      </w:r>
      <w:r w:rsidR="00C57352" w:rsidRPr="00C57352">
        <w:rPr>
          <w:i/>
          <w:noProof w:val="0"/>
          <w:lang w:val="fr-FR" w:eastAsia="en-US"/>
        </w:rPr>
        <w:t>intellectus</w:t>
      </w:r>
      <w:r w:rsidR="00362DD1" w:rsidRPr="00D67DD6">
        <w:rPr>
          <w:i/>
          <w:noProof w:val="0"/>
          <w:lang w:val="fr-FR" w:eastAsia="en-US"/>
        </w:rPr>
        <w:t xml:space="preserve"> in effectu</w:t>
      </w:r>
      <w:r w:rsidR="00362DD1" w:rsidRPr="00D67DD6">
        <w:rPr>
          <w:i/>
          <w:noProof w:val="0"/>
          <w:lang w:val="fr-FR" w:eastAsia="en-US"/>
        </w:rPr>
        <w:fldChar w:fldCharType="begin"/>
      </w:r>
      <w:r w:rsidR="00362DD1" w:rsidRPr="00D67DD6">
        <w:rPr>
          <w:noProof w:val="0"/>
          <w:lang w:val="fr-FR"/>
        </w:rPr>
        <w:instrText xml:space="preserve"> XE "</w:instrText>
      </w:r>
      <w:r w:rsidR="00C57352" w:rsidRPr="00C57352">
        <w:rPr>
          <w:i/>
          <w:noProof w:val="0"/>
          <w:lang w:val="fr-FR" w:eastAsia="en-US"/>
        </w:rPr>
        <w:instrText>intellectus</w:instrText>
      </w:r>
      <w:r w:rsidR="00362DD1" w:rsidRPr="00D67DD6">
        <w:rPr>
          <w:i/>
          <w:noProof w:val="0"/>
          <w:lang w:val="fr-FR" w:eastAsia="en-US"/>
        </w:rPr>
        <w:instrText xml:space="preserve"> in effectu</w:instrText>
      </w:r>
      <w:r w:rsidR="00362DD1" w:rsidRPr="00D67DD6">
        <w:rPr>
          <w:noProof w:val="0"/>
          <w:lang w:val="fr-FR"/>
        </w:rPr>
        <w:instrText xml:space="preserve">" </w:instrText>
      </w:r>
      <w:r w:rsidR="00362DD1" w:rsidRPr="00D67DD6">
        <w:rPr>
          <w:i/>
          <w:noProof w:val="0"/>
          <w:lang w:val="fr-FR" w:eastAsia="en-US"/>
        </w:rPr>
        <w:fldChar w:fldCharType="end"/>
      </w:r>
      <w:r w:rsidR="00ED541E" w:rsidRPr="00D67DD6">
        <w:rPr>
          <w:noProof w:val="0"/>
          <w:lang w:val="fr-FR" w:eastAsia="en-US"/>
        </w:rPr>
        <w:t>. S</w:t>
      </w:r>
      <w:r w:rsidR="00362DD1" w:rsidRPr="00D67DD6">
        <w:rPr>
          <w:noProof w:val="0"/>
          <w:lang w:val="fr-FR" w:eastAsia="en-US"/>
        </w:rPr>
        <w:t xml:space="preserve">a médiation </w:t>
      </w:r>
      <w:r w:rsidR="00332DB6" w:rsidRPr="00D67DD6">
        <w:rPr>
          <w:noProof w:val="0"/>
          <w:lang w:val="fr-FR" w:eastAsia="en-US"/>
        </w:rPr>
        <w:t xml:space="preserve">commence </w:t>
      </w:r>
      <w:r w:rsidR="00362DD1" w:rsidRPr="00D67DD6">
        <w:rPr>
          <w:noProof w:val="0"/>
          <w:lang w:val="fr-FR" w:eastAsia="en-US"/>
        </w:rPr>
        <w:t>par la première substance hylémorphique réelle. Elle est reçue d’abord par les sens et ensuite par l’intellect réceptif</w:t>
      </w:r>
      <w:r w:rsidR="00E643F5" w:rsidRPr="00D67DD6">
        <w:rPr>
          <w:noProof w:val="0"/>
          <w:lang w:val="fr-FR" w:eastAsia="en-US"/>
        </w:rPr>
        <w:t xml:space="preserve"> (</w:t>
      </w:r>
      <w:r w:rsidR="00E643F5" w:rsidRPr="00D67DD6">
        <w:rPr>
          <w:i/>
          <w:noProof w:val="0"/>
          <w:lang w:val="fr-FR" w:eastAsia="en-US"/>
        </w:rPr>
        <w:t xml:space="preserve">intellectum </w:t>
      </w:r>
      <w:r w:rsidR="002F5140" w:rsidRPr="00D67DD6">
        <w:rPr>
          <w:i/>
          <w:noProof w:val="0"/>
          <w:lang w:val="fr-FR" w:eastAsia="en-US"/>
        </w:rPr>
        <w:t>primum</w:t>
      </w:r>
      <w:r w:rsidR="00E643F5" w:rsidRPr="00D67DD6">
        <w:rPr>
          <w:noProof w:val="0"/>
          <w:lang w:val="fr-FR" w:eastAsia="en-US"/>
        </w:rPr>
        <w:t>)</w:t>
      </w:r>
      <w:r w:rsidR="00362DD1" w:rsidRPr="00D67DD6">
        <w:rPr>
          <w:noProof w:val="0"/>
          <w:lang w:val="fr-FR" w:eastAsia="en-US"/>
        </w:rPr>
        <w:t xml:space="preserve">. </w:t>
      </w:r>
      <w:r w:rsidR="00F20878" w:rsidRPr="00D67DD6">
        <w:rPr>
          <w:noProof w:val="0"/>
          <w:lang w:val="fr-FR" w:eastAsia="en-US"/>
        </w:rPr>
        <w:t xml:space="preserve">L’intellect immatériel moderne entre en relation directe avec le soleil par l’intermédiaire du rayon de soleil matériel, ce qui est un non-sens au sens de la physique et de la métaphysique aristotéliciennes. La réalisation de la puissance matérielle et de la puissance immatérielle est un processus génériquement différent, de sorte qu’il ne peut y avoir aucune forme de connaissance univoque entre elles. L’épistémologie moderniste repose sur l’analogie, l’allégorie et la métaphore. Il s’agit certainement d’une mythologie académique très intéressante développée par Muses sous la direction des Furies chaotiques ayant reçu une éducation moderne. Cependant, il ne s’agit en aucun cas d’une explication scientifique de la connaissance selon la preuve déductive des </w:t>
      </w:r>
      <w:r w:rsidR="00F20878" w:rsidRPr="00D67DD6">
        <w:rPr>
          <w:i/>
          <w:noProof w:val="0"/>
          <w:lang w:val="fr-FR" w:eastAsia="en-US"/>
        </w:rPr>
        <w:t>Seconds Analytiques</w:t>
      </w:r>
      <w:r w:rsidR="00F20878" w:rsidRPr="00D67DD6">
        <w:rPr>
          <w:noProof w:val="0"/>
          <w:lang w:val="fr-FR" w:eastAsia="en-US"/>
        </w:rPr>
        <w:t xml:space="preserve">. </w:t>
      </w:r>
      <w:r w:rsidR="006C5F46" w:rsidRPr="00D67DD6">
        <w:rPr>
          <w:noProof w:val="0"/>
          <w:lang w:val="fr-FR" w:eastAsia="en-US"/>
        </w:rPr>
        <w:t xml:space="preserve">L’intellect </w:t>
      </w:r>
      <w:r w:rsidR="00EC7AAD" w:rsidRPr="00D67DD6">
        <w:rPr>
          <w:noProof w:val="0"/>
          <w:lang w:val="fr-FR" w:eastAsia="en-US"/>
        </w:rPr>
        <w:t xml:space="preserve">moderne </w:t>
      </w:r>
      <w:r w:rsidR="006C5F46" w:rsidRPr="00D67DD6">
        <w:rPr>
          <w:noProof w:val="0"/>
          <w:lang w:val="fr-FR" w:eastAsia="en-US"/>
        </w:rPr>
        <w:t xml:space="preserve">entre en relation immédiate avec le soleil à travers le rayon solaire. </w:t>
      </w:r>
      <w:r w:rsidR="007C470E" w:rsidRPr="00D67DD6">
        <w:rPr>
          <w:noProof w:val="0"/>
          <w:lang w:val="fr-FR" w:eastAsia="en-US"/>
        </w:rPr>
        <w:t>C</w:t>
      </w:r>
      <w:r w:rsidR="00E0116C" w:rsidRPr="00D67DD6">
        <w:rPr>
          <w:noProof w:val="0"/>
          <w:lang w:val="fr-FR" w:eastAsia="en-US"/>
        </w:rPr>
        <w:t>’</w:t>
      </w:r>
      <w:r w:rsidR="007C470E" w:rsidRPr="00D67DD6">
        <w:rPr>
          <w:noProof w:val="0"/>
          <w:lang w:val="fr-FR" w:eastAsia="en-US"/>
        </w:rPr>
        <w:t>est un non-sens, et</w:t>
      </w:r>
      <w:r w:rsidR="00D64A6F" w:rsidRPr="00D67DD6">
        <w:rPr>
          <w:noProof w:val="0"/>
          <w:lang w:val="fr-FR" w:eastAsia="en-US"/>
        </w:rPr>
        <w:t xml:space="preserve"> </w:t>
      </w:r>
      <w:r w:rsidR="00C27363" w:rsidRPr="00D67DD6">
        <w:rPr>
          <w:noProof w:val="0"/>
          <w:lang w:val="fr-FR" w:eastAsia="en-US"/>
        </w:rPr>
        <w:t xml:space="preserve">même </w:t>
      </w:r>
      <w:r w:rsidR="007C470E" w:rsidRPr="00D67DD6">
        <w:rPr>
          <w:noProof w:val="0"/>
          <w:lang w:val="fr-FR" w:eastAsia="en-US"/>
        </w:rPr>
        <w:t>selon l</w:t>
      </w:r>
      <w:r w:rsidR="00E0116C" w:rsidRPr="00D67DD6">
        <w:rPr>
          <w:noProof w:val="0"/>
          <w:lang w:val="fr-FR" w:eastAsia="en-US"/>
        </w:rPr>
        <w:t>’</w:t>
      </w:r>
      <w:r w:rsidR="007C470E" w:rsidRPr="00D67DD6">
        <w:rPr>
          <w:noProof w:val="0"/>
          <w:lang w:val="fr-FR" w:eastAsia="en-US"/>
        </w:rPr>
        <w:t>enseignement d</w:t>
      </w:r>
      <w:r w:rsidR="00E0116C" w:rsidRPr="00D67DD6">
        <w:rPr>
          <w:noProof w:val="0"/>
          <w:lang w:val="fr-FR" w:eastAsia="en-US"/>
        </w:rPr>
        <w:t>’</w:t>
      </w:r>
      <w:r w:rsidR="007C470E" w:rsidRPr="00D67DD6">
        <w:rPr>
          <w:noProof w:val="0"/>
          <w:lang w:val="fr-FR" w:eastAsia="en-US"/>
        </w:rPr>
        <w:t xml:space="preserve">Avicenne, qui privilégie la séparation de la connaissance sensible et intellectuelle. </w:t>
      </w:r>
      <w:r w:rsidR="00C27363" w:rsidRPr="00D67DD6">
        <w:rPr>
          <w:noProof w:val="0"/>
          <w:lang w:val="fr-FR" w:eastAsia="en-US"/>
        </w:rPr>
        <w:t xml:space="preserve">Le schéma </w:t>
      </w:r>
      <w:r w:rsidR="00BA445B" w:rsidRPr="00D67DD6">
        <w:rPr>
          <w:noProof w:val="0"/>
          <w:lang w:val="fr-FR" w:eastAsia="en-US"/>
        </w:rPr>
        <w:t xml:space="preserve">aristotélicien de la connaissance </w:t>
      </w:r>
      <w:r w:rsidR="005344DB" w:rsidRPr="00D67DD6">
        <w:rPr>
          <w:noProof w:val="0"/>
          <w:lang w:val="fr-FR" w:eastAsia="en-US"/>
        </w:rPr>
        <w:t xml:space="preserve">médiatisée </w:t>
      </w:r>
      <w:r w:rsidR="00BA445B" w:rsidRPr="00D67DD6">
        <w:rPr>
          <w:noProof w:val="0"/>
          <w:lang w:val="fr-FR" w:eastAsia="en-US"/>
        </w:rPr>
        <w:t xml:space="preserve">par </w:t>
      </w:r>
      <w:r w:rsidR="00362DD1" w:rsidRPr="00D67DD6">
        <w:rPr>
          <w:i/>
          <w:noProof w:val="0"/>
          <w:lang w:val="fr-FR" w:eastAsia="en-US"/>
        </w:rPr>
        <w:t>species sensibilis</w:t>
      </w:r>
      <w:r w:rsidR="00362DD1" w:rsidRPr="00D67DD6">
        <w:rPr>
          <w:i/>
          <w:noProof w:val="0"/>
          <w:lang w:val="fr-FR" w:eastAsia="en-US"/>
        </w:rPr>
        <w:fldChar w:fldCharType="begin"/>
      </w:r>
      <w:r w:rsidR="00362DD1" w:rsidRPr="00D67DD6">
        <w:rPr>
          <w:noProof w:val="0"/>
          <w:lang w:val="fr-FR"/>
        </w:rPr>
        <w:instrText xml:space="preserve"> XE "</w:instrText>
      </w:r>
      <w:r w:rsidR="00362DD1" w:rsidRPr="00D67DD6">
        <w:rPr>
          <w:i/>
          <w:noProof w:val="0"/>
          <w:lang w:val="fr-FR" w:eastAsia="en-US"/>
        </w:rPr>
        <w:instrText>species sensibilis</w:instrText>
      </w:r>
      <w:r w:rsidR="00362DD1" w:rsidRPr="00D67DD6">
        <w:rPr>
          <w:noProof w:val="0"/>
          <w:lang w:val="fr-FR"/>
        </w:rPr>
        <w:instrText xml:space="preserve">" </w:instrText>
      </w:r>
      <w:r w:rsidR="00362DD1" w:rsidRPr="00D67DD6">
        <w:rPr>
          <w:i/>
          <w:noProof w:val="0"/>
          <w:lang w:val="fr-FR" w:eastAsia="en-US"/>
        </w:rPr>
        <w:fldChar w:fldCharType="end"/>
      </w:r>
      <w:r w:rsidR="00362DD1" w:rsidRPr="00D67DD6">
        <w:rPr>
          <w:i/>
          <w:noProof w:val="0"/>
          <w:lang w:val="fr-FR" w:eastAsia="en-US"/>
        </w:rPr>
        <w:t xml:space="preserve"> </w:t>
      </w:r>
      <w:r w:rsidR="00362DD1" w:rsidRPr="00D67DD6">
        <w:rPr>
          <w:noProof w:val="0"/>
          <w:lang w:val="fr-FR" w:eastAsia="en-US"/>
        </w:rPr>
        <w:t>et</w:t>
      </w:r>
      <w:r w:rsidR="00362DD1" w:rsidRPr="00D67DD6">
        <w:rPr>
          <w:i/>
          <w:noProof w:val="0"/>
          <w:lang w:val="fr-FR" w:eastAsia="en-US"/>
        </w:rPr>
        <w:t xml:space="preserve"> intelligibilis </w:t>
      </w:r>
      <w:r w:rsidR="00362DD1" w:rsidRPr="00D67DD6">
        <w:rPr>
          <w:noProof w:val="0"/>
          <w:lang w:val="fr-FR" w:eastAsia="en-US"/>
        </w:rPr>
        <w:t>ne peut jamais reprendre directement la réalité d’une chose extérieure dans son actualité originelle. L’arbre hors de nous n’a pas le même mode d’existence que notre connaissance de cet arbre</w:t>
      </w:r>
      <w:r w:rsidR="00D51F25" w:rsidRPr="00D67DD6">
        <w:rPr>
          <w:noProof w:val="0"/>
          <w:lang w:val="fr-FR" w:eastAsia="en-US"/>
        </w:rPr>
        <w:t xml:space="preserve"> et il en va de même pour le rayon du soleil</w:t>
      </w:r>
      <w:r w:rsidR="00362DD1" w:rsidRPr="00D67DD6">
        <w:rPr>
          <w:noProof w:val="0"/>
          <w:lang w:val="fr-FR" w:eastAsia="en-US"/>
        </w:rPr>
        <w:t xml:space="preserve">. Le scénario d’Avicenne abolit la médiation </w:t>
      </w:r>
      <w:r w:rsidR="00167D13" w:rsidRPr="00D67DD6">
        <w:rPr>
          <w:noProof w:val="0"/>
          <w:lang w:val="fr-FR" w:eastAsia="en-US"/>
        </w:rPr>
        <w:t xml:space="preserve">faite </w:t>
      </w:r>
      <w:r w:rsidR="00362DD1" w:rsidRPr="00D67DD6">
        <w:rPr>
          <w:noProof w:val="0"/>
          <w:lang w:val="fr-FR" w:eastAsia="en-US"/>
        </w:rPr>
        <w:t>par le diaphanum</w:t>
      </w:r>
      <w:r w:rsidR="00362DD1" w:rsidRPr="00D67DD6">
        <w:rPr>
          <w:noProof w:val="0"/>
          <w:lang w:val="fr-FR" w:eastAsia="en-US"/>
        </w:rPr>
        <w:fldChar w:fldCharType="begin"/>
      </w:r>
      <w:r w:rsidR="00362DD1" w:rsidRPr="00D67DD6">
        <w:rPr>
          <w:noProof w:val="0"/>
          <w:lang w:val="fr-FR"/>
        </w:rPr>
        <w:instrText xml:space="preserve"> XE "</w:instrText>
      </w:r>
      <w:r w:rsidR="00362DD1" w:rsidRPr="00D67DD6">
        <w:rPr>
          <w:noProof w:val="0"/>
          <w:lang w:val="fr-FR" w:eastAsia="en-US"/>
        </w:rPr>
        <w:instrText>diaphanum</w:instrText>
      </w:r>
      <w:r w:rsidR="00362DD1" w:rsidRPr="00D67DD6">
        <w:rPr>
          <w:noProof w:val="0"/>
          <w:lang w:val="fr-FR"/>
        </w:rPr>
        <w:instrText xml:space="preserve">" </w:instrText>
      </w:r>
      <w:r w:rsidR="00362DD1" w:rsidRPr="00D67DD6">
        <w:rPr>
          <w:noProof w:val="0"/>
          <w:lang w:val="fr-FR" w:eastAsia="en-US"/>
        </w:rPr>
        <w:fldChar w:fldCharType="end"/>
      </w:r>
      <w:r w:rsidR="00362DD1" w:rsidRPr="00D67DD6">
        <w:rPr>
          <w:noProof w:val="0"/>
          <w:lang w:val="fr-FR" w:eastAsia="en-US"/>
        </w:rPr>
        <w:t xml:space="preserve">, puisque la connaissance </w:t>
      </w:r>
      <w:r w:rsidR="00A0785A" w:rsidRPr="00D67DD6">
        <w:rPr>
          <w:noProof w:val="0"/>
          <w:lang w:val="fr-FR" w:eastAsia="en-US"/>
        </w:rPr>
        <w:t xml:space="preserve">effectuée </w:t>
      </w:r>
      <w:r w:rsidR="00362DD1" w:rsidRPr="00D67DD6">
        <w:rPr>
          <w:noProof w:val="0"/>
          <w:lang w:val="fr-FR" w:eastAsia="en-US"/>
        </w:rPr>
        <w:t xml:space="preserve">par les sens ne peut </w:t>
      </w:r>
      <w:r w:rsidR="00A0785A" w:rsidRPr="00D67DD6">
        <w:rPr>
          <w:noProof w:val="0"/>
          <w:lang w:val="fr-FR" w:eastAsia="en-US"/>
        </w:rPr>
        <w:t xml:space="preserve">pas </w:t>
      </w:r>
      <w:r w:rsidR="00362DD1" w:rsidRPr="00D67DD6">
        <w:rPr>
          <w:noProof w:val="0"/>
          <w:lang w:val="fr-FR" w:eastAsia="en-US"/>
        </w:rPr>
        <w:t xml:space="preserve">affecter l’intellect immatériel. </w:t>
      </w:r>
      <w:r w:rsidR="00362DD1" w:rsidRPr="00D67DD6">
        <w:rPr>
          <w:noProof w:val="0"/>
          <w:lang w:val="fr-FR"/>
        </w:rPr>
        <w:t xml:space="preserve">La métaphore de l’intellect solaire montre que l’âme a besoin de la cognition sensuelle seulement indirectement. L’actualisation finale de l’intellect commence à partir du monde des formes séparées actuelles. L’herméneutique considère ce scénario comme </w:t>
      </w:r>
      <w:r w:rsidR="00362DD1" w:rsidRPr="00D67DD6">
        <w:rPr>
          <w:noProof w:val="0"/>
          <w:lang w:val="fr-FR"/>
        </w:rPr>
        <w:lastRenderedPageBreak/>
        <w:t>l’</w:t>
      </w:r>
      <w:r w:rsidR="00095CDD" w:rsidRPr="00D67DD6">
        <w:rPr>
          <w:noProof w:val="0"/>
          <w:lang w:val="fr-FR"/>
        </w:rPr>
        <w:t>actualisation</w:t>
      </w:r>
      <w:r w:rsidR="00362DD1" w:rsidRPr="00D67DD6">
        <w:rPr>
          <w:noProof w:val="0"/>
          <w:lang w:val="fr-FR"/>
        </w:rPr>
        <w:t xml:space="preserve"> </w:t>
      </w:r>
      <w:r w:rsidR="00A0785A" w:rsidRPr="00D67DD6">
        <w:rPr>
          <w:noProof w:val="0"/>
          <w:lang w:val="fr-FR"/>
        </w:rPr>
        <w:t xml:space="preserve">du sens </w:t>
      </w:r>
      <w:r w:rsidR="00362DD1" w:rsidRPr="00D67DD6">
        <w:rPr>
          <w:noProof w:val="0"/>
          <w:lang w:val="fr-FR"/>
        </w:rPr>
        <w:t xml:space="preserve">de </w:t>
      </w:r>
      <w:r w:rsidR="00223043" w:rsidRPr="00D67DD6">
        <w:rPr>
          <w:noProof w:val="0"/>
          <w:lang w:val="fr-FR"/>
        </w:rPr>
        <w:t>l’existant</w:t>
      </w:r>
      <w:r w:rsidR="00362DD1" w:rsidRPr="00D67DD6">
        <w:rPr>
          <w:noProof w:val="0"/>
          <w:lang w:val="fr-FR"/>
        </w:rPr>
        <w:t xml:space="preserve"> </w:t>
      </w:r>
      <w:r w:rsidR="00580ED7" w:rsidRPr="00D67DD6">
        <w:rPr>
          <w:noProof w:val="0"/>
          <w:lang w:val="fr-FR"/>
        </w:rPr>
        <w:t xml:space="preserve">faite </w:t>
      </w:r>
      <w:r w:rsidR="00362DD1" w:rsidRPr="00D67DD6">
        <w:rPr>
          <w:noProof w:val="0"/>
          <w:lang w:val="fr-FR"/>
        </w:rPr>
        <w:t xml:space="preserve">par-derrière. Alfarabi introduit </w:t>
      </w:r>
      <w:r w:rsidR="00A0785A" w:rsidRPr="00D67DD6">
        <w:rPr>
          <w:noProof w:val="0"/>
          <w:lang w:val="fr-FR"/>
        </w:rPr>
        <w:t xml:space="preserve">ce procédé </w:t>
      </w:r>
      <w:r w:rsidR="00362DD1" w:rsidRPr="00D67DD6">
        <w:rPr>
          <w:noProof w:val="0"/>
          <w:lang w:val="fr-FR"/>
        </w:rPr>
        <w:t xml:space="preserve">dans le </w:t>
      </w:r>
      <w:r w:rsidR="00436BED" w:rsidRPr="00D67DD6">
        <w:rPr>
          <w:noProof w:val="0"/>
          <w:lang w:val="fr-FR"/>
        </w:rPr>
        <w:t xml:space="preserve">second </w:t>
      </w:r>
      <w:r w:rsidR="00362DD1" w:rsidRPr="00D67DD6">
        <w:rPr>
          <w:noProof w:val="0"/>
          <w:lang w:val="fr-FR"/>
        </w:rPr>
        <w:t xml:space="preserve">mode </w:t>
      </w:r>
      <w:r w:rsidR="00436BED" w:rsidRPr="00D67DD6">
        <w:rPr>
          <w:noProof w:val="0"/>
          <w:lang w:val="fr-FR"/>
        </w:rPr>
        <w:t>d</w:t>
      </w:r>
      <w:r w:rsidR="00436BED" w:rsidRPr="00D67DD6">
        <w:rPr>
          <w:rFonts w:cs="Calibri"/>
          <w:noProof w:val="0"/>
          <w:lang w:val="fr-FR"/>
        </w:rPr>
        <w:t>′</w:t>
      </w:r>
      <w:r w:rsidR="006B7E42" w:rsidRPr="00D67DD6">
        <w:rPr>
          <w:noProof w:val="0"/>
          <w:lang w:val="fr-FR"/>
        </w:rPr>
        <w:t>«</w:t>
      </w:r>
      <w:r w:rsidR="006E6F11" w:rsidRPr="00D67DD6">
        <w:rPr>
          <w:noProof w:val="0"/>
          <w:lang w:val="fr-FR"/>
        </w:rPr>
        <w:t> </w:t>
      </w:r>
      <w:r w:rsidR="00362DD1" w:rsidRPr="00D67DD6">
        <w:rPr>
          <w:i/>
          <w:noProof w:val="0"/>
          <w:lang w:val="fr-FR"/>
        </w:rPr>
        <w:t>aliud esse</w:t>
      </w:r>
      <w:r w:rsidR="006E6F11" w:rsidRPr="00D67DD6">
        <w:rPr>
          <w:noProof w:val="0"/>
          <w:lang w:val="fr-FR"/>
        </w:rPr>
        <w:t> </w:t>
      </w:r>
      <w:r w:rsidR="006B7E42" w:rsidRPr="00D67DD6">
        <w:rPr>
          <w:noProof w:val="0"/>
          <w:lang w:val="fr-FR"/>
        </w:rPr>
        <w:t>»</w:t>
      </w:r>
      <w:r w:rsidR="00362DD1" w:rsidRPr="00D67DD6">
        <w:rPr>
          <w:i/>
          <w:noProof w:val="0"/>
          <w:lang w:val="fr-FR"/>
        </w:rPr>
        <w:fldChar w:fldCharType="begin"/>
      </w:r>
      <w:r w:rsidR="00362DD1" w:rsidRPr="00D67DD6">
        <w:rPr>
          <w:noProof w:val="0"/>
          <w:lang w:val="fr-FR"/>
        </w:rPr>
        <w:instrText xml:space="preserve"> XE "</w:instrText>
      </w:r>
      <w:r w:rsidR="00362DD1" w:rsidRPr="00D67DD6">
        <w:rPr>
          <w:i/>
          <w:noProof w:val="0"/>
          <w:lang w:val="fr-FR"/>
        </w:rPr>
        <w:instrText>aliud esse</w:instrText>
      </w:r>
      <w:r w:rsidR="00362DD1" w:rsidRPr="00D67DD6">
        <w:rPr>
          <w:noProof w:val="0"/>
          <w:lang w:val="fr-FR"/>
        </w:rPr>
        <w:instrText xml:space="preserve">" </w:instrText>
      </w:r>
      <w:r w:rsidR="00362DD1" w:rsidRPr="00D67DD6">
        <w:rPr>
          <w:i/>
          <w:noProof w:val="0"/>
          <w:lang w:val="fr-FR"/>
        </w:rPr>
        <w:fldChar w:fldCharType="end"/>
      </w:r>
      <w:r w:rsidR="00362DD1" w:rsidRPr="00D67DD6">
        <w:rPr>
          <w:i/>
          <w:noProof w:val="0"/>
          <w:lang w:val="fr-FR"/>
        </w:rPr>
        <w:t xml:space="preserve"> </w:t>
      </w:r>
      <w:r w:rsidR="007275BC" w:rsidRPr="00D67DD6">
        <w:rPr>
          <w:noProof w:val="0"/>
          <w:lang w:val="fr-FR"/>
        </w:rPr>
        <w:t>quand l’intellect possible est actualisé</w:t>
      </w:r>
      <w:r w:rsidR="00362DD1" w:rsidRPr="00D67DD6">
        <w:rPr>
          <w:noProof w:val="0"/>
          <w:lang w:val="fr-FR"/>
        </w:rPr>
        <w:t xml:space="preserve"> par l’intellect acquis (ch.</w:t>
      </w:r>
      <w:r w:rsidR="00B00D87" w:rsidRPr="00D67DD6">
        <w:rPr>
          <w:noProof w:val="0"/>
          <w:lang w:val="fr-FR"/>
        </w:rPr>
        <w:t> </w:t>
      </w:r>
      <w:r w:rsidR="00362DD1" w:rsidRPr="00D67DD6">
        <w:rPr>
          <w:noProof w:val="0"/>
          <w:lang w:val="fr-FR"/>
        </w:rPr>
        <w:t xml:space="preserve">2.1.2). L’actualisation de la cognition </w:t>
      </w:r>
      <w:r w:rsidR="002619F8" w:rsidRPr="00D67DD6">
        <w:rPr>
          <w:noProof w:val="0"/>
          <w:lang w:val="fr-FR"/>
        </w:rPr>
        <w:t xml:space="preserve">faite </w:t>
      </w:r>
      <w:r w:rsidR="00A0785A" w:rsidRPr="00D67DD6">
        <w:rPr>
          <w:i/>
          <w:noProof w:val="0"/>
          <w:lang w:val="fr-FR"/>
        </w:rPr>
        <w:t>per prius</w:t>
      </w:r>
      <w:r w:rsidR="00A0785A" w:rsidRPr="00D67DD6">
        <w:rPr>
          <w:noProof w:val="0"/>
          <w:lang w:val="fr-FR"/>
        </w:rPr>
        <w:t xml:space="preserve"> </w:t>
      </w:r>
      <w:r w:rsidR="002619F8" w:rsidRPr="00D67DD6">
        <w:rPr>
          <w:noProof w:val="0"/>
          <w:lang w:val="fr-FR"/>
        </w:rPr>
        <w:t xml:space="preserve">et </w:t>
      </w:r>
      <w:r w:rsidR="00433784" w:rsidRPr="00D67DD6">
        <w:rPr>
          <w:noProof w:val="0"/>
          <w:lang w:val="fr-FR"/>
        </w:rPr>
        <w:t xml:space="preserve">selon le scénario d’illumination faite </w:t>
      </w:r>
      <w:r w:rsidR="002619F8" w:rsidRPr="00D67DD6">
        <w:rPr>
          <w:noProof w:val="0"/>
          <w:lang w:val="fr-FR"/>
        </w:rPr>
        <w:t>par-derri</w:t>
      </w:r>
      <w:r w:rsidR="002619F8" w:rsidRPr="00D67DD6">
        <w:rPr>
          <w:rFonts w:cs="Calibri"/>
          <w:noProof w:val="0"/>
          <w:lang w:val="fr-FR"/>
        </w:rPr>
        <w:t>è</w:t>
      </w:r>
      <w:r w:rsidR="002619F8" w:rsidRPr="00D67DD6">
        <w:rPr>
          <w:noProof w:val="0"/>
          <w:lang w:val="fr-FR"/>
        </w:rPr>
        <w:t>re</w:t>
      </w:r>
      <w:r w:rsidR="00433784" w:rsidRPr="00D67DD6">
        <w:rPr>
          <w:noProof w:val="0"/>
          <w:lang w:val="fr-FR"/>
        </w:rPr>
        <w:t xml:space="preserve">. Il s’agit de </w:t>
      </w:r>
      <w:r w:rsidR="00A0785A" w:rsidRPr="00D67DD6">
        <w:rPr>
          <w:noProof w:val="0"/>
          <w:lang w:val="fr-FR"/>
        </w:rPr>
        <w:t>l’</w:t>
      </w:r>
      <w:r w:rsidR="00433784" w:rsidRPr="00D67DD6">
        <w:rPr>
          <w:noProof w:val="0"/>
          <w:lang w:val="fr-FR"/>
        </w:rPr>
        <w:t>effet causé par l</w:t>
      </w:r>
      <w:r w:rsidR="00362DD1" w:rsidRPr="00D67DD6">
        <w:rPr>
          <w:noProof w:val="0"/>
          <w:lang w:val="fr-FR"/>
        </w:rPr>
        <w:t>es formes néoplatoniciennes ou</w:t>
      </w:r>
      <w:r w:rsidR="00433784" w:rsidRPr="00D67DD6">
        <w:rPr>
          <w:noProof w:val="0"/>
          <w:lang w:val="fr-FR"/>
        </w:rPr>
        <w:t xml:space="preserve"> par</w:t>
      </w:r>
      <w:r w:rsidR="00362DD1" w:rsidRPr="00D67DD6">
        <w:rPr>
          <w:noProof w:val="0"/>
          <w:lang w:val="fr-FR"/>
        </w:rPr>
        <w:t xml:space="preserve"> l’amphibolia</w:t>
      </w:r>
      <w:r w:rsidR="00362DD1" w:rsidRPr="00D67DD6">
        <w:rPr>
          <w:noProof w:val="0"/>
          <w:lang w:val="fr-FR"/>
        </w:rPr>
        <w:fldChar w:fldCharType="begin"/>
      </w:r>
      <w:r w:rsidR="00362DD1" w:rsidRPr="00D67DD6">
        <w:rPr>
          <w:noProof w:val="0"/>
          <w:lang w:val="fr-FR"/>
        </w:rPr>
        <w:instrText xml:space="preserve"> XE "amphibolia" </w:instrText>
      </w:r>
      <w:r w:rsidR="00362DD1" w:rsidRPr="00D67DD6">
        <w:rPr>
          <w:noProof w:val="0"/>
          <w:lang w:val="fr-FR"/>
        </w:rPr>
        <w:fldChar w:fldCharType="end"/>
      </w:r>
      <w:r w:rsidR="00362DD1" w:rsidRPr="00D67DD6">
        <w:rPr>
          <w:noProof w:val="0"/>
          <w:lang w:val="fr-FR"/>
        </w:rPr>
        <w:t xml:space="preserve"> d’Alfarabi comme </w:t>
      </w:r>
      <w:r w:rsidR="00A0785A" w:rsidRPr="00D67DD6">
        <w:rPr>
          <w:noProof w:val="0"/>
          <w:lang w:val="fr-FR"/>
        </w:rPr>
        <w:t>existant</w:t>
      </w:r>
      <w:r w:rsidR="00362DD1" w:rsidRPr="00D67DD6">
        <w:rPr>
          <w:noProof w:val="0"/>
          <w:lang w:val="fr-FR"/>
        </w:rPr>
        <w:t xml:space="preserve"> du troisième genre. Le commentaire d’Avicenne sur </w:t>
      </w:r>
      <w:r w:rsidR="00362DD1" w:rsidRPr="00D67DD6">
        <w:rPr>
          <w:i/>
          <w:noProof w:val="0"/>
          <w:lang w:val="fr-FR"/>
        </w:rPr>
        <w:t>De anima</w:t>
      </w:r>
      <w:r w:rsidR="00362DD1" w:rsidRPr="00D67DD6">
        <w:rPr>
          <w:noProof w:val="0"/>
          <w:lang w:val="fr-FR"/>
        </w:rPr>
        <w:t xml:space="preserve"> V.5 donne </w:t>
      </w:r>
      <w:r w:rsidR="00362DD1" w:rsidRPr="00D67DD6">
        <w:rPr>
          <w:i/>
          <w:noProof w:val="0"/>
          <w:lang w:val="fr-FR"/>
        </w:rPr>
        <w:t>Lichtung</w:t>
      </w:r>
      <w:r w:rsidR="00362DD1" w:rsidRPr="00D67DD6">
        <w:rPr>
          <w:i/>
          <w:noProof w:val="0"/>
          <w:lang w:val="fr-FR"/>
        </w:rPr>
        <w:fldChar w:fldCharType="begin"/>
      </w:r>
      <w:r w:rsidR="00362DD1" w:rsidRPr="00D67DD6">
        <w:rPr>
          <w:noProof w:val="0"/>
          <w:lang w:val="fr-FR"/>
        </w:rPr>
        <w:instrText xml:space="preserve"> XE "</w:instrText>
      </w:r>
      <w:r w:rsidR="00362DD1" w:rsidRPr="00D67DD6">
        <w:rPr>
          <w:i/>
          <w:noProof w:val="0"/>
          <w:lang w:val="fr-FR"/>
        </w:rPr>
        <w:instrText>Lichtung</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xml:space="preserve"> </w:t>
      </w:r>
      <w:r w:rsidR="00A0785A" w:rsidRPr="00D67DD6">
        <w:rPr>
          <w:noProof w:val="0"/>
          <w:lang w:val="fr-FR"/>
        </w:rPr>
        <w:t xml:space="preserve">de la vérité et non-vérité </w:t>
      </w:r>
      <w:r w:rsidR="00362DD1" w:rsidRPr="00D67DD6">
        <w:rPr>
          <w:noProof w:val="0"/>
          <w:lang w:val="fr-FR"/>
        </w:rPr>
        <w:t xml:space="preserve">où émerge une nouvelle conception de </w:t>
      </w:r>
      <w:r w:rsidR="00223043" w:rsidRPr="00D67DD6">
        <w:rPr>
          <w:noProof w:val="0"/>
          <w:lang w:val="fr-FR"/>
        </w:rPr>
        <w:t>l’existant</w:t>
      </w:r>
      <w:r w:rsidR="00362DD1" w:rsidRPr="00D67DD6">
        <w:rPr>
          <w:noProof w:val="0"/>
          <w:lang w:val="fr-FR"/>
        </w:rPr>
        <w:t xml:space="preserve"> objectif. Cette partie contient le schéma de base de la cognition moderne que l’on retrouve chez les représentants de l’avicennisme latin, y compris Descartes</w:t>
      </w:r>
      <w:r w:rsidR="00E1010C" w:rsidRPr="00D67DD6">
        <w:rPr>
          <w:noProof w:val="0"/>
          <w:lang w:val="fr-FR"/>
        </w:rPr>
        <w:t xml:space="preserve"> et Husserl</w:t>
      </w:r>
      <w:r w:rsidR="00362DD1" w:rsidRPr="00D67DD6">
        <w:rPr>
          <w:noProof w:val="0"/>
          <w:lang w:val="fr-FR"/>
        </w:rPr>
        <w:t>.</w:t>
      </w:r>
    </w:p>
    <w:p w14:paraId="67DD39D3" w14:textId="20DD28AD" w:rsidR="00362DD1" w:rsidRPr="00D67DD6" w:rsidRDefault="00362DD1" w:rsidP="00362DD1">
      <w:pPr>
        <w:pStyle w:val="Citace"/>
        <w:rPr>
          <w:lang w:val="fr-FR"/>
        </w:rPr>
      </w:pPr>
      <w:r w:rsidRPr="00D67DD6">
        <w:rPr>
          <w:lang w:val="fr-FR"/>
        </w:rPr>
        <w:t>« </w:t>
      </w:r>
      <w:r w:rsidR="002D272A" w:rsidRPr="00D67DD6">
        <w:rPr>
          <w:lang w:val="fr-FR"/>
        </w:rPr>
        <w:t xml:space="preserve">Lorsque la faculté intellectuelle considère les </w:t>
      </w:r>
      <w:r w:rsidR="00242277" w:rsidRPr="00D67DD6">
        <w:rPr>
          <w:lang w:val="fr-FR"/>
        </w:rPr>
        <w:t>entités particulières</w:t>
      </w:r>
      <w:r w:rsidR="002D272A" w:rsidRPr="00D67DD6">
        <w:rPr>
          <w:lang w:val="fr-FR"/>
        </w:rPr>
        <w:t xml:space="preserve"> qui sont déposés dans l’imagination et que la lumière de l’intellect actif susmentionné brille sur elles en nous, alors </w:t>
      </w:r>
      <w:r w:rsidR="00242277" w:rsidRPr="00D67DD6">
        <w:rPr>
          <w:lang w:val="fr-FR"/>
        </w:rPr>
        <w:t xml:space="preserve">les entités particulières </w:t>
      </w:r>
      <w:r w:rsidR="002D272A" w:rsidRPr="00D67DD6">
        <w:rPr>
          <w:lang w:val="fr-FR"/>
        </w:rPr>
        <w:t>sont transformées (</w:t>
      </w:r>
      <w:r w:rsidR="002D272A" w:rsidRPr="00D67DD6">
        <w:rPr>
          <w:i/>
          <w:lang w:val="fr-FR"/>
        </w:rPr>
        <w:t>istaḥāla</w:t>
      </w:r>
      <w:r w:rsidR="008A551B" w:rsidRPr="00D67DD6">
        <w:rPr>
          <w:lang w:val="fr-FR"/>
        </w:rPr>
        <w:t>) en quelque chose d’</w:t>
      </w:r>
      <w:r w:rsidR="002D272A" w:rsidRPr="00D67DD6">
        <w:rPr>
          <w:lang w:val="fr-FR"/>
        </w:rPr>
        <w:t>abstrait de la matière et des attaches matérielles et elles s’impriment dans l’âme rationnelle ; mais pas dans le sens où les particuli</w:t>
      </w:r>
      <w:r w:rsidR="00242277" w:rsidRPr="00D67DD6">
        <w:rPr>
          <w:lang w:val="fr-FR"/>
        </w:rPr>
        <w:t>ers</w:t>
      </w:r>
      <w:r w:rsidR="002D272A" w:rsidRPr="00D67DD6">
        <w:rPr>
          <w:lang w:val="fr-FR"/>
        </w:rPr>
        <w:t xml:space="preserve"> elles-mêmes sont transférées de l’imagination à notre intellect, ni dans le sens où le concept </w:t>
      </w:r>
      <w:r w:rsidR="003130C1" w:rsidRPr="00D67DD6">
        <w:rPr>
          <w:lang w:val="fr-FR"/>
        </w:rPr>
        <w:t>libéré d</w:t>
      </w:r>
      <w:r w:rsidR="002D272A" w:rsidRPr="00D67DD6">
        <w:rPr>
          <w:lang w:val="fr-FR"/>
        </w:rPr>
        <w:t xml:space="preserve">es attaches matérielles produit une copie de lui-même. L’intellect en lui-même et par rapport à son essence est abstrait. Il </w:t>
      </w:r>
      <w:r w:rsidR="00380136" w:rsidRPr="00D67DD6">
        <w:rPr>
          <w:lang w:val="fr-FR"/>
        </w:rPr>
        <w:t xml:space="preserve">en </w:t>
      </w:r>
      <w:r w:rsidR="002D272A" w:rsidRPr="00D67DD6">
        <w:rPr>
          <w:lang w:val="fr-FR"/>
        </w:rPr>
        <w:t>est dans le sens où la vision des particuliers dispose l’âme à une abstraction (</w:t>
      </w:r>
      <w:r w:rsidR="002D272A" w:rsidRPr="00D67DD6">
        <w:rPr>
          <w:i/>
          <w:lang w:val="fr-FR"/>
        </w:rPr>
        <w:t>al-muğarrad</w:t>
      </w:r>
      <w:r w:rsidR="002D272A" w:rsidRPr="00D67DD6">
        <w:rPr>
          <w:lang w:val="fr-FR"/>
        </w:rPr>
        <w:t>) établie par l’intellect actif qui s</w:t>
      </w:r>
      <w:r w:rsidR="002D272A" w:rsidRPr="00D67DD6">
        <w:rPr>
          <w:rFonts w:cs="Calibri"/>
          <w:lang w:val="fr-FR"/>
        </w:rPr>
        <w:t>′</w:t>
      </w:r>
      <w:r w:rsidR="002D272A" w:rsidRPr="00D67DD6">
        <w:rPr>
          <w:lang w:val="fr-FR"/>
        </w:rPr>
        <w:t>imprime sur l'âme.</w:t>
      </w:r>
      <w:r w:rsidRPr="00D67DD6">
        <w:rPr>
          <w:lang w:val="fr-FR"/>
        </w:rPr>
        <w:t> »</w:t>
      </w:r>
      <w:r w:rsidRPr="00D67DD6">
        <w:rPr>
          <w:rStyle w:val="Znakapoznpodarou"/>
          <w:lang w:val="fr-FR"/>
        </w:rPr>
        <w:t xml:space="preserve"> </w:t>
      </w:r>
      <w:r w:rsidRPr="00D67DD6">
        <w:rPr>
          <w:rStyle w:val="Znakapoznpodarou"/>
          <w:lang w:val="fr-FR"/>
        </w:rPr>
        <w:footnoteReference w:id="118"/>
      </w:r>
    </w:p>
    <w:p w14:paraId="2D00312A" w14:textId="652E749A" w:rsidR="00FC59AD" w:rsidRPr="00D67DD6" w:rsidRDefault="003E071D" w:rsidP="00362DD1">
      <w:pPr>
        <w:rPr>
          <w:noProof w:val="0"/>
          <w:lang w:val="fr-FR"/>
        </w:rPr>
      </w:pPr>
      <w:r w:rsidRPr="00D67DD6">
        <w:rPr>
          <w:noProof w:val="0"/>
          <w:lang w:val="fr-FR"/>
        </w:rPr>
        <w:t>Nous utilisons la traduction de l’original arabe, mais le commentaire suivant de ce passage utilise les termes clés de la traduction latine de ce passage (</w:t>
      </w:r>
      <w:r w:rsidRPr="00D67DD6">
        <w:rPr>
          <w:i/>
          <w:noProof w:val="0"/>
          <w:lang w:val="fr-FR"/>
        </w:rPr>
        <w:t>Liber de anima</w:t>
      </w:r>
      <w:r w:rsidRPr="00D67DD6">
        <w:rPr>
          <w:noProof w:val="0"/>
          <w:lang w:val="fr-FR"/>
        </w:rPr>
        <w:t xml:space="preserve"> V.5, 127.39–47</w:t>
      </w:r>
      <w:r w:rsidR="00D201AE" w:rsidRPr="00D67DD6">
        <w:rPr>
          <w:noProof w:val="0"/>
          <w:lang w:val="fr-FR"/>
        </w:rPr>
        <w:fldChar w:fldCharType="begin"/>
      </w:r>
      <w:r w:rsidR="00D201AE" w:rsidRPr="00D67DD6">
        <w:rPr>
          <w:noProof w:val="0"/>
          <w:lang w:val="fr-FR"/>
        </w:rPr>
        <w:instrText xml:space="preserve"> XE "Avicenna:</w:instrText>
      </w:r>
      <w:r w:rsidR="00D201AE" w:rsidRPr="00D67DD6">
        <w:rPr>
          <w:i/>
          <w:noProof w:val="0"/>
          <w:lang w:val="fr-FR"/>
        </w:rPr>
        <w:instrText>Liber de anima</w:instrText>
      </w:r>
      <w:r w:rsidR="00D201AE" w:rsidRPr="00D67DD6">
        <w:rPr>
          <w:noProof w:val="0"/>
          <w:lang w:val="fr-FR"/>
        </w:rPr>
        <w:instrText xml:space="preserve"> 127.39–47" </w:instrText>
      </w:r>
      <w:r w:rsidR="00D201AE" w:rsidRPr="00D67DD6">
        <w:rPr>
          <w:noProof w:val="0"/>
          <w:lang w:val="fr-FR"/>
        </w:rPr>
        <w:fldChar w:fldCharType="end"/>
      </w:r>
      <w:r w:rsidRPr="00D67DD6">
        <w:rPr>
          <w:noProof w:val="0"/>
          <w:lang w:val="fr-FR"/>
        </w:rPr>
        <w:t xml:space="preserve">). </w:t>
      </w:r>
      <w:r w:rsidR="00362DD1" w:rsidRPr="00D67DD6">
        <w:rPr>
          <w:noProof w:val="0"/>
          <w:lang w:val="fr-FR"/>
        </w:rPr>
        <w:t>L’intellect réceptif introduit par Alfarabi est inutile pour Avicenne</w:t>
      </w:r>
      <w:r w:rsidR="00EE0094" w:rsidRPr="00D67DD6">
        <w:rPr>
          <w:noProof w:val="0"/>
          <w:lang w:val="fr-FR"/>
        </w:rPr>
        <w:t xml:space="preserve">. Dans sa théorie, la </w:t>
      </w:r>
      <w:r w:rsidR="00362DD1" w:rsidRPr="00D67DD6">
        <w:rPr>
          <w:noProof w:val="0"/>
          <w:lang w:val="fr-FR"/>
        </w:rPr>
        <w:t xml:space="preserve">cognition sensorielle est séparée de l’intellect. </w:t>
      </w:r>
      <w:r w:rsidR="00371BDE" w:rsidRPr="00D67DD6">
        <w:rPr>
          <w:noProof w:val="0"/>
          <w:lang w:val="fr-FR"/>
        </w:rPr>
        <w:t>Une mémoire adaptée assume l</w:t>
      </w:r>
      <w:r w:rsidR="003C5A2F" w:rsidRPr="00D67DD6">
        <w:rPr>
          <w:noProof w:val="0"/>
          <w:lang w:val="fr-FR"/>
        </w:rPr>
        <w:t xml:space="preserve">e rôle </w:t>
      </w:r>
      <w:r w:rsidR="00C57352">
        <w:rPr>
          <w:noProof w:val="0"/>
          <w:lang w:val="fr-FR"/>
        </w:rPr>
        <w:t>d’</w:t>
      </w:r>
      <w:r w:rsidR="00C57352" w:rsidRPr="00C57352">
        <w:rPr>
          <w:i/>
          <w:noProof w:val="0"/>
          <w:lang w:val="fr-FR"/>
        </w:rPr>
        <w:t>intellectus</w:t>
      </w:r>
      <w:r w:rsidR="003C5A2F" w:rsidRPr="00D67DD6">
        <w:rPr>
          <w:i/>
          <w:noProof w:val="0"/>
          <w:lang w:val="fr-FR"/>
        </w:rPr>
        <w:t xml:space="preserve"> in potencia</w:t>
      </w:r>
      <w:r w:rsidR="003C5A2F" w:rsidRPr="00D67DD6">
        <w:rPr>
          <w:i/>
          <w:noProof w:val="0"/>
          <w:lang w:val="fr-FR"/>
        </w:rPr>
        <w:fldChar w:fldCharType="begin"/>
      </w:r>
      <w:r w:rsidR="003C5A2F" w:rsidRPr="00D67DD6">
        <w:rPr>
          <w:noProof w:val="0"/>
          <w:lang w:val="fr-FR"/>
        </w:rPr>
        <w:instrText xml:space="preserve"> XE </w:instrText>
      </w:r>
      <w:r w:rsidR="003C5A2F" w:rsidRPr="00D67DD6">
        <w:rPr>
          <w:rFonts w:cs="Calibri"/>
          <w:noProof w:val="0"/>
          <w:lang w:val="fr-FR"/>
        </w:rPr>
        <w:instrText>"</w:instrText>
      </w:r>
      <w:r w:rsidR="00C57352" w:rsidRPr="00C57352">
        <w:rPr>
          <w:i/>
          <w:noProof w:val="0"/>
          <w:lang w:val="fr-FR"/>
        </w:rPr>
        <w:instrText>intellectus</w:instrText>
      </w:r>
      <w:r w:rsidR="003C5A2F" w:rsidRPr="00D67DD6">
        <w:rPr>
          <w:i/>
          <w:noProof w:val="0"/>
          <w:lang w:val="fr-FR"/>
        </w:rPr>
        <w:instrText xml:space="preserve"> in potencia</w:instrText>
      </w:r>
      <w:r w:rsidR="003C5A2F" w:rsidRPr="00D67DD6">
        <w:rPr>
          <w:rFonts w:cs="Calibri"/>
          <w:noProof w:val="0"/>
          <w:lang w:val="fr-FR"/>
        </w:rPr>
        <w:instrText>"</w:instrText>
      </w:r>
      <w:r w:rsidR="003C5A2F" w:rsidRPr="00D67DD6">
        <w:rPr>
          <w:noProof w:val="0"/>
          <w:lang w:val="fr-FR"/>
        </w:rPr>
        <w:instrText xml:space="preserve"> </w:instrText>
      </w:r>
      <w:r w:rsidR="003C5A2F" w:rsidRPr="00D67DD6">
        <w:rPr>
          <w:i/>
          <w:noProof w:val="0"/>
          <w:lang w:val="fr-FR"/>
        </w:rPr>
        <w:fldChar w:fldCharType="end"/>
      </w:r>
      <w:r w:rsidR="003C5A2F" w:rsidRPr="00D67DD6">
        <w:rPr>
          <w:noProof w:val="0"/>
          <w:lang w:val="fr-FR"/>
        </w:rPr>
        <w:t xml:space="preserve">, </w:t>
      </w:r>
      <w:r w:rsidR="00371BDE" w:rsidRPr="00D67DD6">
        <w:rPr>
          <w:noProof w:val="0"/>
          <w:lang w:val="fr-FR"/>
        </w:rPr>
        <w:t xml:space="preserve">ce </w:t>
      </w:r>
      <w:r w:rsidR="003C5A2F" w:rsidRPr="00D67DD6">
        <w:rPr>
          <w:noProof w:val="0"/>
          <w:lang w:val="fr-FR"/>
        </w:rPr>
        <w:t>qui diffère fondamentalement d</w:t>
      </w:r>
      <w:r w:rsidR="00B100E8" w:rsidRPr="00D67DD6">
        <w:rPr>
          <w:noProof w:val="0"/>
          <w:lang w:val="fr-FR"/>
        </w:rPr>
        <w:t>u con</w:t>
      </w:r>
      <w:r w:rsidR="00AF79C3" w:rsidRPr="00D67DD6">
        <w:rPr>
          <w:noProof w:val="0"/>
          <w:lang w:val="fr-FR"/>
        </w:rPr>
        <w:t>cept d</w:t>
      </w:r>
      <w:r w:rsidR="003C5A2F" w:rsidRPr="00D67DD6">
        <w:rPr>
          <w:noProof w:val="0"/>
          <w:lang w:val="fr-FR"/>
        </w:rPr>
        <w:t xml:space="preserve">e la </w:t>
      </w:r>
      <w:r w:rsidR="00371BDE" w:rsidRPr="00D67DD6">
        <w:rPr>
          <w:noProof w:val="0"/>
          <w:lang w:val="fr-FR"/>
        </w:rPr>
        <w:t xml:space="preserve">mémoire </w:t>
      </w:r>
      <w:r w:rsidR="00AF79C3" w:rsidRPr="00D67DD6">
        <w:rPr>
          <w:noProof w:val="0"/>
          <w:lang w:val="fr-FR"/>
        </w:rPr>
        <w:t xml:space="preserve">chez </w:t>
      </w:r>
      <w:r w:rsidR="003C5A2F" w:rsidRPr="00D67DD6">
        <w:rPr>
          <w:noProof w:val="0"/>
          <w:lang w:val="fr-FR"/>
        </w:rPr>
        <w:t xml:space="preserve">Aristote. La mémoire moderne </w:t>
      </w:r>
      <w:r w:rsidR="001A33BC" w:rsidRPr="00D67DD6">
        <w:rPr>
          <w:noProof w:val="0"/>
          <w:lang w:val="fr-FR"/>
        </w:rPr>
        <w:t xml:space="preserve">garde </w:t>
      </w:r>
      <w:r w:rsidR="003C5A2F" w:rsidRPr="00D67DD6">
        <w:rPr>
          <w:noProof w:val="0"/>
          <w:lang w:val="fr-FR"/>
        </w:rPr>
        <w:t xml:space="preserve">les </w:t>
      </w:r>
      <w:r w:rsidR="008434C2" w:rsidRPr="00D67DD6">
        <w:rPr>
          <w:noProof w:val="0"/>
          <w:lang w:val="fr-FR"/>
        </w:rPr>
        <w:t>entités singuli</w:t>
      </w:r>
      <w:r w:rsidR="00314A0C" w:rsidRPr="00D67DD6">
        <w:rPr>
          <w:noProof w:val="0"/>
          <w:lang w:val="fr-FR"/>
        </w:rPr>
        <w:t>è</w:t>
      </w:r>
      <w:r w:rsidR="008434C2" w:rsidRPr="00D67DD6">
        <w:rPr>
          <w:noProof w:val="0"/>
          <w:lang w:val="fr-FR"/>
        </w:rPr>
        <w:t>res</w:t>
      </w:r>
      <w:r w:rsidR="003C5A2F" w:rsidRPr="00D67DD6">
        <w:rPr>
          <w:noProof w:val="0"/>
          <w:lang w:val="fr-FR"/>
        </w:rPr>
        <w:t xml:space="preserve"> en tant qu</w:t>
      </w:r>
      <w:r w:rsidR="00E0116C" w:rsidRPr="00D67DD6">
        <w:rPr>
          <w:noProof w:val="0"/>
          <w:lang w:val="fr-FR"/>
        </w:rPr>
        <w:t>’</w:t>
      </w:r>
      <w:r w:rsidR="003C5A2F" w:rsidRPr="00D67DD6">
        <w:rPr>
          <w:noProof w:val="0"/>
          <w:lang w:val="fr-FR"/>
        </w:rPr>
        <w:t>espèces</w:t>
      </w:r>
      <w:r w:rsidR="00C77C44" w:rsidRPr="00D67DD6">
        <w:rPr>
          <w:noProof w:val="0"/>
          <w:lang w:val="fr-FR"/>
        </w:rPr>
        <w:t xml:space="preserve"> hyposta</w:t>
      </w:r>
      <w:r w:rsidR="00776503" w:rsidRPr="00D67DD6">
        <w:rPr>
          <w:noProof w:val="0"/>
          <w:lang w:val="fr-FR"/>
        </w:rPr>
        <w:t>si</w:t>
      </w:r>
      <w:r w:rsidR="00C77C44" w:rsidRPr="00D67DD6">
        <w:rPr>
          <w:noProof w:val="0"/>
          <w:lang w:val="fr-FR"/>
        </w:rPr>
        <w:t>ées</w:t>
      </w:r>
      <w:r w:rsidR="00C14940" w:rsidRPr="00D67DD6">
        <w:rPr>
          <w:noProof w:val="0"/>
          <w:lang w:val="fr-FR"/>
        </w:rPr>
        <w:t xml:space="preserve"> (</w:t>
      </w:r>
      <w:r w:rsidR="00C14940" w:rsidRPr="00D67DD6">
        <w:rPr>
          <w:i/>
          <w:noProof w:val="0"/>
          <w:lang w:val="fr-FR"/>
        </w:rPr>
        <w:t>singula quae sunt in imaginatione</w:t>
      </w:r>
      <w:r w:rsidR="00C14940" w:rsidRPr="00D67DD6">
        <w:rPr>
          <w:noProof w:val="0"/>
          <w:lang w:val="fr-FR"/>
        </w:rPr>
        <w:t>)</w:t>
      </w:r>
      <w:r w:rsidR="00C067FA" w:rsidRPr="00D67DD6">
        <w:rPr>
          <w:noProof w:val="0"/>
          <w:lang w:val="fr-FR"/>
        </w:rPr>
        <w:t>. D</w:t>
      </w:r>
      <w:r w:rsidR="003C5A2F" w:rsidRPr="00D67DD6">
        <w:rPr>
          <w:noProof w:val="0"/>
          <w:lang w:val="fr-FR"/>
        </w:rPr>
        <w:t>ans le scénario d</w:t>
      </w:r>
      <w:r w:rsidR="00E0116C" w:rsidRPr="00D67DD6">
        <w:rPr>
          <w:noProof w:val="0"/>
          <w:lang w:val="fr-FR"/>
        </w:rPr>
        <w:t>’</w:t>
      </w:r>
      <w:r w:rsidR="003C5A2F" w:rsidRPr="00D67DD6">
        <w:rPr>
          <w:noProof w:val="0"/>
          <w:lang w:val="fr-FR"/>
        </w:rPr>
        <w:t xml:space="preserve">Avicenne, </w:t>
      </w:r>
      <w:r w:rsidR="00C067FA" w:rsidRPr="00D67DD6">
        <w:rPr>
          <w:noProof w:val="0"/>
          <w:lang w:val="fr-FR"/>
        </w:rPr>
        <w:t xml:space="preserve">ce </w:t>
      </w:r>
      <w:r w:rsidR="003C5A2F" w:rsidRPr="00D67DD6">
        <w:rPr>
          <w:noProof w:val="0"/>
          <w:lang w:val="fr-FR"/>
        </w:rPr>
        <w:t xml:space="preserve">sont des substances du troisième genre. </w:t>
      </w:r>
      <w:r w:rsidR="00362DD1" w:rsidRPr="00D67DD6">
        <w:rPr>
          <w:noProof w:val="0"/>
          <w:lang w:val="fr-FR"/>
        </w:rPr>
        <w:t xml:space="preserve">Le terme </w:t>
      </w:r>
      <w:r w:rsidR="00776503" w:rsidRPr="00D67DD6">
        <w:rPr>
          <w:noProof w:val="0"/>
          <w:lang w:val="fr-FR"/>
        </w:rPr>
        <w:t>du</w:t>
      </w:r>
      <w:r w:rsidR="007D0B95" w:rsidRPr="00D67DD6">
        <w:rPr>
          <w:noProof w:val="0"/>
          <w:lang w:val="fr-FR"/>
        </w:rPr>
        <w:t xml:space="preserve"> </w:t>
      </w:r>
      <w:r w:rsidR="00776503" w:rsidRPr="00D67DD6">
        <w:rPr>
          <w:noProof w:val="0"/>
          <w:lang w:val="fr-FR"/>
        </w:rPr>
        <w:t>second averroïsme « </w:t>
      </w:r>
      <w:r w:rsidR="00362DD1" w:rsidRPr="00D67DD6">
        <w:rPr>
          <w:i/>
          <w:noProof w:val="0"/>
          <w:lang w:val="fr-FR"/>
        </w:rPr>
        <w:t>locus specierum</w:t>
      </w:r>
      <w:r w:rsidR="00362DD1" w:rsidRPr="00D67DD6">
        <w:rPr>
          <w:i/>
          <w:noProof w:val="0"/>
          <w:lang w:val="fr-FR"/>
        </w:rPr>
        <w:fldChar w:fldCharType="begin"/>
      </w:r>
      <w:r w:rsidR="00362DD1" w:rsidRPr="00D67DD6">
        <w:rPr>
          <w:noProof w:val="0"/>
          <w:lang w:val="fr-FR"/>
        </w:rPr>
        <w:instrText xml:space="preserve"> XE </w:instrText>
      </w:r>
      <w:r w:rsidR="00122991" w:rsidRPr="00D67DD6">
        <w:rPr>
          <w:rFonts w:cs="Calibri"/>
          <w:noProof w:val="0"/>
          <w:lang w:val="fr-FR"/>
        </w:rPr>
        <w:instrText>"</w:instrText>
      </w:r>
      <w:r w:rsidR="00362DD1" w:rsidRPr="00D67DD6">
        <w:rPr>
          <w:i/>
          <w:noProof w:val="0"/>
          <w:lang w:val="fr-FR"/>
        </w:rPr>
        <w:instrText>locus specierum</w:instrText>
      </w:r>
      <w:r w:rsidR="00122991" w:rsidRPr="00D67DD6">
        <w:rPr>
          <w:rFonts w:cs="Calibri"/>
          <w:noProof w:val="0"/>
          <w:lang w:val="fr-FR"/>
        </w:rPr>
        <w:instrText>"</w:instrText>
      </w:r>
      <w:r w:rsidR="00362DD1" w:rsidRPr="00D67DD6">
        <w:rPr>
          <w:noProof w:val="0"/>
          <w:lang w:val="fr-FR"/>
        </w:rPr>
        <w:instrText xml:space="preserve"> </w:instrText>
      </w:r>
      <w:r w:rsidR="00362DD1" w:rsidRPr="00D67DD6">
        <w:rPr>
          <w:i/>
          <w:noProof w:val="0"/>
          <w:lang w:val="fr-FR"/>
        </w:rPr>
        <w:fldChar w:fldCharType="end"/>
      </w:r>
      <w:r w:rsidR="00776503" w:rsidRPr="00D67DD6">
        <w:rPr>
          <w:i/>
          <w:noProof w:val="0"/>
          <w:lang w:val="fr-FR"/>
        </w:rPr>
        <w:t> </w:t>
      </w:r>
      <w:r w:rsidR="00776503" w:rsidRPr="00D67DD6">
        <w:rPr>
          <w:noProof w:val="0"/>
          <w:lang w:val="fr-FR"/>
        </w:rPr>
        <w:t>»</w:t>
      </w:r>
      <w:r w:rsidR="00362DD1" w:rsidRPr="00D67DD6">
        <w:rPr>
          <w:noProof w:val="0"/>
          <w:lang w:val="fr-FR"/>
        </w:rPr>
        <w:t xml:space="preserve"> désigne cette mémoire hypostasiée comme le lieu d’où part la cognition </w:t>
      </w:r>
      <w:r w:rsidR="00AB3769" w:rsidRPr="00D67DD6">
        <w:rPr>
          <w:noProof w:val="0"/>
          <w:lang w:val="fr-FR"/>
        </w:rPr>
        <w:t xml:space="preserve">faite par </w:t>
      </w:r>
      <w:r w:rsidR="00362DD1" w:rsidRPr="00D67DD6">
        <w:rPr>
          <w:noProof w:val="0"/>
          <w:lang w:val="fr-FR"/>
        </w:rPr>
        <w:t xml:space="preserve">l’intellect </w:t>
      </w:r>
      <w:r w:rsidR="00AB3769" w:rsidRPr="00D67DD6">
        <w:rPr>
          <w:noProof w:val="0"/>
          <w:lang w:val="fr-FR"/>
        </w:rPr>
        <w:t xml:space="preserve">moderne </w:t>
      </w:r>
      <w:r w:rsidR="00362DD1" w:rsidRPr="00D67DD6">
        <w:rPr>
          <w:noProof w:val="0"/>
          <w:lang w:val="fr-FR"/>
        </w:rPr>
        <w:t xml:space="preserve">(OBJ </w:t>
      </w:r>
      <w:r w:rsidR="00362DD1" w:rsidRPr="00D67DD6">
        <w:rPr>
          <w:noProof w:val="0"/>
          <w:lang w:val="fr-FR"/>
        </w:rPr>
        <w:lastRenderedPageBreak/>
        <w:t xml:space="preserve">III, ch. 4.3.1). La substance hylémorphique reconnue par les sens </w:t>
      </w:r>
      <w:r w:rsidR="00776503" w:rsidRPr="00D67DD6">
        <w:rPr>
          <w:noProof w:val="0"/>
          <w:lang w:val="fr-FR"/>
        </w:rPr>
        <w:t xml:space="preserve">peut en peu </w:t>
      </w:r>
      <w:r w:rsidR="00362DD1" w:rsidRPr="00D67DD6">
        <w:rPr>
          <w:noProof w:val="0"/>
          <w:lang w:val="fr-FR"/>
        </w:rPr>
        <w:t>disposer l’âme à tout reconnaître par abstraction (</w:t>
      </w:r>
      <w:r w:rsidR="00362DD1" w:rsidRPr="00D67DD6">
        <w:rPr>
          <w:i/>
          <w:noProof w:val="0"/>
          <w:lang w:val="fr-FR"/>
        </w:rPr>
        <w:t>aptatur anima ut emanet in eam ab intelligentia agente abstractio</w:t>
      </w:r>
      <w:r w:rsidR="00362DD1" w:rsidRPr="00D67DD6">
        <w:rPr>
          <w:noProof w:val="0"/>
          <w:lang w:val="fr-FR"/>
        </w:rPr>
        <w:t xml:space="preserve">). La connaissance </w:t>
      </w:r>
      <w:r w:rsidR="00C50AB0" w:rsidRPr="00D67DD6">
        <w:rPr>
          <w:noProof w:val="0"/>
          <w:lang w:val="fr-FR"/>
        </w:rPr>
        <w:t>plénière</w:t>
      </w:r>
      <w:r w:rsidR="00C56D8A" w:rsidRPr="00D67DD6">
        <w:rPr>
          <w:noProof w:val="0"/>
          <w:lang w:val="fr-FR"/>
        </w:rPr>
        <w:t xml:space="preserve"> </w:t>
      </w:r>
      <w:r w:rsidR="00362DD1" w:rsidRPr="00D67DD6">
        <w:rPr>
          <w:noProof w:val="0"/>
          <w:lang w:val="fr-FR"/>
        </w:rPr>
        <w:t xml:space="preserve">est définie comme une émanation des formes </w:t>
      </w:r>
      <w:r w:rsidR="00791CF3" w:rsidRPr="00D67DD6">
        <w:rPr>
          <w:noProof w:val="0"/>
          <w:lang w:val="fr-FR"/>
        </w:rPr>
        <w:t xml:space="preserve">qui viennent </w:t>
      </w:r>
      <w:r w:rsidR="00362DD1" w:rsidRPr="00D67DD6">
        <w:rPr>
          <w:noProof w:val="0"/>
          <w:lang w:val="fr-FR"/>
        </w:rPr>
        <w:t>de l’intellect actif séparé. Les formes intelligibles cosmiques imitent le rayon solaire, car elles possèdent l’actualité de la même manière. Avicenne sépare la cognition sensuelle de l’abstraction qu’il réalise à la manière néoplatonicienne. La citation affirme que la détermination universelle des choses existe déjà dans la réalité sous forme indistincte et qu’elle est liée à la première substance hylémorphique réelle. Mais il n’y a en aucun cas d’idées platoniciennes, que le platonisme et le néoplatonisme conçoivent comme des substances ou des formes réelles. L’âme n’est pas déterminée directemen</w:t>
      </w:r>
      <w:r w:rsidR="00BB0024" w:rsidRPr="00D67DD6">
        <w:rPr>
          <w:noProof w:val="0"/>
          <w:lang w:val="fr-FR"/>
        </w:rPr>
        <w:t xml:space="preserve">t à partir des sens, mais par </w:t>
      </w:r>
      <w:r w:rsidR="00C57352" w:rsidRPr="00C57352">
        <w:rPr>
          <w:i/>
          <w:noProof w:val="0"/>
          <w:lang w:val="fr-FR"/>
        </w:rPr>
        <w:t>intellectus</w:t>
      </w:r>
      <w:r w:rsidR="00362DD1" w:rsidRPr="00D67DD6">
        <w:rPr>
          <w:i/>
          <w:noProof w:val="0"/>
          <w:lang w:val="fr-FR"/>
        </w:rPr>
        <w:t xml:space="preserve"> agens</w:t>
      </w:r>
      <w:r w:rsidR="00362DD1" w:rsidRPr="00D67DD6">
        <w:rPr>
          <w:noProof w:val="0"/>
          <w:lang w:val="fr-FR"/>
        </w:rPr>
        <w:t xml:space="preserve"> séparé. Celui-ci éclaire l’âme, qui active </w:t>
      </w:r>
      <w:r w:rsidR="004D5DA8" w:rsidRPr="00D67DD6">
        <w:rPr>
          <w:noProof w:val="0"/>
          <w:lang w:val="fr-FR"/>
        </w:rPr>
        <w:t xml:space="preserve">ensuite </w:t>
      </w:r>
      <w:r w:rsidR="00362DD1" w:rsidRPr="00D67DD6">
        <w:rPr>
          <w:noProof w:val="0"/>
          <w:lang w:val="fr-FR"/>
        </w:rPr>
        <w:t>les espèces des choses individuelles, qui sont déjà données de manière imprécise dans les choses. De là, les essences des espèces sont abstraites d’une manière spéciale (</w:t>
      </w:r>
      <w:r w:rsidR="00362DD1" w:rsidRPr="00D67DD6">
        <w:rPr>
          <w:i/>
          <w:noProof w:val="0"/>
          <w:lang w:val="fr-FR"/>
        </w:rPr>
        <w:t>istaḥāla</w:t>
      </w:r>
      <w:r w:rsidR="00362DD1" w:rsidRPr="00D67DD6">
        <w:rPr>
          <w:i/>
          <w:noProof w:val="0"/>
          <w:lang w:val="fr-FR"/>
        </w:rPr>
        <w:fldChar w:fldCharType="begin"/>
      </w:r>
      <w:r w:rsidR="00122991" w:rsidRPr="00D67DD6">
        <w:rPr>
          <w:noProof w:val="0"/>
          <w:lang w:val="fr-FR"/>
        </w:rPr>
        <w:instrText xml:space="preserve"> XE </w:instrText>
      </w:r>
      <w:r w:rsidR="00122991" w:rsidRPr="00D67DD6">
        <w:rPr>
          <w:rFonts w:cs="Calibri"/>
          <w:noProof w:val="0"/>
          <w:lang w:val="fr-FR"/>
        </w:rPr>
        <w:instrText>"</w:instrText>
      </w:r>
      <w:r w:rsidR="00362DD1" w:rsidRPr="00D67DD6">
        <w:rPr>
          <w:i/>
          <w:noProof w:val="0"/>
          <w:lang w:val="fr-FR"/>
        </w:rPr>
        <w:instrText>istaḥāla</w:instrText>
      </w:r>
      <w:r w:rsidR="00122991" w:rsidRPr="00D67DD6">
        <w:rPr>
          <w:rFonts w:cs="Calibri"/>
          <w:noProof w:val="0"/>
          <w:lang w:val="fr-FR"/>
        </w:rPr>
        <w:instrText>"</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xml:space="preserve">) et </w:t>
      </w:r>
      <w:r w:rsidR="004246E7" w:rsidRPr="00D67DD6">
        <w:rPr>
          <w:noProof w:val="0"/>
          <w:lang w:val="fr-FR"/>
        </w:rPr>
        <w:t xml:space="preserve">déposées </w:t>
      </w:r>
      <w:r w:rsidR="00362DD1" w:rsidRPr="00D67DD6">
        <w:rPr>
          <w:noProof w:val="0"/>
          <w:lang w:val="fr-FR"/>
        </w:rPr>
        <w:t xml:space="preserve">dans notre mémoire intelligible. Cette mémoire ne peut pas avoir la forme de la mémoire sensuelle. La </w:t>
      </w:r>
      <w:r w:rsidR="00362DD1" w:rsidRPr="00D67DD6">
        <w:rPr>
          <w:i/>
          <w:noProof w:val="0"/>
          <w:lang w:val="fr-FR"/>
        </w:rPr>
        <w:t>reminiscentia</w:t>
      </w:r>
      <w:r w:rsidR="00D327E8" w:rsidRPr="00D67DD6">
        <w:rPr>
          <w:i/>
          <w:noProof w:val="0"/>
          <w:lang w:val="fr-FR"/>
        </w:rPr>
        <w:fldChar w:fldCharType="begin"/>
      </w:r>
      <w:r w:rsidR="00D327E8" w:rsidRPr="00D67DD6">
        <w:rPr>
          <w:noProof w:val="0"/>
          <w:lang w:val="fr-FR"/>
        </w:rPr>
        <w:instrText xml:space="preserve"> XE "</w:instrText>
      </w:r>
      <w:r w:rsidR="00D327E8" w:rsidRPr="00D67DD6">
        <w:rPr>
          <w:i/>
          <w:noProof w:val="0"/>
          <w:lang w:val="fr-FR"/>
        </w:rPr>
        <w:instrText>reminiscentia</w:instrText>
      </w:r>
      <w:r w:rsidR="00D327E8" w:rsidRPr="00D67DD6">
        <w:rPr>
          <w:noProof w:val="0"/>
          <w:lang w:val="fr-FR"/>
        </w:rPr>
        <w:instrText xml:space="preserve">" </w:instrText>
      </w:r>
      <w:r w:rsidR="00D327E8" w:rsidRPr="00D67DD6">
        <w:rPr>
          <w:i/>
          <w:noProof w:val="0"/>
          <w:lang w:val="fr-FR"/>
        </w:rPr>
        <w:fldChar w:fldCharType="end"/>
      </w:r>
      <w:r w:rsidR="00362DD1" w:rsidRPr="00D67DD6">
        <w:rPr>
          <w:noProof w:val="0"/>
          <w:lang w:val="fr-FR"/>
        </w:rPr>
        <w:t xml:space="preserve"> d’Aristote fait partie de la cognition animale et humaine. </w:t>
      </w:r>
      <w:r w:rsidR="00D1049F" w:rsidRPr="00D67DD6">
        <w:rPr>
          <w:noProof w:val="0"/>
          <w:lang w:val="fr-FR"/>
        </w:rPr>
        <w:t>La</w:t>
      </w:r>
      <w:r w:rsidR="00433784" w:rsidRPr="00D67DD6">
        <w:rPr>
          <w:noProof w:val="0"/>
          <w:lang w:val="fr-FR"/>
        </w:rPr>
        <w:t xml:space="preserve"> mémoire </w:t>
      </w:r>
      <w:r w:rsidR="00D1049F" w:rsidRPr="00D67DD6">
        <w:rPr>
          <w:noProof w:val="0"/>
          <w:lang w:val="fr-FR"/>
        </w:rPr>
        <w:t xml:space="preserve">néoplatonicienne </w:t>
      </w:r>
      <w:r w:rsidR="00433784" w:rsidRPr="00D67DD6">
        <w:rPr>
          <w:noProof w:val="0"/>
          <w:lang w:val="fr-FR"/>
        </w:rPr>
        <w:t>(</w:t>
      </w:r>
      <w:r w:rsidR="00362DD1" w:rsidRPr="00D67DD6">
        <w:rPr>
          <w:i/>
          <w:noProof w:val="0"/>
          <w:lang w:val="fr-FR"/>
        </w:rPr>
        <w:t>memoria</w:t>
      </w:r>
      <w:r w:rsidR="00433784" w:rsidRPr="00D67DD6">
        <w:rPr>
          <w:noProof w:val="0"/>
          <w:lang w:val="fr-FR"/>
        </w:rPr>
        <w:t>)</w:t>
      </w:r>
      <w:r w:rsidR="00362DD1" w:rsidRPr="00D67DD6">
        <w:rPr>
          <w:noProof w:val="0"/>
          <w:lang w:val="fr-FR"/>
        </w:rPr>
        <w:t xml:space="preserve"> d’Avicenne est éclairé</w:t>
      </w:r>
      <w:r w:rsidR="00314A0C" w:rsidRPr="00D67DD6">
        <w:rPr>
          <w:noProof w:val="0"/>
          <w:lang w:val="fr-FR"/>
        </w:rPr>
        <w:t>e</w:t>
      </w:r>
      <w:r w:rsidR="00362DD1" w:rsidRPr="00D67DD6">
        <w:rPr>
          <w:noProof w:val="0"/>
          <w:lang w:val="fr-FR"/>
        </w:rPr>
        <w:t xml:space="preserve"> par l’intellect actif</w:t>
      </w:r>
      <w:r w:rsidR="00B01949" w:rsidRPr="00D67DD6">
        <w:rPr>
          <w:noProof w:val="0"/>
          <w:lang w:val="fr-FR"/>
        </w:rPr>
        <w:t xml:space="preserve">, elle garde donc une nature </w:t>
      </w:r>
      <w:r w:rsidR="00E23683" w:rsidRPr="00D67DD6">
        <w:rPr>
          <w:noProof w:val="0"/>
          <w:lang w:val="fr-FR"/>
        </w:rPr>
        <w:t>mytho</w:t>
      </w:r>
      <w:r w:rsidR="00D1049F" w:rsidRPr="00D67DD6">
        <w:rPr>
          <w:noProof w:val="0"/>
          <w:lang w:val="fr-FR"/>
        </w:rPr>
        <w:t>loqique</w:t>
      </w:r>
      <w:r w:rsidR="00B01949" w:rsidRPr="00D67DD6">
        <w:rPr>
          <w:noProof w:val="0"/>
          <w:lang w:val="fr-FR"/>
        </w:rPr>
        <w:t xml:space="preserve">. </w:t>
      </w:r>
      <w:r w:rsidR="00362DD1" w:rsidRPr="00D67DD6">
        <w:rPr>
          <w:noProof w:val="0"/>
          <w:lang w:val="fr-FR"/>
        </w:rPr>
        <w:t xml:space="preserve">La </w:t>
      </w:r>
      <w:r w:rsidR="00D34339" w:rsidRPr="00D67DD6">
        <w:rPr>
          <w:noProof w:val="0"/>
          <w:lang w:val="fr-FR"/>
        </w:rPr>
        <w:t>connaissance</w:t>
      </w:r>
      <w:r w:rsidR="00362DD1" w:rsidRPr="00D67DD6">
        <w:rPr>
          <w:noProof w:val="0"/>
          <w:lang w:val="fr-FR"/>
        </w:rPr>
        <w:t xml:space="preserve"> sensuelle selon Avicenne </w:t>
      </w:r>
      <w:r w:rsidR="00D34339" w:rsidRPr="00D67DD6">
        <w:rPr>
          <w:noProof w:val="0"/>
          <w:lang w:val="fr-FR"/>
        </w:rPr>
        <w:t xml:space="preserve">ne </w:t>
      </w:r>
      <w:r w:rsidR="00362DD1" w:rsidRPr="00D67DD6">
        <w:rPr>
          <w:noProof w:val="0"/>
          <w:lang w:val="fr-FR"/>
        </w:rPr>
        <w:t xml:space="preserve">fait </w:t>
      </w:r>
      <w:r w:rsidR="00D34339" w:rsidRPr="00D67DD6">
        <w:rPr>
          <w:noProof w:val="0"/>
          <w:lang w:val="fr-FR"/>
        </w:rPr>
        <w:t>qu’</w:t>
      </w:r>
      <w:r w:rsidR="00362DD1" w:rsidRPr="00D67DD6">
        <w:rPr>
          <w:noProof w:val="0"/>
          <w:lang w:val="fr-FR"/>
        </w:rPr>
        <w:t>une disposition psychologique de l’âme. L’âme humaine se perfectionne par l’acte inférieur au niveau des formes sensuelles également données aux animaux (</w:t>
      </w:r>
      <w:r w:rsidR="00362DD1" w:rsidRPr="00D67DD6">
        <w:rPr>
          <w:i/>
          <w:noProof w:val="0"/>
          <w:lang w:val="fr-FR"/>
        </w:rPr>
        <w:t>cogitatio</w:t>
      </w:r>
      <w:r w:rsidR="00D327E8" w:rsidRPr="00D67DD6">
        <w:rPr>
          <w:i/>
          <w:noProof w:val="0"/>
          <w:lang w:val="fr-FR"/>
        </w:rPr>
        <w:fldChar w:fldCharType="begin"/>
      </w:r>
      <w:r w:rsidR="00D327E8" w:rsidRPr="00D67DD6">
        <w:rPr>
          <w:noProof w:val="0"/>
          <w:lang w:val="fr-FR"/>
        </w:rPr>
        <w:instrText xml:space="preserve"> XE "</w:instrText>
      </w:r>
      <w:r w:rsidR="00D327E8" w:rsidRPr="00D67DD6">
        <w:rPr>
          <w:i/>
          <w:noProof w:val="0"/>
          <w:lang w:val="fr-FR"/>
        </w:rPr>
        <w:instrText>cogitatio</w:instrText>
      </w:r>
      <w:r w:rsidR="00D327E8" w:rsidRPr="00D67DD6">
        <w:rPr>
          <w:noProof w:val="0"/>
          <w:lang w:val="fr-FR"/>
        </w:rPr>
        <w:instrText xml:space="preserve">" </w:instrText>
      </w:r>
      <w:r w:rsidR="00D327E8" w:rsidRPr="00D67DD6">
        <w:rPr>
          <w:i/>
          <w:noProof w:val="0"/>
          <w:lang w:val="fr-FR"/>
        </w:rPr>
        <w:fldChar w:fldCharType="end"/>
      </w:r>
      <w:r w:rsidR="00362DD1" w:rsidRPr="00D67DD6">
        <w:rPr>
          <w:noProof w:val="0"/>
          <w:lang w:val="fr-FR"/>
        </w:rPr>
        <w:t>). Elle reconnaît ses possibilités supérieures, qui sont données dans le processus d’illumination. La phrase clé montre que l’âme n’a pas besoin de contempler les objets singuliers de la cognition donnés en imagination. Ils ne font que disposer (</w:t>
      </w:r>
      <w:r w:rsidR="00362DD1" w:rsidRPr="00D67DD6">
        <w:rPr>
          <w:i/>
          <w:noProof w:val="0"/>
          <w:lang w:val="fr-FR"/>
        </w:rPr>
        <w:t>aptatur</w:t>
      </w:r>
      <w:r w:rsidR="00362DD1" w:rsidRPr="00D67DD6">
        <w:rPr>
          <w:noProof w:val="0"/>
          <w:lang w:val="fr-FR"/>
        </w:rPr>
        <w:t xml:space="preserve">) l’âme à </w:t>
      </w:r>
      <w:r w:rsidR="00D34339" w:rsidRPr="00D67DD6">
        <w:rPr>
          <w:noProof w:val="0"/>
          <w:lang w:val="fr-FR"/>
        </w:rPr>
        <w:t xml:space="preserve">entamer </w:t>
      </w:r>
      <w:r w:rsidR="00362DD1" w:rsidRPr="00D67DD6">
        <w:rPr>
          <w:noProof w:val="0"/>
          <w:lang w:val="fr-FR"/>
        </w:rPr>
        <w:t>le processus cognitif. Ni la chose réelle ni l</w:t>
      </w:r>
      <w:r w:rsidR="00D34339" w:rsidRPr="00D67DD6">
        <w:rPr>
          <w:noProof w:val="0"/>
          <w:lang w:val="fr-FR"/>
        </w:rPr>
        <w:t xml:space="preserve">a </w:t>
      </w:r>
      <w:r w:rsidR="002A07A5" w:rsidRPr="00D67DD6">
        <w:rPr>
          <w:noProof w:val="0"/>
          <w:lang w:val="fr-FR"/>
        </w:rPr>
        <w:t xml:space="preserve">connaissance </w:t>
      </w:r>
      <w:r w:rsidR="00D34339" w:rsidRPr="00D67DD6">
        <w:rPr>
          <w:noProof w:val="0"/>
          <w:lang w:val="fr-FR"/>
        </w:rPr>
        <w:t>effectué</w:t>
      </w:r>
      <w:r w:rsidR="002A07A5" w:rsidRPr="00D67DD6">
        <w:rPr>
          <w:noProof w:val="0"/>
          <w:lang w:val="fr-FR"/>
        </w:rPr>
        <w:t>e</w:t>
      </w:r>
      <w:r w:rsidR="00D34339" w:rsidRPr="00D67DD6">
        <w:rPr>
          <w:noProof w:val="0"/>
          <w:lang w:val="fr-FR"/>
        </w:rPr>
        <w:t xml:space="preserve"> </w:t>
      </w:r>
      <w:r w:rsidR="00362DD1" w:rsidRPr="00D67DD6">
        <w:rPr>
          <w:noProof w:val="0"/>
          <w:lang w:val="fr-FR"/>
        </w:rPr>
        <w:t xml:space="preserve">par </w:t>
      </w:r>
      <w:r w:rsidR="00362DD1" w:rsidRPr="00D67DD6">
        <w:rPr>
          <w:i/>
          <w:noProof w:val="0"/>
          <w:lang w:val="fr-FR"/>
        </w:rPr>
        <w:t>species sensibilis</w:t>
      </w:r>
      <w:r w:rsidR="00D327E8" w:rsidRPr="00D67DD6">
        <w:rPr>
          <w:i/>
          <w:noProof w:val="0"/>
          <w:lang w:val="fr-FR"/>
        </w:rPr>
        <w:fldChar w:fldCharType="begin"/>
      </w:r>
      <w:r w:rsidR="00D327E8" w:rsidRPr="00D67DD6">
        <w:rPr>
          <w:noProof w:val="0"/>
          <w:lang w:val="fr-FR"/>
        </w:rPr>
        <w:instrText xml:space="preserve"> XE "</w:instrText>
      </w:r>
      <w:r w:rsidR="00D327E8" w:rsidRPr="00D67DD6">
        <w:rPr>
          <w:i/>
          <w:noProof w:val="0"/>
          <w:lang w:val="fr-FR"/>
        </w:rPr>
        <w:instrText>species sensibilis</w:instrText>
      </w:r>
      <w:r w:rsidR="00D327E8" w:rsidRPr="00D67DD6">
        <w:rPr>
          <w:noProof w:val="0"/>
          <w:lang w:val="fr-FR"/>
        </w:rPr>
        <w:instrText xml:space="preserve">" </w:instrText>
      </w:r>
      <w:r w:rsidR="00D327E8" w:rsidRPr="00D67DD6">
        <w:rPr>
          <w:i/>
          <w:noProof w:val="0"/>
          <w:lang w:val="fr-FR"/>
        </w:rPr>
        <w:fldChar w:fldCharType="end"/>
      </w:r>
      <w:r w:rsidR="00362DD1" w:rsidRPr="00D67DD6">
        <w:rPr>
          <w:noProof w:val="0"/>
          <w:lang w:val="fr-FR"/>
        </w:rPr>
        <w:t xml:space="preserve"> n’ont une influence déterminante sur le processus cognitif. Les intentions empiriques n’ont pas </w:t>
      </w:r>
      <w:r w:rsidR="001D53C9" w:rsidRPr="00D67DD6">
        <w:rPr>
          <w:noProof w:val="0"/>
          <w:lang w:val="fr-FR"/>
        </w:rPr>
        <w:t>la causalité effective pour établir la connaissance intellectuelle</w:t>
      </w:r>
      <w:r w:rsidR="00362DD1" w:rsidRPr="00D67DD6">
        <w:rPr>
          <w:noProof w:val="0"/>
          <w:lang w:val="fr-FR"/>
        </w:rPr>
        <w:t xml:space="preserve">. La forme intelligible est donnée à l’avance et elle </w:t>
      </w:r>
      <w:r w:rsidR="00592249" w:rsidRPr="00D67DD6">
        <w:rPr>
          <w:noProof w:val="0"/>
          <w:lang w:val="fr-FR"/>
        </w:rPr>
        <w:t xml:space="preserve">fait </w:t>
      </w:r>
      <w:r w:rsidR="00362DD1" w:rsidRPr="00D67DD6">
        <w:rPr>
          <w:noProof w:val="0"/>
          <w:lang w:val="fr-FR"/>
        </w:rPr>
        <w:t>une cause effective de la cognition. L’âme est exposée chez Avicenne par-derrière, par la lumière de l’intellect actuel, qui agit comme un donneur des formes actuelles reconnues. La citation exclut la connexion avec les première</w:t>
      </w:r>
      <w:r w:rsidR="001E7AA0" w:rsidRPr="00D67DD6">
        <w:rPr>
          <w:noProof w:val="0"/>
          <w:lang w:val="fr-FR"/>
        </w:rPr>
        <w:t>s</w:t>
      </w:r>
      <w:r w:rsidR="00362DD1" w:rsidRPr="00D67DD6">
        <w:rPr>
          <w:noProof w:val="0"/>
          <w:lang w:val="fr-FR"/>
        </w:rPr>
        <w:t xml:space="preserve"> substance</w:t>
      </w:r>
      <w:r w:rsidR="001E7AA0" w:rsidRPr="00D67DD6">
        <w:rPr>
          <w:noProof w:val="0"/>
          <w:lang w:val="fr-FR"/>
        </w:rPr>
        <w:t>s</w:t>
      </w:r>
      <w:r w:rsidR="00362DD1" w:rsidRPr="00D67DD6">
        <w:rPr>
          <w:noProof w:val="0"/>
          <w:lang w:val="fr-FR"/>
        </w:rPr>
        <w:t>. Elles ne peuvent pas atteindre la cognition supérieure, parce qu’elles manquent de l’actualité</w:t>
      </w:r>
      <w:r w:rsidR="00203335" w:rsidRPr="00D67DD6">
        <w:rPr>
          <w:noProof w:val="0"/>
          <w:lang w:val="fr-FR"/>
        </w:rPr>
        <w:t xml:space="preserve"> </w:t>
      </w:r>
      <w:r w:rsidR="005D0A7C" w:rsidRPr="00D67DD6">
        <w:rPr>
          <w:noProof w:val="0"/>
          <w:lang w:val="fr-FR"/>
        </w:rPr>
        <w:t>immatérielle</w:t>
      </w:r>
      <w:r w:rsidR="0071103F" w:rsidRPr="00D67DD6">
        <w:rPr>
          <w:noProof w:val="0"/>
          <w:lang w:val="fr-FR"/>
        </w:rPr>
        <w:t xml:space="preserve"> pour le faire</w:t>
      </w:r>
      <w:r w:rsidR="00362DD1" w:rsidRPr="00D67DD6">
        <w:rPr>
          <w:noProof w:val="0"/>
          <w:lang w:val="fr-FR"/>
        </w:rPr>
        <w:t xml:space="preserve">. L’âme </w:t>
      </w:r>
      <w:r w:rsidR="006457A5" w:rsidRPr="00D67DD6">
        <w:rPr>
          <w:noProof w:val="0"/>
          <w:lang w:val="fr-FR"/>
        </w:rPr>
        <w:t xml:space="preserve">humaine </w:t>
      </w:r>
      <w:r w:rsidR="005D4A87" w:rsidRPr="00D67DD6">
        <w:rPr>
          <w:noProof w:val="0"/>
          <w:lang w:val="fr-FR"/>
        </w:rPr>
        <w:t xml:space="preserve">hypostasiée </w:t>
      </w:r>
      <w:r w:rsidR="00362DD1" w:rsidRPr="00D67DD6">
        <w:rPr>
          <w:noProof w:val="0"/>
          <w:lang w:val="fr-FR"/>
        </w:rPr>
        <w:t>n’a pas non plus</w:t>
      </w:r>
      <w:r w:rsidR="006B343D" w:rsidRPr="00D67DD6">
        <w:rPr>
          <w:noProof w:val="0"/>
          <w:lang w:val="fr-FR"/>
        </w:rPr>
        <w:t xml:space="preserve"> la possibilité de reconnaître </w:t>
      </w:r>
      <w:r w:rsidR="001F5BB6" w:rsidRPr="00D67DD6">
        <w:rPr>
          <w:noProof w:val="0"/>
          <w:lang w:val="fr-FR"/>
        </w:rPr>
        <w:t xml:space="preserve">directement </w:t>
      </w:r>
      <w:r w:rsidR="006B343D" w:rsidRPr="00D67DD6">
        <w:rPr>
          <w:noProof w:val="0"/>
          <w:lang w:val="fr-FR"/>
        </w:rPr>
        <w:t>c</w:t>
      </w:r>
      <w:r w:rsidR="00362DD1" w:rsidRPr="00D67DD6">
        <w:rPr>
          <w:noProof w:val="0"/>
          <w:lang w:val="fr-FR"/>
        </w:rPr>
        <w:t xml:space="preserve">es </w:t>
      </w:r>
      <w:r w:rsidR="00362DD1" w:rsidRPr="00D67DD6">
        <w:rPr>
          <w:noProof w:val="0"/>
          <w:lang w:val="fr-FR"/>
        </w:rPr>
        <w:lastRenderedPageBreak/>
        <w:t xml:space="preserve">formes </w:t>
      </w:r>
      <w:r w:rsidR="00A15672" w:rsidRPr="00D67DD6">
        <w:rPr>
          <w:noProof w:val="0"/>
          <w:lang w:val="fr-FR"/>
        </w:rPr>
        <w:t xml:space="preserve">immatérielles </w:t>
      </w:r>
      <w:r w:rsidR="009865C3" w:rsidRPr="00D67DD6">
        <w:rPr>
          <w:noProof w:val="0"/>
          <w:lang w:val="fr-FR"/>
        </w:rPr>
        <w:t>dans les choses matérielles</w:t>
      </w:r>
      <w:r w:rsidR="00362DD1" w:rsidRPr="00D67DD6">
        <w:rPr>
          <w:noProof w:val="0"/>
          <w:lang w:val="fr-FR"/>
        </w:rPr>
        <w:t>, car sa reconnaissance est immatérielle</w:t>
      </w:r>
      <w:r w:rsidR="00290AE9" w:rsidRPr="00D67DD6">
        <w:rPr>
          <w:noProof w:val="0"/>
          <w:lang w:val="fr-FR"/>
        </w:rPr>
        <w:t xml:space="preserve"> par principe</w:t>
      </w:r>
      <w:r w:rsidR="00362DD1" w:rsidRPr="00D67DD6">
        <w:rPr>
          <w:noProof w:val="0"/>
          <w:lang w:val="fr-FR"/>
        </w:rPr>
        <w:t xml:space="preserve">. Les espèces sensuelles ne forment pas une cause de la connaissance, parce que la causalité conçue de façon néoplatonicienne doit aller de la forme supérieure à la forme inférieure. </w:t>
      </w:r>
      <w:r w:rsidR="002D272A" w:rsidRPr="00D67DD6">
        <w:rPr>
          <w:noProof w:val="0"/>
          <w:lang w:val="fr-FR"/>
        </w:rPr>
        <w:t>Les formes immatérielles préexistent au monde matériel (</w:t>
      </w:r>
      <w:r w:rsidR="00D31B88" w:rsidRPr="00D67DD6">
        <w:rPr>
          <w:i/>
          <w:noProof w:val="0"/>
          <w:lang w:val="fr-FR"/>
        </w:rPr>
        <w:t>intentio pendens ex multis</w:t>
      </w:r>
      <w:r w:rsidR="002D272A" w:rsidRPr="00D67DD6">
        <w:rPr>
          <w:noProof w:val="0"/>
          <w:lang w:val="fr-FR"/>
        </w:rPr>
        <w:t xml:space="preserve">) </w:t>
      </w:r>
      <w:r w:rsidR="00D31B88" w:rsidRPr="00D67DD6">
        <w:rPr>
          <w:noProof w:val="0"/>
          <w:lang w:val="fr-FR"/>
        </w:rPr>
        <w:t>dans une forme d</w:t>
      </w:r>
      <w:r w:rsidR="00D31B88" w:rsidRPr="00D67DD6">
        <w:rPr>
          <w:rFonts w:cs="Calibri"/>
          <w:noProof w:val="0"/>
          <w:lang w:val="fr-FR"/>
        </w:rPr>
        <w:t xml:space="preserve">′une </w:t>
      </w:r>
      <w:r w:rsidR="00D31B88" w:rsidRPr="00D67DD6">
        <w:rPr>
          <w:noProof w:val="0"/>
          <w:lang w:val="fr-FR"/>
        </w:rPr>
        <w:t>ipséité pure (</w:t>
      </w:r>
      <w:r w:rsidR="00D31B88" w:rsidRPr="00D67DD6">
        <w:rPr>
          <w:i/>
          <w:noProof w:val="0"/>
          <w:lang w:val="fr-FR"/>
        </w:rPr>
        <w:t>ipsa in se sit nuda considerata per se</w:t>
      </w:r>
      <w:r w:rsidR="00D31B88" w:rsidRPr="00D67DD6">
        <w:rPr>
          <w:noProof w:val="0"/>
          <w:lang w:val="fr-FR"/>
        </w:rPr>
        <w:t>) qu</w:t>
      </w:r>
      <w:r w:rsidR="00D31B88" w:rsidRPr="00D67DD6">
        <w:rPr>
          <w:rFonts w:cs="Calibri"/>
          <w:noProof w:val="0"/>
          <w:lang w:val="fr-FR"/>
        </w:rPr>
        <w:t>′</w:t>
      </w:r>
      <w:r w:rsidR="00D31B88" w:rsidRPr="00D67DD6">
        <w:rPr>
          <w:noProof w:val="0"/>
          <w:lang w:val="fr-FR"/>
        </w:rPr>
        <w:t xml:space="preserve">il faut examiner plus tard. Par </w:t>
      </w:r>
      <w:r w:rsidR="00D31B88" w:rsidRPr="00D67DD6">
        <w:rPr>
          <w:rFonts w:cs="Calibri"/>
          <w:noProof w:val="0"/>
          <w:lang w:val="fr-FR"/>
        </w:rPr>
        <w:t>entremise de ces forme</w:t>
      </w:r>
      <w:r w:rsidR="00160BC1" w:rsidRPr="00D67DD6">
        <w:rPr>
          <w:rFonts w:cs="Calibri"/>
          <w:noProof w:val="0"/>
          <w:lang w:val="fr-FR"/>
        </w:rPr>
        <w:t>s</w:t>
      </w:r>
      <w:r w:rsidR="00D31B88" w:rsidRPr="00D67DD6">
        <w:rPr>
          <w:rFonts w:cs="Calibri"/>
          <w:noProof w:val="0"/>
          <w:lang w:val="fr-FR"/>
        </w:rPr>
        <w:t xml:space="preserve"> pures </w:t>
      </w:r>
      <w:r w:rsidR="002D272A" w:rsidRPr="00D67DD6">
        <w:rPr>
          <w:noProof w:val="0"/>
          <w:lang w:val="fr-FR"/>
        </w:rPr>
        <w:t>on rec</w:t>
      </w:r>
      <w:r w:rsidR="00160BC1" w:rsidRPr="00D67DD6">
        <w:rPr>
          <w:noProof w:val="0"/>
          <w:lang w:val="fr-FR"/>
        </w:rPr>
        <w:t xml:space="preserve">onnaît les choses matérielles. </w:t>
      </w:r>
      <w:r w:rsidR="00362DD1" w:rsidRPr="00D67DD6">
        <w:rPr>
          <w:noProof w:val="0"/>
          <w:lang w:val="fr-FR"/>
        </w:rPr>
        <w:t xml:space="preserve">Le résultat </w:t>
      </w:r>
      <w:r w:rsidR="00EC14AE" w:rsidRPr="00D67DD6">
        <w:rPr>
          <w:noProof w:val="0"/>
          <w:lang w:val="fr-FR"/>
        </w:rPr>
        <w:t xml:space="preserve">est </w:t>
      </w:r>
      <w:r w:rsidR="00362DD1" w:rsidRPr="00D67DD6">
        <w:rPr>
          <w:noProof w:val="0"/>
          <w:lang w:val="fr-FR"/>
        </w:rPr>
        <w:t>un nouveau type d’abstraction qui considère directement les formes immatérielles (</w:t>
      </w:r>
      <w:r w:rsidR="00362DD1" w:rsidRPr="00D67DD6">
        <w:rPr>
          <w:i/>
          <w:noProof w:val="0"/>
          <w:lang w:val="fr-FR"/>
        </w:rPr>
        <w:t>al-muğarrad, denudatio</w:t>
      </w:r>
      <w:r w:rsidR="00362DD1" w:rsidRPr="00D67DD6">
        <w:rPr>
          <w:i/>
          <w:noProof w:val="0"/>
          <w:lang w:val="fr-FR"/>
        </w:rPr>
        <w:fldChar w:fldCharType="begin"/>
      </w:r>
      <w:r w:rsidR="00362DD1" w:rsidRPr="00D67DD6">
        <w:rPr>
          <w:noProof w:val="0"/>
          <w:lang w:val="fr-FR"/>
        </w:rPr>
        <w:instrText xml:space="preserve"> XE "</w:instrText>
      </w:r>
      <w:r w:rsidR="00362DD1" w:rsidRPr="00D67DD6">
        <w:rPr>
          <w:i/>
          <w:noProof w:val="0"/>
          <w:lang w:val="fr-FR"/>
        </w:rPr>
        <w:instrText>denudatio</w:instrText>
      </w:r>
      <w:r w:rsidR="00362DD1" w:rsidRPr="00D67DD6">
        <w:rPr>
          <w:noProof w:val="0"/>
          <w:lang w:val="fr-FR"/>
        </w:rPr>
        <w:instrText xml:space="preserve">" </w:instrText>
      </w:r>
      <w:r w:rsidR="00362DD1" w:rsidRPr="00D67DD6">
        <w:rPr>
          <w:i/>
          <w:noProof w:val="0"/>
          <w:lang w:val="fr-FR"/>
        </w:rPr>
        <w:fldChar w:fldCharType="end"/>
      </w:r>
      <w:r w:rsidR="00362DD1" w:rsidRPr="00D67DD6">
        <w:rPr>
          <w:i/>
          <w:noProof w:val="0"/>
          <w:lang w:val="fr-FR"/>
        </w:rPr>
        <w:t>, spoliatio</w:t>
      </w:r>
      <w:r w:rsidR="00362DD1" w:rsidRPr="00D67DD6">
        <w:rPr>
          <w:noProof w:val="0"/>
          <w:lang w:val="fr-FR"/>
        </w:rPr>
        <w:t xml:space="preserve">). Par conséquent, la métaphysique avicenniste reconnaît les essences ou les espèces dans les choses directement par </w:t>
      </w:r>
      <w:r w:rsidR="00962E76" w:rsidRPr="00962E76">
        <w:rPr>
          <w:i/>
          <w:noProof w:val="0"/>
          <w:lang w:val="fr-FR"/>
        </w:rPr>
        <w:t>illuminatio</w:t>
      </w:r>
      <w:r w:rsidR="00362DD1" w:rsidRPr="00D67DD6">
        <w:rPr>
          <w:noProof w:val="0"/>
          <w:lang w:val="fr-FR"/>
        </w:rPr>
        <w:t xml:space="preserve">n et n’a pas besoin de la reconnaissance sensuelle pour </w:t>
      </w:r>
      <w:r w:rsidR="00700F87" w:rsidRPr="00D67DD6">
        <w:rPr>
          <w:noProof w:val="0"/>
          <w:lang w:val="fr-FR"/>
        </w:rPr>
        <w:t>le faire</w:t>
      </w:r>
      <w:r w:rsidR="00082180" w:rsidRPr="00D67DD6">
        <w:rPr>
          <w:noProof w:val="0"/>
          <w:lang w:val="fr-FR"/>
        </w:rPr>
        <w:t>. L’intellect des illuminés</w:t>
      </w:r>
      <w:r w:rsidR="00362DD1" w:rsidRPr="00D67DD6">
        <w:rPr>
          <w:noProof w:val="0"/>
          <w:lang w:val="fr-FR"/>
        </w:rPr>
        <w:t xml:space="preserve"> sépare </w:t>
      </w:r>
      <w:r w:rsidR="005A6B99" w:rsidRPr="00D67DD6">
        <w:rPr>
          <w:noProof w:val="0"/>
          <w:lang w:val="fr-FR"/>
        </w:rPr>
        <w:t>les formes universelles déjà existantes en soi de la matière</w:t>
      </w:r>
      <w:r w:rsidR="00362DD1" w:rsidRPr="00D67DD6">
        <w:rPr>
          <w:noProof w:val="0"/>
          <w:lang w:val="fr-FR"/>
        </w:rPr>
        <w:t xml:space="preserve">. Il ne les crée pas en pensée par une abstraction aristotélicienne comme </w:t>
      </w:r>
      <w:r w:rsidR="00362DD1" w:rsidRPr="00D67DD6">
        <w:rPr>
          <w:i/>
          <w:noProof w:val="0"/>
          <w:lang w:val="fr-FR"/>
        </w:rPr>
        <w:t xml:space="preserve">species sensibilis </w:t>
      </w:r>
      <w:r w:rsidR="00362DD1" w:rsidRPr="00D67DD6">
        <w:rPr>
          <w:noProof w:val="0"/>
          <w:lang w:val="fr-FR"/>
        </w:rPr>
        <w:t>et</w:t>
      </w:r>
      <w:r w:rsidR="00362DD1" w:rsidRPr="00D67DD6">
        <w:rPr>
          <w:i/>
          <w:noProof w:val="0"/>
          <w:lang w:val="fr-FR"/>
        </w:rPr>
        <w:t xml:space="preserve"> intelligibilis</w:t>
      </w:r>
      <w:r w:rsidR="00362DD1" w:rsidRPr="00D67DD6">
        <w:rPr>
          <w:i/>
          <w:noProof w:val="0"/>
          <w:lang w:val="fr-FR"/>
        </w:rPr>
        <w:fldChar w:fldCharType="begin"/>
      </w:r>
      <w:r w:rsidR="00362DD1" w:rsidRPr="00D67DD6">
        <w:rPr>
          <w:noProof w:val="0"/>
          <w:lang w:val="fr-FR"/>
        </w:rPr>
        <w:instrText xml:space="preserve"> XE "</w:instrText>
      </w:r>
      <w:r w:rsidR="00362DD1" w:rsidRPr="00D67DD6">
        <w:rPr>
          <w:i/>
          <w:noProof w:val="0"/>
          <w:lang w:val="fr-FR"/>
        </w:rPr>
        <w:instrText>species intelligibilis</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xml:space="preserve">. </w:t>
      </w:r>
      <w:r w:rsidR="00700F87" w:rsidRPr="00D67DD6">
        <w:rPr>
          <w:noProof w:val="0"/>
          <w:lang w:val="fr-FR"/>
        </w:rPr>
        <w:t xml:space="preserve">Avicenna </w:t>
      </w:r>
      <w:r w:rsidR="003F0F50" w:rsidRPr="00D67DD6">
        <w:rPr>
          <w:noProof w:val="0"/>
          <w:lang w:val="fr-FR"/>
        </w:rPr>
        <w:t xml:space="preserve">fait </w:t>
      </w:r>
      <w:r w:rsidR="00362DD1" w:rsidRPr="00D67DD6">
        <w:rPr>
          <w:noProof w:val="0"/>
          <w:lang w:val="fr-FR"/>
        </w:rPr>
        <w:t xml:space="preserve">une suppression fondamentale du datif métaphysique pour la connaissance de la réalité. La première substance hyparchique ne détermine pas la cognition par son actualité. Dans le schéma cognitif aristotélicien, cette actualité </w:t>
      </w:r>
      <w:r w:rsidR="00BC5749" w:rsidRPr="00D67DD6">
        <w:rPr>
          <w:noProof w:val="0"/>
          <w:lang w:val="fr-FR"/>
        </w:rPr>
        <w:t xml:space="preserve">se retire </w:t>
      </w:r>
      <w:r w:rsidR="00362DD1" w:rsidRPr="00D67DD6">
        <w:rPr>
          <w:noProof w:val="0"/>
          <w:lang w:val="fr-FR"/>
        </w:rPr>
        <w:t xml:space="preserve">au passé et le caractère universel du concept prend sa place. </w:t>
      </w:r>
      <w:r w:rsidR="00700F87" w:rsidRPr="00D67DD6">
        <w:rPr>
          <w:noProof w:val="0"/>
          <w:lang w:val="fr-FR"/>
        </w:rPr>
        <w:t xml:space="preserve">Un </w:t>
      </w:r>
      <w:r w:rsidR="00362DD1" w:rsidRPr="00D67DD6">
        <w:rPr>
          <w:noProof w:val="0"/>
          <w:lang w:val="fr-FR"/>
        </w:rPr>
        <w:t xml:space="preserve">illuminé </w:t>
      </w:r>
      <w:r w:rsidR="00700F87" w:rsidRPr="00D67DD6">
        <w:rPr>
          <w:noProof w:val="0"/>
          <w:lang w:val="fr-FR"/>
        </w:rPr>
        <w:t xml:space="preserve">moderne </w:t>
      </w:r>
      <w:r w:rsidR="00362DD1" w:rsidRPr="00D67DD6">
        <w:rPr>
          <w:noProof w:val="0"/>
          <w:lang w:val="fr-FR"/>
        </w:rPr>
        <w:t xml:space="preserve">tel qu’Avicenne reconnaît le monde sous la forme de la </w:t>
      </w:r>
      <w:r w:rsidR="00FD0DFA" w:rsidRPr="00D67DD6">
        <w:rPr>
          <w:noProof w:val="0"/>
          <w:lang w:val="fr-FR"/>
        </w:rPr>
        <w:t xml:space="preserve">parousie donnée dans son esprit </w:t>
      </w:r>
      <w:r w:rsidR="00700F87" w:rsidRPr="00D67DD6">
        <w:rPr>
          <w:noProof w:val="0"/>
          <w:lang w:val="fr-FR"/>
        </w:rPr>
        <w:t>éclairé p</w:t>
      </w:r>
      <w:r w:rsidR="00362DD1" w:rsidRPr="00D67DD6">
        <w:rPr>
          <w:noProof w:val="0"/>
          <w:lang w:val="fr-FR"/>
        </w:rPr>
        <w:t xml:space="preserve">ar les </w:t>
      </w:r>
      <w:r w:rsidR="00FC59AD" w:rsidRPr="00D67DD6">
        <w:rPr>
          <w:noProof w:val="0"/>
          <w:lang w:val="fr-FR"/>
        </w:rPr>
        <w:t>formes intelligibles</w:t>
      </w:r>
      <w:r w:rsidR="00C26EFF" w:rsidRPr="00D67DD6">
        <w:rPr>
          <w:noProof w:val="0"/>
          <w:lang w:val="fr-FR"/>
        </w:rPr>
        <w:t xml:space="preserve"> autonomes.</w:t>
      </w:r>
    </w:p>
    <w:p w14:paraId="7B6AE61B" w14:textId="1DB3C315" w:rsidR="00B50829" w:rsidRPr="00D67DD6" w:rsidRDefault="00362DD1" w:rsidP="00CD3335">
      <w:pPr>
        <w:ind w:firstLine="397"/>
        <w:rPr>
          <w:noProof w:val="0"/>
          <w:lang w:val="fr-FR"/>
        </w:rPr>
      </w:pPr>
      <w:r w:rsidRPr="00D67DD6">
        <w:rPr>
          <w:noProof w:val="0"/>
          <w:lang w:val="fr-FR"/>
        </w:rPr>
        <w:t xml:space="preserve">Avicenne accomplit la première éclipse moderne de la substance première, en opposition à la doctrine du </w:t>
      </w:r>
      <w:r w:rsidR="00E3066C">
        <w:rPr>
          <w:noProof w:val="0"/>
          <w:lang w:val="fr-FR"/>
        </w:rPr>
        <w:t>Second Maître</w:t>
      </w:r>
      <w:r w:rsidRPr="00D67DD6">
        <w:rPr>
          <w:noProof w:val="0"/>
          <w:lang w:val="fr-FR"/>
        </w:rPr>
        <w:t>. Avicenne introduit dans la philosophie occidentale une nouvelle figure de l’oubli de la première substance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pensée activée à l’aide de l’intellect acquis se situe à un niveau similaire à celui de l’intellect actif cosmique, qui </w:t>
      </w:r>
      <w:r w:rsidR="001E204B" w:rsidRPr="00D67DD6">
        <w:rPr>
          <w:noProof w:val="0"/>
          <w:lang w:val="fr-FR"/>
        </w:rPr>
        <w:t>reconna</w:t>
      </w:r>
      <w:r w:rsidR="001E204B" w:rsidRPr="00D67DD6">
        <w:rPr>
          <w:rFonts w:cs="Calibri"/>
          <w:noProof w:val="0"/>
          <w:lang w:val="fr-FR"/>
        </w:rPr>
        <w:t>î</w:t>
      </w:r>
      <w:r w:rsidR="001E204B" w:rsidRPr="00D67DD6">
        <w:rPr>
          <w:noProof w:val="0"/>
          <w:lang w:val="fr-FR"/>
        </w:rPr>
        <w:t xml:space="preserve">t </w:t>
      </w:r>
      <w:r w:rsidRPr="00D67DD6">
        <w:rPr>
          <w:noProof w:val="0"/>
          <w:lang w:val="fr-FR"/>
        </w:rPr>
        <w:t>direct</w:t>
      </w:r>
      <w:r w:rsidR="000802E4" w:rsidRPr="00D67DD6">
        <w:rPr>
          <w:noProof w:val="0"/>
          <w:lang w:val="fr-FR"/>
        </w:rPr>
        <w:t xml:space="preserve">ement les formes séparées. </w:t>
      </w:r>
      <w:r w:rsidR="002D795E" w:rsidRPr="00D67DD6">
        <w:rPr>
          <w:noProof w:val="0"/>
          <w:lang w:val="fr-FR"/>
        </w:rPr>
        <w:t>L</w:t>
      </w:r>
      <w:r w:rsidR="00E0116C" w:rsidRPr="00D67DD6">
        <w:rPr>
          <w:noProof w:val="0"/>
          <w:lang w:val="fr-FR"/>
        </w:rPr>
        <w:t>’</w:t>
      </w:r>
      <w:r w:rsidR="002D795E" w:rsidRPr="00D67DD6">
        <w:rPr>
          <w:noProof w:val="0"/>
          <w:lang w:val="fr-FR"/>
        </w:rPr>
        <w:t xml:space="preserve">abstraction </w:t>
      </w:r>
      <w:r w:rsidR="00E678D9" w:rsidRPr="00D67DD6">
        <w:rPr>
          <w:noProof w:val="0"/>
          <w:lang w:val="fr-FR"/>
        </w:rPr>
        <w:t xml:space="preserve">faite </w:t>
      </w:r>
      <w:r w:rsidR="00D153C8" w:rsidRPr="00D67DD6">
        <w:rPr>
          <w:noProof w:val="0"/>
          <w:lang w:val="fr-FR"/>
        </w:rPr>
        <w:t>en forme de l</w:t>
      </w:r>
      <w:r w:rsidR="00D153C8" w:rsidRPr="00D67DD6">
        <w:rPr>
          <w:rFonts w:cs="Calibri"/>
          <w:noProof w:val="0"/>
          <w:lang w:val="fr-FR"/>
        </w:rPr>
        <w:t>′</w:t>
      </w:r>
      <w:r w:rsidR="002D795E" w:rsidRPr="00D67DD6">
        <w:rPr>
          <w:noProof w:val="0"/>
          <w:lang w:val="fr-FR"/>
        </w:rPr>
        <w:t xml:space="preserve">illumination </w:t>
      </w:r>
      <w:r w:rsidR="00E678D9" w:rsidRPr="00D67DD6">
        <w:rPr>
          <w:noProof w:val="0"/>
          <w:lang w:val="fr-FR"/>
        </w:rPr>
        <w:t>n</w:t>
      </w:r>
      <w:r w:rsidR="00E678D9" w:rsidRPr="00D67DD6">
        <w:rPr>
          <w:rFonts w:cs="Calibri"/>
          <w:noProof w:val="0"/>
          <w:lang w:val="fr-FR"/>
        </w:rPr>
        <w:t>′</w:t>
      </w:r>
      <w:r w:rsidR="00E678D9" w:rsidRPr="00D67DD6">
        <w:rPr>
          <w:noProof w:val="0"/>
          <w:lang w:val="fr-FR"/>
        </w:rPr>
        <w:t>a pas besoin d</w:t>
      </w:r>
      <w:r w:rsidR="00CD3335" w:rsidRPr="00D67DD6">
        <w:rPr>
          <w:rFonts w:cs="Calibri"/>
          <w:noProof w:val="0"/>
          <w:lang w:val="fr-FR"/>
        </w:rPr>
        <w:t>′</w:t>
      </w:r>
      <w:r w:rsidR="00CD3335" w:rsidRPr="00D67DD6">
        <w:rPr>
          <w:noProof w:val="0"/>
          <w:lang w:val="fr-FR"/>
        </w:rPr>
        <w:t>actualisation première établie par d</w:t>
      </w:r>
      <w:r w:rsidR="002D795E" w:rsidRPr="00D67DD6">
        <w:rPr>
          <w:noProof w:val="0"/>
          <w:lang w:val="fr-FR"/>
        </w:rPr>
        <w:t>e</w:t>
      </w:r>
      <w:r w:rsidR="00E678D9" w:rsidRPr="00D67DD6">
        <w:rPr>
          <w:noProof w:val="0"/>
          <w:lang w:val="fr-FR"/>
        </w:rPr>
        <w:t>s</w:t>
      </w:r>
      <w:r w:rsidR="002D795E" w:rsidRPr="00D67DD6">
        <w:rPr>
          <w:noProof w:val="0"/>
          <w:lang w:val="fr-FR"/>
        </w:rPr>
        <w:t xml:space="preserve"> chose</w:t>
      </w:r>
      <w:r w:rsidR="00E678D9" w:rsidRPr="00D67DD6">
        <w:rPr>
          <w:noProof w:val="0"/>
          <w:lang w:val="fr-FR"/>
        </w:rPr>
        <w:t>s</w:t>
      </w:r>
      <w:r w:rsidR="002D795E" w:rsidRPr="00D67DD6">
        <w:rPr>
          <w:noProof w:val="0"/>
          <w:lang w:val="fr-FR"/>
        </w:rPr>
        <w:t xml:space="preserve"> existante</w:t>
      </w:r>
      <w:r w:rsidR="00E678D9" w:rsidRPr="00D67DD6">
        <w:rPr>
          <w:noProof w:val="0"/>
          <w:lang w:val="fr-FR"/>
        </w:rPr>
        <w:t>s</w:t>
      </w:r>
      <w:r w:rsidR="00CD3335" w:rsidRPr="00D67DD6">
        <w:rPr>
          <w:noProof w:val="0"/>
          <w:lang w:val="fr-FR"/>
        </w:rPr>
        <w:t xml:space="preserve">. L'illumination ne passe pas par l'abstraction aristotélicienne faite de substances primaires matériellement données et sensuellement reconnues. </w:t>
      </w:r>
      <w:r w:rsidRPr="00D67DD6">
        <w:rPr>
          <w:noProof w:val="0"/>
          <w:lang w:val="fr-FR"/>
        </w:rPr>
        <w:t>L’acte d’abstraction proposé par Avicenne acquiert un double sens</w:t>
      </w:r>
      <w:r w:rsidR="004D6DC3" w:rsidRPr="00D67DD6">
        <w:rPr>
          <w:noProof w:val="0"/>
          <w:lang w:val="fr-FR"/>
        </w:rPr>
        <w:t xml:space="preserve">. </w:t>
      </w:r>
      <w:r w:rsidR="00036E44" w:rsidRPr="00D67DD6">
        <w:rPr>
          <w:noProof w:val="0"/>
          <w:lang w:val="fr-FR"/>
        </w:rPr>
        <w:t xml:space="preserve">Étienne </w:t>
      </w:r>
      <w:r w:rsidRPr="00D67DD6">
        <w:rPr>
          <w:noProof w:val="0"/>
          <w:lang w:val="fr-FR"/>
        </w:rPr>
        <w:t>Gilson</w:t>
      </w:r>
      <w:r w:rsidRPr="00D67DD6">
        <w:rPr>
          <w:noProof w:val="0"/>
          <w:lang w:val="fr-FR"/>
        </w:rPr>
        <w:fldChar w:fldCharType="begin"/>
      </w:r>
      <w:r w:rsidRPr="00D67DD6">
        <w:rPr>
          <w:noProof w:val="0"/>
          <w:lang w:val="fr-FR"/>
        </w:rPr>
        <w:instrText xml:space="preserve"> XE "Gilson, E." </w:instrText>
      </w:r>
      <w:r w:rsidRPr="00D67DD6">
        <w:rPr>
          <w:noProof w:val="0"/>
          <w:lang w:val="fr-FR"/>
        </w:rPr>
        <w:fldChar w:fldCharType="end"/>
      </w:r>
      <w:r w:rsidRPr="00D67DD6">
        <w:rPr>
          <w:noProof w:val="0"/>
          <w:lang w:val="fr-FR"/>
        </w:rPr>
        <w:t xml:space="preserve"> </w:t>
      </w:r>
      <w:r w:rsidR="004D6DC3" w:rsidRPr="00D67DD6">
        <w:rPr>
          <w:noProof w:val="0"/>
          <w:lang w:val="fr-FR"/>
        </w:rPr>
        <w:t xml:space="preserve">le </w:t>
      </w:r>
      <w:r w:rsidRPr="00D67DD6">
        <w:rPr>
          <w:noProof w:val="0"/>
          <w:lang w:val="fr-FR"/>
        </w:rPr>
        <w:t>caractérise précisément dans s</w:t>
      </w:r>
      <w:r w:rsidR="004D6DC3" w:rsidRPr="00D67DD6">
        <w:rPr>
          <w:noProof w:val="0"/>
          <w:lang w:val="fr-FR"/>
        </w:rPr>
        <w:t>on essai</w:t>
      </w:r>
      <w:r w:rsidRPr="00D67DD6">
        <w:rPr>
          <w:noProof w:val="0"/>
          <w:lang w:val="fr-FR"/>
        </w:rPr>
        <w:t xml:space="preserve"> </w:t>
      </w:r>
      <w:r w:rsidR="004D6DC3" w:rsidRPr="00D67DD6">
        <w:rPr>
          <w:noProof w:val="0"/>
          <w:lang w:val="fr-FR"/>
        </w:rPr>
        <w:t xml:space="preserve">sur </w:t>
      </w:r>
      <w:r w:rsidRPr="00D67DD6">
        <w:rPr>
          <w:noProof w:val="0"/>
          <w:lang w:val="fr-FR"/>
        </w:rPr>
        <w:t>l’avicennisme latin. Citons la phrase clé qui formule avec justesse la forme moderne de l’abstraction séparée de l’expérience sensuelle : « </w:t>
      </w:r>
      <w:r w:rsidRPr="00D67DD6">
        <w:rPr>
          <w:noProof w:val="0"/>
          <w:lang w:val="fr-FR" w:eastAsia="en-US"/>
        </w:rPr>
        <w:t>Abstraire</w:t>
      </w:r>
      <w:r w:rsidRPr="00D67DD6">
        <w:rPr>
          <w:noProof w:val="0"/>
          <w:lang w:val="fr-FR"/>
        </w:rPr>
        <w:t xml:space="preserve"> </w:t>
      </w:r>
      <w:r w:rsidRPr="00D67DD6">
        <w:rPr>
          <w:noProof w:val="0"/>
          <w:lang w:val="fr-FR" w:eastAsia="en-US"/>
        </w:rPr>
        <w:t>n’est d’ailleurs pas transporter dans l’intellect la forme qui</w:t>
      </w:r>
      <w:r w:rsidRPr="00D67DD6">
        <w:rPr>
          <w:noProof w:val="0"/>
          <w:lang w:val="fr-FR"/>
        </w:rPr>
        <w:t xml:space="preserve"> </w:t>
      </w:r>
      <w:r w:rsidRPr="00D67DD6">
        <w:rPr>
          <w:noProof w:val="0"/>
          <w:lang w:val="fr-FR" w:eastAsia="en-US"/>
        </w:rPr>
        <w:t xml:space="preserve">était dans </w:t>
      </w:r>
      <w:r w:rsidRPr="00D67DD6">
        <w:rPr>
          <w:noProof w:val="0"/>
          <w:lang w:val="fr-FR" w:eastAsia="en-US"/>
        </w:rPr>
        <w:lastRenderedPageBreak/>
        <w:t>l’imagination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imagination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w:t>
      </w:r>
      <w:r w:rsidRPr="00D67DD6">
        <w:rPr>
          <w:noProof w:val="0"/>
          <w:lang w:val="fr-FR"/>
        </w:rPr>
        <w:t> »</w:t>
      </w:r>
      <w:r w:rsidR="00D90F14" w:rsidRPr="00D67DD6">
        <w:rPr>
          <w:noProof w:val="0"/>
          <w:lang w:val="fr-FR"/>
        </w:rPr>
        <w:t> </w:t>
      </w:r>
      <w:r w:rsidRPr="00D67DD6">
        <w:rPr>
          <w:rStyle w:val="Znakapoznpodarou"/>
          <w:noProof w:val="0"/>
          <w:lang w:val="fr-FR"/>
        </w:rPr>
        <w:footnoteReference w:id="119"/>
      </w:r>
      <w:r w:rsidRPr="00D67DD6">
        <w:rPr>
          <w:noProof w:val="0"/>
          <w:lang w:val="fr-FR"/>
        </w:rPr>
        <w:t xml:space="preserve"> L’esprit éclairé peut voir directement l’essence éternelle et objective de tou</w:t>
      </w:r>
      <w:r w:rsidR="008C21F5" w:rsidRPr="00D67DD6">
        <w:rPr>
          <w:noProof w:val="0"/>
          <w:lang w:val="fr-FR"/>
        </w:rPr>
        <w:t>te chose dans le même mode qu</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cosmique la contemple. Chez Avicenne, l’analyse de la perception et de la cognition peut être expliquée comme une dénudation progressive de la matière jusqu’à la forme universelle pure.</w:t>
      </w:r>
      <w:r w:rsidRPr="00D67DD6">
        <w:rPr>
          <w:rStyle w:val="Znakapoznpodarou"/>
          <w:noProof w:val="0"/>
          <w:lang w:val="fr-FR"/>
        </w:rPr>
        <w:footnoteReference w:id="120"/>
      </w:r>
      <w:r w:rsidRPr="00D67DD6">
        <w:rPr>
          <w:noProof w:val="0"/>
          <w:lang w:val="fr-FR"/>
        </w:rPr>
        <w:t xml:space="preserve"> Le processus de la cognition commence par l’effet causal sur l’intellect humain </w:t>
      </w:r>
      <w:r w:rsidR="004D6DC3" w:rsidRPr="00D67DD6">
        <w:rPr>
          <w:noProof w:val="0"/>
          <w:lang w:val="fr-FR"/>
        </w:rPr>
        <w:t xml:space="preserve">par </w:t>
      </w:r>
      <w:r w:rsidRPr="00D67DD6">
        <w:rPr>
          <w:noProof w:val="0"/>
          <w:lang w:val="fr-FR"/>
        </w:rPr>
        <w:t>les</w:t>
      </w:r>
      <w:r w:rsidR="004D6DC3" w:rsidRPr="00D67DD6">
        <w:rPr>
          <w:noProof w:val="0"/>
          <w:lang w:val="fr-FR"/>
        </w:rPr>
        <w:t xml:space="preserve"> </w:t>
      </w:r>
      <w:r w:rsidRPr="00D67DD6">
        <w:rPr>
          <w:noProof w:val="0"/>
          <w:lang w:val="fr-FR"/>
        </w:rPr>
        <w:t>formes supérieures de l’intellect</w:t>
      </w:r>
      <w:r w:rsidR="004D6DC3" w:rsidRPr="00D67DD6">
        <w:rPr>
          <w:noProof w:val="0"/>
          <w:lang w:val="fr-FR"/>
        </w:rPr>
        <w:t xml:space="preserve"> cosmique</w:t>
      </w:r>
      <w:r w:rsidRPr="00D67DD6">
        <w:rPr>
          <w:noProof w:val="0"/>
          <w:lang w:val="fr-FR"/>
        </w:rPr>
        <w:t xml:space="preserve">. Les passages clés de la citation montrent que dans l’âme il y a deux procédures presque complètement indépendantes : la cognition sensuelle et la cognition intellectuelle. L’impression sensuelle ne joue que le rôle d’accident, car elle </w:t>
      </w:r>
      <w:r w:rsidR="004D6DC3" w:rsidRPr="00D67DD6">
        <w:rPr>
          <w:noProof w:val="0"/>
          <w:lang w:val="fr-FR"/>
        </w:rPr>
        <w:t xml:space="preserve">ne vient que modestement </w:t>
      </w:r>
      <w:r w:rsidR="002D7CEA" w:rsidRPr="00D67DD6">
        <w:rPr>
          <w:noProof w:val="0"/>
          <w:lang w:val="fr-FR"/>
        </w:rPr>
        <w:t>à</w:t>
      </w:r>
      <w:r w:rsidRPr="00D67DD6">
        <w:rPr>
          <w:noProof w:val="0"/>
          <w:lang w:val="fr-FR"/>
        </w:rPr>
        <w:t xml:space="preserve"> l’aide</w:t>
      </w:r>
      <w:r w:rsidR="004D6DC3" w:rsidRPr="00D67DD6">
        <w:rPr>
          <w:noProof w:val="0"/>
          <w:lang w:val="fr-FR"/>
        </w:rPr>
        <w:t xml:space="preserve"> de l’âme </w:t>
      </w:r>
      <w:r w:rsidR="007F72BF" w:rsidRPr="00D67DD6">
        <w:rPr>
          <w:noProof w:val="0"/>
          <w:lang w:val="fr-FR"/>
        </w:rPr>
        <w:t>(</w:t>
      </w:r>
      <w:r w:rsidR="007F72BF" w:rsidRPr="00D67DD6">
        <w:rPr>
          <w:i/>
          <w:noProof w:val="0"/>
          <w:lang w:val="fr-FR"/>
        </w:rPr>
        <w:t>aptatur anima</w:t>
      </w:r>
      <w:r w:rsidR="007F72BF" w:rsidRPr="00D67DD6">
        <w:rPr>
          <w:noProof w:val="0"/>
          <w:lang w:val="fr-FR"/>
        </w:rPr>
        <w:t xml:space="preserve">) </w:t>
      </w:r>
      <w:r w:rsidRPr="00D67DD6">
        <w:rPr>
          <w:noProof w:val="0"/>
          <w:lang w:val="fr-FR"/>
        </w:rPr>
        <w:t xml:space="preserve">pour </w:t>
      </w:r>
      <w:r w:rsidR="004D6DC3" w:rsidRPr="00D67DD6">
        <w:rPr>
          <w:noProof w:val="0"/>
          <w:lang w:val="fr-FR"/>
        </w:rPr>
        <w:t xml:space="preserve">qu’elle puisse </w:t>
      </w:r>
      <w:r w:rsidRPr="00D67DD6">
        <w:rPr>
          <w:noProof w:val="0"/>
          <w:lang w:val="fr-FR"/>
        </w:rPr>
        <w:t xml:space="preserve">voir quelque chose de nouveau. Que doit </w:t>
      </w:r>
      <w:r w:rsidR="004D6DC3" w:rsidRPr="00D67DD6">
        <w:rPr>
          <w:noProof w:val="0"/>
          <w:lang w:val="fr-FR"/>
        </w:rPr>
        <w:t xml:space="preserve">regarder </w:t>
      </w:r>
      <w:r w:rsidRPr="00D67DD6">
        <w:rPr>
          <w:noProof w:val="0"/>
          <w:lang w:val="fr-FR"/>
        </w:rPr>
        <w:t xml:space="preserve">l’âme au-delà de la forme commune d’abstraction, qui est donnée au niveau de l’intellect matériel ? La deuxième partie du processus cognitif décrit l’abstraction conceptuelle prise dans le mode </w:t>
      </w:r>
      <w:r w:rsidRPr="00D67DD6">
        <w:rPr>
          <w:i/>
          <w:noProof w:val="0"/>
          <w:lang w:val="fr-FR"/>
        </w:rPr>
        <w:t>per se</w:t>
      </w:r>
      <w:r w:rsidRPr="00D67DD6">
        <w:rPr>
          <w:noProof w:val="0"/>
          <w:lang w:val="fr-FR"/>
        </w:rPr>
        <w:t>. Le nouveau mode de connaissance ne vise que la simplicité formelle ou essentielle, qui est donnée en dehors de la multiplicité sensuelle des choses uniques. L’intellect actif illumine le contenu sensuel de l’âme par-derrière à partir de la forme supérieure de l’intellect (</w:t>
      </w:r>
      <w:r w:rsidRPr="00D67DD6">
        <w:rPr>
          <w:i/>
          <w:noProof w:val="0"/>
          <w:lang w:val="fr-FR"/>
        </w:rPr>
        <w:t>illuminatur luce intelligentiae agentis in nos</w:t>
      </w:r>
      <w:r w:rsidRPr="00D67DD6">
        <w:rPr>
          <w:noProof w:val="0"/>
          <w:lang w:val="fr-FR"/>
        </w:rPr>
        <w:t xml:space="preserve">). Cette activité de l’intellect est désignée dans la traduction latine par le terme </w:t>
      </w:r>
      <w:r w:rsidRPr="00D67DD6">
        <w:rPr>
          <w:i/>
          <w:noProof w:val="0"/>
          <w:lang w:val="fr-FR"/>
        </w:rPr>
        <w:t>abstractio</w:t>
      </w:r>
      <w:r w:rsidR="00CE2FB6" w:rsidRPr="00D67DD6">
        <w:rPr>
          <w:noProof w:val="0"/>
          <w:lang w:val="fr-FR"/>
        </w:rPr>
        <w:t xml:space="preserve">. Il y a </w:t>
      </w:r>
      <w:r w:rsidRPr="00D67DD6">
        <w:rPr>
          <w:noProof w:val="0"/>
          <w:lang w:val="fr-FR"/>
        </w:rPr>
        <w:t xml:space="preserve">une référence explicite à la direction </w:t>
      </w:r>
      <w:r w:rsidR="00872341" w:rsidRPr="00872341">
        <w:rPr>
          <w:noProof w:val="0"/>
          <w:lang w:val="fr-FR"/>
        </w:rPr>
        <w:t>d′illumination</w:t>
      </w:r>
      <w:r w:rsidRPr="00D67DD6">
        <w:rPr>
          <w:noProof w:val="0"/>
          <w:lang w:val="fr-FR"/>
        </w:rPr>
        <w:t xml:space="preserve"> </w:t>
      </w:r>
      <w:r w:rsidR="004D6DC3" w:rsidRPr="00D67DD6">
        <w:rPr>
          <w:noProof w:val="0"/>
          <w:lang w:val="fr-FR"/>
        </w:rPr>
        <w:t xml:space="preserve">effectuée </w:t>
      </w:r>
      <w:r w:rsidRPr="00D67DD6">
        <w:rPr>
          <w:noProof w:val="0"/>
          <w:lang w:val="fr-FR"/>
        </w:rPr>
        <w:t>à partir de l’intellect actif comme source originale de la cognition (</w:t>
      </w:r>
      <w:r w:rsidRPr="00D67DD6">
        <w:rPr>
          <w:i/>
          <w:noProof w:val="0"/>
          <w:lang w:val="fr-FR"/>
        </w:rPr>
        <w:t>ab intelligentia agente abstractio</w:t>
      </w:r>
      <w:r w:rsidRPr="00D67DD6">
        <w:rPr>
          <w:noProof w:val="0"/>
          <w:lang w:val="fr-FR"/>
        </w:rPr>
        <w:t xml:space="preserve">). Avicenne, dans la </w:t>
      </w:r>
      <w:r w:rsidRPr="00D67DD6">
        <w:rPr>
          <w:i/>
          <w:noProof w:val="0"/>
          <w:lang w:val="fr-FR"/>
        </w:rPr>
        <w:t>Métaphysique al-Shifa</w:t>
      </w:r>
      <w:r w:rsidRPr="00D67DD6">
        <w:rPr>
          <w:noProof w:val="0"/>
          <w:lang w:val="fr-FR"/>
        </w:rPr>
        <w:t>, commente le processus d’abstraction d’une manière similaire. La capacité active d’autoréflexion de la partie intellectuelle de l’âme (</w:t>
      </w:r>
      <w:r w:rsidRPr="00D67DD6">
        <w:rPr>
          <w:i/>
          <w:noProof w:val="0"/>
          <w:lang w:val="fr-FR"/>
        </w:rPr>
        <w:t>ipse intellegit seipsum</w:t>
      </w:r>
      <w:r w:rsidRPr="00D67DD6">
        <w:rPr>
          <w:noProof w:val="0"/>
          <w:lang w:val="fr-FR"/>
        </w:rPr>
        <w:t>) rejoint l’actualisation de l’âme par l’intellect acquis.</w:t>
      </w:r>
      <w:r w:rsidRPr="00D67DD6">
        <w:rPr>
          <w:rStyle w:val="Znakapoznpodarou"/>
          <w:noProof w:val="0"/>
          <w:szCs w:val="18"/>
          <w:lang w:val="fr-FR"/>
        </w:rPr>
        <w:footnoteReference w:id="121"/>
      </w:r>
      <w:r w:rsidRPr="00D67DD6">
        <w:rPr>
          <w:noProof w:val="0"/>
          <w:lang w:val="fr-FR"/>
        </w:rPr>
        <w:t xml:space="preserve"> Le schéma cartésien de la cognition en dehors des sens est maintenant complet. L’intellect supérieur </w:t>
      </w:r>
      <w:r w:rsidRPr="00D67DD6">
        <w:rPr>
          <w:noProof w:val="0"/>
          <w:lang w:val="fr-FR"/>
        </w:rPr>
        <w:lastRenderedPageBreak/>
        <w:t>éclairé recueille les formes dénudées dans l’acte de sa propre autoréflexion. Voir la dernière phrase de la citation ci-dessus, qui parle du type spécial d</w:t>
      </w:r>
      <w:r w:rsidR="00BC040C" w:rsidRPr="00D67DD6">
        <w:rPr>
          <w:rFonts w:cs="Calibri"/>
          <w:noProof w:val="0"/>
          <w:lang w:val="fr-FR"/>
        </w:rPr>
        <w:t>’</w:t>
      </w:r>
      <w:r w:rsidR="00BC040C" w:rsidRPr="00D67DD6">
        <w:rPr>
          <w:noProof w:val="0"/>
          <w:lang w:val="fr-FR"/>
        </w:rPr>
        <w:t xml:space="preserve">une </w:t>
      </w:r>
      <w:r w:rsidR="000C45A7" w:rsidRPr="00D67DD6">
        <w:rPr>
          <w:noProof w:val="0"/>
          <w:lang w:val="fr-FR"/>
        </w:rPr>
        <w:t>«</w:t>
      </w:r>
      <w:r w:rsidR="006E6F11" w:rsidRPr="00D67DD6">
        <w:rPr>
          <w:noProof w:val="0"/>
          <w:lang w:val="fr-FR"/>
        </w:rPr>
        <w:t> </w:t>
      </w:r>
      <w:r w:rsidRPr="00D67DD6">
        <w:rPr>
          <w:noProof w:val="0"/>
          <w:lang w:val="fr-FR"/>
        </w:rPr>
        <w:t>collecte</w:t>
      </w:r>
      <w:r w:rsidR="006E6F11" w:rsidRPr="00D67DD6">
        <w:rPr>
          <w:noProof w:val="0"/>
          <w:lang w:val="fr-FR"/>
        </w:rPr>
        <w:t> </w:t>
      </w:r>
      <w:r w:rsidR="000C45A7" w:rsidRPr="00D67DD6">
        <w:rPr>
          <w:noProof w:val="0"/>
          <w:lang w:val="fr-FR"/>
        </w:rPr>
        <w:t>»</w:t>
      </w:r>
      <w:r w:rsidRPr="00D67DD6">
        <w:rPr>
          <w:noProof w:val="0"/>
          <w:lang w:val="fr-FR"/>
        </w:rPr>
        <w:t xml:space="preserve"> (</w:t>
      </w:r>
      <w:r w:rsidRPr="00D67DD6">
        <w:rPr>
          <w:i/>
          <w:noProof w:val="0"/>
          <w:lang w:val="fr-FR"/>
        </w:rPr>
        <w:t>iltaqaṭa</w:t>
      </w:r>
      <w:r w:rsidRPr="00D67DD6">
        <w:rPr>
          <w:i/>
          <w:noProof w:val="0"/>
          <w:lang w:val="fr-FR"/>
        </w:rPr>
        <w:fldChar w:fldCharType="begin"/>
      </w:r>
      <w:r w:rsidRPr="00D67DD6">
        <w:rPr>
          <w:noProof w:val="0"/>
          <w:lang w:val="fr-FR"/>
        </w:rPr>
        <w:instrText xml:space="preserve"> XE "</w:instrText>
      </w:r>
      <w:r w:rsidRPr="00D67DD6">
        <w:rPr>
          <w:i/>
          <w:noProof w:val="0"/>
          <w:lang w:val="fr-FR"/>
        </w:rPr>
        <w:instrText>iltaqaṭa</w:instrText>
      </w:r>
      <w:r w:rsidRPr="00D67DD6">
        <w:rPr>
          <w:noProof w:val="0"/>
          <w:lang w:val="fr-FR"/>
        </w:rPr>
        <w:instrText xml:space="preserve">" </w:instrText>
      </w:r>
      <w:r w:rsidRPr="00D67DD6">
        <w:rPr>
          <w:i/>
          <w:noProof w:val="0"/>
          <w:lang w:val="fr-FR"/>
        </w:rPr>
        <w:fldChar w:fldCharType="end"/>
      </w:r>
      <w:r w:rsidR="002D7CEA" w:rsidRPr="00D67DD6">
        <w:rPr>
          <w:noProof w:val="0"/>
          <w:lang w:val="fr-FR"/>
        </w:rPr>
        <w:t>) des formes universelles</w:t>
      </w:r>
      <w:r w:rsidRPr="00D67DD6">
        <w:rPr>
          <w:noProof w:val="0"/>
          <w:lang w:val="fr-FR"/>
        </w:rPr>
        <w:t>. Cette conception de la référence réflexive à la réalité est adoptée par les écoles avicennistes de l’Occident latin dans le terminus</w:t>
      </w:r>
      <w:r w:rsidR="00087427" w:rsidRPr="00D67DD6">
        <w:rPr>
          <w:noProof w:val="0"/>
          <w:lang w:val="fr-FR"/>
        </w:rPr>
        <w:t> « </w:t>
      </w:r>
      <w:r w:rsidRPr="00D67DD6">
        <w:rPr>
          <w:i/>
          <w:noProof w:val="0"/>
          <w:lang w:val="fr-FR"/>
        </w:rPr>
        <w:t>collectio</w:t>
      </w:r>
      <w:r w:rsidR="00087427"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collectio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et après elles, à partir de 1280 environ, par tous </w:t>
      </w:r>
      <w:r w:rsidR="00B63A98" w:rsidRPr="00D67DD6">
        <w:rPr>
          <w:noProof w:val="0"/>
          <w:lang w:val="fr-FR"/>
        </w:rPr>
        <w:t xml:space="preserve">modernistes </w:t>
      </w:r>
      <w:r w:rsidRPr="00D67DD6">
        <w:rPr>
          <w:noProof w:val="0"/>
          <w:lang w:val="fr-FR"/>
        </w:rPr>
        <w:t xml:space="preserve">latins. </w:t>
      </w:r>
      <w:r w:rsidR="00550C9E" w:rsidRPr="00D67DD6">
        <w:rPr>
          <w:noProof w:val="0"/>
          <w:lang w:val="fr-FR"/>
        </w:rPr>
        <w:t>Aujourd</w:t>
      </w:r>
      <w:r w:rsidR="00A7230D" w:rsidRPr="00D67DD6">
        <w:rPr>
          <w:noProof w:val="0"/>
          <w:lang w:val="fr-FR"/>
        </w:rPr>
        <w:t>’</w:t>
      </w:r>
      <w:r w:rsidR="00550C9E" w:rsidRPr="00D67DD6">
        <w:rPr>
          <w:noProof w:val="0"/>
          <w:lang w:val="fr-FR"/>
        </w:rPr>
        <w:t>hui, nous collectionnons des simulacres numérisés que les illumin</w:t>
      </w:r>
      <w:r w:rsidR="00314A0C" w:rsidRPr="00D67DD6">
        <w:rPr>
          <w:noProof w:val="0"/>
          <w:lang w:val="fr-FR"/>
        </w:rPr>
        <w:t>és</w:t>
      </w:r>
      <w:r w:rsidR="00550C9E" w:rsidRPr="00D67DD6">
        <w:rPr>
          <w:noProof w:val="0"/>
          <w:lang w:val="fr-FR"/>
        </w:rPr>
        <w:t xml:space="preserve"> nihilistes nous présentent comme dignes de révérence et d</w:t>
      </w:r>
      <w:r w:rsidR="00A7230D" w:rsidRPr="00D67DD6">
        <w:rPr>
          <w:noProof w:val="0"/>
          <w:lang w:val="fr-FR"/>
        </w:rPr>
        <w:t>’</w:t>
      </w:r>
      <w:r w:rsidR="00550C9E" w:rsidRPr="00D67DD6">
        <w:rPr>
          <w:noProof w:val="0"/>
          <w:lang w:val="fr-FR"/>
        </w:rPr>
        <w:t xml:space="preserve">admiration mystique. </w:t>
      </w:r>
      <w:r w:rsidRPr="00D67DD6">
        <w:rPr>
          <w:noProof w:val="0"/>
          <w:lang w:val="fr-FR"/>
        </w:rPr>
        <w:t>L’intellect surnaturellement éclairé recueille secondairement ou vérifie dans les substances hylémorphes les universaux qu’il a déjà appris à connaître de manière directe. La cognition n’est pas donnée dans l’intellect acquis par l’é</w:t>
      </w:r>
      <w:r w:rsidR="00162FEE" w:rsidRPr="00D67DD6">
        <w:rPr>
          <w:noProof w:val="0"/>
          <w:lang w:val="fr-FR"/>
        </w:rPr>
        <w:t>manation directe des formes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cosmique, </w:t>
      </w:r>
      <w:r w:rsidR="00314A0C" w:rsidRPr="00D67DD6">
        <w:rPr>
          <w:noProof w:val="0"/>
          <w:lang w:val="fr-FR"/>
        </w:rPr>
        <w:t xml:space="preserve">car </w:t>
      </w:r>
      <w:r w:rsidRPr="00D67DD6">
        <w:rPr>
          <w:noProof w:val="0"/>
          <w:lang w:val="fr-FR"/>
        </w:rPr>
        <w:t xml:space="preserve">Avicenna est influencé par Alfarabi. Il préfère la vision eidétique des formes immatérielles dans l’acte de l’intellect acquis qui considère les significations amphiboles </w:t>
      </w:r>
      <w:r w:rsidR="00501AED">
        <w:rPr>
          <w:noProof w:val="0"/>
          <w:lang w:val="fr-FR"/>
        </w:rPr>
        <w:t xml:space="preserve">de </w:t>
      </w:r>
      <w:r w:rsidR="00501AED" w:rsidRPr="00501AED">
        <w:rPr>
          <w:i/>
          <w:noProof w:val="0"/>
          <w:lang w:val="fr-FR"/>
        </w:rPr>
        <w:t>tertium ens</w:t>
      </w:r>
      <w:r w:rsidRPr="00D67DD6">
        <w:rPr>
          <w:noProof w:val="0"/>
          <w:lang w:val="fr-FR"/>
        </w:rPr>
        <w:t xml:space="preserve">. </w:t>
      </w:r>
      <w:r w:rsidR="00B50829" w:rsidRPr="00D67DD6">
        <w:rPr>
          <w:noProof w:val="0"/>
          <w:lang w:val="fr-FR"/>
        </w:rPr>
        <w:t>Cela correspond au troisième type de cognition chez Alfarabi, réalisé dans le cadre d</w:t>
      </w:r>
      <w:r w:rsidR="00B50829" w:rsidRPr="00D67DD6">
        <w:rPr>
          <w:rFonts w:cs="Calibri"/>
          <w:noProof w:val="0"/>
          <w:lang w:val="fr-FR"/>
        </w:rPr>
        <w:t>’</w:t>
      </w:r>
      <w:r w:rsidR="00B50829" w:rsidRPr="00D67DD6">
        <w:rPr>
          <w:noProof w:val="0"/>
          <w:lang w:val="fr-FR"/>
        </w:rPr>
        <w:t xml:space="preserve">un nouveau </w:t>
      </w:r>
      <w:r w:rsidR="00B50829" w:rsidRPr="00D67DD6">
        <w:rPr>
          <w:i/>
          <w:noProof w:val="0"/>
          <w:lang w:val="fr-FR"/>
        </w:rPr>
        <w:t>Ge-Stell</w:t>
      </w:r>
      <w:r w:rsidR="00B50829" w:rsidRPr="00D67DD6">
        <w:rPr>
          <w:i/>
          <w:noProof w:val="0"/>
          <w:lang w:val="fr-FR"/>
        </w:rPr>
        <w:fldChar w:fldCharType="begin"/>
      </w:r>
      <w:r w:rsidR="00B50829" w:rsidRPr="00D67DD6">
        <w:rPr>
          <w:noProof w:val="0"/>
          <w:lang w:val="fr-FR"/>
        </w:rPr>
        <w:instrText xml:space="preserve"> XE "</w:instrText>
      </w:r>
      <w:r w:rsidR="00B50829" w:rsidRPr="00D67DD6">
        <w:rPr>
          <w:i/>
          <w:noProof w:val="0"/>
          <w:lang w:val="fr-FR"/>
        </w:rPr>
        <w:instrText>Ge-Stell</w:instrText>
      </w:r>
      <w:r w:rsidR="00B50829" w:rsidRPr="00D67DD6">
        <w:rPr>
          <w:noProof w:val="0"/>
          <w:lang w:val="fr-FR"/>
        </w:rPr>
        <w:instrText xml:space="preserve">" </w:instrText>
      </w:r>
      <w:r w:rsidR="00B50829" w:rsidRPr="00D67DD6">
        <w:rPr>
          <w:i/>
          <w:noProof w:val="0"/>
          <w:lang w:val="fr-FR"/>
        </w:rPr>
        <w:fldChar w:fldCharType="end"/>
      </w:r>
      <w:r w:rsidR="00B50829" w:rsidRPr="00D67DD6">
        <w:rPr>
          <w:noProof w:val="0"/>
          <w:lang w:val="fr-FR"/>
        </w:rPr>
        <w:t xml:space="preserve"> métaphysique (ch. 2.1.2). La nouvelle donation de l</w:t>
      </w:r>
      <w:r w:rsidR="00A7230D" w:rsidRPr="00D67DD6">
        <w:rPr>
          <w:noProof w:val="0"/>
          <w:lang w:val="fr-FR"/>
        </w:rPr>
        <w:t>’</w:t>
      </w:r>
      <w:r w:rsidR="00B50829" w:rsidRPr="00D67DD6">
        <w:rPr>
          <w:noProof w:val="0"/>
          <w:lang w:val="fr-FR"/>
        </w:rPr>
        <w:t>existant</w:t>
      </w:r>
      <w:r w:rsidR="00CB74C8" w:rsidRPr="00D67DD6">
        <w:rPr>
          <w:noProof w:val="0"/>
          <w:lang w:val="fr-FR"/>
        </w:rPr>
        <w:t xml:space="preserve"> produit la forme moderne d</w:t>
      </w:r>
      <w:r w:rsidR="00A7230D" w:rsidRPr="00D67DD6">
        <w:rPr>
          <w:noProof w:val="0"/>
          <w:lang w:val="fr-FR"/>
        </w:rPr>
        <w:t>’</w:t>
      </w:r>
      <w:r w:rsidR="00B50829" w:rsidRPr="00D67DD6">
        <w:rPr>
          <w:i/>
          <w:noProof w:val="0"/>
          <w:lang w:val="fr-FR"/>
        </w:rPr>
        <w:t>aliud esse</w:t>
      </w:r>
      <w:r w:rsidR="00B50829" w:rsidRPr="00D67DD6">
        <w:rPr>
          <w:i/>
          <w:noProof w:val="0"/>
          <w:lang w:val="fr-FR"/>
        </w:rPr>
        <w:fldChar w:fldCharType="begin"/>
      </w:r>
      <w:r w:rsidR="00B50829" w:rsidRPr="00D67DD6">
        <w:rPr>
          <w:noProof w:val="0"/>
          <w:lang w:val="fr-FR"/>
        </w:rPr>
        <w:instrText xml:space="preserve"> XE "</w:instrText>
      </w:r>
      <w:r w:rsidR="00B50829" w:rsidRPr="00D67DD6">
        <w:rPr>
          <w:i/>
          <w:noProof w:val="0"/>
          <w:lang w:val="fr-FR"/>
        </w:rPr>
        <w:instrText>aliud esse</w:instrText>
      </w:r>
      <w:r w:rsidR="00B50829" w:rsidRPr="00D67DD6">
        <w:rPr>
          <w:noProof w:val="0"/>
          <w:lang w:val="fr-FR"/>
        </w:rPr>
        <w:instrText xml:space="preserve">" </w:instrText>
      </w:r>
      <w:r w:rsidR="00B50829" w:rsidRPr="00D67DD6">
        <w:rPr>
          <w:i/>
          <w:noProof w:val="0"/>
          <w:lang w:val="fr-FR"/>
        </w:rPr>
        <w:fldChar w:fldCharType="end"/>
      </w:r>
      <w:r w:rsidR="00B50829" w:rsidRPr="00D67DD6">
        <w:rPr>
          <w:noProof w:val="0"/>
          <w:lang w:val="fr-FR"/>
        </w:rPr>
        <w:t>, qui s</w:t>
      </w:r>
      <w:r w:rsidR="00A7230D" w:rsidRPr="00D67DD6">
        <w:rPr>
          <w:noProof w:val="0"/>
          <w:lang w:val="fr-FR"/>
        </w:rPr>
        <w:t>’</w:t>
      </w:r>
      <w:r w:rsidR="00B50829" w:rsidRPr="00D67DD6">
        <w:rPr>
          <w:noProof w:val="0"/>
          <w:lang w:val="fr-FR"/>
        </w:rPr>
        <w:t>inscrit dans le cadre de la première ontothéologie occidentale.</w:t>
      </w:r>
    </w:p>
    <w:p w14:paraId="4F0A8F72" w14:textId="40581147" w:rsidR="008A21CD" w:rsidRPr="00D67DD6" w:rsidRDefault="00362DD1" w:rsidP="008B39FD">
      <w:pPr>
        <w:ind w:firstLine="397"/>
        <w:rPr>
          <w:noProof w:val="0"/>
          <w:lang w:val="fr-FR"/>
        </w:rPr>
      </w:pPr>
      <w:r w:rsidRPr="00D67DD6">
        <w:rPr>
          <w:noProof w:val="0"/>
          <w:lang w:val="fr-FR"/>
        </w:rPr>
        <w:t>Avicenne</w:t>
      </w:r>
      <w:r w:rsidR="00202DBF" w:rsidRPr="00D67DD6">
        <w:rPr>
          <w:noProof w:val="0"/>
          <w:lang w:val="fr-FR"/>
        </w:rPr>
        <w:t xml:space="preserve"> fait rouler d</w:t>
      </w:r>
      <w:r w:rsidRPr="00D67DD6">
        <w:rPr>
          <w:noProof w:val="0"/>
          <w:lang w:val="fr-FR"/>
        </w:rPr>
        <w:t>eux processus par</w:t>
      </w:r>
      <w:r w:rsidR="00984545" w:rsidRPr="00D67DD6">
        <w:rPr>
          <w:noProof w:val="0"/>
          <w:lang w:val="fr-FR"/>
        </w:rPr>
        <w:t xml:space="preserve">allèles dans l’âme et tous les deux </w:t>
      </w:r>
      <w:r w:rsidRPr="00D67DD6">
        <w:rPr>
          <w:noProof w:val="0"/>
          <w:lang w:val="fr-FR"/>
        </w:rPr>
        <w:t xml:space="preserve">dépendent de la </w:t>
      </w:r>
      <w:r w:rsidR="00984545" w:rsidRPr="00D67DD6">
        <w:rPr>
          <w:noProof w:val="0"/>
          <w:lang w:val="fr-FR"/>
        </w:rPr>
        <w:t xml:space="preserve">faculté </w:t>
      </w:r>
      <w:r w:rsidRPr="00D67DD6">
        <w:rPr>
          <w:noProof w:val="0"/>
          <w:lang w:val="fr-FR"/>
        </w:rPr>
        <w:t xml:space="preserve">réflexive </w:t>
      </w:r>
      <w:r w:rsidR="00984545" w:rsidRPr="00D67DD6">
        <w:rPr>
          <w:noProof w:val="0"/>
          <w:lang w:val="fr-FR"/>
        </w:rPr>
        <w:t xml:space="preserve">opérée par </w:t>
      </w:r>
      <w:r w:rsidRPr="00D67DD6">
        <w:rPr>
          <w:noProof w:val="0"/>
          <w:lang w:val="fr-FR"/>
        </w:rPr>
        <w:t>l’intellect actif. La cognition donnée par l’abstraction aristotélicienne e</w:t>
      </w:r>
      <w:r w:rsidR="008D7AB0" w:rsidRPr="00D67DD6">
        <w:rPr>
          <w:noProof w:val="0"/>
          <w:lang w:val="fr-FR"/>
        </w:rPr>
        <w:t>s</w:t>
      </w:r>
      <w:r w:rsidRPr="00D67DD6">
        <w:rPr>
          <w:noProof w:val="0"/>
          <w:lang w:val="fr-FR"/>
        </w:rPr>
        <w:t>t perçue par le mouvement de l’âme (</w:t>
      </w:r>
      <w:r w:rsidRPr="00D67DD6">
        <w:rPr>
          <w:i/>
          <w:noProof w:val="0"/>
          <w:lang w:val="fr-FR"/>
        </w:rPr>
        <w:t>cogitationes et considerationes motus</w:t>
      </w:r>
      <w:r w:rsidR="00E77274" w:rsidRPr="00D67DD6">
        <w:rPr>
          <w:noProof w:val="0"/>
          <w:lang w:val="fr-FR"/>
        </w:rPr>
        <w:t xml:space="preserve">). Elle </w:t>
      </w:r>
      <w:r w:rsidRPr="00D67DD6">
        <w:rPr>
          <w:noProof w:val="0"/>
          <w:lang w:val="fr-FR"/>
        </w:rPr>
        <w:t>dispose l’âme à accepter les formes supérieures de cognition (</w:t>
      </w:r>
      <w:r w:rsidRPr="00D67DD6">
        <w:rPr>
          <w:i/>
          <w:noProof w:val="0"/>
          <w:lang w:val="fr-FR"/>
        </w:rPr>
        <w:t>ad recipiendum emanationem</w:t>
      </w:r>
      <w:r w:rsidRPr="00D67DD6">
        <w:rPr>
          <w:noProof w:val="0"/>
          <w:lang w:val="fr-FR"/>
        </w:rPr>
        <w:t>). La cognition se déroule sur le mode du jugement scientifique, où le membre moyen dispose l’âme (</w:t>
      </w:r>
      <w:r w:rsidRPr="00D67DD6">
        <w:rPr>
          <w:i/>
          <w:noProof w:val="0"/>
          <w:lang w:val="fr-FR"/>
        </w:rPr>
        <w:t>termini medii praeparant</w:t>
      </w:r>
      <w:r w:rsidRPr="00D67DD6">
        <w:rPr>
          <w:noProof w:val="0"/>
          <w:lang w:val="fr-FR"/>
        </w:rPr>
        <w:t>) à contempler immédiatement la conclusion universelle nécessaire (</w:t>
      </w:r>
      <w:r w:rsidRPr="00D67DD6">
        <w:rPr>
          <w:i/>
          <w:noProof w:val="0"/>
          <w:lang w:val="fr-FR"/>
        </w:rPr>
        <w:t>ad recipiendum conclusionem necessario</w:t>
      </w:r>
      <w:r w:rsidR="009332F0" w:rsidRPr="00D67DD6">
        <w:rPr>
          <w:noProof w:val="0"/>
          <w:lang w:val="fr-FR"/>
        </w:rPr>
        <w:t xml:space="preserve">, </w:t>
      </w:r>
      <w:r w:rsidRPr="00D67DD6">
        <w:rPr>
          <w:i/>
          <w:noProof w:val="0"/>
          <w:lang w:val="fr-FR"/>
        </w:rPr>
        <w:t>Liber de anima</w:t>
      </w:r>
      <w:r w:rsidRPr="00D67DD6">
        <w:rPr>
          <w:noProof w:val="0"/>
          <w:lang w:val="fr-FR"/>
        </w:rPr>
        <w:t xml:space="preserve"> V.5, 127.48–50</w:t>
      </w:r>
      <w:r w:rsidRPr="00D67DD6">
        <w:rPr>
          <w:noProof w:val="0"/>
          <w:lang w:val="fr-FR"/>
        </w:rPr>
        <w:fldChar w:fldCharType="begin"/>
      </w:r>
      <w:r w:rsidRPr="00D67DD6">
        <w:rPr>
          <w:noProof w:val="0"/>
          <w:lang w:val="fr-FR"/>
        </w:rPr>
        <w:instrText xml:space="preserve"> XE "Avicenna:</w:instrText>
      </w:r>
      <w:r w:rsidRPr="00D67DD6">
        <w:rPr>
          <w:i/>
          <w:noProof w:val="0"/>
          <w:lang w:val="fr-FR"/>
        </w:rPr>
        <w:instrText>Liber de anima</w:instrText>
      </w:r>
      <w:r w:rsidRPr="00D67DD6">
        <w:rPr>
          <w:noProof w:val="0"/>
          <w:lang w:val="fr-FR"/>
        </w:rPr>
        <w:instrText xml:space="preserve"> 127.48–50" </w:instrText>
      </w:r>
      <w:r w:rsidRPr="00D67DD6">
        <w:rPr>
          <w:noProof w:val="0"/>
          <w:lang w:val="fr-FR"/>
        </w:rPr>
        <w:fldChar w:fldCharType="end"/>
      </w:r>
      <w:r w:rsidRPr="00D67DD6">
        <w:rPr>
          <w:noProof w:val="0"/>
          <w:lang w:val="fr-FR"/>
        </w:rPr>
        <w:t xml:space="preserve">). Avicenne voit les formes et les essences dans les choses avec la perspicacité eidétique et intuitive </w:t>
      </w:r>
      <w:r w:rsidR="00323924" w:rsidRPr="00D67DD6">
        <w:rPr>
          <w:noProof w:val="0"/>
          <w:lang w:val="fr-FR"/>
        </w:rPr>
        <w:t xml:space="preserve">qui fornde le discours </w:t>
      </w:r>
      <w:r w:rsidRPr="00D67DD6">
        <w:rPr>
          <w:noProof w:val="0"/>
          <w:lang w:val="fr-FR"/>
        </w:rPr>
        <w:t xml:space="preserve">cognitif, </w:t>
      </w:r>
      <w:r w:rsidR="004E2AB3" w:rsidRPr="00D67DD6">
        <w:rPr>
          <w:noProof w:val="0"/>
          <w:lang w:val="fr-FR"/>
        </w:rPr>
        <w:t xml:space="preserve">ce </w:t>
      </w:r>
      <w:r w:rsidRPr="00D67DD6">
        <w:rPr>
          <w:noProof w:val="0"/>
          <w:lang w:val="fr-FR"/>
        </w:rPr>
        <w:t>que Descartes et Husserl adoptent</w:t>
      </w:r>
      <w:r w:rsidR="004E2AB3" w:rsidRPr="00D67DD6">
        <w:rPr>
          <w:noProof w:val="0"/>
          <w:lang w:val="fr-FR"/>
        </w:rPr>
        <w:t xml:space="preserve"> </w:t>
      </w:r>
      <w:r w:rsidR="004E2AB3" w:rsidRPr="00D67DD6">
        <w:rPr>
          <w:rFonts w:cs="Calibri"/>
          <w:noProof w:val="0"/>
          <w:lang w:val="fr-FR"/>
        </w:rPr>
        <w:t>à</w:t>
      </w:r>
      <w:r w:rsidR="004E2AB3" w:rsidRPr="00D67DD6">
        <w:rPr>
          <w:noProof w:val="0"/>
          <w:lang w:val="fr-FR"/>
        </w:rPr>
        <w:t xml:space="preserve"> leur tour</w:t>
      </w:r>
      <w:r w:rsidR="00D86426" w:rsidRPr="00D67DD6">
        <w:rPr>
          <w:noProof w:val="0"/>
          <w:lang w:val="fr-FR"/>
        </w:rPr>
        <w:t xml:space="preserve">. Selon </w:t>
      </w:r>
      <w:r w:rsidR="00D86426" w:rsidRPr="00D67DD6">
        <w:rPr>
          <w:i/>
          <w:noProof w:val="0"/>
          <w:lang w:val="fr-FR"/>
        </w:rPr>
        <w:t>Secondes</w:t>
      </w:r>
      <w:r w:rsidR="00D86426" w:rsidRPr="00D67DD6">
        <w:rPr>
          <w:noProof w:val="0"/>
          <w:lang w:val="fr-FR"/>
        </w:rPr>
        <w:t xml:space="preserve"> </w:t>
      </w:r>
      <w:r w:rsidRPr="00D67DD6">
        <w:rPr>
          <w:i/>
          <w:noProof w:val="0"/>
          <w:lang w:val="fr-FR"/>
        </w:rPr>
        <w:t>Analytique</w:t>
      </w:r>
      <w:r w:rsidR="00D86426" w:rsidRPr="00D67DD6">
        <w:rPr>
          <w:i/>
          <w:noProof w:val="0"/>
          <w:lang w:val="fr-FR"/>
        </w:rPr>
        <w:t>s</w:t>
      </w:r>
      <w:r w:rsidRPr="00D67DD6">
        <w:rPr>
          <w:noProof w:val="0"/>
          <w:lang w:val="fr-FR"/>
        </w:rPr>
        <w:t xml:space="preserve">, le </w:t>
      </w:r>
      <w:r w:rsidR="00970658" w:rsidRPr="00D67DD6">
        <w:rPr>
          <w:noProof w:val="0"/>
          <w:lang w:val="fr-FR"/>
        </w:rPr>
        <w:t xml:space="preserve">syllogisme </w:t>
      </w:r>
      <w:r w:rsidRPr="00D67DD6">
        <w:rPr>
          <w:noProof w:val="0"/>
          <w:lang w:val="fr-FR"/>
        </w:rPr>
        <w:t>déductif postule, dans des cas exceptionnels, le type d’intuition directe des prémisses du jugement et, par conséquent, la formation d’une conclusion intuitive (</w:t>
      </w:r>
      <w:r w:rsidRPr="00D67DD6">
        <w:rPr>
          <w:i/>
          <w:noProof w:val="0"/>
          <w:lang w:val="fr-FR"/>
        </w:rPr>
        <w:t>Anal. Post</w:t>
      </w:r>
      <w:r w:rsidRPr="00D67DD6">
        <w:rPr>
          <w:noProof w:val="0"/>
          <w:lang w:val="fr-FR"/>
        </w:rPr>
        <w:t>. 88b37</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Anal. Post</w:instrText>
      </w:r>
      <w:r w:rsidRPr="00D67DD6">
        <w:rPr>
          <w:noProof w:val="0"/>
          <w:lang w:val="fr-FR"/>
        </w:rPr>
        <w:instrText xml:space="preserve">. 88b37" </w:instrText>
      </w:r>
      <w:r w:rsidRPr="00D67DD6">
        <w:rPr>
          <w:noProof w:val="0"/>
          <w:lang w:val="fr-FR"/>
        </w:rPr>
        <w:fldChar w:fldCharType="end"/>
      </w:r>
      <w:r w:rsidRPr="00D67DD6">
        <w:rPr>
          <w:noProof w:val="0"/>
          <w:lang w:val="fr-FR"/>
        </w:rPr>
        <w:t>). La pensée éclairée possède la capacité instantanée de percevoir la conclusion sans syllogisme, car elle est immédiatement donnée dans les prémisses (</w:t>
      </w:r>
      <w:r w:rsidR="00191152" w:rsidRPr="00D67DD6">
        <w:rPr>
          <w:i/>
          <w:noProof w:val="0"/>
          <w:lang w:val="fr-FR"/>
        </w:rPr>
        <w:t>ibid.</w:t>
      </w:r>
      <w:r w:rsidRPr="00D67DD6">
        <w:rPr>
          <w:noProof w:val="0"/>
          <w:lang w:val="fr-FR"/>
        </w:rPr>
        <w:t xml:space="preserve"> 89b10–11</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Anal. Post</w:instrText>
      </w:r>
      <w:r w:rsidRPr="00D67DD6">
        <w:rPr>
          <w:noProof w:val="0"/>
          <w:lang w:val="fr-FR"/>
        </w:rPr>
        <w:instrText xml:space="preserve">. 89b10–11" </w:instrText>
      </w:r>
      <w:r w:rsidRPr="00D67DD6">
        <w:rPr>
          <w:noProof w:val="0"/>
          <w:lang w:val="fr-FR"/>
        </w:rPr>
        <w:fldChar w:fldCharType="end"/>
      </w:r>
      <w:r w:rsidR="0000533F" w:rsidRPr="00D67DD6">
        <w:rPr>
          <w:noProof w:val="0"/>
          <w:lang w:val="fr-FR"/>
        </w:rPr>
        <w:t xml:space="preserve">). Avicenne utilise ce </w:t>
      </w:r>
      <w:r w:rsidR="0000533F" w:rsidRPr="00D67DD6">
        <w:rPr>
          <w:noProof w:val="0"/>
          <w:lang w:val="fr-FR"/>
        </w:rPr>
        <w:lastRenderedPageBreak/>
        <w:t xml:space="preserve">modèle </w:t>
      </w:r>
      <w:r w:rsidR="00ED67C5" w:rsidRPr="00D67DD6">
        <w:rPr>
          <w:noProof w:val="0"/>
          <w:lang w:val="fr-FR"/>
        </w:rPr>
        <w:t xml:space="preserve">exceptionnel </w:t>
      </w:r>
      <w:r w:rsidR="0000533F" w:rsidRPr="00D67DD6">
        <w:rPr>
          <w:noProof w:val="0"/>
          <w:lang w:val="fr-FR"/>
        </w:rPr>
        <w:t>du</w:t>
      </w:r>
      <w:r w:rsidRPr="00D67DD6">
        <w:rPr>
          <w:noProof w:val="0"/>
          <w:lang w:val="fr-FR"/>
        </w:rPr>
        <w:t xml:space="preserve"> syllogisme aristotélicien </w:t>
      </w:r>
      <w:r w:rsidR="00ED67C5" w:rsidRPr="00D67DD6">
        <w:rPr>
          <w:noProof w:val="0"/>
          <w:lang w:val="fr-FR"/>
        </w:rPr>
        <w:t xml:space="preserve">en le transformant en procédé de base. Il abolit </w:t>
      </w:r>
      <w:r w:rsidRPr="00D67DD6">
        <w:rPr>
          <w:noProof w:val="0"/>
          <w:lang w:val="fr-FR"/>
        </w:rPr>
        <w:t xml:space="preserve">le scénario néoplatonicien de l’union avec l’Un par les émanations et les hypostases. Dans le syllogisme </w:t>
      </w:r>
      <w:r w:rsidR="004278FC" w:rsidRPr="00D67DD6">
        <w:rPr>
          <w:noProof w:val="0"/>
          <w:lang w:val="fr-FR"/>
        </w:rPr>
        <w:t xml:space="preserve">bâti </w:t>
      </w:r>
      <w:r w:rsidRPr="00D67DD6">
        <w:rPr>
          <w:noProof w:val="0"/>
          <w:lang w:val="fr-FR"/>
        </w:rPr>
        <w:t>sur l’intuition directe, l’actualisation du moyen s’</w:t>
      </w:r>
      <w:r w:rsidR="004278FC" w:rsidRPr="00D67DD6">
        <w:rPr>
          <w:noProof w:val="0"/>
          <w:lang w:val="fr-FR"/>
        </w:rPr>
        <w:t>acquitte</w:t>
      </w:r>
      <w:r w:rsidRPr="00D67DD6">
        <w:rPr>
          <w:noProof w:val="0"/>
          <w:lang w:val="fr-FR"/>
        </w:rPr>
        <w:t xml:space="preserve"> de</w:t>
      </w:r>
      <w:r w:rsidR="004278FC" w:rsidRPr="00D67DD6">
        <w:rPr>
          <w:noProof w:val="0"/>
          <w:lang w:val="fr-FR"/>
        </w:rPr>
        <w:t>s</w:t>
      </w:r>
      <w:r w:rsidRPr="00D67DD6">
        <w:rPr>
          <w:noProof w:val="0"/>
          <w:lang w:val="fr-FR"/>
        </w:rPr>
        <w:t xml:space="preserve"> </w:t>
      </w:r>
      <w:r w:rsidRPr="00D67DD6">
        <w:rPr>
          <w:i/>
          <w:noProof w:val="0"/>
          <w:lang w:val="fr-FR"/>
        </w:rPr>
        <w:t>species sensibilis</w:t>
      </w:r>
      <w:r w:rsidRPr="00D67DD6">
        <w:rPr>
          <w:noProof w:val="0"/>
          <w:lang w:val="fr-FR"/>
        </w:rPr>
        <w:t xml:space="preserve"> </w:t>
      </w:r>
      <w:r w:rsidR="004278FC" w:rsidRPr="00D67DD6">
        <w:rPr>
          <w:noProof w:val="0"/>
          <w:lang w:val="fr-FR"/>
        </w:rPr>
        <w:t xml:space="preserve">qui fournissent la </w:t>
      </w:r>
      <w:r w:rsidRPr="00D67DD6">
        <w:rPr>
          <w:noProof w:val="0"/>
          <w:lang w:val="fr-FR"/>
        </w:rPr>
        <w:t>causal</w:t>
      </w:r>
      <w:r w:rsidR="004278FC" w:rsidRPr="00D67DD6">
        <w:rPr>
          <w:noProof w:val="0"/>
          <w:lang w:val="fr-FR"/>
        </w:rPr>
        <w:t>ité dans le schéma aristotélicien</w:t>
      </w:r>
      <w:r w:rsidRPr="00D67DD6">
        <w:rPr>
          <w:noProof w:val="0"/>
          <w:lang w:val="fr-FR"/>
        </w:rPr>
        <w:t>. Cette procédure est plus ta</w:t>
      </w:r>
      <w:r w:rsidR="0006408E" w:rsidRPr="00D67DD6">
        <w:rPr>
          <w:noProof w:val="0"/>
          <w:lang w:val="fr-FR"/>
        </w:rPr>
        <w:t>rd répétée dans le sophisme d</w:t>
      </w:r>
      <w:r w:rsidRPr="00D67DD6">
        <w:rPr>
          <w:noProof w:val="0"/>
          <w:lang w:val="fr-FR"/>
        </w:rPr>
        <w:t>’</w:t>
      </w:r>
      <w:r w:rsidRPr="00D67DD6">
        <w:rPr>
          <w:i/>
          <w:noProof w:val="0"/>
          <w:lang w:val="fr-FR"/>
        </w:rPr>
        <w:t>Oxfordian Fallacy</w:t>
      </w:r>
      <w:r w:rsidRPr="00D67DD6">
        <w:rPr>
          <w:i/>
          <w:noProof w:val="0"/>
          <w:lang w:val="fr-FR"/>
        </w:rPr>
        <w:fldChar w:fldCharType="begin"/>
      </w:r>
      <w:r w:rsidRPr="00D67DD6">
        <w:rPr>
          <w:noProof w:val="0"/>
          <w:lang w:val="fr-FR"/>
        </w:rPr>
        <w:instrText xml:space="preserve"> XE "</w:instrText>
      </w:r>
      <w:r w:rsidRPr="00D67DD6">
        <w:rPr>
          <w:i/>
          <w:noProof w:val="0"/>
          <w:lang w:val="fr-FR"/>
        </w:rPr>
        <w:instrText>Oxfordian Fallacy</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développé dans l’école des avicennistes </w:t>
      </w:r>
      <w:r w:rsidR="00D74271" w:rsidRPr="00D67DD6">
        <w:rPr>
          <w:noProof w:val="0"/>
          <w:lang w:val="fr-FR"/>
        </w:rPr>
        <w:t>l</w:t>
      </w:r>
      <w:r w:rsidR="001A548F" w:rsidRPr="00D67DD6">
        <w:rPr>
          <w:noProof w:val="0"/>
          <w:lang w:val="fr-FR"/>
        </w:rPr>
        <w:t xml:space="preserve">atins </w:t>
      </w:r>
      <w:r w:rsidRPr="00D67DD6">
        <w:rPr>
          <w:noProof w:val="0"/>
          <w:lang w:val="fr-FR"/>
        </w:rPr>
        <w:t xml:space="preserve">(OBJ II, ch. 3.1.1). La nécessité n’est pas donnée causalement à partir de la réalité des substances premières, mais grâce à la nécessité logique qui </w:t>
      </w:r>
      <w:r w:rsidR="00802094" w:rsidRPr="00D67DD6">
        <w:rPr>
          <w:noProof w:val="0"/>
          <w:lang w:val="fr-FR"/>
        </w:rPr>
        <w:t xml:space="preserve">dirige </w:t>
      </w:r>
      <w:r w:rsidRPr="00D67DD6">
        <w:rPr>
          <w:noProof w:val="0"/>
          <w:lang w:val="fr-FR"/>
        </w:rPr>
        <w:t xml:space="preserve">le monde des formes </w:t>
      </w:r>
      <w:r w:rsidR="004278FC" w:rsidRPr="00D67DD6">
        <w:rPr>
          <w:noProof w:val="0"/>
          <w:lang w:val="fr-FR"/>
        </w:rPr>
        <w:t>abstraites</w:t>
      </w:r>
      <w:r w:rsidR="008B39FD" w:rsidRPr="00D67DD6">
        <w:rPr>
          <w:noProof w:val="0"/>
          <w:lang w:val="fr-FR"/>
        </w:rPr>
        <w:t xml:space="preserve">. </w:t>
      </w:r>
      <w:r w:rsidR="00802094" w:rsidRPr="00D67DD6">
        <w:rPr>
          <w:noProof w:val="0"/>
          <w:lang w:val="fr-FR"/>
        </w:rPr>
        <w:t xml:space="preserve">Avicenne, un </w:t>
      </w:r>
      <w:r w:rsidRPr="00D67DD6">
        <w:rPr>
          <w:noProof w:val="0"/>
          <w:lang w:val="fr-FR"/>
        </w:rPr>
        <w:t>dualiste bien avant Descartes, souligne que la composante immatérielle de l’âme est fondamentalement différente du corps matériel grâce à la capacité d’autoréflexion. La nouvelle interprétation</w:t>
      </w:r>
      <w:r w:rsidR="004278FC" w:rsidRPr="00D67DD6">
        <w:rPr>
          <w:noProof w:val="0"/>
          <w:lang w:val="fr-FR"/>
        </w:rPr>
        <w:t xml:space="preserve"> </w:t>
      </w:r>
      <w:r w:rsidRPr="00D67DD6">
        <w:rPr>
          <w:i/>
          <w:noProof w:val="0"/>
          <w:lang w:val="fr-FR"/>
        </w:rPr>
        <w:t>De anima</w:t>
      </w:r>
      <w:r w:rsidRPr="00D67DD6">
        <w:rPr>
          <w:noProof w:val="0"/>
          <w:lang w:val="fr-FR"/>
        </w:rPr>
        <w:t xml:space="preserve"> exclut la possibilité causale de l’émergence de </w:t>
      </w:r>
      <w:r w:rsidRPr="00D67DD6">
        <w:rPr>
          <w:i/>
          <w:noProof w:val="0"/>
          <w:lang w:val="fr-FR"/>
        </w:rPr>
        <w:t>species intelligibilis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species intelligibilis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353C99" w:rsidRPr="00D67DD6">
        <w:rPr>
          <w:noProof w:val="0"/>
          <w:lang w:val="fr-FR"/>
        </w:rPr>
        <w:t xml:space="preserve">qui sont </w:t>
      </w:r>
      <w:r w:rsidRPr="00D67DD6">
        <w:rPr>
          <w:noProof w:val="0"/>
          <w:lang w:val="fr-FR"/>
        </w:rPr>
        <w:t>actuellement déterminée</w:t>
      </w:r>
      <w:r w:rsidR="00353C99" w:rsidRPr="00D67DD6">
        <w:rPr>
          <w:noProof w:val="0"/>
          <w:lang w:val="fr-FR"/>
        </w:rPr>
        <w:t>s</w:t>
      </w:r>
      <w:r w:rsidRPr="00D67DD6">
        <w:rPr>
          <w:noProof w:val="0"/>
          <w:lang w:val="fr-FR"/>
        </w:rPr>
        <w:t xml:space="preserve"> par la </w:t>
      </w:r>
      <w:r w:rsidR="004278FC" w:rsidRPr="00D67DD6">
        <w:rPr>
          <w:noProof w:val="0"/>
          <w:lang w:val="fr-FR"/>
        </w:rPr>
        <w:t xml:space="preserve">connaissance </w:t>
      </w:r>
      <w:r w:rsidRPr="00D67DD6">
        <w:rPr>
          <w:noProof w:val="0"/>
          <w:lang w:val="fr-FR"/>
        </w:rPr>
        <w:t>sensorielle. Pour Avicenne, la cognition immatérielle commence à un niveau séparé</w:t>
      </w:r>
      <w:r w:rsidR="004278FC" w:rsidRPr="00D67DD6">
        <w:rPr>
          <w:noProof w:val="0"/>
          <w:lang w:val="fr-FR"/>
        </w:rPr>
        <w:t xml:space="preserve"> du corps</w:t>
      </w:r>
      <w:r w:rsidRPr="00D67DD6">
        <w:rPr>
          <w:noProof w:val="0"/>
          <w:lang w:val="fr-FR"/>
        </w:rPr>
        <w:t>. À ce lieu émerge un nouveau type d’intuition des formes pures, grâce à la propre actualité de l’intellect et à sa capacité d’autoréflexion</w:t>
      </w:r>
      <w:r w:rsidRPr="00D67DD6">
        <w:rPr>
          <w:noProof w:val="0"/>
          <w:lang w:val="fr-FR"/>
        </w:rPr>
        <w:fldChar w:fldCharType="begin"/>
      </w:r>
      <w:r w:rsidRPr="00D67DD6">
        <w:rPr>
          <w:noProof w:val="0"/>
          <w:lang w:val="fr-FR"/>
        </w:rPr>
        <w:instrText xml:space="preserve"> XE "autoréflexion" </w:instrText>
      </w:r>
      <w:r w:rsidRPr="00D67DD6">
        <w:rPr>
          <w:noProof w:val="0"/>
          <w:lang w:val="fr-FR"/>
        </w:rPr>
        <w:fldChar w:fldCharType="end"/>
      </w:r>
      <w:r w:rsidRPr="00D67DD6">
        <w:rPr>
          <w:noProof w:val="0"/>
          <w:lang w:val="fr-FR"/>
        </w:rPr>
        <w:t>. Avicenne sépara l’intellect des sens et en fit une puissance et une substance angélique grâce à la forme intuitive de</w:t>
      </w:r>
      <w:r w:rsidR="00882F6C" w:rsidRPr="00D67DD6">
        <w:rPr>
          <w:noProof w:val="0"/>
          <w:lang w:val="fr-FR"/>
        </w:rPr>
        <w:t xml:space="preserve"> la preuve scientifique (</w:t>
      </w:r>
      <w:r w:rsidRPr="00D67DD6">
        <w:rPr>
          <w:i/>
          <w:noProof w:val="0"/>
          <w:lang w:val="fr-FR"/>
        </w:rPr>
        <w:t>demonstratio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demonstratio</w:instrText>
      </w:r>
      <w:r w:rsidRPr="00D67DD6">
        <w:rPr>
          <w:noProof w:val="0"/>
          <w:lang w:val="fr-FR"/>
        </w:rPr>
        <w:instrText xml:space="preserve">" </w:instrText>
      </w:r>
      <w:r w:rsidRPr="00D67DD6">
        <w:rPr>
          <w:i/>
          <w:noProof w:val="0"/>
          <w:lang w:val="fr-FR"/>
        </w:rPr>
        <w:fldChar w:fldCharType="end"/>
      </w:r>
      <w:r w:rsidR="00882F6C" w:rsidRPr="00D67DD6">
        <w:rPr>
          <w:noProof w:val="0"/>
          <w:lang w:val="fr-FR"/>
        </w:rPr>
        <w:t>).</w:t>
      </w:r>
      <w:r w:rsidRPr="00D67DD6">
        <w:rPr>
          <w:noProof w:val="0"/>
          <w:lang w:val="fr-FR"/>
        </w:rPr>
        <w:t xml:space="preserve"> La cognition par l’intellect n’est pas une formalisation de l’expérience sensuelle dans l’âme. Cette expérience est définie comme </w:t>
      </w:r>
      <w:r w:rsidRPr="00D67DD6">
        <w:rPr>
          <w:i/>
          <w:noProof w:val="0"/>
          <w:lang w:val="fr-FR"/>
        </w:rPr>
        <w:t>tabula rasa</w:t>
      </w:r>
      <w:r w:rsidRPr="00D67DD6">
        <w:rPr>
          <w:i/>
          <w:noProof w:val="0"/>
          <w:lang w:val="fr-FR"/>
        </w:rPr>
        <w:fldChar w:fldCharType="begin"/>
      </w:r>
      <w:r w:rsidRPr="00D67DD6">
        <w:rPr>
          <w:noProof w:val="0"/>
          <w:lang w:val="fr-FR"/>
        </w:rPr>
        <w:instrText xml:space="preserve"> XE "</w:instrText>
      </w:r>
      <w:r w:rsidRPr="00D67DD6">
        <w:rPr>
          <w:i/>
          <w:noProof w:val="0"/>
          <w:lang w:val="fr-FR"/>
        </w:rPr>
        <w:instrText>tabula rasa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d’Aristote.</w:t>
      </w:r>
      <w:r w:rsidRPr="00D67DD6">
        <w:rPr>
          <w:rStyle w:val="Znakapoznpodarou"/>
          <w:noProof w:val="0"/>
          <w:lang w:val="fr-FR" w:eastAsia="en-US"/>
        </w:rPr>
        <w:footnoteReference w:id="122"/>
      </w:r>
      <w:r w:rsidRPr="00D67DD6">
        <w:rPr>
          <w:noProof w:val="0"/>
          <w:lang w:val="fr-FR"/>
        </w:rPr>
        <w:t xml:space="preserve"> L’âme dotée de l’intellect avicenniste détient quelque chose qui appartient à l’intellect d’une manière actuelle et substantielle. Cette </w:t>
      </w:r>
      <w:r w:rsidR="007C365B" w:rsidRPr="00D67DD6">
        <w:rPr>
          <w:noProof w:val="0"/>
          <w:lang w:val="fr-FR"/>
        </w:rPr>
        <w:t xml:space="preserve">substance </w:t>
      </w:r>
      <w:r w:rsidRPr="00D67DD6">
        <w:rPr>
          <w:noProof w:val="0"/>
          <w:lang w:val="fr-FR"/>
        </w:rPr>
        <w:t xml:space="preserve">de l’intellect existe avant l’expérience acquise par les sens. La cognition </w:t>
      </w:r>
      <w:r w:rsidR="007C365B" w:rsidRPr="00D67DD6">
        <w:rPr>
          <w:noProof w:val="0"/>
          <w:lang w:val="fr-FR"/>
        </w:rPr>
        <w:t xml:space="preserve">s’oriente vers les </w:t>
      </w:r>
      <w:r w:rsidRPr="00D67DD6">
        <w:rPr>
          <w:noProof w:val="0"/>
          <w:lang w:val="fr-FR"/>
        </w:rPr>
        <w:t>formes cosmiques, qui sont décrites par la troisième forme du système de l’ontothéologie d’Alfarabi. L’intellect est actualisé par la reconnaissance de la substance hylémorphique (</w:t>
      </w:r>
      <w:r w:rsidRPr="00D67DD6">
        <w:rPr>
          <w:i/>
          <w:noProof w:val="0"/>
          <w:lang w:val="fr-FR"/>
        </w:rPr>
        <w:t>abstractio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abstractio</w:instrText>
      </w:r>
      <w:r w:rsidRPr="00D67DD6">
        <w:rPr>
          <w:noProof w:val="0"/>
          <w:lang w:val="fr-FR"/>
        </w:rPr>
        <w:instrText xml:space="preserve">" </w:instrText>
      </w:r>
      <w:r w:rsidRPr="00D67DD6">
        <w:rPr>
          <w:i/>
          <w:noProof w:val="0"/>
          <w:lang w:val="fr-FR"/>
        </w:rPr>
        <w:fldChar w:fldCharType="end"/>
      </w:r>
      <w:r w:rsidRPr="00D67DD6">
        <w:rPr>
          <w:noProof w:val="0"/>
          <w:lang w:val="fr-FR"/>
        </w:rPr>
        <w:t>) et forme en même temps un quasi-substrat spécial qui permet une forme plus élevée d’abstraction (</w:t>
      </w:r>
      <w:r w:rsidRPr="00D67DD6">
        <w:rPr>
          <w:i/>
          <w:noProof w:val="0"/>
          <w:lang w:val="fr-FR"/>
        </w:rPr>
        <w:t>denudatio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denudatio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cognition par la dénudation et par l’intellect acquis participe à l’unité cosmique des formes grâce à </w:t>
      </w:r>
      <w:r w:rsidR="00962E76" w:rsidRPr="00962E76">
        <w:rPr>
          <w:i/>
          <w:noProof w:val="0"/>
          <w:lang w:val="fr-FR"/>
        </w:rPr>
        <w:t>illuminatio</w:t>
      </w:r>
      <w:r w:rsidRPr="00D67DD6">
        <w:rPr>
          <w:noProof w:val="0"/>
          <w:lang w:val="fr-FR"/>
        </w:rPr>
        <w:t>n directe par l’intellect actif (</w:t>
      </w:r>
      <w:r w:rsidR="00C57352" w:rsidRPr="00C57352">
        <w:rPr>
          <w:i/>
          <w:noProof w:val="0"/>
          <w:lang w:val="fr-FR"/>
        </w:rPr>
        <w:t>intellectus</w:t>
      </w:r>
      <w:r w:rsidRPr="00D67DD6">
        <w:rPr>
          <w:i/>
          <w:noProof w:val="0"/>
          <w:lang w:val="fr-FR"/>
        </w:rPr>
        <w:t xml:space="preserve"> agens</w:t>
      </w:r>
      <w:r w:rsidRPr="00D67DD6">
        <w:rPr>
          <w:noProof w:val="0"/>
          <w:lang w:val="fr-FR"/>
        </w:rPr>
        <w:t xml:space="preserve">). </w:t>
      </w:r>
      <w:r w:rsidR="00962E76" w:rsidRPr="00962E76">
        <w:rPr>
          <w:i/>
          <w:noProof w:val="0"/>
          <w:lang w:val="fr-FR"/>
        </w:rPr>
        <w:t>Illuminatio</w:t>
      </w:r>
      <w:r w:rsidRPr="00D67DD6">
        <w:rPr>
          <w:noProof w:val="0"/>
          <w:lang w:val="fr-FR"/>
        </w:rPr>
        <w:t xml:space="preserve">n rappelle </w:t>
      </w:r>
      <w:r w:rsidR="00882F6C" w:rsidRPr="00D67DD6">
        <w:rPr>
          <w:noProof w:val="0"/>
          <w:lang w:val="fr-FR"/>
        </w:rPr>
        <w:t>l’</w:t>
      </w:r>
      <w:r w:rsidRPr="00D67DD6">
        <w:rPr>
          <w:noProof w:val="0"/>
          <w:lang w:val="fr-FR"/>
        </w:rPr>
        <w:t xml:space="preserve">anabasis de </w:t>
      </w:r>
      <w:r w:rsidRPr="00D67DD6">
        <w:rPr>
          <w:noProof w:val="0"/>
          <w:lang w:val="fr-FR"/>
        </w:rPr>
        <w:lastRenderedPageBreak/>
        <w:t>la pensée à la source originelle des formes (</w:t>
      </w:r>
      <w:r w:rsidRPr="00D67DD6">
        <w:rPr>
          <w:i/>
          <w:noProof w:val="0"/>
          <w:lang w:val="fr-FR"/>
        </w:rPr>
        <w:t>ittiṣāl</w:t>
      </w:r>
      <w:r w:rsidRPr="00D67DD6">
        <w:rPr>
          <w:i/>
          <w:noProof w:val="0"/>
          <w:lang w:val="fr-FR"/>
        </w:rPr>
        <w:fldChar w:fldCharType="begin"/>
      </w:r>
      <w:r w:rsidRPr="00D67DD6">
        <w:rPr>
          <w:noProof w:val="0"/>
          <w:lang w:val="fr-FR"/>
        </w:rPr>
        <w:instrText xml:space="preserve"> XE "</w:instrText>
      </w:r>
      <w:r w:rsidRPr="00D67DD6">
        <w:rPr>
          <w:i/>
          <w:noProof w:val="0"/>
          <w:lang w:val="fr-FR"/>
        </w:rPr>
        <w:instrText>ittiṣāl</w:instrText>
      </w:r>
      <w:r w:rsidRPr="00D67DD6">
        <w:rPr>
          <w:noProof w:val="0"/>
          <w:lang w:val="fr-FR"/>
        </w:rPr>
        <w:instrText xml:space="preserve">" </w:instrText>
      </w:r>
      <w:r w:rsidRPr="00D67DD6">
        <w:rPr>
          <w:i/>
          <w:noProof w:val="0"/>
          <w:lang w:val="fr-FR"/>
        </w:rPr>
        <w:fldChar w:fldCharType="end"/>
      </w:r>
      <w:r w:rsidRPr="00D67DD6">
        <w:rPr>
          <w:i/>
          <w:noProof w:val="0"/>
          <w:lang w:val="fr-FR"/>
        </w:rPr>
        <w:t>, ittiḥād</w:t>
      </w:r>
      <w:r w:rsidRPr="00D67DD6">
        <w:rPr>
          <w:noProof w:val="0"/>
          <w:lang w:val="fr-FR"/>
        </w:rPr>
        <w:t>). L’essence est reconnue à partir de la substance première, mais elle existe simultanément comme forme absolue</w:t>
      </w:r>
      <w:r w:rsidR="001C480B" w:rsidRPr="00D67DD6">
        <w:rPr>
          <w:noProof w:val="0"/>
          <w:lang w:val="fr-FR"/>
        </w:rPr>
        <w:t xml:space="preserve"> et intemporelle dans la pensée divine</w:t>
      </w:r>
      <w:r w:rsidRPr="00D67DD6">
        <w:rPr>
          <w:noProof w:val="0"/>
          <w:lang w:val="fr-FR"/>
        </w:rPr>
        <w:t xml:space="preserve">. L’écrit d’Avicenne </w:t>
      </w:r>
      <w:r w:rsidRPr="00D67DD6">
        <w:rPr>
          <w:i/>
          <w:noProof w:val="0"/>
          <w:lang w:val="fr-FR"/>
        </w:rPr>
        <w:t>Kitāb al-Nağāt</w:t>
      </w:r>
      <w:r w:rsidRPr="00D67DD6">
        <w:rPr>
          <w:noProof w:val="0"/>
          <w:lang w:val="fr-FR"/>
        </w:rPr>
        <w:t xml:space="preserve"> fait une distinction précise entre la conception aristotélicienne de l’abstraction et l’aperception directe du monde des formes.</w:t>
      </w:r>
      <w:r w:rsidRPr="00D67DD6">
        <w:rPr>
          <w:rStyle w:val="Znakapoznpodarou"/>
          <w:noProof w:val="0"/>
          <w:szCs w:val="18"/>
          <w:lang w:val="fr-FR"/>
        </w:rPr>
        <w:footnoteReference w:id="123"/>
      </w:r>
      <w:r w:rsidRPr="00D67DD6">
        <w:rPr>
          <w:noProof w:val="0"/>
          <w:lang w:val="fr-FR"/>
        </w:rPr>
        <w:t xml:space="preserve"> Les formes universelles </w:t>
      </w:r>
      <w:r w:rsidR="002D0CA1" w:rsidRPr="00D67DD6">
        <w:rPr>
          <w:noProof w:val="0"/>
          <w:lang w:val="fr-FR"/>
        </w:rPr>
        <w:t>provien</w:t>
      </w:r>
      <w:r w:rsidR="008D0C5A" w:rsidRPr="00D67DD6">
        <w:rPr>
          <w:noProof w:val="0"/>
          <w:lang w:val="fr-FR"/>
        </w:rPr>
        <w:t>n</w:t>
      </w:r>
      <w:r w:rsidR="002D0CA1" w:rsidRPr="00D67DD6">
        <w:rPr>
          <w:noProof w:val="0"/>
          <w:lang w:val="fr-FR"/>
        </w:rPr>
        <w:t>ent des c</w:t>
      </w:r>
      <w:r w:rsidRPr="00D67DD6">
        <w:rPr>
          <w:noProof w:val="0"/>
          <w:lang w:val="fr-FR"/>
        </w:rPr>
        <w:t xml:space="preserve">hoses matérielles reconnues par les sens, soit </w:t>
      </w:r>
      <w:r w:rsidR="002D0CA1" w:rsidRPr="00D67DD6">
        <w:rPr>
          <w:noProof w:val="0"/>
          <w:lang w:val="fr-FR"/>
        </w:rPr>
        <w:t xml:space="preserve">elles sont </w:t>
      </w:r>
      <w:r w:rsidRPr="00D67DD6">
        <w:rPr>
          <w:noProof w:val="0"/>
          <w:lang w:val="fr-FR"/>
        </w:rPr>
        <w:t xml:space="preserve">prises en compte par une intuition directe. La composante supérieure de l’intellect </w:t>
      </w:r>
      <w:r w:rsidR="002C07A9" w:rsidRPr="00D67DD6">
        <w:rPr>
          <w:noProof w:val="0"/>
          <w:lang w:val="fr-FR"/>
        </w:rPr>
        <w:t xml:space="preserve">regarde </w:t>
      </w:r>
      <w:r w:rsidRPr="00D67DD6">
        <w:rPr>
          <w:noProof w:val="0"/>
          <w:lang w:val="fr-FR"/>
        </w:rPr>
        <w:t>le monde des formes pures et les perçoit par l’acte d’intuition intellectuelle. Avicenne définit les deux formes d’abstraction, mais il les place dans la hiérarchie néoplatonicienne des formes, où la forme supérieure détermine la forme inférieure. Contrairement à la synthèse d’Alfa</w:t>
      </w:r>
      <w:r w:rsidR="009700F9" w:rsidRPr="00D67DD6">
        <w:rPr>
          <w:noProof w:val="0"/>
          <w:lang w:val="fr-FR"/>
        </w:rPr>
        <w:t>rabi, l’intuition des illuminés</w:t>
      </w:r>
      <w:r w:rsidRPr="00D67DD6">
        <w:rPr>
          <w:noProof w:val="0"/>
          <w:lang w:val="fr-FR"/>
        </w:rPr>
        <w:t xml:space="preserve"> n’a pas besoin</w:t>
      </w:r>
      <w:r w:rsidR="006D0C8D" w:rsidRPr="00D67DD6">
        <w:rPr>
          <w:noProof w:val="0"/>
          <w:lang w:val="fr-FR"/>
        </w:rPr>
        <w:t xml:space="preserve"> d’être déterminée à partir d</w:t>
      </w:r>
      <w:r w:rsidRPr="00D67DD6">
        <w:rPr>
          <w:noProof w:val="0"/>
          <w:lang w:val="fr-FR"/>
        </w:rPr>
        <w:t>’</w:t>
      </w:r>
      <w:r w:rsidRPr="00D67DD6">
        <w:rPr>
          <w:i/>
          <w:noProof w:val="0"/>
          <w:lang w:val="fr-FR"/>
        </w:rPr>
        <w:t>abstractio</w:t>
      </w:r>
      <w:r w:rsidRPr="00D67DD6">
        <w:rPr>
          <w:noProof w:val="0"/>
          <w:lang w:val="fr-FR"/>
        </w:rPr>
        <w:t xml:space="preserve"> ari</w:t>
      </w:r>
      <w:r w:rsidR="007F4FDF" w:rsidRPr="00D67DD6">
        <w:rPr>
          <w:noProof w:val="0"/>
          <w:lang w:val="fr-FR"/>
        </w:rPr>
        <w:t xml:space="preserve">stotélicienne pour arriver à </w:t>
      </w:r>
      <w:r w:rsidRPr="00D67DD6">
        <w:rPr>
          <w:i/>
          <w:noProof w:val="0"/>
          <w:lang w:val="fr-FR"/>
        </w:rPr>
        <w:t>denudatio</w:t>
      </w:r>
      <w:r w:rsidRPr="00D67DD6">
        <w:rPr>
          <w:noProof w:val="0"/>
          <w:lang w:val="fr-FR"/>
        </w:rPr>
        <w:t xml:space="preserve"> moderne. </w:t>
      </w:r>
      <w:r w:rsidR="00307247" w:rsidRPr="00D67DD6">
        <w:rPr>
          <w:noProof w:val="0"/>
          <w:lang w:val="fr-FR"/>
        </w:rPr>
        <w:t xml:space="preserve">Étienne </w:t>
      </w:r>
      <w:r w:rsidRPr="00D67DD6">
        <w:rPr>
          <w:noProof w:val="0"/>
          <w:lang w:val="fr-FR"/>
        </w:rPr>
        <w:t>Gilson</w:t>
      </w:r>
      <w:r w:rsidRPr="00D67DD6">
        <w:rPr>
          <w:noProof w:val="0"/>
          <w:lang w:val="fr-FR"/>
        </w:rPr>
        <w:fldChar w:fldCharType="begin"/>
      </w:r>
      <w:r w:rsidRPr="00D67DD6">
        <w:rPr>
          <w:noProof w:val="0"/>
          <w:lang w:val="fr-FR"/>
        </w:rPr>
        <w:instrText xml:space="preserve"> XE "Gilson, E." </w:instrText>
      </w:r>
      <w:r w:rsidRPr="00D67DD6">
        <w:rPr>
          <w:noProof w:val="0"/>
          <w:lang w:val="fr-FR"/>
        </w:rPr>
        <w:fldChar w:fldCharType="end"/>
      </w:r>
      <w:r w:rsidRPr="00D67DD6">
        <w:rPr>
          <w:noProof w:val="0"/>
          <w:lang w:val="fr-FR"/>
        </w:rPr>
        <w:t xml:space="preserve"> décrit ex</w:t>
      </w:r>
      <w:r w:rsidR="006C300E" w:rsidRPr="00D67DD6">
        <w:rPr>
          <w:noProof w:val="0"/>
          <w:lang w:val="fr-FR"/>
        </w:rPr>
        <w:t xml:space="preserve">actement la différence entre </w:t>
      </w:r>
      <w:r w:rsidRPr="00D67DD6">
        <w:rPr>
          <w:i/>
          <w:noProof w:val="0"/>
          <w:lang w:val="fr-FR"/>
        </w:rPr>
        <w:t>denudatio</w:t>
      </w:r>
      <w:r w:rsidRPr="00D67DD6">
        <w:rPr>
          <w:noProof w:val="0"/>
          <w:lang w:val="fr-FR"/>
        </w:rPr>
        <w:t xml:space="preserve"> d’Avicenne et l’abstraction classique, qui est donnée par rapport à l’expérience sensuelle et à l’intellect passif et actif dans l’âme. Si une forme supérieure d’abstraction est donnée, alors la connaissance des choses individuelles e</w:t>
      </w:r>
      <w:r w:rsidR="00334760" w:rsidRPr="00D67DD6">
        <w:rPr>
          <w:noProof w:val="0"/>
          <w:lang w:val="fr-FR"/>
        </w:rPr>
        <w:t>st inutile pour l’intellect. L</w:t>
      </w:r>
      <w:r w:rsidRPr="00D67DD6">
        <w:rPr>
          <w:noProof w:val="0"/>
          <w:lang w:val="fr-FR"/>
        </w:rPr>
        <w:t xml:space="preserve">a connaissance sensuelle n’a qu’un caractère propédeutique. L’abstraction des sens est incapable de l’acte d’autoréflexion, qui est réservé uniquement à l’intellect actif et acquis. </w:t>
      </w:r>
      <w:r w:rsidR="003129D1" w:rsidRPr="00D67DD6">
        <w:rPr>
          <w:noProof w:val="0"/>
          <w:lang w:val="fr-FR"/>
        </w:rPr>
        <w:t xml:space="preserve">En suivant Avicenna, </w:t>
      </w:r>
      <w:r w:rsidRPr="00D67DD6">
        <w:rPr>
          <w:noProof w:val="0"/>
          <w:lang w:val="fr-FR"/>
        </w:rPr>
        <w:t>Descartes</w:t>
      </w:r>
      <w:r w:rsidR="003129D1" w:rsidRPr="00D67DD6">
        <w:rPr>
          <w:noProof w:val="0"/>
          <w:lang w:val="fr-FR"/>
        </w:rPr>
        <w:t xml:space="preserve"> </w:t>
      </w:r>
      <w:r w:rsidRPr="00D67DD6">
        <w:rPr>
          <w:noProof w:val="0"/>
          <w:lang w:val="fr-FR"/>
        </w:rPr>
        <w:t xml:space="preserve">définit la capacité d’abstraction comme déduction </w:t>
      </w:r>
      <w:r w:rsidR="00AA1C62" w:rsidRPr="00D67DD6">
        <w:rPr>
          <w:noProof w:val="0"/>
          <w:lang w:val="fr-FR"/>
        </w:rPr>
        <w:t xml:space="preserve">scientifique </w:t>
      </w:r>
      <w:r w:rsidRPr="00D67DD6">
        <w:rPr>
          <w:noProof w:val="0"/>
          <w:lang w:val="fr-FR"/>
        </w:rPr>
        <w:t xml:space="preserve">et transfère la </w:t>
      </w:r>
      <w:r w:rsidRPr="00D67DD6">
        <w:rPr>
          <w:i/>
          <w:noProof w:val="0"/>
          <w:lang w:val="fr-FR"/>
        </w:rPr>
        <w:t>denudatio</w:t>
      </w:r>
      <w:r w:rsidRPr="00D67DD6">
        <w:rPr>
          <w:noProof w:val="0"/>
          <w:lang w:val="fr-FR"/>
        </w:rPr>
        <w:t xml:space="preserve"> dans la métaphysique postmoderne. Pour </w:t>
      </w:r>
      <w:r w:rsidR="009221A1" w:rsidRPr="00D67DD6">
        <w:rPr>
          <w:noProof w:val="0"/>
          <w:lang w:val="fr-FR"/>
        </w:rPr>
        <w:t>les deux penseurs, l</w:t>
      </w:r>
      <w:r w:rsidRPr="00D67DD6">
        <w:rPr>
          <w:noProof w:val="0"/>
          <w:lang w:val="fr-FR"/>
        </w:rPr>
        <w:t xml:space="preserve">es formes </w:t>
      </w:r>
      <w:r w:rsidR="009221A1" w:rsidRPr="00D67DD6">
        <w:rPr>
          <w:noProof w:val="0"/>
          <w:lang w:val="fr-FR"/>
        </w:rPr>
        <w:t xml:space="preserve">cognitives </w:t>
      </w:r>
      <w:r w:rsidRPr="00D67DD6">
        <w:rPr>
          <w:noProof w:val="0"/>
          <w:lang w:val="fr-FR"/>
        </w:rPr>
        <w:t>procède</w:t>
      </w:r>
      <w:r w:rsidR="009221A1" w:rsidRPr="00D67DD6">
        <w:rPr>
          <w:noProof w:val="0"/>
          <w:lang w:val="fr-FR"/>
        </w:rPr>
        <w:t>nt</w:t>
      </w:r>
      <w:r w:rsidRPr="00D67DD6">
        <w:rPr>
          <w:noProof w:val="0"/>
          <w:lang w:val="fr-FR"/>
        </w:rPr>
        <w:t xml:space="preserve"> du champ actuel de l’intuition réflexive, </w:t>
      </w:r>
      <w:r w:rsidR="0016206E" w:rsidRPr="00D67DD6">
        <w:rPr>
          <w:noProof w:val="0"/>
          <w:lang w:val="fr-FR"/>
        </w:rPr>
        <w:t xml:space="preserve">qui est </w:t>
      </w:r>
      <w:r w:rsidRPr="00D67DD6">
        <w:rPr>
          <w:noProof w:val="0"/>
          <w:lang w:val="fr-FR"/>
        </w:rPr>
        <w:t>actualisée par l’intellect acquis (</w:t>
      </w:r>
      <w:r w:rsidR="00C57352" w:rsidRPr="00C57352">
        <w:rPr>
          <w:i/>
          <w:noProof w:val="0"/>
          <w:lang w:val="fr-FR"/>
        </w:rPr>
        <w:t>intellectus</w:t>
      </w:r>
      <w:r w:rsidRPr="00D67DD6">
        <w:rPr>
          <w:i/>
          <w:noProof w:val="0"/>
          <w:lang w:val="fr-FR"/>
        </w:rPr>
        <w:t xml:space="preserve"> adeptus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adeptus</w:instrText>
      </w:r>
      <w:r w:rsidRPr="00D67DD6">
        <w:rPr>
          <w:noProof w:val="0"/>
          <w:lang w:val="fr-FR"/>
        </w:rPr>
        <w:instrText xml:space="preserve">" </w:instrText>
      </w:r>
      <w:r w:rsidRPr="00D67DD6">
        <w:rPr>
          <w:i/>
          <w:noProof w:val="0"/>
          <w:lang w:val="fr-FR"/>
        </w:rPr>
        <w:fldChar w:fldCharType="end"/>
      </w:r>
      <w:r w:rsidRPr="00D67DD6">
        <w:rPr>
          <w:i/>
          <w:noProof w:val="0"/>
          <w:lang w:val="fr-FR"/>
        </w:rPr>
        <w:t xml:space="preserve">, </w:t>
      </w:r>
      <w:r w:rsidR="00A7177E" w:rsidRPr="00D67DD6">
        <w:rPr>
          <w:i/>
          <w:noProof w:val="0"/>
          <w:lang w:val="fr-FR" w:eastAsia="en-US"/>
        </w:rPr>
        <w:t>res cogitans</w:t>
      </w:r>
      <w:r w:rsidR="00A7177E" w:rsidRPr="00D67DD6">
        <w:rPr>
          <w:i/>
          <w:noProof w:val="0"/>
          <w:lang w:val="fr-FR" w:eastAsia="en-US"/>
        </w:rPr>
        <w:fldChar w:fldCharType="begin"/>
      </w:r>
      <w:r w:rsidR="00A7177E" w:rsidRPr="00D67DD6">
        <w:rPr>
          <w:noProof w:val="0"/>
          <w:lang w:val="fr-FR"/>
        </w:rPr>
        <w:instrText xml:space="preserve"> XE "</w:instrText>
      </w:r>
      <w:r w:rsidR="00A7177E" w:rsidRPr="00D67DD6">
        <w:rPr>
          <w:i/>
          <w:noProof w:val="0"/>
          <w:lang w:val="fr-FR" w:eastAsia="en-US"/>
        </w:rPr>
        <w:instrText>res cogitans</w:instrText>
      </w:r>
      <w:r w:rsidR="00A7177E" w:rsidRPr="00D67DD6">
        <w:rPr>
          <w:noProof w:val="0"/>
          <w:lang w:val="fr-FR"/>
        </w:rPr>
        <w:instrText xml:space="preserve">" </w:instrText>
      </w:r>
      <w:r w:rsidR="00A7177E" w:rsidRPr="00D67DD6">
        <w:rPr>
          <w:i/>
          <w:noProof w:val="0"/>
          <w:lang w:val="fr-FR" w:eastAsia="en-US"/>
        </w:rPr>
        <w:fldChar w:fldCharType="end"/>
      </w:r>
      <w:r w:rsidRPr="00D67DD6">
        <w:rPr>
          <w:i/>
          <w:noProof w:val="0"/>
          <w:lang w:val="fr-FR"/>
        </w:rPr>
        <w:fldChar w:fldCharType="begin"/>
      </w:r>
      <w:r w:rsidRPr="00D67DD6">
        <w:rPr>
          <w:noProof w:val="0"/>
          <w:lang w:val="fr-FR"/>
        </w:rPr>
        <w:instrText xml:space="preserve"> XE "</w:instrText>
      </w:r>
      <w:r w:rsidRPr="00D67DD6">
        <w:rPr>
          <w:i/>
          <w:noProof w:val="0"/>
          <w:lang w:val="fr-FR"/>
        </w:rPr>
        <w:instrText>cogito</w:instrText>
      </w:r>
      <w:r w:rsidRPr="00D67DD6">
        <w:rPr>
          <w:noProof w:val="0"/>
          <w:lang w:val="fr-FR"/>
        </w:rPr>
        <w:instrText xml:space="preserve">" </w:instrText>
      </w:r>
      <w:r w:rsidRPr="00D67DD6">
        <w:rPr>
          <w:i/>
          <w:noProof w:val="0"/>
          <w:lang w:val="fr-FR"/>
        </w:rPr>
        <w:fldChar w:fldCharType="end"/>
      </w:r>
      <w:r w:rsidR="00185224" w:rsidRPr="00D67DD6">
        <w:rPr>
          <w:noProof w:val="0"/>
          <w:lang w:val="fr-FR"/>
        </w:rPr>
        <w:t xml:space="preserve">). </w:t>
      </w:r>
      <w:r w:rsidR="00610A0B" w:rsidRPr="00D67DD6">
        <w:rPr>
          <w:noProof w:val="0"/>
          <w:lang w:val="fr-FR"/>
        </w:rPr>
        <w:t xml:space="preserve">Il est donc clair que le </w:t>
      </w:r>
      <w:r w:rsidR="00610A0B" w:rsidRPr="00D67DD6">
        <w:rPr>
          <w:i/>
          <w:noProof w:val="0"/>
          <w:lang w:val="fr-FR"/>
        </w:rPr>
        <w:t>cogito</w:t>
      </w:r>
      <w:r w:rsidR="00610A0B" w:rsidRPr="00D67DD6">
        <w:rPr>
          <w:i/>
          <w:noProof w:val="0"/>
          <w:lang w:val="fr-FR"/>
        </w:rPr>
        <w:fldChar w:fldCharType="begin"/>
      </w:r>
      <w:r w:rsidR="00610A0B" w:rsidRPr="00D67DD6">
        <w:rPr>
          <w:noProof w:val="0"/>
          <w:lang w:val="fr-FR"/>
        </w:rPr>
        <w:instrText xml:space="preserve"> XE "</w:instrText>
      </w:r>
      <w:r w:rsidR="00610A0B" w:rsidRPr="00D67DD6">
        <w:rPr>
          <w:i/>
          <w:noProof w:val="0"/>
          <w:lang w:val="fr-FR"/>
        </w:rPr>
        <w:instrText>cogito</w:instrText>
      </w:r>
      <w:r w:rsidR="00610A0B" w:rsidRPr="00D67DD6">
        <w:rPr>
          <w:noProof w:val="0"/>
          <w:lang w:val="fr-FR"/>
        </w:rPr>
        <w:instrText xml:space="preserve">" </w:instrText>
      </w:r>
      <w:r w:rsidR="00610A0B" w:rsidRPr="00D67DD6">
        <w:rPr>
          <w:i/>
          <w:noProof w:val="0"/>
          <w:lang w:val="fr-FR"/>
        </w:rPr>
        <w:fldChar w:fldCharType="end"/>
      </w:r>
      <w:r w:rsidR="002D2D2F">
        <w:rPr>
          <w:noProof w:val="0"/>
          <w:lang w:val="fr-FR"/>
        </w:rPr>
        <w:t xml:space="preserve"> de Descartes et </w:t>
      </w:r>
      <w:r w:rsidR="00C57352" w:rsidRPr="00C57352">
        <w:rPr>
          <w:i/>
          <w:noProof w:val="0"/>
          <w:lang w:val="fr-FR"/>
        </w:rPr>
        <w:t>intellectus</w:t>
      </w:r>
      <w:r w:rsidR="00610A0B" w:rsidRPr="00D67DD6">
        <w:rPr>
          <w:i/>
          <w:noProof w:val="0"/>
          <w:lang w:val="fr-FR"/>
        </w:rPr>
        <w:t xml:space="preserve"> in effectu</w:t>
      </w:r>
      <w:r w:rsidR="00610A0B" w:rsidRPr="00D67DD6">
        <w:rPr>
          <w:i/>
          <w:noProof w:val="0"/>
          <w:lang w:val="fr-FR"/>
        </w:rPr>
        <w:fldChar w:fldCharType="begin"/>
      </w:r>
      <w:r w:rsidR="00610A0B" w:rsidRPr="00D67DD6">
        <w:rPr>
          <w:noProof w:val="0"/>
          <w:lang w:val="fr-FR"/>
        </w:rPr>
        <w:instrText xml:space="preserve"> XE "</w:instrText>
      </w:r>
      <w:r w:rsidR="00C57352" w:rsidRPr="00C57352">
        <w:rPr>
          <w:i/>
          <w:noProof w:val="0"/>
          <w:lang w:val="fr-FR"/>
        </w:rPr>
        <w:instrText>intellectus</w:instrText>
      </w:r>
      <w:r w:rsidR="00610A0B" w:rsidRPr="00D67DD6">
        <w:rPr>
          <w:i/>
          <w:noProof w:val="0"/>
          <w:lang w:val="fr-FR"/>
        </w:rPr>
        <w:instrText xml:space="preserve"> in effectu</w:instrText>
      </w:r>
      <w:r w:rsidR="00610A0B" w:rsidRPr="00D67DD6">
        <w:rPr>
          <w:noProof w:val="0"/>
          <w:lang w:val="fr-FR"/>
        </w:rPr>
        <w:instrText xml:space="preserve">" </w:instrText>
      </w:r>
      <w:r w:rsidR="00610A0B" w:rsidRPr="00D67DD6">
        <w:rPr>
          <w:i/>
          <w:noProof w:val="0"/>
          <w:lang w:val="fr-FR"/>
        </w:rPr>
        <w:fldChar w:fldCharType="end"/>
      </w:r>
      <w:r w:rsidR="00610A0B" w:rsidRPr="00D67DD6">
        <w:rPr>
          <w:noProof w:val="0"/>
          <w:lang w:val="fr-FR"/>
        </w:rPr>
        <w:t xml:space="preserve"> d</w:t>
      </w:r>
      <w:r w:rsidR="004239AA" w:rsidRPr="00D67DD6">
        <w:rPr>
          <w:noProof w:val="0"/>
          <w:lang w:val="fr-FR"/>
        </w:rPr>
        <w:t>’</w:t>
      </w:r>
      <w:r w:rsidR="00610A0B" w:rsidRPr="00D67DD6">
        <w:rPr>
          <w:noProof w:val="0"/>
          <w:lang w:val="fr-FR"/>
        </w:rPr>
        <w:t xml:space="preserve">Avicenne </w:t>
      </w:r>
      <w:r w:rsidR="002D1F40" w:rsidRPr="00D67DD6">
        <w:rPr>
          <w:noProof w:val="0"/>
          <w:lang w:val="fr-FR"/>
        </w:rPr>
        <w:t xml:space="preserve">sont </w:t>
      </w:r>
      <w:r w:rsidR="00610A0B" w:rsidRPr="00D67DD6">
        <w:rPr>
          <w:noProof w:val="0"/>
          <w:lang w:val="fr-FR"/>
        </w:rPr>
        <w:t>actualisé</w:t>
      </w:r>
      <w:r w:rsidR="002D1F40" w:rsidRPr="00D67DD6">
        <w:rPr>
          <w:noProof w:val="0"/>
          <w:lang w:val="fr-FR"/>
        </w:rPr>
        <w:t>s</w:t>
      </w:r>
      <w:r w:rsidR="00610A0B" w:rsidRPr="00D67DD6">
        <w:rPr>
          <w:noProof w:val="0"/>
          <w:lang w:val="fr-FR"/>
        </w:rPr>
        <w:t xml:space="preserve"> par </w:t>
      </w:r>
      <w:r w:rsidR="00962E76" w:rsidRPr="00962E76">
        <w:rPr>
          <w:i/>
          <w:noProof w:val="0"/>
          <w:lang w:val="fr-FR"/>
        </w:rPr>
        <w:t>illuminatio</w:t>
      </w:r>
      <w:r w:rsidR="00610A0B" w:rsidRPr="00D67DD6">
        <w:rPr>
          <w:noProof w:val="0"/>
          <w:lang w:val="fr-FR"/>
        </w:rPr>
        <w:t xml:space="preserve">n de formes intelligibles autonomes. </w:t>
      </w:r>
      <w:r w:rsidR="008562EF" w:rsidRPr="00D67DD6">
        <w:rPr>
          <w:noProof w:val="0"/>
          <w:lang w:val="fr-FR"/>
        </w:rPr>
        <w:t>Les attributs reconnus « ex</w:t>
      </w:r>
      <w:r w:rsidRPr="00D67DD6">
        <w:rPr>
          <w:noProof w:val="0"/>
          <w:lang w:val="fr-FR"/>
        </w:rPr>
        <w:t>sistent » (</w:t>
      </w:r>
      <w:r w:rsidRPr="00D67DD6">
        <w:rPr>
          <w:i/>
          <w:noProof w:val="0"/>
          <w:lang w:val="fr-FR"/>
        </w:rPr>
        <w:t>exsistere</w:t>
      </w:r>
      <w:r w:rsidRPr="00D67DD6">
        <w:rPr>
          <w:i/>
          <w:noProof w:val="0"/>
          <w:lang w:val="fr-FR"/>
        </w:rPr>
        <w:fldChar w:fldCharType="begin"/>
      </w:r>
      <w:r w:rsidRPr="00D67DD6">
        <w:rPr>
          <w:noProof w:val="0"/>
          <w:lang w:val="fr-FR"/>
        </w:rPr>
        <w:instrText xml:space="preserve"> XE "</w:instrText>
      </w:r>
      <w:r w:rsidRPr="00D67DD6">
        <w:rPr>
          <w:i/>
          <w:noProof w:val="0"/>
          <w:lang w:val="fr-FR"/>
        </w:rPr>
        <w:instrText>exsistere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dans l’esprit comme </w:t>
      </w:r>
      <w:r w:rsidR="00501AED" w:rsidRPr="00501AED">
        <w:rPr>
          <w:i/>
          <w:noProof w:val="0"/>
          <w:lang w:val="fr-FR"/>
        </w:rPr>
        <w:t>tertium ens</w:t>
      </w:r>
      <w:r w:rsidRPr="00D67DD6">
        <w:rPr>
          <w:noProof w:val="0"/>
          <w:lang w:val="fr-FR"/>
        </w:rPr>
        <w:t xml:space="preserve"> hypostasié</w:t>
      </w:r>
      <w:r w:rsidR="008D0C5A" w:rsidRPr="00D67DD6">
        <w:rPr>
          <w:noProof w:val="0"/>
          <w:lang w:val="fr-FR"/>
        </w:rPr>
        <w:t>. L</w:t>
      </w:r>
      <w:r w:rsidRPr="00D67DD6">
        <w:rPr>
          <w:noProof w:val="0"/>
          <w:lang w:val="fr-FR"/>
        </w:rPr>
        <w:t xml:space="preserve">’intellect acquis le considère sous cette forme </w:t>
      </w:r>
      <w:r w:rsidRPr="00D67DD6">
        <w:rPr>
          <w:noProof w:val="0"/>
          <w:lang w:val="fr-FR"/>
        </w:rPr>
        <w:lastRenderedPageBreak/>
        <w:t>amphibolique</w:t>
      </w:r>
      <w:r w:rsidRPr="00D67DD6">
        <w:rPr>
          <w:noProof w:val="0"/>
          <w:lang w:val="fr-FR"/>
        </w:rPr>
        <w:fldChar w:fldCharType="begin"/>
      </w:r>
      <w:r w:rsidRPr="00D67DD6">
        <w:rPr>
          <w:noProof w:val="0"/>
          <w:lang w:val="fr-FR"/>
        </w:rPr>
        <w:instrText xml:space="preserve"> XE "amphibolia" </w:instrText>
      </w:r>
      <w:r w:rsidRPr="00D67DD6">
        <w:rPr>
          <w:noProof w:val="0"/>
          <w:lang w:val="fr-FR"/>
        </w:rPr>
        <w:fldChar w:fldCharType="end"/>
      </w:r>
      <w:r w:rsidRPr="00D67DD6">
        <w:rPr>
          <w:noProof w:val="0"/>
          <w:lang w:val="fr-FR"/>
        </w:rPr>
        <w:t>.</w:t>
      </w:r>
      <w:r w:rsidRPr="00D67DD6">
        <w:rPr>
          <w:rStyle w:val="Znakapoznpodarou"/>
          <w:noProof w:val="0"/>
          <w:lang w:val="fr-FR"/>
        </w:rPr>
        <w:footnoteReference w:id="124"/>
      </w:r>
      <w:r w:rsidR="00081FE0" w:rsidRPr="00D67DD6">
        <w:rPr>
          <w:noProof w:val="0"/>
          <w:lang w:val="fr-FR"/>
        </w:rPr>
        <w:t xml:space="preserve"> La faculté </w:t>
      </w:r>
      <w:r w:rsidRPr="00D67DD6">
        <w:rPr>
          <w:noProof w:val="0"/>
          <w:lang w:val="fr-FR"/>
        </w:rPr>
        <w:t xml:space="preserve">de l’intellect acquis </w:t>
      </w:r>
      <w:r w:rsidR="00081FE0" w:rsidRPr="00D67DD6">
        <w:rPr>
          <w:noProof w:val="0"/>
          <w:lang w:val="fr-FR"/>
        </w:rPr>
        <w:t>se r</w:t>
      </w:r>
      <w:r w:rsidR="008D0C5A" w:rsidRPr="00D67DD6">
        <w:rPr>
          <w:noProof w:val="0"/>
          <w:lang w:val="fr-FR"/>
        </w:rPr>
        <w:t>éfè</w:t>
      </w:r>
      <w:r w:rsidR="00081FE0" w:rsidRPr="00D67DD6">
        <w:rPr>
          <w:noProof w:val="0"/>
          <w:lang w:val="fr-FR"/>
        </w:rPr>
        <w:t xml:space="preserve">re </w:t>
      </w:r>
      <w:r w:rsidR="00081FE0" w:rsidRPr="00D67DD6">
        <w:rPr>
          <w:rFonts w:cs="Calibri"/>
          <w:noProof w:val="0"/>
          <w:lang w:val="fr-FR"/>
        </w:rPr>
        <w:t>à</w:t>
      </w:r>
      <w:r w:rsidR="00081FE0" w:rsidRPr="00D67DD6">
        <w:rPr>
          <w:noProof w:val="0"/>
          <w:lang w:val="fr-FR"/>
        </w:rPr>
        <w:t xml:space="preserve"> </w:t>
      </w:r>
      <w:r w:rsidR="00EC384E" w:rsidRPr="00D67DD6">
        <w:rPr>
          <w:noProof w:val="0"/>
          <w:lang w:val="fr-FR"/>
        </w:rPr>
        <w:t>l’existant du troisième genre</w:t>
      </w:r>
      <w:r w:rsidR="00081FE0" w:rsidRPr="00D67DD6">
        <w:rPr>
          <w:noProof w:val="0"/>
          <w:lang w:val="fr-FR"/>
        </w:rPr>
        <w:t xml:space="preserve">, ce qui </w:t>
      </w:r>
      <w:r w:rsidRPr="00D67DD6">
        <w:rPr>
          <w:noProof w:val="0"/>
          <w:lang w:val="fr-FR"/>
        </w:rPr>
        <w:t xml:space="preserve">établit le dualisme cartésien connu depuis l’expérience de pensée d’Avicenne du soi-disant </w:t>
      </w:r>
      <w:r w:rsidR="00CD4181" w:rsidRPr="00D67DD6">
        <w:rPr>
          <w:noProof w:val="0"/>
          <w:lang w:val="fr-FR"/>
        </w:rPr>
        <w:t>«</w:t>
      </w:r>
      <w:r w:rsidR="006E6F11" w:rsidRPr="00D67DD6">
        <w:rPr>
          <w:noProof w:val="0"/>
          <w:lang w:val="fr-FR"/>
        </w:rPr>
        <w:t> </w:t>
      </w:r>
      <w:r w:rsidR="00756DCE" w:rsidRPr="00D67DD6">
        <w:rPr>
          <w:noProof w:val="0"/>
          <w:lang w:val="fr-FR"/>
        </w:rPr>
        <w:t>l</w:t>
      </w:r>
      <w:r w:rsidR="00756DCE" w:rsidRPr="00D67DD6">
        <w:rPr>
          <w:rFonts w:cs="Calibri"/>
          <w:noProof w:val="0"/>
          <w:lang w:val="fr-FR"/>
        </w:rPr>
        <w:t>’</w:t>
      </w:r>
      <w:r w:rsidRPr="00D67DD6">
        <w:rPr>
          <w:noProof w:val="0"/>
          <w:lang w:val="fr-FR"/>
        </w:rPr>
        <w:t>homme volant</w:t>
      </w:r>
      <w:r w:rsidR="006E6F11" w:rsidRPr="00D67DD6">
        <w:rPr>
          <w:noProof w:val="0"/>
          <w:lang w:val="fr-FR"/>
        </w:rPr>
        <w:t> </w:t>
      </w:r>
      <w:r w:rsidR="00CD4181" w:rsidRPr="00D67DD6">
        <w:rPr>
          <w:noProof w:val="0"/>
          <w:lang w:val="fr-FR"/>
        </w:rPr>
        <w:t>»</w:t>
      </w:r>
      <w:r w:rsidRPr="00D67DD6">
        <w:rPr>
          <w:noProof w:val="0"/>
          <w:lang w:val="fr-FR"/>
        </w:rPr>
        <w:fldChar w:fldCharType="begin"/>
      </w:r>
      <w:r w:rsidRPr="00D67DD6">
        <w:rPr>
          <w:noProof w:val="0"/>
          <w:lang w:val="fr-FR"/>
        </w:rPr>
        <w:instrText xml:space="preserve"> XE "homme volant" </w:instrText>
      </w:r>
      <w:r w:rsidRPr="00D67DD6">
        <w:rPr>
          <w:noProof w:val="0"/>
          <w:lang w:val="fr-FR"/>
        </w:rPr>
        <w:fldChar w:fldCharType="end"/>
      </w:r>
      <w:r w:rsidRPr="00D67DD6">
        <w:rPr>
          <w:noProof w:val="0"/>
          <w:lang w:val="fr-FR"/>
        </w:rPr>
        <w:t xml:space="preserve">. La version complète de cet argument est donnée dans le </w:t>
      </w:r>
      <w:r w:rsidRPr="00D67DD6">
        <w:rPr>
          <w:i/>
          <w:noProof w:val="0"/>
          <w:lang w:val="fr-FR"/>
        </w:rPr>
        <w:t>Liber de anima</w:t>
      </w:r>
      <w:r w:rsidRPr="00D67DD6">
        <w:rPr>
          <w:noProof w:val="0"/>
          <w:lang w:val="fr-FR"/>
        </w:rPr>
        <w:t xml:space="preserve"> I.1 et les auteurs scolastiques le connaissaient par ce livre.</w:t>
      </w:r>
      <w:r w:rsidRPr="00D67DD6">
        <w:rPr>
          <w:rStyle w:val="Znakapoznpodarou"/>
          <w:noProof w:val="0"/>
          <w:szCs w:val="18"/>
          <w:lang w:val="fr-FR"/>
        </w:rPr>
        <w:footnoteReference w:id="125"/>
      </w:r>
      <w:r w:rsidRPr="00D67DD6">
        <w:rPr>
          <w:noProof w:val="0"/>
          <w:lang w:val="fr-FR"/>
        </w:rPr>
        <w:t xml:space="preserve"> L’âme intellectuelle humaine, séparée du corps, participe à l’intellect actif sépa</w:t>
      </w:r>
      <w:r w:rsidR="00366AC7" w:rsidRPr="00D67DD6">
        <w:rPr>
          <w:noProof w:val="0"/>
          <w:lang w:val="fr-FR"/>
        </w:rPr>
        <w:t xml:space="preserve">ré. L’intellect </w:t>
      </w:r>
      <w:r w:rsidR="00F93E9B" w:rsidRPr="00D67DD6">
        <w:rPr>
          <w:noProof w:val="0"/>
          <w:lang w:val="fr-FR"/>
        </w:rPr>
        <w:t>de l</w:t>
      </w:r>
      <w:r w:rsidR="00F93E9B" w:rsidRPr="00D67DD6">
        <w:rPr>
          <w:rFonts w:cs="Calibri"/>
          <w:noProof w:val="0"/>
          <w:lang w:val="fr-FR"/>
        </w:rPr>
        <w:t>′</w:t>
      </w:r>
      <w:r w:rsidR="00F93E9B" w:rsidRPr="00D67DD6">
        <w:rPr>
          <w:noProof w:val="0"/>
          <w:lang w:val="fr-FR"/>
        </w:rPr>
        <w:t>homme</w:t>
      </w:r>
      <w:r w:rsidRPr="00D67DD6">
        <w:rPr>
          <w:noProof w:val="0"/>
          <w:lang w:val="fr-FR"/>
        </w:rPr>
        <w:t xml:space="preserve"> moderne flotte librement dans l’espace et grâce à l’âme en tant que substance, il a une conscience de soi, même sans la connaissance de son propre corps </w:t>
      </w:r>
      <w:r w:rsidR="007247C6" w:rsidRPr="00D67DD6">
        <w:rPr>
          <w:noProof w:val="0"/>
          <w:lang w:val="fr-FR"/>
        </w:rPr>
        <w:t xml:space="preserve">et </w:t>
      </w:r>
      <w:r w:rsidR="00063E16" w:rsidRPr="00D67DD6">
        <w:rPr>
          <w:noProof w:val="0"/>
          <w:lang w:val="fr-FR"/>
        </w:rPr>
        <w:t>d</w:t>
      </w:r>
      <w:r w:rsidRPr="00D67DD6">
        <w:rPr>
          <w:noProof w:val="0"/>
          <w:lang w:val="fr-FR"/>
        </w:rPr>
        <w:t xml:space="preserve">es sens. </w:t>
      </w:r>
      <w:r w:rsidR="00F028A8" w:rsidRPr="00D67DD6">
        <w:rPr>
          <w:noProof w:val="0"/>
          <w:lang w:val="fr-FR"/>
        </w:rPr>
        <w:t>Cette</w:t>
      </w:r>
      <w:r w:rsidR="00BD163E" w:rsidRPr="00D67DD6">
        <w:rPr>
          <w:noProof w:val="0"/>
          <w:lang w:val="fr-FR"/>
        </w:rPr>
        <w:t xml:space="preserve"> </w:t>
      </w:r>
      <w:r w:rsidRPr="00D67DD6">
        <w:rPr>
          <w:noProof w:val="0"/>
          <w:lang w:val="fr-FR"/>
        </w:rPr>
        <w:t xml:space="preserve">fable philosophique a été </w:t>
      </w:r>
      <w:r w:rsidR="00B9375B" w:rsidRPr="00D67DD6">
        <w:rPr>
          <w:noProof w:val="0"/>
          <w:lang w:val="fr-FR"/>
        </w:rPr>
        <w:t>adoptée</w:t>
      </w:r>
      <w:r w:rsidRPr="00D67DD6">
        <w:rPr>
          <w:noProof w:val="0"/>
          <w:lang w:val="fr-FR"/>
        </w:rPr>
        <w:t xml:space="preserve"> par le postmodernisme et nihilisme contemporain à travers une fabulation nommée « cerveau dans une cuve » (</w:t>
      </w:r>
      <w:r w:rsidRPr="00D67DD6">
        <w:rPr>
          <w:i/>
          <w:noProof w:val="0"/>
          <w:lang w:val="fr-FR" w:eastAsia="en-US"/>
        </w:rPr>
        <w:t>Brain in a Vat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Brain in a Vat</w:instrText>
      </w:r>
      <w:r w:rsidRPr="00D67DD6">
        <w:rPr>
          <w:noProof w:val="0"/>
          <w:lang w:val="fr-FR"/>
        </w:rPr>
        <w:instrText xml:space="preserve">" </w:instrText>
      </w:r>
      <w:r w:rsidRPr="00D67DD6">
        <w:rPr>
          <w:i/>
          <w:noProof w:val="0"/>
          <w:lang w:val="fr-FR" w:eastAsia="en-US"/>
        </w:rPr>
        <w:fldChar w:fldCharType="end"/>
      </w:r>
      <w:r w:rsidRPr="00D67DD6">
        <w:rPr>
          <w:noProof w:val="0"/>
          <w:lang w:val="fr-FR"/>
        </w:rPr>
        <w:t>). Cette schizophrénie moderne a été critiquée de manière fondamental</w:t>
      </w:r>
      <w:r w:rsidR="002D2D2F">
        <w:rPr>
          <w:noProof w:val="0"/>
          <w:lang w:val="fr-FR"/>
        </w:rPr>
        <w:t xml:space="preserve">e par Averroès en référence à </w:t>
      </w:r>
      <w:r w:rsidR="00C57352" w:rsidRPr="00C57352">
        <w:rPr>
          <w:i/>
          <w:noProof w:val="0"/>
          <w:lang w:val="fr-FR"/>
        </w:rPr>
        <w:t>intellectus</w:t>
      </w:r>
      <w:r w:rsidRPr="00D67DD6">
        <w:rPr>
          <w:i/>
          <w:noProof w:val="0"/>
          <w:lang w:val="fr-FR"/>
        </w:rPr>
        <w:t xml:space="preserve"> in potencia</w:t>
      </w:r>
      <w:r w:rsidRPr="00D67DD6">
        <w:rPr>
          <w:noProof w:val="0"/>
          <w:lang w:val="fr-FR"/>
        </w:rPr>
        <w:t xml:space="preserve"> d’Alfarabi </w:t>
      </w:r>
      <w:r w:rsidR="008A21CD" w:rsidRPr="00D67DD6">
        <w:rPr>
          <w:noProof w:val="0"/>
          <w:lang w:val="fr-FR"/>
        </w:rPr>
        <w:t xml:space="preserve">(ch. 2.4.2) </w:t>
      </w:r>
      <w:r w:rsidRPr="00D67DD6">
        <w:rPr>
          <w:noProof w:val="0"/>
          <w:lang w:val="fr-FR"/>
        </w:rPr>
        <w:t>et au diaphanum</w:t>
      </w:r>
      <w:r w:rsidRPr="00D67DD6">
        <w:rPr>
          <w:noProof w:val="0"/>
          <w:lang w:val="fr-FR"/>
        </w:rPr>
        <w:fldChar w:fldCharType="begin"/>
      </w:r>
      <w:r w:rsidRPr="00D67DD6">
        <w:rPr>
          <w:noProof w:val="0"/>
          <w:lang w:val="fr-FR"/>
        </w:rPr>
        <w:instrText xml:space="preserve"> XE "diaphanum" </w:instrText>
      </w:r>
      <w:r w:rsidRPr="00D67DD6">
        <w:rPr>
          <w:noProof w:val="0"/>
          <w:lang w:val="fr-FR"/>
        </w:rPr>
        <w:fldChar w:fldCharType="end"/>
      </w:r>
      <w:r w:rsidRPr="00D67DD6">
        <w:rPr>
          <w:noProof w:val="0"/>
          <w:lang w:val="fr-FR"/>
        </w:rPr>
        <w:t xml:space="preserve"> grâce à la conception aristo</w:t>
      </w:r>
      <w:r w:rsidR="008A21CD" w:rsidRPr="00D67DD6">
        <w:rPr>
          <w:noProof w:val="0"/>
          <w:lang w:val="fr-FR"/>
        </w:rPr>
        <w:t>télicienne de l’intentionnalité.</w:t>
      </w:r>
    </w:p>
    <w:p w14:paraId="632DE925" w14:textId="397EC903" w:rsidR="00EA7F96" w:rsidRPr="00D67DD6" w:rsidRDefault="008A2653" w:rsidP="008A21CD">
      <w:pPr>
        <w:ind w:firstLine="397"/>
        <w:rPr>
          <w:noProof w:val="0"/>
          <w:lang w:val="fr-FR"/>
        </w:rPr>
      </w:pPr>
      <w:r w:rsidRPr="00D67DD6">
        <w:rPr>
          <w:noProof w:val="0"/>
          <w:lang w:val="fr-FR"/>
        </w:rPr>
        <w:t>Avicenne sépara</w:t>
      </w:r>
      <w:r w:rsidR="00362DD1" w:rsidRPr="00D67DD6">
        <w:rPr>
          <w:noProof w:val="0"/>
          <w:lang w:val="fr-FR"/>
        </w:rPr>
        <w:t xml:space="preserve"> la cognition sensuelle de la cognition rationnelle, que son maître Alfarabi tenait enc</w:t>
      </w:r>
      <w:r w:rsidR="008A21CD" w:rsidRPr="00D67DD6">
        <w:rPr>
          <w:noProof w:val="0"/>
          <w:lang w:val="fr-FR"/>
        </w:rPr>
        <w:t xml:space="preserve">ore dans une unité ambivalente. </w:t>
      </w:r>
      <w:r w:rsidR="00362DD1" w:rsidRPr="00D67DD6">
        <w:rPr>
          <w:noProof w:val="0"/>
          <w:lang w:val="fr-FR"/>
        </w:rPr>
        <w:t>Les deux processus de cognition définissent deux activités mentales différentes. Selon l’interprétation</w:t>
      </w:r>
      <w:r w:rsidR="00DA19CA" w:rsidRPr="00D67DD6">
        <w:rPr>
          <w:noProof w:val="0"/>
          <w:lang w:val="fr-FR"/>
        </w:rPr>
        <w:t xml:space="preserve"> </w:t>
      </w:r>
      <w:r w:rsidR="00DA19CA" w:rsidRPr="00D67DD6">
        <w:rPr>
          <w:i/>
          <w:noProof w:val="0"/>
          <w:lang w:val="fr-FR"/>
        </w:rPr>
        <w:t>De</w:t>
      </w:r>
      <w:r w:rsidR="00DA19CA" w:rsidRPr="00D67DD6">
        <w:rPr>
          <w:noProof w:val="0"/>
          <w:lang w:val="fr-FR"/>
        </w:rPr>
        <w:t xml:space="preserve"> </w:t>
      </w:r>
      <w:r w:rsidR="00362DD1" w:rsidRPr="00D67DD6">
        <w:rPr>
          <w:i/>
          <w:noProof w:val="0"/>
          <w:lang w:val="fr-FR"/>
        </w:rPr>
        <w:t>anima</w:t>
      </w:r>
      <w:r w:rsidR="00362DD1" w:rsidRPr="00D67DD6">
        <w:rPr>
          <w:noProof w:val="0"/>
          <w:lang w:val="fr-FR"/>
        </w:rPr>
        <w:t xml:space="preserve"> I.5, la cognition est </w:t>
      </w:r>
      <w:r w:rsidR="009772D3" w:rsidRPr="00D67DD6">
        <w:rPr>
          <w:noProof w:val="0"/>
          <w:lang w:val="fr-FR"/>
        </w:rPr>
        <w:t xml:space="preserve">décrite </w:t>
      </w:r>
      <w:r w:rsidR="00362DD1" w:rsidRPr="00D67DD6">
        <w:rPr>
          <w:noProof w:val="0"/>
          <w:lang w:val="fr-FR"/>
        </w:rPr>
        <w:t>comme un processus dans lequel apparaît une relation de plus en plus adéquate (</w:t>
      </w:r>
      <w:r w:rsidR="00362DD1" w:rsidRPr="00D67DD6">
        <w:rPr>
          <w:i/>
          <w:noProof w:val="0"/>
          <w:lang w:val="fr-FR"/>
        </w:rPr>
        <w:t>niṣab</w:t>
      </w:r>
      <w:r w:rsidR="00362DD1" w:rsidRPr="00D67DD6">
        <w:rPr>
          <w:noProof w:val="0"/>
          <w:lang w:val="fr-FR"/>
        </w:rPr>
        <w:t xml:space="preserve">) aux formes abstraites. L’interprétation d’Avicenne </w:t>
      </w:r>
      <w:r w:rsidR="00DC25AE" w:rsidRPr="00D67DD6">
        <w:rPr>
          <w:noProof w:val="0"/>
          <w:lang w:val="fr-FR"/>
        </w:rPr>
        <w:t xml:space="preserve">qui fait </w:t>
      </w:r>
      <w:r w:rsidR="00362DD1" w:rsidRPr="00D67DD6">
        <w:rPr>
          <w:noProof w:val="0"/>
          <w:lang w:val="fr-FR"/>
        </w:rPr>
        <w:t xml:space="preserve">de l’écrit d’Aristote </w:t>
      </w:r>
      <w:r w:rsidR="00362DD1" w:rsidRPr="00D67DD6">
        <w:rPr>
          <w:i/>
          <w:noProof w:val="0"/>
          <w:lang w:val="fr-FR"/>
        </w:rPr>
        <w:t>De anima</w:t>
      </w:r>
      <w:r w:rsidR="00DC25AE" w:rsidRPr="00D67DD6">
        <w:rPr>
          <w:noProof w:val="0"/>
          <w:lang w:val="fr-FR"/>
        </w:rPr>
        <w:t xml:space="preserve">, elle </w:t>
      </w:r>
      <w:r w:rsidR="00362DD1" w:rsidRPr="00D67DD6">
        <w:rPr>
          <w:noProof w:val="0"/>
          <w:lang w:val="fr-FR"/>
        </w:rPr>
        <w:t>montre la hiérarchie descendante et ascendante de</w:t>
      </w:r>
      <w:r w:rsidR="005D3D05" w:rsidRPr="00D67DD6">
        <w:rPr>
          <w:noProof w:val="0"/>
          <w:lang w:val="fr-FR"/>
        </w:rPr>
        <w:t>s</w:t>
      </w:r>
      <w:r w:rsidR="00362DD1" w:rsidRPr="00D67DD6">
        <w:rPr>
          <w:noProof w:val="0"/>
          <w:lang w:val="fr-FR"/>
        </w:rPr>
        <w:t xml:space="preserve"> quatre formes d’intellect (</w:t>
      </w:r>
      <w:r w:rsidR="00362DD1" w:rsidRPr="00D67DD6">
        <w:rPr>
          <w:i/>
          <w:noProof w:val="0"/>
          <w:lang w:val="fr-FR"/>
        </w:rPr>
        <w:t>materialis, in habitu, in effectu, adeptus</w:t>
      </w:r>
      <w:r w:rsidR="00362DD1" w:rsidRPr="00D67DD6">
        <w:rPr>
          <w:noProof w:val="0"/>
          <w:lang w:val="fr-FR"/>
        </w:rPr>
        <w:t>)</w:t>
      </w:r>
      <w:r w:rsidR="006441AC" w:rsidRPr="00D67DD6">
        <w:rPr>
          <w:noProof w:val="0"/>
          <w:lang w:val="fr-FR"/>
        </w:rPr>
        <w:t xml:space="preserve">. Elles </w:t>
      </w:r>
      <w:r w:rsidR="00362DD1" w:rsidRPr="00D67DD6">
        <w:rPr>
          <w:noProof w:val="0"/>
          <w:lang w:val="fr-FR"/>
        </w:rPr>
        <w:t xml:space="preserve">sont </w:t>
      </w:r>
      <w:r w:rsidR="006441AC" w:rsidRPr="00D67DD6">
        <w:rPr>
          <w:noProof w:val="0"/>
          <w:lang w:val="fr-FR"/>
        </w:rPr>
        <w:t xml:space="preserve">successivement </w:t>
      </w:r>
      <w:r w:rsidR="00362DD1" w:rsidRPr="00D67DD6">
        <w:rPr>
          <w:noProof w:val="0"/>
          <w:lang w:val="fr-FR"/>
        </w:rPr>
        <w:t>impliquées dans le process</w:t>
      </w:r>
      <w:r w:rsidR="00D327E8" w:rsidRPr="00D67DD6">
        <w:rPr>
          <w:noProof w:val="0"/>
          <w:lang w:val="fr-FR"/>
        </w:rPr>
        <w:t>us de cognition (Hasse</w:t>
      </w:r>
      <w:r w:rsidR="00B00D87" w:rsidRPr="00D67DD6">
        <w:rPr>
          <w:noProof w:val="0"/>
          <w:lang w:val="fr-FR"/>
        </w:rPr>
        <w:t> </w:t>
      </w:r>
      <w:r w:rsidR="00D327E8" w:rsidRPr="00D67DD6">
        <w:rPr>
          <w:noProof w:val="0"/>
          <w:lang w:val="fr-FR"/>
        </w:rPr>
        <w:t>1999, 29–</w:t>
      </w:r>
      <w:r w:rsidR="00362DD1" w:rsidRPr="00D67DD6">
        <w:rPr>
          <w:noProof w:val="0"/>
          <w:lang w:val="fr-FR"/>
        </w:rPr>
        <w:t>31). L’intellect humain (</w:t>
      </w:r>
      <w:r w:rsidR="00C57352" w:rsidRPr="00C57352">
        <w:rPr>
          <w:i/>
          <w:noProof w:val="0"/>
          <w:lang w:val="fr-FR"/>
        </w:rPr>
        <w:t>intellectus</w:t>
      </w:r>
      <w:r w:rsidR="00362DD1" w:rsidRPr="00D67DD6">
        <w:rPr>
          <w:i/>
          <w:noProof w:val="0"/>
          <w:lang w:val="fr-FR"/>
        </w:rPr>
        <w:t xml:space="preserve"> materialis</w:t>
      </w:r>
      <w:r w:rsidR="00362DD1" w:rsidRPr="00D67DD6">
        <w:rPr>
          <w:i/>
          <w:noProof w:val="0"/>
          <w:lang w:val="fr-FR"/>
        </w:rPr>
        <w:fldChar w:fldCharType="begin"/>
      </w:r>
      <w:r w:rsidR="00362DD1" w:rsidRPr="00D67DD6">
        <w:rPr>
          <w:noProof w:val="0"/>
          <w:lang w:val="fr-FR"/>
        </w:rPr>
        <w:instrText xml:space="preserve"> XE "</w:instrText>
      </w:r>
      <w:r w:rsidR="00C57352" w:rsidRPr="00C57352">
        <w:rPr>
          <w:i/>
          <w:noProof w:val="0"/>
          <w:lang w:val="fr-FR"/>
        </w:rPr>
        <w:instrText>intellectus</w:instrText>
      </w:r>
      <w:r w:rsidR="00362DD1" w:rsidRPr="00D67DD6">
        <w:rPr>
          <w:i/>
          <w:noProof w:val="0"/>
          <w:lang w:val="fr-FR"/>
        </w:rPr>
        <w:instrText xml:space="preserve"> materialis</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se réfère d’abord aux formes autonomes et préalablement données comme contenus potentiels. La pensée représente la pure capacité de réception, qui est donnée depuis que nous sommes nés en tant qu’êtres humains. Ensuite, une relation à la forme apparaît dans la puissance possible (</w:t>
      </w:r>
      <w:r w:rsidR="00362DD1" w:rsidRPr="00D67DD6">
        <w:rPr>
          <w:i/>
          <w:noProof w:val="0"/>
          <w:lang w:val="fr-FR"/>
        </w:rPr>
        <w:t>possible potentiality</w:t>
      </w:r>
      <w:r w:rsidR="00362DD1" w:rsidRPr="00D67DD6">
        <w:rPr>
          <w:noProof w:val="0"/>
          <w:lang w:val="fr-FR"/>
        </w:rPr>
        <w:t>) comme la capacité humaine à former des jugements analytiques du type suivant : « Tout est plus grand que sa partie » (</w:t>
      </w:r>
      <w:r w:rsidR="00C57352" w:rsidRPr="00C57352">
        <w:rPr>
          <w:i/>
          <w:noProof w:val="0"/>
          <w:lang w:val="fr-FR"/>
        </w:rPr>
        <w:t>intellectus</w:t>
      </w:r>
      <w:r w:rsidR="00362DD1" w:rsidRPr="00D67DD6">
        <w:rPr>
          <w:i/>
          <w:noProof w:val="0"/>
          <w:lang w:val="fr-FR"/>
        </w:rPr>
        <w:t xml:space="preserve"> in habitu</w:t>
      </w:r>
      <w:r w:rsidR="00362DD1" w:rsidRPr="00D67DD6">
        <w:rPr>
          <w:noProof w:val="0"/>
          <w:lang w:val="fr-FR"/>
        </w:rPr>
        <w:t xml:space="preserve">). Vient ensuite le processus d’acceptation des </w:t>
      </w:r>
      <w:r w:rsidR="00362DD1" w:rsidRPr="00D67DD6">
        <w:rPr>
          <w:noProof w:val="0"/>
          <w:lang w:val="fr-FR"/>
        </w:rPr>
        <w:lastRenderedPageBreak/>
        <w:t>formes en pleine potentialité (</w:t>
      </w:r>
      <w:r w:rsidR="00362DD1" w:rsidRPr="00D67DD6">
        <w:rPr>
          <w:i/>
          <w:noProof w:val="0"/>
          <w:lang w:val="fr-FR"/>
        </w:rPr>
        <w:t>perfect potentionality</w:t>
      </w:r>
      <w:r w:rsidR="00362DD1" w:rsidRPr="00D67DD6">
        <w:rPr>
          <w:noProof w:val="0"/>
          <w:lang w:val="fr-FR"/>
        </w:rPr>
        <w:t>), qui est lié au processus de cognition à base sensuelle actualisé par la composante supérieure de l’intellect (</w:t>
      </w:r>
      <w:r w:rsidR="00C57352" w:rsidRPr="00C57352">
        <w:rPr>
          <w:i/>
          <w:noProof w:val="0"/>
          <w:lang w:val="fr-FR"/>
        </w:rPr>
        <w:t>intellectus</w:t>
      </w:r>
      <w:r w:rsidR="00362DD1" w:rsidRPr="00D67DD6">
        <w:rPr>
          <w:i/>
          <w:noProof w:val="0"/>
          <w:lang w:val="fr-FR"/>
        </w:rPr>
        <w:t xml:space="preserve"> in effectu</w:t>
      </w:r>
      <w:r w:rsidR="00362DD1" w:rsidRPr="00D67DD6">
        <w:rPr>
          <w:noProof w:val="0"/>
          <w:lang w:val="fr-FR"/>
        </w:rPr>
        <w:t>). Finalement, l’intellect est capable de percevoir la plénitude de la forme actuelle dans l’acte actuel de l’intellect acquis (</w:t>
      </w:r>
      <w:r w:rsidR="00C57352" w:rsidRPr="00C57352">
        <w:rPr>
          <w:i/>
          <w:noProof w:val="0"/>
          <w:lang w:val="fr-FR"/>
        </w:rPr>
        <w:t>intellectus</w:t>
      </w:r>
      <w:r w:rsidR="00362DD1" w:rsidRPr="00D67DD6">
        <w:rPr>
          <w:i/>
          <w:noProof w:val="0"/>
          <w:lang w:val="fr-FR"/>
        </w:rPr>
        <w:t xml:space="preserve"> adeptus</w:t>
      </w:r>
      <w:r w:rsidR="00362DD1" w:rsidRPr="00D67DD6">
        <w:rPr>
          <w:noProof w:val="0"/>
          <w:lang w:val="fr-FR"/>
        </w:rPr>
        <w:t xml:space="preserve">). L’intellect acquis produit la cognition de la forme </w:t>
      </w:r>
      <w:r w:rsidR="00D05A11" w:rsidRPr="00D67DD6">
        <w:rPr>
          <w:noProof w:val="0"/>
          <w:lang w:val="fr-FR"/>
        </w:rPr>
        <w:t xml:space="preserve">immatérielle, car il est </w:t>
      </w:r>
      <w:r w:rsidR="00362DD1" w:rsidRPr="00D67DD6">
        <w:rPr>
          <w:noProof w:val="0"/>
          <w:lang w:val="fr-FR"/>
        </w:rPr>
        <w:t>éclairé par l’intellect actif détaché (</w:t>
      </w:r>
      <w:r w:rsidR="00C57352" w:rsidRPr="00C57352">
        <w:rPr>
          <w:i/>
          <w:noProof w:val="0"/>
          <w:lang w:val="fr-FR"/>
        </w:rPr>
        <w:t>intellectus</w:t>
      </w:r>
      <w:r w:rsidR="00362DD1" w:rsidRPr="00D67DD6">
        <w:rPr>
          <w:i/>
          <w:noProof w:val="0"/>
          <w:lang w:val="fr-FR"/>
        </w:rPr>
        <w:t xml:space="preserve"> agens</w:t>
      </w:r>
      <w:r w:rsidR="00D05A11" w:rsidRPr="00D67DD6">
        <w:rPr>
          <w:noProof w:val="0"/>
          <w:lang w:val="fr-FR"/>
        </w:rPr>
        <w:t xml:space="preserve">). Cette illumination, Avicenna la prend pour </w:t>
      </w:r>
      <w:r w:rsidR="00362DD1" w:rsidRPr="00D67DD6">
        <w:rPr>
          <w:noProof w:val="0"/>
          <w:lang w:val="fr-FR"/>
        </w:rPr>
        <w:t>l’acte actuel et</w:t>
      </w:r>
      <w:r w:rsidR="00937DBB" w:rsidRPr="00D67DD6">
        <w:rPr>
          <w:noProof w:val="0"/>
          <w:lang w:val="fr-FR"/>
        </w:rPr>
        <w:t xml:space="preserve"> individuel de la cognition. L</w:t>
      </w:r>
      <w:r w:rsidR="00362DD1" w:rsidRPr="00D67DD6">
        <w:rPr>
          <w:noProof w:val="0"/>
          <w:lang w:val="fr-FR"/>
        </w:rPr>
        <w:t xml:space="preserve">a différence du schéma </w:t>
      </w:r>
      <w:r w:rsidR="00937DBB" w:rsidRPr="00D67DD6">
        <w:rPr>
          <w:noProof w:val="0"/>
          <w:lang w:val="fr-FR"/>
        </w:rPr>
        <w:t>faite par A</w:t>
      </w:r>
      <w:r w:rsidR="00362DD1" w:rsidRPr="00D67DD6">
        <w:rPr>
          <w:noProof w:val="0"/>
          <w:lang w:val="fr-FR"/>
        </w:rPr>
        <w:t>lfarabi</w:t>
      </w:r>
      <w:r w:rsidR="00937DBB" w:rsidRPr="00D67DD6">
        <w:rPr>
          <w:noProof w:val="0"/>
          <w:lang w:val="fr-FR"/>
        </w:rPr>
        <w:t xml:space="preserve"> est évidente</w:t>
      </w:r>
      <w:r w:rsidR="00F01DA5" w:rsidRPr="00D67DD6">
        <w:rPr>
          <w:noProof w:val="0"/>
          <w:lang w:val="fr-FR"/>
        </w:rPr>
        <w:t>, car celui</w:t>
      </w:r>
      <w:r w:rsidR="00937DBB" w:rsidRPr="00D67DD6">
        <w:rPr>
          <w:noProof w:val="0"/>
          <w:lang w:val="fr-FR"/>
        </w:rPr>
        <w:t xml:space="preserve">-ci </w:t>
      </w:r>
      <w:r w:rsidR="00362DD1" w:rsidRPr="00D67DD6">
        <w:rPr>
          <w:noProof w:val="0"/>
          <w:lang w:val="fr-FR"/>
        </w:rPr>
        <w:t xml:space="preserve">est </w:t>
      </w:r>
      <w:r w:rsidR="001D383A" w:rsidRPr="00D67DD6">
        <w:rPr>
          <w:noProof w:val="0"/>
          <w:lang w:val="fr-FR"/>
        </w:rPr>
        <w:t xml:space="preserve">basé sur </w:t>
      </w:r>
      <w:r w:rsidR="00362DD1" w:rsidRPr="00D67DD6">
        <w:rPr>
          <w:noProof w:val="0"/>
          <w:lang w:val="fr-FR"/>
        </w:rPr>
        <w:t>la médiation par le diaphanum et l’intellect possible</w:t>
      </w:r>
      <w:r w:rsidR="00937DBB" w:rsidRPr="00D67DD6">
        <w:rPr>
          <w:noProof w:val="0"/>
          <w:lang w:val="fr-FR"/>
        </w:rPr>
        <w:t>. L</w:t>
      </w:r>
      <w:r w:rsidR="00362DD1" w:rsidRPr="00D67DD6">
        <w:rPr>
          <w:noProof w:val="0"/>
          <w:lang w:val="fr-FR"/>
        </w:rPr>
        <w:t xml:space="preserve">e schéma d’Avicenne rejette </w:t>
      </w:r>
      <w:r w:rsidR="00C108FA" w:rsidRPr="00D67DD6">
        <w:rPr>
          <w:noProof w:val="0"/>
          <w:lang w:val="fr-FR"/>
        </w:rPr>
        <w:t xml:space="preserve">la </w:t>
      </w:r>
      <w:r w:rsidR="00362DD1" w:rsidRPr="00D67DD6">
        <w:rPr>
          <w:noProof w:val="0"/>
          <w:lang w:val="fr-FR"/>
        </w:rPr>
        <w:t>dépendance cau</w:t>
      </w:r>
      <w:r w:rsidR="00C108FA" w:rsidRPr="00D67DD6">
        <w:rPr>
          <w:noProof w:val="0"/>
          <w:lang w:val="fr-FR"/>
        </w:rPr>
        <w:t xml:space="preserve">sale des sens et de l’intellect, </w:t>
      </w:r>
      <w:r w:rsidR="00A37F5A" w:rsidRPr="00D67DD6">
        <w:rPr>
          <w:noProof w:val="0"/>
          <w:lang w:val="fr-FR"/>
        </w:rPr>
        <w:t xml:space="preserve">car </w:t>
      </w:r>
      <w:r w:rsidR="00C108FA" w:rsidRPr="00D67DD6">
        <w:rPr>
          <w:noProof w:val="0"/>
          <w:lang w:val="fr-FR"/>
        </w:rPr>
        <w:t xml:space="preserve">leur union </w:t>
      </w:r>
      <w:r w:rsidR="00314A0C" w:rsidRPr="00D67DD6">
        <w:rPr>
          <w:noProof w:val="0"/>
          <w:lang w:val="fr-FR"/>
        </w:rPr>
        <w:t>es</w:t>
      </w:r>
      <w:r w:rsidR="00A37F5A" w:rsidRPr="00D67DD6">
        <w:rPr>
          <w:noProof w:val="0"/>
          <w:lang w:val="fr-FR"/>
        </w:rPr>
        <w:t xml:space="preserve">t </w:t>
      </w:r>
      <w:r w:rsidR="00C108FA" w:rsidRPr="00D67DD6">
        <w:rPr>
          <w:noProof w:val="0"/>
          <w:lang w:val="fr-FR"/>
        </w:rPr>
        <w:t xml:space="preserve">incapable de produire </w:t>
      </w:r>
      <w:r w:rsidR="00362DD1" w:rsidRPr="00D67DD6">
        <w:rPr>
          <w:noProof w:val="0"/>
          <w:lang w:val="fr-FR"/>
        </w:rPr>
        <w:t>la forme plus élevée de la cognition. Étant</w:t>
      </w:r>
      <w:r w:rsidR="002D2D2F">
        <w:rPr>
          <w:noProof w:val="0"/>
          <w:lang w:val="fr-FR"/>
        </w:rPr>
        <w:t xml:space="preserve"> actualisé à partir des sens, </w:t>
      </w:r>
      <w:r w:rsidR="00C57352" w:rsidRPr="00C57352">
        <w:rPr>
          <w:i/>
          <w:noProof w:val="0"/>
          <w:lang w:val="fr-FR"/>
        </w:rPr>
        <w:t>intellectus</w:t>
      </w:r>
      <w:r w:rsidR="00362DD1" w:rsidRPr="00D67DD6">
        <w:rPr>
          <w:i/>
          <w:noProof w:val="0"/>
          <w:lang w:val="fr-FR"/>
        </w:rPr>
        <w:t xml:space="preserve"> in effectu</w:t>
      </w:r>
      <w:r w:rsidR="00362DD1" w:rsidRPr="00D67DD6">
        <w:rPr>
          <w:i/>
          <w:noProof w:val="0"/>
          <w:lang w:val="fr-FR"/>
        </w:rPr>
        <w:fldChar w:fldCharType="begin"/>
      </w:r>
      <w:r w:rsidR="00362DD1" w:rsidRPr="00D67DD6">
        <w:rPr>
          <w:noProof w:val="0"/>
          <w:lang w:val="fr-FR"/>
        </w:rPr>
        <w:instrText xml:space="preserve"> XE "</w:instrText>
      </w:r>
      <w:r w:rsidR="00C57352" w:rsidRPr="00C57352">
        <w:rPr>
          <w:i/>
          <w:noProof w:val="0"/>
          <w:lang w:val="fr-FR"/>
        </w:rPr>
        <w:instrText>intellectus</w:instrText>
      </w:r>
      <w:r w:rsidR="00362DD1" w:rsidRPr="00D67DD6">
        <w:rPr>
          <w:i/>
          <w:noProof w:val="0"/>
          <w:lang w:val="fr-FR"/>
        </w:rPr>
        <w:instrText xml:space="preserve"> in effectu</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xml:space="preserve"> n’a aucune possibilité d’influencer la cognition au nive</w:t>
      </w:r>
      <w:r w:rsidR="00E550F8" w:rsidRPr="00D67DD6">
        <w:rPr>
          <w:noProof w:val="0"/>
          <w:lang w:val="fr-FR"/>
        </w:rPr>
        <w:t xml:space="preserve">au de la correspondance entre </w:t>
      </w:r>
      <w:r w:rsidR="00C57352" w:rsidRPr="00C57352">
        <w:rPr>
          <w:i/>
          <w:noProof w:val="0"/>
          <w:lang w:val="fr-FR"/>
        </w:rPr>
        <w:t>intellectus</w:t>
      </w:r>
      <w:r w:rsidR="00362DD1" w:rsidRPr="00D67DD6">
        <w:rPr>
          <w:i/>
          <w:noProof w:val="0"/>
          <w:lang w:val="fr-FR"/>
        </w:rPr>
        <w:t xml:space="preserve"> adeptus</w:t>
      </w:r>
      <w:r w:rsidR="00E550F8" w:rsidRPr="00D67DD6">
        <w:rPr>
          <w:noProof w:val="0"/>
          <w:lang w:val="fr-FR"/>
        </w:rPr>
        <w:t xml:space="preserve"> et </w:t>
      </w:r>
      <w:r w:rsidR="00C57352" w:rsidRPr="00C57352">
        <w:rPr>
          <w:i/>
          <w:noProof w:val="0"/>
          <w:lang w:val="fr-FR"/>
        </w:rPr>
        <w:t>intellectus</w:t>
      </w:r>
      <w:r w:rsidR="00362DD1" w:rsidRPr="00D67DD6">
        <w:rPr>
          <w:i/>
          <w:noProof w:val="0"/>
          <w:lang w:val="fr-FR"/>
        </w:rPr>
        <w:t xml:space="preserve"> agens</w:t>
      </w:r>
      <w:r w:rsidR="00362DD1" w:rsidRPr="00D67DD6">
        <w:rPr>
          <w:noProof w:val="0"/>
          <w:lang w:val="fr-FR"/>
        </w:rPr>
        <w:t>. La fonction propédeutique de la connaissance empirique d’Avicenne n’est pas en mesure d’établir une chaîne causale pour éclairer la connaissance de la réalité sensible. La connaissance sensorie</w:t>
      </w:r>
      <w:r w:rsidR="00D70C38" w:rsidRPr="00D67DD6">
        <w:rPr>
          <w:noProof w:val="0"/>
          <w:lang w:val="fr-FR"/>
        </w:rPr>
        <w:t xml:space="preserve">lle effective n’actualise pas </w:t>
      </w:r>
      <w:r w:rsidR="00C57352" w:rsidRPr="00C57352">
        <w:rPr>
          <w:i/>
          <w:noProof w:val="0"/>
          <w:lang w:val="fr-FR"/>
        </w:rPr>
        <w:t>intellectus</w:t>
      </w:r>
      <w:r w:rsidR="00362DD1" w:rsidRPr="00D67DD6">
        <w:rPr>
          <w:i/>
          <w:noProof w:val="0"/>
          <w:lang w:val="fr-FR"/>
        </w:rPr>
        <w:t xml:space="preserve"> adeptus</w:t>
      </w:r>
      <w:r w:rsidR="00362DD1" w:rsidRPr="00D67DD6">
        <w:rPr>
          <w:noProof w:val="0"/>
          <w:lang w:val="fr-FR"/>
        </w:rPr>
        <w:t xml:space="preserve">. Par conséquent, les adeptes de l’école de Blund rejettent le modèle de connaissance d’Avicenne et décrivent le cours de la connaissance de manière phénoménologique selon la manière dont l’intellect fait l’acte de cognition à partir de la première substance (πώς ἐστι πάντα, </w:t>
      </w:r>
      <w:r w:rsidR="00362DD1" w:rsidRPr="00D67DD6">
        <w:rPr>
          <w:i/>
          <w:noProof w:val="0"/>
          <w:lang w:val="fr-FR"/>
        </w:rPr>
        <w:t>De anima</w:t>
      </w:r>
      <w:r w:rsidR="00362DD1" w:rsidRPr="00D67DD6">
        <w:rPr>
          <w:noProof w:val="0"/>
          <w:lang w:val="fr-FR"/>
        </w:rPr>
        <w:t xml:space="preserve"> 431b21</w:t>
      </w:r>
      <w:r w:rsidR="00362DD1" w:rsidRPr="00D67DD6">
        <w:rPr>
          <w:i/>
          <w:noProof w:val="0"/>
          <w:lang w:val="fr-FR"/>
        </w:rPr>
        <w:fldChar w:fldCharType="begin"/>
      </w:r>
      <w:r w:rsidR="00362DD1" w:rsidRPr="00D67DD6">
        <w:rPr>
          <w:noProof w:val="0"/>
          <w:lang w:val="fr-FR"/>
        </w:rPr>
        <w:instrText xml:space="preserve"> XE "Aristoteles:</w:instrText>
      </w:r>
      <w:r w:rsidR="00362DD1" w:rsidRPr="00D67DD6">
        <w:rPr>
          <w:i/>
          <w:noProof w:val="0"/>
          <w:lang w:val="fr-FR"/>
        </w:rPr>
        <w:instrText>De anima</w:instrText>
      </w:r>
      <w:r w:rsidR="00362DD1" w:rsidRPr="00D67DD6">
        <w:rPr>
          <w:noProof w:val="0"/>
          <w:lang w:val="fr-FR"/>
        </w:rPr>
        <w:instrText xml:space="preserve"> </w:instrText>
      </w:r>
      <w:r w:rsidR="00362DD1" w:rsidRPr="00D67DD6">
        <w:rPr>
          <w:rStyle w:val="FontStyle129"/>
          <w:rFonts w:ascii="Calibri" w:hAnsi="Calibri"/>
          <w:noProof w:val="0"/>
          <w:sz w:val="24"/>
          <w:lang w:val="fr-FR"/>
        </w:rPr>
        <w:instrText>431b21</w:instrText>
      </w:r>
      <w:r w:rsidR="00362DD1" w:rsidRPr="00D67DD6">
        <w:rPr>
          <w:noProof w:val="0"/>
          <w:lang w:val="fr-FR"/>
        </w:rPr>
        <w:instrText xml:space="preserve">" </w:instrText>
      </w:r>
      <w:r w:rsidR="00362DD1" w:rsidRPr="00D67DD6">
        <w:rPr>
          <w:i/>
          <w:noProof w:val="0"/>
          <w:lang w:val="fr-FR"/>
        </w:rPr>
        <w:fldChar w:fldCharType="end"/>
      </w:r>
      <w:r w:rsidR="001922A7" w:rsidRPr="00D67DD6">
        <w:rPr>
          <w:noProof w:val="0"/>
          <w:lang w:val="fr-FR"/>
        </w:rPr>
        <w:t>). L’é</w:t>
      </w:r>
      <w:r w:rsidR="00362DD1" w:rsidRPr="00D67DD6">
        <w:rPr>
          <w:noProof w:val="0"/>
          <w:lang w:val="fr-FR"/>
        </w:rPr>
        <w:t>cole du premier averroïsme construi</w:t>
      </w:r>
      <w:r w:rsidR="0039037A" w:rsidRPr="00D67DD6">
        <w:rPr>
          <w:noProof w:val="0"/>
          <w:lang w:val="fr-FR"/>
        </w:rPr>
        <w:t>sit</w:t>
      </w:r>
      <w:r w:rsidR="00362DD1" w:rsidRPr="00D67DD6">
        <w:rPr>
          <w:noProof w:val="0"/>
          <w:lang w:val="fr-FR"/>
        </w:rPr>
        <w:t xml:space="preserve"> </w:t>
      </w:r>
      <w:r w:rsidR="0039037A" w:rsidRPr="00D67DD6">
        <w:rPr>
          <w:noProof w:val="0"/>
          <w:lang w:val="fr-FR"/>
        </w:rPr>
        <w:t xml:space="preserve">le procès de la connaissance </w:t>
      </w:r>
      <w:r w:rsidR="00362DD1" w:rsidRPr="00D67DD6">
        <w:rPr>
          <w:noProof w:val="0"/>
          <w:lang w:val="fr-FR"/>
        </w:rPr>
        <w:t xml:space="preserve">sur l’interprétation </w:t>
      </w:r>
      <w:r w:rsidR="00362DD1" w:rsidRPr="00D67DD6">
        <w:rPr>
          <w:i/>
          <w:noProof w:val="0"/>
          <w:lang w:val="fr-FR"/>
        </w:rPr>
        <w:t>De anima</w:t>
      </w:r>
      <w:r w:rsidR="00362DD1" w:rsidRPr="00D67DD6">
        <w:rPr>
          <w:noProof w:val="0"/>
          <w:lang w:val="fr-FR"/>
        </w:rPr>
        <w:t xml:space="preserve"> </w:t>
      </w:r>
      <w:r w:rsidR="0039037A" w:rsidRPr="00D67DD6">
        <w:rPr>
          <w:noProof w:val="0"/>
          <w:lang w:val="fr-FR"/>
        </w:rPr>
        <w:t xml:space="preserve">faite </w:t>
      </w:r>
      <w:r w:rsidR="00362DD1" w:rsidRPr="00D67DD6">
        <w:rPr>
          <w:noProof w:val="0"/>
          <w:lang w:val="fr-FR"/>
        </w:rPr>
        <w:t xml:space="preserve">par Averroès. </w:t>
      </w:r>
      <w:r w:rsidR="0039037A" w:rsidRPr="00D67DD6">
        <w:rPr>
          <w:noProof w:val="0"/>
          <w:lang w:val="fr-FR"/>
        </w:rPr>
        <w:t xml:space="preserve">Il </w:t>
      </w:r>
      <w:r w:rsidR="00362DD1" w:rsidRPr="00D67DD6">
        <w:rPr>
          <w:noProof w:val="0"/>
          <w:lang w:val="fr-FR"/>
        </w:rPr>
        <w:t xml:space="preserve">tient l’actualisation de la </w:t>
      </w:r>
      <w:r w:rsidR="00E7692F" w:rsidRPr="00D67DD6">
        <w:rPr>
          <w:noProof w:val="0"/>
          <w:lang w:val="fr-FR"/>
        </w:rPr>
        <w:t xml:space="preserve">potentialité </w:t>
      </w:r>
      <w:r w:rsidR="00362DD1" w:rsidRPr="00D67DD6">
        <w:rPr>
          <w:noProof w:val="0"/>
          <w:lang w:val="fr-FR"/>
        </w:rPr>
        <w:t>d’</w:t>
      </w:r>
      <w:r w:rsidR="00362DD1" w:rsidRPr="00D67DD6">
        <w:rPr>
          <w:i/>
          <w:noProof w:val="0"/>
          <w:lang w:val="fr-FR"/>
        </w:rPr>
        <w:t>anima intellectiva</w:t>
      </w:r>
      <w:r w:rsidR="00362DD1" w:rsidRPr="00D67DD6">
        <w:rPr>
          <w:noProof w:val="0"/>
          <w:lang w:val="fr-FR"/>
        </w:rPr>
        <w:t xml:space="preserve"> par les sens. </w:t>
      </w:r>
      <w:r w:rsidR="00503FF9" w:rsidRPr="00D67DD6">
        <w:rPr>
          <w:noProof w:val="0"/>
          <w:lang w:val="fr-FR"/>
        </w:rPr>
        <w:t>Basée sur l’autoréflexion d’Avicenne, l</w:t>
      </w:r>
      <w:r w:rsidR="00362DD1" w:rsidRPr="00D67DD6">
        <w:rPr>
          <w:noProof w:val="0"/>
          <w:lang w:val="fr-FR"/>
        </w:rPr>
        <w:t>’âme n</w:t>
      </w:r>
      <w:r w:rsidR="00503FF9" w:rsidRPr="00D67DD6">
        <w:rPr>
          <w:rFonts w:cs="Calibri"/>
          <w:noProof w:val="0"/>
          <w:lang w:val="fr-FR"/>
        </w:rPr>
        <w:t>’</w:t>
      </w:r>
      <w:r w:rsidR="00362DD1" w:rsidRPr="00D67DD6">
        <w:rPr>
          <w:noProof w:val="0"/>
          <w:lang w:val="fr-FR"/>
        </w:rPr>
        <w:t>e</w:t>
      </w:r>
      <w:r w:rsidR="00503FF9" w:rsidRPr="00D67DD6">
        <w:rPr>
          <w:noProof w:val="0"/>
          <w:lang w:val="fr-FR"/>
        </w:rPr>
        <w:t xml:space="preserve">st pas </w:t>
      </w:r>
      <w:r w:rsidR="00362DD1" w:rsidRPr="00D67DD6">
        <w:rPr>
          <w:noProof w:val="0"/>
          <w:lang w:val="fr-FR"/>
        </w:rPr>
        <w:t>universellement récepti</w:t>
      </w:r>
      <w:r w:rsidR="00503FF9" w:rsidRPr="00D67DD6">
        <w:rPr>
          <w:noProof w:val="0"/>
          <w:lang w:val="fr-FR"/>
        </w:rPr>
        <w:t>ve au sens matériel et immatériel</w:t>
      </w:r>
      <w:r w:rsidR="00362DD1" w:rsidRPr="00D67DD6">
        <w:rPr>
          <w:noProof w:val="0"/>
          <w:lang w:val="fr-FR"/>
        </w:rPr>
        <w:t xml:space="preserve">. Albert le Grand comprend la conception de l’intellect d’Avicenne selon l’écrit CMDA, qu’il reçoit </w:t>
      </w:r>
      <w:r w:rsidR="001922A7" w:rsidRPr="00D67DD6">
        <w:rPr>
          <w:noProof w:val="0"/>
          <w:lang w:val="fr-FR"/>
        </w:rPr>
        <w:t>à la manière de l’é</w:t>
      </w:r>
      <w:r w:rsidR="00362DD1" w:rsidRPr="00D67DD6">
        <w:rPr>
          <w:noProof w:val="0"/>
          <w:lang w:val="fr-FR"/>
        </w:rPr>
        <w:t>cole sicilienne. Selon Albert, les formes d’intellect d’Avicenne ne montrent que le degré d’autoréflexion néoplatonicienne de l’intellect (</w:t>
      </w:r>
      <w:r w:rsidR="00362DD1" w:rsidRPr="00D67DD6">
        <w:rPr>
          <w:i/>
          <w:noProof w:val="0"/>
          <w:lang w:val="fr-FR"/>
        </w:rPr>
        <w:t>quattuor sunt gradus</w:t>
      </w:r>
      <w:r w:rsidR="00362DD1" w:rsidRPr="00D67DD6">
        <w:rPr>
          <w:noProof w:val="0"/>
          <w:lang w:val="fr-FR"/>
        </w:rPr>
        <w:t>). Le processus réel de la cognition, selon la vue aristotélicienne, était donné par l’exécution des actes individuels faits par trois facultés de l’intellect (</w:t>
      </w:r>
      <w:r w:rsidR="00362DD1" w:rsidRPr="00D67DD6">
        <w:rPr>
          <w:i/>
          <w:noProof w:val="0"/>
          <w:lang w:val="fr-FR"/>
        </w:rPr>
        <w:t>tres sunt species</w:t>
      </w:r>
      <w:r w:rsidR="00362DD1" w:rsidRPr="00D67DD6">
        <w:rPr>
          <w:noProof w:val="0"/>
          <w:lang w:val="fr-FR"/>
        </w:rPr>
        <w:t xml:space="preserve">; OBJ II, ch. 2.4.2). </w:t>
      </w:r>
      <w:r w:rsidR="000A4975" w:rsidRPr="00D67DD6">
        <w:rPr>
          <w:noProof w:val="0"/>
          <w:lang w:val="fr-FR"/>
        </w:rPr>
        <w:t xml:space="preserve">En séparant l’intellect </w:t>
      </w:r>
      <w:r w:rsidR="00362DD1" w:rsidRPr="00D67DD6">
        <w:rPr>
          <w:noProof w:val="0"/>
          <w:lang w:val="fr-FR"/>
        </w:rPr>
        <w:t>de la cognition sensuelle</w:t>
      </w:r>
      <w:r w:rsidR="000A4975" w:rsidRPr="00D67DD6">
        <w:rPr>
          <w:noProof w:val="0"/>
          <w:lang w:val="fr-FR"/>
        </w:rPr>
        <w:t>, Avicenne</w:t>
      </w:r>
      <w:r w:rsidR="00CD0932" w:rsidRPr="00D67DD6">
        <w:rPr>
          <w:noProof w:val="0"/>
          <w:lang w:val="fr-FR"/>
        </w:rPr>
        <w:t xml:space="preserve"> établit l’ascension d</w:t>
      </w:r>
      <w:r w:rsidR="00362DD1" w:rsidRPr="00D67DD6">
        <w:rPr>
          <w:noProof w:val="0"/>
          <w:lang w:val="fr-FR"/>
        </w:rPr>
        <w:t>’</w:t>
      </w:r>
      <w:r w:rsidR="00C57352" w:rsidRPr="00C57352">
        <w:rPr>
          <w:i/>
          <w:noProof w:val="0"/>
          <w:lang w:val="fr-FR"/>
        </w:rPr>
        <w:t>intellectus</w:t>
      </w:r>
      <w:r w:rsidR="00362DD1" w:rsidRPr="00D67DD6">
        <w:rPr>
          <w:i/>
          <w:noProof w:val="0"/>
          <w:lang w:val="fr-FR"/>
        </w:rPr>
        <w:t xml:space="preserve"> adeptus</w:t>
      </w:r>
      <w:r w:rsidR="00362DD1" w:rsidRPr="00D67DD6">
        <w:rPr>
          <w:noProof w:val="0"/>
          <w:lang w:val="fr-FR"/>
        </w:rPr>
        <w:t xml:space="preserve"> dans le monde des formes pures. L’intellect acquis ressemble au </w:t>
      </w:r>
      <w:r w:rsidR="00AE139A" w:rsidRPr="00D67DD6">
        <w:rPr>
          <w:noProof w:val="0"/>
          <w:lang w:val="fr-FR"/>
        </w:rPr>
        <w:t>D</w:t>
      </w:r>
      <w:r w:rsidR="00362DD1" w:rsidRPr="00D67DD6">
        <w:rPr>
          <w:noProof w:val="0"/>
          <w:lang w:val="fr-FR"/>
        </w:rPr>
        <w:t xml:space="preserve">onneur de formes dans l’acte d’unification </w:t>
      </w:r>
      <w:r w:rsidR="0039037A" w:rsidRPr="00D67DD6">
        <w:rPr>
          <w:noProof w:val="0"/>
          <w:lang w:val="fr-FR"/>
        </w:rPr>
        <w:t>opéré</w:t>
      </w:r>
      <w:r w:rsidR="00A5406D" w:rsidRPr="00D67DD6">
        <w:rPr>
          <w:noProof w:val="0"/>
          <w:lang w:val="fr-FR"/>
        </w:rPr>
        <w:t xml:space="preserve"> par </w:t>
      </w:r>
      <w:r w:rsidR="00C57352" w:rsidRPr="00C57352">
        <w:rPr>
          <w:i/>
          <w:noProof w:val="0"/>
          <w:lang w:val="fr-FR"/>
        </w:rPr>
        <w:t>intellectus</w:t>
      </w:r>
      <w:r w:rsidR="00362DD1" w:rsidRPr="00D67DD6">
        <w:rPr>
          <w:i/>
          <w:noProof w:val="0"/>
          <w:lang w:val="fr-FR"/>
        </w:rPr>
        <w:t xml:space="preserve"> sanctus</w:t>
      </w:r>
      <w:r w:rsidR="00362DD1" w:rsidRPr="00D67DD6">
        <w:rPr>
          <w:noProof w:val="0"/>
          <w:lang w:val="fr-FR"/>
        </w:rPr>
        <w:t xml:space="preserve">. </w:t>
      </w:r>
      <w:r w:rsidR="002D2D2F">
        <w:rPr>
          <w:noProof w:val="0"/>
          <w:lang w:val="fr-FR"/>
        </w:rPr>
        <w:t xml:space="preserve">Tous les deux, </w:t>
      </w:r>
      <w:r w:rsidR="00C57352" w:rsidRPr="00C57352">
        <w:rPr>
          <w:i/>
          <w:noProof w:val="0"/>
          <w:lang w:val="fr-FR"/>
        </w:rPr>
        <w:t>intellectus</w:t>
      </w:r>
      <w:r w:rsidR="00633CE7" w:rsidRPr="00D67DD6">
        <w:rPr>
          <w:i/>
          <w:noProof w:val="0"/>
          <w:lang w:val="fr-FR"/>
        </w:rPr>
        <w:t xml:space="preserve"> possibilis</w:t>
      </w:r>
      <w:r w:rsidR="00633CE7" w:rsidRPr="00D67DD6">
        <w:rPr>
          <w:noProof w:val="0"/>
          <w:lang w:val="fr-FR"/>
        </w:rPr>
        <w:t xml:space="preserve"> et </w:t>
      </w:r>
      <w:r w:rsidR="002D2D2F" w:rsidRPr="00C57352">
        <w:rPr>
          <w:i/>
          <w:noProof w:val="0"/>
          <w:lang w:val="fr-FR"/>
        </w:rPr>
        <w:t>intellectus</w:t>
      </w:r>
      <w:r w:rsidR="002D2D2F" w:rsidRPr="00D67DD6">
        <w:rPr>
          <w:i/>
          <w:noProof w:val="0"/>
          <w:lang w:val="fr-FR"/>
        </w:rPr>
        <w:t xml:space="preserve"> </w:t>
      </w:r>
      <w:r w:rsidR="00633CE7" w:rsidRPr="00D67DD6">
        <w:rPr>
          <w:i/>
          <w:noProof w:val="0"/>
          <w:lang w:val="fr-FR"/>
        </w:rPr>
        <w:t>agens</w:t>
      </w:r>
      <w:r w:rsidR="00633CE7" w:rsidRPr="00D67DD6">
        <w:rPr>
          <w:noProof w:val="0"/>
          <w:lang w:val="fr-FR"/>
        </w:rPr>
        <w:t xml:space="preserve"> séparés opèrent la connaissance immatérielle dans l’âme humaine. </w:t>
      </w:r>
      <w:r w:rsidR="00EA7F96" w:rsidRPr="00D67DD6">
        <w:rPr>
          <w:noProof w:val="0"/>
          <w:lang w:val="fr-FR"/>
        </w:rPr>
        <w:t>Les avicennistes modernes attribu</w:t>
      </w:r>
      <w:r w:rsidR="0039037A" w:rsidRPr="00D67DD6">
        <w:rPr>
          <w:noProof w:val="0"/>
          <w:lang w:val="fr-FR"/>
        </w:rPr>
        <w:t>è</w:t>
      </w:r>
      <w:r w:rsidR="00EA7F96" w:rsidRPr="00D67DD6">
        <w:rPr>
          <w:noProof w:val="0"/>
          <w:lang w:val="fr-FR"/>
        </w:rPr>
        <w:t xml:space="preserve">rent de </w:t>
      </w:r>
      <w:r w:rsidR="00EA7F96" w:rsidRPr="00D67DD6">
        <w:rPr>
          <w:noProof w:val="0"/>
          <w:lang w:val="fr-FR"/>
        </w:rPr>
        <w:lastRenderedPageBreak/>
        <w:t xml:space="preserve">manière sophistiquée ce schéma </w:t>
      </w:r>
      <w:r w:rsidR="00E0116C" w:rsidRPr="00D67DD6">
        <w:rPr>
          <w:noProof w:val="0"/>
          <w:lang w:val="fr-FR"/>
        </w:rPr>
        <w:t>« </w:t>
      </w:r>
      <w:r w:rsidR="00EA7F96" w:rsidRPr="00D67DD6">
        <w:rPr>
          <w:noProof w:val="0"/>
          <w:lang w:val="fr-FR"/>
        </w:rPr>
        <w:t>averroiste</w:t>
      </w:r>
      <w:r w:rsidR="00E0116C" w:rsidRPr="00D67DD6">
        <w:rPr>
          <w:noProof w:val="0"/>
          <w:lang w:val="fr-FR"/>
        </w:rPr>
        <w:t> »</w:t>
      </w:r>
      <w:r w:rsidR="00027E31" w:rsidRPr="00D67DD6">
        <w:rPr>
          <w:noProof w:val="0"/>
          <w:lang w:val="fr-FR"/>
        </w:rPr>
        <w:t xml:space="preserve"> de </w:t>
      </w:r>
      <w:r w:rsidR="00EA7F96" w:rsidRPr="00D67DD6">
        <w:rPr>
          <w:noProof w:val="0"/>
          <w:lang w:val="fr-FR"/>
        </w:rPr>
        <w:t>connaissance</w:t>
      </w:r>
      <w:r w:rsidR="00620932" w:rsidRPr="00D67DD6">
        <w:rPr>
          <w:noProof w:val="0"/>
          <w:lang w:val="fr-FR"/>
        </w:rPr>
        <w:t xml:space="preserve"> à Averroès</w:t>
      </w:r>
      <w:r w:rsidR="00EA7F96" w:rsidRPr="00D67DD6">
        <w:rPr>
          <w:noProof w:val="0"/>
          <w:lang w:val="fr-FR"/>
        </w:rPr>
        <w:t xml:space="preserve">. </w:t>
      </w:r>
      <w:r w:rsidR="000E5740" w:rsidRPr="00D67DD6">
        <w:rPr>
          <w:noProof w:val="0"/>
          <w:lang w:val="fr-FR"/>
        </w:rPr>
        <w:t>Néanmoins, i</w:t>
      </w:r>
      <w:r w:rsidR="00200BB6" w:rsidRPr="00D67DD6">
        <w:rPr>
          <w:noProof w:val="0"/>
          <w:lang w:val="fr-FR"/>
        </w:rPr>
        <w:t xml:space="preserve">l </w:t>
      </w:r>
      <w:r w:rsidR="00EA7F96" w:rsidRPr="00D67DD6">
        <w:rPr>
          <w:noProof w:val="0"/>
          <w:lang w:val="fr-FR"/>
        </w:rPr>
        <w:t>rejette fondamentalement le néoplatonisme</w:t>
      </w:r>
      <w:r w:rsidR="0039037A" w:rsidRPr="00D67DD6">
        <w:rPr>
          <w:noProof w:val="0"/>
          <w:lang w:val="fr-FR"/>
        </w:rPr>
        <w:t xml:space="preserve"> </w:t>
      </w:r>
      <w:r w:rsidR="00EA7F96" w:rsidRPr="00D67DD6">
        <w:rPr>
          <w:noProof w:val="0"/>
          <w:lang w:val="fr-FR"/>
        </w:rPr>
        <w:t xml:space="preserve">des soi-disant </w:t>
      </w:r>
      <w:r w:rsidR="00D60FD5" w:rsidRPr="00D67DD6">
        <w:rPr>
          <w:noProof w:val="0"/>
          <w:lang w:val="fr-FR"/>
        </w:rPr>
        <w:t>«</w:t>
      </w:r>
      <w:r w:rsidR="006E6F11" w:rsidRPr="00D67DD6">
        <w:rPr>
          <w:noProof w:val="0"/>
          <w:lang w:val="fr-FR"/>
        </w:rPr>
        <w:t> </w:t>
      </w:r>
      <w:r w:rsidR="00EA7F96" w:rsidRPr="00D67DD6">
        <w:rPr>
          <w:noProof w:val="0"/>
          <w:lang w:val="fr-FR"/>
        </w:rPr>
        <w:t>alexandrins</w:t>
      </w:r>
      <w:r w:rsidR="006E6F11" w:rsidRPr="00D67DD6">
        <w:rPr>
          <w:noProof w:val="0"/>
          <w:lang w:val="fr-FR"/>
        </w:rPr>
        <w:t> </w:t>
      </w:r>
      <w:r w:rsidR="00D60FD5" w:rsidRPr="00D67DD6">
        <w:rPr>
          <w:noProof w:val="0"/>
          <w:lang w:val="fr-FR"/>
        </w:rPr>
        <w:t>»</w:t>
      </w:r>
      <w:r w:rsidR="00EA7F96" w:rsidRPr="00D67DD6">
        <w:rPr>
          <w:noProof w:val="0"/>
          <w:lang w:val="fr-FR"/>
        </w:rPr>
        <w:t xml:space="preserve"> et </w:t>
      </w:r>
      <w:r w:rsidR="0039037A" w:rsidRPr="00D67DD6">
        <w:rPr>
          <w:noProof w:val="0"/>
          <w:lang w:val="fr-FR"/>
        </w:rPr>
        <w:t xml:space="preserve">celui </w:t>
      </w:r>
      <w:r w:rsidR="00EA7F96" w:rsidRPr="00D67DD6">
        <w:rPr>
          <w:noProof w:val="0"/>
          <w:lang w:val="fr-FR"/>
        </w:rPr>
        <w:t xml:space="preserve">d’Avicenne sur ce point crucial. </w:t>
      </w:r>
    </w:p>
    <w:p w14:paraId="73561D62" w14:textId="50128E41" w:rsidR="00867AFE" w:rsidRPr="00D67DD6" w:rsidRDefault="00B01A23" w:rsidP="00D16CAA">
      <w:pPr>
        <w:rPr>
          <w:noProof w:val="0"/>
          <w:lang w:val="fr-FR"/>
        </w:rPr>
      </w:pPr>
      <w:r w:rsidRPr="00D67DD6">
        <w:rPr>
          <w:noProof w:val="0"/>
          <w:lang w:val="fr-FR"/>
        </w:rPr>
        <w:tab/>
      </w:r>
      <w:r w:rsidR="008413AA" w:rsidRPr="00D67DD6">
        <w:rPr>
          <w:noProof w:val="0"/>
          <w:lang w:val="fr-FR"/>
        </w:rPr>
        <w:t>Le processus de la cognition décrit par Avicenna accomplit un changement fondamental de la manière par laquelle l’intellect est actualisé. Cette façon d’illuminer l’existant établit un nouveau champ de la révélation de la substance dans sa non-dissimulation (</w:t>
      </w:r>
      <w:r w:rsidR="00221FAC" w:rsidRPr="00221FAC">
        <w:rPr>
          <w:i/>
          <w:noProof w:val="0"/>
          <w:lang w:val="fr-FR"/>
        </w:rPr>
        <w:t>alètheia</w:t>
      </w:r>
      <w:r w:rsidR="008413AA" w:rsidRPr="00D67DD6">
        <w:rPr>
          <w:noProof w:val="0"/>
          <w:lang w:val="fr-FR"/>
        </w:rPr>
        <w:t>). La réceptivité universelle de l’intellect est donnée en dehors de la substance première parce qu’elle est illuminée</w:t>
      </w:r>
      <w:r w:rsidR="008413AA" w:rsidRPr="00D67DD6">
        <w:rPr>
          <w:noProof w:val="0"/>
          <w:lang w:val="fr-FR"/>
        </w:rPr>
        <w:fldChar w:fldCharType="begin"/>
      </w:r>
      <w:r w:rsidR="008413AA" w:rsidRPr="00D67DD6">
        <w:rPr>
          <w:noProof w:val="0"/>
          <w:lang w:val="fr-FR"/>
        </w:rPr>
        <w:instrText xml:space="preserve"> XE "illumination" </w:instrText>
      </w:r>
      <w:r w:rsidR="008413AA" w:rsidRPr="00D67DD6">
        <w:rPr>
          <w:noProof w:val="0"/>
          <w:lang w:val="fr-FR"/>
        </w:rPr>
        <w:fldChar w:fldCharType="end"/>
      </w:r>
      <w:r w:rsidR="008413AA" w:rsidRPr="00D67DD6">
        <w:rPr>
          <w:noProof w:val="0"/>
          <w:lang w:val="fr-FR"/>
        </w:rPr>
        <w:t xml:space="preserve"> à partir des formes eidétiques du troisième genre. </w:t>
      </w:r>
      <w:r w:rsidRPr="00D67DD6">
        <w:rPr>
          <w:noProof w:val="0"/>
          <w:lang w:val="fr-FR"/>
        </w:rPr>
        <w:t>Avicenne donne une nouvelle réponse à la question de base</w:t>
      </w:r>
      <w:r w:rsidR="00E0116C" w:rsidRPr="00D67DD6">
        <w:rPr>
          <w:noProof w:val="0"/>
          <w:lang w:val="fr-FR"/>
        </w:rPr>
        <w:t> </w:t>
      </w:r>
      <w:r w:rsidRPr="00D67DD6">
        <w:rPr>
          <w:noProof w:val="0"/>
          <w:lang w:val="fr-FR"/>
        </w:rPr>
        <w:t xml:space="preserve">: </w:t>
      </w:r>
      <w:r w:rsidR="00314A0C" w:rsidRPr="00D67DD6">
        <w:rPr>
          <w:noProof w:val="0"/>
          <w:lang w:val="fr-FR"/>
        </w:rPr>
        <w:t>c</w:t>
      </w:r>
      <w:r w:rsidRPr="00D67DD6">
        <w:rPr>
          <w:noProof w:val="0"/>
          <w:lang w:val="fr-FR"/>
        </w:rPr>
        <w:t>omment (</w:t>
      </w:r>
      <w:r w:rsidRPr="00D67DD6">
        <w:rPr>
          <w:i/>
          <w:noProof w:val="0"/>
          <w:lang w:val="fr-FR"/>
        </w:rPr>
        <w:t>Wie</w:t>
      </w:r>
      <w:r w:rsidR="009B3CA4" w:rsidRPr="00D67DD6">
        <w:rPr>
          <w:noProof w:val="0"/>
          <w:lang w:val="fr-FR"/>
        </w:rPr>
        <w:t xml:space="preserve">, πώς, </w:t>
      </w:r>
      <w:r w:rsidRPr="00D67DD6">
        <w:rPr>
          <w:noProof w:val="0"/>
          <w:lang w:val="fr-FR"/>
        </w:rPr>
        <w:t>De anima 431b21</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w:instrText>
      </w:r>
      <w:r w:rsidRPr="00D67DD6">
        <w:rPr>
          <w:rStyle w:val="FontStyle129"/>
          <w:rFonts w:ascii="Calibri" w:hAnsi="Calibri"/>
          <w:noProof w:val="0"/>
          <w:sz w:val="24"/>
          <w:lang w:val="fr-FR"/>
        </w:rPr>
        <w:instrText>431b21</w:instrText>
      </w:r>
      <w:r w:rsidRPr="00D67DD6">
        <w:rPr>
          <w:noProof w:val="0"/>
          <w:lang w:val="fr-FR"/>
        </w:rPr>
        <w:instrText xml:space="preserve">" </w:instrText>
      </w:r>
      <w:r w:rsidRPr="00D67DD6">
        <w:rPr>
          <w:i/>
          <w:noProof w:val="0"/>
          <w:lang w:val="fr-FR"/>
        </w:rPr>
        <w:fldChar w:fldCharType="end"/>
      </w:r>
      <w:r w:rsidRPr="00D67DD6">
        <w:rPr>
          <w:noProof w:val="0"/>
          <w:lang w:val="fr-FR"/>
        </w:rPr>
        <w:t>) l</w:t>
      </w:r>
      <w:r w:rsidR="00E0116C" w:rsidRPr="00D67DD6">
        <w:rPr>
          <w:noProof w:val="0"/>
          <w:lang w:val="fr-FR"/>
        </w:rPr>
        <w:t>’</w:t>
      </w:r>
      <w:r w:rsidRPr="00D67DD6">
        <w:rPr>
          <w:noProof w:val="0"/>
          <w:lang w:val="fr-FR"/>
        </w:rPr>
        <w:t>âme peut-elle recevoir la connaissance universelle du monde</w:t>
      </w:r>
      <w:r w:rsidR="00E0116C" w:rsidRPr="00D67DD6">
        <w:rPr>
          <w:noProof w:val="0"/>
          <w:lang w:val="fr-FR"/>
        </w:rPr>
        <w:t> </w:t>
      </w:r>
      <w:r w:rsidR="00D83A4C" w:rsidRPr="00D67DD6">
        <w:rPr>
          <w:noProof w:val="0"/>
          <w:lang w:val="fr-FR"/>
        </w:rPr>
        <w:t>? La réponse garde</w:t>
      </w:r>
      <w:r w:rsidRPr="00D67DD6">
        <w:rPr>
          <w:noProof w:val="0"/>
          <w:lang w:val="fr-FR"/>
        </w:rPr>
        <w:t xml:space="preserve"> un caractère objectif et donc pleinement </w:t>
      </w:r>
      <w:r w:rsidR="00C110F5" w:rsidRPr="00D67DD6">
        <w:rPr>
          <w:noProof w:val="0"/>
          <w:lang w:val="fr-FR"/>
        </w:rPr>
        <w:t>mythologique</w:t>
      </w:r>
      <w:r w:rsidRPr="00D67DD6">
        <w:rPr>
          <w:noProof w:val="0"/>
          <w:lang w:val="fr-FR"/>
        </w:rPr>
        <w:t xml:space="preserve">. </w:t>
      </w:r>
      <w:r w:rsidR="00362DD1" w:rsidRPr="00D67DD6">
        <w:rPr>
          <w:noProof w:val="0"/>
          <w:lang w:val="fr-FR"/>
        </w:rPr>
        <w:t>L’intellect supérieur (</w:t>
      </w:r>
      <w:r w:rsidR="00C57352" w:rsidRPr="00C57352">
        <w:rPr>
          <w:i/>
          <w:noProof w:val="0"/>
          <w:lang w:val="fr-FR"/>
        </w:rPr>
        <w:t>intellectus</w:t>
      </w:r>
      <w:r w:rsidR="00362DD1" w:rsidRPr="00D67DD6">
        <w:rPr>
          <w:i/>
          <w:noProof w:val="0"/>
          <w:lang w:val="fr-FR"/>
        </w:rPr>
        <w:t xml:space="preserve"> agens</w:t>
      </w:r>
      <w:r w:rsidR="00362DD1" w:rsidRPr="00D67DD6">
        <w:rPr>
          <w:noProof w:val="0"/>
          <w:lang w:val="fr-FR"/>
        </w:rPr>
        <w:t xml:space="preserve">) transforme l’intellect matériel individuel de manière à ce qu’il puisse recevoir les formes </w:t>
      </w:r>
      <w:r w:rsidR="00140339" w:rsidRPr="00D67DD6">
        <w:rPr>
          <w:noProof w:val="0"/>
          <w:lang w:val="fr-FR"/>
        </w:rPr>
        <w:t xml:space="preserve">provenant </w:t>
      </w:r>
      <w:r w:rsidR="00362DD1" w:rsidRPr="00D67DD6">
        <w:rPr>
          <w:noProof w:val="0"/>
          <w:lang w:val="fr-FR"/>
        </w:rPr>
        <w:t xml:space="preserve">des intelligences séparées. L’abstraction </w:t>
      </w:r>
      <w:r w:rsidR="008630C6" w:rsidRPr="00D67DD6">
        <w:rPr>
          <w:noProof w:val="0"/>
          <w:lang w:val="fr-FR"/>
        </w:rPr>
        <w:t>d</w:t>
      </w:r>
      <w:r w:rsidR="00140339" w:rsidRPr="00D67DD6">
        <w:rPr>
          <w:noProof w:val="0"/>
          <w:lang w:val="fr-FR"/>
        </w:rPr>
        <w:t>é</w:t>
      </w:r>
      <w:r w:rsidR="008630C6" w:rsidRPr="00D67DD6">
        <w:rPr>
          <w:noProof w:val="0"/>
          <w:lang w:val="fr-FR"/>
        </w:rPr>
        <w:t xml:space="preserve">finit </w:t>
      </w:r>
      <w:r w:rsidR="00362DD1" w:rsidRPr="00D67DD6">
        <w:rPr>
          <w:noProof w:val="0"/>
          <w:lang w:val="fr-FR"/>
        </w:rPr>
        <w:t>un</w:t>
      </w:r>
      <w:r w:rsidR="008630C6" w:rsidRPr="00D67DD6">
        <w:rPr>
          <w:noProof w:val="0"/>
          <w:lang w:val="fr-FR"/>
        </w:rPr>
        <w:t>e</w:t>
      </w:r>
      <w:r w:rsidR="00362DD1" w:rsidRPr="00D67DD6">
        <w:rPr>
          <w:noProof w:val="0"/>
          <w:lang w:val="fr-FR"/>
        </w:rPr>
        <w:t xml:space="preserve"> don</w:t>
      </w:r>
      <w:r w:rsidR="008630C6" w:rsidRPr="00D67DD6">
        <w:rPr>
          <w:noProof w:val="0"/>
          <w:lang w:val="fr-FR"/>
        </w:rPr>
        <w:t xml:space="preserve">ation nouvelle </w:t>
      </w:r>
      <w:r w:rsidR="008630C6" w:rsidRPr="00D67DD6">
        <w:rPr>
          <w:rFonts w:cs="Calibri"/>
          <w:noProof w:val="0"/>
          <w:lang w:val="fr-FR"/>
        </w:rPr>
        <w:t xml:space="preserve">à </w:t>
      </w:r>
      <w:r w:rsidR="00362DD1" w:rsidRPr="00D67DD6">
        <w:rPr>
          <w:noProof w:val="0"/>
          <w:lang w:val="fr-FR"/>
        </w:rPr>
        <w:t>l’âme réceptive</w:t>
      </w:r>
      <w:r w:rsidR="008630C6" w:rsidRPr="00D67DD6">
        <w:rPr>
          <w:noProof w:val="0"/>
          <w:lang w:val="fr-FR"/>
        </w:rPr>
        <w:t xml:space="preserve"> qui élève l’intellect humain</w:t>
      </w:r>
      <w:r w:rsidR="00362DD1" w:rsidRPr="00D67DD6">
        <w:rPr>
          <w:noProof w:val="0"/>
          <w:lang w:val="fr-FR"/>
        </w:rPr>
        <w:t xml:space="preserve"> dans le m</w:t>
      </w:r>
      <w:r w:rsidR="00C60F2D" w:rsidRPr="00D67DD6">
        <w:rPr>
          <w:noProof w:val="0"/>
          <w:lang w:val="fr-FR"/>
        </w:rPr>
        <w:t>onde des sphères immatérielles.</w:t>
      </w:r>
      <w:r w:rsidR="00D16CAA" w:rsidRPr="00D67DD6">
        <w:rPr>
          <w:noProof w:val="0"/>
          <w:lang w:val="fr-FR"/>
        </w:rPr>
        <w:t xml:space="preserve"> </w:t>
      </w:r>
      <w:r w:rsidR="00140339" w:rsidRPr="00D67DD6">
        <w:rPr>
          <w:noProof w:val="0"/>
          <w:lang w:val="fr-FR"/>
        </w:rPr>
        <w:t>L</w:t>
      </w:r>
      <w:r w:rsidR="00362DD1" w:rsidRPr="00D67DD6">
        <w:rPr>
          <w:noProof w:val="0"/>
          <w:lang w:val="fr-FR"/>
        </w:rPr>
        <w:t xml:space="preserve">e processus d’abstraction est devenu un </w:t>
      </w:r>
      <w:r w:rsidR="009D3B4A" w:rsidRPr="00D67DD6">
        <w:rPr>
          <w:noProof w:val="0"/>
          <w:lang w:val="fr-FR"/>
        </w:rPr>
        <w:t>évènement</w:t>
      </w:r>
      <w:r w:rsidR="00362DD1" w:rsidRPr="00D67DD6">
        <w:rPr>
          <w:noProof w:val="0"/>
          <w:lang w:val="fr-FR"/>
        </w:rPr>
        <w:t xml:space="preserve"> mental lié à l’autoréflexion de l’âme, tandis qu’Alfarabi, suivant le sens aristotélicien</w:t>
      </w:r>
      <w:r w:rsidR="00140339" w:rsidRPr="00D67DD6">
        <w:rPr>
          <w:noProof w:val="0"/>
          <w:lang w:val="fr-FR"/>
        </w:rPr>
        <w:t xml:space="preserve"> </w:t>
      </w:r>
      <w:r w:rsidR="00362DD1" w:rsidRPr="00D67DD6">
        <w:rPr>
          <w:i/>
          <w:noProof w:val="0"/>
          <w:lang w:val="fr-FR"/>
        </w:rPr>
        <w:t>De anima</w:t>
      </w:r>
      <w:r w:rsidR="00362DD1" w:rsidRPr="00D67DD6">
        <w:rPr>
          <w:noProof w:val="0"/>
          <w:lang w:val="fr-FR"/>
        </w:rPr>
        <w:t>, insiste sur la réception passive</w:t>
      </w:r>
      <w:r w:rsidR="00140339" w:rsidRPr="00D67DD6">
        <w:rPr>
          <w:noProof w:val="0"/>
          <w:lang w:val="fr-FR"/>
        </w:rPr>
        <w:t xml:space="preserve"> </w:t>
      </w:r>
      <w:r w:rsidR="00362DD1" w:rsidRPr="00D67DD6">
        <w:rPr>
          <w:noProof w:val="0"/>
          <w:lang w:val="fr-FR"/>
        </w:rPr>
        <w:t xml:space="preserve">des espèces sensuelles dans l’intellect matériel. L’intentionnalité </w:t>
      </w:r>
      <w:r w:rsidR="00140339" w:rsidRPr="00D67DD6">
        <w:rPr>
          <w:noProof w:val="0"/>
          <w:lang w:val="fr-FR"/>
        </w:rPr>
        <w:t>portée par la partie passive et donc pleinement réceptive de l’intellect (</w:t>
      </w:r>
      <w:r w:rsidR="00C57352" w:rsidRPr="00C57352">
        <w:rPr>
          <w:i/>
          <w:noProof w:val="0"/>
          <w:lang w:val="fr-FR"/>
        </w:rPr>
        <w:t>intellectus</w:t>
      </w:r>
      <w:r w:rsidR="00140339" w:rsidRPr="00D67DD6">
        <w:rPr>
          <w:i/>
          <w:noProof w:val="0"/>
          <w:lang w:val="fr-FR"/>
        </w:rPr>
        <w:t xml:space="preserve"> in potencia</w:t>
      </w:r>
      <w:r w:rsidR="00140339" w:rsidRPr="00D67DD6">
        <w:rPr>
          <w:i/>
          <w:noProof w:val="0"/>
          <w:lang w:val="fr-FR"/>
        </w:rPr>
        <w:fldChar w:fldCharType="begin"/>
      </w:r>
      <w:r w:rsidR="00140339" w:rsidRPr="00D67DD6">
        <w:rPr>
          <w:noProof w:val="0"/>
          <w:lang w:val="fr-FR"/>
        </w:rPr>
        <w:instrText xml:space="preserve"> XE "</w:instrText>
      </w:r>
      <w:r w:rsidR="00C57352" w:rsidRPr="00C57352">
        <w:rPr>
          <w:i/>
          <w:noProof w:val="0"/>
          <w:lang w:val="fr-FR"/>
        </w:rPr>
        <w:instrText>intellectus</w:instrText>
      </w:r>
      <w:r w:rsidR="00140339" w:rsidRPr="00D67DD6">
        <w:rPr>
          <w:i/>
          <w:noProof w:val="0"/>
          <w:lang w:val="fr-FR"/>
        </w:rPr>
        <w:instrText xml:space="preserve"> in potencia</w:instrText>
      </w:r>
      <w:r w:rsidR="00140339" w:rsidRPr="00D67DD6">
        <w:rPr>
          <w:noProof w:val="0"/>
          <w:lang w:val="fr-FR"/>
        </w:rPr>
        <w:instrText xml:space="preserve">" </w:instrText>
      </w:r>
      <w:r w:rsidR="00140339" w:rsidRPr="00D67DD6">
        <w:rPr>
          <w:i/>
          <w:noProof w:val="0"/>
          <w:lang w:val="fr-FR"/>
        </w:rPr>
        <w:fldChar w:fldCharType="end"/>
      </w:r>
      <w:r w:rsidR="00140339" w:rsidRPr="00D67DD6">
        <w:rPr>
          <w:noProof w:val="0"/>
          <w:lang w:val="fr-FR"/>
        </w:rPr>
        <w:t xml:space="preserve">) </w:t>
      </w:r>
      <w:r w:rsidR="00362DD1" w:rsidRPr="00D67DD6">
        <w:rPr>
          <w:noProof w:val="0"/>
          <w:lang w:val="fr-FR"/>
        </w:rPr>
        <w:t xml:space="preserve">se tournait vers les sens selon l’énoncé susmentionné </w:t>
      </w:r>
      <w:r w:rsidR="008A356D" w:rsidRPr="00D67DD6">
        <w:rPr>
          <w:noProof w:val="0"/>
          <w:lang w:val="fr-FR"/>
        </w:rPr>
        <w:t>«</w:t>
      </w:r>
      <w:r w:rsidR="00A33DD6" w:rsidRPr="00D67DD6">
        <w:rPr>
          <w:noProof w:val="0"/>
          <w:lang w:val="fr-FR"/>
        </w:rPr>
        <w:t> </w:t>
      </w:r>
      <w:r w:rsidR="00362DD1" w:rsidRPr="00D67DD6">
        <w:rPr>
          <w:i/>
          <w:noProof w:val="0"/>
          <w:lang w:val="fr-FR"/>
        </w:rPr>
        <w:t>anima est quodammodo omnia</w:t>
      </w:r>
      <w:r w:rsidR="00A33DD6" w:rsidRPr="00D67DD6">
        <w:rPr>
          <w:noProof w:val="0"/>
          <w:lang w:val="fr-FR"/>
        </w:rPr>
        <w:t> </w:t>
      </w:r>
      <w:r w:rsidR="008A356D" w:rsidRPr="00D67DD6">
        <w:rPr>
          <w:noProof w:val="0"/>
          <w:lang w:val="fr-FR"/>
        </w:rPr>
        <w:t xml:space="preserve">» </w:t>
      </w:r>
      <w:r w:rsidR="00362DD1" w:rsidRPr="00D67DD6">
        <w:rPr>
          <w:noProof w:val="0"/>
          <w:lang w:val="fr-FR"/>
        </w:rPr>
        <w:t>(</w:t>
      </w:r>
      <w:r w:rsidR="00362DD1" w:rsidRPr="00D67DD6">
        <w:rPr>
          <w:i/>
          <w:noProof w:val="0"/>
          <w:lang w:val="fr-FR"/>
        </w:rPr>
        <w:t>De anima</w:t>
      </w:r>
      <w:r w:rsidR="00362DD1" w:rsidRPr="00D67DD6">
        <w:rPr>
          <w:noProof w:val="0"/>
          <w:lang w:val="fr-FR"/>
        </w:rPr>
        <w:t xml:space="preserve"> 431b21</w:t>
      </w:r>
      <w:r w:rsidR="00362DD1" w:rsidRPr="00D67DD6">
        <w:rPr>
          <w:i/>
          <w:noProof w:val="0"/>
          <w:lang w:val="fr-FR"/>
        </w:rPr>
        <w:fldChar w:fldCharType="begin"/>
      </w:r>
      <w:r w:rsidR="00362DD1" w:rsidRPr="00D67DD6">
        <w:rPr>
          <w:noProof w:val="0"/>
          <w:lang w:val="fr-FR"/>
        </w:rPr>
        <w:instrText xml:space="preserve"> XE "Aristoteles:</w:instrText>
      </w:r>
      <w:r w:rsidR="00362DD1" w:rsidRPr="00D67DD6">
        <w:rPr>
          <w:i/>
          <w:noProof w:val="0"/>
          <w:lang w:val="fr-FR"/>
        </w:rPr>
        <w:instrText>De anima</w:instrText>
      </w:r>
      <w:r w:rsidR="00362DD1" w:rsidRPr="00D67DD6">
        <w:rPr>
          <w:noProof w:val="0"/>
          <w:lang w:val="fr-FR"/>
        </w:rPr>
        <w:instrText xml:space="preserve"> </w:instrText>
      </w:r>
      <w:r w:rsidR="00362DD1" w:rsidRPr="00D67DD6">
        <w:rPr>
          <w:rStyle w:val="FontStyle129"/>
          <w:rFonts w:ascii="Calibri" w:hAnsi="Calibri"/>
          <w:noProof w:val="0"/>
          <w:sz w:val="24"/>
          <w:lang w:val="fr-FR"/>
        </w:rPr>
        <w:instrText>431b21</w:instrText>
      </w:r>
      <w:r w:rsidR="00362DD1" w:rsidRPr="00D67DD6">
        <w:rPr>
          <w:noProof w:val="0"/>
          <w:lang w:val="fr-FR"/>
        </w:rPr>
        <w:instrText xml:space="preserve">" </w:instrText>
      </w:r>
      <w:r w:rsidR="00362DD1" w:rsidRPr="00D67DD6">
        <w:rPr>
          <w:i/>
          <w:noProof w:val="0"/>
          <w:lang w:val="fr-FR"/>
        </w:rPr>
        <w:fldChar w:fldCharType="end"/>
      </w:r>
      <w:r w:rsidR="00362DD1" w:rsidRPr="00D67DD6">
        <w:rPr>
          <w:noProof w:val="0"/>
          <w:lang w:val="fr-FR"/>
        </w:rPr>
        <w:t xml:space="preserve">). La nouvelle forme d’abstraction annula </w:t>
      </w:r>
      <w:r w:rsidR="00DB6871" w:rsidRPr="00D67DD6">
        <w:rPr>
          <w:noProof w:val="0"/>
          <w:lang w:val="fr-FR"/>
        </w:rPr>
        <w:t xml:space="preserve">le primat de </w:t>
      </w:r>
      <w:r w:rsidR="00362DD1" w:rsidRPr="00D67DD6">
        <w:rPr>
          <w:noProof w:val="0"/>
          <w:lang w:val="fr-FR"/>
        </w:rPr>
        <w:t xml:space="preserve">l’abstraction aristotélicienne. Avicenne apporta une nouvelle </w:t>
      </w:r>
      <w:r w:rsidR="002139B5" w:rsidRPr="00D67DD6">
        <w:rPr>
          <w:noProof w:val="0"/>
          <w:lang w:val="fr-FR"/>
        </w:rPr>
        <w:t xml:space="preserve">forme </w:t>
      </w:r>
      <w:r w:rsidR="00362DD1" w:rsidRPr="00D67DD6">
        <w:rPr>
          <w:noProof w:val="0"/>
          <w:lang w:val="fr-FR"/>
        </w:rPr>
        <w:t xml:space="preserve">de la cognition </w:t>
      </w:r>
      <w:r w:rsidR="00602DA7" w:rsidRPr="00D67DD6">
        <w:rPr>
          <w:noProof w:val="0"/>
          <w:lang w:val="fr-FR"/>
        </w:rPr>
        <w:t xml:space="preserve">basée sur l’interaction entre </w:t>
      </w:r>
      <w:r w:rsidR="00C57352" w:rsidRPr="00C57352">
        <w:rPr>
          <w:i/>
          <w:noProof w:val="0"/>
          <w:lang w:val="fr-FR"/>
        </w:rPr>
        <w:t>intellectus</w:t>
      </w:r>
      <w:r w:rsidR="00362DD1" w:rsidRPr="00D67DD6">
        <w:rPr>
          <w:i/>
          <w:noProof w:val="0"/>
          <w:lang w:val="fr-FR"/>
        </w:rPr>
        <w:t xml:space="preserve"> adeptus </w:t>
      </w:r>
      <w:r w:rsidR="00362DD1" w:rsidRPr="00D67DD6">
        <w:rPr>
          <w:noProof w:val="0"/>
          <w:lang w:val="fr-FR"/>
        </w:rPr>
        <w:t>et</w:t>
      </w:r>
      <w:r w:rsidR="00362DD1" w:rsidRPr="00D67DD6">
        <w:rPr>
          <w:i/>
          <w:noProof w:val="0"/>
          <w:lang w:val="fr-FR"/>
        </w:rPr>
        <w:t xml:space="preserve"> </w:t>
      </w:r>
      <w:r w:rsidR="00C57352" w:rsidRPr="00C57352">
        <w:rPr>
          <w:i/>
          <w:noProof w:val="0"/>
          <w:lang w:val="fr-FR"/>
        </w:rPr>
        <w:t>intellectus</w:t>
      </w:r>
      <w:r w:rsidR="00362DD1" w:rsidRPr="00D67DD6">
        <w:rPr>
          <w:i/>
          <w:noProof w:val="0"/>
          <w:lang w:val="fr-FR"/>
        </w:rPr>
        <w:t xml:space="preserve"> agens</w:t>
      </w:r>
      <w:r w:rsidR="00155402" w:rsidRPr="00D67DD6">
        <w:rPr>
          <w:noProof w:val="0"/>
          <w:lang w:val="fr-FR"/>
        </w:rPr>
        <w:t xml:space="preserve">. À cause </w:t>
      </w:r>
      <w:r w:rsidR="00872341" w:rsidRPr="00872341">
        <w:rPr>
          <w:noProof w:val="0"/>
          <w:lang w:val="fr-FR"/>
        </w:rPr>
        <w:t>d′illumination</w:t>
      </w:r>
      <w:r w:rsidR="00155402" w:rsidRPr="00D67DD6">
        <w:rPr>
          <w:noProof w:val="0"/>
          <w:lang w:val="fr-FR"/>
        </w:rPr>
        <w:t xml:space="preserve"> </w:t>
      </w:r>
      <w:r w:rsidR="003154FF" w:rsidRPr="00D67DD6">
        <w:rPr>
          <w:noProof w:val="0"/>
          <w:lang w:val="fr-FR"/>
        </w:rPr>
        <w:t xml:space="preserve">faite </w:t>
      </w:r>
      <w:r w:rsidR="00362DD1" w:rsidRPr="00D67DD6">
        <w:rPr>
          <w:noProof w:val="0"/>
          <w:lang w:val="fr-FR"/>
        </w:rPr>
        <w:t>par-derrière,</w:t>
      </w:r>
      <w:r w:rsidR="003154FF" w:rsidRPr="00D67DD6">
        <w:rPr>
          <w:noProof w:val="0"/>
          <w:lang w:val="fr-FR"/>
        </w:rPr>
        <w:t xml:space="preserve"> c’est-à-dire par l’intellect</w:t>
      </w:r>
      <w:r w:rsidR="00362DD1" w:rsidRPr="00D67DD6">
        <w:rPr>
          <w:noProof w:val="0"/>
          <w:lang w:val="fr-FR"/>
        </w:rPr>
        <w:t xml:space="preserve"> </w:t>
      </w:r>
      <w:r w:rsidR="003154FF" w:rsidRPr="00D67DD6">
        <w:rPr>
          <w:noProof w:val="0"/>
          <w:lang w:val="fr-FR"/>
        </w:rPr>
        <w:t>actif séparé</w:t>
      </w:r>
      <w:r w:rsidR="00362DD1" w:rsidRPr="00D67DD6">
        <w:rPr>
          <w:noProof w:val="0"/>
          <w:lang w:val="fr-FR"/>
        </w:rPr>
        <w:t>, l’intelle</w:t>
      </w:r>
      <w:r w:rsidR="0036469B" w:rsidRPr="00D67DD6">
        <w:rPr>
          <w:noProof w:val="0"/>
          <w:lang w:val="fr-FR"/>
        </w:rPr>
        <w:t xml:space="preserve">ct avicennien </w:t>
      </w:r>
      <w:r w:rsidR="00362DD1" w:rsidRPr="00D67DD6">
        <w:rPr>
          <w:noProof w:val="0"/>
          <w:lang w:val="fr-FR"/>
        </w:rPr>
        <w:t xml:space="preserve">garde une actualité et la capacité d’autoréflexion </w:t>
      </w:r>
      <w:r w:rsidR="00155402" w:rsidRPr="00D67DD6">
        <w:rPr>
          <w:noProof w:val="0"/>
          <w:lang w:val="fr-FR"/>
        </w:rPr>
        <w:t>au m</w:t>
      </w:r>
      <w:r w:rsidR="0036469B" w:rsidRPr="00D67DD6">
        <w:rPr>
          <w:noProof w:val="0"/>
          <w:lang w:val="fr-FR"/>
        </w:rPr>
        <w:t>ê</w:t>
      </w:r>
      <w:r w:rsidR="003F71D9" w:rsidRPr="00D67DD6">
        <w:rPr>
          <w:noProof w:val="0"/>
          <w:lang w:val="fr-FR"/>
        </w:rPr>
        <w:t>me niveau qu</w:t>
      </w:r>
      <w:r w:rsidR="003F71D9" w:rsidRPr="00D67DD6">
        <w:rPr>
          <w:rFonts w:cs="Calibri"/>
          <w:noProof w:val="0"/>
          <w:lang w:val="fr-FR"/>
        </w:rPr>
        <w:t>′</w:t>
      </w:r>
      <w:r w:rsidR="00C57352" w:rsidRPr="00C57352">
        <w:rPr>
          <w:i/>
          <w:noProof w:val="0"/>
          <w:lang w:val="fr-FR"/>
        </w:rPr>
        <w:t>intellectus</w:t>
      </w:r>
      <w:r w:rsidR="00362DD1" w:rsidRPr="00D67DD6">
        <w:rPr>
          <w:i/>
          <w:noProof w:val="0"/>
          <w:lang w:val="fr-FR"/>
        </w:rPr>
        <w:t xml:space="preserve"> agens</w:t>
      </w:r>
      <w:r w:rsidR="00867AFE" w:rsidRPr="00D67DD6">
        <w:rPr>
          <w:noProof w:val="0"/>
          <w:lang w:val="fr-FR"/>
        </w:rPr>
        <w:t xml:space="preserve"> cosmique.</w:t>
      </w:r>
    </w:p>
    <w:p w14:paraId="49B23CDA" w14:textId="492B4964" w:rsidR="003B09E5" w:rsidRPr="00D67DD6" w:rsidRDefault="00362DD1" w:rsidP="00867AFE">
      <w:pPr>
        <w:ind w:firstLine="397"/>
        <w:rPr>
          <w:noProof w:val="0"/>
          <w:lang w:val="fr-FR"/>
        </w:rPr>
      </w:pPr>
      <w:r w:rsidRPr="00D67DD6">
        <w:rPr>
          <w:noProof w:val="0"/>
          <w:lang w:val="fr-FR"/>
        </w:rPr>
        <w:t>La double forme d’imagination joue un rôle clé dans la transformation de l’intellect en hypostase subsistante donnée dans l’âme (</w:t>
      </w:r>
      <w:r w:rsidRPr="00D67DD6">
        <w:rPr>
          <w:i/>
          <w:noProof w:val="0"/>
          <w:lang w:val="fr-FR"/>
        </w:rPr>
        <w:t>res cogitans</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 cogitans</w:instrText>
      </w:r>
      <w:r w:rsidRPr="00D67DD6">
        <w:rPr>
          <w:noProof w:val="0"/>
          <w:lang w:val="fr-FR"/>
        </w:rPr>
        <w:instrText xml:space="preserve">" </w:instrText>
      </w:r>
      <w:r w:rsidRPr="00D67DD6">
        <w:rPr>
          <w:i/>
          <w:noProof w:val="0"/>
          <w:lang w:val="fr-FR"/>
        </w:rPr>
        <w:fldChar w:fldCharType="end"/>
      </w:r>
      <w:r w:rsidR="00867AFE" w:rsidRPr="00D67DD6">
        <w:rPr>
          <w:noProof w:val="0"/>
          <w:lang w:val="fr-FR"/>
        </w:rPr>
        <w:t xml:space="preserve"> de Descartes). </w:t>
      </w:r>
      <w:r w:rsidRPr="00D67DD6">
        <w:rPr>
          <w:noProof w:val="0"/>
          <w:lang w:val="fr-FR"/>
        </w:rPr>
        <w:t>La forme supérieure de l’imagination est liée au monde des âmes cosmiques et constitue la base de la vision prophétique.</w:t>
      </w:r>
      <w:r w:rsidRPr="00D67DD6">
        <w:rPr>
          <w:rStyle w:val="Znakapoznpodarou"/>
          <w:noProof w:val="0"/>
          <w:szCs w:val="18"/>
          <w:lang w:val="fr-FR"/>
        </w:rPr>
        <w:footnoteReference w:id="126"/>
      </w:r>
      <w:r w:rsidRPr="00D67DD6">
        <w:rPr>
          <w:noProof w:val="0"/>
          <w:lang w:val="fr-FR"/>
        </w:rPr>
        <w:t xml:space="preserve"> Cette connaissance directe des formes </w:t>
      </w:r>
      <w:r w:rsidR="00495A26" w:rsidRPr="00D67DD6">
        <w:rPr>
          <w:noProof w:val="0"/>
          <w:lang w:val="fr-FR"/>
        </w:rPr>
        <w:t>possède</w:t>
      </w:r>
      <w:r w:rsidRPr="00D67DD6">
        <w:rPr>
          <w:noProof w:val="0"/>
          <w:lang w:val="fr-FR"/>
        </w:rPr>
        <w:t xml:space="preserve"> le caractère </w:t>
      </w:r>
      <w:r w:rsidRPr="00D67DD6">
        <w:rPr>
          <w:noProof w:val="0"/>
          <w:lang w:val="fr-FR"/>
        </w:rPr>
        <w:lastRenderedPageBreak/>
        <w:t>d’une connaissance mystique. Le sujet</w:t>
      </w:r>
      <w:r w:rsidR="00652C44" w:rsidRPr="00D67DD6">
        <w:rPr>
          <w:noProof w:val="0"/>
          <w:lang w:val="fr-FR"/>
        </w:rPr>
        <w:t xml:space="preserve"> de connaissance mystique est </w:t>
      </w:r>
      <w:r w:rsidR="00C57352" w:rsidRPr="00C57352">
        <w:rPr>
          <w:i/>
          <w:noProof w:val="0"/>
          <w:lang w:val="fr-FR"/>
        </w:rPr>
        <w:t>intellectus</w:t>
      </w:r>
      <w:r w:rsidRPr="00D67DD6">
        <w:rPr>
          <w:i/>
          <w:noProof w:val="0"/>
          <w:lang w:val="fr-FR"/>
        </w:rPr>
        <w:t xml:space="preserve"> sanctus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sanctus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connaît </w:t>
      </w:r>
      <w:r w:rsidR="0036469B" w:rsidRPr="00D67DD6">
        <w:rPr>
          <w:noProof w:val="0"/>
          <w:lang w:val="fr-FR"/>
        </w:rPr>
        <w:t xml:space="preserve">le monde </w:t>
      </w:r>
      <w:r w:rsidR="009C2D61" w:rsidRPr="00D67DD6">
        <w:rPr>
          <w:noProof w:val="0"/>
          <w:lang w:val="fr-FR"/>
        </w:rPr>
        <w:t xml:space="preserve">à travers </w:t>
      </w:r>
      <w:r w:rsidRPr="00D67DD6">
        <w:rPr>
          <w:i/>
          <w:noProof w:val="0"/>
          <w:lang w:val="fr-FR"/>
        </w:rPr>
        <w:t>virtus sancta</w:t>
      </w:r>
      <w:r w:rsidRPr="00D67DD6">
        <w:rPr>
          <w:i/>
          <w:noProof w:val="0"/>
          <w:lang w:val="fr-FR"/>
        </w:rPr>
        <w:fldChar w:fldCharType="begin"/>
      </w:r>
      <w:r w:rsidRPr="00D67DD6">
        <w:rPr>
          <w:noProof w:val="0"/>
          <w:lang w:val="fr-FR"/>
        </w:rPr>
        <w:instrText xml:space="preserve"> XE "</w:instrText>
      </w:r>
      <w:r w:rsidRPr="00D67DD6">
        <w:rPr>
          <w:i/>
          <w:noProof w:val="0"/>
          <w:lang w:val="fr-FR"/>
        </w:rPr>
        <w:instrText>virtus sancta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Cette cognition a lieu dans le cadre de la plus haute forme d’illumination, qui est donnée comme </w:t>
      </w:r>
      <w:r w:rsidRPr="00D67DD6">
        <w:rPr>
          <w:i/>
          <w:noProof w:val="0"/>
          <w:lang w:val="fr-FR"/>
        </w:rPr>
        <w:t>modus prophetiae</w:t>
      </w:r>
      <w:r w:rsidRPr="00D67DD6">
        <w:rPr>
          <w:i/>
          <w:noProof w:val="0"/>
          <w:lang w:val="fr-FR"/>
        </w:rPr>
        <w:fldChar w:fldCharType="begin"/>
      </w:r>
      <w:r w:rsidRPr="00D67DD6">
        <w:rPr>
          <w:noProof w:val="0"/>
          <w:lang w:val="fr-FR"/>
        </w:rPr>
        <w:instrText xml:space="preserve"> XE "</w:instrText>
      </w:r>
      <w:r w:rsidRPr="00D67DD6">
        <w:rPr>
          <w:i/>
          <w:noProof w:val="0"/>
          <w:lang w:val="fr-FR"/>
        </w:rPr>
        <w:instrText>modus prophetiae</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Pr="00D67DD6">
        <w:rPr>
          <w:rStyle w:val="Znakapoznpodarou"/>
          <w:noProof w:val="0"/>
          <w:lang w:val="fr-FR"/>
        </w:rPr>
        <w:footnoteReference w:id="127"/>
      </w:r>
      <w:r w:rsidRPr="00D67DD6">
        <w:rPr>
          <w:noProof w:val="0"/>
          <w:lang w:val="fr-FR"/>
        </w:rPr>
        <w:t xml:space="preserve"> Avicenne conçoit aussi le mouvement de la cognition humaine selon la puissance et l’actualité de l’âme </w:t>
      </w:r>
      <w:r w:rsidR="00A33DD6" w:rsidRPr="00D67DD6">
        <w:rPr>
          <w:noProof w:val="0"/>
          <w:lang w:val="fr-FR"/>
        </w:rPr>
        <w:t>selon l’</w:t>
      </w:r>
      <w:r w:rsidR="00095CDD" w:rsidRPr="00D67DD6">
        <w:rPr>
          <w:noProof w:val="0"/>
          <w:lang w:val="fr-FR"/>
        </w:rPr>
        <w:t>actualisation</w:t>
      </w:r>
      <w:r w:rsidR="00A33DD6" w:rsidRPr="00D67DD6">
        <w:rPr>
          <w:noProof w:val="0"/>
          <w:lang w:val="fr-FR"/>
        </w:rPr>
        <w:t xml:space="preserve"> </w:t>
      </w:r>
      <w:r w:rsidRPr="00D67DD6">
        <w:rPr>
          <w:noProof w:val="0"/>
          <w:lang w:val="fr-FR"/>
        </w:rPr>
        <w:t xml:space="preserve">dans </w:t>
      </w:r>
      <w:r w:rsidRPr="00D67DD6">
        <w:rPr>
          <w:i/>
          <w:noProof w:val="0"/>
          <w:lang w:val="fr-FR"/>
        </w:rPr>
        <w:t>De anima</w:t>
      </w:r>
      <w:r w:rsidRPr="00D67DD6">
        <w:rPr>
          <w:noProof w:val="0"/>
          <w:lang w:val="fr-FR"/>
        </w:rPr>
        <w:t xml:space="preserve">. Il a besoin de la forme inférieure de l’abstraction pour bâtir la nature individuelle de la connaissance. L’acte réel de connaître en première personne ne pourrait jamais survenir dans le </w:t>
      </w:r>
      <w:r w:rsidR="002D2D2F">
        <w:rPr>
          <w:noProof w:val="0"/>
          <w:lang w:val="fr-FR"/>
        </w:rPr>
        <w:t xml:space="preserve">monde des formes universelles. Ce </w:t>
      </w:r>
      <w:r w:rsidR="00C57352" w:rsidRPr="00C57352">
        <w:rPr>
          <w:i/>
          <w:noProof w:val="0"/>
          <w:lang w:val="fr-FR"/>
        </w:rPr>
        <w:t>intellectus</w:t>
      </w:r>
      <w:r w:rsidRPr="00D67DD6">
        <w:rPr>
          <w:i/>
          <w:noProof w:val="0"/>
          <w:lang w:val="fr-FR"/>
        </w:rPr>
        <w:t xml:space="preserve"> agens</w:t>
      </w:r>
      <w:r w:rsidRPr="00D67DD6">
        <w:rPr>
          <w:noProof w:val="0"/>
          <w:lang w:val="fr-FR"/>
        </w:rPr>
        <w:t xml:space="preserve"> détaché est une forme cosmique actuelle et universelle ; par conséquent, il n’a aucune possibilité d’individualisation, qui est donnée seulement par l’acte de la pensée humaine dans le corps. L’âme animée par l’intellect actif serait la seule forme actuelle de tout ce</w:t>
      </w:r>
      <w:r w:rsidR="00845530" w:rsidRPr="00D67DD6">
        <w:rPr>
          <w:noProof w:val="0"/>
          <w:lang w:val="fr-FR"/>
        </w:rPr>
        <w:t xml:space="preserve"> qui est pensé à la manière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cosmique détaché. Mais alors elle ne pourrait pas être un principe passif de cognition, qui absorbe aussi les formes sensuelles par l’intellect matériel. Suivant son maître Alfarabi, Avicenne laisse l’abstraction aristotélicienne dans le schéma de la cognition. Il assure l’individualisation de l’intellect sur le plan de substrat hypostasié qui porte la cognition autonome de l’âme in</w:t>
      </w:r>
      <w:r w:rsidR="002D2D2F">
        <w:rPr>
          <w:noProof w:val="0"/>
          <w:lang w:val="fr-FR"/>
        </w:rPr>
        <w:t xml:space="preserve">tellectuelle. Par conséquent, </w:t>
      </w:r>
      <w:r w:rsidR="00C57352" w:rsidRPr="00C57352">
        <w:rPr>
          <w:i/>
          <w:noProof w:val="0"/>
          <w:lang w:val="fr-FR"/>
        </w:rPr>
        <w:t>intellectus</w:t>
      </w:r>
      <w:r w:rsidRPr="00D67DD6">
        <w:rPr>
          <w:i/>
          <w:noProof w:val="0"/>
          <w:lang w:val="fr-FR"/>
        </w:rPr>
        <w:t xml:space="preserve"> materialis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materialis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garde un caractère individuel à la manière de la matière primaire.</w:t>
      </w:r>
      <w:r w:rsidRPr="00D67DD6">
        <w:rPr>
          <w:rStyle w:val="Znakapoznpodarou"/>
          <w:noProof w:val="0"/>
          <w:lang w:val="fr-FR"/>
        </w:rPr>
        <w:footnoteReference w:id="128"/>
      </w:r>
      <w:r w:rsidRPr="00D67DD6">
        <w:rPr>
          <w:noProof w:val="0"/>
          <w:lang w:val="fr-FR"/>
        </w:rPr>
        <w:t xml:space="preserve"> L’enfant apprend progressivement la cognition et établit son habitus intellectuel unique par sa propre activité. De plus,</w:t>
      </w:r>
      <w:r w:rsidR="00440240" w:rsidRPr="00D67DD6">
        <w:rPr>
          <w:noProof w:val="0"/>
          <w:lang w:val="fr-FR"/>
        </w:rPr>
        <w:t xml:space="preserve"> </w:t>
      </w:r>
      <w:r w:rsidRPr="00D67DD6">
        <w:rPr>
          <w:noProof w:val="0"/>
          <w:lang w:val="fr-FR"/>
        </w:rPr>
        <w:t xml:space="preserve">nous avons une structure de cognition sensuelle au niveau instinctif similaire à celle des animaux. Leur cognition est sensuellement individualisée. Mais le premier niveau d’abstraction, qui est donné passivement par les sens, ne peut établir une véritable cognition des formes autonomes, puisque l’individuation sensuelle se donne matériellement. L’avicennisme, issu du néoplatonisme, présente un </w:t>
      </w:r>
      <w:r w:rsidRPr="00D67DD6">
        <w:rPr>
          <w:noProof w:val="0"/>
          <w:lang w:val="fr-FR"/>
        </w:rPr>
        <w:lastRenderedPageBreak/>
        <w:t xml:space="preserve">scénario du sens de </w:t>
      </w:r>
      <w:r w:rsidR="00223043" w:rsidRPr="00D67DD6">
        <w:rPr>
          <w:noProof w:val="0"/>
          <w:lang w:val="fr-FR"/>
        </w:rPr>
        <w:t>l’existant</w:t>
      </w:r>
      <w:r w:rsidRPr="00D67DD6">
        <w:rPr>
          <w:noProof w:val="0"/>
          <w:lang w:val="fr-FR"/>
        </w:rPr>
        <w:t xml:space="preserve"> différent de l’abstraction aristotélicienne. La différence est donnée par le fait qu’Avicenne postule la saisie du </w:t>
      </w:r>
      <w:r w:rsidR="001353E7" w:rsidRPr="00D67DD6">
        <w:rPr>
          <w:noProof w:val="0"/>
          <w:lang w:val="fr-FR"/>
        </w:rPr>
        <w:t xml:space="preserve">membre </w:t>
      </w:r>
      <w:r w:rsidRPr="00D67DD6">
        <w:rPr>
          <w:noProof w:val="0"/>
          <w:lang w:val="fr-FR"/>
        </w:rPr>
        <w:t>moyen (</w:t>
      </w:r>
      <w:r w:rsidRPr="00D67DD6">
        <w:rPr>
          <w:i/>
          <w:noProof w:val="0"/>
          <w:lang w:val="fr-FR"/>
        </w:rPr>
        <w:t>medium</w:t>
      </w:r>
      <w:r w:rsidRPr="00D67DD6">
        <w:rPr>
          <w:i/>
          <w:noProof w:val="0"/>
          <w:lang w:val="fr-FR"/>
        </w:rPr>
        <w:fldChar w:fldCharType="begin"/>
      </w:r>
      <w:r w:rsidRPr="00D67DD6">
        <w:rPr>
          <w:noProof w:val="0"/>
          <w:lang w:val="fr-FR"/>
        </w:rPr>
        <w:instrText xml:space="preserve"> XE "</w:instrText>
      </w:r>
      <w:r w:rsidRPr="00D67DD6">
        <w:rPr>
          <w:i/>
          <w:noProof w:val="0"/>
          <w:lang w:val="fr-FR"/>
        </w:rPr>
        <w:instrText>medium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du syllogisme </w:t>
      </w:r>
      <w:r w:rsidR="00527B8C" w:rsidRPr="00D67DD6">
        <w:rPr>
          <w:noProof w:val="0"/>
          <w:lang w:val="fr-FR"/>
        </w:rPr>
        <w:t xml:space="preserve">déductif </w:t>
      </w:r>
      <w:r w:rsidR="00BE3CA6" w:rsidRPr="00D67DD6">
        <w:rPr>
          <w:noProof w:val="0"/>
          <w:lang w:val="fr-FR"/>
        </w:rPr>
        <w:t xml:space="preserve">scientifique </w:t>
      </w:r>
      <w:r w:rsidRPr="00D67DD6">
        <w:rPr>
          <w:noProof w:val="0"/>
          <w:lang w:val="fr-FR"/>
        </w:rPr>
        <w:t>(</w:t>
      </w:r>
      <w:r w:rsidRPr="00D67DD6">
        <w:rPr>
          <w:i/>
          <w:noProof w:val="0"/>
          <w:lang w:val="fr-FR"/>
        </w:rPr>
        <w:t>demonstratio</w:t>
      </w:r>
      <w:r w:rsidRPr="00D67DD6">
        <w:rPr>
          <w:noProof w:val="0"/>
          <w:lang w:val="fr-FR"/>
        </w:rPr>
        <w:t xml:space="preserve">) comme une affaire purement intuitive. Cette matière purement intuitive est donnée au niveau des premiers principes innés de la cognition, qui reçoivent directement l’intelligibilia primaires. Le chapitre précédent décrit le terme </w:t>
      </w:r>
      <w:r w:rsidRPr="00D67DD6">
        <w:rPr>
          <w:i/>
          <w:noProof w:val="0"/>
          <w:lang w:val="fr-FR"/>
        </w:rPr>
        <w:t>fiṭra</w:t>
      </w:r>
      <w:r w:rsidRPr="00D67DD6">
        <w:rPr>
          <w:i/>
          <w:noProof w:val="0"/>
          <w:lang w:val="fr-FR"/>
        </w:rPr>
        <w:fldChar w:fldCharType="begin"/>
      </w:r>
      <w:r w:rsidRPr="00D67DD6">
        <w:rPr>
          <w:noProof w:val="0"/>
          <w:lang w:val="fr-FR"/>
        </w:rPr>
        <w:instrText xml:space="preserve"> XE "</w:instrText>
      </w:r>
      <w:r w:rsidRPr="00D67DD6">
        <w:rPr>
          <w:i/>
          <w:noProof w:val="0"/>
          <w:lang w:val="fr-FR"/>
        </w:rPr>
        <w:instrText>fiṭra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qui </w:t>
      </w:r>
      <w:r w:rsidR="00440240" w:rsidRPr="00D67DD6">
        <w:rPr>
          <w:noProof w:val="0"/>
          <w:lang w:val="fr-FR"/>
        </w:rPr>
        <w:t>représente</w:t>
      </w:r>
      <w:r w:rsidRPr="00D67DD6">
        <w:rPr>
          <w:noProof w:val="0"/>
          <w:lang w:val="fr-FR"/>
        </w:rPr>
        <w:t xml:space="preserve"> chez Alfarabi la capacité intuitive et naturelle de l’esprit à connaître des conclusions correctes (ch.</w:t>
      </w:r>
      <w:r w:rsidR="00B00D87" w:rsidRPr="00D67DD6">
        <w:rPr>
          <w:noProof w:val="0"/>
          <w:lang w:val="fr-FR"/>
        </w:rPr>
        <w:t> </w:t>
      </w:r>
      <w:r w:rsidRPr="00D67DD6">
        <w:rPr>
          <w:noProof w:val="0"/>
          <w:lang w:val="fr-FR"/>
        </w:rPr>
        <w:t xml:space="preserve">2.1.1). </w:t>
      </w:r>
      <w:r w:rsidR="00440240" w:rsidRPr="00D67DD6">
        <w:rPr>
          <w:noProof w:val="0"/>
          <w:lang w:val="fr-FR"/>
        </w:rPr>
        <w:t>En raison de l’abstraction imparfaite des sens, la forme inférieure de la cognition actualisée à partir des sens forme</w:t>
      </w:r>
      <w:r w:rsidRPr="00D67DD6">
        <w:rPr>
          <w:noProof w:val="0"/>
          <w:lang w:val="fr-FR"/>
        </w:rPr>
        <w:t xml:space="preserve"> seulement une similitude du jugement sensuel (</w:t>
      </w:r>
      <w:r w:rsidRPr="00D67DD6">
        <w:rPr>
          <w:i/>
          <w:noProof w:val="0"/>
          <w:lang w:val="fr-FR"/>
        </w:rPr>
        <w:t>wahm</w:t>
      </w:r>
      <w:r w:rsidRPr="00D67DD6">
        <w:rPr>
          <w:i/>
          <w:noProof w:val="0"/>
          <w:lang w:val="fr-FR"/>
        </w:rPr>
        <w:fldChar w:fldCharType="begin"/>
      </w:r>
      <w:r w:rsidRPr="00D67DD6">
        <w:rPr>
          <w:noProof w:val="0"/>
          <w:lang w:val="fr-FR"/>
        </w:rPr>
        <w:instrText xml:space="preserve"> XE "</w:instrText>
      </w:r>
      <w:r w:rsidRPr="00D67DD6">
        <w:rPr>
          <w:i/>
          <w:noProof w:val="0"/>
          <w:lang w:val="fr-FR"/>
        </w:rPr>
        <w:instrText>wahm</w:instrText>
      </w:r>
      <w:r w:rsidRPr="00D67DD6">
        <w:rPr>
          <w:noProof w:val="0"/>
          <w:lang w:val="fr-FR"/>
        </w:rPr>
        <w:instrText xml:space="preserve">" </w:instrText>
      </w:r>
      <w:r w:rsidRPr="00D67DD6">
        <w:rPr>
          <w:i/>
          <w:noProof w:val="0"/>
          <w:lang w:val="fr-FR"/>
        </w:rPr>
        <w:fldChar w:fldCharType="end"/>
      </w:r>
      <w:r w:rsidRPr="00D67DD6">
        <w:rPr>
          <w:i/>
          <w:noProof w:val="0"/>
          <w:lang w:val="fr-FR"/>
        </w:rPr>
        <w:t>, cogitatio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cogitatio</w:instrText>
      </w:r>
      <w:r w:rsidRPr="00D67DD6">
        <w:rPr>
          <w:noProof w:val="0"/>
          <w:lang w:val="fr-FR"/>
        </w:rPr>
        <w:instrText xml:space="preserve">" </w:instrText>
      </w:r>
      <w:r w:rsidRPr="00D67DD6">
        <w:rPr>
          <w:i/>
          <w:noProof w:val="0"/>
          <w:lang w:val="fr-FR"/>
        </w:rPr>
        <w:fldChar w:fldCharType="end"/>
      </w:r>
      <w:r w:rsidRPr="00D67DD6">
        <w:rPr>
          <w:noProof w:val="0"/>
          <w:lang w:val="fr-FR"/>
        </w:rPr>
        <w:t>) et de la chose connue. L’intellect actif externe (</w:t>
      </w:r>
      <w:r w:rsidR="00C57352" w:rsidRPr="00C57352">
        <w:rPr>
          <w:i/>
          <w:noProof w:val="0"/>
          <w:lang w:val="fr-FR"/>
        </w:rPr>
        <w:t>intellectus</w:t>
      </w:r>
      <w:r w:rsidRPr="00D67DD6">
        <w:rPr>
          <w:i/>
          <w:noProof w:val="0"/>
          <w:lang w:val="fr-FR"/>
        </w:rPr>
        <w:t xml:space="preserve"> agens</w:t>
      </w:r>
      <w:r w:rsidRPr="00D67DD6">
        <w:rPr>
          <w:noProof w:val="0"/>
          <w:lang w:val="fr-FR"/>
        </w:rPr>
        <w:t xml:space="preserve">) </w:t>
      </w:r>
      <w:r w:rsidR="00440240" w:rsidRPr="00D67DD6">
        <w:rPr>
          <w:noProof w:val="0"/>
          <w:lang w:val="fr-FR"/>
        </w:rPr>
        <w:t xml:space="preserve">comme </w:t>
      </w:r>
      <w:r w:rsidRPr="00D67DD6">
        <w:rPr>
          <w:noProof w:val="0"/>
          <w:lang w:val="fr-FR"/>
        </w:rPr>
        <w:t>donneur de</w:t>
      </w:r>
      <w:r w:rsidR="00440240" w:rsidRPr="00D67DD6">
        <w:rPr>
          <w:noProof w:val="0"/>
          <w:lang w:val="fr-FR"/>
        </w:rPr>
        <w:t>s</w:t>
      </w:r>
      <w:r w:rsidRPr="00D67DD6">
        <w:rPr>
          <w:noProof w:val="0"/>
          <w:lang w:val="fr-FR"/>
        </w:rPr>
        <w:t xml:space="preserve"> forme</w:t>
      </w:r>
      <w:r w:rsidR="00440240" w:rsidRPr="00D67DD6">
        <w:rPr>
          <w:noProof w:val="0"/>
          <w:lang w:val="fr-FR"/>
        </w:rPr>
        <w:t>s</w:t>
      </w:r>
      <w:r w:rsidRPr="00D67DD6">
        <w:rPr>
          <w:noProof w:val="0"/>
          <w:lang w:val="fr-FR"/>
        </w:rPr>
        <w:t xml:space="preserve"> assure que la cognition purement sensuelle de la réalité (</w:t>
      </w:r>
      <w:r w:rsidRPr="00D67DD6">
        <w:rPr>
          <w:i/>
          <w:noProof w:val="0"/>
          <w:lang w:val="fr-FR"/>
        </w:rPr>
        <w:t>similitudo</w:t>
      </w:r>
      <w:r w:rsidRPr="00D67DD6">
        <w:rPr>
          <w:noProof w:val="0"/>
          <w:lang w:val="fr-FR"/>
        </w:rPr>
        <w:t>) devient une connexion réelle de l’intellect avec le monde des formes universelles. C’est seulement à ce niveau de cognition (</w:t>
      </w:r>
      <w:r w:rsidRPr="00D67DD6">
        <w:rPr>
          <w:i/>
          <w:noProof w:val="0"/>
          <w:lang w:val="fr-FR"/>
        </w:rPr>
        <w:t>intellectio</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rPr>
        <w:t>) qu’émerge la vérité des formes réellement connues. La conception de la vérité n’est pas sur le mode de l’adéquation aristotélicienne</w:t>
      </w:r>
      <w:r w:rsidR="002E5F7A" w:rsidRPr="00D67DD6">
        <w:rPr>
          <w:noProof w:val="0"/>
          <w:lang w:val="fr-FR"/>
        </w:rPr>
        <w:t>. Il s</w:t>
      </w:r>
      <w:r w:rsidR="002E5F7A" w:rsidRPr="00D67DD6">
        <w:rPr>
          <w:rFonts w:cs="Calibri"/>
          <w:noProof w:val="0"/>
          <w:lang w:val="fr-FR"/>
        </w:rPr>
        <w:t>′</w:t>
      </w:r>
      <w:r w:rsidR="002E5F7A" w:rsidRPr="00D67DD6">
        <w:rPr>
          <w:noProof w:val="0"/>
          <w:lang w:val="fr-FR"/>
        </w:rPr>
        <w:t xml:space="preserve">agit de </w:t>
      </w:r>
      <w:r w:rsidRPr="00D67DD6">
        <w:rPr>
          <w:noProof w:val="0"/>
          <w:lang w:val="fr-FR"/>
        </w:rPr>
        <w:t>l’u</w:t>
      </w:r>
      <w:r w:rsidR="002E5F7A" w:rsidRPr="00D67DD6">
        <w:rPr>
          <w:noProof w:val="0"/>
          <w:lang w:val="fr-FR"/>
        </w:rPr>
        <w:t>nification néoplatonicienne d</w:t>
      </w:r>
      <w:r w:rsidRPr="00D67DD6">
        <w:rPr>
          <w:noProof w:val="0"/>
          <w:lang w:val="fr-FR"/>
        </w:rPr>
        <w:t>’</w:t>
      </w:r>
      <w:r w:rsidRPr="00D67DD6">
        <w:rPr>
          <w:i/>
          <w:noProof w:val="0"/>
          <w:lang w:val="fr-FR"/>
        </w:rPr>
        <w:t>anima intellectiva</w:t>
      </w:r>
      <w:r w:rsidRPr="00D67DD6">
        <w:rPr>
          <w:noProof w:val="0"/>
          <w:lang w:val="fr-FR"/>
        </w:rPr>
        <w:t xml:space="preserve"> avec le monde des formes actuelles et intelligibles. Avicenne commente l’abstraction d’Aristote sur un mode néoplatonicien et parle de deux faces de l’âme (D’Ancona</w:t>
      </w:r>
      <w:r w:rsidR="00B00D87" w:rsidRPr="00D67DD6">
        <w:rPr>
          <w:noProof w:val="0"/>
          <w:lang w:val="fr-FR"/>
        </w:rPr>
        <w:t> </w:t>
      </w:r>
      <w:r w:rsidRPr="00D67DD6">
        <w:rPr>
          <w:noProof w:val="0"/>
          <w:lang w:val="fr-FR"/>
        </w:rPr>
        <w:t xml:space="preserve">2008, 55–56). La première occurrence de ce terme se trouve chez le néoplatonicien Proclus. L’interprétation de </w:t>
      </w:r>
      <w:r w:rsidRPr="00D67DD6">
        <w:rPr>
          <w:i/>
          <w:noProof w:val="0"/>
          <w:lang w:val="fr-FR"/>
        </w:rPr>
        <w:t>Timée</w:t>
      </w:r>
      <w:r w:rsidRPr="00D67DD6">
        <w:rPr>
          <w:noProof w:val="0"/>
          <w:lang w:val="fr-FR"/>
        </w:rPr>
        <w:t xml:space="preserve"> 35a (ἀμφιφαὴς καὶ ἀμφιπρόσωπος οὖσα, </w:t>
      </w:r>
      <w:r w:rsidRPr="00D67DD6">
        <w:rPr>
          <w:i/>
          <w:noProof w:val="0"/>
          <w:lang w:val="fr-FR"/>
        </w:rPr>
        <w:t>Procl. in Tim</w:t>
      </w:r>
      <w:r w:rsidRPr="00D67DD6">
        <w:rPr>
          <w:noProof w:val="0"/>
          <w:lang w:val="fr-FR"/>
        </w:rPr>
        <w:t>. 130.24</w:t>
      </w:r>
      <w:r w:rsidRPr="00D67DD6">
        <w:rPr>
          <w:noProof w:val="0"/>
          <w:lang w:val="fr-FR" w:eastAsia="en-US"/>
        </w:rPr>
        <w:fldChar w:fldCharType="begin"/>
      </w:r>
      <w:r w:rsidRPr="00D67DD6">
        <w:rPr>
          <w:noProof w:val="0"/>
          <w:lang w:val="fr-FR"/>
        </w:rPr>
        <w:instrText xml:space="preserve"> XE "Proklus:</w:instrText>
      </w:r>
      <w:r w:rsidRPr="00D67DD6">
        <w:rPr>
          <w:i/>
          <w:noProof w:val="0"/>
          <w:lang w:val="fr-FR" w:eastAsia="en-US"/>
        </w:rPr>
        <w:instrText>Procl. in Tim</w:instrText>
      </w:r>
      <w:r w:rsidRPr="00D67DD6">
        <w:rPr>
          <w:noProof w:val="0"/>
          <w:lang w:val="fr-FR" w:eastAsia="en-US"/>
        </w:rPr>
        <w:instrText>. 130.24</w:instrText>
      </w:r>
      <w:r w:rsidRPr="00D67DD6">
        <w:rPr>
          <w:noProof w:val="0"/>
          <w:lang w:val="fr-FR"/>
        </w:rPr>
        <w:instrText xml:space="preserve">" </w:instrText>
      </w:r>
      <w:r w:rsidRPr="00D67DD6">
        <w:rPr>
          <w:noProof w:val="0"/>
          <w:lang w:val="fr-FR" w:eastAsia="en-US"/>
        </w:rPr>
        <w:fldChar w:fldCharType="end"/>
      </w:r>
      <w:r w:rsidRPr="00D67DD6">
        <w:rPr>
          <w:noProof w:val="0"/>
          <w:lang w:val="fr-FR"/>
        </w:rPr>
        <w:t>) aborde pour la première fois la doctrine des deux faces de l’âme (Buffon</w:t>
      </w:r>
      <w:r w:rsidR="00B00D87" w:rsidRPr="00D67DD6">
        <w:rPr>
          <w:noProof w:val="0"/>
          <w:lang w:val="fr-FR"/>
        </w:rPr>
        <w:t> </w:t>
      </w:r>
      <w:r w:rsidRPr="00D67DD6">
        <w:rPr>
          <w:noProof w:val="0"/>
          <w:lang w:val="fr-FR"/>
        </w:rPr>
        <w:t xml:space="preserve">2007, 91–92). Le dualiste Avicenne prétend qu’une partie de l’âme considère le corps et que la seconde partie est tournée vers le monde des formes immuables et immatérielles. Cette partie de l’âme n’a pas besoin de l’expérience sensorielle pour l’abstraction, car elle reconnaît les formes dans l’acte d’intuition directe. La chose extérieure n’appartient qu’au </w:t>
      </w:r>
      <w:r w:rsidR="00440240" w:rsidRPr="00D67DD6">
        <w:rPr>
          <w:noProof w:val="0"/>
          <w:lang w:val="fr-FR"/>
        </w:rPr>
        <w:t>premi</w:t>
      </w:r>
      <w:r w:rsidR="002C4AB9" w:rsidRPr="00D67DD6">
        <w:rPr>
          <w:noProof w:val="0"/>
          <w:lang w:val="fr-FR"/>
        </w:rPr>
        <w:t>er</w:t>
      </w:r>
      <w:r w:rsidR="00440240" w:rsidRPr="00D67DD6">
        <w:rPr>
          <w:noProof w:val="0"/>
          <w:lang w:val="fr-FR"/>
        </w:rPr>
        <w:t xml:space="preserve"> </w:t>
      </w:r>
      <w:r w:rsidRPr="00D67DD6">
        <w:rPr>
          <w:noProof w:val="0"/>
          <w:lang w:val="fr-FR"/>
        </w:rPr>
        <w:t xml:space="preserve">étage de l’abstraction intellectuelle, qui est marqué par les erreurs sensuelles et les illusions. Par contre, le deuxième et plus haut niveau de l’intellect ou la deuxième face de l’âme est dirigé vers le monde pur des formes. La </w:t>
      </w:r>
      <w:r w:rsidR="00316206" w:rsidRPr="00D67DD6">
        <w:rPr>
          <w:noProof w:val="0"/>
          <w:lang w:val="fr-FR"/>
        </w:rPr>
        <w:t xml:space="preserve">définition </w:t>
      </w:r>
      <w:r w:rsidRPr="00D67DD6">
        <w:rPr>
          <w:noProof w:val="0"/>
          <w:lang w:val="fr-FR"/>
        </w:rPr>
        <w:t>de l’abstraction avicennienne montre que la partie théorique de l’âme absorbe les formes abstraites universelles directement dans l’acte de sa propre autoréflexion et se connecte avec elles sur le même niveau d’actualité imm</w:t>
      </w:r>
      <w:r w:rsidR="002D2D2F">
        <w:rPr>
          <w:noProof w:val="0"/>
          <w:lang w:val="fr-FR"/>
        </w:rPr>
        <w:t xml:space="preserve">atérielle. Sur un tel niveau, </w:t>
      </w:r>
      <w:r w:rsidR="00C57352" w:rsidRPr="00C57352">
        <w:rPr>
          <w:i/>
          <w:noProof w:val="0"/>
          <w:lang w:val="fr-FR"/>
        </w:rPr>
        <w:t>intellectus</w:t>
      </w:r>
      <w:r w:rsidRPr="00D67DD6">
        <w:rPr>
          <w:i/>
          <w:noProof w:val="0"/>
          <w:lang w:val="fr-FR"/>
        </w:rPr>
        <w:t xml:space="preserve"> agens</w:t>
      </w:r>
      <w:r w:rsidRPr="00D67DD6">
        <w:rPr>
          <w:noProof w:val="0"/>
          <w:lang w:val="fr-FR"/>
        </w:rPr>
        <w:t xml:space="preserve"> détaché les donne à l’intellect acquis. </w:t>
      </w:r>
      <w:r w:rsidR="0035296E" w:rsidRPr="00D67DD6">
        <w:rPr>
          <w:noProof w:val="0"/>
          <w:lang w:val="fr-FR"/>
        </w:rPr>
        <w:t>Cette conjonction de la forme cognitive dans l</w:t>
      </w:r>
      <w:r w:rsidR="00E0116C" w:rsidRPr="00D67DD6">
        <w:rPr>
          <w:noProof w:val="0"/>
          <w:lang w:val="fr-FR"/>
        </w:rPr>
        <w:t>’</w:t>
      </w:r>
      <w:r w:rsidR="0035296E" w:rsidRPr="00D67DD6">
        <w:rPr>
          <w:noProof w:val="0"/>
          <w:lang w:val="fr-FR"/>
        </w:rPr>
        <w:t xml:space="preserve">intellect acquis avec la </w:t>
      </w:r>
      <w:r w:rsidR="0035296E" w:rsidRPr="00D67DD6">
        <w:rPr>
          <w:noProof w:val="0"/>
          <w:lang w:val="fr-FR"/>
        </w:rPr>
        <w:lastRenderedPageBreak/>
        <w:t>source cosmique des formes établit le concept moderne de la vérité comme assimilation avicenniste</w:t>
      </w:r>
      <w:r w:rsidR="00BE1F11" w:rsidRPr="00D67DD6">
        <w:rPr>
          <w:noProof w:val="0"/>
          <w:lang w:val="fr-FR"/>
        </w:rPr>
        <w:t xml:space="preserve"> des formes</w:t>
      </w:r>
      <w:r w:rsidR="0035296E" w:rsidRPr="00D67DD6">
        <w:rPr>
          <w:noProof w:val="0"/>
          <w:lang w:val="fr-FR"/>
        </w:rPr>
        <w:t xml:space="preserve">. </w:t>
      </w:r>
      <w:r w:rsidRPr="00D67DD6">
        <w:rPr>
          <w:noProof w:val="0"/>
          <w:lang w:val="fr-FR"/>
        </w:rPr>
        <w:t>L</w:t>
      </w:r>
      <w:r w:rsidR="002025F6" w:rsidRPr="00D67DD6">
        <w:rPr>
          <w:noProof w:val="0"/>
          <w:lang w:val="fr-FR"/>
        </w:rPr>
        <w:t xml:space="preserve">’acquisition des </w:t>
      </w:r>
      <w:r w:rsidR="00BE1F11" w:rsidRPr="00D67DD6">
        <w:rPr>
          <w:noProof w:val="0"/>
          <w:lang w:val="fr-FR"/>
        </w:rPr>
        <w:t xml:space="preserve">species </w:t>
      </w:r>
      <w:r w:rsidR="002025F6" w:rsidRPr="00D67DD6">
        <w:rPr>
          <w:noProof w:val="0"/>
          <w:lang w:val="fr-FR"/>
        </w:rPr>
        <w:t>hypostasiées et compl</w:t>
      </w:r>
      <w:r w:rsidR="002C4AB9" w:rsidRPr="00D67DD6">
        <w:rPr>
          <w:noProof w:val="0"/>
          <w:lang w:val="fr-FR"/>
        </w:rPr>
        <w:t>è</w:t>
      </w:r>
      <w:r w:rsidR="002025F6" w:rsidRPr="00D67DD6">
        <w:rPr>
          <w:noProof w:val="0"/>
          <w:lang w:val="fr-FR"/>
        </w:rPr>
        <w:t xml:space="preserve">tement autonomes </w:t>
      </w:r>
      <w:r w:rsidRPr="00D67DD6">
        <w:rPr>
          <w:noProof w:val="0"/>
          <w:lang w:val="fr-FR"/>
        </w:rPr>
        <w:t xml:space="preserve">n’a pas besoin d’une substance réelle et première réelle pour établir une correspondance véridique de la pensée et du monde réel. L’actualité primaire de l’intellect connaissant se tient en dehors de la capacité passive de l’âme aristotélicienne comme </w:t>
      </w:r>
      <w:r w:rsidRPr="00D67DD6">
        <w:rPr>
          <w:i/>
          <w:noProof w:val="0"/>
          <w:lang w:val="fr-FR"/>
        </w:rPr>
        <w:t>anima intellectiva</w:t>
      </w:r>
      <w:r w:rsidRPr="00D67DD6">
        <w:rPr>
          <w:noProof w:val="0"/>
          <w:lang w:val="fr-FR"/>
        </w:rPr>
        <w:t xml:space="preserve">. L’intellect supérieur d’Avicenne est actif par lui-même, étant en contact </w:t>
      </w:r>
      <w:r w:rsidR="00BC7BCA" w:rsidRPr="00D67DD6">
        <w:rPr>
          <w:noProof w:val="0"/>
          <w:lang w:val="fr-FR"/>
        </w:rPr>
        <w:t xml:space="preserve">direct </w:t>
      </w:r>
      <w:r w:rsidRPr="00D67DD6">
        <w:rPr>
          <w:noProof w:val="0"/>
          <w:lang w:val="fr-FR"/>
        </w:rPr>
        <w:t>avec le monde aut</w:t>
      </w:r>
      <w:r w:rsidR="003B09E5" w:rsidRPr="00D67DD6">
        <w:rPr>
          <w:noProof w:val="0"/>
          <w:lang w:val="fr-FR"/>
        </w:rPr>
        <w:t>onome des formes immatérielles.</w:t>
      </w:r>
    </w:p>
    <w:p w14:paraId="55D54199" w14:textId="109C4473" w:rsidR="00362DD1" w:rsidRPr="00D67DD6" w:rsidRDefault="00362DD1" w:rsidP="003B09E5">
      <w:pPr>
        <w:ind w:firstLine="397"/>
        <w:rPr>
          <w:noProof w:val="0"/>
          <w:lang w:val="fr-FR"/>
        </w:rPr>
      </w:pPr>
      <w:r w:rsidRPr="00D67DD6">
        <w:rPr>
          <w:noProof w:val="0"/>
          <w:lang w:val="fr-FR"/>
        </w:rPr>
        <w:t>Le processus</w:t>
      </w:r>
      <w:r w:rsidR="00401425" w:rsidRPr="00D67DD6">
        <w:rPr>
          <w:noProof w:val="0"/>
          <w:lang w:val="fr-FR"/>
        </w:rPr>
        <w:t xml:space="preserve"> d’abstraction selon Avicenne f</w:t>
      </w:r>
      <w:r w:rsidR="00375D57" w:rsidRPr="00D67DD6">
        <w:rPr>
          <w:noProof w:val="0"/>
          <w:lang w:val="fr-FR"/>
        </w:rPr>
        <w:t>it le</w:t>
      </w:r>
      <w:r w:rsidRPr="00D67DD6">
        <w:rPr>
          <w:noProof w:val="0"/>
          <w:lang w:val="fr-FR"/>
        </w:rPr>
        <w:t xml:space="preserve"> changement </w:t>
      </w:r>
      <w:r w:rsidR="003B09E5" w:rsidRPr="00D67DD6">
        <w:rPr>
          <w:noProof w:val="0"/>
          <w:lang w:val="fr-FR"/>
        </w:rPr>
        <w:t>majeur</w:t>
      </w:r>
      <w:r w:rsidR="00CF063F" w:rsidRPr="00D67DD6">
        <w:rPr>
          <w:noProof w:val="0"/>
          <w:lang w:val="fr-FR"/>
        </w:rPr>
        <w:t xml:space="preserve"> dans la vision du monde. </w:t>
      </w:r>
      <w:r w:rsidR="00FD640D" w:rsidRPr="00FD640D">
        <w:rPr>
          <w:i/>
          <w:noProof w:val="0"/>
          <w:lang w:val="fr-FR"/>
        </w:rPr>
        <w:t>Épochê</w:t>
      </w:r>
      <w:r w:rsidRPr="00D67DD6">
        <w:rPr>
          <w:i/>
          <w:noProof w:val="0"/>
          <w:lang w:val="fr-FR"/>
        </w:rPr>
        <w:fldChar w:fldCharType="begin"/>
      </w:r>
      <w:r w:rsidRPr="00D67DD6">
        <w:rPr>
          <w:noProof w:val="0"/>
          <w:lang w:val="fr-FR"/>
        </w:rPr>
        <w:instrText xml:space="preserve"> XE "</w:instrText>
      </w:r>
      <w:r w:rsidR="00155CFF" w:rsidRPr="00D67DD6">
        <w:rPr>
          <w:i/>
          <w:noProof w:val="0"/>
          <w:lang w:val="fr-FR"/>
        </w:rPr>
        <w:instrText>épochê</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moderne</w:t>
      </w:r>
      <w:r w:rsidR="003B09E5" w:rsidRPr="00D67DD6">
        <w:rPr>
          <w:noProof w:val="0"/>
          <w:lang w:val="fr-FR"/>
        </w:rPr>
        <w:t xml:space="preserve"> </w:t>
      </w:r>
      <w:r w:rsidR="006B511E" w:rsidRPr="00D67DD6">
        <w:rPr>
          <w:noProof w:val="0"/>
          <w:lang w:val="fr-FR"/>
        </w:rPr>
        <w:t xml:space="preserve">supprime le sens de </w:t>
      </w:r>
      <w:r w:rsidR="004F6D11" w:rsidRPr="00D67DD6">
        <w:rPr>
          <w:noProof w:val="0"/>
          <w:lang w:val="fr-FR"/>
        </w:rPr>
        <w:t xml:space="preserve">la </w:t>
      </w:r>
      <w:r w:rsidR="003B09E5" w:rsidRPr="00D67DD6">
        <w:rPr>
          <w:noProof w:val="0"/>
          <w:lang w:val="fr-FR"/>
        </w:rPr>
        <w:t xml:space="preserve">substance </w:t>
      </w:r>
      <w:r w:rsidR="004F6D11" w:rsidRPr="00D67DD6">
        <w:rPr>
          <w:noProof w:val="0"/>
          <w:lang w:val="fr-FR"/>
        </w:rPr>
        <w:t xml:space="preserve">hyparchique </w:t>
      </w:r>
      <w:r w:rsidR="003B09E5" w:rsidRPr="00D67DD6">
        <w:rPr>
          <w:noProof w:val="0"/>
          <w:lang w:val="fr-FR" w:eastAsia="en-US"/>
        </w:rPr>
        <w:t>(</w:t>
      </w:r>
      <w:r w:rsidR="003B09E5" w:rsidRPr="00D67DD6">
        <w:rPr>
          <w:i/>
          <w:noProof w:val="0"/>
          <w:lang w:val="fr-FR" w:eastAsia="en-US"/>
        </w:rPr>
        <w:t>Seinsvergessenheit</w:t>
      </w:r>
      <w:r w:rsidR="003B09E5" w:rsidRPr="00D67DD6">
        <w:rPr>
          <w:i/>
          <w:noProof w:val="0"/>
          <w:lang w:val="fr-FR" w:eastAsia="en-US"/>
        </w:rPr>
        <w:fldChar w:fldCharType="begin"/>
      </w:r>
      <w:r w:rsidR="003B09E5" w:rsidRPr="00D67DD6">
        <w:rPr>
          <w:noProof w:val="0"/>
          <w:lang w:val="fr-FR"/>
        </w:rPr>
        <w:instrText xml:space="preserve"> XE "</w:instrText>
      </w:r>
      <w:r w:rsidR="003B09E5" w:rsidRPr="00D67DD6">
        <w:rPr>
          <w:i/>
          <w:noProof w:val="0"/>
          <w:lang w:val="fr-FR" w:eastAsia="en-US"/>
        </w:rPr>
        <w:instrText>Seinsvergessenheit</w:instrText>
      </w:r>
      <w:r w:rsidR="003B09E5" w:rsidRPr="00D67DD6">
        <w:rPr>
          <w:noProof w:val="0"/>
          <w:lang w:val="fr-FR"/>
        </w:rPr>
        <w:instrText xml:space="preserve">" </w:instrText>
      </w:r>
      <w:r w:rsidR="003B09E5" w:rsidRPr="00D67DD6">
        <w:rPr>
          <w:i/>
          <w:noProof w:val="0"/>
          <w:lang w:val="fr-FR" w:eastAsia="en-US"/>
        </w:rPr>
        <w:fldChar w:fldCharType="end"/>
      </w:r>
      <w:r w:rsidR="003B09E5" w:rsidRPr="00D67DD6">
        <w:rPr>
          <w:noProof w:val="0"/>
          <w:lang w:val="fr-FR" w:eastAsia="en-US"/>
        </w:rPr>
        <w:t>).</w:t>
      </w:r>
      <w:r w:rsidR="00B377F7" w:rsidRPr="00D67DD6">
        <w:rPr>
          <w:noProof w:val="0"/>
          <w:lang w:val="fr-FR" w:eastAsia="en-US"/>
        </w:rPr>
        <w:t xml:space="preserve"> La connaissance </w:t>
      </w:r>
      <w:r w:rsidRPr="00D67DD6">
        <w:rPr>
          <w:noProof w:val="0"/>
          <w:lang w:val="fr-FR"/>
        </w:rPr>
        <w:t xml:space="preserve">sensorielle </w:t>
      </w:r>
      <w:r w:rsidR="00B377F7" w:rsidRPr="00D67DD6">
        <w:rPr>
          <w:noProof w:val="0"/>
          <w:lang w:val="fr-FR"/>
        </w:rPr>
        <w:t xml:space="preserve">se </w:t>
      </w:r>
      <w:r w:rsidR="0024437D" w:rsidRPr="00D67DD6">
        <w:rPr>
          <w:noProof w:val="0"/>
          <w:lang w:val="fr-FR"/>
        </w:rPr>
        <w:t xml:space="preserve">change en </w:t>
      </w:r>
      <w:r w:rsidRPr="00D67DD6">
        <w:rPr>
          <w:noProof w:val="0"/>
          <w:lang w:val="fr-FR"/>
        </w:rPr>
        <w:t>forme de compr</w:t>
      </w:r>
      <w:r w:rsidR="00B377F7" w:rsidRPr="00D67DD6">
        <w:rPr>
          <w:noProof w:val="0"/>
          <w:lang w:val="fr-FR"/>
        </w:rPr>
        <w:t>éhension entièrement formalisée qui est actualisée par soi m</w:t>
      </w:r>
      <w:r w:rsidR="00B377F7" w:rsidRPr="00D67DD6">
        <w:rPr>
          <w:rFonts w:cs="Calibri"/>
          <w:noProof w:val="0"/>
          <w:lang w:val="fr-FR"/>
        </w:rPr>
        <w:t>ê</w:t>
      </w:r>
      <w:r w:rsidR="00B377F7" w:rsidRPr="00D67DD6">
        <w:rPr>
          <w:noProof w:val="0"/>
          <w:lang w:val="fr-FR"/>
        </w:rPr>
        <w:t>me</w:t>
      </w:r>
      <w:r w:rsidRPr="00D67DD6">
        <w:rPr>
          <w:noProof w:val="0"/>
          <w:lang w:val="fr-FR"/>
        </w:rPr>
        <w:t>. La citation d</w:t>
      </w:r>
      <w:r w:rsidR="00314A0C" w:rsidRPr="00D67DD6">
        <w:rPr>
          <w:noProof w:val="0"/>
          <w:lang w:val="fr-FR"/>
        </w:rPr>
        <w:t>e</w:t>
      </w:r>
      <w:r w:rsidRPr="00D67DD6">
        <w:rPr>
          <w:noProof w:val="0"/>
          <w:lang w:val="fr-FR"/>
        </w:rPr>
        <w:t xml:space="preserve"> </w:t>
      </w:r>
      <w:r w:rsidRPr="00D67DD6">
        <w:rPr>
          <w:i/>
          <w:noProof w:val="0"/>
          <w:lang w:val="fr-FR"/>
        </w:rPr>
        <w:t>De anima</w:t>
      </w:r>
      <w:r w:rsidR="00440240" w:rsidRPr="00D67DD6">
        <w:rPr>
          <w:noProof w:val="0"/>
          <w:lang w:val="fr-FR"/>
        </w:rPr>
        <w:t xml:space="preserve"> V.5 montre</w:t>
      </w:r>
      <w:r w:rsidRPr="00D67DD6">
        <w:rPr>
          <w:noProof w:val="0"/>
          <w:lang w:val="fr-FR"/>
        </w:rPr>
        <w:t xml:space="preserve"> que la partie intellectuelle de l’âme est capable de recevoir des formes actualisées immatérielles, qui sont imprimées </w:t>
      </w:r>
      <w:r w:rsidR="00B90A5D" w:rsidRPr="00D67DD6">
        <w:rPr>
          <w:noProof w:val="0"/>
          <w:lang w:val="fr-FR"/>
        </w:rPr>
        <w:t xml:space="preserve">dans l’âme </w:t>
      </w:r>
      <w:r w:rsidRPr="00D67DD6">
        <w:rPr>
          <w:noProof w:val="0"/>
          <w:lang w:val="fr-FR"/>
        </w:rPr>
        <w:t>(</w:t>
      </w:r>
      <w:r w:rsidRPr="00D67DD6">
        <w:rPr>
          <w:i/>
          <w:noProof w:val="0"/>
          <w:lang w:val="fr-FR"/>
        </w:rPr>
        <w:t>imprimuntur in anima</w:t>
      </w:r>
      <w:r w:rsidRPr="00D67DD6">
        <w:rPr>
          <w:noProof w:val="0"/>
          <w:lang w:val="fr-FR"/>
        </w:rPr>
        <w:t xml:space="preserve">) par l’intellect actif </w:t>
      </w:r>
      <w:r w:rsidR="00B90A5D" w:rsidRPr="00D67DD6">
        <w:rPr>
          <w:noProof w:val="0"/>
          <w:lang w:val="fr-FR"/>
        </w:rPr>
        <w:t xml:space="preserve">qui se trouve </w:t>
      </w:r>
      <w:r w:rsidRPr="00D67DD6">
        <w:rPr>
          <w:noProof w:val="0"/>
          <w:lang w:val="fr-FR"/>
        </w:rPr>
        <w:t>dans le monde des intelligences pures (</w:t>
      </w:r>
      <w:r w:rsidRPr="00D67DD6">
        <w:rPr>
          <w:i/>
          <w:noProof w:val="0"/>
          <w:lang w:val="fr-FR"/>
        </w:rPr>
        <w:t>ab intelligentia agente</w:t>
      </w:r>
      <w:r w:rsidRPr="00D67DD6">
        <w:rPr>
          <w:noProof w:val="0"/>
          <w:lang w:val="fr-FR"/>
        </w:rPr>
        <w:t>). La source originelle de la cognition humaine</w:t>
      </w:r>
      <w:r w:rsidR="00876DD2" w:rsidRPr="00D67DD6">
        <w:rPr>
          <w:noProof w:val="0"/>
          <w:lang w:val="fr-FR"/>
        </w:rPr>
        <w:t xml:space="preserve"> n’est pas l’intellect matériel</w:t>
      </w:r>
      <w:r w:rsidRPr="00D67DD6">
        <w:rPr>
          <w:noProof w:val="0"/>
          <w:lang w:val="fr-FR"/>
        </w:rPr>
        <w:t>, qui est actualisé à partir des choses réelles, mais l’intellect actif. Voir la citation ci</w:t>
      </w:r>
      <w:r w:rsidR="00AC78B3" w:rsidRPr="00D67DD6">
        <w:rPr>
          <w:noProof w:val="0"/>
          <w:lang w:val="fr-FR"/>
        </w:rPr>
        <w:t xml:space="preserve">-dessus, où l’intellect actif façonne, </w:t>
      </w:r>
      <w:r w:rsidRPr="00D67DD6">
        <w:rPr>
          <w:noProof w:val="0"/>
          <w:lang w:val="fr-FR"/>
        </w:rPr>
        <w:t>par sa propre lumière</w:t>
      </w:r>
      <w:r w:rsidR="00AC78B3" w:rsidRPr="00D67DD6">
        <w:rPr>
          <w:noProof w:val="0"/>
          <w:lang w:val="fr-FR"/>
        </w:rPr>
        <w:t>,</w:t>
      </w:r>
      <w:r w:rsidRPr="00D67DD6">
        <w:rPr>
          <w:noProof w:val="0"/>
          <w:lang w:val="fr-FR"/>
        </w:rPr>
        <w:t xml:space="preserve"> une nouvelle scène de la révélation de ce qui existe (</w:t>
      </w:r>
      <w:r w:rsidRPr="00D67DD6">
        <w:rPr>
          <w:i/>
          <w:noProof w:val="0"/>
          <w:lang w:val="fr-FR"/>
        </w:rPr>
        <w:t>illuminatur luce intelligentiae agentis in nos</w:t>
      </w:r>
      <w:r w:rsidR="00D856E2" w:rsidRPr="00D67DD6">
        <w:rPr>
          <w:i/>
          <w:noProof w:val="0"/>
          <w:lang w:val="fr-FR"/>
        </w:rPr>
        <w:t> </w:t>
      </w:r>
      <w:r w:rsidR="00D856E2" w:rsidRPr="00D67DD6">
        <w:rPr>
          <w:noProof w:val="0"/>
          <w:lang w:val="fr-FR"/>
        </w:rPr>
        <w:t xml:space="preserve">; </w:t>
      </w:r>
      <w:r w:rsidRPr="00D67DD6">
        <w:rPr>
          <w:i/>
          <w:noProof w:val="0"/>
          <w:lang w:val="fr-FR"/>
        </w:rPr>
        <w:t>Liber de anima</w:t>
      </w:r>
      <w:r w:rsidR="00EC70F2" w:rsidRPr="00D67DD6">
        <w:rPr>
          <w:noProof w:val="0"/>
          <w:lang w:val="fr-FR"/>
        </w:rPr>
        <w:t xml:space="preserve"> V.5, </w:t>
      </w:r>
      <w:r w:rsidRPr="00D67DD6">
        <w:rPr>
          <w:noProof w:val="0"/>
          <w:lang w:val="fr-FR"/>
        </w:rPr>
        <w:t>p. 127.41</w:t>
      </w:r>
      <w:r w:rsidRPr="00D67DD6">
        <w:rPr>
          <w:rStyle w:val="FontStyle129"/>
          <w:rFonts w:ascii="Calibri" w:hAnsi="Calibri"/>
          <w:i/>
          <w:noProof w:val="0"/>
          <w:sz w:val="24"/>
          <w:lang w:val="fr-FR"/>
        </w:rPr>
        <w:fldChar w:fldCharType="begin"/>
      </w:r>
      <w:r w:rsidRPr="00D67DD6">
        <w:rPr>
          <w:noProof w:val="0"/>
          <w:lang w:val="fr-FR"/>
        </w:rPr>
        <w:instrText xml:space="preserve"> XE "Avicenna:</w:instrText>
      </w:r>
      <w:r w:rsidRPr="00D67DD6">
        <w:rPr>
          <w:i/>
          <w:noProof w:val="0"/>
          <w:lang w:val="fr-FR"/>
        </w:rPr>
        <w:instrText>Liber de anima</w:instrText>
      </w:r>
      <w:r w:rsidRPr="00D67DD6">
        <w:rPr>
          <w:noProof w:val="0"/>
          <w:lang w:val="fr-FR"/>
        </w:rPr>
        <w:instrText xml:space="preserve"> 127.41" </w:instrText>
      </w:r>
      <w:r w:rsidRPr="00D67DD6">
        <w:rPr>
          <w:rStyle w:val="FontStyle129"/>
          <w:rFonts w:ascii="Calibri" w:hAnsi="Calibri"/>
          <w:i/>
          <w:noProof w:val="0"/>
          <w:sz w:val="24"/>
          <w:lang w:val="fr-FR"/>
        </w:rPr>
        <w:fldChar w:fldCharType="end"/>
      </w:r>
      <w:r w:rsidRPr="00D67DD6">
        <w:rPr>
          <w:noProof w:val="0"/>
          <w:lang w:val="fr-FR"/>
        </w:rPr>
        <w:t xml:space="preserve">). L’intellect actif sert d’instrument pour illuminer l’âme </w:t>
      </w:r>
      <w:r w:rsidR="00FE0C4D" w:rsidRPr="00D67DD6">
        <w:rPr>
          <w:noProof w:val="0"/>
          <w:lang w:val="fr-FR"/>
        </w:rPr>
        <w:t>(</w:t>
      </w:r>
      <w:r w:rsidR="00FE0C4D" w:rsidRPr="00D67DD6">
        <w:rPr>
          <w:i/>
          <w:noProof w:val="0"/>
          <w:lang w:val="fr-FR"/>
        </w:rPr>
        <w:t>luce intelligentiae agentis</w:t>
      </w:r>
      <w:r w:rsidR="00FE0C4D" w:rsidRPr="00D67DD6">
        <w:rPr>
          <w:noProof w:val="0"/>
          <w:lang w:val="fr-FR"/>
        </w:rPr>
        <w:t xml:space="preserve">) </w:t>
      </w:r>
      <w:r w:rsidRPr="00D67DD6">
        <w:rPr>
          <w:noProof w:val="0"/>
          <w:lang w:val="fr-FR"/>
        </w:rPr>
        <w:t xml:space="preserve">afin qu’elle devienne l’outil de cette forme supérieure de l’intellect. Grâce à la connexion avec l’intellect actif </w:t>
      </w:r>
      <w:r w:rsidR="00F162FA" w:rsidRPr="00D67DD6">
        <w:rPr>
          <w:noProof w:val="0"/>
          <w:lang w:val="fr-FR"/>
        </w:rPr>
        <w:t xml:space="preserve">sur le plan </w:t>
      </w:r>
      <w:r w:rsidRPr="00D67DD6">
        <w:rPr>
          <w:noProof w:val="0"/>
          <w:lang w:val="fr-FR"/>
        </w:rPr>
        <w:t xml:space="preserve">de l’intellect acquis </w:t>
      </w:r>
      <w:r w:rsidR="00F162FA" w:rsidRPr="00D67DD6">
        <w:rPr>
          <w:noProof w:val="0"/>
          <w:lang w:val="fr-FR"/>
        </w:rPr>
        <w:t>(</w:t>
      </w:r>
      <w:r w:rsidR="00C57352" w:rsidRPr="00C57352">
        <w:rPr>
          <w:i/>
          <w:noProof w:val="0"/>
          <w:lang w:val="fr-FR"/>
        </w:rPr>
        <w:t>intellectus</w:t>
      </w:r>
      <w:r w:rsidR="00F162FA" w:rsidRPr="00D67DD6">
        <w:rPr>
          <w:i/>
          <w:noProof w:val="0"/>
          <w:lang w:val="fr-FR"/>
        </w:rPr>
        <w:t xml:space="preserve"> adeptus</w:t>
      </w:r>
      <w:r w:rsidR="00F162FA" w:rsidRPr="00D67DD6">
        <w:rPr>
          <w:noProof w:val="0"/>
          <w:lang w:val="fr-FR"/>
        </w:rPr>
        <w:t>) qui est individuel</w:t>
      </w:r>
      <w:r w:rsidRPr="00D67DD6">
        <w:rPr>
          <w:noProof w:val="0"/>
          <w:lang w:val="fr-FR"/>
        </w:rPr>
        <w:t>, la partie intellectuelle de l’âme est élevée au niveau des intelligences cosmiques. L’intellect acquis fonctionne comme une substance indépendante grâce à la capacité d’autoréflexion</w:t>
      </w:r>
      <w:r w:rsidRPr="00D67DD6">
        <w:rPr>
          <w:noProof w:val="0"/>
          <w:lang w:val="fr-FR"/>
        </w:rPr>
        <w:fldChar w:fldCharType="begin"/>
      </w:r>
      <w:r w:rsidRPr="00D67DD6">
        <w:rPr>
          <w:noProof w:val="0"/>
          <w:lang w:val="fr-FR"/>
        </w:rPr>
        <w:instrText xml:space="preserve"> XE "autoréflexion" </w:instrText>
      </w:r>
      <w:r w:rsidRPr="00D67DD6">
        <w:rPr>
          <w:noProof w:val="0"/>
          <w:lang w:val="fr-FR"/>
        </w:rPr>
        <w:fldChar w:fldCharType="end"/>
      </w:r>
      <w:r w:rsidRPr="00D67DD6">
        <w:rPr>
          <w:noProof w:val="0"/>
          <w:lang w:val="fr-FR"/>
        </w:rPr>
        <w:t xml:space="preserve">. La conscience de soi de l’intellect hypostatique provient de la réception </w:t>
      </w:r>
      <w:r w:rsidR="00252BFE" w:rsidRPr="00D67DD6">
        <w:rPr>
          <w:noProof w:val="0"/>
          <w:lang w:val="fr-FR"/>
        </w:rPr>
        <w:t>des formes émanant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cosmique. Cette autoréflexion fait de</w:t>
      </w:r>
      <w:r w:rsidR="00A20E72" w:rsidRPr="00D67DD6">
        <w:rPr>
          <w:noProof w:val="0"/>
          <w:lang w:val="fr-FR"/>
        </w:rPr>
        <w:t xml:space="preserve"> l’intellect une espèce actu</w:t>
      </w:r>
      <w:r w:rsidR="00271F93" w:rsidRPr="00D67DD6">
        <w:rPr>
          <w:noProof w:val="0"/>
          <w:lang w:val="fr-FR"/>
        </w:rPr>
        <w:t>alis</w:t>
      </w:r>
      <w:r w:rsidR="00A20E72" w:rsidRPr="00D67DD6">
        <w:rPr>
          <w:noProof w:val="0"/>
          <w:lang w:val="fr-FR"/>
        </w:rPr>
        <w:t>é</w:t>
      </w:r>
      <w:r w:rsidR="00271F93" w:rsidRPr="00D67DD6">
        <w:rPr>
          <w:noProof w:val="0"/>
          <w:lang w:val="fr-FR"/>
        </w:rPr>
        <w:t>e</w:t>
      </w:r>
      <w:r w:rsidRPr="00D67DD6">
        <w:rPr>
          <w:noProof w:val="0"/>
          <w:lang w:val="fr-FR"/>
        </w:rPr>
        <w:t xml:space="preserve"> </w:t>
      </w:r>
      <w:r w:rsidR="00A20E72" w:rsidRPr="00D67DD6">
        <w:rPr>
          <w:noProof w:val="0"/>
          <w:lang w:val="fr-FR"/>
        </w:rPr>
        <w:t xml:space="preserve">comme </w:t>
      </w:r>
      <w:r w:rsidRPr="00D67DD6">
        <w:rPr>
          <w:noProof w:val="0"/>
          <w:lang w:val="fr-FR"/>
        </w:rPr>
        <w:t>hypostase. La faculté intellectuelle inférieure de cognition, qui est donnée par l’actualisation aristotélicienne à partir des sens, manque de cette autoréflexion intellectuelle actuelle.</w:t>
      </w:r>
      <w:r w:rsidRPr="00D67DD6">
        <w:rPr>
          <w:noProof w:val="0"/>
          <w:vertAlign w:val="superscript"/>
          <w:lang w:val="fr-FR"/>
        </w:rPr>
        <w:footnoteReference w:id="129"/>
      </w:r>
      <w:r w:rsidRPr="00D67DD6">
        <w:rPr>
          <w:noProof w:val="0"/>
          <w:lang w:val="fr-FR"/>
        </w:rPr>
        <w:t xml:space="preserve"> De </w:t>
      </w:r>
      <w:r w:rsidR="00A2238B" w:rsidRPr="00D67DD6">
        <w:rPr>
          <w:noProof w:val="0"/>
          <w:lang w:val="fr-FR"/>
        </w:rPr>
        <w:t xml:space="preserve">cette façon, une nouvelle </w:t>
      </w:r>
      <w:r w:rsidRPr="00D67DD6">
        <w:rPr>
          <w:noProof w:val="0"/>
          <w:lang w:val="fr-FR"/>
        </w:rPr>
        <w:t xml:space="preserve">substance dans les êtres humains est venue à la lumière de la </w:t>
      </w:r>
      <w:r w:rsidRPr="00D67DD6">
        <w:rPr>
          <w:noProof w:val="0"/>
          <w:lang w:val="fr-FR"/>
        </w:rPr>
        <w:lastRenderedPageBreak/>
        <w:t xml:space="preserve">raison </w:t>
      </w:r>
      <w:r w:rsidR="00E23683" w:rsidRPr="00D67DD6">
        <w:rPr>
          <w:noProof w:val="0"/>
          <w:lang w:val="fr-FR"/>
        </w:rPr>
        <w:t>mytho</w:t>
      </w:r>
      <w:r w:rsidR="00757C39" w:rsidRPr="00D67DD6">
        <w:rPr>
          <w:noProof w:val="0"/>
          <w:lang w:val="fr-FR"/>
        </w:rPr>
        <w:t>logique</w:t>
      </w:r>
      <w:r w:rsidRPr="00D67DD6">
        <w:rPr>
          <w:noProof w:val="0"/>
          <w:lang w:val="fr-FR"/>
        </w:rPr>
        <w:t xml:space="preserve"> moderne. L’intellect acquis reprend comme substrat individualisé les formes immatérielles pures, qui sont données par l’émanation de l’intellec</w:t>
      </w:r>
      <w:r w:rsidR="00627BE8" w:rsidRPr="00D67DD6">
        <w:rPr>
          <w:noProof w:val="0"/>
          <w:lang w:val="fr-FR"/>
        </w:rPr>
        <w:t xml:space="preserve">t actif dans l’âme avicennienne, </w:t>
      </w:r>
      <w:r w:rsidRPr="00D67DD6">
        <w:rPr>
          <w:noProof w:val="0"/>
          <w:lang w:val="fr-FR"/>
        </w:rPr>
        <w:t xml:space="preserve">et plus tard cartésienne. L’âme </w:t>
      </w:r>
      <w:r w:rsidR="00CB684D" w:rsidRPr="00D67DD6">
        <w:rPr>
          <w:noProof w:val="0"/>
          <w:lang w:val="fr-FR"/>
        </w:rPr>
        <w:t xml:space="preserve">moderne </w:t>
      </w:r>
      <w:r w:rsidRPr="00D67DD6">
        <w:rPr>
          <w:noProof w:val="0"/>
          <w:lang w:val="fr-FR"/>
        </w:rPr>
        <w:t xml:space="preserve">fait son </w:t>
      </w:r>
      <w:r w:rsidR="002C4AB9" w:rsidRPr="00D67DD6">
        <w:rPr>
          <w:noProof w:val="0"/>
          <w:lang w:val="fr-FR"/>
        </w:rPr>
        <w:t xml:space="preserve">devoir </w:t>
      </w:r>
      <w:r w:rsidRPr="00D67DD6">
        <w:rPr>
          <w:noProof w:val="0"/>
          <w:lang w:val="fr-FR"/>
        </w:rPr>
        <w:t>propédeutique au niveau de la cognition sensuelle pour actualiser les premiers principes de la cognition. Elles ont été mises dans l’âme dès la naissance comme germes de l’intellect supérieur. À ce premier cercle d’autoréflexion s’ajoutent les formes de cognition partiellement actualisées qui sont produites par l’intellect matériel individualisé. Il effectue une abstraction sensuelle et fait des inférences au niveau de l’imagination, qui est mise dans la mémoire. Maintenant il est possible d’entrer dans le monde de la contemplation directe des formes cosmiques. La citation suivante montre l’émergence d’une nouvelle vision du monde à partir du sujet démiurgique. En pr</w:t>
      </w:r>
      <w:r w:rsidR="00D81FF3" w:rsidRPr="00D67DD6">
        <w:rPr>
          <w:noProof w:val="0"/>
          <w:lang w:val="fr-FR"/>
        </w:rPr>
        <w:t>emier lieu, l’âme des illuminés</w:t>
      </w:r>
      <w:r w:rsidRPr="00D67DD6">
        <w:rPr>
          <w:noProof w:val="0"/>
          <w:lang w:val="fr-FR"/>
        </w:rPr>
        <w:t xml:space="preserve"> effectue réflexion sur ses propres contenus de connaissance. Elle parvient à l’actualisation de l’intellect dans l’acte d’autoréflexion. Dans un deuxième temps, elle contemple les formes intelligibles cosmiques </w:t>
      </w:r>
      <w:r w:rsidR="00AC055E" w:rsidRPr="00D67DD6">
        <w:rPr>
          <w:noProof w:val="0"/>
          <w:lang w:val="fr-FR"/>
        </w:rPr>
        <w:t xml:space="preserve">qui se présentent </w:t>
      </w:r>
      <w:r w:rsidR="00087B7C" w:rsidRPr="00D67DD6">
        <w:rPr>
          <w:noProof w:val="0"/>
          <w:lang w:val="fr-FR"/>
        </w:rPr>
        <w:t xml:space="preserve">en vertu de </w:t>
      </w:r>
      <w:r w:rsidRPr="00D67DD6">
        <w:rPr>
          <w:noProof w:val="0"/>
          <w:lang w:val="fr-FR"/>
        </w:rPr>
        <w:t>cet acte d’autoréflexion accomplie.</w:t>
      </w:r>
    </w:p>
    <w:p w14:paraId="71427294" w14:textId="111117EA" w:rsidR="00362DD1" w:rsidRPr="00D67DD6" w:rsidRDefault="00362DD1" w:rsidP="00362DD1">
      <w:pPr>
        <w:pStyle w:val="Citace"/>
        <w:rPr>
          <w:lang w:val="fr-FR"/>
        </w:rPr>
      </w:pPr>
      <w:r w:rsidRPr="00D67DD6">
        <w:rPr>
          <w:lang w:val="fr-FR"/>
        </w:rPr>
        <w:t>« Lorsque l’âme passe par sa propre réflexion</w:t>
      </w:r>
      <w:r w:rsidR="0053654B" w:rsidRPr="00D67DD6">
        <w:rPr>
          <w:lang w:val="fr-FR"/>
        </w:rPr>
        <w:t xml:space="preserve"> qui </w:t>
      </w:r>
      <w:r w:rsidR="00D0756C" w:rsidRPr="00D67DD6">
        <w:rPr>
          <w:lang w:val="fr-FR"/>
        </w:rPr>
        <w:t>re</w:t>
      </w:r>
      <w:r w:rsidRPr="00D67DD6">
        <w:rPr>
          <w:lang w:val="fr-FR"/>
        </w:rPr>
        <w:t xml:space="preserve">connaît ce qui fait une composante de l’intellect </w:t>
      </w:r>
      <w:r w:rsidR="00090F72" w:rsidRPr="00D67DD6">
        <w:rPr>
          <w:lang w:val="fr-FR"/>
        </w:rPr>
        <w:t xml:space="preserve">supérieur </w:t>
      </w:r>
      <w:r w:rsidR="006C1E31" w:rsidRPr="00D67DD6">
        <w:rPr>
          <w:lang w:val="fr-FR"/>
        </w:rPr>
        <w:t>réfl</w:t>
      </w:r>
      <w:r w:rsidR="00314A0C" w:rsidRPr="00D67DD6">
        <w:rPr>
          <w:lang w:val="fr-FR"/>
        </w:rPr>
        <w:t>é</w:t>
      </w:r>
      <w:r w:rsidR="006C1E31" w:rsidRPr="00D67DD6">
        <w:rPr>
          <w:lang w:val="fr-FR"/>
        </w:rPr>
        <w:t xml:space="preserve">chissant </w:t>
      </w:r>
      <w:r w:rsidRPr="00D67DD6">
        <w:rPr>
          <w:lang w:val="fr-FR"/>
        </w:rPr>
        <w:t>(</w:t>
      </w:r>
      <w:r w:rsidRPr="00D67DD6">
        <w:rPr>
          <w:i/>
          <w:lang w:val="fr-FR"/>
        </w:rPr>
        <w:t>intellecto inquisito</w:t>
      </w:r>
      <w:r w:rsidRPr="00D67DD6">
        <w:rPr>
          <w:lang w:val="fr-FR"/>
        </w:rPr>
        <w:t>)</w:t>
      </w:r>
      <w:r w:rsidR="00236C4D" w:rsidRPr="00D67DD6">
        <w:rPr>
          <w:lang w:val="fr-FR"/>
        </w:rPr>
        <w:t> </w:t>
      </w:r>
      <w:r w:rsidR="00090F72" w:rsidRPr="00D67DD6">
        <w:rPr>
          <w:lang w:val="fr-FR"/>
        </w:rPr>
        <w:t xml:space="preserve">; </w:t>
      </w:r>
      <w:r w:rsidRPr="00D67DD6">
        <w:rPr>
          <w:lang w:val="fr-FR"/>
        </w:rPr>
        <w:t>l’âme se tourne vers ce qui est intellectuellement contemplé. Cette aperception n’est rien d’autre que la conversion de l’âme au principe qui donne l’entendement (</w:t>
      </w:r>
      <w:r w:rsidRPr="00D67DD6">
        <w:rPr>
          <w:i/>
          <w:lang w:val="fr-FR"/>
        </w:rPr>
        <w:t>ad principium dans intellectum</w:t>
      </w:r>
      <w:r w:rsidRPr="00D67DD6">
        <w:rPr>
          <w:lang w:val="fr-FR"/>
        </w:rPr>
        <w:t>). De cette manière, l’âme peut se connecter avec les intelligences cosmiques séparées (</w:t>
      </w:r>
      <w:r w:rsidRPr="00D67DD6">
        <w:rPr>
          <w:i/>
          <w:lang w:val="fr-FR"/>
        </w:rPr>
        <w:t>coniungi intelligentiae</w:t>
      </w:r>
      <w:r w:rsidRPr="00D67DD6">
        <w:rPr>
          <w:lang w:val="fr-FR"/>
        </w:rPr>
        <w:t xml:space="preserve">). </w:t>
      </w:r>
      <w:r w:rsidR="008C2956" w:rsidRPr="00D67DD6">
        <w:rPr>
          <w:lang w:val="fr-FR"/>
        </w:rPr>
        <w:t>E</w:t>
      </w:r>
      <w:r w:rsidRPr="00D67DD6">
        <w:rPr>
          <w:lang w:val="fr-FR"/>
        </w:rPr>
        <w:t xml:space="preserve">lle </w:t>
      </w:r>
      <w:r w:rsidR="008C2956" w:rsidRPr="00D67DD6">
        <w:rPr>
          <w:lang w:val="fr-FR"/>
        </w:rPr>
        <w:t xml:space="preserve">fait émanation de </w:t>
      </w:r>
      <w:r w:rsidRPr="00D67DD6">
        <w:rPr>
          <w:lang w:val="fr-FR"/>
        </w:rPr>
        <w:t xml:space="preserve">faculté cognitive de ces intelligences </w:t>
      </w:r>
      <w:r w:rsidR="008C2956" w:rsidRPr="00D67DD6">
        <w:rPr>
          <w:lang w:val="fr-FR"/>
        </w:rPr>
        <w:t xml:space="preserve">à son tour </w:t>
      </w:r>
      <w:r w:rsidRPr="00D67DD6">
        <w:rPr>
          <w:lang w:val="fr-FR"/>
        </w:rPr>
        <w:t>(</w:t>
      </w:r>
      <w:r w:rsidRPr="00D67DD6">
        <w:rPr>
          <w:i/>
          <w:lang w:val="fr-FR"/>
        </w:rPr>
        <w:t xml:space="preserve">emanat ab ea virtus </w:t>
      </w:r>
      <w:r w:rsidR="00C57352" w:rsidRPr="00C57352">
        <w:rPr>
          <w:i/>
          <w:lang w:val="fr-FR"/>
        </w:rPr>
        <w:t>intellectus</w:t>
      </w:r>
      <w:r w:rsidRPr="00D67DD6">
        <w:rPr>
          <w:i/>
          <w:lang w:val="fr-FR"/>
        </w:rPr>
        <w:t xml:space="preserve"> simplicis</w:t>
      </w:r>
      <w:r w:rsidRPr="00D67DD6">
        <w:rPr>
          <w:lang w:val="fr-FR"/>
        </w:rPr>
        <w:t xml:space="preserve">), après quoi suit l’émanation </w:t>
      </w:r>
      <w:r w:rsidR="00420E77" w:rsidRPr="00D67DD6">
        <w:rPr>
          <w:lang w:val="fr-FR"/>
        </w:rPr>
        <w:t>de l’ordre</w:t>
      </w:r>
      <w:r w:rsidRPr="00D67DD6">
        <w:rPr>
          <w:lang w:val="fr-FR"/>
        </w:rPr>
        <w:t xml:space="preserve"> </w:t>
      </w:r>
      <w:r w:rsidR="00EB069C" w:rsidRPr="00D67DD6">
        <w:rPr>
          <w:lang w:val="fr-FR"/>
        </w:rPr>
        <w:t xml:space="preserve">des choses </w:t>
      </w:r>
      <w:r w:rsidR="00F229C5" w:rsidRPr="00D67DD6">
        <w:rPr>
          <w:lang w:val="fr-FR"/>
        </w:rPr>
        <w:t xml:space="preserve">dans le monde </w:t>
      </w:r>
      <w:r w:rsidRPr="00D67DD6">
        <w:rPr>
          <w:lang w:val="fr-FR"/>
        </w:rPr>
        <w:t>(</w:t>
      </w:r>
      <w:r w:rsidRPr="00D67DD6">
        <w:rPr>
          <w:i/>
          <w:lang w:val="fr-FR"/>
        </w:rPr>
        <w:t>quem sequitur emanatio ordinandi</w:t>
      </w:r>
      <w:r w:rsidRPr="00D67DD6">
        <w:rPr>
          <w:lang w:val="fr-FR"/>
        </w:rPr>
        <w:t xml:space="preserve">). » </w:t>
      </w:r>
      <w:r w:rsidRPr="00D67DD6">
        <w:rPr>
          <w:vertAlign w:val="superscript"/>
          <w:lang w:val="fr-FR"/>
        </w:rPr>
        <w:footnoteReference w:id="130"/>
      </w:r>
    </w:p>
    <w:p w14:paraId="1D329C77" w14:textId="53C7E2E9" w:rsidR="00362DD1" w:rsidRPr="00D67DD6" w:rsidRDefault="00362DD1" w:rsidP="00362DD1">
      <w:pPr>
        <w:rPr>
          <w:noProof w:val="0"/>
          <w:lang w:val="fr-FR"/>
        </w:rPr>
      </w:pPr>
      <w:r w:rsidRPr="00D67DD6">
        <w:rPr>
          <w:noProof w:val="0"/>
          <w:lang w:val="fr-FR"/>
        </w:rPr>
        <w:t>L’intellect a</w:t>
      </w:r>
      <w:r w:rsidR="00613F28" w:rsidRPr="00D67DD6">
        <w:rPr>
          <w:noProof w:val="0"/>
          <w:lang w:val="fr-FR"/>
        </w:rPr>
        <w:t>vicennien et cartésien aborde « </w:t>
      </w:r>
      <w:r w:rsidRPr="00D67DD6">
        <w:rPr>
          <w:i/>
          <w:noProof w:val="0"/>
          <w:lang w:val="fr-FR"/>
        </w:rPr>
        <w:t>inquisitio</w:t>
      </w:r>
      <w:r w:rsidR="00613F28" w:rsidRPr="00D67DD6">
        <w:rPr>
          <w:noProof w:val="0"/>
          <w:lang w:val="fr-FR"/>
        </w:rPr>
        <w:t> »</w:t>
      </w:r>
      <w:r w:rsidRPr="00D67DD6">
        <w:rPr>
          <w:noProof w:val="0"/>
          <w:lang w:val="fr-FR"/>
        </w:rPr>
        <w:t xml:space="preserve"> </w:t>
      </w:r>
      <w:r w:rsidR="00B15610" w:rsidRPr="00D67DD6">
        <w:rPr>
          <w:noProof w:val="0"/>
          <w:lang w:val="fr-FR"/>
        </w:rPr>
        <w:t>moderne</w:t>
      </w:r>
      <w:r w:rsidRPr="00D67DD6">
        <w:rPr>
          <w:noProof w:val="0"/>
          <w:lang w:val="fr-FR"/>
        </w:rPr>
        <w:t xml:space="preserve"> qui est séparée des sens </w:t>
      </w:r>
      <w:r w:rsidR="00B15610" w:rsidRPr="00D67DD6">
        <w:rPr>
          <w:noProof w:val="0"/>
          <w:lang w:val="fr-FR"/>
        </w:rPr>
        <w:t xml:space="preserve">insolites. L’investigation </w:t>
      </w:r>
      <w:r w:rsidRPr="00D67DD6">
        <w:rPr>
          <w:noProof w:val="0"/>
          <w:lang w:val="fr-FR"/>
        </w:rPr>
        <w:t>procède sur la base de l’acte d’autoréflexion (</w:t>
      </w:r>
      <w:r w:rsidRPr="00D67DD6">
        <w:rPr>
          <w:i/>
          <w:noProof w:val="0"/>
          <w:lang w:val="fr-FR"/>
        </w:rPr>
        <w:t>conversio animae</w:t>
      </w:r>
      <w:r w:rsidRPr="00D67DD6">
        <w:rPr>
          <w:noProof w:val="0"/>
          <w:lang w:val="fr-FR"/>
        </w:rPr>
        <w:t xml:space="preserve">) qui fait reconnaître les premiers principes. Ils </w:t>
      </w:r>
      <w:r w:rsidR="006D5D58" w:rsidRPr="00D67DD6">
        <w:rPr>
          <w:noProof w:val="0"/>
          <w:lang w:val="fr-FR"/>
        </w:rPr>
        <w:t xml:space="preserve">accordent </w:t>
      </w:r>
      <w:r w:rsidRPr="00D67DD6">
        <w:rPr>
          <w:noProof w:val="0"/>
          <w:lang w:val="fr-FR"/>
        </w:rPr>
        <w:t>la compréhension d’eux-mêmes (</w:t>
      </w:r>
      <w:r w:rsidRPr="00D67DD6">
        <w:rPr>
          <w:i/>
          <w:noProof w:val="0"/>
          <w:lang w:val="fr-FR"/>
        </w:rPr>
        <w:t>ad principium dans intellectum</w:t>
      </w:r>
      <w:r w:rsidRPr="00D67DD6">
        <w:rPr>
          <w:noProof w:val="0"/>
          <w:lang w:val="fr-FR"/>
        </w:rPr>
        <w:t xml:space="preserve">). Ces principes sont originellement </w:t>
      </w:r>
      <w:r w:rsidR="006D5D58" w:rsidRPr="00D67DD6">
        <w:rPr>
          <w:noProof w:val="0"/>
          <w:lang w:val="fr-FR"/>
        </w:rPr>
        <w:t xml:space="preserve">installés </w:t>
      </w:r>
      <w:r w:rsidRPr="00D67DD6">
        <w:rPr>
          <w:noProof w:val="0"/>
          <w:lang w:val="fr-FR"/>
        </w:rPr>
        <w:t>dans le monde des formes cosmiques. Dans l’acte d’une conjonction</w:t>
      </w:r>
      <w:r w:rsidR="00423AFA" w:rsidRPr="00D67DD6">
        <w:rPr>
          <w:noProof w:val="0"/>
          <w:lang w:val="fr-FR"/>
        </w:rPr>
        <w:t xml:space="preserve"> mystique</w:t>
      </w:r>
      <w:r w:rsidRPr="00D67DD6">
        <w:rPr>
          <w:noProof w:val="0"/>
          <w:lang w:val="fr-FR"/>
        </w:rPr>
        <w:t xml:space="preserve">, </w:t>
      </w:r>
      <w:r w:rsidR="002D2D2F">
        <w:rPr>
          <w:noProof w:val="0"/>
          <w:lang w:val="fr-FR"/>
        </w:rPr>
        <w:t xml:space="preserve">l’intellect illuminé se lie à </w:t>
      </w:r>
      <w:r w:rsidR="00C57352" w:rsidRPr="00C57352">
        <w:rPr>
          <w:i/>
          <w:noProof w:val="0"/>
          <w:lang w:val="fr-FR"/>
        </w:rPr>
        <w:t>intellectus</w:t>
      </w:r>
      <w:r w:rsidRPr="00D67DD6">
        <w:rPr>
          <w:i/>
          <w:noProof w:val="0"/>
          <w:lang w:val="fr-FR"/>
        </w:rPr>
        <w:t xml:space="preserve"> agens</w:t>
      </w:r>
      <w:r w:rsidRPr="00D67DD6">
        <w:rPr>
          <w:noProof w:val="0"/>
          <w:lang w:val="fr-FR"/>
        </w:rPr>
        <w:t xml:space="preserve"> des sphères supérieures (</w:t>
      </w:r>
      <w:r w:rsidRPr="00D67DD6">
        <w:rPr>
          <w:i/>
          <w:noProof w:val="0"/>
          <w:lang w:val="fr-FR"/>
        </w:rPr>
        <w:t>solet anima coniungi intelligentiae</w:t>
      </w:r>
      <w:r w:rsidRPr="00D67DD6">
        <w:rPr>
          <w:noProof w:val="0"/>
          <w:lang w:val="fr-FR"/>
        </w:rPr>
        <w:t xml:space="preserve">). Par la conjonction avec l’intellect actuel externe dans l’acte d’autoréflexion éclairée, il se produit la conjonction de l’intellect connaissant non pas avec la chose matérielle, mais avec le monde </w:t>
      </w:r>
      <w:r w:rsidRPr="00D67DD6">
        <w:rPr>
          <w:noProof w:val="0"/>
          <w:lang w:val="fr-FR"/>
        </w:rPr>
        <w:lastRenderedPageBreak/>
        <w:t>des formes pures (</w:t>
      </w:r>
      <w:r w:rsidRPr="00D67DD6">
        <w:rPr>
          <w:i/>
          <w:noProof w:val="0"/>
          <w:lang w:val="fr-FR"/>
        </w:rPr>
        <w:t xml:space="preserve">emanat ab ea virtus </w:t>
      </w:r>
      <w:r w:rsidR="00C57352" w:rsidRPr="00C57352">
        <w:rPr>
          <w:i/>
          <w:noProof w:val="0"/>
          <w:lang w:val="fr-FR"/>
        </w:rPr>
        <w:t>intellectus</w:t>
      </w:r>
      <w:r w:rsidRPr="00D67DD6">
        <w:rPr>
          <w:i/>
          <w:noProof w:val="0"/>
          <w:lang w:val="fr-FR"/>
        </w:rPr>
        <w:t xml:space="preserve"> simplicis</w:t>
      </w:r>
      <w:r w:rsidRPr="00D67DD6">
        <w:rPr>
          <w:noProof w:val="0"/>
          <w:lang w:val="fr-FR"/>
        </w:rPr>
        <w:t>). Ces formes pures existent dans l’ordre des émanations cosmiques</w:t>
      </w:r>
      <w:r w:rsidR="0061002E" w:rsidRPr="00D67DD6">
        <w:rPr>
          <w:noProof w:val="0"/>
          <w:lang w:val="fr-FR"/>
        </w:rPr>
        <w:t xml:space="preserve"> </w:t>
      </w:r>
      <w:r w:rsidR="00961F5E" w:rsidRPr="00D67DD6">
        <w:rPr>
          <w:noProof w:val="0"/>
          <w:lang w:val="fr-FR"/>
        </w:rPr>
        <w:t>provenant</w:t>
      </w:r>
      <w:r w:rsidR="00651C14" w:rsidRPr="00D67DD6">
        <w:rPr>
          <w:noProof w:val="0"/>
          <w:lang w:val="fr-FR"/>
        </w:rPr>
        <w:t xml:space="preserve"> de</w:t>
      </w:r>
      <w:r w:rsidR="0061002E" w:rsidRPr="00D67DD6">
        <w:rPr>
          <w:noProof w:val="0"/>
          <w:lang w:val="fr-FR"/>
        </w:rPr>
        <w:t xml:space="preserve"> </w:t>
      </w:r>
      <w:r w:rsidR="00E40CFC" w:rsidRPr="00D67DD6">
        <w:rPr>
          <w:i/>
          <w:noProof w:val="0"/>
          <w:lang w:val="fr-FR"/>
        </w:rPr>
        <w:t>Dator formarum</w:t>
      </w:r>
      <w:r w:rsidRPr="00D67DD6">
        <w:rPr>
          <w:noProof w:val="0"/>
          <w:lang w:val="fr-FR"/>
        </w:rPr>
        <w:fldChar w:fldCharType="begin"/>
      </w:r>
      <w:r w:rsidRPr="00D67DD6">
        <w:rPr>
          <w:noProof w:val="0"/>
          <w:lang w:val="fr-FR"/>
        </w:rPr>
        <w:instrText xml:space="preserve"> XE "</w:instrText>
      </w:r>
      <w:r w:rsidR="00E40CFC" w:rsidRPr="00D67DD6">
        <w:rPr>
          <w:i/>
          <w:noProof w:val="0"/>
          <w:lang w:val="fr-FR"/>
        </w:rPr>
        <w:instrText>Dator formarum</w:instrText>
      </w:r>
      <w:r w:rsidRPr="00D67DD6">
        <w:rPr>
          <w:noProof w:val="0"/>
          <w:lang w:val="fr-FR"/>
        </w:rPr>
        <w:instrText xml:space="preserve">" </w:instrText>
      </w:r>
      <w:r w:rsidRPr="00D67DD6">
        <w:rPr>
          <w:noProof w:val="0"/>
          <w:lang w:val="fr-FR"/>
        </w:rPr>
        <w:fldChar w:fldCharType="end"/>
      </w:r>
      <w:r w:rsidRPr="00D67DD6">
        <w:rPr>
          <w:noProof w:val="0"/>
          <w:lang w:val="fr-FR"/>
        </w:rPr>
        <w:t>. L’intellect humain les reconnaît dans le propre intellect acquis et change le monde d’après eux par la suite (</w:t>
      </w:r>
      <w:r w:rsidRPr="00D67DD6">
        <w:rPr>
          <w:i/>
          <w:noProof w:val="0"/>
          <w:lang w:val="fr-FR"/>
        </w:rPr>
        <w:t>quem sequitur emanatio ordinandi</w:t>
      </w:r>
      <w:r w:rsidRPr="00D67DD6">
        <w:rPr>
          <w:noProof w:val="0"/>
          <w:lang w:val="fr-FR"/>
        </w:rPr>
        <w:t xml:space="preserve">). </w:t>
      </w:r>
      <w:r w:rsidR="00EF74E4" w:rsidRPr="00D67DD6">
        <w:rPr>
          <w:noProof w:val="0"/>
          <w:lang w:val="fr-FR"/>
        </w:rPr>
        <w:t>La définition établit une nouvelle activité démiurgique, qui bâtit un nouvel ordre fondé sur la cognition ainsi i</w:t>
      </w:r>
      <w:r w:rsidR="00F27659" w:rsidRPr="00D67DD6">
        <w:rPr>
          <w:noProof w:val="0"/>
          <w:lang w:val="fr-FR"/>
        </w:rPr>
        <w:t>lluminée</w:t>
      </w:r>
      <w:r w:rsidR="00EF74E4" w:rsidRPr="00D67DD6">
        <w:rPr>
          <w:noProof w:val="0"/>
          <w:lang w:val="fr-FR"/>
        </w:rPr>
        <w:t xml:space="preserve">. </w:t>
      </w:r>
      <w:r w:rsidR="00FE7BBD" w:rsidRPr="00D67DD6">
        <w:rPr>
          <w:noProof w:val="0"/>
          <w:lang w:val="fr-FR"/>
        </w:rPr>
        <w:t>La modernité ne cherche pas à connaître le monde comme c</w:t>
      </w:r>
      <w:r w:rsidR="00A7230D" w:rsidRPr="00D67DD6">
        <w:rPr>
          <w:noProof w:val="0"/>
          <w:lang w:val="fr-FR"/>
        </w:rPr>
        <w:t>’</w:t>
      </w:r>
      <w:r w:rsidR="00FE7BBD" w:rsidRPr="00D67DD6">
        <w:rPr>
          <w:noProof w:val="0"/>
          <w:lang w:val="fr-FR"/>
        </w:rPr>
        <w:t>était le cas des millénaires précédents. Elle procède à l</w:t>
      </w:r>
      <w:r w:rsidR="00A7230D" w:rsidRPr="00D67DD6">
        <w:rPr>
          <w:noProof w:val="0"/>
          <w:lang w:val="fr-FR"/>
        </w:rPr>
        <w:t>’</w:t>
      </w:r>
      <w:r w:rsidR="00FE7BBD" w:rsidRPr="00D67DD6">
        <w:rPr>
          <w:noProof w:val="0"/>
          <w:lang w:val="fr-FR"/>
        </w:rPr>
        <w:t>inquisition du monde à la lumière de principes préétablis. Cette tâche inquisitoriale est devenue le devoir sacré de l</w:t>
      </w:r>
      <w:r w:rsidR="00A7230D" w:rsidRPr="00D67DD6">
        <w:rPr>
          <w:noProof w:val="0"/>
          <w:lang w:val="fr-FR"/>
        </w:rPr>
        <w:t>’</w:t>
      </w:r>
      <w:r w:rsidR="00FE7BBD" w:rsidRPr="00D67DD6">
        <w:rPr>
          <w:noProof w:val="0"/>
          <w:lang w:val="fr-FR"/>
        </w:rPr>
        <w:t>impérialisme occidental. D</w:t>
      </w:r>
      <w:r w:rsidR="00EF74E4" w:rsidRPr="00D67DD6">
        <w:rPr>
          <w:noProof w:val="0"/>
          <w:lang w:val="fr-FR"/>
        </w:rPr>
        <w:t xml:space="preserve">e cette manière, une forme radicalement nouvelle de </w:t>
      </w:r>
      <w:r w:rsidR="00EF74E4" w:rsidRPr="00D67DD6">
        <w:rPr>
          <w:i/>
          <w:noProof w:val="0"/>
          <w:lang w:val="fr-FR"/>
        </w:rPr>
        <w:t>Ge-Stell</w:t>
      </w:r>
      <w:r w:rsidR="00EF74E4" w:rsidRPr="00D67DD6">
        <w:rPr>
          <w:i/>
          <w:noProof w:val="0"/>
          <w:lang w:val="fr-FR"/>
        </w:rPr>
        <w:fldChar w:fldCharType="begin"/>
      </w:r>
      <w:r w:rsidR="00EF74E4" w:rsidRPr="00D67DD6">
        <w:rPr>
          <w:noProof w:val="0"/>
          <w:lang w:val="fr-FR"/>
        </w:rPr>
        <w:instrText xml:space="preserve"> XE "</w:instrText>
      </w:r>
      <w:r w:rsidR="00EF74E4" w:rsidRPr="00D67DD6">
        <w:rPr>
          <w:i/>
          <w:noProof w:val="0"/>
          <w:lang w:val="fr-FR"/>
        </w:rPr>
        <w:instrText>Ge-Stell</w:instrText>
      </w:r>
      <w:r w:rsidR="00EF74E4" w:rsidRPr="00D67DD6">
        <w:rPr>
          <w:noProof w:val="0"/>
          <w:lang w:val="fr-FR"/>
        </w:rPr>
        <w:instrText xml:space="preserve">" </w:instrText>
      </w:r>
      <w:r w:rsidR="00EF74E4" w:rsidRPr="00D67DD6">
        <w:rPr>
          <w:i/>
          <w:noProof w:val="0"/>
          <w:lang w:val="fr-FR"/>
        </w:rPr>
        <w:fldChar w:fldCharType="end"/>
      </w:r>
      <w:r w:rsidR="00EF74E4" w:rsidRPr="00D67DD6">
        <w:rPr>
          <w:noProof w:val="0"/>
          <w:lang w:val="fr-FR"/>
        </w:rPr>
        <w:t xml:space="preserve"> (ch.</w:t>
      </w:r>
      <w:r w:rsidR="00B00D87" w:rsidRPr="00D67DD6">
        <w:rPr>
          <w:noProof w:val="0"/>
          <w:lang w:val="fr-FR"/>
        </w:rPr>
        <w:t> </w:t>
      </w:r>
      <w:r w:rsidR="00EF74E4" w:rsidRPr="00D67DD6">
        <w:rPr>
          <w:noProof w:val="0"/>
          <w:lang w:val="fr-FR"/>
        </w:rPr>
        <w:t xml:space="preserve">1.2) a vu le jour. </w:t>
      </w:r>
      <w:r w:rsidR="00850AC4" w:rsidRPr="00D67DD6">
        <w:rPr>
          <w:noProof w:val="0"/>
          <w:lang w:val="fr-FR"/>
        </w:rPr>
        <w:t>Le monde doit perpétuellement se justifier devant le sujet moderne en</w:t>
      </w:r>
      <w:r w:rsidR="004C7251" w:rsidRPr="00D67DD6">
        <w:rPr>
          <w:noProof w:val="0"/>
          <w:lang w:val="fr-FR"/>
        </w:rPr>
        <w:t xml:space="preserve"> raison de son existence insolite</w:t>
      </w:r>
      <w:r w:rsidR="00850AC4" w:rsidRPr="00D67DD6">
        <w:rPr>
          <w:noProof w:val="0"/>
          <w:lang w:val="fr-FR"/>
        </w:rPr>
        <w:t>. L</w:t>
      </w:r>
      <w:r w:rsidR="00850AC4" w:rsidRPr="00D67DD6">
        <w:rPr>
          <w:rFonts w:cs="Calibri"/>
          <w:noProof w:val="0"/>
          <w:lang w:val="fr-FR"/>
        </w:rPr>
        <w:t>’</w:t>
      </w:r>
      <w:r w:rsidR="00850AC4" w:rsidRPr="00D67DD6">
        <w:rPr>
          <w:noProof w:val="0"/>
          <w:lang w:val="fr-FR"/>
        </w:rPr>
        <w:t>éthique capitaliste protestante prit cette trajectoire de compréhension ontologique (</w:t>
      </w:r>
      <w:r w:rsidR="00850AC4" w:rsidRPr="00D67DD6">
        <w:rPr>
          <w:i/>
          <w:noProof w:val="0"/>
          <w:lang w:val="fr-FR"/>
        </w:rPr>
        <w:t>Vor-blickbahn</w:t>
      </w:r>
      <w:r w:rsidR="00850AC4" w:rsidRPr="00D67DD6">
        <w:rPr>
          <w:noProof w:val="0"/>
          <w:lang w:val="fr-FR"/>
        </w:rPr>
        <w:t xml:space="preserve">) pour la base de la doctrine sécularisée de justification. </w:t>
      </w:r>
      <w:r w:rsidRPr="00D67DD6">
        <w:rPr>
          <w:noProof w:val="0"/>
          <w:lang w:val="fr-FR"/>
        </w:rPr>
        <w:t xml:space="preserve">Les deux volumes suivants montrent comment cette activité démiurgique </w:t>
      </w:r>
      <w:r w:rsidR="008A6B2A" w:rsidRPr="00D67DD6">
        <w:rPr>
          <w:noProof w:val="0"/>
          <w:lang w:val="fr-FR"/>
        </w:rPr>
        <w:t xml:space="preserve">prit son cours </w:t>
      </w:r>
      <w:r w:rsidRPr="00D67DD6">
        <w:rPr>
          <w:noProof w:val="0"/>
          <w:lang w:val="fr-FR"/>
        </w:rPr>
        <w:t xml:space="preserve">dans l’avicennisme latin </w:t>
      </w:r>
      <w:r w:rsidR="008A6B2A" w:rsidRPr="00D67DD6">
        <w:rPr>
          <w:noProof w:val="0"/>
          <w:lang w:val="fr-FR"/>
        </w:rPr>
        <w:t xml:space="preserve">fait </w:t>
      </w:r>
      <w:r w:rsidRPr="00D67DD6">
        <w:rPr>
          <w:noProof w:val="0"/>
          <w:lang w:val="fr-FR"/>
        </w:rPr>
        <w:t xml:space="preserve">par Bonaventure et après lui par Olivi. </w:t>
      </w:r>
      <w:r w:rsidR="00BC3880" w:rsidRPr="00D67DD6">
        <w:rPr>
          <w:noProof w:val="0"/>
          <w:lang w:val="fr-FR"/>
        </w:rPr>
        <w:t xml:space="preserve">Ainsi, la conquête </w:t>
      </w:r>
      <w:r w:rsidR="00FC7718" w:rsidRPr="00D67DD6">
        <w:rPr>
          <w:noProof w:val="0"/>
          <w:lang w:val="fr-FR"/>
        </w:rPr>
        <w:t>pseudo-</w:t>
      </w:r>
      <w:r w:rsidR="00BC3880" w:rsidRPr="00D67DD6">
        <w:rPr>
          <w:noProof w:val="0"/>
          <w:lang w:val="fr-FR"/>
        </w:rPr>
        <w:t>mystique et capitaliste du monde a été née en même temps</w:t>
      </w:r>
      <w:r w:rsidR="00FC7718" w:rsidRPr="00D67DD6">
        <w:rPr>
          <w:noProof w:val="0"/>
          <w:lang w:val="fr-FR"/>
        </w:rPr>
        <w:t>, en suivant le cours des présupposés fausses</w:t>
      </w:r>
      <w:r w:rsidR="00BC3880" w:rsidRPr="00D67DD6">
        <w:rPr>
          <w:noProof w:val="0"/>
          <w:lang w:val="fr-FR"/>
        </w:rPr>
        <w:t xml:space="preserve">. </w:t>
      </w:r>
      <w:r w:rsidR="00567F7D" w:rsidRPr="00D67DD6">
        <w:rPr>
          <w:noProof w:val="0"/>
          <w:lang w:val="fr-FR"/>
        </w:rPr>
        <w:t>La citation montre la nature du savoir moderne basé sur l</w:t>
      </w:r>
      <w:r w:rsidR="00567F7D" w:rsidRPr="00D67DD6">
        <w:rPr>
          <w:rFonts w:cs="Calibri"/>
          <w:noProof w:val="0"/>
          <w:lang w:val="fr-FR"/>
        </w:rPr>
        <w:t>’</w:t>
      </w:r>
      <w:r w:rsidR="00567F7D" w:rsidRPr="00D67DD6">
        <w:rPr>
          <w:noProof w:val="0"/>
          <w:lang w:val="fr-FR"/>
        </w:rPr>
        <w:t xml:space="preserve">inquisition, </w:t>
      </w:r>
      <w:r w:rsidRPr="00D67DD6">
        <w:rPr>
          <w:noProof w:val="0"/>
          <w:lang w:val="fr-FR"/>
        </w:rPr>
        <w:t xml:space="preserve">car l’intellect détient </w:t>
      </w:r>
      <w:r w:rsidR="008A6B2A" w:rsidRPr="00D67DD6">
        <w:rPr>
          <w:noProof w:val="0"/>
          <w:lang w:val="fr-FR"/>
        </w:rPr>
        <w:t>s</w:t>
      </w:r>
      <w:r w:rsidRPr="00D67DD6">
        <w:rPr>
          <w:noProof w:val="0"/>
          <w:lang w:val="fr-FR"/>
        </w:rPr>
        <w:t>a capacité autonome</w:t>
      </w:r>
      <w:r w:rsidR="008A6B2A" w:rsidRPr="00D67DD6">
        <w:rPr>
          <w:noProof w:val="0"/>
          <w:lang w:val="fr-FR"/>
        </w:rPr>
        <w:t xml:space="preserve"> </w:t>
      </w:r>
      <w:r w:rsidR="006A7E51" w:rsidRPr="00D67DD6">
        <w:rPr>
          <w:noProof w:val="0"/>
          <w:lang w:val="fr-FR"/>
        </w:rPr>
        <w:t>en dehors de réalité sensible</w:t>
      </w:r>
      <w:r w:rsidRPr="00D67DD6">
        <w:rPr>
          <w:noProof w:val="0"/>
          <w:lang w:val="fr-FR"/>
        </w:rPr>
        <w:t xml:space="preserve">. Dans le processus d’autoréflexion, l’âme s’assure de la certitude primaire </w:t>
      </w:r>
      <w:r w:rsidR="00FE160C" w:rsidRPr="00D67DD6">
        <w:rPr>
          <w:noProof w:val="0"/>
          <w:lang w:val="fr-FR"/>
        </w:rPr>
        <w:t xml:space="preserve">provenant </w:t>
      </w:r>
      <w:r w:rsidRPr="00D67DD6">
        <w:rPr>
          <w:noProof w:val="0"/>
          <w:lang w:val="fr-FR"/>
        </w:rPr>
        <w:t xml:space="preserve">de l’intellect actif et son autoréflexion est donnée sans la médiation du corps sensuel. De cette façon, l’actualité des premiers principes de la cognition </w:t>
      </w:r>
      <w:r w:rsidR="003979DF" w:rsidRPr="00D67DD6">
        <w:rPr>
          <w:noProof w:val="0"/>
          <w:lang w:val="fr-FR"/>
        </w:rPr>
        <w:t>fournit</w:t>
      </w:r>
      <w:r w:rsidRPr="00D67DD6">
        <w:rPr>
          <w:noProof w:val="0"/>
          <w:lang w:val="fr-FR"/>
        </w:rPr>
        <w:t xml:space="preserve"> la certitude et l’évidence nécessaires (</w:t>
      </w:r>
      <w:r w:rsidRPr="00D67DD6">
        <w:rPr>
          <w:i/>
          <w:noProof w:val="0"/>
          <w:lang w:val="fr-FR"/>
        </w:rPr>
        <w:t>certitudo</w:t>
      </w:r>
      <w:r w:rsidRPr="00D67DD6">
        <w:rPr>
          <w:i/>
          <w:noProof w:val="0"/>
          <w:lang w:val="fr-FR"/>
        </w:rPr>
        <w:fldChar w:fldCharType="begin"/>
      </w:r>
      <w:r w:rsidRPr="00D67DD6">
        <w:rPr>
          <w:noProof w:val="0"/>
          <w:lang w:val="fr-FR"/>
        </w:rPr>
        <w:instrText xml:space="preserve"> XE "</w:instrText>
      </w:r>
      <w:r w:rsidRPr="00D67DD6">
        <w:rPr>
          <w:i/>
          <w:noProof w:val="0"/>
          <w:lang w:val="fr-FR"/>
        </w:rPr>
        <w:instrText>certitudo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Cette cognition moderne est spéculative au sens </w:t>
      </w:r>
      <w:r w:rsidR="00565F46" w:rsidRPr="00D67DD6">
        <w:rPr>
          <w:noProof w:val="0"/>
          <w:lang w:val="fr-FR"/>
        </w:rPr>
        <w:t xml:space="preserve">vrai </w:t>
      </w:r>
      <w:r w:rsidR="00934C83" w:rsidRPr="00D67DD6">
        <w:rPr>
          <w:noProof w:val="0"/>
          <w:lang w:val="fr-FR"/>
        </w:rPr>
        <w:t>(</w:t>
      </w:r>
      <w:r w:rsidR="00934C83" w:rsidRPr="00D67DD6">
        <w:rPr>
          <w:i/>
          <w:noProof w:val="0"/>
          <w:lang w:val="fr-FR"/>
        </w:rPr>
        <w:t>veritas</w:t>
      </w:r>
      <w:r w:rsidR="00934C83" w:rsidRPr="00D67DD6">
        <w:rPr>
          <w:i/>
          <w:noProof w:val="0"/>
          <w:lang w:val="fr-FR"/>
        </w:rPr>
        <w:fldChar w:fldCharType="begin"/>
      </w:r>
      <w:r w:rsidR="00934C83" w:rsidRPr="00D67DD6">
        <w:rPr>
          <w:noProof w:val="0"/>
          <w:lang w:val="fr-FR"/>
        </w:rPr>
        <w:instrText xml:space="preserve"> XE "</w:instrText>
      </w:r>
      <w:r w:rsidR="00934C83" w:rsidRPr="00D67DD6">
        <w:rPr>
          <w:i/>
          <w:noProof w:val="0"/>
          <w:lang w:val="fr-FR"/>
        </w:rPr>
        <w:instrText>veritas</w:instrText>
      </w:r>
      <w:r w:rsidR="00934C83" w:rsidRPr="00D67DD6">
        <w:rPr>
          <w:noProof w:val="0"/>
          <w:lang w:val="fr-FR"/>
        </w:rPr>
        <w:instrText xml:space="preserve">" </w:instrText>
      </w:r>
      <w:r w:rsidR="00934C83" w:rsidRPr="00D67DD6">
        <w:rPr>
          <w:i/>
          <w:noProof w:val="0"/>
          <w:lang w:val="fr-FR"/>
        </w:rPr>
        <w:fldChar w:fldCharType="end"/>
      </w:r>
      <w:r w:rsidR="00934C83" w:rsidRPr="00D67DD6">
        <w:rPr>
          <w:noProof w:val="0"/>
          <w:lang w:val="fr-FR"/>
        </w:rPr>
        <w:t>)</w:t>
      </w:r>
      <w:r w:rsidRPr="00D67DD6">
        <w:rPr>
          <w:noProof w:val="0"/>
          <w:lang w:val="fr-FR"/>
        </w:rPr>
        <w:t xml:space="preserve">. </w:t>
      </w:r>
      <w:r w:rsidR="00F15645" w:rsidRPr="00D67DD6">
        <w:rPr>
          <w:noProof w:val="0"/>
          <w:lang w:val="fr-FR"/>
        </w:rPr>
        <w:t>Ces principes fondent ensuite la compréhension dans la structure hiérarchique du savoir qui reflète la hiérarchie des intelligences cosmiques (</w:t>
      </w:r>
      <w:r w:rsidR="00F15645" w:rsidRPr="00D67DD6">
        <w:rPr>
          <w:i/>
          <w:noProof w:val="0"/>
          <w:lang w:val="fr-FR"/>
        </w:rPr>
        <w:t>rectitudo</w:t>
      </w:r>
      <w:r w:rsidR="00F15645" w:rsidRPr="00D67DD6">
        <w:rPr>
          <w:i/>
          <w:noProof w:val="0"/>
          <w:lang w:val="fr-FR"/>
        </w:rPr>
        <w:fldChar w:fldCharType="begin"/>
      </w:r>
      <w:r w:rsidR="00F15645" w:rsidRPr="00D67DD6">
        <w:rPr>
          <w:noProof w:val="0"/>
          <w:lang w:val="fr-FR"/>
        </w:rPr>
        <w:instrText xml:space="preserve"> XE "</w:instrText>
      </w:r>
      <w:r w:rsidR="00F15645" w:rsidRPr="00D67DD6">
        <w:rPr>
          <w:i/>
          <w:noProof w:val="0"/>
          <w:lang w:val="fr-FR"/>
        </w:rPr>
        <w:instrText>rectitudo</w:instrText>
      </w:r>
      <w:r w:rsidR="00F15645" w:rsidRPr="00D67DD6">
        <w:rPr>
          <w:noProof w:val="0"/>
          <w:lang w:val="fr-FR"/>
        </w:rPr>
        <w:instrText xml:space="preserve">" </w:instrText>
      </w:r>
      <w:r w:rsidR="00F15645" w:rsidRPr="00D67DD6">
        <w:rPr>
          <w:i/>
          <w:noProof w:val="0"/>
          <w:lang w:val="fr-FR"/>
        </w:rPr>
        <w:fldChar w:fldCharType="end"/>
      </w:r>
      <w:r w:rsidR="00F15645" w:rsidRPr="00D67DD6">
        <w:rPr>
          <w:noProof w:val="0"/>
          <w:lang w:val="fr-FR"/>
        </w:rPr>
        <w:t xml:space="preserve">). </w:t>
      </w:r>
      <w:r w:rsidRPr="00D67DD6">
        <w:rPr>
          <w:noProof w:val="0"/>
          <w:lang w:val="fr-FR"/>
        </w:rPr>
        <w:t>L’ordre</w:t>
      </w:r>
      <w:r w:rsidR="008A6B2A" w:rsidRPr="00D67DD6">
        <w:rPr>
          <w:noProof w:val="0"/>
          <w:lang w:val="fr-FR"/>
        </w:rPr>
        <w:t xml:space="preserve"> </w:t>
      </w:r>
      <w:r w:rsidR="002E3097" w:rsidRPr="00D67DD6">
        <w:rPr>
          <w:noProof w:val="0"/>
          <w:lang w:val="fr-FR"/>
        </w:rPr>
        <w:t xml:space="preserve">est bâti sur </w:t>
      </w:r>
      <w:r w:rsidRPr="00D67DD6">
        <w:rPr>
          <w:noProof w:val="0"/>
          <w:lang w:val="fr-FR"/>
        </w:rPr>
        <w:t xml:space="preserve">les premiers principes de connaissance </w:t>
      </w:r>
      <w:r w:rsidR="00314A0C" w:rsidRPr="00D67DD6">
        <w:rPr>
          <w:noProof w:val="0"/>
          <w:lang w:val="fr-FR"/>
        </w:rPr>
        <w:t xml:space="preserve">qui font </w:t>
      </w:r>
      <w:r w:rsidR="00305368" w:rsidRPr="00D67DD6">
        <w:rPr>
          <w:noProof w:val="0"/>
          <w:lang w:val="fr-FR"/>
        </w:rPr>
        <w:t xml:space="preserve">un </w:t>
      </w:r>
      <w:r w:rsidRPr="00D67DD6">
        <w:rPr>
          <w:noProof w:val="0"/>
          <w:lang w:val="fr-FR"/>
        </w:rPr>
        <w:t>miroir (</w:t>
      </w:r>
      <w:r w:rsidRPr="00D67DD6">
        <w:rPr>
          <w:i/>
          <w:noProof w:val="0"/>
          <w:lang w:val="fr-FR"/>
        </w:rPr>
        <w:t>speculum</w:t>
      </w:r>
      <w:r w:rsidRPr="00D67DD6">
        <w:rPr>
          <w:noProof w:val="0"/>
          <w:lang w:val="fr-FR"/>
        </w:rPr>
        <w:t>) de l’ordre cosmique</w:t>
      </w:r>
      <w:r w:rsidR="00314A0C" w:rsidRPr="00D67DD6">
        <w:rPr>
          <w:noProof w:val="0"/>
          <w:lang w:val="fr-FR"/>
        </w:rPr>
        <w:t xml:space="preserve">. Il </w:t>
      </w:r>
      <w:r w:rsidR="008A6B2A" w:rsidRPr="00D67DD6">
        <w:rPr>
          <w:noProof w:val="0"/>
          <w:lang w:val="fr-FR"/>
        </w:rPr>
        <w:t xml:space="preserve">garde la primauté </w:t>
      </w:r>
      <w:r w:rsidRPr="00D67DD6">
        <w:rPr>
          <w:noProof w:val="0"/>
          <w:lang w:val="fr-FR"/>
        </w:rPr>
        <w:t xml:space="preserve">des principes organisateurs. L’intuition </w:t>
      </w:r>
      <w:r w:rsidR="000E2333" w:rsidRPr="00D67DD6">
        <w:rPr>
          <w:noProof w:val="0"/>
          <w:lang w:val="fr-FR"/>
        </w:rPr>
        <w:t>se r</w:t>
      </w:r>
      <w:r w:rsidR="00314A0C" w:rsidRPr="00D67DD6">
        <w:rPr>
          <w:noProof w:val="0"/>
          <w:lang w:val="fr-FR"/>
        </w:rPr>
        <w:t>éfè</w:t>
      </w:r>
      <w:r w:rsidR="000E2333" w:rsidRPr="00D67DD6">
        <w:rPr>
          <w:noProof w:val="0"/>
          <w:lang w:val="fr-FR"/>
        </w:rPr>
        <w:t xml:space="preserve">re aux </w:t>
      </w:r>
      <w:r w:rsidRPr="00D67DD6">
        <w:rPr>
          <w:noProof w:val="0"/>
          <w:lang w:val="fr-FR"/>
        </w:rPr>
        <w:t xml:space="preserve">premiers principes et des formes subsistantes, qui sont exposés </w:t>
      </w:r>
      <w:r w:rsidR="00E60BA0" w:rsidRPr="00D67DD6">
        <w:rPr>
          <w:noProof w:val="0"/>
          <w:lang w:val="fr-FR"/>
        </w:rPr>
        <w:t xml:space="preserve">au </w:t>
      </w:r>
      <w:r w:rsidR="002E3097" w:rsidRPr="00D67DD6">
        <w:rPr>
          <w:noProof w:val="0"/>
          <w:lang w:val="fr-FR"/>
        </w:rPr>
        <w:t xml:space="preserve">sens </w:t>
      </w:r>
      <w:r w:rsidR="00E60BA0" w:rsidRPr="00D67DD6">
        <w:rPr>
          <w:noProof w:val="0"/>
          <w:lang w:val="fr-FR"/>
        </w:rPr>
        <w:t>extraterrestre</w:t>
      </w:r>
      <w:r w:rsidR="000E2333" w:rsidRPr="00D67DD6">
        <w:rPr>
          <w:noProof w:val="0"/>
          <w:lang w:val="fr-FR"/>
        </w:rPr>
        <w:t xml:space="preserve">. Ce concept de connaissance </w:t>
      </w:r>
      <w:r w:rsidRPr="00D67DD6">
        <w:rPr>
          <w:noProof w:val="0"/>
          <w:lang w:val="fr-FR"/>
        </w:rPr>
        <w:t xml:space="preserve">représente </w:t>
      </w:r>
      <w:r w:rsidR="00D30F1E" w:rsidRPr="00D67DD6">
        <w:rPr>
          <w:noProof w:val="0"/>
          <w:lang w:val="fr-FR"/>
        </w:rPr>
        <w:t xml:space="preserve">les fondements </w:t>
      </w:r>
      <w:r w:rsidR="00EA76E9" w:rsidRPr="00D67DD6">
        <w:rPr>
          <w:noProof w:val="0"/>
          <w:lang w:val="fr-FR"/>
        </w:rPr>
        <w:t>de la modernité. Son</w:t>
      </w:r>
      <w:r w:rsidRPr="00D67DD6">
        <w:rPr>
          <w:noProof w:val="0"/>
          <w:lang w:val="fr-FR"/>
        </w:rPr>
        <w:t xml:space="preserve"> potentiel démiurgique </w:t>
      </w:r>
      <w:r w:rsidR="008A6B2A" w:rsidRPr="00D67DD6">
        <w:rPr>
          <w:noProof w:val="0"/>
          <w:lang w:val="fr-FR"/>
        </w:rPr>
        <w:t>passe par l</w:t>
      </w:r>
      <w:r w:rsidRPr="00D67DD6">
        <w:rPr>
          <w:noProof w:val="0"/>
          <w:lang w:val="fr-FR"/>
        </w:rPr>
        <w:t xml:space="preserve">’organisation de la cognition </w:t>
      </w:r>
      <w:r w:rsidR="008A6B2A" w:rsidRPr="00D67DD6">
        <w:rPr>
          <w:noProof w:val="0"/>
          <w:lang w:val="fr-FR"/>
        </w:rPr>
        <w:t xml:space="preserve">qui </w:t>
      </w:r>
      <w:r w:rsidR="00E0475F" w:rsidRPr="00D67DD6">
        <w:rPr>
          <w:noProof w:val="0"/>
          <w:lang w:val="fr-FR"/>
        </w:rPr>
        <w:t xml:space="preserve">naît </w:t>
      </w:r>
      <w:r w:rsidR="00600325" w:rsidRPr="00D67DD6">
        <w:rPr>
          <w:noProof w:val="0"/>
          <w:lang w:val="fr-FR"/>
        </w:rPr>
        <w:t>par intermédiaire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séparé. L’intellect acquis (</w:t>
      </w:r>
      <w:r w:rsidR="00C57352" w:rsidRPr="00C57352">
        <w:rPr>
          <w:i/>
          <w:noProof w:val="0"/>
          <w:lang w:val="fr-FR"/>
        </w:rPr>
        <w:t>intellectus</w:t>
      </w:r>
      <w:r w:rsidRPr="00D67DD6">
        <w:rPr>
          <w:i/>
          <w:noProof w:val="0"/>
          <w:lang w:val="fr-FR"/>
        </w:rPr>
        <w:t xml:space="preserve"> adeptus</w:t>
      </w:r>
      <w:r w:rsidRPr="00D67DD6">
        <w:rPr>
          <w:noProof w:val="0"/>
          <w:lang w:val="fr-FR"/>
        </w:rPr>
        <w:t xml:space="preserve">) </w:t>
      </w:r>
      <w:r w:rsidR="00A67EE2" w:rsidRPr="00D67DD6">
        <w:rPr>
          <w:noProof w:val="0"/>
          <w:lang w:val="fr-FR"/>
        </w:rPr>
        <w:t>entame</w:t>
      </w:r>
      <w:r w:rsidRPr="00D67DD6">
        <w:rPr>
          <w:noProof w:val="0"/>
          <w:lang w:val="fr-FR"/>
        </w:rPr>
        <w:t xml:space="preserve"> le processus </w:t>
      </w:r>
      <w:r w:rsidR="00872341" w:rsidRPr="00872341">
        <w:rPr>
          <w:noProof w:val="0"/>
          <w:lang w:val="fr-FR"/>
        </w:rPr>
        <w:t>d′illumination</w:t>
      </w:r>
      <w:r w:rsidRPr="00D67DD6">
        <w:rPr>
          <w:noProof w:val="0"/>
          <w:lang w:val="fr-FR"/>
        </w:rPr>
        <w:t xml:space="preserve"> </w:t>
      </w:r>
      <w:r w:rsidR="005C6633" w:rsidRPr="00D67DD6">
        <w:rPr>
          <w:noProof w:val="0"/>
          <w:lang w:val="fr-FR"/>
        </w:rPr>
        <w:t xml:space="preserve">faite </w:t>
      </w:r>
      <w:r w:rsidR="00A67EE2" w:rsidRPr="00D67DD6">
        <w:rPr>
          <w:noProof w:val="0"/>
          <w:lang w:val="fr-FR"/>
        </w:rPr>
        <w:t xml:space="preserve">à partir du </w:t>
      </w:r>
      <w:r w:rsidRPr="00D67DD6">
        <w:rPr>
          <w:noProof w:val="0"/>
          <w:lang w:val="fr-FR"/>
        </w:rPr>
        <w:t xml:space="preserve">sujet humain </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in effectu</w:t>
      </w:r>
      <w:r w:rsidRPr="00D67DD6">
        <w:rPr>
          <w:noProof w:val="0"/>
          <w:lang w:val="fr-FR" w:eastAsia="en-US"/>
        </w:rPr>
        <w:t>)</w:t>
      </w:r>
      <w:r w:rsidRPr="00D67DD6">
        <w:rPr>
          <w:noProof w:val="0"/>
          <w:lang w:val="fr-FR"/>
        </w:rPr>
        <w:t xml:space="preserve">. </w:t>
      </w:r>
      <w:r w:rsidR="00962E76" w:rsidRPr="00962E76">
        <w:rPr>
          <w:i/>
          <w:noProof w:val="0"/>
          <w:lang w:val="fr-FR"/>
        </w:rPr>
        <w:t>Illuminatio</w:t>
      </w:r>
      <w:r w:rsidRPr="00D67DD6">
        <w:rPr>
          <w:noProof w:val="0"/>
          <w:lang w:val="fr-FR"/>
        </w:rPr>
        <w:t>n de l’intellect se fait par-derrièr</w:t>
      </w:r>
      <w:r w:rsidR="003311B4" w:rsidRPr="00D67DD6">
        <w:rPr>
          <w:noProof w:val="0"/>
          <w:lang w:val="fr-FR"/>
        </w:rPr>
        <w:t xml:space="preserve">e, par l’intellect actif séparé qui forme le </w:t>
      </w:r>
      <w:r w:rsidR="00382942" w:rsidRPr="00D67DD6">
        <w:rPr>
          <w:noProof w:val="0"/>
          <w:lang w:val="fr-FR"/>
        </w:rPr>
        <w:t>principe effectif</w:t>
      </w:r>
      <w:r w:rsidR="003311B4" w:rsidRPr="00D67DD6">
        <w:rPr>
          <w:noProof w:val="0"/>
          <w:lang w:val="fr-FR"/>
        </w:rPr>
        <w:t xml:space="preserve"> du savoir. L</w:t>
      </w:r>
      <w:r w:rsidR="00382942" w:rsidRPr="00D67DD6">
        <w:rPr>
          <w:noProof w:val="0"/>
          <w:lang w:val="fr-FR"/>
        </w:rPr>
        <w:t xml:space="preserve">e </w:t>
      </w:r>
      <w:r w:rsidR="004D4449" w:rsidRPr="00D67DD6">
        <w:rPr>
          <w:noProof w:val="0"/>
          <w:lang w:val="fr-FR"/>
        </w:rPr>
        <w:t>nexus causal</w:t>
      </w:r>
      <w:r w:rsidR="00C76B84" w:rsidRPr="00D67DD6">
        <w:rPr>
          <w:noProof w:val="0"/>
          <w:lang w:val="fr-FR"/>
        </w:rPr>
        <w:t>,</w:t>
      </w:r>
      <w:r w:rsidR="004D4449" w:rsidRPr="00D67DD6">
        <w:rPr>
          <w:noProof w:val="0"/>
          <w:lang w:val="fr-FR"/>
        </w:rPr>
        <w:t xml:space="preserve"> qui produ</w:t>
      </w:r>
      <w:r w:rsidR="008F419A" w:rsidRPr="00D67DD6">
        <w:rPr>
          <w:noProof w:val="0"/>
          <w:lang w:val="fr-FR"/>
        </w:rPr>
        <w:t xml:space="preserve">it le </w:t>
      </w:r>
      <w:r w:rsidR="008F419A" w:rsidRPr="00D67DD6">
        <w:rPr>
          <w:noProof w:val="0"/>
          <w:lang w:val="fr-FR"/>
        </w:rPr>
        <w:lastRenderedPageBreak/>
        <w:t xml:space="preserve">savoir </w:t>
      </w:r>
      <w:r w:rsidR="004D4449" w:rsidRPr="00D67DD6">
        <w:rPr>
          <w:noProof w:val="0"/>
          <w:lang w:val="fr-FR"/>
        </w:rPr>
        <w:t>moderne</w:t>
      </w:r>
      <w:r w:rsidR="00C76B84" w:rsidRPr="00D67DD6">
        <w:rPr>
          <w:noProof w:val="0"/>
          <w:lang w:val="fr-FR"/>
        </w:rPr>
        <w:t>,</w:t>
      </w:r>
      <w:r w:rsidR="004D4449" w:rsidRPr="00D67DD6">
        <w:rPr>
          <w:noProof w:val="0"/>
          <w:lang w:val="fr-FR"/>
        </w:rPr>
        <w:t xml:space="preserve"> </w:t>
      </w:r>
      <w:r w:rsidR="003311B4" w:rsidRPr="00D67DD6">
        <w:rPr>
          <w:noProof w:val="0"/>
          <w:lang w:val="fr-FR"/>
        </w:rPr>
        <w:t xml:space="preserve">il </w:t>
      </w:r>
      <w:r w:rsidR="004D4449" w:rsidRPr="00D67DD6">
        <w:rPr>
          <w:noProof w:val="0"/>
          <w:lang w:val="fr-FR"/>
        </w:rPr>
        <w:t>est compl</w:t>
      </w:r>
      <w:r w:rsidR="00AA6976" w:rsidRPr="00D67DD6">
        <w:rPr>
          <w:noProof w:val="0"/>
          <w:lang w:val="fr-FR"/>
        </w:rPr>
        <w:t>è</w:t>
      </w:r>
      <w:r w:rsidR="004D4449" w:rsidRPr="00D67DD6">
        <w:rPr>
          <w:noProof w:val="0"/>
          <w:lang w:val="fr-FR"/>
        </w:rPr>
        <w:t xml:space="preserve">tement mythologique. </w:t>
      </w:r>
      <w:r w:rsidRPr="00D67DD6">
        <w:rPr>
          <w:noProof w:val="0"/>
          <w:lang w:val="fr-FR"/>
        </w:rPr>
        <w:t>Par l’autoréflexion de l’intellect actuali</w:t>
      </w:r>
      <w:r w:rsidR="008A6B2A" w:rsidRPr="00D67DD6">
        <w:rPr>
          <w:noProof w:val="0"/>
          <w:lang w:val="fr-FR"/>
        </w:rPr>
        <w:t>s</w:t>
      </w:r>
      <w:r w:rsidRPr="00D67DD6">
        <w:rPr>
          <w:noProof w:val="0"/>
          <w:lang w:val="fr-FR"/>
        </w:rPr>
        <w:t>ée s</w:t>
      </w:r>
      <w:r w:rsidR="00CD7E3F" w:rsidRPr="00D67DD6">
        <w:rPr>
          <w:noProof w:val="0"/>
          <w:lang w:val="fr-FR"/>
        </w:rPr>
        <w:t xml:space="preserve">ur les premiers principes </w:t>
      </w:r>
      <w:r w:rsidR="0019566F" w:rsidRPr="00D67DD6">
        <w:rPr>
          <w:noProof w:val="0"/>
          <w:lang w:val="fr-FR"/>
        </w:rPr>
        <w:t>d</w:t>
      </w:r>
      <w:r w:rsidR="0019566F" w:rsidRPr="00D67DD6">
        <w:rPr>
          <w:rFonts w:cs="Calibri"/>
          <w:noProof w:val="0"/>
          <w:lang w:val="fr-FR"/>
        </w:rPr>
        <w:t>′</w:t>
      </w:r>
      <w:r w:rsidR="0019566F" w:rsidRPr="00D67DD6">
        <w:rPr>
          <w:noProof w:val="0"/>
          <w:lang w:val="fr-FR"/>
        </w:rPr>
        <w:t xml:space="preserve">une </w:t>
      </w:r>
      <w:r w:rsidRPr="00D67DD6">
        <w:rPr>
          <w:noProof w:val="0"/>
          <w:lang w:val="fr-FR"/>
        </w:rPr>
        <w:t>cognition</w:t>
      </w:r>
      <w:r w:rsidR="00E925FE" w:rsidRPr="00D67DD6">
        <w:rPr>
          <w:noProof w:val="0"/>
          <w:lang w:val="fr-FR"/>
        </w:rPr>
        <w:t xml:space="preserve"> préexistante</w:t>
      </w:r>
      <w:r w:rsidRPr="00D67DD6">
        <w:rPr>
          <w:noProof w:val="0"/>
          <w:lang w:val="fr-FR"/>
        </w:rPr>
        <w:t>, la première forme de cognition surgit comme l</w:t>
      </w:r>
      <w:r w:rsidR="008A6B2A" w:rsidRPr="00D67DD6">
        <w:rPr>
          <w:noProof w:val="0"/>
          <w:lang w:val="fr-FR"/>
        </w:rPr>
        <w:t xml:space="preserve">’intuition </w:t>
      </w:r>
      <w:r w:rsidRPr="00D67DD6">
        <w:rPr>
          <w:noProof w:val="0"/>
          <w:lang w:val="fr-FR"/>
        </w:rPr>
        <w:t>directe dans les premiers principes et les formes de cognition (</w:t>
      </w:r>
      <w:r w:rsidRPr="00D67DD6">
        <w:rPr>
          <w:i/>
          <w:noProof w:val="0"/>
          <w:lang w:val="fr-FR"/>
        </w:rPr>
        <w:t>ipsa inspectio</w:t>
      </w:r>
      <w:r w:rsidR="000F4B25" w:rsidRPr="00D67DD6">
        <w:rPr>
          <w:noProof w:val="0"/>
          <w:lang w:val="fr-FR"/>
        </w:rPr>
        <w:t>). Cette intuition</w:t>
      </w:r>
      <w:r w:rsidRPr="00D67DD6">
        <w:rPr>
          <w:noProof w:val="0"/>
          <w:lang w:val="fr-FR"/>
        </w:rPr>
        <w:t xml:space="preserve"> direct</w:t>
      </w:r>
      <w:r w:rsidR="000F4B25" w:rsidRPr="00D67DD6">
        <w:rPr>
          <w:noProof w:val="0"/>
          <w:lang w:val="fr-FR"/>
        </w:rPr>
        <w:t>e</w:t>
      </w:r>
      <w:r w:rsidRPr="00D67DD6">
        <w:rPr>
          <w:noProof w:val="0"/>
          <w:lang w:val="fr-FR"/>
        </w:rPr>
        <w:t xml:space="preserve"> </w:t>
      </w:r>
      <w:r w:rsidR="002539ED" w:rsidRPr="00D67DD6">
        <w:rPr>
          <w:noProof w:val="0"/>
          <w:lang w:val="fr-FR"/>
        </w:rPr>
        <w:t>d</w:t>
      </w:r>
      <w:r w:rsidRPr="00D67DD6">
        <w:rPr>
          <w:noProof w:val="0"/>
          <w:lang w:val="fr-FR"/>
        </w:rPr>
        <w:t xml:space="preserve">es principes </w:t>
      </w:r>
      <w:r w:rsidR="006F4781" w:rsidRPr="00D67DD6">
        <w:rPr>
          <w:noProof w:val="0"/>
          <w:lang w:val="fr-FR"/>
        </w:rPr>
        <w:t xml:space="preserve">cognitifs </w:t>
      </w:r>
      <w:r w:rsidR="002539ED" w:rsidRPr="00D67DD6">
        <w:rPr>
          <w:noProof w:val="0"/>
          <w:lang w:val="fr-FR"/>
        </w:rPr>
        <w:t>hypostasiés</w:t>
      </w:r>
      <w:r w:rsidR="00162DE2" w:rsidRPr="00D67DD6">
        <w:rPr>
          <w:noProof w:val="0"/>
          <w:lang w:val="fr-FR"/>
        </w:rPr>
        <w:t xml:space="preserve"> </w:t>
      </w:r>
      <w:r w:rsidR="002539ED" w:rsidRPr="00D67DD6">
        <w:rPr>
          <w:noProof w:val="0"/>
          <w:lang w:val="fr-FR"/>
        </w:rPr>
        <w:t xml:space="preserve">établit </w:t>
      </w:r>
      <w:r w:rsidR="00A67EE2" w:rsidRPr="00D67DD6">
        <w:rPr>
          <w:i/>
          <w:noProof w:val="0"/>
          <w:lang w:val="fr-FR"/>
        </w:rPr>
        <w:t>L</w:t>
      </w:r>
      <w:r w:rsidRPr="00D67DD6">
        <w:rPr>
          <w:i/>
          <w:noProof w:val="0"/>
          <w:lang w:val="fr-FR"/>
        </w:rPr>
        <w:t>ichtung</w:t>
      </w:r>
      <w:r w:rsidRPr="00D67DD6">
        <w:rPr>
          <w:i/>
          <w:noProof w:val="0"/>
          <w:lang w:val="fr-FR"/>
        </w:rPr>
        <w:fldChar w:fldCharType="begin"/>
      </w:r>
      <w:r w:rsidRPr="00D67DD6">
        <w:rPr>
          <w:i/>
          <w:noProof w:val="0"/>
          <w:lang w:val="fr-FR"/>
        </w:rPr>
        <w:instrText xml:space="preserve"> XE "Lichtung" </w:instrText>
      </w:r>
      <w:r w:rsidRPr="00D67DD6">
        <w:rPr>
          <w:i/>
          <w:noProof w:val="0"/>
          <w:lang w:val="fr-FR"/>
        </w:rPr>
        <w:fldChar w:fldCharType="end"/>
      </w:r>
      <w:r w:rsidRPr="00D67DD6">
        <w:rPr>
          <w:noProof w:val="0"/>
          <w:lang w:val="fr-FR"/>
        </w:rPr>
        <w:t xml:space="preserve"> </w:t>
      </w:r>
      <w:r w:rsidR="0082716B" w:rsidRPr="00D67DD6">
        <w:rPr>
          <w:noProof w:val="0"/>
          <w:lang w:val="fr-FR"/>
        </w:rPr>
        <w:t xml:space="preserve">de </w:t>
      </w:r>
      <w:r w:rsidR="00F12914" w:rsidRPr="00D67DD6">
        <w:rPr>
          <w:noProof w:val="0"/>
          <w:lang w:val="fr-FR"/>
        </w:rPr>
        <w:t xml:space="preserve">modernité </w:t>
      </w:r>
      <w:r w:rsidRPr="00D67DD6">
        <w:rPr>
          <w:noProof w:val="0"/>
          <w:lang w:val="fr-FR"/>
        </w:rPr>
        <w:t xml:space="preserve">où la vérité et la </w:t>
      </w:r>
      <w:r w:rsidR="000F0D8A" w:rsidRPr="00D67DD6">
        <w:rPr>
          <w:noProof w:val="0"/>
          <w:lang w:val="fr-FR"/>
        </w:rPr>
        <w:t>non</w:t>
      </w:r>
      <w:r w:rsidRPr="00D67DD6">
        <w:rPr>
          <w:noProof w:val="0"/>
          <w:lang w:val="fr-FR"/>
        </w:rPr>
        <w:t>-vérité occidental</w:t>
      </w:r>
      <w:r w:rsidR="00636E71" w:rsidRPr="00D67DD6">
        <w:rPr>
          <w:noProof w:val="0"/>
          <w:lang w:val="fr-FR"/>
        </w:rPr>
        <w:t>e sont révélées. Avicenne sépara</w:t>
      </w:r>
      <w:r w:rsidRPr="00D67DD6">
        <w:rPr>
          <w:noProof w:val="0"/>
          <w:lang w:val="fr-FR"/>
        </w:rPr>
        <w:t xml:space="preserve"> la connaissance de la </w:t>
      </w:r>
      <w:r w:rsidR="007C3912" w:rsidRPr="00D67DD6">
        <w:rPr>
          <w:noProof w:val="0"/>
          <w:lang w:val="fr-FR"/>
        </w:rPr>
        <w:t xml:space="preserve">science </w:t>
      </w:r>
      <w:r w:rsidRPr="00D67DD6">
        <w:rPr>
          <w:noProof w:val="0"/>
          <w:lang w:val="fr-FR"/>
        </w:rPr>
        <w:t xml:space="preserve">catégorielle aristotélicienne qui se fait par le datif métaphysique. L’avicennisme latin adopte l’interprétation </w:t>
      </w:r>
      <w:r w:rsidR="00161863" w:rsidRPr="00D67DD6">
        <w:rPr>
          <w:noProof w:val="0"/>
          <w:lang w:val="fr-FR"/>
        </w:rPr>
        <w:t xml:space="preserve">du monde par rapport à la </w:t>
      </w:r>
      <w:r w:rsidRPr="00D67DD6">
        <w:rPr>
          <w:noProof w:val="0"/>
          <w:lang w:val="fr-FR"/>
        </w:rPr>
        <w:t>connais</w:t>
      </w:r>
      <w:r w:rsidR="001D53C9" w:rsidRPr="00D67DD6">
        <w:rPr>
          <w:noProof w:val="0"/>
          <w:lang w:val="fr-FR"/>
        </w:rPr>
        <w:t>s</w:t>
      </w:r>
      <w:r w:rsidRPr="00D67DD6">
        <w:rPr>
          <w:noProof w:val="0"/>
          <w:lang w:val="fr-FR"/>
        </w:rPr>
        <w:t xml:space="preserve">ance illuminée. Grosseteste propose </w:t>
      </w:r>
      <w:r w:rsidR="00A67EE2" w:rsidRPr="00D67DD6">
        <w:rPr>
          <w:noProof w:val="0"/>
          <w:lang w:val="fr-FR"/>
        </w:rPr>
        <w:t xml:space="preserve">ce type de connaissance </w:t>
      </w:r>
      <w:r w:rsidR="004C00DD" w:rsidRPr="00D67DD6">
        <w:rPr>
          <w:noProof w:val="0"/>
          <w:lang w:val="fr-FR"/>
        </w:rPr>
        <w:t xml:space="preserve">en forme de scientifique connaisance double </w:t>
      </w:r>
      <w:r w:rsidRPr="00D67DD6">
        <w:rPr>
          <w:noProof w:val="0"/>
          <w:lang w:val="fr-FR"/>
        </w:rPr>
        <w:t xml:space="preserve">(OBJ II, ch. 3.1.1). </w:t>
      </w:r>
      <w:r w:rsidR="00A67EE2" w:rsidRPr="00D67DD6">
        <w:rPr>
          <w:noProof w:val="0"/>
          <w:lang w:val="fr-FR"/>
        </w:rPr>
        <w:t>L’</w:t>
      </w:r>
      <w:r w:rsidRPr="00D67DD6">
        <w:rPr>
          <w:noProof w:val="0"/>
          <w:lang w:val="fr-FR"/>
        </w:rPr>
        <w:t xml:space="preserve">intuition de la science </w:t>
      </w:r>
      <w:r w:rsidR="004C00DD" w:rsidRPr="00D67DD6">
        <w:rPr>
          <w:noProof w:val="0"/>
          <w:lang w:val="fr-FR"/>
        </w:rPr>
        <w:t>purememt intellectuelle (</w:t>
      </w:r>
      <w:r w:rsidR="00C57352" w:rsidRPr="00C57352">
        <w:rPr>
          <w:i/>
          <w:noProof w:val="0"/>
          <w:lang w:val="fr-FR"/>
        </w:rPr>
        <w:t>intellectus</w:t>
      </w:r>
      <w:r w:rsidR="004C00DD" w:rsidRPr="00D67DD6">
        <w:rPr>
          <w:noProof w:val="0"/>
          <w:lang w:val="fr-FR"/>
        </w:rPr>
        <w:t xml:space="preserve">) </w:t>
      </w:r>
      <w:r w:rsidRPr="00D67DD6">
        <w:rPr>
          <w:noProof w:val="0"/>
          <w:lang w:val="fr-FR"/>
        </w:rPr>
        <w:t>est suivie par le processus de déduction des conclusions</w:t>
      </w:r>
      <w:r w:rsidR="004C00DD" w:rsidRPr="00D67DD6">
        <w:rPr>
          <w:noProof w:val="0"/>
          <w:lang w:val="fr-FR"/>
        </w:rPr>
        <w:t xml:space="preserve"> empiriques dans le cadre de la connaisance </w:t>
      </w:r>
      <w:r w:rsidRPr="00D67DD6">
        <w:rPr>
          <w:noProof w:val="0"/>
          <w:lang w:val="fr-FR"/>
        </w:rPr>
        <w:t>aristotélicienne</w:t>
      </w:r>
      <w:r w:rsidR="004C00DD" w:rsidRPr="00D67DD6">
        <w:rPr>
          <w:noProof w:val="0"/>
          <w:lang w:val="fr-FR"/>
        </w:rPr>
        <w:t xml:space="preserve"> (</w:t>
      </w:r>
      <w:r w:rsidR="004C00DD" w:rsidRPr="00D67DD6">
        <w:rPr>
          <w:i/>
          <w:noProof w:val="0"/>
          <w:lang w:val="fr-FR"/>
        </w:rPr>
        <w:t>scientia</w:t>
      </w:r>
      <w:r w:rsidR="004C00DD" w:rsidRPr="00D67DD6">
        <w:rPr>
          <w:noProof w:val="0"/>
          <w:lang w:val="fr-FR"/>
        </w:rPr>
        <w:t>)</w:t>
      </w:r>
      <w:r w:rsidRPr="00D67DD6">
        <w:rPr>
          <w:noProof w:val="0"/>
          <w:lang w:val="fr-FR"/>
        </w:rPr>
        <w:t xml:space="preserve">. Dans le cadre de la cognition, la chaîne de déduction organise les données empiriques individuelles dans la structure de la cognition hypostatique donnée par avance. </w:t>
      </w:r>
      <w:r w:rsidR="00791A03" w:rsidRPr="00D67DD6">
        <w:rPr>
          <w:noProof w:val="0"/>
          <w:lang w:val="fr-FR"/>
        </w:rPr>
        <w:t>C</w:t>
      </w:r>
      <w:r w:rsidR="00E0116C" w:rsidRPr="00D67DD6">
        <w:rPr>
          <w:noProof w:val="0"/>
          <w:lang w:val="fr-FR"/>
        </w:rPr>
        <w:t>’</w:t>
      </w:r>
      <w:r w:rsidR="00791A03" w:rsidRPr="00D67DD6">
        <w:rPr>
          <w:noProof w:val="0"/>
          <w:lang w:val="fr-FR"/>
        </w:rPr>
        <w:t>est la base pour voir le monde dans le mode de l</w:t>
      </w:r>
      <w:r w:rsidR="00E0116C" w:rsidRPr="00D67DD6">
        <w:rPr>
          <w:noProof w:val="0"/>
          <w:lang w:val="fr-FR"/>
        </w:rPr>
        <w:t>’</w:t>
      </w:r>
      <w:r w:rsidR="00791A03" w:rsidRPr="00D67DD6">
        <w:rPr>
          <w:noProof w:val="0"/>
          <w:lang w:val="fr-FR"/>
        </w:rPr>
        <w:t>objectivité moderne comme émanation des formes objectives dans l</w:t>
      </w:r>
      <w:r w:rsidR="00E0116C" w:rsidRPr="00D67DD6">
        <w:rPr>
          <w:noProof w:val="0"/>
          <w:lang w:val="fr-FR"/>
        </w:rPr>
        <w:t>’</w:t>
      </w:r>
      <w:r w:rsidR="00791A03" w:rsidRPr="00D67DD6">
        <w:rPr>
          <w:noProof w:val="0"/>
          <w:lang w:val="fr-FR"/>
        </w:rPr>
        <w:t>intellect humain (</w:t>
      </w:r>
      <w:r w:rsidR="00791A03" w:rsidRPr="00D67DD6">
        <w:rPr>
          <w:i/>
          <w:noProof w:val="0"/>
          <w:lang w:val="fr-FR"/>
        </w:rPr>
        <w:t>emanatio ordinandi</w:t>
      </w:r>
      <w:r w:rsidR="00791A03" w:rsidRPr="00D67DD6">
        <w:rPr>
          <w:noProof w:val="0"/>
          <w:lang w:val="fr-FR"/>
        </w:rPr>
        <w:t>). Faite d</w:t>
      </w:r>
      <w:r w:rsidRPr="00D67DD6">
        <w:rPr>
          <w:noProof w:val="0"/>
          <w:lang w:val="fr-FR"/>
        </w:rPr>
        <w:t xml:space="preserve">e cette double manière, la nouvelle vision du monde </w:t>
      </w:r>
      <w:r w:rsidR="00B835F3" w:rsidRPr="00D67DD6">
        <w:rPr>
          <w:noProof w:val="0"/>
          <w:lang w:val="fr-FR"/>
        </w:rPr>
        <w:t xml:space="preserve">produit </w:t>
      </w:r>
      <w:r w:rsidR="00791A03" w:rsidRPr="00D67DD6">
        <w:rPr>
          <w:noProof w:val="0"/>
          <w:lang w:val="fr-FR"/>
        </w:rPr>
        <w:t>l’objectivité moderne</w:t>
      </w:r>
      <w:r w:rsidRPr="00D67DD6">
        <w:rPr>
          <w:noProof w:val="0"/>
          <w:lang w:val="fr-FR"/>
        </w:rPr>
        <w:t xml:space="preserve">. La différence par rapport à la vision susmentionnée </w:t>
      </w:r>
      <w:r w:rsidRPr="00D67DD6">
        <w:rPr>
          <w:i/>
          <w:noProof w:val="0"/>
          <w:lang w:val="fr-FR"/>
        </w:rPr>
        <w:t>De anima</w:t>
      </w:r>
      <w:r w:rsidRPr="00D67DD6">
        <w:rPr>
          <w:noProof w:val="0"/>
          <w:lang w:val="fr-FR"/>
        </w:rPr>
        <w:t xml:space="preserve">, où l’âme apparaît comme </w:t>
      </w:r>
      <w:r w:rsidRPr="00D67DD6">
        <w:rPr>
          <w:i/>
          <w:noProof w:val="0"/>
          <w:lang w:val="fr-FR"/>
        </w:rPr>
        <w:t>tabula rasa</w:t>
      </w:r>
      <w:r w:rsidRPr="00D67DD6">
        <w:rPr>
          <w:noProof w:val="0"/>
          <w:lang w:val="fr-FR"/>
        </w:rPr>
        <w:t xml:space="preserve"> aristotélicienne, garde un caractère fondamental. </w:t>
      </w:r>
      <w:r w:rsidR="009D5F85" w:rsidRPr="00D67DD6">
        <w:rPr>
          <w:noProof w:val="0"/>
          <w:lang w:val="fr-FR"/>
        </w:rPr>
        <w:t xml:space="preserve">L’intellect actif d’Avicenne ou le </w:t>
      </w:r>
      <w:r w:rsidR="009D5F85" w:rsidRPr="00D67DD6">
        <w:rPr>
          <w:i/>
          <w:noProof w:val="0"/>
          <w:lang w:val="fr-FR"/>
        </w:rPr>
        <w:t>cogito</w:t>
      </w:r>
      <w:r w:rsidR="009D5F85" w:rsidRPr="00D67DD6">
        <w:rPr>
          <w:i/>
          <w:noProof w:val="0"/>
          <w:lang w:val="fr-FR"/>
        </w:rPr>
        <w:fldChar w:fldCharType="begin"/>
      </w:r>
      <w:r w:rsidR="009D5F85" w:rsidRPr="00D67DD6">
        <w:rPr>
          <w:noProof w:val="0"/>
          <w:lang w:val="fr-FR"/>
        </w:rPr>
        <w:instrText xml:space="preserve"> XE "</w:instrText>
      </w:r>
      <w:r w:rsidR="009D5F85" w:rsidRPr="00D67DD6">
        <w:rPr>
          <w:i/>
          <w:noProof w:val="0"/>
          <w:lang w:val="fr-FR"/>
        </w:rPr>
        <w:instrText>cogito</w:instrText>
      </w:r>
      <w:r w:rsidR="009D5F85" w:rsidRPr="00D67DD6">
        <w:rPr>
          <w:noProof w:val="0"/>
          <w:lang w:val="fr-FR"/>
        </w:rPr>
        <w:instrText xml:space="preserve">" </w:instrText>
      </w:r>
      <w:r w:rsidR="009D5F85" w:rsidRPr="00D67DD6">
        <w:rPr>
          <w:i/>
          <w:noProof w:val="0"/>
          <w:lang w:val="fr-FR"/>
        </w:rPr>
        <w:fldChar w:fldCharType="end"/>
      </w:r>
      <w:r w:rsidR="009D5F85" w:rsidRPr="00D67DD6">
        <w:rPr>
          <w:noProof w:val="0"/>
          <w:lang w:val="fr-FR"/>
        </w:rPr>
        <w:t xml:space="preserve"> cartésien fait l</w:t>
      </w:r>
      <w:r w:rsidRPr="00D67DD6">
        <w:rPr>
          <w:noProof w:val="0"/>
          <w:lang w:val="fr-FR"/>
        </w:rPr>
        <w:t xml:space="preserve">e sujet primaire </w:t>
      </w:r>
      <w:r w:rsidR="009D5F85" w:rsidRPr="00D67DD6">
        <w:rPr>
          <w:noProof w:val="0"/>
          <w:lang w:val="fr-FR"/>
        </w:rPr>
        <w:t>et hypostasié de la cognition</w:t>
      </w:r>
      <w:r w:rsidRPr="00D67DD6">
        <w:rPr>
          <w:noProof w:val="0"/>
          <w:lang w:val="fr-FR"/>
        </w:rPr>
        <w:t>. L</w:t>
      </w:r>
      <w:r w:rsidR="009D5F85" w:rsidRPr="00D67DD6">
        <w:rPr>
          <w:noProof w:val="0"/>
          <w:lang w:val="fr-FR"/>
        </w:rPr>
        <w:t xml:space="preserve">e savoir suit </w:t>
      </w:r>
      <w:r w:rsidRPr="00D67DD6">
        <w:rPr>
          <w:noProof w:val="0"/>
          <w:lang w:val="fr-FR"/>
        </w:rPr>
        <w:t xml:space="preserve">la réception du contenu généré dans l’âme </w:t>
      </w:r>
      <w:r w:rsidR="00562D84" w:rsidRPr="00D67DD6">
        <w:rPr>
          <w:noProof w:val="0"/>
          <w:lang w:val="fr-FR"/>
        </w:rPr>
        <w:t xml:space="preserve">par le </w:t>
      </w:r>
      <w:r w:rsidRPr="00D67DD6">
        <w:rPr>
          <w:noProof w:val="0"/>
          <w:lang w:val="fr-FR"/>
        </w:rPr>
        <w:t xml:space="preserve">sujet connaissant </w:t>
      </w:r>
      <w:r w:rsidR="009D5F85" w:rsidRPr="00D67DD6">
        <w:rPr>
          <w:noProof w:val="0"/>
          <w:lang w:val="fr-FR"/>
        </w:rPr>
        <w:t>qui s</w:t>
      </w:r>
      <w:r w:rsidR="009D5F85" w:rsidRPr="00D67DD6">
        <w:rPr>
          <w:rFonts w:cs="Calibri"/>
          <w:noProof w:val="0"/>
          <w:lang w:val="fr-FR"/>
        </w:rPr>
        <w:t>’</w:t>
      </w:r>
      <w:r w:rsidR="009D5F85" w:rsidRPr="00D67DD6">
        <w:rPr>
          <w:noProof w:val="0"/>
          <w:lang w:val="fr-FR"/>
        </w:rPr>
        <w:t>ac</w:t>
      </w:r>
      <w:r w:rsidR="00314A0C" w:rsidRPr="00D67DD6">
        <w:rPr>
          <w:noProof w:val="0"/>
          <w:lang w:val="fr-FR"/>
        </w:rPr>
        <w:t>tualise</w:t>
      </w:r>
      <w:r w:rsidR="00562D84" w:rsidRPr="00D67DD6">
        <w:rPr>
          <w:noProof w:val="0"/>
          <w:lang w:val="fr-FR"/>
        </w:rPr>
        <w:t xml:space="preserve"> par </w:t>
      </w:r>
      <w:r w:rsidR="00C57352" w:rsidRPr="00C57352">
        <w:rPr>
          <w:i/>
          <w:noProof w:val="0"/>
          <w:lang w:val="fr-FR"/>
        </w:rPr>
        <w:t>intellectus</w:t>
      </w:r>
      <w:r w:rsidR="00DE5A35" w:rsidRPr="00D67DD6">
        <w:rPr>
          <w:i/>
          <w:noProof w:val="0"/>
          <w:lang w:val="fr-FR"/>
        </w:rPr>
        <w:t xml:space="preserve"> agens</w:t>
      </w:r>
      <w:r w:rsidRPr="00D67DD6">
        <w:rPr>
          <w:noProof w:val="0"/>
          <w:lang w:val="fr-FR"/>
        </w:rPr>
        <w:t xml:space="preserve"> </w:t>
      </w:r>
      <w:r w:rsidR="00657990" w:rsidRPr="00D67DD6">
        <w:rPr>
          <w:noProof w:val="0"/>
          <w:lang w:val="fr-FR"/>
        </w:rPr>
        <w:t>séparé</w:t>
      </w:r>
      <w:r w:rsidRPr="00D67DD6">
        <w:rPr>
          <w:noProof w:val="0"/>
          <w:lang w:val="fr-FR"/>
        </w:rPr>
        <w:t>.</w:t>
      </w:r>
      <w:r w:rsidR="003C2EB0" w:rsidRPr="00D67DD6">
        <w:rPr>
          <w:noProof w:val="0"/>
          <w:lang w:val="fr-FR"/>
        </w:rPr>
        <w:t xml:space="preserve"> L</w:t>
      </w:r>
      <w:r w:rsidR="003C2EB0" w:rsidRPr="00D67DD6">
        <w:rPr>
          <w:rFonts w:cs="Calibri"/>
          <w:noProof w:val="0"/>
          <w:lang w:val="fr-FR"/>
        </w:rPr>
        <w:t>’</w:t>
      </w:r>
      <w:r w:rsidR="00562D84" w:rsidRPr="00D67DD6">
        <w:rPr>
          <w:noProof w:val="0"/>
          <w:lang w:val="fr-FR"/>
        </w:rPr>
        <w:t>époque de l'a</w:t>
      </w:r>
      <w:r w:rsidR="003C2EB0" w:rsidRPr="00D67DD6">
        <w:rPr>
          <w:noProof w:val="0"/>
          <w:lang w:val="fr-FR"/>
        </w:rPr>
        <w:t xml:space="preserve">nthropocène </w:t>
      </w:r>
      <w:r w:rsidR="0007289B" w:rsidRPr="00D67DD6">
        <w:rPr>
          <w:noProof w:val="0"/>
          <w:lang w:val="fr-FR"/>
        </w:rPr>
        <w:t xml:space="preserve">fait </w:t>
      </w:r>
      <w:r w:rsidR="003C2EB0" w:rsidRPr="00D67DD6">
        <w:rPr>
          <w:noProof w:val="0"/>
          <w:lang w:val="fr-FR"/>
        </w:rPr>
        <w:t>le résultat nécessaire et tragique de cette erreur métaphysique.</w:t>
      </w:r>
    </w:p>
    <w:p w14:paraId="39A94F15" w14:textId="47739F0F" w:rsidR="00A93716" w:rsidRPr="00D67DD6" w:rsidRDefault="00362DD1" w:rsidP="00362DD1">
      <w:pPr>
        <w:rPr>
          <w:noProof w:val="0"/>
          <w:lang w:val="fr-FR"/>
        </w:rPr>
      </w:pPr>
      <w:r w:rsidRPr="00D67DD6">
        <w:rPr>
          <w:noProof w:val="0"/>
          <w:lang w:val="fr-FR"/>
        </w:rPr>
        <w:tab/>
        <w:t>La dévalorisation de la co</w:t>
      </w:r>
      <w:r w:rsidR="009D415B" w:rsidRPr="00D67DD6">
        <w:rPr>
          <w:noProof w:val="0"/>
          <w:lang w:val="fr-FR"/>
        </w:rPr>
        <w:t>nnais</w:t>
      </w:r>
      <w:r w:rsidR="009B6002" w:rsidRPr="00D67DD6">
        <w:rPr>
          <w:noProof w:val="0"/>
          <w:lang w:val="fr-FR"/>
        </w:rPr>
        <w:t>s</w:t>
      </w:r>
      <w:r w:rsidR="009D415B" w:rsidRPr="00D67DD6">
        <w:rPr>
          <w:noProof w:val="0"/>
          <w:lang w:val="fr-FR"/>
        </w:rPr>
        <w:t xml:space="preserve">ance </w:t>
      </w:r>
      <w:r w:rsidRPr="00D67DD6">
        <w:rPr>
          <w:noProof w:val="0"/>
          <w:lang w:val="fr-FR"/>
        </w:rPr>
        <w:t xml:space="preserve">du monde réel </w:t>
      </w:r>
      <w:r w:rsidR="00FD042E" w:rsidRPr="00D67DD6">
        <w:rPr>
          <w:noProof w:val="0"/>
          <w:lang w:val="fr-FR"/>
        </w:rPr>
        <w:t xml:space="preserve">et </w:t>
      </w:r>
      <w:r w:rsidRPr="00D67DD6">
        <w:rPr>
          <w:noProof w:val="0"/>
          <w:lang w:val="fr-FR"/>
        </w:rPr>
        <w:t xml:space="preserve">des substances premières est confirmée </w:t>
      </w:r>
      <w:r w:rsidR="009B59EA" w:rsidRPr="00D67DD6">
        <w:rPr>
          <w:noProof w:val="0"/>
          <w:lang w:val="fr-FR"/>
        </w:rPr>
        <w:t xml:space="preserve">dans </w:t>
      </w:r>
      <w:r w:rsidRPr="00D67DD6">
        <w:rPr>
          <w:noProof w:val="0"/>
          <w:lang w:val="fr-FR"/>
        </w:rPr>
        <w:t xml:space="preserve">l’écrit déjà cité </w:t>
      </w:r>
      <w:r w:rsidR="009B59EA" w:rsidRPr="00D67DD6">
        <w:rPr>
          <w:noProof w:val="0"/>
          <w:lang w:val="fr-FR"/>
        </w:rPr>
        <w:t xml:space="preserve">d’Avicenne, </w:t>
      </w:r>
      <w:r w:rsidRPr="00D67DD6">
        <w:rPr>
          <w:i/>
          <w:noProof w:val="0"/>
          <w:lang w:val="fr-FR"/>
        </w:rPr>
        <w:t>Kitāb al-Najāt</w:t>
      </w:r>
      <w:r w:rsidRPr="00D67DD6">
        <w:rPr>
          <w:noProof w:val="0"/>
          <w:lang w:val="fr-FR"/>
        </w:rPr>
        <w:t xml:space="preserve">. Le chapitre conclusif </w:t>
      </w:r>
      <w:r w:rsidR="00314A0C" w:rsidRPr="00D67DD6">
        <w:rPr>
          <w:noProof w:val="0"/>
          <w:lang w:val="fr-FR"/>
        </w:rPr>
        <w:t xml:space="preserve">est </w:t>
      </w:r>
      <w:r w:rsidRPr="00D67DD6">
        <w:rPr>
          <w:noProof w:val="0"/>
          <w:lang w:val="fr-FR"/>
        </w:rPr>
        <w:t>le plus important (ch.</w:t>
      </w:r>
      <w:r w:rsidR="00B00D87" w:rsidRPr="00D67DD6">
        <w:rPr>
          <w:noProof w:val="0"/>
          <w:lang w:val="fr-FR"/>
        </w:rPr>
        <w:t> </w:t>
      </w:r>
      <w:r w:rsidRPr="00D67DD6">
        <w:rPr>
          <w:noProof w:val="0"/>
          <w:lang w:val="fr-FR"/>
        </w:rPr>
        <w:t>XVI)</w:t>
      </w:r>
      <w:r w:rsidR="00314A0C" w:rsidRPr="00D67DD6">
        <w:rPr>
          <w:noProof w:val="0"/>
          <w:lang w:val="fr-FR"/>
        </w:rPr>
        <w:t xml:space="preserve">. Il </w:t>
      </w:r>
      <w:r w:rsidRPr="00D67DD6">
        <w:rPr>
          <w:noProof w:val="0"/>
          <w:lang w:val="fr-FR"/>
        </w:rPr>
        <w:t>traite</w:t>
      </w:r>
      <w:r w:rsidR="00657990" w:rsidRPr="00D67DD6">
        <w:rPr>
          <w:noProof w:val="0"/>
          <w:lang w:val="fr-FR"/>
        </w:rPr>
        <w:t xml:space="preserve"> la liaison</w:t>
      </w:r>
      <w:r w:rsidRPr="00D67DD6">
        <w:rPr>
          <w:noProof w:val="0"/>
          <w:lang w:val="fr-FR"/>
        </w:rPr>
        <w:t xml:space="preserve"> de l’intellect actif et passif dans l’âme. Avicenne refuse l’approche directe de l’intellect à la cognition donnée sensuellement. Le commentaire de Rahman souligne ce fait.</w:t>
      </w:r>
      <w:r w:rsidRPr="00D67DD6">
        <w:rPr>
          <w:noProof w:val="0"/>
          <w:vertAlign w:val="superscript"/>
          <w:lang w:val="fr-FR"/>
        </w:rPr>
        <w:footnoteReference w:id="131"/>
      </w:r>
      <w:r w:rsidRPr="00D67DD6">
        <w:rPr>
          <w:noProof w:val="0"/>
          <w:lang w:val="fr-FR"/>
        </w:rPr>
        <w:t xml:space="preserve"> La phrase clé dit que les images sensuelles n’ont aucune connexion causale avec le contenu intelligible. </w:t>
      </w:r>
      <w:r w:rsidR="00B108B7" w:rsidRPr="00D67DD6">
        <w:rPr>
          <w:noProof w:val="0"/>
          <w:lang w:val="fr-FR"/>
        </w:rPr>
        <w:t xml:space="preserve">Descartes dans </w:t>
      </w:r>
      <w:r w:rsidRPr="00D67DD6">
        <w:rPr>
          <w:i/>
          <w:noProof w:val="0"/>
          <w:lang w:val="fr-FR"/>
        </w:rPr>
        <w:t>Mediationes de prima philosophia</w:t>
      </w:r>
      <w:r w:rsidR="00B108B7" w:rsidRPr="00D67DD6">
        <w:rPr>
          <w:noProof w:val="0"/>
          <w:lang w:val="fr-FR"/>
        </w:rPr>
        <w:t xml:space="preserve"> (1641) </w:t>
      </w:r>
      <w:r w:rsidRPr="00D67DD6">
        <w:rPr>
          <w:noProof w:val="0"/>
          <w:lang w:val="fr-FR"/>
        </w:rPr>
        <w:t>sui</w:t>
      </w:r>
      <w:r w:rsidR="00B108B7" w:rsidRPr="00D67DD6">
        <w:rPr>
          <w:noProof w:val="0"/>
          <w:lang w:val="fr-FR"/>
        </w:rPr>
        <w:t xml:space="preserve">t </w:t>
      </w:r>
      <w:r w:rsidRPr="00D67DD6">
        <w:rPr>
          <w:noProof w:val="0"/>
          <w:lang w:val="fr-FR"/>
        </w:rPr>
        <w:t xml:space="preserve">une approche similaire. La pensée actualisée </w:t>
      </w:r>
      <w:r w:rsidR="00657990" w:rsidRPr="00D67DD6">
        <w:rPr>
          <w:noProof w:val="0"/>
          <w:lang w:val="fr-FR"/>
        </w:rPr>
        <w:t xml:space="preserve">dans l’acte de </w:t>
      </w:r>
      <w:r w:rsidR="00F94D71" w:rsidRPr="00D67DD6">
        <w:rPr>
          <w:noProof w:val="0"/>
          <w:lang w:val="fr-FR"/>
        </w:rPr>
        <w:t>« </w:t>
      </w:r>
      <w:r w:rsidR="00657990" w:rsidRPr="00D67DD6">
        <w:rPr>
          <w:i/>
          <w:noProof w:val="0"/>
          <w:lang w:val="fr-FR"/>
        </w:rPr>
        <w:t xml:space="preserve">cogito </w:t>
      </w:r>
      <w:r w:rsidR="00657990" w:rsidRPr="00D67DD6">
        <w:rPr>
          <w:i/>
          <w:noProof w:val="0"/>
          <w:lang w:val="fr-FR"/>
        </w:rPr>
        <w:lastRenderedPageBreak/>
        <w:t>ergo sum</w:t>
      </w:r>
      <w:r w:rsidR="00F94D71" w:rsidRPr="00D67DD6">
        <w:rPr>
          <w:i/>
          <w:noProof w:val="0"/>
          <w:lang w:val="fr-FR"/>
        </w:rPr>
        <w:t> </w:t>
      </w:r>
      <w:r w:rsidR="00F94D71" w:rsidRPr="00D67DD6">
        <w:rPr>
          <w:noProof w:val="0"/>
          <w:lang w:val="fr-FR"/>
        </w:rPr>
        <w:t>»</w:t>
      </w:r>
      <w:r w:rsidR="00D5589F" w:rsidRPr="00D67DD6">
        <w:rPr>
          <w:i/>
          <w:noProof w:val="0"/>
          <w:lang w:val="fr-FR"/>
        </w:rPr>
        <w:fldChar w:fldCharType="begin"/>
      </w:r>
      <w:r w:rsidR="00D5589F" w:rsidRPr="00D67DD6">
        <w:rPr>
          <w:noProof w:val="0"/>
          <w:lang w:val="fr-FR"/>
        </w:rPr>
        <w:instrText xml:space="preserve"> XE "</w:instrText>
      </w:r>
      <w:r w:rsidR="00D5589F" w:rsidRPr="00D67DD6">
        <w:rPr>
          <w:i/>
          <w:noProof w:val="0"/>
          <w:lang w:val="fr-FR"/>
        </w:rPr>
        <w:instrText>cogito ergo s</w:instrText>
      </w:r>
      <w:r w:rsidR="00655BAB" w:rsidRPr="00D67DD6">
        <w:rPr>
          <w:i/>
          <w:noProof w:val="0"/>
          <w:lang w:val="fr-FR"/>
        </w:rPr>
        <w:instrText>um</w:instrText>
      </w:r>
      <w:r w:rsidR="00D5589F" w:rsidRPr="00D67DD6">
        <w:rPr>
          <w:noProof w:val="0"/>
          <w:lang w:val="fr-FR"/>
        </w:rPr>
        <w:instrText xml:space="preserve">" </w:instrText>
      </w:r>
      <w:r w:rsidR="00D5589F" w:rsidRPr="00D67DD6">
        <w:rPr>
          <w:i/>
          <w:noProof w:val="0"/>
          <w:lang w:val="fr-FR"/>
        </w:rPr>
        <w:fldChar w:fldCharType="end"/>
      </w:r>
      <w:r w:rsidR="00657990" w:rsidRPr="00D67DD6">
        <w:rPr>
          <w:noProof w:val="0"/>
          <w:lang w:val="fr-FR"/>
        </w:rPr>
        <w:t xml:space="preserve"> </w:t>
      </w:r>
      <w:r w:rsidRPr="00D67DD6">
        <w:rPr>
          <w:noProof w:val="0"/>
          <w:lang w:val="fr-FR"/>
        </w:rPr>
        <w:t xml:space="preserve">et éclairée par </w:t>
      </w:r>
      <w:r w:rsidR="001526B5" w:rsidRPr="00D67DD6">
        <w:rPr>
          <w:noProof w:val="0"/>
          <w:lang w:val="fr-FR"/>
        </w:rPr>
        <w:t>Dieu</w:t>
      </w:r>
      <w:r w:rsidRPr="00D67DD6">
        <w:rPr>
          <w:noProof w:val="0"/>
          <w:lang w:val="fr-FR"/>
        </w:rPr>
        <w:t xml:space="preserve"> </w:t>
      </w:r>
      <w:r w:rsidR="00AF7F0D" w:rsidRPr="00D67DD6">
        <w:rPr>
          <w:noProof w:val="0"/>
          <w:lang w:val="fr-FR"/>
        </w:rPr>
        <w:t xml:space="preserve">moderne et elle </w:t>
      </w:r>
      <w:r w:rsidRPr="00D67DD6">
        <w:rPr>
          <w:noProof w:val="0"/>
          <w:lang w:val="fr-FR"/>
        </w:rPr>
        <w:t xml:space="preserve">va ensuite à la réalité de la première substance </w:t>
      </w:r>
      <w:r w:rsidR="00F5244A" w:rsidRPr="00D67DD6">
        <w:rPr>
          <w:noProof w:val="0"/>
          <w:lang w:val="fr-FR"/>
        </w:rPr>
        <w:t>dans le monde. La véracité de</w:t>
      </w:r>
      <w:r w:rsidRPr="00D67DD6">
        <w:rPr>
          <w:noProof w:val="0"/>
          <w:lang w:val="fr-FR"/>
        </w:rPr>
        <w:t xml:space="preserve"> cognition n’est pas </w:t>
      </w:r>
      <w:r w:rsidR="00DC1AFB" w:rsidRPr="00D67DD6">
        <w:rPr>
          <w:noProof w:val="0"/>
          <w:lang w:val="fr-FR"/>
        </w:rPr>
        <w:t xml:space="preserve">assurée par </w:t>
      </w:r>
      <w:r w:rsidRPr="00D67DD6">
        <w:rPr>
          <w:noProof w:val="0"/>
          <w:lang w:val="fr-FR"/>
        </w:rPr>
        <w:t xml:space="preserve">la première substance perçue </w:t>
      </w:r>
      <w:r w:rsidR="00DC1AFB" w:rsidRPr="00D67DD6">
        <w:rPr>
          <w:noProof w:val="0"/>
          <w:lang w:val="fr-FR"/>
        </w:rPr>
        <w:t>sensuellement</w:t>
      </w:r>
      <w:r w:rsidRPr="00D67DD6">
        <w:rPr>
          <w:noProof w:val="0"/>
          <w:lang w:val="fr-FR"/>
        </w:rPr>
        <w:t>. L’</w:t>
      </w:r>
      <w:r w:rsidR="00DC1AFB" w:rsidRPr="00D67DD6">
        <w:rPr>
          <w:noProof w:val="0"/>
          <w:lang w:val="fr-FR"/>
        </w:rPr>
        <w:t>intuition</w:t>
      </w:r>
      <w:r w:rsidRPr="00D67DD6">
        <w:rPr>
          <w:noProof w:val="0"/>
          <w:lang w:val="fr-FR"/>
        </w:rPr>
        <w:t xml:space="preserve"> direct</w:t>
      </w:r>
      <w:r w:rsidR="00DC1AFB" w:rsidRPr="00D67DD6">
        <w:rPr>
          <w:noProof w:val="0"/>
          <w:lang w:val="fr-FR"/>
        </w:rPr>
        <w:t>e</w:t>
      </w:r>
      <w:r w:rsidRPr="00D67DD6">
        <w:rPr>
          <w:noProof w:val="0"/>
          <w:lang w:val="fr-FR"/>
        </w:rPr>
        <w:t xml:space="preserve"> de l’essence </w:t>
      </w:r>
      <w:r w:rsidR="00DC1AFB" w:rsidRPr="00D67DD6">
        <w:rPr>
          <w:noProof w:val="0"/>
          <w:lang w:val="fr-FR"/>
        </w:rPr>
        <w:t xml:space="preserve">passe par </w:t>
      </w:r>
      <w:r w:rsidRPr="00D67DD6">
        <w:rPr>
          <w:noProof w:val="0"/>
          <w:lang w:val="fr-FR"/>
        </w:rPr>
        <w:t xml:space="preserve">la déduction ontothéologique, qui se fonde sur l’idée innée de </w:t>
      </w:r>
      <w:r w:rsidR="001526B5" w:rsidRPr="00D67DD6">
        <w:rPr>
          <w:noProof w:val="0"/>
          <w:lang w:val="fr-FR"/>
        </w:rPr>
        <w:t>Dieu</w:t>
      </w:r>
      <w:r w:rsidRPr="00D67DD6">
        <w:rPr>
          <w:noProof w:val="0"/>
          <w:lang w:val="fr-FR"/>
        </w:rPr>
        <w:t xml:space="preserve"> </w:t>
      </w:r>
      <w:r w:rsidR="00265669" w:rsidRPr="00D67DD6">
        <w:rPr>
          <w:noProof w:val="0"/>
          <w:lang w:val="fr-FR"/>
        </w:rPr>
        <w:t xml:space="preserve">moderne </w:t>
      </w:r>
      <w:r w:rsidRPr="00D67DD6">
        <w:rPr>
          <w:noProof w:val="0"/>
          <w:lang w:val="fr-FR"/>
        </w:rPr>
        <w:t xml:space="preserve">dans la pensée humaine. La chose perçue empiriquement n’est pas fiable pour la cognition évidente et certaine de Descartes. Elle doit donc être entièrement supprimée dans la première étape de la cognition. Cette </w:t>
      </w:r>
      <w:r w:rsidR="00155CFF" w:rsidRPr="00D67DD6">
        <w:rPr>
          <w:i/>
          <w:noProof w:val="0"/>
          <w:lang w:val="fr-FR"/>
        </w:rPr>
        <w:t>épochê</w:t>
      </w:r>
      <w:r w:rsidRPr="00D67DD6">
        <w:rPr>
          <w:i/>
          <w:noProof w:val="0"/>
          <w:lang w:val="fr-FR"/>
        </w:rPr>
        <w:fldChar w:fldCharType="begin"/>
      </w:r>
      <w:r w:rsidRPr="00D67DD6">
        <w:rPr>
          <w:noProof w:val="0"/>
          <w:lang w:val="fr-FR"/>
        </w:rPr>
        <w:instrText xml:space="preserve"> XE "</w:instrText>
      </w:r>
      <w:r w:rsidR="00155CFF" w:rsidRPr="00D67DD6">
        <w:rPr>
          <w:i/>
          <w:noProof w:val="0"/>
          <w:lang w:val="fr-FR"/>
        </w:rPr>
        <w:instrText>épochê</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postmoderne fait écho à l’éclipse de la substance première d’Avicenne. La réalité hylémorphique ne forme pas un substrat de la cognition. La réalité empirique est problématique en raison de son statut flou de simple ressemblance</w:t>
      </w:r>
      <w:r w:rsidR="00310BD2" w:rsidRPr="00D67DD6">
        <w:rPr>
          <w:noProof w:val="0"/>
          <w:lang w:val="fr-FR"/>
        </w:rPr>
        <w:t xml:space="preserve"> avec la forme originelle de </w:t>
      </w:r>
      <w:r w:rsidRPr="00D67DD6">
        <w:rPr>
          <w:noProof w:val="0"/>
          <w:lang w:val="fr-FR"/>
        </w:rPr>
        <w:t xml:space="preserve">pensée. Elle est acquise par l’émanation de la direction des intelligences cosmiques (Avicenne), ou par </w:t>
      </w:r>
      <w:r w:rsidR="00C1381A" w:rsidRPr="00D67DD6">
        <w:rPr>
          <w:noProof w:val="0"/>
          <w:lang w:val="fr-FR"/>
        </w:rPr>
        <w:t xml:space="preserve">entremise de </w:t>
      </w:r>
      <w:r w:rsidRPr="00D67DD6">
        <w:rPr>
          <w:noProof w:val="0"/>
          <w:lang w:val="fr-FR"/>
        </w:rPr>
        <w:t xml:space="preserve">l’idée innée de </w:t>
      </w:r>
      <w:r w:rsidR="001526B5" w:rsidRPr="00D67DD6">
        <w:rPr>
          <w:noProof w:val="0"/>
          <w:lang w:val="fr-FR"/>
        </w:rPr>
        <w:t>Dieu</w:t>
      </w:r>
      <w:r w:rsidRPr="00D67DD6">
        <w:rPr>
          <w:noProof w:val="0"/>
          <w:lang w:val="fr-FR"/>
        </w:rPr>
        <w:t xml:space="preserve"> (Descartes). </w:t>
      </w:r>
      <w:r w:rsidR="00575687" w:rsidRPr="00D67DD6">
        <w:rPr>
          <w:noProof w:val="0"/>
          <w:lang w:val="fr-FR"/>
        </w:rPr>
        <w:t>Cette idée objectivement actuelle rempla</w:t>
      </w:r>
      <w:r w:rsidR="00DC1AFB" w:rsidRPr="00D67DD6">
        <w:rPr>
          <w:noProof w:val="0"/>
          <w:lang w:val="fr-FR"/>
        </w:rPr>
        <w:t>ç</w:t>
      </w:r>
      <w:r w:rsidR="00575687" w:rsidRPr="00D67DD6">
        <w:rPr>
          <w:noProof w:val="0"/>
          <w:lang w:val="fr-FR"/>
        </w:rPr>
        <w:t>a un donneur objectivement actuel de formes cosmiques (</w:t>
      </w:r>
      <w:r w:rsidR="00E40CFC" w:rsidRPr="00D67DD6">
        <w:rPr>
          <w:i/>
          <w:noProof w:val="0"/>
          <w:lang w:val="fr-FR"/>
        </w:rPr>
        <w:t>Dator formarum</w:t>
      </w:r>
      <w:r w:rsidR="00575687" w:rsidRPr="00D67DD6">
        <w:rPr>
          <w:noProof w:val="0"/>
          <w:lang w:val="fr-FR"/>
        </w:rPr>
        <w:t xml:space="preserve">). </w:t>
      </w:r>
      <w:r w:rsidR="00962E76" w:rsidRPr="00962E76">
        <w:rPr>
          <w:i/>
          <w:noProof w:val="0"/>
          <w:lang w:val="fr-FR"/>
        </w:rPr>
        <w:t>Illuminatio</w:t>
      </w:r>
      <w:r w:rsidRPr="00D67DD6">
        <w:rPr>
          <w:noProof w:val="0"/>
          <w:lang w:val="fr-FR"/>
        </w:rPr>
        <w:t xml:space="preserve">n dans </w:t>
      </w:r>
      <w:r w:rsidR="002C5304" w:rsidRPr="00D67DD6">
        <w:rPr>
          <w:noProof w:val="0"/>
          <w:lang w:val="fr-FR"/>
        </w:rPr>
        <w:t>« </w:t>
      </w:r>
      <w:r w:rsidRPr="00D67DD6">
        <w:rPr>
          <w:i/>
          <w:noProof w:val="0"/>
          <w:lang w:val="fr-FR"/>
        </w:rPr>
        <w:t>cogito ergo sum</w:t>
      </w:r>
      <w:r w:rsidR="002C5304"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cogito ergo sum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est liée au rejet de la cognition inférieure. L’acte de réflexion cartésien remplit tous les aspects fondamentaux de la </w:t>
      </w:r>
      <w:r w:rsidRPr="00D67DD6">
        <w:rPr>
          <w:i/>
          <w:noProof w:val="0"/>
          <w:lang w:val="fr-FR"/>
        </w:rPr>
        <w:t>denudatio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denudatio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d’Avicenne, qui est lié à l’autoréflexion de l’intellect. La méditation cartésienne commence par la séparation de la cognition des illusions des sens (1re méditation). L’intellect est placé en dehors des sens en tant que substance indépendante (</w:t>
      </w:r>
      <w:r w:rsidRPr="00D67DD6">
        <w:rPr>
          <w:i/>
          <w:noProof w:val="0"/>
          <w:lang w:val="fr-FR"/>
        </w:rPr>
        <w:t>res cogitans</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 cogitans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 par conséquent, dans la première intuition autoréflexive, le </w:t>
      </w:r>
      <w:r w:rsidRPr="00D67DD6">
        <w:rPr>
          <w:i/>
          <w:noProof w:val="0"/>
          <w:lang w:val="fr-FR"/>
        </w:rPr>
        <w:t>cogito</w:t>
      </w:r>
      <w:r w:rsidRPr="00D67DD6">
        <w:rPr>
          <w:noProof w:val="0"/>
          <w:lang w:val="fr-FR"/>
        </w:rPr>
        <w:t xml:space="preserve"> reconnaît sa forme pure (2e médi</w:t>
      </w:r>
      <w:r w:rsidR="00E32D8E" w:rsidRPr="00D67DD6">
        <w:rPr>
          <w:noProof w:val="0"/>
          <w:lang w:val="fr-FR"/>
        </w:rPr>
        <w:t>t</w:t>
      </w:r>
      <w:r w:rsidRPr="00D67DD6">
        <w:rPr>
          <w:noProof w:val="0"/>
          <w:lang w:val="fr-FR"/>
        </w:rPr>
        <w:t>ation). Cette intuition évidente de l’</w:t>
      </w:r>
      <w:r w:rsidRPr="00D67DD6">
        <w:rPr>
          <w:i/>
          <w:noProof w:val="0"/>
          <w:lang w:val="fr-FR"/>
        </w:rPr>
        <w:t>intellectio</w:t>
      </w:r>
      <w:r w:rsidR="00E4787E" w:rsidRPr="00D67DD6">
        <w:rPr>
          <w:i/>
          <w:noProof w:val="0"/>
          <w:lang w:val="fr-FR"/>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rPr>
        <w:fldChar w:fldCharType="end"/>
      </w:r>
      <w:r w:rsidRPr="00D67DD6">
        <w:rPr>
          <w:noProof w:val="0"/>
          <w:lang w:val="fr-FR"/>
        </w:rPr>
        <w:t xml:space="preserve"> primaire (</w:t>
      </w:r>
      <w:r w:rsidRPr="00D67DD6">
        <w:rPr>
          <w:i/>
          <w:noProof w:val="0"/>
          <w:lang w:val="fr-FR"/>
        </w:rPr>
        <w:t>cogito</w:t>
      </w:r>
      <w:r w:rsidRPr="00D67DD6">
        <w:rPr>
          <w:noProof w:val="0"/>
          <w:lang w:val="fr-FR"/>
        </w:rPr>
        <w:t>) se rapporte à l’actualité de l’existence moderne en dehors du corps (</w:t>
      </w:r>
      <w:r w:rsidRPr="00D67DD6">
        <w:rPr>
          <w:i/>
          <w:noProof w:val="0"/>
          <w:lang w:val="fr-FR"/>
        </w:rPr>
        <w:t>ergo sum</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rPr>
        <w:t xml:space="preserve">). Cette autoréflexion de </w:t>
      </w:r>
      <w:r w:rsidR="00E3590C" w:rsidRPr="00D67DD6">
        <w:rPr>
          <w:noProof w:val="0"/>
          <w:lang w:val="fr-FR"/>
        </w:rPr>
        <w:t>«</w:t>
      </w:r>
      <w:r w:rsidR="006E6F11" w:rsidRPr="00D67DD6">
        <w:rPr>
          <w:noProof w:val="0"/>
          <w:lang w:val="fr-FR"/>
        </w:rPr>
        <w:t> </w:t>
      </w:r>
      <w:r w:rsidRPr="00D67DD6">
        <w:rPr>
          <w:noProof w:val="0"/>
          <w:lang w:val="fr-FR"/>
        </w:rPr>
        <w:t>l’homme volant</w:t>
      </w:r>
      <w:r w:rsidR="006E6F11" w:rsidRPr="00D67DD6">
        <w:rPr>
          <w:noProof w:val="0"/>
          <w:lang w:val="fr-FR"/>
        </w:rPr>
        <w:t> </w:t>
      </w:r>
      <w:r w:rsidR="00E3590C" w:rsidRPr="00D67DD6">
        <w:rPr>
          <w:noProof w:val="0"/>
          <w:lang w:val="fr-FR"/>
        </w:rPr>
        <w:t>»</w:t>
      </w:r>
      <w:r w:rsidRPr="00D67DD6">
        <w:rPr>
          <w:noProof w:val="0"/>
          <w:lang w:val="fr-FR"/>
        </w:rPr>
        <w:t xml:space="preserve"> d’Avicenne établit la norme fondamentale de la vérité claire et distincte (3e médi</w:t>
      </w:r>
      <w:r w:rsidR="005C0758" w:rsidRPr="00D67DD6">
        <w:rPr>
          <w:noProof w:val="0"/>
          <w:lang w:val="fr-FR"/>
        </w:rPr>
        <w:t>t</w:t>
      </w:r>
      <w:r w:rsidRPr="00D67DD6">
        <w:rPr>
          <w:noProof w:val="0"/>
          <w:lang w:val="fr-FR"/>
        </w:rPr>
        <w:t xml:space="preserve">ation). Le nouveau cadre de la révélation de </w:t>
      </w:r>
      <w:r w:rsidR="00223043" w:rsidRPr="00D67DD6">
        <w:rPr>
          <w:noProof w:val="0"/>
          <w:lang w:val="fr-FR"/>
        </w:rPr>
        <w:t>l’existant</w:t>
      </w:r>
      <w:r w:rsidRPr="00D67DD6">
        <w:rPr>
          <w:noProof w:val="0"/>
          <w:lang w:val="fr-FR"/>
        </w:rPr>
        <w:t xml:space="preserve"> existe directement dans l’âme du moderniste. Il fait l’</w:t>
      </w:r>
      <w:r w:rsidR="00095CDD" w:rsidRPr="00D67DD6">
        <w:rPr>
          <w:noProof w:val="0"/>
          <w:lang w:val="fr-FR"/>
        </w:rPr>
        <w:t>actualisation</w:t>
      </w:r>
      <w:r w:rsidRPr="00D67DD6">
        <w:rPr>
          <w:noProof w:val="0"/>
          <w:lang w:val="fr-FR"/>
        </w:rPr>
        <w:t xml:space="preserve"> du monde par-derrière, dans la direction de l’intellect </w:t>
      </w:r>
      <w:r w:rsidR="00F31470" w:rsidRPr="00D67DD6">
        <w:rPr>
          <w:noProof w:val="0"/>
          <w:lang w:val="fr-FR"/>
        </w:rPr>
        <w:t>déjà actualisé</w:t>
      </w:r>
      <w:r w:rsidRPr="00D67DD6">
        <w:rPr>
          <w:noProof w:val="0"/>
          <w:lang w:val="fr-FR"/>
        </w:rPr>
        <w:t xml:space="preserve"> </w:t>
      </w:r>
      <w:r w:rsidR="00F94D71" w:rsidRPr="00D67DD6">
        <w:rPr>
          <w:noProof w:val="0"/>
          <w:lang w:val="fr-FR"/>
        </w:rPr>
        <w:t xml:space="preserve">qui agit comme </w:t>
      </w:r>
      <w:r w:rsidR="00C57352" w:rsidRPr="00C57352">
        <w:rPr>
          <w:i/>
          <w:noProof w:val="0"/>
          <w:lang w:val="fr-FR"/>
        </w:rPr>
        <w:t>intellectus</w:t>
      </w:r>
      <w:r w:rsidRPr="00D67DD6">
        <w:rPr>
          <w:i/>
          <w:noProof w:val="0"/>
          <w:lang w:val="fr-FR"/>
        </w:rPr>
        <w:t xml:space="preserve"> adeptus</w:t>
      </w:r>
      <w:r w:rsidRPr="00D67DD6">
        <w:rPr>
          <w:noProof w:val="0"/>
          <w:lang w:val="fr-FR"/>
        </w:rPr>
        <w:t xml:space="preserve"> d’Avicenne. Le point d’Archimède pour l’acquisition de la connaissance est établi par l’acte du </w:t>
      </w:r>
      <w:r w:rsidRPr="00D67DD6">
        <w:rPr>
          <w:i/>
          <w:noProof w:val="0"/>
          <w:lang w:val="fr-FR"/>
        </w:rPr>
        <w:t>cogito</w:t>
      </w:r>
      <w:r w:rsidRPr="00D67DD6">
        <w:rPr>
          <w:noProof w:val="0"/>
          <w:lang w:val="fr-FR"/>
        </w:rPr>
        <w:t xml:space="preserve">. L’autoréflexion de l’esprit hypostasié et </w:t>
      </w:r>
      <w:r w:rsidR="00E23683" w:rsidRPr="00D67DD6">
        <w:rPr>
          <w:noProof w:val="0"/>
          <w:lang w:val="fr-FR"/>
        </w:rPr>
        <w:t>mytho</w:t>
      </w:r>
      <w:r w:rsidR="004A6A72" w:rsidRPr="00D67DD6">
        <w:rPr>
          <w:noProof w:val="0"/>
          <w:lang w:val="fr-FR"/>
        </w:rPr>
        <w:t xml:space="preserve">logique </w:t>
      </w:r>
      <w:r w:rsidRPr="00D67DD6">
        <w:rPr>
          <w:noProof w:val="0"/>
          <w:lang w:val="fr-FR"/>
        </w:rPr>
        <w:t xml:space="preserve">sans le corps assure l’île de l’existence objective révélée dans l’acte de </w:t>
      </w:r>
      <w:r w:rsidR="002E455A" w:rsidRPr="00D67DD6">
        <w:rPr>
          <w:noProof w:val="0"/>
          <w:lang w:val="fr-FR"/>
        </w:rPr>
        <w:t xml:space="preserve">la </w:t>
      </w:r>
      <w:r w:rsidRPr="00D67DD6">
        <w:rPr>
          <w:noProof w:val="0"/>
          <w:lang w:val="fr-FR"/>
        </w:rPr>
        <w:t xml:space="preserve">pensée </w:t>
      </w:r>
      <w:r w:rsidR="002E455A" w:rsidRPr="00D67DD6">
        <w:rPr>
          <w:noProof w:val="0"/>
          <w:lang w:val="fr-FR"/>
        </w:rPr>
        <w:t xml:space="preserve">pure et </w:t>
      </w:r>
      <w:r w:rsidRPr="00D67DD6">
        <w:rPr>
          <w:noProof w:val="0"/>
          <w:lang w:val="fr-FR"/>
        </w:rPr>
        <w:t xml:space="preserve">immatérielle. </w:t>
      </w:r>
      <w:r w:rsidR="003E4D5A" w:rsidRPr="00D67DD6">
        <w:rPr>
          <w:noProof w:val="0"/>
          <w:lang w:val="fr-FR"/>
        </w:rPr>
        <w:t xml:space="preserve">Avicenne fit la premiére </w:t>
      </w:r>
      <w:r w:rsidRPr="00D67DD6">
        <w:rPr>
          <w:i/>
          <w:noProof w:val="0"/>
          <w:lang w:val="fr-FR"/>
        </w:rPr>
        <w:t>Lichtung</w:t>
      </w:r>
      <w:r w:rsidRPr="00D67DD6">
        <w:rPr>
          <w:noProof w:val="0"/>
          <w:lang w:val="fr-FR"/>
        </w:rPr>
        <w:t xml:space="preserve">, qui manifeste </w:t>
      </w:r>
      <w:r w:rsidR="003E4D5A" w:rsidRPr="00D67DD6">
        <w:rPr>
          <w:noProof w:val="0"/>
          <w:lang w:val="fr-FR"/>
        </w:rPr>
        <w:t xml:space="preserve">vérité et non-vérité de </w:t>
      </w:r>
      <w:r w:rsidR="00223043" w:rsidRPr="00D67DD6">
        <w:rPr>
          <w:noProof w:val="0"/>
          <w:lang w:val="fr-FR"/>
        </w:rPr>
        <w:t>l’existant</w:t>
      </w:r>
      <w:r w:rsidRPr="00D67DD6">
        <w:rPr>
          <w:noProof w:val="0"/>
          <w:lang w:val="fr-FR"/>
        </w:rPr>
        <w:t xml:space="preserve"> moderne du troisième genre. Les intelligibles primaires sont habituellement donnés comme les premiers principes de la pensée (</w:t>
      </w:r>
      <w:r w:rsidR="00C57352" w:rsidRPr="00C57352">
        <w:rPr>
          <w:i/>
          <w:noProof w:val="0"/>
          <w:lang w:val="fr-FR"/>
        </w:rPr>
        <w:t>intellectus</w:t>
      </w:r>
      <w:r w:rsidRPr="00D67DD6">
        <w:rPr>
          <w:i/>
          <w:noProof w:val="0"/>
          <w:lang w:val="fr-FR"/>
        </w:rPr>
        <w:t xml:space="preserve"> in habitu</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in habitu</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vision de ceux-ci décrit le </w:t>
      </w:r>
      <w:r w:rsidRPr="00D67DD6">
        <w:rPr>
          <w:noProof w:val="0"/>
          <w:lang w:val="fr-FR"/>
        </w:rPr>
        <w:lastRenderedPageBreak/>
        <w:t xml:space="preserve">terminus </w:t>
      </w:r>
      <w:r w:rsidRPr="00D67DD6">
        <w:rPr>
          <w:i/>
          <w:noProof w:val="0"/>
          <w:lang w:val="fr-FR"/>
        </w:rPr>
        <w:t>ilhām</w:t>
      </w:r>
      <w:r w:rsidRPr="00D67DD6">
        <w:rPr>
          <w:i/>
          <w:noProof w:val="0"/>
          <w:lang w:val="fr-FR"/>
        </w:rPr>
        <w:fldChar w:fldCharType="begin"/>
      </w:r>
      <w:r w:rsidRPr="00D67DD6">
        <w:rPr>
          <w:noProof w:val="0"/>
          <w:lang w:val="fr-FR"/>
        </w:rPr>
        <w:instrText xml:space="preserve"> XE "</w:instrText>
      </w:r>
      <w:r w:rsidRPr="00D67DD6">
        <w:rPr>
          <w:i/>
          <w:noProof w:val="0"/>
          <w:lang w:val="fr-FR"/>
        </w:rPr>
        <w:instrText>ilhām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d’Avicenne traduit en latin par </w:t>
      </w:r>
      <w:r w:rsidRPr="00D67DD6">
        <w:rPr>
          <w:i/>
          <w:noProof w:val="0"/>
          <w:lang w:val="fr-FR"/>
        </w:rPr>
        <w:t>illuminatio</w:t>
      </w:r>
      <w:r w:rsidR="001E7537" w:rsidRPr="00D67DD6">
        <w:rPr>
          <w:noProof w:val="0"/>
          <w:lang w:val="fr-FR"/>
        </w:rPr>
        <w:t>. La vision des illuminés</w:t>
      </w:r>
      <w:r w:rsidRPr="00D67DD6">
        <w:rPr>
          <w:noProof w:val="0"/>
          <w:lang w:val="fr-FR"/>
        </w:rPr>
        <w:t xml:space="preserve"> postmodernes est fournie par le terme de Descartes, « </w:t>
      </w:r>
      <w:r w:rsidRPr="00D67DD6">
        <w:rPr>
          <w:i/>
          <w:noProof w:val="0"/>
          <w:lang w:val="fr-FR"/>
        </w:rPr>
        <w:t>clare et distincte percipio</w:t>
      </w:r>
      <w:r w:rsidRPr="00D67DD6">
        <w:rPr>
          <w:noProof w:val="0"/>
          <w:lang w:val="fr-FR"/>
        </w:rPr>
        <w:t xml:space="preserve"> », que l’ouvrage </w:t>
      </w:r>
      <w:r w:rsidRPr="00D67DD6">
        <w:rPr>
          <w:i/>
          <w:noProof w:val="0"/>
          <w:lang w:val="fr-FR"/>
        </w:rPr>
        <w:t>Principia philosophiae</w:t>
      </w:r>
      <w:r w:rsidRPr="00D67DD6">
        <w:rPr>
          <w:noProof w:val="0"/>
          <w:lang w:val="fr-FR"/>
        </w:rPr>
        <w:t xml:space="preserve"> (1644) donne comme base du jugement véridique.</w:t>
      </w:r>
      <w:r w:rsidRPr="00D67DD6">
        <w:rPr>
          <w:noProof w:val="0"/>
          <w:vertAlign w:val="superscript"/>
          <w:lang w:val="fr-FR"/>
        </w:rPr>
        <w:footnoteReference w:id="132"/>
      </w:r>
      <w:r w:rsidRPr="00D67DD6">
        <w:rPr>
          <w:noProof w:val="0"/>
          <w:lang w:val="fr-FR"/>
        </w:rPr>
        <w:t xml:space="preserve"> L’idée innée de </w:t>
      </w:r>
      <w:r w:rsidR="001526B5" w:rsidRPr="00D67DD6">
        <w:rPr>
          <w:noProof w:val="0"/>
          <w:lang w:val="fr-FR"/>
        </w:rPr>
        <w:t>Dieu</w:t>
      </w:r>
      <w:r w:rsidRPr="00D67DD6">
        <w:rPr>
          <w:noProof w:val="0"/>
          <w:lang w:val="fr-FR"/>
        </w:rPr>
        <w:t xml:space="preserve"> remplace en</w:t>
      </w:r>
      <w:r w:rsidR="00EF765D" w:rsidRPr="00D67DD6">
        <w:rPr>
          <w:noProof w:val="0"/>
          <w:lang w:val="fr-FR"/>
        </w:rPr>
        <w:t xml:space="preserve"> nous </w:t>
      </w:r>
      <w:r w:rsidR="00C57352" w:rsidRPr="00C57352">
        <w:rPr>
          <w:i/>
          <w:noProof w:val="0"/>
          <w:lang w:val="fr-FR"/>
        </w:rPr>
        <w:t>intellectus</w:t>
      </w:r>
      <w:r w:rsidRPr="00D67DD6">
        <w:rPr>
          <w:i/>
          <w:noProof w:val="0"/>
          <w:lang w:val="fr-FR"/>
        </w:rPr>
        <w:t xml:space="preserve"> agens</w:t>
      </w:r>
      <w:r w:rsidRPr="00D67DD6">
        <w:rPr>
          <w:noProof w:val="0"/>
          <w:lang w:val="fr-FR"/>
        </w:rPr>
        <w:t xml:space="preserve"> </w:t>
      </w:r>
      <w:r w:rsidR="009F59A7" w:rsidRPr="00D67DD6">
        <w:rPr>
          <w:noProof w:val="0"/>
          <w:lang w:val="fr-FR"/>
        </w:rPr>
        <w:t>séparé</w:t>
      </w:r>
      <w:r w:rsidR="006D0781" w:rsidRPr="00D67DD6">
        <w:rPr>
          <w:noProof w:val="0"/>
          <w:lang w:val="fr-FR"/>
        </w:rPr>
        <w:t xml:space="preserve">. Cette idée </w:t>
      </w:r>
      <w:r w:rsidRPr="00D67DD6">
        <w:rPr>
          <w:noProof w:val="0"/>
          <w:lang w:val="fr-FR"/>
        </w:rPr>
        <w:t>assure la c</w:t>
      </w:r>
      <w:r w:rsidR="00846ED2" w:rsidRPr="00D67DD6">
        <w:rPr>
          <w:noProof w:val="0"/>
          <w:lang w:val="fr-FR"/>
        </w:rPr>
        <w:t xml:space="preserve">onnexion de l’intellect humain </w:t>
      </w:r>
      <w:r w:rsidRPr="00D67DD6">
        <w:rPr>
          <w:noProof w:val="0"/>
          <w:lang w:val="fr-FR"/>
        </w:rPr>
        <w:t xml:space="preserve">avec la réalité sensuelle extérieure </w:t>
      </w:r>
      <w:r w:rsidR="00E575D2" w:rsidRPr="00D67DD6">
        <w:rPr>
          <w:noProof w:val="0"/>
          <w:lang w:val="fr-FR"/>
        </w:rPr>
        <w:t xml:space="preserve">qui est reconnue par </w:t>
      </w:r>
      <w:r w:rsidR="00C57352" w:rsidRPr="00C57352">
        <w:rPr>
          <w:i/>
          <w:noProof w:val="0"/>
          <w:lang w:val="fr-FR"/>
        </w:rPr>
        <w:t>intellectus</w:t>
      </w:r>
      <w:r w:rsidRPr="00D67DD6">
        <w:rPr>
          <w:i/>
          <w:noProof w:val="0"/>
          <w:lang w:val="fr-FR"/>
        </w:rPr>
        <w:t xml:space="preserve"> adeptus</w:t>
      </w:r>
      <w:r w:rsidR="00E11881" w:rsidRPr="00D67DD6">
        <w:rPr>
          <w:noProof w:val="0"/>
          <w:lang w:val="fr-FR"/>
        </w:rPr>
        <w:t xml:space="preserve"> qui recoit l</w:t>
      </w:r>
      <w:r w:rsidR="00E11881" w:rsidRPr="00D67DD6">
        <w:rPr>
          <w:rFonts w:cs="Calibri"/>
          <w:noProof w:val="0"/>
          <w:lang w:val="fr-FR"/>
        </w:rPr>
        <w:t>′</w:t>
      </w:r>
      <w:r w:rsidR="00E11881" w:rsidRPr="00D67DD6">
        <w:rPr>
          <w:noProof w:val="0"/>
          <w:lang w:val="fr-FR"/>
        </w:rPr>
        <w:t>idée de Dieu moderne</w:t>
      </w:r>
      <w:r w:rsidRPr="00D67DD6">
        <w:rPr>
          <w:noProof w:val="0"/>
          <w:lang w:val="fr-FR"/>
        </w:rPr>
        <w:t xml:space="preserve">. Puisque l’idée innée de </w:t>
      </w:r>
      <w:r w:rsidR="001526B5" w:rsidRPr="00D67DD6">
        <w:rPr>
          <w:noProof w:val="0"/>
          <w:lang w:val="fr-FR"/>
        </w:rPr>
        <w:t>Dieu</w:t>
      </w:r>
      <w:r w:rsidRPr="00D67DD6">
        <w:rPr>
          <w:noProof w:val="0"/>
          <w:lang w:val="fr-FR"/>
        </w:rPr>
        <w:t xml:space="preserve"> </w:t>
      </w:r>
      <w:r w:rsidR="00BB5BB2" w:rsidRPr="00D67DD6">
        <w:rPr>
          <w:noProof w:val="0"/>
          <w:lang w:val="fr-FR"/>
        </w:rPr>
        <w:t xml:space="preserve">moderne </w:t>
      </w:r>
      <w:r w:rsidR="0008666B" w:rsidRPr="00D67DD6">
        <w:rPr>
          <w:noProof w:val="0"/>
          <w:lang w:val="fr-FR"/>
        </w:rPr>
        <w:t xml:space="preserve">existe en nous et puisque notre intellect </w:t>
      </w:r>
      <w:r w:rsidR="0014563A" w:rsidRPr="00D67DD6">
        <w:rPr>
          <w:noProof w:val="0"/>
          <w:lang w:val="fr-FR"/>
        </w:rPr>
        <w:t>« </w:t>
      </w:r>
      <w:r w:rsidRPr="00D67DD6">
        <w:rPr>
          <w:noProof w:val="0"/>
          <w:lang w:val="fr-FR"/>
        </w:rPr>
        <w:t>ex</w:t>
      </w:r>
      <w:r w:rsidR="0014563A" w:rsidRPr="00D67DD6">
        <w:rPr>
          <w:noProof w:val="0"/>
          <w:lang w:val="fr-FR"/>
        </w:rPr>
        <w:t>s</w:t>
      </w:r>
      <w:r w:rsidRPr="00D67DD6">
        <w:rPr>
          <w:noProof w:val="0"/>
          <w:lang w:val="fr-FR"/>
        </w:rPr>
        <w:t>ist</w:t>
      </w:r>
      <w:r w:rsidR="0008666B" w:rsidRPr="00D67DD6">
        <w:rPr>
          <w:noProof w:val="0"/>
          <w:lang w:val="fr-FR"/>
        </w:rPr>
        <w:t>e</w:t>
      </w:r>
      <w:r w:rsidR="0014563A" w:rsidRPr="00D67DD6">
        <w:rPr>
          <w:noProof w:val="0"/>
          <w:lang w:val="fr-FR"/>
        </w:rPr>
        <w:t> »</w:t>
      </w:r>
      <w:r w:rsidR="0008666B" w:rsidRPr="00D67DD6">
        <w:rPr>
          <w:noProof w:val="0"/>
          <w:lang w:val="fr-FR"/>
        </w:rPr>
        <w:t xml:space="preserve"> par l</w:t>
      </w:r>
      <w:r w:rsidR="0008666B" w:rsidRPr="00D67DD6">
        <w:rPr>
          <w:rFonts w:cs="Calibri"/>
          <w:noProof w:val="0"/>
          <w:lang w:val="fr-FR"/>
        </w:rPr>
        <w:t>′</w:t>
      </w:r>
      <w:r w:rsidR="0008666B" w:rsidRPr="00D67DD6">
        <w:rPr>
          <w:noProof w:val="0"/>
          <w:lang w:val="fr-FR"/>
        </w:rPr>
        <w:t>acte de cette donation mytologique</w:t>
      </w:r>
      <w:r w:rsidRPr="00D67DD6">
        <w:rPr>
          <w:noProof w:val="0"/>
          <w:lang w:val="fr-FR"/>
        </w:rPr>
        <w:t>, les premiers principes habituels de la cognition sont actualisés dans l’intellect par l’autoréflexion (</w:t>
      </w:r>
      <w:r w:rsidR="00C57352" w:rsidRPr="00C57352">
        <w:rPr>
          <w:i/>
          <w:noProof w:val="0"/>
          <w:lang w:val="fr-FR"/>
        </w:rPr>
        <w:t>intellectus</w:t>
      </w:r>
      <w:r w:rsidRPr="00D67DD6">
        <w:rPr>
          <w:i/>
          <w:noProof w:val="0"/>
          <w:lang w:val="fr-FR"/>
        </w:rPr>
        <w:t xml:space="preserve"> in effectu</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in effectu</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L’acte de cognition primaire actualise dans la philosophie moderne le premier principe analytique du </w:t>
      </w:r>
      <w:r w:rsidRPr="00D67DD6">
        <w:rPr>
          <w:i/>
          <w:noProof w:val="0"/>
          <w:lang w:val="fr-FR"/>
        </w:rPr>
        <w:t>cogito</w:t>
      </w:r>
      <w:r w:rsidRPr="00D67DD6">
        <w:rPr>
          <w:noProof w:val="0"/>
          <w:lang w:val="fr-FR"/>
        </w:rPr>
        <w:t xml:space="preserve">, qui est actuel et immanent par rapport </w:t>
      </w:r>
      <w:r w:rsidR="00BF3530" w:rsidRPr="00D67DD6">
        <w:rPr>
          <w:noProof w:val="0"/>
          <w:lang w:val="fr-FR"/>
        </w:rPr>
        <w:t>à</w:t>
      </w:r>
      <w:r w:rsidRPr="00D67DD6">
        <w:rPr>
          <w:noProof w:val="0"/>
          <w:lang w:val="fr-FR"/>
        </w:rPr>
        <w:t xml:space="preserve"> la co</w:t>
      </w:r>
      <w:r w:rsidR="00061071" w:rsidRPr="00D67DD6">
        <w:rPr>
          <w:noProof w:val="0"/>
          <w:lang w:val="fr-FR"/>
        </w:rPr>
        <w:t>gnition sensorielle</w:t>
      </w:r>
      <w:r w:rsidR="00BF3530" w:rsidRPr="00D67DD6">
        <w:rPr>
          <w:noProof w:val="0"/>
          <w:lang w:val="fr-FR"/>
        </w:rPr>
        <w:t xml:space="preserve"> (</w:t>
      </w:r>
      <w:r w:rsidR="00BF3530" w:rsidRPr="00D67DD6">
        <w:rPr>
          <w:i/>
          <w:noProof w:val="0"/>
          <w:lang w:val="fr-FR"/>
        </w:rPr>
        <w:t>res extensa</w:t>
      </w:r>
      <w:r w:rsidR="00BF3530" w:rsidRPr="00D67DD6">
        <w:rPr>
          <w:noProof w:val="0"/>
          <w:lang w:val="fr-FR"/>
        </w:rPr>
        <w:t xml:space="preserve">). Le schéma aristotélicien de la connaissance est secondaire, car il est fondé sur la connaissance empirique et synthétique selon le modèle du </w:t>
      </w:r>
      <w:r w:rsidR="00E3066C">
        <w:rPr>
          <w:noProof w:val="0"/>
          <w:lang w:val="fr-FR"/>
        </w:rPr>
        <w:t>Second Maître</w:t>
      </w:r>
      <w:r w:rsidR="00BF3530" w:rsidRPr="00D67DD6">
        <w:rPr>
          <w:noProof w:val="0"/>
          <w:lang w:val="fr-FR"/>
        </w:rPr>
        <w:t xml:space="preserve"> (</w:t>
      </w:r>
      <w:r w:rsidR="00C57352" w:rsidRPr="00C57352">
        <w:rPr>
          <w:i/>
          <w:noProof w:val="0"/>
          <w:lang w:val="fr-FR"/>
        </w:rPr>
        <w:t>intellectus</w:t>
      </w:r>
      <w:r w:rsidR="00BF3530" w:rsidRPr="00D67DD6">
        <w:rPr>
          <w:i/>
          <w:noProof w:val="0"/>
          <w:lang w:val="fr-FR"/>
        </w:rPr>
        <w:t xml:space="preserve"> in potencia</w:t>
      </w:r>
      <w:r w:rsidR="00821D89" w:rsidRPr="00D67DD6">
        <w:rPr>
          <w:i/>
          <w:noProof w:val="0"/>
          <w:lang w:val="fr-FR"/>
        </w:rPr>
        <w:t>—</w:t>
      </w:r>
      <w:r w:rsidR="00BF3530" w:rsidRPr="00D67DD6">
        <w:rPr>
          <w:i/>
          <w:noProof w:val="0"/>
          <w:lang w:val="fr-FR"/>
        </w:rPr>
        <w:t>in effectu</w:t>
      </w:r>
      <w:r w:rsidR="00BF3530" w:rsidRPr="00D67DD6">
        <w:rPr>
          <w:noProof w:val="0"/>
          <w:lang w:val="fr-FR"/>
        </w:rPr>
        <w:t>). Sa première actualisation au niveau des substances hylémorp</w:t>
      </w:r>
      <w:r w:rsidR="0077418D" w:rsidRPr="00D67DD6">
        <w:rPr>
          <w:noProof w:val="0"/>
          <w:lang w:val="fr-FR"/>
        </w:rPr>
        <w:t>hes commence au niveau du corps</w:t>
      </w:r>
      <w:r w:rsidRPr="00D67DD6">
        <w:rPr>
          <w:noProof w:val="0"/>
          <w:lang w:val="fr-FR"/>
        </w:rPr>
        <w:t xml:space="preserve">. L’intellect avicennien, cartésien ou husserlien garde déjà son actualité soit de lui-même, soit de la direction </w:t>
      </w:r>
      <w:r w:rsidR="00C57352">
        <w:rPr>
          <w:noProof w:val="0"/>
          <w:lang w:val="fr-FR"/>
        </w:rPr>
        <w:t>d’</w:t>
      </w:r>
      <w:r w:rsidR="00C57352" w:rsidRPr="00C57352">
        <w:rPr>
          <w:i/>
          <w:noProof w:val="0"/>
          <w:lang w:val="fr-FR"/>
        </w:rPr>
        <w:t>intellectus</w:t>
      </w:r>
      <w:r w:rsidRPr="00D67DD6">
        <w:rPr>
          <w:i/>
          <w:noProof w:val="0"/>
          <w:lang w:val="fr-FR"/>
        </w:rPr>
        <w:t xml:space="preserve"> agens</w:t>
      </w:r>
      <w:r w:rsidRPr="00D67DD6">
        <w:rPr>
          <w:noProof w:val="0"/>
          <w:lang w:val="fr-FR"/>
        </w:rPr>
        <w:t xml:space="preserve"> séparé. L’herméneutique rappelle que dans ce schéma dualiste d’Avicenne et de Descartes disparait la réceptivité universelle </w:t>
      </w:r>
      <w:r w:rsidR="0077418D" w:rsidRPr="00D67DD6">
        <w:rPr>
          <w:noProof w:val="0"/>
          <w:lang w:val="fr-FR"/>
        </w:rPr>
        <w:t xml:space="preserve">effectuée </w:t>
      </w:r>
      <w:r w:rsidR="007826B7" w:rsidRPr="00D67DD6">
        <w:rPr>
          <w:noProof w:val="0"/>
          <w:lang w:val="fr-FR"/>
        </w:rPr>
        <w:t xml:space="preserve">par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aristotélicien. La signification clé de cette réceptivité a été défendue par Alfarabi </w:t>
      </w:r>
      <w:r w:rsidR="00616C88" w:rsidRPr="00D67DD6">
        <w:rPr>
          <w:noProof w:val="0"/>
          <w:lang w:val="fr-FR"/>
        </w:rPr>
        <w:t xml:space="preserve">en introduisant </w:t>
      </w:r>
      <w:r w:rsidRPr="00D67DD6">
        <w:rPr>
          <w:noProof w:val="0"/>
          <w:lang w:val="fr-FR"/>
        </w:rPr>
        <w:t xml:space="preserve">l’intellect possible et </w:t>
      </w:r>
      <w:r w:rsidR="00616C88" w:rsidRPr="00D67DD6">
        <w:rPr>
          <w:noProof w:val="0"/>
          <w:lang w:val="fr-FR"/>
        </w:rPr>
        <w:t xml:space="preserve">le </w:t>
      </w:r>
      <w:r w:rsidRPr="00D67DD6">
        <w:rPr>
          <w:noProof w:val="0"/>
          <w:lang w:val="fr-FR"/>
        </w:rPr>
        <w:t>diaphanum</w:t>
      </w:r>
      <w:r w:rsidRPr="00D67DD6">
        <w:rPr>
          <w:noProof w:val="0"/>
          <w:lang w:val="fr-FR"/>
        </w:rPr>
        <w:fldChar w:fldCharType="begin"/>
      </w:r>
      <w:r w:rsidRPr="00D67DD6">
        <w:rPr>
          <w:noProof w:val="0"/>
          <w:lang w:val="fr-FR"/>
        </w:rPr>
        <w:instrText xml:space="preserve"> XE "diaphanum" </w:instrText>
      </w:r>
      <w:r w:rsidRPr="00D67DD6">
        <w:rPr>
          <w:noProof w:val="0"/>
          <w:lang w:val="fr-FR"/>
        </w:rPr>
        <w:fldChar w:fldCharType="end"/>
      </w:r>
      <w:r w:rsidRPr="00D67DD6">
        <w:rPr>
          <w:noProof w:val="0"/>
          <w:lang w:val="fr-FR"/>
        </w:rPr>
        <w:t xml:space="preserve"> </w:t>
      </w:r>
      <w:r w:rsidR="00616C88" w:rsidRPr="00D67DD6">
        <w:rPr>
          <w:noProof w:val="0"/>
          <w:lang w:val="fr-FR"/>
        </w:rPr>
        <w:t xml:space="preserve">dans </w:t>
      </w:r>
      <w:r w:rsidRPr="00D67DD6">
        <w:rPr>
          <w:noProof w:val="0"/>
          <w:lang w:val="fr-FR"/>
        </w:rPr>
        <w:t>l’interprétation d’Alexandre</w:t>
      </w:r>
      <w:r w:rsidR="00616C88" w:rsidRPr="00D67DD6">
        <w:rPr>
          <w:noProof w:val="0"/>
          <w:lang w:val="fr-FR"/>
        </w:rPr>
        <w:t xml:space="preserve">. Mais, il y a </w:t>
      </w:r>
      <w:r w:rsidRPr="00D67DD6">
        <w:rPr>
          <w:noProof w:val="0"/>
          <w:lang w:val="fr-FR"/>
        </w:rPr>
        <w:t xml:space="preserve">déjà </w:t>
      </w:r>
      <w:r w:rsidR="00616C88" w:rsidRPr="00D67DD6">
        <w:rPr>
          <w:noProof w:val="0"/>
          <w:lang w:val="fr-FR"/>
        </w:rPr>
        <w:t>un</w:t>
      </w:r>
      <w:r w:rsidRPr="00D67DD6">
        <w:rPr>
          <w:noProof w:val="0"/>
          <w:lang w:val="fr-FR"/>
        </w:rPr>
        <w:t xml:space="preserve">e certaine ambivalence de </w:t>
      </w:r>
      <w:r w:rsidR="008E406D" w:rsidRPr="00D67DD6">
        <w:rPr>
          <w:noProof w:val="0"/>
          <w:lang w:val="fr-FR"/>
        </w:rPr>
        <w:t>« </w:t>
      </w:r>
      <w:r w:rsidRPr="00D67DD6">
        <w:rPr>
          <w:i/>
          <w:noProof w:val="0"/>
          <w:lang w:val="fr-FR"/>
        </w:rPr>
        <w:t>quasi-subiectum</w:t>
      </w:r>
      <w:r w:rsidR="008E406D"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quasi-subiectum</w:instrText>
      </w:r>
      <w:r w:rsidRPr="00D67DD6">
        <w:rPr>
          <w:noProof w:val="0"/>
          <w:lang w:val="fr-FR"/>
        </w:rPr>
        <w:instrText xml:space="preserve">" </w:instrText>
      </w:r>
      <w:r w:rsidRPr="00D67DD6">
        <w:rPr>
          <w:i/>
          <w:noProof w:val="0"/>
          <w:lang w:val="fr-FR"/>
        </w:rPr>
        <w:fldChar w:fldCharType="end"/>
      </w:r>
      <w:r w:rsidR="00A93716" w:rsidRPr="00D67DD6">
        <w:rPr>
          <w:noProof w:val="0"/>
          <w:lang w:val="fr-FR"/>
        </w:rPr>
        <w:t xml:space="preserve"> (ch.</w:t>
      </w:r>
      <w:r w:rsidR="00B00D87" w:rsidRPr="00D67DD6">
        <w:rPr>
          <w:noProof w:val="0"/>
          <w:lang w:val="fr-FR"/>
        </w:rPr>
        <w:t> </w:t>
      </w:r>
      <w:r w:rsidR="00A93716" w:rsidRPr="00D67DD6">
        <w:rPr>
          <w:noProof w:val="0"/>
          <w:lang w:val="fr-FR"/>
        </w:rPr>
        <w:t>2.1.1).</w:t>
      </w:r>
      <w:r w:rsidR="0060547E" w:rsidRPr="00D67DD6">
        <w:rPr>
          <w:noProof w:val="0"/>
          <w:lang w:val="fr-FR"/>
        </w:rPr>
        <w:t xml:space="preserve"> Le rôle </w:t>
      </w:r>
      <w:r w:rsidR="006E798B" w:rsidRPr="00D67DD6">
        <w:rPr>
          <w:noProof w:val="0"/>
          <w:lang w:val="fr-FR"/>
        </w:rPr>
        <w:t>d</w:t>
      </w:r>
      <w:r w:rsidR="0060547E" w:rsidRPr="00D67DD6">
        <w:rPr>
          <w:noProof w:val="0"/>
          <w:lang w:val="fr-FR"/>
        </w:rPr>
        <w:t>’</w:t>
      </w:r>
      <w:r w:rsidR="00C57352" w:rsidRPr="00C57352">
        <w:rPr>
          <w:i/>
          <w:noProof w:val="0"/>
          <w:lang w:val="fr-FR"/>
        </w:rPr>
        <w:t>intellectus</w:t>
      </w:r>
      <w:r w:rsidR="0060547E" w:rsidRPr="00D67DD6">
        <w:rPr>
          <w:i/>
          <w:noProof w:val="0"/>
          <w:lang w:val="fr-FR"/>
        </w:rPr>
        <w:t xml:space="preserve"> possibilis</w:t>
      </w:r>
      <w:r w:rsidR="0060547E" w:rsidRPr="00D67DD6">
        <w:rPr>
          <w:noProof w:val="0"/>
          <w:lang w:val="fr-FR"/>
        </w:rPr>
        <w:t xml:space="preserve"> dans le nouveau schéma n’est pas causal comme chez Aristote. </w:t>
      </w:r>
      <w:r w:rsidR="00FC389C" w:rsidRPr="00D67DD6">
        <w:rPr>
          <w:noProof w:val="0"/>
          <w:lang w:val="fr-FR"/>
        </w:rPr>
        <w:t xml:space="preserve">La réceptivité </w:t>
      </w:r>
      <w:r w:rsidR="00F35D94" w:rsidRPr="00D67DD6">
        <w:rPr>
          <w:noProof w:val="0"/>
          <w:lang w:val="fr-FR"/>
        </w:rPr>
        <w:t xml:space="preserve">garde une fonction auxiliaire et elle </w:t>
      </w:r>
      <w:r w:rsidR="0060547E" w:rsidRPr="00D67DD6">
        <w:rPr>
          <w:noProof w:val="0"/>
          <w:lang w:val="fr-FR"/>
        </w:rPr>
        <w:t xml:space="preserve">vient </w:t>
      </w:r>
      <w:r w:rsidR="0060547E" w:rsidRPr="00D67DD6">
        <w:rPr>
          <w:i/>
          <w:noProof w:val="0"/>
          <w:lang w:val="fr-FR"/>
        </w:rPr>
        <w:t>ex post</w:t>
      </w:r>
      <w:r w:rsidR="0060547E" w:rsidRPr="00D67DD6">
        <w:rPr>
          <w:noProof w:val="0"/>
          <w:lang w:val="fr-FR"/>
        </w:rPr>
        <w:t>, après l’acte primaire d’autoréflexion.</w:t>
      </w:r>
      <w:r w:rsidR="0026507B" w:rsidRPr="00D67DD6">
        <w:rPr>
          <w:noProof w:val="0"/>
          <w:lang w:val="fr-FR"/>
        </w:rPr>
        <w:t xml:space="preserve"> Avicenne écarta la médiation empirique et intellectuelle de la compréhension du monde, afin de créer le scénario moderne de l</w:t>
      </w:r>
      <w:r w:rsidR="00A7230D" w:rsidRPr="00D67DD6">
        <w:rPr>
          <w:noProof w:val="0"/>
          <w:lang w:val="fr-FR"/>
        </w:rPr>
        <w:t>’</w:t>
      </w:r>
      <w:r w:rsidR="0026507B" w:rsidRPr="00D67DD6">
        <w:rPr>
          <w:noProof w:val="0"/>
          <w:lang w:val="fr-FR"/>
        </w:rPr>
        <w:t>éclipse de la substance première hylémorphique.</w:t>
      </w:r>
      <w:r w:rsidR="00423889" w:rsidRPr="00D67DD6">
        <w:rPr>
          <w:noProof w:val="0"/>
          <w:lang w:val="fr-FR"/>
        </w:rPr>
        <w:t xml:space="preserve"> La forme modifiée de la métaphysique fait la conséquence nécessaire de la nouvelle vision du monde.</w:t>
      </w:r>
    </w:p>
    <w:p w14:paraId="2F4BA7E8" w14:textId="77777777" w:rsidR="00557504" w:rsidRPr="00D67DD6" w:rsidRDefault="00557504" w:rsidP="00557504">
      <w:pPr>
        <w:rPr>
          <w:noProof w:val="0"/>
          <w:lang w:val="fr-FR"/>
        </w:rPr>
      </w:pPr>
    </w:p>
    <w:p w14:paraId="04752981" w14:textId="5F4C5849" w:rsidR="00557504" w:rsidRPr="00D67DD6" w:rsidRDefault="00557504" w:rsidP="00557504">
      <w:pPr>
        <w:pStyle w:val="Nadpis3"/>
        <w:rPr>
          <w:noProof w:val="0"/>
          <w:lang w:val="fr-FR"/>
        </w:rPr>
      </w:pPr>
      <w:bookmarkStart w:id="24" w:name="_Toc162093424"/>
      <w:r w:rsidRPr="00D67DD6">
        <w:rPr>
          <w:noProof w:val="0"/>
          <w:lang w:val="fr-FR"/>
        </w:rPr>
        <w:lastRenderedPageBreak/>
        <w:t>2.3.2 Naissance de la métaphysique objective</w:t>
      </w:r>
      <w:bookmarkEnd w:id="24"/>
    </w:p>
    <w:p w14:paraId="1DC5F283" w14:textId="45F0437C" w:rsidR="00E35CBF" w:rsidRPr="00D67DD6" w:rsidRDefault="0029317D" w:rsidP="0014069E">
      <w:pPr>
        <w:rPr>
          <w:noProof w:val="0"/>
          <w:lang w:val="fr-FR" w:eastAsia="en-US"/>
        </w:rPr>
      </w:pPr>
      <w:r w:rsidRPr="00D67DD6">
        <w:rPr>
          <w:noProof w:val="0"/>
          <w:lang w:val="fr-FR" w:eastAsia="en-US"/>
        </w:rPr>
        <w:t xml:space="preserve">Avicenne changea la manière fondamentale de </w:t>
      </w:r>
      <w:r w:rsidR="00E011E8" w:rsidRPr="00D67DD6">
        <w:rPr>
          <w:noProof w:val="0"/>
          <w:lang w:val="fr-FR" w:eastAsia="en-US"/>
        </w:rPr>
        <w:t>compréhension ontologique (</w:t>
      </w:r>
      <w:r w:rsidRPr="00D67DD6">
        <w:rPr>
          <w:i/>
          <w:noProof w:val="0"/>
          <w:lang w:val="fr-FR" w:eastAsia="en-US"/>
        </w:rPr>
        <w:t>Vor-blickbahn</w:t>
      </w:r>
      <w:r w:rsidR="00D3769E" w:rsidRPr="00D67DD6">
        <w:rPr>
          <w:i/>
          <w:noProof w:val="0"/>
          <w:lang w:val="fr-FR" w:eastAsia="en-US"/>
        </w:rPr>
        <w:fldChar w:fldCharType="begin"/>
      </w:r>
      <w:r w:rsidR="00D3769E" w:rsidRPr="00D67DD6">
        <w:rPr>
          <w:noProof w:val="0"/>
          <w:lang w:val="fr-FR"/>
        </w:rPr>
        <w:instrText xml:space="preserve"> XE "</w:instrText>
      </w:r>
      <w:r w:rsidR="00D3769E" w:rsidRPr="00D67DD6">
        <w:rPr>
          <w:i/>
          <w:noProof w:val="0"/>
          <w:lang w:val="fr-FR" w:eastAsia="en-US"/>
        </w:rPr>
        <w:instrText>Vor-blickbahn</w:instrText>
      </w:r>
      <w:r w:rsidR="00D3769E" w:rsidRPr="00D67DD6">
        <w:rPr>
          <w:noProof w:val="0"/>
          <w:lang w:val="fr-FR"/>
        </w:rPr>
        <w:instrText xml:space="preserve">" </w:instrText>
      </w:r>
      <w:r w:rsidR="00D3769E" w:rsidRPr="00D67DD6">
        <w:rPr>
          <w:i/>
          <w:noProof w:val="0"/>
          <w:lang w:val="fr-FR" w:eastAsia="en-US"/>
        </w:rPr>
        <w:fldChar w:fldCharType="end"/>
      </w:r>
      <w:r w:rsidR="00E011E8" w:rsidRPr="00D67DD6">
        <w:rPr>
          <w:noProof w:val="0"/>
          <w:sz w:val="26"/>
          <w:lang w:val="fr-FR" w:eastAsia="en-US"/>
        </w:rPr>
        <w:t>)</w:t>
      </w:r>
      <w:r w:rsidRPr="00D67DD6">
        <w:rPr>
          <w:noProof w:val="0"/>
          <w:lang w:val="fr-FR" w:eastAsia="en-US"/>
        </w:rPr>
        <w:t xml:space="preserve"> </w:t>
      </w:r>
      <w:r w:rsidR="00E011E8" w:rsidRPr="00D67DD6">
        <w:rPr>
          <w:noProof w:val="0"/>
          <w:lang w:val="fr-FR" w:eastAsia="en-US"/>
        </w:rPr>
        <w:t>qui concern</w:t>
      </w:r>
      <w:r w:rsidR="00AF3907" w:rsidRPr="00D67DD6">
        <w:rPr>
          <w:noProof w:val="0"/>
          <w:lang w:val="fr-FR" w:eastAsia="en-US"/>
        </w:rPr>
        <w:t>ait</w:t>
      </w:r>
      <w:r w:rsidRPr="00D67DD6">
        <w:rPr>
          <w:noProof w:val="0"/>
          <w:lang w:val="fr-FR" w:eastAsia="en-US"/>
        </w:rPr>
        <w:t xml:space="preserve"> l’</w:t>
      </w:r>
      <w:r w:rsidR="00095CDD" w:rsidRPr="00D67DD6">
        <w:rPr>
          <w:noProof w:val="0"/>
          <w:lang w:val="fr-FR" w:eastAsia="en-US"/>
        </w:rPr>
        <w:t>actualisation</w:t>
      </w:r>
      <w:r w:rsidRPr="00D67DD6">
        <w:rPr>
          <w:noProof w:val="0"/>
          <w:lang w:val="fr-FR" w:eastAsia="en-US"/>
        </w:rPr>
        <w:t xml:space="preserve"> de </w:t>
      </w:r>
      <w:r w:rsidR="00223043" w:rsidRPr="00D67DD6">
        <w:rPr>
          <w:noProof w:val="0"/>
          <w:lang w:val="fr-FR" w:eastAsia="en-US"/>
        </w:rPr>
        <w:t>l’existant</w:t>
      </w:r>
      <w:r w:rsidR="00E35CBF" w:rsidRPr="00D67DD6">
        <w:rPr>
          <w:noProof w:val="0"/>
          <w:lang w:val="fr-FR" w:eastAsia="en-US"/>
        </w:rPr>
        <w:t xml:space="preserve"> à l’intellect. </w:t>
      </w:r>
      <w:r w:rsidR="00E35CBF" w:rsidRPr="00D67DD6">
        <w:rPr>
          <w:noProof w:val="0"/>
          <w:lang w:val="fr-FR"/>
        </w:rPr>
        <w:t>Il était nécessaire de co</w:t>
      </w:r>
      <w:r w:rsidR="00BE4755" w:rsidRPr="00D67DD6">
        <w:rPr>
          <w:noProof w:val="0"/>
          <w:lang w:val="fr-FR"/>
        </w:rPr>
        <w:t>ncevoir la nouvelle figure d</w:t>
      </w:r>
      <w:r w:rsidR="00E35CBF" w:rsidRPr="00D67DD6">
        <w:rPr>
          <w:rFonts w:cs="Calibri"/>
          <w:noProof w:val="0"/>
          <w:lang w:val="fr-FR"/>
        </w:rPr>
        <w:t>’</w:t>
      </w:r>
      <w:r w:rsidR="00E35CBF" w:rsidRPr="00D67DD6">
        <w:rPr>
          <w:i/>
          <w:noProof w:val="0"/>
          <w:lang w:val="fr-FR"/>
        </w:rPr>
        <w:t>anima intellectiva</w:t>
      </w:r>
      <w:r w:rsidR="00E35CBF" w:rsidRPr="00D67DD6">
        <w:rPr>
          <w:noProof w:val="0"/>
          <w:lang w:val="fr-FR"/>
        </w:rPr>
        <w:t>, car l</w:t>
      </w:r>
      <w:r w:rsidR="00E35CBF" w:rsidRPr="00D67DD6">
        <w:rPr>
          <w:rFonts w:cs="Calibri"/>
          <w:noProof w:val="0"/>
          <w:lang w:val="fr-FR"/>
        </w:rPr>
        <w:t>’</w:t>
      </w:r>
      <w:r w:rsidR="00E35CBF" w:rsidRPr="00D67DD6">
        <w:rPr>
          <w:noProof w:val="0"/>
          <w:lang w:val="fr-FR"/>
        </w:rPr>
        <w:t>âme moderne était impliquée d</w:t>
      </w:r>
      <w:r w:rsidR="00E35CBF" w:rsidRPr="00D67DD6">
        <w:rPr>
          <w:rFonts w:cs="Calibri"/>
          <w:noProof w:val="0"/>
          <w:lang w:val="fr-FR"/>
        </w:rPr>
        <w:t>’</w:t>
      </w:r>
      <w:r w:rsidR="00E35CBF" w:rsidRPr="00D67DD6">
        <w:rPr>
          <w:noProof w:val="0"/>
          <w:lang w:val="fr-FR"/>
        </w:rPr>
        <w:t xml:space="preserve">une manière radicalement nouvelle dans le processus de la connaissance. La modernité latine adopta la définition de l’âme hypostasiée </w:t>
      </w:r>
      <w:r w:rsidR="00E64E3E" w:rsidRPr="00D67DD6">
        <w:rPr>
          <w:noProof w:val="0"/>
          <w:lang w:val="fr-FR"/>
        </w:rPr>
        <w:t>à travers la traduction</w:t>
      </w:r>
      <w:r w:rsidR="00E35CBF" w:rsidRPr="00D67DD6">
        <w:rPr>
          <w:noProof w:val="0"/>
          <w:lang w:val="fr-FR"/>
        </w:rPr>
        <w:t xml:space="preserve"> </w:t>
      </w:r>
      <w:r w:rsidR="00E35CBF" w:rsidRPr="00D67DD6">
        <w:rPr>
          <w:i/>
          <w:noProof w:val="0"/>
          <w:lang w:val="fr-FR"/>
        </w:rPr>
        <w:t>De anima</w:t>
      </w:r>
      <w:r w:rsidR="00E35CBF" w:rsidRPr="00D67DD6">
        <w:rPr>
          <w:noProof w:val="0"/>
          <w:lang w:val="fr-FR"/>
        </w:rPr>
        <w:t xml:space="preserve"> d’Avicenne en latin. La scolastique connaît le commentaire d’Avicenne sur </w:t>
      </w:r>
      <w:r w:rsidR="00E35CBF" w:rsidRPr="00D67DD6">
        <w:rPr>
          <w:i/>
          <w:noProof w:val="0"/>
          <w:lang w:val="fr-FR"/>
        </w:rPr>
        <w:t>De anima</w:t>
      </w:r>
      <w:r w:rsidR="00E35CBF" w:rsidRPr="00D67DD6">
        <w:rPr>
          <w:noProof w:val="0"/>
          <w:lang w:val="fr-FR"/>
        </w:rPr>
        <w:t xml:space="preserve"> (</w:t>
      </w:r>
      <w:r w:rsidR="00E35CBF" w:rsidRPr="00D67DD6">
        <w:rPr>
          <w:i/>
          <w:noProof w:val="0"/>
          <w:lang w:val="fr-FR"/>
        </w:rPr>
        <w:t>Liber de anima seu Sextus de naturalibus</w:t>
      </w:r>
      <w:r w:rsidR="00E35CBF" w:rsidRPr="00D67DD6">
        <w:rPr>
          <w:noProof w:val="0"/>
          <w:lang w:val="fr-FR"/>
        </w:rPr>
        <w:t>) grâce à la traduction réalisée par Avendauth</w:t>
      </w:r>
      <w:r w:rsidR="00E35CBF" w:rsidRPr="00D67DD6">
        <w:rPr>
          <w:noProof w:val="0"/>
          <w:lang w:val="fr-FR"/>
        </w:rPr>
        <w:fldChar w:fldCharType="begin"/>
      </w:r>
      <w:r w:rsidR="00E35CBF" w:rsidRPr="00D67DD6">
        <w:rPr>
          <w:noProof w:val="0"/>
          <w:lang w:val="fr-FR"/>
        </w:rPr>
        <w:instrText xml:space="preserve"> XE "Avendauth" </w:instrText>
      </w:r>
      <w:r w:rsidR="00E35CBF" w:rsidRPr="00D67DD6">
        <w:rPr>
          <w:noProof w:val="0"/>
          <w:lang w:val="fr-FR"/>
        </w:rPr>
        <w:fldChar w:fldCharType="end"/>
      </w:r>
      <w:r w:rsidR="00E35CBF" w:rsidRPr="00D67DD6">
        <w:rPr>
          <w:noProof w:val="0"/>
          <w:lang w:val="fr-FR"/>
        </w:rPr>
        <w:t xml:space="preserve"> et Dominicus Gundissalinus</w:t>
      </w:r>
      <w:r w:rsidR="00E35CBF" w:rsidRPr="00D67DD6">
        <w:rPr>
          <w:noProof w:val="0"/>
          <w:lang w:val="fr-FR"/>
        </w:rPr>
        <w:fldChar w:fldCharType="begin"/>
      </w:r>
      <w:r w:rsidR="00E35CBF" w:rsidRPr="00D67DD6">
        <w:rPr>
          <w:noProof w:val="0"/>
          <w:lang w:val="fr-FR"/>
        </w:rPr>
        <w:instrText xml:space="preserve"> XE "Gundissalinus, D." </w:instrText>
      </w:r>
      <w:r w:rsidR="00E35CBF" w:rsidRPr="00D67DD6">
        <w:rPr>
          <w:noProof w:val="0"/>
          <w:lang w:val="fr-FR"/>
        </w:rPr>
        <w:fldChar w:fldCharType="end"/>
      </w:r>
      <w:r w:rsidR="00E35CBF" w:rsidRPr="00D67DD6">
        <w:rPr>
          <w:noProof w:val="0"/>
          <w:lang w:val="fr-FR"/>
        </w:rPr>
        <w:t xml:space="preserve"> entre les années 1152–66 à Tolède</w:t>
      </w:r>
      <w:r w:rsidR="00E35CBF" w:rsidRPr="00D67DD6">
        <w:rPr>
          <w:noProof w:val="0"/>
          <w:lang w:val="fr-FR"/>
        </w:rPr>
        <w:fldChar w:fldCharType="begin"/>
      </w:r>
      <w:r w:rsidR="00E35CBF" w:rsidRPr="00D67DD6">
        <w:rPr>
          <w:noProof w:val="0"/>
          <w:lang w:val="fr-FR"/>
        </w:rPr>
        <w:instrText xml:space="preserve"> XE "école de Tolède" </w:instrText>
      </w:r>
      <w:r w:rsidR="00E35CBF" w:rsidRPr="00D67DD6">
        <w:rPr>
          <w:noProof w:val="0"/>
          <w:lang w:val="fr-FR"/>
        </w:rPr>
        <w:fldChar w:fldCharType="end"/>
      </w:r>
      <w:r w:rsidR="00E35CBF" w:rsidRPr="00D67DD6">
        <w:rPr>
          <w:noProof w:val="0"/>
          <w:lang w:val="fr-FR"/>
        </w:rPr>
        <w:t xml:space="preserve">. L’avicennisme se répandit dans l’Occident latin grâce à la paraphrase de cet écrit par Gundissalinus dans l’œuvre </w:t>
      </w:r>
      <w:r w:rsidR="00E35CBF" w:rsidRPr="00D67DD6">
        <w:rPr>
          <w:i/>
          <w:noProof w:val="0"/>
          <w:lang w:val="fr-FR"/>
        </w:rPr>
        <w:t>De immortalitate animae</w:t>
      </w:r>
      <w:r w:rsidR="00E35CBF" w:rsidRPr="00D67DD6">
        <w:rPr>
          <w:noProof w:val="0"/>
          <w:lang w:val="fr-FR"/>
        </w:rPr>
        <w:t>. L’âme devient la perfection du corps (</w:t>
      </w:r>
      <w:r w:rsidR="00E35CBF" w:rsidRPr="00D67DD6">
        <w:rPr>
          <w:i/>
          <w:noProof w:val="0"/>
          <w:lang w:val="fr-FR"/>
        </w:rPr>
        <w:t>perfectio prima corporis naturalis</w:t>
      </w:r>
      <w:r w:rsidR="00E35CBF" w:rsidRPr="00D67DD6">
        <w:rPr>
          <w:noProof w:val="0"/>
          <w:lang w:val="fr-FR"/>
        </w:rPr>
        <w:t>) et en même temps la substance immatérielle (</w:t>
      </w:r>
      <w:r w:rsidR="00E35CBF" w:rsidRPr="00D67DD6">
        <w:rPr>
          <w:i/>
          <w:noProof w:val="0"/>
          <w:lang w:val="fr-FR"/>
        </w:rPr>
        <w:t>hoc aliquid</w:t>
      </w:r>
      <w:r w:rsidR="00E35CBF" w:rsidRPr="00D67DD6">
        <w:rPr>
          <w:noProof w:val="0"/>
          <w:lang w:val="fr-FR"/>
        </w:rPr>
        <w:t>). L’actualisation préalable de l’intellect faite par l’actualisation par-derrière transforma l’âme intellectuelle en une forme subsistante (</w:t>
      </w:r>
      <w:r w:rsidR="00E35CBF" w:rsidRPr="00D67DD6">
        <w:rPr>
          <w:i/>
          <w:noProof w:val="0"/>
          <w:lang w:val="fr-FR"/>
        </w:rPr>
        <w:t>hoc aliquid</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hoc aliquid</w:instrText>
      </w:r>
      <w:r w:rsidR="00E35CBF" w:rsidRPr="00D67DD6">
        <w:rPr>
          <w:noProof w:val="0"/>
          <w:lang w:val="fr-FR"/>
        </w:rPr>
        <w:instrText xml:space="preserve">" </w:instrText>
      </w:r>
      <w:r w:rsidR="00E35CBF" w:rsidRPr="00D67DD6">
        <w:rPr>
          <w:i/>
          <w:noProof w:val="0"/>
          <w:lang w:val="fr-FR"/>
        </w:rPr>
        <w:fldChar w:fldCharType="end"/>
      </w:r>
      <w:r w:rsidR="00E35CBF" w:rsidRPr="00D67DD6">
        <w:rPr>
          <w:i/>
          <w:noProof w:val="0"/>
          <w:lang w:val="fr-FR"/>
        </w:rPr>
        <w:t>, res cogitans</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res cogitans</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Cette conception de l’âme définie comme la substance hypostatique du troisième genre est fondamentale pour l’herméneutique de l’objectivité. Avicenna fonda un nouveau sujet de connaissance à la manière de l’intellect acquis d’Alfarabi (</w:t>
      </w:r>
      <w:r w:rsidR="00C57352" w:rsidRPr="00C57352">
        <w:rPr>
          <w:i/>
          <w:noProof w:val="0"/>
          <w:lang w:val="fr-FR"/>
        </w:rPr>
        <w:t>intellectus</w:t>
      </w:r>
      <w:r w:rsidR="00E35CBF" w:rsidRPr="00D67DD6">
        <w:rPr>
          <w:i/>
          <w:noProof w:val="0"/>
          <w:lang w:val="fr-FR"/>
        </w:rPr>
        <w:t xml:space="preserve"> adeptus est quasi subiectum</w:t>
      </w:r>
      <w:r w:rsidR="00E35CBF" w:rsidRPr="00D67DD6">
        <w:rPr>
          <w:noProof w:val="0"/>
          <w:lang w:val="fr-FR"/>
        </w:rPr>
        <w:t xml:space="preserve">, ch. 2.1.1). Avicenne acheva cette voie du </w:t>
      </w:r>
      <w:r w:rsidR="00E3066C">
        <w:rPr>
          <w:noProof w:val="0"/>
          <w:lang w:val="fr-FR"/>
        </w:rPr>
        <w:t>Second Maître</w:t>
      </w:r>
      <w:r w:rsidR="00E35CBF" w:rsidRPr="00D67DD6">
        <w:rPr>
          <w:noProof w:val="0"/>
          <w:lang w:val="fr-FR"/>
        </w:rPr>
        <w:t xml:space="preserve"> et changea l’intellect acquis en une forme hypostasiée. L’homme moderne reçoit un nouveau type d’</w:t>
      </w:r>
      <w:r w:rsidR="00E35CBF" w:rsidRPr="00D67DD6">
        <w:rPr>
          <w:i/>
          <w:noProof w:val="0"/>
          <w:lang w:val="fr-FR"/>
        </w:rPr>
        <w:t>anima intellectiva</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anima intellectiva</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xml:space="preserve"> comme une substance du troisième genre. La scolastique occidentale adopte cette intellectuelle composante de l’âme définie par Avicenne sous la forme de l’habitus hypostasié.</w:t>
      </w:r>
      <w:r w:rsidR="00E35CBF" w:rsidRPr="00D67DD6">
        <w:rPr>
          <w:rStyle w:val="Znakapoznpodarou"/>
          <w:noProof w:val="0"/>
          <w:szCs w:val="24"/>
          <w:lang w:val="fr-FR"/>
        </w:rPr>
        <w:footnoteReference w:id="133"/>
      </w:r>
      <w:r w:rsidR="00E35CBF" w:rsidRPr="00D67DD6">
        <w:rPr>
          <w:noProof w:val="0"/>
          <w:lang w:val="fr-FR"/>
        </w:rPr>
        <w:t xml:space="preserve"> La deuxième détermination concernait donc nécessairement l’âme en tant que substance indépendante (</w:t>
      </w:r>
      <w:r w:rsidR="00E35CBF" w:rsidRPr="00D67DD6">
        <w:rPr>
          <w:i/>
          <w:noProof w:val="0"/>
          <w:lang w:val="fr-FR"/>
        </w:rPr>
        <w:t>hoc aliquid</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hoc aliquid</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Cette voie prit Dominicus Gundissalinus</w:t>
      </w:r>
      <w:r w:rsidR="00E35CBF" w:rsidRPr="00D67DD6">
        <w:rPr>
          <w:noProof w:val="0"/>
          <w:lang w:val="fr-FR"/>
        </w:rPr>
        <w:fldChar w:fldCharType="begin"/>
      </w:r>
      <w:r w:rsidR="00E35CBF" w:rsidRPr="00D67DD6">
        <w:rPr>
          <w:noProof w:val="0"/>
          <w:lang w:val="fr-FR"/>
        </w:rPr>
        <w:instrText xml:space="preserve"> XE "Gundissalinus, D." </w:instrText>
      </w:r>
      <w:r w:rsidR="00E35CBF" w:rsidRPr="00D67DD6">
        <w:rPr>
          <w:noProof w:val="0"/>
          <w:lang w:val="fr-FR"/>
        </w:rPr>
        <w:fldChar w:fldCharType="end"/>
      </w:r>
      <w:r w:rsidR="00E35CBF" w:rsidRPr="00D67DD6">
        <w:rPr>
          <w:noProof w:val="0"/>
          <w:lang w:val="fr-FR"/>
        </w:rPr>
        <w:t xml:space="preserve"> en complétant la traduction </w:t>
      </w:r>
      <w:r w:rsidR="00E35CBF" w:rsidRPr="00D67DD6">
        <w:rPr>
          <w:i/>
          <w:noProof w:val="0"/>
          <w:lang w:val="fr-FR"/>
        </w:rPr>
        <w:t>De anima</w:t>
      </w:r>
      <w:r w:rsidR="00E35CBF" w:rsidRPr="00D67DD6">
        <w:rPr>
          <w:noProof w:val="0"/>
          <w:lang w:val="fr-FR"/>
        </w:rPr>
        <w:t xml:space="preserve"> d’Avicenne dans l’esprit du néoplatonisme.</w:t>
      </w:r>
      <w:r w:rsidR="00E35CBF" w:rsidRPr="00D67DD6">
        <w:rPr>
          <w:rStyle w:val="Znakapoznpodarou"/>
          <w:noProof w:val="0"/>
          <w:szCs w:val="18"/>
          <w:lang w:val="fr-FR"/>
        </w:rPr>
        <w:footnoteReference w:id="134"/>
      </w:r>
      <w:r w:rsidR="00E35CBF" w:rsidRPr="00D67DD6">
        <w:rPr>
          <w:noProof w:val="0"/>
          <w:lang w:val="fr-FR"/>
        </w:rPr>
        <w:t xml:space="preserve"> La nouvelle interprétation de la cognition fait jour à l’école naissante </w:t>
      </w:r>
      <w:r w:rsidR="00A86781" w:rsidRPr="00D67DD6">
        <w:rPr>
          <w:noProof w:val="0"/>
          <w:lang w:val="fr-FR"/>
        </w:rPr>
        <w:t xml:space="preserve">de </w:t>
      </w:r>
      <w:r w:rsidR="001930B0" w:rsidRPr="00D67DD6">
        <w:rPr>
          <w:i/>
          <w:noProof w:val="0"/>
          <w:lang w:val="fr-FR"/>
        </w:rPr>
        <w:t>Modernorum</w:t>
      </w:r>
      <w:r w:rsidR="00E35CBF" w:rsidRPr="00D67DD6">
        <w:rPr>
          <w:noProof w:val="0"/>
          <w:lang w:val="fr-FR"/>
        </w:rPr>
        <w:t xml:space="preserve">. Un nouveau type d’intellect propagé par l’école de </w:t>
      </w:r>
      <w:r w:rsidR="00E35CBF" w:rsidRPr="00D67DD6">
        <w:rPr>
          <w:noProof w:val="0"/>
          <w:lang w:val="fr-FR"/>
        </w:rPr>
        <w:lastRenderedPageBreak/>
        <w:t>traducteurs de Tolède possède l’activité démiurgique principalement de lui-même. Avicenna, le premier maître de la modernité, créa un monde parallèle de l’esprit à la manière du diacosmos</w:t>
      </w:r>
      <w:r w:rsidR="00E35CBF" w:rsidRPr="00D67DD6">
        <w:rPr>
          <w:noProof w:val="0"/>
          <w:lang w:val="fr-FR"/>
        </w:rPr>
        <w:fldChar w:fldCharType="begin"/>
      </w:r>
      <w:r w:rsidR="00E35CBF" w:rsidRPr="00D67DD6">
        <w:rPr>
          <w:noProof w:val="0"/>
          <w:lang w:val="fr-FR"/>
        </w:rPr>
        <w:instrText xml:space="preserve"> XE "diacosmos" </w:instrText>
      </w:r>
      <w:r w:rsidR="00E35CBF" w:rsidRPr="00D67DD6">
        <w:rPr>
          <w:noProof w:val="0"/>
          <w:lang w:val="fr-FR"/>
        </w:rPr>
        <w:fldChar w:fldCharType="end"/>
      </w:r>
      <w:r w:rsidR="00E35CBF" w:rsidRPr="00D67DD6">
        <w:rPr>
          <w:noProof w:val="0"/>
          <w:lang w:val="fr-FR"/>
        </w:rPr>
        <w:t xml:space="preserve"> de Jamblique (ch. 1.3.1). Les modernistes latins déterminèrent l’existant de manière objective</w:t>
      </w:r>
      <w:r w:rsidR="00A8304B" w:rsidRPr="00D67DD6">
        <w:rPr>
          <w:noProof w:val="0"/>
          <w:lang w:val="fr-FR"/>
        </w:rPr>
        <w:t>,</w:t>
      </w:r>
      <w:r w:rsidR="00E35CBF" w:rsidRPr="00D67DD6">
        <w:rPr>
          <w:noProof w:val="0"/>
          <w:lang w:val="fr-FR"/>
        </w:rPr>
        <w:t xml:space="preserve"> par rapport au diacosmos de Avicenne. L’intellect hypostasié d’Avicenne continuera à jouer un rôle clé dans les étapes ultérieures de l’objectivité jusqu’à nos jours. L’objet connu est maintenant une forme pure qui « exsiste » (</w:t>
      </w:r>
      <w:r w:rsidR="00E35CBF" w:rsidRPr="00D67DD6">
        <w:rPr>
          <w:i/>
          <w:noProof w:val="0"/>
          <w:lang w:val="fr-FR"/>
        </w:rPr>
        <w:t>exsistere</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exsistere</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en elle-même par le fait qu’il y a eu une union mythologique de l’intellect humain avec le monde des formes cosmiques actuelles émanant de Dieu moderne ou de l’intellect cosmique actif comme Donneur de</w:t>
      </w:r>
      <w:r w:rsidR="00914687" w:rsidRPr="00D67DD6">
        <w:rPr>
          <w:noProof w:val="0"/>
          <w:lang w:val="fr-FR"/>
        </w:rPr>
        <w:t>s</w:t>
      </w:r>
      <w:r w:rsidR="00E35CBF" w:rsidRPr="00D67DD6">
        <w:rPr>
          <w:noProof w:val="0"/>
          <w:lang w:val="fr-FR"/>
        </w:rPr>
        <w:t xml:space="preserve"> formes (</w:t>
      </w:r>
      <w:r w:rsidR="00E35CBF" w:rsidRPr="00D67DD6">
        <w:rPr>
          <w:i/>
          <w:noProof w:val="0"/>
          <w:lang w:val="fr-FR"/>
        </w:rPr>
        <w:t>Dator formarum</w:t>
      </w:r>
      <w:r w:rsidR="00E35CBF" w:rsidRPr="00D67DD6">
        <w:rPr>
          <w:noProof w:val="0"/>
          <w:lang w:val="fr-FR"/>
        </w:rPr>
        <w:t>)</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Dator formarum</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xml:space="preserve">. L’intellect moderne est devenu une substance indépendante à la manière des émanations et des formes intellectuelles néoplatoniciennes. Il s’est produit dans la falsafa une nouvelle éclipse de l’existant réel, qui suit l’interprétation des </w:t>
      </w:r>
      <w:r w:rsidR="00E35CBF" w:rsidRPr="00D67DD6">
        <w:rPr>
          <w:i/>
          <w:noProof w:val="0"/>
          <w:lang w:val="fr-FR"/>
        </w:rPr>
        <w:t>Catégories</w:t>
      </w:r>
      <w:r w:rsidR="00E35CBF" w:rsidRPr="00D67DD6">
        <w:rPr>
          <w:noProof w:val="0"/>
          <w:lang w:val="fr-FR"/>
        </w:rPr>
        <w:t xml:space="preserve"> par Porphyre (ch. 1.3). La nouvelle voie de la compréhension (</w:t>
      </w:r>
      <w:r w:rsidR="00E35CBF" w:rsidRPr="00D67DD6">
        <w:rPr>
          <w:i/>
          <w:noProof w:val="0"/>
          <w:lang w:val="fr-FR"/>
        </w:rPr>
        <w:t>Vor-blickbahn</w:t>
      </w:r>
      <w:r w:rsidR="00E35CBF" w:rsidRPr="00D67DD6">
        <w:rPr>
          <w:i/>
          <w:noProof w:val="0"/>
          <w:lang w:val="fr-FR"/>
        </w:rPr>
        <w:fldChar w:fldCharType="begin"/>
      </w:r>
      <w:r w:rsidR="00E35CBF" w:rsidRPr="00D67DD6">
        <w:rPr>
          <w:noProof w:val="0"/>
          <w:lang w:val="fr-FR"/>
        </w:rPr>
        <w:instrText xml:space="preserve"> XE "</w:instrText>
      </w:r>
      <w:r w:rsidR="00E35CBF" w:rsidRPr="00D67DD6">
        <w:rPr>
          <w:i/>
          <w:noProof w:val="0"/>
          <w:lang w:val="fr-FR"/>
        </w:rPr>
        <w:instrText>Vor-blickbahn</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crée une unité de l’existant en dehors de la première substance</w:t>
      </w:r>
      <w:r w:rsidR="009C01DE" w:rsidRPr="00D67DD6">
        <w:rPr>
          <w:noProof w:val="0"/>
          <w:lang w:val="fr-FR"/>
        </w:rPr>
        <w:t xml:space="preserve"> hyparchique</w:t>
      </w:r>
      <w:r w:rsidR="00E35CBF" w:rsidRPr="00D67DD6">
        <w:rPr>
          <w:noProof w:val="0"/>
          <w:lang w:val="fr-FR"/>
        </w:rPr>
        <w:t>. Cette procédure détermine la cognitio</w:t>
      </w:r>
      <w:r w:rsidR="002D2D2F">
        <w:rPr>
          <w:noProof w:val="0"/>
          <w:lang w:val="fr-FR"/>
        </w:rPr>
        <w:t xml:space="preserve">n par </w:t>
      </w:r>
      <w:r w:rsidR="00C57352" w:rsidRPr="00C57352">
        <w:rPr>
          <w:i/>
          <w:noProof w:val="0"/>
          <w:lang w:val="fr-FR"/>
        </w:rPr>
        <w:t>intellectus</w:t>
      </w:r>
      <w:r w:rsidR="00E35CBF" w:rsidRPr="00D67DD6">
        <w:rPr>
          <w:i/>
          <w:noProof w:val="0"/>
          <w:lang w:val="fr-FR"/>
        </w:rPr>
        <w:t xml:space="preserve"> possibilis</w:t>
      </w:r>
      <w:r w:rsidR="00E35CBF" w:rsidRPr="00D67DD6">
        <w:rPr>
          <w:i/>
          <w:noProof w:val="0"/>
          <w:lang w:val="fr-FR"/>
        </w:rPr>
        <w:fldChar w:fldCharType="begin"/>
      </w:r>
      <w:r w:rsidR="00E35CBF" w:rsidRPr="00D67DD6">
        <w:rPr>
          <w:noProof w:val="0"/>
          <w:lang w:val="fr-FR"/>
        </w:rPr>
        <w:instrText xml:space="preserve"> XE "</w:instrText>
      </w:r>
      <w:r w:rsidR="00C57352" w:rsidRPr="00C57352">
        <w:rPr>
          <w:i/>
          <w:noProof w:val="0"/>
          <w:lang w:val="fr-FR"/>
        </w:rPr>
        <w:instrText>intellectus</w:instrText>
      </w:r>
      <w:r w:rsidR="00E35CBF" w:rsidRPr="00D67DD6">
        <w:rPr>
          <w:i/>
          <w:noProof w:val="0"/>
          <w:lang w:val="fr-FR"/>
        </w:rPr>
        <w:instrText xml:space="preserve"> possibilis</w:instrText>
      </w:r>
      <w:r w:rsidR="00E35CBF" w:rsidRPr="00D67DD6">
        <w:rPr>
          <w:noProof w:val="0"/>
          <w:lang w:val="fr-FR"/>
        </w:rPr>
        <w:instrText xml:space="preserve">" </w:instrText>
      </w:r>
      <w:r w:rsidR="00E35CBF" w:rsidRPr="00D67DD6">
        <w:rPr>
          <w:i/>
          <w:noProof w:val="0"/>
          <w:lang w:val="fr-FR"/>
        </w:rPr>
        <w:fldChar w:fldCharType="end"/>
      </w:r>
      <w:r w:rsidR="00E35CBF" w:rsidRPr="00D67DD6">
        <w:rPr>
          <w:noProof w:val="0"/>
          <w:lang w:val="fr-FR"/>
        </w:rPr>
        <w:t xml:space="preserve"> dans le schéma aristotélicien. Quant </w:t>
      </w:r>
      <w:r w:rsidR="00E35CBF" w:rsidRPr="00D67DD6">
        <w:rPr>
          <w:rFonts w:cs="Calibri"/>
          <w:noProof w:val="0"/>
          <w:lang w:val="fr-FR"/>
        </w:rPr>
        <w:t>à</w:t>
      </w:r>
      <w:r w:rsidR="00E35CBF" w:rsidRPr="00D67DD6">
        <w:rPr>
          <w:noProof w:val="0"/>
          <w:lang w:val="fr-FR"/>
        </w:rPr>
        <w:t xml:space="preserve"> la modernité, la substance première réelle est invalidée tant du côté du sujet connaissant que du côté de l’objet connu. L’intellect est devenu aveugle à la réalité, lui-même devenant une substance ambiguë. La puissance réceptive universelle de l’âme comme la forme aristotélicienne du corps est devenue obsolète. La transformation de l’intellect en une substance indépendante et l’éclipse de la substance première sont achevées à la fin du XIIIe siècle dans les écoles </w:t>
      </w:r>
      <w:r w:rsidR="00A86781" w:rsidRPr="00D67DD6">
        <w:rPr>
          <w:noProof w:val="0"/>
          <w:lang w:val="fr-FR"/>
        </w:rPr>
        <w:t xml:space="preserve">de </w:t>
      </w:r>
      <w:r w:rsidR="001930B0" w:rsidRPr="00D67DD6">
        <w:rPr>
          <w:i/>
          <w:noProof w:val="0"/>
          <w:lang w:val="fr-FR"/>
        </w:rPr>
        <w:t>Modernorum</w:t>
      </w:r>
      <w:r w:rsidR="00E35CBF" w:rsidRPr="00D67DD6">
        <w:rPr>
          <w:noProof w:val="0"/>
          <w:lang w:val="fr-FR"/>
        </w:rPr>
        <w:t xml:space="preserve"> latins. L’avicennisme moderne passa dans le postmodernisme de Descartes ; il devint ensuite une métaphysique vide du nihilisme occidental contemporain.</w:t>
      </w:r>
    </w:p>
    <w:p w14:paraId="4DF54B5A" w14:textId="5389B0FE" w:rsidR="0029317D" w:rsidRPr="00D67DD6" w:rsidRDefault="00E35CBF" w:rsidP="00E35CBF">
      <w:pPr>
        <w:ind w:firstLine="397"/>
        <w:rPr>
          <w:noProof w:val="0"/>
          <w:lang w:val="fr-FR" w:eastAsia="en-US"/>
        </w:rPr>
      </w:pPr>
      <w:r w:rsidRPr="00D67DD6">
        <w:rPr>
          <w:noProof w:val="0"/>
          <w:lang w:val="fr-FR" w:eastAsia="en-US"/>
        </w:rPr>
        <w:t xml:space="preserve">Avicenne </w:t>
      </w:r>
      <w:r w:rsidR="00766527" w:rsidRPr="00D67DD6">
        <w:rPr>
          <w:noProof w:val="0"/>
          <w:lang w:val="fr-FR" w:eastAsia="en-US"/>
        </w:rPr>
        <w:t xml:space="preserve">aborda de nouveau </w:t>
      </w:r>
      <w:r w:rsidR="0029317D" w:rsidRPr="00D67DD6">
        <w:rPr>
          <w:noProof w:val="0"/>
          <w:lang w:val="fr-FR" w:eastAsia="en-US"/>
        </w:rPr>
        <w:t>la question</w:t>
      </w:r>
      <w:r w:rsidR="00766527" w:rsidRPr="00D67DD6">
        <w:rPr>
          <w:noProof w:val="0"/>
          <w:lang w:val="fr-FR" w:eastAsia="en-US"/>
        </w:rPr>
        <w:t> </w:t>
      </w:r>
      <w:r w:rsidR="002D3E3F" w:rsidRPr="00D67DD6">
        <w:rPr>
          <w:noProof w:val="0"/>
          <w:lang w:val="fr-FR" w:eastAsia="en-US"/>
        </w:rPr>
        <w:t xml:space="preserve">: </w:t>
      </w:r>
      <w:r w:rsidR="00314A0C" w:rsidRPr="00D67DD6">
        <w:rPr>
          <w:noProof w:val="0"/>
          <w:lang w:val="fr-FR" w:eastAsia="en-US"/>
        </w:rPr>
        <w:t>c</w:t>
      </w:r>
      <w:r w:rsidR="002D3E3F" w:rsidRPr="00D67DD6">
        <w:rPr>
          <w:noProof w:val="0"/>
          <w:lang w:val="fr-FR" w:eastAsia="en-US"/>
        </w:rPr>
        <w:t>omment</w:t>
      </w:r>
      <w:r w:rsidR="00CB120A" w:rsidRPr="00D67DD6">
        <w:rPr>
          <w:noProof w:val="0"/>
          <w:lang w:val="fr-FR" w:eastAsia="en-US"/>
        </w:rPr>
        <w:t xml:space="preserve"> </w:t>
      </w:r>
      <w:r w:rsidR="0029317D" w:rsidRPr="00D67DD6">
        <w:rPr>
          <w:noProof w:val="0"/>
          <w:lang w:val="fr-FR" w:eastAsia="en-US"/>
        </w:rPr>
        <w:t xml:space="preserve">(πώς, </w:t>
      </w:r>
      <w:r w:rsidR="0029317D" w:rsidRPr="00D67DD6">
        <w:rPr>
          <w:i/>
          <w:noProof w:val="0"/>
          <w:lang w:val="fr-FR" w:eastAsia="en-US"/>
        </w:rPr>
        <w:t>De anima</w:t>
      </w:r>
      <w:r w:rsidR="0029317D" w:rsidRPr="00D67DD6">
        <w:rPr>
          <w:noProof w:val="0"/>
          <w:lang w:val="fr-FR" w:eastAsia="en-US"/>
        </w:rPr>
        <w:t xml:space="preserve"> 431b21</w:t>
      </w:r>
      <w:r w:rsidR="00D3769E" w:rsidRPr="00D67DD6">
        <w:rPr>
          <w:rStyle w:val="FontStyle129"/>
          <w:rFonts w:ascii="Calibri" w:hAnsi="Calibri"/>
          <w:i/>
          <w:noProof w:val="0"/>
          <w:sz w:val="24"/>
          <w:lang w:val="fr-FR"/>
        </w:rPr>
        <w:fldChar w:fldCharType="begin"/>
      </w:r>
      <w:r w:rsidR="00D3769E" w:rsidRPr="00D67DD6">
        <w:rPr>
          <w:noProof w:val="0"/>
          <w:lang w:val="fr-FR"/>
        </w:rPr>
        <w:instrText xml:space="preserve"> XE "Aristoteles:</w:instrText>
      </w:r>
      <w:r w:rsidR="00D3769E" w:rsidRPr="00D67DD6">
        <w:rPr>
          <w:i/>
          <w:noProof w:val="0"/>
          <w:lang w:val="fr-FR"/>
        </w:rPr>
        <w:instrText>De anima</w:instrText>
      </w:r>
      <w:r w:rsidR="00D3769E" w:rsidRPr="00D67DD6">
        <w:rPr>
          <w:noProof w:val="0"/>
          <w:lang w:val="fr-FR"/>
        </w:rPr>
        <w:instrText xml:space="preserve"> 431b21" </w:instrText>
      </w:r>
      <w:r w:rsidR="00D3769E" w:rsidRPr="00D67DD6">
        <w:rPr>
          <w:rStyle w:val="FontStyle129"/>
          <w:rFonts w:ascii="Calibri" w:hAnsi="Calibri"/>
          <w:i/>
          <w:noProof w:val="0"/>
          <w:sz w:val="24"/>
          <w:lang w:val="fr-FR"/>
        </w:rPr>
        <w:fldChar w:fldCharType="end"/>
      </w:r>
      <w:r w:rsidR="0029317D" w:rsidRPr="00D67DD6">
        <w:rPr>
          <w:noProof w:val="0"/>
          <w:lang w:val="fr-FR" w:eastAsia="en-US"/>
        </w:rPr>
        <w:t>) l’âme peut</w:t>
      </w:r>
      <w:r w:rsidR="002D3E3F" w:rsidRPr="00D67DD6">
        <w:rPr>
          <w:noProof w:val="0"/>
          <w:lang w:val="fr-FR" w:eastAsia="en-US"/>
        </w:rPr>
        <w:t>-elle</w:t>
      </w:r>
      <w:r w:rsidR="0029317D" w:rsidRPr="00D67DD6">
        <w:rPr>
          <w:noProof w:val="0"/>
          <w:lang w:val="fr-FR" w:eastAsia="en-US"/>
        </w:rPr>
        <w:t xml:space="preserve"> recevoir universellement toute cognition</w:t>
      </w:r>
      <w:r w:rsidR="00766527" w:rsidRPr="00D67DD6">
        <w:rPr>
          <w:noProof w:val="0"/>
          <w:lang w:val="fr-FR" w:eastAsia="en-US"/>
        </w:rPr>
        <w:t> ?</w:t>
      </w:r>
      <w:r w:rsidR="0029317D" w:rsidRPr="00D67DD6">
        <w:rPr>
          <w:noProof w:val="0"/>
          <w:lang w:val="fr-FR" w:eastAsia="en-US"/>
        </w:rPr>
        <w:t xml:space="preserve"> L’ambivalence contenue dans la définition d</w:t>
      </w:r>
      <w:r w:rsidR="00705B9B" w:rsidRPr="00D67DD6">
        <w:rPr>
          <w:noProof w:val="0"/>
          <w:lang w:val="fr-FR" w:eastAsia="en-US"/>
        </w:rPr>
        <w:t>u n</w:t>
      </w:r>
      <w:r w:rsidR="00705B9B" w:rsidRPr="00D67DD6">
        <w:rPr>
          <w:noProof w:val="0"/>
          <w:lang w:val="fr-FR"/>
        </w:rPr>
        <w:t xml:space="preserve">oema </w:t>
      </w:r>
      <w:r w:rsidR="008412E4" w:rsidRPr="00D67DD6">
        <w:rPr>
          <w:noProof w:val="0"/>
          <w:lang w:val="fr-FR"/>
        </w:rPr>
        <w:t xml:space="preserve">reconnu </w:t>
      </w:r>
      <w:r w:rsidR="00705B9B" w:rsidRPr="00D67DD6">
        <w:rPr>
          <w:noProof w:val="0"/>
          <w:lang w:val="fr-FR"/>
        </w:rPr>
        <w:t>(</w:t>
      </w:r>
      <w:r w:rsidR="00705B9B" w:rsidRPr="00D67DD6">
        <w:rPr>
          <w:i/>
          <w:noProof w:val="0"/>
          <w:lang w:val="fr-FR"/>
        </w:rPr>
        <w:t>aliud esse</w:t>
      </w:r>
      <w:r w:rsidR="00705B9B" w:rsidRPr="00D67DD6">
        <w:rPr>
          <w:noProof w:val="0"/>
          <w:lang w:val="fr-FR"/>
        </w:rPr>
        <w:t xml:space="preserve">) </w:t>
      </w:r>
      <w:r w:rsidR="00705B9B" w:rsidRPr="00D67DD6">
        <w:rPr>
          <w:noProof w:val="0"/>
          <w:lang w:val="fr-FR" w:eastAsia="en-US"/>
        </w:rPr>
        <w:t xml:space="preserve">d’Abunaser, elle </w:t>
      </w:r>
      <w:r w:rsidR="0029317D" w:rsidRPr="00D67DD6">
        <w:rPr>
          <w:noProof w:val="0"/>
          <w:lang w:val="fr-FR" w:eastAsia="en-US"/>
        </w:rPr>
        <w:t>disparut</w:t>
      </w:r>
      <w:r w:rsidR="00705B9B" w:rsidRPr="00D67DD6">
        <w:rPr>
          <w:noProof w:val="0"/>
          <w:lang w:val="fr-FR" w:eastAsia="en-US"/>
        </w:rPr>
        <w:t xml:space="preserve"> com</w:t>
      </w:r>
      <w:r w:rsidR="007F2C76" w:rsidRPr="00D67DD6">
        <w:rPr>
          <w:noProof w:val="0"/>
          <w:lang w:val="fr-FR" w:eastAsia="en-US"/>
        </w:rPr>
        <w:t>p</w:t>
      </w:r>
      <w:r w:rsidR="00705B9B" w:rsidRPr="00D67DD6">
        <w:rPr>
          <w:noProof w:val="0"/>
          <w:lang w:val="fr-FR" w:eastAsia="en-US"/>
        </w:rPr>
        <w:t>l</w:t>
      </w:r>
      <w:r w:rsidR="00705B9B" w:rsidRPr="00D67DD6">
        <w:rPr>
          <w:rFonts w:cs="Calibri"/>
          <w:noProof w:val="0"/>
          <w:lang w:val="fr-FR" w:eastAsia="en-US"/>
        </w:rPr>
        <w:t>è</w:t>
      </w:r>
      <w:r w:rsidR="00705B9B" w:rsidRPr="00D67DD6">
        <w:rPr>
          <w:noProof w:val="0"/>
          <w:lang w:val="fr-FR" w:eastAsia="en-US"/>
        </w:rPr>
        <w:t>tement</w:t>
      </w:r>
      <w:r w:rsidR="000556B9" w:rsidRPr="00D67DD6">
        <w:rPr>
          <w:noProof w:val="0"/>
          <w:lang w:val="fr-FR" w:eastAsia="en-US"/>
        </w:rPr>
        <w:t xml:space="preserve">. </w:t>
      </w:r>
      <w:r w:rsidR="00BC4CE2" w:rsidRPr="00D67DD6">
        <w:rPr>
          <w:noProof w:val="0"/>
          <w:lang w:val="fr-FR" w:eastAsia="en-US"/>
        </w:rPr>
        <w:t>Dans l</w:t>
      </w:r>
      <w:r w:rsidR="00BC4CE2" w:rsidRPr="00D67DD6">
        <w:rPr>
          <w:rFonts w:cs="Calibri"/>
          <w:noProof w:val="0"/>
          <w:lang w:val="fr-FR" w:eastAsia="en-US"/>
        </w:rPr>
        <w:t>’</w:t>
      </w:r>
      <w:r w:rsidR="00BC4CE2" w:rsidRPr="00D67DD6">
        <w:rPr>
          <w:noProof w:val="0"/>
          <w:lang w:val="fr-FR" w:eastAsia="en-US"/>
        </w:rPr>
        <w:t>intellect, u</w:t>
      </w:r>
      <w:r w:rsidR="0029317D" w:rsidRPr="00D67DD6">
        <w:rPr>
          <w:noProof w:val="0"/>
          <w:lang w:val="fr-FR" w:eastAsia="en-US"/>
        </w:rPr>
        <w:t xml:space="preserve">n </w:t>
      </w:r>
      <w:r w:rsidR="000556B9" w:rsidRPr="00D67DD6">
        <w:rPr>
          <w:noProof w:val="0"/>
          <w:lang w:val="fr-FR" w:eastAsia="en-US"/>
        </w:rPr>
        <w:t xml:space="preserve">existant du troisième type </w:t>
      </w:r>
      <w:r w:rsidR="006F1E4E" w:rsidRPr="00D67DD6">
        <w:rPr>
          <w:noProof w:val="0"/>
          <w:lang w:val="fr-FR" w:eastAsia="en-US"/>
        </w:rPr>
        <w:t>vit le jour</w:t>
      </w:r>
      <w:r w:rsidR="0029317D" w:rsidRPr="00D67DD6">
        <w:rPr>
          <w:noProof w:val="0"/>
          <w:lang w:val="fr-FR" w:eastAsia="en-US"/>
        </w:rPr>
        <w:t xml:space="preserve">, </w:t>
      </w:r>
      <w:r w:rsidR="00301552" w:rsidRPr="00D67DD6">
        <w:rPr>
          <w:noProof w:val="0"/>
          <w:lang w:val="fr-FR" w:eastAsia="en-US"/>
        </w:rPr>
        <w:t xml:space="preserve">et en plus, il </w:t>
      </w:r>
      <w:r w:rsidR="0029317D" w:rsidRPr="00D67DD6">
        <w:rPr>
          <w:noProof w:val="0"/>
          <w:lang w:val="fr-FR" w:eastAsia="en-US"/>
        </w:rPr>
        <w:t xml:space="preserve">est directement contemplé. </w:t>
      </w:r>
      <w:r w:rsidR="000556B9" w:rsidRPr="00D67DD6">
        <w:rPr>
          <w:noProof w:val="0"/>
          <w:lang w:val="fr-FR" w:eastAsia="en-US"/>
        </w:rPr>
        <w:t xml:space="preserve">Les </w:t>
      </w:r>
      <w:r w:rsidR="0029317D" w:rsidRPr="00D67DD6">
        <w:rPr>
          <w:noProof w:val="0"/>
          <w:lang w:val="fr-FR" w:eastAsia="en-US"/>
        </w:rPr>
        <w:t>néoplaton</w:t>
      </w:r>
      <w:r w:rsidR="000556B9" w:rsidRPr="00D67DD6">
        <w:rPr>
          <w:noProof w:val="0"/>
          <w:lang w:val="fr-FR" w:eastAsia="en-US"/>
        </w:rPr>
        <w:t>iciennes</w:t>
      </w:r>
      <w:r w:rsidR="0029317D" w:rsidRPr="00D67DD6">
        <w:rPr>
          <w:noProof w:val="0"/>
          <w:lang w:val="fr-FR" w:eastAsia="en-US"/>
        </w:rPr>
        <w:t xml:space="preserve"> </w:t>
      </w:r>
      <w:r w:rsidR="000556B9" w:rsidRPr="00D67DD6">
        <w:rPr>
          <w:noProof w:val="0"/>
          <w:lang w:val="fr-FR" w:eastAsia="en-US"/>
        </w:rPr>
        <w:t xml:space="preserve">de falsafa </w:t>
      </w:r>
      <w:r w:rsidR="0029317D" w:rsidRPr="00D67DD6">
        <w:rPr>
          <w:noProof w:val="0"/>
          <w:lang w:val="fr-FR" w:eastAsia="en-US"/>
        </w:rPr>
        <w:t>aboli</w:t>
      </w:r>
      <w:r w:rsidR="000556B9" w:rsidRPr="00D67DD6">
        <w:rPr>
          <w:noProof w:val="0"/>
          <w:lang w:val="fr-FR" w:eastAsia="en-US"/>
        </w:rPr>
        <w:t>rent</w:t>
      </w:r>
      <w:r w:rsidR="0029317D" w:rsidRPr="00D67DD6">
        <w:rPr>
          <w:noProof w:val="0"/>
          <w:lang w:val="fr-FR" w:eastAsia="en-US"/>
        </w:rPr>
        <w:t xml:space="preserve"> la primauté hyparchique de la première substance</w:t>
      </w:r>
      <w:r w:rsidR="000556B9" w:rsidRPr="00D67DD6">
        <w:rPr>
          <w:noProof w:val="0"/>
          <w:lang w:val="fr-FR" w:eastAsia="en-US"/>
        </w:rPr>
        <w:t>. Ils</w:t>
      </w:r>
      <w:r w:rsidR="0029317D" w:rsidRPr="00D67DD6">
        <w:rPr>
          <w:noProof w:val="0"/>
          <w:lang w:val="fr-FR" w:eastAsia="en-US"/>
        </w:rPr>
        <w:t xml:space="preserve"> étai</w:t>
      </w:r>
      <w:r w:rsidR="000556B9" w:rsidRPr="00D67DD6">
        <w:rPr>
          <w:noProof w:val="0"/>
          <w:lang w:val="fr-FR" w:eastAsia="en-US"/>
        </w:rPr>
        <w:t>en</w:t>
      </w:r>
      <w:r w:rsidR="0029317D" w:rsidRPr="00D67DD6">
        <w:rPr>
          <w:noProof w:val="0"/>
          <w:lang w:val="fr-FR" w:eastAsia="en-US"/>
        </w:rPr>
        <w:t>t engagé</w:t>
      </w:r>
      <w:r w:rsidR="000556B9" w:rsidRPr="00D67DD6">
        <w:rPr>
          <w:noProof w:val="0"/>
          <w:lang w:val="fr-FR" w:eastAsia="en-US"/>
        </w:rPr>
        <w:t>s</w:t>
      </w:r>
      <w:r w:rsidR="0029317D" w:rsidRPr="00D67DD6">
        <w:rPr>
          <w:noProof w:val="0"/>
          <w:lang w:val="fr-FR" w:eastAsia="en-US"/>
        </w:rPr>
        <w:t xml:space="preserve"> dans </w:t>
      </w:r>
      <w:r w:rsidR="000556B9" w:rsidRPr="00D67DD6">
        <w:rPr>
          <w:noProof w:val="0"/>
          <w:lang w:val="fr-FR" w:eastAsia="en-US"/>
        </w:rPr>
        <w:t xml:space="preserve">la même </w:t>
      </w:r>
      <w:r w:rsidR="0029317D" w:rsidRPr="00D67DD6">
        <w:rPr>
          <w:noProof w:val="0"/>
          <w:lang w:val="fr-FR" w:eastAsia="en-US"/>
        </w:rPr>
        <w:t>lutte concernant la substance, comme c’était le cas dans l’</w:t>
      </w:r>
      <w:r w:rsidR="00516CC6" w:rsidRPr="00D67DD6">
        <w:rPr>
          <w:noProof w:val="0"/>
          <w:lang w:val="fr-FR" w:eastAsia="en-US"/>
        </w:rPr>
        <w:t>antiquité tardive</w:t>
      </w:r>
      <w:r w:rsidR="0029317D" w:rsidRPr="00D67DD6">
        <w:rPr>
          <w:noProof w:val="0"/>
          <w:lang w:val="fr-FR" w:eastAsia="en-US"/>
        </w:rPr>
        <w:t xml:space="preserve">. Les passages clés de la transformation de la substance en </w:t>
      </w:r>
      <w:r w:rsidR="00501AED" w:rsidRPr="00501AED">
        <w:rPr>
          <w:i/>
          <w:noProof w:val="0"/>
          <w:lang w:val="fr-FR" w:eastAsia="en-US"/>
        </w:rPr>
        <w:t>tertium ens</w:t>
      </w:r>
      <w:r w:rsidR="0029317D" w:rsidRPr="00D67DD6">
        <w:rPr>
          <w:noProof w:val="0"/>
          <w:lang w:val="fr-FR" w:eastAsia="en-US"/>
        </w:rPr>
        <w:t xml:space="preserve"> concernent les commentaires d’Alexandre sur </w:t>
      </w:r>
      <w:r w:rsidR="0029317D" w:rsidRPr="00D67DD6">
        <w:rPr>
          <w:noProof w:val="0"/>
          <w:lang w:val="fr-FR" w:eastAsia="en-US"/>
        </w:rPr>
        <w:lastRenderedPageBreak/>
        <w:t xml:space="preserve">Aristote. Cet aristotélicien séparait l’existence réelle du corps matériel de la prédication des universaux du type du genre, qui n’est donnée que dans l’intellect. </w:t>
      </w:r>
      <w:r w:rsidR="000556B9" w:rsidRPr="00D67DD6">
        <w:rPr>
          <w:noProof w:val="0"/>
          <w:lang w:val="fr-FR" w:eastAsia="en-US"/>
        </w:rPr>
        <w:t xml:space="preserve">Les penseurs arabes </w:t>
      </w:r>
      <w:r w:rsidR="0029317D" w:rsidRPr="00D67DD6">
        <w:rPr>
          <w:noProof w:val="0"/>
          <w:lang w:val="fr-FR" w:eastAsia="en-US"/>
        </w:rPr>
        <w:t>connaissai</w:t>
      </w:r>
      <w:r w:rsidR="000556B9" w:rsidRPr="00D67DD6">
        <w:rPr>
          <w:noProof w:val="0"/>
          <w:lang w:val="fr-FR" w:eastAsia="en-US"/>
        </w:rPr>
        <w:t>en</w:t>
      </w:r>
      <w:r w:rsidR="0029317D" w:rsidRPr="00D67DD6">
        <w:rPr>
          <w:noProof w:val="0"/>
          <w:lang w:val="fr-FR" w:eastAsia="en-US"/>
        </w:rPr>
        <w:t xml:space="preserve">t depuis le milieu du IXe siècle l’écrit </w:t>
      </w:r>
      <w:r w:rsidR="0029317D" w:rsidRPr="00D67DD6">
        <w:rPr>
          <w:i/>
          <w:noProof w:val="0"/>
          <w:lang w:val="fr-FR" w:eastAsia="en-US"/>
        </w:rPr>
        <w:t>Questiones naturales</w:t>
      </w:r>
      <w:r w:rsidR="000556B9" w:rsidRPr="00D67DD6">
        <w:rPr>
          <w:noProof w:val="0"/>
          <w:lang w:val="fr-FR" w:eastAsia="en-US"/>
        </w:rPr>
        <w:t xml:space="preserve">. Il </w:t>
      </w:r>
      <w:r w:rsidR="0029317D" w:rsidRPr="00D67DD6">
        <w:rPr>
          <w:noProof w:val="0"/>
          <w:lang w:val="fr-FR" w:eastAsia="en-US"/>
        </w:rPr>
        <w:t>est attribué à Alexandre et traite de la question de la matière et du genre.</w:t>
      </w:r>
      <w:r w:rsidR="0029317D" w:rsidRPr="00D67DD6">
        <w:rPr>
          <w:noProof w:val="0"/>
          <w:vertAlign w:val="superscript"/>
          <w:lang w:val="fr-FR"/>
        </w:rPr>
        <w:footnoteReference w:id="135"/>
      </w:r>
      <w:r w:rsidR="0029317D" w:rsidRPr="00D67DD6">
        <w:rPr>
          <w:noProof w:val="0"/>
          <w:lang w:val="fr-FR" w:eastAsia="en-US"/>
        </w:rPr>
        <w:t xml:space="preserve">  Aphrodisias soulignait le statut secondaire du genre par rapport à la composition hylémorphique, en accord avec Aristote. Cependant, la traduction arabe donna à ce passage l’accent néoplatonicien, ce qui est confirmé par Avicenne dans l’écrit </w:t>
      </w:r>
      <w:r w:rsidR="0029317D" w:rsidRPr="00D67DD6">
        <w:rPr>
          <w:i/>
          <w:noProof w:val="0"/>
          <w:lang w:val="fr-FR" w:eastAsia="en-US"/>
        </w:rPr>
        <w:t>Kitāb al-Šifā</w:t>
      </w:r>
      <w:r w:rsidR="0029317D" w:rsidRPr="00D67DD6">
        <w:rPr>
          <w:noProof w:val="0"/>
          <w:lang w:val="fr-FR" w:eastAsia="en-US"/>
        </w:rPr>
        <w:t>.</w:t>
      </w:r>
      <w:r w:rsidR="0029317D" w:rsidRPr="00D67DD6">
        <w:rPr>
          <w:noProof w:val="0"/>
          <w:vertAlign w:val="superscript"/>
          <w:lang w:val="fr-FR"/>
        </w:rPr>
        <w:footnoteReference w:id="136"/>
      </w:r>
      <w:r w:rsidR="003E7C20" w:rsidRPr="00D67DD6">
        <w:rPr>
          <w:noProof w:val="0"/>
          <w:lang w:val="fr-FR" w:eastAsia="en-US"/>
        </w:rPr>
        <w:t xml:space="preserve"> </w:t>
      </w:r>
      <w:r w:rsidR="0029317D" w:rsidRPr="00D67DD6">
        <w:rPr>
          <w:noProof w:val="0"/>
          <w:lang w:val="fr-FR" w:eastAsia="en-US"/>
        </w:rPr>
        <w:t>Le genre et l’espèce hypostasiés reçoivent le statut d’un corps du troisième genre dans le néoplatonisme des Asharites et dans la prédication amphibolique</w:t>
      </w:r>
      <w:r w:rsidR="003E7C20" w:rsidRPr="00D67DD6">
        <w:rPr>
          <w:noProof w:val="0"/>
          <w:lang w:val="fr-FR" w:eastAsia="en-US"/>
        </w:rPr>
        <w:fldChar w:fldCharType="begin"/>
      </w:r>
      <w:r w:rsidR="003E7C20" w:rsidRPr="00D67DD6">
        <w:rPr>
          <w:noProof w:val="0"/>
          <w:lang w:val="fr-FR"/>
        </w:rPr>
        <w:instrText xml:space="preserve"> XE "</w:instrText>
      </w:r>
      <w:r w:rsidR="003E7C20" w:rsidRPr="00D67DD6">
        <w:rPr>
          <w:noProof w:val="0"/>
          <w:lang w:val="fr-FR" w:eastAsia="en-US"/>
        </w:rPr>
        <w:instrText>prédication amphibolique</w:instrText>
      </w:r>
      <w:r w:rsidR="003E7C20" w:rsidRPr="00D67DD6">
        <w:rPr>
          <w:noProof w:val="0"/>
          <w:lang w:val="fr-FR"/>
        </w:rPr>
        <w:instrText xml:space="preserve">" </w:instrText>
      </w:r>
      <w:r w:rsidR="003E7C20" w:rsidRPr="00D67DD6">
        <w:rPr>
          <w:noProof w:val="0"/>
          <w:lang w:val="fr-FR" w:eastAsia="en-US"/>
        </w:rPr>
        <w:fldChar w:fldCharType="end"/>
      </w:r>
      <w:r w:rsidR="0029317D" w:rsidRPr="00D67DD6">
        <w:rPr>
          <w:noProof w:val="0"/>
          <w:lang w:val="fr-FR" w:eastAsia="en-US"/>
        </w:rPr>
        <w:t xml:space="preserve"> d’Alfarabi. Avicenne accorda le caractère de substance première à la nouvelle substance générique. Les propriétés </w:t>
      </w:r>
      <w:r w:rsidR="000556B9" w:rsidRPr="00D67DD6">
        <w:rPr>
          <w:noProof w:val="0"/>
          <w:lang w:val="fr-FR" w:eastAsia="en-US"/>
        </w:rPr>
        <w:t xml:space="preserve">comme </w:t>
      </w:r>
      <w:r w:rsidR="0029317D" w:rsidRPr="00D67DD6">
        <w:rPr>
          <w:noProof w:val="0"/>
          <w:lang w:val="fr-FR" w:eastAsia="en-US"/>
        </w:rPr>
        <w:t xml:space="preserve">alimentation et sentiment appartiennent à l’« animal » en tant que substance générique universelle et pas seulement à </w:t>
      </w:r>
      <w:r w:rsidR="000556B9" w:rsidRPr="00D67DD6">
        <w:rPr>
          <w:noProof w:val="0"/>
          <w:lang w:val="fr-FR" w:eastAsia="en-US"/>
        </w:rPr>
        <w:t xml:space="preserve">un </w:t>
      </w:r>
      <w:r w:rsidR="0029317D" w:rsidRPr="00D67DD6">
        <w:rPr>
          <w:noProof w:val="0"/>
          <w:lang w:val="fr-FR" w:eastAsia="en-US"/>
        </w:rPr>
        <w:t xml:space="preserve">chien ou </w:t>
      </w:r>
      <w:r w:rsidR="000556B9" w:rsidRPr="00D67DD6">
        <w:rPr>
          <w:noProof w:val="0"/>
          <w:lang w:val="fr-FR" w:eastAsia="en-US"/>
        </w:rPr>
        <w:t xml:space="preserve">une </w:t>
      </w:r>
      <w:r w:rsidR="0029317D" w:rsidRPr="00D67DD6">
        <w:rPr>
          <w:noProof w:val="0"/>
          <w:lang w:val="fr-FR" w:eastAsia="en-US"/>
        </w:rPr>
        <w:t>chat</w:t>
      </w:r>
      <w:r w:rsidR="000556B9" w:rsidRPr="00D67DD6">
        <w:rPr>
          <w:noProof w:val="0"/>
          <w:lang w:val="fr-FR" w:eastAsia="en-US"/>
        </w:rPr>
        <w:t>te</w:t>
      </w:r>
      <w:r w:rsidR="0029317D" w:rsidRPr="00D67DD6">
        <w:rPr>
          <w:noProof w:val="0"/>
          <w:lang w:val="fr-FR" w:eastAsia="en-US"/>
        </w:rPr>
        <w:t xml:space="preserve"> individuels. Ce point de vue a été résolument rejeté par les aristotéliciens et le</w:t>
      </w:r>
      <w:r w:rsidR="00954B21" w:rsidRPr="00D67DD6">
        <w:rPr>
          <w:noProof w:val="0"/>
          <w:lang w:val="fr-FR" w:eastAsia="en-US"/>
        </w:rPr>
        <w:t xml:space="preserve">s successeurs d’Alfarabi dans la </w:t>
      </w:r>
      <w:r w:rsidR="00582594">
        <w:rPr>
          <w:noProof w:val="0"/>
          <w:lang w:val="fr-FR" w:eastAsia="en-US"/>
        </w:rPr>
        <w:t>Maison de la Sagesse</w:t>
      </w:r>
      <w:r w:rsidR="008D546D" w:rsidRPr="00D67DD6">
        <w:rPr>
          <w:noProof w:val="0"/>
          <w:lang w:val="fr-FR" w:eastAsia="en-US"/>
        </w:rPr>
        <w:fldChar w:fldCharType="begin"/>
      </w:r>
      <w:r w:rsidR="008D546D" w:rsidRPr="00D67DD6">
        <w:rPr>
          <w:noProof w:val="0"/>
          <w:lang w:val="fr-FR"/>
        </w:rPr>
        <w:instrText xml:space="preserve"> XE "</w:instrText>
      </w:r>
      <w:r w:rsidR="00582594">
        <w:rPr>
          <w:noProof w:val="0"/>
          <w:lang w:val="fr-FR" w:eastAsia="en-US"/>
        </w:rPr>
        <w:instrText>Maison de la Sagesse</w:instrText>
      </w:r>
      <w:r w:rsidR="008D546D" w:rsidRPr="00D67DD6">
        <w:rPr>
          <w:noProof w:val="0"/>
          <w:lang w:val="fr-FR"/>
        </w:rPr>
        <w:instrText xml:space="preserve">" </w:instrText>
      </w:r>
      <w:r w:rsidR="008D546D" w:rsidRPr="00D67DD6">
        <w:rPr>
          <w:noProof w:val="0"/>
          <w:lang w:val="fr-FR" w:eastAsia="en-US"/>
        </w:rPr>
        <w:fldChar w:fldCharType="end"/>
      </w:r>
      <w:r w:rsidR="0029317D" w:rsidRPr="00D67DD6">
        <w:rPr>
          <w:noProof w:val="0"/>
          <w:lang w:val="fr-FR" w:eastAsia="en-US"/>
        </w:rPr>
        <w:t xml:space="preserve"> de Bagdad, par exemple par Ibn Adi</w:t>
      </w:r>
      <w:r w:rsidR="008D546D" w:rsidRPr="00D67DD6">
        <w:rPr>
          <w:noProof w:val="0"/>
          <w:lang w:val="fr-FR" w:eastAsia="en-US"/>
        </w:rPr>
        <w:fldChar w:fldCharType="begin"/>
      </w:r>
      <w:r w:rsidR="008D546D" w:rsidRPr="00D67DD6">
        <w:rPr>
          <w:noProof w:val="0"/>
          <w:lang w:val="fr-FR"/>
        </w:rPr>
        <w:instrText xml:space="preserve"> XE "</w:instrText>
      </w:r>
      <w:r w:rsidR="008D546D" w:rsidRPr="00D67DD6">
        <w:rPr>
          <w:noProof w:val="0"/>
          <w:lang w:val="fr-FR" w:eastAsia="en-US"/>
        </w:rPr>
        <w:instrText>Ibn Adi</w:instrText>
      </w:r>
      <w:r w:rsidR="008D546D" w:rsidRPr="00D67DD6">
        <w:rPr>
          <w:noProof w:val="0"/>
          <w:lang w:val="fr-FR"/>
        </w:rPr>
        <w:instrText xml:space="preserve">" </w:instrText>
      </w:r>
      <w:r w:rsidR="008D546D" w:rsidRPr="00D67DD6">
        <w:rPr>
          <w:noProof w:val="0"/>
          <w:lang w:val="fr-FR" w:eastAsia="en-US"/>
        </w:rPr>
        <w:fldChar w:fldCharType="end"/>
      </w:r>
      <w:r w:rsidR="0029317D" w:rsidRPr="00D67DD6">
        <w:rPr>
          <w:noProof w:val="0"/>
          <w:lang w:val="fr-FR" w:eastAsia="en-US"/>
        </w:rPr>
        <w:t xml:space="preserve"> (ch. 2.2). Ce</w:t>
      </w:r>
      <w:r w:rsidR="000556B9" w:rsidRPr="00D67DD6">
        <w:rPr>
          <w:noProof w:val="0"/>
          <w:lang w:val="fr-FR" w:eastAsia="en-US"/>
        </w:rPr>
        <w:t xml:space="preserve">s </w:t>
      </w:r>
      <w:r w:rsidR="0029317D" w:rsidRPr="00D67DD6">
        <w:rPr>
          <w:noProof w:val="0"/>
          <w:lang w:val="fr-FR" w:eastAsia="en-US"/>
        </w:rPr>
        <w:t>prédicat</w:t>
      </w:r>
      <w:r w:rsidR="000556B9" w:rsidRPr="00D67DD6">
        <w:rPr>
          <w:noProof w:val="0"/>
          <w:lang w:val="fr-FR" w:eastAsia="en-US"/>
        </w:rPr>
        <w:t>s</w:t>
      </w:r>
      <w:r w:rsidR="0029317D" w:rsidRPr="00D67DD6">
        <w:rPr>
          <w:noProof w:val="0"/>
          <w:lang w:val="fr-FR" w:eastAsia="en-US"/>
        </w:rPr>
        <w:t xml:space="preserve"> hypostasié</w:t>
      </w:r>
      <w:r w:rsidR="000556B9" w:rsidRPr="00D67DD6">
        <w:rPr>
          <w:noProof w:val="0"/>
          <w:lang w:val="fr-FR" w:eastAsia="en-US"/>
        </w:rPr>
        <w:t>s</w:t>
      </w:r>
      <w:r w:rsidR="0029317D" w:rsidRPr="00D67DD6">
        <w:rPr>
          <w:noProof w:val="0"/>
          <w:lang w:val="fr-FR" w:eastAsia="en-US"/>
        </w:rPr>
        <w:t xml:space="preserve"> transcende</w:t>
      </w:r>
      <w:r w:rsidR="000556B9" w:rsidRPr="00D67DD6">
        <w:rPr>
          <w:noProof w:val="0"/>
          <w:lang w:val="fr-FR" w:eastAsia="en-US"/>
        </w:rPr>
        <w:t>nt</w:t>
      </w:r>
      <w:r w:rsidR="0029317D" w:rsidRPr="00D67DD6">
        <w:rPr>
          <w:noProof w:val="0"/>
          <w:lang w:val="fr-FR" w:eastAsia="en-US"/>
        </w:rPr>
        <w:t xml:space="preserve"> fondamentalement la prédication amphibolique d’Alfarabi qui se limite seulement aux propriétés sélectionnées de l’Un (ch. 2.1.2). </w:t>
      </w:r>
      <w:r w:rsidR="00640523" w:rsidRPr="00D67DD6">
        <w:rPr>
          <w:noProof w:val="0"/>
          <w:lang w:val="fr-FR" w:eastAsia="en-US"/>
        </w:rPr>
        <w:t>Les genres hypostatiques au sens de Plotin modifi</w:t>
      </w:r>
      <w:r w:rsidR="00730AD8" w:rsidRPr="00D67DD6">
        <w:rPr>
          <w:noProof w:val="0"/>
          <w:lang w:val="fr-FR" w:eastAsia="en-US"/>
        </w:rPr>
        <w:t>è</w:t>
      </w:r>
      <w:r w:rsidR="00640523" w:rsidRPr="00D67DD6">
        <w:rPr>
          <w:noProof w:val="0"/>
          <w:lang w:val="fr-FR" w:eastAsia="en-US"/>
        </w:rPr>
        <w:t>rent la prédication catégorielle. Le sens générique donné par la seconde substance a été ra</w:t>
      </w:r>
      <w:r w:rsidR="00730AD8" w:rsidRPr="00D67DD6">
        <w:rPr>
          <w:noProof w:val="0"/>
          <w:lang w:val="fr-FR" w:eastAsia="en-US"/>
        </w:rPr>
        <w:t xml:space="preserve">pporté </w:t>
      </w:r>
      <w:r w:rsidR="00640523" w:rsidRPr="00D67DD6">
        <w:rPr>
          <w:noProof w:val="0"/>
          <w:lang w:val="fr-FR" w:eastAsia="en-US"/>
        </w:rPr>
        <w:t>au niveau de la première substance hyparchique. La prédication du «</w:t>
      </w:r>
      <w:r w:rsidR="00B00D87" w:rsidRPr="00D67DD6">
        <w:rPr>
          <w:noProof w:val="0"/>
          <w:lang w:val="fr-FR" w:eastAsia="en-US"/>
        </w:rPr>
        <w:t> </w:t>
      </w:r>
      <w:r w:rsidR="00640523" w:rsidRPr="00D67DD6">
        <w:rPr>
          <w:noProof w:val="0"/>
          <w:lang w:val="fr-FR" w:eastAsia="en-US"/>
        </w:rPr>
        <w:t>corps</w:t>
      </w:r>
      <w:r w:rsidR="00B00D87" w:rsidRPr="00D67DD6">
        <w:rPr>
          <w:noProof w:val="0"/>
          <w:lang w:val="fr-FR" w:eastAsia="en-US"/>
        </w:rPr>
        <w:t> </w:t>
      </w:r>
      <w:r w:rsidR="00640523" w:rsidRPr="00D67DD6">
        <w:rPr>
          <w:noProof w:val="0"/>
          <w:lang w:val="fr-FR" w:eastAsia="en-US"/>
        </w:rPr>
        <w:t>» en tant que concept universel perdit son imposition de la première substance hyparchique («</w:t>
      </w:r>
      <w:r w:rsidR="00B00D87" w:rsidRPr="00D67DD6">
        <w:rPr>
          <w:noProof w:val="0"/>
          <w:lang w:val="fr-FR" w:eastAsia="en-US"/>
        </w:rPr>
        <w:t> </w:t>
      </w:r>
      <w:r w:rsidR="00640523" w:rsidRPr="00D67DD6">
        <w:rPr>
          <w:noProof w:val="0"/>
          <w:lang w:val="fr-FR" w:eastAsia="en-US"/>
        </w:rPr>
        <w:t>ce chat</w:t>
      </w:r>
      <w:r w:rsidR="00B00D87" w:rsidRPr="00D67DD6">
        <w:rPr>
          <w:noProof w:val="0"/>
          <w:lang w:val="fr-FR" w:eastAsia="en-US"/>
        </w:rPr>
        <w:t> </w:t>
      </w:r>
      <w:r w:rsidR="00640523" w:rsidRPr="00D67DD6">
        <w:rPr>
          <w:noProof w:val="0"/>
          <w:lang w:val="fr-FR" w:eastAsia="en-US"/>
        </w:rPr>
        <w:t>») et fusionna avec elle en une unité de sens donnée de manière univoque</w:t>
      </w:r>
      <w:r w:rsidR="001A11BA" w:rsidRPr="00D67DD6">
        <w:rPr>
          <w:noProof w:val="0"/>
          <w:lang w:val="fr-FR" w:eastAsia="en-US"/>
        </w:rPr>
        <w:t xml:space="preserve"> (« le chat </w:t>
      </w:r>
      <w:r w:rsidR="0081783C" w:rsidRPr="00D67DD6">
        <w:rPr>
          <w:noProof w:val="0"/>
          <w:lang w:val="fr-FR" w:eastAsia="en-US"/>
        </w:rPr>
        <w:t>objectif »</w:t>
      </w:r>
      <w:r w:rsidR="001A11BA" w:rsidRPr="00D67DD6">
        <w:rPr>
          <w:noProof w:val="0"/>
          <w:lang w:val="fr-FR" w:eastAsia="en-US"/>
        </w:rPr>
        <w:t>)</w:t>
      </w:r>
      <w:r w:rsidR="00640523" w:rsidRPr="00D67DD6">
        <w:rPr>
          <w:noProof w:val="0"/>
          <w:lang w:val="fr-FR" w:eastAsia="en-US"/>
        </w:rPr>
        <w:t>. Ainsi, une nouvelle forme d</w:t>
      </w:r>
      <w:r w:rsidR="004239AA" w:rsidRPr="00D67DD6">
        <w:rPr>
          <w:noProof w:val="0"/>
          <w:lang w:val="fr-FR" w:eastAsia="en-US"/>
        </w:rPr>
        <w:t>’</w:t>
      </w:r>
      <w:r w:rsidR="00640523" w:rsidRPr="00D67DD6">
        <w:rPr>
          <w:noProof w:val="0"/>
          <w:lang w:val="fr-FR" w:eastAsia="en-US"/>
        </w:rPr>
        <w:t xml:space="preserve">univocité objectivement donnée a été créée entre la première et la seconde substance. </w:t>
      </w:r>
      <w:r w:rsidR="000F4B25" w:rsidRPr="00D67DD6">
        <w:rPr>
          <w:noProof w:val="0"/>
          <w:lang w:val="fr-FR" w:eastAsia="en-US"/>
        </w:rPr>
        <w:t xml:space="preserve">Le nouveau </w:t>
      </w:r>
      <w:r w:rsidR="0029317D" w:rsidRPr="00D67DD6">
        <w:rPr>
          <w:noProof w:val="0"/>
          <w:lang w:val="fr-FR" w:eastAsia="en-US"/>
        </w:rPr>
        <w:t xml:space="preserve">sens de </w:t>
      </w:r>
      <w:r w:rsidR="00223043" w:rsidRPr="00D67DD6">
        <w:rPr>
          <w:noProof w:val="0"/>
          <w:lang w:val="fr-FR" w:eastAsia="en-US"/>
        </w:rPr>
        <w:t>l’existant</w:t>
      </w:r>
      <w:r w:rsidR="0029317D" w:rsidRPr="00D67DD6">
        <w:rPr>
          <w:noProof w:val="0"/>
          <w:lang w:val="fr-FR" w:eastAsia="en-US"/>
        </w:rPr>
        <w:t xml:space="preserve"> se sépare à la fois du sens universel, qui se fait dans le processus d’abstraction</w:t>
      </w:r>
      <w:r w:rsidR="008D546D" w:rsidRPr="00D67DD6">
        <w:rPr>
          <w:noProof w:val="0"/>
          <w:lang w:val="fr-FR" w:eastAsia="en-US"/>
        </w:rPr>
        <w:fldChar w:fldCharType="begin"/>
      </w:r>
      <w:r w:rsidR="008D546D" w:rsidRPr="00D67DD6">
        <w:rPr>
          <w:noProof w:val="0"/>
          <w:lang w:val="fr-FR"/>
        </w:rPr>
        <w:instrText xml:space="preserve"> XE "</w:instrText>
      </w:r>
      <w:r w:rsidR="008D546D" w:rsidRPr="00D67DD6">
        <w:rPr>
          <w:noProof w:val="0"/>
          <w:lang w:val="fr-FR" w:eastAsia="en-US"/>
        </w:rPr>
        <w:instrText>abstraction</w:instrText>
      </w:r>
      <w:r w:rsidR="008D546D" w:rsidRPr="00D67DD6">
        <w:rPr>
          <w:noProof w:val="0"/>
          <w:lang w:val="fr-FR"/>
        </w:rPr>
        <w:instrText xml:space="preserve">" </w:instrText>
      </w:r>
      <w:r w:rsidR="008D546D" w:rsidRPr="00D67DD6">
        <w:rPr>
          <w:noProof w:val="0"/>
          <w:lang w:val="fr-FR" w:eastAsia="en-US"/>
        </w:rPr>
        <w:fldChar w:fldCharType="end"/>
      </w:r>
      <w:r w:rsidR="0029317D" w:rsidRPr="00D67DD6">
        <w:rPr>
          <w:noProof w:val="0"/>
          <w:lang w:val="fr-FR" w:eastAsia="en-US"/>
        </w:rPr>
        <w:t xml:space="preserve"> aristotélicienne, et du monde des </w:t>
      </w:r>
      <w:r w:rsidR="0029317D" w:rsidRPr="00D67DD6">
        <w:rPr>
          <w:noProof w:val="0"/>
          <w:lang w:val="fr-FR" w:eastAsia="en-US"/>
        </w:rPr>
        <w:lastRenderedPageBreak/>
        <w:t>idées platonicienn</w:t>
      </w:r>
      <w:r w:rsidR="001129A4" w:rsidRPr="00D67DD6">
        <w:rPr>
          <w:noProof w:val="0"/>
          <w:lang w:val="fr-FR" w:eastAsia="en-US"/>
        </w:rPr>
        <w:t xml:space="preserve">es. Le passage bien connu de </w:t>
      </w:r>
      <w:r w:rsidR="0029317D" w:rsidRPr="00D67DD6">
        <w:rPr>
          <w:i/>
          <w:noProof w:val="0"/>
          <w:lang w:val="fr-FR" w:eastAsia="en-US"/>
        </w:rPr>
        <w:t>Métaphysique al-Shifā</w:t>
      </w:r>
      <w:r w:rsidR="0029317D" w:rsidRPr="00D67DD6">
        <w:rPr>
          <w:noProof w:val="0"/>
          <w:lang w:val="fr-FR" w:eastAsia="en-US"/>
        </w:rPr>
        <w:t xml:space="preserve"> clarifie la différence entre le concept général donné par l’abstraction aristotélicienne et la nouvelle forme d’abstraction, qui forme un autre type d’universalité. L’aventure de l’objectivité occidentale commence dans la citation suivante. Elle établit la première forme de </w:t>
      </w:r>
      <w:r w:rsidR="00223043" w:rsidRPr="00D67DD6">
        <w:rPr>
          <w:noProof w:val="0"/>
          <w:lang w:val="fr-FR" w:eastAsia="en-US"/>
        </w:rPr>
        <w:t>l’existant</w:t>
      </w:r>
      <w:r w:rsidR="0029317D" w:rsidRPr="00D67DD6">
        <w:rPr>
          <w:noProof w:val="0"/>
          <w:lang w:val="fr-FR" w:eastAsia="en-US"/>
        </w:rPr>
        <w:t xml:space="preserve"> objectif dans la philosophie occidentale</w:t>
      </w:r>
      <w:r w:rsidR="000556B9" w:rsidRPr="00D67DD6">
        <w:rPr>
          <w:noProof w:val="0"/>
          <w:lang w:val="fr-FR" w:eastAsia="en-US"/>
        </w:rPr>
        <w:t xml:space="preserve"> en constituant un nouveau concept de </w:t>
      </w:r>
      <w:r w:rsidR="00501AED" w:rsidRPr="00501AED">
        <w:rPr>
          <w:i/>
          <w:noProof w:val="0"/>
          <w:lang w:val="fr-FR" w:eastAsia="en-US"/>
        </w:rPr>
        <w:t>tertium ens</w:t>
      </w:r>
      <w:r w:rsidR="005D1CF8" w:rsidRPr="00D67DD6">
        <w:rPr>
          <w:i/>
          <w:noProof w:val="0"/>
          <w:lang w:val="fr-FR" w:eastAsia="en-US"/>
        </w:rPr>
        <w:fldChar w:fldCharType="begin"/>
      </w:r>
      <w:r w:rsidR="005D1CF8" w:rsidRPr="00D67DD6">
        <w:rPr>
          <w:noProof w:val="0"/>
          <w:lang w:val="fr-FR"/>
        </w:rPr>
        <w:instrText xml:space="preserve"> XE "</w:instrText>
      </w:r>
      <w:r w:rsidR="00501AED" w:rsidRPr="00501AED">
        <w:rPr>
          <w:i/>
          <w:noProof w:val="0"/>
          <w:lang w:val="fr-FR" w:eastAsia="en-US"/>
        </w:rPr>
        <w:instrText>tertium ens</w:instrText>
      </w:r>
      <w:r w:rsidR="005D1CF8" w:rsidRPr="00D67DD6">
        <w:rPr>
          <w:noProof w:val="0"/>
          <w:lang w:val="fr-FR"/>
        </w:rPr>
        <w:instrText xml:space="preserve">" </w:instrText>
      </w:r>
      <w:r w:rsidR="005D1CF8" w:rsidRPr="00D67DD6">
        <w:rPr>
          <w:i/>
          <w:noProof w:val="0"/>
          <w:lang w:val="fr-FR" w:eastAsia="en-US"/>
        </w:rPr>
        <w:fldChar w:fldCharType="end"/>
      </w:r>
      <w:r w:rsidR="0029317D" w:rsidRPr="00D67DD6">
        <w:rPr>
          <w:noProof w:val="0"/>
          <w:lang w:val="fr-FR" w:eastAsia="en-US"/>
        </w:rPr>
        <w:t>.</w:t>
      </w:r>
    </w:p>
    <w:p w14:paraId="5658ABA3" w14:textId="77777777" w:rsidR="0029317D" w:rsidRPr="00D67DD6" w:rsidRDefault="0029317D" w:rsidP="0029317D">
      <w:pPr>
        <w:pStyle w:val="Citace"/>
        <w:rPr>
          <w:lang w:val="fr-FR"/>
        </w:rPr>
      </w:pPr>
      <w:r w:rsidRPr="00D67DD6">
        <w:rPr>
          <w:lang w:val="fr-FR"/>
        </w:rPr>
        <w:t>« La définition de la chévalinité (</w:t>
      </w:r>
      <w:r w:rsidRPr="00D67DD6">
        <w:rPr>
          <w:i/>
          <w:lang w:val="fr-FR"/>
        </w:rPr>
        <w:t>equinitatis</w:t>
      </w:r>
      <w:r w:rsidRPr="00D67DD6">
        <w:rPr>
          <w:lang w:val="fr-FR"/>
        </w:rPr>
        <w:t>) est donnée en dehors de la définition des universaux</w:t>
      </w:r>
      <w:r w:rsidR="00236C4D" w:rsidRPr="00D67DD6">
        <w:rPr>
          <w:lang w:val="fr-FR"/>
        </w:rPr>
        <w:t> </w:t>
      </w:r>
      <w:r w:rsidR="003642A8" w:rsidRPr="00D67DD6">
        <w:rPr>
          <w:lang w:val="fr-FR"/>
        </w:rPr>
        <w:t>;</w:t>
      </w:r>
      <w:r w:rsidRPr="00D67DD6">
        <w:rPr>
          <w:lang w:val="fr-FR"/>
        </w:rPr>
        <w:t xml:space="preserve"> </w:t>
      </w:r>
      <w:r w:rsidR="005F4499" w:rsidRPr="00D67DD6">
        <w:rPr>
          <w:lang w:val="fr-FR"/>
        </w:rPr>
        <w:t xml:space="preserve">une telle </w:t>
      </w:r>
      <w:r w:rsidRPr="00D67DD6">
        <w:rPr>
          <w:lang w:val="fr-FR"/>
        </w:rPr>
        <w:t>universalité n’est pas contenue dans la défin</w:t>
      </w:r>
      <w:r w:rsidR="005F4499" w:rsidRPr="00D67DD6">
        <w:rPr>
          <w:lang w:val="fr-FR"/>
        </w:rPr>
        <w:t>ition de la chévalinité. Elle</w:t>
      </w:r>
      <w:r w:rsidRPr="00D67DD6">
        <w:rPr>
          <w:lang w:val="fr-FR"/>
        </w:rPr>
        <w:t xml:space="preserve"> </w:t>
      </w:r>
      <w:r w:rsidR="0044290E" w:rsidRPr="00D67DD6">
        <w:rPr>
          <w:lang w:val="fr-FR"/>
        </w:rPr>
        <w:t>détient</w:t>
      </w:r>
      <w:r w:rsidRPr="00D67DD6">
        <w:rPr>
          <w:lang w:val="fr-FR"/>
        </w:rPr>
        <w:t xml:space="preserve"> sa propre définition, qui n’a pas besoin d’universalité, car l’universalité fait son accident (</w:t>
      </w:r>
      <w:r w:rsidRPr="00D67DD6">
        <w:rPr>
          <w:i/>
          <w:lang w:val="fr-FR"/>
        </w:rPr>
        <w:t>non eget universalitate, sed est cui accidit universalitas</w:t>
      </w:r>
      <w:r w:rsidRPr="00D67DD6">
        <w:rPr>
          <w:lang w:val="fr-FR"/>
        </w:rPr>
        <w:t>). La chévalinité n’est en soi rien d’autre que ce qui est comme tel (</w:t>
      </w:r>
      <w:r w:rsidRPr="00D67DD6">
        <w:rPr>
          <w:i/>
          <w:lang w:val="fr-FR"/>
        </w:rPr>
        <w:t>non est aliquid nisi equinitas tantum</w:t>
      </w:r>
      <w:r w:rsidRPr="00D67DD6">
        <w:rPr>
          <w:lang w:val="fr-FR"/>
        </w:rPr>
        <w:t>). En soi, elle n’est ni multiple ni unique, elle n’existe pas non plus dans les choses sensuelles uniques ni dans l’âme. Elle n’est pas non plus donnée comme quelque chose de potentiel ou d’actuel de telle sorte qu’elle appartienne à l’essence du cheval ; la définition est do</w:t>
      </w:r>
      <w:r w:rsidR="00970187" w:rsidRPr="00D67DD6">
        <w:rPr>
          <w:lang w:val="fr-FR"/>
        </w:rPr>
        <w:t>nnée uniquement par le fait qu</w:t>
      </w:r>
      <w:r w:rsidR="00970187" w:rsidRPr="00D67DD6">
        <w:rPr>
          <w:rFonts w:cs="Calibri"/>
          <w:lang w:val="fr-FR"/>
        </w:rPr>
        <w:t>’</w:t>
      </w:r>
      <w:r w:rsidR="00970187" w:rsidRPr="00D67DD6">
        <w:rPr>
          <w:lang w:val="fr-FR"/>
        </w:rPr>
        <w:t>il y</w:t>
      </w:r>
      <w:r w:rsidR="00970187" w:rsidRPr="00D67DD6">
        <w:rPr>
          <w:rFonts w:cs="Calibri"/>
          <w:lang w:val="fr-FR"/>
        </w:rPr>
        <w:t xml:space="preserve"> </w:t>
      </w:r>
      <w:r w:rsidR="00970187" w:rsidRPr="00D67DD6">
        <w:rPr>
          <w:lang w:val="fr-FR"/>
        </w:rPr>
        <w:t xml:space="preserve">a de </w:t>
      </w:r>
      <w:r w:rsidRPr="00D67DD6">
        <w:rPr>
          <w:lang w:val="fr-FR"/>
        </w:rPr>
        <w:t>la chévalinité en tant que telle (</w:t>
      </w:r>
      <w:r w:rsidRPr="00D67DD6">
        <w:rPr>
          <w:i/>
          <w:lang w:val="fr-FR"/>
        </w:rPr>
        <w:t>est equinitas tantum</w:t>
      </w:r>
      <w:r w:rsidRPr="00D67DD6">
        <w:rPr>
          <w:lang w:val="fr-FR"/>
        </w:rPr>
        <w:t xml:space="preserve">). » </w:t>
      </w:r>
      <w:r w:rsidRPr="00D67DD6">
        <w:rPr>
          <w:vertAlign w:val="superscript"/>
          <w:lang w:val="fr-FR"/>
        </w:rPr>
        <w:footnoteReference w:id="137"/>
      </w:r>
    </w:p>
    <w:p w14:paraId="22BD744B" w14:textId="22BBC33C" w:rsidR="00612019" w:rsidRPr="00D67DD6" w:rsidRDefault="0029317D" w:rsidP="0029317D">
      <w:pPr>
        <w:rPr>
          <w:noProof w:val="0"/>
          <w:lang w:val="fr-FR" w:eastAsia="en-US"/>
        </w:rPr>
      </w:pPr>
      <w:r w:rsidRPr="00D67DD6">
        <w:rPr>
          <w:noProof w:val="0"/>
          <w:lang w:val="fr-FR" w:eastAsia="en-US"/>
        </w:rPr>
        <w:t xml:space="preserve">L’unité substantielle singulière </w:t>
      </w:r>
      <w:r w:rsidR="00F843DC" w:rsidRPr="00D67DD6">
        <w:rPr>
          <w:noProof w:val="0"/>
          <w:lang w:val="fr-FR" w:eastAsia="en-US"/>
        </w:rPr>
        <w:t xml:space="preserve">est appréhendée </w:t>
      </w:r>
      <w:r w:rsidRPr="00D67DD6">
        <w:rPr>
          <w:noProof w:val="0"/>
          <w:lang w:val="fr-FR" w:eastAsia="en-US"/>
        </w:rPr>
        <w:t xml:space="preserve">par les sens et l’unité essentielle et universelle </w:t>
      </w:r>
      <w:r w:rsidR="00F843DC" w:rsidRPr="00D67DD6">
        <w:rPr>
          <w:noProof w:val="0"/>
          <w:lang w:val="fr-FR" w:eastAsia="en-US"/>
        </w:rPr>
        <w:t xml:space="preserve">est </w:t>
      </w:r>
      <w:r w:rsidRPr="00D67DD6">
        <w:rPr>
          <w:noProof w:val="0"/>
          <w:lang w:val="fr-FR" w:eastAsia="en-US"/>
        </w:rPr>
        <w:t>synthétisée par l’intellect abstractif</w:t>
      </w:r>
      <w:r w:rsidR="00F843DC" w:rsidRPr="00D67DD6">
        <w:rPr>
          <w:noProof w:val="0"/>
          <w:lang w:val="fr-FR" w:eastAsia="en-US"/>
        </w:rPr>
        <w:t xml:space="preserve">. Elles </w:t>
      </w:r>
      <w:r w:rsidRPr="00D67DD6">
        <w:rPr>
          <w:noProof w:val="0"/>
          <w:lang w:val="fr-FR" w:eastAsia="en-US"/>
        </w:rPr>
        <w:t xml:space="preserve">sont rejetées au profit d’une nouvelle définition de l’universalité. </w:t>
      </w:r>
      <w:r w:rsidR="00B34FBB" w:rsidRPr="00D67DD6">
        <w:rPr>
          <w:noProof w:val="0"/>
          <w:lang w:val="fr-FR" w:eastAsia="en-US"/>
        </w:rPr>
        <w:t xml:space="preserve">Avicenna créa </w:t>
      </w:r>
      <w:r w:rsidR="00615152" w:rsidRPr="00D67DD6">
        <w:rPr>
          <w:noProof w:val="0"/>
          <w:lang w:val="fr-FR" w:eastAsia="en-US"/>
        </w:rPr>
        <w:t>u</w:t>
      </w:r>
      <w:r w:rsidRPr="00D67DD6">
        <w:rPr>
          <w:noProof w:val="0"/>
          <w:lang w:val="fr-FR" w:eastAsia="en-US"/>
        </w:rPr>
        <w:t xml:space="preserve">ne </w:t>
      </w:r>
      <w:r w:rsidR="00615152" w:rsidRPr="00D67DD6">
        <w:rPr>
          <w:noProof w:val="0"/>
          <w:lang w:val="fr-FR" w:eastAsia="en-US"/>
        </w:rPr>
        <w:t xml:space="preserve">nouvelle </w:t>
      </w:r>
      <w:r w:rsidRPr="00D67DD6">
        <w:rPr>
          <w:noProof w:val="0"/>
          <w:lang w:val="fr-FR" w:eastAsia="en-US"/>
        </w:rPr>
        <w:t xml:space="preserve">catégorie de </w:t>
      </w:r>
      <w:r w:rsidR="00223043" w:rsidRPr="00D67DD6">
        <w:rPr>
          <w:noProof w:val="0"/>
          <w:lang w:val="fr-FR" w:eastAsia="en-US"/>
        </w:rPr>
        <w:t>l’existant</w:t>
      </w:r>
      <w:r w:rsidR="00B34FBB" w:rsidRPr="00D67DD6">
        <w:rPr>
          <w:noProof w:val="0"/>
          <w:lang w:val="fr-FR" w:eastAsia="en-US"/>
        </w:rPr>
        <w:t xml:space="preserve"> métaphysique</w:t>
      </w:r>
      <w:r w:rsidRPr="00D67DD6">
        <w:rPr>
          <w:noProof w:val="0"/>
          <w:lang w:val="fr-FR" w:eastAsia="en-US"/>
        </w:rPr>
        <w:t xml:space="preserve">. La </w:t>
      </w:r>
      <w:r w:rsidRPr="00D67DD6">
        <w:rPr>
          <w:noProof w:val="0"/>
          <w:lang w:val="fr-FR"/>
        </w:rPr>
        <w:t xml:space="preserve">chévalinité </w:t>
      </w:r>
      <w:r w:rsidRPr="00D67DD6">
        <w:rPr>
          <w:noProof w:val="0"/>
          <w:lang w:val="fr-FR" w:eastAsia="en-US"/>
        </w:rPr>
        <w:t>(</w:t>
      </w:r>
      <w:r w:rsidRPr="00D67DD6">
        <w:rPr>
          <w:i/>
          <w:noProof w:val="0"/>
          <w:lang w:val="fr-FR" w:eastAsia="en-US"/>
        </w:rPr>
        <w:t>equinitas</w:t>
      </w:r>
      <w:r w:rsidR="008D546D" w:rsidRPr="00D67DD6">
        <w:rPr>
          <w:i/>
          <w:noProof w:val="0"/>
          <w:lang w:val="fr-FR" w:eastAsia="en-US"/>
        </w:rPr>
        <w:fldChar w:fldCharType="begin"/>
      </w:r>
      <w:r w:rsidR="008D546D" w:rsidRPr="00D67DD6">
        <w:rPr>
          <w:noProof w:val="0"/>
          <w:lang w:val="fr-FR"/>
        </w:rPr>
        <w:instrText xml:space="preserve"> XE "</w:instrText>
      </w:r>
      <w:r w:rsidR="008D546D" w:rsidRPr="00D67DD6">
        <w:rPr>
          <w:i/>
          <w:noProof w:val="0"/>
          <w:lang w:val="fr-FR" w:eastAsia="en-US"/>
        </w:rPr>
        <w:instrText>equinitas</w:instrText>
      </w:r>
      <w:r w:rsidR="008D546D" w:rsidRPr="00D67DD6">
        <w:rPr>
          <w:noProof w:val="0"/>
          <w:lang w:val="fr-FR"/>
        </w:rPr>
        <w:instrText xml:space="preserve">" </w:instrText>
      </w:r>
      <w:r w:rsidR="008D546D" w:rsidRPr="00D67DD6">
        <w:rPr>
          <w:i/>
          <w:noProof w:val="0"/>
          <w:lang w:val="fr-FR" w:eastAsia="en-US"/>
        </w:rPr>
        <w:fldChar w:fldCharType="end"/>
      </w:r>
      <w:r w:rsidRPr="00D67DD6">
        <w:rPr>
          <w:noProof w:val="0"/>
          <w:lang w:val="fr-FR" w:eastAsia="en-US"/>
        </w:rPr>
        <w:t xml:space="preserve">) est proclamée comme une nouvelle forme d’universalité. Elle produit la définition du cheval </w:t>
      </w:r>
      <w:r w:rsidR="00F843DC" w:rsidRPr="00D67DD6">
        <w:rPr>
          <w:noProof w:val="0"/>
          <w:lang w:val="fr-FR" w:eastAsia="en-US"/>
        </w:rPr>
        <w:t>au moyen d’</w:t>
      </w:r>
      <w:r w:rsidRPr="00D67DD6">
        <w:rPr>
          <w:noProof w:val="0"/>
          <w:lang w:val="fr-FR" w:eastAsia="en-US"/>
        </w:rPr>
        <w:t xml:space="preserve">une nouvelle détermination métaphysique. Cette détermination </w:t>
      </w:r>
      <w:r w:rsidR="00F843DC" w:rsidRPr="00D67DD6">
        <w:rPr>
          <w:noProof w:val="0"/>
          <w:lang w:val="fr-FR" w:eastAsia="en-US"/>
        </w:rPr>
        <w:t xml:space="preserve">se </w:t>
      </w:r>
      <w:r w:rsidRPr="00D67DD6">
        <w:rPr>
          <w:noProof w:val="0"/>
          <w:lang w:val="fr-FR" w:eastAsia="en-US"/>
        </w:rPr>
        <w:t xml:space="preserve">sépare de la prédication catégorielle, qui est liée à la substance seconde. La prédication catégorielle d’Aristote ne forme pas l’essence de la nouvelle définition. La détermination aristotélicienne </w:t>
      </w:r>
      <w:r w:rsidR="00572E30" w:rsidRPr="00D67DD6">
        <w:rPr>
          <w:noProof w:val="0"/>
          <w:lang w:val="fr-FR" w:eastAsia="en-US"/>
        </w:rPr>
        <w:t xml:space="preserve">est </w:t>
      </w:r>
      <w:r w:rsidRPr="00D67DD6">
        <w:rPr>
          <w:noProof w:val="0"/>
          <w:lang w:val="fr-FR" w:eastAsia="en-US"/>
        </w:rPr>
        <w:t xml:space="preserve">univoque et universelle dans le contexte du genre comme </w:t>
      </w:r>
      <w:r w:rsidR="00876121" w:rsidRPr="00D67DD6">
        <w:rPr>
          <w:noProof w:val="0"/>
          <w:lang w:val="fr-FR" w:eastAsia="en-US"/>
        </w:rPr>
        <w:t xml:space="preserve">la </w:t>
      </w:r>
      <w:r w:rsidRPr="00D67DD6">
        <w:rPr>
          <w:noProof w:val="0"/>
          <w:lang w:val="fr-FR" w:eastAsia="en-US"/>
        </w:rPr>
        <w:t xml:space="preserve">signification </w:t>
      </w:r>
      <w:r w:rsidR="00876121" w:rsidRPr="00D67DD6">
        <w:rPr>
          <w:noProof w:val="0"/>
          <w:lang w:val="fr-FR" w:eastAsia="en-US"/>
        </w:rPr>
        <w:t xml:space="preserve">ultime </w:t>
      </w:r>
      <w:r w:rsidRPr="00D67DD6">
        <w:rPr>
          <w:noProof w:val="0"/>
          <w:lang w:val="fr-FR" w:eastAsia="en-US"/>
        </w:rPr>
        <w:t xml:space="preserve">de la </w:t>
      </w:r>
      <w:r w:rsidR="00876121" w:rsidRPr="00D67DD6">
        <w:rPr>
          <w:noProof w:val="0"/>
          <w:lang w:val="fr-FR" w:eastAsia="en-US"/>
        </w:rPr>
        <w:t>seconde substance</w:t>
      </w:r>
      <w:r w:rsidR="00572E30" w:rsidRPr="00D67DD6">
        <w:rPr>
          <w:noProof w:val="0"/>
          <w:lang w:val="fr-FR" w:eastAsia="en-US"/>
        </w:rPr>
        <w:t xml:space="preserve">. Dans la nouvelle définition, cette universalité générique </w:t>
      </w:r>
      <w:r w:rsidRPr="00D67DD6">
        <w:rPr>
          <w:noProof w:val="0"/>
          <w:lang w:val="fr-FR" w:eastAsia="en-US"/>
        </w:rPr>
        <w:t>n</w:t>
      </w:r>
      <w:r w:rsidR="00572E30" w:rsidRPr="00D67DD6">
        <w:rPr>
          <w:noProof w:val="0"/>
          <w:lang w:val="fr-FR" w:eastAsia="en-US"/>
        </w:rPr>
        <w:t xml:space="preserve">e fait </w:t>
      </w:r>
      <w:r w:rsidRPr="00D67DD6">
        <w:rPr>
          <w:noProof w:val="0"/>
          <w:lang w:val="fr-FR" w:eastAsia="en-US"/>
        </w:rPr>
        <w:t>qu’un accident secondaire (</w:t>
      </w:r>
      <w:r w:rsidRPr="00D67DD6">
        <w:rPr>
          <w:i/>
          <w:noProof w:val="0"/>
          <w:lang w:val="fr-FR" w:eastAsia="en-US"/>
        </w:rPr>
        <w:t>est cui accidit universalitas</w:t>
      </w:r>
      <w:r w:rsidRPr="00D67DD6">
        <w:rPr>
          <w:noProof w:val="0"/>
          <w:lang w:val="fr-FR" w:eastAsia="en-US"/>
        </w:rPr>
        <w:t xml:space="preserve">). La chevalinité n’est </w:t>
      </w:r>
      <w:r w:rsidR="00F843DC" w:rsidRPr="00D67DD6">
        <w:rPr>
          <w:noProof w:val="0"/>
          <w:lang w:val="fr-FR" w:eastAsia="en-US"/>
        </w:rPr>
        <w:t xml:space="preserve">pas </w:t>
      </w:r>
      <w:r w:rsidRPr="00D67DD6">
        <w:rPr>
          <w:noProof w:val="0"/>
          <w:lang w:val="fr-FR" w:eastAsia="en-US"/>
        </w:rPr>
        <w:t>contenu</w:t>
      </w:r>
      <w:r w:rsidR="00F843DC" w:rsidRPr="00D67DD6">
        <w:rPr>
          <w:noProof w:val="0"/>
          <w:lang w:val="fr-FR" w:eastAsia="en-US"/>
        </w:rPr>
        <w:t>e</w:t>
      </w:r>
      <w:r w:rsidRPr="00D67DD6">
        <w:rPr>
          <w:noProof w:val="0"/>
          <w:lang w:val="fr-FR" w:eastAsia="en-US"/>
        </w:rPr>
        <w:t xml:space="preserve"> en tant que forme dans la substance réelle perçue par les sens (</w:t>
      </w:r>
      <w:r w:rsidRPr="00D67DD6">
        <w:rPr>
          <w:i/>
          <w:noProof w:val="0"/>
          <w:lang w:val="fr-FR" w:eastAsia="en-US"/>
        </w:rPr>
        <w:t>nec est existens in his sensibilibus</w:t>
      </w:r>
      <w:r w:rsidR="00682A90" w:rsidRPr="00D67DD6">
        <w:rPr>
          <w:noProof w:val="0"/>
          <w:lang w:val="fr-FR" w:eastAsia="en-US"/>
        </w:rPr>
        <w:t>)</w:t>
      </w:r>
      <w:r w:rsidR="00236C4D" w:rsidRPr="00D67DD6">
        <w:rPr>
          <w:noProof w:val="0"/>
          <w:lang w:val="fr-FR" w:eastAsia="en-US"/>
        </w:rPr>
        <w:t> </w:t>
      </w:r>
      <w:r w:rsidR="00682A90" w:rsidRPr="00D67DD6">
        <w:rPr>
          <w:noProof w:val="0"/>
          <w:lang w:val="fr-FR" w:eastAsia="en-US"/>
        </w:rPr>
        <w:t>; elle n</w:t>
      </w:r>
      <w:r w:rsidR="00682A90" w:rsidRPr="00D67DD6">
        <w:rPr>
          <w:rFonts w:cs="Calibri"/>
          <w:noProof w:val="0"/>
          <w:lang w:val="fr-FR" w:eastAsia="en-US"/>
        </w:rPr>
        <w:t>’</w:t>
      </w:r>
      <w:r w:rsidR="00682A90" w:rsidRPr="00D67DD6">
        <w:rPr>
          <w:noProof w:val="0"/>
          <w:lang w:val="fr-FR" w:eastAsia="en-US"/>
        </w:rPr>
        <w:t xml:space="preserve">est abstraite non plus </w:t>
      </w:r>
      <w:r w:rsidR="00AB48E9" w:rsidRPr="00D67DD6">
        <w:rPr>
          <w:noProof w:val="0"/>
          <w:lang w:val="fr-FR" w:eastAsia="en-US"/>
        </w:rPr>
        <w:t xml:space="preserve">par </w:t>
      </w:r>
      <w:r w:rsidRPr="00D67DD6">
        <w:rPr>
          <w:noProof w:val="0"/>
          <w:lang w:val="fr-FR" w:eastAsia="en-US"/>
        </w:rPr>
        <w:t xml:space="preserve">l’intellect passif </w:t>
      </w:r>
      <w:r w:rsidR="00F843DC" w:rsidRPr="00D67DD6">
        <w:rPr>
          <w:noProof w:val="0"/>
          <w:lang w:val="fr-FR" w:eastAsia="en-US"/>
        </w:rPr>
        <w:t xml:space="preserve">à partir des </w:t>
      </w:r>
      <w:r w:rsidRPr="00D67DD6">
        <w:rPr>
          <w:noProof w:val="0"/>
          <w:lang w:val="fr-FR" w:eastAsia="en-US"/>
        </w:rPr>
        <w:t>substances premi</w:t>
      </w:r>
      <w:r w:rsidRPr="00D67DD6">
        <w:rPr>
          <w:rFonts w:cs="Calibri"/>
          <w:noProof w:val="0"/>
          <w:lang w:val="fr-FR" w:eastAsia="en-US"/>
        </w:rPr>
        <w:t>è</w:t>
      </w:r>
      <w:r w:rsidRPr="00D67DD6">
        <w:rPr>
          <w:noProof w:val="0"/>
          <w:lang w:val="fr-FR" w:eastAsia="en-US"/>
        </w:rPr>
        <w:t>res (</w:t>
      </w:r>
      <w:r w:rsidRPr="00D67DD6">
        <w:rPr>
          <w:i/>
          <w:noProof w:val="0"/>
          <w:lang w:val="fr-FR" w:eastAsia="en-US"/>
        </w:rPr>
        <w:t>nec in anima</w:t>
      </w:r>
      <w:r w:rsidRPr="00D67DD6">
        <w:rPr>
          <w:noProof w:val="0"/>
          <w:lang w:val="fr-FR" w:eastAsia="en-US"/>
        </w:rPr>
        <w:t xml:space="preserve">). </w:t>
      </w:r>
      <w:r w:rsidR="00F843DC" w:rsidRPr="00D67DD6">
        <w:rPr>
          <w:noProof w:val="0"/>
          <w:lang w:val="fr-FR" w:eastAsia="en-US"/>
        </w:rPr>
        <w:t>Une n</w:t>
      </w:r>
      <w:r w:rsidRPr="00D67DD6">
        <w:rPr>
          <w:noProof w:val="0"/>
          <w:lang w:val="fr-FR" w:eastAsia="en-US"/>
        </w:rPr>
        <w:t xml:space="preserve">ouvelle </w:t>
      </w:r>
      <w:r w:rsidRPr="00D67DD6">
        <w:rPr>
          <w:noProof w:val="0"/>
          <w:lang w:val="fr-FR" w:eastAsia="en-US"/>
        </w:rPr>
        <w:lastRenderedPageBreak/>
        <w:t xml:space="preserve">forme de </w:t>
      </w:r>
      <w:r w:rsidR="00223043" w:rsidRPr="00D67DD6">
        <w:rPr>
          <w:noProof w:val="0"/>
          <w:lang w:val="fr-FR" w:eastAsia="en-US"/>
        </w:rPr>
        <w:t>l’existant</w:t>
      </w:r>
      <w:r w:rsidRPr="00D67DD6">
        <w:rPr>
          <w:noProof w:val="0"/>
          <w:lang w:val="fr-FR" w:eastAsia="en-US"/>
        </w:rPr>
        <w:t xml:space="preserve"> </w:t>
      </w:r>
      <w:r w:rsidR="00F843DC" w:rsidRPr="00D67DD6">
        <w:rPr>
          <w:noProof w:val="0"/>
          <w:lang w:val="fr-FR" w:eastAsia="en-US"/>
        </w:rPr>
        <w:t xml:space="preserve">ne fait pas </w:t>
      </w:r>
      <w:r w:rsidRPr="00D67DD6">
        <w:rPr>
          <w:noProof w:val="0"/>
          <w:lang w:val="fr-FR" w:eastAsia="en-US"/>
        </w:rPr>
        <w:t>une abstraction universelle comme concept générique</w:t>
      </w:r>
      <w:r w:rsidR="00F843DC" w:rsidRPr="00D67DD6">
        <w:rPr>
          <w:noProof w:val="0"/>
          <w:lang w:val="fr-FR" w:eastAsia="en-US"/>
        </w:rPr>
        <w:t xml:space="preserve"> </w:t>
      </w:r>
      <w:r w:rsidRPr="00D67DD6">
        <w:rPr>
          <w:noProof w:val="0"/>
          <w:lang w:val="fr-FR" w:eastAsia="en-US"/>
        </w:rPr>
        <w:t>ni une détermination essentielle de la chose unique (</w:t>
      </w:r>
      <w:r w:rsidRPr="00D67DD6">
        <w:rPr>
          <w:i/>
          <w:noProof w:val="0"/>
          <w:lang w:val="fr-FR" w:eastAsia="en-US"/>
        </w:rPr>
        <w:t>nec est multa nec unum</w:t>
      </w:r>
      <w:r w:rsidRPr="00D67DD6">
        <w:rPr>
          <w:noProof w:val="0"/>
          <w:lang w:val="fr-FR" w:eastAsia="en-US"/>
        </w:rPr>
        <w:t xml:space="preserve">). La nouvelle universalité surpasse les anciennes déterminations catégorielles par une simplicité absolue. Cette entité n’est pas abstraite des choses individuelles, mais </w:t>
      </w:r>
      <w:r w:rsidR="00F843DC" w:rsidRPr="00D67DD6">
        <w:rPr>
          <w:noProof w:val="0"/>
          <w:lang w:val="fr-FR" w:eastAsia="en-US"/>
        </w:rPr>
        <w:t xml:space="preserve">elle </w:t>
      </w:r>
      <w:r w:rsidRPr="00D67DD6">
        <w:rPr>
          <w:noProof w:val="0"/>
          <w:lang w:val="fr-FR" w:eastAsia="en-US"/>
        </w:rPr>
        <w:t xml:space="preserve">est directement </w:t>
      </w:r>
      <w:r w:rsidR="00437A79" w:rsidRPr="00D67DD6">
        <w:rPr>
          <w:noProof w:val="0"/>
          <w:lang w:val="fr-FR" w:eastAsia="en-US"/>
        </w:rPr>
        <w:t xml:space="preserve">observée </w:t>
      </w:r>
      <w:r w:rsidR="00B635EC" w:rsidRPr="00D67DD6">
        <w:rPr>
          <w:noProof w:val="0"/>
          <w:lang w:val="fr-FR" w:eastAsia="en-US"/>
        </w:rPr>
        <w:t xml:space="preserve">par l’intellect </w:t>
      </w:r>
      <w:r w:rsidR="00EB7979" w:rsidRPr="00D67DD6">
        <w:rPr>
          <w:noProof w:val="0"/>
          <w:lang w:val="fr-FR" w:eastAsia="en-US"/>
        </w:rPr>
        <w:t>dans son ipséité (</w:t>
      </w:r>
      <w:r w:rsidR="00EB7979" w:rsidRPr="00D67DD6">
        <w:rPr>
          <w:i/>
          <w:noProof w:val="0"/>
          <w:lang w:val="fr-FR" w:eastAsia="en-US"/>
        </w:rPr>
        <w:t>ipsa equinitas</w:t>
      </w:r>
      <w:r w:rsidR="00EB7979" w:rsidRPr="00D67DD6">
        <w:rPr>
          <w:noProof w:val="0"/>
          <w:lang w:val="fr-FR" w:eastAsia="en-US"/>
        </w:rPr>
        <w:t xml:space="preserve">) </w:t>
      </w:r>
      <w:r w:rsidRPr="00D67DD6">
        <w:rPr>
          <w:noProof w:val="0"/>
          <w:lang w:val="fr-FR" w:eastAsia="en-US"/>
        </w:rPr>
        <w:t>et dans sa forme pure (</w:t>
      </w:r>
      <w:r w:rsidRPr="00D67DD6">
        <w:rPr>
          <w:i/>
          <w:noProof w:val="0"/>
          <w:lang w:val="fr-FR" w:eastAsia="en-US"/>
        </w:rPr>
        <w:t>equinitas tantum</w:t>
      </w:r>
      <w:r w:rsidRPr="00D67DD6">
        <w:rPr>
          <w:noProof w:val="0"/>
          <w:lang w:val="fr-FR" w:eastAsia="en-US"/>
        </w:rPr>
        <w:t>). Cette intuition, cependant, ne crée</w:t>
      </w:r>
      <w:r w:rsidR="001F5877" w:rsidRPr="00D67DD6">
        <w:rPr>
          <w:noProof w:val="0"/>
          <w:lang w:val="fr-FR" w:eastAsia="en-US"/>
        </w:rPr>
        <w:t xml:space="preserve"> pas une nouvelle forme d’idée subsistante à la manière du </w:t>
      </w:r>
      <w:r w:rsidRPr="00D67DD6">
        <w:rPr>
          <w:noProof w:val="0"/>
          <w:lang w:val="fr-FR" w:eastAsia="en-US"/>
        </w:rPr>
        <w:t xml:space="preserve">platonisme. Si </w:t>
      </w:r>
      <w:r w:rsidR="006C5D28" w:rsidRPr="00D67DD6">
        <w:rPr>
          <w:noProof w:val="0"/>
          <w:lang w:val="fr-FR" w:eastAsia="en-US"/>
        </w:rPr>
        <w:t>« </w:t>
      </w:r>
      <w:r w:rsidRPr="00D67DD6">
        <w:rPr>
          <w:i/>
          <w:noProof w:val="0"/>
          <w:lang w:val="fr-FR" w:eastAsia="en-US"/>
        </w:rPr>
        <w:t>equinitas</w:t>
      </w:r>
      <w:r w:rsidR="006C5D28" w:rsidRPr="00D67DD6">
        <w:rPr>
          <w:noProof w:val="0"/>
          <w:lang w:val="fr-FR" w:eastAsia="en-US"/>
        </w:rPr>
        <w:t> »</w:t>
      </w:r>
      <w:r w:rsidRPr="00D67DD6">
        <w:rPr>
          <w:noProof w:val="0"/>
          <w:lang w:val="fr-FR" w:eastAsia="en-US"/>
        </w:rPr>
        <w:t xml:space="preserve"> était définie comme une idée platonicienne subsistante, alors un cheval considéré de cette manière n’apparaîtrait que dans une seule instance comme la plénitude de </w:t>
      </w:r>
      <w:r w:rsidR="00223043" w:rsidRPr="00D67DD6">
        <w:rPr>
          <w:noProof w:val="0"/>
          <w:lang w:val="fr-FR" w:eastAsia="en-US"/>
        </w:rPr>
        <w:t>l’existant</w:t>
      </w:r>
      <w:r w:rsidRPr="00D67DD6">
        <w:rPr>
          <w:noProof w:val="0"/>
          <w:lang w:val="fr-FR" w:eastAsia="en-US"/>
        </w:rPr>
        <w:t>. Mais la citation ne mentionne aucune participation de chevaux individuels à l’idée du che</w:t>
      </w:r>
      <w:r w:rsidR="007D658B" w:rsidRPr="00D67DD6">
        <w:rPr>
          <w:noProof w:val="0"/>
          <w:lang w:val="fr-FR" w:eastAsia="en-US"/>
        </w:rPr>
        <w:t xml:space="preserve">val. Elle exclut directement </w:t>
      </w:r>
      <w:r w:rsidRPr="00D67DD6">
        <w:rPr>
          <w:i/>
          <w:noProof w:val="0"/>
          <w:lang w:val="fr-FR" w:eastAsia="en-US"/>
        </w:rPr>
        <w:t>méthexis</w:t>
      </w:r>
      <w:r w:rsidRPr="00D67DD6">
        <w:rPr>
          <w:noProof w:val="0"/>
          <w:lang w:val="fr-FR" w:eastAsia="en-US"/>
        </w:rPr>
        <w:t xml:space="preserve"> platonicienne en séparant la nouvelle détermination de la multiplicité sensuelle et aussi de l’universalité donnée par l’abstraction aristotélicienne. La nouvelle détermination de </w:t>
      </w:r>
      <w:r w:rsidR="00223043" w:rsidRPr="00D67DD6">
        <w:rPr>
          <w:noProof w:val="0"/>
          <w:lang w:val="fr-FR" w:eastAsia="en-US"/>
        </w:rPr>
        <w:t>l’existant</w:t>
      </w:r>
      <w:r w:rsidRPr="00D67DD6">
        <w:rPr>
          <w:noProof w:val="0"/>
          <w:lang w:val="fr-FR" w:eastAsia="en-US"/>
        </w:rPr>
        <w:t xml:space="preserve"> établit la dernière unité indivisible de la substance du troisième genre, </w:t>
      </w:r>
      <w:r w:rsidR="00F843DC" w:rsidRPr="00D67DD6">
        <w:rPr>
          <w:noProof w:val="0"/>
          <w:lang w:val="fr-FR" w:eastAsia="en-US"/>
        </w:rPr>
        <w:t xml:space="preserve">en dehors </w:t>
      </w:r>
      <w:r w:rsidRPr="00D67DD6">
        <w:rPr>
          <w:noProof w:val="0"/>
          <w:lang w:val="fr-FR" w:eastAsia="en-US"/>
        </w:rPr>
        <w:t>de la chose singulière et hors des universaux. Ainsi, une nouvelle forme de l’unité atomique du sens (</w:t>
      </w:r>
      <w:r w:rsidRPr="00D67DD6">
        <w:rPr>
          <w:i/>
          <w:noProof w:val="0"/>
          <w:lang w:val="fr-FR" w:eastAsia="en-US"/>
        </w:rPr>
        <w:t>individuum</w:t>
      </w:r>
      <w:r w:rsidR="008D546D" w:rsidRPr="00D67DD6">
        <w:rPr>
          <w:i/>
          <w:noProof w:val="0"/>
          <w:lang w:val="fr-FR" w:eastAsia="en-US"/>
        </w:rPr>
        <w:fldChar w:fldCharType="begin"/>
      </w:r>
      <w:r w:rsidR="008D546D" w:rsidRPr="00D67DD6">
        <w:rPr>
          <w:noProof w:val="0"/>
          <w:lang w:val="fr-FR"/>
        </w:rPr>
        <w:instrText xml:space="preserve"> XE "</w:instrText>
      </w:r>
      <w:r w:rsidR="008D546D" w:rsidRPr="00D67DD6">
        <w:rPr>
          <w:i/>
          <w:noProof w:val="0"/>
          <w:lang w:val="fr-FR" w:eastAsia="en-US"/>
        </w:rPr>
        <w:instrText>individuum</w:instrText>
      </w:r>
      <w:r w:rsidR="008D546D" w:rsidRPr="00D67DD6">
        <w:rPr>
          <w:noProof w:val="0"/>
          <w:lang w:val="fr-FR"/>
        </w:rPr>
        <w:instrText xml:space="preserve">" </w:instrText>
      </w:r>
      <w:r w:rsidR="008D546D" w:rsidRPr="00D67DD6">
        <w:rPr>
          <w:i/>
          <w:noProof w:val="0"/>
          <w:lang w:val="fr-FR" w:eastAsia="en-US"/>
        </w:rPr>
        <w:fldChar w:fldCharType="end"/>
      </w:r>
      <w:r w:rsidRPr="00D67DD6">
        <w:rPr>
          <w:noProof w:val="0"/>
          <w:lang w:val="fr-FR" w:eastAsia="en-US"/>
        </w:rPr>
        <w:t>) a été formée, qui se produit originellement à la fin de la division du sens universel dans l’</w:t>
      </w:r>
      <w:r w:rsidR="00F843DC" w:rsidRPr="00D67DD6">
        <w:rPr>
          <w:noProof w:val="0"/>
          <w:lang w:val="fr-FR" w:eastAsia="en-US"/>
        </w:rPr>
        <w:t>A</w:t>
      </w:r>
      <w:r w:rsidRPr="00D67DD6">
        <w:rPr>
          <w:noProof w:val="0"/>
          <w:lang w:val="fr-FR" w:eastAsia="en-US"/>
        </w:rPr>
        <w:t>rbre de Porphyre. Avicenne est historiquement le premier homme qui a « </w:t>
      </w:r>
      <w:r w:rsidR="00712252" w:rsidRPr="00D67DD6">
        <w:rPr>
          <w:noProof w:val="0"/>
          <w:lang w:val="fr-FR" w:eastAsia="en-US"/>
        </w:rPr>
        <w:t>observé</w:t>
      </w:r>
      <w:r w:rsidRPr="00D67DD6">
        <w:rPr>
          <w:noProof w:val="0"/>
          <w:lang w:val="fr-FR" w:eastAsia="en-US"/>
        </w:rPr>
        <w:t> </w:t>
      </w:r>
      <w:r w:rsidR="00712252" w:rsidRPr="00D67DD6">
        <w:rPr>
          <w:noProof w:val="0"/>
          <w:lang w:val="fr-FR" w:eastAsia="en-US"/>
        </w:rPr>
        <w:t xml:space="preserve">» un </w:t>
      </w:r>
      <w:r w:rsidRPr="00D67DD6">
        <w:rPr>
          <w:i/>
          <w:noProof w:val="0"/>
          <w:lang w:val="fr-FR" w:eastAsia="en-US"/>
        </w:rPr>
        <w:t>individu</w:t>
      </w:r>
      <w:r w:rsidR="00712252" w:rsidRPr="00D67DD6">
        <w:rPr>
          <w:i/>
          <w:noProof w:val="0"/>
          <w:lang w:val="fr-FR" w:eastAsia="en-US"/>
        </w:rPr>
        <w:t>um</w:t>
      </w:r>
      <w:r w:rsidRPr="00D67DD6">
        <w:rPr>
          <w:noProof w:val="0"/>
          <w:lang w:val="fr-FR" w:eastAsia="en-US"/>
        </w:rPr>
        <w:t xml:space="preserve"> objectif </w:t>
      </w:r>
      <w:r w:rsidR="00F843DC" w:rsidRPr="00D67DD6">
        <w:rPr>
          <w:noProof w:val="0"/>
          <w:lang w:val="fr-FR" w:eastAsia="en-US"/>
        </w:rPr>
        <w:t xml:space="preserve">par sa </w:t>
      </w:r>
      <w:r w:rsidR="00894724" w:rsidRPr="00D67DD6">
        <w:rPr>
          <w:noProof w:val="0"/>
          <w:lang w:val="fr-FR" w:eastAsia="en-US"/>
        </w:rPr>
        <w:t>vision intellectuelle. Ce</w:t>
      </w:r>
      <w:r w:rsidR="00DE1042" w:rsidRPr="00D67DD6">
        <w:rPr>
          <w:noProof w:val="0"/>
          <w:lang w:val="fr-FR" w:eastAsia="en-US"/>
        </w:rPr>
        <w:t>t</w:t>
      </w:r>
      <w:r w:rsidR="00894724" w:rsidRPr="00D67DD6">
        <w:rPr>
          <w:noProof w:val="0"/>
          <w:lang w:val="fr-FR" w:eastAsia="en-US"/>
        </w:rPr>
        <w:t xml:space="preserve"> </w:t>
      </w:r>
      <w:r w:rsidRPr="00D67DD6">
        <w:rPr>
          <w:noProof w:val="0"/>
          <w:lang w:val="fr-FR" w:eastAsia="en-US"/>
        </w:rPr>
        <w:t>illumin</w:t>
      </w:r>
      <w:r w:rsidR="00882F6C" w:rsidRPr="00D67DD6">
        <w:rPr>
          <w:noProof w:val="0"/>
          <w:lang w:val="fr-FR" w:eastAsia="en-US"/>
        </w:rPr>
        <w:t>é</w:t>
      </w:r>
      <w:r w:rsidRPr="00D67DD6">
        <w:rPr>
          <w:noProof w:val="0"/>
          <w:lang w:val="fr-FR" w:eastAsia="en-US"/>
        </w:rPr>
        <w:t xml:space="preserve"> moderne </w:t>
      </w:r>
      <w:r w:rsidR="00F843DC" w:rsidRPr="00D67DD6">
        <w:rPr>
          <w:noProof w:val="0"/>
          <w:lang w:val="fr-FR" w:eastAsia="en-US"/>
        </w:rPr>
        <w:t>contemple</w:t>
      </w:r>
      <w:r w:rsidRPr="00D67DD6">
        <w:rPr>
          <w:noProof w:val="0"/>
          <w:lang w:val="fr-FR" w:eastAsia="en-US"/>
        </w:rPr>
        <w:t xml:space="preserve"> la forme générale du cheval d’une manière complètement nouvelle. La vision est donnée en dehors de </w:t>
      </w:r>
      <w:r w:rsidR="00223043" w:rsidRPr="00D67DD6">
        <w:rPr>
          <w:noProof w:val="0"/>
          <w:lang w:val="fr-FR" w:eastAsia="en-US"/>
        </w:rPr>
        <w:t>l’existant</w:t>
      </w:r>
      <w:r w:rsidRPr="00D67DD6">
        <w:rPr>
          <w:noProof w:val="0"/>
          <w:lang w:val="fr-FR" w:eastAsia="en-US"/>
        </w:rPr>
        <w:t xml:space="preserve"> idéal platonicien et en dehors de la prédication aristotélicienne qui est déterminée par </w:t>
      </w:r>
      <w:r w:rsidR="008849E2" w:rsidRPr="00D67DD6">
        <w:rPr>
          <w:noProof w:val="0"/>
          <w:lang w:val="fr-FR" w:eastAsia="en-US"/>
        </w:rPr>
        <w:t>l</w:t>
      </w:r>
      <w:r w:rsidR="008849E2" w:rsidRPr="00D67DD6">
        <w:rPr>
          <w:rFonts w:cs="Calibri"/>
          <w:noProof w:val="0"/>
          <w:lang w:val="fr-FR" w:eastAsia="en-US"/>
        </w:rPr>
        <w:t>’imposition du sens de</w:t>
      </w:r>
      <w:r w:rsidR="006E173A" w:rsidRPr="00D67DD6">
        <w:rPr>
          <w:rFonts w:cs="Calibri"/>
          <w:noProof w:val="0"/>
          <w:lang w:val="fr-FR" w:eastAsia="en-US"/>
        </w:rPr>
        <w:t>s</w:t>
      </w:r>
      <w:r w:rsidR="008849E2" w:rsidRPr="00D67DD6">
        <w:rPr>
          <w:rFonts w:cs="Calibri"/>
          <w:noProof w:val="0"/>
          <w:lang w:val="fr-FR" w:eastAsia="en-US"/>
        </w:rPr>
        <w:t xml:space="preserve"> </w:t>
      </w:r>
      <w:r w:rsidR="00612019" w:rsidRPr="00D67DD6">
        <w:rPr>
          <w:noProof w:val="0"/>
          <w:lang w:val="fr-FR" w:eastAsia="en-US"/>
        </w:rPr>
        <w:t>première</w:t>
      </w:r>
      <w:r w:rsidR="006E173A" w:rsidRPr="00D67DD6">
        <w:rPr>
          <w:noProof w:val="0"/>
          <w:lang w:val="fr-FR" w:eastAsia="en-US"/>
        </w:rPr>
        <w:t>s</w:t>
      </w:r>
      <w:r w:rsidR="00612019" w:rsidRPr="00D67DD6">
        <w:rPr>
          <w:noProof w:val="0"/>
          <w:lang w:val="fr-FR" w:eastAsia="en-US"/>
        </w:rPr>
        <w:t xml:space="preserve"> substance</w:t>
      </w:r>
      <w:r w:rsidR="006E173A" w:rsidRPr="00D67DD6">
        <w:rPr>
          <w:noProof w:val="0"/>
          <w:lang w:val="fr-FR" w:eastAsia="en-US"/>
        </w:rPr>
        <w:t>s</w:t>
      </w:r>
      <w:r w:rsidR="00612019" w:rsidRPr="00D67DD6">
        <w:rPr>
          <w:noProof w:val="0"/>
          <w:lang w:val="fr-FR" w:eastAsia="en-US"/>
        </w:rPr>
        <w:t xml:space="preserve"> réelle</w:t>
      </w:r>
      <w:r w:rsidR="006E173A" w:rsidRPr="00D67DD6">
        <w:rPr>
          <w:noProof w:val="0"/>
          <w:lang w:val="fr-FR" w:eastAsia="en-US"/>
        </w:rPr>
        <w:t>s</w:t>
      </w:r>
      <w:r w:rsidR="00612019" w:rsidRPr="00D67DD6">
        <w:rPr>
          <w:noProof w:val="0"/>
          <w:lang w:val="fr-FR" w:eastAsia="en-US"/>
        </w:rPr>
        <w:t>.</w:t>
      </w:r>
    </w:p>
    <w:p w14:paraId="5923202F" w14:textId="65A0C759" w:rsidR="004E10D9" w:rsidRPr="00D67DD6" w:rsidRDefault="001338F2" w:rsidP="00612019">
      <w:pPr>
        <w:ind w:firstLine="397"/>
        <w:rPr>
          <w:noProof w:val="0"/>
          <w:lang w:val="fr-FR" w:eastAsia="en-US"/>
        </w:rPr>
      </w:pPr>
      <w:r w:rsidRPr="00D67DD6">
        <w:rPr>
          <w:noProof w:val="0"/>
          <w:lang w:val="fr-FR" w:eastAsia="en-US"/>
        </w:rPr>
        <w:t xml:space="preserve">Avicenne </w:t>
      </w:r>
      <w:r w:rsidR="004D4B50" w:rsidRPr="00D67DD6">
        <w:rPr>
          <w:noProof w:val="0"/>
          <w:lang w:val="fr-FR" w:eastAsia="en-US"/>
        </w:rPr>
        <w:t xml:space="preserve">contemplait la </w:t>
      </w:r>
      <w:r w:rsidRPr="00D67DD6">
        <w:rPr>
          <w:noProof w:val="0"/>
          <w:lang w:val="fr-FR" w:eastAsia="en-US"/>
        </w:rPr>
        <w:t>première entité nommée «</w:t>
      </w:r>
      <w:r w:rsidR="006E6F11" w:rsidRPr="00D67DD6">
        <w:rPr>
          <w:noProof w:val="0"/>
          <w:lang w:val="fr-FR" w:eastAsia="en-US"/>
        </w:rPr>
        <w:t> </w:t>
      </w:r>
      <w:r w:rsidR="0029317D" w:rsidRPr="00D67DD6">
        <w:rPr>
          <w:noProof w:val="0"/>
          <w:lang w:val="fr-FR" w:eastAsia="en-US"/>
        </w:rPr>
        <w:t xml:space="preserve">le cheval </w:t>
      </w:r>
      <w:r w:rsidR="003469A1" w:rsidRPr="00D67DD6">
        <w:rPr>
          <w:noProof w:val="0"/>
          <w:lang w:val="fr-FR" w:eastAsia="en-US"/>
        </w:rPr>
        <w:t>objectif</w:t>
      </w:r>
      <w:r w:rsidR="006E6F11" w:rsidRPr="00D67DD6">
        <w:rPr>
          <w:noProof w:val="0"/>
          <w:lang w:val="fr-FR" w:eastAsia="en-US"/>
        </w:rPr>
        <w:t> </w:t>
      </w:r>
      <w:r w:rsidRPr="00D67DD6">
        <w:rPr>
          <w:noProof w:val="0"/>
          <w:lang w:val="fr-FR" w:eastAsia="en-US"/>
        </w:rPr>
        <w:t>»</w:t>
      </w:r>
      <w:r w:rsidR="003469A1" w:rsidRPr="00D67DD6">
        <w:rPr>
          <w:noProof w:val="0"/>
          <w:lang w:val="fr-FR" w:eastAsia="en-US"/>
        </w:rPr>
        <w:t xml:space="preserve"> </w:t>
      </w:r>
      <w:r w:rsidRPr="00D67DD6">
        <w:rPr>
          <w:noProof w:val="0"/>
          <w:lang w:val="fr-FR" w:eastAsia="en-US"/>
        </w:rPr>
        <w:t>et il f</w:t>
      </w:r>
      <w:r w:rsidR="0029317D" w:rsidRPr="00D67DD6">
        <w:rPr>
          <w:noProof w:val="0"/>
          <w:lang w:val="fr-FR" w:eastAsia="en-US"/>
        </w:rPr>
        <w:t xml:space="preserve">it </w:t>
      </w:r>
      <w:r w:rsidRPr="00D67DD6">
        <w:rPr>
          <w:noProof w:val="0"/>
          <w:lang w:val="fr-FR" w:eastAsia="en-US"/>
        </w:rPr>
        <w:t>sa d</w:t>
      </w:r>
      <w:r w:rsidR="0029317D" w:rsidRPr="00D67DD6">
        <w:rPr>
          <w:noProof w:val="0"/>
          <w:lang w:val="fr-FR" w:eastAsia="en-US"/>
        </w:rPr>
        <w:t>escription</w:t>
      </w:r>
      <w:r w:rsidR="001F5D4A" w:rsidRPr="00D67DD6">
        <w:rPr>
          <w:noProof w:val="0"/>
          <w:lang w:val="fr-FR" w:eastAsia="en-US"/>
        </w:rPr>
        <w:t xml:space="preserve"> métaphysique</w:t>
      </w:r>
      <w:r w:rsidR="0029317D" w:rsidRPr="00D67DD6">
        <w:rPr>
          <w:noProof w:val="0"/>
          <w:lang w:val="fr-FR" w:eastAsia="en-US"/>
        </w:rPr>
        <w:t xml:space="preserve">. </w:t>
      </w:r>
      <w:r w:rsidR="006D5330" w:rsidRPr="00D67DD6">
        <w:rPr>
          <w:noProof w:val="0"/>
          <w:lang w:val="fr-FR" w:eastAsia="en-US"/>
        </w:rPr>
        <w:t>L</w:t>
      </w:r>
      <w:r w:rsidR="0010484A" w:rsidRPr="00D67DD6">
        <w:rPr>
          <w:noProof w:val="0"/>
          <w:lang w:val="fr-FR" w:eastAsia="en-US"/>
        </w:rPr>
        <w:t xml:space="preserve">a définition </w:t>
      </w:r>
      <w:r w:rsidR="001F5D4A" w:rsidRPr="00D67DD6">
        <w:rPr>
          <w:noProof w:val="0"/>
          <w:lang w:val="fr-FR" w:eastAsia="en-US"/>
        </w:rPr>
        <w:t>est devenue un nouveau mythe philosophique occidental, remplaçant l’</w:t>
      </w:r>
      <w:r w:rsidRPr="00D67DD6">
        <w:rPr>
          <w:noProof w:val="0"/>
          <w:lang w:val="fr-FR" w:eastAsia="en-US"/>
        </w:rPr>
        <w:t>arrière</w:t>
      </w:r>
      <w:r w:rsidR="001F5D4A" w:rsidRPr="00D67DD6">
        <w:rPr>
          <w:noProof w:val="0"/>
          <w:lang w:val="fr-FR" w:eastAsia="en-US"/>
        </w:rPr>
        <w:t xml:space="preserve">-monde </w:t>
      </w:r>
      <w:r w:rsidR="00323D2F" w:rsidRPr="00D67DD6">
        <w:rPr>
          <w:noProof w:val="0"/>
          <w:lang w:val="fr-FR" w:eastAsia="en-US"/>
        </w:rPr>
        <w:t xml:space="preserve">dépassé de Platon, </w:t>
      </w:r>
      <w:r w:rsidR="001F5D4A" w:rsidRPr="00D67DD6">
        <w:rPr>
          <w:noProof w:val="0"/>
          <w:lang w:val="fr-FR" w:eastAsia="en-US"/>
        </w:rPr>
        <w:t xml:space="preserve">faite par le conte de fées philosophique </w:t>
      </w:r>
      <w:r w:rsidR="005B24F8" w:rsidRPr="00D67DD6">
        <w:rPr>
          <w:rFonts w:cs="Calibri"/>
          <w:noProof w:val="0"/>
          <w:lang w:val="fr-FR" w:eastAsia="en-US"/>
        </w:rPr>
        <w:t>à</w:t>
      </w:r>
      <w:r w:rsidR="005B24F8" w:rsidRPr="00D67DD6">
        <w:rPr>
          <w:noProof w:val="0"/>
          <w:lang w:val="fr-FR" w:eastAsia="en-US"/>
        </w:rPr>
        <w:t xml:space="preserve"> propos </w:t>
      </w:r>
      <w:r w:rsidR="001F5D4A" w:rsidRPr="00D67DD6">
        <w:rPr>
          <w:noProof w:val="0"/>
          <w:lang w:val="fr-FR" w:eastAsia="en-US"/>
        </w:rPr>
        <w:t xml:space="preserve">de la caverne habitée par les </w:t>
      </w:r>
      <w:r w:rsidR="002B71F1" w:rsidRPr="00D67DD6">
        <w:rPr>
          <w:noProof w:val="0"/>
          <w:lang w:val="fr-FR" w:eastAsia="en-US"/>
        </w:rPr>
        <w:t xml:space="preserve">troglodytes et gouvernée par les </w:t>
      </w:r>
      <w:r w:rsidR="00804F0C" w:rsidRPr="00D67DD6">
        <w:rPr>
          <w:noProof w:val="0"/>
          <w:lang w:val="fr-FR" w:eastAsia="en-US"/>
        </w:rPr>
        <w:t>académiciens illuminés</w:t>
      </w:r>
      <w:r w:rsidR="001F5D4A" w:rsidRPr="00D67DD6">
        <w:rPr>
          <w:noProof w:val="0"/>
          <w:lang w:val="fr-FR" w:eastAsia="en-US"/>
        </w:rPr>
        <w:t xml:space="preserve">. </w:t>
      </w:r>
      <w:r w:rsidR="0029317D" w:rsidRPr="00D67DD6">
        <w:rPr>
          <w:noProof w:val="0"/>
          <w:lang w:val="fr-FR" w:eastAsia="en-US"/>
        </w:rPr>
        <w:t xml:space="preserve">Le </w:t>
      </w:r>
      <w:r w:rsidR="00060D3E" w:rsidRPr="00D67DD6">
        <w:rPr>
          <w:noProof w:val="0"/>
          <w:lang w:val="fr-FR" w:eastAsia="en-US"/>
        </w:rPr>
        <w:t>nouvel</w:t>
      </w:r>
      <w:r w:rsidR="0029317D" w:rsidRPr="00D67DD6">
        <w:rPr>
          <w:noProof w:val="0"/>
          <w:lang w:val="fr-FR" w:eastAsia="en-US"/>
        </w:rPr>
        <w:t xml:space="preserve"> </w:t>
      </w:r>
      <w:r w:rsidR="00DA674D" w:rsidRPr="00D67DD6">
        <w:rPr>
          <w:noProof w:val="0"/>
          <w:lang w:val="fr-FR" w:eastAsia="en-US"/>
        </w:rPr>
        <w:t xml:space="preserve">existant </w:t>
      </w:r>
      <w:r w:rsidR="0029317D" w:rsidRPr="00D67DD6">
        <w:rPr>
          <w:noProof w:val="0"/>
          <w:lang w:val="fr-FR" w:eastAsia="en-US"/>
        </w:rPr>
        <w:t xml:space="preserve">universel n’est pas une première substance </w:t>
      </w:r>
      <w:r w:rsidR="00060D3E" w:rsidRPr="00D67DD6">
        <w:rPr>
          <w:noProof w:val="0"/>
          <w:lang w:val="fr-FR" w:eastAsia="en-US"/>
        </w:rPr>
        <w:t xml:space="preserve">qui existe </w:t>
      </w:r>
      <w:r w:rsidR="0029317D" w:rsidRPr="00D67DD6">
        <w:rPr>
          <w:noProof w:val="0"/>
          <w:lang w:val="fr-FR" w:eastAsia="en-US"/>
        </w:rPr>
        <w:t xml:space="preserve">dans la réalité. Il n’est pas non plus une seconde substance universelle qui est donnée dans le cadre </w:t>
      </w:r>
      <w:r w:rsidR="000620F8" w:rsidRPr="00D67DD6">
        <w:rPr>
          <w:noProof w:val="0"/>
          <w:lang w:val="fr-FR" w:eastAsia="en-US"/>
        </w:rPr>
        <w:t xml:space="preserve">catégorique </w:t>
      </w:r>
      <w:r w:rsidR="0029317D" w:rsidRPr="00D67DD6">
        <w:rPr>
          <w:noProof w:val="0"/>
          <w:lang w:val="fr-FR" w:eastAsia="en-US"/>
        </w:rPr>
        <w:t>du genre et de l</w:t>
      </w:r>
      <w:r w:rsidR="000620F8" w:rsidRPr="00D67DD6">
        <w:rPr>
          <w:noProof w:val="0"/>
          <w:lang w:val="fr-FR" w:eastAsia="en-US"/>
        </w:rPr>
        <w:t>’espèce</w:t>
      </w:r>
      <w:r w:rsidR="0029317D" w:rsidRPr="00D67DD6">
        <w:rPr>
          <w:noProof w:val="0"/>
          <w:lang w:val="fr-FR" w:eastAsia="en-US"/>
        </w:rPr>
        <w:t xml:space="preserve">. L’herméneutique doit expliquer la manière </w:t>
      </w:r>
      <w:r w:rsidR="00F843DC" w:rsidRPr="00D67DD6">
        <w:rPr>
          <w:noProof w:val="0"/>
          <w:lang w:val="fr-FR" w:eastAsia="en-US"/>
        </w:rPr>
        <w:t xml:space="preserve">comment on </w:t>
      </w:r>
      <w:r w:rsidR="0029317D" w:rsidRPr="00D67DD6">
        <w:rPr>
          <w:noProof w:val="0"/>
          <w:lang w:val="fr-FR" w:eastAsia="en-US"/>
        </w:rPr>
        <w:t xml:space="preserve">arrive à une « accidence » de l’objectivité dans cette nouvelle forme de </w:t>
      </w:r>
      <w:r w:rsidR="00223043" w:rsidRPr="00D67DD6">
        <w:rPr>
          <w:noProof w:val="0"/>
          <w:lang w:val="fr-FR" w:eastAsia="en-US"/>
        </w:rPr>
        <w:t>l’existant</w:t>
      </w:r>
      <w:r w:rsidR="0029317D" w:rsidRPr="00D67DD6">
        <w:rPr>
          <w:noProof w:val="0"/>
          <w:lang w:val="fr-FR" w:eastAsia="en-US"/>
        </w:rPr>
        <w:t xml:space="preserve"> (</w:t>
      </w:r>
      <w:r w:rsidR="0029317D" w:rsidRPr="00D67DD6">
        <w:rPr>
          <w:i/>
          <w:noProof w:val="0"/>
          <w:lang w:val="fr-FR" w:eastAsia="en-US"/>
        </w:rPr>
        <w:t>cui accidit universalitas</w:t>
      </w:r>
      <w:r w:rsidR="0029317D" w:rsidRPr="00D67DD6">
        <w:rPr>
          <w:noProof w:val="0"/>
          <w:lang w:val="fr-FR" w:eastAsia="en-US"/>
        </w:rPr>
        <w:t>). Le datif singulier (</w:t>
      </w:r>
      <w:r w:rsidR="0029317D" w:rsidRPr="00D67DD6">
        <w:rPr>
          <w:i/>
          <w:noProof w:val="0"/>
          <w:lang w:val="fr-FR" w:eastAsia="en-US"/>
        </w:rPr>
        <w:t>cui</w:t>
      </w:r>
      <w:r w:rsidR="0029317D" w:rsidRPr="00D67DD6">
        <w:rPr>
          <w:noProof w:val="0"/>
          <w:lang w:val="fr-FR" w:eastAsia="en-US"/>
        </w:rPr>
        <w:t xml:space="preserve">) détient une </w:t>
      </w:r>
      <w:r w:rsidR="00BF7929" w:rsidRPr="00D67DD6">
        <w:rPr>
          <w:noProof w:val="0"/>
          <w:lang w:val="fr-FR" w:eastAsia="en-US"/>
        </w:rPr>
        <w:t xml:space="preserve">valeur </w:t>
      </w:r>
      <w:r w:rsidR="0029317D" w:rsidRPr="00D67DD6">
        <w:rPr>
          <w:noProof w:val="0"/>
          <w:lang w:val="fr-FR" w:eastAsia="en-US"/>
        </w:rPr>
        <w:t>principale</w:t>
      </w:r>
      <w:r w:rsidR="00F843DC" w:rsidRPr="00D67DD6">
        <w:rPr>
          <w:noProof w:val="0"/>
          <w:lang w:val="fr-FR" w:eastAsia="en-US"/>
        </w:rPr>
        <w:t>. I</w:t>
      </w:r>
      <w:r w:rsidR="0029317D" w:rsidRPr="00D67DD6">
        <w:rPr>
          <w:noProof w:val="0"/>
          <w:lang w:val="fr-FR" w:eastAsia="en-US"/>
        </w:rPr>
        <w:t xml:space="preserve">l </w:t>
      </w:r>
      <w:r w:rsidR="00F843DC" w:rsidRPr="00D67DD6">
        <w:rPr>
          <w:noProof w:val="0"/>
          <w:lang w:val="fr-FR" w:eastAsia="en-US"/>
        </w:rPr>
        <w:t xml:space="preserve">présente </w:t>
      </w:r>
      <w:r w:rsidR="0029317D" w:rsidRPr="00D67DD6">
        <w:rPr>
          <w:noProof w:val="0"/>
          <w:lang w:val="fr-FR" w:eastAsia="en-US"/>
        </w:rPr>
        <w:t>le premier cas de donation de l’</w:t>
      </w:r>
      <w:r w:rsidR="005C13FB" w:rsidRPr="00D67DD6">
        <w:rPr>
          <w:rFonts w:cs="Calibri"/>
          <w:noProof w:val="0"/>
          <w:lang w:val="fr-FR" w:eastAsia="en-US"/>
        </w:rPr>
        <w:t>existant</w:t>
      </w:r>
      <w:r w:rsidR="0029317D" w:rsidRPr="00D67DD6">
        <w:rPr>
          <w:noProof w:val="0"/>
          <w:lang w:val="fr-FR" w:eastAsia="en-US"/>
        </w:rPr>
        <w:t xml:space="preserve"> dans le cadre </w:t>
      </w:r>
      <w:r w:rsidR="00851D5B" w:rsidRPr="00D67DD6">
        <w:rPr>
          <w:noProof w:val="0"/>
          <w:lang w:val="fr-FR" w:eastAsia="en-US"/>
        </w:rPr>
        <w:t>de</w:t>
      </w:r>
      <w:r w:rsidR="005C13FB" w:rsidRPr="00D67DD6">
        <w:rPr>
          <w:noProof w:val="0"/>
          <w:lang w:val="fr-FR" w:eastAsia="en-US"/>
        </w:rPr>
        <w:t xml:space="preserve"> </w:t>
      </w:r>
      <w:r w:rsidR="0029317D" w:rsidRPr="00D67DD6">
        <w:rPr>
          <w:i/>
          <w:noProof w:val="0"/>
          <w:lang w:val="fr-FR" w:eastAsia="en-US"/>
        </w:rPr>
        <w:t>dativus obiectivus</w:t>
      </w:r>
      <w:r w:rsidR="008D546D" w:rsidRPr="00D67DD6">
        <w:rPr>
          <w:i/>
          <w:noProof w:val="0"/>
          <w:lang w:val="fr-FR" w:eastAsia="en-US"/>
        </w:rPr>
        <w:fldChar w:fldCharType="begin"/>
      </w:r>
      <w:r w:rsidR="008D546D" w:rsidRPr="00D67DD6">
        <w:rPr>
          <w:noProof w:val="0"/>
          <w:lang w:val="fr-FR"/>
        </w:rPr>
        <w:instrText xml:space="preserve"> XE </w:instrText>
      </w:r>
      <w:r w:rsidR="008D546D" w:rsidRPr="00D67DD6">
        <w:rPr>
          <w:noProof w:val="0"/>
          <w:lang w:val="fr-FR"/>
        </w:rPr>
        <w:lastRenderedPageBreak/>
        <w:instrText>"</w:instrText>
      </w:r>
      <w:r w:rsidR="008D546D" w:rsidRPr="00D67DD6">
        <w:rPr>
          <w:i/>
          <w:noProof w:val="0"/>
          <w:lang w:val="fr-FR" w:eastAsia="en-US"/>
        </w:rPr>
        <w:instrText>dativus obiectivus</w:instrText>
      </w:r>
      <w:r w:rsidR="008D546D" w:rsidRPr="00D67DD6">
        <w:rPr>
          <w:noProof w:val="0"/>
          <w:lang w:val="fr-FR"/>
        </w:rPr>
        <w:instrText xml:space="preserve">" </w:instrText>
      </w:r>
      <w:r w:rsidR="008D546D" w:rsidRPr="00D67DD6">
        <w:rPr>
          <w:i/>
          <w:noProof w:val="0"/>
          <w:lang w:val="fr-FR" w:eastAsia="en-US"/>
        </w:rPr>
        <w:fldChar w:fldCharType="end"/>
      </w:r>
      <w:r w:rsidR="0029317D" w:rsidRPr="00D67DD6">
        <w:rPr>
          <w:noProof w:val="0"/>
          <w:lang w:val="fr-FR" w:eastAsia="en-US"/>
        </w:rPr>
        <w:t xml:space="preserve"> (OBJ III, ch. 4). Le nouveau datif </w:t>
      </w:r>
      <w:r w:rsidR="003D3210" w:rsidRPr="00D67DD6">
        <w:rPr>
          <w:noProof w:val="0"/>
          <w:lang w:val="fr-FR" w:eastAsia="en-US"/>
        </w:rPr>
        <w:t xml:space="preserve">métaphysique </w:t>
      </w:r>
      <w:r w:rsidR="0029317D" w:rsidRPr="00D67DD6">
        <w:rPr>
          <w:noProof w:val="0"/>
          <w:lang w:val="fr-FR" w:eastAsia="en-US"/>
        </w:rPr>
        <w:t xml:space="preserve">définit la substance de troisième genre, à laquelle est attribuée </w:t>
      </w:r>
      <w:r w:rsidR="003D3210" w:rsidRPr="00D67DD6">
        <w:rPr>
          <w:noProof w:val="0"/>
          <w:lang w:val="fr-FR" w:eastAsia="en-US"/>
        </w:rPr>
        <w:t>(</w:t>
      </w:r>
      <w:r w:rsidR="003D3210" w:rsidRPr="00D67DD6">
        <w:rPr>
          <w:i/>
          <w:noProof w:val="0"/>
          <w:lang w:val="fr-FR" w:eastAsia="en-US"/>
        </w:rPr>
        <w:t>accidit</w:t>
      </w:r>
      <w:r w:rsidR="003D3210" w:rsidRPr="00D67DD6">
        <w:rPr>
          <w:noProof w:val="0"/>
          <w:lang w:val="fr-FR" w:eastAsia="en-US"/>
        </w:rPr>
        <w:t xml:space="preserve">) </w:t>
      </w:r>
      <w:r w:rsidR="0029317D" w:rsidRPr="00D67DD6">
        <w:rPr>
          <w:noProof w:val="0"/>
          <w:lang w:val="fr-FR" w:eastAsia="en-US"/>
        </w:rPr>
        <w:t xml:space="preserve">une signification universelle </w:t>
      </w:r>
      <w:r w:rsidR="00990217" w:rsidRPr="00D67DD6">
        <w:rPr>
          <w:noProof w:val="0"/>
          <w:lang w:val="fr-FR" w:eastAsia="en-US"/>
        </w:rPr>
        <w:t xml:space="preserve">faite par </w:t>
      </w:r>
      <w:r w:rsidR="009E72BB" w:rsidRPr="00D67DD6">
        <w:rPr>
          <w:noProof w:val="0"/>
          <w:lang w:val="fr-FR" w:eastAsia="en-US"/>
        </w:rPr>
        <w:t xml:space="preserve">un </w:t>
      </w:r>
      <w:r w:rsidR="0029317D" w:rsidRPr="00D67DD6">
        <w:rPr>
          <w:noProof w:val="0"/>
          <w:lang w:val="fr-FR" w:eastAsia="en-US"/>
        </w:rPr>
        <w:t>accident très particulier. La nouvelle donation d’universalité n’est</w:t>
      </w:r>
      <w:r w:rsidR="005C13FB" w:rsidRPr="00D67DD6">
        <w:rPr>
          <w:noProof w:val="0"/>
          <w:lang w:val="fr-FR" w:eastAsia="en-US"/>
        </w:rPr>
        <w:t xml:space="preserve"> pas </w:t>
      </w:r>
      <w:r w:rsidR="0029317D" w:rsidRPr="00D67DD6">
        <w:rPr>
          <w:noProof w:val="0"/>
          <w:lang w:val="fr-FR" w:eastAsia="en-US"/>
        </w:rPr>
        <w:t xml:space="preserve">universelle au sens de la substance seconde ni un étant singulière de la substance première. Une nouvelle forme de </w:t>
      </w:r>
      <w:r w:rsidR="00501AED" w:rsidRPr="00501AED">
        <w:rPr>
          <w:i/>
          <w:noProof w:val="0"/>
          <w:lang w:val="fr-FR" w:eastAsia="en-US"/>
        </w:rPr>
        <w:t>tertium ens</w:t>
      </w:r>
      <w:r w:rsidR="0029317D" w:rsidRPr="00D67DD6">
        <w:rPr>
          <w:noProof w:val="0"/>
          <w:lang w:val="fr-FR" w:eastAsia="en-US"/>
        </w:rPr>
        <w:t xml:space="preserve"> naît du mélange de la singularité et de l’universalité. Avicenne s</w:t>
      </w:r>
      <w:r w:rsidR="008627F5" w:rsidRPr="00D67DD6">
        <w:rPr>
          <w:noProof w:val="0"/>
          <w:lang w:val="fr-FR" w:eastAsia="en-US"/>
        </w:rPr>
        <w:t xml:space="preserve">e donne </w:t>
      </w:r>
      <w:r w:rsidR="00B92CBA" w:rsidRPr="00D67DD6">
        <w:rPr>
          <w:noProof w:val="0"/>
          <w:lang w:val="fr-FR" w:eastAsia="en-US"/>
        </w:rPr>
        <w:t xml:space="preserve">comme un don </w:t>
      </w:r>
      <w:r w:rsidR="0029317D" w:rsidRPr="00D67DD6">
        <w:rPr>
          <w:noProof w:val="0"/>
          <w:lang w:val="fr-FR" w:eastAsia="en-US"/>
        </w:rPr>
        <w:t xml:space="preserve">la substance </w:t>
      </w:r>
      <w:r w:rsidR="008627F5" w:rsidRPr="00D67DD6">
        <w:rPr>
          <w:noProof w:val="0"/>
          <w:lang w:val="fr-FR" w:eastAsia="en-US"/>
        </w:rPr>
        <w:t xml:space="preserve">faite </w:t>
      </w:r>
      <w:r w:rsidR="0029317D" w:rsidRPr="00D67DD6">
        <w:rPr>
          <w:noProof w:val="0"/>
          <w:lang w:val="fr-FR" w:eastAsia="en-US"/>
        </w:rPr>
        <w:t xml:space="preserve">d’une manière nouvelle qui se définit </w:t>
      </w:r>
      <w:r w:rsidR="008627F5" w:rsidRPr="00D67DD6">
        <w:rPr>
          <w:noProof w:val="0"/>
          <w:lang w:val="fr-FR" w:eastAsia="en-US"/>
        </w:rPr>
        <w:t xml:space="preserve">de manière pleinement objective. </w:t>
      </w:r>
      <w:r w:rsidR="0029317D" w:rsidRPr="00D67DD6">
        <w:rPr>
          <w:noProof w:val="0"/>
          <w:lang w:val="fr-FR" w:eastAsia="en-US"/>
        </w:rPr>
        <w:t xml:space="preserve">La citation montre que la détermination essentielle du cheval est considérée </w:t>
      </w:r>
      <w:r w:rsidR="005C13FB" w:rsidRPr="00D67DD6">
        <w:rPr>
          <w:noProof w:val="0"/>
          <w:lang w:val="fr-FR" w:eastAsia="en-US"/>
        </w:rPr>
        <w:t xml:space="preserve">comme un </w:t>
      </w:r>
      <w:r w:rsidR="0029317D" w:rsidRPr="00D67DD6">
        <w:rPr>
          <w:noProof w:val="0"/>
          <w:lang w:val="fr-FR" w:eastAsia="en-US"/>
        </w:rPr>
        <w:t xml:space="preserve">absolu, c’est-à-dire </w:t>
      </w:r>
      <w:r w:rsidR="005C13FB" w:rsidRPr="00D67DD6">
        <w:rPr>
          <w:noProof w:val="0"/>
          <w:lang w:val="fr-FR" w:eastAsia="en-US"/>
        </w:rPr>
        <w:t xml:space="preserve">dans </w:t>
      </w:r>
      <w:r w:rsidR="0029317D" w:rsidRPr="00D67DD6">
        <w:rPr>
          <w:noProof w:val="0"/>
          <w:lang w:val="fr-FR" w:eastAsia="en-US"/>
        </w:rPr>
        <w:t>la simplicité qui fait une nouvelle forme d’universalité en tant que telle (</w:t>
      </w:r>
      <w:r w:rsidR="0029317D" w:rsidRPr="00D67DD6">
        <w:rPr>
          <w:i/>
          <w:noProof w:val="0"/>
          <w:lang w:val="fr-FR" w:eastAsia="en-US"/>
        </w:rPr>
        <w:t>ipsa in se</w:t>
      </w:r>
      <w:r w:rsidR="0029317D" w:rsidRPr="00D67DD6">
        <w:rPr>
          <w:noProof w:val="0"/>
          <w:lang w:val="fr-FR" w:eastAsia="en-US"/>
        </w:rPr>
        <w:t>). La première vision de l’objectivité ne reconnaît pas la définition abstraite de ce qu’est le cheval dans son essentialité</w:t>
      </w:r>
      <w:r w:rsidR="005C13FB" w:rsidRPr="00D67DD6">
        <w:rPr>
          <w:noProof w:val="0"/>
          <w:lang w:val="fr-FR" w:eastAsia="en-US"/>
        </w:rPr>
        <w:t xml:space="preserve">. Celle-ci </w:t>
      </w:r>
      <w:r w:rsidR="00844C66" w:rsidRPr="00D67DD6">
        <w:rPr>
          <w:noProof w:val="0"/>
          <w:lang w:val="fr-FR" w:eastAsia="en-US"/>
        </w:rPr>
        <w:t>est donnée par l</w:t>
      </w:r>
      <w:r w:rsidR="00844C66" w:rsidRPr="00D67DD6">
        <w:rPr>
          <w:rFonts w:cs="Calibri"/>
          <w:noProof w:val="0"/>
          <w:lang w:val="fr-FR" w:eastAsia="en-US"/>
        </w:rPr>
        <w:t>’</w:t>
      </w:r>
      <w:r w:rsidR="00844C66" w:rsidRPr="00D67DD6">
        <w:rPr>
          <w:noProof w:val="0"/>
          <w:lang w:val="fr-FR" w:eastAsia="en-US"/>
        </w:rPr>
        <w:t>abstraction</w:t>
      </w:r>
      <w:r w:rsidR="0029317D" w:rsidRPr="00D67DD6">
        <w:rPr>
          <w:noProof w:val="0"/>
          <w:lang w:val="fr-FR" w:eastAsia="en-US"/>
        </w:rPr>
        <w:t xml:space="preserve"> de la substance première. La nouvelle unité de </w:t>
      </w:r>
      <w:r w:rsidR="00223043" w:rsidRPr="00D67DD6">
        <w:rPr>
          <w:noProof w:val="0"/>
          <w:lang w:val="fr-FR" w:eastAsia="en-US"/>
        </w:rPr>
        <w:t>l’existant</w:t>
      </w:r>
      <w:r w:rsidR="0029317D" w:rsidRPr="00D67DD6">
        <w:rPr>
          <w:noProof w:val="0"/>
          <w:lang w:val="fr-FR" w:eastAsia="en-US"/>
        </w:rPr>
        <w:t xml:space="preserve"> est considérée en elle-même et pour elle-même</w:t>
      </w:r>
      <w:r w:rsidR="005C13FB" w:rsidRPr="00D67DD6">
        <w:rPr>
          <w:noProof w:val="0"/>
          <w:lang w:val="fr-FR" w:eastAsia="en-US"/>
        </w:rPr>
        <w:t xml:space="preserve"> </w:t>
      </w:r>
      <w:r w:rsidR="0029317D" w:rsidRPr="00D67DD6">
        <w:rPr>
          <w:noProof w:val="0"/>
          <w:lang w:val="fr-FR" w:eastAsia="en-US"/>
        </w:rPr>
        <w:t>dans la nouvelle forme d’universalité</w:t>
      </w:r>
      <w:r w:rsidR="005C13FB" w:rsidRPr="00D67DD6">
        <w:rPr>
          <w:noProof w:val="0"/>
          <w:lang w:val="fr-FR" w:eastAsia="en-US"/>
        </w:rPr>
        <w:t xml:space="preserve">. Elle </w:t>
      </w:r>
      <w:r w:rsidR="0029317D" w:rsidRPr="00D67DD6">
        <w:rPr>
          <w:noProof w:val="0"/>
          <w:lang w:val="fr-FR" w:eastAsia="en-US"/>
        </w:rPr>
        <w:t xml:space="preserve">appartient </w:t>
      </w:r>
      <w:r w:rsidR="005C13FB" w:rsidRPr="00D67DD6">
        <w:rPr>
          <w:noProof w:val="0"/>
          <w:lang w:val="fr-FR" w:eastAsia="en-US"/>
        </w:rPr>
        <w:t xml:space="preserve">à l’existant </w:t>
      </w:r>
      <w:r w:rsidR="0029317D" w:rsidRPr="00D67DD6">
        <w:rPr>
          <w:noProof w:val="0"/>
          <w:lang w:val="fr-FR" w:eastAsia="en-US"/>
        </w:rPr>
        <w:t>sous la forme de la simplicité absolue de l’individu (</w:t>
      </w:r>
      <w:r w:rsidR="0029317D" w:rsidRPr="00D67DD6">
        <w:rPr>
          <w:i/>
          <w:noProof w:val="0"/>
          <w:lang w:val="fr-FR" w:eastAsia="en-US"/>
        </w:rPr>
        <w:t>equinitas tantum</w:t>
      </w:r>
      <w:r w:rsidR="0029317D" w:rsidRPr="00D67DD6">
        <w:rPr>
          <w:noProof w:val="0"/>
          <w:lang w:val="fr-FR" w:eastAsia="en-US"/>
        </w:rPr>
        <w:t xml:space="preserve">). </w:t>
      </w:r>
      <w:r w:rsidR="00416F93" w:rsidRPr="00D67DD6">
        <w:rPr>
          <w:noProof w:val="0"/>
          <w:lang w:val="fr-FR" w:eastAsia="en-US"/>
        </w:rPr>
        <w:t>La nouvelle définition de l’existant surgit e</w:t>
      </w:r>
      <w:r w:rsidR="0029317D" w:rsidRPr="00D67DD6">
        <w:rPr>
          <w:noProof w:val="0"/>
          <w:lang w:val="fr-FR" w:eastAsia="en-US"/>
        </w:rPr>
        <w:t xml:space="preserve">n raison de l’universalité </w:t>
      </w:r>
      <w:r w:rsidR="00CF40DA" w:rsidRPr="00D67DD6">
        <w:rPr>
          <w:noProof w:val="0"/>
          <w:lang w:val="fr-FR" w:eastAsia="en-US"/>
        </w:rPr>
        <w:t>transcendantale</w:t>
      </w:r>
      <w:r w:rsidR="00CF2C6C" w:rsidRPr="00D67DD6">
        <w:rPr>
          <w:noProof w:val="0"/>
          <w:lang w:val="fr-FR" w:eastAsia="en-US"/>
        </w:rPr>
        <w:t xml:space="preserve"> et de </w:t>
      </w:r>
      <w:r w:rsidR="00416F93" w:rsidRPr="00D67DD6">
        <w:rPr>
          <w:noProof w:val="0"/>
          <w:lang w:val="fr-FR" w:eastAsia="en-US"/>
        </w:rPr>
        <w:t>l’individualité unique</w:t>
      </w:r>
      <w:r w:rsidR="0029317D" w:rsidRPr="00D67DD6">
        <w:rPr>
          <w:noProof w:val="0"/>
          <w:lang w:val="fr-FR" w:eastAsia="en-US"/>
        </w:rPr>
        <w:t xml:space="preserve">. </w:t>
      </w:r>
      <w:r w:rsidR="00E034FB" w:rsidRPr="00D67DD6">
        <w:rPr>
          <w:noProof w:val="0"/>
          <w:lang w:val="fr-FR" w:eastAsia="en-US"/>
        </w:rPr>
        <w:t xml:space="preserve">Ce </w:t>
      </w:r>
      <w:r w:rsidR="00501AED" w:rsidRPr="00501AED">
        <w:rPr>
          <w:i/>
          <w:noProof w:val="0"/>
          <w:lang w:val="fr-FR" w:eastAsia="en-US"/>
        </w:rPr>
        <w:t>tertium ens</w:t>
      </w:r>
      <w:r w:rsidR="00E034FB" w:rsidRPr="00D67DD6">
        <w:rPr>
          <w:i/>
          <w:noProof w:val="0"/>
          <w:lang w:val="fr-FR" w:eastAsia="en-US"/>
        </w:rPr>
        <w:t xml:space="preserve"> </w:t>
      </w:r>
      <w:r w:rsidR="0029317D" w:rsidRPr="00D67DD6">
        <w:rPr>
          <w:noProof w:val="0"/>
          <w:lang w:val="fr-FR" w:eastAsia="en-US"/>
        </w:rPr>
        <w:t xml:space="preserve">est situé </w:t>
      </w:r>
      <w:r w:rsidR="00E034FB" w:rsidRPr="00D67DD6">
        <w:rPr>
          <w:noProof w:val="0"/>
          <w:lang w:val="fr-FR" w:eastAsia="en-US"/>
        </w:rPr>
        <w:t xml:space="preserve">au-delà </w:t>
      </w:r>
      <w:r w:rsidR="00C6613A" w:rsidRPr="00D67DD6">
        <w:rPr>
          <w:noProof w:val="0"/>
          <w:lang w:val="fr-FR" w:eastAsia="en-US"/>
        </w:rPr>
        <w:t>de la substance seconde. Un nouve</w:t>
      </w:r>
      <w:r w:rsidR="00730AD8" w:rsidRPr="00D67DD6">
        <w:rPr>
          <w:noProof w:val="0"/>
          <w:lang w:val="fr-FR" w:eastAsia="en-US"/>
        </w:rPr>
        <w:t>l</w:t>
      </w:r>
      <w:r w:rsidR="00C6613A" w:rsidRPr="00D67DD6">
        <w:rPr>
          <w:noProof w:val="0"/>
          <w:lang w:val="fr-FR" w:eastAsia="en-US"/>
        </w:rPr>
        <w:t xml:space="preserve"> </w:t>
      </w:r>
      <w:r w:rsidR="00730AD8" w:rsidRPr="00D67DD6">
        <w:rPr>
          <w:noProof w:val="0"/>
          <w:lang w:val="fr-FR" w:eastAsia="en-US"/>
        </w:rPr>
        <w:t>existant</w:t>
      </w:r>
      <w:r w:rsidR="00C6613A" w:rsidRPr="00D67DD6">
        <w:rPr>
          <w:noProof w:val="0"/>
          <w:lang w:val="fr-FR" w:eastAsia="en-US"/>
        </w:rPr>
        <w:t xml:space="preserve"> </w:t>
      </w:r>
      <w:r w:rsidR="005C13FB" w:rsidRPr="00D67DD6">
        <w:rPr>
          <w:noProof w:val="0"/>
          <w:lang w:val="fr-FR" w:eastAsia="en-US"/>
        </w:rPr>
        <w:t xml:space="preserve">ne fait </w:t>
      </w:r>
      <w:r w:rsidR="0029317D" w:rsidRPr="00D67DD6">
        <w:rPr>
          <w:noProof w:val="0"/>
          <w:lang w:val="fr-FR" w:eastAsia="en-US"/>
        </w:rPr>
        <w:t>donc</w:t>
      </w:r>
      <w:r w:rsidR="00475AA0" w:rsidRPr="00D67DD6">
        <w:rPr>
          <w:noProof w:val="0"/>
          <w:lang w:val="fr-FR" w:eastAsia="en-US"/>
        </w:rPr>
        <w:t xml:space="preserve"> pas le sujet de l</w:t>
      </w:r>
      <w:r w:rsidR="00475AA0" w:rsidRPr="00D67DD6">
        <w:rPr>
          <w:rFonts w:cs="Calibri"/>
          <w:noProof w:val="0"/>
          <w:lang w:val="fr-FR" w:eastAsia="en-US"/>
        </w:rPr>
        <w:t>’</w:t>
      </w:r>
      <w:r w:rsidR="00475AA0" w:rsidRPr="00D67DD6">
        <w:rPr>
          <w:noProof w:val="0"/>
          <w:lang w:val="fr-FR" w:eastAsia="en-US"/>
        </w:rPr>
        <w:t xml:space="preserve">imposition </w:t>
      </w:r>
      <w:r w:rsidR="00CF2C6C" w:rsidRPr="00D67DD6">
        <w:rPr>
          <w:noProof w:val="0"/>
          <w:lang w:val="fr-FR" w:eastAsia="en-US"/>
        </w:rPr>
        <w:t xml:space="preserve">directe (species) </w:t>
      </w:r>
      <w:r w:rsidR="0029317D" w:rsidRPr="00D67DD6">
        <w:rPr>
          <w:noProof w:val="0"/>
          <w:lang w:val="fr-FR" w:eastAsia="en-US"/>
        </w:rPr>
        <w:t>et de l’abstraction essentielle</w:t>
      </w:r>
      <w:r w:rsidR="00CF2C6C" w:rsidRPr="00D67DD6">
        <w:rPr>
          <w:noProof w:val="0"/>
          <w:lang w:val="fr-FR" w:eastAsia="en-US"/>
        </w:rPr>
        <w:t xml:space="preserve"> secondaire (genus)</w:t>
      </w:r>
      <w:r w:rsidR="0029317D" w:rsidRPr="00D67DD6">
        <w:rPr>
          <w:noProof w:val="0"/>
          <w:lang w:val="fr-FR" w:eastAsia="en-US"/>
        </w:rPr>
        <w:t>. Pris</w:t>
      </w:r>
      <w:r w:rsidR="005C13FB" w:rsidRPr="00D67DD6">
        <w:rPr>
          <w:noProof w:val="0"/>
          <w:lang w:val="fr-FR" w:eastAsia="en-US"/>
        </w:rPr>
        <w:t>e</w:t>
      </w:r>
      <w:r w:rsidR="0029317D" w:rsidRPr="00D67DD6">
        <w:rPr>
          <w:noProof w:val="0"/>
          <w:lang w:val="fr-FR" w:eastAsia="en-US"/>
        </w:rPr>
        <w:t xml:space="preserve"> individuellement, la nouvelle définition du cheval en tant que </w:t>
      </w:r>
      <w:r w:rsidR="00EC384E" w:rsidRPr="00D67DD6">
        <w:rPr>
          <w:noProof w:val="0"/>
          <w:lang w:val="fr-FR" w:eastAsia="en-US"/>
        </w:rPr>
        <w:t>l’existant du troisième genre</w:t>
      </w:r>
      <w:r w:rsidR="005C13FB" w:rsidRPr="00D67DD6">
        <w:rPr>
          <w:noProof w:val="0"/>
          <w:lang w:val="fr-FR" w:eastAsia="en-US"/>
        </w:rPr>
        <w:t xml:space="preserve"> garde </w:t>
      </w:r>
      <w:r w:rsidR="0029317D" w:rsidRPr="00D67DD6">
        <w:rPr>
          <w:noProof w:val="0"/>
          <w:lang w:val="fr-FR" w:eastAsia="en-US"/>
        </w:rPr>
        <w:t>son propre contenu distinctif (</w:t>
      </w:r>
      <w:r w:rsidR="0029317D" w:rsidRPr="00D67DD6">
        <w:rPr>
          <w:i/>
          <w:noProof w:val="0"/>
          <w:lang w:val="fr-FR" w:eastAsia="en-US"/>
        </w:rPr>
        <w:t>equinitas</w:t>
      </w:r>
      <w:r w:rsidR="008D546D" w:rsidRPr="00D67DD6">
        <w:rPr>
          <w:i/>
          <w:noProof w:val="0"/>
          <w:lang w:val="fr-FR" w:eastAsia="en-US"/>
        </w:rPr>
        <w:fldChar w:fldCharType="begin"/>
      </w:r>
      <w:r w:rsidR="008D546D" w:rsidRPr="00D67DD6">
        <w:rPr>
          <w:noProof w:val="0"/>
          <w:lang w:val="fr-FR"/>
        </w:rPr>
        <w:instrText xml:space="preserve"> XE "</w:instrText>
      </w:r>
      <w:r w:rsidR="008D546D" w:rsidRPr="00D67DD6">
        <w:rPr>
          <w:i/>
          <w:noProof w:val="0"/>
          <w:lang w:val="fr-FR" w:eastAsia="en-US"/>
        </w:rPr>
        <w:instrText>equinitas</w:instrText>
      </w:r>
      <w:r w:rsidR="008D546D" w:rsidRPr="00D67DD6">
        <w:rPr>
          <w:noProof w:val="0"/>
          <w:lang w:val="fr-FR"/>
        </w:rPr>
        <w:instrText xml:space="preserve">" </w:instrText>
      </w:r>
      <w:r w:rsidR="008D546D" w:rsidRPr="00D67DD6">
        <w:rPr>
          <w:i/>
          <w:noProof w:val="0"/>
          <w:lang w:val="fr-FR" w:eastAsia="en-US"/>
        </w:rPr>
        <w:fldChar w:fldCharType="end"/>
      </w:r>
      <w:r w:rsidR="0029317D" w:rsidRPr="00D67DD6">
        <w:rPr>
          <w:i/>
          <w:noProof w:val="0"/>
          <w:lang w:val="fr-FR" w:eastAsia="en-US"/>
        </w:rPr>
        <w:t xml:space="preserve"> habet definitionem</w:t>
      </w:r>
      <w:r w:rsidR="0029317D" w:rsidRPr="00D67DD6">
        <w:rPr>
          <w:noProof w:val="0"/>
          <w:lang w:val="fr-FR" w:eastAsia="en-US"/>
        </w:rPr>
        <w:t>). Les déterminations aristotéliciennes se font au niveau de l’essence et de la substance seconde</w:t>
      </w:r>
      <w:r w:rsidR="005C13FB" w:rsidRPr="00D67DD6">
        <w:rPr>
          <w:noProof w:val="0"/>
          <w:lang w:val="fr-FR" w:eastAsia="en-US"/>
        </w:rPr>
        <w:t xml:space="preserve">, alors, de façon </w:t>
      </w:r>
      <w:r w:rsidR="0029317D" w:rsidRPr="00D67DD6">
        <w:rPr>
          <w:i/>
          <w:noProof w:val="0"/>
          <w:lang w:val="fr-FR" w:eastAsia="en-US"/>
        </w:rPr>
        <w:t>per posterius</w:t>
      </w:r>
      <w:r w:rsidR="0029317D" w:rsidRPr="00D67DD6">
        <w:rPr>
          <w:noProof w:val="0"/>
          <w:lang w:val="fr-FR" w:eastAsia="en-US"/>
        </w:rPr>
        <w:t xml:space="preserve">. Toutes les déterminations universelles manquent de la simplicité totale au niveau de la première substance qui </w:t>
      </w:r>
      <w:r w:rsidR="005C13FB" w:rsidRPr="00D67DD6">
        <w:rPr>
          <w:noProof w:val="0"/>
          <w:lang w:val="fr-FR" w:eastAsia="en-US"/>
        </w:rPr>
        <w:t xml:space="preserve">se </w:t>
      </w:r>
      <w:r w:rsidR="0029317D" w:rsidRPr="00D67DD6">
        <w:rPr>
          <w:noProof w:val="0"/>
          <w:lang w:val="fr-FR" w:eastAsia="en-US"/>
        </w:rPr>
        <w:t xml:space="preserve">donne </w:t>
      </w:r>
      <w:r w:rsidR="0029317D" w:rsidRPr="00D67DD6">
        <w:rPr>
          <w:i/>
          <w:noProof w:val="0"/>
          <w:lang w:val="fr-FR" w:eastAsia="en-US"/>
        </w:rPr>
        <w:t>per prius</w:t>
      </w:r>
      <w:r w:rsidR="008D546D" w:rsidRPr="00D67DD6">
        <w:rPr>
          <w:i/>
          <w:noProof w:val="0"/>
          <w:lang w:val="fr-FR" w:eastAsia="en-US"/>
        </w:rPr>
        <w:fldChar w:fldCharType="begin"/>
      </w:r>
      <w:r w:rsidR="008D546D" w:rsidRPr="00D67DD6">
        <w:rPr>
          <w:noProof w:val="0"/>
          <w:lang w:val="fr-FR"/>
        </w:rPr>
        <w:instrText xml:space="preserve"> XE "</w:instrText>
      </w:r>
      <w:r w:rsidR="008D546D" w:rsidRPr="00D67DD6">
        <w:rPr>
          <w:i/>
          <w:noProof w:val="0"/>
          <w:lang w:val="fr-FR" w:eastAsia="en-US"/>
        </w:rPr>
        <w:instrText>per prius</w:instrText>
      </w:r>
      <w:r w:rsidR="00821D89" w:rsidRPr="00D67DD6">
        <w:rPr>
          <w:i/>
          <w:noProof w:val="0"/>
          <w:lang w:val="fr-FR" w:eastAsia="en-US"/>
        </w:rPr>
        <w:instrText>—</w:instrText>
      </w:r>
      <w:r w:rsidR="008D546D" w:rsidRPr="00D67DD6">
        <w:rPr>
          <w:i/>
          <w:noProof w:val="0"/>
          <w:lang w:val="fr-FR" w:eastAsia="en-US"/>
        </w:rPr>
        <w:instrText>per posterius</w:instrText>
      </w:r>
      <w:r w:rsidR="008D546D" w:rsidRPr="00D67DD6">
        <w:rPr>
          <w:noProof w:val="0"/>
          <w:lang w:val="fr-FR"/>
        </w:rPr>
        <w:instrText xml:space="preserve">" </w:instrText>
      </w:r>
      <w:r w:rsidR="008D546D" w:rsidRPr="00D67DD6">
        <w:rPr>
          <w:i/>
          <w:noProof w:val="0"/>
          <w:lang w:val="fr-FR" w:eastAsia="en-US"/>
        </w:rPr>
        <w:fldChar w:fldCharType="end"/>
      </w:r>
      <w:r w:rsidR="0029317D" w:rsidRPr="00D67DD6">
        <w:rPr>
          <w:noProof w:val="0"/>
          <w:lang w:val="fr-FR" w:eastAsia="en-US"/>
        </w:rPr>
        <w:t xml:space="preserve">. </w:t>
      </w:r>
      <w:r w:rsidR="005C13FB" w:rsidRPr="00D67DD6">
        <w:rPr>
          <w:noProof w:val="0"/>
          <w:lang w:val="fr-FR" w:eastAsia="en-US"/>
        </w:rPr>
        <w:t>Ce n</w:t>
      </w:r>
      <w:r w:rsidR="000F7185" w:rsidRPr="00D67DD6">
        <w:rPr>
          <w:noProof w:val="0"/>
          <w:lang w:val="fr-FR" w:eastAsia="en-US"/>
        </w:rPr>
        <w:t>’</w:t>
      </w:r>
      <w:r w:rsidR="005C13FB" w:rsidRPr="00D67DD6">
        <w:rPr>
          <w:noProof w:val="0"/>
          <w:lang w:val="fr-FR" w:eastAsia="en-US"/>
        </w:rPr>
        <w:t xml:space="preserve">est pas le cas d’Avicenne. </w:t>
      </w:r>
      <w:r w:rsidR="0029317D" w:rsidRPr="00D67DD6">
        <w:rPr>
          <w:noProof w:val="0"/>
          <w:lang w:val="fr-FR" w:eastAsia="en-US"/>
        </w:rPr>
        <w:t xml:space="preserve">La nouvelle détermination concerne </w:t>
      </w:r>
      <w:r w:rsidR="00223043" w:rsidRPr="00D67DD6">
        <w:rPr>
          <w:noProof w:val="0"/>
          <w:lang w:val="fr-FR" w:eastAsia="en-US"/>
        </w:rPr>
        <w:t>l’existant</w:t>
      </w:r>
      <w:r w:rsidR="00A83DDA" w:rsidRPr="00D67DD6">
        <w:rPr>
          <w:noProof w:val="0"/>
          <w:lang w:val="fr-FR" w:eastAsia="en-US"/>
        </w:rPr>
        <w:t xml:space="preserve"> considéré comme substance premi</w:t>
      </w:r>
      <w:r w:rsidR="00A83DDA" w:rsidRPr="00D67DD6">
        <w:rPr>
          <w:rFonts w:cs="Calibri"/>
          <w:noProof w:val="0"/>
          <w:lang w:val="fr-FR" w:eastAsia="en-US"/>
        </w:rPr>
        <w:t>è</w:t>
      </w:r>
      <w:r w:rsidR="00A83DDA" w:rsidRPr="00D67DD6">
        <w:rPr>
          <w:noProof w:val="0"/>
          <w:lang w:val="fr-FR" w:eastAsia="en-US"/>
        </w:rPr>
        <w:t>re</w:t>
      </w:r>
      <w:r w:rsidR="0029317D" w:rsidRPr="00D67DD6">
        <w:rPr>
          <w:noProof w:val="0"/>
          <w:lang w:val="fr-FR" w:eastAsia="en-US"/>
        </w:rPr>
        <w:t xml:space="preserve"> </w:t>
      </w:r>
      <w:r w:rsidR="00591D1A" w:rsidRPr="00D67DD6">
        <w:rPr>
          <w:noProof w:val="0"/>
          <w:lang w:val="fr-FR" w:eastAsia="en-US"/>
        </w:rPr>
        <w:t xml:space="preserve">predite </w:t>
      </w:r>
      <w:r w:rsidR="00587E92" w:rsidRPr="00D67DD6">
        <w:rPr>
          <w:noProof w:val="0"/>
          <w:lang w:val="fr-FR" w:eastAsia="en-US"/>
        </w:rPr>
        <w:t>«</w:t>
      </w:r>
      <w:r w:rsidR="006E6F11" w:rsidRPr="00D67DD6">
        <w:rPr>
          <w:noProof w:val="0"/>
          <w:lang w:val="fr-FR" w:eastAsia="en-US"/>
        </w:rPr>
        <w:t> </w:t>
      </w:r>
      <w:r w:rsidR="0029317D" w:rsidRPr="00D67DD6">
        <w:rPr>
          <w:i/>
          <w:noProof w:val="0"/>
          <w:lang w:val="fr-FR" w:eastAsia="en-US"/>
        </w:rPr>
        <w:t>inquantum est prius</w:t>
      </w:r>
      <w:r w:rsidR="006E6F11" w:rsidRPr="00D67DD6">
        <w:rPr>
          <w:i/>
          <w:noProof w:val="0"/>
          <w:lang w:val="fr-FR" w:eastAsia="en-US"/>
        </w:rPr>
        <w:t> </w:t>
      </w:r>
      <w:r w:rsidR="00587E92" w:rsidRPr="00D67DD6">
        <w:rPr>
          <w:noProof w:val="0"/>
          <w:lang w:val="fr-FR" w:eastAsia="en-US"/>
        </w:rPr>
        <w:t>»</w:t>
      </w:r>
      <w:r w:rsidR="0029317D" w:rsidRPr="00D67DD6">
        <w:rPr>
          <w:noProof w:val="0"/>
          <w:lang w:val="fr-FR"/>
        </w:rPr>
        <w:t>.</w:t>
      </w:r>
      <w:r w:rsidR="0029317D" w:rsidRPr="00D67DD6">
        <w:rPr>
          <w:noProof w:val="0"/>
          <w:vertAlign w:val="superscript"/>
          <w:lang w:val="fr-FR"/>
        </w:rPr>
        <w:footnoteReference w:id="138"/>
      </w:r>
      <w:r w:rsidR="0029317D" w:rsidRPr="00D67DD6">
        <w:rPr>
          <w:noProof w:val="0"/>
          <w:lang w:val="fr-FR" w:eastAsia="en-US"/>
        </w:rPr>
        <w:t xml:space="preserve"> La philosophie première existe désormais dans l’ordre de la pure priorité de </w:t>
      </w:r>
      <w:r w:rsidR="00223043" w:rsidRPr="00D67DD6">
        <w:rPr>
          <w:noProof w:val="0"/>
          <w:lang w:val="fr-FR" w:eastAsia="en-US"/>
        </w:rPr>
        <w:t>l’existant</w:t>
      </w:r>
      <w:r w:rsidR="0029317D" w:rsidRPr="00D67DD6">
        <w:rPr>
          <w:noProof w:val="0"/>
          <w:lang w:val="fr-FR" w:eastAsia="en-US"/>
        </w:rPr>
        <w:t xml:space="preserve"> en tant qu</w:t>
      </w:r>
      <w:r w:rsidR="000E38B2" w:rsidRPr="00D67DD6">
        <w:rPr>
          <w:noProof w:val="0"/>
          <w:lang w:val="fr-FR" w:eastAsia="en-US"/>
        </w:rPr>
        <w:t>e l</w:t>
      </w:r>
      <w:r w:rsidR="0029317D" w:rsidRPr="00D67DD6">
        <w:rPr>
          <w:noProof w:val="0"/>
          <w:lang w:val="fr-FR" w:eastAsia="en-US"/>
        </w:rPr>
        <w:t xml:space="preserve">’étant </w:t>
      </w:r>
      <w:r w:rsidR="000E38B2" w:rsidRPr="00D67DD6">
        <w:rPr>
          <w:noProof w:val="0"/>
          <w:lang w:val="fr-FR" w:eastAsia="en-US"/>
        </w:rPr>
        <w:t xml:space="preserve">pur </w:t>
      </w:r>
      <w:r w:rsidR="0029317D" w:rsidRPr="00D67DD6">
        <w:rPr>
          <w:noProof w:val="0"/>
          <w:lang w:val="fr-FR" w:eastAsia="en-US"/>
        </w:rPr>
        <w:t>(</w:t>
      </w:r>
      <w:r w:rsidR="0029317D" w:rsidRPr="00D67DD6">
        <w:rPr>
          <w:i/>
          <w:noProof w:val="0"/>
          <w:lang w:val="fr-FR" w:eastAsia="en-US"/>
        </w:rPr>
        <w:t>equinitas ipse</w:t>
      </w:r>
      <w:r w:rsidR="0029317D" w:rsidRPr="00D67DD6">
        <w:rPr>
          <w:noProof w:val="0"/>
          <w:lang w:val="fr-FR" w:eastAsia="en-US"/>
        </w:rPr>
        <w:t xml:space="preserve">, </w:t>
      </w:r>
      <w:r w:rsidR="00377B24" w:rsidRPr="00D67DD6">
        <w:rPr>
          <w:i/>
          <w:noProof w:val="0"/>
          <w:lang w:val="fr-FR" w:eastAsia="en-US"/>
        </w:rPr>
        <w:t xml:space="preserve">equinitas </w:t>
      </w:r>
      <w:r w:rsidR="0029317D" w:rsidRPr="00D67DD6">
        <w:rPr>
          <w:i/>
          <w:noProof w:val="0"/>
          <w:lang w:val="fr-FR" w:eastAsia="en-US"/>
        </w:rPr>
        <w:t>tantum</w:t>
      </w:r>
      <w:r w:rsidR="0029317D" w:rsidRPr="00D67DD6">
        <w:rPr>
          <w:noProof w:val="0"/>
          <w:lang w:val="fr-FR" w:eastAsia="en-US"/>
        </w:rPr>
        <w:t xml:space="preserve">). L’entité objective reçoit une nouvelle détermination en dehors des catégories aristotéliciennes et des plus hauts genres platoniciens. Avicenne postule la prédication du sens individuel ultime de </w:t>
      </w:r>
      <w:r w:rsidR="00223043" w:rsidRPr="00D67DD6">
        <w:rPr>
          <w:noProof w:val="0"/>
          <w:lang w:val="fr-FR" w:eastAsia="en-US"/>
        </w:rPr>
        <w:t>l’existant</w:t>
      </w:r>
      <w:r w:rsidR="0029317D" w:rsidRPr="00D67DD6">
        <w:rPr>
          <w:noProof w:val="0"/>
          <w:lang w:val="fr-FR" w:eastAsia="en-US"/>
        </w:rPr>
        <w:t xml:space="preserve"> sur le mode du système de division de Porphyre</w:t>
      </w:r>
      <w:r w:rsidR="00A20752" w:rsidRPr="00D67DD6">
        <w:rPr>
          <w:noProof w:val="0"/>
          <w:lang w:val="fr-FR" w:eastAsia="en-US"/>
        </w:rPr>
        <w:fldChar w:fldCharType="begin"/>
      </w:r>
      <w:r w:rsidR="00A20752" w:rsidRPr="00D67DD6">
        <w:rPr>
          <w:noProof w:val="0"/>
          <w:lang w:val="fr-FR"/>
        </w:rPr>
        <w:instrText xml:space="preserve"> XE "</w:instrText>
      </w:r>
      <w:r w:rsidR="00A20752" w:rsidRPr="00D67DD6">
        <w:rPr>
          <w:i/>
          <w:noProof w:val="0"/>
          <w:lang w:val="fr-FR" w:eastAsia="en-US"/>
        </w:rPr>
        <w:instrText>Arbor Porphyriana</w:instrText>
      </w:r>
      <w:r w:rsidR="00A20752" w:rsidRPr="00D67DD6">
        <w:rPr>
          <w:noProof w:val="0"/>
          <w:lang w:val="fr-FR"/>
        </w:rPr>
        <w:instrText xml:space="preserve">" </w:instrText>
      </w:r>
      <w:r w:rsidR="00A20752" w:rsidRPr="00D67DD6">
        <w:rPr>
          <w:noProof w:val="0"/>
          <w:lang w:val="fr-FR" w:eastAsia="en-US"/>
        </w:rPr>
        <w:fldChar w:fldCharType="end"/>
      </w:r>
      <w:r w:rsidR="0029317D" w:rsidRPr="00D67DD6">
        <w:rPr>
          <w:noProof w:val="0"/>
          <w:lang w:val="fr-FR" w:eastAsia="en-US"/>
        </w:rPr>
        <w:t xml:space="preserve"> (διαίρεσις, ch. 1.3). </w:t>
      </w:r>
      <w:r w:rsidR="0029317D" w:rsidRPr="00D67DD6">
        <w:rPr>
          <w:noProof w:val="0"/>
          <w:lang w:val="fr-FR" w:eastAsia="en-US"/>
        </w:rPr>
        <w:lastRenderedPageBreak/>
        <w:t xml:space="preserve">Cette nouvelle prédication </w:t>
      </w:r>
      <w:r w:rsidR="0029317D" w:rsidRPr="00D67DD6">
        <w:rPr>
          <w:i/>
          <w:noProof w:val="0"/>
          <w:lang w:val="fr-FR" w:eastAsia="en-US"/>
        </w:rPr>
        <w:t>per prius</w:t>
      </w:r>
      <w:r w:rsidR="0029317D" w:rsidRPr="00D67DD6">
        <w:rPr>
          <w:noProof w:val="0"/>
          <w:lang w:val="fr-FR" w:eastAsia="en-US"/>
        </w:rPr>
        <w:t xml:space="preserve"> ouvre la voie à l’objectivité, car elle se situe en dehors de la détermination aristotélicienne de substance. Avicenne radicalise la prédication amphibolique</w:t>
      </w:r>
      <w:r w:rsidR="003E7C20" w:rsidRPr="00D67DD6">
        <w:rPr>
          <w:noProof w:val="0"/>
          <w:lang w:val="fr-FR" w:eastAsia="en-US"/>
        </w:rPr>
        <w:fldChar w:fldCharType="begin"/>
      </w:r>
      <w:r w:rsidR="003E7C20" w:rsidRPr="00D67DD6">
        <w:rPr>
          <w:noProof w:val="0"/>
          <w:lang w:val="fr-FR"/>
        </w:rPr>
        <w:instrText xml:space="preserve"> XE "</w:instrText>
      </w:r>
      <w:r w:rsidR="003E7C20" w:rsidRPr="00D67DD6">
        <w:rPr>
          <w:noProof w:val="0"/>
          <w:lang w:val="fr-FR" w:eastAsia="en-US"/>
        </w:rPr>
        <w:instrText>prédication amphibolique</w:instrText>
      </w:r>
      <w:r w:rsidR="003E7C20" w:rsidRPr="00D67DD6">
        <w:rPr>
          <w:noProof w:val="0"/>
          <w:lang w:val="fr-FR"/>
        </w:rPr>
        <w:instrText xml:space="preserve">" </w:instrText>
      </w:r>
      <w:r w:rsidR="003E7C20" w:rsidRPr="00D67DD6">
        <w:rPr>
          <w:noProof w:val="0"/>
          <w:lang w:val="fr-FR" w:eastAsia="en-US"/>
        </w:rPr>
        <w:fldChar w:fldCharType="end"/>
      </w:r>
      <w:r w:rsidR="0029317D" w:rsidRPr="00D67DD6">
        <w:rPr>
          <w:noProof w:val="0"/>
          <w:lang w:val="fr-FR" w:eastAsia="en-US"/>
        </w:rPr>
        <w:t xml:space="preserve"> d’Alfarabi et en fait un aspect universel de </w:t>
      </w:r>
      <w:r w:rsidR="00223043" w:rsidRPr="00D67DD6">
        <w:rPr>
          <w:noProof w:val="0"/>
          <w:lang w:val="fr-FR" w:eastAsia="en-US"/>
        </w:rPr>
        <w:t>l’existant</w:t>
      </w:r>
      <w:r w:rsidR="0029317D" w:rsidRPr="00D67DD6">
        <w:rPr>
          <w:noProof w:val="0"/>
          <w:lang w:val="fr-FR" w:eastAsia="en-US"/>
        </w:rPr>
        <w:t xml:space="preserve">. La métaphysique </w:t>
      </w:r>
      <w:r w:rsidR="00713A49" w:rsidRPr="00D67DD6">
        <w:rPr>
          <w:noProof w:val="0"/>
          <w:lang w:val="fr-FR" w:eastAsia="en-US"/>
        </w:rPr>
        <w:t xml:space="preserve">de </w:t>
      </w:r>
      <w:r w:rsidR="00EC384E" w:rsidRPr="00D67DD6">
        <w:rPr>
          <w:noProof w:val="0"/>
          <w:lang w:val="fr-FR" w:eastAsia="en-US"/>
        </w:rPr>
        <w:t>l’existant du troisième genre</w:t>
      </w:r>
      <w:r w:rsidR="0029317D" w:rsidRPr="00D67DD6">
        <w:rPr>
          <w:noProof w:val="0"/>
          <w:lang w:val="fr-FR" w:eastAsia="en-US"/>
        </w:rPr>
        <w:t xml:space="preserve"> fait l’alpha et l’oméga de la nouvelle science première. Elle est fondée sur le genre particulier de l’essence qui est ontologiquement indifférent parce qu’il est en dehors de l’unité et de la multiplicité. Les déterminations aristotéliciennes de </w:t>
      </w:r>
      <w:r w:rsidR="00223043" w:rsidRPr="00D67DD6">
        <w:rPr>
          <w:noProof w:val="0"/>
          <w:lang w:val="fr-FR" w:eastAsia="en-US"/>
        </w:rPr>
        <w:t>l’existant</w:t>
      </w:r>
      <w:r w:rsidR="0029317D" w:rsidRPr="00D67DD6">
        <w:rPr>
          <w:noProof w:val="0"/>
          <w:lang w:val="fr-FR" w:eastAsia="en-US"/>
        </w:rPr>
        <w:t xml:space="preserve"> ne surgissent que dans les opérations </w:t>
      </w:r>
      <w:r w:rsidR="005C13FB" w:rsidRPr="00D67DD6">
        <w:rPr>
          <w:noProof w:val="0"/>
          <w:lang w:val="fr-FR" w:eastAsia="en-US"/>
        </w:rPr>
        <w:t xml:space="preserve">postérieures </w:t>
      </w:r>
      <w:r w:rsidR="0029317D" w:rsidRPr="00D67DD6">
        <w:rPr>
          <w:noProof w:val="0"/>
          <w:lang w:val="fr-FR" w:eastAsia="en-US"/>
        </w:rPr>
        <w:t>de l’intellect</w:t>
      </w:r>
      <w:r w:rsidR="005C13FB" w:rsidRPr="00D67DD6">
        <w:rPr>
          <w:noProof w:val="0"/>
          <w:lang w:val="fr-FR" w:eastAsia="en-US"/>
        </w:rPr>
        <w:t xml:space="preserve">. Elles </w:t>
      </w:r>
      <w:r w:rsidR="0029317D" w:rsidRPr="00D67DD6">
        <w:rPr>
          <w:noProof w:val="0"/>
          <w:lang w:val="fr-FR" w:eastAsia="en-US"/>
        </w:rPr>
        <w:t>ajoutent d’autres spécificités à la simplicité de la substance initialement donnée. L’identité du nouve</w:t>
      </w:r>
      <w:r w:rsidR="00730AD8" w:rsidRPr="00D67DD6">
        <w:rPr>
          <w:noProof w:val="0"/>
          <w:lang w:val="fr-FR" w:eastAsia="en-US"/>
        </w:rPr>
        <w:t>l</w:t>
      </w:r>
      <w:r w:rsidR="0029317D" w:rsidRPr="00D67DD6">
        <w:rPr>
          <w:noProof w:val="0"/>
          <w:lang w:val="fr-FR" w:eastAsia="en-US"/>
        </w:rPr>
        <w:t xml:space="preserve"> </w:t>
      </w:r>
      <w:r w:rsidR="005C13FB" w:rsidRPr="00D67DD6">
        <w:rPr>
          <w:noProof w:val="0"/>
          <w:lang w:val="fr-FR" w:eastAsia="en-US"/>
        </w:rPr>
        <w:t>existant</w:t>
      </w:r>
      <w:r w:rsidR="0029317D" w:rsidRPr="00D67DD6">
        <w:rPr>
          <w:noProof w:val="0"/>
          <w:lang w:val="fr-FR" w:eastAsia="en-US"/>
        </w:rPr>
        <w:t xml:space="preserve"> du troisième type est fondée sur le fait qu’il est donné absolument, dans sa simplicité </w:t>
      </w:r>
      <w:r w:rsidR="00234637" w:rsidRPr="00D67DD6">
        <w:rPr>
          <w:noProof w:val="0"/>
          <w:lang w:val="fr-FR" w:eastAsia="en-US"/>
        </w:rPr>
        <w:t>logique</w:t>
      </w:r>
      <w:r w:rsidR="0029317D" w:rsidRPr="00D67DD6">
        <w:rPr>
          <w:noProof w:val="0"/>
          <w:lang w:val="fr-FR" w:eastAsia="en-US"/>
        </w:rPr>
        <w:t xml:space="preserve">. Avicenne créa un nouveau simulacre de l’Un individuel et du </w:t>
      </w:r>
      <w:r w:rsidR="005C13FB" w:rsidRPr="00D67DD6">
        <w:rPr>
          <w:noProof w:val="0"/>
          <w:lang w:val="fr-FR" w:eastAsia="en-US"/>
        </w:rPr>
        <w:t>Multiple</w:t>
      </w:r>
      <w:r w:rsidR="0029317D" w:rsidRPr="00D67DD6">
        <w:rPr>
          <w:noProof w:val="0"/>
          <w:lang w:val="fr-FR" w:eastAsia="en-US"/>
        </w:rPr>
        <w:t xml:space="preserve"> générique, qui s’est incarné dans le monde à la manière de l’incarnation de la Trinité</w:t>
      </w:r>
      <w:r w:rsidR="00AF3B75" w:rsidRPr="00D67DD6">
        <w:rPr>
          <w:noProof w:val="0"/>
          <w:lang w:val="fr-FR" w:eastAsia="en-US"/>
        </w:rPr>
        <w:fldChar w:fldCharType="begin"/>
      </w:r>
      <w:r w:rsidR="00AF3B75" w:rsidRPr="00D67DD6">
        <w:rPr>
          <w:noProof w:val="0"/>
          <w:lang w:val="fr-FR"/>
        </w:rPr>
        <w:instrText xml:space="preserve"> XE "</w:instrText>
      </w:r>
      <w:r w:rsidR="00AF3B75" w:rsidRPr="00D67DD6">
        <w:rPr>
          <w:noProof w:val="0"/>
          <w:lang w:val="fr-FR" w:eastAsia="en-US"/>
        </w:rPr>
        <w:instrText>Trinité</w:instrText>
      </w:r>
      <w:r w:rsidR="00AF3B75" w:rsidRPr="00D67DD6">
        <w:rPr>
          <w:noProof w:val="0"/>
          <w:lang w:val="fr-FR"/>
        </w:rPr>
        <w:instrText xml:space="preserve">" </w:instrText>
      </w:r>
      <w:r w:rsidR="00AF3B75" w:rsidRPr="00D67DD6">
        <w:rPr>
          <w:noProof w:val="0"/>
          <w:lang w:val="fr-FR" w:eastAsia="en-US"/>
        </w:rPr>
        <w:fldChar w:fldCharType="end"/>
      </w:r>
      <w:r w:rsidR="0029317D" w:rsidRPr="00D67DD6">
        <w:rPr>
          <w:noProof w:val="0"/>
          <w:lang w:val="fr-FR" w:eastAsia="en-US"/>
        </w:rPr>
        <w:t xml:space="preserve"> divine par Ibn Adi (ch. 2.2). La simplicité de la nouvelle vision </w:t>
      </w:r>
      <w:r w:rsidR="005C13FB" w:rsidRPr="00D67DD6">
        <w:rPr>
          <w:noProof w:val="0"/>
          <w:lang w:val="fr-FR" w:eastAsia="en-US"/>
        </w:rPr>
        <w:t xml:space="preserve">repose </w:t>
      </w:r>
      <w:r w:rsidR="0029317D" w:rsidRPr="00D67DD6">
        <w:rPr>
          <w:noProof w:val="0"/>
          <w:lang w:val="fr-FR" w:eastAsia="en-US"/>
        </w:rPr>
        <w:t>sur l’acte de l’intellect qui « voit » directement quelque chose qui n’existe pas dans la réalité et n’existera jamais. Cette vision intellectuelle dépasse dans sa simplic</w:t>
      </w:r>
      <w:r w:rsidR="004E10D9" w:rsidRPr="00D67DD6">
        <w:rPr>
          <w:noProof w:val="0"/>
          <w:lang w:val="fr-FR" w:eastAsia="en-US"/>
        </w:rPr>
        <w:t>ité la définition de l’essence.</w:t>
      </w:r>
    </w:p>
    <w:p w14:paraId="33969B18" w14:textId="37D77B3C" w:rsidR="005B1E49" w:rsidRPr="00D67DD6" w:rsidRDefault="0029317D" w:rsidP="00077E4C">
      <w:pPr>
        <w:ind w:firstLine="397"/>
        <w:rPr>
          <w:noProof w:val="0"/>
          <w:lang w:val="fr-FR" w:eastAsia="en-US"/>
        </w:rPr>
      </w:pPr>
      <w:r w:rsidRPr="00D67DD6">
        <w:rPr>
          <w:noProof w:val="0"/>
          <w:lang w:val="fr-FR" w:eastAsia="en-US"/>
        </w:rPr>
        <w:t>Par conséquent, Avicenne, comme Alfarabi, distingue deux types d’intentionnalité</w:t>
      </w:r>
      <w:r w:rsidR="00AF3B75" w:rsidRPr="00D67DD6">
        <w:rPr>
          <w:noProof w:val="0"/>
          <w:lang w:val="fr-FR" w:eastAsia="en-US"/>
        </w:rPr>
        <w:fldChar w:fldCharType="begin"/>
      </w:r>
      <w:r w:rsidR="00AF3B75" w:rsidRPr="00D67DD6">
        <w:rPr>
          <w:noProof w:val="0"/>
          <w:lang w:val="fr-FR"/>
        </w:rPr>
        <w:instrText xml:space="preserve"> XE "</w:instrText>
      </w:r>
      <w:r w:rsidR="00AF3B75" w:rsidRPr="00D67DD6">
        <w:rPr>
          <w:noProof w:val="0"/>
          <w:lang w:val="fr-FR" w:eastAsia="en-US"/>
        </w:rPr>
        <w:instrText>intentionnalité</w:instrText>
      </w:r>
      <w:r w:rsidR="00AF3B75" w:rsidRPr="00D67DD6">
        <w:rPr>
          <w:noProof w:val="0"/>
          <w:lang w:val="fr-FR"/>
        </w:rPr>
        <w:instrText xml:space="preserve">" </w:instrText>
      </w:r>
      <w:r w:rsidR="00AF3B75" w:rsidRPr="00D67DD6">
        <w:rPr>
          <w:noProof w:val="0"/>
          <w:lang w:val="fr-FR" w:eastAsia="en-US"/>
        </w:rPr>
        <w:fldChar w:fldCharType="end"/>
      </w:r>
      <w:r w:rsidRPr="00D67DD6">
        <w:rPr>
          <w:noProof w:val="0"/>
          <w:lang w:val="fr-FR" w:eastAsia="en-US"/>
        </w:rPr>
        <w:t>.</w:t>
      </w:r>
      <w:r w:rsidR="004E10D9" w:rsidRPr="00D67DD6">
        <w:rPr>
          <w:noProof w:val="0"/>
          <w:lang w:val="fr-FR" w:eastAsia="en-US"/>
        </w:rPr>
        <w:t xml:space="preserve"> </w:t>
      </w:r>
      <w:r w:rsidRPr="00D67DD6">
        <w:rPr>
          <w:noProof w:val="0"/>
          <w:lang w:val="fr-FR" w:eastAsia="en-US"/>
        </w:rPr>
        <w:t xml:space="preserve">La première intentionnalité va à l’espèce </w:t>
      </w:r>
      <w:r w:rsidR="001139F9" w:rsidRPr="00D67DD6">
        <w:rPr>
          <w:noProof w:val="0"/>
          <w:lang w:val="fr-FR" w:eastAsia="en-US"/>
        </w:rPr>
        <w:t xml:space="preserve">empiriquement </w:t>
      </w:r>
      <w:r w:rsidRPr="00D67DD6">
        <w:rPr>
          <w:noProof w:val="0"/>
          <w:lang w:val="fr-FR" w:eastAsia="en-US"/>
        </w:rPr>
        <w:t>perçue (</w:t>
      </w:r>
      <w:r w:rsidRPr="00D67DD6">
        <w:rPr>
          <w:i/>
          <w:noProof w:val="0"/>
          <w:lang w:val="fr-FR" w:eastAsia="en-US"/>
        </w:rPr>
        <w:t>repraesentat sensus imaginationi et imaginatio intellectui</w:t>
      </w:r>
      <w:r w:rsidRPr="00D67DD6">
        <w:rPr>
          <w:noProof w:val="0"/>
          <w:lang w:val="fr-FR" w:eastAsia="en-US"/>
        </w:rPr>
        <w:t>)</w:t>
      </w:r>
      <w:r w:rsidR="000E3A95" w:rsidRPr="00D67DD6">
        <w:rPr>
          <w:noProof w:val="0"/>
          <w:lang w:val="fr-FR" w:eastAsia="en-US"/>
        </w:rPr>
        <w:t> et e</w:t>
      </w:r>
      <w:r w:rsidRPr="00D67DD6">
        <w:rPr>
          <w:noProof w:val="0"/>
          <w:lang w:val="fr-FR" w:eastAsia="en-US"/>
        </w:rPr>
        <w:t>lle contient la détermination universellement abstraite de l’humanité donnée en pensée (</w:t>
      </w:r>
      <w:r w:rsidRPr="00D67DD6">
        <w:rPr>
          <w:i/>
          <w:noProof w:val="0"/>
          <w:lang w:val="fr-FR" w:eastAsia="en-US"/>
        </w:rPr>
        <w:t>Socrate et Platon sunt una intentio in humanitate</w:t>
      </w:r>
      <w:r w:rsidRPr="00D67DD6">
        <w:rPr>
          <w:noProof w:val="0"/>
          <w:lang w:val="fr-FR" w:eastAsia="en-US"/>
        </w:rPr>
        <w:t>).</w:t>
      </w:r>
      <w:r w:rsidR="000E3A95" w:rsidRPr="00D67DD6">
        <w:rPr>
          <w:noProof w:val="0"/>
          <w:vertAlign w:val="superscript"/>
          <w:lang w:val="fr-FR"/>
        </w:rPr>
        <w:footnoteReference w:id="139"/>
      </w:r>
      <w:r w:rsidRPr="00D67DD6">
        <w:rPr>
          <w:noProof w:val="0"/>
          <w:lang w:val="fr-FR" w:eastAsia="en-US"/>
        </w:rPr>
        <w:t xml:space="preserve"> La deuxième manière d’abstraction voit </w:t>
      </w:r>
      <w:r w:rsidR="00223043" w:rsidRPr="00D67DD6">
        <w:rPr>
          <w:noProof w:val="0"/>
          <w:lang w:val="fr-FR" w:eastAsia="en-US"/>
        </w:rPr>
        <w:t>l’existant</w:t>
      </w:r>
      <w:r w:rsidRPr="00D67DD6">
        <w:rPr>
          <w:noProof w:val="0"/>
          <w:lang w:val="fr-FR" w:eastAsia="en-US"/>
        </w:rPr>
        <w:t xml:space="preserve"> objectif par une vision nouvelle. L’humanité</w:t>
      </w:r>
      <w:r w:rsidR="002511B2" w:rsidRPr="00D67DD6">
        <w:rPr>
          <w:i/>
          <w:noProof w:val="0"/>
          <w:lang w:val="fr-FR" w:eastAsia="en-US"/>
        </w:rPr>
        <w:fldChar w:fldCharType="begin"/>
      </w:r>
      <w:r w:rsidR="002511B2" w:rsidRPr="00D67DD6">
        <w:rPr>
          <w:noProof w:val="0"/>
          <w:lang w:val="fr-FR"/>
        </w:rPr>
        <w:instrText xml:space="preserve"> XE "</w:instrText>
      </w:r>
      <w:r w:rsidR="002511B2" w:rsidRPr="00D67DD6">
        <w:rPr>
          <w:i/>
          <w:noProof w:val="0"/>
          <w:lang w:val="fr-FR" w:eastAsia="en-US"/>
        </w:rPr>
        <w:instrText>humanitas</w:instrText>
      </w:r>
      <w:r w:rsidR="002511B2" w:rsidRPr="00D67DD6">
        <w:rPr>
          <w:noProof w:val="0"/>
          <w:lang w:val="fr-FR"/>
        </w:rPr>
        <w:instrText xml:space="preserve">" </w:instrText>
      </w:r>
      <w:r w:rsidR="002511B2" w:rsidRPr="00D67DD6">
        <w:rPr>
          <w:i/>
          <w:noProof w:val="0"/>
          <w:lang w:val="fr-FR" w:eastAsia="en-US"/>
        </w:rPr>
        <w:fldChar w:fldCharType="end"/>
      </w:r>
      <w:r w:rsidRPr="00D67DD6">
        <w:rPr>
          <w:noProof w:val="0"/>
          <w:lang w:val="fr-FR" w:eastAsia="en-US"/>
        </w:rPr>
        <w:t xml:space="preserve"> en tant que détermination individuelle</w:t>
      </w:r>
      <w:r w:rsidR="00281C5E" w:rsidRPr="00D67DD6">
        <w:rPr>
          <w:noProof w:val="0"/>
          <w:lang w:val="fr-FR" w:eastAsia="en-US"/>
        </w:rPr>
        <w:t xml:space="preserve"> et </w:t>
      </w:r>
      <w:r w:rsidRPr="00D67DD6">
        <w:rPr>
          <w:noProof w:val="0"/>
          <w:lang w:val="fr-FR" w:eastAsia="en-US"/>
        </w:rPr>
        <w:t xml:space="preserve">générique de </w:t>
      </w:r>
      <w:r w:rsidR="00223043" w:rsidRPr="00D67DD6">
        <w:rPr>
          <w:noProof w:val="0"/>
          <w:lang w:val="fr-FR" w:eastAsia="en-US"/>
        </w:rPr>
        <w:t>l’existant</w:t>
      </w:r>
      <w:r w:rsidRPr="00D67DD6">
        <w:rPr>
          <w:noProof w:val="0"/>
          <w:lang w:val="fr-FR" w:eastAsia="en-US"/>
        </w:rPr>
        <w:t xml:space="preserve"> peut être vue comme un accident (</w:t>
      </w:r>
      <w:r w:rsidRPr="00D67DD6">
        <w:rPr>
          <w:i/>
          <w:noProof w:val="0"/>
          <w:lang w:val="fr-FR" w:eastAsia="en-US"/>
        </w:rPr>
        <w:t>aliquando cum illo accidente</w:t>
      </w:r>
      <w:r w:rsidRPr="00D67DD6">
        <w:rPr>
          <w:noProof w:val="0"/>
          <w:lang w:val="fr-FR" w:eastAsia="en-US"/>
        </w:rPr>
        <w:t xml:space="preserve">) dans sa forme pure comme un </w:t>
      </w:r>
      <w:r w:rsidR="00281C5E" w:rsidRPr="00D67DD6">
        <w:rPr>
          <w:noProof w:val="0"/>
          <w:lang w:val="fr-FR" w:eastAsia="en-US"/>
        </w:rPr>
        <w:t>existant</w:t>
      </w:r>
      <w:r w:rsidRPr="00D67DD6">
        <w:rPr>
          <w:noProof w:val="0"/>
          <w:lang w:val="fr-FR" w:eastAsia="en-US"/>
        </w:rPr>
        <w:t xml:space="preserve"> du troisième type (</w:t>
      </w:r>
      <w:r w:rsidRPr="00D67DD6">
        <w:rPr>
          <w:i/>
          <w:noProof w:val="0"/>
          <w:lang w:val="fr-FR" w:eastAsia="en-US"/>
        </w:rPr>
        <w:t>aliquando accipiat illam nudam</w:t>
      </w:r>
      <w:r w:rsidRPr="00D67DD6">
        <w:rPr>
          <w:noProof w:val="0"/>
          <w:lang w:val="fr-FR" w:eastAsia="en-US"/>
        </w:rPr>
        <w:t xml:space="preserve">). </w:t>
      </w:r>
      <w:r w:rsidR="00A253D4" w:rsidRPr="00D67DD6">
        <w:rPr>
          <w:noProof w:val="0"/>
          <w:lang w:val="fr-FR" w:eastAsia="en-US"/>
        </w:rPr>
        <w:t>À</w:t>
      </w:r>
      <w:r w:rsidR="00281C5E" w:rsidRPr="00D67DD6">
        <w:rPr>
          <w:noProof w:val="0"/>
          <w:lang w:val="fr-FR" w:eastAsia="en-US"/>
        </w:rPr>
        <w:t xml:space="preserve"> cause du</w:t>
      </w:r>
      <w:r w:rsidR="00281C5E" w:rsidRPr="00D67DD6">
        <w:rPr>
          <w:noProof w:val="0"/>
          <w:color w:val="000000"/>
          <w:lang w:val="fr-FR"/>
        </w:rPr>
        <w:t xml:space="preserve"> processus d’abstraction comme </w:t>
      </w:r>
      <w:r w:rsidR="00281C5E" w:rsidRPr="00D67DD6">
        <w:rPr>
          <w:i/>
          <w:noProof w:val="0"/>
          <w:color w:val="000000"/>
          <w:lang w:val="fr-FR"/>
        </w:rPr>
        <w:t>denudatio</w:t>
      </w:r>
      <w:r w:rsidR="00CB0017" w:rsidRPr="00D67DD6">
        <w:rPr>
          <w:i/>
          <w:noProof w:val="0"/>
          <w:lang w:val="fr-FR" w:eastAsia="en-US"/>
        </w:rPr>
        <w:fldChar w:fldCharType="begin"/>
      </w:r>
      <w:r w:rsidR="00CB0017" w:rsidRPr="00D67DD6">
        <w:rPr>
          <w:noProof w:val="0"/>
          <w:lang w:val="fr-FR"/>
        </w:rPr>
        <w:instrText xml:space="preserve"> XE "</w:instrText>
      </w:r>
      <w:r w:rsidR="00CB0017" w:rsidRPr="00D67DD6">
        <w:rPr>
          <w:i/>
          <w:noProof w:val="0"/>
          <w:lang w:val="fr-FR" w:eastAsia="en-US"/>
        </w:rPr>
        <w:instrText>denudatio</w:instrText>
      </w:r>
      <w:r w:rsidR="00CB0017" w:rsidRPr="00D67DD6">
        <w:rPr>
          <w:noProof w:val="0"/>
          <w:lang w:val="fr-FR"/>
        </w:rPr>
        <w:instrText xml:space="preserve">" </w:instrText>
      </w:r>
      <w:r w:rsidR="00CB0017" w:rsidRPr="00D67DD6">
        <w:rPr>
          <w:i/>
          <w:noProof w:val="0"/>
          <w:lang w:val="fr-FR" w:eastAsia="en-US"/>
        </w:rPr>
        <w:fldChar w:fldCharType="end"/>
      </w:r>
      <w:r w:rsidR="00281C5E" w:rsidRPr="00D67DD6">
        <w:rPr>
          <w:noProof w:val="0"/>
          <w:color w:val="000000"/>
          <w:lang w:val="fr-FR"/>
        </w:rPr>
        <w:t>, l</w:t>
      </w:r>
      <w:r w:rsidRPr="00D67DD6">
        <w:rPr>
          <w:noProof w:val="0"/>
          <w:lang w:val="fr-FR" w:eastAsia="en-US"/>
        </w:rPr>
        <w:t>’</w:t>
      </w:r>
      <w:r w:rsidR="00281C5E" w:rsidRPr="00D67DD6">
        <w:rPr>
          <w:noProof w:val="0"/>
          <w:lang w:val="fr-FR" w:eastAsia="en-US"/>
        </w:rPr>
        <w:t xml:space="preserve">intuition du </w:t>
      </w:r>
      <w:r w:rsidRPr="00D67DD6">
        <w:rPr>
          <w:noProof w:val="0"/>
          <w:lang w:val="fr-FR" w:eastAsia="en-US"/>
        </w:rPr>
        <w:t xml:space="preserve">nouveau </w:t>
      </w:r>
      <w:r w:rsidR="00501AED" w:rsidRPr="00501AED">
        <w:rPr>
          <w:i/>
          <w:noProof w:val="0"/>
          <w:lang w:val="fr-FR" w:eastAsia="en-US"/>
        </w:rPr>
        <w:t>tertium ens</w:t>
      </w:r>
      <w:r w:rsidRPr="00D67DD6">
        <w:rPr>
          <w:noProof w:val="0"/>
          <w:lang w:val="fr-FR" w:eastAsia="en-US"/>
        </w:rPr>
        <w:t xml:space="preserve"> diffère</w:t>
      </w:r>
      <w:r w:rsidR="00CB0017" w:rsidRPr="00D67DD6">
        <w:rPr>
          <w:noProof w:val="0"/>
          <w:lang w:val="fr-FR" w:eastAsia="en-US"/>
        </w:rPr>
        <w:t xml:space="preserve"> </w:t>
      </w:r>
      <w:r w:rsidRPr="00D67DD6">
        <w:rPr>
          <w:noProof w:val="0"/>
          <w:lang w:val="fr-FR" w:eastAsia="en-US"/>
        </w:rPr>
        <w:t>d’</w:t>
      </w:r>
      <w:r w:rsidRPr="00D67DD6">
        <w:rPr>
          <w:i/>
          <w:noProof w:val="0"/>
          <w:lang w:val="fr-FR" w:eastAsia="en-US"/>
        </w:rPr>
        <w:t>abstractio</w:t>
      </w:r>
      <w:r w:rsidRPr="00D67DD6">
        <w:rPr>
          <w:noProof w:val="0"/>
          <w:lang w:val="fr-FR" w:eastAsia="en-US"/>
        </w:rPr>
        <w:t xml:space="preserve"> aristotélicienne</w:t>
      </w:r>
      <w:r w:rsidR="00CB0017" w:rsidRPr="00D67DD6">
        <w:rPr>
          <w:noProof w:val="0"/>
          <w:lang w:val="fr-FR" w:eastAsia="en-US"/>
        </w:rPr>
        <w:t xml:space="preserve">. Dans ce cas, </w:t>
      </w:r>
      <w:r w:rsidRPr="00D67DD6">
        <w:rPr>
          <w:noProof w:val="0"/>
          <w:lang w:val="fr-FR" w:eastAsia="en-US"/>
        </w:rPr>
        <w:t xml:space="preserve">l’humanité universellement donnée est reconnue sur la base de la perception sensuelle de Platon et de Socrate. La blancheur n’existe pour Aristote </w:t>
      </w:r>
      <w:r w:rsidR="00A253D4" w:rsidRPr="00D67DD6">
        <w:rPr>
          <w:noProof w:val="0"/>
          <w:lang w:val="fr-FR" w:eastAsia="en-US"/>
        </w:rPr>
        <w:t xml:space="preserve">comme un </w:t>
      </w:r>
      <w:r w:rsidRPr="00D67DD6">
        <w:rPr>
          <w:noProof w:val="0"/>
          <w:lang w:val="fr-FR" w:eastAsia="en-US"/>
        </w:rPr>
        <w:t xml:space="preserve">universel que dans la pensée et </w:t>
      </w:r>
      <w:r w:rsidR="00A253D4" w:rsidRPr="00D67DD6">
        <w:rPr>
          <w:noProof w:val="0"/>
          <w:lang w:val="fr-FR" w:eastAsia="en-US"/>
        </w:rPr>
        <w:t xml:space="preserve">sa </w:t>
      </w:r>
      <w:r w:rsidR="00A253D4" w:rsidRPr="00D67DD6">
        <w:rPr>
          <w:noProof w:val="0"/>
          <w:lang w:val="fr-FR" w:eastAsia="en-US"/>
        </w:rPr>
        <w:lastRenderedPageBreak/>
        <w:t xml:space="preserve">prédication </w:t>
      </w:r>
      <w:r w:rsidRPr="00D67DD6">
        <w:rPr>
          <w:i/>
          <w:noProof w:val="0"/>
          <w:lang w:val="fr-FR" w:eastAsia="en-US"/>
        </w:rPr>
        <w:t>per posterius</w:t>
      </w:r>
      <w:r w:rsidRPr="00D67DD6">
        <w:rPr>
          <w:noProof w:val="0"/>
          <w:lang w:val="fr-FR" w:eastAsia="en-US"/>
        </w:rPr>
        <w:t xml:space="preserve"> </w:t>
      </w:r>
      <w:r w:rsidR="00A253D4" w:rsidRPr="00D67DD6">
        <w:rPr>
          <w:noProof w:val="0"/>
          <w:lang w:val="fr-FR" w:eastAsia="en-US"/>
        </w:rPr>
        <w:t xml:space="preserve">repose sur </w:t>
      </w:r>
      <w:r w:rsidRPr="00D67DD6">
        <w:rPr>
          <w:noProof w:val="0"/>
          <w:lang w:val="fr-FR" w:eastAsia="en-US"/>
        </w:rPr>
        <w:t>l’abstraction. Toute autre prédication de la blancheur en dehors de la substance seconde est purement homonymique et elle ne fait pas partie de la prédication catégorielle. Le nouve</w:t>
      </w:r>
      <w:r w:rsidR="00A253D4" w:rsidRPr="00D67DD6">
        <w:rPr>
          <w:noProof w:val="0"/>
          <w:lang w:val="fr-FR" w:eastAsia="en-US"/>
        </w:rPr>
        <w:t>au</w:t>
      </w:r>
      <w:r w:rsidRPr="00D67DD6">
        <w:rPr>
          <w:noProof w:val="0"/>
          <w:lang w:val="fr-FR" w:eastAsia="en-US"/>
        </w:rPr>
        <w:t xml:space="preserve"> </w:t>
      </w:r>
      <w:r w:rsidR="00223043" w:rsidRPr="00D67DD6">
        <w:rPr>
          <w:noProof w:val="0"/>
          <w:lang w:val="fr-FR" w:eastAsia="en-US"/>
        </w:rPr>
        <w:t>l’existant</w:t>
      </w:r>
      <w:r w:rsidRPr="00D67DD6">
        <w:rPr>
          <w:noProof w:val="0"/>
          <w:lang w:val="fr-FR" w:eastAsia="en-US"/>
        </w:rPr>
        <w:t xml:space="preserve"> fait une nouvelle sphère d’univocité</w:t>
      </w:r>
      <w:r w:rsidR="00A253D4" w:rsidRPr="00D67DD6">
        <w:rPr>
          <w:noProof w:val="0"/>
          <w:lang w:val="fr-FR" w:eastAsia="en-US"/>
        </w:rPr>
        <w:t>. L</w:t>
      </w:r>
      <w:r w:rsidRPr="00D67DD6">
        <w:rPr>
          <w:noProof w:val="0"/>
          <w:lang w:val="fr-FR" w:eastAsia="en-US"/>
        </w:rPr>
        <w:t xml:space="preserve">a blancheur et l’humanité ont la même forme de simplicité donnée </w:t>
      </w:r>
      <w:r w:rsidRPr="00D67DD6">
        <w:rPr>
          <w:i/>
          <w:noProof w:val="0"/>
          <w:lang w:val="fr-FR" w:eastAsia="en-US"/>
        </w:rPr>
        <w:t>per prius</w:t>
      </w:r>
      <w:r w:rsidRPr="00D67DD6">
        <w:rPr>
          <w:noProof w:val="0"/>
          <w:lang w:val="fr-FR" w:eastAsia="en-US"/>
        </w:rPr>
        <w:t xml:space="preserve">. Socrate et Platon sont </w:t>
      </w:r>
      <w:r w:rsidR="00A253D4" w:rsidRPr="00D67DD6">
        <w:rPr>
          <w:noProof w:val="0"/>
          <w:lang w:val="fr-FR" w:eastAsia="en-US"/>
        </w:rPr>
        <w:t xml:space="preserve">pris </w:t>
      </w:r>
      <w:r w:rsidRPr="00D67DD6">
        <w:rPr>
          <w:noProof w:val="0"/>
          <w:lang w:val="fr-FR" w:eastAsia="en-US"/>
        </w:rPr>
        <w:t>au sein de la seconde intention dans l’unicité de la personne créée par le concept objectif d’</w:t>
      </w:r>
      <w:r w:rsidRPr="00D67DD6">
        <w:rPr>
          <w:i/>
          <w:noProof w:val="0"/>
          <w:lang w:val="fr-FR" w:eastAsia="en-US"/>
        </w:rPr>
        <w:t>humanitas</w:t>
      </w:r>
      <w:r w:rsidRPr="00D67DD6">
        <w:rPr>
          <w:noProof w:val="0"/>
          <w:lang w:val="fr-FR" w:eastAsia="en-US"/>
        </w:rPr>
        <w:t xml:space="preserve">, qui </w:t>
      </w:r>
      <w:r w:rsidR="00A253D4" w:rsidRPr="00D67DD6">
        <w:rPr>
          <w:noProof w:val="0"/>
          <w:lang w:val="fr-FR" w:eastAsia="en-US"/>
        </w:rPr>
        <w:t xml:space="preserve">détient </w:t>
      </w:r>
      <w:r w:rsidRPr="00D67DD6">
        <w:rPr>
          <w:noProof w:val="0"/>
          <w:lang w:val="fr-FR" w:eastAsia="en-US"/>
        </w:rPr>
        <w:t>la même caractéristique que l’</w:t>
      </w:r>
      <w:r w:rsidRPr="00D67DD6">
        <w:rPr>
          <w:i/>
          <w:noProof w:val="0"/>
          <w:lang w:val="fr-FR" w:eastAsia="en-US"/>
        </w:rPr>
        <w:t>equinitas</w:t>
      </w:r>
      <w:r w:rsidRPr="00D67DD6">
        <w:rPr>
          <w:noProof w:val="0"/>
          <w:lang w:val="fr-FR" w:eastAsia="en-US"/>
        </w:rPr>
        <w:t xml:space="preserve"> précédente. L’</w:t>
      </w:r>
      <w:r w:rsidRPr="00D67DD6">
        <w:rPr>
          <w:i/>
          <w:noProof w:val="0"/>
          <w:lang w:val="fr-FR" w:eastAsia="en-US"/>
        </w:rPr>
        <w:t>humanitas</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humanitas</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conçue objectivement a l’universalité du genre et est donc considérée à p</w:t>
      </w:r>
      <w:r w:rsidR="00E0030A" w:rsidRPr="00D67DD6">
        <w:rPr>
          <w:noProof w:val="0"/>
          <w:lang w:val="fr-FR" w:eastAsia="en-US"/>
        </w:rPr>
        <w:t>artir de l’</w:t>
      </w:r>
      <w:r w:rsidRPr="00D67DD6">
        <w:rPr>
          <w:noProof w:val="0"/>
          <w:lang w:val="fr-FR" w:eastAsia="en-US"/>
        </w:rPr>
        <w:t xml:space="preserve">individu de Porphyre, qui </w:t>
      </w:r>
      <w:r w:rsidR="00E0030A" w:rsidRPr="00D67DD6">
        <w:rPr>
          <w:noProof w:val="0"/>
          <w:lang w:val="fr-FR" w:eastAsia="en-US"/>
        </w:rPr>
        <w:t xml:space="preserve">détient une universalité absolument </w:t>
      </w:r>
      <w:r w:rsidRPr="00D67DD6">
        <w:rPr>
          <w:noProof w:val="0"/>
          <w:lang w:val="fr-FR" w:eastAsia="en-US"/>
        </w:rPr>
        <w:t xml:space="preserve">minimale. Par conséquent, l’individu </w:t>
      </w:r>
      <w:r w:rsidR="002D0F93" w:rsidRPr="00D67DD6">
        <w:rPr>
          <w:noProof w:val="0"/>
          <w:lang w:val="fr-FR" w:eastAsia="en-US"/>
        </w:rPr>
        <w:t xml:space="preserve">fait </w:t>
      </w:r>
      <w:r w:rsidRPr="00D67DD6">
        <w:rPr>
          <w:noProof w:val="0"/>
          <w:lang w:val="fr-FR" w:eastAsia="en-US"/>
        </w:rPr>
        <w:t xml:space="preserve">une entité </w:t>
      </w:r>
      <w:r w:rsidR="00EE055B" w:rsidRPr="00D67DD6">
        <w:rPr>
          <w:noProof w:val="0"/>
          <w:lang w:val="fr-FR" w:eastAsia="en-US"/>
        </w:rPr>
        <w:t>situé</w:t>
      </w:r>
      <w:r w:rsidR="00882F6C" w:rsidRPr="00D67DD6">
        <w:rPr>
          <w:noProof w:val="0"/>
          <w:lang w:val="fr-FR" w:eastAsia="en-US"/>
        </w:rPr>
        <w:t>e</w:t>
      </w:r>
      <w:r w:rsidR="00EE055B" w:rsidRPr="00D67DD6">
        <w:rPr>
          <w:noProof w:val="0"/>
          <w:lang w:val="fr-FR" w:eastAsia="en-US"/>
        </w:rPr>
        <w:t xml:space="preserve"> </w:t>
      </w:r>
      <w:r w:rsidR="003F1549" w:rsidRPr="00D67DD6">
        <w:rPr>
          <w:rFonts w:cs="Calibri"/>
          <w:noProof w:val="0"/>
          <w:lang w:val="fr-FR" w:eastAsia="en-US"/>
        </w:rPr>
        <w:t>à</w:t>
      </w:r>
      <w:r w:rsidR="003F1549" w:rsidRPr="00D67DD6">
        <w:rPr>
          <w:noProof w:val="0"/>
          <w:lang w:val="fr-FR" w:eastAsia="en-US"/>
        </w:rPr>
        <w:t xml:space="preserve"> la marge </w:t>
      </w:r>
      <w:r w:rsidR="00B47E05" w:rsidRPr="00D67DD6">
        <w:rPr>
          <w:noProof w:val="0"/>
          <w:lang w:val="fr-FR" w:eastAsia="en-US"/>
        </w:rPr>
        <w:t xml:space="preserve">de </w:t>
      </w:r>
      <w:r w:rsidRPr="00D67DD6">
        <w:rPr>
          <w:noProof w:val="0"/>
          <w:lang w:val="fr-FR" w:eastAsia="en-US"/>
        </w:rPr>
        <w:t>prédication universelle (</w:t>
      </w:r>
      <w:r w:rsidRPr="00D67DD6">
        <w:rPr>
          <w:i/>
          <w:noProof w:val="0"/>
          <w:lang w:val="fr-FR" w:eastAsia="en-US"/>
        </w:rPr>
        <w:t>esse diminutum</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esse diminutum</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ch. 1.3). Le nouveau concept d’abstraction et d’intentionnalité donne au cheval et à l’humanité la simplicité absolue</w:t>
      </w:r>
      <w:r w:rsidR="000F7185" w:rsidRPr="00D67DD6">
        <w:rPr>
          <w:noProof w:val="0"/>
          <w:lang w:val="fr-FR" w:eastAsia="en-US"/>
        </w:rPr>
        <w:t xml:space="preserve">. Cette </w:t>
      </w:r>
      <w:r w:rsidRPr="00D67DD6">
        <w:rPr>
          <w:noProof w:val="0"/>
          <w:lang w:val="fr-FR" w:eastAsia="en-US"/>
        </w:rPr>
        <w:t xml:space="preserve">détermination métaphysique </w:t>
      </w:r>
      <w:r w:rsidR="000F7185" w:rsidRPr="00D67DD6">
        <w:rPr>
          <w:noProof w:val="0"/>
          <w:lang w:val="fr-FR" w:eastAsia="en-US"/>
        </w:rPr>
        <w:t xml:space="preserve">faite </w:t>
      </w:r>
      <w:r w:rsidRPr="00D67DD6">
        <w:rPr>
          <w:i/>
          <w:noProof w:val="0"/>
          <w:lang w:val="fr-FR" w:eastAsia="en-US"/>
        </w:rPr>
        <w:t>per prius</w:t>
      </w:r>
      <w:r w:rsidR="000F7185" w:rsidRPr="00D67DD6">
        <w:rPr>
          <w:noProof w:val="0"/>
          <w:lang w:val="fr-FR" w:eastAsia="en-US"/>
        </w:rPr>
        <w:t xml:space="preserve"> </w:t>
      </w:r>
      <w:r w:rsidRPr="00D67DD6">
        <w:rPr>
          <w:noProof w:val="0"/>
          <w:lang w:val="fr-FR" w:eastAsia="en-US"/>
        </w:rPr>
        <w:t>n’appartenait auparavant qu’à la substance seconde</w:t>
      </w:r>
      <w:r w:rsidR="00F6249D" w:rsidRPr="00D67DD6">
        <w:rPr>
          <w:noProof w:val="0"/>
          <w:lang w:val="fr-FR" w:eastAsia="en-US"/>
        </w:rPr>
        <w:t xml:space="preserve"> </w:t>
      </w:r>
      <w:r w:rsidR="00C2523D" w:rsidRPr="00D67DD6">
        <w:rPr>
          <w:noProof w:val="0"/>
          <w:lang w:val="fr-FR" w:eastAsia="en-US"/>
        </w:rPr>
        <w:t xml:space="preserve">en vertu de </w:t>
      </w:r>
      <w:r w:rsidR="00F6249D" w:rsidRPr="00D67DD6">
        <w:rPr>
          <w:noProof w:val="0"/>
          <w:lang w:val="fr-FR" w:eastAsia="en-US"/>
        </w:rPr>
        <w:t>l</w:t>
      </w:r>
      <w:r w:rsidR="00F6249D" w:rsidRPr="00D67DD6">
        <w:rPr>
          <w:rFonts w:cs="Calibri"/>
          <w:noProof w:val="0"/>
          <w:lang w:val="fr-FR" w:eastAsia="en-US"/>
        </w:rPr>
        <w:t>’</w:t>
      </w:r>
      <w:r w:rsidR="00F6249D" w:rsidRPr="00D67DD6">
        <w:rPr>
          <w:noProof w:val="0"/>
          <w:lang w:val="fr-FR" w:eastAsia="en-US"/>
        </w:rPr>
        <w:t>imposition</w:t>
      </w:r>
      <w:r w:rsidRPr="00D67DD6">
        <w:rPr>
          <w:noProof w:val="0"/>
          <w:lang w:val="fr-FR" w:eastAsia="en-US"/>
        </w:rPr>
        <w:t>. Le sens objectivement conçu ne procède pas de la première substance à la seconde, mais de l</w:t>
      </w:r>
      <w:r w:rsidR="000F7185" w:rsidRPr="00D67DD6">
        <w:rPr>
          <w:noProof w:val="0"/>
          <w:lang w:val="fr-FR" w:eastAsia="en-US"/>
        </w:rPr>
        <w:t>’individualité transcendantale</w:t>
      </w:r>
      <w:r w:rsidRPr="00D67DD6">
        <w:rPr>
          <w:noProof w:val="0"/>
          <w:lang w:val="fr-FR" w:eastAsia="en-US"/>
        </w:rPr>
        <w:t xml:space="preserve"> comme seconde substance objective (</w:t>
      </w:r>
      <w:r w:rsidRPr="00D67DD6">
        <w:rPr>
          <w:i/>
          <w:noProof w:val="0"/>
          <w:lang w:val="fr-FR" w:eastAsia="en-US"/>
        </w:rPr>
        <w:t>humanitas</w:t>
      </w:r>
      <w:r w:rsidRPr="00D67DD6">
        <w:rPr>
          <w:noProof w:val="0"/>
          <w:lang w:val="fr-FR" w:eastAsia="en-US"/>
        </w:rPr>
        <w:t>) à l</w:t>
      </w:r>
      <w:r w:rsidR="00262ECB" w:rsidRPr="00D67DD6">
        <w:rPr>
          <w:rFonts w:cs="Calibri"/>
          <w:noProof w:val="0"/>
          <w:lang w:val="fr-FR" w:eastAsia="en-US"/>
        </w:rPr>
        <w:t>’</w:t>
      </w:r>
      <w:r w:rsidR="00262ECB" w:rsidRPr="00D67DD6">
        <w:rPr>
          <w:noProof w:val="0"/>
          <w:lang w:val="fr-FR" w:eastAsia="en-US"/>
        </w:rPr>
        <w:t xml:space="preserve">individu objectif </w:t>
      </w:r>
      <w:r w:rsidRPr="00D67DD6">
        <w:rPr>
          <w:noProof w:val="0"/>
          <w:lang w:val="fr-FR" w:eastAsia="en-US"/>
        </w:rPr>
        <w:t>(</w:t>
      </w:r>
      <w:r w:rsidRPr="00D67DD6">
        <w:rPr>
          <w:i/>
          <w:noProof w:val="0"/>
          <w:lang w:val="fr-FR" w:eastAsia="en-US"/>
        </w:rPr>
        <w:t>Socrates</w:t>
      </w:r>
      <w:r w:rsidRPr="00D67DD6">
        <w:rPr>
          <w:noProof w:val="0"/>
          <w:lang w:val="fr-FR" w:eastAsia="en-US"/>
        </w:rPr>
        <w:t>). Du point de vue de l’aristotélisme classique, il s’agit d’une paranoïa</w:t>
      </w:r>
      <w:r w:rsidR="0032083D" w:rsidRPr="00D67DD6">
        <w:rPr>
          <w:noProof w:val="0"/>
          <w:lang w:val="fr-FR" w:eastAsia="en-US"/>
        </w:rPr>
        <w:t xml:space="preserve"> pure et dure</w:t>
      </w:r>
      <w:r w:rsidRPr="00D67DD6">
        <w:rPr>
          <w:noProof w:val="0"/>
          <w:lang w:val="fr-FR" w:eastAsia="en-US"/>
        </w:rPr>
        <w:t>, qu’Averroès rejette par principe. La nouvelle définition du genre est donnée par la prédication amphibolique universellement conçue. La seconde substance en tant qu’</w:t>
      </w:r>
      <w:r w:rsidRPr="00D67DD6">
        <w:rPr>
          <w:i/>
          <w:noProof w:val="0"/>
          <w:lang w:val="fr-FR" w:eastAsia="en-US"/>
        </w:rPr>
        <w:t>humanitas</w:t>
      </w:r>
      <w:r w:rsidRPr="00D67DD6">
        <w:rPr>
          <w:noProof w:val="0"/>
          <w:lang w:val="fr-FR" w:eastAsia="en-US"/>
        </w:rPr>
        <w:t xml:space="preserve"> permet une division des déterminations objectives données </w:t>
      </w:r>
      <w:r w:rsidRPr="00D67DD6">
        <w:rPr>
          <w:i/>
          <w:noProof w:val="0"/>
          <w:lang w:val="fr-FR" w:eastAsia="en-US"/>
        </w:rPr>
        <w:t>simpliciter</w:t>
      </w:r>
      <w:r w:rsidR="00876385" w:rsidRPr="00D67DD6">
        <w:rPr>
          <w:noProof w:val="0"/>
          <w:lang w:val="fr-FR" w:eastAsia="en-US"/>
        </w:rPr>
        <w:t xml:space="preserve">. La détermination générique </w:t>
      </w:r>
      <w:r w:rsidR="00C221ED" w:rsidRPr="00D67DD6">
        <w:rPr>
          <w:noProof w:val="0"/>
          <w:lang w:val="fr-FR" w:eastAsia="en-US"/>
        </w:rPr>
        <w:t>(</w:t>
      </w:r>
      <w:r w:rsidR="00C221ED" w:rsidRPr="00D67DD6">
        <w:rPr>
          <w:i/>
          <w:noProof w:val="0"/>
          <w:lang w:val="fr-FR" w:eastAsia="en-US"/>
        </w:rPr>
        <w:t>humanitas</w:t>
      </w:r>
      <w:r w:rsidR="00C221ED" w:rsidRPr="00D67DD6">
        <w:rPr>
          <w:noProof w:val="0"/>
          <w:lang w:val="fr-FR" w:eastAsia="en-US"/>
        </w:rPr>
        <w:t xml:space="preserve">) </w:t>
      </w:r>
      <w:r w:rsidR="000F7185" w:rsidRPr="00D67DD6">
        <w:rPr>
          <w:noProof w:val="0"/>
          <w:lang w:val="fr-FR" w:eastAsia="en-US"/>
        </w:rPr>
        <w:t xml:space="preserve">descend </w:t>
      </w:r>
      <w:r w:rsidR="00876385" w:rsidRPr="00D67DD6">
        <w:rPr>
          <w:noProof w:val="0"/>
          <w:lang w:val="fr-FR" w:eastAsia="en-US"/>
        </w:rPr>
        <w:t xml:space="preserve">par division </w:t>
      </w:r>
      <w:r w:rsidR="000F7185" w:rsidRPr="00D67DD6">
        <w:rPr>
          <w:noProof w:val="0"/>
          <w:lang w:val="fr-FR" w:eastAsia="en-US"/>
        </w:rPr>
        <w:t>jusqu’</w:t>
      </w:r>
      <w:r w:rsidR="00876385" w:rsidRPr="00D67DD6">
        <w:rPr>
          <w:noProof w:val="0"/>
          <w:lang w:val="fr-FR" w:eastAsia="en-US"/>
        </w:rPr>
        <w:t xml:space="preserve">au niveau de </w:t>
      </w:r>
      <w:r w:rsidR="00792481" w:rsidRPr="00D67DD6">
        <w:rPr>
          <w:noProof w:val="0"/>
          <w:lang w:val="fr-FR" w:eastAsia="en-US"/>
        </w:rPr>
        <w:t>l</w:t>
      </w:r>
      <w:r w:rsidR="00792481" w:rsidRPr="00D67DD6">
        <w:rPr>
          <w:rFonts w:cs="Calibri"/>
          <w:noProof w:val="0"/>
          <w:lang w:val="fr-FR" w:eastAsia="en-US"/>
        </w:rPr>
        <w:t>’</w:t>
      </w:r>
      <w:r w:rsidR="00792481" w:rsidRPr="00D67DD6">
        <w:rPr>
          <w:noProof w:val="0"/>
          <w:lang w:val="fr-FR" w:eastAsia="en-US"/>
        </w:rPr>
        <w:t>individu objectif</w:t>
      </w:r>
      <w:r w:rsidRPr="00D67DD6">
        <w:rPr>
          <w:noProof w:val="0"/>
          <w:lang w:val="fr-FR" w:eastAsia="en-US"/>
        </w:rPr>
        <w:t xml:space="preserve"> </w:t>
      </w:r>
      <w:r w:rsidR="00876385" w:rsidRPr="00D67DD6">
        <w:rPr>
          <w:noProof w:val="0"/>
          <w:lang w:val="fr-FR" w:eastAsia="en-US"/>
        </w:rPr>
        <w:t xml:space="preserve">qui est conçu </w:t>
      </w:r>
      <w:r w:rsidR="000F7185" w:rsidRPr="00D67DD6">
        <w:rPr>
          <w:noProof w:val="0"/>
          <w:lang w:val="fr-FR" w:eastAsia="en-US"/>
        </w:rPr>
        <w:t xml:space="preserve">comme </w:t>
      </w:r>
      <w:r w:rsidRPr="00D67DD6">
        <w:rPr>
          <w:noProof w:val="0"/>
          <w:lang w:val="fr-FR" w:eastAsia="en-US"/>
        </w:rPr>
        <w:t>« première substance » (</w:t>
      </w:r>
      <w:r w:rsidRPr="00D67DD6">
        <w:rPr>
          <w:i/>
          <w:noProof w:val="0"/>
          <w:lang w:val="fr-FR" w:eastAsia="en-US"/>
        </w:rPr>
        <w:t>Socrates</w:t>
      </w:r>
      <w:r w:rsidRPr="00D67DD6">
        <w:rPr>
          <w:noProof w:val="0"/>
          <w:lang w:val="fr-FR" w:eastAsia="en-US"/>
        </w:rPr>
        <w:t xml:space="preserve">). Avicenne ne se soucie pas de la division originale de Porphyre </w:t>
      </w:r>
      <w:r w:rsidR="00BC228D" w:rsidRPr="00D67DD6">
        <w:rPr>
          <w:noProof w:val="0"/>
          <w:lang w:val="fr-FR" w:eastAsia="en-US"/>
        </w:rPr>
        <w:t xml:space="preserve">quand </w:t>
      </w:r>
      <w:r w:rsidRPr="00D67DD6">
        <w:rPr>
          <w:i/>
          <w:noProof w:val="0"/>
          <w:lang w:val="fr-FR" w:eastAsia="en-US"/>
        </w:rPr>
        <w:t>individuum</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individuum</w:instrText>
      </w:r>
      <w:r w:rsidR="007E5D9D" w:rsidRPr="00D67DD6">
        <w:rPr>
          <w:noProof w:val="0"/>
          <w:lang w:val="fr-FR"/>
        </w:rPr>
        <w:instrText xml:space="preserve">" </w:instrText>
      </w:r>
      <w:r w:rsidR="007E5D9D" w:rsidRPr="00D67DD6">
        <w:rPr>
          <w:i/>
          <w:noProof w:val="0"/>
          <w:lang w:val="fr-FR" w:eastAsia="en-US"/>
        </w:rPr>
        <w:fldChar w:fldCharType="end"/>
      </w:r>
      <w:r w:rsidR="000F7185" w:rsidRPr="00D67DD6">
        <w:rPr>
          <w:noProof w:val="0"/>
          <w:lang w:val="fr-FR" w:eastAsia="en-US"/>
        </w:rPr>
        <w:t xml:space="preserve"> détient </w:t>
      </w:r>
      <w:r w:rsidRPr="00D67DD6">
        <w:rPr>
          <w:noProof w:val="0"/>
          <w:lang w:val="fr-FR" w:eastAsia="en-US"/>
        </w:rPr>
        <w:t xml:space="preserve">un sens </w:t>
      </w:r>
      <w:r w:rsidR="004F08FC" w:rsidRPr="00D67DD6">
        <w:rPr>
          <w:noProof w:val="0"/>
          <w:lang w:val="fr-FR" w:eastAsia="en-US"/>
        </w:rPr>
        <w:t>catégori</w:t>
      </w:r>
      <w:r w:rsidR="00730AD8" w:rsidRPr="00D67DD6">
        <w:rPr>
          <w:noProof w:val="0"/>
          <w:lang w:val="fr-FR" w:eastAsia="en-US"/>
        </w:rPr>
        <w:t>e</w:t>
      </w:r>
      <w:r w:rsidR="004F08FC" w:rsidRPr="00D67DD6">
        <w:rPr>
          <w:noProof w:val="0"/>
          <w:lang w:val="fr-FR" w:eastAsia="en-US"/>
        </w:rPr>
        <w:t xml:space="preserve">l </w:t>
      </w:r>
      <w:r w:rsidRPr="00D67DD6">
        <w:rPr>
          <w:noProof w:val="0"/>
          <w:lang w:val="fr-FR" w:eastAsia="en-US"/>
        </w:rPr>
        <w:t xml:space="preserve">absolument minimal. La division des </w:t>
      </w:r>
      <w:r w:rsidR="003B679A" w:rsidRPr="00D67DD6">
        <w:rPr>
          <w:noProof w:val="0"/>
          <w:lang w:val="fr-FR" w:eastAsia="en-US"/>
        </w:rPr>
        <w:t xml:space="preserve">universaux </w:t>
      </w:r>
      <w:r w:rsidRPr="00D67DD6">
        <w:rPr>
          <w:noProof w:val="0"/>
          <w:lang w:val="fr-FR" w:eastAsia="en-US"/>
        </w:rPr>
        <w:t>d’Avicenne est principalement séparée de la prédication hyparchique. L’univocité objective ne va pas de la première substance à la seconde</w:t>
      </w:r>
      <w:r w:rsidR="008F24CF" w:rsidRPr="00D67DD6">
        <w:rPr>
          <w:noProof w:val="0"/>
          <w:lang w:val="fr-FR" w:eastAsia="en-US"/>
        </w:rPr>
        <w:t>. L</w:t>
      </w:r>
      <w:r w:rsidRPr="00D67DD6">
        <w:rPr>
          <w:noProof w:val="0"/>
          <w:lang w:val="fr-FR" w:eastAsia="en-US"/>
        </w:rPr>
        <w:t xml:space="preserve">es déterminations </w:t>
      </w:r>
      <w:r w:rsidR="000F7185" w:rsidRPr="00D67DD6">
        <w:rPr>
          <w:noProof w:val="0"/>
          <w:lang w:val="fr-FR" w:eastAsia="en-US"/>
        </w:rPr>
        <w:t>transcendantales</w:t>
      </w:r>
      <w:r w:rsidRPr="00D67DD6">
        <w:rPr>
          <w:noProof w:val="0"/>
          <w:lang w:val="fr-FR" w:eastAsia="en-US"/>
        </w:rPr>
        <w:t xml:space="preserve"> définissent objecti</w:t>
      </w:r>
      <w:r w:rsidR="00A85BC9" w:rsidRPr="00D67DD6">
        <w:rPr>
          <w:noProof w:val="0"/>
          <w:lang w:val="fr-FR" w:eastAsia="en-US"/>
        </w:rPr>
        <w:t xml:space="preserve">vement le monde hypothétique, </w:t>
      </w:r>
      <w:r w:rsidRPr="00D67DD6">
        <w:rPr>
          <w:noProof w:val="0"/>
          <w:lang w:val="fr-FR" w:eastAsia="en-US"/>
        </w:rPr>
        <w:t>du genre jusqu’à l’</w:t>
      </w:r>
      <w:r w:rsidRPr="00D67DD6">
        <w:rPr>
          <w:i/>
          <w:noProof w:val="0"/>
          <w:lang w:val="fr-FR" w:eastAsia="en-US"/>
        </w:rPr>
        <w:t>individuum</w:t>
      </w:r>
      <w:r w:rsidRPr="00D67DD6">
        <w:rPr>
          <w:noProof w:val="0"/>
          <w:lang w:val="fr-FR" w:eastAsia="en-US"/>
        </w:rPr>
        <w:t xml:space="preserve">. </w:t>
      </w:r>
      <w:r w:rsidR="003B679A" w:rsidRPr="00D67DD6">
        <w:rPr>
          <w:noProof w:val="0"/>
          <w:lang w:val="fr-FR" w:eastAsia="en-US"/>
        </w:rPr>
        <w:t>Il y a un cadre nouv</w:t>
      </w:r>
      <w:r w:rsidR="00C96A37" w:rsidRPr="00D67DD6">
        <w:rPr>
          <w:noProof w:val="0"/>
          <w:lang w:val="fr-FR" w:eastAsia="en-US"/>
        </w:rPr>
        <w:t>e</w:t>
      </w:r>
      <w:r w:rsidR="003B679A" w:rsidRPr="00D67DD6">
        <w:rPr>
          <w:noProof w:val="0"/>
          <w:lang w:val="fr-FR" w:eastAsia="en-US"/>
        </w:rPr>
        <w:t>au de la prédication amphibolique</w:t>
      </w:r>
      <w:r w:rsidR="00731713" w:rsidRPr="00D67DD6">
        <w:rPr>
          <w:noProof w:val="0"/>
          <w:lang w:val="fr-FR" w:eastAsia="en-US"/>
        </w:rPr>
        <w:t>. Avicenna fit un mélange de la prédication catégori</w:t>
      </w:r>
      <w:r w:rsidR="009020BD" w:rsidRPr="00D67DD6">
        <w:rPr>
          <w:noProof w:val="0"/>
          <w:lang w:val="fr-FR" w:eastAsia="en-US"/>
        </w:rPr>
        <w:t>el</w:t>
      </w:r>
      <w:r w:rsidR="00731713" w:rsidRPr="00D67DD6">
        <w:rPr>
          <w:noProof w:val="0"/>
          <w:lang w:val="fr-FR" w:eastAsia="en-US"/>
        </w:rPr>
        <w:t xml:space="preserve">le </w:t>
      </w:r>
      <w:r w:rsidR="00731713" w:rsidRPr="00D67DD6">
        <w:rPr>
          <w:i/>
          <w:noProof w:val="0"/>
          <w:lang w:val="fr-FR" w:eastAsia="en-US"/>
        </w:rPr>
        <w:t xml:space="preserve">per prius </w:t>
      </w:r>
      <w:r w:rsidR="00731713" w:rsidRPr="00D67DD6">
        <w:rPr>
          <w:noProof w:val="0"/>
          <w:lang w:val="fr-FR" w:eastAsia="en-US"/>
        </w:rPr>
        <w:t>et</w:t>
      </w:r>
      <w:r w:rsidR="00731713" w:rsidRPr="00D67DD6">
        <w:rPr>
          <w:i/>
          <w:noProof w:val="0"/>
          <w:lang w:val="fr-FR" w:eastAsia="en-US"/>
        </w:rPr>
        <w:t xml:space="preserve"> per posterius</w:t>
      </w:r>
      <w:r w:rsidR="00731713" w:rsidRPr="00D67DD6">
        <w:rPr>
          <w:noProof w:val="0"/>
          <w:lang w:val="fr-FR" w:eastAsia="en-US"/>
        </w:rPr>
        <w:t xml:space="preserve"> qui est typique pour les néoplatoniciens comme Simplicius. Cette lecture erroné</w:t>
      </w:r>
      <w:r w:rsidR="00730AD8" w:rsidRPr="00D67DD6">
        <w:rPr>
          <w:noProof w:val="0"/>
          <w:lang w:val="fr-FR" w:eastAsia="en-US"/>
        </w:rPr>
        <w:t>e</w:t>
      </w:r>
      <w:r w:rsidR="00731713" w:rsidRPr="00D67DD6">
        <w:rPr>
          <w:noProof w:val="0"/>
          <w:lang w:val="fr-FR" w:eastAsia="en-US"/>
        </w:rPr>
        <w:t xml:space="preserve"> des </w:t>
      </w:r>
      <w:r w:rsidR="00731713" w:rsidRPr="00D67DD6">
        <w:rPr>
          <w:i/>
          <w:noProof w:val="0"/>
          <w:lang w:val="fr-FR" w:eastAsia="en-US"/>
        </w:rPr>
        <w:t>Catégories</w:t>
      </w:r>
      <w:r w:rsidR="00731713" w:rsidRPr="00D67DD6">
        <w:rPr>
          <w:noProof w:val="0"/>
          <w:lang w:val="fr-FR" w:eastAsia="en-US"/>
        </w:rPr>
        <w:t xml:space="preserve"> est en plus mélangée avec la prédication amphibolique faite </w:t>
      </w:r>
      <w:r w:rsidR="00731713" w:rsidRPr="00D67DD6">
        <w:rPr>
          <w:i/>
          <w:noProof w:val="0"/>
          <w:lang w:val="fr-FR" w:eastAsia="en-US"/>
        </w:rPr>
        <w:t>per prius</w:t>
      </w:r>
      <w:r w:rsidR="00731713" w:rsidRPr="00D67DD6">
        <w:rPr>
          <w:noProof w:val="0"/>
          <w:lang w:val="fr-FR" w:eastAsia="en-US"/>
        </w:rPr>
        <w:t xml:space="preserve"> sur l</w:t>
      </w:r>
      <w:r w:rsidR="00730AD8" w:rsidRPr="00D67DD6">
        <w:rPr>
          <w:noProof w:val="0"/>
          <w:lang w:val="fr-FR" w:eastAsia="en-US"/>
        </w:rPr>
        <w:t>e</w:t>
      </w:r>
      <w:r w:rsidR="00731713" w:rsidRPr="00D67DD6">
        <w:rPr>
          <w:noProof w:val="0"/>
          <w:lang w:val="fr-FR" w:eastAsia="en-US"/>
        </w:rPr>
        <w:t xml:space="preserve"> plan des transcendantaux hypostatiques provenant d</w:t>
      </w:r>
      <w:r w:rsidR="00731713" w:rsidRPr="00D67DD6">
        <w:rPr>
          <w:rFonts w:cs="Calibri"/>
          <w:noProof w:val="0"/>
          <w:lang w:val="fr-FR" w:eastAsia="en-US"/>
        </w:rPr>
        <w:t>’</w:t>
      </w:r>
      <w:r w:rsidR="00731713" w:rsidRPr="00D67DD6">
        <w:rPr>
          <w:noProof w:val="0"/>
          <w:lang w:val="fr-FR" w:eastAsia="en-US"/>
        </w:rPr>
        <w:t xml:space="preserve">Elias. Le </w:t>
      </w:r>
      <w:r w:rsidR="00E3066C">
        <w:rPr>
          <w:noProof w:val="0"/>
          <w:lang w:val="fr-FR" w:eastAsia="en-US"/>
        </w:rPr>
        <w:t>Second Maître</w:t>
      </w:r>
      <w:r w:rsidR="00731713" w:rsidRPr="00D67DD6">
        <w:rPr>
          <w:noProof w:val="0"/>
          <w:lang w:val="fr-FR" w:eastAsia="en-US"/>
        </w:rPr>
        <w:t xml:space="preserve"> n</w:t>
      </w:r>
      <w:r w:rsidR="00731713" w:rsidRPr="00D67DD6">
        <w:rPr>
          <w:rFonts w:cs="Calibri"/>
          <w:noProof w:val="0"/>
          <w:lang w:val="fr-FR" w:eastAsia="en-US"/>
        </w:rPr>
        <w:t>’</w:t>
      </w:r>
      <w:r w:rsidR="00731713" w:rsidRPr="00D67DD6">
        <w:rPr>
          <w:noProof w:val="0"/>
          <w:lang w:val="fr-FR" w:eastAsia="en-US"/>
        </w:rPr>
        <w:t>aurait jamais f</w:t>
      </w:r>
      <w:r w:rsidR="00077E4C" w:rsidRPr="00D67DD6">
        <w:rPr>
          <w:noProof w:val="0"/>
          <w:lang w:val="fr-FR" w:eastAsia="en-US"/>
        </w:rPr>
        <w:t xml:space="preserve">ait une telle erreur grossière. </w:t>
      </w:r>
      <w:r w:rsidR="00731713" w:rsidRPr="00D67DD6">
        <w:rPr>
          <w:noProof w:val="0"/>
          <w:lang w:val="fr-FR" w:eastAsia="en-US"/>
        </w:rPr>
        <w:t>L</w:t>
      </w:r>
      <w:r w:rsidR="00C96A37" w:rsidRPr="00D67DD6">
        <w:rPr>
          <w:noProof w:val="0"/>
          <w:lang w:val="fr-FR" w:eastAsia="en-US"/>
        </w:rPr>
        <w:t>’</w:t>
      </w:r>
      <w:r w:rsidRPr="00D67DD6">
        <w:rPr>
          <w:noProof w:val="0"/>
          <w:lang w:val="fr-FR" w:eastAsia="en-US"/>
        </w:rPr>
        <w:t xml:space="preserve">individualité </w:t>
      </w:r>
      <w:r w:rsidR="003B679A" w:rsidRPr="00D67DD6">
        <w:rPr>
          <w:noProof w:val="0"/>
          <w:lang w:val="fr-FR" w:eastAsia="en-US"/>
        </w:rPr>
        <w:t xml:space="preserve">universellement conçue correspond </w:t>
      </w:r>
      <w:r w:rsidRPr="00D67DD6">
        <w:rPr>
          <w:noProof w:val="0"/>
          <w:lang w:val="fr-FR" w:eastAsia="en-US"/>
        </w:rPr>
        <w:t xml:space="preserve">sur l’axe de la division </w:t>
      </w:r>
      <w:r w:rsidR="009176E2" w:rsidRPr="00D67DD6">
        <w:rPr>
          <w:noProof w:val="0"/>
          <w:lang w:val="fr-FR" w:eastAsia="en-US"/>
        </w:rPr>
        <w:t xml:space="preserve">qui </w:t>
      </w:r>
      <w:r w:rsidR="009176E2" w:rsidRPr="00D67DD6">
        <w:rPr>
          <w:noProof w:val="0"/>
          <w:lang w:val="fr-FR" w:eastAsia="en-US"/>
        </w:rPr>
        <w:lastRenderedPageBreak/>
        <w:t xml:space="preserve">définit un </w:t>
      </w:r>
      <w:r w:rsidRPr="00D67DD6">
        <w:rPr>
          <w:noProof w:val="0"/>
          <w:lang w:val="fr-FR" w:eastAsia="en-US"/>
        </w:rPr>
        <w:t xml:space="preserve">individu </w:t>
      </w:r>
      <w:r w:rsidR="003B679A" w:rsidRPr="00D67DD6">
        <w:rPr>
          <w:noProof w:val="0"/>
          <w:lang w:val="fr-FR" w:eastAsia="en-US"/>
        </w:rPr>
        <w:t>doué d’</w:t>
      </w:r>
      <w:r w:rsidRPr="00D67DD6">
        <w:rPr>
          <w:noProof w:val="0"/>
          <w:lang w:val="fr-FR" w:eastAsia="en-US"/>
        </w:rPr>
        <w:t xml:space="preserve">un concept minimal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w:t>
      </w:r>
      <w:r w:rsidRPr="00D67DD6">
        <w:rPr>
          <w:i/>
          <w:noProof w:val="0"/>
          <w:lang w:val="fr-FR" w:eastAsia="en-US"/>
        </w:rPr>
        <w:t>Socrates</w:t>
      </w:r>
      <w:r w:rsidRPr="00D67DD6">
        <w:rPr>
          <w:noProof w:val="0"/>
          <w:lang w:val="fr-FR" w:eastAsia="en-US"/>
        </w:rPr>
        <w:t xml:space="preserve">). Puisque l’individu est universel au même titre </w:t>
      </w:r>
      <w:r w:rsidR="00C96A37" w:rsidRPr="00D67DD6">
        <w:rPr>
          <w:noProof w:val="0"/>
          <w:lang w:val="fr-FR" w:eastAsia="en-US"/>
        </w:rPr>
        <w:t>d</w:t>
      </w:r>
      <w:r w:rsidR="004A37CF" w:rsidRPr="00D67DD6">
        <w:rPr>
          <w:noProof w:val="0"/>
          <w:lang w:val="fr-FR" w:eastAsia="en-US"/>
        </w:rPr>
        <w:t>e l</w:t>
      </w:r>
      <w:r w:rsidR="00C96A37" w:rsidRPr="00D67DD6">
        <w:rPr>
          <w:noProof w:val="0"/>
          <w:lang w:val="fr-FR" w:eastAsia="en-US"/>
        </w:rPr>
        <w:t>’</w:t>
      </w:r>
      <w:r w:rsidR="004A37CF" w:rsidRPr="00D67DD6">
        <w:rPr>
          <w:noProof w:val="0"/>
          <w:lang w:val="fr-FR" w:eastAsia="en-US"/>
        </w:rPr>
        <w:t xml:space="preserve">objectivité </w:t>
      </w:r>
      <w:r w:rsidRPr="00D67DD6">
        <w:rPr>
          <w:noProof w:val="0"/>
          <w:lang w:val="fr-FR" w:eastAsia="en-US"/>
        </w:rPr>
        <w:t>que l’</w:t>
      </w:r>
      <w:r w:rsidRPr="00D67DD6">
        <w:rPr>
          <w:i/>
          <w:noProof w:val="0"/>
          <w:lang w:val="fr-FR" w:eastAsia="en-US"/>
        </w:rPr>
        <w:t>humanitas</w:t>
      </w:r>
      <w:r w:rsidRPr="00D67DD6">
        <w:rPr>
          <w:noProof w:val="0"/>
          <w:lang w:val="fr-FR" w:eastAsia="en-US"/>
        </w:rPr>
        <w:t>, on peut poursuivre l</w:t>
      </w:r>
      <w:r w:rsidR="00C96A37" w:rsidRPr="00D67DD6">
        <w:rPr>
          <w:noProof w:val="0"/>
          <w:lang w:val="fr-FR" w:eastAsia="en-US"/>
        </w:rPr>
        <w:t xml:space="preserve">a division </w:t>
      </w:r>
      <w:r w:rsidRPr="00D67DD6">
        <w:rPr>
          <w:noProof w:val="0"/>
          <w:lang w:val="fr-FR" w:eastAsia="en-US"/>
        </w:rPr>
        <w:t xml:space="preserve">à travers </w:t>
      </w:r>
      <w:r w:rsidR="00223043" w:rsidRPr="00D67DD6">
        <w:rPr>
          <w:noProof w:val="0"/>
          <w:lang w:val="fr-FR" w:eastAsia="en-US"/>
        </w:rPr>
        <w:t>l’existant</w:t>
      </w:r>
      <w:r w:rsidRPr="00D67DD6">
        <w:rPr>
          <w:noProof w:val="0"/>
          <w:lang w:val="fr-FR" w:eastAsia="en-US"/>
        </w:rPr>
        <w:t xml:space="preserve"> de bas en haut, de l’individu au genre. Rappelons la sagesse de Parménide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Parménide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qui rejetai</w:t>
      </w:r>
      <w:r w:rsidR="00C96A37" w:rsidRPr="00D67DD6">
        <w:rPr>
          <w:noProof w:val="0"/>
          <w:lang w:val="fr-FR" w:eastAsia="en-US"/>
        </w:rPr>
        <w:t xml:space="preserve">t cette </w:t>
      </w:r>
      <w:r w:rsidRPr="00D67DD6">
        <w:rPr>
          <w:noProof w:val="0"/>
          <w:lang w:val="fr-FR" w:eastAsia="en-US"/>
        </w:rPr>
        <w:t>voie</w:t>
      </w:r>
      <w:r w:rsidR="00C96A37" w:rsidRPr="00D67DD6">
        <w:rPr>
          <w:noProof w:val="0"/>
          <w:lang w:val="fr-FR" w:eastAsia="en-US"/>
        </w:rPr>
        <w:t xml:space="preserve"> erronée </w:t>
      </w:r>
      <w:r w:rsidRPr="00D67DD6">
        <w:rPr>
          <w:noProof w:val="0"/>
          <w:lang w:val="fr-FR" w:eastAsia="en-US"/>
        </w:rPr>
        <w:t>des bicéphales. La vérité originelle du datif principal (</w:t>
      </w:r>
      <w:r w:rsidRPr="00D67DD6">
        <w:rPr>
          <w:i/>
          <w:noProof w:val="0"/>
          <w:lang w:val="fr-FR" w:eastAsia="en-US"/>
        </w:rPr>
        <w:t>dativus principalis</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dativus principalis</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est liée à la totalité de l’Être (ch. 1)</w:t>
      </w:r>
      <w:r w:rsidR="00C96A37" w:rsidRPr="00D67DD6">
        <w:rPr>
          <w:noProof w:val="0"/>
          <w:lang w:val="fr-FR" w:eastAsia="en-US"/>
        </w:rPr>
        <w:t xml:space="preserve"> et le soleil va dans une seule direction</w:t>
      </w:r>
      <w:r w:rsidRPr="00D67DD6">
        <w:rPr>
          <w:noProof w:val="0"/>
          <w:lang w:val="fr-FR" w:eastAsia="en-US"/>
        </w:rPr>
        <w:t xml:space="preserve">. Avicenne </w:t>
      </w:r>
      <w:r w:rsidR="00C96A37" w:rsidRPr="00D67DD6">
        <w:rPr>
          <w:noProof w:val="0"/>
          <w:lang w:val="fr-FR" w:eastAsia="en-US"/>
        </w:rPr>
        <w:t>établit</w:t>
      </w:r>
      <w:r w:rsidRPr="00D67DD6">
        <w:rPr>
          <w:noProof w:val="0"/>
          <w:lang w:val="fr-FR" w:eastAsia="en-US"/>
        </w:rPr>
        <w:t xml:space="preserve"> une version objective de l’</w:t>
      </w:r>
      <w:r w:rsidR="00C96A37" w:rsidRPr="00D67DD6">
        <w:rPr>
          <w:noProof w:val="0"/>
          <w:lang w:val="fr-FR" w:eastAsia="en-US"/>
        </w:rPr>
        <w:t>A</w:t>
      </w:r>
      <w:r w:rsidRPr="00D67DD6">
        <w:rPr>
          <w:noProof w:val="0"/>
          <w:lang w:val="fr-FR" w:eastAsia="en-US"/>
        </w:rPr>
        <w:t xml:space="preserve">rbre de Porphyre en dehors de la prédication aristotélicienne </w:t>
      </w:r>
      <w:r w:rsidR="00C96A37" w:rsidRPr="00D67DD6">
        <w:rPr>
          <w:noProof w:val="0"/>
          <w:lang w:val="fr-FR" w:eastAsia="en-US"/>
        </w:rPr>
        <w:t xml:space="preserve">résumée </w:t>
      </w:r>
      <w:r w:rsidRPr="00D67DD6">
        <w:rPr>
          <w:noProof w:val="0"/>
          <w:lang w:val="fr-FR" w:eastAsia="en-US"/>
        </w:rPr>
        <w:t xml:space="preserve">dans </w:t>
      </w:r>
      <w:r w:rsidRPr="00D67DD6">
        <w:rPr>
          <w:i/>
          <w:noProof w:val="0"/>
          <w:lang w:val="fr-FR" w:eastAsia="en-US"/>
        </w:rPr>
        <w:t>Catégories</w:t>
      </w:r>
      <w:r w:rsidRPr="00D67DD6">
        <w:rPr>
          <w:noProof w:val="0"/>
          <w:lang w:val="fr-FR" w:eastAsia="en-US"/>
        </w:rPr>
        <w:t xml:space="preserve">. La vision de l’entité </w:t>
      </w:r>
      <w:r w:rsidR="007C7653">
        <w:rPr>
          <w:noProof w:val="0"/>
          <w:lang w:val="fr-FR" w:eastAsia="en-US"/>
        </w:rPr>
        <w:t>non existant</w:t>
      </w:r>
      <w:r w:rsidRPr="00D67DD6">
        <w:rPr>
          <w:noProof w:val="0"/>
          <w:lang w:val="fr-FR" w:eastAsia="en-US"/>
        </w:rPr>
        <w:t>e (</w:t>
      </w:r>
      <w:r w:rsidRPr="00D67DD6">
        <w:rPr>
          <w:i/>
          <w:noProof w:val="0"/>
          <w:lang w:val="fr-FR" w:eastAsia="en-US"/>
        </w:rPr>
        <w:t>individuum</w:t>
      </w:r>
      <w:r w:rsidRPr="00D67DD6">
        <w:rPr>
          <w:noProof w:val="0"/>
          <w:lang w:val="fr-FR" w:eastAsia="en-US"/>
        </w:rPr>
        <w:t xml:space="preserve">) </w:t>
      </w:r>
      <w:r w:rsidR="00853A69" w:rsidRPr="00D67DD6">
        <w:rPr>
          <w:noProof w:val="0"/>
          <w:lang w:val="fr-FR" w:eastAsia="en-US"/>
        </w:rPr>
        <w:t xml:space="preserve">nouvelle </w:t>
      </w:r>
      <w:r w:rsidRPr="00D67DD6">
        <w:rPr>
          <w:noProof w:val="0"/>
          <w:lang w:val="fr-FR" w:eastAsia="en-US"/>
        </w:rPr>
        <w:t xml:space="preserve">se fonde sur l’intentionnalité liée à la détermination générique de </w:t>
      </w:r>
      <w:r w:rsidR="00C96A37" w:rsidRPr="00D67DD6">
        <w:rPr>
          <w:noProof w:val="0"/>
          <w:lang w:val="fr-FR" w:eastAsia="en-US"/>
        </w:rPr>
        <w:t xml:space="preserve">la </w:t>
      </w:r>
      <w:r w:rsidR="005764AC" w:rsidRPr="00D67DD6">
        <w:rPr>
          <w:noProof w:val="0"/>
          <w:lang w:val="fr-FR" w:eastAsia="en-US"/>
        </w:rPr>
        <w:t>deuxième substance</w:t>
      </w:r>
      <w:r w:rsidR="00F45486" w:rsidRPr="00D67DD6">
        <w:rPr>
          <w:noProof w:val="0"/>
          <w:lang w:val="fr-FR" w:eastAsia="en-US"/>
        </w:rPr>
        <w:t xml:space="preserve">. Cette jonction </w:t>
      </w:r>
      <w:r w:rsidRPr="00D67DD6">
        <w:rPr>
          <w:noProof w:val="0"/>
          <w:lang w:val="fr-FR" w:eastAsia="en-US"/>
        </w:rPr>
        <w:t>moderne (</w:t>
      </w:r>
      <w:r w:rsidRPr="00D67DD6">
        <w:rPr>
          <w:i/>
          <w:noProof w:val="0"/>
          <w:lang w:val="fr-FR" w:eastAsia="en-US"/>
        </w:rPr>
        <w:t>sūmbolon</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sūmbolon</w:instrText>
      </w:r>
      <w:r w:rsidR="007E5D9D" w:rsidRPr="00D67DD6">
        <w:rPr>
          <w:noProof w:val="0"/>
          <w:lang w:val="fr-FR"/>
        </w:rPr>
        <w:instrText xml:space="preserve">" </w:instrText>
      </w:r>
      <w:r w:rsidR="007E5D9D" w:rsidRPr="00D67DD6">
        <w:rPr>
          <w:i/>
          <w:noProof w:val="0"/>
          <w:lang w:val="fr-FR" w:eastAsia="en-US"/>
        </w:rPr>
        <w:fldChar w:fldCharType="end"/>
      </w:r>
      <w:r w:rsidRPr="00D67DD6">
        <w:rPr>
          <w:i/>
          <w:noProof w:val="0"/>
          <w:lang w:val="fr-FR" w:eastAsia="en-US"/>
        </w:rPr>
        <w:t>, coniunctio</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coniunctio</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de l’individualité et de la généralité </w:t>
      </w:r>
      <w:r w:rsidR="00E879F3" w:rsidRPr="00D67DD6">
        <w:rPr>
          <w:noProof w:val="0"/>
          <w:lang w:val="fr-FR" w:eastAsia="en-US"/>
        </w:rPr>
        <w:t xml:space="preserve">établit </w:t>
      </w:r>
      <w:r w:rsidR="00C96A37" w:rsidRPr="00D67DD6">
        <w:rPr>
          <w:noProof w:val="0"/>
          <w:lang w:val="fr-FR" w:eastAsia="en-US"/>
        </w:rPr>
        <w:t xml:space="preserve">une contribution principale </w:t>
      </w:r>
      <w:r w:rsidR="00E879F3" w:rsidRPr="00D67DD6">
        <w:rPr>
          <w:noProof w:val="0"/>
          <w:lang w:val="fr-FR" w:eastAsia="en-US"/>
        </w:rPr>
        <w:t xml:space="preserve">pour </w:t>
      </w:r>
      <w:r w:rsidRPr="00D67DD6">
        <w:rPr>
          <w:noProof w:val="0"/>
          <w:lang w:val="fr-FR" w:eastAsia="en-US"/>
        </w:rPr>
        <w:t>l’émergence de l’objectivité. Avicenne voit le monde exempté de la réalité des substances premières et hors de la prédication catégoriq</w:t>
      </w:r>
      <w:r w:rsidR="00C96A37" w:rsidRPr="00D67DD6">
        <w:rPr>
          <w:noProof w:val="0"/>
          <w:lang w:val="fr-FR" w:eastAsia="en-US"/>
        </w:rPr>
        <w:t xml:space="preserve">ue qui suit la substance </w:t>
      </w:r>
      <w:r w:rsidRPr="00D67DD6">
        <w:rPr>
          <w:noProof w:val="0"/>
          <w:lang w:val="fr-FR" w:eastAsia="en-US"/>
        </w:rPr>
        <w:t>hyparchique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prédication hyparchique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xml:space="preserve">. </w:t>
      </w:r>
      <w:r w:rsidR="00A41742" w:rsidRPr="00D67DD6">
        <w:rPr>
          <w:noProof w:val="0"/>
          <w:lang w:val="fr-FR" w:eastAsia="en-US"/>
        </w:rPr>
        <w:t>Le datif métaph</w:t>
      </w:r>
      <w:r w:rsidR="00E03898" w:rsidRPr="00D67DD6">
        <w:rPr>
          <w:noProof w:val="0"/>
          <w:lang w:val="fr-FR" w:eastAsia="en-US"/>
        </w:rPr>
        <w:t>ysique (ch. 1.1) d</w:t>
      </w:r>
      <w:r w:rsidR="00E03898" w:rsidRPr="00D67DD6">
        <w:rPr>
          <w:rFonts w:cs="Calibri"/>
          <w:noProof w:val="0"/>
          <w:lang w:val="fr-FR" w:eastAsia="en-US"/>
        </w:rPr>
        <w:t>’</w:t>
      </w:r>
      <w:r w:rsidR="00A41742" w:rsidRPr="00D67DD6">
        <w:rPr>
          <w:noProof w:val="0"/>
          <w:lang w:val="fr-FR" w:eastAsia="en-US"/>
        </w:rPr>
        <w:t xml:space="preserve">Aristote a été fondamentalement modifié. </w:t>
      </w:r>
      <w:r w:rsidRPr="00D67DD6">
        <w:rPr>
          <w:noProof w:val="0"/>
          <w:lang w:val="fr-FR" w:eastAsia="en-US"/>
        </w:rPr>
        <w:t xml:space="preserve">La modernité </w:t>
      </w:r>
      <w:r w:rsidR="00D10C5D" w:rsidRPr="00D67DD6">
        <w:rPr>
          <w:noProof w:val="0"/>
          <w:lang w:val="fr-FR" w:eastAsia="en-US"/>
        </w:rPr>
        <w:t xml:space="preserve">fit </w:t>
      </w:r>
      <w:r w:rsidR="00A436D4" w:rsidRPr="00D67DD6">
        <w:rPr>
          <w:noProof w:val="0"/>
          <w:lang w:val="fr-FR" w:eastAsia="en-US"/>
        </w:rPr>
        <w:t>disparaitre</w:t>
      </w:r>
      <w:r w:rsidRPr="00D67DD6">
        <w:rPr>
          <w:noProof w:val="0"/>
          <w:lang w:val="fr-FR" w:eastAsia="en-US"/>
        </w:rPr>
        <w:t xml:space="preserve"> l’univocité liée à la prédication de la substance seconde comme genre le plus élevé. Les accidents viennent à la substance seconde </w:t>
      </w:r>
      <w:r w:rsidR="005D1126" w:rsidRPr="00D67DD6">
        <w:rPr>
          <w:noProof w:val="0"/>
          <w:lang w:val="fr-FR" w:eastAsia="en-US"/>
        </w:rPr>
        <w:t xml:space="preserve">aristotélicienne uniquement </w:t>
      </w:r>
      <w:r w:rsidRPr="00D67DD6">
        <w:rPr>
          <w:i/>
          <w:noProof w:val="0"/>
          <w:lang w:val="fr-FR" w:eastAsia="en-US"/>
        </w:rPr>
        <w:t>per posterius</w:t>
      </w:r>
      <w:r w:rsidR="009D5E1A" w:rsidRPr="00D67DD6">
        <w:rPr>
          <w:noProof w:val="0"/>
          <w:lang w:val="fr-FR" w:eastAsia="en-US"/>
        </w:rPr>
        <w:t xml:space="preserve">. </w:t>
      </w:r>
      <w:r w:rsidR="00D10C5D" w:rsidRPr="00D67DD6">
        <w:rPr>
          <w:noProof w:val="0"/>
          <w:lang w:val="fr-FR" w:eastAsia="en-US"/>
        </w:rPr>
        <w:t>Ils</w:t>
      </w:r>
      <w:r w:rsidRPr="00D67DD6">
        <w:rPr>
          <w:noProof w:val="0"/>
          <w:lang w:val="fr-FR" w:eastAsia="en-US"/>
        </w:rPr>
        <w:t xml:space="preserve"> n</w:t>
      </w:r>
      <w:r w:rsidR="009D5E1A" w:rsidRPr="00D67DD6">
        <w:rPr>
          <w:noProof w:val="0"/>
          <w:lang w:val="fr-FR" w:eastAsia="en-US"/>
        </w:rPr>
        <w:t>’</w:t>
      </w:r>
      <w:r w:rsidR="00D10C5D" w:rsidRPr="00D67DD6">
        <w:rPr>
          <w:noProof w:val="0"/>
          <w:lang w:val="fr-FR" w:eastAsia="en-US"/>
        </w:rPr>
        <w:t>ont</w:t>
      </w:r>
      <w:r w:rsidR="009D5E1A" w:rsidRPr="00D67DD6">
        <w:rPr>
          <w:noProof w:val="0"/>
          <w:lang w:val="fr-FR" w:eastAsia="en-US"/>
        </w:rPr>
        <w:t xml:space="preserve"> pas d’existence indépendante, </w:t>
      </w:r>
      <w:r w:rsidR="00D10C5D" w:rsidRPr="00D67DD6">
        <w:rPr>
          <w:noProof w:val="0"/>
          <w:lang w:val="fr-FR" w:eastAsia="en-US"/>
        </w:rPr>
        <w:t xml:space="preserve">car ils font </w:t>
      </w:r>
      <w:r w:rsidR="009D5E1A" w:rsidRPr="00D67DD6">
        <w:rPr>
          <w:noProof w:val="0"/>
          <w:lang w:val="fr-FR" w:eastAsia="en-US"/>
        </w:rPr>
        <w:t>les déterminations de la deuxi</w:t>
      </w:r>
      <w:r w:rsidR="00C96A37" w:rsidRPr="00D67DD6">
        <w:rPr>
          <w:noProof w:val="0"/>
          <w:lang w:val="fr-FR" w:eastAsia="en-US"/>
        </w:rPr>
        <w:t>è</w:t>
      </w:r>
      <w:r w:rsidR="009D5E1A" w:rsidRPr="00D67DD6">
        <w:rPr>
          <w:noProof w:val="0"/>
          <w:lang w:val="fr-FR" w:eastAsia="en-US"/>
        </w:rPr>
        <w:t xml:space="preserve">me substance. </w:t>
      </w:r>
      <w:r w:rsidRPr="00D67DD6">
        <w:rPr>
          <w:noProof w:val="0"/>
          <w:lang w:val="fr-FR" w:eastAsia="en-US"/>
        </w:rPr>
        <w:t xml:space="preserve">L’âme </w:t>
      </w:r>
      <w:r w:rsidR="009D5E1A" w:rsidRPr="00D67DD6">
        <w:rPr>
          <w:noProof w:val="0"/>
          <w:lang w:val="fr-FR" w:eastAsia="en-US"/>
        </w:rPr>
        <w:t xml:space="preserve">moderne </w:t>
      </w:r>
      <w:r w:rsidRPr="00D67DD6">
        <w:rPr>
          <w:noProof w:val="0"/>
          <w:lang w:val="fr-FR" w:eastAsia="en-US"/>
        </w:rPr>
        <w:t>éclairée par l’intellect actif voit les formes pures des choses avec une certitude absolue, qu’il s’agisse de la détermination d’un triangle, de la blancheur, de l’être humain ou d</w:t>
      </w:r>
      <w:r w:rsidR="00D10C5D" w:rsidRPr="00D67DD6">
        <w:rPr>
          <w:noProof w:val="0"/>
          <w:lang w:val="fr-FR" w:eastAsia="en-US"/>
        </w:rPr>
        <w:t>’</w:t>
      </w:r>
      <w:r w:rsidRPr="00D67DD6">
        <w:rPr>
          <w:noProof w:val="0"/>
          <w:lang w:val="fr-FR" w:eastAsia="en-US"/>
        </w:rPr>
        <w:t>u</w:t>
      </w:r>
      <w:r w:rsidR="00D10C5D" w:rsidRPr="00D67DD6">
        <w:rPr>
          <w:noProof w:val="0"/>
          <w:lang w:val="fr-FR" w:eastAsia="en-US"/>
        </w:rPr>
        <w:t>n</w:t>
      </w:r>
      <w:r w:rsidRPr="00D67DD6">
        <w:rPr>
          <w:noProof w:val="0"/>
          <w:lang w:val="fr-FR" w:eastAsia="en-US"/>
        </w:rPr>
        <w:t xml:space="preserve"> cheval. Cette certitude de la pensée éclairée se rapporte à la certitude de </w:t>
      </w:r>
      <w:r w:rsidR="00223043" w:rsidRPr="00D67DD6">
        <w:rPr>
          <w:noProof w:val="0"/>
          <w:lang w:val="fr-FR" w:eastAsia="en-US"/>
        </w:rPr>
        <w:t>l’existant</w:t>
      </w:r>
      <w:r w:rsidRPr="00D67DD6">
        <w:rPr>
          <w:noProof w:val="0"/>
          <w:lang w:val="fr-FR" w:eastAsia="en-US"/>
        </w:rPr>
        <w:t xml:space="preserve"> objectif</w:t>
      </w:r>
      <w:r w:rsidR="006F6C16" w:rsidRPr="00D67DD6">
        <w:rPr>
          <w:noProof w:val="0"/>
          <w:lang w:val="fr-FR" w:eastAsia="en-US"/>
        </w:rPr>
        <w:t xml:space="preserve"> qui se trouve au-delà des </w:t>
      </w:r>
      <w:r w:rsidRPr="00D67DD6">
        <w:rPr>
          <w:noProof w:val="0"/>
          <w:lang w:val="fr-FR" w:eastAsia="en-US"/>
        </w:rPr>
        <w:t>chose</w:t>
      </w:r>
      <w:r w:rsidR="006F6C16" w:rsidRPr="00D67DD6">
        <w:rPr>
          <w:noProof w:val="0"/>
          <w:lang w:val="fr-FR" w:eastAsia="en-US"/>
        </w:rPr>
        <w:t>s réelles</w:t>
      </w:r>
      <w:r w:rsidR="009B2BEE" w:rsidRPr="00D67DD6">
        <w:rPr>
          <w:noProof w:val="0"/>
          <w:lang w:val="fr-FR" w:eastAsia="en-US"/>
        </w:rPr>
        <w:t xml:space="preserve">. Cette entité non </w:t>
      </w:r>
      <w:r w:rsidRPr="00D67DD6">
        <w:rPr>
          <w:noProof w:val="0"/>
          <w:lang w:val="fr-FR" w:eastAsia="en-US"/>
        </w:rPr>
        <w:t>exis</w:t>
      </w:r>
      <w:r w:rsidR="007004A6" w:rsidRPr="00D67DD6">
        <w:rPr>
          <w:noProof w:val="0"/>
          <w:lang w:val="fr-FR" w:eastAsia="en-US"/>
        </w:rPr>
        <w:t xml:space="preserve">tante est observée par </w:t>
      </w:r>
      <w:r w:rsidR="00C57352" w:rsidRPr="00C57352">
        <w:rPr>
          <w:i/>
          <w:noProof w:val="0"/>
          <w:lang w:val="fr-FR" w:eastAsia="en-US"/>
        </w:rPr>
        <w:t>intellectus</w:t>
      </w:r>
      <w:r w:rsidRPr="00D67DD6">
        <w:rPr>
          <w:i/>
          <w:noProof w:val="0"/>
          <w:lang w:val="fr-FR" w:eastAsia="en-US"/>
        </w:rPr>
        <w:t xml:space="preserve"> adeptus</w:t>
      </w:r>
      <w:r w:rsidR="007E5D9D" w:rsidRPr="00D67DD6">
        <w:rPr>
          <w:i/>
          <w:noProof w:val="0"/>
          <w:lang w:val="fr-FR" w:eastAsia="en-US"/>
        </w:rPr>
        <w:fldChar w:fldCharType="begin"/>
      </w:r>
      <w:r w:rsidR="007E5D9D" w:rsidRPr="00D67DD6">
        <w:rPr>
          <w:noProof w:val="0"/>
          <w:lang w:val="fr-FR"/>
        </w:rPr>
        <w:instrText xml:space="preserve"> XE "</w:instrText>
      </w:r>
      <w:r w:rsidR="00C57352" w:rsidRPr="00C57352">
        <w:rPr>
          <w:i/>
          <w:noProof w:val="0"/>
          <w:lang w:val="fr-FR" w:eastAsia="en-US"/>
        </w:rPr>
        <w:instrText>intellectus</w:instrText>
      </w:r>
      <w:r w:rsidR="007E5D9D" w:rsidRPr="00D67DD6">
        <w:rPr>
          <w:i/>
          <w:noProof w:val="0"/>
          <w:lang w:val="fr-FR" w:eastAsia="en-US"/>
        </w:rPr>
        <w:instrText xml:space="preserve"> adeptus</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à travers la seconde intention (</w:t>
      </w:r>
      <w:r w:rsidRPr="00D67DD6">
        <w:rPr>
          <w:i/>
          <w:noProof w:val="0"/>
          <w:lang w:val="fr-FR" w:eastAsia="en-US"/>
        </w:rPr>
        <w:t>intellectum secundum</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intellectum secundum</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La nouvelle vision du monde </w:t>
      </w:r>
      <w:r w:rsidR="00D10C5D" w:rsidRPr="00D67DD6">
        <w:rPr>
          <w:noProof w:val="0"/>
          <w:lang w:val="fr-FR" w:eastAsia="en-US"/>
        </w:rPr>
        <w:t xml:space="preserve">suit </w:t>
      </w:r>
      <w:r w:rsidRPr="00D67DD6">
        <w:rPr>
          <w:noProof w:val="0"/>
          <w:lang w:val="fr-FR" w:eastAsia="en-US"/>
        </w:rPr>
        <w:t xml:space="preserve">le modèle </w:t>
      </w:r>
      <w:r w:rsidR="00D10C5D" w:rsidRPr="00D67DD6">
        <w:rPr>
          <w:noProof w:val="0"/>
          <w:lang w:val="fr-FR" w:eastAsia="en-US"/>
        </w:rPr>
        <w:t xml:space="preserve">ontothéologique </w:t>
      </w:r>
      <w:r w:rsidR="00610BFC" w:rsidRPr="00D67DD6">
        <w:rPr>
          <w:noProof w:val="0"/>
          <w:lang w:val="fr-FR" w:eastAsia="en-US"/>
        </w:rPr>
        <w:t>« </w:t>
      </w:r>
      <w:r w:rsidRPr="00D67DD6">
        <w:rPr>
          <w:i/>
          <w:noProof w:val="0"/>
          <w:lang w:val="fr-FR" w:eastAsia="en-US"/>
        </w:rPr>
        <w:t>semel</w:t>
      </w:r>
      <w:r w:rsidRPr="00D67DD6">
        <w:rPr>
          <w:rFonts w:cs="Calibri"/>
          <w:i/>
          <w:noProof w:val="0"/>
          <w:lang w:val="fr-FR" w:eastAsia="en-US"/>
        </w:rPr>
        <w:t>—</w:t>
      </w:r>
      <w:r w:rsidRPr="00D67DD6">
        <w:rPr>
          <w:i/>
          <w:noProof w:val="0"/>
          <w:lang w:val="fr-FR" w:eastAsia="en-US"/>
        </w:rPr>
        <w:t>semper</w:t>
      </w:r>
      <w:r w:rsidR="0015776F" w:rsidRPr="00D67DD6">
        <w:rPr>
          <w:noProof w:val="0"/>
          <w:lang w:val="fr-FR" w:eastAsia="en-US"/>
        </w:rPr>
        <w:fldChar w:fldCharType="begin"/>
      </w:r>
      <w:r w:rsidR="0015776F" w:rsidRPr="00D67DD6">
        <w:rPr>
          <w:noProof w:val="0"/>
          <w:lang w:val="fr-FR"/>
        </w:rPr>
        <w:instrText xml:space="preserve"> XE "</w:instrText>
      </w:r>
      <w:r w:rsidR="0015776F" w:rsidRPr="00D67DD6">
        <w:rPr>
          <w:noProof w:val="0"/>
          <w:lang w:val="fr-FR" w:eastAsia="en-US"/>
        </w:rPr>
        <w:instrText>semel</w:instrText>
      </w:r>
      <w:r w:rsidR="00821D89" w:rsidRPr="00D67DD6">
        <w:rPr>
          <w:noProof w:val="0"/>
          <w:lang w:val="fr-FR" w:eastAsia="en-US"/>
        </w:rPr>
        <w:instrText>—</w:instrText>
      </w:r>
      <w:r w:rsidR="0015776F" w:rsidRPr="00D67DD6">
        <w:rPr>
          <w:noProof w:val="0"/>
          <w:lang w:val="fr-FR" w:eastAsia="en-US"/>
        </w:rPr>
        <w:instrText>semper</w:instrText>
      </w:r>
      <w:r w:rsidR="0015776F" w:rsidRPr="00D67DD6">
        <w:rPr>
          <w:noProof w:val="0"/>
          <w:lang w:val="fr-FR"/>
        </w:rPr>
        <w:instrText xml:space="preserve">" </w:instrText>
      </w:r>
      <w:r w:rsidR="0015776F" w:rsidRPr="00D67DD6">
        <w:rPr>
          <w:noProof w:val="0"/>
          <w:lang w:val="fr-FR" w:eastAsia="en-US"/>
        </w:rPr>
        <w:fldChar w:fldCharType="end"/>
      </w:r>
      <w:r w:rsidR="00610BFC" w:rsidRPr="00D67DD6">
        <w:rPr>
          <w:noProof w:val="0"/>
          <w:lang w:val="fr-FR" w:eastAsia="en-US"/>
        </w:rPr>
        <w:t> »</w:t>
      </w:r>
      <w:r w:rsidRPr="00D67DD6">
        <w:rPr>
          <w:noProof w:val="0"/>
          <w:lang w:val="fr-FR" w:eastAsia="en-US"/>
        </w:rPr>
        <w:t xml:space="preserve"> proposé par Alfarabi et Ibn Adi exclusivement pour la définition de l’intellect divin (ch. 2.2). Le nouveau type d’abstraction et d’intentionnalité </w:t>
      </w:r>
      <w:r w:rsidR="00610BFC" w:rsidRPr="00D67DD6">
        <w:rPr>
          <w:noProof w:val="0"/>
          <w:lang w:val="fr-FR" w:eastAsia="en-US"/>
        </w:rPr>
        <w:t>exige</w:t>
      </w:r>
      <w:r w:rsidRPr="00D67DD6">
        <w:rPr>
          <w:noProof w:val="0"/>
          <w:lang w:val="fr-FR" w:eastAsia="en-US"/>
        </w:rPr>
        <w:t xml:space="preserve"> une nouvelle définition de la chose (</w:t>
      </w:r>
      <w:r w:rsidR="00030D4F" w:rsidRPr="00D67DD6">
        <w:rPr>
          <w:i/>
          <w:noProof w:val="0"/>
          <w:lang w:val="fr-FR" w:eastAsia="en-US"/>
        </w:rPr>
        <w:t>res</w:t>
      </w:r>
      <w:r w:rsidRPr="00D67DD6">
        <w:rPr>
          <w:noProof w:val="0"/>
          <w:lang w:val="fr-FR" w:eastAsia="en-US"/>
        </w:rPr>
        <w:t>), dont l’être est lié à la certitude de l’existence du sujet connaissant (</w:t>
      </w:r>
      <w:r w:rsidRPr="00D67DD6">
        <w:rPr>
          <w:i/>
          <w:noProof w:val="0"/>
          <w:lang w:val="fr-FR" w:eastAsia="en-US"/>
        </w:rPr>
        <w:t>certitudo</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certitudo</w:instrText>
      </w:r>
      <w:r w:rsidR="007E5D9D" w:rsidRPr="00D67DD6">
        <w:rPr>
          <w:noProof w:val="0"/>
          <w:lang w:val="fr-FR"/>
        </w:rPr>
        <w:instrText xml:space="preserve">" </w:instrText>
      </w:r>
      <w:r w:rsidR="007E5D9D" w:rsidRPr="00D67DD6">
        <w:rPr>
          <w:i/>
          <w:noProof w:val="0"/>
          <w:lang w:val="fr-FR" w:eastAsia="en-US"/>
        </w:rPr>
        <w:fldChar w:fldCharType="end"/>
      </w:r>
      <w:r w:rsidR="005B1E49" w:rsidRPr="00D67DD6">
        <w:rPr>
          <w:noProof w:val="0"/>
          <w:lang w:val="fr-FR" w:eastAsia="en-US"/>
        </w:rPr>
        <w:t>).</w:t>
      </w:r>
      <w:r w:rsidR="00E03898" w:rsidRPr="00D67DD6">
        <w:rPr>
          <w:noProof w:val="0"/>
          <w:lang w:val="fr-FR" w:eastAsia="en-US"/>
        </w:rPr>
        <w:t xml:space="preserve"> La nouvelle définition de la chose n</w:t>
      </w:r>
      <w:r w:rsidR="00E03898" w:rsidRPr="00D67DD6">
        <w:rPr>
          <w:rFonts w:cs="Calibri"/>
          <w:noProof w:val="0"/>
          <w:lang w:val="fr-FR" w:eastAsia="en-US"/>
        </w:rPr>
        <w:t>’</w:t>
      </w:r>
      <w:r w:rsidR="00E03898" w:rsidRPr="00D67DD6">
        <w:rPr>
          <w:noProof w:val="0"/>
          <w:lang w:val="fr-FR" w:eastAsia="en-US"/>
        </w:rPr>
        <w:t>est plus donnée en premier lieu par la connaissance, qui reproduit adéquatement, dans l</w:t>
      </w:r>
      <w:r w:rsidR="00E03898" w:rsidRPr="00D67DD6">
        <w:rPr>
          <w:rFonts w:cs="Calibri"/>
          <w:noProof w:val="0"/>
          <w:lang w:val="fr-FR" w:eastAsia="en-US"/>
        </w:rPr>
        <w:t>’</w:t>
      </w:r>
      <w:r w:rsidR="00E03898" w:rsidRPr="00D67DD6">
        <w:rPr>
          <w:noProof w:val="0"/>
          <w:lang w:val="fr-FR" w:eastAsia="en-US"/>
        </w:rPr>
        <w:t>ordre de l</w:t>
      </w:r>
      <w:r w:rsidR="00E03898" w:rsidRPr="00D67DD6">
        <w:rPr>
          <w:rFonts w:cs="Calibri"/>
          <w:noProof w:val="0"/>
          <w:lang w:val="fr-FR" w:eastAsia="en-US"/>
        </w:rPr>
        <w:t>’</w:t>
      </w:r>
      <w:r w:rsidR="00E03898" w:rsidRPr="00D67DD6">
        <w:rPr>
          <w:noProof w:val="0"/>
          <w:lang w:val="fr-FR" w:eastAsia="en-US"/>
        </w:rPr>
        <w:t xml:space="preserve">universalité, cet être externe </w:t>
      </w:r>
      <w:r w:rsidR="00590CA1" w:rsidRPr="00D67DD6">
        <w:rPr>
          <w:noProof w:val="0"/>
          <w:lang w:val="fr-FR" w:eastAsia="en-US"/>
        </w:rPr>
        <w:t xml:space="preserve">et </w:t>
      </w:r>
      <w:r w:rsidR="00E03898" w:rsidRPr="00D67DD6">
        <w:rPr>
          <w:noProof w:val="0"/>
          <w:lang w:val="fr-FR" w:eastAsia="en-US"/>
        </w:rPr>
        <w:t>unique de la chose existante.</w:t>
      </w:r>
    </w:p>
    <w:p w14:paraId="33C8B066" w14:textId="34973E87" w:rsidR="0029317D" w:rsidRPr="00D67DD6" w:rsidRDefault="0029317D" w:rsidP="00077E4C">
      <w:pPr>
        <w:ind w:firstLine="397"/>
        <w:rPr>
          <w:noProof w:val="0"/>
          <w:lang w:val="fr-FR" w:eastAsia="en-US"/>
        </w:rPr>
      </w:pPr>
      <w:r w:rsidRPr="00D67DD6">
        <w:rPr>
          <w:noProof w:val="0"/>
          <w:lang w:val="fr-FR" w:eastAsia="en-US"/>
        </w:rPr>
        <w:lastRenderedPageBreak/>
        <w:t xml:space="preserve">Les maîtres de </w:t>
      </w:r>
      <w:r w:rsidR="005B1E49" w:rsidRPr="00D67DD6">
        <w:rPr>
          <w:noProof w:val="0"/>
          <w:lang w:val="fr-FR" w:eastAsia="en-US"/>
        </w:rPr>
        <w:t xml:space="preserve">la </w:t>
      </w:r>
      <w:r w:rsidRPr="00D67DD6">
        <w:rPr>
          <w:noProof w:val="0"/>
          <w:lang w:val="fr-FR" w:eastAsia="en-US"/>
        </w:rPr>
        <w:t xml:space="preserve">falsafa </w:t>
      </w:r>
      <w:r w:rsidR="00345E96" w:rsidRPr="00D67DD6">
        <w:rPr>
          <w:noProof w:val="0"/>
          <w:lang w:val="fr-FR" w:eastAsia="en-US"/>
        </w:rPr>
        <w:t xml:space="preserve">classique </w:t>
      </w:r>
      <w:r w:rsidRPr="00D67DD6">
        <w:rPr>
          <w:noProof w:val="0"/>
          <w:lang w:val="fr-FR" w:eastAsia="en-US"/>
        </w:rPr>
        <w:t>comme Alghazel et Averroès ont été choqués par la paranoïa de</w:t>
      </w:r>
      <w:r w:rsidR="00B24A8E" w:rsidRPr="00D67DD6">
        <w:rPr>
          <w:noProof w:val="0"/>
          <w:lang w:val="fr-FR" w:eastAsia="en-US"/>
        </w:rPr>
        <w:t>s</w:t>
      </w:r>
      <w:r w:rsidRPr="00D67DD6">
        <w:rPr>
          <w:noProof w:val="0"/>
          <w:lang w:val="fr-FR" w:eastAsia="en-US"/>
        </w:rPr>
        <w:t xml:space="preserve"> moderni</w:t>
      </w:r>
      <w:r w:rsidR="00B24A8E" w:rsidRPr="00D67DD6">
        <w:rPr>
          <w:noProof w:val="0"/>
          <w:lang w:val="fr-FR" w:eastAsia="en-US"/>
        </w:rPr>
        <w:t>stes</w:t>
      </w:r>
      <w:r w:rsidR="00201ADE" w:rsidRPr="00D67DD6">
        <w:rPr>
          <w:noProof w:val="0"/>
          <w:lang w:val="fr-FR" w:eastAsia="en-US"/>
        </w:rPr>
        <w:t xml:space="preserve">. Ils </w:t>
      </w:r>
      <w:r w:rsidR="00273BDA" w:rsidRPr="00D67DD6">
        <w:rPr>
          <w:noProof w:val="0"/>
          <w:lang w:val="fr-FR" w:eastAsia="en-US"/>
        </w:rPr>
        <w:t xml:space="preserve">proclamaient </w:t>
      </w:r>
      <w:r w:rsidR="0073306C" w:rsidRPr="00D67DD6">
        <w:rPr>
          <w:i/>
          <w:noProof w:val="0"/>
          <w:lang w:val="fr-FR" w:eastAsia="en-US"/>
        </w:rPr>
        <w:t>de facto</w:t>
      </w:r>
      <w:r w:rsidR="0073306C" w:rsidRPr="00D67DD6">
        <w:rPr>
          <w:noProof w:val="0"/>
          <w:lang w:val="fr-FR" w:eastAsia="en-US"/>
        </w:rPr>
        <w:t xml:space="preserve"> </w:t>
      </w:r>
      <w:r w:rsidR="00273BDA" w:rsidRPr="00D67DD6">
        <w:rPr>
          <w:noProof w:val="0"/>
          <w:lang w:val="fr-FR" w:eastAsia="en-US"/>
        </w:rPr>
        <w:t xml:space="preserve">de regarder </w:t>
      </w:r>
      <w:r w:rsidRPr="00D67DD6">
        <w:rPr>
          <w:noProof w:val="0"/>
          <w:lang w:val="fr-FR" w:eastAsia="en-US"/>
        </w:rPr>
        <w:t xml:space="preserve">le monde comme </w:t>
      </w:r>
      <w:r w:rsidR="001526B5" w:rsidRPr="00D67DD6">
        <w:rPr>
          <w:noProof w:val="0"/>
          <w:lang w:val="fr-FR" w:eastAsia="en-US"/>
        </w:rPr>
        <w:t>Dieu</w:t>
      </w:r>
      <w:r w:rsidR="00F4571B" w:rsidRPr="00D67DD6">
        <w:rPr>
          <w:noProof w:val="0"/>
          <w:lang w:val="fr-FR" w:eastAsia="en-US"/>
        </w:rPr>
        <w:t xml:space="preserve">. </w:t>
      </w:r>
      <w:r w:rsidR="00C862CE" w:rsidRPr="00D67DD6">
        <w:rPr>
          <w:noProof w:val="0"/>
          <w:lang w:val="fr-FR" w:eastAsia="en-US"/>
        </w:rPr>
        <w:t xml:space="preserve">La vision </w:t>
      </w:r>
      <w:r w:rsidR="00803BAD" w:rsidRPr="00D67DD6">
        <w:rPr>
          <w:noProof w:val="0"/>
          <w:lang w:val="fr-FR" w:eastAsia="en-US"/>
        </w:rPr>
        <w:t xml:space="preserve">des illuminés </w:t>
      </w:r>
      <w:r w:rsidR="00C862CE" w:rsidRPr="00D67DD6">
        <w:rPr>
          <w:noProof w:val="0"/>
          <w:lang w:val="fr-FR" w:eastAsia="en-US"/>
        </w:rPr>
        <w:t xml:space="preserve">entraîne une nouvelle essentialité de la chose, comme l’ont montré les citations ci-dessus. </w:t>
      </w:r>
      <w:r w:rsidRPr="00D67DD6">
        <w:rPr>
          <w:noProof w:val="0"/>
          <w:lang w:val="fr-FR" w:eastAsia="en-US"/>
        </w:rPr>
        <w:t xml:space="preserve">La nouvelle définition de </w:t>
      </w:r>
      <w:r w:rsidR="00223043" w:rsidRPr="00D67DD6">
        <w:rPr>
          <w:noProof w:val="0"/>
          <w:lang w:val="fr-FR" w:eastAsia="en-US"/>
        </w:rPr>
        <w:t>l’existant</w:t>
      </w:r>
      <w:r w:rsidRPr="00D67DD6">
        <w:rPr>
          <w:noProof w:val="0"/>
          <w:lang w:val="fr-FR" w:eastAsia="en-US"/>
        </w:rPr>
        <w:t xml:space="preserve"> réel n’est plus </w:t>
      </w:r>
      <w:r w:rsidR="00A66438" w:rsidRPr="00D67DD6">
        <w:rPr>
          <w:noProof w:val="0"/>
          <w:lang w:val="fr-FR" w:eastAsia="en-US"/>
        </w:rPr>
        <w:t xml:space="preserve">assurée </w:t>
      </w:r>
      <w:r w:rsidRPr="00D67DD6">
        <w:rPr>
          <w:noProof w:val="0"/>
          <w:lang w:val="fr-FR" w:eastAsia="en-US"/>
        </w:rPr>
        <w:t>par la cognition</w:t>
      </w:r>
      <w:r w:rsidR="00610BFC" w:rsidRPr="00D67DD6">
        <w:rPr>
          <w:noProof w:val="0"/>
          <w:lang w:val="fr-FR" w:eastAsia="en-US"/>
        </w:rPr>
        <w:t xml:space="preserve"> aristotélicienne. Elle </w:t>
      </w:r>
      <w:r w:rsidRPr="00D67DD6">
        <w:rPr>
          <w:noProof w:val="0"/>
          <w:lang w:val="fr-FR" w:eastAsia="en-US"/>
        </w:rPr>
        <w:t xml:space="preserve">reproduit adéquatement </w:t>
      </w:r>
      <w:r w:rsidR="00610BFC" w:rsidRPr="00D67DD6">
        <w:rPr>
          <w:noProof w:val="0"/>
          <w:lang w:val="fr-FR" w:eastAsia="en-US"/>
        </w:rPr>
        <w:t>dans l’ordre de l’universalité une chose existante dans la réalité</w:t>
      </w:r>
      <w:r w:rsidRPr="00D67DD6">
        <w:rPr>
          <w:noProof w:val="0"/>
          <w:lang w:val="fr-FR" w:eastAsia="en-US"/>
        </w:rPr>
        <w:t xml:space="preserve">. Avicenne ajouta </w:t>
      </w:r>
      <w:r w:rsidR="00590CA1" w:rsidRPr="00D67DD6">
        <w:rPr>
          <w:noProof w:val="0"/>
          <w:lang w:val="fr-FR" w:eastAsia="en-US"/>
        </w:rPr>
        <w:t xml:space="preserve">un nouveau </w:t>
      </w:r>
      <w:r w:rsidRPr="00D67DD6">
        <w:rPr>
          <w:noProof w:val="0"/>
          <w:lang w:val="fr-FR" w:eastAsia="en-US"/>
        </w:rPr>
        <w:t xml:space="preserve">sujet aux déterminations de la substance du troisième genre qui était produite par néoplatonisme. La certitude du sujet fait un avec la nature moderne de </w:t>
      </w:r>
      <w:r w:rsidR="00223043" w:rsidRPr="00D67DD6">
        <w:rPr>
          <w:noProof w:val="0"/>
          <w:lang w:val="fr-FR" w:eastAsia="en-US"/>
        </w:rPr>
        <w:t>l’existant</w:t>
      </w:r>
      <w:r w:rsidRPr="00D67DD6">
        <w:rPr>
          <w:noProof w:val="0"/>
          <w:lang w:val="fr-FR" w:eastAsia="en-US"/>
        </w:rPr>
        <w:t xml:space="preserve">, qui est donnée dans la simplicité absolue. </w:t>
      </w:r>
      <w:r w:rsidR="00410757" w:rsidRPr="00D67DD6">
        <w:rPr>
          <w:noProof w:val="0"/>
          <w:lang w:val="fr-FR" w:eastAsia="en-US"/>
        </w:rPr>
        <w:t>Le sujet moderne d</w:t>
      </w:r>
      <w:r w:rsidR="001D2996" w:rsidRPr="00D67DD6">
        <w:rPr>
          <w:noProof w:val="0"/>
          <w:lang w:val="fr-FR" w:eastAsia="en-US"/>
        </w:rPr>
        <w:t>’</w:t>
      </w:r>
      <w:r w:rsidR="00410757" w:rsidRPr="00D67DD6">
        <w:rPr>
          <w:noProof w:val="0"/>
          <w:lang w:val="fr-FR" w:eastAsia="en-US"/>
        </w:rPr>
        <w:t xml:space="preserve">Avicenne est mené par Furies académiques. Cette création </w:t>
      </w:r>
      <w:r w:rsidR="00E23683" w:rsidRPr="00D67DD6">
        <w:rPr>
          <w:noProof w:val="0"/>
          <w:lang w:val="fr-FR" w:eastAsia="en-US"/>
        </w:rPr>
        <w:t>mytho</w:t>
      </w:r>
      <w:r w:rsidR="00040A9C" w:rsidRPr="00D67DD6">
        <w:rPr>
          <w:noProof w:val="0"/>
          <w:lang w:val="fr-FR" w:eastAsia="en-US"/>
        </w:rPr>
        <w:t xml:space="preserve">logique </w:t>
      </w:r>
      <w:r w:rsidR="00410757" w:rsidRPr="00D67DD6">
        <w:rPr>
          <w:noProof w:val="0"/>
          <w:lang w:val="fr-FR" w:eastAsia="en-US"/>
        </w:rPr>
        <w:t>prétend avoir un caractère divin de l</w:t>
      </w:r>
      <w:r w:rsidR="001D2996" w:rsidRPr="00D67DD6">
        <w:rPr>
          <w:noProof w:val="0"/>
          <w:lang w:val="fr-FR" w:eastAsia="en-US"/>
        </w:rPr>
        <w:t>’</w:t>
      </w:r>
      <w:r w:rsidR="00410757" w:rsidRPr="00D67DD6">
        <w:rPr>
          <w:noProof w:val="0"/>
          <w:lang w:val="fr-FR" w:eastAsia="en-US"/>
        </w:rPr>
        <w:t>intellect et reconnaître le monde d</w:t>
      </w:r>
      <w:r w:rsidR="001D2996" w:rsidRPr="00D67DD6">
        <w:rPr>
          <w:noProof w:val="0"/>
          <w:lang w:val="fr-FR" w:eastAsia="en-US"/>
        </w:rPr>
        <w:t>’</w:t>
      </w:r>
      <w:r w:rsidR="00410757" w:rsidRPr="00D67DD6">
        <w:rPr>
          <w:noProof w:val="0"/>
          <w:lang w:val="fr-FR" w:eastAsia="en-US"/>
        </w:rPr>
        <w:t xml:space="preserve">une manière divine. </w:t>
      </w:r>
      <w:r w:rsidRPr="00D67DD6">
        <w:rPr>
          <w:noProof w:val="0"/>
          <w:lang w:val="fr-FR" w:eastAsia="en-US"/>
        </w:rPr>
        <w:t>La première forme de diacosmos moderne a été faite par Jamblique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Jamblique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xml:space="preserve"> et les néoplatoniciens suivants (ch. 1.3.3). Dans ce monde parallèle de l’esprit, le corps reçu</w:t>
      </w:r>
      <w:r w:rsidR="00610BFC" w:rsidRPr="00D67DD6">
        <w:rPr>
          <w:noProof w:val="0"/>
          <w:lang w:val="fr-FR" w:eastAsia="en-US"/>
        </w:rPr>
        <w:t>t</w:t>
      </w:r>
      <w:r w:rsidRPr="00D67DD6">
        <w:rPr>
          <w:noProof w:val="0"/>
          <w:lang w:val="fr-FR" w:eastAsia="en-US"/>
        </w:rPr>
        <w:t xml:space="preserve"> les premières déterminations formelles</w:t>
      </w:r>
      <w:r w:rsidR="00610BFC" w:rsidRPr="00D67DD6">
        <w:rPr>
          <w:noProof w:val="0"/>
          <w:lang w:val="fr-FR" w:eastAsia="en-US"/>
        </w:rPr>
        <w:t xml:space="preserve"> et </w:t>
      </w:r>
      <w:r w:rsidRPr="00D67DD6">
        <w:rPr>
          <w:noProof w:val="0"/>
          <w:lang w:val="fr-FR" w:eastAsia="en-US"/>
        </w:rPr>
        <w:t xml:space="preserve">ontologiques, qui lui appartiennent </w:t>
      </w:r>
      <w:r w:rsidR="00610BFC" w:rsidRPr="00D67DD6">
        <w:rPr>
          <w:noProof w:val="0"/>
          <w:lang w:val="fr-FR" w:eastAsia="en-US"/>
        </w:rPr>
        <w:t xml:space="preserve">comme </w:t>
      </w:r>
      <w:r w:rsidRPr="00D67DD6">
        <w:rPr>
          <w:noProof w:val="0"/>
          <w:lang w:val="fr-FR" w:eastAsia="en-US"/>
        </w:rPr>
        <w:t>quasi-substan</w:t>
      </w:r>
      <w:r w:rsidR="00610BFC" w:rsidRPr="00D67DD6">
        <w:rPr>
          <w:noProof w:val="0"/>
          <w:lang w:val="fr-FR" w:eastAsia="en-US"/>
        </w:rPr>
        <w:t>ce</w:t>
      </w:r>
      <w:r w:rsidRPr="00D67DD6">
        <w:rPr>
          <w:noProof w:val="0"/>
          <w:lang w:val="fr-FR" w:eastAsia="en-US"/>
        </w:rPr>
        <w:t xml:space="preserve"> (</w:t>
      </w:r>
      <w:r w:rsidRPr="00D67DD6">
        <w:rPr>
          <w:i/>
          <w:noProof w:val="0"/>
          <w:lang w:val="fr-FR" w:eastAsia="en-US"/>
        </w:rPr>
        <w:t>materia, extensio, magnitudo</w:t>
      </w:r>
      <w:r w:rsidRPr="00D67DD6">
        <w:rPr>
          <w:noProof w:val="0"/>
          <w:lang w:val="fr-FR" w:eastAsia="en-US"/>
        </w:rPr>
        <w:t>). Avicenne est le premier objectiviste de l’Occident, qui</w:t>
      </w:r>
      <w:r w:rsidR="00610BFC" w:rsidRPr="00D67DD6">
        <w:rPr>
          <w:noProof w:val="0"/>
          <w:lang w:val="fr-FR" w:eastAsia="en-US"/>
        </w:rPr>
        <w:t xml:space="preserve"> observa </w:t>
      </w:r>
      <w:r w:rsidRPr="00D67DD6">
        <w:rPr>
          <w:noProof w:val="0"/>
          <w:lang w:val="fr-FR" w:eastAsia="en-US"/>
        </w:rPr>
        <w:t>directement ce monde intermédiaire par le saut mystique de la pensée éclairée. Le Proph</w:t>
      </w:r>
      <w:r w:rsidRPr="00D67DD6">
        <w:rPr>
          <w:rFonts w:cs="Calibri"/>
          <w:noProof w:val="0"/>
          <w:lang w:val="fr-FR" w:eastAsia="en-US"/>
        </w:rPr>
        <w:t>è</w:t>
      </w:r>
      <w:r w:rsidRPr="00D67DD6">
        <w:rPr>
          <w:noProof w:val="0"/>
          <w:lang w:val="fr-FR" w:eastAsia="en-US"/>
        </w:rPr>
        <w:t xml:space="preserve">te sauta avec son cheval jusqu’au ciel, la modernité sauta avec </w:t>
      </w:r>
      <w:r w:rsidRPr="00D67DD6">
        <w:rPr>
          <w:i/>
          <w:noProof w:val="0"/>
          <w:lang w:val="fr-FR" w:eastAsia="en-US"/>
        </w:rPr>
        <w:t>equinitas</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equinitas</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w:t>
      </w:r>
      <w:r w:rsidR="00882F6C" w:rsidRPr="00D67DD6">
        <w:rPr>
          <w:noProof w:val="0"/>
          <w:lang w:val="fr-FR" w:eastAsia="en-US"/>
        </w:rPr>
        <w:t>d’A</w:t>
      </w:r>
      <w:r w:rsidRPr="00D67DD6">
        <w:rPr>
          <w:noProof w:val="0"/>
          <w:lang w:val="fr-FR" w:eastAsia="en-US"/>
        </w:rPr>
        <w:t>vicenn</w:t>
      </w:r>
      <w:r w:rsidR="00882F6C" w:rsidRPr="00D67DD6">
        <w:rPr>
          <w:noProof w:val="0"/>
          <w:lang w:val="fr-FR" w:eastAsia="en-US"/>
        </w:rPr>
        <w:t>a</w:t>
      </w:r>
      <w:r w:rsidRPr="00D67DD6">
        <w:rPr>
          <w:noProof w:val="0"/>
          <w:lang w:val="fr-FR" w:eastAsia="en-US"/>
        </w:rPr>
        <w:t xml:space="preserve"> jusqu’à l’anthropocène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anthropocène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xml:space="preserve">. En transférant la certitude donnée de manière univoque du sujet éclairé à l’objet connu et vice versa, une nouvelle définition de la vérité </w:t>
      </w:r>
      <w:r w:rsidR="00610BFC" w:rsidRPr="00D67DD6">
        <w:rPr>
          <w:noProof w:val="0"/>
          <w:lang w:val="fr-FR" w:eastAsia="en-US"/>
        </w:rPr>
        <w:t>apparaît</w:t>
      </w:r>
      <w:r w:rsidRPr="00D67DD6">
        <w:rPr>
          <w:noProof w:val="0"/>
          <w:lang w:val="fr-FR" w:eastAsia="en-US"/>
        </w:rPr>
        <w:t xml:space="preserve"> comme certitude du sujet éclairé.</w:t>
      </w:r>
      <w:r w:rsidR="005C502D" w:rsidRPr="00D67DD6">
        <w:rPr>
          <w:noProof w:val="0"/>
          <w:lang w:val="fr-FR" w:eastAsia="en-US"/>
        </w:rPr>
        <w:t xml:space="preserve"> Or, l</w:t>
      </w:r>
      <w:r w:rsidR="005C502D" w:rsidRPr="00D67DD6">
        <w:rPr>
          <w:rFonts w:cs="Calibri"/>
          <w:noProof w:val="0"/>
          <w:lang w:val="fr-FR" w:eastAsia="en-US"/>
        </w:rPr>
        <w:t>’</w:t>
      </w:r>
      <w:r w:rsidR="005C502D" w:rsidRPr="00D67DD6">
        <w:rPr>
          <w:noProof w:val="0"/>
          <w:lang w:val="fr-FR" w:eastAsia="en-US"/>
        </w:rPr>
        <w:t xml:space="preserve">imposition de la vérité comme </w:t>
      </w:r>
      <w:r w:rsidR="005C502D" w:rsidRPr="00D67DD6">
        <w:rPr>
          <w:i/>
          <w:noProof w:val="0"/>
          <w:lang w:val="fr-FR" w:eastAsia="en-US"/>
        </w:rPr>
        <w:t>certitudo</w:t>
      </w:r>
      <w:r w:rsidR="005C502D" w:rsidRPr="00D67DD6">
        <w:rPr>
          <w:noProof w:val="0"/>
          <w:lang w:val="fr-FR" w:eastAsia="en-US"/>
        </w:rPr>
        <w:t xml:space="preserve"> se fait de manière « probalistique » (ch. 1.3.2), c'est-à-dire en sens inverse, du sujet </w:t>
      </w:r>
      <w:r w:rsidR="003C6D41" w:rsidRPr="00D67DD6">
        <w:rPr>
          <w:noProof w:val="0"/>
          <w:lang w:val="fr-FR" w:eastAsia="en-US"/>
        </w:rPr>
        <w:t xml:space="preserve">moderne </w:t>
      </w:r>
      <w:r w:rsidR="005C502D" w:rsidRPr="00D67DD6">
        <w:rPr>
          <w:noProof w:val="0"/>
          <w:lang w:val="fr-FR" w:eastAsia="en-US"/>
        </w:rPr>
        <w:t>vers la chose</w:t>
      </w:r>
      <w:r w:rsidR="003C6D41" w:rsidRPr="00D67DD6">
        <w:rPr>
          <w:noProof w:val="0"/>
          <w:lang w:val="fr-FR" w:eastAsia="en-US"/>
        </w:rPr>
        <w:t xml:space="preserve"> réelle</w:t>
      </w:r>
      <w:r w:rsidR="005C502D" w:rsidRPr="00D67DD6">
        <w:rPr>
          <w:noProof w:val="0"/>
          <w:lang w:val="fr-FR" w:eastAsia="en-US"/>
        </w:rPr>
        <w:t>.</w:t>
      </w:r>
    </w:p>
    <w:p w14:paraId="35241A3D" w14:textId="77777777" w:rsidR="0029317D" w:rsidRPr="00D67DD6" w:rsidRDefault="0029317D" w:rsidP="0029317D">
      <w:pPr>
        <w:pStyle w:val="Citace"/>
        <w:rPr>
          <w:lang w:val="fr-FR"/>
        </w:rPr>
      </w:pPr>
      <w:r w:rsidRPr="00D67DD6">
        <w:rPr>
          <w:lang w:val="fr-FR"/>
        </w:rPr>
        <w:t xml:space="preserve">« Chaque chose </w:t>
      </w:r>
      <w:r w:rsidR="00610BFC" w:rsidRPr="00D67DD6">
        <w:rPr>
          <w:lang w:val="fr-FR"/>
        </w:rPr>
        <w:t>garde s</w:t>
      </w:r>
      <w:r w:rsidRPr="00D67DD6">
        <w:rPr>
          <w:lang w:val="fr-FR"/>
        </w:rPr>
        <w:t>a certitude subsistante (</w:t>
      </w:r>
      <w:r w:rsidRPr="00D67DD6">
        <w:rPr>
          <w:i/>
          <w:lang w:val="fr-FR"/>
        </w:rPr>
        <w:t>res habet certitudinem</w:t>
      </w:r>
      <w:r w:rsidRPr="00D67DD6">
        <w:rPr>
          <w:lang w:val="fr-FR"/>
        </w:rPr>
        <w:t xml:space="preserve">) par </w:t>
      </w:r>
      <w:r w:rsidR="00610BFC" w:rsidRPr="00D67DD6">
        <w:rPr>
          <w:lang w:val="fr-FR"/>
        </w:rPr>
        <w:t>laquelle</w:t>
      </w:r>
      <w:r w:rsidRPr="00D67DD6">
        <w:rPr>
          <w:lang w:val="fr-FR"/>
        </w:rPr>
        <w:t xml:space="preserve"> elle est ce qu’elle </w:t>
      </w:r>
      <w:r w:rsidR="00035B9D" w:rsidRPr="00D67DD6">
        <w:rPr>
          <w:lang w:val="fr-FR"/>
        </w:rPr>
        <w:t>est en elle-m</w:t>
      </w:r>
      <w:r w:rsidR="00035B9D" w:rsidRPr="00D67DD6">
        <w:rPr>
          <w:rFonts w:cs="Calibri"/>
          <w:lang w:val="fr-FR"/>
        </w:rPr>
        <w:t>ê</w:t>
      </w:r>
      <w:r w:rsidR="00035B9D" w:rsidRPr="00D67DD6">
        <w:rPr>
          <w:lang w:val="fr-FR"/>
        </w:rPr>
        <w:t xml:space="preserve">me </w:t>
      </w:r>
      <w:r w:rsidRPr="00D67DD6">
        <w:rPr>
          <w:lang w:val="fr-FR"/>
        </w:rPr>
        <w:t>(</w:t>
      </w:r>
      <w:r w:rsidRPr="00D67DD6">
        <w:rPr>
          <w:i/>
          <w:lang w:val="fr-FR"/>
        </w:rPr>
        <w:t>que est id quod est</w:t>
      </w:r>
      <w:r w:rsidRPr="00D67DD6">
        <w:rPr>
          <w:lang w:val="fr-FR"/>
        </w:rPr>
        <w:t xml:space="preserve">). Le triangle </w:t>
      </w:r>
      <w:r w:rsidR="008E401A" w:rsidRPr="00D67DD6">
        <w:rPr>
          <w:lang w:val="fr-FR"/>
        </w:rPr>
        <w:t xml:space="preserve">détient </w:t>
      </w:r>
      <w:r w:rsidRPr="00D67DD6">
        <w:rPr>
          <w:lang w:val="fr-FR"/>
        </w:rPr>
        <w:t>la certitude qu’il est</w:t>
      </w:r>
      <w:r w:rsidR="008E401A" w:rsidRPr="00D67DD6">
        <w:rPr>
          <w:lang w:val="fr-FR"/>
        </w:rPr>
        <w:t xml:space="preserve"> un triangle, et la blancheur détient </w:t>
      </w:r>
      <w:r w:rsidRPr="00D67DD6">
        <w:rPr>
          <w:lang w:val="fr-FR"/>
        </w:rPr>
        <w:t xml:space="preserve">la certitude qu’elle est blancheur. On peut appeler cela </w:t>
      </w:r>
      <w:r w:rsidR="00223043" w:rsidRPr="00D67DD6">
        <w:rPr>
          <w:lang w:val="fr-FR"/>
        </w:rPr>
        <w:t>l’existant</w:t>
      </w:r>
      <w:r w:rsidRPr="00D67DD6">
        <w:rPr>
          <w:lang w:val="fr-FR"/>
        </w:rPr>
        <w:t xml:space="preserve"> propre de la chose (</w:t>
      </w:r>
      <w:r w:rsidRPr="00D67DD6">
        <w:rPr>
          <w:i/>
          <w:lang w:val="fr-FR"/>
        </w:rPr>
        <w:t>esse proprium</w:t>
      </w:r>
      <w:r w:rsidRPr="00D67DD6">
        <w:rPr>
          <w:lang w:val="fr-FR"/>
        </w:rPr>
        <w:t>) ; mais il faut entendre par ce terme seulement l’intention qui affirme cet être (</w:t>
      </w:r>
      <w:r w:rsidRPr="00D67DD6">
        <w:rPr>
          <w:i/>
          <w:lang w:val="fr-FR"/>
        </w:rPr>
        <w:t>nisi intentionem esse affimativi</w:t>
      </w:r>
      <w:r w:rsidRPr="00D67DD6">
        <w:rPr>
          <w:lang w:val="fr-FR"/>
        </w:rPr>
        <w:t xml:space="preserve">). » </w:t>
      </w:r>
      <w:r w:rsidRPr="00D67DD6">
        <w:rPr>
          <w:vertAlign w:val="superscript"/>
          <w:lang w:val="fr-FR"/>
        </w:rPr>
        <w:footnoteReference w:id="140"/>
      </w:r>
    </w:p>
    <w:p w14:paraId="45FEC0E6" w14:textId="1BE61797" w:rsidR="00932AF6" w:rsidRPr="00D67DD6" w:rsidRDefault="0029317D" w:rsidP="00D61AA5">
      <w:pPr>
        <w:rPr>
          <w:noProof w:val="0"/>
          <w:lang w:val="fr-FR" w:eastAsia="en-US"/>
        </w:rPr>
      </w:pPr>
      <w:r w:rsidRPr="00D67DD6">
        <w:rPr>
          <w:noProof w:val="0"/>
          <w:lang w:val="fr-FR" w:eastAsia="en-US"/>
        </w:rPr>
        <w:t xml:space="preserve">La vérité comme </w:t>
      </w:r>
      <w:r w:rsidRPr="00D67DD6">
        <w:rPr>
          <w:i/>
          <w:noProof w:val="0"/>
          <w:lang w:val="fr-FR" w:eastAsia="en-US"/>
        </w:rPr>
        <w:t>certitudo</w:t>
      </w:r>
      <w:r w:rsidRPr="00D67DD6">
        <w:rPr>
          <w:noProof w:val="0"/>
          <w:lang w:val="fr-FR" w:eastAsia="en-US"/>
        </w:rPr>
        <w:t xml:space="preserve"> modifia profondément la définition aristotélicienne de l’intentionnalité. Le sujet </w:t>
      </w:r>
      <w:r w:rsidR="009A1A65" w:rsidRPr="00D67DD6">
        <w:rPr>
          <w:noProof w:val="0"/>
          <w:lang w:val="fr-FR" w:eastAsia="en-US"/>
        </w:rPr>
        <w:t>moderne considère directement « </w:t>
      </w:r>
      <w:r w:rsidRPr="00D67DD6">
        <w:rPr>
          <w:i/>
          <w:noProof w:val="0"/>
          <w:lang w:val="fr-FR" w:eastAsia="en-US"/>
        </w:rPr>
        <w:t>esse proprium</w:t>
      </w:r>
      <w:r w:rsidR="009A1A65" w:rsidRPr="00D67DD6">
        <w:rPr>
          <w:noProof w:val="0"/>
          <w:lang w:val="fr-FR" w:eastAsia="en-US"/>
        </w:rPr>
        <w:t> »</w:t>
      </w:r>
      <w:r w:rsidRPr="00D67DD6">
        <w:rPr>
          <w:noProof w:val="0"/>
          <w:lang w:val="fr-FR" w:eastAsia="en-US"/>
        </w:rPr>
        <w:t xml:space="preserve"> </w:t>
      </w:r>
      <w:r w:rsidR="009A1A65" w:rsidRPr="00D67DD6">
        <w:rPr>
          <w:noProof w:val="0"/>
          <w:lang w:val="fr-FR" w:eastAsia="en-US"/>
        </w:rPr>
        <w:t>de la chose appréhendée comme « </w:t>
      </w:r>
      <w:r w:rsidRPr="00D67DD6">
        <w:rPr>
          <w:i/>
          <w:noProof w:val="0"/>
          <w:lang w:val="fr-FR" w:eastAsia="en-US"/>
        </w:rPr>
        <w:t>aliud</w:t>
      </w:r>
      <w:r w:rsidR="00765881" w:rsidRPr="00D67DD6">
        <w:rPr>
          <w:i/>
          <w:noProof w:val="0"/>
          <w:lang w:val="fr-FR" w:eastAsia="en-US"/>
        </w:rPr>
        <w:t xml:space="preserve"> esse</w:t>
      </w:r>
      <w:r w:rsidR="009A1A65" w:rsidRPr="00D67DD6">
        <w:rPr>
          <w:noProof w:val="0"/>
          <w:lang w:val="fr-FR" w:eastAsia="en-US"/>
        </w:rPr>
        <w:t> »</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esse aliud</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d’Alfa</w:t>
      </w:r>
      <w:r w:rsidR="002A5FCB" w:rsidRPr="00D67DD6">
        <w:rPr>
          <w:noProof w:val="0"/>
          <w:lang w:val="fr-FR" w:eastAsia="en-US"/>
        </w:rPr>
        <w:t>rabi (ch. 2.1.2). Les illuminés</w:t>
      </w:r>
      <w:r w:rsidRPr="00D67DD6">
        <w:rPr>
          <w:noProof w:val="0"/>
          <w:lang w:val="fr-FR" w:eastAsia="en-US"/>
        </w:rPr>
        <w:t xml:space="preserve"> </w:t>
      </w:r>
      <w:r w:rsidR="004034FB" w:rsidRPr="00D67DD6">
        <w:rPr>
          <w:noProof w:val="0"/>
          <w:lang w:val="fr-FR" w:eastAsia="en-US"/>
        </w:rPr>
        <w:lastRenderedPageBreak/>
        <w:t xml:space="preserve">observent </w:t>
      </w:r>
      <w:r w:rsidRPr="00D67DD6">
        <w:rPr>
          <w:noProof w:val="0"/>
          <w:lang w:val="fr-FR" w:eastAsia="en-US"/>
        </w:rPr>
        <w:t xml:space="preserve">une portion minimale de </w:t>
      </w:r>
      <w:r w:rsidR="00223043" w:rsidRPr="00D67DD6">
        <w:rPr>
          <w:noProof w:val="0"/>
          <w:lang w:val="fr-FR" w:eastAsia="en-US"/>
        </w:rPr>
        <w:t>l’existant</w:t>
      </w:r>
      <w:r w:rsidRPr="00D67DD6">
        <w:rPr>
          <w:noProof w:val="0"/>
          <w:lang w:val="fr-FR" w:eastAsia="en-US"/>
        </w:rPr>
        <w:t xml:space="preserve"> dans le cadre de l’individu, qui confine</w:t>
      </w:r>
      <w:r w:rsidR="00496AB4" w:rsidRPr="00D67DD6">
        <w:rPr>
          <w:noProof w:val="0"/>
          <w:lang w:val="fr-FR" w:eastAsia="en-US"/>
        </w:rPr>
        <w:t xml:space="preserve"> au non-être. Par conséquent, cette sorte d</w:t>
      </w:r>
      <w:r w:rsidR="00496AB4" w:rsidRPr="00D67DD6">
        <w:rPr>
          <w:rFonts w:cs="Calibri"/>
          <w:noProof w:val="0"/>
          <w:lang w:val="fr-FR" w:eastAsia="en-US"/>
        </w:rPr>
        <w:t>′</w:t>
      </w:r>
      <w:r w:rsidR="00496AB4" w:rsidRPr="00D67DD6">
        <w:rPr>
          <w:noProof w:val="0"/>
          <w:lang w:val="fr-FR" w:eastAsia="en-US"/>
        </w:rPr>
        <w:t>« </w:t>
      </w:r>
      <w:r w:rsidRPr="00D67DD6">
        <w:rPr>
          <w:i/>
          <w:noProof w:val="0"/>
          <w:lang w:val="fr-FR" w:eastAsia="en-US"/>
        </w:rPr>
        <w:t>esse proprium</w:t>
      </w:r>
      <w:r w:rsidR="00496AB4" w:rsidRPr="00D67DD6">
        <w:rPr>
          <w:noProof w:val="0"/>
          <w:lang w:val="fr-FR" w:eastAsia="en-US"/>
        </w:rPr>
        <w:t> »</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esse proprium</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w:t>
      </w:r>
      <w:r w:rsidR="00E4496A" w:rsidRPr="00D67DD6">
        <w:rPr>
          <w:noProof w:val="0"/>
          <w:lang w:val="fr-FR" w:eastAsia="en-US"/>
        </w:rPr>
        <w:t xml:space="preserve">détient </w:t>
      </w:r>
      <w:r w:rsidRPr="00D67DD6">
        <w:rPr>
          <w:noProof w:val="0"/>
          <w:lang w:val="fr-FR" w:eastAsia="en-US"/>
        </w:rPr>
        <w:t xml:space="preserve">la première certitude de </w:t>
      </w:r>
      <w:r w:rsidR="00223043" w:rsidRPr="00D67DD6">
        <w:rPr>
          <w:noProof w:val="0"/>
          <w:lang w:val="fr-FR" w:eastAsia="en-US"/>
        </w:rPr>
        <w:t>l’existant</w:t>
      </w:r>
      <w:r w:rsidRPr="00D67DD6">
        <w:rPr>
          <w:noProof w:val="0"/>
          <w:lang w:val="fr-FR" w:eastAsia="en-US"/>
        </w:rPr>
        <w:t xml:space="preserve"> dans la mesure </w:t>
      </w:r>
      <w:r w:rsidR="0071117E" w:rsidRPr="00D67DD6">
        <w:rPr>
          <w:noProof w:val="0"/>
          <w:lang w:val="fr-FR" w:eastAsia="en-US"/>
        </w:rPr>
        <w:t>qu</w:t>
      </w:r>
      <w:r w:rsidR="0071117E" w:rsidRPr="00D67DD6">
        <w:rPr>
          <w:rFonts w:cs="Calibri"/>
          <w:noProof w:val="0"/>
          <w:lang w:val="fr-FR" w:eastAsia="en-US"/>
        </w:rPr>
        <w:t>′</w:t>
      </w:r>
      <w:r w:rsidRPr="00D67DD6">
        <w:rPr>
          <w:noProof w:val="0"/>
          <w:lang w:val="fr-FR" w:eastAsia="en-US"/>
        </w:rPr>
        <w:t>il est</w:t>
      </w:r>
      <w:r w:rsidR="00E23860" w:rsidRPr="00D67DD6">
        <w:rPr>
          <w:noProof w:val="0"/>
          <w:lang w:val="fr-FR" w:eastAsia="en-US"/>
        </w:rPr>
        <w:t xml:space="preserve"> comme tel</w:t>
      </w:r>
      <w:r w:rsidRPr="00D67DD6">
        <w:rPr>
          <w:noProof w:val="0"/>
          <w:lang w:val="fr-FR" w:eastAsia="en-US"/>
        </w:rPr>
        <w:t xml:space="preserve">, puisqu’il « est » quelque chose d’individuellement défini. Chaque chose porte en elle la certitude de </w:t>
      </w:r>
      <w:r w:rsidR="00223043" w:rsidRPr="00D67DD6">
        <w:rPr>
          <w:noProof w:val="0"/>
          <w:lang w:val="fr-FR" w:eastAsia="en-US"/>
        </w:rPr>
        <w:t>l’existant</w:t>
      </w:r>
      <w:r w:rsidRPr="00D67DD6">
        <w:rPr>
          <w:noProof w:val="0"/>
          <w:lang w:val="fr-FR" w:eastAsia="en-US"/>
        </w:rPr>
        <w:t xml:space="preserve"> objectif d’elle-même (</w:t>
      </w:r>
      <w:r w:rsidRPr="00D67DD6">
        <w:rPr>
          <w:i/>
          <w:noProof w:val="0"/>
          <w:lang w:val="fr-FR" w:eastAsia="en-US"/>
        </w:rPr>
        <w:t>res habet certitudinem</w:t>
      </w:r>
      <w:r w:rsidRPr="00D67DD6">
        <w:rPr>
          <w:noProof w:val="0"/>
          <w:lang w:val="fr-FR" w:eastAsia="en-US"/>
        </w:rPr>
        <w:t>). La certitude du sujet a été hypostasiée et mise au niveau de la prédication amphibolique</w:t>
      </w:r>
      <w:r w:rsidR="003E7C20" w:rsidRPr="00D67DD6">
        <w:rPr>
          <w:noProof w:val="0"/>
          <w:lang w:val="fr-FR" w:eastAsia="en-US"/>
        </w:rPr>
        <w:fldChar w:fldCharType="begin"/>
      </w:r>
      <w:r w:rsidR="003E7C20" w:rsidRPr="00D67DD6">
        <w:rPr>
          <w:noProof w:val="0"/>
          <w:lang w:val="fr-FR"/>
        </w:rPr>
        <w:instrText xml:space="preserve"> XE "</w:instrText>
      </w:r>
      <w:r w:rsidR="003E7C20" w:rsidRPr="00D67DD6">
        <w:rPr>
          <w:noProof w:val="0"/>
          <w:lang w:val="fr-FR" w:eastAsia="en-US"/>
        </w:rPr>
        <w:instrText>prédication amphibolique</w:instrText>
      </w:r>
      <w:r w:rsidR="003E7C20" w:rsidRPr="00D67DD6">
        <w:rPr>
          <w:noProof w:val="0"/>
          <w:lang w:val="fr-FR"/>
        </w:rPr>
        <w:instrText xml:space="preserve">" </w:instrText>
      </w:r>
      <w:r w:rsidR="003E7C20" w:rsidRPr="00D67DD6">
        <w:rPr>
          <w:noProof w:val="0"/>
          <w:lang w:val="fr-FR" w:eastAsia="en-US"/>
        </w:rPr>
        <w:fldChar w:fldCharType="end"/>
      </w:r>
      <w:r w:rsidRPr="00D67DD6">
        <w:rPr>
          <w:noProof w:val="0"/>
          <w:lang w:val="fr-FR" w:eastAsia="en-US"/>
        </w:rPr>
        <w:t xml:space="preserve">. Cette nouvelle détermination de la chose </w:t>
      </w:r>
      <w:r w:rsidR="00610BFC" w:rsidRPr="00D67DD6">
        <w:rPr>
          <w:noProof w:val="0"/>
          <w:lang w:val="fr-FR" w:eastAsia="en-US"/>
        </w:rPr>
        <w:t xml:space="preserve">faite </w:t>
      </w:r>
      <w:r w:rsidRPr="00D67DD6">
        <w:rPr>
          <w:i/>
          <w:noProof w:val="0"/>
          <w:lang w:val="fr-FR" w:eastAsia="en-US"/>
        </w:rPr>
        <w:t>per prius</w:t>
      </w:r>
      <w:r w:rsidRPr="00D67DD6">
        <w:rPr>
          <w:noProof w:val="0"/>
          <w:lang w:val="fr-FR" w:eastAsia="en-US"/>
        </w:rPr>
        <w:t xml:space="preserve"> </w:t>
      </w:r>
      <w:r w:rsidR="00610BFC" w:rsidRPr="00D67DD6">
        <w:rPr>
          <w:noProof w:val="0"/>
          <w:lang w:val="fr-FR" w:eastAsia="en-US"/>
        </w:rPr>
        <w:t xml:space="preserve">prétend d’être </w:t>
      </w:r>
      <w:r w:rsidR="00612A97" w:rsidRPr="00D67DD6">
        <w:rPr>
          <w:noProof w:val="0"/>
          <w:lang w:val="fr-FR" w:eastAsia="en-US"/>
        </w:rPr>
        <w:t xml:space="preserve">équivalente </w:t>
      </w:r>
      <w:r w:rsidR="00612A97" w:rsidRPr="00D67DD6">
        <w:rPr>
          <w:rFonts w:cs="Calibri"/>
          <w:noProof w:val="0"/>
          <w:lang w:val="fr-FR" w:eastAsia="en-US"/>
        </w:rPr>
        <w:t>à</w:t>
      </w:r>
      <w:r w:rsidRPr="00D67DD6">
        <w:rPr>
          <w:noProof w:val="0"/>
          <w:lang w:val="fr-FR" w:eastAsia="en-US"/>
        </w:rPr>
        <w:t xml:space="preserve"> </w:t>
      </w:r>
      <w:r w:rsidR="00730AD8" w:rsidRPr="00D67DD6">
        <w:rPr>
          <w:i/>
          <w:noProof w:val="0"/>
          <w:lang w:val="fr-FR" w:eastAsia="en-US"/>
        </w:rPr>
        <w:t>modus</w:t>
      </w:r>
      <w:r w:rsidRPr="00D67DD6">
        <w:rPr>
          <w:i/>
          <w:noProof w:val="0"/>
          <w:lang w:val="fr-FR" w:eastAsia="en-US"/>
        </w:rPr>
        <w:t xml:space="preserve"> essendi</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modus essendi</w:instrText>
      </w:r>
      <w:r w:rsidR="007E5D9D" w:rsidRPr="00D67DD6">
        <w:rPr>
          <w:noProof w:val="0"/>
          <w:lang w:val="fr-FR"/>
        </w:rPr>
        <w:instrText xml:space="preserve">" </w:instrText>
      </w:r>
      <w:r w:rsidR="007E5D9D" w:rsidRPr="00D67DD6">
        <w:rPr>
          <w:i/>
          <w:noProof w:val="0"/>
          <w:lang w:val="fr-FR" w:eastAsia="en-US"/>
        </w:rPr>
        <w:fldChar w:fldCharType="end"/>
      </w:r>
      <w:r w:rsidR="00707F6B" w:rsidRPr="00D67DD6">
        <w:rPr>
          <w:noProof w:val="0"/>
          <w:lang w:val="fr-FR" w:eastAsia="en-US"/>
        </w:rPr>
        <w:t xml:space="preserve"> actualisé dans le monde</w:t>
      </w:r>
      <w:r w:rsidRPr="00D67DD6">
        <w:rPr>
          <w:noProof w:val="0"/>
          <w:lang w:val="fr-FR" w:eastAsia="en-US"/>
        </w:rPr>
        <w:t xml:space="preserve"> (</w:t>
      </w:r>
      <w:r w:rsidRPr="00D67DD6">
        <w:rPr>
          <w:i/>
          <w:noProof w:val="0"/>
          <w:lang w:val="fr-FR" w:eastAsia="en-US"/>
        </w:rPr>
        <w:t>qua est id quod est</w:t>
      </w:r>
      <w:r w:rsidRPr="00D67DD6">
        <w:rPr>
          <w:noProof w:val="0"/>
          <w:lang w:val="fr-FR" w:eastAsia="en-US"/>
        </w:rPr>
        <w:t>)</w:t>
      </w:r>
      <w:r w:rsidR="00610BFC" w:rsidRPr="00D67DD6">
        <w:rPr>
          <w:noProof w:val="0"/>
          <w:lang w:val="fr-FR" w:eastAsia="en-US"/>
        </w:rPr>
        <w:t>. La certitude</w:t>
      </w:r>
      <w:r w:rsidR="00610BFC" w:rsidRPr="00D67DD6">
        <w:rPr>
          <w:noProof w:val="0"/>
          <w:lang w:val="fr-FR" w:eastAsia="en-US"/>
        </w:rPr>
        <w:fldChar w:fldCharType="begin"/>
      </w:r>
      <w:r w:rsidR="00610BFC" w:rsidRPr="00D67DD6">
        <w:rPr>
          <w:noProof w:val="0"/>
          <w:lang w:val="fr-FR"/>
        </w:rPr>
        <w:instrText xml:space="preserve"> XE "</w:instrText>
      </w:r>
      <w:r w:rsidR="00610BFC" w:rsidRPr="00D67DD6">
        <w:rPr>
          <w:noProof w:val="0"/>
          <w:lang w:val="fr-FR" w:eastAsia="en-US"/>
        </w:rPr>
        <w:instrText>certitude</w:instrText>
      </w:r>
      <w:r w:rsidR="00610BFC" w:rsidRPr="00D67DD6">
        <w:rPr>
          <w:noProof w:val="0"/>
          <w:lang w:val="fr-FR"/>
        </w:rPr>
        <w:instrText xml:space="preserve">" </w:instrText>
      </w:r>
      <w:r w:rsidR="00610BFC" w:rsidRPr="00D67DD6">
        <w:rPr>
          <w:noProof w:val="0"/>
          <w:lang w:val="fr-FR" w:eastAsia="en-US"/>
        </w:rPr>
        <w:fldChar w:fldCharType="end"/>
      </w:r>
      <w:r w:rsidR="00610BFC" w:rsidRPr="00D67DD6">
        <w:rPr>
          <w:noProof w:val="0"/>
          <w:lang w:val="fr-FR" w:eastAsia="en-US"/>
        </w:rPr>
        <w:t xml:space="preserve"> désormais </w:t>
      </w:r>
      <w:r w:rsidRPr="00D67DD6">
        <w:rPr>
          <w:noProof w:val="0"/>
          <w:lang w:val="fr-FR" w:eastAsia="en-US"/>
        </w:rPr>
        <w:t xml:space="preserve">détermine l’être de la chose dans son existence </w:t>
      </w:r>
      <w:r w:rsidR="00F17F21" w:rsidRPr="00D67DD6">
        <w:rPr>
          <w:noProof w:val="0"/>
          <w:lang w:val="fr-FR" w:eastAsia="en-US"/>
        </w:rPr>
        <w:t>«</w:t>
      </w:r>
      <w:r w:rsidR="006E6F11" w:rsidRPr="00D67DD6">
        <w:rPr>
          <w:noProof w:val="0"/>
          <w:lang w:val="fr-FR" w:eastAsia="en-US"/>
        </w:rPr>
        <w:t> </w:t>
      </w:r>
      <w:r w:rsidR="00F17F21" w:rsidRPr="00D67DD6">
        <w:rPr>
          <w:noProof w:val="0"/>
          <w:lang w:val="fr-FR" w:eastAsia="en-US"/>
        </w:rPr>
        <w:t>réelle</w:t>
      </w:r>
      <w:r w:rsidR="006E6F11" w:rsidRPr="00D67DD6">
        <w:rPr>
          <w:noProof w:val="0"/>
          <w:lang w:val="fr-FR" w:eastAsia="en-US"/>
        </w:rPr>
        <w:t> </w:t>
      </w:r>
      <w:r w:rsidR="00F17F21" w:rsidRPr="00D67DD6">
        <w:rPr>
          <w:noProof w:val="0"/>
          <w:lang w:val="fr-FR" w:eastAsia="en-US"/>
        </w:rPr>
        <w:t xml:space="preserve">» </w:t>
      </w:r>
      <w:r w:rsidRPr="00D67DD6">
        <w:rPr>
          <w:noProof w:val="0"/>
          <w:lang w:val="fr-FR" w:eastAsia="en-US"/>
        </w:rPr>
        <w:t>(</w:t>
      </w:r>
      <w:r w:rsidRPr="00D67DD6">
        <w:rPr>
          <w:i/>
          <w:noProof w:val="0"/>
          <w:lang w:val="fr-FR" w:eastAsia="en-US"/>
        </w:rPr>
        <w:t>qua est</w:t>
      </w:r>
      <w:r w:rsidRPr="00D67DD6">
        <w:rPr>
          <w:noProof w:val="0"/>
          <w:lang w:val="fr-FR" w:eastAsia="en-US"/>
        </w:rPr>
        <w:t xml:space="preserve">). Avicenne créa un nouveau sens métaphysique de </w:t>
      </w:r>
      <w:r w:rsidR="00223043" w:rsidRPr="00D67DD6">
        <w:rPr>
          <w:noProof w:val="0"/>
          <w:lang w:val="fr-FR" w:eastAsia="en-US"/>
        </w:rPr>
        <w:t>l’existant</w:t>
      </w:r>
      <w:r w:rsidR="002D33F1" w:rsidRPr="00D67DD6">
        <w:rPr>
          <w:noProof w:val="0"/>
          <w:lang w:val="fr-FR" w:eastAsia="en-US"/>
        </w:rPr>
        <w:t xml:space="preserve"> dans l’ordre </w:t>
      </w:r>
      <w:r w:rsidRPr="00D67DD6">
        <w:rPr>
          <w:i/>
          <w:noProof w:val="0"/>
          <w:lang w:val="fr-FR" w:eastAsia="en-US"/>
        </w:rPr>
        <w:t>per prius</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per prius</w:instrText>
      </w:r>
      <w:r w:rsidR="007E5D9D" w:rsidRPr="00D67DD6">
        <w:rPr>
          <w:noProof w:val="0"/>
          <w:lang w:val="fr-FR"/>
        </w:rPr>
        <w:instrText xml:space="preserve">" </w:instrText>
      </w:r>
      <w:r w:rsidR="007E5D9D" w:rsidRPr="00D67DD6">
        <w:rPr>
          <w:i/>
          <w:noProof w:val="0"/>
          <w:lang w:val="fr-FR" w:eastAsia="en-US"/>
        </w:rPr>
        <w:fldChar w:fldCharType="end"/>
      </w:r>
      <w:r w:rsidR="002D33F1" w:rsidRPr="00D67DD6">
        <w:rPr>
          <w:noProof w:val="0"/>
          <w:lang w:val="fr-FR" w:eastAsia="en-US"/>
        </w:rPr>
        <w:t xml:space="preserve"> qui </w:t>
      </w:r>
      <w:r w:rsidR="00291649" w:rsidRPr="00D67DD6">
        <w:rPr>
          <w:noProof w:val="0"/>
          <w:lang w:val="fr-FR" w:eastAsia="en-US"/>
        </w:rPr>
        <w:t>pr</w:t>
      </w:r>
      <w:r w:rsidR="00730AD8" w:rsidRPr="00D67DD6">
        <w:rPr>
          <w:noProof w:val="0"/>
          <w:lang w:val="fr-FR" w:eastAsia="en-US"/>
        </w:rPr>
        <w:t>é</w:t>
      </w:r>
      <w:r w:rsidR="00291649" w:rsidRPr="00D67DD6">
        <w:rPr>
          <w:noProof w:val="0"/>
          <w:lang w:val="fr-FR" w:eastAsia="en-US"/>
        </w:rPr>
        <w:t>c</w:t>
      </w:r>
      <w:r w:rsidR="00291649" w:rsidRPr="00D67DD6">
        <w:rPr>
          <w:rFonts w:cs="Calibri"/>
          <w:noProof w:val="0"/>
          <w:lang w:val="fr-FR" w:eastAsia="en-US"/>
        </w:rPr>
        <w:t>è</w:t>
      </w:r>
      <w:r w:rsidR="00291649" w:rsidRPr="00D67DD6">
        <w:rPr>
          <w:noProof w:val="0"/>
          <w:lang w:val="fr-FR" w:eastAsia="en-US"/>
        </w:rPr>
        <w:t xml:space="preserve">de </w:t>
      </w:r>
      <w:r w:rsidRPr="00D67DD6">
        <w:rPr>
          <w:noProof w:val="0"/>
          <w:lang w:val="fr-FR" w:eastAsia="en-US"/>
        </w:rPr>
        <w:t xml:space="preserve">la prédication catégorielle. </w:t>
      </w:r>
      <w:r w:rsidR="00E845B0" w:rsidRPr="00D67DD6">
        <w:rPr>
          <w:noProof w:val="0"/>
          <w:lang w:val="fr-FR" w:eastAsia="en-US"/>
        </w:rPr>
        <w:t>Ce dia</w:t>
      </w:r>
      <w:r w:rsidR="002D33F1" w:rsidRPr="00D67DD6">
        <w:rPr>
          <w:noProof w:val="0"/>
          <w:lang w:val="fr-FR" w:eastAsia="en-US"/>
        </w:rPr>
        <w:t>c</w:t>
      </w:r>
      <w:r w:rsidR="00E845B0" w:rsidRPr="00D67DD6">
        <w:rPr>
          <w:noProof w:val="0"/>
          <w:lang w:val="fr-FR" w:eastAsia="en-US"/>
        </w:rPr>
        <w:t>o</w:t>
      </w:r>
      <w:r w:rsidR="002D33F1" w:rsidRPr="00D67DD6">
        <w:rPr>
          <w:noProof w:val="0"/>
          <w:lang w:val="fr-FR" w:eastAsia="en-US"/>
        </w:rPr>
        <w:t>s</w:t>
      </w:r>
      <w:r w:rsidR="00E845B0" w:rsidRPr="00D67DD6">
        <w:rPr>
          <w:noProof w:val="0"/>
          <w:lang w:val="fr-FR" w:eastAsia="en-US"/>
        </w:rPr>
        <w:t xml:space="preserve">mos des species amphiboliques </w:t>
      </w:r>
      <w:r w:rsidR="002D33F1" w:rsidRPr="00D67DD6">
        <w:rPr>
          <w:noProof w:val="0"/>
          <w:lang w:val="fr-FR" w:eastAsia="en-US"/>
        </w:rPr>
        <w:t xml:space="preserve">comme </w:t>
      </w:r>
      <w:r w:rsidR="00E845B0" w:rsidRPr="00D67DD6">
        <w:rPr>
          <w:noProof w:val="0"/>
          <w:lang w:val="fr-FR" w:eastAsia="en-US"/>
        </w:rPr>
        <w:t>substances du troisième type reçut</w:t>
      </w:r>
      <w:r w:rsidR="000961D6" w:rsidRPr="00D67DD6">
        <w:rPr>
          <w:noProof w:val="0"/>
          <w:lang w:val="fr-FR" w:eastAsia="en-US"/>
        </w:rPr>
        <w:t xml:space="preserve"> le statut d</w:t>
      </w:r>
      <w:r w:rsidR="001D2996" w:rsidRPr="00D67DD6">
        <w:rPr>
          <w:noProof w:val="0"/>
          <w:lang w:val="fr-FR" w:eastAsia="en-US"/>
        </w:rPr>
        <w:t>’</w:t>
      </w:r>
      <w:r w:rsidR="000961D6" w:rsidRPr="00D67DD6">
        <w:rPr>
          <w:noProof w:val="0"/>
          <w:lang w:val="fr-FR" w:eastAsia="en-US"/>
        </w:rPr>
        <w:t>une</w:t>
      </w:r>
      <w:r w:rsidR="00E845B0" w:rsidRPr="00D67DD6">
        <w:rPr>
          <w:noProof w:val="0"/>
          <w:lang w:val="fr-FR" w:eastAsia="en-US"/>
        </w:rPr>
        <w:t xml:space="preserve"> </w:t>
      </w:r>
      <w:r w:rsidR="000961D6" w:rsidRPr="00D67DD6">
        <w:rPr>
          <w:noProof w:val="0"/>
          <w:lang w:val="fr-FR" w:eastAsia="en-US"/>
        </w:rPr>
        <w:t>«</w:t>
      </w:r>
      <w:r w:rsidR="001D2996" w:rsidRPr="00D67DD6">
        <w:rPr>
          <w:noProof w:val="0"/>
          <w:lang w:val="fr-FR" w:eastAsia="en-US"/>
        </w:rPr>
        <w:t> </w:t>
      </w:r>
      <w:r w:rsidR="00E845B0" w:rsidRPr="00D67DD6">
        <w:rPr>
          <w:noProof w:val="0"/>
          <w:lang w:val="fr-FR" w:eastAsia="en-US"/>
        </w:rPr>
        <w:t>substance première</w:t>
      </w:r>
      <w:r w:rsidR="001D2996" w:rsidRPr="00D67DD6">
        <w:rPr>
          <w:noProof w:val="0"/>
          <w:lang w:val="fr-FR" w:eastAsia="en-US"/>
        </w:rPr>
        <w:t> </w:t>
      </w:r>
      <w:r w:rsidR="000961D6" w:rsidRPr="00D67DD6">
        <w:rPr>
          <w:noProof w:val="0"/>
          <w:lang w:val="fr-FR" w:eastAsia="en-US"/>
        </w:rPr>
        <w:t xml:space="preserve">». Elle est </w:t>
      </w:r>
      <w:r w:rsidR="00E845B0" w:rsidRPr="00D67DD6">
        <w:rPr>
          <w:noProof w:val="0"/>
          <w:lang w:val="fr-FR" w:eastAsia="en-US"/>
        </w:rPr>
        <w:t>déterminée par l</w:t>
      </w:r>
      <w:r w:rsidR="001D2996" w:rsidRPr="00D67DD6">
        <w:rPr>
          <w:noProof w:val="0"/>
          <w:lang w:val="fr-FR" w:eastAsia="en-US"/>
        </w:rPr>
        <w:t>’</w:t>
      </w:r>
      <w:r w:rsidR="00E845B0" w:rsidRPr="00D67DD6">
        <w:rPr>
          <w:noProof w:val="0"/>
          <w:lang w:val="fr-FR" w:eastAsia="en-US"/>
        </w:rPr>
        <w:t xml:space="preserve">acte de la signification </w:t>
      </w:r>
      <w:r w:rsidR="000961D6" w:rsidRPr="00D67DD6">
        <w:rPr>
          <w:noProof w:val="0"/>
          <w:lang w:val="fr-FR" w:eastAsia="en-US"/>
        </w:rPr>
        <w:t xml:space="preserve">créée </w:t>
      </w:r>
      <w:r w:rsidR="00E845B0" w:rsidRPr="00D67DD6">
        <w:rPr>
          <w:noProof w:val="0"/>
          <w:lang w:val="fr-FR" w:eastAsia="en-US"/>
        </w:rPr>
        <w:t>subjectivement et non par l</w:t>
      </w:r>
      <w:r w:rsidR="001D2996" w:rsidRPr="00D67DD6">
        <w:rPr>
          <w:noProof w:val="0"/>
          <w:lang w:val="fr-FR" w:eastAsia="en-US"/>
        </w:rPr>
        <w:t>’</w:t>
      </w:r>
      <w:r w:rsidR="00E845B0" w:rsidRPr="00D67DD6">
        <w:rPr>
          <w:noProof w:val="0"/>
          <w:lang w:val="fr-FR" w:eastAsia="en-US"/>
        </w:rPr>
        <w:t>existence réelle des choses dans le monde</w:t>
      </w:r>
      <w:r w:rsidR="00106C62" w:rsidRPr="00D67DD6">
        <w:rPr>
          <w:noProof w:val="0"/>
          <w:lang w:val="fr-FR" w:eastAsia="en-US"/>
        </w:rPr>
        <w:t xml:space="preserve"> </w:t>
      </w:r>
      <w:r w:rsidR="00106C62" w:rsidRPr="00D67DD6">
        <w:rPr>
          <w:noProof w:val="0"/>
          <w:lang w:val="fr-FR"/>
        </w:rPr>
        <w:t>(</w:t>
      </w:r>
      <w:r w:rsidR="00106C62" w:rsidRPr="00D67DD6">
        <w:rPr>
          <w:i/>
          <w:noProof w:val="0"/>
          <w:lang w:val="fr-FR"/>
        </w:rPr>
        <w:t>Ge-Stell</w:t>
      </w:r>
      <w:r w:rsidR="00106C62" w:rsidRPr="00D67DD6">
        <w:rPr>
          <w:noProof w:val="0"/>
          <w:lang w:val="fr-FR"/>
        </w:rPr>
        <w:fldChar w:fldCharType="begin"/>
      </w:r>
      <w:r w:rsidR="00106C62" w:rsidRPr="00D67DD6">
        <w:rPr>
          <w:noProof w:val="0"/>
          <w:lang w:val="fr-FR"/>
        </w:rPr>
        <w:instrText xml:space="preserve"> XE "</w:instrText>
      </w:r>
      <w:r w:rsidR="00106C62" w:rsidRPr="00D67DD6">
        <w:rPr>
          <w:i/>
          <w:noProof w:val="0"/>
          <w:lang w:val="fr-FR"/>
        </w:rPr>
        <w:instrText>Ge-Stell</w:instrText>
      </w:r>
      <w:r w:rsidR="00106C62" w:rsidRPr="00D67DD6">
        <w:rPr>
          <w:noProof w:val="0"/>
          <w:lang w:val="fr-FR"/>
        </w:rPr>
        <w:instrText xml:space="preserve">" </w:instrText>
      </w:r>
      <w:r w:rsidR="00106C62" w:rsidRPr="00D67DD6">
        <w:rPr>
          <w:noProof w:val="0"/>
          <w:lang w:val="fr-FR"/>
        </w:rPr>
        <w:fldChar w:fldCharType="end"/>
      </w:r>
      <w:r w:rsidR="00106C62" w:rsidRPr="00D67DD6">
        <w:rPr>
          <w:noProof w:val="0"/>
          <w:lang w:val="fr-FR"/>
        </w:rPr>
        <w:t>, ch.</w:t>
      </w:r>
      <w:r w:rsidR="00B00D87" w:rsidRPr="00D67DD6">
        <w:rPr>
          <w:noProof w:val="0"/>
          <w:lang w:val="fr-FR"/>
        </w:rPr>
        <w:t> </w:t>
      </w:r>
      <w:r w:rsidR="00106C62" w:rsidRPr="00D67DD6">
        <w:rPr>
          <w:noProof w:val="0"/>
          <w:lang w:val="fr-FR"/>
        </w:rPr>
        <w:t>1.2)</w:t>
      </w:r>
      <w:r w:rsidR="00E845B0" w:rsidRPr="00D67DD6">
        <w:rPr>
          <w:noProof w:val="0"/>
          <w:lang w:val="fr-FR" w:eastAsia="en-US"/>
        </w:rPr>
        <w:t xml:space="preserve">. </w:t>
      </w:r>
      <w:r w:rsidR="00420743" w:rsidRPr="00D67DD6">
        <w:rPr>
          <w:noProof w:val="0"/>
          <w:lang w:val="fr-FR" w:eastAsia="en-US"/>
        </w:rPr>
        <w:t>L</w:t>
      </w:r>
      <w:r w:rsidR="004239AA" w:rsidRPr="00D67DD6">
        <w:rPr>
          <w:noProof w:val="0"/>
          <w:lang w:val="fr-FR" w:eastAsia="en-US"/>
        </w:rPr>
        <w:t>’</w:t>
      </w:r>
      <w:r w:rsidR="00420743" w:rsidRPr="00D67DD6">
        <w:rPr>
          <w:noProof w:val="0"/>
          <w:lang w:val="fr-FR" w:eastAsia="en-US"/>
        </w:rPr>
        <w:t>affirmation d</w:t>
      </w:r>
      <w:r w:rsidR="004239AA" w:rsidRPr="00D67DD6">
        <w:rPr>
          <w:noProof w:val="0"/>
          <w:lang w:val="fr-FR" w:eastAsia="en-US"/>
        </w:rPr>
        <w:t>’</w:t>
      </w:r>
      <w:r w:rsidR="00420743" w:rsidRPr="00D67DD6">
        <w:rPr>
          <w:noProof w:val="0"/>
          <w:lang w:val="fr-FR" w:eastAsia="en-US"/>
        </w:rPr>
        <w:t>un nouvel «</w:t>
      </w:r>
      <w:r w:rsidR="00B00D87" w:rsidRPr="00D67DD6">
        <w:rPr>
          <w:noProof w:val="0"/>
          <w:lang w:val="fr-FR" w:eastAsia="en-US"/>
        </w:rPr>
        <w:t> </w:t>
      </w:r>
      <w:r w:rsidR="00A55315" w:rsidRPr="00D67DD6">
        <w:rPr>
          <w:noProof w:val="0"/>
          <w:lang w:val="fr-FR" w:eastAsia="en-US"/>
        </w:rPr>
        <w:t xml:space="preserve">être </w:t>
      </w:r>
      <w:r w:rsidR="00386E55" w:rsidRPr="00D67DD6">
        <w:rPr>
          <w:noProof w:val="0"/>
          <w:lang w:val="fr-FR" w:eastAsia="en-US"/>
        </w:rPr>
        <w:t>de</w:t>
      </w:r>
      <w:r w:rsidR="00A55315" w:rsidRPr="00D67DD6">
        <w:rPr>
          <w:noProof w:val="0"/>
          <w:lang w:val="fr-FR" w:eastAsia="en-US"/>
        </w:rPr>
        <w:t xml:space="preserve"> la </w:t>
      </w:r>
      <w:r w:rsidR="00420743" w:rsidRPr="00D67DD6">
        <w:rPr>
          <w:noProof w:val="0"/>
          <w:lang w:val="fr-FR" w:eastAsia="en-US"/>
        </w:rPr>
        <w:t>chose</w:t>
      </w:r>
      <w:r w:rsidR="00B00D87" w:rsidRPr="00D67DD6">
        <w:rPr>
          <w:noProof w:val="0"/>
          <w:lang w:val="fr-FR" w:eastAsia="en-US"/>
        </w:rPr>
        <w:t> </w:t>
      </w:r>
      <w:r w:rsidR="00420743" w:rsidRPr="00D67DD6">
        <w:rPr>
          <w:noProof w:val="0"/>
          <w:lang w:val="fr-FR" w:eastAsia="en-US"/>
        </w:rPr>
        <w:t>» (</w:t>
      </w:r>
      <w:r w:rsidR="00420743" w:rsidRPr="00D67DD6">
        <w:rPr>
          <w:i/>
          <w:noProof w:val="0"/>
          <w:lang w:val="fr-FR" w:eastAsia="en-US"/>
        </w:rPr>
        <w:t>Seiendheit</w:t>
      </w:r>
      <w:r w:rsidR="00420743" w:rsidRPr="00D67DD6">
        <w:rPr>
          <w:i/>
          <w:noProof w:val="0"/>
          <w:lang w:val="fr-FR" w:eastAsia="en-US"/>
        </w:rPr>
        <w:fldChar w:fldCharType="begin"/>
      </w:r>
      <w:r w:rsidR="00420743" w:rsidRPr="00D67DD6">
        <w:rPr>
          <w:noProof w:val="0"/>
          <w:lang w:val="fr-FR"/>
        </w:rPr>
        <w:instrText xml:space="preserve"> XE "</w:instrText>
      </w:r>
      <w:r w:rsidR="00420743" w:rsidRPr="00D67DD6">
        <w:rPr>
          <w:i/>
          <w:noProof w:val="0"/>
          <w:lang w:val="fr-FR" w:eastAsia="en-US"/>
        </w:rPr>
        <w:instrText>Seiendheit</w:instrText>
      </w:r>
      <w:r w:rsidR="00420743" w:rsidRPr="00D67DD6">
        <w:rPr>
          <w:noProof w:val="0"/>
          <w:lang w:val="fr-FR"/>
        </w:rPr>
        <w:instrText xml:space="preserve">" </w:instrText>
      </w:r>
      <w:r w:rsidR="00420743" w:rsidRPr="00D67DD6">
        <w:rPr>
          <w:i/>
          <w:noProof w:val="0"/>
          <w:lang w:val="fr-FR" w:eastAsia="en-US"/>
        </w:rPr>
        <w:fldChar w:fldCharType="end"/>
      </w:r>
      <w:r w:rsidR="00420743" w:rsidRPr="00D67DD6">
        <w:rPr>
          <w:noProof w:val="0"/>
          <w:lang w:val="fr-FR" w:eastAsia="en-US"/>
        </w:rPr>
        <w:t>) n</w:t>
      </w:r>
      <w:r w:rsidR="00A06D13" w:rsidRPr="00D67DD6">
        <w:rPr>
          <w:noProof w:val="0"/>
          <w:lang w:val="fr-FR" w:eastAsia="en-US"/>
        </w:rPr>
        <w:t xml:space="preserve">e provient </w:t>
      </w:r>
      <w:r w:rsidR="00420743" w:rsidRPr="00D67DD6">
        <w:rPr>
          <w:noProof w:val="0"/>
          <w:lang w:val="fr-FR" w:eastAsia="en-US"/>
        </w:rPr>
        <w:t xml:space="preserve">pas </w:t>
      </w:r>
      <w:r w:rsidR="00A06D13" w:rsidRPr="00D67DD6">
        <w:rPr>
          <w:noProof w:val="0"/>
          <w:lang w:val="fr-FR" w:eastAsia="en-US"/>
        </w:rPr>
        <w:t xml:space="preserve">de </w:t>
      </w:r>
      <w:r w:rsidR="00420743" w:rsidRPr="00D67DD6">
        <w:rPr>
          <w:noProof w:val="0"/>
          <w:lang w:val="fr-FR" w:eastAsia="en-US"/>
        </w:rPr>
        <w:t>la connaissance de</w:t>
      </w:r>
      <w:r w:rsidR="00A06D13" w:rsidRPr="00D67DD6">
        <w:rPr>
          <w:noProof w:val="0"/>
          <w:lang w:val="fr-FR" w:eastAsia="en-US"/>
        </w:rPr>
        <w:t>s</w:t>
      </w:r>
      <w:r w:rsidR="00420743" w:rsidRPr="00D67DD6">
        <w:rPr>
          <w:noProof w:val="0"/>
          <w:lang w:val="fr-FR" w:eastAsia="en-US"/>
        </w:rPr>
        <w:t xml:space="preserve"> chose</w:t>
      </w:r>
      <w:r w:rsidR="00A06D13" w:rsidRPr="00D67DD6">
        <w:rPr>
          <w:noProof w:val="0"/>
          <w:lang w:val="fr-FR" w:eastAsia="en-US"/>
        </w:rPr>
        <w:t>s</w:t>
      </w:r>
      <w:r w:rsidR="0075383F" w:rsidRPr="00D67DD6">
        <w:rPr>
          <w:noProof w:val="0"/>
          <w:lang w:val="fr-FR" w:eastAsia="en-US"/>
        </w:rPr>
        <w:t xml:space="preserve"> réelles, reprises </w:t>
      </w:r>
      <w:r w:rsidR="00420743" w:rsidRPr="00D67DD6">
        <w:rPr>
          <w:noProof w:val="0"/>
          <w:lang w:val="fr-FR" w:eastAsia="en-US"/>
        </w:rPr>
        <w:t xml:space="preserve">à travers la notion abstraite de la pensée universelle. </w:t>
      </w:r>
      <w:r w:rsidR="00E845B0" w:rsidRPr="00D67DD6">
        <w:rPr>
          <w:noProof w:val="0"/>
          <w:lang w:val="fr-FR" w:eastAsia="en-US"/>
        </w:rPr>
        <w:t>L</w:t>
      </w:r>
      <w:r w:rsidR="001D2996" w:rsidRPr="00D67DD6">
        <w:rPr>
          <w:noProof w:val="0"/>
          <w:lang w:val="fr-FR" w:eastAsia="en-US"/>
        </w:rPr>
        <w:t>’</w:t>
      </w:r>
      <w:r w:rsidR="00E845B0" w:rsidRPr="00D67DD6">
        <w:rPr>
          <w:noProof w:val="0"/>
          <w:lang w:val="fr-FR" w:eastAsia="en-US"/>
        </w:rPr>
        <w:t xml:space="preserve">individu objectif est une première substance </w:t>
      </w:r>
      <w:r w:rsidR="00892636" w:rsidRPr="00D67DD6">
        <w:rPr>
          <w:noProof w:val="0"/>
          <w:lang w:val="fr-FR" w:eastAsia="en-US"/>
        </w:rPr>
        <w:t xml:space="preserve">produite seulement </w:t>
      </w:r>
      <w:r w:rsidR="00E845B0" w:rsidRPr="00D67DD6">
        <w:rPr>
          <w:noProof w:val="0"/>
          <w:lang w:val="fr-FR" w:eastAsia="en-US"/>
        </w:rPr>
        <w:t>par l</w:t>
      </w:r>
      <w:r w:rsidR="001D2996" w:rsidRPr="00D67DD6">
        <w:rPr>
          <w:noProof w:val="0"/>
          <w:lang w:val="fr-FR" w:eastAsia="en-US"/>
        </w:rPr>
        <w:t>’</w:t>
      </w:r>
      <w:r w:rsidR="00AC6CC8" w:rsidRPr="00D67DD6">
        <w:rPr>
          <w:noProof w:val="0"/>
          <w:lang w:val="fr-FR" w:eastAsia="en-US"/>
        </w:rPr>
        <w:t>acte de l</w:t>
      </w:r>
      <w:r w:rsidR="00E845B0" w:rsidRPr="00D67DD6">
        <w:rPr>
          <w:noProof w:val="0"/>
          <w:lang w:val="fr-FR" w:eastAsia="en-US"/>
        </w:rPr>
        <w:t xml:space="preserve">a signification </w:t>
      </w:r>
      <w:r w:rsidR="00AC6CC8" w:rsidRPr="00D67DD6">
        <w:rPr>
          <w:noProof w:val="0"/>
          <w:lang w:val="fr-FR" w:eastAsia="en-US"/>
        </w:rPr>
        <w:t xml:space="preserve">logique </w:t>
      </w:r>
      <w:r w:rsidR="00E845B0" w:rsidRPr="00D67DD6">
        <w:rPr>
          <w:noProof w:val="0"/>
          <w:lang w:val="fr-FR" w:eastAsia="en-US"/>
        </w:rPr>
        <w:t>et nullement par l</w:t>
      </w:r>
      <w:r w:rsidR="001D2996" w:rsidRPr="00D67DD6">
        <w:rPr>
          <w:noProof w:val="0"/>
          <w:lang w:val="fr-FR" w:eastAsia="en-US"/>
        </w:rPr>
        <w:t>’</w:t>
      </w:r>
      <w:r w:rsidR="00E845B0" w:rsidRPr="00D67DD6">
        <w:rPr>
          <w:noProof w:val="0"/>
          <w:lang w:val="fr-FR" w:eastAsia="en-US"/>
        </w:rPr>
        <w:t>existence réelle</w:t>
      </w:r>
      <w:r w:rsidR="002D33F1" w:rsidRPr="00D67DD6">
        <w:rPr>
          <w:noProof w:val="0"/>
          <w:lang w:val="fr-FR" w:eastAsia="en-US"/>
        </w:rPr>
        <w:t xml:space="preserve"> des choses au monde</w:t>
      </w:r>
      <w:r w:rsidR="00E845B0" w:rsidRPr="00D67DD6">
        <w:rPr>
          <w:noProof w:val="0"/>
          <w:lang w:val="fr-FR" w:eastAsia="en-US"/>
        </w:rPr>
        <w:t>.</w:t>
      </w:r>
      <w:r w:rsidR="00AC6E13" w:rsidRPr="00D67DD6">
        <w:rPr>
          <w:noProof w:val="0"/>
          <w:lang w:val="fr-FR" w:eastAsia="en-US"/>
        </w:rPr>
        <w:t xml:space="preserve"> L’affirmation de l’</w:t>
      </w:r>
      <w:r w:rsidR="003502A0" w:rsidRPr="00D67DD6">
        <w:rPr>
          <w:noProof w:val="0"/>
          <w:lang w:val="fr-FR" w:eastAsia="en-US"/>
        </w:rPr>
        <w:t xml:space="preserve">objectivité </w:t>
      </w:r>
      <w:r w:rsidR="00AC6E13" w:rsidRPr="00D67DD6">
        <w:rPr>
          <w:noProof w:val="0"/>
          <w:lang w:val="fr-FR" w:eastAsia="en-US"/>
        </w:rPr>
        <w:t>n</w:t>
      </w:r>
      <w:r w:rsidR="001D2996" w:rsidRPr="00D67DD6">
        <w:rPr>
          <w:noProof w:val="0"/>
          <w:lang w:val="fr-FR" w:eastAsia="en-US"/>
        </w:rPr>
        <w:t>’</w:t>
      </w:r>
      <w:r w:rsidR="00AC6E13" w:rsidRPr="00D67DD6">
        <w:rPr>
          <w:noProof w:val="0"/>
          <w:lang w:val="fr-FR" w:eastAsia="en-US"/>
        </w:rPr>
        <w:t xml:space="preserve">est pas la connaissance de la chose par une notion abstraite </w:t>
      </w:r>
      <w:r w:rsidR="002D33F1" w:rsidRPr="00D67DD6">
        <w:rPr>
          <w:noProof w:val="0"/>
          <w:lang w:val="fr-FR" w:eastAsia="en-US"/>
        </w:rPr>
        <w:t xml:space="preserve">et </w:t>
      </w:r>
      <w:r w:rsidR="00AC6E13" w:rsidRPr="00D67DD6">
        <w:rPr>
          <w:noProof w:val="0"/>
          <w:lang w:val="fr-FR" w:eastAsia="en-US"/>
        </w:rPr>
        <w:t>universel</w:t>
      </w:r>
      <w:r w:rsidR="002D33F1" w:rsidRPr="00D67DD6">
        <w:rPr>
          <w:noProof w:val="0"/>
          <w:lang w:val="fr-FR" w:eastAsia="en-US"/>
        </w:rPr>
        <w:t>le</w:t>
      </w:r>
      <w:r w:rsidR="001827CC" w:rsidRPr="00D67DD6">
        <w:rPr>
          <w:noProof w:val="0"/>
          <w:lang w:val="fr-FR" w:eastAsia="en-US"/>
        </w:rPr>
        <w:t xml:space="preserve"> faite par l</w:t>
      </w:r>
      <w:r w:rsidR="001827CC" w:rsidRPr="00D67DD6">
        <w:rPr>
          <w:rFonts w:cs="Calibri"/>
          <w:noProof w:val="0"/>
          <w:lang w:val="fr-FR" w:eastAsia="en-US"/>
        </w:rPr>
        <w:t>′</w:t>
      </w:r>
      <w:r w:rsidR="001827CC" w:rsidRPr="00D67DD6">
        <w:rPr>
          <w:noProof w:val="0"/>
          <w:lang w:val="fr-FR" w:eastAsia="en-US"/>
        </w:rPr>
        <w:t>imposition</w:t>
      </w:r>
      <w:r w:rsidR="00D55E71" w:rsidRPr="00D67DD6">
        <w:rPr>
          <w:noProof w:val="0"/>
          <w:lang w:val="fr-FR" w:eastAsia="en-US"/>
        </w:rPr>
        <w:t xml:space="preserve"> du sens spécifique</w:t>
      </w:r>
      <w:r w:rsidR="00AC6E13" w:rsidRPr="00D67DD6">
        <w:rPr>
          <w:noProof w:val="0"/>
          <w:lang w:val="fr-FR" w:eastAsia="en-US"/>
        </w:rPr>
        <w:t xml:space="preserve">. </w:t>
      </w:r>
      <w:r w:rsidR="0033677B" w:rsidRPr="00D67DD6">
        <w:rPr>
          <w:noProof w:val="0"/>
          <w:lang w:val="fr-FR" w:eastAsia="en-US"/>
        </w:rPr>
        <w:t>L</w:t>
      </w:r>
      <w:r w:rsidR="001D2996" w:rsidRPr="00D67DD6">
        <w:rPr>
          <w:noProof w:val="0"/>
          <w:lang w:val="fr-FR" w:eastAsia="en-US"/>
        </w:rPr>
        <w:t>’</w:t>
      </w:r>
      <w:r w:rsidR="0033677B" w:rsidRPr="00D67DD6">
        <w:rPr>
          <w:noProof w:val="0"/>
          <w:lang w:val="fr-FR" w:eastAsia="en-US"/>
        </w:rPr>
        <w:t>existant se manifeste par l</w:t>
      </w:r>
      <w:r w:rsidRPr="00D67DD6">
        <w:rPr>
          <w:noProof w:val="0"/>
          <w:lang w:val="fr-FR" w:eastAsia="en-US"/>
        </w:rPr>
        <w:t>a certitude objective et complètement généralisée</w:t>
      </w:r>
      <w:r w:rsidR="001827CC" w:rsidRPr="00D67DD6">
        <w:rPr>
          <w:noProof w:val="0"/>
          <w:lang w:val="fr-FR" w:eastAsia="en-US"/>
        </w:rPr>
        <w:t xml:space="preserve"> qui se fonde sur le sujet</w:t>
      </w:r>
      <w:r w:rsidR="00615415" w:rsidRPr="00D67DD6">
        <w:rPr>
          <w:noProof w:val="0"/>
          <w:lang w:val="fr-FR" w:eastAsia="en-US"/>
        </w:rPr>
        <w:t xml:space="preserve"> moderne</w:t>
      </w:r>
      <w:r w:rsidR="001827CC" w:rsidRPr="00D67DD6">
        <w:rPr>
          <w:noProof w:val="0"/>
          <w:lang w:val="fr-FR" w:eastAsia="en-US"/>
        </w:rPr>
        <w:t xml:space="preserve">. </w:t>
      </w:r>
      <w:r w:rsidR="00615415" w:rsidRPr="00D67DD6">
        <w:rPr>
          <w:noProof w:val="0"/>
          <w:lang w:val="fr-FR" w:eastAsia="en-US"/>
        </w:rPr>
        <w:t xml:space="preserve">La certitude </w:t>
      </w:r>
      <w:r w:rsidR="001827CC" w:rsidRPr="00D67DD6">
        <w:rPr>
          <w:noProof w:val="0"/>
          <w:lang w:val="fr-FR" w:eastAsia="en-US"/>
        </w:rPr>
        <w:t xml:space="preserve">est faite par </w:t>
      </w:r>
      <w:r w:rsidR="001827CC" w:rsidRPr="00D67DD6">
        <w:rPr>
          <w:i/>
          <w:noProof w:val="0"/>
          <w:lang w:val="fr-FR"/>
        </w:rPr>
        <w:t xml:space="preserve">Ge-Stell </w:t>
      </w:r>
      <w:r w:rsidR="001827CC" w:rsidRPr="00D67DD6">
        <w:rPr>
          <w:noProof w:val="0"/>
          <w:lang w:val="fr-FR"/>
        </w:rPr>
        <w:t>subjectif qui reste explusivement dans l</w:t>
      </w:r>
      <w:r w:rsidR="001827CC" w:rsidRPr="00D67DD6">
        <w:rPr>
          <w:rFonts w:cs="Calibri"/>
          <w:noProof w:val="0"/>
          <w:lang w:val="fr-FR"/>
        </w:rPr>
        <w:t>′</w:t>
      </w:r>
      <w:r w:rsidR="001827CC" w:rsidRPr="00D67DD6">
        <w:rPr>
          <w:noProof w:val="0"/>
          <w:lang w:val="fr-FR"/>
        </w:rPr>
        <w:t>ordre de la supposition logique</w:t>
      </w:r>
      <w:r w:rsidRPr="00D67DD6">
        <w:rPr>
          <w:noProof w:val="0"/>
          <w:lang w:val="fr-FR" w:eastAsia="en-US"/>
        </w:rPr>
        <w:t>. Avicenna établit une nouvelle forme d’univocité</w:t>
      </w:r>
      <w:r w:rsidR="002D33F1" w:rsidRPr="00D67DD6">
        <w:rPr>
          <w:noProof w:val="0"/>
          <w:lang w:val="fr-FR" w:eastAsia="en-US"/>
        </w:rPr>
        <w:t xml:space="preserve">. Elle est </w:t>
      </w:r>
      <w:r w:rsidRPr="00D67DD6">
        <w:rPr>
          <w:noProof w:val="0"/>
          <w:lang w:val="fr-FR" w:eastAsia="en-US"/>
        </w:rPr>
        <w:t xml:space="preserve">nécessaire </w:t>
      </w:r>
      <w:r w:rsidR="002D33F1" w:rsidRPr="00D67DD6">
        <w:rPr>
          <w:noProof w:val="0"/>
          <w:lang w:val="fr-FR" w:eastAsia="en-US"/>
        </w:rPr>
        <w:t xml:space="preserve">pour faire </w:t>
      </w:r>
      <w:r w:rsidRPr="00D67DD6">
        <w:rPr>
          <w:noProof w:val="0"/>
          <w:lang w:val="fr-FR" w:eastAsia="en-US"/>
        </w:rPr>
        <w:t xml:space="preserve">la connaissance </w:t>
      </w:r>
      <w:r w:rsidR="00874FB3" w:rsidRPr="00D67DD6">
        <w:rPr>
          <w:noProof w:val="0"/>
          <w:lang w:val="fr-FR" w:eastAsia="en-US"/>
        </w:rPr>
        <w:t xml:space="preserve">philosophique </w:t>
      </w:r>
      <w:r w:rsidRPr="00D67DD6">
        <w:rPr>
          <w:noProof w:val="0"/>
          <w:lang w:val="fr-FR" w:eastAsia="en-US"/>
        </w:rPr>
        <w:t>de</w:t>
      </w:r>
      <w:r w:rsidR="00932B40" w:rsidRPr="00D67DD6">
        <w:rPr>
          <w:noProof w:val="0"/>
          <w:lang w:val="fr-FR" w:eastAsia="en-US"/>
        </w:rPr>
        <w:t xml:space="preserve">s </w:t>
      </w:r>
      <w:r w:rsidR="002D33F1" w:rsidRPr="00D67DD6">
        <w:rPr>
          <w:noProof w:val="0"/>
          <w:lang w:val="fr-FR" w:eastAsia="en-US"/>
        </w:rPr>
        <w:t>entité</w:t>
      </w:r>
      <w:r w:rsidR="00932B40" w:rsidRPr="00D67DD6">
        <w:rPr>
          <w:noProof w:val="0"/>
          <w:lang w:val="fr-FR" w:eastAsia="en-US"/>
        </w:rPr>
        <w:t>s</w:t>
      </w:r>
      <w:r w:rsidR="002D33F1" w:rsidRPr="00D67DD6">
        <w:rPr>
          <w:noProof w:val="0"/>
          <w:lang w:val="fr-FR" w:eastAsia="en-US"/>
        </w:rPr>
        <w:t xml:space="preserve"> objective</w:t>
      </w:r>
      <w:r w:rsidR="00932B40" w:rsidRPr="00D67DD6">
        <w:rPr>
          <w:noProof w:val="0"/>
          <w:lang w:val="fr-FR" w:eastAsia="en-US"/>
        </w:rPr>
        <w:t>s</w:t>
      </w:r>
      <w:r w:rsidR="002D33F1" w:rsidRPr="00D67DD6">
        <w:rPr>
          <w:noProof w:val="0"/>
          <w:lang w:val="fr-FR" w:eastAsia="en-US"/>
        </w:rPr>
        <w:t xml:space="preserve"> </w:t>
      </w:r>
      <w:r w:rsidRPr="00D67DD6">
        <w:rPr>
          <w:noProof w:val="0"/>
          <w:lang w:val="fr-FR" w:eastAsia="en-US"/>
        </w:rPr>
        <w:t>qui n’existe</w:t>
      </w:r>
      <w:r w:rsidR="00932B40" w:rsidRPr="00D67DD6">
        <w:rPr>
          <w:noProof w:val="0"/>
          <w:lang w:val="fr-FR" w:eastAsia="en-US"/>
        </w:rPr>
        <w:t>nt</w:t>
      </w:r>
      <w:r w:rsidRPr="00D67DD6">
        <w:rPr>
          <w:noProof w:val="0"/>
          <w:lang w:val="fr-FR" w:eastAsia="en-US"/>
        </w:rPr>
        <w:t xml:space="preserve"> pas dans la réalité. Les connaisseurs de l’aristotélisme refusèrent catégoriquement l’argumentation d’Avicenne. L’ordre de l’existence (</w:t>
      </w:r>
      <w:r w:rsidRPr="00D67DD6">
        <w:rPr>
          <w:i/>
          <w:noProof w:val="0"/>
          <w:lang w:val="fr-FR" w:eastAsia="en-US"/>
        </w:rPr>
        <w:t>modus essendi</w:t>
      </w:r>
      <w:r w:rsidRPr="00D67DD6">
        <w:rPr>
          <w:noProof w:val="0"/>
          <w:lang w:val="fr-FR" w:eastAsia="en-US"/>
        </w:rPr>
        <w:t>) était remplacé par la certitude produite par le sujet (</w:t>
      </w:r>
      <w:r w:rsidRPr="00D67DD6">
        <w:rPr>
          <w:i/>
          <w:noProof w:val="0"/>
          <w:lang w:val="fr-FR" w:eastAsia="en-US"/>
        </w:rPr>
        <w:t>modus cognoscendi</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modus cognoscendi</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w:t>
      </w:r>
      <w:r w:rsidR="00AF2B78" w:rsidRPr="00D67DD6">
        <w:rPr>
          <w:noProof w:val="0"/>
          <w:lang w:val="fr-FR" w:eastAsia="en-US"/>
        </w:rPr>
        <w:t xml:space="preserve">Ce faisant, l’imposition catégorielle a été complètement oblitérée, </w:t>
      </w:r>
      <w:r w:rsidR="007F2E04" w:rsidRPr="00D67DD6">
        <w:rPr>
          <w:noProof w:val="0"/>
          <w:lang w:val="fr-FR" w:eastAsia="en-US"/>
        </w:rPr>
        <w:t xml:space="preserve">alors </w:t>
      </w:r>
      <w:r w:rsidR="00127BEE" w:rsidRPr="00D67DD6">
        <w:rPr>
          <w:noProof w:val="0"/>
          <w:lang w:val="fr-FR" w:eastAsia="en-US"/>
        </w:rPr>
        <w:t xml:space="preserve">tout </w:t>
      </w:r>
      <w:r w:rsidR="007F2E04" w:rsidRPr="00D67DD6">
        <w:rPr>
          <w:noProof w:val="0"/>
          <w:lang w:val="fr-FR" w:eastAsia="en-US"/>
        </w:rPr>
        <w:t xml:space="preserve">le procédé </w:t>
      </w:r>
      <w:r w:rsidR="00B244DC" w:rsidRPr="00D67DD6">
        <w:rPr>
          <w:noProof w:val="0"/>
          <w:lang w:val="fr-FR" w:eastAsia="en-US"/>
        </w:rPr>
        <w:t xml:space="preserve">intégral </w:t>
      </w:r>
      <w:r w:rsidR="00127BEE" w:rsidRPr="00D67DD6">
        <w:rPr>
          <w:noProof w:val="0"/>
          <w:lang w:val="fr-FR" w:eastAsia="en-US"/>
        </w:rPr>
        <w:t xml:space="preserve">qui nous fait </w:t>
      </w:r>
      <w:r w:rsidR="0035132E" w:rsidRPr="00D67DD6">
        <w:rPr>
          <w:noProof w:val="0"/>
          <w:lang w:val="fr-FR" w:eastAsia="en-US"/>
        </w:rPr>
        <w:t>reconnaître</w:t>
      </w:r>
      <w:r w:rsidR="00AF2B78" w:rsidRPr="00D67DD6">
        <w:rPr>
          <w:noProof w:val="0"/>
          <w:lang w:val="fr-FR" w:eastAsia="en-US"/>
        </w:rPr>
        <w:t xml:space="preserve"> </w:t>
      </w:r>
      <w:r w:rsidR="00027BAE" w:rsidRPr="00D67DD6">
        <w:rPr>
          <w:noProof w:val="0"/>
          <w:lang w:val="fr-FR" w:eastAsia="en-US"/>
        </w:rPr>
        <w:t xml:space="preserve">adéquatement </w:t>
      </w:r>
      <w:r w:rsidR="00B244DC" w:rsidRPr="00D67DD6">
        <w:rPr>
          <w:noProof w:val="0"/>
          <w:lang w:val="fr-FR" w:eastAsia="en-US"/>
        </w:rPr>
        <w:t xml:space="preserve">le monde </w:t>
      </w:r>
      <w:r w:rsidR="00AF2B78" w:rsidRPr="00D67DD6">
        <w:rPr>
          <w:noProof w:val="0"/>
          <w:lang w:val="fr-FR" w:eastAsia="en-US"/>
        </w:rPr>
        <w:t>(</w:t>
      </w:r>
      <w:r w:rsidR="00AF2B78" w:rsidRPr="00D67DD6">
        <w:rPr>
          <w:i/>
          <w:noProof w:val="0"/>
          <w:lang w:val="fr-FR" w:eastAsia="en-US"/>
        </w:rPr>
        <w:t>modus intelligendi</w:t>
      </w:r>
      <w:r w:rsidR="00AF2B78" w:rsidRPr="00D67DD6">
        <w:rPr>
          <w:i/>
          <w:noProof w:val="0"/>
          <w:lang w:val="fr-FR" w:eastAsia="en-US"/>
        </w:rPr>
        <w:fldChar w:fldCharType="begin"/>
      </w:r>
      <w:r w:rsidR="00AF2B78" w:rsidRPr="00D67DD6">
        <w:rPr>
          <w:noProof w:val="0"/>
          <w:lang w:val="fr-FR"/>
        </w:rPr>
        <w:instrText xml:space="preserve"> XE "</w:instrText>
      </w:r>
      <w:r w:rsidR="00AF2B78" w:rsidRPr="00D67DD6">
        <w:rPr>
          <w:i/>
          <w:noProof w:val="0"/>
          <w:lang w:val="fr-FR" w:eastAsia="en-US"/>
        </w:rPr>
        <w:instrText>modus intelligendi</w:instrText>
      </w:r>
      <w:r w:rsidR="00AF2B78" w:rsidRPr="00D67DD6">
        <w:rPr>
          <w:noProof w:val="0"/>
          <w:lang w:val="fr-FR"/>
        </w:rPr>
        <w:instrText xml:space="preserve">" </w:instrText>
      </w:r>
      <w:r w:rsidR="00AF2B78" w:rsidRPr="00D67DD6">
        <w:rPr>
          <w:i/>
          <w:noProof w:val="0"/>
          <w:lang w:val="fr-FR" w:eastAsia="en-US"/>
        </w:rPr>
        <w:fldChar w:fldCharType="end"/>
      </w:r>
      <w:r w:rsidR="00AF2B78" w:rsidRPr="00D67DD6">
        <w:rPr>
          <w:noProof w:val="0"/>
          <w:lang w:val="fr-FR" w:eastAsia="en-US"/>
        </w:rPr>
        <w:t xml:space="preserve">). </w:t>
      </w:r>
      <w:r w:rsidRPr="00D67DD6">
        <w:rPr>
          <w:noProof w:val="0"/>
          <w:lang w:val="fr-FR" w:eastAsia="en-US"/>
        </w:rPr>
        <w:t>Le chapitre suivant examine la critique d’Averroès qui annula en bloc la métaphysique d’Avicenne</w:t>
      </w:r>
      <w:r w:rsidR="000D6D8C" w:rsidRPr="00D67DD6">
        <w:rPr>
          <w:noProof w:val="0"/>
          <w:lang w:val="fr-FR" w:eastAsia="en-US"/>
        </w:rPr>
        <w:t xml:space="preserve"> comme une erreur capitale</w:t>
      </w:r>
      <w:r w:rsidRPr="00D67DD6">
        <w:rPr>
          <w:noProof w:val="0"/>
          <w:lang w:val="fr-FR" w:eastAsia="en-US"/>
        </w:rPr>
        <w:t xml:space="preserve">. </w:t>
      </w:r>
      <w:r w:rsidR="00711F6C" w:rsidRPr="00D67DD6">
        <w:rPr>
          <w:noProof w:val="0"/>
          <w:lang w:val="fr-FR" w:eastAsia="en-US"/>
        </w:rPr>
        <w:t xml:space="preserve">La nouvelle métaphysique </w:t>
      </w:r>
      <w:r w:rsidR="002D33F1" w:rsidRPr="00D67DD6">
        <w:rPr>
          <w:noProof w:val="0"/>
          <w:lang w:val="fr-FR" w:eastAsia="en-US"/>
        </w:rPr>
        <w:t xml:space="preserve">produisit une version </w:t>
      </w:r>
      <w:r w:rsidR="00E23683" w:rsidRPr="00D67DD6">
        <w:rPr>
          <w:noProof w:val="0"/>
          <w:lang w:val="fr-FR" w:eastAsia="en-US"/>
        </w:rPr>
        <w:t>mytho</w:t>
      </w:r>
      <w:r w:rsidR="00277478" w:rsidRPr="00D67DD6">
        <w:rPr>
          <w:noProof w:val="0"/>
          <w:lang w:val="fr-FR" w:eastAsia="en-US"/>
        </w:rPr>
        <w:t>logique de</w:t>
      </w:r>
      <w:r w:rsidR="00711F6C" w:rsidRPr="00D67DD6">
        <w:rPr>
          <w:noProof w:val="0"/>
          <w:lang w:val="fr-FR" w:eastAsia="en-US"/>
        </w:rPr>
        <w:t xml:space="preserve"> </w:t>
      </w:r>
      <w:r w:rsidR="00711F6C" w:rsidRPr="00D67DD6">
        <w:rPr>
          <w:i/>
          <w:noProof w:val="0"/>
          <w:lang w:val="fr-FR" w:eastAsia="en-US"/>
        </w:rPr>
        <w:t>modus ponens</w:t>
      </w:r>
      <w:r w:rsidR="002D33F1" w:rsidRPr="00D67DD6">
        <w:rPr>
          <w:i/>
          <w:noProof w:val="0"/>
          <w:lang w:val="fr-FR" w:eastAsia="en-US"/>
        </w:rPr>
        <w:fldChar w:fldCharType="begin"/>
      </w:r>
      <w:r w:rsidR="002D33F1" w:rsidRPr="00D67DD6">
        <w:rPr>
          <w:noProof w:val="0"/>
          <w:lang w:val="fr-FR"/>
        </w:rPr>
        <w:instrText xml:space="preserve"> XE "</w:instrText>
      </w:r>
      <w:r w:rsidR="002D33F1" w:rsidRPr="00D67DD6">
        <w:rPr>
          <w:i/>
          <w:noProof w:val="0"/>
          <w:lang w:val="fr-FR" w:eastAsia="en-US"/>
        </w:rPr>
        <w:instrText>modus ponens</w:instrText>
      </w:r>
      <w:r w:rsidR="002D33F1" w:rsidRPr="00D67DD6">
        <w:rPr>
          <w:noProof w:val="0"/>
          <w:lang w:val="fr-FR"/>
        </w:rPr>
        <w:instrText xml:space="preserve">" </w:instrText>
      </w:r>
      <w:r w:rsidR="002D33F1" w:rsidRPr="00D67DD6">
        <w:rPr>
          <w:i/>
          <w:noProof w:val="0"/>
          <w:lang w:val="fr-FR" w:eastAsia="en-US"/>
        </w:rPr>
        <w:fldChar w:fldCharType="end"/>
      </w:r>
      <w:r w:rsidR="00E43434" w:rsidRPr="00D67DD6">
        <w:rPr>
          <w:noProof w:val="0"/>
          <w:lang w:val="fr-FR" w:eastAsia="en-US"/>
        </w:rPr>
        <w:t xml:space="preserve"> qui </w:t>
      </w:r>
      <w:r w:rsidR="00663963" w:rsidRPr="00D67DD6">
        <w:rPr>
          <w:noProof w:val="0"/>
          <w:lang w:val="fr-FR" w:eastAsia="en-US"/>
        </w:rPr>
        <w:t xml:space="preserve">fonda </w:t>
      </w:r>
      <w:r w:rsidR="00E43434" w:rsidRPr="00D67DD6">
        <w:rPr>
          <w:noProof w:val="0"/>
          <w:lang w:val="fr-FR" w:eastAsia="en-US"/>
        </w:rPr>
        <w:t xml:space="preserve">la connaissance </w:t>
      </w:r>
      <w:r w:rsidR="00694659" w:rsidRPr="00D67DD6">
        <w:rPr>
          <w:noProof w:val="0"/>
          <w:lang w:val="fr-FR" w:eastAsia="en-US"/>
        </w:rPr>
        <w:lastRenderedPageBreak/>
        <w:t xml:space="preserve">apodictique moderne. </w:t>
      </w:r>
      <w:r w:rsidR="002D33F1" w:rsidRPr="00D67DD6">
        <w:rPr>
          <w:noProof w:val="0"/>
          <w:lang w:val="fr-FR" w:eastAsia="en-US"/>
        </w:rPr>
        <w:t xml:space="preserve">Avicenna </w:t>
      </w:r>
      <w:r w:rsidR="00711F6C" w:rsidRPr="00D67DD6">
        <w:rPr>
          <w:noProof w:val="0"/>
          <w:lang w:val="fr-FR" w:eastAsia="en-US"/>
        </w:rPr>
        <w:t>établit une nouvelle forme d</w:t>
      </w:r>
      <w:r w:rsidR="001D2996" w:rsidRPr="00D67DD6">
        <w:rPr>
          <w:noProof w:val="0"/>
          <w:lang w:val="fr-FR" w:eastAsia="en-US"/>
        </w:rPr>
        <w:t>’</w:t>
      </w:r>
      <w:r w:rsidR="00711F6C" w:rsidRPr="00D67DD6">
        <w:rPr>
          <w:noProof w:val="0"/>
          <w:lang w:val="fr-FR" w:eastAsia="en-US"/>
        </w:rPr>
        <w:t>univocité nécessaire à la connaissance scientifique d</w:t>
      </w:r>
      <w:r w:rsidR="001D2996" w:rsidRPr="00D67DD6">
        <w:rPr>
          <w:noProof w:val="0"/>
          <w:lang w:val="fr-FR" w:eastAsia="en-US"/>
        </w:rPr>
        <w:t>’</w:t>
      </w:r>
      <w:r w:rsidR="00711F6C" w:rsidRPr="00D67DD6">
        <w:rPr>
          <w:noProof w:val="0"/>
          <w:lang w:val="fr-FR" w:eastAsia="en-US"/>
        </w:rPr>
        <w:t>une «</w:t>
      </w:r>
      <w:r w:rsidR="001D2996" w:rsidRPr="00D67DD6">
        <w:rPr>
          <w:noProof w:val="0"/>
          <w:lang w:val="fr-FR" w:eastAsia="en-US"/>
        </w:rPr>
        <w:t> </w:t>
      </w:r>
      <w:r w:rsidR="00711F6C" w:rsidRPr="00D67DD6">
        <w:rPr>
          <w:noProof w:val="0"/>
          <w:lang w:val="fr-FR" w:eastAsia="en-US"/>
        </w:rPr>
        <w:t>premi</w:t>
      </w:r>
      <w:r w:rsidR="003E5C8C" w:rsidRPr="00D67DD6">
        <w:rPr>
          <w:noProof w:val="0"/>
          <w:lang w:val="fr-FR" w:eastAsia="en-US"/>
        </w:rPr>
        <w:t>è</w:t>
      </w:r>
      <w:r w:rsidR="00711F6C" w:rsidRPr="00D67DD6">
        <w:rPr>
          <w:noProof w:val="0"/>
          <w:lang w:val="fr-FR" w:eastAsia="en-US"/>
        </w:rPr>
        <w:t>re substance</w:t>
      </w:r>
      <w:r w:rsidR="001D2996" w:rsidRPr="00D67DD6">
        <w:rPr>
          <w:noProof w:val="0"/>
          <w:lang w:val="fr-FR" w:eastAsia="en-US"/>
        </w:rPr>
        <w:t> </w:t>
      </w:r>
      <w:r w:rsidR="00711F6C" w:rsidRPr="00D67DD6">
        <w:rPr>
          <w:noProof w:val="0"/>
          <w:lang w:val="fr-FR" w:eastAsia="en-US"/>
        </w:rPr>
        <w:t xml:space="preserve">» </w:t>
      </w:r>
      <w:r w:rsidR="007C7653">
        <w:rPr>
          <w:noProof w:val="0"/>
          <w:lang w:val="fr-FR" w:eastAsia="en-US"/>
        </w:rPr>
        <w:t>non existant</w:t>
      </w:r>
      <w:r w:rsidR="00711F6C" w:rsidRPr="00D67DD6">
        <w:rPr>
          <w:noProof w:val="0"/>
          <w:lang w:val="fr-FR" w:eastAsia="en-US"/>
        </w:rPr>
        <w:t xml:space="preserve">e. </w:t>
      </w:r>
      <w:r w:rsidRPr="00D67DD6">
        <w:rPr>
          <w:noProof w:val="0"/>
          <w:lang w:val="fr-FR" w:eastAsia="en-US"/>
        </w:rPr>
        <w:t xml:space="preserve">Le premier moderniste latin Rufus de Cornouailles revitalisa </w:t>
      </w:r>
      <w:r w:rsidR="007E1D16" w:rsidRPr="00D67DD6">
        <w:rPr>
          <w:noProof w:val="0"/>
          <w:lang w:val="fr-FR" w:eastAsia="en-US"/>
        </w:rPr>
        <w:t>dans le terme « </w:t>
      </w:r>
      <w:r w:rsidR="007E1D16" w:rsidRPr="00D67DD6">
        <w:rPr>
          <w:i/>
          <w:noProof w:val="0"/>
          <w:lang w:val="fr-FR" w:eastAsia="en-US"/>
        </w:rPr>
        <w:t>scibile</w:t>
      </w:r>
      <w:r w:rsidR="007E1D16" w:rsidRPr="00D67DD6">
        <w:rPr>
          <w:i/>
          <w:noProof w:val="0"/>
          <w:lang w:val="fr-FR" w:eastAsia="en-US"/>
        </w:rPr>
        <w:fldChar w:fldCharType="begin"/>
      </w:r>
      <w:r w:rsidR="007E1D16" w:rsidRPr="00D67DD6">
        <w:rPr>
          <w:noProof w:val="0"/>
          <w:lang w:val="fr-FR"/>
        </w:rPr>
        <w:instrText xml:space="preserve"> XE "</w:instrText>
      </w:r>
      <w:r w:rsidR="007E1D16" w:rsidRPr="00D67DD6">
        <w:rPr>
          <w:i/>
          <w:noProof w:val="0"/>
          <w:lang w:val="fr-FR" w:eastAsia="en-US"/>
        </w:rPr>
        <w:instrText>scibile</w:instrText>
      </w:r>
      <w:r w:rsidR="007E1D16" w:rsidRPr="00D67DD6">
        <w:rPr>
          <w:noProof w:val="0"/>
          <w:lang w:val="fr-FR"/>
        </w:rPr>
        <w:instrText xml:space="preserve">" </w:instrText>
      </w:r>
      <w:r w:rsidR="007E1D16" w:rsidRPr="00D67DD6">
        <w:rPr>
          <w:i/>
          <w:noProof w:val="0"/>
          <w:lang w:val="fr-FR" w:eastAsia="en-US"/>
        </w:rPr>
        <w:fldChar w:fldCharType="end"/>
      </w:r>
      <w:r w:rsidR="007E1D16" w:rsidRPr="00D67DD6">
        <w:rPr>
          <w:i/>
          <w:noProof w:val="0"/>
          <w:lang w:val="fr-FR" w:eastAsia="en-US"/>
        </w:rPr>
        <w:t> </w:t>
      </w:r>
      <w:r w:rsidR="007E1D16" w:rsidRPr="00D67DD6">
        <w:rPr>
          <w:noProof w:val="0"/>
          <w:lang w:val="fr-FR" w:eastAsia="en-US"/>
        </w:rPr>
        <w:t xml:space="preserve">» </w:t>
      </w:r>
      <w:r w:rsidRPr="00D67DD6">
        <w:rPr>
          <w:noProof w:val="0"/>
          <w:lang w:val="fr-FR" w:eastAsia="en-US"/>
        </w:rPr>
        <w:t xml:space="preserve">cette correspondance de la pensée à </w:t>
      </w:r>
      <w:r w:rsidR="003A5A38" w:rsidRPr="00D67DD6">
        <w:rPr>
          <w:noProof w:val="0"/>
          <w:lang w:val="fr-FR" w:eastAsia="en-US"/>
        </w:rPr>
        <w:t xml:space="preserve">la chose objective </w:t>
      </w:r>
      <w:r w:rsidRPr="00D67DD6">
        <w:rPr>
          <w:noProof w:val="0"/>
          <w:lang w:val="fr-FR" w:eastAsia="en-US"/>
        </w:rPr>
        <w:t>(OBJ II, ch. 3.3.2). L’intentionnalité d’Avicenne</w:t>
      </w:r>
      <w:r w:rsidR="00AF4A0C" w:rsidRPr="00D67DD6">
        <w:rPr>
          <w:noProof w:val="0"/>
          <w:lang w:val="fr-FR" w:eastAsia="en-US"/>
        </w:rPr>
        <w:t xml:space="preserve"> </w:t>
      </w:r>
      <w:r w:rsidRPr="00D67DD6">
        <w:rPr>
          <w:noProof w:val="0"/>
          <w:lang w:val="fr-FR" w:eastAsia="en-US"/>
        </w:rPr>
        <w:t xml:space="preserve">considère les essences </w:t>
      </w:r>
      <w:r w:rsidR="003E5C8C" w:rsidRPr="00D67DD6">
        <w:rPr>
          <w:noProof w:val="0"/>
          <w:lang w:val="fr-FR" w:eastAsia="en-US"/>
        </w:rPr>
        <w:t xml:space="preserve">comme </w:t>
      </w:r>
      <w:r w:rsidRPr="00D67DD6">
        <w:rPr>
          <w:noProof w:val="0"/>
          <w:lang w:val="fr-FR" w:eastAsia="en-US"/>
        </w:rPr>
        <w:t>objectivement données</w:t>
      </w:r>
      <w:r w:rsidR="003E5C8C" w:rsidRPr="00D67DD6">
        <w:rPr>
          <w:noProof w:val="0"/>
          <w:lang w:val="fr-FR" w:eastAsia="en-US"/>
        </w:rPr>
        <w:t xml:space="preserve">. Elle </w:t>
      </w:r>
      <w:r w:rsidRPr="00D67DD6">
        <w:rPr>
          <w:noProof w:val="0"/>
          <w:lang w:val="fr-FR" w:eastAsia="en-US"/>
        </w:rPr>
        <w:t xml:space="preserve">est adoptée par Henri de Gand, puis par </w:t>
      </w:r>
      <w:r w:rsidR="00107350" w:rsidRPr="00D67DD6">
        <w:rPr>
          <w:noProof w:val="0"/>
          <w:lang w:val="fr-FR" w:eastAsia="en-US"/>
        </w:rPr>
        <w:t>Scotus</w:t>
      </w:r>
      <w:r w:rsidRPr="00D67DD6">
        <w:rPr>
          <w:noProof w:val="0"/>
          <w:lang w:val="fr-FR" w:eastAsia="en-US"/>
        </w:rPr>
        <w:t xml:space="preserve"> et Husserl. Le nouveau type de prédication suit la ligne de vision de l’illuminé mystique doté de la cognition éclairée d’en haut. La pensée ainsi illuminée observe l’individu </w:t>
      </w:r>
      <w:r w:rsidR="00BF32C9" w:rsidRPr="00D67DD6">
        <w:rPr>
          <w:noProof w:val="0"/>
          <w:lang w:val="fr-FR" w:eastAsia="en-US"/>
        </w:rPr>
        <w:t>doté d</w:t>
      </w:r>
      <w:r w:rsidR="00BF32C9" w:rsidRPr="00D67DD6">
        <w:rPr>
          <w:rFonts w:cs="Calibri"/>
          <w:noProof w:val="0"/>
          <w:lang w:val="fr-FR" w:eastAsia="en-US"/>
        </w:rPr>
        <w:t>′</w:t>
      </w:r>
      <w:r w:rsidRPr="00D67DD6">
        <w:rPr>
          <w:noProof w:val="0"/>
          <w:lang w:val="fr-FR" w:eastAsia="en-US"/>
        </w:rPr>
        <w:t>« </w:t>
      </w:r>
      <w:r w:rsidR="00030D4F" w:rsidRPr="00D67DD6">
        <w:rPr>
          <w:noProof w:val="0"/>
          <w:lang w:val="fr-FR" w:eastAsia="en-US"/>
        </w:rPr>
        <w:t>exsistence</w:t>
      </w:r>
      <w:r w:rsidRPr="00D67DD6">
        <w:rPr>
          <w:noProof w:val="0"/>
          <w:lang w:val="fr-FR" w:eastAsia="en-US"/>
        </w:rPr>
        <w:t xml:space="preserve"> » </w:t>
      </w:r>
      <w:r w:rsidR="007E5D9D" w:rsidRPr="00D67DD6">
        <w:rPr>
          <w:noProof w:val="0"/>
          <w:lang w:val="fr-FR" w:eastAsia="en-US"/>
        </w:rPr>
        <w:t>(</w:t>
      </w:r>
      <w:r w:rsidR="007E5D9D" w:rsidRPr="00D67DD6">
        <w:rPr>
          <w:i/>
          <w:noProof w:val="0"/>
          <w:lang w:val="fr-FR" w:eastAsia="en-US"/>
        </w:rPr>
        <w:t>exsistere</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exsistere</w:instrText>
      </w:r>
      <w:r w:rsidR="007E5D9D" w:rsidRPr="00D67DD6">
        <w:rPr>
          <w:noProof w:val="0"/>
          <w:lang w:val="fr-FR"/>
        </w:rPr>
        <w:instrText xml:space="preserve">" </w:instrText>
      </w:r>
      <w:r w:rsidR="007E5D9D" w:rsidRPr="00D67DD6">
        <w:rPr>
          <w:i/>
          <w:noProof w:val="0"/>
          <w:lang w:val="fr-FR" w:eastAsia="en-US"/>
        </w:rPr>
        <w:fldChar w:fldCharType="end"/>
      </w:r>
      <w:r w:rsidR="007E5D9D" w:rsidRPr="00D67DD6">
        <w:rPr>
          <w:noProof w:val="0"/>
          <w:lang w:val="fr-FR" w:eastAsia="en-US"/>
        </w:rPr>
        <w:t xml:space="preserve">) </w:t>
      </w:r>
      <w:r w:rsidRPr="00D67DD6">
        <w:rPr>
          <w:noProof w:val="0"/>
          <w:lang w:val="fr-FR" w:eastAsia="en-US"/>
        </w:rPr>
        <w:t>minimal</w:t>
      </w:r>
      <w:r w:rsidR="00BF32C9" w:rsidRPr="00D67DD6">
        <w:rPr>
          <w:noProof w:val="0"/>
          <w:lang w:val="fr-FR" w:eastAsia="en-US"/>
        </w:rPr>
        <w:t>e</w:t>
      </w:r>
      <w:r w:rsidR="00F67ACF" w:rsidRPr="00D67DD6">
        <w:rPr>
          <w:noProof w:val="0"/>
          <w:lang w:val="fr-FR" w:eastAsia="en-US"/>
        </w:rPr>
        <w:t xml:space="preserve">. Elle </w:t>
      </w:r>
      <w:r w:rsidR="003E5C8C" w:rsidRPr="00D67DD6">
        <w:rPr>
          <w:noProof w:val="0"/>
          <w:lang w:val="fr-FR" w:eastAsia="en-US"/>
        </w:rPr>
        <w:t xml:space="preserve">se </w:t>
      </w:r>
      <w:r w:rsidRPr="00D67DD6">
        <w:rPr>
          <w:noProof w:val="0"/>
          <w:lang w:val="fr-FR" w:eastAsia="en-US"/>
        </w:rPr>
        <w:t>manifest</w:t>
      </w:r>
      <w:r w:rsidR="003E5C8C" w:rsidRPr="00D67DD6">
        <w:rPr>
          <w:noProof w:val="0"/>
          <w:lang w:val="fr-FR" w:eastAsia="en-US"/>
        </w:rPr>
        <w:t>e</w:t>
      </w:r>
      <w:r w:rsidRPr="00D67DD6">
        <w:rPr>
          <w:noProof w:val="0"/>
          <w:lang w:val="fr-FR" w:eastAsia="en-US"/>
        </w:rPr>
        <w:t xml:space="preserve"> à partir de (</w:t>
      </w:r>
      <w:r w:rsidRPr="00D67DD6">
        <w:rPr>
          <w:i/>
          <w:noProof w:val="0"/>
          <w:lang w:val="fr-FR" w:eastAsia="en-US"/>
        </w:rPr>
        <w:t>ex</w:t>
      </w:r>
      <w:r w:rsidRPr="00D67DD6">
        <w:rPr>
          <w:noProof w:val="0"/>
          <w:lang w:val="fr-FR" w:eastAsia="en-US"/>
        </w:rPr>
        <w:t xml:space="preserve">) la direction de la pure non-existence. </w:t>
      </w:r>
      <w:r w:rsidR="006D54B6" w:rsidRPr="00D67DD6">
        <w:rPr>
          <w:noProof w:val="0"/>
          <w:lang w:val="fr-FR" w:eastAsia="en-US"/>
        </w:rPr>
        <w:t>C</w:t>
      </w:r>
      <w:r w:rsidR="004239AA" w:rsidRPr="00D67DD6">
        <w:rPr>
          <w:noProof w:val="0"/>
          <w:lang w:val="fr-FR" w:eastAsia="en-US"/>
        </w:rPr>
        <w:t>’</w:t>
      </w:r>
      <w:r w:rsidR="006D54B6" w:rsidRPr="00D67DD6">
        <w:rPr>
          <w:noProof w:val="0"/>
          <w:lang w:val="fr-FR" w:eastAsia="en-US"/>
        </w:rPr>
        <w:t xml:space="preserve">est une sorte de perspective divine qui rappelle la </w:t>
      </w:r>
      <w:r w:rsidR="006D54B6" w:rsidRPr="00D67DD6">
        <w:rPr>
          <w:i/>
          <w:noProof w:val="0"/>
          <w:lang w:val="fr-FR" w:eastAsia="en-US"/>
        </w:rPr>
        <w:t>creatio ex nihilo</w:t>
      </w:r>
      <w:r w:rsidR="006D54B6" w:rsidRPr="00D67DD6">
        <w:rPr>
          <w:i/>
          <w:noProof w:val="0"/>
          <w:lang w:val="fr-FR" w:eastAsia="en-US"/>
        </w:rPr>
        <w:fldChar w:fldCharType="begin"/>
      </w:r>
      <w:r w:rsidR="006D54B6" w:rsidRPr="00D67DD6">
        <w:rPr>
          <w:noProof w:val="0"/>
          <w:lang w:val="fr-FR"/>
        </w:rPr>
        <w:instrText xml:space="preserve"> XE "</w:instrText>
      </w:r>
      <w:r w:rsidR="006D54B6" w:rsidRPr="00D67DD6">
        <w:rPr>
          <w:i/>
          <w:noProof w:val="0"/>
          <w:lang w:val="fr-FR" w:eastAsia="en-US"/>
        </w:rPr>
        <w:instrText>creatio ex nihilo</w:instrText>
      </w:r>
      <w:r w:rsidR="006D54B6" w:rsidRPr="00D67DD6">
        <w:rPr>
          <w:noProof w:val="0"/>
          <w:lang w:val="fr-FR"/>
        </w:rPr>
        <w:instrText xml:space="preserve">" </w:instrText>
      </w:r>
      <w:r w:rsidR="006D54B6" w:rsidRPr="00D67DD6">
        <w:rPr>
          <w:i/>
          <w:noProof w:val="0"/>
          <w:lang w:val="fr-FR" w:eastAsia="en-US"/>
        </w:rPr>
        <w:fldChar w:fldCharType="end"/>
      </w:r>
      <w:r w:rsidR="006D54B6" w:rsidRPr="00D67DD6">
        <w:rPr>
          <w:noProof w:val="0"/>
          <w:lang w:val="fr-FR" w:eastAsia="en-US"/>
        </w:rPr>
        <w:t xml:space="preserve">. </w:t>
      </w:r>
      <w:r w:rsidRPr="00D67DD6">
        <w:rPr>
          <w:noProof w:val="0"/>
          <w:lang w:val="fr-FR" w:eastAsia="en-US"/>
        </w:rPr>
        <w:t xml:space="preserve">Avicenne </w:t>
      </w:r>
      <w:r w:rsidR="001842A2" w:rsidRPr="00D67DD6">
        <w:rPr>
          <w:noProof w:val="0"/>
          <w:lang w:val="fr-FR" w:eastAsia="en-US"/>
        </w:rPr>
        <w:t xml:space="preserve">établit </w:t>
      </w:r>
      <w:r w:rsidRPr="00D67DD6">
        <w:rPr>
          <w:noProof w:val="0"/>
          <w:lang w:val="fr-FR" w:eastAsia="en-US"/>
        </w:rPr>
        <w:t>une nouvel</w:t>
      </w:r>
      <w:r w:rsidR="00EE34FF" w:rsidRPr="00EE34FF">
        <w:rPr>
          <w:i/>
          <w:noProof w:val="0"/>
          <w:lang w:val="fr-FR" w:eastAsia="en-US"/>
        </w:rPr>
        <w:t>Lichtung</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Lichtung</w:instrText>
      </w:r>
      <w:r w:rsidR="007E5D9D" w:rsidRPr="00D67DD6">
        <w:rPr>
          <w:noProof w:val="0"/>
          <w:lang w:val="fr-FR"/>
        </w:rPr>
        <w:instrText xml:space="preserve">" </w:instrText>
      </w:r>
      <w:r w:rsidR="007E5D9D" w:rsidRPr="00D67DD6">
        <w:rPr>
          <w:i/>
          <w:noProof w:val="0"/>
          <w:lang w:val="fr-FR" w:eastAsia="en-US"/>
        </w:rPr>
        <w:fldChar w:fldCharType="end"/>
      </w:r>
      <w:r w:rsidR="00592A30" w:rsidRPr="00D67DD6">
        <w:rPr>
          <w:noProof w:val="0"/>
          <w:lang w:val="fr-FR" w:eastAsia="en-US"/>
        </w:rPr>
        <w:t xml:space="preserve"> du dévoilement </w:t>
      </w:r>
      <w:r w:rsidRPr="00D67DD6">
        <w:rPr>
          <w:noProof w:val="0"/>
          <w:lang w:val="fr-FR" w:eastAsia="en-US"/>
        </w:rPr>
        <w:t xml:space="preserve">métaphysique de </w:t>
      </w:r>
      <w:r w:rsidR="00223043" w:rsidRPr="00D67DD6">
        <w:rPr>
          <w:noProof w:val="0"/>
          <w:lang w:val="fr-FR" w:eastAsia="en-US"/>
        </w:rPr>
        <w:t>l’existant</w:t>
      </w:r>
      <w:r w:rsidRPr="00D67DD6">
        <w:rPr>
          <w:noProof w:val="0"/>
          <w:lang w:val="fr-FR" w:eastAsia="en-US"/>
        </w:rPr>
        <w:t xml:space="preserve">. Le sujet ne considère pas l’existence des choses réelles, mais la présence </w:t>
      </w:r>
      <w:r w:rsidR="001842A2" w:rsidRPr="00D67DD6">
        <w:rPr>
          <w:noProof w:val="0"/>
          <w:lang w:val="fr-FR" w:eastAsia="en-US"/>
        </w:rPr>
        <w:t>certaine</w:t>
      </w:r>
      <w:r w:rsidRPr="00D67DD6">
        <w:rPr>
          <w:noProof w:val="0"/>
          <w:lang w:val="fr-FR" w:eastAsia="en-US"/>
        </w:rPr>
        <w:t xml:space="preserve"> de ce qui réside dans le fondement même de </w:t>
      </w:r>
      <w:r w:rsidR="00223043" w:rsidRPr="00D67DD6">
        <w:rPr>
          <w:noProof w:val="0"/>
          <w:lang w:val="fr-FR" w:eastAsia="en-US"/>
        </w:rPr>
        <w:t>l’existant</w:t>
      </w:r>
      <w:r w:rsidRPr="00D67DD6">
        <w:rPr>
          <w:noProof w:val="0"/>
          <w:lang w:val="fr-FR" w:eastAsia="en-US"/>
        </w:rPr>
        <w:t xml:space="preserve"> en tant que tel</w:t>
      </w:r>
      <w:r w:rsidR="00B109CC" w:rsidRPr="00D67DD6">
        <w:rPr>
          <w:noProof w:val="0"/>
          <w:lang w:val="fr-FR" w:eastAsia="en-US"/>
        </w:rPr>
        <w:t xml:space="preserve"> </w:t>
      </w:r>
      <w:r w:rsidR="00B109CC" w:rsidRPr="00D67DD6">
        <w:rPr>
          <w:noProof w:val="0"/>
          <w:lang w:val="fr-FR"/>
        </w:rPr>
        <w:t>(</w:t>
      </w:r>
      <w:r w:rsidR="00B109CC" w:rsidRPr="00D67DD6">
        <w:rPr>
          <w:i/>
          <w:noProof w:val="0"/>
          <w:lang w:val="fr-FR"/>
        </w:rPr>
        <w:t>ens inquantum ens</w:t>
      </w:r>
      <w:r w:rsidR="00B109CC" w:rsidRPr="00D67DD6">
        <w:rPr>
          <w:i/>
          <w:noProof w:val="0"/>
          <w:lang w:val="fr-FR"/>
        </w:rPr>
        <w:fldChar w:fldCharType="begin"/>
      </w:r>
      <w:r w:rsidR="00B109CC" w:rsidRPr="00D67DD6">
        <w:rPr>
          <w:noProof w:val="0"/>
          <w:lang w:val="fr-FR"/>
        </w:rPr>
        <w:instrText xml:space="preserve"> XE "</w:instrText>
      </w:r>
      <w:r w:rsidR="00B109CC" w:rsidRPr="00D67DD6">
        <w:rPr>
          <w:i/>
          <w:noProof w:val="0"/>
          <w:lang w:val="fr-FR"/>
        </w:rPr>
        <w:instrText>ens inquantum ens</w:instrText>
      </w:r>
      <w:r w:rsidR="00B109CC" w:rsidRPr="00D67DD6">
        <w:rPr>
          <w:noProof w:val="0"/>
          <w:lang w:val="fr-FR"/>
        </w:rPr>
        <w:instrText xml:space="preserve">" </w:instrText>
      </w:r>
      <w:r w:rsidR="00B109CC" w:rsidRPr="00D67DD6">
        <w:rPr>
          <w:i/>
          <w:noProof w:val="0"/>
          <w:lang w:val="fr-FR"/>
        </w:rPr>
        <w:fldChar w:fldCharType="end"/>
      </w:r>
      <w:r w:rsidR="00B109CC" w:rsidRPr="00D67DD6">
        <w:rPr>
          <w:noProof w:val="0"/>
          <w:lang w:val="fr-FR"/>
        </w:rPr>
        <w:t>)</w:t>
      </w:r>
      <w:r w:rsidRPr="00D67DD6">
        <w:rPr>
          <w:noProof w:val="0"/>
          <w:lang w:val="fr-FR" w:eastAsia="en-US"/>
        </w:rPr>
        <w:t xml:space="preserve">. La nouvelle forme de </w:t>
      </w:r>
      <w:r w:rsidRPr="00D67DD6">
        <w:rPr>
          <w:i/>
          <w:noProof w:val="0"/>
          <w:lang w:val="fr-FR" w:eastAsia="en-US"/>
        </w:rPr>
        <w:t>Lichtung</w:t>
      </w:r>
      <w:r w:rsidRPr="00D67DD6">
        <w:rPr>
          <w:noProof w:val="0"/>
          <w:lang w:val="fr-FR" w:eastAsia="en-US"/>
        </w:rPr>
        <w:t xml:space="preserve"> révèle la vérité et la non-vérité d</w:t>
      </w:r>
      <w:r w:rsidR="001842A2" w:rsidRPr="00D67DD6">
        <w:rPr>
          <w:noProof w:val="0"/>
          <w:lang w:val="fr-FR" w:eastAsia="en-US"/>
        </w:rPr>
        <w:t>e</w:t>
      </w:r>
      <w:r w:rsidRPr="00D67DD6">
        <w:rPr>
          <w:noProof w:val="0"/>
          <w:lang w:val="fr-FR" w:eastAsia="en-US"/>
        </w:rPr>
        <w:t xml:space="preserve"> </w:t>
      </w:r>
      <w:r w:rsidR="00223043" w:rsidRPr="00D67DD6">
        <w:rPr>
          <w:noProof w:val="0"/>
          <w:lang w:val="fr-FR" w:eastAsia="en-US"/>
        </w:rPr>
        <w:t>l’existant</w:t>
      </w:r>
      <w:r w:rsidRPr="00D67DD6">
        <w:rPr>
          <w:noProof w:val="0"/>
          <w:lang w:val="fr-FR" w:eastAsia="en-US"/>
        </w:rPr>
        <w:t xml:space="preserve"> objectif. </w:t>
      </w:r>
      <w:r w:rsidR="00730AD8" w:rsidRPr="00D67DD6">
        <w:rPr>
          <w:noProof w:val="0"/>
          <w:lang w:val="fr-FR" w:eastAsia="en-US"/>
        </w:rPr>
        <w:t xml:space="preserve">Faite en mode </w:t>
      </w:r>
      <w:r w:rsidR="00A23C98">
        <w:rPr>
          <w:noProof w:val="0"/>
          <w:lang w:val="fr-FR" w:eastAsia="en-US"/>
        </w:rPr>
        <w:t>d’</w:t>
      </w:r>
      <w:r w:rsidR="00A23C98" w:rsidRPr="00A23C98">
        <w:rPr>
          <w:i/>
          <w:noProof w:val="0"/>
          <w:lang w:val="fr-FR" w:eastAsia="en-US"/>
        </w:rPr>
        <w:t>a/lètheia</w:t>
      </w:r>
      <w:r w:rsidR="00730AD8" w:rsidRPr="00D67DD6">
        <w:rPr>
          <w:noProof w:val="0"/>
          <w:lang w:val="fr-FR" w:eastAsia="en-US"/>
        </w:rPr>
        <w:t xml:space="preserve"> métaphysique, l</w:t>
      </w:r>
      <w:r w:rsidRPr="00D67DD6">
        <w:rPr>
          <w:noProof w:val="0"/>
          <w:lang w:val="fr-FR" w:eastAsia="en-US"/>
        </w:rPr>
        <w:t>a première appar</w:t>
      </w:r>
      <w:r w:rsidR="0053693D" w:rsidRPr="00D67DD6">
        <w:rPr>
          <w:noProof w:val="0"/>
          <w:lang w:val="fr-FR" w:eastAsia="en-US"/>
        </w:rPr>
        <w:t xml:space="preserve">ition de l’objectivité </w:t>
      </w:r>
      <w:r w:rsidR="00730AD8" w:rsidRPr="00D67DD6">
        <w:rPr>
          <w:noProof w:val="0"/>
          <w:lang w:val="fr-FR" w:eastAsia="en-US"/>
        </w:rPr>
        <w:t xml:space="preserve">fonda </w:t>
      </w:r>
      <w:r w:rsidRPr="00D67DD6">
        <w:rPr>
          <w:noProof w:val="0"/>
          <w:lang w:val="fr-FR" w:eastAsia="en-US"/>
        </w:rPr>
        <w:t xml:space="preserve">la première version objective de la vérité </w:t>
      </w:r>
      <w:r w:rsidR="006D313F" w:rsidRPr="00D67DD6">
        <w:rPr>
          <w:noProof w:val="0"/>
          <w:lang w:val="fr-FR" w:eastAsia="en-US"/>
        </w:rPr>
        <w:t xml:space="preserve">moderne </w:t>
      </w:r>
      <w:r w:rsidRPr="00D67DD6">
        <w:rPr>
          <w:noProof w:val="0"/>
          <w:lang w:val="fr-FR" w:eastAsia="en-US"/>
        </w:rPr>
        <w:t xml:space="preserve">comme </w:t>
      </w:r>
      <w:r w:rsidRPr="00D67DD6">
        <w:rPr>
          <w:i/>
          <w:noProof w:val="0"/>
          <w:lang w:val="fr-FR" w:eastAsia="en-US"/>
        </w:rPr>
        <w:t>certitudo</w:t>
      </w:r>
      <w:r w:rsidRPr="00D67DD6">
        <w:rPr>
          <w:noProof w:val="0"/>
          <w:lang w:val="fr-FR" w:eastAsia="en-US"/>
        </w:rPr>
        <w:t xml:space="preserve">. </w:t>
      </w:r>
      <w:r w:rsidR="005E63CF" w:rsidRPr="00D67DD6">
        <w:rPr>
          <w:noProof w:val="0"/>
          <w:lang w:val="fr-FR" w:eastAsia="en-US"/>
        </w:rPr>
        <w:t>Elle concerne le non-existant</w:t>
      </w:r>
      <w:r w:rsidR="001842A2" w:rsidRPr="00D67DD6">
        <w:rPr>
          <w:noProof w:val="0"/>
          <w:lang w:val="fr-FR" w:eastAsia="en-US"/>
        </w:rPr>
        <w:t xml:space="preserve"> aristotélicien</w:t>
      </w:r>
      <w:r w:rsidR="005E63CF" w:rsidRPr="00D67DD6">
        <w:rPr>
          <w:noProof w:val="0"/>
          <w:lang w:val="fr-FR" w:eastAsia="en-US"/>
        </w:rPr>
        <w:t xml:space="preserve"> qui est dev</w:t>
      </w:r>
      <w:r w:rsidR="000556DA" w:rsidRPr="00D67DD6">
        <w:rPr>
          <w:noProof w:val="0"/>
          <w:lang w:val="fr-FR" w:eastAsia="en-US"/>
        </w:rPr>
        <w:t>e</w:t>
      </w:r>
      <w:r w:rsidR="005E63CF" w:rsidRPr="00D67DD6">
        <w:rPr>
          <w:noProof w:val="0"/>
          <w:lang w:val="fr-FR" w:eastAsia="en-US"/>
        </w:rPr>
        <w:t>nu un existan</w:t>
      </w:r>
      <w:r w:rsidR="000556DA" w:rsidRPr="00D67DD6">
        <w:rPr>
          <w:noProof w:val="0"/>
          <w:lang w:val="fr-FR" w:eastAsia="en-US"/>
        </w:rPr>
        <w:t>t</w:t>
      </w:r>
      <w:r w:rsidR="005E63CF" w:rsidRPr="00D67DD6">
        <w:rPr>
          <w:noProof w:val="0"/>
          <w:lang w:val="fr-FR" w:eastAsia="en-US"/>
        </w:rPr>
        <w:t xml:space="preserve"> objectif</w:t>
      </w:r>
      <w:r w:rsidR="001842A2" w:rsidRPr="00D67DD6">
        <w:rPr>
          <w:noProof w:val="0"/>
          <w:lang w:val="fr-FR" w:eastAsia="en-US"/>
        </w:rPr>
        <w:t>. D</w:t>
      </w:r>
      <w:r w:rsidRPr="00D67DD6">
        <w:rPr>
          <w:noProof w:val="0"/>
          <w:lang w:val="fr-FR" w:eastAsia="en-US"/>
        </w:rPr>
        <w:t xml:space="preserve">e cette certitude </w:t>
      </w:r>
      <w:r w:rsidR="001842A2" w:rsidRPr="00D67DD6">
        <w:rPr>
          <w:noProof w:val="0"/>
          <w:lang w:val="fr-FR" w:eastAsia="en-US"/>
        </w:rPr>
        <w:t xml:space="preserve">concernant </w:t>
      </w:r>
      <w:r w:rsidR="00501AED" w:rsidRPr="00501AED">
        <w:rPr>
          <w:i/>
          <w:noProof w:val="0"/>
          <w:lang w:val="fr-FR" w:eastAsia="en-US"/>
        </w:rPr>
        <w:t>tertium ens</w:t>
      </w:r>
      <w:r w:rsidR="001B377E" w:rsidRPr="00D67DD6">
        <w:rPr>
          <w:noProof w:val="0"/>
          <w:lang w:val="fr-FR" w:eastAsia="en-US"/>
        </w:rPr>
        <w:t xml:space="preserve">, découlent </w:t>
      </w:r>
      <w:r w:rsidRPr="00D67DD6">
        <w:rPr>
          <w:i/>
          <w:noProof w:val="0"/>
          <w:lang w:val="fr-FR" w:eastAsia="en-US"/>
        </w:rPr>
        <w:t>rectitud</w:t>
      </w:r>
      <w:r w:rsidR="004163BF" w:rsidRPr="00D67DD6">
        <w:rPr>
          <w:i/>
          <w:noProof w:val="0"/>
          <w:lang w:val="fr-FR" w:eastAsia="en-US"/>
        </w:rPr>
        <w:t xml:space="preserve">o </w:t>
      </w:r>
      <w:r w:rsidR="004163BF" w:rsidRPr="00D67DD6">
        <w:rPr>
          <w:i/>
          <w:noProof w:val="0"/>
          <w:lang w:val="fr-FR" w:eastAsia="en-US"/>
        </w:rPr>
        <w:fldChar w:fldCharType="begin"/>
      </w:r>
      <w:r w:rsidR="004163BF" w:rsidRPr="00D67DD6">
        <w:rPr>
          <w:noProof w:val="0"/>
          <w:lang w:val="fr-FR"/>
        </w:rPr>
        <w:instrText xml:space="preserve"> XE "</w:instrText>
      </w:r>
      <w:r w:rsidR="004163BF" w:rsidRPr="00D67DD6">
        <w:rPr>
          <w:i/>
          <w:noProof w:val="0"/>
          <w:lang w:val="fr-FR" w:eastAsia="en-US"/>
        </w:rPr>
        <w:instrText>rectitudo</w:instrText>
      </w:r>
      <w:r w:rsidR="004163BF" w:rsidRPr="00D67DD6">
        <w:rPr>
          <w:noProof w:val="0"/>
          <w:lang w:val="fr-FR"/>
        </w:rPr>
        <w:instrText xml:space="preserve">" </w:instrText>
      </w:r>
      <w:r w:rsidR="004163BF" w:rsidRPr="00D67DD6">
        <w:rPr>
          <w:i/>
          <w:noProof w:val="0"/>
          <w:lang w:val="fr-FR" w:eastAsia="en-US"/>
        </w:rPr>
        <w:fldChar w:fldCharType="end"/>
      </w:r>
      <w:r w:rsidRPr="00D67DD6">
        <w:rPr>
          <w:noProof w:val="0"/>
          <w:lang w:val="fr-FR" w:eastAsia="en-US"/>
        </w:rPr>
        <w:t xml:space="preserve">de la scolastique </w:t>
      </w:r>
      <w:r w:rsidR="00ED751B" w:rsidRPr="00D67DD6">
        <w:rPr>
          <w:noProof w:val="0"/>
          <w:lang w:val="fr-FR" w:eastAsia="en-US"/>
        </w:rPr>
        <w:t xml:space="preserve">moderne </w:t>
      </w:r>
      <w:r w:rsidRPr="00D67DD6">
        <w:rPr>
          <w:noProof w:val="0"/>
          <w:lang w:val="fr-FR" w:eastAsia="en-US"/>
        </w:rPr>
        <w:t xml:space="preserve">et l’évidence cartésienne ultérieure. Tout d’abord, la reconnaissance de </w:t>
      </w:r>
      <w:r w:rsidR="00223043" w:rsidRPr="00D67DD6">
        <w:rPr>
          <w:noProof w:val="0"/>
          <w:lang w:val="fr-FR" w:eastAsia="en-US"/>
        </w:rPr>
        <w:t>l’existant</w:t>
      </w:r>
      <w:r w:rsidRPr="00D67DD6">
        <w:rPr>
          <w:noProof w:val="0"/>
          <w:lang w:val="fr-FR" w:eastAsia="en-US"/>
        </w:rPr>
        <w:t xml:space="preserve"> en tant que </w:t>
      </w:r>
      <w:r w:rsidR="00B3402E" w:rsidRPr="00D67DD6">
        <w:rPr>
          <w:noProof w:val="0"/>
          <w:lang w:val="fr-FR" w:eastAsia="en-US"/>
        </w:rPr>
        <w:t>«</w:t>
      </w:r>
      <w:r w:rsidR="002A1337" w:rsidRPr="00D67DD6">
        <w:rPr>
          <w:noProof w:val="0"/>
          <w:lang w:val="fr-FR" w:eastAsia="en-US"/>
        </w:rPr>
        <w:t> </w:t>
      </w:r>
      <w:r w:rsidRPr="00D67DD6">
        <w:rPr>
          <w:i/>
          <w:noProof w:val="0"/>
          <w:lang w:val="fr-FR" w:eastAsia="en-US"/>
        </w:rPr>
        <w:t>res</w:t>
      </w:r>
      <w:r w:rsidR="002A1337" w:rsidRPr="00D67DD6">
        <w:rPr>
          <w:i/>
          <w:noProof w:val="0"/>
          <w:lang w:val="fr-FR" w:eastAsia="en-US"/>
        </w:rPr>
        <w:t> </w:t>
      </w:r>
      <w:r w:rsidR="00B3402E" w:rsidRPr="00D67DD6">
        <w:rPr>
          <w:i/>
          <w:noProof w:val="0"/>
          <w:lang w:val="fr-FR" w:eastAsia="en-US"/>
        </w:rPr>
        <w:t>»</w:t>
      </w:r>
      <w:r w:rsidRPr="00D67DD6">
        <w:rPr>
          <w:noProof w:val="0"/>
          <w:lang w:val="fr-FR" w:eastAsia="en-US"/>
        </w:rPr>
        <w:t xml:space="preserve"> </w:t>
      </w:r>
      <w:r w:rsidR="004163BF" w:rsidRPr="00D67DD6">
        <w:rPr>
          <w:noProof w:val="0"/>
          <w:lang w:val="fr-FR" w:eastAsia="en-US"/>
        </w:rPr>
        <w:t>passe par une certitude</w:t>
      </w:r>
      <w:r w:rsidR="00B3402E" w:rsidRPr="00D67DD6">
        <w:rPr>
          <w:noProof w:val="0"/>
          <w:lang w:val="fr-FR" w:eastAsia="en-US"/>
        </w:rPr>
        <w:t xml:space="preserve"> objective</w:t>
      </w:r>
      <w:r w:rsidR="004163BF" w:rsidRPr="00D67DD6">
        <w:rPr>
          <w:noProof w:val="0"/>
          <w:lang w:val="fr-FR" w:eastAsia="en-US"/>
        </w:rPr>
        <w:t>. Elle r</w:t>
      </w:r>
      <w:r w:rsidR="00B3402E" w:rsidRPr="00D67DD6">
        <w:rPr>
          <w:noProof w:val="0"/>
          <w:lang w:val="fr-FR" w:eastAsia="en-US"/>
        </w:rPr>
        <w:t>e</w:t>
      </w:r>
      <w:r w:rsidR="004163BF" w:rsidRPr="00D67DD6">
        <w:rPr>
          <w:noProof w:val="0"/>
          <w:lang w:val="fr-FR" w:eastAsia="en-US"/>
        </w:rPr>
        <w:t xml:space="preserve">pose sur </w:t>
      </w:r>
      <w:r w:rsidRPr="00D67DD6">
        <w:rPr>
          <w:noProof w:val="0"/>
          <w:lang w:val="fr-FR" w:eastAsia="en-US"/>
        </w:rPr>
        <w:t xml:space="preserve">l’aperception de la forme pure comme </w:t>
      </w:r>
      <w:r w:rsidR="005C7EEB" w:rsidRPr="00D67DD6">
        <w:rPr>
          <w:noProof w:val="0"/>
          <w:lang w:val="fr-FR" w:eastAsia="en-US"/>
        </w:rPr>
        <w:t>«</w:t>
      </w:r>
      <w:r w:rsidR="006E6F11" w:rsidRPr="00D67DD6">
        <w:rPr>
          <w:noProof w:val="0"/>
          <w:lang w:val="fr-FR" w:eastAsia="en-US"/>
        </w:rPr>
        <w:t> </w:t>
      </w:r>
      <w:r w:rsidRPr="00D67DD6">
        <w:rPr>
          <w:i/>
          <w:noProof w:val="0"/>
          <w:lang w:val="fr-FR" w:eastAsia="en-US"/>
        </w:rPr>
        <w:t>tantum esse</w:t>
      </w:r>
      <w:r w:rsidR="006E6F11" w:rsidRPr="00D67DD6">
        <w:rPr>
          <w:noProof w:val="0"/>
          <w:lang w:val="fr-FR" w:eastAsia="en-US"/>
        </w:rPr>
        <w:t> </w:t>
      </w:r>
      <w:r w:rsidR="005C7EEB" w:rsidRPr="00D67DD6">
        <w:rPr>
          <w:noProof w:val="0"/>
          <w:lang w:val="fr-FR" w:eastAsia="en-US"/>
        </w:rPr>
        <w:t>»</w:t>
      </w:r>
      <w:r w:rsidRPr="00D67DD6">
        <w:rPr>
          <w:noProof w:val="0"/>
          <w:lang w:val="fr-FR" w:eastAsia="en-US"/>
        </w:rPr>
        <w:t xml:space="preserve"> ou </w:t>
      </w:r>
      <w:r w:rsidR="005C7EEB" w:rsidRPr="00D67DD6">
        <w:rPr>
          <w:noProof w:val="0"/>
          <w:lang w:val="fr-FR" w:eastAsia="en-US"/>
        </w:rPr>
        <w:t>«</w:t>
      </w:r>
      <w:r w:rsidR="006E6F11" w:rsidRPr="00D67DD6">
        <w:rPr>
          <w:noProof w:val="0"/>
          <w:lang w:val="fr-FR" w:eastAsia="en-US"/>
        </w:rPr>
        <w:t> </w:t>
      </w:r>
      <w:r w:rsidRPr="00D67DD6">
        <w:rPr>
          <w:i/>
          <w:noProof w:val="0"/>
          <w:lang w:val="fr-FR" w:eastAsia="en-US"/>
        </w:rPr>
        <w:t>esse proprium</w:t>
      </w:r>
      <w:r w:rsidR="006E6F11" w:rsidRPr="00D67DD6">
        <w:rPr>
          <w:noProof w:val="0"/>
          <w:lang w:val="fr-FR" w:eastAsia="en-US"/>
        </w:rPr>
        <w:t> </w:t>
      </w:r>
      <w:r w:rsidR="005C7EEB" w:rsidRPr="00D67DD6">
        <w:rPr>
          <w:noProof w:val="0"/>
          <w:lang w:val="fr-FR" w:eastAsia="en-US"/>
        </w:rPr>
        <w:t>»</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esse proprium</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Nous trouvons la connexion des deux termes dans la première déduction métaphysique de l’objectivité chez </w:t>
      </w:r>
      <w:r w:rsidR="00107350" w:rsidRPr="00D67DD6">
        <w:rPr>
          <w:noProof w:val="0"/>
          <w:lang w:val="fr-FR" w:eastAsia="en-US"/>
        </w:rPr>
        <w:t>Scotus</w:t>
      </w:r>
      <w:r w:rsidRPr="00D67DD6">
        <w:rPr>
          <w:noProof w:val="0"/>
          <w:lang w:val="fr-FR" w:eastAsia="en-US"/>
        </w:rPr>
        <w:t xml:space="preserve"> (</w:t>
      </w:r>
      <w:r w:rsidR="00413919" w:rsidRPr="00D67DD6">
        <w:rPr>
          <w:i/>
          <w:noProof w:val="0"/>
          <w:lang w:val="fr-FR" w:eastAsia="en-US"/>
        </w:rPr>
        <w:t>conceptus simplicit</w:t>
      </w:r>
      <w:r w:rsidRPr="00D67DD6">
        <w:rPr>
          <w:i/>
          <w:noProof w:val="0"/>
          <w:lang w:val="fr-FR" w:eastAsia="en-US"/>
        </w:rPr>
        <w:t>er simplex</w:t>
      </w:r>
      <w:r w:rsidR="007E5D9D" w:rsidRPr="00D67DD6">
        <w:rPr>
          <w:i/>
          <w:noProof w:val="0"/>
          <w:lang w:val="fr-FR" w:eastAsia="en-US"/>
        </w:rPr>
        <w:fldChar w:fldCharType="begin"/>
      </w:r>
      <w:r w:rsidR="007E5D9D" w:rsidRPr="00D67DD6">
        <w:rPr>
          <w:noProof w:val="0"/>
          <w:lang w:val="fr-FR"/>
        </w:rPr>
        <w:instrText xml:space="preserve"> XE "</w:instrText>
      </w:r>
      <w:r w:rsidR="00F3721C" w:rsidRPr="00D67DD6">
        <w:rPr>
          <w:i/>
          <w:noProof w:val="0"/>
          <w:lang w:val="fr-FR" w:eastAsia="en-US"/>
        </w:rPr>
        <w:instrText>conceptus simplicit</w:instrText>
      </w:r>
      <w:r w:rsidR="007E5D9D" w:rsidRPr="00D67DD6">
        <w:rPr>
          <w:i/>
          <w:noProof w:val="0"/>
          <w:lang w:val="fr-FR" w:eastAsia="en-US"/>
        </w:rPr>
        <w:instrText>er simplex</w:instrText>
      </w:r>
      <w:r w:rsidR="007E5D9D" w:rsidRPr="00D67DD6">
        <w:rPr>
          <w:noProof w:val="0"/>
          <w:lang w:val="fr-FR"/>
        </w:rPr>
        <w:instrText xml:space="preserve">" </w:instrText>
      </w:r>
      <w:r w:rsidR="007E5D9D" w:rsidRPr="00D67DD6">
        <w:rPr>
          <w:i/>
          <w:noProof w:val="0"/>
          <w:lang w:val="fr-FR" w:eastAsia="en-US"/>
        </w:rPr>
        <w:fldChar w:fldCharType="end"/>
      </w:r>
      <w:r w:rsidR="00DE50B8" w:rsidRPr="00D67DD6">
        <w:rPr>
          <w:noProof w:val="0"/>
          <w:lang w:val="fr-FR" w:eastAsia="en-US"/>
        </w:rPr>
        <w:t xml:space="preserve">, </w:t>
      </w:r>
      <w:r w:rsidRPr="00D67DD6">
        <w:rPr>
          <w:noProof w:val="0"/>
          <w:lang w:val="fr-FR" w:eastAsia="en-US"/>
        </w:rPr>
        <w:t>OBJ III, ch. 5.3.2). La certitude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certitude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xml:space="preserve"> objective de toute chose n’est pas liée à l’existence de la première substance réelle. La première substance existe </w:t>
      </w:r>
      <w:r w:rsidRPr="00D67DD6">
        <w:rPr>
          <w:i/>
          <w:noProof w:val="0"/>
          <w:lang w:val="fr-FR" w:eastAsia="en-US"/>
        </w:rPr>
        <w:t>actualiter, simpliciter, per se</w:t>
      </w:r>
      <w:r w:rsidRPr="00D67DD6">
        <w:rPr>
          <w:noProof w:val="0"/>
          <w:lang w:val="fr-FR" w:eastAsia="en-US"/>
        </w:rPr>
        <w:t xml:space="preserve">. Par conséquent, elle n’a pas besoin d’une assurance supplémentaire de la part du sujet connaissant. </w:t>
      </w:r>
      <w:r w:rsidR="00223043" w:rsidRPr="00D67DD6">
        <w:rPr>
          <w:noProof w:val="0"/>
          <w:lang w:val="fr-FR" w:eastAsia="en-US"/>
        </w:rPr>
        <w:t>L’existant</w:t>
      </w:r>
      <w:r w:rsidRPr="00D67DD6">
        <w:rPr>
          <w:noProof w:val="0"/>
          <w:lang w:val="fr-FR" w:eastAsia="en-US"/>
        </w:rPr>
        <w:t xml:space="preserve"> objectif </w:t>
      </w:r>
      <w:r w:rsidR="007C7653">
        <w:rPr>
          <w:noProof w:val="0"/>
          <w:lang w:val="fr-FR" w:eastAsia="en-US"/>
        </w:rPr>
        <w:t>non existant</w:t>
      </w:r>
      <w:r w:rsidRPr="00D67DD6">
        <w:rPr>
          <w:noProof w:val="0"/>
          <w:lang w:val="fr-FR" w:eastAsia="en-US"/>
        </w:rPr>
        <w:t>, par contre, a besoin de cett</w:t>
      </w:r>
      <w:r w:rsidR="009B7EF4" w:rsidRPr="00D67DD6">
        <w:rPr>
          <w:noProof w:val="0"/>
          <w:lang w:val="fr-FR" w:eastAsia="en-US"/>
        </w:rPr>
        <w:t xml:space="preserve">e assurance en principe. Il est fondé en </w:t>
      </w:r>
      <w:r w:rsidRPr="00D67DD6">
        <w:rPr>
          <w:noProof w:val="0"/>
          <w:lang w:val="fr-FR" w:eastAsia="en-US"/>
        </w:rPr>
        <w:t xml:space="preserve">mode subjectif de la vérité comme </w:t>
      </w:r>
      <w:r w:rsidRPr="00D67DD6">
        <w:rPr>
          <w:i/>
          <w:noProof w:val="0"/>
          <w:lang w:val="fr-FR" w:eastAsia="en-US"/>
        </w:rPr>
        <w:t>certitudo</w:t>
      </w:r>
      <w:r w:rsidRPr="00D67DD6">
        <w:rPr>
          <w:noProof w:val="0"/>
          <w:lang w:val="fr-FR" w:eastAsia="en-US"/>
        </w:rPr>
        <w:t xml:space="preserve">. </w:t>
      </w:r>
      <w:r w:rsidR="00FF1B34" w:rsidRPr="00D67DD6">
        <w:rPr>
          <w:noProof w:val="0"/>
          <w:lang w:val="fr-FR" w:eastAsia="en-US"/>
        </w:rPr>
        <w:t>Selon les modernistes, il n</w:t>
      </w:r>
      <w:r w:rsidR="001D2996" w:rsidRPr="00D67DD6">
        <w:rPr>
          <w:noProof w:val="0"/>
          <w:lang w:val="fr-FR" w:eastAsia="en-US"/>
        </w:rPr>
        <w:t>’</w:t>
      </w:r>
      <w:r w:rsidR="00FF1B34" w:rsidRPr="00D67DD6">
        <w:rPr>
          <w:noProof w:val="0"/>
          <w:lang w:val="fr-FR" w:eastAsia="en-US"/>
        </w:rPr>
        <w:t xml:space="preserve">y a pas de vérité </w:t>
      </w:r>
      <w:r w:rsidR="000070BF" w:rsidRPr="00D67DD6">
        <w:rPr>
          <w:noProof w:val="0"/>
          <w:lang w:val="fr-FR" w:eastAsia="en-US"/>
        </w:rPr>
        <w:t>pl</w:t>
      </w:r>
      <w:r w:rsidR="00653F9A" w:rsidRPr="00D67DD6">
        <w:rPr>
          <w:noProof w:val="0"/>
          <w:lang w:val="fr-FR" w:eastAsia="en-US"/>
        </w:rPr>
        <w:t>éniè</w:t>
      </w:r>
      <w:r w:rsidR="0056798E" w:rsidRPr="00D67DD6">
        <w:rPr>
          <w:noProof w:val="0"/>
          <w:lang w:val="fr-FR" w:eastAsia="en-US"/>
        </w:rPr>
        <w:t xml:space="preserve">re </w:t>
      </w:r>
      <w:r w:rsidR="00FF1B34" w:rsidRPr="00D67DD6">
        <w:rPr>
          <w:noProof w:val="0"/>
          <w:lang w:val="fr-FR" w:eastAsia="en-US"/>
        </w:rPr>
        <w:t>dans la métaphysique aristotélicienne</w:t>
      </w:r>
      <w:r w:rsidR="00D66F3A" w:rsidRPr="00D67DD6">
        <w:rPr>
          <w:noProof w:val="0"/>
          <w:lang w:val="fr-FR" w:eastAsia="en-US"/>
        </w:rPr>
        <w:t xml:space="preserve">. Une métaphysique moderne </w:t>
      </w:r>
      <w:r w:rsidR="008C7AFD" w:rsidRPr="00D67DD6">
        <w:rPr>
          <w:noProof w:val="0"/>
          <w:lang w:val="fr-FR" w:eastAsia="en-US"/>
        </w:rPr>
        <w:t xml:space="preserve">se fonde </w:t>
      </w:r>
      <w:r w:rsidR="00FF1B34" w:rsidRPr="00D67DD6">
        <w:rPr>
          <w:noProof w:val="0"/>
          <w:lang w:val="fr-FR" w:eastAsia="en-US"/>
        </w:rPr>
        <w:t xml:space="preserve">sur une connaissance subjective certaine et indiscutable. </w:t>
      </w:r>
      <w:r w:rsidR="008218BA" w:rsidRPr="00D67DD6">
        <w:rPr>
          <w:noProof w:val="0"/>
          <w:lang w:val="fr-FR" w:eastAsia="en-US"/>
        </w:rPr>
        <w:t xml:space="preserve">L’actualité de la connaissance dans la pensée critique provient du monde réel des substances premières. La métaphysique </w:t>
      </w:r>
      <w:r w:rsidR="008218BA" w:rsidRPr="00D67DD6">
        <w:rPr>
          <w:noProof w:val="0"/>
          <w:lang w:val="fr-FR" w:eastAsia="en-US"/>
        </w:rPr>
        <w:lastRenderedPageBreak/>
        <w:t>aristotélicienne fondée sur le monde réel récuse la vérité exclusivement fondée sur l</w:t>
      </w:r>
      <w:r w:rsidR="004239AA" w:rsidRPr="00D67DD6">
        <w:rPr>
          <w:noProof w:val="0"/>
          <w:lang w:val="fr-FR" w:eastAsia="en-US"/>
        </w:rPr>
        <w:t>’</w:t>
      </w:r>
      <w:r w:rsidR="008218BA" w:rsidRPr="00D67DD6">
        <w:rPr>
          <w:noProof w:val="0"/>
          <w:lang w:val="fr-FR" w:eastAsia="en-US"/>
        </w:rPr>
        <w:t xml:space="preserve">intuition des formes essentielles. </w:t>
      </w:r>
      <w:r w:rsidR="00BE1BD3" w:rsidRPr="00D67DD6">
        <w:rPr>
          <w:noProof w:val="0"/>
          <w:lang w:val="fr-FR" w:eastAsia="en-US"/>
        </w:rPr>
        <w:t xml:space="preserve">Par conséquent, le sujet moderne a fondamentalement besoin de sa propre vérité comme </w:t>
      </w:r>
      <w:r w:rsidR="00BE1BD3" w:rsidRPr="00D67DD6">
        <w:rPr>
          <w:i/>
          <w:noProof w:val="0"/>
          <w:lang w:val="fr-FR" w:eastAsia="en-US"/>
        </w:rPr>
        <w:t>certitudo</w:t>
      </w:r>
      <w:r w:rsidR="00932AF6" w:rsidRPr="00D67DD6">
        <w:rPr>
          <w:noProof w:val="0"/>
          <w:lang w:val="fr-FR" w:eastAsia="en-US"/>
        </w:rPr>
        <w:t>.</w:t>
      </w:r>
    </w:p>
    <w:p w14:paraId="450F6030" w14:textId="1E05C4B3" w:rsidR="00D61AA5" w:rsidRPr="00D67DD6" w:rsidRDefault="00D61AA5" w:rsidP="00932AF6">
      <w:pPr>
        <w:ind w:firstLine="397"/>
        <w:rPr>
          <w:noProof w:val="0"/>
          <w:lang w:val="fr-FR" w:eastAsia="en-US"/>
        </w:rPr>
      </w:pPr>
      <w:r w:rsidRPr="00D67DD6">
        <w:rPr>
          <w:noProof w:val="0"/>
          <w:lang w:val="fr-FR" w:eastAsia="en-US"/>
        </w:rPr>
        <w:t>Après l</w:t>
      </w:r>
      <w:r w:rsidR="001D2996" w:rsidRPr="00D67DD6">
        <w:rPr>
          <w:noProof w:val="0"/>
          <w:lang w:val="fr-FR" w:eastAsia="en-US"/>
        </w:rPr>
        <w:t>’</w:t>
      </w:r>
      <w:r w:rsidRPr="00D67DD6">
        <w:rPr>
          <w:noProof w:val="0"/>
          <w:lang w:val="fr-FR" w:eastAsia="en-US"/>
        </w:rPr>
        <w:t xml:space="preserve">éclipse de la substance première, le sujet moderne produit la certitude de la connaissance et </w:t>
      </w:r>
      <w:r w:rsidR="00E761E8" w:rsidRPr="00D67DD6">
        <w:rPr>
          <w:noProof w:val="0"/>
          <w:lang w:val="fr-FR" w:eastAsia="en-US"/>
        </w:rPr>
        <w:t xml:space="preserve">il </w:t>
      </w:r>
      <w:r w:rsidRPr="00D67DD6">
        <w:rPr>
          <w:noProof w:val="0"/>
          <w:lang w:val="fr-FR" w:eastAsia="en-US"/>
        </w:rPr>
        <w:t xml:space="preserve">forme ainsi le fondement caché de la métaphysique moderne. Par conséquent, le sujet moderne a fondamentalement besoin de sa propre vérité en tant que </w:t>
      </w:r>
      <w:r w:rsidRPr="00D67DD6">
        <w:rPr>
          <w:i/>
          <w:noProof w:val="0"/>
          <w:lang w:val="fr-FR" w:eastAsia="en-US"/>
        </w:rPr>
        <w:t>certitudo</w:t>
      </w:r>
      <w:r w:rsidRPr="00D67DD6">
        <w:rPr>
          <w:noProof w:val="0"/>
          <w:lang w:val="fr-FR" w:eastAsia="en-US"/>
        </w:rPr>
        <w:t xml:space="preserve">. Le modèle de la vérité subjective est lié à la vision </w:t>
      </w:r>
      <w:r w:rsidR="00F067C4" w:rsidRPr="00D67DD6">
        <w:rPr>
          <w:noProof w:val="0"/>
          <w:lang w:val="fr-FR" w:eastAsia="en-US"/>
        </w:rPr>
        <w:t xml:space="preserve">dont le moderniste dispose </w:t>
      </w:r>
      <w:r w:rsidR="00AE4EB8" w:rsidRPr="00D67DD6">
        <w:rPr>
          <w:noProof w:val="0"/>
          <w:lang w:val="fr-FR" w:eastAsia="en-US"/>
        </w:rPr>
        <w:t xml:space="preserve">sur le plan de la vérité donnée </w:t>
      </w:r>
      <w:r w:rsidRPr="00D67DD6">
        <w:rPr>
          <w:i/>
          <w:noProof w:val="0"/>
          <w:lang w:val="fr-FR" w:eastAsia="en-US"/>
        </w:rPr>
        <w:t>simpliciter</w:t>
      </w:r>
      <w:r w:rsidR="00F067C4" w:rsidRPr="00D67DD6">
        <w:rPr>
          <w:noProof w:val="0"/>
          <w:lang w:val="fr-FR" w:eastAsia="en-US"/>
        </w:rPr>
        <w:t xml:space="preserve">. Elle </w:t>
      </w:r>
      <w:r w:rsidRPr="00D67DD6">
        <w:rPr>
          <w:noProof w:val="0"/>
          <w:lang w:val="fr-FR" w:eastAsia="en-US"/>
        </w:rPr>
        <w:t xml:space="preserve">fait </w:t>
      </w:r>
      <w:r w:rsidR="00653F9A" w:rsidRPr="00D67DD6">
        <w:rPr>
          <w:noProof w:val="0"/>
          <w:lang w:val="fr-FR" w:eastAsia="en-US"/>
        </w:rPr>
        <w:t xml:space="preserve">une </w:t>
      </w:r>
      <w:r w:rsidRPr="00D67DD6">
        <w:rPr>
          <w:noProof w:val="0"/>
          <w:lang w:val="fr-FR" w:eastAsia="en-US"/>
        </w:rPr>
        <w:t>source du Principe de la raison suffisante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principe de raison suffisante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Leibniz</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Leibniz, G.W.</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que nous trouvons dans différentes variations </w:t>
      </w:r>
      <w:r w:rsidR="00653F9A" w:rsidRPr="00D67DD6">
        <w:rPr>
          <w:noProof w:val="0"/>
          <w:lang w:val="fr-FR" w:eastAsia="en-US"/>
        </w:rPr>
        <w:t xml:space="preserve">au </w:t>
      </w:r>
      <w:r w:rsidRPr="00D67DD6">
        <w:rPr>
          <w:noProof w:val="0"/>
          <w:lang w:val="fr-FR" w:eastAsia="en-US"/>
        </w:rPr>
        <w:t xml:space="preserve">début de la modernité </w:t>
      </w:r>
      <w:r w:rsidR="008412A2" w:rsidRPr="00D67DD6">
        <w:rPr>
          <w:noProof w:val="0"/>
          <w:lang w:val="fr-FR" w:eastAsia="en-US"/>
        </w:rPr>
        <w:t xml:space="preserve">latine </w:t>
      </w:r>
      <w:r w:rsidRPr="00D67DD6">
        <w:rPr>
          <w:noProof w:val="0"/>
          <w:lang w:val="fr-FR" w:eastAsia="en-US"/>
        </w:rPr>
        <w:t xml:space="preserve">(OBJ II, </w:t>
      </w:r>
      <w:r w:rsidR="00653F9A" w:rsidRPr="00D67DD6">
        <w:rPr>
          <w:noProof w:val="0"/>
          <w:lang w:val="fr-FR" w:eastAsia="en-US"/>
        </w:rPr>
        <w:t>ch.</w:t>
      </w:r>
      <w:r w:rsidRPr="00D67DD6">
        <w:rPr>
          <w:noProof w:val="0"/>
          <w:lang w:val="fr-FR" w:eastAsia="en-US"/>
        </w:rPr>
        <w:t xml:space="preserve"> 3.5). La certitude de l</w:t>
      </w:r>
      <w:r w:rsidR="001D2996" w:rsidRPr="00D67DD6">
        <w:rPr>
          <w:noProof w:val="0"/>
          <w:lang w:val="fr-FR" w:eastAsia="en-US"/>
        </w:rPr>
        <w:t>’</w:t>
      </w:r>
      <w:r w:rsidRPr="00D67DD6">
        <w:rPr>
          <w:noProof w:val="0"/>
          <w:lang w:val="fr-FR" w:eastAsia="en-US"/>
        </w:rPr>
        <w:t>existence objective de la chose est donnée au niveau de la deuxième forme d</w:t>
      </w:r>
      <w:r w:rsidR="001D2996" w:rsidRPr="00D67DD6">
        <w:rPr>
          <w:noProof w:val="0"/>
          <w:lang w:val="fr-FR" w:eastAsia="en-US"/>
        </w:rPr>
        <w:t>’</w:t>
      </w:r>
      <w:r w:rsidRPr="00D67DD6">
        <w:rPr>
          <w:noProof w:val="0"/>
          <w:lang w:val="fr-FR" w:eastAsia="en-US"/>
        </w:rPr>
        <w:t>abstraction et de l</w:t>
      </w:r>
      <w:r w:rsidR="001D2996" w:rsidRPr="00D67DD6">
        <w:rPr>
          <w:noProof w:val="0"/>
          <w:lang w:val="fr-FR" w:eastAsia="en-US"/>
        </w:rPr>
        <w:t>’</w:t>
      </w:r>
      <w:r w:rsidRPr="00D67DD6">
        <w:rPr>
          <w:noProof w:val="0"/>
          <w:lang w:val="fr-FR" w:eastAsia="en-US"/>
        </w:rPr>
        <w:t>intentionnalité qui est lié</w:t>
      </w:r>
      <w:r w:rsidR="00260AB9" w:rsidRPr="00D67DD6">
        <w:rPr>
          <w:noProof w:val="0"/>
          <w:lang w:val="fr-FR" w:eastAsia="en-US"/>
        </w:rPr>
        <w:t>e à cette vision</w:t>
      </w:r>
      <w:r w:rsidR="000B21A7" w:rsidRPr="00D67DD6">
        <w:rPr>
          <w:noProof w:val="0"/>
          <w:lang w:val="fr-FR" w:eastAsia="en-US"/>
        </w:rPr>
        <w:t xml:space="preserve">. </w:t>
      </w:r>
      <w:r w:rsidRPr="00D67DD6">
        <w:rPr>
          <w:noProof w:val="0"/>
          <w:lang w:val="fr-FR" w:eastAsia="en-US"/>
        </w:rPr>
        <w:t xml:space="preserve">La citation </w:t>
      </w:r>
      <w:r w:rsidR="00653F9A" w:rsidRPr="00D67DD6">
        <w:rPr>
          <w:noProof w:val="0"/>
          <w:lang w:val="fr-FR" w:eastAsia="en-US"/>
        </w:rPr>
        <w:t xml:space="preserve">suivante </w:t>
      </w:r>
      <w:r w:rsidRPr="00D67DD6">
        <w:rPr>
          <w:noProof w:val="0"/>
          <w:lang w:val="fr-FR" w:eastAsia="en-US"/>
        </w:rPr>
        <w:t>montre une nouvel</w:t>
      </w:r>
      <w:r w:rsidR="00EE34FF" w:rsidRPr="00EE34FF">
        <w:rPr>
          <w:i/>
          <w:noProof w:val="0"/>
          <w:lang w:val="fr-FR" w:eastAsia="en-US"/>
        </w:rPr>
        <w:t>Lichtung</w:t>
      </w:r>
      <w:r w:rsidRPr="00D67DD6">
        <w:rPr>
          <w:noProof w:val="0"/>
          <w:lang w:val="fr-FR" w:eastAsia="en-US"/>
        </w:rPr>
        <w:t xml:space="preserve"> de l</w:t>
      </w:r>
      <w:r w:rsidR="001D2996" w:rsidRPr="00D67DD6">
        <w:rPr>
          <w:noProof w:val="0"/>
          <w:lang w:val="fr-FR" w:eastAsia="en-US"/>
        </w:rPr>
        <w:t>’</w:t>
      </w:r>
      <w:r w:rsidRPr="00D67DD6">
        <w:rPr>
          <w:noProof w:val="0"/>
          <w:lang w:val="fr-FR" w:eastAsia="en-US"/>
        </w:rPr>
        <w:t>objectivité comme parousie de l</w:t>
      </w:r>
      <w:r w:rsidR="001D2996" w:rsidRPr="00D67DD6">
        <w:rPr>
          <w:noProof w:val="0"/>
          <w:lang w:val="fr-FR" w:eastAsia="en-US"/>
        </w:rPr>
        <w:t>’</w:t>
      </w:r>
      <w:r w:rsidRPr="00D67DD6">
        <w:rPr>
          <w:noProof w:val="0"/>
          <w:lang w:val="fr-FR" w:eastAsia="en-US"/>
        </w:rPr>
        <w:t>intentionnalité</w:t>
      </w:r>
      <w:r w:rsidR="001D33B7" w:rsidRPr="00D67DD6">
        <w:rPr>
          <w:noProof w:val="0"/>
          <w:lang w:val="fr-FR" w:eastAsia="en-US"/>
        </w:rPr>
        <w:t xml:space="preserve"> moderne</w:t>
      </w:r>
      <w:r w:rsidRPr="00D67DD6">
        <w:rPr>
          <w:noProof w:val="0"/>
          <w:lang w:val="fr-FR" w:eastAsia="en-US"/>
        </w:rPr>
        <w:t>. Elle est dirigée vers le sens minimal et indubitablement révélé, qui est donné sous la forme de l</w:t>
      </w:r>
      <w:r w:rsidR="001D2996" w:rsidRPr="00D67DD6">
        <w:rPr>
          <w:noProof w:val="0"/>
          <w:lang w:val="fr-FR" w:eastAsia="en-US"/>
        </w:rPr>
        <w:t>’</w:t>
      </w:r>
      <w:r w:rsidRPr="00D67DD6">
        <w:rPr>
          <w:noProof w:val="0"/>
          <w:lang w:val="fr-FR" w:eastAsia="en-US"/>
        </w:rPr>
        <w:t>essence absolument simple.</w:t>
      </w:r>
    </w:p>
    <w:p w14:paraId="79E9FCF5" w14:textId="1D2EF355" w:rsidR="0029317D" w:rsidRPr="00D67DD6" w:rsidRDefault="0029317D" w:rsidP="0029317D">
      <w:pPr>
        <w:pStyle w:val="Citace"/>
        <w:rPr>
          <w:lang w:val="fr-FR"/>
        </w:rPr>
      </w:pPr>
      <w:r w:rsidRPr="00D67DD6">
        <w:rPr>
          <w:lang w:val="fr-FR"/>
        </w:rPr>
        <w:t>« Chaque chose possède sa propre certitude d’être (</w:t>
      </w:r>
      <w:r w:rsidRPr="00D67DD6">
        <w:rPr>
          <w:i/>
          <w:lang w:val="fr-FR"/>
        </w:rPr>
        <w:t>res habet certitudinem propriam</w:t>
      </w:r>
      <w:r w:rsidRPr="00D67DD6">
        <w:rPr>
          <w:lang w:val="fr-FR"/>
        </w:rPr>
        <w:t>), qui constitue son essence (</w:t>
      </w:r>
      <w:r w:rsidRPr="00D67DD6">
        <w:rPr>
          <w:i/>
          <w:lang w:val="fr-FR"/>
        </w:rPr>
        <w:t>est eius quidditas</w:t>
      </w:r>
      <w:r w:rsidRPr="00D67DD6">
        <w:rPr>
          <w:lang w:val="fr-FR"/>
        </w:rPr>
        <w:t xml:space="preserve">). Il est alors évident que la certitude de chaque chose qui lui est propre est </w:t>
      </w:r>
      <w:r w:rsidR="00653F9A" w:rsidRPr="00D67DD6">
        <w:rPr>
          <w:lang w:val="fr-FR"/>
        </w:rPr>
        <w:t>assuré</w:t>
      </w:r>
      <w:r w:rsidR="002A1337" w:rsidRPr="00D67DD6">
        <w:rPr>
          <w:lang w:val="fr-FR"/>
        </w:rPr>
        <w:t>e</w:t>
      </w:r>
      <w:r w:rsidR="00653F9A" w:rsidRPr="00D67DD6">
        <w:rPr>
          <w:lang w:val="fr-FR"/>
        </w:rPr>
        <w:t xml:space="preserve"> </w:t>
      </w:r>
      <w:r w:rsidRPr="00D67DD6">
        <w:rPr>
          <w:lang w:val="fr-FR"/>
        </w:rPr>
        <w:t xml:space="preserve">en dehors de la notion de </w:t>
      </w:r>
      <w:r w:rsidR="00223043" w:rsidRPr="00D67DD6">
        <w:rPr>
          <w:lang w:val="fr-FR"/>
        </w:rPr>
        <w:t>l’existant</w:t>
      </w:r>
      <w:r w:rsidRPr="00D67DD6">
        <w:rPr>
          <w:lang w:val="fr-FR"/>
        </w:rPr>
        <w:t xml:space="preserve"> (</w:t>
      </w:r>
      <w:r w:rsidRPr="00D67DD6">
        <w:rPr>
          <w:i/>
          <w:lang w:val="fr-FR"/>
        </w:rPr>
        <w:t>est praeter esse</w:t>
      </w:r>
      <w:r w:rsidRPr="00D67DD6">
        <w:rPr>
          <w:lang w:val="fr-FR"/>
        </w:rPr>
        <w:t xml:space="preserve">), qui est donnée de manière équivoque dans </w:t>
      </w:r>
      <w:r w:rsidR="00653F9A" w:rsidRPr="00D67DD6">
        <w:rPr>
          <w:lang w:val="fr-FR"/>
        </w:rPr>
        <w:t xml:space="preserve">les </w:t>
      </w:r>
      <w:r w:rsidRPr="00D67DD6">
        <w:rPr>
          <w:lang w:val="fr-FR"/>
        </w:rPr>
        <w:t xml:space="preserve">entités </w:t>
      </w:r>
      <w:r w:rsidR="00653F9A" w:rsidRPr="00D67DD6">
        <w:rPr>
          <w:lang w:val="fr-FR"/>
        </w:rPr>
        <w:t xml:space="preserve">réelles </w:t>
      </w:r>
      <w:r w:rsidRPr="00D67DD6">
        <w:rPr>
          <w:lang w:val="fr-FR"/>
        </w:rPr>
        <w:t>(</w:t>
      </w:r>
      <w:r w:rsidRPr="00D67DD6">
        <w:rPr>
          <w:i/>
          <w:lang w:val="fr-FR"/>
        </w:rPr>
        <w:t>multivocum est cum aliquid</w:t>
      </w:r>
      <w:r w:rsidRPr="00D67DD6">
        <w:rPr>
          <w:lang w:val="fr-FR"/>
        </w:rPr>
        <w:t>). Si tu dis que la certitude de la chose ainsi donnée (</w:t>
      </w:r>
      <w:r w:rsidRPr="00D67DD6">
        <w:rPr>
          <w:i/>
          <w:lang w:val="fr-FR"/>
        </w:rPr>
        <w:t>certitudo rei talis</w:t>
      </w:r>
      <w:r w:rsidRPr="00D67DD6">
        <w:rPr>
          <w:lang w:val="fr-FR"/>
        </w:rPr>
        <w:t>) est donnée à la fois dans les choses particulières et dans l’âme et qu’elle est entièrement séparée ou qu’elle communique avec les deux déterminations</w:t>
      </w:r>
      <w:r w:rsidR="00647AD0" w:rsidRPr="00D67DD6">
        <w:rPr>
          <w:lang w:val="fr-FR"/>
        </w:rPr>
        <w:t> ;</w:t>
      </w:r>
      <w:r w:rsidRPr="00D67DD6">
        <w:rPr>
          <w:lang w:val="fr-FR"/>
        </w:rPr>
        <w:t xml:space="preserve"> </w:t>
      </w:r>
      <w:r w:rsidR="00C46815" w:rsidRPr="00D67DD6">
        <w:rPr>
          <w:lang w:val="fr-FR"/>
        </w:rPr>
        <w:t>alors</w:t>
      </w:r>
      <w:r w:rsidR="00647AD0" w:rsidRPr="00D67DD6">
        <w:rPr>
          <w:lang w:val="fr-FR"/>
        </w:rPr>
        <w:t>,</w:t>
      </w:r>
      <w:r w:rsidR="00C46815" w:rsidRPr="00D67DD6">
        <w:rPr>
          <w:lang w:val="fr-FR"/>
        </w:rPr>
        <w:t xml:space="preserve"> la certitude de la chose doit être saisie et comprise sur la base d</w:t>
      </w:r>
      <w:r w:rsidR="00A7230D" w:rsidRPr="00D67DD6">
        <w:rPr>
          <w:lang w:val="fr-FR"/>
        </w:rPr>
        <w:t>’</w:t>
      </w:r>
      <w:r w:rsidR="00C46815" w:rsidRPr="00D67DD6">
        <w:rPr>
          <w:lang w:val="fr-FR"/>
        </w:rPr>
        <w:t xml:space="preserve">une </w:t>
      </w:r>
      <w:r w:rsidR="005A5B55" w:rsidRPr="00D67DD6">
        <w:rPr>
          <w:lang w:val="fr-FR"/>
        </w:rPr>
        <w:t xml:space="preserve">telle </w:t>
      </w:r>
      <w:r w:rsidR="005A5B55" w:rsidRPr="00D67DD6">
        <w:rPr>
          <w:rFonts w:cs="Calibri"/>
          <w:lang w:val="fr-FR"/>
        </w:rPr>
        <w:t>[c’est-</w:t>
      </w:r>
      <w:r w:rsidR="00D71D76" w:rsidRPr="00D67DD6">
        <w:rPr>
          <w:rFonts w:cs="Calibri"/>
          <w:lang w:val="fr-FR"/>
        </w:rPr>
        <w:t>à</w:t>
      </w:r>
      <w:r w:rsidR="005A5B55" w:rsidRPr="00D67DD6">
        <w:rPr>
          <w:rFonts w:cs="Calibri"/>
          <w:lang w:val="fr-FR"/>
        </w:rPr>
        <w:t>-dire</w:t>
      </w:r>
      <w:r w:rsidR="00415B8D" w:rsidRPr="00D67DD6">
        <w:rPr>
          <w:rFonts w:cs="Calibri"/>
          <w:lang w:val="fr-FR"/>
        </w:rPr>
        <w:t xml:space="preserve"> « </w:t>
      </w:r>
      <w:r w:rsidR="005A5B55" w:rsidRPr="00D67DD6">
        <w:rPr>
          <w:lang w:val="fr-FR"/>
        </w:rPr>
        <w:t>objective</w:t>
      </w:r>
      <w:r w:rsidR="00415B8D" w:rsidRPr="00D67DD6">
        <w:rPr>
          <w:lang w:val="fr-FR"/>
        </w:rPr>
        <w:t> »</w:t>
      </w:r>
      <w:r w:rsidR="005A5B55" w:rsidRPr="00D67DD6">
        <w:rPr>
          <w:rFonts w:cs="Calibri"/>
          <w:lang w:val="fr-FR"/>
        </w:rPr>
        <w:t>]</w:t>
      </w:r>
      <w:r w:rsidR="005A5B55" w:rsidRPr="00D67DD6">
        <w:rPr>
          <w:lang w:val="fr-FR"/>
        </w:rPr>
        <w:t xml:space="preserve"> </w:t>
      </w:r>
      <w:r w:rsidR="00C46815" w:rsidRPr="00D67DD6">
        <w:rPr>
          <w:lang w:val="fr-FR"/>
        </w:rPr>
        <w:t xml:space="preserve">intention </w:t>
      </w:r>
      <w:r w:rsidR="00CD7882" w:rsidRPr="00D67DD6">
        <w:rPr>
          <w:lang w:val="fr-FR"/>
        </w:rPr>
        <w:t>(</w:t>
      </w:r>
      <w:r w:rsidR="00CD7882" w:rsidRPr="00D67DD6">
        <w:rPr>
          <w:i/>
          <w:lang w:val="fr-FR"/>
        </w:rPr>
        <w:t>haec intentio apprehensa et intellecta</w:t>
      </w:r>
      <w:r w:rsidR="00CD7882" w:rsidRPr="00D67DD6">
        <w:rPr>
          <w:lang w:val="fr-FR"/>
        </w:rPr>
        <w:t>)</w:t>
      </w:r>
      <w:r w:rsidRPr="00D67DD6">
        <w:rPr>
          <w:lang w:val="fr-FR"/>
        </w:rPr>
        <w:t>. »</w:t>
      </w:r>
      <w:r w:rsidR="00C46815" w:rsidRPr="00D67DD6">
        <w:rPr>
          <w:lang w:val="fr-FR"/>
        </w:rPr>
        <w:t> </w:t>
      </w:r>
      <w:r w:rsidRPr="00D67DD6">
        <w:rPr>
          <w:vertAlign w:val="superscript"/>
          <w:lang w:val="fr-FR"/>
        </w:rPr>
        <w:footnoteReference w:id="141"/>
      </w:r>
      <w:r w:rsidRPr="00D67DD6">
        <w:rPr>
          <w:lang w:val="fr-FR"/>
        </w:rPr>
        <w:t xml:space="preserve"> </w:t>
      </w:r>
    </w:p>
    <w:p w14:paraId="209A35F2" w14:textId="5669BD29" w:rsidR="00967BC5" w:rsidRPr="00D67DD6" w:rsidRDefault="0029317D" w:rsidP="0029317D">
      <w:pPr>
        <w:rPr>
          <w:noProof w:val="0"/>
          <w:lang w:val="fr-FR" w:eastAsia="en-US"/>
        </w:rPr>
      </w:pPr>
      <w:r w:rsidRPr="00D67DD6">
        <w:rPr>
          <w:noProof w:val="0"/>
          <w:lang w:val="fr-FR" w:eastAsia="en-US"/>
        </w:rPr>
        <w:t xml:space="preserve">La certitude de la chose </w:t>
      </w:r>
      <w:r w:rsidR="00D33A5A" w:rsidRPr="00D67DD6">
        <w:rPr>
          <w:noProof w:val="0"/>
          <w:lang w:val="fr-FR" w:eastAsia="en-US"/>
        </w:rPr>
        <w:t xml:space="preserve">remplaça la connaissance déductive de </w:t>
      </w:r>
      <w:r w:rsidRPr="00D67DD6">
        <w:rPr>
          <w:i/>
          <w:noProof w:val="0"/>
          <w:lang w:val="fr-FR" w:eastAsia="en-US"/>
        </w:rPr>
        <w:t>quidditas</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quidditas</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w:t>
      </w:r>
      <w:r w:rsidR="00D33A5A" w:rsidRPr="00D67DD6">
        <w:rPr>
          <w:noProof w:val="0"/>
          <w:lang w:val="fr-FR" w:eastAsia="en-US"/>
        </w:rPr>
        <w:t>reconnue par l</w:t>
      </w:r>
      <w:r w:rsidR="00D33A5A" w:rsidRPr="00D67DD6">
        <w:rPr>
          <w:rFonts w:cs="Calibri"/>
          <w:noProof w:val="0"/>
          <w:lang w:val="fr-FR" w:eastAsia="en-US"/>
        </w:rPr>
        <w:t>’</w:t>
      </w:r>
      <w:r w:rsidR="00D33A5A" w:rsidRPr="00D67DD6">
        <w:rPr>
          <w:noProof w:val="0"/>
          <w:lang w:val="fr-FR" w:eastAsia="en-US"/>
        </w:rPr>
        <w:t xml:space="preserve">imposition catégorielle. Désormais, on contemple </w:t>
      </w:r>
      <w:r w:rsidR="00B23C93" w:rsidRPr="00D67DD6">
        <w:rPr>
          <w:noProof w:val="0"/>
          <w:lang w:val="fr-FR" w:eastAsia="en-US"/>
        </w:rPr>
        <w:t>un « </w:t>
      </w:r>
      <w:r w:rsidRPr="00D67DD6">
        <w:rPr>
          <w:i/>
          <w:noProof w:val="0"/>
          <w:lang w:val="fr-FR" w:eastAsia="en-US"/>
        </w:rPr>
        <w:t>esse proprium</w:t>
      </w:r>
      <w:r w:rsidR="00B23C93" w:rsidRPr="00D67DD6">
        <w:rPr>
          <w:noProof w:val="0"/>
          <w:lang w:val="fr-FR" w:eastAsia="en-US"/>
        </w:rPr>
        <w:t> »</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esse proprium</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absolument simple, qui est séparée des autres formes de cognition empirique o</w:t>
      </w:r>
      <w:r w:rsidR="0001177D" w:rsidRPr="00D67DD6">
        <w:rPr>
          <w:noProof w:val="0"/>
          <w:lang w:val="fr-FR" w:eastAsia="en-US"/>
        </w:rPr>
        <w:t xml:space="preserve">u intellectuellement abstraite. </w:t>
      </w:r>
      <w:r w:rsidR="00B36CD4" w:rsidRPr="00D67DD6">
        <w:rPr>
          <w:noProof w:val="0"/>
          <w:lang w:val="fr-FR" w:eastAsia="en-US"/>
        </w:rPr>
        <w:t>La séparation de l</w:t>
      </w:r>
      <w:r w:rsidR="001D2996" w:rsidRPr="00D67DD6">
        <w:rPr>
          <w:noProof w:val="0"/>
          <w:lang w:val="fr-FR" w:eastAsia="en-US"/>
        </w:rPr>
        <w:t>’</w:t>
      </w:r>
      <w:r w:rsidR="00B36CD4" w:rsidRPr="00D67DD6">
        <w:rPr>
          <w:noProof w:val="0"/>
          <w:lang w:val="fr-FR" w:eastAsia="en-US"/>
        </w:rPr>
        <w:t>abstraction et de l</w:t>
      </w:r>
      <w:r w:rsidR="001D2996" w:rsidRPr="00D67DD6">
        <w:rPr>
          <w:noProof w:val="0"/>
          <w:lang w:val="fr-FR" w:eastAsia="en-US"/>
        </w:rPr>
        <w:t>’</w:t>
      </w:r>
      <w:r w:rsidR="00B36CD4" w:rsidRPr="00D67DD6">
        <w:rPr>
          <w:noProof w:val="0"/>
          <w:lang w:val="fr-FR" w:eastAsia="en-US"/>
        </w:rPr>
        <w:t xml:space="preserve">intentionnalité modernes du processus de </w:t>
      </w:r>
      <w:r w:rsidR="000844F2" w:rsidRPr="00D67DD6">
        <w:rPr>
          <w:noProof w:val="0"/>
          <w:lang w:val="fr-FR" w:eastAsia="en-US"/>
        </w:rPr>
        <w:t xml:space="preserve">la </w:t>
      </w:r>
      <w:r w:rsidR="00B36CD4" w:rsidRPr="00D67DD6">
        <w:rPr>
          <w:noProof w:val="0"/>
          <w:lang w:val="fr-FR" w:eastAsia="en-US"/>
        </w:rPr>
        <w:t>connaissance aristotélicien</w:t>
      </w:r>
      <w:r w:rsidR="000844F2" w:rsidRPr="00D67DD6">
        <w:rPr>
          <w:noProof w:val="0"/>
          <w:lang w:val="fr-FR" w:eastAsia="en-US"/>
        </w:rPr>
        <w:t>ne</w:t>
      </w:r>
      <w:r w:rsidR="00B36CD4" w:rsidRPr="00D67DD6">
        <w:rPr>
          <w:noProof w:val="0"/>
          <w:lang w:val="fr-FR" w:eastAsia="en-US"/>
        </w:rPr>
        <w:t xml:space="preserve"> crée le caractère particulier de la seconde intention. Une nouvelle forme du datif métaphysique </w:t>
      </w:r>
      <w:r w:rsidR="00653F9A" w:rsidRPr="00D67DD6">
        <w:rPr>
          <w:noProof w:val="0"/>
          <w:lang w:val="fr-FR" w:eastAsia="en-US"/>
        </w:rPr>
        <w:t>s’est formée</w:t>
      </w:r>
      <w:r w:rsidR="00B36CD4" w:rsidRPr="00D67DD6">
        <w:rPr>
          <w:noProof w:val="0"/>
          <w:lang w:val="fr-FR" w:eastAsia="en-US"/>
        </w:rPr>
        <w:t xml:space="preserve">, </w:t>
      </w:r>
      <w:r w:rsidR="00B36CD4" w:rsidRPr="00D67DD6">
        <w:rPr>
          <w:noProof w:val="0"/>
          <w:lang w:val="fr-FR" w:eastAsia="en-US"/>
        </w:rPr>
        <w:lastRenderedPageBreak/>
        <w:t>dans laquelle l</w:t>
      </w:r>
      <w:r w:rsidR="001D2996" w:rsidRPr="00D67DD6">
        <w:rPr>
          <w:noProof w:val="0"/>
          <w:lang w:val="fr-FR" w:eastAsia="en-US"/>
        </w:rPr>
        <w:t>’</w:t>
      </w:r>
      <w:r w:rsidR="00B36CD4" w:rsidRPr="00D67DD6">
        <w:rPr>
          <w:i/>
          <w:noProof w:val="0"/>
          <w:lang w:val="fr-FR" w:eastAsia="en-US"/>
        </w:rPr>
        <w:t>ousía</w:t>
      </w:r>
      <w:r w:rsidR="00B36CD4" w:rsidRPr="00D67DD6">
        <w:rPr>
          <w:noProof w:val="0"/>
          <w:lang w:val="fr-FR" w:eastAsia="en-US"/>
        </w:rPr>
        <w:t xml:space="preserve"> </w:t>
      </w:r>
      <w:r w:rsidR="00F66044" w:rsidRPr="00D67DD6">
        <w:rPr>
          <w:noProof w:val="0"/>
          <w:lang w:val="fr-FR" w:eastAsia="en-US"/>
        </w:rPr>
        <w:t xml:space="preserve">dans le réel </w:t>
      </w:r>
      <w:r w:rsidR="00B36CD4" w:rsidRPr="00D67DD6">
        <w:rPr>
          <w:noProof w:val="0"/>
          <w:lang w:val="fr-FR" w:eastAsia="en-US"/>
        </w:rPr>
        <w:t xml:space="preserve">et la </w:t>
      </w:r>
      <w:r w:rsidR="00B36CD4" w:rsidRPr="00D67DD6">
        <w:rPr>
          <w:i/>
          <w:noProof w:val="0"/>
          <w:lang w:val="fr-FR" w:eastAsia="en-US"/>
        </w:rPr>
        <w:t>parousía</w:t>
      </w:r>
      <w:r w:rsidR="00653F9A" w:rsidRPr="00D67DD6">
        <w:rPr>
          <w:noProof w:val="0"/>
          <w:lang w:val="fr-FR" w:eastAsia="en-US"/>
        </w:rPr>
        <w:t xml:space="preserve"> </w:t>
      </w:r>
      <w:r w:rsidR="00F66044" w:rsidRPr="00D67DD6">
        <w:rPr>
          <w:noProof w:val="0"/>
          <w:lang w:val="fr-FR" w:eastAsia="en-US"/>
        </w:rPr>
        <w:t>dans l</w:t>
      </w:r>
      <w:r w:rsidR="00F66044" w:rsidRPr="00D67DD6">
        <w:rPr>
          <w:rFonts w:cs="Calibri"/>
          <w:noProof w:val="0"/>
          <w:lang w:val="fr-FR" w:eastAsia="en-US"/>
        </w:rPr>
        <w:t>’</w:t>
      </w:r>
      <w:r w:rsidR="00F66044" w:rsidRPr="00D67DD6">
        <w:rPr>
          <w:noProof w:val="0"/>
          <w:lang w:val="fr-FR" w:eastAsia="en-US"/>
        </w:rPr>
        <w:t xml:space="preserve">entendement </w:t>
      </w:r>
      <w:r w:rsidR="00B36CD4" w:rsidRPr="00D67DD6">
        <w:rPr>
          <w:noProof w:val="0"/>
          <w:lang w:val="fr-FR" w:eastAsia="en-US"/>
        </w:rPr>
        <w:t>fondent en</w:t>
      </w:r>
      <w:r w:rsidR="00653F9A" w:rsidRPr="00D67DD6">
        <w:rPr>
          <w:noProof w:val="0"/>
          <w:lang w:val="fr-FR" w:eastAsia="en-US"/>
        </w:rPr>
        <w:t>semble</w:t>
      </w:r>
      <w:r w:rsidR="00B36CD4" w:rsidRPr="00D67DD6">
        <w:rPr>
          <w:noProof w:val="0"/>
          <w:lang w:val="fr-FR" w:eastAsia="en-US"/>
        </w:rPr>
        <w:t xml:space="preserve"> une unité du sens univoque. L</w:t>
      </w:r>
      <w:r w:rsidR="00125A23" w:rsidRPr="00D67DD6">
        <w:rPr>
          <w:noProof w:val="0"/>
          <w:lang w:val="fr-FR" w:eastAsia="en-US"/>
        </w:rPr>
        <w:t>e concept d</w:t>
      </w:r>
      <w:r w:rsidR="001D2996" w:rsidRPr="00D67DD6">
        <w:rPr>
          <w:noProof w:val="0"/>
          <w:lang w:val="fr-FR" w:eastAsia="en-US"/>
        </w:rPr>
        <w:t>’</w:t>
      </w:r>
      <w:r w:rsidR="00125A23" w:rsidRPr="00D67DD6">
        <w:rPr>
          <w:noProof w:val="0"/>
          <w:lang w:val="fr-FR" w:eastAsia="en-US"/>
        </w:rPr>
        <w:t xml:space="preserve">un tel </w:t>
      </w:r>
      <w:r w:rsidR="001223FA" w:rsidRPr="00D67DD6">
        <w:rPr>
          <w:noProof w:val="0"/>
          <w:lang w:val="fr-FR" w:eastAsia="en-US"/>
        </w:rPr>
        <w:t>« </w:t>
      </w:r>
      <w:r w:rsidR="00B36CD4" w:rsidRPr="00D67DD6">
        <w:rPr>
          <w:i/>
          <w:noProof w:val="0"/>
          <w:lang w:val="fr-FR" w:eastAsia="en-US"/>
        </w:rPr>
        <w:t>esse diminutum</w:t>
      </w:r>
      <w:r w:rsidR="001223FA" w:rsidRPr="00D67DD6">
        <w:rPr>
          <w:noProof w:val="0"/>
          <w:lang w:val="fr-FR" w:eastAsia="en-US"/>
        </w:rPr>
        <w:t> »</w:t>
      </w:r>
      <w:r w:rsidR="0001177D" w:rsidRPr="00D67DD6">
        <w:rPr>
          <w:i/>
          <w:noProof w:val="0"/>
          <w:lang w:val="fr-FR" w:eastAsia="en-US"/>
        </w:rPr>
        <w:fldChar w:fldCharType="begin"/>
      </w:r>
      <w:r w:rsidR="0001177D" w:rsidRPr="00D67DD6">
        <w:rPr>
          <w:noProof w:val="0"/>
          <w:lang w:val="fr-FR"/>
        </w:rPr>
        <w:instrText xml:space="preserve"> XE "</w:instrText>
      </w:r>
      <w:r w:rsidR="0001177D" w:rsidRPr="00D67DD6">
        <w:rPr>
          <w:i/>
          <w:noProof w:val="0"/>
          <w:lang w:val="fr-FR" w:eastAsia="en-US"/>
        </w:rPr>
        <w:instrText>esse diminutum</w:instrText>
      </w:r>
      <w:r w:rsidR="0001177D" w:rsidRPr="00D67DD6">
        <w:rPr>
          <w:noProof w:val="0"/>
          <w:lang w:val="fr-FR"/>
        </w:rPr>
        <w:instrText xml:space="preserve">" </w:instrText>
      </w:r>
      <w:r w:rsidR="0001177D" w:rsidRPr="00D67DD6">
        <w:rPr>
          <w:i/>
          <w:noProof w:val="0"/>
          <w:lang w:val="fr-FR" w:eastAsia="en-US"/>
        </w:rPr>
        <w:fldChar w:fldCharType="end"/>
      </w:r>
      <w:r w:rsidR="00B36CD4" w:rsidRPr="00D67DD6">
        <w:rPr>
          <w:noProof w:val="0"/>
          <w:lang w:val="fr-FR" w:eastAsia="en-US"/>
        </w:rPr>
        <w:t xml:space="preserve"> </w:t>
      </w:r>
      <w:r w:rsidR="005929A4" w:rsidRPr="00D67DD6">
        <w:rPr>
          <w:noProof w:val="0"/>
          <w:lang w:val="fr-FR" w:eastAsia="en-US"/>
        </w:rPr>
        <w:t xml:space="preserve">fonda </w:t>
      </w:r>
      <w:r w:rsidR="00B36CD4" w:rsidRPr="00D67DD6">
        <w:rPr>
          <w:noProof w:val="0"/>
          <w:lang w:val="fr-FR" w:eastAsia="en-US"/>
        </w:rPr>
        <w:t xml:space="preserve">la nouvelle métaphysique. </w:t>
      </w:r>
      <w:r w:rsidRPr="00D67DD6">
        <w:rPr>
          <w:noProof w:val="0"/>
          <w:lang w:val="fr-FR" w:eastAsia="en-US"/>
        </w:rPr>
        <w:t>Avicenne créa une nouvelle forme d’</w:t>
      </w:r>
      <w:r w:rsidR="006A2413" w:rsidRPr="00D67DD6">
        <w:rPr>
          <w:noProof w:val="0"/>
          <w:lang w:val="fr-FR" w:eastAsia="en-US"/>
        </w:rPr>
        <w:t>« </w:t>
      </w:r>
      <w:r w:rsidRPr="00D67DD6">
        <w:rPr>
          <w:i/>
          <w:noProof w:val="0"/>
          <w:lang w:val="fr-FR" w:eastAsia="en-US"/>
        </w:rPr>
        <w:t>aliud esse</w:t>
      </w:r>
      <w:r w:rsidR="006A2413" w:rsidRPr="00D67DD6">
        <w:rPr>
          <w:noProof w:val="0"/>
          <w:lang w:val="fr-FR" w:eastAsia="en-US"/>
        </w:rPr>
        <w:t> »</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aliud esse</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xml:space="preserve">, </w:t>
      </w:r>
      <w:r w:rsidR="00A56D41" w:rsidRPr="00D67DD6">
        <w:rPr>
          <w:noProof w:val="0"/>
          <w:lang w:val="fr-FR" w:eastAsia="en-US"/>
        </w:rPr>
        <w:t>tr</w:t>
      </w:r>
      <w:r w:rsidR="00A56D41" w:rsidRPr="00D67DD6">
        <w:rPr>
          <w:rFonts w:cs="Calibri"/>
          <w:noProof w:val="0"/>
          <w:lang w:val="fr-FR" w:eastAsia="en-US"/>
        </w:rPr>
        <w:t>è</w:t>
      </w:r>
      <w:r w:rsidR="00A56D41" w:rsidRPr="00D67DD6">
        <w:rPr>
          <w:noProof w:val="0"/>
          <w:lang w:val="fr-FR" w:eastAsia="en-US"/>
        </w:rPr>
        <w:t xml:space="preserve">s différente de celui du </w:t>
      </w:r>
      <w:r w:rsidR="00E3066C">
        <w:rPr>
          <w:noProof w:val="0"/>
          <w:lang w:val="fr-FR" w:eastAsia="en-US"/>
        </w:rPr>
        <w:t>Second Maître</w:t>
      </w:r>
      <w:r w:rsidRPr="00D67DD6">
        <w:rPr>
          <w:noProof w:val="0"/>
          <w:lang w:val="fr-FR" w:eastAsia="en-US"/>
        </w:rPr>
        <w:t xml:space="preserve">. La nouvelle substance du troisième genre n’existe ni réellement ni universellement. </w:t>
      </w:r>
      <w:r w:rsidR="002A1337" w:rsidRPr="00D67DD6">
        <w:rPr>
          <w:noProof w:val="0"/>
          <w:lang w:val="fr-FR" w:eastAsia="en-US"/>
        </w:rPr>
        <w:t>Une</w:t>
      </w:r>
      <w:r w:rsidRPr="00D67DD6">
        <w:rPr>
          <w:noProof w:val="0"/>
          <w:lang w:val="fr-FR" w:eastAsia="en-US"/>
        </w:rPr>
        <w:t xml:space="preserve"> connaissance de l’essence absolument simple naît de l’intuition directe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comme telle. Ce domaine </w:t>
      </w:r>
      <w:r w:rsidR="00E23683" w:rsidRPr="00D67DD6">
        <w:rPr>
          <w:noProof w:val="0"/>
          <w:lang w:val="fr-FR" w:eastAsia="en-US"/>
        </w:rPr>
        <w:t>mytho</w:t>
      </w:r>
      <w:r w:rsidR="0001074F" w:rsidRPr="00D67DD6">
        <w:rPr>
          <w:noProof w:val="0"/>
          <w:lang w:val="fr-FR" w:eastAsia="en-US"/>
        </w:rPr>
        <w:t>logique</w:t>
      </w:r>
      <w:r w:rsidR="00CE36AA" w:rsidRPr="00D67DD6">
        <w:rPr>
          <w:noProof w:val="0"/>
          <w:lang w:val="fr-FR" w:eastAsia="en-US"/>
        </w:rPr>
        <w:t xml:space="preserve"> doit nécessairement « ex</w:t>
      </w:r>
      <w:r w:rsidRPr="00D67DD6">
        <w:rPr>
          <w:noProof w:val="0"/>
          <w:lang w:val="fr-FR" w:eastAsia="en-US"/>
        </w:rPr>
        <w:t>sister » (</w:t>
      </w:r>
      <w:r w:rsidRPr="00D67DD6">
        <w:rPr>
          <w:i/>
          <w:noProof w:val="0"/>
          <w:lang w:val="fr-FR" w:eastAsia="en-US"/>
        </w:rPr>
        <w:t>exsistere</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exsistere</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au-delà (</w:t>
      </w:r>
      <w:r w:rsidRPr="00D67DD6">
        <w:rPr>
          <w:i/>
          <w:noProof w:val="0"/>
          <w:lang w:val="fr-FR" w:eastAsia="en-US"/>
        </w:rPr>
        <w:t>trans</w:t>
      </w:r>
      <w:r w:rsidRPr="00D67DD6">
        <w:rPr>
          <w:noProof w:val="0"/>
          <w:lang w:val="fr-FR" w:eastAsia="en-US"/>
        </w:rPr>
        <w:t xml:space="preserve">) de la </w:t>
      </w:r>
      <w:r w:rsidR="002A1337" w:rsidRPr="00D67DD6">
        <w:rPr>
          <w:noProof w:val="0"/>
          <w:lang w:val="fr-FR" w:eastAsia="en-US"/>
        </w:rPr>
        <w:t xml:space="preserve">prédication </w:t>
      </w:r>
      <w:r w:rsidRPr="00D67DD6">
        <w:rPr>
          <w:noProof w:val="0"/>
          <w:lang w:val="fr-FR" w:eastAsia="en-US"/>
        </w:rPr>
        <w:t xml:space="preserve">aristotélicienne. La cognition catégorielle et univoque de l’essence en tant que seconde substance est donnée dans </w:t>
      </w:r>
      <w:r w:rsidRPr="00D67DD6">
        <w:rPr>
          <w:i/>
          <w:noProof w:val="0"/>
          <w:lang w:val="fr-FR" w:eastAsia="en-US"/>
        </w:rPr>
        <w:t>Catégories</w:t>
      </w:r>
      <w:r w:rsidRPr="00D67DD6">
        <w:rPr>
          <w:noProof w:val="0"/>
          <w:lang w:val="fr-FR" w:eastAsia="en-US"/>
        </w:rPr>
        <w:t xml:space="preserve"> et dans </w:t>
      </w:r>
      <w:r w:rsidRPr="00D67DD6">
        <w:rPr>
          <w:i/>
          <w:noProof w:val="0"/>
          <w:lang w:val="fr-FR" w:eastAsia="en-US"/>
        </w:rPr>
        <w:t>Secondes Analytiques</w:t>
      </w:r>
      <w:r w:rsidRPr="00D67DD6">
        <w:rPr>
          <w:noProof w:val="0"/>
          <w:lang w:val="fr-FR" w:eastAsia="en-US"/>
        </w:rPr>
        <w:t xml:space="preserve"> par un datif métaphysique</w:t>
      </w:r>
      <w:r w:rsidR="002A1337" w:rsidRPr="00D67DD6">
        <w:rPr>
          <w:noProof w:val="0"/>
          <w:lang w:val="fr-FR" w:eastAsia="en-US"/>
        </w:rPr>
        <w:t xml:space="preserve">. Il suit </w:t>
      </w:r>
      <w:r w:rsidRPr="00D67DD6">
        <w:rPr>
          <w:noProof w:val="0"/>
          <w:lang w:val="fr-FR" w:eastAsia="en-US"/>
        </w:rPr>
        <w:t xml:space="preserve">la détermination de la cognition à partir de la première substance hyparchique. Avicenne refait une voie de </w:t>
      </w:r>
      <w:r w:rsidR="000462E7" w:rsidRPr="00D67DD6">
        <w:rPr>
          <w:noProof w:val="0"/>
          <w:lang w:val="fr-FR" w:eastAsia="en-US"/>
        </w:rPr>
        <w:t xml:space="preserve">compréhension </w:t>
      </w:r>
      <w:r w:rsidRPr="00D67DD6">
        <w:rPr>
          <w:noProof w:val="0"/>
          <w:lang w:val="fr-FR" w:eastAsia="en-US"/>
        </w:rPr>
        <w:t>métaphysique (</w:t>
      </w:r>
      <w:r w:rsidRPr="00D67DD6">
        <w:rPr>
          <w:i/>
          <w:noProof w:val="0"/>
          <w:lang w:val="fr-FR" w:eastAsia="en-US"/>
        </w:rPr>
        <w:t>Vor-blickbahn</w:t>
      </w:r>
      <w:r w:rsidR="007E5D9D" w:rsidRPr="00D67DD6">
        <w:rPr>
          <w:i/>
          <w:noProof w:val="0"/>
          <w:lang w:val="fr-FR" w:eastAsia="en-US"/>
        </w:rPr>
        <w:fldChar w:fldCharType="begin"/>
      </w:r>
      <w:r w:rsidR="007E5D9D" w:rsidRPr="00D67DD6">
        <w:rPr>
          <w:noProof w:val="0"/>
          <w:lang w:val="fr-FR"/>
        </w:rPr>
        <w:instrText xml:space="preserve"> XE "</w:instrText>
      </w:r>
      <w:r w:rsidR="007E5D9D" w:rsidRPr="00D67DD6">
        <w:rPr>
          <w:i/>
          <w:noProof w:val="0"/>
          <w:lang w:val="fr-FR" w:eastAsia="en-US"/>
        </w:rPr>
        <w:instrText>Vor-blickbahn</w:instrText>
      </w:r>
      <w:r w:rsidR="007E5D9D" w:rsidRPr="00D67DD6">
        <w:rPr>
          <w:noProof w:val="0"/>
          <w:lang w:val="fr-FR"/>
        </w:rPr>
        <w:instrText xml:space="preserve">" </w:instrText>
      </w:r>
      <w:r w:rsidR="007E5D9D" w:rsidRPr="00D67DD6">
        <w:rPr>
          <w:i/>
          <w:noProof w:val="0"/>
          <w:lang w:val="fr-FR" w:eastAsia="en-US"/>
        </w:rPr>
        <w:fldChar w:fldCharType="end"/>
      </w:r>
      <w:r w:rsidRPr="00D67DD6">
        <w:rPr>
          <w:noProof w:val="0"/>
          <w:lang w:val="fr-FR" w:eastAsia="en-US"/>
        </w:rPr>
        <w:t>) dirigée vers la substance. Chaque chose moder</w:t>
      </w:r>
      <w:r w:rsidR="002A1337" w:rsidRPr="00D67DD6">
        <w:rPr>
          <w:noProof w:val="0"/>
          <w:lang w:val="fr-FR" w:eastAsia="en-US"/>
        </w:rPr>
        <w:t xml:space="preserve">nisée </w:t>
      </w:r>
      <w:r w:rsidRPr="00D67DD6">
        <w:rPr>
          <w:noProof w:val="0"/>
          <w:lang w:val="fr-FR" w:eastAsia="en-US"/>
        </w:rPr>
        <w:t>possède désormais sa propre certitude</w:t>
      </w:r>
      <w:r w:rsidR="007E5D9D" w:rsidRPr="00D67DD6">
        <w:rPr>
          <w:noProof w:val="0"/>
          <w:lang w:val="fr-FR" w:eastAsia="en-US"/>
        </w:rPr>
        <w:fldChar w:fldCharType="begin"/>
      </w:r>
      <w:r w:rsidR="007E5D9D" w:rsidRPr="00D67DD6">
        <w:rPr>
          <w:noProof w:val="0"/>
          <w:lang w:val="fr-FR"/>
        </w:rPr>
        <w:instrText xml:space="preserve"> XE "</w:instrText>
      </w:r>
      <w:r w:rsidR="007E5D9D" w:rsidRPr="00D67DD6">
        <w:rPr>
          <w:noProof w:val="0"/>
          <w:lang w:val="fr-FR" w:eastAsia="en-US"/>
        </w:rPr>
        <w:instrText>certitude</w:instrText>
      </w:r>
      <w:r w:rsidR="007E5D9D" w:rsidRPr="00D67DD6">
        <w:rPr>
          <w:noProof w:val="0"/>
          <w:lang w:val="fr-FR"/>
        </w:rPr>
        <w:instrText xml:space="preserve">" </w:instrText>
      </w:r>
      <w:r w:rsidR="007E5D9D" w:rsidRPr="00D67DD6">
        <w:rPr>
          <w:noProof w:val="0"/>
          <w:lang w:val="fr-FR" w:eastAsia="en-US"/>
        </w:rPr>
        <w:fldChar w:fldCharType="end"/>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res habet certitudinem propriam</w:t>
      </w:r>
      <w:r w:rsidRPr="00D67DD6">
        <w:rPr>
          <w:noProof w:val="0"/>
          <w:lang w:val="fr-FR" w:eastAsia="en-US"/>
        </w:rPr>
        <w:t>), qui constitue son essence (</w:t>
      </w:r>
      <w:r w:rsidRPr="00D67DD6">
        <w:rPr>
          <w:i/>
          <w:noProof w:val="0"/>
          <w:lang w:val="fr-FR" w:eastAsia="en-US"/>
        </w:rPr>
        <w:t>est eius quidditas</w:t>
      </w:r>
      <w:r w:rsidRPr="00D67DD6">
        <w:rPr>
          <w:noProof w:val="0"/>
          <w:lang w:val="fr-FR" w:eastAsia="en-US"/>
        </w:rPr>
        <w:t>). La certitude crée un nouve</w:t>
      </w:r>
      <w:r w:rsidR="00663963" w:rsidRPr="00D67DD6">
        <w:rPr>
          <w:noProof w:val="0"/>
          <w:lang w:val="fr-FR" w:eastAsia="en-US"/>
        </w:rPr>
        <w:t>l</w:t>
      </w:r>
      <w:r w:rsidRPr="00D67DD6">
        <w:rPr>
          <w:noProof w:val="0"/>
          <w:lang w:val="fr-FR" w:eastAsia="en-US"/>
        </w:rPr>
        <w:t xml:space="preserve"> </w:t>
      </w:r>
      <w:r w:rsidR="002A1337" w:rsidRPr="00D67DD6">
        <w:rPr>
          <w:noProof w:val="0"/>
          <w:lang w:val="fr-FR" w:eastAsia="en-US"/>
        </w:rPr>
        <w:t>existant</w:t>
      </w:r>
      <w:r w:rsidRPr="00D67DD6">
        <w:rPr>
          <w:noProof w:val="0"/>
          <w:lang w:val="fr-FR" w:eastAsia="en-US"/>
        </w:rPr>
        <w:t xml:space="preserve"> du troisième genre, qui est donné </w:t>
      </w:r>
      <w:r w:rsidR="00E24A20" w:rsidRPr="00D67DD6">
        <w:rPr>
          <w:noProof w:val="0"/>
          <w:lang w:val="fr-FR" w:eastAsia="en-US"/>
        </w:rPr>
        <w:t>de mani</w:t>
      </w:r>
      <w:r w:rsidR="00E24A20" w:rsidRPr="00D67DD6">
        <w:rPr>
          <w:rFonts w:cs="Calibri"/>
          <w:noProof w:val="0"/>
          <w:lang w:val="fr-FR" w:eastAsia="en-US"/>
        </w:rPr>
        <w:t>è</w:t>
      </w:r>
      <w:r w:rsidR="00E24A20" w:rsidRPr="00D67DD6">
        <w:rPr>
          <w:noProof w:val="0"/>
          <w:lang w:val="fr-FR" w:eastAsia="en-US"/>
        </w:rPr>
        <w:t xml:space="preserve">re </w:t>
      </w:r>
      <w:r w:rsidRPr="00D67DD6">
        <w:rPr>
          <w:i/>
          <w:noProof w:val="0"/>
          <w:lang w:val="fr-FR" w:eastAsia="en-US"/>
        </w:rPr>
        <w:t>simpliciter</w:t>
      </w:r>
      <w:r w:rsidRPr="00D67DD6">
        <w:rPr>
          <w:noProof w:val="0"/>
          <w:lang w:val="fr-FR" w:eastAsia="en-US"/>
        </w:rPr>
        <w:t xml:space="preserve"> et </w:t>
      </w:r>
      <w:r w:rsidRPr="00D67DD6">
        <w:rPr>
          <w:i/>
          <w:noProof w:val="0"/>
          <w:lang w:val="fr-FR" w:eastAsia="en-US"/>
        </w:rPr>
        <w:t>absolute</w:t>
      </w:r>
      <w:r w:rsidRPr="00D67DD6">
        <w:rPr>
          <w:noProof w:val="0"/>
          <w:lang w:val="fr-FR" w:eastAsia="en-US"/>
        </w:rPr>
        <w:t xml:space="preserve">. </w:t>
      </w:r>
      <w:r w:rsidR="002A1337" w:rsidRPr="00D67DD6">
        <w:rPr>
          <w:noProof w:val="0"/>
          <w:lang w:val="fr-FR" w:eastAsia="en-US"/>
        </w:rPr>
        <w:t xml:space="preserve">Cette </w:t>
      </w:r>
      <w:r w:rsidRPr="00D67DD6">
        <w:rPr>
          <w:noProof w:val="0"/>
          <w:lang w:val="fr-FR" w:eastAsia="en-US"/>
        </w:rPr>
        <w:t xml:space="preserve">détermination est séparée à la fois de la substance première dans la réalité et du terme universel dans la pensée. L’affirmation de la nouvelle </w:t>
      </w:r>
      <w:r w:rsidR="002A1337" w:rsidRPr="00D67DD6">
        <w:rPr>
          <w:noProof w:val="0"/>
          <w:lang w:val="fr-FR" w:eastAsia="en-US"/>
        </w:rPr>
        <w:t xml:space="preserve">étantité </w:t>
      </w:r>
      <w:r w:rsidRPr="00D67DD6">
        <w:rPr>
          <w:noProof w:val="0"/>
          <w:lang w:val="fr-FR" w:eastAsia="en-US"/>
        </w:rPr>
        <w:t xml:space="preserve">dans la chose </w:t>
      </w:r>
      <w:r w:rsidR="00E25E49" w:rsidRPr="00D67DD6">
        <w:rPr>
          <w:noProof w:val="0"/>
          <w:lang w:val="fr-FR" w:eastAsia="en-US"/>
        </w:rPr>
        <w:t xml:space="preserve">objective </w:t>
      </w:r>
      <w:r w:rsidRPr="00D67DD6">
        <w:rPr>
          <w:noProof w:val="0"/>
          <w:lang w:val="fr-FR" w:eastAsia="en-US"/>
        </w:rPr>
        <w:t>(et non l’être de la chose</w:t>
      </w:r>
      <w:r w:rsidR="00E25E49" w:rsidRPr="00D67DD6">
        <w:rPr>
          <w:noProof w:val="0"/>
          <w:lang w:val="fr-FR" w:eastAsia="en-US"/>
        </w:rPr>
        <w:t xml:space="preserve"> réelle</w:t>
      </w:r>
      <w:r w:rsidRPr="00D67DD6">
        <w:rPr>
          <w:noProof w:val="0"/>
          <w:lang w:val="fr-FR" w:eastAsia="en-US"/>
        </w:rPr>
        <w:t xml:space="preserve">) </w:t>
      </w:r>
      <w:r w:rsidR="002A1337" w:rsidRPr="00D67DD6">
        <w:rPr>
          <w:noProof w:val="0"/>
          <w:lang w:val="fr-FR" w:eastAsia="en-US"/>
        </w:rPr>
        <w:t xml:space="preserve">part </w:t>
      </w:r>
      <w:r w:rsidRPr="00D67DD6">
        <w:rPr>
          <w:noProof w:val="0"/>
          <w:lang w:val="fr-FR" w:eastAsia="en-US"/>
        </w:rPr>
        <w:t xml:space="preserve">de la certitude objective, qui se généralise comme le caractère transcendantal de </w:t>
      </w:r>
      <w:r w:rsidR="00223043" w:rsidRPr="00D67DD6">
        <w:rPr>
          <w:noProof w:val="0"/>
          <w:lang w:val="fr-FR" w:eastAsia="en-US"/>
        </w:rPr>
        <w:t>l’existant</w:t>
      </w:r>
      <w:r w:rsidRPr="00D67DD6">
        <w:rPr>
          <w:noProof w:val="0"/>
          <w:lang w:val="fr-FR" w:eastAsia="en-US"/>
        </w:rPr>
        <w:t xml:space="preserve">. </w:t>
      </w:r>
      <w:r w:rsidR="002A1337" w:rsidRPr="00D67DD6">
        <w:rPr>
          <w:noProof w:val="0"/>
          <w:lang w:val="fr-FR" w:eastAsia="en-US"/>
        </w:rPr>
        <w:t xml:space="preserve">Celui-ci </w:t>
      </w:r>
      <w:r w:rsidRPr="00D67DD6">
        <w:rPr>
          <w:noProof w:val="0"/>
          <w:lang w:val="fr-FR" w:eastAsia="en-US"/>
        </w:rPr>
        <w:t>est saisi par l’intention de son individualité essentielle qui précède la plurivocité donnée dans la pensée ou dans le réel (</w:t>
      </w:r>
      <w:r w:rsidRPr="00D67DD6">
        <w:rPr>
          <w:i/>
          <w:noProof w:val="0"/>
          <w:lang w:val="fr-FR" w:eastAsia="en-US"/>
        </w:rPr>
        <w:t>est praeter esse quod multivocum est</w:t>
      </w:r>
      <w:r w:rsidRPr="00D67DD6">
        <w:rPr>
          <w:noProof w:val="0"/>
          <w:lang w:val="fr-FR" w:eastAsia="en-US"/>
        </w:rPr>
        <w:t>). Cette entité nouvelle est contemplée dans son être pur. Elle n’est pas une substance actuelle, parce qu’il ne surgit que comme objet du type spécial de vis</w:t>
      </w:r>
      <w:r w:rsidR="00967BC5" w:rsidRPr="00D67DD6">
        <w:rPr>
          <w:noProof w:val="0"/>
          <w:lang w:val="fr-FR" w:eastAsia="en-US"/>
        </w:rPr>
        <w:t>ion intellectuelle et mystique.</w:t>
      </w:r>
    </w:p>
    <w:p w14:paraId="571450F7" w14:textId="01542AD4" w:rsidR="0029317D" w:rsidRPr="00D67DD6" w:rsidRDefault="0029317D" w:rsidP="00967BC5">
      <w:pPr>
        <w:ind w:firstLine="397"/>
        <w:rPr>
          <w:noProof w:val="0"/>
          <w:lang w:val="fr-FR" w:eastAsia="en-US"/>
        </w:rPr>
      </w:pPr>
      <w:r w:rsidRPr="00D67DD6">
        <w:rPr>
          <w:noProof w:val="0"/>
          <w:lang w:val="fr-FR" w:eastAsia="en-US"/>
        </w:rPr>
        <w:t>Pour cette raison, Avicenne doit modifier le concept de la première et de la seconde intention (</w:t>
      </w:r>
      <w:r w:rsidRPr="00D67DD6">
        <w:rPr>
          <w:i/>
          <w:noProof w:val="0"/>
          <w:lang w:val="fr-FR" w:eastAsia="en-US"/>
        </w:rPr>
        <w:t>primum, secundum intellectum</w:t>
      </w:r>
      <w:r w:rsidR="00A23166" w:rsidRPr="00D67DD6">
        <w:rPr>
          <w:i/>
          <w:noProof w:val="0"/>
          <w:lang w:val="fr-FR" w:eastAsia="en-US"/>
        </w:rPr>
        <w:fldChar w:fldCharType="begin"/>
      </w:r>
      <w:r w:rsidR="00A23166" w:rsidRPr="00D67DD6">
        <w:rPr>
          <w:noProof w:val="0"/>
          <w:lang w:val="fr-FR"/>
        </w:rPr>
        <w:instrText xml:space="preserve"> XE "</w:instrText>
      </w:r>
      <w:r w:rsidR="00A23166" w:rsidRPr="00D67DD6">
        <w:rPr>
          <w:i/>
          <w:noProof w:val="0"/>
          <w:lang w:val="fr-FR" w:eastAsia="en-US"/>
        </w:rPr>
        <w:instrText>secundum intellectum</w:instrText>
      </w:r>
      <w:r w:rsidR="00A23166" w:rsidRPr="00D67DD6">
        <w:rPr>
          <w:noProof w:val="0"/>
          <w:lang w:val="fr-FR"/>
        </w:rPr>
        <w:instrText xml:space="preserve">" </w:instrText>
      </w:r>
      <w:r w:rsidR="00A23166" w:rsidRPr="00D67DD6">
        <w:rPr>
          <w:i/>
          <w:noProof w:val="0"/>
          <w:lang w:val="fr-FR" w:eastAsia="en-US"/>
        </w:rPr>
        <w:fldChar w:fldCharType="end"/>
      </w:r>
      <w:r w:rsidRPr="00D67DD6">
        <w:rPr>
          <w:noProof w:val="0"/>
          <w:lang w:val="fr-FR" w:eastAsia="en-US"/>
        </w:rPr>
        <w:t>), qu’il a repris d’Alfarabi.</w:t>
      </w:r>
      <w:r w:rsidR="002A1337" w:rsidRPr="00D67DD6">
        <w:rPr>
          <w:noProof w:val="0"/>
          <w:lang w:val="fr-FR" w:eastAsia="en-US"/>
        </w:rPr>
        <w:t xml:space="preserve"> L’existant </w:t>
      </w:r>
      <w:r w:rsidRPr="00D67DD6">
        <w:rPr>
          <w:noProof w:val="0"/>
          <w:lang w:val="fr-FR" w:eastAsia="en-US"/>
        </w:rPr>
        <w:t xml:space="preserve">est saisi dans la nouvelle forme d’intentionnalité </w:t>
      </w:r>
      <w:r w:rsidR="002A1337" w:rsidRPr="00D67DD6">
        <w:rPr>
          <w:noProof w:val="0"/>
          <w:lang w:val="fr-FR" w:eastAsia="en-US"/>
        </w:rPr>
        <w:t xml:space="preserve">réalisée </w:t>
      </w:r>
      <w:r w:rsidRPr="00D67DD6">
        <w:rPr>
          <w:noProof w:val="0"/>
          <w:lang w:val="fr-FR" w:eastAsia="en-US"/>
        </w:rPr>
        <w:t>par l’acte d’abstraction comme dénudation. Avicenne affirme explicitement que cette forme particulière de l’essentialité possède sa propre forme d’existence</w:t>
      </w:r>
      <w:r w:rsidR="002A1337" w:rsidRPr="00D67DD6">
        <w:rPr>
          <w:noProof w:val="0"/>
          <w:lang w:val="fr-FR" w:eastAsia="en-US"/>
        </w:rPr>
        <w:t xml:space="preserve"> séparée d</w:t>
      </w:r>
      <w:r w:rsidRPr="00D67DD6">
        <w:rPr>
          <w:noProof w:val="0"/>
          <w:lang w:val="fr-FR" w:eastAsia="en-US"/>
        </w:rPr>
        <w:t xml:space="preserve">es substances premières </w:t>
      </w:r>
      <w:r w:rsidR="002A1337" w:rsidRPr="00D67DD6">
        <w:rPr>
          <w:noProof w:val="0"/>
          <w:lang w:val="fr-FR" w:eastAsia="en-US"/>
        </w:rPr>
        <w:t xml:space="preserve">réelles </w:t>
      </w:r>
      <w:r w:rsidRPr="00D67DD6">
        <w:rPr>
          <w:noProof w:val="0"/>
          <w:lang w:val="fr-FR" w:eastAsia="en-US"/>
        </w:rPr>
        <w:t>(</w:t>
      </w:r>
      <w:r w:rsidRPr="00D67DD6">
        <w:rPr>
          <w:i/>
          <w:noProof w:val="0"/>
          <w:lang w:val="fr-FR" w:eastAsia="en-US"/>
        </w:rPr>
        <w:t>non habet esse in individuis</w:t>
      </w:r>
      <w:r w:rsidRPr="00D67DD6">
        <w:rPr>
          <w:noProof w:val="0"/>
          <w:lang w:val="fr-FR" w:eastAsia="en-US"/>
        </w:rPr>
        <w:t>). L’i</w:t>
      </w:r>
      <w:r w:rsidR="00F00E62" w:rsidRPr="00D67DD6">
        <w:rPr>
          <w:noProof w:val="0"/>
          <w:lang w:val="fr-FR" w:eastAsia="en-US"/>
        </w:rPr>
        <w:t xml:space="preserve">ntellect acquis actualisé par </w:t>
      </w:r>
      <w:r w:rsidR="00C57352" w:rsidRPr="00C57352">
        <w:rPr>
          <w:i/>
          <w:noProof w:val="0"/>
          <w:lang w:val="fr-FR" w:eastAsia="en-US"/>
        </w:rPr>
        <w:t>intellectus</w:t>
      </w:r>
      <w:r w:rsidRPr="00D67DD6">
        <w:rPr>
          <w:i/>
          <w:noProof w:val="0"/>
          <w:lang w:val="fr-FR" w:eastAsia="en-US"/>
        </w:rPr>
        <w:t xml:space="preserve"> agens</w:t>
      </w:r>
      <w:r w:rsidR="00A23166" w:rsidRPr="00D67DD6">
        <w:rPr>
          <w:i/>
          <w:noProof w:val="0"/>
          <w:lang w:val="fr-FR" w:eastAsia="en-US"/>
        </w:rPr>
        <w:fldChar w:fldCharType="begin"/>
      </w:r>
      <w:r w:rsidR="00A23166" w:rsidRPr="00D67DD6">
        <w:rPr>
          <w:noProof w:val="0"/>
          <w:lang w:val="fr-FR"/>
        </w:rPr>
        <w:instrText xml:space="preserve"> XE "</w:instrText>
      </w:r>
      <w:r w:rsidR="00C57352" w:rsidRPr="00C57352">
        <w:rPr>
          <w:i/>
          <w:noProof w:val="0"/>
          <w:lang w:val="fr-FR" w:eastAsia="en-US"/>
        </w:rPr>
        <w:instrText>intellectus</w:instrText>
      </w:r>
      <w:r w:rsidR="00A23166" w:rsidRPr="00D67DD6">
        <w:rPr>
          <w:i/>
          <w:noProof w:val="0"/>
          <w:lang w:val="fr-FR" w:eastAsia="en-US"/>
        </w:rPr>
        <w:instrText xml:space="preserve"> agens</w:instrText>
      </w:r>
      <w:r w:rsidR="00A23166" w:rsidRPr="00D67DD6">
        <w:rPr>
          <w:noProof w:val="0"/>
          <w:lang w:val="fr-FR"/>
        </w:rPr>
        <w:instrText xml:space="preserve">" </w:instrText>
      </w:r>
      <w:r w:rsidR="00A23166" w:rsidRPr="00D67DD6">
        <w:rPr>
          <w:i/>
          <w:noProof w:val="0"/>
          <w:lang w:val="fr-FR" w:eastAsia="en-US"/>
        </w:rPr>
        <w:fldChar w:fldCharType="end"/>
      </w:r>
      <w:r w:rsidRPr="00D67DD6">
        <w:rPr>
          <w:noProof w:val="0"/>
          <w:lang w:val="fr-FR" w:eastAsia="en-US"/>
        </w:rPr>
        <w:t xml:space="preserve"> révèle la nature dite universelle des choses (</w:t>
      </w:r>
      <w:r w:rsidRPr="00D67DD6">
        <w:rPr>
          <w:i/>
          <w:noProof w:val="0"/>
          <w:lang w:val="fr-FR" w:eastAsia="en-US"/>
        </w:rPr>
        <w:t>ad modum universalis</w:t>
      </w:r>
      <w:r w:rsidRPr="00D67DD6">
        <w:rPr>
          <w:noProof w:val="0"/>
          <w:lang w:val="fr-FR" w:eastAsia="en-US"/>
        </w:rPr>
        <w:t xml:space="preserve">). Cette nature </w:t>
      </w:r>
      <w:r w:rsidR="002A1337" w:rsidRPr="00D67DD6">
        <w:rPr>
          <w:noProof w:val="0"/>
          <w:lang w:val="fr-FR" w:eastAsia="en-US"/>
        </w:rPr>
        <w:t xml:space="preserve">objective </w:t>
      </w:r>
      <w:r w:rsidRPr="00D67DD6">
        <w:rPr>
          <w:noProof w:val="0"/>
          <w:lang w:val="fr-FR" w:eastAsia="en-US"/>
        </w:rPr>
        <w:t xml:space="preserve">est fondamentalement différente de la nature </w:t>
      </w:r>
      <w:r w:rsidRPr="00D67DD6">
        <w:rPr>
          <w:noProof w:val="0"/>
          <w:lang w:val="fr-FR" w:eastAsia="en-US"/>
        </w:rPr>
        <w:lastRenderedPageBreak/>
        <w:t>particulière</w:t>
      </w:r>
      <w:r w:rsidR="002A1337" w:rsidRPr="00D67DD6">
        <w:rPr>
          <w:noProof w:val="0"/>
          <w:lang w:val="fr-FR" w:eastAsia="en-US"/>
        </w:rPr>
        <w:t xml:space="preserve">. Celle-ci </w:t>
      </w:r>
      <w:r w:rsidRPr="00D67DD6">
        <w:rPr>
          <w:noProof w:val="0"/>
          <w:lang w:val="fr-FR" w:eastAsia="en-US"/>
        </w:rPr>
        <w:t>est simplement donnée dans les substances premières et modifiée par l’imagination sensuelle (</w:t>
      </w:r>
      <w:r w:rsidRPr="00D67DD6">
        <w:rPr>
          <w:i/>
          <w:noProof w:val="0"/>
          <w:lang w:val="fr-FR" w:eastAsia="en-US"/>
        </w:rPr>
        <w:t>ad modum particularis</w:t>
      </w:r>
      <w:r w:rsidRPr="00D67DD6">
        <w:rPr>
          <w:noProof w:val="0"/>
          <w:lang w:val="fr-FR" w:eastAsia="en-US"/>
        </w:rPr>
        <w:t xml:space="preserve">). </w:t>
      </w:r>
      <w:r w:rsidR="002A1337" w:rsidRPr="00D67DD6">
        <w:rPr>
          <w:noProof w:val="0"/>
          <w:lang w:val="fr-FR" w:eastAsia="en-US"/>
        </w:rPr>
        <w:t xml:space="preserve">La </w:t>
      </w:r>
      <w:r w:rsidRPr="00D67DD6">
        <w:rPr>
          <w:noProof w:val="0"/>
          <w:lang w:val="fr-FR" w:eastAsia="en-US"/>
        </w:rPr>
        <w:t xml:space="preserve">nature universelle joue également le rôle de </w:t>
      </w:r>
      <w:r w:rsidRPr="00D67DD6">
        <w:rPr>
          <w:i/>
          <w:noProof w:val="0"/>
          <w:lang w:val="fr-FR" w:eastAsia="en-US"/>
        </w:rPr>
        <w:t>causa finalis</w:t>
      </w:r>
      <w:r w:rsidR="00A23166" w:rsidRPr="00D67DD6">
        <w:rPr>
          <w:i/>
          <w:noProof w:val="0"/>
          <w:lang w:val="fr-FR" w:eastAsia="en-US"/>
        </w:rPr>
        <w:fldChar w:fldCharType="begin"/>
      </w:r>
      <w:r w:rsidR="00A23166" w:rsidRPr="00D67DD6">
        <w:rPr>
          <w:noProof w:val="0"/>
          <w:lang w:val="fr-FR"/>
        </w:rPr>
        <w:instrText xml:space="preserve"> XE "</w:instrText>
      </w:r>
      <w:r w:rsidR="00A23166" w:rsidRPr="00D67DD6">
        <w:rPr>
          <w:i/>
          <w:noProof w:val="0"/>
          <w:lang w:val="fr-FR" w:eastAsia="en-US"/>
        </w:rPr>
        <w:instrText>causa finalis</w:instrText>
      </w:r>
      <w:r w:rsidR="00A23166" w:rsidRPr="00D67DD6">
        <w:rPr>
          <w:noProof w:val="0"/>
          <w:lang w:val="fr-FR"/>
        </w:rPr>
        <w:instrText xml:space="preserve">" </w:instrText>
      </w:r>
      <w:r w:rsidR="00A23166" w:rsidRPr="00D67DD6">
        <w:rPr>
          <w:i/>
          <w:noProof w:val="0"/>
          <w:lang w:val="fr-FR" w:eastAsia="en-US"/>
        </w:rPr>
        <w:fldChar w:fldCharType="end"/>
      </w:r>
      <w:r w:rsidRPr="00D67DD6">
        <w:rPr>
          <w:noProof w:val="0"/>
          <w:lang w:val="fr-FR" w:eastAsia="en-US"/>
        </w:rPr>
        <w:t xml:space="preserve"> dans la cosmologie d’Avicenne (Lizzini 2003b, 135). Dans la modernité latine, ce nouveau étant intentionnel est introduit par Rufus de Cornouailles dans le terme </w:t>
      </w:r>
      <w:r w:rsidR="002A1337" w:rsidRPr="00D67DD6">
        <w:rPr>
          <w:noProof w:val="0"/>
          <w:lang w:val="fr-FR" w:eastAsia="en-US"/>
        </w:rPr>
        <w:t>« </w:t>
      </w:r>
      <w:r w:rsidRPr="00D67DD6">
        <w:rPr>
          <w:i/>
          <w:noProof w:val="0"/>
          <w:lang w:val="fr-FR" w:eastAsia="en-US"/>
        </w:rPr>
        <w:t>scibile</w:t>
      </w:r>
      <w:r w:rsidR="00A23166" w:rsidRPr="00D67DD6">
        <w:rPr>
          <w:i/>
          <w:noProof w:val="0"/>
          <w:lang w:val="fr-FR" w:eastAsia="en-US"/>
        </w:rPr>
        <w:fldChar w:fldCharType="begin"/>
      </w:r>
      <w:r w:rsidR="00A23166" w:rsidRPr="00D67DD6">
        <w:rPr>
          <w:noProof w:val="0"/>
          <w:lang w:val="fr-FR"/>
        </w:rPr>
        <w:instrText xml:space="preserve"> XE "</w:instrText>
      </w:r>
      <w:r w:rsidR="00A23166" w:rsidRPr="00D67DD6">
        <w:rPr>
          <w:i/>
          <w:noProof w:val="0"/>
          <w:lang w:val="fr-FR" w:eastAsia="en-US"/>
        </w:rPr>
        <w:instrText>scibile</w:instrText>
      </w:r>
      <w:r w:rsidR="00A23166" w:rsidRPr="00D67DD6">
        <w:rPr>
          <w:noProof w:val="0"/>
          <w:lang w:val="fr-FR"/>
        </w:rPr>
        <w:instrText xml:space="preserve">" </w:instrText>
      </w:r>
      <w:r w:rsidR="00A23166" w:rsidRPr="00D67DD6">
        <w:rPr>
          <w:i/>
          <w:noProof w:val="0"/>
          <w:lang w:val="fr-FR" w:eastAsia="en-US"/>
        </w:rPr>
        <w:fldChar w:fldCharType="end"/>
      </w:r>
      <w:r w:rsidR="002A1337" w:rsidRPr="00D67DD6">
        <w:rPr>
          <w:i/>
          <w:noProof w:val="0"/>
          <w:lang w:val="fr-FR" w:eastAsia="en-US"/>
        </w:rPr>
        <w:t> »</w:t>
      </w:r>
      <w:r w:rsidRPr="00D67DD6">
        <w:rPr>
          <w:noProof w:val="0"/>
          <w:lang w:val="fr-FR" w:eastAsia="en-US"/>
        </w:rPr>
        <w:t xml:space="preserve"> (OBJ II, ch. 3.3.2). Husserl transfère cette vision dans la postmodernité </w:t>
      </w:r>
      <w:r w:rsidR="002A1337" w:rsidRPr="00D67DD6">
        <w:rPr>
          <w:noProof w:val="0"/>
          <w:lang w:val="fr-FR" w:eastAsia="en-US"/>
        </w:rPr>
        <w:t xml:space="preserve">par </w:t>
      </w:r>
      <w:r w:rsidR="00522A31" w:rsidRPr="00D67DD6">
        <w:rPr>
          <w:noProof w:val="0"/>
          <w:lang w:val="fr-FR" w:eastAsia="en-US"/>
        </w:rPr>
        <w:t>« </w:t>
      </w:r>
      <w:r w:rsidRPr="00D67DD6">
        <w:rPr>
          <w:i/>
          <w:noProof w:val="0"/>
          <w:lang w:val="fr-FR" w:eastAsia="en-US"/>
        </w:rPr>
        <w:t>Wesensschau</w:t>
      </w:r>
      <w:r w:rsidR="00522A31" w:rsidRPr="00D67DD6">
        <w:rPr>
          <w:noProof w:val="0"/>
          <w:lang w:val="fr-FR" w:eastAsia="en-US"/>
        </w:rPr>
        <w:t> »</w:t>
      </w:r>
      <w:r w:rsidRPr="00D67DD6">
        <w:rPr>
          <w:noProof w:val="0"/>
          <w:lang w:val="fr-FR" w:eastAsia="en-US"/>
        </w:rPr>
        <w:t xml:space="preserve"> eidétique. Le fondement d’une nouvelle métaphysique se trouve dans les textes qui rapportent cette universalité et cette intentionnalité particulières à la cognition humaine (</w:t>
      </w:r>
      <w:r w:rsidRPr="00D67DD6">
        <w:rPr>
          <w:i/>
          <w:noProof w:val="0"/>
          <w:lang w:val="fr-FR" w:eastAsia="en-US"/>
        </w:rPr>
        <w:t>Liber de philosophia prima</w:t>
      </w:r>
      <w:r w:rsidRPr="00D67DD6">
        <w:rPr>
          <w:noProof w:val="0"/>
          <w:lang w:val="fr-FR" w:eastAsia="en-US"/>
        </w:rPr>
        <w:t xml:space="preserve"> V.2–6). Avicenne modifia la prédication amphibolique</w:t>
      </w:r>
      <w:r w:rsidR="003E7C20" w:rsidRPr="00D67DD6">
        <w:rPr>
          <w:noProof w:val="0"/>
          <w:lang w:val="fr-FR" w:eastAsia="en-US"/>
        </w:rPr>
        <w:fldChar w:fldCharType="begin"/>
      </w:r>
      <w:r w:rsidR="003E7C20" w:rsidRPr="00D67DD6">
        <w:rPr>
          <w:noProof w:val="0"/>
          <w:lang w:val="fr-FR"/>
        </w:rPr>
        <w:instrText xml:space="preserve"> XE "</w:instrText>
      </w:r>
      <w:r w:rsidR="003E7C20" w:rsidRPr="00D67DD6">
        <w:rPr>
          <w:noProof w:val="0"/>
          <w:lang w:val="fr-FR" w:eastAsia="en-US"/>
        </w:rPr>
        <w:instrText>prédication amphibolique</w:instrText>
      </w:r>
      <w:r w:rsidR="003E7C20" w:rsidRPr="00D67DD6">
        <w:rPr>
          <w:noProof w:val="0"/>
          <w:lang w:val="fr-FR"/>
        </w:rPr>
        <w:instrText xml:space="preserve">" </w:instrText>
      </w:r>
      <w:r w:rsidR="003E7C20" w:rsidRPr="00D67DD6">
        <w:rPr>
          <w:noProof w:val="0"/>
          <w:lang w:val="fr-FR" w:eastAsia="en-US"/>
        </w:rPr>
        <w:fldChar w:fldCharType="end"/>
      </w:r>
      <w:r w:rsidRPr="00D67DD6">
        <w:rPr>
          <w:noProof w:val="0"/>
          <w:lang w:val="fr-FR" w:eastAsia="en-US"/>
        </w:rPr>
        <w:t xml:space="preserve"> d’Alfarabi (ch. 2.1.1).</w:t>
      </w:r>
      <w:r w:rsidR="006E356F" w:rsidRPr="00D67DD6">
        <w:rPr>
          <w:noProof w:val="0"/>
          <w:lang w:val="fr-FR" w:eastAsia="en-US"/>
        </w:rPr>
        <w:t xml:space="preserve"> Avicenne transféra les amphibolia</w:t>
      </w:r>
      <w:r w:rsidRPr="00D67DD6">
        <w:rPr>
          <w:noProof w:val="0"/>
          <w:lang w:val="fr-FR" w:eastAsia="en-US"/>
        </w:rPr>
        <w:t xml:space="preserve"> au niveau de la prédication catégorique de la seconde substance. </w:t>
      </w:r>
      <w:r w:rsidR="004E521C" w:rsidRPr="00D67DD6">
        <w:rPr>
          <w:noProof w:val="0"/>
          <w:lang w:val="fr-FR" w:eastAsia="en-US"/>
        </w:rPr>
        <w:t xml:space="preserve">Il </w:t>
      </w:r>
      <w:r w:rsidRPr="00D67DD6">
        <w:rPr>
          <w:noProof w:val="0"/>
          <w:lang w:val="fr-FR" w:eastAsia="en-US"/>
        </w:rPr>
        <w:t>produisit un nouveau type d’entité singulière, où la forme universelle est singularisée au-delà de la première substance et au-delà de la détermination universelle de la seconde substance. Elle est munie d’une nouvelle forme de nature essentielle. L’Occident latin s’est emparé de ce nouveau type de substance et l’</w:t>
      </w:r>
      <w:r w:rsidR="004E521C" w:rsidRPr="00D67DD6">
        <w:rPr>
          <w:noProof w:val="0"/>
          <w:lang w:val="fr-FR" w:eastAsia="en-US"/>
        </w:rPr>
        <w:t>é</w:t>
      </w:r>
      <w:r w:rsidR="00214BE4" w:rsidRPr="00D67DD6">
        <w:rPr>
          <w:noProof w:val="0"/>
          <w:lang w:val="fr-FR" w:eastAsia="en-US"/>
        </w:rPr>
        <w:t>cole de</w:t>
      </w:r>
      <w:r w:rsidRPr="00D67DD6">
        <w:rPr>
          <w:noProof w:val="0"/>
          <w:lang w:val="fr-FR" w:eastAsia="en-US"/>
        </w:rPr>
        <w:t xml:space="preserve">s </w:t>
      </w:r>
      <w:r w:rsidR="007B7A99" w:rsidRPr="00D67DD6">
        <w:rPr>
          <w:noProof w:val="0"/>
          <w:lang w:val="fr-FR" w:eastAsia="en-US"/>
        </w:rPr>
        <w:t>porrétans</w:t>
      </w:r>
      <w:r w:rsidR="00A23166" w:rsidRPr="00D67DD6">
        <w:rPr>
          <w:noProof w:val="0"/>
          <w:lang w:val="fr-FR" w:eastAsia="en-US"/>
        </w:rPr>
        <w:fldChar w:fldCharType="begin"/>
      </w:r>
      <w:r w:rsidR="00A23166" w:rsidRPr="00D67DD6">
        <w:rPr>
          <w:noProof w:val="0"/>
          <w:lang w:val="fr-FR"/>
        </w:rPr>
        <w:instrText xml:space="preserve"> XE "</w:instrText>
      </w:r>
      <w:r w:rsidR="00214BE4" w:rsidRPr="00D67DD6">
        <w:rPr>
          <w:noProof w:val="0"/>
          <w:lang w:val="fr-FR" w:eastAsia="en-US"/>
        </w:rPr>
        <w:instrText>école de</w:instrText>
      </w:r>
      <w:r w:rsidR="00A23166" w:rsidRPr="00D67DD6">
        <w:rPr>
          <w:noProof w:val="0"/>
          <w:lang w:val="fr-FR" w:eastAsia="en-US"/>
        </w:rPr>
        <w:instrText xml:space="preserve">s </w:instrText>
      </w:r>
      <w:r w:rsidR="007B7A99" w:rsidRPr="00D67DD6">
        <w:rPr>
          <w:noProof w:val="0"/>
          <w:lang w:val="fr-FR" w:eastAsia="en-US"/>
        </w:rPr>
        <w:instrText>porrétans</w:instrText>
      </w:r>
      <w:r w:rsidR="00A23166" w:rsidRPr="00D67DD6">
        <w:rPr>
          <w:noProof w:val="0"/>
          <w:lang w:val="fr-FR"/>
        </w:rPr>
        <w:instrText xml:space="preserve">" </w:instrText>
      </w:r>
      <w:r w:rsidR="00A23166" w:rsidRPr="00D67DD6">
        <w:rPr>
          <w:noProof w:val="0"/>
          <w:lang w:val="fr-FR" w:eastAsia="en-US"/>
        </w:rPr>
        <w:fldChar w:fldCharType="end"/>
      </w:r>
      <w:r w:rsidRPr="00D67DD6">
        <w:rPr>
          <w:noProof w:val="0"/>
          <w:lang w:val="fr-FR" w:eastAsia="en-US"/>
        </w:rPr>
        <w:t xml:space="preserve"> l’a rendu victorieux contre l’aristotélicien Abélard (OBJ II, ch. 1.4). La citation suivante montre l’émergence du sens objectif en tant que substance atomique</w:t>
      </w:r>
      <w:r w:rsidR="00A23166" w:rsidRPr="00D67DD6">
        <w:rPr>
          <w:noProof w:val="0"/>
          <w:lang w:val="fr-FR" w:eastAsia="en-US"/>
        </w:rPr>
        <w:fldChar w:fldCharType="begin"/>
      </w:r>
      <w:r w:rsidR="00A23166" w:rsidRPr="00D67DD6">
        <w:rPr>
          <w:noProof w:val="0"/>
          <w:lang w:val="fr-FR"/>
        </w:rPr>
        <w:instrText xml:space="preserve"> XE "</w:instrText>
      </w:r>
      <w:r w:rsidR="00A23166" w:rsidRPr="00D67DD6">
        <w:rPr>
          <w:noProof w:val="0"/>
          <w:lang w:val="fr-FR" w:eastAsia="en-US"/>
        </w:rPr>
        <w:instrText>substance atomique</w:instrText>
      </w:r>
      <w:r w:rsidR="00A23166" w:rsidRPr="00D67DD6">
        <w:rPr>
          <w:noProof w:val="0"/>
          <w:lang w:val="fr-FR"/>
        </w:rPr>
        <w:instrText xml:space="preserve">" </w:instrText>
      </w:r>
      <w:r w:rsidR="00A23166" w:rsidRPr="00D67DD6">
        <w:rPr>
          <w:noProof w:val="0"/>
          <w:lang w:val="fr-FR" w:eastAsia="en-US"/>
        </w:rPr>
        <w:fldChar w:fldCharType="end"/>
      </w:r>
      <w:r w:rsidRPr="00D67DD6">
        <w:rPr>
          <w:noProof w:val="0"/>
          <w:lang w:val="fr-FR" w:eastAsia="en-US"/>
        </w:rPr>
        <w:t>, qui acqui</w:t>
      </w:r>
      <w:r w:rsidR="004E521C" w:rsidRPr="00D67DD6">
        <w:rPr>
          <w:noProof w:val="0"/>
          <w:lang w:val="fr-FR" w:eastAsia="en-US"/>
        </w:rPr>
        <w:t>t</w:t>
      </w:r>
      <w:r w:rsidRPr="00D67DD6">
        <w:rPr>
          <w:noProof w:val="0"/>
          <w:lang w:val="fr-FR" w:eastAsia="en-US"/>
        </w:rPr>
        <w:t xml:space="preserve"> des propriétés similaires aux espèces cosmiques de Simplicius</w:t>
      </w:r>
      <w:r w:rsidR="00A23166" w:rsidRPr="00D67DD6">
        <w:rPr>
          <w:noProof w:val="0"/>
          <w:lang w:val="fr-FR" w:eastAsia="en-US"/>
        </w:rPr>
        <w:fldChar w:fldCharType="begin"/>
      </w:r>
      <w:r w:rsidR="00A23166" w:rsidRPr="00D67DD6">
        <w:rPr>
          <w:noProof w:val="0"/>
          <w:lang w:val="fr-FR"/>
        </w:rPr>
        <w:instrText xml:space="preserve"> XE "</w:instrText>
      </w:r>
      <w:r w:rsidR="00A23166" w:rsidRPr="00D67DD6">
        <w:rPr>
          <w:noProof w:val="0"/>
          <w:lang w:val="fr-FR" w:eastAsia="en-US"/>
        </w:rPr>
        <w:instrText>Simplicius</w:instrText>
      </w:r>
      <w:r w:rsidR="00A23166" w:rsidRPr="00D67DD6">
        <w:rPr>
          <w:noProof w:val="0"/>
          <w:lang w:val="fr-FR"/>
        </w:rPr>
        <w:instrText xml:space="preserve">" </w:instrText>
      </w:r>
      <w:r w:rsidR="00A23166" w:rsidRPr="00D67DD6">
        <w:rPr>
          <w:noProof w:val="0"/>
          <w:lang w:val="fr-FR" w:eastAsia="en-US"/>
        </w:rPr>
        <w:fldChar w:fldCharType="end"/>
      </w:r>
      <w:r w:rsidRPr="00D67DD6">
        <w:rPr>
          <w:noProof w:val="0"/>
          <w:lang w:val="fr-FR" w:eastAsia="en-US"/>
        </w:rPr>
        <w:t xml:space="preserve"> </w:t>
      </w:r>
      <w:r w:rsidR="00A33391" w:rsidRPr="00D67DD6">
        <w:rPr>
          <w:noProof w:val="0"/>
          <w:lang w:val="fr-FR" w:eastAsia="en-US"/>
        </w:rPr>
        <w:t xml:space="preserve">qui </w:t>
      </w:r>
      <w:r w:rsidRPr="00D67DD6">
        <w:rPr>
          <w:noProof w:val="0"/>
          <w:lang w:val="fr-FR" w:eastAsia="en-US"/>
        </w:rPr>
        <w:t>rattacha l’indivisibilité à l’espèce cosmique primaire</w:t>
      </w:r>
      <w:r w:rsidR="00A33391" w:rsidRPr="00D67DD6">
        <w:rPr>
          <w:noProof w:val="0"/>
          <w:lang w:val="fr-FR" w:eastAsia="en-US"/>
        </w:rPr>
        <w:t xml:space="preserve"> (ch. 1.3.1)</w:t>
      </w:r>
      <w:r w:rsidR="00087DD3" w:rsidRPr="00D67DD6">
        <w:rPr>
          <w:noProof w:val="0"/>
          <w:lang w:val="fr-FR" w:eastAsia="en-US"/>
        </w:rPr>
        <w:t>. En raison de l</w:t>
      </w:r>
      <w:r w:rsidR="00087DD3" w:rsidRPr="00D67DD6">
        <w:rPr>
          <w:rFonts w:cs="Calibri"/>
          <w:noProof w:val="0"/>
          <w:lang w:val="fr-FR" w:eastAsia="en-US"/>
        </w:rPr>
        <w:t>′</w:t>
      </w:r>
      <w:r w:rsidRPr="00D67DD6">
        <w:rPr>
          <w:noProof w:val="0"/>
          <w:lang w:val="fr-FR" w:eastAsia="en-US"/>
        </w:rPr>
        <w:t xml:space="preserve">immatérialité, le corps </w:t>
      </w:r>
      <w:r w:rsidR="004E521C" w:rsidRPr="00D67DD6">
        <w:rPr>
          <w:noProof w:val="0"/>
          <w:lang w:val="fr-FR" w:eastAsia="en-US"/>
        </w:rPr>
        <w:t xml:space="preserve">cosmique </w:t>
      </w:r>
      <w:r w:rsidRPr="00D67DD6">
        <w:rPr>
          <w:noProof w:val="0"/>
          <w:lang w:val="fr-FR" w:eastAsia="en-US"/>
        </w:rPr>
        <w:t>détient la primauté métaphysique sur toutes les autres substances premières. Avicenne ensuite fonda une nouvelle détermination de la chose unique, qui n’est ni substance première ni substance seconde. La nouvelle détermination objective de l’</w:t>
      </w:r>
      <w:r w:rsidR="004E521C" w:rsidRPr="00D67DD6">
        <w:rPr>
          <w:noProof w:val="0"/>
          <w:lang w:val="fr-FR" w:eastAsia="en-US"/>
        </w:rPr>
        <w:t>existant</w:t>
      </w:r>
      <w:r w:rsidRPr="00D67DD6">
        <w:rPr>
          <w:noProof w:val="0"/>
          <w:lang w:val="fr-FR" w:eastAsia="en-US"/>
        </w:rPr>
        <w:t xml:space="preserve"> établit une nouvelle substance indivisible du troisième genre (</w:t>
      </w:r>
      <w:r w:rsidRPr="00D67DD6">
        <w:rPr>
          <w:i/>
          <w:noProof w:val="0"/>
          <w:lang w:val="fr-FR" w:eastAsia="en-US"/>
        </w:rPr>
        <w:t>individuum</w:t>
      </w:r>
      <w:r w:rsidR="00A23166" w:rsidRPr="00D67DD6">
        <w:rPr>
          <w:i/>
          <w:noProof w:val="0"/>
          <w:lang w:val="fr-FR" w:eastAsia="en-US"/>
        </w:rPr>
        <w:fldChar w:fldCharType="begin"/>
      </w:r>
      <w:r w:rsidR="00A23166" w:rsidRPr="00D67DD6">
        <w:rPr>
          <w:noProof w:val="0"/>
          <w:lang w:val="fr-FR"/>
        </w:rPr>
        <w:instrText xml:space="preserve"> XE "</w:instrText>
      </w:r>
      <w:r w:rsidR="00A23166" w:rsidRPr="00D67DD6">
        <w:rPr>
          <w:i/>
          <w:noProof w:val="0"/>
          <w:lang w:val="fr-FR" w:eastAsia="en-US"/>
        </w:rPr>
        <w:instrText>individuum</w:instrText>
      </w:r>
      <w:r w:rsidR="00A23166" w:rsidRPr="00D67DD6">
        <w:rPr>
          <w:noProof w:val="0"/>
          <w:lang w:val="fr-FR"/>
        </w:rPr>
        <w:instrText xml:space="preserve">" </w:instrText>
      </w:r>
      <w:r w:rsidR="00A23166" w:rsidRPr="00D67DD6">
        <w:rPr>
          <w:i/>
          <w:noProof w:val="0"/>
          <w:lang w:val="fr-FR" w:eastAsia="en-US"/>
        </w:rPr>
        <w:fldChar w:fldCharType="end"/>
      </w:r>
      <w:r w:rsidRPr="00D67DD6">
        <w:rPr>
          <w:noProof w:val="0"/>
          <w:lang w:val="fr-FR" w:eastAsia="en-US"/>
        </w:rPr>
        <w:t>).</w:t>
      </w:r>
    </w:p>
    <w:p w14:paraId="4172FB95" w14:textId="619170E7" w:rsidR="0029317D" w:rsidRPr="00D67DD6" w:rsidRDefault="0029317D" w:rsidP="0029317D">
      <w:pPr>
        <w:pStyle w:val="Citace"/>
        <w:rPr>
          <w:lang w:val="fr-FR"/>
        </w:rPr>
      </w:pPr>
      <w:r w:rsidRPr="00D67DD6">
        <w:rPr>
          <w:lang w:val="fr-FR"/>
        </w:rPr>
        <w:t xml:space="preserve">« La nature est </w:t>
      </w:r>
      <w:r w:rsidR="00DB21CE" w:rsidRPr="00D67DD6">
        <w:rPr>
          <w:lang w:val="fr-FR"/>
        </w:rPr>
        <w:t>énoncée</w:t>
      </w:r>
      <w:r w:rsidRPr="00D67DD6">
        <w:rPr>
          <w:lang w:val="fr-FR"/>
        </w:rPr>
        <w:t xml:space="preserve"> soit </w:t>
      </w:r>
      <w:r w:rsidR="004E521C" w:rsidRPr="00D67DD6">
        <w:rPr>
          <w:lang w:val="fr-FR"/>
        </w:rPr>
        <w:t>sur le plan de</w:t>
      </w:r>
      <w:r w:rsidRPr="00D67DD6">
        <w:rPr>
          <w:lang w:val="fr-FR"/>
        </w:rPr>
        <w:t xml:space="preserve"> </w:t>
      </w:r>
      <w:r w:rsidR="002903A3" w:rsidRPr="00D67DD6">
        <w:rPr>
          <w:lang w:val="fr-FR"/>
        </w:rPr>
        <w:t xml:space="preserve">la </w:t>
      </w:r>
      <w:r w:rsidRPr="00D67DD6">
        <w:rPr>
          <w:lang w:val="fr-FR"/>
        </w:rPr>
        <w:t xml:space="preserve">chose singulière, soit </w:t>
      </w:r>
      <w:r w:rsidR="004E521C" w:rsidRPr="00D67DD6">
        <w:rPr>
          <w:lang w:val="fr-FR"/>
        </w:rPr>
        <w:t>sur le plan de</w:t>
      </w:r>
      <w:r w:rsidRPr="00D67DD6">
        <w:rPr>
          <w:lang w:val="fr-FR"/>
        </w:rPr>
        <w:t xml:space="preserve"> </w:t>
      </w:r>
      <w:r w:rsidR="002903A3" w:rsidRPr="00D67DD6">
        <w:rPr>
          <w:lang w:val="fr-FR"/>
        </w:rPr>
        <w:t xml:space="preserve">la </w:t>
      </w:r>
      <w:r w:rsidRPr="00D67DD6">
        <w:rPr>
          <w:lang w:val="fr-FR"/>
        </w:rPr>
        <w:t xml:space="preserve">chose générale. Ce qui est </w:t>
      </w:r>
      <w:r w:rsidR="00C4032F" w:rsidRPr="00D67DD6">
        <w:rPr>
          <w:lang w:val="fr-FR"/>
        </w:rPr>
        <w:t xml:space="preserve">énoncé </w:t>
      </w:r>
      <w:r w:rsidRPr="00D67DD6">
        <w:rPr>
          <w:lang w:val="fr-FR"/>
        </w:rPr>
        <w:t xml:space="preserve">par rapport à la chose particulière appartient à l’essence de la chose particulière </w:t>
      </w:r>
      <w:r w:rsidR="004E521C" w:rsidRPr="00D67DD6">
        <w:rPr>
          <w:lang w:val="fr-FR"/>
        </w:rPr>
        <w:t xml:space="preserve">et </w:t>
      </w:r>
      <w:r w:rsidRPr="00D67DD6">
        <w:rPr>
          <w:lang w:val="fr-FR"/>
        </w:rPr>
        <w:t xml:space="preserve">réellement existante. Ce qui est </w:t>
      </w:r>
      <w:r w:rsidR="00C4032F" w:rsidRPr="00D67DD6">
        <w:rPr>
          <w:lang w:val="fr-FR"/>
        </w:rPr>
        <w:t xml:space="preserve">énoncé </w:t>
      </w:r>
      <w:r w:rsidRPr="00D67DD6">
        <w:rPr>
          <w:lang w:val="fr-FR"/>
        </w:rPr>
        <w:t>sur le mode universel et de plus si l’universalité est conçue comme espèce, cela doit avoir une universalité donnée séparément (</w:t>
      </w:r>
      <w:r w:rsidRPr="00D67DD6">
        <w:rPr>
          <w:i/>
          <w:lang w:val="fr-FR"/>
        </w:rPr>
        <w:t>absolute</w:t>
      </w:r>
      <w:r w:rsidR="0001133F" w:rsidRPr="00D67DD6">
        <w:rPr>
          <w:lang w:val="fr-FR"/>
        </w:rPr>
        <w:t>). La nature absolutisée</w:t>
      </w:r>
      <w:r w:rsidRPr="00D67DD6">
        <w:rPr>
          <w:lang w:val="fr-FR"/>
        </w:rPr>
        <w:t xml:space="preserve">, </w:t>
      </w:r>
      <w:r w:rsidR="0001133F" w:rsidRPr="00D67DD6">
        <w:rPr>
          <w:lang w:val="fr-FR"/>
        </w:rPr>
        <w:t xml:space="preserve">elle </w:t>
      </w:r>
      <w:r w:rsidRPr="00D67DD6">
        <w:rPr>
          <w:lang w:val="fr-FR"/>
        </w:rPr>
        <w:t>est conçue en fonction de ce double mode de nature universelle</w:t>
      </w:r>
      <w:r w:rsidR="0001133F" w:rsidRPr="00D67DD6">
        <w:rPr>
          <w:lang w:val="fr-FR"/>
        </w:rPr>
        <w:t xml:space="preserve">. Elle </w:t>
      </w:r>
      <w:r w:rsidRPr="00D67DD6">
        <w:rPr>
          <w:lang w:val="fr-FR"/>
        </w:rPr>
        <w:t xml:space="preserve">n’existe pas dans les choses </w:t>
      </w:r>
      <w:r w:rsidR="0001133F" w:rsidRPr="00D67DD6">
        <w:rPr>
          <w:lang w:val="fr-FR"/>
        </w:rPr>
        <w:t>hylémophiques</w:t>
      </w:r>
      <w:r w:rsidRPr="00D67DD6">
        <w:rPr>
          <w:lang w:val="fr-FR"/>
        </w:rPr>
        <w:t xml:space="preserve">, parce qu’elle est une essence universelle existant seulement dans la </w:t>
      </w:r>
      <w:r w:rsidRPr="00D67DD6">
        <w:rPr>
          <w:lang w:val="fr-FR"/>
        </w:rPr>
        <w:lastRenderedPageBreak/>
        <w:t xml:space="preserve">pensée. Par conséquent, je soutiens que </w:t>
      </w:r>
      <w:r w:rsidR="00223043" w:rsidRPr="00D67DD6">
        <w:rPr>
          <w:lang w:val="fr-FR"/>
        </w:rPr>
        <w:t>l’existant</w:t>
      </w:r>
      <w:r w:rsidRPr="00D67DD6">
        <w:rPr>
          <w:lang w:val="fr-FR"/>
        </w:rPr>
        <w:t xml:space="preserve"> de cette nature absolue n’existe qu’individuellement (</w:t>
      </w:r>
      <w:r w:rsidRPr="00D67DD6">
        <w:rPr>
          <w:i/>
          <w:lang w:val="fr-FR"/>
        </w:rPr>
        <w:t>non habet esse nisi particulare</w:t>
      </w:r>
      <w:r w:rsidRPr="00D67DD6">
        <w:rPr>
          <w:lang w:val="fr-FR"/>
        </w:rPr>
        <w:t>). »</w:t>
      </w:r>
      <w:r w:rsidR="00344420" w:rsidRPr="00D67DD6">
        <w:rPr>
          <w:lang w:val="fr-FR"/>
        </w:rPr>
        <w:t xml:space="preserve"> </w:t>
      </w:r>
      <w:r w:rsidRPr="00D67DD6">
        <w:rPr>
          <w:vertAlign w:val="superscript"/>
          <w:lang w:val="fr-FR"/>
        </w:rPr>
        <w:footnoteReference w:id="142"/>
      </w:r>
    </w:p>
    <w:p w14:paraId="732A5386" w14:textId="32EF3F54" w:rsidR="006D6018" w:rsidRPr="00D67DD6" w:rsidRDefault="0029317D" w:rsidP="0029317D">
      <w:pPr>
        <w:rPr>
          <w:noProof w:val="0"/>
          <w:lang w:val="fr-FR"/>
        </w:rPr>
      </w:pPr>
      <w:r w:rsidRPr="00D67DD6">
        <w:rPr>
          <w:noProof w:val="0"/>
          <w:lang w:val="fr-FR"/>
        </w:rPr>
        <w:t>La cognition de la nature n’est plus liée à l’abstraction de la première substance, qui détermine l’émergence d’un sens universel (</w:t>
      </w:r>
      <w:r w:rsidRPr="00D67DD6">
        <w:rPr>
          <w:i/>
          <w:noProof w:val="0"/>
          <w:lang w:val="fr-FR"/>
        </w:rPr>
        <w:t>universalis considerata ut species</w:t>
      </w:r>
      <w:r w:rsidRPr="00D67DD6">
        <w:rPr>
          <w:noProof w:val="0"/>
          <w:lang w:val="fr-FR"/>
        </w:rPr>
        <w:t>). Cette nouvelle espèce existe séparément du processus de cognition à travers les universaux (</w:t>
      </w:r>
      <w:r w:rsidRPr="00D67DD6">
        <w:rPr>
          <w:i/>
          <w:noProof w:val="0"/>
          <w:lang w:val="fr-FR"/>
        </w:rPr>
        <w:t>genera, species</w:t>
      </w:r>
      <w:r w:rsidRPr="00D67DD6">
        <w:rPr>
          <w:noProof w:val="0"/>
          <w:lang w:val="fr-FR"/>
        </w:rPr>
        <w:t xml:space="preserve">). La nouvelle forme de </w:t>
      </w:r>
      <w:r w:rsidR="00223043" w:rsidRPr="00D67DD6">
        <w:rPr>
          <w:noProof w:val="0"/>
          <w:lang w:val="fr-FR"/>
        </w:rPr>
        <w:t>l’existant</w:t>
      </w:r>
      <w:r w:rsidRPr="00D67DD6">
        <w:rPr>
          <w:noProof w:val="0"/>
          <w:lang w:val="fr-FR"/>
        </w:rPr>
        <w:t xml:space="preserve"> est donnée en dehors de la chose unique et en dehors des universaux. Elle existe comme substance indivisible, c’est-à-dire comme individu objectif (</w:t>
      </w:r>
      <w:r w:rsidRPr="00D67DD6">
        <w:rPr>
          <w:i/>
          <w:noProof w:val="0"/>
          <w:lang w:val="fr-FR"/>
        </w:rPr>
        <w:t>esse particulare</w:t>
      </w:r>
      <w:r w:rsidRPr="00D67DD6">
        <w:rPr>
          <w:noProof w:val="0"/>
          <w:lang w:val="fr-FR"/>
        </w:rPr>
        <w:t>). Son existence du troisième genre</w:t>
      </w:r>
      <w:r w:rsidR="004B50BB" w:rsidRPr="00D67DD6">
        <w:rPr>
          <w:noProof w:val="0"/>
          <w:lang w:val="fr-FR"/>
        </w:rPr>
        <w:fldChar w:fldCharType="begin"/>
      </w:r>
      <w:r w:rsidR="004B50BB" w:rsidRPr="00D67DD6">
        <w:rPr>
          <w:noProof w:val="0"/>
          <w:lang w:val="fr-FR"/>
        </w:rPr>
        <w:instrText xml:space="preserve"> XE "</w:instrText>
      </w:r>
      <w:r w:rsidR="00501AED" w:rsidRPr="00501AED">
        <w:rPr>
          <w:i/>
          <w:noProof w:val="0"/>
          <w:lang w:val="fr-FR"/>
        </w:rPr>
        <w:instrText>tertium ens</w:instrText>
      </w:r>
      <w:r w:rsidR="004B50BB" w:rsidRPr="00D67DD6">
        <w:rPr>
          <w:noProof w:val="0"/>
          <w:lang w:val="fr-FR"/>
        </w:rPr>
        <w:instrText xml:space="preserve">" </w:instrText>
      </w:r>
      <w:r w:rsidR="004B50BB" w:rsidRPr="00D67DD6">
        <w:rPr>
          <w:noProof w:val="0"/>
          <w:lang w:val="fr-FR"/>
        </w:rPr>
        <w:fldChar w:fldCharType="end"/>
      </w:r>
      <w:r w:rsidRPr="00D67DD6">
        <w:rPr>
          <w:noProof w:val="0"/>
          <w:lang w:val="fr-FR"/>
        </w:rPr>
        <w:t xml:space="preserve"> est dans la pensée,</w:t>
      </w:r>
      <w:r w:rsidR="0042009F" w:rsidRPr="00D67DD6">
        <w:rPr>
          <w:noProof w:val="0"/>
          <w:lang w:val="fr-FR"/>
        </w:rPr>
        <w:t xml:space="preserve"> car </w:t>
      </w:r>
      <w:r w:rsidRPr="00D67DD6">
        <w:rPr>
          <w:noProof w:val="0"/>
          <w:lang w:val="fr-FR"/>
        </w:rPr>
        <w:t xml:space="preserve">elle </w:t>
      </w:r>
      <w:r w:rsidR="0042009F" w:rsidRPr="00D67DD6">
        <w:rPr>
          <w:noProof w:val="0"/>
          <w:lang w:val="fr-FR"/>
        </w:rPr>
        <w:t>poss</w:t>
      </w:r>
      <w:r w:rsidR="0042009F" w:rsidRPr="00D67DD6">
        <w:rPr>
          <w:rFonts w:cs="Calibri"/>
          <w:noProof w:val="0"/>
          <w:lang w:val="fr-FR"/>
        </w:rPr>
        <w:t>è</w:t>
      </w:r>
      <w:r w:rsidR="0042009F" w:rsidRPr="00D67DD6">
        <w:rPr>
          <w:noProof w:val="0"/>
          <w:lang w:val="fr-FR"/>
        </w:rPr>
        <w:t xml:space="preserve">de </w:t>
      </w:r>
      <w:r w:rsidRPr="00D67DD6">
        <w:rPr>
          <w:noProof w:val="0"/>
          <w:lang w:val="fr-FR"/>
        </w:rPr>
        <w:t>un caractère universel</w:t>
      </w:r>
      <w:r w:rsidR="007C3B17" w:rsidRPr="00D67DD6">
        <w:rPr>
          <w:noProof w:val="0"/>
          <w:lang w:val="fr-FR"/>
        </w:rPr>
        <w:t>. L</w:t>
      </w:r>
      <w:r w:rsidRPr="00D67DD6">
        <w:rPr>
          <w:noProof w:val="0"/>
          <w:lang w:val="fr-FR"/>
        </w:rPr>
        <w:t>a chose individuelle réelle</w:t>
      </w:r>
      <w:r w:rsidR="007C3B17" w:rsidRPr="00D67DD6">
        <w:rPr>
          <w:noProof w:val="0"/>
          <w:lang w:val="fr-FR"/>
        </w:rPr>
        <w:t xml:space="preserve"> avec son </w:t>
      </w:r>
      <w:r w:rsidRPr="00D67DD6">
        <w:rPr>
          <w:noProof w:val="0"/>
          <w:lang w:val="fr-FR"/>
        </w:rPr>
        <w:t>caractère singulier</w:t>
      </w:r>
      <w:r w:rsidR="007C3B17" w:rsidRPr="00D67DD6">
        <w:rPr>
          <w:noProof w:val="0"/>
          <w:lang w:val="fr-FR"/>
        </w:rPr>
        <w:t xml:space="preserve"> reste au niveau inférieur. </w:t>
      </w:r>
      <w:r w:rsidRPr="00D67DD6">
        <w:rPr>
          <w:noProof w:val="0"/>
          <w:lang w:val="fr-FR"/>
        </w:rPr>
        <w:t xml:space="preserve">Avicenne propose un concept de </w:t>
      </w:r>
      <w:r w:rsidR="00AD6AE5" w:rsidRPr="00D67DD6">
        <w:rPr>
          <w:noProof w:val="0"/>
          <w:lang w:val="fr-FR"/>
        </w:rPr>
        <w:t xml:space="preserve">la </w:t>
      </w:r>
      <w:r w:rsidRPr="00D67DD6">
        <w:rPr>
          <w:noProof w:val="0"/>
          <w:lang w:val="fr-FR"/>
        </w:rPr>
        <w:t>nature</w:t>
      </w:r>
      <w:r w:rsidR="00675543" w:rsidRPr="00D67DD6">
        <w:rPr>
          <w:noProof w:val="0"/>
          <w:lang w:val="fr-FR"/>
        </w:rPr>
        <w:t xml:space="preserve"> </w:t>
      </w:r>
      <w:r w:rsidR="00182F7F" w:rsidRPr="00D67DD6">
        <w:rPr>
          <w:noProof w:val="0"/>
          <w:lang w:val="fr-FR"/>
        </w:rPr>
        <w:t xml:space="preserve">pleinement </w:t>
      </w:r>
      <w:r w:rsidR="00051164" w:rsidRPr="00D67DD6">
        <w:rPr>
          <w:noProof w:val="0"/>
          <w:lang w:val="fr-FR"/>
        </w:rPr>
        <w:t>(</w:t>
      </w:r>
      <w:r w:rsidR="00031760" w:rsidRPr="00D67DD6">
        <w:rPr>
          <w:i/>
          <w:noProof w:val="0"/>
          <w:lang w:val="fr-FR"/>
        </w:rPr>
        <w:t>universalis absolute</w:t>
      </w:r>
      <w:r w:rsidR="00051164" w:rsidRPr="00D67DD6">
        <w:rPr>
          <w:noProof w:val="0"/>
          <w:lang w:val="fr-FR"/>
        </w:rPr>
        <w:t>) séparée</w:t>
      </w:r>
      <w:r w:rsidRPr="00D67DD6">
        <w:rPr>
          <w:noProof w:val="0"/>
          <w:lang w:val="fr-FR"/>
        </w:rPr>
        <w:t xml:space="preserve">, qui </w:t>
      </w:r>
      <w:r w:rsidR="00675543" w:rsidRPr="00D67DD6">
        <w:rPr>
          <w:noProof w:val="0"/>
          <w:lang w:val="fr-FR"/>
        </w:rPr>
        <w:t>porte un</w:t>
      </w:r>
      <w:r w:rsidRPr="00D67DD6">
        <w:rPr>
          <w:noProof w:val="0"/>
          <w:lang w:val="fr-FR"/>
        </w:rPr>
        <w:t xml:space="preserve"> caractère singulier sur l</w:t>
      </w:r>
      <w:r w:rsidR="00675543" w:rsidRPr="00D67DD6">
        <w:rPr>
          <w:noProof w:val="0"/>
          <w:lang w:val="fr-FR"/>
        </w:rPr>
        <w:t xml:space="preserve">es </w:t>
      </w:r>
      <w:r w:rsidRPr="00D67DD6">
        <w:rPr>
          <w:noProof w:val="0"/>
          <w:lang w:val="fr-FR"/>
        </w:rPr>
        <w:t xml:space="preserve">individus </w:t>
      </w:r>
      <w:r w:rsidR="00675543" w:rsidRPr="00D67DD6">
        <w:rPr>
          <w:noProof w:val="0"/>
          <w:lang w:val="fr-FR"/>
        </w:rPr>
        <w:t xml:space="preserve">en tant que l’unité du sens </w:t>
      </w:r>
      <w:r w:rsidRPr="00D67DD6">
        <w:rPr>
          <w:noProof w:val="0"/>
          <w:lang w:val="fr-FR"/>
        </w:rPr>
        <w:t>génér</w:t>
      </w:r>
      <w:r w:rsidR="00675543" w:rsidRPr="00D67DD6">
        <w:rPr>
          <w:noProof w:val="0"/>
          <w:lang w:val="fr-FR"/>
        </w:rPr>
        <w:t>ique</w:t>
      </w:r>
      <w:r w:rsidR="004B50BB" w:rsidRPr="00D67DD6">
        <w:rPr>
          <w:noProof w:val="0"/>
          <w:lang w:val="fr-FR"/>
        </w:rPr>
        <w:fldChar w:fldCharType="begin"/>
      </w:r>
      <w:r w:rsidR="004B50BB" w:rsidRPr="00D67DD6">
        <w:rPr>
          <w:noProof w:val="0"/>
          <w:lang w:val="fr-FR"/>
        </w:rPr>
        <w:instrText xml:space="preserve"> XE "individu générique" </w:instrText>
      </w:r>
      <w:r w:rsidR="004B50BB" w:rsidRPr="00D67DD6">
        <w:rPr>
          <w:noProof w:val="0"/>
          <w:lang w:val="fr-FR"/>
        </w:rPr>
        <w:fldChar w:fldCharType="end"/>
      </w:r>
      <w:r w:rsidRPr="00D67DD6">
        <w:rPr>
          <w:noProof w:val="0"/>
          <w:lang w:val="fr-FR"/>
        </w:rPr>
        <w:t xml:space="preserve">. La détermination de la chose va au-delà de la substance première réelle et au-delà des universaux. </w:t>
      </w:r>
      <w:r w:rsidR="00675543" w:rsidRPr="00D67DD6">
        <w:rPr>
          <w:noProof w:val="0"/>
          <w:lang w:val="fr-FR"/>
        </w:rPr>
        <w:t>L’</w:t>
      </w:r>
      <w:r w:rsidR="00675543" w:rsidRPr="00D67DD6">
        <w:rPr>
          <w:i/>
          <w:noProof w:val="0"/>
          <w:lang w:val="fr-FR"/>
        </w:rPr>
        <w:t>individuum</w:t>
      </w:r>
      <w:r w:rsidR="00675543" w:rsidRPr="00D67DD6">
        <w:rPr>
          <w:noProof w:val="0"/>
          <w:lang w:val="fr-FR"/>
        </w:rPr>
        <w:t xml:space="preserve"> dans la division des universaux </w:t>
      </w:r>
      <w:r w:rsidR="00C34863" w:rsidRPr="00D67DD6">
        <w:rPr>
          <w:noProof w:val="0"/>
          <w:lang w:val="fr-FR"/>
        </w:rPr>
        <w:t xml:space="preserve">aristotéliciens </w:t>
      </w:r>
      <w:r w:rsidR="00675543" w:rsidRPr="00D67DD6">
        <w:rPr>
          <w:noProof w:val="0"/>
          <w:lang w:val="fr-FR"/>
        </w:rPr>
        <w:t>garde un sens spécifique</w:t>
      </w:r>
      <w:r w:rsidR="00771066" w:rsidRPr="00D67DD6">
        <w:rPr>
          <w:noProof w:val="0"/>
          <w:lang w:val="fr-FR"/>
        </w:rPr>
        <w:t>,</w:t>
      </w:r>
      <w:r w:rsidR="00675543" w:rsidRPr="00D67DD6">
        <w:rPr>
          <w:noProof w:val="0"/>
          <w:lang w:val="fr-FR"/>
        </w:rPr>
        <w:t xml:space="preserve"> et </w:t>
      </w:r>
      <w:r w:rsidR="00771066" w:rsidRPr="00D67DD6">
        <w:rPr>
          <w:noProof w:val="0"/>
          <w:lang w:val="fr-FR"/>
        </w:rPr>
        <w:t xml:space="preserve">aucune signification </w:t>
      </w:r>
      <w:r w:rsidR="00675543" w:rsidRPr="00D67DD6">
        <w:rPr>
          <w:noProof w:val="0"/>
          <w:lang w:val="fr-FR"/>
        </w:rPr>
        <w:t xml:space="preserve">générique. </w:t>
      </w:r>
      <w:r w:rsidRPr="00D67DD6">
        <w:rPr>
          <w:noProof w:val="0"/>
          <w:lang w:val="fr-FR"/>
        </w:rPr>
        <w:t xml:space="preserve">Dans l’école aristotélicienne de Bagdad, Ibn Adi principalement rejeta ce concept </w:t>
      </w:r>
      <w:r w:rsidR="00675543" w:rsidRPr="00D67DD6">
        <w:rPr>
          <w:noProof w:val="0"/>
          <w:lang w:val="fr-FR"/>
        </w:rPr>
        <w:t xml:space="preserve">contradictoire </w:t>
      </w:r>
      <w:r w:rsidRPr="00D67DD6">
        <w:rPr>
          <w:noProof w:val="0"/>
          <w:lang w:val="fr-FR"/>
        </w:rPr>
        <w:t>de nature hypostasiée comme une absurdité</w:t>
      </w:r>
      <w:r w:rsidR="00360A7B" w:rsidRPr="00D67DD6">
        <w:rPr>
          <w:noProof w:val="0"/>
          <w:lang w:val="fr-FR"/>
        </w:rPr>
        <w:t xml:space="preserve">. Voire </w:t>
      </w:r>
      <w:r w:rsidRPr="00D67DD6">
        <w:rPr>
          <w:noProof w:val="0"/>
          <w:lang w:val="fr-FR"/>
        </w:rPr>
        <w:t>le traité cité sur l</w:t>
      </w:r>
      <w:r w:rsidR="0061004E" w:rsidRPr="00D67DD6">
        <w:rPr>
          <w:noProof w:val="0"/>
          <w:lang w:val="fr-FR"/>
        </w:rPr>
        <w:t xml:space="preserve">a modalité ontologique </w:t>
      </w:r>
      <w:r w:rsidRPr="00D67DD6">
        <w:rPr>
          <w:noProof w:val="0"/>
          <w:lang w:val="fr-FR"/>
        </w:rPr>
        <w:t>de l’</w:t>
      </w:r>
      <w:r w:rsidR="0061004E" w:rsidRPr="00D67DD6">
        <w:rPr>
          <w:noProof w:val="0"/>
          <w:lang w:val="fr-FR"/>
        </w:rPr>
        <w:t>existant</w:t>
      </w:r>
      <w:r w:rsidRPr="00D67DD6">
        <w:rPr>
          <w:noProof w:val="0"/>
          <w:lang w:val="fr-FR"/>
        </w:rPr>
        <w:t xml:space="preserve"> (ch. 2.2). Ibn Adi invoque </w:t>
      </w:r>
      <w:r w:rsidR="00614485" w:rsidRPr="00D67DD6">
        <w:rPr>
          <w:noProof w:val="0"/>
          <w:lang w:val="fr-FR"/>
        </w:rPr>
        <w:t xml:space="preserve">le text de </w:t>
      </w:r>
      <w:r w:rsidRPr="00D67DD6">
        <w:rPr>
          <w:i/>
          <w:noProof w:val="0"/>
          <w:lang w:val="fr-FR"/>
        </w:rPr>
        <w:t>Physique</w:t>
      </w:r>
      <w:r w:rsidRPr="00D67DD6">
        <w:rPr>
          <w:noProof w:val="0"/>
          <w:lang w:val="fr-FR"/>
        </w:rPr>
        <w:t xml:space="preserve"> d’Aristote II.1, 193a3–6</w:t>
      </w:r>
      <w:r w:rsidR="004B50BB" w:rsidRPr="00D67DD6">
        <w:rPr>
          <w:noProof w:val="0"/>
          <w:lang w:val="fr-FR"/>
        </w:rPr>
        <w:fldChar w:fldCharType="begin"/>
      </w:r>
      <w:r w:rsidR="004B50BB" w:rsidRPr="00D67DD6">
        <w:rPr>
          <w:noProof w:val="0"/>
          <w:lang w:val="fr-FR"/>
        </w:rPr>
        <w:instrText xml:space="preserve"> XE "Aristoteles:</w:instrText>
      </w:r>
      <w:r w:rsidR="004B50BB" w:rsidRPr="00D67DD6">
        <w:rPr>
          <w:i/>
          <w:noProof w:val="0"/>
          <w:lang w:val="fr-FR"/>
        </w:rPr>
        <w:instrText>Phys</w:instrText>
      </w:r>
      <w:r w:rsidR="004B50BB" w:rsidRPr="00D67DD6">
        <w:rPr>
          <w:noProof w:val="0"/>
          <w:lang w:val="fr-FR"/>
        </w:rPr>
        <w:instrText xml:space="preserve">. 193a3‒6" </w:instrText>
      </w:r>
      <w:r w:rsidR="004B50BB" w:rsidRPr="00D67DD6">
        <w:rPr>
          <w:noProof w:val="0"/>
          <w:lang w:val="fr-FR"/>
        </w:rPr>
        <w:fldChar w:fldCharType="end"/>
      </w:r>
      <w:r w:rsidRPr="00D67DD6">
        <w:rPr>
          <w:noProof w:val="0"/>
          <w:lang w:val="fr-FR"/>
        </w:rPr>
        <w:t xml:space="preserve">, qu’il cite textuellement contre les interprètes néoplatoniciens du </w:t>
      </w:r>
      <w:r w:rsidR="00E3066C">
        <w:rPr>
          <w:noProof w:val="0"/>
          <w:lang w:val="fr-FR"/>
        </w:rPr>
        <w:t>Second Maître</w:t>
      </w:r>
      <w:r w:rsidRPr="00D67DD6">
        <w:rPr>
          <w:noProof w:val="0"/>
          <w:lang w:val="fr-FR"/>
        </w:rPr>
        <w:t xml:space="preserve"> (</w:t>
      </w:r>
      <w:r w:rsidRPr="00D67DD6">
        <w:rPr>
          <w:i/>
          <w:noProof w:val="0"/>
          <w:lang w:val="fr-FR"/>
        </w:rPr>
        <w:t>Sur les quatre questions scientifiques</w:t>
      </w:r>
      <w:r w:rsidRPr="00D67DD6">
        <w:rPr>
          <w:noProof w:val="0"/>
          <w:lang w:val="fr-FR"/>
        </w:rPr>
        <w:t>, p. 90</w:t>
      </w:r>
      <w:r w:rsidR="004B50BB" w:rsidRPr="00D67DD6">
        <w:rPr>
          <w:noProof w:val="0"/>
          <w:lang w:val="fr-FR"/>
        </w:rPr>
        <w:fldChar w:fldCharType="begin"/>
      </w:r>
      <w:r w:rsidR="004B50BB" w:rsidRPr="00D67DD6">
        <w:rPr>
          <w:noProof w:val="0"/>
          <w:lang w:val="fr-FR"/>
        </w:rPr>
        <w:instrText xml:space="preserve"> XE "Ibn Adi:</w:instrText>
      </w:r>
      <w:r w:rsidR="004B50BB" w:rsidRPr="00D67DD6">
        <w:rPr>
          <w:i/>
          <w:noProof w:val="0"/>
          <w:lang w:val="fr-FR"/>
        </w:rPr>
        <w:instrText xml:space="preserve">On the Four Scientific Questions </w:instrText>
      </w:r>
      <w:r w:rsidR="004B50BB" w:rsidRPr="00D67DD6">
        <w:rPr>
          <w:noProof w:val="0"/>
          <w:lang w:val="fr-FR"/>
        </w:rPr>
        <w:instrText xml:space="preserve">90" </w:instrText>
      </w:r>
      <w:r w:rsidR="004B50BB" w:rsidRPr="00D67DD6">
        <w:rPr>
          <w:noProof w:val="0"/>
          <w:lang w:val="fr-FR"/>
        </w:rPr>
        <w:fldChar w:fldCharType="end"/>
      </w:r>
      <w:r w:rsidRPr="00D67DD6">
        <w:rPr>
          <w:noProof w:val="0"/>
          <w:lang w:val="fr-FR"/>
        </w:rPr>
        <w:t>)</w:t>
      </w:r>
      <w:r w:rsidR="007A7504" w:rsidRPr="00D67DD6">
        <w:rPr>
          <w:noProof w:val="0"/>
          <w:lang w:val="fr-FR"/>
        </w:rPr>
        <w:t xml:space="preserve">. </w:t>
      </w:r>
      <w:r w:rsidRPr="00D67DD6">
        <w:rPr>
          <w:noProof w:val="0"/>
          <w:lang w:val="fr-FR"/>
        </w:rPr>
        <w:t>Aristote décrie ceux qui veulent prouver l’existence du monde réel des substances premières (</w:t>
      </w:r>
      <w:r w:rsidRPr="00D67DD6">
        <w:rPr>
          <w:i/>
          <w:noProof w:val="0"/>
          <w:lang w:val="fr-FR"/>
        </w:rPr>
        <w:t>Phys</w:t>
      </w:r>
      <w:r w:rsidRPr="00D67DD6">
        <w:rPr>
          <w:noProof w:val="0"/>
          <w:lang w:val="fr-FR"/>
        </w:rPr>
        <w:t>. 193a3</w:t>
      </w:r>
      <w:r w:rsidR="004B50BB" w:rsidRPr="00D67DD6">
        <w:rPr>
          <w:noProof w:val="0"/>
          <w:lang w:val="fr-FR"/>
        </w:rPr>
        <w:fldChar w:fldCharType="begin"/>
      </w:r>
      <w:r w:rsidR="004B50BB" w:rsidRPr="00D67DD6">
        <w:rPr>
          <w:noProof w:val="0"/>
          <w:lang w:val="fr-FR"/>
        </w:rPr>
        <w:instrText xml:space="preserve"> XE "Aristoteles:</w:instrText>
      </w:r>
      <w:r w:rsidR="004B50BB" w:rsidRPr="00D67DD6">
        <w:rPr>
          <w:i/>
          <w:noProof w:val="0"/>
          <w:lang w:val="fr-FR"/>
        </w:rPr>
        <w:instrText>Phys</w:instrText>
      </w:r>
      <w:r w:rsidR="004B50BB" w:rsidRPr="00D67DD6">
        <w:rPr>
          <w:noProof w:val="0"/>
          <w:lang w:val="fr-FR"/>
        </w:rPr>
        <w:instrText xml:space="preserve">. 193a3" </w:instrText>
      </w:r>
      <w:r w:rsidR="004B50BB" w:rsidRPr="00D67DD6">
        <w:rPr>
          <w:noProof w:val="0"/>
          <w:lang w:val="fr-FR"/>
        </w:rPr>
        <w:fldChar w:fldCharType="end"/>
      </w:r>
      <w:r w:rsidRPr="00D67DD6">
        <w:rPr>
          <w:noProof w:val="0"/>
          <w:lang w:val="fr-FR"/>
        </w:rPr>
        <w:t xml:space="preserve">). </w:t>
      </w:r>
      <w:r w:rsidR="00F054A3" w:rsidRPr="00D67DD6">
        <w:rPr>
          <w:noProof w:val="0"/>
          <w:lang w:val="fr-FR"/>
        </w:rPr>
        <w:t xml:space="preserve">Avicenne est issu de cette école </w:t>
      </w:r>
      <w:r w:rsidR="0061004E" w:rsidRPr="00D67DD6">
        <w:rPr>
          <w:noProof w:val="0"/>
          <w:lang w:val="fr-FR"/>
        </w:rPr>
        <w:t xml:space="preserve">erronée </w:t>
      </w:r>
      <w:r w:rsidR="00F054A3" w:rsidRPr="00D67DD6">
        <w:rPr>
          <w:noProof w:val="0"/>
          <w:lang w:val="fr-FR"/>
        </w:rPr>
        <w:t xml:space="preserve">une génération plus tard. </w:t>
      </w:r>
      <w:r w:rsidRPr="00D67DD6">
        <w:rPr>
          <w:noProof w:val="0"/>
          <w:lang w:val="fr-FR"/>
        </w:rPr>
        <w:t>La même critique est répétée trois siècles plus</w:t>
      </w:r>
      <w:r w:rsidR="00BA5A2B" w:rsidRPr="00D67DD6">
        <w:rPr>
          <w:noProof w:val="0"/>
          <w:lang w:val="fr-FR"/>
        </w:rPr>
        <w:t xml:space="preserve"> tard dans le tour suivant de</w:t>
      </w:r>
      <w:r w:rsidRPr="00D67DD6">
        <w:rPr>
          <w:noProof w:val="0"/>
          <w:lang w:val="fr-FR"/>
        </w:rPr>
        <w:t xml:space="preserve"> gigantomachie sur la substance par Roger Bacon et Albert le Grand contre la nouvelle vague d’avicennistes d’Ox</w:t>
      </w:r>
      <w:r w:rsidR="00985D2E" w:rsidRPr="00D67DD6">
        <w:rPr>
          <w:noProof w:val="0"/>
          <w:lang w:val="fr-FR"/>
        </w:rPr>
        <w:t>ford et de Paris. Ces illuminés</w:t>
      </w:r>
      <w:r w:rsidRPr="00D67DD6">
        <w:rPr>
          <w:noProof w:val="0"/>
          <w:lang w:val="fr-FR"/>
        </w:rPr>
        <w:t xml:space="preserve"> progress</w:t>
      </w:r>
      <w:r w:rsidR="0061004E" w:rsidRPr="00D67DD6">
        <w:rPr>
          <w:noProof w:val="0"/>
          <w:lang w:val="fr-FR"/>
        </w:rPr>
        <w:t>èrent</w:t>
      </w:r>
      <w:r w:rsidRPr="00D67DD6">
        <w:rPr>
          <w:noProof w:val="0"/>
          <w:lang w:val="fr-FR"/>
        </w:rPr>
        <w:t xml:space="preserve"> sur </w:t>
      </w:r>
      <w:r w:rsidRPr="00D67DD6">
        <w:rPr>
          <w:i/>
          <w:noProof w:val="0"/>
          <w:lang w:val="fr-FR"/>
        </w:rPr>
        <w:t xml:space="preserve">via </w:t>
      </w:r>
      <w:r w:rsidR="001930B0" w:rsidRPr="00D67DD6">
        <w:rPr>
          <w:i/>
          <w:noProof w:val="0"/>
          <w:lang w:val="fr-FR"/>
        </w:rPr>
        <w:t>Modernorum</w:t>
      </w:r>
      <w:r w:rsidR="0061004E" w:rsidRPr="00D67DD6">
        <w:rPr>
          <w:noProof w:val="0"/>
          <w:lang w:val="fr-FR"/>
        </w:rPr>
        <w:t xml:space="preserve"> établite </w:t>
      </w:r>
      <w:r w:rsidRPr="00D67DD6">
        <w:rPr>
          <w:noProof w:val="0"/>
          <w:lang w:val="fr-FR"/>
        </w:rPr>
        <w:t xml:space="preserve">depuis </w:t>
      </w:r>
      <w:r w:rsidR="00F86F8D" w:rsidRPr="00D67DD6">
        <w:rPr>
          <w:noProof w:val="0"/>
          <w:lang w:val="fr-FR"/>
        </w:rPr>
        <w:t xml:space="preserve">la </w:t>
      </w:r>
      <w:r w:rsidRPr="00D67DD6">
        <w:rPr>
          <w:noProof w:val="0"/>
          <w:lang w:val="fr-FR"/>
        </w:rPr>
        <w:t xml:space="preserve">falsafa de l’école </w:t>
      </w:r>
      <w:r w:rsidR="00CA78ED" w:rsidRPr="00D67DD6">
        <w:rPr>
          <w:noProof w:val="0"/>
          <w:lang w:val="fr-FR"/>
        </w:rPr>
        <w:t>al-</w:t>
      </w:r>
      <w:r w:rsidR="00A0085D" w:rsidRPr="00D67DD6">
        <w:rPr>
          <w:noProof w:val="0"/>
          <w:lang w:val="fr-FR"/>
        </w:rPr>
        <w:t>Kindi</w:t>
      </w:r>
      <w:r w:rsidRPr="00D67DD6">
        <w:rPr>
          <w:noProof w:val="0"/>
          <w:lang w:val="fr-FR"/>
        </w:rPr>
        <w:t xml:space="preserve"> à Husserl en passant par Avicenne et Descartes. La nouvelle métaphysique de</w:t>
      </w:r>
      <w:r w:rsidR="00D47DEC" w:rsidRPr="00D67DD6">
        <w:rPr>
          <w:noProof w:val="0"/>
          <w:lang w:val="fr-FR"/>
        </w:rPr>
        <w:t>s</w:t>
      </w:r>
      <w:r w:rsidRPr="00D67DD6">
        <w:rPr>
          <w:noProof w:val="0"/>
          <w:lang w:val="fr-FR"/>
        </w:rPr>
        <w:t xml:space="preserve"> </w:t>
      </w:r>
      <w:r w:rsidR="0061004E" w:rsidRPr="00D67DD6">
        <w:rPr>
          <w:noProof w:val="0"/>
          <w:lang w:val="fr-FR"/>
        </w:rPr>
        <w:t xml:space="preserve">species </w:t>
      </w:r>
      <w:r w:rsidRPr="00D67DD6">
        <w:rPr>
          <w:noProof w:val="0"/>
          <w:lang w:val="fr-FR"/>
        </w:rPr>
        <w:t>comme substance</w:t>
      </w:r>
      <w:r w:rsidR="00D47DEC" w:rsidRPr="00D67DD6">
        <w:rPr>
          <w:noProof w:val="0"/>
          <w:lang w:val="fr-FR"/>
        </w:rPr>
        <w:t>s</w:t>
      </w:r>
      <w:r w:rsidRPr="00D67DD6">
        <w:rPr>
          <w:noProof w:val="0"/>
          <w:lang w:val="fr-FR"/>
        </w:rPr>
        <w:t xml:space="preserve"> première</w:t>
      </w:r>
      <w:r w:rsidR="00D47DEC" w:rsidRPr="00D67DD6">
        <w:rPr>
          <w:noProof w:val="0"/>
          <w:lang w:val="fr-FR"/>
        </w:rPr>
        <w:t>s</w:t>
      </w:r>
      <w:r w:rsidRPr="00D67DD6">
        <w:rPr>
          <w:noProof w:val="0"/>
          <w:lang w:val="fr-FR"/>
        </w:rPr>
        <w:t xml:space="preserve"> fait l’</w:t>
      </w:r>
      <w:r w:rsidR="00663D44" w:rsidRPr="00D67DD6">
        <w:rPr>
          <w:noProof w:val="0"/>
          <w:lang w:val="fr-FR"/>
        </w:rPr>
        <w:t xml:space="preserve">objectivation </w:t>
      </w:r>
      <w:r w:rsidRPr="00D67DD6">
        <w:rPr>
          <w:noProof w:val="0"/>
          <w:lang w:val="fr-FR"/>
        </w:rPr>
        <w:t xml:space="preserve">de </w:t>
      </w:r>
      <w:r w:rsidR="00611566" w:rsidRPr="00D67DD6">
        <w:rPr>
          <w:noProof w:val="0"/>
          <w:lang w:val="fr-FR"/>
        </w:rPr>
        <w:t xml:space="preserve">la </w:t>
      </w:r>
      <w:r w:rsidRPr="00D67DD6">
        <w:rPr>
          <w:noProof w:val="0"/>
          <w:lang w:val="fr-FR"/>
        </w:rPr>
        <w:t xml:space="preserve">nature en </w:t>
      </w:r>
      <w:r w:rsidRPr="00D67DD6">
        <w:rPr>
          <w:noProof w:val="0"/>
          <w:lang w:val="fr-FR"/>
        </w:rPr>
        <w:lastRenderedPageBreak/>
        <w:t>dehors de la substance réelle et introduit le terme « </w:t>
      </w:r>
      <w:r w:rsidR="00FA55EE" w:rsidRPr="00D67DD6">
        <w:rPr>
          <w:noProof w:val="0"/>
          <w:lang w:val="fr-FR"/>
        </w:rPr>
        <w:t>l</w:t>
      </w:r>
      <w:r w:rsidR="00FA55EE" w:rsidRPr="00D67DD6">
        <w:rPr>
          <w:rFonts w:cs="Calibri"/>
          <w:noProof w:val="0"/>
          <w:lang w:val="fr-FR"/>
        </w:rPr>
        <w:t>’</w:t>
      </w:r>
      <w:r w:rsidRPr="00D67DD6">
        <w:rPr>
          <w:noProof w:val="0"/>
          <w:lang w:val="fr-FR"/>
        </w:rPr>
        <w:t>indéterminé » ou « </w:t>
      </w:r>
      <w:r w:rsidR="001604E2" w:rsidRPr="00D67DD6">
        <w:rPr>
          <w:noProof w:val="0"/>
          <w:lang w:val="fr-FR"/>
        </w:rPr>
        <w:t>l</w:t>
      </w:r>
      <w:r w:rsidR="001604E2" w:rsidRPr="00D67DD6">
        <w:rPr>
          <w:rFonts w:cs="Calibri"/>
          <w:noProof w:val="0"/>
          <w:lang w:val="fr-FR"/>
        </w:rPr>
        <w:t>’</w:t>
      </w:r>
      <w:r w:rsidRPr="00D67DD6">
        <w:rPr>
          <w:noProof w:val="0"/>
          <w:lang w:val="fr-FR"/>
        </w:rPr>
        <w:t>individu générique</w:t>
      </w:r>
      <w:r w:rsidR="004B50BB" w:rsidRPr="00D67DD6">
        <w:rPr>
          <w:noProof w:val="0"/>
          <w:lang w:val="fr-FR"/>
        </w:rPr>
        <w:fldChar w:fldCharType="begin"/>
      </w:r>
      <w:r w:rsidR="004B50BB" w:rsidRPr="00D67DD6">
        <w:rPr>
          <w:noProof w:val="0"/>
          <w:lang w:val="fr-FR"/>
        </w:rPr>
        <w:instrText xml:space="preserve"> XE "individu générique" </w:instrText>
      </w:r>
      <w:r w:rsidR="004B50BB" w:rsidRPr="00D67DD6">
        <w:rPr>
          <w:noProof w:val="0"/>
          <w:lang w:val="fr-FR"/>
        </w:rPr>
        <w:fldChar w:fldCharType="end"/>
      </w:r>
      <w:r w:rsidRPr="00D67DD6">
        <w:rPr>
          <w:noProof w:val="0"/>
          <w:lang w:val="fr-FR"/>
        </w:rPr>
        <w:t> » (</w:t>
      </w:r>
      <w:r w:rsidRPr="00D67DD6">
        <w:rPr>
          <w:i/>
          <w:noProof w:val="0"/>
          <w:lang w:val="fr-FR"/>
        </w:rPr>
        <w:t>šaḫṣ muntašir</w:t>
      </w:r>
      <w:r w:rsidRPr="00D67DD6">
        <w:rPr>
          <w:noProof w:val="0"/>
          <w:lang w:val="fr-FR"/>
        </w:rPr>
        <w:t xml:space="preserve">). </w:t>
      </w:r>
      <w:r w:rsidR="00F054A3" w:rsidRPr="00D67DD6">
        <w:rPr>
          <w:noProof w:val="0"/>
          <w:lang w:val="fr-FR"/>
        </w:rPr>
        <w:t xml:space="preserve">Les traductions latines de ce terme diffèrent selon les écrits : </w:t>
      </w:r>
      <w:r w:rsidR="00F054A3" w:rsidRPr="00D67DD6">
        <w:rPr>
          <w:i/>
          <w:noProof w:val="0"/>
          <w:lang w:val="fr-FR"/>
        </w:rPr>
        <w:t xml:space="preserve">species dilatata, individuum vagum, individuum perpetuum </w:t>
      </w:r>
      <w:r w:rsidR="00F054A3" w:rsidRPr="00D67DD6">
        <w:rPr>
          <w:noProof w:val="0"/>
          <w:lang w:val="fr-FR"/>
        </w:rPr>
        <w:t xml:space="preserve">(Libera 1999, 529–32). </w:t>
      </w:r>
      <w:r w:rsidRPr="00D67DD6">
        <w:rPr>
          <w:noProof w:val="0"/>
          <w:lang w:val="fr-FR"/>
        </w:rPr>
        <w:t>Cet individuum abs</w:t>
      </w:r>
      <w:r w:rsidR="006E2E08" w:rsidRPr="00D67DD6">
        <w:rPr>
          <w:noProof w:val="0"/>
          <w:lang w:val="fr-FR"/>
        </w:rPr>
        <w:t xml:space="preserve">olument vague et contradictoire, il </w:t>
      </w:r>
      <w:r w:rsidRPr="00D67DD6">
        <w:rPr>
          <w:noProof w:val="0"/>
          <w:lang w:val="fr-FR"/>
        </w:rPr>
        <w:t>devient une substance objective. Il achève victorieusement l’éclipse de la substance première dans la métaphysique nihiliste</w:t>
      </w:r>
      <w:r w:rsidR="004B50BB" w:rsidRPr="00D67DD6">
        <w:rPr>
          <w:noProof w:val="0"/>
          <w:lang w:val="fr-FR"/>
        </w:rPr>
        <w:fldChar w:fldCharType="begin"/>
      </w:r>
      <w:r w:rsidR="004B50BB" w:rsidRPr="00D67DD6">
        <w:rPr>
          <w:noProof w:val="0"/>
          <w:lang w:val="fr-FR"/>
        </w:rPr>
        <w:instrText xml:space="preserve"> XE "nihilisme" </w:instrText>
      </w:r>
      <w:r w:rsidR="004B50BB" w:rsidRPr="00D67DD6">
        <w:rPr>
          <w:noProof w:val="0"/>
          <w:lang w:val="fr-FR"/>
        </w:rPr>
        <w:fldChar w:fldCharType="end"/>
      </w:r>
      <w:r w:rsidRPr="00D67DD6">
        <w:rPr>
          <w:noProof w:val="0"/>
          <w:lang w:val="fr-FR"/>
        </w:rPr>
        <w:t xml:space="preserve"> de l’Occident. Nous retrouvons certains de ces termes dans le deuxième volume, qui explore la doctrine des </w:t>
      </w:r>
      <w:r w:rsidRPr="00D67DD6">
        <w:rPr>
          <w:i/>
          <w:noProof w:val="0"/>
          <w:lang w:val="fr-FR"/>
        </w:rPr>
        <w:t>Nominales</w:t>
      </w:r>
      <w:r w:rsidR="0015776F" w:rsidRPr="00D67DD6">
        <w:rPr>
          <w:i/>
          <w:noProof w:val="0"/>
          <w:lang w:val="fr-FR"/>
        </w:rPr>
        <w:fldChar w:fldCharType="begin"/>
      </w:r>
      <w:r w:rsidR="0015776F" w:rsidRPr="00D67DD6">
        <w:rPr>
          <w:noProof w:val="0"/>
          <w:lang w:val="fr-FR"/>
        </w:rPr>
        <w:instrText xml:space="preserve"> XE "</w:instrText>
      </w:r>
      <w:r w:rsidR="0015776F" w:rsidRPr="00D67DD6">
        <w:rPr>
          <w:i/>
          <w:noProof w:val="0"/>
          <w:lang w:val="fr-FR" w:eastAsia="en-US"/>
        </w:rPr>
        <w:instrText>Nominales</w:instrText>
      </w:r>
      <w:r w:rsidR="0015776F" w:rsidRPr="00D67DD6">
        <w:rPr>
          <w:noProof w:val="0"/>
          <w:lang w:val="fr-FR"/>
        </w:rPr>
        <w:instrText xml:space="preserve">" </w:instrText>
      </w:r>
      <w:r w:rsidR="0015776F" w:rsidRPr="00D67DD6">
        <w:rPr>
          <w:i/>
          <w:noProof w:val="0"/>
          <w:lang w:val="fr-FR"/>
        </w:rPr>
        <w:fldChar w:fldCharType="end"/>
      </w:r>
      <w:r w:rsidR="00663D44" w:rsidRPr="00D67DD6">
        <w:rPr>
          <w:noProof w:val="0"/>
          <w:lang w:val="fr-FR"/>
        </w:rPr>
        <w:t>.</w:t>
      </w:r>
      <w:r w:rsidRPr="00D67DD6">
        <w:rPr>
          <w:noProof w:val="0"/>
          <w:lang w:val="fr-FR"/>
        </w:rPr>
        <w:t xml:space="preserve"> Les avicenni</w:t>
      </w:r>
      <w:r w:rsidR="00A850AA" w:rsidRPr="00D67DD6">
        <w:rPr>
          <w:noProof w:val="0"/>
          <w:lang w:val="fr-FR"/>
        </w:rPr>
        <w:t xml:space="preserve">stes </w:t>
      </w:r>
      <w:r w:rsidR="00663963" w:rsidRPr="00D67DD6">
        <w:rPr>
          <w:noProof w:val="0"/>
          <w:lang w:val="fr-FR"/>
        </w:rPr>
        <w:t>L</w:t>
      </w:r>
      <w:r w:rsidR="00A850AA" w:rsidRPr="00D67DD6">
        <w:rPr>
          <w:noProof w:val="0"/>
          <w:lang w:val="fr-FR"/>
        </w:rPr>
        <w:t>atin</w:t>
      </w:r>
      <w:r w:rsidR="00663963" w:rsidRPr="00D67DD6">
        <w:rPr>
          <w:noProof w:val="0"/>
          <w:lang w:val="fr-FR"/>
        </w:rPr>
        <w:t>s</w:t>
      </w:r>
      <w:r w:rsidR="00A850AA" w:rsidRPr="00D67DD6">
        <w:rPr>
          <w:noProof w:val="0"/>
          <w:lang w:val="fr-FR"/>
        </w:rPr>
        <w:t xml:space="preserve"> </w:t>
      </w:r>
      <w:r w:rsidRPr="00D67DD6">
        <w:rPr>
          <w:noProof w:val="0"/>
          <w:lang w:val="fr-FR"/>
        </w:rPr>
        <w:t>reprennent la définition citée de la nature absolument donnée (</w:t>
      </w:r>
      <w:r w:rsidRPr="00D67DD6">
        <w:rPr>
          <w:i/>
          <w:noProof w:val="0"/>
          <w:lang w:val="fr-FR"/>
        </w:rPr>
        <w:t>universalis absolute</w:t>
      </w:r>
      <w:r w:rsidRPr="00D67DD6">
        <w:rPr>
          <w:noProof w:val="0"/>
          <w:lang w:val="fr-FR"/>
        </w:rPr>
        <w:t>) et en font une nouvelle substance indivisible (</w:t>
      </w:r>
      <w:r w:rsidRPr="00D67DD6">
        <w:rPr>
          <w:i/>
          <w:noProof w:val="0"/>
          <w:lang w:val="fr-FR"/>
        </w:rPr>
        <w:t>individuum</w:t>
      </w:r>
      <w:r w:rsidRPr="00D67DD6">
        <w:rPr>
          <w:noProof w:val="0"/>
          <w:lang w:val="fr-FR"/>
        </w:rPr>
        <w:t xml:space="preserve">). Cette école utilisa le terme </w:t>
      </w:r>
      <w:r w:rsidRPr="00D67DD6">
        <w:rPr>
          <w:i/>
          <w:noProof w:val="0"/>
          <w:lang w:val="fr-FR"/>
        </w:rPr>
        <w:t>individuum</w:t>
      </w:r>
      <w:r w:rsidR="004B50BB" w:rsidRPr="00D67DD6">
        <w:rPr>
          <w:i/>
          <w:noProof w:val="0"/>
          <w:lang w:val="fr-FR"/>
        </w:rPr>
        <w:fldChar w:fldCharType="begin"/>
      </w:r>
      <w:r w:rsidR="004B50BB" w:rsidRPr="00D67DD6">
        <w:rPr>
          <w:noProof w:val="0"/>
          <w:lang w:val="fr-FR"/>
        </w:rPr>
        <w:instrText xml:space="preserve"> XE "</w:instrText>
      </w:r>
      <w:r w:rsidR="004B50BB" w:rsidRPr="00D67DD6">
        <w:rPr>
          <w:i/>
          <w:noProof w:val="0"/>
          <w:lang w:val="fr-FR"/>
        </w:rPr>
        <w:instrText>individuum</w:instrText>
      </w:r>
      <w:r w:rsidR="004B50BB" w:rsidRPr="00D67DD6">
        <w:rPr>
          <w:noProof w:val="0"/>
          <w:lang w:val="fr-FR"/>
        </w:rPr>
        <w:instrText xml:space="preserve">" </w:instrText>
      </w:r>
      <w:r w:rsidR="004B50BB" w:rsidRPr="00D67DD6">
        <w:rPr>
          <w:i/>
          <w:noProof w:val="0"/>
          <w:lang w:val="fr-FR"/>
        </w:rPr>
        <w:fldChar w:fldCharType="end"/>
      </w:r>
      <w:r w:rsidRPr="00D67DD6">
        <w:rPr>
          <w:noProof w:val="0"/>
          <w:lang w:val="fr-FR"/>
        </w:rPr>
        <w:t xml:space="preserve"> pour désigner u</w:t>
      </w:r>
      <w:r w:rsidR="00A850AA" w:rsidRPr="00D67DD6">
        <w:rPr>
          <w:noProof w:val="0"/>
          <w:lang w:val="fr-FR"/>
        </w:rPr>
        <w:t>ne substance</w:t>
      </w:r>
      <w:r w:rsidRPr="00D67DD6">
        <w:rPr>
          <w:noProof w:val="0"/>
          <w:lang w:val="fr-FR"/>
        </w:rPr>
        <w:t xml:space="preserve"> du troisième genre. Cette chose singulière apparaît dans la division des universaux dans l’Arbre de Porphyre, du genus à l</w:t>
      </w:r>
      <w:r w:rsidR="00663963" w:rsidRPr="00D67DD6">
        <w:rPr>
          <w:noProof w:val="0"/>
          <w:lang w:val="fr-FR"/>
        </w:rPr>
        <w:t xml:space="preserve">a </w:t>
      </w:r>
      <w:r w:rsidRPr="00D67DD6">
        <w:rPr>
          <w:i/>
          <w:noProof w:val="0"/>
          <w:lang w:val="fr-FR"/>
        </w:rPr>
        <w:t>species specialissima</w:t>
      </w:r>
      <w:r w:rsidR="004B50BB" w:rsidRPr="00D67DD6">
        <w:rPr>
          <w:i/>
          <w:noProof w:val="0"/>
          <w:lang w:val="fr-FR"/>
        </w:rPr>
        <w:fldChar w:fldCharType="begin"/>
      </w:r>
      <w:r w:rsidR="004B50BB" w:rsidRPr="00D67DD6">
        <w:rPr>
          <w:noProof w:val="0"/>
          <w:lang w:val="fr-FR"/>
        </w:rPr>
        <w:instrText xml:space="preserve"> XE "</w:instrText>
      </w:r>
      <w:r w:rsidR="004B50BB" w:rsidRPr="00D67DD6">
        <w:rPr>
          <w:i/>
          <w:noProof w:val="0"/>
          <w:lang w:val="fr-FR"/>
        </w:rPr>
        <w:instrText>species specialissima</w:instrText>
      </w:r>
      <w:r w:rsidR="004B50BB" w:rsidRPr="00D67DD6">
        <w:rPr>
          <w:noProof w:val="0"/>
          <w:lang w:val="fr-FR"/>
        </w:rPr>
        <w:instrText xml:space="preserve">" </w:instrText>
      </w:r>
      <w:r w:rsidR="004B50BB" w:rsidRPr="00D67DD6">
        <w:rPr>
          <w:i/>
          <w:noProof w:val="0"/>
          <w:lang w:val="fr-FR"/>
        </w:rPr>
        <w:fldChar w:fldCharType="end"/>
      </w:r>
      <w:r w:rsidRPr="00D67DD6">
        <w:rPr>
          <w:noProof w:val="0"/>
          <w:lang w:val="fr-FR"/>
        </w:rPr>
        <w:t xml:space="preserve"> (OBJ II, ch. 1.5). La nouvelle forme de singularité ne </w:t>
      </w:r>
      <w:r w:rsidR="00A850AA" w:rsidRPr="00D67DD6">
        <w:rPr>
          <w:noProof w:val="0"/>
          <w:lang w:val="fr-FR"/>
        </w:rPr>
        <w:t xml:space="preserve">se </w:t>
      </w:r>
      <w:r w:rsidRPr="00D67DD6">
        <w:rPr>
          <w:noProof w:val="0"/>
          <w:lang w:val="fr-FR"/>
        </w:rPr>
        <w:t xml:space="preserve">limite pas </w:t>
      </w:r>
      <w:r w:rsidR="00A850AA" w:rsidRPr="00D67DD6">
        <w:rPr>
          <w:noProof w:val="0"/>
          <w:lang w:val="fr-FR"/>
        </w:rPr>
        <w:t xml:space="preserve">à </w:t>
      </w:r>
      <w:r w:rsidRPr="00D67DD6">
        <w:rPr>
          <w:noProof w:val="0"/>
          <w:lang w:val="fr-FR"/>
        </w:rPr>
        <w:t>l’existence intenti</w:t>
      </w:r>
      <w:r w:rsidR="001D0C48" w:rsidRPr="00D67DD6">
        <w:rPr>
          <w:noProof w:val="0"/>
          <w:lang w:val="fr-FR"/>
        </w:rPr>
        <w:t xml:space="preserve">onnelle au domaine de la pensée, </w:t>
      </w:r>
      <w:r w:rsidRPr="00D67DD6">
        <w:rPr>
          <w:noProof w:val="0"/>
          <w:lang w:val="fr-FR"/>
        </w:rPr>
        <w:t>comme c’est le cas des universaux classiques. L</w:t>
      </w:r>
      <w:r w:rsidR="00A850AA" w:rsidRPr="00D67DD6">
        <w:rPr>
          <w:noProof w:val="0"/>
          <w:lang w:val="fr-FR"/>
        </w:rPr>
        <w:t>e</w:t>
      </w:r>
      <w:r w:rsidRPr="00D67DD6">
        <w:rPr>
          <w:noProof w:val="0"/>
          <w:lang w:val="fr-FR"/>
        </w:rPr>
        <w:t xml:space="preserve"> concept de l’intellect cosmique actif comme </w:t>
      </w:r>
      <w:r w:rsidR="00E40CFC" w:rsidRPr="00D67DD6">
        <w:rPr>
          <w:i/>
          <w:noProof w:val="0"/>
          <w:lang w:val="fr-FR"/>
        </w:rPr>
        <w:t>Dator formarum</w:t>
      </w:r>
      <w:r w:rsidR="004B50BB" w:rsidRPr="00D67DD6">
        <w:rPr>
          <w:i/>
          <w:noProof w:val="0"/>
          <w:lang w:val="fr-FR"/>
        </w:rPr>
        <w:fldChar w:fldCharType="begin"/>
      </w:r>
      <w:r w:rsidR="004B50BB" w:rsidRPr="00D67DD6">
        <w:rPr>
          <w:noProof w:val="0"/>
          <w:lang w:val="fr-FR"/>
        </w:rPr>
        <w:instrText xml:space="preserve"> XE "</w:instrText>
      </w:r>
      <w:r w:rsidR="00E40CFC" w:rsidRPr="00D67DD6">
        <w:rPr>
          <w:i/>
          <w:noProof w:val="0"/>
          <w:lang w:val="fr-FR"/>
        </w:rPr>
        <w:instrText>Dator formarum</w:instrText>
      </w:r>
      <w:r w:rsidR="004B50BB" w:rsidRPr="00D67DD6">
        <w:rPr>
          <w:noProof w:val="0"/>
          <w:lang w:val="fr-FR"/>
        </w:rPr>
        <w:instrText xml:space="preserve">" </w:instrText>
      </w:r>
      <w:r w:rsidR="004B50BB" w:rsidRPr="00D67DD6">
        <w:rPr>
          <w:i/>
          <w:noProof w:val="0"/>
          <w:lang w:val="fr-FR"/>
        </w:rPr>
        <w:fldChar w:fldCharType="end"/>
      </w:r>
      <w:r w:rsidRPr="00D67DD6">
        <w:rPr>
          <w:noProof w:val="0"/>
          <w:lang w:val="fr-FR"/>
        </w:rPr>
        <w:t xml:space="preserve"> fait que la détermination des individus dans leurs </w:t>
      </w:r>
      <w:r w:rsidRPr="00D67DD6">
        <w:rPr>
          <w:i/>
          <w:noProof w:val="0"/>
          <w:lang w:val="fr-FR"/>
        </w:rPr>
        <w:t>quidditas</w:t>
      </w:r>
      <w:r w:rsidR="00800427" w:rsidRPr="00D67DD6">
        <w:rPr>
          <w:i/>
          <w:noProof w:val="0"/>
          <w:lang w:val="fr-FR"/>
        </w:rPr>
        <w:fldChar w:fldCharType="begin"/>
      </w:r>
      <w:r w:rsidR="00800427" w:rsidRPr="00D67DD6">
        <w:rPr>
          <w:noProof w:val="0"/>
          <w:lang w:val="fr-FR"/>
        </w:rPr>
        <w:instrText xml:space="preserve"> XE "</w:instrText>
      </w:r>
      <w:r w:rsidR="00800427" w:rsidRPr="00D67DD6">
        <w:rPr>
          <w:i/>
          <w:noProof w:val="0"/>
          <w:lang w:val="fr-FR"/>
        </w:rPr>
        <w:instrText>quidditas</w:instrText>
      </w:r>
      <w:r w:rsidR="00800427" w:rsidRPr="00D67DD6">
        <w:rPr>
          <w:noProof w:val="0"/>
          <w:lang w:val="fr-FR"/>
        </w:rPr>
        <w:instrText xml:space="preserve">" </w:instrText>
      </w:r>
      <w:r w:rsidR="00800427" w:rsidRPr="00D67DD6">
        <w:rPr>
          <w:i/>
          <w:noProof w:val="0"/>
          <w:lang w:val="fr-FR"/>
        </w:rPr>
        <w:fldChar w:fldCharType="end"/>
      </w:r>
      <w:r w:rsidRPr="00D67DD6">
        <w:rPr>
          <w:noProof w:val="0"/>
          <w:lang w:val="fr-FR"/>
        </w:rPr>
        <w:t xml:space="preserve"> </w:t>
      </w:r>
      <w:r w:rsidR="00A850AA" w:rsidRPr="00D67DD6">
        <w:rPr>
          <w:noProof w:val="0"/>
          <w:lang w:val="fr-FR"/>
        </w:rPr>
        <w:t xml:space="preserve">part </w:t>
      </w:r>
      <w:r w:rsidRPr="00D67DD6">
        <w:rPr>
          <w:noProof w:val="0"/>
          <w:lang w:val="fr-FR"/>
        </w:rPr>
        <w:t>de la substance supérieure sous une forme générique.</w:t>
      </w:r>
      <w:r w:rsidRPr="00D67DD6">
        <w:rPr>
          <w:noProof w:val="0"/>
          <w:vertAlign w:val="superscript"/>
          <w:lang w:val="fr-FR"/>
        </w:rPr>
        <w:footnoteReference w:id="143"/>
      </w:r>
      <w:r w:rsidRPr="00D67DD6">
        <w:rPr>
          <w:noProof w:val="0"/>
          <w:lang w:val="fr-FR"/>
        </w:rPr>
        <w:t xml:space="preserve"> La définition de la première forme de </w:t>
      </w:r>
      <w:r w:rsidR="00223043" w:rsidRPr="00D67DD6">
        <w:rPr>
          <w:noProof w:val="0"/>
          <w:lang w:val="fr-FR"/>
        </w:rPr>
        <w:t>l’existant</w:t>
      </w:r>
      <w:r w:rsidRPr="00D67DD6">
        <w:rPr>
          <w:noProof w:val="0"/>
          <w:lang w:val="fr-FR"/>
        </w:rPr>
        <w:t xml:space="preserve"> objectif dans le cadre de l’intuition pure est adoptée dans la seconde moitié du XIIIe siècle par Pecham, puis par Henri de Gand</w:t>
      </w:r>
      <w:r w:rsidR="00800427" w:rsidRPr="00D67DD6">
        <w:rPr>
          <w:noProof w:val="0"/>
          <w:lang w:val="fr-FR"/>
        </w:rPr>
        <w:fldChar w:fldCharType="begin"/>
      </w:r>
      <w:r w:rsidR="00800427" w:rsidRPr="00D67DD6">
        <w:rPr>
          <w:noProof w:val="0"/>
          <w:lang w:val="fr-FR"/>
        </w:rPr>
        <w:instrText xml:space="preserve"> XE "Henri de Gand" </w:instrText>
      </w:r>
      <w:r w:rsidR="00800427" w:rsidRPr="00D67DD6">
        <w:rPr>
          <w:noProof w:val="0"/>
          <w:lang w:val="fr-FR"/>
        </w:rPr>
        <w:fldChar w:fldCharType="end"/>
      </w:r>
      <w:r w:rsidRPr="00D67DD6">
        <w:rPr>
          <w:noProof w:val="0"/>
          <w:lang w:val="fr-FR"/>
        </w:rPr>
        <w:t xml:space="preserve">, et après lui par </w:t>
      </w:r>
      <w:r w:rsidR="00107350" w:rsidRPr="00D67DD6">
        <w:rPr>
          <w:noProof w:val="0"/>
          <w:lang w:val="fr-FR"/>
        </w:rPr>
        <w:t>Scotus</w:t>
      </w:r>
      <w:r w:rsidR="00800427" w:rsidRPr="00D67DD6">
        <w:rPr>
          <w:noProof w:val="0"/>
          <w:lang w:val="fr-FR"/>
        </w:rPr>
        <w:fldChar w:fldCharType="begin"/>
      </w:r>
      <w:r w:rsidR="00800427" w:rsidRPr="00D67DD6">
        <w:rPr>
          <w:noProof w:val="0"/>
          <w:lang w:val="fr-FR"/>
        </w:rPr>
        <w:instrText xml:space="preserve"> XE "Duns </w:instrText>
      </w:r>
      <w:r w:rsidR="00107350" w:rsidRPr="00D67DD6">
        <w:rPr>
          <w:noProof w:val="0"/>
          <w:lang w:val="fr-FR"/>
        </w:rPr>
        <w:instrText>Scotus</w:instrText>
      </w:r>
      <w:r w:rsidR="00800427" w:rsidRPr="00D67DD6">
        <w:rPr>
          <w:noProof w:val="0"/>
          <w:lang w:val="fr-FR"/>
        </w:rPr>
        <w:instrText xml:space="preserve">" </w:instrText>
      </w:r>
      <w:r w:rsidR="00800427" w:rsidRPr="00D67DD6">
        <w:rPr>
          <w:noProof w:val="0"/>
          <w:lang w:val="fr-FR"/>
        </w:rPr>
        <w:fldChar w:fldCharType="end"/>
      </w:r>
      <w:r w:rsidRPr="00D67DD6">
        <w:rPr>
          <w:noProof w:val="0"/>
          <w:lang w:val="fr-FR"/>
        </w:rPr>
        <w:t>. Ces avicennistes modernes divisent l’espèce en une entité objective et un concept universel (</w:t>
      </w:r>
      <w:r w:rsidRPr="00D67DD6">
        <w:rPr>
          <w:i/>
          <w:noProof w:val="0"/>
          <w:lang w:val="fr-FR"/>
        </w:rPr>
        <w:t>species singularis</w:t>
      </w:r>
      <w:r w:rsidR="00800427" w:rsidRPr="00D67DD6">
        <w:rPr>
          <w:i/>
          <w:noProof w:val="0"/>
          <w:lang w:val="fr-FR"/>
        </w:rPr>
        <w:fldChar w:fldCharType="begin"/>
      </w:r>
      <w:r w:rsidR="00800427" w:rsidRPr="00D67DD6">
        <w:rPr>
          <w:noProof w:val="0"/>
          <w:lang w:val="fr-FR"/>
        </w:rPr>
        <w:instrText xml:space="preserve"> XE "</w:instrText>
      </w:r>
      <w:r w:rsidR="00800427" w:rsidRPr="00D67DD6">
        <w:rPr>
          <w:i/>
          <w:noProof w:val="0"/>
          <w:lang w:val="fr-FR"/>
        </w:rPr>
        <w:instrText>species singularis</w:instrText>
      </w:r>
      <w:r w:rsidR="00800427" w:rsidRPr="00D67DD6">
        <w:rPr>
          <w:noProof w:val="0"/>
          <w:lang w:val="fr-FR"/>
        </w:rPr>
        <w:instrText xml:space="preserve">" </w:instrText>
      </w:r>
      <w:r w:rsidR="00800427" w:rsidRPr="00D67DD6">
        <w:rPr>
          <w:i/>
          <w:noProof w:val="0"/>
          <w:lang w:val="fr-FR"/>
        </w:rPr>
        <w:fldChar w:fldCharType="end"/>
      </w:r>
      <w:r w:rsidRPr="00D67DD6">
        <w:rPr>
          <w:i/>
          <w:noProof w:val="0"/>
          <w:lang w:val="fr-FR"/>
        </w:rPr>
        <w:t>, universalis</w:t>
      </w:r>
      <w:r w:rsidRPr="00D67DD6">
        <w:rPr>
          <w:noProof w:val="0"/>
          <w:lang w:val="fr-FR"/>
        </w:rPr>
        <w:t xml:space="preserve">). Le sujet moderne doté de la certitude absolue de l’intuition s’est séparé (voir le verbe latin </w:t>
      </w:r>
      <w:r w:rsidRPr="00D67DD6">
        <w:rPr>
          <w:i/>
          <w:noProof w:val="0"/>
          <w:lang w:val="fr-FR"/>
        </w:rPr>
        <w:t>absolvere</w:t>
      </w:r>
      <w:r w:rsidRPr="00D67DD6">
        <w:rPr>
          <w:noProof w:val="0"/>
          <w:lang w:val="fr-FR"/>
        </w:rPr>
        <w:t xml:space="preserve">) de l’existence hyparchique de la substance première. L’absolution métaphysique </w:t>
      </w:r>
      <w:r w:rsidR="007B4A79" w:rsidRPr="00D67DD6">
        <w:rPr>
          <w:noProof w:val="0"/>
          <w:lang w:val="fr-FR"/>
        </w:rPr>
        <w:t xml:space="preserve">accordée par </w:t>
      </w:r>
      <w:r w:rsidRPr="00D67DD6">
        <w:rPr>
          <w:noProof w:val="0"/>
          <w:lang w:val="fr-FR"/>
        </w:rPr>
        <w:t>Avicenne envoya la substance première dans la fo</w:t>
      </w:r>
      <w:r w:rsidR="006D0664" w:rsidRPr="00D67DD6">
        <w:rPr>
          <w:noProof w:val="0"/>
          <w:lang w:val="fr-FR"/>
        </w:rPr>
        <w:t>rme moderne de l’oubli de l’existant</w:t>
      </w:r>
      <w:r w:rsidRPr="00D67DD6">
        <w:rPr>
          <w:noProof w:val="0"/>
          <w:lang w:val="fr-FR"/>
        </w:rPr>
        <w:t xml:space="preserve"> (</w:t>
      </w:r>
      <w:r w:rsidRPr="00D67DD6">
        <w:rPr>
          <w:i/>
          <w:noProof w:val="0"/>
          <w:lang w:val="fr-FR"/>
        </w:rPr>
        <w:t>Seinsvergessenheit</w:t>
      </w:r>
      <w:r w:rsidR="00800427" w:rsidRPr="00D67DD6">
        <w:rPr>
          <w:i/>
          <w:noProof w:val="0"/>
          <w:lang w:val="fr-FR"/>
        </w:rPr>
        <w:fldChar w:fldCharType="begin"/>
      </w:r>
      <w:r w:rsidR="00800427" w:rsidRPr="00D67DD6">
        <w:rPr>
          <w:noProof w:val="0"/>
          <w:lang w:val="fr-FR"/>
        </w:rPr>
        <w:instrText xml:space="preserve"> XE "</w:instrText>
      </w:r>
      <w:r w:rsidR="00800427" w:rsidRPr="00D67DD6">
        <w:rPr>
          <w:i/>
          <w:noProof w:val="0"/>
          <w:lang w:val="fr-FR"/>
        </w:rPr>
        <w:instrText>Seinsvergessenheit</w:instrText>
      </w:r>
      <w:r w:rsidR="00800427" w:rsidRPr="00D67DD6">
        <w:rPr>
          <w:noProof w:val="0"/>
          <w:lang w:val="fr-FR"/>
        </w:rPr>
        <w:instrText xml:space="preserve">" </w:instrText>
      </w:r>
      <w:r w:rsidR="00800427" w:rsidRPr="00D67DD6">
        <w:rPr>
          <w:i/>
          <w:noProof w:val="0"/>
          <w:lang w:val="fr-FR"/>
        </w:rPr>
        <w:fldChar w:fldCharType="end"/>
      </w:r>
      <w:r w:rsidRPr="00D67DD6">
        <w:rPr>
          <w:noProof w:val="0"/>
          <w:lang w:val="fr-FR"/>
        </w:rPr>
        <w:t>).</w:t>
      </w:r>
    </w:p>
    <w:p w14:paraId="39D33810" w14:textId="0C0C7955" w:rsidR="00EB4529" w:rsidRPr="00D67DD6" w:rsidRDefault="0029317D" w:rsidP="00EB4529">
      <w:pPr>
        <w:ind w:firstLine="397"/>
        <w:rPr>
          <w:noProof w:val="0"/>
          <w:lang w:val="fr-FR" w:eastAsia="en-US"/>
        </w:rPr>
      </w:pPr>
      <w:r w:rsidRPr="00D67DD6">
        <w:rPr>
          <w:noProof w:val="0"/>
          <w:lang w:val="fr-FR"/>
        </w:rPr>
        <w:t>La négation de la première substance dans la métaphysique moderne ne peut être autre que l’absolue ; dans la logique aristotélicienne, la loi du tiers exclu</w:t>
      </w:r>
      <w:r w:rsidR="00800427" w:rsidRPr="00D67DD6">
        <w:rPr>
          <w:noProof w:val="0"/>
          <w:lang w:val="fr-FR"/>
        </w:rPr>
        <w:fldChar w:fldCharType="begin"/>
      </w:r>
      <w:r w:rsidR="00800427" w:rsidRPr="00D67DD6">
        <w:rPr>
          <w:noProof w:val="0"/>
          <w:lang w:val="fr-FR"/>
        </w:rPr>
        <w:instrText xml:space="preserve"> XE "loi du tiers exclu" </w:instrText>
      </w:r>
      <w:r w:rsidR="00800427" w:rsidRPr="00D67DD6">
        <w:rPr>
          <w:noProof w:val="0"/>
          <w:lang w:val="fr-FR"/>
        </w:rPr>
        <w:fldChar w:fldCharType="end"/>
      </w:r>
      <w:r w:rsidRPr="00D67DD6">
        <w:rPr>
          <w:noProof w:val="0"/>
          <w:lang w:val="fr-FR"/>
        </w:rPr>
        <w:t xml:space="preserve"> est catégoriquement valide. Si la philosophie première prédit </w:t>
      </w:r>
      <w:r w:rsidR="00223043" w:rsidRPr="00D67DD6">
        <w:rPr>
          <w:noProof w:val="0"/>
          <w:lang w:val="fr-FR"/>
        </w:rPr>
        <w:t>l’existant</w:t>
      </w:r>
      <w:r w:rsidRPr="00D67DD6">
        <w:rPr>
          <w:noProof w:val="0"/>
          <w:lang w:val="fr-FR"/>
        </w:rPr>
        <w:t xml:space="preserve"> conformément aux </w:t>
      </w:r>
      <w:r w:rsidRPr="00D67DD6">
        <w:rPr>
          <w:i/>
          <w:noProof w:val="0"/>
          <w:lang w:val="fr-FR"/>
        </w:rPr>
        <w:lastRenderedPageBreak/>
        <w:t>Catégories</w:t>
      </w:r>
      <w:r w:rsidR="0075666F" w:rsidRPr="00D67DD6">
        <w:rPr>
          <w:noProof w:val="0"/>
          <w:lang w:val="fr-FR"/>
        </w:rPr>
        <w:t>, il n’y a qu</w:t>
      </w:r>
      <w:r w:rsidR="00AA1765" w:rsidRPr="00D67DD6">
        <w:rPr>
          <w:noProof w:val="0"/>
          <w:lang w:val="fr-FR"/>
        </w:rPr>
        <w:t xml:space="preserve">’une chose singulière et le </w:t>
      </w:r>
      <w:r w:rsidRPr="00D67DD6">
        <w:rPr>
          <w:noProof w:val="0"/>
          <w:lang w:val="fr-FR"/>
        </w:rPr>
        <w:t>concept universel. Rien d’autre ne peut se trouver entre la première et la seconde substance</w:t>
      </w:r>
      <w:r w:rsidR="00F14274" w:rsidRPr="00D67DD6">
        <w:rPr>
          <w:noProof w:val="0"/>
          <w:lang w:val="fr-FR"/>
        </w:rPr>
        <w:t>. S</w:t>
      </w:r>
      <w:r w:rsidRPr="00D67DD6">
        <w:rPr>
          <w:noProof w:val="0"/>
          <w:lang w:val="fr-FR"/>
        </w:rPr>
        <w:t xml:space="preserve">elon l’aristotélisme classique, il n’y a aucune manière dont un tel </w:t>
      </w:r>
      <w:r w:rsidR="00A850AA" w:rsidRPr="00D67DD6">
        <w:rPr>
          <w:noProof w:val="0"/>
          <w:lang w:val="fr-FR"/>
        </w:rPr>
        <w:t>existant</w:t>
      </w:r>
      <w:r w:rsidRPr="00D67DD6">
        <w:rPr>
          <w:noProof w:val="0"/>
          <w:lang w:val="fr-FR"/>
        </w:rPr>
        <w:t xml:space="preserve"> du troisième genre pourrait se constituer dans une quelconque nature substantielle. La logique aristotélicienne</w:t>
      </w:r>
      <w:r w:rsidR="00800427" w:rsidRPr="00D67DD6">
        <w:rPr>
          <w:noProof w:val="0"/>
          <w:lang w:val="fr-FR"/>
        </w:rPr>
        <w:fldChar w:fldCharType="begin"/>
      </w:r>
      <w:r w:rsidR="00800427" w:rsidRPr="00D67DD6">
        <w:rPr>
          <w:noProof w:val="0"/>
          <w:lang w:val="fr-FR"/>
        </w:rPr>
        <w:instrText xml:space="preserve"> XE "logique aristotélicienne" </w:instrText>
      </w:r>
      <w:r w:rsidR="00800427" w:rsidRPr="00D67DD6">
        <w:rPr>
          <w:noProof w:val="0"/>
          <w:lang w:val="fr-FR"/>
        </w:rPr>
        <w:fldChar w:fldCharType="end"/>
      </w:r>
      <w:r w:rsidRPr="00D67DD6">
        <w:rPr>
          <w:noProof w:val="0"/>
          <w:lang w:val="fr-FR"/>
        </w:rPr>
        <w:t xml:space="preserve"> est déterminée par </w:t>
      </w:r>
      <w:r w:rsidRPr="00D67DD6">
        <w:rPr>
          <w:i/>
          <w:noProof w:val="0"/>
          <w:lang w:val="fr-FR"/>
        </w:rPr>
        <w:t>Physique</w:t>
      </w:r>
      <w:r w:rsidRPr="00D67DD6">
        <w:rPr>
          <w:noProof w:val="0"/>
          <w:lang w:val="fr-FR"/>
        </w:rPr>
        <w:t xml:space="preserve">, puis par </w:t>
      </w:r>
      <w:r w:rsidRPr="00D67DD6">
        <w:rPr>
          <w:i/>
          <w:noProof w:val="0"/>
          <w:lang w:val="fr-FR"/>
        </w:rPr>
        <w:t>Métaphysique</w:t>
      </w:r>
      <w:r w:rsidRPr="00D67DD6">
        <w:rPr>
          <w:noProof w:val="0"/>
          <w:lang w:val="fr-FR"/>
        </w:rPr>
        <w:t xml:space="preserve">, et selon le processus de cognition décrit dans </w:t>
      </w:r>
      <w:r w:rsidRPr="00D67DD6">
        <w:rPr>
          <w:i/>
          <w:noProof w:val="0"/>
          <w:lang w:val="fr-FR"/>
        </w:rPr>
        <w:t>De anima</w:t>
      </w:r>
      <w:r w:rsidRPr="00D67DD6">
        <w:rPr>
          <w:noProof w:val="0"/>
          <w:lang w:val="fr-FR"/>
        </w:rPr>
        <w:t>. L</w:t>
      </w:r>
      <w:r w:rsidR="0003355B" w:rsidRPr="00D67DD6">
        <w:rPr>
          <w:noProof w:val="0"/>
          <w:lang w:val="fr-FR"/>
        </w:rPr>
        <w:t xml:space="preserve">es </w:t>
      </w:r>
      <w:r w:rsidRPr="00D67DD6">
        <w:rPr>
          <w:noProof w:val="0"/>
          <w:lang w:val="fr-FR"/>
        </w:rPr>
        <w:t>illuminé</w:t>
      </w:r>
      <w:r w:rsidR="0003355B" w:rsidRPr="00D67DD6">
        <w:rPr>
          <w:noProof w:val="0"/>
          <w:lang w:val="fr-FR"/>
        </w:rPr>
        <w:t>s</w:t>
      </w:r>
      <w:r w:rsidRPr="00D67DD6">
        <w:rPr>
          <w:noProof w:val="0"/>
          <w:lang w:val="fr-FR"/>
        </w:rPr>
        <w:t xml:space="preserve"> moderne</w:t>
      </w:r>
      <w:r w:rsidR="0003355B" w:rsidRPr="00D67DD6">
        <w:rPr>
          <w:noProof w:val="0"/>
          <w:lang w:val="fr-FR"/>
        </w:rPr>
        <w:t>s</w:t>
      </w:r>
      <w:r w:rsidRPr="00D67DD6">
        <w:rPr>
          <w:noProof w:val="0"/>
          <w:lang w:val="fr-FR"/>
        </w:rPr>
        <w:t xml:space="preserve"> et postmoderne</w:t>
      </w:r>
      <w:r w:rsidR="0003355B" w:rsidRPr="00D67DD6">
        <w:rPr>
          <w:noProof w:val="0"/>
          <w:lang w:val="fr-FR"/>
        </w:rPr>
        <w:t>s</w:t>
      </w:r>
      <w:r w:rsidRPr="00D67DD6">
        <w:rPr>
          <w:noProof w:val="0"/>
          <w:lang w:val="fr-FR"/>
        </w:rPr>
        <w:t>, contrairement aux</w:t>
      </w:r>
      <w:r w:rsidR="0003355B" w:rsidRPr="00D67DD6">
        <w:rPr>
          <w:noProof w:val="0"/>
          <w:lang w:val="fr-FR"/>
        </w:rPr>
        <w:t xml:space="preserve"> aristotéliciens classiques, observent une </w:t>
      </w:r>
      <w:r w:rsidRPr="00D67DD6">
        <w:rPr>
          <w:noProof w:val="0"/>
          <w:lang w:val="fr-FR"/>
        </w:rPr>
        <w:t xml:space="preserve">autre chose que la substance première dans la réalité ou les universaux abstraits dans la pensée. </w:t>
      </w:r>
      <w:r w:rsidR="0096192C" w:rsidRPr="00D67DD6">
        <w:rPr>
          <w:noProof w:val="0"/>
          <w:lang w:val="fr-FR" w:eastAsia="en-US"/>
        </w:rPr>
        <w:t>Leur</w:t>
      </w:r>
      <w:r w:rsidRPr="00D67DD6">
        <w:rPr>
          <w:noProof w:val="0"/>
          <w:lang w:val="fr-FR" w:eastAsia="en-US"/>
        </w:rPr>
        <w:t xml:space="preserve"> intuition directe remonte « aux choses mêmes » (Husserl</w:t>
      </w:r>
      <w:r w:rsidR="00800427" w:rsidRPr="00D67DD6">
        <w:rPr>
          <w:noProof w:val="0"/>
          <w:lang w:val="fr-FR" w:eastAsia="en-US"/>
        </w:rPr>
        <w:fldChar w:fldCharType="begin"/>
      </w:r>
      <w:r w:rsidR="00800427" w:rsidRPr="00D67DD6">
        <w:rPr>
          <w:noProof w:val="0"/>
          <w:lang w:val="fr-FR"/>
        </w:rPr>
        <w:instrText xml:space="preserve"> XE "</w:instrText>
      </w:r>
      <w:r w:rsidR="00800427" w:rsidRPr="00D67DD6">
        <w:rPr>
          <w:noProof w:val="0"/>
          <w:lang w:val="fr-FR" w:eastAsia="en-US"/>
        </w:rPr>
        <w:instrText>Husserl, E.</w:instrText>
      </w:r>
      <w:r w:rsidR="00800427" w:rsidRPr="00D67DD6">
        <w:rPr>
          <w:noProof w:val="0"/>
          <w:lang w:val="fr-FR"/>
        </w:rPr>
        <w:instrText xml:space="preserve">" </w:instrText>
      </w:r>
      <w:r w:rsidR="00800427" w:rsidRPr="00D67DD6">
        <w:rPr>
          <w:noProof w:val="0"/>
          <w:lang w:val="fr-FR" w:eastAsia="en-US"/>
        </w:rPr>
        <w:fldChar w:fldCharType="end"/>
      </w:r>
      <w:r w:rsidRPr="00D67DD6">
        <w:rPr>
          <w:noProof w:val="0"/>
          <w:lang w:val="fr-FR" w:eastAsia="en-US"/>
        </w:rPr>
        <w:t xml:space="preserve">) </w:t>
      </w:r>
      <w:r w:rsidR="0096192C" w:rsidRPr="00D67DD6">
        <w:rPr>
          <w:noProof w:val="0"/>
          <w:lang w:val="fr-FR" w:eastAsia="en-US"/>
        </w:rPr>
        <w:t xml:space="preserve">pour </w:t>
      </w:r>
      <w:r w:rsidRPr="00D67DD6">
        <w:rPr>
          <w:noProof w:val="0"/>
          <w:lang w:val="fr-FR" w:eastAsia="en-US"/>
        </w:rPr>
        <w:t>crée</w:t>
      </w:r>
      <w:r w:rsidR="0096192C" w:rsidRPr="00D67DD6">
        <w:rPr>
          <w:noProof w:val="0"/>
          <w:lang w:val="fr-FR" w:eastAsia="en-US"/>
        </w:rPr>
        <w:t>r</w:t>
      </w:r>
      <w:r w:rsidRPr="00D67DD6">
        <w:rPr>
          <w:noProof w:val="0"/>
          <w:lang w:val="fr-FR" w:eastAsia="en-US"/>
        </w:rPr>
        <w:t xml:space="preserve"> une correspondance de </w:t>
      </w:r>
      <w:r w:rsidR="00223043" w:rsidRPr="00D67DD6">
        <w:rPr>
          <w:noProof w:val="0"/>
          <w:lang w:val="fr-FR" w:eastAsia="en-US"/>
        </w:rPr>
        <w:t>l’existant</w:t>
      </w:r>
      <w:r w:rsidRPr="00D67DD6">
        <w:rPr>
          <w:noProof w:val="0"/>
          <w:lang w:val="fr-FR" w:eastAsia="en-US"/>
        </w:rPr>
        <w:t xml:space="preserve"> singulier du troisième genre avec le concept universel. </w:t>
      </w:r>
      <w:r w:rsidR="00DC6495" w:rsidRPr="00D67DD6">
        <w:rPr>
          <w:noProof w:val="0"/>
          <w:lang w:val="fr-FR" w:eastAsia="en-US"/>
        </w:rPr>
        <w:t xml:space="preserve">On </w:t>
      </w:r>
      <w:r w:rsidRPr="00D67DD6">
        <w:rPr>
          <w:noProof w:val="0"/>
          <w:lang w:val="fr-FR" w:eastAsia="en-US"/>
        </w:rPr>
        <w:t xml:space="preserve">peut le faire parce que la substance atomique (ἄτομος οὐσία, </w:t>
      </w:r>
      <w:r w:rsidRPr="00D67DD6">
        <w:rPr>
          <w:i/>
          <w:noProof w:val="0"/>
          <w:lang w:val="fr-FR" w:eastAsia="en-US"/>
        </w:rPr>
        <w:t>individuum</w:t>
      </w:r>
      <w:r w:rsidR="00800427" w:rsidRPr="00D67DD6">
        <w:rPr>
          <w:i/>
          <w:noProof w:val="0"/>
          <w:lang w:val="fr-FR" w:eastAsia="en-US"/>
        </w:rPr>
        <w:fldChar w:fldCharType="begin"/>
      </w:r>
      <w:r w:rsidR="00800427" w:rsidRPr="00D67DD6">
        <w:rPr>
          <w:noProof w:val="0"/>
          <w:lang w:val="fr-FR"/>
        </w:rPr>
        <w:instrText xml:space="preserve"> XE "</w:instrText>
      </w:r>
      <w:r w:rsidR="00800427" w:rsidRPr="00D67DD6">
        <w:rPr>
          <w:i/>
          <w:noProof w:val="0"/>
          <w:lang w:val="fr-FR" w:eastAsia="en-US"/>
        </w:rPr>
        <w:instrText>individuum</w:instrText>
      </w:r>
      <w:r w:rsidR="00800427" w:rsidRPr="00D67DD6">
        <w:rPr>
          <w:noProof w:val="0"/>
          <w:lang w:val="fr-FR"/>
        </w:rPr>
        <w:instrText xml:space="preserve">" </w:instrText>
      </w:r>
      <w:r w:rsidR="00800427" w:rsidRPr="00D67DD6">
        <w:rPr>
          <w:i/>
          <w:noProof w:val="0"/>
          <w:lang w:val="fr-FR" w:eastAsia="en-US"/>
        </w:rPr>
        <w:fldChar w:fldCharType="end"/>
      </w:r>
      <w:r w:rsidRPr="00D67DD6">
        <w:rPr>
          <w:noProof w:val="0"/>
          <w:lang w:val="fr-FR" w:eastAsia="en-US"/>
        </w:rPr>
        <w:t>) garde depuis le néoplatonisme un caractère à la fois singulier et u</w:t>
      </w:r>
      <w:r w:rsidR="0075666F" w:rsidRPr="00D67DD6">
        <w:rPr>
          <w:noProof w:val="0"/>
          <w:lang w:val="fr-FR" w:eastAsia="en-US"/>
        </w:rPr>
        <w:t xml:space="preserve">niversel. La certitude dans la pensée </w:t>
      </w:r>
      <w:r w:rsidR="0041206D" w:rsidRPr="00D67DD6">
        <w:rPr>
          <w:noProof w:val="0"/>
          <w:lang w:val="fr-FR" w:eastAsia="en-US"/>
        </w:rPr>
        <w:t xml:space="preserve">moderne </w:t>
      </w:r>
      <w:r w:rsidRPr="00D67DD6">
        <w:rPr>
          <w:noProof w:val="0"/>
          <w:lang w:val="fr-FR" w:eastAsia="en-US"/>
        </w:rPr>
        <w:t xml:space="preserve">s’est séparée de toutes les autres déterminations de </w:t>
      </w:r>
      <w:r w:rsidR="00223043" w:rsidRPr="00D67DD6">
        <w:rPr>
          <w:noProof w:val="0"/>
          <w:lang w:val="fr-FR" w:eastAsia="en-US"/>
        </w:rPr>
        <w:t>l’existant</w:t>
      </w:r>
      <w:r w:rsidRPr="00D67DD6">
        <w:rPr>
          <w:noProof w:val="0"/>
          <w:lang w:val="fr-FR" w:eastAsia="en-US"/>
        </w:rPr>
        <w:t xml:space="preserve">. Le moderniste compare la « chose » considérée à un acte de certitude absolument donné qui porte sur </w:t>
      </w:r>
      <w:r w:rsidR="00223043" w:rsidRPr="00D67DD6">
        <w:rPr>
          <w:noProof w:val="0"/>
          <w:lang w:val="fr-FR" w:eastAsia="en-US"/>
        </w:rPr>
        <w:t>l’existant</w:t>
      </w:r>
      <w:r w:rsidRPr="00D67DD6">
        <w:rPr>
          <w:noProof w:val="0"/>
          <w:lang w:val="fr-FR" w:eastAsia="en-US"/>
        </w:rPr>
        <w:t xml:space="preserve"> atomique </w:t>
      </w:r>
      <w:r w:rsidR="0075666F" w:rsidRPr="00D67DD6">
        <w:rPr>
          <w:noProof w:val="0"/>
          <w:lang w:val="fr-FR" w:eastAsia="en-US"/>
        </w:rPr>
        <w:t xml:space="preserve">et </w:t>
      </w:r>
      <w:r w:rsidRPr="00D67DD6">
        <w:rPr>
          <w:noProof w:val="0"/>
          <w:lang w:val="fr-FR" w:eastAsia="en-US"/>
        </w:rPr>
        <w:t xml:space="preserve">minimal de la même chose. Cet acte de </w:t>
      </w:r>
      <w:r w:rsidR="0075666F" w:rsidRPr="00D67DD6">
        <w:rPr>
          <w:noProof w:val="0"/>
          <w:lang w:val="fr-FR" w:eastAsia="en-US"/>
        </w:rPr>
        <w:t xml:space="preserve">la </w:t>
      </w:r>
      <w:r w:rsidRPr="00D67DD6">
        <w:rPr>
          <w:noProof w:val="0"/>
          <w:lang w:val="fr-FR" w:eastAsia="en-US"/>
        </w:rPr>
        <w:t xml:space="preserve">délimitation est </w:t>
      </w:r>
      <w:r w:rsidR="00585BC9" w:rsidRPr="00D67DD6">
        <w:rPr>
          <w:noProof w:val="0"/>
          <w:lang w:val="fr-FR" w:eastAsia="en-US"/>
        </w:rPr>
        <w:t xml:space="preserve">un </w:t>
      </w:r>
      <w:r w:rsidRPr="00D67DD6">
        <w:rPr>
          <w:noProof w:val="0"/>
          <w:lang w:val="fr-FR" w:eastAsia="en-US"/>
        </w:rPr>
        <w:t>absolu, car l’« homme volant</w:t>
      </w:r>
      <w:r w:rsidR="00800427" w:rsidRPr="00D67DD6">
        <w:rPr>
          <w:noProof w:val="0"/>
          <w:lang w:val="fr-FR" w:eastAsia="en-US"/>
        </w:rPr>
        <w:fldChar w:fldCharType="begin"/>
      </w:r>
      <w:r w:rsidR="00800427" w:rsidRPr="00D67DD6">
        <w:rPr>
          <w:noProof w:val="0"/>
          <w:lang w:val="fr-FR"/>
        </w:rPr>
        <w:instrText xml:space="preserve"> XE "</w:instrText>
      </w:r>
      <w:r w:rsidR="00800427" w:rsidRPr="00D67DD6">
        <w:rPr>
          <w:noProof w:val="0"/>
          <w:lang w:val="fr-FR" w:eastAsia="en-US"/>
        </w:rPr>
        <w:instrText>homme volant</w:instrText>
      </w:r>
      <w:r w:rsidR="00800427" w:rsidRPr="00D67DD6">
        <w:rPr>
          <w:noProof w:val="0"/>
          <w:lang w:val="fr-FR"/>
        </w:rPr>
        <w:instrText xml:space="preserve">" </w:instrText>
      </w:r>
      <w:r w:rsidR="00800427" w:rsidRPr="00D67DD6">
        <w:rPr>
          <w:noProof w:val="0"/>
          <w:lang w:val="fr-FR" w:eastAsia="en-US"/>
        </w:rPr>
        <w:fldChar w:fldCharType="end"/>
      </w:r>
      <w:r w:rsidRPr="00D67DD6">
        <w:rPr>
          <w:noProof w:val="0"/>
          <w:lang w:val="fr-FR" w:eastAsia="en-US"/>
        </w:rPr>
        <w:t xml:space="preserve"> » d’Avicenne est séparé de la première substance et il </w:t>
      </w:r>
      <w:r w:rsidR="0075666F" w:rsidRPr="00D67DD6">
        <w:rPr>
          <w:noProof w:val="0"/>
          <w:lang w:val="fr-FR" w:eastAsia="en-US"/>
        </w:rPr>
        <w:t xml:space="preserve">en </w:t>
      </w:r>
      <w:r w:rsidRPr="00D67DD6">
        <w:rPr>
          <w:noProof w:val="0"/>
          <w:lang w:val="fr-FR" w:eastAsia="en-US"/>
        </w:rPr>
        <w:t xml:space="preserve">fait une nouvelle détermination ontologique. De cette façon, une double absolution est née, à la fois de la réalité de la substance première et de la </w:t>
      </w:r>
      <w:r w:rsidR="0052288B" w:rsidRPr="00D67DD6">
        <w:rPr>
          <w:noProof w:val="0"/>
          <w:lang w:val="fr-FR" w:eastAsia="en-US"/>
        </w:rPr>
        <w:t>connaissance sensuelle</w:t>
      </w:r>
      <w:r w:rsidRPr="00D67DD6">
        <w:rPr>
          <w:noProof w:val="0"/>
          <w:lang w:val="fr-FR" w:eastAsia="en-US"/>
        </w:rPr>
        <w:t>. Avicenne établit une nouvelle détermination de la vérité comme correspondance</w:t>
      </w:r>
      <w:r w:rsidR="007B1DC1" w:rsidRPr="00D67DD6">
        <w:rPr>
          <w:noProof w:val="0"/>
          <w:lang w:val="fr-FR" w:eastAsia="en-US"/>
        </w:rPr>
        <w:fldChar w:fldCharType="begin"/>
      </w:r>
      <w:r w:rsidR="007B1DC1" w:rsidRPr="00D67DD6">
        <w:rPr>
          <w:noProof w:val="0"/>
          <w:lang w:val="fr-FR"/>
        </w:rPr>
        <w:instrText xml:space="preserve"> XE "</w:instrText>
      </w:r>
      <w:r w:rsidR="007B1DC1" w:rsidRPr="00D67DD6">
        <w:rPr>
          <w:noProof w:val="0"/>
          <w:lang w:val="fr-FR" w:eastAsia="en-US"/>
        </w:rPr>
        <w:instrText>vérité comme identité</w:instrText>
      </w:r>
      <w:r w:rsidR="007B1DC1" w:rsidRPr="00D67DD6">
        <w:rPr>
          <w:noProof w:val="0"/>
          <w:lang w:val="fr-FR"/>
        </w:rPr>
        <w:instrText xml:space="preserve">" </w:instrText>
      </w:r>
      <w:r w:rsidR="007B1DC1" w:rsidRPr="00D67DD6">
        <w:rPr>
          <w:noProof w:val="0"/>
          <w:lang w:val="fr-FR" w:eastAsia="en-US"/>
        </w:rPr>
        <w:fldChar w:fldCharType="end"/>
      </w:r>
      <w:r w:rsidRPr="00D67DD6">
        <w:rPr>
          <w:noProof w:val="0"/>
          <w:lang w:val="fr-FR" w:eastAsia="en-US"/>
        </w:rPr>
        <w:t xml:space="preserve"> de l’ente</w:t>
      </w:r>
      <w:r w:rsidR="00CC4241" w:rsidRPr="00D67DD6">
        <w:rPr>
          <w:noProof w:val="0"/>
          <w:lang w:val="fr-FR" w:eastAsia="en-US"/>
        </w:rPr>
        <w:t xml:space="preserve">ndement et de la chose. Elles sont </w:t>
      </w:r>
      <w:r w:rsidRPr="00D67DD6">
        <w:rPr>
          <w:noProof w:val="0"/>
          <w:lang w:val="fr-FR" w:eastAsia="en-US"/>
        </w:rPr>
        <w:t>objectivement considérée</w:t>
      </w:r>
      <w:r w:rsidR="00CC4241" w:rsidRPr="00D67DD6">
        <w:rPr>
          <w:noProof w:val="0"/>
          <w:lang w:val="fr-FR" w:eastAsia="en-US"/>
        </w:rPr>
        <w:t>s</w:t>
      </w:r>
      <w:r w:rsidRPr="00D67DD6">
        <w:rPr>
          <w:noProof w:val="0"/>
          <w:lang w:val="fr-FR" w:eastAsia="en-US"/>
        </w:rPr>
        <w:t xml:space="preserve"> sur le mode de </w:t>
      </w:r>
      <w:r w:rsidRPr="00D67DD6">
        <w:rPr>
          <w:i/>
          <w:noProof w:val="0"/>
          <w:lang w:val="fr-FR" w:eastAsia="en-US"/>
        </w:rPr>
        <w:t>certitudo</w:t>
      </w:r>
      <w:r w:rsidR="00800427" w:rsidRPr="00D67DD6">
        <w:rPr>
          <w:i/>
          <w:noProof w:val="0"/>
          <w:lang w:val="fr-FR" w:eastAsia="en-US"/>
        </w:rPr>
        <w:fldChar w:fldCharType="begin"/>
      </w:r>
      <w:r w:rsidR="00800427" w:rsidRPr="00D67DD6">
        <w:rPr>
          <w:noProof w:val="0"/>
          <w:lang w:val="fr-FR"/>
        </w:rPr>
        <w:instrText xml:space="preserve"> XE "</w:instrText>
      </w:r>
      <w:r w:rsidR="00800427" w:rsidRPr="00D67DD6">
        <w:rPr>
          <w:i/>
          <w:noProof w:val="0"/>
          <w:lang w:val="fr-FR" w:eastAsia="en-US"/>
        </w:rPr>
        <w:instrText>certitudo</w:instrText>
      </w:r>
      <w:r w:rsidR="00800427" w:rsidRPr="00D67DD6">
        <w:rPr>
          <w:noProof w:val="0"/>
          <w:lang w:val="fr-FR"/>
        </w:rPr>
        <w:instrText xml:space="preserve">" </w:instrText>
      </w:r>
      <w:r w:rsidR="00800427" w:rsidRPr="00D67DD6">
        <w:rPr>
          <w:i/>
          <w:noProof w:val="0"/>
          <w:lang w:val="fr-FR" w:eastAsia="en-US"/>
        </w:rPr>
        <w:fldChar w:fldCharType="end"/>
      </w:r>
      <w:r w:rsidRPr="00D67DD6">
        <w:rPr>
          <w:noProof w:val="0"/>
          <w:lang w:val="fr-FR" w:eastAsia="en-US"/>
        </w:rPr>
        <w:t xml:space="preserve"> moderne et de l’évidence postmoderne. La vérité d</w:t>
      </w:r>
      <w:r w:rsidR="0059430E" w:rsidRPr="00D67DD6">
        <w:rPr>
          <w:noProof w:val="0"/>
          <w:lang w:val="fr-FR" w:eastAsia="en-US"/>
        </w:rPr>
        <w:t>e</w:t>
      </w:r>
      <w:r w:rsidRPr="00D67DD6">
        <w:rPr>
          <w:noProof w:val="0"/>
          <w:lang w:val="fr-FR" w:eastAsia="en-US"/>
        </w:rPr>
        <w:t xml:space="preserve"> </w:t>
      </w:r>
      <w:r w:rsidR="001930B0" w:rsidRPr="00D67DD6">
        <w:rPr>
          <w:i/>
          <w:noProof w:val="0"/>
          <w:lang w:val="fr-FR" w:eastAsia="en-US"/>
        </w:rPr>
        <w:t>Modernorum</w:t>
      </w:r>
      <w:r w:rsidRPr="00D67DD6">
        <w:rPr>
          <w:noProof w:val="0"/>
          <w:lang w:val="fr-FR" w:eastAsia="en-US"/>
        </w:rPr>
        <w:t xml:space="preserve"> représente une correspondance basée sur la certitude de </w:t>
      </w:r>
      <w:r w:rsidR="00223043" w:rsidRPr="00D67DD6">
        <w:rPr>
          <w:noProof w:val="0"/>
          <w:lang w:val="fr-FR" w:eastAsia="en-US"/>
        </w:rPr>
        <w:t>l’existant</w:t>
      </w:r>
      <w:r w:rsidRPr="00D67DD6">
        <w:rPr>
          <w:noProof w:val="0"/>
          <w:lang w:val="fr-FR" w:eastAsia="en-US"/>
        </w:rPr>
        <w:t xml:space="preserve"> du troisième genre avec la certitude du sujet du troisième genre. Le sujet moderne existe comme une « chose » (</w:t>
      </w:r>
      <w:r w:rsidR="0021053F" w:rsidRPr="00D67DD6">
        <w:rPr>
          <w:i/>
          <w:noProof w:val="0"/>
          <w:lang w:val="fr-FR" w:eastAsia="en-US"/>
        </w:rPr>
        <w:t>res</w:t>
      </w:r>
      <w:r w:rsidR="00800427" w:rsidRPr="00D67DD6">
        <w:rPr>
          <w:i/>
          <w:noProof w:val="0"/>
          <w:lang w:val="fr-FR" w:eastAsia="en-US"/>
        </w:rPr>
        <w:fldChar w:fldCharType="begin"/>
      </w:r>
      <w:r w:rsidR="00800427" w:rsidRPr="00D67DD6">
        <w:rPr>
          <w:noProof w:val="0"/>
          <w:lang w:val="fr-FR"/>
        </w:rPr>
        <w:instrText xml:space="preserve"> XE "</w:instrText>
      </w:r>
      <w:r w:rsidR="00800427" w:rsidRPr="00D67DD6">
        <w:rPr>
          <w:i/>
          <w:noProof w:val="0"/>
          <w:lang w:val="fr-FR" w:eastAsia="en-US"/>
        </w:rPr>
        <w:instrText>res</w:instrText>
      </w:r>
      <w:r w:rsidR="00800427" w:rsidRPr="00D67DD6">
        <w:rPr>
          <w:noProof w:val="0"/>
          <w:lang w:val="fr-FR"/>
        </w:rPr>
        <w:instrText xml:space="preserve">" </w:instrText>
      </w:r>
      <w:r w:rsidR="00800427" w:rsidRPr="00D67DD6">
        <w:rPr>
          <w:i/>
          <w:noProof w:val="0"/>
          <w:lang w:val="fr-FR" w:eastAsia="en-US"/>
        </w:rPr>
        <w:fldChar w:fldCharType="end"/>
      </w:r>
      <w:r w:rsidRPr="00D67DD6">
        <w:rPr>
          <w:noProof w:val="0"/>
          <w:lang w:val="fr-FR" w:eastAsia="en-US"/>
        </w:rPr>
        <w:t>) du troisième genre, c’est-à-dire comme un intellect incarné, qui existe en nous comme une substance indépendante (</w:t>
      </w:r>
      <w:r w:rsidRPr="00D67DD6">
        <w:rPr>
          <w:i/>
          <w:noProof w:val="0"/>
          <w:lang w:val="fr-FR" w:eastAsia="en-US"/>
        </w:rPr>
        <w:t>res cogitans</w:t>
      </w:r>
      <w:r w:rsidR="008E70C3" w:rsidRPr="00D67DD6">
        <w:rPr>
          <w:i/>
          <w:noProof w:val="0"/>
          <w:lang w:val="fr-FR" w:eastAsia="en-US"/>
        </w:rPr>
        <w:fldChar w:fldCharType="begin"/>
      </w:r>
      <w:r w:rsidR="008E70C3" w:rsidRPr="00D67DD6">
        <w:rPr>
          <w:noProof w:val="0"/>
          <w:lang w:val="fr-FR"/>
        </w:rPr>
        <w:instrText xml:space="preserve"> XE "</w:instrText>
      </w:r>
      <w:r w:rsidR="008E70C3" w:rsidRPr="00D67DD6">
        <w:rPr>
          <w:i/>
          <w:noProof w:val="0"/>
          <w:lang w:val="fr-FR" w:eastAsia="en-US"/>
        </w:rPr>
        <w:instrText>res cogitans</w:instrText>
      </w:r>
      <w:r w:rsidR="008E70C3" w:rsidRPr="00D67DD6">
        <w:rPr>
          <w:noProof w:val="0"/>
          <w:lang w:val="fr-FR"/>
        </w:rPr>
        <w:instrText xml:space="preserve">" </w:instrText>
      </w:r>
      <w:r w:rsidR="008E70C3" w:rsidRPr="00D67DD6">
        <w:rPr>
          <w:i/>
          <w:noProof w:val="0"/>
          <w:lang w:val="fr-FR" w:eastAsia="en-US"/>
        </w:rPr>
        <w:fldChar w:fldCharType="end"/>
      </w:r>
      <w:r w:rsidRPr="00D67DD6">
        <w:rPr>
          <w:noProof w:val="0"/>
          <w:lang w:val="fr-FR" w:eastAsia="en-US"/>
        </w:rPr>
        <w:t xml:space="preserve">). </w:t>
      </w:r>
      <w:r w:rsidR="002D2D2F">
        <w:rPr>
          <w:noProof w:val="0"/>
          <w:lang w:val="fr-FR" w:eastAsia="en-US"/>
        </w:rPr>
        <w:t xml:space="preserve">Ce </w:t>
      </w:r>
      <w:r w:rsidR="00C57352" w:rsidRPr="00C57352">
        <w:rPr>
          <w:i/>
          <w:noProof w:val="0"/>
          <w:lang w:val="fr-FR" w:eastAsia="en-US"/>
        </w:rPr>
        <w:t>intellectus</w:t>
      </w:r>
      <w:r w:rsidRPr="00D67DD6">
        <w:rPr>
          <w:i/>
          <w:noProof w:val="0"/>
          <w:lang w:val="fr-FR" w:eastAsia="en-US"/>
        </w:rPr>
        <w:t xml:space="preserve"> adeptus</w:t>
      </w:r>
      <w:r w:rsidR="008E70C3" w:rsidRPr="00D67DD6">
        <w:rPr>
          <w:i/>
          <w:noProof w:val="0"/>
          <w:lang w:val="fr-FR" w:eastAsia="en-US"/>
        </w:rPr>
        <w:fldChar w:fldCharType="begin"/>
      </w:r>
      <w:r w:rsidR="008E70C3" w:rsidRPr="00D67DD6">
        <w:rPr>
          <w:noProof w:val="0"/>
          <w:lang w:val="fr-FR"/>
        </w:rPr>
        <w:instrText xml:space="preserve"> XE "</w:instrText>
      </w:r>
      <w:r w:rsidR="00C57352" w:rsidRPr="00C57352">
        <w:rPr>
          <w:i/>
          <w:noProof w:val="0"/>
          <w:lang w:val="fr-FR" w:eastAsia="en-US"/>
        </w:rPr>
        <w:instrText>intellectus</w:instrText>
      </w:r>
      <w:r w:rsidR="008E70C3" w:rsidRPr="00D67DD6">
        <w:rPr>
          <w:i/>
          <w:noProof w:val="0"/>
          <w:lang w:val="fr-FR" w:eastAsia="en-US"/>
        </w:rPr>
        <w:instrText xml:space="preserve"> adeptus</w:instrText>
      </w:r>
      <w:r w:rsidR="008E70C3" w:rsidRPr="00D67DD6">
        <w:rPr>
          <w:noProof w:val="0"/>
          <w:lang w:val="fr-FR"/>
        </w:rPr>
        <w:instrText xml:space="preserve">" </w:instrText>
      </w:r>
      <w:r w:rsidR="008E70C3" w:rsidRPr="00D67DD6">
        <w:rPr>
          <w:i/>
          <w:noProof w:val="0"/>
          <w:lang w:val="fr-FR" w:eastAsia="en-US"/>
        </w:rPr>
        <w:fldChar w:fldCharType="end"/>
      </w:r>
      <w:r w:rsidRPr="00D67DD6">
        <w:rPr>
          <w:noProof w:val="0"/>
          <w:lang w:val="fr-FR" w:eastAsia="en-US"/>
        </w:rPr>
        <w:t xml:space="preserve"> moderne reconnaît une espèce autonome, qui existe objectivement dans le diacosmos démiurgique. La nouvelle conception de la vérité repose sur la coïncidence (</w:t>
      </w:r>
      <w:r w:rsidRPr="00D67DD6">
        <w:rPr>
          <w:i/>
          <w:noProof w:val="0"/>
          <w:lang w:val="fr-FR" w:eastAsia="en-US"/>
        </w:rPr>
        <w:t>sūmbolon</w:t>
      </w:r>
      <w:r w:rsidR="00800427" w:rsidRPr="00D67DD6">
        <w:rPr>
          <w:i/>
          <w:noProof w:val="0"/>
          <w:lang w:val="fr-FR" w:eastAsia="en-US"/>
        </w:rPr>
        <w:fldChar w:fldCharType="begin"/>
      </w:r>
      <w:r w:rsidR="00800427" w:rsidRPr="00D67DD6">
        <w:rPr>
          <w:noProof w:val="0"/>
          <w:lang w:val="fr-FR"/>
        </w:rPr>
        <w:instrText xml:space="preserve"> XE "</w:instrText>
      </w:r>
      <w:r w:rsidR="00800427" w:rsidRPr="00D67DD6">
        <w:rPr>
          <w:i/>
          <w:noProof w:val="0"/>
          <w:lang w:val="fr-FR" w:eastAsia="en-US"/>
        </w:rPr>
        <w:instrText>sūmbolon</w:instrText>
      </w:r>
      <w:r w:rsidR="00800427" w:rsidRPr="00D67DD6">
        <w:rPr>
          <w:noProof w:val="0"/>
          <w:lang w:val="fr-FR"/>
        </w:rPr>
        <w:instrText xml:space="preserve">" </w:instrText>
      </w:r>
      <w:r w:rsidR="00800427" w:rsidRPr="00D67DD6">
        <w:rPr>
          <w:i/>
          <w:noProof w:val="0"/>
          <w:lang w:val="fr-FR" w:eastAsia="en-US"/>
        </w:rPr>
        <w:fldChar w:fldCharType="end"/>
      </w:r>
      <w:r w:rsidRPr="00D67DD6">
        <w:rPr>
          <w:i/>
          <w:noProof w:val="0"/>
          <w:lang w:val="fr-FR" w:eastAsia="en-US"/>
        </w:rPr>
        <w:t>, coniunctio</w:t>
      </w:r>
      <w:r w:rsidR="00800427" w:rsidRPr="00D67DD6">
        <w:rPr>
          <w:i/>
          <w:noProof w:val="0"/>
          <w:lang w:val="fr-FR" w:eastAsia="en-US"/>
        </w:rPr>
        <w:fldChar w:fldCharType="begin"/>
      </w:r>
      <w:r w:rsidR="00800427" w:rsidRPr="00D67DD6">
        <w:rPr>
          <w:noProof w:val="0"/>
          <w:lang w:val="fr-FR"/>
        </w:rPr>
        <w:instrText xml:space="preserve"> XE "</w:instrText>
      </w:r>
      <w:r w:rsidR="00800427" w:rsidRPr="00D67DD6">
        <w:rPr>
          <w:i/>
          <w:noProof w:val="0"/>
          <w:lang w:val="fr-FR" w:eastAsia="en-US"/>
        </w:rPr>
        <w:instrText>coniunctio</w:instrText>
      </w:r>
      <w:r w:rsidR="00800427" w:rsidRPr="00D67DD6">
        <w:rPr>
          <w:noProof w:val="0"/>
          <w:lang w:val="fr-FR"/>
        </w:rPr>
        <w:instrText xml:space="preserve">" </w:instrText>
      </w:r>
      <w:r w:rsidR="00800427" w:rsidRPr="00D67DD6">
        <w:rPr>
          <w:i/>
          <w:noProof w:val="0"/>
          <w:lang w:val="fr-FR" w:eastAsia="en-US"/>
        </w:rPr>
        <w:fldChar w:fldCharType="end"/>
      </w:r>
      <w:r w:rsidRPr="00D67DD6">
        <w:rPr>
          <w:noProof w:val="0"/>
          <w:lang w:val="fr-FR" w:eastAsia="en-US"/>
        </w:rPr>
        <w:t xml:space="preserve">) de deux types de certitude. </w:t>
      </w:r>
      <w:r w:rsidR="002C3637" w:rsidRPr="00D67DD6">
        <w:rPr>
          <w:noProof w:val="0"/>
          <w:lang w:val="fr-FR" w:eastAsia="en-US"/>
        </w:rPr>
        <w:t xml:space="preserve">Une sorte de </w:t>
      </w:r>
      <w:r w:rsidRPr="00D67DD6">
        <w:rPr>
          <w:i/>
          <w:noProof w:val="0"/>
          <w:lang w:val="fr-FR" w:eastAsia="en-US"/>
        </w:rPr>
        <w:t>certitudo</w:t>
      </w:r>
      <w:r w:rsidRPr="00D67DD6">
        <w:rPr>
          <w:noProof w:val="0"/>
          <w:lang w:val="fr-FR" w:eastAsia="en-US"/>
        </w:rPr>
        <w:t xml:space="preserve"> de la « chose » objectivement donnée est comparée à </w:t>
      </w:r>
      <w:r w:rsidR="004941F7" w:rsidRPr="00D67DD6">
        <w:rPr>
          <w:i/>
          <w:noProof w:val="0"/>
          <w:lang w:val="fr-FR" w:eastAsia="en-US"/>
        </w:rPr>
        <w:t>rectitudo</w:t>
      </w:r>
      <w:r w:rsidR="004941F7" w:rsidRPr="00D67DD6">
        <w:rPr>
          <w:i/>
          <w:noProof w:val="0"/>
          <w:lang w:val="fr-FR" w:eastAsia="en-US"/>
        </w:rPr>
        <w:fldChar w:fldCharType="begin"/>
      </w:r>
      <w:r w:rsidR="004941F7" w:rsidRPr="00D67DD6">
        <w:rPr>
          <w:noProof w:val="0"/>
          <w:lang w:val="fr-FR"/>
        </w:rPr>
        <w:instrText xml:space="preserve"> XE "</w:instrText>
      </w:r>
      <w:r w:rsidR="004941F7" w:rsidRPr="00D67DD6">
        <w:rPr>
          <w:i/>
          <w:noProof w:val="0"/>
          <w:lang w:val="fr-FR" w:eastAsia="en-US"/>
        </w:rPr>
        <w:instrText>rectitudo</w:instrText>
      </w:r>
      <w:r w:rsidR="004941F7" w:rsidRPr="00D67DD6">
        <w:rPr>
          <w:noProof w:val="0"/>
          <w:lang w:val="fr-FR"/>
        </w:rPr>
        <w:instrText xml:space="preserve">" </w:instrText>
      </w:r>
      <w:r w:rsidR="004941F7" w:rsidRPr="00D67DD6">
        <w:rPr>
          <w:i/>
          <w:noProof w:val="0"/>
          <w:lang w:val="fr-FR" w:eastAsia="en-US"/>
        </w:rPr>
        <w:fldChar w:fldCharType="end"/>
      </w:r>
      <w:r w:rsidRPr="00D67DD6">
        <w:rPr>
          <w:noProof w:val="0"/>
          <w:lang w:val="fr-FR" w:eastAsia="en-US"/>
        </w:rPr>
        <w:t xml:space="preserve"> </w:t>
      </w:r>
      <w:r w:rsidR="004941F7" w:rsidRPr="00D67DD6">
        <w:rPr>
          <w:noProof w:val="0"/>
          <w:lang w:val="fr-FR" w:eastAsia="en-US"/>
        </w:rPr>
        <w:t xml:space="preserve">de la logique paranoïaque faite par le </w:t>
      </w:r>
      <w:r w:rsidRPr="00D67DD6">
        <w:rPr>
          <w:noProof w:val="0"/>
          <w:lang w:val="fr-FR" w:eastAsia="en-US"/>
        </w:rPr>
        <w:t xml:space="preserve">sujet moderne. </w:t>
      </w:r>
      <w:r w:rsidR="004941F7" w:rsidRPr="00D67DD6">
        <w:rPr>
          <w:noProof w:val="0"/>
          <w:lang w:val="fr-FR" w:eastAsia="en-US"/>
        </w:rPr>
        <w:t xml:space="preserve">Il forme une autre substance du troisième type, car </w:t>
      </w:r>
      <w:r w:rsidR="004941F7" w:rsidRPr="00D67DD6">
        <w:rPr>
          <w:noProof w:val="0"/>
          <w:lang w:val="fr-FR" w:eastAsia="en-US"/>
        </w:rPr>
        <w:lastRenderedPageBreak/>
        <w:t xml:space="preserve">il constitue un ensemble de </w:t>
      </w:r>
      <w:r w:rsidR="00501AED" w:rsidRPr="00501AED">
        <w:rPr>
          <w:i/>
          <w:noProof w:val="0"/>
          <w:lang w:val="fr-FR" w:eastAsia="en-US"/>
        </w:rPr>
        <w:t>tertium ens</w:t>
      </w:r>
      <w:r w:rsidR="004941F7" w:rsidRPr="00D67DD6">
        <w:rPr>
          <w:noProof w:val="0"/>
          <w:lang w:val="fr-FR" w:eastAsia="en-US"/>
        </w:rPr>
        <w:t xml:space="preserve"> schizophrène et complètement disparate. </w:t>
      </w:r>
      <w:r w:rsidRPr="00D67DD6">
        <w:rPr>
          <w:noProof w:val="0"/>
          <w:lang w:val="fr-FR" w:eastAsia="en-US"/>
        </w:rPr>
        <w:t>L’intellect de l’« homme volant</w:t>
      </w:r>
      <w:r w:rsidR="00CD7ED6" w:rsidRPr="00D67DD6">
        <w:rPr>
          <w:noProof w:val="0"/>
          <w:lang w:val="fr-FR" w:eastAsia="en-US"/>
        </w:rPr>
        <w:fldChar w:fldCharType="begin"/>
      </w:r>
      <w:r w:rsidR="00CD7ED6" w:rsidRPr="00D67DD6">
        <w:rPr>
          <w:noProof w:val="0"/>
          <w:lang w:val="fr-FR"/>
        </w:rPr>
        <w:instrText xml:space="preserve"> XE "</w:instrText>
      </w:r>
      <w:r w:rsidR="00CD7ED6" w:rsidRPr="00D67DD6">
        <w:rPr>
          <w:noProof w:val="0"/>
          <w:lang w:val="fr-FR" w:eastAsia="en-US"/>
        </w:rPr>
        <w:instrText>homme volant</w:instrText>
      </w:r>
      <w:r w:rsidR="00CD7ED6" w:rsidRPr="00D67DD6">
        <w:rPr>
          <w:noProof w:val="0"/>
          <w:lang w:val="fr-FR"/>
        </w:rPr>
        <w:instrText xml:space="preserve">" </w:instrText>
      </w:r>
      <w:r w:rsidR="00CD7ED6" w:rsidRPr="00D67DD6">
        <w:rPr>
          <w:noProof w:val="0"/>
          <w:lang w:val="fr-FR" w:eastAsia="en-US"/>
        </w:rPr>
        <w:fldChar w:fldCharType="end"/>
      </w:r>
      <w:r w:rsidRPr="00D67DD6">
        <w:rPr>
          <w:noProof w:val="0"/>
          <w:lang w:val="fr-FR" w:eastAsia="en-US"/>
        </w:rPr>
        <w:t xml:space="preserve"> » n’a besoin d’aucune connaissance de la réalité matérielle actuelle. </w:t>
      </w:r>
      <w:r w:rsidR="00006CE6" w:rsidRPr="00D67DD6">
        <w:rPr>
          <w:noProof w:val="0"/>
          <w:lang w:val="fr-FR" w:eastAsia="en-US"/>
        </w:rPr>
        <w:t xml:space="preserve">Le sujet moderne crée les significations </w:t>
      </w:r>
      <w:r w:rsidR="00006CE6" w:rsidRPr="00D67DD6">
        <w:rPr>
          <w:i/>
          <w:noProof w:val="0"/>
          <w:lang w:val="fr-FR" w:eastAsia="en-US"/>
        </w:rPr>
        <w:t>ex nihilo</w:t>
      </w:r>
      <w:r w:rsidR="00006CE6" w:rsidRPr="00D67DD6">
        <w:rPr>
          <w:i/>
          <w:noProof w:val="0"/>
          <w:lang w:val="fr-FR" w:eastAsia="en-US"/>
        </w:rPr>
        <w:fldChar w:fldCharType="begin"/>
      </w:r>
      <w:r w:rsidR="00006CE6" w:rsidRPr="00D67DD6">
        <w:rPr>
          <w:noProof w:val="0"/>
          <w:lang w:val="fr-FR"/>
        </w:rPr>
        <w:instrText xml:space="preserve"> XE "</w:instrText>
      </w:r>
      <w:r w:rsidR="00006CE6" w:rsidRPr="00D67DD6">
        <w:rPr>
          <w:i/>
          <w:noProof w:val="0"/>
          <w:lang w:val="fr-FR" w:eastAsia="en-US"/>
        </w:rPr>
        <w:instrText>creatio ex nihilo</w:instrText>
      </w:r>
      <w:r w:rsidR="00006CE6" w:rsidRPr="00D67DD6">
        <w:rPr>
          <w:noProof w:val="0"/>
          <w:lang w:val="fr-FR"/>
        </w:rPr>
        <w:instrText xml:space="preserve">" </w:instrText>
      </w:r>
      <w:r w:rsidR="00006CE6" w:rsidRPr="00D67DD6">
        <w:rPr>
          <w:i/>
          <w:noProof w:val="0"/>
          <w:lang w:val="fr-FR" w:eastAsia="en-US"/>
        </w:rPr>
        <w:fldChar w:fldCharType="end"/>
      </w:r>
      <w:r w:rsidR="00006CE6" w:rsidRPr="00D67DD6">
        <w:rPr>
          <w:noProof w:val="0"/>
          <w:lang w:val="fr-FR" w:eastAsia="en-US"/>
        </w:rPr>
        <w:t xml:space="preserve">. </w:t>
      </w:r>
      <w:r w:rsidRPr="00D67DD6">
        <w:rPr>
          <w:noProof w:val="0"/>
          <w:lang w:val="fr-FR" w:eastAsia="en-US"/>
        </w:rPr>
        <w:t xml:space="preserve">La donation de </w:t>
      </w:r>
      <w:r w:rsidR="00223043" w:rsidRPr="00D67DD6">
        <w:rPr>
          <w:noProof w:val="0"/>
          <w:lang w:val="fr-FR" w:eastAsia="en-US"/>
        </w:rPr>
        <w:t>l’existant</w:t>
      </w:r>
      <w:r w:rsidRPr="00D67DD6">
        <w:rPr>
          <w:noProof w:val="0"/>
          <w:lang w:val="fr-FR" w:eastAsia="en-US"/>
        </w:rPr>
        <w:t xml:space="preserve"> dans une nouvelle forme de </w:t>
      </w:r>
      <w:r w:rsidRPr="00D67DD6">
        <w:rPr>
          <w:i/>
          <w:noProof w:val="0"/>
          <w:lang w:val="fr-FR" w:eastAsia="en-US"/>
        </w:rPr>
        <w:t>dativus metaphysicus</w:t>
      </w:r>
      <w:r w:rsidR="007B1DC1" w:rsidRPr="00D67DD6">
        <w:rPr>
          <w:i/>
          <w:noProof w:val="0"/>
          <w:lang w:val="fr-FR" w:eastAsia="en-US"/>
        </w:rPr>
        <w:fldChar w:fldCharType="begin"/>
      </w:r>
      <w:r w:rsidR="007B1DC1" w:rsidRPr="00D67DD6">
        <w:rPr>
          <w:noProof w:val="0"/>
          <w:lang w:val="fr-FR"/>
        </w:rPr>
        <w:instrText xml:space="preserve"> XE "</w:instrText>
      </w:r>
      <w:r w:rsidR="007B1DC1" w:rsidRPr="00D67DD6">
        <w:rPr>
          <w:i/>
          <w:noProof w:val="0"/>
          <w:lang w:val="fr-FR" w:eastAsia="en-US"/>
        </w:rPr>
        <w:instrText>dativus metaphysicus</w:instrText>
      </w:r>
      <w:r w:rsidR="007B1DC1" w:rsidRPr="00D67DD6">
        <w:rPr>
          <w:noProof w:val="0"/>
          <w:lang w:val="fr-FR"/>
        </w:rPr>
        <w:instrText xml:space="preserve">" </w:instrText>
      </w:r>
      <w:r w:rsidR="007B1DC1" w:rsidRPr="00D67DD6">
        <w:rPr>
          <w:i/>
          <w:noProof w:val="0"/>
          <w:lang w:val="fr-FR" w:eastAsia="en-US"/>
        </w:rPr>
        <w:fldChar w:fldCharType="end"/>
      </w:r>
      <w:r w:rsidRPr="00D67DD6">
        <w:rPr>
          <w:noProof w:val="0"/>
          <w:lang w:val="fr-FR" w:eastAsia="en-US"/>
        </w:rPr>
        <w:t xml:space="preserve"> passe au sujet moderne </w:t>
      </w:r>
      <w:r w:rsidR="007B4BCC" w:rsidRPr="00D67DD6">
        <w:rPr>
          <w:noProof w:val="0"/>
          <w:lang w:val="fr-FR" w:eastAsia="en-US"/>
        </w:rPr>
        <w:t xml:space="preserve">par </w:t>
      </w:r>
      <w:r w:rsidRPr="00D67DD6">
        <w:rPr>
          <w:noProof w:val="0"/>
          <w:lang w:val="fr-FR" w:eastAsia="en-US"/>
        </w:rPr>
        <w:t xml:space="preserve">une erreur logique appelée </w:t>
      </w:r>
      <w:r w:rsidRPr="00D67DD6">
        <w:rPr>
          <w:i/>
          <w:noProof w:val="0"/>
          <w:lang w:val="fr-FR" w:eastAsia="en-US"/>
        </w:rPr>
        <w:t>circulus vitiosus</w:t>
      </w:r>
      <w:r w:rsidR="007B1DC1" w:rsidRPr="00D67DD6">
        <w:rPr>
          <w:i/>
          <w:noProof w:val="0"/>
          <w:lang w:val="fr-FR" w:eastAsia="en-US"/>
        </w:rPr>
        <w:fldChar w:fldCharType="begin"/>
      </w:r>
      <w:r w:rsidR="007B1DC1" w:rsidRPr="00D67DD6">
        <w:rPr>
          <w:noProof w:val="0"/>
          <w:lang w:val="fr-FR"/>
        </w:rPr>
        <w:instrText xml:space="preserve"> XE "</w:instrText>
      </w:r>
      <w:r w:rsidR="007B1DC1" w:rsidRPr="00D67DD6">
        <w:rPr>
          <w:i/>
          <w:noProof w:val="0"/>
          <w:lang w:val="fr-FR" w:eastAsia="en-US"/>
        </w:rPr>
        <w:instrText>circulus vitiosus</w:instrText>
      </w:r>
      <w:r w:rsidR="007B1DC1" w:rsidRPr="00D67DD6">
        <w:rPr>
          <w:noProof w:val="0"/>
          <w:lang w:val="fr-FR"/>
        </w:rPr>
        <w:instrText xml:space="preserve">" </w:instrText>
      </w:r>
      <w:r w:rsidR="007B1DC1" w:rsidRPr="00D67DD6">
        <w:rPr>
          <w:i/>
          <w:noProof w:val="0"/>
          <w:lang w:val="fr-FR" w:eastAsia="en-US"/>
        </w:rPr>
        <w:fldChar w:fldCharType="end"/>
      </w:r>
      <w:r w:rsidRPr="00D67DD6">
        <w:rPr>
          <w:noProof w:val="0"/>
          <w:lang w:val="fr-FR" w:eastAsia="en-US"/>
        </w:rPr>
        <w:t xml:space="preserve">. </w:t>
      </w:r>
      <w:r w:rsidR="00D23820" w:rsidRPr="00D67DD6">
        <w:rPr>
          <w:noProof w:val="0"/>
          <w:lang w:val="fr-FR" w:eastAsia="en-US"/>
        </w:rPr>
        <w:t xml:space="preserve">Avicenne créa la métaphysique </w:t>
      </w:r>
      <w:r w:rsidR="00D23820" w:rsidRPr="00D67DD6">
        <w:rPr>
          <w:i/>
          <w:noProof w:val="0"/>
          <w:lang w:val="fr-FR" w:eastAsia="en-US"/>
        </w:rPr>
        <w:t>ex nihilo</w:t>
      </w:r>
      <w:r w:rsidR="00D23820" w:rsidRPr="00D67DD6">
        <w:rPr>
          <w:noProof w:val="0"/>
          <w:lang w:val="fr-FR" w:eastAsia="en-US"/>
        </w:rPr>
        <w:t xml:space="preserve"> et exposa pour la première fois une forme complète de la paran</w:t>
      </w:r>
      <w:r w:rsidR="00EB4529" w:rsidRPr="00D67DD6">
        <w:rPr>
          <w:noProof w:val="0"/>
          <w:lang w:val="fr-FR" w:eastAsia="en-US"/>
        </w:rPr>
        <w:t xml:space="preserve">oïa spécifique de la modernité. </w:t>
      </w:r>
      <w:r w:rsidRPr="00D67DD6">
        <w:rPr>
          <w:noProof w:val="0"/>
          <w:lang w:val="fr-FR" w:eastAsia="en-US"/>
        </w:rPr>
        <w:t xml:space="preserve">La métaphysique d’Avicenne établit une </w:t>
      </w:r>
      <w:r w:rsidR="00EE07A8" w:rsidRPr="00D67DD6">
        <w:rPr>
          <w:noProof w:val="0"/>
          <w:lang w:val="fr-FR" w:eastAsia="en-US"/>
        </w:rPr>
        <w:t xml:space="preserve">relation </w:t>
      </w:r>
      <w:r w:rsidRPr="00D67DD6">
        <w:rPr>
          <w:noProof w:val="0"/>
          <w:lang w:val="fr-FR" w:eastAsia="en-US"/>
        </w:rPr>
        <w:t>« sujet</w:t>
      </w:r>
      <w:r w:rsidRPr="00D67DD6">
        <w:rPr>
          <w:rFonts w:cs="Calibri"/>
          <w:noProof w:val="0"/>
          <w:lang w:val="fr-FR" w:eastAsia="en-US"/>
        </w:rPr>
        <w:t>—</w:t>
      </w:r>
      <w:r w:rsidRPr="00D67DD6">
        <w:rPr>
          <w:noProof w:val="0"/>
          <w:lang w:val="fr-FR" w:eastAsia="en-US"/>
        </w:rPr>
        <w:t>objet</w:t>
      </w:r>
      <w:r w:rsidR="006C3191" w:rsidRPr="00D67DD6">
        <w:rPr>
          <w:noProof w:val="0"/>
          <w:lang w:val="fr-FR" w:eastAsia="en-US"/>
        </w:rPr>
        <w:fldChar w:fldCharType="begin"/>
      </w:r>
      <w:r w:rsidR="006C3191" w:rsidRPr="00D67DD6">
        <w:rPr>
          <w:noProof w:val="0"/>
          <w:lang w:val="fr-FR"/>
        </w:rPr>
        <w:instrText xml:space="preserve"> XE "</w:instrText>
      </w:r>
      <w:r w:rsidR="006C3191" w:rsidRPr="00D67DD6">
        <w:rPr>
          <w:noProof w:val="0"/>
          <w:lang w:val="fr-FR" w:eastAsia="en-US"/>
        </w:rPr>
        <w:instrText>sujet</w:instrText>
      </w:r>
      <w:r w:rsidR="00821D89" w:rsidRPr="00D67DD6">
        <w:rPr>
          <w:noProof w:val="0"/>
          <w:lang w:val="fr-FR" w:eastAsia="en-US"/>
        </w:rPr>
        <w:instrText>—</w:instrText>
      </w:r>
      <w:r w:rsidR="006C3191" w:rsidRPr="00D67DD6">
        <w:rPr>
          <w:noProof w:val="0"/>
          <w:lang w:val="fr-FR" w:eastAsia="en-US"/>
        </w:rPr>
        <w:instrText>objet</w:instrText>
      </w:r>
      <w:r w:rsidR="006C3191" w:rsidRPr="00D67DD6">
        <w:rPr>
          <w:noProof w:val="0"/>
          <w:lang w:val="fr-FR"/>
        </w:rPr>
        <w:instrText xml:space="preserve">" </w:instrText>
      </w:r>
      <w:r w:rsidR="006C3191" w:rsidRPr="00D67DD6">
        <w:rPr>
          <w:noProof w:val="0"/>
          <w:lang w:val="fr-FR" w:eastAsia="en-US"/>
        </w:rPr>
        <w:fldChar w:fldCharType="end"/>
      </w:r>
      <w:r w:rsidRPr="00D67DD6">
        <w:rPr>
          <w:noProof w:val="0"/>
          <w:lang w:val="fr-FR" w:eastAsia="en-US"/>
        </w:rPr>
        <w:t xml:space="preserve"> » liée au processus de cognition </w:t>
      </w:r>
      <w:r w:rsidR="00EE07A8" w:rsidRPr="00D67DD6">
        <w:rPr>
          <w:noProof w:val="0"/>
          <w:lang w:val="fr-FR" w:eastAsia="en-US"/>
        </w:rPr>
        <w:t xml:space="preserve">objectif </w:t>
      </w:r>
      <w:r w:rsidRPr="00D67DD6">
        <w:rPr>
          <w:noProof w:val="0"/>
          <w:lang w:val="fr-FR" w:eastAsia="en-US"/>
        </w:rPr>
        <w:t>et à la vérité</w:t>
      </w:r>
      <w:r w:rsidR="00C378C8" w:rsidRPr="00D67DD6">
        <w:rPr>
          <w:noProof w:val="0"/>
          <w:lang w:val="fr-FR" w:eastAsia="en-US"/>
        </w:rPr>
        <w:t xml:space="preserve"> objective</w:t>
      </w:r>
      <w:r w:rsidRPr="00D67DD6">
        <w:rPr>
          <w:noProof w:val="0"/>
          <w:lang w:val="fr-FR" w:eastAsia="en-US"/>
        </w:rPr>
        <w:t xml:space="preserve">. </w:t>
      </w:r>
      <w:r w:rsidR="00D21D2E" w:rsidRPr="00D67DD6">
        <w:rPr>
          <w:noProof w:val="0"/>
          <w:lang w:val="fr-FR" w:eastAsia="en-US"/>
        </w:rPr>
        <w:t xml:space="preserve">Il </w:t>
      </w:r>
      <w:r w:rsidR="0026501C" w:rsidRPr="00D67DD6">
        <w:rPr>
          <w:noProof w:val="0"/>
          <w:lang w:val="fr-FR" w:eastAsia="en-US"/>
        </w:rPr>
        <w:t>fonda</w:t>
      </w:r>
      <w:r w:rsidR="002E148F" w:rsidRPr="00D67DD6">
        <w:rPr>
          <w:noProof w:val="0"/>
          <w:lang w:val="fr-FR" w:eastAsia="en-US"/>
        </w:rPr>
        <w:t xml:space="preserve"> la première forme connue du</w:t>
      </w:r>
      <w:r w:rsidRPr="00D67DD6">
        <w:rPr>
          <w:noProof w:val="0"/>
          <w:lang w:val="fr-FR" w:eastAsia="en-US"/>
        </w:rPr>
        <w:t xml:space="preserve"> nihilisme occidental. La détermination catégorique de </w:t>
      </w:r>
      <w:r w:rsidR="00223043" w:rsidRPr="00D67DD6">
        <w:rPr>
          <w:noProof w:val="0"/>
          <w:lang w:val="fr-FR" w:eastAsia="en-US"/>
        </w:rPr>
        <w:t>l’existant</w:t>
      </w:r>
      <w:r w:rsidRPr="00D67DD6">
        <w:rPr>
          <w:noProof w:val="0"/>
          <w:lang w:val="fr-FR" w:eastAsia="en-US"/>
        </w:rPr>
        <w:t xml:space="preserve"> est nécessaire pour la vérité comme </w:t>
      </w:r>
      <w:r w:rsidRPr="00D67DD6">
        <w:rPr>
          <w:i/>
          <w:noProof w:val="0"/>
          <w:lang w:val="fr-FR" w:eastAsia="en-US"/>
        </w:rPr>
        <w:t>adaequatio</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noProof w:val="0"/>
          <w:lang w:val="fr-FR" w:eastAsia="en-US"/>
        </w:rPr>
        <w:instrText xml:space="preserve">vérité comme </w:instrText>
      </w:r>
      <w:r w:rsidR="006C3191" w:rsidRPr="00D67DD6">
        <w:rPr>
          <w:i/>
          <w:noProof w:val="0"/>
          <w:lang w:val="fr-FR" w:eastAsia="en-US"/>
        </w:rPr>
        <w:instrText>adaequatio</w:instrText>
      </w:r>
      <w:r w:rsidR="006C3191" w:rsidRPr="00D67DD6">
        <w:rPr>
          <w:noProof w:val="0"/>
          <w:lang w:val="fr-FR"/>
        </w:rPr>
        <w:instrText xml:space="preserve">" </w:instrText>
      </w:r>
      <w:r w:rsidR="006C3191" w:rsidRPr="00D67DD6">
        <w:rPr>
          <w:i/>
          <w:noProof w:val="0"/>
          <w:lang w:val="fr-FR" w:eastAsia="en-US"/>
        </w:rPr>
        <w:fldChar w:fldCharType="end"/>
      </w:r>
      <w:r w:rsidRPr="00D67DD6">
        <w:rPr>
          <w:noProof w:val="0"/>
          <w:lang w:val="fr-FR" w:eastAsia="en-US"/>
        </w:rPr>
        <w:t xml:space="preserve"> et pour la fondation d’une science critique. </w:t>
      </w:r>
      <w:r w:rsidR="00CD103C" w:rsidRPr="00D67DD6">
        <w:rPr>
          <w:noProof w:val="0"/>
          <w:lang w:val="fr-FR" w:eastAsia="en-US"/>
        </w:rPr>
        <w:t>La nouvelle forme de la première science n</w:t>
      </w:r>
      <w:r w:rsidR="001D2996" w:rsidRPr="00D67DD6">
        <w:rPr>
          <w:noProof w:val="0"/>
          <w:lang w:val="fr-FR" w:eastAsia="en-US"/>
        </w:rPr>
        <w:t>’</w:t>
      </w:r>
      <w:r w:rsidR="00CD103C" w:rsidRPr="00D67DD6">
        <w:rPr>
          <w:noProof w:val="0"/>
          <w:lang w:val="fr-FR" w:eastAsia="en-US"/>
        </w:rPr>
        <w:t>est pas fondée sur l</w:t>
      </w:r>
      <w:r w:rsidR="001D2996" w:rsidRPr="00D67DD6">
        <w:rPr>
          <w:noProof w:val="0"/>
          <w:lang w:val="fr-FR" w:eastAsia="en-US"/>
        </w:rPr>
        <w:t>’</w:t>
      </w:r>
      <w:r w:rsidR="00CD103C" w:rsidRPr="00D67DD6">
        <w:rPr>
          <w:noProof w:val="0"/>
          <w:lang w:val="fr-FR" w:eastAsia="en-US"/>
        </w:rPr>
        <w:t>existence de la première substance, mais sur une distinction spéculative et logique entre une portion minimale d</w:t>
      </w:r>
      <w:r w:rsidR="001D2996" w:rsidRPr="00D67DD6">
        <w:rPr>
          <w:noProof w:val="0"/>
          <w:lang w:val="fr-FR" w:eastAsia="en-US"/>
        </w:rPr>
        <w:t>’</w:t>
      </w:r>
      <w:r w:rsidR="00CD103C" w:rsidRPr="00D67DD6">
        <w:rPr>
          <w:noProof w:val="0"/>
          <w:lang w:val="fr-FR" w:eastAsia="en-US"/>
        </w:rPr>
        <w:t>existence générique dans une substance objective (</w:t>
      </w:r>
      <w:r w:rsidR="00CD103C" w:rsidRPr="00D67DD6">
        <w:rPr>
          <w:i/>
          <w:noProof w:val="0"/>
          <w:lang w:val="fr-FR" w:eastAsia="en-US"/>
        </w:rPr>
        <w:t>individuum</w:t>
      </w:r>
      <w:r w:rsidR="00CD103C" w:rsidRPr="00D67DD6">
        <w:rPr>
          <w:noProof w:val="0"/>
          <w:lang w:val="fr-FR" w:eastAsia="en-US"/>
        </w:rPr>
        <w:t xml:space="preserve">) et le pur néant. </w:t>
      </w:r>
      <w:r w:rsidRPr="00D67DD6">
        <w:rPr>
          <w:noProof w:val="0"/>
          <w:lang w:val="fr-FR" w:eastAsia="en-US"/>
        </w:rPr>
        <w:t xml:space="preserve">Avicenne fonda une nouvelle métaphysique en créant le concept de </w:t>
      </w:r>
      <w:r w:rsidR="00223043" w:rsidRPr="00D67DD6">
        <w:rPr>
          <w:noProof w:val="0"/>
          <w:lang w:val="fr-FR" w:eastAsia="en-US"/>
        </w:rPr>
        <w:t>l’existant</w:t>
      </w:r>
      <w:r w:rsidRPr="00D67DD6">
        <w:rPr>
          <w:noProof w:val="0"/>
          <w:lang w:val="fr-FR" w:eastAsia="en-US"/>
        </w:rPr>
        <w:t xml:space="preserve"> littéralement </w:t>
      </w:r>
      <w:r w:rsidRPr="00D67DD6">
        <w:rPr>
          <w:i/>
          <w:noProof w:val="0"/>
          <w:lang w:val="fr-FR" w:eastAsia="en-US"/>
        </w:rPr>
        <w:t>ex nihilo</w:t>
      </w:r>
      <w:r w:rsidR="00FD6C3F" w:rsidRPr="00D67DD6">
        <w:rPr>
          <w:noProof w:val="0"/>
          <w:lang w:val="fr-FR" w:eastAsia="en-US"/>
        </w:rPr>
        <w:t xml:space="preserve">. </w:t>
      </w:r>
      <w:r w:rsidRPr="00D67DD6">
        <w:rPr>
          <w:noProof w:val="0"/>
          <w:lang w:val="fr-FR" w:eastAsia="en-US"/>
        </w:rPr>
        <w:t>L’herméneutique doit interpréter le caractère de ce</w:t>
      </w:r>
      <w:r w:rsidR="00DA3DE4" w:rsidRPr="00D67DD6">
        <w:rPr>
          <w:noProof w:val="0"/>
          <w:lang w:val="fr-FR" w:eastAsia="en-US"/>
        </w:rPr>
        <w:t>t « </w:t>
      </w:r>
      <w:r w:rsidR="003E63B7" w:rsidRPr="00D67DD6">
        <w:rPr>
          <w:noProof w:val="0"/>
          <w:lang w:val="fr-FR" w:eastAsia="en-US"/>
        </w:rPr>
        <w:t>existant</w:t>
      </w:r>
      <w:r w:rsidR="00DA3DE4" w:rsidRPr="00D67DD6">
        <w:rPr>
          <w:noProof w:val="0"/>
          <w:lang w:val="fr-FR" w:eastAsia="en-US"/>
        </w:rPr>
        <w:t xml:space="preserve"> minimal » qui passa aux étapes ultérieures de l</w:t>
      </w:r>
      <w:r w:rsidR="001D2996" w:rsidRPr="00D67DD6">
        <w:rPr>
          <w:noProof w:val="0"/>
          <w:lang w:val="fr-FR" w:eastAsia="en-US"/>
        </w:rPr>
        <w:t>’</w:t>
      </w:r>
      <w:r w:rsidR="00DA3DE4" w:rsidRPr="00D67DD6">
        <w:rPr>
          <w:noProof w:val="0"/>
          <w:lang w:val="fr-FR" w:eastAsia="en-US"/>
        </w:rPr>
        <w:t>objectivité. Cette « </w:t>
      </w:r>
      <w:r w:rsidR="003E63B7" w:rsidRPr="00D67DD6">
        <w:rPr>
          <w:noProof w:val="0"/>
          <w:lang w:val="fr-FR" w:eastAsia="en-US"/>
        </w:rPr>
        <w:t>substance</w:t>
      </w:r>
      <w:r w:rsidR="00DA3DE4" w:rsidRPr="00D67DD6">
        <w:rPr>
          <w:noProof w:val="0"/>
          <w:lang w:val="fr-FR" w:eastAsia="en-US"/>
        </w:rPr>
        <w:t xml:space="preserve"> » </w:t>
      </w:r>
      <w:r w:rsidRPr="00D67DD6">
        <w:rPr>
          <w:noProof w:val="0"/>
          <w:lang w:val="fr-FR" w:eastAsia="en-US"/>
        </w:rPr>
        <w:t>jouera un rôle clé dans la métaphysique objective de la modernité latine (</w:t>
      </w:r>
      <w:r w:rsidRPr="00D67DD6">
        <w:rPr>
          <w:i/>
          <w:noProof w:val="0"/>
          <w:lang w:val="fr-FR" w:eastAsia="en-US"/>
        </w:rPr>
        <w:t>esse diminutum</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i/>
          <w:noProof w:val="0"/>
          <w:lang w:val="fr-FR" w:eastAsia="en-US"/>
        </w:rPr>
        <w:instrText>esse diminutum</w:instrText>
      </w:r>
      <w:r w:rsidR="006C3191" w:rsidRPr="00D67DD6">
        <w:rPr>
          <w:noProof w:val="0"/>
          <w:lang w:val="fr-FR"/>
        </w:rPr>
        <w:instrText xml:space="preserve">" </w:instrText>
      </w:r>
      <w:r w:rsidR="006C3191" w:rsidRPr="00D67DD6">
        <w:rPr>
          <w:i/>
          <w:noProof w:val="0"/>
          <w:lang w:val="fr-FR" w:eastAsia="en-US"/>
        </w:rPr>
        <w:fldChar w:fldCharType="end"/>
      </w:r>
      <w:r w:rsidRPr="00D67DD6">
        <w:rPr>
          <w:i/>
          <w:noProof w:val="0"/>
          <w:lang w:val="fr-FR" w:eastAsia="en-US"/>
        </w:rPr>
        <w:t>, ens diminutum, res a reor reris</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i/>
          <w:noProof w:val="0"/>
          <w:lang w:val="fr-FR" w:eastAsia="en-US"/>
        </w:rPr>
        <w:instrText>res a reor reris</w:instrText>
      </w:r>
      <w:r w:rsidR="006C3191" w:rsidRPr="00D67DD6">
        <w:rPr>
          <w:noProof w:val="0"/>
          <w:lang w:val="fr-FR"/>
        </w:rPr>
        <w:instrText xml:space="preserve">" </w:instrText>
      </w:r>
      <w:r w:rsidR="006C3191" w:rsidRPr="00D67DD6">
        <w:rPr>
          <w:i/>
          <w:noProof w:val="0"/>
          <w:lang w:val="fr-FR" w:eastAsia="en-US"/>
        </w:rPr>
        <w:fldChar w:fldCharType="end"/>
      </w:r>
      <w:r w:rsidR="00E878AF" w:rsidRPr="00D67DD6">
        <w:rPr>
          <w:noProof w:val="0"/>
          <w:lang w:val="fr-FR" w:eastAsia="en-US"/>
        </w:rPr>
        <w:t>). La chose considérée dans l</w:t>
      </w:r>
      <w:r w:rsidR="001D2996" w:rsidRPr="00D67DD6">
        <w:rPr>
          <w:noProof w:val="0"/>
          <w:lang w:val="fr-FR" w:eastAsia="en-US"/>
        </w:rPr>
        <w:t>’</w:t>
      </w:r>
      <w:r w:rsidR="00E878AF" w:rsidRPr="00D67DD6">
        <w:rPr>
          <w:noProof w:val="0"/>
          <w:lang w:val="fr-FR" w:eastAsia="en-US"/>
        </w:rPr>
        <w:t>intuition eidétique directe détient une certitude</w:t>
      </w:r>
      <w:r w:rsidR="003E63B7" w:rsidRPr="00D67DD6">
        <w:rPr>
          <w:noProof w:val="0"/>
          <w:lang w:val="fr-FR" w:eastAsia="en-US"/>
        </w:rPr>
        <w:t xml:space="preserve"> accordée </w:t>
      </w:r>
      <w:r w:rsidR="00E878AF" w:rsidRPr="00D67DD6">
        <w:rPr>
          <w:i/>
          <w:noProof w:val="0"/>
          <w:lang w:val="fr-FR" w:eastAsia="en-US"/>
        </w:rPr>
        <w:t>per prius</w:t>
      </w:r>
      <w:r w:rsidR="00E878AF" w:rsidRPr="00D67DD6">
        <w:rPr>
          <w:noProof w:val="0"/>
          <w:lang w:val="fr-FR" w:eastAsia="en-US"/>
        </w:rPr>
        <w:t xml:space="preserve">. </w:t>
      </w:r>
      <w:r w:rsidRPr="00D67DD6">
        <w:rPr>
          <w:noProof w:val="0"/>
          <w:lang w:val="fr-FR" w:eastAsia="en-US"/>
        </w:rPr>
        <w:t>Cette perspective se passe de l’existence r</w:t>
      </w:r>
      <w:r w:rsidR="00EB4529" w:rsidRPr="00D67DD6">
        <w:rPr>
          <w:noProof w:val="0"/>
          <w:lang w:val="fr-FR" w:eastAsia="en-US"/>
        </w:rPr>
        <w:t>éelle de la substance première.</w:t>
      </w:r>
    </w:p>
    <w:p w14:paraId="771A855E" w14:textId="4CA09909" w:rsidR="0029317D" w:rsidRPr="00D67DD6" w:rsidRDefault="0029317D" w:rsidP="00EB4529">
      <w:pPr>
        <w:ind w:firstLine="397"/>
        <w:rPr>
          <w:noProof w:val="0"/>
          <w:lang w:val="fr-FR" w:eastAsia="en-US"/>
        </w:rPr>
      </w:pPr>
      <w:r w:rsidRPr="00D67DD6">
        <w:rPr>
          <w:noProof w:val="0"/>
          <w:lang w:val="fr-FR" w:eastAsia="en-US"/>
        </w:rPr>
        <w:t xml:space="preserve">L’introduction de </w:t>
      </w:r>
      <w:r w:rsidR="00484F8E" w:rsidRPr="00D67DD6">
        <w:rPr>
          <w:noProof w:val="0"/>
          <w:lang w:val="fr-FR" w:eastAsia="en-US"/>
        </w:rPr>
        <w:t>m</w:t>
      </w:r>
      <w:r w:rsidRPr="00D67DD6">
        <w:rPr>
          <w:noProof w:val="0"/>
          <w:lang w:val="fr-FR" w:eastAsia="en-US"/>
        </w:rPr>
        <w:t>étaphysique</w:t>
      </w:r>
      <w:r w:rsidRPr="00D67DD6">
        <w:rPr>
          <w:i/>
          <w:noProof w:val="0"/>
          <w:lang w:val="fr-FR" w:eastAsia="en-US"/>
        </w:rPr>
        <w:t xml:space="preserve"> al-Shifā</w:t>
      </w:r>
      <w:r w:rsidRPr="00D67DD6">
        <w:rPr>
          <w:noProof w:val="0"/>
          <w:lang w:val="fr-FR" w:eastAsia="en-US"/>
        </w:rPr>
        <w:t xml:space="preserve"> définit la chose à partir des accidents (</w:t>
      </w:r>
      <w:r w:rsidRPr="00D67DD6">
        <w:rPr>
          <w:i/>
          <w:noProof w:val="0"/>
          <w:lang w:val="fr-FR" w:eastAsia="en-US"/>
        </w:rPr>
        <w:t>comitantia</w:t>
      </w:r>
      <w:r w:rsidRPr="00D67DD6">
        <w:rPr>
          <w:noProof w:val="0"/>
          <w:lang w:val="fr-FR" w:eastAsia="en-US"/>
        </w:rPr>
        <w:t>), qui se rapporte</w:t>
      </w:r>
      <w:r w:rsidR="003E63B7" w:rsidRPr="00D67DD6">
        <w:rPr>
          <w:noProof w:val="0"/>
          <w:lang w:val="fr-FR" w:eastAsia="en-US"/>
        </w:rPr>
        <w:t>nt</w:t>
      </w:r>
      <w:r w:rsidRPr="00D67DD6">
        <w:rPr>
          <w:noProof w:val="0"/>
          <w:lang w:val="fr-FR" w:eastAsia="en-US"/>
        </w:rPr>
        <w:t xml:space="preserve"> nécessairement </w:t>
      </w:r>
      <w:r w:rsidR="003E63B7" w:rsidRPr="00D67DD6">
        <w:rPr>
          <w:noProof w:val="0"/>
          <w:lang w:val="fr-FR" w:eastAsia="en-US"/>
        </w:rPr>
        <w:t xml:space="preserve">à la chose </w:t>
      </w:r>
      <w:r w:rsidR="000C1685" w:rsidRPr="00D67DD6">
        <w:rPr>
          <w:noProof w:val="0"/>
          <w:lang w:val="fr-FR" w:eastAsia="en-US"/>
        </w:rPr>
        <w:t xml:space="preserve">en </w:t>
      </w:r>
      <w:r w:rsidR="003E63B7" w:rsidRPr="00D67DD6">
        <w:rPr>
          <w:noProof w:val="0"/>
          <w:lang w:val="fr-FR" w:eastAsia="en-US"/>
        </w:rPr>
        <w:t xml:space="preserve">mode </w:t>
      </w:r>
      <w:r w:rsidR="003E63B7" w:rsidRPr="00D67DD6">
        <w:rPr>
          <w:i/>
          <w:noProof w:val="0"/>
          <w:lang w:val="fr-FR" w:eastAsia="en-US"/>
        </w:rPr>
        <w:t>per prius</w:t>
      </w:r>
      <w:r w:rsidRPr="00D67DD6">
        <w:rPr>
          <w:noProof w:val="0"/>
          <w:lang w:val="fr-FR" w:eastAsia="en-US"/>
        </w:rPr>
        <w:t xml:space="preserve">. Le verbe </w:t>
      </w:r>
      <w:r w:rsidR="00D90974" w:rsidRPr="00D67DD6">
        <w:rPr>
          <w:noProof w:val="0"/>
          <w:lang w:val="fr-FR" w:eastAsia="en-US"/>
        </w:rPr>
        <w:t>« </w:t>
      </w:r>
      <w:r w:rsidRPr="00D67DD6">
        <w:rPr>
          <w:i/>
          <w:noProof w:val="0"/>
          <w:lang w:val="fr-FR" w:eastAsia="en-US"/>
        </w:rPr>
        <w:t>comitare</w:t>
      </w:r>
      <w:r w:rsidR="00D90974" w:rsidRPr="00D67DD6">
        <w:rPr>
          <w:noProof w:val="0"/>
          <w:lang w:val="fr-FR" w:eastAsia="en-US"/>
        </w:rPr>
        <w:t> »</w:t>
      </w:r>
      <w:r w:rsidRPr="00D67DD6">
        <w:rPr>
          <w:noProof w:val="0"/>
          <w:lang w:val="fr-FR" w:eastAsia="en-US"/>
        </w:rPr>
        <w:t xml:space="preserve"> </w:t>
      </w:r>
      <w:r w:rsidR="00301605" w:rsidRPr="00D67DD6">
        <w:rPr>
          <w:noProof w:val="0"/>
          <w:lang w:val="fr-FR"/>
        </w:rPr>
        <w:t>(</w:t>
      </w:r>
      <w:r w:rsidR="00B50954" w:rsidRPr="00D67DD6">
        <w:rPr>
          <w:noProof w:val="0"/>
          <w:lang w:val="fr-FR"/>
        </w:rPr>
        <w:t>« </w:t>
      </w:r>
      <w:r w:rsidR="00301605" w:rsidRPr="00D67DD6">
        <w:rPr>
          <w:noProof w:val="0"/>
          <w:lang w:val="fr-FR"/>
        </w:rPr>
        <w:t>accompagner</w:t>
      </w:r>
      <w:r w:rsidR="00B50954" w:rsidRPr="00D67DD6">
        <w:rPr>
          <w:noProof w:val="0"/>
          <w:lang w:val="fr-FR"/>
        </w:rPr>
        <w:t> »</w:t>
      </w:r>
      <w:r w:rsidR="00301605" w:rsidRPr="00D67DD6">
        <w:rPr>
          <w:noProof w:val="0"/>
          <w:lang w:val="fr-FR"/>
        </w:rPr>
        <w:t xml:space="preserve">, </w:t>
      </w:r>
      <w:r w:rsidR="00B50954" w:rsidRPr="00D67DD6">
        <w:rPr>
          <w:noProof w:val="0"/>
          <w:lang w:val="fr-FR"/>
        </w:rPr>
        <w:t>« </w:t>
      </w:r>
      <w:r w:rsidR="00301605" w:rsidRPr="00D67DD6">
        <w:rPr>
          <w:noProof w:val="0"/>
          <w:lang w:val="fr-FR"/>
        </w:rPr>
        <w:t>aller avec</w:t>
      </w:r>
      <w:r w:rsidR="00B50954" w:rsidRPr="00D67DD6">
        <w:rPr>
          <w:noProof w:val="0"/>
          <w:lang w:val="fr-FR"/>
        </w:rPr>
        <w:t> »</w:t>
      </w:r>
      <w:r w:rsidR="00301605" w:rsidRPr="00D67DD6">
        <w:rPr>
          <w:noProof w:val="0"/>
          <w:lang w:val="fr-FR"/>
        </w:rPr>
        <w:t>)</w:t>
      </w:r>
      <w:r w:rsidR="00301605" w:rsidRPr="00D67DD6">
        <w:rPr>
          <w:noProof w:val="0"/>
          <w:lang w:val="fr-FR" w:eastAsia="en-US"/>
        </w:rPr>
        <w:t xml:space="preserve"> </w:t>
      </w:r>
      <w:r w:rsidRPr="00D67DD6">
        <w:rPr>
          <w:noProof w:val="0"/>
          <w:lang w:val="fr-FR" w:eastAsia="en-US"/>
        </w:rPr>
        <w:t xml:space="preserve">désigne la comitation par rapport à une nouvelle manière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faite dans le mode de l’univocité. La comitation</w:t>
      </w:r>
      <w:r w:rsidR="006C3191" w:rsidRPr="00D67DD6">
        <w:rPr>
          <w:noProof w:val="0"/>
          <w:lang w:val="fr-FR" w:eastAsia="en-US"/>
        </w:rPr>
        <w:fldChar w:fldCharType="begin"/>
      </w:r>
      <w:r w:rsidR="006C3191" w:rsidRPr="00D67DD6">
        <w:rPr>
          <w:noProof w:val="0"/>
          <w:lang w:val="fr-FR"/>
        </w:rPr>
        <w:instrText xml:space="preserve"> XE "</w:instrText>
      </w:r>
      <w:r w:rsidR="006C3191" w:rsidRPr="00D67DD6">
        <w:rPr>
          <w:noProof w:val="0"/>
          <w:lang w:val="fr-FR" w:eastAsia="en-US"/>
        </w:rPr>
        <w:instrText>comitation</w:instrText>
      </w:r>
      <w:r w:rsidR="006C3191" w:rsidRPr="00D67DD6">
        <w:rPr>
          <w:noProof w:val="0"/>
          <w:lang w:val="fr-FR"/>
        </w:rPr>
        <w:instrText xml:space="preserve">" </w:instrText>
      </w:r>
      <w:r w:rsidR="006C3191" w:rsidRPr="00D67DD6">
        <w:rPr>
          <w:noProof w:val="0"/>
          <w:lang w:val="fr-FR" w:eastAsia="en-US"/>
        </w:rPr>
        <w:fldChar w:fldCharType="end"/>
      </w:r>
      <w:r w:rsidRPr="00D67DD6">
        <w:rPr>
          <w:noProof w:val="0"/>
          <w:lang w:val="fr-FR" w:eastAsia="en-US"/>
        </w:rPr>
        <w:t xml:space="preserve"> établit l’intuition eidétique </w:t>
      </w:r>
      <w:r w:rsidR="00D8135D" w:rsidRPr="00D67DD6">
        <w:rPr>
          <w:noProof w:val="0"/>
          <w:lang w:val="fr-FR" w:eastAsia="en-US"/>
        </w:rPr>
        <w:t xml:space="preserve">par </w:t>
      </w:r>
      <w:r w:rsidRPr="00D67DD6">
        <w:rPr>
          <w:noProof w:val="0"/>
          <w:lang w:val="fr-FR" w:eastAsia="en-US"/>
        </w:rPr>
        <w:t xml:space="preserve">laquelle la substance objective est révélée. Cette certitude reflète notre cognition ainsi que la chose comme </w:t>
      </w:r>
      <w:r w:rsidR="00D8135D" w:rsidRPr="00D67DD6">
        <w:rPr>
          <w:noProof w:val="0"/>
          <w:lang w:val="fr-FR" w:eastAsia="en-US"/>
        </w:rPr>
        <w:t>substance</w:t>
      </w:r>
      <w:r w:rsidRPr="00D67DD6">
        <w:rPr>
          <w:noProof w:val="0"/>
          <w:lang w:val="fr-FR" w:eastAsia="en-US"/>
        </w:rPr>
        <w:t xml:space="preserve"> du troisième genre. L’herméneutique relie la comitation objective au terme </w:t>
      </w:r>
      <w:r w:rsidR="00AB6E72" w:rsidRPr="00D67DD6">
        <w:rPr>
          <w:noProof w:val="0"/>
          <w:lang w:val="fr-FR" w:eastAsia="en-US"/>
        </w:rPr>
        <w:t>« </w:t>
      </w:r>
      <w:r w:rsidRPr="00D67DD6">
        <w:rPr>
          <w:i/>
          <w:noProof w:val="0"/>
          <w:lang w:val="fr-FR" w:eastAsia="en-US"/>
        </w:rPr>
        <w:t>Ge-Stell</w:t>
      </w:r>
      <w:r w:rsidR="00AB6E72" w:rsidRPr="00D67DD6">
        <w:rPr>
          <w:noProof w:val="0"/>
          <w:lang w:val="fr-FR" w:eastAsia="en-US"/>
        </w:rPr>
        <w:t> »</w:t>
      </w:r>
      <w:r w:rsidRPr="00D67DD6">
        <w:rPr>
          <w:noProof w:val="0"/>
          <w:lang w:val="fr-FR" w:eastAsia="en-US"/>
        </w:rPr>
        <w:t xml:space="preserve"> de Heidegger. Dans l’époque de la métap</w:t>
      </w:r>
      <w:r w:rsidR="00AB6E72" w:rsidRPr="00D67DD6">
        <w:rPr>
          <w:noProof w:val="0"/>
          <w:lang w:val="fr-FR" w:eastAsia="en-US"/>
        </w:rPr>
        <w:t>hysique nihiliste, l’activité de</w:t>
      </w:r>
      <w:r w:rsidRPr="00D67DD6">
        <w:rPr>
          <w:noProof w:val="0"/>
          <w:lang w:val="fr-FR" w:eastAsia="en-US"/>
        </w:rPr>
        <w:t xml:space="preserve"> </w:t>
      </w:r>
      <w:r w:rsidR="004F7EBF" w:rsidRPr="00D67DD6">
        <w:rPr>
          <w:noProof w:val="0"/>
          <w:lang w:val="fr-FR" w:eastAsia="en-US"/>
        </w:rPr>
        <w:t>« </w:t>
      </w:r>
      <w:r w:rsidRPr="00D67DD6">
        <w:rPr>
          <w:i/>
          <w:noProof w:val="0"/>
          <w:lang w:val="fr-FR" w:eastAsia="en-US"/>
        </w:rPr>
        <w:t>Ge-Stell</w:t>
      </w:r>
      <w:r w:rsidR="004F7EBF" w:rsidRPr="00D67DD6">
        <w:rPr>
          <w:noProof w:val="0"/>
          <w:lang w:val="fr-FR" w:eastAsia="en-US"/>
        </w:rPr>
        <w:t> »</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i/>
          <w:noProof w:val="0"/>
          <w:lang w:val="fr-FR" w:eastAsia="en-US"/>
        </w:rPr>
        <w:instrText>Ge-Stell</w:instrText>
      </w:r>
      <w:r w:rsidR="006C3191" w:rsidRPr="00D67DD6">
        <w:rPr>
          <w:noProof w:val="0"/>
          <w:lang w:val="fr-FR"/>
        </w:rPr>
        <w:instrText xml:space="preserve">" </w:instrText>
      </w:r>
      <w:r w:rsidR="006C3191" w:rsidRPr="00D67DD6">
        <w:rPr>
          <w:i/>
          <w:noProof w:val="0"/>
          <w:lang w:val="fr-FR" w:eastAsia="en-US"/>
        </w:rPr>
        <w:fldChar w:fldCharType="end"/>
      </w:r>
      <w:r w:rsidRPr="00D67DD6">
        <w:rPr>
          <w:noProof w:val="0"/>
          <w:lang w:val="fr-FR" w:eastAsia="en-US"/>
        </w:rPr>
        <w:t xml:space="preserve"> fait le supplément démiurgique de </w:t>
      </w:r>
      <w:r w:rsidR="00223043" w:rsidRPr="00D67DD6">
        <w:rPr>
          <w:noProof w:val="0"/>
          <w:lang w:val="fr-FR" w:eastAsia="en-US"/>
        </w:rPr>
        <w:t>l’existant</w:t>
      </w:r>
      <w:r w:rsidRPr="00D67DD6">
        <w:rPr>
          <w:noProof w:val="0"/>
          <w:lang w:val="fr-FR" w:eastAsia="en-US"/>
        </w:rPr>
        <w:t xml:space="preserve"> fait par l’intellect scientifique et technique du démiurge occidental (ch. 1.2). </w:t>
      </w:r>
      <w:r w:rsidR="00A64D69" w:rsidRPr="00D67DD6">
        <w:rPr>
          <w:noProof w:val="0"/>
          <w:lang w:val="fr-FR" w:eastAsia="en-US"/>
        </w:rPr>
        <w:t xml:space="preserve">Le sujet </w:t>
      </w:r>
      <w:r w:rsidR="00405EBC" w:rsidRPr="00D67DD6">
        <w:rPr>
          <w:noProof w:val="0"/>
          <w:lang w:val="fr-FR" w:eastAsia="en-US"/>
        </w:rPr>
        <w:t xml:space="preserve">moderne se prend pour un </w:t>
      </w:r>
      <w:r w:rsidR="00A64D69" w:rsidRPr="00D67DD6">
        <w:rPr>
          <w:noProof w:val="0"/>
          <w:lang w:val="fr-FR" w:eastAsia="en-US"/>
        </w:rPr>
        <w:t>fournis</w:t>
      </w:r>
      <w:r w:rsidR="00D8135D" w:rsidRPr="00D67DD6">
        <w:rPr>
          <w:noProof w:val="0"/>
          <w:lang w:val="fr-FR" w:eastAsia="en-US"/>
        </w:rPr>
        <w:t>s</w:t>
      </w:r>
      <w:r w:rsidR="00A64D69" w:rsidRPr="00D67DD6">
        <w:rPr>
          <w:noProof w:val="0"/>
          <w:lang w:val="fr-FR" w:eastAsia="en-US"/>
        </w:rPr>
        <w:t>eur gén</w:t>
      </w:r>
      <w:r w:rsidR="00D8135D" w:rsidRPr="00D67DD6">
        <w:rPr>
          <w:noProof w:val="0"/>
          <w:lang w:val="fr-FR" w:eastAsia="en-US"/>
        </w:rPr>
        <w:t>é</w:t>
      </w:r>
      <w:r w:rsidR="00A64D69" w:rsidRPr="00D67DD6">
        <w:rPr>
          <w:noProof w:val="0"/>
          <w:lang w:val="fr-FR" w:eastAsia="en-US"/>
        </w:rPr>
        <w:t xml:space="preserve">ral du </w:t>
      </w:r>
      <w:r w:rsidR="00A64D69" w:rsidRPr="00D67DD6">
        <w:rPr>
          <w:noProof w:val="0"/>
          <w:lang w:val="fr-FR" w:eastAsia="en-US"/>
        </w:rPr>
        <w:lastRenderedPageBreak/>
        <w:t>sens du monde</w:t>
      </w:r>
      <w:r w:rsidR="00D8135D" w:rsidRPr="00D67DD6">
        <w:rPr>
          <w:noProof w:val="0"/>
          <w:lang w:val="fr-FR" w:eastAsia="en-US"/>
        </w:rPr>
        <w:t xml:space="preserve">. </w:t>
      </w:r>
      <w:r w:rsidR="0040421E" w:rsidRPr="00D67DD6">
        <w:rPr>
          <w:noProof w:val="0"/>
          <w:lang w:val="fr-FR" w:eastAsia="en-US"/>
        </w:rPr>
        <w:t xml:space="preserve">Ce sujet paranoïaque </w:t>
      </w:r>
      <w:r w:rsidR="00A64D69" w:rsidRPr="00D67DD6">
        <w:rPr>
          <w:noProof w:val="0"/>
          <w:lang w:val="fr-FR" w:eastAsia="en-US"/>
        </w:rPr>
        <w:t>fonda une nouvelle affirmation de l</w:t>
      </w:r>
      <w:r w:rsidR="001D2996" w:rsidRPr="00D67DD6">
        <w:rPr>
          <w:noProof w:val="0"/>
          <w:lang w:val="fr-FR" w:eastAsia="en-US"/>
        </w:rPr>
        <w:t>’</w:t>
      </w:r>
      <w:r w:rsidR="00A64D69" w:rsidRPr="00D67DD6">
        <w:rPr>
          <w:noProof w:val="0"/>
          <w:lang w:val="fr-FR" w:eastAsia="en-US"/>
        </w:rPr>
        <w:t xml:space="preserve">existant objectif </w:t>
      </w:r>
      <w:r w:rsidR="00D8135D" w:rsidRPr="00D67DD6">
        <w:rPr>
          <w:noProof w:val="0"/>
          <w:lang w:val="fr-FR" w:eastAsia="en-US"/>
        </w:rPr>
        <w:t xml:space="preserve">faite par </w:t>
      </w:r>
      <w:r w:rsidR="00A64D69" w:rsidRPr="00D67DD6">
        <w:rPr>
          <w:i/>
          <w:noProof w:val="0"/>
          <w:lang w:val="fr-FR" w:eastAsia="en-US"/>
        </w:rPr>
        <w:t>modus ponens</w:t>
      </w:r>
      <w:r w:rsidR="00D8135D" w:rsidRPr="00D67DD6">
        <w:rPr>
          <w:noProof w:val="0"/>
          <w:lang w:val="fr-FR" w:eastAsia="en-US"/>
        </w:rPr>
        <w:t xml:space="preserve"> de la comitation. </w:t>
      </w:r>
      <w:r w:rsidRPr="00D67DD6">
        <w:rPr>
          <w:noProof w:val="0"/>
          <w:lang w:val="fr-FR" w:eastAsia="en-US"/>
        </w:rPr>
        <w:t xml:space="preserve">La perspective de la compréhension moderne entend l’être de la chose dans sa certitude essentielle comme A, qui se distingue de l’autre certitude singulière donnée dans la chose B. Cet </w:t>
      </w:r>
      <w:r w:rsidR="00D8135D" w:rsidRPr="00D67DD6">
        <w:rPr>
          <w:noProof w:val="0"/>
          <w:lang w:val="fr-FR" w:eastAsia="en-US"/>
        </w:rPr>
        <w:t xml:space="preserve">existant </w:t>
      </w:r>
      <w:r w:rsidRPr="00D67DD6">
        <w:rPr>
          <w:noProof w:val="0"/>
          <w:lang w:val="fr-FR" w:eastAsia="en-US"/>
        </w:rPr>
        <w:t xml:space="preserve">objectif, donné sur le mode de l’identité objective (A=A) et de la différence (A≠B), est </w:t>
      </w:r>
      <w:r w:rsidR="002C26D7" w:rsidRPr="00D67DD6">
        <w:rPr>
          <w:noProof w:val="0"/>
          <w:lang w:val="fr-FR" w:eastAsia="en-US"/>
        </w:rPr>
        <w:t xml:space="preserve">réfléchi par un </w:t>
      </w:r>
      <w:r w:rsidRPr="00D67DD6">
        <w:rPr>
          <w:noProof w:val="0"/>
          <w:lang w:val="fr-FR" w:eastAsia="en-US"/>
        </w:rPr>
        <w:t>nouveau mode d’intentionnalité dont nous connaissons la version postmoderne depuis Descartes et Husserl. La logique moderne rejoint la métaphysique néoplatonicienne, dans laquelle les hypostases génériques et les transcendentalia existent comme propriétés primaires (</w:t>
      </w:r>
      <w:r w:rsidRPr="00D67DD6">
        <w:rPr>
          <w:i/>
          <w:noProof w:val="0"/>
          <w:lang w:val="fr-FR" w:eastAsia="en-US"/>
        </w:rPr>
        <w:t>passiones entis</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i/>
          <w:noProof w:val="0"/>
          <w:lang w:val="fr-FR" w:eastAsia="en-US"/>
        </w:rPr>
        <w:instrText>passiones entis</w:instrText>
      </w:r>
      <w:r w:rsidR="006C3191" w:rsidRPr="00D67DD6">
        <w:rPr>
          <w:noProof w:val="0"/>
          <w:lang w:val="fr-FR"/>
        </w:rPr>
        <w:instrText xml:space="preserve">" </w:instrText>
      </w:r>
      <w:r w:rsidR="006C3191" w:rsidRPr="00D67DD6">
        <w:rPr>
          <w:i/>
          <w:noProof w:val="0"/>
          <w:lang w:val="fr-FR" w:eastAsia="en-US"/>
        </w:rPr>
        <w:fldChar w:fldCharType="end"/>
      </w:r>
      <w:r w:rsidRPr="00D67DD6">
        <w:rPr>
          <w:noProof w:val="0"/>
          <w:lang w:val="fr-FR" w:eastAsia="en-US"/>
        </w:rPr>
        <w:t xml:space="preserve">). La première science de </w:t>
      </w:r>
      <w:r w:rsidR="00223043" w:rsidRPr="00D67DD6">
        <w:rPr>
          <w:noProof w:val="0"/>
          <w:lang w:val="fr-FR" w:eastAsia="en-US"/>
        </w:rPr>
        <w:t>l’existant</w:t>
      </w:r>
      <w:r w:rsidRPr="00D67DD6">
        <w:rPr>
          <w:noProof w:val="0"/>
          <w:lang w:val="fr-FR" w:eastAsia="en-US"/>
        </w:rPr>
        <w:t xml:space="preserve"> contourna la logique classique qui est donnée par l’exclusion du troisième genre entre la première et la deuxième substance. </w:t>
      </w:r>
      <w:r w:rsidR="00D8135D" w:rsidRPr="00D67DD6">
        <w:rPr>
          <w:noProof w:val="0"/>
          <w:lang w:val="fr-FR" w:eastAsia="en-US"/>
        </w:rPr>
        <w:t xml:space="preserve">Le cadre de la nouvelle intentionnalité définit </w:t>
      </w:r>
      <w:r w:rsidRPr="00D67DD6">
        <w:rPr>
          <w:noProof w:val="0"/>
          <w:lang w:val="fr-FR" w:eastAsia="en-US"/>
        </w:rPr>
        <w:t xml:space="preserve">la détermination métaphysique de </w:t>
      </w:r>
      <w:r w:rsidR="00223043" w:rsidRPr="00D67DD6">
        <w:rPr>
          <w:noProof w:val="0"/>
          <w:lang w:val="fr-FR" w:eastAsia="en-US"/>
        </w:rPr>
        <w:t>l’existant</w:t>
      </w:r>
      <w:r w:rsidRPr="00D67DD6">
        <w:rPr>
          <w:noProof w:val="0"/>
          <w:lang w:val="fr-FR" w:eastAsia="en-US"/>
        </w:rPr>
        <w:t xml:space="preserve"> </w:t>
      </w:r>
      <w:r w:rsidR="00D8135D" w:rsidRPr="00D67DD6">
        <w:rPr>
          <w:noProof w:val="0"/>
          <w:lang w:val="fr-FR" w:eastAsia="en-US"/>
        </w:rPr>
        <w:t xml:space="preserve">comme </w:t>
      </w:r>
      <w:r w:rsidRPr="00D67DD6">
        <w:rPr>
          <w:noProof w:val="0"/>
          <w:lang w:val="fr-FR" w:eastAsia="en-US"/>
        </w:rPr>
        <w:t>la chose (</w:t>
      </w:r>
      <w:r w:rsidR="00823FD0" w:rsidRPr="00D67DD6">
        <w:rPr>
          <w:i/>
          <w:noProof w:val="0"/>
          <w:lang w:val="fr-FR" w:eastAsia="en-US"/>
        </w:rPr>
        <w:t>res</w:t>
      </w:r>
      <w:r w:rsidR="006C3191" w:rsidRPr="00D67DD6">
        <w:rPr>
          <w:i/>
          <w:noProof w:val="0"/>
          <w:lang w:val="fr-FR" w:eastAsia="en-US"/>
        </w:rPr>
        <w:fldChar w:fldCharType="begin"/>
      </w:r>
      <w:r w:rsidR="006C3191" w:rsidRPr="00D67DD6">
        <w:rPr>
          <w:noProof w:val="0"/>
          <w:lang w:val="fr-FR"/>
        </w:rPr>
        <w:instrText xml:space="preserve"> XE "</w:instrText>
      </w:r>
      <w:r w:rsidR="006C3191" w:rsidRPr="00D67DD6">
        <w:rPr>
          <w:i/>
          <w:noProof w:val="0"/>
          <w:lang w:val="fr-FR" w:eastAsia="en-US"/>
        </w:rPr>
        <w:instrText>res</w:instrText>
      </w:r>
      <w:r w:rsidR="006C3191" w:rsidRPr="00D67DD6">
        <w:rPr>
          <w:noProof w:val="0"/>
          <w:lang w:val="fr-FR"/>
        </w:rPr>
        <w:instrText xml:space="preserve">" </w:instrText>
      </w:r>
      <w:r w:rsidR="006C3191" w:rsidRPr="00D67DD6">
        <w:rPr>
          <w:i/>
          <w:noProof w:val="0"/>
          <w:lang w:val="fr-FR" w:eastAsia="en-US"/>
        </w:rPr>
        <w:fldChar w:fldCharType="end"/>
      </w:r>
      <w:r w:rsidRPr="00D67DD6">
        <w:rPr>
          <w:noProof w:val="0"/>
          <w:lang w:val="fr-FR" w:eastAsia="en-US"/>
        </w:rPr>
        <w:t>). Il y a une définition singulière et universelle d</w:t>
      </w:r>
      <w:r w:rsidR="00D8135D" w:rsidRPr="00D67DD6">
        <w:rPr>
          <w:noProof w:val="0"/>
          <w:lang w:val="fr-FR" w:eastAsia="en-US"/>
        </w:rPr>
        <w:t>e</w:t>
      </w:r>
      <w:r w:rsidRPr="00D67DD6">
        <w:rPr>
          <w:noProof w:val="0"/>
          <w:lang w:val="fr-FR" w:eastAsia="en-US"/>
        </w:rPr>
        <w:t xml:space="preserve"> </w:t>
      </w:r>
      <w:r w:rsidR="0044082D" w:rsidRPr="00D67DD6">
        <w:rPr>
          <w:noProof w:val="0"/>
          <w:lang w:val="fr-FR" w:eastAsia="en-US"/>
        </w:rPr>
        <w:t>« </w:t>
      </w:r>
      <w:r w:rsidRPr="00D67DD6">
        <w:rPr>
          <w:i/>
          <w:noProof w:val="0"/>
          <w:lang w:val="fr-FR" w:eastAsia="en-US"/>
        </w:rPr>
        <w:t>res</w:t>
      </w:r>
      <w:r w:rsidR="0044082D" w:rsidRPr="00D67DD6">
        <w:rPr>
          <w:noProof w:val="0"/>
          <w:lang w:val="fr-FR" w:eastAsia="en-US"/>
        </w:rPr>
        <w:t> »</w:t>
      </w:r>
      <w:r w:rsidRPr="00D67DD6">
        <w:rPr>
          <w:noProof w:val="0"/>
          <w:lang w:val="fr-FR" w:eastAsia="en-US"/>
        </w:rPr>
        <w:t xml:space="preserve"> comme</w:t>
      </w:r>
      <w:r w:rsidR="00D8135D" w:rsidRPr="00D67DD6">
        <w:rPr>
          <w:noProof w:val="0"/>
          <w:lang w:val="fr-FR" w:eastAsia="en-US"/>
        </w:rPr>
        <w:t xml:space="preserve"> </w:t>
      </w:r>
      <w:r w:rsidRPr="00D67DD6">
        <w:rPr>
          <w:noProof w:val="0"/>
          <w:lang w:val="fr-FR" w:eastAsia="en-US"/>
        </w:rPr>
        <w:t xml:space="preserve">détermination objective de </w:t>
      </w:r>
      <w:r w:rsidR="00223043" w:rsidRPr="00D67DD6">
        <w:rPr>
          <w:noProof w:val="0"/>
          <w:lang w:val="fr-FR" w:eastAsia="en-US"/>
        </w:rPr>
        <w:t>l’existant</w:t>
      </w:r>
      <w:r w:rsidRPr="00D67DD6">
        <w:rPr>
          <w:noProof w:val="0"/>
          <w:lang w:val="fr-FR" w:eastAsia="en-US"/>
        </w:rPr>
        <w:t xml:space="preserve">. Celle-ci est reprise plus tard par la </w:t>
      </w:r>
      <w:r w:rsidR="006C3191" w:rsidRPr="00D67DD6">
        <w:rPr>
          <w:noProof w:val="0"/>
          <w:lang w:val="fr-FR" w:eastAsia="en-US"/>
        </w:rPr>
        <w:t xml:space="preserve">théorie </w:t>
      </w:r>
      <w:r w:rsidRPr="00D67DD6">
        <w:rPr>
          <w:noProof w:val="0"/>
          <w:lang w:val="fr-FR" w:eastAsia="en-US"/>
        </w:rPr>
        <w:t>des transcendantales</w:t>
      </w:r>
      <w:r w:rsidR="006C3191" w:rsidRPr="00D67DD6">
        <w:rPr>
          <w:noProof w:val="0"/>
          <w:lang w:val="fr-FR" w:eastAsia="en-US"/>
        </w:rPr>
        <w:fldChar w:fldCharType="begin"/>
      </w:r>
      <w:r w:rsidR="006C3191" w:rsidRPr="00D67DD6">
        <w:rPr>
          <w:noProof w:val="0"/>
          <w:lang w:val="fr-FR"/>
        </w:rPr>
        <w:instrText xml:space="preserve"> XE "</w:instrText>
      </w:r>
      <w:r w:rsidR="006C3191" w:rsidRPr="00D67DD6">
        <w:rPr>
          <w:noProof w:val="0"/>
          <w:lang w:val="fr-FR" w:eastAsia="en-US"/>
        </w:rPr>
        <w:instrText>théorie des transcendantales</w:instrText>
      </w:r>
      <w:r w:rsidR="006C3191" w:rsidRPr="00D67DD6">
        <w:rPr>
          <w:noProof w:val="0"/>
          <w:lang w:val="fr-FR"/>
        </w:rPr>
        <w:instrText xml:space="preserve">" </w:instrText>
      </w:r>
      <w:r w:rsidR="006C3191" w:rsidRPr="00D67DD6">
        <w:rPr>
          <w:noProof w:val="0"/>
          <w:lang w:val="fr-FR" w:eastAsia="en-US"/>
        </w:rPr>
        <w:fldChar w:fldCharType="end"/>
      </w:r>
      <w:r w:rsidRPr="00D67DD6">
        <w:rPr>
          <w:noProof w:val="0"/>
          <w:lang w:val="fr-FR" w:eastAsia="en-US"/>
        </w:rPr>
        <w:t>.</w:t>
      </w:r>
    </w:p>
    <w:p w14:paraId="4F7B52E5" w14:textId="7A34D0CD" w:rsidR="0029317D" w:rsidRPr="00D67DD6" w:rsidRDefault="0029317D" w:rsidP="0029317D">
      <w:pPr>
        <w:pStyle w:val="Citace"/>
        <w:rPr>
          <w:lang w:val="fr-FR"/>
        </w:rPr>
      </w:pPr>
      <w:r w:rsidRPr="00D67DD6">
        <w:rPr>
          <w:lang w:val="fr-FR"/>
        </w:rPr>
        <w:t>« Car si cette proposition n’existait pas</w:t>
      </w:r>
      <w:r w:rsidR="00882F6C" w:rsidRPr="00D67DD6">
        <w:rPr>
          <w:lang w:val="fr-FR"/>
        </w:rPr>
        <w:t xml:space="preserve">, </w:t>
      </w:r>
      <w:r w:rsidRPr="00D67DD6">
        <w:rPr>
          <w:lang w:val="fr-FR"/>
        </w:rPr>
        <w:t xml:space="preserve">ni cette connexion entre les deux, nous ne </w:t>
      </w:r>
      <w:r w:rsidR="00545F4E" w:rsidRPr="00D67DD6">
        <w:rPr>
          <w:lang w:val="fr-FR"/>
        </w:rPr>
        <w:t xml:space="preserve">savons </w:t>
      </w:r>
      <w:r w:rsidRPr="00D67DD6">
        <w:rPr>
          <w:lang w:val="fr-FR"/>
        </w:rPr>
        <w:t xml:space="preserve">pas quelle est la chose vers laquelle nous dirigeons notre intention. Nous ne séparerions pas non plus les déterminations données par la comitation de la compréhension de </w:t>
      </w:r>
      <w:r w:rsidR="00223043" w:rsidRPr="00D67DD6">
        <w:rPr>
          <w:lang w:val="fr-FR"/>
        </w:rPr>
        <w:t>l’existant</w:t>
      </w:r>
      <w:r w:rsidRPr="00D67DD6">
        <w:rPr>
          <w:lang w:val="fr-FR"/>
        </w:rPr>
        <w:t xml:space="preserve"> qui en découle (</w:t>
      </w:r>
      <w:r w:rsidRPr="00D67DD6">
        <w:rPr>
          <w:i/>
          <w:lang w:val="fr-FR"/>
        </w:rPr>
        <w:t>nec separabitur a comitantia intelligendi ens</w:t>
      </w:r>
      <w:r w:rsidRPr="00D67DD6">
        <w:rPr>
          <w:lang w:val="fr-FR"/>
        </w:rPr>
        <w:t xml:space="preserve">), car l’intellect ajoute toujours cette comitation comme détermination de </w:t>
      </w:r>
      <w:r w:rsidR="00223043" w:rsidRPr="00D67DD6">
        <w:rPr>
          <w:lang w:val="fr-FR"/>
        </w:rPr>
        <w:t>l’existant</w:t>
      </w:r>
      <w:r w:rsidRPr="00D67DD6">
        <w:rPr>
          <w:lang w:val="fr-FR"/>
        </w:rPr>
        <w:t xml:space="preserve"> à partir de la direction de la chose reconnue (</w:t>
      </w:r>
      <w:r w:rsidR="00C57352" w:rsidRPr="00C57352">
        <w:rPr>
          <w:i/>
          <w:lang w:val="fr-FR"/>
        </w:rPr>
        <w:t>intellectus</w:t>
      </w:r>
      <w:r w:rsidR="00303849" w:rsidRPr="00D67DD6">
        <w:rPr>
          <w:i/>
          <w:lang w:val="fr-FR"/>
        </w:rPr>
        <w:t xml:space="preserve"> de ente semp</w:t>
      </w:r>
      <w:r w:rsidRPr="00D67DD6">
        <w:rPr>
          <w:i/>
          <w:lang w:val="fr-FR"/>
        </w:rPr>
        <w:t>er comitabitur illam</w:t>
      </w:r>
      <w:r w:rsidRPr="00D67DD6">
        <w:rPr>
          <w:lang w:val="fr-FR"/>
        </w:rPr>
        <w:t xml:space="preserve">). L’entité garde son </w:t>
      </w:r>
      <w:r w:rsidRPr="00D67DD6">
        <w:rPr>
          <w:rFonts w:cs="Calibri"/>
          <w:lang w:val="fr-FR"/>
        </w:rPr>
        <w:t>ê</w:t>
      </w:r>
      <w:r w:rsidRPr="00D67DD6">
        <w:rPr>
          <w:lang w:val="fr-FR"/>
        </w:rPr>
        <w:t>tre soit dans les choses simples, soit dans l’imagination, soit dans l’intellect. Mais si elle n’avait pas cette identité de comitation qui lui est pro</w:t>
      </w:r>
      <w:r w:rsidR="00D60BF1" w:rsidRPr="00D67DD6">
        <w:rPr>
          <w:lang w:val="fr-FR"/>
        </w:rPr>
        <w:t>pre, il n’y aurait pas de la chose</w:t>
      </w:r>
      <w:r w:rsidRPr="00D67DD6">
        <w:rPr>
          <w:lang w:val="fr-FR"/>
        </w:rPr>
        <w:t xml:space="preserve"> (</w:t>
      </w:r>
      <w:r w:rsidRPr="00D67DD6">
        <w:rPr>
          <w:i/>
          <w:lang w:val="fr-FR"/>
        </w:rPr>
        <w:t>non esset ita, tunc non esset res</w:t>
      </w:r>
      <w:r w:rsidRPr="00D67DD6">
        <w:rPr>
          <w:lang w:val="fr-FR"/>
        </w:rPr>
        <w:t>). »</w:t>
      </w:r>
      <w:r w:rsidRPr="00D67DD6">
        <w:rPr>
          <w:vertAlign w:val="superscript"/>
          <w:lang w:val="fr-FR"/>
        </w:rPr>
        <w:footnoteReference w:id="144"/>
      </w:r>
    </w:p>
    <w:p w14:paraId="5129A6E4" w14:textId="17041652" w:rsidR="009C6F4B" w:rsidRPr="00D67DD6" w:rsidRDefault="0029317D" w:rsidP="00777F0D">
      <w:pPr>
        <w:rPr>
          <w:noProof w:val="0"/>
          <w:lang w:val="fr-FR" w:eastAsia="en-US"/>
        </w:rPr>
      </w:pPr>
      <w:r w:rsidRPr="00D67DD6">
        <w:rPr>
          <w:noProof w:val="0"/>
          <w:lang w:val="fr-FR" w:eastAsia="en-US"/>
        </w:rPr>
        <w:t xml:space="preserve">Le passage clé montre d’où vient </w:t>
      </w:r>
      <w:r w:rsidR="00223043" w:rsidRPr="00D67DD6">
        <w:rPr>
          <w:noProof w:val="0"/>
          <w:lang w:val="fr-FR" w:eastAsia="en-US"/>
        </w:rPr>
        <w:t>l’existant</w:t>
      </w:r>
      <w:r w:rsidRPr="00D67DD6">
        <w:rPr>
          <w:noProof w:val="0"/>
          <w:lang w:val="fr-FR" w:eastAsia="en-US"/>
        </w:rPr>
        <w:t>, qui est donné dans le contexte de l’« accompagnement » ou de l’« ajout » (</w:t>
      </w:r>
      <w:r w:rsidRPr="00D67DD6">
        <w:rPr>
          <w:i/>
          <w:noProof w:val="0"/>
          <w:lang w:val="fr-FR" w:eastAsia="en-US"/>
        </w:rPr>
        <w:t>comitantia</w:t>
      </w:r>
      <w:r w:rsidRPr="00D67DD6">
        <w:rPr>
          <w:noProof w:val="0"/>
          <w:lang w:val="fr-FR" w:eastAsia="en-US"/>
        </w:rPr>
        <w:t xml:space="preserve">) du nouveau type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surajoutée aux choses réelles. </w:t>
      </w:r>
      <w:r w:rsidR="00223043" w:rsidRPr="00D67DD6">
        <w:rPr>
          <w:noProof w:val="0"/>
          <w:lang w:val="fr-FR" w:eastAsia="en-US"/>
        </w:rPr>
        <w:t>L’existant</w:t>
      </w:r>
      <w:r w:rsidRPr="00D67DD6">
        <w:rPr>
          <w:noProof w:val="0"/>
          <w:lang w:val="fr-FR" w:eastAsia="en-US"/>
        </w:rPr>
        <w:t xml:space="preserve"> fondé de cette manière établit la compréhension de </w:t>
      </w:r>
      <w:r w:rsidR="00711625" w:rsidRPr="00D67DD6">
        <w:rPr>
          <w:noProof w:val="0"/>
          <w:lang w:val="fr-FR" w:eastAsia="en-US"/>
        </w:rPr>
        <w:t>« </w:t>
      </w:r>
      <w:r w:rsidRPr="00D67DD6">
        <w:rPr>
          <w:i/>
          <w:noProof w:val="0"/>
          <w:lang w:val="fr-FR" w:eastAsia="en-US"/>
        </w:rPr>
        <w:t>res</w:t>
      </w:r>
      <w:r w:rsidR="00711625" w:rsidRPr="00D67DD6">
        <w:rPr>
          <w:noProof w:val="0"/>
          <w:lang w:val="fr-FR" w:eastAsia="en-US"/>
        </w:rPr>
        <w:t> »</w:t>
      </w:r>
      <w:r w:rsidRPr="00D67DD6">
        <w:rPr>
          <w:noProof w:val="0"/>
          <w:lang w:val="fr-FR" w:eastAsia="en-US"/>
        </w:rPr>
        <w:t xml:space="preserve"> objectiv</w:t>
      </w:r>
      <w:r w:rsidR="004572F1" w:rsidRPr="00D67DD6">
        <w:rPr>
          <w:noProof w:val="0"/>
          <w:lang w:val="fr-FR" w:eastAsia="en-US"/>
        </w:rPr>
        <w:t>é</w:t>
      </w:r>
      <w:r w:rsidRPr="00D67DD6">
        <w:rPr>
          <w:noProof w:val="0"/>
          <w:lang w:val="fr-FR" w:eastAsia="en-US"/>
        </w:rPr>
        <w:t xml:space="preserve"> comme </w:t>
      </w:r>
      <w:r w:rsidR="004572F1" w:rsidRPr="00D67DD6">
        <w:rPr>
          <w:noProof w:val="0"/>
          <w:lang w:val="fr-FR" w:eastAsia="en-US"/>
        </w:rPr>
        <w:t xml:space="preserve">substance </w:t>
      </w:r>
      <w:r w:rsidRPr="00D67DD6">
        <w:rPr>
          <w:noProof w:val="0"/>
          <w:lang w:val="fr-FR" w:eastAsia="en-US"/>
        </w:rPr>
        <w:t xml:space="preserve">du troisième type. </w:t>
      </w:r>
      <w:r w:rsidR="004572F1" w:rsidRPr="00D67DD6">
        <w:rPr>
          <w:noProof w:val="0"/>
          <w:lang w:val="fr-FR" w:eastAsia="en-US"/>
        </w:rPr>
        <w:t>E</w:t>
      </w:r>
      <w:r w:rsidRPr="00D67DD6">
        <w:rPr>
          <w:noProof w:val="0"/>
          <w:lang w:val="fr-FR" w:eastAsia="en-US"/>
        </w:rPr>
        <w:t>l</w:t>
      </w:r>
      <w:r w:rsidR="004572F1" w:rsidRPr="00D67DD6">
        <w:rPr>
          <w:noProof w:val="0"/>
          <w:lang w:val="fr-FR" w:eastAsia="en-US"/>
        </w:rPr>
        <w:t>le</w:t>
      </w:r>
      <w:r w:rsidRPr="00D67DD6">
        <w:rPr>
          <w:noProof w:val="0"/>
          <w:lang w:val="fr-FR" w:eastAsia="en-US"/>
        </w:rPr>
        <w:t xml:space="preserve"> constitue une classe spéciale à côté de la triple forme classique d</w:t>
      </w:r>
      <w:r w:rsidR="004572F1" w:rsidRPr="00D67DD6">
        <w:rPr>
          <w:noProof w:val="0"/>
          <w:lang w:val="fr-FR" w:eastAsia="en-US"/>
        </w:rPr>
        <w:t>e l</w:t>
      </w:r>
      <w:r w:rsidRPr="00D67DD6">
        <w:rPr>
          <w:noProof w:val="0"/>
          <w:lang w:val="fr-FR" w:eastAsia="en-US"/>
        </w:rPr>
        <w:t>’</w:t>
      </w:r>
      <w:r w:rsidR="004572F1" w:rsidRPr="00D67DD6">
        <w:rPr>
          <w:noProof w:val="0"/>
          <w:lang w:val="fr-FR" w:eastAsia="en-US"/>
        </w:rPr>
        <w:t>existant</w:t>
      </w:r>
      <w:r w:rsidRPr="00D67DD6">
        <w:rPr>
          <w:noProof w:val="0"/>
          <w:lang w:val="fr-FR" w:eastAsia="en-US"/>
        </w:rPr>
        <w:t>, soit dans les choses réelles, soit dans l’imagination sensuelle, soit dans l’intellect immatériel. L’intellect actualise non seulement la forme de la cognition, mais il conserve</w:t>
      </w:r>
      <w:r w:rsidR="00D31A25" w:rsidRPr="00D67DD6">
        <w:rPr>
          <w:noProof w:val="0"/>
          <w:lang w:val="fr-FR" w:eastAsia="en-US"/>
        </w:rPr>
        <w:t xml:space="preserve"> la portion minimale de l’essentialité</w:t>
      </w:r>
      <w:r w:rsidRPr="00D67DD6">
        <w:rPr>
          <w:noProof w:val="0"/>
          <w:lang w:val="fr-FR" w:eastAsia="en-US"/>
        </w:rPr>
        <w:t xml:space="preserve"> qui constitue la </w:t>
      </w:r>
      <w:r w:rsidRPr="00D67DD6">
        <w:rPr>
          <w:noProof w:val="0"/>
          <w:lang w:val="fr-FR" w:eastAsia="en-US"/>
        </w:rPr>
        <w:lastRenderedPageBreak/>
        <w:t>chose en tant que telle (</w:t>
      </w:r>
      <w:r w:rsidR="00C57352" w:rsidRPr="00C57352">
        <w:rPr>
          <w:i/>
          <w:noProof w:val="0"/>
          <w:lang w:val="fr-FR" w:eastAsia="en-US"/>
        </w:rPr>
        <w:t>intellectus</w:t>
      </w:r>
      <w:r w:rsidRPr="00D67DD6">
        <w:rPr>
          <w:i/>
          <w:noProof w:val="0"/>
          <w:lang w:val="fr-FR" w:eastAsia="en-US"/>
        </w:rPr>
        <w:t xml:space="preserve"> de ente semper comitabitur illam</w:t>
      </w:r>
      <w:r w:rsidRPr="00D67DD6">
        <w:rPr>
          <w:noProof w:val="0"/>
          <w:lang w:val="fr-FR" w:eastAsia="en-US"/>
        </w:rPr>
        <w:t xml:space="preserve">). L’adverbe </w:t>
      </w:r>
      <w:r w:rsidR="004572F1" w:rsidRPr="00D67DD6">
        <w:rPr>
          <w:noProof w:val="0"/>
          <w:lang w:val="fr-FR" w:eastAsia="en-US"/>
        </w:rPr>
        <w:t>« </w:t>
      </w:r>
      <w:r w:rsidRPr="00D67DD6">
        <w:rPr>
          <w:i/>
          <w:noProof w:val="0"/>
          <w:lang w:val="fr-FR" w:eastAsia="en-US"/>
        </w:rPr>
        <w:t>semper</w:t>
      </w:r>
      <w:r w:rsidR="004572F1" w:rsidRPr="00D67DD6">
        <w:rPr>
          <w:i/>
          <w:noProof w:val="0"/>
          <w:lang w:val="fr-FR" w:eastAsia="en-US"/>
        </w:rPr>
        <w:t> »</w:t>
      </w:r>
      <w:r w:rsidRPr="00D67DD6">
        <w:rPr>
          <w:noProof w:val="0"/>
          <w:lang w:val="fr-FR" w:eastAsia="en-US"/>
        </w:rPr>
        <w:t xml:space="preserve"> </w:t>
      </w:r>
      <w:r w:rsidR="004572F1" w:rsidRPr="00D67DD6">
        <w:rPr>
          <w:noProof w:val="0"/>
          <w:lang w:val="fr-FR" w:eastAsia="en-US"/>
        </w:rPr>
        <w:t>détient</w:t>
      </w:r>
      <w:r w:rsidRPr="00D67DD6">
        <w:rPr>
          <w:noProof w:val="0"/>
          <w:lang w:val="fr-FR" w:eastAsia="en-US"/>
        </w:rPr>
        <w:t xml:space="preserve"> un sens essentiel, car il établit une nouvelle déter</w:t>
      </w:r>
      <w:r w:rsidR="001316B0" w:rsidRPr="00D67DD6">
        <w:rPr>
          <w:noProof w:val="0"/>
          <w:lang w:val="fr-FR" w:eastAsia="en-US"/>
        </w:rPr>
        <w:t>mination de l’objectivité. Les p</w:t>
      </w:r>
      <w:r w:rsidRPr="00D67DD6">
        <w:rPr>
          <w:noProof w:val="0"/>
          <w:lang w:val="fr-FR" w:eastAsia="en-US"/>
        </w:rPr>
        <w:t>orrétans en ont fait une prédication « </w:t>
      </w:r>
      <w:r w:rsidR="00E265E4" w:rsidRPr="00D67DD6">
        <w:rPr>
          <w:i/>
          <w:noProof w:val="0"/>
          <w:lang w:val="fr-FR" w:eastAsia="en-US"/>
        </w:rPr>
        <w:t>semel verum—</w:t>
      </w:r>
      <w:r w:rsidRPr="00D67DD6">
        <w:rPr>
          <w:i/>
          <w:noProof w:val="0"/>
          <w:lang w:val="fr-FR" w:eastAsia="en-US"/>
        </w:rPr>
        <w:t>semper verum</w:t>
      </w:r>
      <w:r w:rsidR="0015776F" w:rsidRPr="00D67DD6">
        <w:rPr>
          <w:i/>
          <w:noProof w:val="0"/>
          <w:lang w:val="fr-FR" w:eastAsia="en-US"/>
        </w:rPr>
        <w:fldChar w:fldCharType="begin"/>
      </w:r>
      <w:r w:rsidR="0015776F" w:rsidRPr="00D67DD6">
        <w:rPr>
          <w:noProof w:val="0"/>
          <w:lang w:val="fr-FR"/>
        </w:rPr>
        <w:instrText xml:space="preserve"> XE "</w:instrText>
      </w:r>
      <w:r w:rsidR="0015776F" w:rsidRPr="00D67DD6">
        <w:rPr>
          <w:i/>
          <w:noProof w:val="0"/>
          <w:lang w:val="fr-FR" w:eastAsia="en-US"/>
        </w:rPr>
        <w:instrText>semel</w:instrText>
      </w:r>
      <w:r w:rsidR="00821D89" w:rsidRPr="00D67DD6">
        <w:rPr>
          <w:i/>
          <w:noProof w:val="0"/>
          <w:lang w:val="fr-FR" w:eastAsia="en-US"/>
        </w:rPr>
        <w:instrText>—</w:instrText>
      </w:r>
      <w:r w:rsidR="0015776F" w:rsidRPr="00D67DD6">
        <w:rPr>
          <w:i/>
          <w:noProof w:val="0"/>
          <w:lang w:val="fr-FR" w:eastAsia="en-US"/>
        </w:rPr>
        <w:instrText>semper</w:instrText>
      </w:r>
      <w:r w:rsidR="0015776F" w:rsidRPr="00D67DD6">
        <w:rPr>
          <w:noProof w:val="0"/>
          <w:lang w:val="fr-FR"/>
        </w:rPr>
        <w:instrText xml:space="preserve">" </w:instrText>
      </w:r>
      <w:r w:rsidR="0015776F" w:rsidRPr="00D67DD6">
        <w:rPr>
          <w:i/>
          <w:noProof w:val="0"/>
          <w:lang w:val="fr-FR" w:eastAsia="en-US"/>
        </w:rPr>
        <w:fldChar w:fldCharType="end"/>
      </w:r>
      <w:r w:rsidRPr="00D67DD6">
        <w:rPr>
          <w:noProof w:val="0"/>
          <w:lang w:val="fr-FR" w:eastAsia="en-US"/>
        </w:rPr>
        <w:t xml:space="preserve"> » (OBJ II, ch. 2.3.1). Henri de Gand assimile cette détermination en fonction du </w:t>
      </w:r>
      <w:r w:rsidR="00183B61" w:rsidRPr="00D67DD6">
        <w:rPr>
          <w:noProof w:val="0"/>
          <w:lang w:val="fr-FR" w:eastAsia="en-US"/>
        </w:rPr>
        <w:t>c</w:t>
      </w:r>
      <w:r w:rsidRPr="00D67DD6">
        <w:rPr>
          <w:noProof w:val="0"/>
          <w:lang w:val="fr-FR" w:eastAsia="en-US"/>
        </w:rPr>
        <w:t xml:space="preserve">ommentaire sur </w:t>
      </w:r>
      <w:r w:rsidRPr="00D67DD6">
        <w:rPr>
          <w:i/>
          <w:noProof w:val="0"/>
          <w:lang w:val="fr-FR" w:eastAsia="en-US"/>
        </w:rPr>
        <w:t>Catégories</w:t>
      </w:r>
      <w:r w:rsidRPr="00D67DD6">
        <w:rPr>
          <w:noProof w:val="0"/>
          <w:lang w:val="fr-FR" w:eastAsia="en-US"/>
        </w:rPr>
        <w:t xml:space="preserve"> de Simplicius </w:t>
      </w:r>
      <w:r w:rsidR="009978F1" w:rsidRPr="00D67DD6">
        <w:rPr>
          <w:noProof w:val="0"/>
          <w:lang w:val="fr-FR" w:eastAsia="en-US"/>
        </w:rPr>
        <w:t xml:space="preserve">par la définition </w:t>
      </w:r>
      <w:r w:rsidR="004572F1" w:rsidRPr="00D67DD6">
        <w:rPr>
          <w:noProof w:val="0"/>
          <w:lang w:val="fr-FR" w:eastAsia="en-US"/>
        </w:rPr>
        <w:t>« </w:t>
      </w:r>
      <w:r w:rsidRPr="00D67DD6">
        <w:rPr>
          <w:i/>
          <w:noProof w:val="0"/>
          <w:lang w:val="fr-FR" w:eastAsia="en-US"/>
        </w:rPr>
        <w:t>res a reor reris dicta</w:t>
      </w:r>
      <w:r w:rsidR="004572F1" w:rsidRPr="00D67DD6">
        <w:rPr>
          <w:i/>
          <w:noProof w:val="0"/>
          <w:lang w:val="fr-FR" w:eastAsia="en-US"/>
        </w:rPr>
        <w:t> »</w:t>
      </w:r>
      <w:r w:rsidR="009978F1" w:rsidRPr="00D67DD6">
        <w:rPr>
          <w:i/>
          <w:noProof w:val="0"/>
          <w:lang w:val="fr-FR" w:eastAsia="en-US"/>
        </w:rPr>
        <w:t xml:space="preserve"> </w:t>
      </w:r>
      <w:r w:rsidR="009978F1" w:rsidRPr="00D67DD6">
        <w:rPr>
          <w:noProof w:val="0"/>
          <w:lang w:val="fr-FR" w:eastAsia="en-US"/>
        </w:rPr>
        <w:t>(OBJ III, ch. 5.2.1). I</w:t>
      </w:r>
      <w:r w:rsidRPr="00D67DD6">
        <w:rPr>
          <w:noProof w:val="0"/>
          <w:lang w:val="fr-FR" w:eastAsia="en-US"/>
        </w:rPr>
        <w:t>l fonda le premier concept d’ob</w:t>
      </w:r>
      <w:r w:rsidR="009978F1" w:rsidRPr="00D67DD6">
        <w:rPr>
          <w:noProof w:val="0"/>
          <w:lang w:val="fr-FR" w:eastAsia="en-US"/>
        </w:rPr>
        <w:t>jectivité dans l’Occident latin</w:t>
      </w:r>
      <w:r w:rsidRPr="00D67DD6">
        <w:rPr>
          <w:noProof w:val="0"/>
          <w:lang w:val="fr-FR" w:eastAsia="en-US"/>
        </w:rPr>
        <w:t>. La comitation d’Avicenne remplaça la prédication catégorielle aristotélicienne. Au niveau de l’intentionnalité seconde, la nouvelle détermination de la chose objective correspond à la perspective donnée ci-dessus, dans laquelle émerge un</w:t>
      </w:r>
      <w:r w:rsidR="004572F1" w:rsidRPr="00D67DD6">
        <w:rPr>
          <w:noProof w:val="0"/>
          <w:lang w:val="fr-FR" w:eastAsia="en-US"/>
        </w:rPr>
        <w:t xml:space="preserve"> </w:t>
      </w:r>
      <w:r w:rsidRPr="00D67DD6">
        <w:rPr>
          <w:noProof w:val="0"/>
          <w:lang w:val="fr-FR" w:eastAsia="en-US"/>
        </w:rPr>
        <w:t>nouv</w:t>
      </w:r>
      <w:r w:rsidR="004572F1" w:rsidRPr="00D67DD6">
        <w:rPr>
          <w:noProof w:val="0"/>
          <w:lang w:val="fr-FR" w:eastAsia="en-US"/>
        </w:rPr>
        <w:t xml:space="preserve">eau </w:t>
      </w:r>
      <w:r w:rsidRPr="00D67DD6">
        <w:rPr>
          <w:noProof w:val="0"/>
          <w:lang w:val="fr-FR" w:eastAsia="en-US"/>
        </w:rPr>
        <w:t>concept de l’universalité (</w:t>
      </w:r>
      <w:r w:rsidRPr="00D67DD6">
        <w:rPr>
          <w:i/>
          <w:noProof w:val="0"/>
          <w:lang w:val="fr-FR" w:eastAsia="en-US"/>
        </w:rPr>
        <w:t>accidit universalitas</w:t>
      </w:r>
      <w:r w:rsidR="00C67BA9" w:rsidRPr="00D67DD6">
        <w:rPr>
          <w:noProof w:val="0"/>
          <w:lang w:val="fr-FR" w:eastAsia="en-US"/>
        </w:rPr>
        <w:t xml:space="preserve">, ch. 2.3.1). La chose est </w:t>
      </w:r>
      <w:r w:rsidRPr="00D67DD6">
        <w:rPr>
          <w:noProof w:val="0"/>
          <w:lang w:val="fr-FR" w:eastAsia="en-US"/>
        </w:rPr>
        <w:t>exposée </w:t>
      </w:r>
      <w:r w:rsidR="004572F1" w:rsidRPr="00D67DD6">
        <w:rPr>
          <w:noProof w:val="0"/>
          <w:lang w:val="fr-FR" w:eastAsia="en-US"/>
        </w:rPr>
        <w:t xml:space="preserve">à </w:t>
      </w:r>
      <w:r w:rsidRPr="00D67DD6">
        <w:rPr>
          <w:noProof w:val="0"/>
          <w:lang w:val="fr-FR" w:eastAsia="en-US"/>
        </w:rPr>
        <w:t xml:space="preserve">l’intellect </w:t>
      </w:r>
      <w:r w:rsidR="004572F1" w:rsidRPr="00D67DD6">
        <w:rPr>
          <w:noProof w:val="0"/>
          <w:lang w:val="fr-FR" w:eastAsia="en-US"/>
        </w:rPr>
        <w:t xml:space="preserve">par </w:t>
      </w:r>
      <w:r w:rsidRPr="00D67DD6">
        <w:rPr>
          <w:noProof w:val="0"/>
          <w:lang w:val="fr-FR" w:eastAsia="en-US"/>
        </w:rPr>
        <w:t>la portion minimale d’un</w:t>
      </w:r>
      <w:r w:rsidR="004572F1" w:rsidRPr="00D67DD6">
        <w:rPr>
          <w:noProof w:val="0"/>
          <w:lang w:val="fr-FR" w:eastAsia="en-US"/>
        </w:rPr>
        <w:t>e</w:t>
      </w:r>
      <w:r w:rsidRPr="00D67DD6">
        <w:rPr>
          <w:noProof w:val="0"/>
          <w:lang w:val="fr-FR" w:eastAsia="en-US"/>
        </w:rPr>
        <w:t xml:space="preserve"> étant</w:t>
      </w:r>
      <w:r w:rsidR="004572F1" w:rsidRPr="00D67DD6">
        <w:rPr>
          <w:noProof w:val="0"/>
          <w:lang w:val="fr-FR" w:eastAsia="en-US"/>
        </w:rPr>
        <w:t>ité</w:t>
      </w:r>
      <w:r w:rsidRPr="00D67DD6">
        <w:rPr>
          <w:noProof w:val="0"/>
          <w:lang w:val="fr-FR" w:eastAsia="en-US"/>
        </w:rPr>
        <w:t xml:space="preserve"> certain</w:t>
      </w:r>
      <w:r w:rsidR="004572F1" w:rsidRPr="00D67DD6">
        <w:rPr>
          <w:noProof w:val="0"/>
          <w:lang w:val="fr-FR" w:eastAsia="en-US"/>
        </w:rPr>
        <w:t>e</w:t>
      </w:r>
      <w:r w:rsidRPr="00D67DD6">
        <w:rPr>
          <w:noProof w:val="0"/>
          <w:lang w:val="fr-FR" w:eastAsia="en-US"/>
        </w:rPr>
        <w:t xml:space="preserve">. Une telle entité du troisième type se tient en dehors de toutes les autres manifestations de </w:t>
      </w:r>
      <w:r w:rsidR="00223043" w:rsidRPr="00D67DD6">
        <w:rPr>
          <w:noProof w:val="0"/>
          <w:lang w:val="fr-FR" w:eastAsia="en-US"/>
        </w:rPr>
        <w:t>l’existant</w:t>
      </w:r>
      <w:r w:rsidR="00BF699D" w:rsidRPr="00D67DD6">
        <w:rPr>
          <w:noProof w:val="0"/>
          <w:lang w:val="fr-FR" w:eastAsia="en-US"/>
        </w:rPr>
        <w:t xml:space="preserve">. Elles sont </w:t>
      </w:r>
      <w:r w:rsidRPr="00D67DD6">
        <w:rPr>
          <w:noProof w:val="0"/>
          <w:lang w:val="fr-FR" w:eastAsia="en-US"/>
        </w:rPr>
        <w:t>donné</w:t>
      </w:r>
      <w:r w:rsidR="00BF699D" w:rsidRPr="00D67DD6">
        <w:rPr>
          <w:noProof w:val="0"/>
          <w:lang w:val="fr-FR" w:eastAsia="en-US"/>
        </w:rPr>
        <w:t>es</w:t>
      </w:r>
      <w:r w:rsidRPr="00D67DD6">
        <w:rPr>
          <w:noProof w:val="0"/>
          <w:lang w:val="fr-FR" w:eastAsia="en-US"/>
        </w:rPr>
        <w:t xml:space="preserve"> soit dans les choses particulières, </w:t>
      </w:r>
      <w:r w:rsidR="000F4B25" w:rsidRPr="00D67DD6">
        <w:rPr>
          <w:noProof w:val="0"/>
          <w:lang w:val="fr-FR" w:eastAsia="en-US"/>
        </w:rPr>
        <w:t>soit dans les universaux. L’intuition</w:t>
      </w:r>
      <w:r w:rsidRPr="00D67DD6">
        <w:rPr>
          <w:noProof w:val="0"/>
          <w:lang w:val="fr-FR" w:eastAsia="en-US"/>
        </w:rPr>
        <w:t xml:space="preserve"> de la nouvelle substance du troisième type doit être </w:t>
      </w:r>
      <w:r w:rsidR="00683DA6" w:rsidRPr="00D67DD6">
        <w:rPr>
          <w:noProof w:val="0"/>
          <w:lang w:val="fr-FR" w:eastAsia="en-US"/>
        </w:rPr>
        <w:t>prédite</w:t>
      </w:r>
      <w:r w:rsidRPr="00D67DD6">
        <w:rPr>
          <w:noProof w:val="0"/>
          <w:lang w:val="fr-FR" w:eastAsia="en-US"/>
        </w:rPr>
        <w:t xml:space="preserve"> catégoriquement, ce qui est pris en charge par la comitation. </w:t>
      </w:r>
      <w:r w:rsidR="00223043" w:rsidRPr="00D67DD6">
        <w:rPr>
          <w:noProof w:val="0"/>
          <w:lang w:val="fr-FR" w:eastAsia="en-US"/>
        </w:rPr>
        <w:t>L’existant</w:t>
      </w:r>
      <w:r w:rsidRPr="00D67DD6">
        <w:rPr>
          <w:noProof w:val="0"/>
          <w:lang w:val="fr-FR" w:eastAsia="en-US"/>
        </w:rPr>
        <w:t xml:space="preserve"> minimal </w:t>
      </w:r>
      <w:r w:rsidR="00FC27CC" w:rsidRPr="00D67DD6">
        <w:rPr>
          <w:noProof w:val="0"/>
          <w:lang w:val="fr-FR" w:eastAsia="en-US"/>
        </w:rPr>
        <w:t xml:space="preserve">fait </w:t>
      </w:r>
      <w:r w:rsidRPr="00D67DD6">
        <w:rPr>
          <w:noProof w:val="0"/>
          <w:lang w:val="fr-FR" w:eastAsia="en-US"/>
        </w:rPr>
        <w:t xml:space="preserve">une propriété de chaque entité, qui est donnée comme </w:t>
      </w:r>
      <w:r w:rsidR="004572F1" w:rsidRPr="00D67DD6">
        <w:rPr>
          <w:noProof w:val="0"/>
          <w:lang w:val="fr-FR" w:eastAsia="en-US"/>
        </w:rPr>
        <w:t>« </w:t>
      </w:r>
      <w:r w:rsidRPr="00D67DD6">
        <w:rPr>
          <w:i/>
          <w:noProof w:val="0"/>
          <w:lang w:val="fr-FR" w:eastAsia="en-US"/>
        </w:rPr>
        <w:t>ens</w:t>
      </w:r>
      <w:r w:rsidR="004572F1" w:rsidRPr="00D67DD6">
        <w:rPr>
          <w:i/>
          <w:noProof w:val="0"/>
          <w:lang w:val="fr-FR" w:eastAsia="en-US"/>
        </w:rPr>
        <w:t> »</w:t>
      </w:r>
      <w:r w:rsidRPr="00D67DD6">
        <w:rPr>
          <w:noProof w:val="0"/>
          <w:lang w:val="fr-FR" w:eastAsia="en-US"/>
        </w:rPr>
        <w:t xml:space="preserve"> et </w:t>
      </w:r>
      <w:r w:rsidR="004572F1" w:rsidRPr="00D67DD6">
        <w:rPr>
          <w:noProof w:val="0"/>
          <w:lang w:val="fr-FR" w:eastAsia="en-US"/>
        </w:rPr>
        <w:t>« </w:t>
      </w:r>
      <w:r w:rsidRPr="00D67DD6">
        <w:rPr>
          <w:i/>
          <w:noProof w:val="0"/>
          <w:lang w:val="fr-FR" w:eastAsia="en-US"/>
        </w:rPr>
        <w:t>res</w:t>
      </w:r>
      <w:r w:rsidR="004572F1" w:rsidRPr="00D67DD6">
        <w:rPr>
          <w:i/>
          <w:noProof w:val="0"/>
          <w:lang w:val="fr-FR" w:eastAsia="en-US"/>
        </w:rPr>
        <w:t> »</w:t>
      </w:r>
      <w:r w:rsidR="008D2030" w:rsidRPr="00D67DD6">
        <w:rPr>
          <w:noProof w:val="0"/>
          <w:lang w:val="fr-FR" w:eastAsia="en-US"/>
        </w:rPr>
        <w:t xml:space="preserve">. Ces significations amphiboles sont hypostasiées </w:t>
      </w:r>
      <w:r w:rsidR="00363B11" w:rsidRPr="00D67DD6">
        <w:rPr>
          <w:noProof w:val="0"/>
          <w:lang w:val="fr-FR" w:eastAsia="en-US"/>
        </w:rPr>
        <w:t xml:space="preserve">sur le plan </w:t>
      </w:r>
      <w:r w:rsidR="008D2030" w:rsidRPr="00D67DD6">
        <w:rPr>
          <w:noProof w:val="0"/>
          <w:lang w:val="fr-FR" w:eastAsia="en-US"/>
        </w:rPr>
        <w:t>de l</w:t>
      </w:r>
      <w:r w:rsidR="001D2996" w:rsidRPr="00D67DD6">
        <w:rPr>
          <w:noProof w:val="0"/>
          <w:lang w:val="fr-FR" w:eastAsia="en-US"/>
        </w:rPr>
        <w:t>’</w:t>
      </w:r>
      <w:r w:rsidR="00D2532A" w:rsidRPr="00D67DD6">
        <w:rPr>
          <w:noProof w:val="0"/>
          <w:lang w:val="fr-FR" w:eastAsia="en-US"/>
        </w:rPr>
        <w:t xml:space="preserve">identité absolument simple, celle </w:t>
      </w:r>
      <w:r w:rsidR="008D2030" w:rsidRPr="00D67DD6">
        <w:rPr>
          <w:noProof w:val="0"/>
          <w:lang w:val="fr-FR" w:eastAsia="en-US"/>
        </w:rPr>
        <w:t xml:space="preserve">de la dernière signification indivisible comme </w:t>
      </w:r>
      <w:r w:rsidR="000E32B3" w:rsidRPr="00D67DD6">
        <w:rPr>
          <w:noProof w:val="0"/>
          <w:lang w:val="fr-FR" w:eastAsia="en-US"/>
        </w:rPr>
        <w:t>« </w:t>
      </w:r>
      <w:r w:rsidR="008D2030" w:rsidRPr="00D67DD6">
        <w:rPr>
          <w:i/>
          <w:noProof w:val="0"/>
          <w:lang w:val="fr-FR" w:eastAsia="en-US"/>
        </w:rPr>
        <w:t>individuum</w:t>
      </w:r>
      <w:r w:rsidR="000E32B3" w:rsidRPr="00D67DD6">
        <w:rPr>
          <w:noProof w:val="0"/>
          <w:lang w:val="fr-FR" w:eastAsia="en-US"/>
        </w:rPr>
        <w:t> »</w:t>
      </w:r>
      <w:r w:rsidR="008D2030" w:rsidRPr="00D67DD6">
        <w:rPr>
          <w:noProof w:val="0"/>
          <w:lang w:val="fr-FR" w:eastAsia="en-US"/>
        </w:rPr>
        <w:t xml:space="preserve">. </w:t>
      </w:r>
      <w:r w:rsidRPr="00D67DD6">
        <w:rPr>
          <w:noProof w:val="0"/>
          <w:lang w:val="fr-FR" w:eastAsia="en-US"/>
        </w:rPr>
        <w:t xml:space="preserve">Toute chose déterminable existe </w:t>
      </w:r>
      <w:r w:rsidR="004572F1" w:rsidRPr="00D67DD6">
        <w:rPr>
          <w:noProof w:val="0"/>
          <w:lang w:val="fr-FR" w:eastAsia="en-US"/>
        </w:rPr>
        <w:t xml:space="preserve">comme </w:t>
      </w:r>
      <w:r w:rsidR="00B93D55" w:rsidRPr="00D67DD6">
        <w:rPr>
          <w:noProof w:val="0"/>
          <w:lang w:val="fr-FR" w:eastAsia="en-US"/>
        </w:rPr>
        <w:t xml:space="preserve">« cette </w:t>
      </w:r>
      <w:r w:rsidR="00B93D55" w:rsidRPr="00D67DD6">
        <w:rPr>
          <w:i/>
          <w:noProof w:val="0"/>
          <w:lang w:val="fr-FR" w:eastAsia="en-US"/>
        </w:rPr>
        <w:t>res</w:t>
      </w:r>
      <w:r w:rsidR="00B93D55" w:rsidRPr="00D67DD6">
        <w:rPr>
          <w:noProof w:val="0"/>
          <w:lang w:val="fr-FR" w:eastAsia="en-US"/>
        </w:rPr>
        <w:t xml:space="preserve"> </w:t>
      </w:r>
      <w:r w:rsidRPr="00D67DD6">
        <w:rPr>
          <w:noProof w:val="0"/>
          <w:lang w:val="fr-FR" w:eastAsia="en-US"/>
        </w:rPr>
        <w:t>ici »</w:t>
      </w:r>
      <w:r w:rsidR="004572F1" w:rsidRPr="00D67DD6">
        <w:rPr>
          <w:noProof w:val="0"/>
          <w:lang w:val="fr-FR" w:eastAsia="en-US"/>
        </w:rPr>
        <w:t xml:space="preserve">. Il s’agit </w:t>
      </w:r>
      <w:r w:rsidRPr="00D67DD6">
        <w:rPr>
          <w:noProof w:val="0"/>
          <w:lang w:val="fr-FR" w:eastAsia="en-US"/>
        </w:rPr>
        <w:t xml:space="preserve">d’un contenu défini de </w:t>
      </w:r>
      <w:r w:rsidR="004572F1" w:rsidRPr="00D67DD6">
        <w:rPr>
          <w:noProof w:val="0"/>
          <w:lang w:val="fr-FR" w:eastAsia="en-US"/>
        </w:rPr>
        <w:t>la comitation</w:t>
      </w:r>
      <w:r w:rsidRPr="00D67DD6">
        <w:rPr>
          <w:noProof w:val="0"/>
          <w:lang w:val="fr-FR" w:eastAsia="en-US"/>
        </w:rPr>
        <w:t xml:space="preserve">, qui ne peut être séparé de l’être </w:t>
      </w:r>
      <w:r w:rsidR="004572F1" w:rsidRPr="00D67DD6">
        <w:rPr>
          <w:noProof w:val="0"/>
          <w:lang w:val="fr-FR" w:eastAsia="en-US"/>
        </w:rPr>
        <w:t xml:space="preserve">inteligible </w:t>
      </w:r>
      <w:r w:rsidRPr="00D67DD6">
        <w:rPr>
          <w:noProof w:val="0"/>
          <w:lang w:val="fr-FR" w:eastAsia="en-US"/>
        </w:rPr>
        <w:t xml:space="preserve">de la chose </w:t>
      </w:r>
      <w:r w:rsidR="00172B7C" w:rsidRPr="00D67DD6">
        <w:rPr>
          <w:noProof w:val="0"/>
          <w:lang w:val="fr-FR" w:eastAsia="en-US"/>
        </w:rPr>
        <w:t xml:space="preserve">en question </w:t>
      </w:r>
      <w:r w:rsidRPr="00D67DD6">
        <w:rPr>
          <w:noProof w:val="0"/>
          <w:lang w:val="fr-FR" w:eastAsia="en-US"/>
        </w:rPr>
        <w:t>(</w:t>
      </w:r>
      <w:r w:rsidRPr="00D67DD6">
        <w:rPr>
          <w:i/>
          <w:noProof w:val="0"/>
          <w:lang w:val="fr-FR" w:eastAsia="en-US"/>
        </w:rPr>
        <w:t>nec separabitur a comitantia intelligendi ens</w:t>
      </w:r>
      <w:r w:rsidRPr="00D67DD6">
        <w:rPr>
          <w:noProof w:val="0"/>
          <w:lang w:val="fr-FR" w:eastAsia="en-US"/>
        </w:rPr>
        <w:t>).</w:t>
      </w:r>
      <w:r w:rsidR="004572F1" w:rsidRPr="00D67DD6">
        <w:rPr>
          <w:noProof w:val="0"/>
          <w:lang w:val="fr-FR" w:eastAsia="en-US"/>
        </w:rPr>
        <w:t xml:space="preserve"> Cet </w:t>
      </w:r>
      <w:r w:rsidR="00EC384E" w:rsidRPr="00D67DD6">
        <w:rPr>
          <w:noProof w:val="0"/>
          <w:lang w:val="fr-FR" w:eastAsia="en-US"/>
        </w:rPr>
        <w:t>existant du troisième genre</w:t>
      </w:r>
      <w:r w:rsidRPr="00D67DD6">
        <w:rPr>
          <w:noProof w:val="0"/>
          <w:lang w:val="fr-FR" w:eastAsia="en-US"/>
        </w:rPr>
        <w:t xml:space="preserve"> </w:t>
      </w:r>
      <w:r w:rsidR="004572F1" w:rsidRPr="00D67DD6">
        <w:rPr>
          <w:noProof w:val="0"/>
          <w:lang w:val="fr-FR" w:eastAsia="en-US"/>
        </w:rPr>
        <w:t xml:space="preserve">dans le mode </w:t>
      </w:r>
      <w:r w:rsidR="004572F1" w:rsidRPr="00D67DD6">
        <w:rPr>
          <w:i/>
          <w:noProof w:val="0"/>
          <w:lang w:val="fr-FR" w:eastAsia="en-US"/>
        </w:rPr>
        <w:t>per prius</w:t>
      </w:r>
      <w:r w:rsidR="004572F1" w:rsidRPr="00D67DD6">
        <w:rPr>
          <w:noProof w:val="0"/>
          <w:lang w:val="fr-FR" w:eastAsia="en-US"/>
        </w:rPr>
        <w:t xml:space="preserve"> accompagne nécessairement, toujours et partout l’être singulier ou l’existant universel</w:t>
      </w:r>
      <w:r w:rsidRPr="00D67DD6">
        <w:rPr>
          <w:noProof w:val="0"/>
          <w:lang w:val="fr-FR" w:eastAsia="en-US"/>
        </w:rPr>
        <w:t xml:space="preserve">. Cette existence minimale de la chose </w:t>
      </w:r>
      <w:r w:rsidR="004572F1" w:rsidRPr="00D67DD6">
        <w:rPr>
          <w:noProof w:val="0"/>
          <w:lang w:val="fr-FR" w:eastAsia="en-US"/>
        </w:rPr>
        <w:t xml:space="preserve">passe par </w:t>
      </w:r>
      <w:r w:rsidRPr="00D67DD6">
        <w:rPr>
          <w:noProof w:val="0"/>
          <w:lang w:val="fr-FR" w:eastAsia="en-US"/>
        </w:rPr>
        <w:t xml:space="preserve">le mode de </w:t>
      </w:r>
      <w:r w:rsidR="004572F1" w:rsidRPr="00D67DD6">
        <w:rPr>
          <w:noProof w:val="0"/>
          <w:lang w:val="fr-FR" w:eastAsia="en-US"/>
        </w:rPr>
        <w:t xml:space="preserve">la </w:t>
      </w:r>
      <w:r w:rsidRPr="00D67DD6">
        <w:rPr>
          <w:noProof w:val="0"/>
          <w:lang w:val="fr-FR" w:eastAsia="en-US"/>
        </w:rPr>
        <w:t>comitation susmentionné</w:t>
      </w:r>
      <w:r w:rsidR="004572F1" w:rsidRPr="00D67DD6">
        <w:rPr>
          <w:noProof w:val="0"/>
          <w:lang w:val="fr-FR" w:eastAsia="en-US"/>
        </w:rPr>
        <w:t>e</w:t>
      </w:r>
      <w:r w:rsidRPr="00D67DD6">
        <w:rPr>
          <w:noProof w:val="0"/>
          <w:lang w:val="fr-FR" w:eastAsia="en-US"/>
        </w:rPr>
        <w:t xml:space="preserve"> (</w:t>
      </w:r>
      <w:r w:rsidRPr="00D67DD6">
        <w:rPr>
          <w:i/>
          <w:noProof w:val="0"/>
          <w:lang w:val="fr-FR" w:eastAsia="en-US"/>
        </w:rPr>
        <w:t>cum illa ullo modo</w:t>
      </w:r>
      <w:r w:rsidRPr="00D67DD6">
        <w:rPr>
          <w:noProof w:val="0"/>
          <w:lang w:val="fr-FR" w:eastAsia="en-US"/>
        </w:rPr>
        <w:t xml:space="preserve">). </w:t>
      </w:r>
      <w:r w:rsidR="004037FF" w:rsidRPr="00D67DD6">
        <w:rPr>
          <w:noProof w:val="0"/>
          <w:lang w:val="fr-FR" w:eastAsia="en-US"/>
        </w:rPr>
        <w:t xml:space="preserve">Cette substance irréelle et </w:t>
      </w:r>
      <w:r w:rsidRPr="00D67DD6">
        <w:rPr>
          <w:noProof w:val="0"/>
          <w:lang w:val="fr-FR" w:eastAsia="en-US"/>
        </w:rPr>
        <w:t>objecti</w:t>
      </w:r>
      <w:r w:rsidR="004037FF" w:rsidRPr="00D67DD6">
        <w:rPr>
          <w:noProof w:val="0"/>
          <w:lang w:val="fr-FR" w:eastAsia="en-US"/>
        </w:rPr>
        <w:t>ve</w:t>
      </w:r>
      <w:r w:rsidRPr="00D67DD6">
        <w:rPr>
          <w:noProof w:val="0"/>
          <w:lang w:val="fr-FR" w:eastAsia="en-US"/>
        </w:rPr>
        <w:t xml:space="preserve"> </w:t>
      </w:r>
      <w:r w:rsidR="0098204A" w:rsidRPr="00D67DD6">
        <w:rPr>
          <w:noProof w:val="0"/>
          <w:lang w:val="fr-FR" w:eastAsia="en-US"/>
        </w:rPr>
        <w:t>« </w:t>
      </w:r>
      <w:r w:rsidR="00FD1BEA" w:rsidRPr="00D67DD6">
        <w:rPr>
          <w:noProof w:val="0"/>
          <w:lang w:val="fr-FR" w:eastAsia="en-US"/>
        </w:rPr>
        <w:t>ex</w:t>
      </w:r>
      <w:r w:rsidR="004037FF" w:rsidRPr="00D67DD6">
        <w:rPr>
          <w:noProof w:val="0"/>
          <w:lang w:val="fr-FR" w:eastAsia="en-US"/>
        </w:rPr>
        <w:t>siste</w:t>
      </w:r>
      <w:r w:rsidR="0098204A" w:rsidRPr="00D67DD6">
        <w:rPr>
          <w:noProof w:val="0"/>
          <w:lang w:val="fr-FR" w:eastAsia="en-US"/>
        </w:rPr>
        <w:t> »</w:t>
      </w:r>
      <w:r w:rsidR="004037FF" w:rsidRPr="00D67DD6">
        <w:rPr>
          <w:noProof w:val="0"/>
          <w:lang w:val="fr-FR" w:eastAsia="en-US"/>
        </w:rPr>
        <w:t xml:space="preserve"> </w:t>
      </w:r>
      <w:r w:rsidR="000B5245" w:rsidRPr="00D67DD6">
        <w:rPr>
          <w:noProof w:val="0"/>
          <w:lang w:val="fr-FR" w:eastAsia="en-US"/>
        </w:rPr>
        <w:t>dans la chose réelle, dans le D</w:t>
      </w:r>
      <w:r w:rsidRPr="00D67DD6">
        <w:rPr>
          <w:noProof w:val="0"/>
          <w:lang w:val="fr-FR" w:eastAsia="en-US"/>
        </w:rPr>
        <w:t>onneur des formes, dans l’imagination ou dans la cognition intellectuelle (</w:t>
      </w:r>
      <w:r w:rsidRPr="00D67DD6">
        <w:rPr>
          <w:i/>
          <w:noProof w:val="0"/>
          <w:lang w:val="fr-FR" w:eastAsia="en-US"/>
        </w:rPr>
        <w:t>in singularibus vel in aestimatione vel intellectu</w:t>
      </w:r>
      <w:r w:rsidRPr="00D67DD6">
        <w:rPr>
          <w:noProof w:val="0"/>
          <w:lang w:val="fr-FR" w:eastAsia="en-US"/>
        </w:rPr>
        <w:t xml:space="preserve">). Si cette détermination objective de l’essentialité ne s’appliquait pas, la chose n’existerait pas, car elle ne serait pas définissable du point de vue de </w:t>
      </w:r>
      <w:r w:rsidR="00223043" w:rsidRPr="00D67DD6">
        <w:rPr>
          <w:noProof w:val="0"/>
          <w:lang w:val="fr-FR" w:eastAsia="en-US"/>
        </w:rPr>
        <w:t>l’</w:t>
      </w:r>
      <w:r w:rsidR="004037FF" w:rsidRPr="00D67DD6">
        <w:rPr>
          <w:noProof w:val="0"/>
          <w:lang w:val="fr-FR" w:eastAsia="en-US"/>
        </w:rPr>
        <w:t>être</w:t>
      </w:r>
      <w:r w:rsidRPr="00D67DD6">
        <w:rPr>
          <w:noProof w:val="0"/>
          <w:lang w:val="fr-FR" w:eastAsia="en-US"/>
        </w:rPr>
        <w:t xml:space="preserve"> minimal (</w:t>
      </w:r>
      <w:r w:rsidRPr="00D67DD6">
        <w:rPr>
          <w:i/>
          <w:noProof w:val="0"/>
          <w:lang w:val="fr-FR" w:eastAsia="en-US"/>
        </w:rPr>
        <w:t>si autem non esset ita, tunc non esset res</w:t>
      </w:r>
      <w:r w:rsidRPr="00D67DD6">
        <w:rPr>
          <w:noProof w:val="0"/>
          <w:lang w:val="fr-FR" w:eastAsia="en-US"/>
        </w:rPr>
        <w:t>). En introduisant la comitation dans la détermination de la substance objective, la sagesse de Parménide s’applique au monde des sujets modernes à deux têtes</w:t>
      </w:r>
      <w:r w:rsidR="00AC5F7F" w:rsidRPr="00D67DD6">
        <w:rPr>
          <w:noProof w:val="0"/>
          <w:lang w:val="fr-FR" w:eastAsia="en-US"/>
        </w:rPr>
        <w:t xml:space="preserve"> </w:t>
      </w:r>
      <w:r w:rsidR="004037FF" w:rsidRPr="00D67DD6">
        <w:rPr>
          <w:noProof w:val="0"/>
          <w:lang w:val="fr-FR" w:eastAsia="en-US"/>
        </w:rPr>
        <w:t xml:space="preserve">qui </w:t>
      </w:r>
      <w:r w:rsidR="00AC5F7F" w:rsidRPr="00D67DD6">
        <w:rPr>
          <w:noProof w:val="0"/>
          <w:lang w:val="fr-FR" w:eastAsia="en-US"/>
        </w:rPr>
        <w:t>pren</w:t>
      </w:r>
      <w:r w:rsidR="004037FF" w:rsidRPr="00D67DD6">
        <w:rPr>
          <w:noProof w:val="0"/>
          <w:lang w:val="fr-FR" w:eastAsia="en-US"/>
        </w:rPr>
        <w:t>nent</w:t>
      </w:r>
      <w:r w:rsidR="00AC5F7F" w:rsidRPr="00D67DD6">
        <w:rPr>
          <w:noProof w:val="0"/>
          <w:lang w:val="fr-FR" w:eastAsia="en-US"/>
        </w:rPr>
        <w:t xml:space="preserve"> le chemin du non-</w:t>
      </w:r>
      <w:r w:rsidR="004037FF" w:rsidRPr="00D67DD6">
        <w:rPr>
          <w:noProof w:val="0"/>
          <w:lang w:val="fr-FR" w:eastAsia="en-US"/>
        </w:rPr>
        <w:t>être</w:t>
      </w:r>
      <w:r w:rsidRPr="00D67DD6">
        <w:rPr>
          <w:noProof w:val="0"/>
          <w:lang w:val="fr-FR" w:eastAsia="en-US"/>
        </w:rPr>
        <w:t xml:space="preserve">. </w:t>
      </w:r>
      <w:r w:rsidR="00F800D1" w:rsidRPr="00D67DD6">
        <w:rPr>
          <w:noProof w:val="0"/>
          <w:lang w:val="fr-FR" w:eastAsia="en-US"/>
        </w:rPr>
        <w:t xml:space="preserve">La chose </w:t>
      </w:r>
      <w:r w:rsidRPr="00D67DD6">
        <w:rPr>
          <w:noProof w:val="0"/>
          <w:lang w:val="fr-FR" w:eastAsia="en-US"/>
        </w:rPr>
        <w:t xml:space="preserve">qui n’est pas </w:t>
      </w:r>
      <w:r w:rsidR="004037FF" w:rsidRPr="00D67DD6">
        <w:rPr>
          <w:noProof w:val="0"/>
          <w:lang w:val="fr-FR" w:eastAsia="en-US"/>
        </w:rPr>
        <w:t>couvert</w:t>
      </w:r>
      <w:r w:rsidR="00F800D1" w:rsidRPr="00D67DD6">
        <w:rPr>
          <w:noProof w:val="0"/>
          <w:lang w:val="fr-FR" w:eastAsia="en-US"/>
        </w:rPr>
        <w:t>e</w:t>
      </w:r>
      <w:r w:rsidR="004037FF" w:rsidRPr="00D67DD6">
        <w:rPr>
          <w:noProof w:val="0"/>
          <w:lang w:val="fr-FR" w:eastAsia="en-US"/>
        </w:rPr>
        <w:t xml:space="preserve"> de la comitation</w:t>
      </w:r>
      <w:r w:rsidR="00586598" w:rsidRPr="00D67DD6">
        <w:rPr>
          <w:noProof w:val="0"/>
          <w:lang w:val="fr-FR" w:eastAsia="en-US"/>
        </w:rPr>
        <w:t xml:space="preserve">, </w:t>
      </w:r>
      <w:r w:rsidR="001852CD" w:rsidRPr="00D67DD6">
        <w:rPr>
          <w:noProof w:val="0"/>
          <w:lang w:val="fr-FR" w:eastAsia="en-US"/>
        </w:rPr>
        <w:t>ce</w:t>
      </w:r>
      <w:r w:rsidR="00F800D1" w:rsidRPr="00D67DD6">
        <w:rPr>
          <w:noProof w:val="0"/>
          <w:lang w:val="fr-FR" w:eastAsia="en-US"/>
        </w:rPr>
        <w:t>lle</w:t>
      </w:r>
      <w:r w:rsidR="001852CD" w:rsidRPr="00D67DD6">
        <w:rPr>
          <w:noProof w:val="0"/>
          <w:lang w:val="fr-FR" w:eastAsia="en-US"/>
        </w:rPr>
        <w:t xml:space="preserve"> </w:t>
      </w:r>
      <w:r w:rsidRPr="00D67DD6">
        <w:rPr>
          <w:noProof w:val="0"/>
          <w:lang w:val="fr-FR" w:eastAsia="en-US"/>
        </w:rPr>
        <w:t xml:space="preserve">n’existe même pas. La détermination objective de la chose comme nouvelle substance atomique est prédite dans le mode </w:t>
      </w:r>
      <w:r w:rsidRPr="00D67DD6">
        <w:rPr>
          <w:i/>
          <w:noProof w:val="0"/>
          <w:lang w:val="fr-FR" w:eastAsia="en-US"/>
        </w:rPr>
        <w:t>simpliciter</w:t>
      </w:r>
      <w:r w:rsidRPr="00D67DD6">
        <w:rPr>
          <w:noProof w:val="0"/>
          <w:lang w:val="fr-FR" w:eastAsia="en-US"/>
        </w:rPr>
        <w:t xml:space="preserve"> qui traite aussi bien la première </w:t>
      </w:r>
      <w:r w:rsidRPr="00D67DD6">
        <w:rPr>
          <w:noProof w:val="0"/>
          <w:lang w:val="fr-FR" w:eastAsia="en-US"/>
        </w:rPr>
        <w:lastRenderedPageBreak/>
        <w:t xml:space="preserve">que la seconde substance. Une nouvelle forme de </w:t>
      </w:r>
      <w:r w:rsidR="00EC384E" w:rsidRPr="00D67DD6">
        <w:rPr>
          <w:noProof w:val="0"/>
          <w:lang w:val="fr-FR" w:eastAsia="en-US"/>
        </w:rPr>
        <w:t>l’existant du troisième genre</w:t>
      </w:r>
      <w:r w:rsidRPr="00D67DD6">
        <w:rPr>
          <w:noProof w:val="0"/>
          <w:lang w:val="fr-FR" w:eastAsia="en-US"/>
        </w:rPr>
        <w:t xml:space="preserve"> est née de la détermination classique de la substance seconde qui est nécessaire pour établir la prédication catégorielle. La prédication de la substance s’effectue dans le cadre de propriétés ajoutées de manière comitative sur la base de la primauté de </w:t>
      </w:r>
      <w:r w:rsidRPr="00D67DD6">
        <w:rPr>
          <w:i/>
          <w:noProof w:val="0"/>
          <w:lang w:val="fr-FR" w:eastAsia="en-US"/>
        </w:rPr>
        <w:t>res</w:t>
      </w:r>
      <w:r w:rsidRPr="00D67DD6">
        <w:rPr>
          <w:noProof w:val="0"/>
          <w:lang w:val="fr-FR" w:eastAsia="en-US"/>
        </w:rPr>
        <w:t xml:space="preserve"> objective. Une telle « prédication » n’a pas besoin de la première substance actuelle et, consécutivement, d’une seconde substance catégorielle. </w:t>
      </w:r>
      <w:r w:rsidR="00223043" w:rsidRPr="00D67DD6">
        <w:rPr>
          <w:noProof w:val="0"/>
          <w:lang w:val="fr-FR" w:eastAsia="en-US"/>
        </w:rPr>
        <w:t>L’existant</w:t>
      </w:r>
      <w:r w:rsidRPr="00D67DD6">
        <w:rPr>
          <w:noProof w:val="0"/>
          <w:lang w:val="fr-FR" w:eastAsia="en-US"/>
        </w:rPr>
        <w:t xml:space="preserve"> objectif peut être considéré </w:t>
      </w:r>
      <w:r w:rsidR="00882F6C" w:rsidRPr="00D67DD6">
        <w:rPr>
          <w:noProof w:val="0"/>
          <w:lang w:val="fr-FR" w:eastAsia="en-US"/>
        </w:rPr>
        <w:t xml:space="preserve">de manière </w:t>
      </w:r>
      <w:r w:rsidRPr="00D67DD6">
        <w:rPr>
          <w:noProof w:val="0"/>
          <w:lang w:val="fr-FR" w:eastAsia="en-US"/>
        </w:rPr>
        <w:t xml:space="preserve">directe, soit dans l’intellect, soit en </w:t>
      </w:r>
      <w:r w:rsidR="001526B5" w:rsidRPr="00D67DD6">
        <w:rPr>
          <w:noProof w:val="0"/>
          <w:lang w:val="fr-FR" w:eastAsia="en-US"/>
        </w:rPr>
        <w:t>Dieu</w:t>
      </w:r>
      <w:r w:rsidRPr="00D67DD6">
        <w:rPr>
          <w:noProof w:val="0"/>
          <w:lang w:val="fr-FR" w:eastAsia="en-US"/>
        </w:rPr>
        <w:t xml:space="preserve"> moderne, soit dans le réel. La nouvelle vision de </w:t>
      </w:r>
      <w:r w:rsidR="00223043" w:rsidRPr="00D67DD6">
        <w:rPr>
          <w:noProof w:val="0"/>
          <w:lang w:val="fr-FR" w:eastAsia="en-US"/>
        </w:rPr>
        <w:t>l’existant</w:t>
      </w:r>
      <w:r w:rsidRPr="00D67DD6">
        <w:rPr>
          <w:noProof w:val="0"/>
          <w:lang w:val="fr-FR" w:eastAsia="en-US"/>
        </w:rPr>
        <w:t xml:space="preserve"> reçoit une </w:t>
      </w:r>
      <w:r w:rsidR="00070B6F" w:rsidRPr="00D67DD6">
        <w:rPr>
          <w:noProof w:val="0"/>
          <w:lang w:val="fr-FR" w:eastAsia="en-US"/>
        </w:rPr>
        <w:t>«</w:t>
      </w:r>
      <w:r w:rsidR="00B00D87" w:rsidRPr="00D67DD6">
        <w:rPr>
          <w:noProof w:val="0"/>
          <w:lang w:val="fr-FR" w:eastAsia="en-US"/>
        </w:rPr>
        <w:t> </w:t>
      </w:r>
      <w:r w:rsidR="00070B6F" w:rsidRPr="00D67DD6">
        <w:rPr>
          <w:noProof w:val="0"/>
          <w:lang w:val="fr-FR" w:eastAsia="en-US"/>
        </w:rPr>
        <w:t xml:space="preserve">exsistence </w:t>
      </w:r>
      <w:r w:rsidRPr="00D67DD6">
        <w:rPr>
          <w:noProof w:val="0"/>
          <w:lang w:val="fr-FR" w:eastAsia="en-US"/>
        </w:rPr>
        <w:t xml:space="preserve">hyparchique » </w:t>
      </w:r>
      <w:r w:rsidR="00882F6C" w:rsidRPr="00D67DD6">
        <w:rPr>
          <w:noProof w:val="0"/>
          <w:lang w:val="fr-FR" w:eastAsia="en-US"/>
        </w:rPr>
        <w:t xml:space="preserve">en vertu du </w:t>
      </w:r>
      <w:r w:rsidRPr="00D67DD6">
        <w:rPr>
          <w:noProof w:val="0"/>
          <w:lang w:val="fr-FR" w:eastAsia="en-US"/>
        </w:rPr>
        <w:t xml:space="preserve">mode </w:t>
      </w:r>
      <w:r w:rsidRPr="00D67DD6">
        <w:rPr>
          <w:i/>
          <w:noProof w:val="0"/>
          <w:lang w:val="fr-FR" w:eastAsia="en-US"/>
        </w:rPr>
        <w:t>per prius</w:t>
      </w:r>
      <w:r w:rsidRPr="00D67DD6">
        <w:rPr>
          <w:noProof w:val="0"/>
          <w:lang w:val="fr-FR" w:eastAsia="en-US"/>
        </w:rPr>
        <w:t xml:space="preserve"> </w:t>
      </w:r>
      <w:r w:rsidR="00882F6C" w:rsidRPr="00D67DD6">
        <w:rPr>
          <w:noProof w:val="0"/>
          <w:lang w:val="fr-FR" w:eastAsia="en-US"/>
        </w:rPr>
        <w:t xml:space="preserve">et </w:t>
      </w:r>
      <w:r w:rsidRPr="00D67DD6">
        <w:rPr>
          <w:noProof w:val="0"/>
          <w:lang w:val="fr-FR" w:eastAsia="en-US"/>
        </w:rPr>
        <w:t xml:space="preserve">à partir du sujet, c’est-à-dire en dehors de la chose singulière et des universaux. La définition de </w:t>
      </w:r>
      <w:r w:rsidR="00223043" w:rsidRPr="00D67DD6">
        <w:rPr>
          <w:noProof w:val="0"/>
          <w:lang w:val="fr-FR" w:eastAsia="en-US"/>
        </w:rPr>
        <w:t>l’existant</w:t>
      </w:r>
      <w:r w:rsidRPr="00D67DD6">
        <w:rPr>
          <w:noProof w:val="0"/>
          <w:lang w:val="fr-FR" w:eastAsia="en-US"/>
        </w:rPr>
        <w:t xml:space="preserve"> est donnée dans une mesure minimale et dans cette mesure elle est aussi év</w:t>
      </w:r>
      <w:r w:rsidR="009C6F4B" w:rsidRPr="00D67DD6">
        <w:rPr>
          <w:noProof w:val="0"/>
          <w:lang w:val="fr-FR" w:eastAsia="en-US"/>
        </w:rPr>
        <w:t>idente et entièrement certaine.</w:t>
      </w:r>
    </w:p>
    <w:p w14:paraId="4927FCD3" w14:textId="2B2EBA3A" w:rsidR="00902D92" w:rsidRPr="00D67DD6" w:rsidRDefault="0029317D" w:rsidP="00CD708C">
      <w:pPr>
        <w:ind w:firstLine="397"/>
        <w:rPr>
          <w:noProof w:val="0"/>
          <w:lang w:val="fr-FR" w:eastAsia="en-US"/>
        </w:rPr>
      </w:pPr>
      <w:r w:rsidRPr="00D67DD6">
        <w:rPr>
          <w:noProof w:val="0"/>
          <w:lang w:val="fr-FR" w:eastAsia="en-US"/>
        </w:rPr>
        <w:t>La nouvelle forme d’être accompagne nécessairement dans le mode de comitation toute substance universelle et individuelle. Le modèle de la comitation catégorique se transforme en une prédication transcendan</w:t>
      </w:r>
      <w:r w:rsidR="008D26F7" w:rsidRPr="00D67DD6">
        <w:rPr>
          <w:noProof w:val="0"/>
          <w:lang w:val="fr-FR" w:eastAsia="en-US"/>
        </w:rPr>
        <w:t>tale et univoque</w:t>
      </w:r>
      <w:r w:rsidR="000B7171" w:rsidRPr="00D67DD6">
        <w:rPr>
          <w:noProof w:val="0"/>
          <w:lang w:val="fr-FR" w:eastAsia="en-US"/>
        </w:rPr>
        <w:t xml:space="preserve">. </w:t>
      </w:r>
      <w:r w:rsidR="008D26F7" w:rsidRPr="00D67DD6">
        <w:rPr>
          <w:noProof w:val="0"/>
          <w:lang w:val="fr-FR" w:eastAsia="en-US"/>
        </w:rPr>
        <w:t xml:space="preserve">La chose </w:t>
      </w:r>
      <w:r w:rsidRPr="00D67DD6">
        <w:rPr>
          <w:noProof w:val="0"/>
          <w:lang w:val="fr-FR" w:eastAsia="en-US"/>
        </w:rPr>
        <w:t xml:space="preserve">est </w:t>
      </w:r>
      <w:r w:rsidR="008D26F7" w:rsidRPr="00D67DD6">
        <w:rPr>
          <w:noProof w:val="0"/>
          <w:lang w:val="fr-FR" w:eastAsia="en-US"/>
        </w:rPr>
        <w:t>re</w:t>
      </w:r>
      <w:r w:rsidRPr="00D67DD6">
        <w:rPr>
          <w:noProof w:val="0"/>
          <w:lang w:val="fr-FR" w:eastAsia="en-US"/>
        </w:rPr>
        <w:t>connue de manière</w:t>
      </w:r>
      <w:r w:rsidR="00D4139E" w:rsidRPr="00D67DD6">
        <w:rPr>
          <w:noProof w:val="0"/>
          <w:lang w:val="fr-FR" w:eastAsia="en-US"/>
        </w:rPr>
        <w:t xml:space="preserve"> paranoïaque</w:t>
      </w:r>
      <w:r w:rsidR="00F800D1" w:rsidRPr="00D67DD6">
        <w:rPr>
          <w:noProof w:val="0"/>
          <w:lang w:val="fr-FR" w:eastAsia="en-US"/>
        </w:rPr>
        <w:t xml:space="preserve">, </w:t>
      </w:r>
      <w:r w:rsidRPr="00D67DD6">
        <w:rPr>
          <w:noProof w:val="0"/>
          <w:lang w:val="fr-FR" w:eastAsia="en-US"/>
        </w:rPr>
        <w:t>c’est-à-dire objectivement</w:t>
      </w:r>
      <w:r w:rsidR="003350C1" w:rsidRPr="00D67DD6">
        <w:rPr>
          <w:noProof w:val="0"/>
          <w:lang w:val="fr-FR" w:eastAsia="en-US"/>
        </w:rPr>
        <w:t xml:space="preserve">. Cette </w:t>
      </w:r>
      <w:r w:rsidR="000B7171" w:rsidRPr="00D67DD6">
        <w:rPr>
          <w:noProof w:val="0"/>
          <w:lang w:val="fr-FR" w:eastAsia="en-US"/>
        </w:rPr>
        <w:t xml:space="preserve">forme </w:t>
      </w:r>
      <w:r w:rsidR="00DF5A5F" w:rsidRPr="00D67DD6">
        <w:rPr>
          <w:noProof w:val="0"/>
          <w:lang w:val="fr-FR" w:eastAsia="en-US"/>
        </w:rPr>
        <w:t xml:space="preserve">de connaissance </w:t>
      </w:r>
      <w:r w:rsidR="003350C1" w:rsidRPr="00D67DD6">
        <w:rPr>
          <w:noProof w:val="0"/>
          <w:lang w:val="fr-FR" w:eastAsia="en-US"/>
        </w:rPr>
        <w:t xml:space="preserve">est </w:t>
      </w:r>
      <w:r w:rsidR="000B7171" w:rsidRPr="00D67DD6">
        <w:rPr>
          <w:noProof w:val="0"/>
          <w:lang w:val="fr-FR" w:eastAsia="en-US"/>
        </w:rPr>
        <w:t>fourni</w:t>
      </w:r>
      <w:r w:rsidR="003350C1" w:rsidRPr="00D67DD6">
        <w:rPr>
          <w:noProof w:val="0"/>
          <w:lang w:val="fr-FR" w:eastAsia="en-US"/>
        </w:rPr>
        <w:t>e</w:t>
      </w:r>
      <w:r w:rsidR="000B7171" w:rsidRPr="00D67DD6">
        <w:rPr>
          <w:noProof w:val="0"/>
          <w:lang w:val="fr-FR" w:eastAsia="en-US"/>
        </w:rPr>
        <w:t xml:space="preserve"> au sujet moderne </w:t>
      </w:r>
      <w:r w:rsidR="00BC033F" w:rsidRPr="00D67DD6">
        <w:rPr>
          <w:noProof w:val="0"/>
          <w:lang w:val="fr-FR" w:eastAsia="x-none"/>
        </w:rPr>
        <w:t>(</w:t>
      </w:r>
      <w:r w:rsidR="00BC033F" w:rsidRPr="00D67DD6">
        <w:rPr>
          <w:i/>
          <w:noProof w:val="0"/>
          <w:lang w:val="fr-FR" w:eastAsia="x-none"/>
        </w:rPr>
        <w:t>Ge-Stell</w:t>
      </w:r>
      <w:r w:rsidR="00BC033F" w:rsidRPr="00D67DD6">
        <w:rPr>
          <w:i/>
          <w:noProof w:val="0"/>
          <w:lang w:val="fr-FR" w:eastAsia="x-none"/>
        </w:rPr>
        <w:fldChar w:fldCharType="begin"/>
      </w:r>
      <w:r w:rsidR="00BC033F" w:rsidRPr="00D67DD6">
        <w:rPr>
          <w:noProof w:val="0"/>
          <w:lang w:val="fr-FR"/>
        </w:rPr>
        <w:instrText xml:space="preserve"> XE "</w:instrText>
      </w:r>
      <w:r w:rsidR="00BC033F" w:rsidRPr="00D67DD6">
        <w:rPr>
          <w:i/>
          <w:noProof w:val="0"/>
          <w:lang w:val="fr-FR" w:eastAsia="x-none"/>
        </w:rPr>
        <w:instrText>Ge-Stell</w:instrText>
      </w:r>
      <w:r w:rsidR="00BC033F" w:rsidRPr="00D67DD6">
        <w:rPr>
          <w:noProof w:val="0"/>
          <w:lang w:val="fr-FR"/>
        </w:rPr>
        <w:instrText xml:space="preserve">" </w:instrText>
      </w:r>
      <w:r w:rsidR="00BC033F" w:rsidRPr="00D67DD6">
        <w:rPr>
          <w:i/>
          <w:noProof w:val="0"/>
          <w:lang w:val="fr-FR" w:eastAsia="x-none"/>
        </w:rPr>
        <w:fldChar w:fldCharType="end"/>
      </w:r>
      <w:r w:rsidR="00BC033F" w:rsidRPr="00D67DD6">
        <w:rPr>
          <w:noProof w:val="0"/>
          <w:lang w:val="fr-FR" w:eastAsia="x-none"/>
        </w:rPr>
        <w:t>)</w:t>
      </w:r>
      <w:r w:rsidRPr="00D67DD6">
        <w:rPr>
          <w:noProof w:val="0"/>
          <w:lang w:val="fr-FR" w:eastAsia="en-US"/>
        </w:rPr>
        <w:t xml:space="preserve">. </w:t>
      </w:r>
      <w:r w:rsidR="00822014" w:rsidRPr="00D67DD6">
        <w:rPr>
          <w:noProof w:val="0"/>
          <w:lang w:val="fr-FR" w:eastAsia="en-US"/>
        </w:rPr>
        <w:t>Faite de cette mani</w:t>
      </w:r>
      <w:r w:rsidR="00822014" w:rsidRPr="00D67DD6">
        <w:rPr>
          <w:rFonts w:cs="Calibri"/>
          <w:noProof w:val="0"/>
          <w:lang w:val="fr-FR" w:eastAsia="en-US"/>
        </w:rPr>
        <w:t>è</w:t>
      </w:r>
      <w:r w:rsidR="00822014" w:rsidRPr="00D67DD6">
        <w:rPr>
          <w:noProof w:val="0"/>
          <w:lang w:val="fr-FR" w:eastAsia="en-US"/>
        </w:rPr>
        <w:t>re, il est né le modèle inquisitorial déjà mentionné de la science moderne en tant que partie de l</w:t>
      </w:r>
      <w:r w:rsidR="00A7230D" w:rsidRPr="00D67DD6">
        <w:rPr>
          <w:noProof w:val="0"/>
          <w:lang w:val="fr-FR" w:eastAsia="en-US"/>
        </w:rPr>
        <w:t>’</w:t>
      </w:r>
      <w:r w:rsidR="00822014" w:rsidRPr="00D67DD6">
        <w:rPr>
          <w:noProof w:val="0"/>
          <w:lang w:val="fr-FR" w:eastAsia="en-US"/>
        </w:rPr>
        <w:t>intellect réfléchissant supérieur (</w:t>
      </w:r>
      <w:r w:rsidR="00822014" w:rsidRPr="00D67DD6">
        <w:rPr>
          <w:i/>
          <w:noProof w:val="0"/>
          <w:lang w:val="fr-FR" w:eastAsia="en-US"/>
        </w:rPr>
        <w:t>intellecto inquisito</w:t>
      </w:r>
      <w:r w:rsidR="00822014" w:rsidRPr="00D67DD6">
        <w:rPr>
          <w:noProof w:val="0"/>
          <w:lang w:val="fr-FR" w:eastAsia="en-US"/>
        </w:rPr>
        <w:t>). Tout savoir doit se justifier de son «</w:t>
      </w:r>
      <w:r w:rsidR="006E6F11" w:rsidRPr="00D67DD6">
        <w:rPr>
          <w:noProof w:val="0"/>
          <w:lang w:val="fr-FR" w:eastAsia="en-US"/>
        </w:rPr>
        <w:t> </w:t>
      </w:r>
      <w:r w:rsidR="00822014" w:rsidRPr="00D67DD6">
        <w:rPr>
          <w:noProof w:val="0"/>
          <w:lang w:val="fr-FR" w:eastAsia="en-US"/>
        </w:rPr>
        <w:t>existence objective</w:t>
      </w:r>
      <w:r w:rsidR="006E6F11" w:rsidRPr="00D67DD6">
        <w:rPr>
          <w:noProof w:val="0"/>
          <w:lang w:val="fr-FR" w:eastAsia="en-US"/>
        </w:rPr>
        <w:t> </w:t>
      </w:r>
      <w:r w:rsidR="00822014" w:rsidRPr="00D67DD6">
        <w:rPr>
          <w:noProof w:val="0"/>
          <w:lang w:val="fr-FR" w:eastAsia="en-US"/>
        </w:rPr>
        <w:t>» devant un tel tribunal paranoïaque de la «</w:t>
      </w:r>
      <w:r w:rsidR="006E6F11" w:rsidRPr="00D67DD6">
        <w:rPr>
          <w:noProof w:val="0"/>
          <w:lang w:val="fr-FR" w:eastAsia="en-US"/>
        </w:rPr>
        <w:t> </w:t>
      </w:r>
      <w:r w:rsidR="00822014" w:rsidRPr="00D67DD6">
        <w:rPr>
          <w:noProof w:val="0"/>
          <w:lang w:val="fr-FR" w:eastAsia="en-US"/>
        </w:rPr>
        <w:t>raison</w:t>
      </w:r>
      <w:r w:rsidR="006E6F11" w:rsidRPr="00D67DD6">
        <w:rPr>
          <w:noProof w:val="0"/>
          <w:lang w:val="fr-FR" w:eastAsia="en-US"/>
        </w:rPr>
        <w:t> </w:t>
      </w:r>
      <w:r w:rsidR="00102B47" w:rsidRPr="00D67DD6">
        <w:rPr>
          <w:noProof w:val="0"/>
          <w:lang w:val="fr-FR" w:eastAsia="en-US"/>
        </w:rPr>
        <w:t>moderne </w:t>
      </w:r>
      <w:r w:rsidR="00822014" w:rsidRPr="00D67DD6">
        <w:rPr>
          <w:noProof w:val="0"/>
          <w:lang w:val="fr-FR" w:eastAsia="en-US"/>
        </w:rPr>
        <w:t>».</w:t>
      </w:r>
      <w:r w:rsidR="00F55371" w:rsidRPr="00D67DD6">
        <w:rPr>
          <w:noProof w:val="0"/>
          <w:lang w:val="fr-FR" w:eastAsia="en-US"/>
        </w:rPr>
        <w:t xml:space="preserve"> </w:t>
      </w:r>
      <w:r w:rsidR="00CD708C" w:rsidRPr="00D67DD6">
        <w:rPr>
          <w:noProof w:val="0"/>
          <w:lang w:val="fr-FR" w:eastAsia="en-US"/>
        </w:rPr>
        <w:t>Au début de la métaphysique (ch. 1.1), la substance réelle a été convoquée au tribunal aristotélicien (κατηγορέω) pour être jugée d’un non-être actuel (</w:t>
      </w:r>
      <w:r w:rsidR="00CD708C" w:rsidRPr="00D67DD6">
        <w:rPr>
          <w:noProof w:val="0"/>
          <w:lang w:val="fr-FR"/>
        </w:rPr>
        <w:t>τό τί</w:t>
      </w:r>
      <w:r w:rsidR="00CD708C" w:rsidRPr="00D67DD6">
        <w:rPr>
          <w:rFonts w:cs="Calibri"/>
          <w:noProof w:val="0"/>
          <w:lang w:val="fr-FR"/>
        </w:rPr>
        <w:t>—</w:t>
      </w:r>
      <w:r w:rsidR="00CD708C" w:rsidRPr="00D67DD6">
        <w:rPr>
          <w:noProof w:val="0"/>
          <w:lang w:val="fr-FR"/>
        </w:rPr>
        <w:t>ἦν</w:t>
      </w:r>
      <w:r w:rsidR="00CD708C" w:rsidRPr="00D67DD6">
        <w:rPr>
          <w:rFonts w:cs="Calibri"/>
          <w:noProof w:val="0"/>
          <w:lang w:val="fr-FR"/>
        </w:rPr>
        <w:t>—</w:t>
      </w:r>
      <w:r w:rsidR="00CD708C" w:rsidRPr="00D67DD6">
        <w:rPr>
          <w:noProof w:val="0"/>
          <w:lang w:val="fr-FR"/>
        </w:rPr>
        <w:t>εἶναι</w:t>
      </w:r>
      <w:r w:rsidR="00CD708C" w:rsidRPr="00D67DD6">
        <w:rPr>
          <w:noProof w:val="0"/>
          <w:lang w:val="fr-FR" w:eastAsia="en-US"/>
        </w:rPr>
        <w:t xml:space="preserve">) </w:t>
      </w:r>
      <w:r w:rsidR="00281D96" w:rsidRPr="00D67DD6">
        <w:rPr>
          <w:noProof w:val="0"/>
          <w:lang w:val="fr-FR" w:eastAsia="en-US"/>
        </w:rPr>
        <w:t xml:space="preserve">dans le discours scientifique ; </w:t>
      </w:r>
      <w:r w:rsidR="00CD708C" w:rsidRPr="00D67DD6">
        <w:rPr>
          <w:noProof w:val="0"/>
          <w:lang w:val="fr-FR" w:eastAsia="en-US"/>
        </w:rPr>
        <w:t xml:space="preserve">elle fait donc l’objet d’une enquête catégorique.  Au début du nihilisme métaphysique, la chose réelle doit </w:t>
      </w:r>
      <w:r w:rsidR="00CD708C" w:rsidRPr="00D67DD6">
        <w:rPr>
          <w:rFonts w:cs="Calibri"/>
          <w:noProof w:val="0"/>
          <w:lang w:val="fr-FR" w:eastAsia="en-US"/>
        </w:rPr>
        <w:t>ê</w:t>
      </w:r>
      <w:r w:rsidR="00CD708C" w:rsidRPr="00D67DD6">
        <w:rPr>
          <w:noProof w:val="0"/>
          <w:lang w:val="fr-FR" w:eastAsia="en-US"/>
        </w:rPr>
        <w:t>tre munie de l</w:t>
      </w:r>
      <w:r w:rsidR="00CD708C" w:rsidRPr="00D67DD6">
        <w:rPr>
          <w:rFonts w:cs="Calibri"/>
          <w:noProof w:val="0"/>
          <w:lang w:val="fr-FR" w:eastAsia="en-US"/>
        </w:rPr>
        <w:t>′</w:t>
      </w:r>
      <w:r w:rsidR="00CD708C" w:rsidRPr="00D67DD6">
        <w:rPr>
          <w:noProof w:val="0"/>
          <w:lang w:val="fr-FR" w:eastAsia="en-US"/>
        </w:rPr>
        <w:t xml:space="preserve">existence objective pour </w:t>
      </w:r>
      <w:r w:rsidR="00CD708C" w:rsidRPr="00D67DD6">
        <w:rPr>
          <w:rFonts w:cs="Calibri"/>
          <w:noProof w:val="0"/>
          <w:lang w:val="fr-FR" w:eastAsia="en-US"/>
        </w:rPr>
        <w:t>ê</w:t>
      </w:r>
      <w:r w:rsidR="00CD708C" w:rsidRPr="00D67DD6">
        <w:rPr>
          <w:noProof w:val="0"/>
          <w:lang w:val="fr-FR" w:eastAsia="en-US"/>
        </w:rPr>
        <w:t xml:space="preserve">tre admise au tribunal de la raison moderne. </w:t>
      </w:r>
      <w:r w:rsidRPr="00D67DD6">
        <w:rPr>
          <w:noProof w:val="0"/>
          <w:lang w:val="fr-FR" w:eastAsia="en-US"/>
        </w:rPr>
        <w:t xml:space="preserve">Le </w:t>
      </w:r>
      <w:r w:rsidR="00501AED" w:rsidRPr="00501AED">
        <w:rPr>
          <w:i/>
          <w:noProof w:val="0"/>
          <w:lang w:val="fr-FR" w:eastAsia="en-US"/>
        </w:rPr>
        <w:t>tertium ens</w:t>
      </w:r>
      <w:r w:rsidRPr="00D67DD6">
        <w:rPr>
          <w:noProof w:val="0"/>
          <w:lang w:val="fr-FR" w:eastAsia="en-US"/>
        </w:rPr>
        <w:t xml:space="preserve"> d’Avicenne est donné comme « une chose » (</w:t>
      </w:r>
      <w:r w:rsidRPr="00D67DD6">
        <w:rPr>
          <w:i/>
          <w:noProof w:val="0"/>
          <w:lang w:val="fr-FR" w:eastAsia="en-US"/>
        </w:rPr>
        <w:t>res</w:t>
      </w:r>
      <w:r w:rsidRPr="00D67DD6">
        <w:rPr>
          <w:noProof w:val="0"/>
          <w:lang w:val="fr-FR" w:eastAsia="en-US"/>
        </w:rPr>
        <w:t xml:space="preserve">) et est appréhendé par la vision objective de </w:t>
      </w:r>
      <w:r w:rsidR="00223043" w:rsidRPr="00D67DD6">
        <w:rPr>
          <w:noProof w:val="0"/>
          <w:lang w:val="fr-FR" w:eastAsia="en-US"/>
        </w:rPr>
        <w:t>l’existant</w:t>
      </w:r>
      <w:r w:rsidRPr="00D67DD6">
        <w:rPr>
          <w:noProof w:val="0"/>
          <w:lang w:val="fr-FR" w:eastAsia="en-US"/>
        </w:rPr>
        <w:t xml:space="preserve"> dans son individualité générique et évidente</w:t>
      </w:r>
      <w:r w:rsidR="00F800D1" w:rsidRPr="00D67DD6">
        <w:rPr>
          <w:noProof w:val="0"/>
          <w:lang w:val="fr-FR" w:eastAsia="en-US"/>
        </w:rPr>
        <w:t xml:space="preserve"> (</w:t>
      </w:r>
      <w:r w:rsidR="00F800D1" w:rsidRPr="00D67DD6">
        <w:rPr>
          <w:i/>
          <w:noProof w:val="0"/>
          <w:lang w:val="fr-FR" w:eastAsia="en-US"/>
        </w:rPr>
        <w:t>esse tantum</w:t>
      </w:r>
      <w:r w:rsidR="00F800D1" w:rsidRPr="00D67DD6">
        <w:rPr>
          <w:noProof w:val="0"/>
          <w:lang w:val="fr-FR" w:eastAsia="en-US"/>
        </w:rPr>
        <w:t>)</w:t>
      </w:r>
      <w:r w:rsidR="00B4594A" w:rsidRPr="00D67DD6">
        <w:rPr>
          <w:noProof w:val="0"/>
          <w:lang w:val="fr-FR" w:eastAsia="en-US"/>
        </w:rPr>
        <w:t>. Il y a l</w:t>
      </w:r>
      <w:r w:rsidR="004239AA" w:rsidRPr="00D67DD6">
        <w:rPr>
          <w:noProof w:val="0"/>
          <w:lang w:val="fr-FR" w:eastAsia="en-US"/>
        </w:rPr>
        <w:t>’</w:t>
      </w:r>
      <w:r w:rsidR="00B4594A" w:rsidRPr="00D67DD6">
        <w:rPr>
          <w:noProof w:val="0"/>
          <w:lang w:val="fr-FR" w:eastAsia="en-US"/>
        </w:rPr>
        <w:t>unité du voir et de l</w:t>
      </w:r>
      <w:r w:rsidR="00B4594A" w:rsidRPr="00D67DD6">
        <w:rPr>
          <w:rFonts w:cs="Calibri"/>
          <w:noProof w:val="0"/>
          <w:lang w:val="fr-FR" w:eastAsia="en-US"/>
        </w:rPr>
        <w:t>’</w:t>
      </w:r>
      <w:r w:rsidR="00B4594A" w:rsidRPr="00D67DD6">
        <w:rPr>
          <w:noProof w:val="0"/>
          <w:lang w:val="fr-FR" w:eastAsia="en-US"/>
        </w:rPr>
        <w:t xml:space="preserve">existant faite </w:t>
      </w:r>
      <w:r w:rsidR="00F64693" w:rsidRPr="00D67DD6">
        <w:rPr>
          <w:noProof w:val="0"/>
          <w:lang w:val="fr-FR" w:eastAsia="en-US"/>
        </w:rPr>
        <w:t>par les illuminés au niveau d</w:t>
      </w:r>
      <w:r w:rsidR="004239AA" w:rsidRPr="00D67DD6">
        <w:rPr>
          <w:noProof w:val="0"/>
          <w:lang w:val="fr-FR" w:eastAsia="en-US"/>
        </w:rPr>
        <w:t>’</w:t>
      </w:r>
      <w:r w:rsidR="00B4594A" w:rsidRPr="00D67DD6">
        <w:rPr>
          <w:i/>
          <w:noProof w:val="0"/>
          <w:lang w:val="fr-FR" w:eastAsia="en-US"/>
        </w:rPr>
        <w:t>individuum</w:t>
      </w:r>
      <w:r w:rsidR="00B4594A" w:rsidRPr="00D67DD6">
        <w:rPr>
          <w:noProof w:val="0"/>
          <w:lang w:val="fr-FR" w:eastAsia="en-US"/>
        </w:rPr>
        <w:t xml:space="preserve"> (ἄτομος οὐσία) pour créer la nouvelle forme d</w:t>
      </w:r>
      <w:r w:rsidR="004239AA" w:rsidRPr="00D67DD6">
        <w:rPr>
          <w:noProof w:val="0"/>
          <w:lang w:val="fr-FR" w:eastAsia="en-US"/>
        </w:rPr>
        <w:t>’</w:t>
      </w:r>
      <w:r w:rsidR="00B4594A" w:rsidRPr="00D67DD6">
        <w:rPr>
          <w:i/>
          <w:noProof w:val="0"/>
          <w:lang w:val="fr-FR" w:eastAsia="en-US"/>
        </w:rPr>
        <w:t>ens, res</w:t>
      </w:r>
      <w:r w:rsidR="00B4594A" w:rsidRPr="00D67DD6">
        <w:rPr>
          <w:noProof w:val="0"/>
          <w:lang w:val="fr-FR" w:eastAsia="en-US"/>
        </w:rPr>
        <w:t xml:space="preserve"> etc. Ces amphibolia sont liée aux intentions secondaires qui sont contemplées dans l</w:t>
      </w:r>
      <w:r w:rsidR="00B4594A" w:rsidRPr="00D67DD6">
        <w:rPr>
          <w:rFonts w:cs="Calibri"/>
          <w:noProof w:val="0"/>
          <w:lang w:val="fr-FR" w:eastAsia="en-US"/>
        </w:rPr>
        <w:t>’</w:t>
      </w:r>
      <w:r w:rsidR="00B4594A" w:rsidRPr="00D67DD6">
        <w:rPr>
          <w:noProof w:val="0"/>
          <w:lang w:val="fr-FR" w:eastAsia="en-US"/>
        </w:rPr>
        <w:t>intellect acquis (</w:t>
      </w:r>
      <w:r w:rsidR="00C57352" w:rsidRPr="00C57352">
        <w:rPr>
          <w:i/>
          <w:noProof w:val="0"/>
          <w:lang w:val="fr-FR" w:eastAsia="en-US"/>
        </w:rPr>
        <w:t>intellectus</w:t>
      </w:r>
      <w:r w:rsidR="00B4594A" w:rsidRPr="00D67DD6">
        <w:rPr>
          <w:i/>
          <w:noProof w:val="0"/>
          <w:lang w:val="fr-FR" w:eastAsia="en-US"/>
        </w:rPr>
        <w:t xml:space="preserve"> adeptus</w:t>
      </w:r>
      <w:r w:rsidR="00B4594A" w:rsidRPr="00D67DD6">
        <w:rPr>
          <w:noProof w:val="0"/>
          <w:lang w:val="fr-FR" w:eastAsia="en-US"/>
        </w:rPr>
        <w:t xml:space="preserve">). </w:t>
      </w:r>
      <w:r w:rsidRPr="00D67DD6">
        <w:rPr>
          <w:noProof w:val="0"/>
          <w:lang w:val="fr-FR" w:eastAsia="en-US"/>
        </w:rPr>
        <w:t>La prédic</w:t>
      </w:r>
      <w:r w:rsidR="00E50F9C" w:rsidRPr="00D67DD6">
        <w:rPr>
          <w:noProof w:val="0"/>
          <w:lang w:val="fr-FR" w:eastAsia="en-US"/>
        </w:rPr>
        <w:t>a</w:t>
      </w:r>
      <w:r w:rsidRPr="00D67DD6">
        <w:rPr>
          <w:noProof w:val="0"/>
          <w:lang w:val="fr-FR" w:eastAsia="en-US"/>
        </w:rPr>
        <w:t xml:space="preserve">tion du sens transcendantal de </w:t>
      </w:r>
      <w:r w:rsidR="00223043" w:rsidRPr="00D67DD6">
        <w:rPr>
          <w:noProof w:val="0"/>
          <w:lang w:val="fr-FR" w:eastAsia="en-US"/>
        </w:rPr>
        <w:t>l’existant</w:t>
      </w:r>
      <w:r w:rsidRPr="00D67DD6">
        <w:rPr>
          <w:noProof w:val="0"/>
          <w:lang w:val="fr-FR" w:eastAsia="en-US"/>
        </w:rPr>
        <w:t xml:space="preserve"> </w:t>
      </w:r>
      <w:r w:rsidR="006274ED" w:rsidRPr="00D67DD6">
        <w:rPr>
          <w:noProof w:val="0"/>
          <w:lang w:val="fr-FR" w:eastAsia="en-US"/>
        </w:rPr>
        <w:t xml:space="preserve">passe </w:t>
      </w:r>
      <w:r w:rsidRPr="00D67DD6">
        <w:rPr>
          <w:noProof w:val="0"/>
          <w:lang w:val="fr-FR" w:eastAsia="en-US"/>
        </w:rPr>
        <w:t xml:space="preserve">par comitation. C’est ainsi qu’est né la première forme de métaphysique comme </w:t>
      </w:r>
      <w:r w:rsidRPr="00D67DD6">
        <w:rPr>
          <w:i/>
          <w:noProof w:val="0"/>
          <w:lang w:val="fr-FR" w:eastAsia="en-US"/>
        </w:rPr>
        <w:t>scientia transcendens</w:t>
      </w:r>
      <w:r w:rsidR="00251BD3" w:rsidRPr="00D67DD6">
        <w:rPr>
          <w:noProof w:val="0"/>
          <w:lang w:val="fr-FR" w:eastAsia="en-US"/>
        </w:rPr>
        <w:t>.</w:t>
      </w:r>
      <w:r w:rsidR="00777F0D" w:rsidRPr="00D67DD6">
        <w:rPr>
          <w:noProof w:val="0"/>
          <w:lang w:val="fr-FR" w:eastAsia="en-US"/>
        </w:rPr>
        <w:t xml:space="preserve"> </w:t>
      </w:r>
      <w:r w:rsidRPr="00D67DD6">
        <w:rPr>
          <w:noProof w:val="0"/>
          <w:lang w:val="fr-FR" w:eastAsia="en-US"/>
        </w:rPr>
        <w:t>Après l’éclipse de la première substance, cette métaphysique transcendantale ne peut avoir d’autre garantie d</w:t>
      </w:r>
      <w:r w:rsidR="00D97CAE" w:rsidRPr="00D67DD6">
        <w:rPr>
          <w:noProof w:val="0"/>
          <w:lang w:val="fr-FR" w:eastAsia="en-US"/>
        </w:rPr>
        <w:t xml:space="preserve">e l’unité et </w:t>
      </w:r>
      <w:r w:rsidR="00D97CAE" w:rsidRPr="00D67DD6">
        <w:rPr>
          <w:noProof w:val="0"/>
          <w:lang w:val="fr-FR" w:eastAsia="en-US"/>
        </w:rPr>
        <w:lastRenderedPageBreak/>
        <w:t>du</w:t>
      </w:r>
      <w:r w:rsidR="009A389D" w:rsidRPr="00D67DD6">
        <w:rPr>
          <w:noProof w:val="0"/>
          <w:lang w:val="fr-FR" w:eastAsia="en-US"/>
        </w:rPr>
        <w:t xml:space="preserve"> sens ultime qu</w:t>
      </w:r>
      <w:r w:rsidR="009A389D" w:rsidRPr="00D67DD6">
        <w:rPr>
          <w:rFonts w:cs="Calibri"/>
          <w:noProof w:val="0"/>
          <w:lang w:val="fr-FR" w:eastAsia="en-US"/>
        </w:rPr>
        <w:t>′</w:t>
      </w:r>
      <w:r w:rsidR="009A389D" w:rsidRPr="00D67DD6">
        <w:rPr>
          <w:noProof w:val="0"/>
          <w:lang w:val="fr-FR" w:eastAsia="en-US"/>
        </w:rPr>
        <w:t xml:space="preserve">un </w:t>
      </w:r>
      <w:r w:rsidR="001526B5" w:rsidRPr="00D67DD6">
        <w:rPr>
          <w:noProof w:val="0"/>
          <w:lang w:val="fr-FR" w:eastAsia="en-US"/>
        </w:rPr>
        <w:t>Dieu</w:t>
      </w:r>
      <w:r w:rsidRPr="00D67DD6">
        <w:rPr>
          <w:noProof w:val="0"/>
          <w:lang w:val="fr-FR" w:eastAsia="en-US"/>
        </w:rPr>
        <w:t xml:space="preserve"> mythique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w:t>
      </w:r>
      <w:r w:rsidR="0098204A" w:rsidRPr="00D67DD6">
        <w:rPr>
          <w:noProof w:val="0"/>
          <w:lang w:val="fr-FR" w:eastAsia="en-US"/>
        </w:rPr>
        <w:t>La modernité paranoïaque cr</w:t>
      </w:r>
      <w:r w:rsidR="009A389D" w:rsidRPr="00D67DD6">
        <w:rPr>
          <w:noProof w:val="0"/>
          <w:lang w:val="fr-FR" w:eastAsia="en-US"/>
        </w:rPr>
        <w:t xml:space="preserve">éa une divinité à son image. </w:t>
      </w:r>
      <w:r w:rsidR="001526B5" w:rsidRPr="00D67DD6">
        <w:rPr>
          <w:noProof w:val="0"/>
          <w:lang w:val="fr-FR" w:eastAsia="en-US"/>
        </w:rPr>
        <w:t>Dieu</w:t>
      </w:r>
      <w:r w:rsidR="0098204A" w:rsidRPr="00D67DD6">
        <w:rPr>
          <w:noProof w:val="0"/>
          <w:lang w:val="fr-FR" w:eastAsia="en-US"/>
        </w:rPr>
        <w:t xml:space="preserve"> moderne est appa</w:t>
      </w:r>
      <w:r w:rsidR="002B2BF5" w:rsidRPr="00D67DD6">
        <w:rPr>
          <w:noProof w:val="0"/>
          <w:lang w:val="fr-FR" w:eastAsia="en-US"/>
        </w:rPr>
        <w:t>ru dans la pensée des illuminés</w:t>
      </w:r>
      <w:r w:rsidR="00D3054F" w:rsidRPr="00D67DD6">
        <w:rPr>
          <w:noProof w:val="0"/>
          <w:lang w:val="fr-FR" w:eastAsia="en-US"/>
        </w:rPr>
        <w:t xml:space="preserve"> comme leur</w:t>
      </w:r>
      <w:r w:rsidR="0098204A" w:rsidRPr="00D67DD6">
        <w:rPr>
          <w:noProof w:val="0"/>
          <w:lang w:val="fr-FR" w:eastAsia="en-US"/>
        </w:rPr>
        <w:t xml:space="preserve"> </w:t>
      </w:r>
      <w:r w:rsidR="0098204A" w:rsidRPr="00D67DD6">
        <w:rPr>
          <w:i/>
          <w:noProof w:val="0"/>
          <w:lang w:val="fr-FR" w:eastAsia="en-US"/>
        </w:rPr>
        <w:t>factum</w:t>
      </w:r>
      <w:r w:rsidR="0098204A" w:rsidRPr="00D67DD6">
        <w:rPr>
          <w:noProof w:val="0"/>
          <w:lang w:val="fr-FR" w:eastAsia="en-US"/>
        </w:rPr>
        <w:t xml:space="preserve"> fondateur </w:t>
      </w:r>
      <w:r w:rsidR="00322FA1" w:rsidRPr="00D67DD6">
        <w:rPr>
          <w:noProof w:val="0"/>
          <w:lang w:val="fr-FR" w:eastAsia="en-US"/>
        </w:rPr>
        <w:t xml:space="preserve">pour fonder </w:t>
      </w:r>
      <w:r w:rsidR="00266743" w:rsidRPr="00D67DD6">
        <w:rPr>
          <w:noProof w:val="0"/>
          <w:lang w:val="fr-FR" w:eastAsia="en-US"/>
        </w:rPr>
        <w:t xml:space="preserve">de façon ontothéologique </w:t>
      </w:r>
      <w:r w:rsidR="003E6541" w:rsidRPr="00D67DD6">
        <w:rPr>
          <w:noProof w:val="0"/>
          <w:lang w:val="fr-FR" w:eastAsia="en-US"/>
        </w:rPr>
        <w:t>la spéculation déductive</w:t>
      </w:r>
      <w:r w:rsidR="0098204A" w:rsidRPr="00D67DD6">
        <w:rPr>
          <w:noProof w:val="0"/>
          <w:lang w:val="fr-FR" w:eastAsia="en-US"/>
        </w:rPr>
        <w:t xml:space="preserve">. </w:t>
      </w:r>
      <w:r w:rsidRPr="00D67DD6">
        <w:rPr>
          <w:noProof w:val="0"/>
          <w:lang w:val="fr-FR" w:eastAsia="en-US"/>
        </w:rPr>
        <w:t xml:space="preserve">Voir la détermination de la métaphysique par Heidegger dans les termes </w:t>
      </w:r>
      <w:r w:rsidR="0098204A" w:rsidRPr="00D67DD6">
        <w:rPr>
          <w:noProof w:val="0"/>
          <w:lang w:val="fr-FR" w:eastAsia="en-US"/>
        </w:rPr>
        <w:t>« </w:t>
      </w:r>
      <w:r w:rsidRPr="00D67DD6">
        <w:rPr>
          <w:noProof w:val="0"/>
          <w:lang w:val="fr-FR" w:eastAsia="en-US"/>
        </w:rPr>
        <w:t>fondation</w:t>
      </w:r>
      <w:r w:rsidR="0098204A" w:rsidRPr="00D67DD6">
        <w:rPr>
          <w:noProof w:val="0"/>
          <w:lang w:val="fr-FR" w:eastAsia="en-US"/>
        </w:rPr>
        <w:t> »</w:t>
      </w:r>
      <w:r w:rsidRPr="00D67DD6">
        <w:rPr>
          <w:noProof w:val="0"/>
          <w:lang w:val="fr-FR" w:eastAsia="en-US"/>
        </w:rPr>
        <w:t xml:space="preserve"> (</w:t>
      </w:r>
      <w:r w:rsidRPr="00D67DD6">
        <w:rPr>
          <w:i/>
          <w:noProof w:val="0"/>
          <w:lang w:val="fr-FR" w:eastAsia="en-US"/>
        </w:rPr>
        <w:t>Gründung</w:t>
      </w:r>
      <w:r w:rsidRPr="00D67DD6">
        <w:rPr>
          <w:noProof w:val="0"/>
          <w:lang w:val="fr-FR" w:eastAsia="en-US"/>
        </w:rPr>
        <w:t xml:space="preserve">) et </w:t>
      </w:r>
      <w:r w:rsidR="0098204A" w:rsidRPr="00D67DD6">
        <w:rPr>
          <w:noProof w:val="0"/>
          <w:lang w:val="fr-FR" w:eastAsia="en-US"/>
        </w:rPr>
        <w:t>« </w:t>
      </w:r>
      <w:r w:rsidRPr="00D67DD6">
        <w:rPr>
          <w:noProof w:val="0"/>
          <w:lang w:val="fr-FR" w:eastAsia="en-US"/>
        </w:rPr>
        <w:t>fondement</w:t>
      </w:r>
      <w:r w:rsidR="0098204A" w:rsidRPr="00D67DD6">
        <w:rPr>
          <w:noProof w:val="0"/>
          <w:lang w:val="fr-FR" w:eastAsia="en-US"/>
        </w:rPr>
        <w:t> »</w:t>
      </w:r>
      <w:r w:rsidRPr="00D67DD6">
        <w:rPr>
          <w:noProof w:val="0"/>
          <w:lang w:val="fr-FR" w:eastAsia="en-US"/>
        </w:rPr>
        <w:t xml:space="preserve"> (</w:t>
      </w:r>
      <w:r w:rsidRPr="00D67DD6">
        <w:rPr>
          <w:i/>
          <w:noProof w:val="0"/>
          <w:lang w:val="fr-FR" w:eastAsia="en-US"/>
        </w:rPr>
        <w:t>Grund</w:t>
      </w:r>
      <w:r w:rsidR="00FE0E15" w:rsidRPr="00D67DD6">
        <w:rPr>
          <w:noProof w:val="0"/>
          <w:lang w:val="fr-FR" w:eastAsia="en-US"/>
        </w:rPr>
        <w:t xml:space="preserve">, ch. 1.2). Avicenne créa </w:t>
      </w:r>
      <w:r w:rsidR="001526B5" w:rsidRPr="00D67DD6">
        <w:rPr>
          <w:noProof w:val="0"/>
          <w:lang w:val="fr-FR" w:eastAsia="en-US"/>
        </w:rPr>
        <w:t>Dieu</w:t>
      </w:r>
      <w:r w:rsidRPr="00D67DD6">
        <w:rPr>
          <w:noProof w:val="0"/>
          <w:lang w:val="fr-FR" w:eastAsia="en-US"/>
        </w:rPr>
        <w:t xml:space="preserv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qui est défini en termes de </w:t>
      </w:r>
      <w:r w:rsidR="001F30EA" w:rsidRPr="00D67DD6">
        <w:rPr>
          <w:noProof w:val="0"/>
          <w:lang w:val="fr-FR" w:eastAsia="en-US"/>
        </w:rPr>
        <w:t xml:space="preserve">connaissance </w:t>
      </w:r>
      <w:r w:rsidRPr="00D67DD6">
        <w:rPr>
          <w:noProof w:val="0"/>
          <w:lang w:val="fr-FR" w:eastAsia="en-US"/>
        </w:rPr>
        <w:t xml:space="preserve">humaine </w:t>
      </w:r>
      <w:r w:rsidR="001F30EA" w:rsidRPr="00D67DD6">
        <w:rPr>
          <w:noProof w:val="0"/>
          <w:lang w:val="fr-FR" w:eastAsia="en-US"/>
        </w:rPr>
        <w:t xml:space="preserve">et </w:t>
      </w:r>
      <w:r w:rsidRPr="00D67DD6">
        <w:rPr>
          <w:noProof w:val="0"/>
          <w:lang w:val="fr-FR" w:eastAsia="en-US"/>
        </w:rPr>
        <w:t xml:space="preserve">objective. </w:t>
      </w:r>
      <w:r w:rsidR="00622488" w:rsidRPr="00D67DD6">
        <w:rPr>
          <w:noProof w:val="0"/>
          <w:lang w:val="fr-FR" w:eastAsia="en-US"/>
        </w:rPr>
        <w:t xml:space="preserve">Ce </w:t>
      </w:r>
      <w:r w:rsidR="002C6FAB" w:rsidRPr="00D67DD6">
        <w:rPr>
          <w:noProof w:val="0"/>
          <w:lang w:val="fr-FR" w:eastAsia="en-US"/>
        </w:rPr>
        <w:t>D</w:t>
      </w:r>
      <w:r w:rsidR="000D35BE" w:rsidRPr="00D67DD6">
        <w:rPr>
          <w:noProof w:val="0"/>
          <w:lang w:val="fr-FR" w:eastAsia="en-US"/>
        </w:rPr>
        <w:t>ieu</w:t>
      </w:r>
      <w:r w:rsidRPr="00D67DD6">
        <w:rPr>
          <w:noProof w:val="0"/>
          <w:lang w:val="fr-FR" w:eastAsia="en-US"/>
        </w:rPr>
        <w:t xml:space="preserve"> devient un fait objectif dans </w:t>
      </w:r>
      <w:r w:rsidR="00F62BF2" w:rsidRPr="00D67DD6">
        <w:rPr>
          <w:noProof w:val="0"/>
          <w:lang w:val="fr-FR" w:eastAsia="en-US"/>
        </w:rPr>
        <w:t>l’ontothéologie</w:t>
      </w:r>
      <w:r w:rsidRPr="00D67DD6">
        <w:rPr>
          <w:noProof w:val="0"/>
          <w:lang w:val="fr-FR" w:eastAsia="en-US"/>
        </w:rPr>
        <w:t xml:space="preserve"> </w:t>
      </w:r>
      <w:r w:rsidR="001F30EA" w:rsidRPr="00D67DD6">
        <w:rPr>
          <w:noProof w:val="0"/>
          <w:lang w:val="fr-FR" w:eastAsia="en-US"/>
        </w:rPr>
        <w:t xml:space="preserve">métaphysique </w:t>
      </w:r>
      <w:r w:rsidRPr="00D67DD6">
        <w:rPr>
          <w:noProof w:val="0"/>
          <w:lang w:val="fr-FR" w:eastAsia="en-US"/>
        </w:rPr>
        <w:t xml:space="preserve">d’Avicenne et </w:t>
      </w:r>
      <w:r w:rsidR="0098204A" w:rsidRPr="00D67DD6">
        <w:rPr>
          <w:noProof w:val="0"/>
          <w:lang w:val="fr-FR" w:eastAsia="en-US"/>
        </w:rPr>
        <w:t xml:space="preserve">il </w:t>
      </w:r>
      <w:r w:rsidRPr="00D67DD6">
        <w:rPr>
          <w:noProof w:val="0"/>
          <w:lang w:val="fr-FR" w:eastAsia="en-US"/>
        </w:rPr>
        <w:t xml:space="preserve">acquiert le caractère de </w:t>
      </w:r>
      <w:r w:rsidR="00EC384E" w:rsidRPr="00D67DD6">
        <w:rPr>
          <w:noProof w:val="0"/>
          <w:lang w:val="fr-FR" w:eastAsia="en-US"/>
        </w:rPr>
        <w:t>l’existant du troisième genre</w:t>
      </w:r>
      <w:r w:rsidRPr="00D67DD6">
        <w:rPr>
          <w:noProof w:val="0"/>
          <w:lang w:val="fr-FR" w:eastAsia="en-US"/>
        </w:rPr>
        <w:t xml:space="preserve">. </w:t>
      </w:r>
      <w:r w:rsidR="002C6FAB" w:rsidRPr="00D67DD6">
        <w:rPr>
          <w:noProof w:val="0"/>
          <w:lang w:val="fr-FR" w:eastAsia="en-US"/>
        </w:rPr>
        <w:t>Ce procédé amor</w:t>
      </w:r>
      <w:r w:rsidR="0098204A" w:rsidRPr="00D67DD6">
        <w:rPr>
          <w:noProof w:val="0"/>
          <w:lang w:val="fr-FR" w:eastAsia="en-US"/>
        </w:rPr>
        <w:t>ç</w:t>
      </w:r>
      <w:r w:rsidR="002C6FAB" w:rsidRPr="00D67DD6">
        <w:rPr>
          <w:noProof w:val="0"/>
          <w:lang w:val="fr-FR" w:eastAsia="en-US"/>
        </w:rPr>
        <w:t xml:space="preserve">a nécessairement et fatalement la mort </w:t>
      </w:r>
      <w:r w:rsidR="001A0282" w:rsidRPr="00D67DD6">
        <w:rPr>
          <w:noProof w:val="0"/>
          <w:lang w:val="fr-FR" w:eastAsia="en-US"/>
        </w:rPr>
        <w:t xml:space="preserve">ultérieure </w:t>
      </w:r>
      <w:r w:rsidR="002C6FAB" w:rsidRPr="00D67DD6">
        <w:rPr>
          <w:noProof w:val="0"/>
          <w:lang w:val="fr-FR" w:eastAsia="en-US"/>
        </w:rPr>
        <w:t>de cette construction onto</w:t>
      </w:r>
      <w:r w:rsidR="0098204A" w:rsidRPr="00D67DD6">
        <w:rPr>
          <w:noProof w:val="0"/>
          <w:lang w:val="fr-FR" w:eastAsia="en-US"/>
        </w:rPr>
        <w:t>théo</w:t>
      </w:r>
      <w:r w:rsidR="002C6FAB" w:rsidRPr="00D67DD6">
        <w:rPr>
          <w:noProof w:val="0"/>
          <w:lang w:val="fr-FR" w:eastAsia="en-US"/>
        </w:rPr>
        <w:t>logique. C</w:t>
      </w:r>
      <w:r w:rsidR="001D2996" w:rsidRPr="00D67DD6">
        <w:rPr>
          <w:noProof w:val="0"/>
          <w:lang w:val="fr-FR" w:eastAsia="en-US"/>
        </w:rPr>
        <w:t>’</w:t>
      </w:r>
      <w:r w:rsidR="002C6FAB" w:rsidRPr="00D67DD6">
        <w:rPr>
          <w:noProof w:val="0"/>
          <w:lang w:val="fr-FR" w:eastAsia="en-US"/>
        </w:rPr>
        <w:t>est la raison pourquoi Al</w:t>
      </w:r>
      <w:r w:rsidR="0098204A" w:rsidRPr="00D67DD6">
        <w:rPr>
          <w:noProof w:val="0"/>
          <w:lang w:val="fr-FR" w:eastAsia="en-US"/>
        </w:rPr>
        <w:t xml:space="preserve">gazel </w:t>
      </w:r>
      <w:r w:rsidR="002C6FAB" w:rsidRPr="00D67DD6">
        <w:rPr>
          <w:noProof w:val="0"/>
          <w:lang w:val="fr-FR" w:eastAsia="en-US"/>
        </w:rPr>
        <w:t>et Averroès rejet</w:t>
      </w:r>
      <w:r w:rsidR="0098204A" w:rsidRPr="00D67DD6">
        <w:rPr>
          <w:noProof w:val="0"/>
          <w:lang w:val="fr-FR" w:eastAsia="en-US"/>
        </w:rPr>
        <w:t>è</w:t>
      </w:r>
      <w:r w:rsidR="002C6FAB" w:rsidRPr="00D67DD6">
        <w:rPr>
          <w:noProof w:val="0"/>
          <w:lang w:val="fr-FR" w:eastAsia="en-US"/>
        </w:rPr>
        <w:t>rent ce</w:t>
      </w:r>
      <w:r w:rsidR="00DD0C69" w:rsidRPr="00D67DD6">
        <w:rPr>
          <w:noProof w:val="0"/>
          <w:lang w:val="fr-FR" w:eastAsia="en-US"/>
        </w:rPr>
        <w:t>t</w:t>
      </w:r>
      <w:r w:rsidR="0098204A" w:rsidRPr="00D67DD6">
        <w:rPr>
          <w:noProof w:val="0"/>
          <w:lang w:val="fr-FR" w:eastAsia="en-US"/>
        </w:rPr>
        <w:t>te</w:t>
      </w:r>
      <w:r w:rsidR="002C6FAB" w:rsidRPr="00D67DD6">
        <w:rPr>
          <w:noProof w:val="0"/>
          <w:lang w:val="fr-FR" w:eastAsia="en-US"/>
        </w:rPr>
        <w:t xml:space="preserve"> idol</w:t>
      </w:r>
      <w:r w:rsidR="0098204A" w:rsidRPr="00D67DD6">
        <w:rPr>
          <w:noProof w:val="0"/>
          <w:lang w:val="fr-FR" w:eastAsia="en-US"/>
        </w:rPr>
        <w:t>e</w:t>
      </w:r>
      <w:r w:rsidR="002C6FAB" w:rsidRPr="00D67DD6">
        <w:rPr>
          <w:noProof w:val="0"/>
          <w:lang w:val="fr-FR" w:eastAsia="en-US"/>
        </w:rPr>
        <w:t xml:space="preserve"> moderne </w:t>
      </w:r>
      <w:r w:rsidR="001A1EAF" w:rsidRPr="00D67DD6">
        <w:rPr>
          <w:noProof w:val="0"/>
          <w:lang w:val="fr-FR" w:eastAsia="en-US"/>
        </w:rPr>
        <w:t>en prononçant leurs fatwas</w:t>
      </w:r>
      <w:r w:rsidR="002C6FAB" w:rsidRPr="00D67DD6">
        <w:rPr>
          <w:noProof w:val="0"/>
          <w:lang w:val="fr-FR" w:eastAsia="en-US"/>
        </w:rPr>
        <w:t xml:space="preserve"> contre le modernisme.</w:t>
      </w:r>
      <w:r w:rsidR="00DD0C69" w:rsidRPr="00D67DD6">
        <w:rPr>
          <w:noProof w:val="0"/>
          <w:lang w:val="fr-FR" w:eastAsia="en-US"/>
        </w:rPr>
        <w:t xml:space="preserve"> </w:t>
      </w:r>
      <w:r w:rsidRPr="00D67DD6">
        <w:rPr>
          <w:noProof w:val="0"/>
          <w:lang w:val="fr-FR" w:eastAsia="en-US"/>
        </w:rPr>
        <w:t xml:space="preserve">La métaphysique monothéiste d’Avicenne présuppose, dans la ligne d’Ibn Adi évoquée plus haut, que </w:t>
      </w:r>
      <w:r w:rsidR="00223043" w:rsidRPr="00D67DD6">
        <w:rPr>
          <w:noProof w:val="0"/>
          <w:lang w:val="fr-FR" w:eastAsia="en-US"/>
        </w:rPr>
        <w:t>l’existant</w:t>
      </w:r>
      <w:r w:rsidRPr="00D67DD6">
        <w:rPr>
          <w:noProof w:val="0"/>
          <w:lang w:val="fr-FR" w:eastAsia="en-US"/>
        </w:rPr>
        <w:t xml:space="preserve"> dans sa forme spécifique objective doit être pensé au moins par </w:t>
      </w:r>
      <w:r w:rsidR="001526B5" w:rsidRPr="00D67DD6">
        <w:rPr>
          <w:noProof w:val="0"/>
          <w:lang w:val="fr-FR" w:eastAsia="en-US"/>
        </w:rPr>
        <w:t>Dieu</w:t>
      </w:r>
      <w:r w:rsidRPr="00D67DD6">
        <w:rPr>
          <w:noProof w:val="0"/>
          <w:lang w:val="fr-FR" w:eastAsia="en-US"/>
        </w:rPr>
        <w:t xml:space="preserve"> pour être une chose universelle dotée d’une certitude ontologique fondamentale. Par conséquent, Descartes a</w:t>
      </w:r>
      <w:r w:rsidR="006E1F6F" w:rsidRPr="00D67DD6">
        <w:rPr>
          <w:noProof w:val="0"/>
          <w:lang w:val="fr-FR" w:eastAsia="en-US"/>
        </w:rPr>
        <w:t>vait</w:t>
      </w:r>
      <w:r w:rsidRPr="00D67DD6">
        <w:rPr>
          <w:noProof w:val="0"/>
          <w:lang w:val="fr-FR" w:eastAsia="en-US"/>
        </w:rPr>
        <w:t xml:space="preserve"> besoin de l’idée d</w:t>
      </w:r>
      <w:r w:rsidR="00BB1D3A" w:rsidRPr="00D67DD6">
        <w:rPr>
          <w:noProof w:val="0"/>
          <w:lang w:val="fr-FR" w:eastAsia="en-US"/>
        </w:rPr>
        <w:t xml:space="preserve">e </w:t>
      </w:r>
      <w:r w:rsidR="001526B5" w:rsidRPr="00D67DD6">
        <w:rPr>
          <w:noProof w:val="0"/>
          <w:lang w:val="fr-FR" w:eastAsia="en-US"/>
        </w:rPr>
        <w:t>Dieu</w:t>
      </w:r>
      <w:r w:rsidRPr="00D67DD6">
        <w:rPr>
          <w:noProof w:val="0"/>
          <w:lang w:val="fr-FR" w:eastAsia="en-US"/>
        </w:rPr>
        <w:t xml:space="preserve"> agissant causalement et existant réellement en dehors de nous. La certitude de la cognition déductive et purement spéculative d</w:t>
      </w:r>
      <w:r w:rsidR="009B1EA3" w:rsidRPr="00D67DD6">
        <w:rPr>
          <w:rFonts w:cs="Calibri"/>
          <w:noProof w:val="0"/>
          <w:lang w:val="fr-FR" w:eastAsia="en-US"/>
        </w:rPr>
        <w:t>’</w:t>
      </w:r>
      <w:r w:rsidRPr="00D67DD6">
        <w:rPr>
          <w:noProof w:val="0"/>
          <w:lang w:val="fr-FR" w:eastAsia="en-US"/>
        </w:rPr>
        <w:t>u</w:t>
      </w:r>
      <w:r w:rsidR="009B1EA3" w:rsidRPr="00D67DD6">
        <w:rPr>
          <w:noProof w:val="0"/>
          <w:lang w:val="fr-FR" w:eastAsia="en-US"/>
        </w:rPr>
        <w:t>n</w:t>
      </w:r>
      <w:r w:rsidRPr="00D67DD6">
        <w:rPr>
          <w:noProof w:val="0"/>
          <w:lang w:val="fr-FR" w:eastAsia="en-US"/>
        </w:rPr>
        <w:t xml:space="preserve"> troglodyte illuminé qui vit dans la caverne de son propre </w:t>
      </w:r>
      <w:r w:rsidRPr="00D67DD6">
        <w:rPr>
          <w:i/>
          <w:noProof w:val="0"/>
          <w:lang w:val="fr-FR" w:eastAsia="en-US"/>
        </w:rPr>
        <w:t>cogito</w:t>
      </w:r>
      <w:r w:rsidRPr="00D67DD6">
        <w:rPr>
          <w:noProof w:val="0"/>
          <w:lang w:val="fr-FR" w:eastAsia="en-US"/>
        </w:rPr>
        <w:t xml:space="preserve"> doit être fondée sur la préexistence de quelque chose donné à l’extérieur </w:t>
      </w:r>
      <w:r w:rsidR="00827CDD" w:rsidRPr="00D67DD6">
        <w:rPr>
          <w:noProof w:val="0"/>
          <w:lang w:val="fr-FR" w:eastAsia="en-US"/>
        </w:rPr>
        <w:t xml:space="preserve">en mode objectif, </w:t>
      </w:r>
      <w:r w:rsidR="00535336" w:rsidRPr="00D67DD6">
        <w:rPr>
          <w:noProof w:val="0"/>
          <w:lang w:val="fr-FR" w:eastAsia="en-US"/>
        </w:rPr>
        <w:t xml:space="preserve">accordé </w:t>
      </w:r>
      <w:r w:rsidRPr="00D67DD6">
        <w:rPr>
          <w:i/>
          <w:noProof w:val="0"/>
          <w:lang w:val="fr-FR" w:eastAsia="en-US"/>
        </w:rPr>
        <w:t>per prius</w:t>
      </w:r>
      <w:r w:rsidRPr="00D67DD6">
        <w:rPr>
          <w:noProof w:val="0"/>
          <w:lang w:val="fr-FR" w:eastAsia="en-US"/>
        </w:rPr>
        <w:t>. L’herméneutique souligne le fait que ce mode de causalité divine est nécessairement objectif et pas du tout réel. Le schéma avicenniste de la co</w:t>
      </w:r>
      <w:r w:rsidR="00F62BF2" w:rsidRPr="00D67DD6">
        <w:rPr>
          <w:noProof w:val="0"/>
          <w:lang w:val="fr-FR" w:eastAsia="en-US"/>
        </w:rPr>
        <w:t>nnais</w:t>
      </w:r>
      <w:r w:rsidR="00CF40DA" w:rsidRPr="00D67DD6">
        <w:rPr>
          <w:noProof w:val="0"/>
          <w:lang w:val="fr-FR" w:eastAsia="en-US"/>
        </w:rPr>
        <w:t>s</w:t>
      </w:r>
      <w:r w:rsidR="00F62BF2" w:rsidRPr="00D67DD6">
        <w:rPr>
          <w:noProof w:val="0"/>
          <w:lang w:val="fr-FR" w:eastAsia="en-US"/>
        </w:rPr>
        <w:t>ance</w:t>
      </w:r>
      <w:r w:rsidRPr="00D67DD6">
        <w:rPr>
          <w:noProof w:val="0"/>
          <w:lang w:val="fr-FR" w:eastAsia="en-US"/>
        </w:rPr>
        <w:t xml:space="preserve">, qui est donnée par </w:t>
      </w:r>
      <w:r w:rsidR="00155CFF" w:rsidRPr="00D67DD6">
        <w:rPr>
          <w:i/>
          <w:noProof w:val="0"/>
          <w:lang w:val="fr-FR" w:eastAsia="en-US"/>
        </w:rPr>
        <w:t>épochê</w:t>
      </w:r>
      <w:r w:rsidR="00CF6777" w:rsidRPr="00D67DD6">
        <w:rPr>
          <w:i/>
          <w:noProof w:val="0"/>
          <w:lang w:val="fr-FR" w:eastAsia="en-US"/>
        </w:rPr>
        <w:fldChar w:fldCharType="begin"/>
      </w:r>
      <w:r w:rsidR="00CF6777" w:rsidRPr="00D67DD6">
        <w:rPr>
          <w:noProof w:val="0"/>
          <w:lang w:val="fr-FR"/>
        </w:rPr>
        <w:instrText xml:space="preserve"> XE "</w:instrText>
      </w:r>
      <w:r w:rsidR="00155CFF" w:rsidRPr="00D67DD6">
        <w:rPr>
          <w:i/>
          <w:noProof w:val="0"/>
          <w:lang w:val="fr-FR" w:eastAsia="en-US"/>
        </w:rPr>
        <w:instrText>épochê</w:instrText>
      </w:r>
      <w:r w:rsidR="00CF6777" w:rsidRPr="00D67DD6">
        <w:rPr>
          <w:noProof w:val="0"/>
          <w:lang w:val="fr-FR"/>
        </w:rPr>
        <w:instrText xml:space="preserve">" </w:instrText>
      </w:r>
      <w:r w:rsidR="00CF6777" w:rsidRPr="00D67DD6">
        <w:rPr>
          <w:i/>
          <w:noProof w:val="0"/>
          <w:lang w:val="fr-FR" w:eastAsia="en-US"/>
        </w:rPr>
        <w:fldChar w:fldCharType="end"/>
      </w:r>
      <w:r w:rsidRPr="00D67DD6">
        <w:rPr>
          <w:noProof w:val="0"/>
          <w:lang w:val="fr-FR" w:eastAsia="en-US"/>
        </w:rPr>
        <w:t xml:space="preserve"> du corps et des sens, s’est séparé de la c</w:t>
      </w:r>
      <w:r w:rsidR="00F62BF2" w:rsidRPr="00D67DD6">
        <w:rPr>
          <w:noProof w:val="0"/>
          <w:lang w:val="fr-FR" w:eastAsia="en-US"/>
        </w:rPr>
        <w:t>ausalité aristotélicienne</w:t>
      </w:r>
      <w:r w:rsidRPr="00D67DD6">
        <w:rPr>
          <w:noProof w:val="0"/>
          <w:lang w:val="fr-FR" w:eastAsia="en-US"/>
        </w:rPr>
        <w:t xml:space="preserve">. Celle-ci se donne par </w:t>
      </w:r>
      <w:r w:rsidR="00095CDD" w:rsidRPr="00D67DD6">
        <w:rPr>
          <w:noProof w:val="0"/>
          <w:lang w:val="fr-FR" w:eastAsia="en-US"/>
        </w:rPr>
        <w:t>actualisation</w:t>
      </w:r>
      <w:r w:rsidR="007D6FD6" w:rsidRPr="00D67DD6">
        <w:rPr>
          <w:noProof w:val="0"/>
          <w:lang w:val="fr-FR" w:eastAsia="en-US"/>
        </w:rPr>
        <w:t xml:space="preserve"> </w:t>
      </w:r>
      <w:r w:rsidR="00535336" w:rsidRPr="00D67DD6">
        <w:rPr>
          <w:noProof w:val="0"/>
          <w:lang w:val="fr-FR" w:eastAsia="en-US"/>
        </w:rPr>
        <w:t xml:space="preserve">de </w:t>
      </w:r>
      <w:r w:rsidR="007D6FD6" w:rsidRPr="00D67DD6">
        <w:rPr>
          <w:noProof w:val="0"/>
          <w:lang w:val="fr-FR" w:eastAsia="en-US"/>
        </w:rPr>
        <w:t>face</w:t>
      </w:r>
      <w:r w:rsidRPr="00D67DD6">
        <w:rPr>
          <w:noProof w:val="0"/>
          <w:lang w:val="fr-FR" w:eastAsia="en-US"/>
        </w:rPr>
        <w:t>, c’est-à-dire par l’appréhension des sens et donc à partir des substances premières rée</w:t>
      </w:r>
      <w:r w:rsidR="00BC0286" w:rsidRPr="00D67DD6">
        <w:rPr>
          <w:noProof w:val="0"/>
          <w:lang w:val="fr-FR" w:eastAsia="en-US"/>
        </w:rPr>
        <w:t>lles. Après la mort de</w:t>
      </w:r>
      <w:r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w:t>
      </w:r>
      <w:r w:rsidR="00064DDB" w:rsidRPr="00D67DD6">
        <w:rPr>
          <w:noProof w:val="0"/>
          <w:lang w:val="fr-FR" w:eastAsia="en-US"/>
        </w:rPr>
        <w:t>moderne</w:t>
      </w:r>
      <w:r w:rsidRPr="00D67DD6">
        <w:rPr>
          <w:noProof w:val="0"/>
          <w:lang w:val="fr-FR" w:eastAsia="en-US"/>
        </w:rPr>
        <w:t xml:space="preserve">, à l’époque du nihilisme accompli de la métaphysique et de </w:t>
      </w:r>
      <w:r w:rsidR="00FB4C82" w:rsidRPr="00D67DD6">
        <w:rPr>
          <w:noProof w:val="0"/>
          <w:lang w:val="fr-FR" w:eastAsia="en-US"/>
        </w:rPr>
        <w:t xml:space="preserve">la </w:t>
      </w:r>
      <w:r w:rsidRPr="00D67DD6">
        <w:rPr>
          <w:noProof w:val="0"/>
          <w:lang w:val="fr-FR" w:eastAsia="en-US"/>
        </w:rPr>
        <w:t xml:space="preserve">décadence philosophique, ce rôle de garant objectif de </w:t>
      </w:r>
      <w:r w:rsidR="00223043" w:rsidRPr="00D67DD6">
        <w:rPr>
          <w:noProof w:val="0"/>
          <w:lang w:val="fr-FR" w:eastAsia="en-US"/>
        </w:rPr>
        <w:t>l’existant</w:t>
      </w:r>
      <w:r w:rsidRPr="00D67DD6">
        <w:rPr>
          <w:noProof w:val="0"/>
          <w:lang w:val="fr-FR" w:eastAsia="en-US"/>
        </w:rPr>
        <w:t xml:space="preserve"> est repris par les mathématiques et les neurosciences.</w:t>
      </w:r>
      <w:r w:rsidR="00535336" w:rsidRPr="00D67DD6">
        <w:rPr>
          <w:noProof w:val="0"/>
          <w:lang w:val="fr-FR" w:eastAsia="en-US"/>
        </w:rPr>
        <w:t xml:space="preserve"> </w:t>
      </w:r>
      <w:r w:rsidR="00902D92" w:rsidRPr="00D67DD6">
        <w:rPr>
          <w:noProof w:val="0"/>
          <w:lang w:val="fr-FR" w:eastAsia="en-US"/>
        </w:rPr>
        <w:t>Ce sujet paranoïaque de l</w:t>
      </w:r>
      <w:r w:rsidR="001D2996" w:rsidRPr="00D67DD6">
        <w:rPr>
          <w:noProof w:val="0"/>
          <w:lang w:val="fr-FR" w:eastAsia="en-US"/>
        </w:rPr>
        <w:t>’</w:t>
      </w:r>
      <w:r w:rsidR="00902D92" w:rsidRPr="00D67DD6">
        <w:rPr>
          <w:noProof w:val="0"/>
          <w:lang w:val="fr-FR" w:eastAsia="en-US"/>
        </w:rPr>
        <w:t xml:space="preserve">absolu objectif se donne à travers des avatars métaphysiques et toujours nouveaux, car le progrès moderne ne peut être arrêté </w:t>
      </w:r>
      <w:r w:rsidR="00902D92" w:rsidRPr="00D67DD6">
        <w:rPr>
          <w:rFonts w:cs="Calibri"/>
          <w:noProof w:val="0"/>
          <w:lang w:val="fr-FR" w:eastAsia="en-US"/>
        </w:rPr>
        <w:t>à</w:t>
      </w:r>
      <w:r w:rsidR="00902D92" w:rsidRPr="00D67DD6">
        <w:rPr>
          <w:noProof w:val="0"/>
          <w:lang w:val="fr-FR" w:eastAsia="en-US"/>
        </w:rPr>
        <w:t xml:space="preserve"> jamais. L</w:t>
      </w:r>
      <w:r w:rsidR="001D2996" w:rsidRPr="00D67DD6">
        <w:rPr>
          <w:noProof w:val="0"/>
          <w:lang w:val="fr-FR" w:eastAsia="en-US"/>
        </w:rPr>
        <w:t>’</w:t>
      </w:r>
      <w:r w:rsidR="00902D92" w:rsidRPr="00D67DD6">
        <w:rPr>
          <w:noProof w:val="0"/>
          <w:lang w:val="fr-FR" w:eastAsia="en-US"/>
        </w:rPr>
        <w:t>incarnation moderne de l</w:t>
      </w:r>
      <w:r w:rsidR="001D2996" w:rsidRPr="00D67DD6">
        <w:rPr>
          <w:noProof w:val="0"/>
          <w:lang w:val="fr-FR" w:eastAsia="en-US"/>
        </w:rPr>
        <w:t>’</w:t>
      </w:r>
      <w:r w:rsidR="00902D92" w:rsidRPr="00D67DD6">
        <w:rPr>
          <w:noProof w:val="0"/>
          <w:lang w:val="fr-FR" w:eastAsia="en-US"/>
        </w:rPr>
        <w:t>objecti</w:t>
      </w:r>
      <w:r w:rsidR="00777F0D" w:rsidRPr="00D67DD6">
        <w:rPr>
          <w:noProof w:val="0"/>
          <w:lang w:val="fr-FR" w:eastAsia="en-US"/>
        </w:rPr>
        <w:t>vité absolue est le nouvel «</w:t>
      </w:r>
      <w:r w:rsidR="006E6F11" w:rsidRPr="00D67DD6">
        <w:rPr>
          <w:noProof w:val="0"/>
          <w:lang w:val="fr-FR" w:eastAsia="en-US"/>
        </w:rPr>
        <w:t> </w:t>
      </w:r>
      <w:r w:rsidR="00777F0D" w:rsidRPr="00D67DD6">
        <w:rPr>
          <w:i/>
          <w:noProof w:val="0"/>
          <w:lang w:val="fr-FR"/>
        </w:rPr>
        <w:t>Atlas Shrugged</w:t>
      </w:r>
      <w:r w:rsidR="00236C4D" w:rsidRPr="00D67DD6">
        <w:rPr>
          <w:i/>
          <w:noProof w:val="0"/>
          <w:lang w:val="fr-FR"/>
        </w:rPr>
        <w:t> </w:t>
      </w:r>
      <w:r w:rsidR="00236C4D" w:rsidRPr="00D67DD6">
        <w:rPr>
          <w:noProof w:val="0"/>
          <w:lang w:val="fr-FR" w:eastAsia="en-US"/>
        </w:rPr>
        <w:t>»</w:t>
      </w:r>
      <w:r w:rsidR="00236C4D" w:rsidRPr="00D67DD6">
        <w:rPr>
          <w:i/>
          <w:noProof w:val="0"/>
          <w:lang w:val="fr-FR"/>
        </w:rPr>
        <w:t xml:space="preserve"> </w:t>
      </w:r>
      <w:r w:rsidR="00777F0D" w:rsidRPr="00D67DD6">
        <w:rPr>
          <w:noProof w:val="0"/>
          <w:lang w:val="fr-FR"/>
        </w:rPr>
        <w:t>(Ayn Rand, 1957)</w:t>
      </w:r>
      <w:r w:rsidR="00902D92" w:rsidRPr="00D67DD6">
        <w:rPr>
          <w:noProof w:val="0"/>
          <w:lang w:val="fr-FR" w:eastAsia="en-US"/>
        </w:rPr>
        <w:t>, qui porte sur ses épaules l</w:t>
      </w:r>
      <w:r w:rsidR="001D2996" w:rsidRPr="00D67DD6">
        <w:rPr>
          <w:noProof w:val="0"/>
          <w:lang w:val="fr-FR" w:eastAsia="en-US"/>
        </w:rPr>
        <w:t>’</w:t>
      </w:r>
      <w:r w:rsidR="00902D92" w:rsidRPr="00D67DD6">
        <w:rPr>
          <w:noProof w:val="0"/>
          <w:lang w:val="fr-FR" w:eastAsia="en-US"/>
        </w:rPr>
        <w:t xml:space="preserve">irrationalité </w:t>
      </w:r>
      <w:r w:rsidR="00E23683" w:rsidRPr="00D67DD6">
        <w:rPr>
          <w:noProof w:val="0"/>
          <w:lang w:val="fr-FR" w:eastAsia="en-US"/>
        </w:rPr>
        <w:t>mytho</w:t>
      </w:r>
      <w:r w:rsidR="00DC0EAF" w:rsidRPr="00D67DD6">
        <w:rPr>
          <w:noProof w:val="0"/>
          <w:lang w:val="fr-FR" w:eastAsia="en-US"/>
        </w:rPr>
        <w:t>logiq</w:t>
      </w:r>
      <w:r w:rsidR="001C2A16" w:rsidRPr="00D67DD6">
        <w:rPr>
          <w:noProof w:val="0"/>
          <w:lang w:val="fr-FR" w:eastAsia="en-US"/>
        </w:rPr>
        <w:t xml:space="preserve">ue </w:t>
      </w:r>
      <w:r w:rsidR="00902D92" w:rsidRPr="00D67DD6">
        <w:rPr>
          <w:noProof w:val="0"/>
          <w:lang w:val="fr-FR" w:eastAsia="en-US"/>
        </w:rPr>
        <w:t>de la postmodernité. Avicenne entama le chemin de la pensée vers le nihilisme post-métaphysique contemporain produisa</w:t>
      </w:r>
      <w:r w:rsidR="007C0144" w:rsidRPr="00D67DD6">
        <w:rPr>
          <w:noProof w:val="0"/>
          <w:lang w:val="fr-FR" w:eastAsia="en-US"/>
        </w:rPr>
        <w:t xml:space="preserve">nt le matrix </w:t>
      </w:r>
      <w:r w:rsidR="00902D92" w:rsidRPr="00D67DD6">
        <w:rPr>
          <w:noProof w:val="0"/>
          <w:lang w:val="fr-FR" w:eastAsia="en-US"/>
        </w:rPr>
        <w:t xml:space="preserve">actuel du pouvoir, de la finance et du savoir </w:t>
      </w:r>
      <w:r w:rsidR="003E6626" w:rsidRPr="00D67DD6">
        <w:rPr>
          <w:noProof w:val="0"/>
          <w:lang w:val="fr-FR" w:eastAsia="en-US"/>
        </w:rPr>
        <w:t>faux</w:t>
      </w:r>
      <w:r w:rsidR="00902D92" w:rsidRPr="00D67DD6">
        <w:rPr>
          <w:noProof w:val="0"/>
          <w:lang w:val="fr-FR" w:eastAsia="en-US"/>
        </w:rPr>
        <w:t>.</w:t>
      </w:r>
    </w:p>
    <w:p w14:paraId="1E1AF821" w14:textId="468AC9FD" w:rsidR="0029317D" w:rsidRPr="00D67DD6" w:rsidRDefault="001D65EE" w:rsidP="002526D8">
      <w:pPr>
        <w:ind w:firstLine="397"/>
        <w:rPr>
          <w:noProof w:val="0"/>
          <w:lang w:val="fr-FR" w:eastAsia="en-US"/>
        </w:rPr>
      </w:pPr>
      <w:r w:rsidRPr="00D67DD6">
        <w:rPr>
          <w:noProof w:val="0"/>
          <w:lang w:val="fr-FR" w:eastAsia="en-US"/>
        </w:rPr>
        <w:lastRenderedPageBreak/>
        <w:t xml:space="preserve">La métaphysique </w:t>
      </w:r>
      <w:r w:rsidR="0029317D" w:rsidRPr="00D67DD6">
        <w:rPr>
          <w:noProof w:val="0"/>
          <w:lang w:val="fr-FR" w:eastAsia="en-US"/>
        </w:rPr>
        <w:t xml:space="preserve">d’Avicenne est née comme </w:t>
      </w:r>
      <w:r w:rsidR="0029317D" w:rsidRPr="00D67DD6">
        <w:rPr>
          <w:i/>
          <w:noProof w:val="0"/>
          <w:lang w:val="fr-FR" w:eastAsia="en-US"/>
        </w:rPr>
        <w:t>obiectum</w:t>
      </w:r>
      <w:r w:rsidR="0029317D" w:rsidRPr="00D67DD6">
        <w:rPr>
          <w:noProof w:val="0"/>
          <w:lang w:val="fr-FR" w:eastAsia="en-US"/>
        </w:rPr>
        <w:t xml:space="preserve"> d’une nouvelle intention cognitive. L’être de la chose existante se manifeste par une nouvelle perspective </w:t>
      </w:r>
      <w:r w:rsidR="00A810D2" w:rsidRPr="00D67DD6">
        <w:rPr>
          <w:noProof w:val="0"/>
          <w:lang w:val="fr-FR" w:eastAsia="en-US"/>
        </w:rPr>
        <w:t xml:space="preserve">de compréhension </w:t>
      </w:r>
      <w:r w:rsidR="0029317D" w:rsidRPr="00D67DD6">
        <w:rPr>
          <w:noProof w:val="0"/>
          <w:lang w:val="fr-FR" w:eastAsia="en-US"/>
        </w:rPr>
        <w:t>(</w:t>
      </w:r>
      <w:r w:rsidR="0029317D" w:rsidRPr="00D67DD6">
        <w:rPr>
          <w:i/>
          <w:noProof w:val="0"/>
          <w:lang w:val="fr-FR" w:eastAsia="en-US"/>
        </w:rPr>
        <w:t>Vor-blickbahn</w:t>
      </w:r>
      <w:r w:rsidR="0029317D" w:rsidRPr="00D67DD6">
        <w:rPr>
          <w:noProof w:val="0"/>
          <w:lang w:val="fr-FR" w:eastAsia="en-US"/>
        </w:rPr>
        <w:t xml:space="preserve">) qui révèle le sens </w:t>
      </w:r>
      <w:r w:rsidR="00A25C8C" w:rsidRPr="00D67DD6">
        <w:rPr>
          <w:noProof w:val="0"/>
          <w:lang w:val="fr-FR" w:eastAsia="en-US"/>
        </w:rPr>
        <w:t xml:space="preserve">objectif </w:t>
      </w:r>
      <w:r w:rsidR="0029317D" w:rsidRPr="00D67DD6">
        <w:rPr>
          <w:noProof w:val="0"/>
          <w:lang w:val="fr-FR" w:eastAsia="en-US"/>
        </w:rPr>
        <w:t xml:space="preserve">de </w:t>
      </w:r>
      <w:r w:rsidR="00223043" w:rsidRPr="00D67DD6">
        <w:rPr>
          <w:noProof w:val="0"/>
          <w:lang w:val="fr-FR" w:eastAsia="en-US"/>
        </w:rPr>
        <w:t>l’existant</w:t>
      </w:r>
      <w:r w:rsidR="0029317D" w:rsidRPr="00D67DD6">
        <w:rPr>
          <w:noProof w:val="0"/>
          <w:lang w:val="fr-FR" w:eastAsia="en-US"/>
        </w:rPr>
        <w:t>. L</w:t>
      </w:r>
      <w:r w:rsidR="00DB0D84" w:rsidRPr="00D67DD6">
        <w:rPr>
          <w:noProof w:val="0"/>
          <w:lang w:val="fr-FR" w:eastAsia="en-US"/>
        </w:rPr>
        <w:t>e regard</w:t>
      </w:r>
      <w:r w:rsidR="0029317D" w:rsidRPr="00D67DD6">
        <w:rPr>
          <w:noProof w:val="0"/>
          <w:lang w:val="fr-FR" w:eastAsia="en-US"/>
        </w:rPr>
        <w:t xml:space="preserve"> de l’intellect éclairé (</w:t>
      </w:r>
      <w:r w:rsidR="0029317D" w:rsidRPr="00D67DD6">
        <w:rPr>
          <w:i/>
          <w:noProof w:val="0"/>
          <w:lang w:val="fr-FR" w:eastAsia="en-US"/>
        </w:rPr>
        <w:t>ilhām, illuminatio</w:t>
      </w:r>
      <w:r w:rsidR="00DB0D84" w:rsidRPr="00D67DD6">
        <w:rPr>
          <w:noProof w:val="0"/>
          <w:lang w:val="fr-FR" w:eastAsia="en-US"/>
        </w:rPr>
        <w:t xml:space="preserve">) fonde la </w:t>
      </w:r>
      <w:r w:rsidR="0029317D" w:rsidRPr="00D67DD6">
        <w:rPr>
          <w:noProof w:val="0"/>
          <w:lang w:val="fr-FR" w:eastAsia="en-US"/>
        </w:rPr>
        <w:t xml:space="preserve">métaphysique </w:t>
      </w:r>
      <w:r w:rsidR="00DB0D84" w:rsidRPr="00D67DD6">
        <w:rPr>
          <w:noProof w:val="0"/>
          <w:lang w:val="fr-FR" w:eastAsia="en-US"/>
        </w:rPr>
        <w:t xml:space="preserve">ontothéologique </w:t>
      </w:r>
      <w:r w:rsidR="0029317D" w:rsidRPr="00D67DD6">
        <w:rPr>
          <w:noProof w:val="0"/>
          <w:lang w:val="fr-FR" w:eastAsia="en-US"/>
        </w:rPr>
        <w:t xml:space="preserve">comme révélation mystique et philosophique du monde existant dans sa nécessité et sa simplicité divines. </w:t>
      </w:r>
      <w:r w:rsidR="00FF5B61" w:rsidRPr="00D67DD6">
        <w:rPr>
          <w:noProof w:val="0"/>
          <w:lang w:val="fr-FR" w:eastAsia="en-US"/>
        </w:rPr>
        <w:t xml:space="preserve">Grâce à la nouvelle prédication </w:t>
      </w:r>
      <w:r w:rsidR="00FF5B61" w:rsidRPr="00D67DD6">
        <w:rPr>
          <w:i/>
          <w:noProof w:val="0"/>
          <w:lang w:val="fr-FR" w:eastAsia="en-US"/>
        </w:rPr>
        <w:t>per prius</w:t>
      </w:r>
      <w:r w:rsidR="00FF5B61" w:rsidRPr="00D67DD6">
        <w:rPr>
          <w:noProof w:val="0"/>
          <w:lang w:val="fr-FR" w:eastAsia="en-US"/>
        </w:rPr>
        <w:t xml:space="preserve"> liée à la comitation, le nouveau sens de l</w:t>
      </w:r>
      <w:r w:rsidR="001D2996" w:rsidRPr="00D67DD6">
        <w:rPr>
          <w:noProof w:val="0"/>
          <w:lang w:val="fr-FR" w:eastAsia="en-US"/>
        </w:rPr>
        <w:t>’</w:t>
      </w:r>
      <w:r w:rsidR="00FF5B61" w:rsidRPr="00D67DD6">
        <w:rPr>
          <w:noProof w:val="0"/>
          <w:lang w:val="fr-FR" w:eastAsia="en-US"/>
        </w:rPr>
        <w:t>existant précède toutes les autres déterminations métaphysique</w:t>
      </w:r>
      <w:r w:rsidR="00C836CB" w:rsidRPr="00D67DD6">
        <w:rPr>
          <w:noProof w:val="0"/>
          <w:lang w:val="fr-FR" w:eastAsia="en-US"/>
        </w:rPr>
        <w:t>s</w:t>
      </w:r>
      <w:r w:rsidR="00FF5B61" w:rsidRPr="00D67DD6">
        <w:rPr>
          <w:noProof w:val="0"/>
          <w:lang w:val="fr-FR" w:eastAsia="en-US"/>
        </w:rPr>
        <w:t xml:space="preserve">. </w:t>
      </w:r>
      <w:r w:rsidR="0029317D" w:rsidRPr="00D67DD6">
        <w:rPr>
          <w:noProof w:val="0"/>
          <w:lang w:val="fr-FR" w:eastAsia="en-US"/>
        </w:rPr>
        <w:t>L’Un néoplatonicien est deven</w:t>
      </w:r>
      <w:r w:rsidR="0082394F" w:rsidRPr="00D67DD6">
        <w:rPr>
          <w:noProof w:val="0"/>
          <w:lang w:val="fr-FR" w:eastAsia="en-US"/>
        </w:rPr>
        <w:t xml:space="preserve">u le corps, c’est-à-dire un </w:t>
      </w:r>
      <w:r w:rsidR="0082394F" w:rsidRPr="00D67DD6">
        <w:rPr>
          <w:i/>
          <w:noProof w:val="0"/>
          <w:lang w:val="fr-FR" w:eastAsia="en-US"/>
        </w:rPr>
        <w:t>individuum</w:t>
      </w:r>
      <w:r w:rsidR="0082394F" w:rsidRPr="00D67DD6">
        <w:rPr>
          <w:noProof w:val="0"/>
          <w:lang w:val="fr-FR" w:eastAsia="en-US"/>
        </w:rPr>
        <w:t xml:space="preserve"> non existant </w:t>
      </w:r>
      <w:r w:rsidR="0029317D" w:rsidRPr="00D67DD6">
        <w:rPr>
          <w:noProof w:val="0"/>
          <w:lang w:val="fr-FR" w:eastAsia="en-US"/>
        </w:rPr>
        <w:t>qui objectivement commença à habiter parmi</w:t>
      </w:r>
      <w:r w:rsidR="008B4930" w:rsidRPr="00D67DD6">
        <w:rPr>
          <w:noProof w:val="0"/>
          <w:lang w:val="fr-FR" w:eastAsia="en-US"/>
        </w:rPr>
        <w:t xml:space="preserve"> nous. Nous sommes </w:t>
      </w:r>
      <w:r w:rsidR="00B471B5" w:rsidRPr="00D67DD6">
        <w:rPr>
          <w:noProof w:val="0"/>
          <w:lang w:val="fr-FR" w:eastAsia="en-US"/>
        </w:rPr>
        <w:t xml:space="preserve">éblouis </w:t>
      </w:r>
      <w:r w:rsidR="008B4930" w:rsidRPr="00D67DD6">
        <w:rPr>
          <w:noProof w:val="0"/>
          <w:lang w:val="fr-FR" w:eastAsia="en-US"/>
        </w:rPr>
        <w:t>par l</w:t>
      </w:r>
      <w:r w:rsidR="0029317D" w:rsidRPr="00D67DD6">
        <w:rPr>
          <w:noProof w:val="0"/>
          <w:lang w:val="fr-FR" w:eastAsia="en-US"/>
        </w:rPr>
        <w:t>a certitude</w:t>
      </w:r>
      <w:r w:rsidR="008B4930" w:rsidRPr="00D67DD6">
        <w:rPr>
          <w:noProof w:val="0"/>
          <w:lang w:val="fr-FR" w:eastAsia="en-US"/>
        </w:rPr>
        <w:t xml:space="preserve"> de son existence mythique</w:t>
      </w:r>
      <w:r w:rsidR="0029317D" w:rsidRPr="00D67DD6">
        <w:rPr>
          <w:noProof w:val="0"/>
          <w:lang w:val="fr-FR" w:eastAsia="en-US"/>
        </w:rPr>
        <w:t xml:space="preserve"> que nous produisons nous-mêmes comme un nouvel</w:t>
      </w:r>
      <w:r w:rsidR="002E5CAC" w:rsidRPr="00D67DD6">
        <w:rPr>
          <w:noProof w:val="0"/>
          <w:lang w:val="fr-FR" w:eastAsia="en-US"/>
        </w:rPr>
        <w:t xml:space="preserve"> dévoilement de </w:t>
      </w:r>
      <w:r w:rsidR="00501AED" w:rsidRPr="00501AED">
        <w:rPr>
          <w:i/>
          <w:noProof w:val="0"/>
          <w:lang w:val="fr-FR" w:eastAsia="en-US"/>
        </w:rPr>
        <w:t>tertium ens</w:t>
      </w:r>
      <w:r w:rsidR="0029317D" w:rsidRPr="00D67DD6">
        <w:rPr>
          <w:noProof w:val="0"/>
          <w:lang w:val="fr-FR" w:eastAsia="en-US"/>
        </w:rPr>
        <w:t xml:space="preserve"> (</w:t>
      </w:r>
      <w:r w:rsidR="00221FAC" w:rsidRPr="00221FAC">
        <w:rPr>
          <w:i/>
          <w:noProof w:val="0"/>
          <w:lang w:val="fr-FR" w:eastAsia="en-US"/>
        </w:rPr>
        <w:t>alètheia</w:t>
      </w:r>
      <w:r w:rsidR="0029317D" w:rsidRPr="00D67DD6">
        <w:rPr>
          <w:noProof w:val="0"/>
          <w:lang w:val="fr-FR" w:eastAsia="en-US"/>
        </w:rPr>
        <w:t xml:space="preserve">). La modernité occidentale inspirée par la métaphysique d’Avicenne fit une nouvelle forme de </w:t>
      </w:r>
      <w:r w:rsidR="0029317D" w:rsidRPr="00D67DD6">
        <w:rPr>
          <w:i/>
          <w:noProof w:val="0"/>
          <w:lang w:val="fr-FR" w:eastAsia="en-US"/>
        </w:rPr>
        <w:t>philosophia prima</w:t>
      </w:r>
      <w:r w:rsidR="00591AED" w:rsidRPr="00D67DD6">
        <w:rPr>
          <w:noProof w:val="0"/>
          <w:lang w:val="fr-FR" w:eastAsia="en-US"/>
        </w:rPr>
        <w:t xml:space="preserve"> </w:t>
      </w:r>
      <w:r w:rsidR="0029317D" w:rsidRPr="00D67DD6">
        <w:rPr>
          <w:noProof w:val="0"/>
          <w:lang w:val="fr-FR" w:eastAsia="en-US"/>
        </w:rPr>
        <w:t xml:space="preserve">que nous connaissons </w:t>
      </w:r>
      <w:r w:rsidR="002E2D0D" w:rsidRPr="00D67DD6">
        <w:rPr>
          <w:noProof w:val="0"/>
          <w:lang w:val="fr-FR" w:eastAsia="en-US"/>
        </w:rPr>
        <w:t xml:space="preserve">dans une </w:t>
      </w:r>
      <w:r w:rsidR="0029317D" w:rsidRPr="00D67DD6">
        <w:rPr>
          <w:noProof w:val="0"/>
          <w:lang w:val="fr-FR" w:eastAsia="en-US"/>
        </w:rPr>
        <w:t xml:space="preserve">forme postmoderne réalisée par Descartes et Husserl. Le </w:t>
      </w:r>
      <w:r w:rsidR="00501AED" w:rsidRPr="00501AED">
        <w:rPr>
          <w:i/>
          <w:noProof w:val="0"/>
          <w:lang w:val="fr-FR" w:eastAsia="en-US"/>
        </w:rPr>
        <w:t>tertium ens</w:t>
      </w:r>
      <w:r w:rsidR="0029317D" w:rsidRPr="00D67DD6">
        <w:rPr>
          <w:noProof w:val="0"/>
          <w:lang w:val="fr-FR" w:eastAsia="en-US"/>
        </w:rPr>
        <w:t xml:space="preserve"> proposé par Avicenne se manifeste d’une part par la substance absolument donnée (</w:t>
      </w:r>
      <w:r w:rsidR="0029317D" w:rsidRPr="00D67DD6">
        <w:rPr>
          <w:i/>
          <w:noProof w:val="0"/>
          <w:lang w:val="fr-FR" w:eastAsia="en-US"/>
        </w:rPr>
        <w:t>equinitas tantum</w:t>
      </w:r>
      <w:r w:rsidR="002E2D0D" w:rsidRPr="00D67DD6">
        <w:rPr>
          <w:noProof w:val="0"/>
          <w:lang w:val="fr-FR" w:eastAsia="en-US"/>
        </w:rPr>
        <w:t xml:space="preserve">) et, d’autre part, par une </w:t>
      </w:r>
      <w:r w:rsidR="0029317D" w:rsidRPr="00D67DD6">
        <w:rPr>
          <w:noProof w:val="0"/>
          <w:lang w:val="fr-FR" w:eastAsia="en-US"/>
        </w:rPr>
        <w:t xml:space="preserve">plénitude de </w:t>
      </w:r>
      <w:r w:rsidR="00223043" w:rsidRPr="00D67DD6">
        <w:rPr>
          <w:noProof w:val="0"/>
          <w:lang w:val="fr-FR" w:eastAsia="en-US"/>
        </w:rPr>
        <w:t>l’existant</w:t>
      </w:r>
      <w:r w:rsidR="0085221D" w:rsidRPr="00D67DD6">
        <w:rPr>
          <w:noProof w:val="0"/>
          <w:lang w:val="fr-FR" w:eastAsia="en-US"/>
        </w:rPr>
        <w:t xml:space="preserve"> rassemblée dans l</w:t>
      </w:r>
      <w:r w:rsidR="0085221D" w:rsidRPr="00D67DD6">
        <w:rPr>
          <w:rFonts w:cs="Calibri"/>
          <w:noProof w:val="0"/>
          <w:lang w:val="fr-FR" w:eastAsia="en-US"/>
        </w:rPr>
        <w:t>’</w:t>
      </w:r>
      <w:r w:rsidR="0085221D" w:rsidRPr="00D67DD6">
        <w:rPr>
          <w:noProof w:val="0"/>
          <w:lang w:val="fr-FR" w:eastAsia="en-US"/>
        </w:rPr>
        <w:t>intellect actif</w:t>
      </w:r>
      <w:r w:rsidR="0029317D" w:rsidRPr="00D67DD6">
        <w:rPr>
          <w:noProof w:val="0"/>
          <w:lang w:val="fr-FR" w:eastAsia="en-US"/>
        </w:rPr>
        <w:t xml:space="preserve">. </w:t>
      </w:r>
      <w:r w:rsidR="002526D8" w:rsidRPr="00D67DD6">
        <w:rPr>
          <w:noProof w:val="0"/>
          <w:lang w:val="fr-FR" w:eastAsia="en-US"/>
        </w:rPr>
        <w:t xml:space="preserve">Ces deux pôles mythiques fondent de </w:t>
      </w:r>
      <w:r w:rsidR="002526D8" w:rsidRPr="00D67DD6">
        <w:rPr>
          <w:i/>
          <w:noProof w:val="0"/>
          <w:lang w:val="fr-FR" w:eastAsia="en-US"/>
        </w:rPr>
        <w:t>Weltanschauung</w:t>
      </w:r>
      <w:r w:rsidR="002526D8" w:rsidRPr="00D67DD6">
        <w:rPr>
          <w:noProof w:val="0"/>
          <w:lang w:val="fr-FR" w:eastAsia="en-US"/>
        </w:rPr>
        <w:t xml:space="preserve"> moderne. </w:t>
      </w:r>
      <w:r w:rsidR="0029317D" w:rsidRPr="00D67DD6">
        <w:rPr>
          <w:noProof w:val="0"/>
          <w:lang w:val="fr-FR" w:eastAsia="en-US"/>
        </w:rPr>
        <w:t xml:space="preserve">Avicenne </w:t>
      </w:r>
      <w:r w:rsidR="002E2D0D" w:rsidRPr="00D67DD6">
        <w:rPr>
          <w:noProof w:val="0"/>
          <w:lang w:val="fr-FR" w:eastAsia="en-US"/>
        </w:rPr>
        <w:t xml:space="preserve">prit </w:t>
      </w:r>
      <w:r w:rsidR="0029317D" w:rsidRPr="00D67DD6">
        <w:rPr>
          <w:noProof w:val="0"/>
          <w:lang w:val="fr-FR" w:eastAsia="en-US"/>
        </w:rPr>
        <w:t xml:space="preserve">l’essence individuelle </w:t>
      </w:r>
      <w:r w:rsidR="002E2D0D" w:rsidRPr="00D67DD6">
        <w:rPr>
          <w:noProof w:val="0"/>
          <w:lang w:val="fr-FR" w:eastAsia="en-US"/>
        </w:rPr>
        <w:t xml:space="preserve">pour une </w:t>
      </w:r>
      <w:r w:rsidR="0029317D" w:rsidRPr="00D67DD6">
        <w:rPr>
          <w:noProof w:val="0"/>
          <w:lang w:val="fr-FR" w:eastAsia="en-US"/>
        </w:rPr>
        <w:t xml:space="preserve">deuxième substance </w:t>
      </w:r>
      <w:r w:rsidR="002E2D0D" w:rsidRPr="00D67DD6">
        <w:rPr>
          <w:noProof w:val="0"/>
          <w:lang w:val="fr-FR" w:eastAsia="en-US"/>
        </w:rPr>
        <w:t xml:space="preserve">tout à fait </w:t>
      </w:r>
      <w:r w:rsidR="0029317D" w:rsidRPr="00D67DD6">
        <w:rPr>
          <w:noProof w:val="0"/>
          <w:lang w:val="fr-FR" w:eastAsia="en-US"/>
        </w:rPr>
        <w:t xml:space="preserve">nouvelle. La prédication catégorielle pseudo-aristotélicienne est née </w:t>
      </w:r>
      <w:r w:rsidR="00580900" w:rsidRPr="00D67DD6">
        <w:rPr>
          <w:noProof w:val="0"/>
          <w:lang w:val="fr-FR" w:eastAsia="en-US"/>
        </w:rPr>
        <w:t>sur le</w:t>
      </w:r>
      <w:r w:rsidR="002E2D0D" w:rsidRPr="00D67DD6">
        <w:rPr>
          <w:noProof w:val="0"/>
          <w:lang w:val="fr-FR" w:eastAsia="en-US"/>
        </w:rPr>
        <w:t xml:space="preserve"> plan de la comitation. L</w:t>
      </w:r>
      <w:r w:rsidR="0029317D" w:rsidRPr="00D67DD6">
        <w:rPr>
          <w:noProof w:val="0"/>
          <w:lang w:val="fr-FR" w:eastAsia="en-US"/>
        </w:rPr>
        <w:t xml:space="preserve">a dernière signification non divisible </w:t>
      </w:r>
      <w:r w:rsidR="002E2D0D" w:rsidRPr="00D67DD6">
        <w:rPr>
          <w:noProof w:val="0"/>
          <w:lang w:val="fr-FR" w:eastAsia="en-US"/>
        </w:rPr>
        <w:t xml:space="preserve">concerne une </w:t>
      </w:r>
      <w:r w:rsidR="0029317D" w:rsidRPr="00D67DD6">
        <w:rPr>
          <w:noProof w:val="0"/>
          <w:lang w:val="fr-FR" w:eastAsia="en-US"/>
        </w:rPr>
        <w:t xml:space="preserve">« seconde substance ». </w:t>
      </w:r>
      <w:r w:rsidR="00B755AE" w:rsidRPr="00D67DD6">
        <w:rPr>
          <w:noProof w:val="0"/>
          <w:lang w:val="fr-FR" w:eastAsia="en-US"/>
        </w:rPr>
        <w:t>Son «</w:t>
      </w:r>
      <w:r w:rsidR="001B7EB5" w:rsidRPr="00D67DD6">
        <w:rPr>
          <w:noProof w:val="0"/>
          <w:lang w:val="fr-FR" w:eastAsia="en-US"/>
        </w:rPr>
        <w:t> </w:t>
      </w:r>
      <w:r w:rsidR="00B755AE" w:rsidRPr="00D67DD6">
        <w:rPr>
          <w:noProof w:val="0"/>
          <w:lang w:val="fr-FR" w:eastAsia="en-US"/>
        </w:rPr>
        <w:t>ex</w:t>
      </w:r>
      <w:r w:rsidR="001E19E4" w:rsidRPr="00D67DD6">
        <w:rPr>
          <w:noProof w:val="0"/>
          <w:lang w:val="fr-FR" w:eastAsia="en-US"/>
        </w:rPr>
        <w:t>s</w:t>
      </w:r>
      <w:r w:rsidR="00B755AE" w:rsidRPr="00D67DD6">
        <w:rPr>
          <w:noProof w:val="0"/>
          <w:lang w:val="fr-FR" w:eastAsia="en-US"/>
        </w:rPr>
        <w:t>istence</w:t>
      </w:r>
      <w:r w:rsidR="001B7EB5" w:rsidRPr="00D67DD6">
        <w:rPr>
          <w:noProof w:val="0"/>
          <w:lang w:val="fr-FR" w:eastAsia="en-US"/>
        </w:rPr>
        <w:t> </w:t>
      </w:r>
      <w:r w:rsidR="00B755AE" w:rsidRPr="00D67DD6">
        <w:rPr>
          <w:noProof w:val="0"/>
          <w:lang w:val="fr-FR" w:eastAsia="en-US"/>
        </w:rPr>
        <w:t xml:space="preserve">» </w:t>
      </w:r>
      <w:r w:rsidR="0029317D" w:rsidRPr="00D67DD6">
        <w:rPr>
          <w:noProof w:val="0"/>
          <w:lang w:val="fr-FR" w:eastAsia="en-US"/>
        </w:rPr>
        <w:t>fonda une nouvelle manière de faire la première philosophie. La détermination de la métaphysique reçoit une nouvelle forme, qui ne suit que partiellement la tradition aristotélicienne de la première science.</w:t>
      </w:r>
    </w:p>
    <w:p w14:paraId="0BADDCCA" w14:textId="77777777" w:rsidR="0029317D" w:rsidRPr="00D67DD6" w:rsidRDefault="00690A64" w:rsidP="0029317D">
      <w:pPr>
        <w:pStyle w:val="Citace"/>
        <w:rPr>
          <w:lang w:val="fr-FR"/>
        </w:rPr>
      </w:pPr>
      <w:r w:rsidRPr="00D67DD6">
        <w:rPr>
          <w:lang w:val="fr-FR"/>
        </w:rPr>
        <w:t>« </w:t>
      </w:r>
      <w:r w:rsidR="0029317D" w:rsidRPr="00D67DD6">
        <w:rPr>
          <w:lang w:val="fr-FR"/>
        </w:rPr>
        <w:t xml:space="preserve">Le premier objet de cette science est </w:t>
      </w:r>
      <w:r w:rsidR="00223043" w:rsidRPr="00D67DD6">
        <w:rPr>
          <w:lang w:val="fr-FR"/>
        </w:rPr>
        <w:t>l’existant</w:t>
      </w:r>
      <w:r w:rsidR="0029317D" w:rsidRPr="00D67DD6">
        <w:rPr>
          <w:lang w:val="fr-FR"/>
        </w:rPr>
        <w:t xml:space="preserve"> (</w:t>
      </w:r>
      <w:r w:rsidR="0029317D" w:rsidRPr="00D67DD6">
        <w:rPr>
          <w:i/>
          <w:lang w:val="fr-FR"/>
        </w:rPr>
        <w:t>primum subiectum huius scientiae est ens</w:t>
      </w:r>
      <w:r w:rsidR="0029317D" w:rsidRPr="00D67DD6">
        <w:rPr>
          <w:lang w:val="fr-FR"/>
        </w:rPr>
        <w:t xml:space="preserve">), et ce que cherche cette première science, ce sont les </w:t>
      </w:r>
      <w:r w:rsidR="00580900" w:rsidRPr="00D67DD6">
        <w:rPr>
          <w:lang w:val="fr-FR"/>
        </w:rPr>
        <w:t>implications</w:t>
      </w:r>
      <w:r w:rsidR="0029317D" w:rsidRPr="00D67DD6">
        <w:rPr>
          <w:lang w:val="fr-FR"/>
        </w:rPr>
        <w:t xml:space="preserve"> </w:t>
      </w:r>
      <w:r w:rsidR="00D17F63" w:rsidRPr="00D67DD6">
        <w:rPr>
          <w:rFonts w:cs="Calibri"/>
          <w:lang w:val="fr-FR"/>
        </w:rPr>
        <w:t>[objectives]</w:t>
      </w:r>
      <w:r w:rsidR="00D17F63" w:rsidRPr="00D67DD6">
        <w:rPr>
          <w:lang w:val="fr-FR"/>
        </w:rPr>
        <w:t xml:space="preserve"> </w:t>
      </w:r>
      <w:r w:rsidR="0029317D" w:rsidRPr="00D67DD6">
        <w:rPr>
          <w:lang w:val="fr-FR"/>
        </w:rPr>
        <w:t xml:space="preserve">de </w:t>
      </w:r>
      <w:r w:rsidR="00223043" w:rsidRPr="00D67DD6">
        <w:rPr>
          <w:lang w:val="fr-FR"/>
        </w:rPr>
        <w:t>l’existant</w:t>
      </w:r>
      <w:r w:rsidR="0029317D" w:rsidRPr="00D67DD6">
        <w:rPr>
          <w:lang w:val="fr-FR"/>
        </w:rPr>
        <w:t xml:space="preserve"> (</w:t>
      </w:r>
      <w:r w:rsidR="0029317D" w:rsidRPr="00D67DD6">
        <w:rPr>
          <w:i/>
          <w:lang w:val="fr-FR"/>
        </w:rPr>
        <w:t>consequentia ens</w:t>
      </w:r>
      <w:r w:rsidR="0029317D" w:rsidRPr="00D67DD6">
        <w:rPr>
          <w:lang w:val="fr-FR"/>
        </w:rPr>
        <w:t xml:space="preserve">), dans la mesure où </w:t>
      </w:r>
      <w:r w:rsidR="00223043" w:rsidRPr="00D67DD6">
        <w:rPr>
          <w:lang w:val="fr-FR"/>
        </w:rPr>
        <w:t>l’existant</w:t>
      </w:r>
      <w:r w:rsidR="0029317D" w:rsidRPr="00D67DD6">
        <w:rPr>
          <w:lang w:val="fr-FR"/>
        </w:rPr>
        <w:t xml:space="preserve"> est</w:t>
      </w:r>
      <w:r w:rsidR="00BE5BF7" w:rsidRPr="00D67DD6">
        <w:rPr>
          <w:lang w:val="fr-FR"/>
        </w:rPr>
        <w:t xml:space="preserve"> comme tel</w:t>
      </w:r>
      <w:r w:rsidR="0029317D" w:rsidRPr="00D67DD6">
        <w:rPr>
          <w:lang w:val="fr-FR"/>
        </w:rPr>
        <w:t>, sans aucune détermination (</w:t>
      </w:r>
      <w:r w:rsidR="0029317D" w:rsidRPr="00D67DD6">
        <w:rPr>
          <w:i/>
          <w:lang w:val="fr-FR"/>
        </w:rPr>
        <w:t>inquantum est ens, sine conditione</w:t>
      </w:r>
      <w:r w:rsidR="0029317D" w:rsidRPr="00D67DD6">
        <w:rPr>
          <w:lang w:val="fr-FR"/>
        </w:rPr>
        <w:t>).</w:t>
      </w:r>
      <w:r w:rsidRPr="00D67DD6">
        <w:rPr>
          <w:lang w:val="fr-FR"/>
        </w:rPr>
        <w:t> »</w:t>
      </w:r>
      <w:r w:rsidR="0029317D" w:rsidRPr="00D67DD6">
        <w:rPr>
          <w:lang w:val="fr-FR"/>
        </w:rPr>
        <w:t xml:space="preserve"> </w:t>
      </w:r>
      <w:r w:rsidR="0029317D" w:rsidRPr="00D67DD6">
        <w:rPr>
          <w:vertAlign w:val="superscript"/>
          <w:lang w:val="fr-FR"/>
        </w:rPr>
        <w:footnoteReference w:id="145"/>
      </w:r>
      <w:r w:rsidR="0029317D" w:rsidRPr="00D67DD6">
        <w:rPr>
          <w:lang w:val="fr-FR"/>
        </w:rPr>
        <w:t xml:space="preserve"> </w:t>
      </w:r>
    </w:p>
    <w:p w14:paraId="27FBD9D9" w14:textId="56E36485" w:rsidR="0029317D" w:rsidRPr="00D67DD6" w:rsidRDefault="0029317D" w:rsidP="0029317D">
      <w:pPr>
        <w:rPr>
          <w:noProof w:val="0"/>
          <w:lang w:val="fr-FR" w:eastAsia="en-US"/>
        </w:rPr>
      </w:pPr>
      <w:r w:rsidRPr="00D67DD6">
        <w:rPr>
          <w:noProof w:val="0"/>
          <w:lang w:val="fr-FR" w:eastAsia="en-US"/>
        </w:rPr>
        <w:t xml:space="preserve">La nouvelle métaphysique conçoit </w:t>
      </w:r>
      <w:r w:rsidR="00223043" w:rsidRPr="00D67DD6">
        <w:rPr>
          <w:noProof w:val="0"/>
          <w:lang w:val="fr-FR" w:eastAsia="en-US"/>
        </w:rPr>
        <w:t>l’existant</w:t>
      </w:r>
      <w:r w:rsidRPr="00D67DD6">
        <w:rPr>
          <w:noProof w:val="0"/>
          <w:lang w:val="fr-FR" w:eastAsia="en-US"/>
        </w:rPr>
        <w:t xml:space="preserve"> dans son être pur, tel qu’il se révèle dans la nouvelle forme d</w:t>
      </w:r>
      <w:r w:rsidR="00580900" w:rsidRPr="00D67DD6">
        <w:rPr>
          <w:noProof w:val="0"/>
          <w:lang w:val="fr-FR" w:eastAsia="en-US"/>
        </w:rPr>
        <w:t>e l’intuition d</w:t>
      </w:r>
      <w:r w:rsidRPr="00D67DD6">
        <w:rPr>
          <w:noProof w:val="0"/>
          <w:lang w:val="fr-FR" w:eastAsia="en-US"/>
        </w:rPr>
        <w:t>ans le contexte de la dénudation et de la comitation (</w:t>
      </w:r>
      <w:r w:rsidRPr="00D67DD6">
        <w:rPr>
          <w:i/>
          <w:noProof w:val="0"/>
          <w:lang w:val="fr-FR" w:eastAsia="en-US"/>
        </w:rPr>
        <w:t>ens inquantum ens</w:t>
      </w:r>
      <w:r w:rsidR="00904A9B" w:rsidRPr="00D67DD6">
        <w:rPr>
          <w:i/>
          <w:noProof w:val="0"/>
          <w:lang w:val="fr-FR" w:eastAsia="en-US"/>
        </w:rPr>
        <w:fldChar w:fldCharType="begin"/>
      </w:r>
      <w:r w:rsidR="00904A9B" w:rsidRPr="00D67DD6">
        <w:rPr>
          <w:noProof w:val="0"/>
          <w:lang w:val="fr-FR"/>
        </w:rPr>
        <w:instrText xml:space="preserve"> XE "</w:instrText>
      </w:r>
      <w:r w:rsidR="00904A9B" w:rsidRPr="00D67DD6">
        <w:rPr>
          <w:i/>
          <w:noProof w:val="0"/>
          <w:lang w:val="fr-FR" w:eastAsia="en-US"/>
        </w:rPr>
        <w:instrText>ens inquantum ens</w:instrText>
      </w:r>
      <w:r w:rsidR="00904A9B" w:rsidRPr="00D67DD6">
        <w:rPr>
          <w:noProof w:val="0"/>
          <w:lang w:val="fr-FR"/>
        </w:rPr>
        <w:instrText xml:space="preserve">" </w:instrText>
      </w:r>
      <w:r w:rsidR="00904A9B" w:rsidRPr="00D67DD6">
        <w:rPr>
          <w:i/>
          <w:noProof w:val="0"/>
          <w:lang w:val="fr-FR" w:eastAsia="en-US"/>
        </w:rPr>
        <w:fldChar w:fldCharType="end"/>
      </w:r>
      <w:r w:rsidRPr="00D67DD6">
        <w:rPr>
          <w:noProof w:val="0"/>
          <w:lang w:val="fr-FR" w:eastAsia="en-US"/>
        </w:rPr>
        <w:t>). Ce</w:t>
      </w:r>
      <w:r w:rsidR="00580900" w:rsidRPr="00D67DD6">
        <w:rPr>
          <w:noProof w:val="0"/>
          <w:lang w:val="fr-FR" w:eastAsia="en-US"/>
        </w:rPr>
        <w:t>t</w:t>
      </w:r>
      <w:r w:rsidRPr="00D67DD6">
        <w:rPr>
          <w:noProof w:val="0"/>
          <w:lang w:val="fr-FR" w:eastAsia="en-US"/>
        </w:rPr>
        <w:t xml:space="preserve"> </w:t>
      </w:r>
      <w:r w:rsidR="00580900" w:rsidRPr="00D67DD6">
        <w:rPr>
          <w:noProof w:val="0"/>
          <w:lang w:val="fr-FR" w:eastAsia="en-US"/>
        </w:rPr>
        <w:t>existant</w:t>
      </w:r>
      <w:r w:rsidRPr="00D67DD6">
        <w:rPr>
          <w:noProof w:val="0"/>
          <w:lang w:val="fr-FR" w:eastAsia="en-US"/>
        </w:rPr>
        <w:t xml:space="preserve"> du troisième type est donné </w:t>
      </w:r>
      <w:r w:rsidR="00984876" w:rsidRPr="00D67DD6">
        <w:rPr>
          <w:noProof w:val="0"/>
          <w:lang w:val="fr-FR" w:eastAsia="en-US"/>
        </w:rPr>
        <w:t xml:space="preserve">comme </w:t>
      </w:r>
      <w:r w:rsidRPr="00D67DD6">
        <w:rPr>
          <w:noProof w:val="0"/>
          <w:lang w:val="fr-FR" w:eastAsia="en-US"/>
        </w:rPr>
        <w:t xml:space="preserve">nécessaire </w:t>
      </w:r>
      <w:r w:rsidR="00580900" w:rsidRPr="00D67DD6">
        <w:rPr>
          <w:noProof w:val="0"/>
          <w:lang w:val="fr-FR" w:eastAsia="en-US"/>
        </w:rPr>
        <w:t xml:space="preserve">et </w:t>
      </w:r>
      <w:r w:rsidR="007C1DF1" w:rsidRPr="00D67DD6">
        <w:rPr>
          <w:noProof w:val="0"/>
          <w:lang w:val="fr-FR" w:eastAsia="en-US"/>
        </w:rPr>
        <w:t>« </w:t>
      </w:r>
      <w:r w:rsidRPr="00D67DD6">
        <w:rPr>
          <w:i/>
          <w:noProof w:val="0"/>
          <w:lang w:val="fr-FR" w:eastAsia="en-US"/>
        </w:rPr>
        <w:t>sine conditione</w:t>
      </w:r>
      <w:r w:rsidR="007C1DF1" w:rsidRPr="00D67DD6">
        <w:rPr>
          <w:noProof w:val="0"/>
          <w:lang w:val="fr-FR" w:eastAsia="en-US"/>
        </w:rPr>
        <w:t> »</w:t>
      </w:r>
      <w:r w:rsidRPr="00D67DD6">
        <w:rPr>
          <w:noProof w:val="0"/>
          <w:lang w:val="fr-FR" w:eastAsia="en-US"/>
        </w:rPr>
        <w:t xml:space="preserve">, c’est-à-dire en dehors de la </w:t>
      </w:r>
      <w:r w:rsidR="00580900" w:rsidRPr="00D67DD6">
        <w:rPr>
          <w:noProof w:val="0"/>
          <w:lang w:val="fr-FR" w:eastAsia="en-US"/>
        </w:rPr>
        <w:t xml:space="preserve">dissertation </w:t>
      </w:r>
      <w:r w:rsidRPr="00D67DD6">
        <w:rPr>
          <w:noProof w:val="0"/>
          <w:lang w:val="fr-FR" w:eastAsia="en-US"/>
        </w:rPr>
        <w:t xml:space="preserve">originelle des </w:t>
      </w:r>
      <w:r w:rsidRPr="00D67DD6">
        <w:rPr>
          <w:i/>
          <w:noProof w:val="0"/>
          <w:lang w:val="fr-FR" w:eastAsia="en-US"/>
        </w:rPr>
        <w:lastRenderedPageBreak/>
        <w:t>Catégories</w:t>
      </w:r>
      <w:r w:rsidRPr="00D67DD6">
        <w:rPr>
          <w:noProof w:val="0"/>
          <w:lang w:val="fr-FR" w:eastAsia="en-US"/>
        </w:rPr>
        <w:t xml:space="preserve"> sur la première et la seconde substance. La définition de la métaphysique d’Avicenne </w:t>
      </w:r>
      <w:r w:rsidR="004E0FEF" w:rsidRPr="00D67DD6">
        <w:rPr>
          <w:noProof w:val="0"/>
          <w:lang w:val="fr-FR" w:eastAsia="en-US"/>
        </w:rPr>
        <w:t xml:space="preserve">en </w:t>
      </w:r>
      <w:r w:rsidRPr="00D67DD6">
        <w:rPr>
          <w:noProof w:val="0"/>
          <w:lang w:val="fr-FR" w:eastAsia="en-US"/>
        </w:rPr>
        <w:t xml:space="preserve">mode </w:t>
      </w:r>
      <w:r w:rsidR="00BC13D6" w:rsidRPr="00D67DD6">
        <w:rPr>
          <w:noProof w:val="0"/>
          <w:lang w:val="fr-FR" w:eastAsia="en-US"/>
        </w:rPr>
        <w:t>« </w:t>
      </w:r>
      <w:r w:rsidRPr="00D67DD6">
        <w:rPr>
          <w:i/>
          <w:noProof w:val="0"/>
          <w:lang w:val="fr-FR" w:eastAsia="en-US"/>
        </w:rPr>
        <w:t>ens inquantum ens</w:t>
      </w:r>
      <w:r w:rsidR="00BC13D6" w:rsidRPr="00D67DD6">
        <w:rPr>
          <w:noProof w:val="0"/>
          <w:lang w:val="fr-FR" w:eastAsia="en-US"/>
        </w:rPr>
        <w:t> »</w:t>
      </w:r>
      <w:r w:rsidRPr="00D67DD6">
        <w:rPr>
          <w:noProof w:val="0"/>
          <w:lang w:val="fr-FR" w:eastAsia="en-US"/>
        </w:rPr>
        <w:t xml:space="preserve"> présente une nouvelle forme de déduction néoplatonicienne de l’être à partir de l’Un</w:t>
      </w:r>
      <w:r w:rsidR="00580900" w:rsidRPr="00D67DD6">
        <w:rPr>
          <w:noProof w:val="0"/>
          <w:lang w:val="fr-FR" w:eastAsia="en-US"/>
        </w:rPr>
        <w:t xml:space="preserve">. Cette métaphysique </w:t>
      </w:r>
      <w:r w:rsidRPr="00D67DD6">
        <w:rPr>
          <w:noProof w:val="0"/>
          <w:lang w:val="fr-FR" w:eastAsia="en-US"/>
        </w:rPr>
        <w:t xml:space="preserve">fut rejetée en principe dans la falsafa par </w:t>
      </w:r>
      <w:r w:rsidR="000964A8" w:rsidRPr="00D67DD6">
        <w:rPr>
          <w:noProof w:val="0"/>
          <w:lang w:val="fr-FR" w:eastAsia="en-US"/>
        </w:rPr>
        <w:t>al-Ghazali</w:t>
      </w:r>
      <w:r w:rsidRPr="00D67DD6">
        <w:rPr>
          <w:noProof w:val="0"/>
          <w:lang w:val="fr-FR" w:eastAsia="en-US"/>
        </w:rPr>
        <w:t xml:space="preserve"> et Averroès. Dans l’Occident latin, cette déduction a été abordée par le second averroïsme et par </w:t>
      </w:r>
      <w:r w:rsidR="00580900" w:rsidRPr="00D67DD6">
        <w:rPr>
          <w:noProof w:val="0"/>
          <w:lang w:val="fr-FR" w:eastAsia="en-US"/>
        </w:rPr>
        <w:t>Duns Scotus, le premier métaphysicien moderne</w:t>
      </w:r>
      <w:r w:rsidRPr="00D67DD6">
        <w:rPr>
          <w:noProof w:val="0"/>
          <w:lang w:val="fr-FR" w:eastAsia="en-US"/>
        </w:rPr>
        <w:t xml:space="preserve">. La citation suivante montre les possibilités de la nouvelle conception métaphysique. Son noyau fait une nouvelle forme de </w:t>
      </w:r>
      <w:r w:rsidR="00501AED" w:rsidRPr="00501AED">
        <w:rPr>
          <w:i/>
          <w:noProof w:val="0"/>
          <w:lang w:val="fr-FR" w:eastAsia="en-US"/>
        </w:rPr>
        <w:t>tertium ens</w:t>
      </w:r>
      <w:r w:rsidRPr="00D67DD6">
        <w:rPr>
          <w:noProof w:val="0"/>
          <w:lang w:val="fr-FR" w:eastAsia="en-US"/>
        </w:rPr>
        <w:t>. La perspicacité eidétique du premier illuminé en Occident objectivement « voit » une nouvelle substance.</w:t>
      </w:r>
    </w:p>
    <w:p w14:paraId="03E1109C" w14:textId="77777777" w:rsidR="0029317D" w:rsidRPr="00D67DD6" w:rsidRDefault="00690A64" w:rsidP="0029317D">
      <w:pPr>
        <w:pStyle w:val="Citace"/>
        <w:rPr>
          <w:lang w:val="fr-FR"/>
        </w:rPr>
      </w:pPr>
      <w:r w:rsidRPr="00D67DD6">
        <w:rPr>
          <w:lang w:val="fr-FR"/>
        </w:rPr>
        <w:t>« </w:t>
      </w:r>
      <w:r w:rsidR="0029317D" w:rsidRPr="00D67DD6">
        <w:rPr>
          <w:lang w:val="fr-FR"/>
        </w:rPr>
        <w:t xml:space="preserve">De cet </w:t>
      </w:r>
      <w:r w:rsidR="00580900" w:rsidRPr="00D67DD6">
        <w:rPr>
          <w:lang w:val="fr-FR"/>
        </w:rPr>
        <w:t>existant</w:t>
      </w:r>
      <w:r w:rsidR="0029317D" w:rsidRPr="00D67DD6">
        <w:rPr>
          <w:lang w:val="fr-FR"/>
        </w:rPr>
        <w:t xml:space="preserve"> ne surgissent ni le genre, ni l’espèce, ni la chose unique, ni l’un, ni le multiple ; mais de cet </w:t>
      </w:r>
      <w:r w:rsidR="00580900" w:rsidRPr="00D67DD6">
        <w:rPr>
          <w:lang w:val="fr-FR"/>
        </w:rPr>
        <w:t>existant</w:t>
      </w:r>
      <w:r w:rsidR="0029317D" w:rsidRPr="00D67DD6">
        <w:rPr>
          <w:lang w:val="fr-FR"/>
        </w:rPr>
        <w:t xml:space="preserve"> deviennent l’animal en tant que tel et l’homme en tant que tel (</w:t>
      </w:r>
      <w:r w:rsidR="0029317D" w:rsidRPr="00D67DD6">
        <w:rPr>
          <w:i/>
          <w:lang w:val="fr-FR"/>
        </w:rPr>
        <w:t>ex hoc esse est tantum animal et tantum homo</w:t>
      </w:r>
      <w:r w:rsidR="0029317D" w:rsidRPr="00D67DD6">
        <w:rPr>
          <w:lang w:val="fr-FR"/>
        </w:rPr>
        <w:t>). Mais à l’homme, comme la chose unique ou la chose commune, l’être réel est naturellement imputé (</w:t>
      </w:r>
      <w:r w:rsidR="0029317D" w:rsidRPr="00D67DD6">
        <w:rPr>
          <w:i/>
          <w:lang w:val="fr-FR"/>
        </w:rPr>
        <w:t>comitatur illud sine dubio esse unum vel multa</w:t>
      </w:r>
      <w:r w:rsidR="0029317D" w:rsidRPr="00D67DD6">
        <w:rPr>
          <w:lang w:val="fr-FR"/>
        </w:rPr>
        <w:t xml:space="preserve">), car il n’est pas possible que </w:t>
      </w:r>
      <w:r w:rsidR="00223043" w:rsidRPr="00D67DD6">
        <w:rPr>
          <w:lang w:val="fr-FR"/>
        </w:rPr>
        <w:t>l’existant</w:t>
      </w:r>
      <w:r w:rsidR="0029317D" w:rsidRPr="00D67DD6">
        <w:rPr>
          <w:lang w:val="fr-FR"/>
        </w:rPr>
        <w:t xml:space="preserve"> existe ou n’existe pas comme </w:t>
      </w:r>
      <w:r w:rsidR="0027528C" w:rsidRPr="00D67DD6">
        <w:rPr>
          <w:lang w:val="fr-FR"/>
        </w:rPr>
        <w:t xml:space="preserve">une </w:t>
      </w:r>
      <w:r w:rsidR="0029317D" w:rsidRPr="00D67DD6">
        <w:rPr>
          <w:lang w:val="fr-FR"/>
        </w:rPr>
        <w:t xml:space="preserve">chose </w:t>
      </w:r>
      <w:r w:rsidR="00987823" w:rsidRPr="00D67DD6">
        <w:rPr>
          <w:lang w:val="fr-FR"/>
        </w:rPr>
        <w:t xml:space="preserve">réelle </w:t>
      </w:r>
      <w:r w:rsidR="0029317D" w:rsidRPr="00D67DD6">
        <w:rPr>
          <w:lang w:val="fr-FR"/>
        </w:rPr>
        <w:t xml:space="preserve">en dehors de cette </w:t>
      </w:r>
      <w:r w:rsidR="0027528C" w:rsidRPr="00D67DD6">
        <w:rPr>
          <w:lang w:val="fr-FR"/>
        </w:rPr>
        <w:t xml:space="preserve">double </w:t>
      </w:r>
      <w:r w:rsidR="0029317D" w:rsidRPr="00D67DD6">
        <w:rPr>
          <w:lang w:val="fr-FR"/>
        </w:rPr>
        <w:t>détermination.</w:t>
      </w:r>
      <w:r w:rsidRPr="00D67DD6">
        <w:rPr>
          <w:lang w:val="fr-FR"/>
        </w:rPr>
        <w:t> »</w:t>
      </w:r>
      <w:r w:rsidR="0029317D" w:rsidRPr="00D67DD6">
        <w:rPr>
          <w:lang w:val="fr-FR"/>
        </w:rPr>
        <w:t xml:space="preserve"> </w:t>
      </w:r>
      <w:r w:rsidR="0029317D" w:rsidRPr="00D67DD6">
        <w:rPr>
          <w:vertAlign w:val="superscript"/>
          <w:lang w:val="fr-FR"/>
        </w:rPr>
        <w:footnoteReference w:id="146"/>
      </w:r>
    </w:p>
    <w:p w14:paraId="6C46DBAE" w14:textId="56DE4390" w:rsidR="00A44704" w:rsidRPr="00D67DD6" w:rsidRDefault="00580900" w:rsidP="0029317D">
      <w:pPr>
        <w:rPr>
          <w:noProof w:val="0"/>
          <w:lang w:val="fr-FR" w:eastAsia="en-US"/>
        </w:rPr>
      </w:pPr>
      <w:r w:rsidRPr="00D67DD6">
        <w:rPr>
          <w:noProof w:val="0"/>
          <w:lang w:val="fr-FR" w:eastAsia="en-US"/>
        </w:rPr>
        <w:t xml:space="preserve">Dans la prédication </w:t>
      </w:r>
      <w:r w:rsidRPr="00D67DD6">
        <w:rPr>
          <w:i/>
          <w:noProof w:val="0"/>
          <w:lang w:val="fr-FR" w:eastAsia="en-US"/>
        </w:rPr>
        <w:t>per prius</w:t>
      </w:r>
      <w:r w:rsidRPr="00D67DD6">
        <w:rPr>
          <w:noProof w:val="0"/>
          <w:lang w:val="fr-FR" w:eastAsia="en-US"/>
        </w:rPr>
        <w:t xml:space="preserve"> nouvellement fondée, Avicenne trouve </w:t>
      </w:r>
      <w:r w:rsidR="0029317D" w:rsidRPr="00D67DD6">
        <w:rPr>
          <w:noProof w:val="0"/>
          <w:lang w:val="fr-FR" w:eastAsia="en-US"/>
        </w:rPr>
        <w:t xml:space="preserve">une sphère de </w:t>
      </w:r>
      <w:r w:rsidR="00223043" w:rsidRPr="00D67DD6">
        <w:rPr>
          <w:noProof w:val="0"/>
          <w:lang w:val="fr-FR" w:eastAsia="en-US"/>
        </w:rPr>
        <w:t>l’existant</w:t>
      </w:r>
      <w:r w:rsidR="0029317D" w:rsidRPr="00D67DD6">
        <w:rPr>
          <w:noProof w:val="0"/>
          <w:lang w:val="fr-FR" w:eastAsia="en-US"/>
        </w:rPr>
        <w:t xml:space="preserve"> qui fait la source de toutes les significations ontologiques. </w:t>
      </w:r>
      <w:r w:rsidR="00EC384E" w:rsidRPr="00D67DD6">
        <w:rPr>
          <w:noProof w:val="0"/>
          <w:lang w:val="fr-FR" w:eastAsia="en-US"/>
        </w:rPr>
        <w:t>L’existant du troisième genre</w:t>
      </w:r>
      <w:r w:rsidR="0029317D" w:rsidRPr="00D67DD6">
        <w:rPr>
          <w:noProof w:val="0"/>
          <w:lang w:val="fr-FR" w:eastAsia="en-US"/>
        </w:rPr>
        <w:t xml:space="preserve"> « e</w:t>
      </w:r>
      <w:r w:rsidR="00923A13" w:rsidRPr="00D67DD6">
        <w:rPr>
          <w:noProof w:val="0"/>
          <w:lang w:val="fr-FR" w:eastAsia="en-US"/>
        </w:rPr>
        <w:t>xs</w:t>
      </w:r>
      <w:r w:rsidR="0029317D" w:rsidRPr="00D67DD6">
        <w:rPr>
          <w:noProof w:val="0"/>
          <w:lang w:val="fr-FR" w:eastAsia="en-US"/>
        </w:rPr>
        <w:t>iste » (</w:t>
      </w:r>
      <w:r w:rsidR="0029317D" w:rsidRPr="00D67DD6">
        <w:rPr>
          <w:i/>
          <w:noProof w:val="0"/>
          <w:lang w:val="fr-FR" w:eastAsia="en-US"/>
        </w:rPr>
        <w:t>exsistere</w:t>
      </w:r>
      <w:r w:rsidR="0029317D" w:rsidRPr="00D67DD6">
        <w:rPr>
          <w:noProof w:val="0"/>
          <w:lang w:val="fr-FR" w:eastAsia="en-US"/>
        </w:rPr>
        <w:t xml:space="preserve">) </w:t>
      </w:r>
      <w:r w:rsidR="007D5112" w:rsidRPr="00D67DD6">
        <w:rPr>
          <w:noProof w:val="0"/>
          <w:lang w:val="fr-FR" w:eastAsia="en-US"/>
        </w:rPr>
        <w:t>d</w:t>
      </w:r>
      <w:r w:rsidR="007D5112" w:rsidRPr="00D67DD6">
        <w:rPr>
          <w:rFonts w:cs="Calibri"/>
          <w:noProof w:val="0"/>
          <w:lang w:val="fr-FR" w:eastAsia="en-US"/>
        </w:rPr>
        <w:t>′</w:t>
      </w:r>
      <w:r w:rsidR="007D5112" w:rsidRPr="00D67DD6">
        <w:rPr>
          <w:noProof w:val="0"/>
          <w:lang w:val="fr-FR" w:eastAsia="en-US"/>
        </w:rPr>
        <w:t>une mani</w:t>
      </w:r>
      <w:r w:rsidR="007D5112" w:rsidRPr="00D67DD6">
        <w:rPr>
          <w:rFonts w:cs="Calibri"/>
          <w:noProof w:val="0"/>
          <w:lang w:val="fr-FR" w:eastAsia="en-US"/>
        </w:rPr>
        <w:t>ère unconditionelle (</w:t>
      </w:r>
      <w:r w:rsidR="007D5112" w:rsidRPr="00D67DD6">
        <w:rPr>
          <w:rFonts w:cs="Calibri"/>
          <w:i/>
          <w:noProof w:val="0"/>
          <w:lang w:val="fr-FR" w:eastAsia="en-US"/>
        </w:rPr>
        <w:t>sine conditione</w:t>
      </w:r>
      <w:r w:rsidR="007D5112" w:rsidRPr="00D67DD6">
        <w:rPr>
          <w:rFonts w:cs="Calibri"/>
          <w:noProof w:val="0"/>
          <w:lang w:val="fr-FR" w:eastAsia="en-US"/>
        </w:rPr>
        <w:t xml:space="preserve">), </w:t>
      </w:r>
      <w:r w:rsidR="0029317D" w:rsidRPr="00D67DD6">
        <w:rPr>
          <w:noProof w:val="0"/>
          <w:lang w:val="fr-FR" w:eastAsia="en-US"/>
        </w:rPr>
        <w:t xml:space="preserve">avant l’existence réelle des choses et avant l’existence </w:t>
      </w:r>
      <w:r w:rsidR="005D7F02" w:rsidRPr="00D67DD6">
        <w:rPr>
          <w:noProof w:val="0"/>
          <w:lang w:val="fr-FR" w:eastAsia="en-US"/>
        </w:rPr>
        <w:t xml:space="preserve">des universaux </w:t>
      </w:r>
      <w:r w:rsidR="0029317D" w:rsidRPr="00D67DD6">
        <w:rPr>
          <w:noProof w:val="0"/>
          <w:lang w:val="fr-FR" w:eastAsia="en-US"/>
        </w:rPr>
        <w:t>(</w:t>
      </w:r>
      <w:r w:rsidR="0029317D" w:rsidRPr="00D67DD6">
        <w:rPr>
          <w:i/>
          <w:noProof w:val="0"/>
          <w:lang w:val="fr-FR" w:eastAsia="en-US"/>
        </w:rPr>
        <w:t>nec ... nec ... nec</w:t>
      </w:r>
      <w:r w:rsidR="0029317D" w:rsidRPr="00D67DD6">
        <w:rPr>
          <w:noProof w:val="0"/>
          <w:lang w:val="fr-FR" w:eastAsia="en-US"/>
        </w:rPr>
        <w:t>). La substance n’est plus considérée comme essence réelle</w:t>
      </w:r>
      <w:r w:rsidRPr="00D67DD6">
        <w:rPr>
          <w:noProof w:val="0"/>
          <w:lang w:val="fr-FR" w:eastAsia="en-US"/>
        </w:rPr>
        <w:t>. L</w:t>
      </w:r>
      <w:r w:rsidR="0029317D" w:rsidRPr="00D67DD6">
        <w:rPr>
          <w:noProof w:val="0"/>
          <w:lang w:val="fr-FR" w:eastAsia="en-US"/>
        </w:rPr>
        <w:t>a détermination d’Alfarabi dans le troisième mode d’</w:t>
      </w:r>
      <w:r w:rsidR="00BF3F29" w:rsidRPr="00D67DD6">
        <w:rPr>
          <w:noProof w:val="0"/>
          <w:lang w:val="fr-FR" w:eastAsia="en-US"/>
        </w:rPr>
        <w:t>« </w:t>
      </w:r>
      <w:r w:rsidR="0029317D" w:rsidRPr="00D67DD6">
        <w:rPr>
          <w:i/>
          <w:noProof w:val="0"/>
          <w:lang w:val="fr-FR" w:eastAsia="en-US"/>
        </w:rPr>
        <w:t>aliud esse</w:t>
      </w:r>
      <w:r w:rsidR="00BF3F29" w:rsidRPr="00D67DD6">
        <w:rPr>
          <w:noProof w:val="0"/>
          <w:lang w:val="fr-FR" w:eastAsia="en-US"/>
        </w:rPr>
        <w:t> »</w:t>
      </w:r>
      <w:r w:rsidR="0029317D" w:rsidRPr="00D67DD6">
        <w:rPr>
          <w:noProof w:val="0"/>
          <w:lang w:val="fr-FR" w:eastAsia="en-US"/>
        </w:rPr>
        <w:t xml:space="preserve"> </w:t>
      </w:r>
      <w:r w:rsidR="00047AB2" w:rsidRPr="00D67DD6">
        <w:rPr>
          <w:noProof w:val="0"/>
          <w:lang w:val="fr-FR" w:eastAsia="en-US"/>
        </w:rPr>
        <w:t>(ch.</w:t>
      </w:r>
      <w:r w:rsidR="00B00D87" w:rsidRPr="00D67DD6">
        <w:rPr>
          <w:noProof w:val="0"/>
          <w:lang w:val="fr-FR" w:eastAsia="en-US"/>
        </w:rPr>
        <w:t> </w:t>
      </w:r>
      <w:r w:rsidR="00047AB2" w:rsidRPr="00D67DD6">
        <w:rPr>
          <w:noProof w:val="0"/>
          <w:lang w:val="fr-FR" w:eastAsia="en-US"/>
        </w:rPr>
        <w:t>2.1.2) devient un individu objectif</w:t>
      </w:r>
      <w:r w:rsidR="0029317D" w:rsidRPr="00D67DD6">
        <w:rPr>
          <w:noProof w:val="0"/>
          <w:lang w:val="fr-FR" w:eastAsia="en-US"/>
        </w:rPr>
        <w:t xml:space="preserve">. </w:t>
      </w:r>
      <w:r w:rsidR="00C76AEA" w:rsidRPr="00D67DD6">
        <w:rPr>
          <w:noProof w:val="0"/>
          <w:lang w:val="fr-FR" w:eastAsia="en-US"/>
        </w:rPr>
        <w:t xml:space="preserve">Il faut </w:t>
      </w:r>
      <w:r w:rsidR="0029317D" w:rsidRPr="00D67DD6">
        <w:rPr>
          <w:noProof w:val="0"/>
          <w:lang w:val="fr-FR" w:eastAsia="en-US"/>
        </w:rPr>
        <w:t>reli</w:t>
      </w:r>
      <w:r w:rsidR="00C76AEA" w:rsidRPr="00D67DD6">
        <w:rPr>
          <w:noProof w:val="0"/>
          <w:lang w:val="fr-FR" w:eastAsia="en-US"/>
        </w:rPr>
        <w:t xml:space="preserve">er </w:t>
      </w:r>
      <w:r w:rsidR="002D3038" w:rsidRPr="00D67DD6">
        <w:rPr>
          <w:noProof w:val="0"/>
          <w:lang w:val="fr-FR" w:eastAsia="en-US"/>
        </w:rPr>
        <w:t xml:space="preserve">cette </w:t>
      </w:r>
      <w:r w:rsidR="0029317D" w:rsidRPr="00D67DD6">
        <w:rPr>
          <w:noProof w:val="0"/>
          <w:lang w:val="fr-FR" w:eastAsia="en-US"/>
        </w:rPr>
        <w:t xml:space="preserve">nouvelle détermination de </w:t>
      </w:r>
      <w:r w:rsidR="00223043" w:rsidRPr="00D67DD6">
        <w:rPr>
          <w:noProof w:val="0"/>
          <w:lang w:val="fr-FR" w:eastAsia="en-US"/>
        </w:rPr>
        <w:t>l’existant</w:t>
      </w:r>
      <w:r w:rsidR="0029317D" w:rsidRPr="00D67DD6">
        <w:rPr>
          <w:noProof w:val="0"/>
          <w:lang w:val="fr-FR" w:eastAsia="en-US"/>
        </w:rPr>
        <w:t xml:space="preserve"> à la détermination de la sub</w:t>
      </w:r>
      <w:r w:rsidR="002D3038" w:rsidRPr="00D67DD6">
        <w:rPr>
          <w:noProof w:val="0"/>
          <w:lang w:val="fr-FR" w:eastAsia="en-US"/>
        </w:rPr>
        <w:t xml:space="preserve">stance par Aristote comme « cette chose </w:t>
      </w:r>
      <w:r w:rsidR="0029317D" w:rsidRPr="00D67DD6">
        <w:rPr>
          <w:noProof w:val="0"/>
          <w:lang w:val="fr-FR" w:eastAsia="en-US"/>
        </w:rPr>
        <w:t xml:space="preserve">ici » (τόδε τι). Revenons maintenant à la prédication catégorique </w:t>
      </w:r>
      <w:r w:rsidR="0029317D" w:rsidRPr="00D67DD6">
        <w:rPr>
          <w:i/>
          <w:noProof w:val="0"/>
          <w:lang w:val="fr-FR" w:eastAsia="en-US"/>
        </w:rPr>
        <w:t>per prius</w:t>
      </w:r>
      <w:r w:rsidR="0029317D" w:rsidRPr="00D67DD6">
        <w:rPr>
          <w:noProof w:val="0"/>
          <w:lang w:val="fr-FR" w:eastAsia="en-US"/>
        </w:rPr>
        <w:t xml:space="preserve"> de la seconde substance comme genre le plus élevé</w:t>
      </w:r>
      <w:r w:rsidR="00406751" w:rsidRPr="00D67DD6">
        <w:rPr>
          <w:noProof w:val="0"/>
          <w:lang w:val="fr-FR" w:eastAsia="en-US"/>
        </w:rPr>
        <w:t xml:space="preserve">. </w:t>
      </w:r>
      <w:r w:rsidR="00481B50" w:rsidRPr="00D67DD6">
        <w:rPr>
          <w:noProof w:val="0"/>
          <w:lang w:val="fr-FR" w:eastAsia="en-US"/>
        </w:rPr>
        <w:t xml:space="preserve">Cette supposition </w:t>
      </w:r>
      <w:r w:rsidR="0029317D" w:rsidRPr="00D67DD6">
        <w:rPr>
          <w:noProof w:val="0"/>
          <w:lang w:val="fr-FR" w:eastAsia="en-US"/>
        </w:rPr>
        <w:t xml:space="preserve">garantit l’ultime univocité de </w:t>
      </w:r>
      <w:r w:rsidR="00223043" w:rsidRPr="00D67DD6">
        <w:rPr>
          <w:noProof w:val="0"/>
          <w:lang w:val="fr-FR" w:eastAsia="en-US"/>
        </w:rPr>
        <w:t>l’existant</w:t>
      </w:r>
      <w:r w:rsidR="0029317D" w:rsidRPr="00D67DD6">
        <w:rPr>
          <w:noProof w:val="0"/>
          <w:lang w:val="fr-FR" w:eastAsia="en-US"/>
        </w:rPr>
        <w:t xml:space="preserve"> (ch. 1.3). La nouvelle détermination exclut la seconde substance universelle de la nouvelle prédication en instituant le genre spécial de l’essence. Avicenne poursuit la détermination d’Alfarabi ci-dessus en développant une troisième manière d’interpréter </w:t>
      </w:r>
      <w:r w:rsidR="007B283E" w:rsidRPr="00D67DD6">
        <w:rPr>
          <w:noProof w:val="0"/>
          <w:lang w:val="fr-FR" w:eastAsia="en-US"/>
        </w:rPr>
        <w:t>« </w:t>
      </w:r>
      <w:r w:rsidR="0029317D" w:rsidRPr="00D67DD6">
        <w:rPr>
          <w:i/>
          <w:noProof w:val="0"/>
          <w:lang w:val="fr-FR" w:eastAsia="en-US"/>
        </w:rPr>
        <w:t>aliud esse</w:t>
      </w:r>
      <w:r w:rsidR="007B283E" w:rsidRPr="00D67DD6">
        <w:rPr>
          <w:noProof w:val="0"/>
          <w:lang w:val="fr-FR" w:eastAsia="en-US"/>
        </w:rPr>
        <w:t> »</w:t>
      </w:r>
      <w:r w:rsidR="0029317D" w:rsidRPr="00D67DD6">
        <w:rPr>
          <w:noProof w:val="0"/>
          <w:lang w:val="fr-FR" w:eastAsia="en-US"/>
        </w:rPr>
        <w:t xml:space="preserve"> (ch. 2.1.2). La détermination de </w:t>
      </w:r>
      <w:r w:rsidR="00223043" w:rsidRPr="00D67DD6">
        <w:rPr>
          <w:noProof w:val="0"/>
          <w:lang w:val="fr-FR" w:eastAsia="en-US"/>
        </w:rPr>
        <w:t>l’existant</w:t>
      </w:r>
      <w:r w:rsidR="0029317D" w:rsidRPr="00D67DD6">
        <w:rPr>
          <w:noProof w:val="0"/>
          <w:lang w:val="fr-FR" w:eastAsia="en-US"/>
        </w:rPr>
        <w:t xml:space="preserve"> pass</w:t>
      </w:r>
      <w:r w:rsidR="00406751" w:rsidRPr="00D67DD6">
        <w:rPr>
          <w:noProof w:val="0"/>
          <w:lang w:val="fr-FR" w:eastAsia="en-US"/>
        </w:rPr>
        <w:t xml:space="preserve">e </w:t>
      </w:r>
      <w:r w:rsidR="00D212AD" w:rsidRPr="00D67DD6">
        <w:rPr>
          <w:noProof w:val="0"/>
          <w:lang w:val="fr-FR" w:eastAsia="en-US"/>
        </w:rPr>
        <w:t xml:space="preserve">par </w:t>
      </w:r>
      <w:r w:rsidR="00646997" w:rsidRPr="00D67DD6">
        <w:rPr>
          <w:noProof w:val="0"/>
          <w:lang w:val="fr-FR" w:eastAsia="en-US"/>
        </w:rPr>
        <w:t xml:space="preserve">la chose </w:t>
      </w:r>
      <w:r w:rsidR="002D3038" w:rsidRPr="00D67DD6">
        <w:rPr>
          <w:noProof w:val="0"/>
          <w:lang w:val="fr-FR" w:eastAsia="en-US"/>
        </w:rPr>
        <w:t>objecti</w:t>
      </w:r>
      <w:r w:rsidR="002124DC" w:rsidRPr="00D67DD6">
        <w:rPr>
          <w:noProof w:val="0"/>
          <w:lang w:val="fr-FR" w:eastAsia="en-US"/>
        </w:rPr>
        <w:t xml:space="preserve">vement </w:t>
      </w:r>
      <w:r w:rsidR="0029317D" w:rsidRPr="00D67DD6">
        <w:rPr>
          <w:noProof w:val="0"/>
          <w:lang w:val="fr-FR" w:eastAsia="en-US"/>
        </w:rPr>
        <w:t>déterminé</w:t>
      </w:r>
      <w:r w:rsidR="00646997" w:rsidRPr="00D67DD6">
        <w:rPr>
          <w:noProof w:val="0"/>
          <w:lang w:val="fr-FR" w:eastAsia="en-US"/>
        </w:rPr>
        <w:t>e</w:t>
      </w:r>
      <w:r w:rsidR="0029317D" w:rsidRPr="00D67DD6">
        <w:rPr>
          <w:noProof w:val="0"/>
          <w:lang w:val="fr-FR" w:eastAsia="en-US"/>
        </w:rPr>
        <w:t xml:space="preserve"> (</w:t>
      </w:r>
      <w:r w:rsidR="0029317D" w:rsidRPr="00D67DD6">
        <w:rPr>
          <w:i/>
          <w:noProof w:val="0"/>
          <w:lang w:val="fr-FR" w:eastAsia="en-US"/>
        </w:rPr>
        <w:t>homo tantum</w:t>
      </w:r>
      <w:r w:rsidR="0029317D" w:rsidRPr="00D67DD6">
        <w:rPr>
          <w:noProof w:val="0"/>
          <w:lang w:val="fr-FR" w:eastAsia="en-US"/>
        </w:rPr>
        <w:t xml:space="preserve">). Une nouvelle quasi-substance néoplatonicienne </w:t>
      </w:r>
      <w:r w:rsidR="00D212AD" w:rsidRPr="00D67DD6">
        <w:rPr>
          <w:noProof w:val="0"/>
          <w:lang w:val="fr-FR" w:eastAsia="en-US"/>
        </w:rPr>
        <w:t xml:space="preserve">est née </w:t>
      </w:r>
      <w:r w:rsidR="00E511AC" w:rsidRPr="00D67DD6">
        <w:rPr>
          <w:noProof w:val="0"/>
          <w:lang w:val="fr-FR" w:eastAsia="en-US"/>
        </w:rPr>
        <w:t>comme forme pure d’existant</w:t>
      </w:r>
      <w:r w:rsidR="0029317D" w:rsidRPr="00D67DD6">
        <w:rPr>
          <w:noProof w:val="0"/>
          <w:lang w:val="fr-FR" w:eastAsia="en-US"/>
        </w:rPr>
        <w:t xml:space="preserve"> (</w:t>
      </w:r>
      <w:r w:rsidR="0029317D" w:rsidRPr="00D67DD6">
        <w:rPr>
          <w:i/>
          <w:noProof w:val="0"/>
          <w:lang w:val="fr-FR" w:eastAsia="en-US"/>
        </w:rPr>
        <w:t>hoc esse est tantum</w:t>
      </w:r>
      <w:r w:rsidR="00D212AD" w:rsidRPr="00D67DD6">
        <w:rPr>
          <w:noProof w:val="0"/>
          <w:lang w:val="fr-FR" w:eastAsia="en-US"/>
        </w:rPr>
        <w:t xml:space="preserve">). Elle </w:t>
      </w:r>
      <w:r w:rsidR="0029317D" w:rsidRPr="00D67DD6">
        <w:rPr>
          <w:noProof w:val="0"/>
          <w:lang w:val="fr-FR" w:eastAsia="en-US"/>
        </w:rPr>
        <w:t xml:space="preserve">s’inséra entre la première et la seconde </w:t>
      </w:r>
      <w:r w:rsidR="0029317D" w:rsidRPr="00D67DD6">
        <w:rPr>
          <w:noProof w:val="0"/>
          <w:lang w:val="fr-FR" w:eastAsia="en-US"/>
        </w:rPr>
        <w:lastRenderedPageBreak/>
        <w:t xml:space="preserve">substance. </w:t>
      </w:r>
      <w:r w:rsidR="00866257" w:rsidRPr="00D67DD6">
        <w:rPr>
          <w:noProof w:val="0"/>
          <w:lang w:val="fr-FR" w:eastAsia="en-US"/>
        </w:rPr>
        <w:t xml:space="preserve">La prédication nouvelle </w:t>
      </w:r>
      <w:r w:rsidR="0029317D" w:rsidRPr="00D67DD6">
        <w:rPr>
          <w:noProof w:val="0"/>
          <w:lang w:val="fr-FR" w:eastAsia="en-US"/>
        </w:rPr>
        <w:t>possède l’un</w:t>
      </w:r>
      <w:r w:rsidR="00CD3F2D" w:rsidRPr="00D67DD6">
        <w:rPr>
          <w:noProof w:val="0"/>
          <w:lang w:val="fr-FR" w:eastAsia="en-US"/>
        </w:rPr>
        <w:t>ité ultime, non plus divisible</w:t>
      </w:r>
      <w:r w:rsidR="00F048BC" w:rsidRPr="00D67DD6">
        <w:rPr>
          <w:noProof w:val="0"/>
          <w:lang w:val="fr-FR" w:eastAsia="en-US"/>
        </w:rPr>
        <w:t xml:space="preserve">, </w:t>
      </w:r>
      <w:r w:rsidR="00866257" w:rsidRPr="00D67DD6">
        <w:rPr>
          <w:noProof w:val="0"/>
          <w:lang w:val="fr-FR" w:eastAsia="en-US"/>
        </w:rPr>
        <w:t>qui fait l</w:t>
      </w:r>
      <w:r w:rsidR="00F048BC" w:rsidRPr="00D67DD6">
        <w:rPr>
          <w:noProof w:val="0"/>
          <w:lang w:val="fr-FR" w:eastAsia="en-US"/>
        </w:rPr>
        <w:t>’</w:t>
      </w:r>
      <w:r w:rsidR="00866257" w:rsidRPr="00D67DD6">
        <w:rPr>
          <w:noProof w:val="0"/>
          <w:lang w:val="fr-FR" w:eastAsia="en-US"/>
        </w:rPr>
        <w:t xml:space="preserve">analogie </w:t>
      </w:r>
      <w:r w:rsidR="00F048BC" w:rsidRPr="00D67DD6">
        <w:rPr>
          <w:noProof w:val="0"/>
          <w:lang w:val="fr-FR" w:eastAsia="en-US"/>
        </w:rPr>
        <w:t xml:space="preserve">de </w:t>
      </w:r>
      <w:r w:rsidR="0029317D" w:rsidRPr="00D67DD6">
        <w:rPr>
          <w:noProof w:val="0"/>
          <w:lang w:val="fr-FR" w:eastAsia="en-US"/>
        </w:rPr>
        <w:t xml:space="preserve">la substance hylémorphique d’Aristote. L’herméneutique souligne le nihilisme </w:t>
      </w:r>
      <w:r w:rsidR="001660F4" w:rsidRPr="00D67DD6">
        <w:rPr>
          <w:noProof w:val="0"/>
          <w:lang w:val="fr-FR" w:eastAsia="en-US"/>
        </w:rPr>
        <w:t xml:space="preserve">total </w:t>
      </w:r>
      <w:r w:rsidR="0029317D" w:rsidRPr="00D67DD6">
        <w:rPr>
          <w:noProof w:val="0"/>
          <w:lang w:val="fr-FR" w:eastAsia="en-US"/>
        </w:rPr>
        <w:t xml:space="preserve">de cette définition. La nouvelle détermination de la substance est apparue </w:t>
      </w:r>
      <w:r w:rsidR="00882F6C" w:rsidRPr="00D67DD6">
        <w:rPr>
          <w:noProof w:val="0"/>
          <w:lang w:val="fr-FR" w:eastAsia="en-US"/>
        </w:rPr>
        <w:t xml:space="preserve">en </w:t>
      </w:r>
      <w:r w:rsidR="0029317D" w:rsidRPr="00D67DD6">
        <w:rPr>
          <w:noProof w:val="0"/>
          <w:lang w:val="fr-FR" w:eastAsia="en-US"/>
        </w:rPr>
        <w:t xml:space="preserve">mode </w:t>
      </w:r>
      <w:r w:rsidR="0029317D" w:rsidRPr="00D67DD6">
        <w:rPr>
          <w:i/>
          <w:noProof w:val="0"/>
          <w:lang w:val="fr-FR" w:eastAsia="en-US"/>
        </w:rPr>
        <w:t>absolute</w:t>
      </w:r>
      <w:r w:rsidR="0029317D" w:rsidRPr="00D67DD6">
        <w:rPr>
          <w:noProof w:val="0"/>
          <w:lang w:val="fr-FR" w:eastAsia="en-US"/>
        </w:rPr>
        <w:t xml:space="preserve">, c’est-à-dire par </w:t>
      </w:r>
      <w:r w:rsidR="001B7EB5" w:rsidRPr="00D67DD6">
        <w:rPr>
          <w:noProof w:val="0"/>
          <w:lang w:val="fr-FR" w:eastAsia="en-US"/>
        </w:rPr>
        <w:t xml:space="preserve">une </w:t>
      </w:r>
      <w:r w:rsidR="0029317D" w:rsidRPr="00D67DD6">
        <w:rPr>
          <w:noProof w:val="0"/>
          <w:lang w:val="fr-FR" w:eastAsia="en-US"/>
        </w:rPr>
        <w:t xml:space="preserve">séparation principale de toutes les </w:t>
      </w:r>
      <w:r w:rsidR="007D607A" w:rsidRPr="00D67DD6">
        <w:rPr>
          <w:noProof w:val="0"/>
          <w:lang w:val="fr-FR" w:eastAsia="en-US"/>
        </w:rPr>
        <w:t>prédications catégori</w:t>
      </w:r>
      <w:r w:rsidR="003350C1" w:rsidRPr="00D67DD6">
        <w:rPr>
          <w:noProof w:val="0"/>
          <w:lang w:val="fr-FR" w:eastAsia="en-US"/>
        </w:rPr>
        <w:t>el</w:t>
      </w:r>
      <w:r w:rsidR="007D607A" w:rsidRPr="00D67DD6">
        <w:rPr>
          <w:noProof w:val="0"/>
          <w:lang w:val="fr-FR" w:eastAsia="en-US"/>
        </w:rPr>
        <w:t>les</w:t>
      </w:r>
      <w:r w:rsidR="0029317D" w:rsidRPr="00D67DD6">
        <w:rPr>
          <w:noProof w:val="0"/>
          <w:lang w:val="fr-FR" w:eastAsia="en-US"/>
        </w:rPr>
        <w:t xml:space="preserve">, qui sont </w:t>
      </w:r>
      <w:r w:rsidR="007D607A" w:rsidRPr="00D67DD6">
        <w:rPr>
          <w:noProof w:val="0"/>
          <w:lang w:val="fr-FR" w:eastAsia="en-US"/>
        </w:rPr>
        <w:t xml:space="preserve">faites </w:t>
      </w:r>
      <w:r w:rsidR="0029317D" w:rsidRPr="00D67DD6">
        <w:rPr>
          <w:noProof w:val="0"/>
          <w:lang w:val="fr-FR" w:eastAsia="en-US"/>
        </w:rPr>
        <w:t xml:space="preserve">soit </w:t>
      </w:r>
      <w:r w:rsidR="00166B71" w:rsidRPr="00D67DD6">
        <w:rPr>
          <w:noProof w:val="0"/>
          <w:lang w:val="fr-FR" w:eastAsia="en-US"/>
        </w:rPr>
        <w:t>par l</w:t>
      </w:r>
      <w:r w:rsidR="00166B71" w:rsidRPr="00D67DD6">
        <w:rPr>
          <w:rFonts w:cs="Calibri"/>
          <w:noProof w:val="0"/>
          <w:lang w:val="fr-FR" w:eastAsia="en-US"/>
        </w:rPr>
        <w:t>’</w:t>
      </w:r>
      <w:r w:rsidR="00166B71" w:rsidRPr="00D67DD6">
        <w:rPr>
          <w:noProof w:val="0"/>
          <w:lang w:val="fr-FR" w:eastAsia="en-US"/>
        </w:rPr>
        <w:t xml:space="preserve">imposition à partir des </w:t>
      </w:r>
      <w:r w:rsidR="0029317D" w:rsidRPr="00D67DD6">
        <w:rPr>
          <w:noProof w:val="0"/>
          <w:lang w:val="fr-FR" w:eastAsia="en-US"/>
        </w:rPr>
        <w:t xml:space="preserve">choses uniques, soit </w:t>
      </w:r>
      <w:r w:rsidR="00166B71" w:rsidRPr="00D67DD6">
        <w:rPr>
          <w:noProof w:val="0"/>
          <w:lang w:val="fr-FR" w:eastAsia="en-US"/>
        </w:rPr>
        <w:t xml:space="preserve">par la supposition </w:t>
      </w:r>
      <w:r w:rsidR="00A04FB0" w:rsidRPr="00D67DD6">
        <w:rPr>
          <w:noProof w:val="0"/>
          <w:lang w:val="fr-FR" w:eastAsia="en-US"/>
        </w:rPr>
        <w:t xml:space="preserve">faite par </w:t>
      </w:r>
      <w:r w:rsidR="00166B71" w:rsidRPr="00D67DD6">
        <w:rPr>
          <w:noProof w:val="0"/>
          <w:lang w:val="fr-FR" w:eastAsia="en-US"/>
        </w:rPr>
        <w:t>le</w:t>
      </w:r>
      <w:r w:rsidR="0029317D" w:rsidRPr="00D67DD6">
        <w:rPr>
          <w:noProof w:val="0"/>
          <w:lang w:val="fr-FR" w:eastAsia="en-US"/>
        </w:rPr>
        <w:t>s concepts universels. Encore une fois, la détermination fondament</w:t>
      </w:r>
      <w:r w:rsidR="006322E9" w:rsidRPr="00D67DD6">
        <w:rPr>
          <w:noProof w:val="0"/>
          <w:lang w:val="fr-FR" w:eastAsia="en-US"/>
        </w:rPr>
        <w:t xml:space="preserve">ale de l’individu donnée dans </w:t>
      </w:r>
      <w:r w:rsidR="0029317D" w:rsidRPr="00D67DD6">
        <w:rPr>
          <w:i/>
          <w:noProof w:val="0"/>
          <w:lang w:val="fr-FR" w:eastAsia="en-US"/>
        </w:rPr>
        <w:t>Isagoge</w:t>
      </w:r>
      <w:r w:rsidR="0029317D" w:rsidRPr="00D67DD6">
        <w:rPr>
          <w:noProof w:val="0"/>
          <w:lang w:val="fr-FR" w:eastAsia="en-US"/>
        </w:rPr>
        <w:t xml:space="preserve"> (ch. 1.3) est valide</w:t>
      </w:r>
      <w:r w:rsidR="0003392D" w:rsidRPr="00D67DD6">
        <w:rPr>
          <w:noProof w:val="0"/>
          <w:lang w:val="fr-FR" w:eastAsia="en-US"/>
        </w:rPr>
        <w:t>, mais d</w:t>
      </w:r>
      <w:r w:rsidR="001D2996" w:rsidRPr="00D67DD6">
        <w:rPr>
          <w:noProof w:val="0"/>
          <w:lang w:val="fr-FR" w:eastAsia="en-US"/>
        </w:rPr>
        <w:t>’</w:t>
      </w:r>
      <w:r w:rsidR="0003392D" w:rsidRPr="00D67DD6">
        <w:rPr>
          <w:noProof w:val="0"/>
          <w:lang w:val="fr-FR" w:eastAsia="en-US"/>
        </w:rPr>
        <w:t xml:space="preserve">une manière moderne et </w:t>
      </w:r>
      <w:r w:rsidR="007335FD" w:rsidRPr="00D67DD6">
        <w:rPr>
          <w:noProof w:val="0"/>
          <w:lang w:val="fr-FR" w:eastAsia="en-US"/>
        </w:rPr>
        <w:t xml:space="preserve">totalement </w:t>
      </w:r>
      <w:r w:rsidR="0003392D" w:rsidRPr="00D67DD6">
        <w:rPr>
          <w:noProof w:val="0"/>
          <w:lang w:val="fr-FR" w:eastAsia="en-US"/>
        </w:rPr>
        <w:t>absurde</w:t>
      </w:r>
      <w:r w:rsidR="0029317D" w:rsidRPr="00D67DD6">
        <w:rPr>
          <w:noProof w:val="0"/>
          <w:lang w:val="fr-FR" w:eastAsia="en-US"/>
        </w:rPr>
        <w:t xml:space="preserve">. L’unité universelle indivisible du sens, contrairement à l’espèce, ne porte presque plus de sens universel. La nouvelle détermination de </w:t>
      </w:r>
      <w:r w:rsidR="00223043" w:rsidRPr="00D67DD6">
        <w:rPr>
          <w:noProof w:val="0"/>
          <w:lang w:val="fr-FR" w:eastAsia="en-US"/>
        </w:rPr>
        <w:t>l’existant</w:t>
      </w:r>
      <w:r w:rsidR="0029317D" w:rsidRPr="00D67DD6">
        <w:rPr>
          <w:noProof w:val="0"/>
          <w:lang w:val="fr-FR" w:eastAsia="en-US"/>
        </w:rPr>
        <w:t xml:space="preserve"> n’est ni le genre, ni l’espèce, ni la chose unique, ni l’un, ni le multiple. </w:t>
      </w:r>
      <w:r w:rsidR="00E90C7D" w:rsidRPr="00D67DD6">
        <w:rPr>
          <w:noProof w:val="0"/>
          <w:lang w:val="fr-FR" w:eastAsia="en-US"/>
        </w:rPr>
        <w:t>Elle ne sépare le dernier sens atomique (</w:t>
      </w:r>
      <w:r w:rsidR="00E90C7D" w:rsidRPr="00D67DD6">
        <w:rPr>
          <w:i/>
          <w:noProof w:val="0"/>
          <w:lang w:val="fr-FR" w:eastAsia="en-US"/>
        </w:rPr>
        <w:t>individuum</w:t>
      </w:r>
      <w:r w:rsidR="00E90C7D" w:rsidRPr="00D67DD6">
        <w:rPr>
          <w:noProof w:val="0"/>
          <w:lang w:val="fr-FR" w:eastAsia="en-US"/>
        </w:rPr>
        <w:t>) que du néant</w:t>
      </w:r>
      <w:r w:rsidR="00357B59" w:rsidRPr="00D67DD6">
        <w:rPr>
          <w:noProof w:val="0"/>
          <w:lang w:val="fr-FR" w:eastAsia="en-US"/>
        </w:rPr>
        <w:t xml:space="preserve"> pur</w:t>
      </w:r>
      <w:r w:rsidR="00E90C7D" w:rsidRPr="00D67DD6">
        <w:rPr>
          <w:noProof w:val="0"/>
          <w:lang w:val="fr-FR" w:eastAsia="en-US"/>
        </w:rPr>
        <w:t xml:space="preserve">. </w:t>
      </w:r>
      <w:r w:rsidR="0029317D" w:rsidRPr="00D67DD6">
        <w:rPr>
          <w:noProof w:val="0"/>
          <w:lang w:val="fr-FR" w:eastAsia="en-US"/>
        </w:rPr>
        <w:t>La métaphysique donnée par l’identité classique de la première ou de la seconde substance n’apparaît que dans la seconde étape, lorsque la négation nihiliste absolument exclusive « </w:t>
      </w:r>
      <w:r w:rsidR="0029317D" w:rsidRPr="00D67DD6">
        <w:rPr>
          <w:i/>
          <w:noProof w:val="0"/>
          <w:lang w:val="fr-FR" w:eastAsia="en-US"/>
        </w:rPr>
        <w:t>nec ... nec</w:t>
      </w:r>
      <w:r w:rsidR="0029317D" w:rsidRPr="00D67DD6">
        <w:rPr>
          <w:noProof w:val="0"/>
          <w:lang w:val="fr-FR" w:eastAsia="en-US"/>
        </w:rPr>
        <w:t xml:space="preserve"> » </w:t>
      </w:r>
      <w:r w:rsidR="00BF64A3" w:rsidRPr="00D67DD6">
        <w:rPr>
          <w:noProof w:val="0"/>
          <w:lang w:val="fr-FR" w:eastAsia="en-US"/>
        </w:rPr>
        <w:t>arrive au point ultime</w:t>
      </w:r>
      <w:r w:rsidR="0029317D" w:rsidRPr="00D67DD6">
        <w:rPr>
          <w:noProof w:val="0"/>
          <w:lang w:val="fr-FR" w:eastAsia="en-US"/>
        </w:rPr>
        <w:t xml:space="preserve">. La pensée atteint un niveau </w:t>
      </w:r>
      <w:r w:rsidR="00C55747" w:rsidRPr="00D67DD6">
        <w:rPr>
          <w:noProof w:val="0"/>
          <w:lang w:val="fr-FR" w:eastAsia="en-US"/>
        </w:rPr>
        <w:t xml:space="preserve">qui se trouve au-delà </w:t>
      </w:r>
      <w:r w:rsidR="0029317D" w:rsidRPr="00D67DD6">
        <w:rPr>
          <w:noProof w:val="0"/>
          <w:lang w:val="fr-FR" w:eastAsia="en-US"/>
        </w:rPr>
        <w:t>de la prédication catégorielle</w:t>
      </w:r>
      <w:r w:rsidR="001B7EB5" w:rsidRPr="00D67DD6">
        <w:rPr>
          <w:noProof w:val="0"/>
          <w:lang w:val="fr-FR" w:eastAsia="en-US"/>
        </w:rPr>
        <w:t xml:space="preserve">. Elle est </w:t>
      </w:r>
      <w:r w:rsidR="0029317D" w:rsidRPr="00D67DD6">
        <w:rPr>
          <w:noProof w:val="0"/>
          <w:lang w:val="fr-FR" w:eastAsia="en-US"/>
        </w:rPr>
        <w:t xml:space="preserve">déterminée par la </w:t>
      </w:r>
      <w:r w:rsidR="005E7A98" w:rsidRPr="00D67DD6">
        <w:rPr>
          <w:noProof w:val="0"/>
          <w:lang w:val="fr-FR" w:eastAsia="en-US"/>
        </w:rPr>
        <w:t xml:space="preserve">science </w:t>
      </w:r>
      <w:r w:rsidR="0029317D" w:rsidRPr="00D67DD6">
        <w:rPr>
          <w:noProof w:val="0"/>
          <w:lang w:val="fr-FR" w:eastAsia="en-US"/>
        </w:rPr>
        <w:t xml:space="preserve">aristotélicienne basée sur la première et la seconde substance. </w:t>
      </w:r>
      <w:r w:rsidR="003D71C8" w:rsidRPr="00D67DD6">
        <w:rPr>
          <w:noProof w:val="0"/>
          <w:lang w:val="fr-FR" w:eastAsia="en-US"/>
        </w:rPr>
        <w:t>Au niveau d</w:t>
      </w:r>
      <w:r w:rsidR="001B7EB5" w:rsidRPr="00D67DD6">
        <w:rPr>
          <w:noProof w:val="0"/>
          <w:lang w:val="fr-FR" w:eastAsia="en-US"/>
        </w:rPr>
        <w:t>e la</w:t>
      </w:r>
      <w:r w:rsidR="003D71C8" w:rsidRPr="00D67DD6">
        <w:rPr>
          <w:noProof w:val="0"/>
          <w:lang w:val="fr-FR" w:eastAsia="en-US"/>
        </w:rPr>
        <w:t xml:space="preserve"> </w:t>
      </w:r>
      <w:r w:rsidR="000E44DA" w:rsidRPr="00D67DD6">
        <w:rPr>
          <w:noProof w:val="0"/>
          <w:lang w:val="fr-FR" w:eastAsia="en-US"/>
        </w:rPr>
        <w:t xml:space="preserve">prédication </w:t>
      </w:r>
      <w:r w:rsidR="003D71C8" w:rsidRPr="00D67DD6">
        <w:rPr>
          <w:noProof w:val="0"/>
          <w:lang w:val="fr-FR" w:eastAsia="en-US"/>
        </w:rPr>
        <w:t xml:space="preserve">classique </w:t>
      </w:r>
      <w:r w:rsidR="000E44DA" w:rsidRPr="00D67DD6">
        <w:rPr>
          <w:noProof w:val="0"/>
          <w:lang w:val="fr-FR" w:eastAsia="en-US"/>
        </w:rPr>
        <w:t>par l</w:t>
      </w:r>
      <w:r w:rsidR="001D2996" w:rsidRPr="00D67DD6">
        <w:rPr>
          <w:noProof w:val="0"/>
          <w:lang w:val="fr-FR" w:eastAsia="en-US"/>
        </w:rPr>
        <w:t>’</w:t>
      </w:r>
      <w:r w:rsidR="000E44DA" w:rsidRPr="00D67DD6">
        <w:rPr>
          <w:noProof w:val="0"/>
          <w:lang w:val="fr-FR" w:eastAsia="en-US"/>
        </w:rPr>
        <w:t xml:space="preserve">espèce ou </w:t>
      </w:r>
      <w:r w:rsidR="000C0FD9" w:rsidRPr="00D67DD6">
        <w:rPr>
          <w:noProof w:val="0"/>
          <w:lang w:val="fr-FR" w:eastAsia="en-US"/>
        </w:rPr>
        <w:t xml:space="preserve">le </w:t>
      </w:r>
      <w:r w:rsidR="003D71C8" w:rsidRPr="00D67DD6">
        <w:rPr>
          <w:noProof w:val="0"/>
          <w:lang w:val="fr-FR" w:eastAsia="en-US"/>
        </w:rPr>
        <w:t>genre, l</w:t>
      </w:r>
      <w:r w:rsidR="001D2996" w:rsidRPr="00D67DD6">
        <w:rPr>
          <w:noProof w:val="0"/>
          <w:lang w:val="fr-FR" w:eastAsia="en-US"/>
        </w:rPr>
        <w:t>’</w:t>
      </w:r>
      <w:r w:rsidR="003D71C8" w:rsidRPr="00D67DD6">
        <w:rPr>
          <w:noProof w:val="0"/>
          <w:lang w:val="fr-FR" w:eastAsia="en-US"/>
        </w:rPr>
        <w:t>existant du troisième genre perd sa simplicité</w:t>
      </w:r>
      <w:r w:rsidR="002D691A" w:rsidRPr="00D67DD6">
        <w:rPr>
          <w:noProof w:val="0"/>
          <w:lang w:val="fr-FR" w:eastAsia="en-US"/>
        </w:rPr>
        <w:t xml:space="preserve"> originelle et la certitude d</w:t>
      </w:r>
      <w:r w:rsidR="001D2996" w:rsidRPr="00D67DD6">
        <w:rPr>
          <w:noProof w:val="0"/>
          <w:lang w:val="fr-FR" w:eastAsia="en-US"/>
        </w:rPr>
        <w:t>’</w:t>
      </w:r>
      <w:r w:rsidR="006F1643" w:rsidRPr="00D67DD6">
        <w:rPr>
          <w:noProof w:val="0"/>
          <w:lang w:val="fr-FR" w:eastAsia="en-US"/>
        </w:rPr>
        <w:t>« </w:t>
      </w:r>
      <w:r w:rsidR="003D71C8" w:rsidRPr="00D67DD6">
        <w:rPr>
          <w:noProof w:val="0"/>
          <w:lang w:val="fr-FR" w:eastAsia="en-US"/>
        </w:rPr>
        <w:t>ex</w:t>
      </w:r>
      <w:r w:rsidR="006F1643" w:rsidRPr="00D67DD6">
        <w:rPr>
          <w:noProof w:val="0"/>
          <w:lang w:val="fr-FR" w:eastAsia="en-US"/>
        </w:rPr>
        <w:t>s</w:t>
      </w:r>
      <w:r w:rsidR="003D71C8" w:rsidRPr="00D67DD6">
        <w:rPr>
          <w:noProof w:val="0"/>
          <w:lang w:val="fr-FR" w:eastAsia="en-US"/>
        </w:rPr>
        <w:t>istence</w:t>
      </w:r>
      <w:r w:rsidR="006F1643" w:rsidRPr="00D67DD6">
        <w:rPr>
          <w:noProof w:val="0"/>
          <w:lang w:val="fr-FR" w:eastAsia="en-US"/>
        </w:rPr>
        <w:t> »</w:t>
      </w:r>
      <w:r w:rsidR="003D71C8" w:rsidRPr="00D67DD6">
        <w:rPr>
          <w:noProof w:val="0"/>
          <w:lang w:val="fr-FR" w:eastAsia="en-US"/>
        </w:rPr>
        <w:t xml:space="preserve"> objective qui en résulte. L</w:t>
      </w:r>
      <w:r w:rsidR="001D2996" w:rsidRPr="00D67DD6">
        <w:rPr>
          <w:noProof w:val="0"/>
          <w:lang w:val="fr-FR" w:eastAsia="en-US"/>
        </w:rPr>
        <w:t>’</w:t>
      </w:r>
      <w:r w:rsidR="003D71C8" w:rsidRPr="00D67DD6">
        <w:rPr>
          <w:noProof w:val="0"/>
          <w:lang w:val="fr-FR" w:eastAsia="en-US"/>
        </w:rPr>
        <w:t xml:space="preserve">existant commence à exister sur un substrat (matière, esprit, </w:t>
      </w:r>
      <w:r w:rsidR="001526B5" w:rsidRPr="00D67DD6">
        <w:rPr>
          <w:noProof w:val="0"/>
          <w:lang w:val="fr-FR" w:eastAsia="en-US"/>
        </w:rPr>
        <w:t>Dieu</w:t>
      </w:r>
      <w:r w:rsidR="003D71C8" w:rsidRPr="00D67DD6">
        <w:rPr>
          <w:noProof w:val="0"/>
          <w:lang w:val="fr-FR" w:eastAsia="en-US"/>
        </w:rPr>
        <w:t>)</w:t>
      </w:r>
      <w:r w:rsidR="001B7EB5" w:rsidRPr="00D67DD6">
        <w:rPr>
          <w:noProof w:val="0"/>
          <w:lang w:val="fr-FR" w:eastAsia="en-US"/>
        </w:rPr>
        <w:t xml:space="preserve">. Il </w:t>
      </w:r>
      <w:r w:rsidR="003D71C8" w:rsidRPr="00D67DD6">
        <w:rPr>
          <w:noProof w:val="0"/>
          <w:lang w:val="fr-FR" w:eastAsia="en-US"/>
        </w:rPr>
        <w:t xml:space="preserve">est donc déterminé sur le mode du tiers exclu comme </w:t>
      </w:r>
      <w:r w:rsidR="001B7EB5" w:rsidRPr="00D67DD6">
        <w:rPr>
          <w:noProof w:val="0"/>
          <w:lang w:val="fr-FR" w:eastAsia="en-US"/>
        </w:rPr>
        <w:t xml:space="preserve">le veut </w:t>
      </w:r>
      <w:r w:rsidR="003D71C8" w:rsidRPr="00D67DD6">
        <w:rPr>
          <w:noProof w:val="0"/>
          <w:lang w:val="fr-FR" w:eastAsia="en-US"/>
        </w:rPr>
        <w:t xml:space="preserve">une prédication classique. </w:t>
      </w:r>
      <w:r w:rsidR="0029317D" w:rsidRPr="00D67DD6">
        <w:rPr>
          <w:noProof w:val="0"/>
          <w:lang w:val="fr-FR" w:eastAsia="en-US"/>
        </w:rPr>
        <w:t xml:space="preserve">La détermination transcendantale de </w:t>
      </w:r>
      <w:r w:rsidR="00223043" w:rsidRPr="00D67DD6">
        <w:rPr>
          <w:noProof w:val="0"/>
          <w:lang w:val="fr-FR" w:eastAsia="en-US"/>
        </w:rPr>
        <w:t>l’existant</w:t>
      </w:r>
      <w:r w:rsidR="0029317D" w:rsidRPr="00D67DD6">
        <w:rPr>
          <w:noProof w:val="0"/>
          <w:lang w:val="fr-FR" w:eastAsia="en-US"/>
        </w:rPr>
        <w:t xml:space="preserve"> sur le mode </w:t>
      </w:r>
      <w:r w:rsidR="001B7EB5" w:rsidRPr="00D67DD6">
        <w:rPr>
          <w:noProof w:val="0"/>
          <w:lang w:val="fr-FR" w:eastAsia="en-US"/>
        </w:rPr>
        <w:t>« </w:t>
      </w:r>
      <w:r w:rsidR="0029317D" w:rsidRPr="00D67DD6">
        <w:rPr>
          <w:i/>
          <w:noProof w:val="0"/>
          <w:lang w:val="fr-FR" w:eastAsia="en-US"/>
        </w:rPr>
        <w:t>hoc esse est tantum</w:t>
      </w:r>
      <w:r w:rsidR="001B7EB5" w:rsidRPr="00D67DD6">
        <w:rPr>
          <w:i/>
          <w:noProof w:val="0"/>
          <w:lang w:val="fr-FR" w:eastAsia="en-US"/>
        </w:rPr>
        <w:t> »</w:t>
      </w:r>
      <w:r w:rsidR="00111A67" w:rsidRPr="00D67DD6">
        <w:rPr>
          <w:noProof w:val="0"/>
          <w:lang w:val="fr-FR" w:eastAsia="en-US"/>
        </w:rPr>
        <w:t xml:space="preserve">, elle </w:t>
      </w:r>
      <w:r w:rsidR="0029317D" w:rsidRPr="00D67DD6">
        <w:rPr>
          <w:noProof w:val="0"/>
          <w:lang w:val="fr-FR" w:eastAsia="en-US"/>
        </w:rPr>
        <w:t xml:space="preserve">est et </w:t>
      </w:r>
      <w:r w:rsidR="005C3987" w:rsidRPr="00D67DD6">
        <w:rPr>
          <w:noProof w:val="0"/>
          <w:lang w:val="fr-FR" w:eastAsia="en-US"/>
        </w:rPr>
        <w:t xml:space="preserve">elle </w:t>
      </w:r>
      <w:r w:rsidR="0029317D" w:rsidRPr="00D67DD6">
        <w:rPr>
          <w:noProof w:val="0"/>
          <w:lang w:val="fr-FR" w:eastAsia="en-US"/>
        </w:rPr>
        <w:t>n’est pas une substance. Elle est substance parce qu’elle remplace</w:t>
      </w:r>
      <w:r w:rsidR="009271F2" w:rsidRPr="00D67DD6">
        <w:rPr>
          <w:noProof w:val="0"/>
          <w:lang w:val="fr-FR" w:eastAsia="en-US"/>
        </w:rPr>
        <w:t xml:space="preserve"> la substance classique. Néanmoins, ce remplacement se fait </w:t>
      </w:r>
      <w:r w:rsidR="000621D5" w:rsidRPr="00D67DD6">
        <w:rPr>
          <w:noProof w:val="0"/>
          <w:lang w:val="fr-FR" w:eastAsia="en-US"/>
        </w:rPr>
        <w:t>sur le</w:t>
      </w:r>
      <w:r w:rsidR="00CF1548" w:rsidRPr="00D67DD6">
        <w:rPr>
          <w:noProof w:val="0"/>
          <w:lang w:val="fr-FR" w:eastAsia="en-US"/>
        </w:rPr>
        <w:t xml:space="preserve"> plan de la </w:t>
      </w:r>
      <w:r w:rsidR="0029317D" w:rsidRPr="00D67DD6">
        <w:rPr>
          <w:noProof w:val="0"/>
          <w:lang w:val="fr-FR" w:eastAsia="en-US"/>
        </w:rPr>
        <w:t xml:space="preserve">métaphysique, qui n’est </w:t>
      </w:r>
      <w:r w:rsidR="00C61626" w:rsidRPr="00D67DD6">
        <w:rPr>
          <w:noProof w:val="0"/>
          <w:lang w:val="fr-FR" w:eastAsia="en-US"/>
        </w:rPr>
        <w:t xml:space="preserve">plus </w:t>
      </w:r>
      <w:r w:rsidR="0029317D" w:rsidRPr="00D67DD6">
        <w:rPr>
          <w:noProof w:val="0"/>
          <w:lang w:val="fr-FR" w:eastAsia="en-US"/>
        </w:rPr>
        <w:t>aristotélicien</w:t>
      </w:r>
      <w:r w:rsidR="00C61626" w:rsidRPr="00D67DD6">
        <w:rPr>
          <w:noProof w:val="0"/>
          <w:lang w:val="fr-FR" w:eastAsia="en-US"/>
        </w:rPr>
        <w:t>ne</w:t>
      </w:r>
      <w:r w:rsidR="0029317D" w:rsidRPr="00D67DD6">
        <w:rPr>
          <w:noProof w:val="0"/>
          <w:lang w:val="fr-FR" w:eastAsia="en-US"/>
        </w:rPr>
        <w:t xml:space="preserve">, mais </w:t>
      </w:r>
      <w:r w:rsidR="00C61626" w:rsidRPr="00D67DD6">
        <w:rPr>
          <w:noProof w:val="0"/>
          <w:lang w:val="fr-FR" w:eastAsia="en-US"/>
        </w:rPr>
        <w:t xml:space="preserve">non plus </w:t>
      </w:r>
      <w:r w:rsidR="0029317D" w:rsidRPr="00D67DD6">
        <w:rPr>
          <w:noProof w:val="0"/>
          <w:lang w:val="fr-FR" w:eastAsia="en-US"/>
        </w:rPr>
        <w:t>pleinement néoplatonicien</w:t>
      </w:r>
      <w:r w:rsidR="00C61626" w:rsidRPr="00D67DD6">
        <w:rPr>
          <w:noProof w:val="0"/>
          <w:lang w:val="fr-FR" w:eastAsia="en-US"/>
        </w:rPr>
        <w:t>ne</w:t>
      </w:r>
      <w:r w:rsidR="0029317D" w:rsidRPr="00D67DD6">
        <w:rPr>
          <w:noProof w:val="0"/>
          <w:lang w:val="fr-FR" w:eastAsia="en-US"/>
        </w:rPr>
        <w:t xml:space="preserve">. Le modèle </w:t>
      </w:r>
      <w:r w:rsidR="00D80B45" w:rsidRPr="00D67DD6">
        <w:rPr>
          <w:noProof w:val="0"/>
          <w:lang w:val="fr-FR" w:eastAsia="en-US"/>
        </w:rPr>
        <w:t xml:space="preserve">de </w:t>
      </w:r>
      <w:r w:rsidR="0029317D" w:rsidRPr="00D67DD6">
        <w:rPr>
          <w:noProof w:val="0"/>
          <w:lang w:val="fr-FR" w:eastAsia="en-US"/>
        </w:rPr>
        <w:t xml:space="preserve">comitation d’Avicenne </w:t>
      </w:r>
      <w:r w:rsidR="001B7EB5" w:rsidRPr="00D67DD6">
        <w:rPr>
          <w:noProof w:val="0"/>
          <w:lang w:val="fr-FR" w:eastAsia="en-US"/>
        </w:rPr>
        <w:t xml:space="preserve">à propos </w:t>
      </w:r>
      <w:r w:rsidR="0029317D" w:rsidRPr="00D67DD6">
        <w:rPr>
          <w:noProof w:val="0"/>
          <w:lang w:val="fr-FR" w:eastAsia="en-US"/>
        </w:rPr>
        <w:t xml:space="preserve">du mode objectif de </w:t>
      </w:r>
      <w:r w:rsidR="00223043" w:rsidRPr="00D67DD6">
        <w:rPr>
          <w:noProof w:val="0"/>
          <w:lang w:val="fr-FR" w:eastAsia="en-US"/>
        </w:rPr>
        <w:t>l’existant</w:t>
      </w:r>
      <w:r w:rsidR="001B7EB5" w:rsidRPr="00D67DD6">
        <w:rPr>
          <w:noProof w:val="0"/>
          <w:lang w:val="fr-FR" w:eastAsia="en-US"/>
        </w:rPr>
        <w:t xml:space="preserve">, il faut le chercher dans </w:t>
      </w:r>
      <w:r w:rsidR="0029317D" w:rsidRPr="00D67DD6">
        <w:rPr>
          <w:noProof w:val="0"/>
          <w:lang w:val="fr-FR" w:eastAsia="en-US"/>
        </w:rPr>
        <w:t>le concept de Porphyre de l’</w:t>
      </w:r>
      <w:r w:rsidR="00D80B45" w:rsidRPr="00D67DD6">
        <w:rPr>
          <w:rFonts w:cs="Calibri"/>
          <w:noProof w:val="0"/>
          <w:lang w:val="fr-FR" w:eastAsia="en-US"/>
        </w:rPr>
        <w:t>Ê</w:t>
      </w:r>
      <w:r w:rsidR="00DA1ECD" w:rsidRPr="00D67DD6">
        <w:rPr>
          <w:noProof w:val="0"/>
          <w:lang w:val="fr-FR" w:eastAsia="en-US"/>
        </w:rPr>
        <w:t>tre dupliqué</w:t>
      </w:r>
      <w:r w:rsidR="001B7EB5" w:rsidRPr="00D67DD6">
        <w:rPr>
          <w:noProof w:val="0"/>
          <w:lang w:val="fr-FR" w:eastAsia="en-US"/>
        </w:rPr>
        <w:t xml:space="preserve">. Il </w:t>
      </w:r>
      <w:r w:rsidR="0029317D" w:rsidRPr="00D67DD6">
        <w:rPr>
          <w:noProof w:val="0"/>
          <w:lang w:val="fr-FR" w:eastAsia="en-US"/>
        </w:rPr>
        <w:t>fait la transition de l’</w:t>
      </w:r>
      <w:r w:rsidR="0029317D" w:rsidRPr="00D67DD6">
        <w:rPr>
          <w:rFonts w:cs="Calibri"/>
          <w:noProof w:val="0"/>
          <w:lang w:val="fr-FR" w:eastAsia="en-US"/>
        </w:rPr>
        <w:t>Ê</w:t>
      </w:r>
      <w:r w:rsidR="0029317D" w:rsidRPr="00D67DD6">
        <w:rPr>
          <w:noProof w:val="0"/>
          <w:lang w:val="fr-FR" w:eastAsia="en-US"/>
        </w:rPr>
        <w:t xml:space="preserve">tre néoplatonicien de l’Un à l’être hyparchique de la première substance (ch. 1.3). Avicenne introduit la comitation prohyparchique de la manière </w:t>
      </w:r>
      <w:r w:rsidR="009D1F9E" w:rsidRPr="00D67DD6">
        <w:rPr>
          <w:noProof w:val="0"/>
          <w:lang w:val="fr-FR" w:eastAsia="en-US"/>
        </w:rPr>
        <w:t xml:space="preserve">similaire </w:t>
      </w:r>
      <w:r w:rsidR="009D1F9E" w:rsidRPr="00D67DD6">
        <w:rPr>
          <w:rFonts w:cs="Calibri"/>
          <w:noProof w:val="0"/>
          <w:lang w:val="fr-FR" w:eastAsia="en-US"/>
        </w:rPr>
        <w:t>à</w:t>
      </w:r>
      <w:r w:rsidR="00FD0E88" w:rsidRPr="00D67DD6">
        <w:rPr>
          <w:noProof w:val="0"/>
          <w:lang w:val="fr-FR" w:eastAsia="en-US"/>
        </w:rPr>
        <w:t xml:space="preserve"> celle de </w:t>
      </w:r>
      <w:r w:rsidR="0029317D" w:rsidRPr="00D67DD6">
        <w:rPr>
          <w:noProof w:val="0"/>
          <w:lang w:val="fr-FR" w:eastAsia="en-US"/>
        </w:rPr>
        <w:t xml:space="preserve">Porphyre </w:t>
      </w:r>
      <w:r w:rsidR="00FD0E88" w:rsidRPr="00D67DD6">
        <w:rPr>
          <w:noProof w:val="0"/>
          <w:lang w:val="fr-FR" w:eastAsia="en-US"/>
        </w:rPr>
        <w:t xml:space="preserve">pour faire une nouvelle </w:t>
      </w:r>
      <w:r w:rsidR="0029317D" w:rsidRPr="00D67DD6">
        <w:rPr>
          <w:noProof w:val="0"/>
          <w:lang w:val="fr-FR" w:eastAsia="en-US"/>
        </w:rPr>
        <w:t xml:space="preserve">prédication prohyparchique de l’Un redoublé. La différence est seulement </w:t>
      </w:r>
      <w:r w:rsidR="001B7EB5" w:rsidRPr="00D67DD6">
        <w:rPr>
          <w:noProof w:val="0"/>
          <w:lang w:val="fr-FR" w:eastAsia="en-US"/>
        </w:rPr>
        <w:t xml:space="preserve">dans le fait </w:t>
      </w:r>
      <w:r w:rsidR="0029317D" w:rsidRPr="00D67DD6">
        <w:rPr>
          <w:noProof w:val="0"/>
          <w:lang w:val="fr-FR" w:eastAsia="en-US"/>
        </w:rPr>
        <w:t xml:space="preserve">que la nouvelle forme apparaît comme prédication transcendantale aristotélicienne de l’école du </w:t>
      </w:r>
      <w:r w:rsidR="00E3066C">
        <w:rPr>
          <w:noProof w:val="0"/>
          <w:lang w:val="fr-FR" w:eastAsia="en-US"/>
        </w:rPr>
        <w:t>Second Maître</w:t>
      </w:r>
      <w:r w:rsidR="0029317D" w:rsidRPr="00D67DD6">
        <w:rPr>
          <w:noProof w:val="0"/>
          <w:lang w:val="fr-FR" w:eastAsia="en-US"/>
        </w:rPr>
        <w:t xml:space="preserve"> et non comm</w:t>
      </w:r>
      <w:r w:rsidR="004B782C" w:rsidRPr="00D67DD6">
        <w:rPr>
          <w:noProof w:val="0"/>
          <w:lang w:val="fr-FR" w:eastAsia="en-US"/>
        </w:rPr>
        <w:t>e vision mystique des illuminés</w:t>
      </w:r>
      <w:r w:rsidR="0029317D" w:rsidRPr="00D67DD6">
        <w:rPr>
          <w:noProof w:val="0"/>
          <w:lang w:val="fr-FR" w:eastAsia="en-US"/>
        </w:rPr>
        <w:t xml:space="preserve"> </w:t>
      </w:r>
      <w:r w:rsidR="004B782C" w:rsidRPr="00D67DD6">
        <w:rPr>
          <w:noProof w:val="0"/>
          <w:lang w:val="fr-FR" w:eastAsia="en-US"/>
        </w:rPr>
        <w:t xml:space="preserve">dans </w:t>
      </w:r>
      <w:r w:rsidR="0029317D" w:rsidRPr="00D67DD6">
        <w:rPr>
          <w:noProof w:val="0"/>
          <w:lang w:val="fr-FR" w:eastAsia="en-US"/>
        </w:rPr>
        <w:t xml:space="preserve">l’école de Plotin. Par le dédoublement de l’être chez Avicenne la première forme de la métaphysique objective est née, qui s’appuie sur la détermination de </w:t>
      </w:r>
      <w:r w:rsidR="00EC384E" w:rsidRPr="00D67DD6">
        <w:rPr>
          <w:noProof w:val="0"/>
          <w:lang w:val="fr-FR" w:eastAsia="en-US"/>
        </w:rPr>
        <w:t xml:space="preserve">l’existant </w:t>
      </w:r>
      <w:r w:rsidR="00EC384E" w:rsidRPr="00D67DD6">
        <w:rPr>
          <w:noProof w:val="0"/>
          <w:lang w:val="fr-FR" w:eastAsia="en-US"/>
        </w:rPr>
        <w:lastRenderedPageBreak/>
        <w:t>du troisième genre</w:t>
      </w:r>
      <w:r w:rsidR="00AE2129" w:rsidRPr="00D67DD6">
        <w:rPr>
          <w:noProof w:val="0"/>
          <w:lang w:val="fr-FR" w:eastAsia="en-US"/>
        </w:rPr>
        <w:t xml:space="preserve">. </w:t>
      </w:r>
      <w:r w:rsidR="00CA1A25" w:rsidRPr="00D67DD6">
        <w:rPr>
          <w:noProof w:val="0"/>
          <w:lang w:val="fr-FR" w:eastAsia="en-US"/>
        </w:rPr>
        <w:t>Pris a</w:t>
      </w:r>
      <w:r w:rsidR="00AE2129" w:rsidRPr="00D67DD6">
        <w:rPr>
          <w:noProof w:val="0"/>
          <w:lang w:val="fr-FR" w:eastAsia="en-US"/>
        </w:rPr>
        <w:t>u niveau de</w:t>
      </w:r>
      <w:r w:rsidR="0029317D" w:rsidRPr="00D67DD6">
        <w:rPr>
          <w:noProof w:val="0"/>
          <w:lang w:val="fr-FR" w:eastAsia="en-US"/>
        </w:rPr>
        <w:t xml:space="preserve"> comitation, le scénario d’Ibn Adi est valable, car il sépare les intentions de la création de l’existence de </w:t>
      </w:r>
      <w:r w:rsidR="001526B5" w:rsidRPr="00D67DD6">
        <w:rPr>
          <w:noProof w:val="0"/>
          <w:lang w:val="fr-FR" w:eastAsia="en-US"/>
        </w:rPr>
        <w:t>Dieu</w:t>
      </w:r>
      <w:r w:rsidR="0029317D" w:rsidRPr="00D67DD6">
        <w:rPr>
          <w:noProof w:val="0"/>
          <w:lang w:val="fr-FR" w:eastAsia="en-US"/>
        </w:rPr>
        <w:t xml:space="preserve"> dans le mode </w:t>
      </w:r>
      <w:r w:rsidR="00331A07" w:rsidRPr="00D67DD6">
        <w:rPr>
          <w:noProof w:val="0"/>
          <w:lang w:val="fr-FR" w:eastAsia="en-US"/>
        </w:rPr>
        <w:t>« </w:t>
      </w:r>
      <w:r w:rsidR="0029317D" w:rsidRPr="00D67DD6">
        <w:rPr>
          <w:i/>
          <w:noProof w:val="0"/>
          <w:lang w:val="fr-FR" w:eastAsia="en-US"/>
        </w:rPr>
        <w:t>esse ad</w:t>
      </w:r>
      <w:r w:rsidR="00331A07" w:rsidRPr="00D67DD6">
        <w:rPr>
          <w:noProof w:val="0"/>
          <w:lang w:val="fr-FR" w:eastAsia="en-US"/>
        </w:rPr>
        <w:t> »</w:t>
      </w:r>
      <w:r w:rsidR="0029317D" w:rsidRPr="00D67DD6">
        <w:rPr>
          <w:noProof w:val="0"/>
          <w:lang w:val="fr-FR" w:eastAsia="en-US"/>
        </w:rPr>
        <w:t xml:space="preserve"> (ch. 2.2). La capacité réflexive de l’intellect divin et humain chez Ibn Adi fonde une nouvelle prédication </w:t>
      </w:r>
      <w:r w:rsidR="0029317D" w:rsidRPr="00D67DD6">
        <w:rPr>
          <w:i/>
          <w:noProof w:val="0"/>
          <w:lang w:val="fr-FR" w:eastAsia="en-US"/>
        </w:rPr>
        <w:t>per prius</w:t>
      </w:r>
      <w:r w:rsidR="0029317D" w:rsidRPr="00D67DD6">
        <w:rPr>
          <w:noProof w:val="0"/>
          <w:lang w:val="fr-FR" w:eastAsia="en-US"/>
        </w:rPr>
        <w:t xml:space="preserve">, qui s’applique toutefois de manière catégorique. La multiplicité primaire prend son origine directement dans l’intellect divin, car les </w:t>
      </w:r>
      <w:r w:rsidR="001B7EB5" w:rsidRPr="00D67DD6">
        <w:rPr>
          <w:noProof w:val="0"/>
          <w:lang w:val="fr-FR" w:eastAsia="en-US"/>
        </w:rPr>
        <w:t>P</w:t>
      </w:r>
      <w:r w:rsidR="0029317D" w:rsidRPr="00D67DD6">
        <w:rPr>
          <w:noProof w:val="0"/>
          <w:lang w:val="fr-FR" w:eastAsia="en-US"/>
        </w:rPr>
        <w:t>ersonnes divines de la Trinité forment une seule substance et elles ne diffèrent que par l’acte de l’autoréflexion</w:t>
      </w:r>
      <w:r w:rsidR="001B7EB5" w:rsidRPr="00D67DD6">
        <w:rPr>
          <w:noProof w:val="0"/>
          <w:lang w:val="fr-FR" w:eastAsia="en-US"/>
        </w:rPr>
        <w:t xml:space="preserve"> spécifique</w:t>
      </w:r>
      <w:r w:rsidR="0029317D" w:rsidRPr="00D67DD6">
        <w:rPr>
          <w:noProof w:val="0"/>
          <w:lang w:val="fr-FR" w:eastAsia="en-US"/>
        </w:rPr>
        <w:t xml:space="preserve">. Ce n’est que dans un deuxième temps, </w:t>
      </w:r>
      <w:r w:rsidR="001B7EB5" w:rsidRPr="00D67DD6">
        <w:rPr>
          <w:noProof w:val="0"/>
          <w:lang w:val="fr-FR" w:eastAsia="en-US"/>
        </w:rPr>
        <w:t xml:space="preserve">à cause de </w:t>
      </w:r>
      <w:r w:rsidR="0029317D" w:rsidRPr="00D67DD6">
        <w:rPr>
          <w:noProof w:val="0"/>
          <w:lang w:val="fr-FR" w:eastAsia="en-US"/>
        </w:rPr>
        <w:t>la pensée créatrice divine, qu’émerge une série de différences qui dépend</w:t>
      </w:r>
      <w:r w:rsidR="001B7EB5" w:rsidRPr="00D67DD6">
        <w:rPr>
          <w:noProof w:val="0"/>
          <w:lang w:val="fr-FR" w:eastAsia="en-US"/>
        </w:rPr>
        <w:t>ent</w:t>
      </w:r>
      <w:r w:rsidR="0029317D" w:rsidRPr="00D67DD6">
        <w:rPr>
          <w:noProof w:val="0"/>
          <w:lang w:val="fr-FR" w:eastAsia="en-US"/>
        </w:rPr>
        <w:t xml:space="preserve"> hiérarchiquement du premier acte de pensée. Avicenne adopte cette doctrine de l’intellect divin actif, qui produit des contenus immanents. Cette doctrine constitue une base </w:t>
      </w:r>
      <w:r w:rsidR="009A5C81" w:rsidRPr="00D67DD6">
        <w:rPr>
          <w:noProof w:val="0"/>
          <w:lang w:val="fr-FR" w:eastAsia="en-US"/>
        </w:rPr>
        <w:t>de l</w:t>
      </w:r>
      <w:r w:rsidR="001D2996" w:rsidRPr="00D67DD6">
        <w:rPr>
          <w:noProof w:val="0"/>
          <w:lang w:val="fr-FR" w:eastAsia="en-US"/>
        </w:rPr>
        <w:t>’</w:t>
      </w:r>
      <w:r w:rsidR="009A5C81" w:rsidRPr="00D67DD6">
        <w:rPr>
          <w:noProof w:val="0"/>
          <w:lang w:val="fr-FR" w:eastAsia="en-US"/>
        </w:rPr>
        <w:t>ontothéologie moderne</w:t>
      </w:r>
      <w:r w:rsidR="00FD255E" w:rsidRPr="00D67DD6">
        <w:rPr>
          <w:noProof w:val="0"/>
          <w:lang w:val="fr-FR" w:eastAsia="en-US"/>
        </w:rPr>
        <w:t xml:space="preserve">. </w:t>
      </w:r>
      <w:r w:rsidR="00713BE0" w:rsidRPr="00D67DD6">
        <w:rPr>
          <w:noProof w:val="0"/>
          <w:lang w:val="fr-FR" w:eastAsia="en-US"/>
        </w:rPr>
        <w:t xml:space="preserve">Dieu moderne crée objectivement le monde comme une bizarre </w:t>
      </w:r>
      <w:r w:rsidR="00713BE0" w:rsidRPr="00D67DD6">
        <w:rPr>
          <w:i/>
          <w:noProof w:val="0"/>
          <w:lang w:val="fr-FR" w:eastAsia="en-US"/>
        </w:rPr>
        <w:t>creatio ex nihilo</w:t>
      </w:r>
      <w:r w:rsidR="00713BE0" w:rsidRPr="00D67DD6">
        <w:rPr>
          <w:i/>
          <w:noProof w:val="0"/>
          <w:lang w:val="fr-FR" w:eastAsia="en-US"/>
        </w:rPr>
        <w:fldChar w:fldCharType="begin"/>
      </w:r>
      <w:r w:rsidR="00713BE0" w:rsidRPr="00D67DD6">
        <w:rPr>
          <w:noProof w:val="0"/>
          <w:lang w:val="fr-FR"/>
        </w:rPr>
        <w:instrText xml:space="preserve"> XE "</w:instrText>
      </w:r>
      <w:r w:rsidR="00713BE0" w:rsidRPr="00D67DD6">
        <w:rPr>
          <w:i/>
          <w:noProof w:val="0"/>
          <w:lang w:val="fr-FR" w:eastAsia="en-US"/>
        </w:rPr>
        <w:instrText>creatio ex nihilo</w:instrText>
      </w:r>
      <w:r w:rsidR="00713BE0" w:rsidRPr="00D67DD6">
        <w:rPr>
          <w:noProof w:val="0"/>
          <w:lang w:val="fr-FR"/>
        </w:rPr>
        <w:instrText xml:space="preserve">" </w:instrText>
      </w:r>
      <w:r w:rsidR="00713BE0" w:rsidRPr="00D67DD6">
        <w:rPr>
          <w:i/>
          <w:noProof w:val="0"/>
          <w:lang w:val="fr-FR" w:eastAsia="en-US"/>
        </w:rPr>
        <w:fldChar w:fldCharType="end"/>
      </w:r>
      <w:r w:rsidR="00713BE0" w:rsidRPr="00D67DD6">
        <w:rPr>
          <w:noProof w:val="0"/>
          <w:lang w:val="fr-FR" w:eastAsia="en-US"/>
        </w:rPr>
        <w:t xml:space="preserve"> dans s</w:t>
      </w:r>
      <w:r w:rsidR="008509DF" w:rsidRPr="00D67DD6">
        <w:rPr>
          <w:noProof w:val="0"/>
          <w:lang w:val="fr-FR" w:eastAsia="en-US"/>
        </w:rPr>
        <w:t xml:space="preserve">on esprit </w:t>
      </w:r>
      <w:r w:rsidR="00713BE0" w:rsidRPr="00D67DD6">
        <w:rPr>
          <w:noProof w:val="0"/>
          <w:lang w:val="fr-FR" w:eastAsia="en-US"/>
        </w:rPr>
        <w:t xml:space="preserve">omniscient. Heureusement, </w:t>
      </w:r>
      <w:r w:rsidR="0011696C" w:rsidRPr="00D67DD6">
        <w:rPr>
          <w:noProof w:val="0"/>
          <w:lang w:val="fr-FR" w:eastAsia="en-US"/>
        </w:rPr>
        <w:t xml:space="preserve">au moins </w:t>
      </w:r>
      <w:r w:rsidR="00713BE0" w:rsidRPr="00D67DD6">
        <w:rPr>
          <w:noProof w:val="0"/>
          <w:lang w:val="fr-FR" w:eastAsia="en-US"/>
        </w:rPr>
        <w:t xml:space="preserve">un </w:t>
      </w:r>
      <w:r w:rsidR="001236ED" w:rsidRPr="00D67DD6">
        <w:rPr>
          <w:noProof w:val="0"/>
          <w:lang w:val="fr-FR" w:eastAsia="en-US"/>
        </w:rPr>
        <w:t xml:space="preserve">académicien est présent </w:t>
      </w:r>
      <w:r w:rsidR="00713BE0" w:rsidRPr="00D67DD6">
        <w:rPr>
          <w:noProof w:val="0"/>
          <w:lang w:val="fr-FR" w:eastAsia="en-US"/>
        </w:rPr>
        <w:t>et il participe assid</w:t>
      </w:r>
      <w:r w:rsidR="009C57C4" w:rsidRPr="00D67DD6">
        <w:rPr>
          <w:noProof w:val="0"/>
          <w:lang w:val="fr-FR" w:eastAsia="en-US"/>
        </w:rPr>
        <w:t xml:space="preserve">ûment à la deuxième étape de </w:t>
      </w:r>
      <w:r w:rsidR="00713BE0" w:rsidRPr="00D67DD6">
        <w:rPr>
          <w:i/>
          <w:noProof w:val="0"/>
          <w:lang w:val="fr-FR" w:eastAsia="en-US"/>
        </w:rPr>
        <w:t>creatio</w:t>
      </w:r>
      <w:r w:rsidR="00713BE0" w:rsidRPr="00D67DD6">
        <w:rPr>
          <w:noProof w:val="0"/>
          <w:lang w:val="fr-FR" w:eastAsia="en-US"/>
        </w:rPr>
        <w:t xml:space="preserve"> démiurgique et tout à fait objective. </w:t>
      </w:r>
      <w:r w:rsidR="0029317D" w:rsidRPr="00D67DD6">
        <w:rPr>
          <w:noProof w:val="0"/>
          <w:lang w:val="fr-FR" w:eastAsia="en-US"/>
        </w:rPr>
        <w:t xml:space="preserve">La prédication </w:t>
      </w:r>
      <w:r w:rsidR="0029317D" w:rsidRPr="00D67DD6">
        <w:rPr>
          <w:i/>
          <w:noProof w:val="0"/>
          <w:lang w:val="fr-FR" w:eastAsia="en-US"/>
        </w:rPr>
        <w:t>per prius</w:t>
      </w:r>
      <w:r w:rsidR="0029317D" w:rsidRPr="00D67DD6">
        <w:rPr>
          <w:noProof w:val="0"/>
          <w:lang w:val="fr-FR" w:eastAsia="en-US"/>
        </w:rPr>
        <w:t xml:space="preserve"> sur le mode de </w:t>
      </w:r>
      <w:r w:rsidR="00223043" w:rsidRPr="00D67DD6">
        <w:rPr>
          <w:noProof w:val="0"/>
          <w:lang w:val="fr-FR" w:eastAsia="en-US"/>
        </w:rPr>
        <w:t>l’existant</w:t>
      </w:r>
      <w:r w:rsidR="0029317D" w:rsidRPr="00D67DD6">
        <w:rPr>
          <w:noProof w:val="0"/>
          <w:lang w:val="fr-FR" w:eastAsia="en-US"/>
        </w:rPr>
        <w:t xml:space="preserve"> objectif </w:t>
      </w:r>
      <w:r w:rsidR="009F1424" w:rsidRPr="00D67DD6">
        <w:rPr>
          <w:noProof w:val="0"/>
          <w:lang w:val="fr-FR" w:eastAsia="en-US"/>
        </w:rPr>
        <w:t xml:space="preserve">divine </w:t>
      </w:r>
      <w:r w:rsidR="0029317D" w:rsidRPr="00D67DD6">
        <w:rPr>
          <w:noProof w:val="0"/>
          <w:lang w:val="fr-FR" w:eastAsia="en-US"/>
        </w:rPr>
        <w:t xml:space="preserve">doit être suivie d’une prédication sur le mode </w:t>
      </w:r>
      <w:r w:rsidR="0029317D" w:rsidRPr="00D67DD6">
        <w:rPr>
          <w:i/>
          <w:noProof w:val="0"/>
          <w:lang w:val="fr-FR" w:eastAsia="en-US"/>
        </w:rPr>
        <w:t>per posterius</w:t>
      </w:r>
      <w:r w:rsidR="0029317D" w:rsidRPr="00D67DD6">
        <w:rPr>
          <w:noProof w:val="0"/>
          <w:lang w:val="fr-FR" w:eastAsia="en-US"/>
        </w:rPr>
        <w:t>, sinon</w:t>
      </w:r>
      <w:r w:rsidR="009630D9" w:rsidRPr="00D67DD6">
        <w:rPr>
          <w:noProof w:val="0"/>
          <w:lang w:val="fr-FR" w:eastAsia="en-US"/>
        </w:rPr>
        <w:t xml:space="preserve"> il n’y a pas de métaphysique de</w:t>
      </w:r>
      <w:r w:rsidR="0029317D" w:rsidRPr="00D67DD6">
        <w:rPr>
          <w:noProof w:val="0"/>
          <w:lang w:val="fr-FR" w:eastAsia="en-US"/>
        </w:rPr>
        <w:t xml:space="preserve"> </w:t>
      </w:r>
      <w:r w:rsidR="001930B0" w:rsidRPr="00D67DD6">
        <w:rPr>
          <w:i/>
          <w:noProof w:val="0"/>
          <w:lang w:val="fr-FR" w:eastAsia="en-US"/>
        </w:rPr>
        <w:t>Modernorum</w:t>
      </w:r>
      <w:r w:rsidR="00A44704" w:rsidRPr="00D67DD6">
        <w:rPr>
          <w:noProof w:val="0"/>
          <w:lang w:val="fr-FR" w:eastAsia="en-US"/>
        </w:rPr>
        <w:t>.</w:t>
      </w:r>
    </w:p>
    <w:p w14:paraId="75668616" w14:textId="18FD81E8" w:rsidR="0014069E" w:rsidRPr="00D67DD6" w:rsidRDefault="0014069E" w:rsidP="0014069E">
      <w:pPr>
        <w:ind w:firstLine="397"/>
        <w:rPr>
          <w:noProof w:val="0"/>
          <w:lang w:val="fr-FR" w:eastAsia="en-US"/>
        </w:rPr>
      </w:pPr>
      <w:r w:rsidRPr="00D67DD6">
        <w:rPr>
          <w:noProof w:val="0"/>
          <w:lang w:val="fr-FR" w:eastAsia="en-US"/>
        </w:rPr>
        <w:t>Avicenne, tout comme les néoplatoniciens, après avoir conçu la nouvelle détermination de la chose, devait aussi introduire une nouvelle forme de physique, qui se rapporte au corps du troisième genre (ch. 1.3.3). Sa détermination du corps objectif</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corps objectif</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reprend la</w:t>
      </w:r>
      <w:r w:rsidR="006322E9" w:rsidRPr="00D67DD6">
        <w:rPr>
          <w:noProof w:val="0"/>
          <w:lang w:val="fr-FR" w:eastAsia="en-US"/>
        </w:rPr>
        <w:t xml:space="preserve"> tradition néoplatonicienne d</w:t>
      </w:r>
      <w:r w:rsidRPr="00D67DD6">
        <w:rPr>
          <w:noProof w:val="0"/>
          <w:lang w:val="fr-FR" w:eastAsia="en-US"/>
        </w:rPr>
        <w:t>’</w:t>
      </w:r>
      <w:r w:rsidRPr="00D67DD6">
        <w:rPr>
          <w:i/>
          <w:noProof w:val="0"/>
          <w:lang w:val="fr-FR" w:eastAsia="en-US"/>
        </w:rPr>
        <w:t>Isagoge</w:t>
      </w:r>
      <w:r w:rsidRPr="00D67DD6">
        <w:rPr>
          <w:noProof w:val="0"/>
          <w:lang w:val="fr-FR" w:eastAsia="en-US"/>
        </w:rPr>
        <w:t xml:space="preserve">, qui avait été donnée dans la falsafa depuis </w:t>
      </w:r>
      <w:r w:rsidR="00CA78ED" w:rsidRPr="00D67DD6">
        <w:rPr>
          <w:noProof w:val="0"/>
          <w:lang w:val="fr-FR" w:eastAsia="en-US"/>
        </w:rPr>
        <w:t>al-Kindi</w:t>
      </w:r>
      <w:r w:rsidRPr="00D67DD6">
        <w:rPr>
          <w:noProof w:val="0"/>
          <w:lang w:val="fr-FR" w:eastAsia="en-US"/>
        </w:rPr>
        <w:fldChar w:fldCharType="begin"/>
      </w:r>
      <w:r w:rsidRPr="00D67DD6">
        <w:rPr>
          <w:noProof w:val="0"/>
          <w:lang w:val="fr-FR"/>
        </w:rPr>
        <w:instrText xml:space="preserve"> XE "</w:instrText>
      </w:r>
      <w:r w:rsidR="00CA78ED" w:rsidRPr="00D67DD6">
        <w:rPr>
          <w:noProof w:val="0"/>
          <w:lang w:val="fr-FR" w:eastAsia="en-US"/>
        </w:rPr>
        <w:instrText>al-Kindi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Hunain Ibn Ishāq</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Hunain Ibn Ishāq</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 modernité islamique adopta la théorie de Simplicius</w:t>
      </w:r>
      <w:r w:rsidR="00E21257" w:rsidRPr="00D67DD6">
        <w:rPr>
          <w:noProof w:val="0"/>
          <w:lang w:val="fr-FR" w:eastAsia="en-US"/>
        </w:rPr>
        <w:t xml:space="preserve"> </w:t>
      </w:r>
      <w:r w:rsidRPr="00D67DD6">
        <w:rPr>
          <w:noProof w:val="0"/>
          <w:lang w:val="fr-FR" w:eastAsia="en-US"/>
        </w:rPr>
        <w:t>qui définit le corps dans l’environnement des déterminations objectives du diacosmos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diacosmos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démiurgique, c’est-à-dire en dehors de la donation effective du corps matériel. Le principe clé a été introduit par Jamblique dans le mode « Limité</w:t>
      </w:r>
      <w:r w:rsidRPr="00D67DD6">
        <w:rPr>
          <w:rFonts w:cs="Calibri"/>
          <w:noProof w:val="0"/>
          <w:lang w:val="fr-FR" w:eastAsia="en-US"/>
        </w:rPr>
        <w:t>—</w:t>
      </w:r>
      <w:r w:rsidRPr="00D67DD6">
        <w:rPr>
          <w:noProof w:val="0"/>
          <w:lang w:val="fr-FR" w:eastAsia="en-US"/>
        </w:rPr>
        <w:t>Illimité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Limité—Illimité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Le néoplatonisme et après lui la falsafa ont créé une matière du troisième genre en ajoutant une détermination substantielle de la nouvelle forme à la première matière indéterminée (ch. 1.3.2). Pour définir la détermination du corps objectif, Avicenne procède de manière similaire à Simplicius. Grâce à l’existant minimal mentionné ci-dessus et à la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propriétés accidentelles données </w:t>
      </w:r>
      <w:r w:rsidRPr="00D67DD6">
        <w:rPr>
          <w:i/>
          <w:noProof w:val="0"/>
          <w:lang w:val="fr-FR" w:eastAsia="en-US"/>
        </w:rPr>
        <w:t>per posterius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une détermination objective du corps se présente en tant qu</w:t>
      </w:r>
      <w:r w:rsidRPr="00D67DD6">
        <w:rPr>
          <w:rFonts w:cs="Calibri"/>
          <w:noProof w:val="0"/>
          <w:lang w:val="fr-FR" w:eastAsia="en-US"/>
        </w:rPr>
        <w:t>’</w:t>
      </w:r>
      <w:r w:rsidRPr="00D67DD6">
        <w:rPr>
          <w:noProof w:val="0"/>
          <w:lang w:val="fr-FR" w:eastAsia="en-US"/>
        </w:rPr>
        <w:t>une nouvelle substance du troisième genre.</w:t>
      </w:r>
    </w:p>
    <w:p w14:paraId="7932FF23" w14:textId="77777777" w:rsidR="0014069E" w:rsidRPr="00D67DD6" w:rsidRDefault="0014069E" w:rsidP="0014069E">
      <w:pPr>
        <w:pStyle w:val="Citace"/>
        <w:rPr>
          <w:lang w:val="fr-FR"/>
        </w:rPr>
      </w:pPr>
      <w:r w:rsidRPr="00D67DD6">
        <w:rPr>
          <w:lang w:val="fr-FR"/>
        </w:rPr>
        <w:lastRenderedPageBreak/>
        <w:t>« La certitude réelle sur le corps objectivement subsistant (</w:t>
      </w:r>
      <w:r w:rsidRPr="00D67DD6">
        <w:rPr>
          <w:i/>
          <w:lang w:val="fr-FR"/>
        </w:rPr>
        <w:t>ipsum essendi corpus</w:t>
      </w:r>
      <w:r w:rsidRPr="00D67DD6">
        <w:rPr>
          <w:lang w:val="fr-FR"/>
        </w:rPr>
        <w:t>) et notre cognition de ce corps objectif n’ont pas besoin du corps réel déterminé (</w:t>
      </w:r>
      <w:r w:rsidRPr="00D67DD6">
        <w:rPr>
          <w:i/>
          <w:lang w:val="fr-FR"/>
        </w:rPr>
        <w:t>non eget ut sit finitum</w:t>
      </w:r>
      <w:r w:rsidRPr="00D67DD6">
        <w:rPr>
          <w:lang w:val="fr-FR"/>
        </w:rPr>
        <w:t>). La finitude est une détermination accidentelle, qui est attribuée au corps matériel en mode de la comitation (</w:t>
      </w:r>
      <w:r w:rsidRPr="00D67DD6">
        <w:rPr>
          <w:i/>
          <w:lang w:val="fr-FR"/>
        </w:rPr>
        <w:t>finitio enim accidentale est ei comitans</w:t>
      </w:r>
      <w:r w:rsidRPr="00D67DD6">
        <w:rPr>
          <w:lang w:val="fr-FR"/>
        </w:rPr>
        <w:t xml:space="preserve">). Pour pouvoir imaginer un corps, il n’y a pas besoin de finitude. Celui qui imagine un corps infini ne crée pas un corps absurde, et il ne nie pas non plus un corps fini en créant une telle idée. » </w:t>
      </w:r>
      <w:r w:rsidRPr="00D67DD6">
        <w:rPr>
          <w:rStyle w:val="Znakapoznpodarou"/>
          <w:lang w:val="fr-FR"/>
        </w:rPr>
        <w:footnoteReference w:id="147"/>
      </w:r>
      <w:r w:rsidRPr="00D67DD6">
        <w:rPr>
          <w:lang w:val="fr-FR"/>
        </w:rPr>
        <w:t xml:space="preserve"> </w:t>
      </w:r>
    </w:p>
    <w:p w14:paraId="3472D960" w14:textId="242FAB62" w:rsidR="0014069E" w:rsidRPr="00D67DD6" w:rsidRDefault="0014069E" w:rsidP="0014069E">
      <w:pPr>
        <w:rPr>
          <w:noProof w:val="0"/>
          <w:lang w:val="fr-FR" w:eastAsia="en-US"/>
        </w:rPr>
      </w:pPr>
      <w:r w:rsidRPr="00D67DD6">
        <w:rPr>
          <w:noProof w:val="0"/>
          <w:lang w:val="fr-FR" w:eastAsia="en-US"/>
        </w:rPr>
        <w:t>La citation explique la finitude du corps comme un accident, qui est donné dans l’ordre de la détermination formelle, c’est-à-dire comme une propriété supplémentaire (</w:t>
      </w:r>
      <w:r w:rsidRPr="00D67DD6">
        <w:rPr>
          <w:i/>
          <w:noProof w:val="0"/>
          <w:lang w:val="fr-FR" w:eastAsia="en-US"/>
        </w:rPr>
        <w:t>accidentale et comitans</w:t>
      </w:r>
      <w:r w:rsidRPr="00D67DD6">
        <w:rPr>
          <w:noProof w:val="0"/>
          <w:lang w:val="fr-FR" w:eastAsia="en-US"/>
        </w:rPr>
        <w:t>). La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déterminations substantielles se fait </w:t>
      </w:r>
      <w:r w:rsidRPr="00D67DD6">
        <w:rPr>
          <w:i/>
          <w:noProof w:val="0"/>
          <w:lang w:val="fr-FR" w:eastAsia="en-US"/>
        </w:rPr>
        <w:t>per posterius</w:t>
      </w:r>
      <w:r w:rsidRPr="00D67DD6">
        <w:rPr>
          <w:noProof w:val="0"/>
          <w:lang w:val="fr-FR" w:eastAsia="en-US"/>
        </w:rPr>
        <w:t xml:space="preserve">. Elle crée la détermination objective des choses uniques actuelles en mode subjectif fait </w:t>
      </w:r>
      <w:r w:rsidRPr="00D67DD6">
        <w:rPr>
          <w:i/>
          <w:noProof w:val="0"/>
          <w:lang w:val="fr-FR" w:eastAsia="en-US"/>
        </w:rPr>
        <w:t>ex nihilo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creatio ex nihilo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 mode de comitation remplaça la comitation d’Ibn Adi, qui est donnée au niveau de l’intention et de la réflexion du Créateur divin (ch. 2.2). Formellement, le corps peut être infini. Nous pouvons le concevoir comme tel en imagination même s’il n’existe pas dans la réalité. La seule condition formelle pour faire une telle création absurde d’un corps contradictoire est la différence théurgique entre l’existant limité et l’existant illimité proposée par Jamblique. Le concept de corps objectivement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corps objectif</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infini contient une définition subjective d’un corps quasi physique au moyen d’une différence formelle. Celle-ci est nécessaire pour établir une existence minimale, qui remplace le corps réel et la prédication hyparchique faite par l</w:t>
      </w:r>
      <w:r w:rsidRPr="00D67DD6">
        <w:rPr>
          <w:rFonts w:cs="Calibri"/>
          <w:noProof w:val="0"/>
          <w:lang w:val="fr-FR" w:eastAsia="en-US"/>
        </w:rPr>
        <w:t>’</w:t>
      </w:r>
      <w:r w:rsidRPr="00D67DD6">
        <w:rPr>
          <w:noProof w:val="0"/>
          <w:lang w:val="fr-FR" w:eastAsia="en-US"/>
        </w:rPr>
        <w:t>imposition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 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 prédication objective est fondée sur la différence formelle qui distingue un corps objectif d’un autre. Cette intention du corps objectif est suffisante pour que l’intellect crée au moins un minimum d’étantité pour le corps infini. Un tel corps est donné par opposition au néant absolu (</w:t>
      </w:r>
      <w:r w:rsidRPr="00D67DD6">
        <w:rPr>
          <w:i/>
          <w:noProof w:val="0"/>
          <w:lang w:val="fr-FR" w:eastAsia="en-US"/>
        </w:rPr>
        <w:t>non imaginat corpus non corpus</w:t>
      </w:r>
      <w:r w:rsidRPr="00D67DD6">
        <w:rPr>
          <w:noProof w:val="0"/>
          <w:lang w:val="fr-FR" w:eastAsia="en-US"/>
        </w:rPr>
        <w:t xml:space="preserve">). Dans cette opération imaginative est cachée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vérité et de la non-vérité du futur nombre infinitésimal fait par la dérivation et l’intégration (OBJ II, ch. 1.4). L’utilisation de la double négation « </w:t>
      </w:r>
      <w:r w:rsidRPr="00D67DD6">
        <w:rPr>
          <w:i/>
          <w:noProof w:val="0"/>
          <w:lang w:val="fr-FR" w:eastAsia="en-US"/>
        </w:rPr>
        <w:t>non</w:t>
      </w:r>
      <w:r w:rsidRPr="00D67DD6">
        <w:rPr>
          <w:rFonts w:cs="Calibri"/>
          <w:i/>
          <w:noProof w:val="0"/>
          <w:lang w:val="fr-FR" w:eastAsia="en-US"/>
        </w:rPr>
        <w:t>—</w:t>
      </w:r>
      <w:r w:rsidRPr="00D67DD6">
        <w:rPr>
          <w:i/>
          <w:noProof w:val="0"/>
          <w:lang w:val="fr-FR" w:eastAsia="en-US"/>
        </w:rPr>
        <w:t>non</w:t>
      </w:r>
      <w:r w:rsidRPr="00D67DD6">
        <w:rPr>
          <w:noProof w:val="0"/>
          <w:lang w:val="fr-FR" w:eastAsia="en-US"/>
        </w:rPr>
        <w:t xml:space="preserve"> » est d’une importance capitale. Un double négatif donne un positif. Cette opération logique établit un nouveau </w:t>
      </w:r>
      <w:r w:rsidRPr="00D67DD6">
        <w:rPr>
          <w:i/>
          <w:noProof w:val="0"/>
          <w:lang w:val="fr-FR" w:eastAsia="en-US"/>
        </w:rPr>
        <w:t>modus ponens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ponens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qui crée un corps objectif du troisième type. </w:t>
      </w:r>
      <w:r w:rsidRPr="00D67DD6">
        <w:rPr>
          <w:noProof w:val="0"/>
          <w:lang w:val="fr-FR"/>
        </w:rPr>
        <w:t xml:space="preserve">Le principe du tiers exclu fonctionne </w:t>
      </w:r>
      <w:r w:rsidRPr="00D67DD6">
        <w:rPr>
          <w:noProof w:val="0"/>
          <w:lang w:val="fr-FR" w:eastAsia="en-US"/>
        </w:rPr>
        <w:t xml:space="preserve">dans le </w:t>
      </w:r>
      <w:r w:rsidRPr="00D67DD6">
        <w:rPr>
          <w:noProof w:val="0"/>
          <w:lang w:val="fr-FR" w:eastAsia="en-US"/>
        </w:rPr>
        <w:lastRenderedPageBreak/>
        <w:t>mode dualiste de « l’existant minimal</w:t>
      </w:r>
      <w:r w:rsidR="00FE1146" w:rsidRPr="00D67DD6">
        <w:rPr>
          <w:noProof w:val="0"/>
          <w:lang w:val="fr-FR" w:eastAsia="en-US"/>
        </w:rPr>
        <w:t xml:space="preserve"> </w:t>
      </w:r>
      <w:r w:rsidRPr="00D67DD6">
        <w:rPr>
          <w:rFonts w:cs="Calibri"/>
          <w:noProof w:val="0"/>
          <w:lang w:val="fr-FR" w:eastAsia="en-US"/>
        </w:rPr>
        <w:t>—</w:t>
      </w:r>
      <w:r w:rsidR="00FE1146" w:rsidRPr="00D67DD6">
        <w:rPr>
          <w:rFonts w:cs="Calibri"/>
          <w:noProof w:val="0"/>
          <w:lang w:val="fr-FR" w:eastAsia="en-US"/>
        </w:rPr>
        <w:t xml:space="preserve"> </w:t>
      </w:r>
      <w:r w:rsidRPr="00D67DD6">
        <w:rPr>
          <w:noProof w:val="0"/>
          <w:lang w:val="fr-FR" w:eastAsia="en-US"/>
        </w:rPr>
        <w:t>le non-être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non-être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 Un sens complètement formel du corps est apparu dans le monde moderne et il a été créé </w:t>
      </w:r>
      <w:r w:rsidRPr="00D67DD6">
        <w:rPr>
          <w:i/>
          <w:noProof w:val="0"/>
          <w:lang w:val="fr-FR" w:eastAsia="en-US"/>
        </w:rPr>
        <w:t>ex nihilo</w:t>
      </w:r>
      <w:r w:rsidRPr="00D67DD6">
        <w:rPr>
          <w:noProof w:val="0"/>
          <w:lang w:val="fr-FR" w:eastAsia="en-US"/>
        </w:rPr>
        <w:t>. Aristote aurait certainement rejeté une telle version nihiliste de la physique, tout comme les aristotéliciens de falsafa et de scolastique. La détermination de l’existant selon Avicenne, pa</w:t>
      </w:r>
      <w:r w:rsidR="00402E44" w:rsidRPr="00D67DD6">
        <w:rPr>
          <w:noProof w:val="0"/>
          <w:lang w:val="fr-FR" w:eastAsia="en-US"/>
        </w:rPr>
        <w:t xml:space="preserve">r contre, a été acceptée par </w:t>
      </w:r>
      <w:r w:rsidRPr="00D67DD6">
        <w:rPr>
          <w:noProof w:val="0"/>
          <w:lang w:val="fr-FR" w:eastAsia="en-US"/>
        </w:rPr>
        <w:t>Bonaventure et par Olivi</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Olivi, J.</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la prédication minimaliste de l’existant. Pour implanter cette définition, il suffit d’établir la différence formelle et définitive du rien (</w:t>
      </w:r>
      <w:r w:rsidRPr="00D67DD6">
        <w:rPr>
          <w:i/>
          <w:noProof w:val="0"/>
          <w:lang w:val="fr-FR" w:eastAsia="en-US"/>
        </w:rPr>
        <w:t>non repugnat esse,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non repugnat esse</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xml:space="preserve"> </w:t>
      </w:r>
      <w:r w:rsidRPr="00D67DD6">
        <w:rPr>
          <w:noProof w:val="0"/>
          <w:lang w:val="fr-FR" w:eastAsia="en-US"/>
        </w:rPr>
        <w:t>OBJ III, ch. 5.1.1). La division de la portion minimale de l’être (</w:t>
      </w:r>
      <w:r w:rsidRPr="00D67DD6">
        <w:rPr>
          <w:i/>
          <w:noProof w:val="0"/>
          <w:lang w:val="fr-FR" w:eastAsia="en-US"/>
        </w:rPr>
        <w:t>corpus</w:t>
      </w:r>
      <w:r w:rsidRPr="00D67DD6">
        <w:rPr>
          <w:rFonts w:cs="Calibri"/>
          <w:i/>
          <w:noProof w:val="0"/>
          <w:lang w:val="fr-FR" w:eastAsia="en-US"/>
        </w:rPr>
        <w:t>—</w:t>
      </w:r>
      <w:r w:rsidRPr="00D67DD6">
        <w:rPr>
          <w:i/>
          <w:noProof w:val="0"/>
          <w:lang w:val="fr-FR" w:eastAsia="en-US"/>
        </w:rPr>
        <w:t>non corpus</w:t>
      </w:r>
      <w:r w:rsidRPr="00D67DD6">
        <w:rPr>
          <w:noProof w:val="0"/>
          <w:lang w:val="fr-FR" w:eastAsia="en-US"/>
        </w:rPr>
        <w:t>) se trouve au niveau de l’intention seconde (</w:t>
      </w:r>
      <w:r w:rsidRPr="00D67DD6">
        <w:rPr>
          <w:i/>
          <w:noProof w:val="0"/>
          <w:lang w:val="fr-FR" w:eastAsia="en-US"/>
        </w:rPr>
        <w:t>ad imaginandum</w:t>
      </w:r>
      <w:r w:rsidRPr="00D67DD6">
        <w:rPr>
          <w:noProof w:val="0"/>
          <w:lang w:val="fr-FR" w:eastAsia="en-US"/>
        </w:rPr>
        <w:t>). Ce proc</w:t>
      </w:r>
      <w:r w:rsidRPr="00D67DD6">
        <w:rPr>
          <w:rFonts w:cs="Calibri"/>
          <w:noProof w:val="0"/>
          <w:lang w:val="fr-FR" w:eastAsia="en-US"/>
        </w:rPr>
        <w:t>é</w:t>
      </w:r>
      <w:r w:rsidRPr="00D67DD6">
        <w:rPr>
          <w:noProof w:val="0"/>
          <w:lang w:val="fr-FR" w:eastAsia="en-US"/>
        </w:rPr>
        <w:t>dé joue un rôle clé dans la métaphysique de Henri de Gand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Henri de Gand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Duns Scotus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Duns Scotus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En introduisant la dose minimale de l’existence objective, Avicenne fonda la « métaphysique des chimères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métaphysique des chimères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qui a été accomplie par Gandavus (OBJ III, ch. 5.2.1). Avicenne fit une définition objective de l’intuition provenant d’Alfar</w:t>
      </w:r>
      <w:r w:rsidR="00DF7500" w:rsidRPr="00D67DD6">
        <w:rPr>
          <w:noProof w:val="0"/>
          <w:lang w:val="fr-FR" w:eastAsia="en-US"/>
        </w:rPr>
        <w:t>abi qui se fait sur le plan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Il accorda à l’objet de la seconde intention un minimum d’existence et de signification. Cette entité est déterminée par un quantum minimal de l’être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étant minimal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qui se détermine par l’acte d’opération formelle.</w:t>
      </w:r>
      <w:r w:rsidRPr="00D67DD6">
        <w:rPr>
          <w:noProof w:val="0"/>
          <w:vertAlign w:val="superscript"/>
          <w:lang w:val="fr-FR"/>
        </w:rPr>
        <w:footnoteReference w:id="148"/>
      </w:r>
      <w:r w:rsidRPr="00D67DD6">
        <w:rPr>
          <w:noProof w:val="0"/>
          <w:lang w:val="fr-FR" w:eastAsia="en-US"/>
        </w:rPr>
        <w:t xml:space="preserve"> La physique moderne n’a pas besoin d’avoir une </w:t>
      </w:r>
      <w:r w:rsidR="00A74902" w:rsidRPr="00D67DD6">
        <w:rPr>
          <w:noProof w:val="0"/>
          <w:lang w:val="fr-FR" w:eastAsia="en-US"/>
        </w:rPr>
        <w:t>extens</w:t>
      </w:r>
      <w:r w:rsidR="00E364AA" w:rsidRPr="00D67DD6">
        <w:rPr>
          <w:noProof w:val="0"/>
          <w:lang w:val="fr-FR" w:eastAsia="en-US"/>
        </w:rPr>
        <w:t xml:space="preserve">ion </w:t>
      </w:r>
      <w:r w:rsidRPr="00D67DD6">
        <w:rPr>
          <w:noProof w:val="0"/>
          <w:lang w:val="fr-FR" w:eastAsia="en-US"/>
        </w:rPr>
        <w:t>du corps effectivement donné, mais seulement une intention logiquement et formellement façonnée du corps objectif. Le corps moderne est défini comme une substance atomique indivisible du troisième genre dans le style du néoplatonisme (ch. 1.3.1). La citation d’Avicenne montre que le corps du troisième type peut aussi être doté de propriétés qui ne sont pas possibles dans la réalité. Le corps infini est possible, parce que l’infini en tant qu’hypostase moderne s</w:t>
      </w:r>
      <w:r w:rsidRPr="00D67DD6">
        <w:rPr>
          <w:rFonts w:cs="Calibri"/>
          <w:noProof w:val="0"/>
          <w:lang w:val="fr-FR" w:eastAsia="en-US"/>
        </w:rPr>
        <w:t>’</w:t>
      </w:r>
      <w:r w:rsidRPr="00D67DD6">
        <w:rPr>
          <w:noProof w:val="0"/>
          <w:lang w:val="fr-FR" w:eastAsia="en-US"/>
        </w:rPr>
        <w:t>applique au corps du troisième type en vertu de la comitation. L’imagination objective d’Avicenne introduit le concept d’infini</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concept d’infini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physique, qui est important pour la science objective occidentale. Bonaventure l’a établi pour la scolastique latine (OBJ III, ch. 4.1.1). Les corps réels sont caractérisés par la tridimensionnalité effective. Mais cette propriété peut être séparée de la nouvelle détermination de la corporéité donnée en dehors du corps réel. Simplicius et Philoponus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Philoponus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accomplirent ce procédé pour la première fois (ch. 1.3.3). Le concept de la quantité comme forme pure hors de la réalité est déterminé par </w:t>
      </w:r>
      <w:r w:rsidRPr="00D67DD6">
        <w:rPr>
          <w:noProof w:val="0"/>
          <w:lang w:val="fr-FR" w:eastAsia="en-US"/>
        </w:rPr>
        <w:lastRenderedPageBreak/>
        <w:t xml:space="preserve">la logique formelle du type « A ≠ non-A ». Le corps infini imaginaire et </w:t>
      </w:r>
      <w:r w:rsidR="007C7653">
        <w:rPr>
          <w:noProof w:val="0"/>
          <w:lang w:val="fr-FR" w:eastAsia="en-US"/>
        </w:rPr>
        <w:t>non existant</w:t>
      </w:r>
      <w:r w:rsidRPr="00D67DD6">
        <w:rPr>
          <w:noProof w:val="0"/>
          <w:lang w:val="fr-FR" w:eastAsia="en-US"/>
        </w:rPr>
        <w:t xml:space="preserve"> est pris en lui-même et il reçoit une existence quasi actuelle par </w:t>
      </w:r>
      <w:r w:rsidR="00962E76" w:rsidRPr="00962E76">
        <w:rPr>
          <w:i/>
          <w:noProof w:val="0"/>
          <w:lang w:val="fr-FR" w:eastAsia="en-US"/>
        </w:rPr>
        <w:t>illuminatio</w:t>
      </w:r>
      <w:r w:rsidRPr="00D67DD6">
        <w:rPr>
          <w:noProof w:val="0"/>
          <w:lang w:val="fr-FR" w:eastAsia="en-US"/>
        </w:rPr>
        <w:t>n de l’intellect actif. Celui-ci agit dans l’âme par l’intermédiaire de l’intellect individuel acquis. Avicenne établit une ligne métaphysique « Scotus</w:t>
      </w:r>
      <w:r w:rsidRPr="00D67DD6">
        <w:rPr>
          <w:rFonts w:cs="Calibri"/>
          <w:noProof w:val="0"/>
          <w:lang w:val="fr-FR" w:eastAsia="en-US"/>
        </w:rPr>
        <w:t>—</w:t>
      </w:r>
      <w:r w:rsidRPr="00D67DD6">
        <w:rPr>
          <w:noProof w:val="0"/>
          <w:lang w:val="fr-FR" w:eastAsia="en-US"/>
        </w:rPr>
        <w:t>Descartes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Descartes,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w:t>
      </w:r>
      <w:r w:rsidR="00F15136" w:rsidRPr="00D67DD6">
        <w:rPr>
          <w:noProof w:val="0"/>
          <w:lang w:val="fr-FR" w:eastAsia="en-US"/>
        </w:rPr>
        <w:t xml:space="preserve">», </w:t>
      </w:r>
      <w:r w:rsidRPr="00D67DD6">
        <w:rPr>
          <w:noProof w:val="0"/>
          <w:lang w:val="fr-FR" w:eastAsia="en-US"/>
        </w:rPr>
        <w:t>en introduisant la détermination primaire de l’existant au niveau de l’intellect qui opère à travers l’imagination scientifique. Sous l’auspice des Furies, la mytho</w:t>
      </w:r>
      <w:r w:rsidR="00F91C84" w:rsidRPr="00D67DD6">
        <w:rPr>
          <w:noProof w:val="0"/>
          <w:lang w:val="fr-FR" w:eastAsia="en-US"/>
        </w:rPr>
        <w:t xml:space="preserve">logie </w:t>
      </w:r>
      <w:r w:rsidRPr="00D67DD6">
        <w:rPr>
          <w:noProof w:val="0"/>
          <w:lang w:val="fr-FR" w:eastAsia="en-US"/>
        </w:rPr>
        <w:t>platonicienne de l’allégorie de la caverne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allégorie de la caverne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reçoit une variante objective et scientifique en raison de la disparition du corps physique (</w:t>
      </w:r>
      <w:r w:rsidRPr="00D67DD6">
        <w:rPr>
          <w:i/>
          <w:noProof w:val="0"/>
          <w:lang w:val="fr-FR" w:eastAsia="en-US"/>
        </w:rPr>
        <w:t>Seinsvergessenheit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Seinsvergessenheit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1.2). L’intellect trouve une sécurité absolue et détachée de l’existence primaire des choses uniques et des universaux. Le </w:t>
      </w:r>
      <w:r w:rsidR="007D358F" w:rsidRPr="00D67DD6">
        <w:rPr>
          <w:noProof w:val="0"/>
          <w:lang w:val="fr-FR" w:eastAsia="en-US"/>
        </w:rPr>
        <w:t xml:space="preserve">fondement </w:t>
      </w:r>
      <w:r w:rsidRPr="00D67DD6">
        <w:rPr>
          <w:noProof w:val="0"/>
          <w:lang w:val="fr-FR" w:eastAsia="en-US"/>
        </w:rPr>
        <w:t xml:space="preserve">est fait par un aperçu direct de </w:t>
      </w:r>
      <w:r w:rsidRPr="00D67DD6">
        <w:rPr>
          <w:i/>
          <w:noProof w:val="0"/>
          <w:lang w:val="fr-FR" w:eastAsia="en-US"/>
        </w:rPr>
        <w:t>quidditas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quidditas</w:instrText>
      </w:r>
      <w:r w:rsidRPr="00D67DD6">
        <w:rPr>
          <w:noProof w:val="0"/>
          <w:lang w:val="fr-FR"/>
        </w:rPr>
        <w:instrText xml:space="preserve">" </w:instrText>
      </w:r>
      <w:r w:rsidRPr="00D67DD6">
        <w:rPr>
          <w:i/>
          <w:noProof w:val="0"/>
          <w:lang w:val="fr-FR" w:eastAsia="en-US"/>
        </w:rPr>
        <w:fldChar w:fldCharType="end"/>
      </w:r>
      <w:r w:rsidR="00465459" w:rsidRPr="00D67DD6">
        <w:rPr>
          <w:noProof w:val="0"/>
          <w:lang w:val="fr-FR" w:eastAsia="en-US"/>
        </w:rPr>
        <w:t xml:space="preserve"> des </w:t>
      </w:r>
      <w:r w:rsidR="00307D2B" w:rsidRPr="00D67DD6">
        <w:rPr>
          <w:noProof w:val="0"/>
          <w:lang w:val="fr-FR" w:eastAsia="en-US"/>
        </w:rPr>
        <w:t>individu</w:t>
      </w:r>
      <w:r w:rsidR="00465459" w:rsidRPr="00D67DD6">
        <w:rPr>
          <w:noProof w:val="0"/>
          <w:lang w:val="fr-FR" w:eastAsia="en-US"/>
        </w:rPr>
        <w:t>s objectifs</w:t>
      </w:r>
      <w:r w:rsidRPr="00D67DD6">
        <w:rPr>
          <w:noProof w:val="0"/>
          <w:lang w:val="fr-FR" w:eastAsia="en-US"/>
        </w:rPr>
        <w:t>. Avicenne changea la conception aristotélicienne du datif métaphysique bâti sur la première substance pour accorder la priorité au Donneur mythique des formes objectives. La détermination combinant la première et la seconde substance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seconde substance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d’Aristote détient une portion minimale, purement formelle, de l’existant individuel. Elle est donnée au niveau de l’identité comme une portion minimale</w:t>
      </w:r>
      <w:r w:rsidRPr="00D67DD6">
        <w:rPr>
          <w:noProof w:val="0"/>
          <w:lang w:val="fr-FR" w:eastAsia="en-US"/>
        </w:rPr>
        <w:fldChar w:fldCharType="begin"/>
      </w:r>
      <w:r w:rsidRPr="00D67DD6">
        <w:rPr>
          <w:noProof w:val="0"/>
          <w:lang w:val="fr-FR"/>
        </w:rPr>
        <w:instrText xml:space="preserve"> XE "étant </w:instrText>
      </w:r>
      <w:r w:rsidRPr="00D67DD6">
        <w:rPr>
          <w:noProof w:val="0"/>
          <w:lang w:val="fr-FR" w:eastAsia="en-US"/>
        </w:rPr>
        <w:instrText>minimal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l’essentialité. La nouvelle physique commence au niveau de l’identité logique, lorsque l’individu objectif se manifeste d’une manière certaine (</w:t>
      </w:r>
      <w:r w:rsidRPr="00D67DD6">
        <w:rPr>
          <w:i/>
          <w:noProof w:val="0"/>
          <w:lang w:val="fr-FR" w:eastAsia="en-US"/>
        </w:rPr>
        <w:t>est id quod est</w:t>
      </w:r>
      <w:r w:rsidRPr="00D67DD6">
        <w:rPr>
          <w:noProof w:val="0"/>
          <w:lang w:val="fr-FR" w:eastAsia="en-US"/>
        </w:rPr>
        <w:t xml:space="preserve">). </w:t>
      </w:r>
    </w:p>
    <w:p w14:paraId="350A14DD" w14:textId="77777777" w:rsidR="0014069E" w:rsidRPr="00D67DD6" w:rsidRDefault="0014069E" w:rsidP="0014069E">
      <w:pPr>
        <w:pStyle w:val="Citace"/>
        <w:rPr>
          <w:lang w:val="fr-FR"/>
        </w:rPr>
      </w:pPr>
      <w:r w:rsidRPr="00D67DD6">
        <w:rPr>
          <w:lang w:val="fr-FR"/>
        </w:rPr>
        <w:t>« Le corps doit être compris comme une substance et par son acte formel d’existence objective (</w:t>
      </w:r>
      <w:r w:rsidRPr="00D67DD6">
        <w:rPr>
          <w:i/>
          <w:lang w:val="fr-FR"/>
        </w:rPr>
        <w:t>qua est</w:t>
      </w:r>
      <w:r w:rsidRPr="00D67DD6">
        <w:rPr>
          <w:lang w:val="fr-FR"/>
        </w:rPr>
        <w:t>) et il consiste en ce qu’il est en lui-même (</w:t>
      </w:r>
      <w:r w:rsidRPr="00D67DD6">
        <w:rPr>
          <w:i/>
          <w:lang w:val="fr-FR"/>
        </w:rPr>
        <w:t>id quod est</w:t>
      </w:r>
      <w:r w:rsidRPr="00D67DD6">
        <w:rPr>
          <w:lang w:val="fr-FR"/>
        </w:rPr>
        <w:t>). »</w:t>
      </w:r>
      <w:r w:rsidRPr="00D67DD6">
        <w:rPr>
          <w:rStyle w:val="Znakapoznpodarou"/>
          <w:lang w:val="fr-FR"/>
        </w:rPr>
        <w:footnoteReference w:id="149"/>
      </w:r>
    </w:p>
    <w:p w14:paraId="5ECF25B8" w14:textId="0BE31B5C" w:rsidR="0014069E" w:rsidRPr="00D67DD6" w:rsidRDefault="0014069E" w:rsidP="0014069E">
      <w:pPr>
        <w:rPr>
          <w:noProof w:val="0"/>
          <w:lang w:val="fr-FR" w:eastAsia="en-US"/>
        </w:rPr>
      </w:pPr>
      <w:r w:rsidRPr="00D67DD6">
        <w:rPr>
          <w:noProof w:val="0"/>
          <w:lang w:val="fr-FR" w:eastAsia="en-US"/>
        </w:rPr>
        <w:t>La forme subsistante devient la source de l’existence objective concernant le corps du troisième genre. Le corps a une détermination individuelle donnée objectivement par ce type de forme hypostasiée (</w:t>
      </w:r>
      <w:r w:rsidRPr="00D67DD6">
        <w:rPr>
          <w:i/>
          <w:noProof w:val="0"/>
          <w:lang w:val="fr-FR" w:eastAsia="en-US"/>
        </w:rPr>
        <w:t>substantia cuius haec est forma</w:t>
      </w:r>
      <w:r w:rsidRPr="00D67DD6">
        <w:rPr>
          <w:noProof w:val="0"/>
          <w:lang w:val="fr-FR" w:eastAsia="en-US"/>
        </w:rPr>
        <w:t>). Avicenne suivant Sim</w:t>
      </w:r>
      <w:r w:rsidR="00201867" w:rsidRPr="00D67DD6">
        <w:rPr>
          <w:noProof w:val="0"/>
          <w:lang w:val="fr-FR" w:eastAsia="en-US"/>
        </w:rPr>
        <w:t>plicius fit un nouveau type d</w:t>
      </w:r>
      <w:r w:rsidRPr="00D67DD6">
        <w:rPr>
          <w:noProof w:val="0"/>
          <w:lang w:val="fr-FR" w:eastAsia="en-US"/>
        </w:rPr>
        <w:t>’</w:t>
      </w:r>
      <w:r w:rsidR="00201867" w:rsidRPr="00D67DD6">
        <w:rPr>
          <w:noProof w:val="0"/>
          <w:lang w:val="fr-FR" w:eastAsia="en-US"/>
        </w:rPr>
        <w:t>« </w:t>
      </w:r>
      <w:r w:rsidR="00777B7C" w:rsidRPr="00D67DD6">
        <w:rPr>
          <w:noProof w:val="0"/>
          <w:lang w:val="fr-FR" w:eastAsia="en-US"/>
        </w:rPr>
        <w:t>substance</w:t>
      </w:r>
      <w:r w:rsidR="00201867" w:rsidRPr="00D67DD6">
        <w:rPr>
          <w:rFonts w:cs="Calibri"/>
          <w:noProof w:val="0"/>
          <w:lang w:val="fr-FR" w:eastAsia="en-US"/>
        </w:rPr>
        <w:t>—</w:t>
      </w:r>
      <w:r w:rsidR="00777B7C" w:rsidRPr="00D67DD6">
        <w:rPr>
          <w:noProof w:val="0"/>
          <w:lang w:val="fr-FR" w:eastAsia="en-US"/>
        </w:rPr>
        <w:t>espèce </w:t>
      </w:r>
      <w:r w:rsidR="00201867" w:rsidRPr="00D67DD6">
        <w:rPr>
          <w:noProof w:val="0"/>
          <w:lang w:val="fr-FR" w:eastAsia="en-US"/>
        </w:rPr>
        <w:t>»</w:t>
      </w:r>
      <w:r w:rsidRPr="00D67DD6">
        <w:rPr>
          <w:noProof w:val="0"/>
          <w:lang w:val="fr-FR" w:eastAsia="en-US"/>
        </w:rPr>
        <w:t>. Il s</w:t>
      </w:r>
      <w:r w:rsidRPr="00D67DD6">
        <w:rPr>
          <w:rFonts w:cs="Calibri"/>
          <w:noProof w:val="0"/>
          <w:lang w:val="fr-FR" w:eastAsia="en-US"/>
        </w:rPr>
        <w:t>’</w:t>
      </w:r>
      <w:r w:rsidRPr="00D67DD6">
        <w:rPr>
          <w:noProof w:val="0"/>
          <w:lang w:val="fr-FR" w:eastAsia="en-US"/>
        </w:rPr>
        <w:t xml:space="preserve">agit de </w:t>
      </w:r>
      <w:r w:rsidRPr="00D67DD6">
        <w:rPr>
          <w:i/>
          <w:noProof w:val="0"/>
          <w:lang w:val="fr-FR" w:eastAsia="en-US"/>
        </w:rPr>
        <w:t>modus 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essendi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modernisé </w:t>
      </w:r>
      <w:r w:rsidRPr="00D67DD6">
        <w:rPr>
          <w:noProof w:val="0"/>
          <w:lang w:val="fr-FR"/>
        </w:rPr>
        <w:t>(</w:t>
      </w:r>
      <w:r w:rsidRPr="00D67DD6">
        <w:rPr>
          <w:i/>
          <w:noProof w:val="0"/>
          <w:lang w:val="fr-FR"/>
        </w:rPr>
        <w:t>qua est</w:t>
      </w:r>
      <w:r w:rsidRPr="00D67DD6">
        <w:rPr>
          <w:noProof w:val="0"/>
          <w:lang w:val="fr-FR"/>
        </w:rPr>
        <w:t>)</w:t>
      </w:r>
      <w:r w:rsidRPr="00D67DD6">
        <w:rPr>
          <w:noProof w:val="0"/>
          <w:lang w:val="fr-FR" w:eastAsia="en-US"/>
        </w:rPr>
        <w:t xml:space="preserve"> qui dans la métaphysique classique définit uniquement la première substance hyparchique. La forme nouvelle </w:t>
      </w:r>
      <w:r w:rsidR="00C738A9" w:rsidRPr="00D67DD6">
        <w:rPr>
          <w:noProof w:val="0"/>
          <w:lang w:val="fr-FR" w:eastAsia="en-US"/>
        </w:rPr>
        <w:t xml:space="preserve">fait </w:t>
      </w:r>
      <w:r w:rsidRPr="00D67DD6">
        <w:rPr>
          <w:noProof w:val="0"/>
          <w:lang w:val="fr-FR" w:eastAsia="en-US"/>
        </w:rPr>
        <w:t xml:space="preserve">une entité subsistante dans le mode objectif de </w:t>
      </w:r>
      <w:r w:rsidRPr="00D67DD6">
        <w:rPr>
          <w:i/>
          <w:noProof w:val="0"/>
          <w:lang w:val="fr-FR" w:eastAsia="en-US"/>
        </w:rPr>
        <w:t>quidditas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quidditas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aristotélicienne et elle établit ainsi l’existence du corps </w:t>
      </w:r>
      <w:r w:rsidR="00C738A9" w:rsidRPr="00D67DD6">
        <w:rPr>
          <w:noProof w:val="0"/>
          <w:lang w:val="fr-FR" w:eastAsia="en-US"/>
        </w:rPr>
        <w:t xml:space="preserve">moderne </w:t>
      </w:r>
      <w:r w:rsidRPr="00D67DD6">
        <w:rPr>
          <w:noProof w:val="0"/>
          <w:lang w:val="fr-FR" w:eastAsia="en-US"/>
        </w:rPr>
        <w:t>(ch. 1.2). La définition du corps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corps objectif</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du troisième genre comprend la forme objective permanente qui « exsiste » par son propre acte de l’être minimal. Ensuite, </w:t>
      </w:r>
      <w:r w:rsidRPr="00D67DD6">
        <w:rPr>
          <w:noProof w:val="0"/>
          <w:lang w:val="fr-FR" w:eastAsia="en-US"/>
        </w:rPr>
        <w:lastRenderedPageBreak/>
        <w:t>son occurrence contingente apparaît dans la matière. Avicenne proposa une nouvelle forme de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réservée à la sphère de l’intentionnalité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divine prototypique. Il ainsi changea le concept aristotélicien de la matière. Elle reçut la forme dualiste soit celle de la pure puissance intentionnelle, soit celle de la chose unique réelle. Il en résulte que la matière fait soit le corps hylémorphique, soit le corps objectivement déterminé. La matière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matière objective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prend la forme dualiste soit celle de la pure puissance intentionnelle, soit celle de la chose unique actuelle. Ensuite, la matière est déterminée au niveau du corps réel, ou dans le système des formes cosmiques.</w:t>
      </w:r>
      <w:r w:rsidRPr="00D67DD6">
        <w:rPr>
          <w:noProof w:val="0"/>
          <w:vertAlign w:val="superscript"/>
          <w:lang w:val="fr-FR"/>
        </w:rPr>
        <w:footnoteReference w:id="150"/>
      </w:r>
      <w:r w:rsidRPr="00D67DD6">
        <w:rPr>
          <w:noProof w:val="0"/>
          <w:lang w:val="fr-FR" w:eastAsia="en-US"/>
        </w:rPr>
        <w:t xml:space="preserve"> La matière en tant que pure possibilité de réceptivité a été identifiée pour la première fois comme </w:t>
      </w:r>
      <w:r w:rsidRPr="00D67DD6">
        <w:rPr>
          <w:i/>
          <w:noProof w:val="0"/>
          <w:lang w:val="fr-FR" w:eastAsia="en-US"/>
        </w:rPr>
        <w:t>hypodokhē</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hypodokhē</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manière prohyparchique dans le dialogue </w:t>
      </w:r>
      <w:r w:rsidRPr="00D67DD6">
        <w:rPr>
          <w:i/>
          <w:noProof w:val="0"/>
          <w:lang w:val="fr-FR" w:eastAsia="en-US"/>
        </w:rPr>
        <w:t>Timée</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dialogue </w:instrText>
      </w:r>
      <w:r w:rsidRPr="00D67DD6">
        <w:rPr>
          <w:i/>
          <w:noProof w:val="0"/>
          <w:lang w:val="fr-FR" w:eastAsia="en-US"/>
        </w:rPr>
        <w:instrText>Timée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1.3.3). Avicenne reprit la réceptivité hypostasiée de la matière platonicienne et il l’a complétée par une nécessité objective et logique. La source de cette nécessité est Dieu moderne</w:t>
      </w:r>
      <w:r w:rsidRPr="00D67DD6">
        <w:rPr>
          <w:noProof w:val="0"/>
          <w:lang w:val="fr-FR" w:eastAsia="en-US"/>
        </w:rPr>
        <w:fldChar w:fldCharType="begin"/>
      </w:r>
      <w:r w:rsidRPr="00D67DD6">
        <w:rPr>
          <w:noProof w:val="0"/>
          <w:lang w:val="fr-FR"/>
        </w:rPr>
        <w:instrText xml:space="preserve"> XE "</w:instrText>
      </w:r>
      <w:r w:rsidR="00DD4370" w:rsidRPr="00D67DD6">
        <w:rPr>
          <w:noProof w:val="0"/>
          <w:lang w:val="fr-FR" w:eastAsia="en-US"/>
        </w:rPr>
        <w:instrText>Dieu moderne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comme Donateur de ces formes. Le cosmos des modernistes représente une ellipse herméneutique avec deux pôles absurdes. Le premier pôle est une </w:t>
      </w:r>
      <w:r w:rsidRPr="00D67DD6">
        <w:rPr>
          <w:i/>
          <w:noProof w:val="0"/>
          <w:lang w:val="fr-FR" w:eastAsia="en-US"/>
        </w:rPr>
        <w:t>materia prima</w:t>
      </w:r>
      <w:r w:rsidR="00C21BB7" w:rsidRPr="00D67DD6">
        <w:rPr>
          <w:noProof w:val="0"/>
          <w:lang w:val="fr-FR" w:eastAsia="en-US"/>
        </w:rPr>
        <w:t xml:space="preserve"> non </w:t>
      </w:r>
      <w:r w:rsidRPr="00D67DD6">
        <w:rPr>
          <w:noProof w:val="0"/>
          <w:lang w:val="fr-FR" w:eastAsia="en-US"/>
        </w:rPr>
        <w:t xml:space="preserve">existante et le second pôle est le </w:t>
      </w:r>
      <w:r w:rsidRPr="00D67DD6">
        <w:rPr>
          <w:i/>
          <w:noProof w:val="0"/>
          <w:lang w:val="fr-FR" w:eastAsia="en-US"/>
        </w:rPr>
        <w:t>Dator formarum</w:t>
      </w:r>
      <w:r w:rsidR="00C21BB7" w:rsidRPr="00D67DD6">
        <w:rPr>
          <w:noProof w:val="0"/>
          <w:lang w:val="fr-FR" w:eastAsia="en-US"/>
        </w:rPr>
        <w:t xml:space="preserve"> non </w:t>
      </w:r>
      <w:r w:rsidRPr="00D67DD6">
        <w:rPr>
          <w:noProof w:val="0"/>
          <w:lang w:val="fr-FR" w:eastAsia="en-US"/>
        </w:rPr>
        <w:t xml:space="preserve">existant. La matière en tant que puissance objective a été utilisée plus tard par l’école des </w:t>
      </w:r>
      <w:r w:rsidRPr="00D67DD6">
        <w:rPr>
          <w:i/>
          <w:noProof w:val="0"/>
          <w:lang w:val="fr-FR" w:eastAsia="en-US"/>
        </w:rPr>
        <w:t>Nominales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Nominales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où la matière du troisième genre forme un composant clé de l’existant objectif (OBJ II, ch. 1.4). Le concept de matière hypostasiée rejoint vers l’an 1240 l’enseignement de l’hylémorphisme universel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hylémorphisme universel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qui repose sur l’interprétation erronée de </w:t>
      </w:r>
      <w:r w:rsidRPr="00D67DD6">
        <w:rPr>
          <w:i/>
          <w:noProof w:val="0"/>
          <w:lang w:val="fr-FR" w:eastAsia="en-US"/>
        </w:rPr>
        <w:t>materia prima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materia prima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d’Averroès. Les modernistes ont interprété ce concept selon le modèle d’Avicenne de la matière comme pure puissance, qu’ils ont hypostasié sous la forme de substance du troisième genre (OBJ II, ch. 3.2). L’aristotélisme classique refusait le concept de matière et de corps comme substance du troisième type. Ibn Adi critiqua les néoplatoniciens qui ont hypostasié la détermination des substances physiques (ch. 2.2). Averroès rejette strictement la métaphysique faite par </w:t>
      </w:r>
      <w:r w:rsidR="00501AED" w:rsidRPr="00501AED">
        <w:rPr>
          <w:i/>
          <w:noProof w:val="0"/>
          <w:lang w:val="fr-FR" w:eastAsia="en-US"/>
        </w:rPr>
        <w:t>tertium ens</w:t>
      </w:r>
      <w:r w:rsidRPr="00D67DD6">
        <w:rPr>
          <w:noProof w:val="0"/>
          <w:lang w:val="fr-FR" w:eastAsia="en-US"/>
        </w:rPr>
        <w:t xml:space="preserve"> d’Avicenne. Il la considère comme une erreur tragique de pensée (ch. 2.4.1). Averroès et </w:t>
      </w:r>
      <w:r w:rsidR="000964A8" w:rsidRPr="00D67DD6">
        <w:rPr>
          <w:noProof w:val="0"/>
          <w:lang w:val="fr-FR" w:eastAsia="en-US"/>
        </w:rPr>
        <w:t>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critiquent les néoplatoniciens </w:t>
      </w:r>
      <w:r w:rsidRPr="00D67DD6">
        <w:rPr>
          <w:noProof w:val="0"/>
          <w:lang w:val="fr-FR" w:eastAsia="en-US"/>
        </w:rPr>
        <w:lastRenderedPageBreak/>
        <w:t xml:space="preserve">modernes et les avicennistes dans la falsafa. L’école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latins est ensuite critiquée par Roger Bacon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Bacon,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Albert le Grand, Thomas d’Aquin et Siger de Brabant pour des raisons similaires à celles d’Ibn Adi.</w:t>
      </w:r>
    </w:p>
    <w:p w14:paraId="4BE6EFF7" w14:textId="7E9CDE91" w:rsidR="0014069E" w:rsidRPr="00D67DD6" w:rsidRDefault="0014069E" w:rsidP="0014069E">
      <w:pPr>
        <w:ind w:firstLine="397"/>
        <w:rPr>
          <w:noProof w:val="0"/>
          <w:lang w:val="fr-FR" w:eastAsia="en-US"/>
        </w:rPr>
      </w:pPr>
      <w:r w:rsidRPr="00D67DD6">
        <w:rPr>
          <w:noProof w:val="0"/>
          <w:lang w:val="fr-FR" w:eastAsia="en-US"/>
        </w:rPr>
        <w:t>La première substance existante aristotélicienne (τόδε τι) reçut un contenu purement formel, qui est logiquement différent d’un autre contenu formellement déterminé. Ce corps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corps objectif</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du troisième genre ne peut pas avoir une </w:t>
      </w:r>
      <w:r w:rsidR="00000FC1" w:rsidRPr="00D67DD6">
        <w:rPr>
          <w:noProof w:val="0"/>
          <w:lang w:val="fr-FR" w:eastAsia="en-US"/>
        </w:rPr>
        <w:t>corporéité a</w:t>
      </w:r>
      <w:r w:rsidRPr="00D67DD6">
        <w:rPr>
          <w:noProof w:val="0"/>
          <w:lang w:val="fr-FR" w:eastAsia="en-US"/>
        </w:rPr>
        <w:t>ctuelle. Il est devenu une forme subsistante objectivement déterminée, séparée du corps réellement existant (</w:t>
      </w:r>
      <w:r w:rsidRPr="00D67DD6">
        <w:rPr>
          <w:i/>
          <w:noProof w:val="0"/>
          <w:lang w:val="fr-FR" w:eastAsia="en-US"/>
        </w:rPr>
        <w:t>ad hoc ut ipsum sit corpus in effectu</w:t>
      </w:r>
      <w:r w:rsidRPr="00D67DD6">
        <w:rPr>
          <w:noProof w:val="0"/>
          <w:lang w:val="fr-FR" w:eastAsia="en-US"/>
        </w:rPr>
        <w:t>). La quantité est conçue comme la forme pure. Elle fait part de la forme spéciale de l’« accidence » qui, dans l’acte de la vision objective du monde, se rapporte à l’existant imaginé comme sa nouvelle propriété (</w:t>
      </w:r>
      <w:r w:rsidRPr="00D67DD6">
        <w:rPr>
          <w:i/>
          <w:noProof w:val="0"/>
          <w:lang w:val="fr-FR" w:eastAsia="en-US"/>
        </w:rPr>
        <w:t>non est necesse esse in corpore tres dimensiones in effectu</w:t>
      </w:r>
      <w:r w:rsidRPr="00D67DD6">
        <w:rPr>
          <w:noProof w:val="0"/>
          <w:lang w:val="fr-FR" w:eastAsia="en-US"/>
        </w:rPr>
        <w:t>).</w:t>
      </w:r>
      <w:r w:rsidRPr="00D67DD6">
        <w:rPr>
          <w:rStyle w:val="Znakapoznpodarou"/>
          <w:noProof w:val="0"/>
          <w:lang w:val="fr-FR"/>
        </w:rPr>
        <w:footnoteReference w:id="151"/>
      </w:r>
      <w:r w:rsidRPr="00D67DD6">
        <w:rPr>
          <w:noProof w:val="0"/>
          <w:lang w:val="fr-FR" w:eastAsia="en-US"/>
        </w:rPr>
        <w:t xml:space="preserve"> La définition du corps détermine l’existant minimal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étant minimal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ce qui suffit à la définition du corps comme substance objective. Avicenne est le fondateur de l’imagination scientifique, objectivement appliquée. Le corps imaginaire et son infinité objective envahissent la métaphysique occidentale </w:t>
      </w:r>
      <w:r w:rsidR="00906441" w:rsidRPr="00D67DD6">
        <w:rPr>
          <w:noProof w:val="0"/>
          <w:lang w:val="fr-FR" w:eastAsia="en-US"/>
        </w:rPr>
        <w:t xml:space="preserve">par </w:t>
      </w:r>
      <w:r w:rsidRPr="00D67DD6">
        <w:rPr>
          <w:noProof w:val="0"/>
          <w:lang w:val="fr-FR" w:eastAsia="en-US"/>
        </w:rPr>
        <w:t xml:space="preserve"> Bonaventure et plus tard </w:t>
      </w:r>
      <w:r w:rsidR="00906441" w:rsidRPr="00D67DD6">
        <w:rPr>
          <w:noProof w:val="0"/>
          <w:lang w:val="fr-FR" w:eastAsia="en-US"/>
        </w:rPr>
        <w:t xml:space="preserve">par </w:t>
      </w:r>
      <w:r w:rsidRPr="00D67DD6">
        <w:rPr>
          <w:noProof w:val="0"/>
          <w:lang w:val="fr-FR" w:eastAsia="en-US"/>
        </w:rPr>
        <w:t>Duns Scotus. La prédication de la quantité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quantité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minimale, universellement donnée (</w:t>
      </w:r>
      <w:r w:rsidRPr="00D67DD6">
        <w:rPr>
          <w:i/>
          <w:noProof w:val="0"/>
          <w:lang w:val="fr-FR" w:eastAsia="en-US"/>
        </w:rPr>
        <w:t>sunt ea quæ accidunt quantitati ex hoc quos est quantitas</w:t>
      </w:r>
      <w:r w:rsidRPr="00D67DD6">
        <w:rPr>
          <w:noProof w:val="0"/>
          <w:lang w:val="fr-FR" w:eastAsia="en-US"/>
        </w:rPr>
        <w:t>) n’a pas besoin d’une détermination donnée au niveau du corps matériel réel (</w:t>
      </w:r>
      <w:r w:rsidRPr="00D67DD6">
        <w:rPr>
          <w:i/>
          <w:noProof w:val="0"/>
          <w:lang w:val="fr-FR" w:eastAsia="en-US"/>
        </w:rPr>
        <w:t>in definitione quarum non invenitur sp</w:t>
      </w:r>
      <w:r w:rsidR="001E47A0" w:rsidRPr="00D67DD6">
        <w:rPr>
          <w:i/>
          <w:noProof w:val="0"/>
          <w:lang w:val="fr-FR" w:eastAsia="en-US"/>
        </w:rPr>
        <w:t xml:space="preserve">ecies materiae nec virtus motus ; </w:t>
      </w:r>
      <w:r w:rsidRPr="00D67DD6">
        <w:rPr>
          <w:i/>
          <w:noProof w:val="0"/>
          <w:lang w:val="fr-FR" w:eastAsia="en-US"/>
        </w:rPr>
        <w:t xml:space="preserve">Liber de philosophia prima </w:t>
      </w:r>
      <w:r w:rsidRPr="00D67DD6">
        <w:rPr>
          <w:noProof w:val="0"/>
          <w:lang w:val="fr-FR" w:eastAsia="en-US"/>
        </w:rPr>
        <w:t>I.1, p. 2.27–28). Il y a une différence fondamentale entre Simplicius et Avicenne. Le penseur perse n’a plus besoin du schéma « Limité</w:t>
      </w:r>
      <w:r w:rsidRPr="00D67DD6">
        <w:rPr>
          <w:rFonts w:cs="Calibri"/>
          <w:noProof w:val="0"/>
          <w:lang w:val="fr-FR" w:eastAsia="en-US"/>
        </w:rPr>
        <w:t>—</w:t>
      </w:r>
      <w:r w:rsidRPr="00D67DD6">
        <w:rPr>
          <w:noProof w:val="0"/>
          <w:lang w:val="fr-FR" w:eastAsia="en-US"/>
        </w:rPr>
        <w:t>llimité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Limité—llimité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de Jamblique, qui forme la détermination formelle de la substance du point de vue démiurgique (ch. 1.3.1). Dans le rêve, dans la vision mystique, dans l</w:t>
      </w:r>
      <w:r w:rsidRPr="00D67DD6">
        <w:rPr>
          <w:rFonts w:cs="Calibri"/>
          <w:noProof w:val="0"/>
          <w:lang w:val="fr-FR" w:eastAsia="en-US"/>
        </w:rPr>
        <w:t>’</w:t>
      </w:r>
      <w:r w:rsidRPr="00D67DD6">
        <w:rPr>
          <w:noProof w:val="0"/>
          <w:lang w:val="fr-FR" w:eastAsia="en-US"/>
        </w:rPr>
        <w:t>imagination scientifique, l’intellect illuminé d’Avicenne offre un regard direct dans le domaine des formes pures (</w:t>
      </w:r>
      <w:r w:rsidRPr="00D67DD6">
        <w:rPr>
          <w:i/>
          <w:noProof w:val="0"/>
          <w:lang w:val="fr-FR" w:eastAsia="en-US"/>
        </w:rPr>
        <w:t>equinitas tantum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equinitas tantum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L’objectivité fonde la substance dans l’ordre de l’existant en tant que tel (</w:t>
      </w:r>
      <w:r w:rsidRPr="00D67DD6">
        <w:rPr>
          <w:i/>
          <w:noProof w:val="0"/>
          <w:lang w:val="fr-FR" w:eastAsia="en-US"/>
        </w:rPr>
        <w:t>hoc esse tantum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esse tantum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L’intuition eidétique fonctionne dans le cadre d’une nouvelle intentionnalité après avoir dépassé le domaine de la réalité sensuelle. La forme objective de l’existant est fondée sur la différence formelle entre l’être possible de chose et le pur néant. Les illuminés observent le monde de l’œil divin pour </w:t>
      </w:r>
      <w:r w:rsidRPr="00D67DD6">
        <w:rPr>
          <w:noProof w:val="0"/>
          <w:lang w:val="fr-FR" w:eastAsia="en-US"/>
        </w:rPr>
        <w:lastRenderedPageBreak/>
        <w:t>prendre une descente mystique des formes subsistantes. Le moderniste doit re</w:t>
      </w:r>
      <w:r w:rsidR="006B33AC" w:rsidRPr="00D67DD6">
        <w:rPr>
          <w:noProof w:val="0"/>
          <w:lang w:val="fr-FR" w:eastAsia="en-US"/>
        </w:rPr>
        <w:t xml:space="preserve">joindre l’esprit démiurgique de </w:t>
      </w:r>
      <w:r w:rsidRPr="00D67DD6">
        <w:rPr>
          <w:noProof w:val="0"/>
          <w:lang w:val="fr-FR" w:eastAsia="en-US"/>
        </w:rPr>
        <w:t xml:space="preserve">Dieu moderne tel qui est au commencement de la création. Dans un tel esprit divin, la pensée est séparée exclusivement du non-être. La déduction d’Avicenne suit l’extraction de formes à partir de l’existence minimale. Ce procédé inspira l’avicennisme latin. Henri de Gand et Duns Scotus, suivant le modèle d’Avicenne, ajoutèrent une portion minimale de l’étantité à la pensée de Dieu. Cette identité </w:t>
      </w:r>
      <w:r w:rsidR="00453D86" w:rsidRPr="00D67DD6">
        <w:rPr>
          <w:noProof w:val="0"/>
          <w:lang w:val="fr-FR" w:eastAsia="en-US"/>
        </w:rPr>
        <w:t xml:space="preserve">logique </w:t>
      </w:r>
      <w:r w:rsidRPr="00D67DD6">
        <w:rPr>
          <w:noProof w:val="0"/>
          <w:lang w:val="fr-FR" w:eastAsia="en-US"/>
        </w:rPr>
        <w:t>de l’existant (</w:t>
      </w:r>
      <w:r w:rsidRPr="00D67DD6">
        <w:rPr>
          <w:i/>
          <w:noProof w:val="0"/>
          <w:lang w:val="fr-FR" w:eastAsia="en-US"/>
        </w:rPr>
        <w:t>ens ratum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ratum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créa la métaphysique objective. À la suite d’Avicenne, ils fondèrent la métaphysique objective de la modernité latine. L’avicenniste Duns Scotus, en réponse aux critiques de Roger Bacon, d’Albert le Grand et d’autres aristotéliciens, doit revenir au schéma de Jamblique « Limité</w:t>
      </w:r>
      <w:r w:rsidRPr="00D67DD6">
        <w:rPr>
          <w:rFonts w:cs="Calibri"/>
          <w:noProof w:val="0"/>
          <w:lang w:val="fr-FR" w:eastAsia="en-US"/>
        </w:rPr>
        <w:t>—I</w:t>
      </w:r>
      <w:r w:rsidRPr="00D67DD6">
        <w:rPr>
          <w:noProof w:val="0"/>
          <w:lang w:val="fr-FR" w:eastAsia="en-US"/>
        </w:rPr>
        <w:t>llimité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Limité—</w:instrText>
      </w:r>
      <w:r w:rsidRPr="00D67DD6">
        <w:rPr>
          <w:rFonts w:cs="Calibri"/>
          <w:noProof w:val="0"/>
          <w:lang w:val="fr-FR" w:eastAsia="en-US"/>
        </w:rPr>
        <w:instrText>I</w:instrText>
      </w:r>
      <w:r w:rsidRPr="00D67DD6">
        <w:rPr>
          <w:noProof w:val="0"/>
          <w:lang w:val="fr-FR" w:eastAsia="en-US"/>
        </w:rPr>
        <w:instrText>llimité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mais il changea le statut néoplatonicien des deux principes en un statut aristotélicien. Les modernistes comme Avicenne bâtirent la première construction ontothéologique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ontothéologie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métaphysique en </w:t>
      </w:r>
      <w:r w:rsidR="00C4576F" w:rsidRPr="00D67DD6">
        <w:rPr>
          <w:noProof w:val="0"/>
          <w:lang w:val="fr-FR" w:eastAsia="en-US"/>
        </w:rPr>
        <w:t>cré</w:t>
      </w:r>
      <w:r w:rsidR="00EB6D5A" w:rsidRPr="00D67DD6">
        <w:rPr>
          <w:noProof w:val="0"/>
          <w:lang w:val="fr-FR" w:eastAsia="en-US"/>
        </w:rPr>
        <w:t>a</w:t>
      </w:r>
      <w:r w:rsidR="00C4576F" w:rsidRPr="00D67DD6">
        <w:rPr>
          <w:noProof w:val="0"/>
          <w:lang w:val="fr-FR" w:eastAsia="en-US"/>
        </w:rPr>
        <w:t>n</w:t>
      </w:r>
      <w:r w:rsidR="00EB6D5A" w:rsidRPr="00D67DD6">
        <w:rPr>
          <w:noProof w:val="0"/>
          <w:lang w:val="fr-FR" w:eastAsia="en-US"/>
        </w:rPr>
        <w:t>t d</w:t>
      </w:r>
      <w:r w:rsidR="00EB6D5A" w:rsidRPr="00D67DD6">
        <w:rPr>
          <w:rFonts w:cs="Calibri"/>
          <w:noProof w:val="0"/>
          <w:lang w:val="fr-FR" w:eastAsia="en-US"/>
        </w:rPr>
        <w:t>′</w:t>
      </w:r>
      <w:r w:rsidR="00EB6D5A" w:rsidRPr="00D67DD6">
        <w:rPr>
          <w:noProof w:val="0"/>
          <w:lang w:val="fr-FR" w:eastAsia="en-US"/>
        </w:rPr>
        <w:t xml:space="preserve">abord </w:t>
      </w:r>
      <w:r w:rsidRPr="00D67DD6">
        <w:rPr>
          <w:noProof w:val="0"/>
          <w:lang w:val="fr-FR" w:eastAsia="en-US"/>
        </w:rPr>
        <w:t>Dieu moderne</w:t>
      </w:r>
      <w:r w:rsidRPr="00D67DD6">
        <w:rPr>
          <w:noProof w:val="0"/>
          <w:lang w:val="fr-FR" w:eastAsia="en-US"/>
        </w:rPr>
        <w:fldChar w:fldCharType="begin"/>
      </w:r>
      <w:r w:rsidRPr="00D67DD6">
        <w:rPr>
          <w:noProof w:val="0"/>
          <w:lang w:val="fr-FR"/>
        </w:rPr>
        <w:instrText xml:space="preserve"> XE "</w:instrText>
      </w:r>
      <w:r w:rsidR="00DD4370" w:rsidRPr="00D67DD6">
        <w:rPr>
          <w:noProof w:val="0"/>
          <w:lang w:val="fr-FR" w:eastAsia="en-US"/>
        </w:rPr>
        <w:instrText>Dieu moderne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Pr="00D67DD6">
        <w:rPr>
          <w:i/>
          <w:noProof w:val="0"/>
          <w:lang w:val="fr-FR" w:eastAsia="en-US"/>
        </w:rPr>
        <w:t>ex nihilo</w:t>
      </w:r>
      <w:r w:rsidRPr="00D67DD6">
        <w:rPr>
          <w:i/>
          <w:noProof w:val="0"/>
          <w:lang w:val="fr-FR" w:eastAsia="en-US"/>
        </w:rPr>
        <w:fldChar w:fldCharType="begin"/>
      </w:r>
      <w:r w:rsidRPr="00D67DD6">
        <w:rPr>
          <w:noProof w:val="0"/>
          <w:lang w:val="fr-FR"/>
        </w:rPr>
        <w:instrText xml:space="preserve"> XE "</w:instrText>
      </w:r>
      <w:r w:rsidRPr="00D67DD6">
        <w:rPr>
          <w:i/>
          <w:noProof w:val="0"/>
          <w:lang w:val="fr-FR"/>
        </w:rPr>
        <w:instrText>creatio</w:instrText>
      </w:r>
      <w:r w:rsidRPr="00D67DD6">
        <w:rPr>
          <w:noProof w:val="0"/>
          <w:lang w:val="fr-FR"/>
        </w:rPr>
        <w:instrText xml:space="preserve"> </w:instrText>
      </w:r>
      <w:r w:rsidRPr="00D67DD6">
        <w:rPr>
          <w:i/>
          <w:noProof w:val="0"/>
          <w:lang w:val="fr-FR" w:eastAsia="en-US"/>
        </w:rPr>
        <w:instrText>ex nihilo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Cette idole </w:t>
      </w:r>
      <w:r w:rsidR="005C4DAE" w:rsidRPr="00D67DD6">
        <w:rPr>
          <w:noProof w:val="0"/>
          <w:lang w:val="fr-FR" w:eastAsia="en-US"/>
        </w:rPr>
        <w:t xml:space="preserve">démiurgique </w:t>
      </w:r>
      <w:r w:rsidRPr="00D67DD6">
        <w:rPr>
          <w:noProof w:val="0"/>
          <w:lang w:val="fr-FR" w:eastAsia="en-US"/>
        </w:rPr>
        <w:t>des modernistes fabrique la première détermination de l’être dans son esprit et dans son intentionnalité infinie. Il détermine ainsi la création finie. C’est ainsi qu’est né le concept mythique d’un corps fonda l’histoire objective de la science occidentale.</w:t>
      </w:r>
    </w:p>
    <w:p w14:paraId="7590B4B0" w14:textId="17CA7512" w:rsidR="0014069E" w:rsidRPr="00D67DD6" w:rsidRDefault="0029317D" w:rsidP="0014069E">
      <w:pPr>
        <w:ind w:firstLine="397"/>
        <w:rPr>
          <w:noProof w:val="0"/>
          <w:lang w:val="fr-FR" w:eastAsia="en-US"/>
        </w:rPr>
      </w:pPr>
      <w:r w:rsidRPr="00D67DD6">
        <w:rPr>
          <w:noProof w:val="0"/>
          <w:lang w:val="fr-FR" w:eastAsia="en-US"/>
        </w:rPr>
        <w:t xml:space="preserve">Le processus de </w:t>
      </w:r>
      <w:r w:rsidR="008450E0" w:rsidRPr="00D67DD6">
        <w:rPr>
          <w:noProof w:val="0"/>
          <w:lang w:val="fr-FR" w:eastAsia="en-US"/>
        </w:rPr>
        <w:t xml:space="preserve">la </w:t>
      </w:r>
      <w:r w:rsidRPr="00D67DD6">
        <w:rPr>
          <w:noProof w:val="0"/>
          <w:lang w:val="fr-FR" w:eastAsia="en-US"/>
        </w:rPr>
        <w:t xml:space="preserve">dérivation </w:t>
      </w:r>
      <w:r w:rsidR="008450E0" w:rsidRPr="00D67DD6">
        <w:rPr>
          <w:noProof w:val="0"/>
          <w:lang w:val="fr-FR" w:eastAsia="en-US"/>
        </w:rPr>
        <w:t xml:space="preserve">secondaire </w:t>
      </w:r>
      <w:r w:rsidRPr="00D67DD6">
        <w:rPr>
          <w:noProof w:val="0"/>
          <w:lang w:val="fr-FR" w:eastAsia="en-US"/>
        </w:rPr>
        <w:t>(</w:t>
      </w:r>
      <w:r w:rsidRPr="00D67DD6">
        <w:rPr>
          <w:i/>
          <w:noProof w:val="0"/>
          <w:lang w:val="fr-FR" w:eastAsia="en-US"/>
        </w:rPr>
        <w:t>comitatio</w:t>
      </w:r>
      <w:r w:rsidRPr="00D67DD6">
        <w:rPr>
          <w:noProof w:val="0"/>
          <w:lang w:val="fr-FR" w:eastAsia="en-US"/>
        </w:rPr>
        <w:t xml:space="preserve">) </w:t>
      </w:r>
      <w:r w:rsidR="008450E0" w:rsidRPr="00D67DD6">
        <w:rPr>
          <w:noProof w:val="0"/>
          <w:lang w:val="fr-FR" w:eastAsia="en-US"/>
        </w:rPr>
        <w:t xml:space="preserve">se fait </w:t>
      </w:r>
      <w:r w:rsidRPr="00D67DD6">
        <w:rPr>
          <w:i/>
          <w:noProof w:val="0"/>
          <w:lang w:val="fr-FR" w:eastAsia="en-US"/>
        </w:rPr>
        <w:t>per posterius</w:t>
      </w:r>
      <w:r w:rsidRPr="00D67DD6">
        <w:rPr>
          <w:noProof w:val="0"/>
          <w:lang w:val="fr-FR" w:eastAsia="en-US"/>
        </w:rPr>
        <w:t xml:space="preserve"> dans le cadre des déterminations catégorielles</w:t>
      </w:r>
      <w:r w:rsidR="008450E0" w:rsidRPr="00D67DD6">
        <w:rPr>
          <w:noProof w:val="0"/>
          <w:lang w:val="fr-FR" w:eastAsia="en-US"/>
        </w:rPr>
        <w:t>. Elles proviennent d</w:t>
      </w:r>
      <w:r w:rsidR="004239AA" w:rsidRPr="00D67DD6">
        <w:rPr>
          <w:noProof w:val="0"/>
          <w:lang w:val="fr-FR" w:eastAsia="en-US"/>
        </w:rPr>
        <w:t>’</w:t>
      </w:r>
      <w:r w:rsidR="008450E0" w:rsidRPr="00D67DD6">
        <w:rPr>
          <w:i/>
          <w:noProof w:val="0"/>
          <w:lang w:val="fr-FR" w:eastAsia="en-US"/>
        </w:rPr>
        <w:t>esse tantum</w:t>
      </w:r>
      <w:r w:rsidR="008450E0" w:rsidRPr="00D67DD6">
        <w:rPr>
          <w:i/>
          <w:noProof w:val="0"/>
          <w:lang w:val="fr-FR" w:eastAsia="en-US"/>
        </w:rPr>
        <w:fldChar w:fldCharType="begin"/>
      </w:r>
      <w:r w:rsidR="008450E0" w:rsidRPr="00D67DD6">
        <w:rPr>
          <w:noProof w:val="0"/>
          <w:lang w:val="fr-FR"/>
        </w:rPr>
        <w:instrText xml:space="preserve"> XE "</w:instrText>
      </w:r>
      <w:r w:rsidR="008450E0" w:rsidRPr="00D67DD6">
        <w:rPr>
          <w:i/>
          <w:noProof w:val="0"/>
          <w:lang w:val="fr-FR" w:eastAsia="en-US"/>
        </w:rPr>
        <w:instrText>esse tantum</w:instrText>
      </w:r>
      <w:r w:rsidR="008450E0" w:rsidRPr="00D67DD6">
        <w:rPr>
          <w:noProof w:val="0"/>
          <w:lang w:val="fr-FR"/>
        </w:rPr>
        <w:instrText xml:space="preserve">" </w:instrText>
      </w:r>
      <w:r w:rsidR="008450E0" w:rsidRPr="00D67DD6">
        <w:rPr>
          <w:i/>
          <w:noProof w:val="0"/>
          <w:lang w:val="fr-FR" w:eastAsia="en-US"/>
        </w:rPr>
        <w:fldChar w:fldCharType="end"/>
      </w:r>
      <w:r w:rsidR="008450E0" w:rsidRPr="00D67DD6">
        <w:rPr>
          <w:noProof w:val="0"/>
          <w:lang w:val="fr-FR" w:eastAsia="en-US"/>
        </w:rPr>
        <w:t xml:space="preserve"> et une telle dérivation et comitation</w:t>
      </w:r>
      <w:r w:rsidR="008450E0" w:rsidRPr="00D67DD6">
        <w:rPr>
          <w:noProof w:val="0"/>
          <w:lang w:val="fr-FR" w:eastAsia="en-US"/>
        </w:rPr>
        <w:fldChar w:fldCharType="begin"/>
      </w:r>
      <w:r w:rsidR="008450E0" w:rsidRPr="00D67DD6">
        <w:rPr>
          <w:noProof w:val="0"/>
          <w:lang w:val="fr-FR"/>
        </w:rPr>
        <w:instrText xml:space="preserve"> XE "</w:instrText>
      </w:r>
      <w:r w:rsidR="008450E0" w:rsidRPr="00D67DD6">
        <w:rPr>
          <w:noProof w:val="0"/>
          <w:lang w:val="fr-FR" w:eastAsia="en-US"/>
        </w:rPr>
        <w:instrText>comitation</w:instrText>
      </w:r>
      <w:r w:rsidR="008450E0" w:rsidRPr="00D67DD6">
        <w:rPr>
          <w:noProof w:val="0"/>
          <w:lang w:val="fr-FR"/>
        </w:rPr>
        <w:instrText xml:space="preserve">" </w:instrText>
      </w:r>
      <w:r w:rsidR="008450E0" w:rsidRPr="00D67DD6">
        <w:rPr>
          <w:noProof w:val="0"/>
          <w:lang w:val="fr-FR" w:eastAsia="en-US"/>
        </w:rPr>
        <w:fldChar w:fldCharType="end"/>
      </w:r>
      <w:r w:rsidR="008450E0" w:rsidRPr="00D67DD6">
        <w:rPr>
          <w:noProof w:val="0"/>
          <w:lang w:val="fr-FR" w:eastAsia="en-US"/>
        </w:rPr>
        <w:t xml:space="preserve"> peut être comprise de différentes manières. </w:t>
      </w:r>
      <w:r w:rsidRPr="00D67DD6">
        <w:rPr>
          <w:noProof w:val="0"/>
          <w:lang w:val="fr-FR" w:eastAsia="en-US"/>
        </w:rPr>
        <w:t xml:space="preserve">La détermination transcendantale de </w:t>
      </w:r>
      <w:r w:rsidR="00223043" w:rsidRPr="00D67DD6">
        <w:rPr>
          <w:noProof w:val="0"/>
          <w:lang w:val="fr-FR" w:eastAsia="en-US"/>
        </w:rPr>
        <w:t>l’existant</w:t>
      </w:r>
      <w:r w:rsidRPr="00D67DD6">
        <w:rPr>
          <w:noProof w:val="0"/>
          <w:lang w:val="fr-FR" w:eastAsia="en-US"/>
        </w:rPr>
        <w:t xml:space="preserve"> peut être comprise dans le style d’Alfarabi comme une manière particulière de prédication de l</w:t>
      </w:r>
      <w:r w:rsidR="008E5A0C" w:rsidRPr="00D67DD6">
        <w:rPr>
          <w:noProof w:val="0"/>
          <w:lang w:val="fr-FR" w:eastAsia="en-US"/>
        </w:rPr>
        <w:t>’existant</w:t>
      </w:r>
      <w:r w:rsidRPr="00D67DD6">
        <w:rPr>
          <w:noProof w:val="0"/>
          <w:lang w:val="fr-FR" w:eastAsia="en-US"/>
        </w:rPr>
        <w:t xml:space="preserve"> pur </w:t>
      </w:r>
      <w:r w:rsidR="008E5A0C" w:rsidRPr="00D67DD6">
        <w:rPr>
          <w:noProof w:val="0"/>
          <w:lang w:val="fr-FR" w:eastAsia="en-US"/>
        </w:rPr>
        <w:t xml:space="preserve">qui va </w:t>
      </w:r>
      <w:r w:rsidRPr="00D67DD6">
        <w:rPr>
          <w:noProof w:val="0"/>
          <w:lang w:val="fr-FR" w:eastAsia="en-US"/>
        </w:rPr>
        <w:t>dans la direction de l’Un</w:t>
      </w:r>
      <w:r w:rsidR="008E5A0C" w:rsidRPr="00D67DD6">
        <w:rPr>
          <w:noProof w:val="0"/>
          <w:lang w:val="fr-FR" w:eastAsia="en-US"/>
        </w:rPr>
        <w:t xml:space="preserve">, </w:t>
      </w:r>
      <w:r w:rsidRPr="00D67DD6">
        <w:rPr>
          <w:noProof w:val="0"/>
          <w:lang w:val="fr-FR" w:eastAsia="en-US"/>
        </w:rPr>
        <w:t>vers les formes et les intelligences cosmiques éternelles</w:t>
      </w:r>
      <w:r w:rsidR="008E5A0C" w:rsidRPr="00D67DD6">
        <w:rPr>
          <w:noProof w:val="0"/>
          <w:lang w:val="fr-FR" w:eastAsia="en-US"/>
        </w:rPr>
        <w:t>. E</w:t>
      </w:r>
      <w:r w:rsidRPr="00D67DD6">
        <w:rPr>
          <w:noProof w:val="0"/>
          <w:lang w:val="fr-FR" w:eastAsia="en-US"/>
        </w:rPr>
        <w:t>nsuite</w:t>
      </w:r>
      <w:r w:rsidR="008E5A0C" w:rsidRPr="00D67DD6">
        <w:rPr>
          <w:noProof w:val="0"/>
          <w:lang w:val="fr-FR" w:eastAsia="en-US"/>
        </w:rPr>
        <w:t xml:space="preserve">, la prédication prend </w:t>
      </w:r>
      <w:r w:rsidRPr="00D67DD6">
        <w:rPr>
          <w:noProof w:val="0"/>
          <w:lang w:val="fr-FR" w:eastAsia="en-US"/>
        </w:rPr>
        <w:t xml:space="preserve">la direction des substances </w:t>
      </w:r>
      <w:r w:rsidR="003E1EA8" w:rsidRPr="00D67DD6">
        <w:rPr>
          <w:noProof w:val="0"/>
          <w:lang w:val="fr-FR" w:eastAsia="en-US"/>
        </w:rPr>
        <w:t>hylémorphiques</w:t>
      </w:r>
      <w:r w:rsidRPr="00D67DD6">
        <w:rPr>
          <w:noProof w:val="0"/>
          <w:lang w:val="fr-FR" w:eastAsia="en-US"/>
        </w:rPr>
        <w:t xml:space="preserve">. Nous avons analysé la position moyenne de l’intellect entre le monde des formes matérielles et immatérielles dans l’œuvre </w:t>
      </w:r>
      <w:r w:rsidRPr="00D67DD6">
        <w:rPr>
          <w:i/>
          <w:noProof w:val="0"/>
          <w:lang w:val="fr-FR" w:eastAsia="en-US"/>
        </w:rPr>
        <w:t>De intellectu et intellecto</w:t>
      </w:r>
      <w:r w:rsidR="008E5A0C" w:rsidRPr="00D67DD6">
        <w:rPr>
          <w:noProof w:val="0"/>
          <w:lang w:val="fr-FR" w:eastAsia="en-US"/>
        </w:rPr>
        <w:t xml:space="preserve">. </w:t>
      </w:r>
      <w:r w:rsidRPr="00D67DD6">
        <w:rPr>
          <w:noProof w:val="0"/>
          <w:lang w:val="fr-FR" w:eastAsia="en-US"/>
        </w:rPr>
        <w:t xml:space="preserve">Alfarabi </w:t>
      </w:r>
      <w:r w:rsidR="008E5A0C" w:rsidRPr="00D67DD6">
        <w:rPr>
          <w:noProof w:val="0"/>
          <w:lang w:val="fr-FR" w:eastAsia="en-US"/>
        </w:rPr>
        <w:t xml:space="preserve">conçoit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d’une nouvelle manière (ch. 2.1.2). Voir la citation citée de son œuvre </w:t>
      </w:r>
      <w:r w:rsidRPr="00D67DD6">
        <w:rPr>
          <w:i/>
          <w:noProof w:val="0"/>
          <w:lang w:val="fr-FR" w:eastAsia="en-US"/>
        </w:rPr>
        <w:t>De intellectu et intellecto</w:t>
      </w:r>
      <w:r w:rsidR="00967B25" w:rsidRPr="00D67DD6">
        <w:rPr>
          <w:noProof w:val="0"/>
          <w:lang w:val="fr-FR" w:eastAsia="en-US"/>
        </w:rPr>
        <w:t xml:space="preserve"> quand </w:t>
      </w:r>
      <w:r w:rsidR="00223043" w:rsidRPr="00D67DD6">
        <w:rPr>
          <w:noProof w:val="0"/>
          <w:lang w:val="fr-FR" w:eastAsia="en-US"/>
        </w:rPr>
        <w:t>l’existant</w:t>
      </w:r>
      <w:r w:rsidRPr="00D67DD6">
        <w:rPr>
          <w:noProof w:val="0"/>
          <w:lang w:val="fr-FR" w:eastAsia="en-US"/>
        </w:rPr>
        <w:t xml:space="preserve"> connu est devenu quelque chose d’autre (</w:t>
      </w:r>
      <w:r w:rsidRPr="00D67DD6">
        <w:rPr>
          <w:i/>
          <w:noProof w:val="0"/>
          <w:lang w:val="fr-FR" w:eastAsia="en-US"/>
        </w:rPr>
        <w:t>aliud esse</w:t>
      </w:r>
      <w:r w:rsidRPr="00D67DD6">
        <w:rPr>
          <w:noProof w:val="0"/>
          <w:lang w:val="fr-FR" w:eastAsia="en-US"/>
        </w:rPr>
        <w:t xml:space="preserve">). Il en résulte une nouvelle signification de </w:t>
      </w:r>
      <w:r w:rsidR="00223043" w:rsidRPr="00D67DD6">
        <w:rPr>
          <w:noProof w:val="0"/>
          <w:lang w:val="fr-FR" w:eastAsia="en-US"/>
        </w:rPr>
        <w:t>l’</w:t>
      </w:r>
      <w:r w:rsidR="00201E82" w:rsidRPr="00D67DD6">
        <w:rPr>
          <w:noProof w:val="0"/>
          <w:lang w:val="fr-FR" w:eastAsia="en-US"/>
        </w:rPr>
        <w:t>individu</w:t>
      </w:r>
      <w:r w:rsidR="00213763" w:rsidRPr="00D67DD6">
        <w:rPr>
          <w:noProof w:val="0"/>
          <w:lang w:val="fr-FR" w:eastAsia="en-US"/>
        </w:rPr>
        <w:t xml:space="preserve"> objectif qui est placé </w:t>
      </w:r>
      <w:r w:rsidR="00B36097" w:rsidRPr="00D67DD6">
        <w:rPr>
          <w:noProof w:val="0"/>
          <w:lang w:val="fr-FR" w:eastAsia="en-US"/>
        </w:rPr>
        <w:t>au-delà</w:t>
      </w:r>
      <w:r w:rsidRPr="00D67DD6">
        <w:rPr>
          <w:noProof w:val="0"/>
          <w:lang w:val="fr-FR" w:eastAsia="en-US"/>
        </w:rPr>
        <w:t xml:space="preserve"> la première substance classique et son </w:t>
      </w:r>
      <w:r w:rsidR="008E5A0C" w:rsidRPr="00D67DD6">
        <w:rPr>
          <w:noProof w:val="0"/>
          <w:lang w:val="fr-FR" w:eastAsia="en-US"/>
        </w:rPr>
        <w:t xml:space="preserve">existence </w:t>
      </w:r>
      <w:r w:rsidRPr="00D67DD6">
        <w:rPr>
          <w:noProof w:val="0"/>
          <w:lang w:val="fr-FR" w:eastAsia="en-US"/>
        </w:rPr>
        <w:t>hyparchique. Avicenne part de cette forme de l’intellect acquis et du diacosmos correspondant, qui est donné comme la troisième forme d’</w:t>
      </w:r>
      <w:r w:rsidR="00A33078" w:rsidRPr="00D67DD6">
        <w:rPr>
          <w:noProof w:val="0"/>
          <w:lang w:val="fr-FR" w:eastAsia="en-US"/>
        </w:rPr>
        <w:t>« </w:t>
      </w:r>
      <w:r w:rsidRPr="00D67DD6">
        <w:rPr>
          <w:i/>
          <w:noProof w:val="0"/>
          <w:lang w:val="fr-FR" w:eastAsia="en-US"/>
        </w:rPr>
        <w:t>aliud esse</w:t>
      </w:r>
      <w:r w:rsidR="00A33078" w:rsidRPr="00D67DD6">
        <w:rPr>
          <w:noProof w:val="0"/>
          <w:lang w:val="fr-FR" w:eastAsia="en-US"/>
        </w:rPr>
        <w:t> »</w:t>
      </w:r>
      <w:r w:rsidRPr="00D67DD6">
        <w:rPr>
          <w:noProof w:val="0"/>
          <w:lang w:val="fr-FR" w:eastAsia="en-US"/>
        </w:rPr>
        <w:t xml:space="preserve"> par le </w:t>
      </w:r>
      <w:r w:rsidR="00E3066C">
        <w:rPr>
          <w:noProof w:val="0"/>
          <w:lang w:val="fr-FR" w:eastAsia="en-US"/>
        </w:rPr>
        <w:t>Second Maître</w:t>
      </w:r>
      <w:r w:rsidRPr="00D67DD6">
        <w:rPr>
          <w:noProof w:val="0"/>
          <w:lang w:val="fr-FR" w:eastAsia="en-US"/>
        </w:rPr>
        <w:t xml:space="preserve">. Ceci est confirmé par </w:t>
      </w:r>
      <w:r w:rsidRPr="00D67DD6">
        <w:rPr>
          <w:noProof w:val="0"/>
          <w:lang w:val="fr-FR" w:eastAsia="en-US"/>
        </w:rPr>
        <w:lastRenderedPageBreak/>
        <w:t xml:space="preserve">l’ensemble du plan cosmologique de la première philosophie d’Avicenne, </w:t>
      </w:r>
      <w:r w:rsidR="004016C4" w:rsidRPr="00D67DD6">
        <w:rPr>
          <w:noProof w:val="0"/>
          <w:lang w:val="fr-FR" w:eastAsia="en-US"/>
        </w:rPr>
        <w:t xml:space="preserve">ce </w:t>
      </w:r>
      <w:r w:rsidRPr="00D67DD6">
        <w:rPr>
          <w:noProof w:val="0"/>
          <w:lang w:val="fr-FR" w:eastAsia="en-US"/>
        </w:rPr>
        <w:t xml:space="preserve">qui analyse le chapitre suivant. Le concept de </w:t>
      </w:r>
      <w:r w:rsidR="00501AED" w:rsidRPr="00501AED">
        <w:rPr>
          <w:i/>
          <w:noProof w:val="0"/>
          <w:lang w:val="fr-FR" w:eastAsia="en-US"/>
        </w:rPr>
        <w:t>tertium ens</w:t>
      </w:r>
      <w:r w:rsidRPr="00D67DD6">
        <w:rPr>
          <w:noProof w:val="0"/>
          <w:lang w:val="fr-FR" w:eastAsia="en-US"/>
        </w:rPr>
        <w:t xml:space="preserve"> est généré à partir de la détermination ontothéologique de </w:t>
      </w:r>
      <w:r w:rsidR="00223043" w:rsidRPr="00D67DD6">
        <w:rPr>
          <w:noProof w:val="0"/>
          <w:lang w:val="fr-FR" w:eastAsia="en-US"/>
        </w:rPr>
        <w:t>l’existant</w:t>
      </w:r>
      <w:r w:rsidRPr="00D67DD6">
        <w:rPr>
          <w:noProof w:val="0"/>
          <w:lang w:val="fr-FR" w:eastAsia="en-US"/>
        </w:rPr>
        <w:t xml:space="preserve"> dans le cadre de l’émanation créatrice néopla</w:t>
      </w:r>
      <w:r w:rsidR="00F455E3" w:rsidRPr="00D67DD6">
        <w:rPr>
          <w:noProof w:val="0"/>
          <w:lang w:val="fr-FR" w:eastAsia="en-US"/>
        </w:rPr>
        <w:t>tonicienne de l’Un en tant que D</w:t>
      </w:r>
      <w:r w:rsidRPr="00D67DD6">
        <w:rPr>
          <w:noProof w:val="0"/>
          <w:lang w:val="fr-FR" w:eastAsia="en-US"/>
        </w:rPr>
        <w:t xml:space="preserve">onneur des formes. Une nouvelle vision du monde émerge au moment où </w:t>
      </w:r>
      <w:r w:rsidR="00223043" w:rsidRPr="00D67DD6">
        <w:rPr>
          <w:noProof w:val="0"/>
          <w:lang w:val="fr-FR" w:eastAsia="en-US"/>
        </w:rPr>
        <w:t>l’existant</w:t>
      </w:r>
      <w:r w:rsidRPr="00D67DD6">
        <w:rPr>
          <w:noProof w:val="0"/>
          <w:lang w:val="fr-FR" w:eastAsia="en-US"/>
        </w:rPr>
        <w:t xml:space="preserve"> amphibolique d’Alfarabi se transforme en une nouvelle chose (</w:t>
      </w:r>
      <w:r w:rsidRPr="00D67DD6">
        <w:rPr>
          <w:i/>
          <w:noProof w:val="0"/>
          <w:lang w:val="fr-FR" w:eastAsia="en-US"/>
        </w:rPr>
        <w:t>res</w:t>
      </w:r>
      <w:r w:rsidRPr="00D67DD6">
        <w:rPr>
          <w:noProof w:val="0"/>
          <w:lang w:val="fr-FR" w:eastAsia="en-US"/>
        </w:rPr>
        <w:t xml:space="preserve">) de la métaphysique. Le sens de </w:t>
      </w:r>
      <w:r w:rsidR="00223043" w:rsidRPr="00D67DD6">
        <w:rPr>
          <w:noProof w:val="0"/>
          <w:lang w:val="fr-FR" w:eastAsia="en-US"/>
        </w:rPr>
        <w:t>l’existant</w:t>
      </w:r>
      <w:r w:rsidRPr="00D67DD6">
        <w:rPr>
          <w:noProof w:val="0"/>
          <w:lang w:val="fr-FR" w:eastAsia="en-US"/>
        </w:rPr>
        <w:t xml:space="preserve"> est donné par l’</w:t>
      </w:r>
      <w:r w:rsidR="00095CDD" w:rsidRPr="00D67DD6">
        <w:rPr>
          <w:noProof w:val="0"/>
          <w:lang w:val="fr-FR" w:eastAsia="en-US"/>
        </w:rPr>
        <w:t>actualisation</w:t>
      </w:r>
      <w:r w:rsidRPr="00D67DD6">
        <w:rPr>
          <w:noProof w:val="0"/>
          <w:lang w:val="fr-FR" w:eastAsia="en-US"/>
        </w:rPr>
        <w:t xml:space="preserve"> </w:t>
      </w:r>
      <w:r w:rsidR="008E5A0C" w:rsidRPr="00D67DD6">
        <w:rPr>
          <w:noProof w:val="0"/>
          <w:lang w:val="fr-FR" w:eastAsia="en-US"/>
        </w:rPr>
        <w:t xml:space="preserve">effectuée </w:t>
      </w:r>
      <w:r w:rsidRPr="00D67DD6">
        <w:rPr>
          <w:noProof w:val="0"/>
          <w:lang w:val="fr-FR" w:eastAsia="en-US"/>
        </w:rPr>
        <w:t>par</w:t>
      </w:r>
      <w:r w:rsidR="008E5A0C" w:rsidRPr="00D67DD6">
        <w:rPr>
          <w:noProof w:val="0"/>
          <w:lang w:val="fr-FR" w:eastAsia="en-US"/>
        </w:rPr>
        <w:t>-</w:t>
      </w:r>
      <w:r w:rsidRPr="00D67DD6">
        <w:rPr>
          <w:noProof w:val="0"/>
          <w:lang w:val="fr-FR" w:eastAsia="en-US"/>
        </w:rPr>
        <w:t xml:space="preserve">derrière. </w:t>
      </w:r>
      <w:r w:rsidR="00B40372" w:rsidRPr="00D67DD6">
        <w:rPr>
          <w:noProof w:val="0"/>
          <w:lang w:val="fr-FR" w:eastAsia="en-US"/>
        </w:rPr>
        <w:t xml:space="preserve">Nous avons cité </w:t>
      </w:r>
      <w:r w:rsidR="008E5A0C" w:rsidRPr="00D67DD6">
        <w:rPr>
          <w:noProof w:val="0"/>
          <w:lang w:val="fr-FR" w:eastAsia="en-US"/>
        </w:rPr>
        <w:t xml:space="preserve">le </w:t>
      </w:r>
      <w:r w:rsidRPr="00D67DD6">
        <w:rPr>
          <w:noProof w:val="0"/>
          <w:lang w:val="fr-FR" w:eastAsia="en-US"/>
        </w:rPr>
        <w:t xml:space="preserve">commentaire qui décrit comment une nouvelle forme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du cheval vient à la pensée (</w:t>
      </w:r>
      <w:r w:rsidRPr="00D67DD6">
        <w:rPr>
          <w:i/>
          <w:noProof w:val="0"/>
          <w:lang w:val="fr-FR" w:eastAsia="en-US"/>
        </w:rPr>
        <w:t>accidit</w:t>
      </w:r>
      <w:r w:rsidRPr="00D67DD6">
        <w:rPr>
          <w:noProof w:val="0"/>
          <w:lang w:val="fr-FR" w:eastAsia="en-US"/>
        </w:rPr>
        <w:t xml:space="preserve">). La nouvelle détermination de </w:t>
      </w:r>
      <w:r w:rsidR="00223043" w:rsidRPr="00D67DD6">
        <w:rPr>
          <w:noProof w:val="0"/>
          <w:lang w:val="fr-FR" w:eastAsia="en-US"/>
        </w:rPr>
        <w:t>l’existant</w:t>
      </w:r>
      <w:r w:rsidRPr="00D67DD6">
        <w:rPr>
          <w:noProof w:val="0"/>
          <w:lang w:val="fr-FR" w:eastAsia="en-US"/>
        </w:rPr>
        <w:t xml:space="preserve"> concerne aussi la détermination de l’homme, car elle établit une forme d’« humanisme » objectivement conçu. Le terme </w:t>
      </w:r>
      <w:r w:rsidR="008E5A0C" w:rsidRPr="00D67DD6">
        <w:rPr>
          <w:noProof w:val="0"/>
          <w:lang w:val="fr-FR" w:eastAsia="en-US"/>
        </w:rPr>
        <w:t>« </w:t>
      </w:r>
      <w:r w:rsidRPr="00D67DD6">
        <w:rPr>
          <w:i/>
          <w:noProof w:val="0"/>
          <w:lang w:val="fr-FR" w:eastAsia="en-US"/>
        </w:rPr>
        <w:t>humanitas tantum</w:t>
      </w:r>
      <w:r w:rsidR="008E5A0C" w:rsidRPr="00D67DD6">
        <w:rPr>
          <w:i/>
          <w:noProof w:val="0"/>
          <w:lang w:val="fr-FR" w:eastAsia="en-US"/>
        </w:rPr>
        <w:t> »</w:t>
      </w:r>
      <w:r w:rsidRPr="00D67DD6">
        <w:rPr>
          <w:noProof w:val="0"/>
          <w:lang w:val="fr-FR" w:eastAsia="en-US"/>
        </w:rPr>
        <w:t xml:space="preserve"> se situe en dehors des universaux aussi bien qu’en dehors du personnage de Platon ou de Socrate.</w:t>
      </w:r>
      <w:r w:rsidRPr="00D67DD6">
        <w:rPr>
          <w:noProof w:val="0"/>
          <w:vertAlign w:val="superscript"/>
          <w:lang w:val="fr-FR"/>
        </w:rPr>
        <w:footnoteReference w:id="152"/>
      </w:r>
      <w:r w:rsidRPr="00D67DD6">
        <w:rPr>
          <w:noProof w:val="0"/>
          <w:lang w:val="fr-FR" w:eastAsia="en-US"/>
        </w:rPr>
        <w:t xml:space="preserve"> La détermination de l’humanité donnée </w:t>
      </w:r>
      <w:r w:rsidR="00186900" w:rsidRPr="00D67DD6">
        <w:rPr>
          <w:noProof w:val="0"/>
          <w:lang w:val="fr-FR" w:eastAsia="en-US"/>
        </w:rPr>
        <w:t>sur le plan d</w:t>
      </w:r>
      <w:r w:rsidR="00186900" w:rsidRPr="00D67DD6">
        <w:rPr>
          <w:rFonts w:cs="Calibri"/>
          <w:noProof w:val="0"/>
          <w:lang w:val="fr-FR" w:eastAsia="en-US"/>
        </w:rPr>
        <w:t>′</w:t>
      </w:r>
      <w:r w:rsidR="00CF0061" w:rsidRPr="00D67DD6">
        <w:rPr>
          <w:noProof w:val="0"/>
          <w:lang w:val="fr-FR" w:eastAsia="en-US"/>
        </w:rPr>
        <w:t>«</w:t>
      </w:r>
      <w:r w:rsidR="00B00D87" w:rsidRPr="00D67DD6">
        <w:rPr>
          <w:noProof w:val="0"/>
          <w:lang w:val="fr-FR" w:eastAsia="en-US"/>
        </w:rPr>
        <w:t> </w:t>
      </w:r>
      <w:r w:rsidR="00CF0061" w:rsidRPr="00D67DD6">
        <w:rPr>
          <w:i/>
          <w:noProof w:val="0"/>
          <w:lang w:val="fr-FR" w:eastAsia="en-US"/>
        </w:rPr>
        <w:t>esse</w:t>
      </w:r>
      <w:r w:rsidR="00CF0061" w:rsidRPr="00D67DD6">
        <w:rPr>
          <w:noProof w:val="0"/>
          <w:lang w:val="fr-FR" w:eastAsia="en-US"/>
        </w:rPr>
        <w:t xml:space="preserve"> </w:t>
      </w:r>
      <w:r w:rsidRPr="00D67DD6">
        <w:rPr>
          <w:i/>
          <w:noProof w:val="0"/>
          <w:lang w:val="fr-FR" w:eastAsia="en-US"/>
        </w:rPr>
        <w:t>tantum</w:t>
      </w:r>
      <w:r w:rsidR="00CF0061" w:rsidRPr="00D67DD6">
        <w:rPr>
          <w:i/>
          <w:noProof w:val="0"/>
          <w:lang w:val="fr-FR" w:eastAsia="en-US"/>
        </w:rPr>
        <w:t> » </w:t>
      </w:r>
      <w:r w:rsidRPr="00D67DD6">
        <w:rPr>
          <w:noProof w:val="0"/>
          <w:lang w:val="fr-FR" w:eastAsia="en-US"/>
        </w:rPr>
        <w:t>se situe en dehors du Socrate réel (</w:t>
      </w:r>
      <w:r w:rsidRPr="00D67DD6">
        <w:rPr>
          <w:i/>
          <w:noProof w:val="0"/>
          <w:lang w:val="fr-FR" w:eastAsia="en-US"/>
        </w:rPr>
        <w:t>extrinsecum est</w:t>
      </w:r>
      <w:r w:rsidRPr="00D67DD6">
        <w:rPr>
          <w:noProof w:val="0"/>
          <w:lang w:val="fr-FR" w:eastAsia="en-US"/>
        </w:rPr>
        <w:t>) et sa définition n’est déterminée que sous la forme de la pure intuition</w:t>
      </w:r>
      <w:r w:rsidR="00A23D15" w:rsidRPr="00D67DD6">
        <w:rPr>
          <w:noProof w:val="0"/>
          <w:lang w:val="fr-FR" w:eastAsia="en-US"/>
        </w:rPr>
        <w:t xml:space="preserve"> eidétique </w:t>
      </w:r>
      <w:r w:rsidRPr="00D67DD6">
        <w:rPr>
          <w:noProof w:val="0"/>
          <w:lang w:val="fr-FR" w:eastAsia="en-US"/>
        </w:rPr>
        <w:t>(</w:t>
      </w:r>
      <w:r w:rsidRPr="00D67DD6">
        <w:rPr>
          <w:i/>
          <w:noProof w:val="0"/>
          <w:lang w:val="fr-FR" w:eastAsia="en-US"/>
        </w:rPr>
        <w:t>ex hoc quod est humanitas</w:t>
      </w:r>
      <w:r w:rsidRPr="00D67DD6">
        <w:rPr>
          <w:noProof w:val="0"/>
          <w:lang w:val="fr-FR" w:eastAsia="en-US"/>
        </w:rPr>
        <w:t>). Ce troisième type d’</w:t>
      </w:r>
      <w:r w:rsidR="008E5A0C" w:rsidRPr="00D67DD6">
        <w:rPr>
          <w:noProof w:val="0"/>
          <w:lang w:val="fr-FR" w:eastAsia="en-US"/>
        </w:rPr>
        <w:t>existant</w:t>
      </w:r>
      <w:r w:rsidRPr="00D67DD6">
        <w:rPr>
          <w:noProof w:val="0"/>
          <w:lang w:val="fr-FR" w:eastAsia="en-US"/>
        </w:rPr>
        <w:t xml:space="preserve"> a été mentionné pour la première fois par Alfarabi, sans que le statut métaphysique de cet </w:t>
      </w:r>
      <w:r w:rsidR="003E71DC" w:rsidRPr="00D67DD6">
        <w:rPr>
          <w:noProof w:val="0"/>
          <w:lang w:val="fr-FR" w:eastAsia="en-US"/>
        </w:rPr>
        <w:t>« </w:t>
      </w:r>
      <w:r w:rsidRPr="00D67DD6">
        <w:rPr>
          <w:i/>
          <w:noProof w:val="0"/>
          <w:lang w:val="fr-FR" w:eastAsia="en-US"/>
        </w:rPr>
        <w:t>aliud esse</w:t>
      </w:r>
      <w:r w:rsidR="003E71DC" w:rsidRPr="00D67DD6">
        <w:rPr>
          <w:noProof w:val="0"/>
          <w:lang w:val="fr-FR" w:eastAsia="en-US"/>
        </w:rPr>
        <w:t> »</w:t>
      </w:r>
      <w:r w:rsidRPr="00D67DD6">
        <w:rPr>
          <w:noProof w:val="0"/>
          <w:lang w:val="fr-FR" w:eastAsia="en-US"/>
        </w:rPr>
        <w:t xml:space="preserve"> soit clairement défini. Ce que le </w:t>
      </w:r>
      <w:r w:rsidR="00E3066C">
        <w:rPr>
          <w:noProof w:val="0"/>
          <w:lang w:val="fr-FR" w:eastAsia="en-US"/>
        </w:rPr>
        <w:t>Second Maître</w:t>
      </w:r>
      <w:r w:rsidRPr="00D67DD6">
        <w:rPr>
          <w:noProof w:val="0"/>
          <w:lang w:val="fr-FR" w:eastAsia="en-US"/>
        </w:rPr>
        <w:t xml:space="preserve"> ne faisait qu’effleurer, son disciple le catégorisait comme une entité réelle. La cognition éclairée </w:t>
      </w:r>
      <w:r w:rsidR="008E5A0C" w:rsidRPr="00D67DD6">
        <w:rPr>
          <w:noProof w:val="0"/>
          <w:lang w:val="fr-FR" w:eastAsia="en-US"/>
        </w:rPr>
        <w:t>suit</w:t>
      </w:r>
      <w:r w:rsidRPr="00D67DD6">
        <w:rPr>
          <w:noProof w:val="0"/>
          <w:lang w:val="fr-FR" w:eastAsia="en-US"/>
        </w:rPr>
        <w:t xml:space="preserve"> un cours à la simplicité individuelle du nouvel objet de la pensée, qui est donné par l’</w:t>
      </w:r>
      <w:r w:rsidR="00095CDD" w:rsidRPr="00D67DD6">
        <w:rPr>
          <w:noProof w:val="0"/>
          <w:lang w:val="fr-FR" w:eastAsia="en-US"/>
        </w:rPr>
        <w:t>actualisation</w:t>
      </w:r>
      <w:r w:rsidRPr="00D67DD6">
        <w:rPr>
          <w:noProof w:val="0"/>
          <w:lang w:val="fr-FR" w:eastAsia="en-US"/>
        </w:rPr>
        <w:t xml:space="preserve"> </w:t>
      </w:r>
      <w:r w:rsidR="00236895" w:rsidRPr="00D67DD6">
        <w:rPr>
          <w:noProof w:val="0"/>
          <w:lang w:val="fr-FR" w:eastAsia="en-US"/>
        </w:rPr>
        <w:t xml:space="preserve">du sens fait </w:t>
      </w:r>
      <w:r w:rsidRPr="00D67DD6">
        <w:rPr>
          <w:noProof w:val="0"/>
          <w:lang w:val="fr-FR" w:eastAsia="en-US"/>
        </w:rPr>
        <w:t>par-derrière (</w:t>
      </w:r>
      <w:r w:rsidRPr="00D67DD6">
        <w:rPr>
          <w:i/>
          <w:noProof w:val="0"/>
          <w:lang w:val="fr-FR" w:eastAsia="en-US"/>
        </w:rPr>
        <w:t>abstractio ab intelligentia agente</w:t>
      </w:r>
      <w:r w:rsidRPr="00D67DD6">
        <w:rPr>
          <w:noProof w:val="0"/>
          <w:lang w:val="fr-FR" w:eastAsia="en-US"/>
        </w:rPr>
        <w:t xml:space="preserve">). L’intellect adapté doit exposer correctement cet </w:t>
      </w:r>
      <w:r w:rsidR="008E5A0C" w:rsidRPr="00D67DD6">
        <w:rPr>
          <w:noProof w:val="0"/>
          <w:lang w:val="fr-FR" w:eastAsia="en-US"/>
        </w:rPr>
        <w:t>existant</w:t>
      </w:r>
      <w:r w:rsidRPr="00D67DD6">
        <w:rPr>
          <w:noProof w:val="0"/>
          <w:lang w:val="fr-FR" w:eastAsia="en-US"/>
        </w:rPr>
        <w:t xml:space="preserve"> (</w:t>
      </w:r>
      <w:r w:rsidRPr="00D67DD6">
        <w:rPr>
          <w:i/>
          <w:noProof w:val="0"/>
          <w:lang w:val="fr-FR"/>
        </w:rPr>
        <w:t xml:space="preserve">aliud esse </w:t>
      </w:r>
      <w:r w:rsidRPr="00D67DD6">
        <w:rPr>
          <w:noProof w:val="0"/>
          <w:lang w:val="fr-FR" w:eastAsia="en-US"/>
        </w:rPr>
        <w:t xml:space="preserve">d’Alfarabi, </w:t>
      </w:r>
      <w:r w:rsidRPr="00D67DD6">
        <w:rPr>
          <w:i/>
          <w:noProof w:val="0"/>
          <w:lang w:val="fr-FR" w:eastAsia="en-US"/>
        </w:rPr>
        <w:t>hoc esse tantum</w:t>
      </w:r>
      <w:r w:rsidRPr="00D67DD6">
        <w:rPr>
          <w:noProof w:val="0"/>
          <w:lang w:val="fr-FR" w:eastAsia="en-US"/>
        </w:rPr>
        <w:t xml:space="preserve"> d’Avicenne) </w:t>
      </w:r>
      <w:r w:rsidR="004A75DB" w:rsidRPr="00D67DD6">
        <w:rPr>
          <w:noProof w:val="0"/>
          <w:lang w:val="fr-FR" w:eastAsia="en-US"/>
        </w:rPr>
        <w:t>dans l</w:t>
      </w:r>
      <w:r w:rsidRPr="00D67DD6">
        <w:rPr>
          <w:noProof w:val="0"/>
          <w:lang w:val="fr-FR" w:eastAsia="en-US"/>
        </w:rPr>
        <w:t>a pure identité objective</w:t>
      </w:r>
      <w:r w:rsidR="004A75DB" w:rsidRPr="00D67DD6">
        <w:rPr>
          <w:noProof w:val="0"/>
          <w:lang w:val="fr-FR" w:eastAsia="en-US"/>
        </w:rPr>
        <w:t xml:space="preserve"> qui est </w:t>
      </w:r>
      <w:r w:rsidRPr="00D67DD6">
        <w:rPr>
          <w:noProof w:val="0"/>
          <w:lang w:val="fr-FR" w:eastAsia="en-US"/>
        </w:rPr>
        <w:t xml:space="preserve">séparée de l’abstraction sensuelle. </w:t>
      </w:r>
      <w:r w:rsidR="000C09AD" w:rsidRPr="00D67DD6">
        <w:rPr>
          <w:noProof w:val="0"/>
          <w:lang w:val="fr-FR" w:eastAsia="en-US"/>
        </w:rPr>
        <w:t xml:space="preserve">Dans </w:t>
      </w:r>
      <w:r w:rsidRPr="00D67DD6">
        <w:rPr>
          <w:noProof w:val="0"/>
          <w:lang w:val="fr-FR" w:eastAsia="en-US"/>
        </w:rPr>
        <w:t xml:space="preserve">la pensée et </w:t>
      </w:r>
      <w:r w:rsidR="000C09AD" w:rsidRPr="00D67DD6">
        <w:rPr>
          <w:noProof w:val="0"/>
          <w:lang w:val="fr-FR" w:eastAsia="en-US"/>
        </w:rPr>
        <w:t xml:space="preserve">dans </w:t>
      </w:r>
      <w:r w:rsidRPr="00D67DD6">
        <w:rPr>
          <w:noProof w:val="0"/>
          <w:lang w:val="fr-FR" w:eastAsia="en-US"/>
        </w:rPr>
        <w:t xml:space="preserve">la vision </w:t>
      </w:r>
      <w:r w:rsidR="00741E5B" w:rsidRPr="00D67DD6">
        <w:rPr>
          <w:noProof w:val="0"/>
          <w:lang w:val="fr-FR" w:eastAsia="en-US"/>
        </w:rPr>
        <w:t xml:space="preserve">objective </w:t>
      </w:r>
      <w:r w:rsidR="000C09AD" w:rsidRPr="00D67DD6">
        <w:rPr>
          <w:noProof w:val="0"/>
          <w:lang w:val="fr-FR" w:eastAsia="en-US"/>
        </w:rPr>
        <w:t xml:space="preserve">des illuminées </w:t>
      </w:r>
      <w:r w:rsidRPr="00D67DD6">
        <w:rPr>
          <w:noProof w:val="0"/>
          <w:lang w:val="fr-FR" w:eastAsia="en-US"/>
        </w:rPr>
        <w:t xml:space="preserve">surgit une nouvelle totalité de </w:t>
      </w:r>
      <w:r w:rsidR="00223043" w:rsidRPr="00D67DD6">
        <w:rPr>
          <w:noProof w:val="0"/>
          <w:lang w:val="fr-FR" w:eastAsia="en-US"/>
        </w:rPr>
        <w:t>l’existant</w:t>
      </w:r>
      <w:r w:rsidRPr="00D67DD6">
        <w:rPr>
          <w:noProof w:val="0"/>
          <w:lang w:val="fr-FR" w:eastAsia="en-US"/>
        </w:rPr>
        <w:t xml:space="preserve"> qui est considérée par l’intellect acquis comme le quasi-substrat de la cognition du nouveau genre (</w:t>
      </w:r>
      <w:r w:rsidRPr="00D67DD6">
        <w:rPr>
          <w:i/>
          <w:noProof w:val="0"/>
          <w:lang w:val="fr-FR" w:eastAsia="en-US"/>
        </w:rPr>
        <w:t>aliud esse</w:t>
      </w:r>
      <w:r w:rsidRPr="00D67DD6">
        <w:rPr>
          <w:noProof w:val="0"/>
          <w:lang w:val="fr-FR" w:eastAsia="en-US"/>
        </w:rPr>
        <w:t xml:space="preserve">). Dans ce champ d’illumination, </w:t>
      </w:r>
      <w:r w:rsidR="00223043" w:rsidRPr="00D67DD6">
        <w:rPr>
          <w:noProof w:val="0"/>
          <w:lang w:val="fr-FR" w:eastAsia="en-US"/>
        </w:rPr>
        <w:t>l’existant</w:t>
      </w:r>
      <w:r w:rsidRPr="00D67DD6">
        <w:rPr>
          <w:noProof w:val="0"/>
          <w:lang w:val="fr-FR" w:eastAsia="en-US"/>
        </w:rPr>
        <w:t xml:space="preserve"> est exposé dans l’aspect objectif de l’</w:t>
      </w:r>
      <w:r w:rsidR="003F1843" w:rsidRPr="00D67DD6">
        <w:rPr>
          <w:noProof w:val="0"/>
          <w:lang w:val="fr-FR" w:eastAsia="en-US"/>
        </w:rPr>
        <w:t xml:space="preserve">existant </w:t>
      </w:r>
      <w:r w:rsidRPr="00D67DD6">
        <w:rPr>
          <w:noProof w:val="0"/>
          <w:lang w:val="fr-FR" w:eastAsia="en-US"/>
        </w:rPr>
        <w:t>en tant que tel (</w:t>
      </w:r>
      <w:r w:rsidRPr="00D67DD6">
        <w:rPr>
          <w:i/>
          <w:noProof w:val="0"/>
          <w:lang w:val="fr-FR" w:eastAsia="en-US"/>
        </w:rPr>
        <w:t>ens inquantum ens</w:t>
      </w:r>
      <w:r w:rsidRPr="00D67DD6">
        <w:rPr>
          <w:noProof w:val="0"/>
          <w:lang w:val="fr-FR" w:eastAsia="en-US"/>
        </w:rPr>
        <w:t xml:space="preserve">). </w:t>
      </w:r>
      <w:r w:rsidR="00D07D77" w:rsidRPr="00D67DD6">
        <w:rPr>
          <w:noProof w:val="0"/>
          <w:lang w:val="fr-FR" w:eastAsia="en-US"/>
        </w:rPr>
        <w:t>L</w:t>
      </w:r>
      <w:r w:rsidRPr="00D67DD6">
        <w:rPr>
          <w:noProof w:val="0"/>
          <w:lang w:val="fr-FR" w:eastAsia="en-US"/>
        </w:rPr>
        <w:t xml:space="preserve">a vérité comme certitude et </w:t>
      </w:r>
      <w:r w:rsidR="001C723A" w:rsidRPr="00D67DD6">
        <w:rPr>
          <w:noProof w:val="0"/>
          <w:lang w:val="fr-FR" w:eastAsia="en-US"/>
        </w:rPr>
        <w:t xml:space="preserve">comme </w:t>
      </w:r>
      <w:r w:rsidRPr="00D67DD6">
        <w:rPr>
          <w:i/>
          <w:noProof w:val="0"/>
          <w:lang w:val="fr-FR" w:eastAsia="en-US"/>
        </w:rPr>
        <w:t>adaequatio</w:t>
      </w:r>
      <w:r w:rsidRPr="00D67DD6">
        <w:rPr>
          <w:noProof w:val="0"/>
          <w:lang w:val="fr-FR" w:eastAsia="en-US"/>
        </w:rPr>
        <w:t xml:space="preserve"> objective, </w:t>
      </w:r>
      <w:r w:rsidR="00D07D77" w:rsidRPr="00D67DD6">
        <w:rPr>
          <w:noProof w:val="0"/>
          <w:lang w:val="fr-FR" w:eastAsia="en-US"/>
        </w:rPr>
        <w:t xml:space="preserve">elle présuppose </w:t>
      </w:r>
      <w:r w:rsidRPr="00D67DD6">
        <w:rPr>
          <w:noProof w:val="0"/>
          <w:lang w:val="fr-FR" w:eastAsia="en-US"/>
        </w:rPr>
        <w:t xml:space="preserve">que l’intellect donné comme entité du troisième genre doit aussi reconnaître </w:t>
      </w:r>
      <w:r w:rsidR="00EC384E" w:rsidRPr="00D67DD6">
        <w:rPr>
          <w:noProof w:val="0"/>
          <w:lang w:val="fr-FR" w:eastAsia="en-US"/>
        </w:rPr>
        <w:t>l’existant du troisième genre</w:t>
      </w:r>
      <w:r w:rsidR="00D66CD6" w:rsidRPr="00D67DD6">
        <w:rPr>
          <w:noProof w:val="0"/>
          <w:lang w:val="fr-FR" w:eastAsia="en-US"/>
        </w:rPr>
        <w:t>. La métaphysique de</w:t>
      </w:r>
      <w:r w:rsidRPr="00D67DD6">
        <w:rPr>
          <w:noProof w:val="0"/>
          <w:lang w:val="fr-FR" w:eastAsia="en-US"/>
        </w:rPr>
        <w:t xml:space="preserve"> </w:t>
      </w:r>
      <w:r w:rsidRPr="00D67DD6">
        <w:rPr>
          <w:i/>
          <w:noProof w:val="0"/>
          <w:lang w:val="fr-FR" w:eastAsia="en-US"/>
        </w:rPr>
        <w:t>Kitāb al-Shifā</w:t>
      </w:r>
      <w:r w:rsidR="00CF40DA" w:rsidRPr="00D67DD6">
        <w:rPr>
          <w:noProof w:val="0"/>
          <w:lang w:val="fr-FR" w:eastAsia="en-US"/>
        </w:rPr>
        <w:t> </w:t>
      </w:r>
      <w:r w:rsidRPr="00D67DD6">
        <w:rPr>
          <w:noProof w:val="0"/>
          <w:lang w:val="fr-FR" w:eastAsia="en-US"/>
        </w:rPr>
        <w:t xml:space="preserve">V.1 montre que le nouvel </w:t>
      </w:r>
      <w:r w:rsidR="00223043" w:rsidRPr="00D67DD6">
        <w:rPr>
          <w:noProof w:val="0"/>
          <w:lang w:val="fr-FR" w:eastAsia="en-US"/>
        </w:rPr>
        <w:t>existant</w:t>
      </w:r>
      <w:r w:rsidRPr="00D67DD6">
        <w:rPr>
          <w:noProof w:val="0"/>
          <w:lang w:val="fr-FR" w:eastAsia="en-US"/>
        </w:rPr>
        <w:t xml:space="preserve"> est placé en dehors de la </w:t>
      </w:r>
      <w:r w:rsidRPr="00D67DD6">
        <w:rPr>
          <w:noProof w:val="0"/>
          <w:lang w:val="fr-FR" w:eastAsia="en-US"/>
        </w:rPr>
        <w:lastRenderedPageBreak/>
        <w:t xml:space="preserve">détermination de la substance seconde qui est déterminée dans le cadre de l’univocité catégorielle. La nouvelle détermination de </w:t>
      </w:r>
      <w:r w:rsidR="00223043" w:rsidRPr="00D67DD6">
        <w:rPr>
          <w:noProof w:val="0"/>
          <w:lang w:val="fr-FR" w:eastAsia="en-US"/>
        </w:rPr>
        <w:t>l’existant</w:t>
      </w:r>
      <w:r w:rsidRPr="00D67DD6">
        <w:rPr>
          <w:noProof w:val="0"/>
          <w:lang w:val="fr-FR" w:eastAsia="en-US"/>
        </w:rPr>
        <w:t xml:space="preserve"> </w:t>
      </w:r>
      <w:r w:rsidR="003F1843" w:rsidRPr="00D67DD6">
        <w:rPr>
          <w:noProof w:val="0"/>
          <w:lang w:val="fr-FR" w:eastAsia="en-US"/>
        </w:rPr>
        <w:t xml:space="preserve">passe </w:t>
      </w:r>
      <w:r w:rsidRPr="00D67DD6">
        <w:rPr>
          <w:noProof w:val="0"/>
          <w:lang w:val="fr-FR" w:eastAsia="en-US"/>
        </w:rPr>
        <w:t>au-delà de la première substance et au-delà de l’universalité dans l’abstraction de la pensée. Mais ce</w:t>
      </w:r>
      <w:r w:rsidR="003F1843" w:rsidRPr="00D67DD6">
        <w:rPr>
          <w:noProof w:val="0"/>
          <w:lang w:val="fr-FR" w:eastAsia="en-US"/>
        </w:rPr>
        <w:t>t existant</w:t>
      </w:r>
      <w:r w:rsidRPr="00D67DD6">
        <w:rPr>
          <w:noProof w:val="0"/>
          <w:lang w:val="fr-FR" w:eastAsia="en-US"/>
        </w:rPr>
        <w:t xml:space="preserve"> ne peut </w:t>
      </w:r>
      <w:r w:rsidR="003F1843" w:rsidRPr="00D67DD6">
        <w:rPr>
          <w:noProof w:val="0"/>
          <w:lang w:val="fr-FR" w:eastAsia="en-US"/>
        </w:rPr>
        <w:t xml:space="preserve">pas </w:t>
      </w:r>
      <w:r w:rsidRPr="00D67DD6">
        <w:rPr>
          <w:noProof w:val="0"/>
          <w:lang w:val="fr-FR" w:eastAsia="en-US"/>
        </w:rPr>
        <w:t>être une nullité</w:t>
      </w:r>
      <w:r w:rsidR="00774EC6" w:rsidRPr="00D67DD6">
        <w:rPr>
          <w:noProof w:val="0"/>
          <w:lang w:val="fr-FR" w:eastAsia="en-US"/>
        </w:rPr>
        <w:t xml:space="preserve"> totale</w:t>
      </w:r>
      <w:r w:rsidRPr="00D67DD6">
        <w:rPr>
          <w:noProof w:val="0"/>
          <w:lang w:val="fr-FR" w:eastAsia="en-US"/>
        </w:rPr>
        <w:t xml:space="preserve">, car il </w:t>
      </w:r>
      <w:r w:rsidR="003F1843" w:rsidRPr="00D67DD6">
        <w:rPr>
          <w:noProof w:val="0"/>
          <w:lang w:val="fr-FR" w:eastAsia="en-US"/>
        </w:rPr>
        <w:t>détient</w:t>
      </w:r>
      <w:r w:rsidRPr="00D67DD6">
        <w:rPr>
          <w:noProof w:val="0"/>
          <w:lang w:val="fr-FR" w:eastAsia="en-US"/>
        </w:rPr>
        <w:t xml:space="preserve"> sa propre définition et donc aussi un contenu minimal d’être. Avicenne souligne que cette forme universelle n’a d’autre existence que dans l’intellect (</w:t>
      </w:r>
      <w:r w:rsidRPr="00D67DD6">
        <w:rPr>
          <w:i/>
          <w:noProof w:val="0"/>
          <w:lang w:val="fr-FR" w:eastAsia="en-US"/>
        </w:rPr>
        <w:t>haec universalitas non habet esse nisi in anima</w:t>
      </w:r>
      <w:r w:rsidR="00C34E4B" w:rsidRPr="00D67DD6">
        <w:rPr>
          <w:noProof w:val="0"/>
          <w:lang w:val="fr-FR" w:eastAsia="en-US"/>
        </w:rPr>
        <w:t xml:space="preserve">, </w:t>
      </w:r>
      <w:r w:rsidRPr="00D67DD6">
        <w:rPr>
          <w:i/>
          <w:noProof w:val="0"/>
          <w:lang w:val="fr-FR" w:eastAsia="en-US"/>
        </w:rPr>
        <w:t xml:space="preserve">Liber de philosophia prima </w:t>
      </w:r>
      <w:r w:rsidRPr="00D67DD6">
        <w:rPr>
          <w:noProof w:val="0"/>
          <w:lang w:val="fr-FR" w:eastAsia="en-US"/>
        </w:rPr>
        <w:t xml:space="preserve">V.2, p. 239.71). La nouvelle prédication </w:t>
      </w:r>
      <w:r w:rsidRPr="00D67DD6">
        <w:rPr>
          <w:i/>
          <w:noProof w:val="0"/>
          <w:lang w:val="fr-FR" w:eastAsia="en-US"/>
        </w:rPr>
        <w:t>per prius</w:t>
      </w:r>
      <w:r w:rsidRPr="00D67DD6">
        <w:rPr>
          <w:noProof w:val="0"/>
          <w:lang w:val="fr-FR" w:eastAsia="en-US"/>
        </w:rPr>
        <w:t xml:space="preserve"> </w:t>
      </w:r>
      <w:r w:rsidR="000C6C22" w:rsidRPr="00D67DD6">
        <w:rPr>
          <w:noProof w:val="0"/>
          <w:lang w:val="fr-FR" w:eastAsia="en-US"/>
        </w:rPr>
        <w:t xml:space="preserve">détermine </w:t>
      </w:r>
      <w:r w:rsidRPr="00D67DD6">
        <w:rPr>
          <w:noProof w:val="0"/>
          <w:lang w:val="fr-FR" w:eastAsia="en-US"/>
        </w:rPr>
        <w:t>cet</w:t>
      </w:r>
      <w:r w:rsidR="000C6C22" w:rsidRPr="00D67DD6">
        <w:rPr>
          <w:noProof w:val="0"/>
          <w:lang w:val="fr-FR" w:eastAsia="en-US"/>
        </w:rPr>
        <w:t>te</w:t>
      </w:r>
      <w:r w:rsidRPr="00D67DD6">
        <w:rPr>
          <w:noProof w:val="0"/>
          <w:lang w:val="fr-FR" w:eastAsia="en-US"/>
        </w:rPr>
        <w:t xml:space="preserve"> </w:t>
      </w:r>
      <w:r w:rsidR="000C6C22" w:rsidRPr="00D67DD6">
        <w:rPr>
          <w:noProof w:val="0"/>
          <w:lang w:val="fr-FR" w:eastAsia="en-US"/>
        </w:rPr>
        <w:t xml:space="preserve">entité par </w:t>
      </w:r>
      <w:r w:rsidRPr="00D67DD6">
        <w:rPr>
          <w:noProof w:val="0"/>
          <w:lang w:val="fr-FR" w:eastAsia="en-US"/>
        </w:rPr>
        <w:t>la signification universelle et absolu</w:t>
      </w:r>
      <w:r w:rsidR="000C6C22" w:rsidRPr="00D67DD6">
        <w:rPr>
          <w:noProof w:val="0"/>
          <w:lang w:val="fr-FR" w:eastAsia="en-US"/>
        </w:rPr>
        <w:t>e</w:t>
      </w:r>
      <w:r w:rsidRPr="00D67DD6">
        <w:rPr>
          <w:noProof w:val="0"/>
          <w:lang w:val="fr-FR" w:eastAsia="en-US"/>
        </w:rPr>
        <w:t xml:space="preserve">. De nouveau apparaît une détermination du type </w:t>
      </w:r>
      <w:r w:rsidR="000C6C22" w:rsidRPr="00D67DD6">
        <w:rPr>
          <w:noProof w:val="0"/>
          <w:lang w:val="fr-FR" w:eastAsia="en-US"/>
        </w:rPr>
        <w:t>« </w:t>
      </w:r>
      <w:r w:rsidRPr="00D67DD6">
        <w:rPr>
          <w:i/>
          <w:noProof w:val="0"/>
          <w:lang w:val="fr-FR" w:eastAsia="en-US"/>
        </w:rPr>
        <w:t>humanitas tantum</w:t>
      </w:r>
      <w:r w:rsidR="000C6C22" w:rsidRPr="00D67DD6">
        <w:rPr>
          <w:i/>
          <w:noProof w:val="0"/>
          <w:lang w:val="fr-FR" w:eastAsia="en-US"/>
        </w:rPr>
        <w:t> »</w:t>
      </w:r>
      <w:r w:rsidRPr="00D67DD6">
        <w:rPr>
          <w:noProof w:val="0"/>
          <w:lang w:val="fr-FR" w:eastAsia="en-US"/>
        </w:rPr>
        <w:t xml:space="preserve"> ou </w:t>
      </w:r>
      <w:r w:rsidR="000C6C22" w:rsidRPr="00D67DD6">
        <w:rPr>
          <w:noProof w:val="0"/>
          <w:lang w:val="fr-FR" w:eastAsia="en-US"/>
        </w:rPr>
        <w:t>« </w:t>
      </w:r>
      <w:r w:rsidRPr="00D67DD6">
        <w:rPr>
          <w:i/>
          <w:noProof w:val="0"/>
          <w:lang w:val="fr-FR" w:eastAsia="en-US"/>
        </w:rPr>
        <w:t>hoc esse tantum</w:t>
      </w:r>
      <w:r w:rsidR="000C6C22" w:rsidRPr="00D67DD6">
        <w:rPr>
          <w:i/>
          <w:noProof w:val="0"/>
          <w:lang w:val="fr-FR" w:eastAsia="en-US"/>
        </w:rPr>
        <w:t> »</w:t>
      </w:r>
      <w:r w:rsidR="000C6C22" w:rsidRPr="00D67DD6">
        <w:rPr>
          <w:noProof w:val="0"/>
          <w:lang w:val="fr-FR" w:eastAsia="en-US"/>
        </w:rPr>
        <w:t xml:space="preserve"> constitué </w:t>
      </w:r>
      <w:r w:rsidRPr="00D67DD6">
        <w:rPr>
          <w:noProof w:val="0"/>
          <w:lang w:val="fr-FR" w:eastAsia="en-US"/>
        </w:rPr>
        <w:t>par l’acte de comitation de l’</w:t>
      </w:r>
      <w:r w:rsidR="000C6C22" w:rsidRPr="00D67DD6">
        <w:rPr>
          <w:noProof w:val="0"/>
          <w:lang w:val="fr-FR" w:eastAsia="en-US"/>
        </w:rPr>
        <w:t xml:space="preserve">existant objectif </w:t>
      </w:r>
      <w:r w:rsidRPr="00D67DD6">
        <w:rPr>
          <w:noProof w:val="0"/>
          <w:lang w:val="fr-FR" w:eastAsia="en-US"/>
        </w:rPr>
        <w:t>à toute chose. L’émergence d</w:t>
      </w:r>
      <w:r w:rsidR="000C6C22" w:rsidRPr="00D67DD6">
        <w:rPr>
          <w:noProof w:val="0"/>
          <w:lang w:val="fr-FR" w:eastAsia="en-US"/>
        </w:rPr>
        <w:t>e la substance</w:t>
      </w:r>
      <w:r w:rsidRPr="00D67DD6">
        <w:rPr>
          <w:noProof w:val="0"/>
          <w:lang w:val="fr-FR" w:eastAsia="en-US"/>
        </w:rPr>
        <w:t xml:space="preserve"> du troisième genre peut être démontrée par le terme </w:t>
      </w:r>
      <w:r w:rsidRPr="00D67DD6">
        <w:rPr>
          <w:i/>
          <w:noProof w:val="0"/>
          <w:lang w:val="fr-FR" w:eastAsia="en-US"/>
        </w:rPr>
        <w:t>species specialissima</w:t>
      </w:r>
      <w:r w:rsidRPr="00D67DD6">
        <w:rPr>
          <w:noProof w:val="0"/>
          <w:lang w:val="fr-FR" w:eastAsia="en-US"/>
        </w:rPr>
        <w:t xml:space="preserve"> (</w:t>
      </w:r>
      <w:r w:rsidRPr="00D67DD6">
        <w:rPr>
          <w:i/>
          <w:noProof w:val="0"/>
          <w:lang w:val="fr-FR" w:eastAsia="en-US"/>
        </w:rPr>
        <w:t>nawʿ al-anwāʿ</w:t>
      </w:r>
      <w:r w:rsidRPr="00D67DD6">
        <w:rPr>
          <w:noProof w:val="0"/>
          <w:lang w:val="fr-FR" w:eastAsia="en-US"/>
        </w:rPr>
        <w:t xml:space="preserve">). Ce type d’espèce jouera un rôle important dans les étapes ultérieures de l’objectivité. Avicenne réfère d’abord le terme espèce à </w:t>
      </w:r>
      <w:r w:rsidR="00223043" w:rsidRPr="00D67DD6">
        <w:rPr>
          <w:noProof w:val="0"/>
          <w:lang w:val="fr-FR" w:eastAsia="en-US"/>
        </w:rPr>
        <w:t>l’exis</w:t>
      </w:r>
      <w:r w:rsidR="000C6C22" w:rsidRPr="00D67DD6">
        <w:rPr>
          <w:noProof w:val="0"/>
          <w:lang w:val="fr-FR" w:eastAsia="en-US"/>
        </w:rPr>
        <w:t xml:space="preserve">tence </w:t>
      </w:r>
      <w:r w:rsidRPr="00D67DD6">
        <w:rPr>
          <w:noProof w:val="0"/>
          <w:lang w:val="fr-FR" w:eastAsia="en-US"/>
        </w:rPr>
        <w:t xml:space="preserve">de la chose dans l’intellect, où il est conçu sur le mode universel défini par la différence spécifique avec l’espèce. Mais l’espèce signifie de manière spéciale et univoque </w:t>
      </w:r>
      <w:r w:rsidR="00223043" w:rsidRPr="00D67DD6">
        <w:rPr>
          <w:noProof w:val="0"/>
          <w:lang w:val="fr-FR" w:eastAsia="en-US"/>
        </w:rPr>
        <w:t>l’existant</w:t>
      </w:r>
      <w:r w:rsidRPr="00D67DD6">
        <w:rPr>
          <w:noProof w:val="0"/>
          <w:lang w:val="fr-FR" w:eastAsia="en-US"/>
        </w:rPr>
        <w:t xml:space="preserve"> individuel (</w:t>
      </w:r>
      <w:r w:rsidRPr="00D67DD6">
        <w:rPr>
          <w:i/>
          <w:noProof w:val="0"/>
          <w:lang w:val="fr-FR" w:eastAsia="en-US"/>
        </w:rPr>
        <w:t>per quæ natura indiuiduatur et fit designata</w:t>
      </w:r>
      <w:r w:rsidR="001143FF" w:rsidRPr="00D67DD6">
        <w:rPr>
          <w:noProof w:val="0"/>
          <w:lang w:val="fr-FR" w:eastAsia="en-US"/>
        </w:rPr>
        <w:t xml:space="preserve">, </w:t>
      </w:r>
      <w:r w:rsidRPr="00D67DD6">
        <w:rPr>
          <w:i/>
          <w:noProof w:val="0"/>
          <w:lang w:val="fr-FR" w:eastAsia="en-US"/>
        </w:rPr>
        <w:t>Liber de philosophia prima</w:t>
      </w:r>
      <w:r w:rsidRPr="00D67DD6">
        <w:rPr>
          <w:noProof w:val="0"/>
          <w:lang w:val="fr-FR" w:eastAsia="en-US"/>
        </w:rPr>
        <w:t xml:space="preserve"> V.4</w:t>
      </w:r>
      <w:r w:rsidR="00766527" w:rsidRPr="00D67DD6">
        <w:rPr>
          <w:noProof w:val="0"/>
          <w:lang w:val="fr-FR" w:eastAsia="en-US"/>
        </w:rPr>
        <w:t>,</w:t>
      </w:r>
      <w:r w:rsidRPr="00D67DD6">
        <w:rPr>
          <w:noProof w:val="0"/>
          <w:lang w:val="fr-FR" w:eastAsia="en-US"/>
        </w:rPr>
        <w:t xml:space="preserve"> p.</w:t>
      </w:r>
      <w:r w:rsidR="00B00D87" w:rsidRPr="00D67DD6">
        <w:rPr>
          <w:noProof w:val="0"/>
          <w:lang w:val="fr-FR" w:eastAsia="en-US"/>
        </w:rPr>
        <w:t> </w:t>
      </w:r>
      <w:r w:rsidRPr="00D67DD6">
        <w:rPr>
          <w:noProof w:val="0"/>
          <w:lang w:val="fr-FR" w:eastAsia="en-US"/>
        </w:rPr>
        <w:t>264.47). La conception néoplatonicienne de l’espèce comme substance atomique est actualisée par Avicenne en attribuant au nouveau substrat des propriétés formalisées qui déterminent la chose individuelle matérielle (</w:t>
      </w:r>
      <w:r w:rsidRPr="00D67DD6">
        <w:rPr>
          <w:i/>
          <w:noProof w:val="0"/>
          <w:lang w:val="fr-FR" w:eastAsia="en-US"/>
        </w:rPr>
        <w:t>accident ei comitantia ex proprietatibus et accidentibus</w:t>
      </w:r>
      <w:r w:rsidRPr="00D67DD6">
        <w:rPr>
          <w:noProof w:val="0"/>
          <w:lang w:val="fr-FR" w:eastAsia="en-US"/>
        </w:rPr>
        <w:t xml:space="preserve">, </w:t>
      </w:r>
      <w:r w:rsidR="009E429F" w:rsidRPr="00D67DD6">
        <w:rPr>
          <w:i/>
          <w:noProof w:val="0"/>
          <w:lang w:val="fr-FR" w:eastAsia="en-US"/>
        </w:rPr>
        <w:t>ibid</w:t>
      </w:r>
      <w:r w:rsidRPr="00D67DD6">
        <w:rPr>
          <w:noProof w:val="0"/>
          <w:lang w:val="fr-FR" w:eastAsia="en-US"/>
        </w:rPr>
        <w:t xml:space="preserve">. 264.46). La comitation de </w:t>
      </w:r>
      <w:r w:rsidR="00223043" w:rsidRPr="00D67DD6">
        <w:rPr>
          <w:noProof w:val="0"/>
          <w:lang w:val="fr-FR" w:eastAsia="en-US"/>
        </w:rPr>
        <w:t>l’existant</w:t>
      </w:r>
      <w:r w:rsidRPr="00D67DD6">
        <w:rPr>
          <w:noProof w:val="0"/>
          <w:lang w:val="fr-FR" w:eastAsia="en-US"/>
        </w:rPr>
        <w:t xml:space="preserve"> générique et en même temps individuel assure que chaque chose puisse exister dans</w:t>
      </w:r>
      <w:r w:rsidR="009E7988" w:rsidRPr="00D67DD6">
        <w:rPr>
          <w:noProof w:val="0"/>
          <w:lang w:val="fr-FR" w:eastAsia="en-US"/>
        </w:rPr>
        <w:t xml:space="preserve"> une portion minimale d’être qui porte sur la </w:t>
      </w:r>
      <w:r w:rsidRPr="00D67DD6">
        <w:rPr>
          <w:noProof w:val="0"/>
          <w:lang w:val="fr-FR" w:eastAsia="en-US"/>
        </w:rPr>
        <w:t>certitude de sa propre existence. L’objectivité de la chose (</w:t>
      </w:r>
      <w:r w:rsidRPr="00D67DD6">
        <w:rPr>
          <w:i/>
          <w:noProof w:val="0"/>
          <w:lang w:val="fr-FR" w:eastAsia="en-US"/>
        </w:rPr>
        <w:t>res</w:t>
      </w:r>
      <w:r w:rsidR="00800C68" w:rsidRPr="00D67DD6">
        <w:rPr>
          <w:i/>
          <w:noProof w:val="0"/>
          <w:lang w:val="fr-FR" w:eastAsia="en-US"/>
        </w:rPr>
        <w:fldChar w:fldCharType="begin"/>
      </w:r>
      <w:r w:rsidR="00800C68" w:rsidRPr="00D67DD6">
        <w:rPr>
          <w:noProof w:val="0"/>
          <w:lang w:val="fr-FR"/>
        </w:rPr>
        <w:instrText xml:space="preserve"> XE "</w:instrText>
      </w:r>
      <w:r w:rsidR="00800C68" w:rsidRPr="00D67DD6">
        <w:rPr>
          <w:i/>
          <w:noProof w:val="0"/>
          <w:lang w:val="fr-FR" w:eastAsia="en-US"/>
        </w:rPr>
        <w:instrText>res</w:instrText>
      </w:r>
      <w:r w:rsidR="00800C68" w:rsidRPr="00D67DD6">
        <w:rPr>
          <w:noProof w:val="0"/>
          <w:lang w:val="fr-FR"/>
        </w:rPr>
        <w:instrText xml:space="preserve">" </w:instrText>
      </w:r>
      <w:r w:rsidR="00800C68" w:rsidRPr="00D67DD6">
        <w:rPr>
          <w:i/>
          <w:noProof w:val="0"/>
          <w:lang w:val="fr-FR" w:eastAsia="en-US"/>
        </w:rPr>
        <w:fldChar w:fldCharType="end"/>
      </w:r>
      <w:r w:rsidRPr="00D67DD6">
        <w:rPr>
          <w:noProof w:val="0"/>
          <w:lang w:val="fr-FR" w:eastAsia="en-US"/>
        </w:rPr>
        <w:t xml:space="preserve">) est donnée dans l’ordre de la signification univoque, qui </w:t>
      </w:r>
      <w:r w:rsidR="00D605AA" w:rsidRPr="00D67DD6">
        <w:rPr>
          <w:noProof w:val="0"/>
          <w:lang w:val="fr-FR" w:eastAsia="en-US"/>
        </w:rPr>
        <w:t>poss</w:t>
      </w:r>
      <w:r w:rsidR="00D605AA" w:rsidRPr="00D67DD6">
        <w:rPr>
          <w:rFonts w:cs="Calibri"/>
          <w:noProof w:val="0"/>
          <w:lang w:val="fr-FR" w:eastAsia="en-US"/>
        </w:rPr>
        <w:t>è</w:t>
      </w:r>
      <w:r w:rsidR="00D605AA" w:rsidRPr="00D67DD6">
        <w:rPr>
          <w:noProof w:val="0"/>
          <w:lang w:val="fr-FR" w:eastAsia="en-US"/>
        </w:rPr>
        <w:t xml:space="preserve">de </w:t>
      </w:r>
      <w:r w:rsidRPr="00D67DD6">
        <w:rPr>
          <w:noProof w:val="0"/>
          <w:lang w:val="fr-FR" w:eastAsia="en-US"/>
        </w:rPr>
        <w:t xml:space="preserve">la capacité de définir la chose individuelle indivisible. La détermination objective se sépare de toutes les déterminations ultérieures de </w:t>
      </w:r>
      <w:r w:rsidR="00223043" w:rsidRPr="00D67DD6">
        <w:rPr>
          <w:noProof w:val="0"/>
          <w:lang w:val="fr-FR" w:eastAsia="en-US"/>
        </w:rPr>
        <w:t>l’existant</w:t>
      </w:r>
      <w:r w:rsidRPr="00D67DD6">
        <w:rPr>
          <w:noProof w:val="0"/>
          <w:lang w:val="fr-FR" w:eastAsia="en-US"/>
        </w:rPr>
        <w:t xml:space="preserve"> par la simplicité absolue.</w:t>
      </w:r>
      <w:r w:rsidR="00CF4A6E" w:rsidRPr="00D67DD6">
        <w:rPr>
          <w:noProof w:val="0"/>
          <w:lang w:val="fr-FR" w:eastAsia="en-US"/>
        </w:rPr>
        <w:t xml:space="preserve"> Les autres déterminations définissent l</w:t>
      </w:r>
      <w:r w:rsidR="000C6C22" w:rsidRPr="00D67DD6">
        <w:rPr>
          <w:noProof w:val="0"/>
          <w:lang w:val="fr-FR" w:eastAsia="en-US"/>
        </w:rPr>
        <w:t xml:space="preserve">a substance </w:t>
      </w:r>
      <w:r w:rsidR="00CF4A6E" w:rsidRPr="00D67DD6">
        <w:rPr>
          <w:i/>
          <w:noProof w:val="0"/>
          <w:lang w:val="fr-FR" w:eastAsia="en-US"/>
        </w:rPr>
        <w:t>per posterius</w:t>
      </w:r>
      <w:r w:rsidR="00CF4A6E" w:rsidRPr="00D67DD6">
        <w:rPr>
          <w:noProof w:val="0"/>
          <w:lang w:val="fr-FR" w:eastAsia="en-US"/>
        </w:rPr>
        <w:t>, car leurs significations ne se réfèrent qu</w:t>
      </w:r>
      <w:r w:rsidR="001D2996" w:rsidRPr="00D67DD6">
        <w:rPr>
          <w:noProof w:val="0"/>
          <w:lang w:val="fr-FR" w:eastAsia="en-US"/>
        </w:rPr>
        <w:t>’</w:t>
      </w:r>
      <w:r w:rsidR="00CF4A6E" w:rsidRPr="00D67DD6">
        <w:rPr>
          <w:noProof w:val="0"/>
          <w:lang w:val="fr-FR" w:eastAsia="en-US"/>
        </w:rPr>
        <w:t>à un porteur (</w:t>
      </w:r>
      <w:r w:rsidR="00CF4A6E" w:rsidRPr="00D67DD6">
        <w:rPr>
          <w:i/>
          <w:noProof w:val="0"/>
          <w:lang w:val="fr-FR" w:eastAsia="en-US"/>
        </w:rPr>
        <w:t>subiectum</w:t>
      </w:r>
      <w:r w:rsidR="00CF4A6E" w:rsidRPr="00D67DD6">
        <w:rPr>
          <w:noProof w:val="0"/>
          <w:lang w:val="fr-FR" w:eastAsia="en-US"/>
        </w:rPr>
        <w:t xml:space="preserve">) positivement déterminé. </w:t>
      </w:r>
      <w:r w:rsidRPr="00D67DD6">
        <w:rPr>
          <w:noProof w:val="0"/>
          <w:lang w:val="fr-FR" w:eastAsia="en-US"/>
        </w:rPr>
        <w:t xml:space="preserve">Cette nouvelle conception prend une forme moderne dans la prédication </w:t>
      </w:r>
      <w:r w:rsidR="00882BB4" w:rsidRPr="00D67DD6">
        <w:rPr>
          <w:noProof w:val="0"/>
          <w:lang w:val="fr-FR" w:eastAsia="en-US"/>
        </w:rPr>
        <w:t xml:space="preserve">faite </w:t>
      </w:r>
      <w:r w:rsidR="000C6C22" w:rsidRPr="00D67DD6">
        <w:rPr>
          <w:noProof w:val="0"/>
          <w:lang w:val="fr-FR" w:eastAsia="en-US"/>
        </w:rPr>
        <w:t>« </w:t>
      </w:r>
      <w:r w:rsidRPr="00D67DD6">
        <w:rPr>
          <w:i/>
          <w:noProof w:val="0"/>
          <w:lang w:val="fr-FR" w:eastAsia="en-US"/>
        </w:rPr>
        <w:t>per modum concretum</w:t>
      </w:r>
      <w:r w:rsidR="000C6C22" w:rsidRPr="00D67DD6">
        <w:rPr>
          <w:i/>
          <w:noProof w:val="0"/>
          <w:lang w:val="fr-FR" w:eastAsia="en-US"/>
        </w:rPr>
        <w:t> »</w:t>
      </w:r>
      <w:r w:rsidRPr="00D67DD6">
        <w:rPr>
          <w:noProof w:val="0"/>
          <w:lang w:val="fr-FR" w:eastAsia="en-US"/>
        </w:rPr>
        <w:t xml:space="preserve"> de Rufus (OBJ II, ch. 3.3.2). Le sens objectif se manifeste ainsi tout à fait « concrètement » et « individuellement », c’est-à-dire en dehors de</w:t>
      </w:r>
      <w:r w:rsidR="000C6C22" w:rsidRPr="00D67DD6">
        <w:rPr>
          <w:noProof w:val="0"/>
          <w:lang w:val="fr-FR" w:eastAsia="en-US"/>
        </w:rPr>
        <w:t xml:space="preserve"> substance </w:t>
      </w:r>
      <w:r w:rsidRPr="00D67DD6">
        <w:rPr>
          <w:noProof w:val="0"/>
          <w:lang w:val="fr-FR" w:eastAsia="en-US"/>
        </w:rPr>
        <w:t>universel</w:t>
      </w:r>
      <w:r w:rsidR="000C6C22" w:rsidRPr="00D67DD6">
        <w:rPr>
          <w:noProof w:val="0"/>
          <w:lang w:val="fr-FR" w:eastAsia="en-US"/>
        </w:rPr>
        <w:t>le</w:t>
      </w:r>
      <w:r w:rsidRPr="00D67DD6">
        <w:rPr>
          <w:noProof w:val="0"/>
          <w:lang w:val="fr-FR" w:eastAsia="en-US"/>
        </w:rPr>
        <w:t xml:space="preserve"> et en dehors de la chose réelle. L’être minimal se déploie </w:t>
      </w:r>
      <w:r w:rsidR="000C6C22" w:rsidRPr="00D67DD6">
        <w:rPr>
          <w:noProof w:val="0"/>
          <w:lang w:val="fr-FR" w:eastAsia="en-US"/>
        </w:rPr>
        <w:t xml:space="preserve">de manière secondaire. On lui apporte </w:t>
      </w:r>
      <w:r w:rsidRPr="00D67DD6">
        <w:rPr>
          <w:noProof w:val="0"/>
          <w:lang w:val="fr-FR" w:eastAsia="en-US"/>
        </w:rPr>
        <w:t xml:space="preserve">d’autres déterminations </w:t>
      </w:r>
      <w:r w:rsidR="000C6C22" w:rsidRPr="00D67DD6">
        <w:rPr>
          <w:noProof w:val="0"/>
          <w:lang w:val="fr-FR" w:eastAsia="en-US"/>
        </w:rPr>
        <w:t xml:space="preserve">par la </w:t>
      </w:r>
      <w:r w:rsidRPr="00D67DD6">
        <w:rPr>
          <w:noProof w:val="0"/>
          <w:lang w:val="fr-FR" w:eastAsia="en-US"/>
        </w:rPr>
        <w:t xml:space="preserve">prédication accidentelle aristotélicienne. La modernité fondée par Avicenne s’est séparée de la définition d’Aristote </w:t>
      </w:r>
      <w:r w:rsidRPr="00D67DD6">
        <w:rPr>
          <w:noProof w:val="0"/>
          <w:lang w:val="fr-FR" w:eastAsia="en-US"/>
        </w:rPr>
        <w:lastRenderedPageBreak/>
        <w:t>de la substance première comme la chose singulière réelle (τόδε τι)</w:t>
      </w:r>
      <w:r w:rsidR="000C6C22" w:rsidRPr="00D67DD6">
        <w:rPr>
          <w:noProof w:val="0"/>
          <w:lang w:val="fr-FR" w:eastAsia="en-US"/>
        </w:rPr>
        <w:t xml:space="preserve">. Elle </w:t>
      </w:r>
      <w:r w:rsidRPr="00D67DD6">
        <w:rPr>
          <w:noProof w:val="0"/>
          <w:lang w:val="fr-FR" w:eastAsia="en-US"/>
        </w:rPr>
        <w:t xml:space="preserve">existe séparément de la signification primaire de la substance et de ses accidents secondaires (πρός τι). Les </w:t>
      </w:r>
      <w:r w:rsidR="007B7A99" w:rsidRPr="00D67DD6">
        <w:rPr>
          <w:noProof w:val="0"/>
          <w:lang w:val="fr-FR" w:eastAsia="en-US"/>
        </w:rPr>
        <w:t>porrétans</w:t>
      </w:r>
      <w:r w:rsidRPr="00D67DD6">
        <w:rPr>
          <w:noProof w:val="0"/>
          <w:lang w:val="fr-FR" w:eastAsia="en-US"/>
        </w:rPr>
        <w:t xml:space="preserve"> et l’écrit </w:t>
      </w:r>
      <w:r w:rsidRPr="00D67DD6">
        <w:rPr>
          <w:i/>
          <w:noProof w:val="0"/>
          <w:lang w:val="fr-FR" w:eastAsia="en-US"/>
        </w:rPr>
        <w:t>Dialogus Ratii et Everardi</w:t>
      </w:r>
      <w:r w:rsidRPr="00D67DD6">
        <w:rPr>
          <w:noProof w:val="0"/>
          <w:lang w:val="fr-FR" w:eastAsia="en-US"/>
        </w:rPr>
        <w:t xml:space="preserve"> daté de la seconde moitié du XIIe siècle saisissent la signification révolutionnaire de la détermination d’Avicenne pour </w:t>
      </w:r>
      <w:r w:rsidR="0048086E" w:rsidRPr="00D67DD6">
        <w:rPr>
          <w:noProof w:val="0"/>
          <w:lang w:val="fr-FR" w:eastAsia="en-US"/>
        </w:rPr>
        <w:t xml:space="preserve">créer </w:t>
      </w:r>
      <w:r w:rsidRPr="00D67DD6">
        <w:rPr>
          <w:noProof w:val="0"/>
          <w:lang w:val="fr-FR" w:eastAsia="en-US"/>
        </w:rPr>
        <w:t xml:space="preserve">l’individu </w:t>
      </w:r>
      <w:r w:rsidR="0048086E" w:rsidRPr="00D67DD6">
        <w:rPr>
          <w:noProof w:val="0"/>
          <w:lang w:val="fr-FR" w:eastAsia="en-US"/>
        </w:rPr>
        <w:t xml:space="preserve">objectif </w:t>
      </w:r>
      <w:r w:rsidRPr="00D67DD6">
        <w:rPr>
          <w:noProof w:val="0"/>
          <w:lang w:val="fr-FR" w:eastAsia="en-US"/>
        </w:rPr>
        <w:t xml:space="preserve">et </w:t>
      </w:r>
      <w:r w:rsidR="0048086E" w:rsidRPr="00D67DD6">
        <w:rPr>
          <w:noProof w:val="0"/>
          <w:lang w:val="fr-FR" w:eastAsia="en-US"/>
        </w:rPr>
        <w:t>de l’incorporer</w:t>
      </w:r>
      <w:r w:rsidRPr="00D67DD6">
        <w:rPr>
          <w:noProof w:val="0"/>
          <w:lang w:val="fr-FR" w:eastAsia="en-US"/>
        </w:rPr>
        <w:t xml:space="preserve"> dans la division des universaux </w:t>
      </w:r>
      <w:r w:rsidR="00F91C15" w:rsidRPr="00D67DD6">
        <w:rPr>
          <w:noProof w:val="0"/>
          <w:lang w:val="fr-FR" w:eastAsia="en-US"/>
        </w:rPr>
        <w:t>d</w:t>
      </w:r>
      <w:r w:rsidRPr="00D67DD6">
        <w:rPr>
          <w:noProof w:val="0"/>
          <w:lang w:val="fr-FR" w:eastAsia="en-US"/>
        </w:rPr>
        <w:t>’</w:t>
      </w:r>
      <w:r w:rsidRPr="00D67DD6">
        <w:rPr>
          <w:i/>
          <w:noProof w:val="0"/>
          <w:lang w:val="fr-FR" w:eastAsia="en-US"/>
        </w:rPr>
        <w:t>Arbor Porphyriana</w:t>
      </w:r>
      <w:r w:rsidRPr="00D67DD6">
        <w:rPr>
          <w:noProof w:val="0"/>
          <w:lang w:val="fr-FR" w:eastAsia="en-US"/>
        </w:rPr>
        <w:t xml:space="preserve"> (OBJ II, ch. 1.5). La procédure de négation de la nouvelle métaphysique sur le mode </w:t>
      </w:r>
      <w:r w:rsidR="00D13685" w:rsidRPr="00D67DD6">
        <w:rPr>
          <w:noProof w:val="0"/>
          <w:lang w:val="fr-FR" w:eastAsia="en-US"/>
        </w:rPr>
        <w:t xml:space="preserve">cité </w:t>
      </w:r>
      <w:r w:rsidRPr="00D67DD6">
        <w:rPr>
          <w:noProof w:val="0"/>
          <w:lang w:val="fr-FR" w:eastAsia="en-US"/>
        </w:rPr>
        <w:t>« </w:t>
      </w:r>
      <w:r w:rsidRPr="00D67DD6">
        <w:rPr>
          <w:i/>
          <w:noProof w:val="0"/>
          <w:lang w:val="fr-FR" w:eastAsia="en-US"/>
        </w:rPr>
        <w:t>nec… nec… nec</w:t>
      </w:r>
      <w:r w:rsidRPr="00D67DD6">
        <w:rPr>
          <w:noProof w:val="0"/>
          <w:lang w:val="fr-FR" w:eastAsia="en-US"/>
        </w:rPr>
        <w:t xml:space="preserve"> » </w:t>
      </w:r>
      <w:r w:rsidR="000C6C22" w:rsidRPr="00D67DD6">
        <w:rPr>
          <w:noProof w:val="0"/>
          <w:lang w:val="fr-FR" w:eastAsia="en-US"/>
        </w:rPr>
        <w:t xml:space="preserve">est très importante. Elle </w:t>
      </w:r>
      <w:r w:rsidR="007C3EC2" w:rsidRPr="00D67DD6">
        <w:rPr>
          <w:noProof w:val="0"/>
          <w:lang w:val="fr-FR" w:eastAsia="en-US"/>
        </w:rPr>
        <w:t xml:space="preserve">assure </w:t>
      </w:r>
      <w:r w:rsidRPr="00D67DD6">
        <w:rPr>
          <w:noProof w:val="0"/>
          <w:lang w:val="fr-FR" w:eastAsia="en-US"/>
        </w:rPr>
        <w:t xml:space="preserve">que la nouvelle détermination </w:t>
      </w:r>
      <w:r w:rsidR="007C3EC2" w:rsidRPr="00D67DD6">
        <w:rPr>
          <w:i/>
          <w:noProof w:val="0"/>
          <w:lang w:val="fr-FR" w:eastAsia="en-US"/>
        </w:rPr>
        <w:t>per prius</w:t>
      </w:r>
      <w:r w:rsidR="007C3EC2" w:rsidRPr="00D67DD6">
        <w:rPr>
          <w:noProof w:val="0"/>
          <w:lang w:val="fr-FR" w:eastAsia="en-US"/>
        </w:rPr>
        <w:t xml:space="preserve"> </w:t>
      </w:r>
      <w:r w:rsidRPr="00D67DD6">
        <w:rPr>
          <w:noProof w:val="0"/>
          <w:lang w:val="fr-FR" w:eastAsia="en-US"/>
        </w:rPr>
        <w:t xml:space="preserve">se distingue de toutes les déterminations catégorielles positives de </w:t>
      </w:r>
      <w:r w:rsidR="00223043" w:rsidRPr="00D67DD6">
        <w:rPr>
          <w:noProof w:val="0"/>
          <w:lang w:val="fr-FR" w:eastAsia="en-US"/>
        </w:rPr>
        <w:t>l’existant</w:t>
      </w:r>
      <w:r w:rsidRPr="00D67DD6">
        <w:rPr>
          <w:noProof w:val="0"/>
          <w:lang w:val="fr-FR" w:eastAsia="en-US"/>
        </w:rPr>
        <w:t xml:space="preserve"> par une pure négation. L’acceptation de cette négation dans le nihilisme moderne donna naissance à une nouvelle forme de métaphysique fondée sur la définition </w:t>
      </w:r>
      <w:r w:rsidR="007C3EC2" w:rsidRPr="00D67DD6">
        <w:rPr>
          <w:noProof w:val="0"/>
          <w:lang w:val="fr-FR" w:eastAsia="en-US"/>
        </w:rPr>
        <w:t>« </w:t>
      </w:r>
      <w:r w:rsidRPr="00D67DD6">
        <w:rPr>
          <w:i/>
          <w:noProof w:val="0"/>
          <w:lang w:val="fr-FR" w:eastAsia="en-US"/>
        </w:rPr>
        <w:t>omnis determinatio est negatio</w:t>
      </w:r>
      <w:r w:rsidR="007C3EC2" w:rsidRPr="00D67DD6">
        <w:rPr>
          <w:i/>
          <w:noProof w:val="0"/>
          <w:lang w:val="fr-FR" w:eastAsia="en-US"/>
        </w:rPr>
        <w:t> »</w:t>
      </w:r>
      <w:r w:rsidRPr="00D67DD6">
        <w:rPr>
          <w:noProof w:val="0"/>
          <w:lang w:val="fr-FR" w:eastAsia="en-US"/>
        </w:rPr>
        <w:t xml:space="preserve">. Cette définition est développée par le moderniste Henri de Gand et après lui par le postmoderniste Spinoza (OBJ III, ch. 5.2.1). Le sujet moderne grâce à son intuition de </w:t>
      </w:r>
      <w:r w:rsidR="00EC384E" w:rsidRPr="00D67DD6">
        <w:rPr>
          <w:noProof w:val="0"/>
          <w:lang w:val="fr-FR" w:eastAsia="en-US"/>
        </w:rPr>
        <w:t>l’existant du troisième genre</w:t>
      </w:r>
      <w:r w:rsidRPr="00D67DD6">
        <w:rPr>
          <w:noProof w:val="0"/>
          <w:lang w:val="fr-FR" w:eastAsia="en-US"/>
        </w:rPr>
        <w:t xml:space="preserve"> garantit la détermination nihiliste après l’éclipse de la substance première. La cognition subjective de l’intellect</w:t>
      </w:r>
      <w:r w:rsidR="007C3EC2" w:rsidRPr="00D67DD6">
        <w:rPr>
          <w:noProof w:val="0"/>
          <w:lang w:val="fr-FR" w:eastAsia="en-US"/>
        </w:rPr>
        <w:t xml:space="preserve">, </w:t>
      </w:r>
      <w:r w:rsidRPr="00D67DD6">
        <w:rPr>
          <w:noProof w:val="0"/>
          <w:lang w:val="fr-FR" w:eastAsia="en-US"/>
        </w:rPr>
        <w:t>la certitude, l’évidence et l’intuition remplacent la cognition déterminée par l’actu</w:t>
      </w:r>
      <w:r w:rsidR="00FC190A" w:rsidRPr="00D67DD6">
        <w:rPr>
          <w:noProof w:val="0"/>
          <w:lang w:val="fr-FR" w:eastAsia="en-US"/>
        </w:rPr>
        <w:t>alité de la première substance.</w:t>
      </w:r>
    </w:p>
    <w:p w14:paraId="223C3A7B" w14:textId="5D3CAF38" w:rsidR="00942088" w:rsidRPr="00D67DD6" w:rsidRDefault="0029317D" w:rsidP="0014069E">
      <w:pPr>
        <w:ind w:firstLine="397"/>
        <w:rPr>
          <w:noProof w:val="0"/>
          <w:lang w:val="fr-FR" w:eastAsia="en-US"/>
        </w:rPr>
      </w:pPr>
      <w:r w:rsidRPr="00D67DD6">
        <w:rPr>
          <w:noProof w:val="0"/>
          <w:lang w:val="fr-FR" w:eastAsia="en-US"/>
        </w:rPr>
        <w:t xml:space="preserve">La </w:t>
      </w:r>
      <w:r w:rsidR="00B87E0B" w:rsidRPr="00D67DD6">
        <w:rPr>
          <w:noProof w:val="0"/>
          <w:lang w:val="fr-FR" w:eastAsia="en-US"/>
        </w:rPr>
        <w:t xml:space="preserve">métaphysique nouvelle </w:t>
      </w:r>
      <w:r w:rsidRPr="00D67DD6">
        <w:rPr>
          <w:noProof w:val="0"/>
          <w:lang w:val="fr-FR" w:eastAsia="en-US"/>
        </w:rPr>
        <w:t xml:space="preserve">reçoit un caractère néoplatonicien, qui </w:t>
      </w:r>
      <w:r w:rsidR="00CD0494" w:rsidRPr="00D67DD6">
        <w:rPr>
          <w:noProof w:val="0"/>
          <w:lang w:val="fr-FR" w:eastAsia="en-US"/>
        </w:rPr>
        <w:t xml:space="preserve">fait rejoindre la pensée avec </w:t>
      </w:r>
      <w:r w:rsidR="00B66CA2" w:rsidRPr="00D67DD6">
        <w:rPr>
          <w:noProof w:val="0"/>
          <w:lang w:val="fr-FR" w:eastAsia="en-US"/>
        </w:rPr>
        <w:t xml:space="preserve">la forme universelle. Cela se trouve confirmé sur le plan </w:t>
      </w:r>
      <w:r w:rsidRPr="00D67DD6">
        <w:rPr>
          <w:noProof w:val="0"/>
          <w:lang w:val="fr-FR" w:eastAsia="en-US"/>
        </w:rPr>
        <w:t>de l’abstraction, de l’intellect et de la vérité comme la certitude. L’intellect éclairé considère correctement les essences (</w:t>
      </w:r>
      <w:r w:rsidRPr="00D67DD6">
        <w:rPr>
          <w:i/>
          <w:noProof w:val="0"/>
          <w:lang w:val="fr-FR" w:eastAsia="en-US"/>
        </w:rPr>
        <w:t xml:space="preserve">dispositio </w:t>
      </w:r>
      <w:r w:rsidR="00C57352" w:rsidRPr="00C57352">
        <w:rPr>
          <w:i/>
          <w:noProof w:val="0"/>
          <w:lang w:val="fr-FR" w:eastAsia="en-US"/>
        </w:rPr>
        <w:t>intellectus</w:t>
      </w:r>
      <w:r w:rsidRPr="00D67DD6">
        <w:rPr>
          <w:noProof w:val="0"/>
          <w:lang w:val="fr-FR" w:eastAsia="en-US"/>
        </w:rPr>
        <w:t>) et il prédit leur identité (</w:t>
      </w:r>
      <w:r w:rsidRPr="00D67DD6">
        <w:rPr>
          <w:i/>
          <w:noProof w:val="0"/>
          <w:lang w:val="fr-FR" w:eastAsia="en-US"/>
        </w:rPr>
        <w:t>significat dispositionem</w:t>
      </w:r>
      <w:r w:rsidRPr="00D67DD6">
        <w:rPr>
          <w:noProof w:val="0"/>
          <w:lang w:val="fr-FR" w:eastAsia="en-US"/>
        </w:rPr>
        <w:t xml:space="preserve">). Cette disposition d’identité est, bien sûr, donnée </w:t>
      </w:r>
      <w:r w:rsidR="003F7BF9" w:rsidRPr="00D67DD6">
        <w:rPr>
          <w:i/>
          <w:noProof w:val="0"/>
          <w:lang w:val="fr-FR" w:eastAsia="en-US"/>
        </w:rPr>
        <w:t>per prius</w:t>
      </w:r>
      <w:r w:rsidR="00C72D89" w:rsidRPr="00D67DD6">
        <w:rPr>
          <w:i/>
          <w:noProof w:val="0"/>
          <w:lang w:val="fr-FR" w:eastAsia="en-US"/>
        </w:rPr>
        <w:t xml:space="preserve">, </w:t>
      </w:r>
      <w:r w:rsidR="00C72D89" w:rsidRPr="00D67DD6">
        <w:rPr>
          <w:noProof w:val="0"/>
          <w:lang w:val="fr-FR" w:eastAsia="x-none"/>
        </w:rPr>
        <w:t>car elle est contemplée directement</w:t>
      </w:r>
      <w:r w:rsidRPr="00D67DD6">
        <w:rPr>
          <w:noProof w:val="0"/>
          <w:lang w:val="fr-FR" w:eastAsia="en-US"/>
        </w:rPr>
        <w:t>. La vérité objective est fondée sur la certitude, qui est donnée éternellement et immuablement dans la chose extérieure et objective (</w:t>
      </w:r>
      <w:r w:rsidRPr="00D67DD6">
        <w:rPr>
          <w:i/>
          <w:noProof w:val="0"/>
          <w:lang w:val="fr-FR" w:eastAsia="en-US"/>
        </w:rPr>
        <w:t>in re</w:t>
      </w:r>
      <w:r w:rsidRPr="00D67DD6">
        <w:rPr>
          <w:noProof w:val="0"/>
          <w:lang w:val="fr-FR" w:eastAsia="en-US"/>
        </w:rPr>
        <w:t>). Les analyses précédentes montr</w:t>
      </w:r>
      <w:r w:rsidR="00180EF3" w:rsidRPr="00D67DD6">
        <w:rPr>
          <w:noProof w:val="0"/>
          <w:lang w:val="fr-FR" w:eastAsia="en-US"/>
        </w:rPr>
        <w:t>ent</w:t>
      </w:r>
      <w:r w:rsidRPr="00D67DD6">
        <w:rPr>
          <w:noProof w:val="0"/>
          <w:lang w:val="fr-FR" w:eastAsia="en-US"/>
        </w:rPr>
        <w:t xml:space="preserve"> </w:t>
      </w:r>
      <w:r w:rsidR="00180EF3" w:rsidRPr="00D67DD6">
        <w:rPr>
          <w:noProof w:val="0"/>
          <w:lang w:val="fr-FR" w:eastAsia="en-US"/>
        </w:rPr>
        <w:t xml:space="preserve">la </w:t>
      </w:r>
      <w:r w:rsidRPr="00D67DD6">
        <w:rPr>
          <w:noProof w:val="0"/>
          <w:lang w:val="fr-FR" w:eastAsia="en-US"/>
        </w:rPr>
        <w:t xml:space="preserve">détermination </w:t>
      </w:r>
      <w:r w:rsidR="00180EF3" w:rsidRPr="00D67DD6">
        <w:rPr>
          <w:noProof w:val="0"/>
          <w:lang w:val="fr-FR" w:eastAsia="en-US"/>
        </w:rPr>
        <w:t xml:space="preserve">de </w:t>
      </w:r>
      <w:r w:rsidR="007A32A7" w:rsidRPr="00D67DD6">
        <w:rPr>
          <w:noProof w:val="0"/>
          <w:lang w:val="fr-FR" w:eastAsia="en-US"/>
        </w:rPr>
        <w:t xml:space="preserve">la </w:t>
      </w:r>
      <w:r w:rsidR="00180EF3" w:rsidRPr="00D67DD6">
        <w:rPr>
          <w:noProof w:val="0"/>
          <w:lang w:val="fr-FR" w:eastAsia="en-US"/>
        </w:rPr>
        <w:t xml:space="preserve">métaphysique </w:t>
      </w:r>
      <w:r w:rsidRPr="00D67DD6">
        <w:rPr>
          <w:noProof w:val="0"/>
          <w:lang w:val="fr-FR" w:eastAsia="en-US"/>
        </w:rPr>
        <w:t xml:space="preserve">dans le cadre de </w:t>
      </w:r>
      <w:r w:rsidR="00EC384E" w:rsidRPr="00D67DD6">
        <w:rPr>
          <w:noProof w:val="0"/>
          <w:lang w:val="fr-FR" w:eastAsia="en-US"/>
        </w:rPr>
        <w:t>l’existant du troisième genre</w:t>
      </w:r>
      <w:r w:rsidRPr="00D67DD6">
        <w:rPr>
          <w:noProof w:val="0"/>
          <w:lang w:val="fr-FR" w:eastAsia="en-US"/>
        </w:rPr>
        <w:t xml:space="preserve">. La vérité n’est pas la correspondance aristotélicienne entre l’intellect et la chose réelle comprise par abstraction. Avicenne ne s’intéresse pas à la première substance changeante, car une telle détermination n’est pas assez vraie. La vérité n’est pas une correspondance de l’intellect avec la chose sensuellement perçue, mais une </w:t>
      </w:r>
      <w:r w:rsidR="00F42D20" w:rsidRPr="00D67DD6">
        <w:rPr>
          <w:noProof w:val="0"/>
          <w:lang w:val="fr-FR" w:eastAsia="en-US"/>
        </w:rPr>
        <w:t xml:space="preserve">vision </w:t>
      </w:r>
      <w:r w:rsidRPr="00D67DD6">
        <w:rPr>
          <w:noProof w:val="0"/>
          <w:lang w:val="fr-FR" w:eastAsia="en-US"/>
        </w:rPr>
        <w:t xml:space="preserve">directe portant sur l’identité éternelle des formes eidétiques. La comparaison des essences objectives est accomplie dans le processus d’abstraction comme </w:t>
      </w:r>
      <w:r w:rsidRPr="00D67DD6">
        <w:rPr>
          <w:i/>
          <w:noProof w:val="0"/>
          <w:lang w:val="fr-FR" w:eastAsia="en-US"/>
        </w:rPr>
        <w:t>denudatio</w:t>
      </w:r>
      <w:r w:rsidRPr="00D67DD6">
        <w:rPr>
          <w:noProof w:val="0"/>
          <w:lang w:val="fr-FR" w:eastAsia="en-US"/>
        </w:rPr>
        <w:t xml:space="preserve">. La trajectoire de la compréhension </w:t>
      </w:r>
      <w:r w:rsidR="00DB5CF1" w:rsidRPr="00D67DD6">
        <w:rPr>
          <w:noProof w:val="0"/>
          <w:lang w:val="fr-FR" w:eastAsia="en-US"/>
        </w:rPr>
        <w:t xml:space="preserve">métaphysique </w:t>
      </w:r>
      <w:r w:rsidRPr="00D67DD6">
        <w:rPr>
          <w:noProof w:val="0"/>
          <w:lang w:val="fr-FR" w:eastAsia="en-US"/>
        </w:rPr>
        <w:t>(</w:t>
      </w:r>
      <w:r w:rsidRPr="00D67DD6">
        <w:rPr>
          <w:i/>
          <w:noProof w:val="0"/>
          <w:lang w:val="fr-FR" w:eastAsia="en-US"/>
        </w:rPr>
        <w:t>Vor-blickbahn</w:t>
      </w:r>
      <w:r w:rsidRPr="00D67DD6">
        <w:rPr>
          <w:noProof w:val="0"/>
          <w:lang w:val="fr-FR" w:eastAsia="en-US"/>
        </w:rPr>
        <w:t>) est basée sur l’</w:t>
      </w:r>
      <w:r w:rsidR="00095CDD" w:rsidRPr="00D67DD6">
        <w:rPr>
          <w:noProof w:val="0"/>
          <w:lang w:val="fr-FR" w:eastAsia="en-US"/>
        </w:rPr>
        <w:t>actualisation</w:t>
      </w:r>
      <w:r w:rsidR="00ED0113" w:rsidRPr="00D67DD6">
        <w:rPr>
          <w:noProof w:val="0"/>
          <w:lang w:val="fr-FR" w:eastAsia="en-US"/>
        </w:rPr>
        <w:t xml:space="preserve"> de l’existant par</w:t>
      </w:r>
      <w:r w:rsidR="008E5A0C" w:rsidRPr="00D67DD6">
        <w:rPr>
          <w:noProof w:val="0"/>
          <w:lang w:val="fr-FR" w:eastAsia="en-US"/>
        </w:rPr>
        <w:t>-</w:t>
      </w:r>
      <w:r w:rsidR="00ED0113" w:rsidRPr="00D67DD6">
        <w:rPr>
          <w:noProof w:val="0"/>
          <w:lang w:val="fr-FR" w:eastAsia="en-US"/>
        </w:rPr>
        <w:t>derrière</w:t>
      </w:r>
      <w:r w:rsidRPr="00D67DD6">
        <w:rPr>
          <w:noProof w:val="0"/>
          <w:lang w:val="fr-FR" w:eastAsia="en-US"/>
        </w:rPr>
        <w:t xml:space="preserve">, à partir de l’identité des formes éternelles. Celles-ci se trouvent également dans les substances </w:t>
      </w:r>
      <w:r w:rsidRPr="00D67DD6">
        <w:rPr>
          <w:noProof w:val="0"/>
          <w:lang w:val="fr-FR" w:eastAsia="en-US"/>
        </w:rPr>
        <w:lastRenderedPageBreak/>
        <w:t xml:space="preserve">matérielles. C’est pourquoi la vérité est fondée sur l’identité des formes objectives et non sur la </w:t>
      </w:r>
      <w:r w:rsidR="00180EF3" w:rsidRPr="00D67DD6">
        <w:rPr>
          <w:noProof w:val="0"/>
          <w:lang w:val="fr-FR" w:eastAsia="en-US"/>
        </w:rPr>
        <w:t xml:space="preserve">relation </w:t>
      </w:r>
      <w:r w:rsidRPr="00D67DD6">
        <w:rPr>
          <w:noProof w:val="0"/>
          <w:lang w:val="fr-FR" w:eastAsia="en-US"/>
        </w:rPr>
        <w:t xml:space="preserve">de l’intellect et de la réalité matérielle. La définition moderne de la vérité est prise par l’école de </w:t>
      </w:r>
      <w:r w:rsidRPr="00D67DD6">
        <w:rPr>
          <w:i/>
          <w:noProof w:val="0"/>
          <w:lang w:val="fr-FR" w:eastAsia="en-US"/>
        </w:rPr>
        <w:t>Nominales</w:t>
      </w:r>
      <w:r w:rsidR="0015776F" w:rsidRPr="00D67DD6">
        <w:rPr>
          <w:i/>
          <w:noProof w:val="0"/>
          <w:lang w:val="fr-FR" w:eastAsia="en-US"/>
        </w:rPr>
        <w:fldChar w:fldCharType="begin"/>
      </w:r>
      <w:r w:rsidR="0015776F" w:rsidRPr="00D67DD6">
        <w:rPr>
          <w:noProof w:val="0"/>
          <w:lang w:val="fr-FR"/>
        </w:rPr>
        <w:instrText xml:space="preserve"> XE "</w:instrText>
      </w:r>
      <w:r w:rsidR="0015776F" w:rsidRPr="00D67DD6">
        <w:rPr>
          <w:i/>
          <w:noProof w:val="0"/>
          <w:lang w:val="fr-FR" w:eastAsia="en-US"/>
        </w:rPr>
        <w:instrText>Nominales</w:instrText>
      </w:r>
      <w:r w:rsidR="0015776F" w:rsidRPr="00D67DD6">
        <w:rPr>
          <w:noProof w:val="0"/>
          <w:lang w:val="fr-FR"/>
        </w:rPr>
        <w:instrText xml:space="preserve">" </w:instrText>
      </w:r>
      <w:r w:rsidR="0015776F" w:rsidRPr="00D67DD6">
        <w:rPr>
          <w:i/>
          <w:noProof w:val="0"/>
          <w:lang w:val="fr-FR" w:eastAsia="en-US"/>
        </w:rPr>
        <w:fldChar w:fldCharType="end"/>
      </w:r>
      <w:r w:rsidRPr="00D67DD6">
        <w:rPr>
          <w:noProof w:val="0"/>
          <w:lang w:val="fr-FR" w:eastAsia="en-US"/>
        </w:rPr>
        <w:t xml:space="preserve"> au tournant du XIIe au XIIIe siècle dans la version canonique « </w:t>
      </w:r>
      <w:r w:rsidR="00607973" w:rsidRPr="00D67DD6">
        <w:rPr>
          <w:i/>
          <w:noProof w:val="0"/>
          <w:lang w:val="fr-FR" w:eastAsia="en-US"/>
        </w:rPr>
        <w:t>semel verum</w:t>
      </w:r>
      <w:r w:rsidRPr="00D67DD6">
        <w:rPr>
          <w:rFonts w:cs="Calibri"/>
          <w:i/>
          <w:noProof w:val="0"/>
          <w:lang w:val="fr-FR" w:eastAsia="en-US"/>
        </w:rPr>
        <w:t>—</w:t>
      </w:r>
      <w:r w:rsidRPr="00D67DD6">
        <w:rPr>
          <w:i/>
          <w:noProof w:val="0"/>
          <w:lang w:val="fr-FR" w:eastAsia="en-US"/>
        </w:rPr>
        <w:t>semper verum</w:t>
      </w:r>
      <w:r w:rsidR="0015776F" w:rsidRPr="00D67DD6">
        <w:rPr>
          <w:i/>
          <w:noProof w:val="0"/>
          <w:lang w:val="fr-FR" w:eastAsia="en-US"/>
        </w:rPr>
        <w:fldChar w:fldCharType="begin"/>
      </w:r>
      <w:r w:rsidR="0015776F" w:rsidRPr="00D67DD6">
        <w:rPr>
          <w:noProof w:val="0"/>
          <w:lang w:val="fr-FR"/>
        </w:rPr>
        <w:instrText xml:space="preserve"> XE "</w:instrText>
      </w:r>
      <w:r w:rsidR="0015776F" w:rsidRPr="00D67DD6">
        <w:rPr>
          <w:i/>
          <w:noProof w:val="0"/>
          <w:lang w:val="fr-FR" w:eastAsia="en-US"/>
        </w:rPr>
        <w:instrText>semel</w:instrText>
      </w:r>
      <w:r w:rsidR="00821D89" w:rsidRPr="00D67DD6">
        <w:rPr>
          <w:i/>
          <w:noProof w:val="0"/>
          <w:lang w:val="fr-FR" w:eastAsia="en-US"/>
        </w:rPr>
        <w:instrText>—</w:instrText>
      </w:r>
      <w:r w:rsidR="0015776F" w:rsidRPr="00D67DD6">
        <w:rPr>
          <w:i/>
          <w:noProof w:val="0"/>
          <w:lang w:val="fr-FR" w:eastAsia="en-US"/>
        </w:rPr>
        <w:instrText>semper</w:instrText>
      </w:r>
      <w:r w:rsidR="0015776F" w:rsidRPr="00D67DD6">
        <w:rPr>
          <w:noProof w:val="0"/>
          <w:lang w:val="fr-FR"/>
        </w:rPr>
        <w:instrText xml:space="preserve">" </w:instrText>
      </w:r>
      <w:r w:rsidR="0015776F" w:rsidRPr="00D67DD6">
        <w:rPr>
          <w:i/>
          <w:noProof w:val="0"/>
          <w:lang w:val="fr-FR" w:eastAsia="en-US"/>
        </w:rPr>
        <w:fldChar w:fldCharType="end"/>
      </w:r>
      <w:r w:rsidRPr="00D67DD6">
        <w:rPr>
          <w:noProof w:val="0"/>
          <w:lang w:val="fr-FR" w:eastAsia="en-US"/>
        </w:rPr>
        <w:t> » (OBJ II, ch. 2.3.1). Cette théorie identitaire de la vérité est modifiée par Rufus de Cornouailles</w:t>
      </w:r>
      <w:r w:rsidR="0015776F" w:rsidRPr="00D67DD6">
        <w:rPr>
          <w:noProof w:val="0"/>
          <w:lang w:val="fr-FR" w:eastAsia="en-US"/>
        </w:rPr>
        <w:fldChar w:fldCharType="begin"/>
      </w:r>
      <w:r w:rsidR="0015776F" w:rsidRPr="00D67DD6">
        <w:rPr>
          <w:noProof w:val="0"/>
          <w:lang w:val="fr-FR"/>
        </w:rPr>
        <w:instrText xml:space="preserve"> XE "</w:instrText>
      </w:r>
      <w:r w:rsidR="0015776F" w:rsidRPr="00D67DD6">
        <w:rPr>
          <w:noProof w:val="0"/>
          <w:lang w:val="fr-FR" w:eastAsia="en-US"/>
        </w:rPr>
        <w:instrText>Rufus de Cornouailles</w:instrText>
      </w:r>
      <w:r w:rsidR="0015776F" w:rsidRPr="00D67DD6">
        <w:rPr>
          <w:noProof w:val="0"/>
          <w:lang w:val="fr-FR"/>
        </w:rPr>
        <w:instrText xml:space="preserve">" </w:instrText>
      </w:r>
      <w:r w:rsidR="0015776F" w:rsidRPr="00D67DD6">
        <w:rPr>
          <w:noProof w:val="0"/>
          <w:lang w:val="fr-FR" w:eastAsia="en-US"/>
        </w:rPr>
        <w:fldChar w:fldCharType="end"/>
      </w:r>
      <w:r w:rsidRPr="00D67DD6">
        <w:rPr>
          <w:noProof w:val="0"/>
          <w:lang w:val="fr-FR" w:eastAsia="en-US"/>
        </w:rPr>
        <w:t xml:space="preserve"> par le terme </w:t>
      </w:r>
      <w:r w:rsidR="00180EF3" w:rsidRPr="00D67DD6">
        <w:rPr>
          <w:noProof w:val="0"/>
          <w:lang w:val="fr-FR" w:eastAsia="en-US"/>
        </w:rPr>
        <w:t>« </w:t>
      </w:r>
      <w:r w:rsidRPr="00D67DD6">
        <w:rPr>
          <w:i/>
          <w:noProof w:val="0"/>
          <w:lang w:val="fr-FR" w:eastAsia="en-US"/>
        </w:rPr>
        <w:t>coaequatio</w:t>
      </w:r>
      <w:r w:rsidR="0015776F" w:rsidRPr="00D67DD6">
        <w:rPr>
          <w:i/>
          <w:noProof w:val="0"/>
          <w:lang w:val="fr-FR" w:eastAsia="en-US"/>
        </w:rPr>
        <w:fldChar w:fldCharType="begin"/>
      </w:r>
      <w:r w:rsidR="0015776F" w:rsidRPr="00D67DD6">
        <w:rPr>
          <w:noProof w:val="0"/>
          <w:lang w:val="fr-FR"/>
        </w:rPr>
        <w:instrText xml:space="preserve"> XE "</w:instrText>
      </w:r>
      <w:r w:rsidR="0015776F" w:rsidRPr="00D67DD6">
        <w:rPr>
          <w:i/>
          <w:noProof w:val="0"/>
          <w:lang w:val="fr-FR" w:eastAsia="en-US"/>
        </w:rPr>
        <w:instrText>coaequatio</w:instrText>
      </w:r>
      <w:r w:rsidR="0015776F" w:rsidRPr="00D67DD6">
        <w:rPr>
          <w:noProof w:val="0"/>
          <w:lang w:val="fr-FR"/>
        </w:rPr>
        <w:instrText xml:space="preserve">" </w:instrText>
      </w:r>
      <w:r w:rsidR="0015776F" w:rsidRPr="00D67DD6">
        <w:rPr>
          <w:i/>
          <w:noProof w:val="0"/>
          <w:lang w:val="fr-FR" w:eastAsia="en-US"/>
        </w:rPr>
        <w:fldChar w:fldCharType="end"/>
      </w:r>
      <w:r w:rsidR="00180EF3" w:rsidRPr="00D67DD6">
        <w:rPr>
          <w:i/>
          <w:noProof w:val="0"/>
          <w:lang w:val="fr-FR" w:eastAsia="en-US"/>
        </w:rPr>
        <w:t> »</w:t>
      </w:r>
      <w:r w:rsidRPr="00D67DD6">
        <w:rPr>
          <w:noProof w:val="0"/>
          <w:lang w:val="fr-FR" w:eastAsia="en-US"/>
        </w:rPr>
        <w:t xml:space="preserve"> (OBJ II, ch. 3.3.2). Aristote construit la métaphysique sur l’actualité de la première substance en recherchant l’unité « méta-physique » de </w:t>
      </w:r>
      <w:r w:rsidR="00223043" w:rsidRPr="00D67DD6">
        <w:rPr>
          <w:noProof w:val="0"/>
          <w:lang w:val="fr-FR" w:eastAsia="en-US"/>
        </w:rPr>
        <w:t>l’existant</w:t>
      </w:r>
      <w:r w:rsidRPr="00D67DD6">
        <w:rPr>
          <w:noProof w:val="0"/>
          <w:lang w:val="fr-FR" w:eastAsia="en-US"/>
        </w:rPr>
        <w:t xml:space="preserve"> fondée sur la réalité de la première substance. Avicenne propose une conception différente de la science première. Son concept s’appuie sur la certitude de la reconnaissance de l’être minimal </w:t>
      </w:r>
      <w:r w:rsidR="00180EF3" w:rsidRPr="00D67DD6">
        <w:rPr>
          <w:noProof w:val="0"/>
          <w:lang w:val="fr-FR" w:eastAsia="en-US"/>
        </w:rPr>
        <w:t>visé p</w:t>
      </w:r>
      <w:r w:rsidRPr="00D67DD6">
        <w:rPr>
          <w:noProof w:val="0"/>
          <w:lang w:val="fr-FR" w:eastAsia="en-US"/>
        </w:rPr>
        <w:t>ar l</w:t>
      </w:r>
      <w:r w:rsidR="00180EF3" w:rsidRPr="00D67DD6">
        <w:rPr>
          <w:noProof w:val="0"/>
          <w:lang w:val="fr-FR" w:eastAsia="en-US"/>
        </w:rPr>
        <w:t>’intuition</w:t>
      </w:r>
      <w:r w:rsidRPr="00D67DD6">
        <w:rPr>
          <w:noProof w:val="0"/>
          <w:lang w:val="fr-FR" w:eastAsia="en-US"/>
        </w:rPr>
        <w:t xml:space="preserve"> eidétique. La vision de </w:t>
      </w:r>
      <w:r w:rsidR="00223043" w:rsidRPr="00D67DD6">
        <w:rPr>
          <w:noProof w:val="0"/>
          <w:lang w:val="fr-FR" w:eastAsia="en-US"/>
        </w:rPr>
        <w:t>l’existant</w:t>
      </w:r>
      <w:r w:rsidRPr="00D67DD6">
        <w:rPr>
          <w:noProof w:val="0"/>
          <w:lang w:val="fr-FR" w:eastAsia="en-US"/>
        </w:rPr>
        <w:t xml:space="preserve"> objectif établit la conception moderne de la vérité comme certitude de </w:t>
      </w:r>
      <w:r w:rsidR="00223043" w:rsidRPr="00D67DD6">
        <w:rPr>
          <w:noProof w:val="0"/>
          <w:lang w:val="fr-FR" w:eastAsia="en-US"/>
        </w:rPr>
        <w:t>l’existant</w:t>
      </w:r>
      <w:r w:rsidRPr="00D67DD6">
        <w:rPr>
          <w:noProof w:val="0"/>
          <w:lang w:val="fr-FR" w:eastAsia="en-US"/>
        </w:rPr>
        <w:t xml:space="preserve"> du troisième type. Elle est révélée dans l’intellect par l’intuition de l’objectivité comme vérité en soi (</w:t>
      </w:r>
      <w:r w:rsidRPr="00D67DD6">
        <w:rPr>
          <w:i/>
          <w:noProof w:val="0"/>
          <w:lang w:val="fr-FR" w:eastAsia="en-US"/>
        </w:rPr>
        <w:t>veritas respectu comparationis rei ad ipsam</w:t>
      </w:r>
      <w:r w:rsidRPr="00D67DD6">
        <w:rPr>
          <w:noProof w:val="0"/>
          <w:lang w:val="fr-FR" w:eastAsia="en-US"/>
        </w:rPr>
        <w:t>).</w:t>
      </w:r>
      <w:r w:rsidRPr="00D67DD6">
        <w:rPr>
          <w:rStyle w:val="Znakapoznpodarou"/>
          <w:noProof w:val="0"/>
          <w:lang w:val="fr-FR"/>
        </w:rPr>
        <w:footnoteReference w:id="153"/>
      </w:r>
      <w:r w:rsidR="009158F4" w:rsidRPr="00D67DD6">
        <w:rPr>
          <w:noProof w:val="0"/>
          <w:lang w:val="fr-FR"/>
        </w:rPr>
        <w:t xml:space="preserve"> Une </w:t>
      </w:r>
      <w:r w:rsidR="00143511" w:rsidRPr="00D67DD6">
        <w:rPr>
          <w:noProof w:val="0"/>
          <w:lang w:val="fr-FR"/>
        </w:rPr>
        <w:t xml:space="preserve">telle </w:t>
      </w:r>
      <w:r w:rsidR="009158F4" w:rsidRPr="00D67DD6">
        <w:rPr>
          <w:noProof w:val="0"/>
          <w:lang w:val="fr-FR"/>
        </w:rPr>
        <w:t>certitude absolu</w:t>
      </w:r>
      <w:r w:rsidR="00143511" w:rsidRPr="00D67DD6">
        <w:rPr>
          <w:noProof w:val="0"/>
          <w:lang w:val="fr-FR"/>
        </w:rPr>
        <w:t>e</w:t>
      </w:r>
      <w:r w:rsidR="009158F4" w:rsidRPr="00D67DD6">
        <w:rPr>
          <w:noProof w:val="0"/>
          <w:lang w:val="fr-FR"/>
        </w:rPr>
        <w:t xml:space="preserve"> naît de l</w:t>
      </w:r>
      <w:r w:rsidR="004239AA" w:rsidRPr="00D67DD6">
        <w:rPr>
          <w:noProof w:val="0"/>
          <w:lang w:val="fr-FR"/>
        </w:rPr>
        <w:t>’</w:t>
      </w:r>
      <w:r w:rsidR="009158F4" w:rsidRPr="00D67DD6">
        <w:rPr>
          <w:noProof w:val="0"/>
          <w:lang w:val="fr-FR"/>
        </w:rPr>
        <w:t>observation séparée de l</w:t>
      </w:r>
      <w:r w:rsidR="004239AA" w:rsidRPr="00D67DD6">
        <w:rPr>
          <w:noProof w:val="0"/>
          <w:lang w:val="fr-FR"/>
        </w:rPr>
        <w:t>’</w:t>
      </w:r>
      <w:r w:rsidR="009158F4" w:rsidRPr="00D67DD6">
        <w:rPr>
          <w:noProof w:val="0"/>
          <w:lang w:val="fr-FR"/>
        </w:rPr>
        <w:t xml:space="preserve">étant objectif, qui rétablit la chose en soi éternelle dans le sujet qui la </w:t>
      </w:r>
      <w:r w:rsidR="00BC606B" w:rsidRPr="00D67DD6">
        <w:rPr>
          <w:noProof w:val="0"/>
          <w:lang w:val="fr-FR"/>
        </w:rPr>
        <w:t>re</w:t>
      </w:r>
      <w:r w:rsidR="009158F4" w:rsidRPr="00D67DD6">
        <w:rPr>
          <w:noProof w:val="0"/>
          <w:lang w:val="fr-FR"/>
        </w:rPr>
        <w:t>connaît (</w:t>
      </w:r>
      <w:r w:rsidR="009158F4" w:rsidRPr="00D67DD6">
        <w:rPr>
          <w:i/>
          <w:noProof w:val="0"/>
          <w:lang w:val="fr-FR"/>
        </w:rPr>
        <w:t>ipsa res</w:t>
      </w:r>
      <w:r w:rsidR="009158F4" w:rsidRPr="00D67DD6">
        <w:rPr>
          <w:noProof w:val="0"/>
          <w:lang w:val="fr-FR"/>
        </w:rPr>
        <w:t>). Cette identité des formes hypostatiques éternelles peut également être obtenue par les sciences spéciales et en vertu de substances hylémorphes. Mais la certitude objective est séparée de la forme inférieure de la connaissance basée sur l</w:t>
      </w:r>
      <w:r w:rsidR="004239AA" w:rsidRPr="00D67DD6">
        <w:rPr>
          <w:noProof w:val="0"/>
          <w:lang w:val="fr-FR"/>
        </w:rPr>
        <w:t>’</w:t>
      </w:r>
      <w:r w:rsidR="009158F4" w:rsidRPr="00D67DD6">
        <w:rPr>
          <w:noProof w:val="0"/>
          <w:lang w:val="fr-FR"/>
        </w:rPr>
        <w:t>abstraction aristotélicienne de l</w:t>
      </w:r>
      <w:r w:rsidR="004239AA" w:rsidRPr="00D67DD6">
        <w:rPr>
          <w:noProof w:val="0"/>
          <w:lang w:val="fr-FR"/>
        </w:rPr>
        <w:t>’</w:t>
      </w:r>
      <w:r w:rsidR="009158F4" w:rsidRPr="00D67DD6">
        <w:rPr>
          <w:noProof w:val="0"/>
          <w:lang w:val="fr-FR"/>
        </w:rPr>
        <w:t>expérience sensuelle qui concerne les choses du monde. La modernité est vraie d</w:t>
      </w:r>
      <w:r w:rsidR="004239AA" w:rsidRPr="00D67DD6">
        <w:rPr>
          <w:noProof w:val="0"/>
          <w:lang w:val="fr-FR"/>
        </w:rPr>
        <w:t>’</w:t>
      </w:r>
      <w:r w:rsidR="009158F4" w:rsidRPr="00D67DD6">
        <w:rPr>
          <w:noProof w:val="0"/>
          <w:lang w:val="fr-FR"/>
        </w:rPr>
        <w:t>une manière paranoïaque et absolue, c</w:t>
      </w:r>
      <w:r w:rsidR="004239AA" w:rsidRPr="00D67DD6">
        <w:rPr>
          <w:noProof w:val="0"/>
          <w:lang w:val="fr-FR"/>
        </w:rPr>
        <w:t>’</w:t>
      </w:r>
      <w:r w:rsidR="009158F4" w:rsidRPr="00D67DD6">
        <w:rPr>
          <w:noProof w:val="0"/>
          <w:lang w:val="fr-FR"/>
        </w:rPr>
        <w:t>est-à-dire par une séparation complète (</w:t>
      </w:r>
      <w:r w:rsidR="009158F4" w:rsidRPr="00D67DD6">
        <w:rPr>
          <w:i/>
          <w:noProof w:val="0"/>
          <w:lang w:val="fr-FR"/>
        </w:rPr>
        <w:t>absolute</w:t>
      </w:r>
      <w:r w:rsidR="009158F4" w:rsidRPr="00D67DD6">
        <w:rPr>
          <w:noProof w:val="0"/>
          <w:lang w:val="fr-FR"/>
        </w:rPr>
        <w:t xml:space="preserve">) de toutes les définitions antérieures de la vérité. </w:t>
      </w:r>
      <w:r w:rsidRPr="00D67DD6">
        <w:rPr>
          <w:noProof w:val="0"/>
          <w:lang w:val="fr-FR" w:eastAsia="en-US"/>
        </w:rPr>
        <w:t>Le rôle de médiation faite par le diaphanum disparut définitivement et il a été remplacé par l’</w:t>
      </w:r>
      <w:r w:rsidR="00095CDD" w:rsidRPr="00D67DD6">
        <w:rPr>
          <w:noProof w:val="0"/>
          <w:lang w:val="fr-FR" w:eastAsia="en-US"/>
        </w:rPr>
        <w:t>actualisation</w:t>
      </w:r>
      <w:r w:rsidR="00ED0113" w:rsidRPr="00D67DD6">
        <w:rPr>
          <w:noProof w:val="0"/>
          <w:lang w:val="fr-FR" w:eastAsia="en-US"/>
        </w:rPr>
        <w:t xml:space="preserve"> de l’existant </w:t>
      </w:r>
      <w:r w:rsidR="00797615" w:rsidRPr="00D67DD6">
        <w:rPr>
          <w:noProof w:val="0"/>
          <w:lang w:val="fr-FR" w:eastAsia="en-US"/>
        </w:rPr>
        <w:t xml:space="preserve">faite </w:t>
      </w:r>
      <w:r w:rsidR="00ED0113" w:rsidRPr="00D67DD6">
        <w:rPr>
          <w:noProof w:val="0"/>
          <w:lang w:val="fr-FR" w:eastAsia="en-US"/>
        </w:rPr>
        <w:t>par</w:t>
      </w:r>
      <w:r w:rsidR="008E5A0C" w:rsidRPr="00D67DD6">
        <w:rPr>
          <w:noProof w:val="0"/>
          <w:lang w:val="fr-FR" w:eastAsia="en-US"/>
        </w:rPr>
        <w:t>-</w:t>
      </w:r>
      <w:r w:rsidR="00ED0113" w:rsidRPr="00D67DD6">
        <w:rPr>
          <w:noProof w:val="0"/>
          <w:lang w:val="fr-FR" w:eastAsia="en-US"/>
        </w:rPr>
        <w:t>derrière</w:t>
      </w:r>
      <w:r w:rsidRPr="00D67DD6">
        <w:rPr>
          <w:noProof w:val="0"/>
          <w:lang w:val="fr-FR" w:eastAsia="en-US"/>
        </w:rPr>
        <w:t>, à partir de l’intellect-soleil</w:t>
      </w:r>
      <w:r w:rsidR="008476DE" w:rsidRPr="00D67DD6">
        <w:rPr>
          <w:noProof w:val="0"/>
          <w:lang w:val="fr-FR" w:eastAsia="en-US"/>
        </w:rPr>
        <w:t xml:space="preserve"> hypostatique</w:t>
      </w:r>
      <w:r w:rsidR="0015776F" w:rsidRPr="00D67DD6">
        <w:rPr>
          <w:noProof w:val="0"/>
          <w:lang w:val="fr-FR" w:eastAsia="en-US"/>
        </w:rPr>
        <w:fldChar w:fldCharType="begin"/>
      </w:r>
      <w:r w:rsidR="0015776F" w:rsidRPr="00D67DD6">
        <w:rPr>
          <w:noProof w:val="0"/>
          <w:lang w:val="fr-FR"/>
        </w:rPr>
        <w:instrText xml:space="preserve"> XE "</w:instrText>
      </w:r>
      <w:r w:rsidR="0015776F" w:rsidRPr="00D67DD6">
        <w:rPr>
          <w:noProof w:val="0"/>
          <w:lang w:val="fr-FR" w:eastAsia="en-US"/>
        </w:rPr>
        <w:instrText>intellect-soleil</w:instrText>
      </w:r>
      <w:r w:rsidR="0015776F" w:rsidRPr="00D67DD6">
        <w:rPr>
          <w:noProof w:val="0"/>
          <w:lang w:val="fr-FR"/>
        </w:rPr>
        <w:instrText xml:space="preserve">" </w:instrText>
      </w:r>
      <w:r w:rsidR="0015776F" w:rsidRPr="00D67DD6">
        <w:rPr>
          <w:noProof w:val="0"/>
          <w:lang w:val="fr-FR" w:eastAsia="en-US"/>
        </w:rPr>
        <w:fldChar w:fldCharType="end"/>
      </w:r>
      <w:r w:rsidR="008476DE" w:rsidRPr="00D67DD6">
        <w:rPr>
          <w:noProof w:val="0"/>
          <w:lang w:val="fr-FR" w:eastAsia="en-US"/>
        </w:rPr>
        <w:t xml:space="preserve"> </w:t>
      </w:r>
      <w:r w:rsidRPr="00D67DD6">
        <w:rPr>
          <w:noProof w:val="0"/>
          <w:lang w:val="fr-FR" w:eastAsia="en-US"/>
        </w:rPr>
        <w:t>(</w:t>
      </w:r>
      <w:r w:rsidRPr="00D67DD6">
        <w:rPr>
          <w:i/>
          <w:noProof w:val="0"/>
          <w:lang w:val="fr-FR" w:eastAsia="en-US"/>
        </w:rPr>
        <w:t>comparatio irradiacionis</w:t>
      </w:r>
      <w:r w:rsidRPr="00D67DD6">
        <w:rPr>
          <w:noProof w:val="0"/>
          <w:lang w:val="fr-FR" w:eastAsia="en-US"/>
        </w:rPr>
        <w:t xml:space="preserve">, ch. 2.1.1). </w:t>
      </w:r>
      <w:r w:rsidR="00047083" w:rsidRPr="00D67DD6">
        <w:rPr>
          <w:noProof w:val="0"/>
          <w:lang w:val="fr-FR" w:eastAsia="en-US"/>
        </w:rPr>
        <w:t xml:space="preserve">Mise en mode </w:t>
      </w:r>
      <w:r w:rsidR="00047083" w:rsidRPr="00D67DD6">
        <w:rPr>
          <w:i/>
          <w:noProof w:val="0"/>
          <w:lang w:val="fr-FR" w:eastAsia="en-US"/>
        </w:rPr>
        <w:t>absolute</w:t>
      </w:r>
      <w:r w:rsidR="00047083" w:rsidRPr="00D67DD6">
        <w:rPr>
          <w:noProof w:val="0"/>
          <w:lang w:val="fr-FR" w:eastAsia="en-US"/>
        </w:rPr>
        <w:t xml:space="preserve">, la </w:t>
      </w:r>
      <w:r w:rsidRPr="00D67DD6">
        <w:rPr>
          <w:noProof w:val="0"/>
          <w:lang w:val="fr-FR" w:eastAsia="en-US"/>
        </w:rPr>
        <w:t xml:space="preserve">connaissance métaphysique forme le principe déductif de l’intellect solaire qui établit </w:t>
      </w:r>
      <w:r w:rsidR="005E6BB8" w:rsidRPr="00D67DD6">
        <w:rPr>
          <w:noProof w:val="0"/>
          <w:lang w:val="fr-FR" w:eastAsia="en-US"/>
        </w:rPr>
        <w:t xml:space="preserve">le fondement des </w:t>
      </w:r>
      <w:r w:rsidRPr="00D67DD6">
        <w:rPr>
          <w:noProof w:val="0"/>
          <w:lang w:val="fr-FR" w:eastAsia="en-US"/>
        </w:rPr>
        <w:t xml:space="preserve">toutes les autres </w:t>
      </w:r>
      <w:r w:rsidR="0033091E" w:rsidRPr="00D67DD6">
        <w:rPr>
          <w:noProof w:val="0"/>
          <w:lang w:val="fr-FR" w:eastAsia="en-US"/>
        </w:rPr>
        <w:t>sciences</w:t>
      </w:r>
      <w:r w:rsidRPr="00D67DD6">
        <w:rPr>
          <w:noProof w:val="0"/>
          <w:lang w:val="fr-FR" w:eastAsia="en-US"/>
        </w:rPr>
        <w:t>.</w:t>
      </w:r>
      <w:r w:rsidRPr="00D67DD6">
        <w:rPr>
          <w:rStyle w:val="Znakapoznpodarou"/>
          <w:noProof w:val="0"/>
          <w:lang w:val="fr-FR"/>
        </w:rPr>
        <w:footnoteReference w:id="154"/>
      </w:r>
      <w:r w:rsidRPr="00D67DD6">
        <w:rPr>
          <w:noProof w:val="0"/>
          <w:lang w:val="fr-FR" w:eastAsia="en-US"/>
        </w:rPr>
        <w:t xml:space="preserve"> La première science absolument fondée fait la déduction du principe évident qui détermine la connaissance ultérieure des sciences spéciales (</w:t>
      </w:r>
      <w:r w:rsidRPr="00D67DD6">
        <w:rPr>
          <w:i/>
          <w:noProof w:val="0"/>
          <w:lang w:val="fr-FR" w:eastAsia="en-US"/>
        </w:rPr>
        <w:t>principium certitudinis sciendi illas</w:t>
      </w:r>
      <w:r w:rsidRPr="00D67DD6">
        <w:rPr>
          <w:noProof w:val="0"/>
          <w:lang w:val="fr-FR" w:eastAsia="en-US"/>
        </w:rPr>
        <w:t xml:space="preserve">). Cet </w:t>
      </w:r>
      <w:r w:rsidR="009D3B4A" w:rsidRPr="00D67DD6">
        <w:rPr>
          <w:noProof w:val="0"/>
          <w:lang w:val="fr-FR" w:eastAsia="en-US"/>
        </w:rPr>
        <w:t>évènement</w:t>
      </w:r>
      <w:r w:rsidRPr="00D67DD6">
        <w:rPr>
          <w:noProof w:val="0"/>
          <w:lang w:val="fr-FR" w:eastAsia="en-US"/>
        </w:rPr>
        <w:t xml:space="preserve"> établit la fondation moderne de la vérité (</w:t>
      </w:r>
      <w:r w:rsidRPr="00D67DD6">
        <w:rPr>
          <w:i/>
          <w:noProof w:val="0"/>
          <w:lang w:val="fr-FR" w:eastAsia="en-US"/>
        </w:rPr>
        <w:t>Ereignis</w:t>
      </w:r>
      <w:r w:rsidR="00F56D79" w:rsidRPr="00D67DD6">
        <w:rPr>
          <w:i/>
          <w:noProof w:val="0"/>
          <w:lang w:val="fr-FR" w:eastAsia="en-US"/>
        </w:rPr>
        <w:fldChar w:fldCharType="begin"/>
      </w:r>
      <w:r w:rsidR="00F56D79" w:rsidRPr="00D67DD6">
        <w:rPr>
          <w:noProof w:val="0"/>
          <w:lang w:val="fr-FR"/>
        </w:rPr>
        <w:instrText xml:space="preserve"> XE "</w:instrText>
      </w:r>
      <w:r w:rsidR="00F56D79" w:rsidRPr="00D67DD6">
        <w:rPr>
          <w:i/>
          <w:noProof w:val="0"/>
          <w:lang w:val="fr-FR" w:eastAsia="en-US"/>
        </w:rPr>
        <w:instrText>Ereignis</w:instrText>
      </w:r>
      <w:r w:rsidR="00F56D79" w:rsidRPr="00D67DD6">
        <w:rPr>
          <w:noProof w:val="0"/>
          <w:lang w:val="fr-FR"/>
        </w:rPr>
        <w:instrText xml:space="preserve">" </w:instrText>
      </w:r>
      <w:r w:rsidR="00F56D79" w:rsidRPr="00D67DD6">
        <w:rPr>
          <w:i/>
          <w:noProof w:val="0"/>
          <w:lang w:val="fr-FR" w:eastAsia="en-US"/>
        </w:rPr>
        <w:fldChar w:fldCharType="end"/>
      </w:r>
      <w:r w:rsidRPr="00D67DD6">
        <w:rPr>
          <w:noProof w:val="0"/>
          <w:lang w:val="fr-FR" w:eastAsia="en-US"/>
        </w:rPr>
        <w:t xml:space="preserve">) </w:t>
      </w:r>
      <w:r w:rsidRPr="00D67DD6">
        <w:rPr>
          <w:noProof w:val="0"/>
          <w:lang w:val="fr-FR" w:eastAsia="en-US"/>
        </w:rPr>
        <w:lastRenderedPageBreak/>
        <w:t xml:space="preserve">comme identité entre les deux pôles de l’ellipse herméneutique. Les deux pôles sont faits par le double concept de </w:t>
      </w:r>
      <w:r w:rsidR="00501AED" w:rsidRPr="00501AED">
        <w:rPr>
          <w:i/>
          <w:noProof w:val="0"/>
          <w:lang w:val="fr-FR" w:eastAsia="en-US"/>
        </w:rPr>
        <w:t>tertium ens</w:t>
      </w:r>
      <w:r w:rsidRPr="00D67DD6">
        <w:rPr>
          <w:noProof w:val="0"/>
          <w:lang w:val="fr-FR" w:eastAsia="en-US"/>
        </w:rPr>
        <w:t xml:space="preserve">. </w:t>
      </w:r>
      <w:r w:rsidR="00E12267" w:rsidRPr="00D67DD6">
        <w:rPr>
          <w:noProof w:val="0"/>
          <w:lang w:val="fr-FR" w:eastAsia="en-US"/>
        </w:rPr>
        <w:t>Le premier pôle de l</w:t>
      </w:r>
      <w:r w:rsidR="004239AA" w:rsidRPr="00D67DD6">
        <w:rPr>
          <w:noProof w:val="0"/>
          <w:lang w:val="fr-FR" w:eastAsia="en-US"/>
        </w:rPr>
        <w:t>’</w:t>
      </w:r>
      <w:r w:rsidR="00E12267" w:rsidRPr="00D67DD6">
        <w:rPr>
          <w:noProof w:val="0"/>
          <w:lang w:val="fr-FR" w:eastAsia="en-US"/>
        </w:rPr>
        <w:t>ellipse est l</w:t>
      </w:r>
      <w:r w:rsidR="004239AA" w:rsidRPr="00D67DD6">
        <w:rPr>
          <w:noProof w:val="0"/>
          <w:lang w:val="fr-FR" w:eastAsia="en-US"/>
        </w:rPr>
        <w:t>’</w:t>
      </w:r>
      <w:r w:rsidR="00E12267" w:rsidRPr="00D67DD6">
        <w:rPr>
          <w:noProof w:val="0"/>
          <w:lang w:val="fr-FR" w:eastAsia="en-US"/>
        </w:rPr>
        <w:t>intellect hypostatique en tant qu</w:t>
      </w:r>
      <w:r w:rsidR="004239AA" w:rsidRPr="00D67DD6">
        <w:rPr>
          <w:noProof w:val="0"/>
          <w:lang w:val="fr-FR" w:eastAsia="en-US"/>
        </w:rPr>
        <w:t>’</w:t>
      </w:r>
      <w:r w:rsidR="00E12267" w:rsidRPr="00D67DD6">
        <w:rPr>
          <w:noProof w:val="0"/>
          <w:lang w:val="fr-FR" w:eastAsia="en-US"/>
        </w:rPr>
        <w:t>une substance de troisième genre qui fait partie du sujet moderne</w:t>
      </w:r>
      <w:r w:rsidR="00A47AEE" w:rsidRPr="00D67DD6">
        <w:rPr>
          <w:noProof w:val="0"/>
          <w:lang w:val="fr-FR" w:eastAsia="en-US"/>
        </w:rPr>
        <w:t> </w:t>
      </w:r>
      <w:r w:rsidR="00E12267" w:rsidRPr="00D67DD6">
        <w:rPr>
          <w:noProof w:val="0"/>
          <w:lang w:val="fr-FR" w:eastAsia="en-US"/>
        </w:rPr>
        <w:t xml:space="preserve">; le second pôle est le concept objectif de </w:t>
      </w:r>
      <w:r w:rsidR="00501AED" w:rsidRPr="00501AED">
        <w:rPr>
          <w:i/>
          <w:noProof w:val="0"/>
          <w:lang w:val="fr-FR" w:eastAsia="en-US"/>
        </w:rPr>
        <w:t>tertium ens</w:t>
      </w:r>
      <w:r w:rsidR="00E12267" w:rsidRPr="00D67DD6">
        <w:rPr>
          <w:noProof w:val="0"/>
          <w:lang w:val="fr-FR" w:eastAsia="en-US"/>
        </w:rPr>
        <w:t xml:space="preserve"> produit par ce sujet qui est présenté comme une entité transcendantale. Cette relation moderne «</w:t>
      </w:r>
      <w:r w:rsidR="00B00D87" w:rsidRPr="00D67DD6">
        <w:rPr>
          <w:noProof w:val="0"/>
          <w:lang w:val="fr-FR" w:eastAsia="en-US"/>
        </w:rPr>
        <w:t> </w:t>
      </w:r>
      <w:r w:rsidR="00E12267" w:rsidRPr="00D67DD6">
        <w:rPr>
          <w:noProof w:val="0"/>
          <w:lang w:val="fr-FR" w:eastAsia="en-US"/>
        </w:rPr>
        <w:t>sujet</w:t>
      </w:r>
      <w:r w:rsidR="00E12267" w:rsidRPr="00D67DD6">
        <w:rPr>
          <w:rFonts w:cs="Calibri"/>
          <w:noProof w:val="0"/>
          <w:lang w:val="fr-FR" w:eastAsia="en-US"/>
        </w:rPr>
        <w:t>—</w:t>
      </w:r>
      <w:r w:rsidR="00E12267" w:rsidRPr="00D67DD6">
        <w:rPr>
          <w:noProof w:val="0"/>
          <w:lang w:val="fr-FR" w:eastAsia="en-US"/>
        </w:rPr>
        <w:t>objet</w:t>
      </w:r>
      <w:r w:rsidR="00B00D87" w:rsidRPr="00D67DD6">
        <w:rPr>
          <w:noProof w:val="0"/>
          <w:lang w:val="fr-FR" w:eastAsia="en-US"/>
        </w:rPr>
        <w:t> </w:t>
      </w:r>
      <w:r w:rsidR="00E12267" w:rsidRPr="00D67DD6">
        <w:rPr>
          <w:noProof w:val="0"/>
          <w:lang w:val="fr-FR" w:eastAsia="en-US"/>
        </w:rPr>
        <w:t xml:space="preserve">» englobe tous les êtres possibles, y compris </w:t>
      </w:r>
      <w:r w:rsidR="008A5478" w:rsidRPr="00D67DD6">
        <w:rPr>
          <w:noProof w:val="0"/>
          <w:lang w:val="fr-FR" w:eastAsia="en-US"/>
        </w:rPr>
        <w:t>Dieu moderne et s</w:t>
      </w:r>
      <w:r w:rsidR="00E12267" w:rsidRPr="00D67DD6">
        <w:rPr>
          <w:noProof w:val="0"/>
          <w:lang w:val="fr-FR" w:eastAsia="en-US"/>
        </w:rPr>
        <w:t>a réfle</w:t>
      </w:r>
      <w:r w:rsidR="00917097" w:rsidRPr="00D67DD6">
        <w:rPr>
          <w:noProof w:val="0"/>
          <w:lang w:val="fr-FR" w:eastAsia="en-US"/>
        </w:rPr>
        <w:t>x</w:t>
      </w:r>
      <w:r w:rsidR="00E12267" w:rsidRPr="00D67DD6">
        <w:rPr>
          <w:noProof w:val="0"/>
          <w:lang w:val="fr-FR" w:eastAsia="en-US"/>
        </w:rPr>
        <w:t>ion</w:t>
      </w:r>
      <w:r w:rsidR="008A5478" w:rsidRPr="00D67DD6">
        <w:rPr>
          <w:noProof w:val="0"/>
          <w:lang w:val="fr-FR" w:eastAsia="en-US"/>
        </w:rPr>
        <w:t xml:space="preserve"> </w:t>
      </w:r>
      <w:r w:rsidR="00B439D5" w:rsidRPr="00D67DD6">
        <w:rPr>
          <w:noProof w:val="0"/>
          <w:lang w:val="fr-FR" w:eastAsia="en-US"/>
        </w:rPr>
        <w:t xml:space="preserve">éternelle et </w:t>
      </w:r>
      <w:r w:rsidR="008A5478" w:rsidRPr="00D67DD6">
        <w:rPr>
          <w:noProof w:val="0"/>
          <w:lang w:val="fr-FR" w:eastAsia="en-US"/>
        </w:rPr>
        <w:t>analogique</w:t>
      </w:r>
      <w:r w:rsidR="00E12267" w:rsidRPr="00D67DD6">
        <w:rPr>
          <w:noProof w:val="0"/>
          <w:lang w:val="fr-FR" w:eastAsia="en-US"/>
        </w:rPr>
        <w:t>.</w:t>
      </w:r>
    </w:p>
    <w:p w14:paraId="4B70BB99" w14:textId="354140DA" w:rsidR="0029317D" w:rsidRPr="00D67DD6" w:rsidRDefault="003E5E86" w:rsidP="0014069E">
      <w:pPr>
        <w:ind w:firstLine="397"/>
        <w:rPr>
          <w:noProof w:val="0"/>
          <w:lang w:val="fr-FR" w:eastAsia="en-US"/>
        </w:rPr>
      </w:pPr>
      <w:r w:rsidRPr="00D67DD6">
        <w:rPr>
          <w:noProof w:val="0"/>
          <w:lang w:val="fr-FR" w:eastAsia="en-US"/>
        </w:rPr>
        <w:t xml:space="preserve">La </w:t>
      </w:r>
      <w:r w:rsidR="0029317D" w:rsidRPr="00D67DD6">
        <w:rPr>
          <w:noProof w:val="0"/>
          <w:lang w:val="fr-FR" w:eastAsia="en-US"/>
        </w:rPr>
        <w:t>révélation de la non-vérité moderne (</w:t>
      </w:r>
      <w:r w:rsidR="0029317D" w:rsidRPr="00D67DD6">
        <w:rPr>
          <w:i/>
          <w:noProof w:val="0"/>
          <w:lang w:val="fr-FR" w:eastAsia="en-US"/>
        </w:rPr>
        <w:t>Lichtung</w:t>
      </w:r>
      <w:r w:rsidR="00F56D79" w:rsidRPr="00D67DD6">
        <w:rPr>
          <w:i/>
          <w:noProof w:val="0"/>
          <w:lang w:val="fr-FR" w:eastAsia="en-US"/>
        </w:rPr>
        <w:fldChar w:fldCharType="begin"/>
      </w:r>
      <w:r w:rsidR="00F56D79" w:rsidRPr="00D67DD6">
        <w:rPr>
          <w:noProof w:val="0"/>
          <w:lang w:val="fr-FR"/>
        </w:rPr>
        <w:instrText xml:space="preserve"> XE "</w:instrText>
      </w:r>
      <w:r w:rsidR="00F56D79" w:rsidRPr="00D67DD6">
        <w:rPr>
          <w:i/>
          <w:noProof w:val="0"/>
          <w:lang w:val="fr-FR" w:eastAsia="en-US"/>
        </w:rPr>
        <w:instrText>Lichtung</w:instrText>
      </w:r>
      <w:r w:rsidR="00F56D79" w:rsidRPr="00D67DD6">
        <w:rPr>
          <w:noProof w:val="0"/>
          <w:lang w:val="fr-FR"/>
        </w:rPr>
        <w:instrText xml:space="preserve">" </w:instrText>
      </w:r>
      <w:r w:rsidR="00F56D79" w:rsidRPr="00D67DD6">
        <w:rPr>
          <w:i/>
          <w:noProof w:val="0"/>
          <w:lang w:val="fr-FR" w:eastAsia="en-US"/>
        </w:rPr>
        <w:fldChar w:fldCharType="end"/>
      </w:r>
      <w:r w:rsidR="0029317D" w:rsidRPr="00D67DD6">
        <w:rPr>
          <w:noProof w:val="0"/>
          <w:lang w:val="fr-FR" w:eastAsia="en-US"/>
        </w:rPr>
        <w:t xml:space="preserve">) est d’une importance historiale fondamentale. Ce mode </w:t>
      </w:r>
      <w:r w:rsidR="00514713" w:rsidRPr="00514713">
        <w:rPr>
          <w:noProof w:val="0"/>
          <w:lang w:val="fr-FR" w:eastAsia="en-US"/>
        </w:rPr>
        <w:t>d′</w:t>
      </w:r>
      <w:r w:rsidR="00514713" w:rsidRPr="00514713">
        <w:rPr>
          <w:i/>
          <w:noProof w:val="0"/>
          <w:lang w:val="fr-FR" w:eastAsia="en-US"/>
        </w:rPr>
        <w:t>Irrtum</w:t>
      </w:r>
      <w:r w:rsidR="0029317D" w:rsidRPr="00D67DD6">
        <w:rPr>
          <w:i/>
          <w:noProof w:val="0"/>
          <w:lang w:val="fr-FR" w:eastAsia="en-US"/>
        </w:rPr>
        <w:t xml:space="preserve"> </w:t>
      </w:r>
      <w:r w:rsidR="0029317D" w:rsidRPr="00D67DD6">
        <w:rPr>
          <w:noProof w:val="0"/>
          <w:lang w:val="fr-FR" w:eastAsia="en-US"/>
        </w:rPr>
        <w:t>fait l’époque entière</w:t>
      </w:r>
      <w:r w:rsidR="0029317D" w:rsidRPr="00D67DD6">
        <w:rPr>
          <w:i/>
          <w:noProof w:val="0"/>
          <w:lang w:val="fr-FR" w:eastAsia="en-US"/>
        </w:rPr>
        <w:t xml:space="preserve">, </w:t>
      </w:r>
      <w:r w:rsidR="0029317D" w:rsidRPr="00D67DD6">
        <w:rPr>
          <w:noProof w:val="0"/>
          <w:lang w:val="fr-FR" w:eastAsia="en-US"/>
        </w:rPr>
        <w:t xml:space="preserve">car cette non-vérité a été expressément créée </w:t>
      </w:r>
      <w:r w:rsidR="008F19E0" w:rsidRPr="00D67DD6">
        <w:rPr>
          <w:noProof w:val="0"/>
          <w:lang w:val="fr-FR" w:eastAsia="en-US"/>
        </w:rPr>
        <w:t xml:space="preserve">sur le plan </w:t>
      </w:r>
      <w:r w:rsidR="0029317D" w:rsidRPr="00D67DD6">
        <w:rPr>
          <w:noProof w:val="0"/>
          <w:lang w:val="fr-FR" w:eastAsia="en-US"/>
        </w:rPr>
        <w:t xml:space="preserve">de la vérité </w:t>
      </w:r>
      <w:r w:rsidR="00F40756" w:rsidRPr="00D67DD6">
        <w:rPr>
          <w:noProof w:val="0"/>
          <w:lang w:val="fr-FR" w:eastAsia="en-US"/>
        </w:rPr>
        <w:t>proclamée de mani</w:t>
      </w:r>
      <w:r w:rsidR="00F40756" w:rsidRPr="00D67DD6">
        <w:rPr>
          <w:rFonts w:cs="Calibri"/>
          <w:noProof w:val="0"/>
          <w:lang w:val="fr-FR" w:eastAsia="en-US"/>
        </w:rPr>
        <w:t>è</w:t>
      </w:r>
      <w:r w:rsidR="00F40756" w:rsidRPr="00D67DD6">
        <w:rPr>
          <w:noProof w:val="0"/>
          <w:lang w:val="fr-FR" w:eastAsia="en-US"/>
        </w:rPr>
        <w:t xml:space="preserve">re dite </w:t>
      </w:r>
      <w:r w:rsidR="00942088" w:rsidRPr="00D67DD6">
        <w:rPr>
          <w:noProof w:val="0"/>
          <w:lang w:val="fr-FR" w:eastAsia="en-US"/>
        </w:rPr>
        <w:t>« </w:t>
      </w:r>
      <w:r w:rsidR="0029317D" w:rsidRPr="00D67DD6">
        <w:rPr>
          <w:i/>
          <w:noProof w:val="0"/>
          <w:lang w:val="fr-FR" w:eastAsia="en-US"/>
        </w:rPr>
        <w:t>absolute</w:t>
      </w:r>
      <w:r w:rsidR="00942088" w:rsidRPr="00D67DD6">
        <w:rPr>
          <w:noProof w:val="0"/>
          <w:lang w:val="fr-FR" w:eastAsia="en-US"/>
        </w:rPr>
        <w:t> »</w:t>
      </w:r>
      <w:r w:rsidR="0029317D" w:rsidRPr="00D67DD6">
        <w:rPr>
          <w:noProof w:val="0"/>
          <w:lang w:val="fr-FR" w:eastAsia="en-US"/>
        </w:rPr>
        <w:t xml:space="preserve">. Il en vient à l’identité de la vérité comme la certitude de </w:t>
      </w:r>
      <w:r w:rsidR="00223043" w:rsidRPr="00D67DD6">
        <w:rPr>
          <w:noProof w:val="0"/>
          <w:lang w:val="fr-FR" w:eastAsia="en-US"/>
        </w:rPr>
        <w:t>l’existant</w:t>
      </w:r>
      <w:r w:rsidR="0029317D" w:rsidRPr="00D67DD6">
        <w:rPr>
          <w:noProof w:val="0"/>
          <w:lang w:val="fr-FR" w:eastAsia="en-US"/>
        </w:rPr>
        <w:t xml:space="preserve"> </w:t>
      </w:r>
      <w:r w:rsidR="00D628C8" w:rsidRPr="00D67DD6">
        <w:rPr>
          <w:noProof w:val="0"/>
          <w:lang w:val="fr-FR" w:eastAsia="en-US"/>
        </w:rPr>
        <w:t xml:space="preserve">objectif </w:t>
      </w:r>
      <w:r w:rsidR="0029317D" w:rsidRPr="00D67DD6">
        <w:rPr>
          <w:noProof w:val="0"/>
          <w:lang w:val="fr-FR" w:eastAsia="en-US"/>
        </w:rPr>
        <w:t xml:space="preserve">considéré dans sa pure simplicité avec </w:t>
      </w:r>
      <w:r w:rsidR="00223043" w:rsidRPr="00D67DD6">
        <w:rPr>
          <w:noProof w:val="0"/>
          <w:lang w:val="fr-FR" w:eastAsia="en-US"/>
        </w:rPr>
        <w:t>l’existant</w:t>
      </w:r>
      <w:r w:rsidR="0029317D" w:rsidRPr="00D67DD6">
        <w:rPr>
          <w:noProof w:val="0"/>
          <w:lang w:val="fr-FR" w:eastAsia="en-US"/>
        </w:rPr>
        <w:t xml:space="preserve"> abstrait de la </w:t>
      </w:r>
      <w:r w:rsidR="00D628C8" w:rsidRPr="00D67DD6">
        <w:rPr>
          <w:noProof w:val="0"/>
          <w:lang w:val="fr-FR" w:eastAsia="en-US"/>
        </w:rPr>
        <w:t>substance du troisi</w:t>
      </w:r>
      <w:r w:rsidR="00180EF3" w:rsidRPr="00D67DD6">
        <w:rPr>
          <w:noProof w:val="0"/>
          <w:lang w:val="fr-FR" w:eastAsia="en-US"/>
        </w:rPr>
        <w:t>è</w:t>
      </w:r>
      <w:r w:rsidR="00D628C8" w:rsidRPr="00D67DD6">
        <w:rPr>
          <w:noProof w:val="0"/>
          <w:lang w:val="fr-FR" w:eastAsia="en-US"/>
        </w:rPr>
        <w:t>me genre</w:t>
      </w:r>
      <w:r w:rsidR="0029317D" w:rsidRPr="00D67DD6">
        <w:rPr>
          <w:noProof w:val="0"/>
          <w:lang w:val="fr-FR" w:eastAsia="en-US"/>
        </w:rPr>
        <w:t xml:space="preserve">. </w:t>
      </w:r>
      <w:r w:rsidR="00942088" w:rsidRPr="00D67DD6">
        <w:rPr>
          <w:noProof w:val="0"/>
          <w:lang w:val="fr-FR" w:eastAsia="en-US"/>
        </w:rPr>
        <w:t>Le démiurge moderne détermine l</w:t>
      </w:r>
      <w:r w:rsidR="0029317D" w:rsidRPr="00D67DD6">
        <w:rPr>
          <w:noProof w:val="0"/>
          <w:lang w:val="fr-FR" w:eastAsia="en-US"/>
        </w:rPr>
        <w:t xml:space="preserve">a vérité </w:t>
      </w:r>
      <w:r w:rsidR="0029317D" w:rsidRPr="00D67DD6">
        <w:rPr>
          <w:i/>
          <w:noProof w:val="0"/>
          <w:lang w:val="fr-FR" w:eastAsia="en-US"/>
        </w:rPr>
        <w:t>per prius</w:t>
      </w:r>
      <w:r w:rsidR="0029317D" w:rsidRPr="00D67DD6">
        <w:rPr>
          <w:noProof w:val="0"/>
          <w:lang w:val="fr-FR" w:eastAsia="en-US"/>
        </w:rPr>
        <w:t xml:space="preserve"> </w:t>
      </w:r>
      <w:r w:rsidR="00942088" w:rsidRPr="00D67DD6">
        <w:rPr>
          <w:noProof w:val="0"/>
          <w:lang w:val="fr-FR" w:eastAsia="en-US"/>
        </w:rPr>
        <w:t xml:space="preserve">et </w:t>
      </w:r>
      <w:r w:rsidR="0029317D" w:rsidRPr="00D67DD6">
        <w:rPr>
          <w:noProof w:val="0"/>
          <w:lang w:val="fr-FR" w:eastAsia="en-US"/>
        </w:rPr>
        <w:t>directement</w:t>
      </w:r>
      <w:r w:rsidR="00942088" w:rsidRPr="00D67DD6">
        <w:rPr>
          <w:noProof w:val="0"/>
          <w:lang w:val="fr-FR" w:eastAsia="en-US"/>
        </w:rPr>
        <w:t xml:space="preserve">, par la pensée </w:t>
      </w:r>
      <w:r w:rsidR="0029317D" w:rsidRPr="00D67DD6">
        <w:rPr>
          <w:noProof w:val="0"/>
          <w:lang w:val="fr-FR" w:eastAsia="en-US"/>
        </w:rPr>
        <w:t xml:space="preserve">éclairée selon la théorie identitaire de la vérité dans le mode </w:t>
      </w:r>
      <w:r w:rsidR="00942088" w:rsidRPr="00D67DD6">
        <w:rPr>
          <w:noProof w:val="0"/>
          <w:lang w:val="fr-FR" w:eastAsia="en-US"/>
        </w:rPr>
        <w:t>« </w:t>
      </w:r>
      <w:r w:rsidR="0029317D" w:rsidRPr="00D67DD6">
        <w:rPr>
          <w:i/>
          <w:noProof w:val="0"/>
          <w:lang w:val="fr-FR" w:eastAsia="en-US"/>
        </w:rPr>
        <w:t>aequaliter</w:t>
      </w:r>
      <w:r w:rsidR="00942088" w:rsidRPr="00D67DD6">
        <w:rPr>
          <w:noProof w:val="0"/>
          <w:lang w:val="fr-FR" w:eastAsia="en-US"/>
        </w:rPr>
        <w:t> »</w:t>
      </w:r>
      <w:r w:rsidR="00F56D79" w:rsidRPr="00D67DD6">
        <w:rPr>
          <w:noProof w:val="0"/>
          <w:lang w:val="fr-FR" w:eastAsia="en-US"/>
        </w:rPr>
        <w:fldChar w:fldCharType="begin"/>
      </w:r>
      <w:r w:rsidR="00F56D79" w:rsidRPr="00D67DD6">
        <w:rPr>
          <w:noProof w:val="0"/>
          <w:lang w:val="fr-FR"/>
        </w:rPr>
        <w:instrText xml:space="preserve"> XE "</w:instrText>
      </w:r>
      <w:r w:rsidR="00F56D79" w:rsidRPr="00D67DD6">
        <w:rPr>
          <w:noProof w:val="0"/>
          <w:lang w:val="fr-FR" w:eastAsia="en-US"/>
        </w:rPr>
        <w:instrText>vérité comme identité</w:instrText>
      </w:r>
      <w:r w:rsidR="00F56D79" w:rsidRPr="00D67DD6">
        <w:rPr>
          <w:noProof w:val="0"/>
          <w:lang w:val="fr-FR"/>
        </w:rPr>
        <w:instrText xml:space="preserve">" </w:instrText>
      </w:r>
      <w:r w:rsidR="00F56D79" w:rsidRPr="00D67DD6">
        <w:rPr>
          <w:noProof w:val="0"/>
          <w:lang w:val="fr-FR" w:eastAsia="en-US"/>
        </w:rPr>
        <w:fldChar w:fldCharType="end"/>
      </w:r>
      <w:r w:rsidR="0029317D" w:rsidRPr="00D67DD6">
        <w:rPr>
          <w:noProof w:val="0"/>
          <w:lang w:val="fr-FR" w:eastAsia="en-US"/>
        </w:rPr>
        <w:t>. L’intellect moderne crée l’identité éternelle de chaque chose reprise dans le mode absolu comme être minimal (</w:t>
      </w:r>
      <w:r w:rsidR="0029317D" w:rsidRPr="00D67DD6">
        <w:rPr>
          <w:i/>
          <w:noProof w:val="0"/>
          <w:lang w:val="fr-FR" w:eastAsia="en-US"/>
        </w:rPr>
        <w:t>hoc esse tantum</w:t>
      </w:r>
      <w:r w:rsidR="0029317D" w:rsidRPr="00D67DD6">
        <w:rPr>
          <w:noProof w:val="0"/>
          <w:lang w:val="fr-FR" w:eastAsia="en-US"/>
        </w:rPr>
        <w:t xml:space="preserve">). Cette identité éternelle est comparée à une autre occurrence de la même unité individuelle dotée du sens minimal : dans le </w:t>
      </w:r>
      <w:r w:rsidR="003105E1" w:rsidRPr="00D67DD6">
        <w:rPr>
          <w:noProof w:val="0"/>
          <w:lang w:val="fr-FR" w:eastAsia="en-US"/>
        </w:rPr>
        <w:t xml:space="preserve">monde </w:t>
      </w:r>
      <w:r w:rsidR="0029317D" w:rsidRPr="00D67DD6">
        <w:rPr>
          <w:noProof w:val="0"/>
          <w:lang w:val="fr-FR" w:eastAsia="en-US"/>
        </w:rPr>
        <w:t xml:space="preserve">matériel, dans la pensée humaine, dans l’environnement des formes éternelles cosmiques, dans la pensée divine. </w:t>
      </w:r>
      <w:r w:rsidR="00097B13" w:rsidRPr="00D67DD6">
        <w:rPr>
          <w:noProof w:val="0"/>
          <w:lang w:val="fr-FR" w:eastAsia="en-US"/>
        </w:rPr>
        <w:t>L</w:t>
      </w:r>
      <w:r w:rsidR="0029317D" w:rsidRPr="00D67DD6">
        <w:rPr>
          <w:noProof w:val="0"/>
          <w:lang w:val="fr-FR" w:eastAsia="en-US"/>
        </w:rPr>
        <w:t xml:space="preserve">a correspondance </w:t>
      </w:r>
      <w:r w:rsidR="0058285A" w:rsidRPr="00D67DD6">
        <w:rPr>
          <w:noProof w:val="0"/>
          <w:lang w:val="fr-FR" w:eastAsia="en-US"/>
        </w:rPr>
        <w:t>moderne (</w:t>
      </w:r>
      <w:r w:rsidR="0058285A" w:rsidRPr="00D67DD6">
        <w:rPr>
          <w:i/>
          <w:noProof w:val="0"/>
          <w:lang w:val="fr-FR" w:eastAsia="en-US"/>
        </w:rPr>
        <w:t>adaequatio</w:t>
      </w:r>
      <w:r w:rsidR="0058285A" w:rsidRPr="00D67DD6">
        <w:rPr>
          <w:noProof w:val="0"/>
          <w:lang w:val="fr-FR" w:eastAsia="en-US"/>
        </w:rPr>
        <w:t xml:space="preserve">) </w:t>
      </w:r>
      <w:r w:rsidR="0029317D" w:rsidRPr="00D67DD6">
        <w:rPr>
          <w:noProof w:val="0"/>
          <w:lang w:val="fr-FR" w:eastAsia="en-US"/>
        </w:rPr>
        <w:t>ne va pas à la substance première, mais à différentes formes hypostasiées</w:t>
      </w:r>
      <w:r w:rsidR="00097B13" w:rsidRPr="00D67DD6">
        <w:rPr>
          <w:noProof w:val="0"/>
          <w:lang w:val="fr-FR" w:eastAsia="en-US"/>
        </w:rPr>
        <w:t xml:space="preserve">. Alors, </w:t>
      </w:r>
      <w:r w:rsidR="0029317D" w:rsidRPr="00D67DD6">
        <w:rPr>
          <w:noProof w:val="0"/>
          <w:lang w:val="fr-FR" w:eastAsia="en-US"/>
        </w:rPr>
        <w:t>l’</w:t>
      </w:r>
      <w:r w:rsidR="00CD75A0" w:rsidRPr="00D67DD6">
        <w:rPr>
          <w:noProof w:val="0"/>
          <w:lang w:val="fr-FR" w:eastAsia="en-US"/>
        </w:rPr>
        <w:t xml:space="preserve">esprit illuminé </w:t>
      </w:r>
      <w:r w:rsidR="0029317D" w:rsidRPr="00D67DD6">
        <w:rPr>
          <w:noProof w:val="0"/>
          <w:lang w:val="fr-FR" w:eastAsia="en-US"/>
        </w:rPr>
        <w:t xml:space="preserve">ne cherche pas la </w:t>
      </w:r>
      <w:r w:rsidR="00FC28D6" w:rsidRPr="00D67DD6">
        <w:rPr>
          <w:noProof w:val="0"/>
          <w:lang w:val="fr-FR" w:eastAsia="en-US"/>
        </w:rPr>
        <w:t xml:space="preserve">vérité comme </w:t>
      </w:r>
      <w:r w:rsidR="00180EF3" w:rsidRPr="00D67DD6">
        <w:rPr>
          <w:noProof w:val="0"/>
          <w:lang w:val="fr-FR" w:eastAsia="en-US"/>
        </w:rPr>
        <w:t xml:space="preserve">correspondance, mais une identité </w:t>
      </w:r>
      <w:r w:rsidR="0029317D" w:rsidRPr="00D67DD6">
        <w:rPr>
          <w:noProof w:val="0"/>
          <w:lang w:val="fr-FR" w:eastAsia="en-US"/>
        </w:rPr>
        <w:t xml:space="preserve">complète d’une forme avec une autre. Le nouveau concept de vérité </w:t>
      </w:r>
      <w:r w:rsidR="007D0DD2" w:rsidRPr="00D67DD6">
        <w:rPr>
          <w:noProof w:val="0"/>
          <w:lang w:val="fr-FR" w:eastAsia="en-US"/>
        </w:rPr>
        <w:t xml:space="preserve">se présente </w:t>
      </w:r>
      <w:r w:rsidR="0029317D" w:rsidRPr="00D67DD6">
        <w:rPr>
          <w:noProof w:val="0"/>
          <w:lang w:val="fr-FR" w:eastAsia="en-US"/>
        </w:rPr>
        <w:t xml:space="preserve">comme correspondance universelle des </w:t>
      </w:r>
      <w:r w:rsidR="00D41BEF" w:rsidRPr="00D67DD6">
        <w:rPr>
          <w:noProof w:val="0"/>
          <w:lang w:val="fr-FR" w:eastAsia="en-US"/>
        </w:rPr>
        <w:t xml:space="preserve">essences </w:t>
      </w:r>
      <w:r w:rsidR="00604609" w:rsidRPr="00D67DD6">
        <w:rPr>
          <w:noProof w:val="0"/>
          <w:lang w:val="fr-FR" w:eastAsia="en-US"/>
        </w:rPr>
        <w:t>eidétiques</w:t>
      </w:r>
      <w:r w:rsidR="007D0DD2" w:rsidRPr="00D67DD6">
        <w:rPr>
          <w:noProof w:val="0"/>
          <w:lang w:val="fr-FR" w:eastAsia="en-US"/>
        </w:rPr>
        <w:t xml:space="preserve">. La vérité objective fait </w:t>
      </w:r>
      <w:r w:rsidR="0029317D" w:rsidRPr="00D67DD6">
        <w:rPr>
          <w:i/>
          <w:noProof w:val="0"/>
          <w:lang w:val="fr-FR" w:eastAsia="en-US"/>
        </w:rPr>
        <w:t>Lichtung</w:t>
      </w:r>
      <w:r w:rsidR="00EC15DB" w:rsidRPr="00D67DD6">
        <w:rPr>
          <w:noProof w:val="0"/>
          <w:lang w:val="fr-FR" w:eastAsia="en-US"/>
        </w:rPr>
        <w:t xml:space="preserve"> originelle du </w:t>
      </w:r>
      <w:r w:rsidR="0014055C" w:rsidRPr="00D67DD6">
        <w:rPr>
          <w:noProof w:val="0"/>
          <w:lang w:val="fr-FR" w:eastAsia="en-US"/>
        </w:rPr>
        <w:t>non-voilement</w:t>
      </w:r>
      <w:r w:rsidR="0029317D" w:rsidRPr="00D67DD6">
        <w:rPr>
          <w:noProof w:val="0"/>
          <w:lang w:val="fr-FR" w:eastAsia="en-US"/>
        </w:rPr>
        <w:t xml:space="preserve"> objectif de </w:t>
      </w:r>
      <w:r w:rsidR="00223043" w:rsidRPr="00D67DD6">
        <w:rPr>
          <w:noProof w:val="0"/>
          <w:lang w:val="fr-FR" w:eastAsia="en-US"/>
        </w:rPr>
        <w:t>l’existant</w:t>
      </w:r>
      <w:r w:rsidR="0029317D" w:rsidRPr="00D67DD6">
        <w:rPr>
          <w:noProof w:val="0"/>
          <w:lang w:val="fr-FR" w:eastAsia="en-US"/>
        </w:rPr>
        <w:t xml:space="preserve"> chez Alfarabi</w:t>
      </w:r>
      <w:r w:rsidR="007D0DD2" w:rsidRPr="00D67DD6">
        <w:rPr>
          <w:noProof w:val="0"/>
          <w:lang w:val="fr-FR" w:eastAsia="en-US"/>
        </w:rPr>
        <w:t xml:space="preserve">. Chez Avicenna, elle garde une </w:t>
      </w:r>
      <w:r w:rsidR="0029317D" w:rsidRPr="00D67DD6">
        <w:rPr>
          <w:noProof w:val="0"/>
          <w:lang w:val="fr-FR" w:eastAsia="en-US"/>
        </w:rPr>
        <w:t>nouvelle forme d’</w:t>
      </w:r>
      <w:r w:rsidR="00221FAC" w:rsidRPr="00221FAC">
        <w:rPr>
          <w:i/>
          <w:noProof w:val="0"/>
          <w:lang w:val="fr-FR" w:eastAsia="en-US"/>
        </w:rPr>
        <w:t>alètheia</w:t>
      </w:r>
      <w:r w:rsidR="004C1360" w:rsidRPr="00D67DD6">
        <w:rPr>
          <w:i/>
          <w:noProof w:val="0"/>
          <w:lang w:val="fr-FR" w:eastAsia="en-US"/>
        </w:rPr>
        <w:fldChar w:fldCharType="begin"/>
      </w:r>
      <w:r w:rsidR="004C1360" w:rsidRPr="00D67DD6">
        <w:rPr>
          <w:noProof w:val="0"/>
          <w:lang w:val="fr-FR"/>
        </w:rPr>
        <w:instrText xml:space="preserve"> XE "</w:instrText>
      </w:r>
      <w:r w:rsidR="00221FAC" w:rsidRPr="00221FAC">
        <w:rPr>
          <w:i/>
          <w:noProof w:val="0"/>
          <w:lang w:val="fr-FR" w:eastAsia="en-US"/>
        </w:rPr>
        <w:instrText>alètheia</w:instrText>
      </w:r>
      <w:r w:rsidR="004C1360" w:rsidRPr="00D67DD6">
        <w:rPr>
          <w:noProof w:val="0"/>
          <w:lang w:val="fr-FR"/>
        </w:rPr>
        <w:instrText xml:space="preserve">" </w:instrText>
      </w:r>
      <w:r w:rsidR="004C1360" w:rsidRPr="00D67DD6">
        <w:rPr>
          <w:i/>
          <w:noProof w:val="0"/>
          <w:lang w:val="fr-FR" w:eastAsia="en-US"/>
        </w:rPr>
        <w:fldChar w:fldCharType="end"/>
      </w:r>
      <w:r w:rsidR="0029317D" w:rsidRPr="00D67DD6">
        <w:rPr>
          <w:noProof w:val="0"/>
          <w:lang w:val="fr-FR" w:eastAsia="en-US"/>
        </w:rPr>
        <w:t xml:space="preserve"> complètement subjective. La vérité est déplacée métaphoriquement d’un </w:t>
      </w:r>
      <w:r w:rsidR="00501AED" w:rsidRPr="00501AED">
        <w:rPr>
          <w:i/>
          <w:noProof w:val="0"/>
          <w:lang w:val="fr-FR" w:eastAsia="en-US"/>
        </w:rPr>
        <w:t>tertium ens</w:t>
      </w:r>
      <w:r w:rsidR="0029317D" w:rsidRPr="00D67DD6">
        <w:rPr>
          <w:noProof w:val="0"/>
          <w:lang w:val="fr-FR" w:eastAsia="en-US"/>
        </w:rPr>
        <w:t xml:space="preserve"> à un autre (</w:t>
      </w:r>
      <w:r w:rsidR="0029317D" w:rsidRPr="00D67DD6">
        <w:rPr>
          <w:i/>
          <w:noProof w:val="0"/>
          <w:lang w:val="fr-FR" w:eastAsia="en-US"/>
        </w:rPr>
        <w:t>Ge-Stell</w:t>
      </w:r>
      <w:r w:rsidR="0029317D" w:rsidRPr="00D67DD6">
        <w:rPr>
          <w:noProof w:val="0"/>
          <w:lang w:val="fr-FR" w:eastAsia="en-US"/>
        </w:rPr>
        <w:t xml:space="preserve">, ch. 1.2). La définition de la vérité comme identité universelle des formes est garantie exclusivement par l’intellect humain et non par les </w:t>
      </w:r>
      <w:r w:rsidR="00EC15DB" w:rsidRPr="00D67DD6">
        <w:rPr>
          <w:noProof w:val="0"/>
          <w:lang w:val="fr-FR" w:eastAsia="en-US"/>
        </w:rPr>
        <w:t xml:space="preserve">choses extérieures. </w:t>
      </w:r>
      <w:r w:rsidR="00DA4928" w:rsidRPr="00D67DD6">
        <w:rPr>
          <w:noProof w:val="0"/>
          <w:lang w:val="fr-FR" w:eastAsia="en-US"/>
        </w:rPr>
        <w:t xml:space="preserve">Le </w:t>
      </w:r>
      <w:r w:rsidR="0029317D" w:rsidRPr="00D67DD6">
        <w:rPr>
          <w:noProof w:val="0"/>
          <w:lang w:val="fr-FR" w:eastAsia="en-US"/>
        </w:rPr>
        <w:t xml:space="preserve">décèlement </w:t>
      </w:r>
      <w:r w:rsidR="00042B82" w:rsidRPr="00D67DD6">
        <w:rPr>
          <w:noProof w:val="0"/>
          <w:lang w:val="fr-FR" w:eastAsia="en-US"/>
        </w:rPr>
        <w:t xml:space="preserve">initial </w:t>
      </w:r>
      <w:r w:rsidR="0029317D" w:rsidRPr="00D67DD6">
        <w:rPr>
          <w:noProof w:val="0"/>
          <w:lang w:val="fr-FR" w:eastAsia="en-US"/>
        </w:rPr>
        <w:t>de la première substance chez Alfarabi (</w:t>
      </w:r>
      <w:r w:rsidR="00A23C98" w:rsidRPr="00A23C98">
        <w:rPr>
          <w:i/>
          <w:noProof w:val="0"/>
          <w:lang w:val="fr-FR" w:eastAsia="en-US"/>
        </w:rPr>
        <w:t>a/lètheia</w:t>
      </w:r>
      <w:r w:rsidR="00D41BEF" w:rsidRPr="00D67DD6">
        <w:rPr>
          <w:noProof w:val="0"/>
          <w:lang w:val="fr-FR" w:eastAsia="en-US"/>
        </w:rPr>
        <w:t>) est devenu</w:t>
      </w:r>
      <w:r w:rsidR="00042B82" w:rsidRPr="00D67DD6">
        <w:rPr>
          <w:noProof w:val="0"/>
          <w:lang w:val="fr-FR" w:eastAsia="en-US"/>
        </w:rPr>
        <w:t xml:space="preserve"> le dévoilement </w:t>
      </w:r>
      <w:r w:rsidR="0029317D" w:rsidRPr="00D67DD6">
        <w:rPr>
          <w:noProof w:val="0"/>
          <w:lang w:val="fr-FR" w:eastAsia="en-US"/>
        </w:rPr>
        <w:t>complet (</w:t>
      </w:r>
      <w:r w:rsidR="00221FAC" w:rsidRPr="00221FAC">
        <w:rPr>
          <w:i/>
          <w:noProof w:val="0"/>
          <w:lang w:val="fr-FR" w:eastAsia="en-US"/>
        </w:rPr>
        <w:t>alètheia</w:t>
      </w:r>
      <w:r w:rsidR="0029317D" w:rsidRPr="00D67DD6">
        <w:rPr>
          <w:noProof w:val="0"/>
          <w:lang w:val="fr-FR" w:eastAsia="en-US"/>
        </w:rPr>
        <w:t xml:space="preserve">) </w:t>
      </w:r>
      <w:r w:rsidR="00DA4928" w:rsidRPr="00D67DD6">
        <w:rPr>
          <w:noProof w:val="0"/>
          <w:lang w:val="fr-FR" w:eastAsia="en-US"/>
        </w:rPr>
        <w:t xml:space="preserve">apouiée sur le </w:t>
      </w:r>
      <w:r w:rsidR="0029317D" w:rsidRPr="00D67DD6">
        <w:rPr>
          <w:noProof w:val="0"/>
          <w:lang w:val="fr-FR" w:eastAsia="en-US"/>
        </w:rPr>
        <w:t xml:space="preserve">concept minimal de </w:t>
      </w:r>
      <w:r w:rsidR="00223043" w:rsidRPr="00D67DD6">
        <w:rPr>
          <w:noProof w:val="0"/>
          <w:lang w:val="fr-FR" w:eastAsia="en-US"/>
        </w:rPr>
        <w:t>l’existant</w:t>
      </w:r>
      <w:r w:rsidR="0029317D" w:rsidRPr="00D67DD6">
        <w:rPr>
          <w:noProof w:val="0"/>
          <w:lang w:val="fr-FR" w:eastAsia="en-US"/>
        </w:rPr>
        <w:t xml:space="preserve"> chez Avicenne. Cette entité </w:t>
      </w:r>
      <w:r w:rsidR="007C7653">
        <w:rPr>
          <w:noProof w:val="0"/>
          <w:lang w:val="fr-FR" w:eastAsia="en-US"/>
        </w:rPr>
        <w:t>non existant</w:t>
      </w:r>
      <w:r w:rsidR="0029317D" w:rsidRPr="00D67DD6">
        <w:rPr>
          <w:noProof w:val="0"/>
          <w:lang w:val="fr-FR" w:eastAsia="en-US"/>
        </w:rPr>
        <w:t>e fait l’identité universelle de la « chose » moderne (</w:t>
      </w:r>
      <w:r w:rsidR="0029317D" w:rsidRPr="00D67DD6">
        <w:rPr>
          <w:i/>
          <w:noProof w:val="0"/>
          <w:lang w:val="fr-FR" w:eastAsia="en-US"/>
        </w:rPr>
        <w:t>res</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res</w:instrText>
      </w:r>
      <w:r w:rsidR="004C1360" w:rsidRPr="00D67DD6">
        <w:rPr>
          <w:noProof w:val="0"/>
          <w:lang w:val="fr-FR"/>
        </w:rPr>
        <w:instrText xml:space="preserve">" </w:instrText>
      </w:r>
      <w:r w:rsidR="004C1360" w:rsidRPr="00D67DD6">
        <w:rPr>
          <w:i/>
          <w:noProof w:val="0"/>
          <w:lang w:val="fr-FR" w:eastAsia="en-US"/>
        </w:rPr>
        <w:fldChar w:fldCharType="end"/>
      </w:r>
      <w:r w:rsidR="0029317D" w:rsidRPr="00D67DD6">
        <w:rPr>
          <w:noProof w:val="0"/>
          <w:lang w:val="fr-FR" w:eastAsia="en-US"/>
        </w:rPr>
        <w:t>) comme</w:t>
      </w:r>
      <w:r w:rsidR="007D0DD2" w:rsidRPr="00D67DD6">
        <w:rPr>
          <w:noProof w:val="0"/>
          <w:lang w:val="fr-FR" w:eastAsia="en-US"/>
        </w:rPr>
        <w:t xml:space="preserve"> existant</w:t>
      </w:r>
      <w:r w:rsidR="0029317D" w:rsidRPr="00D67DD6">
        <w:rPr>
          <w:noProof w:val="0"/>
          <w:lang w:val="fr-FR" w:eastAsia="en-US"/>
        </w:rPr>
        <w:t xml:space="preserve"> du troisième genre. La philosophie est arrivée à l’éclipse de la première substance (</w:t>
      </w:r>
      <w:r w:rsidR="00155CFF" w:rsidRPr="00D67DD6">
        <w:rPr>
          <w:i/>
          <w:noProof w:val="0"/>
          <w:lang w:val="fr-FR" w:eastAsia="en-US"/>
        </w:rPr>
        <w:t>épochê</w:t>
      </w:r>
      <w:r w:rsidR="004C1360" w:rsidRPr="00D67DD6">
        <w:rPr>
          <w:i/>
          <w:noProof w:val="0"/>
          <w:lang w:val="fr-FR" w:eastAsia="en-US"/>
        </w:rPr>
        <w:fldChar w:fldCharType="begin"/>
      </w:r>
      <w:r w:rsidR="004C1360" w:rsidRPr="00D67DD6">
        <w:rPr>
          <w:noProof w:val="0"/>
          <w:lang w:val="fr-FR"/>
        </w:rPr>
        <w:instrText xml:space="preserve"> XE "</w:instrText>
      </w:r>
      <w:r w:rsidR="00155CFF" w:rsidRPr="00D67DD6">
        <w:rPr>
          <w:i/>
          <w:noProof w:val="0"/>
          <w:lang w:val="fr-FR" w:eastAsia="en-US"/>
        </w:rPr>
        <w:instrText>épochê</w:instrText>
      </w:r>
      <w:r w:rsidR="004C1360" w:rsidRPr="00D67DD6">
        <w:rPr>
          <w:noProof w:val="0"/>
          <w:lang w:val="fr-FR"/>
        </w:rPr>
        <w:instrText xml:space="preserve">" </w:instrText>
      </w:r>
      <w:r w:rsidR="004C1360" w:rsidRPr="00D67DD6">
        <w:rPr>
          <w:i/>
          <w:noProof w:val="0"/>
          <w:lang w:val="fr-FR" w:eastAsia="en-US"/>
        </w:rPr>
        <w:fldChar w:fldCharType="end"/>
      </w:r>
      <w:r w:rsidR="007B6CCC" w:rsidRPr="00D67DD6">
        <w:rPr>
          <w:noProof w:val="0"/>
          <w:lang w:val="fr-FR" w:eastAsia="en-US"/>
        </w:rPr>
        <w:t xml:space="preserve">) par </w:t>
      </w:r>
      <w:r w:rsidR="0029317D" w:rsidRPr="00D67DD6">
        <w:rPr>
          <w:noProof w:val="0"/>
          <w:lang w:val="fr-FR" w:eastAsia="en-US"/>
        </w:rPr>
        <w:t xml:space="preserve">décèlement historial </w:t>
      </w:r>
      <w:r w:rsidR="00501AED">
        <w:rPr>
          <w:noProof w:val="0"/>
          <w:lang w:val="fr-FR" w:eastAsia="en-US"/>
        </w:rPr>
        <w:t xml:space="preserve">de </w:t>
      </w:r>
      <w:r w:rsidR="00501AED" w:rsidRPr="00501AED">
        <w:rPr>
          <w:i/>
          <w:noProof w:val="0"/>
          <w:lang w:val="fr-FR" w:eastAsia="en-US"/>
        </w:rPr>
        <w:t>tertium ens</w:t>
      </w:r>
      <w:r w:rsidR="0029317D" w:rsidRPr="00D67DD6">
        <w:rPr>
          <w:noProof w:val="0"/>
          <w:lang w:val="fr-FR" w:eastAsia="en-US"/>
        </w:rPr>
        <w:t xml:space="preserve">. Dans cette </w:t>
      </w:r>
      <w:r w:rsidR="0029317D" w:rsidRPr="00D67DD6">
        <w:rPr>
          <w:noProof w:val="0"/>
          <w:lang w:val="fr-FR" w:eastAsia="en-US"/>
        </w:rPr>
        <w:lastRenderedPageBreak/>
        <w:t xml:space="preserve">obscurité de la pensée critique est née la vérité subjective comme </w:t>
      </w:r>
      <w:r w:rsidR="0029317D" w:rsidRPr="00D67DD6">
        <w:rPr>
          <w:i/>
          <w:noProof w:val="0"/>
          <w:lang w:val="fr-FR" w:eastAsia="en-US"/>
        </w:rPr>
        <w:t>veritas</w:t>
      </w:r>
      <w:r w:rsidR="0029317D" w:rsidRPr="00D67DD6">
        <w:rPr>
          <w:noProof w:val="0"/>
          <w:lang w:val="fr-FR" w:eastAsia="en-US"/>
        </w:rPr>
        <w:t xml:space="preserve"> moderne. Le concept de </w:t>
      </w:r>
      <w:r w:rsidR="007D0DD2" w:rsidRPr="00D67DD6">
        <w:rPr>
          <w:noProof w:val="0"/>
          <w:lang w:val="fr-FR" w:eastAsia="en-US"/>
        </w:rPr>
        <w:t xml:space="preserve">la </w:t>
      </w:r>
      <w:r w:rsidR="0029317D" w:rsidRPr="00D67DD6">
        <w:rPr>
          <w:i/>
          <w:noProof w:val="0"/>
          <w:lang w:val="fr-FR" w:eastAsia="en-US"/>
        </w:rPr>
        <w:t>veritas</w:t>
      </w:r>
      <w:r w:rsidR="0029317D" w:rsidRPr="00D67DD6">
        <w:rPr>
          <w:noProof w:val="0"/>
          <w:lang w:val="fr-FR" w:eastAsia="en-US"/>
        </w:rPr>
        <w:t xml:space="preserve"> </w:t>
      </w:r>
      <w:r w:rsidR="007D0DD2" w:rsidRPr="00D67DD6">
        <w:rPr>
          <w:noProof w:val="0"/>
          <w:lang w:val="fr-FR" w:eastAsia="en-US"/>
        </w:rPr>
        <w:t xml:space="preserve">objective </w:t>
      </w:r>
      <w:r w:rsidR="0029317D" w:rsidRPr="00D67DD6">
        <w:rPr>
          <w:noProof w:val="0"/>
          <w:lang w:val="fr-FR" w:eastAsia="en-US"/>
        </w:rPr>
        <w:t xml:space="preserve">est </w:t>
      </w:r>
      <w:r w:rsidR="007D0DD2" w:rsidRPr="00D67DD6">
        <w:rPr>
          <w:noProof w:val="0"/>
          <w:lang w:val="fr-FR" w:eastAsia="en-US"/>
        </w:rPr>
        <w:t xml:space="preserve">fondé sur la </w:t>
      </w:r>
      <w:r w:rsidR="0029317D" w:rsidRPr="00D67DD6">
        <w:rPr>
          <w:i/>
          <w:noProof w:val="0"/>
          <w:lang w:val="fr-FR" w:eastAsia="en-US"/>
        </w:rPr>
        <w:t>certitudo</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certitudo</w:instrText>
      </w:r>
      <w:r w:rsidR="004C1360" w:rsidRPr="00D67DD6">
        <w:rPr>
          <w:noProof w:val="0"/>
          <w:lang w:val="fr-FR"/>
        </w:rPr>
        <w:instrText xml:space="preserve">" </w:instrText>
      </w:r>
      <w:r w:rsidR="004C1360" w:rsidRPr="00D67DD6">
        <w:rPr>
          <w:i/>
          <w:noProof w:val="0"/>
          <w:lang w:val="fr-FR" w:eastAsia="en-US"/>
        </w:rPr>
        <w:fldChar w:fldCharType="end"/>
      </w:r>
      <w:r w:rsidR="007D0DD2" w:rsidRPr="00D67DD6">
        <w:rPr>
          <w:i/>
          <w:noProof w:val="0"/>
          <w:lang w:val="fr-FR" w:eastAsia="en-US"/>
        </w:rPr>
        <w:t xml:space="preserve"> </w:t>
      </w:r>
      <w:r w:rsidR="007D0DD2" w:rsidRPr="00D67DD6">
        <w:rPr>
          <w:noProof w:val="0"/>
          <w:lang w:val="fr-FR" w:eastAsia="en-US"/>
        </w:rPr>
        <w:t>subjective</w:t>
      </w:r>
      <w:r w:rsidR="00753763" w:rsidRPr="00D67DD6">
        <w:rPr>
          <w:noProof w:val="0"/>
          <w:lang w:val="fr-FR" w:eastAsia="en-US"/>
        </w:rPr>
        <w:t>. Les illuminés</w:t>
      </w:r>
      <w:r w:rsidR="0029317D" w:rsidRPr="00D67DD6">
        <w:rPr>
          <w:noProof w:val="0"/>
          <w:lang w:val="fr-FR" w:eastAsia="en-US"/>
        </w:rPr>
        <w:t xml:space="preserve"> comparent les essences individuelles entre elles dans le mode susmentionné de la pleine objectivité et identité (</w:t>
      </w:r>
      <w:r w:rsidR="0029317D" w:rsidRPr="00D67DD6">
        <w:rPr>
          <w:i/>
          <w:noProof w:val="0"/>
          <w:lang w:val="fr-FR" w:eastAsia="en-US"/>
        </w:rPr>
        <w:t>respectu comparationis rei ad ipsam</w:t>
      </w:r>
      <w:r w:rsidR="00F8292B" w:rsidRPr="00D67DD6">
        <w:rPr>
          <w:noProof w:val="0"/>
          <w:lang w:val="fr-FR" w:eastAsia="en-US"/>
        </w:rPr>
        <w:t>). L</w:t>
      </w:r>
      <w:r w:rsidR="002B3CE4" w:rsidRPr="00D67DD6">
        <w:rPr>
          <w:noProof w:val="0"/>
          <w:lang w:val="fr-FR" w:eastAsia="en-US"/>
        </w:rPr>
        <w:t>a fondation</w:t>
      </w:r>
      <w:r w:rsidR="00F8292B" w:rsidRPr="00D67DD6">
        <w:rPr>
          <w:noProof w:val="0"/>
          <w:lang w:val="fr-FR" w:eastAsia="en-US"/>
        </w:rPr>
        <w:t xml:space="preserve"> de </w:t>
      </w:r>
      <w:r w:rsidR="007D0DD2" w:rsidRPr="00D67DD6">
        <w:rPr>
          <w:noProof w:val="0"/>
          <w:lang w:val="fr-FR" w:eastAsia="en-US"/>
        </w:rPr>
        <w:t xml:space="preserve">vérité moderne entama </w:t>
      </w:r>
      <w:r w:rsidR="00F8292B" w:rsidRPr="00D67DD6">
        <w:rPr>
          <w:noProof w:val="0"/>
          <w:lang w:val="fr-FR" w:eastAsia="en-US"/>
        </w:rPr>
        <w:t>la voie erronée des Modernes (</w:t>
      </w:r>
      <w:r w:rsidR="00F8292B" w:rsidRPr="00D67DD6">
        <w:rPr>
          <w:i/>
          <w:noProof w:val="0"/>
          <w:lang w:val="fr-FR" w:eastAsia="en-US"/>
        </w:rPr>
        <w:t xml:space="preserve">via </w:t>
      </w:r>
      <w:r w:rsidR="001930B0" w:rsidRPr="00D67DD6">
        <w:rPr>
          <w:i/>
          <w:noProof w:val="0"/>
          <w:lang w:val="fr-FR" w:eastAsia="en-US"/>
        </w:rPr>
        <w:t>Modernorum</w:t>
      </w:r>
      <w:r w:rsidR="00F8292B" w:rsidRPr="00D67DD6">
        <w:rPr>
          <w:noProof w:val="0"/>
          <w:lang w:val="fr-FR" w:eastAsia="en-US"/>
        </w:rPr>
        <w:t xml:space="preserve">). </w:t>
      </w:r>
      <w:r w:rsidR="0029317D" w:rsidRPr="00D67DD6">
        <w:rPr>
          <w:noProof w:val="0"/>
          <w:lang w:val="fr-FR" w:eastAsia="en-US"/>
        </w:rPr>
        <w:t xml:space="preserve">L’éclipse de la substance première constitue un autre </w:t>
      </w:r>
      <w:r w:rsidR="009D3B4A" w:rsidRPr="00D67DD6">
        <w:rPr>
          <w:noProof w:val="0"/>
          <w:lang w:val="fr-FR" w:eastAsia="en-US"/>
        </w:rPr>
        <w:t>évènement</w:t>
      </w:r>
      <w:r w:rsidR="0029317D" w:rsidRPr="00D67DD6">
        <w:rPr>
          <w:noProof w:val="0"/>
          <w:lang w:val="fr-FR" w:eastAsia="en-US"/>
        </w:rPr>
        <w:t xml:space="preserve"> fondateur de l’historialité occidentale en tant qu’oubli pleinement développé de </w:t>
      </w:r>
      <w:r w:rsidR="001474D7" w:rsidRPr="00D67DD6">
        <w:rPr>
          <w:noProof w:val="0"/>
          <w:lang w:val="fr-FR" w:eastAsia="en-US"/>
        </w:rPr>
        <w:t>la premi</w:t>
      </w:r>
      <w:r w:rsidR="003E5C8C" w:rsidRPr="00D67DD6">
        <w:rPr>
          <w:noProof w:val="0"/>
          <w:lang w:val="fr-FR" w:eastAsia="en-US"/>
        </w:rPr>
        <w:t>è</w:t>
      </w:r>
      <w:r w:rsidR="001474D7" w:rsidRPr="00D67DD6">
        <w:rPr>
          <w:noProof w:val="0"/>
          <w:lang w:val="fr-FR" w:eastAsia="en-US"/>
        </w:rPr>
        <w:t>re substance (</w:t>
      </w:r>
      <w:r w:rsidR="001474D7" w:rsidRPr="00D67DD6">
        <w:rPr>
          <w:i/>
          <w:noProof w:val="0"/>
          <w:lang w:val="fr-FR" w:eastAsia="en-US"/>
        </w:rPr>
        <w:t>Seinsvergessenheit</w:t>
      </w:r>
      <w:r w:rsidR="001474D7" w:rsidRPr="00D67DD6">
        <w:rPr>
          <w:i/>
          <w:noProof w:val="0"/>
          <w:lang w:val="fr-FR" w:eastAsia="en-US"/>
        </w:rPr>
        <w:fldChar w:fldCharType="begin"/>
      </w:r>
      <w:r w:rsidR="001474D7" w:rsidRPr="00D67DD6">
        <w:rPr>
          <w:noProof w:val="0"/>
          <w:lang w:val="fr-FR"/>
        </w:rPr>
        <w:instrText xml:space="preserve"> XE "</w:instrText>
      </w:r>
      <w:r w:rsidR="001474D7" w:rsidRPr="00D67DD6">
        <w:rPr>
          <w:i/>
          <w:noProof w:val="0"/>
          <w:lang w:val="fr-FR" w:eastAsia="en-US"/>
        </w:rPr>
        <w:instrText>Seinsvergessenheit</w:instrText>
      </w:r>
      <w:r w:rsidR="001474D7" w:rsidRPr="00D67DD6">
        <w:rPr>
          <w:noProof w:val="0"/>
          <w:lang w:val="fr-FR"/>
        </w:rPr>
        <w:instrText xml:space="preserve">" </w:instrText>
      </w:r>
      <w:r w:rsidR="001474D7" w:rsidRPr="00D67DD6">
        <w:rPr>
          <w:i/>
          <w:noProof w:val="0"/>
          <w:lang w:val="fr-FR" w:eastAsia="en-US"/>
        </w:rPr>
        <w:fldChar w:fldCharType="end"/>
      </w:r>
      <w:r w:rsidR="001474D7" w:rsidRPr="00D67DD6">
        <w:rPr>
          <w:noProof w:val="0"/>
          <w:lang w:val="fr-FR" w:eastAsia="en-US"/>
        </w:rPr>
        <w:t>)</w:t>
      </w:r>
      <w:r w:rsidR="00EE4B47" w:rsidRPr="00D67DD6">
        <w:rPr>
          <w:noProof w:val="0"/>
          <w:lang w:val="fr-FR" w:eastAsia="en-US"/>
        </w:rPr>
        <w:t xml:space="preserve">. </w:t>
      </w:r>
      <w:r w:rsidR="00344210" w:rsidRPr="00D67DD6">
        <w:rPr>
          <w:noProof w:val="0"/>
          <w:lang w:val="fr-FR" w:eastAsia="en-US"/>
        </w:rPr>
        <w:t>Une telle erreur</w:t>
      </w:r>
      <w:r w:rsidR="00D1737E" w:rsidRPr="00D67DD6">
        <w:rPr>
          <w:noProof w:val="0"/>
          <w:lang w:val="fr-FR" w:eastAsia="en-US"/>
        </w:rPr>
        <w:t xml:space="preserve"> fatale</w:t>
      </w:r>
      <w:r w:rsidR="00344210" w:rsidRPr="00D67DD6">
        <w:rPr>
          <w:noProof w:val="0"/>
          <w:lang w:val="fr-FR" w:eastAsia="en-US"/>
        </w:rPr>
        <w:t xml:space="preserve"> était impen</w:t>
      </w:r>
      <w:r w:rsidR="00EE4B47" w:rsidRPr="00D67DD6">
        <w:rPr>
          <w:noProof w:val="0"/>
          <w:lang w:val="fr-FR" w:eastAsia="en-US"/>
        </w:rPr>
        <w:t xml:space="preserve">sable dans </w:t>
      </w:r>
      <w:r w:rsidR="0029317D" w:rsidRPr="00D67DD6">
        <w:rPr>
          <w:noProof w:val="0"/>
          <w:lang w:val="fr-FR" w:eastAsia="en-US"/>
        </w:rPr>
        <w:t>l</w:t>
      </w:r>
      <w:r w:rsidR="001474D7" w:rsidRPr="00D67DD6">
        <w:rPr>
          <w:noProof w:val="0"/>
          <w:lang w:val="fr-FR" w:eastAsia="en-US"/>
        </w:rPr>
        <w:t>a métaphysique aristotélicienne</w:t>
      </w:r>
      <w:r w:rsidR="0035141A" w:rsidRPr="00D67DD6">
        <w:rPr>
          <w:noProof w:val="0"/>
          <w:lang w:val="fr-FR" w:eastAsia="en-US"/>
        </w:rPr>
        <w:t xml:space="preserve">. </w:t>
      </w:r>
      <w:r w:rsidR="0029317D" w:rsidRPr="00D67DD6">
        <w:rPr>
          <w:noProof w:val="0"/>
          <w:lang w:val="fr-FR" w:eastAsia="en-US"/>
        </w:rPr>
        <w:t>L’histoire de la civilisation occidentale e</w:t>
      </w:r>
      <w:r w:rsidR="00AD45A3" w:rsidRPr="00D67DD6">
        <w:rPr>
          <w:noProof w:val="0"/>
          <w:lang w:val="fr-FR" w:eastAsia="en-US"/>
        </w:rPr>
        <w:t xml:space="preserve">st maintenant déterminée par </w:t>
      </w:r>
      <w:r w:rsidR="0029317D" w:rsidRPr="00D67DD6">
        <w:rPr>
          <w:i/>
          <w:noProof w:val="0"/>
          <w:lang w:val="fr-FR" w:eastAsia="en-US"/>
        </w:rPr>
        <w:t>Seinsvergessenheit</w:t>
      </w:r>
      <w:r w:rsidR="0029317D" w:rsidRPr="00D67DD6">
        <w:rPr>
          <w:noProof w:val="0"/>
          <w:lang w:val="fr-FR" w:eastAsia="en-US"/>
        </w:rPr>
        <w:t xml:space="preserve"> à la manière de l’erreur métaphysique (</w:t>
      </w:r>
      <w:r w:rsidR="0029317D" w:rsidRPr="00D67DD6">
        <w:rPr>
          <w:i/>
          <w:noProof w:val="0"/>
          <w:lang w:val="fr-FR" w:eastAsia="en-US"/>
        </w:rPr>
        <w:t>Irrtum</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Irrtum</w:instrText>
      </w:r>
      <w:r w:rsidR="004C1360" w:rsidRPr="00D67DD6">
        <w:rPr>
          <w:noProof w:val="0"/>
          <w:lang w:val="fr-FR"/>
        </w:rPr>
        <w:instrText xml:space="preserve">" </w:instrText>
      </w:r>
      <w:r w:rsidR="004C1360" w:rsidRPr="00D67DD6">
        <w:rPr>
          <w:i/>
          <w:noProof w:val="0"/>
          <w:lang w:val="fr-FR" w:eastAsia="en-US"/>
        </w:rPr>
        <w:fldChar w:fldCharType="end"/>
      </w:r>
      <w:r w:rsidR="0029317D" w:rsidRPr="00D67DD6">
        <w:rPr>
          <w:noProof w:val="0"/>
          <w:lang w:val="fr-FR" w:eastAsia="en-US"/>
        </w:rPr>
        <w:t>) qui provient de la pensée paranoïaque (</w:t>
      </w:r>
      <w:r w:rsidR="0029317D" w:rsidRPr="00D67DD6">
        <w:rPr>
          <w:i/>
          <w:noProof w:val="0"/>
          <w:lang w:val="fr-FR" w:eastAsia="en-US"/>
        </w:rPr>
        <w:t>Irre</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Irre</w:instrText>
      </w:r>
      <w:r w:rsidR="004C1360" w:rsidRPr="00D67DD6">
        <w:rPr>
          <w:noProof w:val="0"/>
          <w:lang w:val="fr-FR"/>
        </w:rPr>
        <w:instrText xml:space="preserve">" </w:instrText>
      </w:r>
      <w:r w:rsidR="004C1360" w:rsidRPr="00D67DD6">
        <w:rPr>
          <w:i/>
          <w:noProof w:val="0"/>
          <w:lang w:val="fr-FR" w:eastAsia="en-US"/>
        </w:rPr>
        <w:fldChar w:fldCharType="end"/>
      </w:r>
      <w:r w:rsidR="0029317D" w:rsidRPr="00D67DD6">
        <w:rPr>
          <w:noProof w:val="0"/>
          <w:lang w:val="fr-FR" w:eastAsia="en-US"/>
        </w:rPr>
        <w:t xml:space="preserve">) faite par la modernité. Cet </w:t>
      </w:r>
      <w:r w:rsidR="009D3B4A" w:rsidRPr="00D67DD6">
        <w:rPr>
          <w:noProof w:val="0"/>
          <w:lang w:val="fr-FR" w:eastAsia="en-US"/>
        </w:rPr>
        <w:t>évènement</w:t>
      </w:r>
      <w:r w:rsidR="0029317D" w:rsidRPr="00D67DD6">
        <w:rPr>
          <w:noProof w:val="0"/>
          <w:lang w:val="fr-FR" w:eastAsia="en-US"/>
        </w:rPr>
        <w:t xml:space="preserve"> réalisé au niveau de l’Être </w:t>
      </w:r>
      <w:r w:rsidR="007D0DD2" w:rsidRPr="00D67DD6">
        <w:rPr>
          <w:noProof w:val="0"/>
          <w:lang w:val="fr-FR" w:eastAsia="en-US"/>
        </w:rPr>
        <w:t>doublement caché</w:t>
      </w:r>
      <w:r w:rsidR="0029317D" w:rsidRPr="00D67DD6">
        <w:rPr>
          <w:noProof w:val="0"/>
          <w:lang w:val="fr-FR" w:eastAsia="en-US"/>
        </w:rPr>
        <w:t xml:space="preserve"> fait une </w:t>
      </w:r>
      <w:r w:rsidR="00377C15" w:rsidRPr="00D67DD6">
        <w:rPr>
          <w:noProof w:val="0"/>
          <w:lang w:val="fr-FR" w:eastAsia="en-US"/>
        </w:rPr>
        <w:t xml:space="preserve">nouvelle </w:t>
      </w:r>
      <w:r w:rsidR="0029317D" w:rsidRPr="00D67DD6">
        <w:rPr>
          <w:noProof w:val="0"/>
          <w:lang w:val="fr-FR" w:eastAsia="en-US"/>
        </w:rPr>
        <w:t>époque</w:t>
      </w:r>
      <w:r w:rsidR="00377C15" w:rsidRPr="00D67DD6">
        <w:rPr>
          <w:noProof w:val="0"/>
          <w:lang w:val="fr-FR" w:eastAsia="en-US"/>
        </w:rPr>
        <w:t xml:space="preserve"> de la pensée en établissant</w:t>
      </w:r>
      <w:r w:rsidR="007D0DD2" w:rsidRPr="00D67DD6">
        <w:rPr>
          <w:noProof w:val="0"/>
          <w:lang w:val="fr-FR" w:eastAsia="en-US"/>
        </w:rPr>
        <w:t xml:space="preserve"> </w:t>
      </w:r>
      <w:r w:rsidR="0029317D" w:rsidRPr="00D67DD6">
        <w:rPr>
          <w:noProof w:val="0"/>
          <w:lang w:val="fr-FR" w:eastAsia="en-US"/>
        </w:rPr>
        <w:t xml:space="preserve">le nihilisme </w:t>
      </w:r>
      <w:r w:rsidR="00444BDA" w:rsidRPr="00D67DD6">
        <w:rPr>
          <w:noProof w:val="0"/>
          <w:lang w:val="fr-FR" w:eastAsia="en-US"/>
        </w:rPr>
        <w:t xml:space="preserve">qui détermine </w:t>
      </w:r>
      <w:r w:rsidR="0029317D" w:rsidRPr="00D67DD6">
        <w:rPr>
          <w:noProof w:val="0"/>
          <w:lang w:val="fr-FR" w:eastAsia="en-US"/>
        </w:rPr>
        <w:t>la question de la vérité. Avicenne créa une nouvelle métaphysique qui inaugura l’âge de la modernité.</w:t>
      </w:r>
    </w:p>
    <w:p w14:paraId="3ED9B992" w14:textId="2AFACC4C" w:rsidR="0029317D" w:rsidRPr="00D67DD6" w:rsidRDefault="0029317D" w:rsidP="0029317D">
      <w:pPr>
        <w:ind w:firstLine="397"/>
        <w:rPr>
          <w:noProof w:val="0"/>
          <w:lang w:val="fr-FR" w:eastAsia="en-US"/>
        </w:rPr>
      </w:pPr>
      <w:r w:rsidRPr="00D67DD6">
        <w:rPr>
          <w:noProof w:val="0"/>
          <w:lang w:val="fr-FR" w:eastAsia="en-US"/>
        </w:rPr>
        <w:t>Résumons maintenant les résultats précédents dans le concept de la triade herméneutique</w:t>
      </w:r>
      <w:r w:rsidR="004C1360" w:rsidRPr="00D67DD6">
        <w:rPr>
          <w:noProof w:val="0"/>
          <w:lang w:val="fr-FR" w:eastAsia="en-US"/>
        </w:rPr>
        <w:fldChar w:fldCharType="begin"/>
      </w:r>
      <w:r w:rsidR="004C1360" w:rsidRPr="00D67DD6">
        <w:rPr>
          <w:noProof w:val="0"/>
          <w:lang w:val="fr-FR"/>
        </w:rPr>
        <w:instrText xml:space="preserve"> XE "</w:instrText>
      </w:r>
      <w:r w:rsidR="004C1360" w:rsidRPr="00D67DD6">
        <w:rPr>
          <w:noProof w:val="0"/>
          <w:lang w:val="fr-FR" w:eastAsia="en-US"/>
        </w:rPr>
        <w:instrText>triade herméneutique</w:instrText>
      </w:r>
      <w:r w:rsidR="004C1360" w:rsidRPr="00D67DD6">
        <w:rPr>
          <w:noProof w:val="0"/>
          <w:lang w:val="fr-FR"/>
        </w:rPr>
        <w:instrText xml:space="preserve">" </w:instrText>
      </w:r>
      <w:r w:rsidR="004C1360" w:rsidRPr="00D67DD6">
        <w:rPr>
          <w:noProof w:val="0"/>
          <w:lang w:val="fr-FR" w:eastAsia="en-US"/>
        </w:rPr>
        <w:fldChar w:fldCharType="end"/>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1.2). L’historialité cachée de l’Être (</w:t>
      </w:r>
      <w:r w:rsidRPr="00D67DD6">
        <w:rPr>
          <w:i/>
          <w:noProof w:val="0"/>
          <w:lang w:val="fr-FR" w:eastAsia="en-US"/>
        </w:rPr>
        <w:t>Geschichtlichkeit</w:t>
      </w:r>
      <w:r w:rsidRPr="00D67DD6">
        <w:rPr>
          <w:noProof w:val="0"/>
          <w:lang w:val="fr-FR" w:eastAsia="en-US"/>
        </w:rPr>
        <w:t>) établit la nouvelle historicité de la philosophie (</w:t>
      </w:r>
      <w:r w:rsidRPr="00D67DD6">
        <w:rPr>
          <w:i/>
          <w:noProof w:val="0"/>
          <w:lang w:val="fr-FR" w:eastAsia="en-US"/>
        </w:rPr>
        <w:t>Geschichte</w:t>
      </w:r>
      <w:r w:rsidRPr="00D67DD6">
        <w:rPr>
          <w:noProof w:val="0"/>
          <w:lang w:val="fr-FR" w:eastAsia="en-US"/>
        </w:rPr>
        <w:t>). L’histoire positive et objective de la modernité (</w:t>
      </w:r>
      <w:r w:rsidRPr="00D67DD6">
        <w:rPr>
          <w:i/>
          <w:noProof w:val="0"/>
          <w:lang w:val="fr-FR" w:eastAsia="en-US"/>
        </w:rPr>
        <w:t>Historie</w:t>
      </w:r>
      <w:r w:rsidRPr="00D67DD6">
        <w:rPr>
          <w:noProof w:val="0"/>
          <w:lang w:val="fr-FR" w:eastAsia="en-US"/>
        </w:rPr>
        <w:t>) naît de ce double décèlement</w:t>
      </w:r>
      <w:r w:rsidR="007D0DD2" w:rsidRPr="00D67DD6">
        <w:rPr>
          <w:noProof w:val="0"/>
          <w:lang w:val="fr-FR" w:eastAsia="en-US"/>
        </w:rPr>
        <w:t xml:space="preserve"> de la vérité</w:t>
      </w:r>
      <w:r w:rsidRPr="00D67DD6">
        <w:rPr>
          <w:noProof w:val="0"/>
          <w:lang w:val="fr-FR" w:eastAsia="en-US"/>
        </w:rPr>
        <w:t xml:space="preserve">. Avicenne changea la conception de la vérité faite par le </w:t>
      </w:r>
      <w:r w:rsidR="00E3066C">
        <w:rPr>
          <w:noProof w:val="0"/>
          <w:lang w:val="fr-FR" w:eastAsia="en-US"/>
        </w:rPr>
        <w:t>Second Maître</w:t>
      </w:r>
      <w:r w:rsidRPr="00D67DD6">
        <w:rPr>
          <w:noProof w:val="0"/>
          <w:lang w:val="fr-FR" w:eastAsia="en-US"/>
        </w:rPr>
        <w:t xml:space="preserve"> en une nouvelle forme de non-vérité. La philosophie d’Alfarabi est devenue obsolète</w:t>
      </w:r>
      <w:r w:rsidR="00BC232F" w:rsidRPr="00D67DD6">
        <w:rPr>
          <w:noProof w:val="0"/>
          <w:lang w:val="fr-FR" w:eastAsia="en-US"/>
        </w:rPr>
        <w:t xml:space="preserve"> et elle s’est enfoncée dans </w:t>
      </w:r>
      <w:r w:rsidRPr="00D67DD6">
        <w:rPr>
          <w:noProof w:val="0"/>
          <w:lang w:val="fr-FR" w:eastAsia="en-US"/>
        </w:rPr>
        <w:t>Léthé. Sa recherche d’une nouvelle forme de métaphysique caractérise l’équilibre compliqué entre les différents concepts d’intellect, de substance et d’essence (ch.</w:t>
      </w:r>
      <w:r w:rsidR="00B00D87" w:rsidRPr="00D67DD6">
        <w:rPr>
          <w:noProof w:val="0"/>
          <w:lang w:val="fr-FR" w:eastAsia="en-US"/>
        </w:rPr>
        <w:t> </w:t>
      </w:r>
      <w:r w:rsidRPr="00D67DD6">
        <w:rPr>
          <w:noProof w:val="0"/>
          <w:lang w:val="fr-FR" w:eastAsia="en-US"/>
        </w:rPr>
        <w:t xml:space="preserve">2.1.2). Avicenne trouva un nouveau </w:t>
      </w:r>
      <w:r w:rsidR="00EA7964" w:rsidRPr="00D67DD6">
        <w:rPr>
          <w:noProof w:val="0"/>
          <w:lang w:val="fr-FR" w:eastAsia="en-US"/>
        </w:rPr>
        <w:t>dé</w:t>
      </w:r>
      <w:r w:rsidRPr="00D67DD6">
        <w:rPr>
          <w:noProof w:val="0"/>
          <w:lang w:val="fr-FR" w:eastAsia="en-US"/>
        </w:rPr>
        <w:t xml:space="preserve">but pour la première science parce qu’il a trouvé un nouvel objet </w:t>
      </w:r>
      <w:r w:rsidR="007D0DD2" w:rsidRPr="00D67DD6">
        <w:rPr>
          <w:noProof w:val="0"/>
          <w:lang w:val="fr-FR" w:eastAsia="en-US"/>
        </w:rPr>
        <w:t xml:space="preserve">de </w:t>
      </w:r>
      <w:r w:rsidRPr="00D67DD6">
        <w:rPr>
          <w:noProof w:val="0"/>
          <w:lang w:val="fr-FR" w:eastAsia="en-US"/>
        </w:rPr>
        <w:t>la métaphysique. La métaphysique moderne considère la révélation pseudo</w:t>
      </w:r>
      <w:r w:rsidR="007D0DD2" w:rsidRPr="00D67DD6">
        <w:rPr>
          <w:noProof w:val="0"/>
          <w:lang w:val="fr-FR" w:eastAsia="en-US"/>
        </w:rPr>
        <w:t>-</w:t>
      </w:r>
      <w:r w:rsidRPr="00D67DD6">
        <w:rPr>
          <w:noProof w:val="0"/>
          <w:lang w:val="fr-FR" w:eastAsia="en-US"/>
        </w:rPr>
        <w:t xml:space="preserve">mystique de </w:t>
      </w:r>
      <w:r w:rsidR="00223043" w:rsidRPr="00D67DD6">
        <w:rPr>
          <w:noProof w:val="0"/>
          <w:lang w:val="fr-FR" w:eastAsia="en-US"/>
        </w:rPr>
        <w:t>l’existant</w:t>
      </w:r>
      <w:r w:rsidRPr="00D67DD6">
        <w:rPr>
          <w:noProof w:val="0"/>
          <w:lang w:val="fr-FR" w:eastAsia="en-US"/>
        </w:rPr>
        <w:t xml:space="preserve"> objectif (</w:t>
      </w:r>
      <w:r w:rsidRPr="00D67DD6">
        <w:rPr>
          <w:i/>
          <w:noProof w:val="0"/>
          <w:lang w:val="fr-FR" w:eastAsia="en-US"/>
        </w:rPr>
        <w:t>ens inquantum ens</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ens inquantum ens</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L’âme intellectuelle s’actualise par la connaissance des formes immatérielles. L’intellect moderne contemple ces formes de deux manières. </w:t>
      </w:r>
      <w:r w:rsidR="007D0DD2" w:rsidRPr="00D67DD6">
        <w:rPr>
          <w:noProof w:val="0"/>
          <w:lang w:val="fr-FR" w:eastAsia="en-US"/>
        </w:rPr>
        <w:t xml:space="preserve">Premièrement, </w:t>
      </w:r>
      <w:r w:rsidRPr="00D67DD6">
        <w:rPr>
          <w:noProof w:val="0"/>
          <w:lang w:val="fr-FR" w:eastAsia="en-US"/>
        </w:rPr>
        <w:t xml:space="preserve">l’intellect est exposé dans la direction des choses sensuellement perçues. </w:t>
      </w:r>
      <w:r w:rsidR="007D0DD2" w:rsidRPr="00D67DD6">
        <w:rPr>
          <w:noProof w:val="0"/>
          <w:lang w:val="fr-FR" w:eastAsia="en-US"/>
        </w:rPr>
        <w:t xml:space="preserve">Secondairement, </w:t>
      </w:r>
      <w:r w:rsidRPr="00D67DD6">
        <w:rPr>
          <w:noProof w:val="0"/>
          <w:lang w:val="fr-FR" w:eastAsia="en-US"/>
        </w:rPr>
        <w:t>il contemple les formes actuelles et leur identité originelle dans l’acte d’illuminatio</w:t>
      </w:r>
      <w:r w:rsidR="002D2D2F">
        <w:rPr>
          <w:noProof w:val="0"/>
          <w:lang w:val="fr-FR" w:eastAsia="en-US"/>
        </w:rPr>
        <w:t xml:space="preserve">n directe provenant d’en haut. Ce </w:t>
      </w:r>
      <w:r w:rsidR="00C57352" w:rsidRPr="00C57352">
        <w:rPr>
          <w:i/>
          <w:noProof w:val="0"/>
          <w:lang w:val="fr-FR" w:eastAsia="en-US"/>
        </w:rPr>
        <w:t>intellectus</w:t>
      </w:r>
      <w:r w:rsidRPr="00D67DD6">
        <w:rPr>
          <w:i/>
          <w:noProof w:val="0"/>
          <w:lang w:val="fr-FR" w:eastAsia="en-US"/>
        </w:rPr>
        <w:t xml:space="preserve"> agens</w:t>
      </w:r>
      <w:r w:rsidR="004C1360" w:rsidRPr="00D67DD6">
        <w:rPr>
          <w:i/>
          <w:noProof w:val="0"/>
          <w:lang w:val="fr-FR" w:eastAsia="en-US"/>
        </w:rPr>
        <w:fldChar w:fldCharType="begin"/>
      </w:r>
      <w:r w:rsidR="004C1360" w:rsidRPr="00D67DD6">
        <w:rPr>
          <w:noProof w:val="0"/>
          <w:lang w:val="fr-FR"/>
        </w:rPr>
        <w:instrText xml:space="preserve"> XE "</w:instrText>
      </w:r>
      <w:r w:rsidR="00C57352" w:rsidRPr="00C57352">
        <w:rPr>
          <w:i/>
          <w:noProof w:val="0"/>
          <w:lang w:val="fr-FR" w:eastAsia="en-US"/>
        </w:rPr>
        <w:instrText>intellectus</w:instrText>
      </w:r>
      <w:r w:rsidR="004C1360" w:rsidRPr="00D67DD6">
        <w:rPr>
          <w:i/>
          <w:noProof w:val="0"/>
          <w:lang w:val="fr-FR" w:eastAsia="en-US"/>
        </w:rPr>
        <w:instrText xml:space="preserve"> agens</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céleste actualise l’âme de manière entièrement autonome à travers l’intellect acquis. Dans ce cas, l’âme ne reconnaît pas la première </w:t>
      </w:r>
      <w:r w:rsidRPr="00D67DD6">
        <w:rPr>
          <w:noProof w:val="0"/>
          <w:lang w:val="fr-FR" w:eastAsia="en-US"/>
        </w:rPr>
        <w:lastRenderedPageBreak/>
        <w:t xml:space="preserve">substance réelle </w:t>
      </w:r>
      <w:r w:rsidR="001A30FF" w:rsidRPr="00D67DD6">
        <w:rPr>
          <w:noProof w:val="0"/>
          <w:lang w:val="fr-FR" w:eastAsia="en-US"/>
        </w:rPr>
        <w:t xml:space="preserve">en </w:t>
      </w:r>
      <w:r w:rsidRPr="00D67DD6">
        <w:rPr>
          <w:noProof w:val="0"/>
          <w:lang w:val="fr-FR" w:eastAsia="en-US"/>
        </w:rPr>
        <w:t xml:space="preserve">mode </w:t>
      </w:r>
      <w:r w:rsidRPr="00D67DD6">
        <w:rPr>
          <w:i/>
          <w:noProof w:val="0"/>
          <w:lang w:val="fr-FR" w:eastAsia="en-US"/>
        </w:rPr>
        <w:t>per prius</w:t>
      </w:r>
      <w:r w:rsidRPr="00D67DD6">
        <w:rPr>
          <w:noProof w:val="0"/>
          <w:lang w:val="fr-FR" w:eastAsia="en-US"/>
        </w:rPr>
        <w:t>. La compréhension de</w:t>
      </w:r>
      <w:r w:rsidR="004E37C4" w:rsidRPr="00D67DD6">
        <w:rPr>
          <w:noProof w:val="0"/>
          <w:lang w:val="fr-FR" w:eastAsia="en-US"/>
        </w:rPr>
        <w:t xml:space="preserve">s </w:t>
      </w:r>
      <w:r w:rsidRPr="00D67DD6">
        <w:rPr>
          <w:noProof w:val="0"/>
          <w:lang w:val="fr-FR" w:eastAsia="en-US"/>
        </w:rPr>
        <w:t>illuminé</w:t>
      </w:r>
      <w:r w:rsidR="004E37C4" w:rsidRPr="00D67DD6">
        <w:rPr>
          <w:noProof w:val="0"/>
          <w:lang w:val="fr-FR" w:eastAsia="en-US"/>
        </w:rPr>
        <w:t>s</w:t>
      </w:r>
      <w:r w:rsidRPr="00D67DD6">
        <w:rPr>
          <w:noProof w:val="0"/>
          <w:lang w:val="fr-FR" w:eastAsia="en-US"/>
        </w:rPr>
        <w:t xml:space="preserve"> va </w:t>
      </w:r>
      <w:r w:rsidR="0038560D" w:rsidRPr="00D67DD6">
        <w:rPr>
          <w:rFonts w:cs="Calibri"/>
          <w:noProof w:val="0"/>
          <w:lang w:val="fr-FR" w:eastAsia="en-US"/>
        </w:rPr>
        <w:t>à</w:t>
      </w:r>
      <w:r w:rsidR="0038560D" w:rsidRPr="00D67DD6">
        <w:rPr>
          <w:noProof w:val="0"/>
          <w:lang w:val="fr-FR" w:eastAsia="en-US"/>
        </w:rPr>
        <w:t xml:space="preserve"> la </w:t>
      </w:r>
      <w:r w:rsidRPr="00D67DD6">
        <w:rPr>
          <w:noProof w:val="0"/>
          <w:lang w:val="fr-FR" w:eastAsia="en-US"/>
        </w:rPr>
        <w:t>« chose en soi</w:t>
      </w:r>
      <w:r w:rsidR="004C1360" w:rsidRPr="00D67DD6">
        <w:rPr>
          <w:noProof w:val="0"/>
          <w:lang w:val="fr-FR" w:eastAsia="en-US"/>
        </w:rPr>
        <w:fldChar w:fldCharType="begin"/>
      </w:r>
      <w:r w:rsidR="004C1360" w:rsidRPr="00D67DD6">
        <w:rPr>
          <w:noProof w:val="0"/>
          <w:lang w:val="fr-FR"/>
        </w:rPr>
        <w:instrText xml:space="preserve"> XE "</w:instrText>
      </w:r>
      <w:r w:rsidR="004C1360" w:rsidRPr="00D67DD6">
        <w:rPr>
          <w:noProof w:val="0"/>
          <w:lang w:val="fr-FR" w:eastAsia="en-US"/>
        </w:rPr>
        <w:instrText>chose en soi</w:instrText>
      </w:r>
      <w:r w:rsidR="004C1360" w:rsidRPr="00D67DD6">
        <w:rPr>
          <w:noProof w:val="0"/>
          <w:lang w:val="fr-FR"/>
        </w:rPr>
        <w:instrText xml:space="preserve">" </w:instrText>
      </w:r>
      <w:r w:rsidR="004C1360" w:rsidRPr="00D67DD6">
        <w:rPr>
          <w:noProof w:val="0"/>
          <w:lang w:val="fr-FR" w:eastAsia="en-US"/>
        </w:rPr>
        <w:fldChar w:fldCharType="end"/>
      </w:r>
      <w:r w:rsidRPr="00D67DD6">
        <w:rPr>
          <w:noProof w:val="0"/>
          <w:lang w:val="fr-FR" w:eastAsia="en-US"/>
        </w:rPr>
        <w:t xml:space="preserve"> » </w:t>
      </w:r>
      <w:r w:rsidR="0038560D" w:rsidRPr="00D67DD6">
        <w:rPr>
          <w:noProof w:val="0"/>
          <w:lang w:val="fr-FR" w:eastAsia="en-US"/>
        </w:rPr>
        <w:t xml:space="preserve">moderne </w:t>
      </w:r>
      <w:r w:rsidRPr="00D67DD6">
        <w:rPr>
          <w:noProof w:val="0"/>
          <w:lang w:val="fr-FR" w:eastAsia="en-US"/>
        </w:rPr>
        <w:t xml:space="preserve">qui est </w:t>
      </w:r>
      <w:r w:rsidR="00EC384E" w:rsidRPr="00D67DD6">
        <w:rPr>
          <w:noProof w:val="0"/>
          <w:lang w:val="fr-FR" w:eastAsia="en-US"/>
        </w:rPr>
        <w:t>l’existant du troisième genre</w:t>
      </w:r>
      <w:r w:rsidRPr="00D67DD6">
        <w:rPr>
          <w:noProof w:val="0"/>
          <w:lang w:val="fr-FR" w:eastAsia="en-US"/>
        </w:rPr>
        <w:t>. Cet</w:t>
      </w:r>
      <w:r w:rsidR="007D0DD2" w:rsidRPr="00D67DD6">
        <w:rPr>
          <w:noProof w:val="0"/>
          <w:lang w:val="fr-FR" w:eastAsia="en-US"/>
        </w:rPr>
        <w:t>te</w:t>
      </w:r>
      <w:r w:rsidRPr="00D67DD6">
        <w:rPr>
          <w:noProof w:val="0"/>
          <w:lang w:val="fr-FR" w:eastAsia="en-US"/>
        </w:rPr>
        <w:t xml:space="preserve"> </w:t>
      </w:r>
      <w:r w:rsidR="007D0DD2" w:rsidRPr="00D67DD6">
        <w:rPr>
          <w:noProof w:val="0"/>
          <w:lang w:val="fr-FR" w:eastAsia="en-US"/>
        </w:rPr>
        <w:t xml:space="preserve">entité </w:t>
      </w:r>
      <w:r w:rsidR="0087245B" w:rsidRPr="00D67DD6">
        <w:rPr>
          <w:noProof w:val="0"/>
          <w:lang w:val="fr-FR" w:eastAsia="en-US"/>
        </w:rPr>
        <w:t>non e</w:t>
      </w:r>
      <w:r w:rsidRPr="00D67DD6">
        <w:rPr>
          <w:noProof w:val="0"/>
          <w:lang w:val="fr-FR" w:eastAsia="en-US"/>
        </w:rPr>
        <w:t>xistant</w:t>
      </w:r>
      <w:r w:rsidR="007D0DD2" w:rsidRPr="00D67DD6">
        <w:rPr>
          <w:noProof w:val="0"/>
          <w:lang w:val="fr-FR" w:eastAsia="en-US"/>
        </w:rPr>
        <w:t>e</w:t>
      </w:r>
      <w:r w:rsidRPr="00D67DD6">
        <w:rPr>
          <w:noProof w:val="0"/>
          <w:lang w:val="fr-FR" w:eastAsia="en-US"/>
        </w:rPr>
        <w:t xml:space="preserve"> est contemplé</w:t>
      </w:r>
      <w:r w:rsidR="007D0DD2" w:rsidRPr="00D67DD6">
        <w:rPr>
          <w:noProof w:val="0"/>
          <w:lang w:val="fr-FR" w:eastAsia="en-US"/>
        </w:rPr>
        <w:t>e</w:t>
      </w:r>
      <w:r w:rsidRPr="00D67DD6">
        <w:rPr>
          <w:noProof w:val="0"/>
          <w:lang w:val="fr-FR" w:eastAsia="en-US"/>
        </w:rPr>
        <w:t xml:space="preserve"> à travers la vision eidétique. Le sujet moderne compare un </w:t>
      </w:r>
      <w:r w:rsidR="007D0DD2" w:rsidRPr="00D67DD6">
        <w:rPr>
          <w:noProof w:val="0"/>
          <w:lang w:val="fr-FR" w:eastAsia="en-US"/>
        </w:rPr>
        <w:t>existant</w:t>
      </w:r>
      <w:r w:rsidRPr="00D67DD6">
        <w:rPr>
          <w:noProof w:val="0"/>
          <w:lang w:val="fr-FR" w:eastAsia="en-US"/>
        </w:rPr>
        <w:t xml:space="preserve"> objectif à un autre (</w:t>
      </w:r>
      <w:r w:rsidRPr="00D67DD6">
        <w:rPr>
          <w:i/>
          <w:noProof w:val="0"/>
          <w:lang w:val="fr-FR" w:eastAsia="en-US"/>
        </w:rPr>
        <w:t>comparatio rei ad ipsam</w:t>
      </w:r>
      <w:r w:rsidRPr="00D67DD6">
        <w:rPr>
          <w:noProof w:val="0"/>
          <w:lang w:val="fr-FR" w:eastAsia="en-US"/>
        </w:rPr>
        <w:t>) sur le mode de la vérité identitaire. L’identité n</w:t>
      </w:r>
      <w:r w:rsidR="00F031C2" w:rsidRPr="00D67DD6">
        <w:rPr>
          <w:rFonts w:cs="Calibri"/>
          <w:noProof w:val="0"/>
          <w:lang w:val="fr-FR" w:eastAsia="en-US"/>
        </w:rPr>
        <w:t>’</w:t>
      </w:r>
      <w:r w:rsidRPr="00D67DD6">
        <w:rPr>
          <w:noProof w:val="0"/>
          <w:lang w:val="fr-FR" w:eastAsia="en-US"/>
        </w:rPr>
        <w:t>e</w:t>
      </w:r>
      <w:r w:rsidR="00F031C2" w:rsidRPr="00D67DD6">
        <w:rPr>
          <w:noProof w:val="0"/>
          <w:lang w:val="fr-FR" w:eastAsia="en-US"/>
        </w:rPr>
        <w:t>st</w:t>
      </w:r>
      <w:r w:rsidRPr="00D67DD6">
        <w:rPr>
          <w:noProof w:val="0"/>
          <w:lang w:val="fr-FR" w:eastAsia="en-US"/>
        </w:rPr>
        <w:t xml:space="preserve"> </w:t>
      </w:r>
      <w:r w:rsidR="00F031C2" w:rsidRPr="00D67DD6">
        <w:rPr>
          <w:noProof w:val="0"/>
          <w:lang w:val="fr-FR" w:eastAsia="en-US"/>
        </w:rPr>
        <w:t xml:space="preserve">pas dérivée de </w:t>
      </w:r>
      <w:r w:rsidRPr="00D67DD6">
        <w:rPr>
          <w:noProof w:val="0"/>
          <w:lang w:val="fr-FR" w:eastAsia="en-US"/>
        </w:rPr>
        <w:t xml:space="preserve">la substance première aristotélicienne. L’intuition de l’identité court jusqu’à l’essence pure prise comme un </w:t>
      </w:r>
      <w:r w:rsidR="007D0DD2" w:rsidRPr="00D67DD6">
        <w:rPr>
          <w:noProof w:val="0"/>
          <w:lang w:val="fr-FR" w:eastAsia="en-US"/>
        </w:rPr>
        <w:t>exist</w:t>
      </w:r>
      <w:r w:rsidR="00246772" w:rsidRPr="00D67DD6">
        <w:rPr>
          <w:noProof w:val="0"/>
          <w:lang w:val="fr-FR" w:eastAsia="en-US"/>
        </w:rPr>
        <w:t>a</w:t>
      </w:r>
      <w:r w:rsidR="007D0DD2" w:rsidRPr="00D67DD6">
        <w:rPr>
          <w:noProof w:val="0"/>
          <w:lang w:val="fr-FR" w:eastAsia="en-US"/>
        </w:rPr>
        <w:t>nt</w:t>
      </w:r>
      <w:r w:rsidRPr="00D67DD6">
        <w:rPr>
          <w:noProof w:val="0"/>
          <w:lang w:val="fr-FR" w:eastAsia="en-US"/>
        </w:rPr>
        <w:t xml:space="preserve"> individualisé. La figure de l’intellect possible ou matériel (</w:t>
      </w:r>
      <w:r w:rsidR="00C57352" w:rsidRPr="00C57352">
        <w:rPr>
          <w:i/>
          <w:noProof w:val="0"/>
          <w:lang w:val="fr-FR" w:eastAsia="en-US"/>
        </w:rPr>
        <w:t>intellectus</w:t>
      </w:r>
      <w:r w:rsidRPr="00D67DD6">
        <w:rPr>
          <w:i/>
          <w:noProof w:val="0"/>
          <w:lang w:val="fr-FR" w:eastAsia="en-US"/>
        </w:rPr>
        <w:t xml:space="preserve"> possibilis</w:t>
      </w:r>
      <w:r w:rsidR="004C1360" w:rsidRPr="00D67DD6">
        <w:rPr>
          <w:i/>
          <w:noProof w:val="0"/>
          <w:lang w:val="fr-FR" w:eastAsia="en-US"/>
        </w:rPr>
        <w:fldChar w:fldCharType="begin"/>
      </w:r>
      <w:r w:rsidR="004C1360" w:rsidRPr="00D67DD6">
        <w:rPr>
          <w:noProof w:val="0"/>
          <w:lang w:val="fr-FR"/>
        </w:rPr>
        <w:instrText xml:space="preserve"> XE "</w:instrText>
      </w:r>
      <w:r w:rsidR="00C57352" w:rsidRPr="00C57352">
        <w:rPr>
          <w:i/>
          <w:noProof w:val="0"/>
          <w:lang w:val="fr-FR" w:eastAsia="en-US"/>
        </w:rPr>
        <w:instrText>intellectus</w:instrText>
      </w:r>
      <w:r w:rsidR="004C1360" w:rsidRPr="00D67DD6">
        <w:rPr>
          <w:i/>
          <w:noProof w:val="0"/>
          <w:lang w:val="fr-FR" w:eastAsia="en-US"/>
        </w:rPr>
        <w:instrText xml:space="preserve"> possibilis</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joue un rôle clé dans tout le processus de détermination de </w:t>
      </w:r>
      <w:r w:rsidR="00223043" w:rsidRPr="00D67DD6">
        <w:rPr>
          <w:noProof w:val="0"/>
          <w:lang w:val="fr-FR" w:eastAsia="en-US"/>
        </w:rPr>
        <w:t>l’existant</w:t>
      </w:r>
      <w:r w:rsidRPr="00D67DD6">
        <w:rPr>
          <w:noProof w:val="0"/>
          <w:lang w:val="fr-FR" w:eastAsia="en-US"/>
        </w:rPr>
        <w:t xml:space="preserve"> dans sa nouvelle forme d’être. </w:t>
      </w:r>
      <w:r w:rsidR="00246772" w:rsidRPr="00D67DD6">
        <w:rPr>
          <w:noProof w:val="0"/>
          <w:lang w:val="fr-FR" w:eastAsia="en-US"/>
        </w:rPr>
        <w:t xml:space="preserve">Soit, </w:t>
      </w:r>
      <w:r w:rsidRPr="00D67DD6">
        <w:rPr>
          <w:noProof w:val="0"/>
          <w:lang w:val="fr-FR" w:eastAsia="en-US"/>
        </w:rPr>
        <w:t>la cognition est fondée par l’abstraction de la forme intelligible faite à partir de la chose réellement existante ; soit</w:t>
      </w:r>
      <w:r w:rsidR="00246772" w:rsidRPr="00D67DD6">
        <w:rPr>
          <w:noProof w:val="0"/>
          <w:lang w:val="fr-FR" w:eastAsia="en-US"/>
        </w:rPr>
        <w:t xml:space="preserve">, </w:t>
      </w:r>
      <w:r w:rsidRPr="00D67DD6">
        <w:rPr>
          <w:noProof w:val="0"/>
          <w:lang w:val="fr-FR" w:eastAsia="en-US"/>
        </w:rPr>
        <w:t>l’intellect réceptif et le concept de diaphanum sont superflus parce que l’intellect acquis reçoit la forme intelligible de l’intellect actif dans l’acte d’illumination</w:t>
      </w:r>
      <w:r w:rsidR="004C1360" w:rsidRPr="00D67DD6">
        <w:rPr>
          <w:noProof w:val="0"/>
          <w:lang w:val="fr-FR" w:eastAsia="en-US"/>
        </w:rPr>
        <w:fldChar w:fldCharType="begin"/>
      </w:r>
      <w:r w:rsidR="004C1360" w:rsidRPr="00D67DD6">
        <w:rPr>
          <w:noProof w:val="0"/>
          <w:lang w:val="fr-FR"/>
        </w:rPr>
        <w:instrText xml:space="preserve"> XE "</w:instrText>
      </w:r>
      <w:r w:rsidR="004C1360" w:rsidRPr="00D67DD6">
        <w:rPr>
          <w:noProof w:val="0"/>
          <w:lang w:val="fr-FR" w:eastAsia="en-US"/>
        </w:rPr>
        <w:instrText>illumination</w:instrText>
      </w:r>
      <w:r w:rsidR="004C1360" w:rsidRPr="00D67DD6">
        <w:rPr>
          <w:noProof w:val="0"/>
          <w:lang w:val="fr-FR"/>
        </w:rPr>
        <w:instrText xml:space="preserve">" </w:instrText>
      </w:r>
      <w:r w:rsidR="004C1360" w:rsidRPr="00D67DD6">
        <w:rPr>
          <w:noProof w:val="0"/>
          <w:lang w:val="fr-FR" w:eastAsia="en-US"/>
        </w:rPr>
        <w:fldChar w:fldCharType="end"/>
      </w:r>
      <w:r w:rsidRPr="00D67DD6">
        <w:rPr>
          <w:noProof w:val="0"/>
          <w:lang w:val="fr-FR" w:eastAsia="en-US"/>
        </w:rPr>
        <w:t>. Le datif métaphysique d’Aristote est incompatible avec la forme moderne du datif métaphysique</w:t>
      </w:r>
      <w:r w:rsidR="004C1360" w:rsidRPr="00D67DD6">
        <w:rPr>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dativus metaphysicus</w:instrText>
      </w:r>
      <w:r w:rsidR="004C1360" w:rsidRPr="00D67DD6">
        <w:rPr>
          <w:noProof w:val="0"/>
          <w:lang w:val="fr-FR"/>
        </w:rPr>
        <w:instrText xml:space="preserve">" </w:instrText>
      </w:r>
      <w:r w:rsidR="004C1360" w:rsidRPr="00D67DD6">
        <w:rPr>
          <w:noProof w:val="0"/>
          <w:lang w:val="fr-FR" w:eastAsia="en-US"/>
        </w:rPr>
        <w:fldChar w:fldCharType="end"/>
      </w:r>
      <w:r w:rsidRPr="00D67DD6">
        <w:rPr>
          <w:noProof w:val="0"/>
          <w:lang w:val="fr-FR" w:eastAsia="en-US"/>
        </w:rPr>
        <w:t xml:space="preserve">, qui se fonde </w:t>
      </w:r>
      <w:r w:rsidR="009A48ED" w:rsidRPr="00D67DD6">
        <w:rPr>
          <w:noProof w:val="0"/>
          <w:lang w:val="fr-FR" w:eastAsia="en-US"/>
        </w:rPr>
        <w:t xml:space="preserve">sur le sujet </w:t>
      </w:r>
      <w:r w:rsidR="00F30A08" w:rsidRPr="00D67DD6">
        <w:rPr>
          <w:noProof w:val="0"/>
          <w:lang w:val="fr-FR" w:eastAsia="en-US"/>
        </w:rPr>
        <w:t>tout seul</w:t>
      </w:r>
      <w:r w:rsidR="009A48ED" w:rsidRPr="00D67DD6">
        <w:rPr>
          <w:noProof w:val="0"/>
          <w:lang w:val="fr-FR" w:eastAsia="en-US"/>
        </w:rPr>
        <w:t xml:space="preserve">. Cette fondamentale loi </w:t>
      </w:r>
      <w:r w:rsidRPr="00D67DD6">
        <w:rPr>
          <w:noProof w:val="0"/>
          <w:lang w:val="fr-FR" w:eastAsia="en-US"/>
        </w:rPr>
        <w:t>du tiers exclu</w:t>
      </w:r>
      <w:r w:rsidR="009A48ED" w:rsidRPr="00D67DD6">
        <w:rPr>
          <w:noProof w:val="0"/>
          <w:lang w:val="fr-FR" w:eastAsia="en-US"/>
        </w:rPr>
        <w:fldChar w:fldCharType="begin"/>
      </w:r>
      <w:r w:rsidR="009A48ED" w:rsidRPr="00D67DD6">
        <w:rPr>
          <w:noProof w:val="0"/>
          <w:lang w:val="fr-FR"/>
        </w:rPr>
        <w:instrText xml:space="preserve"> XE "</w:instrText>
      </w:r>
      <w:r w:rsidR="009A48ED" w:rsidRPr="00D67DD6">
        <w:rPr>
          <w:noProof w:val="0"/>
          <w:lang w:val="fr-FR" w:eastAsia="en-US"/>
        </w:rPr>
        <w:instrText>loi du tiers exclu</w:instrText>
      </w:r>
      <w:r w:rsidR="009A48ED" w:rsidRPr="00D67DD6">
        <w:rPr>
          <w:noProof w:val="0"/>
          <w:lang w:val="fr-FR"/>
        </w:rPr>
        <w:instrText xml:space="preserve">" </w:instrText>
      </w:r>
      <w:r w:rsidR="009A48ED" w:rsidRPr="00D67DD6">
        <w:rPr>
          <w:noProof w:val="0"/>
          <w:lang w:val="fr-FR" w:eastAsia="en-US"/>
        </w:rPr>
        <w:fldChar w:fldCharType="end"/>
      </w:r>
      <w:r w:rsidRPr="00D67DD6">
        <w:rPr>
          <w:noProof w:val="0"/>
          <w:lang w:val="fr-FR" w:eastAsia="en-US"/>
        </w:rPr>
        <w:t xml:space="preserve"> constitue </w:t>
      </w:r>
      <w:r w:rsidRPr="00D67DD6">
        <w:rPr>
          <w:i/>
          <w:noProof w:val="0"/>
          <w:lang w:val="fr-FR" w:eastAsia="en-US"/>
        </w:rPr>
        <w:t>Lichtung</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Lichtung</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fondamentale de la métaphysique occidentale. La vérité naît sur le mode de l’aristotélisme authentique et des formes de science qui lui sont associées. Ou bien l</w:t>
      </w:r>
      <w:r w:rsidR="00F04390" w:rsidRPr="00D67DD6">
        <w:rPr>
          <w:noProof w:val="0"/>
          <w:lang w:val="fr-FR" w:eastAsia="en-US"/>
        </w:rPr>
        <w:t>a métaphysique suit la voie d</w:t>
      </w:r>
      <w:r w:rsidRPr="00D67DD6">
        <w:rPr>
          <w:noProof w:val="0"/>
          <w:lang w:val="fr-FR" w:eastAsia="en-US"/>
        </w:rPr>
        <w:t>’Apate</w:t>
      </w:r>
      <w:r w:rsidR="004C1360" w:rsidRPr="00D67DD6">
        <w:rPr>
          <w:noProof w:val="0"/>
          <w:lang w:val="fr-FR" w:eastAsia="en-US"/>
        </w:rPr>
        <w:fldChar w:fldCharType="begin"/>
      </w:r>
      <w:r w:rsidR="004C1360" w:rsidRPr="00D67DD6">
        <w:rPr>
          <w:noProof w:val="0"/>
          <w:lang w:val="fr-FR"/>
        </w:rPr>
        <w:instrText xml:space="preserve"> XE "</w:instrText>
      </w:r>
      <w:r w:rsidR="004C1360" w:rsidRPr="00D67DD6">
        <w:rPr>
          <w:noProof w:val="0"/>
          <w:lang w:val="fr-FR" w:eastAsia="en-US"/>
        </w:rPr>
        <w:instrText>Apate</w:instrText>
      </w:r>
      <w:r w:rsidR="004C1360" w:rsidRPr="00D67DD6">
        <w:rPr>
          <w:noProof w:val="0"/>
          <w:lang w:val="fr-FR"/>
        </w:rPr>
        <w:instrText xml:space="preserve">" </w:instrText>
      </w:r>
      <w:r w:rsidR="004C1360" w:rsidRPr="00D67DD6">
        <w:rPr>
          <w:noProof w:val="0"/>
          <w:lang w:val="fr-FR" w:eastAsia="en-US"/>
        </w:rPr>
        <w:fldChar w:fldCharType="end"/>
      </w:r>
      <w:r w:rsidRPr="00D67DD6">
        <w:rPr>
          <w:noProof w:val="0"/>
          <w:lang w:val="fr-FR" w:eastAsia="en-US"/>
        </w:rPr>
        <w:t xml:space="preserve"> (</w:t>
      </w:r>
      <w:r w:rsidRPr="00D67DD6">
        <w:rPr>
          <w:i/>
          <w:noProof w:val="0"/>
          <w:lang w:val="fr-FR" w:eastAsia="en-US"/>
        </w:rPr>
        <w:t>Irre</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Irre</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et elle fabrique le</w:t>
      </w:r>
      <w:r w:rsidR="00A9762F" w:rsidRPr="00D67DD6">
        <w:rPr>
          <w:noProof w:val="0"/>
          <w:lang w:val="fr-FR" w:eastAsia="en-US"/>
        </w:rPr>
        <w:t>s</w:t>
      </w:r>
      <w:r w:rsidRPr="00D67DD6">
        <w:rPr>
          <w:noProof w:val="0"/>
          <w:lang w:val="fr-FR" w:eastAsia="en-US"/>
        </w:rPr>
        <w:t xml:space="preserve"> sophisme</w:t>
      </w:r>
      <w:r w:rsidR="00A9762F" w:rsidRPr="00D67DD6">
        <w:rPr>
          <w:noProof w:val="0"/>
          <w:lang w:val="fr-FR" w:eastAsia="en-US"/>
        </w:rPr>
        <w:t>s</w:t>
      </w:r>
      <w:r w:rsidRPr="00D67DD6">
        <w:rPr>
          <w:noProof w:val="0"/>
          <w:lang w:val="fr-FR" w:eastAsia="en-US"/>
        </w:rPr>
        <w:t xml:space="preserve"> moderne</w:t>
      </w:r>
      <w:r w:rsidR="00A9762F" w:rsidRPr="00D67DD6">
        <w:rPr>
          <w:noProof w:val="0"/>
          <w:lang w:val="fr-FR" w:eastAsia="en-US"/>
        </w:rPr>
        <w:t>s</w:t>
      </w:r>
      <w:r w:rsidRPr="00D67DD6">
        <w:rPr>
          <w:noProof w:val="0"/>
          <w:lang w:val="fr-FR" w:eastAsia="en-US"/>
        </w:rPr>
        <w:t xml:space="preserve"> qui produi</w:t>
      </w:r>
      <w:r w:rsidR="00A9762F" w:rsidRPr="00D67DD6">
        <w:rPr>
          <w:noProof w:val="0"/>
          <w:lang w:val="fr-FR" w:eastAsia="en-US"/>
        </w:rPr>
        <w:t>sen</w:t>
      </w:r>
      <w:r w:rsidRPr="00D67DD6">
        <w:rPr>
          <w:noProof w:val="0"/>
          <w:lang w:val="fr-FR" w:eastAsia="en-US"/>
        </w:rPr>
        <w:t>t diverses formes de</w:t>
      </w:r>
      <w:r w:rsidR="00507E6C" w:rsidRPr="00D67DD6">
        <w:rPr>
          <w:noProof w:val="0"/>
          <w:lang w:val="fr-FR" w:eastAsia="en-US"/>
        </w:rPr>
        <w:t>s</w:t>
      </w:r>
      <w:r w:rsidRPr="00D67DD6">
        <w:rPr>
          <w:noProof w:val="0"/>
          <w:lang w:val="fr-FR" w:eastAsia="en-US"/>
        </w:rPr>
        <w:t xml:space="preserve"> sophismes métaphysiques (</w:t>
      </w:r>
      <w:r w:rsidRPr="00D67DD6">
        <w:rPr>
          <w:i/>
          <w:noProof w:val="0"/>
          <w:lang w:val="fr-FR" w:eastAsia="en-US"/>
        </w:rPr>
        <w:t>Irrtum</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Irrtum</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L’</w:t>
      </w:r>
      <w:r w:rsidR="009D3B4A" w:rsidRPr="00D67DD6">
        <w:rPr>
          <w:noProof w:val="0"/>
          <w:lang w:val="fr-FR" w:eastAsia="en-US"/>
        </w:rPr>
        <w:t>évènement</w:t>
      </w:r>
      <w:r w:rsidRPr="00D67DD6">
        <w:rPr>
          <w:noProof w:val="0"/>
          <w:lang w:val="fr-FR" w:eastAsia="en-US"/>
        </w:rPr>
        <w:t xml:space="preserve"> originel de la métaphysique moderne manifeste un triple type de détermination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Ereignis</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Ereignis</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Introduit par Avicenne, cet </w:t>
      </w:r>
      <w:r w:rsidR="009D3B4A" w:rsidRPr="00D67DD6">
        <w:rPr>
          <w:noProof w:val="0"/>
          <w:lang w:val="fr-FR" w:eastAsia="en-US"/>
        </w:rPr>
        <w:t>évènement</w:t>
      </w:r>
      <w:r w:rsidRPr="00D67DD6">
        <w:rPr>
          <w:noProof w:val="0"/>
          <w:lang w:val="fr-FR" w:eastAsia="en-US"/>
        </w:rPr>
        <w:t xml:space="preserve"> marque l’oubli moderne de la substance réelle (</w:t>
      </w:r>
      <w:r w:rsidRPr="00D67DD6">
        <w:rPr>
          <w:i/>
          <w:noProof w:val="0"/>
          <w:lang w:val="fr-FR" w:eastAsia="en-US"/>
        </w:rPr>
        <w:t>Seinsvergessenheit</w:t>
      </w:r>
      <w:r w:rsidR="004C1360" w:rsidRPr="00D67DD6">
        <w:rPr>
          <w:i/>
          <w:noProof w:val="0"/>
          <w:lang w:val="fr-FR" w:eastAsia="en-US"/>
        </w:rPr>
        <w:fldChar w:fldCharType="begin"/>
      </w:r>
      <w:r w:rsidR="004C1360" w:rsidRPr="00D67DD6">
        <w:rPr>
          <w:noProof w:val="0"/>
          <w:lang w:val="fr-FR"/>
        </w:rPr>
        <w:instrText xml:space="preserve"> XE "</w:instrText>
      </w:r>
      <w:r w:rsidR="004C1360" w:rsidRPr="00D67DD6">
        <w:rPr>
          <w:i/>
          <w:noProof w:val="0"/>
          <w:lang w:val="fr-FR" w:eastAsia="en-US"/>
        </w:rPr>
        <w:instrText>Seinsvergessenheit</w:instrText>
      </w:r>
      <w:r w:rsidR="004C1360" w:rsidRPr="00D67DD6">
        <w:rPr>
          <w:noProof w:val="0"/>
          <w:lang w:val="fr-FR"/>
        </w:rPr>
        <w:instrText xml:space="preserve">" </w:instrText>
      </w:r>
      <w:r w:rsidR="004C1360" w:rsidRPr="00D67DD6">
        <w:rPr>
          <w:i/>
          <w:noProof w:val="0"/>
          <w:lang w:val="fr-FR" w:eastAsia="en-US"/>
        </w:rPr>
        <w:fldChar w:fldCharType="end"/>
      </w:r>
      <w:r w:rsidRPr="00D67DD6">
        <w:rPr>
          <w:noProof w:val="0"/>
          <w:lang w:val="fr-FR" w:eastAsia="en-US"/>
        </w:rPr>
        <w:t xml:space="preserve">). Le sens métaphysique de </w:t>
      </w:r>
      <w:r w:rsidR="00223043" w:rsidRPr="00D67DD6">
        <w:rPr>
          <w:noProof w:val="0"/>
          <w:lang w:val="fr-FR" w:eastAsia="en-US"/>
        </w:rPr>
        <w:t>l’existant</w:t>
      </w:r>
      <w:r w:rsidRPr="00D67DD6">
        <w:rPr>
          <w:noProof w:val="0"/>
          <w:lang w:val="fr-FR" w:eastAsia="en-US"/>
        </w:rPr>
        <w:t xml:space="preserve"> aristotélicien se révèle dans l’âme de l’illuminé de trois manières différentes. Pris ensemble, ils forment le concept de </w:t>
      </w:r>
      <w:r w:rsidR="004A3A97" w:rsidRPr="00D67DD6">
        <w:rPr>
          <w:noProof w:val="0"/>
          <w:lang w:val="fr-FR" w:eastAsia="en-US"/>
        </w:rPr>
        <w:t xml:space="preserve">la </w:t>
      </w:r>
      <w:r w:rsidRPr="00D67DD6">
        <w:rPr>
          <w:noProof w:val="0"/>
          <w:lang w:val="fr-FR" w:eastAsia="en-US"/>
        </w:rPr>
        <w:t>vérité</w:t>
      </w:r>
      <w:r w:rsidR="00452B54" w:rsidRPr="00D67DD6">
        <w:rPr>
          <w:noProof w:val="0"/>
          <w:lang w:val="fr-FR" w:eastAsia="en-US"/>
        </w:rPr>
        <w:fldChar w:fldCharType="begin"/>
      </w:r>
      <w:r w:rsidR="00452B54" w:rsidRPr="00D67DD6">
        <w:rPr>
          <w:noProof w:val="0"/>
          <w:lang w:val="fr-FR"/>
        </w:rPr>
        <w:instrText xml:space="preserve"> XE "</w:instrText>
      </w:r>
      <w:r w:rsidR="00452B54" w:rsidRPr="00D67DD6">
        <w:rPr>
          <w:noProof w:val="0"/>
          <w:lang w:val="fr-FR" w:eastAsia="en-US"/>
        </w:rPr>
        <w:instrText>vérité comme identité</w:instrText>
      </w:r>
      <w:r w:rsidR="00452B54" w:rsidRPr="00D67DD6">
        <w:rPr>
          <w:noProof w:val="0"/>
          <w:lang w:val="fr-FR"/>
        </w:rPr>
        <w:instrText xml:space="preserve">" </w:instrText>
      </w:r>
      <w:r w:rsidR="00452B54" w:rsidRPr="00D67DD6">
        <w:rPr>
          <w:noProof w:val="0"/>
          <w:lang w:val="fr-FR" w:eastAsia="en-US"/>
        </w:rPr>
        <w:fldChar w:fldCharType="end"/>
      </w:r>
      <w:r w:rsidRPr="00D67DD6">
        <w:rPr>
          <w:noProof w:val="0"/>
          <w:lang w:val="fr-FR" w:eastAsia="en-US"/>
        </w:rPr>
        <w:t xml:space="preserve"> </w:t>
      </w:r>
      <w:r w:rsidR="004A3A97" w:rsidRPr="00D67DD6">
        <w:rPr>
          <w:noProof w:val="0"/>
          <w:lang w:val="fr-FR" w:eastAsia="en-US"/>
        </w:rPr>
        <w:t xml:space="preserve">moderne </w:t>
      </w:r>
      <w:r w:rsidRPr="00D67DD6">
        <w:rPr>
          <w:noProof w:val="0"/>
          <w:lang w:val="fr-FR" w:eastAsia="en-US"/>
        </w:rPr>
        <w:t xml:space="preserve">et de </w:t>
      </w:r>
      <w:r w:rsidR="004A3A97" w:rsidRPr="00D67DD6">
        <w:rPr>
          <w:noProof w:val="0"/>
          <w:lang w:val="fr-FR" w:eastAsia="en-US"/>
        </w:rPr>
        <w:t xml:space="preserve">la </w:t>
      </w:r>
      <w:r w:rsidRPr="00D67DD6">
        <w:rPr>
          <w:noProof w:val="0"/>
          <w:lang w:val="fr-FR" w:eastAsia="en-US"/>
        </w:rPr>
        <w:t xml:space="preserve">vision </w:t>
      </w:r>
      <w:r w:rsidR="004A3A97" w:rsidRPr="00D67DD6">
        <w:rPr>
          <w:noProof w:val="0"/>
          <w:lang w:val="fr-FR" w:eastAsia="en-US"/>
        </w:rPr>
        <w:t xml:space="preserve">contemporaine </w:t>
      </w:r>
      <w:r w:rsidRPr="00D67DD6">
        <w:rPr>
          <w:noProof w:val="0"/>
          <w:lang w:val="fr-FR" w:eastAsia="en-US"/>
        </w:rPr>
        <w:t>du monde.</w:t>
      </w:r>
    </w:p>
    <w:p w14:paraId="41B0D97A" w14:textId="1CA0E718" w:rsidR="0029317D" w:rsidRPr="00D67DD6" w:rsidRDefault="0029317D" w:rsidP="00D35393">
      <w:pPr>
        <w:numPr>
          <w:ilvl w:val="0"/>
          <w:numId w:val="7"/>
        </w:numPr>
        <w:rPr>
          <w:noProof w:val="0"/>
          <w:lang w:val="fr-FR" w:eastAsia="en-US"/>
        </w:rPr>
      </w:pPr>
      <w:r w:rsidRPr="00D67DD6">
        <w:rPr>
          <w:noProof w:val="0"/>
          <w:lang w:val="fr-FR" w:eastAsia="en-US"/>
        </w:rPr>
        <w:t xml:space="preserve">Le sens aristotélicien de </w:t>
      </w:r>
      <w:r w:rsidR="00223043" w:rsidRPr="00D67DD6">
        <w:rPr>
          <w:noProof w:val="0"/>
          <w:lang w:val="fr-FR" w:eastAsia="en-US"/>
        </w:rPr>
        <w:t>l’existant</w:t>
      </w:r>
      <w:r w:rsidRPr="00D67DD6">
        <w:rPr>
          <w:noProof w:val="0"/>
          <w:lang w:val="fr-FR" w:eastAsia="en-US"/>
        </w:rPr>
        <w:t xml:space="preserve"> est abstrait par la causalité de la chose existante. La chose est appréhendée par les sens et cette connaissance empirique actualise la cognition d’abord dans l’intellect passif (</w:t>
      </w:r>
      <w:r w:rsidR="00C57352" w:rsidRPr="00C57352">
        <w:rPr>
          <w:i/>
          <w:noProof w:val="0"/>
          <w:lang w:val="fr-FR" w:eastAsia="en-US"/>
        </w:rPr>
        <w:t>intellectus</w:t>
      </w:r>
      <w:r w:rsidRPr="00D67DD6">
        <w:rPr>
          <w:i/>
          <w:noProof w:val="0"/>
          <w:lang w:val="fr-FR" w:eastAsia="en-US"/>
        </w:rPr>
        <w:t xml:space="preserve"> possibilis</w:t>
      </w:r>
      <w:r w:rsidR="00452B54" w:rsidRPr="00D67DD6">
        <w:rPr>
          <w:i/>
          <w:noProof w:val="0"/>
          <w:lang w:val="fr-FR" w:eastAsia="en-US"/>
        </w:rPr>
        <w:fldChar w:fldCharType="begin"/>
      </w:r>
      <w:r w:rsidR="00452B54" w:rsidRPr="00D67DD6">
        <w:rPr>
          <w:noProof w:val="0"/>
          <w:lang w:val="fr-FR"/>
        </w:rPr>
        <w:instrText xml:space="preserve"> XE "</w:instrText>
      </w:r>
      <w:r w:rsidR="00C57352" w:rsidRPr="00C57352">
        <w:rPr>
          <w:i/>
          <w:noProof w:val="0"/>
          <w:lang w:val="fr-FR" w:eastAsia="en-US"/>
        </w:rPr>
        <w:instrText>intellectus</w:instrText>
      </w:r>
      <w:r w:rsidR="00452B54" w:rsidRPr="00D67DD6">
        <w:rPr>
          <w:i/>
          <w:noProof w:val="0"/>
          <w:lang w:val="fr-FR" w:eastAsia="en-US"/>
        </w:rPr>
        <w:instrText xml:space="preserve"> possibilis</w:instrText>
      </w:r>
      <w:r w:rsidR="00452B54" w:rsidRPr="00D67DD6">
        <w:rPr>
          <w:noProof w:val="0"/>
          <w:lang w:val="fr-FR"/>
        </w:rPr>
        <w:instrText xml:space="preserve">" </w:instrText>
      </w:r>
      <w:r w:rsidR="00452B54" w:rsidRPr="00D67DD6">
        <w:rPr>
          <w:i/>
          <w:noProof w:val="0"/>
          <w:lang w:val="fr-FR" w:eastAsia="en-US"/>
        </w:rPr>
        <w:fldChar w:fldCharType="end"/>
      </w:r>
      <w:r w:rsidRPr="00D67DD6">
        <w:rPr>
          <w:noProof w:val="0"/>
          <w:lang w:val="fr-FR" w:eastAsia="en-US"/>
        </w:rPr>
        <w:t xml:space="preserve">). </w:t>
      </w:r>
      <w:r w:rsidR="00D35393" w:rsidRPr="00D67DD6">
        <w:rPr>
          <w:noProof w:val="0"/>
          <w:lang w:val="fr-FR" w:eastAsia="en-US"/>
        </w:rPr>
        <w:t>Grâce à l</w:t>
      </w:r>
      <w:r w:rsidR="00A7230D" w:rsidRPr="00D67DD6">
        <w:rPr>
          <w:noProof w:val="0"/>
          <w:lang w:val="fr-FR" w:eastAsia="en-US"/>
        </w:rPr>
        <w:t>’</w:t>
      </w:r>
      <w:r w:rsidR="00D35393" w:rsidRPr="00D67DD6">
        <w:rPr>
          <w:noProof w:val="0"/>
          <w:lang w:val="fr-FR" w:eastAsia="en-US"/>
        </w:rPr>
        <w:t>abstraction aristotélicienne, cette vérité n</w:t>
      </w:r>
      <w:r w:rsidR="00A7230D" w:rsidRPr="00D67DD6">
        <w:rPr>
          <w:noProof w:val="0"/>
          <w:lang w:val="fr-FR" w:eastAsia="en-US"/>
        </w:rPr>
        <w:t>’</w:t>
      </w:r>
      <w:r w:rsidR="00D35393" w:rsidRPr="00D67DD6">
        <w:rPr>
          <w:noProof w:val="0"/>
          <w:lang w:val="fr-FR" w:eastAsia="en-US"/>
        </w:rPr>
        <w:t>a que le caractère contingent d</w:t>
      </w:r>
      <w:r w:rsidR="00A7230D" w:rsidRPr="00D67DD6">
        <w:rPr>
          <w:noProof w:val="0"/>
          <w:lang w:val="fr-FR" w:eastAsia="en-US"/>
        </w:rPr>
        <w:t>’</w:t>
      </w:r>
      <w:r w:rsidR="00D35393" w:rsidRPr="00D67DD6">
        <w:rPr>
          <w:noProof w:val="0"/>
          <w:lang w:val="fr-FR" w:eastAsia="en-US"/>
        </w:rPr>
        <w:t>une correspondance donnée dans l</w:t>
      </w:r>
      <w:r w:rsidR="00A7230D" w:rsidRPr="00D67DD6">
        <w:rPr>
          <w:noProof w:val="0"/>
          <w:lang w:val="fr-FR" w:eastAsia="en-US"/>
        </w:rPr>
        <w:t>’</w:t>
      </w:r>
      <w:r w:rsidR="00D35393" w:rsidRPr="00D67DD6">
        <w:rPr>
          <w:noProof w:val="0"/>
          <w:lang w:val="fr-FR" w:eastAsia="en-US"/>
        </w:rPr>
        <w:t>esprit, mais elle est déterminée par la causalité de la chose réelle médiatisée par les sens corporels.</w:t>
      </w:r>
    </w:p>
    <w:p w14:paraId="3893E314" w14:textId="1DEFC4E8" w:rsidR="0029317D" w:rsidRPr="00D67DD6" w:rsidRDefault="0029317D" w:rsidP="00BC7F22">
      <w:pPr>
        <w:numPr>
          <w:ilvl w:val="0"/>
          <w:numId w:val="7"/>
        </w:numPr>
        <w:rPr>
          <w:noProof w:val="0"/>
          <w:lang w:val="fr-FR" w:eastAsia="en-US"/>
        </w:rPr>
      </w:pPr>
      <w:r w:rsidRPr="00D67DD6">
        <w:rPr>
          <w:noProof w:val="0"/>
          <w:lang w:val="fr-FR" w:eastAsia="en-US"/>
        </w:rPr>
        <w:lastRenderedPageBreak/>
        <w:t>Jamblique</w:t>
      </w:r>
      <w:r w:rsidR="00074414" w:rsidRPr="00D67DD6">
        <w:rPr>
          <w:noProof w:val="0"/>
          <w:lang w:val="fr-FR" w:eastAsia="en-US"/>
        </w:rPr>
        <w:fldChar w:fldCharType="begin"/>
      </w:r>
      <w:r w:rsidR="00074414" w:rsidRPr="00D67DD6">
        <w:rPr>
          <w:noProof w:val="0"/>
          <w:lang w:val="fr-FR"/>
        </w:rPr>
        <w:instrText xml:space="preserve"> XE "</w:instrText>
      </w:r>
      <w:r w:rsidR="00074414" w:rsidRPr="00D67DD6">
        <w:rPr>
          <w:noProof w:val="0"/>
          <w:lang w:val="fr-FR" w:eastAsia="en-US"/>
        </w:rPr>
        <w:instrText>Jamblique</w:instrText>
      </w:r>
      <w:r w:rsidR="00074414" w:rsidRPr="00D67DD6">
        <w:rPr>
          <w:noProof w:val="0"/>
          <w:lang w:val="fr-FR"/>
        </w:rPr>
        <w:instrText xml:space="preserve">" </w:instrText>
      </w:r>
      <w:r w:rsidR="00074414" w:rsidRPr="00D67DD6">
        <w:rPr>
          <w:noProof w:val="0"/>
          <w:lang w:val="fr-FR" w:eastAsia="en-US"/>
        </w:rPr>
        <w:fldChar w:fldCharType="end"/>
      </w:r>
      <w:r w:rsidRPr="00D67DD6">
        <w:rPr>
          <w:noProof w:val="0"/>
          <w:lang w:val="fr-FR" w:eastAsia="en-US"/>
        </w:rPr>
        <w:t xml:space="preserve"> considère la chose existante d’une manière gnostique et mystique à travers l’imagination prophétique. Une telle vision peut être actualisée directement et immédiatement comme connexion (</w:t>
      </w:r>
      <w:r w:rsidRPr="00D67DD6">
        <w:rPr>
          <w:i/>
          <w:noProof w:val="0"/>
          <w:lang w:val="fr-FR" w:eastAsia="en-US"/>
        </w:rPr>
        <w:t>ittisāl, con</w:t>
      </w:r>
      <w:r w:rsidR="00246772" w:rsidRPr="00D67DD6">
        <w:rPr>
          <w:i/>
          <w:noProof w:val="0"/>
          <w:lang w:val="fr-FR" w:eastAsia="en-US"/>
        </w:rPr>
        <w:t>i</w:t>
      </w:r>
      <w:r w:rsidRPr="00D67DD6">
        <w:rPr>
          <w:i/>
          <w:noProof w:val="0"/>
          <w:lang w:val="fr-FR" w:eastAsia="en-US"/>
        </w:rPr>
        <w:t>unctio</w:t>
      </w:r>
      <w:r w:rsidRPr="00D67DD6">
        <w:rPr>
          <w:noProof w:val="0"/>
          <w:lang w:val="fr-FR" w:eastAsia="en-US"/>
        </w:rPr>
        <w:t xml:space="preserve">) avec l’intellect actif et par la faculté ou le don mystique individuel appelé </w:t>
      </w:r>
      <w:r w:rsidR="00C57352" w:rsidRPr="00C57352">
        <w:rPr>
          <w:i/>
          <w:noProof w:val="0"/>
          <w:lang w:val="fr-FR" w:eastAsia="en-US"/>
        </w:rPr>
        <w:t>intellectus</w:t>
      </w:r>
      <w:r w:rsidRPr="00D67DD6">
        <w:rPr>
          <w:i/>
          <w:noProof w:val="0"/>
          <w:lang w:val="fr-FR" w:eastAsia="en-US"/>
        </w:rPr>
        <w:t xml:space="preserve"> sanctus</w:t>
      </w:r>
      <w:r w:rsidR="00074414" w:rsidRPr="00D67DD6">
        <w:rPr>
          <w:i/>
          <w:noProof w:val="0"/>
          <w:lang w:val="fr-FR" w:eastAsia="en-US"/>
        </w:rPr>
        <w:fldChar w:fldCharType="begin"/>
      </w:r>
      <w:r w:rsidR="00074414" w:rsidRPr="00D67DD6">
        <w:rPr>
          <w:noProof w:val="0"/>
          <w:lang w:val="fr-FR"/>
        </w:rPr>
        <w:instrText xml:space="preserve"> XE "</w:instrText>
      </w:r>
      <w:r w:rsidR="00C57352" w:rsidRPr="00C57352">
        <w:rPr>
          <w:i/>
          <w:noProof w:val="0"/>
          <w:lang w:val="fr-FR" w:eastAsia="en-US"/>
        </w:rPr>
        <w:instrText>intellectus</w:instrText>
      </w:r>
      <w:r w:rsidR="00074414" w:rsidRPr="00D67DD6">
        <w:rPr>
          <w:i/>
          <w:noProof w:val="0"/>
          <w:lang w:val="fr-FR" w:eastAsia="en-US"/>
        </w:rPr>
        <w:instrText xml:space="preserve"> sanctus</w:instrText>
      </w:r>
      <w:r w:rsidR="00074414" w:rsidRPr="00D67DD6">
        <w:rPr>
          <w:noProof w:val="0"/>
          <w:lang w:val="fr-FR"/>
        </w:rPr>
        <w:instrText xml:space="preserve">" </w:instrText>
      </w:r>
      <w:r w:rsidR="00074414" w:rsidRPr="00D67DD6">
        <w:rPr>
          <w:i/>
          <w:noProof w:val="0"/>
          <w:lang w:val="fr-FR" w:eastAsia="en-US"/>
        </w:rPr>
        <w:fldChar w:fldCharType="end"/>
      </w:r>
      <w:r w:rsidRPr="00D67DD6">
        <w:rPr>
          <w:noProof w:val="0"/>
          <w:lang w:val="fr-FR" w:eastAsia="en-US"/>
        </w:rPr>
        <w:t xml:space="preserve">. La vision du monde ou de </w:t>
      </w:r>
      <w:r w:rsidR="001526B5" w:rsidRPr="00D67DD6">
        <w:rPr>
          <w:noProof w:val="0"/>
          <w:lang w:val="fr-FR" w:eastAsia="en-US"/>
        </w:rPr>
        <w:t>Dieu</w:t>
      </w:r>
      <w:r w:rsidRPr="00D67DD6">
        <w:rPr>
          <w:noProof w:val="0"/>
          <w:lang w:val="fr-FR" w:eastAsia="en-US"/>
        </w:rPr>
        <w:t xml:space="preserve"> établit la connaiss</w:t>
      </w:r>
      <w:r w:rsidR="004A7A82" w:rsidRPr="00D67DD6">
        <w:rPr>
          <w:noProof w:val="0"/>
          <w:lang w:val="fr-FR" w:eastAsia="en-US"/>
        </w:rPr>
        <w:t>ance supérieure de l’illuminé</w:t>
      </w:r>
      <w:r w:rsidRPr="00D67DD6">
        <w:rPr>
          <w:noProof w:val="0"/>
          <w:lang w:val="fr-FR" w:eastAsia="en-US"/>
        </w:rPr>
        <w:t xml:space="preserve"> moderne ou du mathématicien théorique d’aujourd’hui, du physicien ou de l’expert versé dans la réalité virtuelle de toutes sortes. La connaissance mystique ou virtuelle n’a pas besoin de référence à la réalité hylémorphique pour obtenir la vérité. Leur esprit éclairé produit de manière spéculative l’assurance de la vérité. L’esprit des illuminés fait le miroir (</w:t>
      </w:r>
      <w:r w:rsidRPr="00D67DD6">
        <w:rPr>
          <w:i/>
          <w:noProof w:val="0"/>
          <w:lang w:val="fr-FR" w:eastAsia="en-US"/>
        </w:rPr>
        <w:t>speculum</w:t>
      </w:r>
      <w:r w:rsidR="00074414" w:rsidRPr="00D67DD6">
        <w:rPr>
          <w:i/>
          <w:noProof w:val="0"/>
          <w:lang w:val="fr-FR" w:eastAsia="en-US"/>
        </w:rPr>
        <w:fldChar w:fldCharType="begin"/>
      </w:r>
      <w:r w:rsidR="00074414" w:rsidRPr="00D67DD6">
        <w:rPr>
          <w:noProof w:val="0"/>
          <w:lang w:val="fr-FR"/>
        </w:rPr>
        <w:instrText xml:space="preserve"> XE "</w:instrText>
      </w:r>
      <w:r w:rsidR="00074414" w:rsidRPr="00D67DD6">
        <w:rPr>
          <w:i/>
          <w:noProof w:val="0"/>
          <w:lang w:val="fr-FR" w:eastAsia="en-US"/>
        </w:rPr>
        <w:instrText>speculum</w:instrText>
      </w:r>
      <w:r w:rsidR="00074414" w:rsidRPr="00D67DD6">
        <w:rPr>
          <w:noProof w:val="0"/>
          <w:lang w:val="fr-FR"/>
        </w:rPr>
        <w:instrText xml:space="preserve">" </w:instrText>
      </w:r>
      <w:r w:rsidR="00074414" w:rsidRPr="00D67DD6">
        <w:rPr>
          <w:i/>
          <w:noProof w:val="0"/>
          <w:lang w:val="fr-FR" w:eastAsia="en-US"/>
        </w:rPr>
        <w:fldChar w:fldCharType="end"/>
      </w:r>
      <w:r w:rsidRPr="00D67DD6">
        <w:rPr>
          <w:noProof w:val="0"/>
          <w:lang w:val="fr-FR" w:eastAsia="en-US"/>
        </w:rPr>
        <w:t>) de la réalité virtuelle.</w:t>
      </w:r>
    </w:p>
    <w:p w14:paraId="1C7B543A" w14:textId="0B70004F" w:rsidR="0029317D" w:rsidRPr="00D67DD6" w:rsidRDefault="0029317D" w:rsidP="00BC7F22">
      <w:pPr>
        <w:numPr>
          <w:ilvl w:val="0"/>
          <w:numId w:val="7"/>
        </w:numPr>
        <w:rPr>
          <w:noProof w:val="0"/>
          <w:lang w:val="fr-FR" w:eastAsia="en-US"/>
        </w:rPr>
      </w:pPr>
      <w:r w:rsidRPr="00D67DD6">
        <w:rPr>
          <w:noProof w:val="0"/>
          <w:lang w:val="fr-FR" w:eastAsia="en-US"/>
        </w:rPr>
        <w:t xml:space="preserve">Alfarabius et Avicenne considèrent </w:t>
      </w:r>
      <w:r w:rsidR="00223043" w:rsidRPr="00D67DD6">
        <w:rPr>
          <w:noProof w:val="0"/>
          <w:lang w:val="fr-FR" w:eastAsia="en-US"/>
        </w:rPr>
        <w:t>l’existant</w:t>
      </w:r>
      <w:r w:rsidRPr="00D67DD6">
        <w:rPr>
          <w:noProof w:val="0"/>
          <w:lang w:val="fr-FR" w:eastAsia="en-US"/>
        </w:rPr>
        <w:t xml:space="preserve"> objectif au moyen de l’intellect acquis (</w:t>
      </w:r>
      <w:r w:rsidR="00C57352" w:rsidRPr="00C57352">
        <w:rPr>
          <w:i/>
          <w:noProof w:val="0"/>
          <w:lang w:val="fr-FR" w:eastAsia="en-US"/>
        </w:rPr>
        <w:t>intellectus</w:t>
      </w:r>
      <w:r w:rsidRPr="00D67DD6">
        <w:rPr>
          <w:i/>
          <w:noProof w:val="0"/>
          <w:lang w:val="fr-FR" w:eastAsia="en-US"/>
        </w:rPr>
        <w:t xml:space="preserve"> adeptus</w:t>
      </w:r>
      <w:r w:rsidR="00074414" w:rsidRPr="00D67DD6">
        <w:rPr>
          <w:i/>
          <w:noProof w:val="0"/>
          <w:lang w:val="fr-FR" w:eastAsia="en-US"/>
        </w:rPr>
        <w:fldChar w:fldCharType="begin"/>
      </w:r>
      <w:r w:rsidR="00074414" w:rsidRPr="00D67DD6">
        <w:rPr>
          <w:noProof w:val="0"/>
          <w:lang w:val="fr-FR"/>
        </w:rPr>
        <w:instrText xml:space="preserve"> XE "</w:instrText>
      </w:r>
      <w:r w:rsidR="00C57352" w:rsidRPr="00C57352">
        <w:rPr>
          <w:i/>
          <w:noProof w:val="0"/>
          <w:lang w:val="fr-FR" w:eastAsia="en-US"/>
        </w:rPr>
        <w:instrText>intellectus</w:instrText>
      </w:r>
      <w:r w:rsidR="00074414" w:rsidRPr="00D67DD6">
        <w:rPr>
          <w:i/>
          <w:noProof w:val="0"/>
          <w:lang w:val="fr-FR" w:eastAsia="en-US"/>
        </w:rPr>
        <w:instrText xml:space="preserve"> adeptus</w:instrText>
      </w:r>
      <w:r w:rsidR="00074414" w:rsidRPr="00D67DD6">
        <w:rPr>
          <w:noProof w:val="0"/>
          <w:lang w:val="fr-FR"/>
        </w:rPr>
        <w:instrText xml:space="preserve">" </w:instrText>
      </w:r>
      <w:r w:rsidR="00074414" w:rsidRPr="00D67DD6">
        <w:rPr>
          <w:i/>
          <w:noProof w:val="0"/>
          <w:lang w:val="fr-FR" w:eastAsia="en-US"/>
        </w:rPr>
        <w:fldChar w:fldCharType="end"/>
      </w:r>
      <w:r w:rsidRPr="00D67DD6">
        <w:rPr>
          <w:noProof w:val="0"/>
          <w:lang w:val="fr-FR" w:eastAsia="en-US"/>
        </w:rPr>
        <w:t xml:space="preserve">). Il reçoit des formes actuelles de l’intellect actif externe dans le processus de la vérité comme certitude </w:t>
      </w:r>
      <w:r w:rsidR="00872341" w:rsidRPr="00872341">
        <w:rPr>
          <w:noProof w:val="0"/>
          <w:lang w:val="fr-FR" w:eastAsia="en-US"/>
        </w:rPr>
        <w:t>d′illumination</w:t>
      </w:r>
      <w:r w:rsidRPr="00D67DD6">
        <w:rPr>
          <w:noProof w:val="0"/>
          <w:lang w:val="fr-FR" w:eastAsia="en-US"/>
        </w:rPr>
        <w:t xml:space="preserve"> objective. La vér</w:t>
      </w:r>
      <w:r w:rsidR="00D14A69" w:rsidRPr="00D67DD6">
        <w:rPr>
          <w:noProof w:val="0"/>
          <w:lang w:val="fr-FR" w:eastAsia="en-US"/>
        </w:rPr>
        <w:t>ité</w:t>
      </w:r>
      <w:r w:rsidRPr="00D67DD6">
        <w:rPr>
          <w:noProof w:val="0"/>
          <w:lang w:val="fr-FR" w:eastAsia="en-US"/>
        </w:rPr>
        <w:t xml:space="preserve"> </w:t>
      </w:r>
      <w:r w:rsidR="00D14A69" w:rsidRPr="00D67DD6">
        <w:rPr>
          <w:noProof w:val="0"/>
          <w:lang w:val="fr-FR" w:eastAsia="en-US"/>
        </w:rPr>
        <w:t xml:space="preserve">passe </w:t>
      </w:r>
      <w:r w:rsidRPr="00D67DD6">
        <w:rPr>
          <w:noProof w:val="0"/>
          <w:lang w:val="fr-FR" w:eastAsia="en-US"/>
        </w:rPr>
        <w:t xml:space="preserve">par la reconnaissance directe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minimale de la chose (</w:t>
      </w:r>
      <w:r w:rsidRPr="00D67DD6">
        <w:rPr>
          <w:i/>
          <w:noProof w:val="0"/>
          <w:lang w:val="fr-FR" w:eastAsia="en-US"/>
        </w:rPr>
        <w:t xml:space="preserve">esse tale, </w:t>
      </w:r>
      <w:r w:rsidR="000F5470" w:rsidRPr="00D67DD6">
        <w:rPr>
          <w:i/>
          <w:noProof w:val="0"/>
          <w:lang w:val="fr-FR" w:eastAsia="en-US"/>
        </w:rPr>
        <w:t xml:space="preserve">ens </w:t>
      </w:r>
      <w:r w:rsidRPr="00D67DD6">
        <w:rPr>
          <w:i/>
          <w:noProof w:val="0"/>
          <w:lang w:val="fr-FR" w:eastAsia="en-US"/>
        </w:rPr>
        <w:t>diminutum</w:t>
      </w:r>
      <w:r w:rsidR="00074414" w:rsidRPr="00D67DD6">
        <w:rPr>
          <w:i/>
          <w:noProof w:val="0"/>
          <w:lang w:val="fr-FR" w:eastAsia="en-US"/>
        </w:rPr>
        <w:fldChar w:fldCharType="begin"/>
      </w:r>
      <w:r w:rsidR="00074414" w:rsidRPr="00D67DD6">
        <w:rPr>
          <w:noProof w:val="0"/>
          <w:lang w:val="fr-FR"/>
        </w:rPr>
        <w:instrText xml:space="preserve"> XE "</w:instrText>
      </w:r>
      <w:r w:rsidR="00074414" w:rsidRPr="00D67DD6">
        <w:rPr>
          <w:i/>
          <w:noProof w:val="0"/>
          <w:lang w:val="fr-FR" w:eastAsia="en-US"/>
        </w:rPr>
        <w:instrText>esse diminutum</w:instrText>
      </w:r>
      <w:r w:rsidR="00074414" w:rsidRPr="00D67DD6">
        <w:rPr>
          <w:noProof w:val="0"/>
          <w:lang w:val="fr-FR"/>
        </w:rPr>
        <w:instrText xml:space="preserve">" </w:instrText>
      </w:r>
      <w:r w:rsidR="00074414" w:rsidRPr="00D67DD6">
        <w:rPr>
          <w:i/>
          <w:noProof w:val="0"/>
          <w:lang w:val="fr-FR" w:eastAsia="en-US"/>
        </w:rPr>
        <w:fldChar w:fldCharType="end"/>
      </w:r>
      <w:r w:rsidRPr="00D67DD6">
        <w:rPr>
          <w:noProof w:val="0"/>
          <w:lang w:val="fr-FR" w:eastAsia="en-US"/>
        </w:rPr>
        <w:t xml:space="preserve">). La vision de </w:t>
      </w:r>
      <w:r w:rsidR="00223043" w:rsidRPr="00D67DD6">
        <w:rPr>
          <w:noProof w:val="0"/>
          <w:lang w:val="fr-FR" w:eastAsia="en-US"/>
        </w:rPr>
        <w:t>l’existant</w:t>
      </w:r>
      <w:r w:rsidRPr="00D67DD6">
        <w:rPr>
          <w:noProof w:val="0"/>
          <w:lang w:val="fr-FR" w:eastAsia="en-US"/>
        </w:rPr>
        <w:t xml:space="preserve"> du troisième type établit la connaissance objective, puisque le processus de dénudation révèle les formes objectives de la réalité. L’intellect observe directement en lui-même cette forme minimale et certaine de l’essence. Il peut « voir » cette essence en tant qu’</w:t>
      </w:r>
      <w:r w:rsidRPr="00D67DD6">
        <w:rPr>
          <w:i/>
          <w:noProof w:val="0"/>
          <w:lang w:val="fr-FR" w:eastAsia="en-US"/>
        </w:rPr>
        <w:t>individuum</w:t>
      </w:r>
      <w:r w:rsidR="00C73AFE" w:rsidRPr="00D67DD6">
        <w:rPr>
          <w:i/>
          <w:noProof w:val="0"/>
          <w:lang w:val="fr-FR" w:eastAsia="en-US"/>
        </w:rPr>
        <w:fldChar w:fldCharType="begin"/>
      </w:r>
      <w:r w:rsidR="00C73AFE" w:rsidRPr="00D67DD6">
        <w:rPr>
          <w:noProof w:val="0"/>
          <w:lang w:val="fr-FR"/>
        </w:rPr>
        <w:instrText xml:space="preserve"> XE "</w:instrText>
      </w:r>
      <w:r w:rsidR="00C73AFE" w:rsidRPr="00D67DD6">
        <w:rPr>
          <w:i/>
          <w:noProof w:val="0"/>
          <w:lang w:val="fr-FR" w:eastAsia="en-US"/>
        </w:rPr>
        <w:instrText>individuum</w:instrText>
      </w:r>
      <w:r w:rsidR="00C73AFE" w:rsidRPr="00D67DD6">
        <w:rPr>
          <w:noProof w:val="0"/>
          <w:lang w:val="fr-FR"/>
        </w:rPr>
        <w:instrText xml:space="preserve">" </w:instrText>
      </w:r>
      <w:r w:rsidR="00C73AFE" w:rsidRPr="00D67DD6">
        <w:rPr>
          <w:i/>
          <w:noProof w:val="0"/>
          <w:lang w:val="fr-FR" w:eastAsia="en-US"/>
        </w:rPr>
        <w:fldChar w:fldCharType="end"/>
      </w:r>
      <w:r w:rsidRPr="00D67DD6">
        <w:rPr>
          <w:noProof w:val="0"/>
          <w:lang w:val="fr-FR" w:eastAsia="en-US"/>
        </w:rPr>
        <w:t xml:space="preserve"> objectif dans les choses réelles également, sans l’émanation</w:t>
      </w:r>
      <w:r w:rsidR="00A54501" w:rsidRPr="00D67DD6">
        <w:rPr>
          <w:noProof w:val="0"/>
          <w:lang w:val="fr-FR" w:eastAsia="en-US"/>
        </w:rPr>
        <w:fldChar w:fldCharType="begin"/>
      </w:r>
      <w:r w:rsidR="00A54501" w:rsidRPr="00D67DD6">
        <w:rPr>
          <w:noProof w:val="0"/>
          <w:lang w:val="fr-FR"/>
        </w:rPr>
        <w:instrText xml:space="preserve"> XE "</w:instrText>
      </w:r>
      <w:r w:rsidR="00A54501" w:rsidRPr="00D67DD6">
        <w:rPr>
          <w:noProof w:val="0"/>
          <w:lang w:val="fr-FR" w:eastAsia="en-US"/>
        </w:rPr>
        <w:instrText>émanation</w:instrText>
      </w:r>
      <w:r w:rsidR="00A54501" w:rsidRPr="00D67DD6">
        <w:rPr>
          <w:noProof w:val="0"/>
          <w:lang w:val="fr-FR"/>
        </w:rPr>
        <w:instrText xml:space="preserve">" </w:instrText>
      </w:r>
      <w:r w:rsidR="00A54501" w:rsidRPr="00D67DD6">
        <w:rPr>
          <w:noProof w:val="0"/>
          <w:lang w:val="fr-FR" w:eastAsia="en-US"/>
        </w:rPr>
        <w:fldChar w:fldCharType="end"/>
      </w:r>
      <w:r w:rsidRPr="00D67DD6">
        <w:rPr>
          <w:noProof w:val="0"/>
          <w:lang w:val="fr-FR" w:eastAsia="en-US"/>
        </w:rPr>
        <w:t xml:space="preserve"> et la théurgie</w:t>
      </w:r>
      <w:r w:rsidR="00C73AFE" w:rsidRPr="00D67DD6">
        <w:rPr>
          <w:noProof w:val="0"/>
          <w:lang w:val="fr-FR" w:eastAsia="en-US"/>
        </w:rPr>
        <w:fldChar w:fldCharType="begin"/>
      </w:r>
      <w:r w:rsidR="00C73AFE" w:rsidRPr="00D67DD6">
        <w:rPr>
          <w:noProof w:val="0"/>
          <w:lang w:val="fr-FR"/>
        </w:rPr>
        <w:instrText xml:space="preserve"> XE "</w:instrText>
      </w:r>
      <w:r w:rsidR="00C73AFE" w:rsidRPr="00D67DD6">
        <w:rPr>
          <w:noProof w:val="0"/>
          <w:lang w:val="fr-FR" w:eastAsia="en-US"/>
        </w:rPr>
        <w:instrText>théurgie</w:instrText>
      </w:r>
      <w:r w:rsidR="00C73AFE" w:rsidRPr="00D67DD6">
        <w:rPr>
          <w:noProof w:val="0"/>
          <w:lang w:val="fr-FR"/>
        </w:rPr>
        <w:instrText xml:space="preserve">" </w:instrText>
      </w:r>
      <w:r w:rsidR="00C73AFE" w:rsidRPr="00D67DD6">
        <w:rPr>
          <w:noProof w:val="0"/>
          <w:lang w:val="fr-FR" w:eastAsia="en-US"/>
        </w:rPr>
        <w:fldChar w:fldCharType="end"/>
      </w:r>
      <w:r w:rsidRPr="00D67DD6">
        <w:rPr>
          <w:noProof w:val="0"/>
          <w:lang w:val="fr-FR" w:eastAsia="en-US"/>
        </w:rPr>
        <w:t xml:space="preserve"> néoplatoniciennes. La vérité identitaire comme assimilation et comitation a besoin du démiurge actif. L’objectiviste doit continuellement remplacer dans le mode de </w:t>
      </w:r>
      <w:r w:rsidR="00D33E9B" w:rsidRPr="00D67DD6">
        <w:rPr>
          <w:noProof w:val="0"/>
          <w:lang w:val="fr-FR" w:eastAsia="en-US"/>
        </w:rPr>
        <w:t>« </w:t>
      </w:r>
      <w:r w:rsidRPr="00D67DD6">
        <w:rPr>
          <w:i/>
          <w:noProof w:val="0"/>
          <w:lang w:val="fr-FR" w:eastAsia="en-US"/>
        </w:rPr>
        <w:t>Ge-Stell</w:t>
      </w:r>
      <w:r w:rsidR="00D33E9B" w:rsidRPr="00D67DD6">
        <w:rPr>
          <w:noProof w:val="0"/>
          <w:lang w:val="fr-FR" w:eastAsia="en-US"/>
        </w:rPr>
        <w:t> »</w:t>
      </w:r>
      <w:r w:rsidR="00C73AFE" w:rsidRPr="00D67DD6">
        <w:rPr>
          <w:i/>
          <w:noProof w:val="0"/>
          <w:lang w:val="fr-FR" w:eastAsia="en-US"/>
        </w:rPr>
        <w:fldChar w:fldCharType="begin"/>
      </w:r>
      <w:r w:rsidR="00C73AFE" w:rsidRPr="00D67DD6">
        <w:rPr>
          <w:noProof w:val="0"/>
          <w:lang w:val="fr-FR"/>
        </w:rPr>
        <w:instrText xml:space="preserve"> XE "</w:instrText>
      </w:r>
      <w:r w:rsidR="00C73AFE" w:rsidRPr="00D67DD6">
        <w:rPr>
          <w:i/>
          <w:noProof w:val="0"/>
          <w:lang w:val="fr-FR" w:eastAsia="en-US"/>
        </w:rPr>
        <w:instrText>Ge-Stell</w:instrText>
      </w:r>
      <w:r w:rsidR="00C73AFE" w:rsidRPr="00D67DD6">
        <w:rPr>
          <w:noProof w:val="0"/>
          <w:lang w:val="fr-FR"/>
        </w:rPr>
        <w:instrText xml:space="preserve">" </w:instrText>
      </w:r>
      <w:r w:rsidR="00C73AFE" w:rsidRPr="00D67DD6">
        <w:rPr>
          <w:i/>
          <w:noProof w:val="0"/>
          <w:lang w:val="fr-FR" w:eastAsia="en-US"/>
        </w:rPr>
        <w:fldChar w:fldCharType="end"/>
      </w:r>
      <w:r w:rsidRPr="00D67DD6">
        <w:rPr>
          <w:noProof w:val="0"/>
          <w:lang w:val="fr-FR" w:eastAsia="en-US"/>
        </w:rPr>
        <w:t xml:space="preserve"> un sens de </w:t>
      </w:r>
      <w:r w:rsidR="00223043" w:rsidRPr="00D67DD6">
        <w:rPr>
          <w:noProof w:val="0"/>
          <w:lang w:val="fr-FR" w:eastAsia="en-US"/>
        </w:rPr>
        <w:t>l’existant</w:t>
      </w:r>
      <w:r w:rsidRPr="00D67DD6">
        <w:rPr>
          <w:noProof w:val="0"/>
          <w:lang w:val="fr-FR" w:eastAsia="en-US"/>
        </w:rPr>
        <w:t xml:space="preserve"> objectif par un autre. De cette façon, le nihilisme</w:t>
      </w:r>
      <w:r w:rsidR="00C73AFE" w:rsidRPr="00D67DD6">
        <w:rPr>
          <w:noProof w:val="0"/>
          <w:lang w:val="fr-FR" w:eastAsia="en-US"/>
        </w:rPr>
        <w:fldChar w:fldCharType="begin"/>
      </w:r>
      <w:r w:rsidR="00C73AFE" w:rsidRPr="00D67DD6">
        <w:rPr>
          <w:noProof w:val="0"/>
          <w:lang w:val="fr-FR"/>
        </w:rPr>
        <w:instrText xml:space="preserve"> XE "</w:instrText>
      </w:r>
      <w:r w:rsidR="00C73AFE" w:rsidRPr="00D67DD6">
        <w:rPr>
          <w:noProof w:val="0"/>
          <w:lang w:val="fr-FR" w:eastAsia="en-US"/>
        </w:rPr>
        <w:instrText>nihilisme</w:instrText>
      </w:r>
      <w:r w:rsidR="00C73AFE" w:rsidRPr="00D67DD6">
        <w:rPr>
          <w:noProof w:val="0"/>
          <w:lang w:val="fr-FR"/>
        </w:rPr>
        <w:instrText xml:space="preserve">" </w:instrText>
      </w:r>
      <w:r w:rsidR="00C73AFE" w:rsidRPr="00D67DD6">
        <w:rPr>
          <w:noProof w:val="0"/>
          <w:lang w:val="fr-FR" w:eastAsia="en-US"/>
        </w:rPr>
        <w:fldChar w:fldCharType="end"/>
      </w:r>
      <w:r w:rsidRPr="00D67DD6">
        <w:rPr>
          <w:noProof w:val="0"/>
          <w:lang w:val="fr-FR" w:eastAsia="en-US"/>
        </w:rPr>
        <w:t xml:space="preserve"> métaphysique de la science et de la technologie fait partie de la métaphysique objective qui procède </w:t>
      </w:r>
      <w:r w:rsidR="0035141A" w:rsidRPr="00D67DD6">
        <w:rPr>
          <w:noProof w:val="0"/>
          <w:lang w:val="fr-FR" w:eastAsia="en-US"/>
        </w:rPr>
        <w:t xml:space="preserve">méthodiquement </w:t>
      </w:r>
      <w:r w:rsidR="00866928" w:rsidRPr="00D67DD6">
        <w:rPr>
          <w:noProof w:val="0"/>
          <w:lang w:val="fr-FR" w:eastAsia="en-US"/>
        </w:rPr>
        <w:t>en mode de</w:t>
      </w:r>
      <w:r w:rsidRPr="00D67DD6">
        <w:rPr>
          <w:noProof w:val="0"/>
          <w:lang w:val="fr-FR" w:eastAsia="en-US"/>
        </w:rPr>
        <w:t xml:space="preserve"> </w:t>
      </w:r>
      <w:r w:rsidRPr="00D67DD6">
        <w:rPr>
          <w:i/>
          <w:noProof w:val="0"/>
          <w:lang w:val="fr-FR" w:eastAsia="en-US"/>
        </w:rPr>
        <w:t>circulus vitiosus</w:t>
      </w:r>
      <w:r w:rsidR="00C73AFE" w:rsidRPr="00D67DD6">
        <w:rPr>
          <w:i/>
          <w:noProof w:val="0"/>
          <w:lang w:val="fr-FR" w:eastAsia="en-US"/>
        </w:rPr>
        <w:fldChar w:fldCharType="begin"/>
      </w:r>
      <w:r w:rsidR="00C73AFE" w:rsidRPr="00D67DD6">
        <w:rPr>
          <w:noProof w:val="0"/>
          <w:lang w:val="fr-FR"/>
        </w:rPr>
        <w:instrText xml:space="preserve"> XE "</w:instrText>
      </w:r>
      <w:r w:rsidR="00C73AFE" w:rsidRPr="00D67DD6">
        <w:rPr>
          <w:i/>
          <w:noProof w:val="0"/>
          <w:lang w:val="fr-FR" w:eastAsia="en-US"/>
        </w:rPr>
        <w:instrText>circulus vitiosus</w:instrText>
      </w:r>
      <w:r w:rsidR="00C73AFE" w:rsidRPr="00D67DD6">
        <w:rPr>
          <w:noProof w:val="0"/>
          <w:lang w:val="fr-FR"/>
        </w:rPr>
        <w:instrText xml:space="preserve">" </w:instrText>
      </w:r>
      <w:r w:rsidR="00C73AFE" w:rsidRPr="00D67DD6">
        <w:rPr>
          <w:i/>
          <w:noProof w:val="0"/>
          <w:lang w:val="fr-FR" w:eastAsia="en-US"/>
        </w:rPr>
        <w:fldChar w:fldCharType="end"/>
      </w:r>
      <w:r w:rsidR="009E28AC" w:rsidRPr="00D67DD6">
        <w:rPr>
          <w:noProof w:val="0"/>
          <w:lang w:val="fr-FR" w:eastAsia="en-US"/>
        </w:rPr>
        <w:t xml:space="preserve"> nihiliste.</w:t>
      </w:r>
    </w:p>
    <w:p w14:paraId="425B065E" w14:textId="5DA544B7" w:rsidR="005D5A01" w:rsidRPr="00D67DD6" w:rsidRDefault="0029317D" w:rsidP="0029317D">
      <w:pPr>
        <w:rPr>
          <w:noProof w:val="0"/>
          <w:lang w:val="fr-FR" w:eastAsia="en-US"/>
        </w:rPr>
      </w:pPr>
      <w:r w:rsidRPr="00D67DD6">
        <w:rPr>
          <w:noProof w:val="0"/>
          <w:lang w:val="fr-FR" w:eastAsia="en-US"/>
        </w:rPr>
        <w:t>Dans les deux cas d’illumination</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illumination</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susmentionnés, la chose réellement existante perçue par les sens ne joue qu’un rôle secondaire dans les deux types de cognition (mystique, objective). Elle ne sert que de prélude à la seconde abstraction ou à l’observation directe, qui sont plus ou moins une activité autonome de l’esprit. Alfarabi insiste sur le fait </w:t>
      </w:r>
      <w:r w:rsidRPr="00D67DD6">
        <w:rPr>
          <w:noProof w:val="0"/>
          <w:lang w:val="fr-FR" w:eastAsia="en-US"/>
        </w:rPr>
        <w:lastRenderedPageBreak/>
        <w:t>que les formes individuelles de cognition issues de la première abstraction doivent actualiser le deuxième étage d’abstraction</w:t>
      </w:r>
      <w:r w:rsidR="00C73AFE" w:rsidRPr="00D67DD6">
        <w:rPr>
          <w:noProof w:val="0"/>
          <w:lang w:val="fr-FR" w:eastAsia="en-US"/>
        </w:rPr>
        <w:fldChar w:fldCharType="begin"/>
      </w:r>
      <w:r w:rsidR="00C73AFE" w:rsidRPr="00D67DD6">
        <w:rPr>
          <w:noProof w:val="0"/>
          <w:lang w:val="fr-FR"/>
        </w:rPr>
        <w:instrText xml:space="preserve"> XE "</w:instrText>
      </w:r>
      <w:r w:rsidR="00C73AFE" w:rsidRPr="00D67DD6">
        <w:rPr>
          <w:noProof w:val="0"/>
          <w:lang w:val="fr-FR" w:eastAsia="en-US"/>
        </w:rPr>
        <w:instrText>abstraction</w:instrText>
      </w:r>
      <w:r w:rsidR="00C73AFE" w:rsidRPr="00D67DD6">
        <w:rPr>
          <w:noProof w:val="0"/>
          <w:lang w:val="fr-FR"/>
        </w:rPr>
        <w:instrText xml:space="preserve">" </w:instrText>
      </w:r>
      <w:r w:rsidR="00C73AFE" w:rsidRPr="00D67DD6">
        <w:rPr>
          <w:noProof w:val="0"/>
          <w:lang w:val="fr-FR" w:eastAsia="en-US"/>
        </w:rPr>
        <w:fldChar w:fldCharType="end"/>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2.1.1). Avicenne n’en a plus besoin, car il avait complètement séparé la cognition sensuelle</w:t>
      </w:r>
      <w:r w:rsidR="000E199D" w:rsidRPr="00D67DD6">
        <w:rPr>
          <w:noProof w:val="0"/>
          <w:lang w:val="fr-FR" w:eastAsia="en-US"/>
        </w:rPr>
        <w:t xml:space="preserve"> et intellectuelle. Le rôle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a été ignoré dans le schéma de la cognition. Selon </w:t>
      </w:r>
      <w:r w:rsidR="00D14A69" w:rsidRPr="00D67DD6">
        <w:rPr>
          <w:noProof w:val="0"/>
          <w:lang w:val="fr-FR" w:eastAsia="en-US"/>
        </w:rPr>
        <w:t xml:space="preserve">l’écrit </w:t>
      </w:r>
      <w:r w:rsidR="00D14A69" w:rsidRPr="00D67DD6">
        <w:rPr>
          <w:i/>
          <w:noProof w:val="0"/>
          <w:lang w:val="fr-FR" w:eastAsia="en-US"/>
        </w:rPr>
        <w:t>De anima</w:t>
      </w:r>
      <w:r w:rsidRPr="00D67DD6">
        <w:rPr>
          <w:noProof w:val="0"/>
          <w:lang w:val="fr-FR" w:eastAsia="en-US"/>
        </w:rPr>
        <w:t xml:space="preserve">, l’intellect réceptif est nécessaire à la réception des </w:t>
      </w:r>
      <w:r w:rsidRPr="00D67DD6">
        <w:rPr>
          <w:i/>
          <w:noProof w:val="0"/>
          <w:lang w:val="fr-FR" w:eastAsia="en-US"/>
        </w:rPr>
        <w:t>species sensibilis</w:t>
      </w:r>
      <w:r w:rsidR="00C73AFE" w:rsidRPr="00D67DD6">
        <w:rPr>
          <w:i/>
          <w:noProof w:val="0"/>
          <w:lang w:val="fr-FR" w:eastAsia="en-US"/>
        </w:rPr>
        <w:fldChar w:fldCharType="begin"/>
      </w:r>
      <w:r w:rsidR="00C73AFE" w:rsidRPr="00D67DD6">
        <w:rPr>
          <w:noProof w:val="0"/>
          <w:lang w:val="fr-FR"/>
        </w:rPr>
        <w:instrText xml:space="preserve"> XE "</w:instrText>
      </w:r>
      <w:r w:rsidR="00C73AFE" w:rsidRPr="00D67DD6">
        <w:rPr>
          <w:i/>
          <w:noProof w:val="0"/>
          <w:lang w:val="fr-FR" w:eastAsia="en-US"/>
        </w:rPr>
        <w:instrText>species sensibilis</w:instrText>
      </w:r>
      <w:r w:rsidR="00C73AFE" w:rsidRPr="00D67DD6">
        <w:rPr>
          <w:noProof w:val="0"/>
          <w:lang w:val="fr-FR"/>
        </w:rPr>
        <w:instrText xml:space="preserve">" </w:instrText>
      </w:r>
      <w:r w:rsidR="00C73AFE" w:rsidRPr="00D67DD6">
        <w:rPr>
          <w:i/>
          <w:noProof w:val="0"/>
          <w:lang w:val="fr-FR" w:eastAsia="en-US"/>
        </w:rPr>
        <w:fldChar w:fldCharType="end"/>
      </w:r>
      <w:r w:rsidRPr="00D67DD6">
        <w:rPr>
          <w:noProof w:val="0"/>
          <w:lang w:val="fr-FR" w:eastAsia="en-US"/>
        </w:rPr>
        <w:t xml:space="preserve"> </w:t>
      </w:r>
      <w:r w:rsidR="00B04D67" w:rsidRPr="00D67DD6">
        <w:rPr>
          <w:noProof w:val="0"/>
          <w:lang w:val="fr-FR" w:eastAsia="en-US"/>
        </w:rPr>
        <w:t xml:space="preserve">qui sont </w:t>
      </w:r>
      <w:r w:rsidRPr="00D67DD6">
        <w:rPr>
          <w:noProof w:val="0"/>
          <w:lang w:val="fr-FR" w:eastAsia="en-US"/>
        </w:rPr>
        <w:t xml:space="preserve">transformées en </w:t>
      </w:r>
      <w:r w:rsidRPr="00D67DD6">
        <w:rPr>
          <w:i/>
          <w:noProof w:val="0"/>
          <w:lang w:val="fr-FR" w:eastAsia="en-US"/>
        </w:rPr>
        <w:t>species intelligibilis</w:t>
      </w:r>
      <w:r w:rsidR="00C73AFE" w:rsidRPr="00D67DD6">
        <w:rPr>
          <w:i/>
          <w:noProof w:val="0"/>
          <w:lang w:val="fr-FR" w:eastAsia="en-US"/>
        </w:rPr>
        <w:fldChar w:fldCharType="begin"/>
      </w:r>
      <w:r w:rsidR="00C73AFE" w:rsidRPr="00D67DD6">
        <w:rPr>
          <w:noProof w:val="0"/>
          <w:lang w:val="fr-FR"/>
        </w:rPr>
        <w:instrText xml:space="preserve"> XE "</w:instrText>
      </w:r>
      <w:r w:rsidR="00C73AFE" w:rsidRPr="00D67DD6">
        <w:rPr>
          <w:i/>
          <w:noProof w:val="0"/>
          <w:lang w:val="fr-FR" w:eastAsia="en-US"/>
        </w:rPr>
        <w:instrText>species intelligibilis</w:instrText>
      </w:r>
      <w:r w:rsidR="00C73AFE" w:rsidRPr="00D67DD6">
        <w:rPr>
          <w:noProof w:val="0"/>
          <w:lang w:val="fr-FR"/>
        </w:rPr>
        <w:instrText xml:space="preserve">" </w:instrText>
      </w:r>
      <w:r w:rsidR="00C73AFE" w:rsidRPr="00D67DD6">
        <w:rPr>
          <w:i/>
          <w:noProof w:val="0"/>
          <w:lang w:val="fr-FR" w:eastAsia="en-US"/>
        </w:rPr>
        <w:fldChar w:fldCharType="end"/>
      </w:r>
      <w:r w:rsidRPr="00D67DD6">
        <w:rPr>
          <w:noProof w:val="0"/>
          <w:lang w:val="fr-FR" w:eastAsia="en-US"/>
        </w:rPr>
        <w:t xml:space="preserve"> formelles et universelles. Dans le nouveau schéma, la composante active de l’intellect (</w:t>
      </w:r>
      <w:r w:rsidR="00C57352" w:rsidRPr="00C57352">
        <w:rPr>
          <w:i/>
          <w:noProof w:val="0"/>
          <w:lang w:val="fr-FR" w:eastAsia="en-US"/>
        </w:rPr>
        <w:t>intellectus</w:t>
      </w:r>
      <w:r w:rsidRPr="00D67DD6">
        <w:rPr>
          <w:i/>
          <w:noProof w:val="0"/>
          <w:lang w:val="fr-FR" w:eastAsia="en-US"/>
        </w:rPr>
        <w:t xml:space="preserve"> agens</w:t>
      </w:r>
      <w:r w:rsidR="00C73AFE" w:rsidRPr="00D67DD6">
        <w:rPr>
          <w:i/>
          <w:noProof w:val="0"/>
          <w:lang w:val="fr-FR" w:eastAsia="en-US"/>
        </w:rPr>
        <w:fldChar w:fldCharType="begin"/>
      </w:r>
      <w:r w:rsidR="00C73AFE" w:rsidRPr="00D67DD6">
        <w:rPr>
          <w:noProof w:val="0"/>
          <w:lang w:val="fr-FR"/>
        </w:rPr>
        <w:instrText xml:space="preserve"> XE "</w:instrText>
      </w:r>
      <w:r w:rsidR="00C57352" w:rsidRPr="00C57352">
        <w:rPr>
          <w:i/>
          <w:noProof w:val="0"/>
          <w:lang w:val="fr-FR" w:eastAsia="en-US"/>
        </w:rPr>
        <w:instrText>intellectus</w:instrText>
      </w:r>
      <w:r w:rsidR="00C73AFE" w:rsidRPr="00D67DD6">
        <w:rPr>
          <w:i/>
          <w:noProof w:val="0"/>
          <w:lang w:val="fr-FR" w:eastAsia="en-US"/>
        </w:rPr>
        <w:instrText xml:space="preserve"> agens</w:instrText>
      </w:r>
      <w:r w:rsidR="00C73AFE" w:rsidRPr="00D67DD6">
        <w:rPr>
          <w:noProof w:val="0"/>
          <w:lang w:val="fr-FR"/>
        </w:rPr>
        <w:instrText xml:space="preserve">" </w:instrText>
      </w:r>
      <w:r w:rsidR="00C73AFE" w:rsidRPr="00D67DD6">
        <w:rPr>
          <w:i/>
          <w:noProof w:val="0"/>
          <w:lang w:val="fr-FR" w:eastAsia="en-US"/>
        </w:rPr>
        <w:fldChar w:fldCharType="end"/>
      </w:r>
      <w:r w:rsidRPr="00D67DD6">
        <w:rPr>
          <w:noProof w:val="0"/>
          <w:lang w:val="fr-FR" w:eastAsia="en-US"/>
        </w:rPr>
        <w:t>) agit directement et immédia</w:t>
      </w:r>
      <w:r w:rsidR="002D2D2F">
        <w:rPr>
          <w:noProof w:val="0"/>
          <w:lang w:val="fr-FR" w:eastAsia="en-US"/>
        </w:rPr>
        <w:t xml:space="preserve">tement sur l’intellect acquis. Ce </w:t>
      </w:r>
      <w:r w:rsidR="00C57352" w:rsidRPr="00C57352">
        <w:rPr>
          <w:i/>
          <w:noProof w:val="0"/>
          <w:lang w:val="fr-FR" w:eastAsia="en-US"/>
        </w:rPr>
        <w:t>intellectus</w:t>
      </w:r>
      <w:r w:rsidRPr="00D67DD6">
        <w:rPr>
          <w:i/>
          <w:noProof w:val="0"/>
          <w:lang w:val="fr-FR" w:eastAsia="en-US"/>
        </w:rPr>
        <w:t xml:space="preserve"> adeptus</w:t>
      </w:r>
      <w:r w:rsidR="008D3FCD" w:rsidRPr="00D67DD6">
        <w:rPr>
          <w:i/>
          <w:noProof w:val="0"/>
          <w:lang w:val="fr-FR" w:eastAsia="en-US"/>
        </w:rPr>
        <w:fldChar w:fldCharType="begin"/>
      </w:r>
      <w:r w:rsidR="008D3FCD" w:rsidRPr="00D67DD6">
        <w:rPr>
          <w:noProof w:val="0"/>
          <w:lang w:val="fr-FR"/>
        </w:rPr>
        <w:instrText xml:space="preserve"> XE "</w:instrText>
      </w:r>
      <w:r w:rsidR="00C57352" w:rsidRPr="00C57352">
        <w:rPr>
          <w:i/>
          <w:noProof w:val="0"/>
          <w:lang w:val="fr-FR" w:eastAsia="en-US"/>
        </w:rPr>
        <w:instrText>intellectus</w:instrText>
      </w:r>
      <w:r w:rsidR="008D3FCD" w:rsidRPr="00D67DD6">
        <w:rPr>
          <w:i/>
          <w:noProof w:val="0"/>
          <w:lang w:val="fr-FR" w:eastAsia="en-US"/>
        </w:rPr>
        <w:instrText xml:space="preserve"> adeptus</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xml:space="preserve"> est actualisé dans l’âme non pas par sa propre activité ou par l’activité de l’intellect matériel en tant que cognition individuelle. Ce désavantage, cependant, est en même temps un grand avantage. L’âme actualisée par l’intellect actif est capable d’une forme supérieure d’autoréflexion et de conscience de soi. Cela ouvre le domaine de la certitude</w:t>
      </w:r>
      <w:r w:rsidR="00C73AFE" w:rsidRPr="00D67DD6">
        <w:rPr>
          <w:noProof w:val="0"/>
          <w:lang w:val="fr-FR" w:eastAsia="en-US"/>
        </w:rPr>
        <w:fldChar w:fldCharType="begin"/>
      </w:r>
      <w:r w:rsidR="00C73AFE" w:rsidRPr="00D67DD6">
        <w:rPr>
          <w:noProof w:val="0"/>
          <w:lang w:val="fr-FR"/>
        </w:rPr>
        <w:instrText xml:space="preserve"> XE "</w:instrText>
      </w:r>
      <w:r w:rsidR="00C73AFE" w:rsidRPr="00D67DD6">
        <w:rPr>
          <w:noProof w:val="0"/>
          <w:lang w:val="fr-FR" w:eastAsia="en-US"/>
        </w:rPr>
        <w:instrText>certitude</w:instrText>
      </w:r>
      <w:r w:rsidR="00C73AFE" w:rsidRPr="00D67DD6">
        <w:rPr>
          <w:noProof w:val="0"/>
          <w:lang w:val="fr-FR"/>
        </w:rPr>
        <w:instrText xml:space="preserve">" </w:instrText>
      </w:r>
      <w:r w:rsidR="00C73AFE" w:rsidRPr="00D67DD6">
        <w:rPr>
          <w:noProof w:val="0"/>
          <w:lang w:val="fr-FR" w:eastAsia="en-US"/>
        </w:rPr>
        <w:fldChar w:fldCharType="end"/>
      </w:r>
      <w:r w:rsidRPr="00D67DD6">
        <w:rPr>
          <w:noProof w:val="0"/>
          <w:lang w:val="fr-FR" w:eastAsia="en-US"/>
        </w:rPr>
        <w:t xml:space="preserve"> cartésienne </w:t>
      </w:r>
      <w:r w:rsidR="00BB2352" w:rsidRPr="00D67DD6">
        <w:rPr>
          <w:noProof w:val="0"/>
          <w:lang w:val="fr-FR" w:eastAsia="en-US"/>
        </w:rPr>
        <w:t>post</w:t>
      </w:r>
      <w:r w:rsidRPr="00D67DD6">
        <w:rPr>
          <w:noProof w:val="0"/>
          <w:lang w:val="fr-FR" w:eastAsia="en-US"/>
        </w:rPr>
        <w:t>moderne (</w:t>
      </w:r>
      <w:r w:rsidRPr="00D67DD6">
        <w:rPr>
          <w:i/>
          <w:noProof w:val="0"/>
          <w:lang w:val="fr-FR" w:eastAsia="en-US"/>
        </w:rPr>
        <w:t>certitudo</w:t>
      </w:r>
      <w:r w:rsidR="008D3FCD" w:rsidRPr="00D67DD6">
        <w:rPr>
          <w:i/>
          <w:noProof w:val="0"/>
          <w:lang w:val="fr-FR" w:eastAsia="en-US"/>
        </w:rPr>
        <w:fldChar w:fldCharType="begin"/>
      </w:r>
      <w:r w:rsidR="008D3FCD" w:rsidRPr="00D67DD6">
        <w:rPr>
          <w:noProof w:val="0"/>
          <w:lang w:val="fr-FR"/>
        </w:rPr>
        <w:instrText xml:space="preserve"> XE "</w:instrText>
      </w:r>
      <w:r w:rsidR="008D3FCD" w:rsidRPr="00D67DD6">
        <w:rPr>
          <w:i/>
          <w:noProof w:val="0"/>
          <w:lang w:val="fr-FR" w:eastAsia="en-US"/>
        </w:rPr>
        <w:instrText>certitudo</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liée au démiurge moderne conscient de lui-même. Le nouveau créateur n’est pas lié par le principe de réalité constitué par la causalité</w:t>
      </w:r>
      <w:r w:rsidR="00C73AFE" w:rsidRPr="00D67DD6">
        <w:rPr>
          <w:noProof w:val="0"/>
          <w:lang w:val="fr-FR" w:eastAsia="en-US"/>
        </w:rPr>
        <w:fldChar w:fldCharType="begin"/>
      </w:r>
      <w:r w:rsidR="00C73AFE" w:rsidRPr="00D67DD6">
        <w:rPr>
          <w:noProof w:val="0"/>
          <w:lang w:val="fr-FR"/>
        </w:rPr>
        <w:instrText xml:space="preserve"> XE "</w:instrText>
      </w:r>
      <w:r w:rsidR="00C73AFE" w:rsidRPr="00D67DD6">
        <w:rPr>
          <w:noProof w:val="0"/>
          <w:lang w:val="fr-FR" w:eastAsia="en-US"/>
        </w:rPr>
        <w:instrText>causalité</w:instrText>
      </w:r>
      <w:r w:rsidR="00C73AFE" w:rsidRPr="00D67DD6">
        <w:rPr>
          <w:noProof w:val="0"/>
          <w:lang w:val="fr-FR"/>
        </w:rPr>
        <w:instrText xml:space="preserve">" </w:instrText>
      </w:r>
      <w:r w:rsidR="00C73AFE" w:rsidRPr="00D67DD6">
        <w:rPr>
          <w:noProof w:val="0"/>
          <w:lang w:val="fr-FR" w:eastAsia="en-US"/>
        </w:rPr>
        <w:fldChar w:fldCharType="end"/>
      </w:r>
      <w:r w:rsidRPr="00D67DD6">
        <w:rPr>
          <w:noProof w:val="0"/>
          <w:lang w:val="fr-FR" w:eastAsia="en-US"/>
        </w:rPr>
        <w:t xml:space="preserve"> de la première substance. La certitude du démiurge moderne vient d’en haut et ensuite elle est prédite </w:t>
      </w:r>
      <w:r w:rsidR="00D14A69" w:rsidRPr="00D67DD6">
        <w:rPr>
          <w:noProof w:val="0"/>
          <w:lang w:val="fr-FR" w:eastAsia="en-US"/>
        </w:rPr>
        <w:t xml:space="preserve">d’en bas </w:t>
      </w:r>
      <w:r w:rsidRPr="00D67DD6">
        <w:rPr>
          <w:noProof w:val="0"/>
          <w:lang w:val="fr-FR" w:eastAsia="en-US"/>
        </w:rPr>
        <w:t xml:space="preserve">dans le mode </w:t>
      </w:r>
      <w:r w:rsidR="00431DF7" w:rsidRPr="00D67DD6">
        <w:rPr>
          <w:noProof w:val="0"/>
          <w:lang w:val="fr-FR" w:eastAsia="en-US"/>
        </w:rPr>
        <w:t xml:space="preserve">de comitation. L’intellect </w:t>
      </w:r>
      <w:r w:rsidRPr="00D67DD6">
        <w:rPr>
          <w:noProof w:val="0"/>
          <w:lang w:val="fr-FR" w:eastAsia="en-US"/>
        </w:rPr>
        <w:t xml:space="preserve">illuminé </w:t>
      </w:r>
      <w:r w:rsidR="00431DF7" w:rsidRPr="00D67DD6">
        <w:rPr>
          <w:noProof w:val="0"/>
          <w:lang w:val="fr-FR" w:eastAsia="en-US"/>
        </w:rPr>
        <w:t xml:space="preserve">ne </w:t>
      </w:r>
      <w:r w:rsidR="00E66795" w:rsidRPr="00D67DD6">
        <w:rPr>
          <w:noProof w:val="0"/>
          <w:lang w:val="fr-FR" w:eastAsia="en-US"/>
        </w:rPr>
        <w:t>reconnaît</w:t>
      </w:r>
      <w:r w:rsidRPr="00D67DD6">
        <w:rPr>
          <w:noProof w:val="0"/>
          <w:lang w:val="fr-FR" w:eastAsia="en-US"/>
        </w:rPr>
        <w:t xml:space="preserve"> </w:t>
      </w:r>
      <w:r w:rsidR="00431DF7" w:rsidRPr="00D67DD6">
        <w:rPr>
          <w:noProof w:val="0"/>
          <w:lang w:val="fr-FR" w:eastAsia="en-US"/>
        </w:rPr>
        <w:t xml:space="preserve">pas </w:t>
      </w:r>
      <w:r w:rsidRPr="00D67DD6">
        <w:rPr>
          <w:noProof w:val="0"/>
          <w:lang w:val="fr-FR" w:eastAsia="en-US"/>
        </w:rPr>
        <w:t xml:space="preserve">la totalité de </w:t>
      </w:r>
      <w:r w:rsidR="00223043" w:rsidRPr="00D67DD6">
        <w:rPr>
          <w:noProof w:val="0"/>
          <w:lang w:val="fr-FR" w:eastAsia="en-US"/>
        </w:rPr>
        <w:t>l’existant</w:t>
      </w:r>
      <w:r w:rsidRPr="00D67DD6">
        <w:rPr>
          <w:noProof w:val="0"/>
          <w:lang w:val="fr-FR" w:eastAsia="en-US"/>
        </w:rPr>
        <w:t xml:space="preserve"> à travers la causalité déterminée par le monde reconnu empiriquement. L’âme, tout co</w:t>
      </w:r>
      <w:r w:rsidR="0082158E" w:rsidRPr="00D67DD6">
        <w:rPr>
          <w:noProof w:val="0"/>
          <w:lang w:val="fr-FR" w:eastAsia="en-US"/>
        </w:rPr>
        <w:t>mme l’intellect divin d’Ibn Adi</w:t>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 xml:space="preserve">2.1), se contemple </w:t>
      </w:r>
      <w:r w:rsidR="004115E3" w:rsidRPr="00D67DD6">
        <w:rPr>
          <w:noProof w:val="0"/>
          <w:lang w:val="fr-FR" w:eastAsia="en-US"/>
        </w:rPr>
        <w:t xml:space="preserve">par </w:t>
      </w:r>
      <w:r w:rsidRPr="00D67DD6">
        <w:rPr>
          <w:noProof w:val="0"/>
          <w:lang w:val="fr-FR" w:eastAsia="en-US"/>
        </w:rPr>
        <w:t>elle-même et perçoit dans la même actualité l’objet de sa pensée.</w:t>
      </w:r>
      <w:r w:rsidRPr="00D67DD6">
        <w:rPr>
          <w:noProof w:val="0"/>
          <w:vertAlign w:val="superscript"/>
          <w:lang w:val="fr-FR"/>
        </w:rPr>
        <w:footnoteReference w:id="155"/>
      </w:r>
      <w:r w:rsidRPr="00D67DD6">
        <w:rPr>
          <w:noProof w:val="0"/>
          <w:lang w:val="fr-FR" w:eastAsia="en-US"/>
        </w:rPr>
        <w:t xml:space="preserve"> Dans cette autoréflexion de l’intellect moderne placé hors du monde se trouve le fondement du dualisme cartésien connu depuis l’expérience de pensée de l’« homme volant</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homme volant</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 d’Avicenne. Dans cette conception de l’abstraction, la chose connue ainsi que l’activité de l’âme individuelle deviennent de simples accidents, car l’abstraction procède de la direction de l’intellect actif. Selon Avicenne, le prophète et le savant illuminé en tant que sage éminent se distinguent du simple praticien et du sage ordinaire par un accès instantané et presque spontané à cett</w:t>
      </w:r>
      <w:r w:rsidR="005D5A01" w:rsidRPr="00D67DD6">
        <w:rPr>
          <w:noProof w:val="0"/>
          <w:lang w:val="fr-FR" w:eastAsia="en-US"/>
        </w:rPr>
        <w:t>e forme supérieure d’intellect.</w:t>
      </w:r>
    </w:p>
    <w:p w14:paraId="3910210F" w14:textId="05475A63" w:rsidR="0029317D" w:rsidRPr="00D67DD6" w:rsidRDefault="0029317D" w:rsidP="00DB1E0A">
      <w:pPr>
        <w:ind w:firstLine="397"/>
        <w:rPr>
          <w:noProof w:val="0"/>
          <w:lang w:val="fr-FR" w:eastAsia="en-US"/>
        </w:rPr>
      </w:pPr>
      <w:r w:rsidRPr="00D67DD6">
        <w:rPr>
          <w:noProof w:val="0"/>
          <w:lang w:val="fr-FR" w:eastAsia="en-US"/>
        </w:rPr>
        <w:lastRenderedPageBreak/>
        <w:t>L’</w:t>
      </w:r>
      <w:r w:rsidR="00095CDD" w:rsidRPr="00D67DD6">
        <w:rPr>
          <w:noProof w:val="0"/>
          <w:lang w:val="fr-FR" w:eastAsia="en-US"/>
        </w:rPr>
        <w:t>actualisation</w:t>
      </w:r>
      <w:r w:rsidRPr="00D67DD6">
        <w:rPr>
          <w:noProof w:val="0"/>
          <w:lang w:val="fr-FR" w:eastAsia="en-US"/>
        </w:rPr>
        <w:t xml:space="preserve"> par-derrière établit la nouvelle figure de l’intellectuel occidental, qui est complètement différente de la version humaniste originale d’Alfarabi (ch.</w:t>
      </w:r>
      <w:r w:rsidR="00B00D87" w:rsidRPr="00D67DD6">
        <w:rPr>
          <w:noProof w:val="0"/>
          <w:lang w:val="fr-FR" w:eastAsia="en-US"/>
        </w:rPr>
        <w:t> </w:t>
      </w:r>
      <w:r w:rsidRPr="00D67DD6">
        <w:rPr>
          <w:noProof w:val="0"/>
          <w:lang w:val="fr-FR" w:eastAsia="en-US"/>
        </w:rPr>
        <w:t>2.1.1). La version d’Alfarabi a été mise à jour plus tard par Siger et Dante</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Dante, A.</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L’intellect acquis d’Avicenne permet l’ascension vers le monde des formes pures (</w:t>
      </w:r>
      <w:r w:rsidR="00C57352" w:rsidRPr="00C57352">
        <w:rPr>
          <w:i/>
          <w:noProof w:val="0"/>
          <w:lang w:val="fr-FR" w:eastAsia="en-US"/>
        </w:rPr>
        <w:t>intellectus</w:t>
      </w:r>
      <w:r w:rsidRPr="00D67DD6">
        <w:rPr>
          <w:i/>
          <w:noProof w:val="0"/>
          <w:lang w:val="fr-FR" w:eastAsia="en-US"/>
        </w:rPr>
        <w:t xml:space="preserve"> sanctus</w:t>
      </w:r>
      <w:r w:rsidR="008D3FCD" w:rsidRPr="00D67DD6">
        <w:rPr>
          <w:i/>
          <w:noProof w:val="0"/>
          <w:lang w:val="fr-FR" w:eastAsia="en-US"/>
        </w:rPr>
        <w:fldChar w:fldCharType="begin"/>
      </w:r>
      <w:r w:rsidR="008D3FCD" w:rsidRPr="00D67DD6">
        <w:rPr>
          <w:noProof w:val="0"/>
          <w:lang w:val="fr-FR"/>
        </w:rPr>
        <w:instrText xml:space="preserve"> XE "</w:instrText>
      </w:r>
      <w:r w:rsidR="00C57352" w:rsidRPr="00C57352">
        <w:rPr>
          <w:i/>
          <w:noProof w:val="0"/>
          <w:lang w:val="fr-FR" w:eastAsia="en-US"/>
        </w:rPr>
        <w:instrText>intellectus</w:instrText>
      </w:r>
      <w:r w:rsidR="008D3FCD" w:rsidRPr="00D67DD6">
        <w:rPr>
          <w:i/>
          <w:noProof w:val="0"/>
          <w:lang w:val="fr-FR" w:eastAsia="en-US"/>
        </w:rPr>
        <w:instrText xml:space="preserve"> sanctus</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où il rejoint le donneur intellectuel de formes (</w:t>
      </w:r>
      <w:r w:rsidR="00E40CFC" w:rsidRPr="00D67DD6">
        <w:rPr>
          <w:i/>
          <w:noProof w:val="0"/>
          <w:lang w:val="fr-FR" w:eastAsia="en-US"/>
        </w:rPr>
        <w:t>Dator formarum</w:t>
      </w:r>
      <w:r w:rsidR="008D3FCD" w:rsidRPr="00D67DD6">
        <w:rPr>
          <w:i/>
          <w:noProof w:val="0"/>
          <w:lang w:val="fr-FR" w:eastAsia="en-US"/>
        </w:rPr>
        <w:fldChar w:fldCharType="begin"/>
      </w:r>
      <w:r w:rsidR="008D3FCD" w:rsidRPr="00D67DD6">
        <w:rPr>
          <w:noProof w:val="0"/>
          <w:lang w:val="fr-FR"/>
        </w:rPr>
        <w:instrText xml:space="preserve"> XE "</w:instrText>
      </w:r>
      <w:r w:rsidR="00E40CFC" w:rsidRPr="00D67DD6">
        <w:rPr>
          <w:i/>
          <w:noProof w:val="0"/>
          <w:lang w:val="fr-FR" w:eastAsia="en-US"/>
        </w:rPr>
        <w:instrText>Dator formarum</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xml:space="preserve">). Pour atteindre ce niveau de connaissance, il est nécessaire de permettre une connexion de l’imagination et </w:t>
      </w:r>
      <w:r w:rsidR="00C92703" w:rsidRPr="00D67DD6">
        <w:rPr>
          <w:noProof w:val="0"/>
          <w:lang w:val="fr-FR" w:eastAsia="en-US"/>
        </w:rPr>
        <w:t>de l’intellect avec le Premier intellect a</w:t>
      </w:r>
      <w:r w:rsidRPr="00D67DD6">
        <w:rPr>
          <w:noProof w:val="0"/>
          <w:lang w:val="fr-FR" w:eastAsia="en-US"/>
        </w:rPr>
        <w:t>ctif (</w:t>
      </w:r>
      <w:r w:rsidRPr="00D67DD6">
        <w:rPr>
          <w:i/>
          <w:noProof w:val="0"/>
          <w:lang w:val="fr-FR" w:eastAsia="en-US"/>
        </w:rPr>
        <w:t>al</w:t>
      </w:r>
      <w:r w:rsidR="001D2996" w:rsidRPr="00D67DD6">
        <w:rPr>
          <w:i/>
          <w:noProof w:val="0"/>
          <w:lang w:val="fr-FR" w:eastAsia="en-US"/>
        </w:rPr>
        <w:t>-</w:t>
      </w:r>
      <w:r w:rsidRPr="00D67DD6">
        <w:rPr>
          <w:i/>
          <w:noProof w:val="0"/>
          <w:lang w:val="fr-FR" w:eastAsia="en-US"/>
        </w:rPr>
        <w:t>'aql al-awwal</w:t>
      </w:r>
      <w:r w:rsidRPr="00D67DD6">
        <w:rPr>
          <w:noProof w:val="0"/>
          <w:lang w:val="fr-FR" w:eastAsia="en-US"/>
        </w:rPr>
        <w:t xml:space="preserve">). Le mystique intellectuel doit approfondir l’imagination spirituelle et </w:t>
      </w:r>
      <w:r w:rsidR="00962E76" w:rsidRPr="00962E76">
        <w:rPr>
          <w:i/>
          <w:noProof w:val="0"/>
          <w:lang w:val="fr-FR" w:eastAsia="en-US"/>
        </w:rPr>
        <w:t>illuminatio</w:t>
      </w:r>
      <w:r w:rsidRPr="00D67DD6">
        <w:rPr>
          <w:noProof w:val="0"/>
          <w:lang w:val="fr-FR" w:eastAsia="en-US"/>
        </w:rPr>
        <w:t>n (</w:t>
      </w:r>
      <w:r w:rsidRPr="00D67DD6">
        <w:rPr>
          <w:i/>
          <w:noProof w:val="0"/>
          <w:lang w:val="fr-FR" w:eastAsia="en-US"/>
        </w:rPr>
        <w:t>ilhām</w:t>
      </w:r>
      <w:r w:rsidR="008D3FCD" w:rsidRPr="00D67DD6">
        <w:rPr>
          <w:i/>
          <w:noProof w:val="0"/>
          <w:lang w:val="fr-FR" w:eastAsia="en-US"/>
        </w:rPr>
        <w:fldChar w:fldCharType="begin"/>
      </w:r>
      <w:r w:rsidR="008D3FCD" w:rsidRPr="00D67DD6">
        <w:rPr>
          <w:noProof w:val="0"/>
          <w:lang w:val="fr-FR"/>
        </w:rPr>
        <w:instrText xml:space="preserve"> XE "</w:instrText>
      </w:r>
      <w:r w:rsidR="008D3FCD" w:rsidRPr="00D67DD6">
        <w:rPr>
          <w:i/>
          <w:noProof w:val="0"/>
          <w:lang w:val="fr-FR" w:eastAsia="en-US"/>
        </w:rPr>
        <w:instrText>ilhām</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afin de passer à une connexion complète avec l’intellect actif des substances immatérielles (</w:t>
      </w:r>
      <w:r w:rsidRPr="00D67DD6">
        <w:rPr>
          <w:i/>
          <w:noProof w:val="0"/>
          <w:lang w:val="fr-FR" w:eastAsia="en-US"/>
        </w:rPr>
        <w:t>al</w:t>
      </w:r>
      <w:r w:rsidR="001D2996" w:rsidRPr="00D67DD6">
        <w:rPr>
          <w:i/>
          <w:noProof w:val="0"/>
          <w:lang w:val="fr-FR" w:eastAsia="en-US"/>
        </w:rPr>
        <w:t>-</w:t>
      </w:r>
      <w:r w:rsidRPr="00D67DD6">
        <w:rPr>
          <w:i/>
          <w:noProof w:val="0"/>
          <w:lang w:val="fr-FR" w:eastAsia="en-US"/>
        </w:rPr>
        <w:t>'uqūlu al-fa'āl</w:t>
      </w:r>
      <w:r w:rsidRPr="00D67DD6">
        <w:rPr>
          <w:noProof w:val="0"/>
          <w:lang w:val="fr-FR" w:eastAsia="en-US"/>
        </w:rPr>
        <w:t xml:space="preserve">). </w:t>
      </w:r>
      <w:r w:rsidR="002D2D2F">
        <w:rPr>
          <w:noProof w:val="0"/>
          <w:lang w:val="fr-FR" w:eastAsia="en-US"/>
        </w:rPr>
        <w:t xml:space="preserve">Ensuite,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séparé fait entrer les formes immatérielles et actualisées dans l’âme humaine. L’âme acquiert ainsi la vision prophétique (</w:t>
      </w:r>
      <w:r w:rsidRPr="00D67DD6">
        <w:rPr>
          <w:i/>
          <w:noProof w:val="0"/>
          <w:lang w:val="fr-FR" w:eastAsia="en-US"/>
        </w:rPr>
        <w:t>waḥy</w:t>
      </w:r>
      <w:r w:rsidRPr="00D67DD6">
        <w:rPr>
          <w:noProof w:val="0"/>
          <w:lang w:val="fr-FR" w:eastAsia="en-US"/>
        </w:rPr>
        <w:t>), qui permet la communication du prophète avec le monde des êtres angéliques (Gardet</w:t>
      </w:r>
      <w:r w:rsidR="00B00D87" w:rsidRPr="00D67DD6">
        <w:rPr>
          <w:noProof w:val="0"/>
          <w:lang w:val="fr-FR" w:eastAsia="en-US"/>
        </w:rPr>
        <w:t> </w:t>
      </w:r>
      <w:r w:rsidRPr="00D67DD6">
        <w:rPr>
          <w:noProof w:val="0"/>
          <w:lang w:val="fr-FR" w:eastAsia="en-US"/>
        </w:rPr>
        <w:t>1951, 90–94). Dans la mystique du soufisme</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soufisme</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l’intellect humain voit l’ange comme le messager de </w:t>
      </w:r>
      <w:r w:rsidR="001526B5" w:rsidRPr="00D67DD6">
        <w:rPr>
          <w:noProof w:val="0"/>
          <w:lang w:val="fr-FR" w:eastAsia="en-US"/>
        </w:rPr>
        <w:t>Dieu</w:t>
      </w:r>
      <w:r w:rsidRPr="00D67DD6">
        <w:rPr>
          <w:noProof w:val="0"/>
          <w:lang w:val="fr-FR" w:eastAsia="en-US"/>
        </w:rPr>
        <w:t xml:space="preserve"> et écoute sa voix tout comme le prophète Muhammad</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Muhammad</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Le néoplatonisme considère l’imagination </w:t>
      </w:r>
      <w:r w:rsidR="001E4025" w:rsidRPr="00D67DD6">
        <w:rPr>
          <w:noProof w:val="0"/>
          <w:lang w:val="fr-FR" w:eastAsia="en-US"/>
        </w:rPr>
        <w:t xml:space="preserve">comme </w:t>
      </w:r>
      <w:r w:rsidRPr="00D67DD6">
        <w:rPr>
          <w:noProof w:val="0"/>
          <w:lang w:val="fr-FR" w:eastAsia="en-US"/>
        </w:rPr>
        <w:t>une activité secondaire liée aux sens. Avicenna accorde à l’imagination</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imagination</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un rôle important dans le nouveau mysticisme. Les recherches d’Avicenne sont basées sur la révélation dans les rêves qui avaient une importance fondamentale pour lui.</w:t>
      </w:r>
      <w:r w:rsidRPr="00D67DD6">
        <w:rPr>
          <w:noProof w:val="0"/>
          <w:vertAlign w:val="superscript"/>
          <w:lang w:val="fr-FR"/>
        </w:rPr>
        <w:footnoteReference w:id="156"/>
      </w:r>
      <w:r w:rsidRPr="00D67DD6">
        <w:rPr>
          <w:noProof w:val="0"/>
          <w:lang w:val="fr-FR" w:eastAsia="en-US"/>
        </w:rPr>
        <w:t xml:space="preserve"> Avicenne souligne que dans le rêve il aurait obtenu un</w:t>
      </w:r>
      <w:r w:rsidR="001E4025" w:rsidRPr="00D67DD6">
        <w:rPr>
          <w:noProof w:val="0"/>
          <w:lang w:val="fr-FR" w:eastAsia="en-US"/>
        </w:rPr>
        <w:t xml:space="preserve">e intuition </w:t>
      </w:r>
      <w:r w:rsidRPr="00D67DD6">
        <w:rPr>
          <w:noProof w:val="0"/>
          <w:lang w:val="fr-FR" w:eastAsia="en-US"/>
        </w:rPr>
        <w:t>direct</w:t>
      </w:r>
      <w:r w:rsidR="001E4025" w:rsidRPr="00D67DD6">
        <w:rPr>
          <w:noProof w:val="0"/>
          <w:lang w:val="fr-FR" w:eastAsia="en-US"/>
        </w:rPr>
        <w:t>e</w:t>
      </w:r>
      <w:r w:rsidRPr="00D67DD6">
        <w:rPr>
          <w:noProof w:val="0"/>
          <w:lang w:val="fr-FR" w:eastAsia="en-US"/>
        </w:rPr>
        <w:t xml:space="preserve"> du lien intermédiaire du jugement scientifique. L’herméneutique interpr</w:t>
      </w:r>
      <w:r w:rsidR="001E4025" w:rsidRPr="00D67DD6">
        <w:rPr>
          <w:noProof w:val="0"/>
          <w:lang w:val="fr-FR" w:eastAsia="en-US"/>
        </w:rPr>
        <w:t>è</w:t>
      </w:r>
      <w:r w:rsidRPr="00D67DD6">
        <w:rPr>
          <w:noProof w:val="0"/>
          <w:lang w:val="fr-FR" w:eastAsia="en-US"/>
        </w:rPr>
        <w:t>t</w:t>
      </w:r>
      <w:r w:rsidR="001E4025" w:rsidRPr="00D67DD6">
        <w:rPr>
          <w:noProof w:val="0"/>
          <w:lang w:val="fr-FR" w:eastAsia="en-US"/>
        </w:rPr>
        <w:t>e</w:t>
      </w:r>
      <w:r w:rsidRPr="00D67DD6">
        <w:rPr>
          <w:noProof w:val="0"/>
          <w:lang w:val="fr-FR" w:eastAsia="en-US"/>
        </w:rPr>
        <w:t xml:space="preserve"> le rôle du </w:t>
      </w:r>
      <w:r w:rsidRPr="00D67DD6">
        <w:rPr>
          <w:i/>
          <w:noProof w:val="0"/>
          <w:lang w:val="fr-FR" w:eastAsia="en-US"/>
        </w:rPr>
        <w:t>medium</w:t>
      </w:r>
      <w:r w:rsidR="008D3FCD" w:rsidRPr="00D67DD6">
        <w:rPr>
          <w:i/>
          <w:noProof w:val="0"/>
          <w:lang w:val="fr-FR" w:eastAsia="en-US"/>
        </w:rPr>
        <w:fldChar w:fldCharType="begin"/>
      </w:r>
      <w:r w:rsidR="008D3FCD" w:rsidRPr="00D67DD6">
        <w:rPr>
          <w:noProof w:val="0"/>
          <w:lang w:val="fr-FR"/>
        </w:rPr>
        <w:instrText xml:space="preserve"> XE "</w:instrText>
      </w:r>
      <w:r w:rsidR="008D3FCD" w:rsidRPr="00D67DD6">
        <w:rPr>
          <w:i/>
          <w:noProof w:val="0"/>
          <w:lang w:val="fr-FR" w:eastAsia="en-US"/>
        </w:rPr>
        <w:instrText>medium</w:instrText>
      </w:r>
      <w:r w:rsidR="008D3FCD" w:rsidRPr="00D67DD6">
        <w:rPr>
          <w:noProof w:val="0"/>
          <w:lang w:val="fr-FR"/>
        </w:rPr>
        <w:instrText xml:space="preserve">" </w:instrText>
      </w:r>
      <w:r w:rsidR="008D3FCD" w:rsidRPr="00D67DD6">
        <w:rPr>
          <w:i/>
          <w:noProof w:val="0"/>
          <w:lang w:val="fr-FR" w:eastAsia="en-US"/>
        </w:rPr>
        <w:fldChar w:fldCharType="end"/>
      </w:r>
      <w:r w:rsidRPr="00D67DD6">
        <w:rPr>
          <w:noProof w:val="0"/>
          <w:lang w:val="fr-FR" w:eastAsia="en-US"/>
        </w:rPr>
        <w:t xml:space="preserve"> comme la base de sa métaphysique placée au carrefour de l’intellect acquis et actif. La recherche d’un aperçu intuitif de la forme objective de la cognition scientifique ne s’est pas déroulée dans la réalité, mais dans les rêves. Descartes</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Descartes, R.</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créa s</w:t>
      </w:r>
      <w:r w:rsidR="005A4F62" w:rsidRPr="00D67DD6">
        <w:rPr>
          <w:noProof w:val="0"/>
          <w:lang w:val="fr-FR" w:eastAsia="en-US"/>
        </w:rPr>
        <w:t xml:space="preserve">on analogie postmoderne dans </w:t>
      </w:r>
      <w:r w:rsidRPr="00D67DD6">
        <w:rPr>
          <w:i/>
          <w:noProof w:val="0"/>
          <w:lang w:val="fr-FR" w:eastAsia="en-US"/>
        </w:rPr>
        <w:t>Discours de la méthode</w:t>
      </w:r>
      <w:r w:rsidRPr="00D67DD6">
        <w:rPr>
          <w:noProof w:val="0"/>
          <w:lang w:val="fr-FR" w:eastAsia="en-US"/>
        </w:rPr>
        <w:t xml:space="preserve"> en mentionnant ses rêves dans la nuit du 10 novembre 1619. Le fondement métaphysique de la science objective repose sur un double rêve du premier moderniste et du premier postmoderniste. L’objectivité est </w:t>
      </w:r>
      <w:r w:rsidRPr="00D67DD6">
        <w:rPr>
          <w:noProof w:val="0"/>
          <w:lang w:val="fr-FR" w:eastAsia="en-US"/>
        </w:rPr>
        <w:lastRenderedPageBreak/>
        <w:t xml:space="preserve">fondée par des puissances irrationnelles à travers le sens onirique de la réalité. L’herméneutique doit résoudre la question de savoir si l’onirologie moderne d’Avicenne et de Descartes est dirigée par les puissances musicales de la Vérité ou par les </w:t>
      </w:r>
      <w:r w:rsidR="00CE45F2" w:rsidRPr="00D67DD6">
        <w:rPr>
          <w:noProof w:val="0"/>
          <w:lang w:val="fr-FR" w:eastAsia="en-US"/>
        </w:rPr>
        <w:t xml:space="preserve">puissances </w:t>
      </w:r>
      <w:r w:rsidRPr="00D67DD6">
        <w:rPr>
          <w:noProof w:val="0"/>
          <w:lang w:val="fr-FR" w:eastAsia="en-US"/>
        </w:rPr>
        <w:t xml:space="preserve">divines de la Vengeance. La vision gnostique des modernistes néoplatoniciens a été condamnée à l’époque du nihilisme métaphysique par Nietzsche, qui rejetait en principe ce monde parallèle de « neurasthéniques » intellectuels </w:t>
      </w:r>
      <w:r w:rsidR="001E4025" w:rsidRPr="00D67DD6">
        <w:rPr>
          <w:noProof w:val="0"/>
          <w:lang w:val="fr-FR" w:eastAsia="en-US"/>
        </w:rPr>
        <w:t>dévoués aux</w:t>
      </w:r>
      <w:r w:rsidRPr="00D67DD6">
        <w:rPr>
          <w:noProof w:val="0"/>
          <w:lang w:val="fr-FR" w:eastAsia="en-US"/>
        </w:rPr>
        <w:t xml:space="preserve"> diverses formes de platonisme.</w:t>
      </w:r>
      <w:r w:rsidRPr="00D67DD6">
        <w:rPr>
          <w:rStyle w:val="Znakapoznpodarou"/>
          <w:noProof w:val="0"/>
          <w:lang w:val="fr-FR"/>
        </w:rPr>
        <w:footnoteReference w:id="157"/>
      </w:r>
      <w:r w:rsidRPr="00D67DD6">
        <w:rPr>
          <w:noProof w:val="0"/>
          <w:lang w:val="fr-FR" w:eastAsia="en-US"/>
        </w:rPr>
        <w:t xml:space="preserve"> La métaphysique de la chimère</w:t>
      </w:r>
      <w:r w:rsidR="008D3FCD" w:rsidRPr="00D67DD6">
        <w:rPr>
          <w:noProof w:val="0"/>
          <w:lang w:val="fr-FR" w:eastAsia="en-US"/>
        </w:rPr>
        <w:fldChar w:fldCharType="begin"/>
      </w:r>
      <w:r w:rsidR="008D3FCD" w:rsidRPr="00D67DD6">
        <w:rPr>
          <w:noProof w:val="0"/>
          <w:lang w:val="fr-FR"/>
        </w:rPr>
        <w:instrText xml:space="preserve"> XE "</w:instrText>
      </w:r>
      <w:r w:rsidR="008D3FCD" w:rsidRPr="00D67DD6">
        <w:rPr>
          <w:noProof w:val="0"/>
          <w:lang w:val="fr-FR" w:eastAsia="en-US"/>
        </w:rPr>
        <w:instrText>métaphysique de la chimère</w:instrText>
      </w:r>
      <w:r w:rsidR="008D3FCD" w:rsidRPr="00D67DD6">
        <w:rPr>
          <w:noProof w:val="0"/>
          <w:lang w:val="fr-FR"/>
        </w:rPr>
        <w:instrText xml:space="preserve">" </w:instrText>
      </w:r>
      <w:r w:rsidR="008D3FCD" w:rsidRPr="00D67DD6">
        <w:rPr>
          <w:noProof w:val="0"/>
          <w:lang w:val="fr-FR" w:eastAsia="en-US"/>
        </w:rPr>
        <w:fldChar w:fldCharType="end"/>
      </w:r>
      <w:r w:rsidRPr="00D67DD6">
        <w:rPr>
          <w:noProof w:val="0"/>
          <w:lang w:val="fr-FR" w:eastAsia="en-US"/>
        </w:rPr>
        <w:t xml:space="preserve"> d’Henri de</w:t>
      </w:r>
      <w:r w:rsidR="006E6F11" w:rsidRPr="00D67DD6">
        <w:rPr>
          <w:noProof w:val="0"/>
          <w:lang w:val="fr-FR" w:eastAsia="en-US"/>
        </w:rPr>
        <w:t> </w:t>
      </w:r>
      <w:r w:rsidRPr="00D67DD6">
        <w:rPr>
          <w:noProof w:val="0"/>
          <w:lang w:val="fr-FR" w:eastAsia="en-US"/>
        </w:rPr>
        <w:t xml:space="preserve">Gand (OBJ III, ch. 5.2.2) </w:t>
      </w:r>
      <w:r w:rsidR="001E4025" w:rsidRPr="00D67DD6">
        <w:rPr>
          <w:noProof w:val="0"/>
          <w:lang w:val="fr-FR" w:eastAsia="en-US"/>
        </w:rPr>
        <w:t xml:space="preserve">achève </w:t>
      </w:r>
      <w:r w:rsidRPr="00D67DD6">
        <w:rPr>
          <w:noProof w:val="0"/>
          <w:lang w:val="fr-FR" w:eastAsia="en-US"/>
        </w:rPr>
        <w:t xml:space="preserve">la </w:t>
      </w:r>
      <w:r w:rsidR="001E4025" w:rsidRPr="00D67DD6">
        <w:rPr>
          <w:noProof w:val="0"/>
          <w:lang w:val="fr-FR" w:eastAsia="en-US"/>
        </w:rPr>
        <w:t xml:space="preserve">première </w:t>
      </w:r>
      <w:r w:rsidRPr="00D67DD6">
        <w:rPr>
          <w:noProof w:val="0"/>
          <w:lang w:val="fr-FR" w:eastAsia="en-US"/>
        </w:rPr>
        <w:t xml:space="preserve">figure de l’interprétation moderne du monde. Le fondement de l’objectivité à l’aide du rêve des deux illuminés montre que le pouvoir de la vision objective est indirectement proportionnel à l’influence de la réalité extérieure sur la </w:t>
      </w:r>
      <w:r w:rsidR="001E4025" w:rsidRPr="00D67DD6">
        <w:rPr>
          <w:noProof w:val="0"/>
          <w:lang w:val="fr-FR" w:eastAsia="en-US"/>
        </w:rPr>
        <w:t xml:space="preserve">pensée </w:t>
      </w:r>
      <w:r w:rsidRPr="00D67DD6">
        <w:rPr>
          <w:noProof w:val="0"/>
          <w:lang w:val="fr-FR" w:eastAsia="en-US"/>
        </w:rPr>
        <w:t xml:space="preserve">moderne. </w:t>
      </w:r>
    </w:p>
    <w:p w14:paraId="3AD11F48" w14:textId="77777777" w:rsidR="001B6646" w:rsidRPr="00D67DD6" w:rsidRDefault="001B6646" w:rsidP="00F665CD">
      <w:pPr>
        <w:pStyle w:val="Nadpis3"/>
        <w:rPr>
          <w:noProof w:val="0"/>
          <w:lang w:val="fr-FR"/>
        </w:rPr>
      </w:pPr>
      <w:r w:rsidRPr="00D67DD6">
        <w:rPr>
          <w:noProof w:val="0"/>
          <w:lang w:val="fr-FR"/>
        </w:rPr>
        <w:br w:type="page"/>
      </w:r>
      <w:bookmarkStart w:id="25" w:name="_Toc162093425"/>
      <w:r w:rsidR="00AB4C00" w:rsidRPr="00D67DD6">
        <w:rPr>
          <w:noProof w:val="0"/>
          <w:lang w:val="fr-FR"/>
        </w:rPr>
        <w:lastRenderedPageBreak/>
        <w:t>2.3.3 O</w:t>
      </w:r>
      <w:r w:rsidRPr="00D67DD6">
        <w:rPr>
          <w:noProof w:val="0"/>
          <w:lang w:val="fr-FR"/>
        </w:rPr>
        <w:t>ntothéologie</w:t>
      </w:r>
      <w:r w:rsidR="000A105F" w:rsidRPr="00D67DD6">
        <w:rPr>
          <w:noProof w:val="0"/>
          <w:lang w:val="fr-FR"/>
        </w:rPr>
        <w:t xml:space="preserve"> et </w:t>
      </w:r>
      <w:r w:rsidR="001526B5" w:rsidRPr="00D67DD6">
        <w:rPr>
          <w:noProof w:val="0"/>
          <w:lang w:val="fr-FR"/>
        </w:rPr>
        <w:t>Dieu</w:t>
      </w:r>
      <w:r w:rsidR="00AB4C00" w:rsidRPr="00D67DD6">
        <w:rPr>
          <w:noProof w:val="0"/>
          <w:lang w:val="fr-FR"/>
        </w:rPr>
        <w:t xml:space="preserve"> moderne</w:t>
      </w:r>
      <w:bookmarkEnd w:id="25"/>
    </w:p>
    <w:p w14:paraId="03A9D70A" w14:textId="4EE2C3E1" w:rsidR="0014069E" w:rsidRPr="00D67DD6" w:rsidRDefault="0014069E" w:rsidP="004470AA">
      <w:pPr>
        <w:rPr>
          <w:noProof w:val="0"/>
          <w:lang w:val="fr-FR" w:eastAsia="en-US"/>
        </w:rPr>
      </w:pPr>
      <w:r w:rsidRPr="00D67DD6">
        <w:rPr>
          <w:noProof w:val="0"/>
          <w:lang w:val="fr-FR" w:eastAsia="en-US"/>
        </w:rPr>
        <w:t xml:space="preserve">Le tournant décisif d’Avicenne de la pensée jeta les bases de la première philosophie moderne, qui a été actualisée par Descartes et après lui par Husserl. Le modernisme opta pour la voie directe de la cognition vers les soi-disant choses elles-mêmes. Comme il a mis entre parenthèses la réalité sensuelle, il est clair que cette « chose » ne peut pas être la substance première aristotélicienne, mais le simulacre sophistique. La détermination objective des individus faite en mode singulier et universel à la fois établit la théorie objective de la vérité comme la certitude évidente de la cognition. Avicenne trouva une nouvelle voie de la correspondance de la pensée avec l’existant objectivement déterminé du troisième genre. Le premier moderniste transmet à l’Occident la théorie identitaire de la vérité. Elle a été introduite dans la scolastique par l’ouvrage </w:t>
      </w:r>
      <w:r w:rsidRPr="00D67DD6">
        <w:rPr>
          <w:i/>
          <w:noProof w:val="0"/>
          <w:lang w:val="fr-FR" w:eastAsia="en-US"/>
        </w:rPr>
        <w:t>Summa de bono</w:t>
      </w:r>
      <w:r w:rsidRPr="00D67DD6">
        <w:rPr>
          <w:noProof w:val="0"/>
          <w:lang w:val="fr-FR" w:eastAsia="en-US"/>
        </w:rPr>
        <w:t xml:space="preserve"> (vers 1230) de Philippe Chancelier. Avicenne ne considère pas la vérité comme une similitude entre la chose et l’intellect, qui est donnée par l’imposition hyparchique du sens à partir de la substance première. Il n’y a pas de correspondance entre la réalité et la pensée chez Avicenne, mais une identité de deux existants du troisième genre. L’abstraction aristotélicienne est remplacée par la dénudation moderne, qui voit et compare les essences pures. L’identité est donnée comme un accord objectif dans le mode </w:t>
      </w:r>
      <w:r w:rsidRPr="00D67DD6">
        <w:rPr>
          <w:i/>
          <w:noProof w:val="0"/>
          <w:lang w:val="fr-FR" w:eastAsia="en-US"/>
        </w:rPr>
        <w:t>per prius</w:t>
      </w:r>
      <w:r w:rsidRPr="00D67DD6">
        <w:rPr>
          <w:noProof w:val="0"/>
          <w:lang w:val="fr-FR" w:eastAsia="en-US"/>
        </w:rPr>
        <w:t>. La vérité dans la modernité ne signifie pas du tout une abstraction des formes intelligibles existant dans l’intellect, mais l’égalité des formes objectives, qui sont considérées dans l’intuition directe et par dénudation (</w:t>
      </w:r>
      <w:r w:rsidRPr="00D67DD6">
        <w:rPr>
          <w:i/>
          <w:noProof w:val="0"/>
          <w:lang w:val="fr-FR" w:eastAsia="en-US"/>
        </w:rPr>
        <w:t>aequatio</w:t>
      </w:r>
      <w:r w:rsidRPr="00D67DD6">
        <w:rPr>
          <w:noProof w:val="0"/>
          <w:lang w:val="fr-FR" w:eastAsia="en-US"/>
        </w:rPr>
        <w:t xml:space="preserve">). La citation suivante établit la première théorie moderne de la vérité comme une correspondance objective </w:t>
      </w:r>
      <w:r w:rsidRPr="00D67DD6">
        <w:rPr>
          <w:i/>
          <w:noProof w:val="0"/>
          <w:lang w:val="fr-FR" w:eastAsia="en-US"/>
        </w:rPr>
        <w:t xml:space="preserve">per prius, </w:t>
      </w:r>
      <w:r w:rsidRPr="00D67DD6">
        <w:rPr>
          <w:noProof w:val="0"/>
          <w:lang w:val="fr-FR" w:eastAsia="en-US"/>
        </w:rPr>
        <w:t>au-delà de la chose réelle.</w:t>
      </w:r>
      <w:r w:rsidRPr="00D67DD6">
        <w:rPr>
          <w:rStyle w:val="Znakapoznpodarou"/>
          <w:noProof w:val="0"/>
          <w:szCs w:val="18"/>
          <w:lang w:val="fr-FR"/>
        </w:rPr>
        <w:footnoteReference w:id="158"/>
      </w:r>
      <w:r w:rsidRPr="00D67DD6">
        <w:rPr>
          <w:noProof w:val="0"/>
          <w:lang w:val="fr-FR" w:eastAsia="en-US"/>
        </w:rPr>
        <w:t xml:space="preserve"> La citation définit le concept de vérité chez Avicenne et confirme pleinement le sophisme moderne effectué par la plurivocité du terme « </w:t>
      </w:r>
      <w:r w:rsidRPr="00D67DD6">
        <w:rPr>
          <w:i/>
          <w:noProof w:val="0"/>
          <w:lang w:val="fr-FR" w:eastAsia="en-US"/>
        </w:rPr>
        <w:t>res</w:t>
      </w:r>
      <w:r w:rsidRPr="00D67DD6">
        <w:rPr>
          <w:noProof w:val="0"/>
          <w:lang w:val="fr-FR" w:eastAsia="en-US"/>
        </w:rPr>
        <w:t> ». La définition de la vérité commence par l’existant objectif qui est séparé des substances réelles (</w:t>
      </w:r>
      <w:r w:rsidRPr="00D67DD6">
        <w:rPr>
          <w:i/>
          <w:noProof w:val="0"/>
          <w:lang w:val="fr-FR" w:eastAsia="en-US"/>
        </w:rPr>
        <w:t>esse absolute in singularibus</w:t>
      </w:r>
      <w:r w:rsidRPr="00D67DD6">
        <w:rPr>
          <w:noProof w:val="0"/>
          <w:lang w:val="fr-FR" w:eastAsia="en-US"/>
        </w:rPr>
        <w:t xml:space="preserve">). La </w:t>
      </w:r>
      <w:r w:rsidRPr="00D67DD6">
        <w:rPr>
          <w:noProof w:val="0"/>
          <w:lang w:val="fr-FR" w:eastAsia="en-US"/>
        </w:rPr>
        <w:lastRenderedPageBreak/>
        <w:t>citation continue ensuite avec la théorie aristotélicienne de la vérité comme correspondance de l’intellect et de la chose extérieure (</w:t>
      </w:r>
      <w:r w:rsidRPr="00D67DD6">
        <w:rPr>
          <w:i/>
          <w:noProof w:val="0"/>
          <w:lang w:val="fr-FR" w:eastAsia="en-US"/>
        </w:rPr>
        <w:t xml:space="preserve">dispositio dictionis vel </w:t>
      </w:r>
      <w:r w:rsidR="00C57352" w:rsidRPr="00C57352">
        <w:rPr>
          <w:i/>
          <w:noProof w:val="0"/>
          <w:lang w:val="fr-FR" w:eastAsia="en-US"/>
        </w:rPr>
        <w:t>intellectus</w:t>
      </w:r>
      <w:r w:rsidRPr="00D67DD6">
        <w:rPr>
          <w:i/>
          <w:noProof w:val="0"/>
          <w:lang w:val="fr-FR" w:eastAsia="en-US"/>
        </w:rPr>
        <w:t xml:space="preserve"> qui significat dispositionem in re exteriore cum est ei aequalis</w:t>
      </w:r>
      <w:r w:rsidRPr="00D67DD6">
        <w:rPr>
          <w:noProof w:val="0"/>
          <w:lang w:val="fr-FR" w:eastAsia="en-US"/>
        </w:rPr>
        <w:t>). Mais cette vérité n’est pas définitive. La définition doit aller d’un niveau plus haut, qui définie la « vérité en soi » comme nécessité objectivement donnée (</w:t>
      </w:r>
      <w:r w:rsidRPr="00D67DD6">
        <w:rPr>
          <w:i/>
          <w:noProof w:val="0"/>
          <w:lang w:val="fr-FR" w:eastAsia="en-US"/>
        </w:rPr>
        <w:t>necesse esse est id quod per seipsum est veritas semper</w:t>
      </w:r>
      <w:r w:rsidRPr="00D67DD6">
        <w:rPr>
          <w:noProof w:val="0"/>
          <w:lang w:val="fr-FR" w:eastAsia="en-US"/>
        </w:rPr>
        <w:t>). À ce niveau, un nouveau concept de vérité émerge, non plus comme correspondance aristotélicienne, mais comme pleine identité sur le mode de la certitude logiquement déterminée (</w:t>
      </w:r>
      <w:r w:rsidRPr="00D67DD6">
        <w:rPr>
          <w:i/>
          <w:noProof w:val="0"/>
          <w:lang w:val="fr-FR" w:eastAsia="en-US"/>
        </w:rPr>
        <w:t>veritas autem quæ adaequatur rei, illa est certa</w:t>
      </w:r>
      <w:r w:rsidRPr="00D67DD6">
        <w:rPr>
          <w:noProof w:val="0"/>
          <w:lang w:val="fr-FR" w:eastAsia="en-US"/>
        </w:rPr>
        <w:t xml:space="preserve">). Nous avons une nouvelle définition de la vérité comme </w:t>
      </w:r>
      <w:r w:rsidRPr="00D67DD6">
        <w:rPr>
          <w:i/>
          <w:noProof w:val="0"/>
          <w:lang w:val="fr-FR" w:eastAsia="en-US"/>
        </w:rPr>
        <w:t>adaequatio</w:t>
      </w:r>
      <w:r w:rsidRPr="00D67DD6">
        <w:rPr>
          <w:noProof w:val="0"/>
          <w:lang w:val="fr-FR" w:eastAsia="en-US"/>
        </w:rPr>
        <w:t>. Le terme « </w:t>
      </w:r>
      <w:r w:rsidRPr="00D67DD6">
        <w:rPr>
          <w:i/>
          <w:noProof w:val="0"/>
          <w:lang w:val="fr-FR" w:eastAsia="en-US"/>
        </w:rPr>
        <w:t>ipsa</w:t>
      </w:r>
      <w:r w:rsidRPr="00D67DD6">
        <w:rPr>
          <w:noProof w:val="0"/>
          <w:lang w:val="fr-FR" w:eastAsia="en-US"/>
        </w:rPr>
        <w:t xml:space="preserve"> </w:t>
      </w:r>
      <w:r w:rsidRPr="00D67DD6">
        <w:rPr>
          <w:i/>
          <w:noProof w:val="0"/>
          <w:lang w:val="fr-FR" w:eastAsia="en-US"/>
        </w:rPr>
        <w:t>res</w:t>
      </w:r>
      <w:r w:rsidRPr="00D67DD6">
        <w:rPr>
          <w:noProof w:val="0"/>
          <w:lang w:val="fr-FR" w:eastAsia="en-US"/>
        </w:rPr>
        <w:t> » acquiert désormais un caractère objectif séparé de la substance première (</w:t>
      </w:r>
      <w:r w:rsidRPr="00D67DD6">
        <w:rPr>
          <w:i/>
          <w:noProof w:val="0"/>
          <w:lang w:val="fr-FR" w:eastAsia="en-US"/>
        </w:rPr>
        <w:t>veritas respectu comparationis rei ad ipsam</w:t>
      </w:r>
      <w:r w:rsidRPr="00D67DD6">
        <w:rPr>
          <w:noProof w:val="0"/>
          <w:lang w:val="fr-FR" w:eastAsia="en-US"/>
        </w:rPr>
        <w:t>). Logique et métaphysique forment une unité complète pour les modernistes. L’identité fondée sur la nécessité essentielle et la certitude gardent un caractère éternel (</w:t>
      </w:r>
      <w:r w:rsidRPr="00D67DD6">
        <w:rPr>
          <w:i/>
          <w:noProof w:val="0"/>
          <w:lang w:val="fr-FR" w:eastAsia="en-US"/>
        </w:rPr>
        <w:t>dici vera cuius certitudo est semper</w:t>
      </w:r>
      <w:r w:rsidRPr="00D67DD6">
        <w:rPr>
          <w:noProof w:val="0"/>
          <w:lang w:val="fr-FR" w:eastAsia="en-US"/>
        </w:rPr>
        <w:t>), puisque l’identité se substitue désormais à la correspondance (</w:t>
      </w:r>
      <w:r w:rsidRPr="00D67DD6">
        <w:rPr>
          <w:i/>
          <w:noProof w:val="0"/>
          <w:lang w:val="fr-FR" w:eastAsia="en-US"/>
        </w:rPr>
        <w:t>dignior est ad hoc est illa cuius certitudo est prima</w:t>
      </w:r>
      <w:r w:rsidRPr="00D67DD6">
        <w:rPr>
          <w:noProof w:val="0"/>
          <w:lang w:val="fr-FR" w:eastAsia="en-US"/>
        </w:rPr>
        <w:t>). Cette vérité moderne fondée sur l’identité prend le pas sur la faible vérité aristotélicienne (</w:t>
      </w:r>
      <w:r w:rsidRPr="00D67DD6">
        <w:rPr>
          <w:i/>
          <w:noProof w:val="0"/>
          <w:lang w:val="fr-FR" w:eastAsia="en-US"/>
        </w:rPr>
        <w:t>non per causam</w:t>
      </w:r>
      <w:r w:rsidRPr="00D67DD6">
        <w:rPr>
          <w:noProof w:val="0"/>
          <w:lang w:val="fr-FR" w:eastAsia="en-US"/>
        </w:rPr>
        <w:t xml:space="preserve">). La vérité aristotélicienne est fondée sur la causalité, qui est déterminée par l’interaction réelle des substances premières. Le nouveau concept de vérité abolit la validité du datif métaphysique qui déterminait l’énoncé vrai sur la base du caractère passé de la causalité. Celle-ci était contenue par l’effet réel des substances premières dans l’énoncé catégorique. La vérité faite par Avicenne est déterminée principalement par la vision de l’intellect et pas du tout par l’actualité de la chose réelle, qui est reprise par l’imposition </w:t>
      </w:r>
      <w:r w:rsidR="004470AA" w:rsidRPr="00D67DD6">
        <w:rPr>
          <w:noProof w:val="0"/>
          <w:lang w:val="fr-FR" w:eastAsia="en-US"/>
        </w:rPr>
        <w:t xml:space="preserve">catégorique. </w:t>
      </w:r>
      <w:r w:rsidRPr="00D67DD6">
        <w:rPr>
          <w:noProof w:val="0"/>
          <w:lang w:val="fr-FR" w:eastAsia="en-US"/>
        </w:rPr>
        <w:t xml:space="preserve">Un rôle clé est joué par la supposition de l’existant objectivement conçu dans le mode de la parousie. Un tel sens se manifeste dans le sujet éclairé comme une parousie d’entités objectives. Ces entités du troisième genre apparaissent à travers la comitation des significations essentielles qui se trouvent dans l’intellect hypostatique et paranoïaque tout </w:t>
      </w:r>
      <w:r w:rsidRPr="00D67DD6">
        <w:rPr>
          <w:rFonts w:cs="Calibri"/>
          <w:noProof w:val="0"/>
          <w:lang w:val="fr-FR" w:eastAsia="en-US"/>
        </w:rPr>
        <w:t>à</w:t>
      </w:r>
      <w:r w:rsidRPr="00D67DD6">
        <w:rPr>
          <w:noProof w:val="0"/>
          <w:lang w:val="fr-FR" w:eastAsia="en-US"/>
        </w:rPr>
        <w:t xml:space="preserve"> fait moderne. L’existant manifesté par parousie intellectuelle détient un caractère universel et générique et amphibolique dans le mode </w:t>
      </w:r>
      <w:r w:rsidRPr="00D67DD6">
        <w:rPr>
          <w:i/>
          <w:noProof w:val="0"/>
          <w:lang w:val="fr-FR" w:eastAsia="en-US"/>
        </w:rPr>
        <w:t>ens inquantum ens</w:t>
      </w:r>
      <w:r w:rsidRPr="00D67DD6">
        <w:rPr>
          <w:noProof w:val="0"/>
          <w:lang w:val="fr-FR" w:eastAsia="en-US"/>
        </w:rPr>
        <w:t xml:space="preserve"> ; on peut donc comparer toutes les essences simples objectivement données entre elles. Avicenne redéfinit la vérité comme l’égalité des </w:t>
      </w:r>
      <w:r w:rsidRPr="00D67DD6">
        <w:rPr>
          <w:i/>
          <w:noProof w:val="0"/>
          <w:lang w:val="fr-FR" w:eastAsia="en-US"/>
        </w:rPr>
        <w:t>tertiums ens</w:t>
      </w:r>
      <w:r w:rsidRPr="00D67DD6">
        <w:rPr>
          <w:noProof w:val="0"/>
          <w:lang w:val="fr-FR" w:eastAsia="en-US"/>
        </w:rPr>
        <w:t xml:space="preserve"> observés qui sont prises par rapport à la position centrale de l’intellect éclairé (</w:t>
      </w:r>
      <w:r w:rsidRPr="00D67DD6">
        <w:rPr>
          <w:i/>
          <w:noProof w:val="0"/>
          <w:lang w:val="fr-FR" w:eastAsia="en-US"/>
        </w:rPr>
        <w:t>cum est ei aequalis</w:t>
      </w:r>
      <w:r w:rsidRPr="00D67DD6">
        <w:rPr>
          <w:noProof w:val="0"/>
          <w:lang w:val="fr-FR" w:eastAsia="en-US"/>
        </w:rPr>
        <w:t xml:space="preserve">). Faite de cette manière, la vision de l’homme divin Jamblique a été actualisée. Il rassembla tous les opposés dans une forme de perspicacité </w:t>
      </w:r>
      <w:r w:rsidRPr="00D67DD6">
        <w:rPr>
          <w:noProof w:val="0"/>
          <w:lang w:val="fr-FR" w:eastAsia="en-US"/>
        </w:rPr>
        <w:lastRenderedPageBreak/>
        <w:t xml:space="preserve">intellectuelle faite par l’acte de la synopse théurgique (ch. 1.3). Avicenne transforma la vision mystique des néoplatoniciens en une forme intellectuelle objective pour les académiciens plébéiens. Malheureusement, il leur manque cette forme supérieure d’illumination mystique donnée par l’activité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sanctus</w:t>
      </w:r>
      <w:r w:rsidRPr="00D67DD6">
        <w:rPr>
          <w:noProof w:val="0"/>
          <w:lang w:val="fr-FR" w:eastAsia="en-US"/>
        </w:rPr>
        <w:t>. Ce manque de l</w:t>
      </w:r>
      <w:r w:rsidRPr="00D67DD6">
        <w:rPr>
          <w:rFonts w:cs="Calibri"/>
          <w:noProof w:val="0"/>
          <w:lang w:val="fr-FR" w:eastAsia="en-US"/>
        </w:rPr>
        <w:t>’</w:t>
      </w:r>
      <w:r w:rsidRPr="00D67DD6">
        <w:rPr>
          <w:noProof w:val="0"/>
          <w:lang w:val="fr-FR" w:eastAsia="en-US"/>
        </w:rPr>
        <w:t>esprit divinement illuminé est récompensé par l</w:t>
      </w:r>
      <w:r w:rsidRPr="00D67DD6">
        <w:rPr>
          <w:rFonts w:cs="Calibri"/>
          <w:noProof w:val="0"/>
          <w:lang w:val="fr-FR" w:eastAsia="en-US"/>
        </w:rPr>
        <w:t>’</w:t>
      </w:r>
      <w:r w:rsidRPr="00D67DD6">
        <w:rPr>
          <w:noProof w:val="0"/>
          <w:lang w:val="fr-FR" w:eastAsia="en-US"/>
        </w:rPr>
        <w:t xml:space="preserve">éducation moderne, dont </w:t>
      </w:r>
      <w:r w:rsidRPr="00D67DD6">
        <w:rPr>
          <w:i/>
          <w:noProof w:val="0"/>
          <w:lang w:val="fr-FR" w:eastAsia="x-none"/>
        </w:rPr>
        <w:t>apaideusía</w:t>
      </w:r>
      <w:r w:rsidRPr="00D67DD6">
        <w:rPr>
          <w:i/>
          <w:noProof w:val="0"/>
          <w:lang w:val="fr-FR" w:eastAsia="x-none"/>
        </w:rPr>
        <w:fldChar w:fldCharType="begin"/>
      </w:r>
      <w:r w:rsidRPr="00D67DD6">
        <w:rPr>
          <w:noProof w:val="0"/>
          <w:lang w:val="fr-FR"/>
        </w:rPr>
        <w:instrText xml:space="preserve"> XE "</w:instrText>
      </w:r>
      <w:r w:rsidRPr="00D67DD6">
        <w:rPr>
          <w:i/>
          <w:noProof w:val="0"/>
          <w:lang w:val="fr-FR" w:eastAsia="x-none"/>
        </w:rPr>
        <w:instrText>apaideusía</w:instrText>
      </w:r>
      <w:r w:rsidRPr="00D67DD6">
        <w:rPr>
          <w:noProof w:val="0"/>
          <w:lang w:val="fr-FR"/>
        </w:rPr>
        <w:instrText xml:space="preserve">" </w:instrText>
      </w:r>
      <w:r w:rsidRPr="00D67DD6">
        <w:rPr>
          <w:i/>
          <w:noProof w:val="0"/>
          <w:lang w:val="fr-FR" w:eastAsia="x-none"/>
        </w:rPr>
        <w:fldChar w:fldCharType="end"/>
      </w:r>
      <w:r w:rsidRPr="00D67DD6">
        <w:rPr>
          <w:noProof w:val="0"/>
          <w:lang w:val="fr-FR" w:eastAsia="x-none"/>
        </w:rPr>
        <w:t xml:space="preserve"> (ch. 1.2) </w:t>
      </w:r>
      <w:r w:rsidRPr="00D67DD6">
        <w:rPr>
          <w:noProof w:val="0"/>
          <w:lang w:val="fr-FR" w:eastAsia="en-US"/>
        </w:rPr>
        <w:t>produit les académiciens presque divins.</w:t>
      </w:r>
    </w:p>
    <w:p w14:paraId="25AB51DB" w14:textId="16ABC6D6" w:rsidR="0035328F" w:rsidRPr="00D67DD6" w:rsidRDefault="001B6646" w:rsidP="00A228AF">
      <w:pPr>
        <w:ind w:firstLine="397"/>
        <w:rPr>
          <w:noProof w:val="0"/>
          <w:lang w:val="fr-FR" w:eastAsia="en-US"/>
        </w:rPr>
      </w:pPr>
      <w:r w:rsidRPr="00D67DD6">
        <w:rPr>
          <w:noProof w:val="0"/>
          <w:lang w:val="fr-FR" w:eastAsia="en-US"/>
        </w:rPr>
        <w:t xml:space="preserve">Avicenne transféra la détermination ontothéologique de </w:t>
      </w:r>
      <w:r w:rsidR="00223043" w:rsidRPr="00D67DD6">
        <w:rPr>
          <w:noProof w:val="0"/>
          <w:lang w:val="fr-FR" w:eastAsia="en-US"/>
        </w:rPr>
        <w:t>l’existant</w:t>
      </w:r>
      <w:r w:rsidRPr="00D67DD6">
        <w:rPr>
          <w:noProof w:val="0"/>
          <w:lang w:val="fr-FR" w:eastAsia="en-US"/>
        </w:rPr>
        <w:t xml:space="preserve"> selon Ibn Adi</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Ibn Adi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(ch. 2.2) de la pensée divine à l’intellect humain. </w:t>
      </w:r>
      <w:r w:rsidR="00107B81" w:rsidRPr="00D67DD6">
        <w:rPr>
          <w:noProof w:val="0"/>
          <w:lang w:val="fr-FR" w:eastAsia="en-US"/>
        </w:rPr>
        <w:t>Dieu moderne commen</w:t>
      </w:r>
      <w:r w:rsidR="00BC2990" w:rsidRPr="00D67DD6">
        <w:rPr>
          <w:noProof w:val="0"/>
          <w:lang w:val="fr-FR" w:eastAsia="en-US"/>
        </w:rPr>
        <w:t>ç</w:t>
      </w:r>
      <w:r w:rsidR="00107B81" w:rsidRPr="00D67DD6">
        <w:rPr>
          <w:noProof w:val="0"/>
          <w:lang w:val="fr-FR" w:eastAsia="en-US"/>
        </w:rPr>
        <w:t>a</w:t>
      </w:r>
      <w:r w:rsidR="00A228AF" w:rsidRPr="00D67DD6">
        <w:rPr>
          <w:noProof w:val="0"/>
          <w:lang w:val="fr-FR" w:eastAsia="en-US"/>
        </w:rPr>
        <w:t xml:space="preserve"> à travailler </w:t>
      </w:r>
      <w:r w:rsidR="00107B81" w:rsidRPr="00D67DD6">
        <w:rPr>
          <w:noProof w:val="0"/>
          <w:lang w:val="fr-FR" w:eastAsia="en-US"/>
        </w:rPr>
        <w:t xml:space="preserve">selon </w:t>
      </w:r>
      <w:r w:rsidR="00A228AF" w:rsidRPr="00D67DD6">
        <w:rPr>
          <w:noProof w:val="0"/>
          <w:lang w:val="fr-FR" w:eastAsia="en-US"/>
        </w:rPr>
        <w:t xml:space="preserve">le modèle de la théurgie néoplatonicienne pour être </w:t>
      </w:r>
      <w:r w:rsidR="00413B7D" w:rsidRPr="00D67DD6">
        <w:rPr>
          <w:noProof w:val="0"/>
          <w:lang w:val="fr-FR" w:eastAsia="en-US"/>
        </w:rPr>
        <w:t>actif pendant environ un mille</w:t>
      </w:r>
      <w:r w:rsidR="00A228AF" w:rsidRPr="00D67DD6">
        <w:rPr>
          <w:noProof w:val="0"/>
          <w:lang w:val="fr-FR" w:eastAsia="en-US"/>
        </w:rPr>
        <w:t xml:space="preserve"> d</w:t>
      </w:r>
      <w:r w:rsidR="00A7230D" w:rsidRPr="00D67DD6">
        <w:rPr>
          <w:noProof w:val="0"/>
          <w:lang w:val="fr-FR" w:eastAsia="en-US"/>
        </w:rPr>
        <w:t>’</w:t>
      </w:r>
      <w:r w:rsidR="00A228AF" w:rsidRPr="00D67DD6">
        <w:rPr>
          <w:noProof w:val="0"/>
          <w:lang w:val="fr-FR" w:eastAsia="en-US"/>
        </w:rPr>
        <w:t xml:space="preserve">années. </w:t>
      </w:r>
      <w:r w:rsidRPr="00D67DD6">
        <w:rPr>
          <w:noProof w:val="0"/>
          <w:lang w:val="fr-FR" w:eastAsia="en-US"/>
        </w:rPr>
        <w:t>C’était une hérésie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hérésie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évidente selon l’enseignement aristotélicien de falsafa. La nouvelle théurgie détient un caractère objectif, car la première intention de la création non encore existante est donnée exclusivement dans l’intellect divin. Le philosophe monothéiste construit l’ontothéologie différemment du néoplatonisme de l’antiquité tardive, qui combine les mystères et les cultes divins des civilisations et cultures en un syncrétisme philosophique bizarre. Le concept de </w:t>
      </w:r>
      <w:r w:rsidR="00501AED" w:rsidRPr="00501AED">
        <w:rPr>
          <w:i/>
          <w:noProof w:val="0"/>
          <w:lang w:val="fr-FR" w:eastAsia="en-US"/>
        </w:rPr>
        <w:t>tertium ens</w:t>
      </w:r>
      <w:r w:rsidRPr="00D67DD6">
        <w:rPr>
          <w:i/>
          <w:noProof w:val="0"/>
          <w:lang w:val="fr-FR" w:eastAsia="en-US"/>
        </w:rPr>
        <w:t xml:space="preserve"> </w:t>
      </w:r>
      <w:r w:rsidRPr="00D67DD6">
        <w:rPr>
          <w:noProof w:val="0"/>
          <w:lang w:val="fr-FR" w:eastAsia="en-US"/>
        </w:rPr>
        <w:t>existe sur le mode de la nouvelle univocité, qui s’insère dans la structure ontothéologique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ontothéologie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métaphysique monothéiste. </w:t>
      </w:r>
      <w:r w:rsidR="00414E85" w:rsidRPr="00D67DD6">
        <w:rPr>
          <w:noProof w:val="0"/>
          <w:lang w:val="fr-FR" w:eastAsia="en-US"/>
        </w:rPr>
        <w:t>Alfarabi et Ibn Adi fond</w:t>
      </w:r>
      <w:r w:rsidR="009E3054" w:rsidRPr="00D67DD6">
        <w:rPr>
          <w:noProof w:val="0"/>
          <w:lang w:val="fr-FR" w:eastAsia="en-US"/>
        </w:rPr>
        <w:t>è</w:t>
      </w:r>
      <w:r w:rsidR="00414E85" w:rsidRPr="00D67DD6">
        <w:rPr>
          <w:noProof w:val="0"/>
          <w:lang w:val="fr-FR" w:eastAsia="en-US"/>
        </w:rPr>
        <w:t>rent c</w:t>
      </w:r>
      <w:r w:rsidRPr="00D67DD6">
        <w:rPr>
          <w:noProof w:val="0"/>
          <w:lang w:val="fr-FR" w:eastAsia="en-US"/>
        </w:rPr>
        <w:t xml:space="preserve">ette première science sur le mode de l’œcuménisme philosophique </w:t>
      </w:r>
      <w:r w:rsidR="00414E85" w:rsidRPr="00D67DD6">
        <w:rPr>
          <w:noProof w:val="0"/>
          <w:lang w:val="fr-FR" w:eastAsia="en-US"/>
        </w:rPr>
        <w:t xml:space="preserve">et </w:t>
      </w:r>
      <w:r w:rsidRPr="00D67DD6">
        <w:rPr>
          <w:noProof w:val="0"/>
          <w:lang w:val="fr-FR" w:eastAsia="en-US"/>
        </w:rPr>
        <w:t xml:space="preserve">selon le monothéisme strict. Le concept de la préexistence intentionnelle du monde en </w:t>
      </w:r>
      <w:r w:rsidR="001526B5" w:rsidRPr="00D67DD6">
        <w:rPr>
          <w:noProof w:val="0"/>
          <w:lang w:val="fr-FR" w:eastAsia="en-US"/>
        </w:rPr>
        <w:t>Dieu</w:t>
      </w:r>
      <w:r w:rsidR="00D74C59" w:rsidRPr="00D67DD6">
        <w:rPr>
          <w:noProof w:val="0"/>
          <w:lang w:val="fr-FR" w:eastAsia="en-US"/>
        </w:rPr>
        <w:t xml:space="preserve"> moderne</w:t>
      </w:r>
      <w:r w:rsidRPr="00D67DD6">
        <w:rPr>
          <w:noProof w:val="0"/>
          <w:lang w:val="fr-FR" w:eastAsia="en-US"/>
        </w:rPr>
        <w:t xml:space="preserve"> est assuré grâce à la prédication amphibolique</w:t>
      </w:r>
      <w:r w:rsidR="008E13EE" w:rsidRPr="00D67DD6">
        <w:rPr>
          <w:noProof w:val="0"/>
          <w:lang w:val="fr-FR" w:eastAsia="en-US"/>
        </w:rPr>
        <w:fldChar w:fldCharType="begin"/>
      </w:r>
      <w:r w:rsidR="008E13EE" w:rsidRPr="00D67DD6">
        <w:rPr>
          <w:noProof w:val="0"/>
          <w:lang w:val="fr-FR"/>
        </w:rPr>
        <w:instrText xml:space="preserve"> XE "</w:instrText>
      </w:r>
      <w:r w:rsidR="008E13EE" w:rsidRPr="00D67DD6">
        <w:rPr>
          <w:noProof w:val="0"/>
          <w:lang w:val="fr-FR" w:eastAsia="en-US"/>
        </w:rPr>
        <w:instrText>prédication amphibolique</w:instrText>
      </w:r>
      <w:r w:rsidR="008E13EE" w:rsidRPr="00D67DD6">
        <w:rPr>
          <w:noProof w:val="0"/>
          <w:lang w:val="fr-FR"/>
        </w:rPr>
        <w:instrText xml:space="preserve">" </w:instrText>
      </w:r>
      <w:r w:rsidR="008E13EE" w:rsidRPr="00D67DD6">
        <w:rPr>
          <w:noProof w:val="0"/>
          <w:lang w:val="fr-FR" w:eastAsia="en-US"/>
        </w:rPr>
        <w:fldChar w:fldCharType="end"/>
      </w:r>
      <w:r w:rsidRPr="00D67DD6">
        <w:rPr>
          <w:noProof w:val="0"/>
          <w:lang w:val="fr-FR" w:eastAsia="en-US"/>
        </w:rPr>
        <w:t xml:space="preserve"> et la certitude</w:t>
      </w:r>
      <w:r w:rsidR="00B85AEC" w:rsidRPr="00D67DD6">
        <w:rPr>
          <w:noProof w:val="0"/>
          <w:lang w:val="fr-FR" w:eastAsia="en-US"/>
        </w:rPr>
        <w:t xml:space="preserve"> de la connaissance</w:t>
      </w:r>
      <w:r w:rsidR="00970EC9" w:rsidRPr="00D67DD6">
        <w:rPr>
          <w:noProof w:val="0"/>
          <w:lang w:val="fr-FR" w:eastAsia="en-US"/>
        </w:rPr>
        <w:t>. Les contenus intentionnels objectifs dans l</w:t>
      </w:r>
      <w:r w:rsidR="004239AA" w:rsidRPr="00D67DD6">
        <w:rPr>
          <w:noProof w:val="0"/>
          <w:lang w:val="fr-FR" w:eastAsia="en-US"/>
        </w:rPr>
        <w:t>’</w:t>
      </w:r>
      <w:r w:rsidR="00970EC9" w:rsidRPr="00D67DD6">
        <w:rPr>
          <w:noProof w:val="0"/>
          <w:lang w:val="fr-FR" w:eastAsia="en-US"/>
        </w:rPr>
        <w:t xml:space="preserve">esprit divin sont soutenus par le sujet divin tout à fait unique. </w:t>
      </w:r>
      <w:r w:rsidRPr="00D67DD6">
        <w:rPr>
          <w:noProof w:val="0"/>
          <w:lang w:val="fr-FR" w:eastAsia="en-US"/>
        </w:rPr>
        <w:t>Avicenne logiquement et nécessairement ajouta au sujet divin aussi le sujet illum</w:t>
      </w:r>
      <w:r w:rsidR="0031192F" w:rsidRPr="00D67DD6">
        <w:rPr>
          <w:noProof w:val="0"/>
          <w:lang w:val="fr-FR" w:eastAsia="en-US"/>
        </w:rPr>
        <w:t>in</w:t>
      </w:r>
      <w:r w:rsidR="00BC2990" w:rsidRPr="00D67DD6">
        <w:rPr>
          <w:noProof w:val="0"/>
          <w:lang w:val="fr-FR" w:eastAsia="en-US"/>
        </w:rPr>
        <w:t>é</w:t>
      </w:r>
      <w:r w:rsidR="006101D8" w:rsidRPr="00D67DD6">
        <w:rPr>
          <w:noProof w:val="0"/>
          <w:lang w:val="fr-FR" w:eastAsia="en-US"/>
        </w:rPr>
        <w:t xml:space="preserve"> </w:t>
      </w:r>
      <w:r w:rsidR="00BC2990" w:rsidRPr="00D67DD6">
        <w:rPr>
          <w:noProof w:val="0"/>
          <w:lang w:val="fr-FR" w:eastAsia="en-US"/>
        </w:rPr>
        <w:t xml:space="preserve">et </w:t>
      </w:r>
      <w:r w:rsidR="006101D8" w:rsidRPr="00D67DD6">
        <w:rPr>
          <w:noProof w:val="0"/>
          <w:lang w:val="fr-FR" w:eastAsia="en-US"/>
        </w:rPr>
        <w:t>moderne</w:t>
      </w:r>
      <w:r w:rsidR="0025171C" w:rsidRPr="00D67DD6">
        <w:rPr>
          <w:noProof w:val="0"/>
          <w:lang w:val="fr-FR" w:eastAsia="en-US"/>
        </w:rPr>
        <w:t xml:space="preserve">. Il </w:t>
      </w:r>
      <w:r w:rsidRPr="00D67DD6">
        <w:rPr>
          <w:noProof w:val="0"/>
          <w:lang w:val="fr-FR" w:eastAsia="en-US"/>
        </w:rPr>
        <w:t xml:space="preserve">observe une portion de </w:t>
      </w:r>
      <w:r w:rsidR="00223043" w:rsidRPr="00D67DD6">
        <w:rPr>
          <w:noProof w:val="0"/>
          <w:lang w:val="fr-FR" w:eastAsia="en-US"/>
        </w:rPr>
        <w:t>l’existant</w:t>
      </w:r>
      <w:r w:rsidRPr="00D67DD6">
        <w:rPr>
          <w:noProof w:val="0"/>
          <w:lang w:val="fr-FR" w:eastAsia="en-US"/>
        </w:rPr>
        <w:t xml:space="preserve"> minimal, objectivement </w:t>
      </w:r>
      <w:r w:rsidR="006101D8" w:rsidRPr="00D67DD6">
        <w:rPr>
          <w:noProof w:val="0"/>
          <w:lang w:val="fr-FR" w:eastAsia="en-US"/>
        </w:rPr>
        <w:t>comprise</w:t>
      </w:r>
      <w:r w:rsidRPr="00D67DD6">
        <w:rPr>
          <w:noProof w:val="0"/>
          <w:lang w:val="fr-FR" w:eastAsia="en-US"/>
        </w:rPr>
        <w:t xml:space="preserve">, à partir de la perspective divine. Les représentants critiques de la falsafa résolument rejetèrent un tel anthropomorphisme </w:t>
      </w:r>
      <w:r w:rsidR="006E018E" w:rsidRPr="00D67DD6">
        <w:rPr>
          <w:noProof w:val="0"/>
          <w:lang w:val="fr-FR" w:eastAsia="en-US"/>
        </w:rPr>
        <w:t>déchaîné</w:t>
      </w:r>
      <w:r w:rsidRPr="00D67DD6">
        <w:rPr>
          <w:noProof w:val="0"/>
          <w:lang w:val="fr-FR" w:eastAsia="en-US"/>
        </w:rPr>
        <w:t xml:space="preserve">. Le processus d’individuation effectué par Avicenne ne procède pas de la première substance donnée </w:t>
      </w:r>
      <w:r w:rsidRPr="00D67DD6">
        <w:rPr>
          <w:i/>
          <w:noProof w:val="0"/>
          <w:lang w:val="fr-FR" w:eastAsia="en-US"/>
        </w:rPr>
        <w:t>simpliciter</w:t>
      </w:r>
      <w:r w:rsidRPr="00D67DD6">
        <w:rPr>
          <w:noProof w:val="0"/>
          <w:lang w:val="fr-FR" w:eastAsia="en-US"/>
        </w:rPr>
        <w:t xml:space="preserve"> dans l’actualité, mais du monde universel des formes</w:t>
      </w:r>
      <w:r w:rsidR="006101D8" w:rsidRPr="00D67DD6">
        <w:rPr>
          <w:noProof w:val="0"/>
          <w:lang w:val="fr-FR" w:eastAsia="en-US"/>
        </w:rPr>
        <w:t xml:space="preserve">. Il </w:t>
      </w:r>
      <w:r w:rsidRPr="00D67DD6">
        <w:rPr>
          <w:noProof w:val="0"/>
          <w:lang w:val="fr-FR" w:eastAsia="en-US"/>
        </w:rPr>
        <w:t xml:space="preserve">doit exister au moins une copie </w:t>
      </w:r>
      <w:r w:rsidR="006101D8" w:rsidRPr="00D67DD6">
        <w:rPr>
          <w:noProof w:val="0"/>
          <w:lang w:val="fr-FR" w:eastAsia="en-US"/>
        </w:rPr>
        <w:t xml:space="preserve">du monde </w:t>
      </w:r>
      <w:r w:rsidRPr="00D67DD6">
        <w:rPr>
          <w:noProof w:val="0"/>
          <w:lang w:val="fr-FR" w:eastAsia="en-US"/>
        </w:rPr>
        <w:t>dans l’intellect d</w:t>
      </w:r>
      <w:r w:rsidR="006101D8" w:rsidRPr="00D67DD6">
        <w:rPr>
          <w:noProof w:val="0"/>
          <w:lang w:val="fr-FR" w:eastAsia="en-US"/>
        </w:rPr>
        <w:t>e</w:t>
      </w:r>
      <w:r w:rsidRPr="00D67DD6">
        <w:rPr>
          <w:noProof w:val="0"/>
          <w:lang w:val="fr-FR" w:eastAsia="en-US"/>
        </w:rPr>
        <w:t xml:space="preserve"> </w:t>
      </w:r>
      <w:r w:rsidR="00E40CFC" w:rsidRPr="00D67DD6">
        <w:rPr>
          <w:i/>
          <w:noProof w:val="0"/>
          <w:lang w:val="fr-FR" w:eastAsia="en-US"/>
        </w:rPr>
        <w:t>Dator formarum</w:t>
      </w:r>
      <w:r w:rsidRPr="00D67DD6">
        <w:rPr>
          <w:i/>
          <w:noProof w:val="0"/>
          <w:lang w:val="fr-FR" w:eastAsia="en-US"/>
        </w:rPr>
        <w:fldChar w:fldCharType="begin"/>
      </w:r>
      <w:r w:rsidRPr="00D67DD6">
        <w:rPr>
          <w:noProof w:val="0"/>
          <w:lang w:val="fr-FR"/>
        </w:rPr>
        <w:instrText xml:space="preserve"> XE "</w:instrText>
      </w:r>
      <w:r w:rsidR="00E40CFC" w:rsidRPr="00D67DD6">
        <w:rPr>
          <w:i/>
          <w:noProof w:val="0"/>
          <w:lang w:val="fr-FR" w:eastAsia="en-US"/>
        </w:rPr>
        <w:instrText>Dator formarum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Rappelons l’utilisation d</w:t>
      </w:r>
      <w:r w:rsidR="006101D8" w:rsidRPr="00D67DD6">
        <w:rPr>
          <w:noProof w:val="0"/>
          <w:lang w:val="fr-FR" w:eastAsia="en-US"/>
        </w:rPr>
        <w:t>e</w:t>
      </w:r>
      <w:r w:rsidRPr="00D67DD6">
        <w:rPr>
          <w:noProof w:val="0"/>
          <w:lang w:val="fr-FR" w:eastAsia="en-US"/>
        </w:rPr>
        <w:t xml:space="preserve"> </w:t>
      </w:r>
      <w:r w:rsidRPr="00D67DD6">
        <w:rPr>
          <w:i/>
          <w:noProof w:val="0"/>
          <w:lang w:val="fr-FR" w:eastAsia="en-US"/>
        </w:rPr>
        <w:t>modus ponens</w:t>
      </w:r>
      <w:r w:rsidRPr="00D67DD6">
        <w:rPr>
          <w:noProof w:val="0"/>
          <w:lang w:val="fr-FR" w:eastAsia="en-US"/>
        </w:rPr>
        <w:t xml:space="preserve"> pour une première substance céleste unique, qui garantit la permanence du sens universel </w:t>
      </w:r>
      <w:r w:rsidR="006101D8" w:rsidRPr="00D67DD6">
        <w:rPr>
          <w:noProof w:val="0"/>
          <w:lang w:val="fr-FR" w:eastAsia="en-US"/>
        </w:rPr>
        <w:t xml:space="preserve">pour l’empire des </w:t>
      </w:r>
      <w:r w:rsidRPr="00D67DD6">
        <w:rPr>
          <w:noProof w:val="0"/>
          <w:lang w:val="fr-FR" w:eastAsia="en-US"/>
        </w:rPr>
        <w:t>essence</w:t>
      </w:r>
      <w:r w:rsidR="006101D8" w:rsidRPr="00D67DD6">
        <w:rPr>
          <w:noProof w:val="0"/>
          <w:lang w:val="fr-FR" w:eastAsia="en-US"/>
        </w:rPr>
        <w:t>s</w:t>
      </w:r>
      <w:r w:rsidRPr="00D67DD6">
        <w:rPr>
          <w:noProof w:val="0"/>
          <w:lang w:val="fr-FR" w:eastAsia="en-US"/>
        </w:rPr>
        <w:t xml:space="preserve"> et </w:t>
      </w:r>
      <w:r w:rsidR="006101D8" w:rsidRPr="00D67DD6">
        <w:rPr>
          <w:noProof w:val="0"/>
          <w:lang w:val="fr-FR" w:eastAsia="en-US"/>
        </w:rPr>
        <w:t>e</w:t>
      </w:r>
      <w:r w:rsidRPr="00D67DD6">
        <w:rPr>
          <w:noProof w:val="0"/>
          <w:lang w:val="fr-FR" w:eastAsia="en-US"/>
        </w:rPr>
        <w:t xml:space="preserve">spèces selon Simplicius (ch. 1.3.1). Le transfert de la déduction dans la sphère divine de l’objectivité provoqua la </w:t>
      </w:r>
      <w:r w:rsidR="006101D8" w:rsidRPr="00D67DD6">
        <w:rPr>
          <w:noProof w:val="0"/>
          <w:lang w:val="fr-FR" w:eastAsia="en-US"/>
        </w:rPr>
        <w:t xml:space="preserve">disparition </w:t>
      </w:r>
      <w:r w:rsidRPr="00D67DD6">
        <w:rPr>
          <w:noProof w:val="0"/>
          <w:lang w:val="fr-FR" w:eastAsia="en-US"/>
        </w:rPr>
        <w:t xml:space="preserve">de la substance hylémorphique </w:t>
      </w:r>
      <w:r w:rsidRPr="00D67DD6">
        <w:rPr>
          <w:noProof w:val="0"/>
          <w:lang w:val="fr-FR" w:eastAsia="en-US"/>
        </w:rPr>
        <w:lastRenderedPageBreak/>
        <w:t>dans la nouvelle métaphysique. La substance première n’a plus de caractère fondateur pour la pensée de la première science. La nouvelle substance du troisième type (</w:t>
      </w:r>
      <w:r w:rsidRPr="00D67DD6">
        <w:rPr>
          <w:i/>
          <w:noProof w:val="0"/>
          <w:lang w:val="fr-FR" w:eastAsia="en-US"/>
        </w:rPr>
        <w:t>equinitas tantum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equinitas tantum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existe dans </w:t>
      </w:r>
      <w:r w:rsidR="001526B5" w:rsidRPr="00D67DD6">
        <w:rPr>
          <w:noProof w:val="0"/>
          <w:lang w:val="fr-FR" w:eastAsia="en-US"/>
        </w:rPr>
        <w:t>Dieu</w:t>
      </w:r>
      <w:r w:rsidRPr="00D67DD6">
        <w:rPr>
          <w:noProof w:val="0"/>
          <w:lang w:val="fr-FR" w:eastAsia="en-US"/>
        </w:rPr>
        <w:t xml:space="preserve"> moderne en tant qu’entité objective (</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1526B5" w:rsidRPr="00D67DD6">
        <w:rPr>
          <w:noProof w:val="0"/>
          <w:lang w:val="fr-FR" w:eastAsia="en-US"/>
        </w:rPr>
        <w:t>Dieu</w:t>
      </w:r>
      <w:r w:rsidR="00C705ED" w:rsidRPr="00D67DD6">
        <w:rPr>
          <w:noProof w:val="0"/>
          <w:lang w:val="fr-FR" w:eastAsia="en-US"/>
        </w:rPr>
        <w:t xml:space="preserve"> moderne et les académiciens </w:t>
      </w:r>
      <w:r w:rsidR="006101D8" w:rsidRPr="00D67DD6">
        <w:rPr>
          <w:noProof w:val="0"/>
          <w:lang w:val="fr-FR" w:eastAsia="en-US"/>
        </w:rPr>
        <w:t xml:space="preserve">protègent ensemble </w:t>
      </w:r>
      <w:r w:rsidR="00C705ED" w:rsidRPr="00D67DD6">
        <w:rPr>
          <w:noProof w:val="0"/>
          <w:lang w:val="fr-FR" w:eastAsia="en-US"/>
        </w:rPr>
        <w:t>cette création miraculeuse des modernistes</w:t>
      </w:r>
      <w:r w:rsidR="006101D8" w:rsidRPr="00D67DD6">
        <w:rPr>
          <w:noProof w:val="0"/>
          <w:lang w:val="fr-FR" w:eastAsia="en-US"/>
        </w:rPr>
        <w:t xml:space="preserve">, </w:t>
      </w:r>
      <w:r w:rsidR="00F33619" w:rsidRPr="00D67DD6">
        <w:rPr>
          <w:noProof w:val="0"/>
          <w:lang w:val="fr-FR" w:eastAsia="en-US"/>
        </w:rPr>
        <w:t xml:space="preserve">qui est </w:t>
      </w:r>
      <w:r w:rsidR="00C705ED" w:rsidRPr="00D67DD6">
        <w:rPr>
          <w:noProof w:val="0"/>
          <w:lang w:val="fr-FR" w:eastAsia="en-US"/>
        </w:rPr>
        <w:t xml:space="preserve">éternelle et absolument fiable. </w:t>
      </w:r>
      <w:r w:rsidRPr="00D67DD6">
        <w:rPr>
          <w:noProof w:val="0"/>
          <w:lang w:val="fr-FR" w:eastAsia="en-US"/>
        </w:rPr>
        <w:t xml:space="preserve">Cette forme intentionnelle </w:t>
      </w:r>
      <w:r w:rsidR="00AF4732" w:rsidRPr="00D67DD6">
        <w:rPr>
          <w:noProof w:val="0"/>
          <w:lang w:val="fr-FR" w:eastAsia="en-US"/>
        </w:rPr>
        <w:t>s</w:t>
      </w:r>
      <w:r w:rsidR="00AF4732" w:rsidRPr="00D67DD6">
        <w:rPr>
          <w:rFonts w:cs="Calibri"/>
          <w:noProof w:val="0"/>
          <w:lang w:val="fr-FR" w:eastAsia="en-US"/>
        </w:rPr>
        <w:t>’</w:t>
      </w:r>
      <w:r w:rsidR="00AF4732" w:rsidRPr="00D67DD6">
        <w:rPr>
          <w:noProof w:val="0"/>
          <w:lang w:val="fr-FR" w:eastAsia="en-US"/>
        </w:rPr>
        <w:t xml:space="preserve">offre </w:t>
      </w:r>
      <w:r w:rsidR="006101D8" w:rsidRPr="00D67DD6">
        <w:rPr>
          <w:noProof w:val="0"/>
          <w:lang w:val="fr-FR" w:eastAsia="en-US"/>
        </w:rPr>
        <w:t xml:space="preserve">comme </w:t>
      </w:r>
      <w:r w:rsidRPr="00D67DD6">
        <w:rPr>
          <w:noProof w:val="0"/>
          <w:lang w:val="fr-FR" w:eastAsia="en-US"/>
        </w:rPr>
        <w:t>merveilleuse création des modernistes</w:t>
      </w:r>
      <w:r w:rsidR="00AF4732" w:rsidRPr="00D67DD6">
        <w:rPr>
          <w:noProof w:val="0"/>
          <w:lang w:val="fr-FR" w:eastAsia="en-US"/>
        </w:rPr>
        <w:t xml:space="preserve"> </w:t>
      </w:r>
      <w:r w:rsidRPr="00D67DD6">
        <w:rPr>
          <w:noProof w:val="0"/>
          <w:lang w:val="fr-FR" w:eastAsia="en-US"/>
        </w:rPr>
        <w:t xml:space="preserve">de manière éternelle et certaine. </w:t>
      </w:r>
      <w:r w:rsidR="006101D8" w:rsidRPr="00D67DD6">
        <w:rPr>
          <w:noProof w:val="0"/>
          <w:lang w:val="fr-FR" w:eastAsia="en-US"/>
        </w:rPr>
        <w:t>D</w:t>
      </w:r>
      <w:r w:rsidR="000D35BE" w:rsidRPr="00D67DD6">
        <w:rPr>
          <w:noProof w:val="0"/>
          <w:lang w:val="fr-FR" w:eastAsia="en-US"/>
        </w:rPr>
        <w:t>ieu</w:t>
      </w:r>
      <w:r w:rsidRPr="00D67DD6">
        <w:rPr>
          <w:noProof w:val="0"/>
          <w:lang w:val="fr-FR" w:eastAsia="en-US"/>
        </w:rPr>
        <w:t xml:space="preserve"> moderne établit la permanence des intentions et des espèces par le flux des formes intentionnelles, qui sont données par rapport à la pensée divine dans le mode </w:t>
      </w:r>
      <w:r w:rsidR="006101D8" w:rsidRPr="00D67DD6">
        <w:rPr>
          <w:noProof w:val="0"/>
          <w:lang w:val="fr-FR" w:eastAsia="en-US"/>
        </w:rPr>
        <w:t>«</w:t>
      </w:r>
      <w:r w:rsidR="001151E4" w:rsidRPr="00D67DD6">
        <w:rPr>
          <w:noProof w:val="0"/>
          <w:lang w:val="fr-FR" w:eastAsia="en-US"/>
        </w:rPr>
        <w:t> </w:t>
      </w:r>
      <w:r w:rsidRPr="00D67DD6">
        <w:rPr>
          <w:i/>
          <w:noProof w:val="0"/>
          <w:lang w:val="fr-FR" w:eastAsia="en-US"/>
        </w:rPr>
        <w:t>esse ad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ad</w:instrText>
      </w:r>
      <w:r w:rsidRPr="00D67DD6">
        <w:rPr>
          <w:noProof w:val="0"/>
          <w:lang w:val="fr-FR"/>
        </w:rPr>
        <w:instrText xml:space="preserve">" </w:instrText>
      </w:r>
      <w:r w:rsidRPr="00D67DD6">
        <w:rPr>
          <w:i/>
          <w:noProof w:val="0"/>
          <w:lang w:val="fr-FR" w:eastAsia="en-US"/>
        </w:rPr>
        <w:fldChar w:fldCharType="end"/>
      </w:r>
      <w:r w:rsidR="001151E4" w:rsidRPr="00D67DD6">
        <w:rPr>
          <w:noProof w:val="0"/>
          <w:lang w:val="fr-FR" w:eastAsia="en-US"/>
        </w:rPr>
        <w:t> </w:t>
      </w:r>
      <w:r w:rsidR="006101D8" w:rsidRPr="00D67DD6">
        <w:rPr>
          <w:noProof w:val="0"/>
          <w:lang w:val="fr-FR" w:eastAsia="en-US"/>
        </w:rPr>
        <w:t>».</w:t>
      </w:r>
      <w:r w:rsidRPr="00D67DD6">
        <w:rPr>
          <w:noProof w:val="0"/>
          <w:lang w:val="fr-FR" w:eastAsia="en-US"/>
        </w:rPr>
        <w:t xml:space="preserve"> Cet </w:t>
      </w:r>
      <w:r w:rsidR="001151E4" w:rsidRPr="00D67DD6">
        <w:rPr>
          <w:noProof w:val="0"/>
          <w:lang w:val="fr-FR" w:eastAsia="en-US"/>
        </w:rPr>
        <w:t xml:space="preserve">existant </w:t>
      </w:r>
      <w:r w:rsidR="00E23683" w:rsidRPr="00D67DD6">
        <w:rPr>
          <w:noProof w:val="0"/>
          <w:lang w:val="fr-FR" w:eastAsia="en-US"/>
        </w:rPr>
        <w:t>myth</w:t>
      </w:r>
      <w:r w:rsidR="00F95605" w:rsidRPr="00D67DD6">
        <w:rPr>
          <w:noProof w:val="0"/>
          <w:lang w:val="fr-FR" w:eastAsia="en-US"/>
        </w:rPr>
        <w:t xml:space="preserve">ique </w:t>
      </w:r>
      <w:r w:rsidRPr="00D67DD6">
        <w:rPr>
          <w:noProof w:val="0"/>
          <w:lang w:val="fr-FR" w:eastAsia="en-US"/>
        </w:rPr>
        <w:t xml:space="preserve">garde sa propre subsistance </w:t>
      </w:r>
      <w:r w:rsidR="00AB5B23" w:rsidRPr="00D67DD6">
        <w:rPr>
          <w:noProof w:val="0"/>
          <w:lang w:val="fr-FR" w:eastAsia="en-US"/>
        </w:rPr>
        <w:t>au sein du Donneur des formes</w:t>
      </w:r>
      <w:r w:rsidR="001151E4" w:rsidRPr="00D67DD6">
        <w:rPr>
          <w:noProof w:val="0"/>
          <w:lang w:val="fr-FR" w:eastAsia="en-US"/>
        </w:rPr>
        <w:t xml:space="preserve">. Il </w:t>
      </w:r>
      <w:r w:rsidRPr="00D67DD6">
        <w:rPr>
          <w:noProof w:val="0"/>
          <w:lang w:val="fr-FR" w:eastAsia="en-US"/>
        </w:rPr>
        <w:t>produit le flux des intentions et des espèces qui émanent constamment de l’intellect divin.</w:t>
      </w:r>
      <w:r w:rsidRPr="00D67DD6">
        <w:rPr>
          <w:noProof w:val="0"/>
          <w:vertAlign w:val="superscript"/>
          <w:lang w:val="fr-FR"/>
        </w:rPr>
        <w:footnoteReference w:id="159"/>
      </w:r>
      <w:r w:rsidRPr="00D67DD6">
        <w:rPr>
          <w:noProof w:val="0"/>
          <w:lang w:val="fr-FR" w:eastAsia="en-US"/>
        </w:rPr>
        <w:t xml:space="preserve"> L’herméneutique de l’objectivité ainsi trouva </w:t>
      </w:r>
      <w:r w:rsidRPr="00D67DD6">
        <w:rPr>
          <w:i/>
          <w:noProof w:val="0"/>
          <w:lang w:val="fr-FR" w:eastAsia="en-US"/>
        </w:rPr>
        <w:t>Ge-Stell</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Ge-Stell</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originel de la modernité, à partir duquel se fait le flux de</w:t>
      </w:r>
      <w:r w:rsidR="001151E4" w:rsidRPr="00D67DD6">
        <w:rPr>
          <w:noProof w:val="0"/>
          <w:lang w:val="fr-FR" w:eastAsia="en-US"/>
        </w:rPr>
        <w:t>s entités</w:t>
      </w:r>
      <w:r w:rsidR="00C80470" w:rsidRPr="00D67DD6">
        <w:rPr>
          <w:noProof w:val="0"/>
          <w:lang w:val="fr-FR" w:eastAsia="en-US"/>
        </w:rPr>
        <w:t xml:space="preserve"> </w:t>
      </w:r>
      <w:r w:rsidR="00E23683" w:rsidRPr="00D67DD6">
        <w:rPr>
          <w:noProof w:val="0"/>
          <w:lang w:val="fr-FR" w:eastAsia="en-US"/>
        </w:rPr>
        <w:t>mytho</w:t>
      </w:r>
      <w:r w:rsidR="00BC2990" w:rsidRPr="00D67DD6">
        <w:rPr>
          <w:noProof w:val="0"/>
          <w:lang w:val="fr-FR" w:eastAsia="en-US"/>
        </w:rPr>
        <w:t>logiques</w:t>
      </w:r>
      <w:r w:rsidR="00C80470" w:rsidRPr="00D67DD6">
        <w:rPr>
          <w:noProof w:val="0"/>
          <w:lang w:val="fr-FR" w:eastAsia="en-US"/>
        </w:rPr>
        <w:t xml:space="preserve"> dans le</w:t>
      </w:r>
      <w:r w:rsidRPr="00D67DD6">
        <w:rPr>
          <w:noProof w:val="0"/>
          <w:lang w:val="fr-FR" w:eastAsia="en-US"/>
        </w:rPr>
        <w:t xml:space="preserve"> </w:t>
      </w:r>
      <w:r w:rsidR="00C80470" w:rsidRPr="00D67DD6">
        <w:rPr>
          <w:noProof w:val="0"/>
          <w:lang w:val="fr-FR" w:eastAsia="en-US"/>
        </w:rPr>
        <w:t xml:space="preserve">diacosmos académicien. </w:t>
      </w:r>
      <w:r w:rsidR="001151E4" w:rsidRPr="00D67DD6">
        <w:rPr>
          <w:noProof w:val="0"/>
          <w:lang w:val="fr-FR" w:eastAsia="en-US"/>
        </w:rPr>
        <w:t xml:space="preserve">La pensée divine fait un </w:t>
      </w:r>
      <w:r w:rsidRPr="00D67DD6">
        <w:rPr>
          <w:noProof w:val="0"/>
          <w:lang w:val="fr-FR" w:eastAsia="en-US"/>
        </w:rPr>
        <w:t xml:space="preserve">garant </w:t>
      </w:r>
      <w:r w:rsidR="001151E4" w:rsidRPr="00D67DD6">
        <w:rPr>
          <w:noProof w:val="0"/>
          <w:lang w:val="fr-FR" w:eastAsia="en-US"/>
        </w:rPr>
        <w:t xml:space="preserve">ultime </w:t>
      </w:r>
      <w:r w:rsidRPr="00D67DD6">
        <w:rPr>
          <w:noProof w:val="0"/>
          <w:lang w:val="fr-FR" w:eastAsia="en-US"/>
        </w:rPr>
        <w:t>de l’espèce universell</w:t>
      </w:r>
      <w:r w:rsidR="001151E4" w:rsidRPr="00D67DD6">
        <w:rPr>
          <w:noProof w:val="0"/>
          <w:lang w:val="fr-FR" w:eastAsia="en-US"/>
        </w:rPr>
        <w:t>e</w:t>
      </w:r>
      <w:r w:rsidRPr="00D67DD6">
        <w:rPr>
          <w:noProof w:val="0"/>
          <w:lang w:val="fr-FR" w:eastAsia="en-US"/>
        </w:rPr>
        <w:t xml:space="preserve">. </w:t>
      </w:r>
      <w:r w:rsidR="00057BA3" w:rsidRPr="00D67DD6">
        <w:rPr>
          <w:noProof w:val="0"/>
          <w:lang w:val="fr-FR" w:eastAsia="en-US"/>
        </w:rPr>
        <w:t>L</w:t>
      </w:r>
      <w:r w:rsidRPr="00D67DD6">
        <w:rPr>
          <w:noProof w:val="0"/>
          <w:lang w:val="fr-FR" w:eastAsia="en-US"/>
        </w:rPr>
        <w:t>a scolastique</w:t>
      </w:r>
      <w:r w:rsidR="00057BA3" w:rsidRPr="00D67DD6">
        <w:rPr>
          <w:noProof w:val="0"/>
          <w:lang w:val="fr-FR" w:eastAsia="en-US"/>
        </w:rPr>
        <w:t xml:space="preserve"> y ajoute </w:t>
      </w:r>
      <w:r w:rsidRPr="00D67DD6">
        <w:rPr>
          <w:noProof w:val="0"/>
          <w:lang w:val="fr-FR" w:eastAsia="en-US"/>
        </w:rPr>
        <w:t xml:space="preserve">la mémoire humaine sous la forme de </w:t>
      </w:r>
      <w:r w:rsidRPr="00D67DD6">
        <w:rPr>
          <w:i/>
          <w:noProof w:val="0"/>
          <w:lang w:val="fr-FR" w:eastAsia="en-US"/>
        </w:rPr>
        <w:t>memoria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memoria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augustinienne, qui devient </w:t>
      </w:r>
      <w:r w:rsidR="00057BA3" w:rsidRPr="00D67DD6">
        <w:rPr>
          <w:noProof w:val="0"/>
          <w:lang w:val="fr-FR" w:eastAsia="en-US"/>
        </w:rPr>
        <w:t xml:space="preserve">préservateur et </w:t>
      </w:r>
      <w:r w:rsidRPr="00D67DD6">
        <w:rPr>
          <w:noProof w:val="0"/>
          <w:lang w:val="fr-FR" w:eastAsia="en-US"/>
        </w:rPr>
        <w:t>fournisseur de l’espèce immatérielle (</w:t>
      </w:r>
      <w:r w:rsidRPr="00D67DD6">
        <w:rPr>
          <w:i/>
          <w:noProof w:val="0"/>
          <w:lang w:val="fr-FR" w:eastAsia="en-US"/>
        </w:rPr>
        <w:t>locus specierum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locus specierum</w:instrText>
      </w:r>
      <w:r w:rsidRPr="00D67DD6">
        <w:rPr>
          <w:noProof w:val="0"/>
          <w:lang w:val="fr-FR"/>
        </w:rPr>
        <w:instrText xml:space="preserve">" </w:instrText>
      </w:r>
      <w:r w:rsidRPr="00D67DD6">
        <w:rPr>
          <w:i/>
          <w:noProof w:val="0"/>
          <w:lang w:val="fr-FR" w:eastAsia="en-US"/>
        </w:rPr>
        <w:fldChar w:fldCharType="end"/>
      </w:r>
      <w:r w:rsidR="0092001E" w:rsidRPr="00D67DD6">
        <w:rPr>
          <w:noProof w:val="0"/>
          <w:lang w:val="fr-FR" w:eastAsia="en-US"/>
        </w:rPr>
        <w:t xml:space="preserve">, </w:t>
      </w:r>
      <w:r w:rsidRPr="00D67DD6">
        <w:rPr>
          <w:noProof w:val="0"/>
          <w:lang w:val="fr-FR" w:eastAsia="en-US"/>
        </w:rPr>
        <w:t xml:space="preserve">OBJ III, ch. 4.3.1). L’architecture des intelligences actives est donnée de haut en bas, car l’actualité des formes cosmiques </w:t>
      </w:r>
      <w:r w:rsidR="00560333" w:rsidRPr="00D67DD6">
        <w:rPr>
          <w:noProof w:val="0"/>
          <w:lang w:val="fr-FR" w:eastAsia="en-US"/>
        </w:rPr>
        <w:t>proc</w:t>
      </w:r>
      <w:r w:rsidR="00560333" w:rsidRPr="00D67DD6">
        <w:rPr>
          <w:rFonts w:cs="Calibri"/>
          <w:noProof w:val="0"/>
          <w:lang w:val="fr-FR" w:eastAsia="en-US"/>
        </w:rPr>
        <w:t>è</w:t>
      </w:r>
      <w:r w:rsidR="00560333" w:rsidRPr="00D67DD6">
        <w:rPr>
          <w:noProof w:val="0"/>
          <w:lang w:val="fr-FR" w:eastAsia="en-US"/>
        </w:rPr>
        <w:t xml:space="preserve">de </w:t>
      </w:r>
      <w:r w:rsidRPr="00D67DD6">
        <w:rPr>
          <w:noProof w:val="0"/>
          <w:lang w:val="fr-FR" w:eastAsia="en-US"/>
        </w:rPr>
        <w:t xml:space="preserve">de manière démiurgique selon le dialogue </w:t>
      </w:r>
      <w:r w:rsidRPr="00D67DD6">
        <w:rPr>
          <w:i/>
          <w:noProof w:val="0"/>
          <w:lang w:val="fr-FR" w:eastAsia="en-US"/>
        </w:rPr>
        <w:t>Timée</w:t>
      </w:r>
      <w:r w:rsidRPr="00D67DD6">
        <w:rPr>
          <w:noProof w:val="0"/>
          <w:lang w:val="fr-FR" w:eastAsia="en-US"/>
        </w:rPr>
        <w:t xml:space="preserve">. L’artisan cosmique et humain détient dans son intellect une idée créatrice qu’il pousse dans la matière de toutes sortes. Avicenne prit cette approche démiurgique de la cognition comme base de sa métaphysique selon l’œuvre </w:t>
      </w:r>
      <w:r w:rsidRPr="00D67DD6">
        <w:rPr>
          <w:i/>
          <w:noProof w:val="0"/>
          <w:lang w:val="fr-FR" w:eastAsia="en-US"/>
        </w:rPr>
        <w:t>Liber de causis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Liber de causis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CC3D4A" w:rsidRPr="00D67DD6">
        <w:rPr>
          <w:noProof w:val="0"/>
          <w:lang w:val="fr-FR" w:eastAsia="en-US"/>
        </w:rPr>
        <w:t xml:space="preserve">Dotés de l’actualité subsistante, les composants supérieurs de l’intellect </w:t>
      </w:r>
      <w:r w:rsidRPr="00D67DD6">
        <w:rPr>
          <w:noProof w:val="0"/>
          <w:lang w:val="fr-FR" w:eastAsia="en-US"/>
        </w:rPr>
        <w:t>dominent et déterminent le travail des composants inférieurs de la cognition.</w:t>
      </w:r>
      <w:r w:rsidRPr="00D67DD6">
        <w:rPr>
          <w:rStyle w:val="Znakapoznpodarou"/>
          <w:noProof w:val="0"/>
          <w:szCs w:val="18"/>
          <w:lang w:val="fr-FR"/>
        </w:rPr>
        <w:footnoteReference w:id="160"/>
      </w:r>
      <w:r w:rsidRPr="00D67DD6">
        <w:rPr>
          <w:noProof w:val="0"/>
          <w:lang w:val="fr-FR" w:eastAsia="en-US"/>
        </w:rPr>
        <w:t xml:space="preserve"> L’aristotélisme classique d’Averroès et la scolastique latine rejettent cette approche comme principalement erronée. La causalité et la prédication dans le mode </w:t>
      </w:r>
      <w:r w:rsidRPr="00D67DD6">
        <w:rPr>
          <w:i/>
          <w:noProof w:val="0"/>
          <w:lang w:val="fr-FR" w:eastAsia="en-US"/>
        </w:rPr>
        <w:t>in artificialibus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in artificialibus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constituent un domaine très spécifique de la cog</w:t>
      </w:r>
      <w:r w:rsidR="001E06A6" w:rsidRPr="00D67DD6">
        <w:rPr>
          <w:noProof w:val="0"/>
          <w:lang w:val="fr-FR" w:eastAsia="en-US"/>
        </w:rPr>
        <w:t>nition et de l’activité humaine</w:t>
      </w:r>
      <w:r w:rsidRPr="00D67DD6">
        <w:rPr>
          <w:noProof w:val="0"/>
          <w:lang w:val="fr-FR" w:eastAsia="en-US"/>
        </w:rPr>
        <w:t xml:space="preserve">. Ce mode de </w:t>
      </w:r>
      <w:r w:rsidR="00CC3D4A" w:rsidRPr="00D67DD6">
        <w:rPr>
          <w:noProof w:val="0"/>
          <w:lang w:val="fr-FR" w:eastAsia="en-US"/>
        </w:rPr>
        <w:t>production</w:t>
      </w:r>
      <w:r w:rsidRPr="00D67DD6">
        <w:rPr>
          <w:noProof w:val="0"/>
          <w:lang w:val="fr-FR" w:eastAsia="en-US"/>
        </w:rPr>
        <w:t xml:space="preserve"> démiurgique </w:t>
      </w:r>
      <w:r w:rsidR="00CC3D4A" w:rsidRPr="00D67DD6">
        <w:rPr>
          <w:noProof w:val="0"/>
          <w:lang w:val="fr-FR" w:eastAsia="en-US"/>
        </w:rPr>
        <w:t xml:space="preserve">n’a pas </w:t>
      </w:r>
      <w:r w:rsidRPr="00D67DD6">
        <w:rPr>
          <w:noProof w:val="0"/>
          <w:lang w:val="fr-FR" w:eastAsia="en-US"/>
        </w:rPr>
        <w:t xml:space="preserve">un caractère universel. L’introduction de la dénudation et de l’intentionnalité objectivement conçue dans le schéma </w:t>
      </w:r>
      <w:r w:rsidRPr="00D67DD6">
        <w:rPr>
          <w:noProof w:val="0"/>
          <w:lang w:val="fr-FR" w:eastAsia="en-US"/>
        </w:rPr>
        <w:lastRenderedPageBreak/>
        <w:t>de la cognition établit un nouveau diacosmos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diacosmos</w:instrText>
      </w:r>
      <w:r w:rsidRPr="00D67DD6">
        <w:rPr>
          <w:noProof w:val="0"/>
          <w:lang w:val="fr-FR"/>
        </w:rPr>
        <w:instrText xml:space="preserve">" </w:instrText>
      </w:r>
      <w:r w:rsidRPr="00D67DD6">
        <w:rPr>
          <w:noProof w:val="0"/>
          <w:lang w:val="fr-FR" w:eastAsia="en-US"/>
        </w:rPr>
        <w:fldChar w:fldCharType="end"/>
      </w:r>
      <w:r w:rsidR="006322E9" w:rsidRPr="00D67DD6">
        <w:rPr>
          <w:noProof w:val="0"/>
          <w:lang w:val="fr-FR" w:eastAsia="en-US"/>
        </w:rPr>
        <w:t>. La traduction arabe d</w:t>
      </w:r>
      <w:r w:rsidRPr="00D67DD6">
        <w:rPr>
          <w:noProof w:val="0"/>
          <w:lang w:val="fr-FR" w:eastAsia="en-US"/>
        </w:rPr>
        <w:t>’</w:t>
      </w:r>
      <w:r w:rsidRPr="00D67DD6">
        <w:rPr>
          <w:i/>
          <w:noProof w:val="0"/>
          <w:lang w:val="fr-FR" w:eastAsia="en-US"/>
        </w:rPr>
        <w:t>Isagoge</w:t>
      </w:r>
      <w:r w:rsidRPr="00D67DD6">
        <w:rPr>
          <w:noProof w:val="0"/>
          <w:lang w:val="fr-FR" w:eastAsia="en-US"/>
        </w:rPr>
        <w:t xml:space="preserve"> au Xe siècle suivait la tradition du néoplatonisme à travers le </w:t>
      </w:r>
      <w:r w:rsidR="008C37AF" w:rsidRPr="00D67DD6">
        <w:rPr>
          <w:noProof w:val="0"/>
          <w:lang w:val="fr-FR" w:eastAsia="en-US"/>
        </w:rPr>
        <w:t>c</w:t>
      </w:r>
      <w:r w:rsidRPr="00D67DD6">
        <w:rPr>
          <w:noProof w:val="0"/>
          <w:lang w:val="fr-FR" w:eastAsia="en-US"/>
        </w:rPr>
        <w:t xml:space="preserve">ommentaire sur </w:t>
      </w:r>
      <w:r w:rsidRPr="00D67DD6">
        <w:rPr>
          <w:i/>
          <w:noProof w:val="0"/>
          <w:lang w:val="fr-FR" w:eastAsia="en-US"/>
        </w:rPr>
        <w:t>Catégories</w:t>
      </w:r>
      <w:r w:rsidRPr="00D67DD6">
        <w:rPr>
          <w:noProof w:val="0"/>
          <w:lang w:val="fr-FR" w:eastAsia="en-US"/>
        </w:rPr>
        <w:t xml:space="preserve"> d’Elias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Elias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abolissait la différence hyparchique entre la première et la seconde substance (ch. 2.1.2). L’école d’</w:t>
      </w:r>
      <w:r w:rsidR="00CA78ED" w:rsidRPr="00D67DD6">
        <w:rPr>
          <w:noProof w:val="0"/>
          <w:lang w:val="fr-FR" w:eastAsia="en-US"/>
        </w:rPr>
        <w:t>al-</w:t>
      </w:r>
      <w:r w:rsidR="00A0085D" w:rsidRPr="00D67DD6">
        <w:rPr>
          <w:noProof w:val="0"/>
          <w:lang w:val="fr-FR" w:eastAsia="en-US"/>
        </w:rPr>
        <w:t>Kindi</w:t>
      </w:r>
      <w:r w:rsidRPr="00D67DD6">
        <w:rPr>
          <w:noProof w:val="0"/>
          <w:lang w:val="fr-FR" w:eastAsia="en-US"/>
        </w:rPr>
        <w:t xml:space="preserve"> concevait l’être comme le genre le plus élevé et elle prenait une telle substance comme le terminus de la prédication transcendantale</w:t>
      </w:r>
      <w:r w:rsidR="00CC3D4A" w:rsidRPr="00D67DD6">
        <w:rPr>
          <w:noProof w:val="0"/>
          <w:lang w:val="fr-FR" w:eastAsia="en-US"/>
        </w:rPr>
        <w:t xml:space="preserve">, </w:t>
      </w:r>
      <w:r w:rsidRPr="00D67DD6">
        <w:rPr>
          <w:noProof w:val="0"/>
          <w:lang w:val="fr-FR" w:eastAsia="en-US"/>
        </w:rPr>
        <w:t>liée à l’Un</w:t>
      </w:r>
      <w:r w:rsidR="00BC2990" w:rsidRPr="00D67DD6">
        <w:rPr>
          <w:noProof w:val="0"/>
          <w:lang w:val="fr-FR" w:eastAsia="en-US"/>
        </w:rPr>
        <w:t xml:space="preserve"> de manière univoque</w:t>
      </w:r>
      <w:r w:rsidRPr="00D67DD6">
        <w:rPr>
          <w:noProof w:val="0"/>
          <w:lang w:val="fr-FR" w:eastAsia="en-US"/>
        </w:rPr>
        <w:t xml:space="preserve">. </w:t>
      </w:r>
      <w:r w:rsidR="00CC3D4A" w:rsidRPr="00D67DD6">
        <w:rPr>
          <w:noProof w:val="0"/>
          <w:lang w:val="fr-FR" w:eastAsia="en-US"/>
        </w:rPr>
        <w:t xml:space="preserve">Une telle approche fonda </w:t>
      </w:r>
      <w:r w:rsidRPr="00D67DD6">
        <w:rPr>
          <w:noProof w:val="0"/>
          <w:lang w:val="fr-FR" w:eastAsia="en-US"/>
        </w:rPr>
        <w:t>la possibilité d’une prédication amphibolique des déterminations génériques et individuelles. L’école classique des aristotéliciens rejeta</w:t>
      </w:r>
      <w:r w:rsidR="00373939" w:rsidRPr="00D67DD6">
        <w:rPr>
          <w:noProof w:val="0"/>
          <w:lang w:val="fr-FR" w:eastAsia="en-US"/>
        </w:rPr>
        <w:t xml:space="preserve"> fermement un tel néoplatonisme, </w:t>
      </w:r>
      <w:r w:rsidR="00CC3D4A" w:rsidRPr="00D67DD6">
        <w:rPr>
          <w:noProof w:val="0"/>
          <w:lang w:val="fr-FR" w:eastAsia="en-US"/>
        </w:rPr>
        <w:t>voire les a</w:t>
      </w:r>
      <w:r w:rsidR="00BC2990" w:rsidRPr="00D67DD6">
        <w:rPr>
          <w:noProof w:val="0"/>
          <w:lang w:val="fr-FR" w:eastAsia="en-US"/>
        </w:rPr>
        <w:t>r</w:t>
      </w:r>
      <w:r w:rsidR="00CC3D4A" w:rsidRPr="00D67DD6">
        <w:rPr>
          <w:noProof w:val="0"/>
          <w:lang w:val="fr-FR" w:eastAsia="en-US"/>
        </w:rPr>
        <w:t>guments d’</w:t>
      </w:r>
      <w:r w:rsidRPr="00D67DD6">
        <w:rPr>
          <w:noProof w:val="0"/>
          <w:lang w:val="fr-FR" w:eastAsia="en-US"/>
        </w:rPr>
        <w:t xml:space="preserve">Ibn Adi. Le modèle de la prédication </w:t>
      </w:r>
      <w:r w:rsidR="00CC3D4A" w:rsidRPr="00D67DD6">
        <w:rPr>
          <w:noProof w:val="0"/>
          <w:lang w:val="fr-FR" w:eastAsia="en-US"/>
        </w:rPr>
        <w:t>« </w:t>
      </w:r>
      <w:r w:rsidRPr="00D67DD6">
        <w:rPr>
          <w:i/>
          <w:noProof w:val="0"/>
          <w:lang w:val="fr-FR" w:eastAsia="en-US"/>
        </w:rPr>
        <w:t>ad unum</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ad unum</w:instrText>
      </w:r>
      <w:r w:rsidRPr="00D67DD6">
        <w:rPr>
          <w:noProof w:val="0"/>
          <w:lang w:val="fr-FR"/>
        </w:rPr>
        <w:instrText xml:space="preserve">" </w:instrText>
      </w:r>
      <w:r w:rsidRPr="00D67DD6">
        <w:rPr>
          <w:i/>
          <w:noProof w:val="0"/>
          <w:lang w:val="fr-FR" w:eastAsia="en-US"/>
        </w:rPr>
        <w:fldChar w:fldCharType="end"/>
      </w:r>
      <w:r w:rsidR="00CC3D4A" w:rsidRPr="00D67DD6">
        <w:rPr>
          <w:i/>
          <w:noProof w:val="0"/>
          <w:lang w:val="fr-FR" w:eastAsia="en-US"/>
        </w:rPr>
        <w:t> »</w:t>
      </w:r>
      <w:r w:rsidRPr="00D67DD6">
        <w:rPr>
          <w:noProof w:val="0"/>
          <w:lang w:val="fr-FR" w:eastAsia="en-US"/>
        </w:rPr>
        <w:t xml:space="preserve"> introduit par les néoplatoniciens dans la </w:t>
      </w:r>
      <w:r w:rsidR="006A3058" w:rsidRPr="00D67DD6">
        <w:rPr>
          <w:noProof w:val="0"/>
          <w:lang w:val="fr-FR" w:eastAsia="en-US"/>
        </w:rPr>
        <w:t>falsafa</w:t>
      </w:r>
      <w:r w:rsidRPr="00D67DD6">
        <w:rPr>
          <w:noProof w:val="0"/>
          <w:lang w:val="fr-FR" w:eastAsia="en-US"/>
        </w:rPr>
        <w:t xml:space="preserve"> ouvr</w:t>
      </w:r>
      <w:r w:rsidR="00CC3D4A" w:rsidRPr="00D67DD6">
        <w:rPr>
          <w:noProof w:val="0"/>
          <w:lang w:val="fr-FR" w:eastAsia="en-US"/>
        </w:rPr>
        <w:t>i</w:t>
      </w:r>
      <w:r w:rsidRPr="00D67DD6">
        <w:rPr>
          <w:noProof w:val="0"/>
          <w:lang w:val="fr-FR" w:eastAsia="en-US"/>
        </w:rPr>
        <w:t xml:space="preserve">t la voie à une transformation moderne de la substance en </w:t>
      </w:r>
      <w:r w:rsidR="00CC3D4A" w:rsidRPr="00D67DD6">
        <w:rPr>
          <w:noProof w:val="0"/>
          <w:lang w:val="fr-FR" w:eastAsia="en-US"/>
        </w:rPr>
        <w:t>existant</w:t>
      </w:r>
      <w:r w:rsidRPr="00D67DD6">
        <w:rPr>
          <w:noProof w:val="0"/>
          <w:lang w:val="fr-FR" w:eastAsia="en-US"/>
        </w:rPr>
        <w:t xml:space="preserve"> du troisième type</w:t>
      </w:r>
      <w:r w:rsidR="00CC3D4A" w:rsidRPr="00D67DD6">
        <w:rPr>
          <w:noProof w:val="0"/>
          <w:lang w:val="fr-FR" w:eastAsia="en-US"/>
        </w:rPr>
        <w:t>. L</w:t>
      </w:r>
      <w:r w:rsidRPr="00D67DD6">
        <w:rPr>
          <w:noProof w:val="0"/>
          <w:lang w:val="fr-FR" w:eastAsia="en-US"/>
        </w:rPr>
        <w:t>e mode de l</w:t>
      </w:r>
      <w:r w:rsidR="00CC3D4A" w:rsidRPr="00D67DD6">
        <w:rPr>
          <w:noProof w:val="0"/>
          <w:lang w:val="fr-FR" w:eastAsia="en-US"/>
        </w:rPr>
        <w:t xml:space="preserve">a prédication </w:t>
      </w:r>
      <w:r w:rsidRPr="00D67DD6">
        <w:rPr>
          <w:noProof w:val="0"/>
          <w:lang w:val="fr-FR" w:eastAsia="en-US"/>
        </w:rPr>
        <w:t>amphiboli</w:t>
      </w:r>
      <w:r w:rsidR="00CC3D4A" w:rsidRPr="00D67DD6">
        <w:rPr>
          <w:noProof w:val="0"/>
          <w:lang w:val="fr-FR" w:eastAsia="en-US"/>
        </w:rPr>
        <w:t>que</w:t>
      </w:r>
      <w:r w:rsidRPr="00D67DD6">
        <w:rPr>
          <w:noProof w:val="0"/>
          <w:lang w:val="fr-FR" w:eastAsia="en-US"/>
        </w:rPr>
        <w:t xml:space="preserve"> d’Alfar</w:t>
      </w:r>
      <w:r w:rsidR="0035328F" w:rsidRPr="00D67DD6">
        <w:rPr>
          <w:noProof w:val="0"/>
          <w:lang w:val="fr-FR" w:eastAsia="en-US"/>
        </w:rPr>
        <w:t>abi</w:t>
      </w:r>
      <w:r w:rsidR="00CC3D4A" w:rsidRPr="00D67DD6">
        <w:rPr>
          <w:noProof w:val="0"/>
          <w:lang w:val="fr-FR" w:eastAsia="en-US"/>
        </w:rPr>
        <w:t xml:space="preserve"> inaugura la manière de le faire</w:t>
      </w:r>
      <w:r w:rsidR="0035328F" w:rsidRPr="00D67DD6">
        <w:rPr>
          <w:noProof w:val="0"/>
          <w:lang w:val="fr-FR" w:eastAsia="en-US"/>
        </w:rPr>
        <w:t>.</w:t>
      </w:r>
    </w:p>
    <w:p w14:paraId="38701361" w14:textId="7543F577" w:rsidR="001B6646" w:rsidRPr="00D67DD6" w:rsidRDefault="001B6646" w:rsidP="001B6646">
      <w:pPr>
        <w:ind w:firstLine="397"/>
        <w:rPr>
          <w:noProof w:val="0"/>
          <w:lang w:val="fr-FR" w:eastAsia="en-US"/>
        </w:rPr>
      </w:pPr>
      <w:r w:rsidRPr="00D67DD6">
        <w:rPr>
          <w:noProof w:val="0"/>
          <w:lang w:val="fr-FR" w:eastAsia="en-US"/>
        </w:rPr>
        <w:t xml:space="preserve">Avicenne proposa une nouvelle détermination de </w:t>
      </w:r>
      <w:r w:rsidR="00223043" w:rsidRPr="00D67DD6">
        <w:rPr>
          <w:noProof w:val="0"/>
          <w:lang w:val="fr-FR" w:eastAsia="en-US"/>
        </w:rPr>
        <w:t>l’existant</w:t>
      </w:r>
      <w:r w:rsidRPr="00D67DD6">
        <w:rPr>
          <w:noProof w:val="0"/>
          <w:lang w:val="fr-FR" w:eastAsia="en-US"/>
        </w:rPr>
        <w:t xml:space="preserve"> au niveau de la physique objective et de la mystique objective. Il ainsi créa une métaphysique moderne du monothéisme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monothéisme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islamique qui transcenda l’horizon du néoplatonisme </w:t>
      </w:r>
      <w:r w:rsidR="001E68E9" w:rsidRPr="00D67DD6">
        <w:rPr>
          <w:noProof w:val="0"/>
          <w:lang w:val="fr-FR" w:eastAsia="en-US"/>
        </w:rPr>
        <w:t>polythéiste</w:t>
      </w:r>
      <w:r w:rsidRPr="00D67DD6">
        <w:rPr>
          <w:noProof w:val="0"/>
          <w:lang w:val="fr-FR" w:eastAsia="en-US"/>
        </w:rPr>
        <w:t>. Avicenne conçoit une nouvelle version du diacosmos néoplatonicien, qui est co</w:t>
      </w:r>
      <w:r w:rsidR="001F5A26" w:rsidRPr="00D67DD6">
        <w:rPr>
          <w:noProof w:val="0"/>
          <w:lang w:val="fr-FR" w:eastAsia="en-US"/>
        </w:rPr>
        <w:t>mposé de la version objective de</w:t>
      </w:r>
      <w:r w:rsidRPr="00D67DD6">
        <w:rPr>
          <w:noProof w:val="0"/>
          <w:lang w:val="fr-FR" w:eastAsia="en-US"/>
        </w:rPr>
        <w:t xml:space="preserve"> </w:t>
      </w:r>
      <w:r w:rsidR="00501AED" w:rsidRPr="00501AED">
        <w:rPr>
          <w:i/>
          <w:noProof w:val="0"/>
          <w:lang w:val="fr-FR" w:eastAsia="en-US"/>
        </w:rPr>
        <w:t>tertium ens</w:t>
      </w:r>
      <w:r w:rsidR="00444274" w:rsidRPr="00D67DD6">
        <w:rPr>
          <w:noProof w:val="0"/>
          <w:lang w:val="fr-FR" w:eastAsia="en-US"/>
        </w:rPr>
        <w:t xml:space="preserve">. Pour faire une </w:t>
      </w:r>
      <w:r w:rsidRPr="00D67DD6">
        <w:rPr>
          <w:noProof w:val="0"/>
          <w:lang w:val="fr-FR" w:eastAsia="en-US"/>
        </w:rPr>
        <w:t>nouvelle unité de la création, Avicenne a dû trouver un nouveau démiurge monothéist</w:t>
      </w:r>
      <w:r w:rsidR="0021093F" w:rsidRPr="00D67DD6">
        <w:rPr>
          <w:noProof w:val="0"/>
          <w:lang w:val="fr-FR" w:eastAsia="en-US"/>
        </w:rPr>
        <w:t xml:space="preserve">e et une nouvelle version </w:t>
      </w:r>
      <w:r w:rsidR="004C4746" w:rsidRPr="00D67DD6">
        <w:rPr>
          <w:noProof w:val="0"/>
          <w:lang w:val="fr-FR" w:eastAsia="en-US"/>
        </w:rPr>
        <w:t>quasi-</w:t>
      </w:r>
      <w:r w:rsidR="00DE4327" w:rsidRPr="00D67DD6">
        <w:rPr>
          <w:noProof w:val="0"/>
          <w:lang w:val="fr-FR" w:eastAsia="en-US"/>
        </w:rPr>
        <w:t>aristotélicienne de</w:t>
      </w:r>
      <w:r w:rsidRPr="00D67DD6">
        <w:rPr>
          <w:noProof w:val="0"/>
          <w:lang w:val="fr-FR" w:eastAsia="en-US"/>
        </w:rPr>
        <w:t xml:space="preserve"> </w:t>
      </w:r>
      <w:r w:rsidRPr="00D67DD6">
        <w:rPr>
          <w:i/>
          <w:noProof w:val="0"/>
          <w:lang w:val="fr-FR" w:eastAsia="en-US"/>
        </w:rPr>
        <w:t>causa prima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causa prima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éternelle et entiè</w:t>
      </w:r>
      <w:r w:rsidR="00C476E7" w:rsidRPr="00D67DD6">
        <w:rPr>
          <w:noProof w:val="0"/>
          <w:lang w:val="fr-FR" w:eastAsia="en-US"/>
        </w:rPr>
        <w:t xml:space="preserve">rement séparée. Il intégra </w:t>
      </w:r>
      <w:r w:rsidR="001526B5" w:rsidRPr="00D67DD6">
        <w:rPr>
          <w:noProof w:val="0"/>
          <w:lang w:val="fr-FR" w:eastAsia="en-US"/>
        </w:rPr>
        <w:t>Dieu</w:t>
      </w:r>
      <w:r w:rsidRPr="00D67DD6">
        <w:rPr>
          <w:noProof w:val="0"/>
          <w:lang w:val="fr-FR" w:eastAsia="en-US"/>
        </w:rPr>
        <w:t xml:space="preserve"> moderne en tant que Créateur objectif dans la nouvelle métaphysique. Une forme complète de prédication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i/>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est née</w:t>
      </w:r>
      <w:r w:rsidR="0079128C" w:rsidRPr="00D67DD6">
        <w:rPr>
          <w:noProof w:val="0"/>
          <w:lang w:val="fr-FR" w:eastAsia="en-US"/>
        </w:rPr>
        <w:t xml:space="preserve"> qui </w:t>
      </w:r>
      <w:r w:rsidRPr="00D67DD6">
        <w:rPr>
          <w:noProof w:val="0"/>
          <w:lang w:val="fr-FR" w:eastAsia="en-US"/>
        </w:rPr>
        <w:t>détient un caractère amphibolique et transcendantal</w:t>
      </w:r>
      <w:r w:rsidR="007A44B6" w:rsidRPr="00D67DD6">
        <w:rPr>
          <w:noProof w:val="0"/>
          <w:lang w:val="fr-FR" w:eastAsia="en-US"/>
        </w:rPr>
        <w:t>. E</w:t>
      </w:r>
      <w:r w:rsidRPr="00D67DD6">
        <w:rPr>
          <w:noProof w:val="0"/>
          <w:lang w:val="fr-FR" w:eastAsia="en-US"/>
        </w:rPr>
        <w:t xml:space="preserve">lle </w:t>
      </w:r>
      <w:r w:rsidR="007A44B6" w:rsidRPr="00D67DD6">
        <w:rPr>
          <w:noProof w:val="0"/>
          <w:lang w:val="fr-FR" w:eastAsia="en-US"/>
        </w:rPr>
        <w:t>subsiste</w:t>
      </w:r>
      <w:r w:rsidRPr="00D67DD6">
        <w:rPr>
          <w:noProof w:val="0"/>
          <w:lang w:val="fr-FR" w:eastAsia="en-US"/>
        </w:rPr>
        <w:t xml:space="preserve"> au-delà de substance première et seconde aristotélicienne définie comme base d’une prédication métaphysique. La nouvelle version de la première philosophie doit contenir à la fois les déterminations causales </w:t>
      </w:r>
      <w:r w:rsidR="005C306F" w:rsidRPr="00D67DD6">
        <w:rPr>
          <w:noProof w:val="0"/>
          <w:lang w:val="fr-FR" w:eastAsia="en-US"/>
        </w:rPr>
        <w:t xml:space="preserve">énoncées </w:t>
      </w:r>
      <w:r w:rsidRPr="00D67DD6">
        <w:rPr>
          <w:noProof w:val="0"/>
          <w:lang w:val="fr-FR" w:eastAsia="en-US"/>
        </w:rPr>
        <w:t xml:space="preserve">catégoriquement et la vision ultime, purement transcendantale, de l’unité de </w:t>
      </w:r>
      <w:r w:rsidR="00223043" w:rsidRPr="00D67DD6">
        <w:rPr>
          <w:noProof w:val="0"/>
          <w:lang w:val="fr-FR" w:eastAsia="en-US"/>
        </w:rPr>
        <w:t>l’existant</w:t>
      </w:r>
      <w:r w:rsidRPr="00D67DD6">
        <w:rPr>
          <w:noProof w:val="0"/>
          <w:lang w:val="fr-FR" w:eastAsia="en-US"/>
        </w:rPr>
        <w:t xml:space="preserve">. </w:t>
      </w:r>
      <w:r w:rsidR="007A44B6" w:rsidRPr="00D67DD6">
        <w:rPr>
          <w:noProof w:val="0"/>
          <w:lang w:val="fr-FR" w:eastAsia="en-US"/>
        </w:rPr>
        <w:t>D</w:t>
      </w:r>
      <w:r w:rsidR="000D35BE" w:rsidRPr="00D67DD6">
        <w:rPr>
          <w:noProof w:val="0"/>
          <w:lang w:val="fr-FR" w:eastAsia="en-US"/>
        </w:rPr>
        <w:t>ieu</w:t>
      </w:r>
      <w:r w:rsidRPr="00D67DD6">
        <w:rPr>
          <w:noProof w:val="0"/>
          <w:lang w:val="fr-FR" w:eastAsia="en-US"/>
        </w:rPr>
        <w:t xml:space="preserve"> existe absolument et éternellement ; il est donc nécessaire de tenir </w:t>
      </w:r>
      <w:r w:rsidR="001526B5" w:rsidRPr="00D67DD6">
        <w:rPr>
          <w:noProof w:val="0"/>
          <w:lang w:val="fr-FR" w:eastAsia="en-US"/>
        </w:rPr>
        <w:t>Dieu</w:t>
      </w:r>
      <w:r w:rsidRPr="00D67DD6">
        <w:rPr>
          <w:noProof w:val="0"/>
          <w:lang w:val="fr-FR" w:eastAsia="en-US"/>
        </w:rPr>
        <w:t xml:space="preserve"> </w:t>
      </w:r>
      <w:r w:rsidR="007A44B6" w:rsidRPr="00D67DD6">
        <w:rPr>
          <w:noProof w:val="0"/>
          <w:lang w:val="fr-FR" w:eastAsia="en-US"/>
        </w:rPr>
        <w:t xml:space="preserve">moderne </w:t>
      </w:r>
      <w:r w:rsidRPr="00D67DD6">
        <w:rPr>
          <w:noProof w:val="0"/>
          <w:lang w:val="fr-FR" w:eastAsia="en-US"/>
        </w:rPr>
        <w:t xml:space="preserve">à l’écart de la métaphysique qui se fait au niveau de la prédication catégorique. Une analyse détaillée de la </w:t>
      </w:r>
      <w:r w:rsidR="00181189" w:rsidRPr="00D67DD6">
        <w:rPr>
          <w:noProof w:val="0"/>
          <w:lang w:val="fr-FR" w:eastAsia="en-US"/>
        </w:rPr>
        <w:t>m</w:t>
      </w:r>
      <w:r w:rsidRPr="00D67DD6">
        <w:rPr>
          <w:noProof w:val="0"/>
          <w:lang w:val="fr-FR" w:eastAsia="en-US"/>
        </w:rPr>
        <w:t>étaphysique</w:t>
      </w:r>
      <w:r w:rsidRPr="00D67DD6">
        <w:rPr>
          <w:i/>
          <w:noProof w:val="0"/>
          <w:lang w:val="fr-FR" w:eastAsia="en-US"/>
        </w:rPr>
        <w:t xml:space="preserve"> </w:t>
      </w:r>
      <w:r w:rsidR="00D871D5" w:rsidRPr="00D67DD6">
        <w:rPr>
          <w:noProof w:val="0"/>
          <w:lang w:val="fr-FR" w:eastAsia="en-US"/>
        </w:rPr>
        <w:t>dans l</w:t>
      </w:r>
      <w:r w:rsidR="00D871D5" w:rsidRPr="00D67DD6">
        <w:rPr>
          <w:rFonts w:cs="Calibri"/>
          <w:noProof w:val="0"/>
          <w:lang w:val="fr-FR" w:eastAsia="en-US"/>
        </w:rPr>
        <w:t>′</w:t>
      </w:r>
      <w:r w:rsidR="00D871D5" w:rsidRPr="00D67DD6">
        <w:rPr>
          <w:noProof w:val="0"/>
          <w:lang w:val="fr-FR" w:eastAsia="en-US"/>
        </w:rPr>
        <w:t xml:space="preserve">écrit </w:t>
      </w:r>
      <w:r w:rsidRPr="00D67DD6">
        <w:rPr>
          <w:i/>
          <w:noProof w:val="0"/>
          <w:lang w:val="fr-FR" w:eastAsia="en-US"/>
        </w:rPr>
        <w:t>al-Shifā</w:t>
      </w:r>
      <w:r w:rsidR="00507C99" w:rsidRPr="00D67DD6">
        <w:rPr>
          <w:noProof w:val="0"/>
          <w:lang w:val="fr-FR" w:eastAsia="en-US"/>
        </w:rPr>
        <w:t xml:space="preserve"> montre qu’Avicenne </w:t>
      </w:r>
      <w:r w:rsidRPr="00D67DD6">
        <w:rPr>
          <w:noProof w:val="0"/>
          <w:lang w:val="fr-FR" w:eastAsia="en-US"/>
        </w:rPr>
        <w:t>suivi</w:t>
      </w:r>
      <w:r w:rsidR="00507C99" w:rsidRPr="00D67DD6">
        <w:rPr>
          <w:noProof w:val="0"/>
          <w:lang w:val="fr-FR" w:eastAsia="en-US"/>
        </w:rPr>
        <w:t>t</w:t>
      </w:r>
      <w:r w:rsidRPr="00D67DD6">
        <w:rPr>
          <w:noProof w:val="0"/>
          <w:lang w:val="fr-FR" w:eastAsia="en-US"/>
        </w:rPr>
        <w:t xml:space="preserve"> l’indication des </w:t>
      </w:r>
      <w:r w:rsidRPr="00D67DD6">
        <w:rPr>
          <w:i/>
          <w:noProof w:val="0"/>
          <w:lang w:val="fr-FR" w:eastAsia="en-US"/>
        </w:rPr>
        <w:t>Seconds Analytiques</w:t>
      </w:r>
      <w:r w:rsidRPr="00D67DD6">
        <w:rPr>
          <w:noProof w:val="0"/>
          <w:lang w:val="fr-FR" w:eastAsia="en-US"/>
        </w:rPr>
        <w:t xml:space="preserve"> concernant deux formes de </w:t>
      </w:r>
      <w:r w:rsidRPr="00D67DD6">
        <w:rPr>
          <w:noProof w:val="0"/>
          <w:lang w:val="fr-FR" w:eastAsia="en-US"/>
        </w:rPr>
        <w:lastRenderedPageBreak/>
        <w:t>preuve scientifique et il a distingué deux formes de la première science.</w:t>
      </w:r>
      <w:r w:rsidRPr="00D67DD6">
        <w:rPr>
          <w:rStyle w:val="Znakapoznpodarou"/>
          <w:noProof w:val="0"/>
          <w:lang w:val="fr-FR"/>
        </w:rPr>
        <w:footnoteReference w:id="161"/>
      </w:r>
      <w:r w:rsidRPr="00D67DD6">
        <w:rPr>
          <w:noProof w:val="0"/>
          <w:lang w:val="fr-FR" w:eastAsia="en-US"/>
        </w:rPr>
        <w:t xml:space="preserve"> Le Créateur monothéiste ne peut être un support substantiel (c’est-à-dire un sujet) de la nouvelle métaphysique du point de vue de son fondement ontique (</w:t>
      </w:r>
      <w:r w:rsidRPr="00D67DD6">
        <w:rPr>
          <w:i/>
          <w:noProof w:val="0"/>
          <w:lang w:val="fr-FR" w:eastAsia="en-US"/>
        </w:rPr>
        <w:t>Grund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Grund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1.2). Mais </w:t>
      </w:r>
      <w:r w:rsidR="007A44B6" w:rsidRPr="00D67DD6">
        <w:rPr>
          <w:noProof w:val="0"/>
          <w:lang w:val="fr-FR" w:eastAsia="en-US"/>
        </w:rPr>
        <w:t>D</w:t>
      </w:r>
      <w:r w:rsidR="000D35BE" w:rsidRPr="00D67DD6">
        <w:rPr>
          <w:noProof w:val="0"/>
          <w:lang w:val="fr-FR" w:eastAsia="en-US"/>
        </w:rPr>
        <w:t>ieu</w:t>
      </w:r>
      <w:r w:rsidRPr="00D67DD6">
        <w:rPr>
          <w:noProof w:val="0"/>
          <w:lang w:val="fr-FR" w:eastAsia="en-US"/>
        </w:rPr>
        <w:t xml:space="preserve"> monothéiste appartient à la première science en tant que fondateur et en tant que base ultime de l’unité de </w:t>
      </w:r>
      <w:r w:rsidR="00223043" w:rsidRPr="00D67DD6">
        <w:rPr>
          <w:noProof w:val="0"/>
          <w:lang w:val="fr-FR" w:eastAsia="en-US"/>
        </w:rPr>
        <w:t>l’existant</w:t>
      </w:r>
      <w:r w:rsidRPr="00D67DD6">
        <w:rPr>
          <w:noProof w:val="0"/>
          <w:lang w:val="fr-FR" w:eastAsia="en-US"/>
        </w:rPr>
        <w:t xml:space="preserve"> à cause de la fondation (</w:t>
      </w:r>
      <w:r w:rsidRPr="00D67DD6">
        <w:rPr>
          <w:i/>
          <w:noProof w:val="0"/>
          <w:lang w:val="fr-FR" w:eastAsia="en-US"/>
        </w:rPr>
        <w:t>Gründung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Gründung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Heidegger. Avicenne produit la connaissance </w:t>
      </w:r>
      <w:r w:rsidR="004437FD">
        <w:rPr>
          <w:noProof w:val="0"/>
          <w:lang w:val="fr-FR" w:eastAsia="en-US"/>
        </w:rPr>
        <w:t>de Dieu</w:t>
      </w:r>
      <w:r w:rsidRPr="00D67DD6">
        <w:rPr>
          <w:noProof w:val="0"/>
          <w:lang w:val="fr-FR" w:eastAsia="en-US"/>
        </w:rPr>
        <w:t xml:space="preserve"> </w:t>
      </w:r>
      <w:r w:rsidR="007A44B6" w:rsidRPr="00D67DD6">
        <w:rPr>
          <w:noProof w:val="0"/>
          <w:lang w:val="fr-FR" w:eastAsia="en-US"/>
        </w:rPr>
        <w:t xml:space="preserve">des philosophes </w:t>
      </w:r>
      <w:r w:rsidRPr="00D67DD6">
        <w:rPr>
          <w:noProof w:val="0"/>
          <w:lang w:val="fr-FR" w:eastAsia="en-US"/>
        </w:rPr>
        <w:t xml:space="preserve">d’une autre manière que la « méta-physique » de la substance première donnée dans </w:t>
      </w:r>
      <w:r w:rsidRPr="00D67DD6">
        <w:rPr>
          <w:i/>
          <w:noProof w:val="0"/>
          <w:lang w:val="fr-FR" w:eastAsia="en-US"/>
        </w:rPr>
        <w:t>Métaphysique Lambda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Métaphysique Lambda</w:instrText>
      </w:r>
      <w:r w:rsidRPr="00D67DD6">
        <w:rPr>
          <w:noProof w:val="0"/>
          <w:lang w:val="fr-FR"/>
        </w:rPr>
        <w:instrText xml:space="preserve">" </w:instrText>
      </w:r>
      <w:r w:rsidRPr="00D67DD6">
        <w:rPr>
          <w:i/>
          <w:noProof w:val="0"/>
          <w:lang w:val="fr-FR" w:eastAsia="en-US"/>
        </w:rPr>
        <w:fldChar w:fldCharType="end"/>
      </w:r>
      <w:r w:rsidR="009A43B0" w:rsidRPr="00D67DD6">
        <w:rPr>
          <w:noProof w:val="0"/>
          <w:lang w:val="fr-FR" w:eastAsia="en-US"/>
        </w:rPr>
        <w:t xml:space="preserve">. Ce livre </w:t>
      </w:r>
      <w:r w:rsidRPr="00D67DD6">
        <w:rPr>
          <w:noProof w:val="0"/>
          <w:lang w:val="fr-FR" w:eastAsia="en-US"/>
        </w:rPr>
        <w:t xml:space="preserve">explore les propriétés du </w:t>
      </w:r>
      <w:r w:rsidR="00746564" w:rsidRPr="00D67DD6">
        <w:rPr>
          <w:noProof w:val="0"/>
          <w:lang w:val="fr-FR" w:eastAsia="en-US"/>
        </w:rPr>
        <w:t xml:space="preserve">Moteur </w:t>
      </w:r>
      <w:r w:rsidR="0045613A" w:rsidRPr="00D67DD6">
        <w:rPr>
          <w:noProof w:val="0"/>
          <w:lang w:val="fr-FR" w:eastAsia="en-US"/>
        </w:rPr>
        <w:t>i</w:t>
      </w:r>
      <w:r w:rsidR="00746564" w:rsidRPr="00D67DD6">
        <w:rPr>
          <w:noProof w:val="0"/>
          <w:lang w:val="fr-FR" w:eastAsia="en-US"/>
        </w:rPr>
        <w:t>mmobile</w:t>
      </w:r>
      <w:r w:rsidRPr="00D67DD6">
        <w:rPr>
          <w:noProof w:val="0"/>
          <w:lang w:val="fr-FR" w:eastAsia="en-US"/>
        </w:rPr>
        <w:t xml:space="preserve"> séparé du schéma de causalité qui est valable pour le cosmos mobile. La métaphysique aristotélicienne vient à cette source du mouvement </w:t>
      </w:r>
      <w:r w:rsidR="007A44B6" w:rsidRPr="00D67DD6">
        <w:rPr>
          <w:noProof w:val="0"/>
          <w:lang w:val="fr-FR" w:eastAsia="en-US"/>
        </w:rPr>
        <w:t xml:space="preserve">à partir de </w:t>
      </w:r>
      <w:r w:rsidRPr="00D67DD6">
        <w:rPr>
          <w:noProof w:val="0"/>
          <w:lang w:val="fr-FR" w:eastAsia="en-US"/>
        </w:rPr>
        <w:t>la 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Avicenne refuse la méthodologie du livre </w:t>
      </w:r>
      <w:r w:rsidRPr="00D67DD6">
        <w:rPr>
          <w:i/>
          <w:noProof w:val="0"/>
          <w:lang w:val="fr-FR" w:eastAsia="en-US"/>
        </w:rPr>
        <w:t>Lambda</w:t>
      </w:r>
      <w:r w:rsidRPr="00D67DD6">
        <w:rPr>
          <w:noProof w:val="0"/>
          <w:lang w:val="fr-FR" w:eastAsia="en-US"/>
        </w:rPr>
        <w:t xml:space="preserve"> et il </w:t>
      </w:r>
      <w:r w:rsidR="0043284B" w:rsidRPr="00D67DD6">
        <w:rPr>
          <w:noProof w:val="0"/>
          <w:lang w:val="fr-FR" w:eastAsia="en-US"/>
        </w:rPr>
        <w:t xml:space="preserve">rétient uniquement </w:t>
      </w:r>
      <w:r w:rsidR="00396B20" w:rsidRPr="00D67DD6">
        <w:rPr>
          <w:noProof w:val="0"/>
          <w:lang w:val="fr-FR" w:eastAsia="en-US"/>
        </w:rPr>
        <w:t>ses conclusions. C</w:t>
      </w:r>
      <w:r w:rsidRPr="00D67DD6">
        <w:rPr>
          <w:noProof w:val="0"/>
          <w:lang w:val="fr-FR" w:eastAsia="en-US"/>
        </w:rPr>
        <w:t xml:space="preserve">e mystique objectif cherche une définition philosophique de </w:t>
      </w:r>
      <w:r w:rsidR="001526B5" w:rsidRPr="00D67DD6">
        <w:rPr>
          <w:noProof w:val="0"/>
          <w:lang w:val="fr-FR" w:eastAsia="en-US"/>
        </w:rPr>
        <w:t>Dieu</w:t>
      </w:r>
      <w:r w:rsidRPr="00D67DD6">
        <w:rPr>
          <w:noProof w:val="0"/>
          <w:lang w:val="fr-FR" w:eastAsia="en-US"/>
        </w:rPr>
        <w:t xml:space="preserve"> au-delà de la causalité des premières substances, c’est-à-dire « </w:t>
      </w:r>
      <w:r w:rsidR="000E1F13" w:rsidRPr="00D67DD6">
        <w:rPr>
          <w:noProof w:val="0"/>
          <w:lang w:val="fr-FR" w:eastAsia="en-US"/>
        </w:rPr>
        <w:t>au-delà</w:t>
      </w:r>
      <w:r w:rsidR="006E6F11" w:rsidRPr="00D67DD6">
        <w:rPr>
          <w:noProof w:val="0"/>
          <w:lang w:val="fr-FR" w:eastAsia="en-US"/>
        </w:rPr>
        <w:t> </w:t>
      </w:r>
      <w:r w:rsidRPr="00D67DD6">
        <w:rPr>
          <w:noProof w:val="0"/>
          <w:lang w:val="fr-FR" w:eastAsia="en-US"/>
        </w:rPr>
        <w:t>» (</w:t>
      </w:r>
      <w:r w:rsidRPr="00D67DD6">
        <w:rPr>
          <w:i/>
          <w:noProof w:val="0"/>
          <w:lang w:val="fr-FR" w:eastAsia="en-US"/>
        </w:rPr>
        <w:t>trans</w:t>
      </w:r>
      <w:r w:rsidRPr="00D67DD6">
        <w:rPr>
          <w:noProof w:val="0"/>
          <w:lang w:val="fr-FR" w:eastAsia="en-US"/>
        </w:rPr>
        <w:t xml:space="preserve">) la première science de </w:t>
      </w:r>
      <w:r w:rsidR="00223043" w:rsidRPr="00D67DD6">
        <w:rPr>
          <w:noProof w:val="0"/>
          <w:lang w:val="fr-FR" w:eastAsia="en-US"/>
        </w:rPr>
        <w:t>l’existant</w:t>
      </w:r>
      <w:r w:rsidRPr="00D67DD6">
        <w:rPr>
          <w:noProof w:val="0"/>
          <w:lang w:val="fr-FR" w:eastAsia="en-US"/>
        </w:rPr>
        <w:t xml:space="preserve"> comme substance. Selon Avicenne, </w:t>
      </w:r>
      <w:r w:rsidR="00F217BC">
        <w:rPr>
          <w:noProof w:val="0"/>
          <w:lang w:val="fr-FR" w:eastAsia="en-US"/>
        </w:rPr>
        <w:t>Dieu</w:t>
      </w:r>
      <w:r w:rsidRPr="00D67DD6">
        <w:rPr>
          <w:noProof w:val="0"/>
          <w:lang w:val="fr-FR" w:eastAsia="en-US"/>
        </w:rPr>
        <w:t xml:space="preserve"> </w:t>
      </w:r>
      <w:r w:rsidR="007A44B6" w:rsidRPr="00D67DD6">
        <w:rPr>
          <w:noProof w:val="0"/>
          <w:lang w:val="fr-FR" w:eastAsia="en-US"/>
        </w:rPr>
        <w:t xml:space="preserve">moderne </w:t>
      </w:r>
      <w:r w:rsidRPr="00D67DD6">
        <w:rPr>
          <w:noProof w:val="0"/>
          <w:lang w:val="fr-FR" w:eastAsia="en-US"/>
        </w:rPr>
        <w:t xml:space="preserve">ne peut </w:t>
      </w:r>
      <w:r w:rsidR="007A44B6" w:rsidRPr="00D67DD6">
        <w:rPr>
          <w:noProof w:val="0"/>
          <w:lang w:val="fr-FR" w:eastAsia="en-US"/>
        </w:rPr>
        <w:t xml:space="preserve">pas </w:t>
      </w:r>
      <w:r w:rsidRPr="00D67DD6">
        <w:rPr>
          <w:noProof w:val="0"/>
          <w:lang w:val="fr-FR" w:eastAsia="en-US"/>
        </w:rPr>
        <w:t xml:space="preserve">être connu uniquement à partir du schéma de la causalité. La physique est liée à l’effet causal divin donné dans le cadre des substances premières. La science première doit enquêter directement sur l’être de la cause première, tel qu’il est donné en soi sur le mode de l’unité première au-delà de la substance (ἐπέκεινα τῆς οὐσίας, </w:t>
      </w:r>
      <w:r w:rsidRPr="00D67DD6">
        <w:rPr>
          <w:i/>
          <w:noProof w:val="0"/>
          <w:lang w:val="fr-FR" w:eastAsia="en-US"/>
        </w:rPr>
        <w:t>Rep</w:t>
      </w:r>
      <w:r w:rsidRPr="00D67DD6">
        <w:rPr>
          <w:noProof w:val="0"/>
          <w:lang w:val="fr-FR" w:eastAsia="en-US"/>
        </w:rPr>
        <w:t>. 509b9</w:t>
      </w:r>
      <w:r w:rsidRPr="00D67DD6">
        <w:rPr>
          <w:noProof w:val="0"/>
          <w:lang w:val="fr-FR" w:eastAsia="en-US"/>
        </w:rPr>
        <w:fldChar w:fldCharType="begin"/>
      </w:r>
      <w:r w:rsidRPr="00D67DD6">
        <w:rPr>
          <w:noProof w:val="0"/>
          <w:lang w:val="fr-FR"/>
        </w:rPr>
        <w:instrText xml:space="preserve"> XE "Platon:</w:instrText>
      </w:r>
      <w:r w:rsidRPr="00D67DD6">
        <w:rPr>
          <w:i/>
          <w:noProof w:val="0"/>
          <w:lang w:val="fr-FR" w:eastAsia="en-US"/>
        </w:rPr>
        <w:instrText>Rep</w:instrText>
      </w:r>
      <w:r w:rsidRPr="00D67DD6">
        <w:rPr>
          <w:noProof w:val="0"/>
          <w:lang w:val="fr-FR" w:eastAsia="en-US"/>
        </w:rPr>
        <w:instrText>. 509b9</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Ce procédé fonda la première ontothéologie moderne, à</w:t>
      </w:r>
      <w:r w:rsidR="005720B2">
        <w:rPr>
          <w:noProof w:val="0"/>
          <w:lang w:val="fr-FR" w:eastAsia="en-US"/>
        </w:rPr>
        <w:t xml:space="preserve"> partir de laquelle Suárez forma</w:t>
      </w:r>
      <w:r w:rsidRPr="00D67DD6">
        <w:rPr>
          <w:noProof w:val="0"/>
          <w:lang w:val="fr-FR" w:eastAsia="en-US"/>
        </w:rPr>
        <w:t xml:space="preserve"> le projet postmoderne de </w:t>
      </w:r>
      <w:r w:rsidRPr="00D67DD6">
        <w:rPr>
          <w:i/>
          <w:noProof w:val="0"/>
          <w:lang w:val="fr-FR" w:eastAsia="en-US"/>
        </w:rPr>
        <w:t>metaphysica generalis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metaphysica generalis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diacosmos néoplatonicien a été transféré dans la trajectoire aristotélicienne de la compréhension ontologique (</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La conception de la métaphysique comme </w:t>
      </w:r>
      <w:r w:rsidR="00785D38" w:rsidRPr="00D67DD6">
        <w:rPr>
          <w:noProof w:val="0"/>
          <w:lang w:val="fr-FR" w:eastAsia="en-US"/>
        </w:rPr>
        <w:t xml:space="preserve">une </w:t>
      </w:r>
      <w:r w:rsidRPr="00D67DD6">
        <w:rPr>
          <w:noProof w:val="0"/>
          <w:lang w:val="fr-FR" w:eastAsia="en-US"/>
        </w:rPr>
        <w:t xml:space="preserve">ontothéologie </w:t>
      </w:r>
      <w:r w:rsidR="00785D38" w:rsidRPr="00D67DD6">
        <w:rPr>
          <w:noProof w:val="0"/>
          <w:lang w:val="fr-FR" w:eastAsia="en-US"/>
        </w:rPr>
        <w:t xml:space="preserve">première </w:t>
      </w:r>
      <w:r w:rsidRPr="00D67DD6">
        <w:rPr>
          <w:noProof w:val="0"/>
          <w:lang w:val="fr-FR" w:eastAsia="en-US"/>
        </w:rPr>
        <w:t xml:space="preserve">offre </w:t>
      </w:r>
      <w:r w:rsidR="007A44B6" w:rsidRPr="00D67DD6">
        <w:rPr>
          <w:noProof w:val="0"/>
          <w:lang w:val="fr-FR" w:eastAsia="en-US"/>
        </w:rPr>
        <w:t>la solution</w:t>
      </w:r>
      <w:r w:rsidRPr="00D67DD6">
        <w:rPr>
          <w:noProof w:val="0"/>
          <w:lang w:val="fr-FR" w:eastAsia="en-US"/>
        </w:rPr>
        <w:t>.</w:t>
      </w:r>
    </w:p>
    <w:p w14:paraId="3EA43B64" w14:textId="77777777" w:rsidR="001B6646" w:rsidRPr="00D67DD6" w:rsidRDefault="001B6646" w:rsidP="001B6646">
      <w:pPr>
        <w:pStyle w:val="Citace"/>
        <w:rPr>
          <w:lang w:val="fr-FR"/>
        </w:rPr>
      </w:pPr>
      <w:r w:rsidRPr="00D67DD6">
        <w:rPr>
          <w:lang w:val="fr-FR"/>
        </w:rPr>
        <w:t xml:space="preserve">« Les questions de cette science sont donc </w:t>
      </w:r>
      <w:r w:rsidR="00D63DA0" w:rsidRPr="00D67DD6">
        <w:rPr>
          <w:lang w:val="fr-FR"/>
        </w:rPr>
        <w:t>des causes, ainsi que tout existant</w:t>
      </w:r>
      <w:r w:rsidRPr="00D67DD6">
        <w:rPr>
          <w:lang w:val="fr-FR"/>
        </w:rPr>
        <w:t xml:space="preserve"> est donné comme effet (</w:t>
      </w:r>
      <w:r w:rsidRPr="00D67DD6">
        <w:rPr>
          <w:i/>
          <w:lang w:val="fr-FR"/>
        </w:rPr>
        <w:t>inquantum est esse causatum</w:t>
      </w:r>
      <w:r w:rsidRPr="00D67DD6">
        <w:rPr>
          <w:lang w:val="fr-FR"/>
        </w:rPr>
        <w:t xml:space="preserve">), </w:t>
      </w:r>
      <w:r w:rsidR="0057402C" w:rsidRPr="00D67DD6">
        <w:rPr>
          <w:lang w:val="fr-FR"/>
        </w:rPr>
        <w:t>d</w:t>
      </w:r>
      <w:r w:rsidR="0057402C" w:rsidRPr="00D67DD6">
        <w:rPr>
          <w:rFonts w:cs="Calibri"/>
          <w:lang w:val="fr-FR"/>
        </w:rPr>
        <w:t>’</w:t>
      </w:r>
      <w:r w:rsidR="0057402C" w:rsidRPr="00D67DD6">
        <w:rPr>
          <w:lang w:val="fr-FR"/>
        </w:rPr>
        <w:t xml:space="preserve">autant que les </w:t>
      </w:r>
      <w:r w:rsidRPr="00D67DD6">
        <w:rPr>
          <w:lang w:val="fr-FR"/>
        </w:rPr>
        <w:t xml:space="preserve">causes sont des accidents de </w:t>
      </w:r>
      <w:r w:rsidR="00223043" w:rsidRPr="00D67DD6">
        <w:rPr>
          <w:lang w:val="fr-FR"/>
        </w:rPr>
        <w:t>l’existant</w:t>
      </w:r>
      <w:r w:rsidR="001A6986" w:rsidRPr="00D67DD6">
        <w:rPr>
          <w:lang w:val="fr-FR"/>
        </w:rPr>
        <w:t xml:space="preserve"> (</w:t>
      </w:r>
      <w:r w:rsidR="001A6986" w:rsidRPr="00D67DD6">
        <w:rPr>
          <w:i/>
          <w:szCs w:val="22"/>
          <w:lang w:val="fr-FR"/>
        </w:rPr>
        <w:t>sunt accidentalia esse</w:t>
      </w:r>
      <w:r w:rsidR="001A6986" w:rsidRPr="00D67DD6">
        <w:rPr>
          <w:lang w:val="fr-FR"/>
        </w:rPr>
        <w:t>)</w:t>
      </w:r>
      <w:r w:rsidRPr="00D67DD6">
        <w:rPr>
          <w:lang w:val="fr-FR"/>
        </w:rPr>
        <w:t xml:space="preserve">, et que les principes de la première science sont les principes des sciences spécialisées. </w:t>
      </w:r>
      <w:r w:rsidR="003D5512" w:rsidRPr="00D67DD6">
        <w:rPr>
          <w:lang w:val="fr-FR"/>
        </w:rPr>
        <w:t xml:space="preserve">Leur fondement </w:t>
      </w:r>
      <w:r w:rsidRPr="00D67DD6">
        <w:rPr>
          <w:lang w:val="fr-FR"/>
        </w:rPr>
        <w:t xml:space="preserve">est </w:t>
      </w:r>
      <w:r w:rsidR="003D5512" w:rsidRPr="00D67DD6">
        <w:rPr>
          <w:lang w:val="fr-FR"/>
        </w:rPr>
        <w:t>donné</w:t>
      </w:r>
      <w:r w:rsidR="00BE4C2D" w:rsidRPr="00D67DD6">
        <w:rPr>
          <w:lang w:val="fr-FR"/>
        </w:rPr>
        <w:t xml:space="preserve"> dans la</w:t>
      </w:r>
      <w:r w:rsidRPr="00D67DD6">
        <w:rPr>
          <w:lang w:val="fr-FR"/>
        </w:rPr>
        <w:t xml:space="preserve"> doctrine </w:t>
      </w:r>
      <w:r w:rsidR="003D5512" w:rsidRPr="00D67DD6">
        <w:rPr>
          <w:lang w:val="fr-FR"/>
        </w:rPr>
        <w:t xml:space="preserve">susmentionnée </w:t>
      </w:r>
      <w:r w:rsidRPr="00D67DD6">
        <w:rPr>
          <w:lang w:val="fr-FR"/>
        </w:rPr>
        <w:t>(</w:t>
      </w:r>
      <w:r w:rsidRPr="00D67DD6">
        <w:rPr>
          <w:i/>
          <w:lang w:val="fr-FR"/>
        </w:rPr>
        <w:t>in hoc magisterio</w:t>
      </w:r>
      <w:r w:rsidRPr="00D67DD6">
        <w:rPr>
          <w:lang w:val="fr-FR"/>
        </w:rPr>
        <w:t xml:space="preserve">). </w:t>
      </w:r>
      <w:r w:rsidR="004449F1" w:rsidRPr="00D67DD6">
        <w:rPr>
          <w:lang w:val="fr-FR"/>
        </w:rPr>
        <w:t xml:space="preserve">Cette doctrine </w:t>
      </w:r>
      <w:r w:rsidR="009E6AC6" w:rsidRPr="00D67DD6">
        <w:rPr>
          <w:lang w:val="fr-FR"/>
        </w:rPr>
        <w:t xml:space="preserve">fait </w:t>
      </w:r>
      <w:r w:rsidRPr="00D67DD6">
        <w:rPr>
          <w:lang w:val="fr-FR"/>
        </w:rPr>
        <w:t>la première philosophie parce que sa connaissance concerne l’être de la première cause (</w:t>
      </w:r>
      <w:r w:rsidRPr="00D67DD6">
        <w:rPr>
          <w:i/>
          <w:lang w:val="fr-FR"/>
        </w:rPr>
        <w:t>ipsa est scientia de prima causa esse</w:t>
      </w:r>
      <w:r w:rsidRPr="00D67DD6">
        <w:rPr>
          <w:lang w:val="fr-FR"/>
        </w:rPr>
        <w:t>) et cet être est la première cause (</w:t>
      </w:r>
      <w:r w:rsidRPr="00D67DD6">
        <w:rPr>
          <w:i/>
          <w:lang w:val="fr-FR"/>
        </w:rPr>
        <w:t>haec est prima causa</w:t>
      </w:r>
      <w:r w:rsidRPr="00D67DD6">
        <w:rPr>
          <w:lang w:val="fr-FR"/>
        </w:rPr>
        <w:t xml:space="preserve">). Prise </w:t>
      </w:r>
      <w:r w:rsidRPr="00D67DD6">
        <w:rPr>
          <w:lang w:val="fr-FR"/>
        </w:rPr>
        <w:lastRenderedPageBreak/>
        <w:t>dans l’ordre de l’universalité, la cause première est être et unité (</w:t>
      </w:r>
      <w:r w:rsidRPr="00D67DD6">
        <w:rPr>
          <w:i/>
          <w:lang w:val="fr-FR"/>
        </w:rPr>
        <w:t>prima causa universitatis est esse et unitas</w:t>
      </w:r>
      <w:r w:rsidRPr="00D67DD6">
        <w:rPr>
          <w:lang w:val="fr-FR"/>
        </w:rPr>
        <w:t>)… »</w:t>
      </w:r>
      <w:r w:rsidRPr="00D67DD6">
        <w:rPr>
          <w:bCs/>
          <w:vertAlign w:val="superscript"/>
          <w:lang w:val="fr-FR"/>
        </w:rPr>
        <w:footnoteReference w:id="162"/>
      </w:r>
      <w:r w:rsidRPr="00D67DD6">
        <w:rPr>
          <w:lang w:val="fr-FR"/>
        </w:rPr>
        <w:t xml:space="preserve">  </w:t>
      </w:r>
    </w:p>
    <w:p w14:paraId="3D874C49" w14:textId="18EB5AA6" w:rsidR="001B6646" w:rsidRPr="00D67DD6" w:rsidRDefault="004746C4" w:rsidP="001B6646">
      <w:pPr>
        <w:rPr>
          <w:noProof w:val="0"/>
          <w:lang w:val="fr-FR" w:eastAsia="en-US"/>
        </w:rPr>
      </w:pPr>
      <w:r w:rsidRPr="00D67DD6">
        <w:rPr>
          <w:noProof w:val="0"/>
          <w:lang w:val="fr-FR" w:eastAsia="en-US"/>
        </w:rPr>
        <w:t>L</w:t>
      </w:r>
      <w:r w:rsidR="001B6646" w:rsidRPr="00D67DD6">
        <w:rPr>
          <w:noProof w:val="0"/>
          <w:lang w:val="fr-FR" w:eastAsia="en-US"/>
        </w:rPr>
        <w:t>a science première va à la cause première à travers la causalité des substances premières créées. La science première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science première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d’Avicenne doit rechercher l’être objectif de cette cause (</w:t>
      </w:r>
      <w:r w:rsidR="001B6646" w:rsidRPr="00D67DD6">
        <w:rPr>
          <w:i/>
          <w:noProof w:val="0"/>
          <w:lang w:val="fr-FR" w:eastAsia="en-US"/>
        </w:rPr>
        <w:t>scientia de prima causa esse</w:t>
      </w:r>
      <w:r w:rsidR="001B6646" w:rsidRPr="00D67DD6">
        <w:rPr>
          <w:noProof w:val="0"/>
          <w:lang w:val="fr-FR" w:eastAsia="en-US"/>
        </w:rPr>
        <w:t>). La métaphysique aristotélicienne de la substance ne va malheureusement pas jusqu’à l’</w:t>
      </w:r>
      <w:r w:rsidR="001B6646" w:rsidRPr="00D67DD6">
        <w:rPr>
          <w:i/>
          <w:noProof w:val="0"/>
          <w:lang w:val="fr-FR" w:eastAsia="en-US"/>
        </w:rPr>
        <w:t>esse</w:t>
      </w:r>
      <w:r w:rsidR="001B6646" w:rsidRPr="00D67DD6">
        <w:rPr>
          <w:noProof w:val="0"/>
          <w:lang w:val="fr-FR" w:eastAsia="en-US"/>
        </w:rPr>
        <w:t xml:space="preserve"> ontologique pure et séparée de la cause première, </w:t>
      </w:r>
      <w:r w:rsidR="007905E7" w:rsidRPr="00D67DD6">
        <w:rPr>
          <w:noProof w:val="0"/>
          <w:lang w:val="fr-FR" w:eastAsia="en-US"/>
        </w:rPr>
        <w:t xml:space="preserve">mais seulement </w:t>
      </w:r>
      <w:r w:rsidR="007905E7" w:rsidRPr="00D67DD6">
        <w:rPr>
          <w:rFonts w:cs="Calibri"/>
          <w:noProof w:val="0"/>
          <w:lang w:val="fr-FR" w:eastAsia="en-US"/>
        </w:rPr>
        <w:t>à</w:t>
      </w:r>
      <w:r w:rsidR="007905E7" w:rsidRPr="00D67DD6">
        <w:rPr>
          <w:noProof w:val="0"/>
          <w:lang w:val="fr-FR" w:eastAsia="en-US"/>
        </w:rPr>
        <w:t xml:space="preserve"> l’existant</w:t>
      </w:r>
      <w:r w:rsidR="001B6646" w:rsidRPr="00D67DD6">
        <w:rPr>
          <w:noProof w:val="0"/>
          <w:lang w:val="fr-FR" w:eastAsia="en-US"/>
        </w:rPr>
        <w:t xml:space="preserve"> ontique </w:t>
      </w:r>
      <w:r w:rsidR="007905E7" w:rsidRPr="00D67DD6">
        <w:rPr>
          <w:noProof w:val="0"/>
          <w:lang w:val="fr-FR" w:eastAsia="en-US"/>
        </w:rPr>
        <w:t>établi p</w:t>
      </w:r>
      <w:r w:rsidR="00CE61D7" w:rsidRPr="00D67DD6">
        <w:rPr>
          <w:noProof w:val="0"/>
          <w:lang w:val="fr-FR" w:eastAsia="en-US"/>
        </w:rPr>
        <w:t xml:space="preserve">ar la causalité. </w:t>
      </w:r>
      <w:r w:rsidR="005B4C6F" w:rsidRPr="00D67DD6">
        <w:rPr>
          <w:noProof w:val="0"/>
          <w:lang w:val="fr-FR" w:eastAsia="en-US"/>
        </w:rPr>
        <w:t xml:space="preserve">La définition confond de manière univoque la causalité réelle et </w:t>
      </w:r>
      <w:r w:rsidR="00CE61D7" w:rsidRPr="00D67DD6">
        <w:rPr>
          <w:noProof w:val="0"/>
          <w:lang w:val="fr-FR" w:eastAsia="en-US"/>
        </w:rPr>
        <w:t>sa connais</w:t>
      </w:r>
      <w:r w:rsidR="009B6002" w:rsidRPr="00D67DD6">
        <w:rPr>
          <w:noProof w:val="0"/>
          <w:lang w:val="fr-FR" w:eastAsia="en-US"/>
        </w:rPr>
        <w:t>s</w:t>
      </w:r>
      <w:r w:rsidR="00CE61D7" w:rsidRPr="00D67DD6">
        <w:rPr>
          <w:noProof w:val="0"/>
          <w:lang w:val="fr-FR" w:eastAsia="en-US"/>
        </w:rPr>
        <w:t>ance faite dans l</w:t>
      </w:r>
      <w:r w:rsidR="00CE61D7" w:rsidRPr="00D67DD6">
        <w:rPr>
          <w:rFonts w:cs="Calibri"/>
          <w:noProof w:val="0"/>
          <w:lang w:val="fr-FR" w:eastAsia="en-US"/>
        </w:rPr>
        <w:t>’</w:t>
      </w:r>
      <w:r w:rsidR="00CE61D7" w:rsidRPr="00D67DD6">
        <w:rPr>
          <w:noProof w:val="0"/>
          <w:lang w:val="fr-FR" w:eastAsia="en-US"/>
        </w:rPr>
        <w:t>ordre de la prédication (</w:t>
      </w:r>
      <w:r w:rsidR="00CE61D7" w:rsidRPr="00D67DD6">
        <w:rPr>
          <w:i/>
          <w:noProof w:val="0"/>
          <w:szCs w:val="22"/>
          <w:lang w:val="fr-FR"/>
        </w:rPr>
        <w:t>accidentalia esse</w:t>
      </w:r>
      <w:r w:rsidR="00CE61D7" w:rsidRPr="00D67DD6">
        <w:rPr>
          <w:noProof w:val="0"/>
          <w:lang w:val="fr-FR" w:eastAsia="en-US"/>
        </w:rPr>
        <w:t xml:space="preserve">). Cette univocité </w:t>
      </w:r>
      <w:r w:rsidR="00BB1724" w:rsidRPr="00D67DD6">
        <w:rPr>
          <w:noProof w:val="0"/>
          <w:lang w:val="fr-FR" w:eastAsia="en-US"/>
        </w:rPr>
        <w:t>compl</w:t>
      </w:r>
      <w:r w:rsidR="00AA6976" w:rsidRPr="00D67DD6">
        <w:rPr>
          <w:noProof w:val="0"/>
          <w:lang w:val="fr-FR" w:eastAsia="en-US"/>
        </w:rPr>
        <w:t>è</w:t>
      </w:r>
      <w:r w:rsidR="00BB1724" w:rsidRPr="00D67DD6">
        <w:rPr>
          <w:noProof w:val="0"/>
          <w:lang w:val="fr-FR" w:eastAsia="en-US"/>
        </w:rPr>
        <w:t xml:space="preserve">tement </w:t>
      </w:r>
      <w:r w:rsidR="00CE61D7" w:rsidRPr="00D67DD6">
        <w:rPr>
          <w:noProof w:val="0"/>
          <w:lang w:val="fr-FR" w:eastAsia="en-US"/>
        </w:rPr>
        <w:t xml:space="preserve">fausse fonde une causalité objective qui peut </w:t>
      </w:r>
      <w:r w:rsidR="00CE61D7" w:rsidRPr="00D67DD6">
        <w:rPr>
          <w:rFonts w:cs="Calibri"/>
          <w:noProof w:val="0"/>
          <w:lang w:val="fr-FR" w:eastAsia="en-US"/>
        </w:rPr>
        <w:t>ê</w:t>
      </w:r>
      <w:r w:rsidR="00DA23D5" w:rsidRPr="00D67DD6">
        <w:rPr>
          <w:noProof w:val="0"/>
          <w:lang w:val="fr-FR" w:eastAsia="en-US"/>
        </w:rPr>
        <w:t>tre attribuée par</w:t>
      </w:r>
      <w:r w:rsidR="00CE61D7" w:rsidRPr="00D67DD6">
        <w:rPr>
          <w:noProof w:val="0"/>
          <w:lang w:val="fr-FR" w:eastAsia="en-US"/>
        </w:rPr>
        <w:t xml:space="preserve"> comitation </w:t>
      </w:r>
      <w:r w:rsidR="00CE61D7" w:rsidRPr="00D67DD6">
        <w:rPr>
          <w:rFonts w:cs="Calibri"/>
          <w:noProof w:val="0"/>
          <w:lang w:val="fr-FR" w:eastAsia="en-US"/>
        </w:rPr>
        <w:t>à</w:t>
      </w:r>
      <w:r w:rsidR="00E5428C" w:rsidRPr="00D67DD6">
        <w:rPr>
          <w:noProof w:val="0"/>
          <w:lang w:val="fr-FR" w:eastAsia="en-US"/>
        </w:rPr>
        <w:t xml:space="preserve"> </w:t>
      </w:r>
      <w:r w:rsidR="00CE61D7" w:rsidRPr="00D67DD6">
        <w:rPr>
          <w:noProof w:val="0"/>
          <w:lang w:val="fr-FR" w:eastAsia="en-US"/>
        </w:rPr>
        <w:t>n</w:t>
      </w:r>
      <w:r w:rsidR="00CE61D7" w:rsidRPr="00D67DD6">
        <w:rPr>
          <w:rFonts w:cs="Calibri"/>
          <w:noProof w:val="0"/>
          <w:lang w:val="fr-FR" w:eastAsia="en-US"/>
        </w:rPr>
        <w:t>’</w:t>
      </w:r>
      <w:r w:rsidR="00CE61D7" w:rsidRPr="00D67DD6">
        <w:rPr>
          <w:noProof w:val="0"/>
          <w:lang w:val="fr-FR" w:eastAsia="en-US"/>
        </w:rPr>
        <w:t>importe quel</w:t>
      </w:r>
      <w:r w:rsidR="00723383" w:rsidRPr="00D67DD6">
        <w:rPr>
          <w:noProof w:val="0"/>
          <w:lang w:val="fr-FR" w:eastAsia="en-US"/>
        </w:rPr>
        <w:t>le</w:t>
      </w:r>
      <w:r w:rsidR="00CE61D7" w:rsidRPr="00D67DD6">
        <w:rPr>
          <w:noProof w:val="0"/>
          <w:lang w:val="fr-FR" w:eastAsia="en-US"/>
        </w:rPr>
        <w:t xml:space="preserve"> </w:t>
      </w:r>
      <w:r w:rsidR="00723383" w:rsidRPr="00D67DD6">
        <w:rPr>
          <w:noProof w:val="0"/>
          <w:lang w:val="fr-FR" w:eastAsia="en-US"/>
        </w:rPr>
        <w:t>entité</w:t>
      </w:r>
      <w:r w:rsidR="00CE61D7" w:rsidRPr="00D67DD6">
        <w:rPr>
          <w:noProof w:val="0"/>
          <w:lang w:val="fr-FR" w:eastAsia="en-US"/>
        </w:rPr>
        <w:t xml:space="preserve"> du troisi</w:t>
      </w:r>
      <w:r w:rsidR="00CE61D7" w:rsidRPr="00D67DD6">
        <w:rPr>
          <w:rFonts w:cs="Calibri"/>
          <w:noProof w:val="0"/>
          <w:lang w:val="fr-FR" w:eastAsia="en-US"/>
        </w:rPr>
        <w:t>è</w:t>
      </w:r>
      <w:r w:rsidR="00CE61D7" w:rsidRPr="00D67DD6">
        <w:rPr>
          <w:noProof w:val="0"/>
          <w:lang w:val="fr-FR" w:eastAsia="en-US"/>
        </w:rPr>
        <w:t>me genre. La physique moderne est objective, car elle poss</w:t>
      </w:r>
      <w:r w:rsidR="00CE61D7" w:rsidRPr="00D67DD6">
        <w:rPr>
          <w:rFonts w:cs="Calibri"/>
          <w:noProof w:val="0"/>
          <w:lang w:val="fr-FR" w:eastAsia="en-US"/>
        </w:rPr>
        <w:t>è</w:t>
      </w:r>
      <w:r w:rsidR="00CE61D7" w:rsidRPr="00D67DD6">
        <w:rPr>
          <w:noProof w:val="0"/>
          <w:lang w:val="fr-FR" w:eastAsia="en-US"/>
        </w:rPr>
        <w:t xml:space="preserve">de la fondation ontothéologique et néoplatonicienne. </w:t>
      </w:r>
      <w:r w:rsidR="005B4C6F" w:rsidRPr="00D67DD6">
        <w:rPr>
          <w:noProof w:val="0"/>
          <w:lang w:val="fr-FR" w:eastAsia="en-US"/>
        </w:rPr>
        <w:t>La connaissance de l’être objectif et d</w:t>
      </w:r>
      <w:r w:rsidR="002A12CC" w:rsidRPr="00D67DD6">
        <w:rPr>
          <w:noProof w:val="0"/>
          <w:lang w:val="fr-FR" w:eastAsia="en-US"/>
        </w:rPr>
        <w:t>e</w:t>
      </w:r>
      <w:r w:rsidR="005B4C6F" w:rsidRPr="00D67DD6">
        <w:rPr>
          <w:noProof w:val="0"/>
          <w:lang w:val="fr-FR" w:eastAsia="en-US"/>
        </w:rPr>
        <w:t xml:space="preserve"> Dieu moderne (</w:t>
      </w:r>
      <w:r w:rsidR="005B4C6F" w:rsidRPr="00D67DD6">
        <w:rPr>
          <w:i/>
          <w:noProof w:val="0"/>
          <w:lang w:val="fr-FR" w:eastAsia="en-US"/>
        </w:rPr>
        <w:t>prima causa universitatis est esse et unitas</w:t>
      </w:r>
      <w:r w:rsidR="005B4C6F" w:rsidRPr="00D67DD6">
        <w:rPr>
          <w:noProof w:val="0"/>
          <w:lang w:val="fr-FR" w:eastAsia="en-US"/>
        </w:rPr>
        <w:t xml:space="preserve">) se situe au-delà de la causalité réelle. </w:t>
      </w:r>
      <w:r w:rsidR="001B6646" w:rsidRPr="00D67DD6">
        <w:rPr>
          <w:noProof w:val="0"/>
          <w:lang w:val="fr-FR" w:eastAsia="en-US"/>
        </w:rPr>
        <w:t>Le nouveau magistère de la modernité affirme dogmatiquement que la physique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physique</w:instrText>
      </w:r>
      <w:r w:rsidR="001B6646" w:rsidRPr="00D67DD6">
        <w:rPr>
          <w:noProof w:val="0"/>
          <w:lang w:val="fr-FR"/>
        </w:rPr>
        <w:instrText xml:space="preserve">" </w:instrText>
      </w:r>
      <w:r w:rsidR="001B6646" w:rsidRPr="00D67DD6">
        <w:rPr>
          <w:noProof w:val="0"/>
          <w:lang w:val="fr-FR" w:eastAsia="en-US"/>
        </w:rPr>
        <w:fldChar w:fldCharType="end"/>
      </w:r>
      <w:r w:rsidR="00867FA7" w:rsidRPr="00D67DD6">
        <w:rPr>
          <w:noProof w:val="0"/>
          <w:lang w:val="fr-FR" w:eastAsia="en-US"/>
        </w:rPr>
        <w:t xml:space="preserve"> ne peut pas établir la</w:t>
      </w:r>
      <w:r w:rsidR="001B6646" w:rsidRPr="00D67DD6">
        <w:rPr>
          <w:noProof w:val="0"/>
          <w:lang w:val="fr-FR" w:eastAsia="en-US"/>
        </w:rPr>
        <w:t xml:space="preserve"> métaphysique. L’être de la première cause (</w:t>
      </w:r>
      <w:r w:rsidR="001B6646" w:rsidRPr="00D67DD6">
        <w:rPr>
          <w:i/>
          <w:noProof w:val="0"/>
          <w:lang w:val="fr-FR" w:eastAsia="en-US"/>
        </w:rPr>
        <w:t>prima causa esse</w:t>
      </w:r>
      <w:r w:rsidR="001B6646" w:rsidRPr="00D67DD6">
        <w:rPr>
          <w:noProof w:val="0"/>
          <w:lang w:val="fr-FR" w:eastAsia="en-US"/>
        </w:rPr>
        <w:t xml:space="preserve">) est donné dans l’acte de l’intuition eidétique directe et pas du tout par l’abstraction aristotélicienne des substances matérielles. </w:t>
      </w:r>
      <w:r w:rsidR="002D7F94" w:rsidRPr="00D67DD6">
        <w:rPr>
          <w:noProof w:val="0"/>
          <w:lang w:val="fr-FR" w:eastAsia="en-US"/>
        </w:rPr>
        <w:t>La copule « </w:t>
      </w:r>
      <w:r w:rsidR="002D7F94" w:rsidRPr="00D67DD6">
        <w:rPr>
          <w:i/>
          <w:noProof w:val="0"/>
          <w:lang w:val="fr-FR" w:eastAsia="en-US"/>
        </w:rPr>
        <w:t>est</w:t>
      </w:r>
      <w:r w:rsidR="002D7F94" w:rsidRPr="00D67DD6">
        <w:rPr>
          <w:noProof w:val="0"/>
          <w:lang w:val="fr-FR" w:eastAsia="en-US"/>
        </w:rPr>
        <w:t xml:space="preserve"> » relie de manière univoque la détermination aristotélicienne et néoplatonicienne de l’existant </w:t>
      </w:r>
      <w:r w:rsidR="004D60CD" w:rsidRPr="00D67DD6">
        <w:rPr>
          <w:noProof w:val="0"/>
          <w:lang w:val="fr-FR" w:eastAsia="en-US"/>
        </w:rPr>
        <w:t>dans u</w:t>
      </w:r>
      <w:r w:rsidR="002D7F94" w:rsidRPr="00D67DD6">
        <w:rPr>
          <w:noProof w:val="0"/>
          <w:lang w:val="fr-FR" w:eastAsia="en-US"/>
        </w:rPr>
        <w:t xml:space="preserve">ne </w:t>
      </w:r>
      <w:r w:rsidR="004D60CD" w:rsidRPr="00D67DD6">
        <w:rPr>
          <w:noProof w:val="0"/>
          <w:lang w:val="fr-FR" w:eastAsia="en-US"/>
        </w:rPr>
        <w:t xml:space="preserve">unité </w:t>
      </w:r>
      <w:r w:rsidR="00980109" w:rsidRPr="00D67DD6">
        <w:rPr>
          <w:noProof w:val="0"/>
          <w:lang w:val="fr-FR" w:eastAsia="en-US"/>
        </w:rPr>
        <w:t>fondée sur l’homonymie</w:t>
      </w:r>
      <w:r w:rsidR="002D7F94" w:rsidRPr="00D67DD6">
        <w:rPr>
          <w:noProof w:val="0"/>
          <w:lang w:val="fr-FR" w:eastAsia="en-US"/>
        </w:rPr>
        <w:t xml:space="preserve"> logique. </w:t>
      </w:r>
      <w:r w:rsidR="001B790D" w:rsidRPr="00D67DD6">
        <w:rPr>
          <w:noProof w:val="0"/>
          <w:lang w:val="fr-FR" w:eastAsia="en-US"/>
        </w:rPr>
        <w:t xml:space="preserve">Une telle </w:t>
      </w:r>
      <w:r w:rsidR="002D7F94" w:rsidRPr="00D67DD6">
        <w:rPr>
          <w:noProof w:val="0"/>
          <w:lang w:val="fr-FR" w:eastAsia="en-US"/>
        </w:rPr>
        <w:t xml:space="preserve">unité logique de l’existant ne peut être donnée que dans la pensée. Avicenne la considère à tort comme une unité métaphysique de l’existant réel au niveau des substances premières. </w:t>
      </w:r>
      <w:r w:rsidR="001B6646" w:rsidRPr="00D67DD6">
        <w:rPr>
          <w:noProof w:val="0"/>
          <w:lang w:val="fr-FR" w:eastAsia="en-US"/>
        </w:rPr>
        <w:t xml:space="preserve">Pour le développement ultérieur de la modernité, cette définition de la métaphysique comme hénologie objective est très importante. La métaphysique aristotélicienne est liée à </w:t>
      </w:r>
      <w:r w:rsidR="00223043" w:rsidRPr="00D67DD6">
        <w:rPr>
          <w:noProof w:val="0"/>
          <w:lang w:val="fr-FR" w:eastAsia="en-US"/>
        </w:rPr>
        <w:t>l’existant</w:t>
      </w:r>
      <w:r w:rsidR="001B6646" w:rsidRPr="00D67DD6">
        <w:rPr>
          <w:noProof w:val="0"/>
          <w:lang w:val="fr-FR" w:eastAsia="en-US"/>
        </w:rPr>
        <w:t xml:space="preserve"> reconnu comme la première substance agissant causalement. </w:t>
      </w:r>
      <w:r w:rsidR="004D2A16" w:rsidRPr="00D67DD6">
        <w:rPr>
          <w:noProof w:val="0"/>
          <w:lang w:val="fr-FR" w:eastAsia="en-US"/>
        </w:rPr>
        <w:t xml:space="preserve">Modernité </w:t>
      </w:r>
      <w:r w:rsidR="001B6646" w:rsidRPr="00D67DD6">
        <w:rPr>
          <w:noProof w:val="0"/>
          <w:lang w:val="fr-FR" w:eastAsia="en-US"/>
        </w:rPr>
        <w:t>introduit l’ontothéologie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ontothéologie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mystique comme nouvelle forme de métaphysique. La connexion abstraite de l’être générique et de la pensée logique est donnée par la forme objective de </w:t>
      </w:r>
      <w:r w:rsidR="00223043" w:rsidRPr="00D67DD6">
        <w:rPr>
          <w:noProof w:val="0"/>
          <w:lang w:val="fr-FR" w:eastAsia="en-US"/>
        </w:rPr>
        <w:t>l’</w:t>
      </w:r>
      <w:r w:rsidR="00B54667" w:rsidRPr="00D67DD6">
        <w:rPr>
          <w:noProof w:val="0"/>
          <w:lang w:val="fr-FR" w:eastAsia="en-US"/>
        </w:rPr>
        <w:t>existence</w:t>
      </w:r>
      <w:r w:rsidR="001B6646" w:rsidRPr="00D67DD6">
        <w:rPr>
          <w:noProof w:val="0"/>
          <w:lang w:val="fr-FR" w:eastAsia="en-US"/>
        </w:rPr>
        <w:t xml:space="preserve"> dans la copule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copule</w:instrText>
      </w:r>
      <w:r w:rsidR="001B6646" w:rsidRPr="00D67DD6">
        <w:rPr>
          <w:noProof w:val="0"/>
          <w:lang w:val="fr-FR"/>
        </w:rPr>
        <w:instrText xml:space="preserve">" </w:instrText>
      </w:r>
      <w:r w:rsidR="001B6646" w:rsidRPr="00D67DD6">
        <w:rPr>
          <w:noProof w:val="0"/>
          <w:lang w:val="fr-FR" w:eastAsia="en-US"/>
        </w:rPr>
        <w:fldChar w:fldCharType="end"/>
      </w:r>
      <w:r w:rsidR="005653B1" w:rsidRPr="00D67DD6">
        <w:rPr>
          <w:noProof w:val="0"/>
          <w:lang w:val="fr-FR" w:eastAsia="en-US"/>
        </w:rPr>
        <w:t xml:space="preserve"> du jugement « ex</w:t>
      </w:r>
      <w:r w:rsidR="001B6646" w:rsidRPr="00D67DD6">
        <w:rPr>
          <w:noProof w:val="0"/>
          <w:lang w:val="fr-FR" w:eastAsia="en-US"/>
        </w:rPr>
        <w:t>sistentiel ». La dogmatique savante se révèle (</w:t>
      </w:r>
      <w:r w:rsidR="001B6646" w:rsidRPr="00D67DD6">
        <w:rPr>
          <w:i/>
          <w:noProof w:val="0"/>
          <w:lang w:val="fr-FR" w:eastAsia="en-US"/>
        </w:rPr>
        <w:t>ex</w:t>
      </w:r>
      <w:r w:rsidR="00453D12" w:rsidRPr="00D67DD6">
        <w:rPr>
          <w:i/>
          <w:noProof w:val="0"/>
          <w:lang w:val="fr-FR" w:eastAsia="en-US"/>
        </w:rPr>
        <w:t>s</w:t>
      </w:r>
      <w:r w:rsidR="001B6646" w:rsidRPr="00D67DD6">
        <w:rPr>
          <w:i/>
          <w:noProof w:val="0"/>
          <w:lang w:val="fr-FR" w:eastAsia="en-US"/>
        </w:rPr>
        <w:t>istit</w:t>
      </w:r>
      <w:r w:rsidR="001B6646" w:rsidRPr="00D67DD6">
        <w:rPr>
          <w:noProof w:val="0"/>
          <w:lang w:val="fr-FR" w:eastAsia="en-US"/>
        </w:rPr>
        <w:t xml:space="preserve">) dans cette </w:t>
      </w:r>
      <w:r w:rsidR="001B6646" w:rsidRPr="00D67DD6">
        <w:rPr>
          <w:i/>
          <w:noProof w:val="0"/>
          <w:lang w:val="fr-FR" w:eastAsia="en-US"/>
        </w:rPr>
        <w:t>Lichtung</w:t>
      </w:r>
      <w:r w:rsidR="001B6646" w:rsidRPr="00D67DD6">
        <w:rPr>
          <w:noProof w:val="0"/>
          <w:lang w:val="fr-FR" w:eastAsia="en-US"/>
        </w:rPr>
        <w:t xml:space="preserve"> de </w:t>
      </w:r>
      <w:r w:rsidR="001B6646" w:rsidRPr="00D67DD6">
        <w:rPr>
          <w:noProof w:val="0"/>
          <w:lang w:val="fr-FR" w:eastAsia="en-US"/>
        </w:rPr>
        <w:lastRenderedPageBreak/>
        <w:t xml:space="preserve">la vérité et non-vérité historiale </w:t>
      </w:r>
      <w:r w:rsidR="00F357D1" w:rsidRPr="00D67DD6">
        <w:rPr>
          <w:noProof w:val="0"/>
          <w:lang w:val="fr-FR" w:eastAsia="en-US"/>
        </w:rPr>
        <w:t xml:space="preserve">qui fait </w:t>
      </w:r>
      <w:r w:rsidR="001B6646" w:rsidRPr="00D67DD6">
        <w:rPr>
          <w:noProof w:val="0"/>
          <w:lang w:val="fr-FR" w:eastAsia="en-US"/>
        </w:rPr>
        <w:t>la modernité. L’erreur de la pensée moderne (</w:t>
      </w:r>
      <w:r w:rsidR="001B6646" w:rsidRPr="00D67DD6">
        <w:rPr>
          <w:i/>
          <w:noProof w:val="0"/>
          <w:lang w:val="fr-FR" w:eastAsia="en-US"/>
        </w:rPr>
        <w:t>Irrtum</w:t>
      </w:r>
      <w:r w:rsidR="001B6646" w:rsidRPr="00D67DD6">
        <w:rPr>
          <w:noProof w:val="0"/>
          <w:lang w:val="fr-FR" w:eastAsia="en-US"/>
        </w:rPr>
        <w:t xml:space="preserve">) provient de l’ambiguïté sophistique et de l’équivalence de </w:t>
      </w:r>
      <w:r w:rsidR="00223043" w:rsidRPr="00D67DD6">
        <w:rPr>
          <w:noProof w:val="0"/>
          <w:lang w:val="fr-FR" w:eastAsia="en-US"/>
        </w:rPr>
        <w:t>l’existant</w:t>
      </w:r>
      <w:r w:rsidR="001B6646" w:rsidRPr="00D67DD6">
        <w:rPr>
          <w:noProof w:val="0"/>
          <w:lang w:val="fr-FR" w:eastAsia="en-US"/>
        </w:rPr>
        <w:t xml:space="preserve"> du troisième type. Auparavant, l’être de la première substance réelle </w:t>
      </w:r>
      <w:r w:rsidR="00A9353D" w:rsidRPr="00D67DD6">
        <w:rPr>
          <w:noProof w:val="0"/>
          <w:lang w:val="fr-FR" w:eastAsia="en-US"/>
        </w:rPr>
        <w:t>suivit la nécessité du</w:t>
      </w:r>
      <w:r w:rsidR="001B6646" w:rsidRPr="00D67DD6">
        <w:rPr>
          <w:noProof w:val="0"/>
          <w:lang w:val="fr-FR" w:eastAsia="en-US"/>
        </w:rPr>
        <w:t xml:space="preserve"> datif métaphysique </w:t>
      </w:r>
      <w:r w:rsidR="00A9353D" w:rsidRPr="00D67DD6">
        <w:rPr>
          <w:noProof w:val="0"/>
          <w:lang w:val="fr-FR" w:eastAsia="en-US"/>
        </w:rPr>
        <w:t xml:space="preserve">dans </w:t>
      </w:r>
      <w:r w:rsidR="001B6646" w:rsidRPr="00D67DD6">
        <w:rPr>
          <w:noProof w:val="0"/>
          <w:lang w:val="fr-FR" w:eastAsia="en-US"/>
        </w:rPr>
        <w:t xml:space="preserve">la métaphysique aristotélicienne (Alfarabi, Ibn Adi). La substance </w:t>
      </w:r>
      <w:r w:rsidR="00A9353D" w:rsidRPr="00D67DD6">
        <w:rPr>
          <w:noProof w:val="0"/>
          <w:lang w:val="fr-FR" w:eastAsia="en-US"/>
        </w:rPr>
        <w:t>d’A</w:t>
      </w:r>
      <w:r w:rsidR="001B6646" w:rsidRPr="00D67DD6">
        <w:rPr>
          <w:noProof w:val="0"/>
          <w:lang w:val="fr-FR" w:eastAsia="en-US"/>
        </w:rPr>
        <w:t>vicenn</w:t>
      </w:r>
      <w:r w:rsidR="00A9353D" w:rsidRPr="00D67DD6">
        <w:rPr>
          <w:noProof w:val="0"/>
          <w:lang w:val="fr-FR" w:eastAsia="en-US"/>
        </w:rPr>
        <w:t>e</w:t>
      </w:r>
      <w:r w:rsidR="001B6646" w:rsidRPr="00D67DD6">
        <w:rPr>
          <w:noProof w:val="0"/>
          <w:lang w:val="fr-FR" w:eastAsia="en-US"/>
        </w:rPr>
        <w:t xml:space="preserve"> est née dans le processus de suppression délibérée de la métaphysique </w:t>
      </w:r>
      <w:r w:rsidR="00A9353D" w:rsidRPr="00D67DD6">
        <w:rPr>
          <w:noProof w:val="0"/>
          <w:lang w:val="fr-FR" w:eastAsia="en-US"/>
        </w:rPr>
        <w:t>classique</w:t>
      </w:r>
      <w:r w:rsidR="001B6646" w:rsidRPr="00D67DD6">
        <w:rPr>
          <w:noProof w:val="0"/>
          <w:lang w:val="fr-FR" w:eastAsia="en-US"/>
        </w:rPr>
        <w:t xml:space="preserve">, sur le </w:t>
      </w:r>
      <w:r w:rsidR="000917B7" w:rsidRPr="00D67DD6">
        <w:rPr>
          <w:noProof w:val="0"/>
          <w:lang w:val="fr-FR" w:eastAsia="en-US"/>
        </w:rPr>
        <w:t xml:space="preserve">plan de </w:t>
      </w:r>
      <w:r w:rsidR="001B6646" w:rsidRPr="00D67DD6">
        <w:rPr>
          <w:i/>
          <w:noProof w:val="0"/>
          <w:lang w:val="fr-FR" w:eastAsia="en-US"/>
        </w:rPr>
        <w:t>Seinsvergessenheit</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Seinsvergessenheit</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w:t>
      </w:r>
      <w:r w:rsidR="00B50E8F" w:rsidRPr="00D67DD6">
        <w:rPr>
          <w:noProof w:val="0"/>
          <w:lang w:val="fr-FR" w:eastAsia="en-US"/>
        </w:rPr>
        <w:t xml:space="preserve">de </w:t>
      </w:r>
      <w:r w:rsidR="001B6646" w:rsidRPr="00D67DD6">
        <w:rPr>
          <w:noProof w:val="0"/>
          <w:lang w:val="fr-FR" w:eastAsia="en-US"/>
        </w:rPr>
        <w:t xml:space="preserve">la première substance aristotélicienne. En se séparant de l’école aristotélicienne de Bagdad, les </w:t>
      </w:r>
      <w:r w:rsidR="001B6646" w:rsidRPr="00D67DD6">
        <w:rPr>
          <w:i/>
          <w:noProof w:val="0"/>
          <w:lang w:val="fr-FR" w:eastAsia="en-US"/>
        </w:rPr>
        <w:t>Moderni</w:t>
      </w:r>
      <w:r w:rsidR="001B6646" w:rsidRPr="00D67DD6">
        <w:rPr>
          <w:noProof w:val="0"/>
          <w:lang w:val="fr-FR" w:eastAsia="en-US"/>
        </w:rPr>
        <w:t xml:space="preserve"> suivi</w:t>
      </w:r>
      <w:r w:rsidR="00A9353D" w:rsidRPr="00D67DD6">
        <w:rPr>
          <w:noProof w:val="0"/>
          <w:lang w:val="fr-FR" w:eastAsia="en-US"/>
        </w:rPr>
        <w:t>rent</w:t>
      </w:r>
      <w:r w:rsidR="001B6646" w:rsidRPr="00D67DD6">
        <w:rPr>
          <w:noProof w:val="0"/>
          <w:lang w:val="fr-FR" w:eastAsia="en-US"/>
        </w:rPr>
        <w:t xml:space="preserve"> la voie infranchissable de Parménide </w:t>
      </w:r>
      <w:r w:rsidR="00C44FA2" w:rsidRPr="00D67DD6">
        <w:rPr>
          <w:noProof w:val="0"/>
          <w:lang w:val="fr-FR" w:eastAsia="en-US"/>
        </w:rPr>
        <w:t xml:space="preserve">qui concerne </w:t>
      </w:r>
      <w:r w:rsidR="001B6646" w:rsidRPr="00D67DD6">
        <w:rPr>
          <w:noProof w:val="0"/>
          <w:lang w:val="fr-FR" w:eastAsia="en-US"/>
        </w:rPr>
        <w:t>la totalité archaïque de l’Être (B 6.8</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Parmenides:B 6.8</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ch. 1.2). La totalité moderne de </w:t>
      </w:r>
      <w:r w:rsidR="00223043" w:rsidRPr="00D67DD6">
        <w:rPr>
          <w:noProof w:val="0"/>
          <w:lang w:val="fr-FR" w:eastAsia="en-US"/>
        </w:rPr>
        <w:t>l’existant</w:t>
      </w:r>
      <w:r w:rsidR="001B6646" w:rsidRPr="00D67DD6">
        <w:rPr>
          <w:noProof w:val="0"/>
          <w:lang w:val="fr-FR" w:eastAsia="en-US"/>
        </w:rPr>
        <w:t xml:space="preserve"> objectif a été créée sous l’influence des Furies</w:t>
      </w:r>
      <w:r w:rsidR="00710E13" w:rsidRPr="00D67DD6">
        <w:rPr>
          <w:noProof w:val="0"/>
          <w:lang w:val="fr-FR" w:eastAsia="en-US"/>
        </w:rPr>
        <w:t xml:space="preserve">. Elles sont devenues </w:t>
      </w:r>
      <w:r w:rsidR="0006137D" w:rsidRPr="00D67DD6">
        <w:rPr>
          <w:noProof w:val="0"/>
          <w:lang w:val="fr-FR" w:eastAsia="en-US"/>
        </w:rPr>
        <w:t>totalement subjectives, donc totalement modernes</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Furies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Le cosmos moderne devint un simulacre logique de la forme musicale de l’Être, qui avait été révélée sur le mode </w:t>
      </w:r>
      <w:r w:rsidR="00A23C98">
        <w:rPr>
          <w:noProof w:val="0"/>
          <w:lang w:val="fr-FR" w:eastAsia="en-US"/>
        </w:rPr>
        <w:t>d’</w:t>
      </w:r>
      <w:r w:rsidR="00A23C98" w:rsidRPr="00A23C98">
        <w:rPr>
          <w:i/>
          <w:noProof w:val="0"/>
          <w:lang w:val="fr-FR" w:eastAsia="en-US"/>
        </w:rPr>
        <w:t>a/lètheia</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a/lētheia</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L’unité erronée de </w:t>
      </w:r>
      <w:r w:rsidR="00223043" w:rsidRPr="00D67DD6">
        <w:rPr>
          <w:noProof w:val="0"/>
          <w:lang w:val="fr-FR" w:eastAsia="en-US"/>
        </w:rPr>
        <w:t>l’existant</w:t>
      </w:r>
      <w:r w:rsidR="001B6646" w:rsidRPr="00D67DD6">
        <w:rPr>
          <w:noProof w:val="0"/>
          <w:lang w:val="fr-FR" w:eastAsia="en-US"/>
        </w:rPr>
        <w:t xml:space="preserve"> objectif n’existe q</w:t>
      </w:r>
      <w:r w:rsidR="00B840C4" w:rsidRPr="00D67DD6">
        <w:rPr>
          <w:noProof w:val="0"/>
          <w:lang w:val="fr-FR" w:eastAsia="en-US"/>
        </w:rPr>
        <w:t>ue dans la pensée des illuminés</w:t>
      </w:r>
      <w:r w:rsidR="001B6646" w:rsidRPr="00D67DD6">
        <w:rPr>
          <w:noProof w:val="0"/>
          <w:lang w:val="fr-FR" w:eastAsia="en-US"/>
        </w:rPr>
        <w:t xml:space="preserve">. La version originale du datif métaphysique aristotélicien est passée </w:t>
      </w:r>
      <w:r w:rsidR="00B840C4" w:rsidRPr="00D67DD6">
        <w:rPr>
          <w:noProof w:val="0"/>
          <w:lang w:val="fr-FR" w:eastAsia="en-US"/>
        </w:rPr>
        <w:t>dans l</w:t>
      </w:r>
      <w:r w:rsidR="00B840C4" w:rsidRPr="00D67DD6">
        <w:rPr>
          <w:rFonts w:cs="Calibri"/>
          <w:noProof w:val="0"/>
          <w:lang w:val="fr-FR" w:eastAsia="en-US"/>
        </w:rPr>
        <w:t>’</w:t>
      </w:r>
      <w:r w:rsidR="00B840C4" w:rsidRPr="00D67DD6">
        <w:rPr>
          <w:noProof w:val="0"/>
          <w:lang w:val="fr-FR" w:eastAsia="en-US"/>
        </w:rPr>
        <w:t>erreur fatale qui fait une</w:t>
      </w:r>
      <w:r w:rsidR="005629FA" w:rsidRPr="00D67DD6">
        <w:rPr>
          <w:noProof w:val="0"/>
          <w:lang w:val="fr-FR" w:eastAsia="en-US"/>
        </w:rPr>
        <w:t xml:space="preserve"> nouvelle époque de</w:t>
      </w:r>
      <w:r w:rsidR="00B840C4" w:rsidRPr="00D67DD6">
        <w:rPr>
          <w:noProof w:val="0"/>
          <w:lang w:val="fr-FR" w:eastAsia="en-US"/>
        </w:rPr>
        <w:t xml:space="preserve"> métaphysique (</w:t>
      </w:r>
      <w:r w:rsidR="001B6646" w:rsidRPr="00D67DD6">
        <w:rPr>
          <w:i/>
          <w:noProof w:val="0"/>
          <w:lang w:val="fr-FR" w:eastAsia="en-US"/>
        </w:rPr>
        <w:t>Irrtum</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Irrtum</w:instrText>
      </w:r>
      <w:r w:rsidR="001B6646" w:rsidRPr="00D67DD6">
        <w:rPr>
          <w:noProof w:val="0"/>
          <w:lang w:val="fr-FR"/>
        </w:rPr>
        <w:instrText xml:space="preserve">" </w:instrText>
      </w:r>
      <w:r w:rsidR="001B6646" w:rsidRPr="00D67DD6">
        <w:rPr>
          <w:i/>
          <w:noProof w:val="0"/>
          <w:lang w:val="fr-FR" w:eastAsia="en-US"/>
        </w:rPr>
        <w:fldChar w:fldCharType="end"/>
      </w:r>
      <w:r w:rsidR="00B840C4" w:rsidRPr="00D67DD6">
        <w:rPr>
          <w:noProof w:val="0"/>
          <w:lang w:val="fr-FR" w:eastAsia="en-US"/>
        </w:rPr>
        <w:t>)</w:t>
      </w:r>
      <w:r w:rsidR="001B6646" w:rsidRPr="00D67DD6">
        <w:rPr>
          <w:noProof w:val="0"/>
          <w:lang w:val="fr-FR" w:eastAsia="en-US"/>
        </w:rPr>
        <w:t>.</w:t>
      </w:r>
    </w:p>
    <w:p w14:paraId="0A866803" w14:textId="7912E918" w:rsidR="001B6646" w:rsidRPr="00D67DD6" w:rsidRDefault="0040403E" w:rsidP="00462525">
      <w:pPr>
        <w:ind w:firstLine="397"/>
        <w:rPr>
          <w:noProof w:val="0"/>
          <w:lang w:val="fr-FR" w:eastAsia="en-US"/>
        </w:rPr>
      </w:pPr>
      <w:r w:rsidRPr="00D67DD6">
        <w:rPr>
          <w:noProof w:val="0"/>
          <w:lang w:val="fr-FR" w:eastAsia="en-US"/>
        </w:rPr>
        <w:t>Avicenne créa un D</w:t>
      </w:r>
      <w:r w:rsidR="001526B5" w:rsidRPr="00D67DD6">
        <w:rPr>
          <w:noProof w:val="0"/>
          <w:lang w:val="fr-FR" w:eastAsia="en-US"/>
        </w:rPr>
        <w:t>ieu</w:t>
      </w:r>
      <w:r w:rsidR="001B6646" w:rsidRPr="00D67DD6">
        <w:rPr>
          <w:noProof w:val="0"/>
          <w:lang w:val="fr-FR" w:eastAsia="en-US"/>
        </w:rPr>
        <w:t xml:space="preserve"> </w:t>
      </w:r>
      <w:r w:rsidR="00627B0B" w:rsidRPr="00D67DD6">
        <w:rPr>
          <w:noProof w:val="0"/>
          <w:lang w:val="fr-FR" w:eastAsia="en-US"/>
        </w:rPr>
        <w:t xml:space="preserve">moderne </w:t>
      </w:r>
      <w:r w:rsidRPr="00D67DD6">
        <w:rPr>
          <w:noProof w:val="0"/>
          <w:lang w:val="fr-FR" w:eastAsia="en-US"/>
        </w:rPr>
        <w:t xml:space="preserve">qui se trouve </w:t>
      </w:r>
      <w:r w:rsidR="001B6646" w:rsidRPr="00D67DD6">
        <w:rPr>
          <w:noProof w:val="0"/>
          <w:lang w:val="fr-FR" w:eastAsia="en-US"/>
        </w:rPr>
        <w:t>au-dessus du principe de causalité</w:t>
      </w:r>
      <w:r w:rsidR="00F42B9B" w:rsidRPr="00D67DD6">
        <w:rPr>
          <w:noProof w:val="0"/>
          <w:lang w:val="fr-FR" w:eastAsia="en-US"/>
        </w:rPr>
        <w:t xml:space="preserve"> aristotélicienne. S</w:t>
      </w:r>
      <w:r w:rsidR="001B6646" w:rsidRPr="00D67DD6">
        <w:rPr>
          <w:noProof w:val="0"/>
          <w:lang w:val="fr-FR" w:eastAsia="en-US"/>
        </w:rPr>
        <w:t>on unité hénologique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hénologie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et prohyparchique </w:t>
      </w:r>
      <w:r w:rsidR="00F42B9B" w:rsidRPr="00D67DD6">
        <w:rPr>
          <w:noProof w:val="0"/>
          <w:lang w:val="fr-FR" w:eastAsia="en-US"/>
        </w:rPr>
        <w:t>demeure</w:t>
      </w:r>
      <w:r w:rsidR="001B6646" w:rsidRPr="00D67DD6">
        <w:rPr>
          <w:noProof w:val="0"/>
          <w:lang w:val="fr-FR" w:eastAsia="en-US"/>
        </w:rPr>
        <w:t xml:space="preserve"> dans l’ordre de l’être et de la vérité hors de la substance et hors du schéma de la cause première. Avicenne abandonne le schéma aristotélicien de la recherche du </w:t>
      </w:r>
      <w:r w:rsidR="00746564" w:rsidRPr="00D67DD6">
        <w:rPr>
          <w:noProof w:val="0"/>
          <w:lang w:val="fr-FR" w:eastAsia="en-US"/>
        </w:rPr>
        <w:t xml:space="preserve">Moteur </w:t>
      </w:r>
      <w:r w:rsidR="00AA7F03" w:rsidRPr="00D67DD6">
        <w:rPr>
          <w:noProof w:val="0"/>
          <w:lang w:val="fr-FR" w:eastAsia="en-US"/>
        </w:rPr>
        <w:t>i</w:t>
      </w:r>
      <w:r w:rsidR="00746564" w:rsidRPr="00D67DD6">
        <w:rPr>
          <w:noProof w:val="0"/>
          <w:lang w:val="fr-FR" w:eastAsia="en-US"/>
        </w:rPr>
        <w:t>mmobile</w:t>
      </w:r>
      <w:r w:rsidR="001B6646" w:rsidRPr="00D67DD6">
        <w:rPr>
          <w:noProof w:val="0"/>
          <w:lang w:val="fr-FR" w:eastAsia="en-US"/>
        </w:rPr>
        <w:fldChar w:fldCharType="begin"/>
      </w:r>
      <w:r w:rsidR="001B6646" w:rsidRPr="00D67DD6">
        <w:rPr>
          <w:noProof w:val="0"/>
          <w:lang w:val="fr-FR"/>
        </w:rPr>
        <w:instrText xml:space="preserve"> XE "</w:instrText>
      </w:r>
      <w:r w:rsidR="00746564" w:rsidRPr="00D67DD6">
        <w:rPr>
          <w:noProof w:val="0"/>
          <w:lang w:val="fr-FR" w:eastAsia="en-US"/>
        </w:rPr>
        <w:instrText>Moteur Immobile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et adopte le scénario d</w:t>
      </w:r>
      <w:r w:rsidR="00F42B9B" w:rsidRPr="00D67DD6">
        <w:rPr>
          <w:noProof w:val="0"/>
          <w:lang w:val="fr-FR" w:eastAsia="en-US"/>
        </w:rPr>
        <w:t>’</w:t>
      </w:r>
      <w:r w:rsidR="001B6646" w:rsidRPr="00D67DD6">
        <w:rPr>
          <w:noProof w:val="0"/>
          <w:lang w:val="fr-FR" w:eastAsia="en-US"/>
        </w:rPr>
        <w:t>u</w:t>
      </w:r>
      <w:r w:rsidR="00F42B9B" w:rsidRPr="00D67DD6">
        <w:rPr>
          <w:noProof w:val="0"/>
          <w:lang w:val="fr-FR" w:eastAsia="en-US"/>
        </w:rPr>
        <w:t>n</w:t>
      </w:r>
      <w:r w:rsidR="001B6646" w:rsidRPr="00D67DD6">
        <w:rPr>
          <w:noProof w:val="0"/>
          <w:lang w:val="fr-FR" w:eastAsia="en-US"/>
        </w:rPr>
        <w:t xml:space="preserve"> néoplatonisme</w:t>
      </w:r>
      <w:r w:rsidR="00F42B9B" w:rsidRPr="00D67DD6">
        <w:rPr>
          <w:noProof w:val="0"/>
          <w:lang w:val="fr-FR" w:eastAsia="en-US"/>
        </w:rPr>
        <w:t xml:space="preserve"> modernisé</w:t>
      </w:r>
      <w:r w:rsidR="001B6646" w:rsidRPr="00D67DD6">
        <w:rPr>
          <w:noProof w:val="0"/>
          <w:lang w:val="fr-FR" w:eastAsia="en-US"/>
        </w:rPr>
        <w:t xml:space="preserve">. </w:t>
      </w:r>
      <w:r w:rsidR="001526B5" w:rsidRPr="00D67DD6">
        <w:rPr>
          <w:noProof w:val="0"/>
          <w:lang w:val="fr-FR" w:eastAsia="en-US"/>
        </w:rPr>
        <w:t>Dieu</w:t>
      </w:r>
      <w:r w:rsidR="001E68E9" w:rsidRPr="00D67DD6">
        <w:rPr>
          <w:noProof w:val="0"/>
          <w:lang w:val="fr-FR" w:eastAsia="en-US"/>
        </w:rPr>
        <w:t xml:space="preserve"> moderne existe en lui-même, mais heureusement il pense </w:t>
      </w:r>
      <w:r w:rsidR="007B0CA7" w:rsidRPr="00D67DD6">
        <w:rPr>
          <w:noProof w:val="0"/>
          <w:lang w:val="fr-FR" w:eastAsia="en-US"/>
        </w:rPr>
        <w:t xml:space="preserve">le monde </w:t>
      </w:r>
      <w:r w:rsidR="001E68E9" w:rsidRPr="00D67DD6">
        <w:rPr>
          <w:noProof w:val="0"/>
          <w:lang w:val="fr-FR" w:eastAsia="en-US"/>
        </w:rPr>
        <w:t>à travers une intentionnalité qui fait analogie avec la pensée académique. Il peut alors être séparé du monde créé et du principe de causalité</w:t>
      </w:r>
      <w:r w:rsidR="00F42B9B" w:rsidRPr="00D67DD6">
        <w:rPr>
          <w:noProof w:val="0"/>
          <w:lang w:val="fr-FR" w:eastAsia="en-US"/>
        </w:rPr>
        <w:t>,</w:t>
      </w:r>
      <w:r w:rsidR="001E68E9" w:rsidRPr="00D67DD6">
        <w:rPr>
          <w:noProof w:val="0"/>
          <w:lang w:val="fr-FR" w:eastAsia="en-US"/>
        </w:rPr>
        <w:t xml:space="preserve"> car il est </w:t>
      </w:r>
      <w:r w:rsidR="00AE0A2F" w:rsidRPr="00D67DD6">
        <w:rPr>
          <w:noProof w:val="0"/>
          <w:lang w:val="fr-FR" w:eastAsia="en-US"/>
        </w:rPr>
        <w:t>objectivement reconnaissable</w:t>
      </w:r>
      <w:r w:rsidR="001E68E9" w:rsidRPr="00D67DD6">
        <w:rPr>
          <w:noProof w:val="0"/>
          <w:lang w:val="fr-FR" w:eastAsia="en-US"/>
        </w:rPr>
        <w:t xml:space="preserve">. </w:t>
      </w:r>
      <w:r w:rsidR="001B6646" w:rsidRPr="00D67DD6">
        <w:rPr>
          <w:noProof w:val="0"/>
          <w:lang w:val="fr-FR" w:eastAsia="en-US"/>
        </w:rPr>
        <w:t xml:space="preserve">Avicenne </w:t>
      </w:r>
      <w:r w:rsidR="004D7CF1" w:rsidRPr="00D67DD6">
        <w:rPr>
          <w:noProof w:val="0"/>
          <w:lang w:val="fr-FR" w:eastAsia="en-US"/>
        </w:rPr>
        <w:t xml:space="preserve">proclame </w:t>
      </w:r>
      <w:r w:rsidR="001B6646" w:rsidRPr="00D67DD6">
        <w:rPr>
          <w:noProof w:val="0"/>
          <w:lang w:val="fr-FR" w:eastAsia="en-US"/>
        </w:rPr>
        <w:t xml:space="preserve">que </w:t>
      </w:r>
      <w:r w:rsidR="001526B5" w:rsidRPr="00D67DD6">
        <w:rPr>
          <w:noProof w:val="0"/>
          <w:lang w:val="fr-FR" w:eastAsia="en-US"/>
        </w:rPr>
        <w:t>Dieu</w:t>
      </w:r>
      <w:r w:rsidR="001B6646" w:rsidRPr="00D67DD6">
        <w:rPr>
          <w:noProof w:val="0"/>
          <w:lang w:val="fr-FR" w:eastAsia="en-US"/>
        </w:rPr>
        <w:t xml:space="preserve"> </w:t>
      </w:r>
      <w:r w:rsidR="00F42B9B" w:rsidRPr="00D67DD6">
        <w:rPr>
          <w:noProof w:val="0"/>
          <w:lang w:val="fr-FR" w:eastAsia="en-US"/>
        </w:rPr>
        <w:t xml:space="preserve">moderne </w:t>
      </w:r>
      <w:r w:rsidR="001B6646" w:rsidRPr="00D67DD6">
        <w:rPr>
          <w:noProof w:val="0"/>
          <w:lang w:val="fr-FR" w:eastAsia="en-US"/>
        </w:rPr>
        <w:t xml:space="preserve">comme </w:t>
      </w:r>
      <w:r w:rsidR="00F42B9B" w:rsidRPr="00D67DD6">
        <w:rPr>
          <w:noProof w:val="0"/>
          <w:lang w:val="fr-FR" w:eastAsia="en-US"/>
        </w:rPr>
        <w:t xml:space="preserve">un </w:t>
      </w:r>
      <w:r w:rsidR="004270F3" w:rsidRPr="00D67DD6">
        <w:rPr>
          <w:noProof w:val="0"/>
          <w:lang w:val="fr-FR" w:eastAsia="en-US"/>
        </w:rPr>
        <w:t xml:space="preserve">but de la </w:t>
      </w:r>
      <w:r w:rsidR="001B6646" w:rsidRPr="00D67DD6">
        <w:rPr>
          <w:noProof w:val="0"/>
          <w:lang w:val="fr-FR" w:eastAsia="en-US"/>
        </w:rPr>
        <w:t>métaphysique (</w:t>
      </w:r>
      <w:r w:rsidR="001B6646" w:rsidRPr="00D67DD6">
        <w:rPr>
          <w:i/>
          <w:noProof w:val="0"/>
          <w:lang w:val="fr-FR" w:eastAsia="en-US"/>
        </w:rPr>
        <w:t>qu</w:t>
      </w:r>
      <w:r w:rsidR="005D68A1" w:rsidRPr="00D67DD6">
        <w:rPr>
          <w:i/>
          <w:noProof w:val="0"/>
          <w:lang w:val="fr-FR" w:eastAsia="en-US"/>
        </w:rPr>
        <w:t>a</w:t>
      </w:r>
      <w:r w:rsidR="001B6646" w:rsidRPr="00D67DD6">
        <w:rPr>
          <w:i/>
          <w:noProof w:val="0"/>
          <w:lang w:val="fr-FR" w:eastAsia="en-US"/>
        </w:rPr>
        <w:t>esitum, ġaraḍ</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ġaraḍ</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n’est pas défini dans le même sens que le premier principe de la science première aristotélicienne. Le </w:t>
      </w:r>
      <w:r w:rsidR="00F42B9B" w:rsidRPr="00D67DD6">
        <w:rPr>
          <w:noProof w:val="0"/>
          <w:lang w:val="fr-FR" w:eastAsia="en-US"/>
        </w:rPr>
        <w:t>M</w:t>
      </w:r>
      <w:r w:rsidR="001B6646" w:rsidRPr="00D67DD6">
        <w:rPr>
          <w:noProof w:val="0"/>
          <w:lang w:val="fr-FR" w:eastAsia="en-US"/>
        </w:rPr>
        <w:t xml:space="preserve">oteur immobile est déterminé par la physique </w:t>
      </w:r>
      <w:r w:rsidR="00F42B9B" w:rsidRPr="00D67DD6">
        <w:rPr>
          <w:noProof w:val="0"/>
          <w:lang w:val="fr-FR" w:eastAsia="en-US"/>
        </w:rPr>
        <w:t>qui fait l</w:t>
      </w:r>
      <w:r w:rsidR="001B6646" w:rsidRPr="00D67DD6">
        <w:rPr>
          <w:noProof w:val="0"/>
          <w:lang w:val="fr-FR" w:eastAsia="en-US"/>
        </w:rPr>
        <w:t>a base originelle de la réalité causale. Avicenne, cependant, considère cela comme un état inférieur</w:t>
      </w:r>
      <w:r w:rsidR="00F42B9B" w:rsidRPr="00D67DD6">
        <w:rPr>
          <w:noProof w:val="0"/>
          <w:lang w:val="fr-FR" w:eastAsia="en-US"/>
        </w:rPr>
        <w:t xml:space="preserve">. L’unité ultime n’est </w:t>
      </w:r>
      <w:r w:rsidR="001B6646" w:rsidRPr="00D67DD6">
        <w:rPr>
          <w:noProof w:val="0"/>
          <w:lang w:val="fr-FR" w:eastAsia="en-US"/>
        </w:rPr>
        <w:t>déterminé</w:t>
      </w:r>
      <w:r w:rsidR="00F42B9B" w:rsidRPr="00D67DD6">
        <w:rPr>
          <w:noProof w:val="0"/>
          <w:lang w:val="fr-FR" w:eastAsia="en-US"/>
        </w:rPr>
        <w:t>e</w:t>
      </w:r>
      <w:r w:rsidR="001B6646" w:rsidRPr="00D67DD6">
        <w:rPr>
          <w:noProof w:val="0"/>
          <w:lang w:val="fr-FR" w:eastAsia="en-US"/>
        </w:rPr>
        <w:t xml:space="preserve"> </w:t>
      </w:r>
      <w:r w:rsidR="00F42B9B" w:rsidRPr="00D67DD6">
        <w:rPr>
          <w:noProof w:val="0"/>
          <w:lang w:val="fr-FR" w:eastAsia="en-US"/>
        </w:rPr>
        <w:t xml:space="preserve">que </w:t>
      </w:r>
      <w:r w:rsidR="001B6646" w:rsidRPr="00D67DD6">
        <w:rPr>
          <w:noProof w:val="0"/>
          <w:lang w:val="fr-FR" w:eastAsia="en-US"/>
        </w:rPr>
        <w:t xml:space="preserve">par </w:t>
      </w:r>
      <w:r w:rsidR="00223043" w:rsidRPr="00D67DD6">
        <w:rPr>
          <w:noProof w:val="0"/>
          <w:lang w:val="fr-FR" w:eastAsia="en-US"/>
        </w:rPr>
        <w:t>l’existant</w:t>
      </w:r>
      <w:r w:rsidR="001B6646" w:rsidRPr="00D67DD6">
        <w:rPr>
          <w:noProof w:val="0"/>
          <w:lang w:val="fr-FR" w:eastAsia="en-US"/>
        </w:rPr>
        <w:t xml:space="preserve"> </w:t>
      </w:r>
      <w:r w:rsidR="00F42B9B" w:rsidRPr="00D67DD6">
        <w:rPr>
          <w:noProof w:val="0"/>
          <w:lang w:val="fr-FR" w:eastAsia="en-US"/>
        </w:rPr>
        <w:t xml:space="preserve">comme </w:t>
      </w:r>
      <w:r w:rsidR="001B6646" w:rsidRPr="00D67DD6">
        <w:rPr>
          <w:noProof w:val="0"/>
          <w:lang w:val="fr-FR" w:eastAsia="en-US"/>
        </w:rPr>
        <w:t xml:space="preserve">première substance. </w:t>
      </w:r>
      <w:r w:rsidR="00DE0909"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moderne</w:t>
      </w:r>
      <w:r w:rsidR="001B6646" w:rsidRPr="00D67DD6">
        <w:rPr>
          <w:noProof w:val="0"/>
          <w:lang w:val="fr-FR" w:eastAsia="en-US"/>
        </w:rPr>
        <w:fldChar w:fldCharType="begin"/>
      </w:r>
      <w:r w:rsidR="001B6646" w:rsidRPr="00D67DD6">
        <w:rPr>
          <w:noProof w:val="0"/>
          <w:lang w:val="fr-FR"/>
        </w:rPr>
        <w:instrText xml:space="preserve"> XE "</w:instrText>
      </w:r>
      <w:r w:rsidR="00DD4370" w:rsidRPr="00D67DD6">
        <w:rPr>
          <w:noProof w:val="0"/>
          <w:lang w:val="fr-FR" w:eastAsia="en-US"/>
        </w:rPr>
        <w:instrText>Dieu moderne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ne peut être le sujet de la métaphysique aristotélicienne (</w:t>
      </w:r>
      <w:r w:rsidR="001B6646" w:rsidRPr="00D67DD6">
        <w:rPr>
          <w:i/>
          <w:noProof w:val="0"/>
          <w:lang w:val="fr-FR" w:eastAsia="en-US"/>
        </w:rPr>
        <w:t xml:space="preserve">impossibile esse ut ipse </w:t>
      </w:r>
      <w:r w:rsidR="001B6646" w:rsidRPr="00D67DD6">
        <w:rPr>
          <w:i/>
          <w:noProof w:val="0"/>
          <w:lang w:val="fr-FR" w:eastAsia="en-US"/>
        </w:rPr>
        <w:lastRenderedPageBreak/>
        <w:t>Deus sit subiectum huius scientiae</w:t>
      </w:r>
      <w:r w:rsidR="001B6646" w:rsidRPr="00D67DD6">
        <w:rPr>
          <w:noProof w:val="0"/>
          <w:lang w:val="fr-FR" w:eastAsia="en-US"/>
        </w:rPr>
        <w:t>).</w:t>
      </w:r>
      <w:r w:rsidR="001B6646" w:rsidRPr="00D67DD6">
        <w:rPr>
          <w:rStyle w:val="Znakapoznpodarou"/>
          <w:noProof w:val="0"/>
          <w:lang w:val="fr-FR"/>
        </w:rPr>
        <w:footnoteReference w:id="163"/>
      </w:r>
      <w:r w:rsidR="001B6646" w:rsidRPr="00D67DD6">
        <w:rPr>
          <w:noProof w:val="0"/>
          <w:lang w:val="fr-FR" w:eastAsia="en-US"/>
        </w:rPr>
        <w:t xml:space="preserve"> La plénitude de l’</w:t>
      </w:r>
      <w:r w:rsidR="001B6646" w:rsidRPr="00D67DD6">
        <w:rPr>
          <w:rFonts w:cs="Calibri"/>
          <w:noProof w:val="0"/>
          <w:lang w:val="fr-FR" w:eastAsia="en-US"/>
        </w:rPr>
        <w:t>Ê</w:t>
      </w:r>
      <w:r w:rsidR="001B6646" w:rsidRPr="00D67DD6">
        <w:rPr>
          <w:noProof w:val="0"/>
          <w:lang w:val="fr-FR" w:eastAsia="en-US"/>
        </w:rPr>
        <w:t>tre est illimitée et pleinement unifiée. La première science aristotélicienne est déterminée par le principe de causalité. Elle travaille donc avec l’</w:t>
      </w:r>
      <w:r w:rsidR="00F42B9B" w:rsidRPr="00D67DD6">
        <w:rPr>
          <w:noProof w:val="0"/>
          <w:lang w:val="fr-FR" w:eastAsia="en-US"/>
        </w:rPr>
        <w:t xml:space="preserve">existant </w:t>
      </w:r>
      <w:r w:rsidR="00DB14C5" w:rsidRPr="00D67DD6">
        <w:rPr>
          <w:noProof w:val="0"/>
          <w:lang w:val="fr-FR" w:eastAsia="en-US"/>
        </w:rPr>
        <w:t xml:space="preserve">muni </w:t>
      </w:r>
      <w:r w:rsidR="00F42B9B" w:rsidRPr="00D67DD6">
        <w:rPr>
          <w:noProof w:val="0"/>
          <w:lang w:val="fr-FR" w:eastAsia="en-US"/>
        </w:rPr>
        <w:t>des d</w:t>
      </w:r>
      <w:r w:rsidR="001B6646" w:rsidRPr="00D67DD6">
        <w:rPr>
          <w:noProof w:val="0"/>
          <w:lang w:val="fr-FR" w:eastAsia="en-US"/>
        </w:rPr>
        <w:t>éterminations concrètes (</w:t>
      </w:r>
      <w:r w:rsidR="001B6646" w:rsidRPr="00D67DD6">
        <w:rPr>
          <w:i/>
          <w:noProof w:val="0"/>
          <w:lang w:val="fr-FR" w:eastAsia="en-US"/>
        </w:rPr>
        <w:t>esse causatum</w:t>
      </w:r>
      <w:r w:rsidR="001B6646" w:rsidRPr="00D67DD6">
        <w:rPr>
          <w:noProof w:val="0"/>
          <w:lang w:val="fr-FR" w:eastAsia="en-US"/>
        </w:rPr>
        <w:t>). L’Un moderne doit devenir le Multiple dans la sphère primordiale de l’</w:t>
      </w:r>
      <w:r w:rsidR="001B6646" w:rsidRPr="00D67DD6">
        <w:rPr>
          <w:rFonts w:cs="Calibri"/>
          <w:noProof w:val="0"/>
          <w:lang w:val="fr-FR" w:eastAsia="en-US"/>
        </w:rPr>
        <w:t>Ê</w:t>
      </w:r>
      <w:r w:rsidR="001B6646" w:rsidRPr="00D67DD6">
        <w:rPr>
          <w:noProof w:val="0"/>
          <w:lang w:val="fr-FR" w:eastAsia="en-US"/>
        </w:rPr>
        <w:t>tre. Avicenne revient à la conception autoréflexive de la Trinité divine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Trinité divine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et à la réflexion créatrice d’Ibn Adi (ch. 2.2). L</w:t>
      </w:r>
      <w:r w:rsidR="00DE0909" w:rsidRPr="00D67DD6">
        <w:rPr>
          <w:noProof w:val="0"/>
          <w:lang w:val="fr-FR" w:eastAsia="en-US"/>
        </w:rPr>
        <w:t xml:space="preserve">e </w:t>
      </w:r>
      <w:r w:rsidR="001B6646" w:rsidRPr="00D67DD6">
        <w:rPr>
          <w:noProof w:val="0"/>
          <w:lang w:val="fr-FR" w:eastAsia="en-US"/>
        </w:rPr>
        <w:t>P</w:t>
      </w:r>
      <w:r w:rsidR="00DE0909" w:rsidRPr="00D67DD6">
        <w:rPr>
          <w:noProof w:val="0"/>
          <w:lang w:val="fr-FR" w:eastAsia="en-US"/>
        </w:rPr>
        <w:t>remier Intellect établit la pluralité dans lui-m</w:t>
      </w:r>
      <w:r w:rsidR="00F42B9B" w:rsidRPr="00D67DD6">
        <w:rPr>
          <w:noProof w:val="0"/>
          <w:lang w:val="fr-FR" w:eastAsia="en-US"/>
        </w:rPr>
        <w:t>ê</w:t>
      </w:r>
      <w:r w:rsidR="00DE0909" w:rsidRPr="00D67DD6">
        <w:rPr>
          <w:noProof w:val="0"/>
          <w:lang w:val="fr-FR" w:eastAsia="en-US"/>
        </w:rPr>
        <w:t>me en réfl</w:t>
      </w:r>
      <w:r w:rsidR="00F42B9B" w:rsidRPr="00D67DD6">
        <w:rPr>
          <w:noProof w:val="0"/>
          <w:lang w:val="fr-FR" w:eastAsia="en-US"/>
        </w:rPr>
        <w:t>échissant</w:t>
      </w:r>
      <w:r w:rsidR="00DE0909" w:rsidRPr="00D67DD6">
        <w:rPr>
          <w:noProof w:val="0"/>
          <w:lang w:val="fr-FR" w:eastAsia="en-US"/>
        </w:rPr>
        <w:t xml:space="preserve"> </w:t>
      </w:r>
      <w:r w:rsidR="001B6646" w:rsidRPr="00D67DD6">
        <w:rPr>
          <w:noProof w:val="0"/>
          <w:lang w:val="fr-FR" w:eastAsia="en-US"/>
        </w:rPr>
        <w:t>ses propres idées archétypales sur le mode de la nécessité accidentelle (</w:t>
      </w:r>
      <w:r w:rsidR="001B6646" w:rsidRPr="00D67DD6">
        <w:rPr>
          <w:i/>
          <w:noProof w:val="0"/>
          <w:lang w:val="fr-FR" w:eastAsia="en-US"/>
        </w:rPr>
        <w:t>lāzim, comitans</w:t>
      </w:r>
      <w:r w:rsidR="001B6646" w:rsidRPr="00D67DD6">
        <w:rPr>
          <w:i/>
          <w:noProof w:val="0"/>
          <w:lang w:val="fr-FR" w:eastAsia="en-US"/>
        </w:rPr>
        <w:fldChar w:fldCharType="begin"/>
      </w:r>
      <w:r w:rsidR="001B6646" w:rsidRPr="00D67DD6">
        <w:rPr>
          <w:noProof w:val="0"/>
          <w:lang w:val="fr-FR"/>
        </w:rPr>
        <w:instrText xml:space="preserve"> XE "comitation" </w:instrText>
      </w:r>
      <w:r w:rsidR="001B6646" w:rsidRPr="00D67DD6">
        <w:rPr>
          <w:i/>
          <w:noProof w:val="0"/>
          <w:lang w:val="fr-FR" w:eastAsia="en-US"/>
        </w:rPr>
        <w:fldChar w:fldCharType="end"/>
      </w:r>
      <w:r w:rsidR="001B6646" w:rsidRPr="00D67DD6">
        <w:rPr>
          <w:noProof w:val="0"/>
          <w:lang w:val="fr-FR" w:eastAsia="en-US"/>
        </w:rPr>
        <w:t>). Ces intentions de la pensée divine sont données objectivement et éternellement, car ell</w:t>
      </w:r>
      <w:r w:rsidR="00D06B4E" w:rsidRPr="00D67DD6">
        <w:rPr>
          <w:noProof w:val="0"/>
          <w:lang w:val="fr-FR" w:eastAsia="en-US"/>
        </w:rPr>
        <w:t>es ne contiennent aucune limitation extérieure</w:t>
      </w:r>
      <w:r w:rsidR="0073324A" w:rsidRPr="00D67DD6">
        <w:rPr>
          <w:noProof w:val="0"/>
          <w:lang w:val="fr-FR" w:eastAsia="en-US"/>
        </w:rPr>
        <w:t>. L</w:t>
      </w:r>
      <w:r w:rsidR="004F0286" w:rsidRPr="00D67DD6">
        <w:rPr>
          <w:noProof w:val="0"/>
          <w:lang w:val="fr-FR" w:eastAsia="en-US"/>
        </w:rPr>
        <w:t>’</w:t>
      </w:r>
      <w:r w:rsidR="0073324A" w:rsidRPr="00D67DD6">
        <w:rPr>
          <w:noProof w:val="0"/>
          <w:lang w:val="fr-FR" w:eastAsia="en-US"/>
        </w:rPr>
        <w:t xml:space="preserve">ontothéologie de </w:t>
      </w:r>
      <w:r w:rsidR="00501AED" w:rsidRPr="00501AED">
        <w:rPr>
          <w:i/>
          <w:noProof w:val="0"/>
          <w:lang w:val="fr-FR" w:eastAsia="en-US"/>
        </w:rPr>
        <w:t>tertium ens</w:t>
      </w:r>
      <w:r w:rsidR="0073324A" w:rsidRPr="00D67DD6">
        <w:rPr>
          <w:noProof w:val="0"/>
          <w:lang w:val="fr-FR" w:eastAsia="en-US"/>
        </w:rPr>
        <w:t xml:space="preserve"> </w:t>
      </w:r>
      <w:r w:rsidR="001B6646" w:rsidRPr="00D67DD6">
        <w:rPr>
          <w:noProof w:val="0"/>
          <w:lang w:val="fr-FR" w:eastAsia="en-US"/>
        </w:rPr>
        <w:fldChar w:fldCharType="begin"/>
      </w:r>
      <w:r w:rsidR="001B6646" w:rsidRPr="00D67DD6">
        <w:rPr>
          <w:noProof w:val="0"/>
          <w:lang w:val="fr-FR"/>
        </w:rPr>
        <w:instrText xml:space="preserve"> XE "</w:instrText>
      </w:r>
      <w:r w:rsidR="00501AED" w:rsidRPr="00501AED">
        <w:rPr>
          <w:i/>
          <w:noProof w:val="0"/>
          <w:lang w:val="fr-FR"/>
        </w:rPr>
        <w:instrText>tertium ens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est née dans la sphère de l’autoréflexion divine</w:t>
      </w:r>
      <w:r w:rsidR="003A25C6" w:rsidRPr="00D67DD6">
        <w:rPr>
          <w:noProof w:val="0"/>
          <w:lang w:val="fr-FR" w:eastAsia="en-US"/>
        </w:rPr>
        <w:t xml:space="preserve">. </w:t>
      </w:r>
      <w:r w:rsidR="00865372" w:rsidRPr="00D67DD6">
        <w:rPr>
          <w:noProof w:val="0"/>
          <w:lang w:val="fr-FR" w:eastAsia="en-US"/>
        </w:rPr>
        <w:t>Mise d</w:t>
      </w:r>
      <w:r w:rsidR="003A25C6" w:rsidRPr="00D67DD6">
        <w:rPr>
          <w:noProof w:val="0"/>
          <w:lang w:val="fr-FR" w:eastAsia="en-US"/>
        </w:rPr>
        <w:t xml:space="preserve">ans un tel </w:t>
      </w:r>
      <w:r w:rsidR="007A1649" w:rsidRPr="00D67DD6">
        <w:rPr>
          <w:noProof w:val="0"/>
          <w:lang w:val="fr-FR" w:eastAsia="en-US"/>
        </w:rPr>
        <w:t>lieu</w:t>
      </w:r>
      <w:r w:rsidR="003A25C6" w:rsidRPr="00D67DD6">
        <w:rPr>
          <w:noProof w:val="0"/>
          <w:lang w:val="fr-FR" w:eastAsia="en-US"/>
        </w:rPr>
        <w:t>,</w:t>
      </w:r>
      <w:r w:rsidR="007A1649" w:rsidRPr="00D67DD6">
        <w:rPr>
          <w:noProof w:val="0"/>
          <w:lang w:val="fr-FR" w:eastAsia="en-US"/>
        </w:rPr>
        <w:t xml:space="preserve"> </w:t>
      </w:r>
      <w:r w:rsidR="00A15DB9" w:rsidRPr="00D67DD6">
        <w:rPr>
          <w:noProof w:val="0"/>
          <w:lang w:val="fr-FR" w:eastAsia="en-US"/>
        </w:rPr>
        <w:t xml:space="preserve">chaque chose </w:t>
      </w:r>
      <w:r w:rsidR="001B6646" w:rsidRPr="00D67DD6">
        <w:rPr>
          <w:noProof w:val="0"/>
          <w:lang w:val="fr-FR" w:eastAsia="en-US"/>
        </w:rPr>
        <w:t xml:space="preserve">préexiste en </w:t>
      </w:r>
      <w:r w:rsidR="007A1649" w:rsidRPr="00D67DD6">
        <w:rPr>
          <w:noProof w:val="0"/>
          <w:lang w:val="fr-FR" w:eastAsia="en-US"/>
        </w:rPr>
        <w:t>forme d</w:t>
      </w:r>
      <w:r w:rsidR="00A15DB9" w:rsidRPr="00D67DD6">
        <w:rPr>
          <w:noProof w:val="0"/>
          <w:lang w:val="fr-FR" w:eastAsia="en-US"/>
        </w:rPr>
        <w:t xml:space="preserve">es </w:t>
      </w:r>
      <w:r w:rsidR="001B6646" w:rsidRPr="00D67DD6">
        <w:rPr>
          <w:noProof w:val="0"/>
          <w:lang w:val="fr-FR" w:eastAsia="en-US"/>
        </w:rPr>
        <w:t xml:space="preserve">possibilités créatrices. L’introduction de potentialités objectives (c’est-à-dire intentionnelles) en </w:t>
      </w:r>
      <w:r w:rsidR="001526B5" w:rsidRPr="00D67DD6">
        <w:rPr>
          <w:noProof w:val="0"/>
          <w:lang w:val="fr-FR" w:eastAsia="en-US"/>
        </w:rPr>
        <w:t>Dieu</w:t>
      </w:r>
      <w:r w:rsidR="001B6646" w:rsidRPr="00D67DD6">
        <w:rPr>
          <w:noProof w:val="0"/>
          <w:lang w:val="fr-FR" w:eastAsia="en-US"/>
        </w:rPr>
        <w:t xml:space="preserve"> </w:t>
      </w:r>
      <w:r w:rsidR="007A1649" w:rsidRPr="00D67DD6">
        <w:rPr>
          <w:noProof w:val="0"/>
          <w:lang w:val="fr-FR" w:eastAsia="en-US"/>
        </w:rPr>
        <w:t xml:space="preserve">moderne garde un </w:t>
      </w:r>
      <w:r w:rsidR="001B6646" w:rsidRPr="00D67DD6">
        <w:rPr>
          <w:noProof w:val="0"/>
          <w:lang w:val="fr-FR" w:eastAsia="en-US"/>
        </w:rPr>
        <w:t>caractère principal pour l’histoire ultérieure de l’objectivité. Le modèle de l’émanation objective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émanation objective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d’Avicenne ne suit pas le scénario néoplatonicien, mais la différence aristotélicienne entre l’actualité et la puissance. Dans la sphère administrée par l’intellect actif divin, l’essence de toute chose incréée devient une simple possibilité, mais pas une réalité effective. La chose conçue dans l’esprit divin ne doit pas nécessairement exister réellement, mais seulement potentiellement. </w:t>
      </w:r>
      <w:r w:rsidR="00462525" w:rsidRPr="00D67DD6">
        <w:rPr>
          <w:noProof w:val="0"/>
          <w:lang w:val="fr-FR" w:eastAsia="en-US"/>
        </w:rPr>
        <w:t xml:space="preserve">Il y a un limbo </w:t>
      </w:r>
      <w:r w:rsidR="00462525" w:rsidRPr="00D67DD6">
        <w:rPr>
          <w:noProof w:val="0"/>
          <w:lang w:val="fr-FR" w:eastAsia="en-US"/>
        </w:rPr>
        <w:fldChar w:fldCharType="begin"/>
      </w:r>
      <w:r w:rsidR="00462525" w:rsidRPr="00D67DD6">
        <w:rPr>
          <w:noProof w:val="0"/>
          <w:lang w:val="fr-FR"/>
        </w:rPr>
        <w:instrText xml:space="preserve"> XE "</w:instrText>
      </w:r>
      <w:r w:rsidR="00462525" w:rsidRPr="00D67DD6">
        <w:rPr>
          <w:noProof w:val="0"/>
          <w:lang w:val="fr-FR" w:eastAsia="en-US"/>
        </w:rPr>
        <w:instrText>limbo</w:instrText>
      </w:r>
      <w:r w:rsidR="00462525" w:rsidRPr="00D67DD6">
        <w:rPr>
          <w:noProof w:val="0"/>
          <w:lang w:val="fr-FR"/>
        </w:rPr>
        <w:instrText xml:space="preserve">" </w:instrText>
      </w:r>
      <w:r w:rsidR="00462525" w:rsidRPr="00D67DD6">
        <w:rPr>
          <w:noProof w:val="0"/>
          <w:lang w:val="fr-FR" w:eastAsia="en-US"/>
        </w:rPr>
        <w:fldChar w:fldCharType="end"/>
      </w:r>
      <w:r w:rsidR="00462525" w:rsidRPr="00D67DD6">
        <w:rPr>
          <w:noProof w:val="0"/>
          <w:lang w:val="fr-FR" w:eastAsia="en-US"/>
        </w:rPr>
        <w:t>archétypal de l</w:t>
      </w:r>
      <w:r w:rsidR="0036283A" w:rsidRPr="00D67DD6">
        <w:rPr>
          <w:noProof w:val="0"/>
          <w:lang w:val="fr-FR" w:eastAsia="en-US"/>
        </w:rPr>
        <w:t>’</w:t>
      </w:r>
      <w:r w:rsidR="00462525" w:rsidRPr="00D67DD6">
        <w:rPr>
          <w:noProof w:val="0"/>
          <w:lang w:val="fr-FR" w:eastAsia="en-US"/>
        </w:rPr>
        <w:t xml:space="preserve">objectivité, qui </w:t>
      </w:r>
      <w:r w:rsidR="00FF38B7" w:rsidRPr="00D67DD6">
        <w:rPr>
          <w:noProof w:val="0"/>
          <w:lang w:val="fr-FR" w:eastAsia="en-US"/>
        </w:rPr>
        <w:t>« </w:t>
      </w:r>
      <w:r w:rsidR="00F45FB0" w:rsidRPr="00D67DD6">
        <w:rPr>
          <w:noProof w:val="0"/>
          <w:lang w:val="fr-FR" w:eastAsia="en-US"/>
        </w:rPr>
        <w:t>ex</w:t>
      </w:r>
      <w:r w:rsidR="00462525" w:rsidRPr="00D67DD6">
        <w:rPr>
          <w:noProof w:val="0"/>
          <w:lang w:val="fr-FR" w:eastAsia="en-US"/>
        </w:rPr>
        <w:t>siste</w:t>
      </w:r>
      <w:r w:rsidR="00FF38B7" w:rsidRPr="00D67DD6">
        <w:rPr>
          <w:noProof w:val="0"/>
          <w:lang w:val="fr-FR" w:eastAsia="en-US"/>
        </w:rPr>
        <w:t> »</w:t>
      </w:r>
      <w:r w:rsidR="00462525" w:rsidRPr="00D67DD6">
        <w:rPr>
          <w:noProof w:val="0"/>
          <w:lang w:val="fr-FR" w:eastAsia="en-US"/>
        </w:rPr>
        <w:t xml:space="preserve"> (</w:t>
      </w:r>
      <w:r w:rsidR="00462525" w:rsidRPr="00D67DD6">
        <w:rPr>
          <w:i/>
          <w:noProof w:val="0"/>
          <w:lang w:val="fr-FR" w:eastAsia="en-US"/>
        </w:rPr>
        <w:t>exsistit</w:t>
      </w:r>
      <w:r w:rsidR="00462525" w:rsidRPr="00D67DD6">
        <w:rPr>
          <w:noProof w:val="0"/>
          <w:lang w:val="fr-FR" w:eastAsia="en-US"/>
        </w:rPr>
        <w:t>) dans la simplicité absolue de Dieu. L</w:t>
      </w:r>
      <w:r w:rsidR="0036283A" w:rsidRPr="00D67DD6">
        <w:rPr>
          <w:noProof w:val="0"/>
          <w:lang w:val="fr-FR" w:eastAsia="en-US"/>
        </w:rPr>
        <w:t>’</w:t>
      </w:r>
      <w:r w:rsidR="00462525" w:rsidRPr="00D67DD6">
        <w:rPr>
          <w:noProof w:val="0"/>
          <w:lang w:val="fr-FR" w:eastAsia="en-US"/>
        </w:rPr>
        <w:t xml:space="preserve">essentialité et la plénitude </w:t>
      </w:r>
      <w:r w:rsidR="00E23683" w:rsidRPr="00D67DD6">
        <w:rPr>
          <w:noProof w:val="0"/>
          <w:lang w:val="fr-FR" w:eastAsia="en-US"/>
        </w:rPr>
        <w:t>mytho</w:t>
      </w:r>
      <w:r w:rsidR="00723383" w:rsidRPr="00D67DD6">
        <w:rPr>
          <w:noProof w:val="0"/>
          <w:lang w:val="fr-FR" w:eastAsia="en-US"/>
        </w:rPr>
        <w:t>logique</w:t>
      </w:r>
      <w:r w:rsidR="00462525" w:rsidRPr="00D67DD6">
        <w:rPr>
          <w:noProof w:val="0"/>
          <w:lang w:val="fr-FR" w:eastAsia="en-US"/>
        </w:rPr>
        <w:t xml:space="preserve"> de l</w:t>
      </w:r>
      <w:r w:rsidR="0036283A" w:rsidRPr="00D67DD6">
        <w:rPr>
          <w:noProof w:val="0"/>
          <w:lang w:val="fr-FR" w:eastAsia="en-US"/>
        </w:rPr>
        <w:t>’</w:t>
      </w:r>
      <w:r w:rsidR="00462525" w:rsidRPr="00D67DD6">
        <w:rPr>
          <w:noProof w:val="0"/>
          <w:lang w:val="fr-FR" w:eastAsia="en-US"/>
        </w:rPr>
        <w:t xml:space="preserve">être divin intentionnel produisent un </w:t>
      </w:r>
      <w:r w:rsidR="00501AED" w:rsidRPr="00501AED">
        <w:rPr>
          <w:i/>
          <w:noProof w:val="0"/>
          <w:lang w:val="fr-FR" w:eastAsia="en-US"/>
        </w:rPr>
        <w:t>tertium ens</w:t>
      </w:r>
      <w:r w:rsidR="00462525" w:rsidRPr="00D67DD6">
        <w:rPr>
          <w:noProof w:val="0"/>
          <w:lang w:val="fr-FR" w:eastAsia="en-US"/>
        </w:rPr>
        <w:t xml:space="preserve"> objectif qui est infini, éternel et nécessaire. </w:t>
      </w:r>
      <w:r w:rsidR="001B6646" w:rsidRPr="00D67DD6">
        <w:rPr>
          <w:noProof w:val="0"/>
          <w:lang w:val="fr-FR" w:eastAsia="en-US"/>
        </w:rPr>
        <w:t xml:space="preserve">La citation de la métaphysique </w:t>
      </w:r>
      <w:r w:rsidR="001B6646" w:rsidRPr="00D67DD6">
        <w:rPr>
          <w:i/>
          <w:noProof w:val="0"/>
          <w:lang w:val="fr-FR" w:eastAsia="en-US"/>
        </w:rPr>
        <w:t>Kitāb al-Shifā</w:t>
      </w:r>
      <w:r w:rsidR="001B6646" w:rsidRPr="00D67DD6">
        <w:rPr>
          <w:noProof w:val="0"/>
          <w:lang w:val="fr-FR" w:eastAsia="en-US"/>
        </w:rPr>
        <w:t xml:space="preserve"> décrit l</w:t>
      </w:r>
      <w:r w:rsidR="007A1649" w:rsidRPr="00D67DD6">
        <w:rPr>
          <w:noProof w:val="0"/>
          <w:lang w:val="fr-FR" w:eastAsia="en-US"/>
        </w:rPr>
        <w:t>a</w:t>
      </w:r>
      <w:r w:rsidR="001B6646" w:rsidRPr="00D67DD6">
        <w:rPr>
          <w:noProof w:val="0"/>
          <w:lang w:val="fr-FR" w:eastAsia="en-US"/>
        </w:rPr>
        <w:t xml:space="preserve"> r</w:t>
      </w:r>
      <w:r w:rsidR="007A1649" w:rsidRPr="00D67DD6">
        <w:rPr>
          <w:noProof w:val="0"/>
          <w:lang w:val="fr-FR" w:eastAsia="en-US"/>
        </w:rPr>
        <w:t>éflexion</w:t>
      </w:r>
      <w:r w:rsidR="001B6646" w:rsidRPr="00D67DD6">
        <w:rPr>
          <w:noProof w:val="0"/>
          <w:lang w:val="fr-FR" w:eastAsia="en-US"/>
        </w:rPr>
        <w:t xml:space="preserve"> divin</w:t>
      </w:r>
      <w:r w:rsidR="007A1649" w:rsidRPr="00D67DD6">
        <w:rPr>
          <w:noProof w:val="0"/>
          <w:lang w:val="fr-FR" w:eastAsia="en-US"/>
        </w:rPr>
        <w:t>e</w:t>
      </w:r>
      <w:r w:rsidR="001B6646" w:rsidRPr="00D67DD6">
        <w:rPr>
          <w:noProof w:val="0"/>
          <w:lang w:val="fr-FR" w:eastAsia="en-US"/>
        </w:rPr>
        <w:t xml:space="preserve"> des prem</w:t>
      </w:r>
      <w:r w:rsidR="00222783" w:rsidRPr="00D67DD6">
        <w:rPr>
          <w:noProof w:val="0"/>
          <w:lang w:val="fr-FR" w:eastAsia="en-US"/>
        </w:rPr>
        <w:t>ières formes créées comme suit.</w:t>
      </w:r>
    </w:p>
    <w:p w14:paraId="6150E63F" w14:textId="77777777" w:rsidR="001B6646" w:rsidRPr="00D67DD6" w:rsidRDefault="001B6646" w:rsidP="001B6646">
      <w:pPr>
        <w:pStyle w:val="Citace"/>
        <w:rPr>
          <w:lang w:val="fr-FR"/>
        </w:rPr>
      </w:pPr>
      <w:r w:rsidRPr="00D67DD6">
        <w:rPr>
          <w:lang w:val="fr-FR"/>
        </w:rPr>
        <w:t xml:space="preserve">« L’essence divine n’est affectée par rien de ce qui est simplement en puissance, comme nous l’avons montré plus haut. </w:t>
      </w:r>
      <w:r w:rsidR="00222783" w:rsidRPr="00D67DD6">
        <w:rPr>
          <w:lang w:val="fr-FR"/>
        </w:rPr>
        <w:t>D</w:t>
      </w:r>
      <w:r w:rsidR="000D35BE" w:rsidRPr="00D67DD6">
        <w:rPr>
          <w:lang w:val="fr-FR"/>
        </w:rPr>
        <w:t>ieu</w:t>
      </w:r>
      <w:r w:rsidRPr="00D67DD6">
        <w:rPr>
          <w:lang w:val="fr-FR"/>
        </w:rPr>
        <w:t xml:space="preserve"> comprend tout </w:t>
      </w:r>
      <w:r w:rsidR="00584D14" w:rsidRPr="00D67DD6">
        <w:rPr>
          <w:lang w:val="fr-FR"/>
        </w:rPr>
        <w:t xml:space="preserve">dans </w:t>
      </w:r>
      <w:r w:rsidRPr="00D67DD6">
        <w:rPr>
          <w:lang w:val="fr-FR"/>
        </w:rPr>
        <w:t>l’unité originelle (</w:t>
      </w:r>
      <w:r w:rsidRPr="00D67DD6">
        <w:rPr>
          <w:i/>
          <w:lang w:val="fr-FR"/>
        </w:rPr>
        <w:t>intelligens omnia ut unum simul</w:t>
      </w:r>
      <w:r w:rsidRPr="00D67DD6">
        <w:rPr>
          <w:lang w:val="fr-FR"/>
        </w:rPr>
        <w:t>). De ce qu’il comprend ainsi découle l’ordre du bien dans le domaine de l’être (</w:t>
      </w:r>
      <w:r w:rsidRPr="00D67DD6">
        <w:rPr>
          <w:i/>
          <w:lang w:val="fr-FR"/>
        </w:rPr>
        <w:t>ordinatio bonitatis in esse</w:t>
      </w:r>
      <w:r w:rsidRPr="00D67DD6">
        <w:rPr>
          <w:lang w:val="fr-FR"/>
        </w:rPr>
        <w:t xml:space="preserve">). </w:t>
      </w:r>
      <w:r w:rsidR="007A1649" w:rsidRPr="00D67DD6">
        <w:rPr>
          <w:lang w:val="fr-FR"/>
        </w:rPr>
        <w:t>D</w:t>
      </w:r>
      <w:r w:rsidR="000D35BE" w:rsidRPr="00D67DD6">
        <w:rPr>
          <w:lang w:val="fr-FR"/>
        </w:rPr>
        <w:t>ieu</w:t>
      </w:r>
      <w:r w:rsidRPr="00D67DD6">
        <w:rPr>
          <w:lang w:val="fr-FR"/>
        </w:rPr>
        <w:t xml:space="preserve"> sait donc qu’il est fondamentalement possible et beaucoup plus beau d’exécuter la totalité de </w:t>
      </w:r>
      <w:r w:rsidR="00223043" w:rsidRPr="00D67DD6">
        <w:rPr>
          <w:lang w:val="fr-FR"/>
        </w:rPr>
        <w:t>l’existant</w:t>
      </w:r>
      <w:r w:rsidRPr="00D67DD6">
        <w:rPr>
          <w:lang w:val="fr-FR"/>
        </w:rPr>
        <w:t xml:space="preserve"> selon le jugement de son intelligence. »</w:t>
      </w:r>
      <w:r w:rsidR="00230E29" w:rsidRPr="00D67DD6">
        <w:rPr>
          <w:lang w:val="fr-FR"/>
        </w:rPr>
        <w:t xml:space="preserve"> </w:t>
      </w:r>
      <w:r w:rsidRPr="00D67DD6">
        <w:rPr>
          <w:rStyle w:val="Znakapoznpodarou"/>
          <w:lang w:val="fr-FR"/>
        </w:rPr>
        <w:footnoteReference w:id="164"/>
      </w:r>
    </w:p>
    <w:p w14:paraId="779DF0B3" w14:textId="3BDAEB64" w:rsidR="00A90802" w:rsidRPr="00D67DD6" w:rsidRDefault="001B6646" w:rsidP="001B6646">
      <w:pPr>
        <w:rPr>
          <w:noProof w:val="0"/>
          <w:lang w:val="fr-FR" w:eastAsia="en-US"/>
        </w:rPr>
      </w:pPr>
      <w:r w:rsidRPr="00D67DD6">
        <w:rPr>
          <w:noProof w:val="0"/>
          <w:lang w:val="fr-FR" w:eastAsia="en-US"/>
        </w:rPr>
        <w:lastRenderedPageBreak/>
        <w:t xml:space="preserve">La différence d’Aristote entre l’actualité et la potentialité détermine un nouveau sens de </w:t>
      </w:r>
      <w:r w:rsidR="00223043" w:rsidRPr="00D67DD6">
        <w:rPr>
          <w:noProof w:val="0"/>
          <w:lang w:val="fr-FR" w:eastAsia="en-US"/>
        </w:rPr>
        <w:t>l’existant</w:t>
      </w:r>
      <w:r w:rsidRPr="00D67DD6">
        <w:rPr>
          <w:noProof w:val="0"/>
          <w:lang w:val="fr-FR" w:eastAsia="en-US"/>
        </w:rPr>
        <w:t xml:space="preserve">, qui est devenu un objet absolu de la pensée divine. Le monde jusqu’ici </w:t>
      </w:r>
      <w:r w:rsidR="007C7653">
        <w:rPr>
          <w:noProof w:val="0"/>
          <w:lang w:val="fr-FR" w:eastAsia="en-US"/>
        </w:rPr>
        <w:t>non existant</w:t>
      </w:r>
      <w:r w:rsidRPr="00D67DD6">
        <w:rPr>
          <w:noProof w:val="0"/>
          <w:lang w:val="fr-FR" w:eastAsia="en-US"/>
        </w:rPr>
        <w:t xml:space="preserve"> (</w:t>
      </w:r>
      <w:r w:rsidRPr="00D67DD6">
        <w:rPr>
          <w:i/>
          <w:noProof w:val="0"/>
          <w:lang w:val="fr-FR" w:eastAsia="en-US"/>
        </w:rPr>
        <w:t>intelligit qualiter est possibile</w:t>
      </w:r>
      <w:r w:rsidRPr="00D67DD6">
        <w:rPr>
          <w:noProof w:val="0"/>
          <w:lang w:val="fr-FR" w:eastAsia="en-US"/>
        </w:rPr>
        <w:t xml:space="preserve">) est co-essentiel avec l’Être divin et en même temps contient déjà la multiplicité fondamentale. </w:t>
      </w:r>
      <w:r w:rsidR="003D7C6E" w:rsidRPr="00D67DD6">
        <w:rPr>
          <w:noProof w:val="0"/>
          <w:lang w:val="fr-FR" w:eastAsia="en-US"/>
        </w:rPr>
        <w:t>Avicenne transfère la possibilité purement logique de la création dans la pensée divine pour la transformer en une possibilité quasi-métaphysique (c</w:t>
      </w:r>
      <w:r w:rsidR="0036283A" w:rsidRPr="00D67DD6">
        <w:rPr>
          <w:noProof w:val="0"/>
          <w:lang w:val="fr-FR" w:eastAsia="en-US"/>
        </w:rPr>
        <w:t>’</w:t>
      </w:r>
      <w:r w:rsidR="003D7C6E" w:rsidRPr="00D67DD6">
        <w:rPr>
          <w:noProof w:val="0"/>
          <w:lang w:val="fr-FR" w:eastAsia="en-US"/>
        </w:rPr>
        <w:t>est-à-dire mythologique) au niveau de l</w:t>
      </w:r>
      <w:r w:rsidR="0036283A" w:rsidRPr="00D67DD6">
        <w:rPr>
          <w:noProof w:val="0"/>
          <w:lang w:val="fr-FR" w:eastAsia="en-US"/>
        </w:rPr>
        <w:t>’</w:t>
      </w:r>
      <w:r w:rsidR="003D7C6E" w:rsidRPr="00D67DD6">
        <w:rPr>
          <w:noProof w:val="0"/>
          <w:lang w:val="fr-FR" w:eastAsia="en-US"/>
        </w:rPr>
        <w:t xml:space="preserve">imposition catégorielle aristotélicienne. </w:t>
      </w:r>
      <w:r w:rsidRPr="00D67DD6">
        <w:rPr>
          <w:noProof w:val="0"/>
          <w:lang w:val="fr-FR" w:eastAsia="en-US"/>
        </w:rPr>
        <w:t xml:space="preserve">Ce monde qui n’est pas encore créé doit avoir l’élégance et la beauté préférées </w:t>
      </w:r>
      <w:r w:rsidR="001D4EA0" w:rsidRPr="00D67DD6">
        <w:rPr>
          <w:noProof w:val="0"/>
          <w:lang w:val="fr-FR" w:eastAsia="en-US"/>
        </w:rPr>
        <w:t xml:space="preserve">par </w:t>
      </w:r>
      <w:r w:rsidR="001526B5" w:rsidRPr="00D67DD6">
        <w:rPr>
          <w:noProof w:val="0"/>
          <w:lang w:val="fr-FR" w:eastAsia="en-US"/>
        </w:rPr>
        <w:t>Dieu</w:t>
      </w:r>
      <w:r w:rsidR="001D4EA0" w:rsidRPr="00D67DD6">
        <w:rPr>
          <w:noProof w:val="0"/>
          <w:lang w:val="fr-FR" w:eastAsia="en-US"/>
        </w:rPr>
        <w:t xml:space="preserve"> moderne</w:t>
      </w:r>
      <w:r w:rsidRPr="00D67DD6">
        <w:rPr>
          <w:noProof w:val="0"/>
          <w:lang w:val="fr-FR" w:eastAsia="en-US"/>
        </w:rPr>
        <w:t xml:space="preserve">. </w:t>
      </w:r>
      <w:r w:rsidR="00C76B21" w:rsidRPr="00D67DD6">
        <w:rPr>
          <w:noProof w:val="0"/>
          <w:lang w:val="fr-FR" w:eastAsia="en-US"/>
        </w:rPr>
        <w:t>Par l’acte de comitation, Avicenne laisse entrer l’existant potentiel (</w:t>
      </w:r>
      <w:r w:rsidR="00C76B21" w:rsidRPr="00D67DD6">
        <w:rPr>
          <w:i/>
          <w:noProof w:val="0"/>
          <w:lang w:val="fr-FR" w:eastAsia="en-US"/>
        </w:rPr>
        <w:t>qualiter est possibile ... elegantius</w:t>
      </w:r>
      <w:r w:rsidR="00C76B21" w:rsidRPr="00D67DD6">
        <w:rPr>
          <w:noProof w:val="0"/>
          <w:lang w:val="fr-FR" w:eastAsia="en-US"/>
        </w:rPr>
        <w:t xml:space="preserve">) dans le domaine de la divinité. </w:t>
      </w:r>
      <w:r w:rsidRPr="00D67DD6">
        <w:rPr>
          <w:noProof w:val="0"/>
          <w:lang w:val="fr-FR" w:eastAsia="en-US"/>
        </w:rPr>
        <w:t>La citation montre la base du projet des mondes possibles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mondes possibles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w:t>
      </w:r>
      <w:r w:rsidR="00107350" w:rsidRPr="00D67DD6">
        <w:rPr>
          <w:noProof w:val="0"/>
          <w:lang w:val="fr-FR" w:eastAsia="en-US"/>
        </w:rPr>
        <w:t>Scotus</w:t>
      </w:r>
      <w:r w:rsidRPr="00D67DD6">
        <w:rPr>
          <w:noProof w:val="0"/>
          <w:lang w:val="fr-FR" w:eastAsia="en-US"/>
        </w:rPr>
        <w:t xml:space="preserve"> et plus tard de Leibniz. Cette solution changeait le statut purement actuel de l’</w:t>
      </w:r>
      <w:r w:rsidRPr="00D67DD6">
        <w:rPr>
          <w:rFonts w:cs="Calibri"/>
          <w:noProof w:val="0"/>
          <w:lang w:val="fr-FR" w:eastAsia="en-US"/>
        </w:rPr>
        <w:t>Ê</w:t>
      </w:r>
      <w:r w:rsidRPr="00D67DD6">
        <w:rPr>
          <w:noProof w:val="0"/>
          <w:lang w:val="fr-FR" w:eastAsia="en-US"/>
        </w:rPr>
        <w:t xml:space="preserve">tre divin. </w:t>
      </w:r>
      <w:r w:rsidR="001D4EA0" w:rsidRPr="00D67DD6">
        <w:rPr>
          <w:noProof w:val="0"/>
          <w:lang w:val="fr-FR" w:eastAsia="en-US"/>
        </w:rPr>
        <w:t>La première forme de l’</w:t>
      </w:r>
      <w:r w:rsidR="007E0AB9" w:rsidRPr="00D67DD6">
        <w:rPr>
          <w:noProof w:val="0"/>
          <w:lang w:val="fr-FR" w:eastAsia="en-US"/>
        </w:rPr>
        <w:t>«</w:t>
      </w:r>
      <w:r w:rsidR="00FF38B7" w:rsidRPr="00D67DD6">
        <w:rPr>
          <w:noProof w:val="0"/>
          <w:lang w:val="fr-FR" w:eastAsia="en-US"/>
        </w:rPr>
        <w:t> </w:t>
      </w:r>
      <w:r w:rsidR="007E0AB9" w:rsidRPr="00D67DD6">
        <w:rPr>
          <w:noProof w:val="0"/>
          <w:lang w:val="fr-FR" w:eastAsia="en-US"/>
        </w:rPr>
        <w:t>ex</w:t>
      </w:r>
      <w:r w:rsidR="0094326C" w:rsidRPr="00D67DD6">
        <w:rPr>
          <w:noProof w:val="0"/>
          <w:lang w:val="fr-FR" w:eastAsia="en-US"/>
        </w:rPr>
        <w:t>s</w:t>
      </w:r>
      <w:r w:rsidR="007E0AB9" w:rsidRPr="00D67DD6">
        <w:rPr>
          <w:noProof w:val="0"/>
          <w:lang w:val="fr-FR" w:eastAsia="en-US"/>
        </w:rPr>
        <w:t>istence</w:t>
      </w:r>
      <w:r w:rsidR="00FF38B7" w:rsidRPr="00D67DD6">
        <w:rPr>
          <w:noProof w:val="0"/>
          <w:lang w:val="fr-FR" w:eastAsia="en-US"/>
        </w:rPr>
        <w:t> </w:t>
      </w:r>
      <w:r w:rsidR="007E0AB9" w:rsidRPr="00D67DD6">
        <w:rPr>
          <w:noProof w:val="0"/>
          <w:lang w:val="fr-FR" w:eastAsia="en-US"/>
        </w:rPr>
        <w:t xml:space="preserve">» </w:t>
      </w:r>
      <w:r w:rsidRPr="00D67DD6">
        <w:rPr>
          <w:noProof w:val="0"/>
          <w:lang w:val="fr-FR" w:eastAsia="en-US"/>
        </w:rPr>
        <w:t xml:space="preserve">des choses </w:t>
      </w:r>
      <w:r w:rsidR="001D4EA0" w:rsidRPr="00D67DD6">
        <w:rPr>
          <w:noProof w:val="0"/>
          <w:lang w:val="fr-FR" w:eastAsia="en-US"/>
        </w:rPr>
        <w:t xml:space="preserve">produites </w:t>
      </w:r>
      <w:r w:rsidRPr="00D67DD6">
        <w:rPr>
          <w:noProof w:val="0"/>
          <w:lang w:val="fr-FR" w:eastAsia="en-US"/>
        </w:rPr>
        <w:t xml:space="preserve">dans leur possibilité </w:t>
      </w:r>
      <w:r w:rsidR="001D4EA0" w:rsidRPr="00D67DD6">
        <w:rPr>
          <w:noProof w:val="0"/>
          <w:lang w:val="fr-FR" w:eastAsia="en-US"/>
        </w:rPr>
        <w:t xml:space="preserve">se sépare uniquement du </w:t>
      </w:r>
      <w:r w:rsidRPr="00D67DD6">
        <w:rPr>
          <w:noProof w:val="0"/>
          <w:lang w:val="fr-FR" w:eastAsia="en-US"/>
        </w:rPr>
        <w:t xml:space="preserve">néant. Le scénario de l’émanation s’est transformé en scénario de la création monothéiste, et même en forme de création </w:t>
      </w:r>
      <w:r w:rsidRPr="00D67DD6">
        <w:rPr>
          <w:i/>
          <w:noProof w:val="0"/>
          <w:lang w:val="fr-FR" w:eastAsia="en-US"/>
        </w:rPr>
        <w:t>ex nihilo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creatio</w:instrText>
      </w:r>
      <w:r w:rsidRPr="00D67DD6">
        <w:rPr>
          <w:noProof w:val="0"/>
          <w:lang w:val="fr-FR" w:eastAsia="en-US"/>
        </w:rPr>
        <w:instrText xml:space="preserve"> </w:instrText>
      </w:r>
      <w:r w:rsidRPr="00D67DD6">
        <w:rPr>
          <w:i/>
          <w:noProof w:val="0"/>
          <w:lang w:val="fr-FR" w:eastAsia="en-US"/>
        </w:rPr>
        <w:instrText>ex nihilo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si nous prenons cette vision de </w:t>
      </w:r>
      <w:r w:rsidR="00223043" w:rsidRPr="00D67DD6">
        <w:rPr>
          <w:noProof w:val="0"/>
          <w:lang w:val="fr-FR" w:eastAsia="en-US"/>
        </w:rPr>
        <w:t>l’existant</w:t>
      </w:r>
      <w:r w:rsidRPr="00D67DD6">
        <w:rPr>
          <w:noProof w:val="0"/>
          <w:lang w:val="fr-FR" w:eastAsia="en-US"/>
        </w:rPr>
        <w:t xml:space="preserve"> du point de vue de l’actualité. Le projet avicennien du monde correspond à l’expression leibnizienne de </w:t>
      </w:r>
      <w:r w:rsidR="001D4EA0" w:rsidRPr="00D67DD6">
        <w:rPr>
          <w:noProof w:val="0"/>
          <w:lang w:val="fr-FR" w:eastAsia="en-US"/>
        </w:rPr>
        <w:t>l’</w:t>
      </w:r>
      <w:r w:rsidRPr="00D67DD6">
        <w:rPr>
          <w:noProof w:val="0"/>
          <w:lang w:val="fr-FR" w:eastAsia="en-US"/>
        </w:rPr>
        <w:t>« harmonie préétablie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harmonie préétablie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L’Un est le Multiple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Un</w:instrText>
      </w:r>
      <w:r w:rsidR="00821D89" w:rsidRPr="00D67DD6">
        <w:rPr>
          <w:noProof w:val="0"/>
          <w:lang w:val="fr-FR" w:eastAsia="en-US"/>
        </w:rPr>
        <w:instrText>—</w:instrText>
      </w:r>
      <w:r w:rsidRPr="00D67DD6">
        <w:rPr>
          <w:noProof w:val="0"/>
          <w:lang w:val="fr-FR" w:eastAsia="en-US"/>
        </w:rPr>
        <w:instrText>Multiple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seulement potentiellement ; mais au niveau prototypique, il est possible de dériver l’ordre de </w:t>
      </w:r>
      <w:r w:rsidR="00223043" w:rsidRPr="00D67DD6">
        <w:rPr>
          <w:noProof w:val="0"/>
          <w:lang w:val="fr-FR" w:eastAsia="en-US"/>
        </w:rPr>
        <w:t>l’existant</w:t>
      </w:r>
      <w:r w:rsidRPr="00D67DD6">
        <w:rPr>
          <w:noProof w:val="0"/>
          <w:lang w:val="fr-FR" w:eastAsia="en-US"/>
        </w:rPr>
        <w:t xml:space="preserve"> de l’intention originelle </w:t>
      </w:r>
      <w:r w:rsidR="004437FD">
        <w:rPr>
          <w:noProof w:val="0"/>
          <w:lang w:val="fr-FR" w:eastAsia="en-US"/>
        </w:rPr>
        <w:t>de Dieu</w:t>
      </w:r>
      <w:r w:rsidR="00DC5604" w:rsidRPr="00D67DD6">
        <w:rPr>
          <w:noProof w:val="0"/>
          <w:lang w:val="fr-FR" w:eastAsia="en-US"/>
        </w:rPr>
        <w:t xml:space="preserve"> objecti</w:t>
      </w:r>
      <w:r w:rsidR="001D4EA0" w:rsidRPr="00D67DD6">
        <w:rPr>
          <w:noProof w:val="0"/>
          <w:lang w:val="fr-FR" w:eastAsia="en-US"/>
        </w:rPr>
        <w:t>f et</w:t>
      </w:r>
      <w:r w:rsidR="00DC5604" w:rsidRPr="00D67DD6">
        <w:rPr>
          <w:noProof w:val="0"/>
          <w:lang w:val="fr-FR" w:eastAsia="en-US"/>
        </w:rPr>
        <w:t xml:space="preserve"> bien pensant</w:t>
      </w:r>
      <w:r w:rsidRPr="00D67DD6">
        <w:rPr>
          <w:noProof w:val="0"/>
          <w:lang w:val="fr-FR" w:eastAsia="en-US"/>
        </w:rPr>
        <w:t>. Philippe le Chancelier</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Philippe le Chancelier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adopte et élabore ce point vers 1230 pour la première déduction moderne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w:t>
      </w:r>
      <w:r w:rsidR="006C3995" w:rsidRPr="00D67DD6">
        <w:rPr>
          <w:noProof w:val="0"/>
          <w:lang w:val="fr-FR" w:eastAsia="en-US"/>
        </w:rPr>
        <w:t>con</w:t>
      </w:r>
      <w:r w:rsidR="001D4EA0" w:rsidRPr="00D67DD6">
        <w:rPr>
          <w:noProof w:val="0"/>
          <w:lang w:val="fr-FR" w:eastAsia="en-US"/>
        </w:rPr>
        <w:t>ç</w:t>
      </w:r>
      <w:r w:rsidR="006C3995" w:rsidRPr="00D67DD6">
        <w:rPr>
          <w:noProof w:val="0"/>
          <w:lang w:val="fr-FR" w:eastAsia="en-US"/>
        </w:rPr>
        <w:t xml:space="preserve">ue génériquement </w:t>
      </w:r>
      <w:r w:rsidRPr="00D67DD6">
        <w:rPr>
          <w:noProof w:val="0"/>
          <w:lang w:val="fr-FR" w:eastAsia="en-US"/>
        </w:rPr>
        <w:t>(</w:t>
      </w:r>
      <w:r w:rsidRPr="00D67DD6">
        <w:rPr>
          <w:i/>
          <w:noProof w:val="0"/>
          <w:lang w:val="fr-FR" w:eastAsia="en-US"/>
        </w:rPr>
        <w:t>resolutio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resolutio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604278" w:rsidRPr="00D67DD6">
        <w:rPr>
          <w:noProof w:val="0"/>
          <w:lang w:val="fr-FR" w:eastAsia="en-US"/>
        </w:rPr>
        <w:t xml:space="preserve">Néoplatonicien </w:t>
      </w:r>
      <w:r w:rsidRPr="00D67DD6">
        <w:rPr>
          <w:noProof w:val="0"/>
          <w:lang w:val="fr-FR" w:eastAsia="en-US"/>
        </w:rPr>
        <w:t>Philippe part de la simplicité objectivement conçue de l’</w:t>
      </w:r>
      <w:r w:rsidR="001D4EA0" w:rsidRPr="00D67DD6">
        <w:rPr>
          <w:noProof w:val="0"/>
          <w:lang w:val="fr-FR" w:eastAsia="en-US"/>
        </w:rPr>
        <w:t>existant</w:t>
      </w:r>
      <w:r w:rsidRPr="00D67DD6">
        <w:rPr>
          <w:noProof w:val="0"/>
          <w:lang w:val="fr-FR" w:eastAsia="en-US"/>
        </w:rPr>
        <w:t xml:space="preserve"> en tant que tel. Il décompose cette unité primordiale en déterminations transcendantales sous la suprématie du Bien (OBJ II, ch. 2.3.2). La différence </w:t>
      </w:r>
      <w:r w:rsidR="00021E83" w:rsidRPr="00D67DD6">
        <w:rPr>
          <w:noProof w:val="0"/>
          <w:lang w:val="fr-FR" w:eastAsia="en-US"/>
        </w:rPr>
        <w:t>avicennienn</w:t>
      </w:r>
      <w:r w:rsidR="00604278" w:rsidRPr="00D67DD6">
        <w:rPr>
          <w:noProof w:val="0"/>
          <w:lang w:val="fr-FR" w:eastAsia="en-US"/>
        </w:rPr>
        <w:t xml:space="preserve">e </w:t>
      </w:r>
      <w:r w:rsidRPr="00D67DD6">
        <w:rPr>
          <w:noProof w:val="0"/>
          <w:lang w:val="fr-FR" w:eastAsia="en-US"/>
        </w:rPr>
        <w:t xml:space="preserve">entre l’actualité et la potentialité </w:t>
      </w:r>
      <w:r w:rsidR="00915D6C" w:rsidRPr="00D67DD6">
        <w:rPr>
          <w:noProof w:val="0"/>
          <w:lang w:val="fr-FR" w:eastAsia="en-US"/>
        </w:rPr>
        <w:t xml:space="preserve">établit </w:t>
      </w:r>
      <w:r w:rsidRPr="00D67DD6">
        <w:rPr>
          <w:noProof w:val="0"/>
          <w:lang w:val="fr-FR" w:eastAsia="en-US"/>
        </w:rPr>
        <w:t xml:space="preserve">dans l’unité divine </w:t>
      </w:r>
      <w:r w:rsidR="000D2065" w:rsidRPr="00D67DD6">
        <w:rPr>
          <w:noProof w:val="0"/>
          <w:lang w:val="fr-FR" w:eastAsia="en-US"/>
        </w:rPr>
        <w:t>la multiplicité nécessaire. C</w:t>
      </w:r>
      <w:r w:rsidRPr="00D67DD6">
        <w:rPr>
          <w:noProof w:val="0"/>
          <w:lang w:val="fr-FR" w:eastAsia="en-US"/>
        </w:rPr>
        <w:t xml:space="preserve">ette solution </w:t>
      </w:r>
      <w:r w:rsidR="00E87416" w:rsidRPr="00D67DD6">
        <w:rPr>
          <w:noProof w:val="0"/>
          <w:lang w:val="fr-FR" w:eastAsia="en-US"/>
        </w:rPr>
        <w:t xml:space="preserve">sert de </w:t>
      </w:r>
      <w:r w:rsidRPr="00D67DD6">
        <w:rPr>
          <w:noProof w:val="0"/>
          <w:lang w:val="fr-FR" w:eastAsia="en-US"/>
        </w:rPr>
        <w:t xml:space="preserve">la base ontothéologique </w:t>
      </w:r>
      <w:r w:rsidR="00E87416" w:rsidRPr="00D67DD6">
        <w:rPr>
          <w:noProof w:val="0"/>
          <w:lang w:val="fr-FR" w:eastAsia="en-US"/>
        </w:rPr>
        <w:t xml:space="preserve">pour </w:t>
      </w:r>
      <w:r w:rsidRPr="00D67DD6">
        <w:rPr>
          <w:noProof w:val="0"/>
          <w:lang w:val="fr-FR" w:eastAsia="en-US"/>
        </w:rPr>
        <w:t>la const</w:t>
      </w:r>
      <w:r w:rsidR="006F5DE1" w:rsidRPr="00D67DD6">
        <w:rPr>
          <w:noProof w:val="0"/>
          <w:lang w:val="fr-FR" w:eastAsia="en-US"/>
        </w:rPr>
        <w:t xml:space="preserve">ruction de l’objectivité. La </w:t>
      </w:r>
      <w:r w:rsidRPr="00D67DD6">
        <w:rPr>
          <w:noProof w:val="0"/>
          <w:lang w:val="fr-FR" w:eastAsia="en-US"/>
        </w:rPr>
        <w:t xml:space="preserve">prédication formelle </w:t>
      </w:r>
      <w:r w:rsidRPr="00D67DD6">
        <w:rPr>
          <w:i/>
          <w:noProof w:val="0"/>
          <w:lang w:val="fr-FR" w:eastAsia="en-US"/>
        </w:rPr>
        <w:t>per prius</w:t>
      </w:r>
      <w:r w:rsidRPr="00D67DD6">
        <w:rPr>
          <w:noProof w:val="0"/>
          <w:lang w:val="fr-FR" w:eastAsia="en-US"/>
        </w:rPr>
        <w:t xml:space="preserve"> est guidée par le principe unitaire adopté du néoplatonisme</w:t>
      </w:r>
      <w:r w:rsidRPr="00D67DD6">
        <w:rPr>
          <w:noProof w:val="0"/>
          <w:lang w:val="fr-FR" w:eastAsia="en-US"/>
        </w:rPr>
        <w:fldChar w:fldCharType="begin"/>
      </w:r>
      <w:r w:rsidRPr="00D67DD6">
        <w:rPr>
          <w:noProof w:val="0"/>
          <w:lang w:val="fr-FR"/>
        </w:rPr>
        <w:instrText xml:space="preserve"> XE "hénologie" </w:instrText>
      </w:r>
      <w:r w:rsidRPr="00D67DD6">
        <w:rPr>
          <w:noProof w:val="0"/>
          <w:lang w:val="fr-FR" w:eastAsia="en-US"/>
        </w:rPr>
        <w:fldChar w:fldCharType="end"/>
      </w:r>
      <w:r w:rsidRPr="00D67DD6">
        <w:rPr>
          <w:noProof w:val="0"/>
          <w:lang w:val="fr-FR" w:eastAsia="en-US"/>
        </w:rPr>
        <w:t>. Selon Avicenne, de l’Un ne peut procéder que l’unité, car cette unité est le principe le plus élevé de l’ontothéologie (</w:t>
      </w:r>
      <w:r w:rsidRPr="00D67DD6">
        <w:rPr>
          <w:i/>
          <w:noProof w:val="0"/>
          <w:lang w:val="fr-FR" w:eastAsia="en-US"/>
        </w:rPr>
        <w:t>ex uno, secundum quod est unum, non est nisi unum</w:t>
      </w:r>
      <w:r w:rsidR="00B40302" w:rsidRPr="00D67DD6">
        <w:rPr>
          <w:noProof w:val="0"/>
          <w:lang w:val="fr-FR" w:eastAsia="en-US"/>
        </w:rPr>
        <w:t xml:space="preserve">, </w:t>
      </w:r>
      <w:r w:rsidRPr="00D67DD6">
        <w:rPr>
          <w:i/>
          <w:noProof w:val="0"/>
          <w:lang w:val="fr-FR" w:eastAsia="en-US"/>
        </w:rPr>
        <w:t>Liber de philosophia prima</w:t>
      </w:r>
      <w:r w:rsidR="00632270" w:rsidRPr="00D67DD6">
        <w:rPr>
          <w:noProof w:val="0"/>
          <w:lang w:val="fr-FR" w:eastAsia="en-US"/>
        </w:rPr>
        <w:t xml:space="preserve"> IX.4, </w:t>
      </w:r>
      <w:r w:rsidRPr="00D67DD6">
        <w:rPr>
          <w:noProof w:val="0"/>
          <w:lang w:val="fr-FR" w:eastAsia="en-US"/>
        </w:rPr>
        <w:t xml:space="preserve">p. 481.50–51). La multiplicité </w:t>
      </w:r>
      <w:r w:rsidRPr="00D67DD6">
        <w:rPr>
          <w:noProof w:val="0"/>
          <w:lang w:val="fr-FR" w:eastAsia="en-US"/>
        </w:rPr>
        <w:lastRenderedPageBreak/>
        <w:t>ontologiquement neutre et intemporelle des prédications transcendantales préexist</w:t>
      </w:r>
      <w:r w:rsidR="001D4EA0" w:rsidRPr="00D67DD6">
        <w:rPr>
          <w:noProof w:val="0"/>
          <w:lang w:val="fr-FR" w:eastAsia="en-US"/>
        </w:rPr>
        <w:t>e</w:t>
      </w:r>
      <w:r w:rsidRPr="00D67DD6">
        <w:rPr>
          <w:noProof w:val="0"/>
          <w:lang w:val="fr-FR" w:eastAsia="en-US"/>
        </w:rPr>
        <w:t xml:space="preserve"> dans l’intentionnalité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divine comme </w:t>
      </w:r>
      <w:r w:rsidR="00AD5350" w:rsidRPr="00D67DD6">
        <w:rPr>
          <w:noProof w:val="0"/>
          <w:lang w:val="fr-FR" w:eastAsia="en-US"/>
        </w:rPr>
        <w:t xml:space="preserve">une </w:t>
      </w:r>
      <w:r w:rsidRPr="00D67DD6">
        <w:rPr>
          <w:noProof w:val="0"/>
          <w:lang w:val="fr-FR" w:eastAsia="en-US"/>
        </w:rPr>
        <w:t>puissance formellement déterminée</w:t>
      </w:r>
      <w:r w:rsidR="00AD5350" w:rsidRPr="00D67DD6">
        <w:rPr>
          <w:noProof w:val="0"/>
          <w:lang w:val="fr-FR" w:eastAsia="en-US"/>
        </w:rPr>
        <w:t xml:space="preserve"> (</w:t>
      </w:r>
      <w:r w:rsidR="00AD5350" w:rsidRPr="00D67DD6">
        <w:rPr>
          <w:i/>
          <w:noProof w:val="0"/>
          <w:lang w:val="fr-FR" w:eastAsia="en-US"/>
        </w:rPr>
        <w:t>individuum</w:t>
      </w:r>
      <w:r w:rsidR="00AD5350" w:rsidRPr="00D67DD6">
        <w:rPr>
          <w:noProof w:val="0"/>
          <w:lang w:val="fr-FR" w:eastAsia="en-US"/>
        </w:rPr>
        <w:t>)</w:t>
      </w:r>
      <w:r w:rsidRPr="00D67DD6">
        <w:rPr>
          <w:noProof w:val="0"/>
          <w:lang w:val="fr-FR" w:eastAsia="en-US"/>
        </w:rPr>
        <w:t>. L’archétype de l’</w:t>
      </w:r>
      <w:r w:rsidR="001D4EA0" w:rsidRPr="00D67DD6">
        <w:rPr>
          <w:noProof w:val="0"/>
          <w:lang w:val="fr-FR" w:eastAsia="en-US"/>
        </w:rPr>
        <w:t>existant</w:t>
      </w:r>
      <w:r w:rsidRPr="00D67DD6">
        <w:rPr>
          <w:noProof w:val="0"/>
          <w:lang w:val="fr-FR" w:eastAsia="en-US"/>
        </w:rPr>
        <w:t xml:space="preserve"> minimal </w:t>
      </w:r>
      <w:r w:rsidR="001D4EA0" w:rsidRPr="00D67DD6">
        <w:rPr>
          <w:noProof w:val="0"/>
          <w:lang w:val="fr-FR" w:eastAsia="en-US"/>
        </w:rPr>
        <w:t xml:space="preserve">surgi </w:t>
      </w:r>
      <w:r w:rsidRPr="00D67DD6">
        <w:rPr>
          <w:noProof w:val="0"/>
          <w:lang w:val="fr-FR" w:eastAsia="en-US"/>
        </w:rPr>
        <w:t xml:space="preserve">par une détermination purement négative de la substance : un « quelque chose » </w:t>
      </w:r>
      <w:r w:rsidR="00AD5350" w:rsidRPr="00D67DD6">
        <w:rPr>
          <w:noProof w:val="0"/>
          <w:lang w:val="fr-FR" w:eastAsia="en-US"/>
        </w:rPr>
        <w:t>(</w:t>
      </w:r>
      <w:r w:rsidR="00AD5350" w:rsidRPr="00D67DD6">
        <w:rPr>
          <w:i/>
          <w:noProof w:val="0"/>
          <w:lang w:val="fr-FR" w:eastAsia="en-US"/>
        </w:rPr>
        <w:t>unum</w:t>
      </w:r>
      <w:r w:rsidR="00AD5350" w:rsidRPr="00D67DD6">
        <w:rPr>
          <w:noProof w:val="0"/>
          <w:lang w:val="fr-FR" w:eastAsia="en-US"/>
        </w:rPr>
        <w:t xml:space="preserve">, </w:t>
      </w:r>
      <w:r w:rsidR="00AD5350" w:rsidRPr="00D67DD6">
        <w:rPr>
          <w:i/>
          <w:noProof w:val="0"/>
          <w:lang w:val="fr-FR" w:eastAsia="en-US"/>
        </w:rPr>
        <w:t>res</w:t>
      </w:r>
      <w:r w:rsidR="00AD5350" w:rsidRPr="00D67DD6">
        <w:rPr>
          <w:noProof w:val="0"/>
          <w:lang w:val="fr-FR" w:eastAsia="en-US"/>
        </w:rPr>
        <w:t xml:space="preserve">) </w:t>
      </w:r>
      <w:r w:rsidRPr="00D67DD6">
        <w:rPr>
          <w:noProof w:val="0"/>
          <w:lang w:val="fr-FR" w:eastAsia="en-US"/>
        </w:rPr>
        <w:t>en dehors du néant. L’intention dans l’esprit divin ne peut pas être une substance, car cela provoquerait une multiplicité inacceptable dans l’Un.</w:t>
      </w:r>
      <w:r w:rsidR="001D4EA0" w:rsidRPr="00D67DD6">
        <w:rPr>
          <w:noProof w:val="0"/>
          <w:lang w:val="fr-FR" w:eastAsia="en-US"/>
        </w:rPr>
        <w:t xml:space="preserve"> </w:t>
      </w:r>
      <w:r w:rsidRPr="00D67DD6">
        <w:rPr>
          <w:noProof w:val="0"/>
          <w:lang w:val="fr-FR" w:eastAsia="en-US"/>
        </w:rPr>
        <w:t>L’intention</w:t>
      </w:r>
      <w:r w:rsidR="001D4EA0" w:rsidRPr="00D67DD6">
        <w:rPr>
          <w:noProof w:val="0"/>
          <w:lang w:val="fr-FR" w:eastAsia="en-US"/>
        </w:rPr>
        <w:t xml:space="preserve"> ne fait </w:t>
      </w:r>
      <w:r w:rsidRPr="00D67DD6">
        <w:rPr>
          <w:noProof w:val="0"/>
          <w:lang w:val="fr-FR" w:eastAsia="en-US"/>
        </w:rPr>
        <w:t xml:space="preserve">pas </w:t>
      </w:r>
      <w:r w:rsidR="00E5782D" w:rsidRPr="00D67DD6">
        <w:rPr>
          <w:noProof w:val="0"/>
          <w:lang w:val="fr-FR" w:eastAsia="en-US"/>
        </w:rPr>
        <w:t xml:space="preserve">un </w:t>
      </w:r>
      <w:r w:rsidR="00223043" w:rsidRPr="00D67DD6">
        <w:rPr>
          <w:noProof w:val="0"/>
          <w:lang w:val="fr-FR" w:eastAsia="en-US"/>
        </w:rPr>
        <w:t>existant</w:t>
      </w:r>
      <w:r w:rsidRPr="00D67DD6">
        <w:rPr>
          <w:noProof w:val="0"/>
          <w:lang w:val="fr-FR" w:eastAsia="en-US"/>
        </w:rPr>
        <w:t xml:space="preserve"> substantiel et en même temps elle préexiste comme une possibilité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w:t>
      </w:r>
      <w:r w:rsidR="00176D6E" w:rsidRPr="00D67DD6">
        <w:rPr>
          <w:noProof w:val="0"/>
          <w:lang w:val="fr-FR" w:eastAsia="en-US"/>
        </w:rPr>
        <w:t>qui est r</w:t>
      </w:r>
      <w:r w:rsidR="00882F6C" w:rsidRPr="00D67DD6">
        <w:rPr>
          <w:noProof w:val="0"/>
          <w:lang w:val="fr-FR" w:eastAsia="en-US"/>
        </w:rPr>
        <w:t>e</w:t>
      </w:r>
      <w:r w:rsidR="00176D6E" w:rsidRPr="00D67DD6">
        <w:rPr>
          <w:noProof w:val="0"/>
          <w:lang w:val="fr-FR" w:eastAsia="en-US"/>
        </w:rPr>
        <w:t xml:space="preserve">tenue </w:t>
      </w:r>
      <w:r w:rsidRPr="00D67DD6">
        <w:rPr>
          <w:noProof w:val="0"/>
          <w:lang w:val="fr-FR" w:eastAsia="en-US"/>
        </w:rPr>
        <w:t xml:space="preserve">intentionnellement dans l’esprit divin. Avicenne </w:t>
      </w:r>
      <w:r w:rsidR="00176D6E" w:rsidRPr="00D67DD6">
        <w:rPr>
          <w:noProof w:val="0"/>
          <w:lang w:val="fr-FR" w:eastAsia="en-US"/>
        </w:rPr>
        <w:t xml:space="preserve">engendra </w:t>
      </w:r>
      <w:r w:rsidRPr="00D67DD6">
        <w:rPr>
          <w:noProof w:val="0"/>
          <w:lang w:val="fr-FR" w:eastAsia="en-US"/>
        </w:rPr>
        <w:t>après Ibn Adi une nouvelle version de l’être prohyparchique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être prohyparchique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l’Un, qui avait déjà </w:t>
      </w:r>
      <w:r w:rsidR="00176D6E" w:rsidRPr="00D67DD6">
        <w:rPr>
          <w:noProof w:val="0"/>
          <w:lang w:val="fr-FR" w:eastAsia="en-US"/>
        </w:rPr>
        <w:t xml:space="preserve">fait </w:t>
      </w:r>
      <w:r w:rsidRPr="00D67DD6">
        <w:rPr>
          <w:noProof w:val="0"/>
          <w:lang w:val="fr-FR" w:eastAsia="en-US"/>
        </w:rPr>
        <w:t xml:space="preserve">Porphyre. Le penseur perse introduit la pluralité dans l’Être premier, mais différemment de Porphyre. Son système d’émanation était double. L’Être-Un </w:t>
      </w:r>
      <w:r w:rsidR="00FA3DD1" w:rsidRPr="00D67DD6">
        <w:rPr>
          <w:noProof w:val="0"/>
          <w:lang w:val="fr-FR" w:eastAsia="en-US"/>
        </w:rPr>
        <w:t>constitue l</w:t>
      </w:r>
      <w:r w:rsidR="004239AA" w:rsidRPr="00D67DD6">
        <w:rPr>
          <w:noProof w:val="0"/>
          <w:lang w:val="fr-FR" w:eastAsia="en-US"/>
        </w:rPr>
        <w:t>’</w:t>
      </w:r>
      <w:r w:rsidR="00FA3DD1" w:rsidRPr="00D67DD6">
        <w:rPr>
          <w:noProof w:val="0"/>
          <w:lang w:val="fr-FR" w:eastAsia="en-US"/>
        </w:rPr>
        <w:t>ensemble des êtres différents en raison de son Être suprême. Ce type d</w:t>
      </w:r>
      <w:r w:rsidR="004239AA" w:rsidRPr="00D67DD6">
        <w:rPr>
          <w:noProof w:val="0"/>
          <w:lang w:val="fr-FR" w:eastAsia="en-US"/>
        </w:rPr>
        <w:t>’</w:t>
      </w:r>
      <w:r w:rsidR="00FA3DD1" w:rsidRPr="00D67DD6">
        <w:rPr>
          <w:noProof w:val="0"/>
          <w:lang w:val="fr-FR" w:eastAsia="en-US"/>
        </w:rPr>
        <w:t>Être suprême existe en même temps en raison de sa réflexivité en tant qu</w:t>
      </w:r>
      <w:r w:rsidR="004239AA" w:rsidRPr="00D67DD6">
        <w:rPr>
          <w:noProof w:val="0"/>
          <w:lang w:val="fr-FR" w:eastAsia="en-US"/>
        </w:rPr>
        <w:t>’</w:t>
      </w:r>
      <w:r w:rsidR="00FA3DD1" w:rsidRPr="00D67DD6">
        <w:rPr>
          <w:noProof w:val="0"/>
          <w:lang w:val="fr-FR" w:eastAsia="en-US"/>
        </w:rPr>
        <w:t>idée séparée de l</w:t>
      </w:r>
      <w:r w:rsidR="004239AA" w:rsidRPr="00D67DD6">
        <w:rPr>
          <w:noProof w:val="0"/>
          <w:lang w:val="fr-FR" w:eastAsia="en-US"/>
        </w:rPr>
        <w:t>’</w:t>
      </w:r>
      <w:r w:rsidR="00FA3DD1" w:rsidRPr="00D67DD6">
        <w:rPr>
          <w:noProof w:val="0"/>
          <w:lang w:val="fr-FR" w:eastAsia="en-US"/>
        </w:rPr>
        <w:t>Un</w:t>
      </w:r>
      <w:r w:rsidRPr="00D67DD6">
        <w:rPr>
          <w:noProof w:val="0"/>
          <w:lang w:val="fr-FR" w:eastAsia="en-US"/>
        </w:rPr>
        <w:t xml:space="preserve"> (ch. 1.3.1). Avicenne considère </w:t>
      </w:r>
      <w:r w:rsidR="00905E2E" w:rsidRPr="00D67DD6">
        <w:rPr>
          <w:noProof w:val="0"/>
          <w:lang w:val="fr-FR" w:eastAsia="en-US"/>
        </w:rPr>
        <w:t xml:space="preserve">ce </w:t>
      </w:r>
      <w:r w:rsidRPr="00D67DD6">
        <w:rPr>
          <w:noProof w:val="0"/>
          <w:lang w:val="fr-FR" w:eastAsia="en-US"/>
        </w:rPr>
        <w:t xml:space="preserve">concept de Porphyre de l’intellect divin </w:t>
      </w:r>
      <w:r w:rsidR="00255FE0" w:rsidRPr="00D67DD6">
        <w:rPr>
          <w:noProof w:val="0"/>
          <w:lang w:val="fr-FR" w:eastAsia="en-US"/>
        </w:rPr>
        <w:t>compl</w:t>
      </w:r>
      <w:r w:rsidR="00AA6976" w:rsidRPr="00D67DD6">
        <w:rPr>
          <w:noProof w:val="0"/>
          <w:lang w:val="fr-FR" w:eastAsia="en-US"/>
        </w:rPr>
        <w:t>è</w:t>
      </w:r>
      <w:r w:rsidR="00255FE0" w:rsidRPr="00D67DD6">
        <w:rPr>
          <w:noProof w:val="0"/>
          <w:lang w:val="fr-FR" w:eastAsia="en-US"/>
        </w:rPr>
        <w:t xml:space="preserve">tement </w:t>
      </w:r>
      <w:r w:rsidRPr="00D67DD6">
        <w:rPr>
          <w:noProof w:val="0"/>
          <w:lang w:val="fr-FR" w:eastAsia="en-US"/>
        </w:rPr>
        <w:t>fau</w:t>
      </w:r>
      <w:r w:rsidR="00882F6C" w:rsidRPr="00D67DD6">
        <w:rPr>
          <w:noProof w:val="0"/>
          <w:lang w:val="fr-FR" w:eastAsia="en-US"/>
        </w:rPr>
        <w:t>x</w:t>
      </w:r>
      <w:r w:rsidRPr="00D67DD6">
        <w:rPr>
          <w:noProof w:val="0"/>
          <w:lang w:val="fr-FR" w:eastAsia="en-US"/>
        </w:rPr>
        <w:t xml:space="preserve">. Il critique sévèrement le philosophe Tyrien dans la </w:t>
      </w:r>
      <w:r w:rsidRPr="00D67DD6">
        <w:rPr>
          <w:i/>
          <w:noProof w:val="0"/>
          <w:lang w:val="fr-FR" w:eastAsia="en-US"/>
        </w:rPr>
        <w:t>Métaphysique al-Shifā</w:t>
      </w:r>
      <w:r w:rsidRPr="00D67DD6">
        <w:rPr>
          <w:noProof w:val="0"/>
          <w:lang w:val="fr-FR" w:eastAsia="en-US"/>
        </w:rPr>
        <w:t xml:space="preserve"> et principalement dans l’ouvrage </w:t>
      </w:r>
      <w:r w:rsidRPr="00D67DD6">
        <w:rPr>
          <w:i/>
          <w:noProof w:val="0"/>
          <w:lang w:val="fr-FR" w:eastAsia="en-US"/>
        </w:rPr>
        <w:t>Al-Isharat wa'l-tanbihat</w:t>
      </w:r>
      <w:r w:rsidRPr="00D67DD6">
        <w:rPr>
          <w:noProof w:val="0"/>
          <w:lang w:val="fr-FR" w:eastAsia="en-US"/>
        </w:rPr>
        <w:t xml:space="preserve"> (Finnegan 1956). Toute l’architecture </w:t>
      </w:r>
      <w:r w:rsidR="00237FCF" w:rsidRPr="00D67DD6">
        <w:rPr>
          <w:noProof w:val="0"/>
          <w:lang w:val="fr-FR" w:eastAsia="en-US"/>
        </w:rPr>
        <w:t xml:space="preserve">nouvelle </w:t>
      </w:r>
      <w:r w:rsidRPr="00D67DD6">
        <w:rPr>
          <w:noProof w:val="0"/>
          <w:lang w:val="fr-FR" w:eastAsia="en-US"/>
        </w:rPr>
        <w:t xml:space="preserve">de l’être est finalement présentée </w:t>
      </w:r>
      <w:r w:rsidR="003A5141" w:rsidRPr="00D67DD6">
        <w:rPr>
          <w:noProof w:val="0"/>
          <w:lang w:val="fr-FR" w:eastAsia="en-US"/>
        </w:rPr>
        <w:t xml:space="preserve">dans </w:t>
      </w:r>
      <w:r w:rsidRPr="00D67DD6">
        <w:rPr>
          <w:noProof w:val="0"/>
          <w:lang w:val="fr-FR" w:eastAsia="en-US"/>
        </w:rPr>
        <w:t xml:space="preserve">la </w:t>
      </w:r>
      <w:r w:rsidR="003070B5" w:rsidRPr="00D67DD6">
        <w:rPr>
          <w:noProof w:val="0"/>
          <w:lang w:val="fr-FR" w:eastAsia="en-US"/>
        </w:rPr>
        <w:t>m</w:t>
      </w:r>
      <w:r w:rsidRPr="00D67DD6">
        <w:rPr>
          <w:noProof w:val="0"/>
          <w:lang w:val="fr-FR" w:eastAsia="en-US"/>
        </w:rPr>
        <w:t>étaphysique</w:t>
      </w:r>
      <w:r w:rsidRPr="00D67DD6">
        <w:rPr>
          <w:i/>
          <w:noProof w:val="0"/>
          <w:lang w:val="fr-FR" w:eastAsia="en-US"/>
        </w:rPr>
        <w:t xml:space="preserve"> al-Shifā</w:t>
      </w:r>
      <w:r w:rsidR="003A5141" w:rsidRPr="00D67DD6">
        <w:rPr>
          <w:noProof w:val="0"/>
          <w:lang w:val="fr-FR" w:eastAsia="en-US"/>
        </w:rPr>
        <w:t xml:space="preserve">. Le livre </w:t>
      </w:r>
      <w:r w:rsidRPr="00D67DD6">
        <w:rPr>
          <w:noProof w:val="0"/>
          <w:lang w:val="fr-FR" w:eastAsia="en-US"/>
        </w:rPr>
        <w:t xml:space="preserve">rejette le scénario des émanations et le remplace par le mouvement aristotélicien dans le cadre de l’actualité et de la puissance créatrices. </w:t>
      </w:r>
      <w:r w:rsidR="007443EF" w:rsidRPr="00D67DD6">
        <w:rPr>
          <w:noProof w:val="0"/>
          <w:lang w:val="fr-FR" w:eastAsia="en-US"/>
        </w:rPr>
        <w:t>Néanmoins, l</w:t>
      </w:r>
      <w:r w:rsidR="00E5782D" w:rsidRPr="00D67DD6">
        <w:rPr>
          <w:noProof w:val="0"/>
          <w:lang w:val="fr-FR" w:eastAsia="en-US"/>
        </w:rPr>
        <w:t xml:space="preserve">’intellect néoplatonicien </w:t>
      </w:r>
      <w:r w:rsidR="007443EF" w:rsidRPr="00D67DD6">
        <w:rPr>
          <w:noProof w:val="0"/>
          <w:lang w:val="fr-FR" w:eastAsia="en-US"/>
        </w:rPr>
        <w:t>r</w:t>
      </w:r>
      <w:r w:rsidR="00723383" w:rsidRPr="00D67DD6">
        <w:rPr>
          <w:noProof w:val="0"/>
          <w:lang w:val="fr-FR" w:eastAsia="en-US"/>
        </w:rPr>
        <w:t>e</w:t>
      </w:r>
      <w:r w:rsidR="007443EF" w:rsidRPr="00D67DD6">
        <w:rPr>
          <w:noProof w:val="0"/>
          <w:lang w:val="fr-FR" w:eastAsia="en-US"/>
        </w:rPr>
        <w:t xml:space="preserve">manié </w:t>
      </w:r>
      <w:r w:rsidRPr="00D67DD6">
        <w:rPr>
          <w:noProof w:val="0"/>
          <w:lang w:val="fr-FR" w:eastAsia="en-US"/>
        </w:rPr>
        <w:t>fait la base de la nouvelle ontothéologie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ontothéologie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715C76" w:rsidRPr="00D67DD6">
        <w:rPr>
          <w:noProof w:val="0"/>
          <w:lang w:val="fr-FR" w:eastAsia="en-US"/>
        </w:rPr>
        <w:t>Ibn</w:t>
      </w:r>
      <w:r w:rsidR="006E6F11" w:rsidRPr="00D67DD6">
        <w:rPr>
          <w:noProof w:val="0"/>
          <w:lang w:val="fr-FR" w:eastAsia="en-US"/>
        </w:rPr>
        <w:t> </w:t>
      </w:r>
      <w:r w:rsidR="00715C76" w:rsidRPr="00D67DD6">
        <w:rPr>
          <w:noProof w:val="0"/>
          <w:lang w:val="fr-FR" w:eastAsia="en-US"/>
        </w:rPr>
        <w:t>Adi proposa un nouveau concept de l</w:t>
      </w:r>
      <w:r w:rsidR="0036283A" w:rsidRPr="00D67DD6">
        <w:rPr>
          <w:noProof w:val="0"/>
          <w:lang w:val="fr-FR" w:eastAsia="en-US"/>
        </w:rPr>
        <w:t>’</w:t>
      </w:r>
      <w:r w:rsidR="00715C76" w:rsidRPr="00D67DD6">
        <w:rPr>
          <w:noProof w:val="0"/>
          <w:lang w:val="fr-FR" w:eastAsia="en-US"/>
        </w:rPr>
        <w:t xml:space="preserve">intellect divin sous </w:t>
      </w:r>
      <w:r w:rsidR="007E63F9" w:rsidRPr="00D67DD6">
        <w:rPr>
          <w:noProof w:val="0"/>
          <w:lang w:val="fr-FR" w:eastAsia="en-US"/>
        </w:rPr>
        <w:t xml:space="preserve">une </w:t>
      </w:r>
      <w:r w:rsidR="00715C76" w:rsidRPr="00D67DD6">
        <w:rPr>
          <w:noProof w:val="0"/>
          <w:lang w:val="fr-FR" w:eastAsia="en-US"/>
        </w:rPr>
        <w:t>forme trinitaire, qu</w:t>
      </w:r>
      <w:r w:rsidR="0036283A" w:rsidRPr="00D67DD6">
        <w:rPr>
          <w:noProof w:val="0"/>
          <w:lang w:val="fr-FR" w:eastAsia="en-US"/>
        </w:rPr>
        <w:t>’</w:t>
      </w:r>
      <w:r w:rsidR="00715C76" w:rsidRPr="00D67DD6">
        <w:rPr>
          <w:noProof w:val="0"/>
          <w:lang w:val="fr-FR" w:eastAsia="en-US"/>
        </w:rPr>
        <w:t xml:space="preserve">Avicenne adapta à une nouvelle forme de métaphysique. </w:t>
      </w:r>
      <w:r w:rsidRPr="00D67DD6">
        <w:rPr>
          <w:noProof w:val="0"/>
          <w:lang w:val="fr-FR" w:eastAsia="en-US"/>
        </w:rPr>
        <w:t>L’</w:t>
      </w:r>
      <w:r w:rsidR="00DA1ECD" w:rsidRPr="00D67DD6">
        <w:rPr>
          <w:noProof w:val="0"/>
          <w:lang w:val="fr-FR" w:eastAsia="en-US"/>
        </w:rPr>
        <w:t>Être dupliqué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Être redoublé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Porphyre reçut un contenu radicalement nouveau chez Avicenne </w:t>
      </w:r>
      <w:r w:rsidRPr="00D67DD6">
        <w:rPr>
          <w:rFonts w:cs="Calibri"/>
          <w:noProof w:val="0"/>
          <w:lang w:val="fr-FR" w:eastAsia="en-US"/>
        </w:rPr>
        <w:t>à</w:t>
      </w:r>
      <w:r w:rsidRPr="00D67DD6">
        <w:rPr>
          <w:noProof w:val="0"/>
          <w:lang w:val="fr-FR" w:eastAsia="en-US"/>
        </w:rPr>
        <w:t xml:space="preserve"> cause de la différence </w:t>
      </w:r>
      <w:r w:rsidR="00E5782D" w:rsidRPr="00D67DD6">
        <w:rPr>
          <w:noProof w:val="0"/>
          <w:lang w:val="fr-FR" w:eastAsia="en-US"/>
        </w:rPr>
        <w:t>a</w:t>
      </w:r>
      <w:r w:rsidRPr="00D67DD6">
        <w:rPr>
          <w:noProof w:val="0"/>
          <w:lang w:val="fr-FR" w:eastAsia="en-US"/>
        </w:rPr>
        <w:t>ristot</w:t>
      </w:r>
      <w:r w:rsidR="00E5782D" w:rsidRPr="00D67DD6">
        <w:rPr>
          <w:noProof w:val="0"/>
          <w:lang w:val="fr-FR" w:eastAsia="en-US"/>
        </w:rPr>
        <w:t>élicienne</w:t>
      </w:r>
      <w:r w:rsidRPr="00D67DD6">
        <w:rPr>
          <w:noProof w:val="0"/>
          <w:lang w:val="fr-FR" w:eastAsia="en-US"/>
        </w:rPr>
        <w:t xml:space="preserve"> entre puissance et actualité. Au sein d</w:t>
      </w:r>
      <w:r w:rsidR="00B850C5" w:rsidRPr="00D67DD6">
        <w:rPr>
          <w:noProof w:val="0"/>
          <w:lang w:val="fr-FR" w:eastAsia="en-US"/>
        </w:rPr>
        <w:t>e</w:t>
      </w:r>
      <w:r w:rsidR="00E5782D" w:rsidRPr="00D67DD6">
        <w:rPr>
          <w:noProof w:val="0"/>
          <w:lang w:val="fr-FR" w:eastAsia="en-US"/>
        </w:rPr>
        <w:t xml:space="preserve"> </w:t>
      </w:r>
      <w:r w:rsidR="001526B5" w:rsidRPr="00D67DD6">
        <w:rPr>
          <w:noProof w:val="0"/>
          <w:lang w:val="fr-FR" w:eastAsia="en-US"/>
        </w:rPr>
        <w:t>Dieu</w:t>
      </w:r>
      <w:r w:rsidRPr="00D67DD6">
        <w:rPr>
          <w:noProof w:val="0"/>
          <w:lang w:val="fr-FR" w:eastAsia="en-US"/>
        </w:rPr>
        <w:fldChar w:fldCharType="begin"/>
      </w:r>
      <w:r w:rsidRPr="00D67DD6">
        <w:rPr>
          <w:noProof w:val="0"/>
          <w:lang w:val="fr-FR"/>
        </w:rPr>
        <w:instrText xml:space="preserve"> XE "</w:instrText>
      </w:r>
      <w:r w:rsidR="00DD4370" w:rsidRPr="00D67DD6">
        <w:rPr>
          <w:noProof w:val="0"/>
          <w:lang w:val="fr-FR" w:eastAsia="en-US"/>
        </w:rPr>
        <w:instrText>Dieu moderne</w:instrText>
      </w:r>
      <w:r w:rsidRPr="00D67DD6">
        <w:rPr>
          <w:noProof w:val="0"/>
          <w:lang w:val="fr-FR"/>
        </w:rPr>
        <w:instrText xml:space="preserve">" </w:instrText>
      </w:r>
      <w:r w:rsidRPr="00D67DD6">
        <w:rPr>
          <w:noProof w:val="0"/>
          <w:lang w:val="fr-FR" w:eastAsia="en-US"/>
        </w:rPr>
        <w:fldChar w:fldCharType="end"/>
      </w:r>
      <w:r w:rsidR="00E5782D" w:rsidRPr="00D67DD6">
        <w:rPr>
          <w:noProof w:val="0"/>
          <w:lang w:val="fr-FR" w:eastAsia="en-US"/>
        </w:rPr>
        <w:t xml:space="preserve"> moderne</w:t>
      </w:r>
      <w:r w:rsidRPr="00D67DD6">
        <w:rPr>
          <w:noProof w:val="0"/>
          <w:lang w:val="fr-FR" w:eastAsia="en-US"/>
        </w:rPr>
        <w:t>, en tant qu’essence unique et nécessaire, des différences peuvent apparaître par une orientation spécifique de sa pensée vers telle ou telle essence formelle</w:t>
      </w:r>
      <w:r w:rsidR="00B850C5" w:rsidRPr="00D67DD6">
        <w:rPr>
          <w:noProof w:val="0"/>
          <w:lang w:val="fr-FR" w:eastAsia="en-US"/>
        </w:rPr>
        <w:t xml:space="preserve"> (</w:t>
      </w:r>
      <w:r w:rsidR="00B850C5" w:rsidRPr="00D67DD6">
        <w:rPr>
          <w:i/>
          <w:noProof w:val="0"/>
          <w:lang w:val="fr-FR" w:eastAsia="en-US"/>
        </w:rPr>
        <w:t>esse ad</w:t>
      </w:r>
      <w:r w:rsidR="00B850C5" w:rsidRPr="00D67DD6">
        <w:rPr>
          <w:i/>
          <w:noProof w:val="0"/>
          <w:lang w:val="fr-FR" w:eastAsia="en-US"/>
        </w:rPr>
        <w:fldChar w:fldCharType="begin"/>
      </w:r>
      <w:r w:rsidR="00B850C5" w:rsidRPr="00D67DD6">
        <w:rPr>
          <w:noProof w:val="0"/>
          <w:lang w:val="fr-FR"/>
        </w:rPr>
        <w:instrText xml:space="preserve"> XE "</w:instrText>
      </w:r>
      <w:r w:rsidR="00B850C5" w:rsidRPr="00D67DD6">
        <w:rPr>
          <w:i/>
          <w:noProof w:val="0"/>
          <w:lang w:val="fr-FR" w:eastAsia="en-US"/>
        </w:rPr>
        <w:instrText>esse ad</w:instrText>
      </w:r>
      <w:r w:rsidR="00B850C5" w:rsidRPr="00D67DD6">
        <w:rPr>
          <w:noProof w:val="0"/>
          <w:lang w:val="fr-FR"/>
        </w:rPr>
        <w:instrText xml:space="preserve">" </w:instrText>
      </w:r>
      <w:r w:rsidR="00B850C5" w:rsidRPr="00D67DD6">
        <w:rPr>
          <w:i/>
          <w:noProof w:val="0"/>
          <w:lang w:val="fr-FR" w:eastAsia="en-US"/>
        </w:rPr>
        <w:fldChar w:fldCharType="end"/>
      </w:r>
      <w:r w:rsidR="00B850C5" w:rsidRPr="00D67DD6">
        <w:rPr>
          <w:noProof w:val="0"/>
          <w:lang w:val="fr-FR" w:eastAsia="en-US"/>
        </w:rPr>
        <w:t>)</w:t>
      </w:r>
      <w:r w:rsidR="00E5782D" w:rsidRPr="00D67DD6">
        <w:rPr>
          <w:noProof w:val="0"/>
          <w:lang w:val="fr-FR" w:eastAsia="en-US"/>
        </w:rPr>
        <w:t xml:space="preserve">. Elle se donne comme une </w:t>
      </w:r>
      <w:r w:rsidRPr="00D67DD6">
        <w:rPr>
          <w:noProof w:val="0"/>
          <w:lang w:val="fr-FR" w:eastAsia="en-US"/>
        </w:rPr>
        <w:t>intentio</w:t>
      </w:r>
      <w:r w:rsidR="00E5782D" w:rsidRPr="00D67DD6">
        <w:rPr>
          <w:noProof w:val="0"/>
          <w:lang w:val="fr-FR" w:eastAsia="en-US"/>
        </w:rPr>
        <w:t xml:space="preserve">n </w:t>
      </w:r>
      <w:r w:rsidRPr="00D67DD6">
        <w:rPr>
          <w:noProof w:val="0"/>
          <w:lang w:val="fr-FR" w:eastAsia="en-US"/>
        </w:rPr>
        <w:t xml:space="preserve">dans la pensée divine. Le concept de la chevalinité montre que cette intentionnalité contient une portion minimale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et de certitude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certitude</w:instrText>
      </w:r>
      <w:r w:rsidRPr="00D67DD6">
        <w:rPr>
          <w:noProof w:val="0"/>
          <w:lang w:val="fr-FR"/>
        </w:rPr>
        <w:instrText xml:space="preserve">" </w:instrText>
      </w:r>
      <w:r w:rsidRPr="00D67DD6">
        <w:rPr>
          <w:noProof w:val="0"/>
          <w:lang w:val="fr-FR" w:eastAsia="en-US"/>
        </w:rPr>
        <w:fldChar w:fldCharType="end"/>
      </w:r>
      <w:r w:rsidR="00E5782D" w:rsidRPr="00D67DD6">
        <w:rPr>
          <w:noProof w:val="0"/>
          <w:lang w:val="fr-FR" w:eastAsia="en-US"/>
        </w:rPr>
        <w:t>. L</w:t>
      </w:r>
      <w:r w:rsidR="00941801" w:rsidRPr="00D67DD6">
        <w:rPr>
          <w:noProof w:val="0"/>
          <w:lang w:val="fr-FR" w:eastAsia="en-US"/>
        </w:rPr>
        <w:t>’</w:t>
      </w:r>
      <w:r w:rsidR="00E5782D" w:rsidRPr="00D67DD6">
        <w:rPr>
          <w:noProof w:val="0"/>
          <w:lang w:val="fr-FR" w:eastAsia="en-US"/>
        </w:rPr>
        <w:t xml:space="preserve">existence objective garde </w:t>
      </w:r>
      <w:r w:rsidRPr="00D67DD6">
        <w:rPr>
          <w:noProof w:val="0"/>
          <w:lang w:val="fr-FR" w:eastAsia="en-US"/>
        </w:rPr>
        <w:t xml:space="preserve">donc sa propre identité, qui distingue </w:t>
      </w:r>
      <w:r w:rsidR="00E5782D" w:rsidRPr="00D67DD6">
        <w:rPr>
          <w:noProof w:val="0"/>
          <w:lang w:val="fr-FR" w:eastAsia="en-US"/>
        </w:rPr>
        <w:t>un</w:t>
      </w:r>
      <w:r w:rsidRPr="00D67DD6">
        <w:rPr>
          <w:noProof w:val="0"/>
          <w:lang w:val="fr-FR" w:eastAsia="en-US"/>
        </w:rPr>
        <w:t xml:space="preserve"> contenu dans la pensée divine d’une autre entité de ce g</w:t>
      </w:r>
      <w:r w:rsidR="008C1A44" w:rsidRPr="00D67DD6">
        <w:rPr>
          <w:noProof w:val="0"/>
          <w:lang w:val="fr-FR" w:eastAsia="en-US"/>
        </w:rPr>
        <w:t>enre. La métaphysique moderne transforma D</w:t>
      </w:r>
      <w:r w:rsidR="000D35BE" w:rsidRPr="00D67DD6">
        <w:rPr>
          <w:noProof w:val="0"/>
          <w:lang w:val="fr-FR" w:eastAsia="en-US"/>
        </w:rPr>
        <w:t>ieu</w:t>
      </w:r>
      <w:r w:rsidRPr="00D67DD6">
        <w:rPr>
          <w:noProof w:val="0"/>
          <w:lang w:val="fr-FR" w:eastAsia="en-US"/>
        </w:rPr>
        <w:t xml:space="preserve"> </w:t>
      </w:r>
      <w:r w:rsidR="008C1A44" w:rsidRPr="00D67DD6">
        <w:rPr>
          <w:noProof w:val="0"/>
          <w:lang w:val="fr-FR" w:eastAsia="en-US"/>
        </w:rPr>
        <w:t xml:space="preserve">du monothéisme </w:t>
      </w:r>
      <w:r w:rsidRPr="00D67DD6">
        <w:rPr>
          <w:noProof w:val="0"/>
          <w:lang w:val="fr-FR" w:eastAsia="en-US"/>
        </w:rPr>
        <w:t xml:space="preserve">en un simulacre anthropomorphique objectif. </w:t>
      </w:r>
      <w:r w:rsidR="001526B5" w:rsidRPr="00D67DD6">
        <w:rPr>
          <w:noProof w:val="0"/>
          <w:lang w:val="fr-FR" w:eastAsia="en-US"/>
        </w:rPr>
        <w:t>Dieu</w:t>
      </w:r>
      <w:r w:rsidR="000969F6" w:rsidRPr="00D67DD6">
        <w:rPr>
          <w:noProof w:val="0"/>
          <w:lang w:val="fr-FR" w:eastAsia="en-US"/>
        </w:rPr>
        <w:t xml:space="preserve"> moderne </w:t>
      </w:r>
      <w:r w:rsidR="00642790" w:rsidRPr="00D67DD6">
        <w:rPr>
          <w:noProof w:val="0"/>
          <w:lang w:val="fr-FR" w:eastAsia="en-US"/>
        </w:rPr>
        <w:t>d</w:t>
      </w:r>
      <w:r w:rsidR="00642790" w:rsidRPr="00D67DD6">
        <w:rPr>
          <w:rFonts w:cs="Calibri"/>
          <w:noProof w:val="0"/>
          <w:lang w:val="fr-FR" w:eastAsia="en-US"/>
        </w:rPr>
        <w:t>’</w:t>
      </w:r>
      <w:r w:rsidR="00642790" w:rsidRPr="00D67DD6">
        <w:rPr>
          <w:noProof w:val="0"/>
          <w:lang w:val="fr-FR" w:eastAsia="en-US"/>
        </w:rPr>
        <w:t xml:space="preserve">Avicenne </w:t>
      </w:r>
      <w:r w:rsidR="000969F6" w:rsidRPr="00D67DD6">
        <w:rPr>
          <w:noProof w:val="0"/>
          <w:lang w:val="fr-FR" w:eastAsia="en-US"/>
        </w:rPr>
        <w:t>est devenu l</w:t>
      </w:r>
      <w:r w:rsidR="0036283A" w:rsidRPr="00D67DD6">
        <w:rPr>
          <w:noProof w:val="0"/>
          <w:lang w:val="fr-FR" w:eastAsia="en-US"/>
        </w:rPr>
        <w:t>’</w:t>
      </w:r>
      <w:r w:rsidR="007E5056" w:rsidRPr="00D67DD6">
        <w:rPr>
          <w:noProof w:val="0"/>
          <w:lang w:val="fr-FR" w:eastAsia="en-US"/>
        </w:rPr>
        <w:t xml:space="preserve">Un et le Multiple </w:t>
      </w:r>
      <w:r w:rsidR="007E5056" w:rsidRPr="00D67DD6">
        <w:rPr>
          <w:noProof w:val="0"/>
          <w:lang w:val="fr-FR" w:eastAsia="en-US"/>
        </w:rPr>
        <w:lastRenderedPageBreak/>
        <w:t>objectif</w:t>
      </w:r>
      <w:r w:rsidR="000969F6" w:rsidRPr="00D67DD6">
        <w:rPr>
          <w:noProof w:val="0"/>
          <w:lang w:val="fr-FR" w:eastAsia="en-US"/>
        </w:rPr>
        <w:t xml:space="preserve">. </w:t>
      </w:r>
      <w:r w:rsidRPr="00D67DD6">
        <w:rPr>
          <w:noProof w:val="0"/>
          <w:lang w:val="fr-FR" w:eastAsia="en-US"/>
        </w:rPr>
        <w:t xml:space="preserve">Une telle profanation a été critiquée comme erreur fondamentale de la falsafa néoplatonicienne. Algazel et Averroès ont rejeté l’introduction de l’intentionnalité en </w:t>
      </w:r>
      <w:r w:rsidR="001526B5" w:rsidRPr="00D67DD6">
        <w:rPr>
          <w:noProof w:val="0"/>
          <w:lang w:val="fr-FR" w:eastAsia="en-US"/>
        </w:rPr>
        <w:t>Dieu</w:t>
      </w:r>
      <w:r w:rsidRPr="00D67DD6">
        <w:rPr>
          <w:noProof w:val="0"/>
          <w:lang w:val="fr-FR" w:eastAsia="en-US"/>
        </w:rPr>
        <w:t xml:space="preserve"> faite de manière anthropocentrique. Dans la Substance </w:t>
      </w:r>
      <w:r w:rsidR="00E5782D" w:rsidRPr="00D67DD6">
        <w:rPr>
          <w:noProof w:val="0"/>
          <w:lang w:val="fr-FR" w:eastAsia="en-US"/>
        </w:rPr>
        <w:t>p</w:t>
      </w:r>
      <w:r w:rsidRPr="00D67DD6">
        <w:rPr>
          <w:noProof w:val="0"/>
          <w:lang w:val="fr-FR" w:eastAsia="en-US"/>
        </w:rPr>
        <w:t xml:space="preserve">remière et dans la Causa </w:t>
      </w:r>
      <w:r w:rsidR="00E5782D" w:rsidRPr="00D67DD6">
        <w:rPr>
          <w:noProof w:val="0"/>
          <w:lang w:val="fr-FR" w:eastAsia="en-US"/>
        </w:rPr>
        <w:t>p</w:t>
      </w:r>
      <w:r w:rsidRPr="00D67DD6">
        <w:rPr>
          <w:noProof w:val="0"/>
          <w:lang w:val="fr-FR" w:eastAsia="en-US"/>
        </w:rPr>
        <w:t xml:space="preserve">remière définies par </w:t>
      </w:r>
      <w:r w:rsidRPr="00D67DD6">
        <w:rPr>
          <w:i/>
          <w:noProof w:val="0"/>
          <w:lang w:val="fr-FR" w:eastAsia="en-US"/>
        </w:rPr>
        <w:t>Métaphysique Lambda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Métaphysique Lambda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il ne peut y avoir rien de potentiel. Avicenne abolit le schéma de causalité lié au </w:t>
      </w:r>
      <w:r w:rsidR="00746564" w:rsidRPr="00D67DD6">
        <w:rPr>
          <w:noProof w:val="0"/>
          <w:lang w:val="fr-FR" w:eastAsia="en-US"/>
        </w:rPr>
        <w:t xml:space="preserve">Moteur </w:t>
      </w:r>
      <w:r w:rsidR="00E5782D" w:rsidRPr="00D67DD6">
        <w:rPr>
          <w:noProof w:val="0"/>
          <w:lang w:val="fr-FR" w:eastAsia="en-US"/>
        </w:rPr>
        <w:t>i</w:t>
      </w:r>
      <w:r w:rsidR="00746564" w:rsidRPr="00D67DD6">
        <w:rPr>
          <w:noProof w:val="0"/>
          <w:lang w:val="fr-FR" w:eastAsia="en-US"/>
        </w:rPr>
        <w:t>mmobile</w:t>
      </w:r>
      <w:r w:rsidRPr="00D67DD6">
        <w:rPr>
          <w:noProof w:val="0"/>
          <w:lang w:val="fr-FR" w:eastAsia="en-US"/>
        </w:rPr>
        <w:t xml:space="preserve"> d’Aristote et </w:t>
      </w:r>
      <w:r w:rsidR="00F217BC">
        <w:rPr>
          <w:noProof w:val="0"/>
          <w:lang w:val="fr-FR" w:eastAsia="en-US"/>
        </w:rPr>
        <w:t>Dieu</w:t>
      </w:r>
      <w:r w:rsidRPr="00D67DD6">
        <w:rPr>
          <w:noProof w:val="0"/>
          <w:lang w:val="fr-FR" w:eastAsia="en-US"/>
        </w:rPr>
        <w:t xml:space="preserve"> moderne devient le Un et le Multiple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Un</w:instrText>
      </w:r>
      <w:r w:rsidR="00821D89" w:rsidRPr="00D67DD6">
        <w:rPr>
          <w:noProof w:val="0"/>
          <w:lang w:val="fr-FR" w:eastAsia="en-US"/>
        </w:rPr>
        <w:instrText>—</w:instrText>
      </w:r>
      <w:r w:rsidRPr="00D67DD6">
        <w:rPr>
          <w:noProof w:val="0"/>
          <w:lang w:val="fr-FR" w:eastAsia="en-US"/>
        </w:rPr>
        <w:instrText>Multiple</w:instrText>
      </w:r>
      <w:r w:rsidRPr="00D67DD6">
        <w:rPr>
          <w:noProof w:val="0"/>
          <w:lang w:val="fr-FR"/>
        </w:rPr>
        <w:instrText xml:space="preserve">" </w:instrText>
      </w:r>
      <w:r w:rsidRPr="00D67DD6">
        <w:rPr>
          <w:noProof w:val="0"/>
          <w:lang w:val="fr-FR" w:eastAsia="en-US"/>
        </w:rPr>
        <w:fldChar w:fldCharType="end"/>
      </w:r>
      <w:r w:rsidR="006E6114" w:rsidRPr="00D67DD6">
        <w:rPr>
          <w:noProof w:val="0"/>
          <w:lang w:val="fr-FR" w:eastAsia="en-US"/>
        </w:rPr>
        <w:t xml:space="preserve"> néoplatonicien. En niant le P</w:t>
      </w:r>
      <w:r w:rsidRPr="00D67DD6">
        <w:rPr>
          <w:noProof w:val="0"/>
          <w:lang w:val="fr-FR" w:eastAsia="en-US"/>
        </w:rPr>
        <w:t xml:space="preserve">rincipe du tiers exclu, un nouveau </w:t>
      </w:r>
      <w:r w:rsidR="00501AED" w:rsidRPr="00501AED">
        <w:rPr>
          <w:i/>
          <w:noProof w:val="0"/>
          <w:lang w:val="fr-FR" w:eastAsia="en-US"/>
        </w:rPr>
        <w:t>tertium ens</w:t>
      </w:r>
      <w:r w:rsidRPr="00D67DD6">
        <w:rPr>
          <w:noProof w:val="0"/>
          <w:lang w:val="fr-FR" w:eastAsia="en-US"/>
        </w:rPr>
        <w:t xml:space="preserve"> émergea dans la pensée divine. La scolastique l’a appelé par le terme « </w:t>
      </w:r>
      <w:r w:rsidR="00E5782D" w:rsidRPr="00D67DD6">
        <w:rPr>
          <w:noProof w:val="0"/>
          <w:lang w:val="fr-FR" w:eastAsia="en-US"/>
        </w:rPr>
        <w:t>existant</w:t>
      </w:r>
      <w:r w:rsidRPr="00D67DD6">
        <w:rPr>
          <w:noProof w:val="0"/>
          <w:lang w:val="fr-FR" w:eastAsia="en-US"/>
        </w:rPr>
        <w:t xml:space="preserve"> minimal » (</w:t>
      </w:r>
      <w:r w:rsidRPr="00D67DD6">
        <w:rPr>
          <w:i/>
          <w:noProof w:val="0"/>
          <w:lang w:val="fr-FR" w:eastAsia="en-US"/>
        </w:rPr>
        <w:t>ens diminutum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diminutum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w:t>
      </w:r>
      <w:r w:rsidR="00E5782D" w:rsidRPr="00D67DD6">
        <w:rPr>
          <w:noProof w:val="0"/>
          <w:lang w:val="fr-FR" w:eastAsia="en-US"/>
        </w:rPr>
        <w:t xml:space="preserve">e </w:t>
      </w:r>
      <w:r w:rsidRPr="00D67DD6">
        <w:rPr>
          <w:noProof w:val="0"/>
          <w:lang w:val="fr-FR" w:eastAsia="en-US"/>
        </w:rPr>
        <w:t xml:space="preserve">commentaire </w:t>
      </w:r>
      <w:r w:rsidR="00E5782D" w:rsidRPr="00D67DD6">
        <w:rPr>
          <w:noProof w:val="0"/>
          <w:lang w:val="fr-FR" w:eastAsia="en-US"/>
        </w:rPr>
        <w:t xml:space="preserve">sur </w:t>
      </w:r>
      <w:r w:rsidRPr="00D67DD6">
        <w:rPr>
          <w:i/>
          <w:noProof w:val="0"/>
          <w:lang w:val="fr-FR" w:eastAsia="en-US"/>
        </w:rPr>
        <w:t>De anima</w:t>
      </w:r>
      <w:r w:rsidRPr="00D67DD6">
        <w:rPr>
          <w:noProof w:val="0"/>
          <w:lang w:val="fr-FR" w:eastAsia="en-US"/>
        </w:rPr>
        <w:t xml:space="preserve"> et </w:t>
      </w:r>
      <w:r w:rsidR="006A295E" w:rsidRPr="00D67DD6">
        <w:rPr>
          <w:noProof w:val="0"/>
          <w:lang w:val="fr-FR" w:eastAsia="en-US"/>
        </w:rPr>
        <w:t>la m</w:t>
      </w:r>
      <w:r w:rsidRPr="00D67DD6">
        <w:rPr>
          <w:noProof w:val="0"/>
          <w:lang w:val="fr-FR" w:eastAsia="en-US"/>
        </w:rPr>
        <w:t xml:space="preserve">étaphysique </w:t>
      </w:r>
      <w:r w:rsidRPr="00D67DD6">
        <w:rPr>
          <w:i/>
          <w:noProof w:val="0"/>
          <w:lang w:val="fr-FR" w:eastAsia="en-US"/>
        </w:rPr>
        <w:t>al-Shifā</w:t>
      </w:r>
      <w:r w:rsidRPr="00D67DD6">
        <w:rPr>
          <w:noProof w:val="0"/>
          <w:lang w:val="fr-FR" w:eastAsia="en-US"/>
        </w:rPr>
        <w:t xml:space="preserve"> montre</w:t>
      </w:r>
      <w:r w:rsidR="006A295E" w:rsidRPr="00D67DD6">
        <w:rPr>
          <w:noProof w:val="0"/>
          <w:lang w:val="fr-FR" w:eastAsia="en-US"/>
        </w:rPr>
        <w:t>nt</w:t>
      </w:r>
      <w:r w:rsidRPr="00D67DD6">
        <w:rPr>
          <w:noProof w:val="0"/>
          <w:lang w:val="fr-FR" w:eastAsia="en-US"/>
        </w:rPr>
        <w:t xml:space="preserve"> que </w:t>
      </w:r>
      <w:r w:rsidR="00223043" w:rsidRPr="00D67DD6">
        <w:rPr>
          <w:noProof w:val="0"/>
          <w:lang w:val="fr-FR" w:eastAsia="en-US"/>
        </w:rPr>
        <w:t>l’existant</w:t>
      </w:r>
      <w:r w:rsidRPr="00D67DD6">
        <w:rPr>
          <w:noProof w:val="0"/>
          <w:lang w:val="fr-FR" w:eastAsia="en-US"/>
        </w:rPr>
        <w:t xml:space="preserve"> objectif surgit dans la perspective façonnée comme un nouveau type d’illumination gnostique. </w:t>
      </w:r>
      <w:r w:rsidR="00717E18" w:rsidRPr="00D67DD6">
        <w:rPr>
          <w:noProof w:val="0"/>
          <w:lang w:val="fr-FR" w:eastAsia="en-US"/>
        </w:rPr>
        <w:t>Ibn</w:t>
      </w:r>
      <w:r w:rsidR="006E6F11" w:rsidRPr="00D67DD6">
        <w:rPr>
          <w:noProof w:val="0"/>
          <w:lang w:val="fr-FR" w:eastAsia="en-US"/>
        </w:rPr>
        <w:t> </w:t>
      </w:r>
      <w:r w:rsidR="00717E18" w:rsidRPr="00D67DD6">
        <w:rPr>
          <w:noProof w:val="0"/>
          <w:lang w:val="fr-FR" w:eastAsia="en-US"/>
        </w:rPr>
        <w:t>Adi nota une similitude formelle des processus humain et divin de la connaissance (ch.</w:t>
      </w:r>
      <w:r w:rsidR="00B00D87" w:rsidRPr="00D67DD6">
        <w:rPr>
          <w:noProof w:val="0"/>
          <w:lang w:val="fr-FR" w:eastAsia="en-US"/>
        </w:rPr>
        <w:t> </w:t>
      </w:r>
      <w:r w:rsidR="00717E18" w:rsidRPr="00D67DD6">
        <w:rPr>
          <w:noProof w:val="0"/>
          <w:lang w:val="fr-FR" w:eastAsia="en-US"/>
        </w:rPr>
        <w:t xml:space="preserve">2.2), mais </w:t>
      </w:r>
      <w:r w:rsidR="00647722" w:rsidRPr="00D67DD6">
        <w:rPr>
          <w:noProof w:val="0"/>
          <w:lang w:val="fr-FR" w:eastAsia="en-US"/>
        </w:rPr>
        <w:t xml:space="preserve">cette similitude a été prise </w:t>
      </w:r>
      <w:r w:rsidR="00717E18" w:rsidRPr="00D67DD6">
        <w:rPr>
          <w:noProof w:val="0"/>
          <w:lang w:val="fr-FR" w:eastAsia="en-US"/>
        </w:rPr>
        <w:t xml:space="preserve">seulement du côté humain </w:t>
      </w:r>
      <w:r w:rsidR="007E547B" w:rsidRPr="00D67DD6">
        <w:rPr>
          <w:noProof w:val="0"/>
          <w:lang w:val="fr-FR" w:eastAsia="en-US"/>
        </w:rPr>
        <w:t>en form</w:t>
      </w:r>
      <w:r w:rsidR="00E54BF0" w:rsidRPr="00D67DD6">
        <w:rPr>
          <w:noProof w:val="0"/>
          <w:lang w:val="fr-FR" w:eastAsia="en-US"/>
        </w:rPr>
        <w:t>e</w:t>
      </w:r>
      <w:r w:rsidR="007E547B" w:rsidRPr="00D67DD6">
        <w:rPr>
          <w:noProof w:val="0"/>
          <w:lang w:val="fr-FR" w:eastAsia="en-US"/>
        </w:rPr>
        <w:t xml:space="preserve"> de l</w:t>
      </w:r>
      <w:r w:rsidR="007E547B" w:rsidRPr="00D67DD6">
        <w:rPr>
          <w:rFonts w:cs="Calibri"/>
          <w:noProof w:val="0"/>
          <w:lang w:val="fr-FR" w:eastAsia="en-US"/>
        </w:rPr>
        <w:t>’</w:t>
      </w:r>
      <w:r w:rsidR="00717E18" w:rsidRPr="00D67DD6">
        <w:rPr>
          <w:noProof w:val="0"/>
          <w:lang w:val="fr-FR" w:eastAsia="en-US"/>
        </w:rPr>
        <w:t>analogie. Avicenne fait de l</w:t>
      </w:r>
      <w:r w:rsidR="0036283A" w:rsidRPr="00D67DD6">
        <w:rPr>
          <w:noProof w:val="0"/>
          <w:lang w:val="fr-FR" w:eastAsia="en-US"/>
        </w:rPr>
        <w:t>’</w:t>
      </w:r>
      <w:r w:rsidR="00717E18" w:rsidRPr="00D67DD6">
        <w:rPr>
          <w:noProof w:val="0"/>
          <w:lang w:val="fr-FR" w:eastAsia="en-US"/>
        </w:rPr>
        <w:t xml:space="preserve">analogie une identité objective. </w:t>
      </w:r>
      <w:r w:rsidRPr="00D67DD6">
        <w:rPr>
          <w:noProof w:val="0"/>
          <w:lang w:val="fr-FR" w:eastAsia="en-US"/>
        </w:rPr>
        <w:t xml:space="preserve">Ce que </w:t>
      </w:r>
      <w:r w:rsidR="001526B5" w:rsidRPr="00D67DD6">
        <w:rPr>
          <w:noProof w:val="0"/>
          <w:lang w:val="fr-FR" w:eastAsia="en-US"/>
        </w:rPr>
        <w:t>Dieu</w:t>
      </w:r>
      <w:r w:rsidRPr="00D67DD6">
        <w:rPr>
          <w:noProof w:val="0"/>
          <w:lang w:val="fr-FR" w:eastAsia="en-US"/>
        </w:rPr>
        <w:t xml:space="preserve"> </w:t>
      </w:r>
      <w:r w:rsidR="00E5782D" w:rsidRPr="00D67DD6">
        <w:rPr>
          <w:noProof w:val="0"/>
          <w:lang w:val="fr-FR" w:eastAsia="en-US"/>
        </w:rPr>
        <w:t xml:space="preserve">moderne </w:t>
      </w:r>
      <w:r w:rsidRPr="00D67DD6">
        <w:rPr>
          <w:noProof w:val="0"/>
          <w:lang w:val="fr-FR" w:eastAsia="en-US"/>
        </w:rPr>
        <w:t>voit en lui-même dans sa propre réflexion créatrice, son serviteur éclairé Avicenne le voit aussi, grâce aux rêves prophétiques. La cognition effective au niveau de la réalité hylémorphique est transférée dans la cognition formelle de l’âme au niveau de l’être pur, qui est placé en de</w:t>
      </w:r>
      <w:r w:rsidR="002228FF" w:rsidRPr="00D67DD6">
        <w:rPr>
          <w:noProof w:val="0"/>
          <w:lang w:val="fr-FR" w:eastAsia="en-US"/>
        </w:rPr>
        <w:t xml:space="preserve">hors des formes univoques de </w:t>
      </w:r>
      <w:r w:rsidRPr="00D67DD6">
        <w:rPr>
          <w:noProof w:val="0"/>
          <w:lang w:val="fr-FR" w:eastAsia="en-US"/>
        </w:rPr>
        <w:t>prédication substantielle (</w:t>
      </w:r>
      <w:r w:rsidRPr="00D67DD6">
        <w:rPr>
          <w:i/>
          <w:noProof w:val="0"/>
          <w:lang w:val="fr-FR" w:eastAsia="en-US"/>
        </w:rPr>
        <w:t>hoc esse est tantum</w:t>
      </w:r>
      <w:r w:rsidRPr="00D67DD6">
        <w:rPr>
          <w:noProof w:val="0"/>
          <w:lang w:val="fr-FR" w:eastAsia="en-US"/>
        </w:rPr>
        <w:t>). Cet être pur est considéré dans l’âme par l’acte d’illumination effectué sous la direct</w:t>
      </w:r>
      <w:r w:rsidR="00A90802" w:rsidRPr="00D67DD6">
        <w:rPr>
          <w:noProof w:val="0"/>
          <w:lang w:val="fr-FR" w:eastAsia="en-US"/>
        </w:rPr>
        <w:t>ion de l’intellect divin actif.</w:t>
      </w:r>
    </w:p>
    <w:p w14:paraId="0127FFDD" w14:textId="619ED858" w:rsidR="001B6646" w:rsidRPr="00D67DD6" w:rsidRDefault="001B6646" w:rsidP="000C2310">
      <w:pPr>
        <w:ind w:firstLine="397"/>
        <w:rPr>
          <w:noProof w:val="0"/>
          <w:lang w:val="fr-FR" w:eastAsia="en-US"/>
        </w:rPr>
      </w:pPr>
      <w:r w:rsidRPr="00D67DD6">
        <w:rPr>
          <w:noProof w:val="0"/>
          <w:lang w:val="fr-FR" w:eastAsia="en-US"/>
        </w:rPr>
        <w:t xml:space="preserve">La première science sur </w:t>
      </w:r>
      <w:r w:rsidR="00223043" w:rsidRPr="00D67DD6">
        <w:rPr>
          <w:noProof w:val="0"/>
          <w:lang w:val="fr-FR" w:eastAsia="en-US"/>
        </w:rPr>
        <w:t>l’existant</w:t>
      </w:r>
      <w:r w:rsidRPr="00D67DD6">
        <w:rPr>
          <w:noProof w:val="0"/>
          <w:lang w:val="fr-FR" w:eastAsia="en-US"/>
        </w:rPr>
        <w:t xml:space="preserve"> objectif est basée sur l’être conçu dans sa simplicité abs</w:t>
      </w:r>
      <w:r w:rsidR="00C54F96" w:rsidRPr="00D67DD6">
        <w:rPr>
          <w:noProof w:val="0"/>
          <w:lang w:val="fr-FR" w:eastAsia="en-US"/>
        </w:rPr>
        <w:t>olue. L’intellect démiurgique de</w:t>
      </w:r>
      <w:r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moderne contemple ses intentions dans l’acte d’autoréflexion. Cette présence divine auto-illuminée de la connaissance (παρουσία</w:t>
      </w:r>
      <w:r w:rsidRPr="00D67DD6">
        <w:rPr>
          <w:noProof w:val="0"/>
          <w:lang w:val="fr-FR" w:eastAsia="en-US"/>
        </w:rPr>
        <w:fldChar w:fldCharType="begin"/>
      </w:r>
      <w:r w:rsidRPr="00D67DD6">
        <w:rPr>
          <w:noProof w:val="0"/>
          <w:lang w:val="fr-FR"/>
        </w:rPr>
        <w:instrText xml:space="preserve"> XE "parousie" </w:instrText>
      </w:r>
      <w:r w:rsidRPr="00D67DD6">
        <w:rPr>
          <w:noProof w:val="0"/>
          <w:lang w:val="fr-FR" w:eastAsia="en-US"/>
        </w:rPr>
        <w:fldChar w:fldCharType="end"/>
      </w:r>
      <w:r w:rsidRPr="00D67DD6">
        <w:rPr>
          <w:noProof w:val="0"/>
          <w:lang w:val="fr-FR" w:eastAsia="en-US"/>
        </w:rPr>
        <w:t xml:space="preserve">) </w:t>
      </w:r>
      <w:r w:rsidR="00F90663" w:rsidRPr="00D67DD6">
        <w:rPr>
          <w:noProof w:val="0"/>
          <w:lang w:val="fr-FR" w:eastAsia="en-US"/>
        </w:rPr>
        <w:t xml:space="preserve">fait la base métaphysique de la </w:t>
      </w:r>
      <w:r w:rsidRPr="00D67DD6">
        <w:rPr>
          <w:noProof w:val="0"/>
          <w:lang w:val="fr-FR" w:eastAsia="en-US"/>
        </w:rPr>
        <w:t>création</w:t>
      </w:r>
      <w:r w:rsidR="00F90663" w:rsidRPr="00D67DD6">
        <w:rPr>
          <w:noProof w:val="0"/>
          <w:lang w:val="fr-FR" w:eastAsia="en-US"/>
        </w:rPr>
        <w:t xml:space="preserve"> future</w:t>
      </w:r>
      <w:r w:rsidRPr="00D67DD6">
        <w:rPr>
          <w:noProof w:val="0"/>
          <w:lang w:val="fr-FR" w:eastAsia="en-US"/>
        </w:rPr>
        <w:t xml:space="preserve">. L’ontothéologie conçue objectivement </w:t>
      </w:r>
      <w:r w:rsidR="00E5782D" w:rsidRPr="00D67DD6">
        <w:rPr>
          <w:noProof w:val="0"/>
          <w:lang w:val="fr-FR" w:eastAsia="en-US"/>
        </w:rPr>
        <w:t xml:space="preserve">entame </w:t>
      </w:r>
      <w:r w:rsidRPr="00D67DD6">
        <w:rPr>
          <w:noProof w:val="0"/>
          <w:lang w:val="fr-FR" w:eastAsia="en-US"/>
        </w:rPr>
        <w:t>l’éclipse de la substance première. L’</w:t>
      </w:r>
      <w:r w:rsidRPr="00D67DD6">
        <w:rPr>
          <w:i/>
          <w:noProof w:val="0"/>
          <w:lang w:val="fr-FR" w:eastAsia="en-US"/>
        </w:rPr>
        <w:t>ousía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ousía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aristotélicienne devient </w:t>
      </w:r>
      <w:r w:rsidR="00941801" w:rsidRPr="00D67DD6">
        <w:rPr>
          <w:noProof w:val="0"/>
          <w:lang w:val="fr-FR" w:eastAsia="en-US"/>
        </w:rPr>
        <w:t xml:space="preserve">dans </w:t>
      </w:r>
      <w:r w:rsidRPr="00D67DD6">
        <w:rPr>
          <w:noProof w:val="0"/>
          <w:lang w:val="fr-FR" w:eastAsia="en-US"/>
        </w:rPr>
        <w:t xml:space="preserve">le processus d’anthropomorphisation démiurgique la parousie de la </w:t>
      </w:r>
      <w:r w:rsidR="00941801" w:rsidRPr="00D67DD6">
        <w:rPr>
          <w:noProof w:val="0"/>
          <w:lang w:val="fr-FR" w:eastAsia="en-US"/>
        </w:rPr>
        <w:t xml:space="preserve">vérité </w:t>
      </w:r>
      <w:r w:rsidRPr="00D67DD6">
        <w:rPr>
          <w:noProof w:val="0"/>
          <w:lang w:val="fr-FR" w:eastAsia="en-US"/>
        </w:rPr>
        <w:t xml:space="preserve">universelle </w:t>
      </w:r>
      <w:r w:rsidR="000D2C11" w:rsidRPr="00D67DD6">
        <w:rPr>
          <w:noProof w:val="0"/>
          <w:lang w:val="fr-FR" w:eastAsia="en-US"/>
        </w:rPr>
        <w:t xml:space="preserve">en </w:t>
      </w:r>
      <w:r w:rsidRPr="00D67DD6">
        <w:rPr>
          <w:noProof w:val="0"/>
          <w:lang w:val="fr-FR" w:eastAsia="en-US"/>
        </w:rPr>
        <w:t xml:space="preserve">mode </w:t>
      </w:r>
      <w:r w:rsidR="00211C4D" w:rsidRPr="00D67DD6">
        <w:rPr>
          <w:noProof w:val="0"/>
          <w:lang w:val="fr-FR" w:eastAsia="en-US"/>
        </w:rPr>
        <w:t>« </w:t>
      </w:r>
      <w:r w:rsidRPr="00D67DD6">
        <w:rPr>
          <w:i/>
          <w:noProof w:val="0"/>
          <w:lang w:val="fr-FR" w:eastAsia="en-US"/>
        </w:rPr>
        <w:t>ens inquantum ens</w:t>
      </w:r>
      <w:r w:rsidR="00211C4D" w:rsidRPr="00D67DD6">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L’ontothéologie produit un nouvel objet de cognition</w:t>
      </w:r>
      <w:r w:rsidR="00941801" w:rsidRPr="00D67DD6">
        <w:rPr>
          <w:noProof w:val="0"/>
          <w:lang w:val="fr-FR" w:eastAsia="en-US"/>
        </w:rPr>
        <w:t xml:space="preserve"> comme </w:t>
      </w:r>
      <w:r w:rsidRPr="00D67DD6">
        <w:rPr>
          <w:noProof w:val="0"/>
          <w:lang w:val="fr-FR" w:eastAsia="en-US"/>
        </w:rPr>
        <w:t xml:space="preserve">quasi-forme de </w:t>
      </w:r>
      <w:r w:rsidR="00223043" w:rsidRPr="00D67DD6">
        <w:rPr>
          <w:noProof w:val="0"/>
          <w:lang w:val="fr-FR" w:eastAsia="en-US"/>
        </w:rPr>
        <w:t>l’existant</w:t>
      </w:r>
      <w:r w:rsidRPr="00D67DD6">
        <w:rPr>
          <w:noProof w:val="0"/>
          <w:lang w:val="fr-FR" w:eastAsia="en-US"/>
        </w:rPr>
        <w:t xml:space="preserve"> </w:t>
      </w:r>
      <w:r w:rsidR="00941801" w:rsidRPr="00D67DD6">
        <w:rPr>
          <w:noProof w:val="0"/>
          <w:lang w:val="fr-FR" w:eastAsia="en-US"/>
        </w:rPr>
        <w:t xml:space="preserve">muni </w:t>
      </w:r>
      <w:r w:rsidRPr="00D67DD6">
        <w:rPr>
          <w:noProof w:val="0"/>
          <w:lang w:val="fr-FR" w:eastAsia="en-US"/>
        </w:rPr>
        <w:t xml:space="preserve">de l’identité objective. </w:t>
      </w:r>
      <w:r w:rsidR="00C64810" w:rsidRPr="00D67DD6">
        <w:rPr>
          <w:noProof w:val="0"/>
          <w:lang w:val="fr-FR" w:eastAsia="en-US"/>
        </w:rPr>
        <w:t>En lieu du véritable substrat aristotélicien (ὑποκείμενον), la sphère de l</w:t>
      </w:r>
      <w:r w:rsidR="004239AA" w:rsidRPr="00D67DD6">
        <w:rPr>
          <w:noProof w:val="0"/>
          <w:lang w:val="fr-FR" w:eastAsia="en-US"/>
        </w:rPr>
        <w:t>’</w:t>
      </w:r>
      <w:r w:rsidR="00C64810" w:rsidRPr="00D67DD6">
        <w:rPr>
          <w:noProof w:val="0"/>
          <w:lang w:val="fr-FR" w:eastAsia="en-US"/>
        </w:rPr>
        <w:t xml:space="preserve">intentionnalité divine est devenue le nouveau sujet pour accommoder ce </w:t>
      </w:r>
      <w:r w:rsidR="00501AED" w:rsidRPr="00501AED">
        <w:rPr>
          <w:i/>
          <w:noProof w:val="0"/>
          <w:lang w:val="fr-FR" w:eastAsia="en-US"/>
        </w:rPr>
        <w:t>tertium ens</w:t>
      </w:r>
      <w:r w:rsidR="00C64810" w:rsidRPr="00D67DD6">
        <w:rPr>
          <w:noProof w:val="0"/>
          <w:lang w:val="fr-FR" w:eastAsia="en-US"/>
        </w:rPr>
        <w:t xml:space="preserve">. </w:t>
      </w:r>
      <w:r w:rsidRPr="00D67DD6">
        <w:rPr>
          <w:noProof w:val="0"/>
          <w:lang w:val="fr-FR" w:eastAsia="en-US"/>
        </w:rPr>
        <w:t xml:space="preserve">La catégorie d’objectivité est constituée par le fait que </w:t>
      </w:r>
      <w:r w:rsidR="00941801" w:rsidRPr="00D67DD6">
        <w:rPr>
          <w:noProof w:val="0"/>
          <w:lang w:val="fr-FR" w:eastAsia="en-US"/>
        </w:rPr>
        <w:t>l’</w:t>
      </w:r>
      <w:r w:rsidR="00941801" w:rsidRPr="00D67DD6">
        <w:rPr>
          <w:i/>
          <w:noProof w:val="0"/>
          <w:lang w:val="fr-FR" w:eastAsia="en-US"/>
        </w:rPr>
        <w:t>individuum</w:t>
      </w:r>
      <w:r w:rsidRPr="00D67DD6">
        <w:rPr>
          <w:noProof w:val="0"/>
          <w:lang w:val="fr-FR" w:eastAsia="en-US"/>
        </w:rPr>
        <w:t xml:space="preserve"> placé hors du néant est devenu l’objet de la pensée divine. Par la suite, il y a une différence entre deux modes </w:t>
      </w:r>
      <w:r w:rsidRPr="00D67DD6">
        <w:rPr>
          <w:noProof w:val="0"/>
          <w:lang w:val="fr-FR" w:eastAsia="en-US"/>
        </w:rPr>
        <w:lastRenderedPageBreak/>
        <w:t xml:space="preserve">d’existence. </w:t>
      </w:r>
      <w:r w:rsidR="007139E2" w:rsidRPr="00D67DD6">
        <w:rPr>
          <w:noProof w:val="0"/>
          <w:lang w:val="fr-FR" w:eastAsia="en-US"/>
        </w:rPr>
        <w:t>Une c</w:t>
      </w:r>
      <w:r w:rsidRPr="00D67DD6">
        <w:rPr>
          <w:noProof w:val="0"/>
          <w:lang w:val="fr-FR" w:eastAsia="en-US"/>
        </w:rPr>
        <w:t xml:space="preserve">omitation potentielle </w:t>
      </w:r>
      <w:r w:rsidR="007139E2" w:rsidRPr="00D67DD6">
        <w:rPr>
          <w:noProof w:val="0"/>
          <w:lang w:val="fr-FR" w:eastAsia="en-US"/>
        </w:rPr>
        <w:t xml:space="preserve">s’exerce </w:t>
      </w:r>
      <w:r w:rsidRPr="00D67DD6">
        <w:rPr>
          <w:noProof w:val="0"/>
          <w:lang w:val="fr-FR" w:eastAsia="en-US"/>
        </w:rPr>
        <w:t xml:space="preserve">dans la pensée divine comme </w:t>
      </w:r>
      <w:r w:rsidR="007139E2" w:rsidRPr="00D67DD6">
        <w:rPr>
          <w:noProof w:val="0"/>
          <w:lang w:val="fr-FR" w:eastAsia="en-US"/>
        </w:rPr>
        <w:t>l’attribution de l’</w:t>
      </w:r>
      <w:r w:rsidR="00D1328B" w:rsidRPr="00D67DD6">
        <w:rPr>
          <w:noProof w:val="0"/>
          <w:lang w:val="fr-FR" w:eastAsia="en-US"/>
        </w:rPr>
        <w:t xml:space="preserve">existant </w:t>
      </w:r>
      <w:r w:rsidRPr="00D67DD6">
        <w:rPr>
          <w:noProof w:val="0"/>
          <w:lang w:val="fr-FR" w:eastAsia="en-US"/>
        </w:rPr>
        <w:t xml:space="preserve">du troisième genre. En raison de la comitation déjà réalisée, </w:t>
      </w:r>
      <w:r w:rsidR="007139E2" w:rsidRPr="00D67DD6">
        <w:rPr>
          <w:noProof w:val="0"/>
          <w:lang w:val="fr-FR" w:eastAsia="en-US"/>
        </w:rPr>
        <w:t xml:space="preserve">ce </w:t>
      </w:r>
      <w:r w:rsidR="00501AED" w:rsidRPr="00501AED">
        <w:rPr>
          <w:i/>
          <w:noProof w:val="0"/>
          <w:lang w:val="fr-FR" w:eastAsia="en-US"/>
        </w:rPr>
        <w:t>tertium ens</w:t>
      </w:r>
      <w:r w:rsidR="00D1328B" w:rsidRPr="00D67DD6">
        <w:rPr>
          <w:noProof w:val="0"/>
          <w:lang w:val="fr-FR" w:eastAsia="en-US"/>
        </w:rPr>
        <w:t xml:space="preserve"> « e</w:t>
      </w:r>
      <w:r w:rsidR="00414BA1" w:rsidRPr="00D67DD6">
        <w:rPr>
          <w:noProof w:val="0"/>
          <w:lang w:val="fr-FR" w:eastAsia="en-US"/>
        </w:rPr>
        <w:t>x</w:t>
      </w:r>
      <w:r w:rsidR="00D1328B" w:rsidRPr="00D67DD6">
        <w:rPr>
          <w:noProof w:val="0"/>
          <w:lang w:val="fr-FR" w:eastAsia="en-US"/>
        </w:rPr>
        <w:t>s</w:t>
      </w:r>
      <w:r w:rsidRPr="00D67DD6">
        <w:rPr>
          <w:noProof w:val="0"/>
          <w:lang w:val="fr-FR" w:eastAsia="en-US"/>
        </w:rPr>
        <w:t>iste » (</w:t>
      </w:r>
      <w:r w:rsidRPr="00D67DD6">
        <w:rPr>
          <w:i/>
          <w:noProof w:val="0"/>
          <w:lang w:val="fr-FR" w:eastAsia="en-US"/>
        </w:rPr>
        <w:t>exsistere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exsistere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le monde comme la première substance </w:t>
      </w:r>
      <w:r w:rsidR="00F243AA" w:rsidRPr="00D67DD6">
        <w:rPr>
          <w:noProof w:val="0"/>
          <w:lang w:val="fr-FR" w:eastAsia="en-US"/>
        </w:rPr>
        <w:t>ir</w:t>
      </w:r>
      <w:r w:rsidRPr="00D67DD6">
        <w:rPr>
          <w:noProof w:val="0"/>
          <w:lang w:val="fr-FR" w:eastAsia="en-US"/>
        </w:rPr>
        <w:t>réelle. La métaphysique d’Ibn Adi mit en avant cette transformation po</w:t>
      </w:r>
      <w:r w:rsidR="00066EA7" w:rsidRPr="00D67DD6">
        <w:rPr>
          <w:noProof w:val="0"/>
          <w:lang w:val="fr-FR" w:eastAsia="en-US"/>
        </w:rPr>
        <w:t>ur la première fois en défendant</w:t>
      </w:r>
      <w:r w:rsidRPr="00D67DD6">
        <w:rPr>
          <w:noProof w:val="0"/>
          <w:lang w:val="fr-FR" w:eastAsia="en-US"/>
        </w:rPr>
        <w:t xml:space="preserve"> l’Incarnation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Incarnation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divine dans le monde. L’idée divine activ</w:t>
      </w:r>
      <w:r w:rsidR="006F1D05" w:rsidRPr="00D67DD6">
        <w:rPr>
          <w:noProof w:val="0"/>
          <w:lang w:val="fr-FR" w:eastAsia="en-US"/>
        </w:rPr>
        <w:t xml:space="preserve">e réalisée dans la création devient une </w:t>
      </w:r>
      <w:r w:rsidRPr="00D67DD6">
        <w:rPr>
          <w:noProof w:val="0"/>
          <w:lang w:val="fr-FR" w:eastAsia="en-US"/>
        </w:rPr>
        <w:t xml:space="preserve">substance réelle immatérielle ou hylémorphique et, par conséquent, elle est toujours donnée sous la forme du tiers exclu : soit elle existe, soit elle n’existe pas. La préexistence potentielle de la chose non créée en </w:t>
      </w:r>
      <w:r w:rsidR="001526B5" w:rsidRPr="00D67DD6">
        <w:rPr>
          <w:noProof w:val="0"/>
          <w:lang w:val="fr-FR" w:eastAsia="en-US"/>
        </w:rPr>
        <w:t>Dieu</w:t>
      </w:r>
      <w:r w:rsidRPr="00D67DD6">
        <w:rPr>
          <w:noProof w:val="0"/>
          <w:lang w:val="fr-FR" w:eastAsia="en-US"/>
        </w:rPr>
        <w:t xml:space="preserve"> </w:t>
      </w:r>
      <w:r w:rsidR="00A027B9" w:rsidRPr="00D67DD6">
        <w:rPr>
          <w:noProof w:val="0"/>
          <w:lang w:val="fr-FR" w:eastAsia="en-US"/>
        </w:rPr>
        <w:t xml:space="preserve">moderne </w:t>
      </w:r>
      <w:r w:rsidRPr="00D67DD6">
        <w:rPr>
          <w:noProof w:val="0"/>
          <w:lang w:val="fr-FR" w:eastAsia="en-US"/>
        </w:rPr>
        <w:t>n’a pas la même valence ontologique que l’existence actuelle de la chose créée dans la réalité. Le contenu</w:t>
      </w:r>
      <w:r w:rsidR="007139E2" w:rsidRPr="00D67DD6">
        <w:rPr>
          <w:noProof w:val="0"/>
          <w:lang w:val="fr-FR" w:eastAsia="en-US"/>
        </w:rPr>
        <w:t xml:space="preserve"> </w:t>
      </w:r>
      <w:r w:rsidRPr="00D67DD6">
        <w:rPr>
          <w:noProof w:val="0"/>
          <w:lang w:val="fr-FR" w:eastAsia="en-US"/>
        </w:rPr>
        <w:t>réflexi</w:t>
      </w:r>
      <w:r w:rsidR="007139E2" w:rsidRPr="00D67DD6">
        <w:rPr>
          <w:noProof w:val="0"/>
          <w:lang w:val="fr-FR" w:eastAsia="en-US"/>
        </w:rPr>
        <w:t xml:space="preserve">f </w:t>
      </w:r>
      <w:r w:rsidRPr="00D67DD6">
        <w:rPr>
          <w:noProof w:val="0"/>
          <w:lang w:val="fr-FR" w:eastAsia="en-US"/>
        </w:rPr>
        <w:t xml:space="preserve">dans la pensée divine </w:t>
      </w:r>
      <w:r w:rsidR="00373F54" w:rsidRPr="00D67DD6">
        <w:rPr>
          <w:noProof w:val="0"/>
          <w:lang w:val="fr-FR" w:eastAsia="en-US"/>
        </w:rPr>
        <w:t xml:space="preserve">garde </w:t>
      </w:r>
      <w:r w:rsidRPr="00D67DD6">
        <w:rPr>
          <w:noProof w:val="0"/>
          <w:lang w:val="fr-FR" w:eastAsia="en-US"/>
        </w:rPr>
        <w:t xml:space="preserve">la même nature que le sujet divin, mais </w:t>
      </w:r>
      <w:r w:rsidR="00373F54" w:rsidRPr="00D67DD6">
        <w:rPr>
          <w:noProof w:val="0"/>
          <w:lang w:val="fr-FR" w:eastAsia="en-US"/>
        </w:rPr>
        <w:t>sous la forme d’une intention</w:t>
      </w:r>
      <w:r w:rsidRPr="00D67DD6">
        <w:rPr>
          <w:noProof w:val="0"/>
          <w:lang w:val="fr-FR" w:eastAsia="en-US"/>
        </w:rPr>
        <w:t xml:space="preserve">. </w:t>
      </w:r>
      <w:r w:rsidR="00552635" w:rsidRPr="00D67DD6">
        <w:rPr>
          <w:noProof w:val="0"/>
          <w:lang w:val="fr-FR" w:eastAsia="en-US"/>
        </w:rPr>
        <w:t xml:space="preserve">Il faut examiner </w:t>
      </w:r>
      <w:r w:rsidRPr="00D67DD6">
        <w:rPr>
          <w:noProof w:val="0"/>
          <w:lang w:val="fr-FR" w:eastAsia="en-US"/>
        </w:rPr>
        <w:t xml:space="preserve">les termes </w:t>
      </w:r>
      <w:r w:rsidR="007B5456" w:rsidRPr="00D67DD6">
        <w:rPr>
          <w:noProof w:val="0"/>
          <w:lang w:val="fr-FR" w:eastAsia="en-US"/>
        </w:rPr>
        <w:t xml:space="preserve">comme la </w:t>
      </w:r>
      <w:r w:rsidRPr="00D67DD6">
        <w:rPr>
          <w:noProof w:val="0"/>
          <w:lang w:val="fr-FR" w:eastAsia="en-US"/>
        </w:rPr>
        <w:t>seconde intention chez Alfarab</w:t>
      </w:r>
      <w:r w:rsidR="007B5456" w:rsidRPr="00D67DD6">
        <w:rPr>
          <w:noProof w:val="0"/>
          <w:lang w:val="fr-FR" w:eastAsia="en-US"/>
        </w:rPr>
        <w:t>i ou le</w:t>
      </w:r>
      <w:r w:rsidRPr="00D67DD6">
        <w:rPr>
          <w:noProof w:val="0"/>
          <w:lang w:val="fr-FR" w:eastAsia="en-US"/>
        </w:rPr>
        <w:t xml:space="preserve"> concept du Saint-Esprit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Saint-Esprit</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comme objet interne et performance de la Trinité chez Ibn Adi. </w:t>
      </w:r>
      <w:r w:rsidR="003C1982" w:rsidRPr="00D67DD6">
        <w:rPr>
          <w:noProof w:val="0"/>
          <w:lang w:val="fr-FR" w:eastAsia="en-US"/>
        </w:rPr>
        <w:t>Avicenne généralisa le scénario de l</w:t>
      </w:r>
      <w:r w:rsidR="0036283A" w:rsidRPr="00D67DD6">
        <w:rPr>
          <w:noProof w:val="0"/>
          <w:lang w:val="fr-FR" w:eastAsia="en-US"/>
        </w:rPr>
        <w:t>’</w:t>
      </w:r>
      <w:r w:rsidR="00167DC5" w:rsidRPr="00D67DD6">
        <w:rPr>
          <w:noProof w:val="0"/>
          <w:lang w:val="fr-FR" w:eastAsia="en-US"/>
        </w:rPr>
        <w:t>I</w:t>
      </w:r>
      <w:r w:rsidR="003C1982" w:rsidRPr="00D67DD6">
        <w:rPr>
          <w:noProof w:val="0"/>
          <w:lang w:val="fr-FR" w:eastAsia="en-US"/>
        </w:rPr>
        <w:t>ncarnation pour chaque objet intentionnel de l</w:t>
      </w:r>
      <w:r w:rsidR="0036283A" w:rsidRPr="00D67DD6">
        <w:rPr>
          <w:noProof w:val="0"/>
          <w:lang w:val="fr-FR" w:eastAsia="en-US"/>
        </w:rPr>
        <w:t>’</w:t>
      </w:r>
      <w:r w:rsidR="003C1982" w:rsidRPr="00D67DD6">
        <w:rPr>
          <w:noProof w:val="0"/>
          <w:lang w:val="fr-FR" w:eastAsia="en-US"/>
        </w:rPr>
        <w:t>intellect divin. Ibn Sina retravailla l</w:t>
      </w:r>
      <w:r w:rsidRPr="00D67DD6">
        <w:rPr>
          <w:noProof w:val="0"/>
          <w:lang w:val="fr-FR" w:eastAsia="en-US"/>
        </w:rPr>
        <w:t xml:space="preserve">es concepts aristotéliciens de potentialité et d’intentionnalité en une forme objective du diacosmos donné dans la pensée divine. L’intention objective dans la sphère divine établit un pont entre la nécessité et la contingence. La nécessité donnée par l’intention divine est toujours vraie et éternelle. </w:t>
      </w:r>
      <w:r w:rsidR="007139E2" w:rsidRPr="00D67DD6">
        <w:rPr>
          <w:noProof w:val="0"/>
          <w:lang w:val="fr-FR" w:eastAsia="en-US"/>
        </w:rPr>
        <w:t>Mais, l</w:t>
      </w:r>
      <w:r w:rsidRPr="00D67DD6">
        <w:rPr>
          <w:noProof w:val="0"/>
          <w:lang w:val="fr-FR" w:eastAsia="en-US"/>
        </w:rPr>
        <w:t>a valence logique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logique mo</w:instrText>
      </w:r>
      <w:r w:rsidR="00956EBF" w:rsidRPr="00D67DD6">
        <w:rPr>
          <w:noProof w:val="0"/>
          <w:lang w:val="fr-FR" w:eastAsia="en-US"/>
        </w:rPr>
        <w:instrText>de</w:instrText>
      </w:r>
      <w:r w:rsidRPr="00D67DD6">
        <w:rPr>
          <w:noProof w:val="0"/>
          <w:lang w:val="fr-FR" w:eastAsia="en-US"/>
        </w:rPr>
        <w:instrText>r</w:instrText>
      </w:r>
      <w:r w:rsidR="00956EBF" w:rsidRPr="00D67DD6">
        <w:rPr>
          <w:noProof w:val="0"/>
          <w:lang w:val="fr-FR" w:eastAsia="en-US"/>
        </w:rPr>
        <w:instrText>n</w:instrText>
      </w:r>
      <w:r w:rsidRPr="00D67DD6">
        <w:rPr>
          <w:noProof w:val="0"/>
          <w:lang w:val="fr-FR" w:eastAsia="en-US"/>
        </w:rPr>
        <w:instrText>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possibilités n’est pas encore déterminée dans le mode actuel « </w:t>
      </w:r>
      <w:r w:rsidR="007139E2" w:rsidRPr="00D67DD6">
        <w:rPr>
          <w:noProof w:val="0"/>
          <w:lang w:val="fr-FR" w:eastAsia="en-US"/>
        </w:rPr>
        <w:t>c</w:t>
      </w:r>
      <w:r w:rsidR="00167DC5" w:rsidRPr="00D67DD6">
        <w:rPr>
          <w:noProof w:val="0"/>
          <w:lang w:val="fr-FR" w:eastAsia="en-US"/>
        </w:rPr>
        <w:t>ela arrive</w:t>
      </w:r>
      <w:r w:rsidR="00723383" w:rsidRPr="00D67DD6">
        <w:rPr>
          <w:noProof w:val="0"/>
          <w:lang w:val="fr-FR" w:eastAsia="en-US"/>
        </w:rPr>
        <w:t xml:space="preserve"> </w:t>
      </w:r>
      <w:r w:rsidRPr="00D67DD6">
        <w:rPr>
          <w:rFonts w:cs="Calibri"/>
          <w:noProof w:val="0"/>
          <w:lang w:val="fr-FR" w:eastAsia="en-US"/>
        </w:rPr>
        <w:t>—</w:t>
      </w:r>
      <w:r w:rsidR="00723383" w:rsidRPr="00D67DD6">
        <w:rPr>
          <w:rFonts w:cs="Calibri"/>
          <w:noProof w:val="0"/>
          <w:lang w:val="fr-FR" w:eastAsia="en-US"/>
        </w:rPr>
        <w:t xml:space="preserve"> </w:t>
      </w:r>
      <w:r w:rsidR="007139E2" w:rsidRPr="00D67DD6">
        <w:rPr>
          <w:noProof w:val="0"/>
          <w:lang w:val="fr-FR" w:eastAsia="en-US"/>
        </w:rPr>
        <w:t>c</w:t>
      </w:r>
      <w:r w:rsidRPr="00D67DD6">
        <w:rPr>
          <w:noProof w:val="0"/>
          <w:lang w:val="fr-FR" w:eastAsia="en-US"/>
        </w:rPr>
        <w:t xml:space="preserve">ela n’arrive pas ». Néanmoins, l’intention divine détient déjà un sens logique déterminé, qui est lié à la nécessité donnée dans la nouvelle métaphysique. Que l’idée objective se réalise ou non, son être intentionnel en </w:t>
      </w:r>
      <w:r w:rsidR="001526B5" w:rsidRPr="00D67DD6">
        <w:rPr>
          <w:noProof w:val="0"/>
          <w:lang w:val="fr-FR" w:eastAsia="en-US"/>
        </w:rPr>
        <w:t>Dieu</w:t>
      </w:r>
      <w:r w:rsidRPr="00D67DD6">
        <w:rPr>
          <w:noProof w:val="0"/>
          <w:lang w:val="fr-FR" w:eastAsia="en-US"/>
        </w:rPr>
        <w:t xml:space="preserve"> </w:t>
      </w:r>
      <w:r w:rsidR="007139E2" w:rsidRPr="00D67DD6">
        <w:rPr>
          <w:noProof w:val="0"/>
          <w:lang w:val="fr-FR" w:eastAsia="en-US"/>
        </w:rPr>
        <w:t xml:space="preserve">moderne </w:t>
      </w:r>
      <w:r w:rsidRPr="00D67DD6">
        <w:rPr>
          <w:noProof w:val="0"/>
          <w:lang w:val="fr-FR" w:eastAsia="en-US"/>
        </w:rPr>
        <w:t xml:space="preserve">garde toujours le caractère de la nécessité objective. </w:t>
      </w:r>
      <w:r w:rsidR="00757BD2" w:rsidRPr="00D67DD6">
        <w:rPr>
          <w:noProof w:val="0"/>
          <w:lang w:val="fr-FR" w:eastAsia="en-US"/>
        </w:rPr>
        <w:t>La valeur logique immuable de la vérité et de la non-vérité est</w:t>
      </w:r>
      <w:r w:rsidR="00222D0E" w:rsidRPr="00D67DD6">
        <w:rPr>
          <w:noProof w:val="0"/>
          <w:lang w:val="fr-FR" w:eastAsia="en-US"/>
        </w:rPr>
        <w:t xml:space="preserve"> éternellement présente dans Dieu moderne comme D</w:t>
      </w:r>
      <w:r w:rsidR="00757BD2" w:rsidRPr="00D67DD6">
        <w:rPr>
          <w:noProof w:val="0"/>
          <w:lang w:val="fr-FR" w:eastAsia="en-US"/>
        </w:rPr>
        <w:t xml:space="preserve">onneur des formes. La logique moderne est née de la contestation de la logique aristotélicienne, car elle doit assurer la validité de l’existant du troisième genre. </w:t>
      </w:r>
      <w:r w:rsidR="00DF13C0" w:rsidRPr="00D67DD6">
        <w:rPr>
          <w:noProof w:val="0"/>
          <w:lang w:val="fr-FR" w:eastAsia="en-US"/>
        </w:rPr>
        <w:t>Le domaine divin de</w:t>
      </w:r>
      <w:r w:rsidR="000C2310" w:rsidRPr="00D67DD6">
        <w:rPr>
          <w:noProof w:val="0"/>
          <w:lang w:val="fr-FR" w:eastAsia="en-US"/>
        </w:rPr>
        <w:t xml:space="preserve"> </w:t>
      </w:r>
      <w:r w:rsidR="00501AED" w:rsidRPr="00501AED">
        <w:rPr>
          <w:i/>
          <w:noProof w:val="0"/>
          <w:lang w:val="fr-FR" w:eastAsia="en-US"/>
        </w:rPr>
        <w:t>tertium ens</w:t>
      </w:r>
      <w:r w:rsidR="000C2310" w:rsidRPr="00D67DD6">
        <w:rPr>
          <w:noProof w:val="0"/>
          <w:lang w:val="fr-FR" w:eastAsia="en-US"/>
        </w:rPr>
        <w:t xml:space="preserve"> doit être vrai au sens </w:t>
      </w:r>
      <w:r w:rsidR="000C2310" w:rsidRPr="00D67DD6">
        <w:rPr>
          <w:i/>
          <w:noProof w:val="0"/>
          <w:lang w:val="fr-FR" w:eastAsia="en-US"/>
        </w:rPr>
        <w:t>absolute</w:t>
      </w:r>
      <w:r w:rsidR="000C2310" w:rsidRPr="00D67DD6">
        <w:rPr>
          <w:noProof w:val="0"/>
          <w:lang w:val="fr-FR" w:eastAsia="en-US"/>
        </w:rPr>
        <w:t xml:space="preserve">. C'est pourquoi Avicenne introduisit un nouveau concept de vérité qui se distingue de la vérité aristotélicienne en tant que correspondance. </w:t>
      </w:r>
      <w:r w:rsidR="00757BD2" w:rsidRPr="00D67DD6">
        <w:rPr>
          <w:noProof w:val="0"/>
          <w:lang w:val="fr-FR" w:eastAsia="en-US"/>
        </w:rPr>
        <w:t>L’actualisation des contenus primaires de la pensée divine, qui sont destinés à la comitation</w:t>
      </w:r>
      <w:r w:rsidR="002D2D2F">
        <w:rPr>
          <w:noProof w:val="0"/>
          <w:lang w:val="fr-FR" w:eastAsia="en-US"/>
        </w:rPr>
        <w:t xml:space="preserve"> créatrice, est accomplie par </w:t>
      </w:r>
      <w:r w:rsidR="00C57352" w:rsidRPr="00C57352">
        <w:rPr>
          <w:i/>
          <w:noProof w:val="0"/>
          <w:lang w:val="fr-FR" w:eastAsia="en-US"/>
        </w:rPr>
        <w:t>intellectus</w:t>
      </w:r>
      <w:r w:rsidR="00757BD2" w:rsidRPr="00D67DD6">
        <w:rPr>
          <w:i/>
          <w:noProof w:val="0"/>
          <w:lang w:val="fr-FR" w:eastAsia="en-US"/>
        </w:rPr>
        <w:t xml:space="preserve"> agens</w:t>
      </w:r>
      <w:r w:rsidR="00757BD2" w:rsidRPr="00D67DD6">
        <w:rPr>
          <w:noProof w:val="0"/>
          <w:lang w:val="fr-FR" w:eastAsia="en-US"/>
        </w:rPr>
        <w:t xml:space="preserve"> cosmique. Il devient un donateur des formes créatrices (</w:t>
      </w:r>
      <w:r w:rsidR="00757BD2" w:rsidRPr="00D67DD6">
        <w:rPr>
          <w:i/>
          <w:noProof w:val="0"/>
          <w:lang w:val="fr-FR" w:eastAsia="en-US"/>
        </w:rPr>
        <w:t>wāhib al-ṣuwar, Dator formarum</w:t>
      </w:r>
      <w:r w:rsidR="00757BD2" w:rsidRPr="00D67DD6">
        <w:rPr>
          <w:i/>
          <w:noProof w:val="0"/>
          <w:lang w:val="fr-FR" w:eastAsia="en-US"/>
        </w:rPr>
        <w:fldChar w:fldCharType="begin"/>
      </w:r>
      <w:r w:rsidR="00757BD2" w:rsidRPr="00D67DD6">
        <w:rPr>
          <w:noProof w:val="0"/>
          <w:lang w:val="fr-FR"/>
        </w:rPr>
        <w:instrText xml:space="preserve"> XE "</w:instrText>
      </w:r>
      <w:r w:rsidR="00757BD2" w:rsidRPr="00D67DD6">
        <w:rPr>
          <w:i/>
          <w:noProof w:val="0"/>
          <w:lang w:val="fr-FR" w:eastAsia="en-US"/>
        </w:rPr>
        <w:instrText>Dator formarum</w:instrText>
      </w:r>
      <w:r w:rsidR="00757BD2" w:rsidRPr="00D67DD6">
        <w:rPr>
          <w:noProof w:val="0"/>
          <w:lang w:val="fr-FR"/>
        </w:rPr>
        <w:instrText xml:space="preserve">" </w:instrText>
      </w:r>
      <w:r w:rsidR="00757BD2" w:rsidRPr="00D67DD6">
        <w:rPr>
          <w:i/>
          <w:noProof w:val="0"/>
          <w:lang w:val="fr-FR" w:eastAsia="en-US"/>
        </w:rPr>
        <w:fldChar w:fldCharType="end"/>
      </w:r>
      <w:r w:rsidR="00757BD2" w:rsidRPr="00D67DD6">
        <w:rPr>
          <w:noProof w:val="0"/>
          <w:lang w:val="fr-FR" w:eastAsia="en-US"/>
        </w:rPr>
        <w:t xml:space="preserve">). </w:t>
      </w:r>
      <w:r w:rsidR="00246093" w:rsidRPr="00D67DD6">
        <w:rPr>
          <w:noProof w:val="0"/>
          <w:lang w:val="fr-FR" w:eastAsia="en-US"/>
        </w:rPr>
        <w:t xml:space="preserve">Grosseteste reprit le projet d’Avicenne et </w:t>
      </w:r>
      <w:r w:rsidR="00637E10" w:rsidRPr="00D67DD6">
        <w:rPr>
          <w:noProof w:val="0"/>
          <w:lang w:val="fr-FR" w:eastAsia="en-US"/>
        </w:rPr>
        <w:t xml:space="preserve">il </w:t>
      </w:r>
      <w:r w:rsidR="0021242D" w:rsidRPr="00D67DD6">
        <w:rPr>
          <w:noProof w:val="0"/>
          <w:lang w:val="fr-FR" w:eastAsia="en-US"/>
        </w:rPr>
        <w:t>introduis</w:t>
      </w:r>
      <w:r w:rsidR="00882F6C" w:rsidRPr="00D67DD6">
        <w:rPr>
          <w:noProof w:val="0"/>
          <w:lang w:val="fr-FR" w:eastAsia="en-US"/>
        </w:rPr>
        <w:t>it</w:t>
      </w:r>
      <w:r w:rsidR="00637E10" w:rsidRPr="00D67DD6">
        <w:rPr>
          <w:noProof w:val="0"/>
          <w:lang w:val="fr-FR" w:eastAsia="en-US"/>
        </w:rPr>
        <w:t xml:space="preserve"> son ontothéologie </w:t>
      </w:r>
      <w:r w:rsidR="00046D4F" w:rsidRPr="00D67DD6">
        <w:rPr>
          <w:noProof w:val="0"/>
          <w:lang w:val="fr-FR" w:eastAsia="en-US"/>
        </w:rPr>
        <w:t>dans le cercle des illuminés</w:t>
      </w:r>
      <w:r w:rsidR="00246093" w:rsidRPr="00D67DD6">
        <w:rPr>
          <w:noProof w:val="0"/>
          <w:lang w:val="fr-FR" w:eastAsia="en-US"/>
        </w:rPr>
        <w:t xml:space="preserve"> modernes à Oxford </w:t>
      </w:r>
      <w:r w:rsidR="00246093" w:rsidRPr="00D67DD6">
        <w:rPr>
          <w:noProof w:val="0"/>
          <w:lang w:val="fr-FR" w:eastAsia="en-US"/>
        </w:rPr>
        <w:lastRenderedPageBreak/>
        <w:t xml:space="preserve">(OBJ II, ch. 3.1.2). </w:t>
      </w:r>
      <w:r w:rsidRPr="00D67DD6">
        <w:rPr>
          <w:noProof w:val="0"/>
          <w:lang w:val="fr-FR" w:eastAsia="en-US"/>
        </w:rPr>
        <w:t>La fondation de la métaphysique selon Heidegger (</w:t>
      </w:r>
      <w:r w:rsidRPr="00D67DD6">
        <w:rPr>
          <w:i/>
          <w:noProof w:val="0"/>
          <w:lang w:val="fr-FR" w:eastAsia="en-US"/>
        </w:rPr>
        <w:t>Gr</w:t>
      </w:r>
      <w:r w:rsidRPr="00D67DD6">
        <w:rPr>
          <w:rFonts w:cs="Calibri"/>
          <w:i/>
          <w:noProof w:val="0"/>
          <w:lang w:val="fr-FR" w:eastAsia="en-US"/>
        </w:rPr>
        <w:t>ü</w:t>
      </w:r>
      <w:r w:rsidRPr="00D67DD6">
        <w:rPr>
          <w:i/>
          <w:noProof w:val="0"/>
          <w:lang w:val="fr-FR" w:eastAsia="en-US"/>
        </w:rPr>
        <w:t>ndung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Gr</w:instrText>
      </w:r>
      <w:r w:rsidRPr="00D67DD6">
        <w:rPr>
          <w:rFonts w:cs="Calibri"/>
          <w:i/>
          <w:noProof w:val="0"/>
          <w:lang w:val="fr-FR" w:eastAsia="en-US"/>
        </w:rPr>
        <w:instrText>ü</w:instrText>
      </w:r>
      <w:r w:rsidRPr="00D67DD6">
        <w:rPr>
          <w:i/>
          <w:noProof w:val="0"/>
          <w:lang w:val="fr-FR" w:eastAsia="en-US"/>
        </w:rPr>
        <w:instrText>ndung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la version d’Avicenne comme fondement objectif de </w:t>
      </w:r>
      <w:r w:rsidR="00223043" w:rsidRPr="00D67DD6">
        <w:rPr>
          <w:noProof w:val="0"/>
          <w:lang w:val="fr-FR" w:eastAsia="en-US"/>
        </w:rPr>
        <w:t>l’existant</w:t>
      </w:r>
      <w:r w:rsidRPr="00D67DD6">
        <w:rPr>
          <w:noProof w:val="0"/>
          <w:lang w:val="fr-FR" w:eastAsia="en-US"/>
        </w:rPr>
        <w:t xml:space="preserve"> détermine le cours de la métaphysique </w:t>
      </w:r>
      <w:r w:rsidR="00714EC3" w:rsidRPr="00D67DD6">
        <w:rPr>
          <w:noProof w:val="0"/>
          <w:lang w:val="fr-FR" w:eastAsia="en-US"/>
        </w:rPr>
        <w:t xml:space="preserve">pendant le prochaine </w:t>
      </w:r>
      <w:r w:rsidRPr="00D67DD6">
        <w:rPr>
          <w:noProof w:val="0"/>
          <w:lang w:val="fr-FR" w:eastAsia="en-US"/>
        </w:rPr>
        <w:t xml:space="preserve">millénaire. </w:t>
      </w:r>
      <w:r w:rsidR="0021242D" w:rsidRPr="00D67DD6">
        <w:rPr>
          <w:noProof w:val="0"/>
          <w:lang w:val="fr-FR" w:eastAsia="en-US"/>
        </w:rPr>
        <w:t xml:space="preserve">Après la mort de </w:t>
      </w:r>
      <w:r w:rsidR="001526B5" w:rsidRPr="00D67DD6">
        <w:rPr>
          <w:noProof w:val="0"/>
          <w:lang w:val="fr-FR" w:eastAsia="en-US"/>
        </w:rPr>
        <w:t>Dieu</w:t>
      </w:r>
      <w:r w:rsidR="0021242D" w:rsidRPr="00D67DD6">
        <w:rPr>
          <w:noProof w:val="0"/>
          <w:lang w:val="fr-FR" w:eastAsia="en-US"/>
        </w:rPr>
        <w:t xml:space="preserve"> moderne étouffé par la théologie (Nietzsche </w:t>
      </w:r>
      <w:r w:rsidR="0021242D" w:rsidRPr="00D67DD6">
        <w:rPr>
          <w:i/>
          <w:noProof w:val="0"/>
          <w:lang w:val="fr-FR" w:eastAsia="en-US"/>
        </w:rPr>
        <w:t>dixit</w:t>
      </w:r>
      <w:r w:rsidR="0021242D" w:rsidRPr="00D67DD6">
        <w:rPr>
          <w:noProof w:val="0"/>
          <w:lang w:val="fr-FR" w:eastAsia="en-US"/>
        </w:rPr>
        <w:t>), l</w:t>
      </w:r>
      <w:r w:rsidRPr="00D67DD6">
        <w:rPr>
          <w:noProof w:val="0"/>
          <w:lang w:val="fr-FR" w:eastAsia="en-US"/>
        </w:rPr>
        <w:t xml:space="preserve">e </w:t>
      </w:r>
      <w:r w:rsidR="0021242D" w:rsidRPr="00D67DD6">
        <w:rPr>
          <w:noProof w:val="0"/>
          <w:lang w:val="fr-FR" w:eastAsia="en-US"/>
        </w:rPr>
        <w:t xml:space="preserve">nihilisme </w:t>
      </w:r>
      <w:r w:rsidRPr="00D67DD6">
        <w:rPr>
          <w:noProof w:val="0"/>
          <w:lang w:val="fr-FR" w:eastAsia="en-US"/>
        </w:rPr>
        <w:t>change</w:t>
      </w:r>
      <w:r w:rsidR="0021242D" w:rsidRPr="00D67DD6">
        <w:rPr>
          <w:noProof w:val="0"/>
          <w:lang w:val="fr-FR" w:eastAsia="en-US"/>
        </w:rPr>
        <w:t>a</w:t>
      </w:r>
      <w:r w:rsidRPr="00D67DD6">
        <w:rPr>
          <w:noProof w:val="0"/>
          <w:lang w:val="fr-FR" w:eastAsia="en-US"/>
        </w:rPr>
        <w:t xml:space="preserve"> cette sphère</w:t>
      </w:r>
      <w:r w:rsidR="0021242D" w:rsidRPr="00D67DD6">
        <w:rPr>
          <w:noProof w:val="0"/>
          <w:lang w:val="fr-FR" w:eastAsia="en-US"/>
        </w:rPr>
        <w:t xml:space="preserve"> en</w:t>
      </w:r>
      <w:r w:rsidR="00F003E2" w:rsidRPr="00D67DD6">
        <w:rPr>
          <w:noProof w:val="0"/>
          <w:lang w:val="fr-FR" w:eastAsia="en-US"/>
        </w:rPr>
        <w:t xml:space="preserve"> produisant </w:t>
      </w:r>
      <w:r w:rsidR="00501AED" w:rsidRPr="00501AED">
        <w:rPr>
          <w:i/>
          <w:noProof w:val="0"/>
          <w:lang w:val="fr-FR" w:eastAsia="en-US"/>
        </w:rPr>
        <w:t>tertium ens</w:t>
      </w:r>
      <w:r w:rsidRPr="00D67DD6">
        <w:rPr>
          <w:noProof w:val="0"/>
          <w:lang w:val="fr-FR" w:eastAsia="en-US"/>
        </w:rPr>
        <w:t xml:space="preserve"> </w:t>
      </w:r>
      <w:r w:rsidR="0021242D" w:rsidRPr="00D67DD6">
        <w:rPr>
          <w:noProof w:val="0"/>
          <w:lang w:val="fr-FR" w:eastAsia="en-US"/>
        </w:rPr>
        <w:t xml:space="preserve">comme </w:t>
      </w:r>
      <w:r w:rsidRPr="00D67DD6">
        <w:rPr>
          <w:i/>
          <w:noProof w:val="0"/>
          <w:lang w:val="fr-FR" w:eastAsia="en-US"/>
        </w:rPr>
        <w:t>cogito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cogito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cartésien ou husserlien</w:t>
      </w:r>
      <w:r w:rsidR="004553EF" w:rsidRPr="00D67DD6">
        <w:rPr>
          <w:noProof w:val="0"/>
          <w:lang w:val="fr-FR" w:eastAsia="en-US"/>
        </w:rPr>
        <w:t xml:space="preserve"> </w:t>
      </w:r>
      <w:r w:rsidRPr="00D67DD6">
        <w:rPr>
          <w:noProof w:val="0"/>
          <w:lang w:val="fr-FR" w:eastAsia="en-US"/>
        </w:rPr>
        <w:t>sous la forme d’une égologie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égologie</w:instrText>
      </w:r>
      <w:r w:rsidRPr="00D67DD6">
        <w:rPr>
          <w:noProof w:val="0"/>
          <w:lang w:val="fr-FR"/>
        </w:rPr>
        <w:instrText xml:space="preserve">" </w:instrText>
      </w:r>
      <w:r w:rsidRPr="00D67DD6">
        <w:rPr>
          <w:noProof w:val="0"/>
          <w:lang w:val="fr-FR" w:eastAsia="en-US"/>
        </w:rPr>
        <w:fldChar w:fldCharType="end"/>
      </w:r>
      <w:r w:rsidR="00803649" w:rsidRPr="00D67DD6">
        <w:rPr>
          <w:noProof w:val="0"/>
          <w:lang w:val="fr-FR" w:eastAsia="en-US"/>
        </w:rPr>
        <w:t xml:space="preserve"> transcendantale. Au lieu de</w:t>
      </w:r>
      <w:r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moderne</w:t>
      </w:r>
      <w:r w:rsidR="00EC4E37" w:rsidRPr="00D67DD6">
        <w:rPr>
          <w:noProof w:val="0"/>
          <w:lang w:val="fr-FR" w:eastAsia="en-US"/>
        </w:rPr>
        <w:t xml:space="preserve"> mort</w:t>
      </w:r>
      <w:r w:rsidR="001D33DA" w:rsidRPr="00D67DD6">
        <w:rPr>
          <w:noProof w:val="0"/>
          <w:lang w:val="fr-FR" w:eastAsia="en-US"/>
        </w:rPr>
        <w:t xml:space="preserve">, un </w:t>
      </w:r>
      <w:r w:rsidR="00EC4E37" w:rsidRPr="00D67DD6">
        <w:rPr>
          <w:rFonts w:cs="Calibri"/>
          <w:i/>
          <w:noProof w:val="0"/>
          <w:lang w:val="fr-FR" w:eastAsia="en-US"/>
        </w:rPr>
        <w:t>illuminat</w:t>
      </w:r>
      <w:r w:rsidR="00091541" w:rsidRPr="00D67DD6">
        <w:rPr>
          <w:rFonts w:cs="Calibri"/>
          <w:i/>
          <w:noProof w:val="0"/>
          <w:lang w:val="fr-FR" w:eastAsia="en-US"/>
        </w:rPr>
        <w:t>us</w:t>
      </w:r>
      <w:r w:rsidR="00EC4E37" w:rsidRPr="00D67DD6">
        <w:rPr>
          <w:rFonts w:cs="Calibri"/>
          <w:noProof w:val="0"/>
          <w:lang w:val="fr-FR" w:eastAsia="en-US"/>
        </w:rPr>
        <w:t xml:space="preserve"> </w:t>
      </w:r>
      <w:r w:rsidR="001F30F9" w:rsidRPr="00D67DD6">
        <w:rPr>
          <w:rFonts w:cs="Calibri"/>
          <w:noProof w:val="0"/>
          <w:lang w:val="fr-FR" w:eastAsia="en-US"/>
        </w:rPr>
        <w:t>b</w:t>
      </w:r>
      <w:r w:rsidR="00EA701E" w:rsidRPr="00D67DD6">
        <w:rPr>
          <w:rFonts w:cs="Calibri"/>
          <w:noProof w:val="0"/>
          <w:lang w:val="fr-FR" w:eastAsia="en-US"/>
        </w:rPr>
        <w:t>o</w:t>
      </w:r>
      <w:r w:rsidR="001F30F9" w:rsidRPr="00D67DD6">
        <w:rPr>
          <w:rFonts w:cs="Calibri"/>
          <w:noProof w:val="0"/>
          <w:lang w:val="fr-FR" w:eastAsia="en-US"/>
        </w:rPr>
        <w:t xml:space="preserve">n </w:t>
      </w:r>
      <w:r w:rsidR="00EC4E37" w:rsidRPr="00D67DD6">
        <w:rPr>
          <w:rFonts w:cs="Calibri"/>
          <w:noProof w:val="0"/>
          <w:lang w:val="fr-FR" w:eastAsia="en-US"/>
        </w:rPr>
        <w:t>vivant</w:t>
      </w:r>
      <w:r w:rsidRPr="00D67DD6">
        <w:rPr>
          <w:noProof w:val="0"/>
          <w:lang w:val="fr-FR" w:eastAsia="en-US"/>
        </w:rPr>
        <w:t xml:space="preserve"> garantit la vérité de </w:t>
      </w:r>
      <w:r w:rsidR="00223043" w:rsidRPr="00D67DD6">
        <w:rPr>
          <w:noProof w:val="0"/>
          <w:lang w:val="fr-FR" w:eastAsia="en-US"/>
        </w:rPr>
        <w:t>l’existant</w:t>
      </w:r>
      <w:r w:rsidRPr="00D67DD6">
        <w:rPr>
          <w:noProof w:val="0"/>
          <w:lang w:val="fr-FR" w:eastAsia="en-US"/>
        </w:rPr>
        <w:t xml:space="preserve"> </w:t>
      </w:r>
      <w:r w:rsidR="00B778AB" w:rsidRPr="00D67DD6">
        <w:rPr>
          <w:noProof w:val="0"/>
          <w:lang w:val="fr-FR" w:eastAsia="en-US"/>
        </w:rPr>
        <w:t>pour pro</w:t>
      </w:r>
      <w:r w:rsidR="001543C3" w:rsidRPr="00D67DD6">
        <w:rPr>
          <w:noProof w:val="0"/>
          <w:lang w:val="fr-FR" w:eastAsia="en-US"/>
        </w:rPr>
        <w:t xml:space="preserve">duire </w:t>
      </w:r>
      <w:r w:rsidRPr="00D67DD6">
        <w:rPr>
          <w:noProof w:val="0"/>
          <w:lang w:val="fr-FR" w:eastAsia="en-US"/>
        </w:rPr>
        <w:t>la forme nihiliste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nihilisme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métaphys</w:t>
      </w:r>
      <w:r w:rsidR="00B778AB" w:rsidRPr="00D67DD6">
        <w:rPr>
          <w:noProof w:val="0"/>
          <w:lang w:val="fr-FR" w:eastAsia="en-US"/>
        </w:rPr>
        <w:t>ique et de la science technique</w:t>
      </w:r>
      <w:r w:rsidRPr="00D67DD6">
        <w:rPr>
          <w:noProof w:val="0"/>
          <w:lang w:val="fr-FR" w:eastAsia="en-US"/>
        </w:rPr>
        <w:t>.</w:t>
      </w:r>
      <w:r w:rsidR="00F41972" w:rsidRPr="00D67DD6">
        <w:rPr>
          <w:noProof w:val="0"/>
          <w:lang w:val="fr-FR" w:eastAsia="en-US"/>
        </w:rPr>
        <w:t xml:space="preserve"> </w:t>
      </w:r>
      <w:r w:rsidR="00D61F7D" w:rsidRPr="00D67DD6">
        <w:rPr>
          <w:noProof w:val="0"/>
          <w:lang w:val="fr-FR" w:eastAsia="en-US"/>
        </w:rPr>
        <w:t>En ce qui concerne cette tragi</w:t>
      </w:r>
      <w:r w:rsidR="00F91F2C" w:rsidRPr="00D67DD6">
        <w:rPr>
          <w:noProof w:val="0"/>
          <w:lang w:val="fr-FR" w:eastAsia="en-US"/>
        </w:rPr>
        <w:t>comédie, le bon mot bien connu est tout à fait à sa place : «</w:t>
      </w:r>
      <w:r w:rsidR="006E6F11" w:rsidRPr="00D67DD6">
        <w:rPr>
          <w:noProof w:val="0"/>
          <w:lang w:val="fr-FR" w:eastAsia="en-US"/>
        </w:rPr>
        <w:t> </w:t>
      </w:r>
      <w:r w:rsidR="00C94E7D" w:rsidRPr="00D67DD6">
        <w:rPr>
          <w:noProof w:val="0"/>
          <w:lang w:val="fr-FR"/>
        </w:rPr>
        <w:t xml:space="preserve">Plus </w:t>
      </w:r>
      <w:r w:rsidR="00F91F2C" w:rsidRPr="00D67DD6">
        <w:rPr>
          <w:noProof w:val="0"/>
          <w:lang w:val="fr-FR"/>
        </w:rPr>
        <w:t xml:space="preserve">ça </w:t>
      </w:r>
      <w:r w:rsidR="00F41972" w:rsidRPr="00D67DD6">
        <w:rPr>
          <w:noProof w:val="0"/>
          <w:lang w:val="fr-FR"/>
        </w:rPr>
        <w:t>change, plus c’</w:t>
      </w:r>
      <w:r w:rsidR="00F91F2C" w:rsidRPr="00D67DD6">
        <w:rPr>
          <w:noProof w:val="0"/>
          <w:lang w:val="fr-FR"/>
        </w:rPr>
        <w:t>est la même chose</w:t>
      </w:r>
      <w:r w:rsidR="006E6F11" w:rsidRPr="00D67DD6">
        <w:rPr>
          <w:noProof w:val="0"/>
          <w:lang w:val="fr-FR"/>
        </w:rPr>
        <w:t> </w:t>
      </w:r>
      <w:r w:rsidR="00F91F2C" w:rsidRPr="00D67DD6">
        <w:rPr>
          <w:noProof w:val="0"/>
          <w:lang w:val="fr-FR"/>
        </w:rPr>
        <w:t>»</w:t>
      </w:r>
      <w:r w:rsidR="00F41972" w:rsidRPr="00D67DD6">
        <w:rPr>
          <w:noProof w:val="0"/>
          <w:lang w:val="fr-FR"/>
        </w:rPr>
        <w:t>.</w:t>
      </w:r>
    </w:p>
    <w:p w14:paraId="6F97D999" w14:textId="6E504A1D" w:rsidR="00D071B5" w:rsidRPr="00D67DD6" w:rsidRDefault="001B6646" w:rsidP="00D11A11">
      <w:pPr>
        <w:ind w:firstLine="397"/>
        <w:rPr>
          <w:noProof w:val="0"/>
          <w:lang w:val="fr-FR" w:eastAsia="en-US"/>
        </w:rPr>
      </w:pPr>
      <w:r w:rsidRPr="00D67DD6">
        <w:rPr>
          <w:noProof w:val="0"/>
          <w:lang w:val="fr-FR" w:eastAsia="en-US"/>
        </w:rPr>
        <w:t xml:space="preserve">La sphère d’intentionnalité en </w:t>
      </w:r>
      <w:r w:rsidR="001526B5" w:rsidRPr="00D67DD6">
        <w:rPr>
          <w:noProof w:val="0"/>
          <w:lang w:val="fr-FR" w:eastAsia="en-US"/>
        </w:rPr>
        <w:t>Dieu</w:t>
      </w:r>
      <w:r w:rsidRPr="00D67DD6">
        <w:rPr>
          <w:noProof w:val="0"/>
          <w:lang w:val="fr-FR" w:eastAsia="en-US"/>
        </w:rPr>
        <w:t xml:space="preserve"> </w:t>
      </w:r>
      <w:r w:rsidR="00511E88" w:rsidRPr="00D67DD6">
        <w:rPr>
          <w:noProof w:val="0"/>
          <w:lang w:val="fr-FR" w:eastAsia="en-US"/>
        </w:rPr>
        <w:t xml:space="preserve">moderne </w:t>
      </w:r>
      <w:r w:rsidRPr="00D67DD6">
        <w:rPr>
          <w:noProof w:val="0"/>
          <w:lang w:val="fr-FR" w:eastAsia="en-US"/>
        </w:rPr>
        <w:t>éta</w:t>
      </w:r>
      <w:r w:rsidR="00640E08" w:rsidRPr="00D67DD6">
        <w:rPr>
          <w:noProof w:val="0"/>
          <w:lang w:val="fr-FR" w:eastAsia="en-US"/>
        </w:rPr>
        <w:t xml:space="preserve">blie par Avicenne représente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vérité et de la non-vérité de l’objectivité moderne. Sa </w:t>
      </w:r>
      <w:r w:rsidR="000E7C52" w:rsidRPr="00D67DD6">
        <w:rPr>
          <w:noProof w:val="0"/>
          <w:lang w:val="fr-FR" w:eastAsia="en-US"/>
        </w:rPr>
        <w:t>non</w:t>
      </w:r>
      <w:r w:rsidRPr="00D67DD6">
        <w:rPr>
          <w:noProof w:val="0"/>
          <w:lang w:val="fr-FR" w:eastAsia="en-US"/>
        </w:rPr>
        <w:t>-vérité a été rejet</w:t>
      </w:r>
      <w:r w:rsidR="00307987" w:rsidRPr="00D67DD6">
        <w:rPr>
          <w:noProof w:val="0"/>
          <w:lang w:val="fr-FR" w:eastAsia="en-US"/>
        </w:rPr>
        <w:t>ée par Algazel et Averroès ; ce simulacre de la vérité a été accepté</w:t>
      </w:r>
      <w:r w:rsidRPr="00D67DD6">
        <w:rPr>
          <w:noProof w:val="0"/>
          <w:lang w:val="fr-FR" w:eastAsia="en-US"/>
        </w:rPr>
        <w:t xml:space="preserve"> par tous les modernistes ultérieurs qui fondèrent l’époque de la pensée nihiliste. La théorie de l’émanation basée sur l’intentionnalité démiurgique compléta le scénario aristotélicien de l’actualité et des potentialités. </w:t>
      </w:r>
      <w:r w:rsidR="0072165F" w:rsidRPr="00D67DD6">
        <w:rPr>
          <w:noProof w:val="0"/>
          <w:lang w:val="fr-FR" w:eastAsia="en-US"/>
        </w:rPr>
        <w:t xml:space="preserve">Cette connexion est prédite par la comitation catégorielle conçue au niveau des catégories quasi aristotéliciennes. </w:t>
      </w:r>
      <w:r w:rsidRPr="00D67DD6">
        <w:rPr>
          <w:noProof w:val="0"/>
          <w:lang w:val="fr-FR" w:eastAsia="en-US"/>
        </w:rPr>
        <w:t xml:space="preserve">Le sens nouveau de </w:t>
      </w:r>
      <w:r w:rsidR="00223043" w:rsidRPr="00D67DD6">
        <w:rPr>
          <w:noProof w:val="0"/>
          <w:lang w:val="fr-FR" w:eastAsia="en-US"/>
        </w:rPr>
        <w:t>l’existant</w:t>
      </w:r>
      <w:r w:rsidRPr="00D67DD6">
        <w:rPr>
          <w:noProof w:val="0"/>
          <w:lang w:val="fr-FR" w:eastAsia="en-US"/>
        </w:rPr>
        <w:t xml:space="preserve"> </w:t>
      </w:r>
      <w:r w:rsidR="00606C0B" w:rsidRPr="00D67DD6">
        <w:rPr>
          <w:noProof w:val="0"/>
          <w:lang w:val="fr-FR" w:eastAsia="en-US"/>
        </w:rPr>
        <w:t xml:space="preserve">se présente </w:t>
      </w:r>
      <w:r w:rsidRPr="00D67DD6">
        <w:rPr>
          <w:noProof w:val="0"/>
          <w:lang w:val="fr-FR" w:eastAsia="en-US"/>
        </w:rPr>
        <w:t xml:space="preserve">de manière purement intentionnelle </w:t>
      </w:r>
      <w:r w:rsidR="00E10DF8" w:rsidRPr="00D67DD6">
        <w:rPr>
          <w:noProof w:val="0"/>
          <w:lang w:val="fr-FR" w:eastAsia="en-US"/>
        </w:rPr>
        <w:t xml:space="preserve">sur le plan </w:t>
      </w:r>
      <w:r w:rsidRPr="00D67DD6">
        <w:rPr>
          <w:noProof w:val="0"/>
          <w:lang w:val="fr-FR" w:eastAsia="en-US"/>
        </w:rPr>
        <w:t xml:space="preserve">de la dénudation spécifique, archétypale et objectivement conçue. Cette </w:t>
      </w:r>
      <w:r w:rsidR="00E23683" w:rsidRPr="00D67DD6">
        <w:rPr>
          <w:noProof w:val="0"/>
          <w:lang w:val="fr-FR" w:eastAsia="en-US"/>
        </w:rPr>
        <w:t>mytho</w:t>
      </w:r>
      <w:r w:rsidR="00E10DF8" w:rsidRPr="00D67DD6">
        <w:rPr>
          <w:noProof w:val="0"/>
          <w:lang w:val="fr-FR" w:eastAsia="en-US"/>
        </w:rPr>
        <w:t>lo</w:t>
      </w:r>
      <w:r w:rsidR="00344434" w:rsidRPr="00D67DD6">
        <w:rPr>
          <w:noProof w:val="0"/>
          <w:lang w:val="fr-FR" w:eastAsia="en-US"/>
        </w:rPr>
        <w:t>g</w:t>
      </w:r>
      <w:r w:rsidR="00E10DF8" w:rsidRPr="00D67DD6">
        <w:rPr>
          <w:noProof w:val="0"/>
          <w:lang w:val="fr-FR" w:eastAsia="en-US"/>
        </w:rPr>
        <w:t xml:space="preserve">ie </w:t>
      </w:r>
      <w:r w:rsidRPr="00D67DD6">
        <w:rPr>
          <w:noProof w:val="0"/>
          <w:lang w:val="fr-FR" w:eastAsia="en-US"/>
        </w:rPr>
        <w:t>fon</w:t>
      </w:r>
      <w:r w:rsidR="00514713">
        <w:rPr>
          <w:noProof w:val="0"/>
          <w:lang w:val="fr-FR" w:eastAsia="en-US"/>
        </w:rPr>
        <w:t xml:space="preserve">da </w:t>
      </w:r>
      <w:r w:rsidR="00514713" w:rsidRPr="00514713">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xml:space="preserve"> </w:t>
      </w:r>
      <w:r w:rsidRPr="00D67DD6">
        <w:rPr>
          <w:noProof w:val="0"/>
          <w:lang w:val="fr-FR" w:eastAsia="en-US"/>
        </w:rPr>
        <w:t>fondamenta</w:t>
      </w:r>
      <w:r w:rsidR="00764673" w:rsidRPr="00D67DD6">
        <w:rPr>
          <w:noProof w:val="0"/>
          <w:lang w:val="fr-FR" w:eastAsia="en-US"/>
        </w:rPr>
        <w:t xml:space="preserve">l de la métaphysique objective. </w:t>
      </w:r>
      <w:r w:rsidR="00C4144D" w:rsidRPr="00D67DD6">
        <w:rPr>
          <w:noProof w:val="0"/>
          <w:lang w:val="fr-FR" w:eastAsia="en-US"/>
        </w:rPr>
        <w:t>L</w:t>
      </w:r>
      <w:r w:rsidR="0036283A" w:rsidRPr="00D67DD6">
        <w:rPr>
          <w:noProof w:val="0"/>
          <w:lang w:val="fr-FR" w:eastAsia="en-US"/>
        </w:rPr>
        <w:t>’</w:t>
      </w:r>
      <w:r w:rsidR="00C4144D" w:rsidRPr="00D67DD6">
        <w:rPr>
          <w:noProof w:val="0"/>
          <w:lang w:val="fr-FR" w:eastAsia="en-US"/>
        </w:rPr>
        <w:t xml:space="preserve">intentionnalité </w:t>
      </w:r>
      <w:r w:rsidR="003C3E87" w:rsidRPr="00D67DD6">
        <w:rPr>
          <w:noProof w:val="0"/>
          <w:lang w:val="fr-FR" w:eastAsia="en-US"/>
        </w:rPr>
        <w:t>de</w:t>
      </w:r>
      <w:r w:rsidR="00C4144D" w:rsidRPr="00D67DD6">
        <w:rPr>
          <w:noProof w:val="0"/>
          <w:lang w:val="fr-FR" w:eastAsia="en-US"/>
        </w:rPr>
        <w:t xml:space="preserve"> </w:t>
      </w:r>
      <w:r w:rsidR="001526B5" w:rsidRPr="00D67DD6">
        <w:rPr>
          <w:noProof w:val="0"/>
          <w:lang w:val="fr-FR" w:eastAsia="en-US"/>
        </w:rPr>
        <w:t>Dieu</w:t>
      </w:r>
      <w:r w:rsidR="00C4144D" w:rsidRPr="00D67DD6">
        <w:rPr>
          <w:noProof w:val="0"/>
          <w:lang w:val="fr-FR" w:eastAsia="en-US"/>
        </w:rPr>
        <w:t xml:space="preserve"> moderne </w:t>
      </w:r>
      <w:r w:rsidR="006E3621" w:rsidRPr="00D67DD6">
        <w:rPr>
          <w:noProof w:val="0"/>
          <w:lang w:val="fr-FR" w:eastAsia="en-US"/>
        </w:rPr>
        <w:t xml:space="preserve">fait la </w:t>
      </w:r>
      <w:r w:rsidR="00C4144D" w:rsidRPr="00D67DD6">
        <w:rPr>
          <w:noProof w:val="0"/>
          <w:lang w:val="fr-FR" w:eastAsia="en-US"/>
        </w:rPr>
        <w:t>product</w:t>
      </w:r>
      <w:r w:rsidR="006E3621" w:rsidRPr="00D67DD6">
        <w:rPr>
          <w:noProof w:val="0"/>
          <w:lang w:val="fr-FR" w:eastAsia="en-US"/>
        </w:rPr>
        <w:t xml:space="preserve">ion </w:t>
      </w:r>
      <w:r w:rsidR="00C4144D" w:rsidRPr="00D67DD6">
        <w:rPr>
          <w:noProof w:val="0"/>
          <w:lang w:val="fr-FR" w:eastAsia="en-US"/>
        </w:rPr>
        <w:t>principal</w:t>
      </w:r>
      <w:r w:rsidR="006E3621" w:rsidRPr="00D67DD6">
        <w:rPr>
          <w:noProof w:val="0"/>
          <w:lang w:val="fr-FR" w:eastAsia="en-US"/>
        </w:rPr>
        <w:t>e</w:t>
      </w:r>
      <w:r w:rsidR="00C4144D" w:rsidRPr="00D67DD6">
        <w:rPr>
          <w:noProof w:val="0"/>
          <w:lang w:val="fr-FR" w:eastAsia="en-US"/>
        </w:rPr>
        <w:t xml:space="preserve"> des entités du troisième genre (</w:t>
      </w:r>
      <w:r w:rsidR="00C4144D" w:rsidRPr="00D67DD6">
        <w:rPr>
          <w:i/>
          <w:noProof w:val="0"/>
          <w:lang w:val="fr-FR" w:eastAsia="en-US"/>
        </w:rPr>
        <w:t>species specialissima</w:t>
      </w:r>
      <w:r w:rsidR="00C4144D" w:rsidRPr="00D67DD6">
        <w:rPr>
          <w:i/>
          <w:noProof w:val="0"/>
          <w:lang w:val="fr-FR" w:eastAsia="en-US"/>
        </w:rPr>
        <w:fldChar w:fldCharType="begin"/>
      </w:r>
      <w:r w:rsidR="00C4144D" w:rsidRPr="00D67DD6">
        <w:rPr>
          <w:noProof w:val="0"/>
          <w:lang w:val="fr-FR"/>
        </w:rPr>
        <w:instrText xml:space="preserve"> XE "</w:instrText>
      </w:r>
      <w:r w:rsidR="00C4144D" w:rsidRPr="00D67DD6">
        <w:rPr>
          <w:i/>
          <w:noProof w:val="0"/>
          <w:lang w:val="fr-FR" w:eastAsia="en-US"/>
        </w:rPr>
        <w:instrText>species specialissima</w:instrText>
      </w:r>
      <w:r w:rsidR="00C4144D" w:rsidRPr="00D67DD6">
        <w:rPr>
          <w:noProof w:val="0"/>
          <w:lang w:val="fr-FR"/>
        </w:rPr>
        <w:instrText xml:space="preserve">" </w:instrText>
      </w:r>
      <w:r w:rsidR="00C4144D" w:rsidRPr="00D67DD6">
        <w:rPr>
          <w:i/>
          <w:noProof w:val="0"/>
          <w:lang w:val="fr-FR" w:eastAsia="en-US"/>
        </w:rPr>
        <w:fldChar w:fldCharType="end"/>
      </w:r>
      <w:r w:rsidR="00C4144D" w:rsidRPr="00D67DD6">
        <w:rPr>
          <w:noProof w:val="0"/>
          <w:lang w:val="fr-FR" w:eastAsia="en-US"/>
        </w:rPr>
        <w:t>)</w:t>
      </w:r>
      <w:r w:rsidR="00DA51D5" w:rsidRPr="00D67DD6">
        <w:rPr>
          <w:noProof w:val="0"/>
          <w:lang w:val="fr-FR" w:eastAsia="en-US"/>
        </w:rPr>
        <w:t>, car chaque e</w:t>
      </w:r>
      <w:r w:rsidR="00C4144D" w:rsidRPr="00D67DD6">
        <w:rPr>
          <w:noProof w:val="0"/>
          <w:lang w:val="fr-FR" w:eastAsia="en-US"/>
        </w:rPr>
        <w:t>xistant potentiel et individuel-générique est directement li</w:t>
      </w:r>
      <w:r w:rsidR="00F913A7" w:rsidRPr="00D67DD6">
        <w:rPr>
          <w:noProof w:val="0"/>
          <w:lang w:val="fr-FR" w:eastAsia="en-US"/>
        </w:rPr>
        <w:t>é</w:t>
      </w:r>
      <w:r w:rsidR="00C4144D" w:rsidRPr="00D67DD6">
        <w:rPr>
          <w:noProof w:val="0"/>
          <w:lang w:val="fr-FR" w:eastAsia="en-US"/>
        </w:rPr>
        <w:t xml:space="preserve"> à l</w:t>
      </w:r>
      <w:r w:rsidR="0036283A" w:rsidRPr="00D67DD6">
        <w:rPr>
          <w:noProof w:val="0"/>
          <w:lang w:val="fr-FR" w:eastAsia="en-US"/>
        </w:rPr>
        <w:t>’</w:t>
      </w:r>
      <w:r w:rsidR="00C4144D" w:rsidRPr="00D67DD6">
        <w:rPr>
          <w:noProof w:val="0"/>
          <w:lang w:val="fr-FR" w:eastAsia="en-US"/>
        </w:rPr>
        <w:t xml:space="preserve">intellect actif créatif. </w:t>
      </w:r>
      <w:r w:rsidR="00981737" w:rsidRPr="00D67DD6">
        <w:rPr>
          <w:noProof w:val="0"/>
          <w:lang w:val="fr-FR" w:eastAsia="en-US"/>
        </w:rPr>
        <w:t xml:space="preserve">Ce premier </w:t>
      </w:r>
      <w:r w:rsidR="00981737" w:rsidRPr="00D67DD6">
        <w:rPr>
          <w:i/>
          <w:noProof w:val="0"/>
          <w:lang w:val="fr-FR" w:eastAsia="en-US"/>
        </w:rPr>
        <w:t xml:space="preserve">think-tank </w:t>
      </w:r>
      <w:r w:rsidR="00981737" w:rsidRPr="00D67DD6">
        <w:rPr>
          <w:noProof w:val="0"/>
          <w:lang w:val="fr-FR" w:eastAsia="en-US"/>
        </w:rPr>
        <w:t xml:space="preserve">moderne et donc complètement divin gère toutes les déterminations ontothéologiques de l’être. </w:t>
      </w:r>
      <w:r w:rsidR="000C2F80" w:rsidRPr="00D67DD6">
        <w:rPr>
          <w:noProof w:val="0"/>
          <w:lang w:val="fr-FR" w:eastAsia="en-US"/>
        </w:rPr>
        <w:t xml:space="preserve">Cette </w:t>
      </w:r>
      <w:r w:rsidRPr="00D67DD6">
        <w:rPr>
          <w:noProof w:val="0"/>
          <w:lang w:val="fr-FR" w:eastAsia="en-US"/>
        </w:rPr>
        <w:t>spéculation pseudomystique établit la structure ontothéologique de la métaphysique définie par Heidegger (</w:t>
      </w:r>
      <w:r w:rsidRPr="00D67DD6">
        <w:rPr>
          <w:i/>
          <w:noProof w:val="0"/>
          <w:lang w:val="fr-FR"/>
        </w:rPr>
        <w:t>Gründung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Gründung</w:instrText>
      </w:r>
      <w:r w:rsidRPr="00D67DD6">
        <w:rPr>
          <w:noProof w:val="0"/>
          <w:lang w:val="fr-FR"/>
        </w:rPr>
        <w:instrText xml:space="preserve">" </w:instrText>
      </w:r>
      <w:r w:rsidRPr="00D67DD6">
        <w:rPr>
          <w:i/>
          <w:noProof w:val="0"/>
          <w:lang w:val="fr-FR"/>
        </w:rPr>
        <w:fldChar w:fldCharType="end"/>
      </w:r>
      <w:r w:rsidRPr="00D67DD6">
        <w:rPr>
          <w:noProof w:val="0"/>
          <w:lang w:val="fr-FR" w:eastAsia="en-US"/>
        </w:rPr>
        <w:t xml:space="preserve">, ch. 1.2). Avicenne </w:t>
      </w:r>
      <w:r w:rsidR="000C2F80" w:rsidRPr="00D67DD6">
        <w:rPr>
          <w:noProof w:val="0"/>
          <w:lang w:val="fr-FR" w:eastAsia="en-US"/>
        </w:rPr>
        <w:t xml:space="preserve">était un </w:t>
      </w:r>
      <w:r w:rsidRPr="00D67DD6">
        <w:rPr>
          <w:noProof w:val="0"/>
          <w:lang w:val="fr-FR" w:eastAsia="en-US"/>
        </w:rPr>
        <w:t>croyant islamique</w:t>
      </w:r>
      <w:r w:rsidR="000C2F80" w:rsidRPr="00D67DD6">
        <w:rPr>
          <w:noProof w:val="0"/>
          <w:lang w:val="fr-FR" w:eastAsia="en-US"/>
        </w:rPr>
        <w:t xml:space="preserve"> et il </w:t>
      </w:r>
      <w:r w:rsidRPr="00D67DD6">
        <w:rPr>
          <w:noProof w:val="0"/>
          <w:lang w:val="fr-FR" w:eastAsia="en-US"/>
        </w:rPr>
        <w:t xml:space="preserve">confessa la doctrine de la </w:t>
      </w:r>
      <w:r w:rsidRPr="00D67DD6">
        <w:rPr>
          <w:i/>
          <w:noProof w:val="0"/>
          <w:lang w:val="fr-FR" w:eastAsia="en-US"/>
        </w:rPr>
        <w:t>creatio ex nihilo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creatio ex nihilo</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xml:space="preserve"> </w:t>
      </w:r>
      <w:r w:rsidRPr="00D67DD6">
        <w:rPr>
          <w:noProof w:val="0"/>
          <w:lang w:val="fr-FR" w:eastAsia="en-US"/>
        </w:rPr>
        <w:t xml:space="preserve">faite par le Créateur absolu, omnipotent et séparé. </w:t>
      </w:r>
      <w:r w:rsidR="00E24560" w:rsidRPr="00D67DD6">
        <w:rPr>
          <w:noProof w:val="0"/>
          <w:lang w:val="fr-FR" w:eastAsia="en-US"/>
        </w:rPr>
        <w:t xml:space="preserve">Il </w:t>
      </w:r>
      <w:r w:rsidRPr="00D67DD6">
        <w:rPr>
          <w:noProof w:val="0"/>
          <w:lang w:val="fr-FR" w:eastAsia="en-US"/>
        </w:rPr>
        <w:t xml:space="preserve">ne pouvait pas accepter l’émanation néoplatonicienne. </w:t>
      </w:r>
      <w:r w:rsidR="000D7581" w:rsidRPr="00D67DD6">
        <w:rPr>
          <w:noProof w:val="0"/>
          <w:lang w:val="fr-FR" w:eastAsia="en-US"/>
        </w:rPr>
        <w:t>Donc, i</w:t>
      </w:r>
      <w:r w:rsidRPr="00D67DD6">
        <w:rPr>
          <w:noProof w:val="0"/>
          <w:lang w:val="fr-FR" w:eastAsia="en-US"/>
        </w:rPr>
        <w:t xml:space="preserve">l </w:t>
      </w:r>
      <w:r w:rsidR="00AF534F" w:rsidRPr="00D67DD6">
        <w:rPr>
          <w:noProof w:val="0"/>
          <w:lang w:val="fr-FR" w:eastAsia="en-US"/>
        </w:rPr>
        <w:t>fallait</w:t>
      </w:r>
      <w:r w:rsidR="000D7581" w:rsidRPr="00D67DD6">
        <w:rPr>
          <w:noProof w:val="0"/>
          <w:lang w:val="fr-FR" w:eastAsia="en-US"/>
        </w:rPr>
        <w:t xml:space="preserve"> </w:t>
      </w:r>
      <w:r w:rsidRPr="00D67DD6">
        <w:rPr>
          <w:noProof w:val="0"/>
          <w:lang w:val="fr-FR" w:eastAsia="en-US"/>
        </w:rPr>
        <w:t xml:space="preserve">faire de </w:t>
      </w:r>
      <w:r w:rsidR="001526B5" w:rsidRPr="00D67DD6">
        <w:rPr>
          <w:noProof w:val="0"/>
          <w:lang w:val="fr-FR" w:eastAsia="en-US"/>
        </w:rPr>
        <w:t>Dieu</w:t>
      </w:r>
      <w:r w:rsidRPr="00D67DD6">
        <w:rPr>
          <w:noProof w:val="0"/>
          <w:lang w:val="fr-FR" w:eastAsia="en-US"/>
        </w:rPr>
        <w:t xml:space="preserve"> un sujet moderne sous la forme de </w:t>
      </w:r>
      <w:r w:rsidRPr="00D67DD6">
        <w:rPr>
          <w:i/>
          <w:noProof w:val="0"/>
          <w:lang w:val="fr-FR" w:eastAsia="en-US"/>
        </w:rPr>
        <w:t>res cogitans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 cogitans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ultérieure. Ibn Sina reprit le schéma aristotélicien de la potentialité et il plaça le diacosmos de Jamblique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Jamblique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directement dans la pensée divine et avant l’acte de création qui</w:t>
      </w:r>
      <w:r w:rsidR="000C2F80" w:rsidRPr="00D67DD6">
        <w:rPr>
          <w:noProof w:val="0"/>
          <w:lang w:val="fr-FR" w:eastAsia="en-US"/>
        </w:rPr>
        <w:t xml:space="preserve"> détient </w:t>
      </w:r>
      <w:r w:rsidRPr="00D67DD6">
        <w:rPr>
          <w:noProof w:val="0"/>
          <w:lang w:val="fr-FR" w:eastAsia="en-US"/>
        </w:rPr>
        <w:t xml:space="preserve">déjà un caractère </w:t>
      </w:r>
      <w:r w:rsidRPr="00D67DD6">
        <w:rPr>
          <w:noProof w:val="0"/>
          <w:lang w:val="fr-FR" w:eastAsia="en-US"/>
        </w:rPr>
        <w:lastRenderedPageBreak/>
        <w:t xml:space="preserve">substantiel et actuel. L’intentionnalité et la comitation </w:t>
      </w:r>
      <w:r w:rsidR="000C2F80" w:rsidRPr="00D67DD6">
        <w:rPr>
          <w:noProof w:val="0"/>
          <w:lang w:val="fr-FR" w:eastAsia="en-US"/>
        </w:rPr>
        <w:t xml:space="preserve">originales </w:t>
      </w:r>
      <w:r w:rsidRPr="00D67DD6">
        <w:rPr>
          <w:noProof w:val="0"/>
          <w:lang w:val="fr-FR" w:eastAsia="en-US"/>
        </w:rPr>
        <w:t>cré</w:t>
      </w:r>
      <w:r w:rsidR="000C2F80" w:rsidRPr="00D67DD6">
        <w:rPr>
          <w:noProof w:val="0"/>
          <w:lang w:val="fr-FR" w:eastAsia="en-US"/>
        </w:rPr>
        <w:t>ent</w:t>
      </w:r>
      <w:r w:rsidRPr="00D67DD6">
        <w:rPr>
          <w:noProof w:val="0"/>
          <w:lang w:val="fr-FR" w:eastAsia="en-US"/>
        </w:rPr>
        <w:t xml:space="preserve"> une nouvelle chose (</w:t>
      </w:r>
      <w:r w:rsidRPr="00D67DD6">
        <w:rPr>
          <w:i/>
          <w:noProof w:val="0"/>
          <w:lang w:val="fr-FR" w:eastAsia="en-US"/>
        </w:rPr>
        <w:t>al-šaj</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al-šaj</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avec une étendue minimale d’être</w:t>
      </w:r>
      <w:r w:rsidR="00147ED7"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w:t>
      </w:r>
      <w:r w:rsidR="000C2F80" w:rsidRPr="00D67DD6">
        <w:rPr>
          <w:noProof w:val="0"/>
          <w:lang w:val="fr-FR" w:eastAsia="en-US"/>
        </w:rPr>
        <w:t>moderne l</w:t>
      </w:r>
      <w:r w:rsidR="009E3054" w:rsidRPr="00D67DD6">
        <w:rPr>
          <w:noProof w:val="0"/>
          <w:lang w:val="fr-FR" w:eastAsia="en-US"/>
        </w:rPr>
        <w:t>’</w:t>
      </w:r>
      <w:r w:rsidR="000C2F80" w:rsidRPr="00D67DD6">
        <w:rPr>
          <w:noProof w:val="0"/>
          <w:lang w:val="fr-FR" w:eastAsia="en-US"/>
        </w:rPr>
        <w:t xml:space="preserve">intente objectivement pour la </w:t>
      </w:r>
      <w:r w:rsidRPr="00D67DD6">
        <w:rPr>
          <w:noProof w:val="0"/>
          <w:lang w:val="fr-FR" w:eastAsia="en-US"/>
        </w:rPr>
        <w:t>créer</w:t>
      </w:r>
      <w:r w:rsidR="000C2F80" w:rsidRPr="00D67DD6">
        <w:rPr>
          <w:noProof w:val="0"/>
          <w:lang w:val="fr-FR" w:eastAsia="en-US"/>
        </w:rPr>
        <w:t xml:space="preserve"> réellement </w:t>
      </w:r>
      <w:r w:rsidR="00CA4B0D" w:rsidRPr="00D67DD6">
        <w:rPr>
          <w:noProof w:val="0"/>
          <w:lang w:val="fr-FR" w:eastAsia="en-US"/>
        </w:rPr>
        <w:t>d’un jour</w:t>
      </w:r>
      <w:r w:rsidR="00090487" w:rsidRPr="00D67DD6">
        <w:rPr>
          <w:noProof w:val="0"/>
          <w:lang w:val="fr-FR" w:eastAsia="en-US"/>
        </w:rPr>
        <w:t xml:space="preserve">, </w:t>
      </w:r>
      <w:r w:rsidR="00CA4B0D" w:rsidRPr="00D67DD6">
        <w:rPr>
          <w:noProof w:val="0"/>
          <w:lang w:val="fr-FR" w:eastAsia="en-US"/>
        </w:rPr>
        <w:t>ou non</w:t>
      </w:r>
      <w:r w:rsidRPr="00D67DD6">
        <w:rPr>
          <w:noProof w:val="0"/>
          <w:lang w:val="fr-FR" w:eastAsia="en-US"/>
        </w:rPr>
        <w:t xml:space="preserve">. L’intention divine est une pure puissance aristotélicienne, qui possède déjà sa propre identité, mais qui n’existe pas encore en tant que substance actuelle. </w:t>
      </w:r>
      <w:r w:rsidR="00BB0A71" w:rsidRPr="00D67DD6">
        <w:rPr>
          <w:noProof w:val="0"/>
          <w:lang w:val="fr-FR" w:eastAsia="en-US"/>
        </w:rPr>
        <w:t>Toute chose potentielle ou réelle implique un minimum d</w:t>
      </w:r>
      <w:r w:rsidR="0036283A" w:rsidRPr="00D67DD6">
        <w:rPr>
          <w:noProof w:val="0"/>
          <w:lang w:val="fr-FR" w:eastAsia="en-US"/>
        </w:rPr>
        <w:t>’</w:t>
      </w:r>
      <w:r w:rsidR="00BB0A71" w:rsidRPr="00D67DD6">
        <w:rPr>
          <w:noProof w:val="0"/>
          <w:lang w:val="fr-FR" w:eastAsia="en-US"/>
        </w:rPr>
        <w:t>existence au sein de l</w:t>
      </w:r>
      <w:r w:rsidR="0036283A" w:rsidRPr="00D67DD6">
        <w:rPr>
          <w:noProof w:val="0"/>
          <w:lang w:val="fr-FR" w:eastAsia="en-US"/>
        </w:rPr>
        <w:t>’</w:t>
      </w:r>
      <w:r w:rsidR="00BB0A71" w:rsidRPr="00D67DD6">
        <w:rPr>
          <w:noProof w:val="0"/>
          <w:lang w:val="fr-FR" w:eastAsia="en-US"/>
        </w:rPr>
        <w:t>intentionnalité archétypa</w:t>
      </w:r>
      <w:r w:rsidR="001D6511" w:rsidRPr="00D67DD6">
        <w:rPr>
          <w:noProof w:val="0"/>
          <w:lang w:val="fr-FR" w:eastAsia="en-US"/>
        </w:rPr>
        <w:t xml:space="preserve">le divine. Cette source miraculeuse de modernité </w:t>
      </w:r>
      <w:r w:rsidR="00BB0A71" w:rsidRPr="00D67DD6">
        <w:rPr>
          <w:noProof w:val="0"/>
          <w:lang w:val="fr-FR" w:eastAsia="en-US"/>
        </w:rPr>
        <w:t>produit une existence objective primaire, qui est imbue d</w:t>
      </w:r>
      <w:r w:rsidR="0036283A" w:rsidRPr="00D67DD6">
        <w:rPr>
          <w:noProof w:val="0"/>
          <w:lang w:val="fr-FR" w:eastAsia="en-US"/>
        </w:rPr>
        <w:t>’</w:t>
      </w:r>
      <w:r w:rsidR="00BB0A71" w:rsidRPr="00D67DD6">
        <w:rPr>
          <w:noProof w:val="0"/>
          <w:lang w:val="fr-FR" w:eastAsia="en-US"/>
        </w:rPr>
        <w:t xml:space="preserve">une </w:t>
      </w:r>
      <w:r w:rsidR="004F17A1" w:rsidRPr="00D67DD6">
        <w:rPr>
          <w:noProof w:val="0"/>
          <w:lang w:val="fr-FR" w:eastAsia="en-US"/>
        </w:rPr>
        <w:t>n</w:t>
      </w:r>
      <w:r w:rsidR="00BB0A71" w:rsidRPr="00D67DD6">
        <w:rPr>
          <w:noProof w:val="0"/>
          <w:lang w:val="fr-FR" w:eastAsia="en-US"/>
        </w:rPr>
        <w:t xml:space="preserve">écessité </w:t>
      </w:r>
      <w:r w:rsidR="007C402E" w:rsidRPr="00D67DD6">
        <w:rPr>
          <w:noProof w:val="0"/>
          <w:lang w:val="fr-FR" w:eastAsia="en-US"/>
        </w:rPr>
        <w:t xml:space="preserve">absolue et </w:t>
      </w:r>
      <w:r w:rsidR="003B1D8F" w:rsidRPr="00D67DD6">
        <w:rPr>
          <w:noProof w:val="0"/>
          <w:lang w:val="fr-FR" w:eastAsia="en-US"/>
        </w:rPr>
        <w:t>d</w:t>
      </w:r>
      <w:r w:rsidR="0036283A" w:rsidRPr="00D67DD6">
        <w:rPr>
          <w:noProof w:val="0"/>
          <w:lang w:val="fr-FR" w:eastAsia="en-US"/>
        </w:rPr>
        <w:t>’</w:t>
      </w:r>
      <w:r w:rsidR="007C402E" w:rsidRPr="00D67DD6">
        <w:rPr>
          <w:noProof w:val="0"/>
          <w:lang w:val="fr-FR" w:eastAsia="en-US"/>
        </w:rPr>
        <w:t>une certitude académique</w:t>
      </w:r>
      <w:r w:rsidR="00BB0A71" w:rsidRPr="00D67DD6">
        <w:rPr>
          <w:noProof w:val="0"/>
          <w:lang w:val="fr-FR" w:eastAsia="en-US"/>
        </w:rPr>
        <w:t xml:space="preserve">. </w:t>
      </w:r>
      <w:r w:rsidRPr="00D67DD6">
        <w:rPr>
          <w:noProof w:val="0"/>
          <w:lang w:val="fr-FR" w:eastAsia="en-US"/>
        </w:rPr>
        <w:t>Ceci est démontré par l’acte de comitation cité plus haut, qui établit l’« ex</w:t>
      </w:r>
      <w:r w:rsidR="008229F3" w:rsidRPr="00D67DD6">
        <w:rPr>
          <w:noProof w:val="0"/>
          <w:lang w:val="fr-FR" w:eastAsia="en-US"/>
        </w:rPr>
        <w:t>s</w:t>
      </w:r>
      <w:r w:rsidRPr="00D67DD6">
        <w:rPr>
          <w:noProof w:val="0"/>
          <w:lang w:val="fr-FR" w:eastAsia="en-US"/>
        </w:rPr>
        <w:t xml:space="preserve">istence » des choses individuelles dans leur identité originelle de </w:t>
      </w:r>
      <w:r w:rsidR="00EC384E" w:rsidRPr="00D67DD6">
        <w:rPr>
          <w:noProof w:val="0"/>
          <w:lang w:val="fr-FR" w:eastAsia="en-US"/>
        </w:rPr>
        <w:t>l’existant du troisième genre</w:t>
      </w:r>
      <w:r w:rsidRPr="00D67DD6">
        <w:rPr>
          <w:noProof w:val="0"/>
          <w:lang w:val="fr-FR" w:eastAsia="en-US"/>
        </w:rPr>
        <w:t xml:space="preserve">. </w:t>
      </w:r>
      <w:r w:rsidR="001526B5" w:rsidRPr="00D67DD6">
        <w:rPr>
          <w:noProof w:val="0"/>
          <w:lang w:val="fr-FR" w:eastAsia="en-US"/>
        </w:rPr>
        <w:t>Dieu</w:t>
      </w:r>
      <w:r w:rsidR="009E3054" w:rsidRPr="00D67DD6">
        <w:rPr>
          <w:noProof w:val="0"/>
          <w:lang w:val="fr-FR" w:eastAsia="en-US"/>
        </w:rPr>
        <w:t xml:space="preserve"> moderne </w:t>
      </w:r>
      <w:r w:rsidRPr="00D67DD6">
        <w:rPr>
          <w:noProof w:val="0"/>
          <w:lang w:val="fr-FR" w:eastAsia="en-US"/>
        </w:rPr>
        <w:t>accomplit cette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l’existence objective de manière archétypale en créant un être minimal de chaque chose grâce à l’intentionnalité démiurgique de son intellect. Cette portion minimale de l’être intentionnel</w:t>
      </w:r>
      <w:r w:rsidR="009E3054" w:rsidRPr="00D67DD6">
        <w:rPr>
          <w:noProof w:val="0"/>
          <w:lang w:val="fr-FR" w:eastAsia="en-US"/>
        </w:rPr>
        <w:t xml:space="preserve"> </w:t>
      </w:r>
      <w:r w:rsidRPr="00D67DD6">
        <w:rPr>
          <w:noProof w:val="0"/>
          <w:lang w:val="fr-FR" w:eastAsia="en-US"/>
        </w:rPr>
        <w:t>attend dans le limbo</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limbo</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métaphysique et théologique </w:t>
      </w:r>
      <w:r w:rsidR="009E3054" w:rsidRPr="00D67DD6">
        <w:rPr>
          <w:noProof w:val="0"/>
          <w:lang w:val="fr-FR" w:eastAsia="en-US"/>
        </w:rPr>
        <w:t>s</w:t>
      </w:r>
      <w:r w:rsidRPr="00D67DD6">
        <w:rPr>
          <w:noProof w:val="0"/>
          <w:lang w:val="fr-FR" w:eastAsia="en-US"/>
        </w:rPr>
        <w:t>i el</w:t>
      </w:r>
      <w:r w:rsidR="006F6AB8" w:rsidRPr="00D67DD6">
        <w:rPr>
          <w:noProof w:val="0"/>
          <w:lang w:val="fr-FR" w:eastAsia="en-US"/>
        </w:rPr>
        <w:t>le obtient une existence réelle</w:t>
      </w:r>
      <w:r w:rsidRPr="00D67DD6">
        <w:rPr>
          <w:noProof w:val="0"/>
          <w:lang w:val="fr-FR" w:eastAsia="en-US"/>
        </w:rPr>
        <w:t xml:space="preserve">. Dans cette pure formalisation vue à travers le deuxième niveau d’abstraction, </w:t>
      </w:r>
      <w:r w:rsidR="00223043" w:rsidRPr="00D67DD6">
        <w:rPr>
          <w:noProof w:val="0"/>
          <w:lang w:val="fr-FR" w:eastAsia="en-US"/>
        </w:rPr>
        <w:t>l’existant</w:t>
      </w:r>
      <w:r w:rsidRPr="00D67DD6">
        <w:rPr>
          <w:noProof w:val="0"/>
          <w:lang w:val="fr-FR" w:eastAsia="en-US"/>
        </w:rPr>
        <w:t xml:space="preserve"> reçoit une signification ontothéologique à travers son lien avec ce qu’on appelle le </w:t>
      </w:r>
      <w:r w:rsidR="00D3355E" w:rsidRPr="00D67DD6">
        <w:rPr>
          <w:noProof w:val="0"/>
          <w:lang w:val="fr-FR" w:eastAsia="en-US"/>
        </w:rPr>
        <w:t>« </w:t>
      </w:r>
      <w:r w:rsidRPr="00D67DD6">
        <w:rPr>
          <w:noProof w:val="0"/>
          <w:lang w:val="fr-FR" w:eastAsia="en-US"/>
        </w:rPr>
        <w:t>tiers monde</w:t>
      </w:r>
      <w:r w:rsidR="00D3355E" w:rsidRPr="00D67DD6">
        <w:rPr>
          <w:noProof w:val="0"/>
          <w:lang w:val="fr-FR" w:eastAsia="en-US"/>
        </w:rPr>
        <w:t> »</w:t>
      </w:r>
      <w:r w:rsidRPr="00D67DD6">
        <w:rPr>
          <w:noProof w:val="0"/>
          <w:lang w:val="fr-FR" w:eastAsia="en-US"/>
        </w:rPr>
        <w:t xml:space="preserve"> (</w:t>
      </w:r>
      <w:r w:rsidRPr="00D67DD6">
        <w:rPr>
          <w:i/>
          <w:iCs/>
          <w:noProof w:val="0"/>
          <w:lang w:val="fr-FR"/>
        </w:rPr>
        <w:t>ālam al-mithāl</w:t>
      </w:r>
      <w:r w:rsidRPr="00D67DD6">
        <w:rPr>
          <w:i/>
          <w:iCs/>
          <w:noProof w:val="0"/>
          <w:lang w:val="fr-FR"/>
        </w:rPr>
        <w:fldChar w:fldCharType="begin"/>
      </w:r>
      <w:r w:rsidRPr="00D67DD6">
        <w:rPr>
          <w:noProof w:val="0"/>
          <w:lang w:val="fr-FR"/>
        </w:rPr>
        <w:instrText xml:space="preserve"> XE "</w:instrText>
      </w:r>
      <w:r w:rsidRPr="00D67DD6">
        <w:rPr>
          <w:i/>
          <w:iCs/>
          <w:noProof w:val="0"/>
          <w:lang w:val="fr-FR"/>
        </w:rPr>
        <w:instrText>ālam al-mithāl</w:instrText>
      </w:r>
      <w:r w:rsidRPr="00D67DD6">
        <w:rPr>
          <w:noProof w:val="0"/>
          <w:lang w:val="fr-FR"/>
        </w:rPr>
        <w:instrText xml:space="preserve">" </w:instrText>
      </w:r>
      <w:r w:rsidRPr="00D67DD6">
        <w:rPr>
          <w:i/>
          <w:iCs/>
          <w:noProof w:val="0"/>
          <w:lang w:val="fr-FR"/>
        </w:rPr>
        <w:fldChar w:fldCharType="end"/>
      </w:r>
      <w:r w:rsidRPr="00D67DD6">
        <w:rPr>
          <w:noProof w:val="0"/>
          <w:lang w:val="fr-FR" w:eastAsia="en-US"/>
        </w:rPr>
        <w:t>)</w:t>
      </w:r>
      <w:r w:rsidR="009E3054" w:rsidRPr="00D67DD6">
        <w:rPr>
          <w:noProof w:val="0"/>
          <w:lang w:val="fr-FR" w:eastAsia="en-US"/>
        </w:rPr>
        <w:t xml:space="preserve">. Il se donne par </w:t>
      </w:r>
      <w:r w:rsidRPr="00D67DD6">
        <w:rPr>
          <w:noProof w:val="0"/>
          <w:lang w:val="fr-FR" w:eastAsia="en-US"/>
        </w:rPr>
        <w:t xml:space="preserve">l’imagination intellectuelle de l’âme </w:t>
      </w:r>
      <w:r w:rsidR="00D071B5" w:rsidRPr="00D67DD6">
        <w:rPr>
          <w:noProof w:val="0"/>
          <w:lang w:val="fr-FR" w:eastAsia="en-US"/>
        </w:rPr>
        <w:t>éclairée par l’intellect actif.</w:t>
      </w:r>
    </w:p>
    <w:p w14:paraId="768F6612" w14:textId="065326F5" w:rsidR="00633CA0" w:rsidRPr="00D67DD6" w:rsidRDefault="001B6646" w:rsidP="00D11A11">
      <w:pPr>
        <w:ind w:firstLine="397"/>
        <w:rPr>
          <w:noProof w:val="0"/>
          <w:lang w:val="fr-FR" w:eastAsia="en-US"/>
        </w:rPr>
      </w:pPr>
      <w:r w:rsidRPr="00D67DD6">
        <w:rPr>
          <w:noProof w:val="0"/>
          <w:lang w:val="fr-FR" w:eastAsia="en-US"/>
        </w:rPr>
        <w:t xml:space="preserve">Avicenne </w:t>
      </w:r>
      <w:r w:rsidR="009E3054" w:rsidRPr="00D67DD6">
        <w:rPr>
          <w:noProof w:val="0"/>
          <w:lang w:val="fr-FR" w:eastAsia="en-US"/>
        </w:rPr>
        <w:t>inventa</w:t>
      </w:r>
      <w:r w:rsidRPr="00D67DD6">
        <w:rPr>
          <w:noProof w:val="0"/>
          <w:lang w:val="fr-FR" w:eastAsia="en-US"/>
        </w:rPr>
        <w:t xml:space="preserve"> un monde démiurgique objectif par une adaptation radicale du dialogue </w:t>
      </w:r>
      <w:r w:rsidRPr="00D67DD6">
        <w:rPr>
          <w:i/>
          <w:noProof w:val="0"/>
          <w:lang w:val="fr-FR" w:eastAsia="en-US"/>
        </w:rPr>
        <w:t>Timée</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dialogue </w:instrText>
      </w:r>
      <w:r w:rsidRPr="00D67DD6">
        <w:rPr>
          <w:i/>
          <w:noProof w:val="0"/>
          <w:lang w:val="fr-FR" w:eastAsia="en-US"/>
        </w:rPr>
        <w:instrText>Timée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Il modernis</w:t>
      </w:r>
      <w:r w:rsidR="009E3054" w:rsidRPr="00D67DD6">
        <w:rPr>
          <w:noProof w:val="0"/>
          <w:lang w:val="fr-FR" w:eastAsia="en-US"/>
        </w:rPr>
        <w:t>a</w:t>
      </w:r>
      <w:r w:rsidRPr="00D67DD6">
        <w:rPr>
          <w:noProof w:val="0"/>
          <w:lang w:val="fr-FR" w:eastAsia="en-US"/>
        </w:rPr>
        <w:t xml:space="preserve"> le diacosmos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diacosmos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Jamblique et compl</w:t>
      </w:r>
      <w:r w:rsidR="009E3054" w:rsidRPr="00D67DD6">
        <w:rPr>
          <w:noProof w:val="0"/>
          <w:lang w:val="fr-FR" w:eastAsia="en-US"/>
        </w:rPr>
        <w:t>é</w:t>
      </w:r>
      <w:r w:rsidRPr="00D67DD6">
        <w:rPr>
          <w:noProof w:val="0"/>
          <w:lang w:val="fr-FR" w:eastAsia="en-US"/>
        </w:rPr>
        <w:t>t</w:t>
      </w:r>
      <w:r w:rsidR="009E3054" w:rsidRPr="00D67DD6">
        <w:rPr>
          <w:noProof w:val="0"/>
          <w:lang w:val="fr-FR" w:eastAsia="en-US"/>
        </w:rPr>
        <w:t>a</w:t>
      </w:r>
      <w:r w:rsidRPr="00D67DD6">
        <w:rPr>
          <w:noProof w:val="0"/>
          <w:lang w:val="fr-FR" w:eastAsia="en-US"/>
        </w:rPr>
        <w:t xml:space="preserve"> le </w:t>
      </w:r>
      <w:r w:rsidR="008D2C72" w:rsidRPr="00D67DD6">
        <w:rPr>
          <w:noProof w:val="0"/>
          <w:lang w:val="fr-FR" w:eastAsia="en-US"/>
        </w:rPr>
        <w:t>«</w:t>
      </w:r>
      <w:r w:rsidR="00FF38B7" w:rsidRPr="00D67DD6">
        <w:rPr>
          <w:noProof w:val="0"/>
          <w:lang w:val="fr-FR" w:eastAsia="en-US"/>
        </w:rPr>
        <w:t> </w:t>
      </w:r>
      <w:r w:rsidRPr="00D67DD6">
        <w:rPr>
          <w:noProof w:val="0"/>
          <w:lang w:val="fr-FR" w:eastAsia="en-US"/>
        </w:rPr>
        <w:t>monde intermédiaire</w:t>
      </w:r>
      <w:r w:rsidR="00FF38B7" w:rsidRPr="00D67DD6">
        <w:rPr>
          <w:noProof w:val="0"/>
          <w:lang w:val="fr-FR" w:eastAsia="en-US"/>
        </w:rPr>
        <w:t> </w:t>
      </w:r>
      <w:r w:rsidR="008D2C72" w:rsidRPr="00D67DD6">
        <w:rPr>
          <w:noProof w:val="0"/>
          <w:lang w:val="fr-FR" w:eastAsia="en-US"/>
        </w:rPr>
        <w:t>»</w:t>
      </w:r>
      <w:r w:rsidRPr="00D67DD6">
        <w:rPr>
          <w:noProof w:val="0"/>
          <w:lang w:val="fr-FR" w:eastAsia="en-US"/>
        </w:rPr>
        <w:t xml:space="preserve"> </w:t>
      </w:r>
      <w:r w:rsidR="008D2C72" w:rsidRPr="00D67DD6">
        <w:rPr>
          <w:noProof w:val="0"/>
          <w:lang w:val="fr-FR" w:eastAsia="en-US"/>
        </w:rPr>
        <w:t>(</w:t>
      </w:r>
      <w:r w:rsidRPr="00D67DD6">
        <w:rPr>
          <w:i/>
          <w:noProof w:val="0"/>
          <w:lang w:val="fr-FR" w:eastAsia="en-US"/>
        </w:rPr>
        <w:t>barzach</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barzach</w:instrText>
      </w:r>
      <w:r w:rsidRPr="00D67DD6">
        <w:rPr>
          <w:noProof w:val="0"/>
          <w:lang w:val="fr-FR"/>
        </w:rPr>
        <w:instrText xml:space="preserve">" </w:instrText>
      </w:r>
      <w:r w:rsidRPr="00D67DD6">
        <w:rPr>
          <w:i/>
          <w:noProof w:val="0"/>
          <w:lang w:val="fr-FR" w:eastAsia="en-US"/>
        </w:rPr>
        <w:fldChar w:fldCharType="end"/>
      </w:r>
      <w:r w:rsidR="008D2C72" w:rsidRPr="00D67DD6">
        <w:rPr>
          <w:noProof w:val="0"/>
          <w:lang w:val="fr-FR" w:eastAsia="en-US"/>
        </w:rPr>
        <w:t xml:space="preserve">) </w:t>
      </w:r>
      <w:r w:rsidRPr="00D67DD6">
        <w:rPr>
          <w:noProof w:val="0"/>
          <w:lang w:val="fr-FR" w:eastAsia="en-US"/>
        </w:rPr>
        <w:t>du Coran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Coran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9E3054" w:rsidRPr="00D67DD6">
        <w:rPr>
          <w:noProof w:val="0"/>
          <w:lang w:val="fr-FR" w:eastAsia="en-US"/>
        </w:rPr>
        <w:t>d’</w:t>
      </w:r>
      <w:r w:rsidRPr="00D67DD6">
        <w:rPr>
          <w:noProof w:val="0"/>
          <w:lang w:val="fr-FR" w:eastAsia="en-US"/>
        </w:rPr>
        <w:t xml:space="preserve">une version </w:t>
      </w:r>
      <w:r w:rsidR="00E23683" w:rsidRPr="00D67DD6">
        <w:rPr>
          <w:noProof w:val="0"/>
          <w:lang w:val="fr-FR" w:eastAsia="en-US"/>
        </w:rPr>
        <w:t>mythopoétique</w:t>
      </w:r>
      <w:r w:rsidRPr="00D67DD6">
        <w:rPr>
          <w:noProof w:val="0"/>
          <w:lang w:val="fr-FR" w:eastAsia="en-US"/>
        </w:rPr>
        <w:t xml:space="preserve"> issue de la métaphysique. </w:t>
      </w:r>
      <w:r w:rsidR="00223043" w:rsidRPr="00D67DD6">
        <w:rPr>
          <w:noProof w:val="0"/>
          <w:lang w:val="fr-FR" w:eastAsia="en-US"/>
        </w:rPr>
        <w:t>L’existant</w:t>
      </w:r>
      <w:r w:rsidRPr="00D67DD6">
        <w:rPr>
          <w:noProof w:val="0"/>
          <w:lang w:val="fr-FR" w:eastAsia="en-US"/>
        </w:rPr>
        <w:t xml:space="preserve"> du troisième type est mystiquement relié à la sphère intermédiaire des intelligences cosmiques et au monde des anges célestes (</w:t>
      </w:r>
      <w:r w:rsidRPr="00D67DD6">
        <w:rPr>
          <w:i/>
          <w:noProof w:val="0"/>
          <w:lang w:val="fr-FR" w:eastAsia="en-US"/>
        </w:rPr>
        <w:t>mala'ikat a-l’izza, angeli coelestes</w:t>
      </w:r>
      <w:r w:rsidRPr="00D67DD6">
        <w:rPr>
          <w:noProof w:val="0"/>
          <w:lang w:val="fr-FR" w:eastAsia="en-US"/>
        </w:rPr>
        <w:t xml:space="preserve">). Ce </w:t>
      </w:r>
      <w:r w:rsidR="009E3054" w:rsidRPr="00D67DD6">
        <w:rPr>
          <w:noProof w:val="0"/>
          <w:lang w:val="fr-FR" w:eastAsia="en-US"/>
        </w:rPr>
        <w:t>« </w:t>
      </w:r>
      <w:r w:rsidRPr="00D67DD6">
        <w:rPr>
          <w:i/>
          <w:noProof w:val="0"/>
          <w:lang w:val="fr-FR" w:eastAsia="en-US"/>
        </w:rPr>
        <w:t>mundus imaginalis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mundus imaginalis</w:instrText>
      </w:r>
      <w:r w:rsidRPr="00D67DD6">
        <w:rPr>
          <w:noProof w:val="0"/>
          <w:lang w:val="fr-FR"/>
        </w:rPr>
        <w:instrText xml:space="preserve">" </w:instrText>
      </w:r>
      <w:r w:rsidRPr="00D67DD6">
        <w:rPr>
          <w:i/>
          <w:noProof w:val="0"/>
          <w:lang w:val="fr-FR" w:eastAsia="en-US"/>
        </w:rPr>
        <w:fldChar w:fldCharType="end"/>
      </w:r>
      <w:r w:rsidR="009E3054" w:rsidRPr="00D67DD6">
        <w:rPr>
          <w:i/>
          <w:noProof w:val="0"/>
          <w:lang w:val="fr-FR" w:eastAsia="en-US"/>
        </w:rPr>
        <w:t> </w:t>
      </w:r>
      <w:r w:rsidR="009E3054" w:rsidRPr="00D67DD6">
        <w:rPr>
          <w:noProof w:val="0"/>
          <w:lang w:val="fr-FR" w:eastAsia="en-US"/>
        </w:rPr>
        <w:t>»</w:t>
      </w:r>
      <w:r w:rsidRPr="00D67DD6">
        <w:rPr>
          <w:noProof w:val="0"/>
          <w:lang w:val="fr-FR" w:eastAsia="en-US"/>
        </w:rPr>
        <w:t xml:space="preserve"> mystique du soufisme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soufisme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selon une excellente traduction (Corbin 1964), est devenu un lieu de révélation nouvelle de </w:t>
      </w:r>
      <w:r w:rsidR="00EC384E" w:rsidRPr="00D67DD6">
        <w:rPr>
          <w:noProof w:val="0"/>
          <w:lang w:val="fr-FR" w:eastAsia="en-US"/>
        </w:rPr>
        <w:t>l’existant du troisième genre</w:t>
      </w:r>
      <w:r w:rsidRPr="00D67DD6">
        <w:rPr>
          <w:noProof w:val="0"/>
          <w:lang w:val="fr-FR" w:eastAsia="en-US"/>
        </w:rPr>
        <w:t>. Avicenne révisa dans la falsafa persane la triple division du cosmos issue du Coran : le monde terrestre (</w:t>
      </w:r>
      <w:r w:rsidRPr="00D67DD6">
        <w:rPr>
          <w:i/>
          <w:noProof w:val="0"/>
          <w:lang w:val="fr-FR" w:eastAsia="en-US"/>
        </w:rPr>
        <w:t>donya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donya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monde intermédiaire (</w:t>
      </w:r>
      <w:r w:rsidRPr="00D67DD6">
        <w:rPr>
          <w:i/>
          <w:noProof w:val="0"/>
          <w:lang w:val="fr-FR" w:eastAsia="en-US"/>
        </w:rPr>
        <w:t>barzach</w:t>
      </w:r>
      <w:r w:rsidRPr="00D67DD6">
        <w:rPr>
          <w:noProof w:val="0"/>
          <w:lang w:val="fr-FR" w:eastAsia="en-US"/>
        </w:rPr>
        <w:t>) et le monde céleste (</w:t>
      </w:r>
      <w:r w:rsidRPr="00D67DD6">
        <w:rPr>
          <w:i/>
          <w:noProof w:val="0"/>
          <w:lang w:val="fr-FR" w:eastAsia="en-US"/>
        </w:rPr>
        <w:t>akhira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akhira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connexion des trois mondes (le monde créé des formes matérielles et immatérielles</w:t>
      </w:r>
      <w:r w:rsidR="00236C4D" w:rsidRPr="00D67DD6">
        <w:rPr>
          <w:noProof w:val="0"/>
          <w:lang w:val="fr-FR" w:eastAsia="en-US"/>
        </w:rPr>
        <w:t> </w:t>
      </w:r>
      <w:r w:rsidR="00925FDB" w:rsidRPr="00D67DD6">
        <w:rPr>
          <w:noProof w:val="0"/>
          <w:lang w:val="fr-FR" w:eastAsia="en-US"/>
        </w:rPr>
        <w:t xml:space="preserve">; </w:t>
      </w:r>
      <w:r w:rsidRPr="00D67DD6">
        <w:rPr>
          <w:noProof w:val="0"/>
          <w:lang w:val="fr-FR" w:eastAsia="en-US"/>
        </w:rPr>
        <w:t>les substances célestes séparées immatérielles et éternelles</w:t>
      </w:r>
      <w:r w:rsidR="00236C4D" w:rsidRPr="00D67DD6">
        <w:rPr>
          <w:noProof w:val="0"/>
          <w:lang w:val="fr-FR" w:eastAsia="en-US"/>
        </w:rPr>
        <w:t> </w:t>
      </w:r>
      <w:r w:rsidR="00925FDB" w:rsidRPr="00D67DD6">
        <w:rPr>
          <w:noProof w:val="0"/>
          <w:lang w:val="fr-FR" w:eastAsia="en-US"/>
        </w:rPr>
        <w:t xml:space="preserve">; </w:t>
      </w:r>
      <w:r w:rsidRPr="00D67DD6">
        <w:rPr>
          <w:noProof w:val="0"/>
          <w:lang w:val="fr-FR" w:eastAsia="en-US"/>
        </w:rPr>
        <w:t>l’</w:t>
      </w:r>
      <w:r w:rsidR="009E3054" w:rsidRPr="00D67DD6">
        <w:rPr>
          <w:rFonts w:cs="Calibri"/>
          <w:noProof w:val="0"/>
          <w:lang w:val="fr-FR" w:eastAsia="en-US"/>
        </w:rPr>
        <w:t>Ê</w:t>
      </w:r>
      <w:r w:rsidRPr="00D67DD6">
        <w:rPr>
          <w:noProof w:val="0"/>
          <w:lang w:val="fr-FR" w:eastAsia="en-US"/>
        </w:rPr>
        <w:t xml:space="preserve">tre unique incréé nécessaire et éternel) s’effectue par différentes actions de l’intellect. Selon Avicenne, la forme inférieure de la cognition est donnée dans l’âme </w:t>
      </w:r>
      <w:r w:rsidRPr="00D67DD6">
        <w:rPr>
          <w:noProof w:val="0"/>
          <w:lang w:val="fr-FR" w:eastAsia="en-US"/>
        </w:rPr>
        <w:lastRenderedPageBreak/>
        <w:t xml:space="preserve">sensuelle. </w:t>
      </w:r>
      <w:r w:rsidR="00B0103A" w:rsidRPr="00D67DD6">
        <w:rPr>
          <w:noProof w:val="0"/>
          <w:lang w:val="fr-FR" w:eastAsia="en-US"/>
        </w:rPr>
        <w:t xml:space="preserve">Elle est liée au corps matériel, en dehors du monde des formes actuelles pures et des substances célestes séparées. </w:t>
      </w:r>
      <w:r w:rsidR="00D41BF2" w:rsidRPr="00D67DD6">
        <w:rPr>
          <w:noProof w:val="0"/>
          <w:lang w:val="fr-FR" w:eastAsia="en-US"/>
        </w:rPr>
        <w:t xml:space="preserve">Une connaissance vraie </w:t>
      </w:r>
      <w:r w:rsidRPr="00D67DD6">
        <w:rPr>
          <w:noProof w:val="0"/>
          <w:lang w:val="fr-FR" w:eastAsia="en-US"/>
        </w:rPr>
        <w:t xml:space="preserve">naît </w:t>
      </w:r>
      <w:r w:rsidR="00B116F5" w:rsidRPr="00D67DD6">
        <w:rPr>
          <w:noProof w:val="0"/>
          <w:lang w:val="fr-FR" w:eastAsia="en-US"/>
        </w:rPr>
        <w:t>au</w:t>
      </w:r>
      <w:r w:rsidR="00D5266A" w:rsidRPr="00D67DD6">
        <w:rPr>
          <w:noProof w:val="0"/>
          <w:lang w:val="fr-FR" w:eastAsia="en-US"/>
        </w:rPr>
        <w:t>x</w:t>
      </w:r>
      <w:r w:rsidR="00B116F5" w:rsidRPr="00D67DD6">
        <w:rPr>
          <w:noProof w:val="0"/>
          <w:lang w:val="fr-FR" w:eastAsia="en-US"/>
        </w:rPr>
        <w:t xml:space="preserve"> conjonction</w:t>
      </w:r>
      <w:r w:rsidR="00D5266A" w:rsidRPr="00D67DD6">
        <w:rPr>
          <w:noProof w:val="0"/>
          <w:lang w:val="fr-FR" w:eastAsia="en-US"/>
        </w:rPr>
        <w:t>s</w:t>
      </w:r>
      <w:r w:rsidR="00B116F5" w:rsidRPr="00D67DD6">
        <w:rPr>
          <w:noProof w:val="0"/>
          <w:lang w:val="fr-FR" w:eastAsia="en-US"/>
        </w:rPr>
        <w:t xml:space="preserve"> </w:t>
      </w:r>
      <w:r w:rsidRPr="00D67DD6">
        <w:rPr>
          <w:noProof w:val="0"/>
          <w:lang w:val="fr-FR" w:eastAsia="en-US"/>
        </w:rPr>
        <w:t>du microcosme de l’âme humaine avec le macrocosme des sphères célestes par la forme la plus élevée de l’intellect (</w:t>
      </w:r>
      <w:r w:rsidR="00C57352" w:rsidRPr="00C57352">
        <w:rPr>
          <w:i/>
          <w:noProof w:val="0"/>
          <w:lang w:val="fr-FR" w:eastAsia="en-US"/>
        </w:rPr>
        <w:t>intellectus</w:t>
      </w:r>
      <w:r w:rsidRPr="00D67DD6">
        <w:rPr>
          <w:i/>
          <w:noProof w:val="0"/>
          <w:lang w:val="fr-FR" w:eastAsia="en-US"/>
        </w:rPr>
        <w:t xml:space="preserve"> sanctus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sanctus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Grâce à cet intellect provenant des sphères supérieures, l’âme s’élève dans une nouvelle forme d’abstraction vers le monde des formes actuelles et séparées et des âmes angéliques. L’intellect donné d’en haut à l’âme sensuelle lui permet de s’élever jusqu’au monde des âmes angéliques et ensuite jusqu’à l’étage des chérubins intellectuels et des autres intelligences spirituelles</w:t>
      </w:r>
      <w:r w:rsidR="00D5266A" w:rsidRPr="00D67DD6">
        <w:rPr>
          <w:noProof w:val="0"/>
          <w:lang w:val="fr-FR" w:eastAsia="en-US"/>
        </w:rPr>
        <w:t>. Ils s</w:t>
      </w:r>
      <w:r w:rsidR="002D2D2F">
        <w:rPr>
          <w:noProof w:val="0"/>
          <w:lang w:val="fr-FR" w:eastAsia="en-US"/>
        </w:rPr>
        <w:t xml:space="preserve">ont attachés à </w:t>
      </w:r>
      <w:r w:rsidR="00C57352" w:rsidRPr="00C57352">
        <w:rPr>
          <w:i/>
          <w:noProof w:val="0"/>
          <w:lang w:val="fr-FR" w:eastAsia="en-US"/>
        </w:rPr>
        <w:t>intellectus</w:t>
      </w:r>
      <w:r w:rsidRPr="00D67DD6">
        <w:rPr>
          <w:i/>
          <w:noProof w:val="0"/>
          <w:lang w:val="fr-FR" w:eastAsia="en-US"/>
        </w:rPr>
        <w:t xml:space="preserve"> agens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agens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éternel et immuable des sp</w:t>
      </w:r>
      <w:r w:rsidR="006C5594" w:rsidRPr="00D67DD6">
        <w:rPr>
          <w:noProof w:val="0"/>
          <w:lang w:val="fr-FR" w:eastAsia="en-US"/>
        </w:rPr>
        <w:t>hères stellaires et au Premier i</w:t>
      </w:r>
      <w:r w:rsidRPr="00D67DD6">
        <w:rPr>
          <w:noProof w:val="0"/>
          <w:lang w:val="fr-FR" w:eastAsia="en-US"/>
        </w:rPr>
        <w:t>ntellect</w:t>
      </w:r>
      <w:r w:rsidR="00D5266A" w:rsidRPr="00D67DD6">
        <w:rPr>
          <w:noProof w:val="0"/>
          <w:lang w:val="fr-FR" w:eastAsia="en-US"/>
        </w:rPr>
        <w:t xml:space="preserve">. Il s’agit de </w:t>
      </w:r>
      <w:r w:rsidRPr="00D67DD6">
        <w:rPr>
          <w:noProof w:val="0"/>
          <w:lang w:val="fr-FR" w:eastAsia="en-US"/>
        </w:rPr>
        <w:t>la plus haute contemplation humainement possible (</w:t>
      </w:r>
      <w:r w:rsidRPr="00D67DD6">
        <w:rPr>
          <w:i/>
          <w:noProof w:val="0"/>
          <w:lang w:val="fr-FR" w:eastAsia="en-US"/>
        </w:rPr>
        <w:t>al-'aql al-qudsi</w:t>
      </w:r>
      <w:r w:rsidRPr="00D67DD6">
        <w:rPr>
          <w:noProof w:val="0"/>
          <w:lang w:val="fr-FR" w:eastAsia="en-US"/>
        </w:rPr>
        <w:t xml:space="preserve">, </w:t>
      </w:r>
      <w:r w:rsidR="00C57352" w:rsidRPr="00C57352">
        <w:rPr>
          <w:i/>
          <w:noProof w:val="0"/>
          <w:lang w:val="fr-FR" w:eastAsia="en-US"/>
        </w:rPr>
        <w:t>intellectus</w:t>
      </w:r>
      <w:r w:rsidRPr="00D67DD6">
        <w:rPr>
          <w:i/>
          <w:noProof w:val="0"/>
          <w:lang w:val="fr-FR" w:eastAsia="en-US"/>
        </w:rPr>
        <w:t xml:space="preserve"> sanctus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sanctus</w:instrText>
      </w:r>
      <w:r w:rsidRPr="00D67DD6">
        <w:rPr>
          <w:noProof w:val="0"/>
          <w:lang w:val="fr-FR"/>
        </w:rPr>
        <w:instrText xml:space="preserve">" </w:instrText>
      </w:r>
      <w:r w:rsidRPr="00D67DD6">
        <w:rPr>
          <w:i/>
          <w:noProof w:val="0"/>
          <w:lang w:val="fr-FR" w:eastAsia="en-US"/>
        </w:rPr>
        <w:fldChar w:fldCharType="end"/>
      </w:r>
      <w:r w:rsidR="00390EF4" w:rsidRPr="00D67DD6">
        <w:rPr>
          <w:noProof w:val="0"/>
          <w:lang w:val="fr-FR" w:eastAsia="en-US"/>
        </w:rPr>
        <w:t>). L</w:t>
      </w:r>
      <w:r w:rsidR="0036283A" w:rsidRPr="00D67DD6">
        <w:rPr>
          <w:noProof w:val="0"/>
          <w:lang w:val="fr-FR" w:eastAsia="en-US"/>
        </w:rPr>
        <w:t>’</w:t>
      </w:r>
      <w:r w:rsidR="00390EF4" w:rsidRPr="00D67DD6">
        <w:rPr>
          <w:noProof w:val="0"/>
          <w:lang w:val="fr-FR" w:eastAsia="en-US"/>
        </w:rPr>
        <w:t xml:space="preserve">intellect de Dieu </w:t>
      </w:r>
      <w:r w:rsidR="00664A68" w:rsidRPr="00D67DD6">
        <w:rPr>
          <w:noProof w:val="0"/>
          <w:lang w:val="fr-FR" w:eastAsia="en-US"/>
        </w:rPr>
        <w:t xml:space="preserve">comme </w:t>
      </w:r>
      <w:r w:rsidR="006D0CD6" w:rsidRPr="00D67DD6">
        <w:rPr>
          <w:noProof w:val="0"/>
          <w:lang w:val="fr-FR" w:eastAsia="en-US"/>
        </w:rPr>
        <w:t>D</w:t>
      </w:r>
      <w:r w:rsidR="00664A68" w:rsidRPr="00D67DD6">
        <w:rPr>
          <w:noProof w:val="0"/>
          <w:lang w:val="fr-FR" w:eastAsia="en-US"/>
        </w:rPr>
        <w:t xml:space="preserve">onneur de formes </w:t>
      </w:r>
      <w:r w:rsidR="00390EF4" w:rsidRPr="00D67DD6">
        <w:rPr>
          <w:noProof w:val="0"/>
          <w:lang w:val="fr-FR" w:eastAsia="en-US"/>
        </w:rPr>
        <w:t>et l</w:t>
      </w:r>
      <w:r w:rsidR="0036283A" w:rsidRPr="00D67DD6">
        <w:rPr>
          <w:noProof w:val="0"/>
          <w:lang w:val="fr-FR" w:eastAsia="en-US"/>
        </w:rPr>
        <w:t>’</w:t>
      </w:r>
      <w:r w:rsidR="00390EF4" w:rsidRPr="00D67DD6">
        <w:rPr>
          <w:noProof w:val="0"/>
          <w:lang w:val="fr-FR" w:eastAsia="en-US"/>
        </w:rPr>
        <w:t xml:space="preserve">intellect humain sont </w:t>
      </w:r>
      <w:r w:rsidR="00664A68" w:rsidRPr="00D67DD6">
        <w:rPr>
          <w:noProof w:val="0"/>
          <w:lang w:val="fr-FR" w:eastAsia="en-US"/>
        </w:rPr>
        <w:t xml:space="preserve">objectivement </w:t>
      </w:r>
      <w:r w:rsidR="00254ABE" w:rsidRPr="00D67DD6">
        <w:rPr>
          <w:noProof w:val="0"/>
          <w:lang w:val="fr-FR" w:eastAsia="en-US"/>
        </w:rPr>
        <w:t>connectés</w:t>
      </w:r>
      <w:r w:rsidR="006F5E97" w:rsidRPr="00D67DD6">
        <w:rPr>
          <w:noProof w:val="0"/>
          <w:lang w:val="fr-FR" w:eastAsia="en-US"/>
        </w:rPr>
        <w:t xml:space="preserve">. </w:t>
      </w:r>
      <w:r w:rsidR="00390EF4" w:rsidRPr="00D67DD6">
        <w:rPr>
          <w:noProof w:val="0"/>
          <w:lang w:val="fr-FR" w:eastAsia="en-US"/>
        </w:rPr>
        <w:t>L</w:t>
      </w:r>
      <w:r w:rsidR="0036283A" w:rsidRPr="00D67DD6">
        <w:rPr>
          <w:noProof w:val="0"/>
          <w:lang w:val="fr-FR" w:eastAsia="en-US"/>
        </w:rPr>
        <w:t>’</w:t>
      </w:r>
      <w:r w:rsidR="00390EF4" w:rsidRPr="00D67DD6">
        <w:rPr>
          <w:noProof w:val="0"/>
          <w:lang w:val="fr-FR" w:eastAsia="en-US"/>
        </w:rPr>
        <w:t xml:space="preserve">objet interne de la connaissance est donc actualisé dans le mode </w:t>
      </w:r>
      <w:r w:rsidR="00390EF4" w:rsidRPr="00D67DD6">
        <w:rPr>
          <w:i/>
          <w:noProof w:val="0"/>
          <w:lang w:val="fr-FR" w:eastAsia="en-US"/>
        </w:rPr>
        <w:t>intellectum primum</w:t>
      </w:r>
      <w:r w:rsidR="00C1037C" w:rsidRPr="00D67DD6">
        <w:rPr>
          <w:i/>
          <w:noProof w:val="0"/>
          <w:lang w:val="fr-FR" w:eastAsia="en-US"/>
        </w:rPr>
        <w:fldChar w:fldCharType="begin"/>
      </w:r>
      <w:r w:rsidR="00C1037C" w:rsidRPr="00D67DD6">
        <w:rPr>
          <w:noProof w:val="0"/>
          <w:lang w:val="fr-FR"/>
        </w:rPr>
        <w:instrText xml:space="preserve"> XE "</w:instrText>
      </w:r>
      <w:r w:rsidR="00C1037C" w:rsidRPr="00D67DD6">
        <w:rPr>
          <w:i/>
          <w:noProof w:val="0"/>
          <w:lang w:val="fr-FR" w:eastAsia="x-none"/>
        </w:rPr>
        <w:instrText>intellectum primum</w:instrText>
      </w:r>
      <w:r w:rsidR="00C1037C" w:rsidRPr="00D67DD6">
        <w:rPr>
          <w:noProof w:val="0"/>
          <w:lang w:val="fr-FR"/>
        </w:rPr>
        <w:instrText xml:space="preserve">" </w:instrText>
      </w:r>
      <w:r w:rsidR="00C1037C" w:rsidRPr="00D67DD6">
        <w:rPr>
          <w:i/>
          <w:noProof w:val="0"/>
          <w:lang w:val="fr-FR" w:eastAsia="en-US"/>
        </w:rPr>
        <w:fldChar w:fldCharType="end"/>
      </w:r>
      <w:r w:rsidR="00390EF4" w:rsidRPr="00D67DD6">
        <w:rPr>
          <w:noProof w:val="0"/>
          <w:lang w:val="fr-FR" w:eastAsia="en-US"/>
        </w:rPr>
        <w:t>. Le sujet et l</w:t>
      </w:r>
      <w:r w:rsidR="0036283A" w:rsidRPr="00D67DD6">
        <w:rPr>
          <w:noProof w:val="0"/>
          <w:lang w:val="fr-FR" w:eastAsia="en-US"/>
        </w:rPr>
        <w:t>’</w:t>
      </w:r>
      <w:r w:rsidR="00390EF4" w:rsidRPr="00D67DD6">
        <w:rPr>
          <w:noProof w:val="0"/>
          <w:lang w:val="fr-FR" w:eastAsia="en-US"/>
        </w:rPr>
        <w:t>objet fusionnent dans un seul acte extratemporel d</w:t>
      </w:r>
      <w:r w:rsidR="0036283A" w:rsidRPr="00D67DD6">
        <w:rPr>
          <w:noProof w:val="0"/>
          <w:lang w:val="fr-FR" w:eastAsia="en-US"/>
        </w:rPr>
        <w:t>’</w:t>
      </w:r>
      <w:r w:rsidR="00390EF4"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390EF4" w:rsidRPr="00D67DD6">
        <w:rPr>
          <w:noProof w:val="0"/>
          <w:lang w:val="fr-FR" w:eastAsia="en-US"/>
        </w:rPr>
        <w:t xml:space="preserve"> compris</w:t>
      </w:r>
      <w:r w:rsidR="00D5266A" w:rsidRPr="00D67DD6">
        <w:rPr>
          <w:noProof w:val="0"/>
          <w:lang w:val="fr-FR" w:eastAsia="en-US"/>
        </w:rPr>
        <w:t>e</w:t>
      </w:r>
      <w:r w:rsidR="00390EF4" w:rsidRPr="00D67DD6">
        <w:rPr>
          <w:noProof w:val="0"/>
          <w:lang w:val="fr-FR" w:eastAsia="en-US"/>
        </w:rPr>
        <w:t xml:space="preserve"> comme </w:t>
      </w:r>
      <w:r w:rsidR="00390EF4" w:rsidRPr="00D67DD6">
        <w:rPr>
          <w:i/>
          <w:noProof w:val="0"/>
          <w:lang w:val="fr-FR" w:eastAsia="en-US"/>
        </w:rPr>
        <w:t>coniunctio</w:t>
      </w:r>
      <w:r w:rsidR="00390EF4" w:rsidRPr="00D67DD6">
        <w:rPr>
          <w:noProof w:val="0"/>
          <w:lang w:val="fr-FR" w:eastAsia="en-US"/>
        </w:rPr>
        <w:t>.</w:t>
      </w:r>
      <w:r w:rsidR="00390EF4" w:rsidRPr="00D67DD6">
        <w:rPr>
          <w:noProof w:val="0"/>
          <w:vertAlign w:val="superscript"/>
          <w:lang w:val="fr-FR"/>
        </w:rPr>
        <w:footnoteReference w:id="165"/>
      </w:r>
      <w:r w:rsidR="00390EF4" w:rsidRPr="00D67DD6">
        <w:rPr>
          <w:noProof w:val="0"/>
          <w:lang w:val="fr-FR" w:eastAsia="en-US"/>
        </w:rPr>
        <w:t xml:space="preserve"> </w:t>
      </w:r>
      <w:r w:rsidRPr="00D67DD6">
        <w:rPr>
          <w:noProof w:val="0"/>
          <w:lang w:val="fr-FR" w:eastAsia="en-US"/>
        </w:rPr>
        <w:t xml:space="preserve">Selon Avicenne, la pleine union de l’âme avec </w:t>
      </w:r>
      <w:r w:rsidR="00D5266A" w:rsidRPr="00D67DD6">
        <w:rPr>
          <w:noProof w:val="0"/>
          <w:lang w:val="fr-FR" w:eastAsia="en-US"/>
        </w:rPr>
        <w:t>D</w:t>
      </w:r>
      <w:r w:rsidR="000D35BE" w:rsidRPr="00D67DD6">
        <w:rPr>
          <w:noProof w:val="0"/>
          <w:lang w:val="fr-FR" w:eastAsia="en-US"/>
        </w:rPr>
        <w:t>ieu</w:t>
      </w:r>
      <w:r w:rsidRPr="00D67DD6">
        <w:rPr>
          <w:noProof w:val="0"/>
          <w:lang w:val="fr-FR" w:eastAsia="en-US"/>
        </w:rPr>
        <w:t xml:space="preserve"> </w:t>
      </w:r>
      <w:r w:rsidR="00D5266A" w:rsidRPr="00D67DD6">
        <w:rPr>
          <w:noProof w:val="0"/>
          <w:lang w:val="fr-FR" w:eastAsia="en-US"/>
        </w:rPr>
        <w:t xml:space="preserve">des prophètes </w:t>
      </w:r>
      <w:r w:rsidRPr="00D67DD6">
        <w:rPr>
          <w:noProof w:val="0"/>
          <w:lang w:val="fr-FR" w:eastAsia="en-US"/>
        </w:rPr>
        <w:t xml:space="preserve">est complétée par l’acte de conjonction mystique, dans lequel l’intellect humain est transformé en une forme </w:t>
      </w:r>
      <w:r w:rsidR="00592413" w:rsidRPr="00D67DD6">
        <w:rPr>
          <w:noProof w:val="0"/>
          <w:lang w:val="fr-FR" w:eastAsia="en-US"/>
        </w:rPr>
        <w:t xml:space="preserve">similaire </w:t>
      </w:r>
      <w:r w:rsidRPr="00D67DD6">
        <w:rPr>
          <w:noProof w:val="0"/>
          <w:lang w:val="fr-FR" w:eastAsia="en-US"/>
        </w:rPr>
        <w:t xml:space="preserve">de la substance divine. Dans la nouvelle forme d’existence de l’homme spirituel, il est possible de passer de ce monde matériel au cosmos des formes et des intelligences séparées et d’en revenir. La construction objective de </w:t>
      </w:r>
      <w:r w:rsidR="00223043" w:rsidRPr="00D67DD6">
        <w:rPr>
          <w:noProof w:val="0"/>
          <w:lang w:val="fr-FR" w:eastAsia="en-US"/>
        </w:rPr>
        <w:t>l’existant</w:t>
      </w:r>
      <w:r w:rsidRPr="00D67DD6">
        <w:rPr>
          <w:noProof w:val="0"/>
          <w:lang w:val="fr-FR" w:eastAsia="en-US"/>
        </w:rPr>
        <w:t xml:space="preserve"> métaphysique compléta les récits mystiques sur le saut du cheval de Mahomet, al-Burak, de la mosquée Al-Aqsa de Jérusalem vers le septième ciel (</w:t>
      </w:r>
      <w:r w:rsidRPr="00D67DD6">
        <w:rPr>
          <w:i/>
          <w:noProof w:val="0"/>
          <w:lang w:val="fr-FR" w:eastAsia="en-US"/>
        </w:rPr>
        <w:t>Coran</w:t>
      </w:r>
      <w:r w:rsidRPr="00D67DD6">
        <w:rPr>
          <w:noProof w:val="0"/>
          <w:lang w:val="fr-FR" w:eastAsia="en-US"/>
        </w:rPr>
        <w:t xml:space="preserve">, </w:t>
      </w:r>
      <w:r w:rsidRPr="00D67DD6">
        <w:rPr>
          <w:i/>
          <w:noProof w:val="0"/>
          <w:lang w:val="fr-FR" w:eastAsia="en-US"/>
        </w:rPr>
        <w:t>sourate</w:t>
      </w:r>
      <w:r w:rsidRPr="00D67DD6">
        <w:rPr>
          <w:noProof w:val="0"/>
          <w:lang w:val="fr-FR" w:eastAsia="en-US"/>
        </w:rPr>
        <w:t> 17</w:t>
      </w:r>
      <w:r w:rsidRPr="00D67DD6">
        <w:rPr>
          <w:noProof w:val="0"/>
          <w:lang w:val="fr-FR" w:eastAsia="en-US"/>
        </w:rPr>
        <w:fldChar w:fldCharType="begin"/>
      </w:r>
      <w:r w:rsidRPr="00D67DD6">
        <w:rPr>
          <w:noProof w:val="0"/>
          <w:lang w:val="fr-FR"/>
        </w:rPr>
        <w:instrText xml:space="preserve"> XE "</w:instrText>
      </w:r>
      <w:r w:rsidRPr="00D67DD6">
        <w:rPr>
          <w:i/>
          <w:noProof w:val="0"/>
          <w:lang w:val="fr-FR" w:eastAsia="en-US"/>
        </w:rPr>
        <w:instrText>Coran</w:instrText>
      </w:r>
      <w:r w:rsidRPr="00D67DD6">
        <w:rPr>
          <w:noProof w:val="0"/>
          <w:lang w:val="fr-FR" w:eastAsia="en-US"/>
        </w:rPr>
        <w:instrText>:S</w:instrText>
      </w:r>
      <w:r w:rsidRPr="00D67DD6">
        <w:rPr>
          <w:i/>
          <w:noProof w:val="0"/>
          <w:lang w:val="fr-FR" w:eastAsia="en-US"/>
        </w:rPr>
        <w:instrText>ourate</w:instrText>
      </w:r>
      <w:r w:rsidRPr="00D67DD6">
        <w:rPr>
          <w:noProof w:val="0"/>
          <w:lang w:val="fr-FR" w:eastAsia="en-US"/>
        </w:rPr>
        <w:instrText> 17</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ou la vision biblique, qui est liée à la marche des anges montant et descendant l’échelle de Jacob vers le ciel (</w:t>
      </w:r>
      <w:r w:rsidRPr="00D67DD6">
        <w:rPr>
          <w:i/>
          <w:noProof w:val="0"/>
          <w:lang w:val="fr-FR" w:eastAsia="en-US"/>
        </w:rPr>
        <w:t>Genèse</w:t>
      </w:r>
      <w:r w:rsidRPr="00D67DD6">
        <w:rPr>
          <w:noProof w:val="0"/>
          <w:lang w:val="fr-FR" w:eastAsia="en-US"/>
        </w:rPr>
        <w:t xml:space="preserve"> 28:12–18). Cette connaissance de l’homme spirituel s’accomplit mystiquement dans la forme gnostique de communion avec </w:t>
      </w:r>
      <w:r w:rsidR="00F217BC">
        <w:rPr>
          <w:noProof w:val="0"/>
          <w:lang w:val="fr-FR" w:eastAsia="en-US"/>
        </w:rPr>
        <w:t>Dieu</w:t>
      </w:r>
      <w:r w:rsidRPr="00D67DD6">
        <w:rPr>
          <w:noProof w:val="0"/>
          <w:lang w:val="fr-FR" w:eastAsia="en-US"/>
        </w:rPr>
        <w:t xml:space="preserve"> </w:t>
      </w:r>
      <w:r w:rsidR="0011597B" w:rsidRPr="00D67DD6">
        <w:rPr>
          <w:noProof w:val="0"/>
          <w:lang w:val="fr-FR" w:eastAsia="en-US"/>
        </w:rPr>
        <w:t xml:space="preserve">moderne </w:t>
      </w:r>
      <w:r w:rsidRPr="00D67DD6">
        <w:rPr>
          <w:noProof w:val="0"/>
          <w:lang w:val="fr-FR" w:eastAsia="en-US"/>
        </w:rPr>
        <w:t>par l’acte d’illumination directe de l’intellect humain (</w:t>
      </w:r>
      <w:r w:rsidR="00C57352" w:rsidRPr="00C57352">
        <w:rPr>
          <w:i/>
          <w:noProof w:val="0"/>
          <w:lang w:val="fr-FR" w:eastAsia="en-US"/>
        </w:rPr>
        <w:t>intellectus</w:t>
      </w:r>
      <w:r w:rsidRPr="00D67DD6">
        <w:rPr>
          <w:i/>
          <w:noProof w:val="0"/>
          <w:lang w:val="fr-FR" w:eastAsia="en-US"/>
        </w:rPr>
        <w:t xml:space="preserve"> sanctus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sanctus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Pr="00D67DD6">
        <w:rPr>
          <w:noProof w:val="0"/>
          <w:vertAlign w:val="superscript"/>
          <w:lang w:val="fr-FR"/>
        </w:rPr>
        <w:footnoteReference w:id="166"/>
      </w:r>
      <w:r w:rsidRPr="00D67DD6">
        <w:rPr>
          <w:noProof w:val="0"/>
          <w:lang w:val="fr-FR" w:eastAsia="en-US"/>
        </w:rPr>
        <w:t xml:space="preserve"> Dans l’acte d’illumination,</w:t>
      </w:r>
      <w:r w:rsidR="00822371" w:rsidRPr="00D67DD6">
        <w:rPr>
          <w:noProof w:val="0"/>
          <w:lang w:val="fr-FR" w:eastAsia="en-US"/>
        </w:rPr>
        <w:t xml:space="preserve"> l’intellect humain rejoint le D</w:t>
      </w:r>
      <w:r w:rsidR="00FA4CFE" w:rsidRPr="00D67DD6">
        <w:rPr>
          <w:noProof w:val="0"/>
          <w:lang w:val="fr-FR" w:eastAsia="en-US"/>
        </w:rPr>
        <w:t xml:space="preserve">onneur </w:t>
      </w:r>
      <w:r w:rsidR="00FA4CFE" w:rsidRPr="00D67DD6">
        <w:rPr>
          <w:noProof w:val="0"/>
          <w:lang w:val="fr-FR" w:eastAsia="en-US"/>
        </w:rPr>
        <w:lastRenderedPageBreak/>
        <w:t xml:space="preserve">des formes. Il </w:t>
      </w:r>
      <w:r w:rsidRPr="00D67DD6">
        <w:rPr>
          <w:noProof w:val="0"/>
          <w:lang w:val="fr-FR" w:eastAsia="en-US"/>
        </w:rPr>
        <w:t>progressivement actualis</w:t>
      </w:r>
      <w:r w:rsidR="00FA4CFE" w:rsidRPr="00D67DD6">
        <w:rPr>
          <w:noProof w:val="0"/>
          <w:lang w:val="fr-FR" w:eastAsia="en-US"/>
        </w:rPr>
        <w:t>e</w:t>
      </w:r>
      <w:r w:rsidRPr="00D67DD6">
        <w:rPr>
          <w:noProof w:val="0"/>
          <w:lang w:val="fr-FR" w:eastAsia="en-US"/>
        </w:rPr>
        <w:t xml:space="preserve"> la puissance intellectuelle de l’âme depuis l’état primordial de la cognition sensuelle jusqu’à la plénitude de la pensée.</w:t>
      </w:r>
      <w:r w:rsidRPr="00D67DD6">
        <w:rPr>
          <w:noProof w:val="0"/>
          <w:vertAlign w:val="superscript"/>
          <w:lang w:val="fr-FR"/>
        </w:rPr>
        <w:footnoteReference w:id="167"/>
      </w:r>
      <w:r w:rsidR="00787597" w:rsidRPr="00D67DD6">
        <w:rPr>
          <w:noProof w:val="0"/>
          <w:lang w:val="fr-FR" w:eastAsia="en-US"/>
        </w:rPr>
        <w:t xml:space="preserve"> Cette</w:t>
      </w:r>
      <w:r w:rsidRPr="00D67DD6">
        <w:rPr>
          <w:noProof w:val="0"/>
          <w:lang w:val="fr-FR" w:eastAsia="en-US"/>
        </w:rPr>
        <w:t xml:space="preserve"> connaissance de </w:t>
      </w:r>
      <w:r w:rsidR="001526B5" w:rsidRPr="00D67DD6">
        <w:rPr>
          <w:noProof w:val="0"/>
          <w:lang w:val="fr-FR" w:eastAsia="en-US"/>
        </w:rPr>
        <w:t>Dieu</w:t>
      </w:r>
      <w:r w:rsidR="001B4D6F" w:rsidRPr="00D67DD6">
        <w:rPr>
          <w:noProof w:val="0"/>
          <w:lang w:val="fr-FR" w:eastAsia="en-US"/>
        </w:rPr>
        <w:t xml:space="preserve"> </w:t>
      </w:r>
      <w:r w:rsidRPr="00D67DD6">
        <w:rPr>
          <w:noProof w:val="0"/>
          <w:lang w:val="fr-FR" w:eastAsia="en-US"/>
        </w:rPr>
        <w:t>part du concept de l’</w:t>
      </w:r>
      <w:r w:rsidR="001B4D6F" w:rsidRPr="00D67DD6">
        <w:rPr>
          <w:noProof w:val="0"/>
          <w:lang w:val="fr-FR" w:eastAsia="en-US"/>
        </w:rPr>
        <w:t>existant</w:t>
      </w:r>
      <w:r w:rsidRPr="00D67DD6">
        <w:rPr>
          <w:noProof w:val="0"/>
          <w:lang w:val="fr-FR" w:eastAsia="en-US"/>
        </w:rPr>
        <w:t xml:space="preserve"> universel</w:t>
      </w:r>
      <w:r w:rsidR="001B4D6F" w:rsidRPr="00D67DD6">
        <w:rPr>
          <w:noProof w:val="0"/>
          <w:lang w:val="fr-FR" w:eastAsia="en-US"/>
        </w:rPr>
        <w:t xml:space="preserve"> </w:t>
      </w:r>
      <w:r w:rsidRPr="00D67DD6">
        <w:rPr>
          <w:noProof w:val="0"/>
          <w:lang w:val="fr-FR" w:eastAsia="en-US"/>
        </w:rPr>
        <w:t xml:space="preserve">en mode de l’univocité. </w:t>
      </w:r>
      <w:r w:rsidR="00337DD7" w:rsidRPr="00D67DD6">
        <w:rPr>
          <w:noProof w:val="0"/>
          <w:lang w:val="fr-FR" w:eastAsia="en-US"/>
        </w:rPr>
        <w:t>Le passage d</w:t>
      </w:r>
      <w:r w:rsidR="00337DD7" w:rsidRPr="00D67DD6">
        <w:rPr>
          <w:rFonts w:cs="Calibri"/>
          <w:noProof w:val="0"/>
          <w:lang w:val="fr-FR" w:eastAsia="en-US"/>
        </w:rPr>
        <w:t>’</w:t>
      </w:r>
      <w:r w:rsidR="00337DD7" w:rsidRPr="00D67DD6">
        <w:rPr>
          <w:noProof w:val="0"/>
          <w:lang w:val="fr-FR" w:eastAsia="en-US"/>
        </w:rPr>
        <w:t>un genre à un autre n</w:t>
      </w:r>
      <w:r w:rsidR="00337DD7" w:rsidRPr="00D67DD6">
        <w:rPr>
          <w:rFonts w:cs="Calibri"/>
          <w:noProof w:val="0"/>
          <w:lang w:val="fr-FR" w:eastAsia="en-US"/>
        </w:rPr>
        <w:t>’</w:t>
      </w:r>
      <w:r w:rsidR="00337DD7" w:rsidRPr="00D67DD6">
        <w:rPr>
          <w:noProof w:val="0"/>
          <w:lang w:val="fr-FR" w:eastAsia="en-US"/>
        </w:rPr>
        <w:t>est pas autorisé dans la science aristotélicienne, car il n</w:t>
      </w:r>
      <w:r w:rsidR="00337DD7" w:rsidRPr="00D67DD6">
        <w:rPr>
          <w:rFonts w:cs="Calibri"/>
          <w:noProof w:val="0"/>
          <w:lang w:val="fr-FR" w:eastAsia="en-US"/>
        </w:rPr>
        <w:t>’</w:t>
      </w:r>
      <w:r w:rsidR="00337DD7" w:rsidRPr="00D67DD6">
        <w:rPr>
          <w:noProof w:val="0"/>
          <w:lang w:val="fr-FR" w:eastAsia="en-US"/>
        </w:rPr>
        <w:t>y aurait pas d</w:t>
      </w:r>
      <w:r w:rsidR="00337DD7" w:rsidRPr="00D67DD6">
        <w:rPr>
          <w:rFonts w:cs="Calibri"/>
          <w:noProof w:val="0"/>
          <w:lang w:val="fr-FR" w:eastAsia="en-US"/>
        </w:rPr>
        <w:t>’</w:t>
      </w:r>
      <w:r w:rsidR="00337DD7" w:rsidRPr="00D67DD6">
        <w:rPr>
          <w:noProof w:val="0"/>
          <w:lang w:val="fr-FR" w:eastAsia="en-US"/>
        </w:rPr>
        <w:t xml:space="preserve">univocité. Mais les Furies modernes </w:t>
      </w:r>
      <w:r w:rsidR="00B0072D" w:rsidRPr="00D67DD6">
        <w:rPr>
          <w:noProof w:val="0"/>
          <w:lang w:val="fr-FR" w:eastAsia="en-US"/>
        </w:rPr>
        <w:t xml:space="preserve">sont </w:t>
      </w:r>
      <w:r w:rsidR="001165C6" w:rsidRPr="00D67DD6">
        <w:rPr>
          <w:noProof w:val="0"/>
          <w:lang w:val="fr-FR" w:eastAsia="en-US"/>
        </w:rPr>
        <w:t>absolument</w:t>
      </w:r>
      <w:r w:rsidR="00337DD7" w:rsidRPr="00D67DD6">
        <w:rPr>
          <w:noProof w:val="0"/>
          <w:lang w:val="fr-FR" w:eastAsia="en-US"/>
        </w:rPr>
        <w:t xml:space="preserve"> subjectives, en plus </w:t>
      </w:r>
      <w:r w:rsidR="00D11A11" w:rsidRPr="00D67DD6">
        <w:rPr>
          <w:noProof w:val="0"/>
          <w:lang w:val="fr-FR" w:eastAsia="en-US"/>
        </w:rPr>
        <w:t>éduqué</w:t>
      </w:r>
      <w:r w:rsidR="00C036FB" w:rsidRPr="00D67DD6">
        <w:rPr>
          <w:noProof w:val="0"/>
          <w:lang w:val="fr-FR" w:eastAsia="en-US"/>
        </w:rPr>
        <w:t>e</w:t>
      </w:r>
      <w:r w:rsidR="00D11A11" w:rsidRPr="00D67DD6">
        <w:rPr>
          <w:noProof w:val="0"/>
          <w:lang w:val="fr-FR" w:eastAsia="en-US"/>
        </w:rPr>
        <w:t xml:space="preserve">s </w:t>
      </w:r>
      <w:r w:rsidR="00337DD7" w:rsidRPr="00D67DD6">
        <w:rPr>
          <w:noProof w:val="0"/>
          <w:lang w:val="fr-FR" w:eastAsia="en-US"/>
        </w:rPr>
        <w:t>objectivement</w:t>
      </w:r>
      <w:r w:rsidR="00D11A11" w:rsidRPr="00D67DD6">
        <w:rPr>
          <w:noProof w:val="0"/>
          <w:lang w:val="fr-FR" w:eastAsia="en-US"/>
        </w:rPr>
        <w:t>. Installés dans leur orgueil</w:t>
      </w:r>
      <w:r w:rsidR="00ED1C04" w:rsidRPr="00D67DD6">
        <w:rPr>
          <w:noProof w:val="0"/>
          <w:lang w:val="fr-FR" w:eastAsia="en-US"/>
        </w:rPr>
        <w:t xml:space="preserve"> intellectuel</w:t>
      </w:r>
      <w:r w:rsidR="00D11A11" w:rsidRPr="00D67DD6">
        <w:rPr>
          <w:noProof w:val="0"/>
          <w:lang w:val="fr-FR" w:eastAsia="en-US"/>
        </w:rPr>
        <w:t xml:space="preserve">, les académiciens se veulent aussi mystiques. </w:t>
      </w:r>
      <w:r w:rsidR="00337DD7" w:rsidRPr="00D67DD6">
        <w:rPr>
          <w:i/>
          <w:noProof w:val="0"/>
          <w:lang w:val="fr-FR" w:eastAsia="en-US"/>
        </w:rPr>
        <w:t>Quod licet Jovi non licet bovi</w:t>
      </w:r>
      <w:r w:rsidR="00337DD7" w:rsidRPr="00D67DD6">
        <w:rPr>
          <w:noProof w:val="0"/>
          <w:lang w:val="fr-FR" w:eastAsia="en-US"/>
        </w:rPr>
        <w:t>.</w:t>
      </w:r>
    </w:p>
    <w:p w14:paraId="764BC7DC" w14:textId="04DDE71A" w:rsidR="001B6646" w:rsidRPr="00D67DD6" w:rsidRDefault="00633CA0" w:rsidP="00390EF4">
      <w:pPr>
        <w:ind w:firstLine="397"/>
        <w:rPr>
          <w:noProof w:val="0"/>
          <w:lang w:val="fr-FR" w:eastAsia="en-US"/>
        </w:rPr>
      </w:pPr>
      <w:r w:rsidRPr="00D67DD6">
        <w:rPr>
          <w:noProof w:val="0"/>
          <w:lang w:val="fr-FR" w:eastAsia="en-US"/>
        </w:rPr>
        <w:t>La nouvelle métaphysique postule la connaissance de Dieu à partir du concept de l</w:t>
      </w:r>
      <w:r w:rsidR="004239AA" w:rsidRPr="00D67DD6">
        <w:rPr>
          <w:noProof w:val="0"/>
          <w:lang w:val="fr-FR" w:eastAsia="en-US"/>
        </w:rPr>
        <w:t>’</w:t>
      </w:r>
      <w:r w:rsidRPr="00D67DD6">
        <w:rPr>
          <w:noProof w:val="0"/>
          <w:lang w:val="fr-FR" w:eastAsia="en-US"/>
        </w:rPr>
        <w:t>être universellement conçu et donné sur le mode de l</w:t>
      </w:r>
      <w:r w:rsidR="004239AA" w:rsidRPr="00D67DD6">
        <w:rPr>
          <w:noProof w:val="0"/>
          <w:lang w:val="fr-FR" w:eastAsia="en-US"/>
        </w:rPr>
        <w:t>’</w:t>
      </w:r>
      <w:r w:rsidRPr="00D67DD6">
        <w:rPr>
          <w:noProof w:val="0"/>
          <w:lang w:val="fr-FR" w:eastAsia="en-US"/>
        </w:rPr>
        <w:t xml:space="preserve">univocité. </w:t>
      </w:r>
      <w:r w:rsidR="003577DC"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3577DC" w:rsidRPr="00D67DD6">
        <w:rPr>
          <w:noProof w:val="0"/>
          <w:lang w:val="fr-FR" w:eastAsia="en-US"/>
        </w:rPr>
        <w:t xml:space="preserve">comme </w:t>
      </w:r>
      <w:r w:rsidR="001B6646" w:rsidRPr="00D67DD6">
        <w:rPr>
          <w:noProof w:val="0"/>
          <w:lang w:val="fr-FR" w:eastAsia="en-US"/>
        </w:rPr>
        <w:t xml:space="preserve">simulacre moderne est </w:t>
      </w:r>
      <w:r w:rsidR="001B4D6F" w:rsidRPr="00D67DD6">
        <w:rPr>
          <w:noProof w:val="0"/>
          <w:lang w:val="fr-FR" w:eastAsia="en-US"/>
        </w:rPr>
        <w:t xml:space="preserve">logiquement </w:t>
      </w:r>
      <w:r w:rsidR="001B6646" w:rsidRPr="00D67DD6">
        <w:rPr>
          <w:noProof w:val="0"/>
          <w:lang w:val="fr-FR" w:eastAsia="en-US"/>
        </w:rPr>
        <w:t xml:space="preserve">nécessaire </w:t>
      </w:r>
      <w:r w:rsidR="003577DC" w:rsidRPr="00D67DD6">
        <w:rPr>
          <w:noProof w:val="0"/>
          <w:lang w:val="fr-FR" w:eastAsia="en-US"/>
        </w:rPr>
        <w:t>pour la</w:t>
      </w:r>
      <w:r w:rsidR="001B4D6F" w:rsidRPr="00D67DD6">
        <w:rPr>
          <w:noProof w:val="0"/>
          <w:lang w:val="fr-FR" w:eastAsia="en-US"/>
        </w:rPr>
        <w:t xml:space="preserve"> </w:t>
      </w:r>
      <w:r w:rsidR="003577DC" w:rsidRPr="00D67DD6">
        <w:rPr>
          <w:noProof w:val="0"/>
          <w:lang w:val="fr-FR" w:eastAsia="en-US"/>
        </w:rPr>
        <w:t xml:space="preserve">déduction </w:t>
      </w:r>
      <w:r w:rsidR="001B6646" w:rsidRPr="00D67DD6">
        <w:rPr>
          <w:noProof w:val="0"/>
          <w:lang w:val="fr-FR" w:eastAsia="en-US"/>
        </w:rPr>
        <w:t>éviden</w:t>
      </w:r>
      <w:r w:rsidR="001B4D6F" w:rsidRPr="00D67DD6">
        <w:rPr>
          <w:noProof w:val="0"/>
          <w:lang w:val="fr-FR" w:eastAsia="en-US"/>
        </w:rPr>
        <w:t>te</w:t>
      </w:r>
      <w:r w:rsidR="001B6646" w:rsidRPr="00D67DD6">
        <w:rPr>
          <w:noProof w:val="0"/>
          <w:lang w:val="fr-FR" w:eastAsia="en-US"/>
        </w:rPr>
        <w:t xml:space="preserve"> </w:t>
      </w:r>
      <w:r w:rsidR="001B4D6F" w:rsidRPr="00D67DD6">
        <w:rPr>
          <w:noProof w:val="0"/>
          <w:lang w:val="fr-FR" w:eastAsia="en-US"/>
        </w:rPr>
        <w:t xml:space="preserve">de </w:t>
      </w:r>
      <w:r w:rsidR="00223043" w:rsidRPr="00D67DD6">
        <w:rPr>
          <w:noProof w:val="0"/>
          <w:lang w:val="fr-FR" w:eastAsia="en-US"/>
        </w:rPr>
        <w:t>l’existant</w:t>
      </w:r>
      <w:r w:rsidR="001B6646" w:rsidRPr="00D67DD6">
        <w:rPr>
          <w:noProof w:val="0"/>
          <w:lang w:val="fr-FR" w:eastAsia="en-US"/>
        </w:rPr>
        <w:t xml:space="preserve"> objectif. C’est une raison fondamentale pour laquelle les théologiens aristotéliciens de la falsafa ont critiqué les modernistes comme Avicenne. </w:t>
      </w:r>
      <w:r w:rsidR="00516609" w:rsidRPr="00D67DD6">
        <w:rPr>
          <w:noProof w:val="0"/>
          <w:lang w:val="fr-FR" w:eastAsia="en-US"/>
        </w:rPr>
        <w:t xml:space="preserve">Ils </w:t>
      </w:r>
      <w:r w:rsidR="001B6646" w:rsidRPr="00D67DD6">
        <w:rPr>
          <w:noProof w:val="0"/>
          <w:lang w:val="fr-FR" w:eastAsia="en-US"/>
        </w:rPr>
        <w:t>interprét</w:t>
      </w:r>
      <w:r w:rsidR="001B4D6F" w:rsidRPr="00D67DD6">
        <w:rPr>
          <w:noProof w:val="0"/>
          <w:lang w:val="fr-FR" w:eastAsia="en-US"/>
        </w:rPr>
        <w:t>è</w:t>
      </w:r>
      <w:r w:rsidR="00516609" w:rsidRPr="00D67DD6">
        <w:rPr>
          <w:noProof w:val="0"/>
          <w:lang w:val="fr-FR" w:eastAsia="en-US"/>
        </w:rPr>
        <w:t>rent</w:t>
      </w:r>
      <w:r w:rsidR="001B6646" w:rsidRPr="00D67DD6">
        <w:rPr>
          <w:noProof w:val="0"/>
          <w:lang w:val="fr-FR" w:eastAsia="en-US"/>
        </w:rPr>
        <w:t xml:space="preserve"> </w:t>
      </w:r>
      <w:r w:rsidR="001B4D6F" w:rsidRPr="00D67DD6">
        <w:rPr>
          <w:noProof w:val="0"/>
          <w:lang w:val="fr-FR" w:eastAsia="en-US"/>
        </w:rPr>
        <w:t xml:space="preserve">erronément </w:t>
      </w:r>
      <w:r w:rsidR="001B6646" w:rsidRPr="00D67DD6">
        <w:rPr>
          <w:noProof w:val="0"/>
          <w:lang w:val="fr-FR" w:eastAsia="en-US"/>
        </w:rPr>
        <w:t xml:space="preserve">la preuve scientifique selon les </w:t>
      </w:r>
      <w:r w:rsidR="001B6646" w:rsidRPr="00D67DD6">
        <w:rPr>
          <w:i/>
          <w:noProof w:val="0"/>
          <w:lang w:val="fr-FR" w:eastAsia="en-US"/>
        </w:rPr>
        <w:t>Seconds Analytiques</w:t>
      </w:r>
      <w:r w:rsidR="001B6646" w:rsidRPr="00D67DD6">
        <w:rPr>
          <w:noProof w:val="0"/>
          <w:lang w:val="fr-FR" w:eastAsia="en-US"/>
        </w:rPr>
        <w:t xml:space="preserve"> et</w:t>
      </w:r>
      <w:r w:rsidR="001B4D6F" w:rsidRPr="00D67DD6">
        <w:rPr>
          <w:noProof w:val="0"/>
          <w:lang w:val="fr-FR" w:eastAsia="en-US"/>
        </w:rPr>
        <w:t xml:space="preserve"> </w:t>
      </w:r>
      <w:r w:rsidR="001B6646" w:rsidRPr="00D67DD6">
        <w:rPr>
          <w:noProof w:val="0"/>
          <w:lang w:val="fr-FR" w:eastAsia="en-US"/>
        </w:rPr>
        <w:t xml:space="preserve">leur métaphysique est construite sur une </w:t>
      </w:r>
      <w:r w:rsidR="001B4D6F" w:rsidRPr="00D67DD6">
        <w:rPr>
          <w:noProof w:val="0"/>
          <w:lang w:val="fr-FR" w:eastAsia="en-US"/>
        </w:rPr>
        <w:t>faute</w:t>
      </w:r>
      <w:r w:rsidR="001B6646" w:rsidRPr="00D67DD6">
        <w:rPr>
          <w:noProof w:val="0"/>
          <w:lang w:val="fr-FR" w:eastAsia="en-US"/>
        </w:rPr>
        <w:t xml:space="preserve"> fondamentale.</w:t>
      </w:r>
      <w:r w:rsidR="001B6646" w:rsidRPr="00D67DD6">
        <w:rPr>
          <w:rStyle w:val="Znakapoznpodarou"/>
          <w:noProof w:val="0"/>
          <w:lang w:val="fr-FR" w:eastAsia="en-US"/>
        </w:rPr>
        <w:footnoteReference w:id="168"/>
      </w:r>
      <w:r w:rsidR="001B6646" w:rsidRPr="00D67DD6">
        <w:rPr>
          <w:noProof w:val="0"/>
          <w:lang w:val="fr-FR" w:eastAsia="en-US"/>
        </w:rPr>
        <w:t xml:space="preserve"> Al-</w:t>
      </w:r>
      <w:r w:rsidR="009D6DB7" w:rsidRPr="00D67DD6">
        <w:rPr>
          <w:noProof w:val="0"/>
          <w:lang w:val="fr-FR" w:eastAsia="en-US"/>
        </w:rPr>
        <w:t>Ghazali</w:t>
      </w:r>
      <w:r w:rsidR="001B6646" w:rsidRPr="00D67DD6">
        <w:rPr>
          <w:noProof w:val="0"/>
          <w:lang w:val="fr-FR" w:eastAsia="en-US"/>
        </w:rPr>
        <w:fldChar w:fldCharType="begin"/>
      </w:r>
      <w:r w:rsidR="001B6646" w:rsidRPr="00D67DD6">
        <w:rPr>
          <w:noProof w:val="0"/>
          <w:lang w:val="fr-FR"/>
        </w:rPr>
        <w:instrText xml:space="preserve"> XE "</w:instrText>
      </w:r>
      <w:r w:rsidR="009D6DB7" w:rsidRPr="00D67DD6">
        <w:rPr>
          <w:noProof w:val="0"/>
          <w:lang w:val="fr-FR" w:eastAsia="en-US"/>
        </w:rPr>
        <w:instrText>Al-Gazali</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et après lui Averroès </w:t>
      </w:r>
      <w:r w:rsidR="001B4D6F" w:rsidRPr="00D67DD6">
        <w:rPr>
          <w:noProof w:val="0"/>
          <w:lang w:val="fr-FR" w:eastAsia="en-US"/>
        </w:rPr>
        <w:t xml:space="preserve">dénoncèrent </w:t>
      </w:r>
      <w:r w:rsidR="001B6646" w:rsidRPr="00D67DD6">
        <w:rPr>
          <w:noProof w:val="0"/>
          <w:lang w:val="fr-FR" w:eastAsia="en-US"/>
        </w:rPr>
        <w:t xml:space="preserve">cette hérésie </w:t>
      </w:r>
      <w:r w:rsidR="001B4D6F" w:rsidRPr="00D67DD6">
        <w:rPr>
          <w:noProof w:val="0"/>
          <w:lang w:val="fr-FR" w:eastAsia="en-US"/>
        </w:rPr>
        <w:t xml:space="preserve">propagée </w:t>
      </w:r>
      <w:r w:rsidR="001B6646" w:rsidRPr="00D67DD6">
        <w:rPr>
          <w:noProof w:val="0"/>
          <w:lang w:val="fr-FR" w:eastAsia="en-US"/>
        </w:rPr>
        <w:t>au niveau de l’anthropomorphisme objectif et ils l’ont fondamentalement rejeté</w:t>
      </w:r>
      <w:r w:rsidR="001B4D6F" w:rsidRPr="00D67DD6">
        <w:rPr>
          <w:noProof w:val="0"/>
          <w:lang w:val="fr-FR" w:eastAsia="en-US"/>
        </w:rPr>
        <w:t>e</w:t>
      </w:r>
      <w:r w:rsidR="001B6646" w:rsidRPr="00D67DD6">
        <w:rPr>
          <w:noProof w:val="0"/>
          <w:lang w:val="fr-FR" w:eastAsia="en-US"/>
        </w:rPr>
        <w:t xml:space="preserve"> par leurs fatwas</w:t>
      </w:r>
      <w:r w:rsidR="00866D54" w:rsidRPr="00D67DD6">
        <w:rPr>
          <w:noProof w:val="0"/>
          <w:lang w:val="fr-FR" w:eastAsia="en-US"/>
        </w:rPr>
        <w:t xml:space="preserve"> contre le modernisme</w:t>
      </w:r>
      <w:r w:rsidR="001B6646" w:rsidRPr="00D67DD6">
        <w:rPr>
          <w:noProof w:val="0"/>
          <w:lang w:val="fr-FR" w:eastAsia="en-US"/>
        </w:rPr>
        <w:t>. Al-</w:t>
      </w:r>
      <w:r w:rsidR="00254DC6" w:rsidRPr="00D67DD6">
        <w:rPr>
          <w:noProof w:val="0"/>
          <w:lang w:val="fr-FR" w:eastAsia="en-US"/>
        </w:rPr>
        <w:t>Ghazali</w:t>
      </w:r>
      <w:r w:rsidR="001B6646" w:rsidRPr="00D67DD6">
        <w:rPr>
          <w:noProof w:val="0"/>
          <w:lang w:val="fr-FR" w:eastAsia="en-US"/>
        </w:rPr>
        <w:t xml:space="preserve"> dressa une liste des erreurs d’Avicenne dans l’ouvrage </w:t>
      </w:r>
      <w:r w:rsidR="001B6646" w:rsidRPr="00D67DD6">
        <w:rPr>
          <w:i/>
          <w:noProof w:val="0"/>
          <w:lang w:val="fr-FR" w:eastAsia="en-US"/>
        </w:rPr>
        <w:t>Tahāfut al-Falāsifah</w:t>
      </w:r>
      <w:r w:rsidR="001B6646" w:rsidRPr="00D67DD6">
        <w:rPr>
          <w:noProof w:val="0"/>
          <w:lang w:val="fr-FR" w:eastAsia="en-US"/>
        </w:rPr>
        <w:t xml:space="preserve"> (</w:t>
      </w:r>
      <w:r w:rsidR="001B6646" w:rsidRPr="00D67DD6">
        <w:rPr>
          <w:i/>
          <w:noProof w:val="0"/>
          <w:lang w:val="fr-FR" w:eastAsia="en-US"/>
        </w:rPr>
        <w:t>Destructio philosophorum</w:t>
      </w:r>
      <w:r w:rsidR="001B6646" w:rsidRPr="00D67DD6">
        <w:rPr>
          <w:noProof w:val="0"/>
          <w:lang w:val="fr-FR" w:eastAsia="en-US"/>
        </w:rPr>
        <w:t xml:space="preserve">, vers 1095). Cette critique théologique peut être résumée en trois erreurs fondamentales d’Avicenne. Le modernisme détruit la création du monde par </w:t>
      </w:r>
      <w:r w:rsidR="001B4D6F"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sur le mode </w:t>
      </w:r>
      <w:r w:rsidR="001B6646" w:rsidRPr="00D67DD6">
        <w:rPr>
          <w:i/>
          <w:noProof w:val="0"/>
          <w:lang w:val="fr-FR" w:eastAsia="en-US"/>
        </w:rPr>
        <w:t>ex nihilo</w:t>
      </w:r>
      <w:r w:rsidR="001B6646" w:rsidRPr="00D67DD6">
        <w:rPr>
          <w:noProof w:val="0"/>
          <w:lang w:val="fr-FR" w:eastAsia="en-US"/>
        </w:rPr>
        <w:t xml:space="preserve"> en introduisant les émanations ; il déforme les attributs divins ; il ne reconnaît pas la résurrection du corps</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résurrection du corps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Les philosophes ont montré par leur ambivalence et leurs sophismes (</w:t>
      </w:r>
      <w:r w:rsidR="001B6646" w:rsidRPr="00D67DD6">
        <w:rPr>
          <w:i/>
          <w:noProof w:val="0"/>
          <w:lang w:val="fr-FR" w:eastAsia="en-US"/>
        </w:rPr>
        <w:t>talbīs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talbīs</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que le Très-Haut ne reconnaît pas le monde qu’il a créé. Al-</w:t>
      </w:r>
      <w:r w:rsidR="007601AC" w:rsidRPr="00D67DD6">
        <w:rPr>
          <w:noProof w:val="0"/>
          <w:lang w:val="fr-FR" w:eastAsia="en-US"/>
        </w:rPr>
        <w:t xml:space="preserve">Ghazali </w:t>
      </w:r>
      <w:r w:rsidR="001B6646" w:rsidRPr="00D67DD6">
        <w:rPr>
          <w:noProof w:val="0"/>
          <w:lang w:val="fr-FR" w:eastAsia="en-US"/>
        </w:rPr>
        <w:t>rejet</w:t>
      </w:r>
      <w:r w:rsidR="001B4D6F" w:rsidRPr="00D67DD6">
        <w:rPr>
          <w:noProof w:val="0"/>
          <w:lang w:val="fr-FR" w:eastAsia="en-US"/>
        </w:rPr>
        <w:t>a</w:t>
      </w:r>
      <w:r w:rsidR="001B6646" w:rsidRPr="00D67DD6">
        <w:rPr>
          <w:noProof w:val="0"/>
          <w:lang w:val="fr-FR" w:eastAsia="en-US"/>
        </w:rPr>
        <w:t xml:space="preserve"> l’univocité de l’</w:t>
      </w:r>
      <w:r w:rsidR="001B6646" w:rsidRPr="00D67DD6">
        <w:rPr>
          <w:rFonts w:cs="Calibri"/>
          <w:noProof w:val="0"/>
          <w:lang w:val="fr-FR" w:eastAsia="en-US"/>
        </w:rPr>
        <w:t>Ê</w:t>
      </w:r>
      <w:r w:rsidR="001B6646" w:rsidRPr="00D67DD6">
        <w:rPr>
          <w:noProof w:val="0"/>
          <w:lang w:val="fr-FR" w:eastAsia="en-US"/>
        </w:rPr>
        <w:t xml:space="preserve">tre divin et de l’être créé pour la définition de </w:t>
      </w:r>
      <w:r w:rsidR="001B4D6F" w:rsidRPr="00D67DD6">
        <w:rPr>
          <w:noProof w:val="0"/>
          <w:lang w:val="fr-FR" w:eastAsia="en-US"/>
        </w:rPr>
        <w:t>D</w:t>
      </w:r>
      <w:r w:rsidR="000D35BE" w:rsidRPr="00D67DD6">
        <w:rPr>
          <w:noProof w:val="0"/>
          <w:lang w:val="fr-FR" w:eastAsia="en-US"/>
        </w:rPr>
        <w:t>ieu</w:t>
      </w:r>
      <w:r w:rsidR="006E7B69" w:rsidRPr="00D67DD6">
        <w:rPr>
          <w:noProof w:val="0"/>
          <w:lang w:val="fr-FR" w:eastAsia="en-US"/>
        </w:rPr>
        <w:fldChar w:fldCharType="begin"/>
      </w:r>
      <w:r w:rsidR="006E7B69" w:rsidRPr="00D67DD6">
        <w:rPr>
          <w:noProof w:val="0"/>
          <w:lang w:val="fr-FR"/>
        </w:rPr>
        <w:instrText xml:space="preserve"> XE "</w:instrText>
      </w:r>
      <w:r w:rsidR="006E7B69" w:rsidRPr="00D67DD6">
        <w:rPr>
          <w:noProof w:val="0"/>
          <w:lang w:val="fr-FR" w:eastAsia="en-US"/>
        </w:rPr>
        <w:instrText>Dieu moderne</w:instrText>
      </w:r>
      <w:r w:rsidR="006E7B69" w:rsidRPr="00D67DD6">
        <w:rPr>
          <w:noProof w:val="0"/>
          <w:lang w:val="fr-FR"/>
        </w:rPr>
        <w:instrText xml:space="preserve">" </w:instrText>
      </w:r>
      <w:r w:rsidR="006E7B69" w:rsidRPr="00D67DD6">
        <w:rPr>
          <w:noProof w:val="0"/>
          <w:lang w:val="fr-FR" w:eastAsia="en-US"/>
        </w:rPr>
        <w:fldChar w:fldCharType="end"/>
      </w:r>
      <w:r w:rsidR="001B6646" w:rsidRPr="00D67DD6">
        <w:rPr>
          <w:noProof w:val="0"/>
          <w:lang w:val="fr-FR" w:eastAsia="en-US"/>
        </w:rPr>
        <w:t xml:space="preserve">. </w:t>
      </w:r>
      <w:r w:rsidR="001B4D6F" w:rsidRPr="00D67DD6">
        <w:rPr>
          <w:noProof w:val="0"/>
          <w:lang w:val="fr-FR" w:eastAsia="en-US"/>
        </w:rPr>
        <w:t>I</w:t>
      </w:r>
      <w:r w:rsidR="002E6B05" w:rsidRPr="00D67DD6">
        <w:rPr>
          <w:noProof w:val="0"/>
          <w:lang w:val="fr-FR" w:eastAsia="en-US"/>
        </w:rPr>
        <w:t>l</w:t>
      </w:r>
      <w:r w:rsidR="001B4D6F" w:rsidRPr="00D67DD6">
        <w:rPr>
          <w:noProof w:val="0"/>
          <w:lang w:val="fr-FR" w:eastAsia="en-US"/>
        </w:rPr>
        <w:t xml:space="preserve"> ne faut pas introduire dans D</w:t>
      </w:r>
      <w:r w:rsidR="000D35BE" w:rsidRPr="00D67DD6">
        <w:rPr>
          <w:noProof w:val="0"/>
          <w:lang w:val="fr-FR" w:eastAsia="en-US"/>
        </w:rPr>
        <w:t>ieu</w:t>
      </w:r>
      <w:r w:rsidR="001B6646" w:rsidRPr="00D67DD6">
        <w:rPr>
          <w:noProof w:val="0"/>
          <w:lang w:val="fr-FR" w:eastAsia="en-US"/>
        </w:rPr>
        <w:t xml:space="preserve"> </w:t>
      </w:r>
      <w:r w:rsidR="001B4D6F" w:rsidRPr="00D67DD6">
        <w:rPr>
          <w:noProof w:val="0"/>
          <w:lang w:val="fr-FR" w:eastAsia="en-US"/>
        </w:rPr>
        <w:t>monothéiste l</w:t>
      </w:r>
      <w:r w:rsidR="001B6646" w:rsidRPr="00D67DD6">
        <w:rPr>
          <w:noProof w:val="0"/>
          <w:lang w:val="fr-FR" w:eastAsia="en-US"/>
        </w:rPr>
        <w:t>es potentialités sous quelque forme que ce soit</w:t>
      </w:r>
      <w:r w:rsidR="001B4D6F" w:rsidRPr="00D67DD6">
        <w:rPr>
          <w:noProof w:val="0"/>
          <w:lang w:val="fr-FR" w:eastAsia="en-US"/>
        </w:rPr>
        <w:t>. L</w:t>
      </w:r>
      <w:r w:rsidR="00433F2F" w:rsidRPr="00D67DD6">
        <w:rPr>
          <w:noProof w:val="0"/>
          <w:lang w:val="fr-FR" w:eastAsia="en-US"/>
        </w:rPr>
        <w:t>’</w:t>
      </w:r>
      <w:r w:rsidR="001B4D6F" w:rsidRPr="00D67DD6">
        <w:rPr>
          <w:rFonts w:cs="Calibri"/>
          <w:noProof w:val="0"/>
          <w:lang w:val="fr-FR" w:eastAsia="en-US"/>
        </w:rPr>
        <w:t>Ê</w:t>
      </w:r>
      <w:r w:rsidR="001B4D6F" w:rsidRPr="00D67DD6">
        <w:rPr>
          <w:noProof w:val="0"/>
          <w:lang w:val="fr-FR" w:eastAsia="en-US"/>
        </w:rPr>
        <w:t xml:space="preserve">tre divin </w:t>
      </w:r>
      <w:r w:rsidR="002E6B05" w:rsidRPr="00D67DD6">
        <w:rPr>
          <w:noProof w:val="0"/>
          <w:lang w:val="fr-FR" w:eastAsia="en-US"/>
        </w:rPr>
        <w:t>se</w:t>
      </w:r>
      <w:r w:rsidR="001B4D6F" w:rsidRPr="00D67DD6">
        <w:rPr>
          <w:noProof w:val="0"/>
          <w:lang w:val="fr-FR" w:eastAsia="en-US"/>
        </w:rPr>
        <w:t xml:space="preserve">rait </w:t>
      </w:r>
      <w:r w:rsidR="001B4D6F" w:rsidRPr="00D67DD6">
        <w:rPr>
          <w:noProof w:val="0"/>
          <w:lang w:val="fr-FR" w:eastAsia="en-US"/>
        </w:rPr>
        <w:lastRenderedPageBreak/>
        <w:t>entré</w:t>
      </w:r>
      <w:r w:rsidR="001B6646" w:rsidRPr="00D67DD6">
        <w:rPr>
          <w:noProof w:val="0"/>
          <w:lang w:val="fr-FR" w:eastAsia="en-US"/>
        </w:rPr>
        <w:t xml:space="preserve"> dans la sphère des premières intelligences au niveau de la création, puisque « cette </w:t>
      </w:r>
      <w:r w:rsidR="001B6646" w:rsidRPr="00D67DD6">
        <w:rPr>
          <w:i/>
          <w:noProof w:val="0"/>
          <w:lang w:val="fr-FR" w:eastAsia="en-US"/>
        </w:rPr>
        <w:t>quiddi</w:t>
      </w:r>
      <w:r w:rsidR="00EF74F0" w:rsidRPr="00D67DD6">
        <w:rPr>
          <w:i/>
          <w:noProof w:val="0"/>
          <w:lang w:val="fr-FR" w:eastAsia="en-US"/>
        </w:rPr>
        <w:t>tas</w:t>
      </w:r>
      <w:r w:rsidR="001B6646" w:rsidRPr="00D67DD6">
        <w:rPr>
          <w:noProof w:val="0"/>
          <w:lang w:val="fr-FR" w:eastAsia="en-US"/>
        </w:rPr>
        <w:t xml:space="preserve"> sera commune à </w:t>
      </w:r>
      <w:r w:rsidR="001526B5" w:rsidRPr="00D67DD6">
        <w:rPr>
          <w:noProof w:val="0"/>
          <w:lang w:val="fr-FR" w:eastAsia="en-US"/>
        </w:rPr>
        <w:t>Dieu</w:t>
      </w:r>
      <w:r w:rsidR="001B6646" w:rsidRPr="00D67DD6">
        <w:rPr>
          <w:noProof w:val="0"/>
          <w:lang w:val="fr-FR" w:eastAsia="en-US"/>
        </w:rPr>
        <w:t xml:space="preserve"> et à toutes les intelligences</w:t>
      </w:r>
      <w:r w:rsidR="00B00D87" w:rsidRPr="00D67DD6">
        <w:rPr>
          <w:noProof w:val="0"/>
          <w:lang w:val="fr-FR" w:eastAsia="en-US"/>
        </w:rPr>
        <w:t> </w:t>
      </w:r>
      <w:r w:rsidR="001B6646" w:rsidRPr="00D67DD6">
        <w:rPr>
          <w:noProof w:val="0"/>
          <w:lang w:val="fr-FR" w:eastAsia="en-US"/>
        </w:rPr>
        <w:t>»</w:t>
      </w:r>
      <w:r w:rsidR="003B00DC" w:rsidRPr="00D67DD6">
        <w:rPr>
          <w:noProof w:val="0"/>
          <w:lang w:val="fr-FR" w:eastAsia="en-US"/>
        </w:rPr>
        <w:t>.</w:t>
      </w:r>
      <w:r w:rsidR="001B6646" w:rsidRPr="00D67DD6">
        <w:rPr>
          <w:rStyle w:val="Znakapoznpodarou"/>
          <w:noProof w:val="0"/>
          <w:szCs w:val="18"/>
          <w:lang w:val="fr-FR"/>
        </w:rPr>
        <w:footnoteReference w:id="169"/>
      </w:r>
      <w:r w:rsidR="001B6646" w:rsidRPr="00D67DD6">
        <w:rPr>
          <w:noProof w:val="0"/>
          <w:lang w:val="fr-FR" w:eastAsia="en-US"/>
        </w:rPr>
        <w:t xml:space="preserve">  Al-Ghaz</w:t>
      </w:r>
      <w:r w:rsidR="009D6DB7" w:rsidRPr="00D67DD6">
        <w:rPr>
          <w:noProof w:val="0"/>
          <w:lang w:val="fr-FR" w:eastAsia="en-US"/>
        </w:rPr>
        <w:t>ali</w:t>
      </w:r>
      <w:r w:rsidR="001B6646" w:rsidRPr="00D67DD6">
        <w:rPr>
          <w:noProof w:val="0"/>
          <w:lang w:val="fr-FR" w:eastAsia="en-US"/>
        </w:rPr>
        <w:t xml:space="preserve"> clairement affirme que les modernistes de son époque, comme Avicenne, créèrent une image anthropomorphique de </w:t>
      </w:r>
      <w:r w:rsidR="0048318E"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à travers la version objectiviste de l’ontothéologie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ontothéologie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Le Créateur ne pouvait pas être distingué de la création. Les modernistes ont</w:t>
      </w:r>
      <w:r w:rsidR="000E2F6B" w:rsidRPr="00D67DD6">
        <w:rPr>
          <w:noProof w:val="0"/>
          <w:lang w:val="fr-FR" w:eastAsia="en-US"/>
        </w:rPr>
        <w:t xml:space="preserve"> créé un concept univoque de l’</w:t>
      </w:r>
      <w:r w:rsidR="000E2F6B" w:rsidRPr="00D67DD6">
        <w:rPr>
          <w:rFonts w:cs="Calibri"/>
          <w:noProof w:val="0"/>
          <w:lang w:val="fr-FR" w:eastAsia="en-US"/>
        </w:rPr>
        <w:t>Ê</w:t>
      </w:r>
      <w:r w:rsidR="001B6646" w:rsidRPr="00D67DD6">
        <w:rPr>
          <w:noProof w:val="0"/>
          <w:lang w:val="fr-FR" w:eastAsia="en-US"/>
        </w:rPr>
        <w:t xml:space="preserve">tre divin et de sa causalité (« la réalité inclut </w:t>
      </w:r>
      <w:r w:rsidR="00BE7200"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et son premier effet »</w:t>
      </w:r>
      <w:r w:rsidR="007772FD" w:rsidRPr="00D67DD6">
        <w:rPr>
          <w:noProof w:val="0"/>
          <w:lang w:val="fr-FR" w:eastAsia="en-US"/>
        </w:rPr>
        <w:t>). En réponse au criticisme d</w:t>
      </w:r>
      <w:r w:rsidR="001B6646" w:rsidRPr="00D67DD6">
        <w:rPr>
          <w:noProof w:val="0"/>
          <w:lang w:val="fr-FR" w:eastAsia="en-US"/>
        </w:rPr>
        <w:t>’Algazel, Averroès créa une nouvelle forme de t</w:t>
      </w:r>
      <w:r w:rsidR="000569CA" w:rsidRPr="00D67DD6">
        <w:rPr>
          <w:noProof w:val="0"/>
          <w:lang w:val="fr-FR" w:eastAsia="en-US"/>
        </w:rPr>
        <w:t xml:space="preserve">héologie philosophique selon </w:t>
      </w:r>
      <w:r w:rsidR="001B6646" w:rsidRPr="00D67DD6">
        <w:rPr>
          <w:i/>
          <w:noProof w:val="0"/>
          <w:lang w:val="fr-FR" w:eastAsia="en-US"/>
        </w:rPr>
        <w:t>Métaphysique Lambda</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Métaphysique Lambda</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(ch. 2.4). En éclipsant </w:t>
      </w:r>
      <w:r w:rsidR="00F217BC">
        <w:rPr>
          <w:noProof w:val="0"/>
          <w:lang w:val="fr-FR" w:eastAsia="en-US"/>
        </w:rPr>
        <w:t>Dieu</w:t>
      </w:r>
      <w:r w:rsidR="001B6646" w:rsidRPr="00D67DD6">
        <w:rPr>
          <w:noProof w:val="0"/>
          <w:lang w:val="fr-FR" w:eastAsia="en-US"/>
        </w:rPr>
        <w:t xml:space="preserve"> </w:t>
      </w:r>
      <w:r w:rsidR="0048318E" w:rsidRPr="00D67DD6">
        <w:rPr>
          <w:noProof w:val="0"/>
          <w:lang w:val="fr-FR" w:eastAsia="en-US"/>
        </w:rPr>
        <w:t xml:space="preserve">des philosophes </w:t>
      </w:r>
      <w:r w:rsidR="001B6646" w:rsidRPr="00D67DD6">
        <w:rPr>
          <w:noProof w:val="0"/>
          <w:lang w:val="fr-FR" w:eastAsia="en-US"/>
        </w:rPr>
        <w:t xml:space="preserve">défini dans la </w:t>
      </w:r>
      <w:r w:rsidR="001B6646" w:rsidRPr="00D67DD6">
        <w:rPr>
          <w:i/>
          <w:noProof w:val="0"/>
          <w:lang w:val="fr-FR" w:eastAsia="en-US"/>
        </w:rPr>
        <w:t>Métaphysique</w:t>
      </w:r>
      <w:r w:rsidR="001B6646" w:rsidRPr="00D67DD6">
        <w:rPr>
          <w:noProof w:val="0"/>
          <w:lang w:val="fr-FR" w:eastAsia="en-US"/>
        </w:rPr>
        <w:t xml:space="preserve">, les modernistes perdent la causalité divine parce qu’ils abolissent la </w:t>
      </w:r>
      <w:r w:rsidR="00217F40" w:rsidRPr="00D67DD6">
        <w:rPr>
          <w:noProof w:val="0"/>
          <w:lang w:val="fr-FR" w:eastAsia="en-US"/>
        </w:rPr>
        <w:t xml:space="preserve">prédication </w:t>
      </w:r>
      <w:r w:rsidR="001B6646" w:rsidRPr="00D67DD6">
        <w:rPr>
          <w:noProof w:val="0"/>
          <w:lang w:val="fr-FR" w:eastAsia="en-US"/>
        </w:rPr>
        <w:t xml:space="preserve">aristotélicienne </w:t>
      </w:r>
      <w:r w:rsidR="00217F40" w:rsidRPr="00D67DD6">
        <w:rPr>
          <w:noProof w:val="0"/>
          <w:lang w:val="fr-FR" w:eastAsia="en-US"/>
        </w:rPr>
        <w:t xml:space="preserve">provenant </w:t>
      </w:r>
      <w:r w:rsidR="001B6646" w:rsidRPr="00D67DD6">
        <w:rPr>
          <w:noProof w:val="0"/>
          <w:lang w:val="fr-FR" w:eastAsia="en-US"/>
        </w:rPr>
        <w:t xml:space="preserve">de la première substance hyparchique. </w:t>
      </w:r>
      <w:r w:rsidR="00485D14"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485D14" w:rsidRPr="00D67DD6">
        <w:rPr>
          <w:noProof w:val="0"/>
          <w:lang w:val="fr-FR" w:eastAsia="en-US"/>
        </w:rPr>
        <w:t xml:space="preserve">moderne </w:t>
      </w:r>
      <w:r w:rsidR="001B6646" w:rsidRPr="00D67DD6">
        <w:rPr>
          <w:noProof w:val="0"/>
          <w:lang w:val="fr-FR" w:eastAsia="en-US"/>
        </w:rPr>
        <w:t>était privé d’attributs fondamentaux tels que la vie, la sagesse ou la volonté, et devenait virtuellement un être mort par la faute de la philosophie.</w:t>
      </w:r>
      <w:r w:rsidR="001B6646" w:rsidRPr="00D67DD6">
        <w:rPr>
          <w:rStyle w:val="Znakapoznpodarou"/>
          <w:noProof w:val="0"/>
          <w:lang w:val="fr-FR"/>
        </w:rPr>
        <w:footnoteReference w:id="170"/>
      </w:r>
      <w:r w:rsidR="001B6646" w:rsidRPr="00D67DD6">
        <w:rPr>
          <w:noProof w:val="0"/>
          <w:lang w:val="fr-FR" w:eastAsia="en-US"/>
        </w:rPr>
        <w:t xml:space="preserve"> Algazel </w:t>
      </w:r>
      <w:r w:rsidR="00433F2F" w:rsidRPr="00D67DD6">
        <w:rPr>
          <w:noProof w:val="0"/>
          <w:lang w:val="fr-FR" w:eastAsia="en-US"/>
        </w:rPr>
        <w:t xml:space="preserve">analysa exactement </w:t>
      </w:r>
      <w:r w:rsidR="001B6646" w:rsidRPr="00D67DD6">
        <w:rPr>
          <w:noProof w:val="0"/>
          <w:lang w:val="fr-FR" w:eastAsia="en-US"/>
        </w:rPr>
        <w:t xml:space="preserve">le début de la mort de </w:t>
      </w:r>
      <w:r w:rsidR="001526B5" w:rsidRPr="00D67DD6">
        <w:rPr>
          <w:noProof w:val="0"/>
          <w:lang w:val="fr-FR" w:eastAsia="en-US"/>
        </w:rPr>
        <w:t>Dieu</w:t>
      </w:r>
      <w:r w:rsidR="001B6646" w:rsidRPr="00D67DD6">
        <w:rPr>
          <w:noProof w:val="0"/>
          <w:lang w:val="fr-FR" w:eastAsia="en-US"/>
        </w:rPr>
        <w:t xml:space="preserve"> défini objectivement dans la métaphysique de </w:t>
      </w:r>
      <w:r w:rsidR="001930B0" w:rsidRPr="00D67DD6">
        <w:rPr>
          <w:i/>
          <w:noProof w:val="0"/>
          <w:lang w:val="fr-FR" w:eastAsia="en-US"/>
        </w:rPr>
        <w:t>Modernorum</w:t>
      </w:r>
      <w:r w:rsidR="001B6646" w:rsidRPr="00D67DD6">
        <w:rPr>
          <w:noProof w:val="0"/>
          <w:lang w:val="fr-FR" w:eastAsia="en-US"/>
        </w:rPr>
        <w:t>. Il considérait la métaphysique moderne comme une erreur tragique pour cette raison, tout comme Averroès.</w:t>
      </w:r>
      <w:r w:rsidR="001B6646" w:rsidRPr="00D67DD6">
        <w:rPr>
          <w:rStyle w:val="Znakapoznpodarou"/>
          <w:noProof w:val="0"/>
          <w:lang w:val="fr-FR"/>
        </w:rPr>
        <w:footnoteReference w:id="171"/>
      </w:r>
      <w:r w:rsidR="001B6646" w:rsidRPr="00D67DD6">
        <w:rPr>
          <w:noProof w:val="0"/>
          <w:lang w:val="fr-FR" w:eastAsia="en-US"/>
        </w:rPr>
        <w:t xml:space="preserve"> Cette dispute réapparaît vers l’an</w:t>
      </w:r>
      <w:r w:rsidR="00B00D87" w:rsidRPr="00D67DD6">
        <w:rPr>
          <w:noProof w:val="0"/>
          <w:lang w:val="fr-FR" w:eastAsia="en-US"/>
        </w:rPr>
        <w:t> </w:t>
      </w:r>
      <w:r w:rsidR="001B6646" w:rsidRPr="00D67DD6">
        <w:rPr>
          <w:noProof w:val="0"/>
          <w:lang w:val="fr-FR" w:eastAsia="en-US"/>
        </w:rPr>
        <w:t>1225 dans l’Occident latin, lorsque l’école de Johannes Blund</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Blund, J.</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avec des références à Averroès, défend la doctrine de la personne contre </w:t>
      </w:r>
      <w:r w:rsidR="00433F2F" w:rsidRPr="00D67DD6">
        <w:rPr>
          <w:noProof w:val="0"/>
          <w:lang w:val="fr-FR" w:eastAsia="en-US"/>
        </w:rPr>
        <w:t>l’avicennisme d</w:t>
      </w:r>
      <w:r w:rsidR="001B6646" w:rsidRPr="00D67DD6">
        <w:rPr>
          <w:noProof w:val="0"/>
          <w:lang w:val="fr-FR" w:eastAsia="en-US"/>
        </w:rPr>
        <w:t xml:space="preserve">es </w:t>
      </w:r>
      <w:r w:rsidR="007B7A99" w:rsidRPr="00D67DD6">
        <w:rPr>
          <w:noProof w:val="0"/>
          <w:lang w:val="fr-FR" w:eastAsia="en-US"/>
        </w:rPr>
        <w:t>porrétans</w:t>
      </w:r>
      <w:r w:rsidR="001B6646" w:rsidRPr="00D67DD6">
        <w:rPr>
          <w:noProof w:val="0"/>
          <w:lang w:val="fr-FR" w:eastAsia="en-US"/>
        </w:rPr>
        <w:fldChar w:fldCharType="begin"/>
      </w:r>
      <w:r w:rsidR="001B6646" w:rsidRPr="00D67DD6">
        <w:rPr>
          <w:noProof w:val="0"/>
          <w:lang w:val="fr-FR"/>
        </w:rPr>
        <w:instrText xml:space="preserve"> XE "</w:instrText>
      </w:r>
      <w:r w:rsidR="007B7A99" w:rsidRPr="00D67DD6">
        <w:rPr>
          <w:noProof w:val="0"/>
          <w:lang w:val="fr-FR" w:eastAsia="en-US"/>
        </w:rPr>
        <w:instrText>porrétans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(OBJ II, ch. 2.2.1). Le scénario d’émanation du néoplatonisme et de l’avicennisme définissait </w:t>
      </w:r>
      <w:r w:rsidR="001526B5" w:rsidRPr="00D67DD6">
        <w:rPr>
          <w:noProof w:val="0"/>
          <w:lang w:val="fr-FR" w:eastAsia="en-US"/>
        </w:rPr>
        <w:t>Dieu</w:t>
      </w:r>
      <w:r w:rsidR="001B6646" w:rsidRPr="00D67DD6">
        <w:rPr>
          <w:noProof w:val="0"/>
          <w:lang w:val="fr-FR" w:eastAsia="en-US"/>
        </w:rPr>
        <w:t xml:space="preserve"> </w:t>
      </w:r>
      <w:r w:rsidR="00433F2F" w:rsidRPr="00D67DD6">
        <w:rPr>
          <w:noProof w:val="0"/>
          <w:lang w:val="fr-FR" w:eastAsia="en-US"/>
        </w:rPr>
        <w:t xml:space="preserve">moderne </w:t>
      </w:r>
      <w:r w:rsidR="001B6646" w:rsidRPr="00D67DD6">
        <w:rPr>
          <w:noProof w:val="0"/>
          <w:lang w:val="fr-FR" w:eastAsia="en-US"/>
        </w:rPr>
        <w:t>comme une forme intellectuelle, qui ne diffère en rien du diacosmos objectif constitué de su</w:t>
      </w:r>
      <w:r w:rsidR="00FE182A" w:rsidRPr="00D67DD6">
        <w:rPr>
          <w:noProof w:val="0"/>
          <w:lang w:val="fr-FR" w:eastAsia="en-US"/>
        </w:rPr>
        <w:t xml:space="preserve">bstances du troisième genre. </w:t>
      </w:r>
      <w:r w:rsidR="001526B5" w:rsidRPr="00D67DD6">
        <w:rPr>
          <w:noProof w:val="0"/>
          <w:lang w:val="fr-FR" w:eastAsia="en-US"/>
        </w:rPr>
        <w:t>Dieu</w:t>
      </w:r>
      <w:r w:rsidR="001B6646" w:rsidRPr="00D67DD6">
        <w:rPr>
          <w:noProof w:val="0"/>
          <w:lang w:val="fr-FR" w:eastAsia="en-US"/>
        </w:rPr>
        <w:t xml:space="preserve"> moderne perd la causalité créatrice donnée </w:t>
      </w:r>
      <w:r w:rsidR="00936013" w:rsidRPr="00D67DD6">
        <w:rPr>
          <w:noProof w:val="0"/>
          <w:lang w:val="fr-FR" w:eastAsia="en-US"/>
        </w:rPr>
        <w:t xml:space="preserve">sur le plan des </w:t>
      </w:r>
      <w:r w:rsidR="00FE182A" w:rsidRPr="00D67DD6">
        <w:rPr>
          <w:noProof w:val="0"/>
          <w:lang w:val="fr-FR" w:eastAsia="en-US"/>
        </w:rPr>
        <w:t xml:space="preserve">substances premières. </w:t>
      </w:r>
      <w:r w:rsidR="001526B5" w:rsidRPr="00D67DD6">
        <w:rPr>
          <w:noProof w:val="0"/>
          <w:lang w:val="fr-FR" w:eastAsia="en-US"/>
        </w:rPr>
        <w:t>Dieu</w:t>
      </w:r>
      <w:r w:rsidR="001B6646" w:rsidRPr="00D67DD6">
        <w:rPr>
          <w:noProof w:val="0"/>
          <w:lang w:val="fr-FR" w:eastAsia="en-US"/>
        </w:rPr>
        <w:t xml:space="preserve"> des modernistes est devenu un rêveur démiurgique et un théoricien objectif sans existence effective et réelle. Algazel défend la conception aristotélicienne de la </w:t>
      </w:r>
      <w:r w:rsidR="001B6646" w:rsidRPr="00D67DD6">
        <w:rPr>
          <w:noProof w:val="0"/>
          <w:lang w:val="fr-FR" w:eastAsia="en-US"/>
        </w:rPr>
        <w:lastRenderedPageBreak/>
        <w:t>première science fondée sur l’unité de la substance</w:t>
      </w:r>
      <w:r w:rsidR="009973DE" w:rsidRPr="00D67DD6">
        <w:rPr>
          <w:noProof w:val="0"/>
          <w:lang w:val="fr-FR" w:eastAsia="en-US"/>
        </w:rPr>
        <w:t>. L</w:t>
      </w:r>
      <w:r w:rsidR="001B6646" w:rsidRPr="00D67DD6">
        <w:rPr>
          <w:noProof w:val="0"/>
          <w:lang w:val="fr-FR" w:eastAsia="en-US"/>
        </w:rPr>
        <w:t xml:space="preserve">’analogie mathématique et la similitude dans le cadre des accidents hypostasiés ne peuvent fonder la métaphysique. Le projet avicennien et néoplatonicien du monde </w:t>
      </w:r>
      <w:r w:rsidR="00433F2F" w:rsidRPr="00D67DD6">
        <w:rPr>
          <w:noProof w:val="0"/>
          <w:lang w:val="fr-FR" w:eastAsia="en-US"/>
        </w:rPr>
        <w:t xml:space="preserve">objectif </w:t>
      </w:r>
      <w:r w:rsidR="001B6646" w:rsidRPr="00D67DD6">
        <w:rPr>
          <w:noProof w:val="0"/>
          <w:lang w:val="fr-FR" w:eastAsia="en-US"/>
        </w:rPr>
        <w:t>produit l’harmonie préétablie leibnizienne, qui aurait signifié l’abolition de la volonté créatrice divine souveraine. Cette volonté est liée à l’unicité de la constellation existante du monde créé comme tel. Les spéculations sur les mondes possibles n’ont pas la valeur de la réflexion métaphysique. Elle découle de l’état actuel des substances premières et de leur ordre donné causalement et donc temporellement.</w:t>
      </w:r>
      <w:r w:rsidR="001B6646" w:rsidRPr="00D67DD6">
        <w:rPr>
          <w:rStyle w:val="Znakapoznpodarou"/>
          <w:noProof w:val="0"/>
          <w:szCs w:val="18"/>
          <w:lang w:val="fr-FR"/>
        </w:rPr>
        <w:footnoteReference w:id="172"/>
      </w:r>
      <w:r w:rsidR="001B6646" w:rsidRPr="00D67DD6">
        <w:rPr>
          <w:noProof w:val="0"/>
          <w:lang w:val="fr-FR" w:eastAsia="en-US"/>
        </w:rPr>
        <w:t xml:space="preserve"> Dans sa critique d’Avi</w:t>
      </w:r>
      <w:r w:rsidR="009D6DB7" w:rsidRPr="00D67DD6">
        <w:rPr>
          <w:noProof w:val="0"/>
          <w:lang w:val="fr-FR" w:eastAsia="en-US"/>
        </w:rPr>
        <w:t>cenne, a</w:t>
      </w:r>
      <w:r w:rsidR="001B6646" w:rsidRPr="00D67DD6">
        <w:rPr>
          <w:noProof w:val="0"/>
          <w:lang w:val="fr-FR" w:eastAsia="en-US"/>
        </w:rPr>
        <w:t>l-</w:t>
      </w:r>
      <w:r w:rsidR="008545E5" w:rsidRPr="00D67DD6">
        <w:rPr>
          <w:noProof w:val="0"/>
          <w:lang w:val="fr-FR" w:eastAsia="en-US"/>
        </w:rPr>
        <w:t>Ghazali</w:t>
      </w:r>
      <w:r w:rsidR="001B6646" w:rsidRPr="00D67DD6">
        <w:rPr>
          <w:noProof w:val="0"/>
          <w:lang w:val="fr-FR" w:eastAsia="en-US"/>
        </w:rPr>
        <w:t xml:space="preserve"> rejette l’utilisation d’un syllogisme hypothétique dans les preuves modernes (</w:t>
      </w:r>
      <w:r w:rsidR="009E429F" w:rsidRPr="00D67DD6">
        <w:rPr>
          <w:i/>
          <w:noProof w:val="0"/>
          <w:lang w:val="fr-FR" w:eastAsia="en-US"/>
        </w:rPr>
        <w:t>ibid</w:t>
      </w:r>
      <w:r w:rsidR="001B6646" w:rsidRPr="00D67DD6">
        <w:rPr>
          <w:noProof w:val="0"/>
          <w:lang w:val="fr-FR" w:eastAsia="en-US"/>
        </w:rPr>
        <w:t xml:space="preserve">. 55–56), que Grosseteste et </w:t>
      </w:r>
      <w:r w:rsidR="00107350" w:rsidRPr="00D67DD6">
        <w:rPr>
          <w:noProof w:val="0"/>
          <w:lang w:val="fr-FR" w:eastAsia="en-US"/>
        </w:rPr>
        <w:t>Scotus</w:t>
      </w:r>
      <w:r w:rsidR="001B6646" w:rsidRPr="00D67DD6">
        <w:rPr>
          <w:noProof w:val="0"/>
          <w:lang w:val="fr-FR" w:eastAsia="en-US"/>
        </w:rPr>
        <w:t xml:space="preserve"> introduis</w:t>
      </w:r>
      <w:r w:rsidR="00433F2F" w:rsidRPr="00D67DD6">
        <w:rPr>
          <w:noProof w:val="0"/>
          <w:lang w:val="fr-FR" w:eastAsia="en-US"/>
        </w:rPr>
        <w:t>ire</w:t>
      </w:r>
      <w:r w:rsidR="001B6646" w:rsidRPr="00D67DD6">
        <w:rPr>
          <w:noProof w:val="0"/>
          <w:lang w:val="fr-FR" w:eastAsia="en-US"/>
        </w:rPr>
        <w:t xml:space="preserve">nt après Avicenne dans la modernité latine. En condamnant les erreurs modernes, l’écrit </w:t>
      </w:r>
      <w:r w:rsidR="00433F2F" w:rsidRPr="00D67DD6">
        <w:rPr>
          <w:i/>
          <w:noProof w:val="0"/>
          <w:lang w:val="fr-FR" w:eastAsia="en-US"/>
        </w:rPr>
        <w:t>Tahāfut al-Falāsifah</w:t>
      </w:r>
      <w:r w:rsidR="00433F2F" w:rsidRPr="00D67DD6">
        <w:rPr>
          <w:noProof w:val="0"/>
          <w:lang w:val="fr-FR" w:eastAsia="en-US"/>
        </w:rPr>
        <w:t xml:space="preserve"> </w:t>
      </w:r>
      <w:r w:rsidR="001B6646" w:rsidRPr="00D67DD6">
        <w:rPr>
          <w:noProof w:val="0"/>
          <w:lang w:val="fr-FR" w:eastAsia="en-US"/>
        </w:rPr>
        <w:t>rejette en principe la conception néoplatonicienne du corps, du temps et de la circonstance comme un no</w:t>
      </w:r>
      <w:r w:rsidR="00E569D6" w:rsidRPr="00D67DD6">
        <w:rPr>
          <w:noProof w:val="0"/>
          <w:lang w:val="fr-FR" w:eastAsia="en-US"/>
        </w:rPr>
        <w:t xml:space="preserve">n-sens avec des références au livre </w:t>
      </w:r>
      <w:r w:rsidR="001B6646" w:rsidRPr="00D67DD6">
        <w:rPr>
          <w:i/>
          <w:noProof w:val="0"/>
          <w:lang w:val="fr-FR" w:eastAsia="en-US"/>
        </w:rPr>
        <w:t>Physique</w:t>
      </w:r>
      <w:r w:rsidR="001B6646" w:rsidRPr="00D67DD6">
        <w:rPr>
          <w:noProof w:val="0"/>
          <w:lang w:val="fr-FR" w:eastAsia="en-US"/>
        </w:rPr>
        <w:t xml:space="preserve"> de Galien. La liste des erreurs critiquées (</w:t>
      </w:r>
      <w:r w:rsidR="000703C5" w:rsidRPr="00D67DD6">
        <w:rPr>
          <w:i/>
          <w:noProof w:val="0"/>
          <w:lang w:val="fr-FR" w:eastAsia="en-US"/>
        </w:rPr>
        <w:t>Tahāfut al-Falāsifah</w:t>
      </w:r>
      <w:r w:rsidR="001B6646" w:rsidRPr="00D67DD6">
        <w:rPr>
          <w:noProof w:val="0"/>
          <w:lang w:val="fr-FR" w:eastAsia="en-US"/>
        </w:rPr>
        <w:t>, p.</w:t>
      </w:r>
      <w:r w:rsidR="00B00D87" w:rsidRPr="00D67DD6">
        <w:rPr>
          <w:noProof w:val="0"/>
          <w:lang w:val="fr-FR" w:eastAsia="en-US"/>
        </w:rPr>
        <w:t> </w:t>
      </w:r>
      <w:r w:rsidR="001B6646" w:rsidRPr="00D67DD6">
        <w:rPr>
          <w:noProof w:val="0"/>
          <w:lang w:val="fr-FR" w:eastAsia="en-US"/>
        </w:rPr>
        <w:t>11</w:t>
      </w:r>
      <w:r w:rsidR="001B6646" w:rsidRPr="00D67DD6">
        <w:rPr>
          <w:rFonts w:eastAsia="NewAster"/>
          <w:noProof w:val="0"/>
          <w:lang w:val="fr-FR"/>
        </w:rPr>
        <w:fldChar w:fldCharType="begin"/>
      </w:r>
      <w:r w:rsidR="001B6646" w:rsidRPr="00D67DD6">
        <w:rPr>
          <w:noProof w:val="0"/>
          <w:lang w:val="fr-FR"/>
        </w:rPr>
        <w:instrText xml:space="preserve"> XE "Al-Ghazálí:</w:instrText>
      </w:r>
      <w:r w:rsidR="001B6646" w:rsidRPr="00D67DD6">
        <w:rPr>
          <w:i/>
          <w:noProof w:val="0"/>
          <w:lang w:val="fr-FR"/>
        </w:rPr>
        <w:instrText>Tahāfut al-Falāsifah</w:instrText>
      </w:r>
      <w:r w:rsidR="001B6646" w:rsidRPr="00D67DD6">
        <w:rPr>
          <w:noProof w:val="0"/>
          <w:lang w:val="fr-FR"/>
        </w:rPr>
        <w:instrText xml:space="preserve"> 11" </w:instrText>
      </w:r>
      <w:r w:rsidR="001B6646" w:rsidRPr="00D67DD6">
        <w:rPr>
          <w:rFonts w:eastAsia="NewAster"/>
          <w:noProof w:val="0"/>
          <w:lang w:val="fr-FR"/>
        </w:rPr>
        <w:fldChar w:fldCharType="end"/>
      </w:r>
      <w:r w:rsidR="001B6646" w:rsidRPr="00D67DD6">
        <w:rPr>
          <w:noProof w:val="0"/>
          <w:lang w:val="fr-FR" w:eastAsia="en-US"/>
        </w:rPr>
        <w:t xml:space="preserve">) révèle à l’avance tous les points clés de </w:t>
      </w:r>
      <w:r w:rsidR="004563DA" w:rsidRPr="00D67DD6">
        <w:rPr>
          <w:noProof w:val="0"/>
          <w:lang w:val="fr-FR" w:eastAsia="en-US"/>
        </w:rPr>
        <w:t xml:space="preserve">la </w:t>
      </w:r>
      <w:r w:rsidR="001B6646" w:rsidRPr="00D67DD6">
        <w:rPr>
          <w:noProof w:val="0"/>
          <w:lang w:val="fr-FR" w:eastAsia="en-US"/>
        </w:rPr>
        <w:t>discorde entre le premier et le second averroïsme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second averroïsme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dans la scolastique </w:t>
      </w:r>
      <w:r w:rsidR="00303E88" w:rsidRPr="00D67DD6">
        <w:rPr>
          <w:noProof w:val="0"/>
          <w:lang w:val="fr-FR" w:eastAsia="en-US"/>
        </w:rPr>
        <w:t xml:space="preserve">depuis </w:t>
      </w:r>
      <w:r w:rsidR="001B6646" w:rsidRPr="00D67DD6">
        <w:rPr>
          <w:noProof w:val="0"/>
          <w:lang w:val="fr-FR" w:eastAsia="en-US"/>
        </w:rPr>
        <w:t xml:space="preserve">1270. Les aristotéliciens de falsafa défendaient les arguments de la </w:t>
      </w:r>
      <w:r w:rsidR="001B6646" w:rsidRPr="00D67DD6">
        <w:rPr>
          <w:i/>
          <w:noProof w:val="0"/>
          <w:lang w:val="fr-FR" w:eastAsia="en-US"/>
        </w:rPr>
        <w:t>Métaphysique Lambda</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Métaphysique Lambda</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contre les premiers modernistes. Sans </w:t>
      </w:r>
      <w:r w:rsidR="00081674" w:rsidRPr="00D67DD6">
        <w:rPr>
          <w:noProof w:val="0"/>
          <w:lang w:val="fr-FR" w:eastAsia="en-US"/>
        </w:rPr>
        <w:t xml:space="preserve">une </w:t>
      </w:r>
      <w:r w:rsidR="001B6646" w:rsidRPr="00D67DD6">
        <w:rPr>
          <w:noProof w:val="0"/>
          <w:lang w:val="fr-FR" w:eastAsia="en-US"/>
        </w:rPr>
        <w:t xml:space="preserve">causalité réelle et sans </w:t>
      </w:r>
      <w:r w:rsidR="00081674" w:rsidRPr="00D67DD6">
        <w:rPr>
          <w:noProof w:val="0"/>
          <w:lang w:val="fr-FR" w:eastAsia="en-US"/>
        </w:rPr>
        <w:t xml:space="preserve">le </w:t>
      </w:r>
      <w:r w:rsidR="001B6646" w:rsidRPr="00D67DD6">
        <w:rPr>
          <w:noProof w:val="0"/>
          <w:lang w:val="fr-FR" w:eastAsia="en-US"/>
        </w:rPr>
        <w:t xml:space="preserve">monde réel, la pensée n’a aucune possibilité de parvenir à l’être absolument </w:t>
      </w:r>
      <w:r w:rsidR="004C0CA1" w:rsidRPr="00D67DD6">
        <w:rPr>
          <w:noProof w:val="0"/>
          <w:lang w:val="fr-FR" w:eastAsia="en-US"/>
        </w:rPr>
        <w:t xml:space="preserve">séparé </w:t>
      </w:r>
      <w:r w:rsidR="001B6646" w:rsidRPr="00D67DD6">
        <w:rPr>
          <w:noProof w:val="0"/>
          <w:lang w:val="fr-FR" w:eastAsia="en-US"/>
        </w:rPr>
        <w:t xml:space="preserve">du </w:t>
      </w:r>
      <w:r w:rsidR="00746564" w:rsidRPr="00D67DD6">
        <w:rPr>
          <w:noProof w:val="0"/>
          <w:lang w:val="fr-FR" w:eastAsia="en-US"/>
        </w:rPr>
        <w:t xml:space="preserve">Moteur </w:t>
      </w:r>
      <w:r w:rsidR="00081674" w:rsidRPr="00D67DD6">
        <w:rPr>
          <w:noProof w:val="0"/>
          <w:lang w:val="fr-FR" w:eastAsia="en-US"/>
        </w:rPr>
        <w:t>i</w:t>
      </w:r>
      <w:r w:rsidR="00746564" w:rsidRPr="00D67DD6">
        <w:rPr>
          <w:noProof w:val="0"/>
          <w:lang w:val="fr-FR" w:eastAsia="en-US"/>
        </w:rPr>
        <w:t>mmobile</w:t>
      </w:r>
      <w:r w:rsidR="001B6646" w:rsidRPr="00D67DD6">
        <w:rPr>
          <w:noProof w:val="0"/>
          <w:lang w:val="fr-FR" w:eastAsia="en-US"/>
        </w:rPr>
        <w:fldChar w:fldCharType="begin"/>
      </w:r>
      <w:r w:rsidR="001B6646" w:rsidRPr="00D67DD6">
        <w:rPr>
          <w:noProof w:val="0"/>
          <w:lang w:val="fr-FR"/>
        </w:rPr>
        <w:instrText xml:space="preserve"> XE "</w:instrText>
      </w:r>
      <w:r w:rsidR="00746564" w:rsidRPr="00D67DD6">
        <w:rPr>
          <w:noProof w:val="0"/>
          <w:lang w:val="fr-FR" w:eastAsia="en-US"/>
        </w:rPr>
        <w:instrText>Moteur Immobile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Le concept moderne de </w:t>
      </w:r>
      <w:r w:rsidR="00223043" w:rsidRPr="00D67DD6">
        <w:rPr>
          <w:noProof w:val="0"/>
          <w:lang w:val="fr-FR" w:eastAsia="en-US"/>
        </w:rPr>
        <w:t>l’existant</w:t>
      </w:r>
      <w:r w:rsidR="001B6646" w:rsidRPr="00D67DD6">
        <w:rPr>
          <w:noProof w:val="0"/>
          <w:lang w:val="fr-FR" w:eastAsia="en-US"/>
        </w:rPr>
        <w:t xml:space="preserve"> </w:t>
      </w:r>
      <w:r w:rsidR="00081674" w:rsidRPr="00D67DD6">
        <w:rPr>
          <w:noProof w:val="0"/>
          <w:lang w:val="fr-FR" w:eastAsia="en-US"/>
        </w:rPr>
        <w:t xml:space="preserve">objectif </w:t>
      </w:r>
      <w:r w:rsidR="001B6646" w:rsidRPr="00D67DD6">
        <w:rPr>
          <w:noProof w:val="0"/>
          <w:lang w:val="fr-FR" w:eastAsia="en-US"/>
        </w:rPr>
        <w:t xml:space="preserve">n’a rien de commun avec l’être réel de la première substance et encore moins avec </w:t>
      </w:r>
      <w:r w:rsidR="00081674"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1552F1" w:rsidRPr="00D67DD6">
        <w:rPr>
          <w:noProof w:val="0"/>
          <w:lang w:val="fr-FR" w:eastAsia="en-US"/>
        </w:rPr>
        <w:t>des P</w:t>
      </w:r>
      <w:r w:rsidR="00081674" w:rsidRPr="00D67DD6">
        <w:rPr>
          <w:noProof w:val="0"/>
          <w:lang w:val="fr-FR" w:eastAsia="en-US"/>
        </w:rPr>
        <w:t>rophètes</w:t>
      </w:r>
      <w:r w:rsidR="001B6646" w:rsidRPr="00D67DD6">
        <w:rPr>
          <w:noProof w:val="0"/>
          <w:lang w:val="fr-FR" w:eastAsia="en-US"/>
        </w:rPr>
        <w:t xml:space="preserve">. Les théologiens et philosophes aristotéliciens de falsafa comme </w:t>
      </w:r>
      <w:r w:rsidR="000964A8" w:rsidRPr="00D67DD6">
        <w:rPr>
          <w:noProof w:val="0"/>
          <w:lang w:val="fr-FR" w:eastAsia="en-US"/>
        </w:rPr>
        <w:t>al-Ghazali</w:t>
      </w:r>
      <w:r w:rsidR="001B6646" w:rsidRPr="00D67DD6">
        <w:rPr>
          <w:noProof w:val="0"/>
          <w:lang w:val="fr-FR" w:eastAsia="en-US"/>
        </w:rPr>
        <w:t xml:space="preserve"> et Averroès ont </w:t>
      </w:r>
      <w:r w:rsidR="00081674" w:rsidRPr="00D67DD6">
        <w:rPr>
          <w:noProof w:val="0"/>
          <w:lang w:val="fr-FR" w:eastAsia="en-US"/>
        </w:rPr>
        <w:t>clairement constaté</w:t>
      </w:r>
      <w:r w:rsidR="001B6646" w:rsidRPr="00D67DD6">
        <w:rPr>
          <w:noProof w:val="0"/>
          <w:lang w:val="fr-FR" w:eastAsia="en-US"/>
        </w:rPr>
        <w:t xml:space="preserve">, contrairement aux théologiens postmodernes et nihilistes actuels de l’Occident latin, que l’unité ontothéologique de </w:t>
      </w:r>
      <w:r w:rsidR="00223043" w:rsidRPr="00D67DD6">
        <w:rPr>
          <w:noProof w:val="0"/>
          <w:lang w:val="fr-FR" w:eastAsia="en-US"/>
        </w:rPr>
        <w:t>l’existant</w:t>
      </w:r>
      <w:r w:rsidR="001B6646" w:rsidRPr="00D67DD6">
        <w:rPr>
          <w:noProof w:val="0"/>
          <w:lang w:val="fr-FR" w:eastAsia="en-US"/>
        </w:rPr>
        <w:t xml:space="preserve"> n’est donnée que dans la pensée des illuminés modernes. L’anthropomorphisation de </w:t>
      </w:r>
      <w:r w:rsidR="00081674" w:rsidRPr="00D67DD6">
        <w:rPr>
          <w:noProof w:val="0"/>
          <w:lang w:val="fr-FR" w:eastAsia="en-US"/>
        </w:rPr>
        <w:t>D</w:t>
      </w:r>
      <w:r w:rsidR="000D35BE" w:rsidRPr="00D67DD6">
        <w:rPr>
          <w:noProof w:val="0"/>
          <w:lang w:val="fr-FR" w:eastAsia="en-US"/>
        </w:rPr>
        <w:t>ieu</w:t>
      </w:r>
      <w:r w:rsidR="00081674" w:rsidRPr="00D67DD6">
        <w:rPr>
          <w:noProof w:val="0"/>
          <w:lang w:val="fr-FR" w:eastAsia="en-US"/>
        </w:rPr>
        <w:t xml:space="preserve"> monothéiste</w:t>
      </w:r>
      <w:r w:rsidR="001B6646" w:rsidRPr="00D67DD6">
        <w:rPr>
          <w:noProof w:val="0"/>
          <w:lang w:val="fr-FR" w:eastAsia="en-US"/>
        </w:rPr>
        <w:t>, en plus fondée sur une métaphysique défectueuse, était absolument inacceptable pour les savant</w:t>
      </w:r>
      <w:r w:rsidR="0043397E" w:rsidRPr="00D67DD6">
        <w:rPr>
          <w:noProof w:val="0"/>
          <w:lang w:val="fr-FR" w:eastAsia="en-US"/>
        </w:rPr>
        <w:t>s théologiens aristotéliciens de</w:t>
      </w:r>
      <w:r w:rsidR="001B6646" w:rsidRPr="00D67DD6">
        <w:rPr>
          <w:noProof w:val="0"/>
          <w:lang w:val="fr-FR" w:eastAsia="en-US"/>
        </w:rPr>
        <w:t xml:space="preserve"> Kalām</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Kalām</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Al-</w:t>
      </w:r>
      <w:r w:rsidR="00B4700E" w:rsidRPr="00D67DD6">
        <w:rPr>
          <w:noProof w:val="0"/>
          <w:lang w:val="fr-FR" w:eastAsia="en-US"/>
        </w:rPr>
        <w:t>Ghazali</w:t>
      </w:r>
      <w:r w:rsidR="001B6646" w:rsidRPr="00D67DD6">
        <w:rPr>
          <w:noProof w:val="0"/>
          <w:lang w:val="fr-FR" w:eastAsia="en-US"/>
        </w:rPr>
        <w:t xml:space="preserve">, Averroès et après eux les aristotéliciens latins critiquèrent l’usage sophistique de la prédication </w:t>
      </w:r>
      <w:r w:rsidR="00723383" w:rsidRPr="00D67DD6">
        <w:rPr>
          <w:noProof w:val="0"/>
          <w:lang w:val="fr-FR" w:eastAsia="en-US"/>
        </w:rPr>
        <w:t>« </w:t>
      </w:r>
      <w:r w:rsidR="001B6646" w:rsidRPr="00D67DD6">
        <w:rPr>
          <w:i/>
          <w:noProof w:val="0"/>
          <w:lang w:val="fr-FR" w:eastAsia="en-US"/>
        </w:rPr>
        <w:t>in artificialibus</w:t>
      </w:r>
      <w:r w:rsidR="00723383" w:rsidRPr="00D67DD6">
        <w:rPr>
          <w:i/>
          <w:noProof w:val="0"/>
          <w:lang w:val="fr-FR" w:eastAsia="en-US"/>
        </w:rPr>
        <w:t> </w:t>
      </w:r>
      <w:r w:rsidR="00723383" w:rsidRPr="00D67DD6">
        <w:rPr>
          <w:noProof w:val="0"/>
          <w:lang w:val="fr-FR" w:eastAsia="en-US"/>
        </w:rPr>
        <w:t>»</w:t>
      </w:r>
      <w:r w:rsidR="001B6646" w:rsidRPr="00D67DD6">
        <w:rPr>
          <w:noProof w:val="0"/>
          <w:lang w:val="fr-FR" w:eastAsia="en-US"/>
        </w:rPr>
        <w:t xml:space="preserve">, qui </w:t>
      </w:r>
      <w:r w:rsidR="001B6646" w:rsidRPr="00D67DD6">
        <w:rPr>
          <w:noProof w:val="0"/>
          <w:lang w:val="fr-FR" w:eastAsia="en-US"/>
        </w:rPr>
        <w:lastRenderedPageBreak/>
        <w:t xml:space="preserve">faisait de </w:t>
      </w:r>
      <w:r w:rsidR="00081674"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un agent objectif d’émanation.</w:t>
      </w:r>
      <w:r w:rsidR="001B6646" w:rsidRPr="00D67DD6">
        <w:rPr>
          <w:noProof w:val="0"/>
          <w:vertAlign w:val="superscript"/>
          <w:lang w:val="fr-FR"/>
        </w:rPr>
        <w:footnoteReference w:id="173"/>
      </w:r>
      <w:r w:rsidR="001B6646" w:rsidRPr="00D67DD6">
        <w:rPr>
          <w:noProof w:val="0"/>
          <w:lang w:val="fr-FR" w:eastAsia="en-US"/>
        </w:rPr>
        <w:t xml:space="preserve"> Il est encore </w:t>
      </w:r>
      <w:r w:rsidR="004C0008" w:rsidRPr="00D67DD6">
        <w:rPr>
          <w:noProof w:val="0"/>
          <w:lang w:val="fr-FR" w:eastAsia="en-US"/>
        </w:rPr>
        <w:t xml:space="preserve">pire, </w:t>
      </w:r>
      <w:r w:rsidR="001B6646" w:rsidRPr="00D67DD6">
        <w:rPr>
          <w:noProof w:val="0"/>
          <w:lang w:val="fr-FR" w:eastAsia="en-US"/>
        </w:rPr>
        <w:t xml:space="preserve">de faire une quelconque prédication générique anthropomorphique liant l’intellect divin et humain. Une telle hérésie rebutait déjà Ibn Adi dans le débat avec les néoplatoniciens de l’école Asharite qui défendaient les formes néoplatoniciennes de l’émanation. Dans l’Occident latin, cette erreur a été portée à son paroxysme par </w:t>
      </w:r>
      <w:r w:rsidR="001B6646" w:rsidRPr="00D67DD6">
        <w:rPr>
          <w:i/>
          <w:noProof w:val="0"/>
          <w:lang w:val="fr-FR" w:eastAsia="en-US"/>
        </w:rPr>
        <w:t>mathesis universalis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mathesis universalis</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de Leibniz. </w:t>
      </w:r>
      <w:r w:rsidR="001B6646" w:rsidRPr="00D67DD6">
        <w:rPr>
          <w:rFonts w:cs="Calibri"/>
          <w:noProof w:val="0"/>
          <w:lang w:val="fr-FR" w:eastAsia="en-US"/>
        </w:rPr>
        <w:t>À</w:t>
      </w:r>
      <w:r w:rsidR="001B6646" w:rsidRPr="00D67DD6">
        <w:rPr>
          <w:noProof w:val="0"/>
          <w:lang w:val="fr-FR" w:eastAsia="en-US"/>
        </w:rPr>
        <w:t xml:space="preserve"> l’époque du nihilisme métaphysique, cet</w:t>
      </w:r>
      <w:r w:rsidR="00B5589C" w:rsidRPr="00D67DD6">
        <w:rPr>
          <w:noProof w:val="0"/>
          <w:lang w:val="fr-FR" w:eastAsia="en-US"/>
        </w:rPr>
        <w:t>te agonie de</w:t>
      </w:r>
      <w:r w:rsidR="001B6646" w:rsidRPr="00D67DD6">
        <w:rPr>
          <w:noProof w:val="0"/>
          <w:lang w:val="fr-FR" w:eastAsia="en-US"/>
        </w:rPr>
        <w:t xml:space="preserve"> </w:t>
      </w:r>
      <w:r w:rsidR="001526B5" w:rsidRPr="00D67DD6">
        <w:rPr>
          <w:noProof w:val="0"/>
          <w:lang w:val="fr-FR" w:eastAsia="en-US"/>
        </w:rPr>
        <w:t>Dieu</w:t>
      </w:r>
      <w:r w:rsidR="001B6646" w:rsidRPr="00D67DD6">
        <w:rPr>
          <w:noProof w:val="0"/>
          <w:lang w:val="fr-FR" w:eastAsia="en-US"/>
        </w:rPr>
        <w:t xml:space="preserve"> </w:t>
      </w:r>
      <w:r w:rsidR="00A86781" w:rsidRPr="00D67DD6">
        <w:rPr>
          <w:noProof w:val="0"/>
          <w:lang w:val="fr-FR" w:eastAsia="en-US"/>
        </w:rPr>
        <w:t xml:space="preserve">de </w:t>
      </w:r>
      <w:r w:rsidR="001930B0" w:rsidRPr="00D67DD6">
        <w:rPr>
          <w:i/>
          <w:noProof w:val="0"/>
          <w:lang w:val="fr-FR" w:eastAsia="en-US"/>
        </w:rPr>
        <w:t>Modernorum</w:t>
      </w:r>
      <w:r w:rsidR="001B6646" w:rsidRPr="00D67DD6">
        <w:rPr>
          <w:noProof w:val="0"/>
          <w:lang w:val="fr-FR" w:eastAsia="en-US"/>
        </w:rPr>
        <w:t xml:space="preserve"> est prolongée par les spéculations de </w:t>
      </w:r>
      <w:r w:rsidR="001B6646" w:rsidRPr="00D67DD6">
        <w:rPr>
          <w:i/>
          <w:noProof w:val="0"/>
          <w:lang w:val="fr-FR"/>
        </w:rPr>
        <w:t>Reformed Epistemology</w:t>
      </w:r>
      <w:r w:rsidR="001B6646" w:rsidRPr="00D67DD6">
        <w:rPr>
          <w:i/>
          <w:noProof w:val="0"/>
          <w:lang w:val="fr-FR"/>
        </w:rPr>
        <w:fldChar w:fldCharType="begin"/>
      </w:r>
      <w:r w:rsidR="001B6646" w:rsidRPr="00D67DD6">
        <w:rPr>
          <w:noProof w:val="0"/>
          <w:lang w:val="fr-FR"/>
        </w:rPr>
        <w:instrText xml:space="preserve"> XE "</w:instrText>
      </w:r>
      <w:r w:rsidR="001B6646" w:rsidRPr="00D67DD6">
        <w:rPr>
          <w:i/>
          <w:noProof w:val="0"/>
          <w:lang w:val="fr-FR"/>
        </w:rPr>
        <w:instrText>Reformed Epistemology</w:instrText>
      </w:r>
      <w:r w:rsidR="001B6646" w:rsidRPr="00D67DD6">
        <w:rPr>
          <w:noProof w:val="0"/>
          <w:lang w:val="fr-FR"/>
        </w:rPr>
        <w:instrText xml:space="preserve">" </w:instrText>
      </w:r>
      <w:r w:rsidR="001B6646" w:rsidRPr="00D67DD6">
        <w:rPr>
          <w:i/>
          <w:noProof w:val="0"/>
          <w:lang w:val="fr-FR"/>
        </w:rPr>
        <w:fldChar w:fldCharType="end"/>
      </w:r>
      <w:r w:rsidR="001B6646" w:rsidRPr="00D67DD6">
        <w:rPr>
          <w:noProof w:val="0"/>
          <w:lang w:val="fr-FR" w:eastAsia="en-US"/>
        </w:rPr>
        <w:t>. Les théologi</w:t>
      </w:r>
      <w:r w:rsidR="001B1314" w:rsidRPr="00D67DD6">
        <w:rPr>
          <w:noProof w:val="0"/>
          <w:lang w:val="fr-FR" w:eastAsia="en-US"/>
        </w:rPr>
        <w:t>ens aristotéliciens instruits de</w:t>
      </w:r>
      <w:r w:rsidR="001B6646" w:rsidRPr="00D67DD6">
        <w:rPr>
          <w:noProof w:val="0"/>
          <w:lang w:val="fr-FR" w:eastAsia="en-US"/>
        </w:rPr>
        <w:t xml:space="preserve"> Kalām</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Kalām</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et du christianisme persan ont rejeté le plan univoque de la métaphysique conclu par Avicenne au cours des Xe et XIe siècles. </w:t>
      </w:r>
      <w:r w:rsidR="001526B5" w:rsidRPr="00D67DD6">
        <w:rPr>
          <w:noProof w:val="0"/>
          <w:lang w:val="fr-FR" w:eastAsia="en-US"/>
        </w:rPr>
        <w:t>Dieu</w:t>
      </w:r>
      <w:r w:rsidR="001B6646" w:rsidRPr="00D67DD6">
        <w:rPr>
          <w:noProof w:val="0"/>
          <w:lang w:val="fr-FR" w:eastAsia="en-US"/>
        </w:rPr>
        <w:t xml:space="preserve"> anthropomorphique des modernistes a été privé de son </w:t>
      </w:r>
      <w:r w:rsidR="001B6646" w:rsidRPr="00D67DD6">
        <w:rPr>
          <w:rFonts w:cs="Calibri"/>
          <w:noProof w:val="0"/>
          <w:lang w:val="fr-FR" w:eastAsia="en-US"/>
        </w:rPr>
        <w:t>Ê</w:t>
      </w:r>
      <w:r w:rsidR="001B6646" w:rsidRPr="00D67DD6">
        <w:rPr>
          <w:noProof w:val="0"/>
          <w:lang w:val="fr-FR" w:eastAsia="en-US"/>
        </w:rPr>
        <w:t xml:space="preserve">tre unique et il est arrivé au niveau de </w:t>
      </w:r>
      <w:r w:rsidR="00223043" w:rsidRPr="00D67DD6">
        <w:rPr>
          <w:noProof w:val="0"/>
          <w:lang w:val="fr-FR" w:eastAsia="en-US"/>
        </w:rPr>
        <w:t>l’existant</w:t>
      </w:r>
      <w:r w:rsidR="001B6646" w:rsidRPr="00D67DD6">
        <w:rPr>
          <w:noProof w:val="0"/>
          <w:lang w:val="fr-FR" w:eastAsia="en-US"/>
        </w:rPr>
        <w:t xml:space="preserve"> objectif et complètement fictif. Par conséquent, les </w:t>
      </w:r>
      <w:r w:rsidR="00954A72" w:rsidRPr="00D67DD6">
        <w:rPr>
          <w:noProof w:val="0"/>
          <w:lang w:val="fr-FR" w:eastAsia="en-US"/>
        </w:rPr>
        <w:t>m</w:t>
      </w:r>
      <w:r w:rsidR="001B6646" w:rsidRPr="00D67DD6">
        <w:rPr>
          <w:noProof w:val="0"/>
          <w:lang w:val="fr-FR" w:eastAsia="en-US"/>
        </w:rPr>
        <w:t>utazilites</w:t>
      </w:r>
      <w:r w:rsidR="001B6646" w:rsidRPr="00D67DD6">
        <w:rPr>
          <w:noProof w:val="0"/>
          <w:lang w:val="fr-FR" w:eastAsia="en-US"/>
        </w:rPr>
        <w:fldChar w:fldCharType="begin"/>
      </w:r>
      <w:r w:rsidR="001B6646" w:rsidRPr="00D67DD6">
        <w:rPr>
          <w:noProof w:val="0"/>
          <w:lang w:val="fr-FR"/>
        </w:rPr>
        <w:instrText xml:space="preserve"> XE "</w:instrText>
      </w:r>
      <w:r w:rsidR="00954A72" w:rsidRPr="00D67DD6">
        <w:rPr>
          <w:noProof w:val="0"/>
          <w:lang w:val="fr-FR" w:eastAsia="en-US"/>
        </w:rPr>
        <w:instrText>m</w:instrText>
      </w:r>
      <w:r w:rsidR="001B6646" w:rsidRPr="00D67DD6">
        <w:rPr>
          <w:noProof w:val="0"/>
          <w:lang w:val="fr-FR" w:eastAsia="en-US"/>
        </w:rPr>
        <w:instrText>utazilites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w:t>
      </w:r>
      <w:r w:rsidR="00081674" w:rsidRPr="00D67DD6">
        <w:rPr>
          <w:noProof w:val="0"/>
          <w:lang w:val="fr-FR" w:eastAsia="en-US"/>
        </w:rPr>
        <w:t xml:space="preserve">autant que </w:t>
      </w:r>
      <w:r w:rsidR="001B6646" w:rsidRPr="00D67DD6">
        <w:rPr>
          <w:noProof w:val="0"/>
          <w:lang w:val="fr-FR" w:eastAsia="en-US"/>
        </w:rPr>
        <w:t>les aristotéliciens rejet</w:t>
      </w:r>
      <w:r w:rsidR="00081674" w:rsidRPr="00D67DD6">
        <w:rPr>
          <w:noProof w:val="0"/>
          <w:lang w:val="fr-FR" w:eastAsia="en-US"/>
        </w:rPr>
        <w:t>èrent</w:t>
      </w:r>
      <w:r w:rsidR="001B6646" w:rsidRPr="00D67DD6">
        <w:rPr>
          <w:noProof w:val="0"/>
          <w:lang w:val="fr-FR" w:eastAsia="en-US"/>
        </w:rPr>
        <w:t xml:space="preserve"> l’anthropomorphisme objectif des modernistes</w:t>
      </w:r>
      <w:r w:rsidR="009D6DB7" w:rsidRPr="00D67DD6">
        <w:rPr>
          <w:noProof w:val="0"/>
          <w:lang w:val="fr-FR" w:eastAsia="en-US"/>
        </w:rPr>
        <w:t xml:space="preserve"> comme Avicenne. La critique d’a</w:t>
      </w:r>
      <w:r w:rsidR="001B6646" w:rsidRPr="00D67DD6">
        <w:rPr>
          <w:noProof w:val="0"/>
          <w:lang w:val="fr-FR" w:eastAsia="en-US"/>
        </w:rPr>
        <w:t>l-</w:t>
      </w:r>
      <w:r w:rsidR="009D6DB7" w:rsidRPr="00D67DD6">
        <w:rPr>
          <w:noProof w:val="0"/>
          <w:lang w:val="fr-FR" w:eastAsia="en-US"/>
        </w:rPr>
        <w:t>Ghazali</w:t>
      </w:r>
      <w:r w:rsidR="001B6646" w:rsidRPr="00D67DD6">
        <w:rPr>
          <w:noProof w:val="0"/>
          <w:lang w:val="fr-FR" w:eastAsia="en-US"/>
        </w:rPr>
        <w:t xml:space="preserve"> à l’égard des néoplatoniciens suit l’objection aristotélicienne sur l’impossibilité de l’unité en dehors de la causalité de la première substance réelle. Si </w:t>
      </w:r>
      <w:r w:rsidR="00081674"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agit dans le monde, son </w:t>
      </w:r>
      <w:r w:rsidR="00081674" w:rsidRPr="00D67DD6">
        <w:rPr>
          <w:rFonts w:cs="Calibri"/>
          <w:noProof w:val="0"/>
          <w:lang w:val="fr-FR" w:eastAsia="en-US"/>
        </w:rPr>
        <w:t>Ê</w:t>
      </w:r>
      <w:r w:rsidR="001B6646" w:rsidRPr="00D67DD6">
        <w:rPr>
          <w:noProof w:val="0"/>
          <w:lang w:val="fr-FR" w:eastAsia="en-US"/>
        </w:rPr>
        <w:t>tre théologiquement défini doit être séparé de</w:t>
      </w:r>
      <w:r w:rsidR="00C44141" w:rsidRPr="00D67DD6">
        <w:rPr>
          <w:noProof w:val="0"/>
          <w:lang w:val="fr-FR" w:eastAsia="en-US"/>
        </w:rPr>
        <w:t xml:space="preserve">s </w:t>
      </w:r>
      <w:r w:rsidR="001B6646" w:rsidRPr="00D67DD6">
        <w:rPr>
          <w:noProof w:val="0"/>
          <w:lang w:val="fr-FR" w:eastAsia="en-US"/>
        </w:rPr>
        <w:t>fantaisie</w:t>
      </w:r>
      <w:r w:rsidR="00C44141" w:rsidRPr="00D67DD6">
        <w:rPr>
          <w:noProof w:val="0"/>
          <w:lang w:val="fr-FR" w:eastAsia="en-US"/>
        </w:rPr>
        <w:t>s</w:t>
      </w:r>
      <w:r w:rsidR="001B6646" w:rsidRPr="00D67DD6">
        <w:rPr>
          <w:noProof w:val="0"/>
          <w:lang w:val="fr-FR" w:eastAsia="en-US"/>
        </w:rPr>
        <w:t xml:space="preserve"> </w:t>
      </w:r>
      <w:r w:rsidR="001E601A" w:rsidRPr="00D67DD6">
        <w:rPr>
          <w:noProof w:val="0"/>
          <w:lang w:val="fr-FR" w:eastAsia="en-US"/>
        </w:rPr>
        <w:t xml:space="preserve">provenant </w:t>
      </w:r>
      <w:r w:rsidR="001B6646" w:rsidRPr="00D67DD6">
        <w:rPr>
          <w:noProof w:val="0"/>
          <w:lang w:val="fr-FR" w:eastAsia="en-US"/>
        </w:rPr>
        <w:t xml:space="preserve">de l’esprit </w:t>
      </w:r>
      <w:r w:rsidR="00376A5F" w:rsidRPr="00D67DD6">
        <w:rPr>
          <w:noProof w:val="0"/>
          <w:lang w:val="fr-FR" w:eastAsia="en-US"/>
        </w:rPr>
        <w:t>modern</w:t>
      </w:r>
      <w:r w:rsidR="00C44141" w:rsidRPr="00D67DD6">
        <w:rPr>
          <w:noProof w:val="0"/>
          <w:lang w:val="fr-FR" w:eastAsia="en-US"/>
        </w:rPr>
        <w:t>e</w:t>
      </w:r>
      <w:r w:rsidR="001B6646" w:rsidRPr="00D67DD6">
        <w:rPr>
          <w:noProof w:val="0"/>
          <w:lang w:val="fr-FR" w:eastAsia="en-US"/>
        </w:rPr>
        <w:t xml:space="preserve">. La cognition naturelle de </w:t>
      </w:r>
      <w:r w:rsidR="001526B5" w:rsidRPr="00D67DD6">
        <w:rPr>
          <w:noProof w:val="0"/>
          <w:lang w:val="fr-FR" w:eastAsia="en-US"/>
        </w:rPr>
        <w:t>Dieu</w:t>
      </w:r>
      <w:r w:rsidR="001B6646" w:rsidRPr="00D67DD6">
        <w:rPr>
          <w:noProof w:val="0"/>
          <w:lang w:val="fr-FR" w:eastAsia="en-US"/>
        </w:rPr>
        <w:t xml:space="preserve"> comme </w:t>
      </w:r>
      <w:r w:rsidR="001B6646" w:rsidRPr="00D67DD6">
        <w:rPr>
          <w:i/>
          <w:noProof w:val="0"/>
          <w:lang w:val="fr-FR" w:eastAsia="en-US"/>
        </w:rPr>
        <w:t>causa prima</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causa prima</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prédit, selon </w:t>
      </w:r>
      <w:r w:rsidR="001B6646" w:rsidRPr="00D67DD6">
        <w:rPr>
          <w:i/>
          <w:noProof w:val="0"/>
          <w:lang w:val="fr-FR" w:eastAsia="en-US"/>
        </w:rPr>
        <w:t>Seconds Analytiques</w:t>
      </w:r>
      <w:r w:rsidR="001B6646" w:rsidRPr="00D67DD6">
        <w:rPr>
          <w:noProof w:val="0"/>
          <w:lang w:val="fr-FR" w:eastAsia="en-US"/>
        </w:rPr>
        <w:t>, la causalité scientifiquement reconnue au niveau des substances premières. Ce que l’</w:t>
      </w:r>
      <w:r w:rsidR="001B6646" w:rsidRPr="00D67DD6">
        <w:rPr>
          <w:rFonts w:cs="Calibri"/>
          <w:noProof w:val="0"/>
          <w:lang w:val="fr-FR" w:eastAsia="en-US"/>
        </w:rPr>
        <w:t>Ê</w:t>
      </w:r>
      <w:r w:rsidR="001B6646" w:rsidRPr="00D67DD6">
        <w:rPr>
          <w:noProof w:val="0"/>
          <w:lang w:val="fr-FR" w:eastAsia="en-US"/>
        </w:rPr>
        <w:t>tre divin est en lui-même et pour lui-même, cela n’appartient pas à la philosophie, qui n’étudie que le monde des substances premières actuelles et leur causalité. Par conséquent, l’ontothéologie d’Avicenne et, par conséquent, de toute la modernité est vi</w:t>
      </w:r>
      <w:r w:rsidR="009D6DB7" w:rsidRPr="00D67DD6">
        <w:rPr>
          <w:noProof w:val="0"/>
          <w:lang w:val="fr-FR" w:eastAsia="en-US"/>
        </w:rPr>
        <w:t>ciée dans son principe. Al-Ghazali</w:t>
      </w:r>
      <w:r w:rsidR="001B6646" w:rsidRPr="00D67DD6">
        <w:rPr>
          <w:noProof w:val="0"/>
          <w:lang w:val="fr-FR" w:eastAsia="en-US"/>
        </w:rPr>
        <w:t xml:space="preserve"> est le premier représentant de la théorie des deux voies vers une seule vérité, qui distinguait différents champs d’explorations concernant la théologie et la philosophie.</w:t>
      </w:r>
    </w:p>
    <w:p w14:paraId="543F29F3" w14:textId="3CFBE120" w:rsidR="00B70D74" w:rsidRPr="00D67DD6" w:rsidRDefault="0099560A" w:rsidP="00822088">
      <w:pPr>
        <w:ind w:firstLine="397"/>
        <w:rPr>
          <w:noProof w:val="0"/>
          <w:lang w:val="fr-FR" w:eastAsia="en-US"/>
        </w:rPr>
      </w:pPr>
      <w:r w:rsidRPr="00D67DD6">
        <w:rPr>
          <w:noProof w:val="0"/>
          <w:lang w:val="fr-FR" w:eastAsia="en-US"/>
        </w:rPr>
        <w:t>L</w:t>
      </w:r>
      <w:r w:rsidRPr="00D67DD6">
        <w:rPr>
          <w:rFonts w:cs="Calibri"/>
          <w:noProof w:val="0"/>
          <w:lang w:val="fr-FR" w:eastAsia="en-US"/>
        </w:rPr>
        <w:t>’</w:t>
      </w:r>
      <w:r w:rsidRPr="00D67DD6">
        <w:rPr>
          <w:noProof w:val="0"/>
          <w:lang w:val="fr-FR" w:eastAsia="en-US"/>
        </w:rPr>
        <w:t xml:space="preserve">ontothéologie </w:t>
      </w:r>
      <w:r w:rsidR="004437FD">
        <w:rPr>
          <w:noProof w:val="0"/>
          <w:lang w:val="fr-FR" w:eastAsia="en-US"/>
        </w:rPr>
        <w:t>de Dieu</w:t>
      </w:r>
      <w:r w:rsidR="001B6646" w:rsidRPr="00D67DD6">
        <w:rPr>
          <w:noProof w:val="0"/>
          <w:lang w:val="fr-FR" w:eastAsia="en-US"/>
        </w:rPr>
        <w:t xml:space="preserve"> moderne est né</w:t>
      </w:r>
      <w:r w:rsidR="002D6A07" w:rsidRPr="00D67DD6">
        <w:rPr>
          <w:noProof w:val="0"/>
          <w:lang w:val="fr-FR" w:eastAsia="en-US"/>
        </w:rPr>
        <w:t>e</w:t>
      </w:r>
      <w:r w:rsidR="001B6646" w:rsidRPr="00D67DD6">
        <w:rPr>
          <w:noProof w:val="0"/>
          <w:lang w:val="fr-FR" w:eastAsia="en-US"/>
        </w:rPr>
        <w:t xml:space="preserve"> dans la Maison de la sagesse de Bagdad, qui </w:t>
      </w:r>
      <w:r w:rsidR="00C44141" w:rsidRPr="00D67DD6">
        <w:rPr>
          <w:noProof w:val="0"/>
          <w:lang w:val="fr-FR" w:eastAsia="en-US"/>
        </w:rPr>
        <w:t xml:space="preserve">exerça </w:t>
      </w:r>
      <w:r w:rsidR="001B6646" w:rsidRPr="00D67DD6">
        <w:rPr>
          <w:noProof w:val="0"/>
          <w:lang w:val="fr-FR" w:eastAsia="en-US"/>
        </w:rPr>
        <w:t>le premier acte de la tragicomédie de l’objectivit</w:t>
      </w:r>
      <w:r w:rsidR="00AF7D10" w:rsidRPr="00D67DD6">
        <w:rPr>
          <w:noProof w:val="0"/>
          <w:lang w:val="fr-FR" w:eastAsia="en-US"/>
        </w:rPr>
        <w:t xml:space="preserve">é au temps du néoplatonisme des </w:t>
      </w:r>
      <w:r w:rsidR="001B6646" w:rsidRPr="00D67DD6">
        <w:rPr>
          <w:noProof w:val="0"/>
          <w:lang w:val="fr-FR" w:eastAsia="en-US"/>
        </w:rPr>
        <w:t>Asharites</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Asharites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Toute pensée est nécessairement donnée en </w:t>
      </w:r>
      <w:r w:rsidR="001526B5" w:rsidRPr="00D67DD6">
        <w:rPr>
          <w:noProof w:val="0"/>
          <w:lang w:val="fr-FR" w:eastAsia="en-US"/>
        </w:rPr>
        <w:t>Dieu</w:t>
      </w:r>
      <w:r w:rsidR="00C44141" w:rsidRPr="00D67DD6">
        <w:rPr>
          <w:noProof w:val="0"/>
          <w:lang w:val="fr-FR" w:eastAsia="en-US"/>
        </w:rPr>
        <w:t xml:space="preserve"> moderne</w:t>
      </w:r>
      <w:r w:rsidR="001B6646" w:rsidRPr="00D67DD6">
        <w:rPr>
          <w:noProof w:val="0"/>
          <w:lang w:val="fr-FR" w:eastAsia="en-US"/>
        </w:rPr>
        <w:t>, ce qui assure une portion minimale d’être à tout contenu qui peut être pensé. L’</w:t>
      </w:r>
      <w:r w:rsidR="00C44141" w:rsidRPr="00D67DD6">
        <w:rPr>
          <w:noProof w:val="0"/>
          <w:lang w:val="fr-FR" w:eastAsia="en-US"/>
        </w:rPr>
        <w:t>existant</w:t>
      </w:r>
      <w:r w:rsidR="001B6646" w:rsidRPr="00D67DD6">
        <w:rPr>
          <w:noProof w:val="0"/>
          <w:lang w:val="fr-FR" w:eastAsia="en-US"/>
        </w:rPr>
        <w:t xml:space="preserve"> </w:t>
      </w:r>
      <w:r w:rsidR="001B6646" w:rsidRPr="00D67DD6">
        <w:rPr>
          <w:noProof w:val="0"/>
          <w:lang w:val="fr-FR" w:eastAsia="en-US"/>
        </w:rPr>
        <w:lastRenderedPageBreak/>
        <w:t>objectivement nécessaire n’a de raison d’existence qu’en lui-même, car il forme une composante de l’</w:t>
      </w:r>
      <w:r w:rsidR="001B6646" w:rsidRPr="00D67DD6">
        <w:rPr>
          <w:rFonts w:cs="Calibri"/>
          <w:noProof w:val="0"/>
          <w:lang w:val="fr-FR" w:eastAsia="en-US"/>
        </w:rPr>
        <w:t>Ê</w:t>
      </w:r>
      <w:r w:rsidR="001B6646" w:rsidRPr="00D67DD6">
        <w:rPr>
          <w:noProof w:val="0"/>
          <w:lang w:val="fr-FR" w:eastAsia="en-US"/>
        </w:rPr>
        <w:t>tre divin. La possibilité singulière « de penser quelque chose » (</w:t>
      </w:r>
      <w:r w:rsidR="001B6646" w:rsidRPr="00D67DD6">
        <w:rPr>
          <w:i/>
          <w:noProof w:val="0"/>
          <w:lang w:val="fr-FR" w:eastAsia="en-US"/>
        </w:rPr>
        <w:t>hoc esse tantum</w:t>
      </w:r>
      <w:r w:rsidR="001B6646" w:rsidRPr="00D67DD6">
        <w:rPr>
          <w:noProof w:val="0"/>
          <w:lang w:val="fr-FR" w:eastAsia="en-US"/>
        </w:rPr>
        <w:t xml:space="preserve">) </w:t>
      </w:r>
      <w:r w:rsidR="0080187C" w:rsidRPr="00D67DD6">
        <w:rPr>
          <w:noProof w:val="0"/>
          <w:lang w:val="fr-FR" w:eastAsia="en-US"/>
        </w:rPr>
        <w:t>alors «</w:t>
      </w:r>
      <w:r w:rsidR="00B00D87" w:rsidRPr="00D67DD6">
        <w:rPr>
          <w:noProof w:val="0"/>
          <w:lang w:val="fr-FR" w:eastAsia="en-US"/>
        </w:rPr>
        <w:t> </w:t>
      </w:r>
      <w:r w:rsidR="001B6646" w:rsidRPr="00D67DD6">
        <w:rPr>
          <w:noProof w:val="0"/>
          <w:lang w:val="fr-FR" w:eastAsia="en-US"/>
        </w:rPr>
        <w:t>ex</w:t>
      </w:r>
      <w:r w:rsidR="0080187C" w:rsidRPr="00D67DD6">
        <w:rPr>
          <w:noProof w:val="0"/>
          <w:lang w:val="fr-FR" w:eastAsia="en-US"/>
        </w:rPr>
        <w:t>s</w:t>
      </w:r>
      <w:r w:rsidR="001B6646" w:rsidRPr="00D67DD6">
        <w:rPr>
          <w:noProof w:val="0"/>
          <w:lang w:val="fr-FR" w:eastAsia="en-US"/>
        </w:rPr>
        <w:t>iste</w:t>
      </w:r>
      <w:r w:rsidR="00B00D87" w:rsidRPr="00D67DD6">
        <w:rPr>
          <w:noProof w:val="0"/>
          <w:lang w:val="fr-FR" w:eastAsia="en-US"/>
        </w:rPr>
        <w:t> </w:t>
      </w:r>
      <w:r w:rsidR="0080187C" w:rsidRPr="00D67DD6">
        <w:rPr>
          <w:noProof w:val="0"/>
          <w:lang w:val="fr-FR" w:eastAsia="en-US"/>
        </w:rPr>
        <w:t>»</w:t>
      </w:r>
      <w:r w:rsidR="001B6646" w:rsidRPr="00D67DD6">
        <w:rPr>
          <w:noProof w:val="0"/>
          <w:lang w:val="fr-FR" w:eastAsia="en-US"/>
        </w:rPr>
        <w:t xml:space="preserve"> sur le </w:t>
      </w:r>
      <w:r w:rsidR="0080187C" w:rsidRPr="00D67DD6">
        <w:rPr>
          <w:noProof w:val="0"/>
          <w:lang w:val="fr-FR" w:eastAsia="en-US"/>
        </w:rPr>
        <w:t xml:space="preserve">plan </w:t>
      </w:r>
      <w:r w:rsidR="00C44141" w:rsidRPr="00D67DD6">
        <w:rPr>
          <w:noProof w:val="0"/>
          <w:lang w:val="fr-FR" w:eastAsia="en-US"/>
        </w:rPr>
        <w:t>« </w:t>
      </w:r>
      <w:r w:rsidR="001B6646" w:rsidRPr="00D67DD6">
        <w:rPr>
          <w:i/>
          <w:noProof w:val="0"/>
          <w:lang w:val="fr-FR" w:eastAsia="en-US"/>
        </w:rPr>
        <w:t>semel</w:t>
      </w:r>
      <w:r w:rsidR="001B6646" w:rsidRPr="00D67DD6">
        <w:rPr>
          <w:rFonts w:cs="Calibri"/>
          <w:i/>
          <w:noProof w:val="0"/>
          <w:lang w:val="fr-FR" w:eastAsia="en-US"/>
        </w:rPr>
        <w:t>—</w:t>
      </w:r>
      <w:r w:rsidR="001B6646" w:rsidRPr="00D67DD6">
        <w:rPr>
          <w:i/>
          <w:noProof w:val="0"/>
          <w:lang w:val="fr-FR" w:eastAsia="en-US"/>
        </w:rPr>
        <w:t>semper</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semel</w:instrText>
      </w:r>
      <w:r w:rsidR="001B6646" w:rsidRPr="00D67DD6">
        <w:rPr>
          <w:rFonts w:cs="Calibri"/>
          <w:i/>
          <w:noProof w:val="0"/>
          <w:lang w:val="fr-FR" w:eastAsia="en-US"/>
        </w:rPr>
        <w:instrText>—</w:instrText>
      </w:r>
      <w:r w:rsidR="001B6646" w:rsidRPr="00D67DD6">
        <w:rPr>
          <w:i/>
          <w:noProof w:val="0"/>
          <w:lang w:val="fr-FR" w:eastAsia="en-US"/>
        </w:rPr>
        <w:instrText>semper</w:instrText>
      </w:r>
      <w:r w:rsidR="001B6646" w:rsidRPr="00D67DD6">
        <w:rPr>
          <w:noProof w:val="0"/>
          <w:lang w:val="fr-FR"/>
        </w:rPr>
        <w:instrText xml:space="preserve">" </w:instrText>
      </w:r>
      <w:r w:rsidR="001B6646" w:rsidRPr="00D67DD6">
        <w:rPr>
          <w:i/>
          <w:noProof w:val="0"/>
          <w:lang w:val="fr-FR" w:eastAsia="en-US"/>
        </w:rPr>
        <w:fldChar w:fldCharType="end"/>
      </w:r>
      <w:r w:rsidR="00C44141" w:rsidRPr="00D67DD6">
        <w:rPr>
          <w:i/>
          <w:noProof w:val="0"/>
          <w:lang w:val="fr-FR" w:eastAsia="en-US"/>
        </w:rPr>
        <w:t> »</w:t>
      </w:r>
      <w:r w:rsidR="001B6646" w:rsidRPr="00D67DD6">
        <w:rPr>
          <w:noProof w:val="0"/>
          <w:lang w:val="fr-FR" w:eastAsia="en-US"/>
        </w:rPr>
        <w:t xml:space="preserve">. </w:t>
      </w:r>
      <w:r w:rsidR="00C61B48" w:rsidRPr="00D67DD6">
        <w:rPr>
          <w:noProof w:val="0"/>
          <w:lang w:val="fr-FR" w:eastAsia="en-US"/>
        </w:rPr>
        <w:t xml:space="preserve">Dans la pensée divine, il y a éternellement une détermination intentionnelle de la chose dans son identité. Le scénario d’émanation de la modernité est donné dans la version aristotélicienne du monothéisme, car Avicenne rejeta le panthéisme philosophique des </w:t>
      </w:r>
      <w:r w:rsidR="00C61B48" w:rsidRPr="00D67DD6">
        <w:rPr>
          <w:i/>
          <w:noProof w:val="0"/>
          <w:lang w:val="fr-FR" w:eastAsia="en-US"/>
        </w:rPr>
        <w:t>Ennéades</w:t>
      </w:r>
      <w:r w:rsidR="00C61B48" w:rsidRPr="00D67DD6">
        <w:rPr>
          <w:noProof w:val="0"/>
          <w:lang w:val="fr-FR" w:eastAsia="en-US"/>
        </w:rPr>
        <w:t xml:space="preserve"> de Plotin</w:t>
      </w:r>
      <w:r w:rsidR="00C61B48" w:rsidRPr="00D67DD6">
        <w:rPr>
          <w:noProof w:val="0"/>
          <w:lang w:val="fr-FR" w:eastAsia="en-US"/>
        </w:rPr>
        <w:fldChar w:fldCharType="begin"/>
      </w:r>
      <w:r w:rsidR="00C61B48" w:rsidRPr="00D67DD6">
        <w:rPr>
          <w:noProof w:val="0"/>
          <w:lang w:val="fr-FR"/>
        </w:rPr>
        <w:instrText xml:space="preserve"> XE "</w:instrText>
      </w:r>
      <w:r w:rsidR="00C61B48" w:rsidRPr="00D67DD6">
        <w:rPr>
          <w:noProof w:val="0"/>
          <w:lang w:val="fr-FR" w:eastAsia="en-US"/>
        </w:rPr>
        <w:instrText>Plotin</w:instrText>
      </w:r>
      <w:r w:rsidR="00C61B48" w:rsidRPr="00D67DD6">
        <w:rPr>
          <w:noProof w:val="0"/>
          <w:lang w:val="fr-FR"/>
        </w:rPr>
        <w:instrText xml:space="preserve">" </w:instrText>
      </w:r>
      <w:r w:rsidR="00C61B48" w:rsidRPr="00D67DD6">
        <w:rPr>
          <w:noProof w:val="0"/>
          <w:lang w:val="fr-FR" w:eastAsia="en-US"/>
        </w:rPr>
        <w:fldChar w:fldCharType="end"/>
      </w:r>
      <w:r w:rsidR="00C61B48" w:rsidRPr="00D67DD6">
        <w:rPr>
          <w:noProof w:val="0"/>
          <w:lang w:val="fr-FR" w:eastAsia="en-US"/>
        </w:rPr>
        <w:t>. Il ne s’agit pas d’une émanation néoplatonicienne en tant que forme actuelle, mais simplement d’une possibilité aristotélicienne de toute intention potentiellement donnée. La détermination intentionnelle de l</w:t>
      </w:r>
      <w:r w:rsidR="0036283A" w:rsidRPr="00D67DD6">
        <w:rPr>
          <w:noProof w:val="0"/>
          <w:lang w:val="fr-FR" w:eastAsia="en-US"/>
        </w:rPr>
        <w:t>’</w:t>
      </w:r>
      <w:r w:rsidR="00C61B48" w:rsidRPr="00D67DD6">
        <w:rPr>
          <w:noProof w:val="0"/>
          <w:lang w:val="fr-FR" w:eastAsia="en-US"/>
        </w:rPr>
        <w:t>identité d</w:t>
      </w:r>
      <w:r w:rsidR="0036283A" w:rsidRPr="00D67DD6">
        <w:rPr>
          <w:noProof w:val="0"/>
          <w:lang w:val="fr-FR" w:eastAsia="en-US"/>
        </w:rPr>
        <w:t>’</w:t>
      </w:r>
      <w:r w:rsidR="00C61B48" w:rsidRPr="00D67DD6">
        <w:rPr>
          <w:noProof w:val="0"/>
          <w:lang w:val="fr-FR" w:eastAsia="en-US"/>
        </w:rPr>
        <w:t>une chose surgit dans l</w:t>
      </w:r>
      <w:r w:rsidR="0036283A" w:rsidRPr="00D67DD6">
        <w:rPr>
          <w:noProof w:val="0"/>
          <w:lang w:val="fr-FR" w:eastAsia="en-US"/>
        </w:rPr>
        <w:t>’</w:t>
      </w:r>
      <w:r w:rsidR="00C61B48" w:rsidRPr="00D67DD6">
        <w:rPr>
          <w:noProof w:val="0"/>
          <w:lang w:val="fr-FR" w:eastAsia="en-US"/>
        </w:rPr>
        <w:t>esprit divin. L</w:t>
      </w:r>
      <w:r w:rsidR="0036283A" w:rsidRPr="00D67DD6">
        <w:rPr>
          <w:noProof w:val="0"/>
          <w:lang w:val="fr-FR" w:eastAsia="en-US"/>
        </w:rPr>
        <w:t>’</w:t>
      </w:r>
      <w:r w:rsidR="00C61B48" w:rsidRPr="00D67DD6">
        <w:rPr>
          <w:noProof w:val="0"/>
          <w:lang w:val="fr-FR" w:eastAsia="en-US"/>
        </w:rPr>
        <w:t>intention n</w:t>
      </w:r>
      <w:r w:rsidR="0036283A" w:rsidRPr="00D67DD6">
        <w:rPr>
          <w:noProof w:val="0"/>
          <w:lang w:val="fr-FR" w:eastAsia="en-US"/>
        </w:rPr>
        <w:t>’</w:t>
      </w:r>
      <w:r w:rsidR="00C61B48" w:rsidRPr="00D67DD6">
        <w:rPr>
          <w:noProof w:val="0"/>
          <w:lang w:val="fr-FR" w:eastAsia="en-US"/>
        </w:rPr>
        <w:t xml:space="preserve">est donnée que potentiellement et est fondamentalement séparée de la création effective. </w:t>
      </w:r>
      <w:r w:rsidR="001B6646" w:rsidRPr="00D67DD6">
        <w:rPr>
          <w:noProof w:val="0"/>
          <w:lang w:val="fr-FR" w:eastAsia="en-US"/>
        </w:rPr>
        <w:t>Le concept minimal de l’individu est différent d’un autre contenu intentionnel</w:t>
      </w:r>
      <w:r w:rsidR="00C44141" w:rsidRPr="00D67DD6">
        <w:rPr>
          <w:noProof w:val="0"/>
          <w:lang w:val="fr-FR" w:eastAsia="en-US"/>
        </w:rPr>
        <w:t>. C</w:t>
      </w:r>
      <w:r w:rsidR="001B6646" w:rsidRPr="00D67DD6">
        <w:rPr>
          <w:noProof w:val="0"/>
          <w:lang w:val="fr-FR" w:eastAsia="en-US"/>
        </w:rPr>
        <w:t xml:space="preserve">e </w:t>
      </w:r>
      <w:r w:rsidR="001113FB" w:rsidRPr="00D67DD6">
        <w:rPr>
          <w:noProof w:val="0"/>
          <w:lang w:val="fr-FR" w:eastAsia="en-US"/>
        </w:rPr>
        <w:t>« </w:t>
      </w:r>
      <w:r w:rsidR="001B6646" w:rsidRPr="00D67DD6">
        <w:rPr>
          <w:noProof w:val="0"/>
          <w:lang w:val="fr-FR" w:eastAsia="en-US"/>
        </w:rPr>
        <w:t>A</w:t>
      </w:r>
      <w:r w:rsidR="001113FB" w:rsidRPr="00D67DD6">
        <w:rPr>
          <w:noProof w:val="0"/>
          <w:lang w:val="fr-FR" w:eastAsia="en-US"/>
        </w:rPr>
        <w:t> »</w:t>
      </w:r>
      <w:r w:rsidR="001B6646" w:rsidRPr="00D67DD6">
        <w:rPr>
          <w:noProof w:val="0"/>
          <w:lang w:val="fr-FR" w:eastAsia="en-US"/>
        </w:rPr>
        <w:t xml:space="preserve"> est nécessairement différent du </w:t>
      </w:r>
      <w:r w:rsidR="001113FB" w:rsidRPr="00D67DD6">
        <w:rPr>
          <w:noProof w:val="0"/>
          <w:lang w:val="fr-FR" w:eastAsia="en-US"/>
        </w:rPr>
        <w:t>« n</w:t>
      </w:r>
      <w:r w:rsidR="001B6646" w:rsidRPr="00D67DD6">
        <w:rPr>
          <w:noProof w:val="0"/>
          <w:lang w:val="fr-FR" w:eastAsia="en-US"/>
        </w:rPr>
        <w:t>on-A</w:t>
      </w:r>
      <w:r w:rsidR="001113FB" w:rsidRPr="00D67DD6">
        <w:rPr>
          <w:noProof w:val="0"/>
          <w:lang w:val="fr-FR" w:eastAsia="en-US"/>
        </w:rPr>
        <w:t> »</w:t>
      </w:r>
      <w:r w:rsidR="001B6646" w:rsidRPr="00D67DD6">
        <w:rPr>
          <w:noProof w:val="0"/>
          <w:lang w:val="fr-FR" w:eastAsia="en-US"/>
        </w:rPr>
        <w:t xml:space="preserve">. L’être minimal de la chose dans la pensée divine s’actualise comme création divine ou production humaine. Le processus créatif se déroule </w:t>
      </w:r>
      <w:r w:rsidR="00C44141" w:rsidRPr="00D67DD6">
        <w:rPr>
          <w:noProof w:val="0"/>
          <w:lang w:val="fr-FR" w:eastAsia="en-US"/>
        </w:rPr>
        <w:t xml:space="preserve">par </w:t>
      </w:r>
      <w:r w:rsidR="00CD7D31" w:rsidRPr="00D67DD6">
        <w:rPr>
          <w:noProof w:val="0"/>
          <w:lang w:val="fr-FR" w:eastAsia="en-US"/>
        </w:rPr>
        <w:t xml:space="preserve">la </w:t>
      </w:r>
      <w:r w:rsidR="001B6646" w:rsidRPr="00D67DD6">
        <w:rPr>
          <w:noProof w:val="0"/>
          <w:lang w:val="fr-FR" w:eastAsia="en-US"/>
        </w:rPr>
        <w:t>comitation</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comitation</w:instrText>
      </w:r>
      <w:r w:rsidR="001B6646" w:rsidRPr="00D67DD6">
        <w:rPr>
          <w:noProof w:val="0"/>
          <w:lang w:val="fr-FR"/>
        </w:rPr>
        <w:instrText xml:space="preserve">" </w:instrText>
      </w:r>
      <w:r w:rsidR="001B6646" w:rsidRPr="00D67DD6">
        <w:rPr>
          <w:noProof w:val="0"/>
          <w:lang w:val="fr-FR" w:eastAsia="en-US"/>
        </w:rPr>
        <w:fldChar w:fldCharType="end"/>
      </w:r>
      <w:r w:rsidR="00795C46" w:rsidRPr="00D67DD6">
        <w:rPr>
          <w:noProof w:val="0"/>
          <w:lang w:val="fr-FR" w:eastAsia="en-US"/>
        </w:rPr>
        <w:t xml:space="preserve"> de</w:t>
      </w:r>
      <w:r w:rsidR="001B6646" w:rsidRPr="00D67DD6">
        <w:rPr>
          <w:noProof w:val="0"/>
          <w:lang w:val="fr-FR" w:eastAsia="en-US"/>
        </w:rPr>
        <w:t xml:space="preserve"> </w:t>
      </w:r>
      <w:r w:rsidR="00501AED" w:rsidRPr="00501AED">
        <w:rPr>
          <w:i/>
          <w:noProof w:val="0"/>
          <w:lang w:val="fr-FR" w:eastAsia="en-US"/>
        </w:rPr>
        <w:t>tertium ens</w:t>
      </w:r>
      <w:r w:rsidR="001B6646" w:rsidRPr="00D67DD6">
        <w:rPr>
          <w:noProof w:val="0"/>
          <w:lang w:val="fr-FR" w:eastAsia="en-US"/>
        </w:rPr>
        <w:t xml:space="preserve"> vers le bas, lorsque la volonté divine démiurgique </w:t>
      </w:r>
      <w:r w:rsidR="00C44141" w:rsidRPr="00D67DD6">
        <w:rPr>
          <w:noProof w:val="0"/>
          <w:lang w:val="fr-FR" w:eastAsia="en-US"/>
        </w:rPr>
        <w:t>déclenche</w:t>
      </w:r>
      <w:r w:rsidR="001B6646" w:rsidRPr="00D67DD6">
        <w:rPr>
          <w:noProof w:val="0"/>
          <w:lang w:val="fr-FR" w:eastAsia="en-US"/>
        </w:rPr>
        <w:t xml:space="preserve"> un processus de création effective. Nous trouvons le cadre original de la comitation chez Jamblique dans son modèle trinitaire de l’émanation des contenus intellec</w:t>
      </w:r>
      <w:r w:rsidR="00C44141" w:rsidRPr="00D67DD6">
        <w:rPr>
          <w:noProof w:val="0"/>
          <w:lang w:val="fr-FR" w:eastAsia="en-US"/>
        </w:rPr>
        <w:t xml:space="preserve">tuels </w:t>
      </w:r>
      <w:r w:rsidR="004153D4" w:rsidRPr="00D67DD6">
        <w:rPr>
          <w:noProof w:val="0"/>
          <w:lang w:val="fr-FR" w:eastAsia="en-US"/>
        </w:rPr>
        <w:t xml:space="preserve">de </w:t>
      </w:r>
      <w:r w:rsidR="00C44141" w:rsidRPr="00D67DD6">
        <w:rPr>
          <w:noProof w:val="0"/>
          <w:lang w:val="fr-FR" w:eastAsia="en-US"/>
        </w:rPr>
        <w:t>l’</w:t>
      </w:r>
      <w:r w:rsidR="00C44141" w:rsidRPr="00D67DD6">
        <w:rPr>
          <w:rFonts w:cs="Calibri"/>
          <w:noProof w:val="0"/>
          <w:lang w:val="fr-FR" w:eastAsia="en-US"/>
        </w:rPr>
        <w:t>Ê</w:t>
      </w:r>
      <w:r w:rsidR="001B6646" w:rsidRPr="00D67DD6">
        <w:rPr>
          <w:noProof w:val="0"/>
          <w:lang w:val="fr-FR" w:eastAsia="en-US"/>
        </w:rPr>
        <w:t>tre</w:t>
      </w:r>
      <w:r w:rsidR="00CD7D31" w:rsidRPr="00D67DD6">
        <w:rPr>
          <w:rFonts w:cs="Calibri"/>
          <w:noProof w:val="0"/>
          <w:lang w:val="fr-FR" w:eastAsia="en-US"/>
        </w:rPr>
        <w:t>—</w:t>
      </w:r>
      <w:r w:rsidR="001B6646" w:rsidRPr="00D67DD6">
        <w:rPr>
          <w:noProof w:val="0"/>
          <w:lang w:val="fr-FR" w:eastAsia="en-US"/>
        </w:rPr>
        <w:t xml:space="preserve">Un (ch. 1.3.1). Les penseurs de falsafa connaissaient la comitation néoplatonicienne à travers l’œuvre </w:t>
      </w:r>
      <w:r w:rsidR="001B6646" w:rsidRPr="00D67DD6">
        <w:rPr>
          <w:i/>
          <w:noProof w:val="0"/>
          <w:lang w:val="fr-FR" w:eastAsia="en-US"/>
        </w:rPr>
        <w:t>Theologia Aristotelis</w:t>
      </w:r>
      <w:r w:rsidR="001B6646" w:rsidRPr="00D67DD6">
        <w:rPr>
          <w:noProof w:val="0"/>
          <w:lang w:val="fr-FR" w:eastAsia="en-US"/>
        </w:rPr>
        <w:t>, où dans la première émanation de l’Un coexistent l’Intellect, l’Être et son Hypostase.</w:t>
      </w:r>
      <w:r w:rsidR="001B6646" w:rsidRPr="00D67DD6">
        <w:rPr>
          <w:rStyle w:val="Znakapoznpodarou"/>
          <w:noProof w:val="0"/>
          <w:lang w:val="fr-FR"/>
        </w:rPr>
        <w:footnoteReference w:id="174"/>
      </w:r>
      <w:r w:rsidR="001B6646" w:rsidRPr="00D67DD6">
        <w:rPr>
          <w:noProof w:val="0"/>
          <w:lang w:val="fr-FR" w:eastAsia="en-US"/>
        </w:rPr>
        <w:t xml:space="preserve"> Ibn Adi fondamentalement remania l’interprétation néoplatonicienne en théologie aristotélicienne en introduisant </w:t>
      </w:r>
      <w:r w:rsidR="004A5B64" w:rsidRPr="00D67DD6">
        <w:rPr>
          <w:noProof w:val="0"/>
          <w:lang w:val="fr-FR" w:eastAsia="en-US"/>
        </w:rPr>
        <w:t>la prédication comitative</w:t>
      </w:r>
      <w:r w:rsidR="001B6646" w:rsidRPr="00D67DD6">
        <w:rPr>
          <w:noProof w:val="0"/>
          <w:lang w:val="fr-FR" w:eastAsia="en-US"/>
        </w:rPr>
        <w:t>. Ce philosophe aristotélicien proposa le premier modèle de la prédication catégorique dans la sphère de l’Un</w:t>
      </w:r>
      <w:r w:rsidR="00432888" w:rsidRPr="00D67DD6">
        <w:rPr>
          <w:noProof w:val="0"/>
          <w:lang w:val="fr-FR" w:eastAsia="en-US"/>
        </w:rPr>
        <w:t xml:space="preserve"> (ch. 2.2)</w:t>
      </w:r>
      <w:r w:rsidR="001B6646" w:rsidRPr="00D67DD6">
        <w:rPr>
          <w:noProof w:val="0"/>
          <w:lang w:val="fr-FR" w:eastAsia="en-US"/>
        </w:rPr>
        <w:t xml:space="preserve">. Il est basé sur la considération de la différence mentale pure, qui est donnée soit de manière autoréflexive </w:t>
      </w:r>
      <w:r w:rsidR="00822088" w:rsidRPr="00D67DD6">
        <w:rPr>
          <w:noProof w:val="0"/>
          <w:lang w:val="fr-FR" w:eastAsia="en-US"/>
        </w:rPr>
        <w:t xml:space="preserve">dans </w:t>
      </w:r>
      <w:r w:rsidR="001B6646" w:rsidRPr="00D67DD6">
        <w:rPr>
          <w:noProof w:val="0"/>
          <w:lang w:val="fr-FR" w:eastAsia="en-US"/>
        </w:rPr>
        <w:t>la Trinité divine</w:t>
      </w:r>
      <w:r w:rsidR="00432888" w:rsidRPr="00D67DD6">
        <w:rPr>
          <w:noProof w:val="0"/>
          <w:lang w:val="fr-FR" w:eastAsia="en-US"/>
        </w:rPr>
        <w:t xml:space="preserve"> (l</w:t>
      </w:r>
      <w:r w:rsidR="00432888" w:rsidRPr="00D67DD6">
        <w:rPr>
          <w:rFonts w:cs="Calibri"/>
          <w:noProof w:val="0"/>
          <w:lang w:val="fr-FR" w:eastAsia="en-US"/>
        </w:rPr>
        <w:t>’</w:t>
      </w:r>
      <w:r w:rsidR="00432888" w:rsidRPr="00D67DD6">
        <w:rPr>
          <w:noProof w:val="0"/>
          <w:lang w:val="fr-FR" w:eastAsia="en-US"/>
        </w:rPr>
        <w:t>actualité)</w:t>
      </w:r>
      <w:r w:rsidR="001B6646" w:rsidRPr="00D67DD6">
        <w:rPr>
          <w:noProof w:val="0"/>
          <w:lang w:val="fr-FR" w:eastAsia="en-US"/>
        </w:rPr>
        <w:t xml:space="preserve">, soit de manière réflexive </w:t>
      </w:r>
      <w:r w:rsidR="00822088" w:rsidRPr="00D67DD6">
        <w:rPr>
          <w:noProof w:val="0"/>
          <w:lang w:val="fr-FR" w:eastAsia="en-US"/>
        </w:rPr>
        <w:t xml:space="preserve">dans </w:t>
      </w:r>
      <w:r w:rsidR="001B6646" w:rsidRPr="00D67DD6">
        <w:rPr>
          <w:noProof w:val="0"/>
          <w:lang w:val="fr-FR" w:eastAsia="en-US"/>
        </w:rPr>
        <w:t xml:space="preserve">la création </w:t>
      </w:r>
      <w:r w:rsidR="00432888" w:rsidRPr="00D67DD6">
        <w:rPr>
          <w:noProof w:val="0"/>
          <w:lang w:val="fr-FR" w:eastAsia="en-US"/>
        </w:rPr>
        <w:t>(la potentialité)</w:t>
      </w:r>
      <w:r w:rsidR="001B6646" w:rsidRPr="00D67DD6">
        <w:rPr>
          <w:noProof w:val="0"/>
          <w:lang w:val="fr-FR" w:eastAsia="en-US"/>
        </w:rPr>
        <w:t xml:space="preserve">. </w:t>
      </w:r>
      <w:r w:rsidR="00822088" w:rsidRPr="00D67DD6">
        <w:rPr>
          <w:noProof w:val="0"/>
          <w:lang w:val="fr-FR" w:eastAsia="en-US"/>
        </w:rPr>
        <w:t>L</w:t>
      </w:r>
      <w:r w:rsidR="001B6646" w:rsidRPr="00D67DD6">
        <w:rPr>
          <w:noProof w:val="0"/>
          <w:lang w:val="fr-FR" w:eastAsia="en-US"/>
        </w:rPr>
        <w:t xml:space="preserve">e modèle de la comitation est arrivé à une nouvelle figure </w:t>
      </w:r>
      <w:r w:rsidR="00E007D1" w:rsidRPr="00D67DD6">
        <w:rPr>
          <w:noProof w:val="0"/>
          <w:lang w:val="fr-FR" w:eastAsia="en-US"/>
        </w:rPr>
        <w:t>en créant la modalité ontologique</w:t>
      </w:r>
      <w:r w:rsidR="001B6646" w:rsidRPr="00D67DD6">
        <w:rPr>
          <w:noProof w:val="0"/>
          <w:lang w:val="fr-FR" w:eastAsia="en-US"/>
        </w:rPr>
        <w:t xml:space="preserve"> </w:t>
      </w:r>
      <w:r w:rsidR="00822088" w:rsidRPr="00D67DD6">
        <w:rPr>
          <w:noProof w:val="0"/>
          <w:lang w:val="fr-FR" w:eastAsia="en-US"/>
        </w:rPr>
        <w:t>« </w:t>
      </w:r>
      <w:r w:rsidR="001B6646" w:rsidRPr="00D67DD6">
        <w:rPr>
          <w:i/>
          <w:noProof w:val="0"/>
          <w:lang w:val="fr-FR" w:eastAsia="en-US"/>
        </w:rPr>
        <w:t>esse ad</w:t>
      </w:r>
      <w:r w:rsidR="00B00D87" w:rsidRPr="00D67DD6">
        <w:rPr>
          <w:i/>
          <w:noProof w:val="0"/>
          <w:lang w:val="fr-FR" w:eastAsia="en-US"/>
        </w:rPr>
        <w:t> </w:t>
      </w:r>
      <w:r w:rsidR="00822088" w:rsidRPr="00D67DD6">
        <w:rPr>
          <w:noProof w:val="0"/>
          <w:lang w:val="fr-FR" w:eastAsia="en-US"/>
        </w:rPr>
        <w:t>»</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esse ad</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En </w:t>
      </w:r>
      <w:r w:rsidR="001526B5" w:rsidRPr="00D67DD6">
        <w:rPr>
          <w:noProof w:val="0"/>
          <w:lang w:val="fr-FR" w:eastAsia="en-US"/>
        </w:rPr>
        <w:t>Dieu</w:t>
      </w:r>
      <w:r w:rsidR="00822088" w:rsidRPr="00D67DD6">
        <w:rPr>
          <w:noProof w:val="0"/>
          <w:lang w:val="fr-FR" w:eastAsia="en-US"/>
        </w:rPr>
        <w:t xml:space="preserve"> moderne</w:t>
      </w:r>
      <w:r w:rsidR="001B6646" w:rsidRPr="00D67DD6">
        <w:rPr>
          <w:noProof w:val="0"/>
          <w:lang w:val="fr-FR" w:eastAsia="en-US"/>
        </w:rPr>
        <w:t xml:space="preserve">, une nouvelle sphère de </w:t>
      </w:r>
      <w:r w:rsidR="00501AED" w:rsidRPr="00501AED">
        <w:rPr>
          <w:i/>
          <w:noProof w:val="0"/>
          <w:lang w:val="fr-FR" w:eastAsia="en-US"/>
        </w:rPr>
        <w:t>tertium ens</w:t>
      </w:r>
      <w:r w:rsidR="001B6646" w:rsidRPr="00D67DD6">
        <w:rPr>
          <w:noProof w:val="0"/>
          <w:lang w:val="fr-FR" w:eastAsia="en-US"/>
        </w:rPr>
        <w:t xml:space="preserve"> surgit, </w:t>
      </w:r>
      <w:r w:rsidR="004E15D9" w:rsidRPr="00D67DD6">
        <w:rPr>
          <w:noProof w:val="0"/>
          <w:lang w:val="fr-FR" w:eastAsia="en-US"/>
        </w:rPr>
        <w:t xml:space="preserve">soutenue </w:t>
      </w:r>
      <w:r w:rsidR="001B6646" w:rsidRPr="00D67DD6">
        <w:rPr>
          <w:noProof w:val="0"/>
          <w:lang w:val="fr-FR" w:eastAsia="en-US"/>
        </w:rPr>
        <w:t xml:space="preserve">par la différence entre l’essence immanente donnée dans le cadre de la </w:t>
      </w:r>
      <w:r w:rsidR="001B6646" w:rsidRPr="00D67DD6">
        <w:rPr>
          <w:noProof w:val="0"/>
          <w:lang w:val="fr-FR" w:eastAsia="en-US"/>
        </w:rPr>
        <w:lastRenderedPageBreak/>
        <w:t>Trinité divine et la sagesse divine transcendantale projetée dans le monde. La puissance de l’Esprit saint</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Esprit saint</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en tant que troisième </w:t>
      </w:r>
      <w:r w:rsidR="004E15D9" w:rsidRPr="00D67DD6">
        <w:rPr>
          <w:noProof w:val="0"/>
          <w:lang w:val="fr-FR" w:eastAsia="en-US"/>
        </w:rPr>
        <w:t>P</w:t>
      </w:r>
      <w:r w:rsidR="001B6646" w:rsidRPr="00D67DD6">
        <w:rPr>
          <w:noProof w:val="0"/>
          <w:lang w:val="fr-FR" w:eastAsia="en-US"/>
        </w:rPr>
        <w:t>ersonne divine, sort de la sphère de l’immanence divine sur le mode de l’intentionnalit</w:t>
      </w:r>
      <w:r w:rsidR="0029748B" w:rsidRPr="00D67DD6">
        <w:rPr>
          <w:noProof w:val="0"/>
          <w:lang w:val="fr-FR" w:eastAsia="en-US"/>
        </w:rPr>
        <w:t>é. La nouvelle forme d’I</w:t>
      </w:r>
      <w:r w:rsidR="00B67431" w:rsidRPr="00D67DD6">
        <w:rPr>
          <w:noProof w:val="0"/>
          <w:lang w:val="fr-FR" w:eastAsia="en-US"/>
        </w:rPr>
        <w:t>ncarnation</w:t>
      </w:r>
      <w:r w:rsidR="001B6646" w:rsidRPr="00D67DD6">
        <w:rPr>
          <w:noProof w:val="0"/>
          <w:lang w:val="fr-FR" w:eastAsia="en-US"/>
        </w:rPr>
        <w:t xml:space="preserve"> purement intentionnelle </w:t>
      </w:r>
      <w:r w:rsidR="00B67431" w:rsidRPr="00D67DD6">
        <w:rPr>
          <w:noProof w:val="0"/>
          <w:lang w:val="fr-FR" w:eastAsia="en-US"/>
        </w:rPr>
        <w:t xml:space="preserve">de Jésus Christ </w:t>
      </w:r>
      <w:r w:rsidR="001B6646" w:rsidRPr="00D67DD6">
        <w:rPr>
          <w:noProof w:val="0"/>
          <w:lang w:val="fr-FR" w:eastAsia="en-US"/>
        </w:rPr>
        <w:t>va dans</w:t>
      </w:r>
      <w:r w:rsidR="005F271C" w:rsidRPr="00D67DD6">
        <w:rPr>
          <w:noProof w:val="0"/>
          <w:lang w:val="fr-FR" w:eastAsia="en-US"/>
        </w:rPr>
        <w:t xml:space="preserve"> la création </w:t>
      </w:r>
      <w:r w:rsidR="00ED1C04" w:rsidRPr="00D67DD6">
        <w:rPr>
          <w:noProof w:val="0"/>
          <w:lang w:val="fr-FR" w:eastAsia="en-US"/>
        </w:rPr>
        <w:t xml:space="preserve">comme </w:t>
      </w:r>
      <w:r w:rsidR="005F271C" w:rsidRPr="00D67DD6">
        <w:rPr>
          <w:noProof w:val="0"/>
          <w:lang w:val="fr-FR" w:eastAsia="en-US"/>
        </w:rPr>
        <w:t>l’I</w:t>
      </w:r>
      <w:r w:rsidR="001B6646" w:rsidRPr="00D67DD6">
        <w:rPr>
          <w:noProof w:val="0"/>
          <w:lang w:val="fr-FR" w:eastAsia="en-US"/>
        </w:rPr>
        <w:t xml:space="preserve">ncarnation réelle </w:t>
      </w:r>
      <w:r w:rsidR="00B70D74" w:rsidRPr="00D67DD6">
        <w:rPr>
          <w:noProof w:val="0"/>
          <w:lang w:val="fr-FR" w:eastAsia="en-US"/>
        </w:rPr>
        <w:t>de la deuxième Personne divine.</w:t>
      </w:r>
    </w:p>
    <w:p w14:paraId="16391FD4" w14:textId="0FEE6D24" w:rsidR="00A660FE" w:rsidRPr="00D67DD6" w:rsidRDefault="00B70D74" w:rsidP="00A660FE">
      <w:pPr>
        <w:ind w:firstLine="397"/>
        <w:rPr>
          <w:noProof w:val="0"/>
          <w:lang w:val="fr-FR" w:eastAsia="en-US"/>
        </w:rPr>
      </w:pPr>
      <w:r w:rsidRPr="00D67DD6">
        <w:rPr>
          <w:noProof w:val="0"/>
          <w:lang w:val="fr-FR" w:eastAsia="en-US"/>
        </w:rPr>
        <w:t>Avicenne reprit</w:t>
      </w:r>
      <w:r w:rsidR="001B6646" w:rsidRPr="00D67DD6">
        <w:rPr>
          <w:noProof w:val="0"/>
          <w:lang w:val="fr-FR" w:eastAsia="en-US"/>
        </w:rPr>
        <w:t xml:space="preserve"> l’ontothéologie trinitaire d’Ibn Adi d’une manière nouvelle. Tout d’abord, il établit l’unité de la substance divine selon l’école néoplatonicienne d’</w:t>
      </w:r>
      <w:r w:rsidR="00CA78ED" w:rsidRPr="00D67DD6">
        <w:rPr>
          <w:noProof w:val="0"/>
          <w:lang w:val="fr-FR" w:eastAsia="en-US"/>
        </w:rPr>
        <w:t>al-Kindi</w:t>
      </w:r>
      <w:r w:rsidR="001B6646" w:rsidRPr="00D67DD6">
        <w:rPr>
          <w:noProof w:val="0"/>
          <w:lang w:val="fr-FR" w:eastAsia="en-US"/>
        </w:rPr>
        <w:fldChar w:fldCharType="begin"/>
      </w:r>
      <w:r w:rsidR="001B6646" w:rsidRPr="00D67DD6">
        <w:rPr>
          <w:noProof w:val="0"/>
          <w:lang w:val="fr-FR"/>
        </w:rPr>
        <w:instrText xml:space="preserve"> XE "</w:instrText>
      </w:r>
      <w:r w:rsidR="00CA78ED" w:rsidRPr="00D67DD6">
        <w:rPr>
          <w:noProof w:val="0"/>
          <w:lang w:val="fr-FR" w:eastAsia="en-US"/>
        </w:rPr>
        <w:instrText>al-Kindi</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car l’école Asharite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Asharite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accepta le monothéisme islamique strict de manière maximale</w:t>
      </w:r>
      <w:r w:rsidR="00B65CF0" w:rsidRPr="00D67DD6">
        <w:rPr>
          <w:noProof w:val="0"/>
          <w:lang w:val="fr-FR" w:eastAsia="en-US"/>
        </w:rPr>
        <w:t>. Il s</w:t>
      </w:r>
      <w:r w:rsidR="00B65CF0" w:rsidRPr="00D67DD6">
        <w:rPr>
          <w:rFonts w:cs="Calibri"/>
          <w:noProof w:val="0"/>
          <w:lang w:val="fr-FR" w:eastAsia="en-US"/>
        </w:rPr>
        <w:t>’</w:t>
      </w:r>
      <w:r w:rsidR="00B65CF0" w:rsidRPr="00D67DD6">
        <w:rPr>
          <w:noProof w:val="0"/>
          <w:lang w:val="fr-FR" w:eastAsia="en-US"/>
        </w:rPr>
        <w:t xml:space="preserve">agit de </w:t>
      </w:r>
      <w:r w:rsidR="000F2550" w:rsidRPr="00D67DD6">
        <w:rPr>
          <w:noProof w:val="0"/>
          <w:lang w:val="fr-FR" w:eastAsia="en-US"/>
        </w:rPr>
        <w:t>l</w:t>
      </w:r>
      <w:r w:rsidR="00112C50" w:rsidRPr="00D67DD6">
        <w:rPr>
          <w:noProof w:val="0"/>
          <w:lang w:val="fr-FR" w:eastAsia="en-US"/>
        </w:rPr>
        <w:t>’</w:t>
      </w:r>
      <w:r w:rsidR="000F2550" w:rsidRPr="00D67DD6">
        <w:rPr>
          <w:noProof w:val="0"/>
          <w:lang w:val="fr-FR" w:eastAsia="en-US"/>
        </w:rPr>
        <w:t>hénologie néoplatonicienne</w:t>
      </w:r>
      <w:r w:rsidR="004C3E66" w:rsidRPr="00D67DD6">
        <w:rPr>
          <w:noProof w:val="0"/>
          <w:lang w:val="fr-FR" w:eastAsia="en-US"/>
        </w:rPr>
        <w:t xml:space="preserve"> de l</w:t>
      </w:r>
      <w:r w:rsidR="004C3E66" w:rsidRPr="00D67DD6">
        <w:rPr>
          <w:rFonts w:cs="Calibri"/>
          <w:noProof w:val="0"/>
          <w:lang w:val="fr-FR" w:eastAsia="en-US"/>
        </w:rPr>
        <w:t>′</w:t>
      </w:r>
      <w:r w:rsidR="004C3E66" w:rsidRPr="00D67DD6">
        <w:rPr>
          <w:noProof w:val="0"/>
          <w:lang w:val="fr-FR" w:eastAsia="en-US"/>
        </w:rPr>
        <w:t xml:space="preserve">Un </w:t>
      </w:r>
      <w:r w:rsidR="000F2550" w:rsidRPr="00D67DD6">
        <w:rPr>
          <w:noProof w:val="0"/>
          <w:lang w:val="fr-FR" w:eastAsia="en-US"/>
        </w:rPr>
        <w:t>totalemen</w:t>
      </w:r>
      <w:r w:rsidR="00C05037" w:rsidRPr="00D67DD6">
        <w:rPr>
          <w:noProof w:val="0"/>
          <w:lang w:val="fr-FR" w:eastAsia="en-US"/>
        </w:rPr>
        <w:t>t</w:t>
      </w:r>
      <w:r w:rsidR="004C3E66" w:rsidRPr="00D67DD6">
        <w:rPr>
          <w:noProof w:val="0"/>
          <w:lang w:val="fr-FR" w:eastAsia="en-US"/>
        </w:rPr>
        <w:t xml:space="preserve"> séparé</w:t>
      </w:r>
      <w:r w:rsidR="009765CE" w:rsidRPr="00D67DD6">
        <w:rPr>
          <w:noProof w:val="0"/>
          <w:lang w:val="fr-FR" w:eastAsia="en-US"/>
        </w:rPr>
        <w:t xml:space="preserve"> de la création</w:t>
      </w:r>
      <w:r w:rsidR="001B6646" w:rsidRPr="00D67DD6">
        <w:rPr>
          <w:noProof w:val="0"/>
          <w:lang w:val="fr-FR" w:eastAsia="en-US"/>
        </w:rPr>
        <w:t xml:space="preserve">. Avicenne laissa cependant la multiplicité chrétienne des trois personnes divines et la transcendance pneumatologique créatrice </w:t>
      </w:r>
      <w:r w:rsidR="004437FD">
        <w:rPr>
          <w:noProof w:val="0"/>
          <w:lang w:val="fr-FR" w:eastAsia="en-US"/>
        </w:rPr>
        <w:t>de Dieu</w:t>
      </w:r>
      <w:r w:rsidR="001B6646" w:rsidRPr="00D67DD6">
        <w:rPr>
          <w:noProof w:val="0"/>
          <w:lang w:val="fr-FR" w:eastAsia="en-US"/>
        </w:rPr>
        <w:t xml:space="preserve"> </w:t>
      </w:r>
      <w:r w:rsidR="004E15D9" w:rsidRPr="00D67DD6">
        <w:rPr>
          <w:noProof w:val="0"/>
          <w:lang w:val="fr-FR" w:eastAsia="en-US"/>
        </w:rPr>
        <w:t xml:space="preserve">trinitaire </w:t>
      </w:r>
      <w:r w:rsidR="001B6646" w:rsidRPr="00D67DD6">
        <w:rPr>
          <w:noProof w:val="0"/>
          <w:lang w:val="fr-FR" w:eastAsia="en-US"/>
        </w:rPr>
        <w:t xml:space="preserve">dans le concept originel d’intentionnalité objectivement conçue. </w:t>
      </w:r>
      <w:r w:rsidR="004A5B64"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4E15D9" w:rsidRPr="00D67DD6">
        <w:rPr>
          <w:noProof w:val="0"/>
          <w:lang w:val="fr-FR" w:eastAsia="en-US"/>
        </w:rPr>
        <w:t xml:space="preserve">moderne </w:t>
      </w:r>
      <w:r w:rsidR="001B6646" w:rsidRPr="00D67DD6">
        <w:rPr>
          <w:noProof w:val="0"/>
          <w:lang w:val="fr-FR" w:eastAsia="en-US"/>
        </w:rPr>
        <w:t xml:space="preserve">conçoit l’être de la création sur le mode de la puissance aristotélicienne, qui est donnée sur le mode objectif </w:t>
      </w:r>
      <w:r w:rsidR="008E2E91" w:rsidRPr="00D67DD6">
        <w:rPr>
          <w:noProof w:val="0"/>
          <w:lang w:val="fr-FR" w:eastAsia="en-US"/>
        </w:rPr>
        <w:t>d</w:t>
      </w:r>
      <w:r w:rsidR="008E2E91" w:rsidRPr="00D67DD6">
        <w:rPr>
          <w:rFonts w:cs="Calibri"/>
          <w:noProof w:val="0"/>
          <w:lang w:val="fr-FR" w:eastAsia="en-US"/>
        </w:rPr>
        <w:t>′</w:t>
      </w:r>
      <w:r w:rsidR="00E67537" w:rsidRPr="00D67DD6">
        <w:rPr>
          <w:noProof w:val="0"/>
          <w:lang w:val="fr-FR" w:eastAsia="en-US"/>
        </w:rPr>
        <w:t>« </w:t>
      </w:r>
      <w:r w:rsidR="001B6646" w:rsidRPr="00D67DD6">
        <w:rPr>
          <w:i/>
          <w:noProof w:val="0"/>
          <w:lang w:val="fr-FR" w:eastAsia="en-US"/>
        </w:rPr>
        <w:t>esse ad</w:t>
      </w:r>
      <w:r w:rsidR="00E67537" w:rsidRPr="00D67DD6">
        <w:rPr>
          <w:noProof w:val="0"/>
          <w:lang w:val="fr-FR" w:eastAsia="en-US"/>
        </w:rPr>
        <w:t> »</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esse ad</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Le projet de l’ontothéologie islamique créa une nouvelle signification de </w:t>
      </w:r>
      <w:r w:rsidR="00223043" w:rsidRPr="00D67DD6">
        <w:rPr>
          <w:noProof w:val="0"/>
          <w:lang w:val="fr-FR" w:eastAsia="en-US"/>
        </w:rPr>
        <w:t>l’existant</w:t>
      </w:r>
      <w:r w:rsidR="001B6646" w:rsidRPr="00D67DD6">
        <w:rPr>
          <w:noProof w:val="0"/>
          <w:lang w:val="fr-FR" w:eastAsia="en-US"/>
        </w:rPr>
        <w:t xml:space="preserve"> intentionnel qui se donne comme </w:t>
      </w:r>
      <w:r w:rsidR="004E15D9" w:rsidRPr="00D67DD6">
        <w:rPr>
          <w:noProof w:val="0"/>
          <w:lang w:val="fr-FR" w:eastAsia="en-US"/>
        </w:rPr>
        <w:t>existant</w:t>
      </w:r>
      <w:r w:rsidR="001B6646" w:rsidRPr="00D67DD6">
        <w:rPr>
          <w:noProof w:val="0"/>
          <w:lang w:val="fr-FR" w:eastAsia="en-US"/>
        </w:rPr>
        <w:t xml:space="preserve"> du troisième genre. Dans </w:t>
      </w:r>
      <w:r w:rsidR="001526B5" w:rsidRPr="00D67DD6">
        <w:rPr>
          <w:noProof w:val="0"/>
          <w:lang w:val="fr-FR" w:eastAsia="en-US"/>
        </w:rPr>
        <w:t>Dieu</w:t>
      </w:r>
      <w:r w:rsidR="001B6646" w:rsidRPr="00D67DD6">
        <w:rPr>
          <w:noProof w:val="0"/>
          <w:lang w:val="fr-FR" w:eastAsia="en-US"/>
        </w:rPr>
        <w:t xml:space="preserve"> moderne</w:t>
      </w:r>
      <w:r w:rsidR="004E15D9" w:rsidRPr="00D67DD6">
        <w:rPr>
          <w:noProof w:val="0"/>
          <w:lang w:val="fr-FR" w:eastAsia="en-US"/>
        </w:rPr>
        <w:t xml:space="preserve">, au royaume de </w:t>
      </w:r>
      <w:r w:rsidR="001B6646" w:rsidRPr="00D67DD6">
        <w:rPr>
          <w:noProof w:val="0"/>
          <w:lang w:val="fr-FR" w:eastAsia="en-US"/>
        </w:rPr>
        <w:t>l’être minimal et nécessaire, les déterminations génériques du type d’animalité (</w:t>
      </w:r>
      <w:r w:rsidR="001B6646" w:rsidRPr="00D67DD6">
        <w:rPr>
          <w:i/>
          <w:noProof w:val="0"/>
          <w:lang w:val="fr-FR" w:eastAsia="en-US"/>
        </w:rPr>
        <w:t>animalitas</w:t>
      </w:r>
      <w:r w:rsidR="001B6646" w:rsidRPr="00D67DD6">
        <w:rPr>
          <w:noProof w:val="0"/>
          <w:lang w:val="fr-FR" w:eastAsia="en-US"/>
        </w:rPr>
        <w:t>) et d’humanité (</w:t>
      </w:r>
      <w:r w:rsidR="001B6646" w:rsidRPr="00D67DD6">
        <w:rPr>
          <w:i/>
          <w:noProof w:val="0"/>
          <w:lang w:val="fr-FR" w:eastAsia="en-US"/>
        </w:rPr>
        <w:t>humanitas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humanitas</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sont toujours disponibles. La création réelle naît du fait que la comitation de l’existence objective des significations </w:t>
      </w:r>
      <w:r w:rsidR="003B0F60" w:rsidRPr="00D67DD6">
        <w:rPr>
          <w:noProof w:val="0"/>
          <w:lang w:val="fr-FR" w:eastAsia="en-US"/>
        </w:rPr>
        <w:t xml:space="preserve">éternelles et nécessaires </w:t>
      </w:r>
      <w:r w:rsidR="001B6646" w:rsidRPr="00D67DD6">
        <w:rPr>
          <w:noProof w:val="0"/>
          <w:lang w:val="fr-FR" w:eastAsia="en-US"/>
        </w:rPr>
        <w:t xml:space="preserve">en </w:t>
      </w:r>
      <w:r w:rsidR="001526B5" w:rsidRPr="00D67DD6">
        <w:rPr>
          <w:noProof w:val="0"/>
          <w:lang w:val="fr-FR" w:eastAsia="en-US"/>
        </w:rPr>
        <w:t>Dieu</w:t>
      </w:r>
      <w:r w:rsidR="001B6646" w:rsidRPr="00D67DD6">
        <w:rPr>
          <w:noProof w:val="0"/>
          <w:lang w:val="fr-FR" w:eastAsia="en-US"/>
        </w:rPr>
        <w:t xml:space="preserve"> </w:t>
      </w:r>
      <w:r w:rsidR="003B0F60" w:rsidRPr="00D67DD6">
        <w:rPr>
          <w:noProof w:val="0"/>
          <w:lang w:val="fr-FR" w:eastAsia="en-US"/>
        </w:rPr>
        <w:t xml:space="preserve">moderne </w:t>
      </w:r>
      <w:r w:rsidR="001B6646" w:rsidRPr="00D67DD6">
        <w:rPr>
          <w:noProof w:val="0"/>
          <w:lang w:val="fr-FR" w:eastAsia="en-US"/>
        </w:rPr>
        <w:t>reçoit un autre attribut spécifique appelé « existence effective » (</w:t>
      </w:r>
      <w:r w:rsidR="001B6646" w:rsidRPr="00D67DD6">
        <w:rPr>
          <w:i/>
          <w:noProof w:val="0"/>
          <w:lang w:val="fr-FR" w:eastAsia="en-US"/>
        </w:rPr>
        <w:t>esse in actu, esse in effectu</w:t>
      </w:r>
      <w:r w:rsidR="001B6646" w:rsidRPr="00D67DD6">
        <w:rPr>
          <w:noProof w:val="0"/>
          <w:lang w:val="fr-FR" w:eastAsia="en-US"/>
        </w:rPr>
        <w:t>).</w:t>
      </w:r>
      <w:r w:rsidR="001B6646" w:rsidRPr="00D67DD6">
        <w:rPr>
          <w:rStyle w:val="Znakapoznpodarou"/>
          <w:noProof w:val="0"/>
          <w:lang w:val="fr-FR"/>
        </w:rPr>
        <w:footnoteReference w:id="175"/>
      </w:r>
      <w:r w:rsidR="001B6646" w:rsidRPr="00D67DD6">
        <w:rPr>
          <w:noProof w:val="0"/>
          <w:lang w:val="fr-FR" w:eastAsia="en-US"/>
        </w:rPr>
        <w:t xml:space="preserve"> La détermination générique objective passe d’un statut potentiel à un</w:t>
      </w:r>
      <w:r w:rsidR="00627110" w:rsidRPr="00D67DD6">
        <w:rPr>
          <w:noProof w:val="0"/>
          <w:lang w:val="fr-FR" w:eastAsia="en-US"/>
        </w:rPr>
        <w:t xml:space="preserve"> statut actuel par le fait qu</w:t>
      </w:r>
      <w:r w:rsidR="002E3447" w:rsidRPr="00D67DD6">
        <w:rPr>
          <w:noProof w:val="0"/>
          <w:lang w:val="fr-FR" w:eastAsia="en-US"/>
        </w:rPr>
        <w:t>e l</w:t>
      </w:r>
      <w:r w:rsidR="001B6646" w:rsidRPr="00D67DD6">
        <w:rPr>
          <w:noProof w:val="0"/>
          <w:lang w:val="fr-FR" w:eastAsia="en-US"/>
        </w:rPr>
        <w:t>’</w:t>
      </w:r>
      <w:r w:rsidR="001B6646" w:rsidRPr="00D67DD6">
        <w:rPr>
          <w:i/>
          <w:noProof w:val="0"/>
          <w:lang w:val="fr-FR" w:eastAsia="en-US"/>
        </w:rPr>
        <w:t>animalitas</w:t>
      </w:r>
      <w:r w:rsidR="001B6646" w:rsidRPr="00D67DD6">
        <w:rPr>
          <w:noProof w:val="0"/>
          <w:lang w:val="fr-FR" w:eastAsia="en-US"/>
        </w:rPr>
        <w:t xml:space="preserve"> fait désormais l’essence de la substance existante de tel ou tel animal (</w:t>
      </w:r>
      <w:r w:rsidR="001B6646" w:rsidRPr="00D67DD6">
        <w:rPr>
          <w:i/>
          <w:noProof w:val="0"/>
          <w:lang w:val="fr-FR" w:eastAsia="en-US"/>
        </w:rPr>
        <w:t>esse in effectu per successionem essendi proprie</w:t>
      </w:r>
      <w:r w:rsidR="001B6646" w:rsidRPr="00D67DD6">
        <w:rPr>
          <w:noProof w:val="0"/>
          <w:lang w:val="fr-FR" w:eastAsia="en-US"/>
        </w:rPr>
        <w:t xml:space="preserve">). </w:t>
      </w:r>
      <w:r w:rsidR="004E15D9"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4E15D9" w:rsidRPr="00D67DD6">
        <w:rPr>
          <w:noProof w:val="0"/>
          <w:lang w:val="fr-FR" w:eastAsia="en-US"/>
        </w:rPr>
        <w:t xml:space="preserve">moderne </w:t>
      </w:r>
      <w:r w:rsidR="001B6646" w:rsidRPr="00D67DD6">
        <w:rPr>
          <w:noProof w:val="0"/>
          <w:lang w:val="fr-FR" w:eastAsia="en-US"/>
        </w:rPr>
        <w:t xml:space="preserve">opère cette différence entre la détermination générique et la détermination objective sur le mode </w:t>
      </w:r>
      <w:r w:rsidR="001B6646" w:rsidRPr="00D67DD6">
        <w:rPr>
          <w:i/>
          <w:noProof w:val="0"/>
          <w:lang w:val="fr-FR" w:eastAsia="en-US"/>
        </w:rPr>
        <w:t>absolute</w:t>
      </w:r>
      <w:r w:rsidR="001B6646" w:rsidRPr="00D67DD6">
        <w:rPr>
          <w:noProof w:val="0"/>
          <w:lang w:val="fr-FR" w:eastAsia="en-US"/>
        </w:rPr>
        <w:t>, en créant une chose nouvelle. L’homme ne le fait qu’intellectuellement, car le concept universel contemple l’</w:t>
      </w:r>
      <w:r w:rsidR="001B6646" w:rsidRPr="00D67DD6">
        <w:rPr>
          <w:i/>
          <w:noProof w:val="0"/>
          <w:lang w:val="fr-FR" w:eastAsia="en-US"/>
        </w:rPr>
        <w:t>ens</w:t>
      </w:r>
      <w:r w:rsidR="001B6646" w:rsidRPr="00D67DD6">
        <w:rPr>
          <w:noProof w:val="0"/>
          <w:lang w:val="fr-FR" w:eastAsia="en-US"/>
        </w:rPr>
        <w:t xml:space="preserve"> rationnel par la pensée. La première comitation</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comitation</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de </w:t>
      </w:r>
      <w:r w:rsidR="00223043" w:rsidRPr="00D67DD6">
        <w:rPr>
          <w:noProof w:val="0"/>
          <w:lang w:val="fr-FR" w:eastAsia="en-US"/>
        </w:rPr>
        <w:t>l’existant</w:t>
      </w:r>
      <w:r w:rsidR="001B6646" w:rsidRPr="00D67DD6">
        <w:rPr>
          <w:noProof w:val="0"/>
          <w:lang w:val="fr-FR" w:eastAsia="en-US"/>
        </w:rPr>
        <w:t xml:space="preserve"> actuel à l’</w:t>
      </w:r>
      <w:r w:rsidR="003726B6" w:rsidRPr="00D67DD6">
        <w:rPr>
          <w:noProof w:val="0"/>
          <w:lang w:val="fr-FR" w:eastAsia="en-US"/>
        </w:rPr>
        <w:t>« </w:t>
      </w:r>
      <w:r w:rsidR="001B6646" w:rsidRPr="00D67DD6">
        <w:rPr>
          <w:noProof w:val="0"/>
          <w:lang w:val="fr-FR" w:eastAsia="en-US"/>
        </w:rPr>
        <w:t>essence</w:t>
      </w:r>
      <w:r w:rsidR="00316C0F" w:rsidRPr="00D67DD6">
        <w:rPr>
          <w:rFonts w:cs="Calibri"/>
          <w:noProof w:val="0"/>
          <w:lang w:val="fr-FR" w:eastAsia="en-US"/>
        </w:rPr>
        <w:t>—</w:t>
      </w:r>
      <w:r w:rsidR="00316C0F" w:rsidRPr="00D67DD6">
        <w:rPr>
          <w:noProof w:val="0"/>
          <w:lang w:val="fr-FR" w:eastAsia="en-US"/>
        </w:rPr>
        <w:t>forme</w:t>
      </w:r>
      <w:r w:rsidR="003726B6" w:rsidRPr="00D67DD6">
        <w:rPr>
          <w:noProof w:val="0"/>
          <w:lang w:val="fr-FR" w:eastAsia="en-US"/>
        </w:rPr>
        <w:t> »</w:t>
      </w:r>
      <w:r w:rsidR="001B6646" w:rsidRPr="00D67DD6">
        <w:rPr>
          <w:noProof w:val="0"/>
          <w:lang w:val="fr-FR" w:eastAsia="en-US"/>
        </w:rPr>
        <w:t xml:space="preserve"> préexistante a été faite dans l’Occident latin par l’école des </w:t>
      </w:r>
      <w:r w:rsidR="007B7A99" w:rsidRPr="00D67DD6">
        <w:rPr>
          <w:noProof w:val="0"/>
          <w:lang w:val="fr-FR" w:eastAsia="en-US"/>
        </w:rPr>
        <w:t>porrétans</w:t>
      </w:r>
      <w:r w:rsidR="001B6646" w:rsidRPr="00D67DD6">
        <w:rPr>
          <w:noProof w:val="0"/>
          <w:lang w:val="fr-FR" w:eastAsia="en-US"/>
        </w:rPr>
        <w:fldChar w:fldCharType="begin"/>
      </w:r>
      <w:r w:rsidR="001B6646" w:rsidRPr="00D67DD6">
        <w:rPr>
          <w:noProof w:val="0"/>
          <w:lang w:val="fr-FR"/>
        </w:rPr>
        <w:instrText xml:space="preserve"> XE "</w:instrText>
      </w:r>
      <w:r w:rsidR="007B7A99" w:rsidRPr="00D67DD6">
        <w:rPr>
          <w:noProof w:val="0"/>
          <w:lang w:val="fr-FR" w:eastAsia="en-US"/>
        </w:rPr>
        <w:instrText>porrétans</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(OBJ II, ch. 1.4). Avicenne et Leibniz </w:t>
      </w:r>
      <w:r w:rsidR="004E15D9" w:rsidRPr="00D67DD6">
        <w:rPr>
          <w:noProof w:val="0"/>
          <w:lang w:val="fr-FR" w:eastAsia="en-US"/>
        </w:rPr>
        <w:t xml:space="preserve">ensuite </w:t>
      </w:r>
      <w:r w:rsidR="001B6646" w:rsidRPr="00D67DD6">
        <w:rPr>
          <w:noProof w:val="0"/>
          <w:lang w:val="fr-FR" w:eastAsia="en-US"/>
        </w:rPr>
        <w:t xml:space="preserve">savent mystiquement et </w:t>
      </w:r>
      <w:r w:rsidR="001B6646" w:rsidRPr="00D67DD6">
        <w:rPr>
          <w:noProof w:val="0"/>
          <w:lang w:val="fr-FR" w:eastAsia="en-US"/>
        </w:rPr>
        <w:lastRenderedPageBreak/>
        <w:t xml:space="preserve">logiquement que </w:t>
      </w:r>
      <w:r w:rsidR="00EC384E" w:rsidRPr="00D67DD6">
        <w:rPr>
          <w:noProof w:val="0"/>
          <w:lang w:val="fr-FR" w:eastAsia="en-US"/>
        </w:rPr>
        <w:t>l’existant du troisième genre</w:t>
      </w:r>
      <w:r w:rsidR="004E15D9" w:rsidRPr="00D67DD6">
        <w:rPr>
          <w:noProof w:val="0"/>
          <w:lang w:val="fr-FR" w:eastAsia="en-US"/>
        </w:rPr>
        <w:t xml:space="preserve"> </w:t>
      </w:r>
      <w:r w:rsidR="001B6646" w:rsidRPr="00D67DD6">
        <w:rPr>
          <w:noProof w:val="0"/>
          <w:lang w:val="fr-FR" w:eastAsia="en-US"/>
        </w:rPr>
        <w:t xml:space="preserve">peut exister objectivement dans la création </w:t>
      </w:r>
      <w:r w:rsidR="004E15D9" w:rsidRPr="00D67DD6">
        <w:rPr>
          <w:noProof w:val="0"/>
          <w:lang w:val="fr-FR" w:eastAsia="en-US"/>
        </w:rPr>
        <w:t xml:space="preserve">sous la condition </w:t>
      </w:r>
      <w:r w:rsidR="001B6646" w:rsidRPr="00D67DD6">
        <w:rPr>
          <w:noProof w:val="0"/>
          <w:lang w:val="fr-FR" w:eastAsia="en-US"/>
        </w:rPr>
        <w:t xml:space="preserve">qu’il préexiste sous une forme primaire en </w:t>
      </w:r>
      <w:r w:rsidR="001526B5" w:rsidRPr="00D67DD6">
        <w:rPr>
          <w:noProof w:val="0"/>
          <w:lang w:val="fr-FR" w:eastAsia="en-US"/>
        </w:rPr>
        <w:t>Dieu</w:t>
      </w:r>
      <w:r w:rsidR="004E15D9" w:rsidRPr="00D67DD6">
        <w:rPr>
          <w:noProof w:val="0"/>
          <w:lang w:val="fr-FR" w:eastAsia="en-US"/>
        </w:rPr>
        <w:t xml:space="preserve"> moderne</w:t>
      </w:r>
      <w:r w:rsidR="000E5F30" w:rsidRPr="00D67DD6">
        <w:rPr>
          <w:noProof w:val="0"/>
          <w:lang w:val="fr-FR" w:eastAsia="en-US"/>
        </w:rPr>
        <w:t>. Les caractéristiques de</w:t>
      </w:r>
      <w:r w:rsidR="001B6646" w:rsidRPr="00D67DD6">
        <w:rPr>
          <w:noProof w:val="0"/>
          <w:lang w:val="fr-FR" w:eastAsia="en-US"/>
        </w:rPr>
        <w:t xml:space="preserve"> </w:t>
      </w:r>
      <w:r w:rsidR="00501AED" w:rsidRPr="00501AED">
        <w:rPr>
          <w:i/>
          <w:noProof w:val="0"/>
          <w:lang w:val="fr-FR" w:eastAsia="en-US"/>
        </w:rPr>
        <w:t>tertium ens</w:t>
      </w:r>
      <w:r w:rsidR="001B6646" w:rsidRPr="00D67DD6">
        <w:rPr>
          <w:noProof w:val="0"/>
          <w:lang w:val="fr-FR" w:eastAsia="en-US"/>
        </w:rPr>
        <w:t xml:space="preserve"> </w:t>
      </w:r>
      <w:r w:rsidR="004E15D9" w:rsidRPr="00D67DD6">
        <w:rPr>
          <w:noProof w:val="0"/>
          <w:lang w:val="fr-FR" w:eastAsia="en-US"/>
        </w:rPr>
        <w:t xml:space="preserve">d’Avicenna </w:t>
      </w:r>
      <w:r w:rsidR="001B6646" w:rsidRPr="00D67DD6">
        <w:rPr>
          <w:noProof w:val="0"/>
          <w:lang w:val="fr-FR" w:eastAsia="en-US"/>
        </w:rPr>
        <w:t>établiss</w:t>
      </w:r>
      <w:r w:rsidR="00B0216D" w:rsidRPr="00D67DD6">
        <w:rPr>
          <w:noProof w:val="0"/>
          <w:lang w:val="fr-FR" w:eastAsia="en-US"/>
        </w:rPr>
        <w:t>ent plus tard le P</w:t>
      </w:r>
      <w:r w:rsidR="001B6646" w:rsidRPr="00D67DD6">
        <w:rPr>
          <w:noProof w:val="0"/>
          <w:lang w:val="fr-FR" w:eastAsia="en-US"/>
        </w:rPr>
        <w:t>rincipe de raison suffisante</w:t>
      </w:r>
      <w:r w:rsidR="001B6646" w:rsidRPr="00D67DD6">
        <w:rPr>
          <w:noProof w:val="0"/>
          <w:lang w:val="fr-FR" w:eastAsia="en-US"/>
        </w:rPr>
        <w:fldChar w:fldCharType="begin"/>
      </w:r>
      <w:r w:rsidR="001B6646" w:rsidRPr="00D67DD6">
        <w:rPr>
          <w:noProof w:val="0"/>
          <w:lang w:val="fr-FR"/>
        </w:rPr>
        <w:instrText xml:space="preserve"> XE "</w:instrText>
      </w:r>
      <w:r w:rsidR="00B714E2" w:rsidRPr="00D67DD6">
        <w:rPr>
          <w:noProof w:val="0"/>
          <w:lang w:val="fr-FR" w:eastAsia="en-US"/>
        </w:rPr>
        <w:instrText>p</w:instrText>
      </w:r>
      <w:r w:rsidR="001B6646" w:rsidRPr="00D67DD6">
        <w:rPr>
          <w:noProof w:val="0"/>
          <w:lang w:val="fr-FR" w:eastAsia="en-US"/>
        </w:rPr>
        <w:instrText>rincipe de raison suffisante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de Leibniz (OBJ II, ch. 3.5). Le non-</w:t>
      </w:r>
      <w:r w:rsidR="001B6646" w:rsidRPr="00D67DD6">
        <w:rPr>
          <w:rFonts w:cs="Calibri"/>
          <w:noProof w:val="0"/>
          <w:lang w:val="fr-FR" w:eastAsia="en-US"/>
        </w:rPr>
        <w:t>ê</w:t>
      </w:r>
      <w:r w:rsidR="001B6646" w:rsidRPr="00D67DD6">
        <w:rPr>
          <w:noProof w:val="0"/>
          <w:lang w:val="fr-FR" w:eastAsia="en-US"/>
        </w:rPr>
        <w:t>tre n’existe pas et, selon Parménide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Parménide</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w:t>
      </w:r>
      <w:r w:rsidR="00DB3560" w:rsidRPr="00D67DD6">
        <w:rPr>
          <w:noProof w:val="0"/>
          <w:lang w:val="fr-FR" w:eastAsia="en-US"/>
        </w:rPr>
        <w:t xml:space="preserve">il </w:t>
      </w:r>
      <w:r w:rsidR="001B6646" w:rsidRPr="00D67DD6">
        <w:rPr>
          <w:noProof w:val="0"/>
          <w:lang w:val="fr-FR" w:eastAsia="en-US"/>
        </w:rPr>
        <w:t xml:space="preserve">ne peut même pas être pensé. Par conséquent, tout être potentiel doit obtenir une raison suffisante </w:t>
      </w:r>
      <w:r w:rsidR="004E15D9" w:rsidRPr="00D67DD6">
        <w:rPr>
          <w:noProof w:val="0"/>
          <w:lang w:val="fr-FR" w:eastAsia="en-US"/>
        </w:rPr>
        <w:t xml:space="preserve">à partir </w:t>
      </w:r>
      <w:r w:rsidR="001B6646" w:rsidRPr="00D67DD6">
        <w:rPr>
          <w:noProof w:val="0"/>
          <w:lang w:val="fr-FR" w:eastAsia="en-US"/>
        </w:rPr>
        <w:t xml:space="preserve">la sphère de l’ontothéologie primaire en mode objectif </w:t>
      </w:r>
      <w:r w:rsidR="00B44C6F" w:rsidRPr="00D67DD6">
        <w:rPr>
          <w:noProof w:val="0"/>
          <w:lang w:val="fr-FR" w:eastAsia="en-US"/>
        </w:rPr>
        <w:t>« </w:t>
      </w:r>
      <w:r w:rsidR="001B6646" w:rsidRPr="00D67DD6">
        <w:rPr>
          <w:i/>
          <w:noProof w:val="0"/>
          <w:lang w:val="fr-FR" w:eastAsia="en-US"/>
        </w:rPr>
        <w:t>esse ad</w:t>
      </w:r>
      <w:r w:rsidR="00B44C6F" w:rsidRPr="00D67DD6">
        <w:rPr>
          <w:noProof w:val="0"/>
          <w:lang w:val="fr-FR" w:eastAsia="en-US"/>
        </w:rPr>
        <w:t> »</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esse ad</w:instrText>
      </w:r>
      <w:r w:rsidR="001B6646" w:rsidRPr="00D67DD6">
        <w:rPr>
          <w:noProof w:val="0"/>
          <w:lang w:val="fr-FR"/>
        </w:rPr>
        <w:instrText xml:space="preserve">" </w:instrText>
      </w:r>
      <w:r w:rsidR="001B6646" w:rsidRPr="00D67DD6">
        <w:rPr>
          <w:i/>
          <w:noProof w:val="0"/>
          <w:lang w:val="fr-FR" w:eastAsia="en-US"/>
        </w:rPr>
        <w:fldChar w:fldCharType="end"/>
      </w:r>
      <w:r w:rsidR="0082785D" w:rsidRPr="00D67DD6">
        <w:rPr>
          <w:noProof w:val="0"/>
          <w:lang w:val="fr-FR" w:eastAsia="en-US"/>
        </w:rPr>
        <w:t>. Après la mort de</w:t>
      </w:r>
      <w:r w:rsidR="001B6646" w:rsidRPr="00D67DD6">
        <w:rPr>
          <w:noProof w:val="0"/>
          <w:lang w:val="fr-FR" w:eastAsia="en-US"/>
        </w:rPr>
        <w:t xml:space="preserve"> </w:t>
      </w:r>
      <w:r w:rsidR="001526B5" w:rsidRPr="00D67DD6">
        <w:rPr>
          <w:noProof w:val="0"/>
          <w:lang w:val="fr-FR" w:eastAsia="en-US"/>
        </w:rPr>
        <w:t>Dieu</w:t>
      </w:r>
      <w:r w:rsidR="001B6646" w:rsidRPr="00D67DD6">
        <w:rPr>
          <w:noProof w:val="0"/>
          <w:lang w:val="fr-FR" w:eastAsia="en-US"/>
        </w:rPr>
        <w:t xml:space="preserve"> moderne, les mathématiques exercent cette fonction </w:t>
      </w:r>
      <w:r w:rsidR="004E15D9" w:rsidRPr="00D67DD6">
        <w:rPr>
          <w:noProof w:val="0"/>
          <w:lang w:val="fr-FR" w:eastAsia="en-US"/>
        </w:rPr>
        <w:t xml:space="preserve">royale </w:t>
      </w:r>
      <w:r w:rsidR="001B6646" w:rsidRPr="00D67DD6">
        <w:rPr>
          <w:noProof w:val="0"/>
          <w:lang w:val="fr-FR" w:eastAsia="en-US"/>
        </w:rPr>
        <w:t xml:space="preserve">de légitimation. Ils occupent la place </w:t>
      </w:r>
      <w:r w:rsidR="004E15D9" w:rsidRPr="00D67DD6">
        <w:rPr>
          <w:noProof w:val="0"/>
          <w:lang w:val="fr-FR" w:eastAsia="en-US"/>
        </w:rPr>
        <w:t xml:space="preserve">vacante </w:t>
      </w:r>
      <w:r w:rsidR="00C420FE" w:rsidRPr="00D67DD6">
        <w:rPr>
          <w:noProof w:val="0"/>
          <w:lang w:val="fr-FR" w:eastAsia="en-US"/>
        </w:rPr>
        <w:t>de</w:t>
      </w:r>
      <w:r w:rsidR="001B6646" w:rsidRPr="00D67DD6">
        <w:rPr>
          <w:noProof w:val="0"/>
          <w:lang w:val="fr-FR" w:eastAsia="en-US"/>
        </w:rPr>
        <w:t xml:space="preserve"> </w:t>
      </w:r>
      <w:r w:rsidR="001526B5" w:rsidRPr="00D67DD6">
        <w:rPr>
          <w:noProof w:val="0"/>
          <w:lang w:val="fr-FR" w:eastAsia="en-US"/>
        </w:rPr>
        <w:t>Dieu</w:t>
      </w:r>
      <w:r w:rsidR="001B6646" w:rsidRPr="00D67DD6">
        <w:rPr>
          <w:noProof w:val="0"/>
          <w:lang w:val="fr-FR" w:eastAsia="en-US"/>
        </w:rPr>
        <w:t xml:space="preserve"> moderne et ils remplacèrent la doctrine chrétienne de la grâce justificative </w:t>
      </w:r>
      <w:r w:rsidR="004E15D9" w:rsidRPr="00D67DD6">
        <w:rPr>
          <w:noProof w:val="0"/>
          <w:lang w:val="fr-FR" w:eastAsia="en-US"/>
        </w:rPr>
        <w:t xml:space="preserve">mathématique </w:t>
      </w:r>
      <w:r w:rsidR="001B6646" w:rsidRPr="00D67DD6">
        <w:rPr>
          <w:noProof w:val="0"/>
          <w:lang w:val="fr-FR" w:eastAsia="en-US"/>
        </w:rPr>
        <w:t>(</w:t>
      </w:r>
      <w:r w:rsidR="001B6646" w:rsidRPr="00D67DD6">
        <w:rPr>
          <w:i/>
          <w:noProof w:val="0"/>
          <w:lang w:val="fr-FR" w:eastAsia="en-US"/>
        </w:rPr>
        <w:t>sola gratia</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sola gratia</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w:t>
      </w:r>
      <w:r w:rsidR="00827F37" w:rsidRPr="00D67DD6">
        <w:rPr>
          <w:noProof w:val="0"/>
          <w:lang w:val="fr-FR" w:eastAsia="en-US"/>
        </w:rPr>
        <w:t>L</w:t>
      </w:r>
      <w:r w:rsidR="0036283A" w:rsidRPr="00D67DD6">
        <w:rPr>
          <w:noProof w:val="0"/>
          <w:lang w:val="fr-FR" w:eastAsia="en-US"/>
        </w:rPr>
        <w:t>’</w:t>
      </w:r>
      <w:r w:rsidR="00827F37" w:rsidRPr="00D67DD6">
        <w:rPr>
          <w:noProof w:val="0"/>
          <w:lang w:val="fr-FR" w:eastAsia="en-US"/>
        </w:rPr>
        <w:t>ère du nihilisme vénère, au lieu d</w:t>
      </w:r>
      <w:r w:rsidR="0036283A" w:rsidRPr="00D67DD6">
        <w:rPr>
          <w:noProof w:val="0"/>
          <w:lang w:val="fr-FR" w:eastAsia="en-US"/>
        </w:rPr>
        <w:t>’</w:t>
      </w:r>
      <w:r w:rsidR="00827F37" w:rsidRPr="00D67DD6">
        <w:rPr>
          <w:noProof w:val="0"/>
          <w:lang w:val="fr-FR" w:eastAsia="en-US"/>
        </w:rPr>
        <w:t xml:space="preserve">un </w:t>
      </w:r>
      <w:r w:rsidR="001526B5" w:rsidRPr="00D67DD6">
        <w:rPr>
          <w:noProof w:val="0"/>
          <w:lang w:val="fr-FR" w:eastAsia="en-US"/>
        </w:rPr>
        <w:t>Dieu</w:t>
      </w:r>
      <w:r w:rsidR="00827F37" w:rsidRPr="00D67DD6">
        <w:rPr>
          <w:noProof w:val="0"/>
          <w:lang w:val="fr-FR" w:eastAsia="en-US"/>
        </w:rPr>
        <w:t xml:space="preserve"> moderne, sa propre réalité virtuelle créée </w:t>
      </w:r>
      <w:r w:rsidR="00827F37" w:rsidRPr="00D67DD6">
        <w:rPr>
          <w:i/>
          <w:noProof w:val="0"/>
          <w:lang w:val="fr-FR" w:eastAsia="en-US"/>
        </w:rPr>
        <w:t>ex</w:t>
      </w:r>
      <w:r w:rsidR="004E15D9" w:rsidRPr="00D67DD6">
        <w:rPr>
          <w:i/>
          <w:noProof w:val="0"/>
          <w:lang w:val="fr-FR" w:eastAsia="en-US"/>
        </w:rPr>
        <w:t xml:space="preserve"> nih</w:t>
      </w:r>
      <w:r w:rsidR="00827F37" w:rsidRPr="00D67DD6">
        <w:rPr>
          <w:i/>
          <w:noProof w:val="0"/>
          <w:lang w:val="fr-FR" w:eastAsia="en-US"/>
        </w:rPr>
        <w:t>ilo</w:t>
      </w:r>
      <w:r w:rsidR="00827F37" w:rsidRPr="00D67DD6">
        <w:rPr>
          <w:noProof w:val="0"/>
          <w:lang w:val="fr-FR" w:eastAsia="en-US"/>
        </w:rPr>
        <w:t xml:space="preserve"> et dotée de qualités divines à son image. </w:t>
      </w:r>
      <w:r w:rsidR="001B6646" w:rsidRPr="00D67DD6">
        <w:rPr>
          <w:noProof w:val="0"/>
          <w:lang w:val="fr-FR" w:eastAsia="en-US"/>
        </w:rPr>
        <w:t>Après la mort d</w:t>
      </w:r>
      <w:r w:rsidR="0044240B" w:rsidRPr="00D67DD6">
        <w:rPr>
          <w:noProof w:val="0"/>
          <w:lang w:val="fr-FR" w:eastAsia="en-US"/>
        </w:rPr>
        <w:t xml:space="preserve">e </w:t>
      </w:r>
      <w:r w:rsidR="001526B5" w:rsidRPr="00D67DD6">
        <w:rPr>
          <w:noProof w:val="0"/>
          <w:lang w:val="fr-FR" w:eastAsia="en-US"/>
        </w:rPr>
        <w:t>Dieu</w:t>
      </w:r>
      <w:r w:rsidR="00045695" w:rsidRPr="00D67DD6">
        <w:rPr>
          <w:noProof w:val="0"/>
          <w:lang w:val="fr-FR" w:eastAsia="en-US"/>
        </w:rPr>
        <w:t xml:space="preserve"> moderne</w:t>
      </w:r>
      <w:r w:rsidR="001B6646" w:rsidRPr="00D67DD6">
        <w:rPr>
          <w:noProof w:val="0"/>
          <w:lang w:val="fr-FR" w:eastAsia="en-US"/>
        </w:rPr>
        <w:t xml:space="preserve">, les cols blancs portent sur leurs épaules le sens numérique du monde à travers les superordinateurs et les marchés </w:t>
      </w:r>
      <w:r w:rsidR="00045695" w:rsidRPr="00D67DD6">
        <w:rPr>
          <w:noProof w:val="0"/>
          <w:lang w:val="fr-FR" w:eastAsia="en-US"/>
        </w:rPr>
        <w:t xml:space="preserve">des </w:t>
      </w:r>
      <w:r w:rsidR="004353BD" w:rsidRPr="00D67DD6">
        <w:rPr>
          <w:noProof w:val="0"/>
          <w:lang w:val="fr-FR" w:eastAsia="en-US"/>
        </w:rPr>
        <w:t xml:space="preserve">produits </w:t>
      </w:r>
      <w:r w:rsidR="001B6646" w:rsidRPr="00D67DD6">
        <w:rPr>
          <w:noProof w:val="0"/>
          <w:lang w:val="fr-FR" w:eastAsia="en-US"/>
        </w:rPr>
        <w:t xml:space="preserve">dérivés. L’esprit critique donné par le datif métaphysique suit le chemin des substances premières et définit </w:t>
      </w:r>
      <w:r w:rsidR="001526B5" w:rsidRPr="00D67DD6">
        <w:rPr>
          <w:noProof w:val="0"/>
          <w:lang w:val="fr-FR" w:eastAsia="en-US"/>
        </w:rPr>
        <w:t>Dieu</w:t>
      </w:r>
      <w:r w:rsidR="001B6646" w:rsidRPr="00D67DD6">
        <w:rPr>
          <w:noProof w:val="0"/>
          <w:lang w:val="fr-FR" w:eastAsia="en-US"/>
        </w:rPr>
        <w:t xml:space="preserve"> à travers l’activité de la cause première. Avicenne éleva les mathématiques au rang de métaphysique, conformément au néoplatonisme, mais il rejeta la détermination mathématique et analogique des formes donnée par l’émanation de Plotin. Notre intellect arrive au diacosmos des formes divines imaginées par la voie de la seconde abstraction lorsqu’il révèle </w:t>
      </w:r>
      <w:r w:rsidR="00045695" w:rsidRPr="00D67DD6">
        <w:rPr>
          <w:noProof w:val="0"/>
          <w:lang w:val="fr-FR" w:eastAsia="en-US"/>
        </w:rPr>
        <w:t>la nature universelle des choses (</w:t>
      </w:r>
      <w:r w:rsidR="00045695" w:rsidRPr="00D67DD6">
        <w:rPr>
          <w:i/>
          <w:noProof w:val="0"/>
          <w:lang w:val="fr-FR" w:eastAsia="en-US"/>
        </w:rPr>
        <w:t>ad modum universalis</w:t>
      </w:r>
      <w:r w:rsidR="00045695" w:rsidRPr="00D67DD6">
        <w:rPr>
          <w:noProof w:val="0"/>
          <w:lang w:val="fr-FR" w:eastAsia="en-US"/>
        </w:rPr>
        <w:t>)</w:t>
      </w:r>
      <w:r w:rsidR="001B6646" w:rsidRPr="00D67DD6">
        <w:rPr>
          <w:noProof w:val="0"/>
          <w:lang w:val="fr-FR" w:eastAsia="en-US"/>
        </w:rPr>
        <w:t>. La reconnaissance de ce monde intermédiaire des formes intellectuelles dans l’intentionnalité divine conduit à une intuition mystique qui contemple la généralité universelle des choses (</w:t>
      </w:r>
      <w:r w:rsidR="001B6646" w:rsidRPr="00D67DD6">
        <w:rPr>
          <w:i/>
          <w:noProof w:val="0"/>
          <w:lang w:val="fr-FR" w:eastAsia="en-US"/>
        </w:rPr>
        <w:t>universalis absolute</w:t>
      </w:r>
      <w:r w:rsidR="001B6646" w:rsidRPr="00D67DD6">
        <w:rPr>
          <w:noProof w:val="0"/>
          <w:lang w:val="fr-FR" w:eastAsia="en-US"/>
        </w:rPr>
        <w:t>). L’âme est capable de voir directement les potentialités divines</w:t>
      </w:r>
      <w:r w:rsidR="00666BBF" w:rsidRPr="00D67DD6">
        <w:rPr>
          <w:noProof w:val="0"/>
          <w:lang w:val="fr-FR" w:eastAsia="en-US"/>
        </w:rPr>
        <w:t xml:space="preserve"> par </w:t>
      </w:r>
      <w:r w:rsidR="00C57352" w:rsidRPr="00C57352">
        <w:rPr>
          <w:i/>
          <w:noProof w:val="0"/>
          <w:lang w:val="fr-FR" w:eastAsia="en-US"/>
        </w:rPr>
        <w:t>intellectus</w:t>
      </w:r>
      <w:r w:rsidR="008239DB" w:rsidRPr="00D67DD6">
        <w:rPr>
          <w:i/>
          <w:noProof w:val="0"/>
          <w:lang w:val="fr-FR" w:eastAsia="en-US"/>
        </w:rPr>
        <w:t xml:space="preserve"> sanctus</w:t>
      </w:r>
      <w:r w:rsidR="008239DB" w:rsidRPr="00D67DD6">
        <w:rPr>
          <w:i/>
          <w:noProof w:val="0"/>
          <w:lang w:val="fr-FR" w:eastAsia="en-US"/>
        </w:rPr>
        <w:fldChar w:fldCharType="begin"/>
      </w:r>
      <w:r w:rsidR="008239DB" w:rsidRPr="00D67DD6">
        <w:rPr>
          <w:noProof w:val="0"/>
          <w:lang w:val="fr-FR"/>
        </w:rPr>
        <w:instrText xml:space="preserve"> XE "</w:instrText>
      </w:r>
      <w:r w:rsidR="00C57352" w:rsidRPr="00C57352">
        <w:rPr>
          <w:i/>
          <w:noProof w:val="0"/>
          <w:lang w:val="fr-FR" w:eastAsia="en-US"/>
        </w:rPr>
        <w:instrText>intellectus</w:instrText>
      </w:r>
      <w:r w:rsidR="008239DB" w:rsidRPr="00D67DD6">
        <w:rPr>
          <w:i/>
          <w:noProof w:val="0"/>
          <w:lang w:val="fr-FR" w:eastAsia="en-US"/>
        </w:rPr>
        <w:instrText xml:space="preserve"> sanctus</w:instrText>
      </w:r>
      <w:r w:rsidR="008239DB" w:rsidRPr="00D67DD6">
        <w:rPr>
          <w:noProof w:val="0"/>
          <w:lang w:val="fr-FR"/>
        </w:rPr>
        <w:instrText xml:space="preserve">" </w:instrText>
      </w:r>
      <w:r w:rsidR="008239DB" w:rsidRPr="00D67DD6">
        <w:rPr>
          <w:i/>
          <w:noProof w:val="0"/>
          <w:lang w:val="fr-FR" w:eastAsia="en-US"/>
        </w:rPr>
        <w:fldChar w:fldCharType="end"/>
      </w:r>
      <w:r w:rsidR="001B6646" w:rsidRPr="00D67DD6">
        <w:rPr>
          <w:noProof w:val="0"/>
          <w:lang w:val="fr-FR" w:eastAsia="en-US"/>
        </w:rPr>
        <w:t>. Le type inférieur de cognition actualise l’intellect matériel transitoire (</w:t>
      </w:r>
      <w:r w:rsidR="00C57352" w:rsidRPr="00C57352">
        <w:rPr>
          <w:i/>
          <w:noProof w:val="0"/>
          <w:lang w:val="fr-FR" w:eastAsia="en-US"/>
        </w:rPr>
        <w:t>intellectus</w:t>
      </w:r>
      <w:r w:rsidR="001B6646" w:rsidRPr="00D67DD6">
        <w:rPr>
          <w:i/>
          <w:noProof w:val="0"/>
          <w:lang w:val="fr-FR" w:eastAsia="en-US"/>
        </w:rPr>
        <w:t xml:space="preserve"> possibilis</w:t>
      </w:r>
      <w:r w:rsidR="001B6646" w:rsidRPr="00D67DD6">
        <w:rPr>
          <w:noProof w:val="0"/>
          <w:lang w:val="fr-FR" w:eastAsia="en-US"/>
        </w:rPr>
        <w:t>), qui est ess</w:t>
      </w:r>
      <w:r w:rsidR="008E20C1" w:rsidRPr="00D67DD6">
        <w:rPr>
          <w:noProof w:val="0"/>
          <w:lang w:val="fr-FR" w:eastAsia="en-US"/>
        </w:rPr>
        <w:t xml:space="preserve">entiel dans l’âme individuelle. </w:t>
      </w:r>
      <w:r w:rsidR="001B6646" w:rsidRPr="00D67DD6">
        <w:rPr>
          <w:noProof w:val="0"/>
          <w:lang w:val="fr-FR" w:eastAsia="en-US"/>
        </w:rPr>
        <w:t xml:space="preserve">L’intuition humaine explore un monde idéal, qui existait dans la pensée divine avant la création effective et qui existe </w:t>
      </w:r>
      <w:r w:rsidR="0077277E" w:rsidRPr="00D67DD6">
        <w:rPr>
          <w:noProof w:val="0"/>
          <w:lang w:val="fr-FR" w:eastAsia="en-US"/>
        </w:rPr>
        <w:t xml:space="preserve">pour </w:t>
      </w:r>
      <w:r w:rsidR="001B6646" w:rsidRPr="00D67DD6">
        <w:rPr>
          <w:noProof w:val="0"/>
          <w:lang w:val="fr-FR" w:eastAsia="en-US"/>
        </w:rPr>
        <w:t>toujour</w:t>
      </w:r>
      <w:r w:rsidR="0077277E" w:rsidRPr="00D67DD6">
        <w:rPr>
          <w:noProof w:val="0"/>
          <w:lang w:val="fr-FR" w:eastAsia="en-US"/>
        </w:rPr>
        <w:t>s</w:t>
      </w:r>
      <w:r w:rsidR="001B6646" w:rsidRPr="00D67DD6">
        <w:rPr>
          <w:noProof w:val="0"/>
          <w:lang w:val="fr-FR" w:eastAsia="en-US"/>
        </w:rPr>
        <w:t xml:space="preserve">. Le nouveau concept d’abstraction reflète le domaine ontothéologique des intelligences cosmiques. Dans l’âme humaine surgit un reflet spécifique du domaine cosmique à travers </w:t>
      </w:r>
      <w:r w:rsidR="00EC384E" w:rsidRPr="00D67DD6">
        <w:rPr>
          <w:noProof w:val="0"/>
          <w:lang w:val="fr-FR" w:eastAsia="en-US"/>
        </w:rPr>
        <w:t>l’existant du troisième genre</w:t>
      </w:r>
      <w:r w:rsidR="00AC3F61" w:rsidRPr="00D67DD6">
        <w:rPr>
          <w:noProof w:val="0"/>
          <w:lang w:val="fr-FR" w:eastAsia="en-US"/>
        </w:rPr>
        <w:t>.</w:t>
      </w:r>
      <w:r w:rsidR="00A660FE" w:rsidRPr="00D67DD6">
        <w:rPr>
          <w:noProof w:val="0"/>
          <w:lang w:val="fr-FR" w:eastAsia="en-US"/>
        </w:rPr>
        <w:t xml:space="preserve"> </w:t>
      </w:r>
      <w:r w:rsidR="00AC3F61" w:rsidRPr="00D67DD6">
        <w:rPr>
          <w:noProof w:val="0"/>
          <w:lang w:val="fr-FR" w:eastAsia="en-US"/>
        </w:rPr>
        <w:t xml:space="preserve">La première science d’Avicenne fait subordonner la théologie naturelle </w:t>
      </w:r>
      <w:r w:rsidR="0009183E" w:rsidRPr="00D67DD6">
        <w:rPr>
          <w:noProof w:val="0"/>
          <w:lang w:val="fr-FR" w:eastAsia="en-US"/>
        </w:rPr>
        <w:t>à l’ontothéologie</w:t>
      </w:r>
      <w:r w:rsidR="00EA24C6" w:rsidRPr="00D67DD6">
        <w:rPr>
          <w:noProof w:val="0"/>
          <w:lang w:val="fr-FR" w:eastAsia="en-US"/>
        </w:rPr>
        <w:fldChar w:fldCharType="begin"/>
      </w:r>
      <w:r w:rsidR="00EA24C6" w:rsidRPr="00D67DD6">
        <w:rPr>
          <w:noProof w:val="0"/>
          <w:lang w:val="fr-FR"/>
        </w:rPr>
        <w:instrText xml:space="preserve"> XE "</w:instrText>
      </w:r>
      <w:r w:rsidR="00EA24C6" w:rsidRPr="00D67DD6">
        <w:rPr>
          <w:noProof w:val="0"/>
          <w:lang w:val="fr-FR" w:eastAsia="en-US"/>
        </w:rPr>
        <w:instrText>ontothéologie</w:instrText>
      </w:r>
      <w:r w:rsidR="00EA24C6" w:rsidRPr="00D67DD6">
        <w:rPr>
          <w:noProof w:val="0"/>
          <w:lang w:val="fr-FR"/>
        </w:rPr>
        <w:instrText xml:space="preserve">" </w:instrText>
      </w:r>
      <w:r w:rsidR="00EA24C6" w:rsidRPr="00D67DD6">
        <w:rPr>
          <w:noProof w:val="0"/>
          <w:lang w:val="fr-FR" w:eastAsia="en-US"/>
        </w:rPr>
        <w:fldChar w:fldCharType="end"/>
      </w:r>
      <w:r w:rsidR="0009183E" w:rsidRPr="00D67DD6">
        <w:rPr>
          <w:noProof w:val="0"/>
          <w:lang w:val="fr-FR" w:eastAsia="en-US"/>
        </w:rPr>
        <w:t xml:space="preserve"> un</w:t>
      </w:r>
      <w:r w:rsidR="00AC3F61" w:rsidRPr="00D67DD6">
        <w:rPr>
          <w:noProof w:val="0"/>
          <w:lang w:val="fr-FR" w:eastAsia="en-US"/>
        </w:rPr>
        <w:t>itaire</w:t>
      </w:r>
      <w:r w:rsidR="0009183E" w:rsidRPr="00D67DD6">
        <w:rPr>
          <w:noProof w:val="0"/>
          <w:lang w:val="fr-FR" w:eastAsia="en-US"/>
        </w:rPr>
        <w:t xml:space="preserve">. </w:t>
      </w:r>
      <w:r w:rsidR="001B6646" w:rsidRPr="00D67DD6">
        <w:rPr>
          <w:noProof w:val="0"/>
          <w:lang w:val="fr-FR" w:eastAsia="en-US"/>
        </w:rPr>
        <w:t xml:space="preserve">Cette détermination objective de </w:t>
      </w:r>
      <w:r w:rsidR="00223043" w:rsidRPr="00D67DD6">
        <w:rPr>
          <w:noProof w:val="0"/>
          <w:lang w:val="fr-FR" w:eastAsia="en-US"/>
        </w:rPr>
        <w:t>l’existant</w:t>
      </w:r>
      <w:r w:rsidR="001B6646" w:rsidRPr="00D67DD6">
        <w:rPr>
          <w:noProof w:val="0"/>
          <w:lang w:val="fr-FR" w:eastAsia="en-US"/>
        </w:rPr>
        <w:t xml:space="preserve"> </w:t>
      </w:r>
      <w:r w:rsidR="00370942" w:rsidRPr="00D67DD6">
        <w:rPr>
          <w:noProof w:val="0"/>
          <w:lang w:val="fr-FR" w:eastAsia="en-US"/>
        </w:rPr>
        <w:t>(</w:t>
      </w:r>
      <w:r w:rsidR="00370942" w:rsidRPr="00D67DD6">
        <w:rPr>
          <w:i/>
          <w:noProof w:val="0"/>
          <w:lang w:val="fr-FR" w:eastAsia="en-US"/>
        </w:rPr>
        <w:t>ens inquantum ens</w:t>
      </w:r>
      <w:r w:rsidR="00370942" w:rsidRPr="00D67DD6">
        <w:rPr>
          <w:i/>
          <w:noProof w:val="0"/>
          <w:lang w:val="fr-FR" w:eastAsia="en-US"/>
        </w:rPr>
        <w:fldChar w:fldCharType="begin"/>
      </w:r>
      <w:r w:rsidR="00370942" w:rsidRPr="00D67DD6">
        <w:rPr>
          <w:noProof w:val="0"/>
          <w:lang w:val="fr-FR"/>
        </w:rPr>
        <w:instrText xml:space="preserve"> XE "</w:instrText>
      </w:r>
      <w:r w:rsidR="00370942" w:rsidRPr="00D67DD6">
        <w:rPr>
          <w:i/>
          <w:noProof w:val="0"/>
          <w:lang w:val="fr-FR" w:eastAsia="en-US"/>
        </w:rPr>
        <w:instrText>ens inquantum ens</w:instrText>
      </w:r>
      <w:r w:rsidR="00370942" w:rsidRPr="00D67DD6">
        <w:rPr>
          <w:noProof w:val="0"/>
          <w:lang w:val="fr-FR"/>
        </w:rPr>
        <w:instrText xml:space="preserve">" </w:instrText>
      </w:r>
      <w:r w:rsidR="00370942" w:rsidRPr="00D67DD6">
        <w:rPr>
          <w:i/>
          <w:noProof w:val="0"/>
          <w:lang w:val="fr-FR" w:eastAsia="en-US"/>
        </w:rPr>
        <w:fldChar w:fldCharType="end"/>
      </w:r>
      <w:r w:rsidR="00370942" w:rsidRPr="00D67DD6">
        <w:rPr>
          <w:noProof w:val="0"/>
          <w:lang w:val="fr-FR" w:eastAsia="en-US"/>
        </w:rPr>
        <w:t>) changea l’histoire de l’Occident</w:t>
      </w:r>
      <w:r w:rsidR="001B6646" w:rsidRPr="00D67DD6">
        <w:rPr>
          <w:noProof w:val="0"/>
          <w:lang w:val="fr-FR" w:eastAsia="en-US"/>
        </w:rPr>
        <w:t xml:space="preserve">. </w:t>
      </w:r>
      <w:r w:rsidR="00F23F4E" w:rsidRPr="00D67DD6">
        <w:rPr>
          <w:noProof w:val="0"/>
          <w:lang w:val="fr-FR" w:eastAsia="en-US"/>
        </w:rPr>
        <w:t>D</w:t>
      </w:r>
      <w:r w:rsidR="000D35BE" w:rsidRPr="00D67DD6">
        <w:rPr>
          <w:noProof w:val="0"/>
          <w:lang w:val="fr-FR" w:eastAsia="en-US"/>
        </w:rPr>
        <w:t>ieu</w:t>
      </w:r>
      <w:r w:rsidR="001B6646" w:rsidRPr="00D67DD6">
        <w:rPr>
          <w:noProof w:val="0"/>
          <w:lang w:val="fr-FR" w:eastAsia="en-US"/>
        </w:rPr>
        <w:t xml:space="preserve"> </w:t>
      </w:r>
      <w:r w:rsidR="00F23F4E" w:rsidRPr="00D67DD6">
        <w:rPr>
          <w:noProof w:val="0"/>
          <w:lang w:val="fr-FR" w:eastAsia="en-US"/>
        </w:rPr>
        <w:t xml:space="preserve">des modernistes </w:t>
      </w:r>
      <w:r w:rsidR="001B6646" w:rsidRPr="00D67DD6">
        <w:rPr>
          <w:noProof w:val="0"/>
          <w:lang w:val="fr-FR" w:eastAsia="en-US"/>
        </w:rPr>
        <w:t xml:space="preserve">a été objectivement incorporé </w:t>
      </w:r>
      <w:r w:rsidR="001B6646" w:rsidRPr="00D67DD6">
        <w:rPr>
          <w:noProof w:val="0"/>
          <w:lang w:val="fr-FR" w:eastAsia="en-US"/>
        </w:rPr>
        <w:lastRenderedPageBreak/>
        <w:t xml:space="preserve">dans la métaphysique </w:t>
      </w:r>
      <w:r w:rsidR="004B62C2" w:rsidRPr="00D67DD6">
        <w:rPr>
          <w:noProof w:val="0"/>
          <w:lang w:val="fr-FR" w:eastAsia="en-US"/>
        </w:rPr>
        <w:t>comme c</w:t>
      </w:r>
      <w:r w:rsidR="001B6646" w:rsidRPr="00D67DD6">
        <w:rPr>
          <w:noProof w:val="0"/>
          <w:lang w:val="fr-FR" w:eastAsia="en-US"/>
        </w:rPr>
        <w:t xml:space="preserve">ause première, </w:t>
      </w:r>
      <w:r w:rsidR="004B62C2" w:rsidRPr="00D67DD6">
        <w:rPr>
          <w:rFonts w:cs="Calibri"/>
          <w:noProof w:val="0"/>
          <w:lang w:val="fr-FR" w:eastAsia="en-US"/>
        </w:rPr>
        <w:t>ê</w:t>
      </w:r>
      <w:r w:rsidR="001B6646" w:rsidRPr="00D67DD6">
        <w:rPr>
          <w:noProof w:val="0"/>
          <w:lang w:val="fr-FR" w:eastAsia="en-US"/>
        </w:rPr>
        <w:t xml:space="preserve">tre souverain et </w:t>
      </w:r>
      <w:r w:rsidR="004B62C2" w:rsidRPr="00D67DD6">
        <w:rPr>
          <w:noProof w:val="0"/>
          <w:lang w:val="fr-FR" w:eastAsia="en-US"/>
        </w:rPr>
        <w:t>donneur</w:t>
      </w:r>
      <w:r w:rsidR="001B6646" w:rsidRPr="00D67DD6">
        <w:rPr>
          <w:noProof w:val="0"/>
          <w:lang w:val="fr-FR" w:eastAsia="en-US"/>
        </w:rPr>
        <w:t xml:space="preserve"> des formes. Il est mort à la fin de cette tragicomédie de la même manière objective. Le brillant antiplatonicien Nietzsche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Nietzsche, F.</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accomplit les funérailles, car il </w:t>
      </w:r>
      <w:r w:rsidR="00A147BB" w:rsidRPr="00D67DD6">
        <w:rPr>
          <w:noProof w:val="0"/>
          <w:lang w:val="fr-FR" w:eastAsia="en-US"/>
        </w:rPr>
        <w:t xml:space="preserve">faisait la </w:t>
      </w:r>
      <w:r w:rsidR="001B6646" w:rsidRPr="00D67DD6">
        <w:rPr>
          <w:noProof w:val="0"/>
          <w:lang w:val="fr-FR" w:eastAsia="en-US"/>
        </w:rPr>
        <w:t>philosoph</w:t>
      </w:r>
      <w:r w:rsidR="00A147BB" w:rsidRPr="00D67DD6">
        <w:rPr>
          <w:noProof w:val="0"/>
          <w:lang w:val="fr-FR" w:eastAsia="en-US"/>
        </w:rPr>
        <w:t xml:space="preserve">ie </w:t>
      </w:r>
      <w:r w:rsidR="001B6646" w:rsidRPr="00D67DD6">
        <w:rPr>
          <w:noProof w:val="0"/>
          <w:lang w:val="fr-FR" w:eastAsia="en-US"/>
        </w:rPr>
        <w:t>avec le marteau</w:t>
      </w:r>
      <w:r w:rsidR="00475667" w:rsidRPr="00D67DD6">
        <w:rPr>
          <w:noProof w:val="0"/>
          <w:lang w:val="fr-FR" w:eastAsia="en-US"/>
        </w:rPr>
        <w:t>,</w:t>
      </w:r>
      <w:r w:rsidR="001B6646" w:rsidRPr="00D67DD6">
        <w:rPr>
          <w:noProof w:val="0"/>
          <w:lang w:val="fr-FR" w:eastAsia="en-US"/>
        </w:rPr>
        <w:t xml:space="preserve"> et non avec des idées</w:t>
      </w:r>
      <w:r w:rsidR="00475667" w:rsidRPr="00D67DD6">
        <w:rPr>
          <w:noProof w:val="0"/>
          <w:lang w:val="fr-FR" w:eastAsia="en-US"/>
        </w:rPr>
        <w:t xml:space="preserve"> fausses</w:t>
      </w:r>
      <w:r w:rsidR="00721C83" w:rsidRPr="00D67DD6">
        <w:rPr>
          <w:noProof w:val="0"/>
          <w:lang w:val="fr-FR" w:eastAsia="en-US"/>
        </w:rPr>
        <w:t xml:space="preserve">. </w:t>
      </w:r>
      <w:r w:rsidR="001526B5" w:rsidRPr="00D67DD6">
        <w:rPr>
          <w:noProof w:val="0"/>
          <w:lang w:val="fr-FR" w:eastAsia="en-US"/>
        </w:rPr>
        <w:t>Dieu</w:t>
      </w:r>
      <w:r w:rsidR="001B6646" w:rsidRPr="00D67DD6">
        <w:rPr>
          <w:noProof w:val="0"/>
          <w:lang w:val="fr-FR" w:eastAsia="en-US"/>
        </w:rPr>
        <w:t xml:space="preserve"> moderne, dans sa pensée anthropocentrique et son intentionnalité, courageusement portait pendant des siècles toutes les déterminations de </w:t>
      </w:r>
      <w:r w:rsidR="00223043" w:rsidRPr="00D67DD6">
        <w:rPr>
          <w:noProof w:val="0"/>
          <w:lang w:val="fr-FR" w:eastAsia="en-US"/>
        </w:rPr>
        <w:t>l’existant</w:t>
      </w:r>
      <w:r w:rsidR="001B6646" w:rsidRPr="00D67DD6">
        <w:rPr>
          <w:noProof w:val="0"/>
          <w:lang w:val="fr-FR" w:eastAsia="en-US"/>
        </w:rPr>
        <w:t xml:space="preserve"> dans la pensée objective faite sur le mode </w:t>
      </w:r>
      <w:r w:rsidR="004B62C2" w:rsidRPr="00D67DD6">
        <w:rPr>
          <w:noProof w:val="0"/>
          <w:lang w:val="fr-FR" w:eastAsia="en-US"/>
        </w:rPr>
        <w:t>« </w:t>
      </w:r>
      <w:r w:rsidR="001B6646" w:rsidRPr="00D67DD6">
        <w:rPr>
          <w:i/>
          <w:noProof w:val="0"/>
          <w:lang w:val="fr-FR" w:eastAsia="en-US"/>
        </w:rPr>
        <w:t>semel</w:t>
      </w:r>
      <w:r w:rsidR="001B6646" w:rsidRPr="00D67DD6">
        <w:rPr>
          <w:rFonts w:cs="Calibri"/>
          <w:i/>
          <w:noProof w:val="0"/>
          <w:lang w:val="fr-FR" w:eastAsia="en-US"/>
        </w:rPr>
        <w:t>—</w:t>
      </w:r>
      <w:r w:rsidR="001B6646" w:rsidRPr="00D67DD6">
        <w:rPr>
          <w:i/>
          <w:noProof w:val="0"/>
          <w:lang w:val="fr-FR" w:eastAsia="en-US"/>
        </w:rPr>
        <w:t>semper</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semel</w:instrText>
      </w:r>
      <w:r w:rsidR="001B6646" w:rsidRPr="00D67DD6">
        <w:rPr>
          <w:rFonts w:cs="Calibri"/>
          <w:i/>
          <w:noProof w:val="0"/>
          <w:lang w:val="fr-FR" w:eastAsia="en-US"/>
        </w:rPr>
        <w:instrText>—</w:instrText>
      </w:r>
      <w:r w:rsidR="001B6646" w:rsidRPr="00D67DD6">
        <w:rPr>
          <w:i/>
          <w:noProof w:val="0"/>
          <w:lang w:val="fr-FR" w:eastAsia="en-US"/>
        </w:rPr>
        <w:instrText>semper</w:instrText>
      </w:r>
      <w:r w:rsidR="001B6646" w:rsidRPr="00D67DD6">
        <w:rPr>
          <w:noProof w:val="0"/>
          <w:lang w:val="fr-FR"/>
        </w:rPr>
        <w:instrText xml:space="preserve">" </w:instrText>
      </w:r>
      <w:r w:rsidR="001B6646" w:rsidRPr="00D67DD6">
        <w:rPr>
          <w:i/>
          <w:noProof w:val="0"/>
          <w:lang w:val="fr-FR" w:eastAsia="en-US"/>
        </w:rPr>
        <w:fldChar w:fldCharType="end"/>
      </w:r>
      <w:r w:rsidR="004B62C2" w:rsidRPr="00D67DD6">
        <w:rPr>
          <w:i/>
          <w:noProof w:val="0"/>
          <w:lang w:val="fr-FR" w:eastAsia="en-US"/>
        </w:rPr>
        <w:t> »</w:t>
      </w:r>
      <w:r w:rsidR="001B6646" w:rsidRPr="00D67DD6">
        <w:rPr>
          <w:noProof w:val="0"/>
          <w:lang w:val="fr-FR" w:eastAsia="en-US"/>
        </w:rPr>
        <w:t xml:space="preserve">. Puis il transmit cette tâche herculéenne à l’époque du nihilisme aux mathématiciens </w:t>
      </w:r>
      <w:r w:rsidR="004B62C2" w:rsidRPr="00D67DD6">
        <w:rPr>
          <w:noProof w:val="0"/>
          <w:lang w:val="fr-FR" w:eastAsia="en-US"/>
        </w:rPr>
        <w:t xml:space="preserve">comme </w:t>
      </w:r>
      <w:r w:rsidR="001B6646" w:rsidRPr="00D67DD6">
        <w:rPr>
          <w:noProof w:val="0"/>
          <w:lang w:val="fr-FR" w:eastAsia="en-US"/>
        </w:rPr>
        <w:t>Leibniz et aux sup</w:t>
      </w:r>
      <w:r w:rsidR="0077743F" w:rsidRPr="00D67DD6">
        <w:rPr>
          <w:noProof w:val="0"/>
          <w:lang w:val="fr-FR" w:eastAsia="en-US"/>
        </w:rPr>
        <w:t>erordinateurs d’aujourd’hui. I</w:t>
      </w:r>
      <w:r w:rsidR="001B6646" w:rsidRPr="00D67DD6">
        <w:rPr>
          <w:noProof w:val="0"/>
          <w:lang w:val="fr-FR" w:eastAsia="en-US"/>
        </w:rPr>
        <w:t>l pouvait enfin mourir en paix</w:t>
      </w:r>
      <w:r w:rsidR="00CF07CB" w:rsidRPr="00D67DD6">
        <w:rPr>
          <w:noProof w:val="0"/>
          <w:lang w:val="fr-FR" w:eastAsia="en-US"/>
        </w:rPr>
        <w:t>, en étant au ch</w:t>
      </w:r>
      <w:r w:rsidR="00882F6C" w:rsidRPr="00D67DD6">
        <w:rPr>
          <w:noProof w:val="0"/>
          <w:lang w:val="fr-FR" w:eastAsia="en-US"/>
        </w:rPr>
        <w:t>ô</w:t>
      </w:r>
      <w:r w:rsidR="00CF07CB" w:rsidRPr="00D67DD6">
        <w:rPr>
          <w:noProof w:val="0"/>
          <w:lang w:val="fr-FR" w:eastAsia="en-US"/>
        </w:rPr>
        <w:t xml:space="preserve">mage </w:t>
      </w:r>
      <w:r w:rsidR="001C44E0" w:rsidRPr="00D67DD6">
        <w:rPr>
          <w:noProof w:val="0"/>
          <w:lang w:val="fr-FR" w:eastAsia="en-US"/>
        </w:rPr>
        <w:t>et sans-abri</w:t>
      </w:r>
      <w:r w:rsidR="001B6646" w:rsidRPr="00D67DD6">
        <w:rPr>
          <w:noProof w:val="0"/>
          <w:lang w:val="fr-FR" w:eastAsia="en-US"/>
        </w:rPr>
        <w:t xml:space="preserve">. Avicenne ouvre ce développement conduisant à la mort </w:t>
      </w:r>
      <w:r w:rsidR="004437FD">
        <w:rPr>
          <w:noProof w:val="0"/>
          <w:lang w:val="fr-FR" w:eastAsia="en-US"/>
        </w:rPr>
        <w:t>de Dieu</w:t>
      </w:r>
      <w:r w:rsidR="001B6646" w:rsidRPr="00D67DD6">
        <w:rPr>
          <w:noProof w:val="0"/>
          <w:lang w:val="fr-FR" w:eastAsia="en-US"/>
        </w:rPr>
        <w:t xml:space="preserve"> moderne</w:t>
      </w:r>
      <w:r w:rsidR="001B6646" w:rsidRPr="00D67DD6">
        <w:rPr>
          <w:noProof w:val="0"/>
          <w:lang w:val="fr-FR" w:eastAsia="en-US"/>
        </w:rPr>
        <w:fldChar w:fldCharType="begin"/>
      </w:r>
      <w:r w:rsidR="001B6646" w:rsidRPr="00D67DD6">
        <w:rPr>
          <w:noProof w:val="0"/>
          <w:lang w:val="fr-FR"/>
        </w:rPr>
        <w:instrText xml:space="preserve"> XE "</w:instrText>
      </w:r>
      <w:r w:rsidR="00DD4370" w:rsidRPr="00D67DD6">
        <w:rPr>
          <w:noProof w:val="0"/>
          <w:lang w:val="fr-FR" w:eastAsia="en-US"/>
        </w:rPr>
        <w:instrText>Dieu moderne</w:instrText>
      </w:r>
      <w:r w:rsidR="001B6646" w:rsidRPr="00D67DD6">
        <w:rPr>
          <w:noProof w:val="0"/>
          <w:lang w:val="fr-FR"/>
        </w:rPr>
        <w:instrText xml:space="preserve">" </w:instrText>
      </w:r>
      <w:r w:rsidR="001B6646" w:rsidRPr="00D67DD6">
        <w:rPr>
          <w:noProof w:val="0"/>
          <w:lang w:val="fr-FR" w:eastAsia="en-US"/>
        </w:rPr>
        <w:fldChar w:fldCharType="end"/>
      </w:r>
      <w:r w:rsidR="004B62C2" w:rsidRPr="00D67DD6">
        <w:rPr>
          <w:noProof w:val="0"/>
          <w:lang w:val="fr-FR" w:eastAsia="en-US"/>
        </w:rPr>
        <w:t xml:space="preserve">. Il </w:t>
      </w:r>
      <w:r w:rsidR="001C44E0" w:rsidRPr="00D67DD6">
        <w:rPr>
          <w:noProof w:val="0"/>
          <w:lang w:val="fr-FR" w:eastAsia="en-US"/>
        </w:rPr>
        <w:t>le créa</w:t>
      </w:r>
      <w:r w:rsidR="001B6646" w:rsidRPr="00D67DD6">
        <w:rPr>
          <w:noProof w:val="0"/>
          <w:lang w:val="fr-FR" w:eastAsia="en-US"/>
        </w:rPr>
        <w:t xml:space="preserve"> </w:t>
      </w:r>
      <w:r w:rsidR="001B6646" w:rsidRPr="00D67DD6">
        <w:rPr>
          <w:i/>
          <w:noProof w:val="0"/>
          <w:lang w:val="fr-FR" w:eastAsia="en-US"/>
        </w:rPr>
        <w:t>ex nihilo</w:t>
      </w:r>
      <w:r w:rsidR="001B6646" w:rsidRPr="00D67DD6">
        <w:rPr>
          <w:noProof w:val="0"/>
          <w:lang w:val="fr-FR" w:eastAsia="en-US"/>
        </w:rPr>
        <w:t xml:space="preserve"> comme premier </w:t>
      </w:r>
      <w:r w:rsidR="001B6646" w:rsidRPr="00D67DD6">
        <w:rPr>
          <w:i/>
          <w:noProof w:val="0"/>
          <w:lang w:val="fr-FR" w:eastAsia="en-US"/>
        </w:rPr>
        <w:t>subiectum</w:t>
      </w:r>
      <w:r w:rsidR="001B6646" w:rsidRPr="00D67DD6">
        <w:rPr>
          <w:noProof w:val="0"/>
          <w:lang w:val="fr-FR" w:eastAsia="en-US"/>
        </w:rPr>
        <w:t xml:space="preserve"> de la métaphysique moderne. Ce simulacre a été rejeté pa</w:t>
      </w:r>
      <w:r w:rsidR="004B62C2" w:rsidRPr="00D67DD6">
        <w:rPr>
          <w:noProof w:val="0"/>
          <w:lang w:val="fr-FR" w:eastAsia="en-US"/>
        </w:rPr>
        <w:t>r</w:t>
      </w:r>
      <w:r w:rsidR="001B6646" w:rsidRPr="00D67DD6">
        <w:rPr>
          <w:noProof w:val="0"/>
          <w:lang w:val="fr-FR" w:eastAsia="en-US"/>
        </w:rPr>
        <w:t xml:space="preserve"> falsafa et </w:t>
      </w:r>
      <w:r w:rsidR="004B62C2" w:rsidRPr="00D67DD6">
        <w:rPr>
          <w:noProof w:val="0"/>
          <w:lang w:val="fr-FR" w:eastAsia="en-US"/>
        </w:rPr>
        <w:t xml:space="preserve">par </w:t>
      </w:r>
      <w:r w:rsidR="001B6646" w:rsidRPr="00D67DD6">
        <w:rPr>
          <w:noProof w:val="0"/>
          <w:lang w:val="fr-FR" w:eastAsia="en-US"/>
        </w:rPr>
        <w:t xml:space="preserve">théologie des écoles juridiques des </w:t>
      </w:r>
      <w:r w:rsidR="00954A72" w:rsidRPr="00D67DD6">
        <w:rPr>
          <w:noProof w:val="0"/>
          <w:lang w:val="fr-FR" w:eastAsia="en-US"/>
        </w:rPr>
        <w:t>m</w:t>
      </w:r>
      <w:r w:rsidR="001B6646" w:rsidRPr="00D67DD6">
        <w:rPr>
          <w:noProof w:val="0"/>
          <w:lang w:val="fr-FR" w:eastAsia="en-US"/>
        </w:rPr>
        <w:t>utakallim</w:t>
      </w:r>
      <w:r w:rsidR="001B6646" w:rsidRPr="00D67DD6">
        <w:rPr>
          <w:noProof w:val="0"/>
          <w:lang w:val="fr-FR" w:eastAsia="en-US"/>
        </w:rPr>
        <w:fldChar w:fldCharType="begin"/>
      </w:r>
      <w:r w:rsidR="001B6646" w:rsidRPr="00D67DD6">
        <w:rPr>
          <w:noProof w:val="0"/>
          <w:lang w:val="fr-FR"/>
        </w:rPr>
        <w:instrText xml:space="preserve"> XE "</w:instrText>
      </w:r>
      <w:r w:rsidR="00954A72" w:rsidRPr="00D67DD6">
        <w:rPr>
          <w:noProof w:val="0"/>
          <w:lang w:val="fr-FR" w:eastAsia="en-US"/>
        </w:rPr>
        <w:instrText>m</w:instrText>
      </w:r>
      <w:r w:rsidR="001B6646" w:rsidRPr="00D67DD6">
        <w:rPr>
          <w:noProof w:val="0"/>
          <w:lang w:val="fr-FR" w:eastAsia="en-US"/>
        </w:rPr>
        <w:instrText>utakallim</w:instrText>
      </w:r>
      <w:r w:rsidR="001B6646" w:rsidRPr="00D67DD6">
        <w:rPr>
          <w:noProof w:val="0"/>
          <w:lang w:val="fr-FR"/>
        </w:rPr>
        <w:instrText xml:space="preserve">" </w:instrText>
      </w:r>
      <w:r w:rsidR="001B6646" w:rsidRPr="00D67DD6">
        <w:rPr>
          <w:noProof w:val="0"/>
          <w:lang w:val="fr-FR" w:eastAsia="en-US"/>
        </w:rPr>
        <w:fldChar w:fldCharType="end"/>
      </w:r>
      <w:r w:rsidR="002C3990" w:rsidRPr="00D67DD6">
        <w:rPr>
          <w:noProof w:val="0"/>
          <w:lang w:val="fr-FR" w:eastAsia="en-US"/>
        </w:rPr>
        <w:t xml:space="preserve"> au XI</w:t>
      </w:r>
      <w:r w:rsidR="001B6646" w:rsidRPr="00D67DD6">
        <w:rPr>
          <w:noProof w:val="0"/>
          <w:lang w:val="fr-FR" w:eastAsia="en-US"/>
        </w:rPr>
        <w:t xml:space="preserve">e siècle. </w:t>
      </w:r>
      <w:r w:rsidR="00DE2C0F" w:rsidRPr="00D67DD6">
        <w:rPr>
          <w:noProof w:val="0"/>
          <w:lang w:val="fr-FR" w:eastAsia="en-US"/>
        </w:rPr>
        <w:t>Cette gigantomach</w:t>
      </w:r>
      <w:r w:rsidR="00882F6C" w:rsidRPr="00D67DD6">
        <w:rPr>
          <w:noProof w:val="0"/>
          <w:lang w:val="fr-FR" w:eastAsia="en-US"/>
        </w:rPr>
        <w:t>ie</w:t>
      </w:r>
      <w:r w:rsidR="00DE2C0F" w:rsidRPr="00D67DD6">
        <w:rPr>
          <w:noProof w:val="0"/>
          <w:lang w:val="fr-FR" w:eastAsia="en-US"/>
        </w:rPr>
        <w:t xml:space="preserve"> </w:t>
      </w:r>
      <w:r w:rsidR="001B6646" w:rsidRPr="00D67DD6">
        <w:rPr>
          <w:noProof w:val="0"/>
          <w:lang w:val="fr-FR" w:eastAsia="en-US"/>
        </w:rPr>
        <w:t xml:space="preserve">marqua de manière fondamentale l’histoire ultérieure de la métaphysique occidentale. La phase </w:t>
      </w:r>
      <w:r w:rsidR="0008188D" w:rsidRPr="00D67DD6">
        <w:rPr>
          <w:noProof w:val="0"/>
          <w:lang w:val="fr-FR" w:eastAsia="en-US"/>
        </w:rPr>
        <w:t xml:space="preserve">terminale </w:t>
      </w:r>
      <w:r w:rsidR="001B6646" w:rsidRPr="00D67DD6">
        <w:rPr>
          <w:noProof w:val="0"/>
          <w:lang w:val="fr-FR" w:eastAsia="en-US"/>
        </w:rPr>
        <w:t xml:space="preserve">de </w:t>
      </w:r>
      <w:r w:rsidR="001526B5" w:rsidRPr="00D67DD6">
        <w:rPr>
          <w:noProof w:val="0"/>
          <w:lang w:val="fr-FR" w:eastAsia="en-US"/>
        </w:rPr>
        <w:t>Dieu</w:t>
      </w:r>
      <w:r w:rsidR="001B6646" w:rsidRPr="00D67DD6">
        <w:rPr>
          <w:noProof w:val="0"/>
          <w:lang w:val="fr-FR" w:eastAsia="en-US"/>
        </w:rPr>
        <w:t xml:space="preserve"> moderne commençait par la mort de</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 xml:space="preserve">mort </w:instrText>
      </w:r>
      <w:r w:rsidR="00597AB2">
        <w:rPr>
          <w:noProof w:val="0"/>
          <w:lang w:val="fr-FR" w:eastAsia="en-US"/>
        </w:rPr>
        <w:instrText>de Dieu</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la théologie dans la philosophie objective. Le premier représentant du postmodernisme, Francisco Suárez</w:t>
      </w:r>
      <w:r w:rsidR="001B6646" w:rsidRPr="00D67DD6">
        <w:rPr>
          <w:noProof w:val="0"/>
          <w:lang w:val="fr-FR" w:eastAsia="en-US"/>
        </w:rPr>
        <w:fldChar w:fldCharType="begin"/>
      </w:r>
      <w:r w:rsidR="001B6646" w:rsidRPr="00D67DD6">
        <w:rPr>
          <w:noProof w:val="0"/>
          <w:lang w:val="fr-FR"/>
        </w:rPr>
        <w:instrText xml:space="preserve"> XE "</w:instrText>
      </w:r>
      <w:r w:rsidR="001B6646" w:rsidRPr="00D67DD6">
        <w:rPr>
          <w:noProof w:val="0"/>
          <w:lang w:val="fr-FR" w:eastAsia="en-US"/>
        </w:rPr>
        <w:instrText>Suárez, F.</w:instrText>
      </w:r>
      <w:r w:rsidR="001B6646" w:rsidRPr="00D67DD6">
        <w:rPr>
          <w:noProof w:val="0"/>
          <w:lang w:val="fr-FR"/>
        </w:rPr>
        <w:instrText xml:space="preserve">" </w:instrText>
      </w:r>
      <w:r w:rsidR="001B6646" w:rsidRPr="00D67DD6">
        <w:rPr>
          <w:noProof w:val="0"/>
          <w:lang w:val="fr-FR" w:eastAsia="en-US"/>
        </w:rPr>
        <w:fldChar w:fldCharType="end"/>
      </w:r>
      <w:r w:rsidR="001B6646" w:rsidRPr="00D67DD6">
        <w:rPr>
          <w:noProof w:val="0"/>
          <w:lang w:val="fr-FR" w:eastAsia="en-US"/>
        </w:rPr>
        <w:t xml:space="preserve"> (†1617), subsuma les principes naturels de la théologie sous une nouvelle détermination de </w:t>
      </w:r>
      <w:r w:rsidR="00223043" w:rsidRPr="00D67DD6">
        <w:rPr>
          <w:noProof w:val="0"/>
          <w:lang w:val="fr-FR" w:eastAsia="en-US"/>
        </w:rPr>
        <w:t>l’existant</w:t>
      </w:r>
      <w:r w:rsidR="001B6646" w:rsidRPr="00D67DD6">
        <w:rPr>
          <w:noProof w:val="0"/>
          <w:lang w:val="fr-FR" w:eastAsia="en-US"/>
        </w:rPr>
        <w:t xml:space="preserve"> donné dans le cadre de la </w:t>
      </w:r>
      <w:r w:rsidR="001B6646" w:rsidRPr="00D67DD6">
        <w:rPr>
          <w:i/>
          <w:noProof w:val="0"/>
          <w:lang w:val="fr-FR" w:eastAsia="en-US"/>
        </w:rPr>
        <w:t>metaphysica generalis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metaphysica generalis</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(Courtine 1990, 429). Cette détermination se fait dans le mode avicennien </w:t>
      </w:r>
      <w:r w:rsidR="001B6646" w:rsidRPr="00D67DD6">
        <w:rPr>
          <w:i/>
          <w:noProof w:val="0"/>
          <w:lang w:val="fr-FR" w:eastAsia="en-US"/>
        </w:rPr>
        <w:t>ens inquantum ens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ens inquantum ens</w:instrText>
      </w:r>
      <w:r w:rsidR="001B6646" w:rsidRPr="00D67DD6">
        <w:rPr>
          <w:noProof w:val="0"/>
          <w:lang w:val="fr-FR"/>
        </w:rPr>
        <w:instrText xml:space="preserve">" </w:instrText>
      </w:r>
      <w:r w:rsidR="001B6646" w:rsidRPr="00D67DD6">
        <w:rPr>
          <w:i/>
          <w:noProof w:val="0"/>
          <w:lang w:val="fr-FR" w:eastAsia="en-US"/>
        </w:rPr>
        <w:fldChar w:fldCharType="end"/>
      </w:r>
      <w:r w:rsidR="00A660FE" w:rsidRPr="00D67DD6">
        <w:rPr>
          <w:noProof w:val="0"/>
          <w:lang w:val="fr-FR" w:eastAsia="en-US"/>
        </w:rPr>
        <w:t>.</w:t>
      </w:r>
    </w:p>
    <w:p w14:paraId="2886C59C" w14:textId="2F570EEC" w:rsidR="001B6646" w:rsidRPr="00D67DD6" w:rsidRDefault="001B6646" w:rsidP="00A660FE">
      <w:pPr>
        <w:ind w:firstLine="397"/>
        <w:rPr>
          <w:noProof w:val="0"/>
          <w:lang w:val="fr-FR" w:eastAsia="en-US"/>
        </w:rPr>
      </w:pPr>
      <w:r w:rsidRPr="00D67DD6">
        <w:rPr>
          <w:noProof w:val="0"/>
          <w:lang w:val="fr-FR" w:eastAsia="en-US"/>
        </w:rPr>
        <w:t xml:space="preserve">Avicenne se situe au début de la construction ontothéologique de la métaphysique moderne occidentale. Ses erreurs fondamentales, qui ont été diagnostiquées par Algazel et Averroès, ont conduit à </w:t>
      </w:r>
      <w:r w:rsidR="004B62C2" w:rsidRPr="00D67DD6">
        <w:rPr>
          <w:noProof w:val="0"/>
          <w:lang w:val="fr-FR" w:eastAsia="en-US"/>
        </w:rPr>
        <w:t>l</w:t>
      </w:r>
      <w:r w:rsidRPr="00D67DD6">
        <w:rPr>
          <w:noProof w:val="0"/>
          <w:lang w:val="fr-FR" w:eastAsia="en-US"/>
        </w:rPr>
        <w:t>a chute</w:t>
      </w:r>
      <w:r w:rsidR="004B62C2" w:rsidRPr="00D67DD6">
        <w:rPr>
          <w:noProof w:val="0"/>
          <w:lang w:val="fr-FR" w:eastAsia="en-US"/>
        </w:rPr>
        <w:t xml:space="preserve"> de ce système</w:t>
      </w:r>
      <w:r w:rsidRPr="00D67DD6">
        <w:rPr>
          <w:noProof w:val="0"/>
          <w:lang w:val="fr-FR" w:eastAsia="en-US"/>
        </w:rPr>
        <w:t xml:space="preserve">. Le projet de la substance du troisième genre nécessite la conception ontothéologique unifiée de </w:t>
      </w:r>
      <w:r w:rsidR="00223043" w:rsidRPr="00D67DD6">
        <w:rPr>
          <w:noProof w:val="0"/>
          <w:lang w:val="fr-FR" w:eastAsia="en-US"/>
        </w:rPr>
        <w:t>l’existant</w:t>
      </w:r>
      <w:r w:rsidR="00FD5811" w:rsidRPr="00D67DD6">
        <w:rPr>
          <w:noProof w:val="0"/>
          <w:lang w:val="fr-FR" w:eastAsia="en-US"/>
        </w:rPr>
        <w:t>. Ce</w:t>
      </w:r>
      <w:r w:rsidR="00C328E7" w:rsidRPr="00D67DD6">
        <w:rPr>
          <w:noProof w:val="0"/>
          <w:lang w:val="fr-FR" w:eastAsia="en-US"/>
        </w:rPr>
        <w:t xml:space="preserve"> «</w:t>
      </w:r>
      <w:r w:rsidR="006E6F11" w:rsidRPr="00D67DD6">
        <w:rPr>
          <w:noProof w:val="0"/>
          <w:lang w:val="fr-FR" w:eastAsia="en-US"/>
        </w:rPr>
        <w:t> </w:t>
      </w:r>
      <w:r w:rsidR="00C328E7" w:rsidRPr="00D67DD6">
        <w:rPr>
          <w:noProof w:val="0"/>
          <w:lang w:val="fr-FR" w:eastAsia="en-US"/>
        </w:rPr>
        <w:t>individu</w:t>
      </w:r>
      <w:r w:rsidR="00C328E7" w:rsidRPr="00D67DD6">
        <w:rPr>
          <w:rFonts w:cs="Calibri"/>
          <w:noProof w:val="0"/>
          <w:lang w:val="fr-FR" w:eastAsia="en-US"/>
        </w:rPr>
        <w:t>—</w:t>
      </w:r>
      <w:r w:rsidRPr="00D67DD6">
        <w:rPr>
          <w:noProof w:val="0"/>
          <w:lang w:val="fr-FR" w:eastAsia="en-US"/>
        </w:rPr>
        <w:t>substance</w:t>
      </w:r>
      <w:r w:rsidR="006E6F11" w:rsidRPr="00D67DD6">
        <w:rPr>
          <w:noProof w:val="0"/>
          <w:lang w:val="fr-FR" w:eastAsia="en-US"/>
        </w:rPr>
        <w:t> </w:t>
      </w:r>
      <w:r w:rsidR="00C328E7" w:rsidRPr="00D67DD6">
        <w:rPr>
          <w:noProof w:val="0"/>
          <w:lang w:val="fr-FR" w:eastAsia="en-US"/>
        </w:rPr>
        <w:t>»</w:t>
      </w:r>
      <w:r w:rsidRPr="00D67DD6">
        <w:rPr>
          <w:noProof w:val="0"/>
          <w:lang w:val="fr-FR" w:eastAsia="en-US"/>
        </w:rPr>
        <w:t xml:space="preserve"> reçoit une nouvelle objectivité dans la prédication ontothéologique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ontothéologie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Pr="00D67DD6">
        <w:rPr>
          <w:i/>
          <w:noProof w:val="0"/>
          <w:lang w:val="fr-FR" w:eastAsia="en-US"/>
        </w:rPr>
        <w:t>per prius</w:t>
      </w:r>
      <w:r w:rsidRPr="00D67DD6">
        <w:rPr>
          <w:noProof w:val="0"/>
          <w:lang w:val="fr-FR" w:eastAsia="en-US"/>
        </w:rPr>
        <w:t xml:space="preserve"> et se manifeste comme quasi-genre et quasi-essence. À l’époque du nihilisme métaphysique et de la sécularisation, cette ontothéologie perdit les derniers restes d’autonomie et son importance historique. </w:t>
      </w:r>
      <w:r w:rsidR="0049356D" w:rsidRPr="00D67DD6">
        <w:rPr>
          <w:noProof w:val="0"/>
          <w:lang w:val="fr-FR" w:eastAsia="en-US"/>
        </w:rPr>
        <w:t>L</w:t>
      </w:r>
      <w:r w:rsidRPr="00D67DD6">
        <w:rPr>
          <w:noProof w:val="0"/>
          <w:lang w:val="fr-FR" w:eastAsia="en-US"/>
        </w:rPr>
        <w:t>es critiques justifiées de Nietzsche, Feuerbach et Marx concern</w:t>
      </w:r>
      <w:r w:rsidR="0049356D" w:rsidRPr="00D67DD6">
        <w:rPr>
          <w:noProof w:val="0"/>
          <w:lang w:val="fr-FR" w:eastAsia="en-US"/>
        </w:rPr>
        <w:t xml:space="preserve">ent </w:t>
      </w:r>
      <w:r w:rsidRPr="00D67DD6">
        <w:rPr>
          <w:noProof w:val="0"/>
          <w:lang w:val="fr-FR" w:eastAsia="en-US"/>
        </w:rPr>
        <w:t>la théologie postmoderne</w:t>
      </w:r>
      <w:r w:rsidR="0049356D" w:rsidRPr="00D67DD6">
        <w:rPr>
          <w:noProof w:val="0"/>
          <w:lang w:val="fr-FR" w:eastAsia="en-US"/>
        </w:rPr>
        <w:t xml:space="preserve"> et </w:t>
      </w:r>
      <w:r w:rsidRPr="00D67DD6">
        <w:rPr>
          <w:noProof w:val="0"/>
          <w:lang w:val="fr-FR" w:eastAsia="en-US"/>
        </w:rPr>
        <w:t>les idéologi</w:t>
      </w:r>
      <w:r w:rsidR="0049356D" w:rsidRPr="00D67DD6">
        <w:rPr>
          <w:noProof w:val="0"/>
          <w:lang w:val="fr-FR" w:eastAsia="en-US"/>
        </w:rPr>
        <w:t xml:space="preserve">es </w:t>
      </w:r>
      <w:r w:rsidRPr="00D67DD6">
        <w:rPr>
          <w:noProof w:val="0"/>
          <w:lang w:val="fr-FR" w:eastAsia="en-US"/>
        </w:rPr>
        <w:t>séculaire</w:t>
      </w:r>
      <w:r w:rsidR="0049356D" w:rsidRPr="00D67DD6">
        <w:rPr>
          <w:noProof w:val="0"/>
          <w:lang w:val="fr-FR" w:eastAsia="en-US"/>
        </w:rPr>
        <w:t xml:space="preserve">s issues </w:t>
      </w:r>
      <w:r w:rsidRPr="00D67DD6">
        <w:rPr>
          <w:noProof w:val="0"/>
          <w:lang w:val="fr-FR" w:eastAsia="en-US"/>
        </w:rPr>
        <w:t xml:space="preserve">de l’avicennisme postmoderne. Avicenne créa un sens de </w:t>
      </w:r>
      <w:r w:rsidR="00223043" w:rsidRPr="00D67DD6">
        <w:rPr>
          <w:noProof w:val="0"/>
          <w:lang w:val="fr-FR" w:eastAsia="en-US"/>
        </w:rPr>
        <w:t>l’existant</w:t>
      </w:r>
      <w:r w:rsidRPr="00D67DD6">
        <w:rPr>
          <w:noProof w:val="0"/>
          <w:lang w:val="fr-FR" w:eastAsia="en-US"/>
        </w:rPr>
        <w:t xml:space="preserve"> objectivement considéré dans les étapes suivantes, qui montrent l’</w:t>
      </w:r>
      <w:r w:rsidR="009D3B4A" w:rsidRPr="00D67DD6">
        <w:rPr>
          <w:noProof w:val="0"/>
          <w:lang w:val="fr-FR" w:eastAsia="en-US"/>
        </w:rPr>
        <w:t>évènement</w:t>
      </w:r>
      <w:r w:rsidRPr="00D67DD6">
        <w:rPr>
          <w:noProof w:val="0"/>
          <w:lang w:val="fr-FR" w:eastAsia="en-US"/>
        </w:rPr>
        <w:t xml:space="preserve"> d’époque de l’éclipse de la première </w:t>
      </w:r>
      <w:r w:rsidRPr="00D67DD6">
        <w:rPr>
          <w:noProof w:val="0"/>
          <w:lang w:val="fr-FR" w:eastAsia="en-US"/>
        </w:rPr>
        <w:lastRenderedPageBreak/>
        <w:t>substance (</w:t>
      </w:r>
      <w:r w:rsidRPr="00D67DD6">
        <w:rPr>
          <w:i/>
          <w:noProof w:val="0"/>
          <w:lang w:val="fr-FR" w:eastAsia="en-US"/>
        </w:rPr>
        <w:t>Ereignis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Ereignis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00267998" w:rsidRPr="00D67DD6">
        <w:rPr>
          <w:noProof w:val="0"/>
          <w:lang w:val="fr-FR" w:eastAsia="en-US"/>
        </w:rPr>
        <w:t xml:space="preserve"> Faisons la récapitulation des premiers pas de la modernité qui prit son essor initial. </w:t>
      </w:r>
    </w:p>
    <w:p w14:paraId="5557B0FC" w14:textId="0E4E3CC6" w:rsidR="001B6646" w:rsidRPr="00D67DD6" w:rsidRDefault="001B6646" w:rsidP="00BC7F22">
      <w:pPr>
        <w:numPr>
          <w:ilvl w:val="0"/>
          <w:numId w:val="8"/>
        </w:numPr>
        <w:rPr>
          <w:noProof w:val="0"/>
          <w:lang w:val="fr-FR" w:eastAsia="en-US"/>
        </w:rPr>
      </w:pPr>
      <w:r w:rsidRPr="00D67DD6">
        <w:rPr>
          <w:noProof w:val="0"/>
          <w:lang w:val="fr-FR" w:eastAsia="en-US"/>
        </w:rPr>
        <w:t>L’intellect réceptif d’Alfarabi (</w:t>
      </w:r>
      <w:r w:rsidR="00C57352" w:rsidRPr="00C57352">
        <w:rPr>
          <w:i/>
          <w:noProof w:val="0"/>
          <w:lang w:val="fr-FR" w:eastAsia="en-US"/>
        </w:rPr>
        <w:t>intellectus</w:t>
      </w:r>
      <w:r w:rsidRPr="00D67DD6">
        <w:rPr>
          <w:i/>
          <w:noProof w:val="0"/>
          <w:lang w:val="fr-FR" w:eastAsia="en-US"/>
        </w:rPr>
        <w:t xml:space="preserve"> in potencia</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potencia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n’est pas nécessaire, car sa fonction est assumée par la réflexivité de l’âme immatérielle en tant que substance indépendante. Sa réceptivité inclut les formes inférieures du raisonnement (</w:t>
      </w:r>
      <w:r w:rsidRPr="00D67DD6">
        <w:rPr>
          <w:i/>
          <w:noProof w:val="0"/>
          <w:lang w:val="fr-FR" w:eastAsia="en-US"/>
        </w:rPr>
        <w:t>cogitatio</w:t>
      </w:r>
      <w:r w:rsidRPr="00D67DD6">
        <w:rPr>
          <w:noProof w:val="0"/>
          <w:lang w:val="fr-FR" w:eastAsia="en-US"/>
        </w:rPr>
        <w:t>), l’imagination commune (</w:t>
      </w:r>
      <w:r w:rsidRPr="00D67DD6">
        <w:rPr>
          <w:i/>
          <w:noProof w:val="0"/>
          <w:lang w:val="fr-FR" w:eastAsia="en-US"/>
        </w:rPr>
        <w:t>imaginatio</w:t>
      </w:r>
      <w:r w:rsidRPr="00D67DD6">
        <w:rPr>
          <w:noProof w:val="0"/>
          <w:lang w:val="fr-FR" w:eastAsia="en-US"/>
        </w:rPr>
        <w:t>), et la mémoire (</w:t>
      </w:r>
      <w:r w:rsidRPr="00D67DD6">
        <w:rPr>
          <w:i/>
          <w:noProof w:val="0"/>
          <w:lang w:val="fr-FR" w:eastAsia="en-US"/>
        </w:rPr>
        <w:t>memoria</w:t>
      </w:r>
      <w:r w:rsidRPr="00D67DD6">
        <w:rPr>
          <w:noProof w:val="0"/>
          <w:lang w:val="fr-FR" w:eastAsia="en-US"/>
        </w:rPr>
        <w:t>). Ces formes de connaissance, cependant, ne présentent que la ressemblance extérieure avec la chose réelle perçue par les sens.</w:t>
      </w:r>
    </w:p>
    <w:p w14:paraId="202DA00C" w14:textId="01B2DDD3" w:rsidR="001B6646" w:rsidRPr="00D67DD6" w:rsidRDefault="001B6646" w:rsidP="007D225C">
      <w:pPr>
        <w:numPr>
          <w:ilvl w:val="0"/>
          <w:numId w:val="8"/>
        </w:numPr>
        <w:rPr>
          <w:noProof w:val="0"/>
          <w:lang w:val="fr-FR" w:eastAsia="en-US"/>
        </w:rPr>
      </w:pPr>
      <w:r w:rsidRPr="00D67DD6">
        <w:rPr>
          <w:noProof w:val="0"/>
          <w:lang w:val="fr-FR" w:eastAsia="en-US"/>
        </w:rPr>
        <w:t>L’essence individuelle de l’âme intellectuelle humaine naît grâce à l’acte de raisonnement sensoriel (</w:t>
      </w:r>
      <w:r w:rsidRPr="00D67DD6">
        <w:rPr>
          <w:i/>
          <w:noProof w:val="0"/>
          <w:lang w:val="fr-FR" w:eastAsia="en-US"/>
        </w:rPr>
        <w:t>cogitatio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cogitatio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et grâce à </w:t>
      </w:r>
      <w:r w:rsidR="00962E76" w:rsidRPr="00962E76">
        <w:rPr>
          <w:i/>
          <w:noProof w:val="0"/>
          <w:lang w:val="fr-FR" w:eastAsia="en-US"/>
        </w:rPr>
        <w:t>illuminatio</w:t>
      </w:r>
      <w:r w:rsidRPr="00D67DD6">
        <w:rPr>
          <w:noProof w:val="0"/>
          <w:lang w:val="fr-FR" w:eastAsia="en-US"/>
        </w:rPr>
        <w:t xml:space="preserve">n </w:t>
      </w:r>
      <w:r w:rsidR="00AB3A9C" w:rsidRPr="00D67DD6">
        <w:rPr>
          <w:noProof w:val="0"/>
          <w:lang w:val="fr-FR" w:eastAsia="en-US"/>
        </w:rPr>
        <w:t xml:space="preserve">faite </w:t>
      </w:r>
      <w:r w:rsidRPr="00D67DD6">
        <w:rPr>
          <w:noProof w:val="0"/>
          <w:lang w:val="fr-FR" w:eastAsia="en-US"/>
        </w:rPr>
        <w:t>par l’intellect acquis (</w:t>
      </w:r>
      <w:r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7E69B6" w:rsidRPr="00D67DD6">
        <w:rPr>
          <w:noProof w:val="0"/>
          <w:lang w:val="fr-FR" w:eastAsia="en-US"/>
        </w:rPr>
        <w:t xml:space="preserve">). L’âme est reliée au corps </w:t>
      </w:r>
      <w:r w:rsidR="00020CE6" w:rsidRPr="00D67DD6">
        <w:rPr>
          <w:noProof w:val="0"/>
          <w:lang w:val="fr-FR" w:eastAsia="en-US"/>
        </w:rPr>
        <w:t xml:space="preserve">accidentellement par </w:t>
      </w:r>
      <w:r w:rsidRPr="00D67DD6">
        <w:rPr>
          <w:i/>
          <w:noProof w:val="0"/>
          <w:lang w:val="fr-FR" w:eastAsia="en-US"/>
        </w:rPr>
        <w:t>cogitatio</w:t>
      </w:r>
      <w:r w:rsidRPr="00D67DD6">
        <w:rPr>
          <w:noProof w:val="0"/>
          <w:lang w:val="fr-FR" w:eastAsia="en-US"/>
        </w:rPr>
        <w:t xml:space="preserve"> sensuelle et physique</w:t>
      </w:r>
      <w:r w:rsidR="007F29A6" w:rsidRPr="00D67DD6">
        <w:rPr>
          <w:noProof w:val="0"/>
          <w:lang w:val="fr-FR" w:eastAsia="en-US"/>
        </w:rPr>
        <w:t xml:space="preserve">. </w:t>
      </w:r>
      <w:r w:rsidR="00406631" w:rsidRPr="00D67DD6">
        <w:rPr>
          <w:noProof w:val="0"/>
          <w:lang w:val="fr-FR" w:eastAsia="en-US"/>
        </w:rPr>
        <w:t>L</w:t>
      </w:r>
      <w:r w:rsidR="00406631" w:rsidRPr="00D67DD6">
        <w:rPr>
          <w:rFonts w:cs="Calibri"/>
          <w:noProof w:val="0"/>
          <w:lang w:val="fr-FR" w:eastAsia="en-US"/>
        </w:rPr>
        <w:t>′</w:t>
      </w:r>
      <w:r w:rsidR="00800749" w:rsidRPr="00D67DD6">
        <w:rPr>
          <w:noProof w:val="0"/>
          <w:lang w:val="fr-FR" w:eastAsia="en-US"/>
        </w:rPr>
        <w:t xml:space="preserve">intellect supérieur </w:t>
      </w:r>
      <w:r w:rsidR="007D225C" w:rsidRPr="00D67DD6">
        <w:rPr>
          <w:noProof w:val="0"/>
          <w:lang w:val="fr-FR" w:eastAsia="en-US"/>
        </w:rPr>
        <w:t>est séparé du corps dans un acte de réflexion (</w:t>
      </w:r>
      <w:r w:rsidR="007D225C" w:rsidRPr="00D67DD6">
        <w:rPr>
          <w:i/>
          <w:noProof w:val="0"/>
          <w:lang w:val="fr-FR" w:eastAsia="en-US"/>
        </w:rPr>
        <w:t>intellectio</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007E69B6" w:rsidRPr="00D67DD6">
        <w:rPr>
          <w:noProof w:val="0"/>
          <w:lang w:val="fr-FR" w:eastAsia="en-US"/>
        </w:rPr>
        <w:t>) immatériel et hypostatique. C</w:t>
      </w:r>
      <w:r w:rsidRPr="00D67DD6">
        <w:rPr>
          <w:noProof w:val="0"/>
          <w:lang w:val="fr-FR" w:eastAsia="en-US"/>
        </w:rPr>
        <w:t xml:space="preserve">ette faible connexion </w:t>
      </w:r>
      <w:r w:rsidR="0059277D" w:rsidRPr="00D67DD6">
        <w:rPr>
          <w:noProof w:val="0"/>
          <w:lang w:val="fr-FR" w:eastAsia="en-US"/>
        </w:rPr>
        <w:t xml:space="preserve">entre le corps substantiel et </w:t>
      </w:r>
      <w:r w:rsidRPr="00D67DD6">
        <w:rPr>
          <w:i/>
          <w:noProof w:val="0"/>
          <w:lang w:val="fr-FR" w:eastAsia="en-US"/>
        </w:rPr>
        <w:t>intellectio</w:t>
      </w:r>
      <w:r w:rsidRPr="00D67DD6">
        <w:rPr>
          <w:noProof w:val="0"/>
          <w:lang w:val="fr-FR" w:eastAsia="en-US"/>
        </w:rPr>
        <w:t xml:space="preserve"> substantielle est suffisante pour justifier une individualité permanente de l’âme même après la mort. L’identité de l’homme est soutenue par la composante immatérielle et éternelle créée directement par </w:t>
      </w:r>
      <w:r w:rsidR="008B266E" w:rsidRPr="00D67DD6">
        <w:rPr>
          <w:noProof w:val="0"/>
          <w:lang w:val="fr-FR" w:eastAsia="en-US"/>
        </w:rPr>
        <w:t>D</w:t>
      </w:r>
      <w:r w:rsidR="000D35BE" w:rsidRPr="00D67DD6">
        <w:rPr>
          <w:noProof w:val="0"/>
          <w:lang w:val="fr-FR" w:eastAsia="en-US"/>
        </w:rPr>
        <w:t>ieu</w:t>
      </w:r>
      <w:r w:rsidR="008B266E" w:rsidRPr="00D67DD6">
        <w:rPr>
          <w:noProof w:val="0"/>
          <w:lang w:val="fr-FR" w:eastAsia="en-US"/>
        </w:rPr>
        <w:t xml:space="preserve"> des proph</w:t>
      </w:r>
      <w:r w:rsidR="006E6B42" w:rsidRPr="00D67DD6">
        <w:rPr>
          <w:noProof w:val="0"/>
          <w:lang w:val="fr-FR" w:eastAsia="en-US"/>
        </w:rPr>
        <w:t>è</w:t>
      </w:r>
      <w:r w:rsidR="008B266E" w:rsidRPr="00D67DD6">
        <w:rPr>
          <w:noProof w:val="0"/>
          <w:lang w:val="fr-FR" w:eastAsia="en-US"/>
        </w:rPr>
        <w:t>tes</w:t>
      </w:r>
      <w:r w:rsidRPr="00D67DD6">
        <w:rPr>
          <w:noProof w:val="0"/>
          <w:lang w:val="fr-FR" w:eastAsia="en-US"/>
        </w:rPr>
        <w:t>.</w:t>
      </w:r>
    </w:p>
    <w:p w14:paraId="1161A070" w14:textId="77777777" w:rsidR="001B6646" w:rsidRPr="00D67DD6" w:rsidRDefault="001B6646" w:rsidP="00BC7F22">
      <w:pPr>
        <w:numPr>
          <w:ilvl w:val="0"/>
          <w:numId w:val="8"/>
        </w:numPr>
        <w:rPr>
          <w:noProof w:val="0"/>
          <w:lang w:val="fr-FR" w:eastAsia="en-US"/>
        </w:rPr>
      </w:pPr>
      <w:r w:rsidRPr="00D67DD6">
        <w:rPr>
          <w:noProof w:val="0"/>
          <w:lang w:val="fr-FR" w:eastAsia="en-US"/>
        </w:rPr>
        <w:t>L’âme dotée de la cognition sensuelle reprend l’émanation des formes intellectuelles ac</w:t>
      </w:r>
      <w:r w:rsidR="006E6B42" w:rsidRPr="00D67DD6">
        <w:rPr>
          <w:noProof w:val="0"/>
          <w:lang w:val="fr-FR" w:eastAsia="en-US"/>
        </w:rPr>
        <w:t xml:space="preserve">tualisées par </w:t>
      </w:r>
      <w:r w:rsidRPr="00D67DD6">
        <w:rPr>
          <w:noProof w:val="0"/>
          <w:lang w:val="fr-FR" w:eastAsia="en-US"/>
        </w:rPr>
        <w:t>l’intellect actif détaché (</w:t>
      </w:r>
      <w:r w:rsidRPr="00D67DD6">
        <w:rPr>
          <w:i/>
          <w:noProof w:val="0"/>
          <w:lang w:val="fr-FR" w:eastAsia="en-US"/>
        </w:rPr>
        <w:t>illuminatio</w:t>
      </w:r>
      <w:r w:rsidRPr="00D67DD6">
        <w:rPr>
          <w:noProof w:val="0"/>
          <w:lang w:val="fr-FR" w:eastAsia="en-US"/>
        </w:rPr>
        <w:t>). L’abstraction comme processus vrai de la cognition des formes détachées (</w:t>
      </w:r>
      <w:r w:rsidRPr="00D67DD6">
        <w:rPr>
          <w:i/>
          <w:noProof w:val="0"/>
          <w:lang w:val="fr-FR" w:eastAsia="en-US"/>
        </w:rPr>
        <w:t>denudatio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denudatio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est donnée dans le m</w:t>
      </w:r>
      <w:r w:rsidR="00CE5AC8" w:rsidRPr="00D67DD6">
        <w:rPr>
          <w:noProof w:val="0"/>
          <w:lang w:val="fr-FR" w:eastAsia="en-US"/>
        </w:rPr>
        <w:t>ode de l’actualité</w:t>
      </w:r>
      <w:r w:rsidR="00B146F0" w:rsidRPr="00D67DD6">
        <w:rPr>
          <w:noProof w:val="0"/>
          <w:lang w:val="fr-FR" w:eastAsia="en-US"/>
        </w:rPr>
        <w:t xml:space="preserve"> permanente</w:t>
      </w:r>
      <w:r w:rsidR="00CE5AC8" w:rsidRPr="00D67DD6">
        <w:rPr>
          <w:noProof w:val="0"/>
          <w:lang w:val="fr-FR" w:eastAsia="en-US"/>
        </w:rPr>
        <w:t xml:space="preserve">. Elle </w:t>
      </w:r>
      <w:r w:rsidRPr="00D67DD6">
        <w:rPr>
          <w:noProof w:val="0"/>
          <w:lang w:val="fr-FR" w:eastAsia="en-US"/>
        </w:rPr>
        <w:t>vient de la direction de l’intellect actif séparé à l’intellect acquis humain.</w:t>
      </w:r>
    </w:p>
    <w:p w14:paraId="6954A561" w14:textId="6A8A26B7" w:rsidR="001B6646" w:rsidRPr="00D67DD6" w:rsidRDefault="001B6646" w:rsidP="00BC7F22">
      <w:pPr>
        <w:numPr>
          <w:ilvl w:val="0"/>
          <w:numId w:val="8"/>
        </w:numPr>
        <w:rPr>
          <w:noProof w:val="0"/>
          <w:lang w:val="fr-FR" w:eastAsia="en-US"/>
        </w:rPr>
      </w:pPr>
      <w:r w:rsidRPr="00D67DD6">
        <w:rPr>
          <w:noProof w:val="0"/>
          <w:lang w:val="fr-FR" w:eastAsia="en-US"/>
        </w:rPr>
        <w:t>À l’interface de l’intellect actif et de l’intellect acquis, un individu comme substance universelle surgit comme nouvel objet de</w:t>
      </w:r>
      <w:r w:rsidR="001131C9" w:rsidRPr="00D67DD6">
        <w:rPr>
          <w:noProof w:val="0"/>
          <w:lang w:val="fr-FR" w:eastAsia="en-US"/>
        </w:rPr>
        <w:t xml:space="preserve"> métaphysique</w:t>
      </w:r>
      <w:r w:rsidRPr="00D67DD6">
        <w:rPr>
          <w:noProof w:val="0"/>
          <w:lang w:val="fr-FR" w:eastAsia="en-US"/>
        </w:rPr>
        <w:t xml:space="preserve"> (</w:t>
      </w:r>
      <w:r w:rsidRPr="00D67DD6">
        <w:rPr>
          <w:i/>
          <w:noProof w:val="0"/>
          <w:lang w:val="fr-FR" w:eastAsia="en-US"/>
        </w:rPr>
        <w:t>equinitas tantum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equinitas tantum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Cet </w:t>
      </w:r>
      <w:r w:rsidR="001657E7" w:rsidRPr="00D67DD6">
        <w:rPr>
          <w:noProof w:val="0"/>
          <w:lang w:val="fr-FR" w:eastAsia="en-US"/>
        </w:rPr>
        <w:t xml:space="preserve">existant </w:t>
      </w:r>
      <w:r w:rsidRPr="00D67DD6">
        <w:rPr>
          <w:noProof w:val="0"/>
          <w:lang w:val="fr-FR" w:eastAsia="en-US"/>
        </w:rPr>
        <w:t>du troisième genre peut être reconnu par abstraction de la réalité</w:t>
      </w:r>
      <w:r w:rsidR="001657E7" w:rsidRPr="00D67DD6">
        <w:rPr>
          <w:noProof w:val="0"/>
          <w:lang w:val="fr-FR" w:eastAsia="en-US"/>
        </w:rPr>
        <w:t xml:space="preserve"> physique</w:t>
      </w:r>
      <w:r w:rsidRPr="00D67DD6">
        <w:rPr>
          <w:noProof w:val="0"/>
          <w:lang w:val="fr-FR" w:eastAsia="en-US"/>
        </w:rPr>
        <w:t xml:space="preserve">, mais seulement accidentellement. L’intellect actif cosmique engendre cette forme essentielle et actuelle sur le mode </w:t>
      </w:r>
      <w:r w:rsidR="00A053DC" w:rsidRPr="00D67DD6">
        <w:rPr>
          <w:noProof w:val="0"/>
          <w:lang w:val="fr-FR" w:eastAsia="en-US"/>
        </w:rPr>
        <w:t>« </w:t>
      </w:r>
      <w:r w:rsidRPr="00D67DD6">
        <w:rPr>
          <w:i/>
          <w:noProof w:val="0"/>
          <w:lang w:val="fr-FR" w:eastAsia="en-US"/>
        </w:rPr>
        <w:t>semel</w:t>
      </w:r>
      <w:r w:rsidRPr="00D67DD6">
        <w:rPr>
          <w:rFonts w:cs="Calibri"/>
          <w:i/>
          <w:noProof w:val="0"/>
          <w:lang w:val="fr-FR" w:eastAsia="en-US"/>
        </w:rPr>
        <w:t>—</w:t>
      </w:r>
      <w:r w:rsidRPr="00D67DD6">
        <w:rPr>
          <w:i/>
          <w:noProof w:val="0"/>
          <w:lang w:val="fr-FR" w:eastAsia="en-US"/>
        </w:rPr>
        <w:t>semper</w:t>
      </w:r>
      <w:r w:rsidR="00A053DC" w:rsidRPr="00D67DD6">
        <w:rPr>
          <w:noProof w:val="0"/>
          <w:lang w:val="fr-FR" w:eastAsia="en-US"/>
        </w:rPr>
        <w:t> »</w:t>
      </w:r>
      <w:r w:rsidRPr="00D67DD6">
        <w:rPr>
          <w:noProof w:val="0"/>
          <w:lang w:val="fr-FR" w:eastAsia="en-US"/>
        </w:rPr>
        <w:t xml:space="preserve"> et l’imprime dans l’âme individuelle par l’intellect acquis.</w:t>
      </w:r>
    </w:p>
    <w:p w14:paraId="6F595905" w14:textId="4C4D0FA0" w:rsidR="00262B4E" w:rsidRPr="00D67DD6" w:rsidRDefault="00C20B30" w:rsidP="00262B4E">
      <w:pPr>
        <w:numPr>
          <w:ilvl w:val="0"/>
          <w:numId w:val="8"/>
        </w:numPr>
        <w:rPr>
          <w:noProof w:val="0"/>
          <w:lang w:val="fr-FR" w:eastAsia="en-US"/>
        </w:rPr>
      </w:pPr>
      <w:r w:rsidRPr="00D67DD6">
        <w:rPr>
          <w:noProof w:val="0"/>
          <w:lang w:val="fr-FR" w:eastAsia="en-US"/>
        </w:rPr>
        <w:t>Cette empreinte de</w:t>
      </w:r>
      <w:r w:rsidR="00262B4E" w:rsidRPr="00D67DD6">
        <w:rPr>
          <w:noProof w:val="0"/>
          <w:lang w:val="fr-FR" w:eastAsia="en-US"/>
        </w:rPr>
        <w:t xml:space="preserve"> </w:t>
      </w:r>
      <w:r w:rsidR="00501AED" w:rsidRPr="00501AED">
        <w:rPr>
          <w:i/>
          <w:noProof w:val="0"/>
          <w:lang w:val="fr-FR" w:eastAsia="en-US"/>
        </w:rPr>
        <w:t>tertium ens</w:t>
      </w:r>
      <w:r w:rsidR="00262B4E" w:rsidRPr="00D67DD6">
        <w:rPr>
          <w:noProof w:val="0"/>
          <w:lang w:val="fr-FR" w:eastAsia="en-US"/>
        </w:rPr>
        <w:t xml:space="preserve"> objectif «</w:t>
      </w:r>
      <w:r w:rsidR="00FF38B7" w:rsidRPr="00D67DD6">
        <w:rPr>
          <w:noProof w:val="0"/>
          <w:lang w:val="fr-FR" w:eastAsia="en-US"/>
        </w:rPr>
        <w:t> </w:t>
      </w:r>
      <w:r w:rsidR="00262B4E" w:rsidRPr="00D67DD6">
        <w:rPr>
          <w:noProof w:val="0"/>
          <w:lang w:val="fr-FR" w:eastAsia="en-US"/>
        </w:rPr>
        <w:t>e</w:t>
      </w:r>
      <w:r w:rsidR="006E5BA6" w:rsidRPr="00D67DD6">
        <w:rPr>
          <w:noProof w:val="0"/>
          <w:lang w:val="fr-FR" w:eastAsia="en-US"/>
        </w:rPr>
        <w:t>x</w:t>
      </w:r>
      <w:r w:rsidR="00262B4E" w:rsidRPr="00D67DD6">
        <w:rPr>
          <w:noProof w:val="0"/>
          <w:lang w:val="fr-FR" w:eastAsia="en-US"/>
        </w:rPr>
        <w:t>siste</w:t>
      </w:r>
      <w:r w:rsidR="00FF38B7" w:rsidRPr="00D67DD6">
        <w:rPr>
          <w:noProof w:val="0"/>
          <w:lang w:val="fr-FR" w:eastAsia="en-US"/>
        </w:rPr>
        <w:t> </w:t>
      </w:r>
      <w:r w:rsidR="00262B4E" w:rsidRPr="00D67DD6">
        <w:rPr>
          <w:noProof w:val="0"/>
          <w:lang w:val="fr-FR" w:eastAsia="en-US"/>
        </w:rPr>
        <w:t>» au sein de la certitude subjective du sujet moderne (</w:t>
      </w:r>
      <w:r w:rsidR="00262B4E" w:rsidRPr="00D67DD6">
        <w:rPr>
          <w:i/>
          <w:noProof w:val="0"/>
          <w:lang w:val="fr-FR" w:eastAsia="en-US"/>
        </w:rPr>
        <w:t>certitudo</w:t>
      </w:r>
      <w:r w:rsidR="00262B4E" w:rsidRPr="00D67DD6">
        <w:rPr>
          <w:noProof w:val="0"/>
          <w:lang w:val="fr-FR" w:eastAsia="en-US"/>
        </w:rPr>
        <w:t xml:space="preserve">). Dans cette certitude, le sujet observe une partie </w:t>
      </w:r>
      <w:r w:rsidR="001657E7" w:rsidRPr="00D67DD6">
        <w:rPr>
          <w:noProof w:val="0"/>
          <w:lang w:val="fr-FR" w:eastAsia="en-US"/>
        </w:rPr>
        <w:t xml:space="preserve">de l’existant </w:t>
      </w:r>
      <w:r w:rsidR="00262B4E" w:rsidRPr="00D67DD6">
        <w:rPr>
          <w:noProof w:val="0"/>
          <w:lang w:val="fr-FR" w:eastAsia="en-US"/>
        </w:rPr>
        <w:t xml:space="preserve">minimale </w:t>
      </w:r>
      <w:r w:rsidR="001657E7" w:rsidRPr="00D67DD6">
        <w:rPr>
          <w:noProof w:val="0"/>
          <w:lang w:val="fr-FR" w:eastAsia="en-US"/>
        </w:rPr>
        <w:t xml:space="preserve">donnée </w:t>
      </w:r>
      <w:r w:rsidR="00262B4E" w:rsidRPr="00D67DD6">
        <w:rPr>
          <w:noProof w:val="0"/>
          <w:lang w:val="fr-FR" w:eastAsia="en-US"/>
        </w:rPr>
        <w:t>objectivement (</w:t>
      </w:r>
      <w:r w:rsidR="00262B4E" w:rsidRPr="00D67DD6">
        <w:rPr>
          <w:i/>
          <w:noProof w:val="0"/>
          <w:lang w:val="fr-FR" w:eastAsia="en-US"/>
        </w:rPr>
        <w:t>esse diminutum</w:t>
      </w:r>
      <w:r w:rsidR="00262B4E" w:rsidRPr="00D67DD6">
        <w:rPr>
          <w:i/>
          <w:noProof w:val="0"/>
          <w:lang w:val="fr-FR" w:eastAsia="en-US"/>
        </w:rPr>
        <w:fldChar w:fldCharType="begin"/>
      </w:r>
      <w:r w:rsidR="00262B4E" w:rsidRPr="00D67DD6">
        <w:rPr>
          <w:noProof w:val="0"/>
          <w:lang w:val="fr-FR"/>
        </w:rPr>
        <w:instrText xml:space="preserve"> XE "</w:instrText>
      </w:r>
      <w:r w:rsidR="00262B4E" w:rsidRPr="00D67DD6">
        <w:rPr>
          <w:i/>
          <w:noProof w:val="0"/>
          <w:lang w:val="fr-FR" w:eastAsia="en-US"/>
        </w:rPr>
        <w:instrText>esse diminutum</w:instrText>
      </w:r>
      <w:r w:rsidR="00262B4E" w:rsidRPr="00D67DD6">
        <w:rPr>
          <w:noProof w:val="0"/>
          <w:lang w:val="fr-FR"/>
        </w:rPr>
        <w:instrText xml:space="preserve">" </w:instrText>
      </w:r>
      <w:r w:rsidR="00262B4E" w:rsidRPr="00D67DD6">
        <w:rPr>
          <w:i/>
          <w:noProof w:val="0"/>
          <w:lang w:val="fr-FR" w:eastAsia="en-US"/>
        </w:rPr>
        <w:fldChar w:fldCharType="end"/>
      </w:r>
      <w:r w:rsidR="00262B4E" w:rsidRPr="00D67DD6">
        <w:rPr>
          <w:noProof w:val="0"/>
          <w:lang w:val="fr-FR" w:eastAsia="en-US"/>
        </w:rPr>
        <w:t xml:space="preserve">). </w:t>
      </w:r>
      <w:r w:rsidR="00262B4E" w:rsidRPr="00D67DD6">
        <w:rPr>
          <w:noProof w:val="0"/>
          <w:lang w:val="fr-FR" w:eastAsia="en-US"/>
        </w:rPr>
        <w:lastRenderedPageBreak/>
        <w:t>L</w:t>
      </w:r>
      <w:r w:rsidR="0036283A" w:rsidRPr="00D67DD6">
        <w:rPr>
          <w:noProof w:val="0"/>
          <w:lang w:val="fr-FR" w:eastAsia="en-US"/>
        </w:rPr>
        <w:t>’</w:t>
      </w:r>
      <w:r w:rsidR="00262B4E" w:rsidRPr="00D67DD6">
        <w:rPr>
          <w:noProof w:val="0"/>
          <w:lang w:val="fr-FR" w:eastAsia="en-US"/>
        </w:rPr>
        <w:t>empreinte de l</w:t>
      </w:r>
      <w:r w:rsidR="0036283A" w:rsidRPr="00D67DD6">
        <w:rPr>
          <w:noProof w:val="0"/>
          <w:lang w:val="fr-FR" w:eastAsia="en-US"/>
        </w:rPr>
        <w:t>’</w:t>
      </w:r>
      <w:r w:rsidR="001657E7" w:rsidRPr="00D67DD6">
        <w:rPr>
          <w:noProof w:val="0"/>
          <w:lang w:val="fr-FR" w:eastAsia="en-US"/>
        </w:rPr>
        <w:t xml:space="preserve">existant </w:t>
      </w:r>
      <w:r w:rsidR="00262B4E" w:rsidRPr="00D67DD6">
        <w:rPr>
          <w:noProof w:val="0"/>
          <w:lang w:val="fr-FR" w:eastAsia="en-US"/>
        </w:rPr>
        <w:t>du troisième type sur la mémoire objective (</w:t>
      </w:r>
      <w:r w:rsidR="00262B4E" w:rsidRPr="00D67DD6">
        <w:rPr>
          <w:i/>
          <w:noProof w:val="0"/>
          <w:lang w:val="fr-FR" w:eastAsia="en-US"/>
        </w:rPr>
        <w:t>locus specierum</w:t>
      </w:r>
      <w:r w:rsidR="00262B4E" w:rsidRPr="00D67DD6">
        <w:rPr>
          <w:i/>
          <w:noProof w:val="0"/>
          <w:lang w:val="fr-FR" w:eastAsia="en-US"/>
        </w:rPr>
        <w:fldChar w:fldCharType="begin"/>
      </w:r>
      <w:r w:rsidR="00262B4E" w:rsidRPr="00D67DD6">
        <w:rPr>
          <w:noProof w:val="0"/>
          <w:lang w:val="fr-FR"/>
        </w:rPr>
        <w:instrText xml:space="preserve"> XE "</w:instrText>
      </w:r>
      <w:r w:rsidR="00262B4E" w:rsidRPr="00D67DD6">
        <w:rPr>
          <w:i/>
          <w:noProof w:val="0"/>
          <w:lang w:val="fr-FR" w:eastAsia="en-US"/>
        </w:rPr>
        <w:instrText>locus specierum</w:instrText>
      </w:r>
      <w:r w:rsidR="00262B4E" w:rsidRPr="00D67DD6">
        <w:rPr>
          <w:noProof w:val="0"/>
          <w:lang w:val="fr-FR"/>
        </w:rPr>
        <w:instrText xml:space="preserve">" </w:instrText>
      </w:r>
      <w:r w:rsidR="00262B4E" w:rsidRPr="00D67DD6">
        <w:rPr>
          <w:i/>
          <w:noProof w:val="0"/>
          <w:lang w:val="fr-FR" w:eastAsia="en-US"/>
        </w:rPr>
        <w:fldChar w:fldCharType="end"/>
      </w:r>
      <w:r w:rsidR="00262B4E" w:rsidRPr="00D67DD6">
        <w:rPr>
          <w:noProof w:val="0"/>
          <w:lang w:val="fr-FR" w:eastAsia="en-US"/>
        </w:rPr>
        <w:t>) est donnée par une nouvelle forme d</w:t>
      </w:r>
      <w:r w:rsidR="0036283A" w:rsidRPr="00D67DD6">
        <w:rPr>
          <w:noProof w:val="0"/>
          <w:lang w:val="fr-FR" w:eastAsia="en-US"/>
        </w:rPr>
        <w:t>’</w:t>
      </w:r>
      <w:r w:rsidR="00262B4E" w:rsidRPr="00D67DD6">
        <w:rPr>
          <w:noProof w:val="0"/>
          <w:lang w:val="fr-FR" w:eastAsia="en-US"/>
        </w:rPr>
        <w:t>anamnèse néoplatonicienne.</w:t>
      </w:r>
    </w:p>
    <w:p w14:paraId="51B90C67" w14:textId="73760D61" w:rsidR="001B6646" w:rsidRPr="00D67DD6" w:rsidRDefault="001B6646" w:rsidP="00B41DB1">
      <w:pPr>
        <w:numPr>
          <w:ilvl w:val="0"/>
          <w:numId w:val="8"/>
        </w:numPr>
        <w:rPr>
          <w:noProof w:val="0"/>
          <w:lang w:val="fr-FR" w:eastAsia="en-US"/>
        </w:rPr>
      </w:pPr>
      <w:r w:rsidRPr="00D67DD6">
        <w:rPr>
          <w:noProof w:val="0"/>
          <w:lang w:val="fr-FR" w:eastAsia="en-US"/>
        </w:rPr>
        <w:t xml:space="preserve">Ce minimum d’être objectif est donné dans le mode </w:t>
      </w:r>
      <w:r w:rsidR="00F03CA9" w:rsidRPr="00D67DD6">
        <w:rPr>
          <w:noProof w:val="0"/>
          <w:lang w:val="fr-FR" w:eastAsia="en-US"/>
        </w:rPr>
        <w:t>«</w:t>
      </w:r>
      <w:r w:rsidR="00FF38B7" w:rsidRPr="00D67DD6">
        <w:rPr>
          <w:noProof w:val="0"/>
          <w:lang w:val="fr-FR" w:eastAsia="en-US"/>
        </w:rPr>
        <w:t> </w:t>
      </w:r>
      <w:r w:rsidRPr="00D67DD6">
        <w:rPr>
          <w:noProof w:val="0"/>
          <w:lang w:val="fr-FR" w:eastAsia="en-US"/>
        </w:rPr>
        <w:t>sujet</w:t>
      </w:r>
      <w:r w:rsidRPr="00D67DD6">
        <w:rPr>
          <w:rFonts w:cs="Calibri"/>
          <w:noProof w:val="0"/>
          <w:lang w:val="fr-FR" w:eastAsia="en-US"/>
        </w:rPr>
        <w:t>—</w:t>
      </w:r>
      <w:r w:rsidRPr="00D67DD6">
        <w:rPr>
          <w:noProof w:val="0"/>
          <w:lang w:val="fr-FR" w:eastAsia="en-US"/>
        </w:rPr>
        <w:t>objet</w:t>
      </w:r>
      <w:r w:rsidR="00FF38B7" w:rsidRPr="00D67DD6">
        <w:rPr>
          <w:noProof w:val="0"/>
          <w:lang w:val="fr-FR" w:eastAsia="en-US"/>
        </w:rPr>
        <w:t> </w:t>
      </w:r>
      <w:r w:rsidR="00F03CA9" w:rsidRPr="00D67DD6">
        <w:rPr>
          <w:noProof w:val="0"/>
          <w:lang w:val="fr-FR" w:eastAsia="en-US"/>
        </w:rPr>
        <w:t>»</w:t>
      </w:r>
      <w:r w:rsidRPr="00D67DD6">
        <w:rPr>
          <w:noProof w:val="0"/>
          <w:lang w:val="fr-FR" w:eastAsia="en-US"/>
        </w:rPr>
        <w:t xml:space="preserve">. Il est donc donné de manière indiscutable et évidente à la fois dans la chose </w:t>
      </w:r>
      <w:r w:rsidR="00F37C1D" w:rsidRPr="00D67DD6">
        <w:rPr>
          <w:noProof w:val="0"/>
          <w:lang w:val="fr-FR" w:eastAsia="en-US"/>
        </w:rPr>
        <w:t xml:space="preserve">réelle </w:t>
      </w:r>
      <w:r w:rsidRPr="00D67DD6">
        <w:rPr>
          <w:noProof w:val="0"/>
          <w:lang w:val="fr-FR" w:eastAsia="en-US"/>
        </w:rPr>
        <w:t>e</w:t>
      </w:r>
      <w:r w:rsidR="00F03CA9" w:rsidRPr="00D67DD6">
        <w:rPr>
          <w:noProof w:val="0"/>
          <w:lang w:val="fr-FR" w:eastAsia="en-US"/>
        </w:rPr>
        <w:t xml:space="preserve">t dans la pensée </w:t>
      </w:r>
      <w:r w:rsidR="00F37C1D" w:rsidRPr="00D67DD6">
        <w:rPr>
          <w:noProof w:val="0"/>
          <w:lang w:val="fr-FR" w:eastAsia="en-US"/>
        </w:rPr>
        <w:t xml:space="preserve">moderne </w:t>
      </w:r>
      <w:r w:rsidR="00F03CA9" w:rsidRPr="00D67DD6">
        <w:rPr>
          <w:noProof w:val="0"/>
          <w:lang w:val="fr-FR" w:eastAsia="en-US"/>
        </w:rPr>
        <w:t>qui la connaît</w:t>
      </w:r>
      <w:r w:rsidRPr="00D67DD6">
        <w:rPr>
          <w:noProof w:val="0"/>
          <w:lang w:val="fr-FR" w:eastAsia="en-US"/>
        </w:rPr>
        <w:t xml:space="preserve">. La vérité est assurée comme </w:t>
      </w:r>
      <w:r w:rsidR="00F03CA9" w:rsidRPr="00D67DD6">
        <w:rPr>
          <w:noProof w:val="0"/>
          <w:lang w:val="fr-FR" w:eastAsia="en-US"/>
        </w:rPr>
        <w:t>identité objective de cette double certitude d’existant</w:t>
      </w:r>
      <w:r w:rsidRPr="00D67DD6">
        <w:rPr>
          <w:noProof w:val="0"/>
          <w:lang w:val="fr-FR" w:eastAsia="en-US"/>
        </w:rPr>
        <w:t xml:space="preserve"> </w:t>
      </w:r>
      <w:r w:rsidR="00F03CA9" w:rsidRPr="00D67DD6">
        <w:rPr>
          <w:noProof w:val="0"/>
          <w:lang w:val="fr-FR" w:eastAsia="en-US"/>
        </w:rPr>
        <w:t xml:space="preserve">donné </w:t>
      </w:r>
      <w:r w:rsidRPr="00D67DD6">
        <w:rPr>
          <w:noProof w:val="0"/>
          <w:lang w:val="fr-FR" w:eastAsia="en-US"/>
        </w:rPr>
        <w:t>à la fois dans la réalité et dans l’intellect connaissant (</w:t>
      </w:r>
      <w:r w:rsidRPr="00D67DD6">
        <w:rPr>
          <w:i/>
          <w:noProof w:val="0"/>
          <w:lang w:val="fr-FR" w:eastAsia="en-US"/>
        </w:rPr>
        <w:t>hoc esse est tantum</w:t>
      </w:r>
      <w:r w:rsidRPr="00D67DD6">
        <w:rPr>
          <w:noProof w:val="0"/>
          <w:lang w:val="fr-FR" w:eastAsia="en-US"/>
        </w:rPr>
        <w:t xml:space="preserve">). Avicenne conçoit l’être univoque et transcendantal vrai selon </w:t>
      </w:r>
      <w:r w:rsidRPr="00D67DD6">
        <w:rPr>
          <w:i/>
          <w:noProof w:val="0"/>
          <w:lang w:val="fr-FR" w:eastAsia="en-US"/>
        </w:rPr>
        <w:t>Met</w:t>
      </w:r>
      <w:r w:rsidRPr="00D67DD6">
        <w:rPr>
          <w:noProof w:val="0"/>
          <w:lang w:val="fr-FR" w:eastAsia="en-US"/>
        </w:rPr>
        <w:t xml:space="preserve">. VI.2 comme le sens originel de </w:t>
      </w:r>
      <w:r w:rsidR="00223043" w:rsidRPr="00D67DD6">
        <w:rPr>
          <w:noProof w:val="0"/>
          <w:lang w:val="fr-FR" w:eastAsia="en-US"/>
        </w:rPr>
        <w:t>l’existant</w:t>
      </w:r>
      <w:r w:rsidR="0090647A" w:rsidRPr="00D67DD6">
        <w:rPr>
          <w:noProof w:val="0"/>
          <w:lang w:val="fr-FR" w:eastAsia="en-US"/>
        </w:rPr>
        <w:t xml:space="preserve"> recherché dans </w:t>
      </w:r>
      <w:r w:rsidRPr="00D67DD6">
        <w:rPr>
          <w:i/>
          <w:noProof w:val="0"/>
          <w:lang w:val="fr-FR" w:eastAsia="en-US"/>
        </w:rPr>
        <w:t>Métaphysique</w:t>
      </w:r>
      <w:r w:rsidRPr="00D67DD6">
        <w:rPr>
          <w:noProof w:val="0"/>
          <w:lang w:val="fr-FR" w:eastAsia="en-US"/>
        </w:rPr>
        <w:t xml:space="preserve"> d’Aristote.</w:t>
      </w:r>
    </w:p>
    <w:p w14:paraId="431DA15C" w14:textId="138A9009" w:rsidR="001B6646" w:rsidRPr="00D67DD6" w:rsidRDefault="001B6646" w:rsidP="00BC7F22">
      <w:pPr>
        <w:numPr>
          <w:ilvl w:val="0"/>
          <w:numId w:val="8"/>
        </w:numPr>
        <w:rPr>
          <w:noProof w:val="0"/>
          <w:lang w:val="fr-FR" w:eastAsia="en-US"/>
        </w:rPr>
      </w:pPr>
      <w:r w:rsidRPr="00D67DD6">
        <w:rPr>
          <w:noProof w:val="0"/>
          <w:lang w:val="fr-FR" w:eastAsia="en-US"/>
        </w:rPr>
        <w:t xml:space="preserve">Par la prédication catégorielle de cet être absolument simple </w:t>
      </w:r>
      <w:r w:rsidR="006E6B42" w:rsidRPr="00D67DD6">
        <w:rPr>
          <w:noProof w:val="0"/>
          <w:lang w:val="fr-FR" w:eastAsia="en-US"/>
        </w:rPr>
        <w:t xml:space="preserve">se produit le royaume </w:t>
      </w:r>
      <w:r w:rsidR="00E23683" w:rsidRPr="00D67DD6">
        <w:rPr>
          <w:noProof w:val="0"/>
          <w:lang w:val="fr-FR" w:eastAsia="en-US"/>
        </w:rPr>
        <w:t>mytho</w:t>
      </w:r>
      <w:r w:rsidR="00A037D9" w:rsidRPr="00D67DD6">
        <w:rPr>
          <w:noProof w:val="0"/>
          <w:lang w:val="fr-FR" w:eastAsia="en-US"/>
        </w:rPr>
        <w:t>logique</w:t>
      </w:r>
      <w:r w:rsidR="006E6B42" w:rsidRPr="00D67DD6">
        <w:rPr>
          <w:noProof w:val="0"/>
          <w:lang w:val="fr-FR" w:eastAsia="en-US"/>
        </w:rPr>
        <w:t xml:space="preserve"> des essences comme </w:t>
      </w:r>
      <w:r w:rsidR="006E6B42" w:rsidRPr="00D67DD6">
        <w:rPr>
          <w:i/>
          <w:noProof w:val="0"/>
          <w:lang w:val="fr-FR" w:eastAsia="en-US"/>
        </w:rPr>
        <w:t>quidditas</w:t>
      </w:r>
      <w:r w:rsidR="006E6B42" w:rsidRPr="00D67DD6">
        <w:rPr>
          <w:noProof w:val="0"/>
          <w:lang w:val="fr-FR" w:eastAsia="en-US"/>
        </w:rPr>
        <w:t xml:space="preserve"> générique et spécifique dans le mode </w:t>
      </w:r>
      <w:r w:rsidR="006E6B42" w:rsidRPr="00D67DD6">
        <w:rPr>
          <w:i/>
          <w:noProof w:val="0"/>
          <w:lang w:val="fr-FR" w:eastAsia="en-US"/>
        </w:rPr>
        <w:t>per prius</w:t>
      </w:r>
      <w:r w:rsidRPr="00D67DD6">
        <w:rPr>
          <w:noProof w:val="0"/>
          <w:lang w:val="fr-FR" w:eastAsia="en-US"/>
        </w:rPr>
        <w:t>. De cette façon, le premier objet de la métaphysique transcendantale naît</w:t>
      </w:r>
      <w:r w:rsidR="0087695A" w:rsidRPr="00D67DD6">
        <w:rPr>
          <w:noProof w:val="0"/>
          <w:lang w:val="fr-FR" w:eastAsia="en-US"/>
        </w:rPr>
        <w:t xml:space="preserve"> en tant que conception générique</w:t>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ens inquantum ens</w:t>
      </w:r>
      <w:r w:rsidRPr="00D67DD6">
        <w:rPr>
          <w:noProof w:val="0"/>
          <w:lang w:val="fr-FR" w:eastAsia="en-US"/>
        </w:rPr>
        <w:t>).</w:t>
      </w:r>
    </w:p>
    <w:p w14:paraId="62C42D5F" w14:textId="6D38DABC" w:rsidR="001B6646" w:rsidRPr="00D67DD6" w:rsidRDefault="001B6646" w:rsidP="00D34611">
      <w:pPr>
        <w:numPr>
          <w:ilvl w:val="0"/>
          <w:numId w:val="8"/>
        </w:numPr>
        <w:rPr>
          <w:noProof w:val="0"/>
          <w:lang w:val="fr-FR" w:eastAsia="en-US"/>
        </w:rPr>
      </w:pPr>
      <w:r w:rsidRPr="00D67DD6">
        <w:rPr>
          <w:noProof w:val="0"/>
          <w:lang w:val="fr-FR" w:eastAsia="en-US"/>
        </w:rPr>
        <w:t xml:space="preserve">L’être minimal de ce </w:t>
      </w:r>
      <w:r w:rsidR="00501AED" w:rsidRPr="00501AED">
        <w:rPr>
          <w:i/>
          <w:noProof w:val="0"/>
          <w:lang w:val="fr-FR" w:eastAsia="en-US"/>
        </w:rPr>
        <w:t>tertium ens</w:t>
      </w:r>
      <w:r w:rsidRPr="00D67DD6">
        <w:rPr>
          <w:noProof w:val="0"/>
          <w:lang w:val="fr-FR" w:eastAsia="en-US"/>
        </w:rPr>
        <w:t xml:space="preserve"> assure une nouvelle détermi</w:t>
      </w:r>
      <w:r w:rsidR="003C280F" w:rsidRPr="00D67DD6">
        <w:rPr>
          <w:noProof w:val="0"/>
          <w:lang w:val="fr-FR" w:eastAsia="en-US"/>
        </w:rPr>
        <w:t>nation ontothéologique de l’existant</w:t>
      </w:r>
      <w:r w:rsidRPr="00D67DD6">
        <w:rPr>
          <w:noProof w:val="0"/>
          <w:lang w:val="fr-FR" w:eastAsia="en-US"/>
        </w:rPr>
        <w:t>, q</w:t>
      </w:r>
      <w:r w:rsidR="00047515" w:rsidRPr="00D67DD6">
        <w:rPr>
          <w:noProof w:val="0"/>
          <w:lang w:val="fr-FR" w:eastAsia="en-US"/>
        </w:rPr>
        <w:t xml:space="preserve">ui est donnée sur le mode de </w:t>
      </w:r>
      <w:r w:rsidRPr="00D67DD6">
        <w:rPr>
          <w:noProof w:val="0"/>
          <w:lang w:val="fr-FR" w:eastAsia="en-US"/>
        </w:rPr>
        <w:t xml:space="preserve">comitation potentielle. </w:t>
      </w:r>
      <w:r w:rsidR="0041376D" w:rsidRPr="00D67DD6">
        <w:rPr>
          <w:noProof w:val="0"/>
          <w:lang w:val="fr-FR" w:eastAsia="en-US"/>
        </w:rPr>
        <w:t xml:space="preserve">Elle </w:t>
      </w:r>
      <w:r w:rsidRPr="00D67DD6">
        <w:rPr>
          <w:noProof w:val="0"/>
          <w:lang w:val="fr-FR" w:eastAsia="en-US"/>
        </w:rPr>
        <w:t>est accompli</w:t>
      </w:r>
      <w:r w:rsidR="0041376D" w:rsidRPr="00D67DD6">
        <w:rPr>
          <w:noProof w:val="0"/>
          <w:lang w:val="fr-FR" w:eastAsia="en-US"/>
        </w:rPr>
        <w:t>e</w:t>
      </w:r>
      <w:r w:rsidRPr="00D67DD6">
        <w:rPr>
          <w:noProof w:val="0"/>
          <w:lang w:val="fr-FR" w:eastAsia="en-US"/>
        </w:rPr>
        <w:t xml:space="preserve"> par l’intellect actif </w:t>
      </w:r>
      <w:r w:rsidR="00315645" w:rsidRPr="00D67DD6">
        <w:rPr>
          <w:noProof w:val="0"/>
          <w:lang w:val="fr-FR" w:eastAsia="en-US"/>
        </w:rPr>
        <w:t xml:space="preserve">et le </w:t>
      </w:r>
      <w:r w:rsidRPr="00D67DD6">
        <w:rPr>
          <w:noProof w:val="0"/>
          <w:lang w:val="fr-FR" w:eastAsia="en-US"/>
        </w:rPr>
        <w:t xml:space="preserve">créateur </w:t>
      </w:r>
      <w:r w:rsidR="00315645" w:rsidRPr="00D67DD6">
        <w:rPr>
          <w:noProof w:val="0"/>
          <w:lang w:val="fr-FR" w:eastAsia="en-US"/>
        </w:rPr>
        <w:t>des formes actualisées</w:t>
      </w:r>
      <w:r w:rsidRPr="00D67DD6">
        <w:rPr>
          <w:noProof w:val="0"/>
          <w:lang w:val="fr-FR" w:eastAsia="en-US"/>
        </w:rPr>
        <w:t xml:space="preserve"> (</w:t>
      </w:r>
      <w:r w:rsidR="00E40CFC" w:rsidRPr="00D67DD6">
        <w:rPr>
          <w:i/>
          <w:noProof w:val="0"/>
          <w:lang w:val="fr-FR" w:eastAsia="en-US"/>
        </w:rPr>
        <w:t>Dator formarum</w:t>
      </w:r>
      <w:r w:rsidRPr="00D67DD6">
        <w:rPr>
          <w:i/>
          <w:noProof w:val="0"/>
          <w:lang w:val="fr-FR" w:eastAsia="en-US"/>
        </w:rPr>
        <w:fldChar w:fldCharType="begin"/>
      </w:r>
      <w:r w:rsidRPr="00D67DD6">
        <w:rPr>
          <w:noProof w:val="0"/>
          <w:lang w:val="fr-FR"/>
        </w:rPr>
        <w:instrText xml:space="preserve"> XE "</w:instrText>
      </w:r>
      <w:r w:rsidR="00E40CFC" w:rsidRPr="00D67DD6">
        <w:rPr>
          <w:i/>
          <w:noProof w:val="0"/>
          <w:lang w:val="fr-FR" w:eastAsia="en-US"/>
        </w:rPr>
        <w:instrText>Dator formarum</w:instrText>
      </w:r>
      <w:r w:rsidRPr="00D67DD6">
        <w:rPr>
          <w:noProof w:val="0"/>
          <w:lang w:val="fr-FR"/>
        </w:rPr>
        <w:instrText xml:space="preserve">" </w:instrText>
      </w:r>
      <w:r w:rsidRPr="00D67DD6">
        <w:rPr>
          <w:i/>
          <w:noProof w:val="0"/>
          <w:lang w:val="fr-FR" w:eastAsia="en-US"/>
        </w:rPr>
        <w:fldChar w:fldCharType="end"/>
      </w:r>
      <w:r w:rsidR="00BC1E8F" w:rsidRPr="00D67DD6">
        <w:rPr>
          <w:noProof w:val="0"/>
          <w:lang w:val="fr-FR" w:eastAsia="en-US"/>
        </w:rPr>
        <w:t xml:space="preserve">). Le </w:t>
      </w:r>
      <w:r w:rsidR="00D34611" w:rsidRPr="00D67DD6">
        <w:rPr>
          <w:noProof w:val="0"/>
          <w:lang w:val="fr-FR" w:eastAsia="en-US"/>
        </w:rPr>
        <w:t>scénario mythologique néoplatonicien de l</w:t>
      </w:r>
      <w:r w:rsidR="0036283A" w:rsidRPr="00D67DD6">
        <w:rPr>
          <w:noProof w:val="0"/>
          <w:lang w:val="fr-FR" w:eastAsia="en-US"/>
        </w:rPr>
        <w:t>’</w:t>
      </w:r>
      <w:r w:rsidR="00D34611" w:rsidRPr="00D67DD6">
        <w:rPr>
          <w:noProof w:val="0"/>
          <w:lang w:val="fr-FR" w:eastAsia="en-US"/>
        </w:rPr>
        <w:t xml:space="preserve">Être-Un </w:t>
      </w:r>
      <w:r w:rsidR="007A13BE" w:rsidRPr="00D67DD6">
        <w:rPr>
          <w:noProof w:val="0"/>
          <w:lang w:val="fr-FR" w:eastAsia="en-US"/>
        </w:rPr>
        <w:t>et ses émanations sont</w:t>
      </w:r>
      <w:r w:rsidR="00BC1E8F" w:rsidRPr="00D67DD6">
        <w:rPr>
          <w:noProof w:val="0"/>
          <w:lang w:val="fr-FR" w:eastAsia="en-US"/>
        </w:rPr>
        <w:t xml:space="preserve"> </w:t>
      </w:r>
      <w:r w:rsidR="003C280F" w:rsidRPr="00D67DD6">
        <w:rPr>
          <w:noProof w:val="0"/>
          <w:lang w:val="fr-FR" w:eastAsia="en-US"/>
        </w:rPr>
        <w:t xml:space="preserve">ainsi </w:t>
      </w:r>
      <w:r w:rsidR="00BC1E8F" w:rsidRPr="00D67DD6">
        <w:rPr>
          <w:noProof w:val="0"/>
          <w:lang w:val="fr-FR" w:eastAsia="en-US"/>
        </w:rPr>
        <w:t xml:space="preserve">fondamentalement </w:t>
      </w:r>
      <w:r w:rsidR="00DF548E" w:rsidRPr="00D67DD6">
        <w:rPr>
          <w:noProof w:val="0"/>
          <w:lang w:val="fr-FR" w:eastAsia="en-US"/>
        </w:rPr>
        <w:t>révisées</w:t>
      </w:r>
      <w:r w:rsidRPr="00D67DD6">
        <w:rPr>
          <w:noProof w:val="0"/>
          <w:lang w:val="fr-FR" w:eastAsia="en-US"/>
        </w:rPr>
        <w:t>.</w:t>
      </w:r>
    </w:p>
    <w:p w14:paraId="1B0D8562" w14:textId="143CE7A9" w:rsidR="001B6646" w:rsidRPr="00D67DD6" w:rsidRDefault="001B6646" w:rsidP="00BC7F22">
      <w:pPr>
        <w:numPr>
          <w:ilvl w:val="0"/>
          <w:numId w:val="8"/>
        </w:numPr>
        <w:rPr>
          <w:noProof w:val="0"/>
          <w:lang w:val="fr-FR" w:eastAsia="en-US"/>
        </w:rPr>
      </w:pPr>
      <w:r w:rsidRPr="00D67DD6">
        <w:rPr>
          <w:noProof w:val="0"/>
          <w:lang w:val="fr-FR" w:eastAsia="en-US"/>
        </w:rPr>
        <w:t xml:space="preserve">La métaphysique moderne surgit par le processus de la comitation univoque de cet </w:t>
      </w:r>
      <w:r w:rsidR="006E6B42" w:rsidRPr="00D67DD6">
        <w:rPr>
          <w:noProof w:val="0"/>
          <w:lang w:val="fr-FR" w:eastAsia="en-US"/>
        </w:rPr>
        <w:t xml:space="preserve">existant </w:t>
      </w:r>
      <w:r w:rsidRPr="00D67DD6">
        <w:rPr>
          <w:noProof w:val="0"/>
          <w:lang w:val="fr-FR" w:eastAsia="en-US"/>
        </w:rPr>
        <w:t xml:space="preserve">intentionnel minimal </w:t>
      </w:r>
      <w:r w:rsidR="004437FD">
        <w:rPr>
          <w:noProof w:val="0"/>
          <w:lang w:val="fr-FR" w:eastAsia="en-US"/>
        </w:rPr>
        <w:t>de Dieu</w:t>
      </w:r>
      <w:r w:rsidRPr="00D67DD6">
        <w:rPr>
          <w:noProof w:val="0"/>
          <w:lang w:val="fr-FR" w:eastAsia="en-US"/>
        </w:rPr>
        <w:t xml:space="preserve"> </w:t>
      </w:r>
      <w:r w:rsidR="00A52A02" w:rsidRPr="00D67DD6">
        <w:rPr>
          <w:noProof w:val="0"/>
          <w:lang w:val="fr-FR" w:eastAsia="en-US"/>
        </w:rPr>
        <w:t xml:space="preserve">moderne </w:t>
      </w:r>
      <w:r w:rsidRPr="00D67DD6">
        <w:rPr>
          <w:noProof w:val="0"/>
          <w:lang w:val="fr-FR" w:eastAsia="en-US"/>
        </w:rPr>
        <w:t xml:space="preserve">à la création </w:t>
      </w:r>
      <w:r w:rsidR="00A52A02" w:rsidRPr="00D67DD6">
        <w:rPr>
          <w:noProof w:val="0"/>
          <w:lang w:val="fr-FR" w:eastAsia="en-US"/>
        </w:rPr>
        <w:t xml:space="preserve">objective </w:t>
      </w:r>
      <w:r w:rsidRPr="00D67DD6">
        <w:rPr>
          <w:noProof w:val="0"/>
          <w:lang w:val="fr-FR" w:eastAsia="en-US"/>
        </w:rPr>
        <w:t>(</w:t>
      </w:r>
      <w:r w:rsidRPr="00D67DD6">
        <w:rPr>
          <w:i/>
          <w:noProof w:val="0"/>
          <w:lang w:val="fr-FR" w:eastAsia="en-US"/>
        </w:rPr>
        <w:t>esse ad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ad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 proce</w:t>
      </w:r>
      <w:r w:rsidR="00A52A02" w:rsidRPr="00D67DD6">
        <w:rPr>
          <w:noProof w:val="0"/>
          <w:lang w:val="fr-FR" w:eastAsia="en-US"/>
        </w:rPr>
        <w:t xml:space="preserve">ssus s’accomplit sur la base de similarité </w:t>
      </w:r>
      <w:r w:rsidRPr="00D67DD6">
        <w:rPr>
          <w:noProof w:val="0"/>
          <w:lang w:val="fr-FR" w:eastAsia="en-US"/>
        </w:rPr>
        <w:t xml:space="preserve">formelle </w:t>
      </w:r>
      <w:r w:rsidR="00A52A02" w:rsidRPr="00D67DD6">
        <w:rPr>
          <w:noProof w:val="0"/>
          <w:lang w:val="fr-FR" w:eastAsia="en-US"/>
        </w:rPr>
        <w:t xml:space="preserve">entre </w:t>
      </w:r>
      <w:r w:rsidRPr="00D67DD6">
        <w:rPr>
          <w:noProof w:val="0"/>
          <w:lang w:val="fr-FR" w:eastAsia="en-US"/>
        </w:rPr>
        <w:t>l’intentionnalité divine et humaine. La première intentionnalité est infinie, la seconde finie, mais toutes deux présentent une similitude essentielle sur le mode de l’analogie objective (</w:t>
      </w:r>
      <w:r w:rsidRPr="00D67DD6">
        <w:rPr>
          <w:i/>
          <w:noProof w:val="0"/>
          <w:lang w:val="fr-FR" w:eastAsia="en-US"/>
        </w:rPr>
        <w:t>analogia entis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analogia entis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p>
    <w:p w14:paraId="70C2BB58" w14:textId="77777777" w:rsidR="001B6646" w:rsidRPr="00D67DD6" w:rsidRDefault="001B6646" w:rsidP="00BC7F22">
      <w:pPr>
        <w:numPr>
          <w:ilvl w:val="0"/>
          <w:numId w:val="8"/>
        </w:numPr>
        <w:rPr>
          <w:noProof w:val="0"/>
          <w:lang w:val="fr-FR" w:eastAsia="en-US"/>
        </w:rPr>
      </w:pPr>
      <w:r w:rsidRPr="00D67DD6">
        <w:rPr>
          <w:noProof w:val="0"/>
          <w:lang w:val="fr-FR" w:eastAsia="en-US"/>
        </w:rPr>
        <w:t xml:space="preserve">L’ontothéologie rationnelle fondée sur l’anthropomorphisme psychologique </w:t>
      </w:r>
      <w:r w:rsidR="005965CD" w:rsidRPr="00D67DD6">
        <w:rPr>
          <w:noProof w:val="0"/>
          <w:lang w:val="fr-FR" w:eastAsia="en-US"/>
        </w:rPr>
        <w:t xml:space="preserve">moderne </w:t>
      </w:r>
      <w:r w:rsidRPr="00D67DD6">
        <w:rPr>
          <w:noProof w:val="0"/>
          <w:lang w:val="fr-FR" w:eastAsia="en-US"/>
        </w:rPr>
        <w:t xml:space="preserve">offre la justification finale du sens objectif de </w:t>
      </w:r>
      <w:r w:rsidR="00223043" w:rsidRPr="00D67DD6">
        <w:rPr>
          <w:noProof w:val="0"/>
          <w:lang w:val="fr-FR" w:eastAsia="en-US"/>
        </w:rPr>
        <w:t>l’existant</w:t>
      </w:r>
      <w:r w:rsidRPr="00D67DD6">
        <w:rPr>
          <w:noProof w:val="0"/>
          <w:lang w:val="fr-FR" w:eastAsia="en-US"/>
        </w:rPr>
        <w:t>. C’est ainsi qu’est née la métaphysique comme première science générale et objectiviste (</w:t>
      </w:r>
      <w:r w:rsidRPr="00D67DD6">
        <w:rPr>
          <w:i/>
          <w:noProof w:val="0"/>
          <w:lang w:val="fr-FR" w:eastAsia="en-US"/>
        </w:rPr>
        <w:t>metaphysica generalis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metaphysica generalis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 projet inclut également la théologie monothéiste du </w:t>
      </w:r>
      <w:r w:rsidR="003C0E37" w:rsidRPr="00D67DD6">
        <w:rPr>
          <w:noProof w:val="0"/>
          <w:lang w:val="fr-FR" w:eastAsia="en-US"/>
        </w:rPr>
        <w:t xml:space="preserve">démiurge objectif </w:t>
      </w:r>
      <w:r w:rsidRPr="00D67DD6">
        <w:rPr>
          <w:noProof w:val="0"/>
          <w:lang w:val="fr-FR" w:eastAsia="en-US"/>
        </w:rPr>
        <w:t>(</w:t>
      </w:r>
      <w:r w:rsidRPr="00D67DD6">
        <w:rPr>
          <w:i/>
          <w:noProof w:val="0"/>
          <w:lang w:val="fr-FR" w:eastAsia="en-US"/>
        </w:rPr>
        <w:t>theologia naturalis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theologia naturalis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p>
    <w:p w14:paraId="799A0864" w14:textId="07A70BB0" w:rsidR="001B6646" w:rsidRPr="00D67DD6" w:rsidRDefault="0014458B" w:rsidP="001B6646">
      <w:pPr>
        <w:rPr>
          <w:noProof w:val="0"/>
          <w:lang w:val="fr-FR" w:eastAsia="en-US"/>
        </w:rPr>
      </w:pPr>
      <w:r w:rsidRPr="00D67DD6">
        <w:rPr>
          <w:noProof w:val="0"/>
          <w:lang w:val="fr-FR" w:eastAsia="en-US"/>
        </w:rPr>
        <w:lastRenderedPageBreak/>
        <w:t xml:space="preserve">En résumant </w:t>
      </w:r>
      <w:r w:rsidR="001B6646" w:rsidRPr="00D67DD6">
        <w:rPr>
          <w:noProof w:val="0"/>
          <w:lang w:val="fr-FR" w:eastAsia="en-US"/>
        </w:rPr>
        <w:t>ces étapes, le mystique philosoph</w:t>
      </w:r>
      <w:r w:rsidR="008560FB" w:rsidRPr="00D67DD6">
        <w:rPr>
          <w:noProof w:val="0"/>
          <w:lang w:val="fr-FR" w:eastAsia="en-US"/>
        </w:rPr>
        <w:t>ique Avicenne donna</w:t>
      </w:r>
      <w:r w:rsidR="001B6646" w:rsidRPr="00D67DD6">
        <w:rPr>
          <w:noProof w:val="0"/>
          <w:lang w:val="fr-FR" w:eastAsia="en-US"/>
        </w:rPr>
        <w:t xml:space="preserve"> à l’humanité un nouveau sujet (</w:t>
      </w:r>
      <w:r w:rsidR="001B6646" w:rsidRPr="00D67DD6">
        <w:rPr>
          <w:i/>
          <w:noProof w:val="0"/>
          <w:lang w:val="fr-FR" w:eastAsia="en-US"/>
        </w:rPr>
        <w:t>ġaraḍ</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ġaraḍ</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de métaphysique comme première science. </w:t>
      </w:r>
      <w:r w:rsidR="001526B5" w:rsidRPr="00D67DD6">
        <w:rPr>
          <w:noProof w:val="0"/>
          <w:lang w:val="fr-FR" w:eastAsia="en-US"/>
        </w:rPr>
        <w:t>Dieu</w:t>
      </w:r>
      <w:r w:rsidR="001B6646" w:rsidRPr="00D67DD6">
        <w:rPr>
          <w:noProof w:val="0"/>
          <w:lang w:val="fr-FR" w:eastAsia="en-US"/>
        </w:rPr>
        <w:t xml:space="preserve"> </w:t>
      </w:r>
      <w:r w:rsidR="00846990" w:rsidRPr="00D67DD6">
        <w:rPr>
          <w:noProof w:val="0"/>
          <w:lang w:val="fr-FR" w:eastAsia="en-US"/>
        </w:rPr>
        <w:t xml:space="preserve">moderne </w:t>
      </w:r>
      <w:r w:rsidR="001B6646" w:rsidRPr="00D67DD6">
        <w:rPr>
          <w:noProof w:val="0"/>
          <w:lang w:val="fr-FR" w:eastAsia="en-US"/>
        </w:rPr>
        <w:t xml:space="preserve">est devenu un sujet </w:t>
      </w:r>
      <w:r w:rsidR="00846990" w:rsidRPr="00D67DD6">
        <w:rPr>
          <w:noProof w:val="0"/>
          <w:lang w:val="fr-FR" w:eastAsia="en-US"/>
        </w:rPr>
        <w:t>parano</w:t>
      </w:r>
      <w:r w:rsidR="006E6B42" w:rsidRPr="00D67DD6">
        <w:rPr>
          <w:noProof w:val="0"/>
          <w:lang w:val="fr-FR" w:eastAsia="en-US"/>
        </w:rPr>
        <w:t>ïa</w:t>
      </w:r>
      <w:r w:rsidR="00846990" w:rsidRPr="00D67DD6">
        <w:rPr>
          <w:noProof w:val="0"/>
          <w:lang w:val="fr-FR" w:eastAsia="en-US"/>
        </w:rPr>
        <w:t>que</w:t>
      </w:r>
      <w:r w:rsidR="00AC5018" w:rsidRPr="00D67DD6">
        <w:rPr>
          <w:noProof w:val="0"/>
          <w:lang w:val="fr-FR" w:eastAsia="en-US"/>
        </w:rPr>
        <w:t xml:space="preserve">, ce qui lui </w:t>
      </w:r>
      <w:r w:rsidR="001B6646" w:rsidRPr="00D67DD6">
        <w:rPr>
          <w:noProof w:val="0"/>
          <w:lang w:val="fr-FR" w:eastAsia="en-US"/>
        </w:rPr>
        <w:t>valu</w:t>
      </w:r>
      <w:r w:rsidR="00AC5018" w:rsidRPr="00D67DD6">
        <w:rPr>
          <w:noProof w:val="0"/>
          <w:lang w:val="fr-FR" w:eastAsia="en-US"/>
        </w:rPr>
        <w:t>t</w:t>
      </w:r>
      <w:r w:rsidR="001B6646" w:rsidRPr="00D67DD6">
        <w:rPr>
          <w:noProof w:val="0"/>
          <w:lang w:val="fr-FR" w:eastAsia="en-US"/>
        </w:rPr>
        <w:t xml:space="preserve"> une mort inévitable pour les raisons susmentionnées. Cette vision de la métaphysique comme ontothéologie objective fut rejetée en principe par le théologien </w:t>
      </w:r>
      <w:r w:rsidR="000964A8" w:rsidRPr="00D67DD6">
        <w:rPr>
          <w:noProof w:val="0"/>
          <w:lang w:val="fr-FR" w:eastAsia="en-US"/>
        </w:rPr>
        <w:t>al-Ghazali</w:t>
      </w:r>
      <w:r w:rsidR="00D21D48" w:rsidRPr="00D67DD6">
        <w:rPr>
          <w:noProof w:val="0"/>
          <w:lang w:val="fr-FR" w:eastAsia="en-US"/>
        </w:rPr>
        <w:t xml:space="preserve">. Sa </w:t>
      </w:r>
      <w:r w:rsidR="001B6646" w:rsidRPr="00D67DD6">
        <w:rPr>
          <w:noProof w:val="0"/>
          <w:lang w:val="fr-FR" w:eastAsia="en-US"/>
        </w:rPr>
        <w:t xml:space="preserve">critique des erreurs fondamentales de la philosophie moderne fut corrigée par Averroès, le meilleur aristotélicien de tous les temps. Averroès s’attaque de manière </w:t>
      </w:r>
      <w:r w:rsidR="006E6B42" w:rsidRPr="00D67DD6">
        <w:rPr>
          <w:noProof w:val="0"/>
          <w:lang w:val="fr-FR" w:eastAsia="en-US"/>
        </w:rPr>
        <w:t xml:space="preserve">résolue </w:t>
      </w:r>
      <w:r w:rsidR="001B6646" w:rsidRPr="00D67DD6">
        <w:rPr>
          <w:noProof w:val="0"/>
          <w:lang w:val="fr-FR" w:eastAsia="en-US"/>
        </w:rPr>
        <w:t xml:space="preserve">à la partie la plus faible (et donc la plus mystique) de la prédication univoque </w:t>
      </w:r>
      <w:r w:rsidR="001B6646" w:rsidRPr="00D67DD6">
        <w:rPr>
          <w:i/>
          <w:noProof w:val="0"/>
          <w:lang w:val="fr-FR" w:eastAsia="en-US"/>
        </w:rPr>
        <w:t xml:space="preserve">per prius </w:t>
      </w:r>
      <w:r w:rsidR="001B6646" w:rsidRPr="00D67DD6">
        <w:rPr>
          <w:noProof w:val="0"/>
          <w:lang w:val="fr-FR" w:eastAsia="en-US"/>
        </w:rPr>
        <w:t>et</w:t>
      </w:r>
      <w:r w:rsidR="001B6646" w:rsidRPr="00D67DD6">
        <w:rPr>
          <w:i/>
          <w:noProof w:val="0"/>
          <w:lang w:val="fr-FR" w:eastAsia="en-US"/>
        </w:rPr>
        <w:t xml:space="preserve"> per posterius</w:t>
      </w:r>
      <w:r w:rsidR="001B6646" w:rsidRPr="00D67DD6">
        <w:rPr>
          <w:i/>
          <w:noProof w:val="0"/>
          <w:lang w:val="fr-FR" w:eastAsia="en-US"/>
        </w:rPr>
        <w:fldChar w:fldCharType="begin"/>
      </w:r>
      <w:r w:rsidR="001B6646" w:rsidRPr="00D67DD6">
        <w:rPr>
          <w:noProof w:val="0"/>
          <w:lang w:val="fr-FR"/>
        </w:rPr>
        <w:instrText xml:space="preserve"> XE "</w:instrText>
      </w:r>
      <w:r w:rsidR="001B6646" w:rsidRPr="00D67DD6">
        <w:rPr>
          <w:i/>
          <w:noProof w:val="0"/>
          <w:lang w:val="fr-FR" w:eastAsia="en-US"/>
        </w:rPr>
        <w:instrText>per prius</w:instrText>
      </w:r>
      <w:r w:rsidR="00821D89" w:rsidRPr="00D67DD6">
        <w:rPr>
          <w:i/>
          <w:noProof w:val="0"/>
          <w:lang w:val="fr-FR" w:eastAsia="en-US"/>
        </w:rPr>
        <w:instrText>—</w:instrText>
      </w:r>
      <w:r w:rsidR="001B6646" w:rsidRPr="00D67DD6">
        <w:rPr>
          <w:i/>
          <w:noProof w:val="0"/>
          <w:lang w:val="fr-FR" w:eastAsia="en-US"/>
        </w:rPr>
        <w:instrText>per posterius</w:instrText>
      </w:r>
      <w:r w:rsidR="001B6646" w:rsidRPr="00D67DD6">
        <w:rPr>
          <w:noProof w:val="0"/>
          <w:lang w:val="fr-FR"/>
        </w:rPr>
        <w:instrText xml:space="preserve">" </w:instrText>
      </w:r>
      <w:r w:rsidR="001B6646" w:rsidRPr="00D67DD6">
        <w:rPr>
          <w:i/>
          <w:noProof w:val="0"/>
          <w:lang w:val="fr-FR" w:eastAsia="en-US"/>
        </w:rPr>
        <w:fldChar w:fldCharType="end"/>
      </w:r>
      <w:r w:rsidR="001B6646" w:rsidRPr="00D67DD6">
        <w:rPr>
          <w:noProof w:val="0"/>
          <w:lang w:val="fr-FR" w:eastAsia="en-US"/>
        </w:rPr>
        <w:t xml:space="preserve"> d’Avicenne. Le Commentateur comprend à juste titre, sur la base de la lecture d’Alfarabi et d’Aristote, que </w:t>
      </w:r>
      <w:r w:rsidR="00EC384E" w:rsidRPr="00D67DD6">
        <w:rPr>
          <w:noProof w:val="0"/>
          <w:lang w:val="fr-FR" w:eastAsia="en-US"/>
        </w:rPr>
        <w:t>l’existant du troisième genre</w:t>
      </w:r>
      <w:r w:rsidR="001B6646" w:rsidRPr="00D67DD6">
        <w:rPr>
          <w:noProof w:val="0"/>
          <w:lang w:val="fr-FR" w:eastAsia="en-US"/>
        </w:rPr>
        <w:t xml:space="preserve"> n’existe pas. Nous ne connaissons l’existence de tous les possibles qu’à partir de la première substance réelle et non à partir de la vision mystique de </w:t>
      </w:r>
      <w:r w:rsidR="00223043" w:rsidRPr="00D67DD6">
        <w:rPr>
          <w:noProof w:val="0"/>
          <w:lang w:val="fr-FR" w:eastAsia="en-US"/>
        </w:rPr>
        <w:t>l’existant</w:t>
      </w:r>
      <w:r w:rsidR="001B6646" w:rsidRPr="00D67DD6">
        <w:rPr>
          <w:noProof w:val="0"/>
          <w:lang w:val="fr-FR" w:eastAsia="en-US"/>
        </w:rPr>
        <w:t xml:space="preserve"> en tant que tel. Comme nous le verrons plus loin, la scolastique occidentale après l’an</w:t>
      </w:r>
      <w:r w:rsidR="00B00D87" w:rsidRPr="00D67DD6">
        <w:rPr>
          <w:noProof w:val="0"/>
          <w:lang w:val="fr-FR" w:eastAsia="en-US"/>
        </w:rPr>
        <w:t> </w:t>
      </w:r>
      <w:r w:rsidR="001B6646" w:rsidRPr="00D67DD6">
        <w:rPr>
          <w:noProof w:val="0"/>
          <w:lang w:val="fr-FR" w:eastAsia="en-US"/>
        </w:rPr>
        <w:t>1250 connut une dispute similaire faite de concepts d’angélologie, de matière, et de la relation de l’intellect humain à l’</w:t>
      </w:r>
      <w:r w:rsidR="00C57352" w:rsidRPr="00C57352">
        <w:rPr>
          <w:i/>
          <w:noProof w:val="0"/>
          <w:lang w:val="fr-FR" w:eastAsia="en-US"/>
        </w:rPr>
        <w:t>intellectus</w:t>
      </w:r>
      <w:r w:rsidR="001B6646" w:rsidRPr="00D67DD6">
        <w:rPr>
          <w:i/>
          <w:noProof w:val="0"/>
          <w:lang w:val="fr-FR" w:eastAsia="en-US"/>
        </w:rPr>
        <w:t xml:space="preserve"> agens</w:t>
      </w:r>
      <w:r w:rsidR="001B6646" w:rsidRPr="00D67DD6">
        <w:rPr>
          <w:noProof w:val="0"/>
          <w:lang w:val="fr-FR" w:eastAsia="en-US"/>
        </w:rPr>
        <w:t xml:space="preserve"> céleste. Malheureusement, ce n’est pas Avicenne qui devient l’ennemi de la scolastique occidentale ensorcelée par le charme de l’objectivité mystique, mais Averroès.</w:t>
      </w:r>
    </w:p>
    <w:p w14:paraId="2540D40C" w14:textId="77777777" w:rsidR="008F7A21" w:rsidRPr="00D67DD6" w:rsidRDefault="008F7A21" w:rsidP="008F7A21">
      <w:pPr>
        <w:pStyle w:val="Nadpis2"/>
        <w:rPr>
          <w:noProof w:val="0"/>
          <w:lang w:val="fr-FR"/>
        </w:rPr>
      </w:pPr>
      <w:r w:rsidRPr="00D67DD6">
        <w:rPr>
          <w:noProof w:val="0"/>
          <w:lang w:val="fr-FR"/>
        </w:rPr>
        <w:br w:type="page"/>
      </w:r>
      <w:bookmarkStart w:id="26" w:name="_Toc162093426"/>
      <w:r w:rsidRPr="00D67DD6">
        <w:rPr>
          <w:noProof w:val="0"/>
          <w:lang w:val="fr-FR"/>
        </w:rPr>
        <w:lastRenderedPageBreak/>
        <w:t xml:space="preserve">2.4 </w:t>
      </w:r>
      <w:r w:rsidR="00AF2A23" w:rsidRPr="00D67DD6">
        <w:rPr>
          <w:noProof w:val="0"/>
          <w:lang w:val="fr-FR"/>
        </w:rPr>
        <w:t>Unité de la première science et de la connaissance (Averroès)</w:t>
      </w:r>
      <w:bookmarkEnd w:id="26"/>
    </w:p>
    <w:p w14:paraId="4313A39B" w14:textId="5D5939FD" w:rsidR="00F26476" w:rsidRPr="00D67DD6" w:rsidRDefault="00523F79" w:rsidP="00F26476">
      <w:pPr>
        <w:rPr>
          <w:noProof w:val="0"/>
          <w:lang w:val="fr-FR" w:eastAsia="en-US"/>
        </w:rPr>
      </w:pPr>
      <w:r w:rsidRPr="00D67DD6">
        <w:rPr>
          <w:noProof w:val="0"/>
          <w:lang w:val="fr-FR" w:eastAsia="en-US"/>
        </w:rPr>
        <w:t xml:space="preserve">Les disputes entre l’école des traditionalistes islamiques et les théologiens formés à la philosophie </w:t>
      </w:r>
      <w:r w:rsidR="003C09CA" w:rsidRPr="00D67DD6">
        <w:rPr>
          <w:noProof w:val="0"/>
          <w:lang w:val="fr-FR" w:eastAsia="en-US"/>
        </w:rPr>
        <w:t>arrivaient au point d</w:t>
      </w:r>
      <w:r w:rsidR="003C09CA" w:rsidRPr="00D67DD6">
        <w:rPr>
          <w:rFonts w:cs="Calibri"/>
          <w:noProof w:val="0"/>
          <w:lang w:val="fr-FR" w:eastAsia="en-US"/>
        </w:rPr>
        <w:t>’</w:t>
      </w:r>
      <w:r w:rsidR="003C09CA" w:rsidRPr="00D67DD6">
        <w:rPr>
          <w:noProof w:val="0"/>
          <w:lang w:val="fr-FR" w:eastAsia="en-US"/>
        </w:rPr>
        <w:t xml:space="preserve">un </w:t>
      </w:r>
      <w:r w:rsidRPr="00D67DD6">
        <w:rPr>
          <w:noProof w:val="0"/>
          <w:lang w:val="fr-FR" w:eastAsia="en-US"/>
        </w:rPr>
        <w:t xml:space="preserve">conflit sérieux. L’école des mutazilites était divisée entre les néoplatoniciens aristotéliciens et les aristotéliciens critiques. Le différend des écoles coraniques </w:t>
      </w:r>
      <w:r w:rsidR="0046448B" w:rsidRPr="00D67DD6">
        <w:rPr>
          <w:noProof w:val="0"/>
          <w:lang w:val="fr-FR" w:eastAsia="en-US"/>
        </w:rPr>
        <w:t xml:space="preserve">atteste </w:t>
      </w:r>
      <w:r w:rsidRPr="00D67DD6">
        <w:rPr>
          <w:noProof w:val="0"/>
          <w:lang w:val="fr-FR" w:eastAsia="en-US"/>
        </w:rPr>
        <w:t>l’œuvre d’un théologien persan Muḥammad ibn Jarīr al-Ṭabarī</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Muḥammad ibn Jarīr al-Ṭabarī</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(†923), qui vivait à Bagdad. Très important est son débat avec l’école </w:t>
      </w:r>
      <w:r w:rsidR="0046448B" w:rsidRPr="00D67DD6">
        <w:rPr>
          <w:noProof w:val="0"/>
          <w:lang w:val="fr-FR" w:eastAsia="en-US"/>
        </w:rPr>
        <w:t xml:space="preserve">du </w:t>
      </w:r>
      <w:r w:rsidRPr="00D67DD6">
        <w:rPr>
          <w:noProof w:val="0"/>
          <w:lang w:val="fr-FR" w:eastAsia="en-US"/>
        </w:rPr>
        <w:t>théologien Dawud al-Zahiri</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Dawud al-Zahiri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(†883), qui </w:t>
      </w:r>
      <w:r w:rsidR="0046448B" w:rsidRPr="00D67DD6">
        <w:rPr>
          <w:noProof w:val="0"/>
          <w:lang w:val="fr-FR" w:eastAsia="en-US"/>
        </w:rPr>
        <w:t xml:space="preserve">suivit </w:t>
      </w:r>
      <w:r w:rsidRPr="00D67DD6">
        <w:rPr>
          <w:noProof w:val="0"/>
          <w:lang w:val="fr-FR" w:eastAsia="en-US"/>
        </w:rPr>
        <w:t>la lignée des juristes et théologiens sunnites (Abu Hanifa, Malik bin Anas, al-Shafi’i, Ahmad ibn Hanbal). Cette école de droit (</w:t>
      </w:r>
      <w:r w:rsidRPr="00D67DD6">
        <w:rPr>
          <w:i/>
          <w:noProof w:val="0"/>
          <w:lang w:val="fr-FR" w:eastAsia="en-US"/>
        </w:rPr>
        <w:t>maḏhab</w:t>
      </w:r>
      <w:r w:rsidR="00D91BB9" w:rsidRPr="00D67DD6">
        <w:rPr>
          <w:noProof w:val="0"/>
          <w:lang w:val="fr-FR" w:eastAsia="en-US"/>
        </w:rPr>
        <w:t xml:space="preserve">) </w:t>
      </w:r>
      <w:r w:rsidRPr="00D67DD6">
        <w:rPr>
          <w:noProof w:val="0"/>
          <w:lang w:val="fr-FR" w:eastAsia="en-US"/>
        </w:rPr>
        <w:t>fondée sur les traditions du Coran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Coran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transmises oralement (</w:t>
      </w:r>
      <w:r w:rsidRPr="00D67DD6">
        <w:rPr>
          <w:i/>
          <w:noProof w:val="0"/>
          <w:lang w:val="fr-FR" w:eastAsia="en-US"/>
        </w:rPr>
        <w:t>ḥadīth</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ḥadīth</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0046448B" w:rsidRPr="00D67DD6">
        <w:rPr>
          <w:noProof w:val="0"/>
          <w:lang w:val="fr-FR" w:eastAsia="en-US"/>
        </w:rPr>
        <w:t xml:space="preserve"> rejeta </w:t>
      </w:r>
      <w:r w:rsidRPr="00D67DD6">
        <w:rPr>
          <w:noProof w:val="0"/>
          <w:lang w:val="fr-FR" w:eastAsia="en-US"/>
        </w:rPr>
        <w:t>l’école rationnelle des théologiens (</w:t>
      </w:r>
      <w:r w:rsidRPr="00D67DD6">
        <w:rPr>
          <w:i/>
          <w:noProof w:val="0"/>
          <w:lang w:val="fr-FR" w:eastAsia="en-US"/>
        </w:rPr>
        <w:t>al-muʿtazilah</w:t>
      </w:r>
      <w:r w:rsidRPr="00D67DD6">
        <w:rPr>
          <w:noProof w:val="0"/>
          <w:lang w:val="fr-FR" w:eastAsia="en-US"/>
        </w:rPr>
        <w:t>)</w:t>
      </w:r>
      <w:r w:rsidR="0046448B" w:rsidRPr="00D67DD6">
        <w:rPr>
          <w:noProof w:val="0"/>
          <w:lang w:val="fr-FR" w:eastAsia="en-US"/>
        </w:rPr>
        <w:t xml:space="preserve">. Les mutazilites </w:t>
      </w:r>
      <w:r w:rsidRPr="00D67DD6">
        <w:rPr>
          <w:noProof w:val="0"/>
          <w:lang w:val="fr-FR" w:eastAsia="en-US"/>
        </w:rPr>
        <w:t>avai</w:t>
      </w:r>
      <w:r w:rsidR="0046448B" w:rsidRPr="00D67DD6">
        <w:rPr>
          <w:noProof w:val="0"/>
          <w:lang w:val="fr-FR" w:eastAsia="en-US"/>
        </w:rPr>
        <w:t>en</w:t>
      </w:r>
      <w:r w:rsidR="00460110" w:rsidRPr="00D67DD6">
        <w:rPr>
          <w:noProof w:val="0"/>
          <w:lang w:val="fr-FR" w:eastAsia="en-US"/>
        </w:rPr>
        <w:t>t déjà été critiqué</w:t>
      </w:r>
      <w:r w:rsidR="0046448B" w:rsidRPr="00D67DD6">
        <w:rPr>
          <w:noProof w:val="0"/>
          <w:lang w:val="fr-FR" w:eastAsia="en-US"/>
        </w:rPr>
        <w:t>s</w:t>
      </w:r>
      <w:r w:rsidRPr="00D67DD6">
        <w:rPr>
          <w:noProof w:val="0"/>
          <w:lang w:val="fr-FR" w:eastAsia="en-US"/>
        </w:rPr>
        <w:t xml:space="preserve"> comme hérétique</w:t>
      </w:r>
      <w:r w:rsidR="0046448B" w:rsidRPr="00D67DD6">
        <w:rPr>
          <w:noProof w:val="0"/>
          <w:lang w:val="fr-FR" w:eastAsia="en-US"/>
        </w:rPr>
        <w:t>s</w:t>
      </w:r>
      <w:r w:rsidRPr="00D67DD6">
        <w:rPr>
          <w:noProof w:val="0"/>
          <w:lang w:val="fr-FR" w:eastAsia="en-US"/>
        </w:rPr>
        <w:t xml:space="preserve"> à l’époque du califat abbasside (vers 850). La différence essentielle entre ces deux écoles était la vision du Coran comme une parole donnée directement par </w:t>
      </w:r>
      <w:r w:rsidR="001526B5" w:rsidRPr="00D67DD6">
        <w:rPr>
          <w:noProof w:val="0"/>
          <w:lang w:val="fr-FR" w:eastAsia="en-US"/>
        </w:rPr>
        <w:t>Dieu</w:t>
      </w:r>
      <w:r w:rsidRPr="00D67DD6">
        <w:rPr>
          <w:noProof w:val="0"/>
          <w:lang w:val="fr-FR" w:eastAsia="en-US"/>
        </w:rPr>
        <w:t>. Cette vision était défendue par les écoles juridiques de théologiens, qui se fondaient su</w:t>
      </w:r>
      <w:r w:rsidR="0055562D">
        <w:rPr>
          <w:noProof w:val="0"/>
          <w:lang w:val="fr-FR" w:eastAsia="en-US"/>
        </w:rPr>
        <w:t>r la tradition ancestrale de l’i</w:t>
      </w:r>
      <w:r w:rsidRPr="00D67DD6">
        <w:rPr>
          <w:noProof w:val="0"/>
          <w:lang w:val="fr-FR" w:eastAsia="en-US"/>
        </w:rPr>
        <w:t xml:space="preserve">slam (Bangert 2016, 100–103). </w:t>
      </w:r>
      <w:r w:rsidR="00E57DBC" w:rsidRPr="00D67DD6">
        <w:rPr>
          <w:noProof w:val="0"/>
          <w:lang w:val="fr-FR" w:eastAsia="en-US"/>
        </w:rPr>
        <w:t xml:space="preserve">Les écoles théologiques dans la lignée du </w:t>
      </w:r>
      <w:r w:rsidR="00E57DBC" w:rsidRPr="00D67DD6">
        <w:rPr>
          <w:i/>
          <w:noProof w:val="0"/>
          <w:lang w:val="fr-FR" w:eastAsia="en-US"/>
        </w:rPr>
        <w:t>maḏhab</w:t>
      </w:r>
      <w:r w:rsidR="00E57DBC" w:rsidRPr="00D67DD6">
        <w:rPr>
          <w:noProof w:val="0"/>
          <w:lang w:val="fr-FR" w:eastAsia="en-US"/>
        </w:rPr>
        <w:t xml:space="preserve"> ont fait une distinction critique entre les figures mytholoqique et musicales de la vérité.</w:t>
      </w:r>
      <w:r w:rsidR="00E57DBC" w:rsidRPr="00D67DD6">
        <w:rPr>
          <w:rStyle w:val="Znakapoznpodarou"/>
          <w:noProof w:val="0"/>
          <w:lang w:val="fr-FR"/>
        </w:rPr>
        <w:footnoteReference w:id="176"/>
      </w:r>
      <w:r w:rsidR="00E57DBC" w:rsidRPr="00D67DD6">
        <w:rPr>
          <w:noProof w:val="0"/>
          <w:lang w:val="fr-FR" w:eastAsia="en-US"/>
        </w:rPr>
        <w:t xml:space="preserve"> Les deux types de </w:t>
      </w:r>
      <w:r w:rsidR="006A57FA" w:rsidRPr="00D67DD6">
        <w:rPr>
          <w:noProof w:val="0"/>
          <w:lang w:val="fr-FR" w:eastAsia="en-US"/>
        </w:rPr>
        <w:t xml:space="preserve">décèlement </w:t>
      </w:r>
      <w:r w:rsidR="00E57DBC" w:rsidRPr="00D67DD6">
        <w:rPr>
          <w:noProof w:val="0"/>
          <w:lang w:val="fr-FR" w:eastAsia="en-US"/>
        </w:rPr>
        <w:t>archaïque (</w:t>
      </w:r>
      <w:r w:rsidR="00E57DBC" w:rsidRPr="00D67DD6">
        <w:rPr>
          <w:i/>
          <w:noProof w:val="0"/>
          <w:lang w:val="fr-FR" w:eastAsia="en-US"/>
        </w:rPr>
        <w:t>a/lētheia</w:t>
      </w:r>
      <w:r w:rsidR="00E57DBC" w:rsidRPr="00D67DD6">
        <w:rPr>
          <w:noProof w:val="0"/>
          <w:lang w:val="fr-FR" w:eastAsia="en-US"/>
        </w:rPr>
        <w:t>) étaient à l</w:t>
      </w:r>
      <w:r w:rsidR="00A7230D" w:rsidRPr="00D67DD6">
        <w:rPr>
          <w:noProof w:val="0"/>
          <w:lang w:val="fr-FR" w:eastAsia="en-US"/>
        </w:rPr>
        <w:t>’</w:t>
      </w:r>
      <w:r w:rsidR="00E57DBC" w:rsidRPr="00D67DD6">
        <w:rPr>
          <w:noProof w:val="0"/>
          <w:lang w:val="fr-FR" w:eastAsia="en-US"/>
        </w:rPr>
        <w:t>œuvre au début de l</w:t>
      </w:r>
      <w:r w:rsidR="00A7230D" w:rsidRPr="00D67DD6">
        <w:rPr>
          <w:noProof w:val="0"/>
          <w:lang w:val="fr-FR" w:eastAsia="en-US"/>
        </w:rPr>
        <w:t>’</w:t>
      </w:r>
      <w:r w:rsidR="00E57DBC" w:rsidRPr="00D67DD6">
        <w:rPr>
          <w:noProof w:val="0"/>
          <w:lang w:val="fr-FR" w:eastAsia="en-US"/>
        </w:rPr>
        <w:t>histoire de l</w:t>
      </w:r>
      <w:r w:rsidR="00A7230D" w:rsidRPr="00D67DD6">
        <w:rPr>
          <w:noProof w:val="0"/>
          <w:lang w:val="fr-FR" w:eastAsia="en-US"/>
        </w:rPr>
        <w:t>’</w:t>
      </w:r>
      <w:r w:rsidR="00E57DBC" w:rsidRPr="00D67DD6">
        <w:rPr>
          <w:noProof w:val="0"/>
          <w:lang w:val="fr-FR" w:eastAsia="en-US"/>
        </w:rPr>
        <w:t>islam. Ils ont formé des traditions tribales orales, qui ont acquis le caractère d</w:t>
      </w:r>
      <w:r w:rsidR="00A7230D" w:rsidRPr="00D67DD6">
        <w:rPr>
          <w:noProof w:val="0"/>
          <w:lang w:val="fr-FR" w:eastAsia="en-US"/>
        </w:rPr>
        <w:t>’</w:t>
      </w:r>
      <w:r w:rsidR="00E57DBC" w:rsidRPr="00D67DD6">
        <w:rPr>
          <w:noProof w:val="0"/>
          <w:lang w:val="fr-FR" w:eastAsia="en-US"/>
        </w:rPr>
        <w:t>une doctrine (</w:t>
      </w:r>
      <w:r w:rsidR="00E57DBC" w:rsidRPr="00D67DD6">
        <w:rPr>
          <w:i/>
          <w:noProof w:val="0"/>
          <w:lang w:val="fr-FR" w:eastAsia="en-US"/>
        </w:rPr>
        <w:t>ḥadīth</w:t>
      </w:r>
      <w:r w:rsidR="00E57DBC" w:rsidRPr="00D67DD6">
        <w:rPr>
          <w:noProof w:val="0"/>
          <w:lang w:val="fr-FR" w:eastAsia="en-US"/>
        </w:rPr>
        <w:t>) faisant autori</w:t>
      </w:r>
      <w:r w:rsidR="00370614" w:rsidRPr="00D67DD6">
        <w:rPr>
          <w:noProof w:val="0"/>
          <w:lang w:val="fr-FR" w:eastAsia="en-US"/>
        </w:rPr>
        <w:t>té locale</w:t>
      </w:r>
      <w:r w:rsidR="00E57DBC" w:rsidRPr="00D67DD6">
        <w:rPr>
          <w:noProof w:val="0"/>
          <w:lang w:val="fr-FR" w:eastAsia="en-US"/>
        </w:rPr>
        <w:t>. La vérité originelle du Coran avait un caractère archaïque, puisqu</w:t>
      </w:r>
      <w:r w:rsidR="00A7230D" w:rsidRPr="00D67DD6">
        <w:rPr>
          <w:noProof w:val="0"/>
          <w:lang w:val="fr-FR" w:eastAsia="en-US"/>
        </w:rPr>
        <w:t>’</w:t>
      </w:r>
      <w:r w:rsidR="00E57DBC" w:rsidRPr="00D67DD6">
        <w:rPr>
          <w:noProof w:val="0"/>
          <w:lang w:val="fr-FR" w:eastAsia="en-US"/>
        </w:rPr>
        <w:t>il fallait distinguer précisément la vérité divine de la tromperie humaine. Il fallait donc traduire la forme véritable de la parole de Dieu prêchée par Mahomet en une version canonique d</w:t>
      </w:r>
      <w:r w:rsidR="00A7230D" w:rsidRPr="00D67DD6">
        <w:rPr>
          <w:noProof w:val="0"/>
          <w:lang w:val="fr-FR" w:eastAsia="en-US"/>
        </w:rPr>
        <w:t>’</w:t>
      </w:r>
      <w:r w:rsidR="00E57DBC" w:rsidRPr="00D67DD6">
        <w:rPr>
          <w:noProof w:val="0"/>
          <w:lang w:val="fr-FR" w:eastAsia="en-US"/>
        </w:rPr>
        <w:t>un enseignement unifié. Après le travail critique des sages de toutes les écoles et directions de l</w:t>
      </w:r>
      <w:r w:rsidR="00A7230D" w:rsidRPr="00D67DD6">
        <w:rPr>
          <w:noProof w:val="0"/>
          <w:lang w:val="fr-FR" w:eastAsia="en-US"/>
        </w:rPr>
        <w:t>’</w:t>
      </w:r>
      <w:r w:rsidR="00E57DBC" w:rsidRPr="00D67DD6">
        <w:rPr>
          <w:noProof w:val="0"/>
          <w:lang w:val="fr-FR" w:eastAsia="en-US"/>
        </w:rPr>
        <w:t>époque, ces traditions sont passées dans</w:t>
      </w:r>
      <w:r w:rsidR="00370614" w:rsidRPr="00D67DD6">
        <w:rPr>
          <w:noProof w:val="0"/>
          <w:lang w:val="fr-FR" w:eastAsia="en-US"/>
        </w:rPr>
        <w:t xml:space="preserve"> le corpus écrit du Coran sous la forme critique </w:t>
      </w:r>
      <w:r w:rsidR="00221FAC">
        <w:rPr>
          <w:noProof w:val="0"/>
          <w:lang w:val="fr-FR" w:eastAsia="en-US"/>
        </w:rPr>
        <w:t>d’</w:t>
      </w:r>
      <w:r w:rsidR="00221FAC" w:rsidRPr="00221FAC">
        <w:rPr>
          <w:i/>
          <w:noProof w:val="0"/>
          <w:lang w:val="fr-FR" w:eastAsia="en-US"/>
        </w:rPr>
        <w:t>alètheia</w:t>
      </w:r>
      <w:r w:rsidR="00370614" w:rsidRPr="00D67DD6">
        <w:rPr>
          <w:noProof w:val="0"/>
          <w:lang w:val="fr-FR" w:eastAsia="en-US"/>
        </w:rPr>
        <w:t xml:space="preserve"> divine</w:t>
      </w:r>
      <w:r w:rsidR="00E57DBC" w:rsidRPr="00D67DD6">
        <w:rPr>
          <w:noProof w:val="0"/>
          <w:lang w:val="fr-FR" w:eastAsia="en-US"/>
        </w:rPr>
        <w:t>. Après l</w:t>
      </w:r>
      <w:r w:rsidR="00A7230D" w:rsidRPr="00D67DD6">
        <w:rPr>
          <w:noProof w:val="0"/>
          <w:lang w:val="fr-FR" w:eastAsia="en-US"/>
        </w:rPr>
        <w:t>’</w:t>
      </w:r>
      <w:r w:rsidR="00E57DBC" w:rsidRPr="00D67DD6">
        <w:rPr>
          <w:noProof w:val="0"/>
          <w:lang w:val="fr-FR" w:eastAsia="en-US"/>
        </w:rPr>
        <w:t>apparition du Coran écri</w:t>
      </w:r>
      <w:r w:rsidR="00E761EA" w:rsidRPr="00D67DD6">
        <w:rPr>
          <w:noProof w:val="0"/>
          <w:lang w:val="fr-FR" w:eastAsia="en-US"/>
        </w:rPr>
        <w:t>t, la suite de l</w:t>
      </w:r>
      <w:r w:rsidR="00A7230D" w:rsidRPr="00D67DD6">
        <w:rPr>
          <w:noProof w:val="0"/>
          <w:lang w:val="fr-FR" w:eastAsia="en-US"/>
        </w:rPr>
        <w:t>’</w:t>
      </w:r>
      <w:r w:rsidR="00E761EA" w:rsidRPr="00D67DD6">
        <w:rPr>
          <w:noProof w:val="0"/>
          <w:lang w:val="fr-FR" w:eastAsia="en-US"/>
        </w:rPr>
        <w:t>histoire de l</w:t>
      </w:r>
      <w:r w:rsidR="00A7230D" w:rsidRPr="00D67DD6">
        <w:rPr>
          <w:noProof w:val="0"/>
          <w:lang w:val="fr-FR" w:eastAsia="en-US"/>
        </w:rPr>
        <w:t>’</w:t>
      </w:r>
      <w:r w:rsidR="00E761EA" w:rsidRPr="00D67DD6">
        <w:rPr>
          <w:noProof w:val="0"/>
          <w:lang w:val="fr-FR" w:eastAsia="en-US"/>
        </w:rPr>
        <w:t>i</w:t>
      </w:r>
      <w:r w:rsidR="00E57DBC" w:rsidRPr="00D67DD6">
        <w:rPr>
          <w:noProof w:val="0"/>
          <w:lang w:val="fr-FR" w:eastAsia="en-US"/>
        </w:rPr>
        <w:t>slam a commencé et l</w:t>
      </w:r>
      <w:r w:rsidR="00A7230D" w:rsidRPr="00D67DD6">
        <w:rPr>
          <w:noProof w:val="0"/>
          <w:lang w:val="fr-FR" w:eastAsia="en-US"/>
        </w:rPr>
        <w:t>’</w:t>
      </w:r>
      <w:r w:rsidR="00E57DBC" w:rsidRPr="00D67DD6">
        <w:rPr>
          <w:noProof w:val="0"/>
          <w:lang w:val="fr-FR" w:eastAsia="en-US"/>
        </w:rPr>
        <w:t xml:space="preserve">historicité originelle de la première prophétie est </w:t>
      </w:r>
      <w:r w:rsidR="00370614" w:rsidRPr="00D67DD6">
        <w:rPr>
          <w:noProof w:val="0"/>
          <w:lang w:val="fr-FR" w:eastAsia="en-US"/>
        </w:rPr>
        <w:t xml:space="preserve">passée dans le Léthé. </w:t>
      </w:r>
      <w:r w:rsidRPr="00D67DD6">
        <w:rPr>
          <w:noProof w:val="0"/>
          <w:lang w:val="fr-FR" w:eastAsia="en-US"/>
        </w:rPr>
        <w:t xml:space="preserve">Pour l’école philosophique œcuménique de Bagdad </w:t>
      </w:r>
      <w:r w:rsidR="00AF59D8" w:rsidRPr="00D67DD6">
        <w:rPr>
          <w:noProof w:val="0"/>
          <w:lang w:val="fr-FR" w:eastAsia="en-US"/>
        </w:rPr>
        <w:t xml:space="preserve">formée par les </w:t>
      </w:r>
      <w:r w:rsidRPr="00D67DD6">
        <w:rPr>
          <w:noProof w:val="0"/>
          <w:lang w:val="fr-FR" w:eastAsia="en-US"/>
        </w:rPr>
        <w:t xml:space="preserve">mutazilites, toute déification du texte créé grâce à la compréhension et à l’interprétation humaines était inacceptable. Les penseurs </w:t>
      </w:r>
      <w:r w:rsidR="00610A3A" w:rsidRPr="00D67DD6">
        <w:rPr>
          <w:noProof w:val="0"/>
          <w:lang w:val="fr-FR" w:eastAsia="en-US"/>
        </w:rPr>
        <w:t xml:space="preserve">nommés « asharites » provenant </w:t>
      </w:r>
      <w:r w:rsidRPr="00D67DD6">
        <w:rPr>
          <w:noProof w:val="0"/>
          <w:lang w:val="fr-FR" w:eastAsia="en-US"/>
        </w:rPr>
        <w:t>de l’école des mutazilites</w:t>
      </w:r>
      <w:r w:rsidR="00610A3A" w:rsidRPr="00D67DD6">
        <w:rPr>
          <w:noProof w:val="0"/>
          <w:lang w:val="fr-FR" w:eastAsia="en-US"/>
        </w:rPr>
        <w:t xml:space="preserve"> </w:t>
      </w:r>
      <w:r w:rsidRPr="00D67DD6">
        <w:rPr>
          <w:noProof w:val="0"/>
          <w:lang w:val="fr-FR" w:eastAsia="en-US"/>
        </w:rPr>
        <w:t>suivi</w:t>
      </w:r>
      <w:r w:rsidR="00610A3A" w:rsidRPr="00D67DD6">
        <w:rPr>
          <w:noProof w:val="0"/>
          <w:lang w:val="fr-FR" w:eastAsia="en-US"/>
        </w:rPr>
        <w:t>rent</w:t>
      </w:r>
      <w:r w:rsidRPr="00D67DD6">
        <w:rPr>
          <w:noProof w:val="0"/>
          <w:lang w:val="fr-FR" w:eastAsia="en-US"/>
        </w:rPr>
        <w:t xml:space="preserve"> la compilation </w:t>
      </w:r>
      <w:r w:rsidRPr="00D67DD6">
        <w:rPr>
          <w:noProof w:val="0"/>
          <w:lang w:val="fr-FR" w:eastAsia="en-US"/>
        </w:rPr>
        <w:lastRenderedPageBreak/>
        <w:t>du corpus écrit du Coran</w:t>
      </w:r>
      <w:r w:rsidR="00444E70" w:rsidRPr="00D67DD6">
        <w:rPr>
          <w:noProof w:val="0"/>
          <w:lang w:val="fr-FR" w:eastAsia="en-US"/>
        </w:rPr>
        <w:t xml:space="preserve"> de plus pr</w:t>
      </w:r>
      <w:r w:rsidR="00444E70" w:rsidRPr="00D67DD6">
        <w:rPr>
          <w:rFonts w:cs="Calibri"/>
          <w:noProof w:val="0"/>
          <w:lang w:val="fr-FR" w:eastAsia="en-US"/>
        </w:rPr>
        <w:t>è</w:t>
      </w:r>
      <w:r w:rsidR="00444E70" w:rsidRPr="00D67DD6">
        <w:rPr>
          <w:noProof w:val="0"/>
          <w:lang w:val="fr-FR" w:eastAsia="en-US"/>
        </w:rPr>
        <w:t>s</w:t>
      </w:r>
      <w:r w:rsidRPr="00D67DD6">
        <w:rPr>
          <w:noProof w:val="0"/>
          <w:lang w:val="fr-FR" w:eastAsia="en-US"/>
        </w:rPr>
        <w:t>. Sa phase éditoriale clé s’est produite au début du 8e siècle, après la fin du règne du calife Abd al-Malik</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Abd al-Malik</w:instrText>
      </w:r>
      <w:r w:rsidRPr="00D67DD6">
        <w:rPr>
          <w:noProof w:val="0"/>
          <w:lang w:val="fr-FR"/>
        </w:rPr>
        <w:instrText xml:space="preserve">" </w:instrText>
      </w:r>
      <w:r w:rsidRPr="00D67DD6">
        <w:rPr>
          <w:noProof w:val="0"/>
          <w:lang w:val="fr-FR" w:eastAsia="en-US"/>
        </w:rPr>
        <w:fldChar w:fldCharType="end"/>
      </w:r>
      <w:r w:rsidR="009D6541" w:rsidRPr="00D67DD6">
        <w:rPr>
          <w:noProof w:val="0"/>
          <w:lang w:val="fr-FR" w:eastAsia="en-US"/>
        </w:rPr>
        <w:t xml:space="preserve"> (†705). </w:t>
      </w:r>
      <w:r w:rsidR="00CA7C7B" w:rsidRPr="00D67DD6">
        <w:rPr>
          <w:noProof w:val="0"/>
          <w:lang w:val="fr-FR" w:eastAsia="en-US"/>
        </w:rPr>
        <w:t>Ces savants étaient des connaisseurs de l</w:t>
      </w:r>
      <w:r w:rsidR="00A7230D" w:rsidRPr="00D67DD6">
        <w:rPr>
          <w:noProof w:val="0"/>
          <w:lang w:val="fr-FR" w:eastAsia="en-US"/>
        </w:rPr>
        <w:t>’</w:t>
      </w:r>
      <w:r w:rsidR="00CA7C7B" w:rsidRPr="00D67DD6">
        <w:rPr>
          <w:noProof w:val="0"/>
          <w:lang w:val="fr-FR" w:eastAsia="en-US"/>
        </w:rPr>
        <w:t>écriture arabe archaïque, qui était dépourvue de ponctuation et dont la signification de nombreux signes n</w:t>
      </w:r>
      <w:r w:rsidR="00A7230D" w:rsidRPr="00D67DD6">
        <w:rPr>
          <w:noProof w:val="0"/>
          <w:lang w:val="fr-FR" w:eastAsia="en-US"/>
        </w:rPr>
        <w:t>’</w:t>
      </w:r>
      <w:r w:rsidR="00CA7C7B" w:rsidRPr="00D67DD6">
        <w:rPr>
          <w:noProof w:val="0"/>
          <w:lang w:val="fr-FR" w:eastAsia="en-US"/>
        </w:rPr>
        <w:t>était pas claire (</w:t>
      </w:r>
      <w:r w:rsidR="00CA7C7B" w:rsidRPr="00D67DD6">
        <w:rPr>
          <w:i/>
          <w:noProof w:val="0"/>
          <w:lang w:val="fr-FR" w:eastAsia="en-US"/>
        </w:rPr>
        <w:t>scriptio defectiva</w:t>
      </w:r>
      <w:r w:rsidR="008D27FC" w:rsidRPr="00D67DD6">
        <w:rPr>
          <w:noProof w:val="0"/>
          <w:lang w:val="fr-FR" w:eastAsia="en-US"/>
        </w:rPr>
        <w:t xml:space="preserve">). </w:t>
      </w:r>
      <w:r w:rsidR="00CA7C7B" w:rsidRPr="00D67DD6">
        <w:rPr>
          <w:noProof w:val="0"/>
          <w:lang w:val="fr-FR" w:eastAsia="en-US"/>
        </w:rPr>
        <w:t>Ces érudits ont participé à l</w:t>
      </w:r>
      <w:r w:rsidR="00A7230D" w:rsidRPr="00D67DD6">
        <w:rPr>
          <w:noProof w:val="0"/>
          <w:lang w:val="fr-FR" w:eastAsia="en-US"/>
        </w:rPr>
        <w:t>’</w:t>
      </w:r>
      <w:r w:rsidR="00CA7C7B" w:rsidRPr="00D67DD6">
        <w:rPr>
          <w:noProof w:val="0"/>
          <w:lang w:val="fr-FR" w:eastAsia="en-US"/>
        </w:rPr>
        <w:t xml:space="preserve">interprétation </w:t>
      </w:r>
      <w:r w:rsidR="00936076" w:rsidRPr="00D67DD6">
        <w:rPr>
          <w:noProof w:val="0"/>
          <w:lang w:val="fr-FR" w:eastAsia="en-US"/>
        </w:rPr>
        <w:t xml:space="preserve">canonique </w:t>
      </w:r>
      <w:r w:rsidR="00CA7C7B" w:rsidRPr="00D67DD6">
        <w:rPr>
          <w:noProof w:val="0"/>
          <w:lang w:val="fr-FR" w:eastAsia="en-US"/>
        </w:rPr>
        <w:t>des traditions islamiques de l</w:t>
      </w:r>
      <w:r w:rsidR="00A7230D" w:rsidRPr="00D67DD6">
        <w:rPr>
          <w:noProof w:val="0"/>
          <w:lang w:val="fr-FR" w:eastAsia="en-US"/>
        </w:rPr>
        <w:t>’</w:t>
      </w:r>
      <w:r w:rsidR="00CA7C7B" w:rsidRPr="00D67DD6">
        <w:rPr>
          <w:noProof w:val="0"/>
          <w:lang w:val="fr-FR" w:eastAsia="en-US"/>
        </w:rPr>
        <w:t xml:space="preserve">époque. </w:t>
      </w:r>
      <w:r w:rsidRPr="00D67DD6">
        <w:rPr>
          <w:noProof w:val="0"/>
          <w:lang w:val="fr-FR" w:eastAsia="en-US"/>
        </w:rPr>
        <w:t>La transition vers une nouvelle ponctuation avec des signes diacritiques (</w:t>
      </w:r>
      <w:r w:rsidRPr="00D67DD6">
        <w:rPr>
          <w:i/>
          <w:noProof w:val="0"/>
          <w:lang w:val="fr-FR" w:eastAsia="en-US"/>
        </w:rPr>
        <w:t>scriptio plena</w:t>
      </w:r>
      <w:r w:rsidRPr="00D67DD6">
        <w:rPr>
          <w:noProof w:val="0"/>
          <w:lang w:val="fr-FR" w:eastAsia="en-US"/>
        </w:rPr>
        <w:t xml:space="preserve">) </w:t>
      </w:r>
      <w:r w:rsidR="00BB3D16" w:rsidRPr="00D67DD6">
        <w:rPr>
          <w:noProof w:val="0"/>
          <w:lang w:val="fr-FR" w:eastAsia="en-US"/>
        </w:rPr>
        <w:t xml:space="preserve">était </w:t>
      </w:r>
      <w:r w:rsidRPr="00D67DD6">
        <w:rPr>
          <w:noProof w:val="0"/>
          <w:lang w:val="fr-FR" w:eastAsia="en-US"/>
        </w:rPr>
        <w:t>achevée au Xe siècle. C’est la raison de leur attitude critique vis-à-vis de l’interprétation dogmatique des théologiens. Dans la lignée de théologiens comme Ibn Kullāb</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Ibn Kullāb</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(†855), les mutazilites distinguaient le contenu de la révélation et son expression humaine (</w:t>
      </w:r>
      <w:r w:rsidRPr="00D67DD6">
        <w:rPr>
          <w:i/>
          <w:noProof w:val="0"/>
          <w:lang w:val="fr-FR" w:eastAsia="en-US"/>
        </w:rPr>
        <w:t>ʿibāra</w:t>
      </w:r>
      <w:r w:rsidRPr="00D67DD6">
        <w:rPr>
          <w:noProof w:val="0"/>
          <w:lang w:val="fr-FR" w:eastAsia="en-US"/>
        </w:rPr>
        <w:t>). Par rapport aux autres religions, ils défendaient la doctrine modérée de « l’inimitabilité du Coran » (</w:t>
      </w:r>
      <w:r w:rsidRPr="00D67DD6">
        <w:rPr>
          <w:i/>
          <w:noProof w:val="0"/>
          <w:lang w:val="fr-FR" w:eastAsia="en-US"/>
        </w:rPr>
        <w:t>iʿjāz al-qurʾān</w:t>
      </w:r>
      <w:r w:rsidRPr="00D67DD6">
        <w:rPr>
          <w:noProof w:val="0"/>
          <w:lang w:val="fr-FR" w:eastAsia="en-US"/>
        </w:rPr>
        <w:t xml:space="preserve">) comme parole supérieure de </w:t>
      </w:r>
      <w:r w:rsidR="00610A3A" w:rsidRPr="00D67DD6">
        <w:rPr>
          <w:noProof w:val="0"/>
          <w:lang w:val="fr-FR" w:eastAsia="en-US"/>
        </w:rPr>
        <w:t>D</w:t>
      </w:r>
      <w:r w:rsidRPr="00D67DD6">
        <w:rPr>
          <w:noProof w:val="0"/>
          <w:lang w:val="fr-FR" w:eastAsia="en-US"/>
        </w:rPr>
        <w:t xml:space="preserve">ieu. L’école rationnelle des </w:t>
      </w:r>
      <w:r w:rsidR="00610A3A" w:rsidRPr="00D67DD6">
        <w:rPr>
          <w:noProof w:val="0"/>
          <w:lang w:val="fr-FR" w:eastAsia="en-US"/>
        </w:rPr>
        <w:t>a</w:t>
      </w:r>
      <w:r w:rsidRPr="00D67DD6">
        <w:rPr>
          <w:noProof w:val="0"/>
          <w:lang w:val="fr-FR" w:eastAsia="en-US"/>
        </w:rPr>
        <w:t xml:space="preserve">sharites défendait la nature humaine et la pensée critique. Les </w:t>
      </w:r>
      <w:r w:rsidR="00610A3A" w:rsidRPr="00D67DD6">
        <w:rPr>
          <w:noProof w:val="0"/>
          <w:lang w:val="fr-FR" w:eastAsia="en-US"/>
        </w:rPr>
        <w:t>a</w:t>
      </w:r>
      <w:r w:rsidRPr="00D67DD6">
        <w:rPr>
          <w:noProof w:val="0"/>
          <w:lang w:val="fr-FR" w:eastAsia="en-US"/>
        </w:rPr>
        <w:t>sharites néoplatoniciens de l’école du phil</w:t>
      </w:r>
      <w:r w:rsidR="008C158B" w:rsidRPr="00D67DD6">
        <w:rPr>
          <w:noProof w:val="0"/>
          <w:lang w:val="fr-FR" w:eastAsia="en-US"/>
        </w:rPr>
        <w:t>osophe chrétien Hunain ibn Ishaq</w:t>
      </w:r>
      <w:r w:rsidRPr="00D67DD6">
        <w:rPr>
          <w:noProof w:val="0"/>
          <w:lang w:val="fr-FR" w:eastAsia="en-US"/>
        </w:rPr>
        <w:t xml:space="preserve"> (†873) de la </w:t>
      </w:r>
      <w:r w:rsidR="00582594">
        <w:rPr>
          <w:noProof w:val="0"/>
          <w:lang w:val="fr-FR" w:eastAsia="en-US"/>
        </w:rPr>
        <w:t>Maison de la Sagesse</w:t>
      </w:r>
      <w:r w:rsidRPr="00D67DD6">
        <w:rPr>
          <w:noProof w:val="0"/>
          <w:lang w:val="fr-FR" w:eastAsia="en-US"/>
        </w:rPr>
        <w:t xml:space="preserve"> de Bagdad s’arrêtaient cependant à la dialectique platonicienne. Le plus important représentant de cette école néoplatonicienne fut Avicenne, dont la philosophie moderniste fut critiquée dans son principe par les théologiens de l’école rationnelle des mutakallim dirigée par </w:t>
      </w:r>
      <w:r w:rsidR="000964A8" w:rsidRPr="00D67DD6">
        <w:rPr>
          <w:noProof w:val="0"/>
          <w:lang w:val="fr-FR" w:eastAsia="en-US"/>
        </w:rPr>
        <w:t>al-Ghazali</w:t>
      </w:r>
      <w:r w:rsidRPr="00D67DD6">
        <w:rPr>
          <w:noProof w:val="0"/>
          <w:lang w:val="fr-FR" w:eastAsia="en-US"/>
        </w:rPr>
        <w:t xml:space="preserve">. Cependant, le platonisme problématique des </w:t>
      </w:r>
      <w:r w:rsidR="00610A3A" w:rsidRPr="00D67DD6">
        <w:rPr>
          <w:noProof w:val="0"/>
          <w:lang w:val="fr-FR" w:eastAsia="en-US"/>
        </w:rPr>
        <w:t>a</w:t>
      </w:r>
      <w:r w:rsidRPr="00D67DD6">
        <w:rPr>
          <w:noProof w:val="0"/>
          <w:lang w:val="fr-FR" w:eastAsia="en-US"/>
        </w:rPr>
        <w:t xml:space="preserve">sharites fut également rejeté par l’école de la falsafa aristotélicienne dirigée par Alfarabi et </w:t>
      </w:r>
      <w:r w:rsidR="008F6F4C" w:rsidRPr="00D67DD6">
        <w:rPr>
          <w:noProof w:val="0"/>
          <w:lang w:val="fr-FR" w:eastAsia="en-US"/>
        </w:rPr>
        <w:t xml:space="preserve">par le </w:t>
      </w:r>
      <w:r w:rsidR="009B748E" w:rsidRPr="00D67DD6">
        <w:rPr>
          <w:noProof w:val="0"/>
          <w:lang w:val="fr-FR" w:eastAsia="en-US"/>
        </w:rPr>
        <w:t>c</w:t>
      </w:r>
      <w:r w:rsidR="008F6F4C" w:rsidRPr="00D67DD6">
        <w:rPr>
          <w:noProof w:val="0"/>
          <w:lang w:val="fr-FR" w:eastAsia="en-US"/>
        </w:rPr>
        <w:t xml:space="preserve">hrétien jacobite </w:t>
      </w:r>
      <w:r w:rsidRPr="00D67DD6">
        <w:rPr>
          <w:noProof w:val="0"/>
          <w:lang w:val="fr-FR" w:eastAsia="en-US"/>
        </w:rPr>
        <w:t>Ibn Adi. Ces deux pens</w:t>
      </w:r>
      <w:r w:rsidR="00867BBE" w:rsidRPr="00D67DD6">
        <w:rPr>
          <w:noProof w:val="0"/>
          <w:lang w:val="fr-FR" w:eastAsia="en-US"/>
        </w:rPr>
        <w:t xml:space="preserve">eurs dirigèrent la </w:t>
      </w:r>
      <w:r w:rsidR="00582594">
        <w:rPr>
          <w:noProof w:val="0"/>
          <w:lang w:val="fr-FR" w:eastAsia="en-US"/>
        </w:rPr>
        <w:t>Maison de la Sagesse</w:t>
      </w:r>
      <w:r w:rsidRPr="00D67DD6">
        <w:rPr>
          <w:noProof w:val="0"/>
          <w:lang w:val="fr-FR" w:eastAsia="en-US"/>
        </w:rPr>
        <w:t xml:space="preserve"> (</w:t>
      </w:r>
      <w:r w:rsidRPr="00D67DD6">
        <w:rPr>
          <w:i/>
          <w:noProof w:val="0"/>
          <w:lang w:val="fr-FR" w:eastAsia="en-US"/>
        </w:rPr>
        <w:t>Bajt al-Hikma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Bajt al-Hikma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après l’école </w:t>
      </w:r>
      <w:r w:rsidR="00610A3A" w:rsidRPr="00D67DD6">
        <w:rPr>
          <w:noProof w:val="0"/>
          <w:lang w:val="fr-FR" w:eastAsia="en-US"/>
        </w:rPr>
        <w:t>a</w:t>
      </w:r>
      <w:r w:rsidRPr="00D67DD6">
        <w:rPr>
          <w:noProof w:val="0"/>
          <w:lang w:val="fr-FR" w:eastAsia="en-US"/>
        </w:rPr>
        <w:t>shari</w:t>
      </w:r>
      <w:r w:rsidR="00CD5BF3" w:rsidRPr="00D67DD6">
        <w:rPr>
          <w:noProof w:val="0"/>
          <w:lang w:val="fr-FR" w:eastAsia="en-US"/>
        </w:rPr>
        <w:t>te.</w:t>
      </w:r>
      <w:r w:rsidR="00881194" w:rsidRPr="00D67DD6">
        <w:rPr>
          <w:noProof w:val="0"/>
          <w:lang w:val="fr-FR" w:eastAsia="en-US"/>
        </w:rPr>
        <w:t xml:space="preserve"> </w:t>
      </w:r>
      <w:r w:rsidRPr="00D67DD6">
        <w:rPr>
          <w:noProof w:val="0"/>
          <w:lang w:val="fr-FR" w:eastAsia="en-US"/>
        </w:rPr>
        <w:t xml:space="preserve">L’école </w:t>
      </w:r>
      <w:r w:rsidR="00610A3A" w:rsidRPr="00D67DD6">
        <w:rPr>
          <w:noProof w:val="0"/>
          <w:lang w:val="fr-FR" w:eastAsia="en-US"/>
        </w:rPr>
        <w:t xml:space="preserve">théologique </w:t>
      </w:r>
      <w:r w:rsidRPr="00D67DD6">
        <w:rPr>
          <w:i/>
          <w:noProof w:val="0"/>
          <w:lang w:val="fr-FR" w:eastAsia="en-US"/>
        </w:rPr>
        <w:t>Ilm al-Kalām</w:t>
      </w:r>
      <w:r w:rsidRPr="00D67DD6">
        <w:rPr>
          <w:noProof w:val="0"/>
          <w:lang w:val="fr-FR" w:eastAsia="en-US"/>
        </w:rPr>
        <w:t xml:space="preserve"> défendait l’unique vérité révélée du Coran. Selon les mutakallim</w:t>
      </w:r>
      <w:r w:rsidR="00867BBE" w:rsidRPr="00D67DD6">
        <w:rPr>
          <w:noProof w:val="0"/>
          <w:lang w:val="fr-FR" w:eastAsia="en-US"/>
        </w:rPr>
        <w:t xml:space="preserve"> savants, la </w:t>
      </w:r>
      <w:r w:rsidR="00582594">
        <w:rPr>
          <w:noProof w:val="0"/>
          <w:lang w:val="fr-FR" w:eastAsia="en-US"/>
        </w:rPr>
        <w:t>Maison de la Sagesse</w:t>
      </w:r>
      <w:r w:rsidRPr="00D67DD6">
        <w:rPr>
          <w:noProof w:val="0"/>
          <w:lang w:val="fr-FR" w:eastAsia="en-US"/>
        </w:rPr>
        <w:t xml:space="preserve"> philosophique créa une div</w:t>
      </w:r>
      <w:r w:rsidR="00546C70" w:rsidRPr="00D67DD6">
        <w:rPr>
          <w:noProof w:val="0"/>
          <w:lang w:val="fr-FR" w:eastAsia="en-US"/>
        </w:rPr>
        <w:t>ision dans l’enseignement de l’i</w:t>
      </w:r>
      <w:r w:rsidRPr="00D67DD6">
        <w:rPr>
          <w:noProof w:val="0"/>
          <w:lang w:val="fr-FR" w:eastAsia="en-US"/>
        </w:rPr>
        <w:t xml:space="preserve">slam. Les brillants théologiens et penseurs soufis comme </w:t>
      </w:r>
      <w:r w:rsidR="000964A8" w:rsidRPr="00D67DD6">
        <w:rPr>
          <w:noProof w:val="0"/>
          <w:lang w:val="fr-FR" w:eastAsia="en-US"/>
        </w:rPr>
        <w:t>al-Ghazali</w:t>
      </w:r>
      <w:r w:rsidRPr="00D67DD6">
        <w:rPr>
          <w:noProof w:val="0"/>
          <w:lang w:val="fr-FR" w:eastAsia="en-US"/>
        </w:rPr>
        <w:t xml:space="preserve"> considéraient la </w:t>
      </w:r>
      <w:r w:rsidR="00582594">
        <w:rPr>
          <w:noProof w:val="0"/>
          <w:lang w:val="fr-FR" w:eastAsia="en-US"/>
        </w:rPr>
        <w:t>Maison de la Sagesse</w:t>
      </w:r>
      <w:r w:rsidRPr="00D67DD6">
        <w:rPr>
          <w:noProof w:val="0"/>
          <w:lang w:val="fr-FR" w:eastAsia="en-US"/>
        </w:rPr>
        <w:t xml:space="preserve"> </w:t>
      </w:r>
      <w:r w:rsidR="00F0746C" w:rsidRPr="00D67DD6">
        <w:rPr>
          <w:noProof w:val="0"/>
          <w:lang w:val="fr-FR" w:eastAsia="en-US"/>
        </w:rPr>
        <w:t xml:space="preserve">comme un siège de </w:t>
      </w:r>
      <w:r w:rsidRPr="00D67DD6">
        <w:rPr>
          <w:noProof w:val="0"/>
          <w:lang w:val="fr-FR" w:eastAsia="en-US"/>
        </w:rPr>
        <w:t xml:space="preserve">sottise, car elle était dominée par les modernistes </w:t>
      </w:r>
      <w:r w:rsidR="00610A3A" w:rsidRPr="00D67DD6">
        <w:rPr>
          <w:noProof w:val="0"/>
          <w:lang w:val="fr-FR" w:eastAsia="en-US"/>
        </w:rPr>
        <w:t xml:space="preserve">comme </w:t>
      </w:r>
      <w:r w:rsidRPr="00D67DD6">
        <w:rPr>
          <w:noProof w:val="0"/>
          <w:lang w:val="fr-FR" w:eastAsia="en-US"/>
        </w:rPr>
        <w:t>Avicenne. Les califes, juristes et théologiens islamiques sont intervenus contre les modernistes dans l’intérêt de l’unique vérité</w:t>
      </w:r>
      <w:r w:rsidR="00546C70" w:rsidRPr="00D67DD6">
        <w:rPr>
          <w:noProof w:val="0"/>
          <w:lang w:val="fr-FR" w:eastAsia="en-US"/>
        </w:rPr>
        <w:t xml:space="preserve"> révélée. Les représentants du </w:t>
      </w:r>
      <w:r w:rsidR="00546C70" w:rsidRPr="00D67DD6">
        <w:rPr>
          <w:i/>
          <w:noProof w:val="0"/>
          <w:lang w:val="fr-FR" w:eastAsia="en-US"/>
        </w:rPr>
        <w:t>k</w:t>
      </w:r>
      <w:r w:rsidRPr="00D67DD6">
        <w:rPr>
          <w:i/>
          <w:noProof w:val="0"/>
          <w:lang w:val="fr-FR" w:eastAsia="en-US"/>
        </w:rPr>
        <w:t>alām</w:t>
      </w:r>
      <w:r w:rsidRPr="00D67DD6">
        <w:rPr>
          <w:i/>
          <w:noProof w:val="0"/>
          <w:lang w:val="fr-FR" w:eastAsia="en-US"/>
        </w:rPr>
        <w:fldChar w:fldCharType="begin"/>
      </w:r>
      <w:r w:rsidRPr="00D67DD6">
        <w:rPr>
          <w:i/>
          <w:noProof w:val="0"/>
          <w:lang w:val="fr-FR"/>
        </w:rPr>
        <w:instrText xml:space="preserve"> XE "</w:instrText>
      </w:r>
      <w:r w:rsidRPr="00D67DD6">
        <w:rPr>
          <w:i/>
          <w:noProof w:val="0"/>
          <w:lang w:val="fr-FR" w:eastAsia="en-US"/>
        </w:rPr>
        <w:instrText>Kalām</w:instrText>
      </w:r>
      <w:r w:rsidRPr="00D67DD6">
        <w:rPr>
          <w:i/>
          <w:noProof w:val="0"/>
          <w:lang w:val="fr-FR"/>
        </w:rPr>
        <w:instrText xml:space="preserve">" </w:instrText>
      </w:r>
      <w:r w:rsidRPr="00D67DD6">
        <w:rPr>
          <w:i/>
          <w:noProof w:val="0"/>
          <w:lang w:val="fr-FR" w:eastAsia="en-US"/>
        </w:rPr>
        <w:fldChar w:fldCharType="end"/>
      </w:r>
      <w:r w:rsidRPr="00D67DD6">
        <w:rPr>
          <w:noProof w:val="0"/>
          <w:lang w:val="fr-FR" w:eastAsia="en-US"/>
        </w:rPr>
        <w:t xml:space="preserve"> versèrent l’enfant aristotélicien de la baignoire en même temps que l’eau moderne. Mais les juristes théologiques des écoles du </w:t>
      </w:r>
      <w:r w:rsidRPr="00D67DD6">
        <w:rPr>
          <w:i/>
          <w:noProof w:val="0"/>
          <w:lang w:val="fr-FR" w:eastAsia="en-US"/>
        </w:rPr>
        <w:t>ḥadīth</w:t>
      </w:r>
      <w:r w:rsidRPr="00D67DD6">
        <w:rPr>
          <w:noProof w:val="0"/>
          <w:lang w:val="fr-FR" w:eastAsia="en-US"/>
        </w:rPr>
        <w:t xml:space="preserve"> ont au moins sau</w:t>
      </w:r>
      <w:r w:rsidR="00731377" w:rsidRPr="00D67DD6">
        <w:rPr>
          <w:noProof w:val="0"/>
          <w:lang w:val="fr-FR" w:eastAsia="en-US"/>
        </w:rPr>
        <w:t>vé la sagesse théologique de l’i</w:t>
      </w:r>
      <w:r w:rsidRPr="00D67DD6">
        <w:rPr>
          <w:noProof w:val="0"/>
          <w:lang w:val="fr-FR" w:eastAsia="en-US"/>
        </w:rPr>
        <w:t>slam. Cette sagesse était donnée par des traditions tribales et culturelles</w:t>
      </w:r>
      <w:r w:rsidR="00610A3A" w:rsidRPr="00D67DD6">
        <w:rPr>
          <w:noProof w:val="0"/>
          <w:lang w:val="fr-FR" w:eastAsia="en-US"/>
        </w:rPr>
        <w:t>.</w:t>
      </w:r>
      <w:r w:rsidRPr="00D67DD6">
        <w:rPr>
          <w:noProof w:val="0"/>
          <w:lang w:val="fr-FR" w:eastAsia="en-US"/>
        </w:rPr>
        <w:t xml:space="preserve"> </w:t>
      </w:r>
      <w:r w:rsidR="00F26476" w:rsidRPr="00D67DD6">
        <w:rPr>
          <w:noProof w:val="0"/>
          <w:lang w:val="fr-FR" w:eastAsia="en-US"/>
        </w:rPr>
        <w:t>Les califes se sont prononcés en faveur de l</w:t>
      </w:r>
      <w:r w:rsidR="00A7230D" w:rsidRPr="00D67DD6">
        <w:rPr>
          <w:noProof w:val="0"/>
          <w:lang w:val="fr-FR" w:eastAsia="en-US"/>
        </w:rPr>
        <w:t>’</w:t>
      </w:r>
      <w:r w:rsidR="006C6A5C" w:rsidRPr="00D67DD6">
        <w:rPr>
          <w:noProof w:val="0"/>
          <w:lang w:val="fr-FR" w:eastAsia="en-US"/>
        </w:rPr>
        <w:t>école théologique de</w:t>
      </w:r>
      <w:r w:rsidR="00F26476" w:rsidRPr="00D67DD6">
        <w:rPr>
          <w:noProof w:val="0"/>
          <w:lang w:val="fr-FR" w:eastAsia="en-US"/>
        </w:rPr>
        <w:t xml:space="preserve"> </w:t>
      </w:r>
      <w:r w:rsidR="00F26476" w:rsidRPr="00D67DD6">
        <w:rPr>
          <w:i/>
          <w:noProof w:val="0"/>
          <w:lang w:val="fr-FR" w:eastAsia="en-US"/>
        </w:rPr>
        <w:t>kalām</w:t>
      </w:r>
      <w:r w:rsidR="00F26476" w:rsidRPr="00D67DD6">
        <w:rPr>
          <w:noProof w:val="0"/>
          <w:lang w:val="fr-FR" w:eastAsia="en-US"/>
        </w:rPr>
        <w:t xml:space="preserve"> et de </w:t>
      </w:r>
      <w:r w:rsidR="00F26476" w:rsidRPr="00D67DD6">
        <w:rPr>
          <w:i/>
          <w:noProof w:val="0"/>
          <w:lang w:val="fr-FR" w:eastAsia="en-US"/>
        </w:rPr>
        <w:t>sharia</w:t>
      </w:r>
      <w:r w:rsidR="00F26476" w:rsidRPr="00D67DD6">
        <w:rPr>
          <w:noProof w:val="0"/>
          <w:lang w:val="fr-FR" w:eastAsia="en-US"/>
        </w:rPr>
        <w:t>. L</w:t>
      </w:r>
      <w:r w:rsidR="00A7230D" w:rsidRPr="00D67DD6">
        <w:rPr>
          <w:noProof w:val="0"/>
          <w:lang w:val="fr-FR" w:eastAsia="en-US"/>
        </w:rPr>
        <w:t>’</w:t>
      </w:r>
      <w:r w:rsidR="00F26476" w:rsidRPr="00D67DD6">
        <w:rPr>
          <w:noProof w:val="0"/>
          <w:lang w:val="fr-FR" w:eastAsia="en-US"/>
        </w:rPr>
        <w:t>intervention des califes contre la modernité de l</w:t>
      </w:r>
      <w:r w:rsidR="00A7230D" w:rsidRPr="00D67DD6">
        <w:rPr>
          <w:noProof w:val="0"/>
          <w:lang w:val="fr-FR" w:eastAsia="en-US"/>
        </w:rPr>
        <w:t>’</w:t>
      </w:r>
      <w:r w:rsidR="00F26476" w:rsidRPr="00D67DD6">
        <w:rPr>
          <w:noProof w:val="0"/>
          <w:lang w:val="fr-FR" w:eastAsia="en-US"/>
        </w:rPr>
        <w:t>époque a veillé à ce que Dieu moderne ne s</w:t>
      </w:r>
      <w:r w:rsidR="00A7230D" w:rsidRPr="00D67DD6">
        <w:rPr>
          <w:noProof w:val="0"/>
          <w:lang w:val="fr-FR" w:eastAsia="en-US"/>
        </w:rPr>
        <w:t>’</w:t>
      </w:r>
      <w:r w:rsidR="00F26476" w:rsidRPr="00D67DD6">
        <w:rPr>
          <w:noProof w:val="0"/>
          <w:lang w:val="fr-FR" w:eastAsia="en-US"/>
        </w:rPr>
        <w:t>impose pas dans l</w:t>
      </w:r>
      <w:r w:rsidR="00A7230D" w:rsidRPr="00D67DD6">
        <w:rPr>
          <w:noProof w:val="0"/>
          <w:lang w:val="fr-FR" w:eastAsia="en-US"/>
        </w:rPr>
        <w:t>’</w:t>
      </w:r>
      <w:r w:rsidR="00F26476" w:rsidRPr="00D67DD6">
        <w:rPr>
          <w:noProof w:val="0"/>
          <w:lang w:val="fr-FR" w:eastAsia="en-US"/>
        </w:rPr>
        <w:t>islam. C</w:t>
      </w:r>
      <w:r w:rsidR="00A7230D" w:rsidRPr="00D67DD6">
        <w:rPr>
          <w:noProof w:val="0"/>
          <w:lang w:val="fr-FR" w:eastAsia="en-US"/>
        </w:rPr>
        <w:t>’</w:t>
      </w:r>
      <w:r w:rsidR="00F26476" w:rsidRPr="00D67DD6">
        <w:rPr>
          <w:noProof w:val="0"/>
          <w:lang w:val="fr-FR" w:eastAsia="en-US"/>
        </w:rPr>
        <w:t>est aussi la raison pour la</w:t>
      </w:r>
      <w:r w:rsidR="008B6E55" w:rsidRPr="00D67DD6">
        <w:rPr>
          <w:noProof w:val="0"/>
          <w:lang w:val="fr-FR" w:eastAsia="en-US"/>
        </w:rPr>
        <w:t>quel</w:t>
      </w:r>
      <w:r w:rsidR="00F217BC">
        <w:rPr>
          <w:noProof w:val="0"/>
          <w:lang w:val="fr-FR" w:eastAsia="en-US"/>
        </w:rPr>
        <w:t>Dieu</w:t>
      </w:r>
      <w:r w:rsidR="00F26476" w:rsidRPr="00D67DD6">
        <w:rPr>
          <w:noProof w:val="0"/>
          <w:lang w:val="fr-FR" w:eastAsia="en-US"/>
        </w:rPr>
        <w:t xml:space="preserve"> moderne</w:t>
      </w:r>
      <w:r w:rsidR="008B6E55" w:rsidRPr="00D67DD6">
        <w:rPr>
          <w:noProof w:val="0"/>
          <w:lang w:val="fr-FR" w:eastAsia="en-US"/>
        </w:rPr>
        <w:fldChar w:fldCharType="begin"/>
      </w:r>
      <w:r w:rsidR="008B6E55" w:rsidRPr="00D67DD6">
        <w:rPr>
          <w:noProof w:val="0"/>
          <w:lang w:val="fr-FR"/>
        </w:rPr>
        <w:instrText xml:space="preserve"> XE </w:instrText>
      </w:r>
      <w:r w:rsidR="008B6E55" w:rsidRPr="00D67DD6">
        <w:rPr>
          <w:noProof w:val="0"/>
          <w:lang w:val="fr-FR"/>
        </w:rPr>
        <w:lastRenderedPageBreak/>
        <w:instrText xml:space="preserve">"mort de Dieu" </w:instrText>
      </w:r>
      <w:r w:rsidR="008B6E55" w:rsidRPr="00D67DD6">
        <w:rPr>
          <w:noProof w:val="0"/>
          <w:lang w:val="fr-FR" w:eastAsia="en-US"/>
        </w:rPr>
        <w:fldChar w:fldCharType="end"/>
      </w:r>
      <w:r w:rsidR="00F26476" w:rsidRPr="00D67DD6">
        <w:rPr>
          <w:noProof w:val="0"/>
          <w:lang w:val="fr-FR" w:eastAsia="en-US"/>
        </w:rPr>
        <w:t xml:space="preserve"> n</w:t>
      </w:r>
      <w:r w:rsidR="00A7230D" w:rsidRPr="00D67DD6">
        <w:rPr>
          <w:noProof w:val="0"/>
          <w:lang w:val="fr-FR" w:eastAsia="en-US"/>
        </w:rPr>
        <w:t>’</w:t>
      </w:r>
      <w:r w:rsidR="00F26476" w:rsidRPr="00D67DD6">
        <w:rPr>
          <w:noProof w:val="0"/>
          <w:lang w:val="fr-FR" w:eastAsia="en-US"/>
        </w:rPr>
        <w:t xml:space="preserve">a pas connu la mort dans la civilisation islamique </w:t>
      </w:r>
      <w:r w:rsidR="0089736C" w:rsidRPr="00D67DD6">
        <w:rPr>
          <w:noProof w:val="0"/>
          <w:lang w:val="fr-FR" w:eastAsia="en-US"/>
        </w:rPr>
        <w:t xml:space="preserve">comme </w:t>
      </w:r>
      <w:r w:rsidR="00F26476" w:rsidRPr="00D67DD6">
        <w:rPr>
          <w:noProof w:val="0"/>
          <w:lang w:val="fr-FR" w:eastAsia="en-US"/>
        </w:rPr>
        <w:t>dans l</w:t>
      </w:r>
      <w:r w:rsidR="00A7230D" w:rsidRPr="00D67DD6">
        <w:rPr>
          <w:noProof w:val="0"/>
          <w:lang w:val="fr-FR" w:eastAsia="en-US"/>
        </w:rPr>
        <w:t>’</w:t>
      </w:r>
      <w:r w:rsidR="00F26476" w:rsidRPr="00D67DD6">
        <w:rPr>
          <w:noProof w:val="0"/>
          <w:lang w:val="fr-FR" w:eastAsia="en-US"/>
        </w:rPr>
        <w:t>Occident postmoderne.</w:t>
      </w:r>
    </w:p>
    <w:p w14:paraId="63784394" w14:textId="4035818B" w:rsidR="00523F79" w:rsidRPr="00D67DD6" w:rsidRDefault="00F26476" w:rsidP="00881194">
      <w:pPr>
        <w:rPr>
          <w:noProof w:val="0"/>
          <w:lang w:val="fr-FR" w:eastAsia="en-US"/>
        </w:rPr>
      </w:pPr>
      <w:r w:rsidRPr="00D67DD6">
        <w:rPr>
          <w:noProof w:val="0"/>
          <w:lang w:val="fr-FR" w:eastAsia="en-US"/>
        </w:rPr>
        <w:tab/>
        <w:t xml:space="preserve">Averroès </w:t>
      </w:r>
      <w:r w:rsidR="00346232" w:rsidRPr="00D67DD6">
        <w:rPr>
          <w:noProof w:val="0"/>
          <w:lang w:val="fr-FR" w:eastAsia="en-US"/>
        </w:rPr>
        <w:t xml:space="preserve">fut </w:t>
      </w:r>
      <w:r w:rsidRPr="00D67DD6">
        <w:rPr>
          <w:noProof w:val="0"/>
          <w:lang w:val="fr-FR" w:eastAsia="en-US"/>
        </w:rPr>
        <w:t>sans aucun doute le penseur le plus b</w:t>
      </w:r>
      <w:r w:rsidR="00DC33CA" w:rsidRPr="00D67DD6">
        <w:rPr>
          <w:noProof w:val="0"/>
          <w:lang w:val="fr-FR" w:eastAsia="en-US"/>
        </w:rPr>
        <w:t>rillant de la falsafa, car il réalisa</w:t>
      </w:r>
      <w:r w:rsidRPr="00D67DD6">
        <w:rPr>
          <w:noProof w:val="0"/>
          <w:lang w:val="fr-FR" w:eastAsia="en-US"/>
        </w:rPr>
        <w:t xml:space="preserve"> une synthèse unique et à </w:t>
      </w:r>
      <w:r w:rsidR="00515B3E" w:rsidRPr="00D67DD6">
        <w:rPr>
          <w:noProof w:val="0"/>
          <w:lang w:val="fr-FR" w:eastAsia="en-US"/>
        </w:rPr>
        <w:t>présent un</w:t>
      </w:r>
      <w:r w:rsidRPr="00D67DD6">
        <w:rPr>
          <w:noProof w:val="0"/>
          <w:lang w:val="fr-FR" w:eastAsia="en-US"/>
        </w:rPr>
        <w:t xml:space="preserve">surpassée de la métaphysique aristotélicienne. </w:t>
      </w:r>
      <w:r w:rsidR="004509A7" w:rsidRPr="00D67DD6">
        <w:rPr>
          <w:noProof w:val="0"/>
          <w:lang w:val="fr-FR" w:eastAsia="en-US"/>
        </w:rPr>
        <w:t xml:space="preserve">Il </w:t>
      </w:r>
      <w:r w:rsidR="00523F79" w:rsidRPr="00D67DD6">
        <w:rPr>
          <w:noProof w:val="0"/>
          <w:lang w:val="fr-FR" w:eastAsia="en-US"/>
        </w:rPr>
        <w:t xml:space="preserve">entama la prochaine série de polémiques avec les philosophes modernistes comme Avicenne et il corrigea leurs erreurs. Il était déjà trop tard, pour que la falsafa soit sauvée. Après la mort du Commentateur, les théologiens islamiques l’emportent définitivement et imposent </w:t>
      </w:r>
      <w:r w:rsidR="00523F79" w:rsidRPr="00D67DD6">
        <w:rPr>
          <w:i/>
          <w:noProof w:val="0"/>
          <w:lang w:val="fr-FR" w:eastAsia="en-US"/>
        </w:rPr>
        <w:t>damnatio memoriae</w:t>
      </w:r>
      <w:r w:rsidR="00523F79" w:rsidRPr="00D67DD6">
        <w:rPr>
          <w:i/>
          <w:noProof w:val="0"/>
          <w:lang w:val="fr-FR" w:eastAsia="en-US"/>
        </w:rPr>
        <w:fldChar w:fldCharType="begin"/>
      </w:r>
      <w:r w:rsidR="00523F79" w:rsidRPr="00D67DD6">
        <w:rPr>
          <w:noProof w:val="0"/>
          <w:lang w:val="fr-FR"/>
        </w:rPr>
        <w:instrText xml:space="preserve"> XE "</w:instrText>
      </w:r>
      <w:r w:rsidR="00523F79" w:rsidRPr="00D67DD6">
        <w:rPr>
          <w:i/>
          <w:noProof w:val="0"/>
          <w:lang w:val="fr-FR" w:eastAsia="en-US"/>
        </w:rPr>
        <w:instrText>damnatio memoriae</w:instrText>
      </w:r>
      <w:r w:rsidR="00523F79" w:rsidRPr="00D67DD6">
        <w:rPr>
          <w:noProof w:val="0"/>
          <w:lang w:val="fr-FR"/>
        </w:rPr>
        <w:instrText xml:space="preserve">" </w:instrText>
      </w:r>
      <w:r w:rsidR="00523F79" w:rsidRPr="00D67DD6">
        <w:rPr>
          <w:i/>
          <w:noProof w:val="0"/>
          <w:lang w:val="fr-FR" w:eastAsia="en-US"/>
        </w:rPr>
        <w:fldChar w:fldCharType="end"/>
      </w:r>
      <w:r w:rsidR="00523F79" w:rsidRPr="00D67DD6">
        <w:rPr>
          <w:noProof w:val="0"/>
          <w:lang w:val="fr-FR" w:eastAsia="en-US"/>
        </w:rPr>
        <w:t xml:space="preserve"> à l’enseignement d’Averroès. </w:t>
      </w:r>
      <w:r w:rsidR="00912AE2" w:rsidRPr="00D67DD6">
        <w:rPr>
          <w:noProof w:val="0"/>
          <w:lang w:val="fr-FR" w:eastAsia="en-US"/>
        </w:rPr>
        <w:t xml:space="preserve">La </w:t>
      </w:r>
      <w:r w:rsidR="00434E8C" w:rsidRPr="00D67DD6">
        <w:rPr>
          <w:noProof w:val="0"/>
          <w:lang w:val="fr-FR" w:eastAsia="en-US"/>
        </w:rPr>
        <w:t xml:space="preserve">querelle </w:t>
      </w:r>
      <w:r w:rsidR="008604EF" w:rsidRPr="00D67DD6">
        <w:rPr>
          <w:noProof w:val="0"/>
          <w:lang w:val="fr-FR" w:eastAsia="en-US"/>
        </w:rPr>
        <w:t xml:space="preserve">des brillants penseurs de la falsafa </w:t>
      </w:r>
      <w:r w:rsidR="0050767E" w:rsidRPr="00D67DD6">
        <w:rPr>
          <w:noProof w:val="0"/>
          <w:lang w:val="fr-FR" w:eastAsia="en-US"/>
        </w:rPr>
        <w:t>sur le statut de</w:t>
      </w:r>
      <w:r w:rsidR="00434E8C" w:rsidRPr="00D67DD6">
        <w:rPr>
          <w:noProof w:val="0"/>
          <w:lang w:val="fr-FR" w:eastAsia="en-US"/>
        </w:rPr>
        <w:t xml:space="preserve"> </w:t>
      </w:r>
      <w:r w:rsidR="001526B5" w:rsidRPr="00D67DD6">
        <w:rPr>
          <w:noProof w:val="0"/>
          <w:lang w:val="fr-FR" w:eastAsia="en-US"/>
        </w:rPr>
        <w:t>Dieu</w:t>
      </w:r>
      <w:r w:rsidR="00434E8C" w:rsidRPr="00D67DD6">
        <w:rPr>
          <w:noProof w:val="0"/>
          <w:lang w:val="fr-FR" w:eastAsia="en-US"/>
        </w:rPr>
        <w:t xml:space="preserve"> moderne se déroulait deux siècles plus </w:t>
      </w:r>
      <w:r w:rsidR="00912AE2" w:rsidRPr="00D67DD6">
        <w:rPr>
          <w:noProof w:val="0"/>
          <w:lang w:val="fr-FR" w:eastAsia="en-US"/>
        </w:rPr>
        <w:t xml:space="preserve">tard </w:t>
      </w:r>
      <w:r w:rsidR="008604EF" w:rsidRPr="00D67DD6">
        <w:rPr>
          <w:rFonts w:cs="Calibri"/>
          <w:noProof w:val="0"/>
          <w:lang w:val="fr-FR" w:eastAsia="en-US"/>
        </w:rPr>
        <w:t>à</w:t>
      </w:r>
      <w:r w:rsidR="008604EF" w:rsidRPr="00D67DD6">
        <w:rPr>
          <w:noProof w:val="0"/>
          <w:lang w:val="fr-FR" w:eastAsia="en-US"/>
        </w:rPr>
        <w:t xml:space="preserve"> </w:t>
      </w:r>
      <w:r w:rsidR="00434E8C" w:rsidRPr="00D67DD6">
        <w:rPr>
          <w:noProof w:val="0"/>
          <w:lang w:val="fr-FR" w:eastAsia="en-US"/>
        </w:rPr>
        <w:t>l’Occident latin</w:t>
      </w:r>
      <w:r w:rsidR="008604EF" w:rsidRPr="00D67DD6">
        <w:rPr>
          <w:noProof w:val="0"/>
          <w:lang w:val="fr-FR" w:eastAsia="en-US"/>
        </w:rPr>
        <w:t xml:space="preserve">, </w:t>
      </w:r>
      <w:r w:rsidR="00523F79" w:rsidRPr="00D67DD6">
        <w:rPr>
          <w:noProof w:val="0"/>
          <w:lang w:val="fr-FR" w:eastAsia="en-US"/>
        </w:rPr>
        <w:t>dans les années 1250–70. La métaphysique du Commentateur a été correctement comprise dans l’Occident latin par l’école du premier averroïsme. Ses représentants fondèrent l’Université de Paris (John Blund, Guillaume d’Auvergne). L’autorité de la métaphysique aristotélicienne fut maintenue à la génération suivante par Roger Bacon, Albert le Grand et Siger de Brabant. Mais ce groupe suivit le sort de la falsafa et perdit sa b</w:t>
      </w:r>
      <w:r w:rsidR="00B25F61" w:rsidRPr="00D67DD6">
        <w:rPr>
          <w:noProof w:val="0"/>
          <w:lang w:val="fr-FR" w:eastAsia="en-US"/>
        </w:rPr>
        <w:t xml:space="preserve">ataille contre les modernistes. </w:t>
      </w:r>
      <w:r w:rsidR="00523F79" w:rsidRPr="00D67DD6">
        <w:rPr>
          <w:noProof w:val="0"/>
          <w:lang w:val="fr-FR" w:eastAsia="en-US"/>
        </w:rPr>
        <w:t xml:space="preserve">Les modernistes latins l’emportèrent sur les aristotéliciens grâce à la philosophie objective d’Avicenne. </w:t>
      </w:r>
      <w:r w:rsidR="001526B5" w:rsidRPr="00D67DD6">
        <w:rPr>
          <w:noProof w:val="0"/>
          <w:lang w:val="fr-FR" w:eastAsia="en-US"/>
        </w:rPr>
        <w:t>Dieu</w:t>
      </w:r>
      <w:r w:rsidR="0045171A" w:rsidRPr="00D67DD6">
        <w:rPr>
          <w:noProof w:val="0"/>
          <w:lang w:val="fr-FR" w:eastAsia="en-US"/>
        </w:rPr>
        <w:t xml:space="preserve"> moderne réussit </w:t>
      </w:r>
      <w:r w:rsidR="00B25F61" w:rsidRPr="00D67DD6">
        <w:rPr>
          <w:noProof w:val="0"/>
          <w:lang w:val="fr-FR" w:eastAsia="en-US"/>
        </w:rPr>
        <w:t>à s</w:t>
      </w:r>
      <w:r w:rsidR="00B25F61" w:rsidRPr="00D67DD6">
        <w:rPr>
          <w:rFonts w:cs="Calibri"/>
          <w:noProof w:val="0"/>
          <w:lang w:val="fr-FR" w:eastAsia="en-US"/>
        </w:rPr>
        <w:t>’</w:t>
      </w:r>
      <w:r w:rsidR="00B25F61" w:rsidRPr="00D67DD6">
        <w:rPr>
          <w:noProof w:val="0"/>
          <w:lang w:val="fr-FR" w:eastAsia="en-US"/>
        </w:rPr>
        <w:t xml:space="preserve">imposer </w:t>
      </w:r>
      <w:r w:rsidR="00B25F61" w:rsidRPr="00D67DD6">
        <w:rPr>
          <w:rFonts w:cs="Calibri"/>
          <w:noProof w:val="0"/>
          <w:lang w:val="fr-FR" w:eastAsia="en-US"/>
        </w:rPr>
        <w:t>à</w:t>
      </w:r>
      <w:r w:rsidR="00B25F61" w:rsidRPr="00D67DD6">
        <w:rPr>
          <w:noProof w:val="0"/>
          <w:lang w:val="fr-FR" w:eastAsia="en-US"/>
        </w:rPr>
        <w:t xml:space="preserve"> l’Occident latin, </w:t>
      </w:r>
      <w:r w:rsidR="00EF5ACC" w:rsidRPr="00D67DD6">
        <w:rPr>
          <w:noProof w:val="0"/>
          <w:lang w:val="fr-FR" w:eastAsia="en-US"/>
        </w:rPr>
        <w:t>à</w:t>
      </w:r>
      <w:r w:rsidR="0045171A" w:rsidRPr="00D67DD6">
        <w:rPr>
          <w:noProof w:val="0"/>
          <w:lang w:val="fr-FR" w:eastAsia="en-US"/>
        </w:rPr>
        <w:t xml:space="preserve"> cause de la pensée objective d</w:t>
      </w:r>
      <w:r w:rsidR="00523F79" w:rsidRPr="00D67DD6">
        <w:rPr>
          <w:noProof w:val="0"/>
          <w:lang w:val="fr-FR" w:eastAsia="en-US"/>
        </w:rPr>
        <w:t xml:space="preserve">ans les écoles monastiques des ordres mendiants à Oxford et à Paris. </w:t>
      </w:r>
      <w:r w:rsidR="001526B5" w:rsidRPr="00D67DD6">
        <w:rPr>
          <w:noProof w:val="0"/>
          <w:lang w:val="fr-FR" w:eastAsia="en-US"/>
        </w:rPr>
        <w:t>Dieu</w:t>
      </w:r>
      <w:r w:rsidR="00BC2343" w:rsidRPr="00D67DD6">
        <w:rPr>
          <w:noProof w:val="0"/>
          <w:lang w:val="fr-FR" w:eastAsia="en-US"/>
        </w:rPr>
        <w:t xml:space="preserve"> </w:t>
      </w:r>
      <w:r w:rsidR="00A86781" w:rsidRPr="00D67DD6">
        <w:rPr>
          <w:noProof w:val="0"/>
          <w:lang w:val="fr-FR" w:eastAsia="en-US"/>
        </w:rPr>
        <w:t xml:space="preserve">de </w:t>
      </w:r>
      <w:r w:rsidR="001930B0" w:rsidRPr="00D67DD6">
        <w:rPr>
          <w:i/>
          <w:noProof w:val="0"/>
          <w:lang w:val="fr-FR" w:eastAsia="en-US"/>
        </w:rPr>
        <w:t>Modernorum</w:t>
      </w:r>
      <w:r w:rsidR="00BC2343" w:rsidRPr="00D67DD6">
        <w:rPr>
          <w:noProof w:val="0"/>
          <w:lang w:val="fr-FR" w:eastAsia="en-US"/>
        </w:rPr>
        <w:t xml:space="preserve"> a été créé selon la métaphysique d’Avicenne</w:t>
      </w:r>
      <w:r w:rsidR="00EF5ACC" w:rsidRPr="00D67DD6">
        <w:rPr>
          <w:noProof w:val="0"/>
          <w:lang w:val="fr-FR" w:eastAsia="en-US"/>
        </w:rPr>
        <w:t xml:space="preserve"> qui </w:t>
      </w:r>
      <w:r w:rsidR="00BC2343" w:rsidRPr="00D67DD6">
        <w:rPr>
          <w:noProof w:val="0"/>
          <w:lang w:val="fr-FR" w:eastAsia="en-US"/>
        </w:rPr>
        <w:t>fond</w:t>
      </w:r>
      <w:r w:rsidR="00EF5ACC" w:rsidRPr="00D67DD6">
        <w:rPr>
          <w:noProof w:val="0"/>
          <w:lang w:val="fr-FR" w:eastAsia="en-US"/>
        </w:rPr>
        <w:t>a</w:t>
      </w:r>
      <w:r w:rsidR="00BC2343" w:rsidRPr="00D67DD6">
        <w:rPr>
          <w:noProof w:val="0"/>
          <w:lang w:val="fr-FR" w:eastAsia="en-US"/>
        </w:rPr>
        <w:t xml:space="preserve"> </w:t>
      </w:r>
      <w:r w:rsidR="00BC2343" w:rsidRPr="00D67DD6">
        <w:rPr>
          <w:i/>
          <w:noProof w:val="0"/>
          <w:lang w:val="fr-FR" w:eastAsia="en-US"/>
        </w:rPr>
        <w:t xml:space="preserve">via </w:t>
      </w:r>
      <w:r w:rsidR="001930B0" w:rsidRPr="00D67DD6">
        <w:rPr>
          <w:i/>
          <w:noProof w:val="0"/>
          <w:lang w:val="fr-FR" w:eastAsia="en-US"/>
        </w:rPr>
        <w:t>Modernorum</w:t>
      </w:r>
      <w:r w:rsidR="00BC2343" w:rsidRPr="00D67DD6">
        <w:rPr>
          <w:i/>
          <w:noProof w:val="0"/>
          <w:lang w:val="fr-FR" w:eastAsia="en-US"/>
        </w:rPr>
        <w:fldChar w:fldCharType="begin"/>
      </w:r>
      <w:r w:rsidR="00BC2343" w:rsidRPr="00D67DD6">
        <w:rPr>
          <w:noProof w:val="0"/>
          <w:lang w:val="fr-FR"/>
        </w:rPr>
        <w:instrText xml:space="preserve"> XE "</w:instrText>
      </w:r>
      <w:r w:rsidR="00BC2343" w:rsidRPr="00D67DD6">
        <w:rPr>
          <w:i/>
          <w:noProof w:val="0"/>
          <w:lang w:val="fr-FR" w:eastAsia="en-US"/>
        </w:rPr>
        <w:instrText xml:space="preserve">via </w:instrText>
      </w:r>
      <w:r w:rsidR="001930B0" w:rsidRPr="00D67DD6">
        <w:rPr>
          <w:i/>
          <w:noProof w:val="0"/>
          <w:lang w:val="fr-FR" w:eastAsia="en-US"/>
        </w:rPr>
        <w:instrText>Modernorum</w:instrText>
      </w:r>
      <w:r w:rsidR="00BC2343" w:rsidRPr="00D67DD6">
        <w:rPr>
          <w:noProof w:val="0"/>
          <w:lang w:val="fr-FR"/>
        </w:rPr>
        <w:instrText xml:space="preserve">" </w:instrText>
      </w:r>
      <w:r w:rsidR="00BC2343" w:rsidRPr="00D67DD6">
        <w:rPr>
          <w:i/>
          <w:noProof w:val="0"/>
          <w:lang w:val="fr-FR" w:eastAsia="en-US"/>
        </w:rPr>
        <w:fldChar w:fldCharType="end"/>
      </w:r>
      <w:r w:rsidR="00BC2343" w:rsidRPr="00D67DD6">
        <w:rPr>
          <w:noProof w:val="0"/>
          <w:lang w:val="fr-FR" w:eastAsia="en-US"/>
        </w:rPr>
        <w:t xml:space="preserve">. </w:t>
      </w:r>
      <w:r w:rsidR="00523F79" w:rsidRPr="00D67DD6">
        <w:rPr>
          <w:noProof w:val="0"/>
          <w:lang w:val="fr-FR" w:eastAsia="en-US"/>
        </w:rPr>
        <w:t xml:space="preserve">Cette lutte est conservée dans le titre </w:t>
      </w:r>
      <w:r w:rsidR="00EF5ACC" w:rsidRPr="00D67DD6">
        <w:rPr>
          <w:noProof w:val="0"/>
          <w:lang w:val="fr-FR" w:eastAsia="en-US"/>
        </w:rPr>
        <w:t>« </w:t>
      </w:r>
      <w:r w:rsidR="00523F79" w:rsidRPr="00D67DD6">
        <w:rPr>
          <w:i/>
          <w:noProof w:val="0"/>
          <w:lang w:val="fr-FR" w:eastAsia="en-US"/>
        </w:rPr>
        <w:t>sophistae Latini</w:t>
      </w:r>
      <w:r w:rsidR="00523F79" w:rsidRPr="00D67DD6">
        <w:rPr>
          <w:i/>
          <w:noProof w:val="0"/>
          <w:lang w:val="fr-FR" w:eastAsia="en-US"/>
        </w:rPr>
        <w:fldChar w:fldCharType="begin"/>
      </w:r>
      <w:r w:rsidR="00523F79" w:rsidRPr="00D67DD6">
        <w:rPr>
          <w:noProof w:val="0"/>
          <w:lang w:val="fr-FR"/>
        </w:rPr>
        <w:instrText xml:space="preserve"> XE "</w:instrText>
      </w:r>
      <w:r w:rsidR="00523F79" w:rsidRPr="00D67DD6">
        <w:rPr>
          <w:i/>
          <w:noProof w:val="0"/>
          <w:lang w:val="fr-FR" w:eastAsia="en-US"/>
        </w:rPr>
        <w:instrText>sophistae Latini</w:instrText>
      </w:r>
      <w:r w:rsidR="00523F79" w:rsidRPr="00D67DD6">
        <w:rPr>
          <w:noProof w:val="0"/>
          <w:lang w:val="fr-FR"/>
        </w:rPr>
        <w:instrText xml:space="preserve">" </w:instrText>
      </w:r>
      <w:r w:rsidR="00523F79" w:rsidRPr="00D67DD6">
        <w:rPr>
          <w:i/>
          <w:noProof w:val="0"/>
          <w:lang w:val="fr-FR" w:eastAsia="en-US"/>
        </w:rPr>
        <w:fldChar w:fldCharType="end"/>
      </w:r>
      <w:r w:rsidR="00EF5ACC" w:rsidRPr="00D67DD6">
        <w:rPr>
          <w:i/>
          <w:noProof w:val="0"/>
          <w:lang w:val="fr-FR" w:eastAsia="en-US"/>
        </w:rPr>
        <w:t> </w:t>
      </w:r>
      <w:r w:rsidR="00EF5ACC" w:rsidRPr="00D67DD6">
        <w:rPr>
          <w:noProof w:val="0"/>
          <w:lang w:val="fr-FR" w:eastAsia="en-US"/>
        </w:rPr>
        <w:t xml:space="preserve">». </w:t>
      </w:r>
      <w:r w:rsidR="0025140C" w:rsidRPr="00D67DD6">
        <w:rPr>
          <w:noProof w:val="0"/>
          <w:lang w:val="fr-FR" w:eastAsia="en-US"/>
        </w:rPr>
        <w:t>Forgé</w:t>
      </w:r>
      <w:r w:rsidR="00C22D57" w:rsidRPr="00D67DD6">
        <w:rPr>
          <w:noProof w:val="0"/>
          <w:lang w:val="fr-FR" w:eastAsia="en-US"/>
        </w:rPr>
        <w:t xml:space="preserve"> en </w:t>
      </w:r>
      <w:r w:rsidR="00523F79" w:rsidRPr="00D67DD6">
        <w:rPr>
          <w:noProof w:val="0"/>
          <w:lang w:val="fr-FR" w:eastAsia="en-US"/>
        </w:rPr>
        <w:t xml:space="preserve">mode de la sémantique apollinienne, </w:t>
      </w:r>
      <w:r w:rsidR="00EF5ACC" w:rsidRPr="00D67DD6">
        <w:rPr>
          <w:noProof w:val="0"/>
          <w:lang w:val="fr-FR" w:eastAsia="en-US"/>
        </w:rPr>
        <w:t xml:space="preserve">ce titre </w:t>
      </w:r>
      <w:r w:rsidR="00523F79" w:rsidRPr="00D67DD6">
        <w:rPr>
          <w:noProof w:val="0"/>
          <w:lang w:val="fr-FR" w:eastAsia="en-US"/>
        </w:rPr>
        <w:t xml:space="preserve">indique le destin non dissimulé de l’aristotélisme théologique (OBJ II, ch. 2.3.1). Le sage évêque parisien Guillaume d’Auvergne joua dans la critique des modernistes un rôle historique similaire à celui du savant </w:t>
      </w:r>
      <w:r w:rsidR="000964A8" w:rsidRPr="00D67DD6">
        <w:rPr>
          <w:noProof w:val="0"/>
          <w:lang w:val="fr-FR" w:eastAsia="en-US"/>
        </w:rPr>
        <w:t>al-Ghazali</w:t>
      </w:r>
      <w:r w:rsidR="00523F79" w:rsidRPr="00D67DD6">
        <w:rPr>
          <w:noProof w:val="0"/>
          <w:lang w:val="fr-FR" w:eastAsia="en-US"/>
        </w:rPr>
        <w:t xml:space="preserve"> dans la falsafa. Les soi-disant averro</w:t>
      </w:r>
      <w:r w:rsidR="00EF5ACC" w:rsidRPr="00D67DD6">
        <w:rPr>
          <w:noProof w:val="0"/>
          <w:lang w:val="fr-FR" w:eastAsia="en-US"/>
        </w:rPr>
        <w:t>ï</w:t>
      </w:r>
      <w:r w:rsidR="00523F79" w:rsidRPr="00D67DD6">
        <w:rPr>
          <w:noProof w:val="0"/>
          <w:lang w:val="fr-FR" w:eastAsia="en-US"/>
        </w:rPr>
        <w:t xml:space="preserve">stes de la faculté des Artistes de la </w:t>
      </w:r>
      <w:r w:rsidR="00EF5ACC" w:rsidRPr="00D67DD6">
        <w:rPr>
          <w:noProof w:val="0"/>
          <w:lang w:val="fr-FR" w:eastAsia="en-US"/>
        </w:rPr>
        <w:t>r</w:t>
      </w:r>
      <w:r w:rsidR="00523F79" w:rsidRPr="00D67DD6">
        <w:rPr>
          <w:noProof w:val="0"/>
          <w:lang w:val="fr-FR" w:eastAsia="en-US"/>
        </w:rPr>
        <w:t>ue du Fouarre exécutèrent le rôle tragique de l’école aristotélicienne dans la défense de la philosophie d’Averroès. Leur déclin tragique et leur expuls</w:t>
      </w:r>
      <w:r w:rsidR="008B44CB" w:rsidRPr="00D67DD6">
        <w:rPr>
          <w:noProof w:val="0"/>
          <w:lang w:val="fr-FR" w:eastAsia="en-US"/>
        </w:rPr>
        <w:t>ion de l’université concluent la</w:t>
      </w:r>
      <w:r w:rsidR="00523F79" w:rsidRPr="00D67DD6">
        <w:rPr>
          <w:noProof w:val="0"/>
          <w:lang w:val="fr-FR" w:eastAsia="en-US"/>
        </w:rPr>
        <w:t xml:space="preserve"> premi</w:t>
      </w:r>
      <w:r w:rsidR="008C03E9" w:rsidRPr="00D67DD6">
        <w:rPr>
          <w:noProof w:val="0"/>
          <w:lang w:val="fr-FR" w:eastAsia="en-US"/>
        </w:rPr>
        <w:t>è</w:t>
      </w:r>
      <w:r w:rsidR="00523F79" w:rsidRPr="00D67DD6">
        <w:rPr>
          <w:noProof w:val="0"/>
          <w:lang w:val="fr-FR" w:eastAsia="en-US"/>
        </w:rPr>
        <w:t>r</w:t>
      </w:r>
      <w:r w:rsidR="008B44CB" w:rsidRPr="00D67DD6">
        <w:rPr>
          <w:noProof w:val="0"/>
          <w:lang w:val="fr-FR" w:eastAsia="en-US"/>
        </w:rPr>
        <w:t xml:space="preserve">e </w:t>
      </w:r>
      <w:r w:rsidR="008C03E9" w:rsidRPr="00D67DD6">
        <w:rPr>
          <w:noProof w:val="0"/>
          <w:lang w:val="fr-FR" w:eastAsia="en-US"/>
        </w:rPr>
        <w:t>éta</w:t>
      </w:r>
      <w:r w:rsidR="008B44CB" w:rsidRPr="00D67DD6">
        <w:rPr>
          <w:noProof w:val="0"/>
          <w:lang w:val="fr-FR" w:eastAsia="en-US"/>
        </w:rPr>
        <w:t xml:space="preserve">pe </w:t>
      </w:r>
      <w:r w:rsidR="00523F79" w:rsidRPr="00D67DD6">
        <w:rPr>
          <w:noProof w:val="0"/>
          <w:lang w:val="fr-FR" w:eastAsia="en-US"/>
        </w:rPr>
        <w:t>de la tragicomédie objective de l’Occident. L’herméneutique suivra surtout la pensée de Siger de Brabant</w:t>
      </w:r>
      <w:r w:rsidR="003F3A44" w:rsidRPr="00D67DD6">
        <w:rPr>
          <w:noProof w:val="0"/>
          <w:lang w:val="fr-FR" w:eastAsia="en-US"/>
        </w:rPr>
        <w:t>. Il dev</w:t>
      </w:r>
      <w:r w:rsidR="008C03E9" w:rsidRPr="00D67DD6">
        <w:rPr>
          <w:noProof w:val="0"/>
          <w:lang w:val="fr-FR" w:eastAsia="en-US"/>
        </w:rPr>
        <w:t xml:space="preserve">int </w:t>
      </w:r>
      <w:r w:rsidR="003F3A44" w:rsidRPr="00D67DD6">
        <w:rPr>
          <w:noProof w:val="0"/>
          <w:lang w:val="fr-FR" w:eastAsia="en-US"/>
        </w:rPr>
        <w:t xml:space="preserve">le meilleur commentateur </w:t>
      </w:r>
      <w:r w:rsidR="00876B13" w:rsidRPr="00D67DD6">
        <w:rPr>
          <w:noProof w:val="0"/>
          <w:lang w:val="fr-FR" w:eastAsia="en-US"/>
        </w:rPr>
        <w:t xml:space="preserve">latin </w:t>
      </w:r>
      <w:r w:rsidR="003F3A44" w:rsidRPr="00D67DD6">
        <w:rPr>
          <w:noProof w:val="0"/>
          <w:lang w:val="fr-FR" w:eastAsia="en-US"/>
        </w:rPr>
        <w:t xml:space="preserve">du Commentateur </w:t>
      </w:r>
      <w:r w:rsidR="00876B13" w:rsidRPr="00D67DD6">
        <w:rPr>
          <w:noProof w:val="0"/>
          <w:lang w:val="fr-FR" w:eastAsia="en-US"/>
        </w:rPr>
        <w:t xml:space="preserve">arabe </w:t>
      </w:r>
      <w:r w:rsidR="003F3A44" w:rsidRPr="00D67DD6">
        <w:rPr>
          <w:noProof w:val="0"/>
          <w:lang w:val="fr-FR" w:eastAsia="en-US"/>
        </w:rPr>
        <w:t>et ensuite partag</w:t>
      </w:r>
      <w:r w:rsidR="008C03E9" w:rsidRPr="00D67DD6">
        <w:rPr>
          <w:noProof w:val="0"/>
          <w:lang w:val="fr-FR" w:eastAsia="en-US"/>
        </w:rPr>
        <w:t>e</w:t>
      </w:r>
      <w:r w:rsidR="003F3A44" w:rsidRPr="00D67DD6">
        <w:rPr>
          <w:noProof w:val="0"/>
          <w:lang w:val="fr-FR" w:eastAsia="en-US"/>
        </w:rPr>
        <w:t xml:space="preserve">a son destin philosophique. </w:t>
      </w:r>
      <w:r w:rsidR="00523F79" w:rsidRPr="00D67DD6">
        <w:rPr>
          <w:noProof w:val="0"/>
          <w:lang w:val="fr-FR" w:eastAsia="en-US"/>
        </w:rPr>
        <w:t xml:space="preserve">La métaphysique </w:t>
      </w:r>
      <w:r w:rsidR="00D83B49" w:rsidRPr="00D67DD6">
        <w:rPr>
          <w:noProof w:val="0"/>
          <w:lang w:val="fr-FR" w:eastAsia="en-US"/>
        </w:rPr>
        <w:t xml:space="preserve">d’Avicenne </w:t>
      </w:r>
      <w:r w:rsidR="00523F79" w:rsidRPr="00D67DD6">
        <w:rPr>
          <w:noProof w:val="0"/>
          <w:lang w:val="fr-FR" w:eastAsia="en-US"/>
        </w:rPr>
        <w:t xml:space="preserve">suit le chemin d’une seule vérité </w:t>
      </w:r>
      <w:r w:rsidR="00E23683" w:rsidRPr="00D67DD6">
        <w:rPr>
          <w:noProof w:val="0"/>
          <w:lang w:val="fr-FR" w:eastAsia="en-US"/>
        </w:rPr>
        <w:t>mytho</w:t>
      </w:r>
      <w:r w:rsidR="00057E26" w:rsidRPr="00D67DD6">
        <w:rPr>
          <w:noProof w:val="0"/>
          <w:lang w:val="fr-FR" w:eastAsia="en-US"/>
        </w:rPr>
        <w:t xml:space="preserve">logique </w:t>
      </w:r>
      <w:r w:rsidR="00523F79" w:rsidRPr="00D67DD6">
        <w:rPr>
          <w:noProof w:val="0"/>
          <w:lang w:val="fr-FR" w:eastAsia="en-US"/>
        </w:rPr>
        <w:t xml:space="preserve">ainsi que </w:t>
      </w:r>
      <w:r w:rsidR="00523F79" w:rsidRPr="00D67DD6">
        <w:rPr>
          <w:i/>
          <w:noProof w:val="0"/>
          <w:lang w:val="fr-FR" w:eastAsia="en-US"/>
        </w:rPr>
        <w:t xml:space="preserve">via </w:t>
      </w:r>
      <w:r w:rsidR="001930B0" w:rsidRPr="00D67DD6">
        <w:rPr>
          <w:i/>
          <w:noProof w:val="0"/>
          <w:lang w:val="fr-FR" w:eastAsia="en-US"/>
        </w:rPr>
        <w:t>Modernorum</w:t>
      </w:r>
      <w:r w:rsidR="00523F79" w:rsidRPr="00D67DD6">
        <w:rPr>
          <w:noProof w:val="0"/>
          <w:lang w:val="fr-FR" w:eastAsia="en-US"/>
        </w:rPr>
        <w:t>. Les deux écoles n’avaient qu’une seule vérité, qui a été imposée à l</w:t>
      </w:r>
      <w:r w:rsidR="00557AFD" w:rsidRPr="00D67DD6">
        <w:rPr>
          <w:noProof w:val="0"/>
          <w:lang w:val="fr-FR" w:eastAsia="en-US"/>
        </w:rPr>
        <w:t>’Occident</w:t>
      </w:r>
      <w:r w:rsidR="00B7642F" w:rsidRPr="00D67DD6">
        <w:rPr>
          <w:noProof w:val="0"/>
          <w:lang w:val="fr-FR" w:eastAsia="en-US"/>
        </w:rPr>
        <w:t xml:space="preserve">. </w:t>
      </w:r>
      <w:r w:rsidR="00F429AD" w:rsidRPr="00D67DD6">
        <w:rPr>
          <w:noProof w:val="0"/>
          <w:lang w:val="fr-FR" w:eastAsia="en-US"/>
        </w:rPr>
        <w:t xml:space="preserve">Cette vérité divine était divisée en deux domaines. Dans le premier royaume </w:t>
      </w:r>
      <w:r w:rsidR="00F429AD" w:rsidRPr="00D67DD6">
        <w:rPr>
          <w:noProof w:val="0"/>
          <w:lang w:val="fr-FR" w:eastAsia="en-US"/>
        </w:rPr>
        <w:lastRenderedPageBreak/>
        <w:t>régnaient les théo</w:t>
      </w:r>
      <w:r w:rsidR="00B81742" w:rsidRPr="00D67DD6">
        <w:rPr>
          <w:noProof w:val="0"/>
          <w:lang w:val="fr-FR" w:eastAsia="en-US"/>
        </w:rPr>
        <w:t>logiens sages et victorieux d</w:t>
      </w:r>
      <w:r w:rsidR="00A7230D" w:rsidRPr="00D67DD6">
        <w:rPr>
          <w:noProof w:val="0"/>
          <w:lang w:val="fr-FR" w:eastAsia="en-US"/>
        </w:rPr>
        <w:t>’</w:t>
      </w:r>
      <w:r w:rsidR="00B81742" w:rsidRPr="00D67DD6">
        <w:rPr>
          <w:noProof w:val="0"/>
          <w:lang w:val="fr-FR" w:eastAsia="en-US"/>
        </w:rPr>
        <w:t>i</w:t>
      </w:r>
      <w:r w:rsidR="00F429AD" w:rsidRPr="00D67DD6">
        <w:rPr>
          <w:noProof w:val="0"/>
          <w:lang w:val="fr-FR" w:eastAsia="en-US"/>
        </w:rPr>
        <w:t>slam</w:t>
      </w:r>
      <w:r w:rsidR="00236C4D" w:rsidRPr="00D67DD6">
        <w:rPr>
          <w:noProof w:val="0"/>
          <w:lang w:val="fr-FR" w:eastAsia="en-US"/>
        </w:rPr>
        <w:t> </w:t>
      </w:r>
      <w:r w:rsidR="00F429AD" w:rsidRPr="00D67DD6">
        <w:rPr>
          <w:noProof w:val="0"/>
          <w:lang w:val="fr-FR" w:eastAsia="en-US"/>
        </w:rPr>
        <w:t xml:space="preserve">; dans le second royaume régnaient les théologiens </w:t>
      </w:r>
      <w:r w:rsidR="00CA42CC" w:rsidRPr="00D67DD6">
        <w:rPr>
          <w:noProof w:val="0"/>
          <w:lang w:val="fr-FR" w:eastAsia="en-US"/>
        </w:rPr>
        <w:t>impudents</w:t>
      </w:r>
      <w:r w:rsidR="00EE661B" w:rsidRPr="00D67DD6">
        <w:rPr>
          <w:noProof w:val="0"/>
          <w:lang w:val="fr-FR" w:eastAsia="en-US"/>
        </w:rPr>
        <w:t xml:space="preserve">, modernistes </w:t>
      </w:r>
      <w:r w:rsidR="00F429AD" w:rsidRPr="00D67DD6">
        <w:rPr>
          <w:noProof w:val="0"/>
          <w:lang w:val="fr-FR" w:eastAsia="en-US"/>
        </w:rPr>
        <w:t>de la chrétienté l</w:t>
      </w:r>
      <w:r w:rsidR="005905B2" w:rsidRPr="00D67DD6">
        <w:rPr>
          <w:noProof w:val="0"/>
          <w:lang w:val="fr-FR" w:eastAsia="en-US"/>
        </w:rPr>
        <w:t>atine</w:t>
      </w:r>
      <w:r w:rsidR="00437D51" w:rsidRPr="00D67DD6">
        <w:rPr>
          <w:noProof w:val="0"/>
          <w:lang w:val="fr-FR" w:eastAsia="en-US"/>
        </w:rPr>
        <w:t xml:space="preserve"> victorieuse</w:t>
      </w:r>
      <w:r w:rsidR="005905B2" w:rsidRPr="00D67DD6">
        <w:rPr>
          <w:noProof w:val="0"/>
          <w:lang w:val="fr-FR" w:eastAsia="en-US"/>
        </w:rPr>
        <w:t xml:space="preserve">. Comme nous le savons, </w:t>
      </w:r>
      <w:r w:rsidR="00F429AD" w:rsidRPr="00D67DD6">
        <w:rPr>
          <w:noProof w:val="0"/>
          <w:lang w:val="fr-FR" w:eastAsia="en-US"/>
        </w:rPr>
        <w:t>Dieu moderne est mort et l</w:t>
      </w:r>
      <w:r w:rsidR="00A7230D" w:rsidRPr="00D67DD6">
        <w:rPr>
          <w:noProof w:val="0"/>
          <w:lang w:val="fr-FR" w:eastAsia="en-US"/>
        </w:rPr>
        <w:t>’</w:t>
      </w:r>
      <w:r w:rsidR="00F429AD" w:rsidRPr="00D67DD6">
        <w:rPr>
          <w:noProof w:val="0"/>
          <w:lang w:val="fr-FR" w:eastAsia="en-US"/>
        </w:rPr>
        <w:t>ère de l</w:t>
      </w:r>
      <w:r w:rsidR="00A7230D" w:rsidRPr="00D67DD6">
        <w:rPr>
          <w:noProof w:val="0"/>
          <w:lang w:val="fr-FR" w:eastAsia="en-US"/>
        </w:rPr>
        <w:t>’</w:t>
      </w:r>
      <w:r w:rsidR="00F429AD" w:rsidRPr="00D67DD6">
        <w:rPr>
          <w:noProof w:val="0"/>
          <w:lang w:val="fr-FR" w:eastAsia="en-US"/>
        </w:rPr>
        <w:t>Anthropocène n</w:t>
      </w:r>
      <w:r w:rsidR="00A7230D" w:rsidRPr="00D67DD6">
        <w:rPr>
          <w:noProof w:val="0"/>
          <w:lang w:val="fr-FR" w:eastAsia="en-US"/>
        </w:rPr>
        <w:t>’</w:t>
      </w:r>
      <w:r w:rsidR="00F429AD" w:rsidRPr="00D67DD6">
        <w:rPr>
          <w:noProof w:val="0"/>
          <w:lang w:val="fr-FR" w:eastAsia="en-US"/>
        </w:rPr>
        <w:t>est apparue que dans l</w:t>
      </w:r>
      <w:r w:rsidR="00A7230D" w:rsidRPr="00D67DD6">
        <w:rPr>
          <w:noProof w:val="0"/>
          <w:lang w:val="fr-FR" w:eastAsia="en-US"/>
        </w:rPr>
        <w:t>’</w:t>
      </w:r>
      <w:r w:rsidR="00F429AD" w:rsidRPr="00D67DD6">
        <w:rPr>
          <w:noProof w:val="0"/>
          <w:lang w:val="fr-FR" w:eastAsia="en-US"/>
        </w:rPr>
        <w:t>Occident latin</w:t>
      </w:r>
      <w:r w:rsidR="00105E1B" w:rsidRPr="00D67DD6">
        <w:rPr>
          <w:noProof w:val="0"/>
          <w:lang w:val="fr-FR" w:eastAsia="en-US"/>
        </w:rPr>
        <w:t xml:space="preserve">. </w:t>
      </w:r>
      <w:r w:rsidR="00F05BFC" w:rsidRPr="00D67DD6">
        <w:rPr>
          <w:noProof w:val="0"/>
          <w:lang w:val="fr-FR" w:eastAsia="en-US"/>
        </w:rPr>
        <w:t xml:space="preserve">L’herméneutique </w:t>
      </w:r>
      <w:r w:rsidR="00105E1B" w:rsidRPr="00D67DD6">
        <w:rPr>
          <w:noProof w:val="0"/>
          <w:lang w:val="fr-FR" w:eastAsia="en-US"/>
        </w:rPr>
        <w:t xml:space="preserve">va suivre </w:t>
      </w:r>
      <w:r w:rsidR="00F05BFC" w:rsidRPr="00D67DD6">
        <w:rPr>
          <w:noProof w:val="0"/>
          <w:lang w:val="fr-FR" w:eastAsia="en-US"/>
        </w:rPr>
        <w:t xml:space="preserve">les étapes ultérieures de cette gigantomachie dans l’Occident latin. </w:t>
      </w:r>
      <w:r w:rsidR="00523F79" w:rsidRPr="00D67DD6">
        <w:rPr>
          <w:noProof w:val="0"/>
          <w:lang w:val="fr-FR" w:eastAsia="en-US"/>
        </w:rPr>
        <w:t xml:space="preserve">L’ontothéologie occidentale était séparée de la </w:t>
      </w:r>
      <w:r w:rsidR="008F41AB" w:rsidRPr="00D67DD6">
        <w:rPr>
          <w:noProof w:val="0"/>
          <w:lang w:val="fr-FR" w:eastAsia="en-US"/>
        </w:rPr>
        <w:t>théologie islamique depuis le XIII</w:t>
      </w:r>
      <w:r w:rsidR="00523F79" w:rsidRPr="00D67DD6">
        <w:rPr>
          <w:noProof w:val="0"/>
          <w:lang w:val="fr-FR" w:eastAsia="en-US"/>
        </w:rPr>
        <w:t>e siècle, et cette séparation a été scellée par les croisades répétées. Les sophistes philosophiques gagn</w:t>
      </w:r>
      <w:r w:rsidR="00F14E27" w:rsidRPr="00D67DD6">
        <w:rPr>
          <w:noProof w:val="0"/>
          <w:lang w:val="fr-FR" w:eastAsia="en-US"/>
        </w:rPr>
        <w:t>èrent</w:t>
      </w:r>
      <w:r w:rsidR="00523F79" w:rsidRPr="00D67DD6">
        <w:rPr>
          <w:noProof w:val="0"/>
          <w:lang w:val="fr-FR" w:eastAsia="en-US"/>
        </w:rPr>
        <w:t xml:space="preserve"> la lutte pour la vérité unique en condamnant l’aristotélisme à Paris et à Oxford en 1277. Le rôle </w:t>
      </w:r>
      <w:r w:rsidR="00EE1ADD" w:rsidRPr="00D67DD6">
        <w:rPr>
          <w:noProof w:val="0"/>
          <w:lang w:val="fr-FR" w:eastAsia="en-US"/>
        </w:rPr>
        <w:t xml:space="preserve">critique </w:t>
      </w:r>
      <w:r w:rsidR="006C2013" w:rsidRPr="00D67DD6">
        <w:rPr>
          <w:noProof w:val="0"/>
          <w:lang w:val="fr-FR" w:eastAsia="en-US"/>
        </w:rPr>
        <w:t>d</w:t>
      </w:r>
      <w:r w:rsidR="00523F79" w:rsidRPr="00D67DD6">
        <w:rPr>
          <w:noProof w:val="0"/>
          <w:lang w:val="fr-FR" w:eastAsia="en-US"/>
        </w:rPr>
        <w:t xml:space="preserve">’Averroès était tenu par les représentants aristotéliciens de l’averroïsme (Alvernus, Bacon, Albert, </w:t>
      </w:r>
      <w:r w:rsidR="00A7467D" w:rsidRPr="00D67DD6">
        <w:rPr>
          <w:noProof w:val="0"/>
          <w:lang w:val="fr-FR" w:eastAsia="en-US"/>
        </w:rPr>
        <w:t xml:space="preserve">partiellement </w:t>
      </w:r>
      <w:r w:rsidR="00523F79" w:rsidRPr="00D67DD6">
        <w:rPr>
          <w:noProof w:val="0"/>
          <w:lang w:val="fr-FR" w:eastAsia="en-US"/>
        </w:rPr>
        <w:t xml:space="preserve">Thomas d’Aquin), qui critiquent les avicennistes du second averroïsme (Rufus, Kilwardby, Bonaventure, Pecham). </w:t>
      </w:r>
      <w:r w:rsidR="00F14E27" w:rsidRPr="00D67DD6">
        <w:rPr>
          <w:noProof w:val="0"/>
          <w:lang w:val="fr-FR" w:eastAsia="en-US"/>
        </w:rPr>
        <w:t>Le moderniste latin Duns Scot</w:t>
      </w:r>
      <w:r w:rsidR="00BA13B6" w:rsidRPr="00D67DD6">
        <w:rPr>
          <w:noProof w:val="0"/>
          <w:lang w:val="fr-FR" w:eastAsia="en-US"/>
        </w:rPr>
        <w:t>us</w:t>
      </w:r>
      <w:r w:rsidR="00F04E3A" w:rsidRPr="00D67DD6">
        <w:rPr>
          <w:noProof w:val="0"/>
          <w:lang w:val="fr-FR" w:eastAsia="en-US"/>
        </w:rPr>
        <w:t xml:space="preserve"> reprit la déduction de </w:t>
      </w:r>
      <w:r w:rsidR="00F14E27" w:rsidRPr="00D67DD6">
        <w:rPr>
          <w:noProof w:val="0"/>
          <w:lang w:val="fr-FR" w:eastAsia="en-US"/>
        </w:rPr>
        <w:t xml:space="preserve">métaphysique après Avicenne </w:t>
      </w:r>
      <w:r w:rsidR="00523F79" w:rsidRPr="00D67DD6">
        <w:rPr>
          <w:noProof w:val="0"/>
          <w:lang w:val="fr-FR" w:eastAsia="en-US"/>
        </w:rPr>
        <w:t xml:space="preserve">(OBJ III, ch. 5.3.2). Le résultat de la première métaphysique objective était un </w:t>
      </w:r>
      <w:r w:rsidR="001526B5" w:rsidRPr="00D67DD6">
        <w:rPr>
          <w:noProof w:val="0"/>
          <w:lang w:val="fr-FR" w:eastAsia="en-US"/>
        </w:rPr>
        <w:t>Dieu</w:t>
      </w:r>
      <w:r w:rsidR="00523F79" w:rsidRPr="00D67DD6">
        <w:rPr>
          <w:noProof w:val="0"/>
          <w:lang w:val="fr-FR" w:eastAsia="en-US"/>
        </w:rPr>
        <w:t xml:space="preserve"> </w:t>
      </w:r>
      <w:r w:rsidR="00F14E27" w:rsidRPr="00D67DD6">
        <w:rPr>
          <w:noProof w:val="0"/>
          <w:lang w:val="fr-FR" w:eastAsia="en-US"/>
        </w:rPr>
        <w:t xml:space="preserve">moderne </w:t>
      </w:r>
      <w:r w:rsidR="00523F79" w:rsidRPr="00D67DD6">
        <w:rPr>
          <w:noProof w:val="0"/>
          <w:lang w:val="fr-FR" w:eastAsia="en-US"/>
        </w:rPr>
        <w:t xml:space="preserve">sans existence propre. Cette créature académique suprême est perdue dans sa pensée objective et n’a donc pas le temps de </w:t>
      </w:r>
      <w:r w:rsidR="004F1298" w:rsidRPr="00D67DD6">
        <w:rPr>
          <w:noProof w:val="0"/>
          <w:lang w:val="fr-FR" w:eastAsia="en-US"/>
        </w:rPr>
        <w:t xml:space="preserve">faire la création dans le </w:t>
      </w:r>
      <w:r w:rsidR="00541E9A" w:rsidRPr="00D67DD6">
        <w:rPr>
          <w:noProof w:val="0"/>
          <w:lang w:val="fr-FR" w:eastAsia="en-US"/>
        </w:rPr>
        <w:t xml:space="preserve">monde </w:t>
      </w:r>
      <w:r w:rsidR="00523F79" w:rsidRPr="00D67DD6">
        <w:rPr>
          <w:noProof w:val="0"/>
          <w:lang w:val="fr-FR" w:eastAsia="en-US"/>
        </w:rPr>
        <w:t>(</w:t>
      </w:r>
      <w:r w:rsidR="00523F79" w:rsidRPr="00D67DD6">
        <w:rPr>
          <w:i/>
          <w:noProof w:val="0"/>
          <w:lang w:val="fr-FR" w:eastAsia="en-US"/>
        </w:rPr>
        <w:t>deus otiosus</w:t>
      </w:r>
      <w:r w:rsidR="00523F79" w:rsidRPr="00D67DD6">
        <w:rPr>
          <w:i/>
          <w:noProof w:val="0"/>
          <w:lang w:val="fr-FR" w:eastAsia="en-US"/>
        </w:rPr>
        <w:fldChar w:fldCharType="begin"/>
      </w:r>
      <w:r w:rsidR="00523F79" w:rsidRPr="00D67DD6">
        <w:rPr>
          <w:noProof w:val="0"/>
          <w:lang w:val="fr-FR"/>
        </w:rPr>
        <w:instrText xml:space="preserve"> XE "</w:instrText>
      </w:r>
      <w:r w:rsidR="00523F79" w:rsidRPr="00D67DD6">
        <w:rPr>
          <w:i/>
          <w:noProof w:val="0"/>
          <w:lang w:val="fr-FR" w:eastAsia="en-US"/>
        </w:rPr>
        <w:instrText>deus otiosus</w:instrText>
      </w:r>
      <w:r w:rsidR="00523F79" w:rsidRPr="00D67DD6">
        <w:rPr>
          <w:noProof w:val="0"/>
          <w:lang w:val="fr-FR"/>
        </w:rPr>
        <w:instrText xml:space="preserve">" </w:instrText>
      </w:r>
      <w:r w:rsidR="00523F79" w:rsidRPr="00D67DD6">
        <w:rPr>
          <w:i/>
          <w:noProof w:val="0"/>
          <w:lang w:val="fr-FR" w:eastAsia="en-US"/>
        </w:rPr>
        <w:fldChar w:fldCharType="end"/>
      </w:r>
      <w:r w:rsidR="00523F79" w:rsidRPr="00D67DD6">
        <w:rPr>
          <w:noProof w:val="0"/>
          <w:lang w:val="fr-FR" w:eastAsia="en-US"/>
        </w:rPr>
        <w:t xml:space="preserve">, ch. 1.1). </w:t>
      </w:r>
      <w:r w:rsidR="005A2F6F" w:rsidRPr="00D67DD6">
        <w:rPr>
          <w:noProof w:val="0"/>
          <w:lang w:val="fr-FR" w:eastAsia="en-US"/>
        </w:rPr>
        <w:t xml:space="preserve">Un </w:t>
      </w:r>
      <w:r w:rsidR="00434E8C" w:rsidRPr="00D67DD6">
        <w:rPr>
          <w:noProof w:val="0"/>
          <w:lang w:val="fr-FR" w:eastAsia="en-US"/>
        </w:rPr>
        <w:t>métaphysicie</w:t>
      </w:r>
      <w:r w:rsidR="00050FA2" w:rsidRPr="00D67DD6">
        <w:rPr>
          <w:noProof w:val="0"/>
          <w:lang w:val="fr-FR" w:eastAsia="en-US"/>
        </w:rPr>
        <w:t xml:space="preserve">n nihiliste nommé Nietzsche fut le fossoyeur philosophique </w:t>
      </w:r>
      <w:r w:rsidR="004437FD">
        <w:rPr>
          <w:noProof w:val="0"/>
          <w:lang w:val="fr-FR" w:eastAsia="en-US"/>
        </w:rPr>
        <w:t>de Dieu</w:t>
      </w:r>
      <w:r w:rsidR="00050FA2" w:rsidRPr="00D67DD6">
        <w:rPr>
          <w:noProof w:val="0"/>
          <w:lang w:val="fr-FR" w:eastAsia="en-US"/>
        </w:rPr>
        <w:t xml:space="preserve"> moderne </w:t>
      </w:r>
      <w:r w:rsidR="00903C3B" w:rsidRPr="00D67DD6">
        <w:rPr>
          <w:noProof w:val="0"/>
          <w:lang w:val="fr-FR" w:eastAsia="en-US"/>
        </w:rPr>
        <w:t>et du déisme</w:t>
      </w:r>
      <w:r w:rsidR="009B4251" w:rsidRPr="00D67DD6">
        <w:rPr>
          <w:noProof w:val="0"/>
          <w:lang w:val="fr-FR" w:eastAsia="en-US"/>
        </w:rPr>
        <w:t xml:space="preserve"> objectif</w:t>
      </w:r>
      <w:r w:rsidR="00903C3B" w:rsidRPr="00D67DD6">
        <w:rPr>
          <w:noProof w:val="0"/>
          <w:lang w:val="fr-FR" w:eastAsia="en-US"/>
        </w:rPr>
        <w:t xml:space="preserve">, </w:t>
      </w:r>
      <w:r w:rsidR="009B4251" w:rsidRPr="00D67DD6">
        <w:rPr>
          <w:noProof w:val="0"/>
          <w:lang w:val="fr-FR" w:eastAsia="en-US"/>
        </w:rPr>
        <w:t xml:space="preserve">en suivant </w:t>
      </w:r>
      <w:r w:rsidR="000964A8" w:rsidRPr="00D67DD6">
        <w:rPr>
          <w:noProof w:val="0"/>
          <w:lang w:val="fr-FR" w:eastAsia="en-US"/>
        </w:rPr>
        <w:t>al-Ghazali</w:t>
      </w:r>
      <w:r w:rsidR="00434E8C" w:rsidRPr="00D67DD6">
        <w:rPr>
          <w:noProof w:val="0"/>
          <w:lang w:val="fr-FR" w:eastAsia="en-US"/>
        </w:rPr>
        <w:t xml:space="preserve"> et Averroès. </w:t>
      </w:r>
    </w:p>
    <w:p w14:paraId="17C56F8B" w14:textId="408C877D" w:rsidR="00757651" w:rsidRPr="00D67DD6" w:rsidRDefault="00316E99" w:rsidP="006F3F58">
      <w:pPr>
        <w:ind w:firstLine="397"/>
        <w:rPr>
          <w:noProof w:val="0"/>
          <w:lang w:val="fr-FR"/>
        </w:rPr>
      </w:pPr>
      <w:r w:rsidRPr="00D67DD6">
        <w:rPr>
          <w:noProof w:val="0"/>
          <w:lang w:val="fr-FR"/>
        </w:rPr>
        <w:t>L</w:t>
      </w:r>
      <w:r w:rsidR="00A7230D" w:rsidRPr="00D67DD6">
        <w:rPr>
          <w:noProof w:val="0"/>
          <w:lang w:val="fr-FR"/>
        </w:rPr>
        <w:t>’</w:t>
      </w:r>
      <w:r w:rsidRPr="00D67DD6">
        <w:rPr>
          <w:noProof w:val="0"/>
          <w:lang w:val="fr-FR"/>
        </w:rPr>
        <w:t xml:space="preserve">introduction </w:t>
      </w:r>
      <w:r w:rsidR="00EB2DDD" w:rsidRPr="00D67DD6">
        <w:rPr>
          <w:noProof w:val="0"/>
          <w:lang w:val="fr-FR"/>
        </w:rPr>
        <w:t xml:space="preserve">de </w:t>
      </w:r>
      <w:r w:rsidRPr="00D67DD6">
        <w:rPr>
          <w:noProof w:val="0"/>
          <w:lang w:val="fr-FR"/>
        </w:rPr>
        <w:t xml:space="preserve">métaphysique moderne à travers de nouvelles formes de </w:t>
      </w:r>
      <w:r w:rsidR="00501AED" w:rsidRPr="00501AED">
        <w:rPr>
          <w:i/>
          <w:noProof w:val="0"/>
          <w:lang w:val="fr-FR"/>
        </w:rPr>
        <w:t>tertium ens</w:t>
      </w:r>
      <w:r w:rsidRPr="00D67DD6">
        <w:rPr>
          <w:noProof w:val="0"/>
          <w:lang w:val="fr-FR"/>
        </w:rPr>
        <w:t xml:space="preserve"> porta à son apogée la recherche de l</w:t>
      </w:r>
      <w:r w:rsidR="00A7230D" w:rsidRPr="00D67DD6">
        <w:rPr>
          <w:noProof w:val="0"/>
          <w:lang w:val="fr-FR"/>
        </w:rPr>
        <w:t>’</w:t>
      </w:r>
      <w:r w:rsidRPr="00D67DD6">
        <w:rPr>
          <w:noProof w:val="0"/>
          <w:lang w:val="fr-FR"/>
        </w:rPr>
        <w:t>unité de l</w:t>
      </w:r>
      <w:r w:rsidR="00A7230D" w:rsidRPr="00D67DD6">
        <w:rPr>
          <w:noProof w:val="0"/>
          <w:lang w:val="fr-FR"/>
        </w:rPr>
        <w:t>’</w:t>
      </w:r>
      <w:r w:rsidRPr="00D67DD6">
        <w:rPr>
          <w:noProof w:val="0"/>
          <w:lang w:val="fr-FR"/>
        </w:rPr>
        <w:t xml:space="preserve">existant dans le néoplatonisme perse. </w:t>
      </w:r>
      <w:r w:rsidR="008F7A21" w:rsidRPr="00D67DD6">
        <w:rPr>
          <w:noProof w:val="0"/>
          <w:lang w:val="fr-FR"/>
        </w:rPr>
        <w:t xml:space="preserve">La modernité associa l’hénologie néoplatonicienne et la prédication catégorielle aristotélicienne dans un nouveau projet de la première science. Les chapitres précédents ont montré que la métaphysique transcendantale situe l’unité </w:t>
      </w:r>
      <w:r w:rsidR="0085796D" w:rsidRPr="00D67DD6">
        <w:rPr>
          <w:noProof w:val="0"/>
          <w:lang w:val="fr-FR"/>
        </w:rPr>
        <w:t>de l</w:t>
      </w:r>
      <w:r w:rsidR="0085796D" w:rsidRPr="00D67DD6">
        <w:rPr>
          <w:rFonts w:cs="Calibri"/>
          <w:noProof w:val="0"/>
          <w:lang w:val="fr-FR"/>
        </w:rPr>
        <w:t>’</w:t>
      </w:r>
      <w:r w:rsidR="0085796D" w:rsidRPr="00D67DD6">
        <w:rPr>
          <w:noProof w:val="0"/>
          <w:lang w:val="fr-FR"/>
        </w:rPr>
        <w:t xml:space="preserve">étant </w:t>
      </w:r>
      <w:r w:rsidR="008F7A21" w:rsidRPr="00D67DD6">
        <w:rPr>
          <w:noProof w:val="0"/>
          <w:lang w:val="fr-FR"/>
        </w:rPr>
        <w:t xml:space="preserve">au-delà des substances réelles. Avicenne devient le père de l’objectivité occidentale parce qu’il laisse à ses successeurs le premier </w:t>
      </w:r>
      <w:r w:rsidR="00A57FE9" w:rsidRPr="00D67DD6">
        <w:rPr>
          <w:noProof w:val="0"/>
          <w:lang w:val="fr-FR"/>
        </w:rPr>
        <w:t xml:space="preserve">projet </w:t>
      </w:r>
      <w:r w:rsidR="008F7A21" w:rsidRPr="00D67DD6">
        <w:rPr>
          <w:noProof w:val="0"/>
          <w:lang w:val="fr-FR"/>
        </w:rPr>
        <w:t xml:space="preserve">du sens de </w:t>
      </w:r>
      <w:r w:rsidR="00223043" w:rsidRPr="00D67DD6">
        <w:rPr>
          <w:noProof w:val="0"/>
          <w:lang w:val="fr-FR"/>
        </w:rPr>
        <w:t>l’existant</w:t>
      </w:r>
      <w:r w:rsidR="008F7A21" w:rsidRPr="00D67DD6">
        <w:rPr>
          <w:noProof w:val="0"/>
          <w:lang w:val="fr-FR"/>
        </w:rPr>
        <w:t xml:space="preserve"> conçu objectivement. Le conflit entre Avicenne et Averroès est parti du point litigieux aristotélicien concernant le concept de vérité, qu’Alfarabi avait déjà traité. Le passage cité </w:t>
      </w:r>
      <w:r w:rsidR="00DA10EF" w:rsidRPr="00D67DD6">
        <w:rPr>
          <w:noProof w:val="0"/>
          <w:lang w:val="fr-FR"/>
        </w:rPr>
        <w:t xml:space="preserve">de </w:t>
      </w:r>
      <w:r w:rsidR="008F7A21" w:rsidRPr="00D67DD6">
        <w:rPr>
          <w:i/>
          <w:noProof w:val="0"/>
          <w:lang w:val="fr-FR"/>
        </w:rPr>
        <w:t>Met</w:t>
      </w:r>
      <w:r w:rsidR="008F7A21" w:rsidRPr="00D67DD6">
        <w:rPr>
          <w:noProof w:val="0"/>
          <w:lang w:val="fr-FR"/>
        </w:rPr>
        <w:t>. 1026a33–b2</w:t>
      </w:r>
      <w:r w:rsidR="008F7A21" w:rsidRPr="00D67DD6">
        <w:rPr>
          <w:i/>
          <w:noProof w:val="0"/>
          <w:lang w:val="fr-FR" w:eastAsia="en-US"/>
        </w:rPr>
        <w:fldChar w:fldCharType="begin"/>
      </w:r>
      <w:r w:rsidR="008F7A21" w:rsidRPr="00D67DD6">
        <w:rPr>
          <w:noProof w:val="0"/>
          <w:lang w:val="fr-FR"/>
        </w:rPr>
        <w:instrText xml:space="preserve"> XE "</w:instrText>
      </w:r>
      <w:r w:rsidR="008F7A21" w:rsidRPr="00D67DD6">
        <w:rPr>
          <w:rStyle w:val="Zvraznn"/>
          <w:i w:val="0"/>
          <w:noProof w:val="0"/>
          <w:lang w:val="fr-FR"/>
        </w:rPr>
        <w:instrText>Aristoteles:</w:instrText>
      </w:r>
      <w:r w:rsidR="008F7A21" w:rsidRPr="00D67DD6">
        <w:rPr>
          <w:i/>
          <w:noProof w:val="0"/>
          <w:lang w:val="fr-FR" w:eastAsia="en-US"/>
        </w:rPr>
        <w:instrText>Met</w:instrText>
      </w:r>
      <w:r w:rsidR="008F7A21" w:rsidRPr="00D67DD6">
        <w:rPr>
          <w:noProof w:val="0"/>
          <w:lang w:val="fr-FR" w:eastAsia="en-US"/>
        </w:rPr>
        <w:instrText>. 1026a33–b2</w:instrText>
      </w:r>
      <w:r w:rsidR="008F7A21" w:rsidRPr="00D67DD6">
        <w:rPr>
          <w:noProof w:val="0"/>
          <w:lang w:val="fr-FR"/>
        </w:rPr>
        <w:instrText xml:space="preserve">" </w:instrText>
      </w:r>
      <w:r w:rsidR="008F7A21" w:rsidRPr="00D67DD6">
        <w:rPr>
          <w:i/>
          <w:noProof w:val="0"/>
          <w:lang w:val="fr-FR" w:eastAsia="en-US"/>
        </w:rPr>
        <w:fldChar w:fldCharType="end"/>
      </w:r>
      <w:r w:rsidR="008F7A21" w:rsidRPr="00D67DD6">
        <w:rPr>
          <w:noProof w:val="0"/>
          <w:lang w:val="fr-FR"/>
        </w:rPr>
        <w:t xml:space="preserve"> </w:t>
      </w:r>
      <w:r w:rsidR="00E4105E" w:rsidRPr="00D67DD6">
        <w:rPr>
          <w:noProof w:val="0"/>
          <w:lang w:val="fr-FR"/>
        </w:rPr>
        <w:t>(ch.</w:t>
      </w:r>
      <w:r w:rsidR="00B00D87" w:rsidRPr="00D67DD6">
        <w:rPr>
          <w:noProof w:val="0"/>
          <w:lang w:val="fr-FR"/>
        </w:rPr>
        <w:t> </w:t>
      </w:r>
      <w:r w:rsidR="00E4105E" w:rsidRPr="00D67DD6">
        <w:rPr>
          <w:noProof w:val="0"/>
          <w:lang w:val="fr-FR"/>
        </w:rPr>
        <w:t xml:space="preserve">2.1) </w:t>
      </w:r>
      <w:r w:rsidR="008F7A21" w:rsidRPr="00D67DD6">
        <w:rPr>
          <w:noProof w:val="0"/>
          <w:lang w:val="fr-FR"/>
        </w:rPr>
        <w:t xml:space="preserve">considère l’énoncé sur la vérité et </w:t>
      </w:r>
      <w:r w:rsidR="00A622CF" w:rsidRPr="00D67DD6">
        <w:rPr>
          <w:noProof w:val="0"/>
          <w:lang w:val="fr-FR"/>
        </w:rPr>
        <w:t xml:space="preserve">la détermination de la substance première comme ontologiquement équivalents </w:t>
      </w:r>
      <w:r w:rsidR="008F7A21" w:rsidRPr="00D67DD6">
        <w:rPr>
          <w:noProof w:val="0"/>
          <w:lang w:val="fr-FR"/>
        </w:rPr>
        <w:t xml:space="preserve">(ἁπλῶς λεγόμενον, </w:t>
      </w:r>
      <w:r w:rsidR="008F7A21" w:rsidRPr="00D67DD6">
        <w:rPr>
          <w:i/>
          <w:noProof w:val="0"/>
          <w:lang w:val="fr-FR"/>
        </w:rPr>
        <w:t>Met</w:t>
      </w:r>
      <w:r w:rsidR="008F7A21" w:rsidRPr="00D67DD6">
        <w:rPr>
          <w:noProof w:val="0"/>
          <w:lang w:val="fr-FR"/>
        </w:rPr>
        <w:t>. 1026a33</w:t>
      </w:r>
      <w:r w:rsidR="008F7A21" w:rsidRPr="00D67DD6">
        <w:rPr>
          <w:i/>
          <w:noProof w:val="0"/>
          <w:lang w:val="fr-FR" w:eastAsia="en-US"/>
        </w:rPr>
        <w:fldChar w:fldCharType="begin"/>
      </w:r>
      <w:r w:rsidR="008F7A21" w:rsidRPr="00D67DD6">
        <w:rPr>
          <w:noProof w:val="0"/>
          <w:lang w:val="fr-FR"/>
        </w:rPr>
        <w:instrText xml:space="preserve"> XE "</w:instrText>
      </w:r>
      <w:r w:rsidR="008F7A21" w:rsidRPr="00D67DD6">
        <w:rPr>
          <w:rStyle w:val="Zvraznn"/>
          <w:i w:val="0"/>
          <w:noProof w:val="0"/>
          <w:lang w:val="fr-FR"/>
        </w:rPr>
        <w:instrText>Aristoteles:</w:instrText>
      </w:r>
      <w:r w:rsidR="008F7A21" w:rsidRPr="00D67DD6">
        <w:rPr>
          <w:i/>
          <w:noProof w:val="0"/>
          <w:lang w:val="fr-FR" w:eastAsia="en-US"/>
        </w:rPr>
        <w:instrText>Met</w:instrText>
      </w:r>
      <w:r w:rsidR="008F7A21" w:rsidRPr="00D67DD6">
        <w:rPr>
          <w:noProof w:val="0"/>
          <w:lang w:val="fr-FR" w:eastAsia="en-US"/>
        </w:rPr>
        <w:instrText>. 1026a33</w:instrText>
      </w:r>
      <w:r w:rsidR="008F7A21" w:rsidRPr="00D67DD6">
        <w:rPr>
          <w:noProof w:val="0"/>
          <w:lang w:val="fr-FR"/>
        </w:rPr>
        <w:instrText xml:space="preserve">" </w:instrText>
      </w:r>
      <w:r w:rsidR="008F7A21" w:rsidRPr="00D67DD6">
        <w:rPr>
          <w:i/>
          <w:noProof w:val="0"/>
          <w:lang w:val="fr-FR" w:eastAsia="en-US"/>
        </w:rPr>
        <w:fldChar w:fldCharType="end"/>
      </w:r>
      <w:r w:rsidR="008F7A21" w:rsidRPr="00D67DD6">
        <w:rPr>
          <w:noProof w:val="0"/>
          <w:lang w:val="fr-FR"/>
        </w:rPr>
        <w:t>).</w:t>
      </w:r>
      <w:r w:rsidR="00A57FE9" w:rsidRPr="00D67DD6">
        <w:rPr>
          <w:noProof w:val="0"/>
          <w:lang w:val="fr-FR"/>
        </w:rPr>
        <w:t xml:space="preserve"> </w:t>
      </w:r>
      <w:r w:rsidR="00A622CF" w:rsidRPr="00D67DD6">
        <w:rPr>
          <w:noProof w:val="0"/>
          <w:lang w:val="fr-FR"/>
        </w:rPr>
        <w:t xml:space="preserve">Si la vérité peut être </w:t>
      </w:r>
      <w:r w:rsidR="008B5DD1" w:rsidRPr="00D67DD6">
        <w:rPr>
          <w:noProof w:val="0"/>
          <w:lang w:val="fr-FR"/>
        </w:rPr>
        <w:t xml:space="preserve">énocée </w:t>
      </w:r>
      <w:r w:rsidR="00DB5B00" w:rsidRPr="00D67DD6">
        <w:rPr>
          <w:noProof w:val="0"/>
          <w:lang w:val="fr-FR"/>
        </w:rPr>
        <w:t xml:space="preserve">par </w:t>
      </w:r>
      <w:r w:rsidR="008A6E73" w:rsidRPr="00D67DD6">
        <w:rPr>
          <w:noProof w:val="0"/>
          <w:lang w:val="fr-FR"/>
        </w:rPr>
        <w:t xml:space="preserve">la </w:t>
      </w:r>
      <w:r w:rsidR="00A622CF" w:rsidRPr="00D67DD6">
        <w:rPr>
          <w:noProof w:val="0"/>
          <w:lang w:val="fr-FR"/>
        </w:rPr>
        <w:t>prédication amphibolique, elle appartient à l</w:t>
      </w:r>
      <w:r w:rsidR="00A15055" w:rsidRPr="00D67DD6">
        <w:rPr>
          <w:noProof w:val="0"/>
          <w:lang w:val="fr-FR"/>
        </w:rPr>
        <w:t>’</w:t>
      </w:r>
      <w:r w:rsidR="00A622CF" w:rsidRPr="00D67DD6">
        <w:rPr>
          <w:noProof w:val="0"/>
          <w:lang w:val="fr-FR"/>
        </w:rPr>
        <w:t xml:space="preserve">énonciation catégorielle </w:t>
      </w:r>
      <w:r w:rsidR="00124F94" w:rsidRPr="00D67DD6">
        <w:rPr>
          <w:noProof w:val="0"/>
          <w:lang w:val="fr-FR"/>
        </w:rPr>
        <w:t xml:space="preserve">sur le plan </w:t>
      </w:r>
      <w:r w:rsidR="00A622CF" w:rsidRPr="00D67DD6">
        <w:rPr>
          <w:noProof w:val="0"/>
          <w:lang w:val="fr-FR"/>
        </w:rPr>
        <w:t xml:space="preserve">de </w:t>
      </w:r>
      <w:r w:rsidR="00AB4620" w:rsidRPr="00D67DD6">
        <w:rPr>
          <w:noProof w:val="0"/>
          <w:lang w:val="fr-FR"/>
        </w:rPr>
        <w:t xml:space="preserve">la </w:t>
      </w:r>
      <w:r w:rsidR="00124F94" w:rsidRPr="00D67DD6">
        <w:rPr>
          <w:noProof w:val="0"/>
          <w:lang w:val="fr-FR"/>
        </w:rPr>
        <w:t xml:space="preserve">seconde </w:t>
      </w:r>
      <w:r w:rsidR="00A622CF" w:rsidRPr="00D67DD6">
        <w:rPr>
          <w:noProof w:val="0"/>
          <w:lang w:val="fr-FR"/>
        </w:rPr>
        <w:t>substance universelle et en m</w:t>
      </w:r>
      <w:r w:rsidR="00A57FE9" w:rsidRPr="00D67DD6">
        <w:rPr>
          <w:noProof w:val="0"/>
          <w:lang w:val="fr-FR"/>
        </w:rPr>
        <w:t>ê</w:t>
      </w:r>
      <w:r w:rsidR="00A622CF" w:rsidRPr="00D67DD6">
        <w:rPr>
          <w:noProof w:val="0"/>
          <w:lang w:val="fr-FR"/>
        </w:rPr>
        <w:t xml:space="preserve">me temps au niveau de la substance première réelle. </w:t>
      </w:r>
      <w:r w:rsidR="008F7A21" w:rsidRPr="00D67DD6">
        <w:rPr>
          <w:noProof w:val="0"/>
          <w:lang w:val="fr-FR"/>
        </w:rPr>
        <w:t>De cette façon</w:t>
      </w:r>
      <w:r w:rsidR="00A57FE9" w:rsidRPr="00D67DD6">
        <w:rPr>
          <w:noProof w:val="0"/>
          <w:lang w:val="fr-FR"/>
        </w:rPr>
        <w:t xml:space="preserve">, </w:t>
      </w:r>
      <w:r w:rsidR="008F7A21" w:rsidRPr="00D67DD6">
        <w:rPr>
          <w:noProof w:val="0"/>
          <w:lang w:val="fr-FR"/>
        </w:rPr>
        <w:t>le concept de vérité comme assimilation chez Avicenne e</w:t>
      </w:r>
      <w:r w:rsidR="00A57FE9" w:rsidRPr="00D67DD6">
        <w:rPr>
          <w:noProof w:val="0"/>
          <w:lang w:val="fr-FR"/>
        </w:rPr>
        <w:t>st</w:t>
      </w:r>
      <w:r w:rsidR="008F7A21" w:rsidRPr="00D67DD6">
        <w:rPr>
          <w:noProof w:val="0"/>
          <w:lang w:val="fr-FR"/>
        </w:rPr>
        <w:t xml:space="preserve"> né et il pass</w:t>
      </w:r>
      <w:r w:rsidR="00A57FE9" w:rsidRPr="00D67DD6">
        <w:rPr>
          <w:noProof w:val="0"/>
          <w:lang w:val="fr-FR"/>
        </w:rPr>
        <w:t>a</w:t>
      </w:r>
      <w:r w:rsidR="008F7A21" w:rsidRPr="00D67DD6">
        <w:rPr>
          <w:noProof w:val="0"/>
          <w:lang w:val="fr-FR"/>
        </w:rPr>
        <w:t xml:space="preserve"> dans la </w:t>
      </w:r>
      <w:r w:rsidR="008F7A21" w:rsidRPr="00D67DD6">
        <w:rPr>
          <w:noProof w:val="0"/>
          <w:lang w:val="fr-FR"/>
        </w:rPr>
        <w:lastRenderedPageBreak/>
        <w:t xml:space="preserve">modernité ultérieure. Le concept aristotélicien de vérité comme adéquation </w:t>
      </w:r>
      <w:r w:rsidR="00A57FE9" w:rsidRPr="00D67DD6">
        <w:rPr>
          <w:noProof w:val="0"/>
          <w:lang w:val="fr-FR"/>
        </w:rPr>
        <w:t>changea profondément</w:t>
      </w:r>
      <w:r w:rsidR="008F7A21" w:rsidRPr="00D67DD6">
        <w:rPr>
          <w:noProof w:val="0"/>
          <w:lang w:val="fr-FR"/>
        </w:rPr>
        <w:t xml:space="preserve">. L’intellect moderne crée la vérité comme </w:t>
      </w:r>
      <w:r w:rsidR="00A57FE9" w:rsidRPr="00D67DD6">
        <w:rPr>
          <w:noProof w:val="0"/>
          <w:lang w:val="fr-FR"/>
        </w:rPr>
        <w:t>com</w:t>
      </w:r>
      <w:r w:rsidR="008F7A21" w:rsidRPr="00D67DD6">
        <w:rPr>
          <w:noProof w:val="0"/>
          <w:lang w:val="fr-FR"/>
        </w:rPr>
        <w:t xml:space="preserve">position de </w:t>
      </w:r>
      <w:r w:rsidR="0023124A" w:rsidRPr="00D67DD6">
        <w:rPr>
          <w:noProof w:val="0"/>
          <w:lang w:val="fr-FR"/>
        </w:rPr>
        <w:t>l’existant du troisième genre.</w:t>
      </w:r>
      <w:r w:rsidR="008F7A21" w:rsidRPr="00D67DD6">
        <w:rPr>
          <w:noProof w:val="0"/>
          <w:lang w:val="fr-FR"/>
        </w:rPr>
        <w:t xml:space="preserve"> La </w:t>
      </w:r>
      <w:r w:rsidR="0023124A" w:rsidRPr="00D67DD6">
        <w:rPr>
          <w:noProof w:val="0"/>
          <w:lang w:val="fr-FR"/>
        </w:rPr>
        <w:t xml:space="preserve">vision </w:t>
      </w:r>
      <w:r w:rsidR="008F7A21" w:rsidRPr="00D67DD6">
        <w:rPr>
          <w:noProof w:val="0"/>
          <w:lang w:val="fr-FR"/>
        </w:rPr>
        <w:t xml:space="preserve">directe </w:t>
      </w:r>
      <w:r w:rsidR="00BE0BD7" w:rsidRPr="00D67DD6">
        <w:rPr>
          <w:noProof w:val="0"/>
          <w:lang w:val="fr-FR"/>
        </w:rPr>
        <w:t xml:space="preserve">de </w:t>
      </w:r>
      <w:r w:rsidR="00223043" w:rsidRPr="00D67DD6">
        <w:rPr>
          <w:noProof w:val="0"/>
          <w:lang w:val="fr-FR"/>
        </w:rPr>
        <w:t>l’existant</w:t>
      </w:r>
      <w:r w:rsidR="00BE0BD7" w:rsidRPr="00D67DD6">
        <w:rPr>
          <w:noProof w:val="0"/>
          <w:lang w:val="fr-FR"/>
        </w:rPr>
        <w:t xml:space="preserve"> objectif remplaça</w:t>
      </w:r>
      <w:r w:rsidR="008F7A21" w:rsidRPr="00D67DD6">
        <w:rPr>
          <w:noProof w:val="0"/>
          <w:lang w:val="fr-FR"/>
        </w:rPr>
        <w:t xml:space="preserve"> le datif métaphysique.</w:t>
      </w:r>
      <w:r w:rsidR="006F3F58" w:rsidRPr="00D67DD6">
        <w:rPr>
          <w:noProof w:val="0"/>
          <w:lang w:val="fr-FR"/>
        </w:rPr>
        <w:t xml:space="preserve"> Fait</w:t>
      </w:r>
      <w:r w:rsidR="004800AE" w:rsidRPr="00D67DD6">
        <w:rPr>
          <w:noProof w:val="0"/>
          <w:lang w:val="fr-FR"/>
        </w:rPr>
        <w:t>e</w:t>
      </w:r>
      <w:r w:rsidR="006F3F58" w:rsidRPr="00D67DD6">
        <w:rPr>
          <w:noProof w:val="0"/>
          <w:lang w:val="fr-FR"/>
        </w:rPr>
        <w:t xml:space="preserve"> de cette mani</w:t>
      </w:r>
      <w:r w:rsidR="004800AE" w:rsidRPr="00D67DD6">
        <w:rPr>
          <w:noProof w:val="0"/>
          <w:lang w:val="fr-FR"/>
        </w:rPr>
        <w:t>è</w:t>
      </w:r>
      <w:r w:rsidR="006F3F58" w:rsidRPr="00D67DD6">
        <w:rPr>
          <w:noProof w:val="0"/>
          <w:lang w:val="fr-FR"/>
        </w:rPr>
        <w:t xml:space="preserve">re, </w:t>
      </w:r>
      <w:r w:rsidR="004800AE" w:rsidRPr="00D67DD6">
        <w:rPr>
          <w:noProof w:val="0"/>
          <w:lang w:val="fr-FR"/>
        </w:rPr>
        <w:t xml:space="preserve">la vérité </w:t>
      </w:r>
      <w:r w:rsidR="006F3F58" w:rsidRPr="00D67DD6">
        <w:rPr>
          <w:noProof w:val="0"/>
          <w:lang w:val="fr-FR"/>
        </w:rPr>
        <w:t>cessa d</w:t>
      </w:r>
      <w:r w:rsidR="00A15055" w:rsidRPr="00D67DD6">
        <w:rPr>
          <w:noProof w:val="0"/>
          <w:lang w:val="fr-FR"/>
        </w:rPr>
        <w:t>’</w:t>
      </w:r>
      <w:r w:rsidR="006F3F58" w:rsidRPr="00D67DD6">
        <w:rPr>
          <w:noProof w:val="0"/>
          <w:lang w:val="fr-FR"/>
        </w:rPr>
        <w:t xml:space="preserve">exister </w:t>
      </w:r>
      <w:r w:rsidR="004800AE" w:rsidRPr="00D67DD6">
        <w:rPr>
          <w:noProof w:val="0"/>
          <w:lang w:val="fr-FR"/>
        </w:rPr>
        <w:t xml:space="preserve">comme </w:t>
      </w:r>
      <w:r w:rsidR="006F3F58" w:rsidRPr="00D67DD6">
        <w:rPr>
          <w:noProof w:val="0"/>
          <w:lang w:val="fr-FR"/>
        </w:rPr>
        <w:t>adéquation catégorielle aristotélicienne fondée sur l</w:t>
      </w:r>
      <w:r w:rsidR="00A15055" w:rsidRPr="00D67DD6">
        <w:rPr>
          <w:noProof w:val="0"/>
          <w:lang w:val="fr-FR"/>
        </w:rPr>
        <w:t>’</w:t>
      </w:r>
      <w:r w:rsidR="006F3F58" w:rsidRPr="00D67DD6">
        <w:rPr>
          <w:noProof w:val="0"/>
          <w:lang w:val="fr-FR"/>
        </w:rPr>
        <w:t>imposition d</w:t>
      </w:r>
      <w:r w:rsidR="00850885" w:rsidRPr="00D67DD6">
        <w:rPr>
          <w:noProof w:val="0"/>
          <w:lang w:val="fr-FR"/>
        </w:rPr>
        <w:t xml:space="preserve">u sens </w:t>
      </w:r>
      <w:r w:rsidR="006F3F58" w:rsidRPr="00D67DD6">
        <w:rPr>
          <w:noProof w:val="0"/>
          <w:lang w:val="fr-FR"/>
        </w:rPr>
        <w:t xml:space="preserve">à partir des substances premières hyparchiques à la substance seconde universelle. </w:t>
      </w:r>
      <w:r w:rsidR="008F7A21" w:rsidRPr="00D67DD6">
        <w:rPr>
          <w:noProof w:val="0"/>
          <w:lang w:val="fr-FR"/>
        </w:rPr>
        <w:t xml:space="preserve">La connexion avec </w:t>
      </w:r>
      <w:r w:rsidR="00EC384E" w:rsidRPr="00D67DD6">
        <w:rPr>
          <w:noProof w:val="0"/>
          <w:lang w:val="fr-FR"/>
        </w:rPr>
        <w:t>l’existant du troisième genre</w:t>
      </w:r>
      <w:r w:rsidR="008F7A21" w:rsidRPr="00D67DD6">
        <w:rPr>
          <w:noProof w:val="0"/>
          <w:lang w:val="fr-FR"/>
        </w:rPr>
        <w:t xml:space="preserve"> se fait par la connexion directe (</w:t>
      </w:r>
      <w:r w:rsidR="008F7A21" w:rsidRPr="00D67DD6">
        <w:rPr>
          <w:i/>
          <w:noProof w:val="0"/>
          <w:lang w:val="fr-FR"/>
        </w:rPr>
        <w:t>coniunctio</w:t>
      </w:r>
      <w:r w:rsidR="008F7A21" w:rsidRPr="00D67DD6">
        <w:rPr>
          <w:i/>
          <w:noProof w:val="0"/>
          <w:lang w:val="fr-FR"/>
        </w:rPr>
        <w:fldChar w:fldCharType="begin"/>
      </w:r>
      <w:r w:rsidR="008F7A21" w:rsidRPr="00D67DD6">
        <w:rPr>
          <w:noProof w:val="0"/>
          <w:lang w:val="fr-FR"/>
        </w:rPr>
        <w:instrText xml:space="preserve"> XE "</w:instrText>
      </w:r>
      <w:r w:rsidR="008F7A21" w:rsidRPr="00D67DD6">
        <w:rPr>
          <w:i/>
          <w:noProof w:val="0"/>
          <w:lang w:val="fr-FR"/>
        </w:rPr>
        <w:instrText>coniunctio</w:instrText>
      </w:r>
      <w:r w:rsidR="008F7A21" w:rsidRPr="00D67DD6">
        <w:rPr>
          <w:noProof w:val="0"/>
          <w:lang w:val="fr-FR"/>
        </w:rPr>
        <w:instrText xml:space="preserve">" </w:instrText>
      </w:r>
      <w:r w:rsidR="008F7A21" w:rsidRPr="00D67DD6">
        <w:rPr>
          <w:i/>
          <w:noProof w:val="0"/>
          <w:lang w:val="fr-FR"/>
        </w:rPr>
        <w:fldChar w:fldCharType="end"/>
      </w:r>
      <w:r w:rsidR="008F7A21" w:rsidRPr="00D67DD6">
        <w:rPr>
          <w:noProof w:val="0"/>
          <w:lang w:val="fr-FR"/>
        </w:rPr>
        <w:t>) de l’intellect individuel acquis (</w:t>
      </w:r>
      <w:r w:rsidR="00C57352" w:rsidRPr="00C57352">
        <w:rPr>
          <w:i/>
          <w:noProof w:val="0"/>
          <w:lang w:val="fr-FR"/>
        </w:rPr>
        <w:t>intellectus</w:t>
      </w:r>
      <w:r w:rsidR="008F7A21" w:rsidRPr="00D67DD6">
        <w:rPr>
          <w:i/>
          <w:noProof w:val="0"/>
          <w:lang w:val="fr-FR"/>
        </w:rPr>
        <w:t xml:space="preserve"> adeptus</w:t>
      </w:r>
      <w:r w:rsidR="008F7A21" w:rsidRPr="00D67DD6">
        <w:rPr>
          <w:noProof w:val="0"/>
          <w:lang w:val="fr-FR"/>
        </w:rPr>
        <w:t>) avec l’intellect actif (</w:t>
      </w:r>
      <w:r w:rsidR="00C57352" w:rsidRPr="00C57352">
        <w:rPr>
          <w:i/>
          <w:noProof w:val="0"/>
          <w:lang w:val="fr-FR"/>
        </w:rPr>
        <w:t>intellectus</w:t>
      </w:r>
      <w:r w:rsidR="008F7A21" w:rsidRPr="00D67DD6">
        <w:rPr>
          <w:i/>
          <w:noProof w:val="0"/>
          <w:lang w:val="fr-FR"/>
        </w:rPr>
        <w:t xml:space="preserve"> agens</w:t>
      </w:r>
      <w:r w:rsidR="008F7A21" w:rsidRPr="00D67DD6">
        <w:rPr>
          <w:noProof w:val="0"/>
          <w:lang w:val="fr-FR"/>
        </w:rPr>
        <w:t xml:space="preserve">). Cette connexion se déroule dans le processus </w:t>
      </w:r>
      <w:r w:rsidR="00872341" w:rsidRPr="00872341">
        <w:rPr>
          <w:noProof w:val="0"/>
          <w:lang w:val="fr-FR"/>
        </w:rPr>
        <w:t>d′illumination</w:t>
      </w:r>
      <w:r w:rsidR="008F7A21" w:rsidRPr="00D67DD6">
        <w:rPr>
          <w:noProof w:val="0"/>
          <w:lang w:val="fr-FR"/>
        </w:rPr>
        <w:t xml:space="preserve"> (</w:t>
      </w:r>
      <w:r w:rsidR="008F7A21" w:rsidRPr="00D67DD6">
        <w:rPr>
          <w:i/>
          <w:noProof w:val="0"/>
          <w:lang w:val="fr-FR"/>
        </w:rPr>
        <w:t>illuminatio</w:t>
      </w:r>
      <w:r w:rsidR="008F7A21" w:rsidRPr="00D67DD6">
        <w:rPr>
          <w:noProof w:val="0"/>
          <w:lang w:val="fr-FR"/>
        </w:rPr>
        <w:t xml:space="preserve">) de l’intellect acquis par l’intellect actif séparé des intelligences cosmiques. D’autre part, il y a l’affirmation du même livre </w:t>
      </w:r>
      <w:r w:rsidR="008F7A21" w:rsidRPr="00D67DD6">
        <w:rPr>
          <w:i/>
          <w:noProof w:val="0"/>
          <w:lang w:val="fr-FR"/>
        </w:rPr>
        <w:t>Métaphysique</w:t>
      </w:r>
      <w:r w:rsidR="008F7A21" w:rsidRPr="00D67DD6">
        <w:rPr>
          <w:noProof w:val="0"/>
          <w:lang w:val="fr-FR"/>
        </w:rPr>
        <w:t xml:space="preserve"> E, qui exclut la détermination de la vérité comme </w:t>
      </w:r>
      <w:r w:rsidR="004800AE" w:rsidRPr="00D67DD6">
        <w:rPr>
          <w:noProof w:val="0"/>
          <w:lang w:val="fr-FR"/>
        </w:rPr>
        <w:t xml:space="preserve">existant </w:t>
      </w:r>
      <w:r w:rsidR="008F7A21" w:rsidRPr="00D67DD6">
        <w:rPr>
          <w:noProof w:val="0"/>
          <w:lang w:val="fr-FR"/>
        </w:rPr>
        <w:t>hypostatique. La vérité et la non-vérité ne sont pas dans les choses (οὐ γάρ ἐστι τὸ ψεῦδος καὶ τὸ ἀληθὲς ἐν τοῖς πράγμασιν)</w:t>
      </w:r>
      <w:r w:rsidR="004800AE" w:rsidRPr="00D67DD6">
        <w:rPr>
          <w:noProof w:val="0"/>
          <w:lang w:val="fr-FR"/>
        </w:rPr>
        <w:t xml:space="preserve">, </w:t>
      </w:r>
      <w:r w:rsidR="008F7A21" w:rsidRPr="00D67DD6">
        <w:rPr>
          <w:noProof w:val="0"/>
          <w:lang w:val="fr-FR"/>
        </w:rPr>
        <w:t xml:space="preserve">mais dans la pensée (ἀλλ' ἐν διανοίᾳ, </w:t>
      </w:r>
      <w:r w:rsidR="008F7A21" w:rsidRPr="00D67DD6">
        <w:rPr>
          <w:i/>
          <w:noProof w:val="0"/>
          <w:lang w:val="fr-FR"/>
        </w:rPr>
        <w:t>Met</w:t>
      </w:r>
      <w:r w:rsidR="008F7A21" w:rsidRPr="00D67DD6">
        <w:rPr>
          <w:noProof w:val="0"/>
          <w:lang w:val="fr-FR"/>
        </w:rPr>
        <w:t>. 1027b25–27</w:t>
      </w:r>
      <w:r w:rsidR="008F7A21" w:rsidRPr="00D67DD6">
        <w:rPr>
          <w:i/>
          <w:noProof w:val="0"/>
          <w:lang w:val="fr-FR" w:eastAsia="en-US"/>
        </w:rPr>
        <w:fldChar w:fldCharType="begin"/>
      </w:r>
      <w:r w:rsidR="008F7A21" w:rsidRPr="00D67DD6">
        <w:rPr>
          <w:noProof w:val="0"/>
          <w:lang w:val="fr-FR"/>
        </w:rPr>
        <w:instrText xml:space="preserve"> XE "</w:instrText>
      </w:r>
      <w:r w:rsidR="008F7A21" w:rsidRPr="00D67DD6">
        <w:rPr>
          <w:rStyle w:val="Zvraznn"/>
          <w:i w:val="0"/>
          <w:noProof w:val="0"/>
          <w:lang w:val="fr-FR"/>
        </w:rPr>
        <w:instrText>Aristoteles:</w:instrText>
      </w:r>
      <w:r w:rsidR="008F7A21" w:rsidRPr="00D67DD6">
        <w:rPr>
          <w:i/>
          <w:noProof w:val="0"/>
          <w:lang w:val="fr-FR" w:eastAsia="en-US"/>
        </w:rPr>
        <w:instrText>Met</w:instrText>
      </w:r>
      <w:r w:rsidR="008F7A21" w:rsidRPr="00D67DD6">
        <w:rPr>
          <w:noProof w:val="0"/>
          <w:lang w:val="fr-FR" w:eastAsia="en-US"/>
        </w:rPr>
        <w:instrText>. 1027b25–27</w:instrText>
      </w:r>
      <w:r w:rsidR="008F7A21" w:rsidRPr="00D67DD6">
        <w:rPr>
          <w:noProof w:val="0"/>
          <w:lang w:val="fr-FR"/>
        </w:rPr>
        <w:instrText xml:space="preserve">" </w:instrText>
      </w:r>
      <w:r w:rsidR="008F7A21" w:rsidRPr="00D67DD6">
        <w:rPr>
          <w:i/>
          <w:noProof w:val="0"/>
          <w:lang w:val="fr-FR" w:eastAsia="en-US"/>
        </w:rPr>
        <w:fldChar w:fldCharType="end"/>
      </w:r>
      <w:r w:rsidR="008F7A21" w:rsidRPr="00D67DD6">
        <w:rPr>
          <w:noProof w:val="0"/>
          <w:lang w:val="fr-FR"/>
        </w:rPr>
        <w:t xml:space="preserve">). La détermination de la vérité faite uniquement dans la pensée est fondamentalement différente de la substance réelle, qui contient l’unité originelle de l’existence. La division de </w:t>
      </w:r>
      <w:r w:rsidR="00223043" w:rsidRPr="00D67DD6">
        <w:rPr>
          <w:noProof w:val="0"/>
          <w:lang w:val="fr-FR"/>
        </w:rPr>
        <w:t>l’existant</w:t>
      </w:r>
      <w:r w:rsidR="008F7A21" w:rsidRPr="00D67DD6">
        <w:rPr>
          <w:noProof w:val="0"/>
          <w:lang w:val="fr-FR"/>
        </w:rPr>
        <w:t xml:space="preserve"> au sein de la prédication catégorique universelle est donnée par rapport à la substance première (διαίρεσις ἐν διανοίᾳ ἀλλ' οὐκ ἐν τοῖς πράγμασι, </w:t>
      </w:r>
      <w:r w:rsidR="008F7A21" w:rsidRPr="00D67DD6">
        <w:rPr>
          <w:i/>
          <w:noProof w:val="0"/>
          <w:lang w:val="fr-FR"/>
        </w:rPr>
        <w:t>Met</w:t>
      </w:r>
      <w:r w:rsidR="008F7A21" w:rsidRPr="00D67DD6">
        <w:rPr>
          <w:noProof w:val="0"/>
          <w:lang w:val="fr-FR"/>
        </w:rPr>
        <w:t>. 1027b30–31</w:t>
      </w:r>
      <w:r w:rsidR="008F7A21" w:rsidRPr="00D67DD6">
        <w:rPr>
          <w:i/>
          <w:noProof w:val="0"/>
          <w:lang w:val="fr-FR" w:eastAsia="en-US"/>
        </w:rPr>
        <w:fldChar w:fldCharType="begin"/>
      </w:r>
      <w:r w:rsidR="008F7A21" w:rsidRPr="00D67DD6">
        <w:rPr>
          <w:noProof w:val="0"/>
          <w:lang w:val="fr-FR"/>
        </w:rPr>
        <w:instrText xml:space="preserve"> XE "</w:instrText>
      </w:r>
      <w:r w:rsidR="008F7A21" w:rsidRPr="00D67DD6">
        <w:rPr>
          <w:rStyle w:val="Zvraznn"/>
          <w:i w:val="0"/>
          <w:noProof w:val="0"/>
          <w:lang w:val="fr-FR"/>
        </w:rPr>
        <w:instrText>Aristoteles:</w:instrText>
      </w:r>
      <w:r w:rsidR="008F7A21" w:rsidRPr="00D67DD6">
        <w:rPr>
          <w:i/>
          <w:noProof w:val="0"/>
          <w:lang w:val="fr-FR" w:eastAsia="en-US"/>
        </w:rPr>
        <w:instrText>Met</w:instrText>
      </w:r>
      <w:r w:rsidR="008F7A21" w:rsidRPr="00D67DD6">
        <w:rPr>
          <w:noProof w:val="0"/>
          <w:lang w:val="fr-FR" w:eastAsia="en-US"/>
        </w:rPr>
        <w:instrText>. 1027b30–31</w:instrText>
      </w:r>
      <w:r w:rsidR="008F7A21" w:rsidRPr="00D67DD6">
        <w:rPr>
          <w:noProof w:val="0"/>
          <w:lang w:val="fr-FR"/>
        </w:rPr>
        <w:instrText xml:space="preserve">" </w:instrText>
      </w:r>
      <w:r w:rsidR="008F7A21" w:rsidRPr="00D67DD6">
        <w:rPr>
          <w:i/>
          <w:noProof w:val="0"/>
          <w:lang w:val="fr-FR" w:eastAsia="en-US"/>
        </w:rPr>
        <w:fldChar w:fldCharType="end"/>
      </w:r>
      <w:r w:rsidR="008F7A21" w:rsidRPr="00D67DD6">
        <w:rPr>
          <w:noProof w:val="0"/>
          <w:lang w:val="fr-FR"/>
        </w:rPr>
        <w:t>). Aristote dit explicitement à la fin de ce passage que le problème de l’</w:t>
      </w:r>
      <w:r w:rsidR="004800AE" w:rsidRPr="00D67DD6">
        <w:rPr>
          <w:noProof w:val="0"/>
          <w:lang w:val="fr-FR"/>
        </w:rPr>
        <w:t>existant</w:t>
      </w:r>
      <w:r w:rsidR="008F7A21" w:rsidRPr="00D67DD6">
        <w:rPr>
          <w:noProof w:val="0"/>
          <w:lang w:val="fr-FR"/>
        </w:rPr>
        <w:t xml:space="preserve"> comme véridique doit être mis de côté et que la recherche doit porter sur la substance </w:t>
      </w:r>
      <w:r w:rsidR="004800AE" w:rsidRPr="00D67DD6">
        <w:rPr>
          <w:noProof w:val="0"/>
          <w:lang w:val="fr-FR"/>
        </w:rPr>
        <w:t xml:space="preserve">réelle </w:t>
      </w:r>
      <w:r w:rsidR="008F7A21" w:rsidRPr="00D67DD6">
        <w:rPr>
          <w:noProof w:val="0"/>
          <w:lang w:val="fr-FR"/>
        </w:rPr>
        <w:t>(</w:t>
      </w:r>
      <w:r w:rsidR="008F7A21" w:rsidRPr="00D67DD6">
        <w:rPr>
          <w:i/>
          <w:noProof w:val="0"/>
          <w:lang w:val="fr-FR"/>
        </w:rPr>
        <w:t>Met</w:t>
      </w:r>
      <w:r w:rsidR="008F7A21" w:rsidRPr="00D67DD6">
        <w:rPr>
          <w:noProof w:val="0"/>
          <w:lang w:val="fr-FR"/>
        </w:rPr>
        <w:t>. 1027b34</w:t>
      </w:r>
      <w:r w:rsidR="008F7A21" w:rsidRPr="00D67DD6">
        <w:rPr>
          <w:i/>
          <w:noProof w:val="0"/>
          <w:lang w:val="fr-FR" w:eastAsia="en-US"/>
        </w:rPr>
        <w:fldChar w:fldCharType="begin"/>
      </w:r>
      <w:r w:rsidR="008F7A21" w:rsidRPr="00D67DD6">
        <w:rPr>
          <w:noProof w:val="0"/>
          <w:lang w:val="fr-FR"/>
        </w:rPr>
        <w:instrText xml:space="preserve"> XE "</w:instrText>
      </w:r>
      <w:r w:rsidR="008F7A21" w:rsidRPr="00D67DD6">
        <w:rPr>
          <w:rStyle w:val="Zvraznn"/>
          <w:i w:val="0"/>
          <w:noProof w:val="0"/>
          <w:lang w:val="fr-FR"/>
        </w:rPr>
        <w:instrText>Aristoteles:</w:instrText>
      </w:r>
      <w:r w:rsidR="008F7A21" w:rsidRPr="00D67DD6">
        <w:rPr>
          <w:i/>
          <w:noProof w:val="0"/>
          <w:lang w:val="fr-FR" w:eastAsia="en-US"/>
        </w:rPr>
        <w:instrText>Met</w:instrText>
      </w:r>
      <w:r w:rsidR="008F7A21" w:rsidRPr="00D67DD6">
        <w:rPr>
          <w:noProof w:val="0"/>
          <w:lang w:val="fr-FR" w:eastAsia="en-US"/>
        </w:rPr>
        <w:instrText>. 1027b34</w:instrText>
      </w:r>
      <w:r w:rsidR="008F7A21" w:rsidRPr="00D67DD6">
        <w:rPr>
          <w:noProof w:val="0"/>
          <w:lang w:val="fr-FR"/>
        </w:rPr>
        <w:instrText xml:space="preserve">" </w:instrText>
      </w:r>
      <w:r w:rsidR="008F7A21" w:rsidRPr="00D67DD6">
        <w:rPr>
          <w:i/>
          <w:noProof w:val="0"/>
          <w:lang w:val="fr-FR" w:eastAsia="en-US"/>
        </w:rPr>
        <w:fldChar w:fldCharType="end"/>
      </w:r>
      <w:r w:rsidR="008F7A21" w:rsidRPr="00D67DD6">
        <w:rPr>
          <w:noProof w:val="0"/>
          <w:lang w:val="fr-FR"/>
        </w:rPr>
        <w:t>). L</w:t>
      </w:r>
      <w:r w:rsidR="004800AE" w:rsidRPr="00D67DD6">
        <w:rPr>
          <w:noProof w:val="0"/>
          <w:lang w:val="fr-FR"/>
        </w:rPr>
        <w:t xml:space="preserve">e concept de la vérité </w:t>
      </w:r>
      <w:r w:rsidR="008F7A21" w:rsidRPr="00D67DD6">
        <w:rPr>
          <w:noProof w:val="0"/>
          <w:lang w:val="fr-FR"/>
        </w:rPr>
        <w:t xml:space="preserve">ne peut pas remplacer l’existence de la chose, qui </w:t>
      </w:r>
      <w:r w:rsidR="004800AE" w:rsidRPr="00D67DD6">
        <w:rPr>
          <w:noProof w:val="0"/>
          <w:lang w:val="fr-FR"/>
        </w:rPr>
        <w:t xml:space="preserve">existe de manière </w:t>
      </w:r>
      <w:r w:rsidR="008F7A21" w:rsidRPr="00D67DD6">
        <w:rPr>
          <w:noProof w:val="0"/>
          <w:lang w:val="fr-FR"/>
        </w:rPr>
        <w:t>immédiat</w:t>
      </w:r>
      <w:r w:rsidR="004800AE" w:rsidRPr="00D67DD6">
        <w:rPr>
          <w:noProof w:val="0"/>
          <w:lang w:val="fr-FR"/>
        </w:rPr>
        <w:t>e</w:t>
      </w:r>
      <w:r w:rsidR="008F7A21" w:rsidRPr="00D67DD6">
        <w:rPr>
          <w:noProof w:val="0"/>
          <w:lang w:val="fr-FR"/>
        </w:rPr>
        <w:t xml:space="preserve"> et simple. Le critère de la vér</w:t>
      </w:r>
      <w:r w:rsidR="001E606E" w:rsidRPr="00D67DD6">
        <w:rPr>
          <w:noProof w:val="0"/>
          <w:lang w:val="fr-FR"/>
        </w:rPr>
        <w:t>i</w:t>
      </w:r>
      <w:r w:rsidR="008F7A21" w:rsidRPr="00D67DD6">
        <w:rPr>
          <w:noProof w:val="0"/>
          <w:lang w:val="fr-FR"/>
        </w:rPr>
        <w:t xml:space="preserve">té </w:t>
      </w:r>
      <w:r w:rsidR="001E606E" w:rsidRPr="00D67DD6">
        <w:rPr>
          <w:noProof w:val="0"/>
          <w:lang w:val="fr-FR"/>
        </w:rPr>
        <w:t xml:space="preserve">fait une </w:t>
      </w:r>
      <w:r w:rsidR="008F7A21" w:rsidRPr="00D67DD6">
        <w:rPr>
          <w:noProof w:val="0"/>
          <w:lang w:val="fr-FR"/>
        </w:rPr>
        <w:t xml:space="preserve">détermination secondaire de </w:t>
      </w:r>
      <w:r w:rsidR="00223043" w:rsidRPr="00D67DD6">
        <w:rPr>
          <w:noProof w:val="0"/>
          <w:lang w:val="fr-FR"/>
        </w:rPr>
        <w:t>l’existant</w:t>
      </w:r>
      <w:r w:rsidR="001E606E" w:rsidRPr="00D67DD6">
        <w:rPr>
          <w:noProof w:val="0"/>
          <w:lang w:val="fr-FR"/>
        </w:rPr>
        <w:t xml:space="preserve">. Il </w:t>
      </w:r>
      <w:r w:rsidR="008F7A21" w:rsidRPr="00D67DD6">
        <w:rPr>
          <w:noProof w:val="0"/>
          <w:lang w:val="fr-FR"/>
        </w:rPr>
        <w:t xml:space="preserve">confirme la primauté de la substance première, </w:t>
      </w:r>
      <w:r w:rsidR="00B85295" w:rsidRPr="00D67DD6">
        <w:rPr>
          <w:noProof w:val="0"/>
          <w:lang w:val="fr-FR"/>
        </w:rPr>
        <w:t xml:space="preserve">ce </w:t>
      </w:r>
      <w:r w:rsidR="008F7A21" w:rsidRPr="00D67DD6">
        <w:rPr>
          <w:noProof w:val="0"/>
          <w:lang w:val="fr-FR"/>
        </w:rPr>
        <w:t xml:space="preserve">qui </w:t>
      </w:r>
      <w:r w:rsidR="004800AE" w:rsidRPr="00D67DD6">
        <w:rPr>
          <w:noProof w:val="0"/>
          <w:lang w:val="fr-FR"/>
        </w:rPr>
        <w:t xml:space="preserve">fait le </w:t>
      </w:r>
      <w:r w:rsidR="008F7A21" w:rsidRPr="00D67DD6">
        <w:rPr>
          <w:noProof w:val="0"/>
          <w:lang w:val="fr-FR"/>
        </w:rPr>
        <w:t xml:space="preserve">cœur de gigantomachie entre platonisme et aristotélisme. Les principes recherchés de la première science de </w:t>
      </w:r>
      <w:r w:rsidR="00223043" w:rsidRPr="00D67DD6">
        <w:rPr>
          <w:noProof w:val="0"/>
          <w:lang w:val="fr-FR"/>
        </w:rPr>
        <w:t>l’existant</w:t>
      </w:r>
      <w:r w:rsidR="008F7A21" w:rsidRPr="00D67DD6">
        <w:rPr>
          <w:noProof w:val="0"/>
          <w:lang w:val="fr-FR"/>
        </w:rPr>
        <w:t xml:space="preserve"> doivent se trouver dans les choses elles-mêmes selon </w:t>
      </w:r>
      <w:r w:rsidR="008F7A21" w:rsidRPr="00D67DD6">
        <w:rPr>
          <w:i/>
          <w:noProof w:val="0"/>
          <w:lang w:val="fr-FR"/>
        </w:rPr>
        <w:t>Physique</w:t>
      </w:r>
      <w:r w:rsidR="008F7A21" w:rsidRPr="00D67DD6">
        <w:rPr>
          <w:noProof w:val="0"/>
          <w:lang w:val="fr-FR"/>
        </w:rPr>
        <w:t xml:space="preserve"> et </w:t>
      </w:r>
      <w:r w:rsidR="008F7A21" w:rsidRPr="00D67DD6">
        <w:rPr>
          <w:i/>
          <w:noProof w:val="0"/>
          <w:lang w:val="fr-FR"/>
        </w:rPr>
        <w:t>Métaphysique</w:t>
      </w:r>
      <w:r w:rsidR="008F7A21" w:rsidRPr="00D67DD6">
        <w:rPr>
          <w:noProof w:val="0"/>
          <w:lang w:val="fr-FR"/>
        </w:rPr>
        <w:t xml:space="preserve"> ; sinon la recherche retourne aux diverses formes du platonisme. </w:t>
      </w:r>
      <w:r w:rsidR="000110EE" w:rsidRPr="00D67DD6">
        <w:rPr>
          <w:noProof w:val="0"/>
          <w:lang w:val="fr-FR"/>
        </w:rPr>
        <w:t>L</w:t>
      </w:r>
      <w:r w:rsidR="008F7A21" w:rsidRPr="00D67DD6">
        <w:rPr>
          <w:noProof w:val="0"/>
          <w:lang w:val="fr-FR"/>
        </w:rPr>
        <w:t xml:space="preserve">a prédication </w:t>
      </w:r>
      <w:r w:rsidR="008F7A21" w:rsidRPr="00D67DD6">
        <w:rPr>
          <w:i/>
          <w:noProof w:val="0"/>
          <w:lang w:val="fr-FR"/>
        </w:rPr>
        <w:t>per prius</w:t>
      </w:r>
      <w:r w:rsidR="008F7A21" w:rsidRPr="00D67DD6">
        <w:rPr>
          <w:i/>
          <w:noProof w:val="0"/>
          <w:lang w:val="fr-FR"/>
        </w:rPr>
        <w:fldChar w:fldCharType="begin"/>
      </w:r>
      <w:r w:rsidR="008F7A21" w:rsidRPr="00D67DD6">
        <w:rPr>
          <w:noProof w:val="0"/>
          <w:lang w:val="fr-FR"/>
        </w:rPr>
        <w:instrText xml:space="preserve"> XE "prédication </w:instrText>
      </w:r>
      <w:r w:rsidR="008F7A21" w:rsidRPr="00D67DD6">
        <w:rPr>
          <w:i/>
          <w:noProof w:val="0"/>
          <w:lang w:val="fr-FR"/>
        </w:rPr>
        <w:instrText>per prius</w:instrText>
      </w:r>
      <w:r w:rsidR="008F7A21" w:rsidRPr="00D67DD6">
        <w:rPr>
          <w:noProof w:val="0"/>
          <w:lang w:val="fr-FR"/>
        </w:rPr>
        <w:instrText xml:space="preserve">" </w:instrText>
      </w:r>
      <w:r w:rsidR="008F7A21" w:rsidRPr="00D67DD6">
        <w:rPr>
          <w:i/>
          <w:noProof w:val="0"/>
          <w:lang w:val="fr-FR"/>
        </w:rPr>
        <w:fldChar w:fldCharType="end"/>
      </w:r>
      <w:r w:rsidR="008F7A21" w:rsidRPr="00D67DD6">
        <w:rPr>
          <w:noProof w:val="0"/>
          <w:lang w:val="fr-FR"/>
        </w:rPr>
        <w:t>,</w:t>
      </w:r>
      <w:r w:rsidR="000110EE" w:rsidRPr="00D67DD6">
        <w:rPr>
          <w:noProof w:val="0"/>
          <w:lang w:val="fr-FR"/>
        </w:rPr>
        <w:t xml:space="preserve"> en faisant référence </w:t>
      </w:r>
      <w:r w:rsidR="008F7A21" w:rsidRPr="00D67DD6">
        <w:rPr>
          <w:noProof w:val="0"/>
          <w:lang w:val="fr-FR"/>
        </w:rPr>
        <w:t xml:space="preserve">à la première substance, donne une réponse à la question de Socrate sur l’essence existante : </w:t>
      </w:r>
      <w:r w:rsidR="000110EE" w:rsidRPr="00D67DD6">
        <w:rPr>
          <w:noProof w:val="0"/>
          <w:lang w:val="fr-FR"/>
        </w:rPr>
        <w:t>Q</w:t>
      </w:r>
      <w:r w:rsidR="008F7A21" w:rsidRPr="00D67DD6">
        <w:rPr>
          <w:noProof w:val="0"/>
          <w:lang w:val="fr-FR"/>
        </w:rPr>
        <w:t xml:space="preserve">u’est-ce que c’est (τί ἐστι ; ch. 1.2) ? La recherche de la science première dans les livres </w:t>
      </w:r>
      <w:r w:rsidR="008F7A21" w:rsidRPr="00D67DD6">
        <w:rPr>
          <w:i/>
          <w:noProof w:val="0"/>
          <w:lang w:val="fr-FR"/>
        </w:rPr>
        <w:t>Métaphysique</w:t>
      </w:r>
      <w:r w:rsidR="008F7A21" w:rsidRPr="00D67DD6">
        <w:rPr>
          <w:noProof w:val="0"/>
          <w:lang w:val="fr-FR"/>
        </w:rPr>
        <w:t xml:space="preserve"> Γ, Z, H, et surtout le livre </w:t>
      </w:r>
      <w:r w:rsidR="008F7A21" w:rsidRPr="00D67DD6">
        <w:rPr>
          <w:i/>
          <w:noProof w:val="0"/>
          <w:lang w:val="fr-FR"/>
        </w:rPr>
        <w:t>Lambda</w:t>
      </w:r>
      <w:r w:rsidR="008F7A21" w:rsidRPr="00D67DD6">
        <w:rPr>
          <w:noProof w:val="0"/>
          <w:lang w:val="fr-FR"/>
        </w:rPr>
        <w:t xml:space="preserve"> va dans ce sens. Ils explorent les déterminations premières de la substance existante comme source ultime de l’unité de </w:t>
      </w:r>
      <w:r w:rsidR="00223043" w:rsidRPr="00D67DD6">
        <w:rPr>
          <w:noProof w:val="0"/>
          <w:lang w:val="fr-FR"/>
        </w:rPr>
        <w:t>l’existant</w:t>
      </w:r>
      <w:r w:rsidR="00757651" w:rsidRPr="00D67DD6">
        <w:rPr>
          <w:noProof w:val="0"/>
          <w:lang w:val="fr-FR"/>
        </w:rPr>
        <w:t>.</w:t>
      </w:r>
    </w:p>
    <w:p w14:paraId="0C54D4C2" w14:textId="20798E8E" w:rsidR="008F7A21" w:rsidRPr="00D67DD6" w:rsidRDefault="008F7A21" w:rsidP="009B32C7">
      <w:pPr>
        <w:ind w:firstLine="397"/>
        <w:rPr>
          <w:noProof w:val="0"/>
          <w:lang w:val="fr-FR"/>
        </w:rPr>
      </w:pPr>
      <w:r w:rsidRPr="00D67DD6">
        <w:rPr>
          <w:noProof w:val="0"/>
          <w:lang w:val="fr-FR"/>
        </w:rPr>
        <w:lastRenderedPageBreak/>
        <w:t xml:space="preserve">Alfarabi se situe au carrefour des deux lignes de métaphysique parce qu’il </w:t>
      </w:r>
      <w:r w:rsidR="000110EE" w:rsidRPr="00D67DD6">
        <w:rPr>
          <w:noProof w:val="0"/>
          <w:lang w:val="fr-FR"/>
        </w:rPr>
        <w:t xml:space="preserve">chercha à </w:t>
      </w:r>
      <w:r w:rsidRPr="00D67DD6">
        <w:rPr>
          <w:noProof w:val="0"/>
          <w:lang w:val="fr-FR"/>
        </w:rPr>
        <w:t>harmoniser l’enseignement de</w:t>
      </w:r>
      <w:r w:rsidR="000110EE" w:rsidRPr="00D67DD6">
        <w:rPr>
          <w:noProof w:val="0"/>
          <w:lang w:val="fr-FR"/>
        </w:rPr>
        <w:t xml:space="preserve"> Platon et Aristote</w:t>
      </w:r>
      <w:r w:rsidRPr="00D67DD6">
        <w:rPr>
          <w:noProof w:val="0"/>
          <w:lang w:val="fr-FR"/>
        </w:rPr>
        <w:t xml:space="preserve">. Le résumé précis du statut de la première et de la seconde substance par Abunaser dans </w:t>
      </w:r>
      <w:r w:rsidR="007B2281" w:rsidRPr="00D67DD6">
        <w:rPr>
          <w:noProof w:val="0"/>
          <w:lang w:val="fr-FR"/>
        </w:rPr>
        <w:t>son c</w:t>
      </w:r>
      <w:r w:rsidRPr="00D67DD6">
        <w:rPr>
          <w:noProof w:val="0"/>
          <w:lang w:val="fr-FR"/>
        </w:rPr>
        <w:t xml:space="preserve">ommentaire sur </w:t>
      </w:r>
      <w:r w:rsidRPr="00D67DD6">
        <w:rPr>
          <w:i/>
          <w:noProof w:val="0"/>
          <w:lang w:val="fr-FR"/>
        </w:rPr>
        <w:t>Catégories</w:t>
      </w:r>
      <w:r w:rsidRPr="00D67DD6">
        <w:rPr>
          <w:noProof w:val="0"/>
          <w:lang w:val="fr-FR"/>
        </w:rPr>
        <w:t xml:space="preserve"> (</w:t>
      </w:r>
      <w:r w:rsidRPr="00D67DD6">
        <w:rPr>
          <w:i/>
          <w:noProof w:val="0"/>
          <w:lang w:val="fr-FR"/>
        </w:rPr>
        <w:t>Cat</w:t>
      </w:r>
      <w:r w:rsidRPr="00D67DD6">
        <w:rPr>
          <w:noProof w:val="0"/>
          <w:lang w:val="fr-FR"/>
        </w:rPr>
        <w:t>. 2a11–16</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Aristoteles:</w:instrText>
      </w:r>
      <w:r w:rsidRPr="00D67DD6">
        <w:rPr>
          <w:i/>
          <w:noProof w:val="0"/>
          <w:lang w:val="fr-FR"/>
        </w:rPr>
        <w:instrText>Cat</w:instrText>
      </w:r>
      <w:r w:rsidRPr="00D67DD6">
        <w:rPr>
          <w:noProof w:val="0"/>
          <w:lang w:val="fr-FR"/>
        </w:rPr>
        <w:instrText xml:space="preserve">. 2a11–16" </w:instrText>
      </w:r>
      <w:r w:rsidRPr="00D67DD6">
        <w:rPr>
          <w:i/>
          <w:noProof w:val="0"/>
          <w:lang w:val="fr-FR" w:eastAsia="en-US"/>
        </w:rPr>
        <w:fldChar w:fldCharType="end"/>
      </w:r>
      <w:r w:rsidRPr="00D67DD6">
        <w:rPr>
          <w:noProof w:val="0"/>
          <w:lang w:val="fr-FR"/>
        </w:rPr>
        <w:t>)</w:t>
      </w:r>
      <w:r w:rsidR="000110EE" w:rsidRPr="00D67DD6">
        <w:rPr>
          <w:noProof w:val="0"/>
          <w:lang w:val="fr-FR"/>
        </w:rPr>
        <w:t xml:space="preserve"> </w:t>
      </w:r>
      <w:r w:rsidRPr="00D67DD6">
        <w:rPr>
          <w:noProof w:val="0"/>
          <w:lang w:val="fr-FR"/>
        </w:rPr>
        <w:t>montr</w:t>
      </w:r>
      <w:r w:rsidR="000110EE" w:rsidRPr="00D67DD6">
        <w:rPr>
          <w:noProof w:val="0"/>
          <w:lang w:val="fr-FR"/>
        </w:rPr>
        <w:t>e</w:t>
      </w:r>
      <w:r w:rsidRPr="00D67DD6">
        <w:rPr>
          <w:noProof w:val="0"/>
          <w:lang w:val="fr-FR"/>
        </w:rPr>
        <w:t xml:space="preserve"> l’importance de ce penseur</w:t>
      </w:r>
      <w:r w:rsidR="005E454F" w:rsidRPr="00D67DD6">
        <w:rPr>
          <w:noProof w:val="0"/>
          <w:lang w:val="fr-FR"/>
        </w:rPr>
        <w:t xml:space="preserve"> (ch. 2.1). Alfarabi respecte la valeur f</w:t>
      </w:r>
      <w:r w:rsidRPr="00D67DD6">
        <w:rPr>
          <w:noProof w:val="0"/>
          <w:lang w:val="fr-FR"/>
        </w:rPr>
        <w:t xml:space="preserve">ondamentale de la prédication catégorique pour la fondation de la première science. Mais il ne voulait pas abandonner la </w:t>
      </w:r>
      <w:r w:rsidR="001E4480" w:rsidRPr="00D67DD6">
        <w:rPr>
          <w:noProof w:val="0"/>
          <w:lang w:val="fr-FR"/>
        </w:rPr>
        <w:t xml:space="preserve">théorie </w:t>
      </w:r>
      <w:r w:rsidRPr="00D67DD6">
        <w:rPr>
          <w:noProof w:val="0"/>
          <w:lang w:val="fr-FR"/>
        </w:rPr>
        <w:t xml:space="preserve">néoplatonicienne de la vérité comme détermination </w:t>
      </w:r>
      <w:r w:rsidR="000110EE" w:rsidRPr="00D67DD6">
        <w:rPr>
          <w:noProof w:val="0"/>
          <w:lang w:val="fr-FR"/>
        </w:rPr>
        <w:t>fondamentale</w:t>
      </w:r>
      <w:r w:rsidRPr="00D67DD6">
        <w:rPr>
          <w:noProof w:val="0"/>
          <w:lang w:val="fr-FR"/>
        </w:rPr>
        <w:t xml:space="preserve"> de l’Être</w:t>
      </w:r>
      <w:r w:rsidR="00DD4C5B" w:rsidRPr="00D67DD6">
        <w:rPr>
          <w:rFonts w:cs="Calibri"/>
          <w:noProof w:val="0"/>
          <w:lang w:val="fr-FR"/>
        </w:rPr>
        <w:t>—</w:t>
      </w:r>
      <w:r w:rsidRPr="00D67DD6">
        <w:rPr>
          <w:noProof w:val="0"/>
          <w:lang w:val="fr-FR"/>
        </w:rPr>
        <w:t xml:space="preserve">Un. Averroès franchit ce pas et </w:t>
      </w:r>
      <w:r w:rsidR="000110EE" w:rsidRPr="00D67DD6">
        <w:rPr>
          <w:noProof w:val="0"/>
          <w:lang w:val="fr-FR"/>
        </w:rPr>
        <w:t xml:space="preserve">il </w:t>
      </w:r>
      <w:r w:rsidRPr="00D67DD6">
        <w:rPr>
          <w:noProof w:val="0"/>
          <w:lang w:val="fr-FR"/>
        </w:rPr>
        <w:t>créa une nouvelle version de la métaphysique. Il rejeta le dualisme donné par</w:t>
      </w:r>
      <w:r w:rsidR="007E1169" w:rsidRPr="00D67DD6">
        <w:rPr>
          <w:noProof w:val="0"/>
          <w:lang w:val="fr-FR"/>
        </w:rPr>
        <w:t xml:space="preserve"> la double interprétation de </w:t>
      </w:r>
      <w:r w:rsidRPr="00D67DD6">
        <w:rPr>
          <w:noProof w:val="0"/>
          <w:lang w:val="fr-FR"/>
        </w:rPr>
        <w:t xml:space="preserve">métaphysique et donna la primauté à la substance réelle comme </w:t>
      </w:r>
      <w:r w:rsidR="000110EE" w:rsidRPr="00D67DD6">
        <w:rPr>
          <w:noProof w:val="0"/>
          <w:lang w:val="fr-FR"/>
        </w:rPr>
        <w:t xml:space="preserve">une </w:t>
      </w:r>
      <w:r w:rsidRPr="00D67DD6">
        <w:rPr>
          <w:noProof w:val="0"/>
          <w:lang w:val="fr-FR"/>
        </w:rPr>
        <w:t xml:space="preserve">seule source de prédication univoque. Le philosophe Manlius Boethius dans l’Occident latin (OBJ II, ch. 1.1) et le Commentateur dans la falsafa ont été les premiers philosophes après l’antiquité à concevoir le choix métaphysique lié à la substance première comme un projet fondamental de </w:t>
      </w:r>
      <w:r w:rsidRPr="00D67DD6">
        <w:rPr>
          <w:i/>
          <w:noProof w:val="0"/>
          <w:lang w:val="fr-FR"/>
        </w:rPr>
        <w:t>Physique</w:t>
      </w:r>
      <w:r w:rsidRPr="00D67DD6">
        <w:rPr>
          <w:noProof w:val="0"/>
          <w:lang w:val="fr-FR"/>
        </w:rPr>
        <w:t xml:space="preserve"> et de </w:t>
      </w:r>
      <w:r w:rsidRPr="00D67DD6">
        <w:rPr>
          <w:i/>
          <w:noProof w:val="0"/>
          <w:lang w:val="fr-FR"/>
        </w:rPr>
        <w:t>Métaphysique</w:t>
      </w:r>
      <w:r w:rsidR="000110EE" w:rsidRPr="00D67DD6">
        <w:rPr>
          <w:i/>
          <w:noProof w:val="0"/>
          <w:lang w:val="fr-FR"/>
        </w:rPr>
        <w:t xml:space="preserve">. </w:t>
      </w:r>
      <w:r w:rsidR="000110EE" w:rsidRPr="00D67DD6">
        <w:rPr>
          <w:noProof w:val="0"/>
          <w:lang w:val="fr-FR"/>
        </w:rPr>
        <w:t>Cette métaphysique présuppose la démarche cognitive</w:t>
      </w:r>
      <w:r w:rsidR="00EF5775" w:rsidRPr="00D67DD6">
        <w:rPr>
          <w:noProof w:val="0"/>
          <w:lang w:val="fr-FR"/>
        </w:rPr>
        <w:t xml:space="preserve">, </w:t>
      </w:r>
      <w:r w:rsidR="000110EE" w:rsidRPr="00D67DD6">
        <w:rPr>
          <w:noProof w:val="0"/>
          <w:lang w:val="fr-FR"/>
        </w:rPr>
        <w:t xml:space="preserve">prescrite </w:t>
      </w:r>
      <w:r w:rsidR="00EF5775" w:rsidRPr="00D67DD6">
        <w:rPr>
          <w:noProof w:val="0"/>
          <w:lang w:val="fr-FR"/>
        </w:rPr>
        <w:t xml:space="preserve">dans le livre </w:t>
      </w:r>
      <w:r w:rsidRPr="00D67DD6">
        <w:rPr>
          <w:i/>
          <w:noProof w:val="0"/>
          <w:lang w:val="fr-FR"/>
        </w:rPr>
        <w:t>De anima</w:t>
      </w:r>
      <w:r w:rsidRPr="00D67DD6">
        <w:rPr>
          <w:noProof w:val="0"/>
          <w:lang w:val="fr-FR"/>
        </w:rPr>
        <w:t xml:space="preserve">. Le premier commentaire d’Averroès sur </w:t>
      </w:r>
      <w:r w:rsidRPr="00D67DD6">
        <w:rPr>
          <w:i/>
          <w:noProof w:val="0"/>
          <w:lang w:val="fr-FR"/>
        </w:rPr>
        <w:t>Métaphysique</w:t>
      </w:r>
      <w:r w:rsidRPr="00D67DD6">
        <w:rPr>
          <w:noProof w:val="0"/>
          <w:lang w:val="fr-FR"/>
        </w:rPr>
        <w:t xml:space="preserve"> connaît </w:t>
      </w:r>
      <w:r w:rsidR="00FA570E" w:rsidRPr="00D67DD6">
        <w:rPr>
          <w:noProof w:val="0"/>
          <w:lang w:val="fr-FR"/>
        </w:rPr>
        <w:t xml:space="preserve">bien </w:t>
      </w:r>
      <w:r w:rsidRPr="00D67DD6">
        <w:rPr>
          <w:noProof w:val="0"/>
          <w:lang w:val="fr-FR"/>
        </w:rPr>
        <w:t xml:space="preserve">l’aporie citée concernant la vérité </w:t>
      </w:r>
      <w:r w:rsidR="00FA570E" w:rsidRPr="00D67DD6">
        <w:rPr>
          <w:noProof w:val="0"/>
          <w:lang w:val="fr-FR"/>
        </w:rPr>
        <w:t xml:space="preserve">ambiguë </w:t>
      </w:r>
      <w:r w:rsidRPr="00D67DD6">
        <w:rPr>
          <w:noProof w:val="0"/>
          <w:lang w:val="fr-FR"/>
        </w:rPr>
        <w:t xml:space="preserve">du livre E ; l’écriture </w:t>
      </w:r>
      <w:r w:rsidRPr="00D67DD6">
        <w:rPr>
          <w:i/>
          <w:noProof w:val="0"/>
          <w:lang w:val="fr-FR"/>
        </w:rPr>
        <w:t>Epitome</w:t>
      </w:r>
      <w:r w:rsidRPr="00D67DD6">
        <w:rPr>
          <w:noProof w:val="0"/>
          <w:lang w:val="fr-FR"/>
        </w:rPr>
        <w:t xml:space="preserve"> l’explique selon la prédication hyparchique donnée à partir de la première substance.</w:t>
      </w:r>
      <w:r w:rsidRPr="00D67DD6">
        <w:rPr>
          <w:rStyle w:val="Znakapoznpodarou"/>
          <w:noProof w:val="0"/>
          <w:lang w:val="fr-FR" w:eastAsia="en-US"/>
        </w:rPr>
        <w:footnoteReference w:id="177"/>
      </w:r>
      <w:r w:rsidRPr="00D67DD6">
        <w:rPr>
          <w:noProof w:val="0"/>
          <w:lang w:val="fr-FR"/>
        </w:rPr>
        <w:t xml:space="preserve"> La raison </w:t>
      </w:r>
      <w:r w:rsidR="00FA570E" w:rsidRPr="00D67DD6">
        <w:rPr>
          <w:noProof w:val="0"/>
          <w:lang w:val="fr-FR"/>
        </w:rPr>
        <w:t xml:space="preserve">pour choisir </w:t>
      </w:r>
      <w:r w:rsidRPr="00D67DD6">
        <w:rPr>
          <w:noProof w:val="0"/>
          <w:lang w:val="fr-FR"/>
        </w:rPr>
        <w:t xml:space="preserve">cette interprétation de </w:t>
      </w:r>
      <w:r w:rsidRPr="00D67DD6">
        <w:rPr>
          <w:i/>
          <w:noProof w:val="0"/>
          <w:lang w:val="fr-FR"/>
        </w:rPr>
        <w:t>Métaphysique</w:t>
      </w:r>
      <w:r w:rsidRPr="00D67DD6">
        <w:rPr>
          <w:noProof w:val="0"/>
          <w:lang w:val="fr-FR"/>
        </w:rPr>
        <w:t xml:space="preserve"> </w:t>
      </w:r>
      <w:r w:rsidR="00FA570E" w:rsidRPr="00D67DD6">
        <w:rPr>
          <w:noProof w:val="0"/>
          <w:lang w:val="fr-FR"/>
        </w:rPr>
        <w:t xml:space="preserve">suit </w:t>
      </w:r>
      <w:r w:rsidRPr="00D67DD6">
        <w:rPr>
          <w:noProof w:val="0"/>
          <w:lang w:val="fr-FR"/>
        </w:rPr>
        <w:t xml:space="preserve">la primauté du datif métaphysique aristotélicien. La prédication </w:t>
      </w:r>
      <w:r w:rsidRPr="00D67DD6">
        <w:rPr>
          <w:i/>
          <w:noProof w:val="0"/>
          <w:lang w:val="fr-FR"/>
        </w:rPr>
        <w:t>per prius</w:t>
      </w:r>
      <w:r w:rsidRPr="00D67DD6">
        <w:rPr>
          <w:noProof w:val="0"/>
          <w:lang w:val="fr-FR"/>
        </w:rPr>
        <w:t xml:space="preserve"> va d’abord à la substance actuelle, car sans son existence réelle, nous ne saurions rien de la vérité de </w:t>
      </w:r>
      <w:r w:rsidR="00223043" w:rsidRPr="00D67DD6">
        <w:rPr>
          <w:noProof w:val="0"/>
          <w:lang w:val="fr-FR"/>
        </w:rPr>
        <w:t>l’existant</w:t>
      </w:r>
      <w:r w:rsidRPr="00D67DD6">
        <w:rPr>
          <w:noProof w:val="0"/>
          <w:lang w:val="fr-FR"/>
        </w:rPr>
        <w:t xml:space="preserve">. L’existence de la chose réelle ne peut pas être ambiguë ou erronée, car la chose est ce qu’elle est en elle-même. Selon l’interprétation de </w:t>
      </w:r>
      <w:r w:rsidRPr="00D67DD6">
        <w:rPr>
          <w:i/>
          <w:noProof w:val="0"/>
          <w:lang w:val="fr-FR"/>
        </w:rPr>
        <w:t>Métaphysique</w:t>
      </w:r>
      <w:r w:rsidRPr="00D67DD6">
        <w:rPr>
          <w:noProof w:val="0"/>
          <w:lang w:val="fr-FR"/>
        </w:rPr>
        <w:t>, l’erreur ne se produit que dans la pensée de celui qui connaît (</w:t>
      </w:r>
      <w:r w:rsidRPr="00D67DD6">
        <w:rPr>
          <w:i/>
          <w:noProof w:val="0"/>
          <w:lang w:val="fr-FR"/>
        </w:rPr>
        <w:t>Met</w:t>
      </w:r>
      <w:r w:rsidRPr="00D67DD6">
        <w:rPr>
          <w:noProof w:val="0"/>
          <w:lang w:val="fr-FR"/>
        </w:rPr>
        <w:t>. 1027b30–31</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Aristoteles:</w:instrText>
      </w:r>
      <w:r w:rsidRPr="00D67DD6">
        <w:rPr>
          <w:i/>
          <w:noProof w:val="0"/>
          <w:lang w:val="fr-FR" w:eastAsia="en-US"/>
        </w:rPr>
        <w:instrText>Met</w:instrText>
      </w:r>
      <w:r w:rsidRPr="00D67DD6">
        <w:rPr>
          <w:noProof w:val="0"/>
          <w:lang w:val="fr-FR" w:eastAsia="en-US"/>
        </w:rPr>
        <w:instrText>. 1026b30–31</w:instrText>
      </w:r>
      <w:r w:rsidRPr="00D67DD6">
        <w:rPr>
          <w:noProof w:val="0"/>
          <w:lang w:val="fr-FR"/>
        </w:rPr>
        <w:instrText xml:space="preserve">" </w:instrText>
      </w:r>
      <w:r w:rsidRPr="00D67DD6">
        <w:rPr>
          <w:i/>
          <w:noProof w:val="0"/>
          <w:lang w:val="fr-FR" w:eastAsia="en-US"/>
        </w:rPr>
        <w:fldChar w:fldCharType="end"/>
      </w:r>
      <w:r w:rsidRPr="00D67DD6">
        <w:rPr>
          <w:noProof w:val="0"/>
          <w:lang w:val="fr-FR"/>
        </w:rPr>
        <w:t>).</w:t>
      </w:r>
      <w:bookmarkStart w:id="27" w:name="_Ref377722435"/>
      <w:r w:rsidRPr="00D67DD6">
        <w:rPr>
          <w:rStyle w:val="Znakapoznpodarou"/>
          <w:noProof w:val="0"/>
          <w:lang w:val="fr-FR" w:eastAsia="en-US"/>
        </w:rPr>
        <w:footnoteReference w:id="178"/>
      </w:r>
      <w:bookmarkEnd w:id="27"/>
      <w:r w:rsidRPr="00D67DD6">
        <w:rPr>
          <w:noProof w:val="0"/>
          <w:lang w:val="fr-FR"/>
        </w:rPr>
        <w:t xml:space="preserve"> Derrière la première substance réelle, il n’y a plus rien du réel</w:t>
      </w:r>
      <w:r w:rsidR="00FA570E" w:rsidRPr="00D67DD6">
        <w:rPr>
          <w:noProof w:val="0"/>
          <w:lang w:val="fr-FR"/>
        </w:rPr>
        <w:t xml:space="preserve"> actuel</w:t>
      </w:r>
      <w:r w:rsidRPr="00D67DD6">
        <w:rPr>
          <w:noProof w:val="0"/>
          <w:lang w:val="fr-FR"/>
        </w:rPr>
        <w:t xml:space="preserve">. </w:t>
      </w:r>
      <w:r w:rsidR="00223043" w:rsidRPr="00D67DD6">
        <w:rPr>
          <w:noProof w:val="0"/>
          <w:lang w:val="fr-FR"/>
        </w:rPr>
        <w:t>L’existant</w:t>
      </w:r>
      <w:r w:rsidRPr="00D67DD6">
        <w:rPr>
          <w:noProof w:val="0"/>
          <w:lang w:val="fr-FR"/>
        </w:rPr>
        <w:t xml:space="preserve"> objectif n’a aucune possibil</w:t>
      </w:r>
      <w:r w:rsidR="00BC3AB0" w:rsidRPr="00D67DD6">
        <w:rPr>
          <w:noProof w:val="0"/>
          <w:lang w:val="fr-FR"/>
        </w:rPr>
        <w:t>ité d’existence actualisée</w:t>
      </w:r>
      <w:r w:rsidRPr="00D67DD6">
        <w:rPr>
          <w:noProof w:val="0"/>
          <w:lang w:val="fr-FR"/>
        </w:rPr>
        <w:t xml:space="preserve"> au niveau des substances premières, soit matérielles ou immatérielles. La connaissance commence par l’existence des corps perçus par les sens et s’étend jusqu’aux substances immatérielles et cosmiques séparées. Cette direction de la </w:t>
      </w:r>
      <w:r w:rsidRPr="00D67DD6">
        <w:rPr>
          <w:noProof w:val="0"/>
          <w:lang w:val="fr-FR"/>
        </w:rPr>
        <w:lastRenderedPageBreak/>
        <w:t>philosophie d’Aristote, nous l’avons appelée par le terme</w:t>
      </w:r>
      <w:r w:rsidR="00FA570E" w:rsidRPr="00D67DD6">
        <w:rPr>
          <w:noProof w:val="0"/>
          <w:lang w:val="fr-FR"/>
        </w:rPr>
        <w:t> «</w:t>
      </w:r>
      <w:r w:rsidR="00B708DE" w:rsidRPr="00D67DD6">
        <w:rPr>
          <w:noProof w:val="0"/>
          <w:lang w:val="fr-FR"/>
        </w:rPr>
        <w:t> </w:t>
      </w:r>
      <w:r w:rsidR="00095CDD" w:rsidRPr="00D67DD6">
        <w:rPr>
          <w:noProof w:val="0"/>
          <w:lang w:val="fr-FR"/>
        </w:rPr>
        <w:t>actualisation</w:t>
      </w:r>
      <w:r w:rsidRPr="00D67DD6">
        <w:rPr>
          <w:noProof w:val="0"/>
          <w:lang w:val="fr-FR"/>
        </w:rPr>
        <w:t xml:space="preserve"> </w:t>
      </w:r>
      <w:r w:rsidR="002335CB" w:rsidRPr="00D67DD6">
        <w:rPr>
          <w:noProof w:val="0"/>
          <w:lang w:val="fr-FR"/>
        </w:rPr>
        <w:t xml:space="preserve">du sens </w:t>
      </w:r>
      <w:r w:rsidR="00786241" w:rsidRPr="00D67DD6">
        <w:rPr>
          <w:noProof w:val="0"/>
          <w:lang w:val="fr-FR"/>
        </w:rPr>
        <w:t xml:space="preserve">de </w:t>
      </w:r>
      <w:r w:rsidR="00223043" w:rsidRPr="00D67DD6">
        <w:rPr>
          <w:noProof w:val="0"/>
          <w:lang w:val="fr-FR"/>
        </w:rPr>
        <w:t>l’existant</w:t>
      </w:r>
      <w:r w:rsidR="00FA570E" w:rsidRPr="00D67DD6">
        <w:rPr>
          <w:noProof w:val="0"/>
          <w:lang w:val="fr-FR"/>
        </w:rPr>
        <w:t xml:space="preserve"> </w:t>
      </w:r>
      <w:r w:rsidR="00E52BEA" w:rsidRPr="00D67DD6">
        <w:rPr>
          <w:noProof w:val="0"/>
          <w:lang w:val="fr-FR"/>
        </w:rPr>
        <w:t>de face</w:t>
      </w:r>
      <w:r w:rsidR="00B708DE" w:rsidRPr="00D67DD6">
        <w:rPr>
          <w:noProof w:val="0"/>
          <w:lang w:val="fr-FR"/>
        </w:rPr>
        <w:t> </w:t>
      </w:r>
      <w:r w:rsidR="00FA570E" w:rsidRPr="00D67DD6">
        <w:rPr>
          <w:noProof w:val="0"/>
          <w:lang w:val="fr-FR"/>
        </w:rPr>
        <w:t>»</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c’est-à-dire à partir de direction des substances réelles. La prédication hyparchique </w:t>
      </w:r>
      <w:r w:rsidR="00CA052E" w:rsidRPr="00D67DD6">
        <w:rPr>
          <w:noProof w:val="0"/>
          <w:lang w:val="fr-FR"/>
        </w:rPr>
        <w:t xml:space="preserve">faite </w:t>
      </w:r>
      <w:r w:rsidRPr="00D67DD6">
        <w:rPr>
          <w:noProof w:val="0"/>
          <w:lang w:val="fr-FR"/>
        </w:rPr>
        <w:t>par l’imposition de la première substance</w:t>
      </w:r>
      <w:r w:rsidR="00187037" w:rsidRPr="00D67DD6">
        <w:rPr>
          <w:noProof w:val="0"/>
          <w:lang w:val="fr-FR"/>
        </w:rPr>
        <w:t xml:space="preserve"> </w:t>
      </w:r>
      <w:r w:rsidRPr="00D67DD6">
        <w:rPr>
          <w:noProof w:val="0"/>
          <w:lang w:val="fr-FR"/>
        </w:rPr>
        <w:t xml:space="preserve">établit le dernier niveau de l’univocité de </w:t>
      </w:r>
      <w:r w:rsidR="00223043" w:rsidRPr="00D67DD6">
        <w:rPr>
          <w:noProof w:val="0"/>
          <w:lang w:val="fr-FR"/>
        </w:rPr>
        <w:t>l’existant</w:t>
      </w:r>
      <w:r w:rsidRPr="00D67DD6">
        <w:rPr>
          <w:noProof w:val="0"/>
          <w:lang w:val="fr-FR"/>
        </w:rPr>
        <w:t xml:space="preserve">. L’univocité n’existe que dans le cadre du genre, c’est-à-dire au niveau catégoriel de la substance seconde. Les autres déterminations </w:t>
      </w:r>
      <w:r w:rsidR="00945A37" w:rsidRPr="00D67DD6">
        <w:rPr>
          <w:noProof w:val="0"/>
          <w:lang w:val="fr-FR"/>
        </w:rPr>
        <w:t xml:space="preserve">faites </w:t>
      </w:r>
      <w:r w:rsidRPr="00D67DD6">
        <w:rPr>
          <w:noProof w:val="0"/>
          <w:lang w:val="fr-FR"/>
        </w:rPr>
        <w:t>en dehors de la première et de la seconde substance ne sont données que de manière équivoque. Elles sont déterminées par l’</w:t>
      </w:r>
      <w:r w:rsidR="00187037" w:rsidRPr="00D67DD6">
        <w:rPr>
          <w:noProof w:val="0"/>
          <w:lang w:val="fr-FR"/>
        </w:rPr>
        <w:t>existant</w:t>
      </w:r>
      <w:r w:rsidRPr="00D67DD6">
        <w:rPr>
          <w:noProof w:val="0"/>
          <w:lang w:val="fr-FR"/>
        </w:rPr>
        <w:t xml:space="preserve"> universel qui </w:t>
      </w:r>
      <w:r w:rsidR="00187037" w:rsidRPr="00D67DD6">
        <w:rPr>
          <w:noProof w:val="0"/>
          <w:lang w:val="fr-FR"/>
        </w:rPr>
        <w:t>se trouve</w:t>
      </w:r>
      <w:r w:rsidRPr="00D67DD6">
        <w:rPr>
          <w:noProof w:val="0"/>
          <w:lang w:val="fr-FR"/>
        </w:rPr>
        <w:t xml:space="preserve"> seulement dans la pensée et non dans la réalité des substances premières. La signification sous forme universelle homonymique n’est pas causalement déterminée par </w:t>
      </w:r>
      <w:r w:rsidR="00040234" w:rsidRPr="00D67DD6">
        <w:rPr>
          <w:noProof w:val="0"/>
          <w:lang w:val="fr-FR"/>
        </w:rPr>
        <w:t>l</w:t>
      </w:r>
      <w:r w:rsidR="00040234" w:rsidRPr="00D67DD6">
        <w:rPr>
          <w:rFonts w:cs="Calibri"/>
          <w:noProof w:val="0"/>
          <w:lang w:val="fr-FR"/>
        </w:rPr>
        <w:t>’</w:t>
      </w:r>
      <w:r w:rsidRPr="00D67DD6">
        <w:rPr>
          <w:noProof w:val="0"/>
          <w:lang w:val="fr-FR"/>
        </w:rPr>
        <w:t xml:space="preserve">imposition à partir de la première substance réelle. L’unité équivoque (p. ex. </w:t>
      </w:r>
      <w:r w:rsidR="00F91CE5" w:rsidRPr="00D67DD6">
        <w:rPr>
          <w:noProof w:val="0"/>
          <w:lang w:val="fr-FR"/>
        </w:rPr>
        <w:t xml:space="preserve">faite par </w:t>
      </w:r>
      <w:r w:rsidRPr="00D67DD6">
        <w:rPr>
          <w:noProof w:val="0"/>
          <w:lang w:val="fr-FR"/>
        </w:rPr>
        <w:t xml:space="preserve">l’analogie) subsiste comme vraie uniquement au niveau de l’abstraction logique ou mathématique. Nous avons désigné cette direction par le terme </w:t>
      </w:r>
      <w:r w:rsidR="00E70BF4" w:rsidRPr="00D67DD6">
        <w:rPr>
          <w:noProof w:val="0"/>
          <w:lang w:val="fr-FR"/>
        </w:rPr>
        <w:t>«</w:t>
      </w:r>
      <w:r w:rsidR="00187037" w:rsidRPr="00D67DD6">
        <w:rPr>
          <w:noProof w:val="0"/>
          <w:lang w:val="fr-FR"/>
        </w:rPr>
        <w:t> </w:t>
      </w:r>
      <w:r w:rsidR="00E70BF4" w:rsidRPr="00D67DD6">
        <w:rPr>
          <w:noProof w:val="0"/>
          <w:lang w:val="fr-FR"/>
        </w:rPr>
        <w:t>l</w:t>
      </w:r>
      <w:r w:rsidRPr="00D67DD6">
        <w:rPr>
          <w:noProof w:val="0"/>
          <w:lang w:val="fr-FR"/>
        </w:rPr>
        <w:t>’</w:t>
      </w:r>
      <w:r w:rsidR="00095CDD" w:rsidRPr="00D67DD6">
        <w:rPr>
          <w:noProof w:val="0"/>
          <w:lang w:val="fr-FR"/>
        </w:rPr>
        <w:t>actualisation</w:t>
      </w:r>
      <w:r w:rsidRPr="00D67DD6">
        <w:rPr>
          <w:noProof w:val="0"/>
          <w:lang w:val="fr-FR"/>
        </w:rPr>
        <w:t xml:space="preserve"> d</w:t>
      </w:r>
      <w:r w:rsidR="00DB094B" w:rsidRPr="00D67DD6">
        <w:rPr>
          <w:noProof w:val="0"/>
          <w:lang w:val="fr-FR"/>
        </w:rPr>
        <w:t>u sens d</w:t>
      </w:r>
      <w:r w:rsidRPr="00D67DD6">
        <w:rPr>
          <w:noProof w:val="0"/>
          <w:lang w:val="fr-FR"/>
        </w:rPr>
        <w:t xml:space="preserve">e </w:t>
      </w:r>
      <w:r w:rsidR="00223043" w:rsidRPr="00D67DD6">
        <w:rPr>
          <w:noProof w:val="0"/>
          <w:lang w:val="fr-FR"/>
        </w:rPr>
        <w:t>l’existant</w:t>
      </w:r>
      <w:r w:rsidRPr="00D67DD6">
        <w:rPr>
          <w:noProof w:val="0"/>
          <w:lang w:val="fr-FR"/>
        </w:rPr>
        <w:t xml:space="preserve"> par-derrière</w:t>
      </w:r>
      <w:r w:rsidR="00187037" w:rsidRPr="00D67DD6">
        <w:rPr>
          <w:noProof w:val="0"/>
          <w:lang w:val="fr-FR"/>
        </w:rPr>
        <w:t> </w:t>
      </w:r>
      <w:r w:rsidR="00E70BF4" w:rsidRPr="00D67DD6">
        <w:rPr>
          <w:noProof w:val="0"/>
          <w:lang w:val="fr-FR"/>
        </w:rPr>
        <w:t>»</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Pr="00D67DD6">
        <w:rPr>
          <w:noProof w:val="0"/>
          <w:lang w:val="fr-FR"/>
        </w:rPr>
        <w:instrText xml:space="preserve"> par-derrière" </w:instrText>
      </w:r>
      <w:r w:rsidRPr="00D67DD6">
        <w:rPr>
          <w:noProof w:val="0"/>
          <w:lang w:val="fr-FR"/>
        </w:rPr>
        <w:fldChar w:fldCharType="end"/>
      </w:r>
      <w:r w:rsidRPr="00D67DD6">
        <w:rPr>
          <w:noProof w:val="0"/>
          <w:lang w:val="fr-FR"/>
        </w:rPr>
        <w:t>. La supposition de cette unité n’e</w:t>
      </w:r>
      <w:r w:rsidR="00187037" w:rsidRPr="00D67DD6">
        <w:rPr>
          <w:noProof w:val="0"/>
          <w:lang w:val="fr-FR"/>
        </w:rPr>
        <w:t xml:space="preserve">xiste </w:t>
      </w:r>
      <w:r w:rsidRPr="00D67DD6">
        <w:rPr>
          <w:noProof w:val="0"/>
          <w:lang w:val="fr-FR"/>
        </w:rPr>
        <w:t xml:space="preserve">que dans la pensée et l’imposition de la réalité des substances premières en fait complètement défaut. La différence susmentionnée entre imposition et supposition </w:t>
      </w:r>
      <w:r w:rsidR="00187037" w:rsidRPr="00D67DD6">
        <w:rPr>
          <w:noProof w:val="0"/>
          <w:lang w:val="fr-FR"/>
        </w:rPr>
        <w:t>porte</w:t>
      </w:r>
      <w:r w:rsidRPr="00D67DD6">
        <w:rPr>
          <w:noProof w:val="0"/>
          <w:lang w:val="fr-FR"/>
        </w:rPr>
        <w:t xml:space="preserve"> une importance fondamentale pour expliquer l’écart entre la métaphysique d’Avicenne et celle d’Averroès. L’unité de </w:t>
      </w:r>
      <w:r w:rsidR="00223043" w:rsidRPr="00D67DD6">
        <w:rPr>
          <w:noProof w:val="0"/>
          <w:lang w:val="fr-FR"/>
        </w:rPr>
        <w:t>l’existant</w:t>
      </w:r>
      <w:r w:rsidRPr="00D67DD6">
        <w:rPr>
          <w:noProof w:val="0"/>
          <w:lang w:val="fr-FR"/>
        </w:rPr>
        <w:t xml:space="preserve"> d’Avicenne est donnée par </w:t>
      </w:r>
      <w:r w:rsidR="00501AED" w:rsidRPr="00501AED">
        <w:rPr>
          <w:i/>
          <w:noProof w:val="0"/>
          <w:lang w:val="fr-FR"/>
        </w:rPr>
        <w:t>tertium ens</w:t>
      </w:r>
      <w:r w:rsidRPr="00D67DD6">
        <w:rPr>
          <w:noProof w:val="0"/>
          <w:lang w:val="fr-FR"/>
        </w:rPr>
        <w:t xml:space="preserve"> et par l’ontothéologie correspondante. Selon le Commentateur, une telle science première se situe en dehors du monde des substances réelles. Avicenne </w:t>
      </w:r>
      <w:r w:rsidR="00187037" w:rsidRPr="00D67DD6">
        <w:rPr>
          <w:noProof w:val="0"/>
          <w:lang w:val="fr-FR"/>
        </w:rPr>
        <w:t>élargit</w:t>
      </w:r>
      <w:r w:rsidRPr="00D67DD6">
        <w:rPr>
          <w:noProof w:val="0"/>
          <w:lang w:val="fr-FR"/>
        </w:rPr>
        <w:t xml:space="preserve"> de manière injustifiée la prédication univoque au-delà du domaine des substances premières. Il inclut dans son projet de science première un sens équivoque et analogique, qui n’est donné que dans la pensée. </w:t>
      </w:r>
      <w:r w:rsidR="00207B1B" w:rsidRPr="00D67DD6">
        <w:rPr>
          <w:noProof w:val="0"/>
          <w:lang w:val="fr-FR"/>
        </w:rPr>
        <w:t>L</w:t>
      </w:r>
      <w:r w:rsidR="00A15055" w:rsidRPr="00D67DD6">
        <w:rPr>
          <w:noProof w:val="0"/>
          <w:lang w:val="fr-FR"/>
        </w:rPr>
        <w:t>’</w:t>
      </w:r>
      <w:r w:rsidR="00207B1B" w:rsidRPr="00D67DD6">
        <w:rPr>
          <w:noProof w:val="0"/>
          <w:lang w:val="fr-FR"/>
        </w:rPr>
        <w:t xml:space="preserve">analyse </w:t>
      </w:r>
      <w:r w:rsidR="006A12B9" w:rsidRPr="00D67DD6">
        <w:rPr>
          <w:noProof w:val="0"/>
          <w:lang w:val="fr-FR"/>
        </w:rPr>
        <w:t xml:space="preserve">basée sur </w:t>
      </w:r>
      <w:r w:rsidR="00207B1B" w:rsidRPr="00D67DD6">
        <w:rPr>
          <w:noProof w:val="0"/>
          <w:lang w:val="fr-FR"/>
        </w:rPr>
        <w:t>une homonymie d</w:t>
      </w:r>
      <w:r w:rsidR="00A15055" w:rsidRPr="00D67DD6">
        <w:rPr>
          <w:noProof w:val="0"/>
          <w:lang w:val="fr-FR"/>
        </w:rPr>
        <w:t>’</w:t>
      </w:r>
      <w:r w:rsidR="00207B1B" w:rsidRPr="00D67DD6">
        <w:rPr>
          <w:noProof w:val="0"/>
          <w:lang w:val="fr-FR"/>
        </w:rPr>
        <w:t>idées et définitions séparée</w:t>
      </w:r>
      <w:r w:rsidR="00D52C01" w:rsidRPr="00D67DD6">
        <w:rPr>
          <w:noProof w:val="0"/>
          <w:lang w:val="fr-FR"/>
        </w:rPr>
        <w:t>s des substances réelles ne peut</w:t>
      </w:r>
      <w:r w:rsidR="00207B1B" w:rsidRPr="00D67DD6">
        <w:rPr>
          <w:noProof w:val="0"/>
          <w:lang w:val="fr-FR"/>
        </w:rPr>
        <w:t xml:space="preserve"> pas établir l</w:t>
      </w:r>
      <w:r w:rsidR="00A15055" w:rsidRPr="00D67DD6">
        <w:rPr>
          <w:noProof w:val="0"/>
          <w:lang w:val="fr-FR"/>
        </w:rPr>
        <w:t>’</w:t>
      </w:r>
      <w:r w:rsidR="00207B1B" w:rsidRPr="00D67DD6">
        <w:rPr>
          <w:noProof w:val="0"/>
          <w:lang w:val="fr-FR"/>
        </w:rPr>
        <w:t>unité de connaissance nécessaire à la construction d</w:t>
      </w:r>
      <w:r w:rsidR="00A15055" w:rsidRPr="00D67DD6">
        <w:rPr>
          <w:noProof w:val="0"/>
          <w:lang w:val="fr-FR"/>
        </w:rPr>
        <w:t>’</w:t>
      </w:r>
      <w:r w:rsidR="00207B1B" w:rsidRPr="00D67DD6">
        <w:rPr>
          <w:noProof w:val="0"/>
          <w:lang w:val="fr-FR"/>
        </w:rPr>
        <w:t xml:space="preserve">une science critique. </w:t>
      </w:r>
      <w:r w:rsidRPr="00D67DD6">
        <w:rPr>
          <w:noProof w:val="0"/>
          <w:lang w:val="fr-FR"/>
        </w:rPr>
        <w:t xml:space="preserve">Il n’y a donc pas de prédication néoplatonicienne, analogique, mystique, gnostique, etc. de l’unité </w:t>
      </w:r>
      <w:r w:rsidR="00640421" w:rsidRPr="00D67DD6">
        <w:rPr>
          <w:noProof w:val="0"/>
          <w:lang w:val="fr-FR"/>
        </w:rPr>
        <w:t xml:space="preserve">métaphysique </w:t>
      </w:r>
      <w:r w:rsidRPr="00D67DD6">
        <w:rPr>
          <w:noProof w:val="0"/>
          <w:lang w:val="fr-FR"/>
        </w:rPr>
        <w:t xml:space="preserve">qui fonde la science première comme le proclame Avicenne. L’unité objective de </w:t>
      </w:r>
      <w:r w:rsidR="00223043" w:rsidRPr="00D67DD6">
        <w:rPr>
          <w:noProof w:val="0"/>
          <w:lang w:val="fr-FR"/>
        </w:rPr>
        <w:t>l’existant</w:t>
      </w:r>
      <w:r w:rsidRPr="00D67DD6">
        <w:rPr>
          <w:noProof w:val="0"/>
          <w:lang w:val="fr-FR"/>
        </w:rPr>
        <w:t xml:space="preserve"> se présente sur le mode </w:t>
      </w:r>
      <w:r w:rsidR="00C50155" w:rsidRPr="00D67DD6">
        <w:rPr>
          <w:noProof w:val="0"/>
          <w:lang w:val="fr-FR"/>
        </w:rPr>
        <w:t>« </w:t>
      </w:r>
      <w:r w:rsidRPr="00D67DD6">
        <w:rPr>
          <w:i/>
          <w:noProof w:val="0"/>
          <w:lang w:val="fr-FR"/>
        </w:rPr>
        <w:t>ens inquantum ens</w:t>
      </w:r>
      <w:r w:rsidR="00C50155" w:rsidRPr="00D67DD6">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ens inquantum 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Du point de vue d’une prédication catégorique aristotélicienne, le concept d’universalité avicennienne et sa formalisation objective représentent une catégorisation équivoque, qui se fait sur la base d’une similitude de </w:t>
      </w:r>
      <w:r w:rsidR="00223043" w:rsidRPr="00D67DD6">
        <w:rPr>
          <w:noProof w:val="0"/>
          <w:lang w:val="fr-FR"/>
        </w:rPr>
        <w:t>l’existant</w:t>
      </w:r>
      <w:r w:rsidRPr="00D67DD6">
        <w:rPr>
          <w:noProof w:val="0"/>
          <w:lang w:val="fr-FR"/>
        </w:rPr>
        <w:t xml:space="preserve"> conçue </w:t>
      </w:r>
      <w:r w:rsidR="00B74275" w:rsidRPr="00D67DD6">
        <w:rPr>
          <w:noProof w:val="0"/>
          <w:lang w:val="fr-FR"/>
        </w:rPr>
        <w:t>par l</w:t>
      </w:r>
      <w:r w:rsidR="00B74275" w:rsidRPr="00D67DD6">
        <w:rPr>
          <w:rFonts w:cs="Calibri"/>
          <w:noProof w:val="0"/>
          <w:lang w:val="fr-FR"/>
        </w:rPr>
        <w:t>’</w:t>
      </w:r>
      <w:r w:rsidRPr="00D67DD6">
        <w:rPr>
          <w:noProof w:val="0"/>
          <w:lang w:val="fr-FR"/>
        </w:rPr>
        <w:t>analogie. Mais cette forme d</w:t>
      </w:r>
      <w:r w:rsidR="00EF2E24" w:rsidRPr="00D67DD6">
        <w:rPr>
          <w:noProof w:val="0"/>
          <w:lang w:val="fr-FR"/>
        </w:rPr>
        <w:t xml:space="preserve">e la similarité </w:t>
      </w:r>
      <w:r w:rsidRPr="00D67DD6">
        <w:rPr>
          <w:noProof w:val="0"/>
          <w:lang w:val="fr-FR"/>
        </w:rPr>
        <w:t>n’existe que dans la pensée et n</w:t>
      </w:r>
      <w:r w:rsidR="00187037" w:rsidRPr="00D67DD6">
        <w:rPr>
          <w:noProof w:val="0"/>
          <w:lang w:val="fr-FR"/>
        </w:rPr>
        <w:t>e relève d</w:t>
      </w:r>
      <w:r w:rsidRPr="00D67DD6">
        <w:rPr>
          <w:noProof w:val="0"/>
          <w:lang w:val="fr-FR"/>
        </w:rPr>
        <w:t xml:space="preserve">’aucune causalité </w:t>
      </w:r>
      <w:r w:rsidR="00187037" w:rsidRPr="00D67DD6">
        <w:rPr>
          <w:noProof w:val="0"/>
          <w:lang w:val="fr-FR"/>
        </w:rPr>
        <w:t xml:space="preserve">enracinée </w:t>
      </w:r>
      <w:r w:rsidRPr="00D67DD6">
        <w:rPr>
          <w:noProof w:val="0"/>
          <w:lang w:val="fr-FR"/>
        </w:rPr>
        <w:t xml:space="preserve">dans la réalité. </w:t>
      </w:r>
      <w:r w:rsidR="00E37D31" w:rsidRPr="00D67DD6">
        <w:rPr>
          <w:noProof w:val="0"/>
          <w:lang w:val="fr-FR"/>
        </w:rPr>
        <w:t xml:space="preserve">Les choses sont liées à un concept abstrait, tout comme la nutrition ou le corps sont </w:t>
      </w:r>
      <w:r w:rsidR="00E37D31" w:rsidRPr="00D67DD6">
        <w:rPr>
          <w:noProof w:val="0"/>
          <w:lang w:val="fr-FR"/>
        </w:rPr>
        <w:lastRenderedPageBreak/>
        <w:t>analog</w:t>
      </w:r>
      <w:r w:rsidR="008A6D07" w:rsidRPr="00D67DD6">
        <w:rPr>
          <w:noProof w:val="0"/>
          <w:lang w:val="fr-FR"/>
        </w:rPr>
        <w:t xml:space="preserve">iquement liés à la santé selon </w:t>
      </w:r>
      <w:r w:rsidR="00E37D31" w:rsidRPr="00D67DD6">
        <w:rPr>
          <w:i/>
          <w:noProof w:val="0"/>
          <w:lang w:val="fr-FR"/>
        </w:rPr>
        <w:t>Éthique à Nicomaque</w:t>
      </w:r>
      <w:r w:rsidR="00E37D31" w:rsidRPr="00D67DD6">
        <w:rPr>
          <w:noProof w:val="0"/>
          <w:lang w:val="fr-FR"/>
        </w:rPr>
        <w:t xml:space="preserve"> (ch.</w:t>
      </w:r>
      <w:r w:rsidR="00B00D87" w:rsidRPr="00D67DD6">
        <w:rPr>
          <w:noProof w:val="0"/>
          <w:lang w:val="fr-FR"/>
        </w:rPr>
        <w:t> </w:t>
      </w:r>
      <w:r w:rsidR="00E37D31" w:rsidRPr="00D67DD6">
        <w:rPr>
          <w:noProof w:val="0"/>
          <w:lang w:val="fr-FR"/>
        </w:rPr>
        <w:t xml:space="preserve">1.3.1). </w:t>
      </w:r>
      <w:r w:rsidRPr="00D67DD6">
        <w:rPr>
          <w:noProof w:val="0"/>
          <w:lang w:val="fr-FR"/>
        </w:rPr>
        <w:t xml:space="preserve">Dans la prédication analogique homonymique on peut introduire la </w:t>
      </w:r>
      <w:r w:rsidR="00187037" w:rsidRPr="00D67DD6">
        <w:rPr>
          <w:noProof w:val="0"/>
          <w:lang w:val="fr-FR"/>
        </w:rPr>
        <w:t xml:space="preserve">prédication </w:t>
      </w:r>
      <w:r w:rsidRPr="00D67DD6">
        <w:rPr>
          <w:i/>
          <w:noProof w:val="0"/>
          <w:lang w:val="fr-FR"/>
        </w:rPr>
        <w:t>per prius</w:t>
      </w:r>
      <w:r w:rsidRPr="00D67DD6">
        <w:rPr>
          <w:noProof w:val="0"/>
          <w:lang w:val="fr-FR"/>
        </w:rPr>
        <w:t>, parce qu’on peut trouver l’accident originel, qui est lié à la première substance (ch. 1.3). Mais cette unité est d’abord purement accidentelle et ensuite elle n’est créée que dans la pensée au niveau de la potentialité, puisqu’elle n’est pas donnée par l’</w:t>
      </w:r>
      <w:r w:rsidR="00187037" w:rsidRPr="00D67DD6">
        <w:rPr>
          <w:noProof w:val="0"/>
          <w:lang w:val="fr-FR"/>
        </w:rPr>
        <w:t xml:space="preserve">influence </w:t>
      </w:r>
      <w:r w:rsidRPr="00D67DD6">
        <w:rPr>
          <w:noProof w:val="0"/>
          <w:lang w:val="fr-FR"/>
        </w:rPr>
        <w:t>effecti</w:t>
      </w:r>
      <w:r w:rsidR="00187037" w:rsidRPr="00D67DD6">
        <w:rPr>
          <w:noProof w:val="0"/>
          <w:lang w:val="fr-FR"/>
        </w:rPr>
        <w:t>ve</w:t>
      </w:r>
      <w:r w:rsidRPr="00D67DD6">
        <w:rPr>
          <w:noProof w:val="0"/>
          <w:lang w:val="fr-FR"/>
        </w:rPr>
        <w:t xml:space="preserve"> de la substance ré</w:t>
      </w:r>
      <w:r w:rsidR="00187037" w:rsidRPr="00D67DD6">
        <w:rPr>
          <w:noProof w:val="0"/>
          <w:lang w:val="fr-FR"/>
        </w:rPr>
        <w:t>elle</w:t>
      </w:r>
      <w:r w:rsidRPr="00D67DD6">
        <w:rPr>
          <w:noProof w:val="0"/>
          <w:lang w:val="fr-FR"/>
        </w:rPr>
        <w:t>. Se</w:t>
      </w:r>
      <w:r w:rsidR="008A6D07" w:rsidRPr="00D67DD6">
        <w:rPr>
          <w:noProof w:val="0"/>
          <w:lang w:val="fr-FR"/>
        </w:rPr>
        <w:t xml:space="preserve">lon Averroès, l’intuition de </w:t>
      </w:r>
      <w:r w:rsidRPr="00D67DD6">
        <w:rPr>
          <w:noProof w:val="0"/>
          <w:lang w:val="fr-FR"/>
        </w:rPr>
        <w:t xml:space="preserve">totalité de </w:t>
      </w:r>
      <w:r w:rsidR="00223043" w:rsidRPr="00D67DD6">
        <w:rPr>
          <w:noProof w:val="0"/>
          <w:lang w:val="fr-FR"/>
        </w:rPr>
        <w:t>l’existant</w:t>
      </w:r>
      <w:r w:rsidRPr="00D67DD6">
        <w:rPr>
          <w:noProof w:val="0"/>
          <w:lang w:val="fr-FR"/>
        </w:rPr>
        <w:t xml:space="preserve"> donnée par les universaux néoplatoniciens, </w:t>
      </w:r>
      <w:r w:rsidR="008A6D07" w:rsidRPr="00D67DD6">
        <w:rPr>
          <w:noProof w:val="0"/>
          <w:lang w:val="fr-FR"/>
        </w:rPr>
        <w:t xml:space="preserve">elle </w:t>
      </w:r>
      <w:r w:rsidRPr="00D67DD6">
        <w:rPr>
          <w:noProof w:val="0"/>
          <w:lang w:val="fr-FR"/>
        </w:rPr>
        <w:t xml:space="preserve">n’établit pas une cognition scientifique basée sur des preuves déductives ou du moins inductives. Elles sont fondées sur l’investigation de la substance réelle et de ses propriétés. En raison des fausses interprétations d’Aristote, Averroès considère son prédécesseur </w:t>
      </w:r>
      <w:r w:rsidR="00FA2A8E" w:rsidRPr="00D67DD6">
        <w:rPr>
          <w:noProof w:val="0"/>
          <w:lang w:val="fr-FR"/>
        </w:rPr>
        <w:t xml:space="preserve">Avicenne </w:t>
      </w:r>
      <w:r w:rsidRPr="00D67DD6">
        <w:rPr>
          <w:noProof w:val="0"/>
          <w:lang w:val="fr-FR"/>
        </w:rPr>
        <w:t>comme un philosophe très problématique, qui commi</w:t>
      </w:r>
      <w:r w:rsidR="00187037" w:rsidRPr="00D67DD6">
        <w:rPr>
          <w:noProof w:val="0"/>
          <w:lang w:val="fr-FR"/>
        </w:rPr>
        <w:t>t</w:t>
      </w:r>
      <w:r w:rsidRPr="00D67DD6">
        <w:rPr>
          <w:noProof w:val="0"/>
          <w:lang w:val="fr-FR"/>
        </w:rPr>
        <w:t xml:space="preserve"> des erreurs fondamentales dans l</w:t>
      </w:r>
      <w:r w:rsidR="00F83E36" w:rsidRPr="00D67DD6">
        <w:rPr>
          <w:noProof w:val="0"/>
          <w:lang w:val="fr-FR"/>
        </w:rPr>
        <w:t xml:space="preserve">a </w:t>
      </w:r>
      <w:r w:rsidRPr="00D67DD6">
        <w:rPr>
          <w:noProof w:val="0"/>
          <w:lang w:val="fr-FR"/>
        </w:rPr>
        <w:t xml:space="preserve">métaphysique. La détermination de la vérité comme </w:t>
      </w:r>
      <w:r w:rsidR="00F83E36" w:rsidRPr="00D67DD6">
        <w:rPr>
          <w:noProof w:val="0"/>
          <w:lang w:val="fr-FR"/>
        </w:rPr>
        <w:t>existant</w:t>
      </w:r>
      <w:r w:rsidRPr="00D67DD6">
        <w:rPr>
          <w:noProof w:val="0"/>
          <w:lang w:val="fr-FR"/>
        </w:rPr>
        <w:t xml:space="preserve"> hypostatique est donnée selon la deuxième ligne de </w:t>
      </w:r>
      <w:r w:rsidRPr="00D67DD6">
        <w:rPr>
          <w:i/>
          <w:noProof w:val="0"/>
          <w:lang w:val="fr-FR"/>
        </w:rPr>
        <w:t>Métaphysique</w:t>
      </w:r>
      <w:r w:rsidRPr="00D67DD6">
        <w:rPr>
          <w:noProof w:val="0"/>
          <w:lang w:val="fr-FR"/>
        </w:rPr>
        <w:t xml:space="preserve"> VI.2 dans les choses. Mais elle n’existe que dans la pensée, où le sens de </w:t>
      </w:r>
      <w:r w:rsidR="00223043" w:rsidRPr="00D67DD6">
        <w:rPr>
          <w:noProof w:val="0"/>
          <w:lang w:val="fr-FR"/>
        </w:rPr>
        <w:t>l’existant</w:t>
      </w:r>
      <w:r w:rsidRPr="00D67DD6">
        <w:rPr>
          <w:noProof w:val="0"/>
          <w:lang w:val="fr-FR"/>
        </w:rPr>
        <w:t xml:space="preserve"> est prédit catégoriquement selon la causalité des subst</w:t>
      </w:r>
      <w:r w:rsidR="00E37D31" w:rsidRPr="00D67DD6">
        <w:rPr>
          <w:noProof w:val="0"/>
          <w:lang w:val="fr-FR"/>
        </w:rPr>
        <w:t xml:space="preserve">ances premières. </w:t>
      </w:r>
      <w:r w:rsidRPr="00D67DD6">
        <w:rPr>
          <w:noProof w:val="0"/>
          <w:lang w:val="fr-FR"/>
        </w:rPr>
        <w:t xml:space="preserve">L’être actuel en tant qu’existant et l’être potentiel en tant que vrai représentent des modes métaphysiquement très différents. Les deux modes doivent être clarifiés de manière adéquate par rapport à la prédication apodictique de la première et de la seconde substance. </w:t>
      </w:r>
      <w:r w:rsidR="009B32C7" w:rsidRPr="00D67DD6">
        <w:rPr>
          <w:noProof w:val="0"/>
          <w:lang w:val="fr-FR"/>
        </w:rPr>
        <w:t>Leur vérité peut être unifiée par le jugement logique effectué au niveau catégoriel. Il ne s</w:t>
      </w:r>
      <w:r w:rsidR="00A7230D" w:rsidRPr="00D67DD6">
        <w:rPr>
          <w:noProof w:val="0"/>
          <w:lang w:val="fr-FR"/>
        </w:rPr>
        <w:t>’</w:t>
      </w:r>
      <w:r w:rsidR="009B32C7" w:rsidRPr="00D67DD6">
        <w:rPr>
          <w:noProof w:val="0"/>
          <w:lang w:val="fr-FR"/>
        </w:rPr>
        <w:t>agit que d</w:t>
      </w:r>
      <w:r w:rsidR="00A7230D" w:rsidRPr="00D67DD6">
        <w:rPr>
          <w:noProof w:val="0"/>
          <w:lang w:val="fr-FR"/>
        </w:rPr>
        <w:t>’</w:t>
      </w:r>
      <w:r w:rsidR="009B32C7" w:rsidRPr="00D67DD6">
        <w:rPr>
          <w:noProof w:val="0"/>
          <w:lang w:val="fr-FR"/>
        </w:rPr>
        <w:t xml:space="preserve">une homonymie faite au niveau du concept pur. </w:t>
      </w:r>
      <w:r w:rsidR="00C56650" w:rsidRPr="00D67DD6">
        <w:rPr>
          <w:noProof w:val="0"/>
          <w:lang w:val="fr-FR"/>
        </w:rPr>
        <w:t xml:space="preserve">Sur le plan </w:t>
      </w:r>
      <w:r w:rsidRPr="00D67DD6">
        <w:rPr>
          <w:noProof w:val="0"/>
          <w:lang w:val="fr-FR"/>
        </w:rPr>
        <w:t xml:space="preserve">de la recherche scientifique, la vérité est garantie par le syllogisme démonstratif déductif selon </w:t>
      </w:r>
      <w:r w:rsidRPr="00D67DD6">
        <w:rPr>
          <w:i/>
          <w:noProof w:val="0"/>
          <w:lang w:val="fr-FR"/>
        </w:rPr>
        <w:t>Second</w:t>
      </w:r>
      <w:r w:rsidR="00F83E36" w:rsidRPr="00D67DD6">
        <w:rPr>
          <w:i/>
          <w:noProof w:val="0"/>
          <w:lang w:val="fr-FR"/>
        </w:rPr>
        <w:t>e</w:t>
      </w:r>
      <w:r w:rsidR="00C77D7A" w:rsidRPr="00D67DD6">
        <w:rPr>
          <w:i/>
          <w:noProof w:val="0"/>
          <w:lang w:val="fr-FR"/>
        </w:rPr>
        <w:t>s</w:t>
      </w:r>
      <w:r w:rsidRPr="00D67DD6">
        <w:rPr>
          <w:i/>
          <w:noProof w:val="0"/>
          <w:lang w:val="fr-FR"/>
        </w:rPr>
        <w:t xml:space="preserve"> Analytique</w:t>
      </w:r>
      <w:r w:rsidR="00C77D7A" w:rsidRPr="00D67DD6">
        <w:rPr>
          <w:i/>
          <w:noProof w:val="0"/>
          <w:lang w:val="fr-FR"/>
        </w:rPr>
        <w:t>s</w:t>
      </w:r>
      <w:r w:rsidRPr="00D67DD6">
        <w:rPr>
          <w:noProof w:val="0"/>
          <w:lang w:val="fr-FR"/>
        </w:rPr>
        <w:t>. La preuve démonstrative</w:t>
      </w:r>
      <w:r w:rsidRPr="00D67DD6">
        <w:rPr>
          <w:noProof w:val="0"/>
          <w:lang w:val="fr-FR"/>
        </w:rPr>
        <w:fldChar w:fldCharType="begin"/>
      </w:r>
      <w:r w:rsidRPr="00D67DD6">
        <w:rPr>
          <w:noProof w:val="0"/>
          <w:lang w:val="fr-FR"/>
        </w:rPr>
        <w:instrText xml:space="preserve"> XE "preuve démonstrative" </w:instrText>
      </w:r>
      <w:r w:rsidRPr="00D67DD6">
        <w:rPr>
          <w:noProof w:val="0"/>
          <w:lang w:val="fr-FR"/>
        </w:rPr>
        <w:fldChar w:fldCharType="end"/>
      </w:r>
      <w:r w:rsidRPr="00D67DD6">
        <w:rPr>
          <w:noProof w:val="0"/>
          <w:lang w:val="fr-FR"/>
        </w:rPr>
        <w:t xml:space="preserve"> s</w:t>
      </w:r>
      <w:r w:rsidR="00BD6E2A" w:rsidRPr="00D67DD6">
        <w:rPr>
          <w:noProof w:val="0"/>
          <w:lang w:val="fr-FR"/>
        </w:rPr>
        <w:t xml:space="preserve">e fait par la prédication de </w:t>
      </w:r>
      <w:r w:rsidRPr="00D67DD6">
        <w:rPr>
          <w:noProof w:val="0"/>
          <w:lang w:val="fr-FR"/>
        </w:rPr>
        <w:t xml:space="preserve">causalité </w:t>
      </w:r>
      <w:r w:rsidR="00BD6E2A" w:rsidRPr="00D67DD6">
        <w:rPr>
          <w:noProof w:val="0"/>
          <w:lang w:val="fr-FR"/>
        </w:rPr>
        <w:t>faite par les</w:t>
      </w:r>
      <w:r w:rsidRPr="00D67DD6">
        <w:rPr>
          <w:noProof w:val="0"/>
          <w:lang w:val="fr-FR"/>
        </w:rPr>
        <w:t xml:space="preserve"> substances premières. Après Boèce, Averroès est le prem</w:t>
      </w:r>
      <w:r w:rsidR="00BD6E2A" w:rsidRPr="00D67DD6">
        <w:rPr>
          <w:noProof w:val="0"/>
          <w:lang w:val="fr-FR"/>
        </w:rPr>
        <w:t>ier penseur de l’Occident qui radicalement sépara</w:t>
      </w:r>
      <w:r w:rsidRPr="00D67DD6">
        <w:rPr>
          <w:noProof w:val="0"/>
          <w:lang w:val="fr-FR"/>
        </w:rPr>
        <w:t xml:space="preserve"> l’interprétation originale d’Aristote des tendances néoplatoniciennes. Après lui, ce travail est repris par les premiers connaisseurs d’Averroès à Paris. Ces excellents philosophes sont représentés par le chancelier de l’Université de Paris, l’évêque Alvernus, Roger Bacon et Albert le Grand.</w:t>
      </w:r>
      <w:r w:rsidR="00AD29AF" w:rsidRPr="00D67DD6">
        <w:rPr>
          <w:noProof w:val="0"/>
          <w:lang w:val="fr-FR"/>
        </w:rPr>
        <w:t xml:space="preserve"> Leur lutte contre les </w:t>
      </w:r>
      <w:r w:rsidR="00A15055" w:rsidRPr="00D67DD6">
        <w:rPr>
          <w:noProof w:val="0"/>
          <w:lang w:val="fr-FR"/>
        </w:rPr>
        <w:t>« </w:t>
      </w:r>
      <w:r w:rsidR="00AD29AF" w:rsidRPr="00D67DD6">
        <w:rPr>
          <w:noProof w:val="0"/>
          <w:lang w:val="fr-FR"/>
        </w:rPr>
        <w:t>asharites</w:t>
      </w:r>
      <w:r w:rsidR="00A15055" w:rsidRPr="00D67DD6">
        <w:rPr>
          <w:noProof w:val="0"/>
          <w:lang w:val="fr-FR"/>
        </w:rPr>
        <w:t> »</w:t>
      </w:r>
      <w:r w:rsidR="00AD29AF" w:rsidRPr="00D67DD6">
        <w:rPr>
          <w:noProof w:val="0"/>
          <w:lang w:val="fr-FR"/>
        </w:rPr>
        <w:t xml:space="preserve"> </w:t>
      </w:r>
      <w:r w:rsidR="00F73909" w:rsidRPr="00D67DD6">
        <w:rPr>
          <w:noProof w:val="0"/>
          <w:lang w:val="fr-FR"/>
        </w:rPr>
        <w:t xml:space="preserve">modernes </w:t>
      </w:r>
      <w:r w:rsidR="00AD29AF" w:rsidRPr="00D67DD6">
        <w:rPr>
          <w:noProof w:val="0"/>
          <w:lang w:val="fr-FR"/>
        </w:rPr>
        <w:t>à Oxford et à Paris constitue aujourd</w:t>
      </w:r>
      <w:r w:rsidR="00A15055" w:rsidRPr="00D67DD6">
        <w:rPr>
          <w:noProof w:val="0"/>
          <w:lang w:val="fr-FR"/>
        </w:rPr>
        <w:t>’</w:t>
      </w:r>
      <w:r w:rsidR="00AD29AF" w:rsidRPr="00D67DD6">
        <w:rPr>
          <w:noProof w:val="0"/>
          <w:lang w:val="fr-FR"/>
        </w:rPr>
        <w:t>hui un chapitre pratiquement oublié de l</w:t>
      </w:r>
      <w:r w:rsidR="00A15055" w:rsidRPr="00D67DD6">
        <w:rPr>
          <w:noProof w:val="0"/>
          <w:lang w:val="fr-FR"/>
        </w:rPr>
        <w:t>’</w:t>
      </w:r>
      <w:r w:rsidR="00AD29AF" w:rsidRPr="00D67DD6">
        <w:rPr>
          <w:noProof w:val="0"/>
          <w:lang w:val="fr-FR"/>
        </w:rPr>
        <w:t>histoire de la philosophie, qui est entièrement éditée par modernistes victorieux.</w:t>
      </w:r>
    </w:p>
    <w:p w14:paraId="74617870" w14:textId="258BD36E" w:rsidR="00C56BE3" w:rsidRPr="00D67DD6" w:rsidRDefault="00DC5EBC" w:rsidP="008F7A21">
      <w:pPr>
        <w:ind w:firstLine="397"/>
        <w:rPr>
          <w:noProof w:val="0"/>
          <w:lang w:val="fr-FR"/>
        </w:rPr>
      </w:pPr>
      <w:r w:rsidRPr="00D67DD6">
        <w:rPr>
          <w:noProof w:val="0"/>
          <w:lang w:val="fr-FR"/>
        </w:rPr>
        <w:t>L’herméneutique d</w:t>
      </w:r>
      <w:r w:rsidR="000C169E" w:rsidRPr="00D67DD6">
        <w:rPr>
          <w:noProof w:val="0"/>
          <w:lang w:val="fr-FR"/>
        </w:rPr>
        <w:t xml:space="preserve">’objectivité recherche rétrospectivement le lieu originel d’où provient le nouveau type de métaphysique, qui est représenté dans l’Occident latin par l’école du premier averroïsme. </w:t>
      </w:r>
      <w:r w:rsidR="008F7A21" w:rsidRPr="00D67DD6">
        <w:rPr>
          <w:noProof w:val="0"/>
          <w:lang w:val="fr-FR"/>
        </w:rPr>
        <w:t xml:space="preserve">L’édition française des écrits d’Averroès traitant la béatitude de l’âme, </w:t>
      </w:r>
      <w:r w:rsidR="008F7A21" w:rsidRPr="00D67DD6">
        <w:rPr>
          <w:noProof w:val="0"/>
          <w:lang w:val="fr-FR"/>
        </w:rPr>
        <w:lastRenderedPageBreak/>
        <w:t>qui a survécu dans les traductions hébraïques du XIIIe siècle, expose deux choix fondamentaux qu</w:t>
      </w:r>
      <w:r w:rsidR="00AC4A60" w:rsidRPr="00D67DD6">
        <w:rPr>
          <w:noProof w:val="0"/>
          <w:lang w:val="fr-FR"/>
        </w:rPr>
        <w:t>’</w:t>
      </w:r>
      <w:r w:rsidR="008F7A21" w:rsidRPr="00D67DD6">
        <w:rPr>
          <w:noProof w:val="0"/>
          <w:lang w:val="fr-FR"/>
        </w:rPr>
        <w:t>on retrouve dans la philosophie d’Averroès. La première décision ontologique</w:t>
      </w:r>
      <w:r w:rsidR="008F7A21" w:rsidRPr="00D67DD6">
        <w:rPr>
          <w:noProof w:val="0"/>
          <w:lang w:val="fr-FR"/>
        </w:rPr>
        <w:fldChar w:fldCharType="begin"/>
      </w:r>
      <w:r w:rsidR="008F7A21" w:rsidRPr="00D67DD6">
        <w:rPr>
          <w:noProof w:val="0"/>
          <w:lang w:val="fr-FR"/>
        </w:rPr>
        <w:instrText xml:space="preserve"> XE "décision ontologique" </w:instrText>
      </w:r>
      <w:r w:rsidR="008F7A21" w:rsidRPr="00D67DD6">
        <w:rPr>
          <w:noProof w:val="0"/>
          <w:lang w:val="fr-FR"/>
        </w:rPr>
        <w:fldChar w:fldCharType="end"/>
      </w:r>
      <w:r w:rsidR="008F7A21" w:rsidRPr="00D67DD6">
        <w:rPr>
          <w:noProof w:val="0"/>
          <w:lang w:val="fr-FR"/>
        </w:rPr>
        <w:t xml:space="preserve"> concerne le corps</w:t>
      </w:r>
      <w:r w:rsidR="008E28A1" w:rsidRPr="00D67DD6">
        <w:rPr>
          <w:noProof w:val="0"/>
          <w:lang w:val="fr-FR"/>
        </w:rPr>
        <w:t xml:space="preserve"> physique</w:t>
      </w:r>
      <w:r w:rsidR="008F7A21" w:rsidRPr="00D67DD6">
        <w:rPr>
          <w:noProof w:val="0"/>
          <w:lang w:val="fr-FR"/>
        </w:rPr>
        <w:t xml:space="preserve">, qui ne peut posséder aucune autre forme qu’une forme matérielle (Geoffroy&amp;Steel 2001, 47–48). Le choix métaphysique d’Averroès suit l’enseignement des </w:t>
      </w:r>
      <w:r w:rsidR="008F7A21" w:rsidRPr="00D67DD6">
        <w:rPr>
          <w:i/>
          <w:noProof w:val="0"/>
          <w:lang w:val="fr-FR"/>
        </w:rPr>
        <w:t>Catégories</w:t>
      </w:r>
      <w:r w:rsidR="008F7A21" w:rsidRPr="00D67DD6">
        <w:rPr>
          <w:noProof w:val="0"/>
          <w:lang w:val="fr-FR"/>
        </w:rPr>
        <w:t xml:space="preserve"> et sépare la première substance indivisible de notre cognition conceptuelle. Il en va de même pour la détermination de l’homme existant et de la cognition humaine. L’âme est une forme du corps </w:t>
      </w:r>
      <w:r w:rsidR="006A12B9" w:rsidRPr="00D67DD6">
        <w:rPr>
          <w:noProof w:val="0"/>
          <w:lang w:val="fr-FR"/>
        </w:rPr>
        <w:t>réel</w:t>
      </w:r>
      <w:r w:rsidR="008F7A21" w:rsidRPr="00D67DD6">
        <w:rPr>
          <w:noProof w:val="0"/>
          <w:lang w:val="fr-FR"/>
        </w:rPr>
        <w:t xml:space="preserve">, </w:t>
      </w:r>
      <w:r w:rsidR="006A12B9" w:rsidRPr="00D67DD6">
        <w:rPr>
          <w:noProof w:val="0"/>
          <w:lang w:val="fr-FR"/>
        </w:rPr>
        <w:t xml:space="preserve">donc elle ne fait pas </w:t>
      </w:r>
      <w:r w:rsidR="008F7A21" w:rsidRPr="00D67DD6">
        <w:rPr>
          <w:noProof w:val="0"/>
          <w:lang w:val="fr-FR"/>
        </w:rPr>
        <w:t>la substance objective séparée d’Avicenne. Le corps humain est un, vivant et connaissant à travers l’âme intellectuelle, qui est la forme réelle de « ce  corps</w:t>
      </w:r>
      <w:r w:rsidR="00187037" w:rsidRPr="00D67DD6">
        <w:rPr>
          <w:noProof w:val="0"/>
          <w:lang w:val="fr-FR"/>
        </w:rPr>
        <w:t> </w:t>
      </w:r>
      <w:r w:rsidR="006C5F70" w:rsidRPr="00D67DD6">
        <w:rPr>
          <w:noProof w:val="0"/>
          <w:lang w:val="fr-FR"/>
        </w:rPr>
        <w:t>»</w:t>
      </w:r>
      <w:r w:rsidR="008F7A21" w:rsidRPr="00D67DD6">
        <w:rPr>
          <w:noProof w:val="0"/>
          <w:lang w:val="fr-FR"/>
        </w:rPr>
        <w:t xml:space="preserve"> déterminant la personne unique. Cette conception exclut la duplication de la forme ou de la substance dans l’être humain, puisque nous existons en tant que substance première. L’unité hylémorphique de la personne</w:t>
      </w:r>
      <w:r w:rsidR="008F7A21" w:rsidRPr="00D67DD6">
        <w:rPr>
          <w:noProof w:val="0"/>
          <w:lang w:val="fr-FR"/>
        </w:rPr>
        <w:fldChar w:fldCharType="begin"/>
      </w:r>
      <w:r w:rsidR="008F7A21" w:rsidRPr="00D67DD6">
        <w:rPr>
          <w:noProof w:val="0"/>
          <w:lang w:val="fr-FR"/>
        </w:rPr>
        <w:instrText xml:space="preserve"> XE "unité de la personne" </w:instrText>
      </w:r>
      <w:r w:rsidR="008F7A21" w:rsidRPr="00D67DD6">
        <w:rPr>
          <w:noProof w:val="0"/>
          <w:lang w:val="fr-FR"/>
        </w:rPr>
        <w:fldChar w:fldCharType="end"/>
      </w:r>
      <w:r w:rsidR="008F7A21" w:rsidRPr="00D67DD6">
        <w:rPr>
          <w:noProof w:val="0"/>
          <w:lang w:val="fr-FR"/>
        </w:rPr>
        <w:t xml:space="preserve"> existante est réelle ; elle ne peut donc être abolie par aucun </w:t>
      </w:r>
      <w:r w:rsidR="00AC4A60" w:rsidRPr="00D67DD6">
        <w:rPr>
          <w:noProof w:val="0"/>
          <w:lang w:val="fr-FR"/>
        </w:rPr>
        <w:t xml:space="preserve">ajout </w:t>
      </w:r>
      <w:r w:rsidR="008F7A21" w:rsidRPr="00D67DD6">
        <w:rPr>
          <w:noProof w:val="0"/>
          <w:lang w:val="fr-FR"/>
        </w:rPr>
        <w:t>conceptuel qui y introduirait une multiplicité de formes</w:t>
      </w:r>
      <w:r w:rsidR="00926948" w:rsidRPr="00D67DD6">
        <w:rPr>
          <w:noProof w:val="0"/>
          <w:lang w:val="fr-FR"/>
        </w:rPr>
        <w:t xml:space="preserve"> hypostasiées</w:t>
      </w:r>
      <w:r w:rsidR="008F7A21" w:rsidRPr="00D67DD6">
        <w:rPr>
          <w:noProof w:val="0"/>
          <w:lang w:val="fr-FR"/>
        </w:rPr>
        <w:t>. Le deuxième choix ontologique mentionné par les commentateurs français concerne le statut modifié de l’intellect matériel d’Alexandre. Puisque l’intellect traite les formes intelligibles, il doit avoir une nature immatérielle, semblable à l’intellect actif cosmique. Averroès, en accord avec Alexandre</w:t>
      </w:r>
      <w:r w:rsidR="008F7A21" w:rsidRPr="00D67DD6">
        <w:rPr>
          <w:noProof w:val="0"/>
          <w:lang w:val="fr-FR" w:eastAsia="en-US"/>
        </w:rPr>
        <w:fldChar w:fldCharType="begin"/>
      </w:r>
      <w:r w:rsidR="008F7A21" w:rsidRPr="00D67DD6">
        <w:rPr>
          <w:noProof w:val="0"/>
          <w:lang w:val="fr-FR"/>
        </w:rPr>
        <w:instrText xml:space="preserve"> XE "</w:instrText>
      </w:r>
      <w:r w:rsidR="008F7A21" w:rsidRPr="00D67DD6">
        <w:rPr>
          <w:noProof w:val="0"/>
          <w:lang w:val="fr-FR" w:eastAsia="en-US"/>
        </w:rPr>
        <w:instrText>Alexander Aphrodisias</w:instrText>
      </w:r>
      <w:r w:rsidR="008F7A21" w:rsidRPr="00D67DD6">
        <w:rPr>
          <w:noProof w:val="0"/>
          <w:lang w:val="fr-FR"/>
        </w:rPr>
        <w:instrText xml:space="preserve">" </w:instrText>
      </w:r>
      <w:r w:rsidR="008F7A21" w:rsidRPr="00D67DD6">
        <w:rPr>
          <w:noProof w:val="0"/>
          <w:lang w:val="fr-FR" w:eastAsia="en-US"/>
        </w:rPr>
        <w:fldChar w:fldCharType="end"/>
      </w:r>
      <w:r w:rsidR="008F7A21" w:rsidRPr="00D67DD6">
        <w:rPr>
          <w:noProof w:val="0"/>
          <w:lang w:val="fr-FR"/>
        </w:rPr>
        <w:t xml:space="preserve">, affirme que les intelligibilia sont de nature immatérielle. En même temps, il affirme avec </w:t>
      </w:r>
      <w:r w:rsidR="00BD05B3" w:rsidRPr="00D67DD6">
        <w:rPr>
          <w:noProof w:val="0"/>
          <w:lang w:val="fr-FR"/>
        </w:rPr>
        <w:t>Thémistius</w:t>
      </w:r>
      <w:r w:rsidR="008F7A21" w:rsidRPr="00D67DD6">
        <w:rPr>
          <w:noProof w:val="0"/>
          <w:lang w:val="fr-FR"/>
        </w:rPr>
        <w:fldChar w:fldCharType="begin"/>
      </w:r>
      <w:r w:rsidR="008F7A21" w:rsidRPr="00D67DD6">
        <w:rPr>
          <w:noProof w:val="0"/>
          <w:lang w:val="fr-FR"/>
        </w:rPr>
        <w:instrText xml:space="preserve"> XE "</w:instrText>
      </w:r>
      <w:r w:rsidR="00BD05B3" w:rsidRPr="00D67DD6">
        <w:rPr>
          <w:noProof w:val="0"/>
          <w:lang w:val="fr-FR"/>
        </w:rPr>
        <w:instrText>Thémistius</w:instrText>
      </w:r>
      <w:r w:rsidR="008F7A21" w:rsidRPr="00D67DD6">
        <w:rPr>
          <w:noProof w:val="0"/>
          <w:lang w:val="fr-FR"/>
        </w:rPr>
        <w:instrText xml:space="preserve">" </w:instrText>
      </w:r>
      <w:r w:rsidR="008F7A21" w:rsidRPr="00D67DD6">
        <w:rPr>
          <w:noProof w:val="0"/>
          <w:lang w:val="fr-FR"/>
        </w:rPr>
        <w:fldChar w:fldCharType="end"/>
      </w:r>
      <w:r w:rsidR="008F7A21" w:rsidRPr="00D67DD6">
        <w:rPr>
          <w:noProof w:val="0"/>
          <w:lang w:val="fr-FR"/>
        </w:rPr>
        <w:t xml:space="preserve"> que l’intellect </w:t>
      </w:r>
      <w:r w:rsidR="00AC4A60" w:rsidRPr="00D67DD6">
        <w:rPr>
          <w:noProof w:val="0"/>
          <w:lang w:val="fr-FR"/>
        </w:rPr>
        <w:t>fait une</w:t>
      </w:r>
      <w:r w:rsidR="008F7A21" w:rsidRPr="00D67DD6">
        <w:rPr>
          <w:noProof w:val="0"/>
          <w:lang w:val="fr-FR"/>
        </w:rPr>
        <w:t xml:space="preserve"> disposition de l’âme, qui est liée au corps matériel individuel</w:t>
      </w:r>
      <w:r w:rsidR="00AC4A60" w:rsidRPr="00D67DD6">
        <w:rPr>
          <w:noProof w:val="0"/>
          <w:lang w:val="fr-FR"/>
        </w:rPr>
        <w:t>, étant soumise</w:t>
      </w:r>
      <w:r w:rsidR="008F7A21" w:rsidRPr="00D67DD6">
        <w:rPr>
          <w:noProof w:val="0"/>
          <w:lang w:val="fr-FR"/>
        </w:rPr>
        <w:t xml:space="preserve"> à la naissance et à l</w:t>
      </w:r>
      <w:r w:rsidR="00863FCE" w:rsidRPr="00D67DD6">
        <w:rPr>
          <w:noProof w:val="0"/>
          <w:lang w:val="fr-FR"/>
        </w:rPr>
        <w:t>a mort (Geoffrey&amp;Steel 2001, 64–</w:t>
      </w:r>
      <w:r w:rsidR="008F7A21" w:rsidRPr="00D67DD6">
        <w:rPr>
          <w:noProof w:val="0"/>
          <w:lang w:val="fr-FR"/>
        </w:rPr>
        <w:t xml:space="preserve">67). La connexion de la pensée à la substance unique de l’homme avec l’âme comme forme entéléchique est très importante. Un tel corps matériel unique en tant que substance unique est incompatible avec la conception d’Alexandre de l’intellect matériel. L’intellect hylique deviendrait un substrat indépendant de la pensée comme une </w:t>
      </w:r>
      <w:r w:rsidR="00C637B9" w:rsidRPr="00D67DD6">
        <w:rPr>
          <w:noProof w:val="0"/>
          <w:lang w:val="fr-FR"/>
        </w:rPr>
        <w:t>forme hypostasiée</w:t>
      </w:r>
      <w:r w:rsidR="008F7A21" w:rsidRPr="00D67DD6">
        <w:rPr>
          <w:noProof w:val="0"/>
          <w:lang w:val="fr-FR"/>
        </w:rPr>
        <w:t>. Cette solution moderniste fatale a été introduite involontairement par Alfarabi. Il</w:t>
      </w:r>
      <w:r w:rsidR="00AC4A60" w:rsidRPr="00D67DD6">
        <w:rPr>
          <w:noProof w:val="0"/>
          <w:lang w:val="fr-FR"/>
        </w:rPr>
        <w:t xml:space="preserve"> </w:t>
      </w:r>
      <w:r w:rsidR="008F7A21" w:rsidRPr="00D67DD6">
        <w:rPr>
          <w:noProof w:val="0"/>
          <w:lang w:val="fr-FR"/>
        </w:rPr>
        <w:t>essay</w:t>
      </w:r>
      <w:r w:rsidR="00AC4A60" w:rsidRPr="00D67DD6">
        <w:rPr>
          <w:noProof w:val="0"/>
          <w:lang w:val="fr-FR"/>
        </w:rPr>
        <w:t>a</w:t>
      </w:r>
      <w:r w:rsidR="008F7A21" w:rsidRPr="00D67DD6">
        <w:rPr>
          <w:noProof w:val="0"/>
          <w:lang w:val="fr-FR"/>
        </w:rPr>
        <w:t xml:space="preserve"> de réconcilier Aristote et Platon et par ce syncrétisme </w:t>
      </w:r>
      <w:r w:rsidR="009C4A7E" w:rsidRPr="00D67DD6">
        <w:rPr>
          <w:noProof w:val="0"/>
          <w:lang w:val="fr-FR"/>
        </w:rPr>
        <w:t xml:space="preserve">et il </w:t>
      </w:r>
      <w:r w:rsidR="008F7A21" w:rsidRPr="00D67DD6">
        <w:rPr>
          <w:noProof w:val="0"/>
          <w:lang w:val="fr-FR"/>
        </w:rPr>
        <w:t>cré</w:t>
      </w:r>
      <w:r w:rsidR="00AC4A60" w:rsidRPr="00D67DD6">
        <w:rPr>
          <w:noProof w:val="0"/>
          <w:lang w:val="fr-FR"/>
        </w:rPr>
        <w:t>a</w:t>
      </w:r>
      <w:r w:rsidR="008F7A21" w:rsidRPr="00D67DD6">
        <w:rPr>
          <w:noProof w:val="0"/>
          <w:lang w:val="fr-FR"/>
        </w:rPr>
        <w:t xml:space="preserve"> un nouveau composant réceptif de la cognition (ch. 2.1.1). Dans le </w:t>
      </w:r>
      <w:r w:rsidR="004C19D7" w:rsidRPr="00D67DD6">
        <w:rPr>
          <w:noProof w:val="0"/>
          <w:lang w:val="fr-FR"/>
        </w:rPr>
        <w:t xml:space="preserve">livre </w:t>
      </w:r>
      <w:r w:rsidR="008F7A21" w:rsidRPr="00D67DD6">
        <w:rPr>
          <w:i/>
          <w:noProof w:val="0"/>
          <w:lang w:val="fr-FR"/>
        </w:rPr>
        <w:t>Grand Commentaire sur De anima</w:t>
      </w:r>
      <w:r w:rsidR="008F7A21" w:rsidRPr="00D67DD6">
        <w:rPr>
          <w:noProof w:val="0"/>
          <w:lang w:val="fr-FR"/>
        </w:rPr>
        <w:t xml:space="preserve"> (CMDA), Averroès plac</w:t>
      </w:r>
      <w:r w:rsidR="00AC4A60" w:rsidRPr="00D67DD6">
        <w:rPr>
          <w:noProof w:val="0"/>
          <w:lang w:val="fr-FR"/>
        </w:rPr>
        <w:t>e</w:t>
      </w:r>
      <w:r w:rsidR="008F7A21" w:rsidRPr="00D67DD6">
        <w:rPr>
          <w:noProof w:val="0"/>
          <w:lang w:val="fr-FR"/>
        </w:rPr>
        <w:t xml:space="preserve"> l’intellect matériel d’Alexandre dans la partie sens</w:t>
      </w:r>
      <w:r w:rsidR="00230ED9" w:rsidRPr="00D67DD6">
        <w:rPr>
          <w:noProof w:val="0"/>
          <w:lang w:val="fr-FR"/>
        </w:rPr>
        <w:t xml:space="preserve">uelle de l’âme. Il transforme </w:t>
      </w:r>
      <w:r w:rsidR="00C57352" w:rsidRPr="00C57352">
        <w:rPr>
          <w:i/>
          <w:noProof w:val="0"/>
          <w:lang w:val="fr-FR"/>
        </w:rPr>
        <w:t>intellectus</w:t>
      </w:r>
      <w:r w:rsidR="000426FE" w:rsidRPr="00D67DD6">
        <w:rPr>
          <w:i/>
          <w:noProof w:val="0"/>
          <w:lang w:val="fr-FR"/>
        </w:rPr>
        <w:t xml:space="preserve"> in potencia</w:t>
      </w:r>
      <w:r w:rsidR="008F7A21" w:rsidRPr="00D67DD6">
        <w:rPr>
          <w:i/>
          <w:noProof w:val="0"/>
          <w:lang w:val="fr-FR"/>
        </w:rPr>
        <w:fldChar w:fldCharType="begin"/>
      </w:r>
      <w:r w:rsidR="008F7A21" w:rsidRPr="00D67DD6">
        <w:rPr>
          <w:noProof w:val="0"/>
          <w:lang w:val="fr-FR"/>
        </w:rPr>
        <w:instrText xml:space="preserve"> XE "</w:instrText>
      </w:r>
      <w:r w:rsidR="00C57352" w:rsidRPr="00C57352">
        <w:rPr>
          <w:i/>
          <w:noProof w:val="0"/>
          <w:lang w:val="fr-FR"/>
        </w:rPr>
        <w:instrText>intellectus</w:instrText>
      </w:r>
      <w:r w:rsidR="000426FE" w:rsidRPr="00D67DD6">
        <w:rPr>
          <w:i/>
          <w:noProof w:val="0"/>
          <w:lang w:val="fr-FR"/>
        </w:rPr>
        <w:instrText xml:space="preserve"> in potencia</w:instrText>
      </w:r>
      <w:r w:rsidR="008F7A21" w:rsidRPr="00D67DD6">
        <w:rPr>
          <w:noProof w:val="0"/>
          <w:lang w:val="fr-FR"/>
        </w:rPr>
        <w:instrText xml:space="preserve">" </w:instrText>
      </w:r>
      <w:r w:rsidR="008F7A21" w:rsidRPr="00D67DD6">
        <w:rPr>
          <w:i/>
          <w:noProof w:val="0"/>
          <w:lang w:val="fr-FR"/>
        </w:rPr>
        <w:fldChar w:fldCharType="end"/>
      </w:r>
      <w:r w:rsidR="008F7A21" w:rsidRPr="00D67DD6">
        <w:rPr>
          <w:noProof w:val="0"/>
          <w:lang w:val="fr-FR"/>
        </w:rPr>
        <w:t xml:space="preserve"> d’Alfarabi en une nouvelle forme de la faculté réceptive de l’âme (</w:t>
      </w:r>
      <w:r w:rsidR="00C57352" w:rsidRPr="00C57352">
        <w:rPr>
          <w:i/>
          <w:noProof w:val="0"/>
          <w:lang w:val="fr-FR"/>
        </w:rPr>
        <w:t>intellectus</w:t>
      </w:r>
      <w:r w:rsidR="008F7A21" w:rsidRPr="00D67DD6">
        <w:rPr>
          <w:i/>
          <w:noProof w:val="0"/>
          <w:lang w:val="fr-FR"/>
        </w:rPr>
        <w:t xml:space="preserve"> possibilis</w:t>
      </w:r>
      <w:r w:rsidR="008F7A21" w:rsidRPr="00D67DD6">
        <w:rPr>
          <w:i/>
          <w:noProof w:val="0"/>
          <w:lang w:val="fr-FR"/>
        </w:rPr>
        <w:fldChar w:fldCharType="begin"/>
      </w:r>
      <w:r w:rsidR="008F7A21" w:rsidRPr="00D67DD6">
        <w:rPr>
          <w:noProof w:val="0"/>
          <w:lang w:val="fr-FR"/>
        </w:rPr>
        <w:instrText xml:space="preserve"> XE "</w:instrText>
      </w:r>
      <w:r w:rsidR="00C57352" w:rsidRPr="00C57352">
        <w:rPr>
          <w:i/>
          <w:noProof w:val="0"/>
          <w:lang w:val="fr-FR"/>
        </w:rPr>
        <w:instrText>intellectus</w:instrText>
      </w:r>
      <w:r w:rsidR="008F7A21" w:rsidRPr="00D67DD6">
        <w:rPr>
          <w:i/>
          <w:noProof w:val="0"/>
          <w:lang w:val="fr-FR"/>
        </w:rPr>
        <w:instrText xml:space="preserve"> possibilis</w:instrText>
      </w:r>
      <w:r w:rsidR="008F7A21" w:rsidRPr="00D67DD6">
        <w:rPr>
          <w:noProof w:val="0"/>
          <w:lang w:val="fr-FR"/>
        </w:rPr>
        <w:instrText xml:space="preserve">" </w:instrText>
      </w:r>
      <w:r w:rsidR="008F7A21" w:rsidRPr="00D67DD6">
        <w:rPr>
          <w:i/>
          <w:noProof w:val="0"/>
          <w:lang w:val="fr-FR"/>
        </w:rPr>
        <w:fldChar w:fldCharType="end"/>
      </w:r>
      <w:r w:rsidR="008F7A21" w:rsidRPr="00D67DD6">
        <w:rPr>
          <w:noProof w:val="0"/>
          <w:lang w:val="fr-FR"/>
        </w:rPr>
        <w:t xml:space="preserve">). L’âme immatérielle dotée de la cognition intellectuelle reçoit les formes </w:t>
      </w:r>
      <w:r w:rsidR="008F7A21" w:rsidRPr="00D67DD6">
        <w:rPr>
          <w:noProof w:val="0"/>
          <w:lang w:val="fr-FR"/>
        </w:rPr>
        <w:lastRenderedPageBreak/>
        <w:t xml:space="preserve">sensuelles provenant des choses extérieures. Elle fait une abstraction dans l’environnement de l’intellect passif pour créer les formes immatérielles de la reconnaissance. L’unité résultante de la cognition sensuelle et intellectuelle est donnée par le fait que l’intellect immatériel </w:t>
      </w:r>
      <w:r w:rsidR="00DF48D6" w:rsidRPr="00D67DD6">
        <w:rPr>
          <w:noProof w:val="0"/>
          <w:lang w:val="fr-FR"/>
        </w:rPr>
        <w:t xml:space="preserve">est </w:t>
      </w:r>
      <w:r w:rsidR="008F7A21" w:rsidRPr="00D67DD6">
        <w:rPr>
          <w:noProof w:val="0"/>
          <w:lang w:val="fr-FR"/>
        </w:rPr>
        <w:t>présent dans l’âme individuelle</w:t>
      </w:r>
      <w:r w:rsidR="00AC4A60" w:rsidRPr="00D67DD6">
        <w:rPr>
          <w:noProof w:val="0"/>
          <w:lang w:val="fr-FR"/>
        </w:rPr>
        <w:t xml:space="preserve">. Il </w:t>
      </w:r>
      <w:r w:rsidR="008F7A21" w:rsidRPr="00D67DD6">
        <w:rPr>
          <w:noProof w:val="0"/>
          <w:lang w:val="fr-FR"/>
        </w:rPr>
        <w:t xml:space="preserve">est déterminé dans le mode </w:t>
      </w:r>
      <w:r w:rsidR="008F7A21" w:rsidRPr="00D67DD6">
        <w:rPr>
          <w:i/>
          <w:noProof w:val="0"/>
          <w:lang w:val="fr-FR"/>
        </w:rPr>
        <w:t>per prius</w:t>
      </w:r>
      <w:r w:rsidR="008F7A21" w:rsidRPr="00D67DD6">
        <w:rPr>
          <w:noProof w:val="0"/>
          <w:lang w:val="fr-FR"/>
        </w:rPr>
        <w:t xml:space="preserve"> comme pure puissance. La </w:t>
      </w:r>
      <w:r w:rsidR="00D15A73" w:rsidRPr="00D67DD6">
        <w:rPr>
          <w:noProof w:val="0"/>
          <w:lang w:val="fr-FR"/>
        </w:rPr>
        <w:t>réceptivité liée à l’action d</w:t>
      </w:r>
      <w:r w:rsidR="008F7A21" w:rsidRPr="00D67DD6">
        <w:rPr>
          <w:noProof w:val="0"/>
          <w:lang w:val="fr-FR"/>
        </w:rPr>
        <w:t>’</w:t>
      </w:r>
      <w:r w:rsidR="00C57352" w:rsidRPr="00C57352">
        <w:rPr>
          <w:i/>
          <w:noProof w:val="0"/>
          <w:lang w:val="fr-FR"/>
        </w:rPr>
        <w:t>intellectus</w:t>
      </w:r>
      <w:r w:rsidR="008F7A21" w:rsidRPr="00D67DD6">
        <w:rPr>
          <w:i/>
          <w:noProof w:val="0"/>
          <w:lang w:val="fr-FR"/>
        </w:rPr>
        <w:t xml:space="preserve"> possibilis</w:t>
      </w:r>
      <w:r w:rsidR="008F7A21" w:rsidRPr="00D67DD6">
        <w:rPr>
          <w:noProof w:val="0"/>
          <w:lang w:val="fr-FR"/>
        </w:rPr>
        <w:t xml:space="preserve"> fait que la pensée </w:t>
      </w:r>
      <w:r w:rsidR="00AC4A60" w:rsidRPr="00D67DD6">
        <w:rPr>
          <w:noProof w:val="0"/>
          <w:lang w:val="fr-FR"/>
        </w:rPr>
        <w:t xml:space="preserve">peut </w:t>
      </w:r>
      <w:r w:rsidR="008F7A21" w:rsidRPr="00D67DD6">
        <w:rPr>
          <w:noProof w:val="0"/>
          <w:lang w:val="fr-FR"/>
        </w:rPr>
        <w:t>recevoir toutes les formes immatérielles. La multiplicité néoplatonicienne des formes ou même des substances aurait pour effet que la cognition ajoutée de l’extérieur ne serait qu’un accident. Alors</w:t>
      </w:r>
      <w:r w:rsidR="00AC4A60" w:rsidRPr="00D67DD6">
        <w:rPr>
          <w:noProof w:val="0"/>
          <w:lang w:val="fr-FR"/>
        </w:rPr>
        <w:t xml:space="preserve">, </w:t>
      </w:r>
      <w:r w:rsidR="008F7A21" w:rsidRPr="00D67DD6">
        <w:rPr>
          <w:noProof w:val="0"/>
          <w:lang w:val="fr-FR"/>
        </w:rPr>
        <w:t xml:space="preserve">l’intellect immatériel comme forme séparée agirait </w:t>
      </w:r>
      <w:r w:rsidR="00AC4A60" w:rsidRPr="00D67DD6">
        <w:rPr>
          <w:noProof w:val="0"/>
          <w:lang w:val="fr-FR"/>
        </w:rPr>
        <w:t>une fois</w:t>
      </w:r>
      <w:r w:rsidR="008F7A21" w:rsidRPr="00D67DD6">
        <w:rPr>
          <w:noProof w:val="0"/>
          <w:lang w:val="fr-FR"/>
        </w:rPr>
        <w:t xml:space="preserve"> dans le corps</w:t>
      </w:r>
      <w:r w:rsidR="00AC4A60" w:rsidRPr="00D67DD6">
        <w:rPr>
          <w:noProof w:val="0"/>
          <w:lang w:val="fr-FR"/>
        </w:rPr>
        <w:t>,</w:t>
      </w:r>
      <w:r w:rsidR="008F7A21" w:rsidRPr="00D67DD6">
        <w:rPr>
          <w:noProof w:val="0"/>
          <w:lang w:val="fr-FR"/>
        </w:rPr>
        <w:t xml:space="preserve"> et </w:t>
      </w:r>
      <w:r w:rsidR="00AC4A60" w:rsidRPr="00D67DD6">
        <w:rPr>
          <w:noProof w:val="0"/>
          <w:lang w:val="fr-FR"/>
        </w:rPr>
        <w:t>non à</w:t>
      </w:r>
      <w:r w:rsidR="00F17694" w:rsidRPr="00D67DD6">
        <w:rPr>
          <w:noProof w:val="0"/>
          <w:lang w:val="fr-FR"/>
        </w:rPr>
        <w:t xml:space="preserve"> une </w:t>
      </w:r>
      <w:r w:rsidR="008F7A21" w:rsidRPr="00D67DD6">
        <w:rPr>
          <w:noProof w:val="0"/>
          <w:lang w:val="fr-FR"/>
        </w:rPr>
        <w:t>autr</w:t>
      </w:r>
      <w:r w:rsidR="00AC4A60" w:rsidRPr="00D67DD6">
        <w:rPr>
          <w:noProof w:val="0"/>
          <w:lang w:val="fr-FR"/>
        </w:rPr>
        <w:t>e fois</w:t>
      </w:r>
      <w:r w:rsidR="008F7A21" w:rsidRPr="00D67DD6">
        <w:rPr>
          <w:noProof w:val="0"/>
          <w:lang w:val="fr-FR"/>
        </w:rPr>
        <w:t xml:space="preserve">. La théorie de l’intellect séparé est en contradiction avec l’activité volontaire de la pensée que nous avons en plein contrôle. Alfarabi déjà </w:t>
      </w:r>
      <w:r w:rsidR="00AC4A60" w:rsidRPr="00D67DD6">
        <w:rPr>
          <w:noProof w:val="0"/>
          <w:lang w:val="fr-FR"/>
        </w:rPr>
        <w:t xml:space="preserve">traita </w:t>
      </w:r>
      <w:r w:rsidR="008F7A21" w:rsidRPr="00D67DD6">
        <w:rPr>
          <w:noProof w:val="0"/>
          <w:lang w:val="fr-FR"/>
        </w:rPr>
        <w:t>ce</w:t>
      </w:r>
      <w:r w:rsidR="00AC4A60" w:rsidRPr="00D67DD6">
        <w:rPr>
          <w:noProof w:val="0"/>
          <w:lang w:val="fr-FR"/>
        </w:rPr>
        <w:t>tte</w:t>
      </w:r>
      <w:r w:rsidR="008F7A21" w:rsidRPr="00D67DD6">
        <w:rPr>
          <w:noProof w:val="0"/>
          <w:lang w:val="fr-FR"/>
        </w:rPr>
        <w:t xml:space="preserve"> </w:t>
      </w:r>
      <w:r w:rsidR="00AC4A60" w:rsidRPr="00D67DD6">
        <w:rPr>
          <w:noProof w:val="0"/>
          <w:lang w:val="fr-FR"/>
        </w:rPr>
        <w:t xml:space="preserve">question. Il </w:t>
      </w:r>
      <w:r w:rsidR="008F7A21" w:rsidRPr="00D67DD6">
        <w:rPr>
          <w:noProof w:val="0"/>
          <w:lang w:val="fr-FR"/>
        </w:rPr>
        <w:t>l’a résolu</w:t>
      </w:r>
      <w:r w:rsidR="00AC4A60" w:rsidRPr="00D67DD6">
        <w:rPr>
          <w:noProof w:val="0"/>
          <w:lang w:val="fr-FR"/>
        </w:rPr>
        <w:t>e</w:t>
      </w:r>
      <w:r w:rsidR="008F7A21" w:rsidRPr="00D67DD6">
        <w:rPr>
          <w:noProof w:val="0"/>
          <w:lang w:val="fr-FR"/>
        </w:rPr>
        <w:t xml:space="preserve"> </w:t>
      </w:r>
      <w:r w:rsidR="00AC4A60" w:rsidRPr="00D67DD6">
        <w:rPr>
          <w:noProof w:val="0"/>
          <w:lang w:val="fr-FR"/>
        </w:rPr>
        <w:t xml:space="preserve">en introduisant </w:t>
      </w:r>
      <w:r w:rsidR="00C57352" w:rsidRPr="00C57352">
        <w:rPr>
          <w:i/>
          <w:noProof w:val="0"/>
          <w:lang w:val="fr-FR"/>
        </w:rPr>
        <w:t>intellectus</w:t>
      </w:r>
      <w:r w:rsidR="000426FE" w:rsidRPr="00D67DD6">
        <w:rPr>
          <w:i/>
          <w:noProof w:val="0"/>
          <w:lang w:val="fr-FR"/>
        </w:rPr>
        <w:t xml:space="preserve"> in potencia</w:t>
      </w:r>
      <w:r w:rsidR="008F7A21" w:rsidRPr="00D67DD6">
        <w:rPr>
          <w:noProof w:val="0"/>
          <w:lang w:val="fr-FR"/>
        </w:rPr>
        <w:t>, qui représente la capacité individuelle d’abstraction (ch. 2.1.1). Dans le corps animé comme seul substrat existe la cognition immatérielle de l’intellect et non l’intellect autonome comme une autre forme ou substance ajoutée. Sinon, la pensée n’est pas un acte de volonté libre de la personne unique existante, qui est définie comme substance première</w:t>
      </w:r>
      <w:r w:rsidR="008F7A21" w:rsidRPr="00D67DD6">
        <w:rPr>
          <w:noProof w:val="0"/>
          <w:lang w:val="fr-FR"/>
        </w:rPr>
        <w:fldChar w:fldCharType="begin"/>
      </w:r>
      <w:r w:rsidR="008F7A21" w:rsidRPr="00D67DD6">
        <w:rPr>
          <w:noProof w:val="0"/>
          <w:lang w:val="fr-FR"/>
        </w:rPr>
        <w:instrText xml:space="preserve"> XE "substance première" </w:instrText>
      </w:r>
      <w:r w:rsidR="008F7A21" w:rsidRPr="00D67DD6">
        <w:rPr>
          <w:noProof w:val="0"/>
          <w:lang w:val="fr-FR"/>
        </w:rPr>
        <w:fldChar w:fldCharType="end"/>
      </w:r>
      <w:r w:rsidR="008F7A21" w:rsidRPr="00D67DD6">
        <w:rPr>
          <w:noProof w:val="0"/>
          <w:lang w:val="fr-FR"/>
        </w:rPr>
        <w:t xml:space="preserve"> aristotélicienne (τόδε τι). La performance réceptive de la pensée, liée aux sens, constitue la partie immatérielle de l’âme individuelle et établit la capacité passive et active de l’intellec</w:t>
      </w:r>
      <w:r w:rsidR="000B7AA1" w:rsidRPr="00D67DD6">
        <w:rPr>
          <w:noProof w:val="0"/>
          <w:lang w:val="fr-FR"/>
        </w:rPr>
        <w:t xml:space="preserve">t. En changeant le statut de la </w:t>
      </w:r>
      <w:r w:rsidR="008F7A21" w:rsidRPr="00D67DD6">
        <w:rPr>
          <w:noProof w:val="0"/>
          <w:lang w:val="fr-FR"/>
        </w:rPr>
        <w:t xml:space="preserve">métaphysique et de l’intellect, l’ingénieux Commentateur s’est définitivement séparé de la tradition arabe précédente (Alfarabi, Avicenne, </w:t>
      </w:r>
      <w:r w:rsidR="00CA475F" w:rsidRPr="00D67DD6">
        <w:rPr>
          <w:noProof w:val="0"/>
          <w:lang w:val="fr-FR"/>
        </w:rPr>
        <w:t>Ibn</w:t>
      </w:r>
      <w:r w:rsidR="006E6F11" w:rsidRPr="00D67DD6">
        <w:rPr>
          <w:noProof w:val="0"/>
          <w:lang w:val="fr-FR"/>
        </w:rPr>
        <w:t> </w:t>
      </w:r>
      <w:r w:rsidR="00515B7C" w:rsidRPr="00D67DD6">
        <w:rPr>
          <w:noProof w:val="0"/>
          <w:lang w:val="fr-FR"/>
        </w:rPr>
        <w:t>la tradition arabe précédente (Alfarabi, Avicenne, Ibn Bâjja</w:t>
      </w:r>
      <w:r w:rsidR="008F7A21" w:rsidRPr="00D67DD6">
        <w:rPr>
          <w:noProof w:val="0"/>
          <w:lang w:val="fr-FR"/>
        </w:rPr>
        <w:t xml:space="preserve">), qui définissait l’homme de manière dualiste. Les modernistes de falsafa concevaient la cognition uniquement sur la base de la connexion de deux substances immatérielles. L’âme humaine détachée et substituable s’unissait à l’intellect actif </w:t>
      </w:r>
      <w:r w:rsidR="002A5764" w:rsidRPr="00D67DD6">
        <w:rPr>
          <w:noProof w:val="0"/>
          <w:lang w:val="fr-FR"/>
        </w:rPr>
        <w:t xml:space="preserve">séparé qui agit par </w:t>
      </w:r>
      <w:r w:rsidR="008F7A21" w:rsidRPr="00D67DD6">
        <w:rPr>
          <w:noProof w:val="0"/>
          <w:lang w:val="fr-FR"/>
        </w:rPr>
        <w:t>l’acte d’illumination et de connexion mutuelle (</w:t>
      </w:r>
      <w:r w:rsidR="008F7A21" w:rsidRPr="00D67DD6">
        <w:rPr>
          <w:i/>
          <w:noProof w:val="0"/>
          <w:lang w:val="fr-FR"/>
        </w:rPr>
        <w:t>ittiṣāl</w:t>
      </w:r>
      <w:r w:rsidR="008F7A21" w:rsidRPr="00D67DD6">
        <w:rPr>
          <w:i/>
          <w:noProof w:val="0"/>
          <w:lang w:val="fr-FR"/>
        </w:rPr>
        <w:fldChar w:fldCharType="begin"/>
      </w:r>
      <w:r w:rsidR="008F7A21" w:rsidRPr="00D67DD6">
        <w:rPr>
          <w:noProof w:val="0"/>
          <w:lang w:val="fr-FR"/>
        </w:rPr>
        <w:instrText xml:space="preserve"> XE "</w:instrText>
      </w:r>
      <w:r w:rsidR="008F7A21" w:rsidRPr="00D67DD6">
        <w:rPr>
          <w:i/>
          <w:noProof w:val="0"/>
          <w:lang w:val="fr-FR"/>
        </w:rPr>
        <w:instrText>ittiṣāl</w:instrText>
      </w:r>
      <w:r w:rsidR="008F7A21" w:rsidRPr="00D67DD6">
        <w:rPr>
          <w:noProof w:val="0"/>
          <w:lang w:val="fr-FR"/>
        </w:rPr>
        <w:instrText xml:space="preserve">" </w:instrText>
      </w:r>
      <w:r w:rsidR="008F7A21" w:rsidRPr="00D67DD6">
        <w:rPr>
          <w:i/>
          <w:noProof w:val="0"/>
          <w:lang w:val="fr-FR"/>
        </w:rPr>
        <w:fldChar w:fldCharType="end"/>
      </w:r>
      <w:r w:rsidR="008F7A21" w:rsidRPr="00D67DD6">
        <w:rPr>
          <w:i/>
          <w:noProof w:val="0"/>
          <w:lang w:val="fr-FR"/>
        </w:rPr>
        <w:t>, ittiḥād</w:t>
      </w:r>
      <w:r w:rsidR="008F7A21" w:rsidRPr="00D67DD6">
        <w:rPr>
          <w:noProof w:val="0"/>
          <w:lang w:val="fr-FR"/>
        </w:rPr>
        <w:t xml:space="preserve">). La concordance de l’intellect acquis et de l’intellect actif par </w:t>
      </w:r>
      <w:r w:rsidR="006731F7" w:rsidRPr="00D67DD6">
        <w:rPr>
          <w:noProof w:val="0"/>
          <w:lang w:val="fr-FR"/>
        </w:rPr>
        <w:t>une « </w:t>
      </w:r>
      <w:r w:rsidR="00246772" w:rsidRPr="00D67DD6">
        <w:rPr>
          <w:i/>
          <w:noProof w:val="0"/>
          <w:lang w:val="fr-FR"/>
        </w:rPr>
        <w:t>coni</w:t>
      </w:r>
      <w:r w:rsidR="008F7A21" w:rsidRPr="00D67DD6">
        <w:rPr>
          <w:i/>
          <w:noProof w:val="0"/>
          <w:lang w:val="fr-FR"/>
        </w:rPr>
        <w:t>unctio</w:t>
      </w:r>
      <w:r w:rsidR="006731F7" w:rsidRPr="00D67DD6">
        <w:rPr>
          <w:noProof w:val="0"/>
          <w:lang w:val="fr-FR"/>
        </w:rPr>
        <w:t> »</w:t>
      </w:r>
      <w:r w:rsidR="008F7A21" w:rsidRPr="00D67DD6">
        <w:rPr>
          <w:noProof w:val="0"/>
          <w:lang w:val="fr-FR"/>
        </w:rPr>
        <w:t xml:space="preserve"> </w:t>
      </w:r>
      <w:r w:rsidR="006A1C26" w:rsidRPr="00D67DD6">
        <w:rPr>
          <w:noProof w:val="0"/>
          <w:lang w:val="fr-FR"/>
        </w:rPr>
        <w:t xml:space="preserve">mythologique </w:t>
      </w:r>
      <w:r w:rsidR="008F7A21" w:rsidRPr="00D67DD6">
        <w:rPr>
          <w:noProof w:val="0"/>
          <w:lang w:val="fr-FR"/>
        </w:rPr>
        <w:t>de deux types d’intellect permettait la reconnaissance des formes immatérielles. Le corps et les sens ne jouent pas un rôle important dans ce schéma néoplatoni</w:t>
      </w:r>
      <w:r w:rsidR="00C56BE3" w:rsidRPr="00D67DD6">
        <w:rPr>
          <w:noProof w:val="0"/>
          <w:lang w:val="fr-FR"/>
        </w:rPr>
        <w:t>cien, avicenniste et cartésien.</w:t>
      </w:r>
    </w:p>
    <w:p w14:paraId="17516DF0" w14:textId="77777777" w:rsidR="00842932" w:rsidRPr="00D67DD6" w:rsidRDefault="008F7A21" w:rsidP="008F7A21">
      <w:pPr>
        <w:ind w:firstLine="397"/>
        <w:rPr>
          <w:noProof w:val="0"/>
          <w:lang w:val="fr-FR"/>
        </w:rPr>
      </w:pPr>
      <w:r w:rsidRPr="00D67DD6">
        <w:rPr>
          <w:noProof w:val="0"/>
          <w:lang w:val="fr-FR"/>
        </w:rPr>
        <w:t xml:space="preserve">L’herméneutique proclame que l’interprétation de la cognition véridique </w:t>
      </w:r>
      <w:r w:rsidR="008C422B" w:rsidRPr="00D67DD6">
        <w:rPr>
          <w:noProof w:val="0"/>
          <w:lang w:val="fr-FR"/>
        </w:rPr>
        <w:t xml:space="preserve">fait </w:t>
      </w:r>
      <w:r w:rsidR="00C56BE3" w:rsidRPr="00D67DD6">
        <w:rPr>
          <w:noProof w:val="0"/>
          <w:lang w:val="fr-FR"/>
        </w:rPr>
        <w:t xml:space="preserve">l’alpha et l’oméga de </w:t>
      </w:r>
      <w:r w:rsidRPr="00D67DD6">
        <w:rPr>
          <w:noProof w:val="0"/>
          <w:lang w:val="fr-FR"/>
        </w:rPr>
        <w:t>philosophie d’Averroès. La préf</w:t>
      </w:r>
      <w:r w:rsidR="00EE2179" w:rsidRPr="00D67DD6">
        <w:rPr>
          <w:noProof w:val="0"/>
          <w:lang w:val="fr-FR"/>
        </w:rPr>
        <w:t>ace de la traduction anglaise de</w:t>
      </w:r>
      <w:r w:rsidRPr="00D67DD6">
        <w:rPr>
          <w:noProof w:val="0"/>
          <w:lang w:val="fr-FR"/>
        </w:rPr>
        <w:t xml:space="preserve"> </w:t>
      </w:r>
      <w:r w:rsidRPr="00D67DD6">
        <w:rPr>
          <w:i/>
          <w:noProof w:val="0"/>
          <w:lang w:val="fr-FR"/>
        </w:rPr>
        <w:t>Grand Commentaire sur De anima</w:t>
      </w:r>
      <w:r w:rsidRPr="00D67DD6">
        <w:rPr>
          <w:noProof w:val="0"/>
          <w:lang w:val="fr-FR"/>
        </w:rPr>
        <w:t xml:space="preserve"> (LCDA) nous rappelle qu’au moins huit œuvres d’Averroès portaient sur la nature de l’int</w:t>
      </w:r>
      <w:r w:rsidR="00353D0E" w:rsidRPr="00D67DD6">
        <w:rPr>
          <w:noProof w:val="0"/>
          <w:lang w:val="fr-FR"/>
        </w:rPr>
        <w:t xml:space="preserve">ellect et sur la question de </w:t>
      </w:r>
      <w:r w:rsidRPr="00D67DD6">
        <w:rPr>
          <w:noProof w:val="0"/>
          <w:lang w:val="fr-FR"/>
        </w:rPr>
        <w:t xml:space="preserve">cognition (Taylor 2009, XXII). Le </w:t>
      </w:r>
      <w:r w:rsidRPr="00D67DD6">
        <w:rPr>
          <w:noProof w:val="0"/>
          <w:lang w:val="fr-FR"/>
        </w:rPr>
        <w:lastRenderedPageBreak/>
        <w:t xml:space="preserve">processus patient d’abandon progressif de toutes les autorités philosophiques de l’époque explique pourquoi Averroès écrivait au moins trois commentaires </w:t>
      </w:r>
      <w:r w:rsidR="003C3EFF" w:rsidRPr="00D67DD6">
        <w:rPr>
          <w:noProof w:val="0"/>
          <w:lang w:val="fr-FR"/>
        </w:rPr>
        <w:t xml:space="preserve">sur </w:t>
      </w:r>
      <w:r w:rsidRPr="00D67DD6">
        <w:rPr>
          <w:i/>
          <w:noProof w:val="0"/>
          <w:lang w:val="fr-FR"/>
        </w:rPr>
        <w:t>De anima</w:t>
      </w:r>
      <w:r w:rsidRPr="00D67DD6">
        <w:rPr>
          <w:noProof w:val="0"/>
          <w:lang w:val="fr-FR"/>
        </w:rPr>
        <w:t xml:space="preserve">. Le commentaire mineur a été écrit en 1158–60 (éd. Nogales 1985), le commentaire moyen vers 1181 (éd. Ivry 2002), et le commentaire majeur vers 1186 (éd. Crawford 1953). La datation généralement acceptée des commentaires est basée sur la prémisse que le commentaire moyen appartient aux commentaires moyens tardifs des œuvres majeures d’Aristote, tandis que le </w:t>
      </w:r>
      <w:r w:rsidRPr="00D67DD6">
        <w:rPr>
          <w:i/>
          <w:noProof w:val="0"/>
          <w:lang w:val="fr-FR"/>
        </w:rPr>
        <w:t>Commentarium magnum in Aristotelis De anima libros</w:t>
      </w:r>
      <w:r w:rsidRPr="00D67DD6">
        <w:rPr>
          <w:noProof w:val="0"/>
          <w:lang w:val="fr-FR"/>
        </w:rPr>
        <w:t xml:space="preserve"> (CMDA) est le plus récent de la série des soi-disant grands commentaires, qui culmine avec les commentaires sur </w:t>
      </w:r>
      <w:r w:rsidRPr="00D67DD6">
        <w:rPr>
          <w:i/>
          <w:noProof w:val="0"/>
          <w:lang w:val="fr-FR"/>
        </w:rPr>
        <w:t>Physique</w:t>
      </w:r>
      <w:r w:rsidRPr="00D67DD6">
        <w:rPr>
          <w:noProof w:val="0"/>
          <w:lang w:val="fr-FR"/>
        </w:rPr>
        <w:t xml:space="preserve"> et </w:t>
      </w:r>
      <w:r w:rsidR="00432543" w:rsidRPr="00D67DD6">
        <w:rPr>
          <w:noProof w:val="0"/>
          <w:lang w:val="fr-FR"/>
        </w:rPr>
        <w:t xml:space="preserve">sur </w:t>
      </w:r>
      <w:r w:rsidRPr="00D67DD6">
        <w:rPr>
          <w:i/>
          <w:noProof w:val="0"/>
          <w:lang w:val="fr-FR"/>
        </w:rPr>
        <w:t>Métaphysique</w:t>
      </w:r>
      <w:r w:rsidRPr="00D67DD6">
        <w:rPr>
          <w:noProof w:val="0"/>
          <w:lang w:val="fr-FR"/>
        </w:rPr>
        <w:t xml:space="preserve"> (Glasner 2004, </w:t>
      </w:r>
      <w:r w:rsidR="0052358A" w:rsidRPr="00D67DD6">
        <w:rPr>
          <w:noProof w:val="0"/>
          <w:lang w:val="fr-FR"/>
        </w:rPr>
        <w:t xml:space="preserve">59). La figure définitive de sa </w:t>
      </w:r>
      <w:r w:rsidRPr="00D67DD6">
        <w:rPr>
          <w:noProof w:val="0"/>
          <w:lang w:val="fr-FR"/>
        </w:rPr>
        <w:t>métaphysique a été complétée par la série de</w:t>
      </w:r>
      <w:r w:rsidR="005224FE" w:rsidRPr="00D67DD6">
        <w:rPr>
          <w:noProof w:val="0"/>
          <w:lang w:val="fr-FR"/>
        </w:rPr>
        <w:t>s</w:t>
      </w:r>
      <w:r w:rsidRPr="00D67DD6">
        <w:rPr>
          <w:noProof w:val="0"/>
          <w:lang w:val="fr-FR"/>
        </w:rPr>
        <w:t xml:space="preserve"> commentaires majeurs sur </w:t>
      </w:r>
      <w:r w:rsidRPr="00D67DD6">
        <w:rPr>
          <w:i/>
          <w:noProof w:val="0"/>
          <w:lang w:val="fr-FR"/>
        </w:rPr>
        <w:t>De caelo</w:t>
      </w:r>
      <w:r w:rsidRPr="00D67DD6">
        <w:rPr>
          <w:noProof w:val="0"/>
          <w:lang w:val="fr-FR"/>
        </w:rPr>
        <w:t xml:space="preserve"> et sur </w:t>
      </w:r>
      <w:r w:rsidRPr="00D67DD6">
        <w:rPr>
          <w:i/>
          <w:noProof w:val="0"/>
          <w:lang w:val="fr-FR"/>
        </w:rPr>
        <w:t>Métaphysique</w:t>
      </w:r>
      <w:r w:rsidRPr="00D67DD6">
        <w:rPr>
          <w:noProof w:val="0"/>
          <w:lang w:val="fr-FR"/>
        </w:rPr>
        <w:t xml:space="preserve">, qui ont été écrits très probablement après l’année 1190. La datation indique la position clé de l’écrit sur </w:t>
      </w:r>
      <w:r w:rsidRPr="00D67DD6">
        <w:rPr>
          <w:i/>
          <w:noProof w:val="0"/>
          <w:lang w:val="fr-FR"/>
        </w:rPr>
        <w:t>De anima</w:t>
      </w:r>
      <w:r w:rsidRPr="00D67DD6">
        <w:rPr>
          <w:noProof w:val="0"/>
          <w:lang w:val="fr-FR"/>
        </w:rPr>
        <w:t xml:space="preserve"> dans la genèse de métaphysique d’Averroès. La composition d</w:t>
      </w:r>
      <w:r w:rsidR="00D71FCF" w:rsidRPr="00D67DD6">
        <w:rPr>
          <w:noProof w:val="0"/>
          <w:lang w:val="fr-FR"/>
        </w:rPr>
        <w:t>e</w:t>
      </w:r>
      <w:r w:rsidRPr="00D67DD6">
        <w:rPr>
          <w:noProof w:val="0"/>
          <w:lang w:val="fr-FR"/>
        </w:rPr>
        <w:t xml:space="preserve"> CMDA appartient au début de la dernière période créative, qui a été couronnée par les </w:t>
      </w:r>
      <w:r w:rsidR="00D374EE" w:rsidRPr="00D67DD6">
        <w:rPr>
          <w:noProof w:val="0"/>
          <w:lang w:val="fr-FR"/>
        </w:rPr>
        <w:t xml:space="preserve">deux grands commentaires sur </w:t>
      </w:r>
      <w:r w:rsidRPr="00D67DD6">
        <w:rPr>
          <w:i/>
          <w:noProof w:val="0"/>
          <w:lang w:val="fr-FR"/>
        </w:rPr>
        <w:t>Physique</w:t>
      </w:r>
      <w:r w:rsidR="00D374EE" w:rsidRPr="00D67DD6">
        <w:rPr>
          <w:noProof w:val="0"/>
          <w:lang w:val="fr-FR"/>
        </w:rPr>
        <w:t xml:space="preserve"> et </w:t>
      </w:r>
      <w:r w:rsidRPr="00D67DD6">
        <w:rPr>
          <w:i/>
          <w:noProof w:val="0"/>
          <w:lang w:val="fr-FR"/>
        </w:rPr>
        <w:t>Métaphysique</w:t>
      </w:r>
      <w:r w:rsidRPr="00D67DD6">
        <w:rPr>
          <w:noProof w:val="0"/>
          <w:lang w:val="fr-FR"/>
        </w:rPr>
        <w:t xml:space="preserve">. L’herméneutique </w:t>
      </w:r>
      <w:r w:rsidR="00D374EE" w:rsidRPr="00D67DD6">
        <w:rPr>
          <w:noProof w:val="0"/>
          <w:lang w:val="fr-FR"/>
        </w:rPr>
        <w:t>de CMDA</w:t>
      </w:r>
      <w:r w:rsidRPr="00D67DD6">
        <w:rPr>
          <w:noProof w:val="0"/>
          <w:lang w:val="fr-FR"/>
        </w:rPr>
        <w:t xml:space="preserve"> est basée sur cette datation. Elle présuppose que le</w:t>
      </w:r>
      <w:r w:rsidR="00F46435" w:rsidRPr="00D67DD6">
        <w:rPr>
          <w:noProof w:val="0"/>
          <w:lang w:val="fr-FR"/>
        </w:rPr>
        <w:t xml:space="preserve"> moyen</w:t>
      </w:r>
      <w:r w:rsidRPr="00D67DD6">
        <w:rPr>
          <w:noProof w:val="0"/>
          <w:lang w:val="fr-FR"/>
        </w:rPr>
        <w:t xml:space="preserve"> et surtout le </w:t>
      </w:r>
      <w:r w:rsidR="00F46435" w:rsidRPr="00D67DD6">
        <w:rPr>
          <w:noProof w:val="0"/>
          <w:lang w:val="fr-FR"/>
        </w:rPr>
        <w:t>g</w:t>
      </w:r>
      <w:r w:rsidRPr="00D67DD6">
        <w:rPr>
          <w:noProof w:val="0"/>
          <w:lang w:val="fr-FR"/>
        </w:rPr>
        <w:t xml:space="preserve">rand commentaire sur </w:t>
      </w:r>
      <w:r w:rsidRPr="00D67DD6">
        <w:rPr>
          <w:i/>
          <w:noProof w:val="0"/>
          <w:lang w:val="fr-FR"/>
        </w:rPr>
        <w:t>De anima</w:t>
      </w:r>
      <w:r w:rsidRPr="00D67DD6">
        <w:rPr>
          <w:noProof w:val="0"/>
          <w:lang w:val="fr-FR"/>
        </w:rPr>
        <w:t xml:space="preserve"> ont créé la trajectoire fondamentale (</w:t>
      </w:r>
      <w:r w:rsidRPr="00D67DD6">
        <w:rPr>
          <w:i/>
          <w:noProof w:val="0"/>
          <w:szCs w:val="24"/>
          <w:lang w:val="fr-FR"/>
        </w:rPr>
        <w:t>Vor</w:t>
      </w:r>
      <w:r w:rsidRPr="00D67DD6">
        <w:rPr>
          <w:i/>
          <w:noProof w:val="0"/>
          <w:szCs w:val="24"/>
          <w:lang w:val="fr-FR"/>
        </w:rPr>
        <w:noBreakHyphen/>
        <w:t>blickbahn</w:t>
      </w:r>
      <w:r w:rsidRPr="00D67DD6">
        <w:rPr>
          <w:i/>
          <w:noProof w:val="0"/>
          <w:szCs w:val="24"/>
          <w:lang w:val="fr-FR"/>
        </w:rPr>
        <w:fldChar w:fldCharType="begin"/>
      </w:r>
      <w:r w:rsidRPr="00D67DD6">
        <w:rPr>
          <w:noProof w:val="0"/>
          <w:szCs w:val="24"/>
          <w:lang w:val="fr-FR"/>
        </w:rPr>
        <w:instrText xml:space="preserve"> XE "</w:instrText>
      </w:r>
      <w:r w:rsidRPr="00D67DD6">
        <w:rPr>
          <w:i/>
          <w:noProof w:val="0"/>
          <w:szCs w:val="24"/>
          <w:lang w:val="fr-FR"/>
        </w:rPr>
        <w:instrText>Vor-b</w:instrText>
      </w:r>
      <w:r w:rsidRPr="00D67DD6">
        <w:rPr>
          <w:i/>
          <w:iCs/>
          <w:noProof w:val="0"/>
          <w:szCs w:val="24"/>
          <w:lang w:val="fr-FR"/>
        </w:rPr>
        <w:instrText>lickbahn</w:instrText>
      </w:r>
      <w:r w:rsidRPr="00D67DD6">
        <w:rPr>
          <w:noProof w:val="0"/>
          <w:szCs w:val="24"/>
          <w:lang w:val="fr-FR"/>
        </w:rPr>
        <w:instrText xml:space="preserve">" </w:instrText>
      </w:r>
      <w:r w:rsidRPr="00D67DD6">
        <w:rPr>
          <w:i/>
          <w:noProof w:val="0"/>
          <w:szCs w:val="24"/>
          <w:lang w:val="fr-FR"/>
        </w:rPr>
        <w:fldChar w:fldCharType="end"/>
      </w:r>
      <w:r w:rsidRPr="00D67DD6">
        <w:rPr>
          <w:noProof w:val="0"/>
          <w:lang w:val="fr-FR"/>
        </w:rPr>
        <w:t xml:space="preserve">) de la première science que le Commentateur cherchait toute sa vie. Il est nécessaire de comprendre le grand commentaire sur </w:t>
      </w:r>
      <w:r w:rsidRPr="00D67DD6">
        <w:rPr>
          <w:i/>
          <w:noProof w:val="0"/>
          <w:lang w:val="fr-FR"/>
        </w:rPr>
        <w:t>De anima</w:t>
      </w:r>
      <w:r w:rsidRPr="00D67DD6">
        <w:rPr>
          <w:noProof w:val="0"/>
          <w:lang w:val="fr-FR"/>
        </w:rPr>
        <w:t xml:space="preserve"> de manière prospective, parce qu’il ouvre l’accès à un nouveau sens de </w:t>
      </w:r>
      <w:r w:rsidR="00223043" w:rsidRPr="00D67DD6">
        <w:rPr>
          <w:noProof w:val="0"/>
          <w:lang w:val="fr-FR"/>
        </w:rPr>
        <w:t>l’existant</w:t>
      </w:r>
      <w:r w:rsidRPr="00D67DD6">
        <w:rPr>
          <w:noProof w:val="0"/>
          <w:lang w:val="fr-FR"/>
        </w:rPr>
        <w:t xml:space="preserve">. </w:t>
      </w:r>
      <w:r w:rsidR="00F46435" w:rsidRPr="00D67DD6">
        <w:rPr>
          <w:noProof w:val="0"/>
          <w:lang w:val="fr-FR"/>
        </w:rPr>
        <w:t xml:space="preserve">Une </w:t>
      </w:r>
      <w:r w:rsidRPr="00D67DD6">
        <w:rPr>
          <w:noProof w:val="0"/>
          <w:lang w:val="fr-FR"/>
        </w:rPr>
        <w:t xml:space="preserve">nouvelle </w:t>
      </w:r>
      <w:r w:rsidR="00F46435" w:rsidRPr="00D67DD6">
        <w:rPr>
          <w:noProof w:val="0"/>
          <w:lang w:val="fr-FR"/>
        </w:rPr>
        <w:t xml:space="preserve">science première </w:t>
      </w:r>
      <w:r w:rsidRPr="00D67DD6">
        <w:rPr>
          <w:noProof w:val="0"/>
          <w:lang w:val="fr-FR"/>
        </w:rPr>
        <w:t xml:space="preserve">est née dans les grands commentaires sur les œuvres clés du Corpus, comme </w:t>
      </w:r>
      <w:r w:rsidRPr="00D67DD6">
        <w:rPr>
          <w:i/>
          <w:noProof w:val="0"/>
          <w:lang w:val="fr-FR"/>
        </w:rPr>
        <w:t>Physique</w:t>
      </w:r>
      <w:r w:rsidRPr="00D67DD6">
        <w:rPr>
          <w:noProof w:val="0"/>
          <w:lang w:val="fr-FR"/>
        </w:rPr>
        <w:t xml:space="preserve">, l’écriture </w:t>
      </w:r>
      <w:r w:rsidRPr="00D67DD6">
        <w:rPr>
          <w:i/>
          <w:noProof w:val="0"/>
          <w:lang w:val="fr-FR"/>
        </w:rPr>
        <w:t>De caelo</w:t>
      </w:r>
      <w:r w:rsidRPr="00D67DD6">
        <w:rPr>
          <w:noProof w:val="0"/>
          <w:lang w:val="fr-FR"/>
        </w:rPr>
        <w:t xml:space="preserve"> et </w:t>
      </w:r>
      <w:r w:rsidRPr="00D67DD6">
        <w:rPr>
          <w:i/>
          <w:noProof w:val="0"/>
          <w:lang w:val="fr-FR"/>
        </w:rPr>
        <w:t>Métaphysique</w:t>
      </w:r>
      <w:r w:rsidRPr="00D67DD6">
        <w:rPr>
          <w:noProof w:val="0"/>
          <w:lang w:val="fr-FR"/>
        </w:rPr>
        <w:t xml:space="preserve">. La datation </w:t>
      </w:r>
      <w:r w:rsidR="00D374EE" w:rsidRPr="00D67DD6">
        <w:rPr>
          <w:noProof w:val="0"/>
          <w:lang w:val="fr-FR"/>
        </w:rPr>
        <w:t>de CMDA</w:t>
      </w:r>
      <w:r w:rsidRPr="00D67DD6">
        <w:rPr>
          <w:noProof w:val="0"/>
          <w:lang w:val="fr-FR"/>
        </w:rPr>
        <w:t xml:space="preserve"> montre sa position clé </w:t>
      </w:r>
      <w:r w:rsidR="00F46435" w:rsidRPr="00D67DD6">
        <w:rPr>
          <w:noProof w:val="0"/>
          <w:lang w:val="fr-FR"/>
        </w:rPr>
        <w:t xml:space="preserve">en constituant </w:t>
      </w:r>
      <w:r w:rsidRPr="00D67DD6">
        <w:rPr>
          <w:i/>
          <w:noProof w:val="0"/>
          <w:lang w:val="fr-FR"/>
        </w:rPr>
        <w:t>Lichtung</w:t>
      </w:r>
      <w:r w:rsidRPr="00D67DD6">
        <w:rPr>
          <w:noProof w:val="0"/>
          <w:lang w:val="fr-FR"/>
        </w:rPr>
        <w:t xml:space="preserve"> de métaphysique nouvelle. L’émergence de la signification véridique de </w:t>
      </w:r>
      <w:r w:rsidR="00223043" w:rsidRPr="00D67DD6">
        <w:rPr>
          <w:noProof w:val="0"/>
          <w:lang w:val="fr-FR"/>
        </w:rPr>
        <w:t>l’existant</w:t>
      </w:r>
      <w:r w:rsidRPr="00D67DD6">
        <w:rPr>
          <w:noProof w:val="0"/>
          <w:lang w:val="fr-FR"/>
        </w:rPr>
        <w:t xml:space="preserve"> dans le processus de cognition compléta la recherche d’une nouvelle perspective. Elle a été présente de manière latente dans les</w:t>
      </w:r>
      <w:r w:rsidR="002B1C5D" w:rsidRPr="00D67DD6">
        <w:rPr>
          <w:noProof w:val="0"/>
          <w:lang w:val="fr-FR"/>
        </w:rPr>
        <w:t xml:space="preserve"> deux commentaires précédents sur </w:t>
      </w:r>
      <w:r w:rsidRPr="00D67DD6">
        <w:rPr>
          <w:i/>
          <w:noProof w:val="0"/>
          <w:lang w:val="fr-FR"/>
        </w:rPr>
        <w:t>De anima</w:t>
      </w:r>
      <w:r w:rsidRPr="00D67DD6">
        <w:rPr>
          <w:noProof w:val="0"/>
          <w:lang w:val="fr-FR"/>
        </w:rPr>
        <w:t xml:space="preserve">. La période clé de </w:t>
      </w:r>
      <w:r w:rsidR="00667731" w:rsidRPr="00D67DD6">
        <w:rPr>
          <w:noProof w:val="0"/>
          <w:lang w:val="fr-FR"/>
        </w:rPr>
        <w:t>maturation d</w:t>
      </w:r>
      <w:r w:rsidR="00667731" w:rsidRPr="00D67DD6">
        <w:rPr>
          <w:rFonts w:cs="Calibri"/>
          <w:noProof w:val="0"/>
          <w:lang w:val="fr-FR"/>
        </w:rPr>
        <w:t>′</w:t>
      </w:r>
      <w:r w:rsidR="00667731" w:rsidRPr="00D67DD6">
        <w:rPr>
          <w:noProof w:val="0"/>
          <w:lang w:val="fr-FR"/>
        </w:rPr>
        <w:t xml:space="preserve">une </w:t>
      </w:r>
      <w:r w:rsidRPr="00D67DD6">
        <w:rPr>
          <w:noProof w:val="0"/>
          <w:lang w:val="fr-FR"/>
        </w:rPr>
        <w:t xml:space="preserve">forme </w:t>
      </w:r>
      <w:r w:rsidR="00667731" w:rsidRPr="00D67DD6">
        <w:rPr>
          <w:noProof w:val="0"/>
          <w:lang w:val="fr-FR"/>
        </w:rPr>
        <w:t xml:space="preserve">nouvelle </w:t>
      </w:r>
      <w:r w:rsidRPr="00D67DD6">
        <w:rPr>
          <w:noProof w:val="0"/>
          <w:lang w:val="fr-FR"/>
        </w:rPr>
        <w:t xml:space="preserve">de métaphysique est </w:t>
      </w:r>
      <w:r w:rsidR="00F46435" w:rsidRPr="00D67DD6">
        <w:rPr>
          <w:rFonts w:cs="Calibri"/>
          <w:noProof w:val="0"/>
          <w:lang w:val="fr-FR"/>
        </w:rPr>
        <w:t>à</w:t>
      </w:r>
      <w:r w:rsidR="00F46435" w:rsidRPr="00D67DD6">
        <w:rPr>
          <w:noProof w:val="0"/>
          <w:lang w:val="fr-FR"/>
        </w:rPr>
        <w:t xml:space="preserve"> l’œuvre dans l</w:t>
      </w:r>
      <w:r w:rsidRPr="00D67DD6">
        <w:rPr>
          <w:noProof w:val="0"/>
          <w:lang w:val="fr-FR"/>
        </w:rPr>
        <w:t xml:space="preserve">es commentaires moyens et </w:t>
      </w:r>
      <w:r w:rsidR="001A5443" w:rsidRPr="00D67DD6">
        <w:rPr>
          <w:noProof w:val="0"/>
          <w:lang w:val="fr-FR"/>
        </w:rPr>
        <w:t>les</w:t>
      </w:r>
      <w:r w:rsidRPr="00D67DD6">
        <w:rPr>
          <w:noProof w:val="0"/>
          <w:lang w:val="fr-FR"/>
        </w:rPr>
        <w:t xml:space="preserve"> courts traités sur l’intellect (</w:t>
      </w:r>
      <w:r w:rsidRPr="00D67DD6">
        <w:rPr>
          <w:i/>
          <w:noProof w:val="0"/>
          <w:lang w:val="fr-FR"/>
        </w:rPr>
        <w:t>La béatitude de l’âme</w:t>
      </w:r>
      <w:r w:rsidR="00F77F5C" w:rsidRPr="00D67DD6">
        <w:rPr>
          <w:noProof w:val="0"/>
          <w:lang w:val="fr-FR"/>
        </w:rPr>
        <w:t xml:space="preserve">, </w:t>
      </w:r>
      <w:r w:rsidRPr="00D67DD6">
        <w:rPr>
          <w:noProof w:val="0"/>
          <w:lang w:val="fr-FR"/>
        </w:rPr>
        <w:t xml:space="preserve">Geoffroy&amp;Steel 2001). La nouvelle intuition </w:t>
      </w:r>
      <w:r w:rsidR="00606FE3" w:rsidRPr="00D67DD6">
        <w:rPr>
          <w:noProof w:val="0"/>
          <w:lang w:val="fr-FR"/>
        </w:rPr>
        <w:t xml:space="preserve">de l’existant </w:t>
      </w:r>
      <w:r w:rsidRPr="00D67DD6">
        <w:rPr>
          <w:noProof w:val="0"/>
          <w:lang w:val="fr-FR"/>
        </w:rPr>
        <w:t xml:space="preserve">est accomplie dans </w:t>
      </w:r>
      <w:r w:rsidR="00606FE3" w:rsidRPr="00D67DD6">
        <w:rPr>
          <w:noProof w:val="0"/>
          <w:lang w:val="fr-FR"/>
        </w:rPr>
        <w:t>CMDA</w:t>
      </w:r>
      <w:r w:rsidRPr="00D67DD6">
        <w:rPr>
          <w:noProof w:val="0"/>
          <w:lang w:val="fr-FR"/>
        </w:rPr>
        <w:t xml:space="preserve">. Les érudits latins ne connaissaient que ce commentaire de la trilogie dans une traduction anonyme datant d’environ 1220 (Hasse 2010). Les scolastiques </w:t>
      </w:r>
      <w:r w:rsidR="00606FE3" w:rsidRPr="00D67DD6">
        <w:rPr>
          <w:noProof w:val="0"/>
          <w:lang w:val="fr-FR"/>
        </w:rPr>
        <w:t xml:space="preserve">avaient déjà </w:t>
      </w:r>
      <w:r w:rsidR="00606FE3" w:rsidRPr="00D67DD6">
        <w:rPr>
          <w:rFonts w:cs="Calibri"/>
          <w:noProof w:val="0"/>
          <w:lang w:val="fr-FR"/>
        </w:rPr>
        <w:t>à</w:t>
      </w:r>
      <w:r w:rsidR="00606FE3" w:rsidRPr="00D67DD6">
        <w:rPr>
          <w:noProof w:val="0"/>
          <w:lang w:val="fr-FR"/>
        </w:rPr>
        <w:t xml:space="preserve"> leur disposition </w:t>
      </w:r>
      <w:r w:rsidRPr="00D67DD6">
        <w:rPr>
          <w:noProof w:val="0"/>
          <w:lang w:val="fr-FR"/>
        </w:rPr>
        <w:t xml:space="preserve">le commentaire d’Avicenne sur </w:t>
      </w:r>
      <w:r w:rsidRPr="00D67DD6">
        <w:rPr>
          <w:i/>
          <w:noProof w:val="0"/>
          <w:lang w:val="fr-FR"/>
        </w:rPr>
        <w:t>De anima</w:t>
      </w:r>
      <w:r w:rsidRPr="00D67DD6">
        <w:rPr>
          <w:noProof w:val="0"/>
          <w:lang w:val="fr-FR"/>
        </w:rPr>
        <w:t xml:space="preserve"> (</w:t>
      </w:r>
      <w:r w:rsidRPr="00D67DD6">
        <w:rPr>
          <w:i/>
          <w:noProof w:val="0"/>
          <w:lang w:val="fr-FR"/>
        </w:rPr>
        <w:t>Liber de anima seu Sextus de naturalibus</w:t>
      </w:r>
      <w:r w:rsidRPr="00D67DD6">
        <w:rPr>
          <w:noProof w:val="0"/>
          <w:lang w:val="fr-FR"/>
        </w:rPr>
        <w:t xml:space="preserve">) </w:t>
      </w:r>
      <w:r w:rsidR="00B23686" w:rsidRPr="00D67DD6">
        <w:rPr>
          <w:noProof w:val="0"/>
          <w:lang w:val="fr-FR"/>
        </w:rPr>
        <w:t xml:space="preserve">transmise </w:t>
      </w:r>
      <w:r w:rsidRPr="00D67DD6">
        <w:rPr>
          <w:noProof w:val="0"/>
          <w:lang w:val="fr-FR"/>
        </w:rPr>
        <w:t xml:space="preserve">par la traduction de l’école de Tolède (ch. 2.3.1). La compréhension préliminaire de l’écrit original d’Aristote </w:t>
      </w:r>
      <w:r w:rsidRPr="00D67DD6">
        <w:rPr>
          <w:i/>
          <w:noProof w:val="0"/>
          <w:lang w:val="fr-FR"/>
        </w:rPr>
        <w:t>De anima</w:t>
      </w:r>
      <w:r w:rsidRPr="00D67DD6">
        <w:rPr>
          <w:noProof w:val="0"/>
          <w:lang w:val="fr-FR"/>
        </w:rPr>
        <w:t xml:space="preserve"> a été </w:t>
      </w:r>
      <w:r w:rsidRPr="00D67DD6">
        <w:rPr>
          <w:noProof w:val="0"/>
          <w:lang w:val="fr-FR"/>
        </w:rPr>
        <w:lastRenderedPageBreak/>
        <w:t>donnée dans l’Occident latin par le néoplatonicien Avicenne et seulement ensuite par l’aristotélicien Averroès. Malheureusement, cet ordre d’interprétation est également vrai de l’approche objectiviste d’aujourd’hui</w:t>
      </w:r>
      <w:r w:rsidR="00493B7B" w:rsidRPr="00D67DD6">
        <w:rPr>
          <w:noProof w:val="0"/>
          <w:lang w:val="fr-FR"/>
        </w:rPr>
        <w:t>, car l</w:t>
      </w:r>
      <w:r w:rsidRPr="00D67DD6">
        <w:rPr>
          <w:noProof w:val="0"/>
          <w:lang w:val="fr-FR"/>
        </w:rPr>
        <w:t>e nihilisme métaphysique émergea du postmodernisme avicenn</w:t>
      </w:r>
      <w:r w:rsidR="001A5443" w:rsidRPr="00D67DD6">
        <w:rPr>
          <w:noProof w:val="0"/>
          <w:lang w:val="fr-FR"/>
        </w:rPr>
        <w:t>iste</w:t>
      </w:r>
      <w:r w:rsidR="00842932" w:rsidRPr="00D67DD6">
        <w:rPr>
          <w:noProof w:val="0"/>
          <w:lang w:val="fr-FR"/>
        </w:rPr>
        <w:t xml:space="preserve"> de Descartes.</w:t>
      </w:r>
    </w:p>
    <w:p w14:paraId="2610FA74" w14:textId="0DEE8D63" w:rsidR="008F7A21" w:rsidRPr="00D67DD6" w:rsidRDefault="008F7A21" w:rsidP="00842932">
      <w:pPr>
        <w:ind w:firstLine="397"/>
        <w:rPr>
          <w:noProof w:val="0"/>
          <w:lang w:val="fr-FR"/>
        </w:rPr>
      </w:pPr>
      <w:r w:rsidRPr="00D67DD6">
        <w:rPr>
          <w:noProof w:val="0"/>
          <w:lang w:val="fr-FR"/>
        </w:rPr>
        <w:t xml:space="preserve">L’interprétation de l’objectivité s’efforce de trouver une ligne de base dans l’interprétation </w:t>
      </w:r>
      <w:r w:rsidRPr="00D67DD6">
        <w:rPr>
          <w:i/>
          <w:noProof w:val="0"/>
          <w:lang w:val="fr-FR"/>
        </w:rPr>
        <w:t>De anima</w:t>
      </w:r>
      <w:r w:rsidRPr="00D67DD6">
        <w:rPr>
          <w:noProof w:val="0"/>
          <w:lang w:val="fr-FR"/>
        </w:rPr>
        <w:t xml:space="preserve"> </w:t>
      </w:r>
      <w:r w:rsidR="00796851" w:rsidRPr="00D67DD6">
        <w:rPr>
          <w:noProof w:val="0"/>
          <w:lang w:val="fr-FR"/>
        </w:rPr>
        <w:t xml:space="preserve">faite par </w:t>
      </w:r>
      <w:r w:rsidRPr="00D67DD6">
        <w:rPr>
          <w:noProof w:val="0"/>
          <w:lang w:val="fr-FR"/>
        </w:rPr>
        <w:t>Ibn Rushd. C’est beaucoup plus facile aujourd’hui, car certains auteurs soulignent la continuité indéniable des trois commentaires.</w:t>
      </w:r>
      <w:r w:rsidRPr="00D67DD6">
        <w:rPr>
          <w:rStyle w:val="Znakapoznpodarou"/>
          <w:noProof w:val="0"/>
          <w:lang w:val="fr-FR" w:eastAsia="en-US"/>
        </w:rPr>
        <w:footnoteReference w:id="179"/>
      </w:r>
      <w:r w:rsidR="00276EDD" w:rsidRPr="00D67DD6">
        <w:rPr>
          <w:noProof w:val="0"/>
          <w:lang w:val="fr-FR"/>
        </w:rPr>
        <w:t xml:space="preserve"> Les </w:t>
      </w:r>
      <w:r w:rsidRPr="00D67DD6">
        <w:rPr>
          <w:noProof w:val="0"/>
          <w:lang w:val="fr-FR"/>
        </w:rPr>
        <w:t>commentaires d’Averroès défendent tous une forme individuelle de connaissance par l’activité de notre intellect (</w:t>
      </w:r>
      <w:r w:rsidR="00C57352" w:rsidRPr="00C57352">
        <w:rPr>
          <w:i/>
          <w:noProof w:val="0"/>
          <w:lang w:val="fr-FR"/>
        </w:rPr>
        <w:t>intellectus</w:t>
      </w:r>
      <w:r w:rsidRPr="00D67DD6">
        <w:rPr>
          <w:i/>
          <w:noProof w:val="0"/>
          <w:lang w:val="fr-FR"/>
        </w:rPr>
        <w:t xml:space="preserve"> qui est in nobis</w:t>
      </w:r>
      <w:r w:rsidRPr="00D67DD6">
        <w:rPr>
          <w:noProof w:val="0"/>
          <w:lang w:val="fr-FR"/>
        </w:rPr>
        <w:t xml:space="preserve">). Le dénominateur commun est l’approche critique du commentateur à l’égard de l’interprétation d’Alexandre et de </w:t>
      </w:r>
      <w:r w:rsidR="00BD05B3" w:rsidRPr="00D67DD6">
        <w:rPr>
          <w:noProof w:val="0"/>
          <w:lang w:val="fr-FR"/>
        </w:rPr>
        <w:t>Thémistius</w:t>
      </w:r>
      <w:r w:rsidRPr="00D67DD6">
        <w:rPr>
          <w:noProof w:val="0"/>
          <w:lang w:val="fr-FR"/>
        </w:rPr>
        <w:fldChar w:fldCharType="begin"/>
      </w:r>
      <w:r w:rsidRPr="00D67DD6">
        <w:rPr>
          <w:noProof w:val="0"/>
          <w:lang w:val="fr-FR"/>
        </w:rPr>
        <w:instrText xml:space="preserve"> XE "</w:instrText>
      </w:r>
      <w:r w:rsidR="00BD05B3" w:rsidRPr="00D67DD6">
        <w:rPr>
          <w:noProof w:val="0"/>
          <w:lang w:val="fr-FR"/>
        </w:rPr>
        <w:instrText>Thémistius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w:t>
      </w:r>
      <w:r w:rsidRPr="00D67DD6">
        <w:rPr>
          <w:i/>
          <w:noProof w:val="0"/>
          <w:lang w:val="fr-FR"/>
        </w:rPr>
        <w:t>De anima</w:t>
      </w:r>
      <w:r w:rsidRPr="00D67DD6">
        <w:rPr>
          <w:noProof w:val="0"/>
          <w:lang w:val="fr-FR"/>
        </w:rPr>
        <w:t xml:space="preserve">. Dans la première phase de l’interprétation </w:t>
      </w:r>
      <w:r w:rsidRPr="00D67DD6">
        <w:rPr>
          <w:i/>
          <w:noProof w:val="0"/>
          <w:lang w:val="fr-FR"/>
        </w:rPr>
        <w:t>De anima</w:t>
      </w:r>
      <w:r w:rsidRPr="00D67DD6">
        <w:rPr>
          <w:noProof w:val="0"/>
          <w:lang w:val="fr-FR"/>
        </w:rPr>
        <w:t>, la théorie de l’intellect soutient la position d’</w:t>
      </w:r>
      <w:r w:rsidR="00CA475F" w:rsidRPr="00D67DD6">
        <w:rPr>
          <w:noProof w:val="0"/>
          <w:lang w:val="fr-FR"/>
        </w:rPr>
        <w:t xml:space="preserve">Ibn </w:t>
      </w:r>
      <w:r w:rsidR="00515B7C" w:rsidRPr="00D67DD6">
        <w:rPr>
          <w:noProof w:val="0"/>
          <w:lang w:val="fr-FR"/>
        </w:rPr>
        <w:t>Bâjja</w:t>
      </w:r>
      <w:r w:rsidRPr="00D67DD6">
        <w:rPr>
          <w:noProof w:val="0"/>
          <w:lang w:val="fr-FR"/>
        </w:rPr>
        <w:t xml:space="preserve"> et d’Alexandre Aphrodisias. L’intellect matériel forme une composante de la cognition sensuelle et les intelligibilia sont séparés de la cognition sensuelle en raison de leur immatérialité. La connexion des deux contenus dans l’acte individuel de cognition est donnée comme disposition de l’intellect matériel par rapp</w:t>
      </w:r>
      <w:r w:rsidR="00D9072F" w:rsidRPr="00D67DD6">
        <w:rPr>
          <w:noProof w:val="0"/>
          <w:lang w:val="fr-FR"/>
        </w:rPr>
        <w:t>ort à l’activité souveraine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détaché (Taylor 2005, 32–33). La deuxième phase de la lecture attentive </w:t>
      </w:r>
      <w:r w:rsidRPr="00D67DD6">
        <w:rPr>
          <w:i/>
          <w:noProof w:val="0"/>
          <w:lang w:val="fr-FR"/>
        </w:rPr>
        <w:t>De anima</w:t>
      </w:r>
      <w:r w:rsidRPr="00D67DD6">
        <w:rPr>
          <w:noProof w:val="0"/>
          <w:lang w:val="fr-FR"/>
        </w:rPr>
        <w:t xml:space="preserve"> </w:t>
      </w:r>
      <w:r w:rsidR="006A12B9" w:rsidRPr="00D67DD6">
        <w:rPr>
          <w:noProof w:val="0"/>
          <w:lang w:val="fr-FR"/>
        </w:rPr>
        <w:t xml:space="preserve">est très importante. Elle </w:t>
      </w:r>
      <w:r w:rsidRPr="00D67DD6">
        <w:rPr>
          <w:noProof w:val="0"/>
          <w:lang w:val="fr-FR"/>
        </w:rPr>
        <w:t xml:space="preserve">montre la séparation progressive des deux penseurs sur la base de la lecture de Thémistios et grâce à la révision de la conception </w:t>
      </w:r>
      <w:r w:rsidR="0012798A" w:rsidRPr="00D67DD6">
        <w:rPr>
          <w:noProof w:val="0"/>
          <w:lang w:val="fr-FR"/>
        </w:rPr>
        <w:t xml:space="preserve">néoplatonicienne </w:t>
      </w:r>
      <w:r w:rsidRPr="00D67DD6">
        <w:rPr>
          <w:noProof w:val="0"/>
          <w:lang w:val="fr-FR"/>
        </w:rPr>
        <w:t xml:space="preserve">de l’intellect hylique qu’Alfarabi avait déjà rejetée (ch. 2.1.1). La nouvelle forme de l’intellect matériel comme </w:t>
      </w:r>
      <w:r w:rsidR="00C57352" w:rsidRPr="00C57352">
        <w:rPr>
          <w:i/>
          <w:noProof w:val="0"/>
          <w:lang w:val="fr-FR"/>
        </w:rPr>
        <w:t>intellectus</w:t>
      </w:r>
      <w:r w:rsidRPr="00D67DD6">
        <w:rPr>
          <w:i/>
          <w:noProof w:val="0"/>
          <w:lang w:val="fr-FR"/>
        </w:rPr>
        <w:t xml:space="preserve"> possibilis</w:t>
      </w:r>
      <w:r w:rsidR="0012798A" w:rsidRPr="00D67DD6">
        <w:rPr>
          <w:noProof w:val="0"/>
          <w:lang w:val="fr-FR"/>
        </w:rPr>
        <w:t xml:space="preserve"> excluait la séparation d</w:t>
      </w:r>
      <w:r w:rsidRPr="00D67DD6">
        <w:rPr>
          <w:noProof w:val="0"/>
          <w:lang w:val="fr-FR"/>
        </w:rPr>
        <w:t>’</w:t>
      </w:r>
      <w:r w:rsidR="00C57352" w:rsidRPr="00C57352">
        <w:rPr>
          <w:i/>
          <w:noProof w:val="0"/>
          <w:lang w:val="fr-FR"/>
        </w:rPr>
        <w:t>intellectus</w:t>
      </w:r>
      <w:r w:rsidRPr="00D67DD6">
        <w:rPr>
          <w:i/>
          <w:noProof w:val="0"/>
          <w:lang w:val="fr-FR"/>
        </w:rPr>
        <w:t xml:space="preserve"> materialis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materialis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réceptif de l’intellect actif.</w:t>
      </w:r>
      <w:r w:rsidRPr="00D67DD6">
        <w:rPr>
          <w:rStyle w:val="Znakapoznpodarou"/>
          <w:noProof w:val="0"/>
          <w:lang w:val="fr-FR" w:eastAsia="en-US"/>
        </w:rPr>
        <w:footnoteReference w:id="180"/>
      </w:r>
      <w:r w:rsidRPr="00D67DD6">
        <w:rPr>
          <w:noProof w:val="0"/>
          <w:lang w:val="fr-FR"/>
        </w:rPr>
        <w:t xml:space="preserve"> Cette étape est déjà présente dans </w:t>
      </w:r>
      <w:r w:rsidRPr="00D67DD6">
        <w:rPr>
          <w:i/>
          <w:noProof w:val="0"/>
          <w:lang w:val="fr-FR"/>
        </w:rPr>
        <w:t>Epitome</w:t>
      </w:r>
      <w:r w:rsidRPr="00D67DD6">
        <w:rPr>
          <w:noProof w:val="0"/>
          <w:lang w:val="fr-FR"/>
        </w:rPr>
        <w:t xml:space="preserve"> </w:t>
      </w:r>
      <w:r w:rsidRPr="00D67DD6">
        <w:rPr>
          <w:i/>
          <w:noProof w:val="0"/>
          <w:lang w:val="fr-FR"/>
        </w:rPr>
        <w:t>de Métaphysique</w:t>
      </w:r>
      <w:r w:rsidRPr="00D67DD6">
        <w:rPr>
          <w:noProof w:val="0"/>
          <w:lang w:val="fr-FR"/>
        </w:rPr>
        <w:t xml:space="preserve"> et dans de courts traités sur l’âme. La séparation d</w:t>
      </w:r>
      <w:r w:rsidR="00962BC6" w:rsidRPr="00D67DD6">
        <w:rPr>
          <w:noProof w:val="0"/>
          <w:lang w:val="fr-FR"/>
        </w:rPr>
        <w:t xml:space="preserve">e </w:t>
      </w:r>
      <w:r w:rsidRPr="00D67DD6">
        <w:rPr>
          <w:noProof w:val="0"/>
          <w:lang w:val="fr-FR"/>
        </w:rPr>
        <w:t xml:space="preserve">tradition précédente est finalement couronnée par la synthèse originale de la cognition dans </w:t>
      </w:r>
      <w:r w:rsidR="00315D08" w:rsidRPr="00D67DD6">
        <w:rPr>
          <w:noProof w:val="0"/>
          <w:lang w:val="fr-FR"/>
        </w:rPr>
        <w:t>CMDA</w:t>
      </w:r>
      <w:r w:rsidRPr="00D67DD6">
        <w:rPr>
          <w:noProof w:val="0"/>
          <w:lang w:val="fr-FR"/>
        </w:rPr>
        <w:t xml:space="preserve">, qui est adoptée par les grands </w:t>
      </w:r>
      <w:r w:rsidRPr="00D67DD6">
        <w:rPr>
          <w:noProof w:val="0"/>
          <w:lang w:val="fr-FR"/>
        </w:rPr>
        <w:lastRenderedPageBreak/>
        <w:t xml:space="preserve">commentaires finaux sur </w:t>
      </w:r>
      <w:r w:rsidRPr="00D67DD6">
        <w:rPr>
          <w:i/>
          <w:noProof w:val="0"/>
          <w:lang w:val="fr-FR"/>
        </w:rPr>
        <w:t>Physique</w:t>
      </w:r>
      <w:r w:rsidRPr="00D67DD6">
        <w:rPr>
          <w:noProof w:val="0"/>
          <w:lang w:val="fr-FR"/>
        </w:rPr>
        <w:t xml:space="preserve"> et </w:t>
      </w:r>
      <w:r w:rsidRPr="00D67DD6">
        <w:rPr>
          <w:i/>
          <w:noProof w:val="0"/>
          <w:lang w:val="fr-FR"/>
        </w:rPr>
        <w:t>Métaphysique</w:t>
      </w:r>
      <w:r w:rsidR="00277B64" w:rsidRPr="00D67DD6">
        <w:rPr>
          <w:noProof w:val="0"/>
          <w:lang w:val="fr-FR"/>
        </w:rPr>
        <w:t>. L’herméneutique de</w:t>
      </w:r>
      <w:r w:rsidRPr="00D67DD6">
        <w:rPr>
          <w:noProof w:val="0"/>
          <w:lang w:val="fr-FR"/>
        </w:rPr>
        <w:t xml:space="preserve"> </w:t>
      </w:r>
      <w:r w:rsidRPr="00D67DD6">
        <w:rPr>
          <w:i/>
          <w:noProof w:val="0"/>
          <w:lang w:val="fr-FR"/>
        </w:rPr>
        <w:t xml:space="preserve">Grand Commentaire </w:t>
      </w:r>
      <w:r w:rsidR="00277B64" w:rsidRPr="00D67DD6">
        <w:rPr>
          <w:i/>
          <w:noProof w:val="0"/>
          <w:lang w:val="fr-FR"/>
        </w:rPr>
        <w:t xml:space="preserve">sur </w:t>
      </w:r>
      <w:r w:rsidRPr="00D67DD6">
        <w:rPr>
          <w:i/>
          <w:noProof w:val="0"/>
          <w:lang w:val="fr-FR"/>
        </w:rPr>
        <w:t>De anima</w:t>
      </w:r>
      <w:r w:rsidRPr="00D67DD6">
        <w:rPr>
          <w:noProof w:val="0"/>
          <w:lang w:val="fr-FR"/>
        </w:rPr>
        <w:t xml:space="preserve"> doit montrer comment est née la conception finale de l’intuition métaphysique d’Averroès sur </w:t>
      </w:r>
      <w:r w:rsidR="00223043" w:rsidRPr="00D67DD6">
        <w:rPr>
          <w:noProof w:val="0"/>
          <w:lang w:val="fr-FR"/>
        </w:rPr>
        <w:t>l’existant</w:t>
      </w:r>
      <w:r w:rsidRPr="00D67DD6">
        <w:rPr>
          <w:noProof w:val="0"/>
          <w:lang w:val="fr-FR"/>
        </w:rPr>
        <w:t xml:space="preserve">. Ibn Rushd harmonieusement synthétisa la physique et la métaphysique en un seul but (σκωπός, </w:t>
      </w:r>
      <w:r w:rsidRPr="00D67DD6">
        <w:rPr>
          <w:i/>
          <w:noProof w:val="0"/>
          <w:lang w:val="fr-FR"/>
        </w:rPr>
        <w:t>ġaraḍ</w:t>
      </w:r>
      <w:r w:rsidRPr="00D67DD6">
        <w:rPr>
          <w:i/>
          <w:noProof w:val="0"/>
          <w:lang w:val="fr-FR"/>
        </w:rPr>
        <w:fldChar w:fldCharType="begin"/>
      </w:r>
      <w:r w:rsidRPr="00D67DD6">
        <w:rPr>
          <w:noProof w:val="0"/>
          <w:lang w:val="fr-FR"/>
        </w:rPr>
        <w:instrText xml:space="preserve"> XE "</w:instrText>
      </w:r>
      <w:r w:rsidRPr="00D67DD6">
        <w:rPr>
          <w:i/>
          <w:noProof w:val="0"/>
          <w:lang w:val="fr-FR"/>
        </w:rPr>
        <w:instrText>ġaraḍ</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la première science. Leur unité est </w:t>
      </w:r>
      <w:r w:rsidR="00962BC6" w:rsidRPr="00D67DD6">
        <w:rPr>
          <w:noProof w:val="0"/>
          <w:lang w:val="fr-FR"/>
        </w:rPr>
        <w:t xml:space="preserve">achevée </w:t>
      </w:r>
      <w:r w:rsidRPr="00D67DD6">
        <w:rPr>
          <w:noProof w:val="0"/>
          <w:lang w:val="fr-FR"/>
        </w:rPr>
        <w:t>par une série de grands commentaires ult</w:t>
      </w:r>
      <w:r w:rsidR="00675389" w:rsidRPr="00D67DD6">
        <w:rPr>
          <w:noProof w:val="0"/>
          <w:lang w:val="fr-FR"/>
        </w:rPr>
        <w:t>érieurs sur les œuvres clés d</w:t>
      </w:r>
      <w:r w:rsidR="00277B64" w:rsidRPr="00D67DD6">
        <w:rPr>
          <w:noProof w:val="0"/>
          <w:lang w:val="fr-FR"/>
        </w:rPr>
        <w:t>e</w:t>
      </w:r>
      <w:r w:rsidR="00675389" w:rsidRPr="00D67DD6">
        <w:rPr>
          <w:noProof w:val="0"/>
          <w:lang w:val="fr-FR"/>
        </w:rPr>
        <w:t xml:space="preserve"> </w:t>
      </w:r>
      <w:r w:rsidR="00675389" w:rsidRPr="00D67DD6">
        <w:rPr>
          <w:i/>
          <w:noProof w:val="0"/>
          <w:lang w:val="fr-FR"/>
        </w:rPr>
        <w:t>C</w:t>
      </w:r>
      <w:r w:rsidRPr="00D67DD6">
        <w:rPr>
          <w:i/>
          <w:noProof w:val="0"/>
          <w:lang w:val="fr-FR"/>
        </w:rPr>
        <w:t>orpus</w:t>
      </w:r>
      <w:r w:rsidR="00675389" w:rsidRPr="00D67DD6">
        <w:rPr>
          <w:i/>
          <w:noProof w:val="0"/>
          <w:lang w:val="fr-FR"/>
        </w:rPr>
        <w:t xml:space="preserve"> Aristotelicum</w:t>
      </w:r>
      <w:r w:rsidRPr="00D67DD6">
        <w:rPr>
          <w:noProof w:val="0"/>
          <w:lang w:val="fr-FR"/>
        </w:rPr>
        <w:t>. Ils révèlent une nouvelle figure de la métaphysique, aujourd’hui pratiquement oubliée. L’objectivité triomphait, entre autres raisons, parce que dans l’Occident musulman, au début du XIIIe siècle, il n’y avait plus de réflexion systématique sur les écoles philosophiques de falsafa. Presque personne n’a exploré de manière critique l’unité de la première philosophie dans les premières universités occidental</w:t>
      </w:r>
      <w:r w:rsidR="004E3C61" w:rsidRPr="00D67DD6">
        <w:rPr>
          <w:noProof w:val="0"/>
          <w:lang w:val="fr-FR"/>
        </w:rPr>
        <w:t>es, comme</w:t>
      </w:r>
      <w:r w:rsidR="00B03601" w:rsidRPr="00D67DD6">
        <w:rPr>
          <w:noProof w:val="0"/>
          <w:lang w:val="fr-FR"/>
        </w:rPr>
        <w:t xml:space="preserve"> cela</w:t>
      </w:r>
      <w:r w:rsidR="004E3C61" w:rsidRPr="00D67DD6">
        <w:rPr>
          <w:noProof w:val="0"/>
          <w:lang w:val="fr-FR"/>
        </w:rPr>
        <w:t xml:space="preserve"> était </w:t>
      </w:r>
      <w:r w:rsidR="00B03601" w:rsidRPr="00D67DD6">
        <w:rPr>
          <w:noProof w:val="0"/>
          <w:lang w:val="fr-FR"/>
        </w:rPr>
        <w:t xml:space="preserve">le cas de </w:t>
      </w:r>
      <w:r w:rsidR="004E3C61" w:rsidRPr="00D67DD6">
        <w:rPr>
          <w:noProof w:val="0"/>
          <w:lang w:val="fr-FR"/>
        </w:rPr>
        <w:t xml:space="preserve">la </w:t>
      </w:r>
      <w:r w:rsidR="00582594">
        <w:rPr>
          <w:noProof w:val="0"/>
          <w:lang w:val="fr-FR"/>
        </w:rPr>
        <w:t>Maison de la Sagesse</w:t>
      </w:r>
      <w:r w:rsidRPr="00D67DD6">
        <w:rPr>
          <w:noProof w:val="0"/>
          <w:lang w:val="fr-FR"/>
        </w:rPr>
        <w:t xml:space="preserve"> à Bagdad. Dans l’environnement du nouveau type d’intellect fondé par Averroès, une autre </w:t>
      </w:r>
      <w:r w:rsidRPr="00D67DD6">
        <w:rPr>
          <w:i/>
          <w:noProof w:val="0"/>
          <w:lang w:val="fr-FR"/>
        </w:rPr>
        <w:t>Lichtung</w:t>
      </w:r>
      <w:r w:rsidRPr="00D67DD6">
        <w:rPr>
          <w:noProof w:val="0"/>
          <w:lang w:val="fr-FR"/>
        </w:rPr>
        <w:t xml:space="preserve"> de </w:t>
      </w:r>
      <w:r w:rsidR="00223043" w:rsidRPr="00D67DD6">
        <w:rPr>
          <w:noProof w:val="0"/>
          <w:lang w:val="fr-FR"/>
        </w:rPr>
        <w:t>l’existant</w:t>
      </w:r>
      <w:r w:rsidR="00327D78" w:rsidRPr="00D67DD6">
        <w:rPr>
          <w:noProof w:val="0"/>
          <w:lang w:val="fr-FR"/>
        </w:rPr>
        <w:t xml:space="preserve"> a été découverte et défendue.</w:t>
      </w:r>
      <w:r w:rsidR="00842932" w:rsidRPr="00D67DD6">
        <w:rPr>
          <w:noProof w:val="0"/>
          <w:lang w:val="fr-FR"/>
        </w:rPr>
        <w:t xml:space="preserve"> </w:t>
      </w:r>
      <w:r w:rsidRPr="00D67DD6">
        <w:rPr>
          <w:noProof w:val="0"/>
          <w:lang w:val="fr-FR"/>
        </w:rPr>
        <w:t xml:space="preserve">Citons la phrase </w:t>
      </w:r>
      <w:r w:rsidR="00D374EE" w:rsidRPr="00D67DD6">
        <w:rPr>
          <w:noProof w:val="0"/>
          <w:lang w:val="fr-FR"/>
        </w:rPr>
        <w:t>de CMDA</w:t>
      </w:r>
      <w:r w:rsidR="00B077C5" w:rsidRPr="00D67DD6">
        <w:rPr>
          <w:noProof w:val="0"/>
          <w:lang w:val="fr-FR"/>
        </w:rPr>
        <w:t xml:space="preserve"> concernant le statut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qui est le lieu de la vérité et </w:t>
      </w:r>
      <w:r w:rsidR="00E0313C" w:rsidRPr="00D67DD6">
        <w:rPr>
          <w:noProof w:val="0"/>
          <w:lang w:val="fr-FR"/>
        </w:rPr>
        <w:t xml:space="preserve">non-vérité </w:t>
      </w:r>
      <w:r w:rsidRPr="00D67DD6">
        <w:rPr>
          <w:noProof w:val="0"/>
          <w:lang w:val="fr-FR"/>
        </w:rPr>
        <w:t>d</w:t>
      </w:r>
      <w:r w:rsidR="0001614B" w:rsidRPr="00D67DD6">
        <w:rPr>
          <w:noProof w:val="0"/>
          <w:lang w:val="fr-FR"/>
        </w:rPr>
        <w:t>e la dispute sur le soi-disant «</w:t>
      </w:r>
      <w:r w:rsidR="006E6F11" w:rsidRPr="00D67DD6">
        <w:rPr>
          <w:noProof w:val="0"/>
          <w:lang w:val="fr-FR"/>
        </w:rPr>
        <w:t> </w:t>
      </w:r>
      <w:r w:rsidR="0001614B" w:rsidRPr="00D67DD6">
        <w:rPr>
          <w:noProof w:val="0"/>
          <w:lang w:val="fr-FR"/>
        </w:rPr>
        <w:t>a</w:t>
      </w:r>
      <w:r w:rsidRPr="00D67DD6">
        <w:rPr>
          <w:noProof w:val="0"/>
          <w:lang w:val="fr-FR"/>
        </w:rPr>
        <w:t>verroïsme</w:t>
      </w:r>
      <w:r w:rsidR="006E6F11" w:rsidRPr="00D67DD6">
        <w:rPr>
          <w:noProof w:val="0"/>
          <w:lang w:val="fr-FR"/>
        </w:rPr>
        <w:t> </w:t>
      </w:r>
      <w:r w:rsidR="0001614B" w:rsidRPr="00D67DD6">
        <w:rPr>
          <w:noProof w:val="0"/>
          <w:lang w:val="fr-FR"/>
        </w:rPr>
        <w:t>»</w:t>
      </w:r>
      <w:r w:rsidRPr="00D67DD6">
        <w:rPr>
          <w:noProof w:val="0"/>
          <w:lang w:val="fr-FR"/>
        </w:rPr>
        <w:t>. Cette citation contient le noyau de la future dispute sur l’objectivité dans les écoles modernes et postmodernes. Ces écoles ont adopté le projet métaphysique d’Avicenne comme l’héritier authentique de la quête de la première science d’Aristote.</w:t>
      </w:r>
    </w:p>
    <w:p w14:paraId="746509A2" w14:textId="33C5A65A" w:rsidR="008F7A21" w:rsidRPr="00D67DD6" w:rsidRDefault="008F7A21" w:rsidP="008F7A21">
      <w:pPr>
        <w:pStyle w:val="Citace"/>
        <w:rPr>
          <w:lang w:val="fr-FR"/>
        </w:rPr>
      </w:pPr>
      <w:r w:rsidRPr="00D67DD6">
        <w:rPr>
          <w:lang w:val="fr-FR"/>
        </w:rPr>
        <w:t>« C’est le contraire de ce qui s’est passé avec les penseurs modernes (</w:t>
      </w:r>
      <w:r w:rsidRPr="00D67DD6">
        <w:rPr>
          <w:i/>
          <w:lang w:val="fr-FR"/>
        </w:rPr>
        <w:t>quod contingit Modernis</w:t>
      </w:r>
      <w:r w:rsidRPr="00D67DD6">
        <w:rPr>
          <w:lang w:val="fr-FR"/>
        </w:rPr>
        <w:t>). Entre eux, personne n’est considéré comme un penseur parfait (</w:t>
      </w:r>
      <w:r w:rsidRPr="00D67DD6">
        <w:rPr>
          <w:i/>
          <w:lang w:val="fr-FR"/>
        </w:rPr>
        <w:t>nullus enim est sciens et perfectus apud eos</w:t>
      </w:r>
      <w:r w:rsidR="00FD2011" w:rsidRPr="00D67DD6">
        <w:rPr>
          <w:lang w:val="fr-FR"/>
        </w:rPr>
        <w:t>) à moins d’être un a</w:t>
      </w:r>
      <w:r w:rsidRPr="00D67DD6">
        <w:rPr>
          <w:lang w:val="fr-FR"/>
        </w:rPr>
        <w:t>lexandrin (</w:t>
      </w:r>
      <w:r w:rsidRPr="00D67DD6">
        <w:rPr>
          <w:i/>
          <w:lang w:val="fr-FR"/>
        </w:rPr>
        <w:t>nisi qui est Alexandreus</w:t>
      </w:r>
      <w:r w:rsidRPr="00D67DD6">
        <w:rPr>
          <w:lang w:val="fr-FR"/>
        </w:rPr>
        <w:t xml:space="preserve">). La raison en est la réputation de cet homme et le fait qu’il est considéré comme l’un des très bons commentateurs. »  </w:t>
      </w:r>
      <w:r w:rsidRPr="00D67DD6">
        <w:rPr>
          <w:rStyle w:val="Znakapoznpodarou"/>
          <w:lang w:val="fr-FR"/>
        </w:rPr>
        <w:footnoteReference w:id="181"/>
      </w:r>
    </w:p>
    <w:p w14:paraId="632F6F5B" w14:textId="089AB624" w:rsidR="008F7A21" w:rsidRPr="00D67DD6" w:rsidRDefault="008F7A21" w:rsidP="008F7A21">
      <w:pPr>
        <w:rPr>
          <w:noProof w:val="0"/>
          <w:lang w:val="fr-FR"/>
        </w:rPr>
      </w:pPr>
      <w:r w:rsidRPr="00D67DD6">
        <w:rPr>
          <w:noProof w:val="0"/>
          <w:lang w:val="fr-FR"/>
        </w:rPr>
        <w:t xml:space="preserve">Selon Ibn Rushd, les avicennistes sont des adeptes modernes du dualisme selon l’interprétation d’Alexandre </w:t>
      </w:r>
      <w:r w:rsidR="003335F4" w:rsidRPr="00D67DD6">
        <w:rPr>
          <w:noProof w:val="0"/>
          <w:lang w:val="fr-FR"/>
        </w:rPr>
        <w:t xml:space="preserve">sur </w:t>
      </w:r>
      <w:r w:rsidR="00962BC6" w:rsidRPr="00D67DD6">
        <w:rPr>
          <w:i/>
          <w:noProof w:val="0"/>
          <w:lang w:val="fr-FR"/>
        </w:rPr>
        <w:t>De anima</w:t>
      </w:r>
      <w:r w:rsidRPr="00D67DD6">
        <w:rPr>
          <w:noProof w:val="0"/>
          <w:lang w:val="fr-FR"/>
        </w:rPr>
        <w:t xml:space="preserve">. Ces </w:t>
      </w:r>
      <w:r w:rsidR="00FA24FD" w:rsidRPr="00D67DD6">
        <w:rPr>
          <w:noProof w:val="0"/>
          <w:lang w:val="fr-FR"/>
        </w:rPr>
        <w:t>«</w:t>
      </w:r>
      <w:r w:rsidR="006E6F11" w:rsidRPr="00D67DD6">
        <w:rPr>
          <w:noProof w:val="0"/>
          <w:lang w:val="fr-FR"/>
        </w:rPr>
        <w:t> </w:t>
      </w:r>
      <w:r w:rsidR="00BD05B3" w:rsidRPr="00D67DD6">
        <w:rPr>
          <w:noProof w:val="0"/>
          <w:lang w:val="fr-FR"/>
        </w:rPr>
        <w:t>alexandrins</w:t>
      </w:r>
      <w:r w:rsidR="006E6F11" w:rsidRPr="00D67DD6">
        <w:rPr>
          <w:noProof w:val="0"/>
          <w:lang w:val="fr-FR"/>
        </w:rPr>
        <w:t> </w:t>
      </w:r>
      <w:r w:rsidR="00FA24FD" w:rsidRPr="00D67DD6">
        <w:rPr>
          <w:noProof w:val="0"/>
          <w:lang w:val="fr-FR"/>
        </w:rPr>
        <w:t>»</w:t>
      </w:r>
      <w:r w:rsidRPr="00D67DD6">
        <w:rPr>
          <w:noProof w:val="0"/>
          <w:lang w:val="fr-FR"/>
        </w:rPr>
        <w:t>, comme nou</w:t>
      </w:r>
      <w:r w:rsidR="00120A5F" w:rsidRPr="00D67DD6">
        <w:rPr>
          <w:noProof w:val="0"/>
          <w:lang w:val="fr-FR"/>
        </w:rPr>
        <w:t xml:space="preserve">s continuerons à les appeler, </w:t>
      </w:r>
      <w:r w:rsidRPr="00D67DD6">
        <w:rPr>
          <w:noProof w:val="0"/>
          <w:lang w:val="fr-FR"/>
        </w:rPr>
        <w:t xml:space="preserve">ont été </w:t>
      </w:r>
      <w:r w:rsidR="00120A5F" w:rsidRPr="00D67DD6">
        <w:rPr>
          <w:noProof w:val="0"/>
          <w:lang w:val="fr-FR"/>
        </w:rPr>
        <w:t>in</w:t>
      </w:r>
      <w:r w:rsidRPr="00D67DD6">
        <w:rPr>
          <w:noProof w:val="0"/>
          <w:lang w:val="fr-FR"/>
        </w:rPr>
        <w:t>capables de répondre à la divergence fondamentale du projet controversé de métaphysique d’Alexandre et, après lui, d’Avicenne. Cette situation se reproduit deux siècles plus tard dans l’Occident latin, qui refuse d’accepter le défi d’Averroès. Son œuvre devient une nouvelle pomme de discorde à par</w:t>
      </w:r>
      <w:r w:rsidR="008C4C00" w:rsidRPr="00D67DD6">
        <w:rPr>
          <w:noProof w:val="0"/>
          <w:lang w:val="fr-FR"/>
        </w:rPr>
        <w:t xml:space="preserve">tir de 1230, car les sophistes </w:t>
      </w:r>
      <w:r w:rsidR="00CE796C" w:rsidRPr="00D67DD6">
        <w:rPr>
          <w:noProof w:val="0"/>
          <w:lang w:val="fr-FR"/>
        </w:rPr>
        <w:t>l</w:t>
      </w:r>
      <w:r w:rsidRPr="00D67DD6">
        <w:rPr>
          <w:noProof w:val="0"/>
          <w:lang w:val="fr-FR"/>
        </w:rPr>
        <w:t xml:space="preserve">atins d’Oxford et de Paris sont incapables de saisir en profondeur la pensée du Commentateur. Albert et Bacon, suivant le modèle d’Averroès, classent les avicennistes, qui </w:t>
      </w:r>
      <w:r w:rsidRPr="00D67DD6">
        <w:rPr>
          <w:noProof w:val="0"/>
          <w:lang w:val="fr-FR"/>
        </w:rPr>
        <w:lastRenderedPageBreak/>
        <w:t xml:space="preserve">professaient l’unité erronée de l’intellect, sous une figure appelée </w:t>
      </w:r>
      <w:r w:rsidRPr="00D67DD6">
        <w:rPr>
          <w:i/>
          <w:noProof w:val="0"/>
          <w:lang w:val="fr-FR"/>
        </w:rPr>
        <w:t>Moderni</w:t>
      </w:r>
      <w:r w:rsidRPr="00D67DD6">
        <w:rPr>
          <w:noProof w:val="0"/>
          <w:lang w:val="fr-FR"/>
        </w:rPr>
        <w:t xml:space="preserve">. Les modernistes </w:t>
      </w:r>
      <w:r w:rsidR="008C4E37" w:rsidRPr="00D67DD6">
        <w:rPr>
          <w:noProof w:val="0"/>
          <w:lang w:val="fr-FR"/>
        </w:rPr>
        <w:t>l</w:t>
      </w:r>
      <w:r w:rsidRPr="00D67DD6">
        <w:rPr>
          <w:noProof w:val="0"/>
          <w:lang w:val="fr-FR"/>
        </w:rPr>
        <w:t xml:space="preserve">atins réunis dans l’école du second averroïsme forment à la place de la doctrine d’Averroès un simulacre sophistique, qui est introduit à l’Université d’Oxford et </w:t>
      </w:r>
      <w:r w:rsidR="007E4667" w:rsidRPr="00D67DD6">
        <w:rPr>
          <w:noProof w:val="0"/>
          <w:lang w:val="fr-FR"/>
        </w:rPr>
        <w:t>de Paris. L’herméneutique d</w:t>
      </w:r>
      <w:r w:rsidRPr="00D67DD6">
        <w:rPr>
          <w:noProof w:val="0"/>
          <w:lang w:val="fr-FR"/>
        </w:rPr>
        <w:t>’objectivité confirme pleinement et sans réserve la remarque bien connue de S. G. Nogales</w:t>
      </w:r>
      <w:r w:rsidRPr="00D67DD6">
        <w:rPr>
          <w:noProof w:val="0"/>
          <w:lang w:val="fr-FR"/>
        </w:rPr>
        <w:fldChar w:fldCharType="begin"/>
      </w:r>
      <w:r w:rsidRPr="00D67DD6">
        <w:rPr>
          <w:noProof w:val="0"/>
          <w:lang w:val="fr-FR"/>
        </w:rPr>
        <w:instrText xml:space="preserve"> XE "Nogales, S. G." </w:instrText>
      </w:r>
      <w:r w:rsidRPr="00D67DD6">
        <w:rPr>
          <w:noProof w:val="0"/>
          <w:lang w:val="fr-FR"/>
        </w:rPr>
        <w:fldChar w:fldCharType="end"/>
      </w:r>
      <w:r w:rsidRPr="00D67DD6">
        <w:rPr>
          <w:noProof w:val="0"/>
          <w:lang w:val="fr-FR"/>
        </w:rPr>
        <w:t xml:space="preserve"> et A. R. Gauthier</w:t>
      </w:r>
      <w:r w:rsidRPr="00D67DD6">
        <w:rPr>
          <w:noProof w:val="0"/>
          <w:lang w:val="fr-FR"/>
        </w:rPr>
        <w:fldChar w:fldCharType="begin"/>
      </w:r>
      <w:r w:rsidRPr="00D67DD6">
        <w:rPr>
          <w:noProof w:val="0"/>
          <w:lang w:val="fr-FR"/>
        </w:rPr>
        <w:instrText xml:space="preserve"> XE "Gauthier, A. R." </w:instrText>
      </w:r>
      <w:r w:rsidRPr="00D67DD6">
        <w:rPr>
          <w:noProof w:val="0"/>
          <w:lang w:val="fr-FR"/>
        </w:rPr>
        <w:fldChar w:fldCharType="end"/>
      </w:r>
      <w:r w:rsidRPr="00D67DD6">
        <w:rPr>
          <w:noProof w:val="0"/>
          <w:lang w:val="fr-FR"/>
        </w:rPr>
        <w:t xml:space="preserve"> selon laquelle Averroès n’était pas un averroïste.</w:t>
      </w:r>
      <w:r w:rsidRPr="00D67DD6">
        <w:rPr>
          <w:rStyle w:val="Znakapoznpodarou"/>
          <w:noProof w:val="0"/>
          <w:lang w:val="fr-FR" w:eastAsia="en-US"/>
        </w:rPr>
        <w:footnoteReference w:id="182"/>
      </w:r>
      <w:r w:rsidRPr="00D67DD6">
        <w:rPr>
          <w:noProof w:val="0"/>
          <w:lang w:val="fr-FR"/>
        </w:rPr>
        <w:t xml:space="preserve"> La lecture qui montre l’émergence de l’objectivité, doit être anti-averroïste dans un sens très différent de la controverse sur l’averroïsme latin. Il est donc nécessaire de répondre dans ce volume et dans </w:t>
      </w:r>
      <w:r w:rsidR="008C4E37" w:rsidRPr="00D67DD6">
        <w:rPr>
          <w:noProof w:val="0"/>
          <w:lang w:val="fr-FR"/>
        </w:rPr>
        <w:t>les suivants</w:t>
      </w:r>
      <w:r w:rsidRPr="00D67DD6">
        <w:rPr>
          <w:noProof w:val="0"/>
          <w:lang w:val="fr-FR"/>
        </w:rPr>
        <w:t xml:space="preserve"> aux questions fondamentales qui émergent de la triade herméneutique de l’historialité, de l’historicité et de l’histoire</w:t>
      </w:r>
      <w:r w:rsidR="0022048F" w:rsidRPr="00D67DD6">
        <w:rPr>
          <w:noProof w:val="0"/>
          <w:lang w:val="fr-FR"/>
        </w:rPr>
        <w:t xml:space="preserve"> qui concerne l</w:t>
      </w:r>
      <w:r w:rsidR="0022048F" w:rsidRPr="00D67DD6">
        <w:rPr>
          <w:rFonts w:cs="Calibri"/>
          <w:noProof w:val="0"/>
          <w:lang w:val="fr-FR"/>
        </w:rPr>
        <w:t>’</w:t>
      </w:r>
      <w:r w:rsidR="0022048F" w:rsidRPr="00D67DD6">
        <w:rPr>
          <w:noProof w:val="0"/>
          <w:lang w:val="fr-FR"/>
        </w:rPr>
        <w:t>objectivité</w:t>
      </w:r>
      <w:r w:rsidRPr="00D67DD6">
        <w:rPr>
          <w:noProof w:val="0"/>
          <w:lang w:val="fr-FR"/>
        </w:rPr>
        <w:t>.</w:t>
      </w:r>
    </w:p>
    <w:p w14:paraId="2DCFD84B" w14:textId="3919475C" w:rsidR="008F7A21" w:rsidRPr="00D67DD6" w:rsidRDefault="008F7A21" w:rsidP="00BC7F22">
      <w:pPr>
        <w:numPr>
          <w:ilvl w:val="0"/>
          <w:numId w:val="9"/>
        </w:numPr>
        <w:rPr>
          <w:noProof w:val="0"/>
          <w:lang w:val="fr-FR"/>
        </w:rPr>
      </w:pPr>
      <w:r w:rsidRPr="00D67DD6">
        <w:rPr>
          <w:noProof w:val="0"/>
          <w:lang w:val="fr-FR"/>
        </w:rPr>
        <w:t xml:space="preserve">Comment </w:t>
      </w:r>
      <w:r w:rsidR="00221FAC" w:rsidRPr="00221FAC">
        <w:rPr>
          <w:i/>
          <w:noProof w:val="0"/>
          <w:lang w:val="fr-FR"/>
        </w:rPr>
        <w:t>alètheia</w:t>
      </w:r>
      <w:r w:rsidRPr="00D67DD6">
        <w:rPr>
          <w:noProof w:val="0"/>
          <w:lang w:val="fr-FR"/>
        </w:rPr>
        <w:t xml:space="preserve"> de la substance première aristotélicienne a</w:t>
      </w:r>
      <w:r w:rsidR="008C4E37" w:rsidRPr="00D67DD6">
        <w:rPr>
          <w:noProof w:val="0"/>
          <w:lang w:val="fr-FR"/>
        </w:rPr>
        <w:t xml:space="preserve">-t-elle </w:t>
      </w:r>
      <w:r w:rsidRPr="00D67DD6">
        <w:rPr>
          <w:noProof w:val="0"/>
          <w:lang w:val="fr-FR"/>
        </w:rPr>
        <w:t>été restaurée </w:t>
      </w:r>
      <w:r w:rsidR="0048689E" w:rsidRPr="00D67DD6">
        <w:rPr>
          <w:noProof w:val="0"/>
          <w:lang w:val="fr-FR"/>
        </w:rPr>
        <w:t>dans les écrits majeurs d</w:t>
      </w:r>
      <w:r w:rsidR="0048689E" w:rsidRPr="00D67DD6">
        <w:rPr>
          <w:rFonts w:cs="Calibri"/>
          <w:noProof w:val="0"/>
          <w:lang w:val="fr-FR"/>
        </w:rPr>
        <w:t>’</w:t>
      </w:r>
      <w:r w:rsidR="0048689E" w:rsidRPr="00D67DD6">
        <w:rPr>
          <w:noProof w:val="0"/>
          <w:lang w:val="fr-FR"/>
        </w:rPr>
        <w:t>Averro</w:t>
      </w:r>
      <w:r w:rsidR="0048689E" w:rsidRPr="00D67DD6">
        <w:rPr>
          <w:rFonts w:cs="Calibri"/>
          <w:noProof w:val="0"/>
          <w:lang w:val="fr-FR"/>
        </w:rPr>
        <w:t>è</w:t>
      </w:r>
      <w:r w:rsidR="0048689E" w:rsidRPr="00D67DD6">
        <w:rPr>
          <w:noProof w:val="0"/>
          <w:lang w:val="fr-FR"/>
        </w:rPr>
        <w:t>s</w:t>
      </w:r>
      <w:r w:rsidR="00A47AEE" w:rsidRPr="00D67DD6">
        <w:rPr>
          <w:noProof w:val="0"/>
          <w:lang w:val="fr-FR"/>
        </w:rPr>
        <w:t> </w:t>
      </w:r>
      <w:r w:rsidRPr="00D67DD6">
        <w:rPr>
          <w:noProof w:val="0"/>
          <w:lang w:val="fr-FR"/>
        </w:rPr>
        <w:t>?</w:t>
      </w:r>
    </w:p>
    <w:p w14:paraId="19A96DBF" w14:textId="13A85801" w:rsidR="008F7A21" w:rsidRPr="00D67DD6" w:rsidRDefault="008F7A21" w:rsidP="00BC7F22">
      <w:pPr>
        <w:numPr>
          <w:ilvl w:val="0"/>
          <w:numId w:val="9"/>
        </w:numPr>
        <w:rPr>
          <w:noProof w:val="0"/>
          <w:lang w:val="fr-FR"/>
        </w:rPr>
      </w:pPr>
      <w:r w:rsidRPr="00D67DD6">
        <w:rPr>
          <w:noProof w:val="0"/>
          <w:lang w:val="fr-FR"/>
        </w:rPr>
        <w:t xml:space="preserve">Quel sens de </w:t>
      </w:r>
      <w:r w:rsidR="00223043" w:rsidRPr="00D67DD6">
        <w:rPr>
          <w:noProof w:val="0"/>
          <w:lang w:val="fr-FR"/>
        </w:rPr>
        <w:t>l’existant</w:t>
      </w:r>
      <w:r w:rsidRPr="00D67DD6">
        <w:rPr>
          <w:noProof w:val="0"/>
          <w:lang w:val="fr-FR"/>
        </w:rPr>
        <w:t xml:space="preserve"> </w:t>
      </w:r>
      <w:r w:rsidR="006A12B9" w:rsidRPr="00D67DD6">
        <w:rPr>
          <w:noProof w:val="0"/>
          <w:lang w:val="fr-FR"/>
        </w:rPr>
        <w:t xml:space="preserve">se montre-t-il dans </w:t>
      </w:r>
      <w:r w:rsidR="00315D08" w:rsidRPr="00D67DD6">
        <w:rPr>
          <w:noProof w:val="0"/>
          <w:lang w:val="fr-FR"/>
        </w:rPr>
        <w:t>CMDA</w:t>
      </w:r>
      <w:r w:rsidRPr="00D67DD6">
        <w:rPr>
          <w:noProof w:val="0"/>
          <w:lang w:val="fr-FR"/>
        </w:rPr>
        <w:t xml:space="preserve"> </w:t>
      </w:r>
      <w:r w:rsidR="006A12B9" w:rsidRPr="00D67DD6">
        <w:rPr>
          <w:noProof w:val="0"/>
          <w:lang w:val="fr-FR"/>
        </w:rPr>
        <w:t xml:space="preserve">par </w:t>
      </w:r>
      <w:r w:rsidR="00CB03DF" w:rsidRPr="00D67DD6">
        <w:rPr>
          <w:noProof w:val="0"/>
          <w:lang w:val="fr-FR"/>
        </w:rPr>
        <w:t>la nouvelle figure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w:t>
      </w:r>
    </w:p>
    <w:p w14:paraId="13E3EA38" w14:textId="396EFD0B" w:rsidR="008F7A21" w:rsidRPr="00D67DD6" w:rsidRDefault="008F7A21" w:rsidP="00BC7F22">
      <w:pPr>
        <w:numPr>
          <w:ilvl w:val="0"/>
          <w:numId w:val="9"/>
        </w:numPr>
        <w:rPr>
          <w:noProof w:val="0"/>
          <w:lang w:val="fr-FR"/>
        </w:rPr>
      </w:pPr>
      <w:r w:rsidRPr="00D67DD6">
        <w:rPr>
          <w:noProof w:val="0"/>
          <w:lang w:val="fr-FR"/>
        </w:rPr>
        <w:t>Comm</w:t>
      </w:r>
      <w:r w:rsidR="003D498F" w:rsidRPr="00D67DD6">
        <w:rPr>
          <w:noProof w:val="0"/>
          <w:lang w:val="fr-FR"/>
        </w:rPr>
        <w:t>ent se fait-il que la forme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d’Averroès ait été interprétée de manière erronée dans l’avicennisme latin ?</w:t>
      </w:r>
    </w:p>
    <w:p w14:paraId="299D11CE" w14:textId="5CA71821" w:rsidR="008F7A21" w:rsidRPr="00D67DD6" w:rsidRDefault="008F7A21" w:rsidP="00BC7F22">
      <w:pPr>
        <w:numPr>
          <w:ilvl w:val="0"/>
          <w:numId w:val="9"/>
        </w:numPr>
        <w:rPr>
          <w:noProof w:val="0"/>
          <w:lang w:val="fr-FR"/>
        </w:rPr>
      </w:pPr>
      <w:r w:rsidRPr="00D67DD6">
        <w:rPr>
          <w:noProof w:val="0"/>
          <w:lang w:val="fr-FR"/>
        </w:rPr>
        <w:t>Comment Averroès est-il devenu un averroïste et qu’est-ce que cela sig</w:t>
      </w:r>
      <w:r w:rsidR="00657052" w:rsidRPr="00D67DD6">
        <w:rPr>
          <w:noProof w:val="0"/>
          <w:lang w:val="fr-FR"/>
        </w:rPr>
        <w:t>nifie pour le développement d</w:t>
      </w:r>
      <w:r w:rsidRPr="00D67DD6">
        <w:rPr>
          <w:noProof w:val="0"/>
          <w:lang w:val="fr-FR"/>
        </w:rPr>
        <w:t>’objectivité dans l’Occident latin ?</w:t>
      </w:r>
    </w:p>
    <w:p w14:paraId="09C0CCCD" w14:textId="5B77D95E" w:rsidR="0048689E" w:rsidRPr="00D67DD6" w:rsidRDefault="008F7A21" w:rsidP="008F7A21">
      <w:pPr>
        <w:rPr>
          <w:noProof w:val="0"/>
          <w:lang w:val="fr-FR"/>
        </w:rPr>
      </w:pPr>
      <w:r w:rsidRPr="00D67DD6">
        <w:rPr>
          <w:noProof w:val="0"/>
          <w:lang w:val="fr-FR"/>
        </w:rPr>
        <w:t xml:space="preserve">L’histoire philosophique de gigantomachie concernant la substance est déterminée par des changements dans la nature de </w:t>
      </w:r>
      <w:r w:rsidR="00223043" w:rsidRPr="00D67DD6">
        <w:rPr>
          <w:noProof w:val="0"/>
          <w:lang w:val="fr-FR"/>
        </w:rPr>
        <w:t>l’existant</w:t>
      </w:r>
      <w:r w:rsidRPr="00D67DD6">
        <w:rPr>
          <w:noProof w:val="0"/>
          <w:lang w:val="fr-FR"/>
        </w:rPr>
        <w:t xml:space="preserve">. Chaque changement de ce type établit une nouvelle forme d’historicité de la pensée. L’histoire de </w:t>
      </w:r>
      <w:r w:rsidR="00223043" w:rsidRPr="00D67DD6">
        <w:rPr>
          <w:noProof w:val="0"/>
          <w:lang w:val="fr-FR"/>
        </w:rPr>
        <w:t>l’existant</w:t>
      </w:r>
      <w:r w:rsidRPr="00D67DD6">
        <w:rPr>
          <w:noProof w:val="0"/>
          <w:lang w:val="fr-FR"/>
        </w:rPr>
        <w:t xml:space="preserve"> dans la métaphysique d’Avicenne et d’Averroès est d’une importance fondamentale, car leur dispute a été reprise dans l’Occident latin. La gigantomachie </w:t>
      </w:r>
      <w:r w:rsidR="002F7C7C" w:rsidRPr="00D67DD6">
        <w:rPr>
          <w:noProof w:val="0"/>
          <w:lang w:val="fr-FR"/>
        </w:rPr>
        <w:t xml:space="preserve">concernant </w:t>
      </w:r>
      <w:r w:rsidR="00EC4FFE" w:rsidRPr="00D67DD6">
        <w:rPr>
          <w:noProof w:val="0"/>
          <w:lang w:val="fr-FR"/>
        </w:rPr>
        <w:t xml:space="preserve">la substance objective </w:t>
      </w:r>
      <w:r w:rsidRPr="00D67DD6">
        <w:rPr>
          <w:noProof w:val="0"/>
          <w:lang w:val="fr-FR"/>
        </w:rPr>
        <w:t xml:space="preserve">a eu lieu d’abord dans la falsafa, puis dans les écoles du premier et du second averroïsme. Le résultat objectif de cette lutte créa la figure historique de la science et de l’éducation occidentale </w:t>
      </w:r>
      <w:r w:rsidR="009D2A38" w:rsidRPr="00D67DD6">
        <w:rPr>
          <w:noProof w:val="0"/>
          <w:lang w:val="fr-FR"/>
        </w:rPr>
        <w:t xml:space="preserve">en </w:t>
      </w:r>
      <w:r w:rsidRPr="00D67DD6">
        <w:rPr>
          <w:noProof w:val="0"/>
          <w:lang w:val="fr-FR"/>
        </w:rPr>
        <w:t>mode de l’erreur métaphysique (</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L’herméneutique de l’objectivité doit interpréter le double fondement ontologique de la métaphysique donné dans la version de la métaphysique d’Avicenne et d’Averroès (</w:t>
      </w:r>
      <w:r w:rsidRPr="00D67DD6">
        <w:rPr>
          <w:i/>
          <w:noProof w:val="0"/>
          <w:lang w:val="fr-FR"/>
        </w:rPr>
        <w:t>Gründung</w:t>
      </w:r>
      <w:r w:rsidRPr="00D67DD6">
        <w:rPr>
          <w:i/>
          <w:noProof w:val="0"/>
          <w:lang w:val="fr-FR"/>
        </w:rPr>
        <w:fldChar w:fldCharType="begin"/>
      </w:r>
      <w:r w:rsidRPr="00D67DD6">
        <w:rPr>
          <w:noProof w:val="0"/>
          <w:lang w:val="fr-FR"/>
        </w:rPr>
        <w:instrText xml:space="preserve"> XE "</w:instrText>
      </w:r>
      <w:r w:rsidRPr="00D67DD6">
        <w:rPr>
          <w:i/>
          <w:noProof w:val="0"/>
          <w:lang w:val="fr-FR"/>
        </w:rPr>
        <w:instrText>Gründung</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La métaphysique </w:t>
      </w:r>
      <w:r w:rsidRPr="00D67DD6">
        <w:rPr>
          <w:noProof w:val="0"/>
          <w:lang w:val="fr-FR"/>
        </w:rPr>
        <w:lastRenderedPageBreak/>
        <w:t xml:space="preserve">du Commentateur compléta la tradition aristotélicienne de la première science. L’explication de la connaissance faite par Averroès selon l’écrit </w:t>
      </w:r>
      <w:r w:rsidRPr="00D67DD6">
        <w:rPr>
          <w:i/>
          <w:noProof w:val="0"/>
          <w:lang w:val="fr-FR"/>
        </w:rPr>
        <w:t>De anim</w:t>
      </w:r>
      <w:r w:rsidRPr="00D67DD6">
        <w:rPr>
          <w:noProof w:val="0"/>
          <w:lang w:val="fr-FR"/>
        </w:rPr>
        <w:t>a implique l’unité de la personne que le texte original ne contient pas explicitement. Comme nous le verrons plus loin, les semiavérro</w:t>
      </w:r>
      <w:r w:rsidR="006A12B9" w:rsidRPr="00D67DD6">
        <w:rPr>
          <w:noProof w:val="0"/>
          <w:lang w:val="fr-FR"/>
        </w:rPr>
        <w:t>ï</w:t>
      </w:r>
      <w:r w:rsidRPr="00D67DD6">
        <w:rPr>
          <w:noProof w:val="0"/>
          <w:lang w:val="fr-FR"/>
        </w:rPr>
        <w:t xml:space="preserve">stes de l’école du premier averroïsme ont rejeté la solution ingénieuse d’Averroès concernant l’unité de la personne. Thomas d’Aquin et Aegidius Romanus ont été influencés par le schéma de la cognition fait par Avicenne. Ils conservèrent dans la ligne de l’aristotélisme objectif les divergences données dans l’original </w:t>
      </w:r>
      <w:r w:rsidRPr="00D67DD6">
        <w:rPr>
          <w:i/>
          <w:noProof w:val="0"/>
          <w:lang w:val="fr-FR"/>
        </w:rPr>
        <w:t>De anima</w:t>
      </w:r>
      <w:r w:rsidRPr="00D67DD6">
        <w:rPr>
          <w:noProof w:val="0"/>
          <w:lang w:val="fr-FR"/>
        </w:rPr>
        <w:t xml:space="preserve">, notamment le dualisme des deux formes hypostasiées dans l’âme. Siger de Brabant, le meilleur commentateur du Commentateur, a clairement vu ces erreurs de l’avicennisme et du semi-averroïsme et il rejeta toutes les théories dualistes de ses contemporains. Par conséquent, l’école de </w:t>
      </w:r>
      <w:r w:rsidR="001930B0" w:rsidRPr="00D67DD6">
        <w:rPr>
          <w:i/>
          <w:noProof w:val="0"/>
          <w:lang w:val="fr-FR"/>
        </w:rPr>
        <w:t>Modernorum</w:t>
      </w:r>
      <w:r w:rsidRPr="00D67DD6">
        <w:rPr>
          <w:noProof w:val="0"/>
          <w:lang w:val="fr-FR"/>
        </w:rPr>
        <w:t xml:space="preserve"> bannit ce magister comme un « averroïste » et lui imposa </w:t>
      </w:r>
      <w:r w:rsidR="001C1725" w:rsidRPr="00D67DD6">
        <w:rPr>
          <w:noProof w:val="0"/>
          <w:lang w:val="fr-FR"/>
        </w:rPr>
        <w:t xml:space="preserve">une </w:t>
      </w:r>
      <w:r w:rsidRPr="00D67DD6">
        <w:rPr>
          <w:i/>
          <w:noProof w:val="0"/>
          <w:lang w:val="fr-FR"/>
        </w:rPr>
        <w:t>damnatio memoriae</w:t>
      </w:r>
      <w:r w:rsidRPr="00D67DD6">
        <w:rPr>
          <w:i/>
          <w:noProof w:val="0"/>
          <w:lang w:val="fr-FR"/>
        </w:rPr>
        <w:fldChar w:fldCharType="begin"/>
      </w:r>
      <w:r w:rsidRPr="00D67DD6">
        <w:rPr>
          <w:noProof w:val="0"/>
          <w:lang w:val="fr-FR"/>
        </w:rPr>
        <w:instrText xml:space="preserve"> XE "</w:instrText>
      </w:r>
      <w:r w:rsidRPr="00D67DD6">
        <w:rPr>
          <w:i/>
          <w:noProof w:val="0"/>
          <w:lang w:val="fr-FR"/>
        </w:rPr>
        <w:instrText>damnatio memoriae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académiqu</w:t>
      </w:r>
      <w:r w:rsidR="001C1725" w:rsidRPr="00D67DD6">
        <w:rPr>
          <w:noProof w:val="0"/>
          <w:lang w:val="fr-FR"/>
        </w:rPr>
        <w:t>e</w:t>
      </w:r>
      <w:r w:rsidRPr="00D67DD6">
        <w:rPr>
          <w:noProof w:val="0"/>
          <w:lang w:val="fr-FR"/>
        </w:rPr>
        <w:t xml:space="preserve">. La contre-vérité donnée dans la dispute sur le soi-disant averroïsme ouvrit la voie à la métaphysique objective, </w:t>
      </w:r>
      <w:r w:rsidR="001C1725" w:rsidRPr="00D67DD6">
        <w:rPr>
          <w:noProof w:val="0"/>
          <w:lang w:val="fr-FR"/>
        </w:rPr>
        <w:t xml:space="preserve">en </w:t>
      </w:r>
      <w:r w:rsidRPr="00D67DD6">
        <w:rPr>
          <w:noProof w:val="0"/>
          <w:lang w:val="fr-FR"/>
        </w:rPr>
        <w:t xml:space="preserve">interprétant la métaphysique d’Averroès d’une manière </w:t>
      </w:r>
      <w:r w:rsidR="001C1725" w:rsidRPr="00D67DD6">
        <w:rPr>
          <w:noProof w:val="0"/>
          <w:lang w:val="fr-FR"/>
        </w:rPr>
        <w:t>corrompu</w:t>
      </w:r>
      <w:r w:rsidRPr="00D67DD6">
        <w:rPr>
          <w:noProof w:val="0"/>
          <w:lang w:val="fr-FR"/>
        </w:rPr>
        <w:t>. Averroès fit lui-même l’expérience de cette contre-vérité à la fin de sa vie, lorsqu’en 1197 le calife marocain Al Mansur ordonna que ses écrits soient brûlés publiquement comme hérétique</w:t>
      </w:r>
      <w:r w:rsidR="0048689E" w:rsidRPr="00D67DD6">
        <w:rPr>
          <w:noProof w:val="0"/>
          <w:lang w:val="fr-FR"/>
        </w:rPr>
        <w:t>s.</w:t>
      </w:r>
    </w:p>
    <w:p w14:paraId="447D9A75" w14:textId="7E332C43" w:rsidR="008F7A21" w:rsidRPr="00D67DD6" w:rsidRDefault="0048689E" w:rsidP="001B6C65">
      <w:pPr>
        <w:ind w:firstLine="397"/>
        <w:rPr>
          <w:noProof w:val="0"/>
          <w:lang w:val="fr-FR"/>
        </w:rPr>
      </w:pPr>
      <w:r w:rsidRPr="00D67DD6">
        <w:rPr>
          <w:noProof w:val="0"/>
          <w:lang w:val="fr-FR"/>
        </w:rPr>
        <w:t xml:space="preserve">En établissant </w:t>
      </w:r>
      <w:r w:rsidR="008F7A21" w:rsidRPr="00D67DD6">
        <w:rPr>
          <w:noProof w:val="0"/>
          <w:lang w:val="fr-FR"/>
        </w:rPr>
        <w:t>le projet de la philosophie première, le Commentateur répond à la critique d’</w:t>
      </w:r>
      <w:r w:rsidR="000964A8" w:rsidRPr="00D67DD6">
        <w:rPr>
          <w:noProof w:val="0"/>
          <w:lang w:val="fr-FR"/>
        </w:rPr>
        <w:t>al-Ghazali</w:t>
      </w:r>
      <w:r w:rsidR="008F7A21" w:rsidRPr="00D67DD6">
        <w:rPr>
          <w:noProof w:val="0"/>
          <w:lang w:val="fr-FR"/>
        </w:rPr>
        <w:t xml:space="preserve"> (</w:t>
      </w:r>
      <w:r w:rsidR="008F7A21" w:rsidRPr="00D67DD6">
        <w:rPr>
          <w:i/>
          <w:noProof w:val="0"/>
          <w:lang w:val="fr-FR"/>
        </w:rPr>
        <w:t>Tahāfut al-Falāsifah</w:t>
      </w:r>
      <w:r w:rsidR="008F7A21" w:rsidRPr="00D67DD6">
        <w:rPr>
          <w:noProof w:val="0"/>
          <w:lang w:val="fr-FR"/>
        </w:rPr>
        <w:t xml:space="preserve">) à l’égard de la philosophie, et le fait en rédigeant l’ouvrage antinomique </w:t>
      </w:r>
      <w:r w:rsidR="008F7A21" w:rsidRPr="00D67DD6">
        <w:rPr>
          <w:i/>
          <w:noProof w:val="0"/>
          <w:lang w:val="fr-FR"/>
        </w:rPr>
        <w:t>Tahāfut al-Tahāfut</w:t>
      </w:r>
      <w:r w:rsidR="008F7A21" w:rsidRPr="00D67DD6">
        <w:rPr>
          <w:noProof w:val="0"/>
          <w:lang w:val="fr-FR"/>
        </w:rPr>
        <w:t xml:space="preserve">. Cette œuvre polémique contient une critique des modernistes islamiques, qui sera reprise plus tard par l’école du premier averroïsme contre les modernistes latins du second averroïsme. Citons le noyau de la gigantomachie dans </w:t>
      </w:r>
      <w:r w:rsidR="001C1725" w:rsidRPr="00D67DD6">
        <w:rPr>
          <w:noProof w:val="0"/>
          <w:lang w:val="fr-FR"/>
        </w:rPr>
        <w:t>f</w:t>
      </w:r>
      <w:r w:rsidR="008F7A21" w:rsidRPr="00D67DD6">
        <w:rPr>
          <w:noProof w:val="0"/>
          <w:lang w:val="fr-FR"/>
        </w:rPr>
        <w:t>alsafa, qui concernait la nécessité moderne liée à l’essence et non aux substances réelles.</w:t>
      </w:r>
      <w:r w:rsidR="008F7A21" w:rsidRPr="00D67DD6">
        <w:rPr>
          <w:rStyle w:val="Znakapoznpodarou"/>
          <w:noProof w:val="0"/>
          <w:lang w:val="fr-FR"/>
        </w:rPr>
        <w:footnoteReference w:id="183"/>
      </w:r>
      <w:r w:rsidR="008F7A21" w:rsidRPr="00D67DD6">
        <w:rPr>
          <w:noProof w:val="0"/>
          <w:lang w:val="fr-FR"/>
        </w:rPr>
        <w:t xml:space="preserve"> </w:t>
      </w:r>
      <w:r w:rsidR="003B156C" w:rsidRPr="00D67DD6">
        <w:rPr>
          <w:noProof w:val="0"/>
          <w:lang w:val="fr-FR"/>
        </w:rPr>
        <w:t xml:space="preserve">Ibd Rushd </w:t>
      </w:r>
      <w:r w:rsidR="008F7A21" w:rsidRPr="00D67DD6">
        <w:rPr>
          <w:noProof w:val="0"/>
          <w:lang w:val="fr-FR"/>
        </w:rPr>
        <w:t>reconnut correctement qu’en séparant l’existence de la s</w:t>
      </w:r>
      <w:r w:rsidR="00360D27" w:rsidRPr="00D67DD6">
        <w:rPr>
          <w:noProof w:val="0"/>
          <w:lang w:val="fr-FR"/>
        </w:rPr>
        <w:t>ubstance dans la métaphysique de</w:t>
      </w:r>
      <w:r w:rsidR="008F7A21" w:rsidRPr="00D67DD6">
        <w:rPr>
          <w:noProof w:val="0"/>
          <w:lang w:val="fr-FR"/>
        </w:rPr>
        <w:t xml:space="preserve"> </w:t>
      </w:r>
      <w:r w:rsidR="001930B0" w:rsidRPr="00D67DD6">
        <w:rPr>
          <w:i/>
          <w:noProof w:val="0"/>
          <w:lang w:val="fr-FR"/>
        </w:rPr>
        <w:t>Modernorum</w:t>
      </w:r>
      <w:r w:rsidR="008F7A21" w:rsidRPr="00D67DD6">
        <w:rPr>
          <w:noProof w:val="0"/>
          <w:lang w:val="fr-FR"/>
        </w:rPr>
        <w:t>, la mort d</w:t>
      </w:r>
      <w:r w:rsidR="00D23DC7" w:rsidRPr="00D67DD6">
        <w:rPr>
          <w:noProof w:val="0"/>
          <w:lang w:val="fr-FR"/>
        </w:rPr>
        <w:t>e</w:t>
      </w:r>
      <w:r w:rsidR="008F7A21" w:rsidRPr="00D67DD6">
        <w:rPr>
          <w:noProof w:val="0"/>
          <w:lang w:val="fr-FR"/>
        </w:rPr>
        <w:t xml:space="preserve"> </w:t>
      </w:r>
      <w:r w:rsidR="001526B5" w:rsidRPr="00D67DD6">
        <w:rPr>
          <w:noProof w:val="0"/>
          <w:lang w:val="fr-FR"/>
        </w:rPr>
        <w:t>Dieu</w:t>
      </w:r>
      <w:r w:rsidR="008F7A21" w:rsidRPr="00D67DD6">
        <w:rPr>
          <w:noProof w:val="0"/>
          <w:lang w:val="fr-FR"/>
        </w:rPr>
        <w:fldChar w:fldCharType="begin"/>
      </w:r>
      <w:r w:rsidR="008F7A21" w:rsidRPr="00D67DD6">
        <w:rPr>
          <w:noProof w:val="0"/>
          <w:lang w:val="fr-FR"/>
        </w:rPr>
        <w:instrText xml:space="preserve"> XE "mort </w:instrText>
      </w:r>
      <w:r w:rsidR="00597AB2">
        <w:rPr>
          <w:noProof w:val="0"/>
          <w:lang w:val="fr-FR"/>
        </w:rPr>
        <w:instrText>de Dieu</w:instrText>
      </w:r>
      <w:r w:rsidR="008F7A21" w:rsidRPr="00D67DD6">
        <w:rPr>
          <w:noProof w:val="0"/>
          <w:lang w:val="fr-FR"/>
        </w:rPr>
        <w:instrText xml:space="preserve">" </w:instrText>
      </w:r>
      <w:r w:rsidR="008F7A21" w:rsidRPr="00D67DD6">
        <w:rPr>
          <w:noProof w:val="0"/>
          <w:lang w:val="fr-FR"/>
        </w:rPr>
        <w:fldChar w:fldCharType="end"/>
      </w:r>
      <w:r w:rsidR="008F7A21" w:rsidRPr="00D67DD6">
        <w:rPr>
          <w:noProof w:val="0"/>
          <w:lang w:val="fr-FR"/>
        </w:rPr>
        <w:t xml:space="preserve"> </w:t>
      </w:r>
      <w:r w:rsidR="001C1725" w:rsidRPr="00D67DD6">
        <w:rPr>
          <w:noProof w:val="0"/>
          <w:lang w:val="fr-FR"/>
        </w:rPr>
        <w:t xml:space="preserve">moderne </w:t>
      </w:r>
      <w:r w:rsidR="008F7A21" w:rsidRPr="00D67DD6">
        <w:rPr>
          <w:noProof w:val="0"/>
          <w:lang w:val="fr-FR"/>
        </w:rPr>
        <w:t xml:space="preserve">se produit inévitablement. </w:t>
      </w:r>
      <w:r w:rsidR="003B156C" w:rsidRPr="00D67DD6">
        <w:rPr>
          <w:noProof w:val="0"/>
          <w:lang w:val="fr-FR"/>
        </w:rPr>
        <w:t xml:space="preserve">Il </w:t>
      </w:r>
      <w:r w:rsidR="008F7A21" w:rsidRPr="00D67DD6">
        <w:rPr>
          <w:noProof w:val="0"/>
          <w:lang w:val="fr-FR"/>
        </w:rPr>
        <w:t xml:space="preserve">défendit contre Avicenne la première science d’Aristoteles, qui avait été ébauchée avant </w:t>
      </w:r>
      <w:r w:rsidR="003B156C" w:rsidRPr="00D67DD6">
        <w:rPr>
          <w:noProof w:val="0"/>
          <w:lang w:val="fr-FR"/>
        </w:rPr>
        <w:t xml:space="preserve">lui par Alfarabi. Néanmoins, Alfarabi </w:t>
      </w:r>
      <w:r w:rsidR="008F7A21" w:rsidRPr="00D67DD6">
        <w:rPr>
          <w:noProof w:val="0"/>
          <w:lang w:val="fr-FR"/>
        </w:rPr>
        <w:t>n’a</w:t>
      </w:r>
      <w:r w:rsidR="00D61010" w:rsidRPr="00D67DD6">
        <w:rPr>
          <w:noProof w:val="0"/>
          <w:lang w:val="fr-FR"/>
        </w:rPr>
        <w:t xml:space="preserve">rrivait </w:t>
      </w:r>
      <w:r w:rsidR="008F7A21" w:rsidRPr="00D67DD6">
        <w:rPr>
          <w:noProof w:val="0"/>
          <w:lang w:val="fr-FR"/>
        </w:rPr>
        <w:t>pas la compléter à cause de l</w:t>
      </w:r>
      <w:r w:rsidR="00362EBB" w:rsidRPr="00D67DD6">
        <w:rPr>
          <w:noProof w:val="0"/>
          <w:lang w:val="fr-FR"/>
        </w:rPr>
        <w:t xml:space="preserve">’influence néoplatonicienne. Le projet </w:t>
      </w:r>
      <w:r w:rsidR="008F7A21" w:rsidRPr="00D67DD6">
        <w:rPr>
          <w:noProof w:val="0"/>
          <w:lang w:val="fr-FR"/>
        </w:rPr>
        <w:t xml:space="preserve">d’Alfarabi de la métaphysique reçut une nouvelle </w:t>
      </w:r>
      <w:r w:rsidR="008F7A21" w:rsidRPr="00D67DD6">
        <w:rPr>
          <w:noProof w:val="0"/>
          <w:lang w:val="fr-FR"/>
        </w:rPr>
        <w:lastRenderedPageBreak/>
        <w:t>forme par le fait que l</w:t>
      </w:r>
      <w:r w:rsidR="00362EBB" w:rsidRPr="00D67DD6">
        <w:rPr>
          <w:noProof w:val="0"/>
          <w:lang w:val="fr-FR"/>
        </w:rPr>
        <w:t>’interprétation d’Averroès donnait</w:t>
      </w:r>
      <w:r w:rsidR="008F7A21" w:rsidRPr="00D67DD6">
        <w:rPr>
          <w:noProof w:val="0"/>
          <w:lang w:val="fr-FR"/>
        </w:rPr>
        <w:t xml:space="preserve"> </w:t>
      </w:r>
      <w:r w:rsidR="00362EBB" w:rsidRPr="00D67DD6">
        <w:rPr>
          <w:noProof w:val="0"/>
          <w:lang w:val="fr-FR"/>
        </w:rPr>
        <w:t xml:space="preserve">des </w:t>
      </w:r>
      <w:r w:rsidR="008F7A21" w:rsidRPr="00D67DD6">
        <w:rPr>
          <w:noProof w:val="0"/>
          <w:lang w:val="fr-FR"/>
        </w:rPr>
        <w:t>réponse</w:t>
      </w:r>
      <w:r w:rsidR="00851167" w:rsidRPr="00D67DD6">
        <w:rPr>
          <w:noProof w:val="0"/>
          <w:lang w:val="fr-FR"/>
        </w:rPr>
        <w:t>s</w:t>
      </w:r>
      <w:r w:rsidR="008F7A21" w:rsidRPr="00D67DD6">
        <w:rPr>
          <w:noProof w:val="0"/>
          <w:lang w:val="fr-FR"/>
        </w:rPr>
        <w:t xml:space="preserve"> à toutes les principales erreurs d’Avicenne. Averroès rejette la thèse fondamentaliste et dogmatique des théologiens sur l’impénétrable omnipotence de </w:t>
      </w:r>
      <w:r w:rsidR="001526B5" w:rsidRPr="00D67DD6">
        <w:rPr>
          <w:noProof w:val="0"/>
          <w:lang w:val="fr-FR"/>
        </w:rPr>
        <w:t>Dieu</w:t>
      </w:r>
      <w:r w:rsidR="008F7A21" w:rsidRPr="00D67DD6">
        <w:rPr>
          <w:noProof w:val="0"/>
          <w:lang w:val="fr-FR"/>
        </w:rPr>
        <w:t xml:space="preserve">. Cette théorie tente de réfuter </w:t>
      </w:r>
      <w:r w:rsidR="00E202C2" w:rsidRPr="00D67DD6">
        <w:rPr>
          <w:noProof w:val="0"/>
          <w:lang w:val="fr-FR"/>
        </w:rPr>
        <w:t>la conception anthropologique de</w:t>
      </w:r>
      <w:r w:rsidR="008F7A21" w:rsidRPr="00D67DD6">
        <w:rPr>
          <w:noProof w:val="0"/>
          <w:lang w:val="fr-FR"/>
        </w:rPr>
        <w:t xml:space="preserve"> </w:t>
      </w:r>
      <w:r w:rsidR="001526B5" w:rsidRPr="00D67DD6">
        <w:rPr>
          <w:noProof w:val="0"/>
          <w:lang w:val="fr-FR"/>
        </w:rPr>
        <w:t>Dieu</w:t>
      </w:r>
      <w:r w:rsidR="008F7A21" w:rsidRPr="00D67DD6">
        <w:rPr>
          <w:noProof w:val="0"/>
          <w:lang w:val="fr-FR"/>
        </w:rPr>
        <w:t xml:space="preserve"> moderne d’Avicenne (ch. 2.3.3). Le monde expliqué par la providence divine ne pourrait pas suivre le cours des causes naturelles. En dernière analyse, ces causes dépend</w:t>
      </w:r>
      <w:r w:rsidR="001C1725" w:rsidRPr="00D67DD6">
        <w:rPr>
          <w:noProof w:val="0"/>
          <w:lang w:val="fr-FR"/>
        </w:rPr>
        <w:t>ai</w:t>
      </w:r>
      <w:r w:rsidR="008F7A21" w:rsidRPr="00D67DD6">
        <w:rPr>
          <w:noProof w:val="0"/>
          <w:lang w:val="fr-FR"/>
        </w:rPr>
        <w:t xml:space="preserve">ent entièrement de la providence divine et de son impénétrabilité. L’abolition de la causalité rendrait impossibles les sciences naturelles et la métaphysique. </w:t>
      </w:r>
      <w:r w:rsidR="004977F2" w:rsidRPr="00D67DD6">
        <w:rPr>
          <w:noProof w:val="0"/>
          <w:lang w:val="fr-FR"/>
        </w:rPr>
        <w:t>L</w:t>
      </w:r>
      <w:r w:rsidR="004977F2" w:rsidRPr="00D67DD6">
        <w:rPr>
          <w:rFonts w:cs="Calibri"/>
          <w:noProof w:val="0"/>
          <w:lang w:val="fr-FR"/>
        </w:rPr>
        <w:t>′</w:t>
      </w:r>
      <w:r w:rsidR="004977F2" w:rsidRPr="00D67DD6">
        <w:rPr>
          <w:noProof w:val="0"/>
          <w:lang w:val="fr-FR"/>
        </w:rPr>
        <w:t>irrationnalité, m</w:t>
      </w:r>
      <w:r w:rsidR="004977F2" w:rsidRPr="00D67DD6">
        <w:rPr>
          <w:rFonts w:cs="Calibri"/>
          <w:noProof w:val="0"/>
          <w:lang w:val="fr-FR"/>
        </w:rPr>
        <w:t>ê</w:t>
      </w:r>
      <w:r w:rsidR="004977F2" w:rsidRPr="00D67DD6">
        <w:rPr>
          <w:noProof w:val="0"/>
          <w:lang w:val="fr-FR"/>
        </w:rPr>
        <w:t>me d</w:t>
      </w:r>
      <w:r w:rsidR="004977F2" w:rsidRPr="00D67DD6">
        <w:rPr>
          <w:rFonts w:cs="Calibri"/>
          <w:noProof w:val="0"/>
          <w:lang w:val="fr-FR"/>
        </w:rPr>
        <w:t>′</w:t>
      </w:r>
      <w:r w:rsidR="004977F2" w:rsidRPr="00D67DD6">
        <w:rPr>
          <w:noProof w:val="0"/>
          <w:lang w:val="fr-FR"/>
        </w:rPr>
        <w:t>une nature mystique, n</w:t>
      </w:r>
      <w:r w:rsidR="004977F2" w:rsidRPr="00D67DD6">
        <w:rPr>
          <w:rFonts w:cs="Calibri"/>
          <w:noProof w:val="0"/>
          <w:lang w:val="fr-FR"/>
        </w:rPr>
        <w:t xml:space="preserve">e fait </w:t>
      </w:r>
      <w:r w:rsidR="004977F2" w:rsidRPr="00D67DD6">
        <w:rPr>
          <w:noProof w:val="0"/>
          <w:lang w:val="fr-FR"/>
        </w:rPr>
        <w:t xml:space="preserve">pas </w:t>
      </w:r>
      <w:r w:rsidR="004977F2" w:rsidRPr="00D67DD6">
        <w:rPr>
          <w:i/>
          <w:noProof w:val="0"/>
          <w:lang w:val="fr-FR"/>
        </w:rPr>
        <w:t>ultima ratio</w:t>
      </w:r>
      <w:r w:rsidR="004977F2" w:rsidRPr="00D67DD6">
        <w:rPr>
          <w:noProof w:val="0"/>
          <w:lang w:val="fr-FR"/>
        </w:rPr>
        <w:t xml:space="preserve"> de la philosophie critique. </w:t>
      </w:r>
      <w:r w:rsidR="008F7A21" w:rsidRPr="00D67DD6">
        <w:rPr>
          <w:noProof w:val="0"/>
          <w:lang w:val="fr-FR"/>
        </w:rPr>
        <w:t xml:space="preserve">Averroès, en réponse aux critiques d’Algazel à l’égard des modernistes, pose pour la théologie et la philosophie une seule vérité et un seul but de connaissance selon </w:t>
      </w:r>
      <w:r w:rsidR="008F7A21" w:rsidRPr="00D67DD6">
        <w:rPr>
          <w:i/>
          <w:noProof w:val="0"/>
          <w:lang w:val="fr-FR"/>
        </w:rPr>
        <w:t>Métaphysique Lambda</w:t>
      </w:r>
      <w:r w:rsidR="008F7A21" w:rsidRPr="00D67DD6">
        <w:rPr>
          <w:noProof w:val="0"/>
          <w:lang w:val="fr-FR"/>
        </w:rPr>
        <w:t xml:space="preserve">, mais souligne deux voies différentes vers la Cause </w:t>
      </w:r>
      <w:r w:rsidR="001C1725" w:rsidRPr="00D67DD6">
        <w:rPr>
          <w:noProof w:val="0"/>
          <w:lang w:val="fr-FR"/>
        </w:rPr>
        <w:t>p</w:t>
      </w:r>
      <w:r w:rsidR="008F7A21" w:rsidRPr="00D67DD6">
        <w:rPr>
          <w:noProof w:val="0"/>
          <w:lang w:val="fr-FR"/>
        </w:rPr>
        <w:t xml:space="preserve">remière et deux formes de connaissance du </w:t>
      </w:r>
      <w:r w:rsidR="00746564" w:rsidRPr="00D67DD6">
        <w:rPr>
          <w:noProof w:val="0"/>
          <w:lang w:val="fr-FR"/>
        </w:rPr>
        <w:t xml:space="preserve">Moteur </w:t>
      </w:r>
      <w:r w:rsidR="001C1725" w:rsidRPr="00D67DD6">
        <w:rPr>
          <w:noProof w:val="0"/>
          <w:lang w:val="fr-FR"/>
        </w:rPr>
        <w:t>i</w:t>
      </w:r>
      <w:r w:rsidR="00746564" w:rsidRPr="00D67DD6">
        <w:rPr>
          <w:noProof w:val="0"/>
          <w:lang w:val="fr-FR"/>
        </w:rPr>
        <w:t>mmobile</w:t>
      </w:r>
      <w:r w:rsidR="008F7A21" w:rsidRPr="00D67DD6">
        <w:rPr>
          <w:noProof w:val="0"/>
          <w:lang w:val="fr-FR"/>
        </w:rPr>
        <w:t xml:space="preserve">. Ce débat sur l’autonomie de la philosophie et de la théologie préfigure la controverse occidentale sur la double vérité dans l’Occident latin. Voir les analyses suivantes consacrées à la controverse de l’année 1277. Grâce à cette dispute, un avicennisme analogue et univoque </w:t>
      </w:r>
      <w:r w:rsidR="00A86781" w:rsidRPr="00D67DD6">
        <w:rPr>
          <w:noProof w:val="0"/>
          <w:lang w:val="fr-FR"/>
        </w:rPr>
        <w:t xml:space="preserve">de </w:t>
      </w:r>
      <w:r w:rsidR="001930B0" w:rsidRPr="00D67DD6">
        <w:rPr>
          <w:i/>
          <w:noProof w:val="0"/>
          <w:lang w:val="fr-FR"/>
        </w:rPr>
        <w:t>Modernorum</w:t>
      </w:r>
      <w:r w:rsidR="008F7A21" w:rsidRPr="00D67DD6">
        <w:rPr>
          <w:noProof w:val="0"/>
          <w:lang w:val="fr-FR"/>
        </w:rPr>
        <w:t xml:space="preserve"> latinisés a vu le jour, comme ce fut le cas de falsafa néoplatonicienne deux siècles plus tôt. Au centre de l’interprétation se trouvent le statut métaphysique de la première substance et la déterminati</w:t>
      </w:r>
      <w:r w:rsidR="009F475F" w:rsidRPr="00D67DD6">
        <w:rPr>
          <w:noProof w:val="0"/>
          <w:lang w:val="fr-FR"/>
        </w:rPr>
        <w:t>on correcte d</w:t>
      </w:r>
      <w:r w:rsidR="008F7A21" w:rsidRPr="00D67DD6">
        <w:rPr>
          <w:noProof w:val="0"/>
          <w:lang w:val="fr-FR"/>
        </w:rPr>
        <w:t>’</w:t>
      </w:r>
      <w:r w:rsidR="00C57352" w:rsidRPr="00C57352">
        <w:rPr>
          <w:i/>
          <w:noProof w:val="0"/>
          <w:lang w:val="fr-FR"/>
        </w:rPr>
        <w:t>intellectus</w:t>
      </w:r>
      <w:r w:rsidR="008F7A21" w:rsidRPr="00D67DD6">
        <w:rPr>
          <w:i/>
          <w:noProof w:val="0"/>
          <w:lang w:val="fr-FR"/>
        </w:rPr>
        <w:t xml:space="preserve"> possibilis</w:t>
      </w:r>
      <w:r w:rsidR="008F7A21" w:rsidRPr="00D67DD6">
        <w:rPr>
          <w:noProof w:val="0"/>
          <w:lang w:val="fr-FR"/>
        </w:rPr>
        <w:t xml:space="preserve">, dans lequel la première substance se révèle de manière adéquate pour notre connaissance. Ces deux questions centrales sur la substance et sa connaissance fournissent la structure fondamentale de métaphysique d’Averroès. La dispute entre les deux conceptions de métaphysique commença après l’arrivée des écrits d’Averroès dans l’Occident latin </w:t>
      </w:r>
      <w:r w:rsidR="001C1725" w:rsidRPr="00D67DD6">
        <w:rPr>
          <w:noProof w:val="0"/>
          <w:lang w:val="fr-FR"/>
        </w:rPr>
        <w:t>aux environs des années</w:t>
      </w:r>
      <w:r w:rsidR="00B00D87" w:rsidRPr="00D67DD6">
        <w:rPr>
          <w:noProof w:val="0"/>
          <w:lang w:val="fr-FR"/>
        </w:rPr>
        <w:t> </w:t>
      </w:r>
      <w:r w:rsidR="008F7A21" w:rsidRPr="00D67DD6">
        <w:rPr>
          <w:noProof w:val="0"/>
          <w:lang w:val="fr-FR"/>
        </w:rPr>
        <w:t>1220–30. Les aristotéliciens de l’école de Johannes Blund à Paris ont révisé la métaphysique d’Aristote dans l’esprit du Commentateur.</w:t>
      </w:r>
      <w:r w:rsidR="00EC2205" w:rsidRPr="00D67DD6">
        <w:rPr>
          <w:noProof w:val="0"/>
          <w:lang w:val="fr-FR"/>
        </w:rPr>
        <w:t xml:space="preserve"> Leur conflit avec les sophistes et les modernistes latins déclencha une nouvelle série de gigantomachie </w:t>
      </w:r>
      <w:r w:rsidR="00803E16" w:rsidRPr="00D67DD6">
        <w:rPr>
          <w:noProof w:val="0"/>
          <w:lang w:val="fr-FR"/>
        </w:rPr>
        <w:t xml:space="preserve">concernant </w:t>
      </w:r>
      <w:r w:rsidR="00EC2205" w:rsidRPr="00D67DD6">
        <w:rPr>
          <w:noProof w:val="0"/>
          <w:lang w:val="fr-FR"/>
        </w:rPr>
        <w:t>la substance.</w:t>
      </w:r>
    </w:p>
    <w:p w14:paraId="219B4702" w14:textId="77777777" w:rsidR="00362DD1" w:rsidRPr="00D67DD6" w:rsidRDefault="00362DD1" w:rsidP="00D85AFE">
      <w:pPr>
        <w:rPr>
          <w:noProof w:val="0"/>
          <w:lang w:val="fr-FR"/>
        </w:rPr>
      </w:pPr>
    </w:p>
    <w:p w14:paraId="5CFFDCA9" w14:textId="77777777" w:rsidR="005642AC" w:rsidRPr="00D67DD6" w:rsidRDefault="005642AC" w:rsidP="00F665CD">
      <w:pPr>
        <w:pStyle w:val="Nadpis3"/>
        <w:rPr>
          <w:noProof w:val="0"/>
          <w:lang w:val="fr-FR"/>
        </w:rPr>
      </w:pPr>
      <w:r w:rsidRPr="00D67DD6">
        <w:rPr>
          <w:noProof w:val="0"/>
          <w:lang w:val="fr-FR"/>
        </w:rPr>
        <w:br w:type="page"/>
      </w:r>
      <w:bookmarkStart w:id="28" w:name="_Toc162093427"/>
      <w:r w:rsidRPr="00D67DD6">
        <w:rPr>
          <w:noProof w:val="0"/>
          <w:lang w:val="fr-FR"/>
        </w:rPr>
        <w:lastRenderedPageBreak/>
        <w:t>2.4.1 Métaphysique de la première substance</w:t>
      </w:r>
      <w:bookmarkEnd w:id="28"/>
    </w:p>
    <w:p w14:paraId="5EC11D6E" w14:textId="267DAE17" w:rsidR="00550517" w:rsidRPr="00D67DD6" w:rsidRDefault="006524B7" w:rsidP="005642AC">
      <w:pPr>
        <w:rPr>
          <w:noProof w:val="0"/>
          <w:lang w:val="fr-FR" w:eastAsia="en-US"/>
        </w:rPr>
      </w:pPr>
      <w:r w:rsidRPr="00D67DD6">
        <w:rPr>
          <w:noProof w:val="0"/>
          <w:lang w:val="fr-FR" w:eastAsia="en-US"/>
        </w:rPr>
        <w:t>La gigantomachie entre les deux plus grands philosophes arabes doit être interprétée en accord avec l’an</w:t>
      </w:r>
      <w:r w:rsidR="006031C1" w:rsidRPr="00D67DD6">
        <w:rPr>
          <w:noProof w:val="0"/>
          <w:lang w:val="fr-FR" w:eastAsia="en-US"/>
        </w:rPr>
        <w:t xml:space="preserve">mn </w:t>
      </w:r>
      <w:r w:rsidRPr="00D67DD6">
        <w:rPr>
          <w:noProof w:val="0"/>
          <w:lang w:val="fr-FR" w:eastAsia="en-US"/>
        </w:rPr>
        <w:t>alys</w:t>
      </w:r>
      <w:r w:rsidR="006F1E15" w:rsidRPr="00D67DD6">
        <w:rPr>
          <w:noProof w:val="0"/>
          <w:lang w:val="fr-FR" w:eastAsia="en-US"/>
        </w:rPr>
        <w:t xml:space="preserve">e des différents courants de </w:t>
      </w:r>
      <w:r w:rsidRPr="00D67DD6">
        <w:rPr>
          <w:noProof w:val="0"/>
          <w:lang w:val="fr-FR" w:eastAsia="en-US"/>
        </w:rPr>
        <w:t xml:space="preserve">falsafa. </w:t>
      </w:r>
      <w:r w:rsidR="005642AC" w:rsidRPr="00D67DD6">
        <w:rPr>
          <w:noProof w:val="0"/>
          <w:lang w:val="fr-FR" w:eastAsia="en-US"/>
        </w:rPr>
        <w:t>La philosophie d’Averroès rejetait fondame</w:t>
      </w:r>
      <w:r w:rsidR="00F6051E" w:rsidRPr="00D67DD6">
        <w:rPr>
          <w:noProof w:val="0"/>
          <w:lang w:val="fr-FR" w:eastAsia="en-US"/>
        </w:rPr>
        <w:t xml:space="preserve">ntalement toute déviation de </w:t>
      </w:r>
      <w:r w:rsidR="005642AC" w:rsidRPr="00D67DD6">
        <w:rPr>
          <w:noProof w:val="0"/>
          <w:lang w:val="fr-FR" w:eastAsia="en-US"/>
        </w:rPr>
        <w:t>métaphysique vers le né</w:t>
      </w:r>
      <w:r w:rsidR="00081E41" w:rsidRPr="00D67DD6">
        <w:rPr>
          <w:noProof w:val="0"/>
          <w:lang w:val="fr-FR" w:eastAsia="en-US"/>
        </w:rPr>
        <w:t xml:space="preserve">oplatonisme. Selon Averroès, le projet </w:t>
      </w:r>
      <w:r w:rsidR="005642AC" w:rsidRPr="00D67DD6">
        <w:rPr>
          <w:noProof w:val="0"/>
          <w:lang w:val="fr-FR" w:eastAsia="en-US"/>
        </w:rPr>
        <w:t xml:space="preserve">moderniste </w:t>
      </w:r>
      <w:r w:rsidR="009F543B" w:rsidRPr="00D67DD6">
        <w:rPr>
          <w:noProof w:val="0"/>
          <w:lang w:val="fr-FR" w:eastAsia="en-US"/>
        </w:rPr>
        <w:t xml:space="preserve">de </w:t>
      </w:r>
      <w:r w:rsidR="005642AC" w:rsidRPr="00D67DD6">
        <w:rPr>
          <w:noProof w:val="0"/>
          <w:lang w:val="fr-FR" w:eastAsia="en-US"/>
        </w:rPr>
        <w:t xml:space="preserve">métaphysique est en contradiction avec le courant aristotélicien de la falsafa représenté par le </w:t>
      </w:r>
      <w:r w:rsidR="00E3066C">
        <w:rPr>
          <w:noProof w:val="0"/>
          <w:lang w:val="fr-FR" w:eastAsia="en-US"/>
        </w:rPr>
        <w:t>Second Maître</w:t>
      </w:r>
      <w:r w:rsidR="005642AC" w:rsidRPr="00D67DD6">
        <w:rPr>
          <w:noProof w:val="0"/>
          <w:lang w:val="fr-FR" w:eastAsia="en-US"/>
        </w:rPr>
        <w:t xml:space="preserve">. Averroès </w:t>
      </w:r>
      <w:r w:rsidR="006031C1" w:rsidRPr="00D67DD6">
        <w:rPr>
          <w:noProof w:val="0"/>
          <w:lang w:val="fr-FR" w:eastAsia="en-US"/>
        </w:rPr>
        <w:t xml:space="preserve">se </w:t>
      </w:r>
      <w:r w:rsidR="005642AC" w:rsidRPr="00D67DD6">
        <w:rPr>
          <w:noProof w:val="0"/>
          <w:lang w:val="fr-FR" w:eastAsia="en-US"/>
        </w:rPr>
        <w:t>sépare d’Alexandre Aphrodisias</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Alexandre Aphrodisias</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de Thémistius</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Thémistius</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et naturellement d’Avicenne. </w:t>
      </w:r>
      <w:r w:rsidR="00B4107C" w:rsidRPr="00D67DD6">
        <w:rPr>
          <w:noProof w:val="0"/>
          <w:lang w:val="fr-FR" w:eastAsia="en-US"/>
        </w:rPr>
        <w:t>Il</w:t>
      </w:r>
      <w:r w:rsidR="00D224E2" w:rsidRPr="00D67DD6">
        <w:rPr>
          <w:noProof w:val="0"/>
          <w:lang w:val="fr-FR" w:eastAsia="en-US"/>
        </w:rPr>
        <w:t xml:space="preserve"> faut noter </w:t>
      </w:r>
      <w:r w:rsidR="00B4107C" w:rsidRPr="00D67DD6">
        <w:rPr>
          <w:noProof w:val="0"/>
          <w:lang w:val="fr-FR" w:eastAsia="en-US"/>
        </w:rPr>
        <w:t>l</w:t>
      </w:r>
      <w:r w:rsidR="00B4107C" w:rsidRPr="00D67DD6">
        <w:rPr>
          <w:rFonts w:cs="Calibri"/>
          <w:noProof w:val="0"/>
          <w:lang w:val="fr-FR" w:eastAsia="en-US"/>
        </w:rPr>
        <w:t>′</w:t>
      </w:r>
      <w:r w:rsidR="00B4107C" w:rsidRPr="00D67DD6">
        <w:rPr>
          <w:noProof w:val="0"/>
          <w:lang w:val="fr-FR" w:eastAsia="en-US"/>
        </w:rPr>
        <w:t xml:space="preserve">aperçu </w:t>
      </w:r>
      <w:r w:rsidR="005642AC" w:rsidRPr="00D67DD6">
        <w:rPr>
          <w:noProof w:val="0"/>
          <w:lang w:val="fr-FR" w:eastAsia="en-US"/>
        </w:rPr>
        <w:t xml:space="preserve">synoptique des passages clés du </w:t>
      </w:r>
      <w:r w:rsidR="005642AC" w:rsidRPr="00D67DD6">
        <w:rPr>
          <w:i/>
          <w:noProof w:val="0"/>
          <w:lang w:val="fr-FR" w:eastAsia="en-US"/>
        </w:rPr>
        <w:t>Tafsīr</w:t>
      </w:r>
      <w:r w:rsidR="005642AC" w:rsidRPr="00D67DD6">
        <w:rPr>
          <w:noProof w:val="0"/>
          <w:lang w:val="fr-FR" w:eastAsia="en-US"/>
        </w:rPr>
        <w:t xml:space="preserve"> (</w:t>
      </w:r>
      <w:r w:rsidR="005642AC" w:rsidRPr="00D67DD6">
        <w:rPr>
          <w:i/>
          <w:noProof w:val="0"/>
          <w:lang w:val="fr-FR" w:eastAsia="en-US"/>
        </w:rPr>
        <w:t>Long commentaire sur Métaphysique</w:t>
      </w:r>
      <w:r w:rsidR="00A425CC" w:rsidRPr="00D67DD6">
        <w:rPr>
          <w:noProof w:val="0"/>
          <w:lang w:val="fr-FR" w:eastAsia="en-US"/>
        </w:rPr>
        <w:t xml:space="preserve">) que retiennent la </w:t>
      </w:r>
      <w:r w:rsidR="005642AC" w:rsidRPr="00D67DD6">
        <w:rPr>
          <w:noProof w:val="0"/>
          <w:lang w:val="fr-FR" w:eastAsia="en-US"/>
        </w:rPr>
        <w:t xml:space="preserve">critique Avicenne (Bertolacci 2014, 114–20). On peut y trouver trois thèmes principaux de sa critique et la bibliographie </w:t>
      </w:r>
      <w:r w:rsidR="00B847D8" w:rsidRPr="00D67DD6">
        <w:rPr>
          <w:noProof w:val="0"/>
          <w:lang w:val="fr-FR" w:eastAsia="en-US"/>
        </w:rPr>
        <w:t xml:space="preserve">contemporaine </w:t>
      </w:r>
      <w:r w:rsidR="005642AC" w:rsidRPr="00D67DD6">
        <w:rPr>
          <w:noProof w:val="0"/>
          <w:lang w:val="fr-FR" w:eastAsia="en-US"/>
        </w:rPr>
        <w:t xml:space="preserve">concernant </w:t>
      </w:r>
      <w:r w:rsidR="00206109" w:rsidRPr="00D67DD6">
        <w:rPr>
          <w:noProof w:val="0"/>
          <w:lang w:val="fr-FR" w:eastAsia="en-US"/>
        </w:rPr>
        <w:t>la querelle</w:t>
      </w:r>
      <w:r w:rsidR="005642AC" w:rsidRPr="00D67DD6">
        <w:rPr>
          <w:noProof w:val="0"/>
          <w:lang w:val="fr-FR" w:eastAsia="en-US"/>
        </w:rPr>
        <w:t xml:space="preserve"> </w:t>
      </w:r>
      <w:r w:rsidR="00B847D8" w:rsidRPr="00D67DD6">
        <w:rPr>
          <w:noProof w:val="0"/>
          <w:lang w:val="fr-FR" w:eastAsia="en-US"/>
        </w:rPr>
        <w:t xml:space="preserve">d’Averroès </w:t>
      </w:r>
      <w:r w:rsidR="005642AC" w:rsidRPr="00D67DD6">
        <w:rPr>
          <w:noProof w:val="0"/>
          <w:lang w:val="fr-FR" w:eastAsia="en-US"/>
        </w:rPr>
        <w:t>avec Avicenne. L’herméneutique de l’objectivité doit sui</w:t>
      </w:r>
      <w:r w:rsidR="00206109" w:rsidRPr="00D67DD6">
        <w:rPr>
          <w:noProof w:val="0"/>
          <w:lang w:val="fr-FR" w:eastAsia="en-US"/>
        </w:rPr>
        <w:t>vre deux points de la polémique</w:t>
      </w:r>
      <w:r w:rsidR="005642AC" w:rsidRPr="00D67DD6">
        <w:rPr>
          <w:noProof w:val="0"/>
          <w:lang w:val="fr-FR" w:eastAsia="en-US"/>
        </w:rPr>
        <w:t xml:space="preserve">. Premièrement, Avicenne abolit le caractère hyparchique de la première substance en construisant la métaphysique sur la supposition universelle </w:t>
      </w:r>
      <w:r w:rsidR="00E65188" w:rsidRPr="00D67DD6">
        <w:rPr>
          <w:noProof w:val="0"/>
          <w:lang w:val="fr-FR" w:eastAsia="en-US"/>
        </w:rPr>
        <w:t>«</w:t>
      </w:r>
      <w:r w:rsidR="00A63138" w:rsidRPr="00D67DD6">
        <w:rPr>
          <w:noProof w:val="0"/>
          <w:lang w:val="fr-FR" w:eastAsia="en-US"/>
        </w:rPr>
        <w:t> </w:t>
      </w:r>
      <w:r w:rsidR="005642AC" w:rsidRPr="00D67DD6">
        <w:rPr>
          <w:i/>
          <w:noProof w:val="0"/>
          <w:lang w:val="fr-FR" w:eastAsia="en-US"/>
        </w:rPr>
        <w:t>ens inquantum ens</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ens inquantum ens</w:instrText>
      </w:r>
      <w:r w:rsidR="005642AC" w:rsidRPr="00D67DD6">
        <w:rPr>
          <w:noProof w:val="0"/>
          <w:lang w:val="fr-FR"/>
        </w:rPr>
        <w:instrText xml:space="preserve">" </w:instrText>
      </w:r>
      <w:r w:rsidR="005642AC" w:rsidRPr="00D67DD6">
        <w:rPr>
          <w:i/>
          <w:noProof w:val="0"/>
          <w:lang w:val="fr-FR" w:eastAsia="en-US"/>
        </w:rPr>
        <w:fldChar w:fldCharType="end"/>
      </w:r>
      <w:r w:rsidR="00A63138" w:rsidRPr="00D67DD6">
        <w:rPr>
          <w:i/>
          <w:noProof w:val="0"/>
          <w:lang w:val="fr-FR" w:eastAsia="en-US"/>
        </w:rPr>
        <w:t> </w:t>
      </w:r>
      <w:r w:rsidR="00E65188" w:rsidRPr="00D67DD6">
        <w:rPr>
          <w:noProof w:val="0"/>
          <w:lang w:val="fr-FR" w:eastAsia="en-US"/>
        </w:rPr>
        <w:t xml:space="preserve">». </w:t>
      </w:r>
      <w:r w:rsidR="005642AC" w:rsidRPr="00D67DD6">
        <w:rPr>
          <w:noProof w:val="0"/>
          <w:lang w:val="fr-FR" w:eastAsia="en-US"/>
        </w:rPr>
        <w:t xml:space="preserve">Averroès objecte qu’Avicenne détruisit la définition de métaphysique comme </w:t>
      </w:r>
      <w:r w:rsidR="00F422C3" w:rsidRPr="00D67DD6">
        <w:rPr>
          <w:noProof w:val="0"/>
          <w:lang w:val="fr-FR" w:eastAsia="en-US"/>
        </w:rPr>
        <w:t xml:space="preserve">la </w:t>
      </w:r>
      <w:r w:rsidR="005642AC" w:rsidRPr="00D67DD6">
        <w:rPr>
          <w:noProof w:val="0"/>
          <w:lang w:val="fr-FR" w:eastAsia="en-US"/>
        </w:rPr>
        <w:t xml:space="preserve">première science aristotélicienne. Deuxièmement, la </w:t>
      </w:r>
      <w:r w:rsidR="0027067F" w:rsidRPr="00D67DD6">
        <w:rPr>
          <w:noProof w:val="0"/>
          <w:lang w:val="fr-FR" w:eastAsia="en-US"/>
        </w:rPr>
        <w:t xml:space="preserve">définition </w:t>
      </w:r>
      <w:r w:rsidR="005642AC" w:rsidRPr="00D67DD6">
        <w:rPr>
          <w:noProof w:val="0"/>
          <w:lang w:val="fr-FR" w:eastAsia="en-US"/>
        </w:rPr>
        <w:t xml:space="preserve">de la personne est viciée dans son principe, car Avicenne introduisait un dualisme inadmissible dans la connaissance humaine. Les commentaires </w:t>
      </w:r>
      <w:r w:rsidR="00A86ABD" w:rsidRPr="00D67DD6">
        <w:rPr>
          <w:noProof w:val="0"/>
          <w:lang w:val="fr-FR" w:eastAsia="en-US"/>
        </w:rPr>
        <w:t xml:space="preserve">sur </w:t>
      </w:r>
      <w:r w:rsidR="005642AC" w:rsidRPr="00D67DD6">
        <w:rPr>
          <w:i/>
          <w:noProof w:val="0"/>
          <w:lang w:val="fr-FR" w:eastAsia="en-US"/>
        </w:rPr>
        <w:t>De anima</w:t>
      </w:r>
      <w:r w:rsidR="005642AC" w:rsidRPr="00D67DD6">
        <w:rPr>
          <w:noProof w:val="0"/>
          <w:lang w:val="fr-FR" w:eastAsia="en-US"/>
        </w:rPr>
        <w:t xml:space="preserve"> établissent un nouveau mode de </w:t>
      </w:r>
      <w:r w:rsidR="0013462F" w:rsidRPr="00D67DD6">
        <w:rPr>
          <w:noProof w:val="0"/>
          <w:lang w:val="fr-FR" w:eastAsia="en-US"/>
        </w:rPr>
        <w:t xml:space="preserve">la </w:t>
      </w:r>
      <w:r w:rsidR="005642AC" w:rsidRPr="00D67DD6">
        <w:rPr>
          <w:noProof w:val="0"/>
          <w:lang w:val="fr-FR" w:eastAsia="en-US"/>
        </w:rPr>
        <w:t>connaissance</w:t>
      </w:r>
      <w:r w:rsidR="0013462F" w:rsidRPr="00D67DD6">
        <w:rPr>
          <w:noProof w:val="0"/>
          <w:lang w:val="fr-FR" w:eastAsia="en-US"/>
        </w:rPr>
        <w:t xml:space="preserve"> humaine</w:t>
      </w:r>
      <w:r w:rsidR="005642AC" w:rsidRPr="00D67DD6">
        <w:rPr>
          <w:noProof w:val="0"/>
          <w:lang w:val="fr-FR" w:eastAsia="en-US"/>
        </w:rPr>
        <w:t xml:space="preserve">. </w:t>
      </w:r>
      <w:r w:rsidR="00206109" w:rsidRPr="00D67DD6">
        <w:rPr>
          <w:noProof w:val="0"/>
          <w:lang w:val="fr-FR" w:eastAsia="en-US"/>
        </w:rPr>
        <w:t>En intr</w:t>
      </w:r>
      <w:r w:rsidR="00963A76" w:rsidRPr="00D67DD6">
        <w:rPr>
          <w:noProof w:val="0"/>
          <w:lang w:val="fr-FR" w:eastAsia="en-US"/>
        </w:rPr>
        <w:t>oduisant une nouvelle forme d</w:t>
      </w:r>
      <w:r w:rsidR="00206109" w:rsidRPr="00D67DD6">
        <w:rPr>
          <w:noProof w:val="0"/>
          <w:lang w:val="fr-FR" w:eastAsia="en-US"/>
        </w:rPr>
        <w:t>’</w:t>
      </w:r>
      <w:r w:rsidR="00C57352" w:rsidRPr="00C57352">
        <w:rPr>
          <w:i/>
          <w:noProof w:val="0"/>
          <w:lang w:val="fr-FR" w:eastAsia="en-US"/>
        </w:rPr>
        <w:t>intellectus</w:t>
      </w:r>
      <w:r w:rsidR="00206109" w:rsidRPr="00D67DD6">
        <w:rPr>
          <w:i/>
          <w:noProof w:val="0"/>
          <w:lang w:val="fr-FR" w:eastAsia="en-US"/>
        </w:rPr>
        <w:t xml:space="preserve"> possilibis</w:t>
      </w:r>
      <w:r w:rsidR="00206109" w:rsidRPr="00D67DD6">
        <w:rPr>
          <w:noProof w:val="0"/>
          <w:lang w:val="fr-FR" w:eastAsia="en-US"/>
        </w:rPr>
        <w:t xml:space="preserve">, </w:t>
      </w:r>
      <w:r w:rsidR="005642AC" w:rsidRPr="00D67DD6">
        <w:rPr>
          <w:noProof w:val="0"/>
          <w:lang w:val="fr-FR" w:eastAsia="en-US"/>
        </w:rPr>
        <w:t xml:space="preserve">Averroès exclut toute forme de </w:t>
      </w:r>
      <w:r w:rsidR="00223043" w:rsidRPr="00D67DD6">
        <w:rPr>
          <w:noProof w:val="0"/>
          <w:lang w:val="fr-FR" w:eastAsia="en-US"/>
        </w:rPr>
        <w:t>l’existant</w:t>
      </w:r>
      <w:r w:rsidR="005642AC" w:rsidRPr="00D67DD6">
        <w:rPr>
          <w:noProof w:val="0"/>
          <w:lang w:val="fr-FR" w:eastAsia="en-US"/>
        </w:rPr>
        <w:t xml:space="preserve"> du troisième </w:t>
      </w:r>
      <w:r w:rsidR="005219FC" w:rsidRPr="00D67DD6">
        <w:rPr>
          <w:noProof w:val="0"/>
          <w:lang w:val="fr-FR" w:eastAsia="en-US"/>
        </w:rPr>
        <w:t>genre</w:t>
      </w:r>
      <w:r w:rsidR="005642AC" w:rsidRPr="00D67DD6">
        <w:rPr>
          <w:noProof w:val="0"/>
          <w:lang w:val="fr-FR" w:eastAsia="en-US"/>
        </w:rPr>
        <w:t xml:space="preserve">. Les deux </w:t>
      </w:r>
      <w:r w:rsidR="005219FC" w:rsidRPr="00D67DD6">
        <w:rPr>
          <w:noProof w:val="0"/>
          <w:lang w:val="fr-FR" w:eastAsia="en-US"/>
        </w:rPr>
        <w:t>poi</w:t>
      </w:r>
      <w:r w:rsidR="00E923A9" w:rsidRPr="00D67DD6">
        <w:rPr>
          <w:noProof w:val="0"/>
          <w:lang w:val="fr-FR" w:eastAsia="en-US"/>
        </w:rPr>
        <w:t>n</w:t>
      </w:r>
      <w:r w:rsidR="005219FC" w:rsidRPr="00D67DD6">
        <w:rPr>
          <w:noProof w:val="0"/>
          <w:lang w:val="fr-FR" w:eastAsia="en-US"/>
        </w:rPr>
        <w:t xml:space="preserve">ts de discorde </w:t>
      </w:r>
      <w:r w:rsidR="005642AC" w:rsidRPr="00D67DD6">
        <w:rPr>
          <w:noProof w:val="0"/>
          <w:lang w:val="fr-FR" w:eastAsia="en-US"/>
        </w:rPr>
        <w:t>montrent que la structure d</w:t>
      </w:r>
      <w:r w:rsidR="002618B8" w:rsidRPr="00D67DD6">
        <w:rPr>
          <w:noProof w:val="0"/>
          <w:lang w:val="fr-FR" w:eastAsia="en-US"/>
        </w:rPr>
        <w:t xml:space="preserve">e la métaphysique repose sur une </w:t>
      </w:r>
      <w:r w:rsidR="005642AC" w:rsidRPr="00D67DD6">
        <w:rPr>
          <w:noProof w:val="0"/>
          <w:lang w:val="fr-FR" w:eastAsia="en-US"/>
        </w:rPr>
        <w:t xml:space="preserve">prédication </w:t>
      </w:r>
      <w:r w:rsidR="005642AC" w:rsidRPr="00D67DD6">
        <w:rPr>
          <w:i/>
          <w:noProof w:val="0"/>
          <w:lang w:val="fr-FR" w:eastAsia="en-US"/>
        </w:rPr>
        <w:t xml:space="preserve">per prius </w:t>
      </w:r>
      <w:r w:rsidR="005642AC" w:rsidRPr="00D67DD6">
        <w:rPr>
          <w:noProof w:val="0"/>
          <w:lang w:val="fr-FR" w:eastAsia="en-US"/>
        </w:rPr>
        <w:t>et</w:t>
      </w:r>
      <w:r w:rsidR="005642AC" w:rsidRPr="00D67DD6">
        <w:rPr>
          <w:i/>
          <w:noProof w:val="0"/>
          <w:lang w:val="fr-FR" w:eastAsia="en-US"/>
        </w:rPr>
        <w:t xml:space="preserve"> per posterius</w:t>
      </w:r>
      <w:r w:rsidR="00E6751A" w:rsidRPr="00D67DD6">
        <w:rPr>
          <w:noProof w:val="0"/>
          <w:lang w:val="fr-FR" w:eastAsia="en-US"/>
        </w:rPr>
        <w:t xml:space="preserve"> qui diff</w:t>
      </w:r>
      <w:r w:rsidR="00E6751A" w:rsidRPr="00D67DD6">
        <w:rPr>
          <w:rFonts w:cs="Calibri"/>
          <w:noProof w:val="0"/>
          <w:lang w:val="fr-FR" w:eastAsia="en-US"/>
        </w:rPr>
        <w:t>è</w:t>
      </w:r>
      <w:r w:rsidR="00E6751A" w:rsidRPr="00D67DD6">
        <w:rPr>
          <w:noProof w:val="0"/>
          <w:lang w:val="fr-FR" w:eastAsia="en-US"/>
        </w:rPr>
        <w:t>re de celle d</w:t>
      </w:r>
      <w:r w:rsidR="00E6751A" w:rsidRPr="00D67DD6">
        <w:rPr>
          <w:rFonts w:cs="Calibri"/>
          <w:noProof w:val="0"/>
          <w:lang w:val="fr-FR" w:eastAsia="en-US"/>
        </w:rPr>
        <w:t>’</w:t>
      </w:r>
      <w:r w:rsidR="00E6751A" w:rsidRPr="00D67DD6">
        <w:rPr>
          <w:noProof w:val="0"/>
          <w:lang w:val="fr-FR" w:eastAsia="en-US"/>
        </w:rPr>
        <w:t xml:space="preserve">Avicenne. </w:t>
      </w:r>
      <w:r w:rsidR="005219FC" w:rsidRPr="00D67DD6">
        <w:rPr>
          <w:noProof w:val="0"/>
          <w:lang w:val="fr-FR" w:eastAsia="en-US"/>
        </w:rPr>
        <w:t xml:space="preserve">Averroès </w:t>
      </w:r>
      <w:r w:rsidR="005642AC" w:rsidRPr="00D67DD6">
        <w:rPr>
          <w:noProof w:val="0"/>
          <w:lang w:val="fr-FR" w:eastAsia="en-US"/>
        </w:rPr>
        <w:t xml:space="preserve">rejette fondamentalement le modèle ontothéologique de modernité. Le Commentateur définit la première science, qui suit la même structure de l’unité que les écrits d’Aristote </w:t>
      </w:r>
      <w:r w:rsidR="005642AC" w:rsidRPr="00D67DD6">
        <w:rPr>
          <w:i/>
          <w:noProof w:val="0"/>
          <w:lang w:val="fr-FR" w:eastAsia="en-US"/>
        </w:rPr>
        <w:t>De anima</w:t>
      </w:r>
      <w:r w:rsidR="005642AC" w:rsidRPr="00D67DD6">
        <w:rPr>
          <w:noProof w:val="0"/>
          <w:lang w:val="fr-FR" w:eastAsia="en-US"/>
        </w:rPr>
        <w:t xml:space="preserve">, </w:t>
      </w:r>
      <w:r w:rsidR="005642AC" w:rsidRPr="00D67DD6">
        <w:rPr>
          <w:i/>
          <w:noProof w:val="0"/>
          <w:lang w:val="fr-FR" w:eastAsia="en-US"/>
        </w:rPr>
        <w:t>Physique</w:t>
      </w:r>
      <w:r w:rsidR="005642AC" w:rsidRPr="00D67DD6">
        <w:rPr>
          <w:noProof w:val="0"/>
          <w:lang w:val="fr-FR" w:eastAsia="en-US"/>
        </w:rPr>
        <w:t xml:space="preserve"> et </w:t>
      </w:r>
      <w:r w:rsidR="005642AC" w:rsidRPr="00D67DD6">
        <w:rPr>
          <w:i/>
          <w:noProof w:val="0"/>
          <w:lang w:val="fr-FR" w:eastAsia="en-US"/>
        </w:rPr>
        <w:t>Métaphysique</w:t>
      </w:r>
      <w:r w:rsidR="005642AC" w:rsidRPr="00D67DD6">
        <w:rPr>
          <w:noProof w:val="0"/>
          <w:lang w:val="fr-FR" w:eastAsia="en-US"/>
        </w:rPr>
        <w:t xml:space="preserve">. </w:t>
      </w:r>
      <w:r w:rsidR="00E65188" w:rsidRPr="00D67DD6">
        <w:rPr>
          <w:noProof w:val="0"/>
          <w:lang w:val="fr-FR" w:eastAsia="en-US"/>
        </w:rPr>
        <w:t>L</w:t>
      </w:r>
      <w:r w:rsidR="005642AC" w:rsidRPr="00D67DD6">
        <w:rPr>
          <w:noProof w:val="0"/>
          <w:lang w:val="fr-FR" w:eastAsia="en-US"/>
        </w:rPr>
        <w:t xml:space="preserve">’unité originelle de la substance existante </w:t>
      </w:r>
      <w:r w:rsidR="00E65188" w:rsidRPr="00D67DD6">
        <w:rPr>
          <w:noProof w:val="0"/>
          <w:lang w:val="fr-FR" w:eastAsia="en-US"/>
        </w:rPr>
        <w:t>fait la base de la prédi</w:t>
      </w:r>
      <w:r w:rsidR="00A63138" w:rsidRPr="00D67DD6">
        <w:rPr>
          <w:noProof w:val="0"/>
          <w:lang w:val="fr-FR" w:eastAsia="en-US"/>
        </w:rPr>
        <w:t>ca</w:t>
      </w:r>
      <w:r w:rsidR="00E65188" w:rsidRPr="00D67DD6">
        <w:rPr>
          <w:noProof w:val="0"/>
          <w:lang w:val="fr-FR" w:eastAsia="en-US"/>
        </w:rPr>
        <w:t>tion «</w:t>
      </w:r>
      <w:r w:rsidR="00A63138" w:rsidRPr="00D67DD6">
        <w:rPr>
          <w:noProof w:val="0"/>
          <w:lang w:val="fr-FR" w:eastAsia="en-US"/>
        </w:rPr>
        <w:t> </w:t>
      </w:r>
      <w:r w:rsidR="005642AC" w:rsidRPr="00D67DD6">
        <w:rPr>
          <w:noProof w:val="0"/>
          <w:lang w:val="fr-FR" w:eastAsia="en-US"/>
        </w:rPr>
        <w:t xml:space="preserve">substance </w:t>
      </w:r>
      <w:r w:rsidR="005642AC" w:rsidRPr="00D67DD6">
        <w:rPr>
          <w:i/>
          <w:noProof w:val="0"/>
          <w:lang w:val="fr-FR" w:eastAsia="en-US"/>
        </w:rPr>
        <w:t>qua</w:t>
      </w:r>
      <w:r w:rsidR="005642AC" w:rsidRPr="00D67DD6">
        <w:rPr>
          <w:noProof w:val="0"/>
          <w:lang w:val="fr-FR" w:eastAsia="en-US"/>
        </w:rPr>
        <w:t xml:space="preserve"> substance</w:t>
      </w:r>
      <w:r w:rsidR="00A63138" w:rsidRPr="00D67DD6">
        <w:rPr>
          <w:noProof w:val="0"/>
          <w:lang w:val="fr-FR" w:eastAsia="en-US"/>
        </w:rPr>
        <w:t> </w:t>
      </w:r>
      <w:r w:rsidR="00E65188" w:rsidRPr="00D67DD6">
        <w:rPr>
          <w:noProof w:val="0"/>
          <w:lang w:val="fr-FR" w:eastAsia="en-US"/>
        </w:rPr>
        <w:t>»</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 xml:space="preserve">substance </w:instrText>
      </w:r>
      <w:r w:rsidR="005642AC" w:rsidRPr="00D67DD6">
        <w:rPr>
          <w:i/>
          <w:noProof w:val="0"/>
          <w:lang w:val="fr-FR" w:eastAsia="en-US"/>
        </w:rPr>
        <w:instrText>qua</w:instrText>
      </w:r>
      <w:r w:rsidR="005642AC" w:rsidRPr="00D67DD6">
        <w:rPr>
          <w:noProof w:val="0"/>
          <w:lang w:val="fr-FR" w:eastAsia="en-US"/>
        </w:rPr>
        <w:instrText xml:space="preserve"> substance</w:instrText>
      </w:r>
      <w:r w:rsidR="005642AC" w:rsidRPr="00D67DD6">
        <w:rPr>
          <w:noProof w:val="0"/>
          <w:lang w:val="fr-FR"/>
        </w:rPr>
        <w:instrText xml:space="preserve">" </w:instrText>
      </w:r>
      <w:r w:rsidR="005642AC" w:rsidRPr="00D67DD6">
        <w:rPr>
          <w:noProof w:val="0"/>
          <w:lang w:val="fr-FR" w:eastAsia="en-US"/>
        </w:rPr>
        <w:fldChar w:fldCharType="end"/>
      </w:r>
      <w:r w:rsidR="00550517" w:rsidRPr="00D67DD6">
        <w:rPr>
          <w:noProof w:val="0"/>
          <w:lang w:val="fr-FR" w:eastAsia="en-US"/>
        </w:rPr>
        <w:t>.</w:t>
      </w:r>
    </w:p>
    <w:p w14:paraId="3192DD3A" w14:textId="3C4EFF59" w:rsidR="005642AC" w:rsidRPr="00D67DD6" w:rsidRDefault="005642AC" w:rsidP="00132A75">
      <w:pPr>
        <w:ind w:firstLine="397"/>
        <w:rPr>
          <w:noProof w:val="0"/>
          <w:lang w:val="fr-FR" w:eastAsia="en-US"/>
        </w:rPr>
      </w:pPr>
      <w:r w:rsidRPr="00D67DD6">
        <w:rPr>
          <w:noProof w:val="0"/>
          <w:lang w:val="fr-FR" w:eastAsia="en-US"/>
        </w:rPr>
        <w:t>La dispute entre les deux penseurs concerne l’orientation fond</w:t>
      </w:r>
      <w:r w:rsidR="0053150D" w:rsidRPr="00D67DD6">
        <w:rPr>
          <w:noProof w:val="0"/>
          <w:lang w:val="fr-FR" w:eastAsia="en-US"/>
        </w:rPr>
        <w:t>amentale de la première science</w:t>
      </w:r>
      <w:r w:rsidRPr="00D67DD6">
        <w:rPr>
          <w:noProof w:val="0"/>
          <w:lang w:val="fr-FR" w:eastAsia="en-US"/>
        </w:rPr>
        <w:t xml:space="preserve">. Le grand commentaire d’Averroès sur l’interprétation de </w:t>
      </w:r>
      <w:r w:rsidRPr="00D67DD6">
        <w:rPr>
          <w:i/>
          <w:noProof w:val="0"/>
          <w:lang w:val="fr-FR" w:eastAsia="en-US"/>
        </w:rPr>
        <w:t>Métaphysique Lambda</w:t>
      </w:r>
      <w:r w:rsidRPr="00D67DD6">
        <w:rPr>
          <w:noProof w:val="0"/>
          <w:lang w:val="fr-FR" w:eastAsia="en-US"/>
        </w:rPr>
        <w:t xml:space="preserve"> (</w:t>
      </w:r>
      <w:r w:rsidRPr="00D67DD6">
        <w:rPr>
          <w:i/>
          <w:noProof w:val="0"/>
          <w:lang w:val="fr-FR" w:eastAsia="en-US"/>
        </w:rPr>
        <w:t>Met</w:t>
      </w:r>
      <w:r w:rsidRPr="00D67DD6">
        <w:rPr>
          <w:noProof w:val="0"/>
          <w:lang w:val="fr-FR" w:eastAsia="en-US"/>
        </w:rPr>
        <w:t>. 1069a18–1072b16</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Aristoteles:</w:instrText>
      </w:r>
      <w:r w:rsidRPr="00D67DD6">
        <w:rPr>
          <w:i/>
          <w:noProof w:val="0"/>
          <w:lang w:val="fr-FR" w:eastAsia="en-US"/>
        </w:rPr>
        <w:instrText>Met</w:instrText>
      </w:r>
      <w:r w:rsidRPr="00D67DD6">
        <w:rPr>
          <w:noProof w:val="0"/>
          <w:lang w:val="fr-FR" w:eastAsia="en-US"/>
        </w:rPr>
        <w:instrText>. 1069a18–</w:instrText>
      </w:r>
      <w:r w:rsidRPr="00D67DD6">
        <w:rPr>
          <w:noProof w:val="0"/>
          <w:lang w:val="fr-FR"/>
        </w:rPr>
        <w:instrText xml:space="preserve">1072b16" </w:instrText>
      </w:r>
      <w:r w:rsidRPr="00D67DD6">
        <w:rPr>
          <w:i/>
          <w:noProof w:val="0"/>
          <w:lang w:val="fr-FR" w:eastAsia="en-US"/>
        </w:rPr>
        <w:fldChar w:fldCharType="end"/>
      </w:r>
      <w:r w:rsidRPr="00D67DD6">
        <w:rPr>
          <w:noProof w:val="0"/>
          <w:lang w:val="fr-FR" w:eastAsia="en-US"/>
        </w:rPr>
        <w:t>) est basé sur la traduction de l’aristotélicien chrétien de Bagdad Abu Bishr Matta</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Abu Bishr Matta</w:instrText>
      </w:r>
      <w:r w:rsidRPr="00D67DD6">
        <w:rPr>
          <w:noProof w:val="0"/>
          <w:lang w:val="fr-FR"/>
        </w:rPr>
        <w:instrText xml:space="preserve">" </w:instrText>
      </w:r>
      <w:r w:rsidRPr="00D67DD6">
        <w:rPr>
          <w:noProof w:val="0"/>
          <w:lang w:val="fr-FR" w:eastAsia="en-US"/>
        </w:rPr>
        <w:fldChar w:fldCharType="end"/>
      </w:r>
      <w:r w:rsidR="00CA4AF4" w:rsidRPr="00D67DD6">
        <w:rPr>
          <w:noProof w:val="0"/>
          <w:lang w:val="fr-FR" w:eastAsia="en-US"/>
        </w:rPr>
        <w:t xml:space="preserve"> (vers †</w:t>
      </w:r>
      <w:r w:rsidR="00A4715E" w:rsidRPr="00D67DD6">
        <w:rPr>
          <w:noProof w:val="0"/>
          <w:lang w:val="fr-FR" w:eastAsia="en-US"/>
        </w:rPr>
        <w:t>940) qui traduis</w:t>
      </w:r>
      <w:r w:rsidR="000105AD" w:rsidRPr="00D67DD6">
        <w:rPr>
          <w:noProof w:val="0"/>
          <w:lang w:val="fr-FR" w:eastAsia="en-US"/>
        </w:rPr>
        <w:t>it</w:t>
      </w:r>
      <w:r w:rsidRPr="00D67DD6">
        <w:rPr>
          <w:noProof w:val="0"/>
          <w:lang w:val="fr-FR" w:eastAsia="en-US"/>
        </w:rPr>
        <w:t xml:space="preserve"> en arabe le commentaire d’Alexandre Aphrodisias sur le livre </w:t>
      </w:r>
      <w:r w:rsidRPr="00D67DD6">
        <w:rPr>
          <w:i/>
          <w:noProof w:val="0"/>
          <w:lang w:val="fr-FR" w:eastAsia="en-US"/>
        </w:rPr>
        <w:lastRenderedPageBreak/>
        <w:t>Lambda</w:t>
      </w:r>
      <w:r w:rsidRPr="00D67DD6">
        <w:rPr>
          <w:noProof w:val="0"/>
          <w:lang w:val="fr-FR" w:eastAsia="en-US"/>
        </w:rPr>
        <w:t xml:space="preserve">. Le commentaire original d’Alexandre sur </w:t>
      </w:r>
      <w:r w:rsidRPr="00D67DD6">
        <w:rPr>
          <w:i/>
          <w:noProof w:val="0"/>
          <w:lang w:val="fr-FR" w:eastAsia="en-US"/>
        </w:rPr>
        <w:t>Métaphysique</w:t>
      </w:r>
      <w:r w:rsidRPr="00D67DD6">
        <w:rPr>
          <w:noProof w:val="0"/>
          <w:lang w:val="fr-FR" w:eastAsia="en-US"/>
        </w:rPr>
        <w:t xml:space="preserve"> dit que la physique ne peut pas </w:t>
      </w:r>
      <w:r w:rsidR="003046B7" w:rsidRPr="00D67DD6">
        <w:rPr>
          <w:noProof w:val="0"/>
          <w:lang w:val="fr-FR" w:eastAsia="en-US"/>
        </w:rPr>
        <w:t xml:space="preserve">fonder </w:t>
      </w:r>
      <w:r w:rsidRPr="00D67DD6">
        <w:rPr>
          <w:noProof w:val="0"/>
          <w:lang w:val="fr-FR" w:eastAsia="en-US"/>
        </w:rPr>
        <w:t xml:space="preserve">les principes de la substance divine et purement intellectuelle (ἡ δὲ νοητὴ καὶ θεία οὐσία τῆς φυσικῆς), car seule la philosophie peut le faire (ἀλλὰ τῆς προκειμένης φιλοσοφίας, </w:t>
      </w:r>
      <w:r w:rsidRPr="00D67DD6">
        <w:rPr>
          <w:i/>
          <w:noProof w:val="0"/>
          <w:lang w:val="fr-FR" w:eastAsia="en-US"/>
        </w:rPr>
        <w:t>Alex. In Met</w:t>
      </w:r>
      <w:r w:rsidRPr="00D67DD6">
        <w:rPr>
          <w:noProof w:val="0"/>
          <w:lang w:val="fr-FR" w:eastAsia="en-US"/>
        </w:rPr>
        <w:t>. 671.12–13</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Alexander Afrodisias:</w:instrText>
      </w:r>
      <w:r w:rsidRPr="00D67DD6">
        <w:rPr>
          <w:i/>
          <w:noProof w:val="0"/>
          <w:lang w:val="fr-FR"/>
        </w:rPr>
        <w:instrText>Alex.</w:instrText>
      </w:r>
      <w:r w:rsidRPr="00D67DD6">
        <w:rPr>
          <w:noProof w:val="0"/>
          <w:lang w:val="fr-FR"/>
        </w:rPr>
        <w:instrText xml:space="preserve"> </w:instrText>
      </w:r>
      <w:r w:rsidRPr="00D67DD6">
        <w:rPr>
          <w:i/>
          <w:noProof w:val="0"/>
          <w:lang w:val="fr-FR"/>
        </w:rPr>
        <w:instrText>in Met</w:instrText>
      </w:r>
      <w:r w:rsidRPr="00D67DD6">
        <w:rPr>
          <w:noProof w:val="0"/>
          <w:lang w:val="fr-FR"/>
        </w:rPr>
        <w:instrText xml:space="preserve">. 671.12‒13" </w:instrText>
      </w:r>
      <w:r w:rsidRPr="00D67DD6">
        <w:rPr>
          <w:i/>
          <w:noProof w:val="0"/>
          <w:lang w:val="fr-FR" w:eastAsia="en-US"/>
        </w:rPr>
        <w:fldChar w:fldCharType="end"/>
      </w:r>
      <w:r w:rsidRPr="00D67DD6">
        <w:rPr>
          <w:noProof w:val="0"/>
          <w:lang w:val="fr-FR" w:eastAsia="en-US"/>
        </w:rPr>
        <w:t xml:space="preserve">). Le physicien n’a aucune connaissance des principes de la substance (μὴ τῆς φυσικῆς εἶναι τὸ περὶ αὐτῆς θεωρεῖν, </w:t>
      </w:r>
      <w:r w:rsidR="009E429F" w:rsidRPr="00D67DD6">
        <w:rPr>
          <w:i/>
          <w:noProof w:val="0"/>
          <w:lang w:val="fr-FR" w:eastAsia="en-US"/>
        </w:rPr>
        <w:t>ibid</w:t>
      </w:r>
      <w:r w:rsidRPr="00D67DD6">
        <w:rPr>
          <w:noProof w:val="0"/>
          <w:lang w:val="fr-FR" w:eastAsia="en-US"/>
        </w:rPr>
        <w:t>. 671.13</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Alexander Afrodisias:</w:instrText>
      </w:r>
      <w:r w:rsidRPr="00D67DD6">
        <w:rPr>
          <w:i/>
          <w:noProof w:val="0"/>
          <w:lang w:val="fr-FR"/>
        </w:rPr>
        <w:instrText>Alex.</w:instrText>
      </w:r>
      <w:r w:rsidRPr="00D67DD6">
        <w:rPr>
          <w:noProof w:val="0"/>
          <w:lang w:val="fr-FR"/>
        </w:rPr>
        <w:instrText xml:space="preserve"> </w:instrText>
      </w:r>
      <w:r w:rsidRPr="00D67DD6">
        <w:rPr>
          <w:i/>
          <w:noProof w:val="0"/>
          <w:lang w:val="fr-FR"/>
        </w:rPr>
        <w:instrText>in Met</w:instrText>
      </w:r>
      <w:r w:rsidRPr="00D67DD6">
        <w:rPr>
          <w:noProof w:val="0"/>
          <w:lang w:val="fr-FR"/>
        </w:rPr>
        <w:instrText xml:space="preserve">. 671.13" </w:instrText>
      </w:r>
      <w:r w:rsidRPr="00D67DD6">
        <w:rPr>
          <w:i/>
          <w:noProof w:val="0"/>
          <w:lang w:val="fr-FR" w:eastAsia="en-US"/>
        </w:rPr>
        <w:fldChar w:fldCharType="end"/>
      </w:r>
      <w:r w:rsidRPr="00D67DD6">
        <w:rPr>
          <w:noProof w:val="0"/>
          <w:lang w:val="fr-FR" w:eastAsia="en-US"/>
        </w:rPr>
        <w:t>). L’argument suivant met en évidence la différence entre la physique et la métaphysique du poin</w:t>
      </w:r>
      <w:r w:rsidR="008A7EBA" w:rsidRPr="00D67DD6">
        <w:rPr>
          <w:noProof w:val="0"/>
          <w:lang w:val="fr-FR" w:eastAsia="en-US"/>
        </w:rPr>
        <w:t>t de vue des premiers principes</w:t>
      </w:r>
      <w:r w:rsidRPr="00D67DD6">
        <w:rPr>
          <w:noProof w:val="0"/>
          <w:lang w:val="fr-FR" w:eastAsia="en-US"/>
        </w:rPr>
        <w:t>. La substance mobile explorée par la physique n’a pas de principes communs</w:t>
      </w:r>
      <w:r w:rsidR="00453A73" w:rsidRPr="00D67DD6">
        <w:rPr>
          <w:noProof w:val="0"/>
          <w:lang w:val="fr-FR" w:eastAsia="en-US"/>
        </w:rPr>
        <w:t xml:space="preserve"> pour inclure</w:t>
      </w:r>
      <w:r w:rsidRPr="00D67DD6">
        <w:rPr>
          <w:noProof w:val="0"/>
          <w:lang w:val="fr-FR" w:eastAsia="en-US"/>
        </w:rPr>
        <w:t xml:space="preserve"> la substance immobile (οὐδαμῶς κατ' οὐδὲν ἡ αἰσθητὴ οὐσία κοινωνεῖ τῇ νοητῇ, </w:t>
      </w:r>
      <w:r w:rsidR="009E429F" w:rsidRPr="00D67DD6">
        <w:rPr>
          <w:i/>
          <w:noProof w:val="0"/>
          <w:lang w:val="fr-FR" w:eastAsia="en-US"/>
        </w:rPr>
        <w:t>ibid</w:t>
      </w:r>
      <w:r w:rsidRPr="00D67DD6">
        <w:rPr>
          <w:noProof w:val="0"/>
          <w:lang w:val="fr-FR" w:eastAsia="en-US"/>
        </w:rPr>
        <w:t>. 671.15</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Alexander Afrodisias:</w:instrText>
      </w:r>
      <w:r w:rsidRPr="00D67DD6">
        <w:rPr>
          <w:i/>
          <w:noProof w:val="0"/>
          <w:lang w:val="fr-FR"/>
        </w:rPr>
        <w:instrText>Alex.</w:instrText>
      </w:r>
      <w:r w:rsidRPr="00D67DD6">
        <w:rPr>
          <w:noProof w:val="0"/>
          <w:lang w:val="fr-FR"/>
        </w:rPr>
        <w:instrText xml:space="preserve"> </w:instrText>
      </w:r>
      <w:r w:rsidRPr="00D67DD6">
        <w:rPr>
          <w:i/>
          <w:noProof w:val="0"/>
          <w:lang w:val="fr-FR"/>
        </w:rPr>
        <w:instrText>in Met</w:instrText>
      </w:r>
      <w:r w:rsidRPr="00D67DD6">
        <w:rPr>
          <w:noProof w:val="0"/>
          <w:lang w:val="fr-FR"/>
        </w:rPr>
        <w:instrText xml:space="preserve">. 671.15" </w:instrText>
      </w:r>
      <w:r w:rsidRPr="00D67DD6">
        <w:rPr>
          <w:i/>
          <w:noProof w:val="0"/>
          <w:lang w:val="fr-FR" w:eastAsia="en-US"/>
        </w:rPr>
        <w:fldChar w:fldCharType="end"/>
      </w:r>
      <w:r w:rsidRPr="00D67DD6">
        <w:rPr>
          <w:noProof w:val="0"/>
          <w:lang w:val="fr-FR" w:eastAsia="en-US"/>
        </w:rPr>
        <w:t xml:space="preserve">). La substance mobile reconnue par les sens et la substance immobile reconnue par l’intellect n’ont aucun principe commun, qui pourrait être reconnu par la physique des corps mobiles (οὐδέ ἐστί τις αὐταῖς ἀρχὴ κοινή, οὐκ ἂν εἴη τῆς φυσικῆς, </w:t>
      </w:r>
      <w:r w:rsidR="009E429F" w:rsidRPr="00D67DD6">
        <w:rPr>
          <w:i/>
          <w:noProof w:val="0"/>
          <w:lang w:val="fr-FR" w:eastAsia="en-US"/>
        </w:rPr>
        <w:t>ibid</w:t>
      </w:r>
      <w:r w:rsidRPr="00D67DD6">
        <w:rPr>
          <w:noProof w:val="0"/>
          <w:lang w:val="fr-FR" w:eastAsia="en-US"/>
        </w:rPr>
        <w:t>. 671.16</w:t>
      </w:r>
      <w:r w:rsidRPr="00D67DD6">
        <w:rPr>
          <w:i/>
          <w:noProof w:val="0"/>
          <w:lang w:val="fr-FR" w:eastAsia="en-US"/>
        </w:rPr>
        <w:fldChar w:fldCharType="begin"/>
      </w:r>
      <w:r w:rsidRPr="00D67DD6">
        <w:rPr>
          <w:noProof w:val="0"/>
          <w:lang w:val="fr-FR"/>
        </w:rPr>
        <w:instrText xml:space="preserve"> XE "</w:instrText>
      </w:r>
      <w:r w:rsidRPr="00D67DD6">
        <w:rPr>
          <w:rStyle w:val="Zvraznn"/>
          <w:i w:val="0"/>
          <w:noProof w:val="0"/>
          <w:lang w:val="fr-FR"/>
        </w:rPr>
        <w:instrText>Alexander Afrodisias:</w:instrText>
      </w:r>
      <w:r w:rsidRPr="00D67DD6">
        <w:rPr>
          <w:i/>
          <w:noProof w:val="0"/>
          <w:lang w:val="fr-FR"/>
        </w:rPr>
        <w:instrText>Alex.</w:instrText>
      </w:r>
      <w:r w:rsidRPr="00D67DD6">
        <w:rPr>
          <w:noProof w:val="0"/>
          <w:lang w:val="fr-FR"/>
        </w:rPr>
        <w:instrText xml:space="preserve"> </w:instrText>
      </w:r>
      <w:r w:rsidRPr="00D67DD6">
        <w:rPr>
          <w:i/>
          <w:noProof w:val="0"/>
          <w:lang w:val="fr-FR"/>
        </w:rPr>
        <w:instrText>in Met</w:instrText>
      </w:r>
      <w:r w:rsidRPr="00D67DD6">
        <w:rPr>
          <w:noProof w:val="0"/>
          <w:lang w:val="fr-FR"/>
        </w:rPr>
        <w:instrText xml:space="preserve">. 671.16" </w:instrText>
      </w:r>
      <w:r w:rsidRPr="00D67DD6">
        <w:rPr>
          <w:i/>
          <w:noProof w:val="0"/>
          <w:lang w:val="fr-FR" w:eastAsia="en-US"/>
        </w:rPr>
        <w:fldChar w:fldCharType="end"/>
      </w:r>
      <w:r w:rsidRPr="00D67DD6">
        <w:rPr>
          <w:noProof w:val="0"/>
          <w:lang w:val="fr-FR" w:eastAsia="en-US"/>
        </w:rPr>
        <w:t xml:space="preserve">). Alexandre en déduit que les deux sciences doivent être séparées, ce qu’Avicenne accomplit dans le projet de la première science. La première science, chez Alexandre et Avicenne, devient la science absolue au sens du mot latin </w:t>
      </w:r>
      <w:r w:rsidRPr="00D67DD6">
        <w:rPr>
          <w:i/>
          <w:noProof w:val="0"/>
          <w:lang w:val="fr-FR" w:eastAsia="en-US"/>
        </w:rPr>
        <w:t>absolutum</w:t>
      </w:r>
      <w:r w:rsidRPr="00D67DD6">
        <w:rPr>
          <w:noProof w:val="0"/>
          <w:lang w:val="fr-FR" w:eastAsia="en-US"/>
        </w:rPr>
        <w:t xml:space="preserve">, car elle est séparée de la physique. L’interprétation d’Averroès suit le commentaire d’Alexandre jusqu’à un point clé où Aphrodisias sépare radicalement l’étude de la physique et de </w:t>
      </w:r>
      <w:r w:rsidR="002E4CAE" w:rsidRPr="00D67DD6">
        <w:rPr>
          <w:noProof w:val="0"/>
          <w:lang w:val="fr-FR" w:eastAsia="en-US"/>
        </w:rPr>
        <w:t xml:space="preserve">la métaphysique en raison de </w:t>
      </w:r>
      <w:r w:rsidRPr="00D67DD6">
        <w:rPr>
          <w:noProof w:val="0"/>
          <w:lang w:val="fr-FR" w:eastAsia="en-US"/>
        </w:rPr>
        <w:t xml:space="preserve">dissemblance de leurs principes. Averroès critique fondamentalement cette thèse et il rejette la métaphysique d’Alexandre et d’Avicenne. Aristote tient à l’unité d’investigation de la première science concernant </w:t>
      </w:r>
      <w:r w:rsidR="00223043" w:rsidRPr="00D67DD6">
        <w:rPr>
          <w:noProof w:val="0"/>
          <w:lang w:val="fr-FR" w:eastAsia="en-US"/>
        </w:rPr>
        <w:t>l’existant</w:t>
      </w:r>
      <w:r w:rsidR="001B7CE7" w:rsidRPr="00D67DD6">
        <w:rPr>
          <w:noProof w:val="0"/>
          <w:lang w:val="fr-FR" w:eastAsia="en-US"/>
        </w:rPr>
        <w:t xml:space="preserve">. Le livre </w:t>
      </w:r>
      <w:r w:rsidRPr="00D67DD6">
        <w:rPr>
          <w:i/>
          <w:noProof w:val="0"/>
          <w:lang w:val="fr-FR" w:eastAsia="en-US"/>
        </w:rPr>
        <w:t>Métaphysique Lambda</w:t>
      </w:r>
      <w:r w:rsidRPr="00D67DD6">
        <w:rPr>
          <w:noProof w:val="0"/>
          <w:lang w:val="fr-FR" w:eastAsia="en-US"/>
        </w:rPr>
        <w:t xml:space="preserve"> commence là où </w:t>
      </w:r>
      <w:r w:rsidR="00D24CA6" w:rsidRPr="00D67DD6">
        <w:rPr>
          <w:noProof w:val="0"/>
          <w:lang w:val="fr-FR" w:eastAsia="en-US"/>
        </w:rPr>
        <w:t>l</w:t>
      </w:r>
      <w:r w:rsidR="00D24CA6" w:rsidRPr="00D67DD6">
        <w:rPr>
          <w:rFonts w:cs="Calibri"/>
          <w:noProof w:val="0"/>
          <w:lang w:val="fr-FR" w:eastAsia="en-US"/>
        </w:rPr>
        <w:t>′</w:t>
      </w:r>
      <w:r w:rsidR="00D24CA6" w:rsidRPr="00D67DD6">
        <w:rPr>
          <w:noProof w:val="0"/>
          <w:lang w:val="fr-FR" w:eastAsia="en-US"/>
        </w:rPr>
        <w:t xml:space="preserve">ouvrage </w:t>
      </w:r>
      <w:r w:rsidRPr="00D67DD6">
        <w:rPr>
          <w:i/>
          <w:noProof w:val="0"/>
          <w:lang w:val="fr-FR" w:eastAsia="en-US"/>
        </w:rPr>
        <w:t>Physique</w:t>
      </w:r>
      <w:r w:rsidRPr="00D67DD6">
        <w:rPr>
          <w:noProof w:val="0"/>
          <w:lang w:val="fr-FR" w:eastAsia="en-US"/>
        </w:rPr>
        <w:t xml:space="preserve"> se termine, à savoir avec l’investigation de la substance séparée comme dernière source de</w:t>
      </w:r>
      <w:r w:rsidR="003608BD" w:rsidRPr="00D67DD6">
        <w:rPr>
          <w:noProof w:val="0"/>
          <w:lang w:val="fr-FR" w:eastAsia="en-US"/>
        </w:rPr>
        <w:t xml:space="preserve"> mouvement. Le texte cité de </w:t>
      </w:r>
      <w:r w:rsidRPr="00D67DD6">
        <w:rPr>
          <w:i/>
          <w:noProof w:val="0"/>
          <w:lang w:val="fr-FR" w:eastAsia="en-US"/>
        </w:rPr>
        <w:t>Métaphysique</w:t>
      </w:r>
      <w:r w:rsidRPr="00D67DD6">
        <w:rPr>
          <w:noProof w:val="0"/>
          <w:lang w:val="fr-FR" w:eastAsia="en-US"/>
        </w:rPr>
        <w:t xml:space="preserve"> XII.3 se termine par le fait que la pensée de la physique doit s’arrêter au moment </w:t>
      </w:r>
      <w:r w:rsidR="00E51329" w:rsidRPr="00D67DD6">
        <w:rPr>
          <w:noProof w:val="0"/>
          <w:lang w:val="fr-FR" w:eastAsia="en-US"/>
        </w:rPr>
        <w:t xml:space="preserve">(ἀνάγκη δὴ στῆναι, </w:t>
      </w:r>
      <w:r w:rsidR="00E51329" w:rsidRPr="00D67DD6">
        <w:rPr>
          <w:i/>
          <w:noProof w:val="0"/>
          <w:lang w:val="fr-FR" w:eastAsia="en-US"/>
        </w:rPr>
        <w:t>Met</w:t>
      </w:r>
      <w:r w:rsidR="00E51329" w:rsidRPr="00D67DD6">
        <w:rPr>
          <w:noProof w:val="0"/>
          <w:lang w:val="fr-FR" w:eastAsia="en-US"/>
        </w:rPr>
        <w:t>. 1070a4</w:t>
      </w:r>
      <w:r w:rsidR="00E51329" w:rsidRPr="00D67DD6">
        <w:rPr>
          <w:i/>
          <w:noProof w:val="0"/>
          <w:lang w:val="fr-FR" w:eastAsia="en-US"/>
        </w:rPr>
        <w:fldChar w:fldCharType="begin"/>
      </w:r>
      <w:r w:rsidR="00E51329" w:rsidRPr="00D67DD6">
        <w:rPr>
          <w:noProof w:val="0"/>
          <w:lang w:val="fr-FR"/>
        </w:rPr>
        <w:instrText xml:space="preserve"> XE "Aristoteles:</w:instrText>
      </w:r>
      <w:r w:rsidR="00E51329" w:rsidRPr="00D67DD6">
        <w:rPr>
          <w:i/>
          <w:noProof w:val="0"/>
          <w:lang w:val="fr-FR"/>
        </w:rPr>
        <w:instrText>Met</w:instrText>
      </w:r>
      <w:r w:rsidR="00E51329" w:rsidRPr="00D67DD6">
        <w:rPr>
          <w:noProof w:val="0"/>
          <w:lang w:val="fr-FR"/>
        </w:rPr>
        <w:instrText xml:space="preserve">. 1070a4" </w:instrText>
      </w:r>
      <w:r w:rsidR="00E51329" w:rsidRPr="00D67DD6">
        <w:rPr>
          <w:i/>
          <w:noProof w:val="0"/>
          <w:lang w:val="fr-FR" w:eastAsia="en-US"/>
        </w:rPr>
        <w:fldChar w:fldCharType="end"/>
      </w:r>
      <w:r w:rsidR="00E51329" w:rsidRPr="00D67DD6">
        <w:rPr>
          <w:noProof w:val="0"/>
          <w:lang w:val="fr-FR" w:eastAsia="en-US"/>
        </w:rPr>
        <w:t xml:space="preserve">) </w:t>
      </w:r>
      <w:r w:rsidRPr="00D67DD6">
        <w:rPr>
          <w:noProof w:val="0"/>
          <w:lang w:val="fr-FR" w:eastAsia="en-US"/>
        </w:rPr>
        <w:t>où elle passe dans l’immobi</w:t>
      </w:r>
      <w:r w:rsidR="00E51329" w:rsidRPr="00D67DD6">
        <w:rPr>
          <w:noProof w:val="0"/>
          <w:lang w:val="fr-FR" w:eastAsia="en-US"/>
        </w:rPr>
        <w:t>lité, le surgissement et le dép</w:t>
      </w:r>
      <w:r w:rsidR="00367CA4" w:rsidRPr="00D67DD6">
        <w:rPr>
          <w:noProof w:val="0"/>
          <w:lang w:val="fr-FR" w:eastAsia="en-US"/>
        </w:rPr>
        <w:t>é</w:t>
      </w:r>
      <w:r w:rsidR="00E51329" w:rsidRPr="00D67DD6">
        <w:rPr>
          <w:noProof w:val="0"/>
          <w:lang w:val="fr-FR" w:eastAsia="en-US"/>
        </w:rPr>
        <w:t>rissement des corps naturels</w:t>
      </w:r>
      <w:r w:rsidRPr="00D67DD6">
        <w:rPr>
          <w:noProof w:val="0"/>
          <w:lang w:val="fr-FR" w:eastAsia="en-US"/>
        </w:rPr>
        <w:t>. La question est de savoir si cet arrêt de la déduction concernant le premier principe du mouvement signifie une rupture entre la physique et</w:t>
      </w:r>
      <w:r w:rsidR="00BC085B" w:rsidRPr="00D67DD6">
        <w:rPr>
          <w:noProof w:val="0"/>
          <w:lang w:val="fr-FR" w:eastAsia="en-US"/>
        </w:rPr>
        <w:t xml:space="preserve"> la métaphysique (Alexandre, </w:t>
      </w:r>
      <w:r w:rsidR="00367CA4" w:rsidRPr="00D67DD6">
        <w:rPr>
          <w:noProof w:val="0"/>
          <w:lang w:val="fr-FR" w:eastAsia="en-US"/>
        </w:rPr>
        <w:t xml:space="preserve">le </w:t>
      </w:r>
      <w:r w:rsidRPr="00D67DD6">
        <w:rPr>
          <w:noProof w:val="0"/>
          <w:lang w:val="fr-FR" w:eastAsia="en-US"/>
        </w:rPr>
        <w:t xml:space="preserve">néoplatonisme, Avicenne) ou s’il représente le début de la pensée de la première substance au-delà la physique (Alfarabi, Averroès). Selon Averroès, la synonymie de </w:t>
      </w:r>
      <w:r w:rsidR="00223043" w:rsidRPr="00D67DD6">
        <w:rPr>
          <w:noProof w:val="0"/>
          <w:lang w:val="fr-FR" w:eastAsia="en-US"/>
        </w:rPr>
        <w:t>l’existant</w:t>
      </w:r>
      <w:r w:rsidRPr="00D67DD6">
        <w:rPr>
          <w:noProof w:val="0"/>
          <w:lang w:val="fr-FR" w:eastAsia="en-US"/>
        </w:rPr>
        <w:t xml:space="preserve"> au sens de la métaphysique recherchée par Aristote (πρὸς ἓν καὶ μίαν τινὰ φύσιν, </w:t>
      </w:r>
      <w:r w:rsidRPr="00D67DD6">
        <w:rPr>
          <w:i/>
          <w:noProof w:val="0"/>
          <w:lang w:val="fr-FR" w:eastAsia="en-US"/>
        </w:rPr>
        <w:t>Met</w:t>
      </w:r>
      <w:r w:rsidRPr="00D67DD6">
        <w:rPr>
          <w:noProof w:val="0"/>
          <w:lang w:val="fr-FR" w:eastAsia="en-US"/>
        </w:rPr>
        <w:t>. 1003a33–34</w:t>
      </w:r>
      <w:r w:rsidRPr="00D67DD6">
        <w:rPr>
          <w:i/>
          <w:noProof w:val="0"/>
          <w:lang w:val="fr-FR" w:eastAsia="en-US"/>
        </w:rPr>
        <w:fldChar w:fldCharType="begin"/>
      </w:r>
      <w:r w:rsidRPr="00D67DD6">
        <w:rPr>
          <w:noProof w:val="0"/>
          <w:lang w:val="fr-FR"/>
        </w:rPr>
        <w:instrText xml:space="preserve"> </w:instrText>
      </w:r>
      <w:r w:rsidRPr="00D67DD6">
        <w:rPr>
          <w:noProof w:val="0"/>
          <w:lang w:val="fr-FR"/>
        </w:rPr>
        <w:lastRenderedPageBreak/>
        <w:instrText>XE "Aristoteles:</w:instrText>
      </w:r>
      <w:r w:rsidRPr="00D67DD6">
        <w:rPr>
          <w:i/>
          <w:noProof w:val="0"/>
          <w:lang w:val="fr-FR"/>
        </w:rPr>
        <w:instrText>Met</w:instrText>
      </w:r>
      <w:r w:rsidRPr="00D67DD6">
        <w:rPr>
          <w:noProof w:val="0"/>
          <w:lang w:val="fr-FR"/>
        </w:rPr>
        <w:instrText xml:space="preserve">. 1003a33–34" </w:instrText>
      </w:r>
      <w:r w:rsidRPr="00D67DD6">
        <w:rPr>
          <w:i/>
          <w:noProof w:val="0"/>
          <w:lang w:val="fr-FR" w:eastAsia="en-US"/>
        </w:rPr>
        <w:fldChar w:fldCharType="end"/>
      </w:r>
      <w:r w:rsidRPr="00D67DD6">
        <w:rPr>
          <w:noProof w:val="0"/>
          <w:lang w:val="fr-FR" w:eastAsia="en-US"/>
        </w:rPr>
        <w:t xml:space="preserve">) s’arrête à la substance comme source ultime de l’univocité du sens. La métaphysique d’Avicenne, selon Ibn Rushd, trouve le sens de </w:t>
      </w:r>
      <w:r w:rsidR="00223043" w:rsidRPr="00D67DD6">
        <w:rPr>
          <w:noProof w:val="0"/>
          <w:lang w:val="fr-FR" w:eastAsia="en-US"/>
        </w:rPr>
        <w:t>l’existant</w:t>
      </w:r>
      <w:r w:rsidRPr="00D67DD6">
        <w:rPr>
          <w:noProof w:val="0"/>
          <w:lang w:val="fr-FR" w:eastAsia="en-US"/>
        </w:rPr>
        <w:t xml:space="preserve"> dans le modèle de l’analogie, dont la source originelle est Alexandre Aphrodisias.</w:t>
      </w:r>
      <w:r w:rsidRPr="00D67DD6">
        <w:rPr>
          <w:noProof w:val="0"/>
          <w:vertAlign w:val="superscript"/>
          <w:lang w:val="fr-FR"/>
        </w:rPr>
        <w:footnoteReference w:id="184"/>
      </w:r>
      <w:r w:rsidRPr="00D67DD6">
        <w:rPr>
          <w:noProof w:val="0"/>
          <w:lang w:val="fr-FR" w:eastAsia="en-US"/>
        </w:rPr>
        <w:t xml:space="preserve"> L’être n’est pas un genre qui transcende la substance vers une forme de fausse univocité donnée par l’analogie. Sur ce point essentiel, Averroès garde une distance critique par rapport à ses deux prédécesseurs, Alexandre et Avicenne.</w:t>
      </w:r>
      <w:r w:rsidRPr="00D67DD6">
        <w:rPr>
          <w:noProof w:val="0"/>
          <w:vertAlign w:val="superscript"/>
          <w:lang w:val="fr-FR"/>
        </w:rPr>
        <w:footnoteReference w:id="185"/>
      </w:r>
      <w:r w:rsidRPr="00D67DD6">
        <w:rPr>
          <w:noProof w:val="0"/>
          <w:lang w:val="fr-FR" w:eastAsia="en-US"/>
        </w:rPr>
        <w:t xml:space="preserve"> Le </w:t>
      </w:r>
      <w:r w:rsidR="00B57DA8" w:rsidRPr="00D67DD6">
        <w:rPr>
          <w:noProof w:val="0"/>
          <w:lang w:val="fr-FR" w:eastAsia="en-US"/>
        </w:rPr>
        <w:t>c</w:t>
      </w:r>
      <w:r w:rsidR="00221BFE" w:rsidRPr="00D67DD6">
        <w:rPr>
          <w:noProof w:val="0"/>
          <w:lang w:val="fr-FR" w:eastAsia="en-US"/>
        </w:rPr>
        <w:t>ommentaire moyen sur</w:t>
      </w:r>
      <w:r w:rsidR="00221BFE" w:rsidRPr="00D67DD6">
        <w:rPr>
          <w:i/>
          <w:noProof w:val="0"/>
          <w:lang w:val="fr-FR" w:eastAsia="en-US"/>
        </w:rPr>
        <w:t xml:space="preserve"> </w:t>
      </w:r>
      <w:r w:rsidRPr="00D67DD6">
        <w:rPr>
          <w:i/>
          <w:noProof w:val="0"/>
          <w:lang w:val="fr-FR" w:eastAsia="en-US"/>
        </w:rPr>
        <w:t>Métaphysique</w:t>
      </w:r>
      <w:r w:rsidRPr="00D67DD6">
        <w:rPr>
          <w:noProof w:val="0"/>
          <w:lang w:val="fr-FR" w:eastAsia="en-US"/>
        </w:rPr>
        <w:t xml:space="preserve"> (</w:t>
      </w:r>
      <w:r w:rsidRPr="00D67DD6">
        <w:rPr>
          <w:i/>
          <w:noProof w:val="0"/>
          <w:lang w:val="fr-FR" w:eastAsia="en-US"/>
        </w:rPr>
        <w:t>Epitome</w:t>
      </w:r>
      <w:r w:rsidRPr="00D67DD6">
        <w:rPr>
          <w:noProof w:val="0"/>
          <w:lang w:val="fr-FR" w:eastAsia="en-US"/>
        </w:rPr>
        <w:t xml:space="preserve">) reproche à Avicenne d’avoir fait de l’être le genre le plus élevé et de mélanger des choses fondamentalement différentes. Le </w:t>
      </w:r>
      <w:r w:rsidR="00B57DA8" w:rsidRPr="00D67DD6">
        <w:rPr>
          <w:noProof w:val="0"/>
          <w:lang w:val="fr-FR" w:eastAsia="en-US"/>
        </w:rPr>
        <w:t>grand c</w:t>
      </w:r>
      <w:r w:rsidRPr="00D67DD6">
        <w:rPr>
          <w:noProof w:val="0"/>
          <w:lang w:val="fr-FR" w:eastAsia="en-US"/>
        </w:rPr>
        <w:t>ommentaire su</w:t>
      </w:r>
      <w:r w:rsidR="0036084B" w:rsidRPr="00D67DD6">
        <w:rPr>
          <w:noProof w:val="0"/>
          <w:lang w:val="fr-FR" w:eastAsia="en-US"/>
        </w:rPr>
        <w:t xml:space="preserve">r </w:t>
      </w:r>
      <w:r w:rsidRPr="00D67DD6">
        <w:rPr>
          <w:i/>
          <w:noProof w:val="0"/>
          <w:lang w:val="fr-FR" w:eastAsia="en-US"/>
        </w:rPr>
        <w:t>Métaphysique</w:t>
      </w:r>
      <w:r w:rsidRPr="00D67DD6">
        <w:rPr>
          <w:noProof w:val="0"/>
          <w:lang w:val="fr-FR" w:eastAsia="en-US"/>
        </w:rPr>
        <w:t xml:space="preserve"> rejette explicitement l’éclipse de </w:t>
      </w:r>
      <w:r w:rsidR="00223043" w:rsidRPr="00D67DD6">
        <w:rPr>
          <w:noProof w:val="0"/>
          <w:lang w:val="fr-FR" w:eastAsia="en-US"/>
        </w:rPr>
        <w:t>l’existant</w:t>
      </w:r>
      <w:r w:rsidRPr="00D67DD6">
        <w:rPr>
          <w:noProof w:val="0"/>
          <w:lang w:val="fr-FR" w:eastAsia="en-US"/>
        </w:rPr>
        <w:t xml:space="preserve"> dans la métaphysique par Avicenne. Le commentaire mentionne </w:t>
      </w:r>
      <w:r w:rsidR="000B7247" w:rsidRPr="00D67DD6">
        <w:rPr>
          <w:noProof w:val="0"/>
          <w:lang w:val="fr-FR" w:eastAsia="en-US"/>
        </w:rPr>
        <w:t>une sorte des</w:t>
      </w:r>
      <w:r w:rsidRPr="00D67DD6">
        <w:rPr>
          <w:noProof w:val="0"/>
          <w:lang w:val="fr-FR" w:eastAsia="en-US"/>
        </w:rPr>
        <w:t xml:space="preserve"> ténèbres (</w:t>
      </w:r>
      <w:r w:rsidRPr="00D67DD6">
        <w:rPr>
          <w:i/>
          <w:noProof w:val="0"/>
          <w:lang w:val="fr-FR" w:eastAsia="en-US"/>
        </w:rPr>
        <w:t>obscurity</w:t>
      </w:r>
      <w:r w:rsidRPr="00D67DD6">
        <w:rPr>
          <w:noProof w:val="0"/>
          <w:lang w:val="fr-FR" w:eastAsia="en-US"/>
        </w:rPr>
        <w:t xml:space="preserve">) qui </w:t>
      </w:r>
      <w:r w:rsidR="000B7247" w:rsidRPr="00D67DD6">
        <w:rPr>
          <w:noProof w:val="0"/>
          <w:lang w:val="fr-FR" w:eastAsia="en-US"/>
        </w:rPr>
        <w:t xml:space="preserve">a </w:t>
      </w:r>
      <w:r w:rsidRPr="00D67DD6">
        <w:rPr>
          <w:noProof w:val="0"/>
          <w:lang w:val="fr-FR" w:eastAsia="en-US"/>
        </w:rPr>
        <w:t>confondu</w:t>
      </w:r>
      <w:r w:rsidR="000B7247" w:rsidRPr="00D67DD6">
        <w:rPr>
          <w:noProof w:val="0"/>
          <w:lang w:val="fr-FR" w:eastAsia="en-US"/>
        </w:rPr>
        <w:t>e</w:t>
      </w:r>
      <w:r w:rsidRPr="00D67DD6">
        <w:rPr>
          <w:noProof w:val="0"/>
          <w:lang w:val="fr-FR" w:eastAsia="en-US"/>
        </w:rPr>
        <w:t xml:space="preserve"> Avicenne.</w:t>
      </w:r>
    </w:p>
    <w:p w14:paraId="6A3DD2DC" w14:textId="62C09B6B" w:rsidR="005642AC" w:rsidRPr="00D67DD6" w:rsidRDefault="005642AC" w:rsidP="005642AC">
      <w:pPr>
        <w:pStyle w:val="Citace"/>
        <w:rPr>
          <w:lang w:val="fr-FR"/>
        </w:rPr>
      </w:pPr>
      <w:r w:rsidRPr="00D67DD6">
        <w:rPr>
          <w:lang w:val="fr-FR"/>
        </w:rPr>
        <w:t xml:space="preserve">« En conséquence, il faut comprendre que les principes des deux sciences sont différents, je veux dire dans la manière dont on les envisage seulement, et non dans leur être. </w:t>
      </w:r>
      <w:r w:rsidR="00AE71A5" w:rsidRPr="00D67DD6">
        <w:rPr>
          <w:lang w:val="fr-FR"/>
        </w:rPr>
        <w:t xml:space="preserve">Alors, </w:t>
      </w:r>
      <w:r w:rsidRPr="00D67DD6">
        <w:rPr>
          <w:lang w:val="fr-FR"/>
        </w:rPr>
        <w:t xml:space="preserve">le commentaire d’Alexandre sur ce point est très ambigu si l’on n’établit pas cette distinction. Cette obscurité </w:t>
      </w:r>
      <w:r w:rsidR="00367CA4" w:rsidRPr="00D67DD6">
        <w:rPr>
          <w:lang w:val="fr-FR"/>
        </w:rPr>
        <w:t>entraîna</w:t>
      </w:r>
      <w:r w:rsidR="0093650E" w:rsidRPr="00D67DD6">
        <w:rPr>
          <w:lang w:val="fr-FR"/>
        </w:rPr>
        <w:t xml:space="preserve"> Ibn Sina</w:t>
      </w:r>
      <w:r w:rsidRPr="00D67DD6">
        <w:rPr>
          <w:lang w:val="fr-FR"/>
        </w:rPr>
        <w:t xml:space="preserve"> en erreur, comme nous l’avons dit. » </w:t>
      </w:r>
      <w:r w:rsidRPr="00D67DD6">
        <w:rPr>
          <w:rStyle w:val="Znakapoznpodarou"/>
          <w:lang w:val="fr-FR"/>
        </w:rPr>
        <w:footnoteReference w:id="186"/>
      </w:r>
    </w:p>
    <w:p w14:paraId="60CF2520" w14:textId="2D71A099" w:rsidR="005642AC" w:rsidRPr="00D67DD6" w:rsidRDefault="005642AC" w:rsidP="005642AC">
      <w:pPr>
        <w:rPr>
          <w:noProof w:val="0"/>
          <w:lang w:val="fr-FR" w:eastAsia="en-US"/>
        </w:rPr>
      </w:pPr>
      <w:r w:rsidRPr="00D67DD6">
        <w:rPr>
          <w:noProof w:val="0"/>
          <w:lang w:val="fr-FR" w:eastAsia="en-US"/>
        </w:rPr>
        <w:t xml:space="preserve">La distinction critique établie par Averroès contre Alexandre concerne le lien entre la physique et la métaphysique. L’éminent interprète antique d’Aristote concevait leur relation de manière disjonctive. Le </w:t>
      </w:r>
      <w:r w:rsidR="00B57DA8" w:rsidRPr="00D67DD6">
        <w:rPr>
          <w:noProof w:val="0"/>
          <w:lang w:val="fr-FR" w:eastAsia="en-US"/>
        </w:rPr>
        <w:t>grand c</w:t>
      </w:r>
      <w:r w:rsidRPr="00D67DD6">
        <w:rPr>
          <w:noProof w:val="0"/>
          <w:lang w:val="fr-FR" w:eastAsia="en-US"/>
        </w:rPr>
        <w:t>ommentaire d’Averroès sur</w:t>
      </w:r>
      <w:r w:rsidRPr="00D67DD6">
        <w:rPr>
          <w:i/>
          <w:noProof w:val="0"/>
          <w:lang w:val="fr-FR" w:eastAsia="en-US"/>
        </w:rPr>
        <w:t xml:space="preserve"> Métaphysique</w:t>
      </w:r>
      <w:r w:rsidRPr="00D67DD6">
        <w:rPr>
          <w:noProof w:val="0"/>
          <w:lang w:val="fr-FR" w:eastAsia="en-US"/>
        </w:rPr>
        <w:t xml:space="preserve"> suppose un point de vue différent de celui d’Avicenne (« </w:t>
      </w:r>
      <w:r w:rsidR="008D4BA1" w:rsidRPr="00D67DD6">
        <w:rPr>
          <w:noProof w:val="0"/>
          <w:lang w:val="fr-FR" w:eastAsia="en-US"/>
        </w:rPr>
        <w:t>c</w:t>
      </w:r>
      <w:r w:rsidR="009C48E2" w:rsidRPr="00D67DD6">
        <w:rPr>
          <w:noProof w:val="0"/>
          <w:lang w:val="fr-FR"/>
        </w:rPr>
        <w:t>ette obscurité entraîna Ibn Sina</w:t>
      </w:r>
      <w:r w:rsidR="008D4BA1" w:rsidRPr="00D67DD6">
        <w:rPr>
          <w:noProof w:val="0"/>
          <w:lang w:val="fr-FR"/>
        </w:rPr>
        <w:t xml:space="preserve"> en erreur</w:t>
      </w:r>
      <w:r w:rsidRPr="00D67DD6">
        <w:rPr>
          <w:noProof w:val="0"/>
          <w:lang w:val="fr-FR" w:eastAsia="en-US"/>
        </w:rPr>
        <w:t> ») et précise celui d’Alexandre (« </w:t>
      </w:r>
      <w:r w:rsidRPr="00D67DD6">
        <w:rPr>
          <w:noProof w:val="0"/>
          <w:lang w:val="fr-FR"/>
        </w:rPr>
        <w:t>si l’on n’établit pas cette distinction</w:t>
      </w:r>
      <w:r w:rsidRPr="00D67DD6">
        <w:rPr>
          <w:noProof w:val="0"/>
          <w:lang w:val="fr-FR" w:eastAsia="en-US"/>
        </w:rPr>
        <w:t xml:space="preserve"> »). Averroès affirme qu’il </w:t>
      </w:r>
      <w:r w:rsidRPr="00D67DD6">
        <w:rPr>
          <w:noProof w:val="0"/>
          <w:lang w:val="fr-FR" w:eastAsia="en-US"/>
        </w:rPr>
        <w:lastRenderedPageBreak/>
        <w:t>existe un objet commun à la première science (« deux sciences sont différentes</w:t>
      </w:r>
      <w:r w:rsidR="00A03B26" w:rsidRPr="00D67DD6">
        <w:rPr>
          <w:noProof w:val="0"/>
          <w:lang w:val="fr-FR" w:eastAsia="en-US"/>
        </w:rPr>
        <w:t> </w:t>
      </w:r>
      <w:r w:rsidRPr="00D67DD6">
        <w:rPr>
          <w:noProof w:val="0"/>
          <w:lang w:val="fr-FR" w:eastAsia="en-US"/>
        </w:rPr>
        <w:t>…</w:t>
      </w:r>
      <w:r w:rsidR="00A03B26" w:rsidRPr="00D67DD6">
        <w:rPr>
          <w:noProof w:val="0"/>
          <w:lang w:val="fr-FR" w:eastAsia="en-US"/>
        </w:rPr>
        <w:t> </w:t>
      </w:r>
      <w:r w:rsidRPr="00D67DD6">
        <w:rPr>
          <w:noProof w:val="0"/>
          <w:lang w:val="fr-FR" w:eastAsia="en-US"/>
        </w:rPr>
        <w:t xml:space="preserve">non dans leur être »), qui est l’étude de trois sortes de substance. Ibn Rushd parle d’une triple division de la première substance réelle : la substance mobile périssable, la substance mobile éternelle, et la substance immobile comme </w:t>
      </w:r>
      <w:r w:rsidR="005E2970" w:rsidRPr="00D67DD6">
        <w:rPr>
          <w:noProof w:val="0"/>
          <w:lang w:val="fr-FR" w:eastAsia="en-US"/>
        </w:rPr>
        <w:t>cause première du mouvement. D</w:t>
      </w:r>
      <w:r w:rsidR="000D35BE" w:rsidRPr="00D67DD6">
        <w:rPr>
          <w:noProof w:val="0"/>
          <w:lang w:val="fr-FR" w:eastAsia="en-US"/>
        </w:rPr>
        <w:t>ieu</w:t>
      </w:r>
      <w:r w:rsidRPr="00D67DD6">
        <w:rPr>
          <w:noProof w:val="0"/>
          <w:lang w:val="fr-FR" w:eastAsia="en-US"/>
        </w:rPr>
        <w:t xml:space="preserve"> monothéiste, connu par la révélation, existe séparément de la connaissance de la philosophie première. La métaphysique, dans l’ordre de la connaissance naturelle, ne répond qu’à la question des causes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causalité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premières de la substance. Il existe des substances matérielles et immatérielles et enfin une substance immatérielle immobile. Ces trois substances appartiennent à l’ordre des substances premières telles que définies par les </w:t>
      </w:r>
      <w:r w:rsidRPr="00D67DD6">
        <w:rPr>
          <w:i/>
          <w:noProof w:val="0"/>
          <w:lang w:val="fr-FR" w:eastAsia="en-US"/>
        </w:rPr>
        <w:t>Catégories</w:t>
      </w:r>
      <w:r w:rsidRPr="00D67DD6">
        <w:rPr>
          <w:noProof w:val="0"/>
          <w:lang w:val="fr-FR" w:eastAsia="en-US"/>
        </w:rPr>
        <w:t>, c’est-à-dire dans leur simplicité originelle et réelle (ch. 1.3). La Premiè</w:t>
      </w:r>
      <w:r w:rsidR="00252900" w:rsidRPr="00D67DD6">
        <w:rPr>
          <w:noProof w:val="0"/>
          <w:lang w:val="fr-FR" w:eastAsia="en-US"/>
        </w:rPr>
        <w:t xml:space="preserve">re substance séparée possède une existence </w:t>
      </w:r>
      <w:r w:rsidRPr="00D67DD6">
        <w:rPr>
          <w:noProof w:val="0"/>
          <w:lang w:val="fr-FR" w:eastAsia="en-US"/>
        </w:rPr>
        <w:t xml:space="preserve">unique qui lui est propre et, de ce fait, elle est la source du mouvement des autres sphères subordonnées. Il y a deux perspectives par rapport à la Première substance séparée et immobile, donnée </w:t>
      </w:r>
      <w:r w:rsidRPr="00D67DD6">
        <w:rPr>
          <w:i/>
          <w:noProof w:val="0"/>
          <w:lang w:val="fr-FR" w:eastAsia="en-US"/>
        </w:rPr>
        <w:t>per prius</w:t>
      </w:r>
      <w:r w:rsidRPr="00D67DD6">
        <w:rPr>
          <w:noProof w:val="0"/>
          <w:lang w:val="fr-FR" w:eastAsia="en-US"/>
        </w:rPr>
        <w:t>. La raison en est qu’il y a deux sciences différentes qui étudient l’êt</w:t>
      </w:r>
      <w:r w:rsidR="00B53C56" w:rsidRPr="00D67DD6">
        <w:rPr>
          <w:noProof w:val="0"/>
          <w:lang w:val="fr-FR" w:eastAsia="en-US"/>
        </w:rPr>
        <w:t>re de la substance première (« d</w:t>
      </w:r>
      <w:r w:rsidRPr="00D67DD6">
        <w:rPr>
          <w:noProof w:val="0"/>
          <w:lang w:val="fr-FR" w:eastAsia="en-US"/>
        </w:rPr>
        <w:t>eux sciences sont différentes… de la manière dont on les envisage</w:t>
      </w:r>
      <w:r w:rsidR="00E923A9" w:rsidRPr="00D67DD6">
        <w:rPr>
          <w:noProof w:val="0"/>
          <w:lang w:val="fr-FR" w:eastAsia="en-US"/>
        </w:rPr>
        <w:t> </w:t>
      </w:r>
      <w:r w:rsidRPr="00D67DD6">
        <w:rPr>
          <w:noProof w:val="0"/>
          <w:lang w:val="fr-FR" w:eastAsia="en-US"/>
        </w:rPr>
        <w:t xml:space="preserve">»). La physique donne le premier point de vue sur la substance immobile et immatérielle et la métaphysique sert de médiateur pour le second point de vue. La physique étudie la première substance séparée </w:t>
      </w:r>
      <w:r w:rsidR="0051592C" w:rsidRPr="00D67DD6">
        <w:rPr>
          <w:noProof w:val="0"/>
          <w:lang w:val="fr-FR" w:eastAsia="en-US"/>
        </w:rPr>
        <w:t xml:space="preserve">sur le plan de </w:t>
      </w:r>
      <w:r w:rsidRPr="00D67DD6">
        <w:rPr>
          <w:noProof w:val="0"/>
          <w:lang w:val="fr-FR" w:eastAsia="en-US"/>
        </w:rPr>
        <w:t>la causalité en tant que première cause du mouvement cosmique</w:t>
      </w:r>
      <w:r w:rsidR="00067146" w:rsidRPr="00D67DD6">
        <w:rPr>
          <w:noProof w:val="0"/>
          <w:lang w:val="fr-FR" w:eastAsia="en-US"/>
        </w:rPr>
        <w:t>. Il s</w:t>
      </w:r>
      <w:r w:rsidR="00067146" w:rsidRPr="00D67DD6">
        <w:rPr>
          <w:rFonts w:cs="Calibri"/>
          <w:noProof w:val="0"/>
          <w:lang w:val="fr-FR" w:eastAsia="en-US"/>
        </w:rPr>
        <w:t>’</w:t>
      </w:r>
      <w:r w:rsidR="00067146" w:rsidRPr="00D67DD6">
        <w:rPr>
          <w:noProof w:val="0"/>
          <w:lang w:val="fr-FR" w:eastAsia="en-US"/>
        </w:rPr>
        <w:t xml:space="preserve">agit </w:t>
      </w:r>
      <w:r w:rsidR="00510F3D" w:rsidRPr="00D67DD6">
        <w:rPr>
          <w:noProof w:val="0"/>
          <w:lang w:val="fr-FR" w:eastAsia="en-US"/>
        </w:rPr>
        <w:t xml:space="preserve">de </w:t>
      </w:r>
      <w:r w:rsidRPr="00D67DD6">
        <w:rPr>
          <w:noProof w:val="0"/>
          <w:lang w:val="fr-FR" w:eastAsia="en-US"/>
        </w:rPr>
        <w:t>la naissance et la disparition des substances réelles. La métaphysique définit cette première substance du point de vue des premiers principes de la cognition</w:t>
      </w:r>
      <w:r w:rsidR="000509D0" w:rsidRPr="00D67DD6">
        <w:rPr>
          <w:noProof w:val="0"/>
          <w:lang w:val="fr-FR" w:eastAsia="en-US"/>
        </w:rPr>
        <w:t xml:space="preserve"> et de </w:t>
      </w:r>
      <w:r w:rsidR="005E1B73" w:rsidRPr="00D67DD6">
        <w:rPr>
          <w:noProof w:val="0"/>
          <w:lang w:val="fr-FR" w:eastAsia="en-US"/>
        </w:rPr>
        <w:t>l</w:t>
      </w:r>
      <w:r w:rsidR="005E1B73" w:rsidRPr="00D67DD6">
        <w:rPr>
          <w:rFonts w:cs="Calibri"/>
          <w:noProof w:val="0"/>
          <w:lang w:val="fr-FR" w:eastAsia="en-US"/>
        </w:rPr>
        <w:t>′ê</w:t>
      </w:r>
      <w:r w:rsidR="005E1B73" w:rsidRPr="00D67DD6">
        <w:rPr>
          <w:noProof w:val="0"/>
          <w:lang w:val="fr-FR" w:eastAsia="en-US"/>
        </w:rPr>
        <w:t xml:space="preserve">tre de </w:t>
      </w:r>
      <w:r w:rsidR="008458D3" w:rsidRPr="00D67DD6">
        <w:rPr>
          <w:noProof w:val="0"/>
          <w:lang w:val="fr-FR" w:eastAsia="en-US"/>
        </w:rPr>
        <w:t>l</w:t>
      </w:r>
      <w:r w:rsidR="008458D3" w:rsidRPr="00D67DD6">
        <w:rPr>
          <w:rFonts w:cs="Calibri"/>
          <w:noProof w:val="0"/>
          <w:lang w:val="fr-FR" w:eastAsia="en-US"/>
        </w:rPr>
        <w:t>′exista</w:t>
      </w:r>
      <w:r w:rsidR="001608A9" w:rsidRPr="00D67DD6">
        <w:rPr>
          <w:rFonts w:cs="Calibri"/>
          <w:noProof w:val="0"/>
          <w:lang w:val="fr-FR" w:eastAsia="en-US"/>
        </w:rPr>
        <w:t>nt</w:t>
      </w:r>
      <w:r w:rsidRPr="00D67DD6">
        <w:rPr>
          <w:noProof w:val="0"/>
          <w:lang w:val="fr-FR" w:eastAsia="en-US"/>
        </w:rPr>
        <w:t xml:space="preserve">. Cette unité de l’objet d’étude de la première science permet une double connaissance de chaque substance première du point de vue du mouvement (physique) et des principes premiers de l’univers (métaphysique). La science première, qui étudie l’unité réelle de la substance première, existe parce que sa recherche </w:t>
      </w:r>
      <w:r w:rsidR="00782E27" w:rsidRPr="00D67DD6">
        <w:rPr>
          <w:noProof w:val="0"/>
          <w:lang w:val="fr-FR" w:eastAsia="en-US"/>
        </w:rPr>
        <w:t xml:space="preserve">commence par </w:t>
      </w:r>
      <w:r w:rsidRPr="00D67DD6">
        <w:rPr>
          <w:noProof w:val="0"/>
          <w:lang w:val="fr-FR" w:eastAsia="en-US"/>
        </w:rPr>
        <w:t xml:space="preserve">la physique des corps réels. Par conséquent, la métaphysique est la première science aristotélicienne selon la méthodologie scientifique des </w:t>
      </w:r>
      <w:r w:rsidRPr="00D67DD6">
        <w:rPr>
          <w:i/>
          <w:noProof w:val="0"/>
          <w:lang w:val="fr-FR" w:eastAsia="en-US"/>
        </w:rPr>
        <w:t>Seconds Analytiques</w:t>
      </w:r>
      <w:r w:rsidRPr="00D67DD6">
        <w:rPr>
          <w:noProof w:val="0"/>
          <w:lang w:val="fr-FR" w:eastAsia="en-US"/>
        </w:rPr>
        <w:t xml:space="preserve"> et non dans la spéculation d’Avicenne donnée par l’intuition mystique de la </w:t>
      </w:r>
      <w:r w:rsidR="00E03302" w:rsidRPr="00D67DD6">
        <w:rPr>
          <w:noProof w:val="0"/>
          <w:lang w:val="fr-FR" w:eastAsia="en-US"/>
        </w:rPr>
        <w:t xml:space="preserve">nature </w:t>
      </w:r>
      <w:r w:rsidRPr="00D67DD6">
        <w:rPr>
          <w:noProof w:val="0"/>
          <w:lang w:val="fr-FR" w:eastAsia="en-US"/>
        </w:rPr>
        <w:t xml:space="preserve">amphibolique de </w:t>
      </w:r>
      <w:r w:rsidR="00223043" w:rsidRPr="00D67DD6">
        <w:rPr>
          <w:noProof w:val="0"/>
          <w:lang w:val="fr-FR" w:eastAsia="en-US"/>
        </w:rPr>
        <w:t>l’existant</w:t>
      </w:r>
      <w:r w:rsidRPr="00D67DD6">
        <w:rPr>
          <w:noProof w:val="0"/>
          <w:lang w:val="fr-FR" w:eastAsia="en-US"/>
        </w:rPr>
        <w:t xml:space="preserve">. </w:t>
      </w:r>
      <w:r w:rsidR="00E87D62" w:rsidRPr="00D67DD6">
        <w:rPr>
          <w:noProof w:val="0"/>
          <w:lang w:val="fr-FR" w:eastAsia="en-US"/>
        </w:rPr>
        <w:t>C</w:t>
      </w:r>
      <w:r w:rsidRPr="00D67DD6">
        <w:rPr>
          <w:noProof w:val="0"/>
          <w:lang w:val="fr-FR" w:eastAsia="en-US"/>
        </w:rPr>
        <w:t xml:space="preserve">es deux sciences ne peuvent pas différer l’une de l’autre en principe, comme Avicenne l’a postulé à tort et comme Alexandre ne l’a pas exécuté correctement. Les deux penseurs ont brouillé la relation entre la pensée et la substance première. Le Commentateur compléta la partie du projet de métaphysique d’Alfarabi qui contient déjà l’écrit d’Alfarabi </w:t>
      </w:r>
      <w:r w:rsidRPr="00D67DD6">
        <w:rPr>
          <w:i/>
          <w:noProof w:val="0"/>
          <w:lang w:val="fr-FR" w:eastAsia="en-US"/>
        </w:rPr>
        <w:t xml:space="preserve">De ortu scientiarum </w:t>
      </w:r>
      <w:r w:rsidRPr="00D67DD6">
        <w:rPr>
          <w:noProof w:val="0"/>
          <w:lang w:val="fr-FR" w:eastAsia="en-US"/>
        </w:rPr>
        <w:t xml:space="preserve">(ch. 2.1). </w:t>
      </w:r>
      <w:r w:rsidRPr="00D67DD6">
        <w:rPr>
          <w:noProof w:val="0"/>
          <w:lang w:val="fr-FR" w:eastAsia="en-US"/>
        </w:rPr>
        <w:lastRenderedPageBreak/>
        <w:t xml:space="preserve">Nous avons une substance éternelle, séparée et immobile, qui est explorée aussi bien dans le huitième livre de </w:t>
      </w:r>
      <w:r w:rsidRPr="00D67DD6">
        <w:rPr>
          <w:i/>
          <w:noProof w:val="0"/>
          <w:lang w:val="fr-FR" w:eastAsia="en-US"/>
        </w:rPr>
        <w:t>Physique</w:t>
      </w:r>
      <w:r w:rsidRPr="00D67DD6">
        <w:rPr>
          <w:noProof w:val="0"/>
          <w:lang w:val="fr-FR" w:eastAsia="en-US"/>
        </w:rPr>
        <w:t xml:space="preserve"> que dans le</w:t>
      </w:r>
      <w:r w:rsidR="002B25F3" w:rsidRPr="00D67DD6">
        <w:rPr>
          <w:noProof w:val="0"/>
          <w:lang w:val="fr-FR" w:eastAsia="en-US"/>
        </w:rPr>
        <w:t>s</w:t>
      </w:r>
      <w:r w:rsidRPr="00D67DD6">
        <w:rPr>
          <w:noProof w:val="0"/>
          <w:lang w:val="fr-FR" w:eastAsia="en-US"/>
        </w:rPr>
        <w:t xml:space="preserve"> livre</w:t>
      </w:r>
      <w:r w:rsidR="002B25F3" w:rsidRPr="00D67DD6">
        <w:rPr>
          <w:noProof w:val="0"/>
          <w:lang w:val="fr-FR" w:eastAsia="en-US"/>
        </w:rPr>
        <w:t>s</w:t>
      </w:r>
      <w:r w:rsidRPr="00D67DD6">
        <w:rPr>
          <w:noProof w:val="0"/>
          <w:lang w:val="fr-FR" w:eastAsia="en-US"/>
        </w:rPr>
        <w:t xml:space="preserve"> </w:t>
      </w:r>
      <w:r w:rsidRPr="00D67DD6">
        <w:rPr>
          <w:i/>
          <w:noProof w:val="0"/>
          <w:lang w:val="fr-FR" w:eastAsia="en-US"/>
        </w:rPr>
        <w:t>Métaphysique Z, H</w:t>
      </w:r>
      <w:r w:rsidRPr="00D67DD6">
        <w:rPr>
          <w:noProof w:val="0"/>
          <w:lang w:val="fr-FR" w:eastAsia="en-US"/>
        </w:rPr>
        <w:t xml:space="preserve"> et dans le livre </w:t>
      </w:r>
      <w:r w:rsidRPr="00D67DD6">
        <w:rPr>
          <w:i/>
          <w:noProof w:val="0"/>
          <w:lang w:val="fr-FR" w:eastAsia="en-US"/>
        </w:rPr>
        <w:t>Lambda</w:t>
      </w:r>
      <w:r w:rsidRPr="00D67DD6">
        <w:rPr>
          <w:noProof w:val="0"/>
          <w:lang w:val="fr-FR" w:eastAsia="en-US"/>
        </w:rPr>
        <w:t xml:space="preserve">. Averroès explore la première substance d’abord selon </w:t>
      </w:r>
      <w:r w:rsidRPr="00D67DD6">
        <w:rPr>
          <w:i/>
          <w:noProof w:val="0"/>
          <w:lang w:val="fr-FR" w:eastAsia="en-US"/>
        </w:rPr>
        <w:t>Physique</w:t>
      </w:r>
      <w:r w:rsidRPr="00D67DD6">
        <w:rPr>
          <w:noProof w:val="0"/>
          <w:lang w:val="fr-FR" w:eastAsia="en-US"/>
        </w:rPr>
        <w:t xml:space="preserve"> aristotélicienne et ensuite selon </w:t>
      </w:r>
      <w:r w:rsidRPr="00D67DD6">
        <w:rPr>
          <w:i/>
          <w:noProof w:val="0"/>
          <w:lang w:val="fr-FR" w:eastAsia="en-US"/>
        </w:rPr>
        <w:t>Métaphysique</w:t>
      </w:r>
      <w:r w:rsidRPr="00D67DD6">
        <w:rPr>
          <w:noProof w:val="0"/>
          <w:lang w:val="fr-FR" w:eastAsia="en-US"/>
        </w:rPr>
        <w:t>. Avicenne, par contre, sépare la science première de la 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corps. Il perdit le caractère scientifique de la première science qui </w:t>
      </w:r>
      <w:r w:rsidR="001709E8" w:rsidRPr="00D67DD6">
        <w:rPr>
          <w:noProof w:val="0"/>
          <w:lang w:val="fr-FR" w:eastAsia="en-US"/>
        </w:rPr>
        <w:t xml:space="preserve">se </w:t>
      </w:r>
      <w:r w:rsidRPr="00D67DD6">
        <w:rPr>
          <w:noProof w:val="0"/>
          <w:lang w:val="fr-FR" w:eastAsia="en-US"/>
        </w:rPr>
        <w:t>fait par la première substance réelle. La dénu</w:t>
      </w:r>
      <w:r w:rsidR="00581614" w:rsidRPr="00D67DD6">
        <w:rPr>
          <w:noProof w:val="0"/>
          <w:lang w:val="fr-FR" w:eastAsia="en-US"/>
        </w:rPr>
        <w:t>dation d’Avicenne mélange le concept</w:t>
      </w:r>
      <w:r w:rsidRPr="00D67DD6">
        <w:rPr>
          <w:noProof w:val="0"/>
          <w:lang w:val="fr-FR" w:eastAsia="en-US"/>
        </w:rPr>
        <w:t xml:space="preserve"> de la substance comme genre avec</w:t>
      </w:r>
      <w:r w:rsidR="004052E5" w:rsidRPr="00D67DD6">
        <w:rPr>
          <w:noProof w:val="0"/>
          <w:lang w:val="fr-FR" w:eastAsia="en-US"/>
        </w:rPr>
        <w:t xml:space="preserve"> l’existence de la chose unique</w:t>
      </w:r>
      <w:r w:rsidRPr="00D67DD6">
        <w:rPr>
          <w:noProof w:val="0"/>
          <w:lang w:val="fr-FR" w:eastAsia="en-US"/>
        </w:rPr>
        <w:t xml:space="preserve">. </w:t>
      </w:r>
      <w:r w:rsidR="00EC384E" w:rsidRPr="00D67DD6">
        <w:rPr>
          <w:noProof w:val="0"/>
          <w:lang w:val="fr-FR" w:eastAsia="en-US"/>
        </w:rPr>
        <w:t>L’existant du troisième genre</w:t>
      </w:r>
      <w:r w:rsidRPr="00D67DD6">
        <w:rPr>
          <w:noProof w:val="0"/>
          <w:lang w:val="fr-FR" w:eastAsia="en-US"/>
        </w:rPr>
        <w:t xml:space="preserve"> est né du fait qu’Avicenne combine la prédication catégorielle </w:t>
      </w:r>
      <w:r w:rsidRPr="00D67DD6">
        <w:rPr>
          <w:i/>
          <w:noProof w:val="0"/>
          <w:lang w:val="fr-FR" w:eastAsia="en-US"/>
        </w:rPr>
        <w:t>per prius</w:t>
      </w:r>
      <w:r w:rsidRPr="00D67DD6">
        <w:rPr>
          <w:noProof w:val="0"/>
          <w:lang w:val="fr-FR" w:eastAsia="en-US"/>
        </w:rPr>
        <w:t xml:space="preserve"> relative à la substance et la prédication </w:t>
      </w:r>
      <w:r w:rsidRPr="00D67DD6">
        <w:rPr>
          <w:i/>
          <w:noProof w:val="0"/>
          <w:lang w:val="fr-FR" w:eastAsia="en-US"/>
        </w:rPr>
        <w:t>per posterius</w:t>
      </w:r>
      <w:r w:rsidRPr="00D67DD6">
        <w:rPr>
          <w:noProof w:val="0"/>
          <w:lang w:val="fr-FR" w:eastAsia="en-US"/>
        </w:rPr>
        <w:t xml:space="preserve"> pour ses accidents. De plus, il créa une fausse unité analogique de </w:t>
      </w:r>
      <w:r w:rsidR="00223043" w:rsidRPr="00D67DD6">
        <w:rPr>
          <w:noProof w:val="0"/>
          <w:lang w:val="fr-FR" w:eastAsia="en-US"/>
        </w:rPr>
        <w:t>l’existant</w:t>
      </w:r>
      <w:r w:rsidR="00D21C5C" w:rsidRPr="00D67DD6">
        <w:rPr>
          <w:noProof w:val="0"/>
          <w:lang w:val="fr-FR" w:eastAsia="en-US"/>
        </w:rPr>
        <w:t>. Le concept de «</w:t>
      </w:r>
      <w:r w:rsidR="006E6F11" w:rsidRPr="00D67DD6">
        <w:rPr>
          <w:noProof w:val="0"/>
          <w:lang w:val="fr-FR" w:eastAsia="en-US"/>
        </w:rPr>
        <w:t> </w:t>
      </w:r>
      <w:r w:rsidR="00D21C5C" w:rsidRPr="00D67DD6">
        <w:rPr>
          <w:i/>
          <w:noProof w:val="0"/>
          <w:lang w:val="fr-FR" w:eastAsia="en-US"/>
        </w:rPr>
        <w:t>hoc esse tantum</w:t>
      </w:r>
      <w:r w:rsidR="006E6F11" w:rsidRPr="00D67DD6">
        <w:rPr>
          <w:noProof w:val="0"/>
          <w:lang w:val="fr-FR" w:eastAsia="en-US"/>
        </w:rPr>
        <w:t> </w:t>
      </w:r>
      <w:r w:rsidR="00D21C5C" w:rsidRPr="00D67DD6">
        <w:rPr>
          <w:noProof w:val="0"/>
          <w:lang w:val="fr-FR" w:eastAsia="en-US"/>
        </w:rPr>
        <w:t xml:space="preserve">» </w:t>
      </w:r>
      <w:r w:rsidRPr="00D67DD6">
        <w:rPr>
          <w:noProof w:val="0"/>
          <w:lang w:val="fr-FR" w:eastAsia="en-US"/>
        </w:rPr>
        <w:t xml:space="preserve">relie l’essence </w:t>
      </w:r>
      <w:r w:rsidR="00D21C5C" w:rsidRPr="00D67DD6">
        <w:rPr>
          <w:noProof w:val="0"/>
          <w:lang w:val="fr-FR" w:eastAsia="en-US"/>
        </w:rPr>
        <w:t xml:space="preserve">universelle </w:t>
      </w:r>
      <w:r w:rsidRPr="00D67DD6">
        <w:rPr>
          <w:noProof w:val="0"/>
          <w:lang w:val="fr-FR" w:eastAsia="en-US"/>
        </w:rPr>
        <w:t>et l’être</w:t>
      </w:r>
      <w:r w:rsidR="00D21C5C" w:rsidRPr="00D67DD6">
        <w:rPr>
          <w:noProof w:val="0"/>
          <w:lang w:val="fr-FR" w:eastAsia="en-US"/>
        </w:rPr>
        <w:t xml:space="preserve"> unique de la chose réelle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esse tantum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Selon Averroès, ces erreurs fondamentales ont abouti à une métaphysique obscure qui ne respecte pas les principes de la substance réelle dans la réalité et de sa signification potentielle et universelle dans l’intellect connaissant. Ibn Rushd établit en tout </w:t>
      </w:r>
      <w:r w:rsidR="00C54695" w:rsidRPr="00D67DD6">
        <w:rPr>
          <w:noProof w:val="0"/>
          <w:lang w:val="fr-FR" w:eastAsia="en-US"/>
        </w:rPr>
        <w:t>pouvoir</w:t>
      </w:r>
      <w:r w:rsidR="004B08F5" w:rsidRPr="00D67DD6">
        <w:rPr>
          <w:noProof w:val="0"/>
          <w:lang w:val="fr-FR" w:eastAsia="en-US"/>
        </w:rPr>
        <w:t xml:space="preserve"> </w:t>
      </w:r>
      <w:r w:rsidRPr="00D67DD6">
        <w:rPr>
          <w:noProof w:val="0"/>
          <w:lang w:val="fr-FR" w:eastAsia="en-US"/>
        </w:rPr>
        <w:t xml:space="preserve">le datif métaphysique aristotélicien, que le </w:t>
      </w:r>
      <w:r w:rsidR="00E3066C">
        <w:rPr>
          <w:noProof w:val="0"/>
          <w:lang w:val="fr-FR" w:eastAsia="en-US"/>
        </w:rPr>
        <w:t>Second Maître</w:t>
      </w:r>
      <w:r w:rsidRPr="00D67DD6">
        <w:rPr>
          <w:noProof w:val="0"/>
          <w:lang w:val="fr-FR" w:eastAsia="en-US"/>
        </w:rPr>
        <w:t xml:space="preserve"> ne respecta pas suffisamment. Averroès affirme clairement que derrière la seconde substance, il n’y a qu’une pluralité de significations hétérogènes. De cette manière, l’unité de </w:t>
      </w:r>
      <w:r w:rsidR="00223043" w:rsidRPr="00D67DD6">
        <w:rPr>
          <w:noProof w:val="0"/>
          <w:lang w:val="fr-FR" w:eastAsia="en-US"/>
        </w:rPr>
        <w:t>l’existant</w:t>
      </w:r>
      <w:r w:rsidRPr="00D67DD6">
        <w:rPr>
          <w:noProof w:val="0"/>
          <w:lang w:val="fr-FR" w:eastAsia="en-US"/>
        </w:rPr>
        <w:t xml:space="preserve"> ne peut être catégoriquement prédite sur le mode de l’univocité. L’unité derrière la substance peut être conçue soit au niveau de l’homonymie, soit au niveau de l’analogie. </w:t>
      </w:r>
      <w:r w:rsidR="001857DD" w:rsidRPr="00D67DD6">
        <w:rPr>
          <w:noProof w:val="0"/>
          <w:lang w:val="fr-FR" w:eastAsia="en-US"/>
        </w:rPr>
        <w:t>Il n</w:t>
      </w:r>
      <w:r w:rsidRPr="00D67DD6">
        <w:rPr>
          <w:noProof w:val="0"/>
          <w:lang w:val="fr-FR" w:eastAsia="en-US"/>
        </w:rPr>
        <w:t>’</w:t>
      </w:r>
      <w:r w:rsidR="001857DD" w:rsidRPr="00D67DD6">
        <w:rPr>
          <w:noProof w:val="0"/>
          <w:lang w:val="fr-FR" w:eastAsia="en-US"/>
        </w:rPr>
        <w:t xml:space="preserve">y a pas </w:t>
      </w:r>
      <w:r w:rsidRPr="00D67DD6">
        <w:rPr>
          <w:noProof w:val="0"/>
          <w:lang w:val="fr-FR" w:eastAsia="en-US"/>
        </w:rPr>
        <w:t xml:space="preserve">l’univocité au niveau de la prédication transcendantale </w:t>
      </w:r>
      <w:r w:rsidRPr="00D67DD6">
        <w:rPr>
          <w:i/>
          <w:noProof w:val="0"/>
          <w:lang w:val="fr-FR" w:eastAsia="en-US"/>
        </w:rPr>
        <w:t>per prius</w:t>
      </w:r>
      <w:r w:rsidR="00A16125" w:rsidRPr="00D67DD6">
        <w:rPr>
          <w:noProof w:val="0"/>
          <w:lang w:val="fr-FR" w:eastAsia="en-US"/>
        </w:rPr>
        <w:t xml:space="preserve">. </w:t>
      </w:r>
      <w:r w:rsidR="00F03F03" w:rsidRPr="00D67DD6">
        <w:rPr>
          <w:noProof w:val="0"/>
          <w:lang w:val="fr-FR" w:eastAsia="en-US"/>
        </w:rPr>
        <w:t xml:space="preserve">La recherche </w:t>
      </w:r>
      <w:r w:rsidR="00D107E4" w:rsidRPr="00D67DD6">
        <w:rPr>
          <w:noProof w:val="0"/>
          <w:lang w:val="fr-FR" w:eastAsia="en-US"/>
        </w:rPr>
        <w:t>de l</w:t>
      </w:r>
      <w:r w:rsidRPr="00D67DD6">
        <w:rPr>
          <w:noProof w:val="0"/>
          <w:lang w:val="fr-FR" w:eastAsia="en-US"/>
        </w:rPr>
        <w:t>’</w:t>
      </w:r>
      <w:r w:rsidR="004F559C" w:rsidRPr="00D67DD6">
        <w:rPr>
          <w:noProof w:val="0"/>
          <w:lang w:val="fr-FR" w:eastAsia="en-US"/>
        </w:rPr>
        <w:t>existan</w:t>
      </w:r>
      <w:r w:rsidR="00D107E4" w:rsidRPr="00D67DD6">
        <w:rPr>
          <w:noProof w:val="0"/>
          <w:lang w:val="fr-FR" w:eastAsia="en-US"/>
        </w:rPr>
        <w:t>t générique (</w:t>
      </w:r>
      <w:r w:rsidRPr="00D67DD6">
        <w:rPr>
          <w:i/>
          <w:noProof w:val="0"/>
          <w:lang w:val="fr-FR" w:eastAsia="en-US"/>
        </w:rPr>
        <w:t>ens inquantum 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007924C9" w:rsidRPr="00D67DD6">
        <w:rPr>
          <w:noProof w:val="0"/>
          <w:lang w:val="fr-FR" w:eastAsia="en-US"/>
        </w:rPr>
        <w:t xml:space="preserve">) selon </w:t>
      </w:r>
      <w:r w:rsidR="00A16125" w:rsidRPr="00D67DD6">
        <w:rPr>
          <w:noProof w:val="0"/>
          <w:lang w:val="fr-FR" w:eastAsia="en-US"/>
        </w:rPr>
        <w:t>la métaphysique d</w:t>
      </w:r>
      <w:r w:rsidR="00A16125" w:rsidRPr="00D67DD6">
        <w:rPr>
          <w:rFonts w:cs="Calibri"/>
          <w:noProof w:val="0"/>
          <w:lang w:val="fr-FR" w:eastAsia="en-US"/>
        </w:rPr>
        <w:t>’</w:t>
      </w:r>
      <w:r w:rsidR="004F559C" w:rsidRPr="00D67DD6">
        <w:rPr>
          <w:noProof w:val="0"/>
          <w:lang w:val="fr-FR" w:eastAsia="en-US"/>
        </w:rPr>
        <w:t xml:space="preserve">Avicenne </w:t>
      </w:r>
      <w:r w:rsidRPr="00D67DD6">
        <w:rPr>
          <w:noProof w:val="0"/>
          <w:lang w:val="fr-FR" w:eastAsia="en-US"/>
        </w:rPr>
        <w:t xml:space="preserve">est </w:t>
      </w:r>
      <w:r w:rsidR="00A16125" w:rsidRPr="00D67DD6">
        <w:rPr>
          <w:noProof w:val="0"/>
          <w:lang w:val="fr-FR" w:eastAsia="en-US"/>
        </w:rPr>
        <w:t xml:space="preserve">fondamentalement </w:t>
      </w:r>
      <w:r w:rsidRPr="00D67DD6">
        <w:rPr>
          <w:noProof w:val="0"/>
          <w:lang w:val="fr-FR" w:eastAsia="en-US"/>
        </w:rPr>
        <w:t xml:space="preserve">fausse. </w:t>
      </w:r>
      <w:r w:rsidR="00B364E0" w:rsidRPr="00D67DD6">
        <w:rPr>
          <w:noProof w:val="0"/>
          <w:lang w:val="fr-FR" w:eastAsia="en-US"/>
        </w:rPr>
        <w:t>L</w:t>
      </w:r>
      <w:r w:rsidR="00A7230D" w:rsidRPr="00D67DD6">
        <w:rPr>
          <w:noProof w:val="0"/>
          <w:lang w:val="fr-FR" w:eastAsia="en-US"/>
        </w:rPr>
        <w:t>’</w:t>
      </w:r>
      <w:r w:rsidR="00B364E0" w:rsidRPr="00D67DD6">
        <w:rPr>
          <w:noProof w:val="0"/>
          <w:lang w:val="fr-FR" w:eastAsia="en-US"/>
        </w:rPr>
        <w:t>existence d</w:t>
      </w:r>
      <w:r w:rsidR="00A7230D" w:rsidRPr="00D67DD6">
        <w:rPr>
          <w:noProof w:val="0"/>
          <w:lang w:val="fr-FR" w:eastAsia="en-US"/>
        </w:rPr>
        <w:t>’</w:t>
      </w:r>
      <w:r w:rsidR="00B364E0" w:rsidRPr="00D67DD6">
        <w:rPr>
          <w:noProof w:val="0"/>
          <w:lang w:val="fr-FR" w:eastAsia="en-US"/>
        </w:rPr>
        <w:t>une substance réelle comme source du mouvement cosmique renvoie aux premiers principes de la métaphysique, qui sont recherchés dans le contexte de la preuve scientifique fondée sur la causalité réelle des corps physiques. Il est donc nécessaire d</w:t>
      </w:r>
      <w:r w:rsidR="00B364E0" w:rsidRPr="00D67DD6">
        <w:rPr>
          <w:rFonts w:cs="Calibri"/>
          <w:noProof w:val="0"/>
          <w:lang w:val="fr-FR" w:eastAsia="en-US"/>
        </w:rPr>
        <w:t>’</w:t>
      </w:r>
      <w:r w:rsidR="006A12B9" w:rsidRPr="00D67DD6">
        <w:rPr>
          <w:noProof w:val="0"/>
          <w:lang w:val="fr-FR" w:eastAsia="en-US"/>
        </w:rPr>
        <w:t xml:space="preserve">examiner </w:t>
      </w:r>
      <w:r w:rsidR="00B364E0" w:rsidRPr="00D67DD6">
        <w:rPr>
          <w:noProof w:val="0"/>
          <w:lang w:val="fr-FR" w:eastAsia="en-US"/>
        </w:rPr>
        <w:t>«</w:t>
      </w:r>
      <w:r w:rsidR="006E6F11" w:rsidRPr="00D67DD6">
        <w:rPr>
          <w:noProof w:val="0"/>
          <w:lang w:val="fr-FR" w:eastAsia="en-US"/>
        </w:rPr>
        <w:t> </w:t>
      </w:r>
      <w:r w:rsidR="00B364E0" w:rsidRPr="00D67DD6">
        <w:rPr>
          <w:noProof w:val="0"/>
          <w:lang w:val="fr-FR" w:eastAsia="en-US"/>
        </w:rPr>
        <w:t xml:space="preserve">substance </w:t>
      </w:r>
      <w:r w:rsidR="00B364E0" w:rsidRPr="00D67DD6">
        <w:rPr>
          <w:i/>
          <w:noProof w:val="0"/>
          <w:lang w:val="fr-FR" w:eastAsia="en-US"/>
        </w:rPr>
        <w:t>qua</w:t>
      </w:r>
      <w:r w:rsidR="00B364E0" w:rsidRPr="00D67DD6">
        <w:rPr>
          <w:noProof w:val="0"/>
          <w:lang w:val="fr-FR" w:eastAsia="en-US"/>
        </w:rPr>
        <w:t xml:space="preserve"> substance</w:t>
      </w:r>
      <w:r w:rsidR="00B364E0" w:rsidRPr="00D67DD6">
        <w:rPr>
          <w:noProof w:val="0"/>
          <w:lang w:val="fr-FR" w:eastAsia="en-US"/>
        </w:rPr>
        <w:fldChar w:fldCharType="begin"/>
      </w:r>
      <w:r w:rsidR="00B364E0" w:rsidRPr="00D67DD6">
        <w:rPr>
          <w:noProof w:val="0"/>
          <w:lang w:val="fr-FR"/>
        </w:rPr>
        <w:instrText xml:space="preserve"> XE "</w:instrText>
      </w:r>
      <w:r w:rsidR="00B364E0" w:rsidRPr="00D67DD6">
        <w:rPr>
          <w:noProof w:val="0"/>
          <w:lang w:val="fr-FR" w:eastAsia="en-US"/>
        </w:rPr>
        <w:instrText xml:space="preserve">substance </w:instrText>
      </w:r>
      <w:r w:rsidR="00B364E0" w:rsidRPr="00D67DD6">
        <w:rPr>
          <w:i/>
          <w:noProof w:val="0"/>
          <w:lang w:val="fr-FR" w:eastAsia="en-US"/>
        </w:rPr>
        <w:instrText>qua</w:instrText>
      </w:r>
      <w:r w:rsidR="00B364E0" w:rsidRPr="00D67DD6">
        <w:rPr>
          <w:noProof w:val="0"/>
          <w:lang w:val="fr-FR" w:eastAsia="en-US"/>
        </w:rPr>
        <w:instrText xml:space="preserve"> substance</w:instrText>
      </w:r>
      <w:r w:rsidR="00B364E0" w:rsidRPr="00D67DD6">
        <w:rPr>
          <w:noProof w:val="0"/>
          <w:lang w:val="fr-FR"/>
        </w:rPr>
        <w:instrText xml:space="preserve">" </w:instrText>
      </w:r>
      <w:r w:rsidR="00B364E0" w:rsidRPr="00D67DD6">
        <w:rPr>
          <w:noProof w:val="0"/>
          <w:lang w:val="fr-FR" w:eastAsia="en-US"/>
        </w:rPr>
        <w:fldChar w:fldCharType="end"/>
      </w:r>
      <w:r w:rsidR="006E6F11" w:rsidRPr="00D67DD6">
        <w:rPr>
          <w:noProof w:val="0"/>
          <w:lang w:val="fr-FR" w:eastAsia="en-US"/>
        </w:rPr>
        <w:t> </w:t>
      </w:r>
      <w:r w:rsidR="00B364E0" w:rsidRPr="00D67DD6">
        <w:rPr>
          <w:noProof w:val="0"/>
          <w:lang w:val="fr-FR" w:eastAsia="en-US"/>
        </w:rPr>
        <w:t xml:space="preserve">», </w:t>
      </w:r>
      <w:r w:rsidRPr="00D67DD6">
        <w:rPr>
          <w:noProof w:val="0"/>
          <w:lang w:val="fr-FR" w:eastAsia="en-US"/>
        </w:rPr>
        <w:t xml:space="preserve">comme le répète en les nombreux endroits le </w:t>
      </w:r>
      <w:r w:rsidR="007958A7" w:rsidRPr="00D67DD6">
        <w:rPr>
          <w:noProof w:val="0"/>
          <w:lang w:val="fr-FR" w:eastAsia="en-US"/>
        </w:rPr>
        <w:t>grand c</w:t>
      </w:r>
      <w:r w:rsidRPr="00D67DD6">
        <w:rPr>
          <w:noProof w:val="0"/>
          <w:lang w:val="fr-FR" w:eastAsia="en-US"/>
        </w:rPr>
        <w:t>ommenta</w:t>
      </w:r>
      <w:r w:rsidR="00CC7721" w:rsidRPr="00D67DD6">
        <w:rPr>
          <w:noProof w:val="0"/>
          <w:lang w:val="fr-FR" w:eastAsia="en-US"/>
        </w:rPr>
        <w:t xml:space="preserve">ire d’Averroès </w:t>
      </w:r>
      <w:r w:rsidRPr="00D67DD6">
        <w:rPr>
          <w:noProof w:val="0"/>
          <w:lang w:val="fr-FR" w:eastAsia="en-US"/>
        </w:rPr>
        <w:t xml:space="preserve">sur </w:t>
      </w:r>
      <w:r w:rsidRPr="00D67DD6">
        <w:rPr>
          <w:i/>
          <w:noProof w:val="0"/>
          <w:lang w:val="fr-FR" w:eastAsia="en-US"/>
        </w:rPr>
        <w:t>Métaphysique</w:t>
      </w:r>
      <w:r w:rsidRPr="00D67DD6">
        <w:rPr>
          <w:noProof w:val="0"/>
          <w:lang w:val="fr-FR" w:eastAsia="en-US"/>
        </w:rPr>
        <w:t>. Citons maintenant le bref résumé de l’argument principal contre Avicenne dans la traduction latine. Le texte latin est important, car la génération de sophistes nommé</w:t>
      </w:r>
      <w:r w:rsidR="006A12B9" w:rsidRPr="00D67DD6">
        <w:rPr>
          <w:noProof w:val="0"/>
          <w:lang w:val="fr-FR" w:eastAsia="en-US"/>
        </w:rPr>
        <w:t>e</w:t>
      </w:r>
      <w:r w:rsidRPr="00D67DD6">
        <w:rPr>
          <w:noProof w:val="0"/>
          <w:lang w:val="fr-FR" w:eastAsia="en-US"/>
        </w:rPr>
        <w:t xml:space="preserve"> </w:t>
      </w:r>
      <w:r w:rsidR="006A12B9" w:rsidRPr="00D67DD6">
        <w:rPr>
          <w:noProof w:val="0"/>
          <w:lang w:val="fr-FR" w:eastAsia="en-US"/>
        </w:rPr>
        <w:t>« </w:t>
      </w:r>
      <w:r w:rsidRPr="00D67DD6">
        <w:rPr>
          <w:i/>
          <w:noProof w:val="0"/>
          <w:lang w:val="fr-FR" w:eastAsia="en-US"/>
        </w:rPr>
        <w:t>doctores Latini</w:t>
      </w:r>
      <w:r w:rsidR="006A12B9" w:rsidRPr="00D67DD6">
        <w:rPr>
          <w:i/>
          <w:noProof w:val="0"/>
          <w:lang w:val="fr-FR" w:eastAsia="en-US"/>
        </w:rPr>
        <w:t> </w:t>
      </w:r>
      <w:r w:rsidR="006A12B9" w:rsidRPr="00D67DD6">
        <w:rPr>
          <w:noProof w:val="0"/>
          <w:lang w:val="fr-FR" w:eastAsia="en-US"/>
        </w:rPr>
        <w:t>»</w:t>
      </w:r>
      <w:r w:rsidRPr="00D67DD6">
        <w:rPr>
          <w:noProof w:val="0"/>
          <w:lang w:val="fr-FR" w:eastAsia="en-US"/>
        </w:rPr>
        <w:t xml:space="preserve"> l’avait sous les yeux ; néanmoins, il n’avait aucun sens pour eux. </w:t>
      </w:r>
      <w:r w:rsidR="005F4C0A" w:rsidRPr="00D67DD6">
        <w:rPr>
          <w:noProof w:val="0"/>
          <w:lang w:val="fr-FR" w:eastAsia="en-US"/>
        </w:rPr>
        <w:t xml:space="preserve">Contrairement aux modernistes, </w:t>
      </w:r>
      <w:r w:rsidRPr="00D67DD6">
        <w:rPr>
          <w:noProof w:val="0"/>
          <w:lang w:val="fr-FR" w:eastAsia="en-US"/>
        </w:rPr>
        <w:t>l’éc</w:t>
      </w:r>
      <w:r w:rsidR="005F4C0A" w:rsidRPr="00D67DD6">
        <w:rPr>
          <w:noProof w:val="0"/>
          <w:lang w:val="fr-FR" w:eastAsia="en-US"/>
        </w:rPr>
        <w:t xml:space="preserve">ole du premier averroïsme </w:t>
      </w:r>
      <w:r w:rsidRPr="00D67DD6">
        <w:rPr>
          <w:noProof w:val="0"/>
          <w:lang w:val="fr-FR" w:eastAsia="en-US"/>
        </w:rPr>
        <w:t>comprenait l’erreur métaphysique fondamentale d’Avicenne. La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essences hypostasiées </w:t>
      </w:r>
      <w:r w:rsidRPr="00D67DD6">
        <w:rPr>
          <w:noProof w:val="0"/>
          <w:lang w:val="fr-FR" w:eastAsia="en-US"/>
        </w:rPr>
        <w:lastRenderedPageBreak/>
        <w:t xml:space="preserve">données seulement en pensée n’est pas une prédication aristotélicienne </w:t>
      </w:r>
      <w:r w:rsidR="005B7511" w:rsidRPr="00D67DD6">
        <w:rPr>
          <w:noProof w:val="0"/>
          <w:lang w:val="fr-FR" w:eastAsia="en-US"/>
        </w:rPr>
        <w:t>faite par les ca</w:t>
      </w:r>
      <w:r w:rsidR="00816CAD" w:rsidRPr="00D67DD6">
        <w:rPr>
          <w:noProof w:val="0"/>
          <w:lang w:val="fr-FR" w:eastAsia="en-US"/>
        </w:rPr>
        <w:t>tégories</w:t>
      </w:r>
      <w:r w:rsidR="004E0A80" w:rsidRPr="00D67DD6">
        <w:rPr>
          <w:noProof w:val="0"/>
          <w:lang w:val="fr-FR" w:eastAsia="en-US"/>
        </w:rPr>
        <w:t>.</w:t>
      </w:r>
      <w:r w:rsidR="00D31A32" w:rsidRPr="00D67DD6">
        <w:rPr>
          <w:noProof w:val="0"/>
          <w:lang w:val="fr-FR" w:eastAsia="en-US"/>
        </w:rPr>
        <w:t xml:space="preserve"> </w:t>
      </w:r>
      <w:r w:rsidR="004E0A80" w:rsidRPr="00D67DD6">
        <w:rPr>
          <w:noProof w:val="0"/>
          <w:lang w:val="fr-FR" w:eastAsia="en-US"/>
        </w:rPr>
        <w:t>C</w:t>
      </w:r>
      <w:r w:rsidR="00D31A32" w:rsidRPr="00D67DD6">
        <w:rPr>
          <w:noProof w:val="0"/>
          <w:lang w:val="fr-FR" w:eastAsia="en-US"/>
        </w:rPr>
        <w:t xml:space="preserve">elle-ci </w:t>
      </w:r>
      <w:r w:rsidRPr="00D67DD6">
        <w:rPr>
          <w:noProof w:val="0"/>
          <w:lang w:val="fr-FR" w:eastAsia="en-US"/>
        </w:rPr>
        <w:t xml:space="preserve">suit la nécessité </w:t>
      </w:r>
      <w:r w:rsidR="00B642F0" w:rsidRPr="00D67DD6">
        <w:rPr>
          <w:noProof w:val="0"/>
          <w:lang w:val="fr-FR" w:eastAsia="en-US"/>
        </w:rPr>
        <w:t xml:space="preserve">établie </w:t>
      </w:r>
      <w:r w:rsidRPr="00D67DD6">
        <w:rPr>
          <w:noProof w:val="0"/>
          <w:lang w:val="fr-FR" w:eastAsia="en-US"/>
        </w:rPr>
        <w:t>par le datif métaphysique</w:t>
      </w:r>
      <w:r w:rsidR="008253C0" w:rsidRPr="00D67DD6">
        <w:rPr>
          <w:noProof w:val="0"/>
          <w:lang w:val="fr-FR" w:eastAsia="en-US"/>
        </w:rPr>
        <w:t xml:space="preserve"> </w:t>
      </w:r>
      <w:r w:rsidR="00BC71E8" w:rsidRPr="00D67DD6">
        <w:rPr>
          <w:noProof w:val="0"/>
          <w:lang w:val="fr-FR" w:eastAsia="en-US"/>
        </w:rPr>
        <w:t>qui est</w:t>
      </w:r>
      <w:r w:rsidR="0001795F" w:rsidRPr="00D67DD6">
        <w:rPr>
          <w:noProof w:val="0"/>
          <w:lang w:val="fr-FR" w:eastAsia="en-US"/>
        </w:rPr>
        <w:t xml:space="preserve"> </w:t>
      </w:r>
      <w:r w:rsidR="00B642F0" w:rsidRPr="00D67DD6">
        <w:rPr>
          <w:noProof w:val="0"/>
          <w:lang w:val="fr-FR" w:eastAsia="en-US"/>
        </w:rPr>
        <w:t xml:space="preserve">énoncé </w:t>
      </w:r>
      <w:r w:rsidR="008253C0" w:rsidRPr="00D67DD6">
        <w:rPr>
          <w:noProof w:val="0"/>
          <w:lang w:val="fr-FR" w:eastAsia="en-US"/>
        </w:rPr>
        <w:t>en mode de l’imposition</w:t>
      </w:r>
      <w:r w:rsidRPr="00D67DD6">
        <w:rPr>
          <w:noProof w:val="0"/>
          <w:lang w:val="fr-FR" w:eastAsia="en-US"/>
        </w:rPr>
        <w:t xml:space="preserve">. </w:t>
      </w:r>
    </w:p>
    <w:p w14:paraId="05D0295A" w14:textId="77777777" w:rsidR="005642AC" w:rsidRPr="00D67DD6" w:rsidRDefault="005642AC" w:rsidP="005642AC">
      <w:pPr>
        <w:pStyle w:val="Citace"/>
        <w:rPr>
          <w:lang w:val="fr-FR"/>
        </w:rPr>
      </w:pPr>
      <w:r w:rsidRPr="00D67DD6">
        <w:rPr>
          <w:lang w:val="fr-FR"/>
        </w:rPr>
        <w:t xml:space="preserve">« Avicenne commit une erreur de principe </w:t>
      </w:r>
      <w:r w:rsidR="002F541F" w:rsidRPr="00D67DD6">
        <w:rPr>
          <w:lang w:val="fr-FR" w:eastAsia="en-US"/>
        </w:rPr>
        <w:t>(</w:t>
      </w:r>
      <w:r w:rsidR="002F541F" w:rsidRPr="00D67DD6">
        <w:rPr>
          <w:i/>
          <w:lang w:val="fr-FR" w:eastAsia="en-US"/>
        </w:rPr>
        <w:t>peccavit multum</w:t>
      </w:r>
      <w:r w:rsidR="002F541F" w:rsidRPr="00D67DD6">
        <w:rPr>
          <w:lang w:val="fr-FR" w:eastAsia="en-US"/>
        </w:rPr>
        <w:t xml:space="preserve">) </w:t>
      </w:r>
      <w:r w:rsidRPr="00D67DD6">
        <w:rPr>
          <w:lang w:val="fr-FR"/>
        </w:rPr>
        <w:t>en supposant que l’un</w:t>
      </w:r>
      <w:r w:rsidR="004B791B" w:rsidRPr="00D67DD6">
        <w:rPr>
          <w:lang w:val="fr-FR"/>
        </w:rPr>
        <w:t>ité</w:t>
      </w:r>
      <w:r w:rsidRPr="00D67DD6">
        <w:rPr>
          <w:lang w:val="fr-FR"/>
        </w:rPr>
        <w:t xml:space="preserve"> et </w:t>
      </w:r>
      <w:r w:rsidR="00223043" w:rsidRPr="00D67DD6">
        <w:rPr>
          <w:lang w:val="fr-FR"/>
        </w:rPr>
        <w:t>l’exist</w:t>
      </w:r>
      <w:r w:rsidR="00C91822" w:rsidRPr="00D67DD6">
        <w:rPr>
          <w:lang w:val="fr-FR"/>
        </w:rPr>
        <w:t>e</w:t>
      </w:r>
      <w:r w:rsidR="004B791B" w:rsidRPr="00D67DD6">
        <w:rPr>
          <w:lang w:val="fr-FR"/>
        </w:rPr>
        <w:t xml:space="preserve">nce </w:t>
      </w:r>
      <w:r w:rsidRPr="00D67DD6">
        <w:rPr>
          <w:lang w:val="fr-FR"/>
        </w:rPr>
        <w:t>sont des dispositions distinctes ajoutées à l’essence de la chose (</w:t>
      </w:r>
      <w:r w:rsidRPr="00D67DD6">
        <w:rPr>
          <w:i/>
          <w:lang w:val="fr-FR"/>
        </w:rPr>
        <w:t>unum et ens significant dispositiones additas essentiae rei</w:t>
      </w:r>
      <w:r w:rsidRPr="00D67DD6">
        <w:rPr>
          <w:lang w:val="fr-FR"/>
        </w:rPr>
        <w:t>). »</w:t>
      </w:r>
      <w:r w:rsidR="009B56E4" w:rsidRPr="00D67DD6">
        <w:rPr>
          <w:lang w:val="fr-FR"/>
        </w:rPr>
        <w:t xml:space="preserve"> </w:t>
      </w:r>
      <w:r w:rsidRPr="00D67DD6">
        <w:rPr>
          <w:rStyle w:val="Znakapoznpodarou"/>
          <w:lang w:val="fr-FR"/>
        </w:rPr>
        <w:footnoteReference w:id="187"/>
      </w:r>
    </w:p>
    <w:p w14:paraId="1DCF0451" w14:textId="35A44E4C" w:rsidR="005642AC" w:rsidRPr="00D67DD6" w:rsidRDefault="00D17748" w:rsidP="005642AC">
      <w:pPr>
        <w:rPr>
          <w:noProof w:val="0"/>
          <w:lang w:val="fr-FR" w:eastAsia="en-US"/>
        </w:rPr>
      </w:pPr>
      <w:r w:rsidRPr="00D67DD6">
        <w:rPr>
          <w:noProof w:val="0"/>
          <w:lang w:val="fr-FR" w:eastAsia="en-US"/>
        </w:rPr>
        <w:t>Quelle est l’erreur fondamentale d’Avicenne</w:t>
      </w:r>
      <w:r w:rsidR="009C5732" w:rsidRPr="00D67DD6">
        <w:rPr>
          <w:noProof w:val="0"/>
          <w:lang w:val="fr-FR" w:eastAsia="en-US"/>
        </w:rPr>
        <w:t> </w:t>
      </w:r>
      <w:r w:rsidRPr="00D67DD6">
        <w:rPr>
          <w:noProof w:val="0"/>
          <w:lang w:val="fr-FR" w:eastAsia="en-US"/>
        </w:rPr>
        <w:t xml:space="preserve">? Il </w:t>
      </w:r>
      <w:r w:rsidR="005642AC" w:rsidRPr="00D67DD6">
        <w:rPr>
          <w:noProof w:val="0"/>
          <w:lang w:val="fr-FR" w:eastAsia="en-US"/>
        </w:rPr>
        <w:t xml:space="preserve">concerne la supposition erronée </w:t>
      </w:r>
      <w:r w:rsidR="008957EA" w:rsidRPr="00D67DD6">
        <w:rPr>
          <w:rFonts w:cs="Calibri"/>
          <w:noProof w:val="0"/>
          <w:lang w:val="fr-FR" w:eastAsia="en-US"/>
        </w:rPr>
        <w:t>à</w:t>
      </w:r>
      <w:r w:rsidR="008957EA" w:rsidRPr="00D67DD6">
        <w:rPr>
          <w:noProof w:val="0"/>
          <w:lang w:val="fr-FR" w:eastAsia="en-US"/>
        </w:rPr>
        <w:t xml:space="preserve"> partir de l</w:t>
      </w:r>
      <w:r w:rsidR="005642AC" w:rsidRPr="00D67DD6">
        <w:rPr>
          <w:noProof w:val="0"/>
          <w:lang w:val="fr-FR" w:eastAsia="en-US"/>
        </w:rPr>
        <w:t>a détermination transcendantale ou amphibolique</w:t>
      </w:r>
      <w:r w:rsidR="007A646E" w:rsidRPr="00D67DD6">
        <w:rPr>
          <w:noProof w:val="0"/>
          <w:lang w:val="fr-FR" w:eastAsia="en-US"/>
        </w:rPr>
        <w:t>. L</w:t>
      </w:r>
      <w:r w:rsidR="005642AC" w:rsidRPr="00D67DD6">
        <w:rPr>
          <w:noProof w:val="0"/>
          <w:lang w:val="fr-FR" w:eastAsia="en-US"/>
        </w:rPr>
        <w:t xml:space="preserve">’unité et </w:t>
      </w:r>
      <w:r w:rsidR="00223043" w:rsidRPr="00D67DD6">
        <w:rPr>
          <w:noProof w:val="0"/>
          <w:lang w:val="fr-FR" w:eastAsia="en-US"/>
        </w:rPr>
        <w:t>l’existant</w:t>
      </w:r>
      <w:r w:rsidR="005642AC" w:rsidRPr="00D67DD6">
        <w:rPr>
          <w:noProof w:val="0"/>
          <w:lang w:val="fr-FR" w:eastAsia="en-US"/>
        </w:rPr>
        <w:t xml:space="preserve"> (</w:t>
      </w:r>
      <w:r w:rsidR="005642AC" w:rsidRPr="00D67DD6">
        <w:rPr>
          <w:i/>
          <w:noProof w:val="0"/>
          <w:lang w:val="fr-FR" w:eastAsia="en-US"/>
        </w:rPr>
        <w:t>unum et ens</w:t>
      </w:r>
      <w:r w:rsidR="005642AC" w:rsidRPr="00D67DD6">
        <w:rPr>
          <w:noProof w:val="0"/>
          <w:lang w:val="fr-FR" w:eastAsia="en-US"/>
        </w:rPr>
        <w:t>) représente</w:t>
      </w:r>
      <w:r w:rsidR="007A646E" w:rsidRPr="00D67DD6">
        <w:rPr>
          <w:noProof w:val="0"/>
          <w:lang w:val="fr-FR" w:eastAsia="en-US"/>
        </w:rPr>
        <w:t>nt</w:t>
      </w:r>
      <w:r w:rsidR="005642AC" w:rsidRPr="00D67DD6">
        <w:rPr>
          <w:noProof w:val="0"/>
          <w:lang w:val="fr-FR" w:eastAsia="en-US"/>
        </w:rPr>
        <w:t xml:space="preserve"> les propriétés de l’être en tant que tel qui peuvent être arbitrairement attribuées à toute chose réelle existante (</w:t>
      </w:r>
      <w:r w:rsidR="005642AC" w:rsidRPr="00D67DD6">
        <w:rPr>
          <w:i/>
          <w:noProof w:val="0"/>
          <w:lang w:val="fr-FR" w:eastAsia="en-US"/>
        </w:rPr>
        <w:t>dispositiones additas essentiae rei</w:t>
      </w:r>
      <w:r w:rsidR="005642AC" w:rsidRPr="00D67DD6">
        <w:rPr>
          <w:noProof w:val="0"/>
          <w:lang w:val="fr-FR" w:eastAsia="en-US"/>
        </w:rPr>
        <w:t xml:space="preserve">). </w:t>
      </w:r>
      <w:r w:rsidR="00CF1173" w:rsidRPr="00D67DD6">
        <w:rPr>
          <w:noProof w:val="0"/>
          <w:lang w:val="fr-FR" w:eastAsia="en-US"/>
        </w:rPr>
        <w:t>L</w:t>
      </w:r>
      <w:r w:rsidR="00A7230D" w:rsidRPr="00D67DD6">
        <w:rPr>
          <w:noProof w:val="0"/>
          <w:lang w:val="fr-FR" w:eastAsia="en-US"/>
        </w:rPr>
        <w:t>’</w:t>
      </w:r>
      <w:r w:rsidR="00CF1173" w:rsidRPr="00D67DD6">
        <w:rPr>
          <w:noProof w:val="0"/>
          <w:lang w:val="fr-FR" w:eastAsia="en-US"/>
        </w:rPr>
        <w:t>unité générique est séparée de l</w:t>
      </w:r>
      <w:r w:rsidR="00A7230D" w:rsidRPr="00D67DD6">
        <w:rPr>
          <w:noProof w:val="0"/>
          <w:lang w:val="fr-FR" w:eastAsia="en-US"/>
        </w:rPr>
        <w:t>’</w:t>
      </w:r>
      <w:r w:rsidR="00CF1173" w:rsidRPr="00D67DD6">
        <w:rPr>
          <w:noProof w:val="0"/>
          <w:lang w:val="fr-FR" w:eastAsia="en-US"/>
        </w:rPr>
        <w:t xml:space="preserve">unité métaphysique examinée de manière critique. Celle-ci est construite sur la correspondance aristotélicienne de la substance première et de la substance seconde. </w:t>
      </w:r>
      <w:r w:rsidR="005642AC" w:rsidRPr="00D67DD6">
        <w:rPr>
          <w:noProof w:val="0"/>
          <w:lang w:val="fr-FR" w:eastAsia="en-US"/>
        </w:rPr>
        <w:t xml:space="preserve">La </w:t>
      </w:r>
      <w:r w:rsidR="00D46E71" w:rsidRPr="00D67DD6">
        <w:rPr>
          <w:noProof w:val="0"/>
          <w:lang w:val="fr-FR" w:eastAsia="en-US"/>
        </w:rPr>
        <w:t>soi-disant «</w:t>
      </w:r>
      <w:r w:rsidR="006E6F11" w:rsidRPr="00D67DD6">
        <w:rPr>
          <w:noProof w:val="0"/>
          <w:lang w:val="fr-FR" w:eastAsia="en-US"/>
        </w:rPr>
        <w:t> </w:t>
      </w:r>
      <w:r w:rsidR="005642AC" w:rsidRPr="00D67DD6">
        <w:rPr>
          <w:noProof w:val="0"/>
          <w:lang w:val="fr-FR" w:eastAsia="en-US"/>
        </w:rPr>
        <w:t>chose</w:t>
      </w:r>
      <w:r w:rsidR="006E6F11" w:rsidRPr="00D67DD6">
        <w:rPr>
          <w:noProof w:val="0"/>
          <w:lang w:val="fr-FR" w:eastAsia="en-US"/>
        </w:rPr>
        <w:t> </w:t>
      </w:r>
      <w:r w:rsidR="00D46E71" w:rsidRPr="00D67DD6">
        <w:rPr>
          <w:noProof w:val="0"/>
          <w:lang w:val="fr-FR" w:eastAsia="en-US"/>
        </w:rPr>
        <w:t>» (</w:t>
      </w:r>
      <w:r w:rsidR="00D46E71" w:rsidRPr="00D67DD6">
        <w:rPr>
          <w:i/>
          <w:noProof w:val="0"/>
          <w:lang w:val="fr-FR" w:eastAsia="en-US"/>
        </w:rPr>
        <w:t>res</w:t>
      </w:r>
      <w:r w:rsidR="00D46E71" w:rsidRPr="00D67DD6">
        <w:rPr>
          <w:noProof w:val="0"/>
          <w:lang w:val="fr-FR" w:eastAsia="en-US"/>
        </w:rPr>
        <w:t>)</w:t>
      </w:r>
      <w:r w:rsidR="005642AC" w:rsidRPr="00D67DD6">
        <w:rPr>
          <w:noProof w:val="0"/>
          <w:lang w:val="fr-FR" w:eastAsia="en-US"/>
        </w:rPr>
        <w:t xml:space="preserve"> d’Avicenne </w:t>
      </w:r>
      <w:r w:rsidR="00D46E71" w:rsidRPr="00D67DD6">
        <w:rPr>
          <w:noProof w:val="0"/>
          <w:lang w:val="fr-FR" w:eastAsia="en-US"/>
        </w:rPr>
        <w:t xml:space="preserve">est </w:t>
      </w:r>
      <w:r w:rsidR="005642AC" w:rsidRPr="00D67DD6">
        <w:rPr>
          <w:noProof w:val="0"/>
          <w:lang w:val="fr-FR" w:eastAsia="en-US"/>
        </w:rPr>
        <w:t xml:space="preserve">définie comme </w:t>
      </w:r>
      <w:r w:rsidR="00846FB8" w:rsidRPr="00D67DD6">
        <w:rPr>
          <w:noProof w:val="0"/>
          <w:lang w:val="fr-FR" w:eastAsia="en-US"/>
        </w:rPr>
        <w:t xml:space="preserve">existant </w:t>
      </w:r>
      <w:r w:rsidR="005642AC" w:rsidRPr="00D67DD6">
        <w:rPr>
          <w:noProof w:val="0"/>
          <w:lang w:val="fr-FR" w:eastAsia="en-US"/>
        </w:rPr>
        <w:t>du troisième genre</w:t>
      </w:r>
      <w:r w:rsidR="00D46E71" w:rsidRPr="00D67DD6">
        <w:rPr>
          <w:noProof w:val="0"/>
          <w:lang w:val="fr-FR" w:eastAsia="en-US"/>
        </w:rPr>
        <w:t>. Elle</w:t>
      </w:r>
      <w:r w:rsidR="005642AC" w:rsidRPr="00D67DD6">
        <w:rPr>
          <w:noProof w:val="0"/>
          <w:lang w:val="fr-FR" w:eastAsia="en-US"/>
        </w:rPr>
        <w:t xml:space="preserve"> reçoit une détermination catégorielle par la comitation hypostasiée. Les propriétés élémentaires (</w:t>
      </w:r>
      <w:r w:rsidR="005642AC" w:rsidRPr="00D67DD6">
        <w:rPr>
          <w:i/>
          <w:noProof w:val="0"/>
          <w:lang w:val="fr-FR" w:eastAsia="en-US"/>
        </w:rPr>
        <w:t>unum et ens</w:t>
      </w:r>
      <w:r w:rsidR="005642AC" w:rsidRPr="00D67DD6">
        <w:rPr>
          <w:noProof w:val="0"/>
          <w:lang w:val="fr-FR" w:eastAsia="en-US"/>
        </w:rPr>
        <w:t>) sont liées à l’essence de la chose elle-même (</w:t>
      </w:r>
      <w:r w:rsidR="005642AC" w:rsidRPr="00D67DD6">
        <w:rPr>
          <w:i/>
          <w:noProof w:val="0"/>
          <w:lang w:val="fr-FR" w:eastAsia="en-US"/>
        </w:rPr>
        <w:t>essentia rei</w:t>
      </w:r>
      <w:r w:rsidR="005642AC" w:rsidRPr="00D67DD6">
        <w:rPr>
          <w:noProof w:val="0"/>
          <w:lang w:val="fr-FR" w:eastAsia="en-US"/>
        </w:rPr>
        <w:t>). Elles sont attribuées à un nouveau étant, qui n’est ni la première ni la seconde substance. Ceci n’est possible que dans le cas de l’introduction de la substance du troisième genre (ch. 1.3.1). Nous avons analysé cette procédure dans la métaphysique d’Avicenne sur l’exemple de la comitation univoque de l’être intentionnel minimal (</w:t>
      </w:r>
      <w:r w:rsidR="005642AC" w:rsidRPr="00D67DD6">
        <w:rPr>
          <w:i/>
          <w:noProof w:val="0"/>
          <w:lang w:val="fr-FR" w:eastAsia="en-US"/>
        </w:rPr>
        <w:t>esse diminutum</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esse diminutum</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ch. 2.3.3). Les représentants de l’école des </w:t>
      </w:r>
      <w:r w:rsidR="005642AC" w:rsidRPr="00D67DD6">
        <w:rPr>
          <w:i/>
          <w:noProof w:val="0"/>
          <w:lang w:val="fr-FR" w:eastAsia="en-US"/>
        </w:rPr>
        <w:t>Nominales</w:t>
      </w:r>
      <w:r w:rsidR="005642AC" w:rsidRPr="00D67DD6">
        <w:rPr>
          <w:noProof w:val="0"/>
          <w:lang w:val="fr-FR" w:eastAsia="en-US"/>
        </w:rPr>
        <w:t xml:space="preserve"> et plus tard les modernistes de l’école du second averroïsme ont répété la même erreur magistrale. </w:t>
      </w:r>
      <w:r w:rsidR="00215CF2" w:rsidRPr="00D67DD6">
        <w:rPr>
          <w:noProof w:val="0"/>
          <w:lang w:val="fr-FR" w:eastAsia="en-US"/>
        </w:rPr>
        <w:t>S</w:t>
      </w:r>
      <w:r w:rsidR="00B802F3" w:rsidRPr="00D67DD6">
        <w:rPr>
          <w:noProof w:val="0"/>
          <w:lang w:val="fr-FR" w:eastAsia="en-US"/>
        </w:rPr>
        <w:t xml:space="preserve">elon </w:t>
      </w:r>
      <w:r w:rsidR="00B802F3" w:rsidRPr="00D67DD6">
        <w:rPr>
          <w:i/>
          <w:noProof w:val="0"/>
          <w:lang w:val="fr-FR" w:eastAsia="en-US"/>
        </w:rPr>
        <w:t>Catégories</w:t>
      </w:r>
      <w:r w:rsidR="00215CF2" w:rsidRPr="00D67DD6">
        <w:rPr>
          <w:noProof w:val="0"/>
          <w:lang w:val="fr-FR" w:eastAsia="en-US"/>
        </w:rPr>
        <w:t>, l</w:t>
      </w:r>
      <w:r w:rsidR="005642AC" w:rsidRPr="00D67DD6">
        <w:rPr>
          <w:noProof w:val="0"/>
          <w:lang w:val="fr-FR" w:eastAsia="en-US"/>
        </w:rPr>
        <w:t>a prédication des concepts universels dans la première substance réellement exista</w:t>
      </w:r>
      <w:r w:rsidR="00E940CA" w:rsidRPr="00D67DD6">
        <w:rPr>
          <w:noProof w:val="0"/>
          <w:lang w:val="fr-FR" w:eastAsia="en-US"/>
        </w:rPr>
        <w:t>nte est une chose absolument inacceptable</w:t>
      </w:r>
      <w:r w:rsidR="005642AC" w:rsidRPr="00D67DD6">
        <w:rPr>
          <w:noProof w:val="0"/>
          <w:lang w:val="fr-FR" w:eastAsia="en-US"/>
        </w:rPr>
        <w:t>. La première substance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première substance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offre une </w:t>
      </w:r>
      <w:r w:rsidR="00C467E3" w:rsidRPr="00D67DD6">
        <w:rPr>
          <w:noProof w:val="0"/>
          <w:lang w:val="fr-FR" w:eastAsia="en-US"/>
        </w:rPr>
        <w:t xml:space="preserve">fondation </w:t>
      </w:r>
      <w:r w:rsidR="005642AC" w:rsidRPr="00D67DD6">
        <w:rPr>
          <w:noProof w:val="0"/>
          <w:lang w:val="fr-FR" w:eastAsia="en-US"/>
        </w:rPr>
        <w:t xml:space="preserve">hyparchique pour la prédication catégorielle parce qu’elle est absolument simple et actuelle, donnée </w:t>
      </w:r>
      <w:r w:rsidR="005642AC" w:rsidRPr="00D67DD6">
        <w:rPr>
          <w:i/>
          <w:noProof w:val="0"/>
          <w:lang w:val="fr-FR" w:eastAsia="en-US"/>
        </w:rPr>
        <w:t>simpliciter</w:t>
      </w:r>
      <w:r w:rsidR="005642AC" w:rsidRPr="00D67DD6">
        <w:rPr>
          <w:noProof w:val="0"/>
          <w:lang w:val="fr-FR" w:eastAsia="en-US"/>
        </w:rPr>
        <w:t xml:space="preserve"> et </w:t>
      </w:r>
      <w:r w:rsidR="005642AC" w:rsidRPr="00D67DD6">
        <w:rPr>
          <w:i/>
          <w:noProof w:val="0"/>
          <w:lang w:val="fr-FR" w:eastAsia="en-US"/>
        </w:rPr>
        <w:t>per se</w:t>
      </w:r>
      <w:r w:rsidR="005642AC" w:rsidRPr="00D67DD6">
        <w:rPr>
          <w:noProof w:val="0"/>
          <w:lang w:val="fr-FR" w:eastAsia="en-US"/>
        </w:rPr>
        <w:t>. La chose réelle ne peut pas assumer de déterminations universelles. La substance première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substance première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permet la prédication catégorique par son actualité. L’effet causal sur les sens et l’intellect est médiatisé en vertu d</w:t>
      </w:r>
      <w:r w:rsidR="00B91746" w:rsidRPr="00D67DD6">
        <w:rPr>
          <w:noProof w:val="0"/>
          <w:lang w:val="fr-FR" w:eastAsia="en-US"/>
        </w:rPr>
        <w:t>e</w:t>
      </w:r>
      <w:r w:rsidR="005642AC" w:rsidRPr="00D67DD6">
        <w:rPr>
          <w:noProof w:val="0"/>
          <w:lang w:val="fr-FR" w:eastAsia="en-US"/>
        </w:rPr>
        <w:t xml:space="preserve"> </w:t>
      </w:r>
      <w:r w:rsidR="005642AC" w:rsidRPr="00D67DD6">
        <w:rPr>
          <w:i/>
          <w:noProof w:val="0"/>
          <w:lang w:val="fr-FR" w:eastAsia="en-US"/>
        </w:rPr>
        <w:t>dativus metaphysicus</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dativus metaphysicus</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(ch. 1.3). </w:t>
      </w:r>
      <w:r w:rsidR="00CA20BA" w:rsidRPr="00D67DD6">
        <w:rPr>
          <w:noProof w:val="0"/>
          <w:lang w:val="fr-FR" w:eastAsia="en-US"/>
        </w:rPr>
        <w:t xml:space="preserve">Selon Avicenne, la substance </w:t>
      </w:r>
      <w:r w:rsidR="005642AC" w:rsidRPr="00D67DD6">
        <w:rPr>
          <w:noProof w:val="0"/>
          <w:lang w:val="fr-FR" w:eastAsia="en-US"/>
        </w:rPr>
        <w:t xml:space="preserve">devient un conglomérat de déterminations individuelles et </w:t>
      </w:r>
      <w:r w:rsidR="005642AC" w:rsidRPr="00D67DD6">
        <w:rPr>
          <w:noProof w:val="0"/>
          <w:lang w:val="fr-FR" w:eastAsia="en-US"/>
        </w:rPr>
        <w:lastRenderedPageBreak/>
        <w:t>universelles du troisième genre. La prédication d</w:t>
      </w:r>
      <w:r w:rsidR="00FA00D6" w:rsidRPr="00D67DD6">
        <w:rPr>
          <w:rFonts w:cs="Calibri"/>
          <w:noProof w:val="0"/>
          <w:lang w:val="fr-FR" w:eastAsia="en-US"/>
        </w:rPr>
        <w:t>’</w:t>
      </w:r>
      <w:r w:rsidR="005642AC" w:rsidRPr="00D67DD6">
        <w:rPr>
          <w:noProof w:val="0"/>
          <w:lang w:val="fr-FR" w:eastAsia="en-US"/>
        </w:rPr>
        <w:t>u</w:t>
      </w:r>
      <w:r w:rsidR="00FA00D6" w:rsidRPr="00D67DD6">
        <w:rPr>
          <w:noProof w:val="0"/>
          <w:lang w:val="fr-FR" w:eastAsia="en-US"/>
        </w:rPr>
        <w:t>n tel</w:t>
      </w:r>
      <w:r w:rsidR="005642AC" w:rsidRPr="00D67DD6">
        <w:rPr>
          <w:noProof w:val="0"/>
          <w:lang w:val="fr-FR" w:eastAsia="en-US"/>
        </w:rPr>
        <w:t xml:space="preserve"> </w:t>
      </w:r>
      <w:r w:rsidR="00501AED" w:rsidRPr="00501AED">
        <w:rPr>
          <w:i/>
          <w:noProof w:val="0"/>
          <w:lang w:val="fr-FR" w:eastAsia="en-US"/>
        </w:rPr>
        <w:t>tertium ens</w:t>
      </w:r>
      <w:r w:rsidR="005642AC" w:rsidRPr="00D67DD6">
        <w:rPr>
          <w:noProof w:val="0"/>
          <w:lang w:val="fr-FR" w:eastAsia="en-US"/>
        </w:rPr>
        <w:t xml:space="preserve"> établit le stade fina</w:t>
      </w:r>
      <w:r w:rsidR="000D1206" w:rsidRPr="00D67DD6">
        <w:rPr>
          <w:noProof w:val="0"/>
          <w:lang w:val="fr-FR" w:eastAsia="en-US"/>
        </w:rPr>
        <w:t>l de l’unité au niveau de l’</w:t>
      </w:r>
      <w:r w:rsidR="00B91746" w:rsidRPr="00D67DD6">
        <w:rPr>
          <w:noProof w:val="0"/>
          <w:lang w:val="fr-FR" w:eastAsia="en-US"/>
        </w:rPr>
        <w:t xml:space="preserve">unité </w:t>
      </w:r>
      <w:r w:rsidR="000C3859" w:rsidRPr="00D67DD6">
        <w:rPr>
          <w:noProof w:val="0"/>
          <w:lang w:val="fr-FR" w:eastAsia="en-US"/>
        </w:rPr>
        <w:t xml:space="preserve">faite per un </w:t>
      </w:r>
      <w:r w:rsidR="000C3859" w:rsidRPr="00D67DD6">
        <w:rPr>
          <w:rFonts w:cs="Calibri"/>
          <w:noProof w:val="0"/>
          <w:lang w:val="fr-FR" w:eastAsia="en-US"/>
        </w:rPr>
        <w:t>ê</w:t>
      </w:r>
      <w:r w:rsidR="000C3859" w:rsidRPr="00D67DD6">
        <w:rPr>
          <w:noProof w:val="0"/>
          <w:lang w:val="fr-FR" w:eastAsia="en-US"/>
        </w:rPr>
        <w:t xml:space="preserve">tre </w:t>
      </w:r>
      <w:r w:rsidR="006D2319" w:rsidRPr="00D67DD6">
        <w:rPr>
          <w:noProof w:val="0"/>
          <w:lang w:val="fr-FR" w:eastAsia="en-US"/>
        </w:rPr>
        <w:t>générique.</w:t>
      </w:r>
      <w:r w:rsidR="006D2319" w:rsidRPr="00D67DD6">
        <w:rPr>
          <w:rStyle w:val="Znakapoznpodarou"/>
          <w:noProof w:val="0"/>
          <w:lang w:val="fr-FR"/>
        </w:rPr>
        <w:footnoteReference w:id="188"/>
      </w:r>
      <w:r w:rsidR="006D2319" w:rsidRPr="00D67DD6">
        <w:rPr>
          <w:noProof w:val="0"/>
          <w:lang w:val="fr-FR" w:eastAsia="en-US"/>
        </w:rPr>
        <w:t xml:space="preserve"> Avicenne créa un simulacre de la métaphysique aristotélicienne parce qu</w:t>
      </w:r>
      <w:r w:rsidR="006D2319" w:rsidRPr="00D67DD6">
        <w:rPr>
          <w:rFonts w:cs="Calibri"/>
          <w:noProof w:val="0"/>
          <w:lang w:val="fr-FR" w:eastAsia="en-US"/>
        </w:rPr>
        <w:t>′</w:t>
      </w:r>
      <w:r w:rsidR="006D2319" w:rsidRPr="00D67DD6">
        <w:rPr>
          <w:noProof w:val="0"/>
          <w:lang w:val="fr-FR" w:eastAsia="en-US"/>
        </w:rPr>
        <w:t>il a pris comme base la supposition logique de la signification, au lieu de l</w:t>
      </w:r>
      <w:r w:rsidR="006D2319" w:rsidRPr="00D67DD6">
        <w:rPr>
          <w:rFonts w:cs="Calibri"/>
          <w:noProof w:val="0"/>
          <w:lang w:val="fr-FR" w:eastAsia="en-US"/>
        </w:rPr>
        <w:t>′</w:t>
      </w:r>
      <w:r w:rsidR="006D2319" w:rsidRPr="00D67DD6">
        <w:rPr>
          <w:noProof w:val="0"/>
          <w:lang w:val="fr-FR" w:eastAsia="en-US"/>
        </w:rPr>
        <w:t xml:space="preserve">imposition métaphysique du sens. </w:t>
      </w:r>
      <w:r w:rsidR="005642AC" w:rsidRPr="00D67DD6">
        <w:rPr>
          <w:noProof w:val="0"/>
          <w:lang w:val="fr-FR" w:eastAsia="en-US"/>
        </w:rPr>
        <w:t xml:space="preserve">Averroès voit précisément l’erreur métaphysique fondamentale d’Avicenne, qui trouve son </w:t>
      </w:r>
      <w:r w:rsidR="002250CE" w:rsidRPr="00D67DD6">
        <w:rPr>
          <w:noProof w:val="0"/>
          <w:lang w:val="fr-FR" w:eastAsia="en-US"/>
        </w:rPr>
        <w:t xml:space="preserve">expression postérieure dans le </w:t>
      </w:r>
      <w:r w:rsidR="00AE34C4" w:rsidRPr="00D67DD6">
        <w:rPr>
          <w:noProof w:val="0"/>
          <w:lang w:val="fr-FR" w:eastAsia="en-US"/>
        </w:rPr>
        <w:t>«</w:t>
      </w:r>
      <w:r w:rsidR="006E6F11" w:rsidRPr="00D67DD6">
        <w:rPr>
          <w:noProof w:val="0"/>
          <w:lang w:val="fr-FR" w:eastAsia="en-US"/>
        </w:rPr>
        <w:t> </w:t>
      </w:r>
      <w:r w:rsidR="002250CE" w:rsidRPr="00D67DD6">
        <w:rPr>
          <w:noProof w:val="0"/>
          <w:lang w:val="fr-FR" w:eastAsia="en-US"/>
        </w:rPr>
        <w:t>S</w:t>
      </w:r>
      <w:r w:rsidR="00AE34C4" w:rsidRPr="00D67DD6">
        <w:rPr>
          <w:noProof w:val="0"/>
          <w:lang w:val="fr-FR" w:eastAsia="en-US"/>
        </w:rPr>
        <w:t>ophisme O</w:t>
      </w:r>
      <w:r w:rsidR="005642AC" w:rsidRPr="00D67DD6">
        <w:rPr>
          <w:noProof w:val="0"/>
          <w:lang w:val="fr-FR" w:eastAsia="en-US"/>
        </w:rPr>
        <w:t>xfordien</w:t>
      </w:r>
      <w:r w:rsidR="006E6F11" w:rsidRPr="00D67DD6">
        <w:rPr>
          <w:noProof w:val="0"/>
          <w:lang w:val="fr-FR" w:eastAsia="en-US"/>
        </w:rPr>
        <w:t> </w:t>
      </w:r>
      <w:r w:rsidR="00AE34C4" w:rsidRPr="00D67DD6">
        <w:rPr>
          <w:noProof w:val="0"/>
          <w:lang w:val="fr-FR" w:eastAsia="en-US"/>
        </w:rPr>
        <w:t>»</w:t>
      </w:r>
      <w:r w:rsidR="005642AC" w:rsidRPr="00D67DD6">
        <w:rPr>
          <w:noProof w:val="0"/>
          <w:lang w:val="fr-FR" w:eastAsia="en-US"/>
        </w:rPr>
        <w:t xml:space="preserve"> (</w:t>
      </w:r>
      <w:r w:rsidR="005642AC" w:rsidRPr="00D67DD6">
        <w:rPr>
          <w:i/>
          <w:noProof w:val="0"/>
          <w:lang w:val="fr-FR" w:eastAsia="en-US"/>
        </w:rPr>
        <w:t>Oxfordian Fallacy</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Oxfordian Fallacy</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OBJ II, ch. 3.1.1). </w:t>
      </w:r>
      <w:r w:rsidR="00107350" w:rsidRPr="00D67DD6">
        <w:rPr>
          <w:noProof w:val="0"/>
          <w:lang w:val="fr-FR" w:eastAsia="en-US"/>
        </w:rPr>
        <w:t>Scotus</w:t>
      </w:r>
      <w:r w:rsidR="00632DE3" w:rsidRPr="00D67DD6">
        <w:rPr>
          <w:noProof w:val="0"/>
          <w:lang w:val="fr-FR" w:eastAsia="en-US"/>
        </w:rPr>
        <w:t xml:space="preserve"> </w:t>
      </w:r>
      <w:r w:rsidR="005642AC" w:rsidRPr="00D67DD6">
        <w:rPr>
          <w:noProof w:val="0"/>
          <w:lang w:val="fr-FR" w:eastAsia="en-US"/>
        </w:rPr>
        <w:t xml:space="preserve">complète </w:t>
      </w:r>
      <w:r w:rsidR="00632DE3" w:rsidRPr="00D67DD6">
        <w:rPr>
          <w:noProof w:val="0"/>
          <w:lang w:val="fr-FR" w:eastAsia="en-US"/>
        </w:rPr>
        <w:t>cet</w:t>
      </w:r>
      <w:r w:rsidR="004E0A80" w:rsidRPr="00D67DD6">
        <w:rPr>
          <w:noProof w:val="0"/>
          <w:lang w:val="fr-FR" w:eastAsia="en-US"/>
        </w:rPr>
        <w:t>te</w:t>
      </w:r>
      <w:r w:rsidR="00632DE3" w:rsidRPr="00D67DD6">
        <w:rPr>
          <w:noProof w:val="0"/>
          <w:lang w:val="fr-FR" w:eastAsia="en-US"/>
        </w:rPr>
        <w:t xml:space="preserve"> démarche </w:t>
      </w:r>
      <w:r w:rsidR="005642AC" w:rsidRPr="00D67DD6">
        <w:rPr>
          <w:noProof w:val="0"/>
          <w:lang w:val="fr-FR" w:eastAsia="en-US"/>
        </w:rPr>
        <w:t>dans sa métaphysique moderne. Les modernistes ne créent pas une métaphysique, mais simplement une unité logique ou</w:t>
      </w:r>
      <w:r w:rsidR="0005435A" w:rsidRPr="00D67DD6">
        <w:rPr>
          <w:noProof w:val="0"/>
          <w:lang w:val="fr-FR" w:eastAsia="en-US"/>
        </w:rPr>
        <w:t xml:space="preserve"> essentielle de l’être. </w:t>
      </w:r>
      <w:r w:rsidR="005642AC" w:rsidRPr="00D67DD6">
        <w:rPr>
          <w:noProof w:val="0"/>
          <w:lang w:val="fr-FR" w:eastAsia="en-US"/>
        </w:rPr>
        <w:t xml:space="preserve">Le postmodernisme répéta cette erreur </w:t>
      </w:r>
      <w:r w:rsidR="000537E6" w:rsidRPr="00D67DD6">
        <w:rPr>
          <w:noProof w:val="0"/>
          <w:lang w:val="fr-FR" w:eastAsia="en-US"/>
        </w:rPr>
        <w:t>métaphysique (</w:t>
      </w:r>
      <w:r w:rsidR="000537E6" w:rsidRPr="00D67DD6">
        <w:rPr>
          <w:i/>
          <w:noProof w:val="0"/>
          <w:lang w:val="fr-FR" w:eastAsia="en-US"/>
        </w:rPr>
        <w:t>Irrtum</w:t>
      </w:r>
      <w:r w:rsidR="000537E6" w:rsidRPr="00D67DD6">
        <w:rPr>
          <w:i/>
          <w:noProof w:val="0"/>
          <w:lang w:val="fr-FR" w:eastAsia="en-US"/>
        </w:rPr>
        <w:fldChar w:fldCharType="begin"/>
      </w:r>
      <w:r w:rsidR="000537E6" w:rsidRPr="00D67DD6">
        <w:rPr>
          <w:noProof w:val="0"/>
          <w:lang w:val="fr-FR"/>
        </w:rPr>
        <w:instrText xml:space="preserve"> XE "</w:instrText>
      </w:r>
      <w:r w:rsidR="000537E6" w:rsidRPr="00D67DD6">
        <w:rPr>
          <w:i/>
          <w:noProof w:val="0"/>
          <w:lang w:val="fr-FR" w:eastAsia="en-US"/>
        </w:rPr>
        <w:instrText>Irrtum</w:instrText>
      </w:r>
      <w:r w:rsidR="000537E6" w:rsidRPr="00D67DD6">
        <w:rPr>
          <w:noProof w:val="0"/>
          <w:lang w:val="fr-FR"/>
        </w:rPr>
        <w:instrText xml:space="preserve">" </w:instrText>
      </w:r>
      <w:r w:rsidR="000537E6" w:rsidRPr="00D67DD6">
        <w:rPr>
          <w:i/>
          <w:noProof w:val="0"/>
          <w:lang w:val="fr-FR" w:eastAsia="en-US"/>
        </w:rPr>
        <w:fldChar w:fldCharType="end"/>
      </w:r>
      <w:r w:rsidR="000537E6" w:rsidRPr="00D67DD6">
        <w:rPr>
          <w:noProof w:val="0"/>
          <w:lang w:val="fr-FR" w:eastAsia="en-US"/>
        </w:rPr>
        <w:t xml:space="preserve">) </w:t>
      </w:r>
      <w:r w:rsidR="005642AC" w:rsidRPr="00D67DD6">
        <w:rPr>
          <w:noProof w:val="0"/>
          <w:lang w:val="fr-FR" w:eastAsia="en-US"/>
        </w:rPr>
        <w:t xml:space="preserve">dans la version de la </w:t>
      </w:r>
      <w:r w:rsidR="005642AC" w:rsidRPr="00D67DD6">
        <w:rPr>
          <w:i/>
          <w:noProof w:val="0"/>
          <w:lang w:val="fr-FR" w:eastAsia="en-US"/>
        </w:rPr>
        <w:t>metaphysica generalis</w:t>
      </w:r>
      <w:r w:rsidR="006D2319" w:rsidRPr="00D67DD6">
        <w:rPr>
          <w:i/>
          <w:noProof w:val="0"/>
          <w:lang w:val="fr-FR" w:eastAsia="en-US"/>
        </w:rPr>
        <w:fldChar w:fldCharType="begin"/>
      </w:r>
      <w:r w:rsidR="006D2319" w:rsidRPr="00D67DD6">
        <w:rPr>
          <w:noProof w:val="0"/>
          <w:lang w:val="fr-FR"/>
        </w:rPr>
        <w:instrText xml:space="preserve"> XE "</w:instrText>
      </w:r>
      <w:r w:rsidR="006D2319" w:rsidRPr="00D67DD6">
        <w:rPr>
          <w:i/>
          <w:noProof w:val="0"/>
          <w:lang w:val="fr-FR" w:eastAsia="en-US"/>
        </w:rPr>
        <w:instrText>metaphysica generalis</w:instrText>
      </w:r>
      <w:r w:rsidR="006D2319" w:rsidRPr="00D67DD6">
        <w:rPr>
          <w:noProof w:val="0"/>
          <w:lang w:val="fr-FR"/>
        </w:rPr>
        <w:instrText xml:space="preserve">" </w:instrText>
      </w:r>
      <w:r w:rsidR="006D2319" w:rsidRPr="00D67DD6">
        <w:rPr>
          <w:i/>
          <w:noProof w:val="0"/>
          <w:lang w:val="fr-FR" w:eastAsia="en-US"/>
        </w:rPr>
        <w:fldChar w:fldCharType="end"/>
      </w:r>
      <w:r w:rsidR="005642AC" w:rsidRPr="00D67DD6">
        <w:rPr>
          <w:noProof w:val="0"/>
          <w:lang w:val="fr-FR" w:eastAsia="en-US"/>
        </w:rPr>
        <w:t xml:space="preserve"> de Suárez et ensuite dans la version nihiliste de la même tragicomédie, qui se donne comme </w:t>
      </w:r>
      <w:r w:rsidR="005642AC" w:rsidRPr="00D67DD6">
        <w:rPr>
          <w:i/>
          <w:noProof w:val="0"/>
          <w:lang w:val="fr-FR" w:eastAsia="en-US"/>
        </w:rPr>
        <w:t>Unified Science</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Unified Science</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Averroès défend contre Avicenne la théorie </w:t>
      </w:r>
      <w:r w:rsidR="008A1D06" w:rsidRPr="00D67DD6">
        <w:rPr>
          <w:noProof w:val="0"/>
          <w:lang w:val="fr-FR" w:eastAsia="en-US"/>
        </w:rPr>
        <w:t xml:space="preserve">qui propose </w:t>
      </w:r>
      <w:r w:rsidR="005642AC" w:rsidRPr="00D67DD6">
        <w:rPr>
          <w:noProof w:val="0"/>
          <w:lang w:val="fr-FR" w:eastAsia="en-US"/>
        </w:rPr>
        <w:t xml:space="preserve">la double méthode </w:t>
      </w:r>
      <w:r w:rsidR="006E014C" w:rsidRPr="00D67DD6">
        <w:rPr>
          <w:noProof w:val="0"/>
          <w:lang w:val="fr-FR" w:eastAsia="en-US"/>
        </w:rPr>
        <w:t xml:space="preserve">de la recherche </w:t>
      </w:r>
      <w:r w:rsidR="005642AC" w:rsidRPr="00D67DD6">
        <w:rPr>
          <w:noProof w:val="0"/>
          <w:lang w:val="fr-FR" w:eastAsia="en-US"/>
        </w:rPr>
        <w:t xml:space="preserve">et l’unique vérité. Il sépare le niveau d’abstraction métaphysique qui est nécessaire pour le concept de la première science. Il s’agit d’une métaphysique de la </w:t>
      </w:r>
      <w:r w:rsidR="00F92721" w:rsidRPr="00D67DD6">
        <w:rPr>
          <w:noProof w:val="0"/>
          <w:lang w:val="fr-FR" w:eastAsia="en-US"/>
        </w:rPr>
        <w:t>«</w:t>
      </w:r>
      <w:r w:rsidR="006E6F11" w:rsidRPr="00D67DD6">
        <w:rPr>
          <w:noProof w:val="0"/>
          <w:lang w:val="fr-FR" w:eastAsia="en-US"/>
        </w:rPr>
        <w:t> </w:t>
      </w:r>
      <w:r w:rsidR="005642AC" w:rsidRPr="00D67DD6">
        <w:rPr>
          <w:noProof w:val="0"/>
          <w:lang w:val="fr-FR" w:eastAsia="en-US"/>
        </w:rPr>
        <w:t xml:space="preserve">substance </w:t>
      </w:r>
      <w:r w:rsidR="005642AC" w:rsidRPr="00D67DD6">
        <w:rPr>
          <w:i/>
          <w:noProof w:val="0"/>
          <w:lang w:val="fr-FR" w:eastAsia="en-US"/>
        </w:rPr>
        <w:t>qua</w:t>
      </w:r>
      <w:r w:rsidR="005642AC" w:rsidRPr="00D67DD6">
        <w:rPr>
          <w:noProof w:val="0"/>
          <w:lang w:val="fr-FR" w:eastAsia="en-US"/>
        </w:rPr>
        <w:t xml:space="preserve"> substance</w:t>
      </w:r>
      <w:r w:rsidR="006E6F11" w:rsidRPr="00D67DD6">
        <w:rPr>
          <w:noProof w:val="0"/>
          <w:lang w:val="fr-FR" w:eastAsia="en-US"/>
        </w:rPr>
        <w:t> </w:t>
      </w:r>
      <w:r w:rsidR="00F92721" w:rsidRPr="00D67DD6">
        <w:rPr>
          <w:noProof w:val="0"/>
          <w:lang w:val="fr-FR" w:eastAsia="en-US"/>
        </w:rPr>
        <w:t>»</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 xml:space="preserve">substance </w:instrText>
      </w:r>
      <w:r w:rsidR="005642AC" w:rsidRPr="00D67DD6">
        <w:rPr>
          <w:i/>
          <w:noProof w:val="0"/>
          <w:lang w:val="fr-FR" w:eastAsia="en-US"/>
        </w:rPr>
        <w:instrText>qua</w:instrText>
      </w:r>
      <w:r w:rsidR="005642AC" w:rsidRPr="00D67DD6">
        <w:rPr>
          <w:noProof w:val="0"/>
          <w:lang w:val="fr-FR" w:eastAsia="en-US"/>
        </w:rPr>
        <w:instrText xml:space="preserve"> substance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basée sur l</w:t>
      </w:r>
      <w:r w:rsidR="008668D6" w:rsidRPr="00D67DD6">
        <w:rPr>
          <w:noProof w:val="0"/>
          <w:lang w:val="fr-FR" w:eastAsia="en-US"/>
        </w:rPr>
        <w:t>’étude de la substance mobile faite par la</w:t>
      </w:r>
      <w:r w:rsidR="005642AC" w:rsidRPr="00D67DD6">
        <w:rPr>
          <w:noProof w:val="0"/>
          <w:lang w:val="fr-FR" w:eastAsia="en-US"/>
        </w:rPr>
        <w:t xml:space="preserve"> physique. La métaphysique de la substance conteste la métaphysique d’Avicenne basée sur l’abstraction logique </w:t>
      </w:r>
      <w:r w:rsidR="00AE012D" w:rsidRPr="00D67DD6">
        <w:rPr>
          <w:noProof w:val="0"/>
          <w:lang w:val="fr-FR" w:eastAsia="en-US"/>
        </w:rPr>
        <w:t>« </w:t>
      </w:r>
      <w:r w:rsidR="005642AC" w:rsidRPr="00D67DD6">
        <w:rPr>
          <w:i/>
          <w:noProof w:val="0"/>
          <w:lang w:val="fr-FR" w:eastAsia="en-US"/>
        </w:rPr>
        <w:t>ens inquantum ens</w:t>
      </w:r>
      <w:r w:rsidR="00AE012D" w:rsidRPr="00D67DD6">
        <w:rPr>
          <w:noProof w:val="0"/>
          <w:lang w:val="fr-FR" w:eastAsia="en-US"/>
        </w:rPr>
        <w:t> »</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ens inquantum ens</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Passons maintenant au dernier représentant du premier averroïsme, qui connaissait et citait exactement cette différence entre Avicenne et Averroès. William Ockham</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Ockham, W.</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au nom de la scolastique critique, cite le résumé canonique de la métaphysique d’Aristote selon Averroès contre les avicennistes de son temps représentés par l’école moderniste de Duns </w:t>
      </w:r>
      <w:r w:rsidR="00107350" w:rsidRPr="00D67DD6">
        <w:rPr>
          <w:noProof w:val="0"/>
          <w:lang w:val="fr-FR" w:eastAsia="en-US"/>
        </w:rPr>
        <w:t>Scotus</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 xml:space="preserve">Duns </w:instrText>
      </w:r>
      <w:r w:rsidR="00107350" w:rsidRPr="00D67DD6">
        <w:rPr>
          <w:noProof w:val="0"/>
          <w:lang w:val="fr-FR" w:eastAsia="en-US"/>
        </w:rPr>
        <w:instrText>Scotus</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à Oxford.</w:t>
      </w:r>
    </w:p>
    <w:p w14:paraId="29E547C2" w14:textId="77777777" w:rsidR="005642AC" w:rsidRPr="00D67DD6" w:rsidRDefault="005642AC" w:rsidP="005642AC">
      <w:pPr>
        <w:pStyle w:val="Citace"/>
        <w:rPr>
          <w:lang w:val="fr-FR"/>
        </w:rPr>
      </w:pPr>
      <w:r w:rsidRPr="00D67DD6">
        <w:rPr>
          <w:lang w:val="fr-FR"/>
        </w:rPr>
        <w:t>« Il est évident que la première détermination à laquelle le terme “être” se rapporte en toute simplicité et principalement est celle qui répond à l</w:t>
      </w:r>
      <w:r w:rsidR="00921597" w:rsidRPr="00D67DD6">
        <w:rPr>
          <w:lang w:val="fr-FR"/>
        </w:rPr>
        <w:t>a question : Q</w:t>
      </w:r>
      <w:r w:rsidRPr="00D67DD6">
        <w:rPr>
          <w:lang w:val="fr-FR"/>
        </w:rPr>
        <w:t>u’est-ce que cet indivisible qui existe évidemment par lui-même ? Cette question concerne la première substance. »</w:t>
      </w:r>
      <w:r w:rsidR="00921597" w:rsidRPr="00D67DD6">
        <w:rPr>
          <w:lang w:val="fr-FR"/>
        </w:rPr>
        <w:t xml:space="preserve"> </w:t>
      </w:r>
      <w:r w:rsidRPr="00D67DD6">
        <w:rPr>
          <w:rStyle w:val="Znakapoznpodarou"/>
          <w:lang w:val="fr-FR"/>
        </w:rPr>
        <w:footnoteReference w:id="189"/>
      </w:r>
    </w:p>
    <w:p w14:paraId="5BFE9705" w14:textId="77777777" w:rsidR="005642AC" w:rsidRPr="00D67DD6" w:rsidRDefault="005642AC" w:rsidP="005642AC">
      <w:pPr>
        <w:rPr>
          <w:noProof w:val="0"/>
          <w:lang w:val="fr-FR" w:eastAsia="en-US"/>
        </w:rPr>
      </w:pPr>
      <w:r w:rsidRPr="00D67DD6">
        <w:rPr>
          <w:noProof w:val="0"/>
          <w:lang w:val="fr-FR" w:eastAsia="en-US"/>
        </w:rPr>
        <w:t xml:space="preserve">La substance existant en réalité garde la détermination première et fondamentale de </w:t>
      </w:r>
      <w:r w:rsidR="00223043" w:rsidRPr="00D67DD6">
        <w:rPr>
          <w:noProof w:val="0"/>
          <w:lang w:val="fr-FR" w:eastAsia="en-US"/>
        </w:rPr>
        <w:t>l’existant</w:t>
      </w:r>
      <w:r w:rsidRPr="00D67DD6">
        <w:rPr>
          <w:noProof w:val="0"/>
          <w:lang w:val="fr-FR" w:eastAsia="en-US"/>
        </w:rPr>
        <w:t xml:space="preserve"> sur le mode </w:t>
      </w:r>
      <w:r w:rsidRPr="00D67DD6">
        <w:rPr>
          <w:i/>
          <w:noProof w:val="0"/>
          <w:lang w:val="fr-FR" w:eastAsia="en-US"/>
        </w:rPr>
        <w:t>simpliciter</w:t>
      </w:r>
      <w:r w:rsidRPr="00D67DD6">
        <w:rPr>
          <w:noProof w:val="0"/>
          <w:lang w:val="fr-FR" w:eastAsia="en-US"/>
        </w:rPr>
        <w:t xml:space="preserve"> et </w:t>
      </w:r>
      <w:r w:rsidRPr="00D67DD6">
        <w:rPr>
          <w:i/>
          <w:noProof w:val="0"/>
          <w:lang w:val="fr-FR" w:eastAsia="en-US"/>
        </w:rPr>
        <w:t>principaliter</w:t>
      </w:r>
      <w:r w:rsidRPr="00D67DD6">
        <w:rPr>
          <w:noProof w:val="0"/>
          <w:lang w:val="fr-FR" w:eastAsia="en-US"/>
        </w:rPr>
        <w:t xml:space="preserve">. Seul </w:t>
      </w:r>
      <w:r w:rsidR="00223043" w:rsidRPr="00D67DD6">
        <w:rPr>
          <w:noProof w:val="0"/>
          <w:lang w:val="fr-FR" w:eastAsia="en-US"/>
        </w:rPr>
        <w:t>l’existant</w:t>
      </w:r>
      <w:r w:rsidR="007B4E1B" w:rsidRPr="00D67DD6">
        <w:rPr>
          <w:noProof w:val="0"/>
          <w:lang w:val="fr-FR" w:eastAsia="en-US"/>
        </w:rPr>
        <w:t xml:space="preserve"> en tant que « cette chose</w:t>
      </w:r>
      <w:r w:rsidRPr="00D67DD6">
        <w:rPr>
          <w:noProof w:val="0"/>
          <w:lang w:val="fr-FR" w:eastAsia="en-US"/>
        </w:rPr>
        <w:t xml:space="preserve"> » </w:t>
      </w:r>
      <w:r w:rsidRPr="00D67DD6">
        <w:rPr>
          <w:noProof w:val="0"/>
          <w:lang w:val="fr-FR" w:eastAsia="en-US"/>
        </w:rPr>
        <w:lastRenderedPageBreak/>
        <w:t xml:space="preserve">répond pleinement à la question </w:t>
      </w:r>
      <w:r w:rsidRPr="00D67DD6">
        <w:rPr>
          <w:rFonts w:cs="Calibri"/>
          <w:noProof w:val="0"/>
          <w:lang w:val="fr-FR" w:eastAsia="en-US"/>
        </w:rPr>
        <w:t>« </w:t>
      </w:r>
      <w:r w:rsidRPr="00D67DD6">
        <w:rPr>
          <w:i/>
          <w:noProof w:val="0"/>
          <w:lang w:val="fr-FR" w:eastAsia="en-US"/>
        </w:rPr>
        <w:t>Quid es</w:t>
      </w:r>
      <w:r w:rsidR="005914C3" w:rsidRPr="00D67DD6">
        <w:rPr>
          <w:i/>
          <w:noProof w:val="0"/>
          <w:lang w:val="fr-FR" w:eastAsia="en-US"/>
        </w:rPr>
        <w:t>t</w:t>
      </w:r>
      <w:r w:rsidRPr="00D67DD6">
        <w:rPr>
          <w:noProof w:val="0"/>
          <w:lang w:val="fr-FR" w:eastAsia="en-US"/>
        </w:rPr>
        <w:t> ? </w:t>
      </w:r>
      <w:r w:rsidRPr="00D67DD6">
        <w:rPr>
          <w:rFonts w:cs="Calibri"/>
          <w:noProof w:val="0"/>
          <w:lang w:val="fr-FR" w:eastAsia="en-US"/>
        </w:rPr>
        <w:t>»</w:t>
      </w:r>
      <w:r w:rsidR="00645212" w:rsidRPr="00D67DD6">
        <w:rPr>
          <w:noProof w:val="0"/>
          <w:lang w:val="fr-FR" w:eastAsia="en-US"/>
        </w:rPr>
        <w:t xml:space="preserve">. Il s’agit de </w:t>
      </w:r>
      <w:r w:rsidRPr="00D67DD6">
        <w:rPr>
          <w:noProof w:val="0"/>
          <w:lang w:val="fr-FR" w:eastAsia="en-US"/>
        </w:rPr>
        <w:t>l’</w:t>
      </w:r>
      <w:r w:rsidR="00A81092" w:rsidRPr="00D67DD6">
        <w:rPr>
          <w:noProof w:val="0"/>
          <w:lang w:val="fr-FR" w:eastAsia="en-US"/>
        </w:rPr>
        <w:t>existence évidente de la substance</w:t>
      </w:r>
      <w:r w:rsidR="005B4F9B" w:rsidRPr="00D67DD6">
        <w:rPr>
          <w:noProof w:val="0"/>
          <w:lang w:val="fr-FR" w:eastAsia="en-US"/>
        </w:rPr>
        <w:t xml:space="preserve"> réelle</w:t>
      </w:r>
      <w:r w:rsidRPr="00D67DD6">
        <w:rPr>
          <w:noProof w:val="0"/>
          <w:lang w:val="fr-FR" w:eastAsia="en-US"/>
        </w:rPr>
        <w:t xml:space="preserve"> (</w:t>
      </w:r>
      <w:r w:rsidRPr="00D67DD6">
        <w:rPr>
          <w:i/>
          <w:noProof w:val="0"/>
          <w:lang w:val="fr-FR" w:eastAsia="en-US"/>
        </w:rPr>
        <w:t>hoc individuum demonstratum</w:t>
      </w:r>
      <w:r w:rsidRPr="00D67DD6">
        <w:rPr>
          <w:noProof w:val="0"/>
          <w:lang w:val="fr-FR" w:eastAsia="en-US"/>
        </w:rPr>
        <w:t>), qui est donnée par son propre acte d’être existant (</w:t>
      </w:r>
      <w:r w:rsidRPr="00D67DD6">
        <w:rPr>
          <w:i/>
          <w:noProof w:val="0"/>
          <w:lang w:val="fr-FR" w:eastAsia="en-US"/>
        </w:rPr>
        <w:t>existens per se</w:t>
      </w:r>
      <w:r w:rsidRPr="00D67DD6">
        <w:rPr>
          <w:noProof w:val="0"/>
          <w:lang w:val="fr-FR" w:eastAsia="en-US"/>
        </w:rPr>
        <w:t xml:space="preserve">). Là encore, se joue de nouveau la dispute fondamentale de Porphyre avec les néoplatoniciens sur le statut de la substance première indivisible. La thèse d’Ockham correspond au commentaire d’Averroès sur </w:t>
      </w:r>
      <w:r w:rsidRPr="00D67DD6">
        <w:rPr>
          <w:i/>
          <w:noProof w:val="0"/>
          <w:lang w:val="fr-FR" w:eastAsia="en-US"/>
        </w:rPr>
        <w:t>Met. VII</w:t>
      </w:r>
      <w:r w:rsidRPr="00D67DD6">
        <w:rPr>
          <w:noProof w:val="0"/>
          <w:lang w:val="fr-FR" w:eastAsia="en-US"/>
        </w:rPr>
        <w:t xml:space="preserve"> qui affirme la proposition suivante.</w:t>
      </w:r>
    </w:p>
    <w:p w14:paraId="50F487D6" w14:textId="77777777" w:rsidR="005642AC" w:rsidRPr="00D67DD6" w:rsidRDefault="005642AC" w:rsidP="005642AC">
      <w:pPr>
        <w:pStyle w:val="Citace"/>
        <w:rPr>
          <w:lang w:val="fr-FR"/>
        </w:rPr>
      </w:pPr>
      <w:r w:rsidRPr="00D67DD6">
        <w:rPr>
          <w:lang w:val="fr-FR"/>
        </w:rPr>
        <w:t>« Et si nous cherc</w:t>
      </w:r>
      <w:r w:rsidR="00AE4D05" w:rsidRPr="00D67DD6">
        <w:rPr>
          <w:lang w:val="fr-FR"/>
        </w:rPr>
        <w:t>hons à savoir quel</w:t>
      </w:r>
      <w:r w:rsidR="004342F9" w:rsidRPr="00D67DD6">
        <w:rPr>
          <w:lang w:val="fr-FR"/>
        </w:rPr>
        <w:t>le</w:t>
      </w:r>
      <w:r w:rsidR="00AE4D05" w:rsidRPr="00D67DD6">
        <w:rPr>
          <w:lang w:val="fr-FR"/>
        </w:rPr>
        <w:t xml:space="preserve"> est cette entité </w:t>
      </w:r>
      <w:r w:rsidRPr="00D67DD6">
        <w:rPr>
          <w:lang w:val="fr-FR"/>
        </w:rPr>
        <w:t>qui existe indivisiblement dans la réalité, alors il n’y a pas d’autre réponse à cette</w:t>
      </w:r>
      <w:r w:rsidR="00A13E09" w:rsidRPr="00D67DD6">
        <w:rPr>
          <w:lang w:val="fr-FR"/>
        </w:rPr>
        <w:t xml:space="preserve"> question en dehors de l’existence</w:t>
      </w:r>
      <w:r w:rsidRPr="00D67DD6">
        <w:rPr>
          <w:lang w:val="fr-FR"/>
        </w:rPr>
        <w:t xml:space="preserve"> même de la chose. »</w:t>
      </w:r>
      <w:r w:rsidR="005A4EA4" w:rsidRPr="00D67DD6">
        <w:rPr>
          <w:lang w:val="fr-FR"/>
        </w:rPr>
        <w:t xml:space="preserve"> </w:t>
      </w:r>
      <w:r w:rsidRPr="00D67DD6">
        <w:rPr>
          <w:rStyle w:val="Znakapoznpodarou"/>
          <w:lang w:val="fr-FR"/>
        </w:rPr>
        <w:footnoteReference w:id="190"/>
      </w:r>
    </w:p>
    <w:p w14:paraId="17DE62AA" w14:textId="3761B2E4" w:rsidR="005B2A10" w:rsidRPr="00D67DD6" w:rsidRDefault="005642AC" w:rsidP="005642AC">
      <w:pPr>
        <w:rPr>
          <w:noProof w:val="0"/>
          <w:lang w:val="fr-FR" w:eastAsia="en-US"/>
        </w:rPr>
      </w:pPr>
      <w:r w:rsidRPr="00D67DD6">
        <w:rPr>
          <w:noProof w:val="0"/>
          <w:lang w:val="fr-FR" w:eastAsia="en-US"/>
        </w:rPr>
        <w:t>Nous trouvons une thèse similaire dans l</w:t>
      </w:r>
      <w:r w:rsidR="00C91822" w:rsidRPr="00D67DD6">
        <w:rPr>
          <w:noProof w:val="0"/>
          <w:lang w:val="fr-FR" w:eastAsia="en-US"/>
        </w:rPr>
        <w:t xml:space="preserve">e </w:t>
      </w:r>
      <w:r w:rsidRPr="00D67DD6">
        <w:rPr>
          <w:noProof w:val="0"/>
          <w:lang w:val="fr-FR" w:eastAsia="en-US"/>
        </w:rPr>
        <w:t xml:space="preserve">commentaire d’Averroès sur </w:t>
      </w:r>
      <w:r w:rsidRPr="00D67DD6">
        <w:rPr>
          <w:i/>
          <w:noProof w:val="0"/>
          <w:lang w:val="fr-FR" w:eastAsia="en-US"/>
        </w:rPr>
        <w:t>Catégories</w:t>
      </w:r>
      <w:r w:rsidR="00B837F3" w:rsidRPr="00D67DD6">
        <w:rPr>
          <w:noProof w:val="0"/>
          <w:lang w:val="fr-FR" w:eastAsia="en-US"/>
        </w:rPr>
        <w:t xml:space="preserve">. Il </w:t>
      </w:r>
      <w:r w:rsidRPr="00D67DD6">
        <w:rPr>
          <w:noProof w:val="0"/>
          <w:lang w:val="fr-FR" w:eastAsia="en-US"/>
        </w:rPr>
        <w:t>interpr</w:t>
      </w:r>
      <w:r w:rsidR="00B837F3" w:rsidRPr="00D67DD6">
        <w:rPr>
          <w:noProof w:val="0"/>
          <w:lang w:val="fr-FR" w:eastAsia="en-US"/>
        </w:rPr>
        <w:t>ète</w:t>
      </w:r>
      <w:r w:rsidRPr="00D67DD6">
        <w:rPr>
          <w:noProof w:val="0"/>
          <w:lang w:val="fr-FR" w:eastAsia="en-US"/>
        </w:rPr>
        <w:t xml:space="preserve"> la partie clé de la prédication hyparchique </w:t>
      </w:r>
      <w:r w:rsidRPr="00D67DD6">
        <w:rPr>
          <w:i/>
          <w:noProof w:val="0"/>
          <w:lang w:val="fr-FR" w:eastAsia="en-US"/>
        </w:rPr>
        <w:t>Cat</w:t>
      </w:r>
      <w:r w:rsidRPr="00D67DD6">
        <w:rPr>
          <w:noProof w:val="0"/>
          <w:lang w:val="fr-FR" w:eastAsia="en-US"/>
        </w:rPr>
        <w:t>. 2a14–16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2a14–16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qui a été précédemment commentée par Alfarabi. Le Commentateur, comme le </w:t>
      </w:r>
      <w:r w:rsidR="00E3066C">
        <w:rPr>
          <w:noProof w:val="0"/>
          <w:lang w:val="fr-FR" w:eastAsia="en-US"/>
        </w:rPr>
        <w:t>Second Maître</w:t>
      </w:r>
      <w:r w:rsidRPr="00D67DD6">
        <w:rPr>
          <w:noProof w:val="0"/>
          <w:lang w:val="fr-FR" w:eastAsia="en-US"/>
        </w:rPr>
        <w:t xml:space="preserve">, insiste en principe sur la différence </w:t>
      </w:r>
      <w:r w:rsidR="00E93E8E" w:rsidRPr="00D67DD6">
        <w:rPr>
          <w:noProof w:val="0"/>
          <w:lang w:val="fr-FR" w:eastAsia="en-US"/>
        </w:rPr>
        <w:t>«</w:t>
      </w:r>
      <w:r w:rsidR="00E923A9" w:rsidRPr="00D67DD6">
        <w:rPr>
          <w:noProof w:val="0"/>
          <w:lang w:val="fr-FR" w:eastAsia="en-US"/>
        </w:rPr>
        <w:t> </w:t>
      </w:r>
      <w:r w:rsidRPr="00D67DD6">
        <w:rPr>
          <w:i/>
          <w:noProof w:val="0"/>
          <w:lang w:val="fr-FR" w:eastAsia="en-US"/>
        </w:rPr>
        <w:t>secundum modum similitudinis</w:t>
      </w:r>
      <w:r w:rsidR="00E923A9" w:rsidRPr="00D67DD6">
        <w:rPr>
          <w:noProof w:val="0"/>
          <w:lang w:val="fr-FR" w:eastAsia="en-US"/>
        </w:rPr>
        <w:t> </w:t>
      </w:r>
      <w:r w:rsidR="00E93E8E" w:rsidRPr="00D67DD6">
        <w:rPr>
          <w:noProof w:val="0"/>
          <w:lang w:val="fr-FR" w:eastAsia="en-US"/>
        </w:rPr>
        <w:t xml:space="preserve">» </w:t>
      </w:r>
      <w:r w:rsidRPr="00D67DD6">
        <w:rPr>
          <w:noProof w:val="0"/>
          <w:lang w:val="fr-FR" w:eastAsia="en-US"/>
        </w:rPr>
        <w:t>entre la première et la seconde substance.</w:t>
      </w:r>
      <w:r w:rsidRPr="00D67DD6">
        <w:rPr>
          <w:rStyle w:val="Znakapoznpodarou"/>
          <w:noProof w:val="0"/>
          <w:lang w:val="fr-FR" w:eastAsia="en-US"/>
        </w:rPr>
        <w:footnoteReference w:id="191"/>
      </w:r>
      <w:r w:rsidRPr="00D67DD6">
        <w:rPr>
          <w:noProof w:val="0"/>
          <w:lang w:val="fr-FR" w:eastAsia="en-US"/>
        </w:rPr>
        <w:t xml:space="preserve"> L</w:t>
      </w:r>
      <w:r w:rsidR="009C1896" w:rsidRPr="00D67DD6">
        <w:rPr>
          <w:noProof w:val="0"/>
          <w:lang w:val="fr-FR" w:eastAsia="en-US"/>
        </w:rPr>
        <w:t>’</w:t>
      </w:r>
      <w:r w:rsidR="001B30C0" w:rsidRPr="00D67DD6">
        <w:rPr>
          <w:noProof w:val="0"/>
          <w:lang w:val="fr-FR" w:eastAsia="en-US"/>
        </w:rPr>
        <w:t>imposition d</w:t>
      </w:r>
      <w:r w:rsidR="005D0E31" w:rsidRPr="00D67DD6">
        <w:rPr>
          <w:noProof w:val="0"/>
          <w:lang w:val="fr-FR" w:eastAsia="en-US"/>
        </w:rPr>
        <w:t>u sens par</w:t>
      </w:r>
      <w:r w:rsidR="001B30C0" w:rsidRPr="00D67DD6">
        <w:rPr>
          <w:noProof w:val="0"/>
          <w:lang w:val="fr-FR" w:eastAsia="en-US"/>
        </w:rPr>
        <w:t xml:space="preserve"> </w:t>
      </w:r>
      <w:r w:rsidRPr="00D67DD6">
        <w:rPr>
          <w:noProof w:val="0"/>
          <w:lang w:val="fr-FR" w:eastAsia="en-US"/>
        </w:rPr>
        <w:t>la seconde sub</w:t>
      </w:r>
      <w:r w:rsidR="00D13DC8" w:rsidRPr="00D67DD6">
        <w:rPr>
          <w:noProof w:val="0"/>
          <w:lang w:val="fr-FR" w:eastAsia="en-US"/>
        </w:rPr>
        <w:t xml:space="preserve">stance cesserait d’exister si le statut </w:t>
      </w:r>
      <w:r w:rsidRPr="00D67DD6">
        <w:rPr>
          <w:noProof w:val="0"/>
          <w:lang w:val="fr-FR" w:eastAsia="en-US"/>
        </w:rPr>
        <w:t xml:space="preserve">hyparchique </w:t>
      </w:r>
      <w:r w:rsidR="00D13DC8" w:rsidRPr="00D67DD6">
        <w:rPr>
          <w:noProof w:val="0"/>
          <w:lang w:val="fr-FR" w:eastAsia="en-US"/>
        </w:rPr>
        <w:t>de</w:t>
      </w:r>
      <w:r w:rsidRPr="00D67DD6">
        <w:rPr>
          <w:noProof w:val="0"/>
          <w:lang w:val="fr-FR" w:eastAsia="en-US"/>
        </w:rPr>
        <w:t xml:space="preserve"> la première substance disparaissait. La relation adéquate et donc catégorique </w:t>
      </w:r>
      <w:r w:rsidR="005230E6" w:rsidRPr="00D67DD6">
        <w:rPr>
          <w:noProof w:val="0"/>
          <w:lang w:val="fr-FR" w:eastAsia="en-US"/>
        </w:rPr>
        <w:t>entre la première et la deuxi</w:t>
      </w:r>
      <w:r w:rsidR="00C91822" w:rsidRPr="00D67DD6">
        <w:rPr>
          <w:noProof w:val="0"/>
          <w:lang w:val="fr-FR" w:eastAsia="en-US"/>
        </w:rPr>
        <w:t>è</w:t>
      </w:r>
      <w:r w:rsidR="00A909AC" w:rsidRPr="00D67DD6">
        <w:rPr>
          <w:noProof w:val="0"/>
          <w:lang w:val="fr-FR" w:eastAsia="en-US"/>
        </w:rPr>
        <w:t xml:space="preserve">me substance </w:t>
      </w:r>
      <w:r w:rsidR="004C633F" w:rsidRPr="00D67DD6">
        <w:rPr>
          <w:noProof w:val="0"/>
          <w:lang w:val="fr-FR" w:eastAsia="en-US"/>
        </w:rPr>
        <w:t xml:space="preserve">se pose au niveau de </w:t>
      </w:r>
      <w:r w:rsidRPr="00D67DD6">
        <w:rPr>
          <w:noProof w:val="0"/>
          <w:lang w:val="fr-FR" w:eastAsia="en-US"/>
        </w:rPr>
        <w:t xml:space="preserve">cognition. La connaissance suit </w:t>
      </w:r>
      <w:r w:rsidR="00361A58" w:rsidRPr="00D67DD6">
        <w:rPr>
          <w:noProof w:val="0"/>
          <w:lang w:val="fr-FR" w:eastAsia="en-US"/>
        </w:rPr>
        <w:t xml:space="preserve">le datif métaphysique et l’effet </w:t>
      </w:r>
      <w:r w:rsidRPr="00D67DD6">
        <w:rPr>
          <w:noProof w:val="0"/>
          <w:lang w:val="fr-FR" w:eastAsia="en-US"/>
        </w:rPr>
        <w:t xml:space="preserve">réel </w:t>
      </w:r>
      <w:r w:rsidR="00361A58" w:rsidRPr="00D67DD6">
        <w:rPr>
          <w:noProof w:val="0"/>
          <w:lang w:val="fr-FR" w:eastAsia="en-US"/>
        </w:rPr>
        <w:t xml:space="preserve">des substances </w:t>
      </w:r>
      <w:r w:rsidRPr="00D67DD6">
        <w:rPr>
          <w:noProof w:val="0"/>
          <w:lang w:val="fr-FR" w:eastAsia="en-US"/>
        </w:rPr>
        <w:t>fondé sur la causalité. Puisque le phénomène existe dans la réalité, sa cognition peut exister dans</w:t>
      </w:r>
      <w:r w:rsidR="005B2A10" w:rsidRPr="00D67DD6">
        <w:rPr>
          <w:noProof w:val="0"/>
          <w:lang w:val="fr-FR" w:eastAsia="en-US"/>
        </w:rPr>
        <w:t xml:space="preserve"> la pensée.</w:t>
      </w:r>
    </w:p>
    <w:p w14:paraId="500C0198" w14:textId="78D82C84" w:rsidR="00911AD4" w:rsidRPr="00D67DD6" w:rsidRDefault="005642AC" w:rsidP="005B2A10">
      <w:pPr>
        <w:ind w:firstLine="397"/>
        <w:rPr>
          <w:noProof w:val="0"/>
          <w:lang w:val="fr-FR" w:eastAsia="en-US"/>
        </w:rPr>
      </w:pPr>
      <w:r w:rsidRPr="00D67DD6">
        <w:rPr>
          <w:noProof w:val="0"/>
          <w:lang w:val="fr-FR" w:eastAsia="en-US"/>
        </w:rPr>
        <w:t>R</w:t>
      </w:r>
      <w:r w:rsidR="00DD38F1" w:rsidRPr="00D67DD6">
        <w:rPr>
          <w:noProof w:val="0"/>
          <w:lang w:val="fr-FR" w:eastAsia="en-US"/>
        </w:rPr>
        <w:t>evenons maintenant à l’</w:t>
      </w:r>
      <w:r w:rsidR="0094164D" w:rsidRPr="00D67DD6">
        <w:rPr>
          <w:noProof w:val="0"/>
          <w:lang w:val="fr-FR" w:eastAsia="en-US"/>
        </w:rPr>
        <w:t>investigation</w:t>
      </w:r>
      <w:r w:rsidRPr="00D67DD6">
        <w:rPr>
          <w:noProof w:val="0"/>
          <w:lang w:val="fr-FR" w:eastAsia="en-US"/>
        </w:rPr>
        <w:t xml:space="preserve"> originale de la première et de la seconde substance</w:t>
      </w:r>
      <w:r w:rsidR="0094164D" w:rsidRPr="00D67DD6">
        <w:rPr>
          <w:noProof w:val="0"/>
          <w:lang w:val="fr-FR" w:eastAsia="en-US"/>
        </w:rPr>
        <w:t xml:space="preserve">. </w:t>
      </w:r>
      <w:r w:rsidR="00DD38F1" w:rsidRPr="00D67DD6">
        <w:rPr>
          <w:noProof w:val="0"/>
          <w:lang w:val="fr-FR" w:eastAsia="en-US"/>
        </w:rPr>
        <w:t xml:space="preserve">Alfarabi la proposa </w:t>
      </w:r>
      <w:r w:rsidRPr="00D67DD6">
        <w:rPr>
          <w:noProof w:val="0"/>
          <w:lang w:val="fr-FR" w:eastAsia="en-US"/>
        </w:rPr>
        <w:t xml:space="preserve">comme programme de base pour l’exploration </w:t>
      </w:r>
      <w:r w:rsidR="0026309A" w:rsidRPr="00D67DD6">
        <w:rPr>
          <w:noProof w:val="0"/>
          <w:lang w:val="fr-FR" w:eastAsia="en-US"/>
        </w:rPr>
        <w:t xml:space="preserve">métaphysique. La citation clé de son </w:t>
      </w:r>
      <w:r w:rsidR="00E07406" w:rsidRPr="00D67DD6">
        <w:rPr>
          <w:noProof w:val="0"/>
          <w:lang w:val="fr-FR" w:eastAsia="en-US"/>
        </w:rPr>
        <w:t>c</w:t>
      </w:r>
      <w:r w:rsidRPr="00D67DD6">
        <w:rPr>
          <w:noProof w:val="0"/>
          <w:lang w:val="fr-FR" w:eastAsia="en-US"/>
        </w:rPr>
        <w:t xml:space="preserve">ommentaire sur </w:t>
      </w:r>
      <w:r w:rsidRPr="00D67DD6">
        <w:rPr>
          <w:i/>
          <w:noProof w:val="0"/>
          <w:lang w:val="fr-FR" w:eastAsia="en-US"/>
        </w:rPr>
        <w:t xml:space="preserve">Catégories </w:t>
      </w:r>
      <w:r w:rsidRPr="00D67DD6">
        <w:rPr>
          <w:noProof w:val="0"/>
          <w:lang w:val="fr-FR" w:eastAsia="en-US"/>
        </w:rPr>
        <w:t>(</w:t>
      </w:r>
      <w:r w:rsidRPr="00D67DD6">
        <w:rPr>
          <w:i/>
          <w:noProof w:val="0"/>
          <w:lang w:val="fr-FR" w:eastAsia="en-US"/>
        </w:rPr>
        <w:t>Cat</w:t>
      </w:r>
      <w:r w:rsidRPr="00D67DD6">
        <w:rPr>
          <w:noProof w:val="0"/>
          <w:lang w:val="fr-FR" w:eastAsia="en-US"/>
        </w:rPr>
        <w:t>. 2a11–16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2a11–16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prend un nouveau sens dans la métaphysique d’Averroès. La substance est définie par la prédication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i/>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qui est liée d’une manière à la première substance et d’une autre manière à la seconde substance. Averroès étudie la </w:t>
      </w:r>
      <w:r w:rsidR="00862F41" w:rsidRPr="00D67DD6">
        <w:rPr>
          <w:noProof w:val="0"/>
          <w:lang w:val="fr-FR" w:eastAsia="en-US"/>
        </w:rPr>
        <w:t>« </w:t>
      </w:r>
      <w:r w:rsidRPr="00D67DD6">
        <w:rPr>
          <w:noProof w:val="0"/>
          <w:lang w:val="fr-FR" w:eastAsia="en-US"/>
        </w:rPr>
        <w:t xml:space="preserve">substance </w:t>
      </w:r>
      <w:r w:rsidRPr="00D67DD6">
        <w:rPr>
          <w:i/>
          <w:noProof w:val="0"/>
          <w:lang w:val="fr-FR" w:eastAsia="en-US"/>
        </w:rPr>
        <w:t>qua</w:t>
      </w:r>
      <w:r w:rsidRPr="00D67DD6">
        <w:rPr>
          <w:noProof w:val="0"/>
          <w:lang w:val="fr-FR" w:eastAsia="en-US"/>
        </w:rPr>
        <w:t xml:space="preserve"> substance</w:t>
      </w:r>
      <w:r w:rsidR="00862F41" w:rsidRPr="00D67DD6">
        <w:rPr>
          <w:noProof w:val="0"/>
          <w:lang w:val="fr-FR" w:eastAsia="en-US"/>
        </w:rPr>
        <w:t> »</w:t>
      </w:r>
      <w:r w:rsidR="00B11272" w:rsidRPr="00D67DD6">
        <w:rPr>
          <w:noProof w:val="0"/>
          <w:lang w:val="fr-FR" w:eastAsia="en-US"/>
        </w:rPr>
        <w:fldChar w:fldCharType="begin"/>
      </w:r>
      <w:r w:rsidR="00B11272" w:rsidRPr="00D67DD6">
        <w:rPr>
          <w:noProof w:val="0"/>
          <w:lang w:val="fr-FR"/>
        </w:rPr>
        <w:instrText xml:space="preserve"> XE "</w:instrText>
      </w:r>
      <w:r w:rsidR="00B11272" w:rsidRPr="00D67DD6">
        <w:rPr>
          <w:noProof w:val="0"/>
          <w:lang w:val="fr-FR" w:eastAsia="en-US"/>
        </w:rPr>
        <w:instrText xml:space="preserve">substance </w:instrText>
      </w:r>
      <w:r w:rsidR="00B11272" w:rsidRPr="00D67DD6">
        <w:rPr>
          <w:i/>
          <w:noProof w:val="0"/>
          <w:lang w:val="fr-FR" w:eastAsia="en-US"/>
        </w:rPr>
        <w:instrText>qua</w:instrText>
      </w:r>
      <w:r w:rsidR="00B11272" w:rsidRPr="00D67DD6">
        <w:rPr>
          <w:noProof w:val="0"/>
          <w:lang w:val="fr-FR" w:eastAsia="en-US"/>
        </w:rPr>
        <w:instrText xml:space="preserve"> substance</w:instrText>
      </w:r>
      <w:r w:rsidR="00B11272" w:rsidRPr="00D67DD6">
        <w:rPr>
          <w:noProof w:val="0"/>
          <w:lang w:val="fr-FR"/>
        </w:rPr>
        <w:instrText xml:space="preserve">" </w:instrText>
      </w:r>
      <w:r w:rsidR="00B11272" w:rsidRPr="00D67DD6">
        <w:rPr>
          <w:noProof w:val="0"/>
          <w:lang w:val="fr-FR" w:eastAsia="en-US"/>
        </w:rPr>
        <w:fldChar w:fldCharType="end"/>
      </w:r>
      <w:r w:rsidRPr="00D67DD6">
        <w:rPr>
          <w:noProof w:val="0"/>
          <w:lang w:val="fr-FR" w:eastAsia="en-US"/>
        </w:rPr>
        <w:t xml:space="preserve"> et explore la </w:t>
      </w:r>
      <w:r w:rsidR="0075732C" w:rsidRPr="00D67DD6">
        <w:rPr>
          <w:noProof w:val="0"/>
          <w:lang w:val="fr-FR" w:eastAsia="en-US"/>
        </w:rPr>
        <w:lastRenderedPageBreak/>
        <w:t xml:space="preserve">détermination universelle de </w:t>
      </w:r>
      <w:r w:rsidRPr="00D67DD6">
        <w:rPr>
          <w:noProof w:val="0"/>
          <w:lang w:val="fr-FR" w:eastAsia="en-US"/>
        </w:rPr>
        <w:t>substance faite par Alfarabi (« </w:t>
      </w:r>
      <w:r w:rsidR="00B033DB" w:rsidRPr="00D67DD6">
        <w:rPr>
          <w:i/>
          <w:noProof w:val="0"/>
          <w:lang w:val="fr-FR"/>
        </w:rPr>
        <w:t>die allgemeinen Begriffe der Substanzen</w:t>
      </w:r>
      <w:r w:rsidRPr="00D67DD6">
        <w:rPr>
          <w:noProof w:val="0"/>
          <w:lang w:val="fr-FR" w:eastAsia="en-US"/>
        </w:rPr>
        <w:t xml:space="preserve"> », ch. 2.1). Averroès, comme Alfarabi, s’en tient à la conception classique de la substance existante </w:t>
      </w:r>
      <w:r w:rsidR="004A6C08" w:rsidRPr="00D67DD6">
        <w:rPr>
          <w:i/>
          <w:noProof w:val="0"/>
          <w:lang w:val="fr-FR" w:eastAsia="en-US"/>
        </w:rPr>
        <w:t>per se</w:t>
      </w:r>
      <w:r w:rsidRPr="00D67DD6">
        <w:rPr>
          <w:noProof w:val="0"/>
          <w:lang w:val="fr-FR" w:eastAsia="en-US"/>
        </w:rPr>
        <w:t xml:space="preserve"> (ch. 2.1.1). Du point de vue d’Averroès, le terme « supérieur » dans la définition de la substance d’Alfarabi (« </w:t>
      </w:r>
      <w:r w:rsidR="00B033DB" w:rsidRPr="00D67DD6">
        <w:rPr>
          <w:i/>
          <w:noProof w:val="0"/>
          <w:szCs w:val="26"/>
          <w:lang w:val="fr-FR"/>
        </w:rPr>
        <w:t>des Namens 'Substanz' würdiger als die Individuen</w:t>
      </w:r>
      <w:r w:rsidRPr="00D67DD6">
        <w:rPr>
          <w:noProof w:val="0"/>
          <w:lang w:val="fr-FR" w:eastAsia="en-US"/>
        </w:rPr>
        <w:t> ») signifie l’ac</w:t>
      </w:r>
      <w:r w:rsidR="002F71A5" w:rsidRPr="00D67DD6">
        <w:rPr>
          <w:noProof w:val="0"/>
          <w:lang w:val="fr-FR" w:eastAsia="en-US"/>
        </w:rPr>
        <w:t xml:space="preserve">complissement de </w:t>
      </w:r>
      <w:r w:rsidR="00D67DD6" w:rsidRPr="00D67DD6">
        <w:rPr>
          <w:noProof w:val="0"/>
          <w:lang w:val="fr-FR" w:eastAsia="en-US"/>
        </w:rPr>
        <w:t>la reche</w:t>
      </w:r>
      <w:r w:rsidR="009B2283" w:rsidRPr="00D67DD6">
        <w:rPr>
          <w:noProof w:val="0"/>
          <w:lang w:val="fr-FR" w:eastAsia="en-US"/>
        </w:rPr>
        <w:t xml:space="preserve">rche de </w:t>
      </w:r>
      <w:r w:rsidRPr="00D67DD6">
        <w:rPr>
          <w:i/>
          <w:noProof w:val="0"/>
          <w:lang w:val="fr-FR" w:eastAsia="en-US"/>
        </w:rPr>
        <w:t>Phys</w:t>
      </w:r>
      <w:r w:rsidRPr="00D67DD6">
        <w:rPr>
          <w:noProof w:val="0"/>
          <w:lang w:val="fr-FR" w:eastAsia="en-US"/>
        </w:rPr>
        <w:t xml:space="preserve">. VIII et </w:t>
      </w:r>
      <w:r w:rsidR="000C542F">
        <w:rPr>
          <w:noProof w:val="0"/>
          <w:lang w:val="fr-FR" w:eastAsia="en-US"/>
        </w:rPr>
        <w:t xml:space="preserve">aussi </w:t>
      </w:r>
      <w:r w:rsidRPr="00D67DD6">
        <w:rPr>
          <w:noProof w:val="0"/>
          <w:lang w:val="fr-FR" w:eastAsia="en-US"/>
        </w:rPr>
        <w:t xml:space="preserve">de </w:t>
      </w:r>
      <w:r w:rsidRPr="00D67DD6">
        <w:rPr>
          <w:i/>
          <w:noProof w:val="0"/>
          <w:lang w:val="fr-FR" w:eastAsia="en-US"/>
        </w:rPr>
        <w:t>Met</w:t>
      </w:r>
      <w:r w:rsidRPr="00D67DD6">
        <w:rPr>
          <w:noProof w:val="0"/>
          <w:lang w:val="fr-FR" w:eastAsia="en-US"/>
        </w:rPr>
        <w:t xml:space="preserve">. IV, VIII et XII. </w:t>
      </w:r>
      <w:r w:rsidR="005B544E" w:rsidRPr="00D67DD6">
        <w:rPr>
          <w:noProof w:val="0"/>
          <w:lang w:val="fr-FR" w:eastAsia="en-US"/>
        </w:rPr>
        <w:t>En partant d</w:t>
      </w:r>
      <w:r w:rsidRPr="00D67DD6">
        <w:rPr>
          <w:noProof w:val="0"/>
          <w:lang w:val="fr-FR" w:eastAsia="en-US"/>
        </w:rPr>
        <w:t>e la recherche de la substance mobile (périssable, impérissable), la première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substance première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science est passée à la recherche de la substance immobile et totalement unique. Aussi bien le physicien que surtout le métaphysicien peut examiner cette science. L’expression « substance supé</w:t>
      </w:r>
      <w:r w:rsidR="00CE68AE" w:rsidRPr="00D67DD6">
        <w:rPr>
          <w:noProof w:val="0"/>
          <w:lang w:val="fr-FR" w:eastAsia="en-US"/>
        </w:rPr>
        <w:t>rieure » ne signifie pas un existant</w:t>
      </w:r>
      <w:r w:rsidRPr="00D67DD6">
        <w:rPr>
          <w:noProof w:val="0"/>
          <w:lang w:val="fr-FR" w:eastAsia="en-US"/>
        </w:rPr>
        <w:t xml:space="preserve"> séparé, conçu de manière transcendante (</w:t>
      </w:r>
      <w:r w:rsidRPr="00D67DD6">
        <w:rPr>
          <w:i/>
          <w:noProof w:val="0"/>
          <w:lang w:val="fr-FR" w:eastAsia="en-US"/>
        </w:rPr>
        <w:t>ens inquantum ens</w:t>
      </w:r>
      <w:r w:rsidRPr="00D67DD6">
        <w:rPr>
          <w:noProof w:val="0"/>
          <w:lang w:val="fr-FR" w:eastAsia="en-US"/>
        </w:rPr>
        <w:t xml:space="preserve">) comme le fait Avicenne. Le métaphysicien classique peut davantage explorer les principes apodictiques de la première substance matérielle. Le physicien travaillant avec des substances matérielles ne fait que les présupposer. Averroès place donc la métaphysique derrière la physique ; une science ne peut fonctionner sans l’autre. </w:t>
      </w:r>
      <w:r w:rsidR="004C6140" w:rsidRPr="00D67DD6">
        <w:rPr>
          <w:noProof w:val="0"/>
          <w:lang w:val="fr-FR" w:eastAsia="en-US"/>
        </w:rPr>
        <w:t xml:space="preserve">Cette approche est </w:t>
      </w:r>
      <w:r w:rsidR="00D82B50" w:rsidRPr="00D67DD6">
        <w:rPr>
          <w:noProof w:val="0"/>
          <w:lang w:val="fr-FR" w:eastAsia="en-US"/>
        </w:rPr>
        <w:t>bien en place</w:t>
      </w:r>
      <w:r w:rsidR="004C6140" w:rsidRPr="00D67DD6">
        <w:rPr>
          <w:noProof w:val="0"/>
          <w:lang w:val="fr-FR" w:eastAsia="en-US"/>
        </w:rPr>
        <w:t xml:space="preserve">, car elle suit la doctrine fondamentale des </w:t>
      </w:r>
      <w:r w:rsidR="004C6140" w:rsidRPr="00D67DD6">
        <w:rPr>
          <w:i/>
          <w:noProof w:val="0"/>
          <w:lang w:val="fr-FR" w:eastAsia="en-US"/>
        </w:rPr>
        <w:t>Catégories</w:t>
      </w:r>
      <w:r w:rsidR="004C6140" w:rsidRPr="00D67DD6">
        <w:rPr>
          <w:noProof w:val="0"/>
          <w:lang w:val="fr-FR" w:eastAsia="en-US"/>
        </w:rPr>
        <w:t>. La signification naît de la première substance et elle va d</w:t>
      </w:r>
      <w:r w:rsidR="004239AA" w:rsidRPr="00D67DD6">
        <w:rPr>
          <w:noProof w:val="0"/>
          <w:lang w:val="fr-FR" w:eastAsia="en-US"/>
        </w:rPr>
        <w:t>’</w:t>
      </w:r>
      <w:r w:rsidR="004C6140" w:rsidRPr="00D67DD6">
        <w:rPr>
          <w:noProof w:val="0"/>
          <w:lang w:val="fr-FR" w:eastAsia="en-US"/>
        </w:rPr>
        <w:t>abord à l</w:t>
      </w:r>
      <w:r w:rsidR="004239AA" w:rsidRPr="00D67DD6">
        <w:rPr>
          <w:noProof w:val="0"/>
          <w:lang w:val="fr-FR" w:eastAsia="en-US"/>
        </w:rPr>
        <w:t>’</w:t>
      </w:r>
      <w:r w:rsidR="004C6140" w:rsidRPr="00D67DD6">
        <w:rPr>
          <w:noProof w:val="0"/>
          <w:lang w:val="fr-FR" w:eastAsia="en-US"/>
        </w:rPr>
        <w:t>espèce, c</w:t>
      </w:r>
      <w:r w:rsidR="004239AA" w:rsidRPr="00D67DD6">
        <w:rPr>
          <w:noProof w:val="0"/>
          <w:lang w:val="fr-FR" w:eastAsia="en-US"/>
        </w:rPr>
        <w:t>’</w:t>
      </w:r>
      <w:r w:rsidR="004C6140" w:rsidRPr="00D67DD6">
        <w:rPr>
          <w:noProof w:val="0"/>
          <w:lang w:val="fr-FR" w:eastAsia="en-US"/>
        </w:rPr>
        <w:t>est-à-dire à la physique, car l</w:t>
      </w:r>
      <w:r w:rsidR="004239AA" w:rsidRPr="00D67DD6">
        <w:rPr>
          <w:noProof w:val="0"/>
          <w:lang w:val="fr-FR" w:eastAsia="en-US"/>
        </w:rPr>
        <w:t>’</w:t>
      </w:r>
      <w:r w:rsidR="004C6140" w:rsidRPr="00D67DD6">
        <w:rPr>
          <w:noProof w:val="0"/>
          <w:lang w:val="fr-FR" w:eastAsia="en-US"/>
        </w:rPr>
        <w:t xml:space="preserve">espèce et la physique sont les premiers modes de connaissance qui se trouvent </w:t>
      </w:r>
      <w:r w:rsidR="00A30137" w:rsidRPr="00D67DD6">
        <w:rPr>
          <w:noProof w:val="0"/>
          <w:lang w:val="fr-FR" w:eastAsia="en-US"/>
        </w:rPr>
        <w:t xml:space="preserve">juste </w:t>
      </w:r>
      <w:r w:rsidR="004C6140" w:rsidRPr="00D67DD6">
        <w:rPr>
          <w:noProof w:val="0"/>
          <w:lang w:val="fr-FR" w:eastAsia="en-US"/>
        </w:rPr>
        <w:t>à côté de la première substance. Une fois que l</w:t>
      </w:r>
      <w:r w:rsidR="004239AA" w:rsidRPr="00D67DD6">
        <w:rPr>
          <w:noProof w:val="0"/>
          <w:lang w:val="fr-FR" w:eastAsia="en-US"/>
        </w:rPr>
        <w:t>’</w:t>
      </w:r>
      <w:r w:rsidR="004C6140" w:rsidRPr="00D67DD6">
        <w:rPr>
          <w:noProof w:val="0"/>
          <w:lang w:val="fr-FR" w:eastAsia="en-US"/>
        </w:rPr>
        <w:t>imposition du monde réel a été correctement effectuée (</w:t>
      </w:r>
      <w:r w:rsidR="004C6140" w:rsidRPr="00D67DD6">
        <w:rPr>
          <w:i/>
          <w:noProof w:val="0"/>
          <w:lang w:val="fr-FR" w:eastAsia="en-US"/>
        </w:rPr>
        <w:t>Physique</w:t>
      </w:r>
      <w:r w:rsidR="00B00D87" w:rsidRPr="00D67DD6">
        <w:rPr>
          <w:i/>
          <w:noProof w:val="0"/>
          <w:lang w:val="fr-FR" w:eastAsia="en-US"/>
        </w:rPr>
        <w:t> </w:t>
      </w:r>
      <w:r w:rsidR="004C6140" w:rsidRPr="00D67DD6">
        <w:rPr>
          <w:i/>
          <w:noProof w:val="0"/>
          <w:lang w:val="fr-FR" w:eastAsia="en-US"/>
        </w:rPr>
        <w:t>VIII</w:t>
      </w:r>
      <w:r w:rsidR="004C6140" w:rsidRPr="00D67DD6">
        <w:rPr>
          <w:noProof w:val="0"/>
          <w:lang w:val="fr-FR" w:eastAsia="en-US"/>
        </w:rPr>
        <w:t>), la réflexion peut commencer au niveau de la supposition générale, c</w:t>
      </w:r>
      <w:r w:rsidR="004239AA" w:rsidRPr="00D67DD6">
        <w:rPr>
          <w:noProof w:val="0"/>
          <w:lang w:val="fr-FR" w:eastAsia="en-US"/>
        </w:rPr>
        <w:t>’</w:t>
      </w:r>
      <w:r w:rsidR="004C6140" w:rsidRPr="00D67DD6">
        <w:rPr>
          <w:noProof w:val="0"/>
          <w:lang w:val="fr-FR" w:eastAsia="en-US"/>
        </w:rPr>
        <w:t>est-à-dire examiner les principes les plus élevés de l</w:t>
      </w:r>
      <w:r w:rsidR="004239AA" w:rsidRPr="00D67DD6">
        <w:rPr>
          <w:noProof w:val="0"/>
          <w:lang w:val="fr-FR" w:eastAsia="en-US"/>
        </w:rPr>
        <w:t>’</w:t>
      </w:r>
      <w:r w:rsidR="004C6140" w:rsidRPr="00D67DD6">
        <w:rPr>
          <w:noProof w:val="0"/>
          <w:lang w:val="fr-FR" w:eastAsia="en-US"/>
        </w:rPr>
        <w:t xml:space="preserve">étant </w:t>
      </w:r>
      <w:r w:rsidR="00BA3439" w:rsidRPr="00D67DD6">
        <w:rPr>
          <w:noProof w:val="0"/>
          <w:lang w:val="fr-FR" w:eastAsia="en-US"/>
        </w:rPr>
        <w:t xml:space="preserve">sur le plan du genus </w:t>
      </w:r>
      <w:r w:rsidR="004C6140" w:rsidRPr="00D67DD6">
        <w:rPr>
          <w:noProof w:val="0"/>
          <w:lang w:val="fr-FR" w:eastAsia="en-US"/>
        </w:rPr>
        <w:t>(</w:t>
      </w:r>
      <w:r w:rsidR="004C6140" w:rsidRPr="00D67DD6">
        <w:rPr>
          <w:i/>
          <w:noProof w:val="0"/>
          <w:lang w:val="fr-FR" w:eastAsia="en-US"/>
        </w:rPr>
        <w:t>Métaphysique Gamma, Lambda</w:t>
      </w:r>
      <w:r w:rsidR="004C6140" w:rsidRPr="00D67DD6">
        <w:rPr>
          <w:noProof w:val="0"/>
          <w:lang w:val="fr-FR" w:eastAsia="en-US"/>
        </w:rPr>
        <w:t xml:space="preserve">). </w:t>
      </w:r>
      <w:r w:rsidRPr="00D67DD6">
        <w:rPr>
          <w:noProof w:val="0"/>
          <w:lang w:val="fr-FR" w:eastAsia="en-US"/>
        </w:rPr>
        <w:t xml:space="preserve">Les deux modes apodictiques d’investigation de la première substance ont un seul objet réel, qui est étudié de deux manières. </w:t>
      </w:r>
      <w:r w:rsidR="00BE5DB0" w:rsidRPr="00D67DD6">
        <w:rPr>
          <w:noProof w:val="0"/>
          <w:lang w:val="fr-FR" w:eastAsia="en-US"/>
        </w:rPr>
        <w:t>L</w:t>
      </w:r>
      <w:r w:rsidR="004239AA" w:rsidRPr="00D67DD6">
        <w:rPr>
          <w:noProof w:val="0"/>
          <w:lang w:val="fr-FR" w:eastAsia="en-US"/>
        </w:rPr>
        <w:t>’</w:t>
      </w:r>
      <w:r w:rsidR="00BE5DB0" w:rsidRPr="00D67DD6">
        <w:rPr>
          <w:noProof w:val="0"/>
          <w:lang w:val="fr-FR" w:eastAsia="en-US"/>
        </w:rPr>
        <w:t>imposition spécifique du sens est fournie par la physique, la supposition générique du sens est fournie par la métaphysique. On comprend maintenant pourquoi la métaphysique ne peut se passer de la physique et pourquoi les projets d</w:t>
      </w:r>
      <w:r w:rsidR="004239AA" w:rsidRPr="00D67DD6">
        <w:rPr>
          <w:noProof w:val="0"/>
          <w:lang w:val="fr-FR" w:eastAsia="en-US"/>
        </w:rPr>
        <w:t>’</w:t>
      </w:r>
      <w:r w:rsidR="00BE5DB0" w:rsidRPr="00D67DD6">
        <w:rPr>
          <w:noProof w:val="0"/>
          <w:lang w:val="fr-FR" w:eastAsia="en-US"/>
        </w:rPr>
        <w:t>Alexandre et d</w:t>
      </w:r>
      <w:r w:rsidR="004239AA" w:rsidRPr="00D67DD6">
        <w:rPr>
          <w:noProof w:val="0"/>
          <w:lang w:val="fr-FR" w:eastAsia="en-US"/>
        </w:rPr>
        <w:t>’</w:t>
      </w:r>
      <w:r w:rsidR="00BE5DB0" w:rsidRPr="00D67DD6">
        <w:rPr>
          <w:noProof w:val="0"/>
          <w:lang w:val="fr-FR" w:eastAsia="en-US"/>
        </w:rPr>
        <w:t xml:space="preserve">Avicenne sont fondamentalement erronés. Ils ont créé une métaphysique irréaliste de la modernité. </w:t>
      </w:r>
      <w:r w:rsidRPr="00D67DD6">
        <w:rPr>
          <w:noProof w:val="0"/>
          <w:lang w:val="fr-FR" w:eastAsia="en-US"/>
        </w:rPr>
        <w:t xml:space="preserve">La métaphysique d’Averroès comme </w:t>
      </w:r>
      <w:r w:rsidR="002305D9" w:rsidRPr="00D67DD6">
        <w:rPr>
          <w:noProof w:val="0"/>
          <w:lang w:val="fr-FR" w:eastAsia="en-US"/>
        </w:rPr>
        <w:t>«</w:t>
      </w:r>
      <w:r w:rsidR="00E923A9" w:rsidRPr="00D67DD6">
        <w:rPr>
          <w:noProof w:val="0"/>
          <w:lang w:val="fr-FR" w:eastAsia="en-US"/>
        </w:rPr>
        <w:t> </w:t>
      </w:r>
      <w:r w:rsidR="0083437E" w:rsidRPr="00D67DD6">
        <w:rPr>
          <w:noProof w:val="0"/>
          <w:lang w:val="fr-FR" w:eastAsia="en-US"/>
        </w:rPr>
        <w:t xml:space="preserve">substance </w:t>
      </w:r>
      <w:r w:rsidR="0083437E" w:rsidRPr="00D67DD6">
        <w:rPr>
          <w:i/>
          <w:noProof w:val="0"/>
          <w:lang w:val="fr-FR" w:eastAsia="en-US"/>
        </w:rPr>
        <w:t>qua</w:t>
      </w:r>
      <w:r w:rsidR="0083437E" w:rsidRPr="00D67DD6">
        <w:rPr>
          <w:noProof w:val="0"/>
          <w:lang w:val="fr-FR" w:eastAsia="en-US"/>
        </w:rPr>
        <w:t xml:space="preserve"> substance</w:t>
      </w:r>
      <w:r w:rsidR="00E923A9" w:rsidRPr="00D67DD6">
        <w:rPr>
          <w:i/>
          <w:noProof w:val="0"/>
          <w:lang w:val="fr-FR" w:eastAsia="en-US"/>
        </w:rPr>
        <w:t> </w:t>
      </w:r>
      <w:r w:rsidR="002305D9" w:rsidRPr="00D67DD6">
        <w:rPr>
          <w:noProof w:val="0"/>
          <w:lang w:val="fr-FR" w:eastAsia="en-US"/>
        </w:rPr>
        <w:t>»</w:t>
      </w:r>
      <w:r w:rsidRPr="00D67DD6">
        <w:rPr>
          <w:noProof w:val="0"/>
          <w:lang w:val="fr-FR" w:eastAsia="en-US"/>
        </w:rPr>
        <w:t xml:space="preserve"> et la métaphysique d’Avicenne comme </w:t>
      </w:r>
      <w:r w:rsidR="002305D9" w:rsidRPr="00D67DD6">
        <w:rPr>
          <w:noProof w:val="0"/>
          <w:lang w:val="fr-FR" w:eastAsia="en-US"/>
        </w:rPr>
        <w:t>«</w:t>
      </w:r>
      <w:r w:rsidR="00E923A9" w:rsidRPr="00D67DD6">
        <w:rPr>
          <w:noProof w:val="0"/>
          <w:lang w:val="fr-FR" w:eastAsia="en-US"/>
        </w:rPr>
        <w:t> </w:t>
      </w:r>
      <w:r w:rsidRPr="00D67DD6">
        <w:rPr>
          <w:i/>
          <w:noProof w:val="0"/>
          <w:lang w:val="fr-FR" w:eastAsia="en-US"/>
        </w:rPr>
        <w:t>ens inquantum ens</w:t>
      </w:r>
      <w:r w:rsidR="00E923A9" w:rsidRPr="00D67DD6">
        <w:rPr>
          <w:i/>
          <w:noProof w:val="0"/>
          <w:lang w:val="fr-FR" w:eastAsia="en-US"/>
        </w:rPr>
        <w:t> </w:t>
      </w:r>
      <w:r w:rsidR="002305D9" w:rsidRPr="00D67DD6">
        <w:rPr>
          <w:noProof w:val="0"/>
          <w:lang w:val="fr-FR" w:eastAsia="en-US"/>
        </w:rPr>
        <w: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sont deux projets fondamentalement différents de la première science, qui considère l’unité ultime de </w:t>
      </w:r>
      <w:r w:rsidR="00223043" w:rsidRPr="00D67DD6">
        <w:rPr>
          <w:noProof w:val="0"/>
          <w:lang w:val="fr-FR" w:eastAsia="en-US"/>
        </w:rPr>
        <w:t>l’existant</w:t>
      </w:r>
      <w:r w:rsidRPr="00D67DD6">
        <w:rPr>
          <w:noProof w:val="0"/>
          <w:lang w:val="fr-FR" w:eastAsia="en-US"/>
        </w:rPr>
        <w:t>. C’est pourquoi nous désignons la conception d’Averroès de la première science par le terme de « méta-physique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méta-physique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 Ce nom a été utilisé à l’origine par Andronikos de Rhodes pour classer les écrits d’Aristote consacrés à la recherche </w:t>
      </w:r>
      <w:r w:rsidRPr="00D67DD6">
        <w:rPr>
          <w:noProof w:val="0"/>
          <w:lang w:val="fr-FR" w:eastAsia="en-US"/>
        </w:rPr>
        <w:lastRenderedPageBreak/>
        <w:t>de la première science de la substance. La « métaphysique » d’Avicenne devient le simulacre de</w:t>
      </w:r>
      <w:r w:rsidR="00BF2451" w:rsidRPr="00D67DD6">
        <w:rPr>
          <w:noProof w:val="0"/>
          <w:lang w:val="fr-FR" w:eastAsia="en-US"/>
        </w:rPr>
        <w:t xml:space="preserve"> la « méta-physique » d’Averroès</w:t>
      </w:r>
      <w:r w:rsidRPr="00D67DD6">
        <w:rPr>
          <w:noProof w:val="0"/>
          <w:lang w:val="fr-FR" w:eastAsia="en-US"/>
        </w:rPr>
        <w:t>. Le trait d’union symbolise la sémantique archaïque sur le mode de la connexion apollinienne (</w:t>
      </w:r>
      <w:r w:rsidRPr="00D67DD6">
        <w:rPr>
          <w:i/>
          <w:noProof w:val="0"/>
          <w:lang w:val="fr-FR" w:eastAsia="en-US"/>
        </w:rPr>
        <w:t>sūmbolon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sūmbolon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avec le commencement de la métaphysique (</w:t>
      </w:r>
      <w:r w:rsidRPr="00D67DD6">
        <w:rPr>
          <w:i/>
          <w:noProof w:val="0"/>
          <w:lang w:val="fr-FR" w:eastAsia="en-US"/>
        </w:rPr>
        <w:t>Anfang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Anfang</w:instrText>
      </w:r>
      <w:r w:rsidR="00821D89" w:rsidRPr="00D67DD6">
        <w:rPr>
          <w:i/>
          <w:noProof w:val="0"/>
          <w:lang w:val="fr-FR" w:eastAsia="en-US"/>
        </w:rPr>
        <w:instrText>—</w:instrText>
      </w:r>
      <w:r w:rsidRPr="00D67DD6">
        <w:rPr>
          <w:i/>
          <w:noProof w:val="0"/>
          <w:lang w:val="fr-FR" w:eastAsia="en-US"/>
        </w:rPr>
        <w:instrText>Beginn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Les Muses influencent la naissance de la métaphysique moderne (</w:t>
      </w:r>
      <w:r w:rsidRPr="00D67DD6">
        <w:rPr>
          <w:i/>
          <w:noProof w:val="0"/>
          <w:lang w:val="fr-FR" w:eastAsia="en-US"/>
        </w:rPr>
        <w:t>Beginn</w:t>
      </w:r>
      <w:r w:rsidRPr="00D67DD6">
        <w:rPr>
          <w:noProof w:val="0"/>
          <w:lang w:val="fr-FR" w:eastAsia="en-US"/>
        </w:rPr>
        <w:t>) par l’effet caché de la déesse de la Vengeance</w:t>
      </w:r>
      <w:r w:rsidRPr="00D67DD6">
        <w:rPr>
          <w:noProof w:val="0"/>
          <w:lang w:val="fr-FR" w:eastAsia="en-US"/>
        </w:rPr>
        <w:fldChar w:fldCharType="begin"/>
      </w:r>
      <w:r w:rsidRPr="00D67DD6">
        <w:rPr>
          <w:noProof w:val="0"/>
          <w:lang w:val="fr-FR"/>
        </w:rPr>
        <w:instrText xml:space="preserve"> XE "Furie" </w:instrText>
      </w:r>
      <w:r w:rsidRPr="00D67DD6">
        <w:rPr>
          <w:noProof w:val="0"/>
          <w:lang w:val="fr-FR" w:eastAsia="en-US"/>
        </w:rPr>
        <w:fldChar w:fldCharType="end"/>
      </w:r>
      <w:r w:rsidRPr="00D67DD6">
        <w:rPr>
          <w:noProof w:val="0"/>
          <w:lang w:val="fr-FR" w:eastAsia="en-US"/>
        </w:rPr>
        <w:t xml:space="preserve"> (ch.</w:t>
      </w:r>
      <w:r w:rsidR="00B00D87" w:rsidRPr="00D67DD6">
        <w:rPr>
          <w:noProof w:val="0"/>
          <w:lang w:val="fr-FR" w:eastAsia="en-US"/>
        </w:rPr>
        <w:t> </w:t>
      </w:r>
      <w:r w:rsidRPr="00D67DD6">
        <w:rPr>
          <w:noProof w:val="0"/>
          <w:lang w:val="fr-FR" w:eastAsia="en-US"/>
        </w:rPr>
        <w:t xml:space="preserve">1.2). La cognition </w:t>
      </w:r>
      <w:r w:rsidR="00052940" w:rsidRPr="00D67DD6">
        <w:rPr>
          <w:noProof w:val="0"/>
          <w:lang w:val="fr-FR" w:eastAsia="en-US"/>
        </w:rPr>
        <w:t xml:space="preserve">en </w:t>
      </w:r>
      <w:r w:rsidR="003A6D19">
        <w:rPr>
          <w:noProof w:val="0"/>
          <w:lang w:val="fr-FR" w:eastAsia="en-US"/>
        </w:rPr>
        <w:t>mode d</w:t>
      </w:r>
      <w:r w:rsidRPr="00D67DD6">
        <w:rPr>
          <w:noProof w:val="0"/>
          <w:lang w:val="fr-FR" w:eastAsia="en-US"/>
        </w:rPr>
        <w:t>’</w:t>
      </w:r>
      <w:r w:rsidRPr="00D67DD6">
        <w:rPr>
          <w:i/>
          <w:noProof w:val="0"/>
          <w:lang w:val="fr-FR" w:eastAsia="en-US"/>
        </w:rPr>
        <w:t>adaequatio</w:t>
      </w:r>
      <w:r w:rsidRPr="00D67DD6">
        <w:rPr>
          <w:noProof w:val="0"/>
          <w:lang w:val="fr-FR" w:eastAsia="en-US"/>
        </w:rPr>
        <w:t xml:space="preserve"> va de la première substance réelle par </w:t>
      </w:r>
      <w:r w:rsidR="00095CDD" w:rsidRPr="00D67DD6">
        <w:rPr>
          <w:noProof w:val="0"/>
          <w:lang w:val="fr-FR" w:eastAsia="en-US"/>
        </w:rPr>
        <w:t>actualisation</w:t>
      </w:r>
      <w:r w:rsidR="007D6FD6" w:rsidRPr="00D67DD6">
        <w:rPr>
          <w:noProof w:val="0"/>
          <w:lang w:val="fr-FR" w:eastAsia="en-US"/>
        </w:rPr>
        <w:t xml:space="preserve"> </w:t>
      </w:r>
      <w:r w:rsidR="00E52BEA" w:rsidRPr="00D67DD6">
        <w:rPr>
          <w:noProof w:val="0"/>
          <w:lang w:val="fr-FR" w:eastAsia="en-US"/>
        </w:rPr>
        <w:t>de face</w:t>
      </w:r>
      <w:r w:rsidRPr="00D67DD6">
        <w:rPr>
          <w:noProof w:val="0"/>
          <w:lang w:val="fr-FR" w:eastAsia="en-US"/>
        </w:rPr>
        <w:t xml:space="preserve"> de la seconde substance </w:t>
      </w:r>
      <w:r w:rsidR="00BC0D2F">
        <w:rPr>
          <w:noProof w:val="0"/>
          <w:lang w:val="fr-FR" w:eastAsia="en-US"/>
        </w:rPr>
        <w:t xml:space="preserve">énoncée </w:t>
      </w:r>
      <w:r w:rsidRPr="00D67DD6">
        <w:rPr>
          <w:noProof w:val="0"/>
          <w:lang w:val="fr-FR" w:eastAsia="en-US"/>
        </w:rPr>
        <w:t xml:space="preserve">catégoriquement. Par conséquent, le </w:t>
      </w:r>
      <w:r w:rsidR="0033365D">
        <w:rPr>
          <w:noProof w:val="0"/>
          <w:lang w:val="fr-FR" w:eastAsia="en-US"/>
        </w:rPr>
        <w:t>grand c</w:t>
      </w:r>
      <w:r w:rsidRPr="0033365D">
        <w:rPr>
          <w:noProof w:val="0"/>
          <w:lang w:val="fr-FR" w:eastAsia="en-US"/>
        </w:rPr>
        <w:t>ommentaire sur</w:t>
      </w:r>
      <w:r w:rsidRPr="00D67DD6">
        <w:rPr>
          <w:i/>
          <w:noProof w:val="0"/>
          <w:lang w:val="fr-FR" w:eastAsia="en-US"/>
        </w:rPr>
        <w:t xml:space="preserve"> De anima</w:t>
      </w:r>
      <w:r w:rsidRPr="00D67DD6">
        <w:rPr>
          <w:noProof w:val="0"/>
          <w:lang w:val="fr-FR" w:eastAsia="en-US"/>
        </w:rPr>
        <w:t xml:space="preserve"> (CMDA) souligne le fait qu’au moins un être humain réellement pensant doit exister pour assurer l’existence de l’intellect matériel en tant qu’espèce</w:t>
      </w:r>
      <w:r w:rsidR="0008744F" w:rsidRPr="00D67DD6">
        <w:rPr>
          <w:noProof w:val="0"/>
          <w:lang w:val="fr-FR" w:eastAsia="en-US"/>
        </w:rPr>
        <w:t xml:space="preserve"> universelle</w:t>
      </w:r>
      <w:r w:rsidRPr="00D67DD6">
        <w:rPr>
          <w:noProof w:val="0"/>
          <w:lang w:val="fr-FR" w:eastAsia="en-US"/>
        </w:rPr>
        <w:t xml:space="preserve">. Dans ce cas, l’existence de la philosophie comme une science </w:t>
      </w:r>
      <w:r w:rsidR="00C63B08">
        <w:rPr>
          <w:noProof w:val="0"/>
          <w:lang w:val="fr-FR" w:eastAsia="en-US"/>
        </w:rPr>
        <w:t xml:space="preserve">générique </w:t>
      </w:r>
      <w:r w:rsidR="00663894" w:rsidRPr="00D67DD6">
        <w:rPr>
          <w:noProof w:val="0"/>
          <w:lang w:val="fr-FR" w:eastAsia="en-US"/>
        </w:rPr>
        <w:t>rel</w:t>
      </w:r>
      <w:r w:rsidR="00B837F3" w:rsidRPr="00D67DD6">
        <w:rPr>
          <w:noProof w:val="0"/>
          <w:lang w:val="fr-FR" w:eastAsia="en-US"/>
        </w:rPr>
        <w:t>è</w:t>
      </w:r>
      <w:r w:rsidR="00663894" w:rsidRPr="00D67DD6">
        <w:rPr>
          <w:noProof w:val="0"/>
          <w:lang w:val="fr-FR" w:eastAsia="en-US"/>
        </w:rPr>
        <w:t>ve de l</w:t>
      </w:r>
      <w:r w:rsidR="00B837F3" w:rsidRPr="00D67DD6">
        <w:rPr>
          <w:noProof w:val="0"/>
          <w:lang w:val="fr-FR" w:eastAsia="en-US"/>
        </w:rPr>
        <w:t>’</w:t>
      </w:r>
      <w:r w:rsidR="00663894" w:rsidRPr="00D67DD6">
        <w:rPr>
          <w:noProof w:val="0"/>
          <w:lang w:val="fr-FR" w:eastAsia="en-US"/>
        </w:rPr>
        <w:t xml:space="preserve">imposition </w:t>
      </w:r>
      <w:r w:rsidR="006B1CB9" w:rsidRPr="00D67DD6">
        <w:rPr>
          <w:noProof w:val="0"/>
          <w:lang w:val="fr-FR" w:eastAsia="en-US"/>
        </w:rPr>
        <w:t xml:space="preserve">du sens </w:t>
      </w:r>
      <w:r w:rsidR="006B1CB9" w:rsidRPr="00D67DD6">
        <w:rPr>
          <w:rFonts w:cs="Calibri"/>
          <w:noProof w:val="0"/>
          <w:lang w:val="fr-FR" w:eastAsia="en-US"/>
        </w:rPr>
        <w:t>à</w:t>
      </w:r>
      <w:r w:rsidR="006B1CB9" w:rsidRPr="00D67DD6">
        <w:rPr>
          <w:noProof w:val="0"/>
          <w:lang w:val="fr-FR" w:eastAsia="en-US"/>
        </w:rPr>
        <w:t xml:space="preserve"> partir </w:t>
      </w:r>
      <w:r w:rsidR="00663894" w:rsidRPr="00D67DD6">
        <w:rPr>
          <w:noProof w:val="0"/>
          <w:lang w:val="fr-FR" w:eastAsia="en-US"/>
        </w:rPr>
        <w:t>d</w:t>
      </w:r>
      <w:r w:rsidR="006B1CB9" w:rsidRPr="00D67DD6">
        <w:rPr>
          <w:noProof w:val="0"/>
          <w:lang w:val="fr-FR" w:eastAsia="en-US"/>
        </w:rPr>
        <w:t>’</w:t>
      </w:r>
      <w:r w:rsidR="00663894" w:rsidRPr="00D67DD6">
        <w:rPr>
          <w:noProof w:val="0"/>
          <w:lang w:val="fr-FR" w:eastAsia="en-US"/>
        </w:rPr>
        <w:t xml:space="preserve">une </w:t>
      </w:r>
      <w:r w:rsidR="00C63B08">
        <w:rPr>
          <w:noProof w:val="0"/>
          <w:lang w:val="fr-FR" w:eastAsia="en-US"/>
        </w:rPr>
        <w:t xml:space="preserve">substance </w:t>
      </w:r>
      <w:r w:rsidR="000E5CA1">
        <w:rPr>
          <w:noProof w:val="0"/>
          <w:lang w:val="fr-FR" w:eastAsia="en-US"/>
        </w:rPr>
        <w:t>premi</w:t>
      </w:r>
      <w:r w:rsidR="000E5CA1">
        <w:rPr>
          <w:rFonts w:cs="Calibri"/>
          <w:noProof w:val="0"/>
          <w:lang w:val="fr-FR" w:eastAsia="en-US"/>
        </w:rPr>
        <w:t>è</w:t>
      </w:r>
      <w:r w:rsidR="000E5CA1">
        <w:rPr>
          <w:noProof w:val="0"/>
          <w:lang w:val="fr-FR" w:eastAsia="en-US"/>
        </w:rPr>
        <w:t xml:space="preserve">re, </w:t>
      </w:r>
      <w:r w:rsidRPr="00D67DD6">
        <w:rPr>
          <w:noProof w:val="0"/>
          <w:lang w:val="fr-FR" w:eastAsia="en-US"/>
        </w:rPr>
        <w:t>réellement existante</w:t>
      </w:r>
      <w:r w:rsidR="00663894" w:rsidRPr="00D67DD6">
        <w:rPr>
          <w:noProof w:val="0"/>
          <w:lang w:val="fr-FR" w:eastAsia="en-US"/>
        </w:rPr>
        <w:t>. Cette corre</w:t>
      </w:r>
      <w:r w:rsidR="00B837F3" w:rsidRPr="00D67DD6">
        <w:rPr>
          <w:noProof w:val="0"/>
          <w:lang w:val="fr-FR" w:eastAsia="en-US"/>
        </w:rPr>
        <w:t>spondan</w:t>
      </w:r>
      <w:r w:rsidR="00663894" w:rsidRPr="00D67DD6">
        <w:rPr>
          <w:noProof w:val="0"/>
          <w:lang w:val="fr-FR" w:eastAsia="en-US"/>
        </w:rPr>
        <w:t xml:space="preserve">ce </w:t>
      </w:r>
      <w:r w:rsidRPr="00D67DD6">
        <w:rPr>
          <w:noProof w:val="0"/>
          <w:lang w:val="fr-FR" w:eastAsia="en-US"/>
        </w:rPr>
        <w:t xml:space="preserve">assure </w:t>
      </w:r>
      <w:r w:rsidR="008B1E60" w:rsidRPr="00D67DD6">
        <w:rPr>
          <w:noProof w:val="0"/>
          <w:lang w:val="fr-FR" w:eastAsia="en-US"/>
        </w:rPr>
        <w:t>la</w:t>
      </w:r>
      <w:r w:rsidR="00B837F3" w:rsidRPr="00D67DD6">
        <w:rPr>
          <w:noProof w:val="0"/>
          <w:lang w:val="fr-FR" w:eastAsia="en-US"/>
        </w:rPr>
        <w:t xml:space="preserve"> preuve déductive d’un </w:t>
      </w:r>
      <w:r w:rsidRPr="00D67DD6">
        <w:rPr>
          <w:noProof w:val="0"/>
          <w:lang w:val="fr-FR" w:eastAsia="en-US"/>
        </w:rPr>
        <w:t>intellect don</w:t>
      </w:r>
      <w:r w:rsidR="00911AD4" w:rsidRPr="00D67DD6">
        <w:rPr>
          <w:noProof w:val="0"/>
          <w:lang w:val="fr-FR" w:eastAsia="en-US"/>
        </w:rPr>
        <w:t>né universellement (ch. 2.4.3).</w:t>
      </w:r>
    </w:p>
    <w:p w14:paraId="145D8F1D" w14:textId="77777777" w:rsidR="00B44F2D" w:rsidRDefault="005642AC" w:rsidP="007D3199">
      <w:pPr>
        <w:ind w:firstLine="397"/>
        <w:rPr>
          <w:noProof w:val="0"/>
          <w:lang w:val="fr-FR" w:eastAsia="en-US"/>
        </w:rPr>
      </w:pPr>
      <w:r w:rsidRPr="00D67DD6">
        <w:rPr>
          <w:noProof w:val="0"/>
          <w:lang w:val="fr-FR" w:eastAsia="en-US"/>
        </w:rPr>
        <w:t xml:space="preserve">Qu’est-ce qui dérouta Avicenne et </w:t>
      </w:r>
      <w:r w:rsidR="00E923A9" w:rsidRPr="00D67DD6">
        <w:rPr>
          <w:noProof w:val="0"/>
          <w:lang w:val="fr-FR" w:eastAsia="en-US"/>
        </w:rPr>
        <w:t xml:space="preserve">pourquoi </w:t>
      </w:r>
      <w:r w:rsidRPr="00D67DD6">
        <w:rPr>
          <w:noProof w:val="0"/>
          <w:lang w:val="fr-FR" w:eastAsia="en-US"/>
        </w:rPr>
        <w:t>son projet de métaphysique est</w:t>
      </w:r>
      <w:r w:rsidR="00E923A9" w:rsidRPr="00D67DD6">
        <w:rPr>
          <w:noProof w:val="0"/>
          <w:lang w:val="fr-FR" w:eastAsia="en-US"/>
        </w:rPr>
        <w:t>-il</w:t>
      </w:r>
      <w:r w:rsidRPr="00D67DD6">
        <w:rPr>
          <w:noProof w:val="0"/>
          <w:lang w:val="fr-FR" w:eastAsia="en-US"/>
        </w:rPr>
        <w:t xml:space="preserve"> défectueux en principe ? Nous trouvons l’argument de base contre Avicenne dans le </w:t>
      </w:r>
      <w:r w:rsidR="0075392E">
        <w:rPr>
          <w:noProof w:val="0"/>
          <w:lang w:val="fr-FR" w:eastAsia="en-US"/>
        </w:rPr>
        <w:t>grand c</w:t>
      </w:r>
      <w:r w:rsidRPr="0075392E">
        <w:rPr>
          <w:noProof w:val="0"/>
          <w:lang w:val="fr-FR" w:eastAsia="en-US"/>
        </w:rPr>
        <w:t xml:space="preserve">ommentaire sur </w:t>
      </w:r>
      <w:r w:rsidRPr="00D67DD6">
        <w:rPr>
          <w:i/>
          <w:noProof w:val="0"/>
          <w:lang w:val="fr-FR" w:eastAsia="en-US"/>
        </w:rPr>
        <w:t>Métaphysique</w:t>
      </w:r>
      <w:r w:rsidRPr="00D67DD6">
        <w:rPr>
          <w:noProof w:val="0"/>
          <w:lang w:val="fr-FR" w:eastAsia="en-US"/>
        </w:rPr>
        <w:t>, que nous avons cité plus haut. La conclusion de la citation mentionne l’obscurité ou l’</w:t>
      </w:r>
      <w:r w:rsidR="00CF40DA" w:rsidRPr="00D67DD6">
        <w:rPr>
          <w:noProof w:val="0"/>
          <w:lang w:val="fr-FR" w:eastAsia="en-US"/>
        </w:rPr>
        <w:t>ambiguïté</w:t>
      </w:r>
      <w:r w:rsidR="001C704B">
        <w:rPr>
          <w:noProof w:val="0"/>
          <w:lang w:val="fr-FR" w:eastAsia="en-US"/>
        </w:rPr>
        <w:t xml:space="preserve"> qu</w:t>
      </w:r>
      <w:r w:rsidR="001C704B">
        <w:rPr>
          <w:rFonts w:cs="Calibri"/>
          <w:noProof w:val="0"/>
          <w:lang w:val="fr-FR" w:eastAsia="en-US"/>
        </w:rPr>
        <w:t>′</w:t>
      </w:r>
      <w:r w:rsidR="001C704B">
        <w:rPr>
          <w:noProof w:val="0"/>
          <w:lang w:val="fr-FR" w:eastAsia="en-US"/>
        </w:rPr>
        <w:t xml:space="preserve">on trouve chez </w:t>
      </w:r>
      <w:r w:rsidRPr="00D67DD6">
        <w:rPr>
          <w:noProof w:val="0"/>
          <w:lang w:val="fr-FR" w:eastAsia="en-US"/>
        </w:rPr>
        <w:t xml:space="preserve">Avicenne. Averroès attaque </w:t>
      </w:r>
      <w:r w:rsidR="00BC7349" w:rsidRPr="00D67DD6">
        <w:rPr>
          <w:noProof w:val="0"/>
          <w:lang w:val="fr-FR" w:eastAsia="en-US"/>
        </w:rPr>
        <w:t xml:space="preserve">le projet de la métaphysique qui reste séparée </w:t>
      </w:r>
      <w:r w:rsidRPr="00D67DD6">
        <w:rPr>
          <w:noProof w:val="0"/>
          <w:lang w:val="fr-FR" w:eastAsia="en-US"/>
        </w:rPr>
        <w:t>de la physique</w:t>
      </w:r>
      <w:r w:rsidR="00BC7349" w:rsidRPr="00D67DD6">
        <w:rPr>
          <w:noProof w:val="0"/>
          <w:lang w:val="fr-FR" w:eastAsia="en-US"/>
        </w:rPr>
        <w:t xml:space="preserve">. </w:t>
      </w:r>
      <w:r w:rsidRPr="00D67DD6">
        <w:rPr>
          <w:noProof w:val="0"/>
          <w:lang w:val="fr-FR" w:eastAsia="en-US"/>
        </w:rPr>
        <w:t xml:space="preserve">Avicenne n’avait pas saisi </w:t>
      </w:r>
      <w:r w:rsidR="00BC7349" w:rsidRPr="00D67DD6">
        <w:rPr>
          <w:noProof w:val="0"/>
          <w:lang w:val="fr-FR" w:eastAsia="en-US"/>
        </w:rPr>
        <w:t xml:space="preserve">correctement </w:t>
      </w:r>
      <w:r w:rsidRPr="00D67DD6">
        <w:rPr>
          <w:noProof w:val="0"/>
          <w:lang w:val="fr-FR" w:eastAsia="en-US"/>
        </w:rPr>
        <w:t xml:space="preserve">l’architecture originelle de la pensée d’Aristote. Avicenne annule </w:t>
      </w:r>
      <w:r w:rsidR="007D3199">
        <w:rPr>
          <w:noProof w:val="0"/>
          <w:lang w:val="fr-FR" w:eastAsia="en-US"/>
        </w:rPr>
        <w:t xml:space="preserve">l’aspiration métaphysique contenue dans </w:t>
      </w:r>
      <w:r w:rsidRPr="00D67DD6">
        <w:rPr>
          <w:i/>
          <w:noProof w:val="0"/>
          <w:lang w:val="fr-FR" w:eastAsia="en-US"/>
        </w:rPr>
        <w:t>Physique</w:t>
      </w:r>
      <w:r w:rsidR="00FC1ACA">
        <w:rPr>
          <w:noProof w:val="0"/>
          <w:lang w:val="fr-FR" w:eastAsia="en-US"/>
        </w:rPr>
        <w:t xml:space="preserve"> VIII par une autre affirmation de </w:t>
      </w:r>
      <w:r w:rsidRPr="00D67DD6">
        <w:rPr>
          <w:i/>
          <w:noProof w:val="0"/>
          <w:lang w:val="fr-FR" w:eastAsia="en-US"/>
        </w:rPr>
        <w:t>Métaphysique</w:t>
      </w:r>
      <w:r w:rsidRPr="00D67DD6">
        <w:rPr>
          <w:noProof w:val="0"/>
          <w:lang w:val="fr-FR" w:eastAsia="en-US"/>
        </w:rPr>
        <w:t xml:space="preserve"> qu’il est impossible de prouver les premiers principes </w:t>
      </w:r>
      <w:r w:rsidR="00320B47">
        <w:rPr>
          <w:noProof w:val="0"/>
          <w:lang w:val="fr-FR" w:eastAsia="en-US"/>
        </w:rPr>
        <w:t xml:space="preserve">sur le plan des </w:t>
      </w:r>
      <w:r w:rsidRPr="00D67DD6">
        <w:rPr>
          <w:noProof w:val="0"/>
          <w:lang w:val="fr-FR" w:eastAsia="en-US"/>
        </w:rPr>
        <w:t>science</w:t>
      </w:r>
      <w:r w:rsidR="00320B47">
        <w:rPr>
          <w:noProof w:val="0"/>
          <w:lang w:val="fr-FR" w:eastAsia="en-US"/>
        </w:rPr>
        <w:t>s</w:t>
      </w:r>
      <w:r w:rsidRPr="00D67DD6">
        <w:rPr>
          <w:noProof w:val="0"/>
          <w:lang w:val="fr-FR" w:eastAsia="en-US"/>
        </w:rPr>
        <w:t xml:space="preserve"> spéciale</w:t>
      </w:r>
      <w:r w:rsidR="00320B47">
        <w:rPr>
          <w:noProof w:val="0"/>
          <w:lang w:val="fr-FR" w:eastAsia="en-US"/>
        </w:rPr>
        <w:t>s</w:t>
      </w:r>
      <w:r w:rsidRPr="00D67DD6">
        <w:rPr>
          <w:noProof w:val="0"/>
          <w:lang w:val="fr-FR" w:eastAsia="en-US"/>
        </w:rPr>
        <w:t xml:space="preserve">. Une régression infinie se produirait </w:t>
      </w:r>
      <w:r w:rsidR="00CA15CD">
        <w:rPr>
          <w:noProof w:val="0"/>
          <w:lang w:val="fr-FR" w:eastAsia="en-US"/>
        </w:rPr>
        <w:t xml:space="preserve">dans ce cas </w:t>
      </w:r>
      <w:r w:rsidRPr="00D67DD6">
        <w:rPr>
          <w:noProof w:val="0"/>
          <w:lang w:val="fr-FR" w:eastAsia="en-US"/>
        </w:rPr>
        <w:t>et la possibilité même de la preuve scientifique deviendrait invalide.</w:t>
      </w:r>
      <w:r w:rsidRPr="00D67DD6">
        <w:rPr>
          <w:rStyle w:val="Znakapoznpodarou"/>
          <w:noProof w:val="0"/>
          <w:lang w:val="fr-FR" w:eastAsia="en-US"/>
        </w:rPr>
        <w:footnoteReference w:id="192"/>
      </w:r>
      <w:r w:rsidRPr="00D67DD6">
        <w:rPr>
          <w:noProof w:val="0"/>
          <w:lang w:val="fr-FR" w:eastAsia="en-US"/>
        </w:rPr>
        <w:t xml:space="preserve"> Averroès est d’accord avec le raisonnement d’Alexandre et d’Avicenne selon lequel l’étude du mouvement appartient à la cognition sensuelle, par opposition à la première science intellectuelle. Le statut subordonné de la physique n’est cependant pas une raison pour l’exclure de la revendication d’être la première science. La physique étudie certains aspects universels de la substance première, </w:t>
      </w:r>
      <w:r w:rsidR="00D23C21" w:rsidRPr="00D67DD6">
        <w:rPr>
          <w:noProof w:val="0"/>
          <w:lang w:val="fr-FR" w:eastAsia="en-US"/>
        </w:rPr>
        <w:t xml:space="preserve">par ex. la </w:t>
      </w:r>
      <w:r w:rsidRPr="00D67DD6">
        <w:rPr>
          <w:noProof w:val="0"/>
          <w:lang w:val="fr-FR" w:eastAsia="en-US"/>
        </w:rPr>
        <w:t xml:space="preserve">causalité. Averroès affirme que l’interrogation de la première science ne commence pas par les </w:t>
      </w:r>
      <w:r w:rsidRPr="00D67DD6">
        <w:rPr>
          <w:noProof w:val="0"/>
          <w:lang w:val="fr-FR" w:eastAsia="en-US"/>
        </w:rPr>
        <w:lastRenderedPageBreak/>
        <w:t>principes abstraits de l’être, mais par l’analyse de la substance existante.</w:t>
      </w:r>
      <w:r w:rsidRPr="00D67DD6">
        <w:rPr>
          <w:rStyle w:val="Znakapoznpodarou"/>
          <w:noProof w:val="0"/>
          <w:lang w:val="fr-FR"/>
        </w:rPr>
        <w:footnoteReference w:id="193"/>
      </w:r>
      <w:r w:rsidRPr="00D67DD6">
        <w:rPr>
          <w:noProof w:val="0"/>
          <w:lang w:val="fr-FR" w:eastAsia="en-US"/>
        </w:rPr>
        <w:t xml:space="preserve"> La métaphysique, à la suite de la physique, cherche des principes de substance scientifiquement fondés et </w:t>
      </w:r>
      <w:r w:rsidR="002E4CF2" w:rsidRPr="00D67DD6">
        <w:rPr>
          <w:noProof w:val="0"/>
          <w:lang w:val="fr-FR" w:eastAsia="en-US"/>
        </w:rPr>
        <w:t xml:space="preserve">elle </w:t>
      </w:r>
      <w:r w:rsidRPr="00D67DD6">
        <w:rPr>
          <w:noProof w:val="0"/>
          <w:lang w:val="fr-FR" w:eastAsia="en-US"/>
        </w:rPr>
        <w:t>devient ainsi la première science. Une fois encore, la voie herméneutique de la compréhension ontologique (</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revient sur la scène, c’est-à-dire la direction à partir de laquelle le sens fondamental de </w:t>
      </w:r>
      <w:r w:rsidR="00223043" w:rsidRPr="00D67DD6">
        <w:rPr>
          <w:noProof w:val="0"/>
          <w:lang w:val="fr-FR" w:eastAsia="en-US"/>
        </w:rPr>
        <w:t>l’existant</w:t>
      </w:r>
      <w:r w:rsidRPr="00D67DD6">
        <w:rPr>
          <w:noProof w:val="0"/>
          <w:lang w:val="fr-FR" w:eastAsia="en-US"/>
        </w:rPr>
        <w:t xml:space="preserve"> est exposé</w:t>
      </w:r>
      <w:r w:rsidR="009B0D13" w:rsidRPr="00D67DD6">
        <w:rPr>
          <w:noProof w:val="0"/>
          <w:lang w:val="fr-FR" w:eastAsia="en-US"/>
        </w:rPr>
        <w:t xml:space="preserve"> (</w:t>
      </w:r>
      <w:r w:rsidR="009B0D13" w:rsidRPr="00D67DD6">
        <w:rPr>
          <w:i/>
          <w:noProof w:val="0"/>
          <w:lang w:val="fr-FR" w:eastAsia="en-US"/>
        </w:rPr>
        <w:t>Bezugssinn</w:t>
      </w:r>
      <w:r w:rsidR="009B0D13" w:rsidRPr="00D67DD6">
        <w:rPr>
          <w:i/>
          <w:noProof w:val="0"/>
          <w:lang w:val="fr-FR" w:eastAsia="en-US"/>
        </w:rPr>
        <w:fldChar w:fldCharType="begin"/>
      </w:r>
      <w:r w:rsidR="009B0D13" w:rsidRPr="00D67DD6">
        <w:rPr>
          <w:noProof w:val="0"/>
          <w:lang w:val="fr-FR"/>
        </w:rPr>
        <w:instrText xml:space="preserve"> XE "</w:instrText>
      </w:r>
      <w:r w:rsidR="009B0D13" w:rsidRPr="00D67DD6">
        <w:rPr>
          <w:i/>
          <w:noProof w:val="0"/>
          <w:lang w:val="fr-FR" w:eastAsia="en-US"/>
        </w:rPr>
        <w:instrText>Bezugssinn</w:instrText>
      </w:r>
      <w:r w:rsidR="009B0D13" w:rsidRPr="00D67DD6">
        <w:rPr>
          <w:noProof w:val="0"/>
          <w:lang w:val="fr-FR"/>
        </w:rPr>
        <w:instrText xml:space="preserve">" </w:instrText>
      </w:r>
      <w:r w:rsidR="009B0D13" w:rsidRPr="00D67DD6">
        <w:rPr>
          <w:i/>
          <w:noProof w:val="0"/>
          <w:lang w:val="fr-FR" w:eastAsia="en-US"/>
        </w:rPr>
        <w:fldChar w:fldCharType="end"/>
      </w:r>
      <w:r w:rsidR="009B0D13" w:rsidRPr="00D67DD6">
        <w:rPr>
          <w:noProof w:val="0"/>
          <w:lang w:val="fr-FR" w:eastAsia="en-US"/>
        </w:rPr>
        <w:t>)</w:t>
      </w:r>
      <w:r w:rsidRPr="00D67DD6">
        <w:rPr>
          <w:noProof w:val="0"/>
          <w:lang w:val="fr-FR" w:eastAsia="en-US"/>
        </w:rPr>
        <w:t xml:space="preserve">. Le Commentateur fonda la métaphysique à partir de la direction de la première substance actuelle </w:t>
      </w:r>
      <w:r w:rsidR="00314CBE" w:rsidRPr="00D67DD6">
        <w:rPr>
          <w:noProof w:val="0"/>
          <w:lang w:val="fr-FR" w:eastAsia="en-US"/>
        </w:rPr>
        <w:t>dans l</w:t>
      </w:r>
      <w:r w:rsidR="00F1060E" w:rsidRPr="00D67DD6">
        <w:rPr>
          <w:noProof w:val="0"/>
          <w:lang w:val="fr-FR" w:eastAsia="en-US"/>
        </w:rPr>
        <w:t>’</w:t>
      </w:r>
      <w:r w:rsidR="00314CBE" w:rsidRPr="00D67DD6">
        <w:rPr>
          <w:noProof w:val="0"/>
          <w:lang w:val="fr-FR" w:eastAsia="en-US"/>
        </w:rPr>
        <w:t>acte de l</w:t>
      </w:r>
      <w:r w:rsidR="009C1896" w:rsidRPr="00D67DD6">
        <w:rPr>
          <w:noProof w:val="0"/>
          <w:lang w:val="fr-FR" w:eastAsia="en-US"/>
        </w:rPr>
        <w:t>’</w:t>
      </w:r>
      <w:r w:rsidR="00314CBE" w:rsidRPr="00D67DD6">
        <w:rPr>
          <w:noProof w:val="0"/>
          <w:lang w:val="fr-FR" w:eastAsia="en-US"/>
        </w:rPr>
        <w:t xml:space="preserve">existant </w:t>
      </w:r>
      <w:r w:rsidRPr="00D67DD6">
        <w:rPr>
          <w:noProof w:val="0"/>
          <w:lang w:val="fr-FR" w:eastAsia="en-US"/>
        </w:rPr>
        <w:t>(</w:t>
      </w:r>
      <w:r w:rsidR="001D1D18" w:rsidRPr="00D67DD6">
        <w:rPr>
          <w:noProof w:val="0"/>
          <w:lang w:val="fr-FR" w:eastAsia="en-US"/>
        </w:rPr>
        <w:t xml:space="preserve">substance </w:t>
      </w:r>
      <w:r w:rsidR="001D1D18" w:rsidRPr="00D67DD6">
        <w:rPr>
          <w:i/>
          <w:noProof w:val="0"/>
          <w:lang w:val="fr-FR" w:eastAsia="en-US"/>
        </w:rPr>
        <w:t>qua</w:t>
      </w:r>
      <w:r w:rsidR="001D1D18" w:rsidRPr="00D67DD6">
        <w:rPr>
          <w:noProof w:val="0"/>
          <w:lang w:val="fr-FR" w:eastAsia="en-US"/>
        </w:rPr>
        <w:t xml:space="preserve"> substance</w:t>
      </w:r>
      <w:r w:rsidR="00B11272" w:rsidRPr="00D67DD6">
        <w:rPr>
          <w:noProof w:val="0"/>
          <w:lang w:val="fr-FR" w:eastAsia="en-US"/>
        </w:rPr>
        <w:fldChar w:fldCharType="begin"/>
      </w:r>
      <w:r w:rsidR="00B11272" w:rsidRPr="00D67DD6">
        <w:rPr>
          <w:noProof w:val="0"/>
          <w:lang w:val="fr-FR"/>
        </w:rPr>
        <w:instrText xml:space="preserve"> XE "</w:instrText>
      </w:r>
      <w:r w:rsidR="00B11272" w:rsidRPr="00D67DD6">
        <w:rPr>
          <w:noProof w:val="0"/>
          <w:lang w:val="fr-FR" w:eastAsia="en-US"/>
        </w:rPr>
        <w:instrText xml:space="preserve">substance </w:instrText>
      </w:r>
      <w:r w:rsidR="00B11272" w:rsidRPr="00D67DD6">
        <w:rPr>
          <w:i/>
          <w:noProof w:val="0"/>
          <w:lang w:val="fr-FR" w:eastAsia="en-US"/>
        </w:rPr>
        <w:instrText>qua</w:instrText>
      </w:r>
      <w:r w:rsidR="00B11272" w:rsidRPr="00D67DD6">
        <w:rPr>
          <w:noProof w:val="0"/>
          <w:lang w:val="fr-FR" w:eastAsia="en-US"/>
        </w:rPr>
        <w:instrText xml:space="preserve"> substance</w:instrText>
      </w:r>
      <w:r w:rsidR="00B11272" w:rsidRPr="00D67DD6">
        <w:rPr>
          <w:noProof w:val="0"/>
          <w:lang w:val="fr-FR"/>
        </w:rPr>
        <w:instrText xml:space="preserve">" </w:instrText>
      </w:r>
      <w:r w:rsidR="00B11272" w:rsidRPr="00D67DD6">
        <w:rPr>
          <w:noProof w:val="0"/>
          <w:lang w:val="fr-FR" w:eastAsia="en-US"/>
        </w:rPr>
        <w:fldChar w:fldCharType="end"/>
      </w:r>
      <w:r w:rsidRPr="00D67DD6">
        <w:rPr>
          <w:noProof w:val="0"/>
          <w:lang w:val="fr-FR" w:eastAsia="en-US"/>
        </w:rPr>
        <w:t>). Avicenne fonda la modernité en pa</w:t>
      </w:r>
      <w:r w:rsidR="00F1060E" w:rsidRPr="00D67DD6">
        <w:rPr>
          <w:noProof w:val="0"/>
          <w:lang w:val="fr-FR" w:eastAsia="en-US"/>
        </w:rPr>
        <w:t xml:space="preserve">rtant du concept logique de l’étantité générique </w:t>
      </w:r>
      <w:r w:rsidRPr="00D67DD6">
        <w:rPr>
          <w:noProof w:val="0"/>
          <w:lang w:val="fr-FR" w:eastAsia="en-US"/>
        </w:rPr>
        <w:t>(</w:t>
      </w:r>
      <w:r w:rsidRPr="00D67DD6">
        <w:rPr>
          <w:i/>
          <w:noProof w:val="0"/>
          <w:lang w:val="fr-FR" w:eastAsia="en-US"/>
        </w:rPr>
        <w:t>ens inquantum ens</w:t>
      </w:r>
      <w:r w:rsidRPr="00D67DD6">
        <w:rPr>
          <w:i/>
          <w:noProof w:val="0"/>
          <w:szCs w:val="24"/>
          <w:lang w:val="fr-FR"/>
        </w:rPr>
        <w:fldChar w:fldCharType="begin"/>
      </w:r>
      <w:r w:rsidRPr="00D67DD6">
        <w:rPr>
          <w:noProof w:val="0"/>
          <w:lang w:val="fr-FR"/>
        </w:rPr>
        <w:instrText xml:space="preserve"> XE "</w:instrText>
      </w:r>
      <w:r w:rsidRPr="00D67DD6">
        <w:rPr>
          <w:i/>
          <w:noProof w:val="0"/>
          <w:szCs w:val="24"/>
          <w:lang w:val="fr-FR"/>
        </w:rPr>
        <w:instrText>inquantum</w:instrText>
      </w:r>
      <w:r w:rsidR="00821D89" w:rsidRPr="00D67DD6">
        <w:rPr>
          <w:i/>
          <w:noProof w:val="0"/>
          <w:szCs w:val="24"/>
          <w:lang w:val="fr-FR"/>
        </w:rPr>
        <w:instrText>—</w:instrText>
      </w:r>
      <w:r w:rsidRPr="00D67DD6">
        <w:rPr>
          <w:i/>
          <w:noProof w:val="0"/>
          <w:szCs w:val="24"/>
          <w:lang w:val="fr-FR"/>
        </w:rPr>
        <w:instrText>qua</w:instrText>
      </w:r>
      <w:r w:rsidRPr="00D67DD6">
        <w:rPr>
          <w:noProof w:val="0"/>
          <w:lang w:val="fr-FR"/>
        </w:rPr>
        <w:instrText xml:space="preserve">" </w:instrText>
      </w:r>
      <w:r w:rsidRPr="00D67DD6">
        <w:rPr>
          <w:i/>
          <w:noProof w:val="0"/>
          <w:szCs w:val="24"/>
          <w:lang w:val="fr-FR"/>
        </w:rPr>
        <w:fldChar w:fldCharType="end"/>
      </w:r>
      <w:r w:rsidRPr="00D67DD6">
        <w:rPr>
          <w:noProof w:val="0"/>
          <w:lang w:val="fr-FR" w:eastAsia="en-US"/>
        </w:rPr>
        <w:t>). La position d’Averroès sur ce point suit évidemment l’imposition du sens selon le datif métaphysique (ch. 1.1). Par conséquent, il critique le projet néoplatonicien et la métaphysique d’Avicenne com</w:t>
      </w:r>
      <w:r w:rsidR="00B44F2D">
        <w:rPr>
          <w:noProof w:val="0"/>
          <w:lang w:val="fr-FR" w:eastAsia="en-US"/>
        </w:rPr>
        <w:t>me fondamentalement défectueux.</w:t>
      </w:r>
    </w:p>
    <w:p w14:paraId="77A610C9" w14:textId="30C0D6AB" w:rsidR="00F25509" w:rsidRPr="00D67DD6" w:rsidRDefault="005642AC" w:rsidP="007D3199">
      <w:pPr>
        <w:ind w:firstLine="397"/>
        <w:rPr>
          <w:noProof w:val="0"/>
          <w:lang w:val="fr-FR" w:eastAsia="en-US"/>
        </w:rPr>
      </w:pPr>
      <w:r w:rsidRPr="00D67DD6">
        <w:rPr>
          <w:noProof w:val="0"/>
          <w:lang w:val="fr-FR" w:eastAsia="en-US"/>
        </w:rPr>
        <w:t xml:space="preserve">En exposant </w:t>
      </w:r>
      <w:r w:rsidR="00223043" w:rsidRPr="00D67DD6">
        <w:rPr>
          <w:noProof w:val="0"/>
          <w:lang w:val="fr-FR" w:eastAsia="en-US"/>
        </w:rPr>
        <w:t>l’existant</w:t>
      </w:r>
      <w:r w:rsidRPr="00D67DD6">
        <w:rPr>
          <w:noProof w:val="0"/>
          <w:lang w:val="fr-FR" w:eastAsia="en-US"/>
        </w:rPr>
        <w:t xml:space="preserve"> par-derrière, le projet de la première science échoua parce qu’Avicenne commit plusieurs graves erreurs à la fois. Il abandonna l’examen de la substance, qui est en fait le but originel de la première science.</w:t>
      </w:r>
      <w:r w:rsidRPr="00D67DD6">
        <w:rPr>
          <w:rStyle w:val="Znakapoznpodarou"/>
          <w:noProof w:val="0"/>
          <w:lang w:val="fr-FR" w:eastAsia="en-US"/>
        </w:rPr>
        <w:footnoteReference w:id="194"/>
      </w:r>
      <w:r w:rsidR="00975247" w:rsidRPr="00D67DD6">
        <w:rPr>
          <w:noProof w:val="0"/>
          <w:lang w:val="fr-FR" w:eastAsia="en-US"/>
        </w:rPr>
        <w:t xml:space="preserve"> Il a créé la hiérarchie de l</w:t>
      </w:r>
      <w:r w:rsidR="004239AA" w:rsidRPr="00D67DD6">
        <w:rPr>
          <w:noProof w:val="0"/>
          <w:lang w:val="fr-FR" w:eastAsia="en-US"/>
        </w:rPr>
        <w:t>’</w:t>
      </w:r>
      <w:r w:rsidR="00975247" w:rsidRPr="00D67DD6">
        <w:rPr>
          <w:noProof w:val="0"/>
          <w:lang w:val="fr-FR" w:eastAsia="en-US"/>
        </w:rPr>
        <w:t>étant hypostatique sur la base de l’homonymie du sens d’« être ». La recherche de l</w:t>
      </w:r>
      <w:r w:rsidR="004239AA" w:rsidRPr="00D67DD6">
        <w:rPr>
          <w:noProof w:val="0"/>
          <w:lang w:val="fr-FR" w:eastAsia="en-US"/>
        </w:rPr>
        <w:t>’</w:t>
      </w:r>
      <w:r w:rsidR="00975247" w:rsidRPr="00D67DD6">
        <w:rPr>
          <w:noProof w:val="0"/>
          <w:lang w:val="fr-FR" w:eastAsia="en-US"/>
        </w:rPr>
        <w:t>unité ultime de l</w:t>
      </w:r>
      <w:r w:rsidR="004239AA" w:rsidRPr="00D67DD6">
        <w:rPr>
          <w:noProof w:val="0"/>
          <w:lang w:val="fr-FR" w:eastAsia="en-US"/>
        </w:rPr>
        <w:t>’</w:t>
      </w:r>
      <w:r w:rsidR="00975247" w:rsidRPr="00D67DD6">
        <w:rPr>
          <w:noProof w:val="0"/>
          <w:lang w:val="fr-FR" w:eastAsia="en-US"/>
        </w:rPr>
        <w:t>étant est donc compl</w:t>
      </w:r>
      <w:r w:rsidR="00AA6976" w:rsidRPr="00D67DD6">
        <w:rPr>
          <w:noProof w:val="0"/>
          <w:lang w:val="fr-FR" w:eastAsia="en-US"/>
        </w:rPr>
        <w:t>è</w:t>
      </w:r>
      <w:r w:rsidR="00975247" w:rsidRPr="00D67DD6">
        <w:rPr>
          <w:noProof w:val="0"/>
          <w:lang w:val="fr-FR" w:eastAsia="en-US"/>
        </w:rPr>
        <w:t>tement confuse, car elle n</w:t>
      </w:r>
      <w:r w:rsidR="004239AA" w:rsidRPr="00D67DD6">
        <w:rPr>
          <w:noProof w:val="0"/>
          <w:lang w:val="fr-FR" w:eastAsia="en-US"/>
        </w:rPr>
        <w:t>’</w:t>
      </w:r>
      <w:r w:rsidR="00975247" w:rsidRPr="00D67DD6">
        <w:rPr>
          <w:noProof w:val="0"/>
          <w:lang w:val="fr-FR" w:eastAsia="en-US"/>
        </w:rPr>
        <w:t xml:space="preserve">est pas étudiée de manière apodictique et scientifique. </w:t>
      </w:r>
      <w:r w:rsidR="0042719D" w:rsidRPr="00D67DD6">
        <w:rPr>
          <w:noProof w:val="0"/>
          <w:lang w:val="fr-FR" w:eastAsia="en-US"/>
        </w:rPr>
        <w:t xml:space="preserve">À la suite d’Alexandre, Avicenna </w:t>
      </w:r>
      <w:r w:rsidRPr="00D67DD6">
        <w:rPr>
          <w:noProof w:val="0"/>
          <w:lang w:val="fr-FR" w:eastAsia="en-US"/>
        </w:rPr>
        <w:t>sépare la physique de la métaphysique, abolissant ainsi l’unité de la première science. Averroès voit clairement qu’Avicenne n’a pas d’identité catégorielle aristotélicienne liée à la réalité de la première substance. Avicenne considère l’identité de substance en termes purement logiques</w:t>
      </w:r>
      <w:r w:rsidR="00022F26" w:rsidRPr="00D67DD6">
        <w:rPr>
          <w:noProof w:val="0"/>
          <w:lang w:val="fr-FR" w:eastAsia="en-US"/>
        </w:rPr>
        <w:t>, comme supposition du sens</w:t>
      </w:r>
      <w:r w:rsidRPr="00D67DD6">
        <w:rPr>
          <w:noProof w:val="0"/>
          <w:lang w:val="fr-FR" w:eastAsia="en-US"/>
        </w:rPr>
        <w:t>. Dans les deux cas, il est vrai que l’identité de la substance est donnée sur le mode logique A=A au même sens. Néanmoins, l’identité</w:t>
      </w:r>
      <w:r w:rsidR="00F114B1" w:rsidRPr="00D67DD6">
        <w:rPr>
          <w:noProof w:val="0"/>
          <w:lang w:val="fr-FR" w:eastAsia="en-US"/>
        </w:rPr>
        <w:t xml:space="preserve"> de substance logique et </w:t>
      </w:r>
      <w:r w:rsidR="00F114B1" w:rsidRPr="00D67DD6">
        <w:rPr>
          <w:noProof w:val="0"/>
          <w:lang w:val="fr-FR" w:eastAsia="en-US"/>
        </w:rPr>
        <w:lastRenderedPageBreak/>
        <w:t>l’</w:t>
      </w:r>
      <w:r w:rsidRPr="00D67DD6">
        <w:rPr>
          <w:noProof w:val="0"/>
          <w:lang w:val="fr-FR" w:eastAsia="en-US"/>
        </w:rPr>
        <w:t>i</w:t>
      </w:r>
      <w:r w:rsidR="00F114B1" w:rsidRPr="00D67DD6">
        <w:rPr>
          <w:noProof w:val="0"/>
          <w:lang w:val="fr-FR" w:eastAsia="en-US"/>
        </w:rPr>
        <w:t>pséi</w:t>
      </w:r>
      <w:r w:rsidRPr="00D67DD6">
        <w:rPr>
          <w:noProof w:val="0"/>
          <w:lang w:val="fr-FR" w:eastAsia="en-US"/>
        </w:rPr>
        <w:t>té métaphysique de la substance seconde sont fondamentalement différentes</w:t>
      </w:r>
      <w:r w:rsidR="00293F4B" w:rsidRPr="00D67DD6">
        <w:rPr>
          <w:noProof w:val="0"/>
          <w:lang w:val="fr-FR" w:eastAsia="en-US"/>
        </w:rPr>
        <w:t xml:space="preserve">, car </w:t>
      </w:r>
      <w:r w:rsidRPr="00D67DD6">
        <w:rPr>
          <w:noProof w:val="0"/>
          <w:lang w:val="fr-FR" w:eastAsia="en-US"/>
        </w:rPr>
        <w:t xml:space="preserve">elles se rapportent </w:t>
      </w:r>
      <w:r w:rsidR="008B3DA2" w:rsidRPr="00D67DD6">
        <w:rPr>
          <w:noProof w:val="0"/>
          <w:lang w:val="fr-FR" w:eastAsia="en-US"/>
        </w:rPr>
        <w:t xml:space="preserve">aux </w:t>
      </w:r>
      <w:r w:rsidRPr="00D67DD6">
        <w:rPr>
          <w:noProof w:val="0"/>
          <w:lang w:val="fr-FR" w:eastAsia="en-US"/>
        </w:rPr>
        <w:t xml:space="preserve">modes </w:t>
      </w:r>
      <w:r w:rsidR="001C360F" w:rsidRPr="00D67DD6">
        <w:rPr>
          <w:noProof w:val="0"/>
          <w:lang w:val="fr-FR" w:eastAsia="en-US"/>
        </w:rPr>
        <w:t>différents de prédication</w:t>
      </w:r>
      <w:r w:rsidR="003B18D6" w:rsidRPr="00D67DD6">
        <w:rPr>
          <w:noProof w:val="0"/>
          <w:lang w:val="fr-FR" w:eastAsia="en-US"/>
        </w:rPr>
        <w:t>. La prédication métaphysique est basée sur l</w:t>
      </w:r>
      <w:r w:rsidR="009C1896" w:rsidRPr="00D67DD6">
        <w:rPr>
          <w:noProof w:val="0"/>
          <w:lang w:val="fr-FR" w:eastAsia="en-US"/>
        </w:rPr>
        <w:t>’</w:t>
      </w:r>
      <w:r w:rsidR="003B18D6" w:rsidRPr="00D67DD6">
        <w:rPr>
          <w:noProof w:val="0"/>
          <w:lang w:val="fr-FR" w:eastAsia="en-US"/>
        </w:rPr>
        <w:t>imposition du sens à p</w:t>
      </w:r>
      <w:r w:rsidR="001E5A0C" w:rsidRPr="00D67DD6">
        <w:rPr>
          <w:noProof w:val="0"/>
          <w:lang w:val="fr-FR" w:eastAsia="en-US"/>
        </w:rPr>
        <w:t>artir de la première substance</w:t>
      </w:r>
      <w:r w:rsidR="00A47AEE" w:rsidRPr="00D67DD6">
        <w:rPr>
          <w:noProof w:val="0"/>
          <w:lang w:val="fr-FR" w:eastAsia="en-US"/>
        </w:rPr>
        <w:t> </w:t>
      </w:r>
      <w:r w:rsidR="001E5A0C" w:rsidRPr="00D67DD6">
        <w:rPr>
          <w:noProof w:val="0"/>
          <w:lang w:val="fr-FR" w:eastAsia="en-US"/>
        </w:rPr>
        <w:t xml:space="preserve">; </w:t>
      </w:r>
      <w:r w:rsidR="003B18D6" w:rsidRPr="00D67DD6">
        <w:rPr>
          <w:noProof w:val="0"/>
          <w:lang w:val="fr-FR" w:eastAsia="en-US"/>
        </w:rPr>
        <w:t xml:space="preserve">la prédication logique fonctionne avec la supposition du sens à partir de la seconde substance. </w:t>
      </w:r>
      <w:r w:rsidRPr="00D67DD6">
        <w:rPr>
          <w:noProof w:val="0"/>
          <w:lang w:val="fr-FR" w:eastAsia="en-US"/>
        </w:rPr>
        <w:t xml:space="preserve">Le mode hyparchique </w:t>
      </w:r>
      <w:r w:rsidR="00CC4962">
        <w:rPr>
          <w:noProof w:val="0"/>
          <w:lang w:val="fr-FR" w:eastAsia="en-US"/>
        </w:rPr>
        <w:t>« </w:t>
      </w:r>
      <w:r w:rsidRPr="00D67DD6">
        <w:rPr>
          <w:i/>
          <w:noProof w:val="0"/>
          <w:lang w:val="fr-FR" w:eastAsia="en-US"/>
        </w:rPr>
        <w:t>qua</w:t>
      </w:r>
      <w:r w:rsidR="00CC4962">
        <w:rPr>
          <w:i/>
          <w:noProof w:val="0"/>
          <w:lang w:val="fr-FR" w:eastAsia="en-US"/>
        </w:rPr>
        <w:t> </w:t>
      </w:r>
      <w:r w:rsidR="00CC4962" w:rsidRPr="00CC4962">
        <w:rPr>
          <w:noProof w:val="0"/>
          <w:lang w:val="fr-FR" w:eastAsia="en-US"/>
        </w:rPr>
        <w:t>»</w:t>
      </w:r>
      <w:r w:rsidR="00CC4962">
        <w:rPr>
          <w:i/>
          <w:noProof w:val="0"/>
          <w:lang w:val="fr-FR" w:eastAsia="en-US"/>
        </w:rPr>
        <w:t> </w:t>
      </w:r>
      <w:r w:rsidRPr="00D67DD6">
        <w:rPr>
          <w:noProof w:val="0"/>
          <w:lang w:val="fr-FR" w:eastAsia="en-US"/>
        </w:rPr>
        <w:t>est donné par l’</w:t>
      </w:r>
      <w:r w:rsidR="00095CDD" w:rsidRPr="00D67DD6">
        <w:rPr>
          <w:noProof w:val="0"/>
          <w:lang w:val="fr-FR" w:eastAsia="en-US"/>
        </w:rPr>
        <w:t>actualisation</w:t>
      </w:r>
      <w:r w:rsidR="007D6FD6" w:rsidRPr="00D67DD6">
        <w:rPr>
          <w:noProof w:val="0"/>
          <w:lang w:val="fr-FR" w:eastAsia="en-US"/>
        </w:rPr>
        <w:t xml:space="preserve"> </w:t>
      </w:r>
      <w:r w:rsidR="0012170F" w:rsidRPr="00D67DD6">
        <w:rPr>
          <w:noProof w:val="0"/>
          <w:lang w:val="fr-FR" w:eastAsia="en-US"/>
        </w:rPr>
        <w:t xml:space="preserve">du sens </w:t>
      </w:r>
      <w:r w:rsidR="00E6126A" w:rsidRPr="00D67DD6">
        <w:rPr>
          <w:noProof w:val="0"/>
          <w:lang w:val="fr-FR" w:eastAsia="en-US"/>
        </w:rPr>
        <w:t xml:space="preserve">métaphysique </w:t>
      </w:r>
      <w:r w:rsidR="006246EF" w:rsidRPr="00D67DD6">
        <w:rPr>
          <w:noProof w:val="0"/>
          <w:lang w:val="fr-FR" w:eastAsia="en-US"/>
        </w:rPr>
        <w:t>de</w:t>
      </w:r>
      <w:r w:rsidR="007D6FD6" w:rsidRPr="00D67DD6">
        <w:rPr>
          <w:noProof w:val="0"/>
          <w:lang w:val="fr-FR" w:eastAsia="en-US"/>
        </w:rPr>
        <w:t xml:space="preserve"> face</w:t>
      </w:r>
      <w:r w:rsidRPr="00D67DD6">
        <w:rPr>
          <w:noProof w:val="0"/>
          <w:lang w:val="fr-FR" w:eastAsia="en-US"/>
        </w:rPr>
        <w:t xml:space="preserve">, c’est-à-dire à partir de la première substance. </w:t>
      </w:r>
      <w:r w:rsidR="00F04458" w:rsidRPr="00D67DD6">
        <w:rPr>
          <w:noProof w:val="0"/>
          <w:lang w:val="fr-FR" w:eastAsia="en-US"/>
        </w:rPr>
        <w:t>La «</w:t>
      </w:r>
      <w:r w:rsidR="006E6F11" w:rsidRPr="00D67DD6">
        <w:rPr>
          <w:noProof w:val="0"/>
          <w:lang w:val="fr-FR" w:eastAsia="en-US"/>
        </w:rPr>
        <w:t> </w:t>
      </w:r>
      <w:r w:rsidR="00F04458" w:rsidRPr="00D67DD6">
        <w:rPr>
          <w:noProof w:val="0"/>
          <w:lang w:val="fr-FR" w:eastAsia="en-US"/>
        </w:rPr>
        <w:t>méta-physique</w:t>
      </w:r>
      <w:r w:rsidR="006E6F11" w:rsidRPr="00D67DD6">
        <w:rPr>
          <w:noProof w:val="0"/>
          <w:lang w:val="fr-FR" w:eastAsia="en-US"/>
        </w:rPr>
        <w:t> </w:t>
      </w:r>
      <w:r w:rsidR="00F04458" w:rsidRPr="00D67DD6">
        <w:rPr>
          <w:noProof w:val="0"/>
          <w:lang w:val="fr-FR" w:eastAsia="en-US"/>
        </w:rPr>
        <w:t xml:space="preserve">» </w:t>
      </w:r>
      <w:r w:rsidRPr="00D67DD6">
        <w:rPr>
          <w:noProof w:val="0"/>
          <w:lang w:val="fr-FR" w:eastAsia="en-US"/>
        </w:rPr>
        <w:t xml:space="preserve">suit la causalité réelle. Le mode logique </w:t>
      </w:r>
      <w:r w:rsidR="00903A7F">
        <w:rPr>
          <w:noProof w:val="0"/>
          <w:lang w:val="fr-FR" w:eastAsia="en-US"/>
        </w:rPr>
        <w:t>« </w:t>
      </w:r>
      <w:r w:rsidRPr="00D67DD6">
        <w:rPr>
          <w:i/>
          <w:noProof w:val="0"/>
          <w:lang w:val="fr-FR" w:eastAsia="en-US"/>
        </w:rPr>
        <w:t>inquantum</w:t>
      </w:r>
      <w:r w:rsidR="00903A7F">
        <w:rPr>
          <w:noProof w:val="0"/>
          <w:lang w:val="fr-FR" w:eastAsia="en-US"/>
        </w:rPr>
        <w:t> »</w:t>
      </w:r>
      <w:r w:rsidRPr="00D67DD6">
        <w:rPr>
          <w:i/>
          <w:noProof w:val="0"/>
          <w:szCs w:val="24"/>
          <w:lang w:val="fr-FR"/>
        </w:rPr>
        <w:fldChar w:fldCharType="begin"/>
      </w:r>
      <w:r w:rsidRPr="00D67DD6">
        <w:rPr>
          <w:noProof w:val="0"/>
          <w:lang w:val="fr-FR"/>
        </w:rPr>
        <w:instrText xml:space="preserve"> XE "</w:instrText>
      </w:r>
      <w:r w:rsidRPr="00D67DD6">
        <w:rPr>
          <w:i/>
          <w:noProof w:val="0"/>
          <w:szCs w:val="24"/>
          <w:lang w:val="fr-FR"/>
        </w:rPr>
        <w:instrText>inquantum</w:instrText>
      </w:r>
      <w:r w:rsidR="00821D89" w:rsidRPr="00D67DD6">
        <w:rPr>
          <w:i/>
          <w:noProof w:val="0"/>
          <w:szCs w:val="24"/>
          <w:lang w:val="fr-FR"/>
        </w:rPr>
        <w:instrText>—</w:instrText>
      </w:r>
      <w:r w:rsidRPr="00D67DD6">
        <w:rPr>
          <w:i/>
          <w:noProof w:val="0"/>
          <w:szCs w:val="24"/>
          <w:lang w:val="fr-FR"/>
        </w:rPr>
        <w:instrText>qua</w:instrText>
      </w:r>
      <w:r w:rsidRPr="00D67DD6">
        <w:rPr>
          <w:noProof w:val="0"/>
          <w:lang w:val="fr-FR"/>
        </w:rPr>
        <w:instrText xml:space="preserve">" </w:instrText>
      </w:r>
      <w:r w:rsidRPr="00D67DD6">
        <w:rPr>
          <w:i/>
          <w:noProof w:val="0"/>
          <w:szCs w:val="24"/>
          <w:lang w:val="fr-FR"/>
        </w:rPr>
        <w:fldChar w:fldCharType="end"/>
      </w:r>
      <w:r w:rsidRPr="00D67DD6">
        <w:rPr>
          <w:noProof w:val="0"/>
          <w:lang w:val="fr-FR" w:eastAsia="en-US"/>
        </w:rPr>
        <w:t xml:space="preserve"> </w:t>
      </w:r>
      <w:r w:rsidR="00CB4858" w:rsidRPr="00D67DD6">
        <w:rPr>
          <w:noProof w:val="0"/>
          <w:lang w:val="fr-FR" w:eastAsia="en-US"/>
        </w:rPr>
        <w:t>rel</w:t>
      </w:r>
      <w:r w:rsidR="00093F69" w:rsidRPr="00D67DD6">
        <w:rPr>
          <w:noProof w:val="0"/>
          <w:lang w:val="fr-FR" w:eastAsia="en-US"/>
        </w:rPr>
        <w:t>è</w:t>
      </w:r>
      <w:r w:rsidR="00CB4858" w:rsidRPr="00D67DD6">
        <w:rPr>
          <w:noProof w:val="0"/>
          <w:lang w:val="fr-FR" w:eastAsia="en-US"/>
        </w:rPr>
        <w:t xml:space="preserve">ve de </w:t>
      </w:r>
      <w:r w:rsidRPr="00D67DD6">
        <w:rPr>
          <w:noProof w:val="0"/>
          <w:lang w:val="fr-FR" w:eastAsia="en-US"/>
        </w:rPr>
        <w:t>l’</w:t>
      </w:r>
      <w:r w:rsidR="00095CDD" w:rsidRPr="00D67DD6">
        <w:rPr>
          <w:noProof w:val="0"/>
          <w:lang w:val="fr-FR" w:eastAsia="en-US"/>
        </w:rPr>
        <w:t>actualisation</w:t>
      </w:r>
      <w:r w:rsidRPr="00D67DD6">
        <w:rPr>
          <w:noProof w:val="0"/>
          <w:lang w:val="fr-FR" w:eastAsia="en-US"/>
        </w:rPr>
        <w:t xml:space="preserve"> </w:t>
      </w:r>
      <w:r w:rsidR="007C14EE" w:rsidRPr="00D67DD6">
        <w:rPr>
          <w:noProof w:val="0"/>
          <w:lang w:val="fr-FR" w:eastAsia="en-US"/>
        </w:rPr>
        <w:t xml:space="preserve">du sens </w:t>
      </w:r>
      <w:r w:rsidRPr="00D67DD6">
        <w:rPr>
          <w:noProof w:val="0"/>
          <w:lang w:val="fr-FR" w:eastAsia="en-US"/>
        </w:rPr>
        <w:t>par-derrière, c’est-à-dire à partir du sens fait d’une manière générique et abstraite. Dans ce cas, l’esprit fait l’abstraction de la causalité</w:t>
      </w:r>
      <w:r w:rsidR="003E2BBC" w:rsidRPr="00D67DD6">
        <w:rPr>
          <w:noProof w:val="0"/>
          <w:lang w:val="fr-FR" w:eastAsia="en-US"/>
        </w:rPr>
        <w:t xml:space="preserve"> réelle</w:t>
      </w:r>
      <w:r w:rsidRPr="00D67DD6">
        <w:rPr>
          <w:noProof w:val="0"/>
          <w:lang w:val="fr-FR" w:eastAsia="en-US"/>
        </w:rPr>
        <w:t xml:space="preserve">. Ces deux manières de considérer </w:t>
      </w:r>
      <w:r w:rsidR="00223043" w:rsidRPr="00D67DD6">
        <w:rPr>
          <w:noProof w:val="0"/>
          <w:lang w:val="fr-FR" w:eastAsia="en-US"/>
        </w:rPr>
        <w:t>l’existant</w:t>
      </w:r>
      <w:r w:rsidRPr="00D67DD6">
        <w:rPr>
          <w:noProof w:val="0"/>
          <w:lang w:val="fr-FR" w:eastAsia="en-US"/>
        </w:rPr>
        <w:t xml:space="preserve"> ne peuvent pas être combinées en un seul </w:t>
      </w:r>
      <w:r w:rsidRPr="00D67DD6">
        <w:rPr>
          <w:i/>
          <w:noProof w:val="0"/>
          <w:lang w:val="fr-FR" w:eastAsia="en-US"/>
        </w:rPr>
        <w:t>modus ponens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ponens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La prédication de la substance ne se fait pas dans le même sens (sens métaphysique versus sens logique). L’erreur majeure de la modernité se cache dans cette version faussement unifiée du </w:t>
      </w:r>
      <w:r w:rsidRPr="00D67DD6">
        <w:rPr>
          <w:i/>
          <w:noProof w:val="0"/>
          <w:lang w:val="fr-FR" w:eastAsia="en-US"/>
        </w:rPr>
        <w:t>modus ponens</w:t>
      </w:r>
      <w:r w:rsidRPr="00D67DD6">
        <w:rPr>
          <w:noProof w:val="0"/>
          <w:lang w:val="fr-FR" w:eastAsia="en-US"/>
        </w:rPr>
        <w:t xml:space="preserve">. </w:t>
      </w:r>
      <w:r w:rsidR="0040739B" w:rsidRPr="00D67DD6">
        <w:rPr>
          <w:noProof w:val="0"/>
          <w:lang w:val="fr-FR" w:eastAsia="en-US"/>
        </w:rPr>
        <w:t>L</w:t>
      </w:r>
      <w:r w:rsidR="009C1896" w:rsidRPr="00D67DD6">
        <w:rPr>
          <w:noProof w:val="0"/>
          <w:lang w:val="fr-FR" w:eastAsia="en-US"/>
        </w:rPr>
        <w:t>’</w:t>
      </w:r>
      <w:r w:rsidR="0040739B" w:rsidRPr="00D67DD6">
        <w:rPr>
          <w:noProof w:val="0"/>
          <w:lang w:val="fr-FR" w:eastAsia="en-US"/>
        </w:rPr>
        <w:t>énoncé logique a été confondu avec l</w:t>
      </w:r>
      <w:r w:rsidR="009C1896" w:rsidRPr="00D67DD6">
        <w:rPr>
          <w:noProof w:val="0"/>
          <w:lang w:val="fr-FR" w:eastAsia="en-US"/>
        </w:rPr>
        <w:t>’</w:t>
      </w:r>
      <w:r w:rsidR="0040739B" w:rsidRPr="00D67DD6">
        <w:rPr>
          <w:noProof w:val="0"/>
          <w:lang w:val="fr-FR" w:eastAsia="en-US"/>
        </w:rPr>
        <w:t xml:space="preserve">énoncé métaphysique. </w:t>
      </w:r>
      <w:r w:rsidR="00E947F4">
        <w:rPr>
          <w:noProof w:val="0"/>
          <w:lang w:val="fr-FR" w:eastAsia="en-US"/>
        </w:rPr>
        <w:t xml:space="preserve">Avicenne donna naissance à </w:t>
      </w:r>
      <w:r w:rsidRPr="00D67DD6">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moderne de la métaphysique occidentale, ce qu’Averroès rejeta </w:t>
      </w:r>
      <w:r w:rsidR="00806399" w:rsidRPr="00D67DD6">
        <w:rPr>
          <w:noProof w:val="0"/>
          <w:lang w:val="fr-FR" w:eastAsia="en-US"/>
        </w:rPr>
        <w:t>catégoriquement.</w:t>
      </w:r>
      <w:r w:rsidRPr="00D67DD6">
        <w:rPr>
          <w:noProof w:val="0"/>
          <w:lang w:val="fr-FR" w:eastAsia="en-US"/>
        </w:rPr>
        <w:t xml:space="preserve"> La pensée logique des modernistes cont</w:t>
      </w:r>
      <w:r w:rsidR="005D2C4C" w:rsidRPr="00D67DD6">
        <w:rPr>
          <w:noProof w:val="0"/>
          <w:lang w:val="fr-FR" w:eastAsia="en-US"/>
        </w:rPr>
        <w:t xml:space="preserve">redit en ce point fondamental </w:t>
      </w:r>
      <w:r w:rsidRPr="00D67DD6">
        <w:rPr>
          <w:noProof w:val="0"/>
          <w:lang w:val="fr-FR" w:eastAsia="en-US"/>
        </w:rPr>
        <w:t>la première science d’Aristote. L</w:t>
      </w:r>
      <w:r w:rsidR="00073547">
        <w:rPr>
          <w:noProof w:val="0"/>
          <w:lang w:val="fr-FR" w:eastAsia="en-US"/>
        </w:rPr>
        <w:t xml:space="preserve">e livre </w:t>
      </w:r>
      <w:r w:rsidRPr="00D67DD6">
        <w:rPr>
          <w:i/>
          <w:noProof w:val="0"/>
          <w:lang w:val="fr-FR" w:eastAsia="en-US"/>
        </w:rPr>
        <w:t>Métaphysique</w:t>
      </w:r>
      <w:r w:rsidRPr="00D67DD6">
        <w:rPr>
          <w:noProof w:val="0"/>
          <w:lang w:val="fr-FR" w:eastAsia="en-US"/>
        </w:rPr>
        <w:t xml:space="preserve"> d’Aristote interdit que la recherche puisse partir au niveau de la totalité </w:t>
      </w:r>
      <w:r w:rsidR="009434C9" w:rsidRPr="00D67DD6">
        <w:rPr>
          <w:noProof w:val="0"/>
          <w:lang w:val="fr-FR" w:eastAsia="en-US"/>
        </w:rPr>
        <w:t>abstra</w:t>
      </w:r>
      <w:r w:rsidR="00C91822" w:rsidRPr="00D67DD6">
        <w:rPr>
          <w:noProof w:val="0"/>
          <w:lang w:val="fr-FR" w:eastAsia="en-US"/>
        </w:rPr>
        <w:t>i</w:t>
      </w:r>
      <w:r w:rsidR="009434C9" w:rsidRPr="00D67DD6">
        <w:rPr>
          <w:noProof w:val="0"/>
          <w:lang w:val="fr-FR" w:eastAsia="en-US"/>
        </w:rPr>
        <w:t>te de l’existant</w:t>
      </w:r>
      <w:r w:rsidRPr="00D67DD6">
        <w:rPr>
          <w:noProof w:val="0"/>
          <w:lang w:val="fr-FR" w:eastAsia="en-US"/>
        </w:rPr>
        <w:t>. Le royaume platonicien des genres les plus élevés n’existe que dans la pensée.</w:t>
      </w:r>
      <w:r w:rsidRPr="00D67DD6">
        <w:rPr>
          <w:noProof w:val="0"/>
          <w:vertAlign w:val="superscript"/>
          <w:lang w:val="fr-FR"/>
        </w:rPr>
        <w:footnoteReference w:id="195"/>
      </w:r>
      <w:r w:rsidRPr="00D67DD6">
        <w:rPr>
          <w:noProof w:val="0"/>
          <w:lang w:val="fr-FR" w:eastAsia="en-US"/>
        </w:rPr>
        <w:t xml:space="preserve"> Une telle abstraction ne peut produire une preuve scientifique fondée sur la causalité des substances réelles. La première science ne peut pas être fondée sur la spéculation logique. Au niveau de l’abstraction logique, il n’y a pas de certitude métaphysique des premiers principes qui concerne</w:t>
      </w:r>
      <w:r w:rsidR="0059274D">
        <w:rPr>
          <w:noProof w:val="0"/>
          <w:lang w:val="fr-FR" w:eastAsia="en-US"/>
        </w:rPr>
        <w:t>nt</w:t>
      </w:r>
      <w:r w:rsidRPr="00D67DD6">
        <w:rPr>
          <w:noProof w:val="0"/>
          <w:lang w:val="fr-FR" w:eastAsia="en-US"/>
        </w:rPr>
        <w:t xml:space="preserve"> </w:t>
      </w:r>
      <w:r w:rsidR="00223043" w:rsidRPr="00D67DD6">
        <w:rPr>
          <w:noProof w:val="0"/>
          <w:lang w:val="fr-FR" w:eastAsia="en-US"/>
        </w:rPr>
        <w:t>l’existant</w:t>
      </w:r>
      <w:r w:rsidRPr="00D67DD6">
        <w:rPr>
          <w:noProof w:val="0"/>
          <w:lang w:val="fr-FR" w:eastAsia="en-US"/>
        </w:rPr>
        <w:t xml:space="preserve"> actuel d</w:t>
      </w:r>
      <w:r w:rsidR="002475C7">
        <w:rPr>
          <w:noProof w:val="0"/>
          <w:lang w:val="fr-FR" w:eastAsia="en-US"/>
        </w:rPr>
        <w:t>ans le</w:t>
      </w:r>
      <w:r w:rsidRPr="00D67DD6">
        <w:rPr>
          <w:noProof w:val="0"/>
          <w:lang w:val="fr-FR" w:eastAsia="en-US"/>
        </w:rPr>
        <w:t xml:space="preserve"> monde réel. </w:t>
      </w:r>
      <w:r w:rsidR="00C40DF2" w:rsidRPr="00C40DF2">
        <w:rPr>
          <w:noProof w:val="0"/>
          <w:lang w:val="fr-FR" w:eastAsia="en-US"/>
        </w:rPr>
        <w:t xml:space="preserve">Lorsque la première science commence au niveau des abstractions, </w:t>
      </w:r>
      <w:r w:rsidR="00C40DF2">
        <w:rPr>
          <w:noProof w:val="0"/>
          <w:lang w:val="fr-FR" w:eastAsia="en-US"/>
        </w:rPr>
        <w:t>s</w:t>
      </w:r>
      <w:r w:rsidRPr="00D67DD6">
        <w:rPr>
          <w:noProof w:val="0"/>
          <w:lang w:val="fr-FR" w:eastAsia="en-US"/>
        </w:rPr>
        <w:t xml:space="preserve">elon le passage cité du livre </w:t>
      </w:r>
      <w:r w:rsidRPr="00D67DD6">
        <w:rPr>
          <w:i/>
          <w:noProof w:val="0"/>
          <w:lang w:val="fr-FR" w:eastAsia="en-US"/>
        </w:rPr>
        <w:t>Gamma</w:t>
      </w:r>
      <w:r w:rsidRPr="00D67DD6">
        <w:rPr>
          <w:noProof w:val="0"/>
          <w:lang w:val="fr-FR" w:eastAsia="en-US"/>
        </w:rPr>
        <w:t>, il y aurait une régr</w:t>
      </w:r>
      <w:r w:rsidR="00F25509" w:rsidRPr="00D67DD6">
        <w:rPr>
          <w:noProof w:val="0"/>
          <w:lang w:val="fr-FR" w:eastAsia="en-US"/>
        </w:rPr>
        <w:t>ession infinie de la cognition.</w:t>
      </w:r>
      <w:r w:rsidR="00C40DF2">
        <w:rPr>
          <w:noProof w:val="0"/>
          <w:lang w:val="fr-FR" w:eastAsia="en-US"/>
        </w:rPr>
        <w:t xml:space="preserve"> La « </w:t>
      </w:r>
      <w:r w:rsidR="00C40DF2" w:rsidRPr="00C40DF2">
        <w:rPr>
          <w:noProof w:val="0"/>
          <w:lang w:val="fr-FR" w:eastAsia="en-US"/>
        </w:rPr>
        <w:t>méta</w:t>
      </w:r>
      <w:r w:rsidR="00C40DF2">
        <w:rPr>
          <w:noProof w:val="0"/>
          <w:lang w:val="fr-FR" w:eastAsia="en-US"/>
        </w:rPr>
        <w:t>-physique »</w:t>
      </w:r>
      <w:r w:rsidR="00C40DF2" w:rsidRPr="00C40DF2">
        <w:rPr>
          <w:noProof w:val="0"/>
          <w:lang w:val="fr-FR" w:eastAsia="en-US"/>
        </w:rPr>
        <w:t xml:space="preserve"> commence donc au </w:t>
      </w:r>
      <w:r w:rsidR="00C40DF2">
        <w:rPr>
          <w:noProof w:val="0"/>
          <w:lang w:val="fr-FR" w:eastAsia="en-US"/>
        </w:rPr>
        <w:t xml:space="preserve">fondement </w:t>
      </w:r>
      <w:r w:rsidR="00C40DF2" w:rsidRPr="00C40DF2">
        <w:rPr>
          <w:noProof w:val="0"/>
          <w:lang w:val="fr-FR" w:eastAsia="en-US"/>
        </w:rPr>
        <w:t xml:space="preserve">de la physique, sans </w:t>
      </w:r>
      <w:r w:rsidR="00C40DF2">
        <w:rPr>
          <w:noProof w:val="0"/>
          <w:lang w:val="fr-FR" w:eastAsia="en-US"/>
        </w:rPr>
        <w:t xml:space="preserve">aucune </w:t>
      </w:r>
      <w:r w:rsidR="00C40DF2" w:rsidRPr="00D67DD6">
        <w:rPr>
          <w:noProof w:val="0"/>
          <w:lang w:val="fr-FR" w:eastAsia="en-US"/>
        </w:rPr>
        <w:t>régr</w:t>
      </w:r>
      <w:r w:rsidR="00C40DF2">
        <w:rPr>
          <w:noProof w:val="0"/>
          <w:lang w:val="fr-FR" w:eastAsia="en-US"/>
        </w:rPr>
        <w:t>ession</w:t>
      </w:r>
      <w:r w:rsidR="00C40DF2" w:rsidRPr="00C40DF2">
        <w:rPr>
          <w:noProof w:val="0"/>
          <w:lang w:val="fr-FR" w:eastAsia="en-US"/>
        </w:rPr>
        <w:t xml:space="preserve">. Il y a la première substance et aussi la donation suivante de son sens, selon le datif métaphysique. Selon la citation de </w:t>
      </w:r>
      <w:r w:rsidR="00C40DF2" w:rsidRPr="00C40DF2">
        <w:rPr>
          <w:i/>
          <w:noProof w:val="0"/>
          <w:lang w:val="fr-FR" w:eastAsia="en-US"/>
        </w:rPr>
        <w:t>Phys</w:t>
      </w:r>
      <w:r w:rsidR="00C40DF2" w:rsidRPr="00C40DF2">
        <w:rPr>
          <w:noProof w:val="0"/>
          <w:lang w:val="fr-FR" w:eastAsia="en-US"/>
        </w:rPr>
        <w:t>. 193a3</w:t>
      </w:r>
      <w:r w:rsidR="00C40DF2" w:rsidRPr="002856D5">
        <w:fldChar w:fldCharType="begin"/>
      </w:r>
      <w:r w:rsidR="00C40DF2" w:rsidRPr="002856D5">
        <w:instrText xml:space="preserve"> XE "Aristoteles:</w:instrText>
      </w:r>
      <w:r w:rsidR="00C40DF2" w:rsidRPr="002856D5">
        <w:rPr>
          <w:i/>
        </w:rPr>
        <w:instrText>Phys</w:instrText>
      </w:r>
      <w:r w:rsidR="00C40DF2" w:rsidRPr="002856D5">
        <w:instrText xml:space="preserve">. 193a3" </w:instrText>
      </w:r>
      <w:r w:rsidR="00C40DF2" w:rsidRPr="002856D5">
        <w:fldChar w:fldCharType="end"/>
      </w:r>
      <w:r w:rsidR="00C40DF2" w:rsidRPr="00C40DF2">
        <w:rPr>
          <w:noProof w:val="0"/>
          <w:lang w:val="fr-FR" w:eastAsia="en-US"/>
        </w:rPr>
        <w:t xml:space="preserve"> (ch. 2.2), la métaphysique </w:t>
      </w:r>
      <w:r w:rsidR="00C40DF2">
        <w:rPr>
          <w:noProof w:val="0"/>
          <w:lang w:val="fr-FR" w:eastAsia="en-US"/>
        </w:rPr>
        <w:t xml:space="preserve">critique </w:t>
      </w:r>
      <w:r w:rsidR="00C40DF2" w:rsidRPr="00C40DF2">
        <w:rPr>
          <w:noProof w:val="0"/>
          <w:lang w:val="fr-FR" w:eastAsia="en-US"/>
        </w:rPr>
        <w:t xml:space="preserve">n'est pas </w:t>
      </w:r>
      <w:r w:rsidR="00C40DF2">
        <w:rPr>
          <w:noProof w:val="0"/>
          <w:lang w:val="fr-FR" w:eastAsia="en-US"/>
        </w:rPr>
        <w:t xml:space="preserve">tellement </w:t>
      </w:r>
      <w:r w:rsidR="00C40DF2" w:rsidRPr="00C40DF2">
        <w:rPr>
          <w:noProof w:val="0"/>
          <w:lang w:val="fr-FR" w:eastAsia="en-US"/>
        </w:rPr>
        <w:t xml:space="preserve">stupide </w:t>
      </w:r>
      <w:r w:rsidR="00521281">
        <w:rPr>
          <w:noProof w:val="0"/>
          <w:lang w:val="fr-FR" w:eastAsia="en-US"/>
        </w:rPr>
        <w:t xml:space="preserve">que la modernité </w:t>
      </w:r>
      <w:r w:rsidR="00C40DF2" w:rsidRPr="00C40DF2">
        <w:rPr>
          <w:noProof w:val="0"/>
          <w:lang w:val="fr-FR" w:eastAsia="en-US"/>
        </w:rPr>
        <w:t>pour vouloir prouver l</w:t>
      </w:r>
      <w:r w:rsidR="00C40DF2">
        <w:rPr>
          <w:rFonts w:cs="Calibri"/>
          <w:noProof w:val="0"/>
          <w:lang w:val="fr-FR" w:eastAsia="en-US"/>
        </w:rPr>
        <w:t>′</w:t>
      </w:r>
      <w:r w:rsidR="00C40DF2" w:rsidRPr="00C40DF2">
        <w:rPr>
          <w:noProof w:val="0"/>
          <w:lang w:val="fr-FR" w:eastAsia="en-US"/>
        </w:rPr>
        <w:t>existence du monde réel des premières substances.</w:t>
      </w:r>
    </w:p>
    <w:p w14:paraId="38DEF6CA" w14:textId="43F570A3" w:rsidR="005642AC" w:rsidRPr="00D67DD6" w:rsidRDefault="003B235D" w:rsidP="00975247">
      <w:pPr>
        <w:ind w:firstLine="397"/>
        <w:rPr>
          <w:noProof w:val="0"/>
          <w:lang w:val="fr-FR" w:eastAsia="en-US"/>
        </w:rPr>
      </w:pPr>
      <w:r w:rsidRPr="00D67DD6">
        <w:rPr>
          <w:noProof w:val="0"/>
          <w:lang w:val="fr-FR" w:eastAsia="en-US"/>
        </w:rPr>
        <w:lastRenderedPageBreak/>
        <w:t>La métaphysique</w:t>
      </w:r>
      <w:r w:rsidR="005642AC" w:rsidRPr="00D67DD6">
        <w:rPr>
          <w:noProof w:val="0"/>
          <w:lang w:val="fr-FR" w:eastAsia="en-US"/>
        </w:rPr>
        <w:t xml:space="preserve"> d’Avicenne, de </w:t>
      </w:r>
      <w:r w:rsidR="00107350" w:rsidRPr="00D67DD6">
        <w:rPr>
          <w:noProof w:val="0"/>
          <w:lang w:val="fr-FR" w:eastAsia="en-US"/>
        </w:rPr>
        <w:t>Scotus</w:t>
      </w:r>
      <w:r w:rsidR="005642AC" w:rsidRPr="00D67DD6">
        <w:rPr>
          <w:noProof w:val="0"/>
          <w:lang w:val="fr-FR" w:eastAsia="en-US"/>
        </w:rPr>
        <w:t xml:space="preserve"> et de Descartes </w:t>
      </w:r>
      <w:r w:rsidR="00AA6D06" w:rsidRPr="00D67DD6">
        <w:rPr>
          <w:noProof w:val="0"/>
          <w:lang w:val="fr-FR" w:eastAsia="en-US"/>
        </w:rPr>
        <w:t xml:space="preserve">fit </w:t>
      </w:r>
      <w:r w:rsidR="005642AC" w:rsidRPr="00D67DD6">
        <w:rPr>
          <w:noProof w:val="0"/>
          <w:lang w:val="fr-FR" w:eastAsia="en-US"/>
        </w:rPr>
        <w:t xml:space="preserve">ce fondement défectueux de la science première placée hors de la réalité de la substance première. La modernité prit cette démarche comme programme de base pour constituer la science première de </w:t>
      </w:r>
      <w:r w:rsidR="00223043" w:rsidRPr="00D67DD6">
        <w:rPr>
          <w:noProof w:val="0"/>
          <w:lang w:val="fr-FR" w:eastAsia="en-US"/>
        </w:rPr>
        <w:t>l’existant</w:t>
      </w:r>
      <w:r w:rsidR="005642AC" w:rsidRPr="00D67DD6">
        <w:rPr>
          <w:noProof w:val="0"/>
          <w:lang w:val="fr-FR" w:eastAsia="en-US"/>
        </w:rPr>
        <w:t xml:space="preserve">. La vision du monde fait partie d’une détermination de l’être générique </w:t>
      </w:r>
      <w:r w:rsidR="004342F9" w:rsidRPr="00D67DD6">
        <w:rPr>
          <w:noProof w:val="0"/>
          <w:lang w:val="fr-FR" w:eastAsia="en-US"/>
        </w:rPr>
        <w:t xml:space="preserve">définie comme </w:t>
      </w:r>
      <w:r w:rsidR="005642AC" w:rsidRPr="00D67DD6">
        <w:rPr>
          <w:i/>
          <w:noProof w:val="0"/>
          <w:lang w:val="fr-FR" w:eastAsia="en-US"/>
        </w:rPr>
        <w:t>ens inquantum ens</w:t>
      </w:r>
      <w:r w:rsidR="005642AC" w:rsidRPr="00D67DD6">
        <w:rPr>
          <w:noProof w:val="0"/>
          <w:lang w:val="fr-FR" w:eastAsia="en-US"/>
        </w:rPr>
        <w:t xml:space="preserve">. Avicenne trouva un nouveau principe évident de non-contradiction </w:t>
      </w:r>
      <w:r w:rsidR="00362129" w:rsidRPr="00D67DD6">
        <w:rPr>
          <w:noProof w:val="0"/>
          <w:lang w:val="fr-FR" w:eastAsia="en-US"/>
        </w:rPr>
        <w:t xml:space="preserve">dans </w:t>
      </w:r>
      <w:r w:rsidR="005642AC" w:rsidRPr="00D67DD6">
        <w:rPr>
          <w:noProof w:val="0"/>
          <w:lang w:val="fr-FR" w:eastAsia="en-US"/>
        </w:rPr>
        <w:t>lui-même et non dans la première substance réelle (</w:t>
      </w:r>
      <w:r w:rsidR="001D1D18" w:rsidRPr="00D67DD6">
        <w:rPr>
          <w:noProof w:val="0"/>
          <w:lang w:val="fr-FR" w:eastAsia="en-US"/>
        </w:rPr>
        <w:t xml:space="preserve">substance </w:t>
      </w:r>
      <w:r w:rsidR="001D1D18" w:rsidRPr="00D67DD6">
        <w:rPr>
          <w:i/>
          <w:noProof w:val="0"/>
          <w:lang w:val="fr-FR" w:eastAsia="en-US"/>
        </w:rPr>
        <w:t>qua</w:t>
      </w:r>
      <w:r w:rsidR="001D1D18" w:rsidRPr="00D67DD6">
        <w:rPr>
          <w:noProof w:val="0"/>
          <w:lang w:val="fr-FR" w:eastAsia="en-US"/>
        </w:rPr>
        <w:t xml:space="preserve"> substance</w:t>
      </w:r>
      <w:r w:rsidR="005642AC" w:rsidRPr="00D67DD6">
        <w:rPr>
          <w:noProof w:val="0"/>
          <w:lang w:val="fr-FR" w:eastAsia="en-US"/>
        </w:rPr>
        <w:t>). Rappelons la phrase clé d’Averroès, citée ci-dessous, selon laquelle Avicenne commença la métaphysique à partir de lui-même (</w:t>
      </w:r>
      <w:r w:rsidR="005642AC" w:rsidRPr="00D67DD6">
        <w:rPr>
          <w:i/>
          <w:noProof w:val="0"/>
          <w:lang w:val="fr-FR" w:eastAsia="en-US"/>
        </w:rPr>
        <w:t>incepit quasi a se</w:t>
      </w:r>
      <w:r w:rsidR="005642AC" w:rsidRPr="00D67DD6">
        <w:rPr>
          <w:noProof w:val="0"/>
          <w:lang w:val="fr-FR" w:eastAsia="en-US"/>
        </w:rPr>
        <w:t xml:space="preserve">, ch. 2.4.4). Ainsi, la métaphysique se présente comme une épistémè moderne, qui divise les entités du troisième type et vérifie secondairement leur existence contingente dans </w:t>
      </w:r>
      <w:r w:rsidR="00A931DB" w:rsidRPr="00D67DD6">
        <w:rPr>
          <w:noProof w:val="0"/>
          <w:lang w:val="fr-FR" w:eastAsia="en-US"/>
        </w:rPr>
        <w:t xml:space="preserve">la réalité. Ce tournant fatal </w:t>
      </w:r>
      <w:r w:rsidR="00A86781" w:rsidRPr="00D67DD6">
        <w:rPr>
          <w:noProof w:val="0"/>
          <w:lang w:val="fr-FR" w:eastAsia="en-US"/>
        </w:rPr>
        <w:t xml:space="preserve">de </w:t>
      </w:r>
      <w:r w:rsidR="001930B0" w:rsidRPr="00D67DD6">
        <w:rPr>
          <w:i/>
          <w:noProof w:val="0"/>
          <w:lang w:val="fr-FR" w:eastAsia="en-US"/>
        </w:rPr>
        <w:t>Modernorum</w:t>
      </w:r>
      <w:r w:rsidR="005642AC" w:rsidRPr="00D67DD6">
        <w:rPr>
          <w:noProof w:val="0"/>
          <w:lang w:val="fr-FR" w:eastAsia="en-US"/>
        </w:rPr>
        <w:t xml:space="preserve"> dans l’Occident latin est analy</w:t>
      </w:r>
      <w:r w:rsidR="00B12808">
        <w:rPr>
          <w:noProof w:val="0"/>
          <w:lang w:val="fr-FR" w:eastAsia="en-US"/>
        </w:rPr>
        <w:t xml:space="preserve">sé dans les passages traitant </w:t>
      </w:r>
      <w:r w:rsidR="005642AC" w:rsidRPr="00D67DD6">
        <w:rPr>
          <w:i/>
          <w:noProof w:val="0"/>
          <w:lang w:val="fr-FR" w:eastAsia="en-US"/>
        </w:rPr>
        <w:t>Oxfordian Fallacy</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Oxfordian Fallacy</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La recherche ultime de l’unité de la chose commence dans </w:t>
      </w:r>
      <w:r w:rsidR="005642AC" w:rsidRPr="00D67DD6">
        <w:rPr>
          <w:i/>
          <w:noProof w:val="0"/>
          <w:lang w:val="fr-FR" w:eastAsia="en-US"/>
        </w:rPr>
        <w:t>Physique</w:t>
      </w:r>
      <w:r w:rsidR="005642AC" w:rsidRPr="00D67DD6">
        <w:rPr>
          <w:noProof w:val="0"/>
          <w:lang w:val="fr-FR" w:eastAsia="en-US"/>
        </w:rPr>
        <w:t>, comme Andronikos de Rhodes</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Andronikos de Rhodes</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a</w:t>
      </w:r>
      <w:r w:rsidR="00AD7FC3" w:rsidRPr="00D67DD6">
        <w:rPr>
          <w:noProof w:val="0"/>
          <w:lang w:val="fr-FR" w:eastAsia="en-US"/>
        </w:rPr>
        <w:t>ppelait les écrits d</w:t>
      </w:r>
      <w:r w:rsidR="00AD7FC3" w:rsidRPr="00D67DD6">
        <w:rPr>
          <w:rFonts w:cs="Calibri"/>
          <w:noProof w:val="0"/>
          <w:lang w:val="fr-FR" w:eastAsia="en-US"/>
        </w:rPr>
        <w:t>’</w:t>
      </w:r>
      <w:r w:rsidR="00AD7FC3" w:rsidRPr="00D67DD6">
        <w:rPr>
          <w:noProof w:val="0"/>
          <w:lang w:val="fr-FR" w:eastAsia="en-US"/>
        </w:rPr>
        <w:t>Aristotle consacrés à cette recherche. La métaphysique</w:t>
      </w:r>
      <w:r w:rsidR="005642AC" w:rsidRPr="00D67DD6">
        <w:rPr>
          <w:noProof w:val="0"/>
          <w:lang w:val="fr-FR" w:eastAsia="en-US"/>
        </w:rPr>
        <w:t xml:space="preserve"> cherche les premiers principes de </w:t>
      </w:r>
      <w:r w:rsidR="00223043" w:rsidRPr="00D67DD6">
        <w:rPr>
          <w:noProof w:val="0"/>
          <w:lang w:val="fr-FR" w:eastAsia="en-US"/>
        </w:rPr>
        <w:t>l’existant</w:t>
      </w:r>
      <w:r w:rsidR="005642AC" w:rsidRPr="00D67DD6">
        <w:rPr>
          <w:noProof w:val="0"/>
          <w:lang w:val="fr-FR" w:eastAsia="en-US"/>
        </w:rPr>
        <w:t xml:space="preserve"> derrière la physique (</w:t>
      </w:r>
      <w:r w:rsidR="008B46D5" w:rsidRPr="00D67DD6">
        <w:rPr>
          <w:i/>
          <w:noProof w:val="0"/>
          <w:lang w:val="fr-FR" w:eastAsia="en-US"/>
        </w:rPr>
        <w:t>tá metá tá</w:t>
      </w:r>
      <w:r w:rsidR="005642AC" w:rsidRPr="00D67DD6">
        <w:rPr>
          <w:i/>
          <w:noProof w:val="0"/>
          <w:lang w:val="fr-FR" w:eastAsia="en-US"/>
        </w:rPr>
        <w:t xml:space="preserve"> phusiká</w:t>
      </w:r>
      <w:r w:rsidR="005642AC" w:rsidRPr="00D67DD6">
        <w:rPr>
          <w:i/>
          <w:noProof w:val="0"/>
          <w:lang w:val="fr-FR" w:eastAsia="en-US"/>
        </w:rPr>
        <w:fldChar w:fldCharType="begin"/>
      </w:r>
      <w:r w:rsidR="005642AC" w:rsidRPr="00D67DD6">
        <w:rPr>
          <w:noProof w:val="0"/>
          <w:lang w:val="fr-FR"/>
        </w:rPr>
        <w:instrText xml:space="preserve"> XE "</w:instrText>
      </w:r>
      <w:r w:rsidR="008B46D5" w:rsidRPr="00D67DD6">
        <w:rPr>
          <w:i/>
          <w:noProof w:val="0"/>
          <w:lang w:val="fr-FR" w:eastAsia="en-US"/>
        </w:rPr>
        <w:instrText>tá metá tá</w:instrText>
      </w:r>
      <w:r w:rsidR="005642AC" w:rsidRPr="00D67DD6">
        <w:rPr>
          <w:i/>
          <w:noProof w:val="0"/>
          <w:lang w:val="fr-FR" w:eastAsia="en-US"/>
        </w:rPr>
        <w:instrText xml:space="preserve"> phusiká</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p. ex. en forme de science concernant la substance immatérielle immobile. La métaphysique classique suit la voie du datif métaphysique sur le mode de la correspondance de la première et de la seconde substance. La première science garde le principe de réalité ; elle n’a donc pas de vérité absolue comme la logique moderne, qui est séparée en principe de la réalité </w:t>
      </w:r>
      <w:r w:rsidR="00726C40" w:rsidRPr="00D67DD6">
        <w:rPr>
          <w:noProof w:val="0"/>
          <w:lang w:val="fr-FR" w:eastAsia="en-US"/>
        </w:rPr>
        <w:t xml:space="preserve">en </w:t>
      </w:r>
      <w:r w:rsidR="005642AC" w:rsidRPr="00D67DD6">
        <w:rPr>
          <w:noProof w:val="0"/>
          <w:lang w:val="fr-FR" w:eastAsia="en-US"/>
        </w:rPr>
        <w:t xml:space="preserve">mode </w:t>
      </w:r>
      <w:r w:rsidR="005642AC" w:rsidRPr="00D67DD6">
        <w:rPr>
          <w:i/>
          <w:noProof w:val="0"/>
          <w:lang w:val="fr-FR" w:eastAsia="en-US"/>
        </w:rPr>
        <w:t>absolute</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absolute</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La </w:t>
      </w:r>
      <w:r w:rsidR="00E6342D" w:rsidRPr="00D67DD6">
        <w:rPr>
          <w:noProof w:val="0"/>
          <w:lang w:val="fr-FR" w:eastAsia="en-US"/>
        </w:rPr>
        <w:t xml:space="preserve">pensée </w:t>
      </w:r>
      <w:r w:rsidR="005642AC" w:rsidRPr="00D67DD6">
        <w:rPr>
          <w:noProof w:val="0"/>
          <w:lang w:val="fr-FR" w:eastAsia="en-US"/>
        </w:rPr>
        <w:t xml:space="preserve">moderne peut être paranoïaque par rapport à la réalité tout en pensant de manière </w:t>
      </w:r>
      <w:r w:rsidR="00E6342D" w:rsidRPr="00D67DD6">
        <w:rPr>
          <w:noProof w:val="0"/>
          <w:lang w:val="fr-FR" w:eastAsia="en-US"/>
        </w:rPr>
        <w:t>lo</w:t>
      </w:r>
      <w:r w:rsidR="008334FA" w:rsidRPr="00D67DD6">
        <w:rPr>
          <w:noProof w:val="0"/>
          <w:lang w:val="fr-FR" w:eastAsia="en-US"/>
        </w:rPr>
        <w:t>g</w:t>
      </w:r>
      <w:r w:rsidR="00E6342D" w:rsidRPr="00D67DD6">
        <w:rPr>
          <w:noProof w:val="0"/>
          <w:lang w:val="fr-FR" w:eastAsia="en-US"/>
        </w:rPr>
        <w:t xml:space="preserve">iquement </w:t>
      </w:r>
      <w:r w:rsidR="005642AC" w:rsidRPr="00D67DD6">
        <w:rPr>
          <w:noProof w:val="0"/>
          <w:lang w:val="fr-FR" w:eastAsia="en-US"/>
        </w:rPr>
        <w:t>correcte. Cela ne peut jamais se produ</w:t>
      </w:r>
      <w:r w:rsidR="00E6342D" w:rsidRPr="00D67DD6">
        <w:rPr>
          <w:noProof w:val="0"/>
          <w:lang w:val="fr-FR" w:eastAsia="en-US"/>
        </w:rPr>
        <w:t>ire dans la pensée métaphysique</w:t>
      </w:r>
      <w:r w:rsidR="005642AC" w:rsidRPr="00D67DD6">
        <w:rPr>
          <w:noProof w:val="0"/>
          <w:lang w:val="fr-FR" w:eastAsia="en-US"/>
        </w:rPr>
        <w:t>. Averroès affirme qu’ici se trouve la deuxième erreur d’Avicenne, qui découle de sa première erreur, c’est-à-dire de la dévalorisation de la physique.</w:t>
      </w:r>
      <w:r w:rsidR="005642AC" w:rsidRPr="00D67DD6">
        <w:rPr>
          <w:rStyle w:val="Znakapoznpodarou"/>
          <w:noProof w:val="0"/>
          <w:lang w:val="fr-FR"/>
        </w:rPr>
        <w:footnoteReference w:id="196"/>
      </w:r>
      <w:r w:rsidR="005642AC" w:rsidRPr="00D67DD6">
        <w:rPr>
          <w:noProof w:val="0"/>
          <w:lang w:val="fr-FR" w:eastAsia="en-US"/>
        </w:rPr>
        <w:t xml:space="preserve"> La métaphysique ne peut être fondée d</w:t>
      </w:r>
      <w:r w:rsidR="009C1896" w:rsidRPr="00D67DD6">
        <w:rPr>
          <w:noProof w:val="0"/>
          <w:lang w:val="fr-FR" w:eastAsia="en-US"/>
        </w:rPr>
        <w:t>’</w:t>
      </w:r>
      <w:r w:rsidR="005642AC" w:rsidRPr="00D67DD6">
        <w:rPr>
          <w:noProof w:val="0"/>
          <w:lang w:val="fr-FR" w:eastAsia="en-US"/>
        </w:rPr>
        <w:t xml:space="preserve">une manière apodictique comme première science qu’en relation avec la physique. Elle étudie les principes premiers de la substance comme la causalité et le mouvement. La substance réelle est primaire et elle existe en soi. Une régression infinie n’existe pas dans une science première, parce que le livre </w:t>
      </w:r>
      <w:r w:rsidR="005642AC" w:rsidRPr="00D67DD6">
        <w:rPr>
          <w:i/>
          <w:noProof w:val="0"/>
          <w:lang w:val="fr-FR" w:eastAsia="en-US"/>
        </w:rPr>
        <w:t>Lambda</w:t>
      </w:r>
      <w:r w:rsidR="005642AC" w:rsidRPr="00D67DD6">
        <w:rPr>
          <w:noProof w:val="0"/>
          <w:lang w:val="fr-FR" w:eastAsia="en-US"/>
        </w:rPr>
        <w:t xml:space="preserve"> explore ces principes en relation avec la première substance </w:t>
      </w:r>
      <w:r w:rsidR="00E6342D" w:rsidRPr="00D67DD6">
        <w:rPr>
          <w:noProof w:val="0"/>
          <w:lang w:val="fr-FR" w:eastAsia="en-US"/>
        </w:rPr>
        <w:t xml:space="preserve">immatérielle séparée du Moteur </w:t>
      </w:r>
      <w:r w:rsidR="00E6342D" w:rsidRPr="00D67DD6">
        <w:rPr>
          <w:noProof w:val="0"/>
          <w:lang w:val="fr-FR" w:eastAsia="en-US"/>
        </w:rPr>
        <w:lastRenderedPageBreak/>
        <w:t>i</w:t>
      </w:r>
      <w:r w:rsidR="005642AC" w:rsidRPr="00D67DD6">
        <w:rPr>
          <w:noProof w:val="0"/>
          <w:lang w:val="fr-FR" w:eastAsia="en-US"/>
        </w:rPr>
        <w:t>mmobile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Moteur Immobile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Les principes </w:t>
      </w:r>
      <w:r w:rsidR="00BA31F9" w:rsidRPr="00D67DD6">
        <w:rPr>
          <w:noProof w:val="0"/>
          <w:lang w:val="fr-FR" w:eastAsia="en-US"/>
        </w:rPr>
        <w:t>premi</w:t>
      </w:r>
      <w:r w:rsidR="004342F9" w:rsidRPr="00D67DD6">
        <w:rPr>
          <w:rFonts w:cs="Calibri"/>
          <w:noProof w:val="0"/>
          <w:lang w:val="fr-FR" w:eastAsia="en-US"/>
        </w:rPr>
        <w:t>er</w:t>
      </w:r>
      <w:r w:rsidR="00BA31F9" w:rsidRPr="00D67DD6">
        <w:rPr>
          <w:noProof w:val="0"/>
          <w:lang w:val="fr-FR" w:eastAsia="en-US"/>
        </w:rPr>
        <w:t xml:space="preserve">s </w:t>
      </w:r>
      <w:r w:rsidR="00651E88" w:rsidRPr="00D67DD6">
        <w:rPr>
          <w:noProof w:val="0"/>
          <w:lang w:val="fr-FR" w:eastAsia="en-US"/>
        </w:rPr>
        <w:t xml:space="preserve">existent parce qu’il y a l’existence </w:t>
      </w:r>
      <w:r w:rsidR="005642AC" w:rsidRPr="00D67DD6">
        <w:rPr>
          <w:noProof w:val="0"/>
          <w:lang w:val="fr-FR" w:eastAsia="en-US"/>
        </w:rPr>
        <w:t>réel</w:t>
      </w:r>
      <w:r w:rsidR="00651E88" w:rsidRPr="00D67DD6">
        <w:rPr>
          <w:noProof w:val="0"/>
          <w:lang w:val="fr-FR" w:eastAsia="en-US"/>
        </w:rPr>
        <w:t>le</w:t>
      </w:r>
      <w:r w:rsidR="005642AC" w:rsidRPr="00D67DD6">
        <w:rPr>
          <w:noProof w:val="0"/>
          <w:lang w:val="fr-FR" w:eastAsia="en-US"/>
        </w:rPr>
        <w:t xml:space="preserve"> de la substance première. C’est pourquoi il ne peut y avoir de régression infinie, </w:t>
      </w:r>
      <w:r w:rsidR="006656D7" w:rsidRPr="00D67DD6">
        <w:rPr>
          <w:noProof w:val="0"/>
          <w:lang w:val="fr-FR" w:eastAsia="en-US"/>
        </w:rPr>
        <w:t xml:space="preserve">une fois la </w:t>
      </w:r>
      <w:r w:rsidR="005642AC" w:rsidRPr="00D67DD6">
        <w:rPr>
          <w:noProof w:val="0"/>
          <w:lang w:val="fr-FR" w:eastAsia="en-US"/>
        </w:rPr>
        <w:t xml:space="preserve">correspondance de la réalité et de la pensée </w:t>
      </w:r>
      <w:r w:rsidR="006656D7" w:rsidRPr="00D67DD6">
        <w:rPr>
          <w:noProof w:val="0"/>
          <w:lang w:val="fr-FR" w:eastAsia="en-US"/>
        </w:rPr>
        <w:t xml:space="preserve">soit </w:t>
      </w:r>
      <w:r w:rsidR="005642AC" w:rsidRPr="00D67DD6">
        <w:rPr>
          <w:noProof w:val="0"/>
          <w:lang w:val="fr-FR" w:eastAsia="en-US"/>
        </w:rPr>
        <w:t xml:space="preserve">correctement établie. La métaphysique part de la prédication qui commence au niveau de la deuxième substance qui correspond à l’existence de la première substance. Les principes de métaphysique font unité par rapport à une entité réelle, mais ils se manifestent </w:t>
      </w:r>
      <w:r w:rsidR="00995F06" w:rsidRPr="00D67DD6">
        <w:rPr>
          <w:noProof w:val="0"/>
          <w:lang w:val="fr-FR" w:eastAsia="en-US"/>
        </w:rPr>
        <w:t xml:space="preserve">par </w:t>
      </w:r>
      <w:r w:rsidR="005642AC" w:rsidRPr="00D67DD6">
        <w:rPr>
          <w:noProof w:val="0"/>
          <w:lang w:val="fr-FR" w:eastAsia="en-US"/>
        </w:rPr>
        <w:t xml:space="preserve">deux sciences différentes. La physique présuppose </w:t>
      </w:r>
      <w:r w:rsidR="005642AC" w:rsidRPr="00D67DD6">
        <w:rPr>
          <w:i/>
          <w:noProof w:val="0"/>
          <w:lang w:val="fr-FR" w:eastAsia="en-US"/>
        </w:rPr>
        <w:t>a posteriori</w:t>
      </w:r>
      <w:r w:rsidR="005642AC" w:rsidRPr="00D67DD6">
        <w:rPr>
          <w:noProof w:val="0"/>
          <w:lang w:val="fr-FR" w:eastAsia="en-US"/>
        </w:rPr>
        <w:t xml:space="preserve"> le fait que les principes premiers de la substance sont donnés </w:t>
      </w:r>
      <w:r w:rsidR="005642AC" w:rsidRPr="00D67DD6">
        <w:rPr>
          <w:i/>
          <w:noProof w:val="0"/>
          <w:lang w:val="fr-FR" w:eastAsia="en-US"/>
        </w:rPr>
        <w:t>a priori</w:t>
      </w:r>
      <w:r w:rsidR="005642AC" w:rsidRPr="00D67DD6">
        <w:rPr>
          <w:noProof w:val="0"/>
          <w:lang w:val="fr-FR" w:eastAsia="en-US"/>
        </w:rPr>
        <w:t>. Le métaphysicien prouve la double procédure de la physique et de la métaphysique de manière apodictique, c’est-à-dire en analysant la substance immobile et immatérielle comme source ultime du mouvement cosmique. Averroès remarque explicite</w:t>
      </w:r>
      <w:r w:rsidR="00046A97" w:rsidRPr="00D67DD6">
        <w:rPr>
          <w:noProof w:val="0"/>
          <w:lang w:val="fr-FR" w:eastAsia="en-US"/>
        </w:rPr>
        <w:t>ment que cette négligence de l’architecture</w:t>
      </w:r>
      <w:r w:rsidR="005642AC" w:rsidRPr="00D67DD6">
        <w:rPr>
          <w:noProof w:val="0"/>
          <w:lang w:val="fr-FR" w:eastAsia="en-US"/>
        </w:rPr>
        <w:t xml:space="preserve"> </w:t>
      </w:r>
      <w:r w:rsidR="000314A6" w:rsidRPr="00D67DD6">
        <w:rPr>
          <w:noProof w:val="0"/>
          <w:lang w:val="fr-FR" w:eastAsia="en-US"/>
        </w:rPr>
        <w:t xml:space="preserve">de la physique à la métaphysique </w:t>
      </w:r>
      <w:r w:rsidR="009D4CE4" w:rsidRPr="00D67DD6">
        <w:rPr>
          <w:noProof w:val="0"/>
          <w:lang w:val="fr-FR" w:eastAsia="en-US"/>
        </w:rPr>
        <w:t xml:space="preserve">fonde la preuve scientifique. Cette négligence </w:t>
      </w:r>
      <w:r w:rsidR="005642AC" w:rsidRPr="00D67DD6">
        <w:rPr>
          <w:noProof w:val="0"/>
          <w:lang w:val="fr-FR" w:eastAsia="en-US"/>
        </w:rPr>
        <w:t>forme l’</w:t>
      </w:r>
      <w:r w:rsidR="00CF40DA" w:rsidRPr="00D67DD6">
        <w:rPr>
          <w:noProof w:val="0"/>
          <w:lang w:val="fr-FR" w:eastAsia="en-US"/>
        </w:rPr>
        <w:t>ambiguïté</w:t>
      </w:r>
      <w:r w:rsidR="005642AC" w:rsidRPr="00D67DD6">
        <w:rPr>
          <w:noProof w:val="0"/>
          <w:lang w:val="fr-FR" w:eastAsia="en-US"/>
        </w:rPr>
        <w:t xml:space="preserve"> fondamentale d’Alexandre et </w:t>
      </w:r>
      <w:r w:rsidR="009D4CE4" w:rsidRPr="00D67DD6">
        <w:rPr>
          <w:noProof w:val="0"/>
          <w:lang w:val="fr-FR" w:eastAsia="en-US"/>
        </w:rPr>
        <w:t>elle conduis</w:t>
      </w:r>
      <w:r w:rsidR="008334FA" w:rsidRPr="00D67DD6">
        <w:rPr>
          <w:noProof w:val="0"/>
          <w:lang w:val="fr-FR" w:eastAsia="en-US"/>
        </w:rPr>
        <w:t>it</w:t>
      </w:r>
      <w:r w:rsidR="005642AC" w:rsidRPr="00D67DD6">
        <w:rPr>
          <w:noProof w:val="0"/>
          <w:lang w:val="fr-FR" w:eastAsia="en-US"/>
        </w:rPr>
        <w:t xml:space="preserve"> Avicenne dans son erreur fatale. </w:t>
      </w:r>
    </w:p>
    <w:p w14:paraId="5CAE8251" w14:textId="626C8D44" w:rsidR="005642AC" w:rsidRPr="00D67DD6" w:rsidRDefault="005642AC" w:rsidP="005642AC">
      <w:pPr>
        <w:pStyle w:val="Citace"/>
        <w:rPr>
          <w:lang w:val="fr-FR"/>
        </w:rPr>
      </w:pPr>
      <w:r w:rsidRPr="00D67DD6">
        <w:rPr>
          <w:lang w:val="fr-FR"/>
        </w:rPr>
        <w:t>« Peut-être cet aspect est-il ce que veut dire Alexandre lorsqu’il dit que le spécialiste de cette science enquête sur ce que sont les principes de la substance éternelle, mais que le philosophe naturel n’entreprend pas ce genre d’enquête, car il n’en a pas besoin. Peut-être veut-il dire que le philosophe naturel recherche quels sont les principes de la substance assujettie à la génération et à la corruption par la méthode qui lui est propre, c’est-à-dire ses principes immédiats, en déclarant que la substance immobile est le principe de la substance mobile. C’est ainsi qu’il faut comprendre ses paroles ; sinon, elles sont très obscures ; c’est ce qui condu</w:t>
      </w:r>
      <w:r w:rsidR="001B38C8" w:rsidRPr="00D67DD6">
        <w:rPr>
          <w:lang w:val="fr-FR"/>
        </w:rPr>
        <w:t>isit</w:t>
      </w:r>
      <w:r w:rsidR="00A11709">
        <w:rPr>
          <w:lang w:val="fr-FR"/>
        </w:rPr>
        <w:t xml:space="preserve"> Ibn Sina</w:t>
      </w:r>
      <w:r w:rsidRPr="00D67DD6">
        <w:rPr>
          <w:lang w:val="fr-FR"/>
        </w:rPr>
        <w:t xml:space="preserve"> dans l’erreur. »</w:t>
      </w:r>
      <w:r w:rsidRPr="00D67DD6">
        <w:rPr>
          <w:vertAlign w:val="superscript"/>
          <w:lang w:val="fr-FR"/>
        </w:rPr>
        <w:footnoteReference w:id="197"/>
      </w:r>
    </w:p>
    <w:p w14:paraId="2DCA3C96" w14:textId="1DBB7554" w:rsidR="005642AC" w:rsidRPr="00D67DD6" w:rsidRDefault="005642AC" w:rsidP="005642AC">
      <w:pPr>
        <w:rPr>
          <w:noProof w:val="0"/>
          <w:lang w:val="fr-FR" w:eastAsia="en-US"/>
        </w:rPr>
      </w:pPr>
      <w:r w:rsidRPr="00D67DD6">
        <w:rPr>
          <w:noProof w:val="0"/>
          <w:lang w:val="fr-FR" w:eastAsia="en-US"/>
        </w:rPr>
        <w:t xml:space="preserve">Les substances existent réellement et en trois genres fondamentaux (substance première matérielle, immatérielle, la première substance séparée et immobile). Par conséquent, leur investigation scientifique est possible aussi bien </w:t>
      </w:r>
      <w:r w:rsidR="002F77D6">
        <w:rPr>
          <w:noProof w:val="0"/>
          <w:lang w:val="fr-FR" w:eastAsia="en-US"/>
        </w:rPr>
        <w:t xml:space="preserve">par la </w:t>
      </w:r>
      <w:r w:rsidRPr="00D67DD6">
        <w:rPr>
          <w:noProof w:val="0"/>
          <w:lang w:val="fr-FR" w:eastAsia="en-US"/>
        </w:rPr>
        <w:t>physique qu</w:t>
      </w:r>
      <w:r w:rsidR="002F77D6">
        <w:rPr>
          <w:noProof w:val="0"/>
          <w:lang w:val="fr-FR" w:eastAsia="en-US"/>
        </w:rPr>
        <w:t>e par la</w:t>
      </w:r>
      <w:r w:rsidRPr="00D67DD6">
        <w:rPr>
          <w:noProof w:val="0"/>
          <w:lang w:val="fr-FR" w:eastAsia="en-US"/>
        </w:rPr>
        <w:t xml:space="preserve"> métaphysique. La prédication de l’</w:t>
      </w:r>
      <w:r w:rsidR="001B38C8" w:rsidRPr="00D67DD6">
        <w:rPr>
          <w:noProof w:val="0"/>
          <w:lang w:val="fr-FR" w:eastAsia="en-US"/>
        </w:rPr>
        <w:t>existant</w:t>
      </w:r>
      <w:r w:rsidRPr="00D67DD6">
        <w:rPr>
          <w:noProof w:val="0"/>
          <w:lang w:val="fr-FR" w:eastAsia="en-US"/>
        </w:rPr>
        <w:t xml:space="preserve"> en tant que genre placé hors de la substance </w:t>
      </w:r>
      <w:r w:rsidR="00493A21" w:rsidRPr="00D67DD6">
        <w:rPr>
          <w:noProof w:val="0"/>
          <w:lang w:val="fr-FR" w:eastAsia="en-US"/>
        </w:rPr>
        <w:t xml:space="preserve">reste </w:t>
      </w:r>
      <w:r w:rsidRPr="00D67DD6">
        <w:rPr>
          <w:noProof w:val="0"/>
          <w:lang w:val="fr-FR" w:eastAsia="en-US"/>
        </w:rPr>
        <w:t>n’est qu’</w:t>
      </w:r>
      <w:r w:rsidR="00B431B8" w:rsidRPr="00D67DD6">
        <w:rPr>
          <w:noProof w:val="0"/>
          <w:lang w:val="fr-FR" w:eastAsia="en-US"/>
        </w:rPr>
        <w:t xml:space="preserve">un </w:t>
      </w:r>
      <w:r w:rsidRPr="00D67DD6">
        <w:rPr>
          <w:noProof w:val="0"/>
          <w:lang w:val="fr-FR" w:eastAsia="en-US"/>
        </w:rPr>
        <w:t xml:space="preserve">homonyme selon Aristote. </w:t>
      </w:r>
      <w:r w:rsidR="00095F63" w:rsidRPr="00D67DD6">
        <w:rPr>
          <w:noProof w:val="0"/>
          <w:lang w:val="fr-FR" w:eastAsia="en-US"/>
        </w:rPr>
        <w:t>Dans ce cas, l</w:t>
      </w:r>
      <w:r w:rsidRPr="00D67DD6">
        <w:rPr>
          <w:noProof w:val="0"/>
          <w:lang w:val="fr-FR" w:eastAsia="en-US"/>
        </w:rPr>
        <w:t xml:space="preserve">a recherche de l’unité de </w:t>
      </w:r>
      <w:r w:rsidR="00223043" w:rsidRPr="00D67DD6">
        <w:rPr>
          <w:noProof w:val="0"/>
          <w:lang w:val="fr-FR" w:eastAsia="en-US"/>
        </w:rPr>
        <w:t>l’existant</w:t>
      </w:r>
      <w:r w:rsidRPr="00D67DD6">
        <w:rPr>
          <w:noProof w:val="0"/>
          <w:lang w:val="fr-FR" w:eastAsia="en-US"/>
        </w:rPr>
        <w:t xml:space="preserve"> </w:t>
      </w:r>
      <w:r w:rsidR="00095F63" w:rsidRPr="00D67DD6">
        <w:rPr>
          <w:noProof w:val="0"/>
          <w:lang w:val="fr-FR" w:eastAsia="en-US"/>
        </w:rPr>
        <w:t xml:space="preserve">se termine par </w:t>
      </w:r>
      <w:r w:rsidRPr="00D67DD6">
        <w:rPr>
          <w:noProof w:val="0"/>
          <w:lang w:val="fr-FR" w:eastAsia="en-US"/>
        </w:rPr>
        <w:t xml:space="preserve">la régression infinie, ce que le passage cité de la </w:t>
      </w:r>
      <w:r w:rsidRPr="00D67DD6">
        <w:rPr>
          <w:i/>
          <w:noProof w:val="0"/>
          <w:lang w:val="fr-FR" w:eastAsia="en-US"/>
        </w:rPr>
        <w:t>Métaphysique</w:t>
      </w:r>
      <w:r w:rsidRPr="00D67DD6">
        <w:rPr>
          <w:noProof w:val="0"/>
          <w:lang w:val="fr-FR" w:eastAsia="en-US"/>
        </w:rPr>
        <w:t xml:space="preserve"> IV.4 interdit expressément. La première science qui traite de l’unité réelle de </w:t>
      </w:r>
      <w:r w:rsidR="00223043" w:rsidRPr="00D67DD6">
        <w:rPr>
          <w:noProof w:val="0"/>
          <w:lang w:val="fr-FR" w:eastAsia="en-US"/>
        </w:rPr>
        <w:t>l’existant</w:t>
      </w:r>
      <w:r w:rsidRPr="00D67DD6">
        <w:rPr>
          <w:noProof w:val="0"/>
          <w:lang w:val="fr-FR" w:eastAsia="en-US"/>
        </w:rPr>
        <w:t xml:space="preserve"> ne peut pas s’appuyer sur une </w:t>
      </w:r>
      <w:r w:rsidRPr="00D67DD6">
        <w:rPr>
          <w:noProof w:val="0"/>
          <w:lang w:val="fr-FR" w:eastAsia="en-US"/>
        </w:rPr>
        <w:lastRenderedPageBreak/>
        <w:t xml:space="preserve">univocité douteuse, située en dehors de la </w:t>
      </w:r>
      <w:r w:rsidR="008635CE" w:rsidRPr="00D67DD6">
        <w:rPr>
          <w:noProof w:val="0"/>
          <w:lang w:val="fr-FR" w:eastAsia="en-US"/>
        </w:rPr>
        <w:t>signification catégori</w:t>
      </w:r>
      <w:r w:rsidR="00CF40DA" w:rsidRPr="00D67DD6">
        <w:rPr>
          <w:noProof w:val="0"/>
          <w:lang w:val="fr-FR" w:eastAsia="en-US"/>
        </w:rPr>
        <w:t>el</w:t>
      </w:r>
      <w:r w:rsidR="008635CE" w:rsidRPr="00D67DD6">
        <w:rPr>
          <w:noProof w:val="0"/>
          <w:lang w:val="fr-FR" w:eastAsia="en-US"/>
        </w:rPr>
        <w:t xml:space="preserve">le des </w:t>
      </w:r>
      <w:r w:rsidRPr="00D67DD6">
        <w:rPr>
          <w:noProof w:val="0"/>
          <w:lang w:val="fr-FR" w:eastAsia="en-US"/>
        </w:rPr>
        <w:t>substance</w:t>
      </w:r>
      <w:r w:rsidR="008635CE" w:rsidRPr="00D67DD6">
        <w:rPr>
          <w:noProof w:val="0"/>
          <w:lang w:val="fr-FR" w:eastAsia="en-US"/>
        </w:rPr>
        <w:t>s réelles</w:t>
      </w:r>
      <w:r w:rsidRPr="00D67DD6">
        <w:rPr>
          <w:noProof w:val="0"/>
          <w:lang w:val="fr-FR" w:eastAsia="en-US"/>
        </w:rPr>
        <w:t xml:space="preserve">. Le physicien prouve que la substance immobile séparée est le principe de mouvement de toutes les substances périssables et impérissables. Le métaphysicien recherche les principes de la substance </w:t>
      </w:r>
      <w:r w:rsidRPr="00D67DD6">
        <w:rPr>
          <w:i/>
          <w:noProof w:val="0"/>
          <w:lang w:val="fr-FR" w:eastAsia="en-US"/>
        </w:rPr>
        <w:t>qua</w:t>
      </w:r>
      <w:r w:rsidRPr="00D67DD6">
        <w:rPr>
          <w:noProof w:val="0"/>
          <w:lang w:val="fr-FR" w:eastAsia="en-US"/>
        </w:rPr>
        <w:t xml:space="preserve"> substance sur la base des propriétés concernant la substance première immobile et séparée. Ainsi, il existe une double recherche de la substance existante réelle, qui est recherchée en physique (la substance dans les différents types de mouvement, </w:t>
      </w:r>
      <w:r w:rsidR="00A719F0" w:rsidRPr="00D67DD6">
        <w:rPr>
          <w:noProof w:val="0"/>
          <w:lang w:val="fr-FR" w:eastAsia="en-US"/>
        </w:rPr>
        <w:t>naissance</w:t>
      </w:r>
      <w:r w:rsidRPr="00D67DD6">
        <w:rPr>
          <w:noProof w:val="0"/>
          <w:lang w:val="fr-FR" w:eastAsia="en-US"/>
        </w:rPr>
        <w:t xml:space="preserve">, </w:t>
      </w:r>
      <w:r w:rsidR="00C91822" w:rsidRPr="00D67DD6">
        <w:rPr>
          <w:noProof w:val="0"/>
          <w:lang w:val="fr-FR" w:eastAsia="en-US"/>
        </w:rPr>
        <w:t>dé</w:t>
      </w:r>
      <w:r w:rsidR="00A719F0" w:rsidRPr="00D67DD6">
        <w:rPr>
          <w:noProof w:val="0"/>
          <w:lang w:val="fr-FR" w:eastAsia="en-US"/>
        </w:rPr>
        <w:t xml:space="preserve">périssement, </w:t>
      </w:r>
      <w:r w:rsidRPr="00D67DD6">
        <w:rPr>
          <w:noProof w:val="0"/>
          <w:lang w:val="fr-FR" w:eastAsia="en-US"/>
        </w:rPr>
        <w:t>permanence</w:t>
      </w:r>
      <w:r w:rsidR="00A719F0" w:rsidRPr="00D67DD6">
        <w:rPr>
          <w:noProof w:val="0"/>
          <w:lang w:val="fr-FR" w:eastAsia="en-US"/>
        </w:rPr>
        <w:t xml:space="preserve"> éternelle</w:t>
      </w:r>
      <w:r w:rsidRPr="00D67DD6">
        <w:rPr>
          <w:noProof w:val="0"/>
          <w:lang w:val="fr-FR" w:eastAsia="en-US"/>
        </w:rPr>
        <w:t xml:space="preserve">) et en métaphysique (substance </w:t>
      </w:r>
      <w:r w:rsidRPr="00D67DD6">
        <w:rPr>
          <w:i/>
          <w:noProof w:val="0"/>
          <w:lang w:val="fr-FR" w:eastAsia="en-US"/>
        </w:rPr>
        <w:t>qua</w:t>
      </w:r>
      <w:r w:rsidRPr="00D67DD6">
        <w:rPr>
          <w:noProof w:val="0"/>
          <w:lang w:val="fr-FR" w:eastAsia="en-US"/>
        </w:rPr>
        <w:t xml:space="preserve"> substance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substance </w:instrText>
      </w:r>
      <w:r w:rsidRPr="00D67DD6">
        <w:rPr>
          <w:i/>
          <w:noProof w:val="0"/>
          <w:lang w:val="fr-FR" w:eastAsia="en-US"/>
        </w:rPr>
        <w:instrText>qua</w:instrText>
      </w:r>
      <w:r w:rsidRPr="00D67DD6">
        <w:rPr>
          <w:noProof w:val="0"/>
          <w:lang w:val="fr-FR" w:eastAsia="en-US"/>
        </w:rPr>
        <w:instrText xml:space="preserve"> substance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Averroès rejeta le projet défectueux de la métaphysique d’Avicenne par une analyse des déterminations catégoriques et g</w:t>
      </w:r>
      <w:r w:rsidR="002E2505" w:rsidRPr="00D67DD6">
        <w:rPr>
          <w:noProof w:val="0"/>
          <w:lang w:val="fr-FR" w:eastAsia="en-US"/>
        </w:rPr>
        <w:t>énériques de la substance. Il compléta</w:t>
      </w:r>
      <w:r w:rsidRPr="00D67DD6">
        <w:rPr>
          <w:noProof w:val="0"/>
          <w:lang w:val="fr-FR" w:eastAsia="en-US"/>
        </w:rPr>
        <w:t xml:space="preserve"> cette thèse négative par la possibilité positive de combiner l’investigation de la substance </w:t>
      </w:r>
      <w:r w:rsidRPr="00D67DD6">
        <w:rPr>
          <w:i/>
          <w:noProof w:val="0"/>
          <w:lang w:val="fr-FR" w:eastAsia="en-US"/>
        </w:rPr>
        <w:t>qua</w:t>
      </w:r>
      <w:r w:rsidRPr="00D67DD6">
        <w:rPr>
          <w:noProof w:val="0"/>
          <w:lang w:val="fr-FR" w:eastAsia="en-US"/>
        </w:rPr>
        <w:t xml:space="preserve"> </w:t>
      </w:r>
      <w:r w:rsidR="00EB4342" w:rsidRPr="00D67DD6">
        <w:rPr>
          <w:noProof w:val="0"/>
          <w:lang w:val="fr-FR" w:eastAsia="en-US"/>
        </w:rPr>
        <w:t xml:space="preserve">substance pour créer </w:t>
      </w:r>
      <w:r w:rsidRPr="00D67DD6">
        <w:rPr>
          <w:noProof w:val="0"/>
          <w:lang w:val="fr-FR" w:eastAsia="en-US"/>
        </w:rPr>
        <w:t>une unité de la première science.</w:t>
      </w:r>
      <w:r w:rsidRPr="00D67DD6">
        <w:rPr>
          <w:rStyle w:val="Znakapoznpodarou"/>
          <w:noProof w:val="0"/>
          <w:lang w:val="fr-FR" w:eastAsia="en-US"/>
        </w:rPr>
        <w:footnoteReference w:id="198"/>
      </w:r>
      <w:r w:rsidRPr="00D67DD6">
        <w:rPr>
          <w:noProof w:val="0"/>
          <w:lang w:val="fr-FR" w:eastAsia="en-US"/>
        </w:rPr>
        <w:t xml:space="preserve"> Sa démarche suit l’exploration faite par Aristote sur les causes du mouvement, qui aboutit à la cause première (</w:t>
      </w:r>
      <w:r w:rsidRPr="00D67DD6">
        <w:rPr>
          <w:i/>
          <w:noProof w:val="0"/>
          <w:lang w:val="fr-FR" w:eastAsia="en-US"/>
        </w:rPr>
        <w:t>Phys</w:t>
      </w:r>
      <w:r w:rsidRPr="00D67DD6">
        <w:rPr>
          <w:noProof w:val="0"/>
          <w:lang w:val="fr-FR" w:eastAsia="en-US"/>
        </w:rPr>
        <w:t>. VIII). Cette première cause se termine par l’exploration des principes de cette substance immobile (</w:t>
      </w:r>
      <w:r w:rsidRPr="00D67DD6">
        <w:rPr>
          <w:i/>
          <w:noProof w:val="0"/>
          <w:lang w:val="fr-FR" w:eastAsia="en-US"/>
        </w:rPr>
        <w:t>Met</w:t>
      </w:r>
      <w:r w:rsidRPr="00D67DD6">
        <w:rPr>
          <w:noProof w:val="0"/>
          <w:lang w:val="fr-FR" w:eastAsia="en-US"/>
        </w:rPr>
        <w:t xml:space="preserve">. XII). Du point de l’ordre de la prédication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Pr="00D67DD6">
        <w:rPr>
          <w:noProof w:val="0"/>
          <w:lang w:val="fr-FR" w:eastAsia="en-US"/>
        </w:rPr>
        <w:t>, il est vrai que la physique suit la voie de l’imposition du sens à partir de la substance première.</w:t>
      </w:r>
      <w:r w:rsidRPr="00D67DD6">
        <w:rPr>
          <w:rStyle w:val="Znakapoznpodarou"/>
          <w:noProof w:val="0"/>
          <w:lang w:val="fr-FR" w:eastAsia="en-US"/>
        </w:rPr>
        <w:footnoteReference w:id="199"/>
      </w:r>
      <w:r w:rsidR="001B38DE" w:rsidRPr="00D67DD6">
        <w:rPr>
          <w:noProof w:val="0"/>
          <w:lang w:val="fr-FR" w:eastAsia="en-US"/>
        </w:rPr>
        <w:t xml:space="preserve"> Thomas d’Aquin procéda</w:t>
      </w:r>
      <w:r w:rsidRPr="00D67DD6">
        <w:rPr>
          <w:noProof w:val="0"/>
          <w:lang w:val="fr-FR" w:eastAsia="en-US"/>
        </w:rPr>
        <w:t xml:space="preserve"> de la même manière, car il </w:t>
      </w:r>
      <w:r w:rsidR="001B38DE" w:rsidRPr="00D67DD6">
        <w:rPr>
          <w:noProof w:val="0"/>
          <w:lang w:val="fr-FR" w:eastAsia="en-US"/>
        </w:rPr>
        <w:t xml:space="preserve">suivit </w:t>
      </w:r>
      <w:r w:rsidRPr="00D67DD6">
        <w:rPr>
          <w:noProof w:val="0"/>
          <w:lang w:val="fr-FR" w:eastAsia="en-US"/>
        </w:rPr>
        <w:t>dans ce point la même vision de la métaphysique qu’Averroès. Nous trouvons le précurseur des cinq voies (</w:t>
      </w:r>
      <w:r w:rsidRPr="00D67DD6">
        <w:rPr>
          <w:i/>
          <w:noProof w:val="0"/>
          <w:lang w:val="fr-FR" w:eastAsia="en-US"/>
        </w:rPr>
        <w:t>quinque viae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quinque viae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bien connues de Thomas d’Aquin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Thomas d’Aquin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cette citation du </w:t>
      </w:r>
      <w:r w:rsidR="00D609E3">
        <w:rPr>
          <w:noProof w:val="0"/>
          <w:lang w:val="fr-FR" w:eastAsia="en-US"/>
        </w:rPr>
        <w:t xml:space="preserve">grand commentaire sur </w:t>
      </w:r>
      <w:r w:rsidRPr="00D67DD6">
        <w:rPr>
          <w:i/>
          <w:noProof w:val="0"/>
          <w:lang w:val="fr-FR" w:eastAsia="en-US"/>
        </w:rPr>
        <w:t>Métaphysique</w:t>
      </w:r>
      <w:r w:rsidRPr="00D67DD6">
        <w:rPr>
          <w:noProof w:val="0"/>
          <w:lang w:val="fr-FR" w:eastAsia="en-US"/>
        </w:rPr>
        <w:t xml:space="preserve"> d’Averroès.</w:t>
      </w:r>
      <w:r w:rsidRPr="00D67DD6">
        <w:rPr>
          <w:rStyle w:val="Znakapoznpodarou"/>
          <w:noProof w:val="0"/>
          <w:szCs w:val="17"/>
          <w:lang w:val="fr-FR"/>
        </w:rPr>
        <w:footnoteReference w:id="200"/>
      </w:r>
      <w:r w:rsidRPr="00D67DD6">
        <w:rPr>
          <w:noProof w:val="0"/>
          <w:lang w:val="fr-FR" w:eastAsia="en-US"/>
        </w:rPr>
        <w:t xml:space="preserve"> Le terme « preuve » (</w:t>
      </w:r>
      <w:r w:rsidRPr="00D67DD6">
        <w:rPr>
          <w:i/>
          <w:noProof w:val="0"/>
          <w:lang w:val="fr-FR" w:eastAsia="en-US"/>
        </w:rPr>
        <w:t>dalā'il</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dalā'il</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a été défini plus tard par Siger et Thomas comme un chemin (</w:t>
      </w:r>
      <w:r w:rsidRPr="00D67DD6">
        <w:rPr>
          <w:i/>
          <w:noProof w:val="0"/>
          <w:lang w:val="fr-FR" w:eastAsia="en-US"/>
        </w:rPr>
        <w:t>via</w:t>
      </w:r>
      <w:r w:rsidR="003A7D0F" w:rsidRPr="00D67DD6">
        <w:rPr>
          <w:noProof w:val="0"/>
          <w:lang w:val="fr-FR" w:eastAsia="en-US"/>
        </w:rPr>
        <w:t xml:space="preserve">) vers l’existence séparée </w:t>
      </w:r>
      <w:r w:rsidR="004437FD">
        <w:rPr>
          <w:noProof w:val="0"/>
          <w:lang w:val="fr-FR" w:eastAsia="en-US"/>
        </w:rPr>
        <w:t>de Dieu</w:t>
      </w:r>
      <w:r w:rsidR="003A7D0F" w:rsidRPr="00D67DD6">
        <w:rPr>
          <w:noProof w:val="0"/>
          <w:lang w:val="fr-FR" w:eastAsia="en-US"/>
        </w:rPr>
        <w:t xml:space="preserve"> des philosophes</w:t>
      </w:r>
      <w:r w:rsidRPr="00D67DD6">
        <w:rPr>
          <w:noProof w:val="0"/>
          <w:lang w:val="fr-FR" w:eastAsia="en-US"/>
        </w:rPr>
        <w:t>, qui se montre par la pensée apodictique sur le mode de</w:t>
      </w:r>
      <w:r w:rsidR="00C93E61" w:rsidRPr="00D67DD6">
        <w:rPr>
          <w:noProof w:val="0"/>
          <w:lang w:val="fr-FR" w:eastAsia="en-US"/>
        </w:rPr>
        <w:t xml:space="preserve"> la causalité comme le Premier </w:t>
      </w:r>
      <w:r w:rsidR="00C11A3B" w:rsidRPr="00D67DD6">
        <w:rPr>
          <w:noProof w:val="0"/>
          <w:lang w:val="fr-FR" w:eastAsia="en-US"/>
        </w:rPr>
        <w:t>M</w:t>
      </w:r>
      <w:r w:rsidRPr="00D67DD6">
        <w:rPr>
          <w:noProof w:val="0"/>
          <w:lang w:val="fr-FR" w:eastAsia="en-US"/>
        </w:rPr>
        <w:t>oteur</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Premier Moteur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Pr="00D67DD6">
        <w:rPr>
          <w:noProof w:val="0"/>
          <w:lang w:val="fr-FR" w:eastAsia="en-US"/>
        </w:rPr>
        <w:lastRenderedPageBreak/>
        <w:t>Les références scientifiques à la première substance immobile ou les voies qui y m</w:t>
      </w:r>
      <w:r w:rsidR="00310805">
        <w:rPr>
          <w:noProof w:val="0"/>
          <w:lang w:val="fr-FR" w:eastAsia="en-US"/>
        </w:rPr>
        <w:t>ènent sont basées sur différent</w:t>
      </w:r>
      <w:r w:rsidRPr="00D67DD6">
        <w:rPr>
          <w:noProof w:val="0"/>
          <w:lang w:val="fr-FR" w:eastAsia="en-US"/>
        </w:rPr>
        <w:t>s concept</w:t>
      </w:r>
      <w:r w:rsidR="00310805">
        <w:rPr>
          <w:noProof w:val="0"/>
          <w:lang w:val="fr-FR" w:eastAsia="en-US"/>
        </w:rPr>
        <w:t>s</w:t>
      </w:r>
      <w:r w:rsidRPr="00D67DD6">
        <w:rPr>
          <w:noProof w:val="0"/>
          <w:lang w:val="fr-FR" w:eastAsia="en-US"/>
        </w:rPr>
        <w:t xml:space="preserve"> du mouvement et de la causalité que nous connaissons originellement de la physique des corps réels. Cette causalité, cependant, doit être comprise dans le cadre de la prédication </w:t>
      </w:r>
      <w:r w:rsidRPr="00D67DD6">
        <w:rPr>
          <w:i/>
          <w:noProof w:val="0"/>
          <w:lang w:val="fr-FR" w:eastAsia="en-US"/>
        </w:rPr>
        <w:t>per posterius</w:t>
      </w:r>
      <w:r w:rsidRPr="00D67DD6">
        <w:rPr>
          <w:noProof w:val="0"/>
          <w:lang w:val="fr-FR" w:eastAsia="en-US"/>
        </w:rPr>
        <w:t xml:space="preserve"> liée à la substance divine séparée. Nous ne pouvons la considérer qu’indirectement, </w:t>
      </w:r>
      <w:r w:rsidR="0069648E" w:rsidRPr="00D67DD6">
        <w:rPr>
          <w:noProof w:val="0"/>
          <w:lang w:val="fr-FR" w:eastAsia="en-US"/>
        </w:rPr>
        <w:t xml:space="preserve">par </w:t>
      </w:r>
      <w:r w:rsidRPr="00D67DD6">
        <w:rPr>
          <w:noProof w:val="0"/>
          <w:lang w:val="fr-FR" w:eastAsia="en-US"/>
        </w:rPr>
        <w:t xml:space="preserve">la </w:t>
      </w:r>
      <w:r w:rsidR="001B5666" w:rsidRPr="00D67DD6">
        <w:rPr>
          <w:noProof w:val="0"/>
          <w:lang w:val="fr-FR" w:eastAsia="en-US"/>
        </w:rPr>
        <w:t xml:space="preserve">pensée </w:t>
      </w:r>
      <w:r w:rsidRPr="00D67DD6">
        <w:rPr>
          <w:noProof w:val="0"/>
          <w:lang w:val="fr-FR" w:eastAsia="en-US"/>
        </w:rPr>
        <w:t xml:space="preserve">métaphysique. Le livre </w:t>
      </w:r>
      <w:r w:rsidRPr="00D67DD6">
        <w:rPr>
          <w:i/>
          <w:noProof w:val="0"/>
          <w:lang w:val="fr-FR" w:eastAsia="en-US"/>
        </w:rPr>
        <w:t>Lambda</w:t>
      </w:r>
      <w:r w:rsidRPr="00D67DD6">
        <w:rPr>
          <w:noProof w:val="0"/>
          <w:lang w:val="fr-FR" w:eastAsia="en-US"/>
        </w:rPr>
        <w:t xml:space="preserve">, dans la partie consacrée au </w:t>
      </w:r>
      <w:r w:rsidR="000B4C7C" w:rsidRPr="00D67DD6">
        <w:rPr>
          <w:noProof w:val="0"/>
          <w:lang w:val="fr-FR" w:eastAsia="en-US"/>
        </w:rPr>
        <w:t>Moteur i</w:t>
      </w:r>
      <w:r w:rsidR="00746564" w:rsidRPr="00D67DD6">
        <w:rPr>
          <w:noProof w:val="0"/>
          <w:lang w:val="fr-FR" w:eastAsia="en-US"/>
        </w:rPr>
        <w:t>mmobile</w:t>
      </w:r>
      <w:r w:rsidRPr="00D67DD6">
        <w:rPr>
          <w:noProof w:val="0"/>
          <w:lang w:val="fr-FR" w:eastAsia="en-US"/>
        </w:rPr>
        <w:t xml:space="preserve">, accomplit l’exploration </w:t>
      </w:r>
      <w:r w:rsidRPr="00D67DD6">
        <w:rPr>
          <w:i/>
          <w:noProof w:val="0"/>
          <w:lang w:val="fr-FR" w:eastAsia="en-US"/>
        </w:rPr>
        <w:t>per prius</w:t>
      </w:r>
      <w:r w:rsidRPr="00D67DD6">
        <w:rPr>
          <w:noProof w:val="0"/>
          <w:lang w:val="fr-FR" w:eastAsia="en-US"/>
        </w:rPr>
        <w:t xml:space="preserve"> relative aux principes de la substance première. Les preuves faites dans la physique jouissent d’une validité apodictique dans la métaphysique, puisque l’existence des principes premiers de toute science est indémontrable. Par conséquent, la physique précède la métaphysique et elle converge vers la métaphysique. La physique et la m</w:t>
      </w:r>
      <w:r w:rsidR="00E12EF4" w:rsidRPr="00D67DD6">
        <w:rPr>
          <w:noProof w:val="0"/>
          <w:lang w:val="fr-FR" w:eastAsia="en-US"/>
        </w:rPr>
        <w:t>étaphysique se complètent. L</w:t>
      </w:r>
      <w:r w:rsidRPr="00D67DD6">
        <w:rPr>
          <w:noProof w:val="0"/>
          <w:lang w:val="fr-FR" w:eastAsia="en-US"/>
        </w:rPr>
        <w:t xml:space="preserve">a prédication </w:t>
      </w:r>
      <w:r w:rsidR="004342F9" w:rsidRPr="00D67DD6">
        <w:rPr>
          <w:noProof w:val="0"/>
          <w:lang w:val="fr-FR" w:eastAsia="en-US"/>
        </w:rPr>
        <w:t xml:space="preserve">faite </w:t>
      </w:r>
      <w:r w:rsidRPr="00D67DD6">
        <w:rPr>
          <w:i/>
          <w:noProof w:val="0"/>
          <w:lang w:val="fr-FR" w:eastAsia="en-US"/>
        </w:rPr>
        <w:t>per prius</w:t>
      </w:r>
      <w:r w:rsidRPr="00D67DD6">
        <w:rPr>
          <w:noProof w:val="0"/>
          <w:lang w:val="fr-FR" w:eastAsia="en-US"/>
        </w:rPr>
        <w:t xml:space="preserve"> et </w:t>
      </w:r>
      <w:r w:rsidRPr="00D67DD6">
        <w:rPr>
          <w:i/>
          <w:noProof w:val="0"/>
          <w:lang w:val="fr-FR" w:eastAsia="en-US"/>
        </w:rPr>
        <w:t>per posterius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possède un niveau de vérité différent, qui renvoie à la chose réelle existant en dehors de la cognition. La recherche inductive va de la direction de la substance mobile à la substance immobile qui se trouve au-delà de la physique. La recherche déductive des principes de la substance commence dans la métaphysique, qui cherche les déterminations primaires de la substance en tant que telle (substance </w:t>
      </w:r>
      <w:r w:rsidRPr="00D67DD6">
        <w:rPr>
          <w:i/>
          <w:noProof w:val="0"/>
          <w:lang w:val="fr-FR" w:eastAsia="en-US"/>
        </w:rPr>
        <w:t>qua</w:t>
      </w:r>
      <w:r w:rsidRPr="00D67DD6">
        <w:rPr>
          <w:noProof w:val="0"/>
          <w:lang w:val="fr-FR" w:eastAsia="en-US"/>
        </w:rPr>
        <w:t xml:space="preserve"> substance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substance </w:instrText>
      </w:r>
      <w:r w:rsidRPr="00D67DD6">
        <w:rPr>
          <w:i/>
          <w:noProof w:val="0"/>
          <w:lang w:val="fr-FR" w:eastAsia="en-US"/>
        </w:rPr>
        <w:instrText>qua</w:instrText>
      </w:r>
      <w:r w:rsidRPr="00D67DD6">
        <w:rPr>
          <w:noProof w:val="0"/>
          <w:lang w:val="fr-FR" w:eastAsia="en-US"/>
        </w:rPr>
        <w:instrText xml:space="preserve"> substance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travaille avec elles au niveau des principes apodictiques. Averroès introduit la différence majeure dans le mode de formation métaphysique entre la </w:t>
      </w:r>
      <w:r w:rsidRPr="00D67DD6">
        <w:rPr>
          <w:i/>
          <w:noProof w:val="0"/>
          <w:lang w:val="fr-FR" w:eastAsia="en-US"/>
        </w:rPr>
        <w:t>paideía</w:t>
      </w:r>
      <w:r w:rsidRPr="00D67DD6">
        <w:rPr>
          <w:noProof w:val="0"/>
          <w:lang w:val="fr-FR" w:eastAsia="en-US"/>
        </w:rPr>
        <w:t xml:space="preserve"> classique et l’</w:t>
      </w:r>
      <w:r w:rsidRPr="00D67DD6">
        <w:rPr>
          <w:i/>
          <w:noProof w:val="0"/>
          <w:lang w:val="fr-FR" w:eastAsia="en-US"/>
        </w:rPr>
        <w:t>apaideusía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apaideusía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moderne (</w:t>
      </w:r>
      <w:r w:rsidRPr="00D67DD6">
        <w:rPr>
          <w:i/>
          <w:noProof w:val="0"/>
          <w:lang w:val="fr-FR" w:eastAsia="en-US"/>
        </w:rPr>
        <w:t>Met</w:t>
      </w:r>
      <w:r w:rsidRPr="00D67DD6">
        <w:rPr>
          <w:noProof w:val="0"/>
          <w:lang w:val="fr-FR" w:eastAsia="en-US"/>
        </w:rPr>
        <w:t>. 1006a6</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1006a6" </w:instrText>
      </w:r>
      <w:r w:rsidRPr="00D67DD6">
        <w:rPr>
          <w:i/>
          <w:noProof w:val="0"/>
          <w:lang w:val="fr-FR"/>
        </w:rPr>
        <w:fldChar w:fldCharType="end"/>
      </w:r>
      <w:r w:rsidRPr="00D67DD6">
        <w:rPr>
          <w:noProof w:val="0"/>
          <w:lang w:val="fr-FR" w:eastAsia="en-US"/>
        </w:rPr>
        <w:t xml:space="preserve">). La modernité n’exige pas une </w:t>
      </w:r>
      <w:r w:rsidR="004874FA" w:rsidRPr="00D67DD6">
        <w:rPr>
          <w:noProof w:val="0"/>
          <w:lang w:val="fr-FR" w:eastAsia="en-US"/>
        </w:rPr>
        <w:t xml:space="preserve">imposition du sens </w:t>
      </w:r>
      <w:r w:rsidRPr="00D67DD6">
        <w:rPr>
          <w:noProof w:val="0"/>
          <w:lang w:val="fr-FR" w:eastAsia="en-US"/>
        </w:rPr>
        <w:t>à partir de la réalité de la première substance (ch. 1.2). L’approche d’Averroès à la métaphysique est résumée par cette phrase d</w:t>
      </w:r>
      <w:r w:rsidR="00A21B0B">
        <w:rPr>
          <w:noProof w:val="0"/>
          <w:lang w:val="fr-FR" w:eastAsia="en-US"/>
        </w:rPr>
        <w:t>es</w:t>
      </w:r>
      <w:r w:rsidRPr="00D67DD6">
        <w:rPr>
          <w:noProof w:val="0"/>
          <w:lang w:val="fr-FR" w:eastAsia="en-US"/>
        </w:rPr>
        <w:t xml:space="preserve"> </w:t>
      </w:r>
      <w:r w:rsidRPr="00D67DD6">
        <w:rPr>
          <w:i/>
          <w:noProof w:val="0"/>
          <w:lang w:val="fr-FR" w:eastAsia="en-US"/>
        </w:rPr>
        <w:t>Second</w:t>
      </w:r>
      <w:r w:rsidR="00A21B0B">
        <w:rPr>
          <w:i/>
          <w:noProof w:val="0"/>
          <w:lang w:val="fr-FR" w:eastAsia="en-US"/>
        </w:rPr>
        <w:t>s</w:t>
      </w:r>
      <w:r w:rsidRPr="00D67DD6">
        <w:rPr>
          <w:i/>
          <w:noProof w:val="0"/>
          <w:lang w:val="fr-FR" w:eastAsia="en-US"/>
        </w:rPr>
        <w:t xml:space="preserve"> Analytique</w:t>
      </w:r>
      <w:r w:rsidR="00A21B0B">
        <w:rPr>
          <w:i/>
          <w:noProof w:val="0"/>
          <w:lang w:val="fr-FR" w:eastAsia="en-US"/>
        </w:rPr>
        <w:t>s</w:t>
      </w:r>
      <w:r w:rsidRPr="00D67DD6">
        <w:rPr>
          <w:noProof w:val="0"/>
          <w:lang w:val="fr-FR" w:eastAsia="en-US"/>
        </w:rPr>
        <w:t xml:space="preserve"> : « Rechercher ce qu’est la chose, tout en </w:t>
      </w:r>
      <w:r w:rsidR="00576803">
        <w:rPr>
          <w:noProof w:val="0"/>
          <w:lang w:val="fr-FR" w:eastAsia="en-US"/>
        </w:rPr>
        <w:t xml:space="preserve">ignorant </w:t>
      </w:r>
      <w:r w:rsidRPr="00D67DD6">
        <w:rPr>
          <w:noProof w:val="0"/>
          <w:lang w:val="fr-FR" w:eastAsia="en-US"/>
        </w:rPr>
        <w:t xml:space="preserve">si elle existe ou non, n’est pas du tout une recherche » (τὸ δὲ ζητεῖν τί ἐστι μὴ ἔχοντας ὅτι ἔστι, μηδὲν ζητεῖν ἐστιν, </w:t>
      </w:r>
      <w:r w:rsidRPr="00D67DD6">
        <w:rPr>
          <w:i/>
          <w:noProof w:val="0"/>
          <w:lang w:val="fr-FR" w:eastAsia="en-US"/>
        </w:rPr>
        <w:t>Anal. Post</w:t>
      </w:r>
      <w:r w:rsidRPr="00D67DD6">
        <w:rPr>
          <w:noProof w:val="0"/>
          <w:lang w:val="fr-FR" w:eastAsia="en-US"/>
        </w:rPr>
        <w:t>. 93a26–27</w:t>
      </w:r>
      <w:r w:rsidRPr="00D67DD6">
        <w:rPr>
          <w:i/>
          <w:noProof w:val="0"/>
          <w:lang w:val="fr-FR" w:eastAsia="en-US"/>
        </w:rPr>
        <w:fldChar w:fldCharType="begin"/>
      </w:r>
      <w:r w:rsidRPr="00D67DD6">
        <w:rPr>
          <w:noProof w:val="0"/>
          <w:lang w:val="fr-FR"/>
        </w:rPr>
        <w:instrText xml:space="preserve"> XE "Aristoteles:</w:instrText>
      </w:r>
      <w:r w:rsidRPr="00D67DD6">
        <w:rPr>
          <w:rStyle w:val="Zvraznn"/>
          <w:bCs/>
          <w:noProof w:val="0"/>
          <w:szCs w:val="24"/>
          <w:lang w:val="fr-FR"/>
        </w:rPr>
        <w:instrText>Anal</w:instrText>
      </w:r>
      <w:r w:rsidRPr="00D67DD6">
        <w:rPr>
          <w:bCs/>
          <w:noProof w:val="0"/>
          <w:szCs w:val="24"/>
          <w:lang w:val="fr-FR"/>
        </w:rPr>
        <w:instrText xml:space="preserve">. </w:instrText>
      </w:r>
      <w:r w:rsidRPr="00D67DD6">
        <w:rPr>
          <w:rStyle w:val="Zvraznn"/>
          <w:bCs/>
          <w:noProof w:val="0"/>
          <w:szCs w:val="24"/>
          <w:lang w:val="fr-FR"/>
        </w:rPr>
        <w:instrText>Post.</w:instrText>
      </w:r>
      <w:r w:rsidRPr="00D67DD6">
        <w:rPr>
          <w:rStyle w:val="Zvraznn"/>
          <w:bCs/>
          <w:i w:val="0"/>
          <w:noProof w:val="0"/>
          <w:szCs w:val="24"/>
          <w:lang w:val="fr-FR"/>
        </w:rPr>
        <w:instrText xml:space="preserve"> </w:instrText>
      </w:r>
      <w:r w:rsidRPr="00D67DD6">
        <w:rPr>
          <w:bCs/>
          <w:noProof w:val="0"/>
          <w:szCs w:val="24"/>
          <w:lang w:val="fr-FR"/>
        </w:rPr>
        <w:instrText>93a26–27</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La critique d’Avicenne </w:t>
      </w:r>
      <w:r w:rsidR="00A33451" w:rsidRPr="00D67DD6">
        <w:rPr>
          <w:noProof w:val="0"/>
          <w:lang w:val="fr-FR" w:eastAsia="en-US"/>
        </w:rPr>
        <w:t xml:space="preserve">faite par le Commentateur montre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moderne de la métaphysique occidentale. Dans l’éclipse d</w:t>
      </w:r>
      <w:r w:rsidR="00D42BFD">
        <w:rPr>
          <w:noProof w:val="0"/>
          <w:lang w:val="fr-FR" w:eastAsia="en-US"/>
        </w:rPr>
        <w:t xml:space="preserve">e la substance première </w:t>
      </w:r>
      <w:r w:rsidR="003720CF">
        <w:rPr>
          <w:noProof w:val="0"/>
          <w:lang w:val="fr-FR" w:eastAsia="en-US"/>
        </w:rPr>
        <w:t>arriva</w:t>
      </w:r>
      <w:r w:rsidR="003A692A">
        <w:rPr>
          <w:noProof w:val="0"/>
          <w:lang w:val="fr-FR" w:eastAsia="en-US"/>
        </w:rPr>
        <w:t xml:space="preserve"> </w:t>
      </w:r>
      <w:r w:rsidR="00E42E88">
        <w:rPr>
          <w:noProof w:val="0"/>
          <w:lang w:val="fr-FR" w:eastAsia="en-US"/>
        </w:rPr>
        <w:t>la folie métaphysique (</w:t>
      </w:r>
      <w:r w:rsidRPr="00D67DD6">
        <w:rPr>
          <w:i/>
          <w:noProof w:val="0"/>
          <w:lang w:val="fr-FR" w:eastAsia="en-US"/>
        </w:rPr>
        <w:t>Irre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Irre</w:instrText>
      </w:r>
      <w:r w:rsidRPr="00D67DD6">
        <w:rPr>
          <w:noProof w:val="0"/>
          <w:lang w:val="fr-FR"/>
        </w:rPr>
        <w:instrText xml:space="preserve">" </w:instrText>
      </w:r>
      <w:r w:rsidRPr="00D67DD6">
        <w:rPr>
          <w:i/>
          <w:noProof w:val="0"/>
          <w:lang w:val="fr-FR" w:eastAsia="en-US"/>
        </w:rPr>
        <w:fldChar w:fldCharType="end"/>
      </w:r>
      <w:r w:rsidR="00E42E88">
        <w:rPr>
          <w:noProof w:val="0"/>
          <w:lang w:val="fr-FR" w:eastAsia="en-US"/>
        </w:rPr>
        <w:t>)</w:t>
      </w:r>
      <w:r w:rsidRPr="00D67DD6">
        <w:rPr>
          <w:noProof w:val="0"/>
          <w:lang w:val="fr-FR" w:eastAsia="en-US"/>
        </w:rPr>
        <w:t xml:space="preserve"> de modernité qui fonda la première science d’une manière principalement erronée.</w:t>
      </w:r>
    </w:p>
    <w:p w14:paraId="42831431" w14:textId="04DEAFD2" w:rsidR="005642AC" w:rsidRPr="00D67DD6" w:rsidRDefault="008C0549" w:rsidP="00C11A49">
      <w:pPr>
        <w:ind w:firstLine="397"/>
        <w:rPr>
          <w:noProof w:val="0"/>
          <w:lang w:val="fr-FR" w:eastAsia="en-US"/>
        </w:rPr>
      </w:pPr>
      <w:r w:rsidRPr="00D67DD6">
        <w:rPr>
          <w:noProof w:val="0"/>
          <w:lang w:val="fr-FR" w:eastAsia="en-US"/>
        </w:rPr>
        <w:t>Le C</w:t>
      </w:r>
      <w:r w:rsidR="005642AC" w:rsidRPr="00D67DD6">
        <w:rPr>
          <w:noProof w:val="0"/>
          <w:lang w:val="fr-FR" w:eastAsia="en-US"/>
        </w:rPr>
        <w:t xml:space="preserve">ommentateur considère la métaphysique d’Avicenne comme l’erreur fondamentale de la pensée. Il ne peut donc pas accepter sa théorie de la vérité comme identité fondée sur l’assimilation et </w:t>
      </w:r>
      <w:r w:rsidR="00962E76" w:rsidRPr="00962E76">
        <w:rPr>
          <w:i/>
          <w:noProof w:val="0"/>
          <w:lang w:val="fr-FR" w:eastAsia="en-US"/>
        </w:rPr>
        <w:t>illuminatio</w:t>
      </w:r>
      <w:r w:rsidR="005642AC" w:rsidRPr="00D67DD6">
        <w:rPr>
          <w:noProof w:val="0"/>
          <w:lang w:val="fr-FR" w:eastAsia="en-US"/>
        </w:rPr>
        <w:t>n intellectuelle</w:t>
      </w:r>
      <w:r w:rsidR="00ED15F0" w:rsidRPr="00D67DD6">
        <w:rPr>
          <w:noProof w:val="0"/>
          <w:lang w:val="fr-FR" w:eastAsia="en-US"/>
        </w:rPr>
        <w:t xml:space="preserve"> </w:t>
      </w:r>
      <w:r w:rsidR="00ED15F0" w:rsidRPr="00D67DD6">
        <w:rPr>
          <w:noProof w:val="0"/>
          <w:lang w:val="fr-FR"/>
        </w:rPr>
        <w:t>(ch. 2.3.3)</w:t>
      </w:r>
      <w:r w:rsidR="005642AC" w:rsidRPr="00D67DD6">
        <w:rPr>
          <w:noProof w:val="0"/>
          <w:lang w:val="fr-FR" w:eastAsia="en-US"/>
        </w:rPr>
        <w:t>.</w:t>
      </w:r>
      <w:r w:rsidR="00C11A49" w:rsidRPr="00D67DD6">
        <w:rPr>
          <w:noProof w:val="0"/>
          <w:lang w:val="fr-FR" w:eastAsia="en-US"/>
        </w:rPr>
        <w:t xml:space="preserve"> L</w:t>
      </w:r>
      <w:r w:rsidR="009C1896" w:rsidRPr="00D67DD6">
        <w:rPr>
          <w:noProof w:val="0"/>
          <w:lang w:val="fr-FR" w:eastAsia="en-US"/>
        </w:rPr>
        <w:t>’</w:t>
      </w:r>
      <w:r w:rsidR="00C11A49" w:rsidRPr="00D67DD6">
        <w:rPr>
          <w:noProof w:val="0"/>
          <w:lang w:val="fr-FR" w:eastAsia="en-US"/>
        </w:rPr>
        <w:t xml:space="preserve">identité surgit dans le </w:t>
      </w:r>
      <w:r w:rsidR="00CE736B" w:rsidRPr="00D67DD6">
        <w:rPr>
          <w:noProof w:val="0"/>
          <w:lang w:val="fr-FR" w:eastAsia="en-US"/>
        </w:rPr>
        <w:t>diacosmos</w:t>
      </w:r>
      <w:r w:rsidR="00C11A49" w:rsidRPr="00D67DD6">
        <w:rPr>
          <w:noProof w:val="0"/>
          <w:lang w:val="fr-FR" w:eastAsia="en-US"/>
        </w:rPr>
        <w:t xml:space="preserve"> des formes objectives </w:t>
      </w:r>
      <w:r w:rsidR="005A1C30">
        <w:rPr>
          <w:noProof w:val="0"/>
          <w:lang w:val="fr-FR" w:eastAsia="en-US"/>
        </w:rPr>
        <w:t>qui sont assemblées</w:t>
      </w:r>
      <w:r w:rsidR="00C11A49" w:rsidRPr="00D67DD6">
        <w:rPr>
          <w:noProof w:val="0"/>
          <w:lang w:val="fr-FR" w:eastAsia="en-US"/>
        </w:rPr>
        <w:t xml:space="preserve"> </w:t>
      </w:r>
      <w:r w:rsidR="005A1C30">
        <w:rPr>
          <w:noProof w:val="0"/>
          <w:lang w:val="fr-FR" w:eastAsia="en-US"/>
        </w:rPr>
        <w:t xml:space="preserve">comme </w:t>
      </w:r>
      <w:r w:rsidR="00C11A49" w:rsidRPr="00D67DD6">
        <w:rPr>
          <w:noProof w:val="0"/>
          <w:lang w:val="fr-FR" w:eastAsia="en-US"/>
        </w:rPr>
        <w:t xml:space="preserve">existants du troisième genre. </w:t>
      </w:r>
      <w:r w:rsidR="005642AC" w:rsidRPr="00D67DD6">
        <w:rPr>
          <w:noProof w:val="0"/>
          <w:lang w:val="fr-FR" w:eastAsia="en-US"/>
        </w:rPr>
        <w:t xml:space="preserve">Avicenne </w:t>
      </w:r>
      <w:r w:rsidR="005642AC" w:rsidRPr="00D67DD6">
        <w:rPr>
          <w:noProof w:val="0"/>
          <w:lang w:val="fr-FR" w:eastAsia="en-US"/>
        </w:rPr>
        <w:lastRenderedPageBreak/>
        <w:t xml:space="preserve">illumine l’ensemble de </w:t>
      </w:r>
      <w:r w:rsidR="00223043" w:rsidRPr="00D67DD6">
        <w:rPr>
          <w:noProof w:val="0"/>
          <w:lang w:val="fr-FR" w:eastAsia="en-US"/>
        </w:rPr>
        <w:t>l’existant</w:t>
      </w:r>
      <w:r w:rsidR="005642AC" w:rsidRPr="00D67DD6">
        <w:rPr>
          <w:noProof w:val="0"/>
          <w:lang w:val="fr-FR" w:eastAsia="en-US"/>
        </w:rPr>
        <w:t xml:space="preserve"> à partir des principes qui </w:t>
      </w:r>
      <w:r w:rsidR="00AA5082">
        <w:rPr>
          <w:noProof w:val="0"/>
          <w:lang w:val="fr-FR" w:eastAsia="en-US"/>
        </w:rPr>
        <w:t xml:space="preserve">se trouvent </w:t>
      </w:r>
      <w:r w:rsidR="005642AC" w:rsidRPr="00D67DD6">
        <w:rPr>
          <w:noProof w:val="0"/>
          <w:lang w:val="fr-FR" w:eastAsia="en-US"/>
        </w:rPr>
        <w:t>au-delà de</w:t>
      </w:r>
      <w:r w:rsidR="00F3010A">
        <w:rPr>
          <w:noProof w:val="0"/>
          <w:lang w:val="fr-FR" w:eastAsia="en-US"/>
        </w:rPr>
        <w:t>s</w:t>
      </w:r>
      <w:r w:rsidR="005642AC" w:rsidRPr="00D67DD6">
        <w:rPr>
          <w:noProof w:val="0"/>
          <w:lang w:val="fr-FR" w:eastAsia="en-US"/>
        </w:rPr>
        <w:t xml:space="preserve"> première</w:t>
      </w:r>
      <w:r w:rsidR="00F3010A">
        <w:rPr>
          <w:noProof w:val="0"/>
          <w:lang w:val="fr-FR" w:eastAsia="en-US"/>
        </w:rPr>
        <w:t>s</w:t>
      </w:r>
      <w:r w:rsidR="005642AC" w:rsidRPr="00D67DD6">
        <w:rPr>
          <w:noProof w:val="0"/>
          <w:lang w:val="fr-FR" w:eastAsia="en-US"/>
        </w:rPr>
        <w:t xml:space="preserve"> substance</w:t>
      </w:r>
      <w:r w:rsidR="00F3010A">
        <w:rPr>
          <w:noProof w:val="0"/>
          <w:lang w:val="fr-FR" w:eastAsia="en-US"/>
        </w:rPr>
        <w:t>s</w:t>
      </w:r>
      <w:r w:rsidR="005642AC" w:rsidRPr="00D67DD6">
        <w:rPr>
          <w:noProof w:val="0"/>
          <w:lang w:val="fr-FR" w:eastAsia="en-US"/>
        </w:rPr>
        <w:t xml:space="preserve">. Averroès insiste sur le fait que la métaphysique doit rechercher une véritable unité </w:t>
      </w:r>
      <w:r w:rsidR="00D21E1C" w:rsidRPr="00D67DD6">
        <w:rPr>
          <w:noProof w:val="0"/>
          <w:lang w:val="fr-FR" w:eastAsia="en-US"/>
        </w:rPr>
        <w:t xml:space="preserve">catégorique dérivée des </w:t>
      </w:r>
      <w:r w:rsidR="005642AC" w:rsidRPr="00D67DD6">
        <w:rPr>
          <w:noProof w:val="0"/>
          <w:lang w:val="fr-FR" w:eastAsia="en-US"/>
        </w:rPr>
        <w:t>substances premières</w:t>
      </w:r>
      <w:r w:rsidR="00D21E1C" w:rsidRPr="00D67DD6">
        <w:rPr>
          <w:noProof w:val="0"/>
          <w:lang w:val="fr-FR" w:eastAsia="en-US"/>
        </w:rPr>
        <w:t xml:space="preserve"> hyparchiques</w:t>
      </w:r>
      <w:r w:rsidR="005642AC" w:rsidRPr="00D67DD6">
        <w:rPr>
          <w:noProof w:val="0"/>
          <w:lang w:val="fr-FR" w:eastAsia="en-US"/>
        </w:rPr>
        <w:t>. Les deux fondateurs de la métaphysique occidentale partent de la</w:t>
      </w:r>
      <w:r w:rsidR="00DB445D" w:rsidRPr="00D67DD6">
        <w:rPr>
          <w:noProof w:val="0"/>
          <w:lang w:val="fr-FR" w:eastAsia="en-US"/>
        </w:rPr>
        <w:t xml:space="preserve"> métaphysique dans son état non-</w:t>
      </w:r>
      <w:r w:rsidR="005642AC" w:rsidRPr="00D67DD6">
        <w:rPr>
          <w:noProof w:val="0"/>
          <w:lang w:val="fr-FR" w:eastAsia="en-US"/>
        </w:rPr>
        <w:t>dissimulé (</w:t>
      </w:r>
      <w:r w:rsidR="00A23C98" w:rsidRPr="00A23C98">
        <w:rPr>
          <w:i/>
          <w:noProof w:val="0"/>
          <w:lang w:val="fr-FR" w:eastAsia="en-US"/>
        </w:rPr>
        <w:t>a/lètheia</w:t>
      </w:r>
      <w:r w:rsidR="005642AC" w:rsidRPr="00D67DD6">
        <w:rPr>
          <w:i/>
          <w:noProof w:val="0"/>
          <w:lang w:val="fr-FR" w:eastAsia="en-US"/>
        </w:rPr>
        <w:fldChar w:fldCharType="begin"/>
      </w:r>
      <w:r w:rsidR="005642AC" w:rsidRPr="00D67DD6">
        <w:rPr>
          <w:noProof w:val="0"/>
          <w:lang w:val="fr-FR"/>
        </w:rPr>
        <w:instrText xml:space="preserve"> XE "</w:instrText>
      </w:r>
      <w:r w:rsidR="00221FAC" w:rsidRPr="00221FAC">
        <w:rPr>
          <w:i/>
          <w:noProof w:val="0"/>
          <w:lang w:val="fr-FR" w:eastAsia="en-US"/>
        </w:rPr>
        <w:instrText>alètheia</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qu’Alfarabi transmet à l’Occident. La détermination de la métaphysique </w:t>
      </w:r>
      <w:r w:rsidR="0009061D">
        <w:rPr>
          <w:noProof w:val="0"/>
          <w:lang w:val="fr-FR" w:eastAsia="en-US"/>
        </w:rPr>
        <w:t xml:space="preserve">prise </w:t>
      </w:r>
      <w:r w:rsidR="005642AC" w:rsidRPr="00D67DD6">
        <w:rPr>
          <w:noProof w:val="0"/>
          <w:lang w:val="fr-FR" w:eastAsia="en-US"/>
        </w:rPr>
        <w:t>à partir de la substance première détermine la théorie de la correspondance de la vérité</w:t>
      </w:r>
      <w:r w:rsidR="0009061D">
        <w:rPr>
          <w:noProof w:val="0"/>
          <w:lang w:val="fr-FR" w:eastAsia="en-US"/>
        </w:rPr>
        <w:t xml:space="preserve"> de mani</w:t>
      </w:r>
      <w:r w:rsidR="0009061D">
        <w:rPr>
          <w:rFonts w:cs="Calibri"/>
          <w:noProof w:val="0"/>
          <w:lang w:val="fr-FR" w:eastAsia="en-US"/>
        </w:rPr>
        <w:t>è</w:t>
      </w:r>
      <w:r w:rsidR="0009061D">
        <w:rPr>
          <w:noProof w:val="0"/>
          <w:lang w:val="fr-FR" w:eastAsia="en-US"/>
        </w:rPr>
        <w:t>re</w:t>
      </w:r>
      <w:r w:rsidR="005642AC" w:rsidRPr="00D67DD6">
        <w:rPr>
          <w:noProof w:val="0"/>
          <w:lang w:val="fr-FR" w:eastAsia="en-US"/>
        </w:rPr>
        <w:t xml:space="preserve"> qui est fondamentalement différente de l’approche d’Avicenne. L’Occident connaît la définition de la vérité d’Averroès bien plus tard que celle d’Avicenne. Elle remonte à l’ouvrage d’Averroès </w:t>
      </w:r>
      <w:r w:rsidR="005642AC" w:rsidRPr="00D67DD6">
        <w:rPr>
          <w:i/>
          <w:noProof w:val="0"/>
          <w:lang w:val="fr-FR" w:eastAsia="en-US"/>
        </w:rPr>
        <w:t>Tahāfut al-Tahāfut</w:t>
      </w:r>
      <w:r w:rsidR="005642AC" w:rsidRPr="00D67DD6">
        <w:rPr>
          <w:noProof w:val="0"/>
          <w:lang w:val="fr-FR" w:eastAsia="en-US"/>
        </w:rPr>
        <w:t xml:space="preserve"> (</w:t>
      </w:r>
      <w:r w:rsidR="005642AC" w:rsidRPr="00D67DD6">
        <w:rPr>
          <w:i/>
          <w:noProof w:val="0"/>
          <w:lang w:val="fr-FR" w:eastAsia="en-US"/>
        </w:rPr>
        <w:t>Destructio Destructionum</w:t>
      </w:r>
      <w:r w:rsidR="005642AC" w:rsidRPr="00D67DD6">
        <w:rPr>
          <w:noProof w:val="0"/>
          <w:lang w:val="fr-FR" w:eastAsia="en-US"/>
        </w:rPr>
        <w:t>, Vénétie 1492), adopté contre l’écrit d’</w:t>
      </w:r>
      <w:r w:rsidR="000964A8" w:rsidRPr="00D67DD6">
        <w:rPr>
          <w:noProof w:val="0"/>
          <w:lang w:val="fr-FR" w:eastAsia="en-US"/>
        </w:rPr>
        <w:t>al-Ghazali</w:t>
      </w:r>
      <w:r w:rsidR="005642AC" w:rsidRPr="00D67DD6">
        <w:rPr>
          <w:noProof w:val="0"/>
          <w:lang w:val="fr-FR" w:eastAsia="en-US"/>
        </w:rPr>
        <w:t xml:space="preserve"> </w:t>
      </w:r>
      <w:r w:rsidR="005642AC" w:rsidRPr="00D67DD6">
        <w:rPr>
          <w:i/>
          <w:noProof w:val="0"/>
          <w:lang w:val="fr-FR" w:eastAsia="en-US"/>
        </w:rPr>
        <w:t>Tahāfut al-Falāsifah</w:t>
      </w:r>
      <w:r w:rsidR="005642AC" w:rsidRPr="00D67DD6">
        <w:rPr>
          <w:noProof w:val="0"/>
          <w:lang w:val="fr-FR" w:eastAsia="en-US"/>
        </w:rPr>
        <w:t xml:space="preserve"> sur les erreurs des philosophes.</w:t>
      </w:r>
      <w:r w:rsidR="005642AC" w:rsidRPr="00D67DD6">
        <w:rPr>
          <w:rStyle w:val="Znakapoznpodarou"/>
          <w:noProof w:val="0"/>
          <w:lang w:val="fr-FR"/>
        </w:rPr>
        <w:footnoteReference w:id="201"/>
      </w:r>
      <w:r w:rsidR="005642AC" w:rsidRPr="00D67DD6">
        <w:rPr>
          <w:noProof w:val="0"/>
          <w:lang w:val="fr-FR" w:eastAsia="en-US"/>
        </w:rPr>
        <w:t xml:space="preserve"> La théorie de la vérité d’Averroès est f</w:t>
      </w:r>
      <w:r w:rsidR="00F86ED3">
        <w:rPr>
          <w:noProof w:val="0"/>
          <w:lang w:val="fr-FR" w:eastAsia="en-US"/>
        </w:rPr>
        <w:t>ormellement la même que celle de</w:t>
      </w:r>
      <w:r w:rsidR="005642AC" w:rsidRPr="00D67DD6">
        <w:rPr>
          <w:noProof w:val="0"/>
          <w:lang w:val="fr-FR" w:eastAsia="en-US"/>
        </w:rPr>
        <w:t xml:space="preserve"> </w:t>
      </w:r>
      <w:r w:rsidR="005642AC" w:rsidRPr="00D67DD6">
        <w:rPr>
          <w:i/>
          <w:noProof w:val="0"/>
          <w:lang w:val="fr-FR" w:eastAsia="en-US"/>
        </w:rPr>
        <w:t xml:space="preserve">Liber de Philosophia prima </w:t>
      </w:r>
      <w:r w:rsidR="00121E4B" w:rsidRPr="00D67DD6">
        <w:rPr>
          <w:noProof w:val="0"/>
          <w:lang w:val="fr-FR" w:eastAsia="en-US"/>
        </w:rPr>
        <w:t>I.8 d’Avicenne</w:t>
      </w:r>
      <w:r w:rsidR="005642AC" w:rsidRPr="00D67DD6">
        <w:rPr>
          <w:noProof w:val="0"/>
          <w:lang w:val="fr-FR" w:eastAsia="en-US"/>
        </w:rPr>
        <w:t xml:space="preserve">. L’herméneutique suit </w:t>
      </w:r>
      <w:r w:rsidR="007C5094" w:rsidRPr="00D67DD6">
        <w:rPr>
          <w:noProof w:val="0"/>
          <w:lang w:val="fr-FR" w:eastAsia="en-US"/>
        </w:rPr>
        <w:t xml:space="preserve">la question de Heidegger sur la question </w:t>
      </w:r>
      <w:r w:rsidR="001A6BAD">
        <w:rPr>
          <w:noProof w:val="0"/>
          <w:lang w:val="fr-FR" w:eastAsia="en-US"/>
        </w:rPr>
        <w:t>de</w:t>
      </w:r>
      <w:r w:rsidR="009F36AA" w:rsidRPr="00D67DD6">
        <w:rPr>
          <w:noProof w:val="0"/>
          <w:lang w:val="fr-FR" w:eastAsia="en-US"/>
        </w:rPr>
        <w:t xml:space="preserve"> </w:t>
      </w:r>
      <w:r w:rsidR="005642AC" w:rsidRPr="00D67DD6">
        <w:rPr>
          <w:noProof w:val="0"/>
          <w:lang w:val="fr-FR" w:eastAsia="en-US"/>
        </w:rPr>
        <w:t>« comment » (</w:t>
      </w:r>
      <w:r w:rsidR="005642AC" w:rsidRPr="00D67DD6">
        <w:rPr>
          <w:i/>
          <w:noProof w:val="0"/>
          <w:lang w:val="fr-FR" w:eastAsia="en-US"/>
        </w:rPr>
        <w:t>das hermeneutische Wie</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hermeneutisches Wie</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w:t>
      </w:r>
      <w:r w:rsidR="00513DBB" w:rsidRPr="00D67DD6">
        <w:rPr>
          <w:noProof w:val="0"/>
          <w:lang w:val="fr-FR" w:eastAsia="en-US"/>
        </w:rPr>
        <w:t xml:space="preserve">est donnée </w:t>
      </w:r>
      <w:r w:rsidR="005642AC" w:rsidRPr="00D67DD6">
        <w:rPr>
          <w:noProof w:val="0"/>
          <w:lang w:val="fr-FR" w:eastAsia="en-US"/>
        </w:rPr>
        <w:t>la correspondance de la pensée et de la réalité. Cette forme de donation de la vérité diffère fondamen</w:t>
      </w:r>
      <w:r w:rsidR="0050086E">
        <w:rPr>
          <w:noProof w:val="0"/>
          <w:lang w:val="fr-FR" w:eastAsia="en-US"/>
        </w:rPr>
        <w:t>talement d’Avicenne au niveau de</w:t>
      </w:r>
      <w:r w:rsidR="005642AC" w:rsidRPr="00D67DD6">
        <w:rPr>
          <w:noProof w:val="0"/>
          <w:lang w:val="fr-FR" w:eastAsia="en-US"/>
        </w:rPr>
        <w:t xml:space="preserve"> </w:t>
      </w:r>
      <w:r w:rsidR="005642AC" w:rsidRPr="00D67DD6">
        <w:rPr>
          <w:i/>
          <w:noProof w:val="0"/>
          <w:lang w:val="fr-FR" w:eastAsia="en-US"/>
        </w:rPr>
        <w:t>Bezugssinn</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Bezugssinn</w:instrText>
      </w:r>
      <w:r w:rsidR="005642AC" w:rsidRPr="00D67DD6">
        <w:rPr>
          <w:noProof w:val="0"/>
          <w:lang w:val="fr-FR"/>
        </w:rPr>
        <w:instrText xml:space="preserve">" </w:instrText>
      </w:r>
      <w:r w:rsidR="005642AC" w:rsidRPr="00D67DD6">
        <w:rPr>
          <w:i/>
          <w:noProof w:val="0"/>
          <w:lang w:val="fr-FR" w:eastAsia="en-US"/>
        </w:rPr>
        <w:fldChar w:fldCharType="end"/>
      </w:r>
      <w:r w:rsidR="0050086E">
        <w:rPr>
          <w:noProof w:val="0"/>
          <w:lang w:val="fr-FR" w:eastAsia="en-US"/>
        </w:rPr>
        <w:t xml:space="preserve"> et de</w:t>
      </w:r>
      <w:r w:rsidR="005642AC" w:rsidRPr="00D67DD6">
        <w:rPr>
          <w:noProof w:val="0"/>
          <w:lang w:val="fr-FR" w:eastAsia="en-US"/>
        </w:rPr>
        <w:t xml:space="preserve"> </w:t>
      </w:r>
      <w:r w:rsidR="005642AC" w:rsidRPr="00D67DD6">
        <w:rPr>
          <w:i/>
          <w:noProof w:val="0"/>
          <w:lang w:val="fr-FR" w:eastAsia="en-US"/>
        </w:rPr>
        <w:t>Vollzugssinn</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Vollzugssinn</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(ch. 1). Averroès prend au sérieux le fait </w:t>
      </w:r>
      <w:r w:rsidR="0088510A" w:rsidRPr="00D67DD6">
        <w:rPr>
          <w:noProof w:val="0"/>
          <w:lang w:val="fr-FR" w:eastAsia="en-US"/>
        </w:rPr>
        <w:t xml:space="preserve">selon </w:t>
      </w:r>
      <w:r w:rsidR="0088510A" w:rsidRPr="00D67DD6">
        <w:rPr>
          <w:i/>
          <w:noProof w:val="0"/>
          <w:lang w:val="fr-FR" w:eastAsia="en-US"/>
        </w:rPr>
        <w:t>Métaphysique</w:t>
      </w:r>
      <w:r w:rsidR="0088510A" w:rsidRPr="00D67DD6">
        <w:rPr>
          <w:noProof w:val="0"/>
          <w:lang w:val="fr-FR" w:eastAsia="en-US"/>
        </w:rPr>
        <w:t xml:space="preserve"> citée plus haut (ch. 2.1)</w:t>
      </w:r>
      <w:r w:rsidR="0088510A">
        <w:rPr>
          <w:noProof w:val="0"/>
          <w:lang w:val="fr-FR" w:eastAsia="en-US"/>
        </w:rPr>
        <w:t xml:space="preserve"> </w:t>
      </w:r>
      <w:r w:rsidR="005642AC" w:rsidRPr="00D67DD6">
        <w:rPr>
          <w:noProof w:val="0"/>
          <w:lang w:val="fr-FR" w:eastAsia="en-US"/>
        </w:rPr>
        <w:t>que la vérité e</w:t>
      </w:r>
      <w:r w:rsidR="00593459" w:rsidRPr="00D67DD6">
        <w:rPr>
          <w:noProof w:val="0"/>
          <w:lang w:val="fr-FR" w:eastAsia="en-US"/>
        </w:rPr>
        <w:t>st dans la pensée et non dans les</w:t>
      </w:r>
      <w:r w:rsidR="005642AC" w:rsidRPr="00D67DD6">
        <w:rPr>
          <w:noProof w:val="0"/>
          <w:lang w:val="fr-FR" w:eastAsia="en-US"/>
        </w:rPr>
        <w:t xml:space="preserve"> chose</w:t>
      </w:r>
      <w:r w:rsidR="00593459" w:rsidRPr="00D67DD6">
        <w:rPr>
          <w:noProof w:val="0"/>
          <w:lang w:val="fr-FR" w:eastAsia="en-US"/>
        </w:rPr>
        <w:t>s</w:t>
      </w:r>
      <w:r w:rsidR="005642AC" w:rsidRPr="00D67DD6">
        <w:rPr>
          <w:noProof w:val="0"/>
          <w:lang w:val="fr-FR" w:eastAsia="en-US"/>
        </w:rPr>
        <w:t xml:space="preserve">. La substance existe, et par conséquent, nous pouvons la connaître en vérité et prévoir scientifiquement son action causale et son mouvement. L’unité de </w:t>
      </w:r>
      <w:r w:rsidR="00F84367">
        <w:rPr>
          <w:noProof w:val="0"/>
          <w:lang w:val="fr-FR" w:eastAsia="en-US"/>
        </w:rPr>
        <w:t xml:space="preserve">la </w:t>
      </w:r>
      <w:r w:rsidR="005642AC" w:rsidRPr="00D67DD6">
        <w:rPr>
          <w:noProof w:val="0"/>
          <w:lang w:val="fr-FR" w:eastAsia="en-US"/>
        </w:rPr>
        <w:t xml:space="preserve">substance est le premier genre dans l’ordre de la prédication univoque de </w:t>
      </w:r>
      <w:r w:rsidR="00223043" w:rsidRPr="00D67DD6">
        <w:rPr>
          <w:noProof w:val="0"/>
          <w:lang w:val="fr-FR" w:eastAsia="en-US"/>
        </w:rPr>
        <w:t>l’existant</w:t>
      </w:r>
      <w:r w:rsidR="005642AC" w:rsidRPr="00D67DD6">
        <w:rPr>
          <w:noProof w:val="0"/>
          <w:lang w:val="fr-FR" w:eastAsia="en-US"/>
        </w:rPr>
        <w:t xml:space="preserve"> et la première détermination catégorique des accidents. C’est pourquoi il existe une détermination métaphysique de la substance </w:t>
      </w:r>
      <w:r w:rsidR="00AA4F32">
        <w:rPr>
          <w:noProof w:val="0"/>
          <w:lang w:val="fr-FR" w:eastAsia="en-US"/>
        </w:rPr>
        <w:t xml:space="preserve">énoncée </w:t>
      </w:r>
      <w:r w:rsidR="005642AC" w:rsidRPr="00D67DD6">
        <w:rPr>
          <w:noProof w:val="0"/>
          <w:lang w:val="fr-FR" w:eastAsia="en-US"/>
        </w:rPr>
        <w:t>de manière apodictique. La définition de la vérité d’Avicenne va exactement dans la direction opposée, c’est-à-dire de l’intellect à la chose réelle (ch.</w:t>
      </w:r>
      <w:r w:rsidR="00B00D87" w:rsidRPr="00D67DD6">
        <w:rPr>
          <w:noProof w:val="0"/>
          <w:lang w:val="fr-FR" w:eastAsia="en-US"/>
        </w:rPr>
        <w:t> </w:t>
      </w:r>
      <w:r w:rsidR="005642AC" w:rsidRPr="00D67DD6">
        <w:rPr>
          <w:noProof w:val="0"/>
          <w:lang w:val="fr-FR" w:eastAsia="en-US"/>
        </w:rPr>
        <w:t>2.3.2). L’herméneutique de l’objectivité suit deux perspectives de compréhension (</w:t>
      </w:r>
      <w:r w:rsidR="005642AC" w:rsidRPr="00D67DD6">
        <w:rPr>
          <w:i/>
          <w:noProof w:val="0"/>
          <w:lang w:val="fr-FR" w:eastAsia="en-US"/>
        </w:rPr>
        <w:t>Vor-blickbahn</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Vor-blickbahn</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fondamentalement différentes pour la définition de la vérité, car la métaphysique n’est pas la logique. Dans une définition formellement identique de la vérité, une différence principale existe dans la primauté de </w:t>
      </w:r>
      <w:r w:rsidR="00223043" w:rsidRPr="00D67DD6">
        <w:rPr>
          <w:noProof w:val="0"/>
          <w:lang w:val="fr-FR" w:eastAsia="en-US"/>
        </w:rPr>
        <w:t>l’existant</w:t>
      </w:r>
      <w:r w:rsidR="005642AC" w:rsidRPr="00D67DD6">
        <w:rPr>
          <w:noProof w:val="0"/>
          <w:lang w:val="fr-FR" w:eastAsia="en-US"/>
        </w:rPr>
        <w:t xml:space="preserve"> singulier (</w:t>
      </w:r>
      <w:r w:rsidR="005642AC" w:rsidRPr="00D67DD6">
        <w:rPr>
          <w:i/>
          <w:noProof w:val="0"/>
          <w:lang w:val="fr-FR" w:eastAsia="en-US"/>
        </w:rPr>
        <w:t>individuum</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individuum</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i/>
          <w:noProof w:val="0"/>
          <w:lang w:val="fr-FR" w:eastAsia="en-US"/>
        </w:rPr>
        <w:t xml:space="preserve"> </w:t>
      </w:r>
      <w:r w:rsidR="005642AC" w:rsidRPr="00D67DD6">
        <w:rPr>
          <w:noProof w:val="0"/>
          <w:lang w:val="fr-FR" w:eastAsia="en-US"/>
        </w:rPr>
        <w:t>de Porphyre) et de la première substance réelle</w:t>
      </w:r>
      <w:r w:rsidR="00F82AA2" w:rsidRPr="00D67DD6">
        <w:rPr>
          <w:noProof w:val="0"/>
          <w:lang w:val="fr-FR" w:eastAsia="en-US"/>
        </w:rPr>
        <w:t xml:space="preserve"> (</w:t>
      </w:r>
      <w:r w:rsidR="00F82AA2" w:rsidRPr="00D67DD6">
        <w:rPr>
          <w:i/>
          <w:noProof w:val="0"/>
          <w:lang w:val="fr-FR" w:eastAsia="en-US"/>
        </w:rPr>
        <w:t>ousía</w:t>
      </w:r>
      <w:r w:rsidR="00F82AA2" w:rsidRPr="00D67DD6">
        <w:rPr>
          <w:noProof w:val="0"/>
          <w:lang w:val="fr-FR" w:eastAsia="en-US"/>
        </w:rPr>
        <w:t xml:space="preserve"> d</w:t>
      </w:r>
      <w:r w:rsidR="000E02BB" w:rsidRPr="00D67DD6">
        <w:rPr>
          <w:noProof w:val="0"/>
          <w:lang w:val="fr-FR" w:eastAsia="en-US"/>
        </w:rPr>
        <w:t>’</w:t>
      </w:r>
      <w:r w:rsidR="00F82AA2" w:rsidRPr="00D67DD6">
        <w:rPr>
          <w:noProof w:val="0"/>
          <w:lang w:val="fr-FR" w:eastAsia="en-US"/>
        </w:rPr>
        <w:t>Aristotle)</w:t>
      </w:r>
      <w:r w:rsidR="005642AC" w:rsidRPr="00D67DD6">
        <w:rPr>
          <w:noProof w:val="0"/>
          <w:lang w:val="fr-FR" w:eastAsia="en-US"/>
        </w:rPr>
        <w:t xml:space="preserve">. La détermination de la substance part du monde réel et elle oriente la </w:t>
      </w:r>
      <w:r w:rsidR="005642AC" w:rsidRPr="00D67DD6">
        <w:rPr>
          <w:noProof w:val="0"/>
          <w:lang w:val="fr-FR" w:eastAsia="en-US"/>
        </w:rPr>
        <w:lastRenderedPageBreak/>
        <w:t xml:space="preserve">métaphysique classique dans la trajectoire de la </w:t>
      </w:r>
      <w:r w:rsidR="00EB163E" w:rsidRPr="00D67DD6">
        <w:rPr>
          <w:noProof w:val="0"/>
          <w:lang w:val="fr-FR" w:eastAsia="en-US"/>
        </w:rPr>
        <w:t xml:space="preserve">compréhension </w:t>
      </w:r>
      <w:r w:rsidR="005642AC" w:rsidRPr="00D67DD6">
        <w:rPr>
          <w:noProof w:val="0"/>
          <w:lang w:val="fr-FR" w:eastAsia="en-US"/>
        </w:rPr>
        <w:t xml:space="preserve">dans le mode </w:t>
      </w:r>
      <w:r w:rsidR="0076564C">
        <w:rPr>
          <w:noProof w:val="0"/>
          <w:lang w:val="fr-FR" w:eastAsia="en-US"/>
        </w:rPr>
        <w:t>« </w:t>
      </w:r>
      <w:r w:rsidR="005642AC" w:rsidRPr="00D67DD6">
        <w:rPr>
          <w:i/>
          <w:noProof w:val="0"/>
          <w:lang w:val="fr-FR" w:eastAsia="en-US"/>
        </w:rPr>
        <w:t>qua</w:t>
      </w:r>
      <w:r w:rsidR="0076564C">
        <w:rPr>
          <w:noProof w:val="0"/>
          <w:lang w:val="fr-FR" w:eastAsia="en-US"/>
        </w:rPr>
        <w:t> »</w:t>
      </w:r>
      <w:r w:rsidR="005642AC" w:rsidRPr="00D67DD6">
        <w:rPr>
          <w:noProof w:val="0"/>
          <w:lang w:val="fr-FR" w:eastAsia="en-US"/>
        </w:rPr>
        <w:t xml:space="preserve">. C’est la voie donnée par </w:t>
      </w:r>
      <w:r w:rsidR="005642AC" w:rsidRPr="00D67DD6">
        <w:rPr>
          <w:i/>
          <w:noProof w:val="0"/>
          <w:lang w:val="fr-FR" w:eastAsia="en-US"/>
        </w:rPr>
        <w:t>dativus metaphysicus</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dativus metaphysicus</w:instrText>
      </w:r>
      <w:r w:rsidR="005642AC" w:rsidRPr="00D67DD6">
        <w:rPr>
          <w:noProof w:val="0"/>
          <w:lang w:val="fr-FR"/>
        </w:rPr>
        <w:instrText xml:space="preserve">" </w:instrText>
      </w:r>
      <w:r w:rsidR="005642AC" w:rsidRPr="00D67DD6">
        <w:rPr>
          <w:i/>
          <w:noProof w:val="0"/>
          <w:lang w:val="fr-FR" w:eastAsia="en-US"/>
        </w:rPr>
        <w:fldChar w:fldCharType="end"/>
      </w:r>
      <w:r w:rsidR="000C6EC0">
        <w:rPr>
          <w:i/>
          <w:noProof w:val="0"/>
          <w:lang w:val="fr-FR" w:eastAsia="en-US"/>
        </w:rPr>
        <w:t xml:space="preserve"> </w:t>
      </w:r>
      <w:r w:rsidR="000C6EC0" w:rsidRPr="00D67DD6">
        <w:rPr>
          <w:noProof w:val="0"/>
          <w:lang w:val="fr-FR" w:eastAsia="en-US"/>
        </w:rPr>
        <w:t xml:space="preserve">(τό τί ἦν εἶναι, </w:t>
      </w:r>
      <w:r w:rsidR="000C6EC0" w:rsidRPr="00D67DD6">
        <w:rPr>
          <w:i/>
          <w:noProof w:val="0"/>
          <w:lang w:val="fr-FR" w:eastAsia="en-US"/>
        </w:rPr>
        <w:t>quidditas</w:t>
      </w:r>
      <w:r w:rsidR="000C6EC0" w:rsidRPr="00D67DD6">
        <w:rPr>
          <w:i/>
          <w:noProof w:val="0"/>
          <w:lang w:val="fr-FR" w:eastAsia="en-US"/>
        </w:rPr>
        <w:fldChar w:fldCharType="begin"/>
      </w:r>
      <w:r w:rsidR="000C6EC0" w:rsidRPr="00D67DD6">
        <w:rPr>
          <w:noProof w:val="0"/>
          <w:lang w:val="fr-FR"/>
        </w:rPr>
        <w:instrText xml:space="preserve"> XE "</w:instrText>
      </w:r>
      <w:r w:rsidR="000C6EC0" w:rsidRPr="00D67DD6">
        <w:rPr>
          <w:i/>
          <w:noProof w:val="0"/>
          <w:lang w:val="fr-FR" w:eastAsia="en-US"/>
        </w:rPr>
        <w:instrText>quidditas</w:instrText>
      </w:r>
      <w:r w:rsidR="000C6EC0" w:rsidRPr="00D67DD6">
        <w:rPr>
          <w:noProof w:val="0"/>
          <w:lang w:val="fr-FR"/>
        </w:rPr>
        <w:instrText xml:space="preserve">" </w:instrText>
      </w:r>
      <w:r w:rsidR="000C6EC0" w:rsidRPr="00D67DD6">
        <w:rPr>
          <w:i/>
          <w:noProof w:val="0"/>
          <w:lang w:val="fr-FR" w:eastAsia="en-US"/>
        </w:rPr>
        <w:fldChar w:fldCharType="end"/>
      </w:r>
      <w:r w:rsidR="000C6EC0">
        <w:rPr>
          <w:noProof w:val="0"/>
          <w:lang w:val="fr-FR" w:eastAsia="en-US"/>
        </w:rPr>
        <w:t>)</w:t>
      </w:r>
      <w:r w:rsidR="002B7AED">
        <w:rPr>
          <w:noProof w:val="0"/>
          <w:lang w:val="fr-FR" w:eastAsia="en-US"/>
        </w:rPr>
        <w:t>. L</w:t>
      </w:r>
      <w:r w:rsidR="005642AC" w:rsidRPr="00D67DD6">
        <w:rPr>
          <w:noProof w:val="0"/>
          <w:lang w:val="fr-FR" w:eastAsia="en-US"/>
        </w:rPr>
        <w:t xml:space="preserve">a donation </w:t>
      </w:r>
      <w:r w:rsidR="00EC60D9">
        <w:rPr>
          <w:noProof w:val="0"/>
          <w:lang w:val="fr-FR" w:eastAsia="en-US"/>
        </w:rPr>
        <w:t xml:space="preserve">du sens </w:t>
      </w:r>
      <w:r w:rsidR="005525B8">
        <w:rPr>
          <w:rFonts w:cs="Calibri"/>
          <w:noProof w:val="0"/>
          <w:lang w:val="fr-FR" w:eastAsia="en-US"/>
        </w:rPr>
        <w:t>à</w:t>
      </w:r>
      <w:r w:rsidR="002B7AED">
        <w:rPr>
          <w:noProof w:val="0"/>
          <w:lang w:val="fr-FR" w:eastAsia="en-US"/>
        </w:rPr>
        <w:t xml:space="preserve"> </w:t>
      </w:r>
      <w:r w:rsidR="005642AC" w:rsidRPr="00D67DD6">
        <w:rPr>
          <w:noProof w:val="0"/>
          <w:lang w:val="fr-FR" w:eastAsia="en-US"/>
        </w:rPr>
        <w:t xml:space="preserve">la compréhension provient de la causalité effective de la chose existante (τό τί, </w:t>
      </w:r>
      <w:r w:rsidR="005642AC" w:rsidRPr="00D67DD6">
        <w:rPr>
          <w:i/>
          <w:noProof w:val="0"/>
          <w:lang w:val="fr-FR" w:eastAsia="en-US"/>
        </w:rPr>
        <w:t>qua</w:t>
      </w:r>
      <w:r w:rsidR="005642AC" w:rsidRPr="00D67DD6">
        <w:rPr>
          <w:noProof w:val="0"/>
          <w:lang w:val="fr-FR" w:eastAsia="en-US"/>
        </w:rPr>
        <w:t xml:space="preserve">). La métaphysique classique nomme cette perspective hyparchique de l’entendement par le terme </w:t>
      </w:r>
      <w:r w:rsidR="00F70084">
        <w:rPr>
          <w:noProof w:val="0"/>
          <w:lang w:val="fr-FR" w:eastAsia="en-US"/>
        </w:rPr>
        <w:t>« </w:t>
      </w:r>
      <w:r w:rsidR="005642AC" w:rsidRPr="00D67DD6">
        <w:rPr>
          <w:i/>
          <w:noProof w:val="0"/>
          <w:lang w:val="fr-FR" w:eastAsia="en-US"/>
        </w:rPr>
        <w:t>modus essendi</w:t>
      </w:r>
      <w:r w:rsidR="00F70084">
        <w:rPr>
          <w:noProof w:val="0"/>
          <w:lang w:val="fr-FR" w:eastAsia="en-US"/>
        </w:rPr>
        <w:t> »</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modus essendi</w:instrText>
      </w:r>
      <w:r w:rsidR="00821D89" w:rsidRPr="00D67DD6">
        <w:rPr>
          <w:i/>
          <w:noProof w:val="0"/>
          <w:lang w:val="fr-FR" w:eastAsia="en-US"/>
        </w:rPr>
        <w:instrText>—</w:instrText>
      </w:r>
      <w:r w:rsidR="005642AC" w:rsidRPr="00D67DD6">
        <w:rPr>
          <w:i/>
          <w:noProof w:val="0"/>
          <w:lang w:val="fr-FR" w:eastAsia="en-US"/>
        </w:rPr>
        <w:instrText>cognoscendi</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Dans un deuxième temps vient la cognition générale et potentielle de l’intellect dans le mode </w:t>
      </w:r>
      <w:r w:rsidR="00F70084">
        <w:rPr>
          <w:noProof w:val="0"/>
          <w:lang w:val="fr-FR" w:eastAsia="en-US"/>
        </w:rPr>
        <w:t>« </w:t>
      </w:r>
      <w:r w:rsidR="005642AC" w:rsidRPr="00D67DD6">
        <w:rPr>
          <w:i/>
          <w:noProof w:val="0"/>
          <w:lang w:val="fr-FR" w:eastAsia="en-US"/>
        </w:rPr>
        <w:t>inquantum</w:t>
      </w:r>
      <w:r w:rsidR="00F70084">
        <w:rPr>
          <w:noProof w:val="0"/>
          <w:lang w:val="fr-FR" w:eastAsia="en-US"/>
        </w:rPr>
        <w:t> »</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qua</w:instrText>
      </w:r>
      <w:r w:rsidR="00821D89" w:rsidRPr="00D67DD6">
        <w:rPr>
          <w:i/>
          <w:noProof w:val="0"/>
          <w:lang w:val="fr-FR" w:eastAsia="en-US"/>
        </w:rPr>
        <w:instrText>—</w:instrText>
      </w:r>
      <w:r w:rsidR="005642AC" w:rsidRPr="00D67DD6">
        <w:rPr>
          <w:i/>
          <w:noProof w:val="0"/>
          <w:lang w:val="fr-FR" w:eastAsia="en-US"/>
        </w:rPr>
        <w:instrText>inquantum</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La métaphysique classique nomme cette perspective logique de l’entendement par le terme </w:t>
      </w:r>
      <w:r w:rsidR="00F70084">
        <w:rPr>
          <w:noProof w:val="0"/>
          <w:lang w:val="fr-FR" w:eastAsia="en-US"/>
        </w:rPr>
        <w:t>« </w:t>
      </w:r>
      <w:r w:rsidR="005642AC" w:rsidRPr="00D67DD6">
        <w:rPr>
          <w:i/>
          <w:noProof w:val="0"/>
          <w:lang w:val="fr-FR" w:eastAsia="en-US"/>
        </w:rPr>
        <w:t>modus cognoscendi</w:t>
      </w:r>
      <w:r w:rsidR="00F70084">
        <w:rPr>
          <w:noProof w:val="0"/>
          <w:lang w:val="fr-FR" w:eastAsia="en-US"/>
        </w:rPr>
        <w:t> »</w:t>
      </w:r>
      <w:r w:rsidR="00EF7B55" w:rsidRPr="00D67DD6">
        <w:rPr>
          <w:i/>
          <w:noProof w:val="0"/>
          <w:lang w:val="fr-FR" w:eastAsia="en-US"/>
        </w:rPr>
        <w:fldChar w:fldCharType="begin"/>
      </w:r>
      <w:r w:rsidR="00EF7B55" w:rsidRPr="00D67DD6">
        <w:rPr>
          <w:noProof w:val="0"/>
          <w:lang w:val="fr-FR"/>
        </w:rPr>
        <w:instrText xml:space="preserve"> XE "</w:instrText>
      </w:r>
      <w:r w:rsidR="00EF7B55" w:rsidRPr="00D67DD6">
        <w:rPr>
          <w:i/>
          <w:noProof w:val="0"/>
          <w:lang w:val="fr-FR" w:eastAsia="en-US"/>
        </w:rPr>
        <w:instrText>modus cognoscendi</w:instrText>
      </w:r>
      <w:r w:rsidR="00EF7B55" w:rsidRPr="00D67DD6">
        <w:rPr>
          <w:noProof w:val="0"/>
          <w:lang w:val="fr-FR"/>
        </w:rPr>
        <w:instrText xml:space="preserve">" </w:instrText>
      </w:r>
      <w:r w:rsidR="00EF7B55" w:rsidRPr="00D67DD6">
        <w:rPr>
          <w:i/>
          <w:noProof w:val="0"/>
          <w:lang w:val="fr-FR" w:eastAsia="en-US"/>
        </w:rPr>
        <w:fldChar w:fldCharType="end"/>
      </w:r>
      <w:r w:rsidR="005642AC" w:rsidRPr="00D67DD6">
        <w:rPr>
          <w:noProof w:val="0"/>
          <w:lang w:val="fr-FR" w:eastAsia="en-US"/>
        </w:rPr>
        <w:t>. L’imposition</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imposition</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du sens métaphysique de </w:t>
      </w:r>
      <w:r w:rsidR="00223043" w:rsidRPr="00D67DD6">
        <w:rPr>
          <w:noProof w:val="0"/>
          <w:lang w:val="fr-FR" w:eastAsia="en-US"/>
        </w:rPr>
        <w:t>l’existant</w:t>
      </w:r>
      <w:r w:rsidR="005642AC" w:rsidRPr="00D67DD6">
        <w:rPr>
          <w:noProof w:val="0"/>
          <w:lang w:val="fr-FR" w:eastAsia="en-US"/>
        </w:rPr>
        <w:t xml:space="preserve"> dans le mode hyparchique </w:t>
      </w:r>
      <w:r w:rsidR="00506A30">
        <w:rPr>
          <w:noProof w:val="0"/>
          <w:lang w:val="fr-FR" w:eastAsia="en-US"/>
        </w:rPr>
        <w:t>« </w:t>
      </w:r>
      <w:r w:rsidR="005642AC" w:rsidRPr="00D67DD6">
        <w:rPr>
          <w:i/>
          <w:noProof w:val="0"/>
          <w:lang w:val="fr-FR" w:eastAsia="en-US"/>
        </w:rPr>
        <w:t>ipse</w:t>
      </w:r>
      <w:r w:rsidR="00506A30">
        <w:rPr>
          <w:noProof w:val="0"/>
          <w:lang w:val="fr-FR" w:eastAsia="en-US"/>
        </w:rPr>
        <w:t> »</w:t>
      </w:r>
      <w:r w:rsidR="005642AC" w:rsidRPr="00D67DD6">
        <w:rPr>
          <w:noProof w:val="0"/>
          <w:lang w:val="fr-FR" w:eastAsia="en-US"/>
        </w:rPr>
        <w:t xml:space="preserve"> n’est pas la supposition</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supposition</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du sens logique dans le mode </w:t>
      </w:r>
      <w:r w:rsidR="00506A30">
        <w:rPr>
          <w:noProof w:val="0"/>
          <w:lang w:val="fr-FR" w:eastAsia="en-US"/>
        </w:rPr>
        <w:t>« </w:t>
      </w:r>
      <w:r w:rsidR="005642AC" w:rsidRPr="00D67DD6">
        <w:rPr>
          <w:i/>
          <w:noProof w:val="0"/>
          <w:lang w:val="fr-FR" w:eastAsia="en-US"/>
        </w:rPr>
        <w:t>idem</w:t>
      </w:r>
      <w:r w:rsidR="00506A30">
        <w:rPr>
          <w:noProof w:val="0"/>
          <w:lang w:val="fr-FR" w:eastAsia="en-US"/>
        </w:rPr>
        <w:t> »</w:t>
      </w:r>
      <w:r w:rsidR="005642AC" w:rsidRPr="00D67DD6">
        <w:rPr>
          <w:i/>
          <w:noProof w:val="0"/>
          <w:lang w:val="fr-FR" w:eastAsia="en-US"/>
        </w:rPr>
        <w:fldChar w:fldCharType="begin"/>
      </w:r>
      <w:r w:rsidR="005642AC" w:rsidRPr="00D67DD6">
        <w:rPr>
          <w:noProof w:val="0"/>
          <w:lang w:val="fr-FR"/>
        </w:rPr>
        <w:instrText xml:space="preserve"> XE "</w:instrText>
      </w:r>
      <w:r w:rsidR="00011763" w:rsidRPr="00D67DD6">
        <w:rPr>
          <w:i/>
          <w:noProof w:val="0"/>
          <w:lang w:val="fr-FR" w:eastAsia="en-US"/>
        </w:rPr>
        <w:instrText>ipse/idem</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La première science considère l’unité du monde fondée sur </w:t>
      </w:r>
      <w:r w:rsidR="00223043" w:rsidRPr="00D67DD6">
        <w:rPr>
          <w:noProof w:val="0"/>
          <w:lang w:val="fr-FR" w:eastAsia="en-US"/>
        </w:rPr>
        <w:t>l’existant</w:t>
      </w:r>
      <w:r w:rsidR="00173EAB">
        <w:rPr>
          <w:noProof w:val="0"/>
          <w:lang w:val="fr-FR" w:eastAsia="en-US"/>
        </w:rPr>
        <w:t xml:space="preserve"> réel. L</w:t>
      </w:r>
      <w:r w:rsidR="005642AC" w:rsidRPr="00D67DD6">
        <w:rPr>
          <w:noProof w:val="0"/>
          <w:lang w:val="fr-FR" w:eastAsia="en-US"/>
        </w:rPr>
        <w:t xml:space="preserve">’identité </w:t>
      </w:r>
      <w:r w:rsidR="000032B1" w:rsidRPr="00D67DD6">
        <w:rPr>
          <w:noProof w:val="0"/>
          <w:lang w:val="fr-FR" w:eastAsia="en-US"/>
        </w:rPr>
        <w:t xml:space="preserve">logique </w:t>
      </w:r>
      <w:r w:rsidR="00173EAB">
        <w:rPr>
          <w:noProof w:val="0"/>
          <w:lang w:val="fr-FR" w:eastAsia="en-US"/>
        </w:rPr>
        <w:t xml:space="preserve">n’est qu’une unité imparfaite, </w:t>
      </w:r>
      <w:r w:rsidR="005642AC" w:rsidRPr="00D67DD6">
        <w:rPr>
          <w:noProof w:val="0"/>
          <w:lang w:val="fr-FR" w:eastAsia="en-US"/>
        </w:rPr>
        <w:t xml:space="preserve">faite par </w:t>
      </w:r>
      <w:r w:rsidR="00274ECC">
        <w:rPr>
          <w:noProof w:val="0"/>
          <w:lang w:val="fr-FR" w:eastAsia="en-US"/>
        </w:rPr>
        <w:t>l’abstraction du deuxième ordre</w:t>
      </w:r>
      <w:r w:rsidR="005642AC" w:rsidRPr="00D67DD6">
        <w:rPr>
          <w:noProof w:val="0"/>
          <w:lang w:val="fr-FR" w:eastAsia="en-US"/>
        </w:rPr>
        <w:t xml:space="preserve">. L’herméneutique considère la conception de la vérité d’Averroès et d’Avicenne </w:t>
      </w:r>
      <w:r w:rsidR="00081D38">
        <w:rPr>
          <w:noProof w:val="0"/>
          <w:lang w:val="fr-FR" w:eastAsia="en-US"/>
        </w:rPr>
        <w:t xml:space="preserve">absolument </w:t>
      </w:r>
      <w:r w:rsidR="005642AC" w:rsidRPr="00D67DD6">
        <w:rPr>
          <w:noProof w:val="0"/>
          <w:lang w:val="fr-FR" w:eastAsia="en-US"/>
        </w:rPr>
        <w:t>incompatible. Les deux penseurs représentent une vision (</w:t>
      </w:r>
      <w:r w:rsidR="005642AC" w:rsidRPr="00D67DD6">
        <w:rPr>
          <w:i/>
          <w:noProof w:val="0"/>
          <w:lang w:val="fr-FR" w:eastAsia="en-US"/>
        </w:rPr>
        <w:t>Vor-blickbahn</w:t>
      </w:r>
      <w:r w:rsidR="005642AC" w:rsidRPr="00D67DD6">
        <w:rPr>
          <w:noProof w:val="0"/>
          <w:lang w:val="fr-FR" w:eastAsia="en-US"/>
        </w:rPr>
        <w:t xml:space="preserve">) principalement différente du sens de </w:t>
      </w:r>
      <w:r w:rsidR="00223043" w:rsidRPr="00D67DD6">
        <w:rPr>
          <w:noProof w:val="0"/>
          <w:lang w:val="fr-FR" w:eastAsia="en-US"/>
        </w:rPr>
        <w:t>l’existant</w:t>
      </w:r>
      <w:r w:rsidR="005642AC" w:rsidRPr="00D67DD6">
        <w:rPr>
          <w:noProof w:val="0"/>
          <w:lang w:val="fr-FR" w:eastAsia="en-US"/>
        </w:rPr>
        <w:t>. La vérité</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vérité</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selon Averroès, naît dans l’esprit au niveau du jugement conceptuel et </w:t>
      </w:r>
      <w:r w:rsidR="001B287F">
        <w:rPr>
          <w:noProof w:val="0"/>
          <w:lang w:val="fr-FR" w:eastAsia="en-US"/>
        </w:rPr>
        <w:t xml:space="preserve">elle </w:t>
      </w:r>
      <w:r w:rsidR="005642AC" w:rsidRPr="00D67DD6">
        <w:rPr>
          <w:noProof w:val="0"/>
          <w:lang w:val="fr-FR" w:eastAsia="en-US"/>
        </w:rPr>
        <w:t xml:space="preserve">dépend de l’existence de la substance première. La détermination de la vérité va de la réalité par les sens au concept. </w:t>
      </w:r>
      <w:r w:rsidR="0070402C" w:rsidRPr="00D67DD6">
        <w:rPr>
          <w:noProof w:val="0"/>
          <w:lang w:val="fr-FR" w:eastAsia="en-US"/>
        </w:rPr>
        <w:t xml:space="preserve">Averroès commente </w:t>
      </w:r>
      <w:r w:rsidR="0070402C" w:rsidRPr="00D67DD6">
        <w:rPr>
          <w:i/>
          <w:noProof w:val="0"/>
          <w:lang w:val="fr-FR" w:eastAsia="en-US"/>
        </w:rPr>
        <w:t>Métaphysique</w:t>
      </w:r>
      <w:r w:rsidR="0070402C" w:rsidRPr="00D67DD6">
        <w:rPr>
          <w:noProof w:val="0"/>
          <w:lang w:val="fr-FR" w:eastAsia="en-US"/>
        </w:rPr>
        <w:t xml:space="preserve"> en montrant</w:t>
      </w:r>
      <w:r w:rsidR="005642AC" w:rsidRPr="00D67DD6">
        <w:rPr>
          <w:noProof w:val="0"/>
          <w:lang w:val="fr-FR" w:eastAsia="en-US"/>
        </w:rPr>
        <w:t xml:space="preserve"> la position secondaire de la vérité par rapport à l’existence de la substance première.</w:t>
      </w:r>
    </w:p>
    <w:p w14:paraId="39AA8381" w14:textId="77777777" w:rsidR="005642AC" w:rsidRPr="00D67DD6" w:rsidRDefault="005642AC" w:rsidP="005642AC">
      <w:pPr>
        <w:pStyle w:val="Citace"/>
        <w:rPr>
          <w:lang w:val="fr-FR"/>
        </w:rPr>
      </w:pPr>
      <w:r w:rsidRPr="00D67DD6">
        <w:rPr>
          <w:lang w:val="fr-FR"/>
        </w:rPr>
        <w:t>« La vérité et l’erreur ne sont pas dans les choses, pas plus que le bien et le mal, si la vérité est comme le bien et l’erreur comme le mal ; elles sont dans la cognition. »</w:t>
      </w:r>
      <w:r w:rsidRPr="00D67DD6">
        <w:rPr>
          <w:rStyle w:val="Znakapoznpodarou"/>
          <w:lang w:val="fr-FR"/>
        </w:rPr>
        <w:footnoteReference w:id="202"/>
      </w:r>
      <w:r w:rsidRPr="00D67DD6">
        <w:rPr>
          <w:lang w:val="fr-FR"/>
        </w:rPr>
        <w:t xml:space="preserve"> </w:t>
      </w:r>
    </w:p>
    <w:p w14:paraId="5D83AE53" w14:textId="40304B57" w:rsidR="007E5ADF" w:rsidRPr="00D67DD6" w:rsidRDefault="009711B0" w:rsidP="005642AC">
      <w:pPr>
        <w:rPr>
          <w:noProof w:val="0"/>
          <w:lang w:val="fr-FR" w:eastAsia="en-US"/>
        </w:rPr>
      </w:pPr>
      <w:r>
        <w:rPr>
          <w:noProof w:val="0"/>
          <w:lang w:val="fr-FR" w:eastAsia="en-US"/>
        </w:rPr>
        <w:t xml:space="preserve">Contrairement à Avicenne, </w:t>
      </w:r>
      <w:r w:rsidR="00C57352" w:rsidRPr="00C57352">
        <w:rPr>
          <w:i/>
          <w:noProof w:val="0"/>
          <w:lang w:val="fr-FR" w:eastAsia="en-US"/>
        </w:rPr>
        <w:t>intellectus</w:t>
      </w:r>
      <w:r w:rsidR="005642AC" w:rsidRPr="00D67DD6">
        <w:rPr>
          <w:i/>
          <w:noProof w:val="0"/>
          <w:lang w:val="fr-FR" w:eastAsia="en-US"/>
        </w:rPr>
        <w:t xml:space="preserve"> possibilis</w:t>
      </w:r>
      <w:r w:rsidR="005642AC" w:rsidRPr="00D67DD6">
        <w:rPr>
          <w:i/>
          <w:noProof w:val="0"/>
          <w:lang w:val="fr-FR" w:eastAsia="en-US"/>
        </w:rPr>
        <w:fldChar w:fldCharType="begin"/>
      </w:r>
      <w:r w:rsidR="005642AC" w:rsidRPr="00D67DD6">
        <w:rPr>
          <w:noProof w:val="0"/>
          <w:lang w:val="fr-FR"/>
        </w:rPr>
        <w:instrText xml:space="preserve"> XE "</w:instrText>
      </w:r>
      <w:r w:rsidR="00C57352" w:rsidRPr="00C57352">
        <w:rPr>
          <w:i/>
          <w:noProof w:val="0"/>
          <w:lang w:val="fr-FR" w:eastAsia="en-US"/>
        </w:rPr>
        <w:instrText>intellectus</w:instrText>
      </w:r>
      <w:r w:rsidR="005642AC" w:rsidRPr="00D67DD6">
        <w:rPr>
          <w:i/>
          <w:noProof w:val="0"/>
          <w:lang w:val="fr-FR" w:eastAsia="en-US"/>
        </w:rPr>
        <w:instrText xml:space="preserve"> possibilis</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forme une condition indispensable pour former la correspondance de la réalité et de la pensée, comme le chapitre suivant l’explore. Par la suite, l’investigation de </w:t>
      </w:r>
      <w:r w:rsidR="00223043" w:rsidRPr="00D67DD6">
        <w:rPr>
          <w:noProof w:val="0"/>
          <w:lang w:val="fr-FR" w:eastAsia="en-US"/>
        </w:rPr>
        <w:t>l’existant</w:t>
      </w:r>
      <w:r w:rsidR="005642AC" w:rsidRPr="00D67DD6">
        <w:rPr>
          <w:noProof w:val="0"/>
          <w:lang w:val="fr-FR" w:eastAsia="en-US"/>
        </w:rPr>
        <w:t xml:space="preserve"> </w:t>
      </w:r>
      <w:r w:rsidR="004342F9" w:rsidRPr="00D67DD6">
        <w:rPr>
          <w:noProof w:val="0"/>
          <w:lang w:val="fr-FR" w:eastAsia="en-US"/>
        </w:rPr>
        <w:t xml:space="preserve">dans sa vérité </w:t>
      </w:r>
      <w:r w:rsidR="00C91822" w:rsidRPr="00D67DD6">
        <w:rPr>
          <w:noProof w:val="0"/>
          <w:lang w:val="fr-FR" w:eastAsia="en-US"/>
        </w:rPr>
        <w:t>suit l</w:t>
      </w:r>
      <w:r w:rsidR="005642AC" w:rsidRPr="00D67DD6">
        <w:rPr>
          <w:noProof w:val="0"/>
          <w:lang w:val="fr-FR" w:eastAsia="en-US"/>
        </w:rPr>
        <w:t xml:space="preserve">a deuxième démarche de </w:t>
      </w:r>
      <w:r w:rsidR="005642AC" w:rsidRPr="00D67DD6">
        <w:rPr>
          <w:i/>
          <w:noProof w:val="0"/>
          <w:lang w:val="fr-FR" w:eastAsia="en-US"/>
        </w:rPr>
        <w:t>Métaphysique</w:t>
      </w:r>
      <w:r w:rsidR="005642AC" w:rsidRPr="00D67DD6">
        <w:rPr>
          <w:noProof w:val="0"/>
          <w:lang w:val="fr-FR" w:eastAsia="en-US"/>
        </w:rPr>
        <w:t xml:space="preserve"> (</w:t>
      </w:r>
      <w:r w:rsidR="005642AC" w:rsidRPr="00D67DD6">
        <w:rPr>
          <w:i/>
          <w:noProof w:val="0"/>
          <w:lang w:val="fr-FR" w:eastAsia="en-US"/>
        </w:rPr>
        <w:t>Met</w:t>
      </w:r>
      <w:r w:rsidR="005642AC" w:rsidRPr="00D67DD6">
        <w:rPr>
          <w:noProof w:val="0"/>
          <w:lang w:val="fr-FR" w:eastAsia="en-US"/>
        </w:rPr>
        <w:t>. 1027b30–31</w:t>
      </w:r>
      <w:r w:rsidR="005642AC" w:rsidRPr="00D67DD6">
        <w:rPr>
          <w:noProof w:val="0"/>
          <w:lang w:val="fr-FR"/>
        </w:rPr>
        <w:fldChar w:fldCharType="begin"/>
      </w:r>
      <w:r w:rsidR="005642AC" w:rsidRPr="00D67DD6">
        <w:rPr>
          <w:noProof w:val="0"/>
          <w:lang w:val="fr-FR"/>
        </w:rPr>
        <w:instrText xml:space="preserve"> XE "</w:instrText>
      </w:r>
      <w:r w:rsidR="005642AC" w:rsidRPr="00D67DD6">
        <w:rPr>
          <w:noProof w:val="0"/>
          <w:lang w:val="fr-FR" w:eastAsia="en-US"/>
        </w:rPr>
        <w:instrText>Aristoteles:</w:instrText>
      </w:r>
      <w:r w:rsidR="005642AC" w:rsidRPr="00D67DD6">
        <w:rPr>
          <w:i/>
          <w:noProof w:val="0"/>
          <w:lang w:val="fr-FR" w:eastAsia="en-US"/>
        </w:rPr>
        <w:instrText>Met</w:instrText>
      </w:r>
      <w:r w:rsidR="005642AC" w:rsidRPr="00D67DD6">
        <w:rPr>
          <w:noProof w:val="0"/>
          <w:lang w:val="fr-FR" w:eastAsia="en-US"/>
        </w:rPr>
        <w:instrText xml:space="preserve">. </w:instrText>
      </w:r>
      <w:r w:rsidR="005642AC" w:rsidRPr="00D67DD6">
        <w:rPr>
          <w:noProof w:val="0"/>
          <w:lang w:val="fr-FR"/>
        </w:rPr>
        <w:instrText xml:space="preserve">1027b30–31" </w:instrText>
      </w:r>
      <w:r w:rsidR="005642AC" w:rsidRPr="00D67DD6">
        <w:rPr>
          <w:noProof w:val="0"/>
          <w:lang w:val="fr-FR"/>
        </w:rPr>
        <w:fldChar w:fldCharType="end"/>
      </w:r>
      <w:r w:rsidR="005642AC" w:rsidRPr="00D67DD6">
        <w:rPr>
          <w:noProof w:val="0"/>
          <w:lang w:val="fr-FR" w:eastAsia="en-US"/>
        </w:rPr>
        <w:t>). La première science explore la première substance existante</w:t>
      </w:r>
      <w:r w:rsidR="00FA1E18">
        <w:rPr>
          <w:noProof w:val="0"/>
          <w:lang w:val="fr-FR" w:eastAsia="en-US"/>
        </w:rPr>
        <w:t xml:space="preserve"> ; </w:t>
      </w:r>
      <w:r w:rsidR="005642AC" w:rsidRPr="00D67DD6">
        <w:rPr>
          <w:noProof w:val="0"/>
          <w:lang w:val="fr-FR" w:eastAsia="en-US"/>
        </w:rPr>
        <w:t xml:space="preserve">l’erreur et la vérité n’apparaissent que dans la compréhension. Avicenne confirma après Alexandre que la </w:t>
      </w:r>
      <w:r w:rsidR="005642AC" w:rsidRPr="00D67DD6">
        <w:rPr>
          <w:noProof w:val="0"/>
          <w:lang w:val="fr-FR" w:eastAsia="en-US"/>
        </w:rPr>
        <w:lastRenderedPageBreak/>
        <w:t xml:space="preserve">physique ne peut pas examiner les premiers principes de la substance. Par conséquent, il prend la vérité comme détermination fondamentale selon le passage cité ci-dessus de </w:t>
      </w:r>
      <w:r w:rsidR="005642AC" w:rsidRPr="00D67DD6">
        <w:rPr>
          <w:i/>
          <w:noProof w:val="0"/>
          <w:lang w:val="fr-FR" w:eastAsia="en-US"/>
        </w:rPr>
        <w:t>Métaphysique</w:t>
      </w:r>
      <w:r w:rsidR="00B00D87" w:rsidRPr="00D67DD6">
        <w:rPr>
          <w:noProof w:val="0"/>
          <w:lang w:val="fr-FR" w:eastAsia="en-US"/>
        </w:rPr>
        <w:t> </w:t>
      </w:r>
      <w:r w:rsidR="00726674" w:rsidRPr="00D67DD6">
        <w:rPr>
          <w:noProof w:val="0"/>
          <w:lang w:val="fr-FR" w:eastAsia="en-US"/>
        </w:rPr>
        <w:t>VI.</w:t>
      </w:r>
      <w:r w:rsidR="005642AC" w:rsidRPr="00D67DD6">
        <w:rPr>
          <w:noProof w:val="0"/>
          <w:lang w:val="fr-FR" w:eastAsia="en-US"/>
        </w:rPr>
        <w:t>2 (ch.</w:t>
      </w:r>
      <w:r w:rsidR="00B00D87" w:rsidRPr="00D67DD6">
        <w:rPr>
          <w:noProof w:val="0"/>
          <w:lang w:val="fr-FR" w:eastAsia="en-US"/>
        </w:rPr>
        <w:t> </w:t>
      </w:r>
      <w:r w:rsidR="005642AC" w:rsidRPr="00D67DD6">
        <w:rPr>
          <w:noProof w:val="0"/>
          <w:lang w:val="fr-FR" w:eastAsia="en-US"/>
        </w:rPr>
        <w:t xml:space="preserve">2.4). Avicenne affirme qu’aucune science ne peut prouver ses propres principes. Par conséquent, la métaphysique est la première science séparée des autres modes et voies d’investigation de </w:t>
      </w:r>
      <w:r w:rsidR="00223043" w:rsidRPr="00D67DD6">
        <w:rPr>
          <w:noProof w:val="0"/>
          <w:lang w:val="fr-FR" w:eastAsia="en-US"/>
        </w:rPr>
        <w:t>l’existant</w:t>
      </w:r>
      <w:r w:rsidR="005642AC" w:rsidRPr="00D67DD6">
        <w:rPr>
          <w:noProof w:val="0"/>
          <w:lang w:val="fr-FR" w:eastAsia="en-US"/>
        </w:rPr>
        <w:t xml:space="preserve"> et elle se fait dans le mode </w:t>
      </w:r>
      <w:r w:rsidR="007D07FC">
        <w:rPr>
          <w:noProof w:val="0"/>
          <w:lang w:val="fr-FR" w:eastAsia="en-US"/>
        </w:rPr>
        <w:t>« </w:t>
      </w:r>
      <w:r w:rsidR="005642AC" w:rsidRPr="00D67DD6">
        <w:rPr>
          <w:i/>
          <w:noProof w:val="0"/>
          <w:lang w:val="fr-FR" w:eastAsia="en-US"/>
        </w:rPr>
        <w:t>ens inquantum ens</w:t>
      </w:r>
      <w:r w:rsidR="007D07FC">
        <w:rPr>
          <w:noProof w:val="0"/>
          <w:lang w:val="fr-FR" w:eastAsia="en-US"/>
        </w:rPr>
        <w:t> »</w:t>
      </w:r>
      <w:r w:rsidR="005642AC" w:rsidRPr="00D67DD6">
        <w:rPr>
          <w:noProof w:val="0"/>
          <w:lang w:val="fr-FR" w:eastAsia="en-US"/>
        </w:rPr>
        <w:t xml:space="preserve">. Averroès, quant à lui, ne peut établir la métaphysique sans l’étude de la physique. La première science </w:t>
      </w:r>
      <w:r w:rsidR="00904305" w:rsidRPr="00D67DD6">
        <w:rPr>
          <w:noProof w:val="0"/>
          <w:lang w:val="fr-FR" w:eastAsia="en-US"/>
        </w:rPr>
        <w:t>enquêtant</w:t>
      </w:r>
      <w:r w:rsidR="00726674" w:rsidRPr="00D67DD6">
        <w:rPr>
          <w:noProof w:val="0"/>
          <w:lang w:val="fr-FR" w:eastAsia="en-US"/>
        </w:rPr>
        <w:t xml:space="preserve"> </w:t>
      </w:r>
      <w:r w:rsidR="005642AC" w:rsidRPr="00D67DD6">
        <w:rPr>
          <w:noProof w:val="0"/>
          <w:lang w:val="fr-FR" w:eastAsia="en-US"/>
        </w:rPr>
        <w:t>sur la substance réelle</w:t>
      </w:r>
      <w:r w:rsidR="00A64440">
        <w:rPr>
          <w:noProof w:val="0"/>
          <w:lang w:val="fr-FR" w:eastAsia="en-US"/>
        </w:rPr>
        <w:t xml:space="preserve"> n’aurait pas de présupposés et principles </w:t>
      </w:r>
      <w:r w:rsidR="005642AC" w:rsidRPr="00D67DD6">
        <w:rPr>
          <w:noProof w:val="0"/>
          <w:lang w:val="fr-FR" w:eastAsia="en-US"/>
        </w:rPr>
        <w:t xml:space="preserve">causalement donnés pour procéder. La métaphysique doit considérer </w:t>
      </w:r>
      <w:r w:rsidR="00223043" w:rsidRPr="00D67DD6">
        <w:rPr>
          <w:noProof w:val="0"/>
          <w:lang w:val="fr-FR" w:eastAsia="en-US"/>
        </w:rPr>
        <w:t>l’existant</w:t>
      </w:r>
      <w:r w:rsidR="005642AC" w:rsidRPr="00D67DD6">
        <w:rPr>
          <w:noProof w:val="0"/>
          <w:lang w:val="fr-FR" w:eastAsia="en-US"/>
        </w:rPr>
        <w:t xml:space="preserve"> à travers la substance </w:t>
      </w:r>
      <w:r w:rsidR="005642AC" w:rsidRPr="00D67DD6">
        <w:rPr>
          <w:i/>
          <w:noProof w:val="0"/>
          <w:lang w:val="fr-FR" w:eastAsia="en-US"/>
        </w:rPr>
        <w:t>qua</w:t>
      </w:r>
      <w:r w:rsidR="005642AC" w:rsidRPr="00D67DD6">
        <w:rPr>
          <w:noProof w:val="0"/>
          <w:lang w:val="fr-FR" w:eastAsia="en-US"/>
        </w:rPr>
        <w:t xml:space="preserve"> substance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 xml:space="preserve">substance </w:instrText>
      </w:r>
      <w:r w:rsidR="005642AC" w:rsidRPr="00D67DD6">
        <w:rPr>
          <w:i/>
          <w:noProof w:val="0"/>
          <w:lang w:val="fr-FR" w:eastAsia="en-US"/>
        </w:rPr>
        <w:instrText>qua</w:instrText>
      </w:r>
      <w:r w:rsidR="005642AC" w:rsidRPr="00D67DD6">
        <w:rPr>
          <w:noProof w:val="0"/>
          <w:lang w:val="fr-FR" w:eastAsia="en-US"/>
        </w:rPr>
        <w:instrText xml:space="preserve"> substance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La substance réelle est unifiée comme substance simple absolument première selon </w:t>
      </w:r>
      <w:r w:rsidR="005642AC" w:rsidRPr="00D67DD6">
        <w:rPr>
          <w:i/>
          <w:noProof w:val="0"/>
          <w:lang w:val="fr-FR" w:eastAsia="en-US"/>
        </w:rPr>
        <w:t>Cat</w:t>
      </w:r>
      <w:r w:rsidR="005642AC" w:rsidRPr="00D67DD6">
        <w:rPr>
          <w:noProof w:val="0"/>
          <w:lang w:val="fr-FR" w:eastAsia="en-US"/>
        </w:rPr>
        <w:t>. 2a11–16</w:t>
      </w:r>
      <w:r w:rsidR="005642AC" w:rsidRPr="00D67DD6">
        <w:rPr>
          <w:noProof w:val="0"/>
          <w:lang w:val="fr-FR"/>
        </w:rPr>
        <w:fldChar w:fldCharType="begin"/>
      </w:r>
      <w:r w:rsidR="005642AC" w:rsidRPr="00D67DD6">
        <w:rPr>
          <w:noProof w:val="0"/>
          <w:lang w:val="fr-FR"/>
        </w:rPr>
        <w:instrText xml:space="preserve"> XE "</w:instrText>
      </w:r>
      <w:r w:rsidR="005642AC" w:rsidRPr="00D67DD6">
        <w:rPr>
          <w:noProof w:val="0"/>
          <w:lang w:val="fr-FR" w:eastAsia="en-US"/>
        </w:rPr>
        <w:instrText>Aristoteles:</w:instrText>
      </w:r>
      <w:r w:rsidR="005642AC" w:rsidRPr="00D67DD6">
        <w:rPr>
          <w:i/>
          <w:noProof w:val="0"/>
          <w:lang w:val="fr-FR" w:eastAsia="en-US"/>
        </w:rPr>
        <w:instrText>Cat</w:instrText>
      </w:r>
      <w:r w:rsidR="005642AC" w:rsidRPr="00D67DD6">
        <w:rPr>
          <w:noProof w:val="0"/>
          <w:lang w:val="fr-FR" w:eastAsia="en-US"/>
        </w:rPr>
        <w:instrText>. 2a11–16</w:instrText>
      </w:r>
      <w:r w:rsidR="005642AC" w:rsidRPr="00D67DD6">
        <w:rPr>
          <w:noProof w:val="0"/>
          <w:lang w:val="fr-FR"/>
        </w:rPr>
        <w:instrText xml:space="preserve">" </w:instrText>
      </w:r>
      <w:r w:rsidR="005642AC" w:rsidRPr="00D67DD6">
        <w:rPr>
          <w:noProof w:val="0"/>
          <w:lang w:val="fr-FR"/>
        </w:rPr>
        <w:fldChar w:fldCharType="end"/>
      </w:r>
      <w:r w:rsidR="005642AC" w:rsidRPr="00D67DD6">
        <w:rPr>
          <w:noProof w:val="0"/>
          <w:lang w:val="fr-FR" w:eastAsia="en-US"/>
        </w:rPr>
        <w:t xml:space="preserve">. Mais il y a deux types d’intuition pour son investigation. La métaphysique indique </w:t>
      </w:r>
      <w:r w:rsidR="005642AC" w:rsidRPr="00D67DD6">
        <w:rPr>
          <w:i/>
          <w:noProof w:val="0"/>
          <w:lang w:val="fr-FR" w:eastAsia="en-US"/>
        </w:rPr>
        <w:t>per prius</w:t>
      </w:r>
      <w:r w:rsidR="005642AC" w:rsidRPr="00D67DD6">
        <w:rPr>
          <w:noProof w:val="0"/>
          <w:lang w:val="fr-FR" w:eastAsia="en-US"/>
        </w:rPr>
        <w:t xml:space="preserve"> les principes de </w:t>
      </w:r>
      <w:r w:rsidR="00CF3BA4">
        <w:rPr>
          <w:noProof w:val="0"/>
          <w:lang w:val="fr-FR" w:eastAsia="en-US"/>
        </w:rPr>
        <w:t xml:space="preserve">la </w:t>
      </w:r>
      <w:r w:rsidR="005642AC" w:rsidRPr="00D67DD6">
        <w:rPr>
          <w:noProof w:val="0"/>
          <w:lang w:val="fr-FR" w:eastAsia="en-US"/>
        </w:rPr>
        <w:t xml:space="preserve">substance, la physique étudie </w:t>
      </w:r>
      <w:r w:rsidR="005642AC" w:rsidRPr="00D67DD6">
        <w:rPr>
          <w:i/>
          <w:noProof w:val="0"/>
          <w:lang w:val="fr-FR" w:eastAsia="en-US"/>
        </w:rPr>
        <w:t>per posterius</w:t>
      </w:r>
      <w:r w:rsidR="005642AC" w:rsidRPr="00D67DD6">
        <w:rPr>
          <w:noProof w:val="0"/>
          <w:lang w:val="fr-FR" w:eastAsia="en-US"/>
        </w:rPr>
        <w:t xml:space="preserve"> son m</w:t>
      </w:r>
      <w:r w:rsidR="002D2B7D" w:rsidRPr="00D67DD6">
        <w:rPr>
          <w:noProof w:val="0"/>
          <w:lang w:val="fr-FR" w:eastAsia="en-US"/>
        </w:rPr>
        <w:t>ouvement et sa causalité. L’existence</w:t>
      </w:r>
      <w:r w:rsidR="005642AC" w:rsidRPr="00D67DD6">
        <w:rPr>
          <w:noProof w:val="0"/>
          <w:lang w:val="fr-FR" w:eastAsia="en-US"/>
        </w:rPr>
        <w:t xml:space="preserve"> de la substance première constitue la cause fondamentale de l’unité de la recherche. Il </w:t>
      </w:r>
      <w:r w:rsidR="00DC19AA" w:rsidRPr="00D67DD6">
        <w:rPr>
          <w:noProof w:val="0"/>
          <w:lang w:val="fr-FR" w:eastAsia="en-US"/>
        </w:rPr>
        <w:t xml:space="preserve">y a </w:t>
      </w:r>
      <w:r w:rsidR="005642AC" w:rsidRPr="00D67DD6">
        <w:rPr>
          <w:noProof w:val="0"/>
          <w:lang w:val="fr-FR" w:eastAsia="en-US"/>
        </w:rPr>
        <w:t xml:space="preserve">donc deux </w:t>
      </w:r>
      <w:r w:rsidR="00C77BD8" w:rsidRPr="00D67DD6">
        <w:rPr>
          <w:noProof w:val="0"/>
          <w:lang w:val="fr-FR" w:eastAsia="en-US"/>
        </w:rPr>
        <w:t xml:space="preserve">perspectives </w:t>
      </w:r>
      <w:r w:rsidR="005642AC" w:rsidRPr="00D67DD6">
        <w:rPr>
          <w:noProof w:val="0"/>
          <w:lang w:val="fr-FR" w:eastAsia="en-US"/>
        </w:rPr>
        <w:t>de la signification hyparchique (</w:t>
      </w:r>
      <w:r w:rsidR="005642AC" w:rsidRPr="00D67DD6">
        <w:rPr>
          <w:i/>
          <w:noProof w:val="0"/>
          <w:lang w:val="fr-FR" w:eastAsia="en-US"/>
        </w:rPr>
        <w:t>impositio</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impositio</w:instrText>
      </w:r>
      <w:r w:rsidR="005642AC" w:rsidRPr="00D67DD6">
        <w:rPr>
          <w:noProof w:val="0"/>
          <w:lang w:val="fr-FR"/>
        </w:rPr>
        <w:instrText xml:space="preserve">n" </w:instrText>
      </w:r>
      <w:r w:rsidR="005642AC" w:rsidRPr="00D67DD6">
        <w:rPr>
          <w:i/>
          <w:noProof w:val="0"/>
          <w:lang w:val="fr-FR" w:eastAsia="en-US"/>
        </w:rPr>
        <w:fldChar w:fldCharType="end"/>
      </w:r>
      <w:r w:rsidR="005642AC" w:rsidRPr="00D67DD6">
        <w:rPr>
          <w:noProof w:val="0"/>
          <w:lang w:val="fr-FR" w:eastAsia="en-US"/>
        </w:rPr>
        <w:t>), l’un dans la physique et l’autre dans la métaphysique. La double signification de la substance première demeure, car nous avons un objet de recherche, c’est-à-dire la simple substance première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substance première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en trois genres (matériel, immatériel, immatériel totalement séparé). L’imp</w:t>
      </w:r>
      <w:r w:rsidR="00EC09C7">
        <w:rPr>
          <w:noProof w:val="0"/>
          <w:lang w:val="fr-FR" w:eastAsia="en-US"/>
        </w:rPr>
        <w:t xml:space="preserve">osition de la substance diffère, car la </w:t>
      </w:r>
      <w:r w:rsidR="005642AC" w:rsidRPr="00D67DD6">
        <w:rPr>
          <w:noProof w:val="0"/>
          <w:lang w:val="fr-FR" w:eastAsia="en-US"/>
        </w:rPr>
        <w:t xml:space="preserve">physique et </w:t>
      </w:r>
      <w:r w:rsidR="00EC09C7">
        <w:rPr>
          <w:noProof w:val="0"/>
          <w:lang w:val="fr-FR" w:eastAsia="en-US"/>
        </w:rPr>
        <w:t xml:space="preserve">la </w:t>
      </w:r>
      <w:r w:rsidR="005642AC" w:rsidRPr="00D67DD6">
        <w:rPr>
          <w:noProof w:val="0"/>
          <w:lang w:val="fr-FR" w:eastAsia="en-US"/>
        </w:rPr>
        <w:t xml:space="preserve">métaphysique </w:t>
      </w:r>
      <w:r w:rsidR="00EC09C7">
        <w:rPr>
          <w:noProof w:val="0"/>
          <w:lang w:val="fr-FR" w:eastAsia="en-US"/>
        </w:rPr>
        <w:t xml:space="preserve">se séparent </w:t>
      </w:r>
      <w:r w:rsidR="005642AC" w:rsidRPr="00D67DD6">
        <w:rPr>
          <w:noProof w:val="0"/>
          <w:lang w:val="fr-FR" w:eastAsia="en-US"/>
        </w:rPr>
        <w:t xml:space="preserve">du point de vue de la cognition. Il existe deux perspectives génériquement différentes sur la manière comment prédire la signification de la première substance. D’une part, il y a un genre catégoriquement prédit dans le domaine des propriétés physiques au niveau du corps et, d’autre part, il y a des principes métaphysiques ultimes au niveau de la substance séparée. La citation introductive traitant du commentaire d’Alexandre sur </w:t>
      </w:r>
      <w:r w:rsidR="005642AC" w:rsidRPr="00D67DD6">
        <w:rPr>
          <w:i/>
          <w:noProof w:val="0"/>
          <w:lang w:val="fr-FR" w:eastAsia="en-US"/>
        </w:rPr>
        <w:t>Métaphysique</w:t>
      </w:r>
      <w:r w:rsidR="005642AC" w:rsidRPr="00D67DD6">
        <w:rPr>
          <w:noProof w:val="0"/>
          <w:lang w:val="fr-FR" w:eastAsia="en-US"/>
        </w:rPr>
        <w:t xml:space="preserve"> soulignait que la physique et la métaphysique se réfèrent à la première substance. Les principes des deux sciences sont différents, mais ont le même objet de recherche, à savoir l’être de la première substance. Puisque la cognition commence avec le</w:t>
      </w:r>
      <w:r w:rsidR="00104F3B" w:rsidRPr="00D67DD6">
        <w:rPr>
          <w:noProof w:val="0"/>
          <w:lang w:val="fr-FR" w:eastAsia="en-US"/>
        </w:rPr>
        <w:t xml:space="preserve">s sens, la double perspective </w:t>
      </w:r>
      <w:r w:rsidR="005642AC" w:rsidRPr="00D67DD6">
        <w:rPr>
          <w:noProof w:val="0"/>
          <w:lang w:val="fr-FR" w:eastAsia="en-US"/>
        </w:rPr>
        <w:t>établi</w:t>
      </w:r>
      <w:r w:rsidR="00104F3B" w:rsidRPr="00D67DD6">
        <w:rPr>
          <w:noProof w:val="0"/>
          <w:lang w:val="fr-FR" w:eastAsia="en-US"/>
        </w:rPr>
        <w:t>t</w:t>
      </w:r>
      <w:r w:rsidR="005642AC" w:rsidRPr="00D67DD6">
        <w:rPr>
          <w:noProof w:val="0"/>
          <w:lang w:val="fr-FR" w:eastAsia="en-US"/>
        </w:rPr>
        <w:t xml:space="preserve"> </w:t>
      </w:r>
      <w:r w:rsidR="004342F9" w:rsidRPr="00D67DD6">
        <w:rPr>
          <w:noProof w:val="0"/>
          <w:lang w:val="fr-FR" w:eastAsia="en-US"/>
        </w:rPr>
        <w:t xml:space="preserve">la forme de </w:t>
      </w:r>
      <w:r w:rsidR="005642AC" w:rsidRPr="00D67DD6">
        <w:rPr>
          <w:noProof w:val="0"/>
          <w:lang w:val="fr-FR" w:eastAsia="en-US"/>
        </w:rPr>
        <w:t xml:space="preserve">double prédication, que nous connaissons par l’analyse des </w:t>
      </w:r>
      <w:r w:rsidR="005642AC" w:rsidRPr="00D67DD6">
        <w:rPr>
          <w:i/>
          <w:noProof w:val="0"/>
          <w:lang w:val="fr-FR" w:eastAsia="en-US"/>
        </w:rPr>
        <w:t>Catégories</w:t>
      </w:r>
      <w:r w:rsidR="005642AC" w:rsidRPr="00D67DD6">
        <w:rPr>
          <w:noProof w:val="0"/>
          <w:lang w:val="fr-FR" w:eastAsia="en-US"/>
        </w:rPr>
        <w:t xml:space="preserve"> (ch.</w:t>
      </w:r>
      <w:r w:rsidR="00B00D87" w:rsidRPr="00D67DD6">
        <w:rPr>
          <w:noProof w:val="0"/>
          <w:lang w:val="fr-FR" w:eastAsia="en-US"/>
        </w:rPr>
        <w:t> </w:t>
      </w:r>
      <w:r w:rsidR="005642AC" w:rsidRPr="00D67DD6">
        <w:rPr>
          <w:noProof w:val="0"/>
          <w:lang w:val="fr-FR" w:eastAsia="en-US"/>
        </w:rPr>
        <w:t xml:space="preserve">1.3). D’abord surgit la cognition </w:t>
      </w:r>
      <w:r w:rsidR="005642AC" w:rsidRPr="00D67DD6">
        <w:rPr>
          <w:i/>
          <w:noProof w:val="0"/>
          <w:lang w:val="fr-FR" w:eastAsia="en-US"/>
        </w:rPr>
        <w:t>per prius</w:t>
      </w:r>
      <w:r w:rsidR="005642AC" w:rsidRPr="00D67DD6">
        <w:rPr>
          <w:noProof w:val="0"/>
          <w:lang w:val="fr-FR" w:eastAsia="en-US"/>
        </w:rPr>
        <w:t xml:space="preserve"> des substances mobiles (matérielles et immatérielles), puis suit l’investigation métaphysique </w:t>
      </w:r>
      <w:r w:rsidR="005642AC" w:rsidRPr="00D67DD6">
        <w:rPr>
          <w:i/>
          <w:noProof w:val="0"/>
          <w:lang w:val="fr-FR" w:eastAsia="en-US"/>
        </w:rPr>
        <w:t>per posterius</w:t>
      </w:r>
      <w:r w:rsidR="005642AC" w:rsidRPr="00D67DD6">
        <w:rPr>
          <w:noProof w:val="0"/>
          <w:lang w:val="fr-FR" w:eastAsia="en-US"/>
        </w:rPr>
        <w:t xml:space="preserve"> des principes purement intellectuels de la pre</w:t>
      </w:r>
      <w:r w:rsidR="008A22D0" w:rsidRPr="00D67DD6">
        <w:rPr>
          <w:noProof w:val="0"/>
          <w:lang w:val="fr-FR" w:eastAsia="en-US"/>
        </w:rPr>
        <w:t xml:space="preserve">mière substance immatérielle, </w:t>
      </w:r>
      <w:r w:rsidR="004B0D4A" w:rsidRPr="00D67DD6">
        <w:rPr>
          <w:noProof w:val="0"/>
          <w:lang w:val="fr-FR" w:eastAsia="en-US"/>
        </w:rPr>
        <w:t>inchangeable</w:t>
      </w:r>
      <w:r w:rsidR="005642AC" w:rsidRPr="00D67DD6">
        <w:rPr>
          <w:noProof w:val="0"/>
          <w:lang w:val="fr-FR" w:eastAsia="en-US"/>
        </w:rPr>
        <w:t xml:space="preserve"> et immobile. Cette façon de procéder </w:t>
      </w:r>
      <w:r w:rsidR="005642AC" w:rsidRPr="00D67DD6">
        <w:rPr>
          <w:noProof w:val="0"/>
          <w:lang w:val="fr-FR" w:eastAsia="en-US"/>
        </w:rPr>
        <w:lastRenderedPageBreak/>
        <w:t xml:space="preserve">indique </w:t>
      </w:r>
      <w:r w:rsidR="00FD27CB">
        <w:rPr>
          <w:noProof w:val="0"/>
          <w:lang w:val="fr-FR" w:eastAsia="en-US"/>
        </w:rPr>
        <w:t xml:space="preserve">clairement le déroulement de </w:t>
      </w:r>
      <w:r w:rsidR="005642AC" w:rsidRPr="00D67DD6">
        <w:rPr>
          <w:noProof w:val="0"/>
          <w:lang w:val="fr-FR" w:eastAsia="en-US"/>
        </w:rPr>
        <w:t xml:space="preserve">recherche </w:t>
      </w:r>
      <w:r w:rsidR="00274F8A">
        <w:rPr>
          <w:noProof w:val="0"/>
          <w:lang w:val="fr-FR" w:eastAsia="en-US"/>
        </w:rPr>
        <w:t xml:space="preserve">fait </w:t>
      </w:r>
      <w:r w:rsidR="005642AC" w:rsidRPr="00D67DD6">
        <w:rPr>
          <w:noProof w:val="0"/>
          <w:lang w:val="fr-FR" w:eastAsia="en-US"/>
        </w:rPr>
        <w:t xml:space="preserve">dans le livre </w:t>
      </w:r>
      <w:r w:rsidR="005642AC" w:rsidRPr="00D67DD6">
        <w:rPr>
          <w:i/>
          <w:noProof w:val="0"/>
          <w:lang w:val="fr-FR" w:eastAsia="en-US"/>
        </w:rPr>
        <w:t>Lambda</w:t>
      </w:r>
      <w:r w:rsidR="005642AC" w:rsidRPr="00D67DD6">
        <w:rPr>
          <w:noProof w:val="0"/>
          <w:lang w:val="fr-FR" w:eastAsia="en-US"/>
        </w:rPr>
        <w:t>. Elle commence par la substance empirique et se termine</w:t>
      </w:r>
      <w:r w:rsidR="006B7030" w:rsidRPr="00D67DD6">
        <w:rPr>
          <w:noProof w:val="0"/>
          <w:lang w:val="fr-FR" w:eastAsia="en-US"/>
        </w:rPr>
        <w:t xml:space="preserve"> par l’investigation du Moteur i</w:t>
      </w:r>
      <w:r w:rsidR="005642AC" w:rsidRPr="00D67DD6">
        <w:rPr>
          <w:noProof w:val="0"/>
          <w:lang w:val="fr-FR" w:eastAsia="en-US"/>
        </w:rPr>
        <w:t>mmobile</w:t>
      </w:r>
      <w:r w:rsidR="005642AC" w:rsidRPr="00D67DD6">
        <w:rPr>
          <w:noProof w:val="0"/>
          <w:lang w:val="fr-FR" w:eastAsia="en-US"/>
        </w:rPr>
        <w:fldChar w:fldCharType="begin"/>
      </w:r>
      <w:r w:rsidR="005642AC" w:rsidRPr="00D67DD6">
        <w:rPr>
          <w:noProof w:val="0"/>
          <w:lang w:val="fr-FR"/>
        </w:rPr>
        <w:instrText xml:space="preserve"> XE "</w:instrText>
      </w:r>
      <w:r w:rsidR="005642AC" w:rsidRPr="00D67DD6">
        <w:rPr>
          <w:noProof w:val="0"/>
          <w:lang w:val="fr-FR" w:eastAsia="en-US"/>
        </w:rPr>
        <w:instrText>Moteur Immobile</w:instrText>
      </w:r>
      <w:r w:rsidR="005642AC" w:rsidRPr="00D67DD6">
        <w:rPr>
          <w:noProof w:val="0"/>
          <w:lang w:val="fr-FR"/>
        </w:rPr>
        <w:instrText xml:space="preserve">" </w:instrText>
      </w:r>
      <w:r w:rsidR="005642AC" w:rsidRPr="00D67DD6">
        <w:rPr>
          <w:noProof w:val="0"/>
          <w:lang w:val="fr-FR" w:eastAsia="en-US"/>
        </w:rPr>
        <w:fldChar w:fldCharType="end"/>
      </w:r>
      <w:r w:rsidR="005642AC" w:rsidRPr="00D67DD6">
        <w:rPr>
          <w:noProof w:val="0"/>
          <w:lang w:val="fr-FR" w:eastAsia="en-US"/>
        </w:rPr>
        <w:t xml:space="preserve">. Le passage important de la </w:t>
      </w:r>
      <w:r w:rsidR="005642AC" w:rsidRPr="00D67DD6">
        <w:rPr>
          <w:i/>
          <w:noProof w:val="0"/>
          <w:lang w:val="fr-FR" w:eastAsia="en-US"/>
        </w:rPr>
        <w:t>Métaphysique</w:t>
      </w:r>
      <w:r w:rsidR="005642AC" w:rsidRPr="00D67DD6">
        <w:rPr>
          <w:noProof w:val="0"/>
          <w:lang w:val="fr-FR" w:eastAsia="en-US"/>
        </w:rPr>
        <w:t xml:space="preserve"> VI.1 détermine clairement la place des deux sciences par rapport à l’unité de la cognition. La métaphysique de la substance immobile établit le dernier niveau hyparchique de la recherche de l’unité de </w:t>
      </w:r>
      <w:r w:rsidR="00223043" w:rsidRPr="00D67DD6">
        <w:rPr>
          <w:noProof w:val="0"/>
          <w:lang w:val="fr-FR" w:eastAsia="en-US"/>
        </w:rPr>
        <w:t>l’existant</w:t>
      </w:r>
      <w:r w:rsidR="005642AC" w:rsidRPr="00D67DD6">
        <w:rPr>
          <w:noProof w:val="0"/>
          <w:lang w:val="fr-FR" w:eastAsia="en-US"/>
        </w:rPr>
        <w:t>.</w:t>
      </w:r>
      <w:r w:rsidR="005642AC" w:rsidRPr="00D67DD6">
        <w:rPr>
          <w:rStyle w:val="Znakapoznpodarou"/>
          <w:noProof w:val="0"/>
          <w:lang w:val="fr-FR"/>
        </w:rPr>
        <w:footnoteReference w:id="203"/>
      </w:r>
      <w:r w:rsidR="005642AC" w:rsidRPr="00D67DD6">
        <w:rPr>
          <w:noProof w:val="0"/>
          <w:lang w:val="fr-FR" w:eastAsia="en-US"/>
        </w:rPr>
        <w:t xml:space="preserve"> Averroès interprète la détermination métaphysique de la substance (ὄντος ᾗ ὂν, </w:t>
      </w:r>
      <w:r w:rsidR="001D1D18" w:rsidRPr="00D67DD6">
        <w:rPr>
          <w:noProof w:val="0"/>
          <w:lang w:val="fr-FR" w:eastAsia="en-US"/>
        </w:rPr>
        <w:t xml:space="preserve">substance </w:t>
      </w:r>
      <w:r w:rsidR="001D1D18" w:rsidRPr="00D67DD6">
        <w:rPr>
          <w:i/>
          <w:noProof w:val="0"/>
          <w:lang w:val="fr-FR" w:eastAsia="en-US"/>
        </w:rPr>
        <w:t>qua</w:t>
      </w:r>
      <w:r w:rsidR="001D1D18" w:rsidRPr="00D67DD6">
        <w:rPr>
          <w:noProof w:val="0"/>
          <w:lang w:val="fr-FR" w:eastAsia="en-US"/>
        </w:rPr>
        <w:t xml:space="preserve"> substance</w:t>
      </w:r>
      <w:r w:rsidR="005642AC" w:rsidRPr="00D67DD6">
        <w:rPr>
          <w:i/>
          <w:noProof w:val="0"/>
          <w:lang w:val="fr-FR" w:eastAsia="en-US"/>
        </w:rPr>
        <w:fldChar w:fldCharType="begin"/>
      </w:r>
      <w:r w:rsidR="005642AC" w:rsidRPr="00D67DD6">
        <w:rPr>
          <w:noProof w:val="0"/>
          <w:lang w:val="fr-FR"/>
        </w:rPr>
        <w:instrText xml:space="preserve"> XE "</w:instrText>
      </w:r>
      <w:r w:rsidR="001D1D18" w:rsidRPr="00D67DD6">
        <w:rPr>
          <w:noProof w:val="0"/>
          <w:lang w:val="fr-FR" w:eastAsia="en-US"/>
        </w:rPr>
        <w:instrText>substance qua substance</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d’une manière entièrement aristotélicienne (</w:t>
      </w:r>
      <w:r w:rsidR="005642AC" w:rsidRPr="00D67DD6">
        <w:rPr>
          <w:i/>
          <w:noProof w:val="0"/>
          <w:lang w:val="fr-FR" w:eastAsia="en-US"/>
        </w:rPr>
        <w:t>qua</w:t>
      </w:r>
      <w:r w:rsidR="005642AC" w:rsidRPr="00D67DD6">
        <w:rPr>
          <w:noProof w:val="0"/>
          <w:lang w:val="fr-FR" w:eastAsia="en-US"/>
        </w:rPr>
        <w:t>) et non d’une manière néoplatonicienne de similitude générique et analogique (</w:t>
      </w:r>
      <w:r w:rsidR="005642AC" w:rsidRPr="00D67DD6">
        <w:rPr>
          <w:i/>
          <w:noProof w:val="0"/>
          <w:lang w:val="fr-FR" w:eastAsia="en-US"/>
        </w:rPr>
        <w:t>inquantum</w:t>
      </w:r>
      <w:r w:rsidR="005642AC" w:rsidRPr="00D67DD6">
        <w:rPr>
          <w:i/>
          <w:noProof w:val="0"/>
          <w:lang w:val="fr-FR" w:eastAsia="en-US"/>
        </w:rPr>
        <w:fldChar w:fldCharType="begin"/>
      </w:r>
      <w:r w:rsidR="005642AC" w:rsidRPr="00D67DD6">
        <w:rPr>
          <w:noProof w:val="0"/>
          <w:lang w:val="fr-FR"/>
        </w:rPr>
        <w:instrText xml:space="preserve"> XE "</w:instrText>
      </w:r>
      <w:r w:rsidR="005642AC" w:rsidRPr="00D67DD6">
        <w:rPr>
          <w:i/>
          <w:noProof w:val="0"/>
          <w:lang w:val="fr-FR" w:eastAsia="en-US"/>
        </w:rPr>
        <w:instrText>qua</w:instrText>
      </w:r>
      <w:r w:rsidR="00821D89" w:rsidRPr="00D67DD6">
        <w:rPr>
          <w:i/>
          <w:noProof w:val="0"/>
          <w:lang w:val="fr-FR" w:eastAsia="en-US"/>
        </w:rPr>
        <w:instrText>—</w:instrText>
      </w:r>
      <w:r w:rsidR="005642AC" w:rsidRPr="00D67DD6">
        <w:rPr>
          <w:i/>
          <w:noProof w:val="0"/>
          <w:lang w:val="fr-FR" w:eastAsia="en-US"/>
        </w:rPr>
        <w:instrText>inquantum</w:instrText>
      </w:r>
      <w:r w:rsidR="005642AC" w:rsidRPr="00D67DD6">
        <w:rPr>
          <w:noProof w:val="0"/>
          <w:lang w:val="fr-FR"/>
        </w:rPr>
        <w:instrText xml:space="preserve">" </w:instrText>
      </w:r>
      <w:r w:rsidR="005642AC" w:rsidRPr="00D67DD6">
        <w:rPr>
          <w:i/>
          <w:noProof w:val="0"/>
          <w:lang w:val="fr-FR" w:eastAsia="en-US"/>
        </w:rPr>
        <w:fldChar w:fldCharType="end"/>
      </w:r>
      <w:r w:rsidR="005642AC" w:rsidRPr="00D67DD6">
        <w:rPr>
          <w:noProof w:val="0"/>
          <w:lang w:val="fr-FR" w:eastAsia="en-US"/>
        </w:rPr>
        <w:t xml:space="preserve">) comme le font les modernes. L’erreur tautologique d’Avicenne (le terme </w:t>
      </w:r>
      <w:r w:rsidR="00D91207" w:rsidRPr="00D67DD6">
        <w:rPr>
          <w:noProof w:val="0"/>
          <w:lang w:val="fr-FR" w:eastAsia="en-US"/>
        </w:rPr>
        <w:t>«</w:t>
      </w:r>
      <w:r w:rsidR="006E6F11" w:rsidRPr="00D67DD6">
        <w:rPr>
          <w:noProof w:val="0"/>
          <w:lang w:val="fr-FR" w:eastAsia="en-US"/>
        </w:rPr>
        <w:t> </w:t>
      </w:r>
      <w:r w:rsidR="005642AC" w:rsidRPr="00D67DD6">
        <w:rPr>
          <w:noProof w:val="0"/>
          <w:lang w:val="fr-FR" w:eastAsia="en-US"/>
        </w:rPr>
        <w:t>ὂ</w:t>
      </w:r>
      <w:r w:rsidR="00D91207" w:rsidRPr="00D67DD6">
        <w:rPr>
          <w:noProof w:val="0"/>
          <w:lang w:val="fr-FR" w:eastAsia="en-US"/>
        </w:rPr>
        <w:t>ν ταύτης</w:t>
      </w:r>
      <w:r w:rsidR="006E6F11" w:rsidRPr="00D67DD6">
        <w:rPr>
          <w:noProof w:val="0"/>
          <w:lang w:val="fr-FR" w:eastAsia="en-US"/>
        </w:rPr>
        <w:t> </w:t>
      </w:r>
      <w:r w:rsidR="00D91207" w:rsidRPr="00D67DD6">
        <w:rPr>
          <w:noProof w:val="0"/>
          <w:lang w:val="fr-FR" w:eastAsia="en-US"/>
        </w:rPr>
        <w:t>» cité dans la note</w:t>
      </w:r>
      <w:r w:rsidR="005642AC" w:rsidRPr="00D67DD6">
        <w:rPr>
          <w:noProof w:val="0"/>
          <w:lang w:val="fr-FR" w:eastAsia="en-US"/>
        </w:rPr>
        <w:t>) était évidente</w:t>
      </w:r>
      <w:r w:rsidR="005874BE" w:rsidRPr="00D67DD6">
        <w:rPr>
          <w:noProof w:val="0"/>
          <w:lang w:val="fr-FR" w:eastAsia="en-US"/>
        </w:rPr>
        <w:t xml:space="preserve"> pour les aristotéliciens critiques</w:t>
      </w:r>
      <w:r w:rsidR="005642AC" w:rsidRPr="00D67DD6">
        <w:rPr>
          <w:noProof w:val="0"/>
          <w:lang w:val="fr-FR" w:eastAsia="en-US"/>
        </w:rPr>
        <w:t xml:space="preserve">. L’identité logique de la substance en mode </w:t>
      </w:r>
      <w:r w:rsidR="00D65BB0">
        <w:rPr>
          <w:noProof w:val="0"/>
          <w:lang w:val="fr-FR" w:eastAsia="en-US"/>
        </w:rPr>
        <w:t>« </w:t>
      </w:r>
      <w:r w:rsidR="005642AC" w:rsidRPr="00D67DD6">
        <w:rPr>
          <w:i/>
          <w:noProof w:val="0"/>
          <w:lang w:val="fr-FR" w:eastAsia="en-US"/>
        </w:rPr>
        <w:t>inquantum</w:t>
      </w:r>
      <w:r w:rsidR="00D65BB0">
        <w:rPr>
          <w:noProof w:val="0"/>
          <w:lang w:val="fr-FR" w:eastAsia="en-US"/>
        </w:rPr>
        <w:t> »</w:t>
      </w:r>
      <w:r w:rsidR="005642AC" w:rsidRPr="00D67DD6">
        <w:rPr>
          <w:noProof w:val="0"/>
          <w:lang w:val="fr-FR" w:eastAsia="en-US"/>
        </w:rPr>
        <w:t xml:space="preserve"> n’est pas l’ipséité métaphysique en mode </w:t>
      </w:r>
      <w:r w:rsidR="00704EE3">
        <w:rPr>
          <w:noProof w:val="0"/>
          <w:lang w:val="fr-FR" w:eastAsia="en-US"/>
        </w:rPr>
        <w:t>« </w:t>
      </w:r>
      <w:r w:rsidR="005642AC" w:rsidRPr="00D67DD6">
        <w:rPr>
          <w:i/>
          <w:noProof w:val="0"/>
          <w:lang w:val="fr-FR" w:eastAsia="en-US"/>
        </w:rPr>
        <w:t>qua</w:t>
      </w:r>
      <w:r w:rsidR="00704EE3">
        <w:rPr>
          <w:noProof w:val="0"/>
          <w:lang w:val="fr-FR" w:eastAsia="en-US"/>
        </w:rPr>
        <w:t> »</w:t>
      </w:r>
      <w:r w:rsidR="005642AC" w:rsidRPr="00D67DD6">
        <w:rPr>
          <w:noProof w:val="0"/>
          <w:lang w:val="fr-FR" w:eastAsia="en-US"/>
        </w:rPr>
        <w:t xml:space="preserve">. </w:t>
      </w:r>
      <w:r w:rsidR="007E5ADF" w:rsidRPr="00D67DD6">
        <w:rPr>
          <w:noProof w:val="0"/>
          <w:lang w:val="fr-FR" w:eastAsia="en-US"/>
        </w:rPr>
        <w:t>Avicenne n’a pas mené une exploration apodictique des premiers principes de la substance en tant que substance. De plus, il a confondu l’exploration formelle des principes de l’être abstrait en tant que concept avec l’existence réelle de la substance.</w:t>
      </w:r>
    </w:p>
    <w:p w14:paraId="1FC3846A" w14:textId="4684A204" w:rsidR="00A409EE" w:rsidRPr="00D67DD6" w:rsidRDefault="005642AC" w:rsidP="00C53F75">
      <w:pPr>
        <w:ind w:firstLine="397"/>
        <w:rPr>
          <w:noProof w:val="0"/>
          <w:lang w:val="fr-FR" w:eastAsia="en-US"/>
        </w:rPr>
      </w:pPr>
      <w:r w:rsidRPr="00D67DD6">
        <w:rPr>
          <w:noProof w:val="0"/>
          <w:lang w:val="fr-FR" w:eastAsia="en-US"/>
        </w:rPr>
        <w:t xml:space="preserve">Cette différence principale concerne le concept métaphysique de </w:t>
      </w:r>
      <w:r w:rsidR="00502C0B" w:rsidRPr="00D67DD6">
        <w:rPr>
          <w:noProof w:val="0"/>
          <w:lang w:val="fr-FR" w:eastAsia="en-US"/>
        </w:rPr>
        <w:t xml:space="preserve">la </w:t>
      </w:r>
      <w:r w:rsidRPr="00D67DD6">
        <w:rPr>
          <w:noProof w:val="0"/>
          <w:lang w:val="fr-FR" w:eastAsia="en-US"/>
        </w:rPr>
        <w:t>per</w:t>
      </w:r>
      <w:r w:rsidR="00765C3E" w:rsidRPr="00D67DD6">
        <w:rPr>
          <w:noProof w:val="0"/>
          <w:lang w:val="fr-FR" w:eastAsia="en-US"/>
        </w:rPr>
        <w:t>sonne comme substance première.</w:t>
      </w:r>
      <w:r w:rsidR="007E5ADF" w:rsidRPr="00D67DD6">
        <w:rPr>
          <w:noProof w:val="0"/>
          <w:lang w:val="fr-FR" w:eastAsia="en-US"/>
        </w:rPr>
        <w:t xml:space="preserve"> </w:t>
      </w:r>
      <w:r w:rsidRPr="00D67DD6">
        <w:rPr>
          <w:noProof w:val="0"/>
          <w:lang w:val="fr-FR" w:eastAsia="en-US"/>
        </w:rPr>
        <w:t>Le brillant aristotélicien Siger de Brabant défend la prédication hyparchique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 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 la personne contre les modernistes et contre Albert le Grand et Thomas d’Aquin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Thomas d’Aquin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(OBJ III, ch. 4.4.1). Siger bâtit l’unité de la personne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unité de personne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selon la métaphysique aristotélicienne contre les avicennistes modernes et les semi-averroïstes sur le mode </w:t>
      </w:r>
      <w:r w:rsidR="003F0E47">
        <w:rPr>
          <w:noProof w:val="0"/>
          <w:lang w:val="fr-FR" w:eastAsia="en-US"/>
        </w:rPr>
        <w:t>« </w:t>
      </w:r>
      <w:r w:rsidRPr="00D67DD6">
        <w:rPr>
          <w:i/>
          <w:noProof w:val="0"/>
          <w:lang w:val="fr-FR" w:eastAsia="en-US"/>
        </w:rPr>
        <w:t>qua</w:t>
      </w:r>
      <w:r w:rsidR="003F0E47">
        <w:rPr>
          <w:noProof w:val="0"/>
          <w:lang w:val="fr-FR" w:eastAsia="en-US"/>
        </w:rPr>
        <w:t> »</w:t>
      </w:r>
      <w:r w:rsidRPr="00D67DD6">
        <w:rPr>
          <w:noProof w:val="0"/>
          <w:lang w:val="fr-FR" w:eastAsia="en-US"/>
        </w:rPr>
        <w:t xml:space="preserve"> (τῆς τοιαύτης ψυχῆς ἔργον, </w:t>
      </w:r>
      <w:r w:rsidRPr="00D67DD6">
        <w:rPr>
          <w:i/>
          <w:noProof w:val="0"/>
          <w:lang w:val="fr-FR" w:eastAsia="en-US"/>
        </w:rPr>
        <w:t>De generatione animalium</w:t>
      </w:r>
      <w:r w:rsidRPr="00D67DD6">
        <w:rPr>
          <w:noProof w:val="0"/>
          <w:lang w:val="fr-FR" w:eastAsia="en-US"/>
        </w:rPr>
        <w:t xml:space="preserve"> 736b12</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Aristoteles</w:instrText>
      </w:r>
      <w:r w:rsidRPr="00D67DD6">
        <w:rPr>
          <w:i/>
          <w:noProof w:val="0"/>
          <w:lang w:val="fr-FR" w:eastAsia="en-US"/>
        </w:rPr>
        <w:instrText>:De generatione animalium</w:instrText>
      </w:r>
      <w:r w:rsidRPr="00D67DD6">
        <w:rPr>
          <w:noProof w:val="0"/>
          <w:lang w:val="fr-FR" w:eastAsia="en-US"/>
        </w:rPr>
        <w:instrText xml:space="preserve"> 736b12</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Avicenne et la métaphysique moderne croient au pouvoir omnipotent de la supposition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supposition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formelle. Ils observent d’abord mystiquement puis objectivement l’ensemble de l’</w:t>
      </w:r>
      <w:r w:rsidRPr="00D67DD6">
        <w:rPr>
          <w:rFonts w:cs="Calibri"/>
          <w:noProof w:val="0"/>
          <w:lang w:val="fr-FR" w:eastAsia="en-US"/>
        </w:rPr>
        <w:t>Ê</w:t>
      </w:r>
      <w:r w:rsidRPr="00D67DD6">
        <w:rPr>
          <w:noProof w:val="0"/>
          <w:lang w:val="fr-FR" w:eastAsia="en-US"/>
        </w:rPr>
        <w:t xml:space="preserve">tre </w:t>
      </w:r>
      <w:r w:rsidR="00FB1016">
        <w:rPr>
          <w:noProof w:val="0"/>
          <w:lang w:val="fr-FR" w:eastAsia="en-US"/>
        </w:rPr>
        <w:t>générique</w:t>
      </w:r>
      <w:r w:rsidRPr="00D67DD6">
        <w:rPr>
          <w:noProof w:val="0"/>
          <w:lang w:val="fr-FR" w:eastAsia="en-US"/>
        </w:rPr>
        <w:t>, au lieu de suivre la voie de l’imposition métaphysique du sens à partir de la causalité réel</w:t>
      </w:r>
      <w:r w:rsidR="00862D86" w:rsidRPr="00D67DD6">
        <w:rPr>
          <w:noProof w:val="0"/>
          <w:lang w:val="fr-FR" w:eastAsia="en-US"/>
        </w:rPr>
        <w:t xml:space="preserve">le </w:t>
      </w:r>
      <w:r w:rsidR="00F20AAA">
        <w:rPr>
          <w:noProof w:val="0"/>
          <w:lang w:val="fr-FR" w:eastAsia="en-US"/>
        </w:rPr>
        <w:t>des</w:t>
      </w:r>
      <w:r w:rsidR="00862D86" w:rsidRPr="00D67DD6">
        <w:rPr>
          <w:noProof w:val="0"/>
          <w:lang w:val="fr-FR" w:eastAsia="en-US"/>
        </w:rPr>
        <w:t xml:space="preserve"> substance</w:t>
      </w:r>
      <w:r w:rsidR="00F20AAA">
        <w:rPr>
          <w:noProof w:val="0"/>
          <w:lang w:val="fr-FR" w:eastAsia="en-US"/>
        </w:rPr>
        <w:t>s</w:t>
      </w:r>
      <w:r w:rsidR="00862D86" w:rsidRPr="00D67DD6">
        <w:rPr>
          <w:noProof w:val="0"/>
          <w:lang w:val="fr-FR" w:eastAsia="en-US"/>
        </w:rPr>
        <w:t xml:space="preserve"> première</w:t>
      </w:r>
      <w:r w:rsidR="00F20AAA">
        <w:rPr>
          <w:noProof w:val="0"/>
          <w:lang w:val="fr-FR" w:eastAsia="en-US"/>
        </w:rPr>
        <w:t>s</w:t>
      </w:r>
      <w:r w:rsidR="00862D86" w:rsidRPr="00D67DD6">
        <w:rPr>
          <w:noProof w:val="0"/>
          <w:lang w:val="fr-FR" w:eastAsia="en-US"/>
        </w:rPr>
        <w:t xml:space="preserve">. Cette </w:t>
      </w:r>
      <w:r w:rsidRPr="00D67DD6">
        <w:rPr>
          <w:noProof w:val="0"/>
          <w:lang w:val="fr-FR" w:eastAsia="en-US"/>
        </w:rPr>
        <w:lastRenderedPageBreak/>
        <w:t xml:space="preserve">confusion </w:t>
      </w:r>
      <w:r w:rsidR="009635A4">
        <w:rPr>
          <w:noProof w:val="0"/>
          <w:lang w:val="fr-FR" w:eastAsia="en-US"/>
        </w:rPr>
        <w:t xml:space="preserve">concernant </w:t>
      </w:r>
      <w:r w:rsidRPr="00D67DD6">
        <w:rPr>
          <w:noProof w:val="0"/>
          <w:lang w:val="fr-FR" w:eastAsia="en-US"/>
        </w:rPr>
        <w:t xml:space="preserve">l’imposition et la supposition de la substance </w:t>
      </w:r>
      <w:r w:rsidR="009635A4">
        <w:rPr>
          <w:noProof w:val="0"/>
          <w:lang w:val="fr-FR" w:eastAsia="en-US"/>
        </w:rPr>
        <w:t xml:space="preserve">produisit </w:t>
      </w:r>
      <w:r w:rsidRPr="00D67DD6">
        <w:rPr>
          <w:noProof w:val="0"/>
          <w:lang w:val="fr-FR" w:eastAsia="en-US"/>
        </w:rPr>
        <w:t xml:space="preserve">la destruction de </w:t>
      </w:r>
      <w:r w:rsidR="00C53F75">
        <w:rPr>
          <w:noProof w:val="0"/>
          <w:lang w:val="fr-FR" w:eastAsia="en-US"/>
        </w:rPr>
        <w:t xml:space="preserve">métaphysique chez Avicenne. </w:t>
      </w:r>
      <w:r w:rsidR="00A4663E" w:rsidRPr="00D67DD6">
        <w:rPr>
          <w:noProof w:val="0"/>
          <w:lang w:val="fr-FR" w:eastAsia="en-US"/>
        </w:rPr>
        <w:t xml:space="preserve">Le commentaire </w:t>
      </w:r>
      <w:r w:rsidR="007162E4" w:rsidRPr="00D67DD6">
        <w:rPr>
          <w:noProof w:val="0"/>
          <w:lang w:val="fr-FR" w:eastAsia="en-US"/>
        </w:rPr>
        <w:t xml:space="preserve">abrégé </w:t>
      </w:r>
      <w:r w:rsidR="00A4663E" w:rsidRPr="00D67DD6">
        <w:rPr>
          <w:noProof w:val="0"/>
          <w:lang w:val="fr-FR" w:eastAsia="en-US"/>
        </w:rPr>
        <w:t xml:space="preserve">sur </w:t>
      </w:r>
      <w:r w:rsidR="00A4663E" w:rsidRPr="00D67DD6">
        <w:rPr>
          <w:i/>
          <w:noProof w:val="0"/>
          <w:lang w:val="fr-FR" w:eastAsia="en-US"/>
        </w:rPr>
        <w:t>Métaphysique</w:t>
      </w:r>
      <w:r w:rsidR="00A4663E" w:rsidRPr="00D67DD6">
        <w:rPr>
          <w:noProof w:val="0"/>
          <w:lang w:val="fr-FR" w:eastAsia="en-US"/>
        </w:rPr>
        <w:t xml:space="preserve"> </w:t>
      </w:r>
      <w:r w:rsidR="00527637" w:rsidRPr="00D67DD6">
        <w:rPr>
          <w:noProof w:val="0"/>
          <w:lang w:val="fr-FR" w:eastAsia="en-US"/>
        </w:rPr>
        <w:t>(</w:t>
      </w:r>
      <w:r w:rsidR="00527637" w:rsidRPr="00D67DD6">
        <w:rPr>
          <w:i/>
          <w:noProof w:val="0"/>
          <w:lang w:val="fr-FR" w:eastAsia="en-US"/>
        </w:rPr>
        <w:t>Epitome</w:t>
      </w:r>
      <w:r w:rsidR="00527637" w:rsidRPr="00D67DD6">
        <w:rPr>
          <w:noProof w:val="0"/>
          <w:lang w:val="fr-FR" w:eastAsia="en-US"/>
        </w:rPr>
        <w:t xml:space="preserve">) </w:t>
      </w:r>
      <w:r w:rsidR="00A4663E" w:rsidRPr="00D67DD6">
        <w:rPr>
          <w:noProof w:val="0"/>
          <w:lang w:val="fr-FR" w:eastAsia="en-US"/>
        </w:rPr>
        <w:t>écrit autour des années 1180–86 suit d</w:t>
      </w:r>
      <w:r w:rsidR="00527637" w:rsidRPr="00D67DD6">
        <w:rPr>
          <w:noProof w:val="0"/>
          <w:lang w:val="fr-FR" w:eastAsia="en-US"/>
        </w:rPr>
        <w:t>éjà</w:t>
      </w:r>
      <w:r w:rsidR="00A4663E" w:rsidRPr="00D67DD6">
        <w:rPr>
          <w:noProof w:val="0"/>
          <w:lang w:val="fr-FR" w:eastAsia="en-US"/>
        </w:rPr>
        <w:t xml:space="preserve"> c</w:t>
      </w:r>
      <w:r w:rsidRPr="00D67DD6">
        <w:rPr>
          <w:noProof w:val="0"/>
          <w:lang w:val="fr-FR" w:eastAsia="en-US"/>
        </w:rPr>
        <w:t xml:space="preserve">ette ligne de </w:t>
      </w:r>
      <w:r w:rsidR="00A4663E" w:rsidRPr="00D67DD6">
        <w:rPr>
          <w:noProof w:val="0"/>
          <w:lang w:val="fr-FR" w:eastAsia="en-US"/>
        </w:rPr>
        <w:t>critique</w:t>
      </w:r>
      <w:r w:rsidRPr="00D67DD6">
        <w:rPr>
          <w:noProof w:val="0"/>
          <w:lang w:val="fr-FR" w:eastAsia="en-US"/>
        </w:rPr>
        <w:t>. Le rejet de contemporains comme A</w:t>
      </w:r>
      <w:r w:rsidR="002E0062">
        <w:rPr>
          <w:noProof w:val="0"/>
          <w:lang w:val="fr-FR" w:eastAsia="en-US"/>
        </w:rPr>
        <w:t>vicenne est lié à la critique de</w:t>
      </w:r>
      <w:r w:rsidRPr="00D67DD6">
        <w:rPr>
          <w:noProof w:val="0"/>
          <w:lang w:val="fr-FR" w:eastAsia="en-US"/>
        </w:rPr>
        <w:t xml:space="preserve"> </w:t>
      </w:r>
      <w:r w:rsidR="00501AED" w:rsidRPr="00501AED">
        <w:rPr>
          <w:i/>
          <w:noProof w:val="0"/>
          <w:lang w:val="fr-FR" w:eastAsia="en-US"/>
        </w:rPr>
        <w:t>tertium ens</w:t>
      </w:r>
      <w:r w:rsidRPr="00D67DD6">
        <w:rPr>
          <w:noProof w:val="0"/>
          <w:lang w:val="fr-FR" w:eastAsia="en-US"/>
        </w:rPr>
        <w:t>. Le confl</w:t>
      </w:r>
      <w:r w:rsidR="009E4A53">
        <w:rPr>
          <w:noProof w:val="0"/>
          <w:lang w:val="fr-FR" w:eastAsia="en-US"/>
        </w:rPr>
        <w:t>it avec d</w:t>
      </w:r>
      <w:r w:rsidRPr="00D67DD6">
        <w:rPr>
          <w:noProof w:val="0"/>
          <w:lang w:val="fr-FR" w:eastAsia="en-US"/>
        </w:rPr>
        <w:t xml:space="preserve">es modernistes concerne </w:t>
      </w:r>
      <w:r w:rsidR="00527637" w:rsidRPr="00D67DD6">
        <w:rPr>
          <w:noProof w:val="0"/>
          <w:lang w:val="fr-FR" w:eastAsia="en-US"/>
        </w:rPr>
        <w:t xml:space="preserve">également </w:t>
      </w:r>
      <w:r w:rsidRPr="00D67DD6">
        <w:rPr>
          <w:noProof w:val="0"/>
          <w:lang w:val="fr-FR" w:eastAsia="en-US"/>
        </w:rPr>
        <w:t xml:space="preserve">le statut néoplatonicien du corps. </w:t>
      </w:r>
      <w:r w:rsidR="004A436F" w:rsidRPr="00D67DD6">
        <w:rPr>
          <w:noProof w:val="0"/>
          <w:lang w:val="fr-FR" w:eastAsia="en-US"/>
        </w:rPr>
        <w:t xml:space="preserve">Averroès </w:t>
      </w:r>
      <w:r w:rsidRPr="00D67DD6">
        <w:rPr>
          <w:noProof w:val="0"/>
          <w:lang w:val="fr-FR" w:eastAsia="en-US"/>
        </w:rPr>
        <w:t>rejette la primauté néoplatonicienne des mathématiques tout comme Alfarabi (ch. 2.1.2). Les mathématiques sont fondées sur l’abstraction mentale et leur objet n’est que l’intention seconde, par opposition à la substance existant indépendamment.</w:t>
      </w:r>
      <w:r w:rsidRPr="00D67DD6">
        <w:rPr>
          <w:rStyle w:val="Znakapoznpodarou"/>
          <w:noProof w:val="0"/>
          <w:lang w:val="fr-FR"/>
        </w:rPr>
        <w:footnoteReference w:id="204"/>
      </w:r>
      <w:r w:rsidRPr="00D67DD6">
        <w:rPr>
          <w:noProof w:val="0"/>
          <w:lang w:val="fr-FR" w:eastAsia="en-US"/>
        </w:rPr>
        <w:t xml:space="preserve"> L’ouvrage </w:t>
      </w:r>
      <w:r w:rsidR="00527637" w:rsidRPr="00D67DD6">
        <w:rPr>
          <w:i/>
          <w:noProof w:val="0"/>
          <w:lang w:val="fr-FR" w:eastAsia="en-US"/>
        </w:rPr>
        <w:t>Epitome</w:t>
      </w:r>
      <w:r w:rsidRPr="00D67DD6">
        <w:rPr>
          <w:noProof w:val="0"/>
          <w:lang w:val="fr-FR" w:eastAsia="en-US"/>
        </w:rPr>
        <w:t xml:space="preserve"> rejette explicitement la thèse de Simplicius selon laquelle les qualités primaires et la corporéité existent indépendamment de la composition de la forme et de la substance (ch. 1.3.3). L’erreur concerne la détermination de la matière première, qui reçoit la forme actuelle </w:t>
      </w:r>
      <w:r w:rsidR="000F712A" w:rsidRPr="00D67DD6">
        <w:rPr>
          <w:noProof w:val="0"/>
          <w:lang w:val="fr-FR" w:eastAsia="en-US"/>
        </w:rPr>
        <w:t xml:space="preserve">à cause </w:t>
      </w:r>
      <w:r w:rsidRPr="00D67DD6">
        <w:rPr>
          <w:noProof w:val="0"/>
          <w:lang w:val="fr-FR" w:eastAsia="en-US"/>
        </w:rPr>
        <w:t xml:space="preserve">des relations arithmétiques et des figures géométriques. Avicenne </w:t>
      </w:r>
      <w:r w:rsidR="003A2537" w:rsidRPr="00D67DD6">
        <w:rPr>
          <w:noProof w:val="0"/>
          <w:lang w:val="fr-FR" w:eastAsia="en-US"/>
        </w:rPr>
        <w:t>déclara</w:t>
      </w:r>
      <w:r w:rsidR="001522B5" w:rsidRPr="00D67DD6">
        <w:rPr>
          <w:noProof w:val="0"/>
          <w:lang w:val="fr-FR" w:eastAsia="en-US"/>
        </w:rPr>
        <w:t xml:space="preserve"> </w:t>
      </w:r>
      <w:r w:rsidRPr="00D67DD6">
        <w:rPr>
          <w:noProof w:val="0"/>
          <w:lang w:val="fr-FR" w:eastAsia="en-US"/>
        </w:rPr>
        <w:t xml:space="preserve">dans </w:t>
      </w:r>
      <w:r w:rsidR="001522B5" w:rsidRPr="00D67DD6">
        <w:rPr>
          <w:noProof w:val="0"/>
          <w:lang w:val="fr-FR" w:eastAsia="en-US"/>
        </w:rPr>
        <w:t xml:space="preserve">son </w:t>
      </w:r>
      <w:r w:rsidRPr="00D67DD6">
        <w:rPr>
          <w:noProof w:val="0"/>
          <w:lang w:val="fr-FR" w:eastAsia="en-US"/>
        </w:rPr>
        <w:t xml:space="preserve">commentaire </w:t>
      </w:r>
      <w:r w:rsidRPr="00D67DD6">
        <w:rPr>
          <w:i/>
          <w:noProof w:val="0"/>
          <w:lang w:val="fr-FR" w:eastAsia="en-US"/>
        </w:rPr>
        <w:t>Tafsīr</w:t>
      </w:r>
      <w:r w:rsidRPr="00D67DD6">
        <w:rPr>
          <w:noProof w:val="0"/>
          <w:lang w:val="fr-FR" w:eastAsia="en-US"/>
        </w:rPr>
        <w:t xml:space="preserve"> mentionné ci-dessus </w:t>
      </w:r>
      <w:r w:rsidR="001522B5" w:rsidRPr="00D67DD6">
        <w:rPr>
          <w:noProof w:val="0"/>
          <w:lang w:val="fr-FR" w:eastAsia="en-US"/>
        </w:rPr>
        <w:t>qu’</w:t>
      </w:r>
      <w:r w:rsidRPr="00D67DD6">
        <w:rPr>
          <w:noProof w:val="0"/>
          <w:lang w:val="fr-FR" w:eastAsia="en-US"/>
        </w:rPr>
        <w:t>il</w:t>
      </w:r>
      <w:r w:rsidR="00430194" w:rsidRPr="00D67DD6">
        <w:rPr>
          <w:noProof w:val="0"/>
          <w:lang w:val="fr-FR" w:eastAsia="en-US"/>
        </w:rPr>
        <w:t xml:space="preserve"> y a </w:t>
      </w:r>
      <w:r w:rsidRPr="00D67DD6">
        <w:rPr>
          <w:noProof w:val="0"/>
          <w:lang w:val="fr-FR" w:eastAsia="en-US"/>
        </w:rPr>
        <w:t>des propri</w:t>
      </w:r>
      <w:r w:rsidR="001522B5" w:rsidRPr="00D67DD6">
        <w:rPr>
          <w:noProof w:val="0"/>
          <w:lang w:val="fr-FR" w:eastAsia="en-US"/>
        </w:rPr>
        <w:t>étés objectives</w:t>
      </w:r>
      <w:r w:rsidRPr="00D67DD6">
        <w:rPr>
          <w:noProof w:val="0"/>
          <w:lang w:val="fr-FR" w:eastAsia="en-US"/>
        </w:rPr>
        <w:t xml:space="preserve"> </w:t>
      </w:r>
      <w:r w:rsidR="001522B5" w:rsidRPr="00D67DD6">
        <w:rPr>
          <w:noProof w:val="0"/>
          <w:lang w:val="fr-FR" w:eastAsia="en-US"/>
        </w:rPr>
        <w:t>d</w:t>
      </w:r>
      <w:r w:rsidR="00453961" w:rsidRPr="00D67DD6">
        <w:rPr>
          <w:noProof w:val="0"/>
          <w:lang w:val="fr-FR" w:eastAsia="en-US"/>
        </w:rPr>
        <w:t>’</w:t>
      </w:r>
      <w:r w:rsidR="001522B5" w:rsidRPr="00D67DD6">
        <w:rPr>
          <w:noProof w:val="0"/>
          <w:lang w:val="fr-FR" w:eastAsia="en-US"/>
        </w:rPr>
        <w:t xml:space="preserve">un corps </w:t>
      </w:r>
      <w:r w:rsidRPr="00D67DD6">
        <w:rPr>
          <w:noProof w:val="0"/>
          <w:lang w:val="fr-FR" w:eastAsia="en-US"/>
        </w:rPr>
        <w:t xml:space="preserve">physique </w:t>
      </w:r>
      <w:r w:rsidR="001522B5" w:rsidRPr="00D67DD6">
        <w:rPr>
          <w:noProof w:val="0"/>
          <w:lang w:val="fr-FR" w:eastAsia="en-US"/>
        </w:rPr>
        <w:t>au niveau de l’existant en tant qu’existant</w:t>
      </w:r>
      <w:r w:rsidRPr="00D67DD6">
        <w:rPr>
          <w:noProof w:val="0"/>
          <w:lang w:val="fr-FR" w:eastAsia="en-US"/>
        </w:rPr>
        <w:t>. Ces propriétés hypostasiées peuvent être attribuées à toute chose réelle existante sur le mode de la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Pr="00D67DD6">
        <w:rPr>
          <w:i/>
          <w:noProof w:val="0"/>
          <w:lang w:val="fr-FR" w:eastAsia="en-US"/>
        </w:rPr>
        <w:t>dispositiones additas essentiae rei</w:t>
      </w:r>
      <w:r w:rsidRPr="00D67DD6">
        <w:rPr>
          <w:noProof w:val="0"/>
          <w:lang w:val="fr-FR" w:eastAsia="en-US"/>
        </w:rPr>
        <w:t>, ch. 2.3.2). Le chapitre précédent montre que la détermination mentale était suffisante pour définir la portion minimale d</w:t>
      </w:r>
      <w:r w:rsidR="0096107A" w:rsidRPr="00D67DD6">
        <w:rPr>
          <w:noProof w:val="0"/>
          <w:lang w:val="fr-FR" w:eastAsia="en-US"/>
        </w:rPr>
        <w:t>e l</w:t>
      </w:r>
      <w:r w:rsidRPr="00D67DD6">
        <w:rPr>
          <w:noProof w:val="0"/>
          <w:lang w:val="fr-FR" w:eastAsia="en-US"/>
        </w:rPr>
        <w:t>’</w:t>
      </w:r>
      <w:r w:rsidR="0096107A" w:rsidRPr="00D67DD6">
        <w:rPr>
          <w:noProof w:val="0"/>
          <w:lang w:val="fr-FR" w:eastAsia="en-US"/>
        </w:rPr>
        <w:t>étantité</w:t>
      </w:r>
      <w:r w:rsidRPr="00D67DD6">
        <w:rPr>
          <w:noProof w:val="0"/>
          <w:lang w:val="fr-FR" w:eastAsia="en-US"/>
        </w:rPr>
        <w:t xml:space="preserve"> </w:t>
      </w:r>
      <w:r w:rsidR="0096107A" w:rsidRPr="00D67DD6">
        <w:rPr>
          <w:noProof w:val="0"/>
          <w:lang w:val="fr-FR" w:eastAsia="en-US"/>
        </w:rPr>
        <w:t>qui assure l</w:t>
      </w:r>
      <w:r w:rsidR="00453961" w:rsidRPr="00D67DD6">
        <w:rPr>
          <w:noProof w:val="0"/>
          <w:lang w:val="fr-FR" w:eastAsia="en-US"/>
        </w:rPr>
        <w:t>’</w:t>
      </w:r>
      <w:r w:rsidR="0096107A" w:rsidRPr="00D67DD6">
        <w:rPr>
          <w:noProof w:val="0"/>
          <w:lang w:val="fr-FR" w:eastAsia="en-US"/>
        </w:rPr>
        <w:t xml:space="preserve">identité </w:t>
      </w:r>
      <w:r w:rsidRPr="00D67DD6">
        <w:rPr>
          <w:noProof w:val="0"/>
          <w:lang w:val="fr-FR" w:eastAsia="en-US"/>
        </w:rPr>
        <w:t xml:space="preserve">de </w:t>
      </w:r>
      <w:r w:rsidR="0096107A" w:rsidRPr="00D67DD6">
        <w:rPr>
          <w:noProof w:val="0"/>
          <w:lang w:val="fr-FR" w:eastAsia="en-US"/>
        </w:rPr>
        <w:t>chaque substance possible</w:t>
      </w:r>
      <w:r w:rsidRPr="00D67DD6">
        <w:rPr>
          <w:noProof w:val="0"/>
          <w:lang w:val="fr-FR" w:eastAsia="en-US"/>
        </w:rPr>
        <w:t xml:space="preserve">. Avicenne fait de la corporéité et des </w:t>
      </w:r>
      <w:r w:rsidR="00F759A5" w:rsidRPr="00D67DD6">
        <w:rPr>
          <w:noProof w:val="0"/>
          <w:lang w:val="fr-FR" w:eastAsia="en-US"/>
        </w:rPr>
        <w:t>qualités primaires</w:t>
      </w:r>
      <w:r w:rsidRPr="00D67DD6">
        <w:rPr>
          <w:noProof w:val="0"/>
          <w:lang w:val="fr-FR" w:eastAsia="en-US"/>
        </w:rPr>
        <w:t xml:space="preserve"> une quasi-forme spéciale qui détermine directement </w:t>
      </w:r>
      <w:r w:rsidRPr="00D67DD6">
        <w:rPr>
          <w:i/>
          <w:noProof w:val="0"/>
          <w:lang w:val="fr-FR" w:eastAsia="en-US"/>
        </w:rPr>
        <w:t>materia prima</w:t>
      </w:r>
      <w:r w:rsidRPr="00D67DD6">
        <w:rPr>
          <w:noProof w:val="0"/>
          <w:lang w:val="fr-FR" w:eastAsia="en-US"/>
        </w:rPr>
        <w:t xml:space="preserve">. La détermination de </w:t>
      </w:r>
      <w:r w:rsidRPr="00D67DD6">
        <w:rPr>
          <w:i/>
          <w:noProof w:val="0"/>
          <w:lang w:val="fr-FR" w:eastAsia="en-US"/>
        </w:rPr>
        <w:t>materia prima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materia prima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par le principe formel « Limité</w:t>
      </w:r>
      <w:r w:rsidRPr="00D67DD6">
        <w:rPr>
          <w:rFonts w:cs="Calibri"/>
          <w:noProof w:val="0"/>
          <w:lang w:val="fr-FR" w:eastAsia="en-US"/>
        </w:rPr>
        <w:t>—</w:t>
      </w:r>
      <w:r w:rsidRPr="00D67DD6">
        <w:rPr>
          <w:noProof w:val="0"/>
          <w:lang w:val="fr-FR" w:eastAsia="en-US"/>
        </w:rPr>
        <w:t xml:space="preserve">Illimité » apparaît pour la première fois </w:t>
      </w:r>
      <w:r w:rsidR="00526729">
        <w:rPr>
          <w:noProof w:val="0"/>
          <w:lang w:val="fr-FR" w:eastAsia="en-US"/>
        </w:rPr>
        <w:t xml:space="preserve">chez </w:t>
      </w:r>
      <w:r w:rsidRPr="00D67DD6">
        <w:rPr>
          <w:noProof w:val="0"/>
          <w:lang w:val="fr-FR" w:eastAsia="en-US"/>
        </w:rPr>
        <w:t xml:space="preserve">Jamblique (ch. 1.3.1). </w:t>
      </w:r>
      <w:r w:rsidR="00E11218" w:rsidRPr="00D67DD6">
        <w:rPr>
          <w:noProof w:val="0"/>
          <w:lang w:val="fr-FR" w:eastAsia="en-US"/>
        </w:rPr>
        <w:t xml:space="preserve">La critique des néoplatoniciens </w:t>
      </w:r>
      <w:r w:rsidRPr="00D67DD6">
        <w:rPr>
          <w:noProof w:val="0"/>
          <w:lang w:val="fr-FR" w:eastAsia="en-US"/>
        </w:rPr>
        <w:t xml:space="preserve">utilise l’enseignement de l’aristotélicien Alexandre Aphrodisias, qui lie toute matière actuelle uniquement au corps existant. L’écrit </w:t>
      </w:r>
      <w:r w:rsidRPr="00D67DD6">
        <w:rPr>
          <w:i/>
          <w:noProof w:val="0"/>
          <w:lang w:val="fr-FR" w:eastAsia="en-US"/>
        </w:rPr>
        <w:t>Epitome</w:t>
      </w:r>
      <w:r w:rsidRPr="00D67DD6">
        <w:rPr>
          <w:noProof w:val="0"/>
          <w:lang w:val="fr-FR" w:eastAsia="en-US"/>
        </w:rPr>
        <w:t xml:space="preserve"> traite Porphyre comme véritable interprète de la substance seconde selon le mode universel lié à la prédication hyparchique de </w:t>
      </w:r>
      <w:r w:rsidRPr="00D67DD6">
        <w:rPr>
          <w:i/>
          <w:noProof w:val="0"/>
          <w:lang w:val="fr-FR" w:eastAsia="en-US"/>
        </w:rPr>
        <w:t>Cat</w:t>
      </w:r>
      <w:r w:rsidRPr="00D67DD6">
        <w:rPr>
          <w:noProof w:val="0"/>
          <w:lang w:val="fr-FR" w:eastAsia="en-US"/>
        </w:rPr>
        <w:t>. 2a14–15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xml:space="preserve">. </w:instrText>
      </w:r>
      <w:r w:rsidRPr="00D67DD6">
        <w:rPr>
          <w:noProof w:val="0"/>
          <w:lang w:val="fr-FR"/>
        </w:rPr>
        <w:instrText xml:space="preserve">2a14–15" </w:instrText>
      </w:r>
      <w:r w:rsidRPr="00D67DD6">
        <w:rPr>
          <w:noProof w:val="0"/>
          <w:lang w:val="fr-FR" w:eastAsia="en-US"/>
        </w:rPr>
        <w:fldChar w:fldCharType="end"/>
      </w:r>
      <w:r w:rsidRPr="00D67DD6">
        <w:rPr>
          <w:noProof w:val="0"/>
          <w:lang w:val="fr-FR" w:eastAsia="en-US"/>
        </w:rPr>
        <w:t xml:space="preserve"> (πρώτως οὐσίαι λεγόμεναι ὑπάρχουσιν, ch. 1.3). L’interprétation des </w:t>
      </w:r>
      <w:r w:rsidRPr="00D67DD6">
        <w:rPr>
          <w:i/>
          <w:noProof w:val="0"/>
          <w:lang w:val="fr-FR" w:eastAsia="en-US"/>
        </w:rPr>
        <w:t>Catégories</w:t>
      </w:r>
      <w:r w:rsidRPr="00D67DD6">
        <w:rPr>
          <w:noProof w:val="0"/>
          <w:lang w:val="fr-FR" w:eastAsia="en-US"/>
        </w:rPr>
        <w:t xml:space="preserve"> par Porphyre diffère donc du développement ultérieur des penseurs néoplatoniciens fondé sur </w:t>
      </w:r>
      <w:r w:rsidR="00501AED" w:rsidRPr="00501AED">
        <w:rPr>
          <w:i/>
          <w:noProof w:val="0"/>
          <w:lang w:val="fr-FR" w:eastAsia="en-US"/>
        </w:rPr>
        <w:t>tertium ens</w:t>
      </w:r>
      <w:r w:rsidRPr="00D67DD6">
        <w:rPr>
          <w:i/>
          <w:noProof w:val="0"/>
          <w:lang w:val="fr-FR" w:eastAsia="en-US"/>
        </w:rPr>
        <w:fldChar w:fldCharType="begin"/>
      </w:r>
      <w:r w:rsidRPr="00D67DD6">
        <w:rPr>
          <w:noProof w:val="0"/>
          <w:lang w:val="fr-FR"/>
        </w:rPr>
        <w:instrText xml:space="preserve"> XE "</w:instrText>
      </w:r>
      <w:r w:rsidR="00501AED" w:rsidRPr="00501AED">
        <w:rPr>
          <w:i/>
          <w:noProof w:val="0"/>
          <w:lang w:val="fr-FR" w:eastAsia="en-US"/>
        </w:rPr>
        <w:instrText xml:space="preserve">tertium </w:instrText>
      </w:r>
      <w:r w:rsidR="00501AED" w:rsidRPr="00501AED">
        <w:rPr>
          <w:i/>
          <w:noProof w:val="0"/>
          <w:lang w:val="fr-FR" w:eastAsia="en-US"/>
        </w:rPr>
        <w:lastRenderedPageBreak/>
        <w:instrText>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Pr="00D67DD6">
        <w:rPr>
          <w:rStyle w:val="Znakapoznpodarou"/>
          <w:noProof w:val="0"/>
          <w:lang w:val="fr-FR"/>
        </w:rPr>
        <w:footnoteReference w:id="205"/>
      </w:r>
      <w:r w:rsidRPr="00D67DD6">
        <w:rPr>
          <w:noProof w:val="0"/>
          <w:lang w:val="fr-FR" w:eastAsia="en-US"/>
        </w:rPr>
        <w:t xml:space="preserve"> Le passage cité critique la définition du corps </w:t>
      </w:r>
      <w:r w:rsidR="008B1FC9" w:rsidRPr="00D67DD6">
        <w:rPr>
          <w:noProof w:val="0"/>
          <w:lang w:val="fr-FR" w:eastAsia="en-US"/>
        </w:rPr>
        <w:t xml:space="preserve">faite par </w:t>
      </w:r>
      <w:r w:rsidRPr="00D67DD6">
        <w:rPr>
          <w:noProof w:val="0"/>
          <w:lang w:val="fr-FR" w:eastAsia="en-US"/>
        </w:rPr>
        <w:t xml:space="preserve">Avicenne qui ne tient pas compte des choses matérielles </w:t>
      </w:r>
      <w:r w:rsidR="00934F4C" w:rsidRPr="00D67DD6">
        <w:rPr>
          <w:noProof w:val="0"/>
          <w:lang w:val="fr-FR" w:eastAsia="en-US"/>
        </w:rPr>
        <w:t xml:space="preserve">qui </w:t>
      </w:r>
      <w:r w:rsidRPr="00D67DD6">
        <w:rPr>
          <w:noProof w:val="0"/>
          <w:lang w:val="fr-FR" w:eastAsia="en-US"/>
        </w:rPr>
        <w:t>exist</w:t>
      </w:r>
      <w:r w:rsidR="00934F4C" w:rsidRPr="00D67DD6">
        <w:rPr>
          <w:noProof w:val="0"/>
          <w:lang w:val="fr-FR" w:eastAsia="en-US"/>
        </w:rPr>
        <w:t xml:space="preserve">ent réellement. </w:t>
      </w:r>
      <w:r w:rsidRPr="00D67DD6">
        <w:rPr>
          <w:noProof w:val="0"/>
          <w:lang w:val="fr-FR" w:eastAsia="en-US"/>
        </w:rPr>
        <w:t>Averroès</w:t>
      </w:r>
      <w:r w:rsidR="00934F4C" w:rsidRPr="00D67DD6">
        <w:rPr>
          <w:noProof w:val="0"/>
          <w:lang w:val="fr-FR" w:eastAsia="en-US"/>
        </w:rPr>
        <w:t xml:space="preserve"> consid</w:t>
      </w:r>
      <w:r w:rsidR="005A35BA" w:rsidRPr="00D67DD6">
        <w:rPr>
          <w:noProof w:val="0"/>
          <w:lang w:val="fr-FR" w:eastAsia="en-US"/>
        </w:rPr>
        <w:t>è</w:t>
      </w:r>
      <w:r w:rsidR="00934F4C" w:rsidRPr="00D67DD6">
        <w:rPr>
          <w:noProof w:val="0"/>
          <w:lang w:val="fr-FR" w:eastAsia="en-US"/>
        </w:rPr>
        <w:t xml:space="preserve">re les </w:t>
      </w:r>
      <w:r w:rsidRPr="00D67DD6">
        <w:rPr>
          <w:noProof w:val="0"/>
          <w:lang w:val="fr-FR" w:eastAsia="en-US"/>
        </w:rPr>
        <w:t xml:space="preserve">définitions similaires </w:t>
      </w:r>
      <w:r w:rsidR="005A35BA" w:rsidRPr="00D67DD6">
        <w:rPr>
          <w:noProof w:val="0"/>
          <w:lang w:val="fr-FR" w:eastAsia="en-US"/>
        </w:rPr>
        <w:t xml:space="preserve">comme un </w:t>
      </w:r>
      <w:r w:rsidRPr="00D67DD6">
        <w:rPr>
          <w:noProof w:val="0"/>
          <w:lang w:val="fr-FR" w:eastAsia="en-US"/>
        </w:rPr>
        <w:t>jeu de m</w:t>
      </w:r>
      <w:r w:rsidR="00A753A3">
        <w:rPr>
          <w:noProof w:val="0"/>
          <w:lang w:val="fr-FR" w:eastAsia="en-US"/>
        </w:rPr>
        <w:t xml:space="preserve">ots dialectique </w:t>
      </w:r>
      <w:r w:rsidR="00E74B6C">
        <w:rPr>
          <w:noProof w:val="0"/>
          <w:lang w:val="fr-FR" w:eastAsia="en-US"/>
        </w:rPr>
        <w:t xml:space="preserve">sur le plan </w:t>
      </w:r>
      <w:r w:rsidR="00A753A3">
        <w:rPr>
          <w:noProof w:val="0"/>
          <w:lang w:val="fr-FR" w:eastAsia="en-US"/>
        </w:rPr>
        <w:t xml:space="preserve">de </w:t>
      </w:r>
      <w:r w:rsidRPr="00D67DD6">
        <w:rPr>
          <w:noProof w:val="0"/>
          <w:lang w:val="fr-FR" w:eastAsia="en-US"/>
        </w:rPr>
        <w:t xml:space="preserve">paronymie. Il suit exactement l’opinion d’Aristote sur les universaux placés hors de la prédication catégorique. Nous avons cité le passage des </w:t>
      </w:r>
      <w:r w:rsidRPr="00D67DD6">
        <w:rPr>
          <w:i/>
          <w:noProof w:val="0"/>
          <w:lang w:val="fr-FR" w:eastAsia="en-US"/>
        </w:rPr>
        <w:t>Catégories</w:t>
      </w:r>
      <w:r w:rsidRPr="00D67DD6">
        <w:rPr>
          <w:noProof w:val="0"/>
          <w:lang w:val="fr-FR" w:eastAsia="en-US"/>
        </w:rPr>
        <w:t>, qui conçoit la blancheur de l’homme et du cheval comme une simple différence nominale entre les mots, qui ne permet pas la prédication commune en raison de la différence de</w:t>
      </w:r>
      <w:r w:rsidR="00434B94">
        <w:rPr>
          <w:noProof w:val="0"/>
          <w:lang w:val="fr-FR" w:eastAsia="en-US"/>
        </w:rPr>
        <w:t>s</w:t>
      </w:r>
      <w:r w:rsidRPr="00D67DD6">
        <w:rPr>
          <w:noProof w:val="0"/>
          <w:lang w:val="fr-FR" w:eastAsia="en-US"/>
        </w:rPr>
        <w:t xml:space="preserve"> substance</w:t>
      </w:r>
      <w:r w:rsidR="00434B94">
        <w:rPr>
          <w:noProof w:val="0"/>
          <w:lang w:val="fr-FR" w:eastAsia="en-US"/>
        </w:rPr>
        <w:t>s</w:t>
      </w:r>
      <w:r w:rsidRPr="00D67DD6">
        <w:rPr>
          <w:noProof w:val="0"/>
          <w:lang w:val="fr-FR" w:eastAsia="en-US"/>
        </w:rPr>
        <w:t xml:space="preserve"> (</w:t>
      </w:r>
      <w:r w:rsidRPr="00D67DD6">
        <w:rPr>
          <w:i/>
          <w:noProof w:val="0"/>
          <w:lang w:val="fr-FR" w:eastAsia="en-US"/>
        </w:rPr>
        <w:t>Cat</w:t>
      </w:r>
      <w:r w:rsidRPr="00D67DD6">
        <w:rPr>
          <w:noProof w:val="0"/>
          <w:lang w:val="fr-FR" w:eastAsia="en-US"/>
        </w:rPr>
        <w:t>. 1a12</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xml:space="preserve">. </w:instrText>
      </w:r>
      <w:r w:rsidRPr="00D67DD6">
        <w:rPr>
          <w:noProof w:val="0"/>
          <w:lang w:val="fr-FR"/>
        </w:rPr>
        <w:instrText xml:space="preserve">1a12" </w:instrText>
      </w:r>
      <w:r w:rsidRPr="00D67DD6">
        <w:rPr>
          <w:noProof w:val="0"/>
          <w:lang w:val="fr-FR" w:eastAsia="en-US"/>
        </w:rPr>
        <w:fldChar w:fldCharType="end"/>
      </w:r>
      <w:r w:rsidRPr="00D67DD6">
        <w:rPr>
          <w:noProof w:val="0"/>
          <w:lang w:val="fr-FR" w:eastAsia="en-US"/>
        </w:rPr>
        <w:t xml:space="preserve">). Averroès lit </w:t>
      </w:r>
      <w:r w:rsidRPr="00D67DD6">
        <w:rPr>
          <w:i/>
          <w:noProof w:val="0"/>
          <w:lang w:val="fr-FR" w:eastAsia="en-US"/>
        </w:rPr>
        <w:t>Catégories</w:t>
      </w:r>
      <w:r w:rsidRPr="00D67DD6">
        <w:rPr>
          <w:noProof w:val="0"/>
          <w:lang w:val="fr-FR" w:eastAsia="en-US"/>
        </w:rPr>
        <w:t xml:space="preserve"> d’u</w:t>
      </w:r>
      <w:r w:rsidR="006F7442" w:rsidRPr="00D67DD6">
        <w:rPr>
          <w:noProof w:val="0"/>
          <w:lang w:val="fr-FR" w:eastAsia="en-US"/>
        </w:rPr>
        <w:t xml:space="preserve">ne manière aristotélicienne, </w:t>
      </w:r>
      <w:r w:rsidRPr="00D67DD6">
        <w:rPr>
          <w:noProof w:val="0"/>
          <w:lang w:val="fr-FR" w:eastAsia="en-US"/>
        </w:rPr>
        <w:t>ni néoplatonicienne</w:t>
      </w:r>
      <w:r w:rsidR="007128C2" w:rsidRPr="00D67DD6">
        <w:rPr>
          <w:noProof w:val="0"/>
          <w:lang w:val="fr-FR" w:eastAsia="en-US"/>
        </w:rPr>
        <w:t>,</w:t>
      </w:r>
      <w:r w:rsidRPr="00D67DD6">
        <w:rPr>
          <w:noProof w:val="0"/>
          <w:lang w:val="fr-FR" w:eastAsia="en-US"/>
        </w:rPr>
        <w:t xml:space="preserve"> ni moderne. Il affirme qu’il n’y a pas de prédication catégorielle </w:t>
      </w:r>
      <w:r w:rsidR="009A671C" w:rsidRPr="00D67DD6">
        <w:rPr>
          <w:noProof w:val="0"/>
          <w:lang w:val="fr-FR" w:eastAsia="en-US"/>
        </w:rPr>
        <w:t xml:space="preserve">du </w:t>
      </w:r>
      <w:r w:rsidRPr="00D67DD6">
        <w:rPr>
          <w:noProof w:val="0"/>
          <w:lang w:val="fr-FR" w:eastAsia="en-US"/>
        </w:rPr>
        <w:t>corps sans</w:t>
      </w:r>
      <w:r w:rsidR="001C2140" w:rsidRPr="00D67DD6">
        <w:rPr>
          <w:noProof w:val="0"/>
          <w:lang w:val="fr-FR" w:eastAsia="en-US"/>
        </w:rPr>
        <w:t xml:space="preserve"> une</w:t>
      </w:r>
      <w:r w:rsidRPr="00D67DD6">
        <w:rPr>
          <w:noProof w:val="0"/>
          <w:lang w:val="fr-FR" w:eastAsia="en-US"/>
        </w:rPr>
        <w:t xml:space="preserve"> substance réelle. </w:t>
      </w:r>
      <w:r w:rsidR="00A0640A" w:rsidRPr="00D67DD6">
        <w:rPr>
          <w:noProof w:val="0"/>
          <w:lang w:val="fr-FR" w:eastAsia="en-US"/>
        </w:rPr>
        <w:t>Selon Averroès, l</w:t>
      </w:r>
      <w:r w:rsidRPr="00D67DD6">
        <w:rPr>
          <w:noProof w:val="0"/>
          <w:lang w:val="fr-FR" w:eastAsia="en-US"/>
        </w:rPr>
        <w:t xml:space="preserve">e corps néoplatonicien donné comme </w:t>
      </w:r>
      <w:r w:rsidR="00501AED" w:rsidRPr="00501AED">
        <w:rPr>
          <w:i/>
          <w:noProof w:val="0"/>
          <w:lang w:val="fr-FR" w:eastAsia="en-US"/>
        </w:rPr>
        <w:t>tertium ens</w:t>
      </w:r>
      <w:r w:rsidRPr="00D67DD6">
        <w:rPr>
          <w:i/>
          <w:noProof w:val="0"/>
          <w:lang w:val="fr-FR" w:eastAsia="en-US"/>
        </w:rPr>
        <w:t xml:space="preserve"> </w:t>
      </w:r>
      <w:r w:rsidRPr="00D67DD6">
        <w:rPr>
          <w:noProof w:val="0"/>
          <w:lang w:val="fr-FR" w:eastAsia="en-US"/>
        </w:rPr>
        <w:t xml:space="preserve">de Simplicius </w:t>
      </w:r>
      <w:r w:rsidR="00783843" w:rsidRPr="00D67DD6">
        <w:rPr>
          <w:noProof w:val="0"/>
          <w:lang w:val="fr-FR" w:eastAsia="en-US"/>
        </w:rPr>
        <w:t xml:space="preserve">est </w:t>
      </w:r>
      <w:r w:rsidRPr="00D67DD6">
        <w:rPr>
          <w:noProof w:val="0"/>
          <w:lang w:val="fr-FR" w:eastAsia="en-US"/>
        </w:rPr>
        <w:t xml:space="preserve">une grande erreur. La citation suivante du commentaire </w:t>
      </w:r>
      <w:r w:rsidR="00EA118D" w:rsidRPr="00D67DD6">
        <w:rPr>
          <w:noProof w:val="0"/>
          <w:lang w:val="fr-FR" w:eastAsia="en-US"/>
        </w:rPr>
        <w:t xml:space="preserve">abrégé </w:t>
      </w:r>
      <w:r w:rsidRPr="00D67DD6">
        <w:rPr>
          <w:noProof w:val="0"/>
          <w:lang w:val="fr-FR" w:eastAsia="en-US"/>
        </w:rPr>
        <w:t xml:space="preserve">de </w:t>
      </w:r>
      <w:r w:rsidRPr="00D67DD6">
        <w:rPr>
          <w:i/>
          <w:noProof w:val="0"/>
          <w:lang w:val="fr-FR" w:eastAsia="en-US"/>
        </w:rPr>
        <w:t>Métaphysique</w:t>
      </w:r>
      <w:r w:rsidRPr="00D67DD6">
        <w:rPr>
          <w:noProof w:val="0"/>
          <w:lang w:val="fr-FR" w:eastAsia="en-US"/>
        </w:rPr>
        <w:t xml:space="preserve"> résume de façon critique l</w:t>
      </w:r>
      <w:r w:rsidR="004342F9" w:rsidRPr="00D67DD6">
        <w:rPr>
          <w:noProof w:val="0"/>
          <w:lang w:val="fr-FR" w:eastAsia="en-US"/>
        </w:rPr>
        <w:t xml:space="preserve">’histoire </w:t>
      </w:r>
      <w:r w:rsidRPr="00D67DD6">
        <w:rPr>
          <w:noProof w:val="0"/>
          <w:lang w:val="fr-FR" w:eastAsia="en-US"/>
        </w:rPr>
        <w:t>déjà présenté</w:t>
      </w:r>
      <w:r w:rsidR="004342F9" w:rsidRPr="00D67DD6">
        <w:rPr>
          <w:noProof w:val="0"/>
          <w:lang w:val="fr-FR" w:eastAsia="en-US"/>
        </w:rPr>
        <w:t>e</w:t>
      </w:r>
      <w:r w:rsidRPr="00D67DD6">
        <w:rPr>
          <w:noProof w:val="0"/>
          <w:lang w:val="fr-FR" w:eastAsia="en-US"/>
        </w:rPr>
        <w:t xml:space="preserve"> vers la conception abstraite du corps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corporéité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chez </w:t>
      </w:r>
      <w:r w:rsidR="004E0784" w:rsidRPr="00D67DD6">
        <w:rPr>
          <w:noProof w:val="0"/>
          <w:lang w:val="fr-FR" w:eastAsia="en-US"/>
        </w:rPr>
        <w:t>Dexippe</w:t>
      </w:r>
      <w:r w:rsidRPr="00D67DD6">
        <w:rPr>
          <w:noProof w:val="0"/>
          <w:lang w:val="fr-FR" w:eastAsia="en-US"/>
        </w:rPr>
        <w:t>, Philoponus et Simplicius. Ces néoplatoniciens ne sont pas directement nommés par Averroès ; néanmoins, il compte Avicenne parmi eux.</w:t>
      </w:r>
      <w:r w:rsidRPr="00D67DD6">
        <w:rPr>
          <w:rStyle w:val="Znakapoznpodarou"/>
          <w:noProof w:val="0"/>
          <w:lang w:val="fr-FR"/>
        </w:rPr>
        <w:footnoteReference w:id="206"/>
      </w:r>
      <w:r w:rsidRPr="00D67DD6">
        <w:rPr>
          <w:noProof w:val="0"/>
          <w:lang w:val="fr-FR" w:eastAsia="en-US"/>
        </w:rPr>
        <w:t xml:space="preserve"> Une confirmation de cette critique se trouve dans l’écrit d’Averroès </w:t>
      </w:r>
      <w:r w:rsidRPr="00D67DD6">
        <w:rPr>
          <w:i/>
          <w:noProof w:val="0"/>
          <w:lang w:val="fr-FR" w:eastAsia="en-US"/>
        </w:rPr>
        <w:t>De substantia orbis</w:t>
      </w:r>
      <w:r w:rsidRPr="00D67DD6">
        <w:rPr>
          <w:noProof w:val="0"/>
          <w:lang w:val="fr-FR" w:eastAsia="en-US"/>
        </w:rPr>
        <w:t>, qui distingue entre l’abstraction des néoplatoniciens</w:t>
      </w:r>
      <w:r w:rsidR="00B43148">
        <w:rPr>
          <w:noProof w:val="0"/>
          <w:lang w:val="fr-FR" w:eastAsia="en-US"/>
        </w:rPr>
        <w:t xml:space="preserve"> et la science réelle selon </w:t>
      </w:r>
      <w:r w:rsidRPr="00D67DD6">
        <w:rPr>
          <w:i/>
          <w:noProof w:val="0"/>
          <w:lang w:val="fr-FR" w:eastAsia="en-US"/>
        </w:rPr>
        <w:t>Seconds Analytiques</w:t>
      </w:r>
      <w:r w:rsidRPr="00D67DD6">
        <w:rPr>
          <w:noProof w:val="0"/>
          <w:lang w:val="fr-FR" w:eastAsia="en-US"/>
        </w:rPr>
        <w:t xml:space="preserve">. L’explication est fondée sur la causalité des premières substances qui existent dans la réalité. Les déterminations mathématiques relèvent de l’abstraction logique </w:t>
      </w:r>
      <w:r w:rsidRPr="00D67DD6">
        <w:rPr>
          <w:i/>
          <w:noProof w:val="0"/>
          <w:lang w:val="fr-FR" w:eastAsia="en-US"/>
        </w:rPr>
        <w:t>per posterius</w:t>
      </w:r>
      <w:r w:rsidRPr="00D67DD6">
        <w:rPr>
          <w:noProof w:val="0"/>
          <w:lang w:val="fr-FR" w:eastAsia="en-US"/>
        </w:rPr>
        <w:t xml:space="preserve">, qui </w:t>
      </w:r>
      <w:r w:rsidR="007128C2" w:rsidRPr="00D67DD6">
        <w:rPr>
          <w:noProof w:val="0"/>
          <w:lang w:val="fr-FR" w:eastAsia="en-US"/>
        </w:rPr>
        <w:t xml:space="preserve">suit </w:t>
      </w:r>
      <w:r w:rsidRPr="00D67DD6">
        <w:rPr>
          <w:noProof w:val="0"/>
          <w:lang w:val="fr-FR" w:eastAsia="en-US"/>
        </w:rPr>
        <w:t xml:space="preserve">le mode de l’identité </w:t>
      </w:r>
      <w:r w:rsidR="002962D0" w:rsidRPr="00D67DD6">
        <w:rPr>
          <w:noProof w:val="0"/>
          <w:lang w:val="fr-FR" w:eastAsia="en-US"/>
        </w:rPr>
        <w:t>de l</w:t>
      </w:r>
      <w:r w:rsidR="002962D0" w:rsidRPr="00D67DD6">
        <w:rPr>
          <w:rFonts w:cs="Calibri"/>
          <w:noProof w:val="0"/>
          <w:lang w:val="fr-FR" w:eastAsia="en-US"/>
        </w:rPr>
        <w:t>’</w:t>
      </w:r>
      <w:r w:rsidR="002962D0" w:rsidRPr="00D67DD6">
        <w:rPr>
          <w:noProof w:val="0"/>
          <w:lang w:val="fr-FR" w:eastAsia="en-US"/>
        </w:rPr>
        <w:t xml:space="preserve">étant sur le plan </w:t>
      </w:r>
      <w:r w:rsidRPr="00D67DD6">
        <w:rPr>
          <w:i/>
          <w:noProof w:val="0"/>
          <w:lang w:val="fr-FR" w:eastAsia="en-US"/>
        </w:rPr>
        <w:t>inquantum</w:t>
      </w:r>
      <w:r w:rsidRPr="00D67DD6">
        <w:rPr>
          <w:noProof w:val="0"/>
          <w:lang w:val="fr-FR" w:eastAsia="en-US"/>
        </w:rPr>
        <w:t>. Par conséquent, cette forme d’abstraction doit être séparée des actions de la substance réelle. L’abstraction métaphysique de la première science procède de la substance réelle existante</w:t>
      </w:r>
      <w:r w:rsidR="00102DCF" w:rsidRPr="00D67DD6">
        <w:rPr>
          <w:noProof w:val="0"/>
          <w:lang w:val="fr-FR" w:eastAsia="en-US"/>
        </w:rPr>
        <w:t xml:space="preserve"> (</w:t>
      </w:r>
      <w:r w:rsidR="00102DCF" w:rsidRPr="00D67DD6">
        <w:rPr>
          <w:i/>
          <w:noProof w:val="0"/>
          <w:lang w:val="fr-FR" w:eastAsia="en-US"/>
        </w:rPr>
        <w:t>actus essendi</w:t>
      </w:r>
      <w:r w:rsidR="00102DCF" w:rsidRPr="00D67DD6">
        <w:rPr>
          <w:i/>
          <w:noProof w:val="0"/>
          <w:lang w:val="fr-FR" w:eastAsia="en-US"/>
        </w:rPr>
        <w:fldChar w:fldCharType="begin"/>
      </w:r>
      <w:r w:rsidR="00102DCF" w:rsidRPr="00D67DD6">
        <w:rPr>
          <w:noProof w:val="0"/>
          <w:lang w:val="fr-FR"/>
        </w:rPr>
        <w:instrText xml:space="preserve"> XE "</w:instrText>
      </w:r>
      <w:r w:rsidR="00102DCF" w:rsidRPr="00D67DD6">
        <w:rPr>
          <w:i/>
          <w:noProof w:val="0"/>
          <w:lang w:val="fr-FR" w:eastAsia="en-US"/>
        </w:rPr>
        <w:instrText>actus essendi</w:instrText>
      </w:r>
      <w:r w:rsidR="00102DCF" w:rsidRPr="00D67DD6">
        <w:rPr>
          <w:noProof w:val="0"/>
          <w:lang w:val="fr-FR"/>
        </w:rPr>
        <w:instrText xml:space="preserve">" </w:instrText>
      </w:r>
      <w:r w:rsidR="00102DCF" w:rsidRPr="00D67DD6">
        <w:rPr>
          <w:i/>
          <w:noProof w:val="0"/>
          <w:lang w:val="fr-FR" w:eastAsia="en-US"/>
        </w:rPr>
        <w:fldChar w:fldCharType="end"/>
      </w:r>
      <w:r w:rsidR="00102DCF" w:rsidRPr="00D67DD6">
        <w:rPr>
          <w:noProof w:val="0"/>
          <w:lang w:val="fr-FR" w:eastAsia="en-US"/>
        </w:rPr>
        <w:t>)</w:t>
      </w:r>
      <w:r w:rsidRPr="00D67DD6">
        <w:rPr>
          <w:noProof w:val="0"/>
          <w:lang w:val="fr-FR" w:eastAsia="en-US"/>
        </w:rPr>
        <w:t>. Par conséquent, ce type de prédication hyparchique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prédication hyparchique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516C57" w:rsidRPr="00D67DD6">
        <w:rPr>
          <w:noProof w:val="0"/>
          <w:lang w:val="fr-FR" w:eastAsia="en-US"/>
        </w:rPr>
        <w:t>fondée sur l</w:t>
      </w:r>
      <w:r w:rsidR="00516C57" w:rsidRPr="00D67DD6">
        <w:rPr>
          <w:rFonts w:cs="Calibri"/>
          <w:noProof w:val="0"/>
          <w:lang w:val="fr-FR" w:eastAsia="en-US"/>
        </w:rPr>
        <w:t>’</w:t>
      </w:r>
      <w:r w:rsidR="00516C57" w:rsidRPr="00D67DD6">
        <w:rPr>
          <w:noProof w:val="0"/>
          <w:lang w:val="fr-FR" w:eastAsia="en-US"/>
        </w:rPr>
        <w:t xml:space="preserve">imposition </w:t>
      </w:r>
      <w:r w:rsidRPr="00D67DD6">
        <w:rPr>
          <w:noProof w:val="0"/>
          <w:lang w:val="fr-FR" w:eastAsia="en-US"/>
        </w:rPr>
        <w:t xml:space="preserve">est donné </w:t>
      </w:r>
      <w:r w:rsidRPr="00D67DD6">
        <w:rPr>
          <w:i/>
          <w:noProof w:val="0"/>
          <w:lang w:val="fr-FR" w:eastAsia="en-US"/>
        </w:rPr>
        <w:t>per prius</w:t>
      </w:r>
      <w:r w:rsidRPr="00D67DD6">
        <w:rPr>
          <w:noProof w:val="0"/>
          <w:lang w:val="fr-FR" w:eastAsia="en-US"/>
        </w:rPr>
        <w:t xml:space="preserve">. La première science concerne la substance dans la détermination catégorielle </w:t>
      </w:r>
      <w:r w:rsidRPr="00D67DD6">
        <w:rPr>
          <w:i/>
          <w:noProof w:val="0"/>
          <w:lang w:val="fr-FR" w:eastAsia="en-US"/>
        </w:rPr>
        <w:t>per prius</w:t>
      </w:r>
      <w:r w:rsidRPr="00D67DD6">
        <w:rPr>
          <w:noProof w:val="0"/>
          <w:lang w:val="fr-FR" w:eastAsia="en-US"/>
        </w:rPr>
        <w:t xml:space="preserve">, donc nécessairement dans le mode métaphysique </w:t>
      </w:r>
      <w:r w:rsidR="004342F9" w:rsidRPr="00D67DD6">
        <w:rPr>
          <w:noProof w:val="0"/>
          <w:lang w:val="fr-FR" w:eastAsia="en-US"/>
        </w:rPr>
        <w:lastRenderedPageBreak/>
        <w:t>« </w:t>
      </w:r>
      <w:r w:rsidRPr="00D67DD6">
        <w:rPr>
          <w:i/>
          <w:noProof w:val="0"/>
          <w:lang w:val="fr-FR" w:eastAsia="en-US"/>
        </w:rPr>
        <w:t>qua</w:t>
      </w:r>
      <w:r w:rsidR="004342F9" w:rsidRPr="00D67DD6">
        <w:rPr>
          <w:noProof w:val="0"/>
          <w:lang w:val="fr-FR" w:eastAsia="en-US"/>
        </w:rPr>
        <w:t> ».</w:t>
      </w:r>
      <w:r w:rsidRPr="00D67DD6">
        <w:rPr>
          <w:noProof w:val="0"/>
          <w:lang w:val="fr-FR" w:eastAsia="en-US"/>
        </w:rPr>
        <w:t xml:space="preserve"> L’action du datif métaphysique</w:t>
      </w:r>
      <w:r w:rsidR="0098203F">
        <w:rPr>
          <w:noProof w:val="0"/>
          <w:lang w:val="fr-FR" w:eastAsia="en-US"/>
        </w:rPr>
        <w:t xml:space="preserve"> établit la prédication selon </w:t>
      </w:r>
      <w:r w:rsidR="00AD2D81">
        <w:rPr>
          <w:noProof w:val="0"/>
          <w:lang w:val="fr-FR" w:eastAsia="en-US"/>
        </w:rPr>
        <w:t>l</w:t>
      </w:r>
      <w:r w:rsidR="00AD2D81">
        <w:rPr>
          <w:rFonts w:cs="Calibri"/>
          <w:noProof w:val="0"/>
          <w:lang w:val="fr-FR" w:eastAsia="en-US"/>
        </w:rPr>
        <w:t>′</w:t>
      </w:r>
      <w:r w:rsidR="00AD2D81">
        <w:rPr>
          <w:noProof w:val="0"/>
          <w:lang w:val="fr-FR" w:eastAsia="en-US"/>
        </w:rPr>
        <w:t>existence (</w:t>
      </w:r>
      <w:r w:rsidRPr="00D67DD6">
        <w:rPr>
          <w:i/>
          <w:noProof w:val="0"/>
          <w:lang w:val="fr-FR" w:eastAsia="en-US"/>
        </w:rPr>
        <w:t>actus 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actus essendi</w:instrText>
      </w:r>
      <w:r w:rsidRPr="00D67DD6">
        <w:rPr>
          <w:noProof w:val="0"/>
          <w:lang w:val="fr-FR"/>
        </w:rPr>
        <w:instrText xml:space="preserve">" </w:instrText>
      </w:r>
      <w:r w:rsidRPr="00D67DD6">
        <w:rPr>
          <w:i/>
          <w:noProof w:val="0"/>
          <w:lang w:val="fr-FR" w:eastAsia="en-US"/>
        </w:rPr>
        <w:fldChar w:fldCharType="end"/>
      </w:r>
      <w:r w:rsidR="00AD2D81">
        <w:rPr>
          <w:noProof w:val="0"/>
          <w:lang w:val="fr-FR" w:eastAsia="en-US"/>
        </w:rPr>
        <w:t>)</w:t>
      </w:r>
      <w:r w:rsidRPr="00D67DD6">
        <w:rPr>
          <w:noProof w:val="0"/>
          <w:lang w:val="fr-FR" w:eastAsia="en-US"/>
        </w:rPr>
        <w:t xml:space="preserve"> de la chose réelle.</w:t>
      </w:r>
      <w:r w:rsidRPr="00D67DD6">
        <w:rPr>
          <w:rStyle w:val="Znakapoznpodarou"/>
          <w:noProof w:val="0"/>
          <w:lang w:val="fr-FR"/>
        </w:rPr>
        <w:footnoteReference w:id="207"/>
      </w:r>
      <w:r w:rsidRPr="00D67DD6">
        <w:rPr>
          <w:noProof w:val="0"/>
          <w:lang w:val="fr-FR" w:eastAsia="en-US"/>
        </w:rPr>
        <w:t xml:space="preserve"> Par conséquent, l’abstraction métaphysique détermine tous les autres modes de cognition et de prédication. Pris uniquement en el</w:t>
      </w:r>
      <w:r w:rsidR="00DC7B87">
        <w:rPr>
          <w:noProof w:val="0"/>
          <w:lang w:val="fr-FR" w:eastAsia="en-US"/>
        </w:rPr>
        <w:t>les-mêmes, l</w:t>
      </w:r>
      <w:r w:rsidRPr="00D67DD6">
        <w:rPr>
          <w:noProof w:val="0"/>
          <w:lang w:val="fr-FR" w:eastAsia="en-US"/>
        </w:rPr>
        <w:t>es modes de cognition et de prédication logique et abstrait</w:t>
      </w:r>
      <w:r w:rsidR="00B40B47">
        <w:rPr>
          <w:noProof w:val="0"/>
          <w:lang w:val="fr-FR" w:eastAsia="en-US"/>
        </w:rPr>
        <w:t xml:space="preserve">e ne suivent pas le cours de </w:t>
      </w:r>
      <w:r w:rsidRPr="00D67DD6">
        <w:rPr>
          <w:noProof w:val="0"/>
          <w:lang w:val="fr-FR" w:eastAsia="en-US"/>
        </w:rPr>
        <w:t>causal</w:t>
      </w:r>
      <w:r w:rsidR="00CF34A2">
        <w:rPr>
          <w:noProof w:val="0"/>
          <w:lang w:val="fr-FR" w:eastAsia="en-US"/>
        </w:rPr>
        <w:t xml:space="preserve">ité réelle. </w:t>
      </w:r>
      <w:r w:rsidR="00956502">
        <w:rPr>
          <w:noProof w:val="0"/>
          <w:lang w:val="fr-FR" w:eastAsia="en-US"/>
        </w:rPr>
        <w:t>L</w:t>
      </w:r>
      <w:r w:rsidR="00956502">
        <w:rPr>
          <w:rFonts w:cs="Calibri"/>
          <w:noProof w:val="0"/>
          <w:lang w:val="fr-FR" w:eastAsia="en-US"/>
        </w:rPr>
        <w:t>′</w:t>
      </w:r>
      <w:r w:rsidR="00956502">
        <w:rPr>
          <w:noProof w:val="0"/>
          <w:lang w:val="fr-FR" w:eastAsia="en-US"/>
        </w:rPr>
        <w:t>u</w:t>
      </w:r>
      <w:r w:rsidR="00E6284C">
        <w:rPr>
          <w:noProof w:val="0"/>
          <w:lang w:val="fr-FR" w:eastAsia="en-US"/>
        </w:rPr>
        <w:t>tilisation d</w:t>
      </w:r>
      <w:r w:rsidR="00CF34A2">
        <w:rPr>
          <w:noProof w:val="0"/>
          <w:lang w:val="fr-FR" w:eastAsia="en-US"/>
        </w:rPr>
        <w:t>’</w:t>
      </w:r>
      <w:r w:rsidRPr="00D67DD6">
        <w:rPr>
          <w:noProof w:val="0"/>
          <w:lang w:val="fr-FR" w:eastAsia="en-US"/>
        </w:rPr>
        <w:t xml:space="preserve">analogie </w:t>
      </w:r>
      <w:r w:rsidR="00E6284C">
        <w:rPr>
          <w:noProof w:val="0"/>
          <w:lang w:val="fr-FR" w:eastAsia="en-US"/>
        </w:rPr>
        <w:t xml:space="preserve">pour comparer les </w:t>
      </w:r>
      <w:r w:rsidRPr="00D67DD6">
        <w:rPr>
          <w:noProof w:val="0"/>
          <w:lang w:val="fr-FR" w:eastAsia="en-US"/>
        </w:rPr>
        <w:t xml:space="preserve">dimensions primaires n’est possible que secondairement, parce qu’elle fait l’abstraction logique ou mathématique des relations réelles entre les substances. La prédication métaphysique </w:t>
      </w:r>
      <w:r w:rsidRPr="00D67DD6">
        <w:rPr>
          <w:i/>
          <w:noProof w:val="0"/>
          <w:lang w:val="fr-FR" w:eastAsia="en-US"/>
        </w:rPr>
        <w:t>per prius</w:t>
      </w:r>
      <w:r w:rsidRPr="00D67DD6">
        <w:rPr>
          <w:noProof w:val="0"/>
          <w:lang w:val="fr-FR" w:eastAsia="en-US"/>
        </w:rPr>
        <w:t xml:space="preserve"> est liée à la substance première. Les déterminations abstraites de la substance font les déterminations néoplatoniciennes de la forme hypostatique. Elles ne sont que les déterminations analogiques données dans l’ordre de l’abstraction mathématique </w:t>
      </w:r>
      <w:r w:rsidRPr="00D67DD6">
        <w:rPr>
          <w:i/>
          <w:noProof w:val="0"/>
          <w:lang w:val="fr-FR" w:eastAsia="en-US"/>
        </w:rPr>
        <w:t>per posterius</w:t>
      </w:r>
      <w:r w:rsidRPr="00D67DD6">
        <w:rPr>
          <w:noProof w:val="0"/>
          <w:lang w:val="fr-FR" w:eastAsia="en-US"/>
        </w:rPr>
        <w:t xml:space="preserve">. Par conséquent, leur rapport à la réalité n’implique pas la </w:t>
      </w:r>
      <w:r w:rsidR="007729AC" w:rsidRPr="00D67DD6">
        <w:rPr>
          <w:noProof w:val="0"/>
          <w:lang w:val="fr-FR" w:eastAsia="en-US"/>
        </w:rPr>
        <w:t xml:space="preserve">valeur </w:t>
      </w:r>
      <w:r w:rsidRPr="00D67DD6">
        <w:rPr>
          <w:noProof w:val="0"/>
          <w:lang w:val="fr-FR" w:eastAsia="en-US"/>
        </w:rPr>
        <w:t xml:space="preserve">hyparchique </w:t>
      </w:r>
      <w:r w:rsidR="007729AC" w:rsidRPr="00D67DD6">
        <w:rPr>
          <w:noProof w:val="0"/>
          <w:lang w:val="fr-FR" w:eastAsia="en-US"/>
        </w:rPr>
        <w:t>faite par l</w:t>
      </w:r>
      <w:r w:rsidR="007729AC" w:rsidRPr="00D67DD6">
        <w:rPr>
          <w:rFonts w:cs="Calibri"/>
          <w:noProof w:val="0"/>
          <w:lang w:val="fr-FR" w:eastAsia="en-US"/>
        </w:rPr>
        <w:t>’</w:t>
      </w:r>
      <w:r w:rsidR="007729AC" w:rsidRPr="00D67DD6">
        <w:rPr>
          <w:noProof w:val="0"/>
          <w:lang w:val="fr-FR" w:eastAsia="en-US"/>
        </w:rPr>
        <w:t xml:space="preserve">imposition </w:t>
      </w:r>
      <w:r w:rsidRPr="00D67DD6">
        <w:rPr>
          <w:noProof w:val="0"/>
          <w:lang w:val="fr-FR" w:eastAsia="en-US"/>
        </w:rPr>
        <w:t>qui renvoie à la réalité par la preuve scientifique (</w:t>
      </w:r>
      <w:r w:rsidRPr="00D67DD6">
        <w:rPr>
          <w:i/>
          <w:noProof w:val="0"/>
          <w:lang w:val="fr-FR" w:eastAsia="en-US"/>
        </w:rPr>
        <w:t>demonstratio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demonstratio</w:instrText>
      </w:r>
      <w:r w:rsidRPr="00D67DD6">
        <w:rPr>
          <w:noProof w:val="0"/>
          <w:lang w:val="fr-FR"/>
        </w:rPr>
        <w:instrText xml:space="preserve">" </w:instrText>
      </w:r>
      <w:r w:rsidRPr="00D67DD6">
        <w:rPr>
          <w:i/>
          <w:noProof w:val="0"/>
          <w:lang w:val="fr-FR" w:eastAsia="en-US"/>
        </w:rPr>
        <w:fldChar w:fldCharType="end"/>
      </w:r>
      <w:r w:rsidR="00A409EE" w:rsidRPr="00D67DD6">
        <w:rPr>
          <w:noProof w:val="0"/>
          <w:lang w:val="fr-FR" w:eastAsia="en-US"/>
        </w:rPr>
        <w:t>).</w:t>
      </w:r>
    </w:p>
    <w:p w14:paraId="2ABB9D51" w14:textId="134624E4" w:rsidR="005642AC" w:rsidRPr="00D67DD6" w:rsidRDefault="005642AC" w:rsidP="007E5ADF">
      <w:pPr>
        <w:ind w:firstLine="397"/>
        <w:rPr>
          <w:noProof w:val="0"/>
          <w:lang w:val="fr-FR" w:eastAsia="en-US"/>
        </w:rPr>
      </w:pPr>
      <w:r w:rsidRPr="00D67DD6">
        <w:rPr>
          <w:noProof w:val="0"/>
          <w:lang w:val="fr-FR" w:eastAsia="en-US"/>
        </w:rPr>
        <w:t xml:space="preserve">Averroès refuse </w:t>
      </w:r>
      <w:r w:rsidR="000E665B">
        <w:rPr>
          <w:noProof w:val="0"/>
          <w:lang w:val="fr-FR" w:eastAsia="en-US"/>
        </w:rPr>
        <w:t>le status d</w:t>
      </w:r>
      <w:r w:rsidRPr="00D67DD6">
        <w:rPr>
          <w:noProof w:val="0"/>
          <w:lang w:val="fr-FR" w:eastAsia="en-US"/>
        </w:rPr>
        <w:t>es entités mathématiques qui ont acquis les propriétés de quasi-substance, comme c’est le cas d’Avicenne.</w:t>
      </w:r>
      <w:r w:rsidRPr="00D67DD6">
        <w:rPr>
          <w:rStyle w:val="Znakapoznpodarou"/>
          <w:noProof w:val="0"/>
          <w:lang w:val="fr-FR"/>
        </w:rPr>
        <w:footnoteReference w:id="208"/>
      </w:r>
      <w:r w:rsidRPr="00D67DD6">
        <w:rPr>
          <w:noProof w:val="0"/>
          <w:lang w:val="fr-FR" w:eastAsia="en-US"/>
        </w:rPr>
        <w:t xml:space="preserve"> Cela signifierait que la détermination substantielle existait en dehors de la substance première comme les idées </w:t>
      </w:r>
      <w:r w:rsidR="00D57201">
        <w:rPr>
          <w:noProof w:val="0"/>
          <w:lang w:val="fr-FR" w:eastAsia="en-US"/>
        </w:rPr>
        <w:t xml:space="preserve">platoniciennes. L’écriture </w:t>
      </w:r>
      <w:r w:rsidRPr="00D67DD6">
        <w:rPr>
          <w:i/>
          <w:noProof w:val="0"/>
          <w:lang w:val="fr-FR" w:eastAsia="en-US"/>
        </w:rPr>
        <w:t>Epitome</w:t>
      </w:r>
      <w:r w:rsidRPr="00D67DD6">
        <w:rPr>
          <w:noProof w:val="0"/>
          <w:lang w:val="fr-FR" w:eastAsia="en-US"/>
        </w:rPr>
        <w:t xml:space="preserve"> rejette explicitement les qualités primaires d’Avicenne qui se rapportent </w:t>
      </w:r>
      <w:r w:rsidR="00A409EE" w:rsidRPr="00D67DD6">
        <w:rPr>
          <w:noProof w:val="0"/>
          <w:lang w:val="fr-FR" w:eastAsia="en-US"/>
        </w:rPr>
        <w:t xml:space="preserve">comme </w:t>
      </w:r>
      <w:r w:rsidR="00501AED" w:rsidRPr="00501AED">
        <w:rPr>
          <w:i/>
          <w:noProof w:val="0"/>
          <w:lang w:val="fr-FR" w:eastAsia="en-US"/>
        </w:rPr>
        <w:t>tertium ens</w:t>
      </w:r>
      <w:r w:rsidR="00A409EE" w:rsidRPr="00D67DD6">
        <w:rPr>
          <w:noProof w:val="0"/>
          <w:lang w:val="fr-FR" w:eastAsia="en-US"/>
        </w:rPr>
        <w:t xml:space="preserve"> </w:t>
      </w:r>
      <w:r w:rsidRPr="00D67DD6">
        <w:rPr>
          <w:noProof w:val="0"/>
          <w:lang w:val="fr-FR" w:eastAsia="en-US"/>
        </w:rPr>
        <w:t>à la définition néoplatonicienne du corps (</w:t>
      </w:r>
      <w:r w:rsidRPr="00D67DD6">
        <w:rPr>
          <w:i/>
          <w:noProof w:val="0"/>
          <w:lang w:val="fr-FR" w:eastAsia="en-US"/>
        </w:rPr>
        <w:t>non est necesse esse in corpore tres dimensiones in effectu</w:t>
      </w:r>
      <w:r w:rsidRPr="00D67DD6">
        <w:rPr>
          <w:noProof w:val="0"/>
          <w:lang w:val="fr-FR" w:eastAsia="en-US"/>
        </w:rPr>
        <w:t xml:space="preserve">, ch. 2.3.2). Averroès rejette toutes les déterminations physiques de </w:t>
      </w:r>
      <w:r w:rsidR="00223043" w:rsidRPr="00D67DD6">
        <w:rPr>
          <w:noProof w:val="0"/>
          <w:lang w:val="fr-FR" w:eastAsia="en-US"/>
        </w:rPr>
        <w:t>l’existant</w:t>
      </w:r>
      <w:r w:rsidRPr="00D67DD6">
        <w:rPr>
          <w:noProof w:val="0"/>
          <w:lang w:val="fr-FR" w:eastAsia="en-US"/>
        </w:rPr>
        <w:t xml:space="preserve"> au-delà de la première substance</w:t>
      </w:r>
      <w:r w:rsidR="004342F9" w:rsidRPr="00D67DD6">
        <w:rPr>
          <w:noProof w:val="0"/>
          <w:lang w:val="fr-FR" w:eastAsia="en-US"/>
        </w:rPr>
        <w:t xml:space="preserve">. Il n’y a pas de la prédication univoque, et en plus, </w:t>
      </w:r>
      <w:r w:rsidR="008A7A8A">
        <w:rPr>
          <w:noProof w:val="0"/>
          <w:lang w:val="fr-FR" w:eastAsia="en-US"/>
        </w:rPr>
        <w:t xml:space="preserve">faite </w:t>
      </w:r>
      <w:r w:rsidRPr="00D67DD6">
        <w:rPr>
          <w:i/>
          <w:noProof w:val="0"/>
          <w:lang w:val="fr-FR" w:eastAsia="en-US"/>
        </w:rPr>
        <w:t>per prius</w:t>
      </w:r>
      <w:r w:rsidR="004342F9" w:rsidRPr="00D67DD6">
        <w:rPr>
          <w:noProof w:val="0"/>
          <w:lang w:val="fr-FR" w:eastAsia="en-US"/>
        </w:rPr>
        <w:t xml:space="preserve">, </w:t>
      </w:r>
      <w:r w:rsidRPr="00D67DD6">
        <w:rPr>
          <w:noProof w:val="0"/>
          <w:lang w:val="fr-FR" w:eastAsia="en-US"/>
        </w:rPr>
        <w:t>par rapport à une quasi-substance.</w:t>
      </w:r>
      <w:r w:rsidRPr="00D67DD6">
        <w:rPr>
          <w:rStyle w:val="Znakapoznpodarou"/>
          <w:noProof w:val="0"/>
          <w:lang w:val="fr-FR"/>
        </w:rPr>
        <w:footnoteReference w:id="209"/>
      </w:r>
      <w:r w:rsidRPr="00D67DD6">
        <w:rPr>
          <w:noProof w:val="0"/>
          <w:lang w:val="fr-FR" w:eastAsia="en-US"/>
        </w:rPr>
        <w:t xml:space="preserve"> Une telle prédication catégorique établit le diacosmos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diacosmos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parallèle des </w:t>
      </w:r>
      <w:r w:rsidR="005C7FCA">
        <w:rPr>
          <w:noProof w:val="0"/>
          <w:lang w:val="fr-FR" w:eastAsia="en-US"/>
        </w:rPr>
        <w:lastRenderedPageBreak/>
        <w:t>néoplatoniciens. L</w:t>
      </w:r>
      <w:r w:rsidR="005C7FCA">
        <w:rPr>
          <w:rFonts w:cs="Calibri"/>
          <w:noProof w:val="0"/>
          <w:lang w:val="fr-FR" w:eastAsia="en-US"/>
        </w:rPr>
        <w:t>′</w:t>
      </w:r>
      <w:r w:rsidR="005C7FCA">
        <w:rPr>
          <w:noProof w:val="0"/>
          <w:lang w:val="fr-FR" w:eastAsia="en-US"/>
        </w:rPr>
        <w:t xml:space="preserve">énociation </w:t>
      </w:r>
      <w:r w:rsidRPr="00D67DD6">
        <w:rPr>
          <w:noProof w:val="0"/>
          <w:lang w:val="fr-FR" w:eastAsia="en-US"/>
        </w:rPr>
        <w:t xml:space="preserve">des propriétés hypostasiées selon Avicenne conduit à la formation du premier concept de </w:t>
      </w:r>
      <w:r w:rsidR="00223043" w:rsidRPr="00D67DD6">
        <w:rPr>
          <w:noProof w:val="0"/>
          <w:lang w:val="fr-FR" w:eastAsia="en-US"/>
        </w:rPr>
        <w:t>l’existant</w:t>
      </w:r>
      <w:r w:rsidRPr="00D67DD6">
        <w:rPr>
          <w:noProof w:val="0"/>
          <w:lang w:val="fr-FR" w:eastAsia="en-US"/>
        </w:rPr>
        <w:t xml:space="preserve"> objectif dans l’Occident latin autour de l’année 1240. Averroès critique les néoplatoniciens et les avicennistes pour la détermination du corps du troisième genre et pour la prédication des propriétés « quasi-physiques » données dans le diacosmos objectif de Jamblique et de Simplicius. La citation suivante rejette l’évolution future de la modernité vers l’objectivité.</w:t>
      </w:r>
    </w:p>
    <w:p w14:paraId="7A8EF8D9" w14:textId="3E9C866C" w:rsidR="005642AC" w:rsidRPr="00D67DD6" w:rsidRDefault="005642AC" w:rsidP="005642AC">
      <w:pPr>
        <w:pStyle w:val="Citace"/>
        <w:rPr>
          <w:lang w:val="fr-FR"/>
        </w:rPr>
      </w:pPr>
      <w:r w:rsidRPr="00D67DD6">
        <w:rPr>
          <w:lang w:val="fr-FR"/>
        </w:rPr>
        <w:t xml:space="preserve">« Leur erreur était de supposer que la corporéité est générique </w:t>
      </w:r>
      <w:r w:rsidR="0082760D">
        <w:rPr>
          <w:lang w:val="fr-FR"/>
        </w:rPr>
        <w:t xml:space="preserve">et </w:t>
      </w:r>
      <w:r w:rsidR="007128C2" w:rsidRPr="00D67DD6">
        <w:rPr>
          <w:lang w:val="fr-FR"/>
        </w:rPr>
        <w:t>permanent</w:t>
      </w:r>
      <w:r w:rsidR="0082760D">
        <w:rPr>
          <w:lang w:val="fr-FR"/>
        </w:rPr>
        <w:t>e</w:t>
      </w:r>
      <w:r w:rsidRPr="00D67DD6">
        <w:rPr>
          <w:lang w:val="fr-FR"/>
        </w:rPr>
        <w:t xml:space="preserve">, c’est-à-dire de penser qu’elle est impérissable ou </w:t>
      </w:r>
      <w:r w:rsidR="003D53A4" w:rsidRPr="00D67DD6">
        <w:rPr>
          <w:lang w:val="fr-FR"/>
        </w:rPr>
        <w:t xml:space="preserve">constante </w:t>
      </w:r>
      <w:r w:rsidRPr="00D67DD6">
        <w:rPr>
          <w:lang w:val="fr-FR"/>
        </w:rPr>
        <w:t xml:space="preserve">à la condition qu’elle soit un accident et de penser qu’elle est </w:t>
      </w:r>
      <w:r w:rsidR="00A141C2" w:rsidRPr="00D67DD6">
        <w:rPr>
          <w:lang w:val="fr-FR"/>
        </w:rPr>
        <w:t xml:space="preserve">permanente </w:t>
      </w:r>
      <w:r w:rsidR="000D5574" w:rsidRPr="00D67DD6">
        <w:rPr>
          <w:lang w:val="fr-FR"/>
        </w:rPr>
        <w:t>sous la condition</w:t>
      </w:r>
      <w:r w:rsidRPr="00D67DD6">
        <w:rPr>
          <w:lang w:val="fr-FR"/>
        </w:rPr>
        <w:t xml:space="preserve"> qu’elle soit une forme. Selon ce point de vue, il est nécessaire de supposer que la matière première ait informé non seulement par les dimensions physiques, mais plutôt par une multiplicité d’accidents qui sont inséparables de la matière première et communs à tous les corps </w:t>
      </w:r>
      <w:r w:rsidR="00AC7741">
        <w:rPr>
          <w:lang w:val="fr-FR"/>
        </w:rPr>
        <w:t>individualisés</w:t>
      </w:r>
      <w:r w:rsidRPr="00D67DD6">
        <w:rPr>
          <w:lang w:val="fr-FR"/>
        </w:rPr>
        <w:t xml:space="preserve">. » </w:t>
      </w:r>
      <w:r w:rsidRPr="00D67DD6">
        <w:rPr>
          <w:vertAlign w:val="superscript"/>
          <w:lang w:val="fr-FR"/>
        </w:rPr>
        <w:footnoteReference w:id="210"/>
      </w:r>
    </w:p>
    <w:p w14:paraId="59EDA786" w14:textId="47815AC8" w:rsidR="001925BD" w:rsidRPr="00D67DD6" w:rsidRDefault="005642AC" w:rsidP="005642AC">
      <w:pPr>
        <w:rPr>
          <w:noProof w:val="0"/>
          <w:lang w:val="fr-FR" w:eastAsia="en-US"/>
        </w:rPr>
      </w:pPr>
      <w:r w:rsidRPr="00D67DD6">
        <w:rPr>
          <w:noProof w:val="0"/>
          <w:lang w:val="fr-FR" w:eastAsia="en-US"/>
        </w:rPr>
        <w:t xml:space="preserve">La matière première ne peut pas jouer le rôle de quasi-forme, comme l’ont postulé les néoplatoniciens tardifs, Avicenne et les modernistes latins. Avicenne </w:t>
      </w:r>
      <w:r w:rsidR="00A57E57" w:rsidRPr="00D67DD6">
        <w:rPr>
          <w:noProof w:val="0"/>
          <w:lang w:val="fr-FR" w:eastAsia="en-US"/>
        </w:rPr>
        <w:t xml:space="preserve">abandonna </w:t>
      </w:r>
      <w:r w:rsidRPr="00D67DD6">
        <w:rPr>
          <w:i/>
          <w:noProof w:val="0"/>
          <w:lang w:val="fr-FR" w:eastAsia="en-US"/>
        </w:rPr>
        <w:t>Physique</w:t>
      </w:r>
      <w:r w:rsidRPr="00D67DD6">
        <w:rPr>
          <w:noProof w:val="0"/>
          <w:lang w:val="fr-FR" w:eastAsia="en-US"/>
        </w:rPr>
        <w:t xml:space="preserve"> d’Aristote </w:t>
      </w:r>
      <w:r w:rsidR="00A57E57" w:rsidRPr="00D67DD6">
        <w:rPr>
          <w:noProof w:val="0"/>
          <w:lang w:val="fr-FR" w:eastAsia="en-US"/>
        </w:rPr>
        <w:t>pour trouver l</w:t>
      </w:r>
      <w:r w:rsidRPr="00D67DD6">
        <w:rPr>
          <w:noProof w:val="0"/>
          <w:lang w:val="fr-FR" w:eastAsia="en-US"/>
        </w:rPr>
        <w:t xml:space="preserve">es principes apodictiques dans la détermination universelle de </w:t>
      </w:r>
      <w:r w:rsidR="00223043" w:rsidRPr="00D67DD6">
        <w:rPr>
          <w:noProof w:val="0"/>
          <w:lang w:val="fr-FR" w:eastAsia="en-US"/>
        </w:rPr>
        <w:t>l’existant</w:t>
      </w:r>
      <w:r w:rsidRPr="00D67DD6">
        <w:rPr>
          <w:noProof w:val="0"/>
          <w:lang w:val="fr-FR" w:eastAsia="en-US"/>
        </w:rPr>
        <w:t xml:space="preserve"> </w:t>
      </w:r>
      <w:r w:rsidR="008A5413" w:rsidRPr="00D67DD6">
        <w:rPr>
          <w:noProof w:val="0"/>
          <w:lang w:val="fr-FR" w:eastAsia="en-US"/>
        </w:rPr>
        <w:t xml:space="preserve">comme </w:t>
      </w:r>
      <w:r w:rsidRPr="00D67DD6">
        <w:rPr>
          <w:noProof w:val="0"/>
          <w:lang w:val="fr-FR" w:eastAsia="en-US"/>
        </w:rPr>
        <w:t>étant</w:t>
      </w:r>
      <w:r w:rsidR="00A57E57" w:rsidRPr="00D67DD6">
        <w:rPr>
          <w:noProof w:val="0"/>
          <w:lang w:val="fr-FR" w:eastAsia="en-US"/>
        </w:rPr>
        <w:t xml:space="preserve"> générique</w:t>
      </w:r>
      <w:r w:rsidRPr="00D67DD6">
        <w:rPr>
          <w:noProof w:val="0"/>
          <w:lang w:val="fr-FR" w:eastAsia="en-US"/>
        </w:rPr>
        <w:t xml:space="preserve">. Donc, il postule </w:t>
      </w:r>
      <w:r w:rsidRPr="00D67DD6">
        <w:rPr>
          <w:i/>
          <w:noProof w:val="0"/>
          <w:lang w:val="fr-FR" w:eastAsia="en-US"/>
        </w:rPr>
        <w:t>materia prima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materia prima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comme pure puissance, en faisant d’elle un quasi-substrat, de sorte que la matière donnée sous </w:t>
      </w:r>
      <w:r w:rsidR="0029211B" w:rsidRPr="00D67DD6">
        <w:rPr>
          <w:noProof w:val="0"/>
          <w:lang w:val="fr-FR" w:eastAsia="en-US"/>
        </w:rPr>
        <w:t xml:space="preserve">la </w:t>
      </w:r>
      <w:r w:rsidRPr="00D67DD6">
        <w:rPr>
          <w:noProof w:val="0"/>
          <w:lang w:val="fr-FR" w:eastAsia="en-US"/>
        </w:rPr>
        <w:t xml:space="preserve">forme de substance puisse assumer toutes les déterminations ultérieures. Le Commentateur strictement rejette </w:t>
      </w:r>
      <w:r w:rsidR="002C3CB1" w:rsidRPr="00D67DD6">
        <w:rPr>
          <w:noProof w:val="0"/>
          <w:lang w:val="fr-FR" w:eastAsia="en-US"/>
        </w:rPr>
        <w:t xml:space="preserve">tous </w:t>
      </w:r>
      <w:r w:rsidRPr="00D67DD6">
        <w:rPr>
          <w:noProof w:val="0"/>
          <w:lang w:val="fr-FR" w:eastAsia="en-US"/>
        </w:rPr>
        <w:t>les présup</w:t>
      </w:r>
      <w:r w:rsidR="00EF7BA3">
        <w:rPr>
          <w:noProof w:val="0"/>
          <w:lang w:val="fr-FR" w:eastAsia="en-US"/>
        </w:rPr>
        <w:t>posés qui causent l’émergence de</w:t>
      </w:r>
      <w:r w:rsidRPr="00D67DD6">
        <w:rPr>
          <w:noProof w:val="0"/>
          <w:lang w:val="fr-FR" w:eastAsia="en-US"/>
        </w:rPr>
        <w:t xml:space="preserve"> </w:t>
      </w:r>
      <w:r w:rsidR="00501AED" w:rsidRPr="00501AED">
        <w:rPr>
          <w:i/>
          <w:noProof w:val="0"/>
          <w:lang w:val="fr-FR" w:eastAsia="en-US"/>
        </w:rPr>
        <w:t>tertium ens</w:t>
      </w:r>
      <w:r w:rsidR="00EF7BA3">
        <w:rPr>
          <w:noProof w:val="0"/>
          <w:lang w:val="fr-FR" w:eastAsia="en-US"/>
        </w:rPr>
        <w:t xml:space="preserve">. Voir le passage suivant où </w:t>
      </w:r>
      <w:r w:rsidRPr="00D67DD6">
        <w:rPr>
          <w:i/>
          <w:noProof w:val="0"/>
          <w:lang w:val="fr-FR" w:eastAsia="en-US"/>
        </w:rPr>
        <w:t>Epitome</w:t>
      </w:r>
      <w:r w:rsidRPr="00D67DD6">
        <w:rPr>
          <w:noProof w:val="0"/>
          <w:lang w:val="fr-FR" w:eastAsia="en-US"/>
        </w:rPr>
        <w:t xml:space="preserve"> critique les </w:t>
      </w:r>
      <w:r w:rsidR="008A5413" w:rsidRPr="00D67DD6">
        <w:rPr>
          <w:noProof w:val="0"/>
          <w:lang w:val="fr-FR" w:eastAsia="en-US"/>
        </w:rPr>
        <w:t>présuppositions</w:t>
      </w:r>
      <w:r w:rsidRPr="00D67DD6">
        <w:rPr>
          <w:noProof w:val="0"/>
          <w:lang w:val="fr-FR" w:eastAsia="en-US"/>
        </w:rPr>
        <w:t xml:space="preserve"> majeur</w:t>
      </w:r>
      <w:r w:rsidR="008A5413" w:rsidRPr="00D67DD6">
        <w:rPr>
          <w:noProof w:val="0"/>
          <w:lang w:val="fr-FR" w:eastAsia="en-US"/>
        </w:rPr>
        <w:t>e</w:t>
      </w:r>
      <w:r w:rsidR="008E49C3">
        <w:rPr>
          <w:noProof w:val="0"/>
          <w:lang w:val="fr-FR" w:eastAsia="en-US"/>
        </w:rPr>
        <w:t>s de</w:t>
      </w:r>
      <w:r w:rsidRPr="00D67DD6">
        <w:rPr>
          <w:noProof w:val="0"/>
          <w:lang w:val="fr-FR" w:eastAsia="en-US"/>
        </w:rPr>
        <w:t xml:space="preserve"> </w:t>
      </w:r>
      <w:r w:rsidR="00501AED" w:rsidRPr="00501AED">
        <w:rPr>
          <w:i/>
          <w:noProof w:val="0"/>
          <w:lang w:val="fr-FR" w:eastAsia="en-US"/>
        </w:rPr>
        <w:t>tertium ens</w:t>
      </w:r>
      <w:r w:rsidRPr="00D67DD6">
        <w:rPr>
          <w:i/>
          <w:noProof w:val="0"/>
          <w:lang w:val="fr-FR" w:eastAsia="en-US"/>
        </w:rPr>
        <w:fldChar w:fldCharType="begin"/>
      </w:r>
      <w:r w:rsidRPr="00D67DD6">
        <w:rPr>
          <w:noProof w:val="0"/>
          <w:lang w:val="fr-FR"/>
        </w:rPr>
        <w:instrText xml:space="preserve"> XE "</w:instrText>
      </w:r>
      <w:r w:rsidR="00501AED" w:rsidRPr="00501AED">
        <w:rPr>
          <w:i/>
          <w:noProof w:val="0"/>
          <w:lang w:val="fr-FR" w:eastAsia="en-US"/>
        </w:rPr>
        <w:instrText>tertium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c’est-à-dire le quasi-corps et la quasi-substance selon Avicenne.</w:t>
      </w:r>
      <w:r w:rsidRPr="00D67DD6">
        <w:rPr>
          <w:rStyle w:val="Znakapoznpodarou"/>
          <w:noProof w:val="0"/>
          <w:lang w:val="fr-FR"/>
        </w:rPr>
        <w:footnoteReference w:id="211"/>
      </w:r>
      <w:r w:rsidRPr="00D67DD6">
        <w:rPr>
          <w:noProof w:val="0"/>
          <w:lang w:val="fr-FR" w:eastAsia="en-US"/>
        </w:rPr>
        <w:t xml:space="preserve"> Il n’y a</w:t>
      </w:r>
      <w:r w:rsidR="00A83606">
        <w:rPr>
          <w:noProof w:val="0"/>
          <w:lang w:val="fr-FR" w:eastAsia="en-US"/>
        </w:rPr>
        <w:t xml:space="preserve"> pas de prédication catégorique</w:t>
      </w:r>
      <w:r w:rsidRPr="00D67DD6">
        <w:rPr>
          <w:noProof w:val="0"/>
          <w:lang w:val="fr-FR" w:eastAsia="en-US"/>
        </w:rPr>
        <w:t xml:space="preserve"> de </w:t>
      </w:r>
      <w:r w:rsidR="00EC384E" w:rsidRPr="00D67DD6">
        <w:rPr>
          <w:noProof w:val="0"/>
          <w:lang w:val="fr-FR" w:eastAsia="en-US"/>
        </w:rPr>
        <w:t>l’existant du troisième genre</w:t>
      </w:r>
      <w:r w:rsidRPr="00D67DD6">
        <w:rPr>
          <w:noProof w:val="0"/>
          <w:lang w:val="fr-FR" w:eastAsia="en-US"/>
        </w:rPr>
        <w:t xml:space="preserve">, mais seulement les déterminations données par rapport à la substance réelle. </w:t>
      </w:r>
      <w:r w:rsidR="006C3210" w:rsidRPr="00D67DD6">
        <w:rPr>
          <w:noProof w:val="0"/>
          <w:lang w:val="fr-FR" w:eastAsia="en-US"/>
        </w:rPr>
        <w:t>Avicenne reprit la causalité formelle et finale au niveau de l</w:t>
      </w:r>
      <w:r w:rsidR="009C1896" w:rsidRPr="00D67DD6">
        <w:rPr>
          <w:noProof w:val="0"/>
          <w:lang w:val="fr-FR" w:eastAsia="en-US"/>
        </w:rPr>
        <w:t>’</w:t>
      </w:r>
      <w:r w:rsidR="006C3210" w:rsidRPr="00D67DD6">
        <w:rPr>
          <w:noProof w:val="0"/>
          <w:lang w:val="fr-FR" w:eastAsia="en-US"/>
        </w:rPr>
        <w:t>existence des substances réelles</w:t>
      </w:r>
      <w:r w:rsidR="008A5413" w:rsidRPr="00D67DD6">
        <w:rPr>
          <w:noProof w:val="0"/>
          <w:lang w:val="fr-FR" w:eastAsia="en-US"/>
        </w:rPr>
        <w:t>. Ce faisant, i</w:t>
      </w:r>
      <w:r w:rsidR="006C3210" w:rsidRPr="00D67DD6">
        <w:rPr>
          <w:noProof w:val="0"/>
          <w:lang w:val="fr-FR" w:eastAsia="en-US"/>
        </w:rPr>
        <w:t>l réduis</w:t>
      </w:r>
      <w:r w:rsidR="00C91822" w:rsidRPr="00D67DD6">
        <w:rPr>
          <w:noProof w:val="0"/>
          <w:lang w:val="fr-FR" w:eastAsia="en-US"/>
        </w:rPr>
        <w:t>it</w:t>
      </w:r>
      <w:r w:rsidRPr="00D67DD6">
        <w:rPr>
          <w:noProof w:val="0"/>
          <w:lang w:val="fr-FR" w:eastAsia="en-US"/>
        </w:rPr>
        <w:t xml:space="preserve"> la </w:t>
      </w:r>
      <w:r w:rsidRPr="00D67DD6">
        <w:rPr>
          <w:noProof w:val="0"/>
          <w:lang w:val="fr-FR" w:eastAsia="en-US"/>
        </w:rPr>
        <w:lastRenderedPageBreak/>
        <w:t>métaphysique à une dialectique. La prédication transcendantale de la substance indivisible (</w:t>
      </w:r>
      <w:r w:rsidRPr="00D67DD6">
        <w:rPr>
          <w:i/>
          <w:noProof w:val="0"/>
          <w:lang w:val="fr-FR" w:eastAsia="en-US"/>
        </w:rPr>
        <w:t>individuum</w:t>
      </w:r>
      <w:r w:rsidRPr="00D67DD6">
        <w:rPr>
          <w:noProof w:val="0"/>
          <w:lang w:val="fr-FR" w:eastAsia="en-US"/>
        </w:rPr>
        <w:t>) et la comitation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comitation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accidents hypostasiés ne se fondent sur aucune relation hyparchique à la substance première. Le substrat des modernist</w:t>
      </w:r>
      <w:r w:rsidR="00C475B6">
        <w:rPr>
          <w:noProof w:val="0"/>
          <w:lang w:val="fr-FR" w:eastAsia="en-US"/>
        </w:rPr>
        <w:t>es est un concept abstrait d</w:t>
      </w:r>
      <w:r w:rsidR="000F2723">
        <w:rPr>
          <w:noProof w:val="0"/>
          <w:lang w:val="fr-FR" w:eastAsia="en-US"/>
        </w:rPr>
        <w:t>e l</w:t>
      </w:r>
      <w:r w:rsidR="00C475B6">
        <w:rPr>
          <w:rFonts w:cs="Calibri"/>
          <w:noProof w:val="0"/>
          <w:lang w:val="fr-FR" w:eastAsia="en-US"/>
        </w:rPr>
        <w:t>′</w:t>
      </w:r>
      <w:r w:rsidR="000F2723">
        <w:rPr>
          <w:rFonts w:cs="Calibri"/>
          <w:noProof w:val="0"/>
          <w:lang w:val="fr-FR" w:eastAsia="en-US"/>
        </w:rPr>
        <w:t>étant (</w:t>
      </w:r>
      <w:r w:rsidRPr="00D67DD6">
        <w:rPr>
          <w:i/>
          <w:noProof w:val="0"/>
          <w:lang w:val="fr-FR" w:eastAsia="en-US"/>
        </w:rPr>
        <w:t>ens</w:t>
      </w:r>
      <w:r w:rsidR="000F2723">
        <w:rPr>
          <w:noProof w:val="0"/>
          <w:lang w:val="fr-FR" w:eastAsia="en-US"/>
        </w:rPr>
        <w:t>)</w:t>
      </w:r>
      <w:r w:rsidRPr="00D67DD6">
        <w:rPr>
          <w:noProof w:val="0"/>
          <w:lang w:val="fr-FR" w:eastAsia="en-US"/>
        </w:rPr>
        <w:t xml:space="preserve"> </w:t>
      </w:r>
      <w:r w:rsidR="00DE329F">
        <w:rPr>
          <w:noProof w:val="0"/>
          <w:lang w:val="fr-FR" w:eastAsia="en-US"/>
        </w:rPr>
        <w:t xml:space="preserve">établi </w:t>
      </w:r>
      <w:r w:rsidRPr="00D67DD6">
        <w:rPr>
          <w:noProof w:val="0"/>
          <w:lang w:val="fr-FR" w:eastAsia="en-US"/>
        </w:rPr>
        <w:t xml:space="preserve">sur le </w:t>
      </w:r>
      <w:r w:rsidR="00DE329F">
        <w:rPr>
          <w:noProof w:val="0"/>
          <w:lang w:val="fr-FR" w:eastAsia="en-US"/>
        </w:rPr>
        <w:t xml:space="preserve">plan de la </w:t>
      </w:r>
      <w:r w:rsidRPr="00D67DD6">
        <w:rPr>
          <w:noProof w:val="0"/>
          <w:lang w:val="fr-FR" w:eastAsia="en-US"/>
        </w:rPr>
        <w:t xml:space="preserve">supposition logique. Averroès ne considère pas l’abstraction au niveau de la seconde intention d’Avicenne comme étant métaphysiquement vraie. L’homonymie de </w:t>
      </w:r>
      <w:r w:rsidR="00223043" w:rsidRPr="00D67DD6">
        <w:rPr>
          <w:noProof w:val="0"/>
          <w:lang w:val="fr-FR" w:eastAsia="en-US"/>
        </w:rPr>
        <w:t>l’existant</w:t>
      </w:r>
      <w:r w:rsidRPr="00D67DD6">
        <w:rPr>
          <w:noProof w:val="0"/>
          <w:lang w:val="fr-FR" w:eastAsia="en-US"/>
        </w:rPr>
        <w:t xml:space="preserve"> postulée par voie de supposition ne se situe qu’au niveau de la seconde intention (</w:t>
      </w:r>
      <w:r w:rsidR="00B23EBC">
        <w:rPr>
          <w:noProof w:val="0"/>
          <w:lang w:val="fr-FR" w:eastAsia="en-US"/>
        </w:rPr>
        <w:t xml:space="preserve">des énoncés </w:t>
      </w:r>
      <w:r w:rsidRPr="00D67DD6">
        <w:rPr>
          <w:noProof w:val="0"/>
          <w:lang w:val="fr-FR" w:eastAsia="en-US"/>
        </w:rPr>
        <w:t>logique</w:t>
      </w:r>
      <w:r w:rsidR="00B23EBC">
        <w:rPr>
          <w:noProof w:val="0"/>
          <w:lang w:val="fr-FR" w:eastAsia="en-US"/>
        </w:rPr>
        <w:t>s</w:t>
      </w:r>
      <w:r w:rsidRPr="00D67DD6">
        <w:rPr>
          <w:noProof w:val="0"/>
          <w:lang w:val="fr-FR" w:eastAsia="en-US"/>
        </w:rPr>
        <w:t xml:space="preserve">) en mode </w:t>
      </w:r>
      <w:r w:rsidR="004877B6">
        <w:rPr>
          <w:noProof w:val="0"/>
          <w:lang w:val="fr-FR" w:eastAsia="en-US"/>
        </w:rPr>
        <w:t>« </w:t>
      </w:r>
      <w:r w:rsidRPr="00D67DD6">
        <w:rPr>
          <w:i/>
          <w:noProof w:val="0"/>
          <w:lang w:val="fr-FR" w:eastAsia="en-US"/>
        </w:rPr>
        <w:t>inquantum</w:t>
      </w:r>
      <w:r w:rsidR="004877B6">
        <w:rPr>
          <w:noProof w:val="0"/>
          <w:lang w:val="fr-FR" w:eastAsia="en-US"/>
        </w:rPr>
        <w:t> »</w:t>
      </w:r>
      <w:r w:rsidRPr="00D67DD6">
        <w:rPr>
          <w:noProof w:val="0"/>
          <w:lang w:val="fr-FR" w:eastAsia="en-US"/>
        </w:rPr>
        <w:t xml:space="preserve">. Une telle démarche erronée donna naissance à un système de métaphysique moderne </w:t>
      </w:r>
      <w:r w:rsidR="008A5413" w:rsidRPr="00D67DD6">
        <w:rPr>
          <w:noProof w:val="0"/>
          <w:lang w:val="fr-FR" w:eastAsia="en-US"/>
        </w:rPr>
        <w:t xml:space="preserve">qui se </w:t>
      </w:r>
      <w:r w:rsidRPr="00D67DD6">
        <w:rPr>
          <w:noProof w:val="0"/>
          <w:lang w:val="fr-FR" w:eastAsia="en-US"/>
        </w:rPr>
        <w:t xml:space="preserve">construit sur l’analogie de </w:t>
      </w:r>
      <w:r w:rsidR="00223043" w:rsidRPr="00D67DD6">
        <w:rPr>
          <w:noProof w:val="0"/>
          <w:lang w:val="fr-FR" w:eastAsia="en-US"/>
        </w:rPr>
        <w:t>l’existant</w:t>
      </w:r>
      <w:r w:rsidRPr="00D67DD6">
        <w:rPr>
          <w:noProof w:val="0"/>
          <w:lang w:val="fr-FR" w:eastAsia="en-US"/>
        </w:rPr>
        <w:t xml:space="preserve"> objectif (</w:t>
      </w:r>
      <w:r w:rsidRPr="00D67DD6">
        <w:rPr>
          <w:i/>
          <w:noProof w:val="0"/>
          <w:lang w:val="fr-FR" w:eastAsia="en-US"/>
        </w:rPr>
        <w:t>analogia entis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analogia entis</w:instrText>
      </w:r>
      <w:r w:rsidRPr="00D67DD6">
        <w:rPr>
          <w:noProof w:val="0"/>
          <w:lang w:val="fr-FR"/>
        </w:rPr>
        <w:instrText xml:space="preserve">" </w:instrText>
      </w:r>
      <w:r w:rsidRPr="00D67DD6">
        <w:rPr>
          <w:i/>
          <w:noProof w:val="0"/>
          <w:lang w:val="fr-FR" w:eastAsia="en-US"/>
        </w:rPr>
        <w:fldChar w:fldCharType="end"/>
      </w:r>
      <w:r w:rsidR="00036353">
        <w:rPr>
          <w:noProof w:val="0"/>
          <w:lang w:val="fr-FR" w:eastAsia="en-US"/>
        </w:rPr>
        <w:t xml:space="preserve">). L’interprétation de </w:t>
      </w:r>
      <w:r w:rsidRPr="00D67DD6">
        <w:rPr>
          <w:noProof w:val="0"/>
          <w:lang w:val="fr-FR" w:eastAsia="en-US"/>
        </w:rPr>
        <w:t xml:space="preserve">métaphysique </w:t>
      </w:r>
      <w:r w:rsidR="008A5413" w:rsidRPr="00D67DD6">
        <w:rPr>
          <w:noProof w:val="0"/>
          <w:lang w:val="fr-FR" w:eastAsia="en-US"/>
        </w:rPr>
        <w:t xml:space="preserve">suit </w:t>
      </w:r>
      <w:r w:rsidRPr="00D67DD6">
        <w:rPr>
          <w:noProof w:val="0"/>
          <w:lang w:val="fr-FR" w:eastAsia="en-US"/>
        </w:rPr>
        <w:t xml:space="preserve">la critique d’Ibn Adi </w:t>
      </w:r>
      <w:r w:rsidR="00036353">
        <w:rPr>
          <w:rFonts w:cs="Calibri"/>
          <w:noProof w:val="0"/>
          <w:lang w:val="fr-FR" w:eastAsia="en-US"/>
        </w:rPr>
        <w:t>à</w:t>
      </w:r>
      <w:r w:rsidR="00036353">
        <w:rPr>
          <w:noProof w:val="0"/>
          <w:lang w:val="fr-FR" w:eastAsia="en-US"/>
        </w:rPr>
        <w:t xml:space="preserve"> propos des néoplatoniciens </w:t>
      </w:r>
      <w:r w:rsidR="008A5413" w:rsidRPr="00D67DD6">
        <w:rPr>
          <w:noProof w:val="0"/>
          <w:lang w:val="fr-FR" w:eastAsia="en-US"/>
        </w:rPr>
        <w:t>(ch.</w:t>
      </w:r>
      <w:r w:rsidR="00B00D87" w:rsidRPr="00D67DD6">
        <w:rPr>
          <w:noProof w:val="0"/>
          <w:lang w:val="fr-FR" w:eastAsia="en-US"/>
        </w:rPr>
        <w:t> </w:t>
      </w:r>
      <w:r w:rsidR="008A5413" w:rsidRPr="00D67DD6">
        <w:rPr>
          <w:noProof w:val="0"/>
          <w:lang w:val="fr-FR" w:eastAsia="en-US"/>
        </w:rPr>
        <w:t>2.2). Averroès affirme que la supposition de l’essence au niveau de l’universalité ne peut remplacer l’imposition du sens catégorique lié à la réalité de la première substance</w:t>
      </w:r>
      <w:r w:rsidRPr="00D67DD6">
        <w:rPr>
          <w:noProof w:val="0"/>
          <w:lang w:val="fr-FR" w:eastAsia="en-US"/>
        </w:rPr>
        <w:t>. La prédication analogique n’existe que dans la pensée</w:t>
      </w:r>
      <w:r w:rsidR="006C0F92" w:rsidRPr="00D67DD6">
        <w:rPr>
          <w:noProof w:val="0"/>
          <w:lang w:val="fr-FR" w:eastAsia="en-US"/>
        </w:rPr>
        <w:t xml:space="preserve">. Elle </w:t>
      </w:r>
      <w:r w:rsidRPr="00D67DD6">
        <w:rPr>
          <w:noProof w:val="0"/>
          <w:lang w:val="fr-FR" w:eastAsia="en-US"/>
        </w:rPr>
        <w:t xml:space="preserve">n’est pas </w:t>
      </w:r>
      <w:r w:rsidR="006C0F92" w:rsidRPr="00D67DD6">
        <w:rPr>
          <w:noProof w:val="0"/>
          <w:lang w:val="fr-FR" w:eastAsia="en-US"/>
        </w:rPr>
        <w:t>ex</w:t>
      </w:r>
      <w:r w:rsidR="00453961" w:rsidRPr="00D67DD6">
        <w:rPr>
          <w:noProof w:val="0"/>
          <w:lang w:val="fr-FR" w:eastAsia="en-US"/>
        </w:rPr>
        <w:t>é</w:t>
      </w:r>
      <w:r w:rsidR="006C0F92" w:rsidRPr="00D67DD6">
        <w:rPr>
          <w:noProof w:val="0"/>
          <w:lang w:val="fr-FR" w:eastAsia="en-US"/>
        </w:rPr>
        <w:t xml:space="preserve">cutée </w:t>
      </w:r>
      <w:r w:rsidR="009523DA">
        <w:rPr>
          <w:noProof w:val="0"/>
          <w:lang w:val="fr-FR" w:eastAsia="en-US"/>
        </w:rPr>
        <w:t xml:space="preserve">dans le mode d’imposition, alors, </w:t>
      </w:r>
      <w:r w:rsidRPr="00D67DD6">
        <w:rPr>
          <w:noProof w:val="0"/>
          <w:lang w:val="fr-FR" w:eastAsia="en-US"/>
        </w:rPr>
        <w:t xml:space="preserve">par la prédication des déterminations catégorielles de la seconde substance. L’écriture </w:t>
      </w:r>
      <w:r w:rsidRPr="00D67DD6">
        <w:rPr>
          <w:i/>
          <w:noProof w:val="0"/>
          <w:lang w:val="fr-FR" w:eastAsia="en-US"/>
        </w:rPr>
        <w:t>Epitome</w:t>
      </w:r>
      <w:r w:rsidRPr="00D67DD6">
        <w:rPr>
          <w:noProof w:val="0"/>
          <w:lang w:val="fr-FR" w:eastAsia="en-US"/>
        </w:rPr>
        <w:t xml:space="preserve"> établit une différence claire entre la première et la seconde intention sur la</w:t>
      </w:r>
      <w:r w:rsidR="002341D8">
        <w:rPr>
          <w:noProof w:val="0"/>
          <w:lang w:val="fr-FR" w:eastAsia="en-US"/>
        </w:rPr>
        <w:t xml:space="preserve"> base de la différence entre l</w:t>
      </w:r>
      <w:r w:rsidR="002341D8">
        <w:rPr>
          <w:rFonts w:cs="Calibri"/>
          <w:noProof w:val="0"/>
          <w:lang w:val="fr-FR" w:eastAsia="en-US"/>
        </w:rPr>
        <w:t>′</w:t>
      </w:r>
      <w:r w:rsidR="002341D8">
        <w:rPr>
          <w:noProof w:val="0"/>
          <w:lang w:val="fr-FR" w:eastAsia="en-US"/>
        </w:rPr>
        <w:t xml:space="preserve">énonciation </w:t>
      </w:r>
      <w:r w:rsidRPr="00D67DD6">
        <w:rPr>
          <w:noProof w:val="0"/>
          <w:lang w:val="fr-FR" w:eastAsia="en-US"/>
        </w:rPr>
        <w:t>catégorique et logique.</w:t>
      </w:r>
      <w:r w:rsidRPr="00D67DD6">
        <w:rPr>
          <w:rStyle w:val="Znakapoznpodarou"/>
          <w:noProof w:val="0"/>
          <w:lang w:val="fr-FR"/>
        </w:rPr>
        <w:footnoteReference w:id="212"/>
      </w:r>
      <w:r w:rsidRPr="00D67DD6">
        <w:rPr>
          <w:noProof w:val="0"/>
          <w:lang w:val="fr-FR" w:eastAsia="en-US"/>
        </w:rPr>
        <w:t xml:space="preserve"> Les universaux n’existent pas en dehors de la pensée ; par conséquent, la métaphysique en tant que première science ne peut être fondée sur une telle détermination fantaisiste. Avicenne établit la métaphysique précisément de cette manière douteuse, donc son projet de métaphysi</w:t>
      </w:r>
      <w:r w:rsidR="001925BD" w:rsidRPr="00D67DD6">
        <w:rPr>
          <w:noProof w:val="0"/>
          <w:lang w:val="fr-FR" w:eastAsia="en-US"/>
        </w:rPr>
        <w:t>que est vicié dans le principe.</w:t>
      </w:r>
    </w:p>
    <w:p w14:paraId="0D40A1EA" w14:textId="5AD76D5E" w:rsidR="005642AC" w:rsidRPr="00D67DD6" w:rsidRDefault="005642AC" w:rsidP="001925BD">
      <w:pPr>
        <w:ind w:firstLine="397"/>
        <w:rPr>
          <w:noProof w:val="0"/>
          <w:lang w:val="fr-FR" w:eastAsia="en-US"/>
        </w:rPr>
      </w:pPr>
      <w:r w:rsidRPr="00D67DD6">
        <w:rPr>
          <w:noProof w:val="0"/>
          <w:lang w:val="fr-FR" w:eastAsia="en-US"/>
        </w:rPr>
        <w:t xml:space="preserve">Les commentaires de </w:t>
      </w:r>
      <w:r w:rsidRPr="00D67DD6">
        <w:rPr>
          <w:i/>
          <w:noProof w:val="0"/>
          <w:lang w:val="fr-FR" w:eastAsia="en-US"/>
        </w:rPr>
        <w:t>Métaphysique</w:t>
      </w:r>
      <w:r w:rsidRPr="00D67DD6">
        <w:rPr>
          <w:noProof w:val="0"/>
          <w:lang w:val="fr-FR" w:eastAsia="en-US"/>
        </w:rPr>
        <w:t xml:space="preserve"> rejettent Avicenne comme un dialecticien faillible qui n’atteint en aucun cas le niveau des théologiens aristotéliciens comme </w:t>
      </w:r>
      <w:r w:rsidR="000964A8" w:rsidRPr="00D67DD6">
        <w:rPr>
          <w:noProof w:val="0"/>
          <w:lang w:val="fr-FR" w:eastAsia="en-US"/>
        </w:rPr>
        <w:t>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w:t>
      </w:r>
      <w:r w:rsidRPr="00D67DD6">
        <w:rPr>
          <w:rStyle w:val="Znakapoznpodarou"/>
          <w:noProof w:val="0"/>
          <w:lang w:val="fr-FR"/>
        </w:rPr>
        <w:footnoteReference w:id="213"/>
      </w:r>
      <w:r w:rsidRPr="00D67DD6">
        <w:rPr>
          <w:noProof w:val="0"/>
          <w:lang w:val="fr-FR" w:eastAsia="en-US"/>
        </w:rPr>
        <w:t xml:space="preserve"> La dialectique est inacceptable pour </w:t>
      </w:r>
      <w:r w:rsidR="006D513C" w:rsidRPr="00D67DD6">
        <w:rPr>
          <w:noProof w:val="0"/>
          <w:lang w:val="fr-FR" w:eastAsia="en-US"/>
        </w:rPr>
        <w:t xml:space="preserve">fonder </w:t>
      </w:r>
      <w:r w:rsidR="00ED5D5D" w:rsidRPr="00D67DD6">
        <w:rPr>
          <w:noProof w:val="0"/>
          <w:lang w:val="fr-FR" w:eastAsia="en-US"/>
        </w:rPr>
        <w:t>la première science. L</w:t>
      </w:r>
      <w:r w:rsidRPr="00D67DD6">
        <w:rPr>
          <w:noProof w:val="0"/>
          <w:lang w:val="fr-FR" w:eastAsia="en-US"/>
        </w:rPr>
        <w:t xml:space="preserve">a connaissance des premiers principes doit être construite sur une preuve apodictique, telle qu’elle est postulée par </w:t>
      </w:r>
      <w:r w:rsidR="00B34962">
        <w:rPr>
          <w:i/>
          <w:noProof w:val="0"/>
          <w:lang w:val="fr-FR" w:eastAsia="en-US"/>
        </w:rPr>
        <w:t>Second</w:t>
      </w:r>
      <w:r w:rsidR="00BE78A0">
        <w:rPr>
          <w:i/>
          <w:noProof w:val="0"/>
          <w:lang w:val="fr-FR" w:eastAsia="en-US"/>
        </w:rPr>
        <w:t>s</w:t>
      </w:r>
      <w:r w:rsidR="002371FA">
        <w:rPr>
          <w:i/>
          <w:noProof w:val="0"/>
          <w:lang w:val="fr-FR" w:eastAsia="en-US"/>
        </w:rPr>
        <w:t xml:space="preserve"> </w:t>
      </w:r>
      <w:r w:rsidRPr="00D67DD6">
        <w:rPr>
          <w:i/>
          <w:noProof w:val="0"/>
          <w:lang w:val="fr-FR" w:eastAsia="en-US"/>
        </w:rPr>
        <w:t>Analytiques</w:t>
      </w:r>
      <w:r w:rsidRPr="00D67DD6">
        <w:rPr>
          <w:noProof w:val="0"/>
          <w:lang w:val="fr-FR" w:eastAsia="en-US"/>
        </w:rPr>
        <w:t xml:space="preserve">. La preuve apodictique de la substance </w:t>
      </w:r>
      <w:r w:rsidRPr="00D67DD6">
        <w:rPr>
          <w:noProof w:val="0"/>
          <w:lang w:val="fr-FR" w:eastAsia="en-US"/>
        </w:rPr>
        <w:lastRenderedPageBreak/>
        <w:t>première immobile et l’étude de ses principes sont possibles exclusivement sur le présupposé que la substance première existe. Elle est prédite par les jugements faits à partir de la causalité et au mouvement existant dans la réalité. L’existence du Premier Moteur</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Premier Moteur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est prouvée sur la base du mouvement examiné dans </w:t>
      </w:r>
      <w:r w:rsidRPr="00D67DD6">
        <w:rPr>
          <w:i/>
          <w:noProof w:val="0"/>
          <w:lang w:val="fr-FR" w:eastAsia="en-US"/>
        </w:rPr>
        <w:t>Physique</w:t>
      </w:r>
      <w:r w:rsidRPr="00D67DD6">
        <w:rPr>
          <w:noProof w:val="0"/>
          <w:lang w:val="fr-FR" w:eastAsia="en-US"/>
        </w:rPr>
        <w:t xml:space="preserve"> d’Aristote. L’effet de la causalité matérielle et effective fait la première preuve. Sinon, il n’y aurait pas de construction apodictique de la métaphysique dans le livre </w:t>
      </w:r>
      <w:r w:rsidRPr="00D67DD6">
        <w:rPr>
          <w:i/>
          <w:noProof w:val="0"/>
          <w:lang w:val="fr-FR" w:eastAsia="en-US"/>
        </w:rPr>
        <w:t>Lambda</w:t>
      </w:r>
      <w:r w:rsidRPr="00D67DD6">
        <w:rPr>
          <w:noProof w:val="0"/>
          <w:lang w:val="fr-FR" w:eastAsia="en-US"/>
        </w:rPr>
        <w:t xml:space="preserve">, qui propose la définition de la première science. Avicenne n’impose pas la démarche métaphysique </w:t>
      </w:r>
      <w:r w:rsidR="00181E36" w:rsidRPr="00D67DD6">
        <w:rPr>
          <w:noProof w:val="0"/>
          <w:lang w:val="fr-FR" w:eastAsia="en-US"/>
        </w:rPr>
        <w:t xml:space="preserve">faite </w:t>
      </w:r>
      <w:r w:rsidRPr="00D67DD6">
        <w:rPr>
          <w:noProof w:val="0"/>
          <w:lang w:val="fr-FR" w:eastAsia="en-US"/>
        </w:rPr>
        <w:t xml:space="preserve">à partir de la réalité ; par conséquent, sa métaphysique </w:t>
      </w:r>
      <w:r w:rsidR="00B72C48" w:rsidRPr="00D67DD6">
        <w:rPr>
          <w:noProof w:val="0"/>
          <w:lang w:val="fr-FR" w:eastAsia="en-US"/>
        </w:rPr>
        <w:t xml:space="preserve">fait </w:t>
      </w:r>
      <w:r w:rsidRPr="00D67DD6">
        <w:rPr>
          <w:noProof w:val="0"/>
          <w:lang w:val="fr-FR" w:eastAsia="en-US"/>
        </w:rPr>
        <w:t xml:space="preserve">une grande erreur. Averroès surmonte définitivement à la fois le néoplatonisme modernisé d’Avicenne et sa critique dialectique correcte, mais philosophiquement inadéquate </w:t>
      </w:r>
      <w:r w:rsidR="00DA171D" w:rsidRPr="00D67DD6">
        <w:rPr>
          <w:noProof w:val="0"/>
          <w:lang w:val="fr-FR" w:eastAsia="en-US"/>
        </w:rPr>
        <w:t xml:space="preserve">faite par </w:t>
      </w:r>
      <w:r w:rsidR="000964A8" w:rsidRPr="00D67DD6">
        <w:rPr>
          <w:noProof w:val="0"/>
          <w:lang w:val="fr-FR" w:eastAsia="en-US"/>
        </w:rPr>
        <w:t>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Le même point de vue concernant le statut apodictique de la première substance scientifique est fourni dans une élaboration beaucoup plus approfondie dans </w:t>
      </w:r>
      <w:r w:rsidRPr="00053A02">
        <w:rPr>
          <w:noProof w:val="0"/>
          <w:lang w:val="fr-FR" w:eastAsia="en-US"/>
        </w:rPr>
        <w:t xml:space="preserve">le </w:t>
      </w:r>
      <w:r w:rsidR="00053A02">
        <w:rPr>
          <w:noProof w:val="0"/>
          <w:lang w:val="fr-FR" w:eastAsia="en-US"/>
        </w:rPr>
        <w:t>grand c</w:t>
      </w:r>
      <w:r w:rsidRPr="00053A02">
        <w:rPr>
          <w:noProof w:val="0"/>
          <w:lang w:val="fr-FR" w:eastAsia="en-US"/>
        </w:rPr>
        <w:t xml:space="preserve">ommentaire sur </w:t>
      </w:r>
      <w:r w:rsidRPr="00D67DD6">
        <w:rPr>
          <w:i/>
          <w:noProof w:val="0"/>
          <w:lang w:val="fr-FR" w:eastAsia="en-US"/>
        </w:rPr>
        <w:t>Métaphysique</w:t>
      </w:r>
      <w:r w:rsidRPr="00D67DD6">
        <w:rPr>
          <w:noProof w:val="0"/>
          <w:lang w:val="fr-FR" w:eastAsia="en-US"/>
        </w:rPr>
        <w:t>, écrit quelque temps après l’année 1190. L’étude des premiers principes ajoute à la critique d’Avicenne une critique supplémentaire d’Alexandre Aphrodisias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Alexandre Aphrodisias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comme il a été mentionné ci-dessus. Le noyau de la </w:t>
      </w:r>
      <w:r w:rsidR="003F0337">
        <w:rPr>
          <w:noProof w:val="0"/>
          <w:lang w:val="fr-FR" w:eastAsia="en-US"/>
        </w:rPr>
        <w:t xml:space="preserve">critique est le même que dans </w:t>
      </w:r>
      <w:r w:rsidRPr="00D67DD6">
        <w:rPr>
          <w:i/>
          <w:noProof w:val="0"/>
          <w:lang w:val="fr-FR" w:eastAsia="en-US"/>
        </w:rPr>
        <w:t>Epitome</w:t>
      </w:r>
      <w:r w:rsidR="003F50A8">
        <w:rPr>
          <w:noProof w:val="0"/>
          <w:lang w:val="fr-FR" w:eastAsia="en-US"/>
        </w:rPr>
        <w:t xml:space="preserve">, </w:t>
      </w:r>
      <w:r w:rsidR="003F0337">
        <w:rPr>
          <w:noProof w:val="0"/>
          <w:lang w:val="fr-FR" w:eastAsia="en-US"/>
        </w:rPr>
        <w:t>mais le g</w:t>
      </w:r>
      <w:r w:rsidR="0072296D">
        <w:rPr>
          <w:noProof w:val="0"/>
          <w:lang w:val="fr-FR" w:eastAsia="en-US"/>
        </w:rPr>
        <w:t>rand commentaire créa</w:t>
      </w:r>
      <w:r w:rsidRPr="00D67DD6">
        <w:rPr>
          <w:noProof w:val="0"/>
          <w:lang w:val="fr-FR" w:eastAsia="en-US"/>
        </w:rPr>
        <w:t xml:space="preserve"> une architecture complète de la première science basée sur la recherche apodictique. La trajectoire </w:t>
      </w:r>
      <w:r w:rsidR="00B72C48" w:rsidRPr="00D67DD6">
        <w:rPr>
          <w:noProof w:val="0"/>
          <w:lang w:val="fr-FR" w:eastAsia="en-US"/>
        </w:rPr>
        <w:t xml:space="preserve">de la métaphysique d’Avicenne passa </w:t>
      </w:r>
      <w:r w:rsidR="00453961" w:rsidRPr="00D67DD6">
        <w:rPr>
          <w:noProof w:val="0"/>
          <w:lang w:val="fr-FR" w:eastAsia="en-US"/>
        </w:rPr>
        <w:t>à cô</w:t>
      </w:r>
      <w:r w:rsidR="00B72C48" w:rsidRPr="00D67DD6">
        <w:rPr>
          <w:noProof w:val="0"/>
          <w:lang w:val="fr-FR" w:eastAsia="en-US"/>
        </w:rPr>
        <w:t xml:space="preserve">té de </w:t>
      </w:r>
      <w:r w:rsidRPr="00D67DD6">
        <w:rPr>
          <w:noProof w:val="0"/>
          <w:lang w:val="fr-FR" w:eastAsia="en-US"/>
        </w:rPr>
        <w:t xml:space="preserve">la substance réelle et elle s’envole vers l’abstraction </w:t>
      </w:r>
      <w:r w:rsidR="003105B2">
        <w:rPr>
          <w:noProof w:val="0"/>
          <w:lang w:val="fr-FR" w:eastAsia="en-US"/>
        </w:rPr>
        <w:t>d</w:t>
      </w:r>
      <w:r w:rsidR="003105B2">
        <w:rPr>
          <w:rFonts w:cs="Calibri"/>
          <w:noProof w:val="0"/>
          <w:lang w:val="fr-FR" w:eastAsia="en-US"/>
        </w:rPr>
        <w:t>′</w:t>
      </w:r>
      <w:r w:rsidR="003105B2">
        <w:rPr>
          <w:noProof w:val="0"/>
          <w:lang w:val="fr-FR" w:eastAsia="en-US"/>
        </w:rPr>
        <w:t>« </w:t>
      </w:r>
      <w:r w:rsidRPr="00D67DD6">
        <w:rPr>
          <w:i/>
          <w:noProof w:val="0"/>
          <w:lang w:val="fr-FR" w:eastAsia="en-US"/>
        </w:rPr>
        <w:t>ens simpliciter</w:t>
      </w:r>
      <w:r w:rsidR="003105B2">
        <w:rPr>
          <w:noProof w:val="0"/>
          <w:lang w:val="fr-FR" w:eastAsia="en-US"/>
        </w:rPr>
        <w:t> »</w:t>
      </w:r>
      <w:r w:rsidRPr="00D67DD6">
        <w:rPr>
          <w:noProof w:val="0"/>
          <w:lang w:val="fr-FR" w:eastAsia="en-US"/>
        </w:rPr>
        <w:t>. Les universaux</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universaux</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créés de cette façon n’existent que dans la pe</w:t>
      </w:r>
      <w:r w:rsidR="0033470E">
        <w:rPr>
          <w:noProof w:val="0"/>
          <w:lang w:val="fr-FR" w:eastAsia="en-US"/>
        </w:rPr>
        <w:t>nsée et nulle part ailleurs. L</w:t>
      </w:r>
      <w:r w:rsidR="0033470E">
        <w:rPr>
          <w:rFonts w:cs="Calibri"/>
          <w:noProof w:val="0"/>
          <w:lang w:val="fr-FR" w:eastAsia="en-US"/>
        </w:rPr>
        <w:t>′</w:t>
      </w:r>
      <w:r w:rsidR="0033470E">
        <w:rPr>
          <w:noProof w:val="0"/>
          <w:lang w:val="fr-FR" w:eastAsia="en-US"/>
        </w:rPr>
        <w:t xml:space="preserve">oeuvre </w:t>
      </w:r>
      <w:r w:rsidRPr="00D67DD6">
        <w:rPr>
          <w:i/>
          <w:noProof w:val="0"/>
          <w:lang w:val="fr-FR" w:eastAsia="en-US"/>
        </w:rPr>
        <w:t>Tafsīr</w:t>
      </w:r>
      <w:r w:rsidRPr="00D67DD6">
        <w:rPr>
          <w:noProof w:val="0"/>
          <w:lang w:val="fr-FR" w:eastAsia="en-US"/>
        </w:rPr>
        <w:t xml:space="preserve"> d’Averroès le souligne en de nombreux endroits, et de plus, en référence directe aux commentaires précédents d’Averroès sur l’écrit </w:t>
      </w:r>
      <w:r w:rsidRPr="00D67DD6">
        <w:rPr>
          <w:i/>
          <w:noProof w:val="0"/>
          <w:lang w:val="fr-FR" w:eastAsia="en-US"/>
        </w:rPr>
        <w:t>De anima</w:t>
      </w:r>
      <w:r w:rsidRPr="00D67DD6">
        <w:rPr>
          <w:noProof w:val="0"/>
          <w:lang w:val="fr-FR" w:eastAsia="en-US"/>
        </w:rPr>
        <w:t>.</w:t>
      </w:r>
      <w:r w:rsidRPr="00D67DD6">
        <w:rPr>
          <w:rStyle w:val="Znakapoznpodarou"/>
          <w:noProof w:val="0"/>
          <w:lang w:val="fr-FR"/>
        </w:rPr>
        <w:footnoteReference w:id="214"/>
      </w:r>
      <w:r w:rsidR="0094549F" w:rsidRPr="00D67DD6">
        <w:rPr>
          <w:noProof w:val="0"/>
          <w:lang w:val="fr-FR" w:eastAsia="en-US"/>
        </w:rPr>
        <w:t xml:space="preserve"> </w:t>
      </w:r>
      <w:r w:rsidRPr="00D67DD6">
        <w:rPr>
          <w:noProof w:val="0"/>
          <w:lang w:val="fr-FR" w:eastAsia="en-US"/>
        </w:rPr>
        <w:t xml:space="preserve">L’herméneutique de l’objectivité affirme que les premiers commentaires d’Averroès sur le Corpus aristotélicien rejettent en principe les présupposés ontologiques clés de l’objectivité d’Avicenne. La même position confirme </w:t>
      </w:r>
      <w:r w:rsidR="00315D08" w:rsidRPr="00D67DD6">
        <w:rPr>
          <w:noProof w:val="0"/>
          <w:lang w:val="fr-FR" w:eastAsia="en-US"/>
        </w:rPr>
        <w:t>CMDA</w:t>
      </w:r>
      <w:r w:rsidRPr="00D67DD6">
        <w:rPr>
          <w:noProof w:val="0"/>
          <w:lang w:val="fr-FR" w:eastAsia="en-US"/>
        </w:rPr>
        <w:t xml:space="preserve"> pour le cours de la cognition. Examinons la déclaration majeure </w:t>
      </w:r>
      <w:r w:rsidR="00D374EE" w:rsidRPr="00D67DD6">
        <w:rPr>
          <w:noProof w:val="0"/>
          <w:lang w:val="fr-FR" w:eastAsia="en-US"/>
        </w:rPr>
        <w:t>de CMDA</w:t>
      </w:r>
      <w:r w:rsidRPr="00D67DD6">
        <w:rPr>
          <w:noProof w:val="0"/>
          <w:lang w:val="fr-FR" w:eastAsia="en-US"/>
        </w:rPr>
        <w:t xml:space="preserve">, qui résume tous les principes de base concernant la détermination de </w:t>
      </w:r>
      <w:r w:rsidR="00223043" w:rsidRPr="00D67DD6">
        <w:rPr>
          <w:noProof w:val="0"/>
          <w:lang w:val="fr-FR" w:eastAsia="en-US"/>
        </w:rPr>
        <w:t>l’existant</w:t>
      </w:r>
      <w:r w:rsidRPr="00D67DD6">
        <w:rPr>
          <w:noProof w:val="0"/>
          <w:lang w:val="fr-FR" w:eastAsia="en-US"/>
        </w:rPr>
        <w:t>.</w:t>
      </w:r>
    </w:p>
    <w:p w14:paraId="03904682" w14:textId="77777777" w:rsidR="005642AC" w:rsidRPr="00D67DD6" w:rsidRDefault="005642AC" w:rsidP="005642AC">
      <w:pPr>
        <w:pStyle w:val="Citace"/>
        <w:rPr>
          <w:lang w:val="fr-FR"/>
        </w:rPr>
      </w:pPr>
      <w:r w:rsidRPr="00D67DD6">
        <w:rPr>
          <w:lang w:val="fr-FR"/>
        </w:rPr>
        <w:t xml:space="preserve">« De plus, Aristote dit que </w:t>
      </w:r>
      <w:r w:rsidRPr="00D67DD6">
        <w:rPr>
          <w:i/>
          <w:lang w:val="fr-FR"/>
        </w:rPr>
        <w:t>tout ce qui est vivant est un être</w:t>
      </w:r>
      <w:r w:rsidR="00537471" w:rsidRPr="00D67DD6">
        <w:rPr>
          <w:i/>
          <w:lang w:val="fr-FR"/>
        </w:rPr>
        <w:t>,</w:t>
      </w:r>
      <w:r w:rsidRPr="00D67DD6">
        <w:rPr>
          <w:lang w:val="fr-FR"/>
        </w:rPr>
        <w:t xml:space="preserve"> etc. Cela signifie que la définition du genre et de l’espèce n’est pas pour lui des définitions de choses universellement conçues, qui existent en dehors de l’âme humaine (</w:t>
      </w:r>
      <w:r w:rsidRPr="00D67DD6">
        <w:rPr>
          <w:i/>
          <w:lang w:val="fr-FR"/>
        </w:rPr>
        <w:t>existentium extra animam</w:t>
      </w:r>
      <w:r w:rsidRPr="00D67DD6">
        <w:rPr>
          <w:lang w:val="fr-FR"/>
        </w:rPr>
        <w:t xml:space="preserve">). Ce sont des définitions de choses </w:t>
      </w:r>
      <w:r w:rsidR="00CF168F" w:rsidRPr="00D67DD6">
        <w:rPr>
          <w:lang w:val="fr-FR"/>
        </w:rPr>
        <w:lastRenderedPageBreak/>
        <w:t>réelles</w:t>
      </w:r>
      <w:r w:rsidRPr="00D67DD6">
        <w:rPr>
          <w:lang w:val="fr-FR"/>
        </w:rPr>
        <w:t>, qui sont données en dehors de l’intellect ; c’est un intellect qui produit l’universalité dans ces choses (</w:t>
      </w:r>
      <w:r w:rsidRPr="00D67DD6">
        <w:rPr>
          <w:i/>
          <w:lang w:val="fr-FR"/>
        </w:rPr>
        <w:t>qui agit in eis universalitatem</w:t>
      </w:r>
      <w:r w:rsidRPr="00D67DD6">
        <w:rPr>
          <w:lang w:val="fr-FR"/>
        </w:rPr>
        <w:t>). L’être vivant universellement conçu n’est rien du tout (</w:t>
      </w:r>
      <w:r w:rsidRPr="00D67DD6">
        <w:rPr>
          <w:i/>
          <w:lang w:val="fr-FR"/>
        </w:rPr>
        <w:t>aut nichil est omnino</w:t>
      </w:r>
      <w:r w:rsidRPr="00D67DD6">
        <w:rPr>
          <w:lang w:val="fr-FR"/>
        </w:rPr>
        <w:t>) ou bien il est son être universel,</w:t>
      </w:r>
      <w:r w:rsidR="00CF168F" w:rsidRPr="00D67DD6">
        <w:rPr>
          <w:lang w:val="fr-FR"/>
        </w:rPr>
        <w:t xml:space="preserve"> qui n’est donné qu’après l’existence</w:t>
      </w:r>
      <w:r w:rsidRPr="00D67DD6">
        <w:rPr>
          <w:lang w:val="fr-FR"/>
        </w:rPr>
        <w:t xml:space="preserve"> de la chose réelle (</w:t>
      </w:r>
      <w:r w:rsidRPr="00D67DD6">
        <w:rPr>
          <w:i/>
          <w:lang w:val="fr-FR"/>
        </w:rPr>
        <w:t>esse eius est posterius</w:t>
      </w:r>
      <w:r w:rsidRPr="00D67DD6">
        <w:rPr>
          <w:lang w:val="fr-FR"/>
        </w:rPr>
        <w:t xml:space="preserve">), à condition que l’universel ait quelque possibilité d’existence que ce soit. » </w:t>
      </w:r>
      <w:r w:rsidRPr="00D67DD6">
        <w:rPr>
          <w:rStyle w:val="Znakapoznpodarou"/>
          <w:lang w:val="fr-FR"/>
        </w:rPr>
        <w:footnoteReference w:id="215"/>
      </w:r>
    </w:p>
    <w:p w14:paraId="180E93FA" w14:textId="5EBB35C2" w:rsidR="00852F49" w:rsidRDefault="005642AC" w:rsidP="005642AC">
      <w:pPr>
        <w:rPr>
          <w:noProof w:val="0"/>
          <w:lang w:val="fr-FR" w:eastAsia="en-US"/>
        </w:rPr>
      </w:pPr>
      <w:r w:rsidRPr="00D67DD6">
        <w:rPr>
          <w:noProof w:val="0"/>
          <w:lang w:val="fr-FR" w:eastAsia="en-US"/>
        </w:rPr>
        <w:t xml:space="preserve">En réalité, seules les substances premières existent et les universels n’existent que dans la pensée humaine, puisqu’ils sont conçus par l’intellect abstractif. La dernière phrase est tout à fait catégorique : soit les universaux n’existent pas du tout, soit ils n’existent que dans la pensée humaine. L’existence des universaux postulés par Avicenne à travers la prédication objective donnée dans le mode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i/>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n’est pas possible. Il n’y a que les substances premières dans le mode </w:t>
      </w:r>
      <w:r w:rsidRPr="00D67DD6">
        <w:rPr>
          <w:i/>
          <w:noProof w:val="0"/>
          <w:lang w:val="fr-FR" w:eastAsia="en-US"/>
        </w:rPr>
        <w:t>per prius</w:t>
      </w:r>
      <w:r w:rsidRPr="00D67DD6">
        <w:rPr>
          <w:noProof w:val="0"/>
          <w:lang w:val="fr-FR" w:eastAsia="en-US"/>
        </w:rPr>
        <w:t xml:space="preserve">. Toute la compréhension humaine est </w:t>
      </w:r>
      <w:r w:rsidR="00236D27">
        <w:rPr>
          <w:noProof w:val="0"/>
          <w:lang w:val="fr-FR" w:eastAsia="en-US"/>
        </w:rPr>
        <w:t xml:space="preserve">faite </w:t>
      </w:r>
      <w:r w:rsidRPr="00D67DD6">
        <w:rPr>
          <w:i/>
          <w:noProof w:val="0"/>
          <w:lang w:val="fr-FR" w:eastAsia="en-US"/>
        </w:rPr>
        <w:t>per posterius</w:t>
      </w:r>
      <w:r w:rsidRPr="00D67DD6">
        <w:rPr>
          <w:noProof w:val="0"/>
          <w:lang w:val="fr-FR" w:eastAsia="en-US"/>
        </w:rPr>
        <w:t>, c’est</w:t>
      </w:r>
      <w:r w:rsidR="00537471" w:rsidRPr="00D67DD6">
        <w:rPr>
          <w:noProof w:val="0"/>
          <w:lang w:val="fr-FR" w:eastAsia="en-US"/>
        </w:rPr>
        <w:t>-à-</w:t>
      </w:r>
      <w:r w:rsidRPr="00D67DD6">
        <w:rPr>
          <w:noProof w:val="0"/>
          <w:lang w:val="fr-FR" w:eastAsia="en-US"/>
        </w:rPr>
        <w:t xml:space="preserve">dire par rapport à l’actualité </w:t>
      </w:r>
      <w:r w:rsidR="008927AD">
        <w:rPr>
          <w:noProof w:val="0"/>
          <w:lang w:val="fr-FR" w:eastAsia="en-US"/>
        </w:rPr>
        <w:t xml:space="preserve">primaire </w:t>
      </w:r>
      <w:r w:rsidRPr="00D67DD6">
        <w:rPr>
          <w:noProof w:val="0"/>
          <w:lang w:val="fr-FR" w:eastAsia="en-US"/>
        </w:rPr>
        <w:t>des substances premières. Avicenne, selon Averroès, détruit l’unité de la métaphysique par une double erreur fondamenta</w:t>
      </w:r>
      <w:r w:rsidR="00E20B7F">
        <w:rPr>
          <w:noProof w:val="0"/>
          <w:lang w:val="fr-FR" w:eastAsia="en-US"/>
        </w:rPr>
        <w:t>le. Il a contourné l’étude des</w:t>
      </w:r>
      <w:r w:rsidRPr="00D67DD6">
        <w:rPr>
          <w:noProof w:val="0"/>
          <w:lang w:val="fr-FR" w:eastAsia="en-US"/>
        </w:rPr>
        <w:t xml:space="preserve"> </w:t>
      </w:r>
      <w:r w:rsidR="00DF7A43" w:rsidRPr="00D67DD6">
        <w:rPr>
          <w:noProof w:val="0"/>
          <w:lang w:val="fr-FR" w:eastAsia="en-US"/>
        </w:rPr>
        <w:t>première</w:t>
      </w:r>
      <w:r w:rsidR="00E20B7F">
        <w:rPr>
          <w:noProof w:val="0"/>
          <w:lang w:val="fr-FR" w:eastAsia="en-US"/>
        </w:rPr>
        <w:t>s</w:t>
      </w:r>
      <w:r w:rsidR="00DF7A43" w:rsidRPr="00D67DD6">
        <w:rPr>
          <w:noProof w:val="0"/>
          <w:lang w:val="fr-FR" w:eastAsia="en-US"/>
        </w:rPr>
        <w:t xml:space="preserve"> </w:t>
      </w:r>
      <w:r w:rsidRPr="00D67DD6">
        <w:rPr>
          <w:noProof w:val="0"/>
          <w:lang w:val="fr-FR" w:eastAsia="en-US"/>
        </w:rPr>
        <w:t>substance</w:t>
      </w:r>
      <w:r w:rsidR="00E20B7F">
        <w:rPr>
          <w:noProof w:val="0"/>
          <w:lang w:val="fr-FR" w:eastAsia="en-US"/>
        </w:rPr>
        <w:t>s</w:t>
      </w:r>
      <w:r w:rsidRPr="00D67DD6">
        <w:rPr>
          <w:noProof w:val="0"/>
          <w:lang w:val="fr-FR" w:eastAsia="en-US"/>
        </w:rPr>
        <w:t xml:space="preserve"> </w:t>
      </w:r>
      <w:r w:rsidR="00DF7A43" w:rsidRPr="00D67DD6">
        <w:rPr>
          <w:noProof w:val="0"/>
          <w:lang w:val="fr-FR" w:eastAsia="en-US"/>
        </w:rPr>
        <w:t>réelle</w:t>
      </w:r>
      <w:r w:rsidR="00E20B7F">
        <w:rPr>
          <w:noProof w:val="0"/>
          <w:lang w:val="fr-FR" w:eastAsia="en-US"/>
        </w:rPr>
        <w:t>s</w:t>
      </w:r>
      <w:r w:rsidR="00DF7A43" w:rsidRPr="00D67DD6">
        <w:rPr>
          <w:noProof w:val="0"/>
          <w:lang w:val="fr-FR" w:eastAsia="en-US"/>
        </w:rPr>
        <w:t xml:space="preserve"> </w:t>
      </w:r>
      <w:r w:rsidRPr="00D67DD6">
        <w:rPr>
          <w:noProof w:val="0"/>
          <w:lang w:val="fr-FR" w:eastAsia="en-US"/>
        </w:rPr>
        <w:t xml:space="preserve">et abolit la métaphysique en tant que </w:t>
      </w:r>
      <w:r w:rsidR="00D047B7">
        <w:rPr>
          <w:noProof w:val="0"/>
          <w:lang w:val="fr-FR" w:eastAsia="en-US"/>
        </w:rPr>
        <w:t xml:space="preserve">la </w:t>
      </w:r>
      <w:r w:rsidRPr="00D67DD6">
        <w:rPr>
          <w:noProof w:val="0"/>
          <w:lang w:val="fr-FR" w:eastAsia="en-US"/>
        </w:rPr>
        <w:t xml:space="preserve">science fondée sur la physique. Ces deux présupposés de la première science ont été postulés à juste titre par le </w:t>
      </w:r>
      <w:r w:rsidR="00E3066C">
        <w:rPr>
          <w:noProof w:val="0"/>
          <w:lang w:val="fr-FR" w:eastAsia="en-US"/>
        </w:rPr>
        <w:t>Second Maître</w:t>
      </w:r>
      <w:r w:rsidRPr="00D67DD6">
        <w:rPr>
          <w:noProof w:val="0"/>
          <w:lang w:val="fr-FR" w:eastAsia="en-US"/>
        </w:rPr>
        <w:t xml:space="preserve"> ; c’est pourquoi le Commentateur se considère comme son successeur. La prédication transcendantale d’Avicenne </w:t>
      </w:r>
      <w:r w:rsidR="004342F9" w:rsidRPr="00D67DD6">
        <w:rPr>
          <w:noProof w:val="0"/>
          <w:lang w:val="fr-FR" w:eastAsia="en-US"/>
        </w:rPr>
        <w:t>sur le plan d</w:t>
      </w:r>
      <w:r w:rsidRPr="00D67DD6">
        <w:rPr>
          <w:noProof w:val="0"/>
          <w:lang w:val="fr-FR" w:eastAsia="en-US"/>
        </w:rPr>
        <w:t>’</w:t>
      </w:r>
      <w:r w:rsidRPr="00D67DD6">
        <w:rPr>
          <w:i/>
          <w:noProof w:val="0"/>
          <w:lang w:val="fr-FR" w:eastAsia="en-US"/>
        </w:rPr>
        <w:t>ens inquantum 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004342F9" w:rsidRPr="00D67DD6">
        <w:rPr>
          <w:noProof w:val="0"/>
          <w:lang w:val="fr-FR" w:eastAsia="en-US"/>
        </w:rPr>
        <w:t xml:space="preserve">, elle </w:t>
      </w:r>
      <w:r w:rsidRPr="00D67DD6">
        <w:rPr>
          <w:noProof w:val="0"/>
          <w:lang w:val="fr-FR" w:eastAsia="en-US"/>
        </w:rPr>
        <w:t xml:space="preserve">forme, dans le meilleur des cas, une prédication analogique et, dans le pire des cas, une simple unité homonymique de </w:t>
      </w:r>
      <w:r w:rsidR="00223043" w:rsidRPr="00D67DD6">
        <w:rPr>
          <w:noProof w:val="0"/>
          <w:lang w:val="fr-FR" w:eastAsia="en-US"/>
        </w:rPr>
        <w:t>l’existant</w:t>
      </w:r>
      <w:r w:rsidRPr="00D67DD6">
        <w:rPr>
          <w:noProof w:val="0"/>
          <w:lang w:val="fr-FR" w:eastAsia="en-US"/>
        </w:rPr>
        <w:t>. L’anal</w:t>
      </w:r>
      <w:r w:rsidR="00CE0477">
        <w:rPr>
          <w:noProof w:val="0"/>
          <w:lang w:val="fr-FR" w:eastAsia="en-US"/>
        </w:rPr>
        <w:t xml:space="preserve">ogie fait </w:t>
      </w:r>
      <w:r w:rsidR="00470DCB" w:rsidRPr="00D67DD6">
        <w:rPr>
          <w:noProof w:val="0"/>
          <w:lang w:val="fr-FR" w:eastAsia="en-US"/>
        </w:rPr>
        <w:t xml:space="preserve">une exemplification, et pas </w:t>
      </w:r>
      <w:r w:rsidRPr="00D67DD6">
        <w:rPr>
          <w:noProof w:val="0"/>
          <w:lang w:val="fr-FR" w:eastAsia="en-US"/>
        </w:rPr>
        <w:t>une sci</w:t>
      </w:r>
      <w:r w:rsidR="00B27F57">
        <w:rPr>
          <w:noProof w:val="0"/>
          <w:lang w:val="fr-FR" w:eastAsia="en-US"/>
        </w:rPr>
        <w:t xml:space="preserve">ence ; l’homonymie ne fait que des </w:t>
      </w:r>
      <w:r w:rsidRPr="00D67DD6">
        <w:rPr>
          <w:noProof w:val="0"/>
          <w:lang w:val="fr-FR" w:eastAsia="en-US"/>
        </w:rPr>
        <w:t>conte</w:t>
      </w:r>
      <w:r w:rsidR="00B27F57">
        <w:rPr>
          <w:noProof w:val="0"/>
          <w:lang w:val="fr-FR" w:eastAsia="en-US"/>
        </w:rPr>
        <w:t>s</w:t>
      </w:r>
      <w:r w:rsidRPr="00D67DD6">
        <w:rPr>
          <w:noProof w:val="0"/>
          <w:lang w:val="fr-FR" w:eastAsia="en-US"/>
        </w:rPr>
        <w:t xml:space="preserve"> de fées académique</w:t>
      </w:r>
      <w:r w:rsidR="00B27F57">
        <w:rPr>
          <w:noProof w:val="0"/>
          <w:lang w:val="fr-FR" w:eastAsia="en-US"/>
        </w:rPr>
        <w:t>s</w:t>
      </w:r>
      <w:r w:rsidRPr="00D67DD6">
        <w:rPr>
          <w:noProof w:val="0"/>
          <w:lang w:val="fr-FR" w:eastAsia="en-US"/>
        </w:rPr>
        <w:t xml:space="preserve">. Aristote clairement rejeta ces deux formes de prédication pour la première science concernant la substance. Elles ne fondaient pas la connaissance scientifique qui </w:t>
      </w:r>
      <w:r w:rsidR="00A34D2B">
        <w:rPr>
          <w:noProof w:val="0"/>
          <w:lang w:val="fr-FR" w:eastAsia="en-US"/>
        </w:rPr>
        <w:t xml:space="preserve">présuppose </w:t>
      </w:r>
      <w:r w:rsidRPr="00D67DD6">
        <w:rPr>
          <w:noProof w:val="0"/>
          <w:lang w:val="fr-FR" w:eastAsia="en-US"/>
        </w:rPr>
        <w:t>la preuve apodictique</w:t>
      </w:r>
      <w:r w:rsidR="00DC6B6E">
        <w:rPr>
          <w:noProof w:val="0"/>
          <w:lang w:val="fr-FR" w:eastAsia="en-US"/>
        </w:rPr>
        <w:t>. Il s</w:t>
      </w:r>
      <w:r w:rsidR="00DC6B6E">
        <w:rPr>
          <w:rFonts w:cs="Calibri"/>
          <w:noProof w:val="0"/>
          <w:lang w:val="fr-FR" w:eastAsia="en-US"/>
        </w:rPr>
        <w:t>′</w:t>
      </w:r>
      <w:r w:rsidR="00DC6B6E">
        <w:rPr>
          <w:noProof w:val="0"/>
          <w:lang w:val="fr-FR" w:eastAsia="en-US"/>
        </w:rPr>
        <w:t>agit d</w:t>
      </w:r>
      <w:r w:rsidR="00DC6B6E">
        <w:rPr>
          <w:rFonts w:cs="Calibri"/>
          <w:noProof w:val="0"/>
          <w:lang w:val="fr-FR" w:eastAsia="en-US"/>
        </w:rPr>
        <w:t>′</w:t>
      </w:r>
      <w:r w:rsidR="00DC6B6E">
        <w:rPr>
          <w:noProof w:val="0"/>
          <w:lang w:val="fr-FR" w:eastAsia="en-US"/>
        </w:rPr>
        <w:t xml:space="preserve">une </w:t>
      </w:r>
      <w:r w:rsidRPr="00D67DD6">
        <w:rPr>
          <w:noProof w:val="0"/>
          <w:lang w:val="fr-FR" w:eastAsia="en-US"/>
        </w:rPr>
        <w:t xml:space="preserve">spéculation néoplatonicienne donnée comme </w:t>
      </w:r>
      <w:r w:rsidR="008C783D" w:rsidRPr="00D67DD6">
        <w:rPr>
          <w:noProof w:val="0"/>
          <w:lang w:val="fr-FR" w:eastAsia="en-US"/>
        </w:rPr>
        <w:t xml:space="preserve">récit </w:t>
      </w:r>
      <w:r w:rsidR="00E23683" w:rsidRPr="00D67DD6">
        <w:rPr>
          <w:noProof w:val="0"/>
          <w:lang w:val="fr-FR" w:eastAsia="en-US"/>
        </w:rPr>
        <w:t>mytho</w:t>
      </w:r>
      <w:r w:rsidR="00DC6B6E">
        <w:rPr>
          <w:noProof w:val="0"/>
          <w:lang w:val="fr-FR" w:eastAsia="en-US"/>
        </w:rPr>
        <w:t xml:space="preserve">logique </w:t>
      </w:r>
      <w:r w:rsidRPr="00D67DD6">
        <w:rPr>
          <w:noProof w:val="0"/>
          <w:lang w:val="fr-FR" w:eastAsia="en-US"/>
        </w:rPr>
        <w:t xml:space="preserve">dans le dialogue </w:t>
      </w:r>
      <w:r w:rsidR="00E67076" w:rsidRPr="00D67DD6">
        <w:rPr>
          <w:i/>
          <w:noProof w:val="0"/>
          <w:lang w:val="fr-FR" w:eastAsia="en-US"/>
        </w:rPr>
        <w:t>Timée</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dialogue </w:instrText>
      </w:r>
      <w:r w:rsidR="00E67076" w:rsidRPr="00D67DD6">
        <w:rPr>
          <w:i/>
          <w:noProof w:val="0"/>
          <w:lang w:val="fr-FR" w:eastAsia="en-US"/>
        </w:rPr>
        <w:instrText>Timée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première science ne peut pas être construite sur la dialectique des plus hauts genres de l’</w:t>
      </w:r>
      <w:r w:rsidRPr="00D67DD6">
        <w:rPr>
          <w:rFonts w:cs="Calibri"/>
          <w:noProof w:val="0"/>
          <w:lang w:val="fr-FR" w:eastAsia="en-US"/>
        </w:rPr>
        <w:t>Ê</w:t>
      </w:r>
      <w:r w:rsidRPr="00D67DD6">
        <w:rPr>
          <w:noProof w:val="0"/>
          <w:lang w:val="fr-FR" w:eastAsia="en-US"/>
        </w:rPr>
        <w:t>tre comme dans le platonisme. La théorie de la cognition doit trouver une réception originale du monde</w:t>
      </w:r>
      <w:r w:rsidR="00335210">
        <w:rPr>
          <w:noProof w:val="0"/>
          <w:lang w:val="fr-FR" w:eastAsia="en-US"/>
        </w:rPr>
        <w:t xml:space="preserve"> réel</w:t>
      </w:r>
      <w:r w:rsidR="0053484D" w:rsidRPr="00D67DD6">
        <w:rPr>
          <w:noProof w:val="0"/>
          <w:lang w:val="fr-FR" w:eastAsia="en-US"/>
        </w:rPr>
        <w:t xml:space="preserve">. Cela présuppose </w:t>
      </w:r>
      <w:r w:rsidRPr="00D67DD6">
        <w:rPr>
          <w:noProof w:val="0"/>
          <w:lang w:val="fr-FR" w:eastAsia="en-US"/>
        </w:rPr>
        <w:t xml:space="preserve">la fondation </w:t>
      </w:r>
      <w:r w:rsidRPr="00D67DD6">
        <w:rPr>
          <w:noProof w:val="0"/>
          <w:lang w:val="fr-FR" w:eastAsia="en-US"/>
        </w:rPr>
        <w:lastRenderedPageBreak/>
        <w:t>d’une « méta-physique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méta-physique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en relation avec la substance première et la vérité comme correspondance</w:t>
      </w:r>
      <w:r w:rsidR="000B17B2" w:rsidRPr="00D67DD6">
        <w:rPr>
          <w:noProof w:val="0"/>
          <w:lang w:val="fr-FR" w:eastAsia="en-US"/>
        </w:rPr>
        <w:t xml:space="preserve"> de la réalité et de la pensée</w:t>
      </w:r>
      <w:r w:rsidRPr="00D67DD6">
        <w:rPr>
          <w:noProof w:val="0"/>
          <w:lang w:val="fr-FR" w:eastAsia="en-US"/>
        </w:rPr>
        <w:t>.</w:t>
      </w:r>
    </w:p>
    <w:p w14:paraId="50ED9B0E" w14:textId="69276B4D" w:rsidR="00BE2518" w:rsidRPr="00D67DD6" w:rsidRDefault="00852F49" w:rsidP="00852F49">
      <w:pPr>
        <w:ind w:firstLine="397"/>
        <w:rPr>
          <w:noProof w:val="0"/>
          <w:lang w:val="fr-FR" w:eastAsia="en-US"/>
        </w:rPr>
      </w:pPr>
      <w:r>
        <w:rPr>
          <w:noProof w:val="0"/>
          <w:lang w:val="fr-FR"/>
        </w:rPr>
        <w:t>G</w:t>
      </w:r>
      <w:r w:rsidR="009247AA" w:rsidRPr="00D67DD6">
        <w:rPr>
          <w:noProof w:val="0"/>
          <w:lang w:val="fr-FR"/>
        </w:rPr>
        <w:t xml:space="preserve">igantomachie entre les deux penseurs de la falsafa a conduit dans l’Occident latin, dans l’école </w:t>
      </w:r>
      <w:r w:rsidR="00A86781" w:rsidRPr="00D67DD6">
        <w:rPr>
          <w:noProof w:val="0"/>
          <w:lang w:val="fr-FR"/>
        </w:rPr>
        <w:t xml:space="preserve">de </w:t>
      </w:r>
      <w:r w:rsidR="001930B0" w:rsidRPr="00D67DD6">
        <w:rPr>
          <w:i/>
          <w:noProof w:val="0"/>
          <w:lang w:val="fr-FR"/>
        </w:rPr>
        <w:t>Modernorum</w:t>
      </w:r>
      <w:r w:rsidR="009247AA" w:rsidRPr="00D67DD6">
        <w:rPr>
          <w:noProof w:val="0"/>
          <w:lang w:val="fr-FR"/>
        </w:rPr>
        <w:t xml:space="preserve">, à une éclipse de la première substance dans la métaphysique fondée objectivement. Nous avons interprété le terme </w:t>
      </w:r>
      <w:r w:rsidR="009247AA" w:rsidRPr="00D67DD6">
        <w:rPr>
          <w:i/>
          <w:noProof w:val="0"/>
          <w:lang w:val="fr-FR"/>
        </w:rPr>
        <w:t>Irre</w:t>
      </w:r>
      <w:r w:rsidR="009247AA" w:rsidRPr="00D67DD6">
        <w:rPr>
          <w:i/>
          <w:noProof w:val="0"/>
          <w:lang w:val="fr-FR"/>
        </w:rPr>
        <w:fldChar w:fldCharType="begin"/>
      </w:r>
      <w:r w:rsidR="009247AA" w:rsidRPr="00D67DD6">
        <w:rPr>
          <w:noProof w:val="0"/>
          <w:lang w:val="fr-FR"/>
        </w:rPr>
        <w:instrText xml:space="preserve"> XE "</w:instrText>
      </w:r>
      <w:r w:rsidR="009247AA" w:rsidRPr="00D67DD6">
        <w:rPr>
          <w:i/>
          <w:noProof w:val="0"/>
          <w:lang w:val="fr-FR"/>
        </w:rPr>
        <w:instrText>Irre</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xml:space="preserve"> de Heidegger qui concerne l’éclipse de l’Être dans la métaphysique de Platon (</w:t>
      </w:r>
      <w:r w:rsidR="009247AA" w:rsidRPr="00D67DD6">
        <w:rPr>
          <w:i/>
          <w:noProof w:val="0"/>
          <w:lang w:val="fr-FR"/>
        </w:rPr>
        <w:t>Seinsverlassenheit</w:t>
      </w:r>
      <w:r w:rsidR="009247AA" w:rsidRPr="00D67DD6">
        <w:rPr>
          <w:i/>
          <w:noProof w:val="0"/>
          <w:lang w:val="fr-FR"/>
        </w:rPr>
        <w:fldChar w:fldCharType="begin"/>
      </w:r>
      <w:r w:rsidR="009247AA" w:rsidRPr="00D67DD6">
        <w:rPr>
          <w:noProof w:val="0"/>
          <w:lang w:val="fr-FR"/>
        </w:rPr>
        <w:instrText xml:space="preserve"> XE "</w:instrText>
      </w:r>
      <w:r w:rsidR="009247AA" w:rsidRPr="00D67DD6">
        <w:rPr>
          <w:i/>
          <w:noProof w:val="0"/>
          <w:lang w:val="fr-FR"/>
        </w:rPr>
        <w:instrText>Seinsverlassenheit</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dans le sens de la tragédie grecque conçue par les divinités du Chaos et de la Vengance. Mais jusqu’à présent, il manque une interprétation correspondante de la cognition, qui permettrait d’éclaircir le vagabondage insensé et tragique (</w:t>
      </w:r>
      <w:r w:rsidR="009247AA" w:rsidRPr="00D67DD6">
        <w:rPr>
          <w:i/>
          <w:noProof w:val="0"/>
          <w:lang w:val="fr-FR"/>
        </w:rPr>
        <w:t>Irre</w:t>
      </w:r>
      <w:r w:rsidR="009247AA" w:rsidRPr="00D67DD6">
        <w:rPr>
          <w:noProof w:val="0"/>
          <w:lang w:val="fr-FR"/>
        </w:rPr>
        <w:t>) des modernistes à l</w:t>
      </w:r>
      <w:r w:rsidR="009247AA" w:rsidRPr="00D67DD6">
        <w:rPr>
          <w:rFonts w:cs="Calibri"/>
          <w:noProof w:val="0"/>
          <w:lang w:val="fr-FR"/>
        </w:rPr>
        <w:t>’</w:t>
      </w:r>
      <w:r w:rsidR="009247AA" w:rsidRPr="00D67DD6">
        <w:rPr>
          <w:noProof w:val="0"/>
          <w:lang w:val="fr-FR"/>
        </w:rPr>
        <w:t>Occident. Leur erreur est née de l’éclipse délibérée de la première substance dans la métaphysique moderne (</w:t>
      </w:r>
      <w:r w:rsidR="009247AA" w:rsidRPr="00D67DD6">
        <w:rPr>
          <w:i/>
          <w:noProof w:val="0"/>
          <w:lang w:val="fr-FR"/>
        </w:rPr>
        <w:t>Seinsvergessenheit</w:t>
      </w:r>
      <w:r w:rsidR="009247AA" w:rsidRPr="00D67DD6">
        <w:rPr>
          <w:i/>
          <w:noProof w:val="0"/>
          <w:lang w:val="fr-FR"/>
        </w:rPr>
        <w:fldChar w:fldCharType="begin"/>
      </w:r>
      <w:r w:rsidR="009247AA" w:rsidRPr="00D67DD6">
        <w:rPr>
          <w:noProof w:val="0"/>
          <w:lang w:val="fr-FR"/>
        </w:rPr>
        <w:instrText xml:space="preserve"> XE "</w:instrText>
      </w:r>
      <w:r w:rsidR="009247AA" w:rsidRPr="00D67DD6">
        <w:rPr>
          <w:i/>
          <w:noProof w:val="0"/>
          <w:lang w:val="fr-FR"/>
        </w:rPr>
        <w:instrText>Seinsvergessenheit</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Le choix de la première science objective est devenu un acte délibéré d’un certain groupe de penseurs de l’Occident qui n’ont pas vu ou n’ont pas voulu voir l’erreur fondamentale de la métaphysique d’Avicenne. L’herméneutique interprète la forme moderne de l’objectivité par la non-dissimulation (</w:t>
      </w:r>
      <w:r w:rsidR="00221FAC" w:rsidRPr="00221FAC">
        <w:rPr>
          <w:i/>
          <w:noProof w:val="0"/>
          <w:lang w:val="fr-FR"/>
        </w:rPr>
        <w:t>alètheia</w:t>
      </w:r>
      <w:r w:rsidR="009247AA" w:rsidRPr="00D67DD6">
        <w:rPr>
          <w:i/>
          <w:noProof w:val="0"/>
          <w:lang w:val="fr-FR"/>
        </w:rPr>
        <w:fldChar w:fldCharType="begin"/>
      </w:r>
      <w:r w:rsidR="009247AA" w:rsidRPr="00D67DD6">
        <w:rPr>
          <w:noProof w:val="0"/>
          <w:lang w:val="fr-FR"/>
        </w:rPr>
        <w:instrText xml:space="preserve"> XE "</w:instrText>
      </w:r>
      <w:r w:rsidR="00221FAC" w:rsidRPr="00221FAC">
        <w:rPr>
          <w:i/>
          <w:noProof w:val="0"/>
          <w:lang w:val="fr-FR"/>
        </w:rPr>
        <w:instrText>alètheia</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de la gigantomachie concernant la substance. La pensée de la modernité erronée fonda la postmodernité et ensuite l</w:t>
      </w:r>
      <w:r w:rsidR="009247AA" w:rsidRPr="00D67DD6">
        <w:rPr>
          <w:rFonts w:cs="Calibri"/>
          <w:noProof w:val="0"/>
          <w:lang w:val="fr-FR"/>
        </w:rPr>
        <w:t>’</w:t>
      </w:r>
      <w:r w:rsidR="009247AA" w:rsidRPr="00D67DD6">
        <w:rPr>
          <w:noProof w:val="0"/>
          <w:lang w:val="fr-FR"/>
        </w:rPr>
        <w:t>étape nihiliste de la pensée actuelle. L’archéologie herméneutique doit retrouver l’évènement fondateur (</w:t>
      </w:r>
      <w:r w:rsidR="009247AA" w:rsidRPr="00D67DD6">
        <w:rPr>
          <w:i/>
          <w:noProof w:val="0"/>
          <w:lang w:val="fr-FR"/>
        </w:rPr>
        <w:t>Ereignis</w:t>
      </w:r>
      <w:r w:rsidR="009247AA" w:rsidRPr="00D67DD6">
        <w:rPr>
          <w:i/>
          <w:noProof w:val="0"/>
          <w:lang w:val="fr-FR"/>
        </w:rPr>
        <w:fldChar w:fldCharType="begin"/>
      </w:r>
      <w:r w:rsidR="009247AA" w:rsidRPr="00D67DD6">
        <w:rPr>
          <w:noProof w:val="0"/>
          <w:lang w:val="fr-FR"/>
        </w:rPr>
        <w:instrText xml:space="preserve"> XE "</w:instrText>
      </w:r>
      <w:r w:rsidR="009247AA" w:rsidRPr="00D67DD6">
        <w:rPr>
          <w:i/>
          <w:noProof w:val="0"/>
          <w:lang w:val="fr-FR"/>
        </w:rPr>
        <w:instrText>Ereignis</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qui inaugure l’errance des modernes dans la falsafa (</w:t>
      </w:r>
      <w:r w:rsidR="009247AA" w:rsidRPr="00D67DD6">
        <w:rPr>
          <w:i/>
          <w:noProof w:val="0"/>
          <w:lang w:val="fr-FR"/>
        </w:rPr>
        <w:t>Irre</w:t>
      </w:r>
      <w:r w:rsidR="009247AA" w:rsidRPr="00D67DD6">
        <w:rPr>
          <w:noProof w:val="0"/>
          <w:lang w:val="fr-FR"/>
        </w:rPr>
        <w:t>) sur le mode de l’erreur objective (</w:t>
      </w:r>
      <w:r w:rsidR="009247AA" w:rsidRPr="00D67DD6">
        <w:rPr>
          <w:i/>
          <w:noProof w:val="0"/>
          <w:lang w:val="fr-FR"/>
        </w:rPr>
        <w:t>Irrtum</w:t>
      </w:r>
      <w:r w:rsidR="009247AA" w:rsidRPr="00D67DD6">
        <w:rPr>
          <w:i/>
          <w:noProof w:val="0"/>
          <w:lang w:val="fr-FR"/>
        </w:rPr>
        <w:fldChar w:fldCharType="begin"/>
      </w:r>
      <w:r w:rsidR="009247AA" w:rsidRPr="00D67DD6">
        <w:rPr>
          <w:noProof w:val="0"/>
          <w:lang w:val="fr-FR"/>
        </w:rPr>
        <w:instrText xml:space="preserve"> XE "</w:instrText>
      </w:r>
      <w:r w:rsidR="009247AA" w:rsidRPr="00D67DD6">
        <w:rPr>
          <w:i/>
          <w:noProof w:val="0"/>
          <w:lang w:val="fr-FR"/>
        </w:rPr>
        <w:instrText>Irrtum</w:instrText>
      </w:r>
      <w:r w:rsidR="009247AA" w:rsidRPr="00D67DD6">
        <w:rPr>
          <w:noProof w:val="0"/>
          <w:lang w:val="fr-FR"/>
        </w:rPr>
        <w:instrText xml:space="preserve">" </w:instrText>
      </w:r>
      <w:r w:rsidR="009247AA" w:rsidRPr="00D67DD6">
        <w:rPr>
          <w:i/>
          <w:noProof w:val="0"/>
          <w:lang w:val="fr-FR"/>
        </w:rPr>
        <w:fldChar w:fldCharType="end"/>
      </w:r>
      <w:r w:rsidR="009247AA" w:rsidRPr="00D67DD6">
        <w:rPr>
          <w:noProof w:val="0"/>
          <w:lang w:val="fr-FR"/>
        </w:rPr>
        <w:t xml:space="preserve">). Les sophistes de l’Occident latin ont adopté l’intuition avicenniste de l’existant générique malgré la critique explicite de l’école aristotélicienne basée sur </w:t>
      </w:r>
      <w:r w:rsidR="005F356F">
        <w:rPr>
          <w:noProof w:val="0"/>
          <w:lang w:val="fr-FR"/>
        </w:rPr>
        <w:t xml:space="preserve">la métaphysique du </w:t>
      </w:r>
      <w:r w:rsidR="009247AA" w:rsidRPr="00D67DD6">
        <w:rPr>
          <w:noProof w:val="0"/>
          <w:lang w:val="fr-FR"/>
        </w:rPr>
        <w:t>Commentateur. Averroès appelle les penseurs qui suivent Avicenne par un terme générique « les contemporains » (</w:t>
      </w:r>
      <w:r w:rsidR="009247AA" w:rsidRPr="00D67DD6">
        <w:rPr>
          <w:i/>
          <w:noProof w:val="0"/>
          <w:lang w:val="fr-FR"/>
        </w:rPr>
        <w:t>moderni</w:t>
      </w:r>
      <w:r w:rsidR="009247AA" w:rsidRPr="00D67DD6">
        <w:rPr>
          <w:noProof w:val="0"/>
          <w:lang w:val="fr-FR"/>
        </w:rPr>
        <w:t>). Après lui, ce terme a été adopté par les connaisseurs latins d’Averroès comme Albert le Grand</w:t>
      </w:r>
      <w:r w:rsidR="009247AA" w:rsidRPr="00D67DD6">
        <w:rPr>
          <w:noProof w:val="0"/>
          <w:lang w:val="fr-FR"/>
        </w:rPr>
        <w:fldChar w:fldCharType="begin"/>
      </w:r>
      <w:r w:rsidR="009247AA" w:rsidRPr="00D67DD6">
        <w:rPr>
          <w:noProof w:val="0"/>
          <w:lang w:val="fr-FR"/>
        </w:rPr>
        <w:instrText xml:space="preserve"> XE "Albert le Grand" </w:instrText>
      </w:r>
      <w:r w:rsidR="009247AA" w:rsidRPr="00D67DD6">
        <w:rPr>
          <w:noProof w:val="0"/>
          <w:lang w:val="fr-FR"/>
        </w:rPr>
        <w:fldChar w:fldCharType="end"/>
      </w:r>
      <w:r w:rsidR="009247AA" w:rsidRPr="00D67DD6">
        <w:rPr>
          <w:noProof w:val="0"/>
          <w:lang w:val="fr-FR"/>
        </w:rPr>
        <w:t xml:space="preserve"> et Roger Bacon</w:t>
      </w:r>
      <w:r w:rsidR="009247AA" w:rsidRPr="00D67DD6">
        <w:rPr>
          <w:noProof w:val="0"/>
          <w:lang w:val="fr-FR"/>
        </w:rPr>
        <w:fldChar w:fldCharType="begin"/>
      </w:r>
      <w:r w:rsidR="009247AA" w:rsidRPr="00D67DD6">
        <w:rPr>
          <w:noProof w:val="0"/>
          <w:lang w:val="fr-FR"/>
        </w:rPr>
        <w:instrText xml:space="preserve"> XE "Bacon, R." </w:instrText>
      </w:r>
      <w:r w:rsidR="009247AA" w:rsidRPr="00D67DD6">
        <w:rPr>
          <w:noProof w:val="0"/>
          <w:lang w:val="fr-FR"/>
        </w:rPr>
        <w:fldChar w:fldCharType="end"/>
      </w:r>
      <w:r w:rsidR="009247AA" w:rsidRPr="00D67DD6">
        <w:rPr>
          <w:noProof w:val="0"/>
          <w:lang w:val="fr-FR"/>
        </w:rPr>
        <w:t xml:space="preserve"> pour désigner la nouvelle école des avicennistes dans l’Occident latin.</w:t>
      </w:r>
    </w:p>
    <w:p w14:paraId="466239E8" w14:textId="77777777" w:rsidR="00B94090" w:rsidRPr="00D67DD6" w:rsidRDefault="00B94090" w:rsidP="005642AC">
      <w:pPr>
        <w:rPr>
          <w:noProof w:val="0"/>
          <w:lang w:val="fr-FR" w:eastAsia="en-US"/>
        </w:rPr>
      </w:pPr>
      <w:r w:rsidRPr="00D67DD6">
        <w:rPr>
          <w:noProof w:val="0"/>
          <w:lang w:val="fr-FR"/>
        </w:rPr>
        <w:t xml:space="preserve"> </w:t>
      </w:r>
    </w:p>
    <w:p w14:paraId="4154609C" w14:textId="77777777" w:rsidR="00321510" w:rsidRPr="00D67DD6" w:rsidRDefault="00321510" w:rsidP="00F665CD">
      <w:pPr>
        <w:pStyle w:val="Nadpis3"/>
        <w:rPr>
          <w:noProof w:val="0"/>
          <w:lang w:val="fr-FR"/>
        </w:rPr>
      </w:pPr>
      <w:r w:rsidRPr="00D67DD6">
        <w:rPr>
          <w:noProof w:val="0"/>
          <w:lang w:val="fr-FR"/>
        </w:rPr>
        <w:br w:type="page"/>
      </w:r>
      <w:bookmarkStart w:id="29" w:name="_Toc162093428"/>
      <w:r w:rsidR="004B7721" w:rsidRPr="00D67DD6">
        <w:rPr>
          <w:noProof w:val="0"/>
          <w:lang w:val="fr-FR"/>
        </w:rPr>
        <w:lastRenderedPageBreak/>
        <w:t>2.4.2 C</w:t>
      </w:r>
      <w:r w:rsidRPr="00D67DD6">
        <w:rPr>
          <w:noProof w:val="0"/>
          <w:lang w:val="fr-FR"/>
        </w:rPr>
        <w:t xml:space="preserve">onnaissance </w:t>
      </w:r>
      <w:r w:rsidR="00260DB8" w:rsidRPr="00D67DD6">
        <w:rPr>
          <w:noProof w:val="0"/>
          <w:lang w:val="fr-FR"/>
        </w:rPr>
        <w:t xml:space="preserve">vraie </w:t>
      </w:r>
      <w:r w:rsidRPr="00D67DD6">
        <w:rPr>
          <w:noProof w:val="0"/>
          <w:lang w:val="fr-FR"/>
        </w:rPr>
        <w:t>de la réalité</w:t>
      </w:r>
      <w:bookmarkEnd w:id="29"/>
    </w:p>
    <w:p w14:paraId="5D0B06A7" w14:textId="1AC3E3E4" w:rsidR="00C31F34" w:rsidRPr="00D67DD6" w:rsidRDefault="00321510" w:rsidP="00046B3F">
      <w:pPr>
        <w:rPr>
          <w:noProof w:val="0"/>
          <w:lang w:val="fr-FR"/>
        </w:rPr>
      </w:pPr>
      <w:r w:rsidRPr="00D67DD6">
        <w:rPr>
          <w:noProof w:val="0"/>
          <w:lang w:val="fr-FR"/>
        </w:rPr>
        <w:t xml:space="preserve">Averroès, par une étude attentive d’Aristote, est arrivé à la seule conclusion possible qui marqua fondamentalement la dispute sur la première forme d’objectivité. Il est nécessaire d’étudier la relation causale donnée aussi bien au niveau des corps matériels qu’au niveau des formes pures des substances immatérielles </w:t>
      </w:r>
      <w:r w:rsidR="00EF707F" w:rsidRPr="00D67DD6">
        <w:rPr>
          <w:noProof w:val="0"/>
          <w:lang w:val="fr-FR"/>
        </w:rPr>
        <w:t xml:space="preserve">et </w:t>
      </w:r>
      <w:r w:rsidRPr="00D67DD6">
        <w:rPr>
          <w:noProof w:val="0"/>
          <w:lang w:val="fr-FR"/>
        </w:rPr>
        <w:t xml:space="preserve">des intelligences cosmiques. La science première doit trouver </w:t>
      </w:r>
      <w:r w:rsidR="00CE3CF0" w:rsidRPr="00D67DD6">
        <w:rPr>
          <w:noProof w:val="0"/>
          <w:lang w:val="fr-FR"/>
        </w:rPr>
        <w:t xml:space="preserve">une </w:t>
      </w:r>
      <w:r w:rsidRPr="00D67DD6">
        <w:rPr>
          <w:noProof w:val="0"/>
          <w:lang w:val="fr-FR"/>
        </w:rPr>
        <w:t xml:space="preserve">prédication </w:t>
      </w:r>
      <w:r w:rsidR="00EF707F" w:rsidRPr="00D67DD6">
        <w:rPr>
          <w:noProof w:val="0"/>
          <w:lang w:val="fr-FR"/>
        </w:rPr>
        <w:t>appropriée</w:t>
      </w:r>
      <w:r w:rsidRPr="00D67DD6">
        <w:rPr>
          <w:noProof w:val="0"/>
          <w:lang w:val="fr-FR"/>
        </w:rPr>
        <w:t xml:space="preserve"> pour toutes les substances premières existantes. Le seul candidat pour ce type de correspondance entre la pensée et la chose réelle est la prédication catégorique dans la métaphysique. Ce type de prédication est </w:t>
      </w:r>
      <w:r w:rsidR="00ED75D3" w:rsidRPr="00D67DD6">
        <w:rPr>
          <w:noProof w:val="0"/>
          <w:lang w:val="fr-FR"/>
        </w:rPr>
        <w:t>lié</w:t>
      </w:r>
      <w:r w:rsidRPr="00D67DD6">
        <w:rPr>
          <w:noProof w:val="0"/>
          <w:lang w:val="fr-FR"/>
        </w:rPr>
        <w:t xml:space="preserve"> à la substance première, qui est reconnue comme v</w:t>
      </w:r>
      <w:r w:rsidR="009523F1" w:rsidRPr="00D67DD6">
        <w:rPr>
          <w:noProof w:val="0"/>
          <w:lang w:val="fr-FR"/>
        </w:rPr>
        <w:t xml:space="preserve">raie </w:t>
      </w:r>
      <w:r w:rsidRPr="00D67DD6">
        <w:rPr>
          <w:noProof w:val="0"/>
          <w:lang w:val="fr-FR"/>
        </w:rPr>
        <w:t xml:space="preserve">dans l’investigation apodictique de la physique et de la métaphysique. La théorie de la vérité comme correspondance exclut aussi bien </w:t>
      </w:r>
      <w:r w:rsidR="00EC384E" w:rsidRPr="00D67DD6">
        <w:rPr>
          <w:noProof w:val="0"/>
          <w:lang w:val="fr-FR"/>
        </w:rPr>
        <w:t>l’existant du troisième genre</w:t>
      </w:r>
      <w:r w:rsidRPr="00D67DD6">
        <w:rPr>
          <w:noProof w:val="0"/>
          <w:lang w:val="fr-FR"/>
        </w:rPr>
        <w:t xml:space="preserve"> que la structure ontothéologique</w:t>
      </w:r>
      <w:r w:rsidRPr="00D67DD6">
        <w:rPr>
          <w:noProof w:val="0"/>
          <w:lang w:val="fr-FR"/>
        </w:rPr>
        <w:fldChar w:fldCharType="begin"/>
      </w:r>
      <w:r w:rsidRPr="00D67DD6">
        <w:rPr>
          <w:noProof w:val="0"/>
          <w:lang w:val="fr-FR"/>
        </w:rPr>
        <w:instrText xml:space="preserve"> XE "ontothéologie" </w:instrText>
      </w:r>
      <w:r w:rsidRPr="00D67DD6">
        <w:rPr>
          <w:noProof w:val="0"/>
          <w:lang w:val="fr-FR"/>
        </w:rPr>
        <w:fldChar w:fldCharType="end"/>
      </w:r>
      <w:r w:rsidRPr="00D67DD6">
        <w:rPr>
          <w:noProof w:val="0"/>
          <w:lang w:val="fr-FR"/>
        </w:rPr>
        <w:t xml:space="preserve"> de la métaphysique. En rejetant la conception néoplatonicienne de la métaphysique représentée par Avicenne, une nouvelle gigantomachie</w:t>
      </w:r>
      <w:r w:rsidRPr="00D67DD6">
        <w:rPr>
          <w:noProof w:val="0"/>
          <w:lang w:val="fr-FR"/>
        </w:rPr>
        <w:fldChar w:fldCharType="begin"/>
      </w:r>
      <w:r w:rsidRPr="00D67DD6">
        <w:rPr>
          <w:noProof w:val="0"/>
          <w:lang w:val="fr-FR"/>
        </w:rPr>
        <w:instrText xml:space="preserve"> XE "gigantomachie" </w:instrText>
      </w:r>
      <w:r w:rsidRPr="00D67DD6">
        <w:rPr>
          <w:noProof w:val="0"/>
          <w:lang w:val="fr-FR"/>
        </w:rPr>
        <w:fldChar w:fldCharType="end"/>
      </w:r>
      <w:r w:rsidRPr="00D67DD6">
        <w:rPr>
          <w:noProof w:val="0"/>
          <w:lang w:val="fr-FR"/>
        </w:rPr>
        <w:t xml:space="preserve"> concernant la substance éclata dans la </w:t>
      </w:r>
      <w:r w:rsidR="006A3058" w:rsidRPr="00D67DD6">
        <w:rPr>
          <w:noProof w:val="0"/>
          <w:lang w:val="fr-FR"/>
        </w:rPr>
        <w:t>falsafa</w:t>
      </w:r>
      <w:r w:rsidRPr="00D67DD6">
        <w:rPr>
          <w:noProof w:val="0"/>
          <w:lang w:val="fr-FR"/>
        </w:rPr>
        <w:t xml:space="preserve">, qui a été reprise plus tard dans l’Occident latin. Averroès accomplit une nouvelle synthèse de la métaphysique selon la primauté de la substance première, qu’Alfarabi défendit dans une certaine mesure. Le mode </w:t>
      </w:r>
      <w:r w:rsidRPr="00D67DD6">
        <w:rPr>
          <w:i/>
          <w:noProof w:val="0"/>
          <w:lang w:val="fr-FR"/>
        </w:rPr>
        <w:t>per prius</w:t>
      </w:r>
      <w:r w:rsidRPr="00D67DD6">
        <w:rPr>
          <w:noProof w:val="0"/>
          <w:lang w:val="fr-FR"/>
        </w:rPr>
        <w:t xml:space="preserve"> suit le chemin du datif métaphysique</w:t>
      </w:r>
      <w:r w:rsidRPr="00D67DD6">
        <w:rPr>
          <w:noProof w:val="0"/>
          <w:lang w:val="fr-FR"/>
        </w:rPr>
        <w:fldChar w:fldCharType="begin"/>
      </w:r>
      <w:r w:rsidRPr="00D67DD6">
        <w:rPr>
          <w:noProof w:val="0"/>
          <w:lang w:val="fr-FR"/>
        </w:rPr>
        <w:instrText xml:space="preserve"> XE "dativus metaphysicus" </w:instrText>
      </w:r>
      <w:r w:rsidRPr="00D67DD6">
        <w:rPr>
          <w:noProof w:val="0"/>
          <w:lang w:val="fr-FR"/>
        </w:rPr>
        <w:fldChar w:fldCharType="end"/>
      </w:r>
      <w:r w:rsidRPr="00D67DD6">
        <w:rPr>
          <w:noProof w:val="0"/>
          <w:lang w:val="fr-FR"/>
        </w:rPr>
        <w:t xml:space="preserve">, par l’imposition du sens à partir de la première substance. Elle existe de manière hyparchique. La dernière substance actuelle est le Moteur </w:t>
      </w:r>
      <w:r w:rsidR="0045613A" w:rsidRPr="00D67DD6">
        <w:rPr>
          <w:noProof w:val="0"/>
          <w:lang w:val="fr-FR"/>
        </w:rPr>
        <w:t>i</w:t>
      </w:r>
      <w:r w:rsidRPr="00D67DD6">
        <w:rPr>
          <w:noProof w:val="0"/>
          <w:lang w:val="fr-FR"/>
        </w:rPr>
        <w:t>mmobile, qui est séparé de la première sphère des intelligences cosmiques par son existence exclusive. Cette forme de prédication catégorique rejette le modèle analogique et dialectique de l’ontothéologie avicennienne. L</w:t>
      </w:r>
      <w:r w:rsidR="0055336E" w:rsidRPr="00D67DD6">
        <w:rPr>
          <w:noProof w:val="0"/>
          <w:lang w:val="fr-FR"/>
        </w:rPr>
        <w:t xml:space="preserve">e procédé </w:t>
      </w:r>
      <w:r w:rsidRPr="00D67DD6">
        <w:rPr>
          <w:noProof w:val="0"/>
          <w:lang w:val="fr-FR"/>
        </w:rPr>
        <w:t>ontologique du Commentateur va d’abord aux substances matérielles. Le chemin de la compréhension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suit la causalité de </w:t>
      </w:r>
      <w:r w:rsidR="00223043" w:rsidRPr="00D67DD6">
        <w:rPr>
          <w:noProof w:val="0"/>
          <w:lang w:val="fr-FR"/>
        </w:rPr>
        <w:t>l’existant</w:t>
      </w:r>
      <w:r w:rsidRPr="00D67DD6">
        <w:rPr>
          <w:noProof w:val="0"/>
          <w:lang w:val="fr-FR"/>
        </w:rPr>
        <w:t xml:space="preserve"> réel. L’investigation commence par la première substance matérielle et se termine par la première substance immatérielle. Averroès respecte l’unité de </w:t>
      </w:r>
      <w:r w:rsidR="00223043" w:rsidRPr="00D67DD6">
        <w:rPr>
          <w:noProof w:val="0"/>
          <w:lang w:val="fr-FR"/>
        </w:rPr>
        <w:t>l’existant</w:t>
      </w:r>
      <w:r w:rsidRPr="00D67DD6">
        <w:rPr>
          <w:noProof w:val="0"/>
          <w:lang w:val="fr-FR"/>
        </w:rPr>
        <w:t xml:space="preserve"> à travers la connexion de </w:t>
      </w:r>
      <w:r w:rsidRPr="00D67DD6">
        <w:rPr>
          <w:i/>
          <w:noProof w:val="0"/>
          <w:lang w:val="fr-FR"/>
        </w:rPr>
        <w:t>Physique</w:t>
      </w:r>
      <w:r w:rsidRPr="00D67DD6">
        <w:rPr>
          <w:noProof w:val="0"/>
          <w:lang w:val="fr-FR"/>
        </w:rPr>
        <w:t xml:space="preserve"> VIII et de </w:t>
      </w:r>
      <w:r w:rsidRPr="00D67DD6">
        <w:rPr>
          <w:i/>
          <w:noProof w:val="0"/>
          <w:lang w:val="fr-FR"/>
        </w:rPr>
        <w:t>Métaphysique</w:t>
      </w:r>
      <w:r w:rsidRPr="00D67DD6">
        <w:rPr>
          <w:noProof w:val="0"/>
          <w:lang w:val="fr-FR"/>
        </w:rPr>
        <w:t xml:space="preserve"> XII, parce qu’il cherchait les premiers principes de la substance existante. Le chapitre précédent décrit la manière comment la « méta-physique » se sépara des deux métaphysiques majeures de </w:t>
      </w:r>
      <w:r w:rsidR="006A3058" w:rsidRPr="00D67DD6">
        <w:rPr>
          <w:noProof w:val="0"/>
          <w:lang w:val="fr-FR"/>
        </w:rPr>
        <w:t>falsafa</w:t>
      </w:r>
      <w:r w:rsidRPr="00D67DD6">
        <w:rPr>
          <w:noProof w:val="0"/>
          <w:lang w:val="fr-FR"/>
        </w:rPr>
        <w:t xml:space="preserve"> (Alfarabius, Avicenne) en raison </w:t>
      </w:r>
      <w:r w:rsidR="00AA040E" w:rsidRPr="00D67DD6">
        <w:rPr>
          <w:noProof w:val="0"/>
          <w:lang w:val="fr-FR"/>
        </w:rPr>
        <w:t xml:space="preserve">de la </w:t>
      </w:r>
      <w:r w:rsidR="0055336E" w:rsidRPr="00D67DD6">
        <w:rPr>
          <w:noProof w:val="0"/>
          <w:lang w:val="fr-FR"/>
        </w:rPr>
        <w:t xml:space="preserve">vision </w:t>
      </w:r>
      <w:r w:rsidR="00AA040E" w:rsidRPr="00D67DD6">
        <w:rPr>
          <w:noProof w:val="0"/>
          <w:lang w:val="fr-FR"/>
        </w:rPr>
        <w:t>différente du but ultime de la métaphysique</w:t>
      </w:r>
      <w:r w:rsidRPr="00D67DD6">
        <w:rPr>
          <w:noProof w:val="0"/>
          <w:lang w:val="fr-FR"/>
        </w:rPr>
        <w:t xml:space="preserve">. L’imposition adoptée par Averroès fonctionne sur le mode </w:t>
      </w:r>
      <w:r w:rsidR="0055336E" w:rsidRPr="00D67DD6">
        <w:rPr>
          <w:noProof w:val="0"/>
          <w:lang w:val="fr-FR"/>
        </w:rPr>
        <w:t>« </w:t>
      </w:r>
      <w:r w:rsidR="001D1D18" w:rsidRPr="00D67DD6">
        <w:rPr>
          <w:noProof w:val="0"/>
          <w:lang w:val="fr-FR"/>
        </w:rPr>
        <w:t xml:space="preserve">substance </w:t>
      </w:r>
      <w:r w:rsidR="001D1D18" w:rsidRPr="00D67DD6">
        <w:rPr>
          <w:i/>
          <w:noProof w:val="0"/>
          <w:lang w:val="fr-FR"/>
        </w:rPr>
        <w:t>qua</w:t>
      </w:r>
      <w:r w:rsidR="001D1D18" w:rsidRPr="00D67DD6">
        <w:rPr>
          <w:noProof w:val="0"/>
          <w:lang w:val="fr-FR"/>
        </w:rPr>
        <w:t xml:space="preserve"> substance</w:t>
      </w:r>
      <w:r w:rsidR="0055336E" w:rsidRPr="00D67DD6">
        <w:rPr>
          <w:i/>
          <w:noProof w:val="0"/>
          <w:lang w:val="fr-FR"/>
        </w:rPr>
        <w:t> »</w:t>
      </w:r>
      <w:r w:rsidR="0002186F" w:rsidRPr="00D67DD6">
        <w:rPr>
          <w:noProof w:val="0"/>
          <w:lang w:val="fr-FR"/>
        </w:rPr>
        <w:t xml:space="preserve"> </w:t>
      </w:r>
      <w:r w:rsidRPr="00D67DD6">
        <w:rPr>
          <w:noProof w:val="0"/>
          <w:lang w:val="fr-FR"/>
        </w:rPr>
        <w:fldChar w:fldCharType="begin"/>
      </w:r>
      <w:r w:rsidRPr="00D67DD6">
        <w:rPr>
          <w:noProof w:val="0"/>
          <w:lang w:val="fr-FR"/>
        </w:rPr>
        <w:instrText xml:space="preserve"> XE "substance </w:instrText>
      </w:r>
      <w:r w:rsidRPr="00D67DD6">
        <w:rPr>
          <w:i/>
          <w:noProof w:val="0"/>
          <w:lang w:val="fr-FR"/>
        </w:rPr>
        <w:instrText>qua</w:instrText>
      </w:r>
      <w:r w:rsidRPr="00D67DD6">
        <w:rPr>
          <w:noProof w:val="0"/>
          <w:lang w:val="fr-FR"/>
        </w:rPr>
        <w:instrText xml:space="preserve"> substa</w:instrText>
      </w:r>
      <w:r w:rsidR="00953FBE" w:rsidRPr="00D67DD6">
        <w:rPr>
          <w:noProof w:val="0"/>
          <w:lang w:val="fr-FR"/>
        </w:rPr>
        <w:instrText>nce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et la supposition d’Avicenne sur le mode </w:t>
      </w:r>
      <w:r w:rsidR="0055336E" w:rsidRPr="00D67DD6">
        <w:rPr>
          <w:noProof w:val="0"/>
          <w:lang w:val="fr-FR"/>
        </w:rPr>
        <w:t>« </w:t>
      </w:r>
      <w:r w:rsidRPr="00D67DD6">
        <w:rPr>
          <w:i/>
          <w:noProof w:val="0"/>
          <w:lang w:val="fr-FR"/>
        </w:rPr>
        <w:t>ens inquantum 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ens inquantum ens</w:instrText>
      </w:r>
      <w:r w:rsidRPr="00D67DD6">
        <w:rPr>
          <w:noProof w:val="0"/>
          <w:lang w:val="fr-FR"/>
        </w:rPr>
        <w:instrText xml:space="preserve">" </w:instrText>
      </w:r>
      <w:r w:rsidRPr="00D67DD6">
        <w:rPr>
          <w:i/>
          <w:noProof w:val="0"/>
          <w:lang w:val="fr-FR"/>
        </w:rPr>
        <w:fldChar w:fldCharType="end"/>
      </w:r>
      <w:r w:rsidR="0055336E" w:rsidRPr="00D67DD6">
        <w:rPr>
          <w:i/>
          <w:noProof w:val="0"/>
          <w:lang w:val="fr-FR"/>
        </w:rPr>
        <w:t> »</w:t>
      </w:r>
      <w:r w:rsidRPr="00D67DD6">
        <w:rPr>
          <w:noProof w:val="0"/>
          <w:lang w:val="fr-FR"/>
        </w:rPr>
        <w:t xml:space="preserve">. </w:t>
      </w:r>
      <w:r w:rsidR="00E93C19" w:rsidRPr="00D67DD6">
        <w:rPr>
          <w:noProof w:val="0"/>
          <w:lang w:val="fr-FR"/>
        </w:rPr>
        <w:t xml:space="preserve">La prédication aristotélicienne </w:t>
      </w:r>
      <w:r w:rsidR="00E93C19" w:rsidRPr="00D67DD6">
        <w:rPr>
          <w:noProof w:val="0"/>
          <w:lang w:val="fr-FR"/>
        </w:rPr>
        <w:lastRenderedPageBreak/>
        <w:t>proclame que l</w:t>
      </w:r>
      <w:r w:rsidRPr="00D67DD6">
        <w:rPr>
          <w:noProof w:val="0"/>
          <w:lang w:val="fr-FR"/>
        </w:rPr>
        <w:t>’imposition</w:t>
      </w:r>
      <w:r w:rsidRPr="00D67DD6">
        <w:rPr>
          <w:noProof w:val="0"/>
          <w:lang w:val="fr-FR"/>
        </w:rPr>
        <w:fldChar w:fldCharType="begin"/>
      </w:r>
      <w:r w:rsidRPr="00D67DD6">
        <w:rPr>
          <w:noProof w:val="0"/>
          <w:lang w:val="fr-FR"/>
        </w:rPr>
        <w:instrText xml:space="preserve"> XE "imposition" </w:instrText>
      </w:r>
      <w:r w:rsidRPr="00D67DD6">
        <w:rPr>
          <w:noProof w:val="0"/>
          <w:lang w:val="fr-FR"/>
        </w:rPr>
        <w:fldChar w:fldCharType="end"/>
      </w:r>
      <w:r w:rsidRPr="00D67DD6">
        <w:rPr>
          <w:noProof w:val="0"/>
          <w:lang w:val="fr-FR"/>
        </w:rPr>
        <w:t xml:space="preserve"> n’est pas une supposition et l’</w:t>
      </w:r>
      <w:r w:rsidRPr="00D67DD6">
        <w:rPr>
          <w:i/>
          <w:noProof w:val="0"/>
          <w:lang w:val="fr-FR"/>
        </w:rPr>
        <w:t>ens</w:t>
      </w:r>
      <w:r w:rsidRPr="00D67DD6">
        <w:rPr>
          <w:noProof w:val="0"/>
          <w:lang w:val="fr-FR"/>
        </w:rPr>
        <w:t xml:space="preserve"> logique n’est </w:t>
      </w:r>
      <w:r w:rsidR="00C31F34" w:rsidRPr="00D67DD6">
        <w:rPr>
          <w:noProof w:val="0"/>
          <w:lang w:val="fr-FR"/>
        </w:rPr>
        <w:t>pas une substance métaphysique.</w:t>
      </w:r>
      <w:r w:rsidR="00194E97" w:rsidRPr="00D67DD6">
        <w:rPr>
          <w:noProof w:val="0"/>
          <w:lang w:val="fr-FR"/>
        </w:rPr>
        <w:t xml:space="preserve"> L’investigation va d’abord à la première substance physiquement explorée et ensuite aux principes métaphysiques de cette substance. Dans la nouvelle unité représente le Moteur immobile</w:t>
      </w:r>
      <w:r w:rsidR="00194E97" w:rsidRPr="00D67DD6">
        <w:rPr>
          <w:noProof w:val="0"/>
          <w:lang w:val="fr-FR"/>
        </w:rPr>
        <w:fldChar w:fldCharType="begin"/>
      </w:r>
      <w:r w:rsidR="00194E97" w:rsidRPr="00D67DD6">
        <w:rPr>
          <w:noProof w:val="0"/>
          <w:lang w:val="fr-FR"/>
        </w:rPr>
        <w:instrText xml:space="preserve"> XE "Moteur Immobile" </w:instrText>
      </w:r>
      <w:r w:rsidR="00194E97" w:rsidRPr="00D67DD6">
        <w:rPr>
          <w:noProof w:val="0"/>
          <w:lang w:val="fr-FR"/>
        </w:rPr>
        <w:fldChar w:fldCharType="end"/>
      </w:r>
      <w:r w:rsidR="00194E97" w:rsidRPr="00D67DD6">
        <w:rPr>
          <w:noProof w:val="0"/>
          <w:lang w:val="fr-FR"/>
        </w:rPr>
        <w:t xml:space="preserve"> la dernière instance du principe aristotélicien « </w:t>
      </w:r>
      <w:r w:rsidR="00194E97" w:rsidRPr="00D67DD6">
        <w:rPr>
          <w:i/>
          <w:noProof w:val="0"/>
          <w:lang w:val="fr-FR"/>
        </w:rPr>
        <w:t>ex inmediatis</w:t>
      </w:r>
      <w:r w:rsidR="00194E97" w:rsidRPr="00D67DD6">
        <w:rPr>
          <w:i/>
          <w:noProof w:val="0"/>
          <w:lang w:val="fr-FR"/>
        </w:rPr>
        <w:fldChar w:fldCharType="begin"/>
      </w:r>
      <w:r w:rsidR="00194E97" w:rsidRPr="00D67DD6">
        <w:rPr>
          <w:noProof w:val="0"/>
          <w:lang w:val="fr-FR"/>
        </w:rPr>
        <w:instrText xml:space="preserve"> XE "</w:instrText>
      </w:r>
      <w:r w:rsidR="00194E97" w:rsidRPr="00D67DD6">
        <w:rPr>
          <w:i/>
          <w:noProof w:val="0"/>
          <w:lang w:val="fr-FR"/>
        </w:rPr>
        <w:instrText>ex inmediatis</w:instrText>
      </w:r>
      <w:r w:rsidR="00194E97" w:rsidRPr="00D67DD6">
        <w:rPr>
          <w:noProof w:val="0"/>
          <w:lang w:val="fr-FR"/>
        </w:rPr>
        <w:instrText xml:space="preserve">" </w:instrText>
      </w:r>
      <w:r w:rsidR="00194E97" w:rsidRPr="00D67DD6">
        <w:rPr>
          <w:i/>
          <w:noProof w:val="0"/>
          <w:lang w:val="fr-FR"/>
        </w:rPr>
        <w:fldChar w:fldCharType="end"/>
      </w:r>
      <w:r w:rsidR="00194E97" w:rsidRPr="00D67DD6">
        <w:rPr>
          <w:i/>
          <w:noProof w:val="0"/>
          <w:lang w:val="fr-FR"/>
        </w:rPr>
        <w:t> »</w:t>
      </w:r>
      <w:r w:rsidR="00194E97" w:rsidRPr="00D67DD6">
        <w:rPr>
          <w:noProof w:val="0"/>
          <w:lang w:val="fr-FR"/>
        </w:rPr>
        <w:t xml:space="preserve"> (ch. 1.3). Ce principe définit la vérité comme correspondance dans </w:t>
      </w:r>
      <w:r w:rsidR="00194E97" w:rsidRPr="00D67DD6">
        <w:rPr>
          <w:i/>
          <w:noProof w:val="0"/>
          <w:lang w:val="fr-FR"/>
        </w:rPr>
        <w:t>Catégories</w:t>
      </w:r>
      <w:r w:rsidR="00194E97" w:rsidRPr="00D67DD6">
        <w:rPr>
          <w:noProof w:val="0"/>
          <w:lang w:val="fr-FR"/>
        </w:rPr>
        <w:t>. Il suit la causalité à travers le datif métaphysique au niveau de l’universalité (</w:t>
      </w:r>
      <w:r w:rsidR="00194E97" w:rsidRPr="00D67DD6">
        <w:rPr>
          <w:i/>
          <w:noProof w:val="0"/>
          <w:lang w:val="fr-FR"/>
        </w:rPr>
        <w:t>quidditas</w:t>
      </w:r>
      <w:r w:rsidR="00194E97" w:rsidRPr="00D67DD6">
        <w:rPr>
          <w:i/>
          <w:noProof w:val="0"/>
          <w:lang w:val="fr-FR"/>
        </w:rPr>
        <w:fldChar w:fldCharType="begin"/>
      </w:r>
      <w:r w:rsidR="00194E97" w:rsidRPr="00D67DD6">
        <w:rPr>
          <w:noProof w:val="0"/>
          <w:lang w:val="fr-FR"/>
        </w:rPr>
        <w:instrText xml:space="preserve"> XE "</w:instrText>
      </w:r>
      <w:r w:rsidR="00194E97" w:rsidRPr="00D67DD6">
        <w:rPr>
          <w:i/>
          <w:noProof w:val="0"/>
          <w:lang w:val="fr-FR"/>
        </w:rPr>
        <w:instrText>quidditas</w:instrText>
      </w:r>
      <w:r w:rsidR="00194E97" w:rsidRPr="00D67DD6">
        <w:rPr>
          <w:noProof w:val="0"/>
          <w:lang w:val="fr-FR"/>
        </w:rPr>
        <w:instrText xml:space="preserve">" </w:instrText>
      </w:r>
      <w:r w:rsidR="00194E97" w:rsidRPr="00D67DD6">
        <w:rPr>
          <w:i/>
          <w:noProof w:val="0"/>
          <w:lang w:val="fr-FR"/>
        </w:rPr>
        <w:fldChar w:fldCharType="end"/>
      </w:r>
      <w:r w:rsidR="00194E97" w:rsidRPr="00D67DD6">
        <w:rPr>
          <w:noProof w:val="0"/>
          <w:lang w:val="fr-FR"/>
        </w:rPr>
        <w:t>, ch. 1.1). La représentation de causa</w:t>
      </w:r>
      <w:r w:rsidR="00A97B02">
        <w:rPr>
          <w:noProof w:val="0"/>
          <w:lang w:val="fr-FR"/>
        </w:rPr>
        <w:t xml:space="preserve">lité dans la section médiane </w:t>
      </w:r>
      <w:r w:rsidR="00A97B02" w:rsidRPr="00D67DD6">
        <w:rPr>
          <w:noProof w:val="0"/>
          <w:lang w:val="fr-FR"/>
        </w:rPr>
        <w:t>(</w:t>
      </w:r>
      <w:r w:rsidR="00A97B02" w:rsidRPr="00D67DD6">
        <w:rPr>
          <w:i/>
          <w:noProof w:val="0"/>
          <w:lang w:val="fr-FR"/>
        </w:rPr>
        <w:t>medium</w:t>
      </w:r>
      <w:r w:rsidR="00A97B02" w:rsidRPr="00D67DD6">
        <w:rPr>
          <w:i/>
          <w:noProof w:val="0"/>
          <w:lang w:val="fr-FR"/>
        </w:rPr>
        <w:fldChar w:fldCharType="begin"/>
      </w:r>
      <w:r w:rsidR="00A97B02" w:rsidRPr="00D67DD6">
        <w:rPr>
          <w:noProof w:val="0"/>
          <w:lang w:val="fr-FR"/>
        </w:rPr>
        <w:instrText xml:space="preserve"> XE "</w:instrText>
      </w:r>
      <w:r w:rsidR="00A97B02" w:rsidRPr="00D67DD6">
        <w:rPr>
          <w:i/>
          <w:noProof w:val="0"/>
          <w:lang w:val="fr-FR"/>
        </w:rPr>
        <w:instrText>medium</w:instrText>
      </w:r>
      <w:r w:rsidR="00A97B02" w:rsidRPr="00D67DD6">
        <w:rPr>
          <w:noProof w:val="0"/>
          <w:lang w:val="fr-FR"/>
        </w:rPr>
        <w:instrText xml:space="preserve">" </w:instrText>
      </w:r>
      <w:r w:rsidR="00A97B02" w:rsidRPr="00D67DD6">
        <w:rPr>
          <w:i/>
          <w:noProof w:val="0"/>
          <w:lang w:val="fr-FR"/>
        </w:rPr>
        <w:fldChar w:fldCharType="end"/>
      </w:r>
      <w:r w:rsidR="00A97B02" w:rsidRPr="00D67DD6">
        <w:rPr>
          <w:noProof w:val="0"/>
          <w:lang w:val="fr-FR"/>
        </w:rPr>
        <w:t xml:space="preserve">) </w:t>
      </w:r>
      <w:r w:rsidR="00A97B02">
        <w:rPr>
          <w:noProof w:val="0"/>
          <w:lang w:val="fr-FR"/>
        </w:rPr>
        <w:t xml:space="preserve">du syllogisme </w:t>
      </w:r>
      <w:r w:rsidR="00194E97" w:rsidRPr="00D67DD6">
        <w:rPr>
          <w:noProof w:val="0"/>
          <w:lang w:val="fr-FR"/>
        </w:rPr>
        <w:t xml:space="preserve">scientifique démonstratif est donnée sur le mode universel </w:t>
      </w:r>
      <w:r w:rsidR="004342F9" w:rsidRPr="00D67DD6">
        <w:rPr>
          <w:noProof w:val="0"/>
          <w:lang w:val="fr-FR"/>
        </w:rPr>
        <w:t xml:space="preserve">et </w:t>
      </w:r>
      <w:r w:rsidR="00194E97" w:rsidRPr="00D67DD6">
        <w:rPr>
          <w:i/>
          <w:noProof w:val="0"/>
          <w:lang w:val="fr-FR"/>
        </w:rPr>
        <w:t>per prius</w:t>
      </w:r>
      <w:r w:rsidR="00194E97" w:rsidRPr="00D67DD6">
        <w:rPr>
          <w:noProof w:val="0"/>
          <w:lang w:val="fr-FR"/>
        </w:rPr>
        <w:t xml:space="preserve">. La causalité réelle de la première substance est respectée au plus haut degré. </w:t>
      </w:r>
    </w:p>
    <w:p w14:paraId="0B0B2789" w14:textId="36E2432D" w:rsidR="006C3BEB" w:rsidRPr="00D67DD6" w:rsidRDefault="00321510" w:rsidP="00C31F34">
      <w:pPr>
        <w:ind w:firstLine="360"/>
        <w:rPr>
          <w:noProof w:val="0"/>
          <w:lang w:val="fr-FR"/>
        </w:rPr>
      </w:pPr>
      <w:r w:rsidRPr="00D67DD6">
        <w:rPr>
          <w:noProof w:val="0"/>
          <w:lang w:val="fr-FR"/>
        </w:rPr>
        <w:t xml:space="preserve">Averroès </w:t>
      </w:r>
      <w:r w:rsidR="000E1DB5" w:rsidRPr="00D67DD6">
        <w:rPr>
          <w:noProof w:val="0"/>
          <w:lang w:val="fr-FR"/>
        </w:rPr>
        <w:t>inaugura</w:t>
      </w:r>
      <w:r w:rsidR="0055336E" w:rsidRPr="00D67DD6">
        <w:rPr>
          <w:noProof w:val="0"/>
          <w:lang w:val="fr-FR"/>
        </w:rPr>
        <w:t xml:space="preserve"> l</w:t>
      </w:r>
      <w:r w:rsidRPr="00D67DD6">
        <w:rPr>
          <w:noProof w:val="0"/>
          <w:lang w:val="fr-FR"/>
        </w:rPr>
        <w:t xml:space="preserve">es grands commentaires sur le Corpus aristotélicien avec un ouvrage qui propose un mode de connaissance original selon la philosophie réinterprétée d’Aristote. La nouvelle interprétation de l’écrit </w:t>
      </w:r>
      <w:r w:rsidRPr="00D67DD6">
        <w:rPr>
          <w:i/>
          <w:noProof w:val="0"/>
          <w:lang w:val="fr-FR"/>
        </w:rPr>
        <w:t>De anima</w:t>
      </w:r>
      <w:r w:rsidRPr="00D67DD6">
        <w:rPr>
          <w:noProof w:val="0"/>
          <w:lang w:val="fr-FR"/>
        </w:rPr>
        <w:t xml:space="preserve"> revient à la forme métaphysique et catégorielle du datif métaphysique. La véritable reconnaissance du monde dans l’intellect humain doit être harmonisée conformément à l’orientation principale de la métaphysique d’Averroès.</w:t>
      </w:r>
      <w:r w:rsidR="00046B3F" w:rsidRPr="00D67DD6">
        <w:rPr>
          <w:noProof w:val="0"/>
          <w:lang w:val="fr-FR"/>
        </w:rPr>
        <w:t xml:space="preserve"> </w:t>
      </w:r>
      <w:r w:rsidRPr="00D67DD6">
        <w:rPr>
          <w:noProof w:val="0"/>
          <w:lang w:val="fr-FR"/>
        </w:rPr>
        <w:t xml:space="preserve">Le Commentateur rejette à la fois la disjonction d’Alexandre entre la physique et la métaphysique et l’approche abstraite d’Avicenne qui annule la substance réelle. </w:t>
      </w:r>
      <w:r w:rsidR="0055336E" w:rsidRPr="00D67DD6">
        <w:rPr>
          <w:noProof w:val="0"/>
          <w:lang w:val="fr-FR"/>
        </w:rPr>
        <w:t>C</w:t>
      </w:r>
      <w:r w:rsidRPr="00D67DD6">
        <w:rPr>
          <w:noProof w:val="0"/>
          <w:lang w:val="fr-FR"/>
        </w:rPr>
        <w:t>es de</w:t>
      </w:r>
      <w:r w:rsidR="009B4545">
        <w:rPr>
          <w:noProof w:val="0"/>
          <w:lang w:val="fr-FR"/>
        </w:rPr>
        <w:t xml:space="preserve">ux métaphysiques reposent sur une </w:t>
      </w:r>
      <w:r w:rsidRPr="00D67DD6">
        <w:rPr>
          <w:noProof w:val="0"/>
          <w:lang w:val="fr-FR"/>
        </w:rPr>
        <w:t xml:space="preserve">erreur fondamentale de la cognition. Les </w:t>
      </w:r>
      <w:r w:rsidR="00BD05B3" w:rsidRPr="00D67DD6">
        <w:rPr>
          <w:noProof w:val="0"/>
          <w:lang w:val="fr-FR"/>
        </w:rPr>
        <w:t>alexandrins</w:t>
      </w:r>
      <w:r w:rsidRPr="00D67DD6">
        <w:rPr>
          <w:noProof w:val="0"/>
          <w:lang w:val="fr-FR"/>
        </w:rPr>
        <w:t xml:space="preserve"> modernes divisent la réalité en un domaine sensuel (physique) et un domaine intellectuel (métaphysique) ; ils ont donc perdu l’unité de la première science. Le commentaire </w:t>
      </w:r>
      <w:r w:rsidR="0055336E" w:rsidRPr="00D67DD6">
        <w:rPr>
          <w:noProof w:val="0"/>
          <w:lang w:val="fr-FR"/>
        </w:rPr>
        <w:t xml:space="preserve">court </w:t>
      </w:r>
      <w:r w:rsidRPr="00D67DD6">
        <w:rPr>
          <w:noProof w:val="0"/>
          <w:lang w:val="fr-FR"/>
        </w:rPr>
        <w:t xml:space="preserve">d’Averroès sur </w:t>
      </w:r>
      <w:r w:rsidRPr="00D67DD6">
        <w:rPr>
          <w:i/>
          <w:noProof w:val="0"/>
          <w:lang w:val="fr-FR"/>
        </w:rPr>
        <w:t>Métaphysique</w:t>
      </w:r>
      <w:r w:rsidRPr="00D67DD6">
        <w:rPr>
          <w:noProof w:val="0"/>
          <w:lang w:val="fr-FR"/>
        </w:rPr>
        <w:t xml:space="preserve"> </w:t>
      </w:r>
      <w:r w:rsidR="004B4C2C" w:rsidRPr="00D67DD6">
        <w:rPr>
          <w:noProof w:val="0"/>
          <w:lang w:val="fr-FR"/>
        </w:rPr>
        <w:t>(</w:t>
      </w:r>
      <w:r w:rsidR="004B4C2C" w:rsidRPr="00D67DD6">
        <w:rPr>
          <w:i/>
          <w:noProof w:val="0"/>
          <w:lang w:val="fr-FR"/>
        </w:rPr>
        <w:t>Epitom</w:t>
      </w:r>
      <w:r w:rsidR="00A37D98">
        <w:rPr>
          <w:i/>
          <w:noProof w:val="0"/>
          <w:lang w:val="fr-FR"/>
        </w:rPr>
        <w:t>e</w:t>
      </w:r>
      <w:r w:rsidR="004B4C2C" w:rsidRPr="00D67DD6">
        <w:rPr>
          <w:noProof w:val="0"/>
          <w:lang w:val="fr-FR"/>
        </w:rPr>
        <w:t xml:space="preserve">) </w:t>
      </w:r>
      <w:r w:rsidRPr="00D67DD6">
        <w:rPr>
          <w:noProof w:val="0"/>
          <w:lang w:val="fr-FR"/>
        </w:rPr>
        <w:t xml:space="preserve">rejette la métaphysique d’Avicenne comme une construction néoplatonicienne (ch. 2.4.1). Les chapitres précédents ont montré que l’intuition objective est née dans l’environnement intellectuel des néoplatoniciens </w:t>
      </w:r>
      <w:r w:rsidR="0055336E" w:rsidRPr="00D67DD6">
        <w:rPr>
          <w:noProof w:val="0"/>
          <w:lang w:val="fr-FR"/>
        </w:rPr>
        <w:t xml:space="preserve">concernant </w:t>
      </w:r>
      <w:r w:rsidRPr="00D67DD6">
        <w:rPr>
          <w:noProof w:val="0"/>
          <w:lang w:val="fr-FR"/>
        </w:rPr>
        <w:t>l’intellect acquis (</w:t>
      </w:r>
      <w:r w:rsidR="00C57352" w:rsidRPr="00C57352">
        <w:rPr>
          <w:i/>
          <w:noProof w:val="0"/>
          <w:lang w:val="fr-FR"/>
        </w:rPr>
        <w:t>intellectus</w:t>
      </w:r>
      <w:r w:rsidRPr="00D67DD6">
        <w:rPr>
          <w:i/>
          <w:noProof w:val="0"/>
          <w:lang w:val="fr-FR"/>
        </w:rPr>
        <w:t xml:space="preserve"> adeptus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adeptus</w:instrText>
      </w:r>
      <w:r w:rsidRPr="00D67DD6">
        <w:rPr>
          <w:noProof w:val="0"/>
          <w:lang w:val="fr-FR"/>
        </w:rPr>
        <w:instrText xml:space="preserve">" </w:instrText>
      </w:r>
      <w:r w:rsidRPr="00D67DD6">
        <w:rPr>
          <w:i/>
          <w:noProof w:val="0"/>
          <w:lang w:val="fr-FR"/>
        </w:rPr>
        <w:fldChar w:fldCharType="end"/>
      </w:r>
      <w:r w:rsidRPr="00D67DD6">
        <w:rPr>
          <w:noProof w:val="0"/>
          <w:lang w:val="fr-FR"/>
        </w:rPr>
        <w:t>). Avicenne reprit cette manière de connaître des néoplatoniciens de l’école d’</w:t>
      </w:r>
      <w:r w:rsidR="00CA78ED" w:rsidRPr="00D67DD6">
        <w:rPr>
          <w:noProof w:val="0"/>
          <w:lang w:val="fr-FR"/>
        </w:rPr>
        <w:t>al-Kindi</w:t>
      </w:r>
      <w:r w:rsidRPr="00D67DD6">
        <w:rPr>
          <w:noProof w:val="0"/>
          <w:lang w:val="fr-FR"/>
        </w:rPr>
        <w:fldChar w:fldCharType="begin"/>
      </w:r>
      <w:r w:rsidRPr="00D67DD6">
        <w:rPr>
          <w:noProof w:val="0"/>
          <w:lang w:val="fr-FR"/>
        </w:rPr>
        <w:instrText xml:space="preserve"> XE "</w:instrText>
      </w:r>
      <w:r w:rsidR="00CA78ED" w:rsidRPr="00D67DD6">
        <w:rPr>
          <w:noProof w:val="0"/>
          <w:lang w:val="fr-FR"/>
        </w:rPr>
        <w:instrText>al-Kindi</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et d’Alfarabi. Il proposa la reconnaissance </w:t>
      </w:r>
      <w:r w:rsidR="00B80137" w:rsidRPr="00D67DD6">
        <w:rPr>
          <w:noProof w:val="0"/>
          <w:lang w:val="fr-FR"/>
        </w:rPr>
        <w:t xml:space="preserve">directe </w:t>
      </w:r>
      <w:r w:rsidRPr="00D67DD6">
        <w:rPr>
          <w:noProof w:val="0"/>
          <w:lang w:val="fr-FR"/>
        </w:rPr>
        <w:t>de l</w:t>
      </w:r>
      <w:r w:rsidR="0055336E" w:rsidRPr="00D67DD6">
        <w:rPr>
          <w:noProof w:val="0"/>
          <w:lang w:val="fr-FR"/>
        </w:rPr>
        <w:t>’existant</w:t>
      </w:r>
      <w:r w:rsidRPr="00D67DD6">
        <w:rPr>
          <w:noProof w:val="0"/>
          <w:lang w:val="fr-FR"/>
        </w:rPr>
        <w:t xml:space="preserve"> minimal</w:t>
      </w:r>
      <w:r w:rsidR="0055336E" w:rsidRPr="00D67DD6">
        <w:rPr>
          <w:noProof w:val="0"/>
          <w:lang w:val="fr-FR"/>
        </w:rPr>
        <w:t>. L</w:t>
      </w:r>
      <w:r w:rsidRPr="00D67DD6">
        <w:rPr>
          <w:noProof w:val="0"/>
          <w:lang w:val="fr-FR"/>
        </w:rPr>
        <w:t>a substance moderne en tant que l’</w:t>
      </w:r>
      <w:r w:rsidRPr="00D67DD6">
        <w:rPr>
          <w:i/>
          <w:noProof w:val="0"/>
          <w:lang w:val="fr-FR"/>
        </w:rPr>
        <w:t>individuum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individuum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objectif se tient en dehors de l’expérience sensuelle (ch. 2.3.2). Avicenne radicalisa le schéma original d’Alfarabi dans </w:t>
      </w:r>
      <w:r w:rsidRPr="00D67DD6">
        <w:rPr>
          <w:i/>
          <w:noProof w:val="0"/>
          <w:lang w:val="fr-FR"/>
        </w:rPr>
        <w:t>De intellectu et intellecto</w:t>
      </w:r>
      <w:r w:rsidRPr="00D67DD6">
        <w:rPr>
          <w:noProof w:val="0"/>
          <w:lang w:val="fr-FR"/>
        </w:rPr>
        <w:t xml:space="preserve"> selon l’interprétatio</w:t>
      </w:r>
      <w:r w:rsidR="008B7D71">
        <w:rPr>
          <w:noProof w:val="0"/>
          <w:lang w:val="fr-FR"/>
        </w:rPr>
        <w:t>n dichotomique d’Alexandre sur</w:t>
      </w:r>
      <w:r w:rsidRPr="00D67DD6">
        <w:rPr>
          <w:noProof w:val="0"/>
          <w:lang w:val="fr-FR"/>
        </w:rPr>
        <w:t xml:space="preserve"> </w:t>
      </w:r>
      <w:r w:rsidRPr="00D67DD6">
        <w:rPr>
          <w:i/>
          <w:noProof w:val="0"/>
          <w:lang w:val="fr-FR"/>
        </w:rPr>
        <w:t>De anima</w:t>
      </w:r>
      <w:r w:rsidRPr="00D67DD6">
        <w:rPr>
          <w:noProof w:val="0"/>
          <w:lang w:val="fr-FR"/>
        </w:rPr>
        <w:t>. La métaphysique d’Alexandre et d’Avicenne s’est séparée de la p</w:t>
      </w:r>
      <w:r w:rsidR="00757FF0" w:rsidRPr="00D67DD6">
        <w:rPr>
          <w:noProof w:val="0"/>
          <w:lang w:val="fr-FR"/>
        </w:rPr>
        <w:t xml:space="preserve">hysique. </w:t>
      </w:r>
      <w:r w:rsidR="00FF1CDB" w:rsidRPr="00D67DD6">
        <w:rPr>
          <w:noProof w:val="0"/>
          <w:lang w:val="fr-FR"/>
        </w:rPr>
        <w:t xml:space="preserve">La mythologie des illuminés modernes se passa de l’imposition catégorielle faite par l’actualisation de l’esprit à partir de </w:t>
      </w:r>
      <w:r w:rsidR="00FF1CDB" w:rsidRPr="00D67DD6">
        <w:rPr>
          <w:noProof w:val="0"/>
          <w:lang w:val="fr-FR"/>
        </w:rPr>
        <w:lastRenderedPageBreak/>
        <w:t>la substance première. Averroès constata clairement à la fin des commentaires moyens que la métaphysique des modernistes se fondait sur une s</w:t>
      </w:r>
      <w:r w:rsidR="007C488F">
        <w:rPr>
          <w:noProof w:val="0"/>
          <w:lang w:val="fr-FR"/>
        </w:rPr>
        <w:t>ubstance inventée au niveau d</w:t>
      </w:r>
      <w:r w:rsidR="00FF1CDB" w:rsidRPr="00D67DD6">
        <w:rPr>
          <w:noProof w:val="0"/>
          <w:lang w:val="fr-FR"/>
        </w:rPr>
        <w:t>’</w:t>
      </w:r>
      <w:r w:rsidR="00FF1CDB" w:rsidRPr="00D67DD6">
        <w:rPr>
          <w:i/>
          <w:noProof w:val="0"/>
          <w:lang w:val="fr-FR"/>
        </w:rPr>
        <w:t>individuum</w:t>
      </w:r>
      <w:r w:rsidR="00FF1CDB" w:rsidRPr="00D67DD6">
        <w:rPr>
          <w:i/>
          <w:noProof w:val="0"/>
          <w:lang w:val="fr-FR"/>
        </w:rPr>
        <w:fldChar w:fldCharType="begin"/>
      </w:r>
      <w:r w:rsidR="00FF1CDB" w:rsidRPr="00D67DD6">
        <w:rPr>
          <w:noProof w:val="0"/>
          <w:lang w:val="fr-FR"/>
        </w:rPr>
        <w:instrText xml:space="preserve"> XE "</w:instrText>
      </w:r>
      <w:r w:rsidR="00FF1CDB" w:rsidRPr="00D67DD6">
        <w:rPr>
          <w:i/>
          <w:noProof w:val="0"/>
          <w:lang w:val="fr-FR"/>
        </w:rPr>
        <w:instrText>individuum</w:instrText>
      </w:r>
      <w:r w:rsidR="00FF1CDB" w:rsidRPr="00D67DD6">
        <w:rPr>
          <w:noProof w:val="0"/>
          <w:lang w:val="fr-FR"/>
        </w:rPr>
        <w:instrText xml:space="preserve">" </w:instrText>
      </w:r>
      <w:r w:rsidR="00FF1CDB" w:rsidRPr="00D67DD6">
        <w:rPr>
          <w:i/>
          <w:noProof w:val="0"/>
          <w:lang w:val="fr-FR"/>
        </w:rPr>
        <w:fldChar w:fldCharType="end"/>
      </w:r>
      <w:r w:rsidR="00FF1CDB" w:rsidRPr="00D67DD6">
        <w:rPr>
          <w:noProof w:val="0"/>
          <w:lang w:val="fr-FR"/>
        </w:rPr>
        <w:t xml:space="preserve">. </w:t>
      </w:r>
      <w:r w:rsidR="00115105" w:rsidRPr="00D67DD6">
        <w:rPr>
          <w:noProof w:val="0"/>
          <w:lang w:val="fr-FR"/>
        </w:rPr>
        <w:t xml:space="preserve">La destruction de l’architecture unifiée de la physique et de la métaphysique portait les conséquences lourdes. </w:t>
      </w:r>
      <w:r w:rsidR="00757FF0" w:rsidRPr="00D67DD6">
        <w:rPr>
          <w:noProof w:val="0"/>
          <w:lang w:val="fr-FR"/>
        </w:rPr>
        <w:t>Dans le</w:t>
      </w:r>
      <w:r w:rsidRPr="00D67DD6">
        <w:rPr>
          <w:noProof w:val="0"/>
          <w:lang w:val="fr-FR"/>
        </w:rPr>
        <w:t xml:space="preserve"> deuxième </w:t>
      </w:r>
      <w:r w:rsidR="00757FF0" w:rsidRPr="00D67DD6">
        <w:rPr>
          <w:noProof w:val="0"/>
          <w:lang w:val="fr-FR"/>
        </w:rPr>
        <w:t xml:space="preserve">pas, </w:t>
      </w:r>
      <w:r w:rsidR="00DC4B1E" w:rsidRPr="00D67DD6">
        <w:rPr>
          <w:noProof w:val="0"/>
          <w:lang w:val="fr-FR"/>
        </w:rPr>
        <w:t xml:space="preserve">la séparation de </w:t>
      </w:r>
      <w:r w:rsidRPr="00D67DD6">
        <w:rPr>
          <w:noProof w:val="0"/>
          <w:lang w:val="fr-FR"/>
        </w:rPr>
        <w:t xml:space="preserve">la physique et </w:t>
      </w:r>
      <w:r w:rsidR="00DC4B1E" w:rsidRPr="00D67DD6">
        <w:rPr>
          <w:noProof w:val="0"/>
          <w:lang w:val="fr-FR"/>
        </w:rPr>
        <w:t xml:space="preserve">de </w:t>
      </w:r>
      <w:r w:rsidRPr="00D67DD6">
        <w:rPr>
          <w:noProof w:val="0"/>
          <w:lang w:val="fr-FR"/>
        </w:rPr>
        <w:t>la métaphysique produis</w:t>
      </w:r>
      <w:r w:rsidR="00DC4B1E" w:rsidRPr="00D67DD6">
        <w:rPr>
          <w:noProof w:val="0"/>
          <w:lang w:val="fr-FR"/>
        </w:rPr>
        <w:t>it</w:t>
      </w:r>
      <w:r w:rsidRPr="00D67DD6">
        <w:rPr>
          <w:noProof w:val="0"/>
          <w:lang w:val="fr-FR"/>
        </w:rPr>
        <w:t xml:space="preserve"> la séparation de la cognition sensuelle et </w:t>
      </w:r>
      <w:r w:rsidR="00DC4B1E" w:rsidRPr="00D67DD6">
        <w:rPr>
          <w:noProof w:val="0"/>
          <w:lang w:val="fr-FR"/>
        </w:rPr>
        <w:t>de la connais</w:t>
      </w:r>
      <w:r w:rsidR="009B6002" w:rsidRPr="00D67DD6">
        <w:rPr>
          <w:noProof w:val="0"/>
          <w:lang w:val="fr-FR"/>
        </w:rPr>
        <w:t>s</w:t>
      </w:r>
      <w:r w:rsidR="00DC4B1E" w:rsidRPr="00D67DD6">
        <w:rPr>
          <w:noProof w:val="0"/>
          <w:lang w:val="fr-FR"/>
        </w:rPr>
        <w:t xml:space="preserve">ance </w:t>
      </w:r>
      <w:r w:rsidRPr="00D67DD6">
        <w:rPr>
          <w:noProof w:val="0"/>
          <w:lang w:val="fr-FR"/>
        </w:rPr>
        <w:t>intelligible. L’acte de comprendre prit un caractère dichotomique, selon la version moderniste de la première science désintégrée. La cognition des formes intelligibles pures procède par l’intellect acquis illuminé par-derrière. Par conséquent, la cognition moderne n’a pas besoin d’une réalité perçue sensuellement</w:t>
      </w:r>
      <w:r w:rsidR="00757FF0" w:rsidRPr="00D67DD6">
        <w:rPr>
          <w:noProof w:val="0"/>
          <w:lang w:val="fr-FR"/>
        </w:rPr>
        <w:t xml:space="preserve"> pour </w:t>
      </w:r>
      <w:r w:rsidR="00757FF0" w:rsidRPr="00D67DD6">
        <w:rPr>
          <w:rFonts w:cs="Calibri"/>
          <w:noProof w:val="0"/>
          <w:lang w:val="fr-FR"/>
        </w:rPr>
        <w:t>ê</w:t>
      </w:r>
      <w:r w:rsidR="00757FF0" w:rsidRPr="00D67DD6">
        <w:rPr>
          <w:noProof w:val="0"/>
          <w:lang w:val="fr-FR"/>
        </w:rPr>
        <w:t>tre vraie</w:t>
      </w:r>
      <w:r w:rsidRPr="00D67DD6">
        <w:rPr>
          <w:noProof w:val="0"/>
          <w:lang w:val="fr-FR"/>
        </w:rPr>
        <w:t>. Avicenne fait l’</w:t>
      </w:r>
      <w:r w:rsidR="00095CDD" w:rsidRPr="00D67DD6">
        <w:rPr>
          <w:noProof w:val="0"/>
          <w:lang w:val="fr-FR"/>
        </w:rPr>
        <w:t>actualisation</w:t>
      </w:r>
      <w:r w:rsidRPr="00D67DD6">
        <w:rPr>
          <w:noProof w:val="0"/>
          <w:lang w:val="fr-FR"/>
        </w:rPr>
        <w:t xml:space="preserve"> de </w:t>
      </w:r>
      <w:r w:rsidR="00223043" w:rsidRPr="00D67DD6">
        <w:rPr>
          <w:noProof w:val="0"/>
          <w:lang w:val="fr-FR"/>
        </w:rPr>
        <w:t>l’existant</w:t>
      </w:r>
      <w:r w:rsidR="00F152A2">
        <w:rPr>
          <w:noProof w:val="0"/>
          <w:lang w:val="fr-FR"/>
        </w:rPr>
        <w:t xml:space="preserve"> objectif à partir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séparé (ch. 2.3.1). </w:t>
      </w:r>
      <w:r w:rsidR="007B64EF" w:rsidRPr="00D67DD6">
        <w:rPr>
          <w:noProof w:val="0"/>
          <w:lang w:val="fr-FR"/>
        </w:rPr>
        <w:t>La m</w:t>
      </w:r>
      <w:r w:rsidR="00E23683" w:rsidRPr="00D67DD6">
        <w:rPr>
          <w:noProof w:val="0"/>
          <w:lang w:val="fr-FR"/>
        </w:rPr>
        <w:t>ytho</w:t>
      </w:r>
      <w:r w:rsidR="007B64EF" w:rsidRPr="00D67DD6">
        <w:rPr>
          <w:noProof w:val="0"/>
          <w:lang w:val="fr-FR"/>
        </w:rPr>
        <w:t xml:space="preserve">logie </w:t>
      </w:r>
      <w:r w:rsidRPr="00D67DD6">
        <w:rPr>
          <w:noProof w:val="0"/>
          <w:lang w:val="fr-FR"/>
        </w:rPr>
        <w:t xml:space="preserve">moderne rejette la causalité de la pensée aristotélicienne, qui suit adéquatement les </w:t>
      </w:r>
      <w:r w:rsidR="009D3B4A" w:rsidRPr="00D67DD6">
        <w:rPr>
          <w:noProof w:val="0"/>
          <w:lang w:val="fr-FR"/>
        </w:rPr>
        <w:t>évènements</w:t>
      </w:r>
      <w:r w:rsidRPr="00D67DD6">
        <w:rPr>
          <w:noProof w:val="0"/>
          <w:lang w:val="fr-FR"/>
        </w:rPr>
        <w:t xml:space="preserve"> réels. La métaphysique observe le domaine des substances premières et leur donne un sens universel. Ce processus s’est tr</w:t>
      </w:r>
      <w:r w:rsidR="00716078" w:rsidRPr="00D67DD6">
        <w:rPr>
          <w:noProof w:val="0"/>
          <w:lang w:val="fr-FR"/>
        </w:rPr>
        <w:t xml:space="preserve">ansformé en une structure </w:t>
      </w:r>
      <w:r w:rsidRPr="00D67DD6">
        <w:rPr>
          <w:noProof w:val="0"/>
          <w:lang w:val="fr-FR"/>
        </w:rPr>
        <w:t xml:space="preserve">ontothéologique de la métaphysique. Son fondement </w:t>
      </w:r>
      <w:r w:rsidR="00E23683" w:rsidRPr="00D67DD6">
        <w:rPr>
          <w:noProof w:val="0"/>
          <w:lang w:val="fr-FR"/>
        </w:rPr>
        <w:t>mytho</w:t>
      </w:r>
      <w:r w:rsidR="005326D0">
        <w:rPr>
          <w:noProof w:val="0"/>
          <w:lang w:val="fr-FR"/>
        </w:rPr>
        <w:t xml:space="preserve">logique </w:t>
      </w:r>
      <w:r w:rsidRPr="00D67DD6">
        <w:rPr>
          <w:noProof w:val="0"/>
          <w:lang w:val="fr-FR"/>
        </w:rPr>
        <w:t>(</w:t>
      </w:r>
      <w:r w:rsidRPr="00D67DD6">
        <w:rPr>
          <w:i/>
          <w:noProof w:val="0"/>
          <w:lang w:val="fr-FR"/>
        </w:rPr>
        <w:t>Grund</w:t>
      </w:r>
      <w:r w:rsidRPr="00D67DD6">
        <w:rPr>
          <w:i/>
          <w:noProof w:val="0"/>
          <w:lang w:val="fr-FR"/>
        </w:rPr>
        <w:fldChar w:fldCharType="begin"/>
      </w:r>
      <w:r w:rsidRPr="00D67DD6">
        <w:rPr>
          <w:noProof w:val="0"/>
          <w:lang w:val="fr-FR"/>
        </w:rPr>
        <w:instrText xml:space="preserve"> XE "</w:instrText>
      </w:r>
      <w:r w:rsidRPr="00D67DD6">
        <w:rPr>
          <w:i/>
          <w:noProof w:val="0"/>
          <w:lang w:val="fr-FR"/>
        </w:rPr>
        <w:instrText>Grund</w:instrText>
      </w:r>
      <w:r w:rsidRPr="00D67DD6">
        <w:rPr>
          <w:noProof w:val="0"/>
          <w:lang w:val="fr-FR"/>
        </w:rPr>
        <w:instrText xml:space="preserve">" </w:instrText>
      </w:r>
      <w:r w:rsidRPr="00D67DD6">
        <w:rPr>
          <w:i/>
          <w:noProof w:val="0"/>
          <w:lang w:val="fr-FR"/>
        </w:rPr>
        <w:fldChar w:fldCharType="end"/>
      </w:r>
      <w:r w:rsidR="0054301B">
        <w:rPr>
          <w:noProof w:val="0"/>
          <w:lang w:val="fr-FR"/>
        </w:rPr>
        <w:t>) se présente sous la forme de</w:t>
      </w:r>
      <w:r w:rsidRPr="00D67DD6">
        <w:rPr>
          <w:noProof w:val="0"/>
          <w:lang w:val="fr-FR"/>
        </w:rPr>
        <w:t xml:space="preserve"> </w:t>
      </w:r>
      <w:r w:rsidR="00501AED" w:rsidRPr="00501AED">
        <w:rPr>
          <w:i/>
          <w:noProof w:val="0"/>
          <w:lang w:val="fr-FR"/>
        </w:rPr>
        <w:t>tertium ens</w:t>
      </w:r>
      <w:r w:rsidRPr="00D67DD6">
        <w:rPr>
          <w:noProof w:val="0"/>
          <w:lang w:val="fr-FR"/>
        </w:rPr>
        <w:t xml:space="preserve">. Algazel tira de l’ontothéologie de la modernité la conclusion correcte qu’un tel </w:t>
      </w:r>
      <w:r w:rsidR="001526B5" w:rsidRPr="00D67DD6">
        <w:rPr>
          <w:noProof w:val="0"/>
          <w:lang w:val="fr-FR"/>
        </w:rPr>
        <w:t>Dieu</w:t>
      </w:r>
      <w:r w:rsidRPr="00D67DD6">
        <w:rPr>
          <w:noProof w:val="0"/>
          <w:lang w:val="fr-FR"/>
        </w:rPr>
        <w:t xml:space="preserve"> moderne doit inévitablement mourir, puisqu’il n’a jamais existé (ch. 2.3.3). L’abstraction néoplatonicienne (</w:t>
      </w:r>
      <w:r w:rsidRPr="00D67DD6">
        <w:rPr>
          <w:i/>
          <w:noProof w:val="0"/>
          <w:lang w:val="fr-FR"/>
        </w:rPr>
        <w:t>denudatio</w:t>
      </w:r>
      <w:r w:rsidRPr="00D67DD6">
        <w:rPr>
          <w:noProof w:val="0"/>
          <w:lang w:val="fr-FR"/>
        </w:rPr>
        <w:t>) forme la perspective ontologique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Pr="00D67DD6">
        <w:rPr>
          <w:noProof w:val="0"/>
          <w:lang w:val="fr-FR"/>
        </w:rPr>
        <w:t>) qui établit l’objectivité occidentale. Nous avons interprété cette forme moderne d’abstraction chez Alfarabi et Avicenne. Averroès, par contre, construit la métaphysique sur la reconnaissance apodictique des premiers principes de la substance réelle. Sa version de la première scien</w:t>
      </w:r>
      <w:r w:rsidR="00957C22">
        <w:rPr>
          <w:noProof w:val="0"/>
          <w:lang w:val="fr-FR"/>
        </w:rPr>
        <w:t xml:space="preserve">ce relie le dernier livre de </w:t>
      </w:r>
      <w:r w:rsidRPr="00D67DD6">
        <w:rPr>
          <w:i/>
          <w:noProof w:val="0"/>
          <w:lang w:val="fr-FR"/>
        </w:rPr>
        <w:t>Physique</w:t>
      </w:r>
      <w:r w:rsidR="00957C22">
        <w:rPr>
          <w:noProof w:val="0"/>
          <w:lang w:val="fr-FR"/>
        </w:rPr>
        <w:t xml:space="preserve"> à </w:t>
      </w:r>
      <w:r w:rsidRPr="00D67DD6">
        <w:rPr>
          <w:i/>
          <w:noProof w:val="0"/>
          <w:lang w:val="fr-FR"/>
        </w:rPr>
        <w:t>Métaphysique Lambda</w:t>
      </w:r>
      <w:r w:rsidRPr="00D67DD6">
        <w:rPr>
          <w:noProof w:val="0"/>
          <w:lang w:val="fr-FR"/>
        </w:rPr>
        <w:t>. La première science, qui explore les déterminations de la substance première derrière la physi</w:t>
      </w:r>
      <w:r w:rsidR="0005640C">
        <w:rPr>
          <w:noProof w:val="0"/>
          <w:lang w:val="fr-FR"/>
        </w:rPr>
        <w:t>que, rejette toute projection de</w:t>
      </w:r>
      <w:r w:rsidRPr="00D67DD6">
        <w:rPr>
          <w:noProof w:val="0"/>
          <w:lang w:val="fr-FR"/>
        </w:rPr>
        <w:t xml:space="preserve"> </w:t>
      </w:r>
      <w:r w:rsidR="00501AED" w:rsidRPr="00501AED">
        <w:rPr>
          <w:i/>
          <w:noProof w:val="0"/>
          <w:lang w:val="fr-FR"/>
        </w:rPr>
        <w:t>tertium ens</w:t>
      </w:r>
      <w:r w:rsidRPr="00D67DD6">
        <w:rPr>
          <w:noProof w:val="0"/>
          <w:lang w:val="fr-FR"/>
        </w:rPr>
        <w:t xml:space="preserve"> dans la métaphysique. L’entité du troisième genre n’a aucune possibilité d’exister</w:t>
      </w:r>
      <w:r w:rsidR="000B195F">
        <w:rPr>
          <w:noProof w:val="0"/>
          <w:lang w:val="fr-FR"/>
        </w:rPr>
        <w:t xml:space="preserve"> dans la science première des </w:t>
      </w:r>
      <w:r w:rsidRPr="00D67DD6">
        <w:rPr>
          <w:noProof w:val="0"/>
          <w:lang w:val="fr-FR"/>
        </w:rPr>
        <w:t>substance</w:t>
      </w:r>
      <w:r w:rsidR="000B195F">
        <w:rPr>
          <w:noProof w:val="0"/>
          <w:lang w:val="fr-FR"/>
        </w:rPr>
        <w:t>s</w:t>
      </w:r>
      <w:r w:rsidRPr="00D67DD6">
        <w:rPr>
          <w:noProof w:val="0"/>
          <w:lang w:val="fr-FR"/>
        </w:rPr>
        <w:t xml:space="preserve"> réelle</w:t>
      </w:r>
      <w:r w:rsidR="000B195F">
        <w:rPr>
          <w:noProof w:val="0"/>
          <w:lang w:val="fr-FR"/>
        </w:rPr>
        <w:t>s</w:t>
      </w:r>
      <w:r w:rsidRPr="00D67DD6">
        <w:rPr>
          <w:noProof w:val="0"/>
          <w:lang w:val="fr-FR"/>
        </w:rPr>
        <w:t>. Elle n’est pas une substa</w:t>
      </w:r>
      <w:r w:rsidR="0063357F" w:rsidRPr="00D67DD6">
        <w:rPr>
          <w:noProof w:val="0"/>
          <w:lang w:val="fr-FR"/>
        </w:rPr>
        <w:t>nce réelle première existante.</w:t>
      </w:r>
      <w:r w:rsidR="00106B14" w:rsidRPr="00D67DD6">
        <w:rPr>
          <w:noProof w:val="0"/>
          <w:lang w:val="fr-FR"/>
        </w:rPr>
        <w:t xml:space="preserve"> </w:t>
      </w:r>
      <w:r w:rsidR="0063357F" w:rsidRPr="00D67DD6">
        <w:rPr>
          <w:noProof w:val="0"/>
          <w:lang w:val="fr-FR"/>
        </w:rPr>
        <w:t>Il n</w:t>
      </w:r>
      <w:r w:rsidR="005D4BCE" w:rsidRPr="00D67DD6">
        <w:rPr>
          <w:noProof w:val="0"/>
          <w:lang w:val="fr-FR"/>
        </w:rPr>
        <w:t>’</w:t>
      </w:r>
      <w:r w:rsidR="0063357F" w:rsidRPr="00D67DD6">
        <w:rPr>
          <w:noProof w:val="0"/>
          <w:lang w:val="fr-FR"/>
        </w:rPr>
        <w:t xml:space="preserve">est pas </w:t>
      </w:r>
      <w:r w:rsidR="001A23C3" w:rsidRPr="00D67DD6">
        <w:rPr>
          <w:noProof w:val="0"/>
          <w:lang w:val="fr-FR"/>
        </w:rPr>
        <w:t>vrai</w:t>
      </w:r>
      <w:r w:rsidR="004C7879" w:rsidRPr="00D67DD6">
        <w:rPr>
          <w:noProof w:val="0"/>
          <w:lang w:val="fr-FR"/>
        </w:rPr>
        <w:t xml:space="preserve"> </w:t>
      </w:r>
      <w:r w:rsidR="00C36E3C" w:rsidRPr="00D67DD6">
        <w:rPr>
          <w:noProof w:val="0"/>
          <w:lang w:val="fr-FR"/>
        </w:rPr>
        <w:t xml:space="preserve">de </w:t>
      </w:r>
      <w:r w:rsidR="0063357F" w:rsidRPr="00D67DD6">
        <w:rPr>
          <w:noProof w:val="0"/>
          <w:lang w:val="fr-FR"/>
        </w:rPr>
        <w:t>faire coïncider la pensée avec quelque chose qui n</w:t>
      </w:r>
      <w:r w:rsidR="005D4BCE" w:rsidRPr="00D67DD6">
        <w:rPr>
          <w:noProof w:val="0"/>
          <w:lang w:val="fr-FR"/>
        </w:rPr>
        <w:t>’</w:t>
      </w:r>
      <w:r w:rsidR="0063357F" w:rsidRPr="00D67DD6">
        <w:rPr>
          <w:noProof w:val="0"/>
          <w:lang w:val="fr-FR"/>
        </w:rPr>
        <w:t>existe pas. L</w:t>
      </w:r>
      <w:r w:rsidR="005D4BCE" w:rsidRPr="00D67DD6">
        <w:rPr>
          <w:noProof w:val="0"/>
          <w:lang w:val="fr-FR"/>
        </w:rPr>
        <w:t>’</w:t>
      </w:r>
      <w:r w:rsidR="0063357F" w:rsidRPr="00D67DD6">
        <w:rPr>
          <w:noProof w:val="0"/>
          <w:lang w:val="fr-FR"/>
        </w:rPr>
        <w:t>existant du troisi</w:t>
      </w:r>
      <w:r w:rsidR="00572D2B" w:rsidRPr="00D67DD6">
        <w:rPr>
          <w:noProof w:val="0"/>
          <w:lang w:val="fr-FR"/>
        </w:rPr>
        <w:t>è</w:t>
      </w:r>
      <w:r w:rsidR="0063357F" w:rsidRPr="00D67DD6">
        <w:rPr>
          <w:noProof w:val="0"/>
          <w:lang w:val="fr-FR"/>
        </w:rPr>
        <w:t xml:space="preserve">me genre manque la </w:t>
      </w:r>
      <w:r w:rsidRPr="00D67DD6">
        <w:rPr>
          <w:noProof w:val="0"/>
          <w:lang w:val="fr-FR"/>
        </w:rPr>
        <w:t>vérité métaphysique, qui est donnée par la correspondance de la pensée avec ce qui existe réellement. La « méta-physique</w:t>
      </w:r>
      <w:r w:rsidRPr="00D67DD6">
        <w:rPr>
          <w:noProof w:val="0"/>
          <w:lang w:val="fr-FR"/>
        </w:rPr>
        <w:fldChar w:fldCharType="begin"/>
      </w:r>
      <w:r w:rsidRPr="00D67DD6">
        <w:rPr>
          <w:noProof w:val="0"/>
          <w:lang w:val="fr-FR"/>
        </w:rPr>
        <w:instrText xml:space="preserve"> XE "méta-physique" </w:instrText>
      </w:r>
      <w:r w:rsidRPr="00D67DD6">
        <w:rPr>
          <w:noProof w:val="0"/>
          <w:lang w:val="fr-FR"/>
        </w:rPr>
        <w:fldChar w:fldCharType="end"/>
      </w:r>
      <w:r w:rsidRPr="00D67DD6">
        <w:rPr>
          <w:noProof w:val="0"/>
          <w:lang w:val="fr-FR"/>
        </w:rPr>
        <w:t> » d’Averroès, fondée sur la primauté de la substance première, rejette l’intuition directe de l’essentiali</w:t>
      </w:r>
      <w:r w:rsidR="005408B5" w:rsidRPr="00D67DD6">
        <w:rPr>
          <w:noProof w:val="0"/>
          <w:lang w:val="fr-FR"/>
        </w:rPr>
        <w:t xml:space="preserve">té de la substance première. La connaissance </w:t>
      </w:r>
      <w:r w:rsidRPr="00D67DD6">
        <w:rPr>
          <w:noProof w:val="0"/>
          <w:lang w:val="fr-FR"/>
        </w:rPr>
        <w:t xml:space="preserve">intuitive ne saisit que la substance universelle dans l’esprit. Le concept universel de causalité dans le </w:t>
      </w:r>
      <w:r w:rsidRPr="00D67DD6">
        <w:rPr>
          <w:noProof w:val="0"/>
          <w:lang w:val="fr-FR"/>
        </w:rPr>
        <w:lastRenderedPageBreak/>
        <w:t xml:space="preserve">mode logique </w:t>
      </w:r>
      <w:r w:rsidR="00977D70">
        <w:rPr>
          <w:noProof w:val="0"/>
          <w:lang w:val="fr-FR"/>
        </w:rPr>
        <w:t>« </w:t>
      </w:r>
      <w:r w:rsidRPr="00D67DD6">
        <w:rPr>
          <w:i/>
          <w:noProof w:val="0"/>
          <w:lang w:val="fr-FR"/>
        </w:rPr>
        <w:t>idem</w:t>
      </w:r>
      <w:r w:rsidR="00977D70">
        <w:rPr>
          <w:noProof w:val="0"/>
          <w:lang w:val="fr-FR"/>
        </w:rPr>
        <w:t> »</w:t>
      </w:r>
      <w:r w:rsidRPr="00D67DD6">
        <w:rPr>
          <w:noProof w:val="0"/>
          <w:lang w:val="fr-FR"/>
        </w:rPr>
        <w:t xml:space="preserve"> n’entraîne pas la causalité réelle dans le mode métaphysique </w:t>
      </w:r>
      <w:r w:rsidR="00977D70">
        <w:rPr>
          <w:noProof w:val="0"/>
          <w:lang w:val="fr-FR"/>
        </w:rPr>
        <w:t>« </w:t>
      </w:r>
      <w:r w:rsidRPr="00D67DD6">
        <w:rPr>
          <w:i/>
          <w:noProof w:val="0"/>
          <w:lang w:val="fr-FR"/>
        </w:rPr>
        <w:t>ipse</w:t>
      </w:r>
      <w:r w:rsidR="00977D70">
        <w:rPr>
          <w:noProof w:val="0"/>
          <w:lang w:val="fr-FR"/>
        </w:rPr>
        <w:t> »</w:t>
      </w:r>
      <w:r w:rsidRPr="00D67DD6">
        <w:rPr>
          <w:i/>
          <w:noProof w:val="0"/>
          <w:lang w:val="fr-FR"/>
        </w:rPr>
        <w:fldChar w:fldCharType="begin"/>
      </w:r>
      <w:r w:rsidRPr="00D67DD6">
        <w:rPr>
          <w:noProof w:val="0"/>
          <w:lang w:val="fr-FR"/>
        </w:rPr>
        <w:instrText xml:space="preserve"> XE "</w:instrText>
      </w:r>
      <w:r w:rsidR="00011763" w:rsidRPr="00D67DD6">
        <w:rPr>
          <w:i/>
          <w:noProof w:val="0"/>
          <w:lang w:val="fr-FR"/>
        </w:rPr>
        <w:instrText>ipse/idem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L’identité de la substance logique n’est pas métaphysiquement vraie, car elle présuppose le faux </w:t>
      </w:r>
      <w:r w:rsidRPr="00D67DD6">
        <w:rPr>
          <w:i/>
          <w:noProof w:val="0"/>
          <w:lang w:val="fr-FR"/>
        </w:rPr>
        <w:t>modus ponens</w:t>
      </w:r>
      <w:r w:rsidRPr="00D67DD6">
        <w:rPr>
          <w:i/>
          <w:noProof w:val="0"/>
          <w:lang w:val="fr-FR"/>
        </w:rPr>
        <w:fldChar w:fldCharType="begin"/>
      </w:r>
      <w:r w:rsidRPr="00D67DD6">
        <w:rPr>
          <w:noProof w:val="0"/>
          <w:lang w:val="fr-FR"/>
        </w:rPr>
        <w:instrText xml:space="preserve"> XE "</w:instrText>
      </w:r>
      <w:r w:rsidRPr="00D67DD6">
        <w:rPr>
          <w:i/>
          <w:noProof w:val="0"/>
          <w:lang w:val="fr-FR"/>
        </w:rPr>
        <w:instrText>modus ponens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des modernistes. L’influence causale du datif métaphysique sur la pensée moderne fait un défaut majeur. Cela provoqua l’abolition de la vérité comme correspondance de </w:t>
      </w:r>
      <w:r w:rsidR="00223043" w:rsidRPr="00D67DD6">
        <w:rPr>
          <w:noProof w:val="0"/>
          <w:lang w:val="fr-FR"/>
        </w:rPr>
        <w:t>l’existant</w:t>
      </w:r>
      <w:r w:rsidRPr="00D67DD6">
        <w:rPr>
          <w:noProof w:val="0"/>
          <w:lang w:val="fr-FR"/>
        </w:rPr>
        <w:t xml:space="preserve"> substantiel avec la pensée. La substance est composée de matière et de forme, à l’exception de l’existence du Premier Moteur</w:t>
      </w:r>
      <w:r w:rsidRPr="00D67DD6">
        <w:rPr>
          <w:noProof w:val="0"/>
          <w:lang w:val="fr-FR"/>
        </w:rPr>
        <w:fldChar w:fldCharType="begin"/>
      </w:r>
      <w:r w:rsidRPr="00D67DD6">
        <w:rPr>
          <w:noProof w:val="0"/>
          <w:lang w:val="fr-FR"/>
        </w:rPr>
        <w:instrText xml:space="preserve"> XE "Premier Moteur" </w:instrText>
      </w:r>
      <w:r w:rsidRPr="00D67DD6">
        <w:rPr>
          <w:noProof w:val="0"/>
          <w:lang w:val="fr-FR"/>
        </w:rPr>
        <w:fldChar w:fldCharType="end"/>
      </w:r>
      <w:r w:rsidRPr="00D67DD6">
        <w:rPr>
          <w:noProof w:val="0"/>
          <w:lang w:val="fr-FR"/>
        </w:rPr>
        <w:t xml:space="preserve">, qui existe en tant que </w:t>
      </w:r>
      <w:r w:rsidR="00DF299E" w:rsidRPr="00D67DD6">
        <w:rPr>
          <w:noProof w:val="0"/>
          <w:lang w:val="fr-FR"/>
        </w:rPr>
        <w:t>l</w:t>
      </w:r>
      <w:r w:rsidR="00DF299E" w:rsidRPr="00D67DD6">
        <w:rPr>
          <w:rFonts w:cs="Calibri"/>
          <w:noProof w:val="0"/>
          <w:lang w:val="fr-FR"/>
        </w:rPr>
        <w:t>’</w:t>
      </w:r>
      <w:r w:rsidR="00DF299E" w:rsidRPr="00D67DD6">
        <w:rPr>
          <w:noProof w:val="0"/>
          <w:lang w:val="fr-FR"/>
        </w:rPr>
        <w:t xml:space="preserve">acte </w:t>
      </w:r>
      <w:r w:rsidRPr="00D67DD6">
        <w:rPr>
          <w:noProof w:val="0"/>
          <w:lang w:val="fr-FR"/>
        </w:rPr>
        <w:t>pur de pensée et d’</w:t>
      </w:r>
      <w:r w:rsidRPr="00D67DD6">
        <w:rPr>
          <w:rFonts w:cs="Calibri"/>
          <w:noProof w:val="0"/>
          <w:lang w:val="fr-FR"/>
        </w:rPr>
        <w:t>Ê</w:t>
      </w:r>
      <w:r w:rsidR="0090371E" w:rsidRPr="00D67DD6">
        <w:rPr>
          <w:noProof w:val="0"/>
          <w:lang w:val="fr-FR"/>
        </w:rPr>
        <w:t>tre</w:t>
      </w:r>
      <w:r w:rsidRPr="00D67DD6">
        <w:rPr>
          <w:noProof w:val="0"/>
          <w:lang w:val="fr-FR"/>
        </w:rPr>
        <w:t xml:space="preserve">. Toute construction de la cognition faite en dehors de la substance réelle nie le sens aristotélicien de la signification univoque et de la catégorisation. Elles se rapportent à la substance première. Au lieu de l’unité réelle dans la substance, Avicenne et les modernistes construisent des </w:t>
      </w:r>
      <w:r w:rsidR="004342F9" w:rsidRPr="00D67DD6">
        <w:rPr>
          <w:noProof w:val="0"/>
          <w:lang w:val="fr-FR"/>
        </w:rPr>
        <w:t>mirages</w:t>
      </w:r>
      <w:r w:rsidRPr="00D67DD6">
        <w:rPr>
          <w:noProof w:val="0"/>
          <w:lang w:val="fr-FR"/>
        </w:rPr>
        <w:t xml:space="preserve"> de l’unité générique et logique. Selon Averroès, une telle unité est donnée analogiquement dans le meilleur des cas. L’aristotélicien ne peut pas créer une existence minimale de la chose dans la pensée divine, comme c’était le cas d’Avicenne et après lui de l’école du second averroïsme dans l’Occident latin. La pensée est commune à tous les hommes sur la base de leur cognition naturellement donnée et déterminée par la constitution réelle du monde. L’interprétation d’Averroès </w:t>
      </w:r>
      <w:r w:rsidR="004342F9" w:rsidRPr="00D67DD6">
        <w:rPr>
          <w:noProof w:val="0"/>
          <w:lang w:val="fr-FR"/>
        </w:rPr>
        <w:t xml:space="preserve">concernant </w:t>
      </w:r>
      <w:r w:rsidRPr="00D67DD6">
        <w:rPr>
          <w:i/>
          <w:noProof w:val="0"/>
          <w:lang w:val="fr-FR"/>
        </w:rPr>
        <w:t>De anima</w:t>
      </w:r>
      <w:r w:rsidR="00D31A63" w:rsidRPr="00D67DD6">
        <w:rPr>
          <w:noProof w:val="0"/>
          <w:lang w:val="fr-FR"/>
        </w:rPr>
        <w:t xml:space="preserve"> rejette les spéculations </w:t>
      </w:r>
      <w:r w:rsidRPr="00D67DD6">
        <w:rPr>
          <w:noProof w:val="0"/>
          <w:lang w:val="fr-FR"/>
        </w:rPr>
        <w:t>des interprètes modernistes. Il n</w:t>
      </w:r>
      <w:r w:rsidR="003F2BF6" w:rsidRPr="00D67DD6">
        <w:rPr>
          <w:noProof w:val="0"/>
          <w:lang w:val="fr-FR"/>
        </w:rPr>
        <w:t>’y a pas d’intellect comme existant</w:t>
      </w:r>
      <w:r w:rsidRPr="00D67DD6">
        <w:rPr>
          <w:noProof w:val="0"/>
          <w:lang w:val="fr-FR"/>
        </w:rPr>
        <w:t xml:space="preserve"> du troisième genre, qui existe de manière équivoque pour tous les hommes. Soit il existe une unité réelle et véritable de la cognition humaine, soit il s’agit simplement d’une unité analogique et donc métaph</w:t>
      </w:r>
      <w:r w:rsidR="00106B14" w:rsidRPr="00D67DD6">
        <w:rPr>
          <w:noProof w:val="0"/>
          <w:lang w:val="fr-FR"/>
        </w:rPr>
        <w:t>ysiquement fausse d’</w:t>
      </w:r>
      <w:r w:rsidR="00900612" w:rsidRPr="00D67DD6">
        <w:rPr>
          <w:noProof w:val="0"/>
          <w:lang w:val="fr-FR"/>
        </w:rPr>
        <w:t xml:space="preserve">un </w:t>
      </w:r>
      <w:r w:rsidRPr="00D67DD6">
        <w:rPr>
          <w:noProof w:val="0"/>
          <w:lang w:val="fr-FR"/>
        </w:rPr>
        <w:t>intellect</w:t>
      </w:r>
      <w:r w:rsidR="00106B14" w:rsidRPr="00D67DD6">
        <w:rPr>
          <w:noProof w:val="0"/>
          <w:lang w:val="fr-FR"/>
        </w:rPr>
        <w:t xml:space="preserve"> objectif</w:t>
      </w:r>
      <w:r w:rsidRPr="00D67DD6">
        <w:rPr>
          <w:noProof w:val="0"/>
          <w:lang w:val="fr-FR"/>
        </w:rPr>
        <w:t>. L’intellect représente une faculté de l’âme et cette puissance est déterminée par la cognitio</w:t>
      </w:r>
      <w:r w:rsidR="006C3BEB" w:rsidRPr="00D67DD6">
        <w:rPr>
          <w:noProof w:val="0"/>
          <w:lang w:val="fr-FR"/>
        </w:rPr>
        <w:t>n sensuelle de la chose réelle.</w:t>
      </w:r>
    </w:p>
    <w:p w14:paraId="45F877B4" w14:textId="27D1744D" w:rsidR="00321510" w:rsidRPr="00D67DD6" w:rsidRDefault="00BA25DD" w:rsidP="006C3BEB">
      <w:pPr>
        <w:ind w:firstLine="397"/>
        <w:rPr>
          <w:noProof w:val="0"/>
          <w:lang w:val="fr-FR"/>
        </w:rPr>
      </w:pPr>
      <w:r>
        <w:rPr>
          <w:noProof w:val="0"/>
          <w:lang w:val="fr-FR"/>
        </w:rPr>
        <w:t xml:space="preserve">L’analyse précédente de </w:t>
      </w:r>
      <w:r w:rsidR="00C50370">
        <w:rPr>
          <w:noProof w:val="0"/>
          <w:lang w:val="fr-FR"/>
        </w:rPr>
        <w:t xml:space="preserve">la </w:t>
      </w:r>
      <w:r w:rsidR="00321510" w:rsidRPr="00D67DD6">
        <w:rPr>
          <w:noProof w:val="0"/>
          <w:lang w:val="fr-FR"/>
        </w:rPr>
        <w:t xml:space="preserve">métaphysique </w:t>
      </w:r>
      <w:r w:rsidR="00C50370">
        <w:rPr>
          <w:noProof w:val="0"/>
          <w:lang w:val="fr-FR"/>
        </w:rPr>
        <w:t xml:space="preserve">faite par </w:t>
      </w:r>
      <w:r w:rsidR="00321510" w:rsidRPr="00D67DD6">
        <w:rPr>
          <w:noProof w:val="0"/>
          <w:lang w:val="fr-FR"/>
        </w:rPr>
        <w:t xml:space="preserve">Averroès montre que les commentaires de </w:t>
      </w:r>
      <w:r w:rsidR="00321510" w:rsidRPr="00D67DD6">
        <w:rPr>
          <w:i/>
          <w:noProof w:val="0"/>
          <w:lang w:val="fr-FR"/>
        </w:rPr>
        <w:t>Métaphysique</w:t>
      </w:r>
      <w:r w:rsidR="00321510" w:rsidRPr="00D67DD6">
        <w:rPr>
          <w:noProof w:val="0"/>
          <w:lang w:val="fr-FR"/>
        </w:rPr>
        <w:t xml:space="preserve"> rejetèrent tous les concepts de </w:t>
      </w:r>
      <w:r w:rsidR="00501AED" w:rsidRPr="00501AED">
        <w:rPr>
          <w:i/>
          <w:noProof w:val="0"/>
          <w:lang w:val="fr-FR"/>
        </w:rPr>
        <w:t>tertium ens</w:t>
      </w:r>
      <w:r w:rsidR="00321510" w:rsidRPr="00D67DD6">
        <w:rPr>
          <w:noProof w:val="0"/>
          <w:lang w:val="fr-FR"/>
        </w:rPr>
        <w:t xml:space="preserve">, qu’Avicenne créa dans la lignée du néoplatonisme. Par conséquent, il n’existe pas d’intellect actif produisant ces simulacres </w:t>
      </w:r>
      <w:r w:rsidR="007C7653">
        <w:rPr>
          <w:noProof w:val="0"/>
          <w:lang w:val="fr-FR"/>
        </w:rPr>
        <w:t>non existant</w:t>
      </w:r>
      <w:r w:rsidR="00321510" w:rsidRPr="00D67DD6">
        <w:rPr>
          <w:noProof w:val="0"/>
          <w:lang w:val="fr-FR"/>
        </w:rPr>
        <w:t>s. Averroès refusa la métaphysique d’Avicenne composée de différents intellects du troisième genre constitués par les formes hypostasiées d’autoréflexion. La première science est déterminée par la première substance. La même approche est préservée dans les</w:t>
      </w:r>
      <w:r w:rsidR="00727731">
        <w:rPr>
          <w:noProof w:val="0"/>
          <w:lang w:val="fr-FR"/>
        </w:rPr>
        <w:t xml:space="preserve"> commentaires d’Ibn Rushd sur</w:t>
      </w:r>
      <w:r w:rsidR="00321510" w:rsidRPr="00D67DD6">
        <w:rPr>
          <w:noProof w:val="0"/>
          <w:lang w:val="fr-FR"/>
        </w:rPr>
        <w:t xml:space="preserve"> </w:t>
      </w:r>
      <w:r w:rsidR="00321510" w:rsidRPr="00D67DD6">
        <w:rPr>
          <w:i/>
          <w:noProof w:val="0"/>
          <w:lang w:val="fr-FR"/>
        </w:rPr>
        <w:t>De anima</w:t>
      </w:r>
      <w:r w:rsidR="00321510" w:rsidRPr="00D67DD6">
        <w:rPr>
          <w:noProof w:val="0"/>
          <w:lang w:val="fr-FR"/>
        </w:rPr>
        <w:t xml:space="preserve">, qui suivent la ligne fondamentale de la pensée d’Aristote. Les écrits du Corpus </w:t>
      </w:r>
      <w:r w:rsidR="00B42AC4" w:rsidRPr="00D67DD6">
        <w:rPr>
          <w:noProof w:val="0"/>
          <w:lang w:val="fr-FR"/>
        </w:rPr>
        <w:t xml:space="preserve">aristotélicien </w:t>
      </w:r>
      <w:r w:rsidR="00321510" w:rsidRPr="00D67DD6">
        <w:rPr>
          <w:noProof w:val="0"/>
          <w:lang w:val="fr-FR"/>
        </w:rPr>
        <w:t>consacrés à la cognition partent de l’appréhension sensuelle de la substance hylémorphique (</w:t>
      </w:r>
      <w:r w:rsidR="00321510" w:rsidRPr="00D67DD6">
        <w:rPr>
          <w:i/>
          <w:noProof w:val="0"/>
          <w:lang w:val="fr-FR"/>
        </w:rPr>
        <w:t xml:space="preserve">De sensu et </w:t>
      </w:r>
      <w:r w:rsidR="00321510" w:rsidRPr="00D67DD6">
        <w:rPr>
          <w:i/>
          <w:noProof w:val="0"/>
          <w:lang w:val="fr-FR"/>
        </w:rPr>
        <w:lastRenderedPageBreak/>
        <w:t>sensato</w:t>
      </w:r>
      <w:r w:rsidR="00321510" w:rsidRPr="00D67DD6">
        <w:rPr>
          <w:noProof w:val="0"/>
          <w:lang w:val="fr-FR"/>
        </w:rPr>
        <w:t xml:space="preserve">) et vont jusqu’à l’appréhension intellectuelle de </w:t>
      </w:r>
      <w:r w:rsidR="00223043" w:rsidRPr="00D67DD6">
        <w:rPr>
          <w:noProof w:val="0"/>
          <w:lang w:val="fr-FR"/>
        </w:rPr>
        <w:t>l’existant</w:t>
      </w:r>
      <w:r w:rsidR="00321510" w:rsidRPr="00D67DD6">
        <w:rPr>
          <w:noProof w:val="0"/>
          <w:lang w:val="fr-FR"/>
        </w:rPr>
        <w:t xml:space="preserve"> (</w:t>
      </w:r>
      <w:r w:rsidR="00321510" w:rsidRPr="00D67DD6">
        <w:rPr>
          <w:i/>
          <w:noProof w:val="0"/>
          <w:lang w:val="fr-FR"/>
        </w:rPr>
        <w:t>De anima</w:t>
      </w:r>
      <w:r w:rsidR="00321510" w:rsidRPr="00D67DD6">
        <w:rPr>
          <w:noProof w:val="0"/>
          <w:lang w:val="fr-FR"/>
        </w:rPr>
        <w:t>). L</w:t>
      </w:r>
      <w:r w:rsidR="00F76853" w:rsidRPr="00D67DD6">
        <w:rPr>
          <w:noProof w:val="0"/>
          <w:lang w:val="fr-FR"/>
        </w:rPr>
        <w:t xml:space="preserve">e </w:t>
      </w:r>
      <w:r w:rsidR="00321510" w:rsidRPr="00D67DD6">
        <w:rPr>
          <w:noProof w:val="0"/>
          <w:lang w:val="fr-FR"/>
        </w:rPr>
        <w:t xml:space="preserve">soleil dans le firmament et la cognition par le datif métaphysique vont dans une seule direction. Il faut donc lire le </w:t>
      </w:r>
      <w:r w:rsidR="009261DA">
        <w:rPr>
          <w:noProof w:val="0"/>
          <w:lang w:val="fr-FR"/>
        </w:rPr>
        <w:t xml:space="preserve">livre </w:t>
      </w:r>
      <w:r w:rsidR="00321510" w:rsidRPr="00D67DD6">
        <w:rPr>
          <w:i/>
          <w:noProof w:val="0"/>
          <w:lang w:val="fr-FR"/>
        </w:rPr>
        <w:t>De anima</w:t>
      </w:r>
      <w:r w:rsidR="00321510" w:rsidRPr="00D67DD6">
        <w:rPr>
          <w:noProof w:val="0"/>
          <w:lang w:val="fr-FR"/>
        </w:rPr>
        <w:t xml:space="preserve"> du premier au troisième livre et non l’inv</w:t>
      </w:r>
      <w:r w:rsidR="008B526D" w:rsidRPr="00D67DD6">
        <w:rPr>
          <w:noProof w:val="0"/>
          <w:lang w:val="fr-FR"/>
        </w:rPr>
        <w:t>erse, comme le font les illuminés</w:t>
      </w:r>
      <w:r w:rsidR="00321510" w:rsidRPr="00D67DD6">
        <w:rPr>
          <w:noProof w:val="0"/>
          <w:lang w:val="fr-FR"/>
        </w:rPr>
        <w:t xml:space="preserve"> modernes. Le nouveau projet relie trois couches de cognition : l’être de la chose réelle ; sa cognition sensuelle et donc matérielle ; la cognition inte</w:t>
      </w:r>
      <w:r w:rsidR="00AF23A7" w:rsidRPr="00D67DD6">
        <w:rPr>
          <w:noProof w:val="0"/>
          <w:lang w:val="fr-FR"/>
        </w:rPr>
        <w:t>llectuelle</w:t>
      </w:r>
      <w:r w:rsidR="00805741">
        <w:rPr>
          <w:noProof w:val="0"/>
          <w:lang w:val="fr-FR"/>
        </w:rPr>
        <w:t xml:space="preserve"> et donc</w:t>
      </w:r>
      <w:r w:rsidR="00AF23A7" w:rsidRPr="00D67DD6">
        <w:rPr>
          <w:noProof w:val="0"/>
          <w:lang w:val="fr-FR"/>
        </w:rPr>
        <w:t xml:space="preserve"> </w:t>
      </w:r>
      <w:r w:rsidR="00321510" w:rsidRPr="00D67DD6">
        <w:rPr>
          <w:noProof w:val="0"/>
          <w:lang w:val="fr-FR"/>
        </w:rPr>
        <w:t xml:space="preserve">immatérielle. En ce qui concerne la pensée divine, </w:t>
      </w:r>
      <w:r w:rsidR="00027949" w:rsidRPr="00D67DD6">
        <w:rPr>
          <w:noProof w:val="0"/>
          <w:lang w:val="fr-FR"/>
        </w:rPr>
        <w:t>nous n’en</w:t>
      </w:r>
      <w:r w:rsidR="00321510" w:rsidRPr="00D67DD6">
        <w:rPr>
          <w:noProof w:val="0"/>
          <w:lang w:val="fr-FR"/>
        </w:rPr>
        <w:t xml:space="preserve"> savons philosophiquement </w:t>
      </w:r>
      <w:r w:rsidR="001B7C89" w:rsidRPr="00D67DD6">
        <w:rPr>
          <w:noProof w:val="0"/>
          <w:lang w:val="fr-FR"/>
        </w:rPr>
        <w:t xml:space="preserve">absolument </w:t>
      </w:r>
      <w:r w:rsidR="00321510" w:rsidRPr="00D67DD6">
        <w:rPr>
          <w:noProof w:val="0"/>
          <w:lang w:val="fr-FR"/>
        </w:rPr>
        <w:t>rien, parce que nous sommes des êtres mortels et déterminés</w:t>
      </w:r>
      <w:r w:rsidR="00C24F17">
        <w:rPr>
          <w:noProof w:val="0"/>
          <w:lang w:val="fr-FR"/>
        </w:rPr>
        <w:t xml:space="preserve"> par les sens corporels</w:t>
      </w:r>
      <w:r w:rsidR="00321510" w:rsidRPr="00D67DD6">
        <w:rPr>
          <w:noProof w:val="0"/>
          <w:lang w:val="fr-FR"/>
        </w:rPr>
        <w:t>. La cognition suit l’</w:t>
      </w:r>
      <w:r w:rsidR="00095CDD" w:rsidRPr="00D67DD6">
        <w:rPr>
          <w:noProof w:val="0"/>
          <w:lang w:val="fr-FR"/>
        </w:rPr>
        <w:t>actualisation</w:t>
      </w:r>
      <w:r w:rsidR="00321510" w:rsidRPr="00D67DD6">
        <w:rPr>
          <w:noProof w:val="0"/>
          <w:lang w:val="fr-FR"/>
        </w:rPr>
        <w:t xml:space="preserve"> du sens de </w:t>
      </w:r>
      <w:r w:rsidR="00223043" w:rsidRPr="00D67DD6">
        <w:rPr>
          <w:noProof w:val="0"/>
          <w:lang w:val="fr-FR"/>
        </w:rPr>
        <w:t>l’existant</w:t>
      </w:r>
      <w:r w:rsidR="00321510" w:rsidRPr="00D67DD6">
        <w:rPr>
          <w:noProof w:val="0"/>
          <w:lang w:val="fr-FR"/>
        </w:rPr>
        <w:t xml:space="preserve"> </w:t>
      </w:r>
      <w:r w:rsidR="00A141DD">
        <w:rPr>
          <w:noProof w:val="0"/>
          <w:lang w:val="fr-FR"/>
        </w:rPr>
        <w:t>faite de face</w:t>
      </w:r>
      <w:r w:rsidR="00321510" w:rsidRPr="00D67DD6">
        <w:rPr>
          <w:noProof w:val="0"/>
          <w:lang w:val="fr-FR"/>
        </w:rPr>
        <w:t xml:space="preserve">, </w:t>
      </w:r>
      <w:r w:rsidR="00A141DD">
        <w:rPr>
          <w:rFonts w:cs="Calibri"/>
          <w:noProof w:val="0"/>
          <w:lang w:val="fr-FR"/>
        </w:rPr>
        <w:t>à</w:t>
      </w:r>
      <w:r w:rsidR="00A141DD">
        <w:rPr>
          <w:noProof w:val="0"/>
          <w:lang w:val="fr-FR"/>
        </w:rPr>
        <w:t xml:space="preserve"> partir </w:t>
      </w:r>
      <w:r w:rsidR="00321510" w:rsidRPr="00D67DD6">
        <w:rPr>
          <w:noProof w:val="0"/>
          <w:lang w:val="fr-FR"/>
        </w:rPr>
        <w:t xml:space="preserve">la direction de la première substance qui est donnée </w:t>
      </w:r>
      <w:r w:rsidR="00321510" w:rsidRPr="00D67DD6">
        <w:rPr>
          <w:i/>
          <w:noProof w:val="0"/>
          <w:lang w:val="fr-FR"/>
        </w:rPr>
        <w:t>per prius</w:t>
      </w:r>
      <w:r w:rsidR="00321510" w:rsidRPr="00D67DD6">
        <w:rPr>
          <w:noProof w:val="0"/>
          <w:lang w:val="fr-FR"/>
        </w:rPr>
        <w:t xml:space="preserve"> grâce à son actualité. L’unité de la cognition qui en résulte est </w:t>
      </w:r>
      <w:r w:rsidR="000A61FD">
        <w:rPr>
          <w:noProof w:val="0"/>
          <w:lang w:val="fr-FR"/>
        </w:rPr>
        <w:t xml:space="preserve">établie </w:t>
      </w:r>
      <w:r w:rsidR="00321510" w:rsidRPr="00D67DD6">
        <w:rPr>
          <w:noProof w:val="0"/>
          <w:lang w:val="fr-FR"/>
        </w:rPr>
        <w:t xml:space="preserve">par le fait que les trois niveaux de cognition forment les facultés hiérarchisées de l’âme strictement personnelle (et non seulement individuelle) en tant que </w:t>
      </w:r>
      <w:r w:rsidR="00726718">
        <w:rPr>
          <w:noProof w:val="0"/>
          <w:lang w:val="fr-FR"/>
        </w:rPr>
        <w:t xml:space="preserve">la </w:t>
      </w:r>
      <w:r w:rsidR="00321510" w:rsidRPr="00D67DD6">
        <w:rPr>
          <w:noProof w:val="0"/>
          <w:lang w:val="fr-FR"/>
        </w:rPr>
        <w:t xml:space="preserve">forme immatérielle du corps. Ces trois niveaux de cognition sont interdépendants </w:t>
      </w:r>
      <w:r w:rsidR="00572D2B" w:rsidRPr="00D67DD6">
        <w:rPr>
          <w:noProof w:val="0"/>
          <w:lang w:val="fr-FR"/>
        </w:rPr>
        <w:t xml:space="preserve">par la </w:t>
      </w:r>
      <w:r w:rsidR="00321510" w:rsidRPr="00D67DD6">
        <w:rPr>
          <w:noProof w:val="0"/>
          <w:lang w:val="fr-FR"/>
        </w:rPr>
        <w:t xml:space="preserve">prédication </w:t>
      </w:r>
      <w:r w:rsidR="00321510" w:rsidRPr="00D67DD6">
        <w:rPr>
          <w:i/>
          <w:noProof w:val="0"/>
          <w:lang w:val="fr-FR"/>
        </w:rPr>
        <w:t xml:space="preserve">per prius </w:t>
      </w:r>
      <w:r w:rsidR="00321510" w:rsidRPr="00D67DD6">
        <w:rPr>
          <w:noProof w:val="0"/>
          <w:lang w:val="fr-FR"/>
        </w:rPr>
        <w:t>et</w:t>
      </w:r>
      <w:r w:rsidR="00321510" w:rsidRPr="00D67DD6">
        <w:rPr>
          <w:i/>
          <w:noProof w:val="0"/>
          <w:lang w:val="fr-FR"/>
        </w:rPr>
        <w:t xml:space="preserve"> per posterius</w:t>
      </w:r>
      <w:r w:rsidR="00321510" w:rsidRPr="00D67DD6">
        <w:rPr>
          <w:i/>
          <w:noProof w:val="0"/>
          <w:lang w:val="fr-FR"/>
        </w:rPr>
        <w:fldChar w:fldCharType="begin"/>
      </w:r>
      <w:r w:rsidR="00321510" w:rsidRPr="00D67DD6">
        <w:rPr>
          <w:noProof w:val="0"/>
          <w:lang w:val="fr-FR"/>
        </w:rPr>
        <w:instrText xml:space="preserve"> XE "</w:instrText>
      </w:r>
      <w:r w:rsidR="00321510" w:rsidRPr="00D67DD6">
        <w:rPr>
          <w:i/>
          <w:noProof w:val="0"/>
          <w:lang w:val="fr-FR"/>
        </w:rPr>
        <w:instrText>per prius</w:instrText>
      </w:r>
      <w:r w:rsidR="00821D89" w:rsidRPr="00D67DD6">
        <w:rPr>
          <w:i/>
          <w:noProof w:val="0"/>
          <w:lang w:val="fr-FR"/>
        </w:rPr>
        <w:instrText>—</w:instrText>
      </w:r>
      <w:r w:rsidR="00321510" w:rsidRPr="00D67DD6">
        <w:rPr>
          <w:i/>
          <w:noProof w:val="0"/>
          <w:lang w:val="fr-FR"/>
        </w:rPr>
        <w:instrText>per posterius</w:instrText>
      </w:r>
      <w:r w:rsidR="00321510" w:rsidRPr="00D67DD6">
        <w:rPr>
          <w:noProof w:val="0"/>
          <w:lang w:val="fr-FR"/>
        </w:rPr>
        <w:instrText xml:space="preserve">" </w:instrText>
      </w:r>
      <w:r w:rsidR="00321510" w:rsidRPr="00D67DD6">
        <w:rPr>
          <w:i/>
          <w:noProof w:val="0"/>
          <w:lang w:val="fr-FR"/>
        </w:rPr>
        <w:fldChar w:fldCharType="end"/>
      </w:r>
      <w:r w:rsidR="00321510" w:rsidRPr="00D67DD6">
        <w:rPr>
          <w:noProof w:val="0"/>
          <w:lang w:val="fr-FR"/>
        </w:rPr>
        <w:t xml:space="preserve">. Selon </w:t>
      </w:r>
      <w:r w:rsidR="00315D08" w:rsidRPr="00D67DD6">
        <w:rPr>
          <w:noProof w:val="0"/>
          <w:lang w:val="fr-FR"/>
        </w:rPr>
        <w:t>CMDA</w:t>
      </w:r>
      <w:r w:rsidR="00321510" w:rsidRPr="00D67DD6">
        <w:rPr>
          <w:noProof w:val="0"/>
          <w:lang w:val="fr-FR"/>
        </w:rPr>
        <w:t>, la structure de l’intellect humain se prése</w:t>
      </w:r>
      <w:r w:rsidR="00022CE8" w:rsidRPr="00D67DD6">
        <w:rPr>
          <w:noProof w:val="0"/>
          <w:lang w:val="fr-FR"/>
        </w:rPr>
        <w:t xml:space="preserve">nte </w:t>
      </w:r>
      <w:r w:rsidR="006035CA" w:rsidRPr="00D67DD6">
        <w:rPr>
          <w:noProof w:val="0"/>
          <w:lang w:val="fr-FR"/>
        </w:rPr>
        <w:t>de mani</w:t>
      </w:r>
      <w:r w:rsidR="006035CA" w:rsidRPr="00D67DD6">
        <w:rPr>
          <w:rFonts w:cs="Calibri"/>
          <w:noProof w:val="0"/>
          <w:lang w:val="fr-FR"/>
        </w:rPr>
        <w:t>è</w:t>
      </w:r>
      <w:r w:rsidR="006035CA" w:rsidRPr="00D67DD6">
        <w:rPr>
          <w:noProof w:val="0"/>
          <w:lang w:val="fr-FR"/>
        </w:rPr>
        <w:t>re suivante</w:t>
      </w:r>
      <w:r w:rsidR="00022CE8" w:rsidRPr="00D67DD6">
        <w:rPr>
          <w:noProof w:val="0"/>
          <w:lang w:val="fr-FR"/>
        </w:rPr>
        <w:t>.</w:t>
      </w:r>
    </w:p>
    <w:p w14:paraId="6815126C" w14:textId="7D67A6C3" w:rsidR="00321510" w:rsidRPr="00D67DD6" w:rsidRDefault="00321510" w:rsidP="00BC7F22">
      <w:pPr>
        <w:numPr>
          <w:ilvl w:val="0"/>
          <w:numId w:val="10"/>
        </w:numPr>
        <w:rPr>
          <w:noProof w:val="0"/>
          <w:lang w:val="fr-FR"/>
        </w:rPr>
      </w:pPr>
      <w:r w:rsidRPr="00D67DD6">
        <w:rPr>
          <w:noProof w:val="0"/>
          <w:lang w:val="fr-FR"/>
        </w:rPr>
        <w:t>La cognition sensorielle, son stockage et son traitement (</w:t>
      </w:r>
      <w:r w:rsidRPr="00D67DD6">
        <w:rPr>
          <w:i/>
          <w:noProof w:val="0"/>
          <w:lang w:val="fr-FR"/>
        </w:rPr>
        <w:t>wahm</w:t>
      </w:r>
      <w:r w:rsidRPr="00D67DD6">
        <w:rPr>
          <w:i/>
          <w:noProof w:val="0"/>
          <w:lang w:val="fr-FR"/>
        </w:rPr>
        <w:fldChar w:fldCharType="begin"/>
      </w:r>
      <w:r w:rsidRPr="00D67DD6">
        <w:rPr>
          <w:noProof w:val="0"/>
          <w:lang w:val="fr-FR"/>
        </w:rPr>
        <w:instrText xml:space="preserve"> XE "</w:instrText>
      </w:r>
      <w:r w:rsidRPr="00D67DD6">
        <w:rPr>
          <w:i/>
          <w:noProof w:val="0"/>
          <w:lang w:val="fr-FR"/>
        </w:rPr>
        <w:instrText>wahm</w:instrText>
      </w:r>
      <w:r w:rsidRPr="00D67DD6">
        <w:rPr>
          <w:noProof w:val="0"/>
          <w:lang w:val="fr-FR"/>
        </w:rPr>
        <w:instrText xml:space="preserve">" </w:instrText>
      </w:r>
      <w:r w:rsidRPr="00D67DD6">
        <w:rPr>
          <w:i/>
          <w:noProof w:val="0"/>
          <w:lang w:val="fr-FR"/>
        </w:rPr>
        <w:fldChar w:fldCharType="end"/>
      </w:r>
      <w:r w:rsidRPr="00D67DD6">
        <w:rPr>
          <w:i/>
          <w:noProof w:val="0"/>
          <w:lang w:val="fr-FR"/>
        </w:rPr>
        <w:t>, cogitatio</w:t>
      </w:r>
      <w:r w:rsidRPr="00D67DD6">
        <w:rPr>
          <w:noProof w:val="0"/>
          <w:lang w:val="fr-FR"/>
        </w:rPr>
        <w:t xml:space="preserve">) dans le cadre des facultés inférieures de jugement, d’imagination et de mémoire, appelée </w:t>
      </w:r>
      <w:r w:rsidR="00C57352" w:rsidRPr="00C57352">
        <w:rPr>
          <w:i/>
          <w:noProof w:val="0"/>
          <w:lang w:val="fr-FR"/>
        </w:rPr>
        <w:t>intellectus</w:t>
      </w:r>
      <w:r w:rsidRPr="00D67DD6">
        <w:rPr>
          <w:i/>
          <w:noProof w:val="0"/>
          <w:lang w:val="fr-FR"/>
        </w:rPr>
        <w:t xml:space="preserve"> in habitu</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in habitu</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Cette cognition établit l’identité </w:t>
      </w:r>
      <w:r w:rsidR="00BB0007" w:rsidRPr="00D67DD6">
        <w:rPr>
          <w:noProof w:val="0"/>
          <w:lang w:val="fr-FR"/>
        </w:rPr>
        <w:t xml:space="preserve">animale, ainsi </w:t>
      </w:r>
      <w:r w:rsidR="00382C44">
        <w:rPr>
          <w:noProof w:val="0"/>
          <w:lang w:val="fr-FR"/>
        </w:rPr>
        <w:t xml:space="preserve">une </w:t>
      </w:r>
      <w:r w:rsidR="00382C44" w:rsidRPr="00D67DD6">
        <w:rPr>
          <w:noProof w:val="0"/>
          <w:lang w:val="fr-FR"/>
        </w:rPr>
        <w:t xml:space="preserve">nature </w:t>
      </w:r>
      <w:r w:rsidR="00382C44">
        <w:rPr>
          <w:noProof w:val="0"/>
          <w:lang w:val="fr-FR"/>
        </w:rPr>
        <w:t xml:space="preserve">spécifique et </w:t>
      </w:r>
      <w:r w:rsidRPr="00D67DD6">
        <w:rPr>
          <w:noProof w:val="0"/>
          <w:lang w:val="fr-FR"/>
        </w:rPr>
        <w:t>individuelle de l’âme.</w:t>
      </w:r>
    </w:p>
    <w:p w14:paraId="0B70B7DE" w14:textId="49D5DBDA" w:rsidR="00321510" w:rsidRPr="00D67DD6" w:rsidRDefault="00321510" w:rsidP="00BC7F22">
      <w:pPr>
        <w:numPr>
          <w:ilvl w:val="0"/>
          <w:numId w:val="10"/>
        </w:numPr>
        <w:rPr>
          <w:noProof w:val="0"/>
          <w:lang w:val="fr-FR"/>
        </w:rPr>
      </w:pPr>
      <w:r w:rsidRPr="00D67DD6">
        <w:rPr>
          <w:noProof w:val="0"/>
          <w:lang w:val="fr-FR"/>
        </w:rPr>
        <w:t>L’abstraction de la forme immatérielle des choses extérieures dans le cadre de l’intellect passif ou matériel (</w:t>
      </w:r>
      <w:r w:rsidRPr="00D67DD6">
        <w:rPr>
          <w:i/>
          <w:noProof w:val="0"/>
          <w:lang w:val="fr-FR"/>
        </w:rPr>
        <w:t>abstractio, formare per intellectum</w:t>
      </w:r>
      <w:r w:rsidRPr="00D67DD6">
        <w:rPr>
          <w:noProof w:val="0"/>
          <w:lang w:val="fr-FR"/>
        </w:rPr>
        <w:t>). L’abstraction se déroule dans le</w:t>
      </w:r>
      <w:r w:rsidR="00F07331">
        <w:rPr>
          <w:noProof w:val="0"/>
          <w:lang w:val="fr-FR"/>
        </w:rPr>
        <w:t xml:space="preserve"> cadre de la nouvelle forme d</w:t>
      </w:r>
      <w:r w:rsidRPr="00D67DD6">
        <w:rPr>
          <w:noProof w:val="0"/>
          <w:lang w:val="fr-FR"/>
        </w:rPr>
        <w:t>’</w:t>
      </w:r>
      <w:r w:rsidR="00C57352" w:rsidRPr="00C57352">
        <w:rPr>
          <w:i/>
          <w:noProof w:val="0"/>
          <w:lang w:val="fr-FR"/>
        </w:rPr>
        <w:t>intellectus</w:t>
      </w:r>
      <w:r w:rsidRPr="00D67DD6">
        <w:rPr>
          <w:i/>
          <w:noProof w:val="0"/>
          <w:lang w:val="fr-FR"/>
        </w:rPr>
        <w:t xml:space="preserve"> materialis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materialis</w:instrText>
      </w:r>
      <w:r w:rsidRPr="00D67DD6">
        <w:rPr>
          <w:noProof w:val="0"/>
          <w:lang w:val="fr-FR"/>
        </w:rPr>
        <w:instrText xml:space="preserve">" </w:instrText>
      </w:r>
      <w:r w:rsidRPr="00D67DD6">
        <w:rPr>
          <w:i/>
          <w:noProof w:val="0"/>
          <w:lang w:val="fr-FR"/>
        </w:rPr>
        <w:fldChar w:fldCharType="end"/>
      </w:r>
      <w:r w:rsidRPr="00D67DD6">
        <w:rPr>
          <w:noProof w:val="0"/>
          <w:lang w:val="fr-FR"/>
        </w:rPr>
        <w:t>. C</w:t>
      </w:r>
      <w:r w:rsidR="00362DC8">
        <w:rPr>
          <w:noProof w:val="0"/>
          <w:lang w:val="fr-FR"/>
        </w:rPr>
        <w:t xml:space="preserve">ela </w:t>
      </w:r>
      <w:r w:rsidRPr="00D67DD6">
        <w:rPr>
          <w:noProof w:val="0"/>
          <w:lang w:val="fr-FR"/>
        </w:rPr>
        <w:t xml:space="preserve">était l’ancien </w:t>
      </w:r>
      <w:r w:rsidR="00C57352" w:rsidRPr="00C57352">
        <w:rPr>
          <w:i/>
          <w:noProof w:val="0"/>
          <w:lang w:val="fr-FR"/>
        </w:rPr>
        <w:t>intellectus</w:t>
      </w:r>
      <w:r w:rsidR="000426FE" w:rsidRPr="00D67DD6">
        <w:rPr>
          <w:i/>
          <w:noProof w:val="0"/>
          <w:lang w:val="fr-FR"/>
        </w:rPr>
        <w:t xml:space="preserve"> in potencia</w:t>
      </w:r>
      <w:r w:rsidRPr="00D67DD6">
        <w:rPr>
          <w:noProof w:val="0"/>
          <w:lang w:val="fr-FR"/>
        </w:rPr>
        <w:t xml:space="preserve"> d’Alfarabi, qu’Averroès transforma en une nouvelle forme d’</w:t>
      </w:r>
      <w:r w:rsidR="00C57352" w:rsidRPr="00C57352">
        <w:rPr>
          <w:i/>
          <w:noProof w:val="0"/>
          <w:lang w:val="fr-FR"/>
        </w:rPr>
        <w:t>intellectus</w:t>
      </w:r>
      <w:r w:rsidRPr="00D67DD6">
        <w:rPr>
          <w:i/>
          <w:noProof w:val="0"/>
          <w:lang w:val="fr-FR"/>
        </w:rPr>
        <w:t xml:space="preserve"> possibilis</w:t>
      </w:r>
      <w:r w:rsidRPr="00D67DD6">
        <w:rPr>
          <w:noProof w:val="0"/>
          <w:lang w:val="fr-FR"/>
        </w:rPr>
        <w:t>.</w:t>
      </w:r>
    </w:p>
    <w:p w14:paraId="7E4A7212" w14:textId="00DB843E" w:rsidR="00321510" w:rsidRPr="00D67DD6" w:rsidRDefault="00321510" w:rsidP="00BC7F22">
      <w:pPr>
        <w:numPr>
          <w:ilvl w:val="0"/>
          <w:numId w:val="10"/>
        </w:numPr>
        <w:rPr>
          <w:noProof w:val="0"/>
          <w:lang w:val="fr-FR"/>
        </w:rPr>
      </w:pPr>
      <w:r w:rsidRPr="00D67DD6">
        <w:rPr>
          <w:noProof w:val="0"/>
          <w:lang w:val="fr-FR"/>
        </w:rPr>
        <w:t>Le processus d’abstraction de la forme immatérielle culmine dans la cognition intellectuelle (</w:t>
      </w:r>
      <w:r w:rsidRPr="00D67DD6">
        <w:rPr>
          <w:i/>
          <w:noProof w:val="0"/>
          <w:lang w:val="fr-FR"/>
        </w:rPr>
        <w:t>intellectio</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rPr>
        <w:t xml:space="preserve">) à travers un </w:t>
      </w:r>
      <w:r w:rsidR="00C57352" w:rsidRPr="00C57352">
        <w:rPr>
          <w:i/>
          <w:noProof w:val="0"/>
          <w:lang w:val="fr-FR"/>
        </w:rPr>
        <w:t>intellectus</w:t>
      </w:r>
      <w:r w:rsidRPr="00D67DD6">
        <w:rPr>
          <w:i/>
          <w:noProof w:val="0"/>
          <w:lang w:val="fr-FR"/>
        </w:rPr>
        <w:t xml:space="preserve"> </w:t>
      </w:r>
      <w:r w:rsidR="00684309" w:rsidRPr="00D67DD6">
        <w:rPr>
          <w:i/>
          <w:noProof w:val="0"/>
          <w:lang w:val="fr-FR"/>
        </w:rPr>
        <w:t>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w:instrText>
      </w:r>
      <w:r w:rsidR="00684309" w:rsidRPr="00D67DD6">
        <w:rPr>
          <w:i/>
          <w:noProof w:val="0"/>
          <w:lang w:val="fr-FR"/>
        </w:rPr>
        <w:instrText>agens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nouvellement défini. Cette cognition établit l’ipséité de la personne en tant que substance première indivisible, existant </w:t>
      </w:r>
      <w:r w:rsidR="00B87593" w:rsidRPr="00B87593">
        <w:rPr>
          <w:i/>
          <w:noProof w:val="0"/>
          <w:lang w:val="fr-FR"/>
        </w:rPr>
        <w:t>per se</w:t>
      </w:r>
      <w:r w:rsidRPr="00D67DD6">
        <w:rPr>
          <w:noProof w:val="0"/>
          <w:lang w:val="fr-FR"/>
        </w:rPr>
        <w:t xml:space="preserve"> (Boèce).</w:t>
      </w:r>
    </w:p>
    <w:p w14:paraId="6944185A" w14:textId="77777777" w:rsidR="000B55F9" w:rsidRDefault="00321510" w:rsidP="00321510">
      <w:pPr>
        <w:rPr>
          <w:noProof w:val="0"/>
          <w:lang w:val="fr-FR"/>
        </w:rPr>
      </w:pPr>
      <w:r w:rsidRPr="00D67DD6">
        <w:rPr>
          <w:noProof w:val="0"/>
          <w:lang w:val="fr-FR"/>
        </w:rPr>
        <w:t xml:space="preserve">La nouvelle architecture de la cognition répondait positivement à la dichotomie de la cognition sensuelle et intellectuelle dans l’enseignement </w:t>
      </w:r>
      <w:r w:rsidR="00A86781" w:rsidRPr="00D67DD6">
        <w:rPr>
          <w:noProof w:val="0"/>
          <w:lang w:val="fr-FR"/>
        </w:rPr>
        <w:t xml:space="preserve">de </w:t>
      </w:r>
      <w:r w:rsidR="001930B0" w:rsidRPr="00D67DD6">
        <w:rPr>
          <w:i/>
          <w:noProof w:val="0"/>
          <w:lang w:val="fr-FR"/>
        </w:rPr>
        <w:t>Modernorum</w:t>
      </w:r>
      <w:r w:rsidR="000B55F9">
        <w:rPr>
          <w:noProof w:val="0"/>
          <w:lang w:val="fr-FR"/>
        </w:rPr>
        <w:t>.</w:t>
      </w:r>
    </w:p>
    <w:p w14:paraId="0907261C" w14:textId="7F121EF0" w:rsidR="00321510" w:rsidRPr="00D67DD6" w:rsidRDefault="00321510" w:rsidP="000B55F9">
      <w:pPr>
        <w:ind w:firstLine="397"/>
        <w:rPr>
          <w:noProof w:val="0"/>
          <w:lang w:val="fr-FR"/>
        </w:rPr>
      </w:pPr>
      <w:r w:rsidRPr="00D67DD6">
        <w:rPr>
          <w:noProof w:val="0"/>
          <w:lang w:val="fr-FR"/>
        </w:rPr>
        <w:t>Averroès procède par trois étapes. D’abord, il établit une nouvelle figure de l’intellect matériel (</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contre Alexandre et Thémistius. Il rejette les théories de ses </w:t>
      </w:r>
      <w:r w:rsidRPr="00D67DD6">
        <w:rPr>
          <w:noProof w:val="0"/>
          <w:lang w:val="fr-FR"/>
        </w:rPr>
        <w:lastRenderedPageBreak/>
        <w:t xml:space="preserve">contemporains arabes appelés </w:t>
      </w:r>
      <w:r w:rsidRPr="00D67DD6">
        <w:rPr>
          <w:i/>
          <w:noProof w:val="0"/>
          <w:lang w:val="fr-FR"/>
        </w:rPr>
        <w:t>Moderni</w:t>
      </w:r>
      <w:r w:rsidRPr="00D67DD6">
        <w:rPr>
          <w:noProof w:val="0"/>
          <w:lang w:val="fr-FR"/>
        </w:rPr>
        <w:t xml:space="preserve"> ou </w:t>
      </w:r>
      <w:r w:rsidR="00BD05B3" w:rsidRPr="00D67DD6">
        <w:rPr>
          <w:noProof w:val="0"/>
          <w:lang w:val="fr-FR"/>
        </w:rPr>
        <w:t>alexandrins</w:t>
      </w:r>
      <w:r w:rsidRPr="00D67DD6">
        <w:rPr>
          <w:noProof w:val="0"/>
          <w:lang w:val="fr-FR"/>
        </w:rPr>
        <w:t xml:space="preserve">, principalement Avicenne et </w:t>
      </w:r>
      <w:r w:rsidR="00CA475F" w:rsidRPr="00D67DD6">
        <w:rPr>
          <w:noProof w:val="0"/>
          <w:lang w:val="fr-FR"/>
        </w:rPr>
        <w:t>Ibn</w:t>
      </w:r>
      <w:r w:rsidR="006E6F11" w:rsidRPr="00D67DD6">
        <w:rPr>
          <w:noProof w:val="0"/>
          <w:lang w:val="fr-FR"/>
        </w:rPr>
        <w:t> </w:t>
      </w:r>
      <w:r w:rsidR="00515B7C" w:rsidRPr="00D67DD6">
        <w:rPr>
          <w:noProof w:val="0"/>
          <w:lang w:val="fr-FR"/>
        </w:rPr>
        <w:t>Bâjja</w:t>
      </w:r>
      <w:r w:rsidRPr="00D67DD6">
        <w:rPr>
          <w:noProof w:val="0"/>
          <w:lang w:val="fr-FR"/>
        </w:rPr>
        <w:t xml:space="preserve">. Le grand commentaire </w:t>
      </w:r>
      <w:r w:rsidR="00B3646F" w:rsidRPr="00D67DD6">
        <w:rPr>
          <w:noProof w:val="0"/>
          <w:lang w:val="fr-FR"/>
        </w:rPr>
        <w:t xml:space="preserve">CMDA </w:t>
      </w:r>
      <w:r w:rsidR="002C7786">
        <w:rPr>
          <w:noProof w:val="0"/>
          <w:lang w:val="fr-FR"/>
        </w:rPr>
        <w:t xml:space="preserve">place </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dans la prédication catégorique </w:t>
      </w:r>
      <w:r w:rsidRPr="00D67DD6">
        <w:rPr>
          <w:i/>
          <w:noProof w:val="0"/>
          <w:lang w:val="fr-FR"/>
        </w:rPr>
        <w:t xml:space="preserve">per prius </w:t>
      </w:r>
      <w:r w:rsidRPr="00D67DD6">
        <w:rPr>
          <w:noProof w:val="0"/>
          <w:lang w:val="fr-FR"/>
        </w:rPr>
        <w:t>et</w:t>
      </w:r>
      <w:r w:rsidRPr="00D67DD6">
        <w:rPr>
          <w:i/>
          <w:noProof w:val="0"/>
          <w:lang w:val="fr-FR"/>
        </w:rPr>
        <w:t xml:space="preserve"> per posterius</w:t>
      </w:r>
      <w:r w:rsidRPr="00D67DD6">
        <w:rPr>
          <w:noProof w:val="0"/>
          <w:lang w:val="fr-FR"/>
        </w:rPr>
        <w:t xml:space="preserve">, selon la logique des </w:t>
      </w:r>
      <w:r w:rsidRPr="00D67DD6">
        <w:rPr>
          <w:i/>
          <w:noProof w:val="0"/>
          <w:lang w:val="fr-FR"/>
        </w:rPr>
        <w:t>Catégories</w:t>
      </w:r>
      <w:r w:rsidR="00B3646F" w:rsidRPr="00D67DD6">
        <w:rPr>
          <w:noProof w:val="0"/>
          <w:lang w:val="fr-FR"/>
        </w:rPr>
        <w:t xml:space="preserve"> (ch. 1.3). Nous connaissons </w:t>
      </w:r>
      <w:r w:rsidR="00646298" w:rsidRPr="00D67DD6">
        <w:rPr>
          <w:noProof w:val="0"/>
          <w:lang w:val="fr-FR"/>
        </w:rPr>
        <w:t xml:space="preserve">le monde </w:t>
      </w:r>
      <w:r w:rsidR="00B3646F" w:rsidRPr="00D67DD6">
        <w:rPr>
          <w:noProof w:val="0"/>
          <w:lang w:val="fr-FR"/>
        </w:rPr>
        <w:t>d</w:t>
      </w:r>
      <w:r w:rsidR="005D4BCE" w:rsidRPr="00D67DD6">
        <w:rPr>
          <w:noProof w:val="0"/>
          <w:lang w:val="fr-FR"/>
        </w:rPr>
        <w:t>’</w:t>
      </w:r>
      <w:r w:rsidR="00B3646F" w:rsidRPr="00D67DD6">
        <w:rPr>
          <w:noProof w:val="0"/>
          <w:lang w:val="fr-FR"/>
        </w:rPr>
        <w:t>abord de manière sensible, parce que l</w:t>
      </w:r>
      <w:r w:rsidR="00572D2B" w:rsidRPr="00D67DD6">
        <w:rPr>
          <w:noProof w:val="0"/>
          <w:lang w:val="fr-FR"/>
        </w:rPr>
        <w:t xml:space="preserve">a substance </w:t>
      </w:r>
      <w:r w:rsidR="00B3646F" w:rsidRPr="00D67DD6">
        <w:rPr>
          <w:noProof w:val="0"/>
          <w:lang w:val="fr-FR"/>
        </w:rPr>
        <w:t>réel</w:t>
      </w:r>
      <w:r w:rsidR="00572D2B" w:rsidRPr="00D67DD6">
        <w:rPr>
          <w:noProof w:val="0"/>
          <w:lang w:val="fr-FR"/>
        </w:rPr>
        <w:t>le</w:t>
      </w:r>
      <w:r w:rsidR="00B3646F" w:rsidRPr="00D67DD6">
        <w:rPr>
          <w:noProof w:val="0"/>
          <w:lang w:val="fr-FR"/>
        </w:rPr>
        <w:t xml:space="preserve"> existe en premi</w:t>
      </w:r>
      <w:r w:rsidR="00572D2B" w:rsidRPr="00D67DD6">
        <w:rPr>
          <w:noProof w:val="0"/>
          <w:lang w:val="fr-FR"/>
        </w:rPr>
        <w:t>è</w:t>
      </w:r>
      <w:r w:rsidR="00B3646F" w:rsidRPr="00D67DD6">
        <w:rPr>
          <w:noProof w:val="0"/>
          <w:lang w:val="fr-FR"/>
        </w:rPr>
        <w:t>re place. L</w:t>
      </w:r>
      <w:r w:rsidR="005D4BCE" w:rsidRPr="00D67DD6">
        <w:rPr>
          <w:noProof w:val="0"/>
          <w:lang w:val="fr-FR"/>
        </w:rPr>
        <w:t>’</w:t>
      </w:r>
      <w:r w:rsidR="00B3646F" w:rsidRPr="00D67DD6">
        <w:rPr>
          <w:noProof w:val="0"/>
          <w:lang w:val="fr-FR"/>
        </w:rPr>
        <w:t>imposition d</w:t>
      </w:r>
      <w:r w:rsidR="00BC291E">
        <w:rPr>
          <w:noProof w:val="0"/>
          <w:lang w:val="fr-FR"/>
        </w:rPr>
        <w:t xml:space="preserve">u sens </w:t>
      </w:r>
      <w:r w:rsidR="00B3646F" w:rsidRPr="00D67DD6">
        <w:rPr>
          <w:noProof w:val="0"/>
          <w:lang w:val="fr-FR"/>
        </w:rPr>
        <w:t xml:space="preserve">se fait par le datif métaphysique. La première étape de la connaissance </w:t>
      </w:r>
      <w:r w:rsidR="00572D2B" w:rsidRPr="00D67DD6">
        <w:rPr>
          <w:noProof w:val="0"/>
          <w:lang w:val="fr-FR"/>
        </w:rPr>
        <w:t xml:space="preserve">en mode </w:t>
      </w:r>
      <w:r w:rsidR="00572D2B" w:rsidRPr="00D67DD6">
        <w:rPr>
          <w:i/>
          <w:noProof w:val="0"/>
          <w:lang w:val="fr-FR"/>
        </w:rPr>
        <w:t>per prius</w:t>
      </w:r>
      <w:r w:rsidR="00572D2B" w:rsidRPr="00D67DD6">
        <w:rPr>
          <w:noProof w:val="0"/>
          <w:lang w:val="fr-FR"/>
        </w:rPr>
        <w:t xml:space="preserve"> passe par les sens, qui sont actualisés </w:t>
      </w:r>
      <w:r w:rsidR="00B3646F" w:rsidRPr="00D67DD6">
        <w:rPr>
          <w:noProof w:val="0"/>
          <w:lang w:val="fr-FR"/>
        </w:rPr>
        <w:t xml:space="preserve">par les organes sensoriels donnés dans le corps. </w:t>
      </w:r>
      <w:r w:rsidRPr="00D67DD6">
        <w:rPr>
          <w:noProof w:val="0"/>
          <w:lang w:val="fr-FR"/>
        </w:rPr>
        <w:t xml:space="preserve">La cognition intellectuelle </w:t>
      </w:r>
      <w:r w:rsidR="00572D2B" w:rsidRPr="00D67DD6">
        <w:rPr>
          <w:noProof w:val="0"/>
          <w:lang w:val="fr-FR"/>
        </w:rPr>
        <w:t xml:space="preserve">suit </w:t>
      </w:r>
      <w:r w:rsidR="00572D2B" w:rsidRPr="00D67DD6">
        <w:rPr>
          <w:i/>
          <w:noProof w:val="0"/>
          <w:lang w:val="fr-FR"/>
        </w:rPr>
        <w:t>per posterius</w:t>
      </w:r>
      <w:r w:rsidRPr="00D67DD6">
        <w:rPr>
          <w:noProof w:val="0"/>
          <w:lang w:val="fr-FR"/>
        </w:rPr>
        <w:t>, puisque le concept universel présuppose l’intellect huma</w:t>
      </w:r>
      <w:r w:rsidR="004469A1" w:rsidRPr="00D67DD6">
        <w:rPr>
          <w:noProof w:val="0"/>
          <w:lang w:val="fr-FR"/>
        </w:rPr>
        <w:t>in immatériel. Cette différence entre l</w:t>
      </w:r>
      <w:r w:rsidR="005D4BCE" w:rsidRPr="00D67DD6">
        <w:rPr>
          <w:noProof w:val="0"/>
          <w:lang w:val="fr-FR"/>
        </w:rPr>
        <w:t>’</w:t>
      </w:r>
      <w:r w:rsidR="004469A1" w:rsidRPr="00D67DD6">
        <w:rPr>
          <w:noProof w:val="0"/>
          <w:lang w:val="fr-FR"/>
        </w:rPr>
        <w:t xml:space="preserve">imposition </w:t>
      </w:r>
      <w:r w:rsidR="008811B0" w:rsidRPr="00D67DD6">
        <w:rPr>
          <w:noProof w:val="0"/>
          <w:lang w:val="fr-FR"/>
        </w:rPr>
        <w:t xml:space="preserve">métaphysique </w:t>
      </w:r>
      <w:r w:rsidR="004469A1" w:rsidRPr="00D67DD6">
        <w:rPr>
          <w:noProof w:val="0"/>
          <w:lang w:val="fr-FR"/>
        </w:rPr>
        <w:t xml:space="preserve">et la supposition </w:t>
      </w:r>
      <w:r w:rsidR="008811B0" w:rsidRPr="00D67DD6">
        <w:rPr>
          <w:noProof w:val="0"/>
          <w:lang w:val="fr-FR"/>
        </w:rPr>
        <w:t xml:space="preserve">logique </w:t>
      </w:r>
      <w:r w:rsidR="004469A1" w:rsidRPr="00D67DD6">
        <w:rPr>
          <w:noProof w:val="0"/>
          <w:lang w:val="fr-FR"/>
        </w:rPr>
        <w:t>est d</w:t>
      </w:r>
      <w:r w:rsidR="005D4BCE" w:rsidRPr="00D67DD6">
        <w:rPr>
          <w:noProof w:val="0"/>
          <w:lang w:val="fr-FR"/>
        </w:rPr>
        <w:t>’</w:t>
      </w:r>
      <w:r w:rsidR="004469A1" w:rsidRPr="00D67DD6">
        <w:rPr>
          <w:noProof w:val="0"/>
          <w:lang w:val="fr-FR"/>
        </w:rPr>
        <w:t>une importance absolument fondamentale</w:t>
      </w:r>
      <w:r w:rsidR="00BC2709" w:rsidRPr="00D67DD6">
        <w:rPr>
          <w:noProof w:val="0"/>
          <w:lang w:val="fr-FR"/>
        </w:rPr>
        <w:t xml:space="preserve"> pour la prédication de la connais</w:t>
      </w:r>
      <w:r w:rsidR="00572D2B" w:rsidRPr="00D67DD6">
        <w:rPr>
          <w:noProof w:val="0"/>
          <w:lang w:val="fr-FR"/>
        </w:rPr>
        <w:t>s</w:t>
      </w:r>
      <w:r w:rsidR="00BC2709" w:rsidRPr="00D67DD6">
        <w:rPr>
          <w:noProof w:val="0"/>
          <w:lang w:val="fr-FR"/>
        </w:rPr>
        <w:t>ance</w:t>
      </w:r>
      <w:r w:rsidR="004469A1" w:rsidRPr="00D67DD6">
        <w:rPr>
          <w:noProof w:val="0"/>
          <w:lang w:val="fr-FR"/>
        </w:rPr>
        <w:t>. L</w:t>
      </w:r>
      <w:r w:rsidRPr="00D67DD6">
        <w:rPr>
          <w:noProof w:val="0"/>
          <w:lang w:val="fr-FR"/>
        </w:rPr>
        <w:t xml:space="preserve">es deux modes de </w:t>
      </w:r>
      <w:r w:rsidR="004469A1" w:rsidRPr="00D67DD6">
        <w:rPr>
          <w:noProof w:val="0"/>
          <w:lang w:val="fr-FR"/>
        </w:rPr>
        <w:t xml:space="preserve">prédication </w:t>
      </w:r>
      <w:r w:rsidR="002F1F79" w:rsidRPr="00D67DD6">
        <w:rPr>
          <w:noProof w:val="0"/>
          <w:lang w:val="fr-FR"/>
        </w:rPr>
        <w:t>sont exprimé</w:t>
      </w:r>
      <w:r w:rsidR="00572D2B" w:rsidRPr="00D67DD6">
        <w:rPr>
          <w:noProof w:val="0"/>
          <w:lang w:val="fr-FR"/>
        </w:rPr>
        <w:t>e</w:t>
      </w:r>
      <w:r w:rsidR="002F1F79" w:rsidRPr="00D67DD6">
        <w:rPr>
          <w:noProof w:val="0"/>
          <w:lang w:val="fr-FR"/>
        </w:rPr>
        <w:t xml:space="preserve">s par </w:t>
      </w:r>
      <w:r w:rsidRPr="00D67DD6">
        <w:rPr>
          <w:noProof w:val="0"/>
          <w:lang w:val="fr-FR"/>
        </w:rPr>
        <w:t xml:space="preserve">la figure de l’intellect défini comme </w:t>
      </w:r>
      <w:r w:rsidRPr="00D67DD6">
        <w:rPr>
          <w:i/>
          <w:noProof w:val="0"/>
          <w:lang w:val="fr-FR"/>
        </w:rPr>
        <w:t>tertium genus</w:t>
      </w:r>
      <w:r w:rsidRPr="00D67DD6">
        <w:rPr>
          <w:noProof w:val="0"/>
          <w:lang w:val="fr-FR"/>
        </w:rPr>
        <w:t xml:space="preserve"> et </w:t>
      </w:r>
      <w:r w:rsidRPr="00D67DD6">
        <w:rPr>
          <w:i/>
          <w:noProof w:val="0"/>
          <w:lang w:val="fr-FR"/>
        </w:rPr>
        <w:t>quartum genus</w:t>
      </w:r>
      <w:r w:rsidRPr="00D67DD6">
        <w:rPr>
          <w:noProof w:val="0"/>
          <w:lang w:val="fr-FR"/>
        </w:rPr>
        <w:t xml:space="preserve">. L’intellect matériel existe exclusivement dans le mode </w:t>
      </w:r>
      <w:r w:rsidR="00444922">
        <w:rPr>
          <w:noProof w:val="0"/>
          <w:lang w:val="fr-FR"/>
        </w:rPr>
        <w:t>« </w:t>
      </w:r>
      <w:r w:rsidRPr="00D67DD6">
        <w:rPr>
          <w:i/>
          <w:noProof w:val="0"/>
          <w:lang w:val="fr-FR"/>
        </w:rPr>
        <w:t>ipse</w:t>
      </w:r>
      <w:r w:rsidR="00444922">
        <w:rPr>
          <w:noProof w:val="0"/>
          <w:lang w:val="fr-FR"/>
        </w:rPr>
        <w:t> »</w:t>
      </w:r>
      <w:r w:rsidR="00C555C7">
        <w:rPr>
          <w:noProof w:val="0"/>
          <w:lang w:val="fr-FR"/>
        </w:rPr>
        <w:t>. N</w:t>
      </w:r>
      <w:r w:rsidRPr="00D67DD6">
        <w:rPr>
          <w:noProof w:val="0"/>
          <w:lang w:val="fr-FR"/>
        </w:rPr>
        <w:t>ous sommes la première substance vivante lorsque nous reconnaissons personnellement quelque chose (</w:t>
      </w:r>
      <w:r w:rsidRPr="00D67DD6">
        <w:rPr>
          <w:i/>
          <w:noProof w:val="0"/>
          <w:lang w:val="fr-FR"/>
        </w:rPr>
        <w:t>tertium genus</w:t>
      </w:r>
      <w:r w:rsidRPr="00D67DD6">
        <w:rPr>
          <w:i/>
          <w:noProof w:val="0"/>
          <w:lang w:val="fr-FR"/>
        </w:rPr>
        <w:fldChar w:fldCharType="begin"/>
      </w:r>
      <w:r w:rsidRPr="00D67DD6">
        <w:rPr>
          <w:noProof w:val="0"/>
          <w:lang w:val="fr-FR"/>
        </w:rPr>
        <w:instrText xml:space="preserve"> XE "</w:instrText>
      </w:r>
      <w:r w:rsidRPr="00D67DD6">
        <w:rPr>
          <w:i/>
          <w:noProof w:val="0"/>
          <w:lang w:val="fr-FR"/>
        </w:rPr>
        <w:instrText>tertium genus</w:instrText>
      </w:r>
      <w:r w:rsidRPr="00D67DD6">
        <w:rPr>
          <w:noProof w:val="0"/>
          <w:lang w:val="fr-FR"/>
        </w:rPr>
        <w:instrText xml:space="preserve">" </w:instrText>
      </w:r>
      <w:r w:rsidRPr="00D67DD6">
        <w:rPr>
          <w:i/>
          <w:noProof w:val="0"/>
          <w:lang w:val="fr-FR"/>
        </w:rPr>
        <w:fldChar w:fldCharType="end"/>
      </w:r>
      <w:r w:rsidRPr="00D67DD6">
        <w:rPr>
          <w:noProof w:val="0"/>
          <w:lang w:val="fr-FR"/>
        </w:rPr>
        <w:t>). Ensuite, nous pouvons en faire une abstraction, y compris notre propre intellect (</w:t>
      </w:r>
      <w:r w:rsidRPr="00D67DD6">
        <w:rPr>
          <w:i/>
          <w:noProof w:val="0"/>
          <w:lang w:val="fr-FR"/>
        </w:rPr>
        <w:t>quartum genus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quartum genus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Cette division correspond dans le schéma </w:t>
      </w:r>
      <w:r w:rsidR="00D374EE" w:rsidRPr="00D67DD6">
        <w:rPr>
          <w:noProof w:val="0"/>
          <w:lang w:val="fr-FR"/>
        </w:rPr>
        <w:t>de CMDA</w:t>
      </w:r>
      <w:r w:rsidRPr="00D67DD6">
        <w:rPr>
          <w:noProof w:val="0"/>
          <w:lang w:val="fr-FR"/>
        </w:rPr>
        <w:t xml:space="preserve"> à la différence catégorique entre la première et la seconde substa</w:t>
      </w:r>
      <w:r w:rsidR="00B94BE9">
        <w:rPr>
          <w:noProof w:val="0"/>
          <w:lang w:val="fr-FR"/>
        </w:rPr>
        <w:t xml:space="preserve">nce et à la double figure de </w:t>
      </w:r>
      <w:r w:rsidRPr="00D67DD6">
        <w:rPr>
          <w:noProof w:val="0"/>
          <w:lang w:val="fr-FR"/>
        </w:rPr>
        <w:t>prédication donnée soit de manière hyparchique</w:t>
      </w:r>
      <w:r w:rsidR="004D027E" w:rsidRPr="00D67DD6">
        <w:rPr>
          <w:noProof w:val="0"/>
          <w:lang w:val="fr-FR"/>
        </w:rPr>
        <w:t xml:space="preserve"> par l</w:t>
      </w:r>
      <w:r w:rsidR="004D027E" w:rsidRPr="00D67DD6">
        <w:rPr>
          <w:rFonts w:cs="Calibri"/>
          <w:noProof w:val="0"/>
          <w:lang w:val="fr-FR"/>
        </w:rPr>
        <w:t>’</w:t>
      </w:r>
      <w:r w:rsidR="004D027E" w:rsidRPr="00D67DD6">
        <w:rPr>
          <w:noProof w:val="0"/>
          <w:lang w:val="fr-FR"/>
        </w:rPr>
        <w:t>imposition</w:t>
      </w:r>
      <w:r w:rsidRPr="00D67DD6">
        <w:rPr>
          <w:noProof w:val="0"/>
          <w:lang w:val="fr-FR"/>
        </w:rPr>
        <w:t>, soit de manière universelle</w:t>
      </w:r>
      <w:r w:rsidR="00572D2B" w:rsidRPr="00D67DD6">
        <w:rPr>
          <w:noProof w:val="0"/>
          <w:lang w:val="fr-FR"/>
        </w:rPr>
        <w:t xml:space="preserve"> par supposition</w:t>
      </w:r>
      <w:r w:rsidRPr="00D67DD6">
        <w:rPr>
          <w:noProof w:val="0"/>
          <w:lang w:val="fr-FR"/>
        </w:rPr>
        <w:t xml:space="preserve"> (</w:t>
      </w:r>
      <w:r w:rsidRPr="00D67DD6">
        <w:rPr>
          <w:i/>
          <w:noProof w:val="0"/>
          <w:lang w:val="fr-FR"/>
        </w:rPr>
        <w:t>Cat</w:t>
      </w:r>
      <w:r w:rsidRPr="00D67DD6">
        <w:rPr>
          <w:noProof w:val="0"/>
          <w:lang w:val="fr-FR"/>
        </w:rPr>
        <w:t>. 2a11–16</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Cat</w:instrText>
      </w:r>
      <w:r w:rsidRPr="00D67DD6">
        <w:rPr>
          <w:noProof w:val="0"/>
          <w:lang w:val="fr-FR"/>
        </w:rPr>
        <w:instrText xml:space="preserve">. 2a11–16" </w:instrText>
      </w:r>
      <w:r w:rsidRPr="00D67DD6">
        <w:rPr>
          <w:noProof w:val="0"/>
          <w:lang w:val="fr-FR"/>
        </w:rPr>
        <w:fldChar w:fldCharType="end"/>
      </w:r>
      <w:r w:rsidRPr="00D67DD6">
        <w:rPr>
          <w:noProof w:val="0"/>
          <w:lang w:val="fr-FR"/>
        </w:rPr>
        <w:t xml:space="preserve">). Averroès ingénieusement transféra l’interprétation susmentionnée des </w:t>
      </w:r>
      <w:r w:rsidRPr="00D67DD6">
        <w:rPr>
          <w:i/>
          <w:noProof w:val="0"/>
          <w:lang w:val="fr-FR"/>
        </w:rPr>
        <w:t>Catégories</w:t>
      </w:r>
      <w:r w:rsidRPr="00D67DD6">
        <w:rPr>
          <w:noProof w:val="0"/>
          <w:lang w:val="fr-FR"/>
        </w:rPr>
        <w:t xml:space="preserve"> selon le </w:t>
      </w:r>
      <w:r w:rsidR="00E3066C">
        <w:rPr>
          <w:noProof w:val="0"/>
          <w:lang w:val="fr-FR"/>
        </w:rPr>
        <w:t>Second Maître</w:t>
      </w:r>
      <w:r w:rsidRPr="00D67DD6">
        <w:rPr>
          <w:noProof w:val="0"/>
          <w:lang w:val="fr-FR"/>
        </w:rPr>
        <w:t xml:space="preserve"> (ch. 2.1) dans la doctrine des deux genres d’in</w:t>
      </w:r>
      <w:r w:rsidR="00682601" w:rsidRPr="00D67DD6">
        <w:rPr>
          <w:noProof w:val="0"/>
          <w:lang w:val="fr-FR"/>
        </w:rPr>
        <w:t xml:space="preserve">tellect. La dernière partie du </w:t>
      </w:r>
      <w:r w:rsidR="004F08D8">
        <w:rPr>
          <w:noProof w:val="0"/>
          <w:lang w:val="fr-FR"/>
        </w:rPr>
        <w:t>g</w:t>
      </w:r>
      <w:r w:rsidRPr="00D67DD6">
        <w:rPr>
          <w:noProof w:val="0"/>
          <w:lang w:val="fr-FR"/>
        </w:rPr>
        <w:t>rand comme</w:t>
      </w:r>
      <w:r w:rsidR="004F08D8">
        <w:rPr>
          <w:noProof w:val="0"/>
          <w:lang w:val="fr-FR"/>
        </w:rPr>
        <w:t>ntaire CMDA interprète la figure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qui en résulte. L’analyse du diaphanum</w:t>
      </w:r>
      <w:r w:rsidRPr="00D67DD6">
        <w:rPr>
          <w:noProof w:val="0"/>
          <w:lang w:val="fr-FR"/>
        </w:rPr>
        <w:fldChar w:fldCharType="begin"/>
      </w:r>
      <w:r w:rsidRPr="00D67DD6">
        <w:rPr>
          <w:noProof w:val="0"/>
          <w:lang w:val="fr-FR"/>
        </w:rPr>
        <w:instrText xml:space="preserve"> XE "diaphanum" </w:instrText>
      </w:r>
      <w:r w:rsidRPr="00D67DD6">
        <w:rPr>
          <w:noProof w:val="0"/>
          <w:lang w:val="fr-FR"/>
        </w:rPr>
        <w:fldChar w:fldCharType="end"/>
      </w:r>
      <w:r w:rsidRPr="00D67DD6">
        <w:rPr>
          <w:noProof w:val="0"/>
          <w:lang w:val="fr-FR"/>
        </w:rPr>
        <w:t xml:space="preserve"> (</w:t>
      </w:r>
      <w:r w:rsidRPr="00D67DD6">
        <w:rPr>
          <w:i/>
          <w:noProof w:val="0"/>
          <w:lang w:val="fr-FR"/>
        </w:rPr>
        <w:t>diaffonum</w:t>
      </w:r>
      <w:r w:rsidRPr="00D67DD6">
        <w:rPr>
          <w:noProof w:val="0"/>
          <w:lang w:val="fr-FR"/>
        </w:rPr>
        <w:t>) est nécessaire pour la cognition des couleurs et la cognit</w:t>
      </w:r>
      <w:r w:rsidR="00CF1206">
        <w:rPr>
          <w:noProof w:val="0"/>
          <w:lang w:val="fr-FR"/>
        </w:rPr>
        <w:t xml:space="preserve">ion explicative analogique des </w:t>
      </w:r>
      <w:r w:rsidRPr="00D67DD6">
        <w:rPr>
          <w:noProof w:val="0"/>
          <w:lang w:val="fr-FR"/>
        </w:rPr>
        <w:t xml:space="preserve">intelligibilia. Averroès explique comment est née l’« obscurité » citée dans la métaphysique moderne qu’il critiquait chez Avicenne. Il y a un endroit sombre dans la luminosité totale de la métaphore néoplatonicienne concernant l’intellect solaire. La lecture </w:t>
      </w:r>
      <w:r w:rsidR="00572D2B" w:rsidRPr="00D67DD6">
        <w:rPr>
          <w:i/>
          <w:noProof w:val="0"/>
          <w:lang w:val="fr-FR"/>
        </w:rPr>
        <w:t>De anima</w:t>
      </w:r>
      <w:r w:rsidR="00572D2B" w:rsidRPr="00D67DD6">
        <w:rPr>
          <w:noProof w:val="0"/>
          <w:lang w:val="fr-FR"/>
        </w:rPr>
        <w:t xml:space="preserve"> faite par Avicenne </w:t>
      </w:r>
      <w:r w:rsidRPr="00D67DD6">
        <w:rPr>
          <w:noProof w:val="0"/>
          <w:lang w:val="fr-FR"/>
        </w:rPr>
        <w:t>détermine le destin de la métaphysique occidentale en rejetant la solution de l’intellect réceptif d’Aristote</w:t>
      </w:r>
      <w:r w:rsidR="001F2759" w:rsidRPr="00D67DD6">
        <w:rPr>
          <w:noProof w:val="0"/>
          <w:lang w:val="fr-FR"/>
        </w:rPr>
        <w:t xml:space="preserve"> et d</w:t>
      </w:r>
      <w:r w:rsidR="005D4BCE" w:rsidRPr="00D67DD6">
        <w:rPr>
          <w:noProof w:val="0"/>
          <w:lang w:val="fr-FR"/>
        </w:rPr>
        <w:t>’</w:t>
      </w:r>
      <w:r w:rsidR="001F2759" w:rsidRPr="00D67DD6">
        <w:rPr>
          <w:noProof w:val="0"/>
          <w:lang w:val="fr-FR"/>
        </w:rPr>
        <w:t>Abunaser</w:t>
      </w:r>
      <w:r w:rsidRPr="00D67DD6">
        <w:rPr>
          <w:noProof w:val="0"/>
          <w:lang w:val="fr-FR"/>
        </w:rPr>
        <w:t>. Le commentaire d’Avicenne établit l’</w:t>
      </w:r>
      <w:r w:rsidR="00E36A3C">
        <w:rPr>
          <w:noProof w:val="0"/>
          <w:lang w:val="fr-FR"/>
        </w:rPr>
        <w:t xml:space="preserve">exposition du sens </w:t>
      </w:r>
      <w:r w:rsidR="00ED0113" w:rsidRPr="00D67DD6">
        <w:rPr>
          <w:noProof w:val="0"/>
          <w:lang w:val="fr-FR"/>
        </w:rPr>
        <w:t xml:space="preserve">de l’existant </w:t>
      </w:r>
      <w:r w:rsidR="00E36A3C">
        <w:rPr>
          <w:noProof w:val="0"/>
          <w:lang w:val="fr-FR"/>
        </w:rPr>
        <w:t xml:space="preserve">faite </w:t>
      </w:r>
      <w:r w:rsidR="00ED0113" w:rsidRPr="00D67DD6">
        <w:rPr>
          <w:noProof w:val="0"/>
          <w:lang w:val="fr-FR"/>
        </w:rPr>
        <w:t>par</w:t>
      </w:r>
      <w:r w:rsidR="00572D2B" w:rsidRPr="00D67DD6">
        <w:rPr>
          <w:noProof w:val="0"/>
          <w:lang w:val="fr-FR"/>
        </w:rPr>
        <w:t>-</w:t>
      </w:r>
      <w:r w:rsidR="00ED0113" w:rsidRPr="00D67DD6">
        <w:rPr>
          <w:noProof w:val="0"/>
          <w:lang w:val="fr-FR"/>
        </w:rPr>
        <w:t>derrière</w:t>
      </w:r>
      <w:r w:rsidRPr="00D67DD6">
        <w:rPr>
          <w:noProof w:val="0"/>
          <w:lang w:val="fr-FR"/>
        </w:rPr>
        <w:t xml:space="preserve">. La cognition suit l’intellect immatériel actuel et actif comme </w:t>
      </w:r>
      <w:r w:rsidR="00E40CFC" w:rsidRPr="00D67DD6">
        <w:rPr>
          <w:i/>
          <w:noProof w:val="0"/>
          <w:lang w:val="fr-FR"/>
        </w:rPr>
        <w:t>Dator formarum</w:t>
      </w:r>
      <w:r w:rsidRPr="00D67DD6">
        <w:rPr>
          <w:i/>
          <w:noProof w:val="0"/>
          <w:lang w:val="fr-FR"/>
        </w:rPr>
        <w:fldChar w:fldCharType="begin"/>
      </w:r>
      <w:r w:rsidRPr="00D67DD6">
        <w:rPr>
          <w:noProof w:val="0"/>
          <w:lang w:val="fr-FR"/>
        </w:rPr>
        <w:instrText xml:space="preserve"> XE "</w:instrText>
      </w:r>
      <w:r w:rsidR="00E40CFC" w:rsidRPr="00D67DD6">
        <w:rPr>
          <w:i/>
          <w:noProof w:val="0"/>
          <w:lang w:val="fr-FR"/>
        </w:rPr>
        <w:instrText>Dator formarum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dans la forme hypostasiée de l’intellect acquis dans l’âme humaine (ch.</w:t>
      </w:r>
      <w:r w:rsidR="00B00D87" w:rsidRPr="00D67DD6">
        <w:rPr>
          <w:noProof w:val="0"/>
          <w:lang w:val="fr-FR"/>
        </w:rPr>
        <w:t> </w:t>
      </w:r>
      <w:r w:rsidRPr="00D67DD6">
        <w:rPr>
          <w:noProof w:val="0"/>
          <w:lang w:val="fr-FR"/>
        </w:rPr>
        <w:t xml:space="preserve">2.3.1). Averroès montra l’aveuglement fondamental de ce schéma de la </w:t>
      </w:r>
      <w:r w:rsidRPr="00D67DD6">
        <w:rPr>
          <w:noProof w:val="0"/>
          <w:lang w:val="fr-FR"/>
        </w:rPr>
        <w:lastRenderedPageBreak/>
        <w:t>cognition, dont la modernité n’était pas consciente et ne l’est toujours pas. L’inter</w:t>
      </w:r>
      <w:r w:rsidR="00BA3E89">
        <w:rPr>
          <w:noProof w:val="0"/>
          <w:lang w:val="fr-FR"/>
        </w:rPr>
        <w:t xml:space="preserve">prétation de </w:t>
      </w:r>
      <w:r w:rsidRPr="00D67DD6">
        <w:rPr>
          <w:noProof w:val="0"/>
          <w:lang w:val="fr-FR"/>
        </w:rPr>
        <w:t xml:space="preserve">cognition </w:t>
      </w:r>
      <w:r w:rsidR="00BA3E89">
        <w:rPr>
          <w:noProof w:val="0"/>
          <w:lang w:val="fr-FR"/>
        </w:rPr>
        <w:t>par A</w:t>
      </w:r>
      <w:r w:rsidRPr="00D67DD6">
        <w:rPr>
          <w:noProof w:val="0"/>
          <w:lang w:val="fr-FR"/>
        </w:rPr>
        <w:t xml:space="preserve">vicenne </w:t>
      </w:r>
      <w:r w:rsidR="00BA3E89">
        <w:rPr>
          <w:noProof w:val="0"/>
          <w:lang w:val="fr-FR"/>
        </w:rPr>
        <w:t>produisit l</w:t>
      </w:r>
      <w:r w:rsidR="00BA3E89">
        <w:rPr>
          <w:rFonts w:cs="Calibri"/>
          <w:noProof w:val="0"/>
          <w:lang w:val="fr-FR"/>
        </w:rPr>
        <w:t>′</w:t>
      </w:r>
      <w:r w:rsidRPr="00D67DD6">
        <w:rPr>
          <w:noProof w:val="0"/>
          <w:lang w:val="fr-FR"/>
        </w:rPr>
        <w:t>é</w:t>
      </w:r>
      <w:r w:rsidR="00F11EF3">
        <w:rPr>
          <w:noProof w:val="0"/>
          <w:lang w:val="fr-FR"/>
        </w:rPr>
        <w:t xml:space="preserve">clipse de la substance première, ce </w:t>
      </w:r>
      <w:r w:rsidR="00BA3E89">
        <w:rPr>
          <w:noProof w:val="0"/>
          <w:lang w:val="fr-FR"/>
        </w:rPr>
        <w:t xml:space="preserve">qui </w:t>
      </w:r>
      <w:r w:rsidR="00834C30">
        <w:rPr>
          <w:noProof w:val="0"/>
          <w:lang w:val="fr-FR"/>
        </w:rPr>
        <w:t xml:space="preserve">fonda </w:t>
      </w:r>
      <w:r w:rsidRPr="00D67DD6">
        <w:rPr>
          <w:noProof w:val="0"/>
          <w:lang w:val="fr-FR"/>
        </w:rPr>
        <w:t xml:space="preserve">une nouvelle forme de métaphysique dans la falsafa. Les avicennistes ont créé le simulacre objectif de l’enseignement </w:t>
      </w:r>
      <w:r w:rsidR="0049778C" w:rsidRPr="00D67DD6">
        <w:rPr>
          <w:noProof w:val="0"/>
          <w:lang w:val="fr-FR"/>
        </w:rPr>
        <w:t>d’Averroès dans la figure de l’a</w:t>
      </w:r>
      <w:r w:rsidRPr="00D67DD6">
        <w:rPr>
          <w:noProof w:val="0"/>
          <w:lang w:val="fr-FR"/>
        </w:rPr>
        <w:t xml:space="preserve">verroïsme latin. Une telle erreur </w:t>
      </w:r>
      <w:r w:rsidR="00145BF7" w:rsidRPr="00D67DD6">
        <w:rPr>
          <w:noProof w:val="0"/>
          <w:lang w:val="fr-FR"/>
        </w:rPr>
        <w:t>faisant l</w:t>
      </w:r>
      <w:r w:rsidR="00145BF7" w:rsidRPr="00D67DD6">
        <w:rPr>
          <w:rFonts w:cs="Calibri"/>
          <w:noProof w:val="0"/>
          <w:lang w:val="fr-FR"/>
        </w:rPr>
        <w:t>’</w:t>
      </w:r>
      <w:r w:rsidR="00145BF7" w:rsidRPr="00D67DD6">
        <w:rPr>
          <w:noProof w:val="0"/>
          <w:lang w:val="fr-FR"/>
        </w:rPr>
        <w:t xml:space="preserve">époque </w:t>
      </w:r>
      <w:r w:rsidRPr="00D67DD6">
        <w:rPr>
          <w:noProof w:val="0"/>
          <w:lang w:val="fr-FR"/>
        </w:rPr>
        <w:t>(</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produit malheureusement une véritable </w:t>
      </w:r>
      <w:r w:rsidRPr="00D67DD6">
        <w:rPr>
          <w:i/>
          <w:noProof w:val="0"/>
          <w:lang w:val="fr-FR"/>
        </w:rPr>
        <w:t>damnatio memoriae</w:t>
      </w:r>
      <w:r w:rsidRPr="00D67DD6">
        <w:rPr>
          <w:i/>
          <w:noProof w:val="0"/>
          <w:lang w:val="fr-FR"/>
        </w:rPr>
        <w:fldChar w:fldCharType="begin"/>
      </w:r>
      <w:r w:rsidRPr="00D67DD6">
        <w:rPr>
          <w:noProof w:val="0"/>
          <w:lang w:val="fr-FR"/>
        </w:rPr>
        <w:instrText xml:space="preserve"> XE "</w:instrText>
      </w:r>
      <w:r w:rsidRPr="00D67DD6">
        <w:rPr>
          <w:i/>
          <w:noProof w:val="0"/>
          <w:lang w:val="fr-FR"/>
        </w:rPr>
        <w:instrText>damnatio memoriae</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concernant </w:t>
      </w:r>
      <w:r w:rsidR="00572D2B" w:rsidRPr="00D67DD6">
        <w:rPr>
          <w:noProof w:val="0"/>
          <w:lang w:val="fr-FR"/>
        </w:rPr>
        <w:t>l</w:t>
      </w:r>
      <w:r w:rsidRPr="00D67DD6">
        <w:rPr>
          <w:noProof w:val="0"/>
          <w:lang w:val="fr-FR"/>
        </w:rPr>
        <w:t>a métaphysique</w:t>
      </w:r>
      <w:r w:rsidR="00572D2B" w:rsidRPr="00D67DD6">
        <w:rPr>
          <w:noProof w:val="0"/>
          <w:lang w:val="fr-FR"/>
        </w:rPr>
        <w:t xml:space="preserve"> du Commentateur</w:t>
      </w:r>
      <w:r w:rsidRPr="00D67DD6">
        <w:rPr>
          <w:noProof w:val="0"/>
          <w:lang w:val="fr-FR"/>
        </w:rPr>
        <w:t xml:space="preserve">. </w:t>
      </w:r>
      <w:r w:rsidR="00B8774B" w:rsidRPr="00D67DD6">
        <w:rPr>
          <w:noProof w:val="0"/>
          <w:lang w:val="fr-FR"/>
        </w:rPr>
        <w:t>La modernité et la postmodernité effectuent un déplacement du schéma proposé par le Commentateur dans le cadre du mécanisme freudien d’inversion en son contraire (</w:t>
      </w:r>
      <w:r w:rsidR="00B8774B" w:rsidRPr="00D67DD6">
        <w:rPr>
          <w:i/>
          <w:noProof w:val="0"/>
          <w:lang w:val="fr-FR"/>
        </w:rPr>
        <w:t>Verkehrung ins Gegenteil</w:t>
      </w:r>
      <w:r w:rsidR="00B8774B" w:rsidRPr="00D67DD6">
        <w:rPr>
          <w:i/>
          <w:noProof w:val="0"/>
          <w:lang w:val="fr-FR"/>
        </w:rPr>
        <w:fldChar w:fldCharType="begin"/>
      </w:r>
      <w:r w:rsidR="00B8774B" w:rsidRPr="00D67DD6">
        <w:rPr>
          <w:noProof w:val="0"/>
          <w:lang w:val="fr-FR"/>
        </w:rPr>
        <w:instrText xml:space="preserve"> XE "</w:instrText>
      </w:r>
      <w:r w:rsidR="00B8774B" w:rsidRPr="00D67DD6">
        <w:rPr>
          <w:i/>
          <w:noProof w:val="0"/>
          <w:lang w:val="fr-FR"/>
        </w:rPr>
        <w:instrText>Verkehrung ins Gegenteil</w:instrText>
      </w:r>
      <w:r w:rsidR="00B8774B" w:rsidRPr="00D67DD6">
        <w:rPr>
          <w:noProof w:val="0"/>
          <w:lang w:val="fr-FR"/>
        </w:rPr>
        <w:instrText xml:space="preserve">" </w:instrText>
      </w:r>
      <w:r w:rsidR="00B8774B" w:rsidRPr="00D67DD6">
        <w:rPr>
          <w:i/>
          <w:noProof w:val="0"/>
          <w:lang w:val="fr-FR"/>
        </w:rPr>
        <w:fldChar w:fldCharType="end"/>
      </w:r>
      <w:r w:rsidR="00B8774B" w:rsidRPr="00D67DD6">
        <w:rPr>
          <w:noProof w:val="0"/>
          <w:lang w:val="fr-FR"/>
        </w:rPr>
        <w:t xml:space="preserve">) mentionné plus haut (ch. 1.2). </w:t>
      </w:r>
      <w:r w:rsidRPr="00D67DD6">
        <w:rPr>
          <w:noProof w:val="0"/>
          <w:lang w:val="fr-FR"/>
        </w:rPr>
        <w:t>Les sophistes latins modernes, sous la direction des Furies</w:t>
      </w:r>
      <w:r w:rsidRPr="00D67DD6">
        <w:rPr>
          <w:noProof w:val="0"/>
          <w:lang w:val="fr-FR"/>
        </w:rPr>
        <w:fldChar w:fldCharType="begin"/>
      </w:r>
      <w:r w:rsidRPr="00D67DD6">
        <w:rPr>
          <w:noProof w:val="0"/>
          <w:lang w:val="fr-FR"/>
        </w:rPr>
        <w:instrText xml:space="preserve"> XE "Furies" </w:instrText>
      </w:r>
      <w:r w:rsidRPr="00D67DD6">
        <w:rPr>
          <w:noProof w:val="0"/>
          <w:lang w:val="fr-FR"/>
        </w:rPr>
        <w:fldChar w:fldCharType="end"/>
      </w:r>
      <w:r w:rsidRPr="00D67DD6">
        <w:rPr>
          <w:noProof w:val="0"/>
          <w:lang w:val="fr-FR"/>
        </w:rPr>
        <w:t xml:space="preserve"> </w:t>
      </w:r>
      <w:r w:rsidR="0083027F" w:rsidRPr="00D67DD6">
        <w:rPr>
          <w:noProof w:val="0"/>
          <w:lang w:val="fr-FR"/>
        </w:rPr>
        <w:t xml:space="preserve">munies de </w:t>
      </w:r>
      <w:r w:rsidRPr="00D67DD6">
        <w:rPr>
          <w:noProof w:val="0"/>
          <w:lang w:val="fr-FR"/>
        </w:rPr>
        <w:t xml:space="preserve">l’éducation académique, produisent un </w:t>
      </w:r>
      <w:r w:rsidR="00EA3727">
        <w:rPr>
          <w:noProof w:val="0"/>
          <w:lang w:val="fr-FR"/>
        </w:rPr>
        <w:t xml:space="preserve">objectivement </w:t>
      </w:r>
      <w:r w:rsidRPr="00D67DD6">
        <w:rPr>
          <w:noProof w:val="0"/>
          <w:lang w:val="fr-FR"/>
        </w:rPr>
        <w:t xml:space="preserve">parfait simulacre d’Averroès. </w:t>
      </w:r>
      <w:r w:rsidR="001904EF" w:rsidRPr="00D67DD6">
        <w:rPr>
          <w:noProof w:val="0"/>
          <w:lang w:val="fr-FR"/>
        </w:rPr>
        <w:t>Cet</w:t>
      </w:r>
      <w:r w:rsidR="00BF11DA" w:rsidRPr="00D67DD6">
        <w:rPr>
          <w:noProof w:val="0"/>
          <w:lang w:val="fr-FR"/>
        </w:rPr>
        <w:t>te</w:t>
      </w:r>
      <w:r w:rsidR="001904EF" w:rsidRPr="00D67DD6">
        <w:rPr>
          <w:noProof w:val="0"/>
          <w:lang w:val="fr-FR"/>
        </w:rPr>
        <w:t xml:space="preserve"> idol</w:t>
      </w:r>
      <w:r w:rsidR="00BF11DA" w:rsidRPr="00D67DD6">
        <w:rPr>
          <w:noProof w:val="0"/>
          <w:lang w:val="fr-FR"/>
        </w:rPr>
        <w:t>e</w:t>
      </w:r>
      <w:r w:rsidR="001904EF" w:rsidRPr="00D67DD6">
        <w:rPr>
          <w:noProof w:val="0"/>
          <w:lang w:val="fr-FR"/>
        </w:rPr>
        <w:t xml:space="preserve"> moderniste </w:t>
      </w:r>
      <w:r w:rsidRPr="00D67DD6">
        <w:rPr>
          <w:noProof w:val="0"/>
          <w:lang w:val="fr-FR"/>
        </w:rPr>
        <w:t>a été progressivement diabolisé</w:t>
      </w:r>
      <w:r w:rsidR="00BF11DA" w:rsidRPr="00D67DD6">
        <w:rPr>
          <w:noProof w:val="0"/>
          <w:lang w:val="fr-FR"/>
        </w:rPr>
        <w:t>e</w:t>
      </w:r>
      <w:r w:rsidRPr="00D67DD6">
        <w:rPr>
          <w:noProof w:val="0"/>
          <w:lang w:val="fr-FR"/>
        </w:rPr>
        <w:t xml:space="preserve"> </w:t>
      </w:r>
      <w:r w:rsidR="00BF11DA" w:rsidRPr="00D67DD6">
        <w:rPr>
          <w:noProof w:val="0"/>
          <w:lang w:val="fr-FR"/>
        </w:rPr>
        <w:t xml:space="preserve">ou réhabilitée aujourd’hui </w:t>
      </w:r>
      <w:r w:rsidRPr="00D67DD6">
        <w:rPr>
          <w:noProof w:val="0"/>
          <w:lang w:val="fr-FR"/>
        </w:rPr>
        <w:t>jusqu’à deveni</w:t>
      </w:r>
      <w:r w:rsidR="002E4A38" w:rsidRPr="00D67DD6">
        <w:rPr>
          <w:noProof w:val="0"/>
          <w:lang w:val="fr-FR"/>
        </w:rPr>
        <w:t>r une caricature tragicomique. Le produit sophistiqué</w:t>
      </w:r>
      <w:r w:rsidRPr="00D67DD6">
        <w:rPr>
          <w:noProof w:val="0"/>
          <w:lang w:val="fr-FR"/>
        </w:rPr>
        <w:t xml:space="preserve"> des modernistes et des postmodernes obscurcit à la fois le sens original de l’œuvre d’Averroès et la tradition donnée par les véritables connaisseurs de la pensée du </w:t>
      </w:r>
      <w:r w:rsidR="00BF11DA" w:rsidRPr="00D67DD6">
        <w:rPr>
          <w:noProof w:val="0"/>
          <w:lang w:val="fr-FR"/>
        </w:rPr>
        <w:t>C</w:t>
      </w:r>
      <w:r w:rsidRPr="00D67DD6">
        <w:rPr>
          <w:noProof w:val="0"/>
          <w:lang w:val="fr-FR"/>
        </w:rPr>
        <w:t>ommentateur jusqu’à la fin du XIIIe siècle. En raison de la victoire de la modernité avicenniste dans la métaphysique de l’Occident latin surgit l’époque de l’oubli de la substance première (</w:t>
      </w:r>
      <w:r w:rsidRPr="00D67DD6">
        <w:rPr>
          <w:i/>
          <w:noProof w:val="0"/>
          <w:lang w:val="fr-FR"/>
        </w:rPr>
        <w:t>Seinsvergessenheit</w:t>
      </w:r>
      <w:r w:rsidRPr="00D67DD6">
        <w:rPr>
          <w:i/>
          <w:noProof w:val="0"/>
          <w:lang w:val="fr-FR"/>
        </w:rPr>
        <w:fldChar w:fldCharType="begin"/>
      </w:r>
      <w:r w:rsidRPr="00D67DD6">
        <w:rPr>
          <w:noProof w:val="0"/>
          <w:lang w:val="fr-FR"/>
        </w:rPr>
        <w:instrText xml:space="preserve"> XE "</w:instrText>
      </w:r>
      <w:r w:rsidRPr="00D67DD6">
        <w:rPr>
          <w:i/>
          <w:noProof w:val="0"/>
          <w:lang w:val="fr-FR"/>
        </w:rPr>
        <w:instrText>Seinsvergessenheit</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935759" w:rsidRPr="00D67DD6">
        <w:rPr>
          <w:noProof w:val="0"/>
          <w:lang w:val="fr-FR"/>
        </w:rPr>
        <w:t xml:space="preserve">en </w:t>
      </w:r>
      <w:r w:rsidR="00442DCC">
        <w:rPr>
          <w:noProof w:val="0"/>
          <w:lang w:val="fr-FR"/>
        </w:rPr>
        <w:t>mode d</w:t>
      </w:r>
      <w:r w:rsidRPr="00D67DD6">
        <w:rPr>
          <w:noProof w:val="0"/>
          <w:lang w:val="fr-FR"/>
        </w:rPr>
        <w:t>’</w:t>
      </w:r>
      <w:r w:rsidRPr="00D67DD6">
        <w:rPr>
          <w:i/>
          <w:noProof w:val="0"/>
          <w:lang w:val="fr-FR"/>
        </w:rPr>
        <w:t>Irrtum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Irrtum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objectif. Les Érinyes</w:t>
      </w:r>
      <w:r w:rsidRPr="00D67DD6">
        <w:rPr>
          <w:noProof w:val="0"/>
          <w:lang w:val="fr-FR"/>
        </w:rPr>
        <w:fldChar w:fldCharType="begin"/>
      </w:r>
      <w:r w:rsidRPr="00D67DD6">
        <w:rPr>
          <w:noProof w:val="0"/>
          <w:lang w:val="fr-FR"/>
        </w:rPr>
        <w:instrText xml:space="preserve"> XE "Érinyes" </w:instrText>
      </w:r>
      <w:r w:rsidRPr="00D67DD6">
        <w:rPr>
          <w:noProof w:val="0"/>
          <w:lang w:val="fr-FR"/>
        </w:rPr>
        <w:fldChar w:fldCharType="end"/>
      </w:r>
      <w:r w:rsidRPr="00D67DD6">
        <w:rPr>
          <w:noProof w:val="0"/>
          <w:lang w:val="fr-FR"/>
        </w:rPr>
        <w:t xml:space="preserve"> satisfaites sont allées dans le monde souterrain objectivement </w:t>
      </w:r>
      <w:r w:rsidR="007C7653">
        <w:rPr>
          <w:noProof w:val="0"/>
          <w:lang w:val="fr-FR"/>
        </w:rPr>
        <w:t>non existant</w:t>
      </w:r>
      <w:r w:rsidRPr="00D67DD6">
        <w:rPr>
          <w:noProof w:val="0"/>
          <w:lang w:val="fr-FR"/>
        </w:rPr>
        <w:t>, où ils ont une résidence permanente dans l’archaïque Léthé. Au temps de l’ignorance postmoderne (ἀπαιδευσία</w:t>
      </w:r>
      <w:r w:rsidRPr="00D67DD6">
        <w:rPr>
          <w:noProof w:val="0"/>
          <w:lang w:val="fr-FR"/>
        </w:rPr>
        <w:fldChar w:fldCharType="begin"/>
      </w:r>
      <w:r w:rsidRPr="00D67DD6">
        <w:rPr>
          <w:noProof w:val="0"/>
          <w:lang w:val="fr-FR"/>
        </w:rPr>
        <w:instrText xml:space="preserve"> XE "</w:instrText>
      </w:r>
      <w:r w:rsidRPr="00D67DD6">
        <w:rPr>
          <w:i/>
          <w:noProof w:val="0"/>
          <w:lang w:val="fr-FR"/>
        </w:rPr>
        <w:instrText>apaideusía</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w:t>
      </w:r>
      <w:r w:rsidRPr="00D67DD6">
        <w:rPr>
          <w:i/>
          <w:noProof w:val="0"/>
          <w:lang w:val="fr-FR"/>
        </w:rPr>
        <w:t>Met</w:t>
      </w:r>
      <w:r w:rsidRPr="00D67DD6">
        <w:rPr>
          <w:noProof w:val="0"/>
          <w:lang w:val="fr-FR"/>
        </w:rPr>
        <w:t>. 1006a6</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:Met</w:instrText>
      </w:r>
      <w:r w:rsidRPr="00D67DD6">
        <w:rPr>
          <w:noProof w:val="0"/>
          <w:lang w:val="fr-FR"/>
        </w:rPr>
        <w:instrText xml:space="preserve">. 1006a6" </w:instrText>
      </w:r>
      <w:r w:rsidRPr="00D67DD6">
        <w:rPr>
          <w:noProof w:val="0"/>
          <w:lang w:val="fr-FR"/>
        </w:rPr>
        <w:fldChar w:fldCharType="end"/>
      </w:r>
      <w:r w:rsidRPr="00D67DD6">
        <w:rPr>
          <w:noProof w:val="0"/>
          <w:lang w:val="fr-FR"/>
        </w:rPr>
        <w:t>), le modèle nihiliste contemporain de la métaphysique achève l’œuvre divine des Furies.</w:t>
      </w:r>
    </w:p>
    <w:p w14:paraId="724DC687" w14:textId="60EA3C1A" w:rsidR="00321510" w:rsidRPr="00D67DD6" w:rsidRDefault="00321510" w:rsidP="00321510">
      <w:pPr>
        <w:ind w:firstLine="397"/>
        <w:rPr>
          <w:noProof w:val="0"/>
          <w:lang w:val="fr-FR"/>
        </w:rPr>
      </w:pPr>
      <w:r w:rsidRPr="00D67DD6">
        <w:rPr>
          <w:noProof w:val="0"/>
          <w:lang w:val="fr-FR"/>
        </w:rPr>
        <w:t xml:space="preserve">Procédons maintenant à l’analyse de gigantomachie entre Avicenne et Averroès selon l’écriture CMDA. La révélation de </w:t>
      </w:r>
      <w:r w:rsidR="00223043" w:rsidRPr="00D67DD6">
        <w:rPr>
          <w:noProof w:val="0"/>
          <w:lang w:val="fr-FR"/>
        </w:rPr>
        <w:t>l’existant</w:t>
      </w:r>
      <w:r w:rsidRPr="00D67DD6">
        <w:rPr>
          <w:noProof w:val="0"/>
          <w:lang w:val="fr-FR"/>
        </w:rPr>
        <w:t xml:space="preserve"> dans l’intellect humain dépend de l’interprétation correcte du processus de l’abstraction. Le commentaire </w:t>
      </w:r>
      <w:r w:rsidR="004F25D6">
        <w:rPr>
          <w:noProof w:val="0"/>
          <w:lang w:val="fr-FR"/>
        </w:rPr>
        <w:t>d’Averroès sur le passage clé de</w:t>
      </w:r>
      <w:r w:rsidRPr="00D67DD6">
        <w:rPr>
          <w:noProof w:val="0"/>
          <w:lang w:val="fr-FR"/>
        </w:rPr>
        <w:t xml:space="preserve"> </w:t>
      </w:r>
      <w:r w:rsidRPr="00D67DD6">
        <w:rPr>
          <w:i/>
          <w:noProof w:val="0"/>
          <w:lang w:val="fr-FR"/>
        </w:rPr>
        <w:t>De anima</w:t>
      </w:r>
      <w:r w:rsidRPr="00D67DD6">
        <w:rPr>
          <w:noProof w:val="0"/>
          <w:lang w:val="fr-FR"/>
        </w:rPr>
        <w:t xml:space="preserve"> II.5 (417a1–2</w:t>
      </w:r>
      <w:r w:rsidRPr="00D67DD6">
        <w:rPr>
          <w:noProof w:val="0"/>
          <w:szCs w:val="24"/>
          <w:lang w:val="fr-FR"/>
        </w:rPr>
        <w:fldChar w:fldCharType="begin"/>
      </w:r>
      <w:r w:rsidRPr="00D67DD6">
        <w:rPr>
          <w:noProof w:val="0"/>
          <w:szCs w:val="24"/>
          <w:lang w:val="fr-FR"/>
        </w:rPr>
        <w:instrText xml:space="preserve"> XE "Aristoteles:</w:instrText>
      </w:r>
      <w:r w:rsidRPr="00D67DD6">
        <w:rPr>
          <w:i/>
          <w:noProof w:val="0"/>
          <w:szCs w:val="24"/>
          <w:lang w:val="fr-FR"/>
        </w:rPr>
        <w:instrText>De anima</w:instrText>
      </w:r>
      <w:r w:rsidRPr="00D67DD6">
        <w:rPr>
          <w:noProof w:val="0"/>
          <w:szCs w:val="24"/>
          <w:lang w:val="fr-FR"/>
        </w:rPr>
        <w:instrText xml:space="preserve"> 417a1‒2" </w:instrText>
      </w:r>
      <w:r w:rsidRPr="00D67DD6">
        <w:rPr>
          <w:noProof w:val="0"/>
          <w:szCs w:val="24"/>
          <w:lang w:val="fr-FR"/>
        </w:rPr>
        <w:fldChar w:fldCharType="end"/>
      </w:r>
      <w:r w:rsidRPr="00D67DD6">
        <w:rPr>
          <w:noProof w:val="0"/>
          <w:lang w:val="fr-FR"/>
        </w:rPr>
        <w:t xml:space="preserve">) propose un sens différent de la dénudation d’Avicenne. Le </w:t>
      </w:r>
      <w:r w:rsidR="00FC29ED" w:rsidRPr="00D67DD6">
        <w:rPr>
          <w:noProof w:val="0"/>
          <w:lang w:val="fr-FR"/>
        </w:rPr>
        <w:t>C</w:t>
      </w:r>
      <w:r w:rsidRPr="00D67DD6">
        <w:rPr>
          <w:noProof w:val="0"/>
          <w:lang w:val="fr-FR"/>
        </w:rPr>
        <w:t xml:space="preserve">ommentateur expose </w:t>
      </w:r>
      <w:r w:rsidR="00223043" w:rsidRPr="00D67DD6">
        <w:rPr>
          <w:noProof w:val="0"/>
          <w:lang w:val="fr-FR"/>
        </w:rPr>
        <w:t>l’existant</w:t>
      </w:r>
      <w:r w:rsidRPr="00D67DD6">
        <w:rPr>
          <w:noProof w:val="0"/>
          <w:lang w:val="fr-FR"/>
        </w:rPr>
        <w:t xml:space="preserve"> d</w:t>
      </w:r>
      <w:r w:rsidR="00F0266C" w:rsidRPr="00D67DD6">
        <w:rPr>
          <w:noProof w:val="0"/>
          <w:lang w:val="fr-FR"/>
        </w:rPr>
        <w:t>e</w:t>
      </w:r>
      <w:r w:rsidRPr="00D67DD6">
        <w:rPr>
          <w:noProof w:val="0"/>
          <w:lang w:val="fr-FR"/>
        </w:rPr>
        <w:t xml:space="preserve"> face, </w:t>
      </w:r>
      <w:r w:rsidR="00FC29ED" w:rsidRPr="00D67DD6">
        <w:rPr>
          <w:rFonts w:cs="Calibri"/>
          <w:noProof w:val="0"/>
          <w:lang w:val="fr-FR"/>
        </w:rPr>
        <w:t>à</w:t>
      </w:r>
      <w:r w:rsidR="00FC29ED" w:rsidRPr="00D67DD6">
        <w:rPr>
          <w:noProof w:val="0"/>
          <w:lang w:val="fr-FR"/>
        </w:rPr>
        <w:t xml:space="preserve"> partir </w:t>
      </w:r>
      <w:r w:rsidRPr="00D67DD6">
        <w:rPr>
          <w:noProof w:val="0"/>
          <w:lang w:val="fr-FR"/>
        </w:rPr>
        <w:t xml:space="preserve">de la cognition sensuelle de la première substance hylémorphique. La citation du </w:t>
      </w:r>
      <w:r w:rsidRPr="00D67DD6">
        <w:rPr>
          <w:i/>
          <w:noProof w:val="0"/>
          <w:lang w:val="fr-FR"/>
        </w:rPr>
        <w:t xml:space="preserve">De anima </w:t>
      </w:r>
      <w:r w:rsidRPr="00D67DD6">
        <w:rPr>
          <w:noProof w:val="0"/>
          <w:lang w:val="fr-FR"/>
        </w:rPr>
        <w:t xml:space="preserve">sur le caractère des sens donnés </w:t>
      </w:r>
      <w:r w:rsidRPr="00D67DD6">
        <w:rPr>
          <w:i/>
          <w:noProof w:val="0"/>
          <w:lang w:val="fr-FR"/>
        </w:rPr>
        <w:t xml:space="preserve">in potentia </w:t>
      </w:r>
      <w:r w:rsidRPr="00D67DD6">
        <w:rPr>
          <w:noProof w:val="0"/>
          <w:lang w:val="fr-FR"/>
        </w:rPr>
        <w:t>définit l’ab</w:t>
      </w:r>
      <w:r w:rsidR="006460E0">
        <w:rPr>
          <w:noProof w:val="0"/>
          <w:lang w:val="fr-FR"/>
        </w:rPr>
        <w:t>straction empirique comme suit.</w:t>
      </w:r>
    </w:p>
    <w:p w14:paraId="2CC61863" w14:textId="77777777" w:rsidR="00321510" w:rsidRPr="00D67DD6" w:rsidRDefault="00321510" w:rsidP="00321510">
      <w:pPr>
        <w:pStyle w:val="Citace"/>
        <w:rPr>
          <w:lang w:val="fr-FR"/>
        </w:rPr>
      </w:pPr>
      <w:r w:rsidRPr="00D67DD6">
        <w:rPr>
          <w:lang w:val="fr-FR"/>
        </w:rPr>
        <w:lastRenderedPageBreak/>
        <w:t xml:space="preserve">« De plus, dit-il, </w:t>
      </w:r>
      <w:r w:rsidR="005C052B" w:rsidRPr="00D67DD6">
        <w:rPr>
          <w:i/>
          <w:lang w:val="fr-FR"/>
        </w:rPr>
        <w:t>i</w:t>
      </w:r>
      <w:r w:rsidRPr="00D67DD6">
        <w:rPr>
          <w:i/>
          <w:lang w:val="fr-FR"/>
        </w:rPr>
        <w:t>l n’y a donc pas des sens dans l’actualité, mais dans la potentialité</w:t>
      </w:r>
      <w:r w:rsidRPr="00D67DD6">
        <w:rPr>
          <w:lang w:val="fr-FR"/>
        </w:rPr>
        <w:t>, etc. À cela nous répondons que la perception sensorielle n’est pas donnée comme une faculté active (</w:t>
      </w:r>
      <w:r w:rsidRPr="00D67DD6">
        <w:rPr>
          <w:i/>
          <w:lang w:val="fr-FR"/>
        </w:rPr>
        <w:t>sensus non est ex virtutibus activis</w:t>
      </w:r>
      <w:r w:rsidRPr="00D67DD6">
        <w:rPr>
          <w:lang w:val="fr-FR"/>
        </w:rPr>
        <w:t>) qui agirait d’elle-même (</w:t>
      </w:r>
      <w:r w:rsidRPr="00D67DD6">
        <w:rPr>
          <w:i/>
          <w:lang w:val="fr-FR"/>
        </w:rPr>
        <w:t>que agunt ex se</w:t>
      </w:r>
      <w:r w:rsidRPr="00D67DD6">
        <w:rPr>
          <w:lang w:val="fr-FR"/>
        </w:rPr>
        <w:t xml:space="preserve">) et sans aucun moteur extérieur qui </w:t>
      </w:r>
      <w:r w:rsidR="00942139" w:rsidRPr="00D67DD6">
        <w:rPr>
          <w:lang w:val="fr-FR"/>
        </w:rPr>
        <w:t xml:space="preserve">est pourtant </w:t>
      </w:r>
      <w:r w:rsidRPr="00D67DD6">
        <w:rPr>
          <w:lang w:val="fr-FR"/>
        </w:rPr>
        <w:t>nécessaire à la cognition fondée sur les sens. Les sens sont des facultés passives, qui ont besoin d’un moteur extérieur (</w:t>
      </w:r>
      <w:r w:rsidRPr="00D67DD6">
        <w:rPr>
          <w:i/>
          <w:lang w:val="fr-FR"/>
        </w:rPr>
        <w:t>sunt ex virtutibus passivis, que indigent motore extrinseco</w:t>
      </w:r>
      <w:r w:rsidRPr="00D67DD6">
        <w:rPr>
          <w:lang w:val="fr-FR"/>
        </w:rPr>
        <w:t xml:space="preserve">) ; par conséquent, ils ne possèdent pas </w:t>
      </w:r>
      <w:r w:rsidR="000751F6" w:rsidRPr="00D67DD6">
        <w:rPr>
          <w:lang w:val="fr-FR"/>
        </w:rPr>
        <w:t xml:space="preserve">la faculté du </w:t>
      </w:r>
      <w:r w:rsidRPr="00D67DD6">
        <w:rPr>
          <w:lang w:val="fr-FR"/>
        </w:rPr>
        <w:t>sentir par eux-mêmes. Le bois ne brûle pas non plus de lui-même, mais il a besoin pour cela d’un facteur extérieur, à savoir le feu. »</w:t>
      </w:r>
      <w:r w:rsidR="00910C50" w:rsidRPr="00D67DD6">
        <w:rPr>
          <w:lang w:val="fr-FR"/>
        </w:rPr>
        <w:t xml:space="preserve"> </w:t>
      </w:r>
      <w:r w:rsidRPr="00D67DD6">
        <w:rPr>
          <w:rStyle w:val="Znakapoznpodarou"/>
          <w:lang w:val="fr-FR"/>
        </w:rPr>
        <w:footnoteReference w:id="216"/>
      </w:r>
    </w:p>
    <w:p w14:paraId="46A264CF" w14:textId="132A44E1" w:rsidR="00432676" w:rsidRPr="00D67DD6" w:rsidRDefault="00321510" w:rsidP="00321510">
      <w:pPr>
        <w:rPr>
          <w:noProof w:val="0"/>
          <w:lang w:val="fr-FR"/>
        </w:rPr>
      </w:pPr>
      <w:r w:rsidRPr="00D67DD6">
        <w:rPr>
          <w:noProof w:val="0"/>
          <w:lang w:val="fr-FR"/>
        </w:rPr>
        <w:t>Les sens n’ont comme base aucun composant actif (</w:t>
      </w:r>
      <w:r w:rsidRPr="00D67DD6">
        <w:rPr>
          <w:i/>
          <w:noProof w:val="0"/>
          <w:lang w:val="fr-FR"/>
        </w:rPr>
        <w:t>non est ex virtutibus activis</w:t>
      </w:r>
      <w:r w:rsidRPr="00D67DD6">
        <w:rPr>
          <w:noProof w:val="0"/>
          <w:lang w:val="fr-FR"/>
        </w:rPr>
        <w:t>), qui agirait dans l’âme de lui-même. Cela signifierait que les sens contiennent leur propre actualité donnée par la subsistance à la manière d’une substance quelconque (</w:t>
      </w:r>
      <w:r w:rsidRPr="00D67DD6">
        <w:rPr>
          <w:i/>
          <w:noProof w:val="0"/>
          <w:lang w:val="fr-FR"/>
        </w:rPr>
        <w:t>agunt ex se</w:t>
      </w:r>
      <w:r w:rsidRPr="00D67DD6">
        <w:rPr>
          <w:noProof w:val="0"/>
          <w:lang w:val="fr-FR"/>
        </w:rPr>
        <w:t xml:space="preserve">). Dans un tel cas, les sens subsistants n’ont besoin de la chose extérieure que comme supplément à leur propre actualité. Ceci contredit le cours actuel de la cognition. Elle est initiée selon le mode </w:t>
      </w:r>
      <w:r w:rsidRPr="00D67DD6">
        <w:rPr>
          <w:i/>
          <w:noProof w:val="0"/>
          <w:lang w:val="fr-FR"/>
        </w:rPr>
        <w:t>per prius</w:t>
      </w:r>
      <w:r w:rsidRPr="00D67DD6">
        <w:rPr>
          <w:noProof w:val="0"/>
          <w:lang w:val="fr-FR"/>
        </w:rPr>
        <w:t xml:space="preserve"> par les premières substances qui existent en dehors des sens (</w:t>
      </w:r>
      <w:r w:rsidRPr="00D67DD6">
        <w:rPr>
          <w:i/>
          <w:noProof w:val="0"/>
          <w:lang w:val="fr-FR"/>
        </w:rPr>
        <w:t>provenit ab eis motore extrinseco</w:t>
      </w:r>
      <w:r w:rsidRPr="00D67DD6">
        <w:rPr>
          <w:noProof w:val="0"/>
          <w:lang w:val="fr-FR"/>
        </w:rPr>
        <w:t>). Les sens et après eux l’intellect ont un caractère fondamentalement réceptif (</w:t>
      </w:r>
      <w:r w:rsidRPr="00D67DD6">
        <w:rPr>
          <w:i/>
          <w:noProof w:val="0"/>
          <w:lang w:val="fr-FR"/>
        </w:rPr>
        <w:t>sunt ex virtutibus passivis</w:t>
      </w:r>
      <w:r w:rsidRPr="00D67DD6">
        <w:rPr>
          <w:noProof w:val="0"/>
          <w:lang w:val="fr-FR"/>
        </w:rPr>
        <w:t>). Par conséquent, les sens ont besoin d’une substance actuelle extérieure pour pouvoir reconnaître (</w:t>
      </w:r>
      <w:r w:rsidRPr="00D67DD6">
        <w:rPr>
          <w:i/>
          <w:noProof w:val="0"/>
          <w:lang w:val="fr-FR"/>
        </w:rPr>
        <w:t>indigent motore extrinseco</w:t>
      </w:r>
      <w:r w:rsidRPr="00D67DD6">
        <w:rPr>
          <w:noProof w:val="0"/>
          <w:lang w:val="fr-FR"/>
        </w:rPr>
        <w:t>). De cette façon, la vérité peut naître comme une relation adéquate (</w:t>
      </w:r>
      <w:r w:rsidRPr="00D67DD6">
        <w:rPr>
          <w:i/>
          <w:noProof w:val="0"/>
          <w:lang w:val="fr-FR"/>
        </w:rPr>
        <w:t>proportio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proportio</w:instrText>
      </w:r>
      <w:r w:rsidRPr="00D67DD6">
        <w:rPr>
          <w:noProof w:val="0"/>
          <w:lang w:val="fr-FR"/>
        </w:rPr>
        <w:instrText xml:space="preserve">" </w:instrText>
      </w:r>
      <w:r w:rsidRPr="00D67DD6">
        <w:rPr>
          <w:i/>
          <w:noProof w:val="0"/>
          <w:lang w:val="fr-FR"/>
        </w:rPr>
        <w:fldChar w:fldCharType="end"/>
      </w:r>
      <w:r w:rsidRPr="00D67DD6">
        <w:rPr>
          <w:noProof w:val="0"/>
          <w:lang w:val="fr-FR"/>
        </w:rPr>
        <w:t>) entre la première substance actuelle et sa réception sensuelle et ensuite intellectuelle. D’après la citation citée, il est évident que CMDA place la cognition sensuelle à la première place. L’interprétation doit assurer un effet causal de la première substance sur les sens et sur l’intellect, car la métaphysique suppose la causalité des corps</w:t>
      </w:r>
      <w:r w:rsidR="00432676" w:rsidRPr="00D67DD6">
        <w:rPr>
          <w:noProof w:val="0"/>
          <w:lang w:val="fr-FR"/>
        </w:rPr>
        <w:t xml:space="preserve"> explorés par la physique.</w:t>
      </w:r>
    </w:p>
    <w:p w14:paraId="5F0220AE" w14:textId="5BDD9BC4" w:rsidR="00AF2FBC" w:rsidRPr="00D67DD6" w:rsidRDefault="005136A5" w:rsidP="00432676">
      <w:pPr>
        <w:ind w:firstLine="397"/>
        <w:rPr>
          <w:noProof w:val="0"/>
          <w:lang w:val="fr-FR"/>
        </w:rPr>
      </w:pPr>
      <w:r w:rsidRPr="00D67DD6">
        <w:rPr>
          <w:noProof w:val="0"/>
          <w:lang w:val="fr-FR"/>
        </w:rPr>
        <w:t xml:space="preserve">Thémistius </w:t>
      </w:r>
      <w:r w:rsidR="005A4AB1" w:rsidRPr="00D67DD6">
        <w:rPr>
          <w:noProof w:val="0"/>
          <w:lang w:val="fr-FR"/>
        </w:rPr>
        <w:t xml:space="preserve">préservait </w:t>
      </w:r>
      <w:r w:rsidRPr="00D67DD6">
        <w:rPr>
          <w:noProof w:val="0"/>
          <w:lang w:val="fr-FR"/>
        </w:rPr>
        <w:t>c</w:t>
      </w:r>
      <w:r w:rsidR="00321510" w:rsidRPr="00D67DD6">
        <w:rPr>
          <w:noProof w:val="0"/>
          <w:lang w:val="fr-FR"/>
        </w:rPr>
        <w:t xml:space="preserve">ette </w:t>
      </w:r>
      <w:r w:rsidR="00516F38" w:rsidRPr="00D67DD6">
        <w:rPr>
          <w:noProof w:val="0"/>
          <w:lang w:val="fr-FR"/>
        </w:rPr>
        <w:t xml:space="preserve">nature </w:t>
      </w:r>
      <w:r w:rsidR="00321510" w:rsidRPr="00D67DD6">
        <w:rPr>
          <w:noProof w:val="0"/>
          <w:lang w:val="fr-FR"/>
        </w:rPr>
        <w:t>de la cognitio</w:t>
      </w:r>
      <w:r w:rsidRPr="00D67DD6">
        <w:rPr>
          <w:noProof w:val="0"/>
          <w:lang w:val="fr-FR"/>
        </w:rPr>
        <w:t>n selon le datif métaphysique</w:t>
      </w:r>
      <w:r w:rsidR="00321510" w:rsidRPr="00D67DD6">
        <w:rPr>
          <w:noProof w:val="0"/>
          <w:lang w:val="fr-FR"/>
        </w:rPr>
        <w:t xml:space="preserve">. Son </w:t>
      </w:r>
      <w:r w:rsidR="00C57352" w:rsidRPr="00C57352">
        <w:rPr>
          <w:i/>
          <w:noProof w:val="0"/>
          <w:lang w:val="fr-FR"/>
        </w:rPr>
        <w:t>intellectus</w:t>
      </w:r>
      <w:r w:rsidR="00321510" w:rsidRPr="00D67DD6">
        <w:rPr>
          <w:i/>
          <w:noProof w:val="0"/>
          <w:lang w:val="fr-FR"/>
        </w:rPr>
        <w:t xml:space="preserve"> materialis</w:t>
      </w:r>
      <w:r w:rsidR="00321510" w:rsidRPr="00D67DD6">
        <w:rPr>
          <w:i/>
          <w:noProof w:val="0"/>
          <w:lang w:val="fr-FR"/>
        </w:rPr>
        <w:fldChar w:fldCharType="begin"/>
      </w:r>
      <w:r w:rsidR="00321510" w:rsidRPr="00D67DD6">
        <w:rPr>
          <w:noProof w:val="0"/>
          <w:lang w:val="fr-FR"/>
        </w:rPr>
        <w:instrText xml:space="preserve"> XE "</w:instrText>
      </w:r>
      <w:r w:rsidR="00C57352" w:rsidRPr="00C57352">
        <w:rPr>
          <w:i/>
          <w:noProof w:val="0"/>
          <w:lang w:val="fr-FR"/>
        </w:rPr>
        <w:instrText>intellectus</w:instrText>
      </w:r>
      <w:r w:rsidR="00321510" w:rsidRPr="00D67DD6">
        <w:rPr>
          <w:i/>
          <w:noProof w:val="0"/>
          <w:lang w:val="fr-FR"/>
        </w:rPr>
        <w:instrText xml:space="preserve"> materialis</w:instrText>
      </w:r>
      <w:r w:rsidR="00321510" w:rsidRPr="00D67DD6">
        <w:rPr>
          <w:noProof w:val="0"/>
          <w:lang w:val="fr-FR"/>
        </w:rPr>
        <w:instrText xml:space="preserve">" </w:instrText>
      </w:r>
      <w:r w:rsidR="00321510" w:rsidRPr="00D67DD6">
        <w:rPr>
          <w:i/>
          <w:noProof w:val="0"/>
          <w:lang w:val="fr-FR"/>
        </w:rPr>
        <w:fldChar w:fldCharType="end"/>
      </w:r>
      <w:r w:rsidR="00321510" w:rsidRPr="00D67DD6">
        <w:rPr>
          <w:noProof w:val="0"/>
          <w:lang w:val="fr-FR"/>
        </w:rPr>
        <w:t xml:space="preserve"> implique la transition de l’actualité sensuelle à la réceptivité de l’âme. Averroès, en adoptant le schéma de Thémistius</w:t>
      </w:r>
      <w:r w:rsidR="00321510" w:rsidRPr="00D67DD6">
        <w:rPr>
          <w:noProof w:val="0"/>
          <w:lang w:val="fr-FR"/>
        </w:rPr>
        <w:fldChar w:fldCharType="begin"/>
      </w:r>
      <w:r w:rsidR="00321510" w:rsidRPr="00D67DD6">
        <w:rPr>
          <w:noProof w:val="0"/>
          <w:lang w:val="fr-FR"/>
        </w:rPr>
        <w:instrText xml:space="preserve"> XE "Thémistius" </w:instrText>
      </w:r>
      <w:r w:rsidR="00321510" w:rsidRPr="00D67DD6">
        <w:rPr>
          <w:noProof w:val="0"/>
          <w:lang w:val="fr-FR"/>
        </w:rPr>
        <w:fldChar w:fldCharType="end"/>
      </w:r>
      <w:r w:rsidR="00321510" w:rsidRPr="00D67DD6">
        <w:rPr>
          <w:noProof w:val="0"/>
          <w:lang w:val="fr-FR"/>
        </w:rPr>
        <w:t xml:space="preserve">, s’est assuré du fait clé que la cognition est entièrement en notre pouvoir et que l’intellect réceptif n’est pas la substance cosmique détachée à la Alexander. Le commentaire de la partie citée </w:t>
      </w:r>
      <w:r w:rsidR="00321510" w:rsidRPr="00D67DD6">
        <w:rPr>
          <w:i/>
          <w:noProof w:val="0"/>
          <w:lang w:val="fr-FR"/>
        </w:rPr>
        <w:t>De anima</w:t>
      </w:r>
      <w:r w:rsidR="00321510" w:rsidRPr="00D67DD6">
        <w:rPr>
          <w:noProof w:val="0"/>
          <w:lang w:val="fr-FR"/>
        </w:rPr>
        <w:t xml:space="preserve"> 429a18</w:t>
      </w:r>
      <w:r w:rsidR="00321510" w:rsidRPr="00D67DD6">
        <w:rPr>
          <w:noProof w:val="0"/>
          <w:szCs w:val="24"/>
          <w:lang w:val="fr-FR"/>
        </w:rPr>
        <w:fldChar w:fldCharType="begin"/>
      </w:r>
      <w:r w:rsidR="00321510" w:rsidRPr="00D67DD6">
        <w:rPr>
          <w:noProof w:val="0"/>
          <w:szCs w:val="24"/>
          <w:lang w:val="fr-FR"/>
        </w:rPr>
        <w:instrText xml:space="preserve"> XE "Aristoteles:</w:instrText>
      </w:r>
      <w:r w:rsidR="00321510" w:rsidRPr="00D67DD6">
        <w:rPr>
          <w:i/>
          <w:noProof w:val="0"/>
          <w:szCs w:val="24"/>
          <w:lang w:val="fr-FR"/>
        </w:rPr>
        <w:instrText>De anima</w:instrText>
      </w:r>
      <w:r w:rsidR="00321510" w:rsidRPr="00D67DD6">
        <w:rPr>
          <w:noProof w:val="0"/>
          <w:szCs w:val="24"/>
          <w:lang w:val="fr-FR"/>
        </w:rPr>
        <w:instrText xml:space="preserve"> 429a18" </w:instrText>
      </w:r>
      <w:r w:rsidR="00321510" w:rsidRPr="00D67DD6">
        <w:rPr>
          <w:noProof w:val="0"/>
          <w:szCs w:val="24"/>
          <w:lang w:val="fr-FR"/>
        </w:rPr>
        <w:fldChar w:fldCharType="end"/>
      </w:r>
      <w:r w:rsidR="00321510" w:rsidRPr="00D67DD6">
        <w:rPr>
          <w:noProof w:val="0"/>
          <w:lang w:val="fr-FR"/>
        </w:rPr>
        <w:t xml:space="preserve"> confirme qu’une correspondance va de la direction de la substance réelle à sa cognition </w:t>
      </w:r>
      <w:r w:rsidR="00321510" w:rsidRPr="00D67DD6">
        <w:rPr>
          <w:noProof w:val="0"/>
          <w:lang w:val="fr-FR"/>
        </w:rPr>
        <w:lastRenderedPageBreak/>
        <w:t>(</w:t>
      </w:r>
      <w:r w:rsidR="00321510" w:rsidRPr="00D67DD6">
        <w:rPr>
          <w:i/>
          <w:noProof w:val="0"/>
          <w:lang w:val="fr-FR"/>
        </w:rPr>
        <w:t xml:space="preserve">sicut sensus apud sensibilia, sic </w:t>
      </w:r>
      <w:r w:rsidR="00C57352" w:rsidRPr="00C57352">
        <w:rPr>
          <w:i/>
          <w:noProof w:val="0"/>
          <w:lang w:val="fr-FR"/>
        </w:rPr>
        <w:t>intellectus</w:t>
      </w:r>
      <w:r w:rsidR="00321510" w:rsidRPr="00D67DD6">
        <w:rPr>
          <w:i/>
          <w:noProof w:val="0"/>
          <w:lang w:val="fr-FR"/>
        </w:rPr>
        <w:t xml:space="preserve"> apud intelligibilia</w:t>
      </w:r>
      <w:r w:rsidR="00321510" w:rsidRPr="00D67DD6">
        <w:rPr>
          <w:noProof w:val="0"/>
          <w:lang w:val="fr-FR"/>
        </w:rPr>
        <w:t>).</w:t>
      </w:r>
      <w:r w:rsidR="00321510" w:rsidRPr="00D67DD6">
        <w:rPr>
          <w:rStyle w:val="Znakapoznpodarou"/>
          <w:noProof w:val="0"/>
          <w:lang w:val="fr-FR"/>
        </w:rPr>
        <w:footnoteReference w:id="217"/>
      </w:r>
      <w:r w:rsidR="00321510" w:rsidRPr="00D67DD6">
        <w:rPr>
          <w:noProof w:val="0"/>
          <w:lang w:val="fr-FR"/>
        </w:rPr>
        <w:t xml:space="preserve"> La correspondance de l’intellect avec la chose réelle commence à partir de reconnaissance sensuelle de la substance première externe, qui détermine proportionnellement sa reconnaissance universelle dans l’intellect. Ce lien causal et donc vrai entre la première et la seconde substance est confirmé par les nombreux termes </w:t>
      </w:r>
      <w:r w:rsidR="00D374EE" w:rsidRPr="00D67DD6">
        <w:rPr>
          <w:noProof w:val="0"/>
          <w:lang w:val="fr-FR"/>
        </w:rPr>
        <w:t>de CMDA</w:t>
      </w:r>
      <w:r w:rsidR="00321510" w:rsidRPr="00D67DD6">
        <w:rPr>
          <w:noProof w:val="0"/>
          <w:lang w:val="fr-FR"/>
        </w:rPr>
        <w:t xml:space="preserve"> : </w:t>
      </w:r>
      <w:r w:rsidR="00321510" w:rsidRPr="00D67DD6">
        <w:rPr>
          <w:i/>
          <w:noProof w:val="0"/>
          <w:lang w:val="fr-FR"/>
        </w:rPr>
        <w:t>proportio</w:t>
      </w:r>
      <w:r w:rsidR="00321510" w:rsidRPr="00D67DD6">
        <w:rPr>
          <w:noProof w:val="0"/>
          <w:lang w:val="fr-FR"/>
        </w:rPr>
        <w:t xml:space="preserve">, </w:t>
      </w:r>
      <w:r w:rsidR="00321510" w:rsidRPr="00D67DD6">
        <w:rPr>
          <w:i/>
          <w:noProof w:val="0"/>
          <w:lang w:val="fr-FR"/>
        </w:rPr>
        <w:t>dispositio</w:t>
      </w:r>
      <w:r w:rsidR="00321510" w:rsidRPr="00D67DD6">
        <w:rPr>
          <w:noProof w:val="0"/>
          <w:lang w:val="fr-FR"/>
        </w:rPr>
        <w:t xml:space="preserve"> ou </w:t>
      </w:r>
      <w:r w:rsidR="00321510" w:rsidRPr="00D67DD6">
        <w:rPr>
          <w:i/>
          <w:noProof w:val="0"/>
          <w:lang w:val="fr-FR"/>
        </w:rPr>
        <w:t>similitudo</w:t>
      </w:r>
      <w:r w:rsidR="002151F5" w:rsidRPr="00D67DD6">
        <w:rPr>
          <w:noProof w:val="0"/>
          <w:lang w:val="fr-FR"/>
        </w:rPr>
        <w:t>. Le</w:t>
      </w:r>
      <w:r w:rsidR="00321510" w:rsidRPr="00D67DD6">
        <w:rPr>
          <w:noProof w:val="0"/>
          <w:lang w:val="fr-FR"/>
        </w:rPr>
        <w:t xml:space="preserve"> concept de la vérité d’Averroès dans le cadre de </w:t>
      </w:r>
      <w:r w:rsidR="00321510" w:rsidRPr="00D67DD6">
        <w:rPr>
          <w:i/>
          <w:noProof w:val="0"/>
          <w:lang w:val="fr-FR"/>
        </w:rPr>
        <w:t>proportio</w:t>
      </w:r>
      <w:r w:rsidR="00321510" w:rsidRPr="00D67DD6">
        <w:rPr>
          <w:noProof w:val="0"/>
          <w:lang w:val="fr-FR"/>
        </w:rPr>
        <w:t xml:space="preserve"> se rapporte au texte </w:t>
      </w:r>
      <w:r w:rsidR="00321510" w:rsidRPr="00D67DD6">
        <w:rPr>
          <w:i/>
          <w:noProof w:val="0"/>
          <w:lang w:val="fr-FR"/>
        </w:rPr>
        <w:t>De anima</w:t>
      </w:r>
      <w:r w:rsidR="00321510" w:rsidRPr="00D67DD6">
        <w:rPr>
          <w:noProof w:val="0"/>
          <w:lang w:val="fr-FR"/>
        </w:rPr>
        <w:t xml:space="preserve">, qui souligne le lien entre la cognition sensorielle et la cognition intelligible. La justification de cette </w:t>
      </w:r>
      <w:r w:rsidR="00321510" w:rsidRPr="00D67DD6">
        <w:rPr>
          <w:i/>
          <w:noProof w:val="0"/>
          <w:lang w:val="fr-FR"/>
        </w:rPr>
        <w:t>proportio</w:t>
      </w:r>
      <w:r w:rsidR="00321510" w:rsidRPr="00D67DD6">
        <w:rPr>
          <w:noProof w:val="0"/>
          <w:lang w:val="fr-FR"/>
        </w:rPr>
        <w:t xml:space="preserve"> suit le </w:t>
      </w:r>
      <w:r w:rsidR="00321510" w:rsidRPr="00D67DD6">
        <w:rPr>
          <w:i/>
          <w:noProof w:val="0"/>
          <w:lang w:val="fr-FR"/>
        </w:rPr>
        <w:t>De anima</w:t>
      </w:r>
      <w:r w:rsidR="00321510" w:rsidRPr="00D67DD6">
        <w:rPr>
          <w:noProof w:val="0"/>
          <w:lang w:val="fr-FR"/>
        </w:rPr>
        <w:t xml:space="preserve"> </w:t>
      </w:r>
      <w:r w:rsidR="00401953" w:rsidRPr="00D67DD6">
        <w:rPr>
          <w:noProof w:val="0"/>
          <w:lang w:val="fr-FR"/>
        </w:rPr>
        <w:t>429a14–18</w:t>
      </w:r>
      <w:r w:rsidR="0072165B">
        <w:fldChar w:fldCharType="begin"/>
      </w:r>
      <w:r w:rsidR="0072165B">
        <w:instrText xml:space="preserve"> XE "Aristoteles:</w:instrText>
      </w:r>
      <w:r w:rsidR="0072165B" w:rsidRPr="00812E78">
        <w:rPr>
          <w:rStyle w:val="TextpoznpodarouChar"/>
          <w:i/>
        </w:rPr>
        <w:instrText>De anima</w:instrText>
      </w:r>
      <w:r w:rsidR="0072165B" w:rsidRPr="00812E78">
        <w:rPr>
          <w:rStyle w:val="TextpoznpodarouChar"/>
        </w:rPr>
        <w:instrText xml:space="preserve"> </w:instrText>
      </w:r>
      <w:r w:rsidR="0072165B" w:rsidRPr="00812E78">
        <w:instrText>429a14–18</w:instrText>
      </w:r>
      <w:r w:rsidR="0072165B">
        <w:instrText xml:space="preserve">" </w:instrText>
      </w:r>
      <w:r w:rsidR="0072165B">
        <w:fldChar w:fldCharType="end"/>
      </w:r>
      <w:r w:rsidR="00401953" w:rsidRPr="00D67DD6">
        <w:rPr>
          <w:noProof w:val="0"/>
          <w:lang w:val="fr-FR"/>
        </w:rPr>
        <w:t xml:space="preserve"> </w:t>
      </w:r>
      <w:r w:rsidR="00321510" w:rsidRPr="00D67DD6">
        <w:rPr>
          <w:noProof w:val="0"/>
          <w:lang w:val="fr-FR"/>
        </w:rPr>
        <w:t>sous la forme de la correspond</w:t>
      </w:r>
      <w:r w:rsidR="00CD4AFF" w:rsidRPr="00D67DD6">
        <w:rPr>
          <w:noProof w:val="0"/>
          <w:lang w:val="fr-FR"/>
        </w:rPr>
        <w:t>a</w:t>
      </w:r>
      <w:r w:rsidR="00321510" w:rsidRPr="00D67DD6">
        <w:rPr>
          <w:noProof w:val="0"/>
          <w:lang w:val="fr-FR"/>
        </w:rPr>
        <w:t>nce</w:t>
      </w:r>
      <w:r w:rsidR="00321510" w:rsidRPr="00D67DD6">
        <w:rPr>
          <w:noProof w:val="0"/>
          <w:lang w:val="fr-FR"/>
        </w:rPr>
        <w:fldChar w:fldCharType="begin"/>
      </w:r>
      <w:r w:rsidR="00321510" w:rsidRPr="00D67DD6">
        <w:rPr>
          <w:noProof w:val="0"/>
          <w:lang w:val="fr-FR"/>
        </w:rPr>
        <w:instrText xml:space="preserve"> XE "vérité-correspondence" </w:instrText>
      </w:r>
      <w:r w:rsidR="00321510" w:rsidRPr="00D67DD6">
        <w:rPr>
          <w:noProof w:val="0"/>
          <w:lang w:val="fr-FR"/>
        </w:rPr>
        <w:fldChar w:fldCharType="end"/>
      </w:r>
      <w:r w:rsidR="00321510" w:rsidRPr="00D67DD6">
        <w:rPr>
          <w:noProof w:val="0"/>
          <w:lang w:val="fr-FR"/>
        </w:rPr>
        <w:t xml:space="preserve"> (ὁμοίως ἔχειν) entre la cognition sensuelle et la cognition intelligible.</w:t>
      </w:r>
      <w:r w:rsidR="00321510" w:rsidRPr="00D67DD6">
        <w:rPr>
          <w:rStyle w:val="Znakapoznpodarou"/>
          <w:noProof w:val="0"/>
          <w:lang w:val="fr-FR"/>
        </w:rPr>
        <w:footnoteReference w:id="218"/>
      </w:r>
      <w:r w:rsidR="00321510" w:rsidRPr="00D67DD6">
        <w:rPr>
          <w:noProof w:val="0"/>
          <w:lang w:val="fr-FR"/>
        </w:rPr>
        <w:t xml:space="preserve"> </w:t>
      </w:r>
      <w:r w:rsidR="00A35C3D" w:rsidRPr="00D67DD6">
        <w:rPr>
          <w:noProof w:val="0"/>
          <w:lang w:val="fr-FR"/>
        </w:rPr>
        <w:t>La traduction oxfordienne de la dernière phrase de la note de bas de page est la clé de l</w:t>
      </w:r>
      <w:r w:rsidR="004239AA" w:rsidRPr="00D67DD6">
        <w:rPr>
          <w:noProof w:val="0"/>
          <w:lang w:val="fr-FR"/>
        </w:rPr>
        <w:t>’</w:t>
      </w:r>
      <w:r w:rsidR="00A35C3D" w:rsidRPr="00D67DD6">
        <w:rPr>
          <w:noProof w:val="0"/>
          <w:lang w:val="fr-FR"/>
        </w:rPr>
        <w:t xml:space="preserve">interprétation </w:t>
      </w:r>
      <w:r w:rsidR="00A35C3D" w:rsidRPr="00D67DD6">
        <w:rPr>
          <w:i/>
          <w:noProof w:val="0"/>
          <w:lang w:val="fr-FR"/>
        </w:rPr>
        <w:t>De anima</w:t>
      </w:r>
      <w:r w:rsidR="00A35C3D" w:rsidRPr="00D67DD6">
        <w:rPr>
          <w:noProof w:val="0"/>
          <w:lang w:val="fr-FR"/>
        </w:rPr>
        <w:t>, puisqu</w:t>
      </w:r>
      <w:r w:rsidR="004239AA" w:rsidRPr="00D67DD6">
        <w:rPr>
          <w:noProof w:val="0"/>
          <w:lang w:val="fr-FR"/>
        </w:rPr>
        <w:t>’</w:t>
      </w:r>
      <w:r w:rsidR="00A35C3D" w:rsidRPr="00D67DD6">
        <w:rPr>
          <w:noProof w:val="0"/>
          <w:lang w:val="fr-FR"/>
        </w:rPr>
        <w:t xml:space="preserve">elle est faite en mode du </w:t>
      </w:r>
      <w:r w:rsidR="009E0DDF" w:rsidRPr="00D67DD6">
        <w:rPr>
          <w:noProof w:val="0"/>
          <w:lang w:val="fr-FR"/>
        </w:rPr>
        <w:t>«</w:t>
      </w:r>
      <w:r w:rsidR="00B00D87" w:rsidRPr="00D67DD6">
        <w:rPr>
          <w:noProof w:val="0"/>
          <w:lang w:val="fr-FR"/>
        </w:rPr>
        <w:t> </w:t>
      </w:r>
      <w:r w:rsidR="00AE34C4" w:rsidRPr="00D67DD6">
        <w:rPr>
          <w:noProof w:val="0"/>
          <w:lang w:val="fr-FR"/>
        </w:rPr>
        <w:t>Sophisme O</w:t>
      </w:r>
      <w:r w:rsidR="00A35C3D" w:rsidRPr="00D67DD6">
        <w:rPr>
          <w:noProof w:val="0"/>
          <w:lang w:val="fr-FR"/>
        </w:rPr>
        <w:t>xfordien</w:t>
      </w:r>
      <w:r w:rsidR="00B00D87" w:rsidRPr="00D67DD6">
        <w:rPr>
          <w:noProof w:val="0"/>
          <w:lang w:val="fr-FR"/>
        </w:rPr>
        <w:t> </w:t>
      </w:r>
      <w:r w:rsidR="009E0DDF" w:rsidRPr="00D67DD6">
        <w:rPr>
          <w:noProof w:val="0"/>
          <w:lang w:val="fr-FR"/>
        </w:rPr>
        <w:t>»</w:t>
      </w:r>
      <w:r w:rsidR="00A35C3D" w:rsidRPr="00D67DD6">
        <w:rPr>
          <w:noProof w:val="0"/>
          <w:lang w:val="fr-FR"/>
        </w:rPr>
        <w:t xml:space="preserve"> (</w:t>
      </w:r>
      <w:r w:rsidR="00A35C3D" w:rsidRPr="00D67DD6">
        <w:rPr>
          <w:i/>
          <w:noProof w:val="0"/>
          <w:lang w:val="fr-FR"/>
        </w:rPr>
        <w:t>Oxfordian Fallacy</w:t>
      </w:r>
      <w:r w:rsidR="00A35C3D" w:rsidRPr="00D67DD6">
        <w:rPr>
          <w:i/>
          <w:noProof w:val="0"/>
          <w:lang w:val="fr-FR"/>
        </w:rPr>
        <w:fldChar w:fldCharType="begin"/>
      </w:r>
      <w:r w:rsidR="00A35C3D" w:rsidRPr="00D67DD6">
        <w:rPr>
          <w:noProof w:val="0"/>
          <w:lang w:val="fr-FR"/>
        </w:rPr>
        <w:instrText xml:space="preserve"> XE "</w:instrText>
      </w:r>
      <w:r w:rsidR="00A35C3D" w:rsidRPr="00D67DD6">
        <w:rPr>
          <w:i/>
          <w:noProof w:val="0"/>
          <w:lang w:val="fr-FR"/>
        </w:rPr>
        <w:instrText>Oxfordian Fallacy</w:instrText>
      </w:r>
      <w:r w:rsidR="00A35C3D" w:rsidRPr="00D67DD6">
        <w:rPr>
          <w:noProof w:val="0"/>
          <w:lang w:val="fr-FR"/>
        </w:rPr>
        <w:instrText xml:space="preserve">" </w:instrText>
      </w:r>
      <w:r w:rsidR="00A35C3D" w:rsidRPr="00D67DD6">
        <w:rPr>
          <w:i/>
          <w:noProof w:val="0"/>
          <w:lang w:val="fr-FR"/>
        </w:rPr>
        <w:fldChar w:fldCharType="end"/>
      </w:r>
      <w:r w:rsidR="00A35C3D" w:rsidRPr="00D67DD6">
        <w:rPr>
          <w:noProof w:val="0"/>
          <w:lang w:val="fr-FR"/>
        </w:rPr>
        <w:t>). La perspective de compréhension (</w:t>
      </w:r>
      <w:r w:rsidR="00A35C3D" w:rsidRPr="00D67DD6">
        <w:rPr>
          <w:i/>
          <w:noProof w:val="0"/>
          <w:lang w:val="fr-FR"/>
        </w:rPr>
        <w:t>Bezugssinn</w:t>
      </w:r>
      <w:r w:rsidR="00A35C3D" w:rsidRPr="00D67DD6">
        <w:rPr>
          <w:i/>
          <w:noProof w:val="0"/>
          <w:lang w:val="fr-FR"/>
        </w:rPr>
        <w:fldChar w:fldCharType="begin"/>
      </w:r>
      <w:r w:rsidR="00A35C3D" w:rsidRPr="00D67DD6">
        <w:rPr>
          <w:noProof w:val="0"/>
          <w:lang w:val="fr-FR"/>
        </w:rPr>
        <w:instrText xml:space="preserve"> XE "</w:instrText>
      </w:r>
      <w:r w:rsidR="00A35C3D" w:rsidRPr="00D67DD6">
        <w:rPr>
          <w:i/>
          <w:noProof w:val="0"/>
          <w:lang w:val="fr-FR"/>
        </w:rPr>
        <w:instrText>Bezugssinn</w:instrText>
      </w:r>
      <w:r w:rsidR="00A35C3D" w:rsidRPr="00D67DD6">
        <w:rPr>
          <w:noProof w:val="0"/>
          <w:lang w:val="fr-FR"/>
        </w:rPr>
        <w:instrText xml:space="preserve">" </w:instrText>
      </w:r>
      <w:r w:rsidR="00A35C3D" w:rsidRPr="00D67DD6">
        <w:rPr>
          <w:i/>
          <w:noProof w:val="0"/>
          <w:lang w:val="fr-FR"/>
        </w:rPr>
        <w:fldChar w:fldCharType="end"/>
      </w:r>
      <w:r w:rsidR="00A35C3D" w:rsidRPr="00D67DD6">
        <w:rPr>
          <w:noProof w:val="0"/>
          <w:lang w:val="fr-FR"/>
        </w:rPr>
        <w:t xml:space="preserve">, </w:t>
      </w:r>
      <w:r w:rsidR="00A35C3D" w:rsidRPr="00D67DD6">
        <w:rPr>
          <w:i/>
          <w:noProof w:val="0"/>
          <w:lang w:val="fr-FR"/>
        </w:rPr>
        <w:t>Vor-blickbahn</w:t>
      </w:r>
      <w:r w:rsidR="00A35C3D" w:rsidRPr="00D67DD6">
        <w:rPr>
          <w:noProof w:val="0"/>
          <w:lang w:val="fr-FR"/>
        </w:rPr>
        <w:t>) va de l</w:t>
      </w:r>
      <w:r w:rsidR="004239AA" w:rsidRPr="00D67DD6">
        <w:rPr>
          <w:noProof w:val="0"/>
          <w:lang w:val="fr-FR"/>
        </w:rPr>
        <w:t>’</w:t>
      </w:r>
      <w:r w:rsidR="00A35C3D" w:rsidRPr="00D67DD6">
        <w:rPr>
          <w:noProof w:val="0"/>
          <w:lang w:val="fr-FR"/>
        </w:rPr>
        <w:t xml:space="preserve">esprit des </w:t>
      </w:r>
      <w:r w:rsidR="00B42AFA" w:rsidRPr="00D67DD6">
        <w:rPr>
          <w:noProof w:val="0"/>
          <w:lang w:val="fr-FR"/>
        </w:rPr>
        <w:t>illuminés</w:t>
      </w:r>
      <w:r w:rsidR="00A35C3D" w:rsidRPr="00D67DD6">
        <w:rPr>
          <w:noProof w:val="0"/>
          <w:lang w:val="fr-FR"/>
        </w:rPr>
        <w:t xml:space="preserve"> à la chose matérielle. </w:t>
      </w:r>
      <w:r w:rsidR="00321510" w:rsidRPr="00D67DD6">
        <w:rPr>
          <w:noProof w:val="0"/>
          <w:lang w:val="fr-FR"/>
        </w:rPr>
        <w:t xml:space="preserve">L’interprétation de cette similitude (ὁμοίως, </w:t>
      </w:r>
      <w:r w:rsidR="00321510" w:rsidRPr="00D67DD6">
        <w:rPr>
          <w:i/>
          <w:noProof w:val="0"/>
          <w:lang w:val="fr-FR"/>
        </w:rPr>
        <w:t>similiter</w:t>
      </w:r>
      <w:r w:rsidR="00321510" w:rsidRPr="00D67DD6">
        <w:rPr>
          <w:noProof w:val="0"/>
          <w:lang w:val="fr-FR"/>
        </w:rPr>
        <w:t xml:space="preserve">) entre les sens et l’intellect met en évidence la différence fondamentale entre le Commentateur et les </w:t>
      </w:r>
      <w:r w:rsidR="00BD05B3" w:rsidRPr="00D67DD6">
        <w:rPr>
          <w:noProof w:val="0"/>
          <w:lang w:val="fr-FR"/>
        </w:rPr>
        <w:t>alexandrins</w:t>
      </w:r>
      <w:r w:rsidR="00321510" w:rsidRPr="00D67DD6">
        <w:rPr>
          <w:noProof w:val="0"/>
          <w:lang w:val="fr-FR"/>
        </w:rPr>
        <w:t xml:space="preserve"> modernes. La traduction inverse l’ordre de la cognition, qui dans l’original part de la direction des sens</w:t>
      </w:r>
      <w:r w:rsidR="005F7965" w:rsidRPr="00D67DD6">
        <w:rPr>
          <w:noProof w:val="0"/>
          <w:lang w:val="fr-FR"/>
        </w:rPr>
        <w:t xml:space="preserve"> et pas du c</w:t>
      </w:r>
      <w:r w:rsidR="005F7965" w:rsidRPr="00D67DD6">
        <w:rPr>
          <w:rFonts w:cs="Calibri"/>
          <w:noProof w:val="0"/>
          <w:lang w:val="fr-FR"/>
        </w:rPr>
        <w:t>ô</w:t>
      </w:r>
      <w:r w:rsidR="005F7965" w:rsidRPr="00D67DD6">
        <w:rPr>
          <w:noProof w:val="0"/>
          <w:lang w:val="fr-FR"/>
        </w:rPr>
        <w:t>t</w:t>
      </w:r>
      <w:r w:rsidR="00CD4AFF" w:rsidRPr="00D67DD6">
        <w:rPr>
          <w:noProof w:val="0"/>
          <w:lang w:val="fr-FR"/>
        </w:rPr>
        <w:t>é</w:t>
      </w:r>
      <w:r w:rsidR="005F7965" w:rsidRPr="00D67DD6">
        <w:rPr>
          <w:noProof w:val="0"/>
          <w:lang w:val="fr-FR"/>
        </w:rPr>
        <w:t xml:space="preserve"> de l’intellect</w:t>
      </w:r>
      <w:r w:rsidR="00321510" w:rsidRPr="00D67DD6">
        <w:rPr>
          <w:noProof w:val="0"/>
          <w:lang w:val="fr-FR"/>
        </w:rPr>
        <w:t>. Les modernes expliquent le lien à la manière néoplatonicienne, c’est-à-dire sur le mode conflictuel de la « cognition sensible matérielle contre la cognition intelligible immatérielle »</w:t>
      </w:r>
      <w:r w:rsidR="009D4714">
        <w:rPr>
          <w:noProof w:val="0"/>
          <w:lang w:val="fr-FR"/>
        </w:rPr>
        <w:t>.</w:t>
      </w:r>
      <w:r w:rsidR="00321510" w:rsidRPr="00D67DD6">
        <w:rPr>
          <w:noProof w:val="0"/>
          <w:lang w:val="fr-FR"/>
        </w:rPr>
        <w:t xml:space="preserve"> Les avicennistes isolent les deux composantes et </w:t>
      </w:r>
      <w:r w:rsidR="005C052B" w:rsidRPr="00D67DD6">
        <w:rPr>
          <w:noProof w:val="0"/>
          <w:lang w:val="fr-FR"/>
        </w:rPr>
        <w:t xml:space="preserve">ils </w:t>
      </w:r>
      <w:r w:rsidR="00321510" w:rsidRPr="00D67DD6">
        <w:rPr>
          <w:noProof w:val="0"/>
          <w:lang w:val="fr-FR"/>
        </w:rPr>
        <w:t>les oppose</w:t>
      </w:r>
      <w:r w:rsidR="005C052B" w:rsidRPr="00D67DD6">
        <w:rPr>
          <w:noProof w:val="0"/>
          <w:lang w:val="fr-FR"/>
        </w:rPr>
        <w:t>nt</w:t>
      </w:r>
      <w:r w:rsidR="00321510" w:rsidRPr="00D67DD6">
        <w:rPr>
          <w:noProof w:val="0"/>
          <w:lang w:val="fr-FR"/>
        </w:rPr>
        <w:t xml:space="preserve"> l’une à l’autre. Le modernisme ne relie les sens et l’intellect que de manière métaphorique, à la manière de </w:t>
      </w:r>
      <w:r w:rsidR="00321510" w:rsidRPr="00D67DD6">
        <w:rPr>
          <w:i/>
          <w:noProof w:val="0"/>
          <w:lang w:val="fr-FR"/>
        </w:rPr>
        <w:t>coniunctio</w:t>
      </w:r>
      <w:r w:rsidR="00321510" w:rsidRPr="00D67DD6">
        <w:rPr>
          <w:noProof w:val="0"/>
          <w:lang w:val="fr-FR"/>
        </w:rPr>
        <w:t xml:space="preserve"> </w:t>
      </w:r>
      <w:r w:rsidR="00451B3F" w:rsidRPr="00D67DD6">
        <w:rPr>
          <w:noProof w:val="0"/>
          <w:lang w:val="fr-FR"/>
        </w:rPr>
        <w:t xml:space="preserve">externe </w:t>
      </w:r>
      <w:r w:rsidR="00321510" w:rsidRPr="00D67DD6">
        <w:rPr>
          <w:noProof w:val="0"/>
          <w:lang w:val="fr-FR"/>
        </w:rPr>
        <w:t xml:space="preserve">de l’âme et du corps. Averroès est fondamentalement contre une telle séparation, car il n’est pas un averroïste moderne </w:t>
      </w:r>
      <w:r w:rsidR="0055453A" w:rsidRPr="00D67DD6">
        <w:rPr>
          <w:noProof w:val="0"/>
          <w:lang w:val="fr-FR"/>
        </w:rPr>
        <w:t xml:space="preserve">comme </w:t>
      </w:r>
      <w:r w:rsidR="00321510" w:rsidRPr="00D67DD6">
        <w:rPr>
          <w:noProof w:val="0"/>
          <w:lang w:val="fr-FR"/>
        </w:rPr>
        <w:t xml:space="preserve">Avicenne. Le </w:t>
      </w:r>
      <w:r w:rsidR="00D033A4" w:rsidRPr="00D67DD6">
        <w:rPr>
          <w:noProof w:val="0"/>
          <w:lang w:val="fr-FR"/>
        </w:rPr>
        <w:t>sch</w:t>
      </w:r>
      <w:r w:rsidR="005C052B" w:rsidRPr="00D67DD6">
        <w:rPr>
          <w:noProof w:val="0"/>
          <w:lang w:val="fr-FR"/>
        </w:rPr>
        <w:t>é</w:t>
      </w:r>
      <w:r w:rsidR="00D033A4" w:rsidRPr="00D67DD6">
        <w:rPr>
          <w:noProof w:val="0"/>
          <w:lang w:val="fr-FR"/>
        </w:rPr>
        <w:t xml:space="preserve">ma </w:t>
      </w:r>
      <w:r w:rsidR="00321510" w:rsidRPr="00D67DD6">
        <w:rPr>
          <w:noProof w:val="0"/>
          <w:lang w:val="fr-FR"/>
        </w:rPr>
        <w:t xml:space="preserve">de cognition </w:t>
      </w:r>
      <w:r w:rsidR="00D033A4" w:rsidRPr="00D67DD6">
        <w:rPr>
          <w:noProof w:val="0"/>
          <w:lang w:val="fr-FR"/>
        </w:rPr>
        <w:t xml:space="preserve">part </w:t>
      </w:r>
      <w:r w:rsidR="00321510" w:rsidRPr="00D67DD6">
        <w:rPr>
          <w:noProof w:val="0"/>
          <w:lang w:val="fr-FR"/>
        </w:rPr>
        <w:t xml:space="preserve">des sens </w:t>
      </w:r>
      <w:r w:rsidR="00D033A4" w:rsidRPr="00D67DD6">
        <w:rPr>
          <w:noProof w:val="0"/>
          <w:lang w:val="fr-FR"/>
        </w:rPr>
        <w:t xml:space="preserve">et il </w:t>
      </w:r>
      <w:r w:rsidR="00321510" w:rsidRPr="00D67DD6">
        <w:rPr>
          <w:noProof w:val="0"/>
          <w:lang w:val="fr-FR"/>
        </w:rPr>
        <w:t>montre que l’intellect réceptif ne peut être conçu comme l’intel</w:t>
      </w:r>
      <w:r w:rsidR="00381E9D" w:rsidRPr="00D67DD6">
        <w:rPr>
          <w:noProof w:val="0"/>
          <w:lang w:val="fr-FR"/>
        </w:rPr>
        <w:t xml:space="preserve">lect hylique d’Alexandre. Il </w:t>
      </w:r>
      <w:r w:rsidR="00321510" w:rsidRPr="00D67DD6">
        <w:rPr>
          <w:noProof w:val="0"/>
          <w:lang w:val="fr-FR"/>
        </w:rPr>
        <w:t xml:space="preserve">définit </w:t>
      </w:r>
      <w:r w:rsidR="00381E9D" w:rsidRPr="00D67DD6">
        <w:rPr>
          <w:noProof w:val="0"/>
          <w:lang w:val="fr-FR"/>
        </w:rPr>
        <w:t>ce</w:t>
      </w:r>
      <w:r w:rsidR="00CD4AFF" w:rsidRPr="00D67DD6">
        <w:rPr>
          <w:noProof w:val="0"/>
          <w:lang w:val="fr-FR"/>
        </w:rPr>
        <w:t xml:space="preserve"> contresens</w:t>
      </w:r>
      <w:r w:rsidR="00381E9D" w:rsidRPr="00D67DD6">
        <w:rPr>
          <w:noProof w:val="0"/>
          <w:lang w:val="fr-FR"/>
        </w:rPr>
        <w:t xml:space="preserve"> métaphysique </w:t>
      </w:r>
      <w:r w:rsidR="00321510" w:rsidRPr="00D67DD6">
        <w:rPr>
          <w:noProof w:val="0"/>
          <w:lang w:val="fr-FR"/>
        </w:rPr>
        <w:t>comme substance potentielle (</w:t>
      </w:r>
      <w:r w:rsidR="00321510" w:rsidRPr="00D67DD6">
        <w:rPr>
          <w:i/>
          <w:noProof w:val="0"/>
          <w:lang w:val="fr-FR"/>
        </w:rPr>
        <w:t>hoc aliquid</w:t>
      </w:r>
      <w:r w:rsidR="00321510" w:rsidRPr="00D67DD6">
        <w:rPr>
          <w:i/>
          <w:noProof w:val="0"/>
          <w:lang w:val="fr-FR"/>
        </w:rPr>
        <w:fldChar w:fldCharType="begin"/>
      </w:r>
      <w:r w:rsidR="00321510" w:rsidRPr="00D67DD6">
        <w:rPr>
          <w:noProof w:val="0"/>
          <w:lang w:val="fr-FR"/>
        </w:rPr>
        <w:instrText xml:space="preserve"> XE "</w:instrText>
      </w:r>
      <w:r w:rsidR="00321510" w:rsidRPr="00D67DD6">
        <w:rPr>
          <w:i/>
          <w:noProof w:val="0"/>
          <w:lang w:val="fr-FR"/>
        </w:rPr>
        <w:instrText>hoc aliquid</w:instrText>
      </w:r>
      <w:r w:rsidR="00321510" w:rsidRPr="00D67DD6">
        <w:rPr>
          <w:noProof w:val="0"/>
          <w:lang w:val="fr-FR"/>
        </w:rPr>
        <w:instrText xml:space="preserve">" </w:instrText>
      </w:r>
      <w:r w:rsidR="00321510" w:rsidRPr="00D67DD6">
        <w:rPr>
          <w:i/>
          <w:noProof w:val="0"/>
          <w:lang w:val="fr-FR"/>
        </w:rPr>
        <w:fldChar w:fldCharType="end"/>
      </w:r>
      <w:r w:rsidR="00321510" w:rsidRPr="00D67DD6">
        <w:rPr>
          <w:noProof w:val="0"/>
          <w:lang w:val="fr-FR"/>
        </w:rPr>
        <w:t xml:space="preserve">) </w:t>
      </w:r>
      <w:r w:rsidR="00321510" w:rsidRPr="00D67DD6">
        <w:rPr>
          <w:noProof w:val="0"/>
          <w:lang w:val="fr-FR"/>
        </w:rPr>
        <w:lastRenderedPageBreak/>
        <w:t xml:space="preserve">extérieurement liée au corps. </w:t>
      </w:r>
      <w:r w:rsidR="00DC259A" w:rsidRPr="00D67DD6">
        <w:rPr>
          <w:noProof w:val="0"/>
          <w:lang w:val="fr-FR"/>
        </w:rPr>
        <w:t>Alfarabi rejeta l</w:t>
      </w:r>
      <w:r w:rsidR="00321510" w:rsidRPr="00D67DD6">
        <w:rPr>
          <w:noProof w:val="0"/>
          <w:lang w:val="fr-FR"/>
        </w:rPr>
        <w:t>e</w:t>
      </w:r>
      <w:r w:rsidR="00DC259A" w:rsidRPr="00D67DD6">
        <w:rPr>
          <w:noProof w:val="0"/>
          <w:lang w:val="fr-FR"/>
        </w:rPr>
        <w:t xml:space="preserve"> concept </w:t>
      </w:r>
      <w:r w:rsidR="00977D85">
        <w:rPr>
          <w:noProof w:val="0"/>
          <w:lang w:val="fr-FR"/>
        </w:rPr>
        <w:t>d</w:t>
      </w:r>
      <w:r w:rsidR="00321510" w:rsidRPr="00D67DD6">
        <w:rPr>
          <w:noProof w:val="0"/>
          <w:lang w:val="fr-FR"/>
        </w:rPr>
        <w:t>’</w:t>
      </w:r>
      <w:r w:rsidR="00C57352" w:rsidRPr="00C57352">
        <w:rPr>
          <w:i/>
          <w:noProof w:val="0"/>
          <w:lang w:val="fr-FR"/>
        </w:rPr>
        <w:t>intellectus</w:t>
      </w:r>
      <w:r w:rsidR="00321510" w:rsidRPr="00D67DD6">
        <w:rPr>
          <w:noProof w:val="0"/>
          <w:lang w:val="fr-FR"/>
        </w:rPr>
        <w:t xml:space="preserve"> </w:t>
      </w:r>
      <w:r w:rsidR="00321510" w:rsidRPr="00D67DD6">
        <w:rPr>
          <w:i/>
          <w:noProof w:val="0"/>
          <w:lang w:val="fr-FR"/>
        </w:rPr>
        <w:t xml:space="preserve">in potencia </w:t>
      </w:r>
      <w:r w:rsidR="00321510" w:rsidRPr="00D67DD6">
        <w:rPr>
          <w:noProof w:val="0"/>
          <w:lang w:val="fr-FR"/>
        </w:rPr>
        <w:t xml:space="preserve">hypostasié </w:t>
      </w:r>
      <w:r w:rsidR="00DC259A" w:rsidRPr="00D67DD6">
        <w:rPr>
          <w:noProof w:val="0"/>
          <w:lang w:val="fr-FR"/>
        </w:rPr>
        <w:t xml:space="preserve">dans son </w:t>
      </w:r>
      <w:r w:rsidR="00321510" w:rsidRPr="00D67DD6">
        <w:rPr>
          <w:noProof w:val="0"/>
          <w:lang w:val="fr-FR"/>
        </w:rPr>
        <w:t xml:space="preserve">interprétation </w:t>
      </w:r>
      <w:r w:rsidR="00321510" w:rsidRPr="00D67DD6">
        <w:rPr>
          <w:i/>
          <w:noProof w:val="0"/>
          <w:lang w:val="fr-FR"/>
        </w:rPr>
        <w:t>De anima</w:t>
      </w:r>
      <w:r w:rsidR="00321510" w:rsidRPr="00D67DD6">
        <w:rPr>
          <w:noProof w:val="0"/>
          <w:lang w:val="fr-FR"/>
        </w:rPr>
        <w:t xml:space="preserve"> (ch. 2.1.1). La cognition ne provient pas d’un intellect hypostasié ou acquis ajouté à l’âme par les </w:t>
      </w:r>
      <w:r w:rsidR="00BD05B3" w:rsidRPr="00D67DD6">
        <w:rPr>
          <w:noProof w:val="0"/>
          <w:lang w:val="fr-FR"/>
        </w:rPr>
        <w:t>alexandrins</w:t>
      </w:r>
      <w:r w:rsidR="00321510" w:rsidRPr="00D67DD6">
        <w:rPr>
          <w:noProof w:val="0"/>
          <w:lang w:val="fr-FR"/>
        </w:rPr>
        <w:t xml:space="preserve">. Dans ce cas, elle avait sa propre actualité donnée sous l’apparence d’une forme immatérielle. L’introduction d’une nouvelle substance ou hypostase dans la définition de l’âme humaine comme premier principe inné de la cognition ou du </w:t>
      </w:r>
      <w:r w:rsidR="00321510" w:rsidRPr="00D67DD6">
        <w:rPr>
          <w:i/>
          <w:noProof w:val="0"/>
          <w:lang w:val="fr-FR"/>
        </w:rPr>
        <w:t>cogito</w:t>
      </w:r>
      <w:r w:rsidR="00321510" w:rsidRPr="00D67DD6">
        <w:rPr>
          <w:noProof w:val="0"/>
          <w:lang w:val="fr-FR"/>
        </w:rPr>
        <w:t xml:space="preserve"> cartésien rendrait impossible la cognition universelle selon le principe « </w:t>
      </w:r>
      <w:r w:rsidR="00321510" w:rsidRPr="00D67DD6">
        <w:rPr>
          <w:i/>
          <w:noProof w:val="0"/>
          <w:lang w:val="fr-FR"/>
        </w:rPr>
        <w:t>anima est quodammodo omnia</w:t>
      </w:r>
      <w:r w:rsidR="00321510" w:rsidRPr="00D67DD6">
        <w:rPr>
          <w:noProof w:val="0"/>
          <w:lang w:val="fr-FR"/>
        </w:rPr>
        <w:t> » (</w:t>
      </w:r>
      <w:r w:rsidR="00321510" w:rsidRPr="00D67DD6">
        <w:rPr>
          <w:i/>
          <w:noProof w:val="0"/>
          <w:lang w:val="fr-FR"/>
        </w:rPr>
        <w:t>De anima</w:t>
      </w:r>
      <w:r w:rsidR="00321510" w:rsidRPr="00D67DD6">
        <w:rPr>
          <w:noProof w:val="0"/>
          <w:lang w:val="fr-FR"/>
        </w:rPr>
        <w:t xml:space="preserve"> 431b21</w:t>
      </w:r>
      <w:r w:rsidR="00321510" w:rsidRPr="00D67DD6">
        <w:rPr>
          <w:i/>
          <w:noProof w:val="0"/>
          <w:lang w:val="fr-FR"/>
        </w:rPr>
        <w:fldChar w:fldCharType="begin"/>
      </w:r>
      <w:r w:rsidR="00321510" w:rsidRPr="00D67DD6">
        <w:rPr>
          <w:noProof w:val="0"/>
          <w:lang w:val="fr-FR"/>
        </w:rPr>
        <w:instrText xml:space="preserve"> XE "Aristoteles:</w:instrText>
      </w:r>
      <w:r w:rsidR="00321510" w:rsidRPr="00D67DD6">
        <w:rPr>
          <w:i/>
          <w:noProof w:val="0"/>
          <w:lang w:val="fr-FR"/>
        </w:rPr>
        <w:instrText>De anima</w:instrText>
      </w:r>
      <w:r w:rsidR="00321510" w:rsidRPr="00D67DD6">
        <w:rPr>
          <w:noProof w:val="0"/>
          <w:lang w:val="fr-FR"/>
        </w:rPr>
        <w:instrText xml:space="preserve"> 431b21" </w:instrText>
      </w:r>
      <w:r w:rsidR="00321510" w:rsidRPr="00D67DD6">
        <w:rPr>
          <w:i/>
          <w:noProof w:val="0"/>
          <w:lang w:val="fr-FR"/>
        </w:rPr>
        <w:fldChar w:fldCharType="end"/>
      </w:r>
      <w:r w:rsidR="00321510" w:rsidRPr="00D67DD6">
        <w:rPr>
          <w:noProof w:val="0"/>
          <w:lang w:val="fr-FR"/>
        </w:rPr>
        <w:t xml:space="preserve">). Par conséquent, Averroès ne peut pas accepter l’argumentation de Thémistius et de Théofrastus. Ils ont confirmé l’actualisation de la cognition à partir des sens, mais ont finalement isolé complètement la sphère intelligible de </w:t>
      </w:r>
      <w:r w:rsidR="00572D75">
        <w:rPr>
          <w:noProof w:val="0"/>
          <w:lang w:val="fr-FR"/>
        </w:rPr>
        <w:t xml:space="preserve">la </w:t>
      </w:r>
      <w:r w:rsidR="005F2D2D" w:rsidRPr="00D67DD6">
        <w:rPr>
          <w:noProof w:val="0"/>
          <w:lang w:val="fr-FR"/>
        </w:rPr>
        <w:t>connaissance empirique.</w:t>
      </w:r>
      <w:r w:rsidR="00321510" w:rsidRPr="00D67DD6">
        <w:rPr>
          <w:noProof w:val="0"/>
          <w:lang w:val="fr-FR"/>
        </w:rPr>
        <w:t xml:space="preserve"> Leur </w:t>
      </w:r>
      <w:r w:rsidR="00C57352" w:rsidRPr="00C57352">
        <w:rPr>
          <w:i/>
          <w:noProof w:val="0"/>
          <w:lang w:val="fr-FR"/>
        </w:rPr>
        <w:t>intellectus</w:t>
      </w:r>
      <w:r w:rsidR="00321510" w:rsidRPr="00D67DD6">
        <w:rPr>
          <w:i/>
          <w:noProof w:val="0"/>
          <w:lang w:val="fr-FR"/>
        </w:rPr>
        <w:t xml:space="preserve"> materialis</w:t>
      </w:r>
      <w:r w:rsidR="00321510" w:rsidRPr="00D67DD6">
        <w:rPr>
          <w:noProof w:val="0"/>
          <w:lang w:val="fr-FR"/>
        </w:rPr>
        <w:t xml:space="preserve"> </w:t>
      </w:r>
      <w:r w:rsidR="005F2D2D" w:rsidRPr="00D67DD6">
        <w:rPr>
          <w:noProof w:val="0"/>
          <w:lang w:val="fr-FR"/>
        </w:rPr>
        <w:t xml:space="preserve">se </w:t>
      </w:r>
      <w:r w:rsidR="00321510" w:rsidRPr="00D67DD6">
        <w:rPr>
          <w:noProof w:val="0"/>
          <w:lang w:val="fr-FR"/>
        </w:rPr>
        <w:t>complètement sépar</w:t>
      </w:r>
      <w:r w:rsidR="005F2D2D" w:rsidRPr="00D67DD6">
        <w:rPr>
          <w:noProof w:val="0"/>
          <w:lang w:val="fr-FR"/>
        </w:rPr>
        <w:t>a</w:t>
      </w:r>
      <w:r w:rsidR="00907664">
        <w:rPr>
          <w:noProof w:val="0"/>
          <w:lang w:val="fr-FR"/>
        </w:rPr>
        <w:t xml:space="preserve"> d</w:t>
      </w:r>
      <w:r w:rsidR="00321510" w:rsidRPr="00D67DD6">
        <w:rPr>
          <w:noProof w:val="0"/>
          <w:lang w:val="fr-FR"/>
        </w:rPr>
        <w:t>’</w:t>
      </w:r>
      <w:r w:rsidR="00C57352" w:rsidRPr="00C57352">
        <w:rPr>
          <w:i/>
          <w:noProof w:val="0"/>
          <w:lang w:val="fr-FR"/>
        </w:rPr>
        <w:t>intellectus</w:t>
      </w:r>
      <w:r w:rsidR="00321510" w:rsidRPr="00D67DD6">
        <w:rPr>
          <w:i/>
          <w:noProof w:val="0"/>
          <w:lang w:val="fr-FR"/>
        </w:rPr>
        <w:t xml:space="preserve"> possibilis</w:t>
      </w:r>
      <w:r w:rsidR="00321510" w:rsidRPr="00D67DD6">
        <w:rPr>
          <w:noProof w:val="0"/>
          <w:lang w:val="fr-FR"/>
        </w:rPr>
        <w:t xml:space="preserve"> immatériel. Cet intellect immatériel et réceptif a été conçu comme une hypostase et une substance néoplatonicienne commune à tous les hommes. L’intellect acquis et réceptif des néoplatoniciens prend les formes intelligibles universelles et hypostasiées</w:t>
      </w:r>
      <w:r w:rsidR="00AF2FBC" w:rsidRPr="00D67DD6">
        <w:rPr>
          <w:noProof w:val="0"/>
          <w:lang w:val="fr-FR"/>
        </w:rPr>
        <w:t xml:space="preserve"> sur le mode de l’assimilation.</w:t>
      </w:r>
    </w:p>
    <w:p w14:paraId="6FAC97FD" w14:textId="4BA614D2" w:rsidR="0085613A" w:rsidRPr="00D67DD6" w:rsidRDefault="00321510" w:rsidP="00AF2FBC">
      <w:pPr>
        <w:ind w:firstLine="397"/>
        <w:rPr>
          <w:noProof w:val="0"/>
          <w:lang w:val="fr-FR"/>
        </w:rPr>
      </w:pPr>
      <w:r w:rsidRPr="00D67DD6">
        <w:rPr>
          <w:noProof w:val="0"/>
          <w:lang w:val="fr-FR"/>
        </w:rPr>
        <w:t xml:space="preserve">Averroès ne peut admettre aucune forme de </w:t>
      </w:r>
      <w:r w:rsidR="00501AED" w:rsidRPr="00501AED">
        <w:rPr>
          <w:i/>
          <w:noProof w:val="0"/>
          <w:lang w:val="fr-FR"/>
        </w:rPr>
        <w:t>tertium ens</w:t>
      </w:r>
      <w:r w:rsidRPr="00D67DD6">
        <w:rPr>
          <w:noProof w:val="0"/>
          <w:lang w:val="fr-FR"/>
        </w:rPr>
        <w:t xml:space="preserve"> dans la métaphys</w:t>
      </w:r>
      <w:r w:rsidR="00AB492F" w:rsidRPr="00D67DD6">
        <w:rPr>
          <w:noProof w:val="0"/>
          <w:lang w:val="fr-FR"/>
        </w:rPr>
        <w:t>ique et dans le processus cognitif</w:t>
      </w:r>
      <w:r w:rsidRPr="00D67DD6">
        <w:rPr>
          <w:noProof w:val="0"/>
          <w:lang w:val="fr-FR"/>
        </w:rPr>
        <w:t>. L’argument contre les néoplatoniciens et leur version moderniste dans la falsafa (</w:t>
      </w:r>
      <w:r w:rsidR="00CA475F" w:rsidRPr="00D67DD6">
        <w:rPr>
          <w:noProof w:val="0"/>
          <w:lang w:val="fr-FR"/>
        </w:rPr>
        <w:t>Ibn</w:t>
      </w:r>
      <w:r w:rsidR="006E6F11" w:rsidRPr="00D67DD6">
        <w:rPr>
          <w:noProof w:val="0"/>
          <w:lang w:val="fr-FR"/>
        </w:rPr>
        <w:t> </w:t>
      </w:r>
      <w:r w:rsidR="00515B7C" w:rsidRPr="00D67DD6">
        <w:rPr>
          <w:noProof w:val="0"/>
          <w:lang w:val="fr-FR"/>
        </w:rPr>
        <w:t>Bâjja</w:t>
      </w:r>
      <w:r w:rsidRPr="00D67DD6">
        <w:rPr>
          <w:noProof w:val="0"/>
          <w:lang w:val="fr-FR"/>
        </w:rPr>
        <w:fldChar w:fldCharType="begin"/>
      </w:r>
      <w:r w:rsidRPr="00D67DD6">
        <w:rPr>
          <w:noProof w:val="0"/>
          <w:lang w:val="fr-FR"/>
        </w:rPr>
        <w:instrText xml:space="preserve"> XE "</w:instrText>
      </w:r>
      <w:r w:rsidR="00CA475F" w:rsidRPr="00D67DD6">
        <w:rPr>
          <w:noProof w:val="0"/>
          <w:lang w:val="fr-FR"/>
        </w:rPr>
        <w:instrText xml:space="preserve">Ibn </w:instrText>
      </w:r>
      <w:r w:rsidR="00515B7C" w:rsidRPr="00D67DD6">
        <w:rPr>
          <w:noProof w:val="0"/>
          <w:lang w:val="fr-FR"/>
        </w:rPr>
        <w:instrText>Bâjja</w:instrText>
      </w:r>
      <w:r w:rsidRPr="00D67DD6">
        <w:rPr>
          <w:noProof w:val="0"/>
          <w:lang w:val="fr-FR"/>
        </w:rPr>
        <w:instrText xml:space="preserve">" </w:instrText>
      </w:r>
      <w:r w:rsidRPr="00D67DD6">
        <w:rPr>
          <w:noProof w:val="0"/>
          <w:lang w:val="fr-FR"/>
        </w:rPr>
        <w:fldChar w:fldCharType="end"/>
      </w:r>
      <w:r w:rsidRPr="00D67DD6">
        <w:rPr>
          <w:noProof w:val="0"/>
          <w:lang w:val="fr-FR"/>
        </w:rPr>
        <w:t>, Avicenne) souligne que l’intellect chez les êtres humains n’est pas une substance ou une forme immatérielle actuelle. La composante réceptive de l’âme doit reconnaître adéquatement (c’est-à-dire de manière véridique et universelle) toutes les substances réelles sous leurs formes matérielles et immatérielles. Cette composante de l’âme doit être réceptive au sen</w:t>
      </w:r>
      <w:r w:rsidR="00082A75" w:rsidRPr="00D67DD6">
        <w:rPr>
          <w:noProof w:val="0"/>
          <w:lang w:val="fr-FR"/>
        </w:rPr>
        <w:t xml:space="preserve">s absolu du terme, c’est-à-dire, </w:t>
      </w:r>
      <w:r w:rsidRPr="00D67DD6">
        <w:rPr>
          <w:noProof w:val="0"/>
          <w:lang w:val="fr-FR"/>
        </w:rPr>
        <w:t xml:space="preserve">en </w:t>
      </w:r>
      <w:r w:rsidR="00280723" w:rsidRPr="00D67DD6">
        <w:rPr>
          <w:noProof w:val="0"/>
          <w:lang w:val="fr-FR"/>
        </w:rPr>
        <w:t xml:space="preserve">tant que puissance intelligible, vide </w:t>
      </w:r>
      <w:r w:rsidRPr="00D67DD6">
        <w:rPr>
          <w:noProof w:val="0"/>
          <w:lang w:val="fr-FR"/>
        </w:rPr>
        <w:t xml:space="preserve">de toute actualité. Par conséquent, la faculté réceptive de l’âme ne peut être actuelle en elle-même, car la cognition humaine </w:t>
      </w:r>
      <w:r w:rsidR="005F2D2D" w:rsidRPr="00D67DD6">
        <w:rPr>
          <w:noProof w:val="0"/>
          <w:lang w:val="fr-FR"/>
        </w:rPr>
        <w:t xml:space="preserve">perdait son </w:t>
      </w:r>
      <w:r w:rsidRPr="00D67DD6">
        <w:rPr>
          <w:noProof w:val="0"/>
          <w:lang w:val="fr-FR"/>
        </w:rPr>
        <w:t>univers</w:t>
      </w:r>
      <w:r w:rsidR="005F2D2D" w:rsidRPr="00D67DD6">
        <w:rPr>
          <w:noProof w:val="0"/>
          <w:lang w:val="fr-FR"/>
        </w:rPr>
        <w:t>alité</w:t>
      </w:r>
      <w:r w:rsidRPr="00D67DD6">
        <w:rPr>
          <w:noProof w:val="0"/>
          <w:lang w:val="fr-FR"/>
        </w:rPr>
        <w:t xml:space="preserve">. L’argument exclut l’intellect réceptif en tant que substance indépendante ou hypostase à la manière des </w:t>
      </w:r>
      <w:r w:rsidR="00BD05B3" w:rsidRPr="00D67DD6">
        <w:rPr>
          <w:noProof w:val="0"/>
          <w:lang w:val="fr-FR"/>
        </w:rPr>
        <w:t>alexandrins</w:t>
      </w:r>
      <w:r w:rsidRPr="00D67DD6">
        <w:rPr>
          <w:noProof w:val="0"/>
          <w:lang w:val="fr-FR"/>
        </w:rPr>
        <w:t xml:space="preserve"> modernes et postmodernes. Le commentaire défend la division en deux facultés de cognition (νοῦς τῷ πάντα γίνεσθαι, ὁ δὲ τῷ πάντα ποιεῖν, </w:t>
      </w:r>
      <w:r w:rsidRPr="00D67DD6">
        <w:rPr>
          <w:i/>
          <w:noProof w:val="0"/>
          <w:lang w:val="fr-FR"/>
        </w:rPr>
        <w:t>De anim</w:t>
      </w:r>
      <w:r w:rsidRPr="00D67DD6">
        <w:rPr>
          <w:noProof w:val="0"/>
          <w:lang w:val="fr-FR"/>
        </w:rPr>
        <w:t>a 4</w:t>
      </w:r>
      <w:r w:rsidR="008802CF" w:rsidRPr="00D67DD6">
        <w:rPr>
          <w:noProof w:val="0"/>
          <w:lang w:val="fr-FR"/>
        </w:rPr>
        <w:t>30</w:t>
      </w:r>
      <w:r w:rsidRPr="00D67DD6">
        <w:rPr>
          <w:noProof w:val="0"/>
          <w:lang w:val="fr-FR"/>
        </w:rPr>
        <w:t>a14–15</w:t>
      </w:r>
      <w:r w:rsidRPr="00D67DD6">
        <w:rPr>
          <w:i/>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i/>
          <w:noProof w:val="0"/>
          <w:lang w:val="fr-FR"/>
        </w:rPr>
        <w:fldChar w:fldCharType="end"/>
      </w:r>
      <w:r w:rsidRPr="00D67DD6">
        <w:rPr>
          <w:noProof w:val="0"/>
          <w:lang w:val="fr-FR"/>
        </w:rPr>
        <w:t xml:space="preserve">), en une faculté réceptive (γίνεσθαι, </w:t>
      </w:r>
      <w:r w:rsidRPr="00D67DD6">
        <w:rPr>
          <w:i/>
          <w:noProof w:val="0"/>
          <w:lang w:val="fr-FR"/>
        </w:rPr>
        <w:t>potentia</w:t>
      </w:r>
      <w:r w:rsidRPr="00D67DD6">
        <w:rPr>
          <w:noProof w:val="0"/>
          <w:lang w:val="fr-FR"/>
        </w:rPr>
        <w:t xml:space="preserve">) et une synthétique (ποιεῖν, </w:t>
      </w:r>
      <w:r w:rsidRPr="00D67DD6">
        <w:rPr>
          <w:i/>
          <w:noProof w:val="0"/>
          <w:lang w:val="fr-FR"/>
        </w:rPr>
        <w:t>actus</w:t>
      </w:r>
      <w:r w:rsidRPr="00D67DD6">
        <w:rPr>
          <w:noProof w:val="0"/>
          <w:lang w:val="fr-FR"/>
        </w:rPr>
        <w:t>). Les modernistes n’ont pas cette division fondamentale de l’</w:t>
      </w:r>
      <w:r w:rsidRPr="00D67DD6">
        <w:rPr>
          <w:i/>
          <w:noProof w:val="0"/>
          <w:lang w:val="fr-FR"/>
        </w:rPr>
        <w:t>acte</w:t>
      </w:r>
      <w:r w:rsidRPr="00D67DD6">
        <w:rPr>
          <w:noProof w:val="0"/>
          <w:lang w:val="fr-FR"/>
        </w:rPr>
        <w:t xml:space="preserve"> </w:t>
      </w:r>
      <w:r w:rsidRPr="00D67DD6">
        <w:rPr>
          <w:i/>
          <w:noProof w:val="0"/>
          <w:lang w:val="fr-FR"/>
        </w:rPr>
        <w:t>existentiel</w:t>
      </w:r>
      <w:r w:rsidRPr="00D67DD6">
        <w:rPr>
          <w:noProof w:val="0"/>
          <w:lang w:val="fr-FR"/>
        </w:rPr>
        <w:t xml:space="preserve"> de connaître dans le mode </w:t>
      </w:r>
      <w:r w:rsidRPr="00D67DD6">
        <w:rPr>
          <w:i/>
          <w:noProof w:val="0"/>
          <w:lang w:val="fr-FR"/>
        </w:rPr>
        <w:t>ipse</w:t>
      </w:r>
      <w:r w:rsidRPr="00D67DD6">
        <w:rPr>
          <w:noProof w:val="0"/>
          <w:lang w:val="fr-FR"/>
        </w:rPr>
        <w:t xml:space="preserve"> en </w:t>
      </w:r>
      <w:r w:rsidRPr="00D67DD6">
        <w:rPr>
          <w:i/>
          <w:noProof w:val="0"/>
          <w:lang w:val="fr-FR"/>
        </w:rPr>
        <w:t>deux</w:t>
      </w:r>
      <w:r w:rsidRPr="00D67DD6">
        <w:rPr>
          <w:noProof w:val="0"/>
          <w:lang w:val="fr-FR"/>
        </w:rPr>
        <w:t xml:space="preserve"> </w:t>
      </w:r>
      <w:r w:rsidRPr="00D67DD6">
        <w:rPr>
          <w:i/>
          <w:noProof w:val="0"/>
          <w:lang w:val="fr-FR"/>
        </w:rPr>
        <w:t>facultés</w:t>
      </w:r>
      <w:r w:rsidRPr="00D67DD6">
        <w:rPr>
          <w:noProof w:val="0"/>
          <w:lang w:val="fr-FR"/>
        </w:rPr>
        <w:t xml:space="preserve"> de l’âme comme </w:t>
      </w:r>
      <w:r w:rsidRPr="00D67DD6">
        <w:rPr>
          <w:i/>
          <w:noProof w:val="0"/>
          <w:lang w:val="fr-FR"/>
        </w:rPr>
        <w:t>forme</w:t>
      </w:r>
      <w:r w:rsidRPr="00D67DD6">
        <w:rPr>
          <w:noProof w:val="0"/>
          <w:lang w:val="fr-FR"/>
        </w:rPr>
        <w:t xml:space="preserve"> </w:t>
      </w:r>
      <w:r w:rsidRPr="00D67DD6">
        <w:rPr>
          <w:i/>
          <w:noProof w:val="0"/>
          <w:lang w:val="fr-FR"/>
        </w:rPr>
        <w:t>immatérielle</w:t>
      </w:r>
      <w:r w:rsidRPr="00D67DD6">
        <w:rPr>
          <w:noProof w:val="0"/>
          <w:lang w:val="fr-FR"/>
        </w:rPr>
        <w:t xml:space="preserve"> de ce </w:t>
      </w:r>
      <w:r w:rsidRPr="00D67DD6">
        <w:rPr>
          <w:i/>
          <w:noProof w:val="0"/>
          <w:lang w:val="fr-FR"/>
        </w:rPr>
        <w:t>corps unique</w:t>
      </w:r>
      <w:r w:rsidRPr="00D67DD6">
        <w:rPr>
          <w:noProof w:val="0"/>
          <w:lang w:val="fr-FR"/>
        </w:rPr>
        <w:t xml:space="preserve">. Comme nous le verrons plus loin, chaque mot en italique détient une signification fondamentale dans les disputes ultérieures de la </w:t>
      </w:r>
      <w:r w:rsidRPr="00D67DD6">
        <w:rPr>
          <w:noProof w:val="0"/>
          <w:lang w:val="fr-FR"/>
        </w:rPr>
        <w:lastRenderedPageBreak/>
        <w:t xml:space="preserve">scolastique concernant le soi-disant averroïsme. En raison d’une métaphysique aristotélicienne mal comprise, l’intellect hypostasié représente une pseudosubstance en plus. Cette entité du troisième genre rejoint, sur le mode de la comitation avicenniste, la collection </w:t>
      </w:r>
      <w:r w:rsidR="00E23683" w:rsidRPr="00D67DD6">
        <w:rPr>
          <w:noProof w:val="0"/>
          <w:lang w:val="fr-FR"/>
        </w:rPr>
        <w:t>mytho</w:t>
      </w:r>
      <w:r w:rsidR="00120E6F">
        <w:rPr>
          <w:noProof w:val="0"/>
          <w:lang w:val="fr-FR"/>
        </w:rPr>
        <w:t xml:space="preserve">loqique </w:t>
      </w:r>
      <w:r w:rsidRPr="00D67DD6">
        <w:rPr>
          <w:noProof w:val="0"/>
          <w:lang w:val="fr-FR"/>
        </w:rPr>
        <w:t>de déterminations objectives appelée « être humain</w:t>
      </w:r>
      <w:r w:rsidRPr="00D67DD6">
        <w:rPr>
          <w:noProof w:val="0"/>
          <w:lang w:val="fr-FR"/>
        </w:rPr>
        <w:fldChar w:fldCharType="begin"/>
      </w:r>
      <w:r w:rsidRPr="00D67DD6">
        <w:rPr>
          <w:noProof w:val="0"/>
          <w:lang w:val="fr-FR"/>
        </w:rPr>
        <w:instrText xml:space="preserve"> XE "unité de personne" </w:instrText>
      </w:r>
      <w:r w:rsidRPr="00D67DD6">
        <w:rPr>
          <w:noProof w:val="0"/>
          <w:lang w:val="fr-FR"/>
        </w:rPr>
        <w:fldChar w:fldCharType="end"/>
      </w:r>
      <w:r w:rsidRPr="00D67DD6">
        <w:rPr>
          <w:noProof w:val="0"/>
          <w:lang w:val="fr-FR"/>
        </w:rPr>
        <w:t> ». La divine comédie de la modernité divise l’homme en deux substances, voire plus. Selon les modernistes de tous les groupes, l’intellect actif (</w:t>
      </w:r>
      <w:r w:rsidR="00C57352" w:rsidRPr="00C57352">
        <w:rPr>
          <w:i/>
          <w:noProof w:val="0"/>
          <w:lang w:val="fr-FR"/>
        </w:rPr>
        <w:t>intellectus</w:t>
      </w:r>
      <w:r w:rsidRPr="00D67DD6">
        <w:rPr>
          <w:i/>
          <w:noProof w:val="0"/>
          <w:lang w:val="fr-FR"/>
        </w:rPr>
        <w:t xml:space="preserve"> agens</w:t>
      </w:r>
      <w:r w:rsidRPr="00D67DD6">
        <w:rPr>
          <w:noProof w:val="0"/>
          <w:lang w:val="fr-FR"/>
        </w:rPr>
        <w:t>) agit</w:t>
      </w:r>
      <w:r w:rsidR="00911019" w:rsidRPr="00D67DD6">
        <w:rPr>
          <w:noProof w:val="0"/>
          <w:lang w:val="fr-FR"/>
        </w:rPr>
        <w:t xml:space="preserve"> sur l’intellect passif hypostasi</w:t>
      </w:r>
      <w:r w:rsidRPr="00D67DD6">
        <w:rPr>
          <w:noProof w:val="0"/>
          <w:lang w:val="fr-FR"/>
        </w:rPr>
        <w:t>é (</w:t>
      </w:r>
      <w:r w:rsidR="00C57352" w:rsidRPr="00C57352">
        <w:rPr>
          <w:i/>
          <w:noProof w:val="0"/>
          <w:lang w:val="fr-FR"/>
        </w:rPr>
        <w:t>intellectus</w:t>
      </w:r>
      <w:r w:rsidRPr="00D67DD6">
        <w:rPr>
          <w:i/>
          <w:noProof w:val="0"/>
          <w:lang w:val="fr-FR"/>
        </w:rPr>
        <w:t xml:space="preserve"> materialis</w:t>
      </w:r>
      <w:r w:rsidRPr="00D67DD6">
        <w:rPr>
          <w:noProof w:val="0"/>
          <w:lang w:val="fr-FR"/>
        </w:rPr>
        <w:t>)</w:t>
      </w:r>
      <w:r w:rsidR="00813DA4" w:rsidRPr="00D67DD6">
        <w:rPr>
          <w:noProof w:val="0"/>
          <w:lang w:val="fr-FR"/>
        </w:rPr>
        <w:t>. D</w:t>
      </w:r>
      <w:r w:rsidRPr="00D67DD6">
        <w:rPr>
          <w:noProof w:val="0"/>
          <w:lang w:val="fr-FR"/>
        </w:rPr>
        <w:t>e la même manière</w:t>
      </w:r>
      <w:r w:rsidR="00813DA4" w:rsidRPr="00D67DD6">
        <w:rPr>
          <w:noProof w:val="0"/>
          <w:lang w:val="fr-FR"/>
        </w:rPr>
        <w:t xml:space="preserve">, </w:t>
      </w:r>
      <w:r w:rsidRPr="00D67DD6">
        <w:rPr>
          <w:noProof w:val="0"/>
          <w:lang w:val="fr-FR"/>
        </w:rPr>
        <w:t>l’artisan actif à l’aide de son idée transforme la mati</w:t>
      </w:r>
      <w:r w:rsidR="00813DA4" w:rsidRPr="00D67DD6">
        <w:rPr>
          <w:noProof w:val="0"/>
          <w:lang w:val="fr-FR"/>
        </w:rPr>
        <w:t>ère</w:t>
      </w:r>
      <w:r w:rsidR="00927719">
        <w:rPr>
          <w:noProof w:val="0"/>
          <w:lang w:val="fr-FR"/>
        </w:rPr>
        <w:t>,</w:t>
      </w:r>
      <w:r w:rsidR="00813DA4" w:rsidRPr="00D67DD6">
        <w:rPr>
          <w:noProof w:val="0"/>
          <w:lang w:val="fr-FR"/>
        </w:rPr>
        <w:t xml:space="preserve"> en la formant</w:t>
      </w:r>
      <w:r w:rsidR="00291AA9" w:rsidRPr="00D67DD6">
        <w:rPr>
          <w:noProof w:val="0"/>
          <w:lang w:val="fr-FR"/>
        </w:rPr>
        <w:t xml:space="preserve"> </w:t>
      </w:r>
      <w:r w:rsidR="00813DA4" w:rsidRPr="00D67DD6">
        <w:rPr>
          <w:noProof w:val="0"/>
          <w:lang w:val="fr-FR"/>
        </w:rPr>
        <w:t xml:space="preserve">en </w:t>
      </w:r>
      <w:r w:rsidR="00927719">
        <w:rPr>
          <w:noProof w:val="0"/>
          <w:lang w:val="fr-FR"/>
        </w:rPr>
        <w:t xml:space="preserve">un </w:t>
      </w:r>
      <w:r w:rsidR="00F558EA">
        <w:rPr>
          <w:noProof w:val="0"/>
          <w:lang w:val="fr-FR"/>
        </w:rPr>
        <w:t>produit final</w:t>
      </w:r>
      <w:r w:rsidRPr="00D67DD6">
        <w:rPr>
          <w:noProof w:val="0"/>
          <w:lang w:val="fr-FR"/>
        </w:rPr>
        <w:t>. La cogniti</w:t>
      </w:r>
      <w:r w:rsidR="00725728">
        <w:rPr>
          <w:noProof w:val="0"/>
          <w:lang w:val="fr-FR"/>
        </w:rPr>
        <w:t xml:space="preserve">on est identique à l’acte de </w:t>
      </w:r>
      <w:r w:rsidRPr="00D67DD6">
        <w:rPr>
          <w:i/>
          <w:noProof w:val="0"/>
          <w:lang w:val="fr-FR"/>
        </w:rPr>
        <w:t>poiésis</w:t>
      </w:r>
      <w:r w:rsidRPr="00D67DD6">
        <w:rPr>
          <w:noProof w:val="0"/>
          <w:lang w:val="fr-FR"/>
        </w:rPr>
        <w:t xml:space="preserve"> platonicienne selon la production </w:t>
      </w:r>
      <w:r w:rsidR="00C377F8" w:rsidRPr="00D67DD6">
        <w:rPr>
          <w:noProof w:val="0"/>
          <w:lang w:val="fr-FR"/>
        </w:rPr>
        <w:t xml:space="preserve">décrite par </w:t>
      </w:r>
      <w:r w:rsidRPr="00D67DD6">
        <w:rPr>
          <w:noProof w:val="0"/>
          <w:lang w:val="fr-FR"/>
        </w:rPr>
        <w:t xml:space="preserve">Heidegger, qui </w:t>
      </w:r>
      <w:r w:rsidR="00686E5B" w:rsidRPr="00D67DD6">
        <w:rPr>
          <w:noProof w:val="0"/>
          <w:lang w:val="fr-FR"/>
        </w:rPr>
        <w:t>fourni</w:t>
      </w:r>
      <w:r w:rsidR="00CC79E6" w:rsidRPr="00D67DD6">
        <w:rPr>
          <w:noProof w:val="0"/>
          <w:lang w:val="fr-FR"/>
        </w:rPr>
        <w:t>t</w:t>
      </w:r>
      <w:r w:rsidR="00686E5B" w:rsidRPr="00D67DD6">
        <w:rPr>
          <w:noProof w:val="0"/>
          <w:lang w:val="fr-FR"/>
        </w:rPr>
        <w:t xml:space="preserve"> l’objet devant le </w:t>
      </w:r>
      <w:r w:rsidRPr="00D67DD6">
        <w:rPr>
          <w:noProof w:val="0"/>
          <w:lang w:val="fr-FR"/>
        </w:rPr>
        <w:t>sujet métaphysique (</w:t>
      </w:r>
      <w:r w:rsidRPr="00D67DD6">
        <w:rPr>
          <w:i/>
          <w:noProof w:val="0"/>
          <w:lang w:val="fr-FR"/>
        </w:rPr>
        <w:t>Ge-Stell</w:t>
      </w:r>
      <w:r w:rsidRPr="00D67DD6">
        <w:rPr>
          <w:i/>
          <w:noProof w:val="0"/>
          <w:lang w:val="fr-FR"/>
        </w:rPr>
        <w:fldChar w:fldCharType="begin"/>
      </w:r>
      <w:r w:rsidRPr="00D67DD6">
        <w:rPr>
          <w:noProof w:val="0"/>
          <w:lang w:val="fr-FR"/>
        </w:rPr>
        <w:instrText xml:space="preserve"> XE "</w:instrText>
      </w:r>
      <w:r w:rsidRPr="00D67DD6">
        <w:rPr>
          <w:i/>
          <w:noProof w:val="0"/>
          <w:lang w:val="fr-FR"/>
        </w:rPr>
        <w:instrText>Ge-Stell</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ch. 1.2). La philosophie des néoplatoniciens modernes représente </w:t>
      </w:r>
      <w:r w:rsidR="007D34F6">
        <w:rPr>
          <w:noProof w:val="0"/>
          <w:lang w:val="fr-FR"/>
        </w:rPr>
        <w:t xml:space="preserve">la </w:t>
      </w:r>
      <w:r w:rsidRPr="00D67DD6">
        <w:rPr>
          <w:noProof w:val="0"/>
          <w:lang w:val="fr-FR"/>
        </w:rPr>
        <w:t xml:space="preserve">production démiurgique du monde. Les modernistes de la </w:t>
      </w:r>
      <w:r w:rsidR="006A3058" w:rsidRPr="00D67DD6">
        <w:rPr>
          <w:noProof w:val="0"/>
          <w:lang w:val="fr-FR"/>
        </w:rPr>
        <w:t>falsafa</w:t>
      </w:r>
      <w:r w:rsidRPr="00D67DD6">
        <w:rPr>
          <w:noProof w:val="0"/>
          <w:lang w:val="fr-FR"/>
        </w:rPr>
        <w:t xml:space="preserve"> ont introduit la métaphore platonique de l’empreinte d’un sceau dans la cire dans l’explication de la cognition. Ce procédé adopta le postmodernisme cartésien. La métaphore de l’empreinte de la forme cosmique dans la cire réceptive i</w:t>
      </w:r>
      <w:r w:rsidR="001F4AE6">
        <w:rPr>
          <w:noProof w:val="0"/>
          <w:lang w:val="fr-FR"/>
        </w:rPr>
        <w:t xml:space="preserve">ndividualise </w:t>
      </w:r>
      <w:r w:rsidR="00C57352" w:rsidRPr="00C57352">
        <w:rPr>
          <w:i/>
          <w:noProof w:val="0"/>
          <w:lang w:val="fr-FR"/>
        </w:rPr>
        <w:t>intellectus</w:t>
      </w:r>
      <w:r w:rsidRPr="00D67DD6">
        <w:rPr>
          <w:i/>
          <w:noProof w:val="0"/>
          <w:lang w:val="fr-FR"/>
        </w:rPr>
        <w:t xml:space="preserve"> possibilis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i/>
          <w:noProof w:val="0"/>
          <w:lang w:val="fr-FR"/>
        </w:rPr>
        <w:fldChar w:fldCharType="end"/>
      </w:r>
      <w:r w:rsidR="001F4AE6">
        <w:rPr>
          <w:noProof w:val="0"/>
          <w:lang w:val="fr-FR"/>
        </w:rPr>
        <w:t xml:space="preserve"> selon </w:t>
      </w:r>
      <w:r w:rsidRPr="00D67DD6">
        <w:rPr>
          <w:i/>
          <w:noProof w:val="0"/>
          <w:lang w:val="fr-FR"/>
        </w:rPr>
        <w:t>hypodokhē</w:t>
      </w:r>
      <w:r w:rsidRPr="00D67DD6">
        <w:rPr>
          <w:i/>
          <w:noProof w:val="0"/>
          <w:lang w:val="fr-FR"/>
        </w:rPr>
        <w:fldChar w:fldCharType="begin"/>
      </w:r>
      <w:r w:rsidRPr="00D67DD6">
        <w:rPr>
          <w:noProof w:val="0"/>
          <w:lang w:val="fr-FR"/>
        </w:rPr>
        <w:instrText xml:space="preserve"> XE "</w:instrText>
      </w:r>
      <w:r w:rsidRPr="00D67DD6">
        <w:rPr>
          <w:i/>
          <w:noProof w:val="0"/>
          <w:lang w:val="fr-FR"/>
        </w:rPr>
        <w:instrText>hypodokhē</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Platon (</w:t>
      </w:r>
      <w:r w:rsidRPr="00D67DD6">
        <w:rPr>
          <w:i/>
          <w:noProof w:val="0"/>
          <w:lang w:val="fr-FR"/>
        </w:rPr>
        <w:t>Tim</w:t>
      </w:r>
      <w:r w:rsidRPr="00D67DD6">
        <w:rPr>
          <w:noProof w:val="0"/>
          <w:lang w:val="fr-FR"/>
        </w:rPr>
        <w:t>. 48e</w:t>
      </w:r>
      <w:r w:rsidR="00B00D87" w:rsidRPr="00D67DD6">
        <w:rPr>
          <w:noProof w:val="0"/>
          <w:lang w:val="fr-FR"/>
        </w:rPr>
        <w:t> </w:t>
      </w:r>
      <w:r w:rsidRPr="00D67DD6">
        <w:rPr>
          <w:noProof w:val="0"/>
          <w:lang w:val="fr-FR"/>
        </w:rPr>
        <w:t>–53c</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Tim</w:instrText>
      </w:r>
      <w:r w:rsidRPr="00D67DD6">
        <w:rPr>
          <w:noProof w:val="0"/>
          <w:lang w:val="fr-FR"/>
        </w:rPr>
        <w:instrText xml:space="preserve">. 48e–53c" </w:instrText>
      </w:r>
      <w:r w:rsidRPr="00D67DD6">
        <w:rPr>
          <w:noProof w:val="0"/>
          <w:lang w:val="fr-FR"/>
        </w:rPr>
        <w:fldChar w:fldCharType="end"/>
      </w:r>
      <w:r w:rsidRPr="00D67DD6">
        <w:rPr>
          <w:noProof w:val="0"/>
          <w:lang w:val="fr-FR"/>
        </w:rPr>
        <w:t xml:space="preserve">). La forme intellectuelle est </w:t>
      </w:r>
      <w:r w:rsidR="00D574C1">
        <w:rPr>
          <w:noProof w:val="0"/>
          <w:lang w:val="fr-FR"/>
        </w:rPr>
        <w:t xml:space="preserve">imprimée </w:t>
      </w:r>
      <w:r w:rsidRPr="00D67DD6">
        <w:rPr>
          <w:noProof w:val="0"/>
          <w:lang w:val="fr-FR"/>
        </w:rPr>
        <w:t>dans l’âme de manière passive, à la manière d’un sceau dans la cire (</w:t>
      </w:r>
      <w:r w:rsidRPr="00D67DD6">
        <w:rPr>
          <w:i/>
          <w:noProof w:val="0"/>
          <w:lang w:val="fr-FR"/>
        </w:rPr>
        <w:t>Theait</w:t>
      </w:r>
      <w:r w:rsidRPr="00D67DD6">
        <w:rPr>
          <w:noProof w:val="0"/>
          <w:lang w:val="fr-FR"/>
        </w:rPr>
        <w:t>. 191d7–9</w:t>
      </w:r>
      <w:r w:rsidRPr="00D67DD6">
        <w:rPr>
          <w:noProof w:val="0"/>
          <w:lang w:val="fr-FR"/>
        </w:rPr>
        <w:fldChar w:fldCharType="begin"/>
      </w:r>
      <w:r w:rsidRPr="00D67DD6">
        <w:rPr>
          <w:noProof w:val="0"/>
          <w:lang w:val="fr-FR"/>
        </w:rPr>
        <w:instrText xml:space="preserve"> XE "Platon:</w:instrText>
      </w:r>
      <w:r w:rsidRPr="00D67DD6">
        <w:rPr>
          <w:i/>
          <w:noProof w:val="0"/>
          <w:lang w:val="fr-FR"/>
        </w:rPr>
        <w:instrText>Theait</w:instrText>
      </w:r>
      <w:r w:rsidRPr="00D67DD6">
        <w:rPr>
          <w:noProof w:val="0"/>
          <w:lang w:val="fr-FR"/>
        </w:rPr>
        <w:instrText xml:space="preserve">. 191d7–9" </w:instrText>
      </w:r>
      <w:r w:rsidRPr="00D67DD6">
        <w:rPr>
          <w:noProof w:val="0"/>
          <w:lang w:val="fr-FR"/>
        </w:rPr>
        <w:fldChar w:fldCharType="end"/>
      </w:r>
      <w:r w:rsidRPr="00D67DD6">
        <w:rPr>
          <w:noProof w:val="0"/>
          <w:lang w:val="fr-FR"/>
        </w:rPr>
        <w:t>). Dans la perspective de l’herméneutique, le chemin ontologique de la compréhension (</w:t>
      </w:r>
      <w:r w:rsidRPr="00D67DD6">
        <w:rPr>
          <w:i/>
          <w:noProof w:val="0"/>
          <w:lang w:val="fr-FR"/>
        </w:rPr>
        <w:t>Vor-blickbahn</w:t>
      </w:r>
      <w:r w:rsidRPr="00D67DD6">
        <w:rPr>
          <w:i/>
          <w:noProof w:val="0"/>
          <w:lang w:val="fr-FR"/>
        </w:rPr>
        <w:fldChar w:fldCharType="begin"/>
      </w:r>
      <w:r w:rsidRPr="00D67DD6">
        <w:rPr>
          <w:noProof w:val="0"/>
          <w:lang w:val="fr-FR"/>
        </w:rPr>
        <w:instrText xml:space="preserve"> XE "</w:instrText>
      </w:r>
      <w:r w:rsidRPr="00D67DD6">
        <w:rPr>
          <w:i/>
          <w:noProof w:val="0"/>
          <w:lang w:val="fr-FR"/>
        </w:rPr>
        <w:instrText>Vor-blickbahn</w:instrText>
      </w:r>
      <w:r w:rsidRPr="00D67DD6">
        <w:rPr>
          <w:noProof w:val="0"/>
          <w:lang w:val="fr-FR"/>
        </w:rPr>
        <w:instrText xml:space="preserve">" </w:instrText>
      </w:r>
      <w:r w:rsidRPr="00D67DD6">
        <w:rPr>
          <w:i/>
          <w:noProof w:val="0"/>
          <w:lang w:val="fr-FR"/>
        </w:rPr>
        <w:fldChar w:fldCharType="end"/>
      </w:r>
      <w:r w:rsidRPr="00D67DD6">
        <w:rPr>
          <w:noProof w:val="0"/>
          <w:lang w:val="fr-FR"/>
        </w:rPr>
        <w:t>) suit l’</w:t>
      </w:r>
      <w:r w:rsidR="00095CDD" w:rsidRPr="00D67DD6">
        <w:rPr>
          <w:noProof w:val="0"/>
          <w:lang w:val="fr-FR"/>
        </w:rPr>
        <w:t>actualisation</w:t>
      </w:r>
      <w:r w:rsidRPr="00D67DD6">
        <w:rPr>
          <w:noProof w:val="0"/>
          <w:lang w:val="fr-FR"/>
        </w:rPr>
        <w:t xml:space="preserve"> de la cognition </w:t>
      </w:r>
      <w:r w:rsidR="00DC00C7">
        <w:rPr>
          <w:noProof w:val="0"/>
          <w:lang w:val="fr-FR"/>
        </w:rPr>
        <w:t xml:space="preserve">faite </w:t>
      </w:r>
      <w:r w:rsidRPr="00D67DD6">
        <w:rPr>
          <w:noProof w:val="0"/>
          <w:lang w:val="fr-FR"/>
        </w:rPr>
        <w:t xml:space="preserve">par-derrière, de l’intellect actif hypostasié. </w:t>
      </w:r>
      <w:r w:rsidR="008134E4" w:rsidRPr="00D67DD6">
        <w:rPr>
          <w:noProof w:val="0"/>
          <w:lang w:val="fr-FR"/>
        </w:rPr>
        <w:t>C</w:t>
      </w:r>
      <w:r w:rsidRPr="00D67DD6">
        <w:rPr>
          <w:noProof w:val="0"/>
          <w:lang w:val="fr-FR"/>
        </w:rPr>
        <w:t>e modèle</w:t>
      </w:r>
      <w:r w:rsidR="008134E4" w:rsidRPr="00D67DD6">
        <w:rPr>
          <w:noProof w:val="0"/>
          <w:lang w:val="fr-FR"/>
        </w:rPr>
        <w:t xml:space="preserve"> prend </w:t>
      </w:r>
      <w:r w:rsidRPr="00D67DD6">
        <w:rPr>
          <w:noProof w:val="0"/>
          <w:lang w:val="fr-FR"/>
        </w:rPr>
        <w:t xml:space="preserve">l’intellect passif nécessairement </w:t>
      </w:r>
      <w:r w:rsidR="008134E4" w:rsidRPr="00D67DD6">
        <w:rPr>
          <w:noProof w:val="0"/>
          <w:lang w:val="fr-FR"/>
        </w:rPr>
        <w:t xml:space="preserve">pour </w:t>
      </w:r>
      <w:r w:rsidRPr="00D67DD6">
        <w:rPr>
          <w:noProof w:val="0"/>
          <w:lang w:val="fr-FR"/>
        </w:rPr>
        <w:t xml:space="preserve">la substance ou au moins </w:t>
      </w:r>
      <w:r w:rsidR="003E7D5C" w:rsidRPr="00D67DD6">
        <w:rPr>
          <w:noProof w:val="0"/>
          <w:lang w:val="fr-FR"/>
        </w:rPr>
        <w:t xml:space="preserve">pour </w:t>
      </w:r>
      <w:r w:rsidRPr="00D67DD6">
        <w:rPr>
          <w:noProof w:val="0"/>
          <w:lang w:val="fr-FR"/>
        </w:rPr>
        <w:t xml:space="preserve">une certaine forme d’hypostase du troisième genre. Aristote </w:t>
      </w:r>
      <w:r w:rsidR="00CC79E6" w:rsidRPr="00D67DD6">
        <w:rPr>
          <w:noProof w:val="0"/>
          <w:lang w:val="fr-FR"/>
        </w:rPr>
        <w:t xml:space="preserve">rejeta </w:t>
      </w:r>
      <w:r w:rsidRPr="00D67DD6">
        <w:rPr>
          <w:noProof w:val="0"/>
          <w:lang w:val="fr-FR"/>
        </w:rPr>
        <w:t xml:space="preserve">la mythologie de Platon </w:t>
      </w:r>
      <w:r w:rsidR="00CC79E6" w:rsidRPr="00D67DD6">
        <w:rPr>
          <w:noProof w:val="0"/>
          <w:lang w:val="fr-FR"/>
        </w:rPr>
        <w:t xml:space="preserve">faite </w:t>
      </w:r>
      <w:r w:rsidR="00DC00C7">
        <w:rPr>
          <w:noProof w:val="0"/>
          <w:lang w:val="fr-FR"/>
        </w:rPr>
        <w:t xml:space="preserve">pour le tribu </w:t>
      </w:r>
      <w:r w:rsidRPr="00D67DD6">
        <w:rPr>
          <w:noProof w:val="0"/>
          <w:lang w:val="fr-FR"/>
        </w:rPr>
        <w:t xml:space="preserve">académique par une description précise de la cognition selon le datif métaphysique (τό τί ἦν εἶναι, </w:t>
      </w:r>
      <w:r w:rsidRPr="00D67DD6">
        <w:rPr>
          <w:i/>
          <w:noProof w:val="0"/>
          <w:lang w:val="fr-FR"/>
        </w:rPr>
        <w:t>quidditas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quidditas</w:instrText>
      </w:r>
      <w:r w:rsidRPr="00D67DD6">
        <w:rPr>
          <w:noProof w:val="0"/>
          <w:lang w:val="fr-FR"/>
        </w:rPr>
        <w:instrText xml:space="preserve">" </w:instrText>
      </w:r>
      <w:r w:rsidRPr="00D67DD6">
        <w:rPr>
          <w:i/>
          <w:noProof w:val="0"/>
          <w:lang w:val="fr-FR"/>
        </w:rPr>
        <w:fldChar w:fldCharType="end"/>
      </w:r>
      <w:r w:rsidR="00056813" w:rsidRPr="00D67DD6">
        <w:rPr>
          <w:noProof w:val="0"/>
          <w:lang w:val="fr-FR"/>
        </w:rPr>
        <w:t>, ch. 1.</w:t>
      </w:r>
      <w:r w:rsidRPr="00D67DD6">
        <w:rPr>
          <w:noProof w:val="0"/>
          <w:lang w:val="fr-FR"/>
        </w:rPr>
        <w:t>1). L’entendement humain conserve la présence universelle de la première substance actuelle. Son existence unique est passée dans le passé et elle est présente par son s</w:t>
      </w:r>
      <w:r w:rsidR="00317614" w:rsidRPr="00D67DD6">
        <w:rPr>
          <w:noProof w:val="0"/>
          <w:lang w:val="fr-FR"/>
        </w:rPr>
        <w:t xml:space="preserve">ens donné d’abord sensuellement, </w:t>
      </w:r>
      <w:r w:rsidRPr="00D67DD6">
        <w:rPr>
          <w:noProof w:val="0"/>
          <w:lang w:val="fr-FR"/>
        </w:rPr>
        <w:t>puis intellectuellement. Averroès refuse d’hypostasier l’intellect passif d</w:t>
      </w:r>
      <w:r w:rsidR="005C052B" w:rsidRPr="00D67DD6">
        <w:rPr>
          <w:noProof w:val="0"/>
          <w:lang w:val="fr-FR"/>
        </w:rPr>
        <w:t>’une quelconque manière</w:t>
      </w:r>
      <w:r w:rsidRPr="00D67DD6">
        <w:rPr>
          <w:noProof w:val="0"/>
          <w:lang w:val="fr-FR"/>
        </w:rPr>
        <w:t xml:space="preserve"> que ce soit, car la personne cesse d’exister en tant que substance </w:t>
      </w:r>
      <w:r w:rsidR="00F470FE" w:rsidRPr="00D67DD6">
        <w:rPr>
          <w:noProof w:val="0"/>
          <w:lang w:val="fr-FR"/>
        </w:rPr>
        <w:t>premi</w:t>
      </w:r>
      <w:r w:rsidR="00B35ECC" w:rsidRPr="00D67DD6">
        <w:rPr>
          <w:noProof w:val="0"/>
          <w:lang w:val="fr-FR"/>
        </w:rPr>
        <w:t>è</w:t>
      </w:r>
      <w:r w:rsidR="00F470FE" w:rsidRPr="00D67DD6">
        <w:rPr>
          <w:noProof w:val="0"/>
          <w:lang w:val="fr-FR"/>
        </w:rPr>
        <w:t xml:space="preserve">re hyparchique, </w:t>
      </w:r>
      <w:r w:rsidRPr="00D67DD6">
        <w:rPr>
          <w:noProof w:val="0"/>
          <w:lang w:val="fr-FR"/>
        </w:rPr>
        <w:t>indivisible. La substance est le corps matériel</w:t>
      </w:r>
      <w:r w:rsidR="00CC79E6" w:rsidRPr="00D67DD6">
        <w:rPr>
          <w:noProof w:val="0"/>
          <w:lang w:val="fr-FR"/>
        </w:rPr>
        <w:t>. L</w:t>
      </w:r>
      <w:r w:rsidRPr="00D67DD6">
        <w:rPr>
          <w:noProof w:val="0"/>
          <w:lang w:val="fr-FR"/>
        </w:rPr>
        <w:t xml:space="preserve">’âme </w:t>
      </w:r>
      <w:r w:rsidR="00CC79E6" w:rsidRPr="00D67DD6">
        <w:rPr>
          <w:noProof w:val="0"/>
          <w:lang w:val="fr-FR"/>
        </w:rPr>
        <w:t xml:space="preserve">est définie comme </w:t>
      </w:r>
      <w:r w:rsidRPr="00D67DD6">
        <w:rPr>
          <w:noProof w:val="0"/>
          <w:lang w:val="fr-FR"/>
        </w:rPr>
        <w:t xml:space="preserve">forme animatrice </w:t>
      </w:r>
      <w:r w:rsidR="00CC79E6" w:rsidRPr="00D67DD6">
        <w:rPr>
          <w:noProof w:val="0"/>
          <w:lang w:val="fr-FR"/>
        </w:rPr>
        <w:t xml:space="preserve">pour faire </w:t>
      </w:r>
      <w:r w:rsidR="00451B3F" w:rsidRPr="00D67DD6">
        <w:rPr>
          <w:noProof w:val="0"/>
          <w:lang w:val="fr-FR"/>
        </w:rPr>
        <w:t>une actuali</w:t>
      </w:r>
      <w:r w:rsidR="00CC79E6" w:rsidRPr="00D67DD6">
        <w:rPr>
          <w:noProof w:val="0"/>
          <w:lang w:val="fr-FR"/>
        </w:rPr>
        <w:t>s</w:t>
      </w:r>
      <w:r w:rsidR="00451B3F" w:rsidRPr="00D67DD6">
        <w:rPr>
          <w:noProof w:val="0"/>
          <w:lang w:val="fr-FR"/>
        </w:rPr>
        <w:t xml:space="preserve">ation </w:t>
      </w:r>
      <w:r w:rsidRPr="00D67DD6">
        <w:rPr>
          <w:noProof w:val="0"/>
          <w:lang w:val="fr-FR"/>
        </w:rPr>
        <w:t>du corps (</w:t>
      </w:r>
      <w:r w:rsidRPr="00D67DD6">
        <w:rPr>
          <w:i/>
          <w:noProof w:val="0"/>
          <w:lang w:val="fr-FR"/>
        </w:rPr>
        <w:t>quia est prima perfectio corporis naturalis organici</w:t>
      </w:r>
      <w:r w:rsidR="00017345" w:rsidRPr="00D67DD6">
        <w:rPr>
          <w:noProof w:val="0"/>
          <w:lang w:val="fr-FR"/>
        </w:rPr>
        <w:t xml:space="preserve">, CMDA III.5, </w:t>
      </w:r>
      <w:r w:rsidRPr="00D67DD6">
        <w:rPr>
          <w:noProof w:val="0"/>
          <w:lang w:val="fr-FR"/>
        </w:rPr>
        <w:t>396.282–83</w:t>
      </w:r>
      <w:r w:rsidRPr="00D67DD6">
        <w:rPr>
          <w:i/>
          <w:noProof w:val="0"/>
          <w:lang w:val="fr-FR"/>
        </w:rPr>
        <w:fldChar w:fldCharType="begin"/>
      </w:r>
      <w:r w:rsidRPr="00D67DD6">
        <w:rPr>
          <w:noProof w:val="0"/>
          <w:lang w:val="fr-FR"/>
        </w:rPr>
        <w:instrText xml:space="preserve"> XE "Averroes:CMDA 396.282–83" </w:instrText>
      </w:r>
      <w:r w:rsidRPr="00D67DD6">
        <w:rPr>
          <w:i/>
          <w:noProof w:val="0"/>
          <w:lang w:val="fr-FR"/>
        </w:rPr>
        <w:fldChar w:fldCharType="end"/>
      </w:r>
      <w:r w:rsidRPr="00D67DD6">
        <w:rPr>
          <w:noProof w:val="0"/>
          <w:lang w:val="fr-FR"/>
        </w:rPr>
        <w:t>). Le commentaire reprend la prémisse de Thémistius</w:t>
      </w:r>
      <w:r w:rsidR="00D04B65" w:rsidRPr="00D67DD6">
        <w:rPr>
          <w:noProof w:val="0"/>
          <w:lang w:val="fr-FR"/>
        </w:rPr>
        <w:t xml:space="preserve"> : </w:t>
      </w:r>
      <w:r w:rsidRPr="00D67DD6">
        <w:rPr>
          <w:noProof w:val="0"/>
          <w:lang w:val="fr-FR"/>
        </w:rPr>
        <w:lastRenderedPageBreak/>
        <w:t>l’intellect passif est immatériel et de la même nature que l’intellect actif (δυνάμει νοῦς πάντα νοήσει, εἰ μὴ πρῶτος πάντα νοεῖ ὁ προάγων αὐτὸν εἰς ἐ</w:t>
      </w:r>
      <w:r w:rsidR="00E17B5B" w:rsidRPr="00D67DD6">
        <w:rPr>
          <w:noProof w:val="0"/>
          <w:lang w:val="fr-FR"/>
        </w:rPr>
        <w:t xml:space="preserve">νέργειαν, </w:t>
      </w:r>
      <w:r w:rsidRPr="00D67DD6">
        <w:rPr>
          <w:i/>
          <w:noProof w:val="0"/>
          <w:lang w:val="fr-FR"/>
        </w:rPr>
        <w:t>In Aristotelis libros de anima paraphrasis</w:t>
      </w:r>
      <w:r w:rsidRPr="00D67DD6">
        <w:rPr>
          <w:noProof w:val="0"/>
          <w:lang w:val="fr-FR"/>
        </w:rPr>
        <w:t>, 103.30–31</w:t>
      </w:r>
      <w:r w:rsidRPr="00D67DD6">
        <w:rPr>
          <w:rStyle w:val="TextpoznpodarouChar"/>
          <w:noProof w:val="0"/>
          <w:lang w:val="fr-FR"/>
        </w:rPr>
        <w:fldChar w:fldCharType="begin"/>
      </w:r>
      <w:r w:rsidRPr="00D67DD6">
        <w:rPr>
          <w:noProof w:val="0"/>
          <w:lang w:val="fr-FR"/>
        </w:rPr>
        <w:instrText xml:space="preserve"> XE "</w:instrText>
      </w:r>
      <w:r w:rsidR="002553FC" w:rsidRPr="00D67DD6">
        <w:rPr>
          <w:noProof w:val="0"/>
          <w:lang w:val="fr-FR"/>
        </w:rPr>
        <w:instrText>Thémistius</w:instrText>
      </w:r>
      <w:r w:rsidRPr="00D67DD6">
        <w:rPr>
          <w:i/>
          <w:noProof w:val="0"/>
          <w:lang w:val="fr-FR"/>
        </w:rPr>
        <w:instrText>:In Aristotelis libros de anima paraphrasis</w:instrText>
      </w:r>
      <w:r w:rsidRPr="00D67DD6">
        <w:rPr>
          <w:rStyle w:val="TextpoznpodarouChar"/>
          <w:noProof w:val="0"/>
          <w:lang w:val="fr-FR"/>
        </w:rPr>
        <w:instrText xml:space="preserve"> 103.30–31</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rPr>
        <w:t>). Malheureusement, Thémistius complètement sépar</w:t>
      </w:r>
      <w:r w:rsidR="00CC79E6" w:rsidRPr="00D67DD6">
        <w:rPr>
          <w:noProof w:val="0"/>
          <w:lang w:val="fr-FR"/>
        </w:rPr>
        <w:t>a</w:t>
      </w:r>
      <w:r w:rsidRPr="00D67DD6">
        <w:rPr>
          <w:noProof w:val="0"/>
          <w:lang w:val="fr-FR"/>
        </w:rPr>
        <w:t xml:space="preserve"> l’intellect matériel de la forme inférieure de la cognition</w:t>
      </w:r>
      <w:r w:rsidR="00CC79E6" w:rsidRPr="00D67DD6">
        <w:rPr>
          <w:noProof w:val="0"/>
          <w:lang w:val="fr-FR"/>
        </w:rPr>
        <w:t xml:space="preserve"> empirique. Celle-ci </w:t>
      </w:r>
      <w:r w:rsidRPr="00D67DD6">
        <w:rPr>
          <w:noProof w:val="0"/>
          <w:lang w:val="fr-FR"/>
        </w:rPr>
        <w:t xml:space="preserve">est </w:t>
      </w:r>
      <w:r w:rsidR="00CC79E6" w:rsidRPr="00D67DD6">
        <w:rPr>
          <w:noProof w:val="0"/>
          <w:lang w:val="fr-FR"/>
        </w:rPr>
        <w:t>dispensée</w:t>
      </w:r>
      <w:r w:rsidRPr="00D67DD6">
        <w:rPr>
          <w:noProof w:val="0"/>
          <w:lang w:val="fr-FR"/>
        </w:rPr>
        <w:t xml:space="preserve"> dans le </w:t>
      </w:r>
      <w:r w:rsidR="00297FAD">
        <w:rPr>
          <w:noProof w:val="0"/>
          <w:lang w:val="fr-FR"/>
        </w:rPr>
        <w:t>cadre d</w:t>
      </w:r>
      <w:r w:rsidRPr="00D67DD6">
        <w:rPr>
          <w:noProof w:val="0"/>
          <w:lang w:val="fr-FR"/>
        </w:rPr>
        <w:t>’</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déterminé sensuellement. Thémistius combina l’intellect matériel avec les principes innés de cognition habituellement présents dans un intellect réceptif (</w:t>
      </w:r>
      <w:r w:rsidR="00C57352" w:rsidRPr="00C57352">
        <w:rPr>
          <w:i/>
          <w:noProof w:val="0"/>
          <w:lang w:val="fr-FR"/>
        </w:rPr>
        <w:t>intellectus</w:t>
      </w:r>
      <w:r w:rsidRPr="00D67DD6">
        <w:rPr>
          <w:i/>
          <w:noProof w:val="0"/>
          <w:lang w:val="fr-FR"/>
        </w:rPr>
        <w:t xml:space="preserve"> in habitu</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in habitu</w:instrText>
      </w:r>
      <w:r w:rsidRPr="00D67DD6">
        <w:rPr>
          <w:noProof w:val="0"/>
          <w:lang w:val="fr-FR"/>
        </w:rPr>
        <w:instrText xml:space="preserve">" </w:instrText>
      </w:r>
      <w:r w:rsidRPr="00D67DD6">
        <w:rPr>
          <w:i/>
          <w:noProof w:val="0"/>
          <w:lang w:val="fr-FR"/>
        </w:rPr>
        <w:fldChar w:fldCharType="end"/>
      </w:r>
      <w:r w:rsidRPr="00D67DD6">
        <w:rPr>
          <w:noProof w:val="0"/>
          <w:lang w:val="fr-FR"/>
        </w:rPr>
        <w:t>), qu’il pri</w:t>
      </w:r>
      <w:r w:rsidR="00CC79E6" w:rsidRPr="00D67DD6">
        <w:rPr>
          <w:noProof w:val="0"/>
          <w:lang w:val="fr-FR"/>
        </w:rPr>
        <w:t>t</w:t>
      </w:r>
      <w:r w:rsidRPr="00D67DD6">
        <w:rPr>
          <w:noProof w:val="0"/>
          <w:lang w:val="fr-FR"/>
        </w:rPr>
        <w:t xml:space="preserve"> comme une sorte de substance.</w:t>
      </w:r>
      <w:r w:rsidRPr="00D67DD6">
        <w:rPr>
          <w:rStyle w:val="Znakapoznpodarou"/>
          <w:noProof w:val="0"/>
          <w:lang w:val="fr-FR"/>
        </w:rPr>
        <w:footnoteReference w:id="219"/>
      </w:r>
      <w:r w:rsidR="00745A30" w:rsidRPr="00D67DD6">
        <w:rPr>
          <w:noProof w:val="0"/>
          <w:lang w:val="fr-FR"/>
        </w:rPr>
        <w:t xml:space="preserve"> </w:t>
      </w:r>
      <w:r w:rsidRPr="00D67DD6">
        <w:rPr>
          <w:noProof w:val="0"/>
          <w:lang w:val="fr-FR"/>
        </w:rPr>
        <w:t xml:space="preserve">Cet intellect réceptif </w:t>
      </w:r>
      <w:r w:rsidR="0030737C">
        <w:rPr>
          <w:noProof w:val="0"/>
          <w:lang w:val="fr-FR"/>
        </w:rPr>
        <w:t>prend les formes cognitives d</w:t>
      </w:r>
      <w:r w:rsidRPr="00D67DD6">
        <w:rPr>
          <w:noProof w:val="0"/>
          <w:lang w:val="fr-FR"/>
        </w:rPr>
        <w:t>’</w:t>
      </w:r>
      <w:r w:rsidR="00C57352" w:rsidRPr="00C57352">
        <w:rPr>
          <w:i/>
          <w:noProof w:val="0"/>
          <w:lang w:val="fr-FR"/>
        </w:rPr>
        <w:t>intellectus</w:t>
      </w:r>
      <w:r w:rsidRPr="00D67DD6">
        <w:rPr>
          <w:i/>
          <w:noProof w:val="0"/>
          <w:lang w:val="fr-FR"/>
        </w:rPr>
        <w:t xml:space="preserve"> agens</w:t>
      </w:r>
      <w:r w:rsidRPr="00D67DD6">
        <w:rPr>
          <w:noProof w:val="0"/>
          <w:lang w:val="fr-FR"/>
        </w:rPr>
        <w:t xml:space="preserve"> cosmique. La cognition de l’intellect habituel est en notre pouvoir, mais elle est hypostasiée. Cet intellect substantiel ne se rapporte que secondairement à la cognition sensuelle. Le fondateur de la modernité latine Rufus de Cornouailles reprit ce concept d</w:t>
      </w:r>
      <w:r w:rsidR="008E3DDC">
        <w:rPr>
          <w:noProof w:val="0"/>
          <w:lang w:val="fr-FR"/>
        </w:rPr>
        <w:t>e l</w:t>
      </w:r>
      <w:r w:rsidRPr="00D67DD6">
        <w:rPr>
          <w:noProof w:val="0"/>
          <w:lang w:val="fr-FR"/>
        </w:rPr>
        <w:t xml:space="preserve">’intellect </w:t>
      </w:r>
      <w:r w:rsidR="007011AC">
        <w:rPr>
          <w:noProof w:val="0"/>
          <w:lang w:val="fr-FR"/>
        </w:rPr>
        <w:t>d</w:t>
      </w:r>
      <w:r w:rsidR="007011AC">
        <w:rPr>
          <w:rFonts w:cs="Calibri"/>
          <w:noProof w:val="0"/>
          <w:lang w:val="fr-FR"/>
        </w:rPr>
        <w:t>′</w:t>
      </w:r>
      <w:r w:rsidRPr="00D67DD6">
        <w:rPr>
          <w:noProof w:val="0"/>
          <w:lang w:val="fr-FR"/>
        </w:rPr>
        <w:t xml:space="preserve">Avicenne (OBJ II, ch. 3.3.3). </w:t>
      </w:r>
      <w:r w:rsidR="002D2D2F">
        <w:rPr>
          <w:noProof w:val="0"/>
          <w:lang w:val="fr-FR"/>
        </w:rPr>
        <w:t xml:space="preserve">Ce </w:t>
      </w:r>
      <w:r w:rsidR="002D2D2F" w:rsidRPr="002D2D2F">
        <w:rPr>
          <w:i/>
          <w:noProof w:val="0"/>
          <w:lang w:val="fr-FR"/>
        </w:rPr>
        <w:t>i</w:t>
      </w:r>
      <w:r w:rsidR="00C57352" w:rsidRPr="002D2D2F">
        <w:rPr>
          <w:i/>
          <w:noProof w:val="0"/>
          <w:lang w:val="fr-FR"/>
        </w:rPr>
        <w:t>ntellectus</w:t>
      </w:r>
      <w:r w:rsidRPr="00D67DD6">
        <w:rPr>
          <w:i/>
          <w:noProof w:val="0"/>
          <w:lang w:val="fr-FR"/>
        </w:rPr>
        <w:t xml:space="preserve"> possibilis</w:t>
      </w:r>
      <w:r w:rsidRPr="00D67DD6">
        <w:rPr>
          <w:noProof w:val="0"/>
          <w:lang w:val="fr-FR"/>
        </w:rPr>
        <w:t xml:space="preserve"> moderne agit comme substance ou forme hypostasiée dans l’être humain et la cognition est actualisée à partir de la direction de l’intellect cosmique externe. Après Thémistius, la cognition vient de l’arrière </w:t>
      </w:r>
      <w:r w:rsidR="00043983" w:rsidRPr="00D67DD6">
        <w:rPr>
          <w:noProof w:val="0"/>
          <w:lang w:val="fr-FR"/>
        </w:rPr>
        <w:t xml:space="preserve">par </w:t>
      </w:r>
      <w:r w:rsidRPr="00D67DD6">
        <w:rPr>
          <w:noProof w:val="0"/>
          <w:lang w:val="fr-FR"/>
        </w:rPr>
        <w:t xml:space="preserve">la </w:t>
      </w:r>
      <w:r w:rsidR="00842744" w:rsidRPr="00D67DD6">
        <w:rPr>
          <w:noProof w:val="0"/>
          <w:lang w:val="fr-FR"/>
        </w:rPr>
        <w:t xml:space="preserve">série </w:t>
      </w:r>
      <w:r w:rsidRPr="00D67DD6">
        <w:rPr>
          <w:noProof w:val="0"/>
          <w:lang w:val="fr-FR"/>
        </w:rPr>
        <w:t>« </w:t>
      </w:r>
      <w:r w:rsidR="005C052B" w:rsidRPr="00D67DD6">
        <w:rPr>
          <w:noProof w:val="0"/>
          <w:lang w:val="fr-FR"/>
        </w:rPr>
        <w:t xml:space="preserve">le </w:t>
      </w:r>
      <w:r w:rsidR="001C79C7" w:rsidRPr="00D67DD6">
        <w:rPr>
          <w:noProof w:val="0"/>
          <w:lang w:val="fr-FR"/>
        </w:rPr>
        <w:t>soleil</w:t>
      </w:r>
      <w:r w:rsidR="005C052B" w:rsidRPr="00D67DD6">
        <w:rPr>
          <w:noProof w:val="0"/>
          <w:lang w:val="fr-FR"/>
        </w:rPr>
        <w:t xml:space="preserve"> </w:t>
      </w:r>
      <w:r w:rsidR="00842744" w:rsidRPr="00D67DD6">
        <w:rPr>
          <w:rFonts w:cs="Calibri"/>
          <w:noProof w:val="0"/>
          <w:lang w:val="fr-FR"/>
        </w:rPr>
        <w:t>—</w:t>
      </w:r>
      <w:r w:rsidR="005C052B" w:rsidRPr="00D67DD6">
        <w:rPr>
          <w:rFonts w:cs="Calibri"/>
          <w:noProof w:val="0"/>
          <w:lang w:val="fr-FR"/>
        </w:rPr>
        <w:t xml:space="preserve"> le </w:t>
      </w:r>
      <w:r w:rsidR="00842744" w:rsidRPr="00D67DD6">
        <w:rPr>
          <w:noProof w:val="0"/>
          <w:lang w:val="fr-FR"/>
        </w:rPr>
        <w:t>rayon</w:t>
      </w:r>
      <w:r w:rsidR="005C052B" w:rsidRPr="00D67DD6">
        <w:rPr>
          <w:noProof w:val="0"/>
          <w:lang w:val="fr-FR"/>
        </w:rPr>
        <w:t xml:space="preserve"> </w:t>
      </w:r>
      <w:r w:rsidR="00842744" w:rsidRPr="00D67DD6">
        <w:rPr>
          <w:rFonts w:cs="Calibri"/>
          <w:noProof w:val="0"/>
          <w:lang w:val="fr-FR"/>
        </w:rPr>
        <w:t>—</w:t>
      </w:r>
      <w:r w:rsidR="005C052B" w:rsidRPr="00D67DD6">
        <w:rPr>
          <w:rFonts w:cs="Calibri"/>
          <w:noProof w:val="0"/>
          <w:lang w:val="fr-FR"/>
        </w:rPr>
        <w:t xml:space="preserve"> l’</w:t>
      </w:r>
      <w:r w:rsidR="00842744" w:rsidRPr="00D67DD6">
        <w:rPr>
          <w:noProof w:val="0"/>
          <w:lang w:val="fr-FR"/>
        </w:rPr>
        <w:t>œil</w:t>
      </w:r>
      <w:r w:rsidR="00C843A2" w:rsidRPr="00D67DD6">
        <w:rPr>
          <w:noProof w:val="0"/>
          <w:lang w:val="fr-FR"/>
        </w:rPr>
        <w:t> </w:t>
      </w:r>
      <w:r w:rsidRPr="00D67DD6">
        <w:rPr>
          <w:noProof w:val="0"/>
          <w:lang w:val="fr-FR"/>
        </w:rPr>
        <w:t>»</w:t>
      </w:r>
      <w:r w:rsidR="00842744" w:rsidRPr="00D67DD6">
        <w:rPr>
          <w:noProof w:val="0"/>
          <w:lang w:val="fr-FR"/>
        </w:rPr>
        <w:t xml:space="preserve">, car la connaissance </w:t>
      </w:r>
      <w:r w:rsidRPr="00D67DD6">
        <w:rPr>
          <w:noProof w:val="0"/>
          <w:lang w:val="fr-FR"/>
        </w:rPr>
        <w:t xml:space="preserve">est </w:t>
      </w:r>
      <w:r w:rsidR="00CC79E6" w:rsidRPr="00D67DD6">
        <w:rPr>
          <w:noProof w:val="0"/>
          <w:lang w:val="fr-FR"/>
        </w:rPr>
        <w:t>actualisé</w:t>
      </w:r>
      <w:r w:rsidR="000E1DB5" w:rsidRPr="00D67DD6">
        <w:rPr>
          <w:noProof w:val="0"/>
          <w:lang w:val="fr-FR"/>
        </w:rPr>
        <w:t>e</w:t>
      </w:r>
      <w:r w:rsidR="00CC79E6" w:rsidRPr="00D67DD6">
        <w:rPr>
          <w:noProof w:val="0"/>
          <w:lang w:val="fr-FR"/>
        </w:rPr>
        <w:t xml:space="preserve"> par </w:t>
      </w:r>
      <w:r w:rsidR="0091500A" w:rsidRPr="00D67DD6">
        <w:rPr>
          <w:noProof w:val="0"/>
          <w:lang w:val="fr-FR"/>
        </w:rPr>
        <w:t>l’intellect</w:t>
      </w:r>
      <w:r w:rsidR="0091500A" w:rsidRPr="00D67DD6">
        <w:rPr>
          <w:rFonts w:cs="Calibri"/>
          <w:noProof w:val="0"/>
          <w:lang w:val="fr-FR"/>
        </w:rPr>
        <w:t>—</w:t>
      </w:r>
      <w:r w:rsidRPr="00D67DD6">
        <w:rPr>
          <w:noProof w:val="0"/>
          <w:lang w:val="fr-FR"/>
        </w:rPr>
        <w:t>soleil</w:t>
      </w:r>
      <w:r w:rsidRPr="00D67DD6">
        <w:rPr>
          <w:noProof w:val="0"/>
          <w:lang w:val="fr-FR"/>
        </w:rPr>
        <w:fldChar w:fldCharType="begin"/>
      </w:r>
      <w:r w:rsidRPr="00D67DD6">
        <w:rPr>
          <w:noProof w:val="0"/>
          <w:lang w:val="fr-FR"/>
        </w:rPr>
        <w:instrText xml:space="preserve"> XE "intellect-soleil" </w:instrText>
      </w:r>
      <w:r w:rsidRPr="00D67DD6">
        <w:rPr>
          <w:noProof w:val="0"/>
          <w:lang w:val="fr-FR"/>
        </w:rPr>
        <w:fldChar w:fldCharType="end"/>
      </w:r>
      <w:r w:rsidRPr="00D67DD6">
        <w:rPr>
          <w:noProof w:val="0"/>
          <w:lang w:val="fr-FR"/>
        </w:rPr>
        <w:t xml:space="preserve"> (πρώτως ἐλλάμπων εἷς, </w:t>
      </w:r>
      <w:r w:rsidR="00191152" w:rsidRPr="00D67DD6">
        <w:rPr>
          <w:i/>
          <w:noProof w:val="0"/>
          <w:lang w:val="fr-FR"/>
        </w:rPr>
        <w:t>ibid.</w:t>
      </w:r>
      <w:r w:rsidRPr="00D67DD6">
        <w:rPr>
          <w:noProof w:val="0"/>
          <w:lang w:val="fr-FR"/>
        </w:rPr>
        <w:t xml:space="preserve"> 103.32</w:t>
      </w:r>
      <w:r w:rsidRPr="00D67DD6">
        <w:rPr>
          <w:rStyle w:val="TextpoznpodarouChar"/>
          <w:noProof w:val="0"/>
          <w:lang w:val="fr-FR"/>
        </w:rPr>
        <w:fldChar w:fldCharType="begin"/>
      </w:r>
      <w:r w:rsidRPr="00D67DD6">
        <w:rPr>
          <w:noProof w:val="0"/>
          <w:lang w:val="fr-FR"/>
        </w:rPr>
        <w:instrText xml:space="preserve"> XE "</w:instrText>
      </w:r>
      <w:r w:rsidR="002553FC" w:rsidRPr="00D67DD6">
        <w:rPr>
          <w:noProof w:val="0"/>
          <w:lang w:val="fr-FR"/>
        </w:rPr>
        <w:instrText>Thémistius</w:instrText>
      </w:r>
      <w:r w:rsidRPr="00D67DD6">
        <w:rPr>
          <w:i/>
          <w:noProof w:val="0"/>
          <w:lang w:val="fr-FR"/>
        </w:rPr>
        <w:instrText>:In Aristotelis libros de anima paraphrasis</w:instrText>
      </w:r>
      <w:r w:rsidRPr="00D67DD6">
        <w:rPr>
          <w:rStyle w:val="TextpoznpodarouChar"/>
          <w:noProof w:val="0"/>
          <w:lang w:val="fr-FR"/>
        </w:rPr>
        <w:instrText xml:space="preserve"> 103.32</w:instrText>
      </w:r>
      <w:r w:rsidRPr="00D67DD6">
        <w:rPr>
          <w:noProof w:val="0"/>
          <w:lang w:val="fr-FR"/>
        </w:rPr>
        <w:instrText xml:space="preserve">" </w:instrText>
      </w:r>
      <w:r w:rsidRPr="00D67DD6">
        <w:rPr>
          <w:rStyle w:val="TextpoznpodarouChar"/>
          <w:noProof w:val="0"/>
          <w:lang w:val="fr-FR"/>
        </w:rPr>
        <w:fldChar w:fldCharType="end"/>
      </w:r>
      <w:r w:rsidRPr="00D67DD6">
        <w:rPr>
          <w:noProof w:val="0"/>
          <w:lang w:val="fr-FR"/>
        </w:rPr>
        <w:t>). La médiation de la cognition par diaphanum est complètement absente</w:t>
      </w:r>
      <w:r w:rsidR="00B23C40" w:rsidRPr="00D67DD6">
        <w:rPr>
          <w:noProof w:val="0"/>
          <w:lang w:val="fr-FR"/>
        </w:rPr>
        <w:t>. L</w:t>
      </w:r>
      <w:r w:rsidRPr="00D67DD6">
        <w:rPr>
          <w:noProof w:val="0"/>
          <w:lang w:val="fr-FR"/>
        </w:rPr>
        <w:t xml:space="preserve">’intellect habituel du Thémistius ne requiert pas une cognition empirique. Le modèle platonicien affirme que la cognition procède </w:t>
      </w:r>
      <w:r w:rsidR="006B03FD" w:rsidRPr="00D67DD6">
        <w:rPr>
          <w:noProof w:val="0"/>
          <w:lang w:val="fr-FR"/>
        </w:rPr>
        <w:t xml:space="preserve">en </w:t>
      </w:r>
      <w:r w:rsidRPr="00D67DD6">
        <w:rPr>
          <w:noProof w:val="0"/>
          <w:lang w:val="fr-FR"/>
        </w:rPr>
        <w:t xml:space="preserve">mode </w:t>
      </w:r>
      <w:r w:rsidR="00872341" w:rsidRPr="00872341">
        <w:rPr>
          <w:noProof w:val="0"/>
          <w:lang w:val="fr-FR"/>
        </w:rPr>
        <w:t>d′illumination</w:t>
      </w:r>
      <w:r w:rsidRPr="00D67DD6">
        <w:rPr>
          <w:noProof w:val="0"/>
          <w:lang w:val="fr-FR"/>
        </w:rPr>
        <w:fldChar w:fldCharType="begin"/>
      </w:r>
      <w:r w:rsidRPr="00D67DD6">
        <w:rPr>
          <w:noProof w:val="0"/>
          <w:lang w:val="fr-FR"/>
        </w:rPr>
        <w:instrText xml:space="preserve"> XE "illumination" </w:instrText>
      </w:r>
      <w:r w:rsidRPr="00D67DD6">
        <w:rPr>
          <w:noProof w:val="0"/>
          <w:lang w:val="fr-FR"/>
        </w:rPr>
        <w:fldChar w:fldCharType="end"/>
      </w:r>
      <w:r w:rsidR="008675F6">
        <w:rPr>
          <w:noProof w:val="0"/>
          <w:lang w:val="fr-FR"/>
        </w:rPr>
        <w:t xml:space="preserve"> donnée par </w:t>
      </w:r>
      <w:r w:rsidR="006B03FD" w:rsidRPr="00D67DD6">
        <w:rPr>
          <w:noProof w:val="0"/>
          <w:lang w:val="fr-FR"/>
        </w:rPr>
        <w:t>l’</w:t>
      </w:r>
      <w:r w:rsidR="00A01974">
        <w:rPr>
          <w:noProof w:val="0"/>
          <w:lang w:val="fr-FR"/>
        </w:rPr>
        <w:t>« </w:t>
      </w:r>
      <w:r w:rsidR="006B03FD" w:rsidRPr="00D67DD6">
        <w:rPr>
          <w:noProof w:val="0"/>
          <w:lang w:val="fr-FR"/>
        </w:rPr>
        <w:t>intellect</w:t>
      </w:r>
      <w:r w:rsidR="006B03FD" w:rsidRPr="00D67DD6">
        <w:rPr>
          <w:rFonts w:cs="Calibri"/>
          <w:noProof w:val="0"/>
          <w:lang w:val="fr-FR"/>
        </w:rPr>
        <w:t>—</w:t>
      </w:r>
      <w:r w:rsidRPr="00D67DD6">
        <w:rPr>
          <w:noProof w:val="0"/>
          <w:lang w:val="fr-FR"/>
        </w:rPr>
        <w:t>soleil</w:t>
      </w:r>
      <w:r w:rsidR="00A01974">
        <w:rPr>
          <w:noProof w:val="0"/>
          <w:lang w:val="fr-FR"/>
        </w:rPr>
        <w:t> »</w:t>
      </w:r>
      <w:r w:rsidRPr="00D67DD6">
        <w:rPr>
          <w:noProof w:val="0"/>
          <w:lang w:val="fr-FR"/>
        </w:rPr>
        <w:t>. L’intellect possible est illuminé par</w:t>
      </w:r>
      <w:r w:rsidR="000E1DB5" w:rsidRPr="00D67DD6">
        <w:rPr>
          <w:noProof w:val="0"/>
          <w:lang w:val="fr-FR"/>
        </w:rPr>
        <w:t>-</w:t>
      </w:r>
      <w:r w:rsidRPr="00D67DD6">
        <w:rPr>
          <w:noProof w:val="0"/>
          <w:lang w:val="fr-FR"/>
        </w:rPr>
        <w:t>derrière</w:t>
      </w:r>
      <w:r w:rsidR="000E1DB5" w:rsidRPr="00D67DD6">
        <w:rPr>
          <w:noProof w:val="0"/>
          <w:lang w:val="fr-FR"/>
        </w:rPr>
        <w:t xml:space="preserve">, à partir </w:t>
      </w:r>
      <w:r w:rsidRPr="00D67DD6">
        <w:rPr>
          <w:noProof w:val="0"/>
          <w:lang w:val="fr-FR"/>
        </w:rPr>
        <w:t xml:space="preserve">de l’intellect cosmique actuel et séparé, parce qu’il partage avec lui la même nature immatérielle et hypostatique. L’intellect immatériel réceptif et habituellement donné de Thémistius n’est pas une pure puissance, </w:t>
      </w:r>
      <w:r w:rsidR="0085613A" w:rsidRPr="00D67DD6">
        <w:rPr>
          <w:noProof w:val="0"/>
          <w:lang w:val="fr-FR"/>
        </w:rPr>
        <w:t>comme c’est le cas d’Alexandre.</w:t>
      </w:r>
    </w:p>
    <w:p w14:paraId="4B4FAA83" w14:textId="4C8A5F0D" w:rsidR="000267F7" w:rsidRPr="00D67DD6" w:rsidRDefault="00321510" w:rsidP="00AF2FBC">
      <w:pPr>
        <w:ind w:firstLine="397"/>
        <w:rPr>
          <w:noProof w:val="0"/>
          <w:lang w:val="fr-FR"/>
        </w:rPr>
      </w:pPr>
      <w:r w:rsidRPr="00D67DD6">
        <w:rPr>
          <w:noProof w:val="0"/>
          <w:lang w:val="fr-FR"/>
        </w:rPr>
        <w:t xml:space="preserve">Ibn Rushd se distingue de Thémistius néoplatonique et d’Avicenna moderne. L’intellect réceptif </w:t>
      </w:r>
      <w:r w:rsidR="0049034F" w:rsidRPr="0049034F">
        <w:rPr>
          <w:noProof w:val="0"/>
          <w:lang w:val="fr-FR"/>
        </w:rPr>
        <w:t xml:space="preserve">forgé par le Commentateur </w:t>
      </w:r>
      <w:r w:rsidRPr="00D67DD6">
        <w:rPr>
          <w:noProof w:val="0"/>
          <w:lang w:val="fr-FR"/>
        </w:rPr>
        <w:t>n’a pas de caractère extérieur et hypostasié. Il fait partie intégrante de l’âme humaine comme la forme dan</w:t>
      </w:r>
      <w:r w:rsidR="002D2D2F">
        <w:rPr>
          <w:noProof w:val="0"/>
          <w:lang w:val="fr-FR"/>
        </w:rPr>
        <w:t>s le corps. Il est évident qu</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du Commentat</w:t>
      </w:r>
      <w:r w:rsidR="0098124A">
        <w:rPr>
          <w:noProof w:val="0"/>
          <w:lang w:val="fr-FR"/>
        </w:rPr>
        <w:t>eu</w:t>
      </w:r>
      <w:r w:rsidRPr="00D67DD6">
        <w:rPr>
          <w:noProof w:val="0"/>
          <w:lang w:val="fr-FR"/>
        </w:rPr>
        <w:t xml:space="preserve">r ne peut être une substance comme </w:t>
      </w:r>
      <w:r w:rsidRPr="00D67DD6">
        <w:rPr>
          <w:noProof w:val="0"/>
          <w:lang w:val="fr-FR"/>
        </w:rPr>
        <w:lastRenderedPageBreak/>
        <w:t>c’est le cas de Thémistius. La réceptivité de l’âme est une pure pu</w:t>
      </w:r>
      <w:r w:rsidR="00266E85">
        <w:rPr>
          <w:noProof w:val="0"/>
          <w:lang w:val="fr-FR"/>
        </w:rPr>
        <w:t xml:space="preserve">issance, comme le confirment </w:t>
      </w:r>
      <w:r w:rsidRPr="00D67DD6">
        <w:rPr>
          <w:i/>
          <w:noProof w:val="0"/>
          <w:lang w:val="fr-FR"/>
        </w:rPr>
        <w:t>De anima</w:t>
      </w:r>
      <w:r w:rsidRPr="00D67DD6">
        <w:rPr>
          <w:noProof w:val="0"/>
          <w:lang w:val="fr-FR"/>
        </w:rPr>
        <w:t xml:space="preserve"> et l</w:t>
      </w:r>
      <w:r w:rsidR="00266E85">
        <w:rPr>
          <w:noProof w:val="0"/>
          <w:lang w:val="fr-FR"/>
        </w:rPr>
        <w:t>e commentaire d</w:t>
      </w:r>
      <w:r w:rsidRPr="00D67DD6">
        <w:rPr>
          <w:noProof w:val="0"/>
          <w:lang w:val="fr-FR"/>
        </w:rPr>
        <w:t>’Alexandre. Là encore, le datif métaphysique s’applique, qui définit l’effet fondamental de la causalité réelle pour la cognition humaine. L’intellect immatériel réceptif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est donné comme </w:t>
      </w:r>
      <w:r w:rsidR="00880874">
        <w:rPr>
          <w:noProof w:val="0"/>
          <w:lang w:val="fr-FR"/>
        </w:rPr>
        <w:t xml:space="preserve">une </w:t>
      </w:r>
      <w:r w:rsidRPr="00D67DD6">
        <w:rPr>
          <w:noProof w:val="0"/>
          <w:lang w:val="fr-FR"/>
        </w:rPr>
        <w:t xml:space="preserve">faculté ou </w:t>
      </w:r>
      <w:r w:rsidR="00880874">
        <w:rPr>
          <w:noProof w:val="0"/>
          <w:lang w:val="fr-FR"/>
        </w:rPr>
        <w:t xml:space="preserve">une </w:t>
      </w:r>
      <w:r w:rsidRPr="00D67DD6">
        <w:rPr>
          <w:noProof w:val="0"/>
          <w:lang w:val="fr-FR"/>
        </w:rPr>
        <w:t>puissance de la partie intellectuelle de l’âme</w:t>
      </w:r>
      <w:r w:rsidR="00C843A2" w:rsidRPr="00D67DD6">
        <w:rPr>
          <w:noProof w:val="0"/>
          <w:lang w:val="fr-FR"/>
        </w:rPr>
        <w:t>. G</w:t>
      </w:r>
      <w:r w:rsidRPr="00D67DD6">
        <w:rPr>
          <w:noProof w:val="0"/>
          <w:lang w:val="fr-FR"/>
        </w:rPr>
        <w:t xml:space="preserve">râce à cette faculté immatérielle, </w:t>
      </w:r>
      <w:r w:rsidR="00C843A2" w:rsidRPr="00D67DD6">
        <w:rPr>
          <w:noProof w:val="0"/>
          <w:lang w:val="fr-FR"/>
        </w:rPr>
        <w:t xml:space="preserve">elle </w:t>
      </w:r>
      <w:r w:rsidRPr="00D67DD6">
        <w:rPr>
          <w:noProof w:val="0"/>
          <w:lang w:val="fr-FR"/>
        </w:rPr>
        <w:t xml:space="preserve">reconnaît la chose réelle qui est déjà actualisée par les sens. Ni Alexandre ni Thémistius n’avaient cet ordre fondamental de connaissance. Le nouveau type d’intellect réceptif joue le rôle de </w:t>
      </w:r>
      <w:r w:rsidRPr="00D67DD6">
        <w:rPr>
          <w:i/>
          <w:noProof w:val="0"/>
          <w:lang w:val="fr-FR"/>
        </w:rPr>
        <w:t>tabula rasa</w:t>
      </w:r>
      <w:r w:rsidRPr="00D67DD6">
        <w:rPr>
          <w:i/>
          <w:noProof w:val="0"/>
          <w:lang w:val="fr-FR"/>
        </w:rPr>
        <w:fldChar w:fldCharType="begin"/>
      </w:r>
      <w:r w:rsidRPr="00D67DD6">
        <w:rPr>
          <w:noProof w:val="0"/>
          <w:lang w:val="fr-FR"/>
        </w:rPr>
        <w:instrText xml:space="preserve"> XE "</w:instrText>
      </w:r>
      <w:r w:rsidRPr="00D67DD6">
        <w:rPr>
          <w:i/>
          <w:noProof w:val="0"/>
          <w:lang w:val="fr-FR"/>
        </w:rPr>
        <w:instrText>tabula rasa</w:instrText>
      </w:r>
      <w:r w:rsidRPr="00D67DD6">
        <w:rPr>
          <w:noProof w:val="0"/>
          <w:lang w:val="fr-FR"/>
        </w:rPr>
        <w:instrText xml:space="preserve">" </w:instrText>
      </w:r>
      <w:r w:rsidRPr="00D67DD6">
        <w:rPr>
          <w:i/>
          <w:noProof w:val="0"/>
          <w:lang w:val="fr-FR"/>
        </w:rPr>
        <w:fldChar w:fldCharType="end"/>
      </w:r>
      <w:r w:rsidRPr="00D67DD6">
        <w:rPr>
          <w:i/>
          <w:noProof w:val="0"/>
          <w:lang w:val="fr-FR"/>
        </w:rPr>
        <w:t xml:space="preserve"> </w:t>
      </w:r>
      <w:r w:rsidRPr="00D67DD6">
        <w:rPr>
          <w:noProof w:val="0"/>
          <w:lang w:val="fr-FR"/>
        </w:rPr>
        <w:t xml:space="preserve">immatérielle par rapport aux sens matériels. Ils activent l’intellect réceptif par le processus d’abstraction. L’intellect possible représente </w:t>
      </w:r>
      <w:r w:rsidR="00C843A2" w:rsidRPr="00D67DD6">
        <w:rPr>
          <w:noProof w:val="0"/>
          <w:lang w:val="fr-FR"/>
        </w:rPr>
        <w:t xml:space="preserve">une puissance pure </w:t>
      </w:r>
      <w:r w:rsidR="00D9309C" w:rsidRPr="00D67DD6">
        <w:rPr>
          <w:noProof w:val="0"/>
          <w:lang w:val="fr-FR"/>
        </w:rPr>
        <w:t xml:space="preserve">par rapport </w:t>
      </w:r>
      <w:r w:rsidR="00D9309C" w:rsidRPr="00D67DD6">
        <w:rPr>
          <w:rFonts w:cs="Calibri"/>
          <w:noProof w:val="0"/>
          <w:lang w:val="fr-FR"/>
        </w:rPr>
        <w:t>à</w:t>
      </w:r>
      <w:r w:rsidR="00D9309C" w:rsidRPr="00D67DD6">
        <w:rPr>
          <w:noProof w:val="0"/>
          <w:lang w:val="fr-FR"/>
        </w:rPr>
        <w:t xml:space="preserve"> </w:t>
      </w:r>
      <w:r w:rsidRPr="00D67DD6">
        <w:rPr>
          <w:noProof w:val="0"/>
          <w:lang w:val="fr-FR"/>
        </w:rPr>
        <w:t xml:space="preserve">l’intellect actif </w:t>
      </w:r>
      <w:r w:rsidR="00C843A2" w:rsidRPr="00D67DD6">
        <w:rPr>
          <w:noProof w:val="0"/>
          <w:lang w:val="fr-FR"/>
        </w:rPr>
        <w:t xml:space="preserve">qui fait </w:t>
      </w:r>
      <w:r w:rsidRPr="00D67DD6">
        <w:rPr>
          <w:noProof w:val="0"/>
          <w:lang w:val="fr-FR"/>
        </w:rPr>
        <w:t>une autre facu</w:t>
      </w:r>
      <w:r w:rsidR="00A97C05">
        <w:rPr>
          <w:noProof w:val="0"/>
          <w:lang w:val="fr-FR"/>
        </w:rPr>
        <w:t xml:space="preserve">lté de l’âme. Par conséquent, </w:t>
      </w:r>
      <w:r w:rsidR="00C57352" w:rsidRPr="00C57352">
        <w:rPr>
          <w:i/>
          <w:noProof w:val="0"/>
          <w:lang w:val="fr-FR"/>
        </w:rPr>
        <w:t>intellectus</w:t>
      </w:r>
      <w:r w:rsidRPr="00D67DD6">
        <w:rPr>
          <w:i/>
          <w:noProof w:val="0"/>
          <w:lang w:val="fr-FR"/>
        </w:rPr>
        <w:t xml:space="preserve"> agens</w:t>
      </w:r>
      <w:r w:rsidRPr="00D67DD6">
        <w:rPr>
          <w:noProof w:val="0"/>
          <w:lang w:val="fr-FR"/>
        </w:rPr>
        <w:t xml:space="preserve"> en tant que composante supplémentaire de l’âme demeure uniquement dans l’être humain et ne peut être une hypostase ou une substance séparée. Averroès rejette catégoriquement l’ordre de la cognition comme </w:t>
      </w:r>
      <w:r w:rsidR="00962E76" w:rsidRPr="00962E76">
        <w:rPr>
          <w:i/>
          <w:noProof w:val="0"/>
          <w:lang w:val="fr-FR"/>
        </w:rPr>
        <w:t>illuminatio</w:t>
      </w:r>
      <w:r w:rsidRPr="00D67DD6">
        <w:rPr>
          <w:noProof w:val="0"/>
          <w:lang w:val="fr-FR"/>
        </w:rPr>
        <w:t xml:space="preserve">n néoplatonicienne par l’intellect solaire. La double capacité de l’âme confirme la thèse d’Aristote sur les composantes </w:t>
      </w:r>
      <w:r w:rsidR="00C843A2" w:rsidRPr="00D67DD6">
        <w:rPr>
          <w:noProof w:val="0"/>
          <w:lang w:val="fr-FR"/>
        </w:rPr>
        <w:t>passives</w:t>
      </w:r>
      <w:r w:rsidRPr="00D67DD6">
        <w:rPr>
          <w:noProof w:val="0"/>
          <w:lang w:val="fr-FR"/>
        </w:rPr>
        <w:t xml:space="preserve"> et active</w:t>
      </w:r>
      <w:r w:rsidR="00C843A2" w:rsidRPr="00D67DD6">
        <w:rPr>
          <w:noProof w:val="0"/>
          <w:lang w:val="fr-FR"/>
        </w:rPr>
        <w:t>s</w:t>
      </w:r>
      <w:r w:rsidRPr="00D67DD6">
        <w:rPr>
          <w:noProof w:val="0"/>
          <w:lang w:val="fr-FR"/>
        </w:rPr>
        <w:t xml:space="preserve"> de la cognition. Averroès modifie la définition de l’intellect passif et immatériel des néoplatoniciens et surtout celle d’Alexandre. L’intellect réceptif doit être capable d’absorber tous les contenus abstraits grâce à sa passivité immatérielle. Mais les aristotéliciens </w:t>
      </w:r>
      <w:r w:rsidR="00552E15">
        <w:rPr>
          <w:noProof w:val="0"/>
          <w:lang w:val="fr-FR"/>
        </w:rPr>
        <w:t xml:space="preserve">comme </w:t>
      </w:r>
      <w:r w:rsidRPr="00D67DD6">
        <w:rPr>
          <w:noProof w:val="0"/>
          <w:lang w:val="fr-FR"/>
        </w:rPr>
        <w:t xml:space="preserve">Alexandre ont fait de l’intellect passif une substance indépendante en dehors de l’âme individuelle, le séparant ainsi de la cognition sensuelle. Un tel intellect n’était plus purement passif et </w:t>
      </w:r>
      <w:r w:rsidR="009D1DED">
        <w:rPr>
          <w:noProof w:val="0"/>
          <w:lang w:val="fr-FR"/>
        </w:rPr>
        <w:t xml:space="preserve">il </w:t>
      </w:r>
      <w:r w:rsidRPr="00D67DD6">
        <w:rPr>
          <w:noProof w:val="0"/>
          <w:lang w:val="fr-FR"/>
        </w:rPr>
        <w:t>devenait une substance moderne. Ce type d’intellect vient à l’âme humaine comme une substance indépendante ou hypostase de l’extérieur. La même chose est vraie de l’intellect actif. Les néoplatoniciens et Avicenne en ont fait une substance de forme cosmique ou une espèce hypostasiée. Chez Alexandre, l’intellect immatériel réceptif (</w:t>
      </w:r>
      <w:r w:rsidR="00C57352" w:rsidRPr="00C57352">
        <w:rPr>
          <w:i/>
          <w:noProof w:val="0"/>
          <w:lang w:val="fr-FR"/>
        </w:rPr>
        <w:t>intellectus</w:t>
      </w:r>
      <w:r w:rsidRPr="00D67DD6">
        <w:rPr>
          <w:i/>
          <w:noProof w:val="0"/>
          <w:lang w:val="fr-FR"/>
        </w:rPr>
        <w:t xml:space="preserve"> possibilis</w:t>
      </w:r>
      <w:r w:rsidRPr="00D67DD6">
        <w:rPr>
          <w:noProof w:val="0"/>
          <w:lang w:val="fr-FR"/>
        </w:rPr>
        <w:t>) est séparé de la cognition sensuelle, ce qui est également le c</w:t>
      </w:r>
      <w:r w:rsidR="000267F7" w:rsidRPr="00D67DD6">
        <w:rPr>
          <w:noProof w:val="0"/>
          <w:lang w:val="fr-FR"/>
        </w:rPr>
        <w:t xml:space="preserve">as </w:t>
      </w:r>
      <w:r w:rsidR="00C32D1E" w:rsidRPr="00D67DD6">
        <w:rPr>
          <w:noProof w:val="0"/>
          <w:lang w:val="fr-FR"/>
        </w:rPr>
        <w:t xml:space="preserve">de </w:t>
      </w:r>
      <w:r w:rsidR="000267F7" w:rsidRPr="00D67DD6">
        <w:rPr>
          <w:noProof w:val="0"/>
          <w:lang w:val="fr-FR"/>
        </w:rPr>
        <w:t>tous les cartésiens.</w:t>
      </w:r>
    </w:p>
    <w:p w14:paraId="4A4D491E" w14:textId="4218FE4C" w:rsidR="00CD6950" w:rsidRPr="00D67DD6" w:rsidRDefault="00321510" w:rsidP="00B21352">
      <w:pPr>
        <w:ind w:firstLine="397"/>
        <w:rPr>
          <w:noProof w:val="0"/>
          <w:lang w:val="fr-FR"/>
        </w:rPr>
      </w:pPr>
      <w:r w:rsidRPr="00D67DD6">
        <w:rPr>
          <w:noProof w:val="0"/>
          <w:lang w:val="fr-FR"/>
        </w:rPr>
        <w:t xml:space="preserve">Averroès défend l’unité aristotélicienne de la personne comme première substance actuelle contre les modernistes comme Avicenne. Il critique donc le concept de Thémistius. </w:t>
      </w:r>
      <w:r w:rsidR="00E17C2C" w:rsidRPr="00D67DD6">
        <w:rPr>
          <w:noProof w:val="0"/>
          <w:lang w:val="fr-FR"/>
        </w:rPr>
        <w:t xml:space="preserve">Celui </w:t>
      </w:r>
      <w:r w:rsidRPr="00D67DD6">
        <w:rPr>
          <w:noProof w:val="0"/>
          <w:lang w:val="fr-FR"/>
        </w:rPr>
        <w:t xml:space="preserve">décrit à juste titre l’intellect réceptif du point de vue de la puissance sensuelle, mais l’a ensuite complètement séparé </w:t>
      </w:r>
      <w:r w:rsidR="000E1DB5" w:rsidRPr="00D67DD6">
        <w:rPr>
          <w:noProof w:val="0"/>
          <w:lang w:val="fr-FR"/>
        </w:rPr>
        <w:t xml:space="preserve">comme </w:t>
      </w:r>
      <w:r w:rsidRPr="00D67DD6">
        <w:rPr>
          <w:noProof w:val="0"/>
          <w:lang w:val="fr-FR"/>
        </w:rPr>
        <w:t>hypostase cosmique.</w:t>
      </w:r>
      <w:r w:rsidRPr="00D67DD6">
        <w:rPr>
          <w:rStyle w:val="Znakapoznpodarou"/>
          <w:noProof w:val="0"/>
          <w:lang w:val="fr-FR"/>
        </w:rPr>
        <w:footnoteReference w:id="220"/>
      </w:r>
      <w:r w:rsidRPr="00D67DD6">
        <w:rPr>
          <w:noProof w:val="0"/>
          <w:lang w:val="fr-FR"/>
        </w:rPr>
        <w:t xml:space="preserve"> Le lien peu clair entre la </w:t>
      </w:r>
      <w:r w:rsidRPr="00D67DD6">
        <w:rPr>
          <w:noProof w:val="0"/>
          <w:lang w:val="fr-FR"/>
        </w:rPr>
        <w:lastRenderedPageBreak/>
        <w:t xml:space="preserve">réceptivité matérielle et immatérielle (τὸ πάσχοι) dans la définition de l’intellect matériel de Thémistius détermine la dispute entre Averroès et Avicenne et </w:t>
      </w:r>
      <w:r w:rsidR="00B21352" w:rsidRPr="00D67DD6">
        <w:rPr>
          <w:noProof w:val="0"/>
          <w:lang w:val="fr-FR"/>
        </w:rPr>
        <w:t xml:space="preserve">puis, </w:t>
      </w:r>
      <w:r w:rsidRPr="00D67DD6">
        <w:rPr>
          <w:noProof w:val="0"/>
          <w:lang w:val="fr-FR"/>
        </w:rPr>
        <w:t xml:space="preserve">entre le premier et le second averroïsme dans l’Occident latin. Le datif métaphysique détermine la cognition à partir de la direction des sens comme c’est le cas de la signification aristotélicienne dans </w:t>
      </w:r>
      <w:r w:rsidR="00AB5C1F" w:rsidRPr="00D67DD6">
        <w:rPr>
          <w:i/>
          <w:noProof w:val="0"/>
          <w:lang w:val="fr-FR"/>
        </w:rPr>
        <w:t>De I</w:t>
      </w:r>
      <w:r w:rsidRPr="00D67DD6">
        <w:rPr>
          <w:i/>
          <w:noProof w:val="0"/>
          <w:lang w:val="fr-FR"/>
        </w:rPr>
        <w:t>nterpretatione</w:t>
      </w:r>
      <w:r w:rsidRPr="00D67DD6">
        <w:rPr>
          <w:noProof w:val="0"/>
          <w:lang w:val="fr-FR"/>
        </w:rPr>
        <w:t xml:space="preserve"> (παθήματα τῆς ψυχῆ</w:t>
      </w:r>
      <w:r w:rsidR="00C70F25" w:rsidRPr="00D67DD6">
        <w:rPr>
          <w:noProof w:val="0"/>
          <w:lang w:val="fr-FR"/>
        </w:rPr>
        <w:t xml:space="preserve">ς, </w:t>
      </w:r>
      <w:r w:rsidRPr="00D67DD6">
        <w:rPr>
          <w:noProof w:val="0"/>
          <w:lang w:val="fr-FR"/>
        </w:rPr>
        <w:t xml:space="preserve">OBJ II, ch. 1.1). </w:t>
      </w:r>
      <w:r w:rsidR="00E514C4">
        <w:rPr>
          <w:noProof w:val="0"/>
          <w:lang w:val="fr-FR"/>
        </w:rPr>
        <w:t xml:space="preserve">Malheureusement, </w:t>
      </w:r>
      <w:r w:rsidRPr="00D67DD6">
        <w:rPr>
          <w:noProof w:val="0"/>
          <w:lang w:val="fr-FR"/>
        </w:rPr>
        <w:t xml:space="preserve">l’émergence de la cognition immatérielle n’est pas menée à son terme dans le Corpus. Aristote ne distingue pas assez </w:t>
      </w:r>
      <w:r w:rsidR="004B33D7" w:rsidRPr="00D67DD6">
        <w:rPr>
          <w:noProof w:val="0"/>
          <w:lang w:val="fr-FR"/>
        </w:rPr>
        <w:t xml:space="preserve">clairement </w:t>
      </w:r>
      <w:r w:rsidRPr="00D67DD6">
        <w:rPr>
          <w:noProof w:val="0"/>
          <w:lang w:val="fr-FR"/>
        </w:rPr>
        <w:t xml:space="preserve">la cognition dans la partie empirique de l’âme et dans la partie intelligible. </w:t>
      </w:r>
      <w:r w:rsidR="00217F29" w:rsidRPr="00D67DD6">
        <w:rPr>
          <w:noProof w:val="0"/>
          <w:lang w:val="fr-FR"/>
        </w:rPr>
        <w:t xml:space="preserve">Il faut citer </w:t>
      </w:r>
      <w:r w:rsidRPr="00D67DD6">
        <w:rPr>
          <w:noProof w:val="0"/>
          <w:lang w:val="fr-FR"/>
        </w:rPr>
        <w:t xml:space="preserve">la partie clé </w:t>
      </w:r>
      <w:r w:rsidR="00B33042">
        <w:rPr>
          <w:noProof w:val="0"/>
          <w:lang w:val="fr-FR"/>
        </w:rPr>
        <w:t xml:space="preserve">du livre </w:t>
      </w:r>
      <w:r w:rsidRPr="00D67DD6">
        <w:rPr>
          <w:i/>
          <w:noProof w:val="0"/>
          <w:lang w:val="fr-FR"/>
        </w:rPr>
        <w:t>De intellectu</w:t>
      </w:r>
      <w:r w:rsidRPr="00D67DD6">
        <w:rPr>
          <w:noProof w:val="0"/>
          <w:lang w:val="fr-FR"/>
        </w:rPr>
        <w:t xml:space="preserve"> </w:t>
      </w:r>
      <w:r w:rsidR="00B33042">
        <w:rPr>
          <w:noProof w:val="0"/>
          <w:lang w:val="fr-FR"/>
        </w:rPr>
        <w:t xml:space="preserve">écrit par </w:t>
      </w:r>
      <w:r w:rsidRPr="00D67DD6">
        <w:rPr>
          <w:noProof w:val="0"/>
          <w:lang w:val="fr-FR"/>
        </w:rPr>
        <w:t>Thémistius</w:t>
      </w:r>
      <w:r w:rsidR="007C51FD" w:rsidRPr="00D67DD6">
        <w:rPr>
          <w:noProof w:val="0"/>
          <w:lang w:val="fr-FR"/>
        </w:rPr>
        <w:t>.</w:t>
      </w:r>
      <w:r w:rsidR="007C51FD" w:rsidRPr="00D67DD6">
        <w:rPr>
          <w:rStyle w:val="Znakapoznpodarou"/>
          <w:noProof w:val="0"/>
          <w:lang w:val="fr-FR"/>
        </w:rPr>
        <w:footnoteReference w:id="221"/>
      </w:r>
      <w:r w:rsidR="007C51FD" w:rsidRPr="00D67DD6">
        <w:rPr>
          <w:noProof w:val="0"/>
          <w:lang w:val="fr-FR"/>
        </w:rPr>
        <w:t xml:space="preserve"> </w:t>
      </w:r>
      <w:r w:rsidR="00EC166D">
        <w:rPr>
          <w:noProof w:val="0"/>
          <w:lang w:val="fr-FR"/>
        </w:rPr>
        <w:t xml:space="preserve">Il </w:t>
      </w:r>
      <w:r w:rsidRPr="00D67DD6">
        <w:rPr>
          <w:noProof w:val="0"/>
          <w:lang w:val="fr-FR"/>
        </w:rPr>
        <w:t xml:space="preserve">présente l’objectivité en mode </w:t>
      </w:r>
      <w:r w:rsidR="00221FAC">
        <w:rPr>
          <w:noProof w:val="0"/>
          <w:lang w:val="fr-FR"/>
        </w:rPr>
        <w:t>d’</w:t>
      </w:r>
      <w:r w:rsidR="00221FAC" w:rsidRPr="00221FAC">
        <w:rPr>
          <w:i/>
          <w:noProof w:val="0"/>
          <w:lang w:val="fr-FR"/>
        </w:rPr>
        <w:t>alètheia</w:t>
      </w:r>
      <w:r w:rsidRPr="00D67DD6">
        <w:rPr>
          <w:i/>
          <w:noProof w:val="0"/>
          <w:lang w:val="fr-FR"/>
        </w:rPr>
        <w:fldChar w:fldCharType="begin"/>
      </w:r>
      <w:r w:rsidRPr="00D67DD6">
        <w:rPr>
          <w:noProof w:val="0"/>
          <w:lang w:val="fr-FR"/>
        </w:rPr>
        <w:instrText xml:space="preserve"> XE "</w:instrText>
      </w:r>
      <w:r w:rsidR="00221FAC" w:rsidRPr="00221FAC">
        <w:rPr>
          <w:i/>
          <w:noProof w:val="0"/>
          <w:lang w:val="fr-FR"/>
        </w:rPr>
        <w:instrText>alètheia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A87B51" w:rsidRPr="00D67DD6">
        <w:rPr>
          <w:noProof w:val="0"/>
          <w:lang w:val="fr-FR"/>
        </w:rPr>
        <w:t xml:space="preserve">qui détermine toutes </w:t>
      </w:r>
      <w:r w:rsidRPr="00D67DD6">
        <w:rPr>
          <w:noProof w:val="0"/>
          <w:lang w:val="fr-FR"/>
        </w:rPr>
        <w:t>les prochaines séries de gigantomachie concernant l’intellect. Les</w:t>
      </w:r>
      <w:r w:rsidR="00EC166D">
        <w:rPr>
          <w:noProof w:val="0"/>
          <w:lang w:val="fr-FR"/>
        </w:rPr>
        <w:t xml:space="preserve"> points principaux concernant </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tels qu’il a été adopté dans la nouvelle forme dans </w:t>
      </w:r>
      <w:r w:rsidR="00315D08" w:rsidRPr="00D67DD6">
        <w:rPr>
          <w:noProof w:val="0"/>
          <w:lang w:val="fr-FR"/>
        </w:rPr>
        <w:t>CMDA</w:t>
      </w:r>
      <w:r w:rsidRPr="00D67DD6">
        <w:rPr>
          <w:noProof w:val="0"/>
          <w:lang w:val="fr-FR"/>
        </w:rPr>
        <w:t xml:space="preserve">, sont </w:t>
      </w:r>
      <w:r w:rsidR="004B33D7" w:rsidRPr="00D67DD6">
        <w:rPr>
          <w:noProof w:val="0"/>
          <w:lang w:val="fr-FR"/>
        </w:rPr>
        <w:t xml:space="preserve">préservés </w:t>
      </w:r>
      <w:r w:rsidRPr="00D67DD6">
        <w:rPr>
          <w:noProof w:val="0"/>
          <w:lang w:val="fr-FR"/>
        </w:rPr>
        <w:t xml:space="preserve">dans l’original grec. Le Commentateur prend deux idées de base </w:t>
      </w:r>
      <w:r w:rsidR="006E635C" w:rsidRPr="00D67DD6">
        <w:rPr>
          <w:noProof w:val="0"/>
          <w:lang w:val="fr-FR"/>
        </w:rPr>
        <w:t xml:space="preserve">qui concernent </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w:t>
      </w:r>
      <w:r w:rsidR="00DC14A5" w:rsidRPr="00D67DD6">
        <w:rPr>
          <w:noProof w:val="0"/>
          <w:lang w:val="fr-FR"/>
        </w:rPr>
        <w:t xml:space="preserve">de </w:t>
      </w:r>
      <w:r w:rsidRPr="00D67DD6">
        <w:rPr>
          <w:noProof w:val="0"/>
          <w:lang w:val="fr-FR"/>
        </w:rPr>
        <w:t>Thémistius. La cognition est en notre pouvoir parce que l’intellect réceptif fait partie de notre âme et il est activé par l’expérience sensuelle. En ce qui concerne la cognition, l’expérience sensuelle est la seule partie qui est dans l’actualité, puisqu’elle est liée aux organes corporels. L’intellect immatériel réceptif, habituellement donné, est, malheureusement, dans l’enseignement de Thémistius, une substance cosmique</w:t>
      </w:r>
      <w:r w:rsidR="00590BDA" w:rsidRPr="00D67DD6">
        <w:rPr>
          <w:noProof w:val="0"/>
          <w:lang w:val="fr-FR"/>
        </w:rPr>
        <w:t xml:space="preserve">. Elle </w:t>
      </w:r>
      <w:r w:rsidRPr="00D67DD6">
        <w:rPr>
          <w:noProof w:val="0"/>
          <w:lang w:val="fr-FR"/>
        </w:rPr>
        <w:t xml:space="preserve">détermine la cognition humaine par </w:t>
      </w:r>
      <w:r w:rsidR="00095CDD" w:rsidRPr="00D67DD6">
        <w:rPr>
          <w:noProof w:val="0"/>
          <w:lang w:val="fr-FR"/>
        </w:rPr>
        <w:t>actualisation</w:t>
      </w:r>
      <w:r w:rsidRPr="00D67DD6">
        <w:rPr>
          <w:noProof w:val="0"/>
          <w:lang w:val="fr-FR"/>
        </w:rPr>
        <w:t xml:space="preserve"> </w:t>
      </w:r>
      <w:r w:rsidR="004B33D7" w:rsidRPr="00D67DD6">
        <w:rPr>
          <w:noProof w:val="0"/>
          <w:lang w:val="fr-FR"/>
        </w:rPr>
        <w:t xml:space="preserve">faite par-derrière, </w:t>
      </w:r>
      <w:r w:rsidR="0055796C" w:rsidRPr="00D67DD6">
        <w:rPr>
          <w:noProof w:val="0"/>
          <w:lang w:val="fr-FR"/>
        </w:rPr>
        <w:t xml:space="preserve">provenant </w:t>
      </w:r>
      <w:r w:rsidRPr="00D67DD6">
        <w:rPr>
          <w:noProof w:val="0"/>
          <w:lang w:val="fr-FR"/>
        </w:rPr>
        <w:t>du monde des formes cosmiques autonomes. L’intellect cosmique actif presse les formes intellectue</w:t>
      </w:r>
      <w:r w:rsidR="000F3AF0">
        <w:rPr>
          <w:noProof w:val="0"/>
          <w:lang w:val="fr-FR"/>
        </w:rPr>
        <w:t>lles dans la partie passive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de manière aussi autonome </w:t>
      </w:r>
      <w:r w:rsidR="004B33D7" w:rsidRPr="00D67DD6">
        <w:rPr>
          <w:noProof w:val="0"/>
          <w:lang w:val="fr-FR"/>
        </w:rPr>
        <w:t xml:space="preserve">comme </w:t>
      </w:r>
      <w:r w:rsidRPr="00D67DD6">
        <w:rPr>
          <w:noProof w:val="0"/>
          <w:lang w:val="fr-FR"/>
        </w:rPr>
        <w:t xml:space="preserve">l’artisan </w:t>
      </w:r>
      <w:r w:rsidR="00451BEA" w:rsidRPr="00D67DD6">
        <w:rPr>
          <w:noProof w:val="0"/>
          <w:lang w:val="fr-FR"/>
        </w:rPr>
        <w:t>presse la forme dans une mati</w:t>
      </w:r>
      <w:r w:rsidR="00451BEA" w:rsidRPr="00D67DD6">
        <w:rPr>
          <w:rFonts w:cs="Calibri"/>
          <w:noProof w:val="0"/>
          <w:lang w:val="fr-FR"/>
        </w:rPr>
        <w:t>è</w:t>
      </w:r>
      <w:r w:rsidR="00451BEA" w:rsidRPr="00D67DD6">
        <w:rPr>
          <w:noProof w:val="0"/>
          <w:lang w:val="fr-FR"/>
        </w:rPr>
        <w:t>re</w:t>
      </w:r>
      <w:r w:rsidRPr="00D67DD6">
        <w:rPr>
          <w:noProof w:val="0"/>
          <w:lang w:val="fr-FR"/>
        </w:rPr>
        <w:t xml:space="preserve"> </w:t>
      </w:r>
      <w:r w:rsidR="00451BEA" w:rsidRPr="00D67DD6">
        <w:rPr>
          <w:noProof w:val="0"/>
          <w:lang w:val="fr-FR"/>
        </w:rPr>
        <w:t>passive</w:t>
      </w:r>
      <w:r w:rsidRPr="00D67DD6">
        <w:rPr>
          <w:noProof w:val="0"/>
          <w:lang w:val="fr-FR"/>
        </w:rPr>
        <w:t xml:space="preserve">. C’est le modèle de la cognition selon la prédication platonicienne </w:t>
      </w:r>
      <w:r w:rsidR="001F573A">
        <w:rPr>
          <w:noProof w:val="0"/>
          <w:lang w:val="fr-FR"/>
        </w:rPr>
        <w:t xml:space="preserve">dite </w:t>
      </w:r>
      <w:r w:rsidR="005C052B" w:rsidRPr="00D67DD6">
        <w:rPr>
          <w:noProof w:val="0"/>
          <w:lang w:val="fr-FR"/>
        </w:rPr>
        <w:t>« </w:t>
      </w:r>
      <w:r w:rsidRPr="00D67DD6">
        <w:rPr>
          <w:i/>
          <w:noProof w:val="0"/>
          <w:lang w:val="fr-FR"/>
        </w:rPr>
        <w:t>in artificialibus</w:t>
      </w:r>
      <w:r w:rsidRPr="00D67DD6">
        <w:rPr>
          <w:i/>
          <w:noProof w:val="0"/>
          <w:lang w:val="fr-FR"/>
        </w:rPr>
        <w:fldChar w:fldCharType="begin"/>
      </w:r>
      <w:r w:rsidRPr="00D67DD6">
        <w:rPr>
          <w:noProof w:val="0"/>
          <w:lang w:val="fr-FR"/>
        </w:rPr>
        <w:instrText xml:space="preserve"> XE "prédication </w:instrText>
      </w:r>
      <w:r w:rsidRPr="00D67DD6">
        <w:rPr>
          <w:i/>
          <w:noProof w:val="0"/>
          <w:lang w:val="fr-FR"/>
        </w:rPr>
        <w:instrText>in artificialibus</w:instrText>
      </w:r>
      <w:r w:rsidRPr="00D67DD6">
        <w:rPr>
          <w:noProof w:val="0"/>
          <w:lang w:val="fr-FR"/>
        </w:rPr>
        <w:instrText xml:space="preserve">" </w:instrText>
      </w:r>
      <w:r w:rsidRPr="00D67DD6">
        <w:rPr>
          <w:i/>
          <w:noProof w:val="0"/>
          <w:lang w:val="fr-FR"/>
        </w:rPr>
        <w:fldChar w:fldCharType="end"/>
      </w:r>
      <w:r w:rsidR="005C052B" w:rsidRPr="00D67DD6">
        <w:rPr>
          <w:noProof w:val="0"/>
          <w:lang w:val="fr-FR"/>
        </w:rPr>
        <w:t> ».</w:t>
      </w:r>
      <w:r w:rsidRPr="00D67DD6">
        <w:rPr>
          <w:noProof w:val="0"/>
          <w:lang w:val="fr-FR"/>
        </w:rPr>
        <w:t xml:space="preserve"> </w:t>
      </w:r>
      <w:r w:rsidR="002D2D2F">
        <w:rPr>
          <w:noProof w:val="0"/>
          <w:lang w:val="fr-FR"/>
        </w:rPr>
        <w:t xml:space="preserve">Ce </w:t>
      </w:r>
      <w:r w:rsidR="002D2D2F" w:rsidRPr="002D2D2F">
        <w:rPr>
          <w:i/>
          <w:noProof w:val="0"/>
          <w:lang w:val="fr-FR"/>
        </w:rPr>
        <w:t>i</w:t>
      </w:r>
      <w:r w:rsidR="00C57352" w:rsidRPr="002D2D2F">
        <w:rPr>
          <w:i/>
          <w:noProof w:val="0"/>
          <w:lang w:val="fr-FR"/>
        </w:rPr>
        <w:t>ntellectus</w:t>
      </w:r>
      <w:r w:rsidRPr="00D67DD6">
        <w:rPr>
          <w:i/>
          <w:noProof w:val="0"/>
          <w:lang w:val="fr-FR"/>
        </w:rPr>
        <w:t xml:space="preserve"> possibilis</w:t>
      </w:r>
      <w:r w:rsidRPr="00D67DD6">
        <w:rPr>
          <w:noProof w:val="0"/>
          <w:lang w:val="fr-FR"/>
        </w:rPr>
        <w:t xml:space="preserve"> d’Alexandre est une substance séparée et immatérielle, ce qui contredit </w:t>
      </w:r>
      <w:r w:rsidRPr="00D67DD6">
        <w:rPr>
          <w:noProof w:val="0"/>
          <w:lang w:val="fr-FR"/>
        </w:rPr>
        <w:lastRenderedPageBreak/>
        <w:t xml:space="preserve">la ligne aristotélicienne </w:t>
      </w:r>
      <w:r w:rsidR="00D374EE" w:rsidRPr="00D67DD6">
        <w:rPr>
          <w:noProof w:val="0"/>
          <w:lang w:val="fr-FR"/>
        </w:rPr>
        <w:t>de CMDA</w:t>
      </w:r>
      <w:r w:rsidRPr="00D67DD6">
        <w:rPr>
          <w:noProof w:val="0"/>
          <w:lang w:val="fr-FR"/>
        </w:rPr>
        <w:t>. Comparé à Thémistius, le concept d’</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d’Alexandre garde </w:t>
      </w:r>
      <w:r w:rsidR="00DB089F" w:rsidRPr="00D67DD6">
        <w:rPr>
          <w:noProof w:val="0"/>
          <w:lang w:val="fr-FR"/>
        </w:rPr>
        <w:t xml:space="preserve">pourtant </w:t>
      </w:r>
      <w:r w:rsidR="003F57C5" w:rsidRPr="00D67DD6">
        <w:rPr>
          <w:noProof w:val="0"/>
          <w:lang w:val="fr-FR"/>
        </w:rPr>
        <w:t xml:space="preserve">un mérite fondamental : </w:t>
      </w:r>
      <w:r w:rsidRPr="00D67DD6">
        <w:rPr>
          <w:noProof w:val="0"/>
          <w:lang w:val="fr-FR"/>
        </w:rPr>
        <w:t xml:space="preserve">l’intellect réceptif est immatériel et </w:t>
      </w:r>
      <w:r w:rsidR="001B272B">
        <w:rPr>
          <w:noProof w:val="0"/>
          <w:lang w:val="fr-FR"/>
        </w:rPr>
        <w:t xml:space="preserve">il fait </w:t>
      </w:r>
      <w:r w:rsidRPr="00D67DD6">
        <w:rPr>
          <w:noProof w:val="0"/>
          <w:lang w:val="fr-FR"/>
        </w:rPr>
        <w:t xml:space="preserve">une pure possibilité. Dans l’enseignement d’Alexandre et de Thémistius, la séparation de l’intellect immatériel en tant qu’entité indépendante rendait impossible le concept de vérité comme </w:t>
      </w:r>
      <w:r w:rsidRPr="00D67DD6">
        <w:rPr>
          <w:i/>
          <w:noProof w:val="0"/>
          <w:lang w:val="fr-FR"/>
        </w:rPr>
        <w:t>proportio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proportio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entre la cogniti</w:t>
      </w:r>
      <w:r w:rsidR="00765C0F" w:rsidRPr="00D67DD6">
        <w:rPr>
          <w:noProof w:val="0"/>
          <w:lang w:val="fr-FR"/>
        </w:rPr>
        <w:t>on empirique et rationnelle. E</w:t>
      </w:r>
      <w:r w:rsidR="004B33D7" w:rsidRPr="00D67DD6">
        <w:rPr>
          <w:noProof w:val="0"/>
          <w:lang w:val="fr-FR"/>
        </w:rPr>
        <w:t xml:space="preserve">n plus, </w:t>
      </w:r>
      <w:r w:rsidR="00765C0F" w:rsidRPr="00D67DD6">
        <w:rPr>
          <w:noProof w:val="0"/>
          <w:lang w:val="fr-FR"/>
        </w:rPr>
        <w:t xml:space="preserve">elle </w:t>
      </w:r>
      <w:r w:rsidRPr="00D67DD6">
        <w:rPr>
          <w:noProof w:val="0"/>
          <w:lang w:val="fr-FR"/>
        </w:rPr>
        <w:t>introduit la pluralité des substances dans la pe</w:t>
      </w:r>
      <w:r w:rsidR="00231AEB">
        <w:rPr>
          <w:noProof w:val="0"/>
          <w:lang w:val="fr-FR"/>
        </w:rPr>
        <w:t xml:space="preserve">rsonne. L’erreur capitale de </w:t>
      </w:r>
      <w:r w:rsidRPr="00D67DD6">
        <w:rPr>
          <w:noProof w:val="0"/>
          <w:lang w:val="fr-FR"/>
        </w:rPr>
        <w:t>modernité est née de l’</w:t>
      </w:r>
      <w:r w:rsidR="00095CDD" w:rsidRPr="00D67DD6">
        <w:rPr>
          <w:noProof w:val="0"/>
          <w:lang w:val="fr-FR"/>
        </w:rPr>
        <w:t>actualisation</w:t>
      </w:r>
      <w:r w:rsidR="00E24165">
        <w:rPr>
          <w:noProof w:val="0"/>
          <w:lang w:val="fr-FR"/>
        </w:rPr>
        <w:t xml:space="preserve"> de </w:t>
      </w:r>
      <w:r w:rsidRPr="00D67DD6">
        <w:rPr>
          <w:noProof w:val="0"/>
          <w:lang w:val="fr-FR"/>
        </w:rPr>
        <w:t>cognition immatérielle à partir des</w:t>
      </w:r>
      <w:r w:rsidR="00D56D36" w:rsidRPr="00D67DD6">
        <w:rPr>
          <w:noProof w:val="0"/>
          <w:lang w:val="fr-FR"/>
        </w:rPr>
        <w:t xml:space="preserve"> formes éternelles. </w:t>
      </w:r>
      <w:r w:rsidR="00607853" w:rsidRPr="00D67DD6">
        <w:rPr>
          <w:noProof w:val="0"/>
          <w:lang w:val="fr-FR"/>
        </w:rPr>
        <w:t xml:space="preserve">Adopter la thèse sur l’intellect comme une hypostase détachée dans l’homme conduirait à des conséquences absurdes. </w:t>
      </w:r>
      <w:r w:rsidR="00D56D36" w:rsidRPr="00D67DD6">
        <w:rPr>
          <w:noProof w:val="0"/>
          <w:lang w:val="fr-FR"/>
        </w:rPr>
        <w:t xml:space="preserve">Averroès </w:t>
      </w:r>
      <w:r w:rsidRPr="00D67DD6">
        <w:rPr>
          <w:noProof w:val="0"/>
          <w:lang w:val="fr-FR"/>
        </w:rPr>
        <w:t xml:space="preserve">résume </w:t>
      </w:r>
      <w:r w:rsidR="00D56D36" w:rsidRPr="00D67DD6">
        <w:rPr>
          <w:noProof w:val="0"/>
          <w:lang w:val="fr-FR"/>
        </w:rPr>
        <w:t xml:space="preserve">ce contresens </w:t>
      </w:r>
      <w:r w:rsidRPr="00D67DD6">
        <w:rPr>
          <w:noProof w:val="0"/>
          <w:lang w:val="fr-FR"/>
        </w:rPr>
        <w:t>dans la formulation suivante : « Si l’intellect actif et passif est éternel, alors le résultat de leur activité doit aussi être éternel » (</w:t>
      </w:r>
      <w:r w:rsidRPr="00D67DD6">
        <w:rPr>
          <w:i/>
          <w:noProof w:val="0"/>
          <w:lang w:val="fr-FR"/>
        </w:rPr>
        <w:t>quando enim agens fuerit eternum et patiens fuerit eternum, necesse est ut factum sit eternum</w:t>
      </w:r>
      <w:r w:rsidRPr="00D67DD6">
        <w:rPr>
          <w:noProof w:val="0"/>
          <w:lang w:val="fr-FR"/>
        </w:rPr>
        <w:t>, CMDA III.5</w:t>
      </w:r>
      <w:r w:rsidR="006C65F6" w:rsidRPr="00D67DD6">
        <w:rPr>
          <w:noProof w:val="0"/>
          <w:lang w:val="fr-FR"/>
        </w:rPr>
        <w:t xml:space="preserve">, </w:t>
      </w:r>
      <w:r w:rsidRPr="00D67DD6">
        <w:rPr>
          <w:noProof w:val="0"/>
          <w:lang w:val="fr-FR"/>
        </w:rPr>
        <w:t>392.152-53). Les conséquences de la conception moderniste de l’intellect comme une substance ou une hypostase actuelle sont, selon Av</w:t>
      </w:r>
      <w:r w:rsidR="00DE4AEE" w:rsidRPr="00D67DD6">
        <w:rPr>
          <w:noProof w:val="0"/>
          <w:lang w:val="fr-FR"/>
        </w:rPr>
        <w:t xml:space="preserve">erroès, totalement paranoïaques, </w:t>
      </w:r>
      <w:r w:rsidRPr="00D67DD6">
        <w:rPr>
          <w:noProof w:val="0"/>
          <w:lang w:val="fr-FR"/>
        </w:rPr>
        <w:t>pour de n</w:t>
      </w:r>
      <w:r w:rsidR="0045550D" w:rsidRPr="00D67DD6">
        <w:rPr>
          <w:noProof w:val="0"/>
          <w:lang w:val="fr-FR"/>
        </w:rPr>
        <w:t xml:space="preserve">ombreuses raisons (CMDA III.5, </w:t>
      </w:r>
      <w:r w:rsidRPr="00D67DD6">
        <w:rPr>
          <w:noProof w:val="0"/>
          <w:lang w:val="fr-FR"/>
        </w:rPr>
        <w:t>pp. 406–409</w:t>
      </w:r>
      <w:r w:rsidRPr="00D67DD6">
        <w:rPr>
          <w:noProof w:val="0"/>
          <w:lang w:val="fr-FR"/>
        </w:rPr>
        <w:fldChar w:fldCharType="begin"/>
      </w:r>
      <w:r w:rsidRPr="00D67DD6">
        <w:rPr>
          <w:noProof w:val="0"/>
          <w:lang w:val="fr-FR"/>
        </w:rPr>
        <w:instrText xml:space="preserve"> XE "Averroes:CMDA 406–409" </w:instrText>
      </w:r>
      <w:r w:rsidRPr="00D67DD6">
        <w:rPr>
          <w:noProof w:val="0"/>
          <w:lang w:val="fr-FR"/>
        </w:rPr>
        <w:fldChar w:fldCharType="end"/>
      </w:r>
      <w:r w:rsidR="002F0CED" w:rsidRPr="00D67DD6">
        <w:rPr>
          <w:noProof w:val="0"/>
          <w:lang w:val="fr-FR"/>
        </w:rPr>
        <w:t>). L</w:t>
      </w:r>
      <w:r w:rsidR="00A16DE8" w:rsidRPr="00D67DD6">
        <w:rPr>
          <w:noProof w:val="0"/>
          <w:lang w:val="fr-FR"/>
        </w:rPr>
        <w:t xml:space="preserve">a connaissance </w:t>
      </w:r>
      <w:r w:rsidRPr="00D67DD6">
        <w:rPr>
          <w:noProof w:val="0"/>
          <w:lang w:val="fr-FR"/>
        </w:rPr>
        <w:t xml:space="preserve">de l’intellect </w:t>
      </w:r>
      <w:r w:rsidR="00304114" w:rsidRPr="00D67DD6">
        <w:rPr>
          <w:noProof w:val="0"/>
          <w:lang w:val="fr-FR"/>
        </w:rPr>
        <w:t xml:space="preserve">séparé agissant sur la </w:t>
      </w:r>
      <w:r w:rsidR="002F0CED" w:rsidRPr="00D67DD6">
        <w:rPr>
          <w:noProof w:val="0"/>
          <w:lang w:val="fr-FR"/>
        </w:rPr>
        <w:t>cognition humaine</w:t>
      </w:r>
      <w:r w:rsidR="00304114" w:rsidRPr="00D67DD6">
        <w:rPr>
          <w:noProof w:val="0"/>
          <w:lang w:val="fr-FR"/>
        </w:rPr>
        <w:t xml:space="preserve">, elle </w:t>
      </w:r>
      <w:r w:rsidR="002F0CED" w:rsidRPr="00D67DD6">
        <w:rPr>
          <w:noProof w:val="0"/>
          <w:lang w:val="fr-FR"/>
        </w:rPr>
        <w:t xml:space="preserve">produisait </w:t>
      </w:r>
      <w:r w:rsidRPr="00D67DD6">
        <w:rPr>
          <w:noProof w:val="0"/>
          <w:lang w:val="fr-FR"/>
        </w:rPr>
        <w:t>un contenu identique pour tou</w:t>
      </w:r>
      <w:r w:rsidR="00656B45" w:rsidRPr="00D67DD6">
        <w:rPr>
          <w:noProof w:val="0"/>
          <w:lang w:val="fr-FR"/>
        </w:rPr>
        <w:t>t le monde</w:t>
      </w:r>
      <w:r w:rsidRPr="00D67DD6">
        <w:rPr>
          <w:noProof w:val="0"/>
          <w:lang w:val="fr-FR"/>
        </w:rPr>
        <w:t xml:space="preserve">. La pensée individuelle ne reconnaîtrait qu’elle-même </w:t>
      </w:r>
      <w:r w:rsidR="00656B45" w:rsidRPr="00D67DD6">
        <w:rPr>
          <w:noProof w:val="0"/>
          <w:lang w:val="fr-FR"/>
        </w:rPr>
        <w:t xml:space="preserve">à cause de </w:t>
      </w:r>
      <w:r w:rsidRPr="00D67DD6">
        <w:rPr>
          <w:noProof w:val="0"/>
          <w:lang w:val="fr-FR"/>
        </w:rPr>
        <w:t xml:space="preserve">son actualité éternelle. Le contenu associé abstrait des sens devait être également éternel et immuable comme l’intellect, parce que son actualité permanente imprimerait la forme intelligible sur les cogitations. </w:t>
      </w:r>
      <w:r w:rsidR="00CC1C66" w:rsidRPr="00D67DD6">
        <w:rPr>
          <w:noProof w:val="0"/>
          <w:lang w:val="fr-FR"/>
        </w:rPr>
        <w:t>Il n</w:t>
      </w:r>
      <w:r w:rsidR="004239AA" w:rsidRPr="00D67DD6">
        <w:rPr>
          <w:noProof w:val="0"/>
          <w:lang w:val="fr-FR"/>
        </w:rPr>
        <w:t>’</w:t>
      </w:r>
      <w:r w:rsidR="00CC1C66" w:rsidRPr="00D67DD6">
        <w:rPr>
          <w:noProof w:val="0"/>
          <w:lang w:val="fr-FR"/>
        </w:rPr>
        <w:t>y aurait pas d</w:t>
      </w:r>
      <w:r w:rsidR="004239AA" w:rsidRPr="00D67DD6">
        <w:rPr>
          <w:noProof w:val="0"/>
          <w:lang w:val="fr-FR"/>
        </w:rPr>
        <w:t>’</w:t>
      </w:r>
      <w:r w:rsidR="00CC1C66" w:rsidRPr="00D67DD6">
        <w:rPr>
          <w:noProof w:val="0"/>
          <w:lang w:val="fr-FR"/>
        </w:rPr>
        <w:t>acte indépendant de connaissance selon notre volonté personnelle. L</w:t>
      </w:r>
      <w:r w:rsidRPr="00D67DD6">
        <w:rPr>
          <w:noProof w:val="0"/>
          <w:lang w:val="fr-FR"/>
        </w:rPr>
        <w:t>’intellect séparé reconnaîtrait à travers nous, juste comme l’artisan traite son outil selon sa volonté démiurgique. L’être humain existerait comme espèce éternelle indépendante en dehors de l’existence de l’individu réel. L’intellect passif dans l’être humain ne peut pas être une substance, car il aurait sa propre forme actuelle. Il aurait reconnu seulement lui-même, peut-être le contenu de l’intellect actif, mais il n’aurait jamais la reconnaissance intellectuelle réceptive des choses matérielles, sensuellement reconnues.</w:t>
      </w:r>
      <w:r w:rsidRPr="00D67DD6">
        <w:rPr>
          <w:noProof w:val="0"/>
          <w:vertAlign w:val="superscript"/>
          <w:lang w:val="fr-FR"/>
        </w:rPr>
        <w:footnoteReference w:id="222"/>
      </w:r>
      <w:r w:rsidR="00787648">
        <w:rPr>
          <w:noProof w:val="0"/>
          <w:lang w:val="fr-FR"/>
        </w:rPr>
        <w:t xml:space="preserve"> Le cours actuel de </w:t>
      </w:r>
      <w:r w:rsidRPr="00D67DD6">
        <w:rPr>
          <w:noProof w:val="0"/>
          <w:lang w:val="fr-FR"/>
        </w:rPr>
        <w:t xml:space="preserve">cognition ne serait pas </w:t>
      </w:r>
      <w:r w:rsidR="00656B45" w:rsidRPr="00D67DD6">
        <w:rPr>
          <w:noProof w:val="0"/>
          <w:lang w:val="fr-FR"/>
        </w:rPr>
        <w:t xml:space="preserve">défini </w:t>
      </w:r>
      <w:r w:rsidRPr="00D67DD6">
        <w:rPr>
          <w:noProof w:val="0"/>
          <w:lang w:val="fr-FR"/>
        </w:rPr>
        <w:t>comme le processus dynamique d’abstraction des sens</w:t>
      </w:r>
      <w:r w:rsidR="00656B45" w:rsidRPr="00D67DD6">
        <w:rPr>
          <w:noProof w:val="0"/>
          <w:lang w:val="fr-FR"/>
        </w:rPr>
        <w:t xml:space="preserve">. Il ne </w:t>
      </w:r>
      <w:r w:rsidRPr="00D67DD6">
        <w:rPr>
          <w:noProof w:val="0"/>
          <w:lang w:val="fr-FR"/>
        </w:rPr>
        <w:t xml:space="preserve">serait </w:t>
      </w:r>
      <w:r w:rsidR="00656B45" w:rsidRPr="00D67DD6">
        <w:rPr>
          <w:noProof w:val="0"/>
          <w:lang w:val="fr-FR"/>
        </w:rPr>
        <w:t xml:space="preserve">pas </w:t>
      </w:r>
      <w:r w:rsidRPr="00D67DD6">
        <w:rPr>
          <w:noProof w:val="0"/>
          <w:lang w:val="fr-FR"/>
        </w:rPr>
        <w:t>terminé par la cognition intelligible dans « cet homme » (</w:t>
      </w:r>
      <w:r w:rsidRPr="00D67DD6">
        <w:rPr>
          <w:i/>
          <w:noProof w:val="0"/>
          <w:lang w:val="fr-FR"/>
        </w:rPr>
        <w:t>ipse homo</w:t>
      </w:r>
      <w:r w:rsidRPr="00D67DD6">
        <w:rPr>
          <w:i/>
          <w:noProof w:val="0"/>
          <w:lang w:val="fr-FR"/>
        </w:rPr>
        <w:fldChar w:fldCharType="begin"/>
      </w:r>
      <w:r w:rsidRPr="00D67DD6">
        <w:rPr>
          <w:noProof w:val="0"/>
          <w:lang w:val="fr-FR"/>
        </w:rPr>
        <w:instrText xml:space="preserve"> XE "unité de personne" </w:instrText>
      </w:r>
      <w:r w:rsidRPr="00D67DD6">
        <w:rPr>
          <w:i/>
          <w:noProof w:val="0"/>
          <w:lang w:val="fr-FR"/>
        </w:rPr>
        <w:fldChar w:fldCharType="end"/>
      </w:r>
      <w:r w:rsidRPr="00D67DD6">
        <w:rPr>
          <w:noProof w:val="0"/>
          <w:lang w:val="fr-FR"/>
        </w:rPr>
        <w:t>)</w:t>
      </w:r>
      <w:r w:rsidR="00656B45" w:rsidRPr="00D67DD6">
        <w:rPr>
          <w:noProof w:val="0"/>
          <w:lang w:val="fr-FR"/>
        </w:rPr>
        <w:t xml:space="preserve"> dans l’exercice de la pensée d’une substance unique</w:t>
      </w:r>
      <w:r w:rsidRPr="00D67DD6">
        <w:rPr>
          <w:noProof w:val="0"/>
          <w:lang w:val="fr-FR"/>
        </w:rPr>
        <w:t xml:space="preserve">. Le modèle d’Averroès de l’unité de la personne dans le </w:t>
      </w:r>
      <w:r w:rsidRPr="00D67DD6">
        <w:rPr>
          <w:noProof w:val="0"/>
          <w:lang w:val="fr-FR"/>
        </w:rPr>
        <w:lastRenderedPageBreak/>
        <w:t xml:space="preserve">mode </w:t>
      </w:r>
      <w:r w:rsidR="00B93694">
        <w:rPr>
          <w:noProof w:val="0"/>
          <w:lang w:val="fr-FR"/>
        </w:rPr>
        <w:t>« </w:t>
      </w:r>
      <w:r w:rsidRPr="00D67DD6">
        <w:rPr>
          <w:i/>
          <w:noProof w:val="0"/>
          <w:lang w:val="fr-FR"/>
        </w:rPr>
        <w:t>ipse</w:t>
      </w:r>
      <w:r w:rsidR="00B93694">
        <w:rPr>
          <w:noProof w:val="0"/>
          <w:lang w:val="fr-FR"/>
        </w:rPr>
        <w:t> »</w:t>
      </w:r>
      <w:r w:rsidRPr="00D67DD6">
        <w:rPr>
          <w:noProof w:val="0"/>
          <w:lang w:val="fr-FR"/>
        </w:rPr>
        <w:t xml:space="preserve"> </w:t>
      </w:r>
      <w:r w:rsidR="00656B45" w:rsidRPr="00D67DD6">
        <w:rPr>
          <w:noProof w:val="0"/>
          <w:lang w:val="fr-FR"/>
        </w:rPr>
        <w:t>préserve</w:t>
      </w:r>
      <w:r w:rsidRPr="00D67DD6">
        <w:rPr>
          <w:noProof w:val="0"/>
          <w:lang w:val="fr-FR"/>
        </w:rPr>
        <w:t xml:space="preserve"> le travail de l’intellect en nous (</w:t>
      </w:r>
      <w:r w:rsidRPr="00D67DD6">
        <w:rPr>
          <w:i/>
          <w:noProof w:val="0"/>
          <w:lang w:val="fr-FR"/>
        </w:rPr>
        <w:t>continuatio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continuatio</w:instrText>
      </w:r>
      <w:r w:rsidRPr="00D67DD6">
        <w:rPr>
          <w:noProof w:val="0"/>
          <w:lang w:val="fr-FR"/>
        </w:rPr>
        <w:instrText xml:space="preserve">" </w:instrText>
      </w:r>
      <w:r w:rsidRPr="00D67DD6">
        <w:rPr>
          <w:i/>
          <w:noProof w:val="0"/>
          <w:lang w:val="fr-FR"/>
        </w:rPr>
        <w:fldChar w:fldCharType="end"/>
      </w:r>
      <w:r w:rsidRPr="00D67DD6">
        <w:rPr>
          <w:noProof w:val="0"/>
          <w:lang w:val="fr-FR"/>
        </w:rPr>
        <w:t>) comme une disposition de l’âme, qui ne s’actualise qu’à partir des sens.</w:t>
      </w:r>
      <w:r w:rsidRPr="00D67DD6">
        <w:rPr>
          <w:rStyle w:val="Znakapoznpodarou"/>
          <w:noProof w:val="0"/>
          <w:lang w:val="fr-FR"/>
        </w:rPr>
        <w:footnoteReference w:id="223"/>
      </w:r>
      <w:r w:rsidRPr="00D67DD6">
        <w:rPr>
          <w:noProof w:val="0"/>
          <w:lang w:val="fr-FR"/>
        </w:rPr>
        <w:t xml:space="preserve"> Siger de Brabant était le seul </w:t>
      </w:r>
      <w:r w:rsidR="00656B45" w:rsidRPr="00D67DD6">
        <w:rPr>
          <w:noProof w:val="0"/>
          <w:lang w:val="fr-FR"/>
        </w:rPr>
        <w:t xml:space="preserve">philosophe </w:t>
      </w:r>
      <w:r w:rsidRPr="00D67DD6">
        <w:rPr>
          <w:noProof w:val="0"/>
          <w:lang w:val="fr-FR"/>
        </w:rPr>
        <w:t>en Occident qui comprenait pleinement cette ipséité de la personne, comme le confirme son commentaire sur</w:t>
      </w:r>
      <w:r w:rsidR="00656B45" w:rsidRPr="00D67DD6">
        <w:rPr>
          <w:noProof w:val="0"/>
          <w:lang w:val="fr-FR"/>
        </w:rPr>
        <w:t xml:space="preserve"> </w:t>
      </w:r>
      <w:r w:rsidR="00315D08" w:rsidRPr="00D67DD6">
        <w:rPr>
          <w:noProof w:val="0"/>
          <w:lang w:val="fr-FR"/>
        </w:rPr>
        <w:t>CMDA</w:t>
      </w:r>
      <w:r w:rsidRPr="00D67DD6">
        <w:rPr>
          <w:noProof w:val="0"/>
          <w:lang w:val="fr-FR"/>
        </w:rPr>
        <w:t>. Il défen</w:t>
      </w:r>
      <w:r w:rsidR="00656B45" w:rsidRPr="00D67DD6">
        <w:rPr>
          <w:noProof w:val="0"/>
          <w:lang w:val="fr-FR"/>
        </w:rPr>
        <w:t>dit</w:t>
      </w:r>
      <w:r w:rsidRPr="00D67DD6">
        <w:rPr>
          <w:noProof w:val="0"/>
          <w:lang w:val="fr-FR"/>
        </w:rPr>
        <w:t xml:space="preserve"> </w:t>
      </w:r>
      <w:r w:rsidR="00656B45" w:rsidRPr="00D67DD6">
        <w:rPr>
          <w:noProof w:val="0"/>
          <w:lang w:val="fr-FR"/>
        </w:rPr>
        <w:t xml:space="preserve">l’ipséité de la personne </w:t>
      </w:r>
      <w:r w:rsidRPr="00D67DD6">
        <w:rPr>
          <w:noProof w:val="0"/>
          <w:lang w:val="fr-FR"/>
        </w:rPr>
        <w:t>contre les semi-averroïstes comme Thomas d’Aquin (</w:t>
      </w:r>
      <w:r w:rsidRPr="00D67DD6">
        <w:rPr>
          <w:i/>
          <w:noProof w:val="0"/>
          <w:lang w:val="fr-FR"/>
        </w:rPr>
        <w:t>homo ipse intelligit</w:t>
      </w:r>
      <w:r w:rsidRPr="00D67DD6">
        <w:rPr>
          <w:i/>
          <w:noProof w:val="0"/>
          <w:lang w:val="fr-FR"/>
        </w:rPr>
        <w:fldChar w:fldCharType="begin"/>
      </w:r>
      <w:r w:rsidRPr="00D67DD6">
        <w:rPr>
          <w:noProof w:val="0"/>
          <w:lang w:val="fr-FR"/>
        </w:rPr>
        <w:instrText xml:space="preserve"> XE "</w:instrText>
      </w:r>
      <w:r w:rsidRPr="00D67DD6">
        <w:rPr>
          <w:i/>
          <w:noProof w:val="0"/>
          <w:lang w:val="fr-FR"/>
        </w:rPr>
        <w:instrText>homo ipse intelligit</w:instrText>
      </w:r>
      <w:r w:rsidRPr="00D67DD6">
        <w:rPr>
          <w:noProof w:val="0"/>
          <w:lang w:val="fr-FR"/>
        </w:rPr>
        <w:instrText xml:space="preserve">" </w:instrText>
      </w:r>
      <w:r w:rsidRPr="00D67DD6">
        <w:rPr>
          <w:i/>
          <w:noProof w:val="0"/>
          <w:lang w:val="fr-FR"/>
        </w:rPr>
        <w:fldChar w:fldCharType="end"/>
      </w:r>
      <w:r w:rsidR="00FB7036" w:rsidRPr="00D67DD6">
        <w:rPr>
          <w:noProof w:val="0"/>
          <w:lang w:val="fr-FR"/>
        </w:rPr>
        <w:t xml:space="preserve">, </w:t>
      </w:r>
      <w:r w:rsidRPr="00D67DD6">
        <w:rPr>
          <w:noProof w:val="0"/>
          <w:lang w:val="fr-FR"/>
        </w:rPr>
        <w:t>OBJ III, ch. 4.4.4). L’écriture CMDA fait une critique permanente des modernistes. Ils sont sous l</w:t>
      </w:r>
      <w:r w:rsidR="00501AED">
        <w:rPr>
          <w:noProof w:val="0"/>
          <w:lang w:val="fr-FR"/>
        </w:rPr>
        <w:t>’influence de diverses formes de</w:t>
      </w:r>
      <w:r w:rsidRPr="00D67DD6">
        <w:rPr>
          <w:noProof w:val="0"/>
          <w:lang w:val="fr-FR"/>
        </w:rPr>
        <w:t xml:space="preserve"> </w:t>
      </w:r>
      <w:r w:rsidR="00501AED" w:rsidRPr="00501AED">
        <w:rPr>
          <w:i/>
          <w:noProof w:val="0"/>
          <w:lang w:val="fr-FR"/>
        </w:rPr>
        <w:t>tertium ens</w:t>
      </w:r>
      <w:r w:rsidRPr="00D67DD6">
        <w:rPr>
          <w:noProof w:val="0"/>
          <w:lang w:val="fr-FR"/>
        </w:rPr>
        <w:t>, donc incapables de distinguer l’intellect comme première et seconde substance. Le concept universel de l’intellect (</w:t>
      </w:r>
      <w:r w:rsidRPr="00D67DD6">
        <w:rPr>
          <w:i/>
          <w:noProof w:val="0"/>
          <w:lang w:val="fr-FR"/>
        </w:rPr>
        <w:t>quartum genus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quartum genus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est donné comme </w:t>
      </w:r>
      <w:r w:rsidR="00164F85">
        <w:rPr>
          <w:noProof w:val="0"/>
          <w:lang w:val="fr-FR"/>
        </w:rPr>
        <w:t>« </w:t>
      </w:r>
      <w:r w:rsidRPr="00D67DD6">
        <w:rPr>
          <w:i/>
          <w:noProof w:val="0"/>
          <w:lang w:val="fr-FR"/>
        </w:rPr>
        <w:t>ide</w:t>
      </w:r>
      <w:r w:rsidR="00164F85">
        <w:rPr>
          <w:i/>
          <w:noProof w:val="0"/>
          <w:lang w:val="fr-FR"/>
        </w:rPr>
        <w:t>m</w:t>
      </w:r>
      <w:r w:rsidR="00164F85">
        <w:rPr>
          <w:noProof w:val="0"/>
          <w:lang w:val="fr-FR"/>
        </w:rPr>
        <w:t> »</w:t>
      </w:r>
      <w:r w:rsidRPr="00D67DD6">
        <w:rPr>
          <w:i/>
          <w:noProof w:val="0"/>
          <w:lang w:val="fr-FR"/>
        </w:rPr>
        <w:fldChar w:fldCharType="begin"/>
      </w:r>
      <w:r w:rsidRPr="00D67DD6">
        <w:rPr>
          <w:noProof w:val="0"/>
          <w:lang w:val="fr-FR"/>
        </w:rPr>
        <w:instrText xml:space="preserve"> XE "</w:instrText>
      </w:r>
      <w:r w:rsidR="00011763" w:rsidRPr="00D67DD6">
        <w:rPr>
          <w:i/>
          <w:noProof w:val="0"/>
          <w:lang w:val="fr-FR"/>
        </w:rPr>
        <w:instrText>ipse/idem</w:instrText>
      </w:r>
      <w:r w:rsidRPr="00D67DD6">
        <w:rPr>
          <w:noProof w:val="0"/>
          <w:lang w:val="fr-FR"/>
        </w:rPr>
        <w:instrText xml:space="preserve">" </w:instrText>
      </w:r>
      <w:r w:rsidRPr="00D67DD6">
        <w:rPr>
          <w:i/>
          <w:noProof w:val="0"/>
          <w:lang w:val="fr-FR"/>
        </w:rPr>
        <w:fldChar w:fldCharType="end"/>
      </w:r>
      <w:r w:rsidRPr="00D67DD6">
        <w:rPr>
          <w:noProof w:val="0"/>
          <w:lang w:val="fr-FR"/>
        </w:rPr>
        <w:t>, c’est-à-dire dans l’identité logique du concept. L</w:t>
      </w:r>
      <w:r w:rsidR="00656B45" w:rsidRPr="00D67DD6">
        <w:rPr>
          <w:noProof w:val="0"/>
          <w:lang w:val="fr-FR"/>
        </w:rPr>
        <w:t xml:space="preserve">’acte de </w:t>
      </w:r>
      <w:r w:rsidRPr="00D67DD6">
        <w:rPr>
          <w:noProof w:val="0"/>
          <w:lang w:val="fr-FR"/>
        </w:rPr>
        <w:t xml:space="preserve">la cognition est donné dans le mode </w:t>
      </w:r>
      <w:r w:rsidR="00164F85">
        <w:rPr>
          <w:noProof w:val="0"/>
          <w:lang w:val="fr-FR"/>
        </w:rPr>
        <w:t>« </w:t>
      </w:r>
      <w:r w:rsidRPr="00D67DD6">
        <w:rPr>
          <w:i/>
          <w:noProof w:val="0"/>
          <w:lang w:val="fr-FR"/>
        </w:rPr>
        <w:t>ipse</w:t>
      </w:r>
      <w:r w:rsidR="00164F85">
        <w:rPr>
          <w:noProof w:val="0"/>
          <w:lang w:val="fr-FR"/>
        </w:rPr>
        <w:t> »</w:t>
      </w:r>
      <w:r w:rsidRPr="00D67DD6">
        <w:rPr>
          <w:noProof w:val="0"/>
          <w:lang w:val="fr-FR"/>
        </w:rPr>
        <w:t xml:space="preserve"> et il est expérimenté dans la première personne. L’ipséité de l’intellect est effectué</w:t>
      </w:r>
      <w:r w:rsidR="00656B45" w:rsidRPr="00D67DD6">
        <w:rPr>
          <w:noProof w:val="0"/>
          <w:lang w:val="fr-FR"/>
        </w:rPr>
        <w:t>e</w:t>
      </w:r>
      <w:r w:rsidRPr="00D67DD6">
        <w:rPr>
          <w:noProof w:val="0"/>
          <w:lang w:val="fr-FR"/>
        </w:rPr>
        <w:t xml:space="preserve"> par la personne en tant que première substance actuelle</w:t>
      </w:r>
      <w:r w:rsidR="00FB03D5" w:rsidRPr="00D67DD6">
        <w:rPr>
          <w:noProof w:val="0"/>
          <w:lang w:val="fr-FR"/>
        </w:rPr>
        <w:t>.</w:t>
      </w:r>
      <w:r w:rsidRPr="00D67DD6">
        <w:rPr>
          <w:noProof w:val="0"/>
          <w:lang w:val="fr-FR"/>
        </w:rPr>
        <w:t xml:space="preserve"> </w:t>
      </w:r>
      <w:r w:rsidR="005D56F5" w:rsidRPr="00D67DD6">
        <w:rPr>
          <w:noProof w:val="0"/>
          <w:lang w:val="fr-FR"/>
        </w:rPr>
        <w:t>C</w:t>
      </w:r>
      <w:r w:rsidR="005D4BCE" w:rsidRPr="00D67DD6">
        <w:rPr>
          <w:noProof w:val="0"/>
          <w:lang w:val="fr-FR"/>
        </w:rPr>
        <w:t>’</w:t>
      </w:r>
      <w:r w:rsidR="005D56F5" w:rsidRPr="00D67DD6">
        <w:rPr>
          <w:noProof w:val="0"/>
          <w:lang w:val="fr-FR"/>
        </w:rPr>
        <w:t xml:space="preserve">est pourquoi la prédication de la connaissance doit être </w:t>
      </w:r>
      <w:r w:rsidR="00656B45" w:rsidRPr="00D67DD6">
        <w:rPr>
          <w:noProof w:val="0"/>
          <w:lang w:val="fr-FR"/>
        </w:rPr>
        <w:t>faite par l’</w:t>
      </w:r>
      <w:r w:rsidR="005D56F5" w:rsidRPr="00D67DD6">
        <w:rPr>
          <w:noProof w:val="0"/>
          <w:lang w:val="fr-FR"/>
        </w:rPr>
        <w:t>imposition</w:t>
      </w:r>
      <w:r w:rsidR="00D042BD" w:rsidRPr="00D67DD6">
        <w:rPr>
          <w:noProof w:val="0"/>
          <w:lang w:val="fr-FR"/>
        </w:rPr>
        <w:t>, car l’intellect travaille à travers</w:t>
      </w:r>
      <w:r w:rsidR="00181190" w:rsidRPr="00D67DD6">
        <w:rPr>
          <w:noProof w:val="0"/>
          <w:lang w:val="fr-FR"/>
        </w:rPr>
        <w:t xml:space="preserve"> </w:t>
      </w:r>
      <w:r w:rsidR="005D56F5" w:rsidRPr="00D67DD6">
        <w:rPr>
          <w:noProof w:val="0"/>
          <w:lang w:val="fr-FR"/>
        </w:rPr>
        <w:t>l</w:t>
      </w:r>
      <w:r w:rsidR="005D4BCE" w:rsidRPr="00D67DD6">
        <w:rPr>
          <w:noProof w:val="0"/>
          <w:lang w:val="fr-FR"/>
        </w:rPr>
        <w:t>’</w:t>
      </w:r>
      <w:r w:rsidR="005D56F5" w:rsidRPr="00D67DD6">
        <w:rPr>
          <w:noProof w:val="0"/>
          <w:lang w:val="fr-FR"/>
        </w:rPr>
        <w:t>âme corporelle</w:t>
      </w:r>
      <w:r w:rsidR="00D042BD" w:rsidRPr="00D67DD6">
        <w:rPr>
          <w:noProof w:val="0"/>
          <w:lang w:val="fr-FR"/>
        </w:rPr>
        <w:t xml:space="preserve"> </w:t>
      </w:r>
      <w:r w:rsidR="00FB03D5" w:rsidRPr="00D67DD6">
        <w:rPr>
          <w:noProof w:val="0"/>
          <w:lang w:val="fr-FR"/>
        </w:rPr>
        <w:t>(</w:t>
      </w:r>
      <w:r w:rsidR="00FB03D5" w:rsidRPr="00D67DD6">
        <w:rPr>
          <w:i/>
          <w:noProof w:val="0"/>
          <w:lang w:val="fr-FR"/>
        </w:rPr>
        <w:t>tertium genus</w:t>
      </w:r>
      <w:r w:rsidR="00FB03D5" w:rsidRPr="00D67DD6">
        <w:rPr>
          <w:i/>
          <w:noProof w:val="0"/>
          <w:lang w:val="fr-FR"/>
        </w:rPr>
        <w:fldChar w:fldCharType="begin"/>
      </w:r>
      <w:r w:rsidR="00FB03D5" w:rsidRPr="00D67DD6">
        <w:rPr>
          <w:noProof w:val="0"/>
          <w:lang w:val="fr-FR"/>
        </w:rPr>
        <w:instrText xml:space="preserve"> XE "</w:instrText>
      </w:r>
      <w:r w:rsidR="00FB03D5" w:rsidRPr="00D67DD6">
        <w:rPr>
          <w:i/>
          <w:noProof w:val="0"/>
          <w:lang w:val="fr-FR"/>
        </w:rPr>
        <w:instrText>tertium genus</w:instrText>
      </w:r>
      <w:r w:rsidR="00FB03D5" w:rsidRPr="00D67DD6">
        <w:rPr>
          <w:noProof w:val="0"/>
          <w:lang w:val="fr-FR"/>
        </w:rPr>
        <w:instrText xml:space="preserve">" </w:instrText>
      </w:r>
      <w:r w:rsidR="00FB03D5" w:rsidRPr="00D67DD6">
        <w:rPr>
          <w:i/>
          <w:noProof w:val="0"/>
          <w:lang w:val="fr-FR"/>
        </w:rPr>
        <w:fldChar w:fldCharType="end"/>
      </w:r>
      <w:r w:rsidR="00FB03D5" w:rsidRPr="00D67DD6">
        <w:rPr>
          <w:noProof w:val="0"/>
          <w:lang w:val="fr-FR"/>
        </w:rPr>
        <w:t xml:space="preserve">). </w:t>
      </w:r>
      <w:r w:rsidRPr="00D67DD6">
        <w:rPr>
          <w:noProof w:val="0"/>
          <w:lang w:val="fr-FR"/>
        </w:rPr>
        <w:t xml:space="preserve">Les chapitres précédents ont montré que la forme de la chose connue dans l’âme est </w:t>
      </w:r>
      <w:r w:rsidR="00D042BD" w:rsidRPr="00D67DD6">
        <w:rPr>
          <w:noProof w:val="0"/>
          <w:lang w:val="fr-FR"/>
        </w:rPr>
        <w:t>conçue</w:t>
      </w:r>
      <w:r w:rsidRPr="00D67DD6">
        <w:rPr>
          <w:noProof w:val="0"/>
          <w:lang w:val="fr-FR"/>
        </w:rPr>
        <w:t xml:space="preserve"> </w:t>
      </w:r>
      <w:r w:rsidR="00D042BD" w:rsidRPr="00D67DD6">
        <w:rPr>
          <w:noProof w:val="0"/>
          <w:lang w:val="fr-FR"/>
        </w:rPr>
        <w:t xml:space="preserve">par les </w:t>
      </w:r>
      <w:r w:rsidRPr="00D67DD6">
        <w:rPr>
          <w:noProof w:val="0"/>
          <w:lang w:val="fr-FR"/>
        </w:rPr>
        <w:t xml:space="preserve">néoplatoniciens et Avicenne par-derrière, à partir de la direction de l’intellect actif séparé. Par conséquent, la cognition sensuelle n’a pour les </w:t>
      </w:r>
      <w:r w:rsidR="00BD05B3" w:rsidRPr="00D67DD6">
        <w:rPr>
          <w:noProof w:val="0"/>
          <w:lang w:val="fr-FR"/>
        </w:rPr>
        <w:t>alexandrins</w:t>
      </w:r>
      <w:r w:rsidRPr="00D67DD6">
        <w:rPr>
          <w:noProof w:val="0"/>
          <w:lang w:val="fr-FR"/>
        </w:rPr>
        <w:t xml:space="preserve"> qu’une fonction propédeutique (ch. 2.3.1). Les deux formes d’intellect immatériel et séparé (</w:t>
      </w:r>
      <w:r w:rsidRPr="00D67DD6">
        <w:rPr>
          <w:i/>
          <w:noProof w:val="0"/>
          <w:lang w:val="fr-FR"/>
        </w:rPr>
        <w:t>possibilis, agens</w:t>
      </w:r>
      <w:r w:rsidRPr="00D67DD6">
        <w:rPr>
          <w:noProof w:val="0"/>
          <w:lang w:val="fr-FR"/>
        </w:rPr>
        <w:t>) garantissent une cognition nécessaire, éternelle et universelle. Cette mytho</w:t>
      </w:r>
      <w:r w:rsidR="00D042BD" w:rsidRPr="00D67DD6">
        <w:rPr>
          <w:noProof w:val="0"/>
          <w:lang w:val="fr-FR"/>
        </w:rPr>
        <w:t xml:space="preserve">logie </w:t>
      </w:r>
      <w:r w:rsidR="002027ED">
        <w:rPr>
          <w:noProof w:val="0"/>
          <w:lang w:val="fr-FR"/>
        </w:rPr>
        <w:t xml:space="preserve">fait la principale devise de </w:t>
      </w:r>
      <w:r w:rsidRPr="00D67DD6">
        <w:rPr>
          <w:noProof w:val="0"/>
          <w:lang w:val="fr-FR"/>
        </w:rPr>
        <w:t xml:space="preserve">modernité </w:t>
      </w:r>
      <w:r w:rsidR="00181190" w:rsidRPr="00D67DD6">
        <w:rPr>
          <w:noProof w:val="0"/>
          <w:lang w:val="fr-FR"/>
        </w:rPr>
        <w:t>qui combinait l</w:t>
      </w:r>
      <w:r w:rsidR="005D4BCE" w:rsidRPr="00D67DD6">
        <w:rPr>
          <w:noProof w:val="0"/>
          <w:lang w:val="fr-FR"/>
        </w:rPr>
        <w:t>’</w:t>
      </w:r>
      <w:r w:rsidR="00181190" w:rsidRPr="00D67DD6">
        <w:rPr>
          <w:noProof w:val="0"/>
          <w:lang w:val="fr-FR"/>
        </w:rPr>
        <w:t xml:space="preserve">acte de penser et sa prédication en une seule forme de </w:t>
      </w:r>
      <w:r w:rsidR="00501AED" w:rsidRPr="00501AED">
        <w:rPr>
          <w:i/>
          <w:noProof w:val="0"/>
          <w:lang w:val="fr-FR"/>
        </w:rPr>
        <w:t>tertium ens</w:t>
      </w:r>
      <w:r w:rsidRPr="00D67DD6">
        <w:rPr>
          <w:noProof w:val="0"/>
          <w:lang w:val="fr-FR"/>
        </w:rPr>
        <w:t>. Les modernistes contemplent leur</w:t>
      </w:r>
      <w:r w:rsidR="0007149C" w:rsidRPr="00D67DD6">
        <w:rPr>
          <w:noProof w:val="0"/>
          <w:lang w:val="fr-FR"/>
        </w:rPr>
        <w:t xml:space="preserve"> propre monde à travers le</w:t>
      </w:r>
      <w:r w:rsidRPr="00D67DD6">
        <w:rPr>
          <w:noProof w:val="0"/>
          <w:lang w:val="fr-FR"/>
        </w:rPr>
        <w:t xml:space="preserve"> concept </w:t>
      </w:r>
      <w:r w:rsidR="0007149C" w:rsidRPr="00D67DD6">
        <w:rPr>
          <w:noProof w:val="0"/>
          <w:lang w:val="fr-FR"/>
        </w:rPr>
        <w:t xml:space="preserve">mythologique </w:t>
      </w:r>
      <w:r w:rsidR="00E604B7" w:rsidRPr="00D67DD6">
        <w:rPr>
          <w:noProof w:val="0"/>
          <w:lang w:val="fr-FR"/>
        </w:rPr>
        <w:t>d’</w:t>
      </w:r>
      <w:r w:rsidR="000A45DA">
        <w:rPr>
          <w:noProof w:val="0"/>
          <w:lang w:val="fr-FR"/>
        </w:rPr>
        <w:t xml:space="preserve">un </w:t>
      </w:r>
      <w:r w:rsidR="00465AA4">
        <w:rPr>
          <w:noProof w:val="0"/>
          <w:lang w:val="fr-FR"/>
        </w:rPr>
        <w:t>« </w:t>
      </w:r>
      <w:r w:rsidR="00E604B7" w:rsidRPr="00D67DD6">
        <w:rPr>
          <w:noProof w:val="0"/>
          <w:lang w:val="fr-FR"/>
        </w:rPr>
        <w:t>intellect</w:t>
      </w:r>
      <w:r w:rsidR="00E604B7" w:rsidRPr="00D67DD6">
        <w:rPr>
          <w:rFonts w:cs="Calibri"/>
          <w:noProof w:val="0"/>
          <w:lang w:val="fr-FR"/>
        </w:rPr>
        <w:t>—</w:t>
      </w:r>
      <w:r w:rsidRPr="00D67DD6">
        <w:rPr>
          <w:noProof w:val="0"/>
          <w:lang w:val="fr-FR"/>
        </w:rPr>
        <w:t>soleil</w:t>
      </w:r>
      <w:r w:rsidR="00465AA4">
        <w:rPr>
          <w:noProof w:val="0"/>
          <w:lang w:val="fr-FR"/>
        </w:rPr>
        <w:t> »</w:t>
      </w:r>
      <w:r w:rsidRPr="00D67DD6">
        <w:rPr>
          <w:noProof w:val="0"/>
          <w:lang w:val="fr-FR"/>
        </w:rPr>
        <w:t xml:space="preserve"> comme </w:t>
      </w:r>
      <w:r w:rsidR="000A45DA">
        <w:rPr>
          <w:noProof w:val="0"/>
          <w:lang w:val="fr-FR"/>
        </w:rPr>
        <w:t xml:space="preserve">une </w:t>
      </w:r>
      <w:r w:rsidRPr="00D67DD6">
        <w:rPr>
          <w:noProof w:val="0"/>
          <w:lang w:val="fr-FR"/>
        </w:rPr>
        <w:t>substance du troisième genre. Averroès ne peut pas faire de la composante passive de l’intellect une pseudo</w:t>
      </w:r>
      <w:r w:rsidR="00D042BD" w:rsidRPr="00D67DD6">
        <w:rPr>
          <w:noProof w:val="0"/>
          <w:lang w:val="fr-FR"/>
        </w:rPr>
        <w:t>-</w:t>
      </w:r>
      <w:r w:rsidRPr="00D67DD6">
        <w:rPr>
          <w:noProof w:val="0"/>
          <w:lang w:val="fr-FR"/>
        </w:rPr>
        <w:t xml:space="preserve">substance comme c’est le cas de la matière sensuelle. Alors, il perdrait la causalité et le lien entre les sens matériels et l’intellect immatériel. L’intellect ne peut pas être séparé de la cognition sensuelle dans le mode </w:t>
      </w:r>
      <w:r w:rsidR="00D042BD" w:rsidRPr="00D67DD6">
        <w:rPr>
          <w:noProof w:val="0"/>
          <w:lang w:val="fr-FR"/>
        </w:rPr>
        <w:t>« </w:t>
      </w:r>
      <w:r w:rsidRPr="00D67DD6">
        <w:rPr>
          <w:i/>
          <w:noProof w:val="0"/>
          <w:lang w:val="fr-FR"/>
        </w:rPr>
        <w:t>separatus</w:t>
      </w:r>
      <w:r w:rsidRPr="00D67DD6">
        <w:rPr>
          <w:i/>
          <w:noProof w:val="0"/>
          <w:lang w:val="fr-FR"/>
        </w:rPr>
        <w:fldChar w:fldCharType="begin"/>
      </w:r>
      <w:r w:rsidRPr="00D67DD6">
        <w:rPr>
          <w:noProof w:val="0"/>
          <w:lang w:val="fr-FR"/>
        </w:rPr>
        <w:instrText xml:space="preserve"> XE "</w:instrText>
      </w:r>
      <w:r w:rsidRPr="00D67DD6">
        <w:rPr>
          <w:i/>
          <w:noProof w:val="0"/>
          <w:lang w:val="fr-FR"/>
        </w:rPr>
        <w:instrText>separabilis</w:instrText>
      </w:r>
      <w:r w:rsidR="00821D89" w:rsidRPr="00D67DD6">
        <w:rPr>
          <w:i/>
          <w:noProof w:val="0"/>
          <w:lang w:val="fr-FR"/>
        </w:rPr>
        <w:instrText>—</w:instrText>
      </w:r>
      <w:r w:rsidRPr="00D67DD6">
        <w:rPr>
          <w:i/>
          <w:noProof w:val="0"/>
          <w:lang w:val="fr-FR"/>
        </w:rPr>
        <w:instrText>separatus</w:instrText>
      </w:r>
      <w:r w:rsidRPr="00D67DD6">
        <w:rPr>
          <w:noProof w:val="0"/>
          <w:lang w:val="fr-FR"/>
        </w:rPr>
        <w:instrText xml:space="preserve">" </w:instrText>
      </w:r>
      <w:r w:rsidRPr="00D67DD6">
        <w:rPr>
          <w:i/>
          <w:noProof w:val="0"/>
          <w:lang w:val="fr-FR"/>
        </w:rPr>
        <w:fldChar w:fldCharType="end"/>
      </w:r>
      <w:r w:rsidR="00D042BD" w:rsidRPr="00D67DD6">
        <w:rPr>
          <w:i/>
          <w:noProof w:val="0"/>
          <w:lang w:val="fr-FR"/>
        </w:rPr>
        <w:t> »</w:t>
      </w:r>
      <w:r w:rsidRPr="00D67DD6">
        <w:rPr>
          <w:noProof w:val="0"/>
          <w:lang w:val="fr-FR"/>
        </w:rPr>
        <w:t xml:space="preserve">. Le concept de la vérité comme correspondance </w:t>
      </w:r>
      <w:r w:rsidR="00D042BD" w:rsidRPr="00D67DD6">
        <w:rPr>
          <w:noProof w:val="0"/>
          <w:lang w:val="fr-FR"/>
        </w:rPr>
        <w:t xml:space="preserve">était </w:t>
      </w:r>
      <w:r w:rsidRPr="00D67DD6">
        <w:rPr>
          <w:noProof w:val="0"/>
          <w:lang w:val="fr-FR"/>
        </w:rPr>
        <w:t>invalide</w:t>
      </w:r>
      <w:r w:rsidR="007E784D">
        <w:rPr>
          <w:noProof w:val="0"/>
          <w:lang w:val="fr-FR"/>
        </w:rPr>
        <w:t xml:space="preserve"> dans ce cas</w:t>
      </w:r>
      <w:r w:rsidRPr="00D67DD6">
        <w:rPr>
          <w:noProof w:val="0"/>
          <w:lang w:val="fr-FR"/>
        </w:rPr>
        <w:t xml:space="preserve">. </w:t>
      </w:r>
      <w:r w:rsidR="005C052B" w:rsidRPr="00D67DD6">
        <w:rPr>
          <w:noProof w:val="0"/>
          <w:lang w:val="fr-FR"/>
        </w:rPr>
        <w:t xml:space="preserve">Dans ce cas, la </w:t>
      </w:r>
      <w:r w:rsidRPr="00D67DD6">
        <w:rPr>
          <w:noProof w:val="0"/>
          <w:lang w:val="fr-FR"/>
        </w:rPr>
        <w:t>vérité</w:t>
      </w:r>
      <w:r w:rsidR="005C052B" w:rsidRPr="00D67DD6">
        <w:rPr>
          <w:noProof w:val="0"/>
          <w:lang w:val="fr-FR"/>
        </w:rPr>
        <w:t xml:space="preserve"> moderne entrerait en vigueur, en forme de l’a</w:t>
      </w:r>
      <w:r w:rsidR="00501AED">
        <w:rPr>
          <w:noProof w:val="0"/>
          <w:lang w:val="fr-FR"/>
        </w:rPr>
        <w:t>ssimilation des toutes sortes de</w:t>
      </w:r>
      <w:r w:rsidR="005C052B" w:rsidRPr="00D67DD6">
        <w:rPr>
          <w:noProof w:val="0"/>
          <w:lang w:val="fr-FR"/>
        </w:rPr>
        <w:t xml:space="preserve"> </w:t>
      </w:r>
      <w:r w:rsidR="00501AED" w:rsidRPr="00501AED">
        <w:rPr>
          <w:i/>
          <w:noProof w:val="0"/>
          <w:lang w:val="fr-FR"/>
        </w:rPr>
        <w:t>tertium ens</w:t>
      </w:r>
      <w:r w:rsidRPr="00D67DD6">
        <w:rPr>
          <w:noProof w:val="0"/>
          <w:lang w:val="fr-FR"/>
        </w:rPr>
        <w:t xml:space="preserve">. L’intellect n’est pas un </w:t>
      </w:r>
      <w:r w:rsidR="00D042BD" w:rsidRPr="00D67DD6">
        <w:rPr>
          <w:noProof w:val="0"/>
          <w:lang w:val="fr-FR"/>
        </w:rPr>
        <w:t>« </w:t>
      </w:r>
      <w:r w:rsidRPr="00D67DD6">
        <w:rPr>
          <w:i/>
          <w:noProof w:val="0"/>
          <w:lang w:val="fr-FR"/>
        </w:rPr>
        <w:t>hoc aliquid</w:t>
      </w:r>
      <w:r w:rsidR="00D042BD" w:rsidRPr="00D67DD6">
        <w:rPr>
          <w:i/>
          <w:noProof w:val="0"/>
          <w:lang w:val="fr-FR"/>
        </w:rPr>
        <w:t> »</w:t>
      </w:r>
      <w:r w:rsidRPr="00D67DD6">
        <w:rPr>
          <w:i/>
          <w:noProof w:val="0"/>
          <w:lang w:val="fr-FR"/>
        </w:rPr>
        <w:t xml:space="preserve"> </w:t>
      </w:r>
      <w:r w:rsidRPr="00D67DD6">
        <w:rPr>
          <w:noProof w:val="0"/>
          <w:lang w:val="fr-FR"/>
        </w:rPr>
        <w:t xml:space="preserve">à la manière du postmodernisme cartésien </w:t>
      </w:r>
      <w:r w:rsidRPr="00D67DD6">
        <w:rPr>
          <w:noProof w:val="0"/>
          <w:lang w:val="fr-FR"/>
        </w:rPr>
        <w:lastRenderedPageBreak/>
        <w:t xml:space="preserve">déterminé par des modernistes tels qu’Alexandre, </w:t>
      </w:r>
      <w:r w:rsidR="002553FC" w:rsidRPr="00D67DD6">
        <w:rPr>
          <w:noProof w:val="0"/>
          <w:lang w:val="fr-FR"/>
        </w:rPr>
        <w:t>Thémistius</w:t>
      </w:r>
      <w:r w:rsidRPr="00D67DD6">
        <w:rPr>
          <w:noProof w:val="0"/>
          <w:lang w:val="fr-FR"/>
        </w:rPr>
        <w:t>, et Avicenne.</w:t>
      </w:r>
      <w:r w:rsidRPr="00D67DD6">
        <w:rPr>
          <w:rStyle w:val="Znakapoznpodarou"/>
          <w:noProof w:val="0"/>
          <w:lang w:val="fr-FR"/>
        </w:rPr>
        <w:footnoteReference w:id="224"/>
      </w:r>
      <w:r w:rsidRPr="00D67DD6">
        <w:rPr>
          <w:noProof w:val="0"/>
          <w:lang w:val="fr-FR"/>
        </w:rPr>
        <w:t xml:space="preserve"> Un tel intellect s’actualiserait soit </w:t>
      </w:r>
      <w:r w:rsidR="00D042BD" w:rsidRPr="00D67DD6">
        <w:rPr>
          <w:noProof w:val="0"/>
          <w:lang w:val="fr-FR"/>
        </w:rPr>
        <w:t xml:space="preserve">par </w:t>
      </w:r>
      <w:r w:rsidRPr="00D67DD6">
        <w:rPr>
          <w:noProof w:val="0"/>
          <w:lang w:val="fr-FR"/>
        </w:rPr>
        <w:t xml:space="preserve">lui-même, soit par une </w:t>
      </w:r>
      <w:r w:rsidR="00095CDD" w:rsidRPr="00D67DD6">
        <w:rPr>
          <w:noProof w:val="0"/>
          <w:lang w:val="fr-FR"/>
        </w:rPr>
        <w:t>actualisation</w:t>
      </w:r>
      <w:r w:rsidRPr="00D67DD6">
        <w:rPr>
          <w:noProof w:val="0"/>
          <w:lang w:val="fr-FR"/>
        </w:rPr>
        <w:t xml:space="preserve"> </w:t>
      </w:r>
      <w:r w:rsidR="00020833">
        <w:rPr>
          <w:noProof w:val="0"/>
          <w:lang w:val="fr-FR"/>
        </w:rPr>
        <w:t xml:space="preserve">faite </w:t>
      </w:r>
      <w:r w:rsidRPr="00D67DD6">
        <w:rPr>
          <w:noProof w:val="0"/>
          <w:lang w:val="fr-FR"/>
        </w:rPr>
        <w:t>par</w:t>
      </w:r>
      <w:r w:rsidR="00020833">
        <w:rPr>
          <w:noProof w:val="0"/>
          <w:lang w:val="fr-FR"/>
        </w:rPr>
        <w:t xml:space="preserve">-derrière, </w:t>
      </w:r>
      <w:r w:rsidR="00D042BD" w:rsidRPr="00D67DD6">
        <w:rPr>
          <w:noProof w:val="0"/>
          <w:lang w:val="fr-FR"/>
        </w:rPr>
        <w:t xml:space="preserve">par rapport à </w:t>
      </w:r>
      <w:r w:rsidRPr="00D67DD6">
        <w:rPr>
          <w:noProof w:val="0"/>
          <w:lang w:val="fr-FR"/>
        </w:rPr>
        <w:t xml:space="preserve">l’intellect actif. L’intellect actif </w:t>
      </w:r>
      <w:r w:rsidR="00AD6A86">
        <w:rPr>
          <w:noProof w:val="0"/>
          <w:lang w:val="fr-FR"/>
        </w:rPr>
        <w:t xml:space="preserve">est </w:t>
      </w:r>
      <w:r w:rsidRPr="00D67DD6">
        <w:rPr>
          <w:noProof w:val="0"/>
          <w:lang w:val="fr-FR"/>
        </w:rPr>
        <w:t>situ</w:t>
      </w:r>
      <w:r w:rsidR="00AD6A86">
        <w:rPr>
          <w:noProof w:val="0"/>
          <w:lang w:val="fr-FR"/>
        </w:rPr>
        <w:t xml:space="preserve">é </w:t>
      </w:r>
      <w:r w:rsidRPr="00D67DD6">
        <w:rPr>
          <w:noProof w:val="0"/>
          <w:lang w:val="fr-FR"/>
        </w:rPr>
        <w:t xml:space="preserve">dans les sphères cosmiques, </w:t>
      </w:r>
      <w:r w:rsidR="00D042BD" w:rsidRPr="00D67DD6">
        <w:rPr>
          <w:noProof w:val="0"/>
          <w:lang w:val="fr-FR"/>
        </w:rPr>
        <w:t xml:space="preserve">dans </w:t>
      </w:r>
      <w:r w:rsidRPr="00D67DD6">
        <w:rPr>
          <w:noProof w:val="0"/>
          <w:lang w:val="fr-FR"/>
        </w:rPr>
        <w:t xml:space="preserve">l’idée innée ou </w:t>
      </w:r>
      <w:r w:rsidR="00D042BD" w:rsidRPr="00D67DD6">
        <w:rPr>
          <w:noProof w:val="0"/>
          <w:lang w:val="fr-FR"/>
        </w:rPr>
        <w:t xml:space="preserve">dans </w:t>
      </w:r>
      <w:r w:rsidRPr="00D67DD6">
        <w:rPr>
          <w:noProof w:val="0"/>
          <w:lang w:val="fr-FR"/>
        </w:rPr>
        <w:t xml:space="preserve">l’imagination postmoderne or </w:t>
      </w:r>
      <w:r w:rsidR="00D042BD" w:rsidRPr="00D67DD6">
        <w:rPr>
          <w:noProof w:val="0"/>
          <w:lang w:val="fr-FR"/>
        </w:rPr>
        <w:t xml:space="preserve">dans </w:t>
      </w:r>
      <w:r w:rsidRPr="00D67DD6">
        <w:rPr>
          <w:noProof w:val="0"/>
          <w:lang w:val="fr-FR"/>
        </w:rPr>
        <w:t xml:space="preserve">le matrix contemporain créé par les mathématiques. Le lecteur critique d’Aristote sait que toute actualisation substantielle de l’intellect réceptif aurait pour effet que l’intellect ne connaîtrait plus le monde </w:t>
      </w:r>
      <w:r w:rsidR="00D042BD" w:rsidRPr="00D67DD6">
        <w:rPr>
          <w:noProof w:val="0"/>
          <w:lang w:val="fr-FR"/>
        </w:rPr>
        <w:t xml:space="preserve">à la manière </w:t>
      </w:r>
      <w:r w:rsidRPr="00D67DD6">
        <w:rPr>
          <w:noProof w:val="0"/>
          <w:lang w:val="fr-FR"/>
        </w:rPr>
        <w:t xml:space="preserve">de </w:t>
      </w:r>
      <w:r w:rsidRPr="00D67DD6">
        <w:rPr>
          <w:i/>
          <w:noProof w:val="0"/>
          <w:lang w:val="fr-FR"/>
        </w:rPr>
        <w:t>tabula rasa</w:t>
      </w:r>
      <w:r w:rsidRPr="00D67DD6">
        <w:rPr>
          <w:i/>
          <w:noProof w:val="0"/>
          <w:lang w:val="fr-FR"/>
        </w:rPr>
        <w:fldChar w:fldCharType="begin"/>
      </w:r>
      <w:r w:rsidRPr="00D67DD6">
        <w:rPr>
          <w:noProof w:val="0"/>
          <w:lang w:val="fr-FR"/>
        </w:rPr>
        <w:instrText xml:space="preserve"> XE "</w:instrText>
      </w:r>
      <w:r w:rsidRPr="00D67DD6">
        <w:rPr>
          <w:i/>
          <w:noProof w:val="0"/>
          <w:lang w:val="fr-FR"/>
        </w:rPr>
        <w:instrText>tabula rasa</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Pr="00D67DD6">
        <w:rPr>
          <w:noProof w:val="0"/>
          <w:vertAlign w:val="superscript"/>
          <w:lang w:val="fr-FR"/>
        </w:rPr>
        <w:footnoteReference w:id="225"/>
      </w:r>
      <w:r w:rsidRPr="00D67DD6">
        <w:rPr>
          <w:noProof w:val="0"/>
          <w:lang w:val="fr-FR"/>
        </w:rPr>
        <w:t xml:space="preserve">  Averroès n’est en aucun cas un averroïste, ni selon</w:t>
      </w:r>
      <w:r w:rsidR="00CD6950" w:rsidRPr="00D67DD6">
        <w:rPr>
          <w:noProof w:val="0"/>
          <w:lang w:val="fr-FR"/>
        </w:rPr>
        <w:t xml:space="preserve"> Thémistius ni selon Alexandre.</w:t>
      </w:r>
    </w:p>
    <w:p w14:paraId="11FAE276" w14:textId="77A2118E" w:rsidR="00321510" w:rsidRPr="00D67DD6" w:rsidRDefault="00EA38CA" w:rsidP="00B21352">
      <w:pPr>
        <w:ind w:firstLine="397"/>
        <w:rPr>
          <w:noProof w:val="0"/>
          <w:lang w:val="fr-FR"/>
        </w:rPr>
      </w:pPr>
      <w:r>
        <w:rPr>
          <w:noProof w:val="0"/>
          <w:lang w:val="fr-FR"/>
        </w:rPr>
        <w:t>L</w:t>
      </w:r>
      <w:r>
        <w:rPr>
          <w:rFonts w:cs="Calibri"/>
          <w:noProof w:val="0"/>
          <w:lang w:val="fr-FR"/>
        </w:rPr>
        <w:t>′</w:t>
      </w:r>
      <w:r>
        <w:rPr>
          <w:noProof w:val="0"/>
          <w:lang w:val="fr-FR"/>
        </w:rPr>
        <w:t>exploration de toutes les apories philosophiques concernant l</w:t>
      </w:r>
      <w:r>
        <w:rPr>
          <w:rFonts w:cs="Calibri"/>
          <w:noProof w:val="0"/>
          <w:lang w:val="fr-FR"/>
        </w:rPr>
        <w:t>′</w:t>
      </w:r>
      <w:r>
        <w:rPr>
          <w:noProof w:val="0"/>
          <w:lang w:val="fr-FR"/>
        </w:rPr>
        <w:t>intellect a été mise au jour d</w:t>
      </w:r>
      <w:r>
        <w:rPr>
          <w:rFonts w:cs="Calibri"/>
          <w:noProof w:val="0"/>
          <w:lang w:val="fr-FR"/>
        </w:rPr>
        <w:t>′</w:t>
      </w:r>
      <w:r>
        <w:rPr>
          <w:noProof w:val="0"/>
          <w:lang w:val="fr-FR"/>
        </w:rPr>
        <w:t>une excellente mani</w:t>
      </w:r>
      <w:r>
        <w:rPr>
          <w:rFonts w:cs="Calibri"/>
          <w:noProof w:val="0"/>
          <w:lang w:val="fr-FR"/>
        </w:rPr>
        <w:t>è</w:t>
      </w:r>
      <w:r>
        <w:rPr>
          <w:noProof w:val="0"/>
          <w:lang w:val="fr-FR"/>
        </w:rPr>
        <w:t xml:space="preserve">re. </w:t>
      </w:r>
      <w:r w:rsidR="00321510" w:rsidRPr="00D67DD6">
        <w:rPr>
          <w:noProof w:val="0"/>
          <w:lang w:val="fr-FR"/>
        </w:rPr>
        <w:t>Le chemin de la connaissance</w:t>
      </w:r>
      <w:r>
        <w:rPr>
          <w:noProof w:val="0"/>
          <w:lang w:val="fr-FR"/>
        </w:rPr>
        <w:t xml:space="preserve"> doit suivre le datif métaphysique et le procédé </w:t>
      </w:r>
      <w:r w:rsidR="00321510" w:rsidRPr="00D67DD6">
        <w:rPr>
          <w:noProof w:val="0"/>
          <w:lang w:val="fr-FR"/>
        </w:rPr>
        <w:t xml:space="preserve">est donné en trois étapes. La connaissance commence par la première substance réelle, donnée de manière hylémorphique, qui agit sur les sens et l’intellect dans l’âme </w:t>
      </w:r>
      <w:r w:rsidR="00D042BD" w:rsidRPr="00D67DD6">
        <w:rPr>
          <w:noProof w:val="0"/>
          <w:lang w:val="fr-FR"/>
        </w:rPr>
        <w:t xml:space="preserve">déterminée </w:t>
      </w:r>
      <w:r w:rsidR="00321510" w:rsidRPr="00D67DD6">
        <w:rPr>
          <w:noProof w:val="0"/>
          <w:lang w:val="fr-FR"/>
        </w:rPr>
        <w:t xml:space="preserve">comme </w:t>
      </w:r>
      <w:r w:rsidR="00321510" w:rsidRPr="00D67DD6">
        <w:rPr>
          <w:i/>
          <w:noProof w:val="0"/>
          <w:lang w:val="fr-FR"/>
        </w:rPr>
        <w:t>tabula rasa</w:t>
      </w:r>
      <w:r w:rsidR="00321510" w:rsidRPr="00D67DD6">
        <w:rPr>
          <w:noProof w:val="0"/>
          <w:lang w:val="fr-FR"/>
        </w:rPr>
        <w:t>.</w:t>
      </w:r>
    </w:p>
    <w:p w14:paraId="60CE852F" w14:textId="583FAB44" w:rsidR="00321510" w:rsidRPr="00D67DD6" w:rsidRDefault="00321510" w:rsidP="00321510">
      <w:pPr>
        <w:pStyle w:val="Citace"/>
        <w:rPr>
          <w:lang w:val="fr-FR"/>
        </w:rPr>
      </w:pPr>
      <w:r w:rsidRPr="00D67DD6">
        <w:rPr>
          <w:lang w:val="fr-FR"/>
        </w:rPr>
        <w:t>« Par conséquent, dans l’âme se trouvent les intentions et les compréhensions, et en dehors de l’âme il n’y a ni les unes ni les autres, mais seulement des choses matérielles, qui ne sont en aucun cas les compréhensions. »</w:t>
      </w:r>
      <w:r w:rsidR="00844C8F">
        <w:rPr>
          <w:lang w:val="fr-FR"/>
        </w:rPr>
        <w:t> </w:t>
      </w:r>
      <w:r w:rsidRPr="00D67DD6">
        <w:rPr>
          <w:rStyle w:val="Znakapoznpodarou"/>
          <w:lang w:val="fr-FR"/>
        </w:rPr>
        <w:footnoteReference w:id="226"/>
      </w:r>
    </w:p>
    <w:p w14:paraId="6DD83E61" w14:textId="718D60D4" w:rsidR="00321510" w:rsidRPr="00D67DD6" w:rsidRDefault="00321510" w:rsidP="00321510">
      <w:pPr>
        <w:rPr>
          <w:noProof w:val="0"/>
          <w:lang w:val="fr-FR"/>
        </w:rPr>
      </w:pPr>
      <w:r w:rsidRPr="00D67DD6">
        <w:rPr>
          <w:noProof w:val="0"/>
          <w:lang w:val="fr-FR"/>
        </w:rPr>
        <w:t xml:space="preserve">Il y a une division nette entre la première substance dans la réalité et sa </w:t>
      </w:r>
      <w:r w:rsidRPr="00D67DD6">
        <w:rPr>
          <w:i/>
          <w:noProof w:val="0"/>
          <w:lang w:val="fr-FR"/>
        </w:rPr>
        <w:t>quidditas</w:t>
      </w:r>
      <w:r w:rsidRPr="00D67DD6">
        <w:rPr>
          <w:noProof w:val="0"/>
          <w:lang w:val="fr-FR"/>
        </w:rPr>
        <w:t xml:space="preserve"> comme substance seconde reconnue dans l’âme. La suite de la citation lie les deux formes d’intentionnalité à l’acte existentiel de l’âme personnelle, qui est donné sur le mode de l’ipséité (</w:t>
      </w:r>
      <w:r w:rsidRPr="00D67DD6">
        <w:rPr>
          <w:i/>
          <w:noProof w:val="0"/>
          <w:lang w:val="fr-FR"/>
        </w:rPr>
        <w:t>in hac dispositione</w:t>
      </w:r>
      <w:r w:rsidRPr="00D67DD6">
        <w:rPr>
          <w:noProof w:val="0"/>
          <w:lang w:val="fr-FR"/>
        </w:rPr>
        <w:t>). Ainsi, un acte de cognition est créé dans l’âme en tant qu</w:t>
      </w:r>
      <w:r w:rsidR="00E879D8" w:rsidRPr="00D67DD6">
        <w:rPr>
          <w:rFonts w:cs="Calibri"/>
          <w:noProof w:val="0"/>
          <w:lang w:val="fr-FR"/>
        </w:rPr>
        <w:t>’</w:t>
      </w:r>
      <w:r w:rsidR="00E879D8" w:rsidRPr="00D67DD6">
        <w:rPr>
          <w:noProof w:val="0"/>
          <w:lang w:val="fr-FR"/>
        </w:rPr>
        <w:t>une</w:t>
      </w:r>
      <w:r w:rsidRPr="00D67DD6">
        <w:rPr>
          <w:noProof w:val="0"/>
          <w:lang w:val="fr-FR"/>
        </w:rPr>
        <w:t xml:space="preserve"> forme immatérielle du corps unique. La </w:t>
      </w:r>
      <w:r w:rsidR="0050003C">
        <w:rPr>
          <w:noProof w:val="0"/>
          <w:lang w:val="fr-FR"/>
        </w:rPr>
        <w:t>forme cognitive (</w:t>
      </w:r>
      <w:r w:rsidRPr="00D67DD6">
        <w:rPr>
          <w:i/>
          <w:noProof w:val="0"/>
          <w:lang w:val="fr-FR"/>
        </w:rPr>
        <w:t>quidditas</w:t>
      </w:r>
      <w:r w:rsidRPr="00D67DD6">
        <w:rPr>
          <w:i/>
          <w:noProof w:val="0"/>
          <w:lang w:val="fr-FR"/>
        </w:rPr>
        <w:fldChar w:fldCharType="begin"/>
      </w:r>
      <w:r w:rsidRPr="00D67DD6">
        <w:rPr>
          <w:noProof w:val="0"/>
          <w:lang w:val="fr-FR"/>
        </w:rPr>
        <w:instrText xml:space="preserve"> XE "</w:instrText>
      </w:r>
      <w:r w:rsidRPr="00D67DD6">
        <w:rPr>
          <w:i/>
          <w:noProof w:val="0"/>
          <w:lang w:val="fr-FR"/>
        </w:rPr>
        <w:instrText>quidditas</w:instrText>
      </w:r>
      <w:r w:rsidRPr="00D67DD6">
        <w:rPr>
          <w:noProof w:val="0"/>
          <w:lang w:val="fr-FR"/>
        </w:rPr>
        <w:instrText xml:space="preserve">" </w:instrText>
      </w:r>
      <w:r w:rsidRPr="00D67DD6">
        <w:rPr>
          <w:i/>
          <w:noProof w:val="0"/>
          <w:lang w:val="fr-FR"/>
        </w:rPr>
        <w:fldChar w:fldCharType="end"/>
      </w:r>
      <w:r w:rsidR="0050003C">
        <w:rPr>
          <w:noProof w:val="0"/>
          <w:lang w:val="fr-FR"/>
        </w:rPr>
        <w:t xml:space="preserve">) et </w:t>
      </w:r>
      <w:r w:rsidRPr="00D67DD6">
        <w:rPr>
          <w:noProof w:val="0"/>
          <w:lang w:val="fr-FR"/>
        </w:rPr>
        <w:t>intentionnelle de la chose (</w:t>
      </w:r>
      <w:r w:rsidRPr="00D67DD6">
        <w:rPr>
          <w:i/>
          <w:noProof w:val="0"/>
          <w:lang w:val="fr-FR"/>
        </w:rPr>
        <w:t>secundum quod est</w:t>
      </w:r>
      <w:r w:rsidRPr="00D67DD6">
        <w:rPr>
          <w:noProof w:val="0"/>
          <w:lang w:val="fr-FR"/>
        </w:rPr>
        <w:t>) est donnée dans double intentionnalité, qui est ensuite complétée par la cognition universelle.</w:t>
      </w:r>
    </w:p>
    <w:p w14:paraId="1BDDF512" w14:textId="670F17F4" w:rsidR="00321510" w:rsidRPr="00D67DD6" w:rsidRDefault="006632E0" w:rsidP="00321510">
      <w:pPr>
        <w:pStyle w:val="Citace"/>
        <w:rPr>
          <w:lang w:val="fr-FR"/>
        </w:rPr>
      </w:pPr>
      <w:r>
        <w:rPr>
          <w:lang w:val="fr-FR"/>
        </w:rPr>
        <w:t>« De plus, l</w:t>
      </w:r>
      <w:r>
        <w:rPr>
          <w:rFonts w:cs="Calibri"/>
          <w:lang w:val="fr-FR"/>
        </w:rPr>
        <w:t>′</w:t>
      </w:r>
      <w:r>
        <w:rPr>
          <w:lang w:val="fr-FR"/>
        </w:rPr>
        <w:t xml:space="preserve">écrit </w:t>
      </w:r>
      <w:r w:rsidR="00321510" w:rsidRPr="00D67DD6">
        <w:rPr>
          <w:i/>
          <w:lang w:val="fr-FR"/>
        </w:rPr>
        <w:t>De anima</w:t>
      </w:r>
      <w:r w:rsidR="00B40591">
        <w:rPr>
          <w:lang w:val="fr-FR"/>
        </w:rPr>
        <w:t xml:space="preserve"> dit</w:t>
      </w:r>
      <w:r w:rsidR="00C530F1">
        <w:rPr>
          <w:lang w:val="fr-FR"/>
        </w:rPr>
        <w:t xml:space="preserve"> </w:t>
      </w:r>
      <w:r w:rsidR="00321510" w:rsidRPr="00D67DD6">
        <w:rPr>
          <w:rFonts w:cs="Calibri"/>
          <w:lang w:val="fr-FR"/>
        </w:rPr>
        <w:t>“</w:t>
      </w:r>
      <w:r w:rsidR="00321510" w:rsidRPr="00D67DD6">
        <w:rPr>
          <w:i/>
          <w:lang w:val="fr-FR"/>
        </w:rPr>
        <w:t>dans quelle mesure ceci est disposition de l’âme et dans son intentionnalité,</w:t>
      </w:r>
      <w:r w:rsidR="00321510" w:rsidRPr="00D67DD6">
        <w:rPr>
          <w:rFonts w:cs="Calibri"/>
          <w:lang w:val="fr-FR"/>
        </w:rPr>
        <w:t>”</w:t>
      </w:r>
      <w:r w:rsidR="00321510" w:rsidRPr="00D67DD6">
        <w:rPr>
          <w:lang w:val="fr-FR"/>
        </w:rPr>
        <w:t xml:space="preserve"> parce qu’il ainsi sépara </w:t>
      </w:r>
      <w:r w:rsidR="00C530F1">
        <w:rPr>
          <w:lang w:val="fr-FR"/>
        </w:rPr>
        <w:t xml:space="preserve">les </w:t>
      </w:r>
      <w:r w:rsidR="00C530F1" w:rsidRPr="00D67DD6">
        <w:rPr>
          <w:lang w:val="fr-FR"/>
        </w:rPr>
        <w:t xml:space="preserve">intentions </w:t>
      </w:r>
      <w:r w:rsidR="00C530F1">
        <w:rPr>
          <w:lang w:val="fr-FR"/>
        </w:rPr>
        <w:t xml:space="preserve">sensuelles </w:t>
      </w:r>
      <w:r w:rsidR="00321510" w:rsidRPr="00D67DD6">
        <w:rPr>
          <w:lang w:val="fr-FR"/>
        </w:rPr>
        <w:t xml:space="preserve">des intentions que l’intellect </w:t>
      </w:r>
      <w:r w:rsidR="00321510" w:rsidRPr="00D67DD6">
        <w:rPr>
          <w:lang w:val="fr-FR"/>
        </w:rPr>
        <w:lastRenderedPageBreak/>
        <w:t>reprend. Ces intentions sont universelles (</w:t>
      </w:r>
      <w:r w:rsidR="00321510" w:rsidRPr="00D67DD6">
        <w:rPr>
          <w:i/>
          <w:lang w:val="fr-FR"/>
        </w:rPr>
        <w:t>ille enim sunt universales</w:t>
      </w:r>
      <w:r w:rsidR="00321510" w:rsidRPr="00D67DD6">
        <w:rPr>
          <w:lang w:val="fr-FR"/>
        </w:rPr>
        <w:t>) et c’est seulement par elles que l’intellect est vrai. </w:t>
      </w:r>
      <w:r w:rsidR="00321510" w:rsidRPr="00D67DD6">
        <w:rPr>
          <w:rFonts w:cs="Calibri"/>
          <w:lang w:val="fr-FR"/>
        </w:rPr>
        <w:t>»</w:t>
      </w:r>
      <w:r w:rsidR="00321510" w:rsidRPr="00D67DD6">
        <w:rPr>
          <w:lang w:val="fr-FR"/>
        </w:rPr>
        <w:t xml:space="preserve"> </w:t>
      </w:r>
      <w:r w:rsidR="00321510" w:rsidRPr="00D67DD6">
        <w:rPr>
          <w:rStyle w:val="Znakapoznpodarou"/>
          <w:lang w:val="fr-FR"/>
        </w:rPr>
        <w:footnoteReference w:id="227"/>
      </w:r>
    </w:p>
    <w:p w14:paraId="2BA7A3B5" w14:textId="30A79E01" w:rsidR="003A2AD8" w:rsidRDefault="00321510" w:rsidP="00D028EF">
      <w:pPr>
        <w:rPr>
          <w:noProof w:val="0"/>
          <w:lang w:val="fr-FR"/>
        </w:rPr>
      </w:pPr>
      <w:r w:rsidRPr="00D67DD6">
        <w:rPr>
          <w:noProof w:val="0"/>
          <w:lang w:val="fr-FR"/>
        </w:rPr>
        <w:t>La première intention</w:t>
      </w:r>
      <w:r w:rsidRPr="00D67DD6">
        <w:rPr>
          <w:noProof w:val="0"/>
          <w:lang w:val="fr-FR"/>
        </w:rPr>
        <w:fldChar w:fldCharType="begin"/>
      </w:r>
      <w:r w:rsidRPr="00D67DD6">
        <w:rPr>
          <w:noProof w:val="0"/>
          <w:lang w:val="fr-FR"/>
        </w:rPr>
        <w:instrText xml:space="preserve"> XE "intentionnalité" </w:instrText>
      </w:r>
      <w:r w:rsidRPr="00D67DD6">
        <w:rPr>
          <w:noProof w:val="0"/>
          <w:lang w:val="fr-FR"/>
        </w:rPr>
        <w:fldChar w:fldCharType="end"/>
      </w:r>
      <w:r w:rsidRPr="00D67DD6">
        <w:rPr>
          <w:noProof w:val="0"/>
          <w:lang w:val="fr-FR"/>
        </w:rPr>
        <w:t xml:space="preserve"> concerne la cognition sensorielle, commune aux êtres humains et aux animaux. La seconde intention est immatérielle et donnée uniquement aux humains comme intuition intellectuelle </w:t>
      </w:r>
      <w:r w:rsidR="00D042BD" w:rsidRPr="00D67DD6">
        <w:rPr>
          <w:noProof w:val="0"/>
          <w:lang w:val="fr-FR"/>
        </w:rPr>
        <w:t xml:space="preserve">qui </w:t>
      </w:r>
      <w:r w:rsidRPr="00D67DD6">
        <w:rPr>
          <w:noProof w:val="0"/>
          <w:lang w:val="fr-FR"/>
        </w:rPr>
        <w:t>form</w:t>
      </w:r>
      <w:r w:rsidR="00D042BD" w:rsidRPr="00D67DD6">
        <w:rPr>
          <w:noProof w:val="0"/>
          <w:lang w:val="fr-FR"/>
        </w:rPr>
        <w:t>e</w:t>
      </w:r>
      <w:r w:rsidRPr="00D67DD6">
        <w:rPr>
          <w:noProof w:val="0"/>
          <w:lang w:val="fr-FR"/>
        </w:rPr>
        <w:t xml:space="preserve"> le concept. La vérité en tant que correspondance aristotélicienne est assurée par l’</w:t>
      </w:r>
      <w:r w:rsidR="00095CDD" w:rsidRPr="00D67DD6">
        <w:rPr>
          <w:noProof w:val="0"/>
          <w:lang w:val="fr-FR"/>
        </w:rPr>
        <w:t>actualisation</w:t>
      </w:r>
      <w:r w:rsidR="00337CFC">
        <w:rPr>
          <w:noProof w:val="0"/>
          <w:lang w:val="fr-FR"/>
        </w:rPr>
        <w:t xml:space="preserve"> de la cognition qui se fait par la médiation de l</w:t>
      </w:r>
      <w:r w:rsidR="00337CFC">
        <w:rPr>
          <w:rFonts w:cs="Calibri"/>
          <w:noProof w:val="0"/>
          <w:lang w:val="fr-FR"/>
        </w:rPr>
        <w:t>′</w:t>
      </w:r>
      <w:r w:rsidR="00337CFC">
        <w:rPr>
          <w:noProof w:val="0"/>
          <w:lang w:val="fr-FR"/>
        </w:rPr>
        <w:t xml:space="preserve">intentionnalité double. Cette </w:t>
      </w:r>
      <w:r w:rsidR="00337CFC" w:rsidRPr="00D67DD6">
        <w:rPr>
          <w:noProof w:val="0"/>
          <w:lang w:val="fr-FR"/>
        </w:rPr>
        <w:t>actualisation</w:t>
      </w:r>
      <w:r w:rsidR="00337CFC">
        <w:rPr>
          <w:noProof w:val="0"/>
          <w:lang w:val="fr-FR"/>
        </w:rPr>
        <w:t xml:space="preserve"> </w:t>
      </w:r>
      <w:r w:rsidR="0062226D" w:rsidRPr="00D67DD6">
        <w:rPr>
          <w:noProof w:val="0"/>
          <w:lang w:val="fr-FR"/>
        </w:rPr>
        <w:t>part</w:t>
      </w:r>
      <w:r w:rsidR="00337CFC">
        <w:rPr>
          <w:noProof w:val="0"/>
          <w:lang w:val="fr-FR"/>
        </w:rPr>
        <w:t xml:space="preserve"> </w:t>
      </w:r>
      <w:r w:rsidRPr="00D67DD6">
        <w:rPr>
          <w:noProof w:val="0"/>
          <w:lang w:val="fr-FR"/>
        </w:rPr>
        <w:t>de</w:t>
      </w:r>
      <w:r w:rsidR="00337CFC">
        <w:rPr>
          <w:noProof w:val="0"/>
          <w:lang w:val="fr-FR"/>
        </w:rPr>
        <w:t xml:space="preserve">s </w:t>
      </w:r>
      <w:r w:rsidRPr="00D67DD6">
        <w:rPr>
          <w:noProof w:val="0"/>
          <w:lang w:val="fr-FR"/>
        </w:rPr>
        <w:t>chose</w:t>
      </w:r>
      <w:r w:rsidR="00337CFC">
        <w:rPr>
          <w:noProof w:val="0"/>
          <w:lang w:val="fr-FR"/>
        </w:rPr>
        <w:t>s</w:t>
      </w:r>
      <w:r w:rsidRPr="00D67DD6">
        <w:rPr>
          <w:noProof w:val="0"/>
          <w:lang w:val="fr-FR"/>
        </w:rPr>
        <w:t xml:space="preserve"> réelle</w:t>
      </w:r>
      <w:r w:rsidR="00337CFC">
        <w:rPr>
          <w:noProof w:val="0"/>
          <w:lang w:val="fr-FR"/>
        </w:rPr>
        <w:t>s</w:t>
      </w:r>
      <w:r w:rsidR="0062226D" w:rsidRPr="00D67DD6">
        <w:rPr>
          <w:noProof w:val="0"/>
          <w:lang w:val="fr-FR"/>
        </w:rPr>
        <w:t xml:space="preserve">, </w:t>
      </w:r>
      <w:r w:rsidR="00337CFC">
        <w:rPr>
          <w:noProof w:val="0"/>
          <w:lang w:val="fr-FR"/>
        </w:rPr>
        <w:t xml:space="preserve">en </w:t>
      </w:r>
      <w:r w:rsidR="0062226D" w:rsidRPr="00D67DD6">
        <w:rPr>
          <w:noProof w:val="0"/>
          <w:lang w:val="fr-FR"/>
        </w:rPr>
        <w:t xml:space="preserve">passant </w:t>
      </w:r>
      <w:r w:rsidRPr="00D67DD6">
        <w:rPr>
          <w:noProof w:val="0"/>
          <w:lang w:val="fr-FR"/>
        </w:rPr>
        <w:t xml:space="preserve">à travers la réception </w:t>
      </w:r>
      <w:r w:rsidR="00337CFC">
        <w:rPr>
          <w:noProof w:val="0"/>
          <w:lang w:val="fr-FR"/>
        </w:rPr>
        <w:t xml:space="preserve">faite par les </w:t>
      </w:r>
      <w:r w:rsidRPr="00D67DD6">
        <w:rPr>
          <w:noProof w:val="0"/>
          <w:lang w:val="fr-FR"/>
        </w:rPr>
        <w:t>i</w:t>
      </w:r>
      <w:r w:rsidR="00337CFC">
        <w:rPr>
          <w:noProof w:val="0"/>
          <w:lang w:val="fr-FR"/>
        </w:rPr>
        <w:t>ntentions</w:t>
      </w:r>
      <w:r w:rsidRPr="00D67DD6">
        <w:rPr>
          <w:noProof w:val="0"/>
          <w:lang w:val="fr-FR"/>
        </w:rPr>
        <w:t xml:space="preserve"> sensuelle</w:t>
      </w:r>
      <w:r w:rsidR="00337CFC">
        <w:rPr>
          <w:noProof w:val="0"/>
          <w:lang w:val="fr-FR"/>
        </w:rPr>
        <w:t>s</w:t>
      </w:r>
      <w:r w:rsidRPr="00D67DD6">
        <w:rPr>
          <w:noProof w:val="0"/>
          <w:lang w:val="fr-FR"/>
        </w:rPr>
        <w:t xml:space="preserve"> et ensuite intellectuelle</w:t>
      </w:r>
      <w:r w:rsidR="00337CFC">
        <w:rPr>
          <w:noProof w:val="0"/>
          <w:lang w:val="fr-FR"/>
        </w:rPr>
        <w:t>s</w:t>
      </w:r>
      <w:r w:rsidRPr="00D67DD6">
        <w:rPr>
          <w:noProof w:val="0"/>
          <w:lang w:val="fr-FR"/>
        </w:rPr>
        <w:t>. Par conséquent, Averroès insiste sur la différence principale entre l’acte d’intentionnalité dans la pensée et l’existence de la chose réelle (</w:t>
      </w:r>
      <w:r w:rsidRPr="00D67DD6">
        <w:rPr>
          <w:i/>
          <w:noProof w:val="0"/>
          <w:lang w:val="fr-FR"/>
        </w:rPr>
        <w:t>extra animam nun sunt neque intentiones neque comprehensiones</w:t>
      </w:r>
      <w:r w:rsidRPr="00D67DD6">
        <w:rPr>
          <w:noProof w:val="0"/>
          <w:lang w:val="fr-FR"/>
        </w:rPr>
        <w:t>). Il propose un système de cognition qui distingue trois composantes fondamentales : 1)</w:t>
      </w:r>
      <w:r w:rsidR="0062226D" w:rsidRPr="00D67DD6">
        <w:rPr>
          <w:noProof w:val="0"/>
          <w:lang w:val="fr-FR"/>
        </w:rPr>
        <w:t xml:space="preserve"> une </w:t>
      </w:r>
      <w:r w:rsidRPr="00D67DD6">
        <w:rPr>
          <w:noProof w:val="0"/>
          <w:lang w:val="fr-FR"/>
        </w:rPr>
        <w:t>chose réelle </w:t>
      </w:r>
      <w:r w:rsidR="00E30145" w:rsidRPr="00D67DD6">
        <w:rPr>
          <w:noProof w:val="0"/>
          <w:lang w:val="fr-FR"/>
        </w:rPr>
        <w:t>(</w:t>
      </w:r>
      <w:r w:rsidR="00E30145" w:rsidRPr="00D67DD6">
        <w:rPr>
          <w:i/>
          <w:noProof w:val="0"/>
          <w:lang w:val="fr-FR"/>
        </w:rPr>
        <w:t>modus essendi</w:t>
      </w:r>
      <w:r w:rsidR="00E30145" w:rsidRPr="00D67DD6">
        <w:rPr>
          <w:i/>
          <w:noProof w:val="0"/>
          <w:lang w:val="fr-FR"/>
        </w:rPr>
        <w:fldChar w:fldCharType="begin"/>
      </w:r>
      <w:r w:rsidR="00E30145" w:rsidRPr="00D67DD6">
        <w:rPr>
          <w:noProof w:val="0"/>
          <w:lang w:val="fr-FR"/>
        </w:rPr>
        <w:instrText xml:space="preserve"> XE "</w:instrText>
      </w:r>
      <w:r w:rsidR="00E30145" w:rsidRPr="00D67DD6">
        <w:rPr>
          <w:i/>
          <w:noProof w:val="0"/>
          <w:lang w:val="fr-FR"/>
        </w:rPr>
        <w:instrText>modus essendi</w:instrText>
      </w:r>
      <w:r w:rsidR="00E30145" w:rsidRPr="00D67DD6">
        <w:rPr>
          <w:noProof w:val="0"/>
          <w:lang w:val="fr-FR"/>
        </w:rPr>
        <w:instrText xml:space="preserve">" </w:instrText>
      </w:r>
      <w:r w:rsidR="00E30145" w:rsidRPr="00D67DD6">
        <w:rPr>
          <w:i/>
          <w:noProof w:val="0"/>
          <w:lang w:val="fr-FR"/>
        </w:rPr>
        <w:fldChar w:fldCharType="end"/>
      </w:r>
      <w:r w:rsidR="00E30145" w:rsidRPr="00D67DD6">
        <w:rPr>
          <w:noProof w:val="0"/>
          <w:lang w:val="fr-FR"/>
        </w:rPr>
        <w:t>)</w:t>
      </w:r>
      <w:r w:rsidR="006E4566" w:rsidRPr="00D67DD6">
        <w:rPr>
          <w:noProof w:val="0"/>
          <w:lang w:val="fr-FR"/>
        </w:rPr>
        <w:t> </w:t>
      </w:r>
      <w:r w:rsidRPr="00D67DD6">
        <w:rPr>
          <w:noProof w:val="0"/>
          <w:lang w:val="fr-FR"/>
        </w:rPr>
        <w:t xml:space="preserve">; 2) l’acte de cognition dans l’âme </w:t>
      </w:r>
      <w:r w:rsidR="008630BE" w:rsidRPr="00D67DD6">
        <w:rPr>
          <w:noProof w:val="0"/>
          <w:lang w:val="fr-FR"/>
        </w:rPr>
        <w:t xml:space="preserve">du corps </w:t>
      </w:r>
      <w:r w:rsidR="0062226D" w:rsidRPr="00D67DD6">
        <w:rPr>
          <w:noProof w:val="0"/>
          <w:lang w:val="fr-FR"/>
        </w:rPr>
        <w:t xml:space="preserve">conçue </w:t>
      </w:r>
      <w:r w:rsidRPr="00D67DD6">
        <w:rPr>
          <w:noProof w:val="0"/>
          <w:lang w:val="fr-FR"/>
        </w:rPr>
        <w:t xml:space="preserve">comme </w:t>
      </w:r>
      <w:r w:rsidR="00346FDF">
        <w:rPr>
          <w:noProof w:val="0"/>
          <w:lang w:val="fr-FR"/>
        </w:rPr>
        <w:t>« </w:t>
      </w:r>
      <w:r w:rsidRPr="00D67DD6">
        <w:rPr>
          <w:i/>
          <w:noProof w:val="0"/>
          <w:lang w:val="fr-FR"/>
        </w:rPr>
        <w:t>ip</w:t>
      </w:r>
      <w:r w:rsidR="0062226D" w:rsidRPr="00D67DD6">
        <w:rPr>
          <w:i/>
          <w:noProof w:val="0"/>
          <w:lang w:val="fr-FR"/>
        </w:rPr>
        <w:t>s</w:t>
      </w:r>
      <w:r w:rsidR="00383B94" w:rsidRPr="00D67DD6">
        <w:rPr>
          <w:i/>
          <w:noProof w:val="0"/>
          <w:lang w:val="fr-FR"/>
        </w:rPr>
        <w:t>e</w:t>
      </w:r>
      <w:r w:rsidR="00346FDF">
        <w:rPr>
          <w:noProof w:val="0"/>
          <w:lang w:val="fr-FR"/>
        </w:rPr>
        <w:t> »</w:t>
      </w:r>
      <w:r w:rsidR="0062226D" w:rsidRPr="00D67DD6">
        <w:rPr>
          <w:i/>
          <w:noProof w:val="0"/>
          <w:lang w:val="fr-FR"/>
        </w:rPr>
        <w:t xml:space="preserve"> </w:t>
      </w:r>
      <w:r w:rsidRPr="00D67DD6">
        <w:rPr>
          <w:noProof w:val="0"/>
          <w:lang w:val="fr-FR"/>
        </w:rPr>
        <w:t>existentielle </w:t>
      </w:r>
      <w:r w:rsidR="00514D85" w:rsidRPr="00D67DD6">
        <w:rPr>
          <w:noProof w:val="0"/>
          <w:lang w:val="fr-FR"/>
        </w:rPr>
        <w:t>(</w:t>
      </w:r>
      <w:r w:rsidR="00514D85" w:rsidRPr="00D67DD6">
        <w:rPr>
          <w:i/>
          <w:noProof w:val="0"/>
          <w:lang w:val="fr-FR"/>
        </w:rPr>
        <w:t>modus intelligendi</w:t>
      </w:r>
      <w:r w:rsidR="00514D85" w:rsidRPr="00D67DD6">
        <w:rPr>
          <w:i/>
          <w:noProof w:val="0"/>
          <w:lang w:val="fr-FR"/>
        </w:rPr>
        <w:fldChar w:fldCharType="begin"/>
      </w:r>
      <w:r w:rsidR="00514D85" w:rsidRPr="00D67DD6">
        <w:rPr>
          <w:noProof w:val="0"/>
          <w:lang w:val="fr-FR"/>
        </w:rPr>
        <w:instrText xml:space="preserve"> XE "</w:instrText>
      </w:r>
      <w:r w:rsidR="00514D85" w:rsidRPr="00D67DD6">
        <w:rPr>
          <w:i/>
          <w:noProof w:val="0"/>
          <w:lang w:val="fr-FR"/>
        </w:rPr>
        <w:instrText>modus intelligendi</w:instrText>
      </w:r>
      <w:r w:rsidR="00514D85" w:rsidRPr="00D67DD6">
        <w:rPr>
          <w:noProof w:val="0"/>
          <w:lang w:val="fr-FR"/>
        </w:rPr>
        <w:instrText xml:space="preserve">" </w:instrText>
      </w:r>
      <w:r w:rsidR="00514D85" w:rsidRPr="00D67DD6">
        <w:rPr>
          <w:i/>
          <w:noProof w:val="0"/>
          <w:lang w:val="fr-FR"/>
        </w:rPr>
        <w:fldChar w:fldCharType="end"/>
      </w:r>
      <w:r w:rsidR="00514D85" w:rsidRPr="00D67DD6">
        <w:rPr>
          <w:noProof w:val="0"/>
          <w:lang w:val="fr-FR"/>
        </w:rPr>
        <w:t>)</w:t>
      </w:r>
      <w:r w:rsidR="006E4566" w:rsidRPr="00D67DD6">
        <w:rPr>
          <w:noProof w:val="0"/>
          <w:lang w:val="fr-FR"/>
        </w:rPr>
        <w:t> </w:t>
      </w:r>
      <w:r w:rsidRPr="00D67DD6">
        <w:rPr>
          <w:noProof w:val="0"/>
          <w:lang w:val="fr-FR"/>
        </w:rPr>
        <w:t xml:space="preserve">; 3) le double contenu de la cognition dans le mode </w:t>
      </w:r>
      <w:r w:rsidR="00414F14">
        <w:rPr>
          <w:noProof w:val="0"/>
          <w:lang w:val="fr-FR"/>
        </w:rPr>
        <w:t>« </w:t>
      </w:r>
      <w:r w:rsidRPr="00D67DD6">
        <w:rPr>
          <w:i/>
          <w:noProof w:val="0"/>
          <w:lang w:val="fr-FR"/>
        </w:rPr>
        <w:t>idem</w:t>
      </w:r>
      <w:r w:rsidR="00414F14">
        <w:rPr>
          <w:noProof w:val="0"/>
          <w:lang w:val="fr-FR"/>
        </w:rPr>
        <w:t> »</w:t>
      </w:r>
      <w:r w:rsidRPr="00D67DD6">
        <w:rPr>
          <w:noProof w:val="0"/>
          <w:lang w:val="fr-FR"/>
        </w:rPr>
        <w:t xml:space="preserve"> </w:t>
      </w:r>
      <w:r w:rsidR="0062226D" w:rsidRPr="00D67DD6">
        <w:rPr>
          <w:noProof w:val="0"/>
          <w:lang w:val="fr-FR"/>
        </w:rPr>
        <w:t>fait</w:t>
      </w:r>
      <w:r w:rsidRPr="00D67DD6">
        <w:rPr>
          <w:noProof w:val="0"/>
          <w:lang w:val="fr-FR"/>
        </w:rPr>
        <w:t xml:space="preserve"> par les deux composantes de réception et d’intentionnalité, sensuelle et intellectuelle</w:t>
      </w:r>
      <w:r w:rsidR="00514D85" w:rsidRPr="00D67DD6">
        <w:rPr>
          <w:noProof w:val="0"/>
          <w:lang w:val="fr-FR"/>
        </w:rPr>
        <w:t xml:space="preserve"> (</w:t>
      </w:r>
      <w:r w:rsidR="00514D85" w:rsidRPr="00D67DD6">
        <w:rPr>
          <w:i/>
          <w:noProof w:val="0"/>
          <w:lang w:val="fr-FR"/>
        </w:rPr>
        <w:t>modus cognoscendi</w:t>
      </w:r>
      <w:r w:rsidR="00514D85" w:rsidRPr="00D67DD6">
        <w:rPr>
          <w:i/>
          <w:noProof w:val="0"/>
          <w:lang w:val="fr-FR"/>
        </w:rPr>
        <w:fldChar w:fldCharType="begin"/>
      </w:r>
      <w:r w:rsidR="00514D85" w:rsidRPr="00D67DD6">
        <w:rPr>
          <w:noProof w:val="0"/>
          <w:lang w:val="fr-FR"/>
        </w:rPr>
        <w:instrText xml:space="preserve"> XE "</w:instrText>
      </w:r>
      <w:r w:rsidR="00514D85" w:rsidRPr="00D67DD6">
        <w:rPr>
          <w:i/>
          <w:noProof w:val="0"/>
          <w:lang w:val="fr-FR"/>
        </w:rPr>
        <w:instrText>modus cognoscendi</w:instrText>
      </w:r>
      <w:r w:rsidR="00514D85" w:rsidRPr="00D67DD6">
        <w:rPr>
          <w:noProof w:val="0"/>
          <w:lang w:val="fr-FR"/>
        </w:rPr>
        <w:instrText xml:space="preserve">" </w:instrText>
      </w:r>
      <w:r w:rsidR="00514D85" w:rsidRPr="00D67DD6">
        <w:rPr>
          <w:i/>
          <w:noProof w:val="0"/>
          <w:lang w:val="fr-FR"/>
        </w:rPr>
        <w:fldChar w:fldCharType="end"/>
      </w:r>
      <w:r w:rsidR="00514D85" w:rsidRPr="00D67DD6">
        <w:rPr>
          <w:noProof w:val="0"/>
          <w:lang w:val="fr-FR"/>
        </w:rPr>
        <w:t>)</w:t>
      </w:r>
      <w:r w:rsidRPr="00D67DD6">
        <w:rPr>
          <w:noProof w:val="0"/>
          <w:lang w:val="fr-FR"/>
        </w:rPr>
        <w:t>. Avicenne, Descartes</w:t>
      </w:r>
      <w:r w:rsidRPr="00D67DD6">
        <w:rPr>
          <w:noProof w:val="0"/>
          <w:lang w:val="fr-FR"/>
        </w:rPr>
        <w:fldChar w:fldCharType="begin"/>
      </w:r>
      <w:r w:rsidRPr="00D67DD6">
        <w:rPr>
          <w:noProof w:val="0"/>
          <w:lang w:val="fr-FR"/>
        </w:rPr>
        <w:instrText xml:space="preserve"> XE "Descartes, R." </w:instrText>
      </w:r>
      <w:r w:rsidRPr="00D67DD6">
        <w:rPr>
          <w:noProof w:val="0"/>
          <w:lang w:val="fr-FR"/>
        </w:rPr>
        <w:fldChar w:fldCharType="end"/>
      </w:r>
      <w:r w:rsidRPr="00D67DD6">
        <w:rPr>
          <w:noProof w:val="0"/>
          <w:lang w:val="fr-FR"/>
        </w:rPr>
        <w:t xml:space="preserve"> et Husserl</w:t>
      </w:r>
      <w:r w:rsidRPr="00D67DD6">
        <w:rPr>
          <w:noProof w:val="0"/>
          <w:lang w:val="fr-FR"/>
        </w:rPr>
        <w:fldChar w:fldCharType="begin"/>
      </w:r>
      <w:r w:rsidRPr="00D67DD6">
        <w:rPr>
          <w:noProof w:val="0"/>
          <w:lang w:val="fr-FR"/>
        </w:rPr>
        <w:instrText xml:space="preserve"> XE "Husserl, E." </w:instrText>
      </w:r>
      <w:r w:rsidRPr="00D67DD6">
        <w:rPr>
          <w:noProof w:val="0"/>
          <w:lang w:val="fr-FR"/>
        </w:rPr>
        <w:fldChar w:fldCharType="end"/>
      </w:r>
      <w:r w:rsidRPr="00D67DD6">
        <w:rPr>
          <w:noProof w:val="0"/>
          <w:lang w:val="fr-FR"/>
        </w:rPr>
        <w:t xml:space="preserve"> ne respecte</w:t>
      </w:r>
      <w:r w:rsidR="00F4608D">
        <w:rPr>
          <w:noProof w:val="0"/>
          <w:lang w:val="fr-FR"/>
        </w:rPr>
        <w:t>nt pas cette différence entre « </w:t>
      </w:r>
      <w:r w:rsidRPr="00D67DD6">
        <w:rPr>
          <w:i/>
          <w:noProof w:val="0"/>
          <w:lang w:val="fr-FR"/>
        </w:rPr>
        <w:t>idem</w:t>
      </w:r>
      <w:r w:rsidR="00F4608D">
        <w:rPr>
          <w:noProof w:val="0"/>
          <w:lang w:val="fr-FR"/>
        </w:rPr>
        <w:t> »</w:t>
      </w:r>
      <w:r w:rsidRPr="00D67DD6">
        <w:rPr>
          <w:noProof w:val="0"/>
          <w:lang w:val="fr-FR"/>
        </w:rPr>
        <w:t xml:space="preserve"> </w:t>
      </w:r>
      <w:r w:rsidR="00F4608D">
        <w:rPr>
          <w:noProof w:val="0"/>
          <w:lang w:val="fr-FR"/>
        </w:rPr>
        <w:t>des contenus cognitifs et « </w:t>
      </w:r>
      <w:r w:rsidRPr="00D67DD6">
        <w:rPr>
          <w:i/>
          <w:noProof w:val="0"/>
          <w:lang w:val="fr-FR"/>
        </w:rPr>
        <w:t>ipse</w:t>
      </w:r>
      <w:r w:rsidR="00F4608D">
        <w:rPr>
          <w:noProof w:val="0"/>
          <w:lang w:val="fr-FR"/>
        </w:rPr>
        <w:t> »</w:t>
      </w:r>
      <w:r w:rsidRPr="00D67DD6">
        <w:rPr>
          <w:i/>
          <w:noProof w:val="0"/>
          <w:lang w:val="fr-FR"/>
        </w:rPr>
        <w:t xml:space="preserve"> </w:t>
      </w:r>
      <w:r w:rsidR="009954D4">
        <w:rPr>
          <w:noProof w:val="0"/>
          <w:lang w:val="fr-FR"/>
        </w:rPr>
        <w:t>de l</w:t>
      </w:r>
      <w:r w:rsidR="009954D4">
        <w:rPr>
          <w:rFonts w:cs="Calibri"/>
          <w:noProof w:val="0"/>
          <w:lang w:val="fr-FR"/>
        </w:rPr>
        <w:t>′</w:t>
      </w:r>
      <w:r w:rsidR="00477BA6" w:rsidRPr="00477BA6">
        <w:rPr>
          <w:noProof w:val="0"/>
          <w:lang w:val="fr-FR"/>
        </w:rPr>
        <w:t xml:space="preserve">intellect connaissant </w:t>
      </w:r>
      <w:r w:rsidR="00477BA6">
        <w:rPr>
          <w:noProof w:val="0"/>
          <w:lang w:val="fr-FR"/>
        </w:rPr>
        <w:t xml:space="preserve">situé </w:t>
      </w:r>
      <w:r w:rsidR="00477BA6" w:rsidRPr="00477BA6">
        <w:rPr>
          <w:noProof w:val="0"/>
          <w:lang w:val="fr-FR"/>
        </w:rPr>
        <w:t xml:space="preserve">dans le corps. </w:t>
      </w:r>
      <w:r w:rsidR="009954D4" w:rsidRPr="009954D4">
        <w:rPr>
          <w:noProof w:val="0"/>
          <w:lang w:val="fr-FR"/>
        </w:rPr>
        <w:t>Cet intellect réel peut être ramené à une double intentionnalité liée à la perception sensorielle des choses extérieures. Depuis Avicenne, la modernité a hypostasié les deux modes de connaissance (</w:t>
      </w:r>
      <w:r w:rsidR="009954D4" w:rsidRPr="009954D4">
        <w:rPr>
          <w:i/>
          <w:noProof w:val="0"/>
          <w:lang w:val="fr-FR"/>
        </w:rPr>
        <w:t>modus intelligendi, cognoscendi</w:t>
      </w:r>
      <w:r w:rsidR="009954D4" w:rsidRPr="009954D4">
        <w:rPr>
          <w:noProof w:val="0"/>
          <w:lang w:val="fr-FR"/>
        </w:rPr>
        <w:t>) et a a</w:t>
      </w:r>
      <w:r w:rsidR="009954D4">
        <w:rPr>
          <w:noProof w:val="0"/>
          <w:lang w:val="fr-FR"/>
        </w:rPr>
        <w:t>insi créé une fausse unité de l</w:t>
      </w:r>
      <w:r w:rsidR="009954D4">
        <w:rPr>
          <w:rFonts w:cs="Calibri"/>
          <w:noProof w:val="0"/>
          <w:lang w:val="fr-FR"/>
        </w:rPr>
        <w:t>′</w:t>
      </w:r>
      <w:r w:rsidR="009954D4" w:rsidRPr="009954D4">
        <w:rPr>
          <w:noProof w:val="0"/>
          <w:lang w:val="fr-FR"/>
        </w:rPr>
        <w:t>intellect objectif. Ma</w:t>
      </w:r>
      <w:r w:rsidR="009954D4">
        <w:rPr>
          <w:noProof w:val="0"/>
          <w:lang w:val="fr-FR"/>
        </w:rPr>
        <w:t>is un tel « intellect »</w:t>
      </w:r>
      <w:r w:rsidR="009954D4" w:rsidRPr="009954D4">
        <w:rPr>
          <w:noProof w:val="0"/>
          <w:lang w:val="fr-FR"/>
        </w:rPr>
        <w:t xml:space="preserve"> (</w:t>
      </w:r>
      <w:r w:rsidR="009954D4" w:rsidRPr="009954D4">
        <w:rPr>
          <w:i/>
          <w:noProof w:val="0"/>
          <w:lang w:val="fr-FR"/>
        </w:rPr>
        <w:t>Gehalstsinn</w:t>
      </w:r>
      <w:r w:rsidR="009954D4">
        <w:rPr>
          <w:i/>
          <w:noProof w:val="0"/>
          <w:lang w:val="fr-FR"/>
        </w:rPr>
        <w:fldChar w:fldCharType="begin"/>
      </w:r>
      <w:r w:rsidR="009954D4">
        <w:instrText xml:space="preserve"> XE "</w:instrText>
      </w:r>
      <w:r w:rsidR="009954D4" w:rsidRPr="00144C63">
        <w:rPr>
          <w:i/>
          <w:noProof w:val="0"/>
          <w:lang w:val="fr-FR"/>
        </w:rPr>
        <w:instrText>Gehalstsinn</w:instrText>
      </w:r>
      <w:r w:rsidR="009954D4">
        <w:instrText xml:space="preserve">" </w:instrText>
      </w:r>
      <w:r w:rsidR="009954D4">
        <w:rPr>
          <w:i/>
          <w:noProof w:val="0"/>
          <w:lang w:val="fr-FR"/>
        </w:rPr>
        <w:fldChar w:fldCharType="end"/>
      </w:r>
      <w:r w:rsidR="009954D4" w:rsidRPr="009954D4">
        <w:rPr>
          <w:noProof w:val="0"/>
          <w:lang w:val="fr-FR"/>
        </w:rPr>
        <w:t>) est déf</w:t>
      </w:r>
      <w:r w:rsidR="009954D4">
        <w:rPr>
          <w:noProof w:val="0"/>
          <w:lang w:val="fr-FR"/>
        </w:rPr>
        <w:t>ini dans le mode mythologique de</w:t>
      </w:r>
      <w:r w:rsidR="009954D4" w:rsidRPr="009954D4">
        <w:rPr>
          <w:noProof w:val="0"/>
          <w:lang w:val="fr-FR"/>
        </w:rPr>
        <w:t xml:space="preserve"> </w:t>
      </w:r>
      <w:r w:rsidR="009954D4" w:rsidRPr="009954D4">
        <w:rPr>
          <w:i/>
          <w:noProof w:val="0"/>
          <w:lang w:val="fr-FR"/>
        </w:rPr>
        <w:t>tertium ens</w:t>
      </w:r>
      <w:r w:rsidR="00824FFF">
        <w:rPr>
          <w:noProof w:val="0"/>
          <w:lang w:val="fr-FR"/>
        </w:rPr>
        <w:t xml:space="preserve"> selon l</w:t>
      </w:r>
      <w:r w:rsidR="00824FFF">
        <w:rPr>
          <w:rFonts w:cs="Calibri"/>
          <w:noProof w:val="0"/>
          <w:lang w:val="fr-FR"/>
        </w:rPr>
        <w:t>’</w:t>
      </w:r>
      <w:r w:rsidR="00824FFF">
        <w:rPr>
          <w:noProof w:val="0"/>
          <w:lang w:val="fr-FR"/>
        </w:rPr>
        <w:t>« h</w:t>
      </w:r>
      <w:r w:rsidR="009954D4">
        <w:rPr>
          <w:noProof w:val="0"/>
          <w:lang w:val="fr-FR"/>
        </w:rPr>
        <w:t>omme volant » d</w:t>
      </w:r>
      <w:r w:rsidR="009954D4">
        <w:rPr>
          <w:rFonts w:cs="Calibri"/>
          <w:noProof w:val="0"/>
          <w:lang w:val="fr-FR"/>
        </w:rPr>
        <w:t>′</w:t>
      </w:r>
      <w:r w:rsidR="009954D4" w:rsidRPr="009954D4">
        <w:rPr>
          <w:noProof w:val="0"/>
          <w:lang w:val="fr-FR"/>
        </w:rPr>
        <w:t>Avicenne. Il ne peut exister réellement, c'e</w:t>
      </w:r>
      <w:r w:rsidR="009954D4">
        <w:rPr>
          <w:noProof w:val="0"/>
          <w:lang w:val="fr-FR"/>
        </w:rPr>
        <w:t>st une fantaisie moderniste. L</w:t>
      </w:r>
      <w:r w:rsidR="009954D4">
        <w:rPr>
          <w:rFonts w:cs="Calibri"/>
          <w:noProof w:val="0"/>
          <w:lang w:val="fr-FR"/>
        </w:rPr>
        <w:t>′</w:t>
      </w:r>
      <w:r w:rsidR="009954D4">
        <w:rPr>
          <w:noProof w:val="0"/>
          <w:lang w:val="fr-FR"/>
        </w:rPr>
        <w:t>intuition précise d</w:t>
      </w:r>
      <w:r w:rsidR="009954D4">
        <w:rPr>
          <w:rFonts w:cs="Calibri"/>
          <w:noProof w:val="0"/>
          <w:lang w:val="fr-FR"/>
        </w:rPr>
        <w:t>′</w:t>
      </w:r>
      <w:r w:rsidR="009954D4" w:rsidRPr="009954D4">
        <w:rPr>
          <w:noProof w:val="0"/>
          <w:lang w:val="fr-FR"/>
        </w:rPr>
        <w:t>Averroès a séparé les deux pr</w:t>
      </w:r>
      <w:r w:rsidR="009954D4">
        <w:rPr>
          <w:noProof w:val="0"/>
          <w:lang w:val="fr-FR"/>
        </w:rPr>
        <w:t>ocessus d</w:t>
      </w:r>
      <w:r w:rsidR="009954D4">
        <w:rPr>
          <w:rFonts w:cs="Calibri"/>
          <w:noProof w:val="0"/>
          <w:lang w:val="fr-FR"/>
        </w:rPr>
        <w:t>′</w:t>
      </w:r>
      <w:r w:rsidR="009954D4" w:rsidRPr="009954D4">
        <w:rPr>
          <w:i/>
          <w:noProof w:val="0"/>
          <w:lang w:val="fr-FR"/>
        </w:rPr>
        <w:t>anima intellectiva</w:t>
      </w:r>
      <w:r w:rsidR="009954D4" w:rsidRPr="009954D4">
        <w:rPr>
          <w:noProof w:val="0"/>
          <w:lang w:val="fr-FR"/>
        </w:rPr>
        <w:t xml:space="preserve"> (</w:t>
      </w:r>
      <w:r w:rsidR="009954D4" w:rsidRPr="009954D4">
        <w:rPr>
          <w:i/>
          <w:noProof w:val="0"/>
          <w:lang w:val="fr-FR"/>
        </w:rPr>
        <w:t>Bezugssinn</w:t>
      </w:r>
      <w:r w:rsidR="009954D4">
        <w:rPr>
          <w:i/>
          <w:noProof w:val="0"/>
          <w:lang w:val="fr-FR"/>
        </w:rPr>
        <w:fldChar w:fldCharType="begin"/>
      </w:r>
      <w:r w:rsidR="009954D4">
        <w:instrText xml:space="preserve"> XE "</w:instrText>
      </w:r>
      <w:r w:rsidR="009954D4" w:rsidRPr="009723CB">
        <w:rPr>
          <w:i/>
          <w:noProof w:val="0"/>
          <w:lang w:val="fr-FR"/>
        </w:rPr>
        <w:instrText>Bezugssinn</w:instrText>
      </w:r>
      <w:r w:rsidR="009954D4">
        <w:instrText xml:space="preserve">" </w:instrText>
      </w:r>
      <w:r w:rsidR="009954D4">
        <w:rPr>
          <w:i/>
          <w:noProof w:val="0"/>
          <w:lang w:val="fr-FR"/>
        </w:rPr>
        <w:fldChar w:fldCharType="end"/>
      </w:r>
      <w:r w:rsidR="009954D4" w:rsidRPr="009954D4">
        <w:rPr>
          <w:noProof w:val="0"/>
          <w:lang w:val="fr-FR"/>
        </w:rPr>
        <w:t xml:space="preserve">) donnés dans le corps comme </w:t>
      </w:r>
      <w:r w:rsidR="009954D4" w:rsidRPr="009954D4">
        <w:rPr>
          <w:i/>
          <w:noProof w:val="0"/>
          <w:lang w:val="fr-FR"/>
        </w:rPr>
        <w:t>intellectio</w:t>
      </w:r>
      <w:r w:rsidR="009954D4" w:rsidRPr="009954D4">
        <w:rPr>
          <w:noProof w:val="0"/>
          <w:lang w:val="fr-FR"/>
        </w:rPr>
        <w:t xml:space="preserve"> et </w:t>
      </w:r>
      <w:r w:rsidR="00C57352" w:rsidRPr="00C57352">
        <w:rPr>
          <w:i/>
          <w:noProof w:val="0"/>
          <w:lang w:val="fr-FR"/>
        </w:rPr>
        <w:t>intellectus</w:t>
      </w:r>
      <w:r w:rsidR="000638C8" w:rsidRPr="00D67DD6">
        <w:rPr>
          <w:i/>
          <w:noProof w:val="0"/>
          <w:lang w:val="fr-FR"/>
        </w:rPr>
        <w:fldChar w:fldCharType="begin"/>
      </w:r>
      <w:r w:rsidR="000638C8" w:rsidRPr="00D67DD6">
        <w:rPr>
          <w:noProof w:val="0"/>
          <w:lang w:val="fr-FR"/>
        </w:rPr>
        <w:instrText xml:space="preserve"> XE "</w:instrText>
      </w:r>
      <w:r w:rsidR="000638C8" w:rsidRPr="00D67DD6">
        <w:rPr>
          <w:i/>
          <w:noProof w:val="0"/>
          <w:lang w:val="fr-FR"/>
        </w:rPr>
        <w:instrText>intellectio—intellectum</w:instrText>
      </w:r>
      <w:r w:rsidR="000638C8" w:rsidRPr="00D67DD6">
        <w:rPr>
          <w:noProof w:val="0"/>
          <w:lang w:val="fr-FR"/>
        </w:rPr>
        <w:instrText xml:space="preserve">" </w:instrText>
      </w:r>
      <w:r w:rsidR="000638C8" w:rsidRPr="00D67DD6">
        <w:rPr>
          <w:i/>
          <w:noProof w:val="0"/>
          <w:lang w:val="fr-FR"/>
        </w:rPr>
        <w:fldChar w:fldCharType="end"/>
      </w:r>
      <w:r w:rsidR="009954D4" w:rsidRPr="009954D4">
        <w:rPr>
          <w:noProof w:val="0"/>
          <w:lang w:val="fr-FR"/>
        </w:rPr>
        <w:t>, parce qu</w:t>
      </w:r>
      <w:r w:rsidR="009954D4">
        <w:rPr>
          <w:noProof w:val="0"/>
          <w:lang w:val="fr-FR"/>
        </w:rPr>
        <w:t>'ils présupposent deux formes d</w:t>
      </w:r>
      <w:r w:rsidR="009954D4">
        <w:rPr>
          <w:rFonts w:cs="Calibri"/>
          <w:noProof w:val="0"/>
          <w:lang w:val="fr-FR"/>
        </w:rPr>
        <w:t>′</w:t>
      </w:r>
      <w:r w:rsidR="009954D4" w:rsidRPr="009954D4">
        <w:rPr>
          <w:noProof w:val="0"/>
          <w:lang w:val="fr-FR"/>
        </w:rPr>
        <w:t>être fondamentalement différentes (</w:t>
      </w:r>
      <w:r w:rsidR="009954D4">
        <w:rPr>
          <w:noProof w:val="0"/>
          <w:lang w:val="fr-FR"/>
        </w:rPr>
        <w:t xml:space="preserve">la </w:t>
      </w:r>
      <w:r w:rsidR="009954D4" w:rsidRPr="009954D4">
        <w:rPr>
          <w:noProof w:val="0"/>
          <w:lang w:val="fr-FR"/>
        </w:rPr>
        <w:t xml:space="preserve">substance première et </w:t>
      </w:r>
      <w:r w:rsidR="000638C8">
        <w:rPr>
          <w:noProof w:val="0"/>
          <w:lang w:val="fr-FR"/>
        </w:rPr>
        <w:t xml:space="preserve">seconde). </w:t>
      </w:r>
      <w:r w:rsidR="00581520">
        <w:rPr>
          <w:noProof w:val="0"/>
          <w:lang w:val="fr-FR"/>
        </w:rPr>
        <w:t>Les modernistes n</w:t>
      </w:r>
      <w:r w:rsidR="00581520">
        <w:rPr>
          <w:rFonts w:cs="Calibri"/>
          <w:noProof w:val="0"/>
          <w:lang w:val="fr-FR"/>
        </w:rPr>
        <w:t>’</w:t>
      </w:r>
      <w:r w:rsidR="00581520" w:rsidRPr="00581520">
        <w:rPr>
          <w:noProof w:val="0"/>
          <w:lang w:val="fr-FR"/>
        </w:rPr>
        <w:t>ont pas cette double structure d</w:t>
      </w:r>
      <w:r w:rsidR="00581520">
        <w:rPr>
          <w:rFonts w:cs="Calibri"/>
          <w:noProof w:val="0"/>
          <w:lang w:val="fr-FR"/>
        </w:rPr>
        <w:t>’</w:t>
      </w:r>
      <w:r w:rsidR="00581520" w:rsidRPr="00581520">
        <w:rPr>
          <w:noProof w:val="0"/>
          <w:lang w:val="fr-FR"/>
        </w:rPr>
        <w:t>intellect et d</w:t>
      </w:r>
      <w:r w:rsidR="00581520">
        <w:rPr>
          <w:rFonts w:cs="Calibri"/>
          <w:noProof w:val="0"/>
          <w:lang w:val="fr-FR"/>
        </w:rPr>
        <w:t>’</w:t>
      </w:r>
      <w:r w:rsidR="00581520" w:rsidRPr="00581520">
        <w:rPr>
          <w:noProof w:val="0"/>
          <w:lang w:val="fr-FR"/>
        </w:rPr>
        <w:t>intentionnalité. L</w:t>
      </w:r>
      <w:r w:rsidR="00581520">
        <w:rPr>
          <w:rFonts w:cs="Calibri"/>
          <w:noProof w:val="0"/>
          <w:lang w:val="fr-FR"/>
        </w:rPr>
        <w:t>’</w:t>
      </w:r>
      <w:r w:rsidR="00581520" w:rsidRPr="00581520">
        <w:rPr>
          <w:noProof w:val="0"/>
          <w:lang w:val="fr-FR"/>
        </w:rPr>
        <w:t xml:space="preserve">exposition de la connaissance passe </w:t>
      </w:r>
      <w:r w:rsidR="00581520">
        <w:rPr>
          <w:noProof w:val="0"/>
          <w:lang w:val="fr-FR"/>
        </w:rPr>
        <w:t>par une compréhension faite par-</w:t>
      </w:r>
      <w:r w:rsidR="00581520" w:rsidRPr="00581520">
        <w:rPr>
          <w:noProof w:val="0"/>
          <w:lang w:val="fr-FR"/>
        </w:rPr>
        <w:t xml:space="preserve">derrière, ce qui est le modèle </w:t>
      </w:r>
      <w:r w:rsidR="00581520" w:rsidRPr="00581520">
        <w:rPr>
          <w:noProof w:val="0"/>
          <w:lang w:val="fr-FR"/>
        </w:rPr>
        <w:lastRenderedPageBreak/>
        <w:t xml:space="preserve">avicennien. Ils prennent la notion </w:t>
      </w:r>
      <w:r w:rsidR="00581520">
        <w:rPr>
          <w:noProof w:val="0"/>
          <w:lang w:val="fr-FR"/>
        </w:rPr>
        <w:t>d</w:t>
      </w:r>
      <w:r w:rsidR="00581520">
        <w:rPr>
          <w:rFonts w:cs="Calibri"/>
          <w:noProof w:val="0"/>
          <w:lang w:val="fr-FR"/>
        </w:rPr>
        <w:t>’</w:t>
      </w:r>
      <w:r w:rsidR="00581520">
        <w:rPr>
          <w:noProof w:val="0"/>
          <w:lang w:val="fr-FR"/>
        </w:rPr>
        <w:t>« intellect »</w:t>
      </w:r>
      <w:r w:rsidR="00581520" w:rsidRPr="00581520">
        <w:rPr>
          <w:noProof w:val="0"/>
          <w:lang w:val="fr-FR"/>
        </w:rPr>
        <w:t xml:space="preserve"> dans la fausse univocité, selon le</w:t>
      </w:r>
      <w:r w:rsidR="00581520">
        <w:rPr>
          <w:noProof w:val="0"/>
          <w:lang w:val="fr-FR"/>
        </w:rPr>
        <w:t xml:space="preserve"> concept noématique d'Avicenne </w:t>
      </w:r>
      <w:r w:rsidRPr="00D67DD6">
        <w:rPr>
          <w:noProof w:val="0"/>
          <w:lang w:val="fr-FR"/>
        </w:rPr>
        <w:t>(</w:t>
      </w:r>
      <w:r w:rsidRPr="00D67DD6">
        <w:rPr>
          <w:i/>
          <w:noProof w:val="0"/>
          <w:lang w:val="fr-FR"/>
        </w:rPr>
        <w:t>hoc esse tantum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esse tantum</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0337CA" w:rsidRPr="00D67DD6">
        <w:rPr>
          <w:noProof w:val="0"/>
          <w:lang w:val="fr-FR"/>
        </w:rPr>
        <w:t>Le moderniste et l</w:t>
      </w:r>
      <w:r w:rsidR="005D4BCE" w:rsidRPr="00D67DD6">
        <w:rPr>
          <w:noProof w:val="0"/>
          <w:lang w:val="fr-FR"/>
        </w:rPr>
        <w:t>’</w:t>
      </w:r>
      <w:r w:rsidR="000337CA" w:rsidRPr="00D67DD6">
        <w:rPr>
          <w:noProof w:val="0"/>
          <w:lang w:val="fr-FR"/>
        </w:rPr>
        <w:t>intellect objectif «</w:t>
      </w:r>
      <w:r w:rsidR="006E4566" w:rsidRPr="00D67DD6">
        <w:rPr>
          <w:noProof w:val="0"/>
          <w:lang w:val="fr-FR"/>
        </w:rPr>
        <w:t> </w:t>
      </w:r>
      <w:r w:rsidR="000337CA" w:rsidRPr="00D67DD6">
        <w:rPr>
          <w:noProof w:val="0"/>
          <w:lang w:val="fr-FR"/>
        </w:rPr>
        <w:t>est</w:t>
      </w:r>
      <w:r w:rsidR="006E4566" w:rsidRPr="00D67DD6">
        <w:rPr>
          <w:noProof w:val="0"/>
          <w:lang w:val="fr-FR"/>
        </w:rPr>
        <w:t> </w:t>
      </w:r>
      <w:r w:rsidR="00581520">
        <w:rPr>
          <w:noProof w:val="0"/>
          <w:lang w:val="fr-FR"/>
        </w:rPr>
        <w:t xml:space="preserve">» une chose, ce qui </w:t>
      </w:r>
      <w:r w:rsidRPr="00D67DD6">
        <w:rPr>
          <w:noProof w:val="0"/>
          <w:lang w:val="fr-FR"/>
        </w:rPr>
        <w:t>forme u</w:t>
      </w:r>
      <w:r w:rsidR="00581520">
        <w:rPr>
          <w:noProof w:val="0"/>
          <w:lang w:val="fr-FR"/>
        </w:rPr>
        <w:t>ne nouvelle version d</w:t>
      </w:r>
      <w:r w:rsidR="00F956D6" w:rsidRPr="00D67DD6">
        <w:rPr>
          <w:noProof w:val="0"/>
          <w:lang w:val="fr-FR"/>
        </w:rPr>
        <w:t>’</w:t>
      </w:r>
      <w:r w:rsidR="00581520">
        <w:rPr>
          <w:noProof w:val="0"/>
          <w:lang w:val="fr-FR"/>
        </w:rPr>
        <w:t>« </w:t>
      </w:r>
      <w:r w:rsidR="00F956D6" w:rsidRPr="00D67DD6">
        <w:rPr>
          <w:noProof w:val="0"/>
          <w:lang w:val="fr-FR"/>
        </w:rPr>
        <w:t>espèce</w:t>
      </w:r>
      <w:r w:rsidR="00F956D6" w:rsidRPr="00D67DD6">
        <w:rPr>
          <w:rFonts w:cs="Calibri"/>
          <w:noProof w:val="0"/>
          <w:lang w:val="fr-FR"/>
        </w:rPr>
        <w:t>—</w:t>
      </w:r>
      <w:r w:rsidRPr="00D67DD6">
        <w:rPr>
          <w:noProof w:val="0"/>
          <w:lang w:val="fr-FR"/>
        </w:rPr>
        <w:t>substance</w:t>
      </w:r>
      <w:r w:rsidR="00581520">
        <w:rPr>
          <w:noProof w:val="0"/>
          <w:lang w:val="fr-FR"/>
        </w:rPr>
        <w:t> »</w:t>
      </w:r>
      <w:r w:rsidRPr="00D67DD6">
        <w:rPr>
          <w:noProof w:val="0"/>
          <w:lang w:val="fr-FR"/>
        </w:rPr>
        <w:t xml:space="preserve"> du troisième genre. Dans l’immanence de la conscience pleinement actuelle émerge la transcendance de la signification primaire actuelle. Le modèle identitaire de la vérité procède </w:t>
      </w:r>
      <w:r w:rsidR="0062226D" w:rsidRPr="00D67DD6">
        <w:rPr>
          <w:noProof w:val="0"/>
          <w:lang w:val="fr-FR"/>
        </w:rPr>
        <w:t>à l’A</w:t>
      </w:r>
      <w:r w:rsidRPr="00D67DD6">
        <w:rPr>
          <w:noProof w:val="0"/>
          <w:lang w:val="fr-FR"/>
        </w:rPr>
        <w:t>vicenn</w:t>
      </w:r>
      <w:r w:rsidR="0062226D" w:rsidRPr="00D67DD6">
        <w:rPr>
          <w:noProof w:val="0"/>
          <w:lang w:val="fr-FR"/>
        </w:rPr>
        <w:t xml:space="preserve">a, </w:t>
      </w:r>
      <w:r w:rsidR="00274933">
        <w:rPr>
          <w:noProof w:val="0"/>
          <w:lang w:val="fr-FR"/>
        </w:rPr>
        <w:t>ce qui montre le terme « </w:t>
      </w:r>
      <w:r w:rsidRPr="00D67DD6">
        <w:rPr>
          <w:i/>
          <w:noProof w:val="0"/>
          <w:lang w:val="fr-FR"/>
        </w:rPr>
        <w:t>coaequatio</w:t>
      </w:r>
      <w:r w:rsidR="00274933">
        <w:rPr>
          <w:noProof w:val="0"/>
          <w:lang w:val="fr-FR"/>
        </w:rPr>
        <w:t> »</w:t>
      </w:r>
      <w:r w:rsidRPr="00D67DD6">
        <w:rPr>
          <w:i/>
          <w:noProof w:val="0"/>
          <w:lang w:val="fr-FR"/>
        </w:rPr>
        <w:fldChar w:fldCharType="begin"/>
      </w:r>
      <w:r w:rsidRPr="00D67DD6">
        <w:rPr>
          <w:noProof w:val="0"/>
          <w:lang w:val="fr-FR"/>
        </w:rPr>
        <w:instrText xml:space="preserve"> XE "</w:instrText>
      </w:r>
      <w:r w:rsidRPr="00D67DD6">
        <w:rPr>
          <w:i/>
          <w:noProof w:val="0"/>
          <w:lang w:val="fr-FR"/>
        </w:rPr>
        <w:instrText>coaequatio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de Rufus</w:t>
      </w:r>
      <w:r w:rsidRPr="00D67DD6">
        <w:rPr>
          <w:noProof w:val="0"/>
          <w:lang w:val="fr-FR"/>
        </w:rPr>
        <w:fldChar w:fldCharType="begin"/>
      </w:r>
      <w:r w:rsidRPr="00D67DD6">
        <w:rPr>
          <w:noProof w:val="0"/>
          <w:lang w:val="fr-FR"/>
        </w:rPr>
        <w:instrText xml:space="preserve"> XE "Rufus de </w:instrText>
      </w:r>
      <w:r w:rsidR="00DB4784" w:rsidRPr="00D67DD6">
        <w:rPr>
          <w:noProof w:val="0"/>
          <w:lang w:val="fr-FR"/>
        </w:rPr>
        <w:instrText>Cornuailles</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(OBJ II, ch. 3.3.2). </w:t>
      </w:r>
      <w:r w:rsidR="00F42551">
        <w:rPr>
          <w:noProof w:val="0"/>
          <w:lang w:val="fr-FR"/>
        </w:rPr>
        <w:t>Le terme « intellect » est pris de mani</w:t>
      </w:r>
      <w:r w:rsidR="00F42551">
        <w:rPr>
          <w:rFonts w:cs="Calibri"/>
          <w:noProof w:val="0"/>
          <w:lang w:val="fr-FR"/>
        </w:rPr>
        <w:t>è</w:t>
      </w:r>
      <w:r w:rsidR="008A5301">
        <w:rPr>
          <w:noProof w:val="0"/>
          <w:lang w:val="fr-FR"/>
        </w:rPr>
        <w:t>r</w:t>
      </w:r>
      <w:r w:rsidR="00F42551">
        <w:rPr>
          <w:noProof w:val="0"/>
          <w:lang w:val="fr-FR"/>
        </w:rPr>
        <w:t>e totalement homonymique. Ce fondement de la connaissance montre qu</w:t>
      </w:r>
      <w:r w:rsidR="00F42551">
        <w:rPr>
          <w:rFonts w:cs="Calibri"/>
          <w:noProof w:val="0"/>
          <w:lang w:val="fr-FR"/>
        </w:rPr>
        <w:t>’</w:t>
      </w:r>
      <w:r w:rsidRPr="00D67DD6">
        <w:rPr>
          <w:noProof w:val="0"/>
          <w:lang w:val="fr-FR"/>
        </w:rPr>
        <w:t>Avicenne</w:t>
      </w:r>
      <w:r w:rsidR="00872121" w:rsidRPr="00D67DD6">
        <w:rPr>
          <w:noProof w:val="0"/>
          <w:lang w:val="fr-FR"/>
        </w:rPr>
        <w:t xml:space="preserve"> exécuta le premier modèle de vérité</w:t>
      </w:r>
      <w:r w:rsidRPr="00D67DD6">
        <w:rPr>
          <w:noProof w:val="0"/>
          <w:lang w:val="fr-FR"/>
        </w:rPr>
        <w:t xml:space="preserve"> moderne </w:t>
      </w:r>
      <w:r w:rsidR="00872121" w:rsidRPr="00D67DD6">
        <w:rPr>
          <w:noProof w:val="0"/>
          <w:lang w:val="fr-FR"/>
        </w:rPr>
        <w:t>comme assimilation fondée</w:t>
      </w:r>
      <w:r w:rsidRPr="00D67DD6">
        <w:rPr>
          <w:noProof w:val="0"/>
          <w:lang w:val="fr-FR"/>
        </w:rPr>
        <w:t xml:space="preserve"> sur </w:t>
      </w:r>
      <w:r w:rsidRPr="00D67DD6">
        <w:rPr>
          <w:i/>
          <w:noProof w:val="0"/>
          <w:lang w:val="fr-FR"/>
        </w:rPr>
        <w:t>certitudo</w:t>
      </w:r>
      <w:r w:rsidRPr="00D67DD6">
        <w:rPr>
          <w:noProof w:val="0"/>
          <w:lang w:val="fr-FR"/>
        </w:rPr>
        <w:fldChar w:fldCharType="begin"/>
      </w:r>
      <w:r w:rsidRPr="00D67DD6">
        <w:rPr>
          <w:noProof w:val="0"/>
          <w:lang w:val="fr-FR"/>
        </w:rPr>
        <w:instrText xml:space="preserve"> XE "</w:instrText>
      </w:r>
      <w:r w:rsidRPr="00D67DD6">
        <w:rPr>
          <w:i/>
          <w:noProof w:val="0"/>
          <w:lang w:val="fr-FR"/>
        </w:rPr>
        <w:instrText>certitudo</w:instrText>
      </w:r>
      <w:r w:rsidRPr="00D67DD6">
        <w:rPr>
          <w:noProof w:val="0"/>
          <w:lang w:val="fr-FR"/>
        </w:rPr>
        <w:instrText xml:space="preserve">" </w:instrText>
      </w:r>
      <w:r w:rsidRPr="00D67DD6">
        <w:rPr>
          <w:noProof w:val="0"/>
          <w:lang w:val="fr-FR"/>
        </w:rPr>
        <w:fldChar w:fldCharType="end"/>
      </w:r>
      <w:r w:rsidR="00FA3255">
        <w:rPr>
          <w:noProof w:val="0"/>
          <w:lang w:val="fr-FR"/>
        </w:rPr>
        <w:t xml:space="preserve"> du sujet</w:t>
      </w:r>
      <w:r w:rsidRPr="00D67DD6">
        <w:rPr>
          <w:noProof w:val="0"/>
          <w:lang w:val="fr-FR"/>
        </w:rPr>
        <w:t xml:space="preserve"> (</w:t>
      </w:r>
      <w:r w:rsidRPr="00D67DD6">
        <w:rPr>
          <w:i/>
          <w:noProof w:val="0"/>
          <w:lang w:val="fr-FR"/>
        </w:rPr>
        <w:t>veritas autem quæ adaequatur rei, illa est certa</w:t>
      </w:r>
      <w:r w:rsidR="0045389C" w:rsidRPr="00D67DD6">
        <w:rPr>
          <w:noProof w:val="0"/>
          <w:lang w:val="fr-FR"/>
        </w:rPr>
        <w:t xml:space="preserve">, </w:t>
      </w:r>
      <w:r w:rsidRPr="00D67DD6">
        <w:rPr>
          <w:noProof w:val="0"/>
          <w:lang w:val="fr-FR"/>
        </w:rPr>
        <w:t xml:space="preserve">ch. 2.3.2). La correspondance aristotélicienne a été remplacée par la </w:t>
      </w:r>
      <w:r w:rsidRPr="00D67DD6">
        <w:rPr>
          <w:i/>
          <w:noProof w:val="0"/>
          <w:lang w:val="fr-FR"/>
        </w:rPr>
        <w:t>certit</w:t>
      </w:r>
      <w:r w:rsidR="0062226D" w:rsidRPr="00D67DD6">
        <w:rPr>
          <w:i/>
          <w:noProof w:val="0"/>
          <w:lang w:val="fr-FR"/>
        </w:rPr>
        <w:t xml:space="preserve">ude </w:t>
      </w:r>
      <w:r w:rsidRPr="00D67DD6">
        <w:rPr>
          <w:noProof w:val="0"/>
          <w:lang w:val="fr-FR"/>
        </w:rPr>
        <w:t xml:space="preserve">subjective fondée sur l’identité objective de </w:t>
      </w:r>
      <w:r w:rsidR="00EC384E" w:rsidRPr="00D67DD6">
        <w:rPr>
          <w:noProof w:val="0"/>
          <w:lang w:val="fr-FR"/>
        </w:rPr>
        <w:t>l’existant du troisième genre</w:t>
      </w:r>
      <w:r w:rsidRPr="00D67DD6">
        <w:rPr>
          <w:noProof w:val="0"/>
          <w:lang w:val="fr-FR"/>
        </w:rPr>
        <w:t xml:space="preserve"> comme substance moderne (</w:t>
      </w:r>
      <w:r w:rsidRPr="00D67DD6">
        <w:rPr>
          <w:i/>
          <w:noProof w:val="0"/>
          <w:lang w:val="fr-FR"/>
        </w:rPr>
        <w:t>res</w:t>
      </w:r>
      <w:r w:rsidRPr="00D67DD6">
        <w:rPr>
          <w:i/>
          <w:noProof w:val="0"/>
          <w:lang w:val="fr-FR"/>
        </w:rPr>
        <w:fldChar w:fldCharType="begin"/>
      </w:r>
      <w:r w:rsidRPr="00D67DD6">
        <w:rPr>
          <w:noProof w:val="0"/>
          <w:lang w:val="fr-FR"/>
        </w:rPr>
        <w:instrText xml:space="preserve"> XE "</w:instrText>
      </w:r>
      <w:r w:rsidRPr="00D67DD6">
        <w:rPr>
          <w:i/>
          <w:noProof w:val="0"/>
          <w:lang w:val="fr-FR"/>
        </w:rPr>
        <w:instrText>res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00BF5229" w:rsidRPr="00D67DD6">
        <w:rPr>
          <w:noProof w:val="0"/>
          <w:lang w:val="fr-FR"/>
        </w:rPr>
        <w:t>C’est la « chose actuelle » (</w:t>
      </w:r>
      <w:r w:rsidR="00BF5229" w:rsidRPr="00D67DD6">
        <w:rPr>
          <w:i/>
          <w:noProof w:val="0"/>
          <w:lang w:val="fr-FR"/>
        </w:rPr>
        <w:t>die Sache selbst</w:t>
      </w:r>
      <w:r w:rsidR="00BF5229" w:rsidRPr="00D67DD6">
        <w:rPr>
          <w:noProof w:val="0"/>
          <w:lang w:val="fr-FR"/>
        </w:rPr>
        <w:t xml:space="preserve">) de Husserl dans le mode d’existant spécifique du troisième genre. </w:t>
      </w:r>
      <w:r w:rsidRPr="00D67DD6">
        <w:rPr>
          <w:noProof w:val="0"/>
          <w:lang w:val="fr-FR"/>
        </w:rPr>
        <w:t xml:space="preserve">Avicenne et les modernistes occidentaux ne peuvent avoir un concept de la vérité comme correspondance entre les choses réelles et l’intellect, à la différence d’Averroès. Le postmodernisme cartésien et husserlien prend la vérité comme assimilation d’une seule et même forme, qui est évidemment observée dans l’intellect et donnée de manière contingente </w:t>
      </w:r>
      <w:r w:rsidR="0062226D" w:rsidRPr="00D67DD6">
        <w:rPr>
          <w:noProof w:val="0"/>
          <w:lang w:val="fr-FR"/>
        </w:rPr>
        <w:t>dans le monde</w:t>
      </w:r>
      <w:r w:rsidRPr="00D67DD6">
        <w:rPr>
          <w:noProof w:val="0"/>
          <w:lang w:val="fr-FR"/>
        </w:rPr>
        <w:t>. L’intentionnalité</w:t>
      </w:r>
      <w:r w:rsidRPr="00D67DD6">
        <w:rPr>
          <w:noProof w:val="0"/>
          <w:lang w:val="fr-FR"/>
        </w:rPr>
        <w:fldChar w:fldCharType="begin"/>
      </w:r>
      <w:r w:rsidRPr="00D67DD6">
        <w:rPr>
          <w:noProof w:val="0"/>
          <w:lang w:val="fr-FR"/>
        </w:rPr>
        <w:instrText xml:space="preserve"> XE "intentionnalité" </w:instrText>
      </w:r>
      <w:r w:rsidRPr="00D67DD6">
        <w:rPr>
          <w:noProof w:val="0"/>
          <w:lang w:val="fr-FR"/>
        </w:rPr>
        <w:fldChar w:fldCharType="end"/>
      </w:r>
      <w:r w:rsidRPr="00D67DD6">
        <w:rPr>
          <w:noProof w:val="0"/>
          <w:lang w:val="fr-FR"/>
        </w:rPr>
        <w:t xml:space="preserve"> de la modernité se fonde sur la dénudation de </w:t>
      </w:r>
      <w:r w:rsidR="00EC384E" w:rsidRPr="00D67DD6">
        <w:rPr>
          <w:noProof w:val="0"/>
          <w:lang w:val="fr-FR"/>
        </w:rPr>
        <w:t>l’existant du troisième genre</w:t>
      </w:r>
      <w:r w:rsidRPr="00D67DD6">
        <w:rPr>
          <w:noProof w:val="0"/>
          <w:lang w:val="fr-FR"/>
        </w:rPr>
        <w:t xml:space="preserve">, que l’illuminé contemple par la vision eidétique directe. La citation </w:t>
      </w:r>
      <w:r w:rsidR="00D374EE" w:rsidRPr="00D67DD6">
        <w:rPr>
          <w:noProof w:val="0"/>
          <w:lang w:val="fr-FR"/>
        </w:rPr>
        <w:t>de CMDA</w:t>
      </w:r>
      <w:r w:rsidRPr="00D67DD6">
        <w:rPr>
          <w:noProof w:val="0"/>
          <w:lang w:val="fr-FR"/>
        </w:rPr>
        <w:t xml:space="preserve"> montre quelque chose de radicalement différent. La correspondance causalement donnée se rapporte au datif métaphysique. La vérité est fondée </w:t>
      </w:r>
      <w:r w:rsidR="00E512F8" w:rsidRPr="00D67DD6">
        <w:rPr>
          <w:rFonts w:cs="Calibri"/>
          <w:noProof w:val="0"/>
          <w:lang w:val="fr-FR"/>
        </w:rPr>
        <w:t>à</w:t>
      </w:r>
      <w:r w:rsidR="00E512F8" w:rsidRPr="00D67DD6">
        <w:rPr>
          <w:noProof w:val="0"/>
          <w:lang w:val="fr-FR"/>
        </w:rPr>
        <w:t xml:space="preserve"> partir de </w:t>
      </w:r>
      <w:r w:rsidRPr="00D67DD6">
        <w:rPr>
          <w:noProof w:val="0"/>
          <w:lang w:val="fr-FR"/>
        </w:rPr>
        <w:t>« </w:t>
      </w:r>
      <w:r w:rsidRPr="00D67DD6">
        <w:rPr>
          <w:i/>
          <w:noProof w:val="0"/>
          <w:lang w:val="fr-FR"/>
        </w:rPr>
        <w:t>res</w:t>
      </w:r>
      <w:r w:rsidRPr="00D67DD6">
        <w:rPr>
          <w:noProof w:val="0"/>
          <w:lang w:val="fr-FR"/>
        </w:rPr>
        <w:t> » comme première substance existant dans la réalité. L’intellect aristotélicien est actualisé à partir de la première substance reconnue sensuellement. Il prend les intentions dans l’acte immatériel de reconnaissance (</w:t>
      </w:r>
      <w:r w:rsidRPr="00D67DD6">
        <w:rPr>
          <w:i/>
          <w:noProof w:val="0"/>
          <w:lang w:val="fr-FR"/>
        </w:rPr>
        <w:t xml:space="preserve">ab intentionibus quas recipit </w:t>
      </w:r>
      <w:r w:rsidR="00C57352" w:rsidRPr="00C57352">
        <w:rPr>
          <w:i/>
          <w:noProof w:val="0"/>
          <w:lang w:val="fr-FR"/>
        </w:rPr>
        <w:t>intellectus</w:t>
      </w:r>
      <w:r w:rsidRPr="00D67DD6">
        <w:rPr>
          <w:noProof w:val="0"/>
          <w:lang w:val="fr-FR"/>
        </w:rPr>
        <w:t>). L’identité des cognitions est donc à distinguer fondamentalement de l’ipséité de l’intellect. Les contenus intentionnels doivent être universels, car l’intellect réceptif est par nature la faculté immatérielle de l’âme hu</w:t>
      </w:r>
      <w:r w:rsidR="003A2AD8">
        <w:rPr>
          <w:noProof w:val="0"/>
          <w:lang w:val="fr-FR"/>
        </w:rPr>
        <w:t>maine.</w:t>
      </w:r>
    </w:p>
    <w:p w14:paraId="2D0F6152" w14:textId="5E91036B" w:rsidR="00321510" w:rsidRPr="00D67DD6" w:rsidRDefault="00321510" w:rsidP="00F946E7">
      <w:pPr>
        <w:ind w:firstLine="397"/>
        <w:rPr>
          <w:noProof w:val="0"/>
          <w:lang w:val="fr-FR"/>
        </w:rPr>
      </w:pPr>
      <w:r w:rsidRPr="00D67DD6">
        <w:rPr>
          <w:noProof w:val="0"/>
          <w:lang w:val="fr-FR"/>
        </w:rPr>
        <w:t xml:space="preserve">Dans ce point important, Averroès confirme la définition d’Alexandre de l’intellect réceptif </w:t>
      </w:r>
      <w:r w:rsidR="0062226D" w:rsidRPr="00D67DD6">
        <w:rPr>
          <w:noProof w:val="0"/>
          <w:lang w:val="fr-FR"/>
        </w:rPr>
        <w:t xml:space="preserve">comme une </w:t>
      </w:r>
      <w:r w:rsidRPr="00D67DD6">
        <w:rPr>
          <w:noProof w:val="0"/>
          <w:lang w:val="fr-FR"/>
        </w:rPr>
        <w:t xml:space="preserve">potentialité pure. Sa définition citée ci-dessus confirme que la connaissance progresse de la potentialité à l’actualité (εἰς ἐνέργειαν ἐκ δυνάμεως προαγόμενος). Il est évident que la cognition dans l’intellect part des potentialités pures (ἐκ </w:t>
      </w:r>
      <w:r w:rsidRPr="00D67DD6">
        <w:rPr>
          <w:noProof w:val="0"/>
          <w:lang w:val="fr-FR"/>
        </w:rPr>
        <w:lastRenderedPageBreak/>
        <w:t xml:space="preserve">δυνάμεως δῆλον). Averroès apprécie beaucoup la définition d’Alfarabi de l’intellect en puissance </w:t>
      </w:r>
      <w:r w:rsidR="00336F20">
        <w:rPr>
          <w:noProof w:val="0"/>
          <w:lang w:val="fr-FR"/>
        </w:rPr>
        <w:t xml:space="preserve">faite </w:t>
      </w:r>
      <w:r w:rsidRPr="00D67DD6">
        <w:rPr>
          <w:noProof w:val="0"/>
          <w:lang w:val="fr-FR"/>
        </w:rPr>
        <w:t xml:space="preserve">selon Alexandre. </w:t>
      </w:r>
      <w:r w:rsidR="0062226D" w:rsidRPr="00D67DD6">
        <w:rPr>
          <w:noProof w:val="0"/>
          <w:lang w:val="fr-FR"/>
        </w:rPr>
        <w:t xml:space="preserve">Une </w:t>
      </w:r>
      <w:r w:rsidRPr="00D67DD6">
        <w:rPr>
          <w:noProof w:val="0"/>
          <w:lang w:val="fr-FR"/>
        </w:rPr>
        <w:t>nouvelle forme d’</w:t>
      </w:r>
      <w:r w:rsidR="00C57352" w:rsidRPr="00C57352">
        <w:rPr>
          <w:i/>
          <w:noProof w:val="0"/>
          <w:lang w:val="fr-FR"/>
        </w:rPr>
        <w:t>intellectus</w:t>
      </w:r>
      <w:r w:rsidRPr="00D67DD6">
        <w:rPr>
          <w:i/>
          <w:noProof w:val="0"/>
          <w:lang w:val="fr-FR"/>
        </w:rPr>
        <w:t xml:space="preserve"> in potencia</w:t>
      </w:r>
      <w:r w:rsidRPr="00D67DD6">
        <w:rPr>
          <w:noProof w:val="0"/>
          <w:lang w:val="fr-FR"/>
        </w:rPr>
        <w:t xml:space="preserve"> représente la capacité de la partie intellectuelle de l’âme. La réceptivité commence au niveau de la connaissance sensuelle, lorsque se produit la première impulsion de causalité réelle et d’actualité dans le processus de cognition. La cognition procède par la réception immatérielle (</w:t>
      </w:r>
      <w:r w:rsidR="00C57352" w:rsidRPr="00C57352">
        <w:rPr>
          <w:i/>
          <w:noProof w:val="0"/>
          <w:lang w:val="fr-FR"/>
        </w:rPr>
        <w:t>intellectus</w:t>
      </w:r>
      <w:r w:rsidRPr="00D67DD6">
        <w:rPr>
          <w:i/>
          <w:noProof w:val="0"/>
          <w:lang w:val="fr-FR"/>
        </w:rPr>
        <w:t xml:space="preserve"> possibilis</w:t>
      </w:r>
      <w:r w:rsidRPr="00D67DD6">
        <w:rPr>
          <w:noProof w:val="0"/>
          <w:lang w:val="fr-FR"/>
        </w:rPr>
        <w:t>) et par l’abstraction active (</w:t>
      </w:r>
      <w:r w:rsidR="00C57352" w:rsidRPr="00C57352">
        <w:rPr>
          <w:i/>
          <w:noProof w:val="0"/>
          <w:lang w:val="fr-FR"/>
        </w:rPr>
        <w:t>intellectus</w:t>
      </w:r>
      <w:r w:rsidRPr="00D67DD6">
        <w:rPr>
          <w:i/>
          <w:noProof w:val="0"/>
          <w:lang w:val="fr-FR"/>
        </w:rPr>
        <w:t xml:space="preserve"> agens</w:t>
      </w:r>
      <w:r w:rsidRPr="00D67DD6">
        <w:rPr>
          <w:noProof w:val="0"/>
          <w:lang w:val="fr-FR"/>
        </w:rPr>
        <w:t xml:space="preserve">) à la connaissance immatérielle finale. Ce concept de l’intellect réceptif </w:t>
      </w:r>
      <w:r w:rsidR="00121790" w:rsidRPr="00D67DD6">
        <w:rPr>
          <w:noProof w:val="0"/>
          <w:lang w:val="fr-FR"/>
        </w:rPr>
        <w:t xml:space="preserve">fait </w:t>
      </w:r>
      <w:r w:rsidRPr="00D67DD6">
        <w:rPr>
          <w:noProof w:val="0"/>
          <w:lang w:val="fr-FR"/>
        </w:rPr>
        <w:t>l</w:t>
      </w:r>
      <w:r w:rsidR="00606F04" w:rsidRPr="00D67DD6">
        <w:rPr>
          <w:noProof w:val="0"/>
          <w:lang w:val="fr-FR"/>
        </w:rPr>
        <w:t>’</w:t>
      </w:r>
      <w:r w:rsidR="009A16C5" w:rsidRPr="00D67DD6">
        <w:rPr>
          <w:noProof w:val="0"/>
          <w:lang w:val="fr-FR"/>
        </w:rPr>
        <w:t>impositio</w:t>
      </w:r>
      <w:r w:rsidR="00121790" w:rsidRPr="00D67DD6">
        <w:rPr>
          <w:noProof w:val="0"/>
          <w:lang w:val="fr-FR"/>
        </w:rPr>
        <w:t>n dans le m</w:t>
      </w:r>
      <w:r w:rsidRPr="00D67DD6">
        <w:rPr>
          <w:noProof w:val="0"/>
          <w:lang w:val="fr-FR"/>
        </w:rPr>
        <w:t xml:space="preserve">ode </w:t>
      </w:r>
      <w:r w:rsidR="007774B2">
        <w:rPr>
          <w:noProof w:val="0"/>
          <w:lang w:val="fr-FR"/>
        </w:rPr>
        <w:t>« </w:t>
      </w:r>
      <w:r w:rsidRPr="00D67DD6">
        <w:rPr>
          <w:i/>
          <w:noProof w:val="0"/>
          <w:lang w:val="fr-FR"/>
        </w:rPr>
        <w:t>ipse</w:t>
      </w:r>
      <w:r w:rsidR="007774B2">
        <w:rPr>
          <w:noProof w:val="0"/>
          <w:lang w:val="fr-FR"/>
        </w:rPr>
        <w:t> »</w:t>
      </w:r>
      <w:r w:rsidRPr="00D67DD6">
        <w:rPr>
          <w:noProof w:val="0"/>
          <w:lang w:val="fr-FR"/>
        </w:rPr>
        <w:t xml:space="preserve"> (</w:t>
      </w:r>
      <w:r w:rsidRPr="00D67DD6">
        <w:rPr>
          <w:i/>
          <w:noProof w:val="0"/>
          <w:lang w:val="fr-FR"/>
        </w:rPr>
        <w:t>tertium genus</w:t>
      </w:r>
      <w:r w:rsidRPr="00D67DD6">
        <w:rPr>
          <w:noProof w:val="0"/>
          <w:lang w:val="fr-FR"/>
        </w:rPr>
        <w:t xml:space="preserve">) et son contenu universel </w:t>
      </w:r>
      <w:r w:rsidR="00121790" w:rsidRPr="00D67DD6">
        <w:rPr>
          <w:noProof w:val="0"/>
          <w:lang w:val="fr-FR"/>
        </w:rPr>
        <w:t xml:space="preserve">suit la prédication de la </w:t>
      </w:r>
      <w:r w:rsidR="009A16C5" w:rsidRPr="00D67DD6">
        <w:rPr>
          <w:noProof w:val="0"/>
          <w:lang w:val="fr-FR"/>
        </w:rPr>
        <w:t>suppositio</w:t>
      </w:r>
      <w:r w:rsidR="00121790" w:rsidRPr="00D67DD6">
        <w:rPr>
          <w:noProof w:val="0"/>
          <w:lang w:val="fr-FR"/>
        </w:rPr>
        <w:t>n dans le m</w:t>
      </w:r>
      <w:r w:rsidRPr="00D67DD6">
        <w:rPr>
          <w:noProof w:val="0"/>
          <w:lang w:val="fr-FR"/>
        </w:rPr>
        <w:t xml:space="preserve">ode </w:t>
      </w:r>
      <w:r w:rsidR="007774B2">
        <w:rPr>
          <w:noProof w:val="0"/>
          <w:lang w:val="fr-FR"/>
        </w:rPr>
        <w:t>« </w:t>
      </w:r>
      <w:r w:rsidRPr="00D67DD6">
        <w:rPr>
          <w:i/>
          <w:noProof w:val="0"/>
          <w:lang w:val="fr-FR"/>
        </w:rPr>
        <w:t>idem</w:t>
      </w:r>
      <w:r w:rsidR="007774B2">
        <w:rPr>
          <w:noProof w:val="0"/>
          <w:lang w:val="fr-FR"/>
        </w:rPr>
        <w:t> »</w:t>
      </w:r>
      <w:r w:rsidRPr="00D67DD6">
        <w:rPr>
          <w:noProof w:val="0"/>
          <w:lang w:val="fr-FR"/>
        </w:rPr>
        <w:t xml:space="preserve"> (</w:t>
      </w:r>
      <w:r w:rsidRPr="00D67DD6">
        <w:rPr>
          <w:i/>
          <w:noProof w:val="0"/>
          <w:lang w:val="fr-FR"/>
        </w:rPr>
        <w:t>quartum genus</w:t>
      </w:r>
      <w:r w:rsidRPr="00D67DD6">
        <w:rPr>
          <w:noProof w:val="0"/>
          <w:lang w:val="fr-FR"/>
        </w:rPr>
        <w:t>)</w:t>
      </w:r>
      <w:r w:rsidR="0094322E" w:rsidRPr="00D67DD6">
        <w:rPr>
          <w:noProof w:val="0"/>
          <w:lang w:val="fr-FR"/>
        </w:rPr>
        <w:t xml:space="preserve">. </w:t>
      </w:r>
      <w:r w:rsidR="00F946E7">
        <w:rPr>
          <w:noProof w:val="0"/>
          <w:lang w:val="fr-FR"/>
        </w:rPr>
        <w:t>La triple perspective de l</w:t>
      </w:r>
      <w:r w:rsidR="00F946E7" w:rsidRPr="00D67DD6">
        <w:rPr>
          <w:noProof w:val="0"/>
          <w:lang w:val="fr-FR"/>
        </w:rPr>
        <w:t>’</w:t>
      </w:r>
      <w:r w:rsidR="00F946E7" w:rsidRPr="00F946E7">
        <w:rPr>
          <w:noProof w:val="0"/>
          <w:lang w:val="fr-FR"/>
        </w:rPr>
        <w:t>intellect distingue essentiellement trois phénomènes : 1) l</w:t>
      </w:r>
      <w:r w:rsidR="00F946E7" w:rsidRPr="00D67DD6">
        <w:rPr>
          <w:noProof w:val="0"/>
          <w:lang w:val="fr-FR"/>
        </w:rPr>
        <w:t>’</w:t>
      </w:r>
      <w:r w:rsidR="00F946E7" w:rsidRPr="00F946E7">
        <w:rPr>
          <w:noProof w:val="0"/>
          <w:lang w:val="fr-FR"/>
        </w:rPr>
        <w:t>intellect pleinement actuel existant dans le corps (</w:t>
      </w:r>
      <w:r w:rsidR="00F946E7" w:rsidRPr="00F946E7">
        <w:rPr>
          <w:i/>
          <w:noProof w:val="0"/>
          <w:lang w:val="fr-FR"/>
        </w:rPr>
        <w:t>modus essendi</w:t>
      </w:r>
      <w:r w:rsidR="00F946E7">
        <w:rPr>
          <w:noProof w:val="0"/>
          <w:lang w:val="fr-FR"/>
        </w:rPr>
        <w:t>) ; 2) l</w:t>
      </w:r>
      <w:r w:rsidR="00F946E7" w:rsidRPr="00D67DD6">
        <w:rPr>
          <w:noProof w:val="0"/>
          <w:lang w:val="fr-FR"/>
        </w:rPr>
        <w:t>’</w:t>
      </w:r>
      <w:r w:rsidR="00F946E7" w:rsidRPr="00F946E7">
        <w:rPr>
          <w:noProof w:val="0"/>
          <w:lang w:val="fr-FR"/>
        </w:rPr>
        <w:t>intellect-</w:t>
      </w:r>
      <w:r w:rsidR="00F946E7" w:rsidRPr="00F946E7">
        <w:rPr>
          <w:i/>
          <w:noProof w:val="0"/>
          <w:lang w:val="fr-FR"/>
        </w:rPr>
        <w:t>cogito</w:t>
      </w:r>
      <w:r w:rsidR="00F946E7" w:rsidRPr="00F946E7">
        <w:rPr>
          <w:noProof w:val="0"/>
          <w:lang w:val="fr-FR"/>
        </w:rPr>
        <w:t xml:space="preserve"> en tant qu</w:t>
      </w:r>
      <w:r w:rsidR="00F946E7">
        <w:rPr>
          <w:noProof w:val="0"/>
          <w:lang w:val="fr-FR"/>
        </w:rPr>
        <w:t xml:space="preserve">e </w:t>
      </w:r>
      <w:r w:rsidR="00F946E7" w:rsidRPr="00F946E7">
        <w:rPr>
          <w:i/>
          <w:noProof w:val="0"/>
          <w:lang w:val="fr-FR"/>
        </w:rPr>
        <w:t>species</w:t>
      </w:r>
      <w:r w:rsidR="00F946E7">
        <w:rPr>
          <w:noProof w:val="0"/>
          <w:lang w:val="fr-FR"/>
        </w:rPr>
        <w:t xml:space="preserve"> </w:t>
      </w:r>
      <w:r w:rsidR="002A0272">
        <w:rPr>
          <w:noProof w:val="0"/>
          <w:lang w:val="fr-FR"/>
        </w:rPr>
        <w:t>créée par l</w:t>
      </w:r>
      <w:r w:rsidR="002A0272" w:rsidRPr="00D67DD6">
        <w:rPr>
          <w:noProof w:val="0"/>
          <w:lang w:val="fr-FR"/>
        </w:rPr>
        <w:t>’</w:t>
      </w:r>
      <w:r w:rsidR="00F946E7" w:rsidRPr="00F946E7">
        <w:rPr>
          <w:noProof w:val="0"/>
          <w:lang w:val="fr-FR"/>
        </w:rPr>
        <w:t>imposition donnée en première personne (</w:t>
      </w:r>
      <w:r w:rsidR="00F946E7" w:rsidRPr="00F946E7">
        <w:rPr>
          <w:i/>
          <w:noProof w:val="0"/>
          <w:lang w:val="fr-FR"/>
        </w:rPr>
        <w:t>modus intelligendi</w:t>
      </w:r>
      <w:r w:rsidR="002A0272">
        <w:rPr>
          <w:noProof w:val="0"/>
          <w:lang w:val="fr-FR"/>
        </w:rPr>
        <w:t>) ; l</w:t>
      </w:r>
      <w:r w:rsidR="002A0272" w:rsidRPr="00D67DD6">
        <w:rPr>
          <w:noProof w:val="0"/>
          <w:lang w:val="fr-FR"/>
        </w:rPr>
        <w:t>’</w:t>
      </w:r>
      <w:r w:rsidR="00F946E7" w:rsidRPr="00F946E7">
        <w:rPr>
          <w:noProof w:val="0"/>
          <w:lang w:val="fr-FR"/>
        </w:rPr>
        <w:t>intellect-</w:t>
      </w:r>
      <w:r w:rsidR="00F946E7" w:rsidRPr="00F946E7">
        <w:rPr>
          <w:i/>
          <w:noProof w:val="0"/>
          <w:lang w:val="fr-FR"/>
        </w:rPr>
        <w:t>conceptus</w:t>
      </w:r>
      <w:r w:rsidR="00F946E7" w:rsidRPr="00F946E7">
        <w:rPr>
          <w:noProof w:val="0"/>
          <w:lang w:val="fr-FR"/>
        </w:rPr>
        <w:t xml:space="preserve"> en tant que </w:t>
      </w:r>
      <w:r w:rsidR="00F946E7" w:rsidRPr="00F946E7">
        <w:rPr>
          <w:i/>
          <w:noProof w:val="0"/>
          <w:lang w:val="fr-FR"/>
        </w:rPr>
        <w:t>genus</w:t>
      </w:r>
      <w:r w:rsidR="00F946E7">
        <w:rPr>
          <w:noProof w:val="0"/>
          <w:lang w:val="fr-FR"/>
        </w:rPr>
        <w:t xml:space="preserve"> u</w:t>
      </w:r>
      <w:r w:rsidR="00F946E7" w:rsidRPr="00F946E7">
        <w:rPr>
          <w:noProof w:val="0"/>
          <w:lang w:val="fr-FR"/>
        </w:rPr>
        <w:t xml:space="preserve">niversel créé par </w:t>
      </w:r>
      <w:r w:rsidR="002A0272">
        <w:rPr>
          <w:noProof w:val="0"/>
          <w:lang w:val="fr-FR"/>
        </w:rPr>
        <w:t xml:space="preserve">la </w:t>
      </w:r>
      <w:r w:rsidR="00F946E7" w:rsidRPr="00F946E7">
        <w:rPr>
          <w:noProof w:val="0"/>
          <w:lang w:val="fr-FR"/>
        </w:rPr>
        <w:t>supposition (</w:t>
      </w:r>
      <w:r w:rsidR="00F946E7" w:rsidRPr="00F946E7">
        <w:rPr>
          <w:i/>
          <w:noProof w:val="0"/>
          <w:lang w:val="fr-FR"/>
        </w:rPr>
        <w:t>modus cognoscendi</w:t>
      </w:r>
      <w:r w:rsidR="00F946E7" w:rsidRPr="00F946E7">
        <w:rPr>
          <w:noProof w:val="0"/>
          <w:lang w:val="fr-FR"/>
        </w:rPr>
        <w:t>). L</w:t>
      </w:r>
      <w:r w:rsidR="00F946E7" w:rsidRPr="00D67DD6">
        <w:rPr>
          <w:noProof w:val="0"/>
          <w:lang w:val="fr-FR"/>
        </w:rPr>
        <w:t>’</w:t>
      </w:r>
      <w:r w:rsidR="00F946E7" w:rsidRPr="00F946E7">
        <w:rPr>
          <w:noProof w:val="0"/>
          <w:lang w:val="fr-FR"/>
        </w:rPr>
        <w:t xml:space="preserve">écriture </w:t>
      </w:r>
      <w:r w:rsidR="00F946E7" w:rsidRPr="00F946E7">
        <w:rPr>
          <w:i/>
          <w:noProof w:val="0"/>
          <w:lang w:val="fr-FR"/>
        </w:rPr>
        <w:t>Catégories</w:t>
      </w:r>
      <w:r w:rsidR="00F946E7">
        <w:rPr>
          <w:noProof w:val="0"/>
          <w:lang w:val="fr-FR"/>
        </w:rPr>
        <w:t xml:space="preserve"> </w:t>
      </w:r>
      <w:r w:rsidR="00F946E7" w:rsidRPr="00F946E7">
        <w:rPr>
          <w:noProof w:val="0"/>
          <w:lang w:val="fr-FR"/>
        </w:rPr>
        <w:t xml:space="preserve">ainsi que </w:t>
      </w:r>
      <w:r w:rsidR="00F946E7">
        <w:rPr>
          <w:noProof w:val="0"/>
          <w:lang w:val="fr-FR"/>
        </w:rPr>
        <w:t>CMDA confirment que l</w:t>
      </w:r>
      <w:r w:rsidR="00F946E7" w:rsidRPr="00D67DD6">
        <w:rPr>
          <w:noProof w:val="0"/>
          <w:lang w:val="fr-FR"/>
        </w:rPr>
        <w:t>’</w:t>
      </w:r>
      <w:r w:rsidR="00F946E7" w:rsidRPr="00F946E7">
        <w:rPr>
          <w:noProof w:val="0"/>
          <w:lang w:val="fr-FR"/>
        </w:rPr>
        <w:t>actualité passe de la première substance à la seconde par le biais d</w:t>
      </w:r>
      <w:r w:rsidR="00F946E7" w:rsidRPr="00D67DD6">
        <w:rPr>
          <w:noProof w:val="0"/>
          <w:lang w:val="fr-FR"/>
        </w:rPr>
        <w:t>’</w:t>
      </w:r>
      <w:r w:rsidR="00F946E7" w:rsidRPr="00F946E7">
        <w:rPr>
          <w:noProof w:val="0"/>
          <w:lang w:val="fr-FR"/>
        </w:rPr>
        <w:t>une imposition spécifiquement donnée.</w:t>
      </w:r>
      <w:r w:rsidR="00F946E7">
        <w:rPr>
          <w:noProof w:val="0"/>
          <w:lang w:val="fr-FR"/>
        </w:rPr>
        <w:t xml:space="preserve"> </w:t>
      </w:r>
      <w:r w:rsidRPr="00D67DD6">
        <w:rPr>
          <w:noProof w:val="0"/>
          <w:lang w:val="fr-FR"/>
        </w:rPr>
        <w:t xml:space="preserve">Les modernistes </w:t>
      </w:r>
      <w:r w:rsidR="00F23E28">
        <w:rPr>
          <w:noProof w:val="0"/>
          <w:lang w:val="fr-FR"/>
        </w:rPr>
        <w:t xml:space="preserve">ont </w:t>
      </w:r>
      <w:r w:rsidR="00654471">
        <w:rPr>
          <w:noProof w:val="0"/>
          <w:lang w:val="fr-FR"/>
        </w:rPr>
        <w:t xml:space="preserve">objectivement </w:t>
      </w:r>
      <w:r w:rsidR="00F23E28">
        <w:rPr>
          <w:noProof w:val="0"/>
          <w:lang w:val="fr-FR"/>
        </w:rPr>
        <w:t>perdu leur intellect propre</w:t>
      </w:r>
      <w:r w:rsidR="00654471">
        <w:rPr>
          <w:noProof w:val="0"/>
          <w:lang w:val="fr-FR"/>
        </w:rPr>
        <w:t xml:space="preserve">. Donc, </w:t>
      </w:r>
      <w:r w:rsidR="00F23E28">
        <w:rPr>
          <w:noProof w:val="0"/>
          <w:lang w:val="fr-FR"/>
        </w:rPr>
        <w:t xml:space="preserve">ils </w:t>
      </w:r>
      <w:r w:rsidRPr="00D67DD6">
        <w:rPr>
          <w:noProof w:val="0"/>
          <w:lang w:val="fr-FR"/>
        </w:rPr>
        <w:t xml:space="preserve">n’ont pas la conception de la vérité comme </w:t>
      </w:r>
      <w:r w:rsidRPr="00D67DD6">
        <w:rPr>
          <w:i/>
          <w:noProof w:val="0"/>
          <w:lang w:val="fr-FR"/>
        </w:rPr>
        <w:t>proportio</w:t>
      </w:r>
      <w:r w:rsidRPr="00D67DD6">
        <w:rPr>
          <w:noProof w:val="0"/>
          <w:lang w:val="fr-FR"/>
        </w:rPr>
        <w:t xml:space="preserve"> introduite par le Commentateur. </w:t>
      </w:r>
      <w:r w:rsidR="00856C3A">
        <w:rPr>
          <w:noProof w:val="0"/>
          <w:lang w:val="fr-FR"/>
        </w:rPr>
        <w:t>L</w:t>
      </w:r>
      <w:r w:rsidRPr="00D67DD6">
        <w:rPr>
          <w:noProof w:val="0"/>
          <w:lang w:val="fr-FR"/>
        </w:rPr>
        <w:t xml:space="preserve">e néoplatonicien Thémistius correctement définit le cours de la connaissance qui est basé sur l’actualisation de l’intellect matériel donné individuellement. Mais l’individu moderne est une substance du troisième type, ce qu’Averroès </w:t>
      </w:r>
      <w:r w:rsidR="00C14A6C" w:rsidRPr="00D67DD6">
        <w:rPr>
          <w:noProof w:val="0"/>
          <w:lang w:val="fr-FR"/>
        </w:rPr>
        <w:t>contesta</w:t>
      </w:r>
      <w:r w:rsidRPr="00D67DD6">
        <w:rPr>
          <w:noProof w:val="0"/>
          <w:lang w:val="fr-FR"/>
        </w:rPr>
        <w:t>. Par conséquent, il clairement défini</w:t>
      </w:r>
      <w:r w:rsidR="00C14A6C" w:rsidRPr="00D67DD6">
        <w:rPr>
          <w:noProof w:val="0"/>
          <w:lang w:val="fr-FR"/>
        </w:rPr>
        <w:t>t</w:t>
      </w:r>
      <w:r w:rsidRPr="00D67DD6">
        <w:rPr>
          <w:noProof w:val="0"/>
          <w:lang w:val="fr-FR"/>
        </w:rPr>
        <w:t xml:space="preserve"> l’âme humaine (</w:t>
      </w:r>
      <w:r w:rsidRPr="00D67DD6">
        <w:rPr>
          <w:i/>
          <w:noProof w:val="0"/>
          <w:lang w:val="fr-FR"/>
        </w:rPr>
        <w:t>anima intellectiva</w:t>
      </w:r>
      <w:r w:rsidRPr="00D67DD6">
        <w:rPr>
          <w:i/>
          <w:noProof w:val="0"/>
          <w:lang w:val="fr-FR"/>
        </w:rPr>
        <w:fldChar w:fldCharType="begin"/>
      </w:r>
      <w:r w:rsidRPr="00D67DD6">
        <w:rPr>
          <w:noProof w:val="0"/>
          <w:lang w:val="fr-FR"/>
        </w:rPr>
        <w:instrText xml:space="preserve"> XE "</w:instrText>
      </w:r>
      <w:r w:rsidRPr="00D67DD6">
        <w:rPr>
          <w:i/>
          <w:noProof w:val="0"/>
          <w:lang w:val="fr-FR"/>
        </w:rPr>
        <w:instrText>anima intellectiva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comme une forme d’un corps matériel unique. Ce corps sensuel constitue la personne en tant que première substance réelle indivisible selon </w:t>
      </w:r>
      <w:r w:rsidRPr="00D67DD6">
        <w:rPr>
          <w:i/>
          <w:noProof w:val="0"/>
          <w:lang w:val="fr-FR"/>
        </w:rPr>
        <w:t>Catégories</w:t>
      </w:r>
      <w:r w:rsidRPr="00D67DD6">
        <w:rPr>
          <w:noProof w:val="0"/>
          <w:lang w:val="fr-FR"/>
        </w:rPr>
        <w:t>. Une attitude tout aussi différenciée que celle de Thémistius existe à l’égard d</w:t>
      </w:r>
      <w:r w:rsidR="00727731">
        <w:rPr>
          <w:noProof w:val="0"/>
          <w:lang w:val="fr-FR"/>
        </w:rPr>
        <w:t>u commentaire d’Alexandre sur</w:t>
      </w:r>
      <w:r w:rsidRPr="00D67DD6">
        <w:rPr>
          <w:noProof w:val="0"/>
          <w:lang w:val="fr-FR"/>
        </w:rPr>
        <w:t xml:space="preserve"> </w:t>
      </w:r>
      <w:r w:rsidRPr="00D67DD6">
        <w:rPr>
          <w:i/>
          <w:noProof w:val="0"/>
          <w:lang w:val="fr-FR"/>
        </w:rPr>
        <w:t>De anima</w:t>
      </w:r>
      <w:r w:rsidRPr="00D67DD6">
        <w:rPr>
          <w:noProof w:val="0"/>
          <w:lang w:val="fr-FR"/>
        </w:rPr>
        <w:t xml:space="preserve"> que le </w:t>
      </w:r>
      <w:r w:rsidR="00E3066C">
        <w:rPr>
          <w:noProof w:val="0"/>
          <w:lang w:val="fr-FR"/>
        </w:rPr>
        <w:t>Second Maître</w:t>
      </w:r>
      <w:r w:rsidRPr="00D67DD6">
        <w:rPr>
          <w:noProof w:val="0"/>
          <w:lang w:val="fr-FR"/>
        </w:rPr>
        <w:t xml:space="preserve"> réinterprét</w:t>
      </w:r>
      <w:r w:rsidR="00C14A6C" w:rsidRPr="00D67DD6">
        <w:rPr>
          <w:noProof w:val="0"/>
          <w:lang w:val="fr-FR"/>
        </w:rPr>
        <w:t>a de manière nouvelle</w:t>
      </w:r>
      <w:r w:rsidRPr="00D67DD6">
        <w:rPr>
          <w:noProof w:val="0"/>
          <w:lang w:val="fr-FR"/>
        </w:rPr>
        <w:t xml:space="preserve">. Alexandre, malheureusement, ne peut </w:t>
      </w:r>
      <w:r w:rsidR="00C14A6C" w:rsidRPr="00D67DD6">
        <w:rPr>
          <w:noProof w:val="0"/>
          <w:lang w:val="fr-FR"/>
        </w:rPr>
        <w:t xml:space="preserve">pas retenir </w:t>
      </w:r>
      <w:r w:rsidRPr="00D67DD6">
        <w:rPr>
          <w:noProof w:val="0"/>
          <w:lang w:val="fr-FR"/>
        </w:rPr>
        <w:t xml:space="preserve">un schéma aristotélicien complet </w:t>
      </w:r>
      <w:r w:rsidR="00B942F2" w:rsidRPr="00D67DD6">
        <w:rPr>
          <w:noProof w:val="0"/>
          <w:lang w:val="fr-FR"/>
        </w:rPr>
        <w:t xml:space="preserve">de </w:t>
      </w:r>
      <w:r w:rsidR="00D132AF" w:rsidRPr="00D67DD6">
        <w:rPr>
          <w:noProof w:val="0"/>
          <w:lang w:val="fr-FR"/>
        </w:rPr>
        <w:t xml:space="preserve">concordance de la chose </w:t>
      </w:r>
      <w:r w:rsidRPr="00D67DD6">
        <w:rPr>
          <w:noProof w:val="0"/>
          <w:lang w:val="fr-FR"/>
        </w:rPr>
        <w:t xml:space="preserve">et de l’intellect. Il l’a fatalement interrompu </w:t>
      </w:r>
      <w:r w:rsidR="004D78DB" w:rsidRPr="00D67DD6">
        <w:rPr>
          <w:noProof w:val="0"/>
          <w:lang w:val="fr-FR"/>
        </w:rPr>
        <w:t xml:space="preserve">au moment de </w:t>
      </w:r>
      <w:r w:rsidRPr="00D67DD6">
        <w:rPr>
          <w:noProof w:val="0"/>
          <w:lang w:val="fr-FR"/>
        </w:rPr>
        <w:t>transition de la cognition sensuelle à la cognition intellectuelle. Alexandre fait de l’intellect matériel une composante inférieure de la cognition au niveau des sens (</w:t>
      </w:r>
      <w:r w:rsidR="00C57352" w:rsidRPr="00C57352">
        <w:rPr>
          <w:i/>
          <w:noProof w:val="0"/>
          <w:lang w:val="fr-FR"/>
        </w:rPr>
        <w:t>intellectus</w:t>
      </w:r>
      <w:r w:rsidRPr="00D67DD6">
        <w:rPr>
          <w:i/>
          <w:noProof w:val="0"/>
          <w:lang w:val="fr-FR"/>
        </w:rPr>
        <w:t xml:space="preserve"> materialis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materialis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Selon Alexandre, seul cet intellect existe en mode d’ipséité, car il forme une composante de la personne en tant que substance première hylémorphique. Le commentaire corrige le point de vue erroné d’Alexandre, que le moderniste </w:t>
      </w:r>
      <w:r w:rsidR="00CA475F" w:rsidRPr="00D67DD6">
        <w:rPr>
          <w:noProof w:val="0"/>
          <w:lang w:val="fr-FR"/>
        </w:rPr>
        <w:t>Ibn</w:t>
      </w:r>
      <w:r w:rsidR="006E6F11" w:rsidRPr="00D67DD6">
        <w:rPr>
          <w:noProof w:val="0"/>
          <w:lang w:val="fr-FR"/>
        </w:rPr>
        <w:t> </w:t>
      </w:r>
      <w:r w:rsidR="00515B7C" w:rsidRPr="00D67DD6">
        <w:rPr>
          <w:noProof w:val="0"/>
          <w:lang w:val="fr-FR"/>
        </w:rPr>
        <w:t>Bâjja</w:t>
      </w:r>
      <w:r w:rsidRPr="00D67DD6">
        <w:rPr>
          <w:noProof w:val="0"/>
          <w:lang w:val="fr-FR"/>
        </w:rPr>
        <w:t xml:space="preserve"> </w:t>
      </w:r>
      <w:r w:rsidRPr="00D67DD6">
        <w:rPr>
          <w:noProof w:val="0"/>
          <w:lang w:val="fr-FR"/>
        </w:rPr>
        <w:lastRenderedPageBreak/>
        <w:t>introdui</w:t>
      </w:r>
      <w:r w:rsidR="00C14A6C" w:rsidRPr="00D67DD6">
        <w:rPr>
          <w:noProof w:val="0"/>
          <w:lang w:val="fr-FR"/>
        </w:rPr>
        <w:t>si</w:t>
      </w:r>
      <w:r w:rsidRPr="00D67DD6">
        <w:rPr>
          <w:noProof w:val="0"/>
          <w:lang w:val="fr-FR"/>
        </w:rPr>
        <w:t xml:space="preserve">t dans la falsafa. La réceptivité selon les alexandrins fait partie du corps hylémorphique. Il n’y a pas de </w:t>
      </w:r>
      <w:r w:rsidR="00C14A6C" w:rsidRPr="00D67DD6">
        <w:rPr>
          <w:noProof w:val="0"/>
          <w:lang w:val="fr-FR"/>
        </w:rPr>
        <w:t xml:space="preserve">la </w:t>
      </w:r>
      <w:r w:rsidRPr="00D67DD6">
        <w:rPr>
          <w:noProof w:val="0"/>
          <w:lang w:val="fr-FR"/>
        </w:rPr>
        <w:t xml:space="preserve">forme réceptive de l’immatérialité </w:t>
      </w:r>
      <w:r w:rsidR="00C14A6C" w:rsidRPr="00D67DD6">
        <w:rPr>
          <w:noProof w:val="0"/>
          <w:lang w:val="fr-FR"/>
        </w:rPr>
        <w:t>qui commence par le travail d</w:t>
      </w:r>
      <w:r w:rsidRPr="00D67DD6">
        <w:rPr>
          <w:noProof w:val="0"/>
          <w:lang w:val="fr-FR"/>
        </w:rPr>
        <w:t xml:space="preserve">es sens. Or, c’est précisément cette immatérialité de la pensée que Thémistius retient dans le concept d’intellect matériel sensuellement déterminé. </w:t>
      </w:r>
    </w:p>
    <w:p w14:paraId="42155FF4" w14:textId="0B9D49FE" w:rsidR="00321510" w:rsidRPr="00D67DD6" w:rsidRDefault="00321510" w:rsidP="00321510">
      <w:pPr>
        <w:pStyle w:val="Citace"/>
        <w:rPr>
          <w:lang w:val="fr-FR"/>
        </w:rPr>
      </w:pPr>
      <w:r w:rsidRPr="00D67DD6">
        <w:rPr>
          <w:lang w:val="fr-FR"/>
        </w:rPr>
        <w:t xml:space="preserve">« Alexandre dit dans son écrit </w:t>
      </w:r>
      <w:r w:rsidRPr="00D67DD6">
        <w:rPr>
          <w:i/>
          <w:lang w:val="fr-FR"/>
        </w:rPr>
        <w:t>Sur l’intellect</w:t>
      </w:r>
      <w:r w:rsidRPr="00D67DD6">
        <w:rPr>
          <w:lang w:val="fr-FR"/>
        </w:rPr>
        <w:t xml:space="preserve"> selon l’interprétation d’Aristote que l’intellect matériel est une faculté donnée sur un substrat hylémorphique (</w:t>
      </w:r>
      <w:r w:rsidR="00C57352" w:rsidRPr="00C57352">
        <w:rPr>
          <w:i/>
          <w:lang w:val="fr-FR"/>
        </w:rPr>
        <w:t>intellectus</w:t>
      </w:r>
      <w:r w:rsidRPr="00D67DD6">
        <w:rPr>
          <w:i/>
          <w:lang w:val="fr-FR"/>
        </w:rPr>
        <w:t xml:space="preserve"> materialis est virtus facta a complexione</w:t>
      </w:r>
      <w:r w:rsidRPr="00D67DD6">
        <w:rPr>
          <w:lang w:val="fr-FR"/>
        </w:rPr>
        <w:t>). »</w:t>
      </w:r>
      <w:r w:rsidRPr="00D67DD6">
        <w:rPr>
          <w:rStyle w:val="TextpoznpodarouChar"/>
          <w:lang w:val="fr-FR"/>
        </w:rPr>
        <w:t xml:space="preserve"> </w:t>
      </w:r>
      <w:r w:rsidRPr="00D67DD6">
        <w:rPr>
          <w:rStyle w:val="Znakapoznpodarou"/>
          <w:lang w:val="fr-FR"/>
        </w:rPr>
        <w:footnoteReference w:id="228"/>
      </w:r>
    </w:p>
    <w:p w14:paraId="490EF353" w14:textId="6D152B4F" w:rsidR="00A55694" w:rsidRPr="00D67DD6" w:rsidRDefault="00321510" w:rsidP="00321510">
      <w:pPr>
        <w:rPr>
          <w:noProof w:val="0"/>
          <w:lang w:val="fr-FR"/>
        </w:rPr>
      </w:pPr>
      <w:r w:rsidRPr="00D67DD6">
        <w:rPr>
          <w:noProof w:val="0"/>
          <w:lang w:val="fr-FR"/>
        </w:rPr>
        <w:t xml:space="preserve">Alexandre et après lui </w:t>
      </w:r>
      <w:r w:rsidR="00CA475F" w:rsidRPr="00D67DD6">
        <w:rPr>
          <w:noProof w:val="0"/>
          <w:lang w:val="fr-FR"/>
        </w:rPr>
        <w:t>Ibn</w:t>
      </w:r>
      <w:r w:rsidR="006E6F11" w:rsidRPr="00D67DD6">
        <w:rPr>
          <w:noProof w:val="0"/>
          <w:lang w:val="fr-FR"/>
        </w:rPr>
        <w:t> </w:t>
      </w:r>
      <w:r w:rsidR="00515B7C" w:rsidRPr="00D67DD6">
        <w:rPr>
          <w:noProof w:val="0"/>
          <w:lang w:val="fr-FR"/>
        </w:rPr>
        <w:t>Bâjja</w:t>
      </w:r>
      <w:r w:rsidRPr="00D67DD6">
        <w:rPr>
          <w:noProof w:val="0"/>
          <w:lang w:val="fr-FR"/>
        </w:rPr>
        <w:fldChar w:fldCharType="begin"/>
      </w:r>
      <w:r w:rsidRPr="00D67DD6">
        <w:rPr>
          <w:noProof w:val="0"/>
          <w:lang w:val="fr-FR"/>
        </w:rPr>
        <w:instrText xml:space="preserve"> XE "</w:instrText>
      </w:r>
      <w:r w:rsidR="00CA475F" w:rsidRPr="00D67DD6">
        <w:rPr>
          <w:noProof w:val="0"/>
          <w:lang w:val="fr-FR"/>
        </w:rPr>
        <w:instrText xml:space="preserve">Ibn </w:instrText>
      </w:r>
      <w:r w:rsidR="00515B7C" w:rsidRPr="00D67DD6">
        <w:rPr>
          <w:noProof w:val="0"/>
          <w:lang w:val="fr-FR"/>
        </w:rPr>
        <w:instrText>Bâjja</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en contradiction avec l’œuvre </w:t>
      </w:r>
      <w:r w:rsidRPr="00D67DD6">
        <w:rPr>
          <w:i/>
          <w:noProof w:val="0"/>
          <w:lang w:val="fr-FR"/>
        </w:rPr>
        <w:t>De anima</w:t>
      </w:r>
      <w:r w:rsidRPr="00D67DD6">
        <w:rPr>
          <w:noProof w:val="0"/>
          <w:lang w:val="fr-FR"/>
        </w:rPr>
        <w:t>, ne font de l’intellect réceptif qu’une faculté matérielle, qui est liée au corps en tant que substance première (</w:t>
      </w:r>
      <w:r w:rsidRPr="00D67DD6">
        <w:rPr>
          <w:i/>
          <w:noProof w:val="0"/>
          <w:lang w:val="fr-FR"/>
        </w:rPr>
        <w:t>virtus facta a complexione</w:t>
      </w:r>
      <w:r w:rsidRPr="00D67DD6">
        <w:rPr>
          <w:noProof w:val="0"/>
          <w:lang w:val="fr-FR"/>
        </w:rPr>
        <w:t>). Ils séparaient ainsi la cognition sensorielle et la cognition intellectuelle et abolissaient la proportio</w:t>
      </w:r>
      <w:r w:rsidR="0050569E" w:rsidRPr="00D67DD6">
        <w:rPr>
          <w:noProof w:val="0"/>
          <w:lang w:val="fr-FR"/>
        </w:rPr>
        <w:t>nnalité</w:t>
      </w:r>
      <w:r w:rsidRPr="00D67DD6">
        <w:rPr>
          <w:noProof w:val="0"/>
          <w:lang w:val="fr-FR"/>
        </w:rPr>
        <w:t xml:space="preserve"> entre les sens et l’intellect. </w:t>
      </w:r>
      <w:r w:rsidR="0038667F">
        <w:rPr>
          <w:noProof w:val="0"/>
          <w:lang w:val="fr-FR"/>
        </w:rPr>
        <w:t xml:space="preserve">Leur </w:t>
      </w:r>
      <w:r w:rsidRPr="00D67DD6">
        <w:rPr>
          <w:noProof w:val="0"/>
          <w:lang w:val="fr-FR"/>
        </w:rPr>
        <w:t xml:space="preserve">solution, cependant, était orthodoxe </w:t>
      </w:r>
      <w:r w:rsidR="0050569E" w:rsidRPr="00D67DD6">
        <w:rPr>
          <w:noProof w:val="0"/>
          <w:lang w:val="fr-FR"/>
        </w:rPr>
        <w:t xml:space="preserve">et </w:t>
      </w:r>
      <w:r w:rsidRPr="00D67DD6">
        <w:rPr>
          <w:noProof w:val="0"/>
          <w:lang w:val="fr-FR"/>
        </w:rPr>
        <w:t xml:space="preserve">aristotélicienne à tous les autres égards, car elle maintenait la cognition immatérielle dans le cadre de la vérité comme </w:t>
      </w:r>
      <w:r w:rsidRPr="00D67DD6">
        <w:rPr>
          <w:i/>
          <w:noProof w:val="0"/>
          <w:lang w:val="fr-FR"/>
        </w:rPr>
        <w:t>proportio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proportio</w:instrText>
      </w:r>
      <w:r w:rsidRPr="00D67DD6">
        <w:rPr>
          <w:noProof w:val="0"/>
          <w:lang w:val="fr-FR"/>
        </w:rPr>
        <w:instrText xml:space="preserve">" </w:instrText>
      </w:r>
      <w:r w:rsidRPr="00D67DD6">
        <w:rPr>
          <w:i/>
          <w:noProof w:val="0"/>
          <w:lang w:val="fr-FR"/>
        </w:rPr>
        <w:fldChar w:fldCharType="end"/>
      </w:r>
      <w:r w:rsidR="000735B8" w:rsidRPr="00D67DD6">
        <w:rPr>
          <w:noProof w:val="0"/>
          <w:lang w:val="fr-FR"/>
        </w:rPr>
        <w:t xml:space="preserve"> des formes </w:t>
      </w:r>
      <w:r w:rsidRPr="00D67DD6">
        <w:rPr>
          <w:noProof w:val="0"/>
          <w:lang w:val="fr-FR"/>
        </w:rPr>
        <w:t xml:space="preserve">abstraites </w:t>
      </w:r>
      <w:r w:rsidR="000735B8" w:rsidRPr="00D67DD6">
        <w:rPr>
          <w:noProof w:val="0"/>
          <w:lang w:val="fr-FR"/>
        </w:rPr>
        <w:t xml:space="preserve">faites </w:t>
      </w:r>
      <w:r w:rsidR="000735B8" w:rsidRPr="00D67DD6">
        <w:rPr>
          <w:rFonts w:cs="Calibri"/>
          <w:noProof w:val="0"/>
          <w:lang w:val="fr-FR"/>
        </w:rPr>
        <w:t>à</w:t>
      </w:r>
      <w:r w:rsidR="000735B8" w:rsidRPr="00D67DD6">
        <w:rPr>
          <w:noProof w:val="0"/>
          <w:lang w:val="fr-FR"/>
        </w:rPr>
        <w:t xml:space="preserve"> partir </w:t>
      </w:r>
      <w:r w:rsidRPr="00D67DD6">
        <w:rPr>
          <w:noProof w:val="0"/>
          <w:lang w:val="fr-FR"/>
        </w:rPr>
        <w:t xml:space="preserve">des sens. Alexandre et après lui </w:t>
      </w:r>
      <w:r w:rsidR="00CA475F" w:rsidRPr="00D67DD6">
        <w:rPr>
          <w:noProof w:val="0"/>
          <w:lang w:val="fr-FR"/>
        </w:rPr>
        <w:t>Ibn</w:t>
      </w:r>
      <w:r w:rsidR="006E6F11" w:rsidRPr="00D67DD6">
        <w:rPr>
          <w:noProof w:val="0"/>
          <w:lang w:val="fr-FR"/>
        </w:rPr>
        <w:t> </w:t>
      </w:r>
      <w:r w:rsidR="00515B7C" w:rsidRPr="00D67DD6">
        <w:rPr>
          <w:noProof w:val="0"/>
          <w:lang w:val="fr-FR"/>
        </w:rPr>
        <w:t>Bâjja</w:t>
      </w:r>
      <w:r w:rsidR="00CF0305" w:rsidRPr="00D67DD6">
        <w:rPr>
          <w:noProof w:val="0"/>
          <w:lang w:val="fr-FR"/>
        </w:rPr>
        <w:t xml:space="preserve"> obtien</w:t>
      </w:r>
      <w:r w:rsidR="0050569E" w:rsidRPr="00D67DD6">
        <w:rPr>
          <w:noProof w:val="0"/>
          <w:lang w:val="fr-FR"/>
        </w:rPr>
        <w:t>nen</w:t>
      </w:r>
      <w:r w:rsidR="00CF0305" w:rsidRPr="00D67DD6">
        <w:rPr>
          <w:noProof w:val="0"/>
          <w:lang w:val="fr-FR"/>
        </w:rPr>
        <w:t xml:space="preserve">t </w:t>
      </w:r>
      <w:r w:rsidRPr="00D67DD6">
        <w:rPr>
          <w:noProof w:val="0"/>
          <w:lang w:val="fr-FR"/>
        </w:rPr>
        <w:t>l’individuation de l’intellect par l’</w:t>
      </w:r>
      <w:r w:rsidR="00095CDD" w:rsidRPr="00D67DD6">
        <w:rPr>
          <w:noProof w:val="0"/>
          <w:lang w:val="fr-FR"/>
        </w:rPr>
        <w:t>actualisation</w:t>
      </w:r>
      <w:r w:rsidR="007D6FD6" w:rsidRPr="00D67DD6">
        <w:rPr>
          <w:noProof w:val="0"/>
          <w:lang w:val="fr-FR"/>
        </w:rPr>
        <w:t xml:space="preserve"> </w:t>
      </w:r>
      <w:r w:rsidR="00842947" w:rsidRPr="00D67DD6">
        <w:rPr>
          <w:noProof w:val="0"/>
          <w:lang w:val="fr-FR"/>
        </w:rPr>
        <w:t xml:space="preserve">faite </w:t>
      </w:r>
      <w:r w:rsidR="005D00A4" w:rsidRPr="00D67DD6">
        <w:rPr>
          <w:noProof w:val="0"/>
          <w:lang w:val="fr-FR"/>
        </w:rPr>
        <w:t xml:space="preserve">de </w:t>
      </w:r>
      <w:r w:rsidR="007D6FD6" w:rsidRPr="00D67DD6">
        <w:rPr>
          <w:noProof w:val="0"/>
          <w:lang w:val="fr-FR"/>
        </w:rPr>
        <w:t>face</w:t>
      </w:r>
      <w:r w:rsidRPr="00D67DD6">
        <w:rPr>
          <w:noProof w:val="0"/>
          <w:lang w:val="fr-FR"/>
        </w:rPr>
        <w:fldChar w:fldCharType="begin"/>
      </w:r>
      <w:r w:rsidRPr="00D67DD6">
        <w:rPr>
          <w:noProof w:val="0"/>
          <w:lang w:val="fr-FR"/>
        </w:rPr>
        <w:instrText xml:space="preserve"> XE "</w:instrText>
      </w:r>
      <w:r w:rsidR="00095CDD" w:rsidRPr="00D67DD6">
        <w:rPr>
          <w:noProof w:val="0"/>
          <w:lang w:val="fr-FR"/>
        </w:rPr>
        <w:instrText>actualisation</w:instrText>
      </w:r>
      <w:r w:rsidR="007D6FD6" w:rsidRPr="00D67DD6">
        <w:rPr>
          <w:noProof w:val="0"/>
          <w:lang w:val="fr-FR"/>
        </w:rPr>
        <w:instrText xml:space="preserve"> </w:instrText>
      </w:r>
      <w:r w:rsidR="00E52BEA" w:rsidRPr="00D67DD6">
        <w:rPr>
          <w:noProof w:val="0"/>
          <w:lang w:val="fr-FR"/>
        </w:rPr>
        <w:instrText>de face</w:instrText>
      </w:r>
      <w:r w:rsidRPr="00D67DD6">
        <w:rPr>
          <w:noProof w:val="0"/>
          <w:lang w:val="fr-FR"/>
        </w:rPr>
        <w:instrText xml:space="preserve">" </w:instrText>
      </w:r>
      <w:r w:rsidRPr="00D67DD6">
        <w:rPr>
          <w:noProof w:val="0"/>
          <w:lang w:val="fr-FR"/>
        </w:rPr>
        <w:fldChar w:fldCharType="end"/>
      </w:r>
      <w:r w:rsidRPr="00D67DD6">
        <w:rPr>
          <w:noProof w:val="0"/>
          <w:lang w:val="fr-FR"/>
        </w:rPr>
        <w:t xml:space="preserve"> ; leur intellect réceptif n’était plus immatériel et </w:t>
      </w:r>
      <w:r w:rsidR="00842947" w:rsidRPr="00D67DD6">
        <w:rPr>
          <w:noProof w:val="0"/>
          <w:lang w:val="fr-FR"/>
        </w:rPr>
        <w:t xml:space="preserve">il ne retient que </w:t>
      </w:r>
      <w:r w:rsidRPr="00D67DD6">
        <w:rPr>
          <w:noProof w:val="0"/>
          <w:lang w:val="fr-FR"/>
        </w:rPr>
        <w:t xml:space="preserve">la cognition empirique. L’homme aurait alors une cognition totalement semblable à celle des animaux, ce qui est la position contemporaine </w:t>
      </w:r>
      <w:r w:rsidR="00874DA5" w:rsidRPr="00D67DD6">
        <w:rPr>
          <w:noProof w:val="0"/>
          <w:lang w:val="fr-FR"/>
        </w:rPr>
        <w:t>nih</w:t>
      </w:r>
      <w:r w:rsidR="00842947" w:rsidRPr="00D67DD6">
        <w:rPr>
          <w:noProof w:val="0"/>
          <w:lang w:val="fr-FR"/>
        </w:rPr>
        <w:t>i</w:t>
      </w:r>
      <w:r w:rsidR="00874DA5" w:rsidRPr="00D67DD6">
        <w:rPr>
          <w:noProof w:val="0"/>
          <w:lang w:val="fr-FR"/>
        </w:rPr>
        <w:t xml:space="preserve">liste </w:t>
      </w:r>
      <w:r w:rsidRPr="00D67DD6">
        <w:rPr>
          <w:noProof w:val="0"/>
          <w:lang w:val="fr-FR"/>
        </w:rPr>
        <w:t>des neurosciences. Une telle vision ne correspond en rien à l’humanisme</w:t>
      </w:r>
      <w:r w:rsidRPr="00D67DD6">
        <w:rPr>
          <w:noProof w:val="0"/>
          <w:lang w:val="fr-FR"/>
        </w:rPr>
        <w:fldChar w:fldCharType="begin"/>
      </w:r>
      <w:r w:rsidRPr="00D67DD6">
        <w:rPr>
          <w:noProof w:val="0"/>
          <w:lang w:val="fr-FR"/>
        </w:rPr>
        <w:instrText xml:space="preserve"> XE "humanisme" </w:instrText>
      </w:r>
      <w:r w:rsidRPr="00D67DD6">
        <w:rPr>
          <w:noProof w:val="0"/>
          <w:lang w:val="fr-FR"/>
        </w:rPr>
        <w:fldChar w:fldCharType="end"/>
      </w:r>
      <w:r w:rsidRPr="00D67DD6">
        <w:rPr>
          <w:noProof w:val="0"/>
          <w:lang w:val="fr-FR"/>
        </w:rPr>
        <w:t xml:space="preserve"> </w:t>
      </w:r>
      <w:r w:rsidR="00874DA5" w:rsidRPr="00D67DD6">
        <w:rPr>
          <w:noProof w:val="0"/>
          <w:lang w:val="fr-FR"/>
        </w:rPr>
        <w:t xml:space="preserve">authentique </w:t>
      </w:r>
      <w:r w:rsidRPr="00D67DD6">
        <w:rPr>
          <w:noProof w:val="0"/>
          <w:lang w:val="fr-FR"/>
        </w:rPr>
        <w:t xml:space="preserve">d’Alfarabi défendu par le </w:t>
      </w:r>
      <w:r w:rsidR="00842947" w:rsidRPr="00D67DD6">
        <w:rPr>
          <w:noProof w:val="0"/>
          <w:lang w:val="fr-FR"/>
        </w:rPr>
        <w:t>C</w:t>
      </w:r>
      <w:r w:rsidRPr="00D67DD6">
        <w:rPr>
          <w:noProof w:val="0"/>
          <w:lang w:val="fr-FR"/>
        </w:rPr>
        <w:t>ommentateur. Alexandre défini</w:t>
      </w:r>
      <w:r w:rsidR="00842947" w:rsidRPr="00D67DD6">
        <w:rPr>
          <w:noProof w:val="0"/>
          <w:lang w:val="fr-FR"/>
        </w:rPr>
        <w:t>t</w:t>
      </w:r>
      <w:r w:rsidRPr="00D67DD6">
        <w:rPr>
          <w:noProof w:val="0"/>
          <w:lang w:val="fr-FR"/>
        </w:rPr>
        <w:t xml:space="preserve"> l’intellect réceptif en contradiction avec l’intellect matériel. Sa conception de l’intellect réceptif séparé comme une pure puissance intellectuelle n’admet aucune action matérielle du corps (οὔτε σώματος δύναμις ὤν), et il s’agissait donc d’une pure puissance (ἔστιν δύναμίς τις ἁπλῶς, ch. 2.1.1). Cela a donné naissance au concept </w:t>
      </w:r>
      <w:r w:rsidR="00A977E8">
        <w:rPr>
          <w:noProof w:val="0"/>
          <w:lang w:val="fr-FR"/>
        </w:rPr>
        <w:t>d</w:t>
      </w:r>
      <w:r w:rsidR="000C50B6" w:rsidRPr="00D67DD6">
        <w:rPr>
          <w:rFonts w:cs="Calibri"/>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en tant que substance immatérielle ; cependant, celui-ci était entièrement distinct de l’intellect hylique incorporé dans le corps et déterminé par les sens. Averroès, dans la dernière étape de sa pensée, n’était plus un moderniste et un alexandr</w:t>
      </w:r>
      <w:r w:rsidR="00696C80">
        <w:rPr>
          <w:noProof w:val="0"/>
          <w:lang w:val="fr-FR"/>
        </w:rPr>
        <w:t xml:space="preserve">in. Cet aristotélicien tenait </w:t>
      </w:r>
      <w:r w:rsidR="00C57352" w:rsidRPr="00C57352">
        <w:rPr>
          <w:i/>
          <w:noProof w:val="0"/>
          <w:lang w:val="fr-FR"/>
        </w:rPr>
        <w:t>intellectus</w:t>
      </w:r>
      <w:r w:rsidRPr="00D67DD6">
        <w:rPr>
          <w:i/>
          <w:noProof w:val="0"/>
          <w:lang w:val="fr-FR"/>
        </w:rPr>
        <w:t xml:space="preserve"> </w:t>
      </w:r>
      <w:r w:rsidR="00842947" w:rsidRPr="00D67DD6">
        <w:rPr>
          <w:i/>
          <w:noProof w:val="0"/>
          <w:lang w:val="fr-FR"/>
        </w:rPr>
        <w:t>possilibis</w:t>
      </w:r>
      <w:r w:rsidR="00842947" w:rsidRPr="00D67DD6">
        <w:rPr>
          <w:noProof w:val="0"/>
          <w:lang w:val="fr-FR"/>
        </w:rPr>
        <w:t xml:space="preserve"> immatériel </w:t>
      </w:r>
      <w:r w:rsidRPr="00D67DD6">
        <w:rPr>
          <w:noProof w:val="0"/>
          <w:lang w:val="fr-FR"/>
        </w:rPr>
        <w:t>dans un corps animé et pas du tout comme l’hypostase néoplatonicienne indépendante d’Alexandre. L’</w:t>
      </w:r>
      <w:r w:rsidR="004D17DD">
        <w:rPr>
          <w:noProof w:val="0"/>
          <w:lang w:val="fr-FR"/>
        </w:rPr>
        <w:t>unité de la personne exige qu</w:t>
      </w:r>
      <w:r w:rsidRPr="00D67DD6">
        <w:rPr>
          <w:noProof w:val="0"/>
          <w:lang w:val="fr-FR"/>
        </w:rPr>
        <w:t>’</w:t>
      </w:r>
      <w:r w:rsidR="00C57352" w:rsidRPr="00C57352">
        <w:rPr>
          <w:i/>
          <w:noProof w:val="0"/>
          <w:lang w:val="fr-FR"/>
        </w:rPr>
        <w:t>intellectus</w:t>
      </w:r>
      <w:r w:rsidRPr="00D67DD6">
        <w:rPr>
          <w:i/>
          <w:noProof w:val="0"/>
          <w:lang w:val="fr-FR"/>
        </w:rPr>
        <w:t xml:space="preserve"> possilibis</w:t>
      </w:r>
      <w:r w:rsidRPr="00D67DD6">
        <w:rPr>
          <w:noProof w:val="0"/>
          <w:lang w:val="fr-FR"/>
        </w:rPr>
        <w:t xml:space="preserve"> fasse partie de la puissance immatérielle de l’âme, </w:t>
      </w:r>
      <w:r w:rsidRPr="00D67DD6">
        <w:rPr>
          <w:noProof w:val="0"/>
          <w:lang w:val="fr-FR"/>
        </w:rPr>
        <w:lastRenderedPageBreak/>
        <w:t>mais pas comme un composant externe du corps</w:t>
      </w:r>
      <w:r w:rsidR="00842947" w:rsidRPr="00D67DD6">
        <w:rPr>
          <w:noProof w:val="0"/>
          <w:lang w:val="fr-FR"/>
        </w:rPr>
        <w:t xml:space="preserve"> </w:t>
      </w:r>
      <w:r w:rsidRPr="00D67DD6">
        <w:rPr>
          <w:noProof w:val="0"/>
          <w:lang w:val="fr-FR"/>
        </w:rPr>
        <w:t>à la manière d’Alexandre et d’</w:t>
      </w:r>
      <w:r w:rsidR="00CA475F" w:rsidRPr="00D67DD6">
        <w:rPr>
          <w:noProof w:val="0"/>
          <w:lang w:val="fr-FR"/>
        </w:rPr>
        <w:t xml:space="preserve">Ibn </w:t>
      </w:r>
      <w:r w:rsidR="00515B7C" w:rsidRPr="00D67DD6">
        <w:rPr>
          <w:noProof w:val="0"/>
          <w:lang w:val="fr-FR"/>
        </w:rPr>
        <w:t>Bâjja</w:t>
      </w:r>
      <w:r w:rsidRPr="00D67DD6">
        <w:rPr>
          <w:noProof w:val="0"/>
          <w:lang w:val="fr-FR"/>
        </w:rPr>
        <w:t xml:space="preserve">. L’intellect hylique d’Alexandre ou l’intellect matériel de Thémistius doit recevoir </w:t>
      </w:r>
      <w:r w:rsidR="004D17DD">
        <w:rPr>
          <w:noProof w:val="0"/>
          <w:lang w:val="fr-FR"/>
        </w:rPr>
        <w:t xml:space="preserve">les doubles </w:t>
      </w:r>
      <w:r w:rsidR="00737CA4">
        <w:rPr>
          <w:noProof w:val="0"/>
          <w:lang w:val="fr-FR"/>
        </w:rPr>
        <w:t xml:space="preserve">sortes des </w:t>
      </w:r>
      <w:r w:rsidR="004D17DD">
        <w:rPr>
          <w:noProof w:val="0"/>
          <w:lang w:val="fr-FR"/>
        </w:rPr>
        <w:t>intentions</w:t>
      </w:r>
      <w:r w:rsidR="00737CA4">
        <w:rPr>
          <w:noProof w:val="0"/>
          <w:lang w:val="fr-FR"/>
        </w:rPr>
        <w:t xml:space="preserve"> ; </w:t>
      </w:r>
      <w:r w:rsidRPr="00D67DD6">
        <w:rPr>
          <w:noProof w:val="0"/>
          <w:lang w:val="fr-FR"/>
        </w:rPr>
        <w:t xml:space="preserve">ce qui fait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immatériel d</w:t>
      </w:r>
      <w:r w:rsidR="00A55694" w:rsidRPr="00D67DD6">
        <w:rPr>
          <w:noProof w:val="0"/>
          <w:lang w:val="fr-FR"/>
        </w:rPr>
        <w:t>éfini comme une pure puissance</w:t>
      </w:r>
      <w:r w:rsidR="00413BA6">
        <w:rPr>
          <w:noProof w:val="0"/>
          <w:lang w:val="fr-FR"/>
        </w:rPr>
        <w:t xml:space="preserve"> selon Alexander</w:t>
      </w:r>
      <w:r w:rsidR="00A55694" w:rsidRPr="00D67DD6">
        <w:rPr>
          <w:noProof w:val="0"/>
          <w:lang w:val="fr-FR"/>
        </w:rPr>
        <w:t>.</w:t>
      </w:r>
    </w:p>
    <w:p w14:paraId="5D998F44" w14:textId="49C052BD" w:rsidR="00951942" w:rsidRPr="00D67DD6" w:rsidRDefault="00321510" w:rsidP="00A646BE">
      <w:pPr>
        <w:ind w:firstLine="397"/>
        <w:rPr>
          <w:noProof w:val="0"/>
          <w:lang w:val="fr-FR"/>
        </w:rPr>
      </w:pPr>
      <w:r w:rsidRPr="00D67DD6">
        <w:rPr>
          <w:noProof w:val="0"/>
          <w:lang w:val="fr-FR"/>
        </w:rPr>
        <w:t xml:space="preserve">Ibn Rushd conclut la critique d’Alfarabi sur Alexandre à l’aide du terminus </w:t>
      </w:r>
      <w:r w:rsidR="00ED62BE">
        <w:rPr>
          <w:noProof w:val="0"/>
          <w:lang w:val="fr-FR"/>
        </w:rPr>
        <w:t>« </w:t>
      </w:r>
      <w:r w:rsidR="00C57352" w:rsidRPr="00C57352">
        <w:rPr>
          <w:i/>
          <w:noProof w:val="0"/>
          <w:lang w:val="fr-FR"/>
        </w:rPr>
        <w:t>intellectus</w:t>
      </w:r>
      <w:r w:rsidRPr="00D67DD6">
        <w:rPr>
          <w:i/>
          <w:noProof w:val="0"/>
          <w:lang w:val="fr-FR"/>
        </w:rPr>
        <w:t xml:space="preserve"> in potencia</w:t>
      </w:r>
      <w:r w:rsidR="00ED62BE">
        <w:rPr>
          <w:noProof w:val="0"/>
          <w:lang w:val="fr-FR"/>
        </w:rPr>
        <w:t> »</w:t>
      </w:r>
      <w:r w:rsidRPr="00D67DD6">
        <w:rPr>
          <w:noProof w:val="0"/>
          <w:lang w:val="fr-FR"/>
        </w:rPr>
        <w:t xml:space="preserve">. Nous avons cité le passage clé </w:t>
      </w:r>
      <w:r w:rsidR="00ED62BE" w:rsidRPr="00D67DD6">
        <w:rPr>
          <w:noProof w:val="0"/>
          <w:lang w:val="fr-FR"/>
        </w:rPr>
        <w:t xml:space="preserve">d’Alfarabi </w:t>
      </w:r>
      <w:r w:rsidRPr="00D67DD6">
        <w:rPr>
          <w:noProof w:val="0"/>
          <w:lang w:val="fr-FR"/>
        </w:rPr>
        <w:t xml:space="preserve">sur le commentaire d’Alexandre </w:t>
      </w:r>
      <w:r w:rsidRPr="00D67DD6">
        <w:rPr>
          <w:i/>
          <w:noProof w:val="0"/>
          <w:lang w:val="fr-FR"/>
        </w:rPr>
        <w:t>De anima liber cum Mantissa</w:t>
      </w:r>
      <w:r w:rsidR="007A42E5" w:rsidRPr="00D67DD6">
        <w:rPr>
          <w:noProof w:val="0"/>
          <w:lang w:val="fr-FR"/>
        </w:rPr>
        <w:t xml:space="preserve"> (107.15–</w:t>
      </w:r>
      <w:r w:rsidRPr="00D67DD6">
        <w:rPr>
          <w:noProof w:val="0"/>
          <w:lang w:val="fr-FR"/>
        </w:rPr>
        <w:t>20</w:t>
      </w:r>
      <w:r w:rsidRPr="00D67DD6">
        <w:rPr>
          <w:noProof w:val="0"/>
          <w:lang w:val="fr-FR"/>
        </w:rPr>
        <w:fldChar w:fldCharType="begin"/>
      </w:r>
      <w:r w:rsidRPr="00D67DD6">
        <w:rPr>
          <w:noProof w:val="0"/>
          <w:lang w:val="fr-FR"/>
        </w:rPr>
        <w:instrText xml:space="preserve"> XE "Alexander Afrodisias:</w:instrText>
      </w:r>
      <w:r w:rsidRPr="00D67DD6">
        <w:rPr>
          <w:i/>
          <w:noProof w:val="0"/>
          <w:lang w:val="fr-FR"/>
        </w:rPr>
        <w:instrText>De anima liber cum Mantissa</w:instrText>
      </w:r>
      <w:r w:rsidRPr="00D67DD6">
        <w:rPr>
          <w:noProof w:val="0"/>
          <w:lang w:val="fr-FR"/>
        </w:rPr>
        <w:instrText xml:space="preserve"> 107.15‒20" </w:instrText>
      </w:r>
      <w:r w:rsidRPr="00D67DD6">
        <w:rPr>
          <w:noProof w:val="0"/>
          <w:lang w:val="fr-FR"/>
        </w:rPr>
        <w:fldChar w:fldCharType="end"/>
      </w:r>
      <w:r w:rsidRPr="00D67DD6">
        <w:rPr>
          <w:noProof w:val="0"/>
          <w:lang w:val="fr-FR"/>
        </w:rPr>
        <w:t xml:space="preserve">), qui définit l’intellect hylique (ch. 2.1.1). Alexandre </w:t>
      </w:r>
      <w:r w:rsidR="00842947" w:rsidRPr="00D67DD6">
        <w:rPr>
          <w:noProof w:val="0"/>
          <w:lang w:val="fr-FR"/>
        </w:rPr>
        <w:t>rattache</w:t>
      </w:r>
      <w:r w:rsidRPr="00D67DD6">
        <w:rPr>
          <w:noProof w:val="0"/>
          <w:lang w:val="fr-FR"/>
        </w:rPr>
        <w:t xml:space="preserve"> la cognition passive au corps matériel. Cet intellect pleinement matériel n’avait aucune possibilité d’actualisation parce que l’intellect immatériel réceptif lui était donné en mode </w:t>
      </w:r>
      <w:r w:rsidR="00842947" w:rsidRPr="00D67DD6">
        <w:rPr>
          <w:noProof w:val="0"/>
          <w:lang w:val="fr-FR"/>
        </w:rPr>
        <w:t>« </w:t>
      </w:r>
      <w:r w:rsidRPr="00D67DD6">
        <w:rPr>
          <w:i/>
          <w:noProof w:val="0"/>
          <w:lang w:val="fr-FR"/>
        </w:rPr>
        <w:t>separatus</w:t>
      </w:r>
      <w:r w:rsidR="00842947" w:rsidRPr="00D67DD6">
        <w:rPr>
          <w:noProof w:val="0"/>
          <w:lang w:val="fr-FR"/>
        </w:rPr>
        <w:t> »</w:t>
      </w:r>
      <w:r w:rsidRPr="00D67DD6">
        <w:rPr>
          <w:noProof w:val="0"/>
          <w:lang w:val="fr-FR"/>
        </w:rPr>
        <w:t>. Grâce à l’existence de la matière, ce n’est pas un problème de définir la première étape de la cognition dans le cadre de la « puissance</w:t>
      </w:r>
      <w:r w:rsidRPr="00D67DD6">
        <w:rPr>
          <w:rFonts w:cs="Calibri"/>
          <w:noProof w:val="0"/>
          <w:lang w:val="fr-FR"/>
        </w:rPr>
        <w:t>—</w:t>
      </w:r>
      <w:r w:rsidRPr="00D67DD6">
        <w:rPr>
          <w:noProof w:val="0"/>
          <w:lang w:val="fr-FR"/>
        </w:rPr>
        <w:t>acte », qui opère à travers le corps comme un substrat unique. On peut même l’effectuer dans le cadre de la prédication univoque. Cependant, l’intellect réceptif d’Alexandre est purement matériel</w:t>
      </w:r>
      <w:r w:rsidR="009D410C" w:rsidRPr="00D67DD6">
        <w:rPr>
          <w:noProof w:val="0"/>
          <w:lang w:val="fr-FR"/>
        </w:rPr>
        <w:t xml:space="preserve">. Cela </w:t>
      </w:r>
      <w:r w:rsidRPr="00D67DD6">
        <w:rPr>
          <w:noProof w:val="0"/>
          <w:lang w:val="fr-FR"/>
        </w:rPr>
        <w:t xml:space="preserve">contredit le cours réel de la cognition universelle, qui est de nature immatérielle et </w:t>
      </w:r>
      <w:r w:rsidR="00842947" w:rsidRPr="00D67DD6">
        <w:rPr>
          <w:noProof w:val="0"/>
          <w:lang w:val="fr-FR"/>
        </w:rPr>
        <w:t xml:space="preserve">qui </w:t>
      </w:r>
      <w:r w:rsidRPr="00D67DD6">
        <w:rPr>
          <w:noProof w:val="0"/>
          <w:lang w:val="fr-FR"/>
        </w:rPr>
        <w:t xml:space="preserve">commence après la cognition sensorielle. Une contribution clé du commentaire d’Alexandre pour Averroès </w:t>
      </w:r>
      <w:r w:rsidR="00AE3E02" w:rsidRPr="00D67DD6">
        <w:rPr>
          <w:noProof w:val="0"/>
          <w:lang w:val="fr-FR"/>
        </w:rPr>
        <w:t xml:space="preserve">réside </w:t>
      </w:r>
      <w:r w:rsidR="00842947" w:rsidRPr="00D67DD6">
        <w:rPr>
          <w:noProof w:val="0"/>
          <w:lang w:val="fr-FR"/>
        </w:rPr>
        <w:t xml:space="preserve">dans le fait </w:t>
      </w:r>
      <w:r w:rsidRPr="00D67DD6">
        <w:rPr>
          <w:noProof w:val="0"/>
          <w:lang w:val="fr-FR"/>
        </w:rPr>
        <w:t>qu’il abolit pour l’intellect humain le statut de substance néoplatonicienne et avicennienne (</w:t>
      </w:r>
      <w:r w:rsidRPr="00D67DD6">
        <w:rPr>
          <w:i/>
          <w:noProof w:val="0"/>
          <w:lang w:val="fr-FR"/>
        </w:rPr>
        <w:t>hoc aliquid</w:t>
      </w:r>
      <w:r w:rsidRPr="00D67DD6">
        <w:rPr>
          <w:noProof w:val="0"/>
          <w:lang w:val="fr-FR"/>
        </w:rPr>
        <w:t>)</w:t>
      </w:r>
      <w:r w:rsidR="00842947" w:rsidRPr="00D67DD6">
        <w:rPr>
          <w:noProof w:val="0"/>
          <w:lang w:val="fr-FR"/>
        </w:rPr>
        <w:t>. Il fait de l</w:t>
      </w:r>
      <w:r w:rsidR="00606F04" w:rsidRPr="00D67DD6">
        <w:rPr>
          <w:noProof w:val="0"/>
          <w:lang w:val="fr-FR"/>
        </w:rPr>
        <w:t>’</w:t>
      </w:r>
      <w:r w:rsidR="00842947" w:rsidRPr="00D67DD6">
        <w:rPr>
          <w:noProof w:val="0"/>
          <w:lang w:val="fr-FR"/>
        </w:rPr>
        <w:t xml:space="preserve">intellect </w:t>
      </w:r>
      <w:r w:rsidRPr="00D67DD6">
        <w:rPr>
          <w:noProof w:val="0"/>
          <w:lang w:val="fr-FR"/>
        </w:rPr>
        <w:t xml:space="preserve">une puissance intellectuelle de l’âme, qui </w:t>
      </w:r>
      <w:r w:rsidR="00842947" w:rsidRPr="00D67DD6">
        <w:rPr>
          <w:noProof w:val="0"/>
          <w:lang w:val="fr-FR"/>
        </w:rPr>
        <w:t xml:space="preserve">fait </w:t>
      </w:r>
      <w:r w:rsidRPr="00D67DD6">
        <w:rPr>
          <w:noProof w:val="0"/>
          <w:lang w:val="fr-FR"/>
        </w:rPr>
        <w:t>la forme immatérielle du corps. Selon Averroès, la performance individuelle de l’int</w:t>
      </w:r>
      <w:r w:rsidR="00B179E6" w:rsidRPr="00D67DD6">
        <w:rPr>
          <w:noProof w:val="0"/>
          <w:lang w:val="fr-FR"/>
        </w:rPr>
        <w:t>ellect soulignée par Alexandre poss</w:t>
      </w:r>
      <w:r w:rsidR="00B179E6" w:rsidRPr="00D67DD6">
        <w:rPr>
          <w:rFonts w:cs="Calibri"/>
          <w:noProof w:val="0"/>
          <w:lang w:val="fr-FR"/>
        </w:rPr>
        <w:t>è</w:t>
      </w:r>
      <w:r w:rsidR="00B179E6" w:rsidRPr="00D67DD6">
        <w:rPr>
          <w:noProof w:val="0"/>
          <w:lang w:val="fr-FR"/>
        </w:rPr>
        <w:t>de</w:t>
      </w:r>
      <w:r w:rsidRPr="00D67DD6">
        <w:rPr>
          <w:noProof w:val="0"/>
          <w:lang w:val="fr-FR"/>
        </w:rPr>
        <w:t xml:space="preserve"> sa propre quasi-matière (</w:t>
      </w:r>
      <w:r w:rsidR="00C57352" w:rsidRPr="00C57352">
        <w:rPr>
          <w:i/>
          <w:noProof w:val="0"/>
          <w:lang w:val="fr-FR"/>
        </w:rPr>
        <w:t>intellectus</w:t>
      </w:r>
      <w:r w:rsidRPr="00D67DD6">
        <w:rPr>
          <w:i/>
          <w:noProof w:val="0"/>
          <w:lang w:val="fr-FR"/>
        </w:rPr>
        <w:t xml:space="preserve"> materialis</w:t>
      </w:r>
      <w:r w:rsidRPr="00D67DD6">
        <w:rPr>
          <w:noProof w:val="0"/>
          <w:lang w:val="fr-FR"/>
        </w:rPr>
        <w:t>), qui est actualisée par sa propre quasi-forme intellectuelle (</w:t>
      </w:r>
      <w:r w:rsidR="00C57352" w:rsidRPr="00C57352">
        <w:rPr>
          <w:i/>
          <w:noProof w:val="0"/>
          <w:lang w:val="fr-FR"/>
        </w:rPr>
        <w:t>intellectus</w:t>
      </w:r>
      <w:r w:rsidRPr="00D67DD6">
        <w:rPr>
          <w:i/>
          <w:noProof w:val="0"/>
          <w:lang w:val="fr-FR"/>
        </w:rPr>
        <w:t xml:space="preserve"> agens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agens</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Pr="00D67DD6">
        <w:rPr>
          <w:rStyle w:val="Znakapoznpodarou"/>
          <w:noProof w:val="0"/>
          <w:lang w:val="fr-FR"/>
        </w:rPr>
        <w:footnoteReference w:id="229"/>
      </w:r>
      <w:r w:rsidRPr="00D67DD6">
        <w:rPr>
          <w:noProof w:val="0"/>
          <w:lang w:val="fr-FR"/>
        </w:rPr>
        <w:t xml:space="preserve"> Le petit mot « </w:t>
      </w:r>
      <w:r w:rsidRPr="00D67DD6">
        <w:rPr>
          <w:i/>
          <w:noProof w:val="0"/>
          <w:lang w:val="fr-FR"/>
        </w:rPr>
        <w:t>quasi</w:t>
      </w:r>
      <w:r w:rsidRPr="00D67DD6">
        <w:rPr>
          <w:noProof w:val="0"/>
          <w:lang w:val="fr-FR"/>
        </w:rPr>
        <w:t> </w:t>
      </w:r>
      <w:r w:rsidR="003D694A" w:rsidRPr="00D67DD6">
        <w:rPr>
          <w:noProof w:val="0"/>
          <w:lang w:val="fr-FR"/>
        </w:rPr>
        <w:t>» garde</w:t>
      </w:r>
      <w:r w:rsidRPr="00D67DD6">
        <w:rPr>
          <w:noProof w:val="0"/>
          <w:lang w:val="fr-FR"/>
        </w:rPr>
        <w:t xml:space="preserve"> une signification absolument principale dans le cours ultérieur des conflits. Il a été utilisé pour la première fois dans ce sens dans l’interprétation de la composante réceptive de l’âme par le </w:t>
      </w:r>
      <w:r w:rsidR="00E3066C">
        <w:rPr>
          <w:noProof w:val="0"/>
          <w:lang w:val="fr-FR"/>
        </w:rPr>
        <w:t>Second Maître</w:t>
      </w:r>
      <w:r w:rsidRPr="00D67DD6">
        <w:rPr>
          <w:noProof w:val="0"/>
          <w:lang w:val="fr-FR"/>
        </w:rPr>
        <w:t xml:space="preserve"> (</w:t>
      </w:r>
      <w:r w:rsidRPr="00D67DD6">
        <w:rPr>
          <w:i/>
          <w:noProof w:val="0"/>
          <w:lang w:val="fr-FR"/>
        </w:rPr>
        <w:t>quasi materia et subiectum</w:t>
      </w:r>
      <w:r w:rsidRPr="00D67DD6">
        <w:rPr>
          <w:noProof w:val="0"/>
          <w:lang w:val="fr-FR"/>
        </w:rPr>
        <w:t>, ch. 2.1.1). Averroès rejetait la double unité de la cognition donnée par l’</w:t>
      </w:r>
      <w:r w:rsidR="00095CDD" w:rsidRPr="00D67DD6">
        <w:rPr>
          <w:noProof w:val="0"/>
          <w:lang w:val="fr-FR"/>
        </w:rPr>
        <w:t>actualisation</w:t>
      </w:r>
      <w:r w:rsidRPr="00D67DD6">
        <w:rPr>
          <w:noProof w:val="0"/>
          <w:lang w:val="fr-FR"/>
        </w:rPr>
        <w:t xml:space="preserve"> </w:t>
      </w:r>
      <w:r w:rsidR="00B822C8" w:rsidRPr="00D67DD6">
        <w:rPr>
          <w:noProof w:val="0"/>
          <w:lang w:val="fr-FR"/>
        </w:rPr>
        <w:t xml:space="preserve">de l’intellect </w:t>
      </w:r>
      <w:r w:rsidR="00B822C8">
        <w:rPr>
          <w:noProof w:val="0"/>
          <w:lang w:val="fr-FR"/>
        </w:rPr>
        <w:t xml:space="preserve">fait </w:t>
      </w:r>
      <w:r w:rsidRPr="00D67DD6">
        <w:rPr>
          <w:noProof w:val="0"/>
          <w:lang w:val="fr-FR"/>
        </w:rPr>
        <w:t>par</w:t>
      </w:r>
      <w:r w:rsidR="00842947" w:rsidRPr="00D67DD6">
        <w:rPr>
          <w:noProof w:val="0"/>
          <w:lang w:val="fr-FR"/>
        </w:rPr>
        <w:t>-</w:t>
      </w:r>
      <w:r w:rsidRPr="00D67DD6">
        <w:rPr>
          <w:noProof w:val="0"/>
          <w:lang w:val="fr-FR"/>
        </w:rPr>
        <w:t>derrière</w:t>
      </w:r>
      <w:r w:rsidR="00B822C8">
        <w:rPr>
          <w:noProof w:val="0"/>
          <w:lang w:val="fr-FR"/>
        </w:rPr>
        <w:t>,</w:t>
      </w:r>
      <w:r w:rsidRPr="00D67DD6">
        <w:rPr>
          <w:noProof w:val="0"/>
          <w:lang w:val="fr-FR"/>
        </w:rPr>
        <w:t xml:space="preserve"> comme </w:t>
      </w:r>
      <w:r w:rsidR="00B822C8">
        <w:rPr>
          <w:noProof w:val="0"/>
          <w:lang w:val="fr-FR"/>
        </w:rPr>
        <w:t xml:space="preserve">une </w:t>
      </w:r>
      <w:r w:rsidRPr="00D67DD6">
        <w:rPr>
          <w:noProof w:val="0"/>
          <w:lang w:val="fr-FR"/>
        </w:rPr>
        <w:t xml:space="preserve">substance immatérielle séparée. Nous trouvons la première forme de cette </w:t>
      </w:r>
      <w:r w:rsidR="00095CDD" w:rsidRPr="00D67DD6">
        <w:rPr>
          <w:noProof w:val="0"/>
          <w:lang w:val="fr-FR"/>
        </w:rPr>
        <w:t>actualisation</w:t>
      </w:r>
      <w:r w:rsidRPr="00D67DD6">
        <w:rPr>
          <w:noProof w:val="0"/>
          <w:lang w:val="fr-FR"/>
        </w:rPr>
        <w:t xml:space="preserve"> dans </w:t>
      </w:r>
      <w:r w:rsidR="002553FC" w:rsidRPr="00D67DD6">
        <w:rPr>
          <w:noProof w:val="0"/>
          <w:lang w:val="fr-FR"/>
        </w:rPr>
        <w:t>Thémistius</w:t>
      </w:r>
      <w:r w:rsidRPr="00D67DD6">
        <w:rPr>
          <w:noProof w:val="0"/>
          <w:lang w:val="fr-FR"/>
        </w:rPr>
        <w:t xml:space="preserve"> et la seconde dans Alexandre. Les deux créateurs de la version moderne et donc </w:t>
      </w:r>
      <w:r w:rsidR="00E23683" w:rsidRPr="00D67DD6">
        <w:rPr>
          <w:noProof w:val="0"/>
          <w:lang w:val="fr-FR"/>
        </w:rPr>
        <w:t>mytho</w:t>
      </w:r>
      <w:r w:rsidR="00F5592D">
        <w:rPr>
          <w:noProof w:val="0"/>
          <w:lang w:val="fr-FR"/>
        </w:rPr>
        <w:t xml:space="preserve">logique </w:t>
      </w:r>
      <w:r w:rsidRPr="00D67DD6">
        <w:rPr>
          <w:noProof w:val="0"/>
          <w:lang w:val="fr-FR"/>
        </w:rPr>
        <w:t>de la cognition cré</w:t>
      </w:r>
      <w:r w:rsidR="00842947" w:rsidRPr="00D67DD6">
        <w:rPr>
          <w:noProof w:val="0"/>
          <w:lang w:val="fr-FR"/>
        </w:rPr>
        <w:t>èrent</w:t>
      </w:r>
      <w:r w:rsidRPr="00D67DD6">
        <w:rPr>
          <w:noProof w:val="0"/>
          <w:lang w:val="fr-FR"/>
        </w:rPr>
        <w:t xml:space="preserve"> des formes séparées de l’intellect comme substance </w:t>
      </w:r>
      <w:r w:rsidRPr="00D67DD6">
        <w:rPr>
          <w:noProof w:val="0"/>
          <w:lang w:val="fr-FR"/>
        </w:rPr>
        <w:lastRenderedPageBreak/>
        <w:t>et chang</w:t>
      </w:r>
      <w:r w:rsidR="00842947" w:rsidRPr="00D67DD6">
        <w:rPr>
          <w:noProof w:val="0"/>
          <w:lang w:val="fr-FR"/>
        </w:rPr>
        <w:t>èrent</w:t>
      </w:r>
      <w:r w:rsidRPr="00D67DD6">
        <w:rPr>
          <w:noProof w:val="0"/>
          <w:lang w:val="fr-FR"/>
        </w:rPr>
        <w:t xml:space="preserve"> l’intellect d’une puissance psychique en une forme ou </w:t>
      </w:r>
      <w:r w:rsidR="00842947" w:rsidRPr="00D67DD6">
        <w:rPr>
          <w:noProof w:val="0"/>
          <w:lang w:val="fr-FR"/>
        </w:rPr>
        <w:t xml:space="preserve">une </w:t>
      </w:r>
      <w:r w:rsidRPr="00D67DD6">
        <w:rPr>
          <w:noProof w:val="0"/>
          <w:lang w:val="fr-FR"/>
        </w:rPr>
        <w:t xml:space="preserve">substance néoplatonicienne du troisième genre. Le commentaire CMDA définit la réceptivité immatérielle de l’intellect dans le mode </w:t>
      </w:r>
      <w:r w:rsidR="00842947" w:rsidRPr="00D67DD6">
        <w:rPr>
          <w:noProof w:val="0"/>
          <w:lang w:val="fr-FR"/>
        </w:rPr>
        <w:t>« </w:t>
      </w:r>
      <w:r w:rsidRPr="00D67DD6">
        <w:rPr>
          <w:i/>
          <w:noProof w:val="0"/>
          <w:lang w:val="fr-FR"/>
        </w:rPr>
        <w:t>separabilis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separabilis</w:instrText>
      </w:r>
      <w:r w:rsidR="00821D89" w:rsidRPr="00D67DD6">
        <w:rPr>
          <w:i/>
          <w:noProof w:val="0"/>
          <w:lang w:val="fr-FR"/>
        </w:rPr>
        <w:instrText>—</w:instrText>
      </w:r>
      <w:r w:rsidRPr="00D67DD6">
        <w:rPr>
          <w:i/>
          <w:noProof w:val="0"/>
          <w:lang w:val="fr-FR"/>
        </w:rPr>
        <w:instrText>separatus</w:instrText>
      </w:r>
      <w:r w:rsidRPr="00D67DD6">
        <w:rPr>
          <w:noProof w:val="0"/>
          <w:lang w:val="fr-FR"/>
        </w:rPr>
        <w:instrText xml:space="preserve">" </w:instrText>
      </w:r>
      <w:r w:rsidRPr="00D67DD6">
        <w:rPr>
          <w:i/>
          <w:noProof w:val="0"/>
          <w:lang w:val="fr-FR"/>
        </w:rPr>
        <w:fldChar w:fldCharType="end"/>
      </w:r>
      <w:r w:rsidR="00842947" w:rsidRPr="00D67DD6">
        <w:rPr>
          <w:i/>
          <w:noProof w:val="0"/>
          <w:lang w:val="fr-FR"/>
        </w:rPr>
        <w:t> </w:t>
      </w:r>
      <w:r w:rsidR="00842947" w:rsidRPr="00D67DD6">
        <w:rPr>
          <w:noProof w:val="0"/>
          <w:lang w:val="fr-FR"/>
        </w:rPr>
        <w:t>»</w:t>
      </w:r>
      <w:r w:rsidRPr="00D67DD6">
        <w:rPr>
          <w:noProof w:val="0"/>
          <w:lang w:val="fr-FR"/>
        </w:rPr>
        <w:t>. C’est une faculté spéciale de l’âme déterminée par la réceptivité matérielle des sens et en tant que telle, elle</w:t>
      </w:r>
      <w:r w:rsidR="00951942" w:rsidRPr="00D67DD6">
        <w:rPr>
          <w:noProof w:val="0"/>
          <w:lang w:val="fr-FR"/>
        </w:rPr>
        <w:t xml:space="preserve"> ne peut être séparée du corps.</w:t>
      </w:r>
    </w:p>
    <w:p w14:paraId="671A14EB" w14:textId="27BFE2D4" w:rsidR="00321510" w:rsidRPr="00D67DD6" w:rsidRDefault="00321510" w:rsidP="00A646BE">
      <w:pPr>
        <w:ind w:firstLine="397"/>
        <w:rPr>
          <w:noProof w:val="0"/>
          <w:lang w:val="fr-FR"/>
        </w:rPr>
      </w:pPr>
      <w:r w:rsidRPr="00D67DD6">
        <w:rPr>
          <w:noProof w:val="0"/>
          <w:lang w:val="fr-FR"/>
        </w:rPr>
        <w:t xml:space="preserve">La nouvelle solution de l’intellect matériel relie la conception d’Alfarabi de l’intellect possible </w:t>
      </w:r>
      <w:r w:rsidR="00874CEE">
        <w:rPr>
          <w:noProof w:val="0"/>
          <w:lang w:val="fr-FR"/>
        </w:rPr>
        <w:t xml:space="preserve">qui était </w:t>
      </w:r>
      <w:r w:rsidR="00874CEE" w:rsidRPr="00D67DD6">
        <w:rPr>
          <w:noProof w:val="0"/>
          <w:lang w:val="fr-FR"/>
        </w:rPr>
        <w:t xml:space="preserve">remanié </w:t>
      </w:r>
      <w:r w:rsidRPr="00D67DD6">
        <w:rPr>
          <w:noProof w:val="0"/>
          <w:lang w:val="fr-FR"/>
        </w:rPr>
        <w:t>après Alexandre</w:t>
      </w:r>
      <w:r w:rsidR="00874CEE">
        <w:rPr>
          <w:noProof w:val="0"/>
          <w:lang w:val="fr-FR"/>
        </w:rPr>
        <w:t xml:space="preserve">. Cet intellect pleinement possible </w:t>
      </w:r>
      <w:r w:rsidR="0004719D">
        <w:rPr>
          <w:noProof w:val="0"/>
          <w:lang w:val="fr-FR"/>
        </w:rPr>
        <w:t xml:space="preserve">et immatériel </w:t>
      </w:r>
      <w:r w:rsidR="00874CEE">
        <w:rPr>
          <w:noProof w:val="0"/>
          <w:lang w:val="fr-FR"/>
        </w:rPr>
        <w:t xml:space="preserve">est lié avec </w:t>
      </w:r>
      <w:r w:rsidRPr="00D67DD6">
        <w:rPr>
          <w:noProof w:val="0"/>
          <w:lang w:val="fr-FR"/>
        </w:rPr>
        <w:t xml:space="preserve">l’intellect matériel réceptif </w:t>
      </w:r>
      <w:r w:rsidR="00874CEE">
        <w:rPr>
          <w:noProof w:val="0"/>
          <w:lang w:val="fr-FR"/>
        </w:rPr>
        <w:t xml:space="preserve">fait par </w:t>
      </w:r>
      <w:r w:rsidRPr="00D67DD6">
        <w:rPr>
          <w:noProof w:val="0"/>
          <w:lang w:val="fr-FR"/>
        </w:rPr>
        <w:t xml:space="preserve">Thémistius. La réceptivité est double, matérielle et immatérielle, ce qui assure une forme fondamentale de cognition </w:t>
      </w:r>
      <w:r w:rsidR="00CF0288">
        <w:rPr>
          <w:noProof w:val="0"/>
          <w:lang w:val="fr-FR"/>
        </w:rPr>
        <w:t xml:space="preserve">personelle </w:t>
      </w:r>
      <w:r w:rsidRPr="00D67DD6">
        <w:rPr>
          <w:noProof w:val="0"/>
          <w:lang w:val="fr-FR"/>
        </w:rPr>
        <w:t>donnée par l’</w:t>
      </w:r>
      <w:r w:rsidR="00095CDD" w:rsidRPr="00D67DD6">
        <w:rPr>
          <w:noProof w:val="0"/>
          <w:lang w:val="fr-FR"/>
        </w:rPr>
        <w:t>actualisation</w:t>
      </w:r>
      <w:r w:rsidRPr="00D67DD6">
        <w:rPr>
          <w:noProof w:val="0"/>
          <w:lang w:val="fr-FR"/>
        </w:rPr>
        <w:t xml:space="preserve"> de face. L’intentionnalité joue un rôle clé dans l’ensemble du processus de cognition. Elle rend possible la connaissance empirique individuelle (animaux) et établit en</w:t>
      </w:r>
      <w:r w:rsidR="002504EE">
        <w:rPr>
          <w:noProof w:val="0"/>
          <w:lang w:val="fr-FR"/>
        </w:rPr>
        <w:t xml:space="preserve"> même temps la première forme de la connaissance </w:t>
      </w:r>
      <w:r w:rsidRPr="00D67DD6">
        <w:rPr>
          <w:noProof w:val="0"/>
          <w:lang w:val="fr-FR"/>
        </w:rPr>
        <w:t>intellectuel</w:t>
      </w:r>
      <w:r w:rsidR="002504EE">
        <w:rPr>
          <w:noProof w:val="0"/>
          <w:lang w:val="fr-FR"/>
        </w:rPr>
        <w:t>le</w:t>
      </w:r>
      <w:r w:rsidRPr="00D67DD6">
        <w:rPr>
          <w:noProof w:val="0"/>
          <w:lang w:val="fr-FR"/>
        </w:rPr>
        <w:t xml:space="preserve"> comm</w:t>
      </w:r>
      <w:r w:rsidR="002504EE">
        <w:rPr>
          <w:noProof w:val="0"/>
          <w:lang w:val="fr-FR"/>
        </w:rPr>
        <w:t>e forme de base de la prédication</w:t>
      </w:r>
      <w:r w:rsidRPr="00D67DD6">
        <w:rPr>
          <w:noProof w:val="0"/>
          <w:lang w:val="fr-FR"/>
        </w:rPr>
        <w:t xml:space="preserve"> </w:t>
      </w:r>
      <w:r w:rsidR="002504EE">
        <w:rPr>
          <w:noProof w:val="0"/>
          <w:lang w:val="fr-FR"/>
        </w:rPr>
        <w:t xml:space="preserve">véridique </w:t>
      </w:r>
      <w:r w:rsidRPr="00D67DD6">
        <w:rPr>
          <w:noProof w:val="0"/>
          <w:lang w:val="fr-FR"/>
        </w:rPr>
        <w:t>(humains). La même attitude a été adoptée dans l’Occident latin par l’école du premier averroïsme</w:t>
      </w:r>
      <w:r w:rsidR="00842947" w:rsidRPr="00D67DD6">
        <w:rPr>
          <w:noProof w:val="0"/>
          <w:lang w:val="fr-FR"/>
        </w:rPr>
        <w:t xml:space="preserve">. </w:t>
      </w:r>
      <w:r w:rsidRPr="00D67DD6">
        <w:rPr>
          <w:noProof w:val="0"/>
          <w:lang w:val="fr-FR"/>
        </w:rPr>
        <w:t xml:space="preserve">Siger de Brabant </w:t>
      </w:r>
      <w:r w:rsidR="00842947" w:rsidRPr="00D67DD6">
        <w:rPr>
          <w:noProof w:val="0"/>
          <w:lang w:val="fr-FR"/>
        </w:rPr>
        <w:t xml:space="preserve">la </w:t>
      </w:r>
      <w:r w:rsidRPr="00D67DD6">
        <w:rPr>
          <w:noProof w:val="0"/>
          <w:lang w:val="fr-FR"/>
        </w:rPr>
        <w:t>port</w:t>
      </w:r>
      <w:r w:rsidR="00842947" w:rsidRPr="00D67DD6">
        <w:rPr>
          <w:noProof w:val="0"/>
          <w:lang w:val="fr-FR"/>
        </w:rPr>
        <w:t>a</w:t>
      </w:r>
      <w:r w:rsidRPr="00D67DD6">
        <w:rPr>
          <w:noProof w:val="0"/>
          <w:lang w:val="fr-FR"/>
        </w:rPr>
        <w:t xml:space="preserve"> à un sommet dans sa philosophie. Le meilleur commentateur </w:t>
      </w:r>
      <w:r w:rsidR="00D374EE" w:rsidRPr="00D67DD6">
        <w:rPr>
          <w:noProof w:val="0"/>
          <w:lang w:val="fr-FR"/>
        </w:rPr>
        <w:t>de CMDA</w:t>
      </w:r>
      <w:r w:rsidRPr="00D67DD6">
        <w:rPr>
          <w:noProof w:val="0"/>
          <w:lang w:val="fr-FR"/>
        </w:rPr>
        <w:t xml:space="preserve"> de tous les temps saisi</w:t>
      </w:r>
      <w:r w:rsidR="00842947" w:rsidRPr="00D67DD6">
        <w:rPr>
          <w:noProof w:val="0"/>
          <w:lang w:val="fr-FR"/>
        </w:rPr>
        <w:t>t</w:t>
      </w:r>
      <w:r w:rsidRPr="00D67DD6">
        <w:rPr>
          <w:noProof w:val="0"/>
          <w:lang w:val="fr-FR"/>
        </w:rPr>
        <w:t xml:space="preserve"> l’importance fondamentale des termes </w:t>
      </w:r>
      <w:r w:rsidR="00606F04" w:rsidRPr="00D67DD6">
        <w:rPr>
          <w:noProof w:val="0"/>
          <w:lang w:val="fr-FR"/>
        </w:rPr>
        <w:t>« </w:t>
      </w:r>
      <w:r w:rsidRPr="00D67DD6">
        <w:rPr>
          <w:i/>
          <w:noProof w:val="0"/>
          <w:lang w:val="fr-FR"/>
        </w:rPr>
        <w:t>separatus</w:t>
      </w:r>
      <w:r w:rsidR="00606F04" w:rsidRPr="00D67DD6">
        <w:rPr>
          <w:noProof w:val="0"/>
          <w:lang w:val="fr-FR"/>
        </w:rPr>
        <w:t> »</w:t>
      </w:r>
      <w:r w:rsidRPr="00D67DD6">
        <w:rPr>
          <w:noProof w:val="0"/>
          <w:lang w:val="fr-FR"/>
        </w:rPr>
        <w:t xml:space="preserve"> et </w:t>
      </w:r>
      <w:r w:rsidR="00606F04" w:rsidRPr="00D67DD6">
        <w:rPr>
          <w:noProof w:val="0"/>
          <w:lang w:val="fr-FR"/>
        </w:rPr>
        <w:t>« </w:t>
      </w:r>
      <w:r w:rsidRPr="00D67DD6">
        <w:rPr>
          <w:i/>
          <w:noProof w:val="0"/>
          <w:lang w:val="fr-FR"/>
        </w:rPr>
        <w:t>separabilis</w:t>
      </w:r>
      <w:r w:rsidR="00606F04" w:rsidRPr="00D67DD6">
        <w:rPr>
          <w:noProof w:val="0"/>
          <w:lang w:val="fr-FR"/>
        </w:rPr>
        <w:t> »</w:t>
      </w:r>
      <w:r w:rsidRPr="00D67DD6">
        <w:rPr>
          <w:noProof w:val="0"/>
          <w:lang w:val="fr-FR"/>
        </w:rPr>
        <w:t xml:space="preserve"> pour le concept d’intellect dans le cadre de la pleine unité de la personne en tant que première substance unique et indivisible de Boèce. Les </w:t>
      </w:r>
      <w:r w:rsidR="00BD05B3" w:rsidRPr="00D67DD6">
        <w:rPr>
          <w:noProof w:val="0"/>
          <w:lang w:val="fr-FR"/>
        </w:rPr>
        <w:t>alexandrins</w:t>
      </w:r>
      <w:r w:rsidRPr="00D67DD6">
        <w:rPr>
          <w:noProof w:val="0"/>
          <w:lang w:val="fr-FR"/>
        </w:rPr>
        <w:t xml:space="preserve"> modernes ou postmodernes ont perdu la </w:t>
      </w:r>
      <w:r w:rsidRPr="00D67DD6">
        <w:rPr>
          <w:i/>
          <w:noProof w:val="0"/>
          <w:lang w:val="fr-FR"/>
        </w:rPr>
        <w:t>proportio</w:t>
      </w:r>
      <w:r w:rsidRPr="00D67DD6">
        <w:rPr>
          <w:noProof w:val="0"/>
          <w:lang w:val="fr-FR"/>
        </w:rPr>
        <w:t xml:space="preserve"> aristotélicienne entre les sens et l’intellect en raison de la séparation de l’intellect des sens. Les modernistes n’ont pas de théorie de la vérité comme correspondance. Ils ont adopté la conception d’Alfarabi et d’Avicenne de l’intentionnalité, qui est donnée par l’</w:t>
      </w:r>
      <w:r w:rsidR="00095CDD" w:rsidRPr="00D67DD6">
        <w:rPr>
          <w:noProof w:val="0"/>
          <w:lang w:val="fr-FR"/>
        </w:rPr>
        <w:t>actualisation</w:t>
      </w:r>
      <w:r w:rsidRPr="00D67DD6">
        <w:rPr>
          <w:noProof w:val="0"/>
          <w:lang w:val="fr-FR"/>
        </w:rPr>
        <w:t xml:space="preserve"> de l’intellect acquis à partir de la direction de l’intellect actif séparé. Aver</w:t>
      </w:r>
      <w:r w:rsidR="000B3343">
        <w:rPr>
          <w:noProof w:val="0"/>
          <w:lang w:val="fr-FR"/>
        </w:rPr>
        <w:t>roès, grâce à la conception d</w:t>
      </w:r>
      <w:r w:rsidRPr="00D67DD6">
        <w:rPr>
          <w:noProof w:val="0"/>
          <w:lang w:val="fr-FR"/>
        </w:rPr>
        <w:t>’</w:t>
      </w:r>
      <w:r w:rsidR="00C57352" w:rsidRPr="00C57352">
        <w:rPr>
          <w:i/>
          <w:noProof w:val="0"/>
          <w:lang w:val="fr-FR"/>
        </w:rPr>
        <w:t>intellectus</w:t>
      </w:r>
      <w:r w:rsidRPr="00D67DD6">
        <w:rPr>
          <w:i/>
          <w:noProof w:val="0"/>
          <w:lang w:val="fr-FR"/>
        </w:rPr>
        <w:t xml:space="preserve"> in potencia</w:t>
      </w:r>
      <w:r w:rsidRPr="00D67DD6">
        <w:rPr>
          <w:noProof w:val="0"/>
          <w:lang w:val="fr-FR"/>
        </w:rPr>
        <w:t xml:space="preserve"> adoptée du </w:t>
      </w:r>
      <w:r w:rsidR="00E3066C">
        <w:rPr>
          <w:noProof w:val="0"/>
          <w:lang w:val="fr-FR"/>
        </w:rPr>
        <w:t>Second Maître</w:t>
      </w:r>
      <w:r w:rsidRPr="00D67DD6">
        <w:rPr>
          <w:noProof w:val="0"/>
          <w:lang w:val="fr-FR"/>
        </w:rPr>
        <w:t>, établi</w:t>
      </w:r>
      <w:r w:rsidR="00606F04" w:rsidRPr="00D67DD6">
        <w:rPr>
          <w:noProof w:val="0"/>
          <w:lang w:val="fr-FR"/>
        </w:rPr>
        <w:t>t</w:t>
      </w:r>
      <w:r w:rsidRPr="00D67DD6">
        <w:rPr>
          <w:noProof w:val="0"/>
          <w:lang w:val="fr-FR"/>
        </w:rPr>
        <w:t xml:space="preserve"> une nouvelle conception de l’intentionnalité</w:t>
      </w:r>
      <w:r w:rsidRPr="00D67DD6">
        <w:rPr>
          <w:noProof w:val="0"/>
          <w:lang w:val="fr-FR"/>
        </w:rPr>
        <w:fldChar w:fldCharType="begin"/>
      </w:r>
      <w:r w:rsidRPr="00D67DD6">
        <w:rPr>
          <w:noProof w:val="0"/>
          <w:lang w:val="fr-FR"/>
        </w:rPr>
        <w:instrText xml:space="preserve"> XE "intentionnalité" </w:instrText>
      </w:r>
      <w:r w:rsidRPr="00D67DD6">
        <w:rPr>
          <w:noProof w:val="0"/>
          <w:lang w:val="fr-FR"/>
        </w:rPr>
        <w:fldChar w:fldCharType="end"/>
      </w:r>
      <w:r w:rsidRPr="00D67DD6">
        <w:rPr>
          <w:noProof w:val="0"/>
          <w:lang w:val="fr-FR"/>
        </w:rPr>
        <w:t>, qui est fondamentalement différente de l’Avicenne.</w:t>
      </w:r>
      <w:r w:rsidRPr="00D67DD6">
        <w:rPr>
          <w:rStyle w:val="Znakapoznpodarou"/>
          <w:noProof w:val="0"/>
          <w:lang w:val="fr-FR"/>
        </w:rPr>
        <w:footnoteReference w:id="230"/>
      </w:r>
      <w:r w:rsidRPr="00D67DD6">
        <w:rPr>
          <w:noProof w:val="0"/>
          <w:lang w:val="fr-FR"/>
        </w:rPr>
        <w:t xml:space="preserve">  L’intellect est actualisé dans le mode </w:t>
      </w:r>
      <w:r w:rsidRPr="00D67DD6">
        <w:rPr>
          <w:i/>
          <w:noProof w:val="0"/>
          <w:lang w:val="fr-FR"/>
        </w:rPr>
        <w:t>per prius</w:t>
      </w:r>
      <w:r w:rsidRPr="00D67DD6">
        <w:rPr>
          <w:noProof w:val="0"/>
          <w:lang w:val="fr-FR"/>
        </w:rPr>
        <w:t xml:space="preserve"> à partir de la première substance actuelle. La structure de l’intentionnalité telle qu’elle est exposée de face est principalement différente de l’intentionnalité </w:t>
      </w:r>
      <w:r w:rsidR="00606F04" w:rsidRPr="00D67DD6">
        <w:rPr>
          <w:noProof w:val="0"/>
          <w:lang w:val="fr-FR"/>
        </w:rPr>
        <w:t xml:space="preserve">produite par les </w:t>
      </w:r>
      <w:r w:rsidRPr="00D67DD6">
        <w:rPr>
          <w:noProof w:val="0"/>
          <w:lang w:val="fr-FR"/>
        </w:rPr>
        <w:t xml:space="preserve">modernes. La cognition suit le datif métaphysique et respecte la donation réelle du sens de </w:t>
      </w:r>
      <w:r w:rsidR="00223043" w:rsidRPr="00D67DD6">
        <w:rPr>
          <w:noProof w:val="0"/>
          <w:lang w:val="fr-FR"/>
        </w:rPr>
        <w:t>l’existant</w:t>
      </w:r>
      <w:r w:rsidR="00606F04" w:rsidRPr="00D67DD6">
        <w:rPr>
          <w:noProof w:val="0"/>
          <w:lang w:val="fr-FR"/>
        </w:rPr>
        <w:t xml:space="preserve">. </w:t>
      </w:r>
      <w:r w:rsidRPr="00D67DD6">
        <w:rPr>
          <w:noProof w:val="0"/>
          <w:lang w:val="fr-FR"/>
        </w:rPr>
        <w:t xml:space="preserve">L’intentionnalité </w:t>
      </w:r>
      <w:r w:rsidR="00952581">
        <w:rPr>
          <w:noProof w:val="0"/>
          <w:lang w:val="fr-FR"/>
        </w:rPr>
        <w:t>humaine est donc différente de</w:t>
      </w:r>
      <w:r w:rsidRPr="00D67DD6">
        <w:rPr>
          <w:noProof w:val="0"/>
          <w:lang w:val="fr-FR"/>
        </w:rPr>
        <w:t xml:space="preserve"> </w:t>
      </w:r>
      <w:r w:rsidRPr="00D67DD6">
        <w:rPr>
          <w:i/>
          <w:noProof w:val="0"/>
          <w:lang w:val="fr-FR"/>
        </w:rPr>
        <w:t>sensus communis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sensus communis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w:t>
      </w:r>
      <w:r w:rsidRPr="00D67DD6">
        <w:rPr>
          <w:noProof w:val="0"/>
          <w:lang w:val="fr-FR"/>
        </w:rPr>
        <w:lastRenderedPageBreak/>
        <w:t xml:space="preserve">animal réalisé au niveau sensuel. La cognition sensorielle de l’homme établit la première possibilité de </w:t>
      </w:r>
      <w:r w:rsidR="0083065F">
        <w:rPr>
          <w:noProof w:val="0"/>
          <w:lang w:val="fr-FR"/>
        </w:rPr>
        <w:t xml:space="preserve">la </w:t>
      </w:r>
      <w:r w:rsidRPr="00D67DD6">
        <w:rPr>
          <w:noProof w:val="0"/>
          <w:lang w:val="fr-FR"/>
        </w:rPr>
        <w:t>catégorisation.</w:t>
      </w:r>
    </w:p>
    <w:p w14:paraId="6EA166D1" w14:textId="720D1AF1" w:rsidR="00321510" w:rsidRPr="00D67DD6" w:rsidRDefault="00321510" w:rsidP="00321510">
      <w:pPr>
        <w:pStyle w:val="Citace"/>
        <w:rPr>
          <w:lang w:val="fr-FR"/>
        </w:rPr>
      </w:pPr>
      <w:r w:rsidRPr="00D67DD6">
        <w:rPr>
          <w:lang w:val="fr-FR"/>
        </w:rPr>
        <w:t xml:space="preserve">« Les sens perçoivent ce qui est sensuel et reconnaissent les intentions individuelles, qui sont différentes des genres et des espèces. Par conséquent, les sens perçoivent intentionnellement dans le cadre de cette personne </w:t>
      </w:r>
      <w:r w:rsidR="00ED6A48" w:rsidRPr="00D67DD6">
        <w:rPr>
          <w:lang w:val="fr-FR"/>
        </w:rPr>
        <w:t>particulière</w:t>
      </w:r>
      <w:r w:rsidRPr="00D67DD6">
        <w:rPr>
          <w:lang w:val="fr-FR"/>
        </w:rPr>
        <w:t xml:space="preserve"> (</w:t>
      </w:r>
      <w:r w:rsidRPr="00D67DD6">
        <w:rPr>
          <w:i/>
          <w:lang w:val="fr-FR"/>
        </w:rPr>
        <w:t>intentionem huius hominis individualis</w:t>
      </w:r>
      <w:r w:rsidRPr="00D67DD6">
        <w:rPr>
          <w:lang w:val="fr-FR"/>
        </w:rPr>
        <w:t xml:space="preserve">), comme l’intention de ce cheval concret et l’intention universelle de chacune des dix catégories </w:t>
      </w:r>
      <w:r w:rsidR="00DF36B6">
        <w:rPr>
          <w:lang w:val="fr-FR"/>
        </w:rPr>
        <w:t>en question</w:t>
      </w:r>
      <w:r w:rsidRPr="00D67DD6">
        <w:rPr>
          <w:lang w:val="fr-FR"/>
        </w:rPr>
        <w:t>. »</w:t>
      </w:r>
      <w:r w:rsidRPr="00D67DD6">
        <w:rPr>
          <w:rStyle w:val="Znakapoznpodarou"/>
          <w:lang w:val="fr-FR"/>
        </w:rPr>
        <w:footnoteReference w:id="231"/>
      </w:r>
    </w:p>
    <w:p w14:paraId="40F24BE6" w14:textId="4F721156" w:rsidR="004C3EF0" w:rsidRPr="00D67DD6" w:rsidRDefault="00321510" w:rsidP="00321510">
      <w:pPr>
        <w:rPr>
          <w:noProof w:val="0"/>
          <w:lang w:val="fr-FR"/>
        </w:rPr>
      </w:pPr>
      <w:r w:rsidRPr="00D67DD6">
        <w:rPr>
          <w:noProof w:val="0"/>
          <w:lang w:val="fr-FR"/>
        </w:rPr>
        <w:t xml:space="preserve">L’intentionnalité </w:t>
      </w:r>
      <w:r w:rsidR="00ED6A48" w:rsidRPr="00D67DD6">
        <w:rPr>
          <w:noProof w:val="0"/>
          <w:lang w:val="fr-FR"/>
        </w:rPr>
        <w:t xml:space="preserve">porte </w:t>
      </w:r>
      <w:r w:rsidRPr="00D67DD6">
        <w:rPr>
          <w:noProof w:val="0"/>
          <w:lang w:val="fr-FR"/>
        </w:rPr>
        <w:t>le langage lié aux significations générales (</w:t>
      </w:r>
      <w:r w:rsidRPr="00D67DD6">
        <w:rPr>
          <w:i/>
          <w:noProof w:val="0"/>
          <w:lang w:val="fr-FR"/>
        </w:rPr>
        <w:t>significatio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significatio</w:instrText>
      </w:r>
      <w:r w:rsidRPr="00D67DD6">
        <w:rPr>
          <w:noProof w:val="0"/>
          <w:lang w:val="fr-FR"/>
        </w:rPr>
        <w:instrText xml:space="preserve">" </w:instrText>
      </w:r>
      <w:r w:rsidRPr="00D67DD6">
        <w:rPr>
          <w:i/>
          <w:noProof w:val="0"/>
          <w:lang w:val="fr-FR"/>
        </w:rPr>
        <w:fldChar w:fldCharType="end"/>
      </w:r>
      <w:r w:rsidRPr="00D67DD6">
        <w:rPr>
          <w:noProof w:val="0"/>
          <w:lang w:val="fr-FR"/>
        </w:rPr>
        <w:t>). Contrairement aux animaux, l’abstraction humaine est liée à l’intellect immatériel et elle crée un sens universel. L’intentionnalité</w:t>
      </w:r>
      <w:r w:rsidRPr="00D67DD6">
        <w:rPr>
          <w:noProof w:val="0"/>
          <w:lang w:val="fr-FR"/>
        </w:rPr>
        <w:fldChar w:fldCharType="begin"/>
      </w:r>
      <w:r w:rsidRPr="00D67DD6">
        <w:rPr>
          <w:noProof w:val="0"/>
          <w:lang w:val="fr-FR"/>
        </w:rPr>
        <w:instrText xml:space="preserve"> XE "intentionnalité" </w:instrText>
      </w:r>
      <w:r w:rsidRPr="00D67DD6">
        <w:rPr>
          <w:noProof w:val="0"/>
          <w:lang w:val="fr-FR"/>
        </w:rPr>
        <w:fldChar w:fldCharType="end"/>
      </w:r>
      <w:r w:rsidRPr="00D67DD6">
        <w:rPr>
          <w:noProof w:val="0"/>
          <w:lang w:val="fr-FR"/>
        </w:rPr>
        <w:t xml:space="preserve"> distingue deux composantes au niveau de l’imagination</w:t>
      </w:r>
      <w:r w:rsidRPr="00D67DD6">
        <w:rPr>
          <w:noProof w:val="0"/>
          <w:lang w:val="fr-FR"/>
        </w:rPr>
        <w:fldChar w:fldCharType="begin"/>
      </w:r>
      <w:r w:rsidRPr="00D67DD6">
        <w:rPr>
          <w:noProof w:val="0"/>
          <w:lang w:val="fr-FR"/>
        </w:rPr>
        <w:instrText xml:space="preserve"> XE "imagination" </w:instrText>
      </w:r>
      <w:r w:rsidRPr="00D67DD6">
        <w:rPr>
          <w:noProof w:val="0"/>
          <w:lang w:val="fr-FR"/>
        </w:rPr>
        <w:fldChar w:fldCharType="end"/>
      </w:r>
      <w:r w:rsidRPr="00D67DD6">
        <w:rPr>
          <w:noProof w:val="0"/>
          <w:lang w:val="fr-FR"/>
        </w:rPr>
        <w:t xml:space="preserve"> sensuelle </w:t>
      </w:r>
      <w:r w:rsidR="00ED6A48" w:rsidRPr="00D67DD6">
        <w:rPr>
          <w:noProof w:val="0"/>
          <w:lang w:val="fr-FR"/>
        </w:rPr>
        <w:t xml:space="preserve">et </w:t>
      </w:r>
      <w:r w:rsidRPr="00D67DD6">
        <w:rPr>
          <w:noProof w:val="0"/>
          <w:lang w:val="fr-FR"/>
        </w:rPr>
        <w:t>individuelle. D’une part, la forme sensuelle est donnée dans le cadre de l’imagination réceptive. Ensuite, une synthèse immatérielle procède par le processus d’</w:t>
      </w:r>
      <w:r w:rsidRPr="00D67DD6">
        <w:rPr>
          <w:i/>
          <w:noProof w:val="0"/>
          <w:lang w:val="fr-FR"/>
        </w:rPr>
        <w:t>abstractio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abstractio</w:instrText>
      </w:r>
      <w:r w:rsidRPr="00D67DD6">
        <w:rPr>
          <w:noProof w:val="0"/>
          <w:lang w:val="fr-FR"/>
        </w:rPr>
        <w:instrText xml:space="preserve">" </w:instrText>
      </w:r>
      <w:r w:rsidRPr="00D67DD6">
        <w:rPr>
          <w:i/>
          <w:noProof w:val="0"/>
          <w:lang w:val="fr-FR"/>
        </w:rPr>
        <w:fldChar w:fldCharType="end"/>
      </w:r>
      <w:r w:rsidRPr="00D67DD6">
        <w:rPr>
          <w:i/>
          <w:noProof w:val="0"/>
          <w:lang w:val="fr-FR"/>
        </w:rPr>
        <w:t xml:space="preserve"> </w:t>
      </w:r>
      <w:r w:rsidRPr="00D67DD6">
        <w:rPr>
          <w:noProof w:val="0"/>
          <w:lang w:val="fr-FR"/>
        </w:rPr>
        <w:t xml:space="preserve">intelligible, qui crée un sens catégorique de cette forme reconnue par la parole signifiante. La parole façonne l’abstraction dans son ensemble ; par conséquent, l’acte d’abstraction qui en résulte est à la fois réceptif et activement synthétique. Le phénomène de la parole </w:t>
      </w:r>
      <w:r w:rsidR="00ED6A48" w:rsidRPr="00D67DD6">
        <w:rPr>
          <w:noProof w:val="0"/>
          <w:lang w:val="fr-FR"/>
        </w:rPr>
        <w:t xml:space="preserve">porte </w:t>
      </w:r>
      <w:r w:rsidRPr="00D67DD6">
        <w:rPr>
          <w:noProof w:val="0"/>
          <w:lang w:val="fr-FR"/>
        </w:rPr>
        <w:t xml:space="preserve">une signification clé pour Averroès, car il montre l’unité de la cognition basée sur l’intentionnalité qui vient des sens au concept. Cette unité rejette </w:t>
      </w:r>
      <w:r w:rsidR="00962E76" w:rsidRPr="00962E76">
        <w:rPr>
          <w:i/>
          <w:noProof w:val="0"/>
          <w:lang w:val="fr-FR"/>
        </w:rPr>
        <w:t>illuminatio</w:t>
      </w:r>
      <w:r w:rsidRPr="00D67DD6">
        <w:rPr>
          <w:noProof w:val="0"/>
          <w:lang w:val="fr-FR"/>
        </w:rPr>
        <w:t xml:space="preserve">n mystique des modernistes et les jeux de langage postmodernes sans relation </w:t>
      </w:r>
      <w:r w:rsidR="00ED6A48" w:rsidRPr="00D67DD6">
        <w:rPr>
          <w:noProof w:val="0"/>
          <w:lang w:val="fr-FR"/>
        </w:rPr>
        <w:t xml:space="preserve">avec </w:t>
      </w:r>
      <w:r w:rsidRPr="00D67DD6">
        <w:rPr>
          <w:noProof w:val="0"/>
          <w:lang w:val="fr-FR"/>
        </w:rPr>
        <w:t>réalité. Le système de la double intentionnalité ne sépare pas la première intention de la seconde comme c’est le cas dans la séparation d’Avicenne entre le processus sensuel de l’</w:t>
      </w:r>
      <w:r w:rsidRPr="00D67DD6">
        <w:rPr>
          <w:i/>
          <w:noProof w:val="0"/>
          <w:lang w:val="fr-FR"/>
        </w:rPr>
        <w:t>abstractio</w:t>
      </w:r>
      <w:r w:rsidRPr="00D67DD6">
        <w:rPr>
          <w:noProof w:val="0"/>
          <w:lang w:val="fr-FR"/>
        </w:rPr>
        <w:t xml:space="preserve"> et l’intuition pure de l’essence comme </w:t>
      </w:r>
      <w:r w:rsidRPr="00D67DD6">
        <w:rPr>
          <w:i/>
          <w:noProof w:val="0"/>
          <w:lang w:val="fr-FR"/>
        </w:rPr>
        <w:t>denudatio</w:t>
      </w:r>
      <w:r w:rsidRPr="00D67DD6">
        <w:rPr>
          <w:noProof w:val="0"/>
          <w:lang w:val="fr-FR"/>
        </w:rPr>
        <w:t xml:space="preserve"> (ch. 2.3.2). L’interprétation de la cognition dans </w:t>
      </w:r>
      <w:r w:rsidR="00315D08" w:rsidRPr="00D67DD6">
        <w:rPr>
          <w:noProof w:val="0"/>
          <w:lang w:val="fr-FR"/>
        </w:rPr>
        <w:t>CMDA</w:t>
      </w:r>
      <w:r w:rsidRPr="00D67DD6">
        <w:rPr>
          <w:noProof w:val="0"/>
          <w:lang w:val="fr-FR"/>
        </w:rPr>
        <w:t xml:space="preserve"> à travers la double intentionnalité accompli</w:t>
      </w:r>
      <w:r w:rsidR="00ED6A48" w:rsidRPr="00D67DD6">
        <w:rPr>
          <w:noProof w:val="0"/>
          <w:lang w:val="fr-FR"/>
        </w:rPr>
        <w:t>t</w:t>
      </w:r>
      <w:r w:rsidRPr="00D67DD6">
        <w:rPr>
          <w:noProof w:val="0"/>
          <w:lang w:val="fr-FR"/>
        </w:rPr>
        <w:t xml:space="preserve"> l’enseignement de l’école aristotélicienne</w:t>
      </w:r>
      <w:r w:rsidR="00E53C2E">
        <w:rPr>
          <w:noProof w:val="0"/>
          <w:lang w:val="fr-FR"/>
        </w:rPr>
        <w:t xml:space="preserve"> constituée dans la </w:t>
      </w:r>
      <w:r w:rsidR="00582594">
        <w:rPr>
          <w:noProof w:val="0"/>
          <w:lang w:val="fr-FR"/>
        </w:rPr>
        <w:t>Maison de la Sagesse</w:t>
      </w:r>
      <w:r w:rsidRPr="00D67DD6">
        <w:rPr>
          <w:noProof w:val="0"/>
          <w:lang w:val="fr-FR"/>
        </w:rPr>
        <w:t xml:space="preserve"> </w:t>
      </w:r>
      <w:r w:rsidR="003B2DCE">
        <w:rPr>
          <w:rFonts w:cs="Calibri"/>
          <w:noProof w:val="0"/>
          <w:lang w:val="fr-FR"/>
        </w:rPr>
        <w:t>à</w:t>
      </w:r>
      <w:r w:rsidR="003B2DCE">
        <w:rPr>
          <w:noProof w:val="0"/>
          <w:lang w:val="fr-FR"/>
        </w:rPr>
        <w:t xml:space="preserve"> </w:t>
      </w:r>
      <w:r w:rsidRPr="00D67DD6">
        <w:rPr>
          <w:noProof w:val="0"/>
          <w:lang w:val="fr-FR"/>
        </w:rPr>
        <w:t>Bagdad (Alfarabi, Ibn Adi). Cette école de falsafa transmi</w:t>
      </w:r>
      <w:r w:rsidR="00ED6A48" w:rsidRPr="00D67DD6">
        <w:rPr>
          <w:noProof w:val="0"/>
          <w:lang w:val="fr-FR"/>
        </w:rPr>
        <w:t>t</w:t>
      </w:r>
      <w:r w:rsidR="007B5265" w:rsidRPr="00D67DD6">
        <w:rPr>
          <w:noProof w:val="0"/>
          <w:lang w:val="fr-FR"/>
        </w:rPr>
        <w:t xml:space="preserve"> à l’Occiden</w:t>
      </w:r>
      <w:r w:rsidR="00BF3F27">
        <w:rPr>
          <w:noProof w:val="0"/>
          <w:lang w:val="fr-FR"/>
        </w:rPr>
        <w:t>t</w:t>
      </w:r>
      <w:r w:rsidR="007B5265" w:rsidRPr="00D67DD6">
        <w:rPr>
          <w:noProof w:val="0"/>
          <w:lang w:val="fr-FR"/>
        </w:rPr>
        <w:t xml:space="preserve"> </w:t>
      </w:r>
      <w:r w:rsidRPr="00D67DD6">
        <w:rPr>
          <w:noProof w:val="0"/>
          <w:lang w:val="fr-FR"/>
        </w:rPr>
        <w:t>la vérité comme correspondance et la définition de l’être humain comme une personne unifiée</w:t>
      </w:r>
      <w:r w:rsidRPr="00D67DD6">
        <w:rPr>
          <w:noProof w:val="0"/>
          <w:lang w:val="fr-FR"/>
        </w:rPr>
        <w:fldChar w:fldCharType="begin"/>
      </w:r>
      <w:r w:rsidRPr="00D67DD6">
        <w:rPr>
          <w:noProof w:val="0"/>
          <w:lang w:val="fr-FR"/>
        </w:rPr>
        <w:instrText xml:space="preserve"> XE "unité de personne" </w:instrText>
      </w:r>
      <w:r w:rsidRPr="00D67DD6">
        <w:rPr>
          <w:noProof w:val="0"/>
          <w:lang w:val="fr-FR"/>
        </w:rPr>
        <w:fldChar w:fldCharType="end"/>
      </w:r>
      <w:r w:rsidR="00E07904">
        <w:rPr>
          <w:noProof w:val="0"/>
          <w:lang w:val="fr-FR"/>
        </w:rPr>
        <w:t xml:space="preserve"> dans le mode existentiel d</w:t>
      </w:r>
      <w:r w:rsidRPr="00D67DD6">
        <w:rPr>
          <w:noProof w:val="0"/>
          <w:lang w:val="fr-FR"/>
        </w:rPr>
        <w:t>’</w:t>
      </w:r>
      <w:r w:rsidRPr="00D67DD6">
        <w:rPr>
          <w:i/>
          <w:noProof w:val="0"/>
          <w:lang w:val="fr-FR"/>
        </w:rPr>
        <w:t>ips</w:t>
      </w:r>
      <w:r w:rsidR="00345E08" w:rsidRPr="00D67DD6">
        <w:rPr>
          <w:i/>
          <w:noProof w:val="0"/>
          <w:lang w:val="fr-FR"/>
        </w:rPr>
        <w:t>e</w:t>
      </w:r>
      <w:r w:rsidR="00E45923">
        <w:rPr>
          <w:noProof w:val="0"/>
          <w:lang w:val="fr-FR"/>
        </w:rPr>
        <w:t>. G</w:t>
      </w:r>
      <w:r w:rsidRPr="00D67DD6">
        <w:rPr>
          <w:noProof w:val="0"/>
          <w:lang w:val="fr-FR"/>
        </w:rPr>
        <w:t xml:space="preserve">igantomachie concernant l’intellect </w:t>
      </w:r>
      <w:r w:rsidR="00E45923">
        <w:rPr>
          <w:noProof w:val="0"/>
          <w:lang w:val="fr-FR"/>
        </w:rPr>
        <w:t xml:space="preserve">suivit </w:t>
      </w:r>
      <w:r w:rsidR="00ED6A48" w:rsidRPr="00D67DD6">
        <w:rPr>
          <w:noProof w:val="0"/>
          <w:lang w:val="fr-FR"/>
        </w:rPr>
        <w:t xml:space="preserve">son cours </w:t>
      </w:r>
      <w:r w:rsidRPr="00D67DD6">
        <w:rPr>
          <w:noProof w:val="0"/>
          <w:lang w:val="fr-FR"/>
        </w:rPr>
        <w:t>dans l’Occident latin. Les nouveaux protagonistes furent l’école du premier et du second averroïsme</w:t>
      </w:r>
      <w:r w:rsidR="008D3517" w:rsidRPr="00D67DD6">
        <w:rPr>
          <w:noProof w:val="0"/>
          <w:lang w:val="fr-FR"/>
        </w:rPr>
        <w:t xml:space="preserve"> qui </w:t>
      </w:r>
      <w:r w:rsidRPr="00D67DD6">
        <w:rPr>
          <w:noProof w:val="0"/>
          <w:lang w:val="fr-FR"/>
        </w:rPr>
        <w:t>abo</w:t>
      </w:r>
      <w:r w:rsidR="004C3EF0" w:rsidRPr="00D67DD6">
        <w:rPr>
          <w:noProof w:val="0"/>
          <w:lang w:val="fr-FR"/>
        </w:rPr>
        <w:t>utit au nihilisme contemporain.</w:t>
      </w:r>
    </w:p>
    <w:p w14:paraId="2A5686A8" w14:textId="77777777" w:rsidR="00321510" w:rsidRPr="00D67DD6" w:rsidRDefault="0094511B" w:rsidP="004C3EF0">
      <w:pPr>
        <w:ind w:firstLine="397"/>
        <w:rPr>
          <w:noProof w:val="0"/>
          <w:lang w:val="fr-FR"/>
        </w:rPr>
      </w:pPr>
      <w:r w:rsidRPr="00D67DD6">
        <w:rPr>
          <w:noProof w:val="0"/>
          <w:lang w:val="fr-FR"/>
        </w:rPr>
        <w:lastRenderedPageBreak/>
        <w:t>L</w:t>
      </w:r>
      <w:r w:rsidR="004239AA" w:rsidRPr="00D67DD6">
        <w:rPr>
          <w:noProof w:val="0"/>
          <w:lang w:val="fr-FR"/>
        </w:rPr>
        <w:t>’</w:t>
      </w:r>
      <w:r w:rsidRPr="00D67DD6">
        <w:rPr>
          <w:noProof w:val="0"/>
          <w:lang w:val="fr-FR"/>
        </w:rPr>
        <w:t xml:space="preserve">herméneutique doit revenir à la source originelle de la gigantomachie occidentale qui concerne la substance. </w:t>
      </w:r>
      <w:r w:rsidR="00321510" w:rsidRPr="00D67DD6">
        <w:rPr>
          <w:noProof w:val="0"/>
          <w:lang w:val="fr-FR"/>
        </w:rPr>
        <w:t>C’est la raison pour laquelle il est nécessaire de reprendre la critique d’Averroès, déjà mentionnée, à l’égard de ses contemporains (</w:t>
      </w:r>
      <w:r w:rsidR="00321510" w:rsidRPr="00D67DD6">
        <w:rPr>
          <w:i/>
          <w:noProof w:val="0"/>
          <w:lang w:val="fr-FR"/>
        </w:rPr>
        <w:t>quod contingit Modernis</w:t>
      </w:r>
      <w:r w:rsidR="00321510" w:rsidRPr="00D67DD6">
        <w:rPr>
          <w:noProof w:val="0"/>
          <w:lang w:val="fr-FR"/>
        </w:rPr>
        <w:t xml:space="preserve">, ch. 2.4). Le commentateur propose une nouvelle forme de </w:t>
      </w:r>
      <w:r w:rsidR="00321510" w:rsidRPr="00D67DD6">
        <w:rPr>
          <w:i/>
          <w:noProof w:val="0"/>
          <w:lang w:val="fr-FR"/>
        </w:rPr>
        <w:t>proportio</w:t>
      </w:r>
      <w:r w:rsidR="00321510" w:rsidRPr="00D67DD6">
        <w:rPr>
          <w:i/>
          <w:noProof w:val="0"/>
          <w:lang w:val="fr-FR"/>
        </w:rPr>
        <w:fldChar w:fldCharType="begin"/>
      </w:r>
      <w:r w:rsidR="00321510" w:rsidRPr="00D67DD6">
        <w:rPr>
          <w:noProof w:val="0"/>
          <w:lang w:val="fr-FR"/>
        </w:rPr>
        <w:instrText xml:space="preserve"> XE "</w:instrText>
      </w:r>
      <w:r w:rsidR="00321510" w:rsidRPr="00D67DD6">
        <w:rPr>
          <w:i/>
          <w:noProof w:val="0"/>
          <w:lang w:val="fr-FR"/>
        </w:rPr>
        <w:instrText>proportio</w:instrText>
      </w:r>
      <w:r w:rsidR="00321510" w:rsidRPr="00D67DD6">
        <w:rPr>
          <w:noProof w:val="0"/>
          <w:lang w:val="fr-FR"/>
        </w:rPr>
        <w:instrText xml:space="preserve">" </w:instrText>
      </w:r>
      <w:r w:rsidR="00321510" w:rsidRPr="00D67DD6">
        <w:rPr>
          <w:i/>
          <w:noProof w:val="0"/>
          <w:lang w:val="fr-FR"/>
        </w:rPr>
        <w:fldChar w:fldCharType="end"/>
      </w:r>
      <w:r w:rsidR="00321510" w:rsidRPr="00D67DD6">
        <w:rPr>
          <w:noProof w:val="0"/>
          <w:lang w:val="fr-FR"/>
        </w:rPr>
        <w:t xml:space="preserve"> faite </w:t>
      </w:r>
      <w:r w:rsidR="00ED6A48" w:rsidRPr="00D67DD6">
        <w:rPr>
          <w:noProof w:val="0"/>
          <w:lang w:val="fr-FR"/>
        </w:rPr>
        <w:t>par la double i</w:t>
      </w:r>
      <w:r w:rsidR="00321510" w:rsidRPr="00D67DD6">
        <w:rPr>
          <w:noProof w:val="0"/>
          <w:lang w:val="fr-FR"/>
        </w:rPr>
        <w:t>ntentionn</w:t>
      </w:r>
      <w:r w:rsidR="00ED6A48" w:rsidRPr="00D67DD6">
        <w:rPr>
          <w:noProof w:val="0"/>
          <w:lang w:val="fr-FR"/>
        </w:rPr>
        <w:t xml:space="preserve">alité, </w:t>
      </w:r>
      <w:r w:rsidR="00321510" w:rsidRPr="00D67DD6">
        <w:rPr>
          <w:i/>
          <w:noProof w:val="0"/>
          <w:lang w:val="fr-FR"/>
        </w:rPr>
        <w:t xml:space="preserve">per prius </w:t>
      </w:r>
      <w:r w:rsidR="00321510" w:rsidRPr="00D67DD6">
        <w:rPr>
          <w:noProof w:val="0"/>
          <w:lang w:val="fr-FR"/>
        </w:rPr>
        <w:t>et</w:t>
      </w:r>
      <w:r w:rsidR="00321510" w:rsidRPr="00D67DD6">
        <w:rPr>
          <w:i/>
          <w:noProof w:val="0"/>
          <w:lang w:val="fr-FR"/>
        </w:rPr>
        <w:t xml:space="preserve"> per posterius</w:t>
      </w:r>
      <w:r w:rsidR="00321510" w:rsidRPr="00D67DD6">
        <w:rPr>
          <w:noProof w:val="0"/>
          <w:lang w:val="fr-FR"/>
        </w:rPr>
        <w:t>. La correspondance qui en résulte médiatise le processus de cognition de deux manières. D’une part, il y a l’orientation individuelle des sens vers un objet extérieur et, d’autre part, l’orientation de l’intellect (</w:t>
      </w:r>
      <w:r w:rsidR="00321510" w:rsidRPr="00D67DD6">
        <w:rPr>
          <w:i/>
          <w:noProof w:val="0"/>
          <w:lang w:val="fr-FR"/>
        </w:rPr>
        <w:t>intentio</w:t>
      </w:r>
      <w:r w:rsidR="00321510" w:rsidRPr="00D67DD6">
        <w:rPr>
          <w:noProof w:val="0"/>
          <w:lang w:val="fr-FR"/>
        </w:rPr>
        <w:t>) vers une cognition sensuelle.</w:t>
      </w:r>
    </w:p>
    <w:p w14:paraId="5478952D" w14:textId="77777777" w:rsidR="00321510" w:rsidRPr="00D67DD6" w:rsidRDefault="00321510" w:rsidP="00321510">
      <w:pPr>
        <w:pStyle w:val="Citace"/>
        <w:rPr>
          <w:lang w:val="fr-FR"/>
        </w:rPr>
      </w:pPr>
      <w:r w:rsidRPr="00D67DD6">
        <w:rPr>
          <w:lang w:val="fr-FR"/>
        </w:rPr>
        <w:t xml:space="preserve">« Il a été prouvé que la faculté de cognition dans l’intellect n’est rien d’autre que la faculté qui distingue l’intention d’une chose perçue sensiblement de sa connaissance </w:t>
      </w:r>
      <w:r w:rsidR="002D4D30" w:rsidRPr="00D67DD6">
        <w:rPr>
          <w:lang w:val="fr-FR"/>
        </w:rPr>
        <w:t>retenue d</w:t>
      </w:r>
      <w:r w:rsidRPr="00D67DD6">
        <w:rPr>
          <w:lang w:val="fr-FR"/>
        </w:rPr>
        <w:t>ans l’imagination (</w:t>
      </w:r>
      <w:r w:rsidRPr="00D67DD6">
        <w:rPr>
          <w:i/>
          <w:lang w:val="fr-FR"/>
        </w:rPr>
        <w:t>virtus que distinguit intentionem rei sensibilis a suo idolo ymaginato</w:t>
      </w:r>
      <w:r w:rsidRPr="00D67DD6">
        <w:rPr>
          <w:lang w:val="fr-FR"/>
        </w:rPr>
        <w:t>). Cette faculté est proportionnellement liée aux deux intentions (</w:t>
      </w:r>
      <w:r w:rsidRPr="00D67DD6">
        <w:rPr>
          <w:i/>
          <w:lang w:val="fr-FR"/>
        </w:rPr>
        <w:t>proportio ad has duas intentiones</w:t>
      </w:r>
      <w:r w:rsidRPr="00D67DD6">
        <w:rPr>
          <w:lang w:val="fr-FR"/>
        </w:rPr>
        <w:t>), c’est-à-dire à l’appréhension sensuelle de la chose et à l’intention de son imago (</w:t>
      </w:r>
      <w:r w:rsidRPr="00D67DD6">
        <w:rPr>
          <w:i/>
          <w:lang w:val="fr-FR"/>
        </w:rPr>
        <w:t>ad idolum rei et ad intentionem sui idoli</w:t>
      </w:r>
      <w:r w:rsidRPr="00D67DD6">
        <w:rPr>
          <w:lang w:val="fr-FR"/>
        </w:rPr>
        <w:t>). La même similitude est donnée au niveau de l’imagination sensuelle et des sens (</w:t>
      </w:r>
      <w:r w:rsidRPr="00D67DD6">
        <w:rPr>
          <w:i/>
          <w:lang w:val="fr-FR"/>
        </w:rPr>
        <w:t>sicut proportio sensus communis ad intentiones quique sensuum</w:t>
      </w:r>
      <w:r w:rsidRPr="00D67DD6">
        <w:rPr>
          <w:lang w:val="fr-FR"/>
        </w:rPr>
        <w:t>). La faculté intellectuelle est donnée de manière générique au niveau des facultés existant dans le corps (</w:t>
      </w:r>
      <w:r w:rsidRPr="00D67DD6">
        <w:rPr>
          <w:i/>
          <w:lang w:val="fr-FR"/>
        </w:rPr>
        <w:t>de genere virtutum existentium in corporibus</w:t>
      </w:r>
      <w:r w:rsidRPr="00D67DD6">
        <w:rPr>
          <w:lang w:val="fr-FR"/>
        </w:rPr>
        <w:t xml:space="preserve">). » </w:t>
      </w:r>
      <w:r w:rsidRPr="00D67DD6">
        <w:rPr>
          <w:rStyle w:val="Znakapoznpodarou"/>
          <w:lang w:val="fr-FR"/>
        </w:rPr>
        <w:footnoteReference w:id="232"/>
      </w:r>
    </w:p>
    <w:p w14:paraId="30FFB764" w14:textId="7BC38A31" w:rsidR="00321510" w:rsidRPr="00D67DD6" w:rsidRDefault="00321510" w:rsidP="00321510">
      <w:pPr>
        <w:rPr>
          <w:noProof w:val="0"/>
          <w:lang w:val="fr-FR"/>
        </w:rPr>
      </w:pPr>
      <w:r w:rsidRPr="00D67DD6">
        <w:rPr>
          <w:noProof w:val="0"/>
          <w:lang w:val="fr-FR"/>
        </w:rPr>
        <w:t>La citation distingue la chose réelle perçue (</w:t>
      </w:r>
      <w:r w:rsidRPr="00D67DD6">
        <w:rPr>
          <w:i/>
          <w:noProof w:val="0"/>
          <w:lang w:val="fr-FR"/>
        </w:rPr>
        <w:t>res</w:t>
      </w:r>
      <w:r w:rsidRPr="00D67DD6">
        <w:rPr>
          <w:noProof w:val="0"/>
          <w:lang w:val="fr-FR"/>
        </w:rPr>
        <w:t>) de la composante réceptive de l’âme (</w:t>
      </w:r>
      <w:r w:rsidRPr="00D67DD6">
        <w:rPr>
          <w:i/>
          <w:noProof w:val="0"/>
          <w:lang w:val="fr-FR"/>
        </w:rPr>
        <w:t>forma ymaginata</w:t>
      </w:r>
      <w:r w:rsidRPr="00D67DD6">
        <w:rPr>
          <w:noProof w:val="0"/>
          <w:lang w:val="fr-FR"/>
        </w:rPr>
        <w:t xml:space="preserve">) et de la faculté synthétique active de l’âme ou </w:t>
      </w:r>
      <w:r w:rsidR="002D4D30" w:rsidRPr="00D67DD6">
        <w:rPr>
          <w:noProof w:val="0"/>
          <w:lang w:val="fr-FR"/>
        </w:rPr>
        <w:t>de l’</w:t>
      </w:r>
      <w:r w:rsidRPr="00D67DD6">
        <w:rPr>
          <w:noProof w:val="0"/>
          <w:lang w:val="fr-FR"/>
        </w:rPr>
        <w:t>intellect (</w:t>
      </w:r>
      <w:r w:rsidRPr="00D67DD6">
        <w:rPr>
          <w:i/>
          <w:noProof w:val="0"/>
          <w:lang w:val="fr-FR"/>
        </w:rPr>
        <w:t>virtus cogitativa</w:t>
      </w:r>
      <w:r w:rsidRPr="00D67DD6">
        <w:rPr>
          <w:noProof w:val="0"/>
          <w:lang w:val="fr-FR"/>
        </w:rPr>
        <w:t xml:space="preserve">). La similitude nécessaire à la constitution de la vérité comme </w:t>
      </w:r>
      <w:r w:rsidRPr="00D67DD6">
        <w:rPr>
          <w:i/>
          <w:noProof w:val="0"/>
          <w:lang w:val="fr-FR"/>
        </w:rPr>
        <w:t>proportio</w:t>
      </w:r>
      <w:r w:rsidRPr="00D67DD6">
        <w:rPr>
          <w:noProof w:val="0"/>
          <w:lang w:val="fr-FR"/>
        </w:rPr>
        <w:t xml:space="preserve"> existe dans un triple registre : la chose extérieure (</w:t>
      </w:r>
      <w:r w:rsidRPr="00D67DD6">
        <w:rPr>
          <w:i/>
          <w:noProof w:val="0"/>
          <w:lang w:val="fr-FR"/>
        </w:rPr>
        <w:t>res sensibilis</w:t>
      </w:r>
      <w:r w:rsidR="00515EE2" w:rsidRPr="00D67DD6">
        <w:rPr>
          <w:noProof w:val="0"/>
          <w:lang w:val="fr-FR"/>
        </w:rPr>
        <w:t>)</w:t>
      </w:r>
      <w:r w:rsidR="00AF598B" w:rsidRPr="00D67DD6">
        <w:rPr>
          <w:noProof w:val="0"/>
          <w:lang w:val="fr-FR"/>
        </w:rPr>
        <w:t xml:space="preserve"> </w:t>
      </w:r>
      <w:r w:rsidR="00515EE2" w:rsidRPr="00D67DD6">
        <w:rPr>
          <w:noProof w:val="0"/>
          <w:lang w:val="fr-FR"/>
        </w:rPr>
        <w:t>—</w:t>
      </w:r>
      <w:r w:rsidR="00AF598B" w:rsidRPr="00D67DD6">
        <w:rPr>
          <w:noProof w:val="0"/>
          <w:lang w:val="fr-FR"/>
        </w:rPr>
        <w:t xml:space="preserve"> </w:t>
      </w:r>
      <w:r w:rsidRPr="00D67DD6">
        <w:rPr>
          <w:noProof w:val="0"/>
          <w:lang w:val="fr-FR"/>
        </w:rPr>
        <w:t>la connaissance sensible dans l’imagination (</w:t>
      </w:r>
      <w:r w:rsidRPr="00D67DD6">
        <w:rPr>
          <w:i/>
          <w:noProof w:val="0"/>
          <w:lang w:val="fr-FR"/>
        </w:rPr>
        <w:t>idoli ymaginatae</w:t>
      </w:r>
      <w:r w:rsidRPr="00D67DD6">
        <w:rPr>
          <w:noProof w:val="0"/>
          <w:lang w:val="fr-FR"/>
        </w:rPr>
        <w:t>)</w:t>
      </w:r>
      <w:r w:rsidR="00AF598B" w:rsidRPr="00D67DD6">
        <w:rPr>
          <w:noProof w:val="0"/>
          <w:lang w:val="fr-FR"/>
        </w:rPr>
        <w:t xml:space="preserve"> </w:t>
      </w:r>
      <w:r w:rsidRPr="00D67DD6">
        <w:rPr>
          <w:noProof w:val="0"/>
          <w:lang w:val="fr-FR"/>
        </w:rPr>
        <w:t>—</w:t>
      </w:r>
      <w:r w:rsidR="00AF598B" w:rsidRPr="00D67DD6">
        <w:rPr>
          <w:noProof w:val="0"/>
          <w:lang w:val="fr-FR"/>
        </w:rPr>
        <w:t xml:space="preserve"> </w:t>
      </w:r>
      <w:r w:rsidRPr="00D67DD6">
        <w:rPr>
          <w:noProof w:val="0"/>
          <w:lang w:val="fr-FR"/>
        </w:rPr>
        <w:t>l’activité intentionnelle liée à l’idée sensible (</w:t>
      </w:r>
      <w:r w:rsidRPr="00D67DD6">
        <w:rPr>
          <w:i/>
          <w:noProof w:val="0"/>
          <w:lang w:val="fr-FR"/>
        </w:rPr>
        <w:t>intentio ad idolum rei</w:t>
      </w:r>
      <w:r w:rsidR="00C9378C" w:rsidRPr="00D67DD6">
        <w:rPr>
          <w:noProof w:val="0"/>
          <w:lang w:val="fr-FR"/>
        </w:rPr>
        <w:t>). L’ordre de la connais</w:t>
      </w:r>
      <w:r w:rsidR="009B6002" w:rsidRPr="00D67DD6">
        <w:rPr>
          <w:noProof w:val="0"/>
          <w:lang w:val="fr-FR"/>
        </w:rPr>
        <w:t>s</w:t>
      </w:r>
      <w:r w:rsidR="00C9378C" w:rsidRPr="00D67DD6">
        <w:rPr>
          <w:noProof w:val="0"/>
          <w:lang w:val="fr-FR"/>
        </w:rPr>
        <w:t>ance</w:t>
      </w:r>
      <w:r w:rsidRPr="00D67DD6">
        <w:rPr>
          <w:noProof w:val="0"/>
          <w:lang w:val="fr-FR"/>
        </w:rPr>
        <w:t xml:space="preserve"> détermine la nécessité donnée par le datif métaphysique (</w:t>
      </w:r>
      <w:r w:rsidRPr="00D67DD6">
        <w:rPr>
          <w:i/>
          <w:noProof w:val="0"/>
          <w:lang w:val="fr-FR"/>
        </w:rPr>
        <w:t>quidditas</w:t>
      </w:r>
      <w:r w:rsidRPr="00D67DD6">
        <w:rPr>
          <w:noProof w:val="0"/>
          <w:lang w:val="fr-FR"/>
        </w:rPr>
        <w:t xml:space="preserve">). L’actualité déjà absente de la première substance est remaniée (c’est-à-dire représentée) dans le processus de la cognition sensuelle. La première et la plus importante synthèse </w:t>
      </w:r>
      <w:r w:rsidR="00F74718">
        <w:rPr>
          <w:noProof w:val="0"/>
          <w:lang w:val="fr-FR"/>
        </w:rPr>
        <w:t>concerne l</w:t>
      </w:r>
      <w:r w:rsidRPr="00D67DD6">
        <w:rPr>
          <w:noProof w:val="0"/>
          <w:lang w:val="fr-FR"/>
        </w:rPr>
        <w:t xml:space="preserve">’adéquation à la réalité </w:t>
      </w:r>
      <w:r w:rsidR="00D12D8A">
        <w:rPr>
          <w:noProof w:val="0"/>
          <w:lang w:val="fr-FR"/>
        </w:rPr>
        <w:t xml:space="preserve">et elle est </w:t>
      </w:r>
      <w:r w:rsidRPr="00D67DD6">
        <w:rPr>
          <w:noProof w:val="0"/>
          <w:lang w:val="fr-FR"/>
        </w:rPr>
        <w:t>décrite</w:t>
      </w:r>
      <w:r w:rsidR="00D12D8A">
        <w:rPr>
          <w:noProof w:val="0"/>
          <w:lang w:val="fr-FR"/>
        </w:rPr>
        <w:t xml:space="preserve"> </w:t>
      </w:r>
      <w:r w:rsidRPr="00D67DD6">
        <w:rPr>
          <w:noProof w:val="0"/>
          <w:lang w:val="fr-FR"/>
        </w:rPr>
        <w:t>de manière brillante</w:t>
      </w:r>
      <w:r w:rsidR="00D5215A">
        <w:rPr>
          <w:noProof w:val="0"/>
          <w:lang w:val="fr-FR"/>
        </w:rPr>
        <w:t>. La puissance réceptive de</w:t>
      </w:r>
      <w:r w:rsidRPr="00D67DD6">
        <w:rPr>
          <w:noProof w:val="0"/>
          <w:lang w:val="fr-FR"/>
        </w:rPr>
        <w:t xml:space="preserve"> </w:t>
      </w:r>
      <w:r w:rsidRPr="00D67DD6">
        <w:rPr>
          <w:i/>
          <w:noProof w:val="0"/>
          <w:lang w:val="fr-FR"/>
        </w:rPr>
        <w:t>sensus communis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sensus communis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établit la forme active de l’espèce sensible (</w:t>
      </w:r>
      <w:r w:rsidRPr="00D67DD6">
        <w:rPr>
          <w:i/>
          <w:noProof w:val="0"/>
          <w:lang w:val="fr-FR"/>
        </w:rPr>
        <w:t>ad idolum rei</w:t>
      </w:r>
      <w:r w:rsidRPr="00D67DD6">
        <w:rPr>
          <w:noProof w:val="0"/>
          <w:lang w:val="fr-FR"/>
        </w:rPr>
        <w:t>). Cette espèce purement sensuelle doit être appréhendée dans la nouvelle forme de réceptivité faite intentionnellement (</w:t>
      </w:r>
      <w:r w:rsidRPr="00D67DD6">
        <w:rPr>
          <w:i/>
          <w:noProof w:val="0"/>
          <w:lang w:val="fr-FR"/>
        </w:rPr>
        <w:t>ad intentionem sui idoli</w:t>
      </w:r>
      <w:r w:rsidRPr="00D67DD6">
        <w:rPr>
          <w:noProof w:val="0"/>
          <w:lang w:val="fr-FR"/>
        </w:rPr>
        <w:t xml:space="preserve">). La </w:t>
      </w:r>
      <w:r w:rsidRPr="00D67DD6">
        <w:rPr>
          <w:noProof w:val="0"/>
          <w:lang w:val="fr-FR"/>
        </w:rPr>
        <w:lastRenderedPageBreak/>
        <w:t xml:space="preserve">seconde intention est propre à l’intellect qui appréhende les espèces sensuelles à un niveau immatériel. Averroès adopte le terminus </w:t>
      </w:r>
      <w:r w:rsidR="002D4D30" w:rsidRPr="00D67DD6">
        <w:rPr>
          <w:noProof w:val="0"/>
          <w:lang w:val="fr-FR"/>
        </w:rPr>
        <w:t>« </w:t>
      </w:r>
      <w:r w:rsidRPr="00D67DD6">
        <w:rPr>
          <w:i/>
          <w:noProof w:val="0"/>
          <w:lang w:val="fr-FR"/>
        </w:rPr>
        <w:t>ma'qūl ṭhānī</w:t>
      </w:r>
      <w:r w:rsidRPr="00D67DD6">
        <w:rPr>
          <w:i/>
          <w:noProof w:val="0"/>
          <w:lang w:val="fr-FR"/>
        </w:rPr>
        <w:fldChar w:fldCharType="begin"/>
      </w:r>
      <w:r w:rsidRPr="00D67DD6">
        <w:rPr>
          <w:noProof w:val="0"/>
          <w:lang w:val="fr-FR"/>
        </w:rPr>
        <w:instrText xml:space="preserve"> XE "</w:instrText>
      </w:r>
      <w:r w:rsidRPr="00D67DD6">
        <w:rPr>
          <w:i/>
          <w:noProof w:val="0"/>
          <w:lang w:val="fr-FR"/>
        </w:rPr>
        <w:instrText>ma'qūl ṭhānī</w:instrText>
      </w:r>
      <w:r w:rsidRPr="00D67DD6">
        <w:rPr>
          <w:noProof w:val="0"/>
          <w:lang w:val="fr-FR"/>
        </w:rPr>
        <w:instrText xml:space="preserve">" </w:instrText>
      </w:r>
      <w:r w:rsidRPr="00D67DD6">
        <w:rPr>
          <w:i/>
          <w:noProof w:val="0"/>
          <w:lang w:val="fr-FR"/>
        </w:rPr>
        <w:fldChar w:fldCharType="end"/>
      </w:r>
      <w:r w:rsidR="002D4D30" w:rsidRPr="00D67DD6">
        <w:rPr>
          <w:i/>
          <w:noProof w:val="0"/>
          <w:lang w:val="fr-FR"/>
        </w:rPr>
        <w:t> »</w:t>
      </w:r>
      <w:r w:rsidRPr="00D67DD6">
        <w:rPr>
          <w:noProof w:val="0"/>
          <w:lang w:val="fr-FR"/>
        </w:rPr>
        <w:t xml:space="preserve"> (</w:t>
      </w:r>
      <w:r w:rsidRPr="00D67DD6">
        <w:rPr>
          <w:i/>
          <w:noProof w:val="0"/>
          <w:lang w:val="fr-FR"/>
        </w:rPr>
        <w:t>intellectum secundum</w:t>
      </w:r>
      <w:r w:rsidR="00C1037C" w:rsidRPr="00D67DD6">
        <w:rPr>
          <w:i/>
          <w:noProof w:val="0"/>
          <w:lang w:val="fr-FR"/>
        </w:rPr>
        <w:fldChar w:fldCharType="begin"/>
      </w:r>
      <w:r w:rsidR="00C1037C" w:rsidRPr="00D67DD6">
        <w:rPr>
          <w:noProof w:val="0"/>
          <w:lang w:val="fr-FR"/>
        </w:rPr>
        <w:instrText xml:space="preserve"> XE "</w:instrText>
      </w:r>
      <w:r w:rsidR="00C1037C" w:rsidRPr="00D67DD6">
        <w:rPr>
          <w:i/>
          <w:noProof w:val="0"/>
          <w:lang w:val="fr-FR" w:eastAsia="x-none"/>
        </w:rPr>
        <w:instrText>intellectum secundum</w:instrText>
      </w:r>
      <w:r w:rsidR="00C1037C" w:rsidRPr="00D67DD6">
        <w:rPr>
          <w:noProof w:val="0"/>
          <w:lang w:val="fr-FR"/>
        </w:rPr>
        <w:instrText xml:space="preserve">" </w:instrText>
      </w:r>
      <w:r w:rsidR="00C1037C" w:rsidRPr="00D67DD6">
        <w:rPr>
          <w:i/>
          <w:noProof w:val="0"/>
          <w:lang w:val="fr-FR"/>
        </w:rPr>
        <w:fldChar w:fldCharType="end"/>
      </w:r>
      <w:r w:rsidRPr="00D67DD6">
        <w:rPr>
          <w:noProof w:val="0"/>
          <w:lang w:val="fr-FR"/>
        </w:rPr>
        <w:t xml:space="preserve">) d’Alfarabi et sa conception de la double intentionnalité. Le Commentateur, cependant, remanie l’enseignement du </w:t>
      </w:r>
      <w:r w:rsidR="00E3066C">
        <w:rPr>
          <w:noProof w:val="0"/>
          <w:lang w:val="fr-FR"/>
        </w:rPr>
        <w:t>Second Maître</w:t>
      </w:r>
      <w:r w:rsidRPr="00D67DD6">
        <w:rPr>
          <w:noProof w:val="0"/>
          <w:lang w:val="fr-FR"/>
        </w:rPr>
        <w:t xml:space="preserve"> de telle sorte qu’il laisse </w:t>
      </w:r>
      <w:r w:rsidR="00A436D4" w:rsidRPr="00D67DD6">
        <w:rPr>
          <w:noProof w:val="0"/>
          <w:lang w:val="fr-FR"/>
        </w:rPr>
        <w:t>disparaitre</w:t>
      </w:r>
      <w:r w:rsidRPr="00D67DD6">
        <w:rPr>
          <w:noProof w:val="0"/>
          <w:lang w:val="fr-FR"/>
        </w:rPr>
        <w:t xml:space="preserve"> l’acte d’intentionnalité provenant </w:t>
      </w:r>
      <w:r w:rsidR="00872341" w:rsidRPr="00872341">
        <w:rPr>
          <w:noProof w:val="0"/>
          <w:lang w:val="fr-FR"/>
        </w:rPr>
        <w:t>d′illumination</w:t>
      </w:r>
      <w:r w:rsidRPr="00D67DD6">
        <w:rPr>
          <w:noProof w:val="0"/>
          <w:lang w:val="fr-FR"/>
        </w:rPr>
        <w:t xml:space="preserve"> (</w:t>
      </w:r>
      <w:r w:rsidRPr="00D67DD6">
        <w:rPr>
          <w:i/>
          <w:noProof w:val="0"/>
          <w:lang w:val="fr-FR"/>
        </w:rPr>
        <w:t>primum intellectum</w:t>
      </w:r>
      <w:r w:rsidRPr="00D67DD6">
        <w:rPr>
          <w:i/>
          <w:noProof w:val="0"/>
          <w:lang w:val="fr-FR"/>
        </w:rPr>
        <w:fldChar w:fldCharType="begin"/>
      </w:r>
      <w:r w:rsidRPr="00D67DD6">
        <w:rPr>
          <w:noProof w:val="0"/>
          <w:lang w:val="fr-FR"/>
        </w:rPr>
        <w:instrText xml:space="preserve"> XE "</w:instrText>
      </w:r>
      <w:r w:rsidRPr="00D67DD6">
        <w:rPr>
          <w:i/>
          <w:noProof w:val="0"/>
          <w:lang w:val="fr-FR"/>
        </w:rPr>
        <w:instrText>primum</w:instrText>
      </w:r>
      <w:r w:rsidR="00821D89" w:rsidRPr="00D67DD6">
        <w:rPr>
          <w:i/>
          <w:noProof w:val="0"/>
          <w:lang w:val="fr-FR"/>
        </w:rPr>
        <w:instrText>—</w:instrText>
      </w:r>
      <w:r w:rsidRPr="00D67DD6">
        <w:rPr>
          <w:i/>
          <w:noProof w:val="0"/>
          <w:lang w:val="fr-FR"/>
        </w:rPr>
        <w:instrText>secundum intellectum</w:instrText>
      </w:r>
      <w:r w:rsidRPr="00D67DD6">
        <w:rPr>
          <w:noProof w:val="0"/>
          <w:lang w:val="fr-FR"/>
        </w:rPr>
        <w:instrText xml:space="preserve">" </w:instrText>
      </w:r>
      <w:r w:rsidRPr="00D67DD6">
        <w:rPr>
          <w:i/>
          <w:noProof w:val="0"/>
          <w:lang w:val="fr-FR"/>
        </w:rPr>
        <w:fldChar w:fldCharType="end"/>
      </w:r>
      <w:r w:rsidRPr="00D67DD6">
        <w:rPr>
          <w:noProof w:val="0"/>
          <w:lang w:val="fr-FR"/>
        </w:rPr>
        <w:t>, ch. 2.1.1). Sur la place vacante d</w:t>
      </w:r>
      <w:r w:rsidR="001D2823" w:rsidRPr="00D67DD6">
        <w:rPr>
          <w:noProof w:val="0"/>
          <w:lang w:val="fr-FR"/>
        </w:rPr>
        <w:t>e</w:t>
      </w:r>
      <w:r w:rsidRPr="00D67DD6">
        <w:rPr>
          <w:noProof w:val="0"/>
          <w:lang w:val="fr-FR"/>
        </w:rPr>
        <w:t xml:space="preserve"> mytho</w:t>
      </w:r>
      <w:r w:rsidR="001D2823" w:rsidRPr="00D67DD6">
        <w:rPr>
          <w:noProof w:val="0"/>
          <w:lang w:val="fr-FR"/>
        </w:rPr>
        <w:t xml:space="preserve">logie </w:t>
      </w:r>
      <w:r w:rsidRPr="00D67DD6">
        <w:rPr>
          <w:noProof w:val="0"/>
          <w:lang w:val="fr-FR"/>
        </w:rPr>
        <w:t xml:space="preserve">moderne, il mit la correspondance proportionnellement donnée entre l’intentionnalité sensible et intelligible. La citation souligne que la similitude </w:t>
      </w:r>
      <w:r w:rsidR="002D4D30" w:rsidRPr="00D67DD6">
        <w:rPr>
          <w:noProof w:val="0"/>
          <w:lang w:val="fr-FR"/>
        </w:rPr>
        <w:t xml:space="preserve">est </w:t>
      </w:r>
      <w:r w:rsidRPr="00D67DD6">
        <w:rPr>
          <w:noProof w:val="0"/>
          <w:lang w:val="fr-FR"/>
        </w:rPr>
        <w:t xml:space="preserve">proportionnellement, c’est-à-dire causalement donnée, entre les sens matériels et l’intellect immatériel. Deux directions de la cognition sensuelle se rencontrent dans la description complète. L’actualité de la cognition vient des sens et son intentionnalité sensible réceptive vient de l’âme comme une de ses potentialités. </w:t>
      </w:r>
      <w:r w:rsidR="00B70C74" w:rsidRPr="00D67DD6">
        <w:rPr>
          <w:noProof w:val="0"/>
          <w:lang w:val="fr-FR"/>
        </w:rPr>
        <w:t>Le passage de l</w:t>
      </w:r>
      <w:r w:rsidR="004239AA" w:rsidRPr="00D67DD6">
        <w:rPr>
          <w:noProof w:val="0"/>
          <w:lang w:val="fr-FR"/>
        </w:rPr>
        <w:t>’</w:t>
      </w:r>
      <w:r w:rsidR="00B70C74" w:rsidRPr="00D67DD6">
        <w:rPr>
          <w:noProof w:val="0"/>
          <w:lang w:val="fr-FR"/>
        </w:rPr>
        <w:t>actualité des sens à la potentialité de l</w:t>
      </w:r>
      <w:r w:rsidR="004239AA" w:rsidRPr="00D67DD6">
        <w:rPr>
          <w:noProof w:val="0"/>
          <w:lang w:val="fr-FR"/>
        </w:rPr>
        <w:t>’</w:t>
      </w:r>
      <w:r w:rsidR="00B70C74" w:rsidRPr="00D67DD6">
        <w:rPr>
          <w:noProof w:val="0"/>
          <w:lang w:val="fr-FR"/>
        </w:rPr>
        <w:t xml:space="preserve">intellect suit le scénario fondamental des </w:t>
      </w:r>
      <w:r w:rsidR="00B70C74" w:rsidRPr="00D67DD6">
        <w:rPr>
          <w:i/>
          <w:noProof w:val="0"/>
          <w:lang w:val="fr-FR"/>
        </w:rPr>
        <w:t>Catégories</w:t>
      </w:r>
      <w:r w:rsidR="00B70C74" w:rsidRPr="00D67DD6">
        <w:rPr>
          <w:noProof w:val="0"/>
          <w:lang w:val="fr-FR"/>
        </w:rPr>
        <w:t>. Le processus de cognition va de l</w:t>
      </w:r>
      <w:r w:rsidR="004239AA" w:rsidRPr="00D67DD6">
        <w:rPr>
          <w:noProof w:val="0"/>
          <w:lang w:val="fr-FR"/>
        </w:rPr>
        <w:t>’</w:t>
      </w:r>
      <w:r w:rsidR="00B70C74" w:rsidRPr="00D67DD6">
        <w:rPr>
          <w:noProof w:val="0"/>
          <w:lang w:val="fr-FR"/>
        </w:rPr>
        <w:t>imposition faite par la première substance réelle (</w:t>
      </w:r>
      <w:r w:rsidR="00B70C74" w:rsidRPr="00D67DD6">
        <w:rPr>
          <w:i/>
          <w:noProof w:val="0"/>
          <w:lang w:val="fr-FR"/>
        </w:rPr>
        <w:t>imago</w:t>
      </w:r>
      <w:r w:rsidR="00B70C74" w:rsidRPr="00D67DD6">
        <w:rPr>
          <w:noProof w:val="0"/>
          <w:lang w:val="fr-FR"/>
        </w:rPr>
        <w:t>) à la supposition d</w:t>
      </w:r>
      <w:r w:rsidR="004239AA" w:rsidRPr="00D67DD6">
        <w:rPr>
          <w:noProof w:val="0"/>
          <w:lang w:val="fr-FR"/>
        </w:rPr>
        <w:t>’</w:t>
      </w:r>
      <w:r w:rsidR="00B70C74" w:rsidRPr="00D67DD6">
        <w:rPr>
          <w:noProof w:val="0"/>
          <w:lang w:val="fr-FR"/>
        </w:rPr>
        <w:t>un sens général dans l</w:t>
      </w:r>
      <w:r w:rsidR="004239AA" w:rsidRPr="00D67DD6">
        <w:rPr>
          <w:noProof w:val="0"/>
          <w:lang w:val="fr-FR"/>
        </w:rPr>
        <w:t>’</w:t>
      </w:r>
      <w:r w:rsidR="00B70C74" w:rsidRPr="00D67DD6">
        <w:rPr>
          <w:noProof w:val="0"/>
          <w:lang w:val="fr-FR"/>
        </w:rPr>
        <w:t>intellect passif (</w:t>
      </w:r>
      <w:r w:rsidR="00B70C74" w:rsidRPr="00D67DD6">
        <w:rPr>
          <w:i/>
          <w:noProof w:val="0"/>
          <w:lang w:val="fr-FR"/>
        </w:rPr>
        <w:t>concept</w:t>
      </w:r>
      <w:r w:rsidR="00936B08" w:rsidRPr="00D67DD6">
        <w:rPr>
          <w:i/>
          <w:noProof w:val="0"/>
          <w:lang w:val="fr-FR"/>
        </w:rPr>
        <w:t>us</w:t>
      </w:r>
      <w:r w:rsidR="00B70C74" w:rsidRPr="00D67DD6">
        <w:rPr>
          <w:noProof w:val="0"/>
          <w:lang w:val="fr-FR"/>
        </w:rPr>
        <w:t xml:space="preserve">). </w:t>
      </w:r>
      <w:r w:rsidRPr="00D67DD6">
        <w:rPr>
          <w:noProof w:val="0"/>
          <w:lang w:val="fr-FR"/>
        </w:rPr>
        <w:t xml:space="preserve">De cette façon, il est </w:t>
      </w:r>
      <w:r w:rsidR="002D4D30" w:rsidRPr="00D67DD6">
        <w:rPr>
          <w:noProof w:val="0"/>
          <w:lang w:val="fr-FR"/>
        </w:rPr>
        <w:t xml:space="preserve">vrai </w:t>
      </w:r>
      <w:r w:rsidRPr="00D67DD6">
        <w:rPr>
          <w:noProof w:val="0"/>
          <w:lang w:val="fr-FR"/>
        </w:rPr>
        <w:t xml:space="preserve">que la similitude </w:t>
      </w:r>
      <w:r w:rsidR="00AF598B" w:rsidRPr="00D67DD6">
        <w:rPr>
          <w:noProof w:val="0"/>
          <w:lang w:val="fr-FR"/>
        </w:rPr>
        <w:t xml:space="preserve">est faite </w:t>
      </w:r>
      <w:r w:rsidRPr="00D67DD6">
        <w:rPr>
          <w:noProof w:val="0"/>
          <w:lang w:val="fr-FR"/>
        </w:rPr>
        <w:t>proportionnellement</w:t>
      </w:r>
      <w:r w:rsidR="00AF598B" w:rsidRPr="00D67DD6">
        <w:rPr>
          <w:noProof w:val="0"/>
          <w:lang w:val="fr-FR"/>
        </w:rPr>
        <w:t>. Elle est fondée de manière c</w:t>
      </w:r>
      <w:r w:rsidRPr="00D67DD6">
        <w:rPr>
          <w:noProof w:val="0"/>
          <w:lang w:val="fr-FR"/>
        </w:rPr>
        <w:t>ausale, entre les sens matériels et l’intellect immatériel</w:t>
      </w:r>
      <w:r w:rsidR="00420856" w:rsidRPr="00D67DD6">
        <w:rPr>
          <w:noProof w:val="0"/>
          <w:lang w:val="fr-FR"/>
        </w:rPr>
        <w:t xml:space="preserve">. Ensuite, elle est </w:t>
      </w:r>
      <w:r w:rsidRPr="00D67DD6">
        <w:rPr>
          <w:noProof w:val="0"/>
          <w:lang w:val="fr-FR"/>
        </w:rPr>
        <w:t>maintenue dans la cognition unifiée comme capacité de l’âme (</w:t>
      </w:r>
      <w:r w:rsidRPr="00D67DD6">
        <w:rPr>
          <w:i/>
          <w:noProof w:val="0"/>
          <w:lang w:val="fr-FR"/>
        </w:rPr>
        <w:t>ista virtus est illa cuius proportio ad has duas in</w:t>
      </w:r>
      <w:r w:rsidR="002D4D30" w:rsidRPr="00D67DD6">
        <w:rPr>
          <w:i/>
          <w:noProof w:val="0"/>
          <w:lang w:val="fr-FR"/>
        </w:rPr>
        <w:t>t</w:t>
      </w:r>
      <w:r w:rsidRPr="00D67DD6">
        <w:rPr>
          <w:i/>
          <w:noProof w:val="0"/>
          <w:lang w:val="fr-FR"/>
        </w:rPr>
        <w:t>entiones</w:t>
      </w:r>
      <w:r w:rsidRPr="00D67DD6">
        <w:rPr>
          <w:noProof w:val="0"/>
          <w:lang w:val="fr-FR"/>
        </w:rPr>
        <w:t xml:space="preserve">). L’intentionnalité imaginative et intellectuelle et la connaissance qui en résulte sont unifiées en une seule capacité cognitive. Dans le cadre de l’intentionnalité, il faut donc distinguer d’abord la perception sensorielle matérielle et la synthèse ultérieure de </w:t>
      </w:r>
      <w:r w:rsidRPr="00D67DD6">
        <w:rPr>
          <w:i/>
          <w:noProof w:val="0"/>
          <w:lang w:val="fr-FR"/>
        </w:rPr>
        <w:t>species sensibilis</w:t>
      </w:r>
      <w:r w:rsidRPr="00D67DD6">
        <w:rPr>
          <w:noProof w:val="0"/>
          <w:lang w:val="fr-FR"/>
        </w:rPr>
        <w:t>. Cette espèce est également donnée aux animaux à leur niveau spécifique d’intentionnalité, de cognition et de jugement (</w:t>
      </w:r>
      <w:r w:rsidRPr="00D67DD6">
        <w:rPr>
          <w:i/>
          <w:noProof w:val="0"/>
          <w:lang w:val="fr-FR"/>
        </w:rPr>
        <w:t>vis aestimativa</w:t>
      </w:r>
      <w:r w:rsidRPr="00D67DD6">
        <w:rPr>
          <w:i/>
          <w:noProof w:val="0"/>
          <w:lang w:val="fr-FR"/>
        </w:rPr>
        <w:fldChar w:fldCharType="begin"/>
      </w:r>
      <w:r w:rsidRPr="00D67DD6">
        <w:rPr>
          <w:noProof w:val="0"/>
          <w:lang w:val="fr-FR"/>
        </w:rPr>
        <w:instrText xml:space="preserve"> XE "</w:instrText>
      </w:r>
      <w:r w:rsidRPr="00D67DD6">
        <w:rPr>
          <w:i/>
          <w:noProof w:val="0"/>
          <w:lang w:val="fr-FR"/>
        </w:rPr>
        <w:instrText>vis aestimativa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L’être humain synthétise dans le cadre de la correspondance de la chose et de l’intellect l’autre forme de </w:t>
      </w:r>
      <w:r w:rsidRPr="00D67DD6">
        <w:rPr>
          <w:i/>
          <w:noProof w:val="0"/>
          <w:lang w:val="fr-FR"/>
        </w:rPr>
        <w:t>species</w:t>
      </w:r>
      <w:r w:rsidRPr="00D67DD6">
        <w:rPr>
          <w:noProof w:val="0"/>
          <w:lang w:val="fr-FR"/>
        </w:rPr>
        <w:t xml:space="preserve"> </w:t>
      </w:r>
      <w:r w:rsidRPr="00D67DD6">
        <w:rPr>
          <w:i/>
          <w:noProof w:val="0"/>
          <w:lang w:val="fr-FR"/>
        </w:rPr>
        <w:t>sensibilis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species</w:instrText>
      </w:r>
      <w:r w:rsidRPr="00D67DD6">
        <w:rPr>
          <w:noProof w:val="0"/>
          <w:lang w:val="fr-FR"/>
        </w:rPr>
        <w:instrText xml:space="preserve"> </w:instrText>
      </w:r>
      <w:r w:rsidRPr="00D67DD6">
        <w:rPr>
          <w:i/>
          <w:noProof w:val="0"/>
          <w:lang w:val="fr-FR"/>
        </w:rPr>
        <w:instrText>sensibilis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comme base du langage. La seconde intentionnalité provient de la composante immatérielle de la cognition </w:t>
      </w:r>
      <w:r w:rsidR="002D4D30" w:rsidRPr="00D67DD6">
        <w:rPr>
          <w:noProof w:val="0"/>
          <w:lang w:val="fr-FR"/>
        </w:rPr>
        <w:t xml:space="preserve">pour </w:t>
      </w:r>
      <w:r w:rsidRPr="00D67DD6">
        <w:rPr>
          <w:noProof w:val="0"/>
          <w:lang w:val="fr-FR"/>
        </w:rPr>
        <w:t>crée</w:t>
      </w:r>
      <w:r w:rsidR="002D4D30" w:rsidRPr="00D67DD6">
        <w:rPr>
          <w:noProof w:val="0"/>
          <w:lang w:val="fr-FR"/>
        </w:rPr>
        <w:t>r</w:t>
      </w:r>
      <w:r w:rsidRPr="00D67DD6">
        <w:rPr>
          <w:noProof w:val="0"/>
          <w:lang w:val="fr-FR"/>
        </w:rPr>
        <w:t xml:space="preserve"> une nouvelle forme de </w:t>
      </w:r>
      <w:r w:rsidRPr="00D67DD6">
        <w:rPr>
          <w:i/>
          <w:noProof w:val="0"/>
          <w:lang w:val="fr-FR"/>
        </w:rPr>
        <w:t>species intelligibilis</w:t>
      </w:r>
      <w:r w:rsidRPr="00D67DD6">
        <w:rPr>
          <w:i/>
          <w:noProof w:val="0"/>
          <w:lang w:val="fr-FR"/>
        </w:rPr>
        <w:fldChar w:fldCharType="begin"/>
      </w:r>
      <w:r w:rsidRPr="00D67DD6">
        <w:rPr>
          <w:noProof w:val="0"/>
          <w:lang w:val="fr-FR"/>
        </w:rPr>
        <w:instrText xml:space="preserve"> XE "</w:instrText>
      </w:r>
      <w:r w:rsidRPr="00D67DD6">
        <w:rPr>
          <w:i/>
          <w:noProof w:val="0"/>
          <w:lang w:val="fr-FR"/>
        </w:rPr>
        <w:instrText>species intelligibilis</w:instrText>
      </w:r>
      <w:r w:rsidRPr="00D67DD6">
        <w:rPr>
          <w:noProof w:val="0"/>
          <w:lang w:val="fr-FR"/>
        </w:rPr>
        <w:instrText xml:space="preserve">" </w:instrText>
      </w:r>
      <w:r w:rsidRPr="00D67DD6">
        <w:rPr>
          <w:i/>
          <w:noProof w:val="0"/>
          <w:lang w:val="fr-FR"/>
        </w:rPr>
        <w:fldChar w:fldCharType="end"/>
      </w:r>
      <w:r w:rsidRPr="00D67DD6">
        <w:rPr>
          <w:noProof w:val="0"/>
          <w:lang w:val="fr-FR"/>
        </w:rPr>
        <w:t>. La cognition humaine diffère de la cognition animale déjà au niveau sensoriel parce qu’elle fonctionne selon un schéma différent de l’intentionnalité. La seconde forme d’intentionnalité n’est accomplie que par la faculté réceptive immatérielle de l’âme humaine</w:t>
      </w:r>
      <w:r w:rsidR="00EF1323" w:rsidRPr="00D67DD6">
        <w:rPr>
          <w:noProof w:val="0"/>
          <w:lang w:val="fr-FR"/>
        </w:rPr>
        <w:t xml:space="preserve"> (</w:t>
      </w:r>
      <w:r w:rsidR="00EF1323" w:rsidRPr="00D67DD6">
        <w:rPr>
          <w:i/>
          <w:noProof w:val="0"/>
          <w:lang w:val="fr-FR"/>
        </w:rPr>
        <w:t>species intelligibilis</w:t>
      </w:r>
      <w:r w:rsidR="00EF1323" w:rsidRPr="00D67DD6">
        <w:rPr>
          <w:noProof w:val="0"/>
          <w:lang w:val="fr-FR"/>
        </w:rPr>
        <w:t>)</w:t>
      </w:r>
      <w:r w:rsidRPr="00D67DD6">
        <w:rPr>
          <w:noProof w:val="0"/>
          <w:lang w:val="fr-FR"/>
        </w:rPr>
        <w:t xml:space="preserve">. L’abstraction qui en résulte passe par la faculté </w:t>
      </w:r>
      <w:r w:rsidR="00C57352">
        <w:rPr>
          <w:noProof w:val="0"/>
          <w:lang w:val="fr-FR"/>
        </w:rPr>
        <w:t>d’</w:t>
      </w:r>
      <w:r w:rsidR="00C57352" w:rsidRPr="00C57352">
        <w:rPr>
          <w:i/>
          <w:noProof w:val="0"/>
          <w:lang w:val="fr-FR"/>
        </w:rPr>
        <w:t>intellectus</w:t>
      </w:r>
      <w:r w:rsidRPr="00D67DD6">
        <w:rPr>
          <w:i/>
          <w:noProof w:val="0"/>
          <w:lang w:val="fr-FR"/>
        </w:rPr>
        <w:t xml:space="preserve"> agens</w:t>
      </w:r>
      <w:r w:rsidRPr="00D67DD6">
        <w:rPr>
          <w:noProof w:val="0"/>
          <w:lang w:val="fr-FR"/>
        </w:rPr>
        <w:t xml:space="preserve"> en tant que composante </w:t>
      </w:r>
      <w:r w:rsidRPr="00D67DD6">
        <w:rPr>
          <w:noProof w:val="0"/>
          <w:lang w:val="fr-FR"/>
        </w:rPr>
        <w:lastRenderedPageBreak/>
        <w:t xml:space="preserve">active de l’âme humaine. La double conception de l’intentionnalité correspond exactement au texte canonique </w:t>
      </w:r>
      <w:r w:rsidRPr="00D67DD6">
        <w:rPr>
          <w:i/>
          <w:noProof w:val="0"/>
          <w:lang w:val="fr-FR"/>
        </w:rPr>
        <w:t>De anima</w:t>
      </w:r>
      <w:r w:rsidRPr="00D67DD6">
        <w:rPr>
          <w:noProof w:val="0"/>
          <w:lang w:val="fr-FR"/>
        </w:rPr>
        <w:t xml:space="preserve"> sur les deux facultés de cognition (νοῦς τῷ πάντα γίνεσθαι, ὁ δὲ τῷ πάντα ποιεῖν, </w:t>
      </w:r>
      <w:r w:rsidRPr="00D67DD6">
        <w:rPr>
          <w:i/>
          <w:noProof w:val="0"/>
          <w:lang w:val="fr-FR"/>
        </w:rPr>
        <w:t xml:space="preserve">De anima </w:t>
      </w:r>
      <w:r w:rsidRPr="00D67DD6">
        <w:rPr>
          <w:noProof w:val="0"/>
          <w:lang w:val="fr-FR"/>
        </w:rPr>
        <w:t>430a14–15</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 xml:space="preserve">:De anima </w:instrText>
      </w:r>
      <w:r w:rsidRPr="00D67DD6">
        <w:rPr>
          <w:noProof w:val="0"/>
          <w:lang w:val="fr-FR"/>
        </w:rPr>
        <w:instrText xml:space="preserve">430a14–15" </w:instrText>
      </w:r>
      <w:r w:rsidRPr="00D67DD6">
        <w:rPr>
          <w:noProof w:val="0"/>
          <w:lang w:val="fr-FR"/>
        </w:rPr>
        <w:fldChar w:fldCharType="end"/>
      </w:r>
      <w:r w:rsidRPr="00D67DD6">
        <w:rPr>
          <w:noProof w:val="0"/>
          <w:lang w:val="fr-FR"/>
        </w:rPr>
        <w:t>). Le commentaire CMDA introduit ces deux facultés au niveau sensuel et intellectuel. La thèse de la correspondance des espèces sensuelles et intelligibles dans le cadre des deux processus d’intentionnalité (sensuelle, intellectuelle) constitue la base de la conception d’Averroès de la vérité comme correspondance (</w:t>
      </w:r>
      <w:r w:rsidRPr="00D67DD6">
        <w:rPr>
          <w:i/>
          <w:noProof w:val="0"/>
          <w:lang w:val="fr-FR"/>
        </w:rPr>
        <w:t>proportio</w:t>
      </w:r>
      <w:r w:rsidRPr="00D67DD6">
        <w:rPr>
          <w:i/>
          <w:noProof w:val="0"/>
          <w:lang w:val="fr-FR"/>
        </w:rPr>
        <w:fldChar w:fldCharType="begin"/>
      </w:r>
      <w:r w:rsidRPr="00D67DD6">
        <w:rPr>
          <w:noProof w:val="0"/>
          <w:lang w:val="fr-FR"/>
        </w:rPr>
        <w:instrText xml:space="preserve"> XE "</w:instrText>
      </w:r>
      <w:r w:rsidRPr="00D67DD6">
        <w:rPr>
          <w:i/>
          <w:noProof w:val="0"/>
          <w:lang w:val="fr-FR"/>
        </w:rPr>
        <w:instrText>proportio</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entre la cognition sensuelle et intellectuelle de la chose extérieure. Comme nous l’avons déjà mentionné, les deux actes sont unifiés dans une seule faculté de l’âme sur le mode </w:t>
      </w:r>
      <w:r w:rsidRPr="00D67DD6">
        <w:rPr>
          <w:i/>
          <w:noProof w:val="0"/>
          <w:lang w:val="fr-FR"/>
        </w:rPr>
        <w:t>ipse</w:t>
      </w:r>
      <w:r w:rsidR="006A3B98" w:rsidRPr="00D67DD6">
        <w:rPr>
          <w:noProof w:val="0"/>
          <w:lang w:val="fr-FR"/>
        </w:rPr>
        <w:t xml:space="preserve"> </w:t>
      </w:r>
      <w:r w:rsidR="006A3B98" w:rsidRPr="00D67DD6">
        <w:rPr>
          <w:rFonts w:cs="Calibri"/>
          <w:noProof w:val="0"/>
          <w:lang w:val="fr-FR"/>
        </w:rPr>
        <w:t>(</w:t>
      </w:r>
      <w:r w:rsidR="006A3B98" w:rsidRPr="00D67DD6">
        <w:rPr>
          <w:rFonts w:cs="Calibri"/>
          <w:i/>
          <w:noProof w:val="0"/>
          <w:lang w:val="fr-FR"/>
        </w:rPr>
        <w:t>modus intelligendi</w:t>
      </w:r>
      <w:r w:rsidR="006A3B98" w:rsidRPr="00D67DD6">
        <w:rPr>
          <w:rFonts w:cs="Calibri"/>
          <w:i/>
          <w:noProof w:val="0"/>
          <w:lang w:val="fr-FR"/>
        </w:rPr>
        <w:fldChar w:fldCharType="begin"/>
      </w:r>
      <w:r w:rsidR="006A3B98" w:rsidRPr="00D67DD6">
        <w:rPr>
          <w:noProof w:val="0"/>
          <w:lang w:val="fr-FR"/>
        </w:rPr>
        <w:instrText xml:space="preserve"> XE "</w:instrText>
      </w:r>
      <w:r w:rsidR="006A3B98" w:rsidRPr="00D67DD6">
        <w:rPr>
          <w:rFonts w:cs="Calibri"/>
          <w:i/>
          <w:noProof w:val="0"/>
          <w:lang w:val="fr-FR"/>
        </w:rPr>
        <w:instrText>modus intelligendi</w:instrText>
      </w:r>
      <w:r w:rsidR="006A3B98" w:rsidRPr="00D67DD6">
        <w:rPr>
          <w:noProof w:val="0"/>
          <w:lang w:val="fr-FR"/>
        </w:rPr>
        <w:instrText xml:space="preserve">" </w:instrText>
      </w:r>
      <w:r w:rsidR="006A3B98" w:rsidRPr="00D67DD6">
        <w:rPr>
          <w:rFonts w:cs="Calibri"/>
          <w:i/>
          <w:noProof w:val="0"/>
          <w:lang w:val="fr-FR"/>
        </w:rPr>
        <w:fldChar w:fldCharType="end"/>
      </w:r>
      <w:r w:rsidR="006A3B98" w:rsidRPr="00D67DD6">
        <w:rPr>
          <w:rFonts w:cs="Calibri"/>
          <w:noProof w:val="0"/>
          <w:lang w:val="fr-FR"/>
        </w:rPr>
        <w:t xml:space="preserve">, </w:t>
      </w:r>
      <w:r w:rsidR="006A3B98" w:rsidRPr="00D67DD6">
        <w:rPr>
          <w:rFonts w:cs="Calibri"/>
          <w:i/>
          <w:noProof w:val="0"/>
          <w:lang w:val="fr-FR"/>
        </w:rPr>
        <w:t>intellectio</w:t>
      </w:r>
      <w:r w:rsidR="00E4787E" w:rsidRPr="00D67DD6">
        <w:rPr>
          <w:rFonts w:cs="Calibri"/>
          <w:i/>
          <w:noProof w:val="0"/>
          <w:lang w:val="fr-FR"/>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rFonts w:cs="Calibri"/>
          <w:i/>
          <w:noProof w:val="0"/>
          <w:lang w:val="fr-FR"/>
        </w:rPr>
        <w:fldChar w:fldCharType="end"/>
      </w:r>
      <w:r w:rsidR="006A3B98" w:rsidRPr="00D67DD6">
        <w:rPr>
          <w:rFonts w:cs="Calibri"/>
          <w:noProof w:val="0"/>
          <w:lang w:val="fr-FR"/>
        </w:rPr>
        <w:t xml:space="preserve">). </w:t>
      </w:r>
      <w:r w:rsidRPr="00D67DD6">
        <w:rPr>
          <w:noProof w:val="0"/>
          <w:lang w:val="fr-FR"/>
        </w:rPr>
        <w:t xml:space="preserve">L’intentionnalité des animaux crée une cognition au niveau de </w:t>
      </w:r>
      <w:r w:rsidRPr="00D67DD6">
        <w:rPr>
          <w:i/>
          <w:noProof w:val="0"/>
          <w:lang w:val="fr-FR"/>
        </w:rPr>
        <w:t>vis aestimativa</w:t>
      </w:r>
      <w:r w:rsidRPr="00D67DD6">
        <w:rPr>
          <w:i/>
          <w:noProof w:val="0"/>
          <w:lang w:val="fr-FR"/>
        </w:rPr>
        <w:fldChar w:fldCharType="begin"/>
      </w:r>
      <w:r w:rsidRPr="00D67DD6">
        <w:rPr>
          <w:noProof w:val="0"/>
          <w:lang w:val="fr-FR"/>
        </w:rPr>
        <w:instrText xml:space="preserve"> XE "</w:instrText>
      </w:r>
      <w:r w:rsidRPr="00D67DD6">
        <w:rPr>
          <w:i/>
          <w:noProof w:val="0"/>
          <w:lang w:val="fr-FR"/>
        </w:rPr>
        <w:instrText>vis aestimativa</w:instrText>
      </w:r>
      <w:r w:rsidRPr="00D67DD6">
        <w:rPr>
          <w:noProof w:val="0"/>
          <w:lang w:val="fr-FR"/>
        </w:rPr>
        <w:instrText xml:space="preserve">" </w:instrText>
      </w:r>
      <w:r w:rsidRPr="00D67DD6">
        <w:rPr>
          <w:i/>
          <w:noProof w:val="0"/>
          <w:lang w:val="fr-FR"/>
        </w:rPr>
        <w:fldChar w:fldCharType="end"/>
      </w:r>
      <w:r w:rsidRPr="00D67DD6">
        <w:rPr>
          <w:noProof w:val="0"/>
          <w:lang w:val="fr-FR"/>
        </w:rPr>
        <w:t>. Ce type de l’ipséité animale est donné de manière sensuelle et individuelle. La description de la cognition par Averroès est basée sur la définition exacte de la double intentionnalité. L’espèce sensuelle naît dans l’imagination générale, qui synthétise l’orientation des sens vers la chose réelle. La seconde intentionnalité procède de la faculté immatérielle de l’âme. L’intellect, d’abord passif puis actif, dirige l’attention vers l’objet intentionnel déjà synthétisé dans l’imagination</w:t>
      </w:r>
      <w:r w:rsidRPr="00D67DD6">
        <w:rPr>
          <w:noProof w:val="0"/>
          <w:lang w:val="fr-FR"/>
        </w:rPr>
        <w:fldChar w:fldCharType="begin"/>
      </w:r>
      <w:r w:rsidRPr="00D67DD6">
        <w:rPr>
          <w:noProof w:val="0"/>
          <w:lang w:val="fr-FR"/>
        </w:rPr>
        <w:instrText xml:space="preserve"> XE "imagination" </w:instrText>
      </w:r>
      <w:r w:rsidRPr="00D67DD6">
        <w:rPr>
          <w:noProof w:val="0"/>
          <w:lang w:val="fr-FR"/>
        </w:rPr>
        <w:fldChar w:fldCharType="end"/>
      </w:r>
      <w:r w:rsidRPr="00D67DD6">
        <w:rPr>
          <w:noProof w:val="0"/>
          <w:lang w:val="fr-FR"/>
        </w:rPr>
        <w:t>. La vérité en tant que correspondance surgit par rapport à la chose extérieure par le processus de la double intentionnalité (</w:t>
      </w:r>
      <w:r w:rsidRPr="00D67DD6">
        <w:rPr>
          <w:i/>
          <w:noProof w:val="0"/>
          <w:lang w:val="fr-FR"/>
        </w:rPr>
        <w:t>proportio ad has duas intentiones</w:t>
      </w:r>
      <w:r w:rsidRPr="00D67DD6">
        <w:rPr>
          <w:noProof w:val="0"/>
          <w:lang w:val="fr-FR"/>
        </w:rPr>
        <w:t xml:space="preserve">) dans le contexte de la réception </w:t>
      </w:r>
      <w:r w:rsidR="009D7D94" w:rsidRPr="00D67DD6">
        <w:rPr>
          <w:noProof w:val="0"/>
          <w:lang w:val="fr-FR"/>
        </w:rPr>
        <w:t xml:space="preserve">intentionnelle </w:t>
      </w:r>
      <w:r w:rsidRPr="00D67DD6">
        <w:rPr>
          <w:noProof w:val="0"/>
          <w:lang w:val="fr-FR"/>
        </w:rPr>
        <w:t>e</w:t>
      </w:r>
      <w:r w:rsidR="00C616A6" w:rsidRPr="00D67DD6">
        <w:rPr>
          <w:noProof w:val="0"/>
          <w:lang w:val="fr-FR"/>
        </w:rPr>
        <w:t>t de la synthèse holistique</w:t>
      </w:r>
      <w:r w:rsidRPr="00D67DD6">
        <w:rPr>
          <w:noProof w:val="0"/>
          <w:lang w:val="fr-FR"/>
        </w:rPr>
        <w:t>.</w:t>
      </w:r>
    </w:p>
    <w:p w14:paraId="5D2B3B36" w14:textId="765D44EF" w:rsidR="00876F12" w:rsidRPr="00D67DD6" w:rsidRDefault="00321510" w:rsidP="00321510">
      <w:pPr>
        <w:rPr>
          <w:noProof w:val="0"/>
          <w:lang w:val="fr-FR"/>
        </w:rPr>
      </w:pPr>
      <w:r w:rsidRPr="00D67DD6">
        <w:rPr>
          <w:noProof w:val="0"/>
          <w:lang w:val="fr-FR"/>
        </w:rPr>
        <w:tab/>
        <w:t xml:space="preserve">Averroès fonda la connaissance sur le modèle </w:t>
      </w:r>
      <w:r w:rsidR="00872341" w:rsidRPr="00872341">
        <w:rPr>
          <w:noProof w:val="0"/>
          <w:lang w:val="fr-FR"/>
        </w:rPr>
        <w:t>d′illumination</w:t>
      </w:r>
      <w:r w:rsidRPr="00D67DD6">
        <w:rPr>
          <w:noProof w:val="0"/>
          <w:lang w:val="fr-FR"/>
        </w:rPr>
        <w:t xml:space="preserve"> de </w:t>
      </w:r>
      <w:r w:rsidR="00223043" w:rsidRPr="00D67DD6">
        <w:rPr>
          <w:noProof w:val="0"/>
          <w:lang w:val="fr-FR"/>
        </w:rPr>
        <w:t>l’existant</w:t>
      </w:r>
      <w:r w:rsidRPr="00D67DD6">
        <w:rPr>
          <w:noProof w:val="0"/>
          <w:lang w:val="fr-FR"/>
        </w:rPr>
        <w:t xml:space="preserve"> </w:t>
      </w:r>
      <w:r w:rsidR="002A645D" w:rsidRPr="00D67DD6">
        <w:rPr>
          <w:noProof w:val="0"/>
          <w:lang w:val="fr-FR"/>
        </w:rPr>
        <w:t xml:space="preserve">de </w:t>
      </w:r>
      <w:r w:rsidRPr="00D67DD6">
        <w:rPr>
          <w:noProof w:val="0"/>
          <w:lang w:val="fr-FR"/>
        </w:rPr>
        <w:t>face</w:t>
      </w:r>
      <w:r w:rsidR="002A645D" w:rsidRPr="00D67DD6">
        <w:rPr>
          <w:noProof w:val="0"/>
          <w:lang w:val="fr-FR"/>
        </w:rPr>
        <w:t>,</w:t>
      </w:r>
      <w:r w:rsidRPr="00D67DD6">
        <w:rPr>
          <w:noProof w:val="0"/>
          <w:lang w:val="fr-FR"/>
        </w:rPr>
        <w:t xml:space="preserve"> à partir de l’intentionnalité intelligible. L’intention va d’abord aux espèces sensuelles, qui sont reprises dans la première intention. Elle est reç</w:t>
      </w:r>
      <w:r w:rsidR="002D2D2F">
        <w:rPr>
          <w:noProof w:val="0"/>
          <w:lang w:val="fr-FR"/>
        </w:rPr>
        <w:t xml:space="preserve">ue dans un deuxième temps par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immatériel et purement potentiel. Un tel intellect n’est qu’une faculté de l’âme parce que son acte se déroule sur le mode de la réceptivité pure</w:t>
      </w:r>
      <w:r w:rsidR="002D4D30" w:rsidRPr="00D67DD6">
        <w:rPr>
          <w:noProof w:val="0"/>
          <w:lang w:val="fr-FR"/>
        </w:rPr>
        <w:t xml:space="preserve"> et intellectuelle</w:t>
      </w:r>
      <w:r w:rsidR="005E4FE5" w:rsidRPr="00D67DD6">
        <w:rPr>
          <w:noProof w:val="0"/>
          <w:lang w:val="fr-FR"/>
        </w:rPr>
        <w:t>. Le</w:t>
      </w:r>
      <w:r w:rsidRPr="00D67DD6">
        <w:rPr>
          <w:noProof w:val="0"/>
          <w:lang w:val="fr-FR"/>
        </w:rPr>
        <w:t xml:space="preserve"> concept de double intentionna</w:t>
      </w:r>
      <w:r w:rsidR="002566BA" w:rsidRPr="00D67DD6">
        <w:rPr>
          <w:noProof w:val="0"/>
          <w:lang w:val="fr-FR"/>
        </w:rPr>
        <w:t xml:space="preserve">lité </w:t>
      </w:r>
      <w:r w:rsidRPr="00D67DD6">
        <w:rPr>
          <w:noProof w:val="0"/>
          <w:lang w:val="fr-FR"/>
        </w:rPr>
        <w:t>se distingue au niveau de la correspondance de</w:t>
      </w:r>
      <w:r w:rsidR="005E4FE5" w:rsidRPr="00D67DD6">
        <w:rPr>
          <w:noProof w:val="0"/>
          <w:lang w:val="fr-FR"/>
        </w:rPr>
        <w:t>s</w:t>
      </w:r>
      <w:r w:rsidRPr="00D67DD6">
        <w:rPr>
          <w:noProof w:val="0"/>
          <w:lang w:val="fr-FR"/>
        </w:rPr>
        <w:t xml:space="preserve"> </w:t>
      </w:r>
      <w:r w:rsidRPr="00D67DD6">
        <w:rPr>
          <w:i/>
          <w:noProof w:val="0"/>
          <w:lang w:val="fr-FR"/>
        </w:rPr>
        <w:t>species</w:t>
      </w:r>
      <w:r w:rsidRPr="00D67DD6">
        <w:rPr>
          <w:noProof w:val="0"/>
          <w:lang w:val="fr-FR"/>
        </w:rPr>
        <w:t xml:space="preserve"> double</w:t>
      </w:r>
      <w:r w:rsidR="005E4FE5" w:rsidRPr="00D67DD6">
        <w:rPr>
          <w:noProof w:val="0"/>
          <w:lang w:val="fr-FR"/>
        </w:rPr>
        <w:t>s</w:t>
      </w:r>
      <w:r w:rsidRPr="00D67DD6">
        <w:rPr>
          <w:noProof w:val="0"/>
          <w:lang w:val="fr-FR"/>
        </w:rPr>
        <w:t xml:space="preserve"> (</w:t>
      </w:r>
      <w:r w:rsidRPr="00D67DD6">
        <w:rPr>
          <w:i/>
          <w:noProof w:val="0"/>
          <w:lang w:val="fr-FR"/>
        </w:rPr>
        <w:t>sensibilis, intelligibilis</w:t>
      </w:r>
      <w:r w:rsidRPr="00D67DD6">
        <w:rPr>
          <w:noProof w:val="0"/>
          <w:lang w:val="fr-FR"/>
        </w:rPr>
        <w:t>)</w:t>
      </w:r>
      <w:r w:rsidR="002566BA" w:rsidRPr="00D67DD6">
        <w:rPr>
          <w:noProof w:val="0"/>
          <w:lang w:val="fr-FR"/>
        </w:rPr>
        <w:t xml:space="preserve">. Cela </w:t>
      </w:r>
      <w:r w:rsidRPr="00D67DD6">
        <w:rPr>
          <w:noProof w:val="0"/>
          <w:lang w:val="fr-FR"/>
        </w:rPr>
        <w:t xml:space="preserve">empêche l’émergence de </w:t>
      </w:r>
      <w:r w:rsidR="00EC384E" w:rsidRPr="00D67DD6">
        <w:rPr>
          <w:noProof w:val="0"/>
          <w:lang w:val="fr-FR"/>
        </w:rPr>
        <w:t>l’existant du troisième genre</w:t>
      </w:r>
      <w:r w:rsidRPr="00D67DD6">
        <w:rPr>
          <w:noProof w:val="0"/>
          <w:lang w:val="fr-FR"/>
        </w:rPr>
        <w:t xml:space="preserve">. </w:t>
      </w:r>
      <w:r w:rsidR="00375AA6" w:rsidRPr="00D67DD6">
        <w:rPr>
          <w:noProof w:val="0"/>
          <w:lang w:val="fr-FR"/>
        </w:rPr>
        <w:t xml:space="preserve">Le cours de la connaissance suit la production du sens de l’existant par l’imposition catégorielle, </w:t>
      </w:r>
      <w:r w:rsidR="00FD3738" w:rsidRPr="00D67DD6">
        <w:rPr>
          <w:noProof w:val="0"/>
          <w:lang w:val="fr-FR"/>
        </w:rPr>
        <w:t xml:space="preserve">ce </w:t>
      </w:r>
      <w:r w:rsidR="00375AA6" w:rsidRPr="00D67DD6">
        <w:rPr>
          <w:noProof w:val="0"/>
          <w:lang w:val="fr-FR"/>
        </w:rPr>
        <w:t xml:space="preserve">qui confirme la thèse </w:t>
      </w:r>
      <w:r w:rsidR="00351374" w:rsidRPr="00D67DD6">
        <w:rPr>
          <w:noProof w:val="0"/>
          <w:lang w:val="fr-FR"/>
        </w:rPr>
        <w:t xml:space="preserve">fondamentale </w:t>
      </w:r>
      <w:r w:rsidR="00375AA6" w:rsidRPr="00D67DD6">
        <w:rPr>
          <w:noProof w:val="0"/>
          <w:lang w:val="fr-FR"/>
        </w:rPr>
        <w:t xml:space="preserve">des </w:t>
      </w:r>
      <w:r w:rsidR="00375AA6" w:rsidRPr="00D67DD6">
        <w:rPr>
          <w:i/>
          <w:noProof w:val="0"/>
          <w:lang w:val="fr-FR"/>
        </w:rPr>
        <w:t>Catégories</w:t>
      </w:r>
      <w:r w:rsidR="00375AA6" w:rsidRPr="00D67DD6">
        <w:rPr>
          <w:noProof w:val="0"/>
          <w:lang w:val="fr-FR"/>
        </w:rPr>
        <w:t xml:space="preserve">. </w:t>
      </w:r>
      <w:r w:rsidRPr="00D67DD6">
        <w:rPr>
          <w:noProof w:val="0"/>
          <w:lang w:val="fr-FR"/>
        </w:rPr>
        <w:t xml:space="preserve">La structure de l’intentionnalité confirme l’actualisation de la cognition </w:t>
      </w:r>
      <w:r w:rsidR="00AA06E7" w:rsidRPr="00D67DD6">
        <w:rPr>
          <w:noProof w:val="0"/>
          <w:lang w:val="fr-FR"/>
        </w:rPr>
        <w:t xml:space="preserve">faite </w:t>
      </w:r>
      <w:r w:rsidR="00E52BEA" w:rsidRPr="00D67DD6">
        <w:rPr>
          <w:noProof w:val="0"/>
          <w:lang w:val="fr-FR"/>
        </w:rPr>
        <w:t>de face</w:t>
      </w:r>
      <w:r w:rsidRPr="00D67DD6">
        <w:rPr>
          <w:noProof w:val="0"/>
          <w:lang w:val="fr-FR"/>
        </w:rPr>
        <w:t xml:space="preserve">, à partir de la première substance réelle perçue sensuellement. Cette correspondance de la réalité et de l’intellect fonde la vérité comme proportionnalité entre la chose et l’intellect. Par conséquent, le Commentateur est </w:t>
      </w:r>
      <w:r w:rsidRPr="00D67DD6">
        <w:rPr>
          <w:noProof w:val="0"/>
          <w:lang w:val="fr-FR"/>
        </w:rPr>
        <w:lastRenderedPageBreak/>
        <w:t>l’auteur de la théorie de la correspondance de la vérité</w:t>
      </w:r>
      <w:r w:rsidR="00405488" w:rsidRPr="00D67DD6">
        <w:rPr>
          <w:noProof w:val="0"/>
          <w:lang w:val="fr-FR"/>
        </w:rPr>
        <w:t>,</w:t>
      </w:r>
      <w:r w:rsidRPr="00D67DD6">
        <w:rPr>
          <w:noProof w:val="0"/>
          <w:lang w:val="fr-FR"/>
        </w:rPr>
        <w:t xml:space="preserve"> et non Avicenne. </w:t>
      </w:r>
      <w:r w:rsidR="00EF1323" w:rsidRPr="00D67DD6">
        <w:rPr>
          <w:noProof w:val="0"/>
          <w:lang w:val="fr-FR"/>
        </w:rPr>
        <w:t>L’intentionnalité moderne des avicennistes mo</w:t>
      </w:r>
      <w:r w:rsidR="00FA118D">
        <w:rPr>
          <w:noProof w:val="0"/>
          <w:lang w:val="fr-FR"/>
        </w:rPr>
        <w:t>difia le caractère réceptif d</w:t>
      </w:r>
      <w:r w:rsidR="00EF1323" w:rsidRPr="00D67DD6">
        <w:rPr>
          <w:noProof w:val="0"/>
          <w:lang w:val="fr-FR"/>
        </w:rPr>
        <w:t>’</w:t>
      </w:r>
      <w:r w:rsidR="00C57352" w:rsidRPr="00C57352">
        <w:rPr>
          <w:i/>
          <w:noProof w:val="0"/>
          <w:lang w:val="fr-FR"/>
        </w:rPr>
        <w:t>intellectus</w:t>
      </w:r>
      <w:r w:rsidR="00EF1323" w:rsidRPr="00D67DD6">
        <w:rPr>
          <w:i/>
          <w:noProof w:val="0"/>
          <w:lang w:val="fr-FR"/>
        </w:rPr>
        <w:t xml:space="preserve"> possibilis</w:t>
      </w:r>
      <w:r w:rsidR="00B77392" w:rsidRPr="00D67DD6">
        <w:rPr>
          <w:noProof w:val="0"/>
          <w:lang w:val="fr-FR"/>
        </w:rPr>
        <w:t xml:space="preserve"> </w:t>
      </w:r>
      <w:r w:rsidR="00AA06E7" w:rsidRPr="00D67DD6">
        <w:rPr>
          <w:noProof w:val="0"/>
          <w:lang w:val="fr-FR"/>
        </w:rPr>
        <w:t xml:space="preserve">pour être </w:t>
      </w:r>
      <w:r w:rsidR="00405488" w:rsidRPr="00D67DD6">
        <w:rPr>
          <w:noProof w:val="0"/>
          <w:lang w:val="fr-FR"/>
        </w:rPr>
        <w:t xml:space="preserve">une </w:t>
      </w:r>
      <w:r w:rsidR="00AA06E7" w:rsidRPr="00D67DD6">
        <w:rPr>
          <w:noProof w:val="0"/>
          <w:lang w:val="fr-FR"/>
        </w:rPr>
        <w:t>sorte d</w:t>
      </w:r>
      <w:r w:rsidR="00D73E98" w:rsidRPr="00D67DD6">
        <w:rPr>
          <w:rFonts w:cs="Calibri"/>
          <w:noProof w:val="0"/>
          <w:lang w:val="fr-FR"/>
        </w:rPr>
        <w:t>’</w:t>
      </w:r>
      <w:r w:rsidR="00AA06E7" w:rsidRPr="00D67DD6">
        <w:rPr>
          <w:noProof w:val="0"/>
          <w:lang w:val="fr-FR"/>
        </w:rPr>
        <w:t xml:space="preserve">hypostase actuelle. </w:t>
      </w:r>
      <w:r w:rsidRPr="00D67DD6">
        <w:rPr>
          <w:noProof w:val="0"/>
          <w:lang w:val="fr-FR"/>
        </w:rPr>
        <w:t xml:space="preserve">Averroès affirme contre le concept de l’intellect matériel corporel de Thémistius que la forme abstraite de la chose unique est immatérielle. Contre Alexandre est </w:t>
      </w:r>
      <w:r w:rsidR="00AA06E7" w:rsidRPr="00D67DD6">
        <w:rPr>
          <w:noProof w:val="0"/>
          <w:lang w:val="fr-FR"/>
        </w:rPr>
        <w:t xml:space="preserve">confirmé </w:t>
      </w:r>
      <w:r w:rsidR="002D2D2F">
        <w:rPr>
          <w:noProof w:val="0"/>
          <w:lang w:val="fr-FR"/>
        </w:rPr>
        <w:t>qu</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possibilis</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immatériel et pleinement potentiel reçoit ses intentions de la première intention par sa propre seconde intention. L’intellect matériel ainsi défini reste un composant individuel </w:t>
      </w:r>
      <w:r w:rsidR="00FF3BC7">
        <w:rPr>
          <w:noProof w:val="0"/>
          <w:lang w:val="fr-FR"/>
        </w:rPr>
        <w:t>de l’âme par la combinaison d</w:t>
      </w:r>
      <w:r w:rsidRPr="00D67DD6">
        <w:rPr>
          <w:noProof w:val="0"/>
          <w:lang w:val="fr-FR"/>
        </w:rPr>
        <w:t>’</w:t>
      </w:r>
      <w:r w:rsidR="00C57352" w:rsidRPr="00C57352">
        <w:rPr>
          <w:i/>
          <w:noProof w:val="0"/>
          <w:lang w:val="fr-FR"/>
        </w:rPr>
        <w:t>intellectus</w:t>
      </w:r>
      <w:r w:rsidRPr="00D67DD6">
        <w:rPr>
          <w:i/>
          <w:noProof w:val="0"/>
          <w:lang w:val="fr-FR"/>
        </w:rPr>
        <w:t xml:space="preserve"> materialis</w:t>
      </w:r>
      <w:r w:rsidRPr="00D67DD6">
        <w:rPr>
          <w:noProof w:val="0"/>
          <w:lang w:val="fr-FR"/>
        </w:rPr>
        <w:t xml:space="preserve"> de Thémistius et </w:t>
      </w:r>
      <w:r w:rsidR="00FF3BC7">
        <w:rPr>
          <w:noProof w:val="0"/>
          <w:lang w:val="fr-FR"/>
        </w:rPr>
        <w:t>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d’Alexandre. En même temps, cet intellect réc</w:t>
      </w:r>
      <w:r w:rsidR="00414AF5">
        <w:rPr>
          <w:noProof w:val="0"/>
          <w:lang w:val="fr-FR"/>
        </w:rPr>
        <w:t>eptif fonctionne sur le mode d</w:t>
      </w:r>
      <w:r w:rsidRPr="00D67DD6">
        <w:rPr>
          <w:noProof w:val="0"/>
          <w:lang w:val="fr-FR"/>
        </w:rPr>
        <w:t>’</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immatériel de Thémistius, que ce néoplatonicien, malheureusement, conçoit comme une substance séparée du corps individuel. Par conséquent, </w:t>
      </w:r>
      <w:r w:rsidR="00315D08" w:rsidRPr="00D67DD6">
        <w:rPr>
          <w:noProof w:val="0"/>
          <w:lang w:val="fr-FR"/>
        </w:rPr>
        <w:t>CMDA</w:t>
      </w:r>
      <w:r w:rsidRPr="00D67DD6">
        <w:rPr>
          <w:noProof w:val="0"/>
          <w:lang w:val="fr-FR"/>
        </w:rPr>
        <w:t xml:space="preserve"> doit rejeter la conception de Thémistius de l’intellect réceptif comme substance et lui oppose la conception d’Alexandre de l’intellect réceptif comme pure puissance. De cette f</w:t>
      </w:r>
      <w:r w:rsidR="002D2D2F">
        <w:rPr>
          <w:noProof w:val="0"/>
          <w:lang w:val="fr-FR"/>
        </w:rPr>
        <w:t xml:space="preserve">açon,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doit être séparé de l’intellect matériel d’Alexandre. Averroès modifia l’intellect réceptif d’Alexandre par une interprétation ingénieuse de l’intentionnalité selon le </w:t>
      </w:r>
      <w:r w:rsidR="00E3066C">
        <w:rPr>
          <w:noProof w:val="0"/>
          <w:lang w:val="fr-FR"/>
        </w:rPr>
        <w:t>Second Maître</w:t>
      </w:r>
      <w:r w:rsidRPr="00D67DD6">
        <w:rPr>
          <w:noProof w:val="0"/>
          <w:lang w:val="fr-FR"/>
        </w:rPr>
        <w:t>. La correspondance résultante entre l’acte matériel et immatériel de l’intentionnalité ne crée aucune dualité moderne de la cognition des sens matériels et de l’intellect immatériel</w:t>
      </w:r>
      <w:r w:rsidR="00BB2246" w:rsidRPr="00D67DD6">
        <w:rPr>
          <w:noProof w:val="0"/>
          <w:lang w:val="fr-FR"/>
        </w:rPr>
        <w:t xml:space="preserve"> comme </w:t>
      </w:r>
      <w:r w:rsidR="00501AED" w:rsidRPr="00501AED">
        <w:rPr>
          <w:i/>
          <w:noProof w:val="0"/>
          <w:lang w:val="fr-FR"/>
        </w:rPr>
        <w:t>tertium ens</w:t>
      </w:r>
      <w:r w:rsidRPr="00D67DD6">
        <w:rPr>
          <w:noProof w:val="0"/>
          <w:lang w:val="fr-FR"/>
        </w:rPr>
        <w:t xml:space="preserve">. </w:t>
      </w:r>
      <w:r w:rsidR="008A590F" w:rsidRPr="00D67DD6">
        <w:rPr>
          <w:noProof w:val="0"/>
          <w:lang w:val="fr-FR"/>
        </w:rPr>
        <w:t>Cette métaphysique nouvelle et gnos</w:t>
      </w:r>
      <w:r w:rsidR="00AA06E7" w:rsidRPr="00D67DD6">
        <w:rPr>
          <w:noProof w:val="0"/>
          <w:lang w:val="fr-FR"/>
        </w:rPr>
        <w:t>é</w:t>
      </w:r>
      <w:r w:rsidR="008A590F" w:rsidRPr="00D67DD6">
        <w:rPr>
          <w:noProof w:val="0"/>
          <w:lang w:val="fr-FR"/>
        </w:rPr>
        <w:t xml:space="preserve">ologie </w:t>
      </w:r>
      <w:r w:rsidRPr="00D67DD6">
        <w:rPr>
          <w:noProof w:val="0"/>
          <w:lang w:val="fr-FR"/>
        </w:rPr>
        <w:t>ne permet</w:t>
      </w:r>
      <w:r w:rsidR="00AA06E7" w:rsidRPr="00D67DD6">
        <w:rPr>
          <w:noProof w:val="0"/>
          <w:lang w:val="fr-FR"/>
        </w:rPr>
        <w:t>tent</w:t>
      </w:r>
      <w:r w:rsidRPr="00D67DD6">
        <w:rPr>
          <w:noProof w:val="0"/>
          <w:lang w:val="fr-FR"/>
        </w:rPr>
        <w:t xml:space="preserve"> pas un mélange paranoïaque de la réalité et des objets reconnus dans l’esprit, comme c’est le cas dans la modernité. La réception des sens est passive et individuelle. La première substance réelle en mode </w:t>
      </w:r>
      <w:r w:rsidRPr="00D67DD6">
        <w:rPr>
          <w:i/>
          <w:noProof w:val="0"/>
          <w:lang w:val="fr-FR"/>
        </w:rPr>
        <w:t>simpliciter</w:t>
      </w:r>
      <w:r w:rsidRPr="00D67DD6">
        <w:rPr>
          <w:noProof w:val="0"/>
          <w:lang w:val="fr-FR"/>
        </w:rPr>
        <w:t xml:space="preserve"> et </w:t>
      </w:r>
      <w:r w:rsidRPr="00D67DD6">
        <w:rPr>
          <w:i/>
          <w:noProof w:val="0"/>
          <w:lang w:val="fr-FR"/>
        </w:rPr>
        <w:t>per se</w:t>
      </w:r>
      <w:r w:rsidRPr="00D67DD6">
        <w:rPr>
          <w:noProof w:val="0"/>
          <w:lang w:val="fr-FR"/>
        </w:rPr>
        <w:t xml:space="preserve"> agit directement </w:t>
      </w:r>
      <w:r w:rsidR="00AA06E7" w:rsidRPr="00D67DD6">
        <w:rPr>
          <w:noProof w:val="0"/>
          <w:lang w:val="fr-FR"/>
        </w:rPr>
        <w:t xml:space="preserve">sur </w:t>
      </w:r>
      <w:r w:rsidRPr="00D67DD6">
        <w:rPr>
          <w:noProof w:val="0"/>
          <w:lang w:val="fr-FR"/>
        </w:rPr>
        <w:t xml:space="preserve">les organes corporels. Chaque maillon de la chaîne de l’intentionnalité et de l’abstraction possède un statut différent et établit un système de correspondance de l’intellect et de la chose sur le mode de </w:t>
      </w:r>
      <w:r w:rsidR="00876F12" w:rsidRPr="00D67DD6">
        <w:rPr>
          <w:noProof w:val="0"/>
          <w:lang w:val="fr-FR"/>
        </w:rPr>
        <w:t>l’actualité et de la puissance.</w:t>
      </w:r>
    </w:p>
    <w:p w14:paraId="5E8B762F" w14:textId="76DD6589" w:rsidR="00321510" w:rsidRPr="00D67DD6" w:rsidRDefault="00321510" w:rsidP="00876F12">
      <w:pPr>
        <w:ind w:firstLine="397"/>
        <w:rPr>
          <w:noProof w:val="0"/>
          <w:lang w:val="fr-FR"/>
        </w:rPr>
      </w:pPr>
      <w:r w:rsidRPr="00D67DD6">
        <w:rPr>
          <w:noProof w:val="0"/>
          <w:lang w:val="fr-FR"/>
        </w:rPr>
        <w:t xml:space="preserve">D’abord, la chose actuelle existe </w:t>
      </w:r>
      <w:r w:rsidRPr="00D67DD6">
        <w:rPr>
          <w:i/>
          <w:noProof w:val="0"/>
          <w:lang w:val="fr-FR"/>
        </w:rPr>
        <w:t>simpliciter</w:t>
      </w:r>
      <w:r w:rsidRPr="00D67DD6">
        <w:rPr>
          <w:noProof w:val="0"/>
          <w:lang w:val="fr-FR"/>
        </w:rPr>
        <w:t xml:space="preserve"> dans la réalité. Ensuite, </w:t>
      </w:r>
      <w:r w:rsidR="00876F12" w:rsidRPr="00D67DD6">
        <w:rPr>
          <w:i/>
          <w:noProof w:val="0"/>
          <w:lang w:val="fr-FR"/>
        </w:rPr>
        <w:t>species sensibilis</w:t>
      </w:r>
      <w:r w:rsidR="00876F12" w:rsidRPr="00D67DD6">
        <w:rPr>
          <w:noProof w:val="0"/>
          <w:lang w:val="fr-FR"/>
        </w:rPr>
        <w:t xml:space="preserve"> surgit </w:t>
      </w:r>
      <w:r w:rsidRPr="00D67DD6">
        <w:rPr>
          <w:noProof w:val="0"/>
          <w:lang w:val="fr-FR"/>
        </w:rPr>
        <w:t xml:space="preserve">dans l’acte de la première intentionnalité sensuellement donnée </w:t>
      </w:r>
      <w:r w:rsidR="00AA06E7" w:rsidRPr="00D67DD6">
        <w:rPr>
          <w:noProof w:val="0"/>
          <w:lang w:val="fr-FR"/>
        </w:rPr>
        <w:t xml:space="preserve">qui est </w:t>
      </w:r>
      <w:r w:rsidRPr="00D67DD6">
        <w:rPr>
          <w:noProof w:val="0"/>
          <w:lang w:val="fr-FR"/>
        </w:rPr>
        <w:t>actu</w:t>
      </w:r>
      <w:r w:rsidR="00AA06E7" w:rsidRPr="00D67DD6">
        <w:rPr>
          <w:noProof w:val="0"/>
          <w:lang w:val="fr-FR"/>
        </w:rPr>
        <w:t>alisée</w:t>
      </w:r>
      <w:r w:rsidRPr="00D67DD6">
        <w:rPr>
          <w:noProof w:val="0"/>
          <w:lang w:val="fr-FR"/>
        </w:rPr>
        <w:t xml:space="preserve"> et individu</w:t>
      </w:r>
      <w:r w:rsidR="00AA06E7" w:rsidRPr="00D67DD6">
        <w:rPr>
          <w:noProof w:val="0"/>
          <w:lang w:val="fr-FR"/>
        </w:rPr>
        <w:t>alisée</w:t>
      </w:r>
      <w:r w:rsidRPr="00D67DD6">
        <w:rPr>
          <w:noProof w:val="0"/>
          <w:lang w:val="fr-FR"/>
        </w:rPr>
        <w:t>. L’orientation de l’intellect immatériel dans sa composante réceptive se rapporte à la chose par la première intentionnalité. La deuxième actualisation de cognition se produit sur la base de la deuxième intentionnalité</w:t>
      </w:r>
      <w:r w:rsidR="00AA06E7" w:rsidRPr="00D67DD6">
        <w:rPr>
          <w:noProof w:val="0"/>
          <w:lang w:val="fr-FR"/>
        </w:rPr>
        <w:t xml:space="preserve">. Elle </w:t>
      </w:r>
      <w:r w:rsidRPr="00D67DD6">
        <w:rPr>
          <w:noProof w:val="0"/>
          <w:lang w:val="fr-FR"/>
        </w:rPr>
        <w:t xml:space="preserve">produit </w:t>
      </w:r>
      <w:r w:rsidRPr="00D67DD6">
        <w:rPr>
          <w:i/>
          <w:noProof w:val="0"/>
          <w:lang w:val="fr-FR"/>
        </w:rPr>
        <w:t>species intelligibilis</w:t>
      </w:r>
      <w:r w:rsidRPr="00D67DD6">
        <w:rPr>
          <w:noProof w:val="0"/>
          <w:lang w:val="fr-FR"/>
        </w:rPr>
        <w:t xml:space="preserve"> universelle et potentielle. L’acte de cette intentionnalité est réalisé par la comp</w:t>
      </w:r>
      <w:r w:rsidR="00766FBD">
        <w:rPr>
          <w:noProof w:val="0"/>
          <w:lang w:val="fr-FR"/>
        </w:rPr>
        <w:t>osante purement potentielle d</w:t>
      </w:r>
      <w:r w:rsidRPr="00D67DD6">
        <w:rPr>
          <w:noProof w:val="0"/>
          <w:lang w:val="fr-FR"/>
        </w:rPr>
        <w:t>’</w:t>
      </w:r>
      <w:r w:rsidRPr="00D67DD6">
        <w:rPr>
          <w:i/>
          <w:noProof w:val="0"/>
          <w:lang w:val="fr-FR"/>
        </w:rPr>
        <w:t>anima intellectiva</w:t>
      </w:r>
      <w:r w:rsidRPr="00D67DD6">
        <w:rPr>
          <w:noProof w:val="0"/>
          <w:lang w:val="fr-FR"/>
        </w:rPr>
        <w:t xml:space="preserve"> </w:t>
      </w:r>
      <w:r w:rsidR="00B77392" w:rsidRPr="00D67DD6">
        <w:rPr>
          <w:noProof w:val="0"/>
          <w:lang w:val="fr-FR"/>
        </w:rPr>
        <w:t xml:space="preserve">qui est défini </w:t>
      </w:r>
      <w:r w:rsidRPr="00D67DD6">
        <w:rPr>
          <w:noProof w:val="0"/>
          <w:lang w:val="fr-FR"/>
        </w:rPr>
        <w:t xml:space="preserve">comme </w:t>
      </w:r>
      <w:r w:rsidRPr="00D67DD6">
        <w:rPr>
          <w:i/>
          <w:noProof w:val="0"/>
          <w:lang w:val="fr-FR"/>
        </w:rPr>
        <w:t>tabula rasa</w:t>
      </w:r>
      <w:r w:rsidRPr="00D67DD6">
        <w:rPr>
          <w:i/>
          <w:noProof w:val="0"/>
          <w:lang w:val="fr-FR"/>
        </w:rPr>
        <w:fldChar w:fldCharType="begin"/>
      </w:r>
      <w:r w:rsidRPr="00D67DD6">
        <w:rPr>
          <w:noProof w:val="0"/>
          <w:lang w:val="fr-FR"/>
        </w:rPr>
        <w:instrText xml:space="preserve"> XE "</w:instrText>
      </w:r>
      <w:r w:rsidRPr="00D67DD6">
        <w:rPr>
          <w:i/>
          <w:noProof w:val="0"/>
          <w:lang w:val="fr-FR"/>
        </w:rPr>
        <w:instrText>tabula rasa</w:instrText>
      </w:r>
      <w:r w:rsidRPr="00D67DD6">
        <w:rPr>
          <w:noProof w:val="0"/>
          <w:lang w:val="fr-FR"/>
        </w:rPr>
        <w:instrText xml:space="preserve">" </w:instrText>
      </w:r>
      <w:r w:rsidRPr="00D67DD6">
        <w:rPr>
          <w:i/>
          <w:noProof w:val="0"/>
          <w:lang w:val="fr-FR"/>
        </w:rPr>
        <w:fldChar w:fldCharType="end"/>
      </w:r>
      <w:r w:rsidRPr="00D67DD6">
        <w:rPr>
          <w:noProof w:val="0"/>
          <w:lang w:val="fr-FR"/>
        </w:rPr>
        <w:t xml:space="preserve">. Averroès exclut chaque substance aristotélicienne et hypostase néoplatonicienne des </w:t>
      </w:r>
      <w:r w:rsidR="00BA0703">
        <w:rPr>
          <w:noProof w:val="0"/>
          <w:lang w:val="fr-FR"/>
        </w:rPr>
        <w:lastRenderedPageBreak/>
        <w:t xml:space="preserve">processus internes de </w:t>
      </w:r>
      <w:r w:rsidRPr="00D67DD6">
        <w:rPr>
          <w:noProof w:val="0"/>
          <w:lang w:val="fr-FR"/>
        </w:rPr>
        <w:t xml:space="preserve">cognition. L’intellect, en tant que pure puissance, est capable de recevoir toute actualité donnée </w:t>
      </w:r>
      <w:r w:rsidR="00AA06E7" w:rsidRPr="00D67DD6">
        <w:rPr>
          <w:noProof w:val="0"/>
          <w:lang w:val="fr-FR"/>
        </w:rPr>
        <w:t xml:space="preserve">par les </w:t>
      </w:r>
      <w:r w:rsidRPr="00D67DD6">
        <w:rPr>
          <w:noProof w:val="0"/>
          <w:lang w:val="fr-FR"/>
        </w:rPr>
        <w:t xml:space="preserve">sens. Cette capacité de l’âme étant purement potentielle, elle </w:t>
      </w:r>
      <w:r w:rsidR="00AA06E7" w:rsidRPr="00D67DD6">
        <w:rPr>
          <w:noProof w:val="0"/>
          <w:lang w:val="fr-FR"/>
        </w:rPr>
        <w:t xml:space="preserve">reçoit </w:t>
      </w:r>
      <w:r w:rsidRPr="00D67DD6">
        <w:rPr>
          <w:noProof w:val="0"/>
          <w:lang w:val="fr-FR"/>
        </w:rPr>
        <w:t xml:space="preserve">tout à sa manière, c’est-à-dire </w:t>
      </w:r>
      <w:r w:rsidR="00EC1D19" w:rsidRPr="00D67DD6">
        <w:rPr>
          <w:noProof w:val="0"/>
          <w:lang w:val="fr-FR"/>
        </w:rPr>
        <w:t xml:space="preserve">en </w:t>
      </w:r>
      <w:r w:rsidRPr="00D67DD6">
        <w:rPr>
          <w:noProof w:val="0"/>
          <w:lang w:val="fr-FR"/>
        </w:rPr>
        <w:t>mode de l’intentionnalité immatérielle. Ce mode de connaissance déjà immatérielle passe par le processus d’abstraction</w:t>
      </w:r>
      <w:r w:rsidRPr="00D67DD6">
        <w:rPr>
          <w:noProof w:val="0"/>
          <w:lang w:val="fr-FR"/>
        </w:rPr>
        <w:fldChar w:fldCharType="begin"/>
      </w:r>
      <w:r w:rsidRPr="00D67DD6">
        <w:rPr>
          <w:noProof w:val="0"/>
          <w:lang w:val="fr-FR"/>
        </w:rPr>
        <w:instrText xml:space="preserve"> XE "abstraction" </w:instrText>
      </w:r>
      <w:r w:rsidRPr="00D67DD6">
        <w:rPr>
          <w:noProof w:val="0"/>
          <w:lang w:val="fr-FR"/>
        </w:rPr>
        <w:fldChar w:fldCharType="end"/>
      </w:r>
      <w:r w:rsidRPr="00D67DD6">
        <w:rPr>
          <w:noProof w:val="0"/>
          <w:lang w:val="fr-FR"/>
        </w:rPr>
        <w:t xml:space="preserve"> dans la composante active de </w:t>
      </w:r>
      <w:r w:rsidR="006A4B43" w:rsidRPr="00D67DD6">
        <w:rPr>
          <w:noProof w:val="0"/>
          <w:lang w:val="fr-FR"/>
        </w:rPr>
        <w:t xml:space="preserve">l’intellect. Le résultat est une notion </w:t>
      </w:r>
      <w:r w:rsidRPr="00D67DD6">
        <w:rPr>
          <w:noProof w:val="0"/>
          <w:lang w:val="fr-FR"/>
        </w:rPr>
        <w:t>catégorique (</w:t>
      </w:r>
      <w:r w:rsidRPr="00D67DD6">
        <w:rPr>
          <w:i/>
          <w:noProof w:val="0"/>
          <w:lang w:val="fr-FR"/>
        </w:rPr>
        <w:t>conceptus</w:t>
      </w:r>
      <w:r w:rsidRPr="00D67DD6">
        <w:rPr>
          <w:noProof w:val="0"/>
          <w:lang w:val="fr-FR"/>
        </w:rPr>
        <w:t>). Averroès définit un nouveau type d’intellect par cette synthèse, qui caractérise son interprétation ingénieuse et jusqu’ici inégalée d’Aristote.</w:t>
      </w:r>
    </w:p>
    <w:p w14:paraId="2741D4AC" w14:textId="30B038D0" w:rsidR="00321510" w:rsidRPr="00D67DD6" w:rsidRDefault="00321510" w:rsidP="00321510">
      <w:pPr>
        <w:pStyle w:val="Citace"/>
        <w:rPr>
          <w:lang w:val="fr-FR"/>
        </w:rPr>
      </w:pPr>
      <w:r w:rsidRPr="00D67DD6">
        <w:rPr>
          <w:lang w:val="fr-FR"/>
        </w:rPr>
        <w:t xml:space="preserve">« Si l’on considère l’ensemble des définitions d’Aristote et qu’on les met bout à bout, il est clair qu’il garde en tête ce qui suit. Lorsque l’intellect possible est actualisé, la faculté active de cognition </w:t>
      </w:r>
      <w:r w:rsidR="003A4F32">
        <w:rPr>
          <w:lang w:val="fr-FR"/>
        </w:rPr>
        <w:t>fait l</w:t>
      </w:r>
      <w:r w:rsidRPr="00D67DD6">
        <w:rPr>
          <w:lang w:val="fr-FR"/>
        </w:rPr>
        <w:t>’unit</w:t>
      </w:r>
      <w:r w:rsidR="003A4F32">
        <w:rPr>
          <w:lang w:val="fr-FR"/>
        </w:rPr>
        <w:t xml:space="preserve">é avec </w:t>
      </w:r>
      <w:r w:rsidRPr="00D67DD6">
        <w:rPr>
          <w:lang w:val="fr-FR"/>
        </w:rPr>
        <w:t>nous</w:t>
      </w:r>
      <w:r w:rsidR="001B143C">
        <w:rPr>
          <w:lang w:val="fr-FR"/>
        </w:rPr>
        <w:t xml:space="preserve"> </w:t>
      </w:r>
      <w:r w:rsidR="001B143C" w:rsidRPr="00D67DD6">
        <w:rPr>
          <w:lang w:val="fr-FR"/>
        </w:rPr>
        <w:t>(</w:t>
      </w:r>
      <w:r w:rsidR="001B143C" w:rsidRPr="00D67DD6">
        <w:rPr>
          <w:i/>
          <w:lang w:val="fr-FR"/>
        </w:rPr>
        <w:t>intelligentia agens copulabitur nobiscum</w:t>
      </w:r>
      <w:r w:rsidR="001B143C">
        <w:rPr>
          <w:lang w:val="fr-FR"/>
        </w:rPr>
        <w:t>)</w:t>
      </w:r>
      <w:r w:rsidRPr="00D67DD6">
        <w:rPr>
          <w:lang w:val="fr-FR"/>
        </w:rPr>
        <w:t>. Grâce à cette faculté, nous comprenons aussi les choses extérieures à nous-mêmes (</w:t>
      </w:r>
      <w:r w:rsidRPr="00D67DD6">
        <w:rPr>
          <w:i/>
          <w:lang w:val="fr-FR"/>
        </w:rPr>
        <w:t>per quem intelligemus alias res</w:t>
      </w:r>
      <w:r w:rsidRPr="00D67DD6">
        <w:rPr>
          <w:lang w:val="fr-FR"/>
        </w:rPr>
        <w:t xml:space="preserve">). Grâce à elle, nous rendons </w:t>
      </w:r>
      <w:r w:rsidR="009657C2" w:rsidRPr="00D67DD6">
        <w:rPr>
          <w:lang w:val="fr-FR"/>
        </w:rPr>
        <w:t xml:space="preserve">les choses sensibles </w:t>
      </w:r>
      <w:r w:rsidRPr="00D67DD6">
        <w:rPr>
          <w:lang w:val="fr-FR"/>
        </w:rPr>
        <w:t>effectivement intelligibles (</w:t>
      </w:r>
      <w:r w:rsidR="00B8377F" w:rsidRPr="00D67DD6">
        <w:rPr>
          <w:i/>
          <w:lang w:val="fr-FR"/>
        </w:rPr>
        <w:t>per quam faciemus res sensibil</w:t>
      </w:r>
      <w:r w:rsidRPr="00D67DD6">
        <w:rPr>
          <w:i/>
          <w:lang w:val="fr-FR"/>
        </w:rPr>
        <w:t>es esse intellectas in actu</w:t>
      </w:r>
      <w:r w:rsidRPr="00D67DD6">
        <w:rPr>
          <w:lang w:val="fr-FR"/>
        </w:rPr>
        <w:t>), lorsque cette faculté active devient forme en nous (</w:t>
      </w:r>
      <w:r w:rsidRPr="00D67DD6">
        <w:rPr>
          <w:i/>
          <w:lang w:val="fr-FR"/>
        </w:rPr>
        <w:t>secundum quod ipse efficitur forma in nobis</w:t>
      </w:r>
      <w:r w:rsidRPr="00D67DD6">
        <w:rPr>
          <w:lang w:val="fr-FR"/>
        </w:rPr>
        <w:t xml:space="preserve">). » </w:t>
      </w:r>
      <w:r w:rsidRPr="00D67DD6">
        <w:rPr>
          <w:rStyle w:val="Znakapoznpodarou"/>
          <w:lang w:val="fr-FR"/>
        </w:rPr>
        <w:footnoteReference w:id="233"/>
      </w:r>
    </w:p>
    <w:p w14:paraId="23889E08" w14:textId="7A6129A9" w:rsidR="00321510" w:rsidRPr="00D67DD6" w:rsidRDefault="00321510" w:rsidP="00321510">
      <w:pPr>
        <w:rPr>
          <w:noProof w:val="0"/>
          <w:lang w:val="fr-FR"/>
        </w:rPr>
      </w:pPr>
      <w:r w:rsidRPr="00D67DD6">
        <w:rPr>
          <w:noProof w:val="0"/>
          <w:lang w:val="fr-FR"/>
        </w:rPr>
        <w:t>La phrase clé de l’intellect passif et actif comme « </w:t>
      </w:r>
      <w:r w:rsidRPr="00D67DD6">
        <w:rPr>
          <w:i/>
          <w:noProof w:val="0"/>
          <w:lang w:val="fr-FR"/>
        </w:rPr>
        <w:t>forma in nobis</w:t>
      </w:r>
      <w:r w:rsidRPr="00D67DD6">
        <w:rPr>
          <w:noProof w:val="0"/>
          <w:lang w:val="fr-FR"/>
        </w:rPr>
        <w:t xml:space="preserve"> » signifie un double rejet de l’intellect séparé comme substance. Les néoplatoniciens et l’Alexandre aristotélicien ont créé un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immatériel comme une hypostase moderne, et ils l’ont associé à un </w:t>
      </w:r>
      <w:r w:rsidR="00C57352" w:rsidRPr="00C57352">
        <w:rPr>
          <w:i/>
          <w:noProof w:val="0"/>
          <w:lang w:val="fr-FR"/>
        </w:rPr>
        <w:t>intellectus</w:t>
      </w:r>
      <w:r w:rsidRPr="00D67DD6">
        <w:rPr>
          <w:i/>
          <w:noProof w:val="0"/>
          <w:lang w:val="fr-FR"/>
        </w:rPr>
        <w:t xml:space="preserve"> agens</w:t>
      </w:r>
      <w:r w:rsidRPr="00D67DD6">
        <w:rPr>
          <w:noProof w:val="0"/>
          <w:lang w:val="fr-FR"/>
        </w:rPr>
        <w:t xml:space="preserve"> complètement séparé. Thémistius adopta une approche similaire en incluant l’intellect matériel dans la récepti</w:t>
      </w:r>
      <w:r w:rsidR="002D2D2F">
        <w:rPr>
          <w:noProof w:val="0"/>
          <w:lang w:val="fr-FR"/>
        </w:rPr>
        <w:t xml:space="preserve">on sensorielle et en séparant </w:t>
      </w:r>
      <w:r w:rsidR="00C57352" w:rsidRPr="00C57352">
        <w:rPr>
          <w:i/>
          <w:noProof w:val="0"/>
          <w:lang w:val="fr-FR"/>
        </w:rPr>
        <w:t>intellectus</w:t>
      </w:r>
      <w:r w:rsidRPr="00D67DD6">
        <w:rPr>
          <w:i/>
          <w:noProof w:val="0"/>
          <w:lang w:val="fr-FR"/>
        </w:rPr>
        <w:t xml:space="preserve"> possibilis</w:t>
      </w:r>
      <w:r w:rsidR="002D2D2F">
        <w:rPr>
          <w:noProof w:val="0"/>
          <w:lang w:val="fr-FR"/>
        </w:rPr>
        <w:t xml:space="preserve"> et </w:t>
      </w:r>
      <w:r w:rsidR="00C57352" w:rsidRPr="00C57352">
        <w:rPr>
          <w:i/>
          <w:noProof w:val="0"/>
          <w:lang w:val="fr-FR"/>
        </w:rPr>
        <w:t>intellectus</w:t>
      </w:r>
      <w:r w:rsidRPr="00D67DD6">
        <w:rPr>
          <w:i/>
          <w:noProof w:val="0"/>
          <w:lang w:val="fr-FR"/>
        </w:rPr>
        <w:t xml:space="preserve"> agens</w:t>
      </w:r>
      <w:r w:rsidR="00992060" w:rsidRPr="00D67DD6">
        <w:rPr>
          <w:noProof w:val="0"/>
          <w:lang w:val="fr-FR"/>
        </w:rPr>
        <w:t xml:space="preserve">. Averroès </w:t>
      </w:r>
      <w:r w:rsidRPr="00D67DD6">
        <w:rPr>
          <w:noProof w:val="0"/>
          <w:lang w:val="fr-FR"/>
        </w:rPr>
        <w:t>re</w:t>
      </w:r>
      <w:r w:rsidR="00992060" w:rsidRPr="00D67DD6">
        <w:rPr>
          <w:noProof w:val="0"/>
          <w:lang w:val="fr-FR"/>
        </w:rPr>
        <w:t xml:space="preserve">jeta </w:t>
      </w:r>
      <w:r w:rsidRPr="00D67DD6">
        <w:rPr>
          <w:noProof w:val="0"/>
          <w:lang w:val="fr-FR"/>
        </w:rPr>
        <w:t>la solution traditionnelle néoplatonicienne (Thémistius, Alexandre Aphrodisias</w:t>
      </w:r>
      <w:r w:rsidRPr="00D67DD6">
        <w:rPr>
          <w:noProof w:val="0"/>
          <w:lang w:val="fr-FR"/>
        </w:rPr>
        <w:fldChar w:fldCharType="begin"/>
      </w:r>
      <w:r w:rsidRPr="00D67DD6">
        <w:rPr>
          <w:noProof w:val="0"/>
          <w:lang w:val="fr-FR"/>
        </w:rPr>
        <w:instrText xml:space="preserve"> XE "Alexandre Aphrodisias" </w:instrText>
      </w:r>
      <w:r w:rsidRPr="00D67DD6">
        <w:rPr>
          <w:noProof w:val="0"/>
          <w:lang w:val="fr-FR"/>
        </w:rPr>
        <w:fldChar w:fldCharType="end"/>
      </w:r>
      <w:r w:rsidRPr="00D67DD6">
        <w:rPr>
          <w:noProof w:val="0"/>
          <w:lang w:val="fr-FR"/>
        </w:rPr>
        <w:t xml:space="preserve">, Théophraste) et les solutions modernes de ses contemporains, qui séparaient l’intellect matériel ou réceptif de la cognition sensuelle à la manière d’Alexandre (Avicenne, </w:t>
      </w:r>
      <w:r w:rsidR="0082719D" w:rsidRPr="0082719D">
        <w:t>Ibn Bâjja</w:t>
      </w:r>
      <w:r w:rsidRPr="00D67DD6">
        <w:rPr>
          <w:noProof w:val="0"/>
          <w:lang w:val="fr-FR"/>
        </w:rPr>
        <w:t>). Il proposa une nouvelle médiation comme la performance de l’âme immatérielle faite en deux facultés (réceptive et active) au niveau des capacités (sensuelles et intellectuelles) de l’âme humaine. La nouvelle définition de la vérité et de la cognition n</w:t>
      </w:r>
      <w:r w:rsidR="00E52DE2" w:rsidRPr="00D67DD6">
        <w:rPr>
          <w:noProof w:val="0"/>
          <w:lang w:val="fr-FR"/>
        </w:rPr>
        <w:t>’</w:t>
      </w:r>
      <w:r w:rsidR="00E87DDC" w:rsidRPr="00D67DD6">
        <w:rPr>
          <w:noProof w:val="0"/>
          <w:lang w:val="fr-FR"/>
        </w:rPr>
        <w:t>a pas besoin d</w:t>
      </w:r>
      <w:r w:rsidR="00E52DE2" w:rsidRPr="00D67DD6">
        <w:rPr>
          <w:noProof w:val="0"/>
          <w:lang w:val="fr-FR"/>
        </w:rPr>
        <w:t>’</w:t>
      </w:r>
      <w:r w:rsidRPr="00D67DD6">
        <w:rPr>
          <w:noProof w:val="0"/>
          <w:lang w:val="fr-FR"/>
        </w:rPr>
        <w:t>un intellect acquis (</w:t>
      </w:r>
      <w:r w:rsidR="00C57352" w:rsidRPr="00C57352">
        <w:rPr>
          <w:i/>
          <w:noProof w:val="0"/>
          <w:lang w:val="fr-FR"/>
        </w:rPr>
        <w:t>intellectus</w:t>
      </w:r>
      <w:r w:rsidRPr="00D67DD6">
        <w:rPr>
          <w:i/>
          <w:noProof w:val="0"/>
          <w:lang w:val="fr-FR"/>
        </w:rPr>
        <w:t xml:space="preserve"> adeptus</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Pr="00D67DD6">
        <w:rPr>
          <w:i/>
          <w:noProof w:val="0"/>
          <w:lang w:val="fr-FR"/>
        </w:rPr>
        <w:instrText xml:space="preserve"> adeptus</w:instrText>
      </w:r>
      <w:r w:rsidRPr="00D67DD6">
        <w:rPr>
          <w:noProof w:val="0"/>
          <w:lang w:val="fr-FR"/>
        </w:rPr>
        <w:instrText xml:space="preserve">" </w:instrText>
      </w:r>
      <w:r w:rsidRPr="00D67DD6">
        <w:rPr>
          <w:i/>
          <w:noProof w:val="0"/>
          <w:lang w:val="fr-FR"/>
        </w:rPr>
        <w:fldChar w:fldCharType="end"/>
      </w:r>
      <w:r w:rsidRPr="00D67DD6">
        <w:rPr>
          <w:noProof w:val="0"/>
          <w:lang w:val="fr-FR"/>
        </w:rPr>
        <w:t>), qui sert de forme hypostatique et matérielle de réceptivité dans l’acte individuel de cognition. Les néoplatoniciens et Avicenne gardent l’intellect acquis et son activateur</w:t>
      </w:r>
      <w:r w:rsidR="0099447D">
        <w:rPr>
          <w:noProof w:val="0"/>
          <w:lang w:val="fr-FR"/>
        </w:rPr>
        <w:t>,</w:t>
      </w:r>
      <w:r w:rsidRPr="00D67DD6">
        <w:rPr>
          <w:noProof w:val="0"/>
          <w:lang w:val="fr-FR"/>
        </w:rPr>
        <w:t xml:space="preserve"> </w:t>
      </w:r>
      <w:r w:rsidR="00C57352" w:rsidRPr="00C57352">
        <w:rPr>
          <w:i/>
          <w:noProof w:val="0"/>
          <w:lang w:val="fr-FR"/>
        </w:rPr>
        <w:t>intellectus</w:t>
      </w:r>
      <w:r w:rsidR="0099447D" w:rsidRPr="00D67DD6">
        <w:rPr>
          <w:i/>
          <w:noProof w:val="0"/>
          <w:lang w:val="fr-FR"/>
        </w:rPr>
        <w:t xml:space="preserve"> agens</w:t>
      </w:r>
      <w:r w:rsidR="0099447D">
        <w:rPr>
          <w:i/>
          <w:noProof w:val="0"/>
          <w:lang w:val="fr-FR"/>
        </w:rPr>
        <w:t xml:space="preserve"> </w:t>
      </w:r>
      <w:r w:rsidR="0099447D">
        <w:rPr>
          <w:noProof w:val="0"/>
          <w:lang w:val="fr-FR"/>
        </w:rPr>
        <w:t>externe</w:t>
      </w:r>
      <w:r w:rsidRPr="00D67DD6">
        <w:rPr>
          <w:noProof w:val="0"/>
          <w:lang w:val="fr-FR"/>
        </w:rPr>
        <w:t xml:space="preserve">. Cette </w:t>
      </w:r>
      <w:r w:rsidR="00E23683" w:rsidRPr="00D67DD6">
        <w:rPr>
          <w:noProof w:val="0"/>
          <w:lang w:val="fr-FR"/>
        </w:rPr>
        <w:t>mytho</w:t>
      </w:r>
      <w:r w:rsidR="00B6212F" w:rsidRPr="00D67DD6">
        <w:rPr>
          <w:noProof w:val="0"/>
          <w:lang w:val="fr-FR"/>
        </w:rPr>
        <w:t xml:space="preserve">logie </w:t>
      </w:r>
      <w:r w:rsidRPr="00D67DD6">
        <w:rPr>
          <w:noProof w:val="0"/>
          <w:lang w:val="fr-FR"/>
        </w:rPr>
        <w:t xml:space="preserve">apporta le </w:t>
      </w:r>
      <w:r w:rsidRPr="00D67DD6">
        <w:rPr>
          <w:noProof w:val="0"/>
          <w:lang w:val="fr-FR"/>
        </w:rPr>
        <w:lastRenderedPageBreak/>
        <w:t xml:space="preserve">monde des formes immatérielles de la sphère de l’intellect actif cosmique </w:t>
      </w:r>
      <w:r w:rsidR="00AD7FB7" w:rsidRPr="00D67DD6">
        <w:rPr>
          <w:noProof w:val="0"/>
          <w:lang w:val="fr-FR"/>
        </w:rPr>
        <w:t>(</w:t>
      </w:r>
      <w:r w:rsidR="00E40CFC" w:rsidRPr="00D67DD6">
        <w:rPr>
          <w:i/>
          <w:noProof w:val="0"/>
          <w:lang w:val="fr-FR"/>
        </w:rPr>
        <w:t>Dator formarum</w:t>
      </w:r>
      <w:r w:rsidRPr="00D67DD6">
        <w:rPr>
          <w:i/>
          <w:noProof w:val="0"/>
          <w:lang w:val="fr-FR"/>
        </w:rPr>
        <w:fldChar w:fldCharType="begin"/>
      </w:r>
      <w:r w:rsidRPr="00D67DD6">
        <w:rPr>
          <w:noProof w:val="0"/>
          <w:lang w:val="fr-FR"/>
        </w:rPr>
        <w:instrText xml:space="preserve"> XE "</w:instrText>
      </w:r>
      <w:r w:rsidR="00E40CFC" w:rsidRPr="00D67DD6">
        <w:rPr>
          <w:i/>
          <w:noProof w:val="0"/>
          <w:lang w:val="fr-FR"/>
        </w:rPr>
        <w:instrText>Dator formarum</w:instrText>
      </w:r>
      <w:r w:rsidRPr="00D67DD6">
        <w:rPr>
          <w:noProof w:val="0"/>
          <w:lang w:val="fr-FR"/>
        </w:rPr>
        <w:instrText xml:space="preserve">" </w:instrText>
      </w:r>
      <w:r w:rsidRPr="00D67DD6">
        <w:rPr>
          <w:i/>
          <w:noProof w:val="0"/>
          <w:lang w:val="fr-FR"/>
        </w:rPr>
        <w:fldChar w:fldCharType="end"/>
      </w:r>
      <w:r w:rsidR="00AD7FB7" w:rsidRPr="00D67DD6">
        <w:rPr>
          <w:noProof w:val="0"/>
          <w:lang w:val="fr-FR"/>
        </w:rPr>
        <w:t xml:space="preserve">) </w:t>
      </w:r>
      <w:r w:rsidR="00243520" w:rsidRPr="00D67DD6">
        <w:rPr>
          <w:noProof w:val="0"/>
          <w:lang w:val="fr-FR"/>
        </w:rPr>
        <w:t xml:space="preserve">dans la cognition humaine. </w:t>
      </w:r>
      <w:r w:rsidRPr="00D67DD6">
        <w:rPr>
          <w:noProof w:val="0"/>
          <w:lang w:val="fr-FR"/>
        </w:rPr>
        <w:t xml:space="preserve">Le schéma moderne de la connaissance a besoin même </w:t>
      </w:r>
      <w:r w:rsidR="007B3032">
        <w:rPr>
          <w:noProof w:val="0"/>
          <w:lang w:val="fr-FR"/>
        </w:rPr>
        <w:t xml:space="preserve">de deux entités hypostatiques non </w:t>
      </w:r>
      <w:r w:rsidRPr="00D67DD6">
        <w:rPr>
          <w:noProof w:val="0"/>
          <w:lang w:val="fr-FR"/>
        </w:rPr>
        <w:t>existantes du troisième genre. Averroès n’était pas un moderniste mytho</w:t>
      </w:r>
      <w:r w:rsidR="00F93226" w:rsidRPr="00D67DD6">
        <w:rPr>
          <w:noProof w:val="0"/>
          <w:lang w:val="fr-FR"/>
        </w:rPr>
        <w:t>logique</w:t>
      </w:r>
      <w:r w:rsidRPr="00D67DD6">
        <w:rPr>
          <w:noProof w:val="0"/>
          <w:lang w:val="fr-FR"/>
        </w:rPr>
        <w:t xml:space="preserve"> et illumin</w:t>
      </w:r>
      <w:r w:rsidR="00F93226" w:rsidRPr="00D67DD6">
        <w:rPr>
          <w:noProof w:val="0"/>
          <w:lang w:val="fr-FR"/>
        </w:rPr>
        <w:t>é</w:t>
      </w:r>
      <w:r w:rsidRPr="00D67DD6">
        <w:rPr>
          <w:noProof w:val="0"/>
          <w:lang w:val="fr-FR"/>
        </w:rPr>
        <w:t xml:space="preserve">, donc il ne pouvait pas accepter une telle défaite de la pensée critique. La nouvelle forme d’intellect matériel fonda une nouvelle histoire de la métaphysique occidentale. La tradition ultérieure du premier et du second averroïsme connaît cet intellect comme </w:t>
      </w:r>
      <w:r w:rsidR="00C57352" w:rsidRPr="00C57352">
        <w:rPr>
          <w:i/>
          <w:noProof w:val="0"/>
          <w:lang w:val="fr-FR"/>
        </w:rPr>
        <w:t>intellectus</w:t>
      </w:r>
      <w:r w:rsidRPr="00D67DD6">
        <w:rPr>
          <w:i/>
          <w:noProof w:val="0"/>
          <w:lang w:val="fr-FR"/>
        </w:rPr>
        <w:t xml:space="preserve"> possibilis</w:t>
      </w:r>
      <w:r w:rsidRPr="00D67DD6">
        <w:rPr>
          <w:noProof w:val="0"/>
          <w:lang w:val="fr-FR"/>
        </w:rPr>
        <w:t xml:space="preserve">. L’herméneutique de l’objectivité doit déterminer de quelle manière cet </w:t>
      </w:r>
      <w:r w:rsidR="009D3B4A" w:rsidRPr="00D67DD6">
        <w:rPr>
          <w:noProof w:val="0"/>
          <w:lang w:val="fr-FR"/>
        </w:rPr>
        <w:t>évènement</w:t>
      </w:r>
      <w:r w:rsidRPr="00D67DD6">
        <w:rPr>
          <w:noProof w:val="0"/>
          <w:lang w:val="fr-FR"/>
        </w:rPr>
        <w:t xml:space="preserve"> majeur de la connaissance (</w:t>
      </w:r>
      <w:r w:rsidRPr="00D67DD6">
        <w:rPr>
          <w:i/>
          <w:noProof w:val="0"/>
          <w:lang w:val="fr-FR"/>
        </w:rPr>
        <w:t>Ereignis</w:t>
      </w:r>
      <w:r w:rsidRPr="00D67DD6">
        <w:rPr>
          <w:i/>
          <w:noProof w:val="0"/>
          <w:lang w:val="fr-FR"/>
        </w:rPr>
        <w:fldChar w:fldCharType="begin"/>
      </w:r>
      <w:r w:rsidRPr="00D67DD6">
        <w:rPr>
          <w:noProof w:val="0"/>
          <w:lang w:val="fr-FR"/>
        </w:rPr>
        <w:instrText xml:space="preserve"> XE "</w:instrText>
      </w:r>
      <w:r w:rsidRPr="00D67DD6">
        <w:rPr>
          <w:i/>
          <w:noProof w:val="0"/>
          <w:lang w:val="fr-FR"/>
        </w:rPr>
        <w:instrText>Ereignis</w:instrText>
      </w:r>
      <w:r w:rsidRPr="00D67DD6">
        <w:rPr>
          <w:noProof w:val="0"/>
          <w:lang w:val="fr-FR"/>
        </w:rPr>
        <w:instrText xml:space="preserve">" </w:instrText>
      </w:r>
      <w:r w:rsidRPr="00D67DD6">
        <w:rPr>
          <w:i/>
          <w:noProof w:val="0"/>
          <w:lang w:val="fr-FR"/>
        </w:rPr>
        <w:fldChar w:fldCharType="end"/>
      </w:r>
      <w:r w:rsidRPr="00D67DD6">
        <w:rPr>
          <w:noProof w:val="0"/>
          <w:lang w:val="fr-FR"/>
        </w:rPr>
        <w:t>) détermine l’historicité (</w:t>
      </w:r>
      <w:r w:rsidRPr="00D67DD6">
        <w:rPr>
          <w:i/>
          <w:noProof w:val="0"/>
          <w:lang w:val="fr-FR"/>
        </w:rPr>
        <w:t>Geschichte</w:t>
      </w:r>
      <w:r w:rsidRPr="00D67DD6">
        <w:rPr>
          <w:noProof w:val="0"/>
          <w:lang w:val="fr-FR"/>
        </w:rPr>
        <w:t xml:space="preserve">) de la métaphysique </w:t>
      </w:r>
      <w:r w:rsidR="00F93226" w:rsidRPr="00D67DD6">
        <w:rPr>
          <w:noProof w:val="0"/>
          <w:lang w:val="fr-FR"/>
        </w:rPr>
        <w:t xml:space="preserve">ultérieure </w:t>
      </w:r>
      <w:r w:rsidRPr="00D67DD6">
        <w:rPr>
          <w:noProof w:val="0"/>
          <w:lang w:val="fr-FR"/>
        </w:rPr>
        <w:t>et par conséquent l’histoire de la pensée occidentale.</w:t>
      </w:r>
    </w:p>
    <w:p w14:paraId="4B2360B0" w14:textId="77777777" w:rsidR="008F7A21" w:rsidRPr="00D67DD6" w:rsidRDefault="008F7A21" w:rsidP="00D85AFE">
      <w:pPr>
        <w:rPr>
          <w:noProof w:val="0"/>
          <w:lang w:val="fr-FR"/>
        </w:rPr>
      </w:pPr>
    </w:p>
    <w:p w14:paraId="27411A3A" w14:textId="77777777" w:rsidR="00CE6F64" w:rsidRPr="00D67DD6" w:rsidRDefault="00CE6F64" w:rsidP="00F665CD">
      <w:pPr>
        <w:pStyle w:val="Nadpis3"/>
        <w:rPr>
          <w:noProof w:val="0"/>
          <w:lang w:val="fr-FR"/>
        </w:rPr>
      </w:pPr>
      <w:r w:rsidRPr="00D67DD6">
        <w:rPr>
          <w:noProof w:val="0"/>
          <w:lang w:val="fr-FR"/>
        </w:rPr>
        <w:br w:type="page"/>
      </w:r>
      <w:bookmarkStart w:id="30" w:name="_Toc162093429"/>
      <w:r w:rsidRPr="00D67DD6">
        <w:rPr>
          <w:noProof w:val="0"/>
          <w:lang w:val="fr-FR"/>
        </w:rPr>
        <w:lastRenderedPageBreak/>
        <w:t>2.4.3 L’intellect et l’unité de la personne</w:t>
      </w:r>
      <w:bookmarkEnd w:id="30"/>
    </w:p>
    <w:p w14:paraId="0BE7D282" w14:textId="15B162A0" w:rsidR="000A0E15" w:rsidRDefault="00CE6F64" w:rsidP="00CE6F64">
      <w:pPr>
        <w:rPr>
          <w:noProof w:val="0"/>
          <w:lang w:val="fr-FR" w:eastAsia="en-US"/>
        </w:rPr>
      </w:pPr>
      <w:r w:rsidRPr="00D67DD6">
        <w:rPr>
          <w:noProof w:val="0"/>
          <w:lang w:val="fr-FR" w:eastAsia="en-US"/>
        </w:rPr>
        <w:t xml:space="preserve">Un connaisseur d’Averroès </w:t>
      </w:r>
      <w:r w:rsidR="00B13883" w:rsidRPr="00D67DD6">
        <w:rPr>
          <w:noProof w:val="0"/>
          <w:lang w:val="fr-FR" w:eastAsia="en-US"/>
        </w:rPr>
        <w:t xml:space="preserve">pourrait </w:t>
      </w:r>
      <w:r w:rsidRPr="00D67DD6">
        <w:rPr>
          <w:noProof w:val="0"/>
          <w:lang w:val="fr-FR" w:eastAsia="en-US"/>
        </w:rPr>
        <w:t xml:space="preserve">objecter que de nombreuses citations </w:t>
      </w:r>
      <w:r w:rsidR="00D374EE" w:rsidRPr="00D67DD6">
        <w:rPr>
          <w:noProof w:val="0"/>
          <w:lang w:val="fr-FR" w:eastAsia="en-US"/>
        </w:rPr>
        <w:t>de CMDA</w:t>
      </w:r>
      <w:r w:rsidRPr="00D67DD6">
        <w:rPr>
          <w:noProof w:val="0"/>
          <w:lang w:val="fr-FR" w:eastAsia="en-US"/>
        </w:rPr>
        <w:t xml:space="preserve"> peuvent être légitimement </w:t>
      </w:r>
      <w:r w:rsidR="00B13883" w:rsidRPr="00D67DD6">
        <w:rPr>
          <w:noProof w:val="0"/>
          <w:lang w:val="fr-FR" w:eastAsia="en-US"/>
        </w:rPr>
        <w:t>décodées</w:t>
      </w:r>
      <w:r w:rsidRPr="00D67DD6">
        <w:rPr>
          <w:noProof w:val="0"/>
          <w:lang w:val="fr-FR" w:eastAsia="en-US"/>
        </w:rPr>
        <w:t xml:space="preserve"> à la manière d’Avicenne ou des néoplatoniciens. L’intellect matériel ou possible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apparaît comme une entité séparée, qui est comprise dans un sens univoque et </w:t>
      </w:r>
      <w:r w:rsidR="00B13883" w:rsidRPr="00D67DD6">
        <w:rPr>
          <w:noProof w:val="0"/>
          <w:lang w:val="fr-FR" w:eastAsia="en-US"/>
        </w:rPr>
        <w:t xml:space="preserve">il </w:t>
      </w:r>
      <w:r w:rsidRPr="00D67DD6">
        <w:rPr>
          <w:noProof w:val="0"/>
          <w:lang w:val="fr-FR" w:eastAsia="en-US"/>
        </w:rPr>
        <w:t>engendre la même cognition universelle chez tous les êtres humains. L’acte individuel de cognition forme une connexion (</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coniunctio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coniunctio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cet intellect externe avec l’âme disposée de l’individu. Il s’agit de l’interprétation averroïste classique </w:t>
      </w:r>
      <w:r w:rsidR="00D374EE" w:rsidRPr="00D67DD6">
        <w:rPr>
          <w:noProof w:val="0"/>
          <w:lang w:val="fr-FR" w:eastAsia="en-US"/>
        </w:rPr>
        <w:t>de CMDA</w:t>
      </w:r>
      <w:r w:rsidRPr="00D67DD6">
        <w:rPr>
          <w:noProof w:val="0"/>
          <w:lang w:val="fr-FR" w:eastAsia="en-US"/>
        </w:rPr>
        <w:t xml:space="preserve"> inspirée par Avicenne qui a été défendue par Thomas d’Aquin, mais pas par Siger de Brabant. L’herméneutique d</w:t>
      </w:r>
      <w:r w:rsidR="00BC4AE6">
        <w:rPr>
          <w:noProof w:val="0"/>
          <w:lang w:val="fr-FR" w:eastAsia="en-US"/>
        </w:rPr>
        <w:t>oit interpréter la théorie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dans CMDA, qui est universelle dans les individus et aussi dans toute l’humanité. Averroès n’était pas un averroïste comme les modernistes de toutes sortes. La </w:t>
      </w:r>
      <w:r w:rsidR="003C7452">
        <w:rPr>
          <w:noProof w:val="0"/>
          <w:lang w:val="fr-FR" w:eastAsia="en-US"/>
        </w:rPr>
        <w:t xml:space="preserve">théorie </w:t>
      </w:r>
      <w:r w:rsidRPr="00D67DD6">
        <w:rPr>
          <w:noProof w:val="0"/>
          <w:lang w:val="fr-FR" w:eastAsia="en-US"/>
        </w:rPr>
        <w:t>de l’intentionna</w:t>
      </w:r>
      <w:r w:rsidR="001052B9" w:rsidRPr="00D67DD6">
        <w:rPr>
          <w:noProof w:val="0"/>
          <w:lang w:val="fr-FR" w:eastAsia="en-US"/>
        </w:rPr>
        <w:t xml:space="preserve">lité </w:t>
      </w:r>
      <w:r w:rsidR="003C7452" w:rsidRPr="00D67DD6">
        <w:rPr>
          <w:noProof w:val="0"/>
          <w:lang w:val="fr-FR" w:eastAsia="en-US"/>
        </w:rPr>
        <w:t xml:space="preserve">double </w:t>
      </w:r>
      <w:r w:rsidR="001052B9" w:rsidRPr="00D67DD6">
        <w:rPr>
          <w:noProof w:val="0"/>
          <w:lang w:val="fr-FR" w:eastAsia="en-US"/>
        </w:rPr>
        <w:t xml:space="preserve">résolut les déficiences de </w:t>
      </w:r>
      <w:r w:rsidRPr="00D67DD6">
        <w:rPr>
          <w:noProof w:val="0"/>
          <w:lang w:val="fr-FR" w:eastAsia="en-US"/>
        </w:rPr>
        <w:t>Thémistius</w:t>
      </w:r>
      <w:r w:rsidR="001052B9" w:rsidRPr="00D67DD6">
        <w:rPr>
          <w:noProof w:val="0"/>
          <w:lang w:val="fr-FR" w:eastAsia="en-US"/>
        </w:rPr>
        <w:t xml:space="preserve"> </w:t>
      </w:r>
      <w:r w:rsidRPr="00D67DD6">
        <w:rPr>
          <w:noProof w:val="0"/>
          <w:lang w:val="fr-FR" w:eastAsia="en-US"/>
        </w:rPr>
        <w:t xml:space="preserve">et d’Alexandre et </w:t>
      </w:r>
      <w:r w:rsidR="001052B9" w:rsidRPr="00D67DD6">
        <w:rPr>
          <w:noProof w:val="0"/>
          <w:lang w:val="fr-FR" w:eastAsia="en-US"/>
        </w:rPr>
        <w:t xml:space="preserve">elle </w:t>
      </w:r>
      <w:r w:rsidRPr="00D67DD6">
        <w:rPr>
          <w:noProof w:val="0"/>
          <w:lang w:val="fr-FR" w:eastAsia="en-US"/>
        </w:rPr>
        <w:t>créa une nouvelle conception de l’intellect comme cognition réceptive et syn</w:t>
      </w:r>
      <w:r w:rsidR="00C27F9B">
        <w:rPr>
          <w:noProof w:val="0"/>
          <w:lang w:val="fr-FR" w:eastAsia="en-US"/>
        </w:rPr>
        <w:t>thétique dans le corps animé. Le</w:t>
      </w:r>
      <w:r w:rsidRPr="00D67DD6">
        <w:rPr>
          <w:noProof w:val="0"/>
          <w:lang w:val="fr-FR" w:eastAsia="en-US"/>
        </w:rPr>
        <w:t xml:space="preserve"> </w:t>
      </w:r>
      <w:r w:rsidR="00C27F9B">
        <w:rPr>
          <w:noProof w:val="0"/>
          <w:lang w:val="fr-FR" w:eastAsia="en-US"/>
        </w:rPr>
        <w:t>postulat</w:t>
      </w:r>
      <w:r w:rsidRPr="00D67DD6">
        <w:rPr>
          <w:noProof w:val="0"/>
          <w:lang w:val="fr-FR" w:eastAsia="en-US"/>
        </w:rPr>
        <w:t xml:space="preserve"> de l’intellect réceptif </w:t>
      </w:r>
      <w:r w:rsidR="007E4BE6" w:rsidRPr="00D67DD6">
        <w:rPr>
          <w:noProof w:val="0"/>
          <w:lang w:val="fr-FR" w:eastAsia="en-US"/>
        </w:rPr>
        <w:t>séparé d</w:t>
      </w:r>
      <w:r w:rsidR="003B7C94" w:rsidRPr="00D67DD6">
        <w:rPr>
          <w:noProof w:val="0"/>
          <w:lang w:val="fr-FR" w:eastAsia="en-US"/>
        </w:rPr>
        <w:t>ésavoue</w:t>
      </w:r>
      <w:r w:rsidRPr="00D67DD6">
        <w:rPr>
          <w:noProof w:val="0"/>
          <w:lang w:val="fr-FR" w:eastAsia="en-US"/>
        </w:rPr>
        <w:t xml:space="preserve"> la concordance de l’intellect avec les sens, rendant la cognition individuelle impossible. De plus, l’intellect humain en tant que substance indépendante conduit à une pluralité de</w:t>
      </w:r>
      <w:r w:rsidR="003B7C94" w:rsidRPr="00D67DD6">
        <w:rPr>
          <w:noProof w:val="0"/>
          <w:lang w:val="fr-FR" w:eastAsia="en-US"/>
        </w:rPr>
        <w:t>s</w:t>
      </w:r>
      <w:r w:rsidRPr="00D67DD6">
        <w:rPr>
          <w:noProof w:val="0"/>
          <w:lang w:val="fr-FR" w:eastAsia="en-US"/>
        </w:rPr>
        <w:t xml:space="preserve"> substances dans l’homme, ce qui contredit l’unité réelle de la pensée faite dans « mon » corps. </w:t>
      </w:r>
      <w:r w:rsidR="00223043" w:rsidRPr="00D67DD6">
        <w:rPr>
          <w:noProof w:val="0"/>
          <w:lang w:val="fr-FR" w:eastAsia="en-US"/>
        </w:rPr>
        <w:t>L’existant</w:t>
      </w:r>
      <w:r w:rsidRPr="00D67DD6">
        <w:rPr>
          <w:noProof w:val="0"/>
          <w:lang w:val="fr-FR" w:eastAsia="en-US"/>
        </w:rPr>
        <w:t xml:space="preserve"> du troisième </w:t>
      </w:r>
      <w:r w:rsidR="003B7C94" w:rsidRPr="00D67DD6">
        <w:rPr>
          <w:noProof w:val="0"/>
          <w:lang w:val="fr-FR" w:eastAsia="en-US"/>
        </w:rPr>
        <w:t xml:space="preserve">genre </w:t>
      </w:r>
      <w:r w:rsidRPr="00D67DD6">
        <w:rPr>
          <w:noProof w:val="0"/>
          <w:lang w:val="fr-FR" w:eastAsia="en-US"/>
        </w:rPr>
        <w:t xml:space="preserve">ne peut </w:t>
      </w:r>
      <w:r w:rsidR="003B7C94" w:rsidRPr="00D67DD6">
        <w:rPr>
          <w:noProof w:val="0"/>
          <w:lang w:val="fr-FR" w:eastAsia="en-US"/>
        </w:rPr>
        <w:t xml:space="preserve">pas </w:t>
      </w:r>
      <w:r w:rsidR="004C7BA1">
        <w:rPr>
          <w:noProof w:val="0"/>
          <w:lang w:val="fr-FR" w:eastAsia="en-US"/>
        </w:rPr>
        <w:t xml:space="preserve">subsister </w:t>
      </w:r>
      <w:r w:rsidRPr="00D67DD6">
        <w:rPr>
          <w:noProof w:val="0"/>
          <w:lang w:val="fr-FR" w:eastAsia="en-US"/>
        </w:rPr>
        <w:t>dans la métaphysique classique. La personne humaine ne cont</w:t>
      </w:r>
      <w:r w:rsidR="003B7C94" w:rsidRPr="00D67DD6">
        <w:rPr>
          <w:noProof w:val="0"/>
          <w:lang w:val="fr-FR" w:eastAsia="en-US"/>
        </w:rPr>
        <w:t>ient pas</w:t>
      </w:r>
      <w:r w:rsidRPr="00D67DD6">
        <w:rPr>
          <w:noProof w:val="0"/>
          <w:lang w:val="fr-FR" w:eastAsia="en-US"/>
        </w:rPr>
        <w:t xml:space="preserve"> plusieurs substances</w:t>
      </w:r>
      <w:r w:rsidR="003B7C94" w:rsidRPr="00D67DD6">
        <w:rPr>
          <w:noProof w:val="0"/>
          <w:lang w:val="fr-FR" w:eastAsia="en-US"/>
        </w:rPr>
        <w:t xml:space="preserve">. Les </w:t>
      </w:r>
      <w:r w:rsidRPr="00D67DD6">
        <w:rPr>
          <w:noProof w:val="0"/>
          <w:lang w:val="fr-FR" w:eastAsia="en-US"/>
        </w:rPr>
        <w:t>chose</w:t>
      </w:r>
      <w:r w:rsidR="003B7C94" w:rsidRPr="00D67DD6">
        <w:rPr>
          <w:noProof w:val="0"/>
          <w:lang w:val="fr-FR" w:eastAsia="en-US"/>
        </w:rPr>
        <w:t>s</w:t>
      </w:r>
      <w:r w:rsidRPr="00D67DD6">
        <w:rPr>
          <w:noProof w:val="0"/>
          <w:lang w:val="fr-FR" w:eastAsia="en-US"/>
        </w:rPr>
        <w:t xml:space="preserve"> existe</w:t>
      </w:r>
      <w:r w:rsidR="003B7C94" w:rsidRPr="00D67DD6">
        <w:rPr>
          <w:noProof w:val="0"/>
          <w:lang w:val="fr-FR" w:eastAsia="en-US"/>
        </w:rPr>
        <w:t>nt</w:t>
      </w:r>
      <w:r w:rsidRPr="00D67DD6">
        <w:rPr>
          <w:noProof w:val="0"/>
          <w:lang w:val="fr-FR" w:eastAsia="en-US"/>
        </w:rPr>
        <w:t xml:space="preserve"> </w:t>
      </w:r>
      <w:r w:rsidR="003B7C94" w:rsidRPr="00D67DD6">
        <w:rPr>
          <w:noProof w:val="0"/>
          <w:lang w:val="fr-FR" w:eastAsia="en-US"/>
        </w:rPr>
        <w:t xml:space="preserve">comme </w:t>
      </w:r>
      <w:r w:rsidRPr="00D67DD6">
        <w:rPr>
          <w:noProof w:val="0"/>
          <w:lang w:val="fr-FR" w:eastAsia="en-US"/>
        </w:rPr>
        <w:t>l</w:t>
      </w:r>
      <w:r w:rsidR="003B7C94" w:rsidRPr="00D67DD6">
        <w:rPr>
          <w:noProof w:val="0"/>
          <w:lang w:val="fr-FR" w:eastAsia="en-US"/>
        </w:rPr>
        <w:t>es</w:t>
      </w:r>
      <w:r w:rsidRPr="00D67DD6">
        <w:rPr>
          <w:noProof w:val="0"/>
          <w:lang w:val="fr-FR" w:eastAsia="en-US"/>
        </w:rPr>
        <w:t xml:space="preserve"> première</w:t>
      </w:r>
      <w:r w:rsidR="003B7C94" w:rsidRPr="00D67DD6">
        <w:rPr>
          <w:noProof w:val="0"/>
          <w:lang w:val="fr-FR" w:eastAsia="en-US"/>
        </w:rPr>
        <w:t>s</w:t>
      </w:r>
      <w:r w:rsidRPr="00D67DD6">
        <w:rPr>
          <w:noProof w:val="0"/>
          <w:lang w:val="fr-FR" w:eastAsia="en-US"/>
        </w:rPr>
        <w:t xml:space="preserve"> substance</w:t>
      </w:r>
      <w:r w:rsidR="003B7C94" w:rsidRPr="00D67DD6">
        <w:rPr>
          <w:noProof w:val="0"/>
          <w:lang w:val="fr-FR" w:eastAsia="en-US"/>
        </w:rPr>
        <w:t>s</w:t>
      </w:r>
      <w:r w:rsidRPr="00D67DD6">
        <w:rPr>
          <w:noProof w:val="0"/>
          <w:lang w:val="fr-FR" w:eastAsia="en-US"/>
        </w:rPr>
        <w:t xml:space="preserve"> </w:t>
      </w:r>
      <w:r w:rsidRPr="00D67DD6">
        <w:rPr>
          <w:i/>
          <w:noProof w:val="0"/>
          <w:lang w:val="fr-FR" w:eastAsia="en-US"/>
        </w:rPr>
        <w:t>simplicit</w:t>
      </w:r>
      <w:r w:rsidR="003B7C94" w:rsidRPr="00D67DD6">
        <w:rPr>
          <w:i/>
          <w:noProof w:val="0"/>
          <w:lang w:val="fr-FR" w:eastAsia="en-US"/>
        </w:rPr>
        <w:t>er</w:t>
      </w:r>
      <w:r w:rsidRPr="00D67DD6">
        <w:rPr>
          <w:noProof w:val="0"/>
          <w:lang w:val="fr-FR" w:eastAsia="en-US"/>
        </w:rPr>
        <w:t xml:space="preserve"> dans la réalité. La philosophie doit reconnaître adéquatement cette unité exi</w:t>
      </w:r>
      <w:r w:rsidR="00563613">
        <w:rPr>
          <w:noProof w:val="0"/>
          <w:lang w:val="fr-FR" w:eastAsia="en-US"/>
        </w:rPr>
        <w:t>stentielle de la personne et l</w:t>
      </w:r>
      <w:r w:rsidR="00563613">
        <w:rPr>
          <w:rFonts w:cs="Calibri"/>
          <w:noProof w:val="0"/>
          <w:lang w:val="fr-FR" w:eastAsia="en-US"/>
        </w:rPr>
        <w:t>′</w:t>
      </w:r>
      <w:r w:rsidR="00563613">
        <w:rPr>
          <w:noProof w:val="0"/>
          <w:lang w:val="fr-FR" w:eastAsia="en-US"/>
        </w:rPr>
        <w:t xml:space="preserve">énoncer </w:t>
      </w:r>
      <w:r w:rsidRPr="00D67DD6">
        <w:rPr>
          <w:noProof w:val="0"/>
          <w:lang w:val="fr-FR" w:eastAsia="en-US"/>
        </w:rPr>
        <w:t>selon le datif métaphysique. L</w:t>
      </w:r>
      <w:r w:rsidR="003B7C94" w:rsidRPr="00D67DD6">
        <w:rPr>
          <w:noProof w:val="0"/>
          <w:lang w:val="fr-FR" w:eastAsia="en-US"/>
        </w:rPr>
        <w:t>’</w:t>
      </w:r>
      <w:r w:rsidRPr="00D67DD6">
        <w:rPr>
          <w:noProof w:val="0"/>
          <w:lang w:val="fr-FR" w:eastAsia="en-US"/>
        </w:rPr>
        <w:t xml:space="preserve">interprétation </w:t>
      </w:r>
      <w:r w:rsidRPr="00D67DD6">
        <w:rPr>
          <w:i/>
          <w:noProof w:val="0"/>
          <w:lang w:val="fr-FR" w:eastAsia="en-US"/>
        </w:rPr>
        <w:t>De anima</w:t>
      </w:r>
      <w:r w:rsidRPr="00D67DD6">
        <w:rPr>
          <w:noProof w:val="0"/>
          <w:lang w:val="fr-FR" w:eastAsia="en-US"/>
        </w:rPr>
        <w:t xml:space="preserve"> doit </w:t>
      </w:r>
      <w:r w:rsidR="003B7C94" w:rsidRPr="00D67DD6">
        <w:rPr>
          <w:noProof w:val="0"/>
          <w:lang w:val="fr-FR" w:eastAsia="en-US"/>
        </w:rPr>
        <w:t>expliquer</w:t>
      </w:r>
      <w:r w:rsidRPr="00D67DD6">
        <w:rPr>
          <w:noProof w:val="0"/>
          <w:lang w:val="fr-FR" w:eastAsia="en-US"/>
        </w:rPr>
        <w:t xml:space="preserve"> la manière phénoménologique dont la personne se reconnaît comme la première substance. </w:t>
      </w:r>
      <w:r w:rsidR="003B7C94" w:rsidRPr="00D67DD6">
        <w:rPr>
          <w:noProof w:val="0"/>
          <w:lang w:val="fr-FR" w:eastAsia="en-US"/>
        </w:rPr>
        <w:t xml:space="preserve">Siger de Brabant et les connaisseurs d’Averroès de l’Université de Paris étaient les seuls sages capables de reconnaître cette interprétation </w:t>
      </w:r>
      <w:r w:rsidR="00D374EE" w:rsidRPr="00D67DD6">
        <w:rPr>
          <w:noProof w:val="0"/>
          <w:lang w:val="fr-FR" w:eastAsia="en-US"/>
        </w:rPr>
        <w:t>de CMDA</w:t>
      </w:r>
      <w:r w:rsidR="003B7C94" w:rsidRPr="00D67DD6">
        <w:rPr>
          <w:noProof w:val="0"/>
          <w:lang w:val="fr-FR" w:eastAsia="en-US"/>
        </w:rPr>
        <w:t xml:space="preserve"> en profondeur</w:t>
      </w:r>
      <w:r w:rsidRPr="00D67DD6">
        <w:rPr>
          <w:noProof w:val="0"/>
          <w:lang w:val="fr-FR" w:eastAsia="en-US"/>
        </w:rPr>
        <w:t xml:space="preserve">. Il n’est pas étonnant que le modernisme avicenniste les </w:t>
      </w:r>
      <w:r w:rsidR="004A1C4D" w:rsidRPr="00D67DD6">
        <w:rPr>
          <w:noProof w:val="0"/>
          <w:lang w:val="fr-FR" w:eastAsia="en-US"/>
        </w:rPr>
        <w:t xml:space="preserve">prît pour </w:t>
      </w:r>
      <w:r w:rsidR="00906D79" w:rsidRPr="00D67DD6">
        <w:rPr>
          <w:noProof w:val="0"/>
          <w:lang w:val="fr-FR" w:eastAsia="en-US"/>
        </w:rPr>
        <w:t xml:space="preserve">les </w:t>
      </w:r>
      <w:r w:rsidR="004A1C4D" w:rsidRPr="00D67DD6">
        <w:rPr>
          <w:noProof w:val="0"/>
          <w:lang w:val="fr-FR" w:eastAsia="en-US"/>
        </w:rPr>
        <w:t>« </w:t>
      </w:r>
      <w:r w:rsidRPr="00D67DD6">
        <w:rPr>
          <w:noProof w:val="0"/>
          <w:lang w:val="fr-FR" w:eastAsia="en-US"/>
        </w:rPr>
        <w:t>averroïstes</w:t>
      </w:r>
      <w:r w:rsidR="004A1C4D" w:rsidRPr="00D67DD6">
        <w:rPr>
          <w:noProof w:val="0"/>
          <w:lang w:val="fr-FR" w:eastAsia="en-US"/>
        </w:rPr>
        <w:t> </w:t>
      </w:r>
      <w:r w:rsidR="00967B91">
        <w:rPr>
          <w:noProof w:val="0"/>
          <w:lang w:val="fr-FR" w:eastAsia="en-US"/>
        </w:rPr>
        <w:t xml:space="preserve">», </w:t>
      </w:r>
      <w:r w:rsidR="00967B91" w:rsidRPr="00967B91">
        <w:rPr>
          <w:noProof w:val="0"/>
          <w:lang w:val="fr-FR" w:eastAsia="en-US"/>
        </w:rPr>
        <w:t>faisant ainsi basculer tou</w:t>
      </w:r>
      <w:r w:rsidR="00967B91">
        <w:rPr>
          <w:noProof w:val="0"/>
          <w:lang w:val="fr-FR" w:eastAsia="en-US"/>
        </w:rPr>
        <w:t xml:space="preserve">te la gigantomachie autour de </w:t>
      </w:r>
      <w:r w:rsidR="00967B91" w:rsidRPr="00967B91">
        <w:rPr>
          <w:noProof w:val="0"/>
          <w:lang w:val="fr-FR" w:eastAsia="en-US"/>
        </w:rPr>
        <w:t>l</w:t>
      </w:r>
      <w:r w:rsidR="00967B91">
        <w:rPr>
          <w:rFonts w:cs="Calibri"/>
          <w:noProof w:val="0"/>
          <w:lang w:val="fr-FR" w:eastAsia="en-US"/>
        </w:rPr>
        <w:t>′</w:t>
      </w:r>
      <w:r w:rsidR="00967B91" w:rsidRPr="00967B91">
        <w:rPr>
          <w:noProof w:val="0"/>
          <w:lang w:val="fr-FR" w:eastAsia="en-US"/>
        </w:rPr>
        <w:t>intellect dans l'errance objective des modernistes</w:t>
      </w:r>
      <w:r w:rsidR="00967B91">
        <w:rPr>
          <w:noProof w:val="0"/>
          <w:lang w:val="fr-FR" w:eastAsia="en-US"/>
        </w:rPr>
        <w:t xml:space="preserve"> </w:t>
      </w:r>
      <w:r w:rsidR="00967B91" w:rsidRPr="00D67DD6">
        <w:rPr>
          <w:noProof w:val="0"/>
          <w:lang w:val="fr-FR" w:eastAsia="en-US"/>
        </w:rPr>
        <w:t>(</w:t>
      </w:r>
      <w:r w:rsidR="00967B91" w:rsidRPr="00D67DD6">
        <w:rPr>
          <w:i/>
          <w:noProof w:val="0"/>
          <w:lang w:val="fr-FR" w:eastAsia="en-US"/>
        </w:rPr>
        <w:t>Irre</w:t>
      </w:r>
      <w:r w:rsidR="00967B91" w:rsidRPr="00D67DD6">
        <w:rPr>
          <w:i/>
          <w:noProof w:val="0"/>
          <w:lang w:val="fr-FR" w:eastAsia="en-US"/>
        </w:rPr>
        <w:fldChar w:fldCharType="begin"/>
      </w:r>
      <w:r w:rsidR="00967B91" w:rsidRPr="00D67DD6">
        <w:rPr>
          <w:noProof w:val="0"/>
          <w:lang w:val="fr-FR"/>
        </w:rPr>
        <w:instrText xml:space="preserve"> XE "</w:instrText>
      </w:r>
      <w:r w:rsidR="00967B91" w:rsidRPr="00D67DD6">
        <w:rPr>
          <w:i/>
          <w:noProof w:val="0"/>
          <w:lang w:val="fr-FR" w:eastAsia="en-US"/>
        </w:rPr>
        <w:instrText>Irre</w:instrText>
      </w:r>
      <w:r w:rsidR="00967B91" w:rsidRPr="00D67DD6">
        <w:rPr>
          <w:noProof w:val="0"/>
          <w:lang w:val="fr-FR"/>
        </w:rPr>
        <w:instrText xml:space="preserve">" </w:instrText>
      </w:r>
      <w:r w:rsidR="00967B91" w:rsidRPr="00D67DD6">
        <w:rPr>
          <w:i/>
          <w:noProof w:val="0"/>
          <w:lang w:val="fr-FR" w:eastAsia="en-US"/>
        </w:rPr>
        <w:fldChar w:fldCharType="end"/>
      </w:r>
      <w:r w:rsidR="00967B91" w:rsidRPr="00D67DD6">
        <w:rPr>
          <w:noProof w:val="0"/>
          <w:lang w:val="fr-FR" w:eastAsia="en-US"/>
        </w:rPr>
        <w:t>)</w:t>
      </w:r>
      <w:r w:rsidR="00967B91" w:rsidRPr="00967B91">
        <w:rPr>
          <w:noProof w:val="0"/>
          <w:lang w:val="fr-FR" w:eastAsia="en-US"/>
        </w:rPr>
        <w:t xml:space="preserve">. </w:t>
      </w:r>
      <w:r w:rsidRPr="00D67DD6">
        <w:rPr>
          <w:noProof w:val="0"/>
          <w:lang w:val="fr-FR" w:eastAsia="en-US"/>
        </w:rPr>
        <w:t xml:space="preserve">Les avicennistes médiévaux et les </w:t>
      </w:r>
      <w:r w:rsidR="004A1C4D" w:rsidRPr="00D67DD6">
        <w:rPr>
          <w:noProof w:val="0"/>
          <w:lang w:val="fr-FR" w:eastAsia="en-US"/>
        </w:rPr>
        <w:t>post</w:t>
      </w:r>
      <w:r w:rsidRPr="00D67DD6">
        <w:rPr>
          <w:noProof w:val="0"/>
          <w:lang w:val="fr-FR" w:eastAsia="en-US"/>
        </w:rPr>
        <w:t>modernes</w:t>
      </w:r>
      <w:r w:rsidR="004A1C4D" w:rsidRPr="00D67DD6">
        <w:rPr>
          <w:noProof w:val="0"/>
          <w:lang w:val="fr-FR" w:eastAsia="en-US"/>
        </w:rPr>
        <w:t xml:space="preserve"> fabriquaient </w:t>
      </w:r>
      <w:r w:rsidRPr="00D67DD6">
        <w:rPr>
          <w:noProof w:val="0"/>
          <w:lang w:val="fr-FR" w:eastAsia="en-US"/>
        </w:rPr>
        <w:t xml:space="preserve">un concept homonyme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qu’ils conçoivent comme une entité indépendante placée en dehors de l’architecture de la double intentionnalité et </w:t>
      </w:r>
      <w:r w:rsidR="004A1C4D" w:rsidRPr="00D67DD6">
        <w:rPr>
          <w:noProof w:val="0"/>
          <w:lang w:val="fr-FR" w:eastAsia="en-US"/>
        </w:rPr>
        <w:t xml:space="preserve">au-delà </w:t>
      </w:r>
      <w:r w:rsidRPr="00D67DD6">
        <w:rPr>
          <w:noProof w:val="0"/>
          <w:lang w:val="fr-FR" w:eastAsia="en-US"/>
        </w:rPr>
        <w:t>de l’e</w:t>
      </w:r>
      <w:r w:rsidR="00967B91">
        <w:rPr>
          <w:noProof w:val="0"/>
          <w:lang w:val="fr-FR" w:eastAsia="en-US"/>
        </w:rPr>
        <w:t xml:space="preserve">xistence de la personne réelle. </w:t>
      </w:r>
      <w:r w:rsidRPr="00D67DD6">
        <w:rPr>
          <w:noProof w:val="0"/>
          <w:lang w:val="fr-FR" w:eastAsia="en-US"/>
        </w:rPr>
        <w:t xml:space="preserve">L’erreur capitale du modernisme </w:t>
      </w:r>
      <w:r w:rsidR="004A1C4D" w:rsidRPr="00D67DD6">
        <w:rPr>
          <w:noProof w:val="0"/>
          <w:lang w:val="fr-FR" w:eastAsia="en-US"/>
        </w:rPr>
        <w:t>d</w:t>
      </w:r>
      <w:r w:rsidRPr="00D67DD6">
        <w:rPr>
          <w:noProof w:val="0"/>
          <w:lang w:val="fr-FR" w:eastAsia="en-US"/>
        </w:rPr>
        <w:t xml:space="preserve">ans la figure du soi-disant averroïsme est faite par prédication catégorique </w:t>
      </w:r>
      <w:r w:rsidR="00392659" w:rsidRPr="00D67DD6">
        <w:rPr>
          <w:noProof w:val="0"/>
          <w:lang w:val="fr-FR" w:eastAsia="en-US"/>
        </w:rPr>
        <w:t xml:space="preserve">et </w:t>
      </w:r>
      <w:r w:rsidRPr="00D67DD6">
        <w:rPr>
          <w:noProof w:val="0"/>
          <w:lang w:val="fr-FR" w:eastAsia="en-US"/>
        </w:rPr>
        <w:lastRenderedPageBreak/>
        <w:t xml:space="preserve">erronée de l’intellect réceptif et actif dans l’homme. </w:t>
      </w:r>
      <w:r w:rsidR="004A1C4D" w:rsidRPr="00D67DD6">
        <w:rPr>
          <w:noProof w:val="0"/>
          <w:lang w:val="fr-FR" w:eastAsia="en-US"/>
        </w:rPr>
        <w:t>En in</w:t>
      </w:r>
      <w:r w:rsidR="00726C60">
        <w:rPr>
          <w:noProof w:val="0"/>
          <w:lang w:val="fr-FR" w:eastAsia="en-US"/>
        </w:rPr>
        <w:t>troduisant la version logique de</w:t>
      </w:r>
      <w:r w:rsidR="004A1C4D" w:rsidRPr="00D67DD6">
        <w:rPr>
          <w:noProof w:val="0"/>
          <w:lang w:val="fr-FR" w:eastAsia="en-US"/>
        </w:rPr>
        <w:t xml:space="preserve"> </w:t>
      </w:r>
      <w:r w:rsidR="004A1C4D" w:rsidRPr="00D67DD6">
        <w:rPr>
          <w:i/>
          <w:noProof w:val="0"/>
          <w:lang w:val="fr-FR" w:eastAsia="en-US"/>
        </w:rPr>
        <w:t>modus ponens</w:t>
      </w:r>
      <w:r w:rsidR="00943E8E" w:rsidRPr="00D67DD6">
        <w:rPr>
          <w:i/>
          <w:noProof w:val="0"/>
          <w:lang w:val="fr-FR" w:eastAsia="en-US"/>
        </w:rPr>
        <w:fldChar w:fldCharType="begin"/>
      </w:r>
      <w:r w:rsidR="00943E8E" w:rsidRPr="00D67DD6">
        <w:rPr>
          <w:noProof w:val="0"/>
          <w:lang w:val="fr-FR"/>
        </w:rPr>
        <w:instrText xml:space="preserve"> XE "</w:instrText>
      </w:r>
      <w:r w:rsidR="00943E8E" w:rsidRPr="00D67DD6">
        <w:rPr>
          <w:i/>
          <w:noProof w:val="0"/>
          <w:lang w:val="fr-FR" w:eastAsia="en-US"/>
        </w:rPr>
        <w:instrText>modus ponens</w:instrText>
      </w:r>
      <w:r w:rsidR="00943E8E" w:rsidRPr="00D67DD6">
        <w:rPr>
          <w:noProof w:val="0"/>
          <w:lang w:val="fr-FR"/>
        </w:rPr>
        <w:instrText xml:space="preserve">" </w:instrText>
      </w:r>
      <w:r w:rsidR="00943E8E" w:rsidRPr="00D67DD6">
        <w:rPr>
          <w:i/>
          <w:noProof w:val="0"/>
          <w:lang w:val="fr-FR" w:eastAsia="en-US"/>
        </w:rPr>
        <w:fldChar w:fldCharType="end"/>
      </w:r>
      <w:r w:rsidR="004A1C4D" w:rsidRPr="00D67DD6">
        <w:rPr>
          <w:noProof w:val="0"/>
          <w:lang w:val="fr-FR" w:eastAsia="en-US"/>
        </w:rPr>
        <w:t>, l</w:t>
      </w:r>
      <w:r w:rsidRPr="00D67DD6">
        <w:rPr>
          <w:noProof w:val="0"/>
          <w:lang w:val="fr-FR" w:eastAsia="en-US"/>
        </w:rPr>
        <w:t xml:space="preserve">es modernistes </w:t>
      </w:r>
      <w:r w:rsidR="00A85230">
        <w:rPr>
          <w:noProof w:val="0"/>
          <w:lang w:val="fr-FR" w:eastAsia="en-US"/>
        </w:rPr>
        <w:t xml:space="preserve">transformèrent </w:t>
      </w:r>
      <w:r w:rsidRPr="00D67DD6">
        <w:rPr>
          <w:noProof w:val="0"/>
          <w:lang w:val="fr-FR" w:eastAsia="en-US"/>
        </w:rPr>
        <w:t>l’intellect en une hypostase néoplatonicienne. Ils ont accompli la glorification de l’intellect comme</w:t>
      </w:r>
      <w:r w:rsidR="00416F10" w:rsidRPr="00D67DD6">
        <w:rPr>
          <w:noProof w:val="0"/>
          <w:lang w:val="fr-FR" w:eastAsia="en-US"/>
        </w:rPr>
        <w:t xml:space="preserve"> </w:t>
      </w:r>
      <w:r w:rsidR="003E4D1F" w:rsidRPr="00D67DD6">
        <w:rPr>
          <w:noProof w:val="0"/>
          <w:lang w:val="fr-FR" w:eastAsia="en-US"/>
        </w:rPr>
        <w:t xml:space="preserve">substance </w:t>
      </w:r>
      <w:r w:rsidR="00267ACB" w:rsidRPr="00D67DD6">
        <w:rPr>
          <w:noProof w:val="0"/>
          <w:lang w:val="fr-FR" w:eastAsia="en-US"/>
        </w:rPr>
        <w:t xml:space="preserve">mythologique </w:t>
      </w:r>
      <w:r w:rsidRPr="00D67DD6">
        <w:rPr>
          <w:noProof w:val="0"/>
          <w:lang w:val="fr-FR" w:eastAsia="en-US"/>
        </w:rPr>
        <w:t>du troisième genre. Les avicennist</w:t>
      </w:r>
      <w:r w:rsidR="00416F10" w:rsidRPr="00D67DD6">
        <w:rPr>
          <w:noProof w:val="0"/>
          <w:lang w:val="fr-FR" w:eastAsia="en-US"/>
        </w:rPr>
        <w:t>e</w:t>
      </w:r>
      <w:r w:rsidRPr="00D67DD6">
        <w:rPr>
          <w:noProof w:val="0"/>
          <w:lang w:val="fr-FR" w:eastAsia="en-US"/>
        </w:rPr>
        <w:t>s néglig</w:t>
      </w:r>
      <w:r w:rsidR="00416F10" w:rsidRPr="00D67DD6">
        <w:rPr>
          <w:noProof w:val="0"/>
          <w:lang w:val="fr-FR" w:eastAsia="en-US"/>
        </w:rPr>
        <w:t xml:space="preserve">ent </w:t>
      </w:r>
      <w:r w:rsidRPr="00D67DD6">
        <w:rPr>
          <w:noProof w:val="0"/>
          <w:lang w:val="fr-FR" w:eastAsia="en-US"/>
        </w:rPr>
        <w:t>la différence métaphysique qui forme la prédication hyparchique. L’architecture de la métaphysique classique est construite sur l’imposition</w:t>
      </w:r>
      <w:r w:rsidR="00416F10" w:rsidRPr="00D67DD6">
        <w:rPr>
          <w:noProof w:val="0"/>
          <w:lang w:val="fr-FR" w:eastAsia="en-US"/>
        </w:rPr>
        <w:t xml:space="preserve">, car il </w:t>
      </w:r>
      <w:r w:rsidRPr="00D67DD6">
        <w:rPr>
          <w:noProof w:val="0"/>
          <w:lang w:val="fr-FR" w:eastAsia="en-US"/>
        </w:rPr>
        <w:t xml:space="preserve">se rapporte à la perspective ontologique de compréhension </w:t>
      </w:r>
      <w:r w:rsidR="00C066FA" w:rsidRPr="00D67DD6">
        <w:rPr>
          <w:noProof w:val="0"/>
          <w:lang w:val="fr-FR" w:eastAsia="en-US"/>
        </w:rPr>
        <w:t xml:space="preserve">sur le plan </w:t>
      </w:r>
      <w:r w:rsidRPr="00D67DD6">
        <w:rPr>
          <w:noProof w:val="0"/>
          <w:lang w:val="fr-FR" w:eastAsia="en-US"/>
        </w:rPr>
        <w:t xml:space="preserve">de </w:t>
      </w:r>
      <w:r w:rsidR="00C066FA" w:rsidRPr="00D67DD6">
        <w:rPr>
          <w:noProof w:val="0"/>
          <w:lang w:val="fr-FR" w:eastAsia="en-US"/>
        </w:rPr>
        <w:t>«</w:t>
      </w:r>
      <w:r w:rsidR="006E6F11" w:rsidRPr="00D67DD6">
        <w:rPr>
          <w:noProof w:val="0"/>
          <w:lang w:val="fr-FR" w:eastAsia="en-US"/>
        </w:rPr>
        <w:t> </w:t>
      </w:r>
      <w:r w:rsidRPr="00D67DD6">
        <w:rPr>
          <w:noProof w:val="0"/>
          <w:lang w:val="fr-FR" w:eastAsia="en-US"/>
        </w:rPr>
        <w:t xml:space="preserve">substance </w:t>
      </w:r>
      <w:r w:rsidRPr="00D67DD6">
        <w:rPr>
          <w:i/>
          <w:noProof w:val="0"/>
          <w:lang w:val="fr-FR" w:eastAsia="en-US"/>
        </w:rPr>
        <w:t>qua</w:t>
      </w:r>
      <w:r w:rsidRPr="00D67DD6">
        <w:rPr>
          <w:noProof w:val="0"/>
          <w:lang w:val="fr-FR" w:eastAsia="en-US"/>
        </w:rPr>
        <w:t xml:space="preserve"> substance</w:t>
      </w:r>
      <w:r w:rsidR="006E6F11" w:rsidRPr="00D67DD6">
        <w:rPr>
          <w:noProof w:val="0"/>
          <w:lang w:val="fr-FR" w:eastAsia="en-US"/>
        </w:rPr>
        <w:t> </w:t>
      </w:r>
      <w:r w:rsidR="00C066FA" w:rsidRPr="00D67DD6">
        <w:rPr>
          <w:noProof w:val="0"/>
          <w:lang w:val="fr-FR" w:eastAsia="en-US"/>
        </w:rPr>
        <w: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substance </w:instrText>
      </w:r>
      <w:r w:rsidRPr="00D67DD6">
        <w:rPr>
          <w:i/>
          <w:noProof w:val="0"/>
          <w:lang w:val="fr-FR" w:eastAsia="en-US"/>
        </w:rPr>
        <w:instrText>qua</w:instrText>
      </w:r>
      <w:r w:rsidRPr="00D67DD6">
        <w:rPr>
          <w:noProof w:val="0"/>
          <w:lang w:val="fr-FR" w:eastAsia="en-US"/>
        </w:rPr>
        <w:instrText xml:space="preserve"> substance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w:t>
      </w:r>
      <w:r w:rsidR="00416F10" w:rsidRPr="00D67DD6">
        <w:rPr>
          <w:noProof w:val="0"/>
          <w:lang w:val="fr-FR" w:eastAsia="en-US"/>
        </w:rPr>
        <w:t xml:space="preserve"> </w:t>
      </w:r>
      <w:r w:rsidRPr="00D67DD6">
        <w:rPr>
          <w:noProof w:val="0"/>
          <w:lang w:val="fr-FR" w:eastAsia="en-US"/>
        </w:rPr>
        <w:t>métaphysique moderne est bâtie sur la supposition qui se rappo</w:t>
      </w:r>
      <w:r w:rsidR="00B64E9D" w:rsidRPr="00D67DD6">
        <w:rPr>
          <w:noProof w:val="0"/>
          <w:lang w:val="fr-FR" w:eastAsia="en-US"/>
        </w:rPr>
        <w:t>rte à la perspective subjective. Cette trajectoire de comp</w:t>
      </w:r>
      <w:r w:rsidR="00392659" w:rsidRPr="00D67DD6">
        <w:rPr>
          <w:noProof w:val="0"/>
          <w:lang w:val="fr-FR" w:eastAsia="en-US"/>
        </w:rPr>
        <w:t>r</w:t>
      </w:r>
      <w:r w:rsidR="00B64E9D" w:rsidRPr="00D67DD6">
        <w:rPr>
          <w:noProof w:val="0"/>
          <w:lang w:val="fr-FR" w:eastAsia="en-US"/>
        </w:rPr>
        <w:t>éhension produit le savoir objectif</w:t>
      </w:r>
      <w:r w:rsidRPr="00D67DD6">
        <w:rPr>
          <w:noProof w:val="0"/>
          <w:lang w:val="fr-FR" w:eastAsia="en-US"/>
        </w:rPr>
        <w:t xml:space="preserve"> </w:t>
      </w:r>
      <w:r w:rsidR="00B64E9D" w:rsidRPr="00D67DD6">
        <w:rPr>
          <w:noProof w:val="0"/>
          <w:lang w:val="fr-FR" w:eastAsia="en-US"/>
        </w:rPr>
        <w:t>sur le plan «</w:t>
      </w:r>
      <w:r w:rsidR="006E6F11" w:rsidRPr="00D67DD6">
        <w:rPr>
          <w:noProof w:val="0"/>
          <w:lang w:val="fr-FR" w:eastAsia="en-US"/>
        </w:rPr>
        <w:t> </w:t>
      </w:r>
      <w:r w:rsidRPr="00D67DD6">
        <w:rPr>
          <w:i/>
          <w:noProof w:val="0"/>
          <w:lang w:val="fr-FR" w:eastAsia="en-US"/>
        </w:rPr>
        <w:t>ens inquantum 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006E6F11" w:rsidRPr="00D67DD6">
        <w:rPr>
          <w:noProof w:val="0"/>
          <w:lang w:val="fr-FR" w:eastAsia="en-US"/>
        </w:rPr>
        <w:t> </w:t>
      </w:r>
      <w:r w:rsidR="00B64E9D" w:rsidRPr="00D67DD6">
        <w:rPr>
          <w:noProof w:val="0"/>
          <w:lang w:val="fr-FR" w:eastAsia="en-US"/>
        </w:rPr>
        <w:t>»</w:t>
      </w:r>
      <w:r w:rsidRPr="00D67DD6">
        <w:rPr>
          <w:noProof w:val="0"/>
          <w:lang w:val="fr-FR" w:eastAsia="en-US"/>
        </w:rPr>
        <w:t xml:space="preserve"> Les </w:t>
      </w:r>
      <w:r w:rsidR="00416F10" w:rsidRPr="00D67DD6">
        <w:rPr>
          <w:noProof w:val="0"/>
          <w:lang w:val="fr-FR" w:eastAsia="en-US"/>
        </w:rPr>
        <w:t>a</w:t>
      </w:r>
      <w:r w:rsidRPr="00D67DD6">
        <w:rPr>
          <w:noProof w:val="0"/>
          <w:lang w:val="fr-FR" w:eastAsia="en-US"/>
        </w:rPr>
        <w:t xml:space="preserve">vicennistes </w:t>
      </w:r>
      <w:r w:rsidR="00416F10" w:rsidRPr="00D67DD6">
        <w:rPr>
          <w:noProof w:val="0"/>
          <w:lang w:val="fr-FR" w:eastAsia="en-US"/>
        </w:rPr>
        <w:t xml:space="preserve">désavouent </w:t>
      </w:r>
      <w:r w:rsidRPr="00D67DD6">
        <w:rPr>
          <w:noProof w:val="0"/>
          <w:lang w:val="fr-FR" w:eastAsia="en-US"/>
        </w:rPr>
        <w:t>la différence métaphysique qui</w:t>
      </w:r>
      <w:r w:rsidR="00416F10" w:rsidRPr="00D67DD6">
        <w:rPr>
          <w:noProof w:val="0"/>
          <w:lang w:val="fr-FR" w:eastAsia="en-US"/>
        </w:rPr>
        <w:t xml:space="preserve"> </w:t>
      </w:r>
      <w:r w:rsidRPr="00D67DD6">
        <w:rPr>
          <w:noProof w:val="0"/>
          <w:lang w:val="fr-FR" w:eastAsia="en-US"/>
        </w:rPr>
        <w:t>form</w:t>
      </w:r>
      <w:r w:rsidR="00416F10" w:rsidRPr="00D67DD6">
        <w:rPr>
          <w:noProof w:val="0"/>
          <w:lang w:val="fr-FR" w:eastAsia="en-US"/>
        </w:rPr>
        <w:t>e</w:t>
      </w:r>
      <w:r w:rsidRPr="00D67DD6">
        <w:rPr>
          <w:noProof w:val="0"/>
          <w:lang w:val="fr-FR" w:eastAsia="en-US"/>
        </w:rPr>
        <w:t xml:space="preserve"> la prédication hyparchique de la première substance au moyen du datif métaphysique (</w:t>
      </w:r>
      <w:r w:rsidRPr="00D67DD6">
        <w:rPr>
          <w:i/>
          <w:noProof w:val="0"/>
          <w:lang w:val="fr-FR" w:eastAsia="en-US"/>
        </w:rPr>
        <w:t>qua</w:t>
      </w:r>
      <w:r w:rsidRPr="00D67DD6">
        <w:rPr>
          <w:rFonts w:cs="Calibri"/>
          <w:i/>
          <w:noProof w:val="0"/>
          <w:lang w:val="fr-FR" w:eastAsia="en-US"/>
        </w:rPr>
        <w:t>—</w:t>
      </w:r>
      <w:r w:rsidRPr="00D67DD6">
        <w:rPr>
          <w:i/>
          <w:noProof w:val="0"/>
          <w:lang w:val="fr-FR" w:eastAsia="en-US"/>
        </w:rPr>
        <w:t>inquantum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w:instrText>
      </w:r>
      <w:r w:rsidRPr="00D67DD6">
        <w:rPr>
          <w:rFonts w:cs="Calibri"/>
          <w:i/>
          <w:noProof w:val="0"/>
          <w:lang w:val="fr-FR" w:eastAsia="en-US"/>
        </w:rPr>
        <w:instrText>—</w:instrText>
      </w:r>
      <w:r w:rsidRPr="00D67DD6">
        <w:rPr>
          <w:i/>
          <w:noProof w:val="0"/>
          <w:lang w:val="fr-FR" w:eastAsia="en-US"/>
        </w:rPr>
        <w:instrText>inquantum</w:instrText>
      </w:r>
      <w:r w:rsidRPr="00D67DD6">
        <w:rPr>
          <w:noProof w:val="0"/>
          <w:lang w:val="fr-FR"/>
        </w:rPr>
        <w:instrText xml:space="preserve">" </w:instrText>
      </w:r>
      <w:r w:rsidRPr="00D67DD6">
        <w:rPr>
          <w:i/>
          <w:noProof w:val="0"/>
          <w:lang w:val="fr-FR" w:eastAsia="en-US"/>
        </w:rPr>
        <w:fldChar w:fldCharType="end"/>
      </w:r>
      <w:r w:rsidR="000A0E15">
        <w:rPr>
          <w:noProof w:val="0"/>
          <w:lang w:val="fr-FR" w:eastAsia="en-US"/>
        </w:rPr>
        <w:t>).</w:t>
      </w:r>
    </w:p>
    <w:p w14:paraId="0797F831" w14:textId="037A1F7E" w:rsidR="00CE6F64" w:rsidRPr="00D67DD6" w:rsidRDefault="00CE6F64" w:rsidP="000A0E15">
      <w:pPr>
        <w:ind w:firstLine="397"/>
        <w:rPr>
          <w:noProof w:val="0"/>
          <w:lang w:val="fr-FR" w:eastAsia="en-US"/>
        </w:rPr>
      </w:pPr>
      <w:r w:rsidRPr="00D67DD6">
        <w:rPr>
          <w:noProof w:val="0"/>
          <w:lang w:val="fr-FR" w:eastAsia="en-US"/>
        </w:rPr>
        <w:t xml:space="preserve">Le mécanisme </w:t>
      </w:r>
      <w:r w:rsidR="00DA1FCC">
        <w:rPr>
          <w:noProof w:val="0"/>
          <w:lang w:val="fr-FR" w:eastAsia="en-US"/>
        </w:rPr>
        <w:t>défensif</w:t>
      </w:r>
      <w:r w:rsidRPr="00D67DD6">
        <w:rPr>
          <w:noProof w:val="0"/>
          <w:lang w:val="fr-FR" w:eastAsia="en-US"/>
        </w:rPr>
        <w:t xml:space="preserv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organisé par les Furies éduquées académiquement projeta le simulacre moderne appelé «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 dans la métaphysique d’Averroès selon le mode freudien d’inversion dans le contraire (</w:t>
      </w:r>
      <w:r w:rsidRPr="00D67DD6">
        <w:rPr>
          <w:i/>
          <w:noProof w:val="0"/>
          <w:lang w:val="fr-FR" w:eastAsia="en-US"/>
        </w:rPr>
        <w:t>Verkehrung ins Gegenteil</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Verkehrung ins Gegenteil</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L’herméneutique doit clarifier le mécanisme de cette projection erronée. Examinons un cas typique </w:t>
      </w:r>
      <w:r w:rsidR="00D374EE" w:rsidRPr="00D67DD6">
        <w:rPr>
          <w:noProof w:val="0"/>
          <w:lang w:val="fr-FR" w:eastAsia="en-US"/>
        </w:rPr>
        <w:t>de CMDA</w:t>
      </w:r>
      <w:r w:rsidRPr="00D67DD6">
        <w:rPr>
          <w:noProof w:val="0"/>
          <w:lang w:val="fr-FR" w:eastAsia="en-US"/>
        </w:rPr>
        <w:t xml:space="preserve"> concernant l’intentionnalité commentée ci-dessus. La séparation de la cognition de la chose réelle établit une double conception de l’intentionnalité et la double espèce sensible et intelligible. Ce fait prit un rôle essentiel dans les disputes de la première moitié du XIIIe siècle. Une seule et même âme donnée dans la personne comme substance première acquiert deux dispositions différentes et deux capacités différentes. D’abord, l’âme prend des formes potentielles à travers l’abstraction médiatisée par les sens. Ensuite, l’âme reconnaît ces formes abstraites d’une manière immatérielle. </w:t>
      </w:r>
      <w:r w:rsidR="008A45F6">
        <w:rPr>
          <w:noProof w:val="0"/>
          <w:lang w:val="fr-FR" w:eastAsia="en-US"/>
        </w:rPr>
        <w:t xml:space="preserve">Pris </w:t>
      </w:r>
      <w:r w:rsidR="008A45F6" w:rsidRPr="00D67DD6">
        <w:rPr>
          <w:noProof w:val="0"/>
          <w:lang w:val="fr-FR" w:eastAsia="en-US"/>
        </w:rPr>
        <w:t>au niveau purement formel</w:t>
      </w:r>
      <w:r w:rsidR="008A45F6">
        <w:rPr>
          <w:noProof w:val="0"/>
          <w:lang w:val="fr-FR" w:eastAsia="en-US"/>
        </w:rPr>
        <w:t>, l</w:t>
      </w:r>
      <w:r w:rsidRPr="00D67DD6">
        <w:rPr>
          <w:noProof w:val="0"/>
          <w:lang w:val="fr-FR" w:eastAsia="en-US"/>
        </w:rPr>
        <w:t>’intellect immatériel dans l’homme est la même faculté de cognition réceptive et synthétique que la cognition sensuelle.</w:t>
      </w:r>
    </w:p>
    <w:p w14:paraId="6C193076" w14:textId="77777777" w:rsidR="00CE6F64" w:rsidRPr="00D67DD6" w:rsidRDefault="00CE6F64" w:rsidP="00CE6F64">
      <w:pPr>
        <w:pStyle w:val="Citace"/>
        <w:rPr>
          <w:lang w:val="fr-FR"/>
        </w:rPr>
      </w:pPr>
      <w:r w:rsidRPr="00D67DD6">
        <w:rPr>
          <w:lang w:val="fr-FR"/>
        </w:rPr>
        <w:t>« Il était nécessaire de mettre ces deux activités dans notre âme (</w:t>
      </w:r>
      <w:r w:rsidRPr="00D67DD6">
        <w:rPr>
          <w:i/>
          <w:lang w:val="fr-FR"/>
        </w:rPr>
        <w:t>has duas actiones anime in nobis</w:t>
      </w:r>
      <w:r w:rsidRPr="00D67DD6">
        <w:rPr>
          <w:lang w:val="fr-FR"/>
        </w:rPr>
        <w:t>), afin que l’une reçoive la connaissance intellectuelle et que l’autre la produise (</w:t>
      </w:r>
      <w:r w:rsidRPr="00D67DD6">
        <w:rPr>
          <w:i/>
          <w:lang w:val="fr-FR"/>
        </w:rPr>
        <w:t>recipere intellectum et facere eum</w:t>
      </w:r>
      <w:r w:rsidRPr="00D67DD6">
        <w:rPr>
          <w:lang w:val="fr-FR"/>
        </w:rPr>
        <w:t>). L’agent et le récepteur sont les substances éternelles (</w:t>
      </w:r>
      <w:r w:rsidRPr="00D67DD6">
        <w:rPr>
          <w:i/>
          <w:lang w:val="fr-FR"/>
        </w:rPr>
        <w:t>agens et recipiens sint substantie eterne</w:t>
      </w:r>
      <w:r w:rsidRPr="00D67DD6">
        <w:rPr>
          <w:lang w:val="fr-FR"/>
        </w:rPr>
        <w:t>), et cela parce qu’ils sont soumis à notre volonté. Nous possédons la capacité d’abstraire les contenus intellectuels, et aussi de les comprendre (</w:t>
      </w:r>
      <w:r w:rsidRPr="00D67DD6">
        <w:rPr>
          <w:i/>
          <w:lang w:val="fr-FR"/>
        </w:rPr>
        <w:t>abstrahere intellecta et intelligere ea</w:t>
      </w:r>
      <w:r w:rsidRPr="00D67DD6">
        <w:rPr>
          <w:lang w:val="fr-FR"/>
        </w:rPr>
        <w:t>). L’abstraction n’est rien d’autre que la capacité de faire reconnaître intellectuellement les intentions sensuelles dans l’acte, car elles n’étaient auparavant reconnaissables qu’en puissance (</w:t>
      </w:r>
      <w:r w:rsidRPr="00D67DD6">
        <w:rPr>
          <w:i/>
          <w:lang w:val="fr-FR"/>
        </w:rPr>
        <w:t xml:space="preserve">facere </w:t>
      </w:r>
      <w:r w:rsidRPr="00D67DD6">
        <w:rPr>
          <w:i/>
          <w:lang w:val="fr-FR"/>
        </w:rPr>
        <w:lastRenderedPageBreak/>
        <w:t>intentiones ymaginatas intellectas in actu postquam erant in potentia</w:t>
      </w:r>
      <w:r w:rsidRPr="00D67DD6">
        <w:rPr>
          <w:lang w:val="fr-FR"/>
        </w:rPr>
        <w:t>). La cognition n’est rien d’autre que la réception de ces intentions (</w:t>
      </w:r>
      <w:r w:rsidRPr="00D67DD6">
        <w:rPr>
          <w:i/>
          <w:lang w:val="fr-FR"/>
        </w:rPr>
        <w:t>intelligere autem nihil aliud est quam recipere has intentiones</w:t>
      </w:r>
      <w:r w:rsidRPr="00D67DD6">
        <w:rPr>
          <w:lang w:val="fr-FR"/>
        </w:rPr>
        <w:t>). »</w:t>
      </w:r>
      <w:r w:rsidRPr="00D67DD6">
        <w:rPr>
          <w:rStyle w:val="Znakapoznpodarou"/>
          <w:lang w:val="fr-FR"/>
        </w:rPr>
        <w:footnoteReference w:id="234"/>
      </w:r>
    </w:p>
    <w:p w14:paraId="5A5CDD3B" w14:textId="408357C5" w:rsidR="002F2826" w:rsidRDefault="00CE6F64" w:rsidP="00CE6F64">
      <w:pPr>
        <w:rPr>
          <w:noProof w:val="0"/>
          <w:lang w:val="fr-FR" w:eastAsia="en-US"/>
        </w:rPr>
      </w:pPr>
      <w:r w:rsidRPr="00D67DD6">
        <w:rPr>
          <w:noProof w:val="0"/>
          <w:lang w:val="fr-FR" w:eastAsia="en-US"/>
        </w:rPr>
        <w:t>Par rapport</w:t>
      </w:r>
      <w:r w:rsidR="00627B37" w:rsidRPr="00D67DD6">
        <w:rPr>
          <w:noProof w:val="0"/>
          <w:lang w:val="fr-FR" w:eastAsia="en-US"/>
        </w:rPr>
        <w:t xml:space="preserve"> à l’interprétation précédente, </w:t>
      </w:r>
      <w:r w:rsidRPr="00D67DD6">
        <w:rPr>
          <w:noProof w:val="0"/>
          <w:lang w:val="fr-FR" w:eastAsia="en-US"/>
        </w:rPr>
        <w:t xml:space="preserve">il </w:t>
      </w:r>
      <w:r w:rsidR="00627B37" w:rsidRPr="00D67DD6">
        <w:rPr>
          <w:noProof w:val="0"/>
          <w:lang w:val="fr-FR" w:eastAsia="en-US"/>
        </w:rPr>
        <w:t xml:space="preserve">faut présupposer </w:t>
      </w:r>
      <w:r w:rsidRPr="00D67DD6">
        <w:rPr>
          <w:noProof w:val="0"/>
          <w:lang w:val="fr-FR" w:eastAsia="en-US"/>
        </w:rPr>
        <w:t xml:space="preserve">que le texte rejette la conception de l’intellect comme une substance indépendante. </w:t>
      </w:r>
      <w:r w:rsidR="0002630D" w:rsidRPr="00D67DD6">
        <w:rPr>
          <w:noProof w:val="0"/>
          <w:lang w:val="fr-FR" w:eastAsia="en-US"/>
        </w:rPr>
        <w:t xml:space="preserve">Les modernistes fabriquèrent cette conception aberrante de l’intellect réceptif en tant que substance actuelle du troisième genre. Ce concept </w:t>
      </w:r>
      <w:r w:rsidRPr="00D67DD6">
        <w:rPr>
          <w:noProof w:val="0"/>
          <w:lang w:val="fr-FR" w:eastAsia="en-US"/>
        </w:rPr>
        <w:t xml:space="preserve">manque à la fois de forme autonome et de matière autonome pour des raisons de principe. </w:t>
      </w:r>
      <w:r w:rsidR="0002630D" w:rsidRPr="00D67DD6">
        <w:rPr>
          <w:noProof w:val="0"/>
          <w:lang w:val="fr-FR" w:eastAsia="en-US"/>
        </w:rPr>
        <w:t>La phrase énigmatique présent</w:t>
      </w:r>
      <w:r w:rsidR="00FA7FAC" w:rsidRPr="00D67DD6">
        <w:rPr>
          <w:noProof w:val="0"/>
          <w:lang w:val="fr-FR" w:eastAsia="en-US"/>
        </w:rPr>
        <w:t>e</w:t>
      </w:r>
      <w:r w:rsidR="001052B9" w:rsidRPr="00D67DD6">
        <w:rPr>
          <w:noProof w:val="0"/>
          <w:lang w:val="fr-FR" w:eastAsia="en-US"/>
        </w:rPr>
        <w:t xml:space="preserve"> </w:t>
      </w:r>
      <w:r w:rsidR="0002630D" w:rsidRPr="00D67DD6">
        <w:rPr>
          <w:noProof w:val="0"/>
          <w:lang w:val="fr-FR" w:eastAsia="en-US"/>
        </w:rPr>
        <w:t>le problème fondamental des interprètes scolastiques et de l</w:t>
      </w:r>
      <w:r w:rsidR="001052B9" w:rsidRPr="00D67DD6">
        <w:rPr>
          <w:noProof w:val="0"/>
          <w:lang w:val="fr-FR" w:eastAsia="en-US"/>
        </w:rPr>
        <w:t>’</w:t>
      </w:r>
      <w:r w:rsidR="0002630D" w:rsidRPr="00D67DD6">
        <w:rPr>
          <w:noProof w:val="0"/>
          <w:lang w:val="fr-FR" w:eastAsia="en-US"/>
        </w:rPr>
        <w:t xml:space="preserve">exégèse contemporaine </w:t>
      </w:r>
      <w:r w:rsidR="00D374EE" w:rsidRPr="00D67DD6">
        <w:rPr>
          <w:noProof w:val="0"/>
          <w:lang w:val="fr-FR" w:eastAsia="en-US"/>
        </w:rPr>
        <w:t>de CMDA</w:t>
      </w:r>
      <w:r w:rsidR="001052B9" w:rsidRPr="00D67DD6">
        <w:rPr>
          <w:noProof w:val="0"/>
          <w:lang w:val="fr-FR" w:eastAsia="en-US"/>
        </w:rPr>
        <w:t> </w:t>
      </w:r>
      <w:r w:rsidRPr="00D67DD6">
        <w:rPr>
          <w:noProof w:val="0"/>
          <w:lang w:val="fr-FR" w:eastAsia="en-US"/>
        </w:rPr>
        <w:t>: « L’agent et le récepteur sont les substances éternelles (</w:t>
      </w:r>
      <w:r w:rsidRPr="00D67DD6">
        <w:rPr>
          <w:i/>
          <w:noProof w:val="0"/>
          <w:lang w:val="fr-FR" w:eastAsia="en-US"/>
        </w:rPr>
        <w:t>agens et recipiens sint substantie eterne</w:t>
      </w:r>
      <w:r w:rsidRPr="00D67DD6">
        <w:rPr>
          <w:noProof w:val="0"/>
          <w:lang w:val="fr-FR" w:eastAsia="en-US"/>
        </w:rPr>
        <w:t xml:space="preserve">), et cela parce qu’ils sont soumis à notre volonté. » L’interprétation avicenniste </w:t>
      </w:r>
      <w:r w:rsidR="00D374EE" w:rsidRPr="00D67DD6">
        <w:rPr>
          <w:noProof w:val="0"/>
          <w:lang w:val="fr-FR" w:eastAsia="en-US"/>
        </w:rPr>
        <w:t>de CMDA</w:t>
      </w:r>
      <w:r w:rsidRPr="00D67DD6">
        <w:rPr>
          <w:noProof w:val="0"/>
          <w:lang w:val="fr-FR" w:eastAsia="en-US"/>
        </w:rPr>
        <w:t>, connue surtout à travers Thomas d’Aquin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Thomas d’Aquin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combina les deux déterminations de telle manière qu’elle créa une conception averroïste de l’unique intellect passif pour tous les êtres humains sur le mode de la substance éternelle. </w:t>
      </w:r>
      <w:r w:rsidR="00CB4C73" w:rsidRPr="00D67DD6">
        <w:rPr>
          <w:noProof w:val="0"/>
          <w:lang w:val="fr-FR" w:eastAsia="en-US"/>
        </w:rPr>
        <w:t>L’actualisation de l’in</w:t>
      </w:r>
      <w:r w:rsidR="00337B3D">
        <w:rPr>
          <w:noProof w:val="0"/>
          <w:lang w:val="fr-FR" w:eastAsia="en-US"/>
        </w:rPr>
        <w:t>tellect acquis dans le mode d</w:t>
      </w:r>
      <w:r w:rsidR="00CB4C73" w:rsidRPr="00D67DD6">
        <w:rPr>
          <w:noProof w:val="0"/>
          <w:lang w:val="fr-FR" w:eastAsia="en-US"/>
        </w:rPr>
        <w:t>’</w:t>
      </w:r>
      <w:r w:rsidR="00C57352" w:rsidRPr="00C57352">
        <w:rPr>
          <w:i/>
          <w:noProof w:val="0"/>
          <w:lang w:val="fr-FR" w:eastAsia="en-US"/>
        </w:rPr>
        <w:t>intellectus</w:t>
      </w:r>
      <w:r w:rsidR="00CB4C73" w:rsidRPr="00D67DD6">
        <w:rPr>
          <w:noProof w:val="0"/>
          <w:lang w:val="fr-FR" w:eastAsia="en-US"/>
        </w:rPr>
        <w:t xml:space="preserve"> </w:t>
      </w:r>
      <w:r w:rsidR="00CB4C73" w:rsidRPr="00D67DD6">
        <w:rPr>
          <w:i/>
          <w:noProof w:val="0"/>
          <w:lang w:val="fr-FR" w:eastAsia="en-US"/>
        </w:rPr>
        <w:t>in effectu</w:t>
      </w:r>
      <w:r w:rsidR="00CB4C73" w:rsidRPr="00D67DD6">
        <w:rPr>
          <w:noProof w:val="0"/>
          <w:lang w:val="fr-FR" w:eastAsia="en-US"/>
        </w:rPr>
        <w:t xml:space="preserve"> remonte à l’interprétation d’Alfarabi propagée par Avicenne (ch. 2.3.2). </w:t>
      </w:r>
      <w:r w:rsidR="00B84C90" w:rsidRPr="00D67DD6">
        <w:rPr>
          <w:noProof w:val="0"/>
          <w:lang w:val="fr-FR" w:eastAsia="en-US"/>
        </w:rPr>
        <w:t xml:space="preserve">La réceptivité d’Avicenne procède sur le mode de l’actualisation par-derrière. </w:t>
      </w:r>
      <w:r w:rsidR="002D2D2F">
        <w:rPr>
          <w:noProof w:val="0"/>
          <w:lang w:val="fr-FR" w:eastAsia="en-US"/>
        </w:rPr>
        <w:t xml:space="preserve">Ce </w:t>
      </w:r>
      <w:r w:rsidR="00C57352" w:rsidRPr="00C57352">
        <w:rPr>
          <w:i/>
          <w:noProof w:val="0"/>
          <w:lang w:val="fr-FR" w:eastAsia="en-US"/>
        </w:rPr>
        <w:t>intellectus</w:t>
      </w:r>
      <w:r w:rsidR="00B84C90" w:rsidRPr="00D67DD6">
        <w:rPr>
          <w:noProof w:val="0"/>
          <w:lang w:val="fr-FR" w:eastAsia="en-US"/>
        </w:rPr>
        <w:t xml:space="preserve"> </w:t>
      </w:r>
      <w:r w:rsidR="00B84C90" w:rsidRPr="00D67DD6">
        <w:rPr>
          <w:i/>
          <w:noProof w:val="0"/>
          <w:lang w:val="fr-FR" w:eastAsia="en-US"/>
        </w:rPr>
        <w:t>adeptus</w:t>
      </w:r>
      <w:r w:rsidR="00B84C90" w:rsidRPr="00D67DD6">
        <w:rPr>
          <w:noProof w:val="0"/>
          <w:lang w:val="fr-FR" w:eastAsia="en-US"/>
        </w:rPr>
        <w:t xml:space="preserve"> individuel donné comme hypostase actuell</w:t>
      </w:r>
      <w:r w:rsidR="00E61997">
        <w:rPr>
          <w:noProof w:val="0"/>
          <w:lang w:val="fr-FR" w:eastAsia="en-US"/>
        </w:rPr>
        <w:t xml:space="preserve">e dans l’âme est illuminé par </w:t>
      </w:r>
      <w:r w:rsidR="00C57352" w:rsidRPr="00C57352">
        <w:rPr>
          <w:i/>
          <w:noProof w:val="0"/>
          <w:lang w:val="fr-FR" w:eastAsia="en-US"/>
        </w:rPr>
        <w:t>intellectus</w:t>
      </w:r>
      <w:r w:rsidR="00B84C90" w:rsidRPr="00D67DD6">
        <w:rPr>
          <w:noProof w:val="0"/>
          <w:lang w:val="fr-FR" w:eastAsia="en-US"/>
        </w:rPr>
        <w:t xml:space="preserve"> </w:t>
      </w:r>
      <w:r w:rsidR="00B84C90" w:rsidRPr="00D67DD6">
        <w:rPr>
          <w:i/>
          <w:noProof w:val="0"/>
          <w:lang w:val="fr-FR" w:eastAsia="en-US"/>
        </w:rPr>
        <w:t>agens</w:t>
      </w:r>
      <w:r w:rsidR="00B84C90" w:rsidRPr="00D67DD6">
        <w:rPr>
          <w:noProof w:val="0"/>
          <w:lang w:val="fr-FR" w:eastAsia="en-US"/>
        </w:rPr>
        <w:t xml:space="preserve"> cosmique séparé. Les modernistes définissent l’intellect hypostatique comme une forme différente de </w:t>
      </w:r>
      <w:r w:rsidR="00501AED" w:rsidRPr="00501AED">
        <w:rPr>
          <w:i/>
          <w:noProof w:val="0"/>
          <w:lang w:val="fr-FR" w:eastAsia="en-US"/>
        </w:rPr>
        <w:t>tertium ens</w:t>
      </w:r>
      <w:r w:rsidR="00B84C90" w:rsidRPr="00D67DD6">
        <w:rPr>
          <w:noProof w:val="0"/>
          <w:lang w:val="fr-FR" w:eastAsia="en-US"/>
        </w:rPr>
        <w:t xml:space="preserve"> et ils attribuèrent à tort cette absurdité à Averroès.</w:t>
      </w:r>
      <w:r w:rsidR="00361B70" w:rsidRPr="00D67DD6">
        <w:rPr>
          <w:noProof w:val="0"/>
          <w:lang w:val="fr-FR" w:eastAsia="en-US"/>
        </w:rPr>
        <w:t xml:space="preserve"> </w:t>
      </w:r>
      <w:r w:rsidR="00CB4C73" w:rsidRPr="00D67DD6">
        <w:rPr>
          <w:noProof w:val="0"/>
          <w:lang w:val="fr-FR" w:eastAsia="en-US"/>
        </w:rPr>
        <w:t>Dans ce cas, la faculté réceptive de l’âme constitue l’hypostase actuelle et immatérielle d’Avicenne (</w:t>
      </w:r>
      <w:r w:rsidR="00CB4C73" w:rsidRPr="00D67DD6">
        <w:rPr>
          <w:i/>
          <w:noProof w:val="0"/>
          <w:lang w:val="fr-FR" w:eastAsia="en-US"/>
        </w:rPr>
        <w:t>hoc aliquid</w:t>
      </w:r>
      <w:r w:rsidR="00CB4C73" w:rsidRPr="00D67DD6">
        <w:rPr>
          <w:i/>
          <w:noProof w:val="0"/>
          <w:lang w:val="fr-FR" w:eastAsia="en-US"/>
        </w:rPr>
        <w:fldChar w:fldCharType="begin"/>
      </w:r>
      <w:r w:rsidR="00CB4C73" w:rsidRPr="00D67DD6">
        <w:rPr>
          <w:noProof w:val="0"/>
          <w:lang w:val="fr-FR"/>
        </w:rPr>
        <w:instrText xml:space="preserve"> XE "</w:instrText>
      </w:r>
      <w:r w:rsidR="00CB4C73" w:rsidRPr="00D67DD6">
        <w:rPr>
          <w:i/>
          <w:noProof w:val="0"/>
          <w:lang w:val="fr-FR" w:eastAsia="en-US"/>
        </w:rPr>
        <w:instrText>hoc aliquid</w:instrText>
      </w:r>
      <w:r w:rsidR="00CB4C73" w:rsidRPr="00D67DD6">
        <w:rPr>
          <w:noProof w:val="0"/>
          <w:lang w:val="fr-FR"/>
        </w:rPr>
        <w:instrText xml:space="preserve">" </w:instrText>
      </w:r>
      <w:r w:rsidR="00CB4C73" w:rsidRPr="00D67DD6">
        <w:rPr>
          <w:i/>
          <w:noProof w:val="0"/>
          <w:lang w:val="fr-FR" w:eastAsia="en-US"/>
        </w:rPr>
        <w:fldChar w:fldCharType="end"/>
      </w:r>
      <w:r w:rsidR="00361B70" w:rsidRPr="00D67DD6">
        <w:rPr>
          <w:noProof w:val="0"/>
          <w:lang w:val="fr-FR" w:eastAsia="en-US"/>
        </w:rPr>
        <w:t xml:space="preserve">). </w:t>
      </w:r>
      <w:r w:rsidR="00A90ABA" w:rsidRPr="00D67DD6">
        <w:rPr>
          <w:noProof w:val="0"/>
          <w:lang w:val="fr-FR" w:eastAsia="en-US"/>
        </w:rPr>
        <w:t>Ce procédé donna naissance à l’intellect potentiel comme espèce néoplatonicienne selon Alexandre et Thémistius</w:t>
      </w:r>
      <w:r w:rsidR="00A630DA" w:rsidRPr="00D67DD6">
        <w:rPr>
          <w:noProof w:val="0"/>
          <w:lang w:val="fr-FR" w:eastAsia="en-US"/>
        </w:rPr>
        <w:t xml:space="preserve"> qui </w:t>
      </w:r>
      <w:r w:rsidR="003A395C" w:rsidRPr="00D67DD6">
        <w:rPr>
          <w:noProof w:val="0"/>
          <w:lang w:val="fr-FR" w:eastAsia="en-US"/>
        </w:rPr>
        <w:t>a été appliqué à la phil</w:t>
      </w:r>
      <w:r w:rsidR="00B52EFF">
        <w:rPr>
          <w:noProof w:val="0"/>
          <w:lang w:val="fr-FR" w:eastAsia="en-US"/>
        </w:rPr>
        <w:t xml:space="preserve">osophie d’Averroès concernant </w:t>
      </w:r>
      <w:r w:rsidR="00C57352" w:rsidRPr="00C57352">
        <w:rPr>
          <w:i/>
          <w:noProof w:val="0"/>
          <w:lang w:val="fr-FR" w:eastAsia="en-US"/>
        </w:rPr>
        <w:t>intellectus</w:t>
      </w:r>
      <w:r w:rsidR="003A395C" w:rsidRPr="00D67DD6">
        <w:rPr>
          <w:noProof w:val="0"/>
          <w:lang w:val="fr-FR" w:eastAsia="en-US"/>
        </w:rPr>
        <w:t xml:space="preserve"> </w:t>
      </w:r>
      <w:r w:rsidR="003A395C" w:rsidRPr="00D67DD6">
        <w:rPr>
          <w:i/>
          <w:noProof w:val="0"/>
          <w:lang w:val="fr-FR" w:eastAsia="en-US"/>
        </w:rPr>
        <w:t>possibilis</w:t>
      </w:r>
      <w:r w:rsidR="003A395C" w:rsidRPr="00D67DD6">
        <w:rPr>
          <w:noProof w:val="0"/>
          <w:lang w:val="fr-FR" w:eastAsia="en-US"/>
        </w:rPr>
        <w:t>.</w:t>
      </w:r>
      <w:r w:rsidR="00A90ABA" w:rsidRPr="00D67DD6">
        <w:rPr>
          <w:noProof w:val="0"/>
          <w:lang w:val="fr-FR" w:eastAsia="en-US"/>
        </w:rPr>
        <w:t xml:space="preserve"> </w:t>
      </w:r>
      <w:r w:rsidRPr="00D67DD6">
        <w:rPr>
          <w:noProof w:val="0"/>
          <w:lang w:val="fr-FR" w:eastAsia="en-US"/>
        </w:rPr>
        <w:t xml:space="preserve">L’interprétation averroïste </w:t>
      </w:r>
      <w:r w:rsidR="00D374EE" w:rsidRPr="00D67DD6">
        <w:rPr>
          <w:noProof w:val="0"/>
          <w:lang w:val="fr-FR" w:eastAsia="en-US"/>
        </w:rPr>
        <w:t>de CMDA</w:t>
      </w:r>
      <w:r w:rsidRPr="00D67DD6">
        <w:rPr>
          <w:noProof w:val="0"/>
          <w:lang w:val="fr-FR" w:eastAsia="en-US"/>
        </w:rPr>
        <w:t xml:space="preserve"> est née dans les cercles du modernisme latin. Ils ont appliqué la théorie </w:t>
      </w:r>
      <w:r w:rsidR="00872341" w:rsidRPr="00872341">
        <w:rPr>
          <w:noProof w:val="0"/>
          <w:lang w:val="fr-FR" w:eastAsia="en-US"/>
        </w:rPr>
        <w:t>d′illumination</w:t>
      </w:r>
      <w:r w:rsidRPr="00D67DD6">
        <w:rPr>
          <w:noProof w:val="0"/>
          <w:lang w:val="fr-FR" w:eastAsia="en-US"/>
        </w:rPr>
        <w:t xml:space="preserve"> et la conception panthéiste de David de Dinant à la théorie du Commentateur (OBJ II, ch. 3.3.3). Cette interprétation tragicomique entraî</w:t>
      </w:r>
      <w:r w:rsidR="002B588B">
        <w:rPr>
          <w:noProof w:val="0"/>
          <w:lang w:val="fr-FR" w:eastAsia="en-US"/>
        </w:rPr>
        <w:t>na le fait que le simulacre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d’Averroès est compris jusqu’à aujourd’hui </w:t>
      </w:r>
      <w:r w:rsidR="00663D03" w:rsidRPr="00D67DD6">
        <w:rPr>
          <w:noProof w:val="0"/>
          <w:lang w:val="fr-FR" w:eastAsia="en-US"/>
        </w:rPr>
        <w:t xml:space="preserve">par la voie </w:t>
      </w:r>
      <w:r w:rsidRPr="00D67DD6">
        <w:rPr>
          <w:noProof w:val="0"/>
          <w:lang w:val="fr-FR" w:eastAsia="en-US"/>
        </w:rPr>
        <w:t>avic</w:t>
      </w:r>
      <w:r w:rsidR="00FA7FAC" w:rsidRPr="00D67DD6">
        <w:rPr>
          <w:noProof w:val="0"/>
          <w:lang w:val="fr-FR" w:eastAsia="en-US"/>
        </w:rPr>
        <w:t>e</w:t>
      </w:r>
      <w:r w:rsidRPr="00D67DD6">
        <w:rPr>
          <w:noProof w:val="0"/>
          <w:lang w:val="fr-FR" w:eastAsia="en-US"/>
        </w:rPr>
        <w:t xml:space="preserve">nniste </w:t>
      </w:r>
      <w:r w:rsidR="00146F75" w:rsidRPr="00D67DD6">
        <w:rPr>
          <w:noProof w:val="0"/>
          <w:lang w:val="fr-FR" w:eastAsia="en-US"/>
        </w:rPr>
        <w:t xml:space="preserve">faite comme </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B84C90" w:rsidRPr="00D67DD6">
        <w:rPr>
          <w:noProof w:val="0"/>
          <w:lang w:val="fr-FR" w:eastAsia="en-US"/>
        </w:rPr>
        <w:t>L</w:t>
      </w:r>
      <w:r w:rsidR="00B84C90" w:rsidRPr="00D67DD6">
        <w:rPr>
          <w:rFonts w:cs="Calibri"/>
          <w:noProof w:val="0"/>
          <w:lang w:val="fr-FR" w:eastAsia="en-US"/>
        </w:rPr>
        <w:t>’</w:t>
      </w:r>
      <w:r w:rsidR="00B84C90" w:rsidRPr="00D67DD6">
        <w:rPr>
          <w:noProof w:val="0"/>
          <w:lang w:val="fr-FR" w:eastAsia="en-US"/>
        </w:rPr>
        <w:t xml:space="preserve">intellect séparé se connecte à l’intellect humain </w:t>
      </w:r>
      <w:r w:rsidR="00B84C90" w:rsidRPr="00D67DD6">
        <w:rPr>
          <w:noProof w:val="0"/>
          <w:lang w:val="fr-FR" w:eastAsia="en-US"/>
        </w:rPr>
        <w:lastRenderedPageBreak/>
        <w:t xml:space="preserve">matériel par </w:t>
      </w:r>
      <w:r w:rsidR="00B84C90" w:rsidRPr="00D67DD6">
        <w:rPr>
          <w:i/>
          <w:noProof w:val="0"/>
          <w:lang w:val="fr-FR" w:eastAsia="en-US"/>
        </w:rPr>
        <w:t>coniunctio</w:t>
      </w:r>
      <w:r w:rsidR="00B84C90" w:rsidRPr="00D67DD6">
        <w:rPr>
          <w:noProof w:val="0"/>
          <w:lang w:val="fr-FR" w:eastAsia="en-US"/>
        </w:rPr>
        <w:t xml:space="preserve"> (OBJ III, ch. 4.5.1). </w:t>
      </w:r>
      <w:r w:rsidRPr="00D67DD6">
        <w:rPr>
          <w:noProof w:val="0"/>
          <w:lang w:val="fr-FR" w:eastAsia="en-US"/>
        </w:rPr>
        <w:t>Les avic</w:t>
      </w:r>
      <w:r w:rsidR="00FA7FAC" w:rsidRPr="00D67DD6">
        <w:rPr>
          <w:noProof w:val="0"/>
          <w:lang w:val="fr-FR" w:eastAsia="en-US"/>
        </w:rPr>
        <w:t>e</w:t>
      </w:r>
      <w:r w:rsidRPr="00D67DD6">
        <w:rPr>
          <w:noProof w:val="0"/>
          <w:lang w:val="fr-FR" w:eastAsia="en-US"/>
        </w:rPr>
        <w:t xml:space="preserve">nnistes unissent de manière objectiviste les substances séparées du troisième genre en une unité schizophrénique de la personne. Du point de vue </w:t>
      </w:r>
      <w:r w:rsidR="00D374EE" w:rsidRPr="00D67DD6">
        <w:rPr>
          <w:noProof w:val="0"/>
          <w:lang w:val="fr-FR" w:eastAsia="en-US"/>
        </w:rPr>
        <w:t>de CMDA</w:t>
      </w:r>
      <w:r w:rsidRPr="00D67DD6">
        <w:rPr>
          <w:noProof w:val="0"/>
          <w:lang w:val="fr-FR" w:eastAsia="en-US"/>
        </w:rPr>
        <w:t xml:space="preserve">, ils ne sont pas capables de voir le phénomène de la </w:t>
      </w:r>
      <w:r w:rsidRPr="00D67DD6">
        <w:rPr>
          <w:i/>
          <w:noProof w:val="0"/>
          <w:lang w:val="fr-FR" w:eastAsia="en-US"/>
        </w:rPr>
        <w:t>continuatio</w:t>
      </w:r>
      <w:r w:rsidRPr="00D67DD6">
        <w:rPr>
          <w:noProof w:val="0"/>
          <w:lang w:val="fr-FR" w:eastAsia="en-US"/>
        </w:rPr>
        <w:t xml:space="preserve"> comme un véritable acte de cognition. L’exercice réel de la cognition se déroule dans le mode </w:t>
      </w:r>
      <w:r w:rsidRPr="00D67DD6">
        <w:rPr>
          <w:i/>
          <w:noProof w:val="0"/>
          <w:lang w:val="fr-FR" w:eastAsia="en-US"/>
        </w:rPr>
        <w:t>ipse</w:t>
      </w:r>
      <w:r w:rsidRPr="00D67DD6">
        <w:rPr>
          <w:noProof w:val="0"/>
          <w:lang w:val="fr-FR" w:eastAsia="en-US"/>
        </w:rPr>
        <w:t xml:space="preserve">, c’est-à-dire dans la personne unique </w:t>
      </w:r>
      <w:r w:rsidR="00FA7FAC" w:rsidRPr="00D67DD6">
        <w:rPr>
          <w:noProof w:val="0"/>
          <w:lang w:val="fr-FR" w:eastAsia="en-US"/>
        </w:rPr>
        <w:t xml:space="preserve">et </w:t>
      </w:r>
      <w:r w:rsidRPr="00D67DD6">
        <w:rPr>
          <w:noProof w:val="0"/>
          <w:lang w:val="fr-FR" w:eastAsia="en-US"/>
        </w:rPr>
        <w:t>hylémorphique qui connaît à travers différentes potentialités de l’âme immatérielle. L’intellect réceptif des modernistes représente une e</w:t>
      </w:r>
      <w:r w:rsidR="00501AED">
        <w:rPr>
          <w:noProof w:val="0"/>
          <w:lang w:val="fr-FR" w:eastAsia="en-US"/>
        </w:rPr>
        <w:t>ntité objective sous la forme de</w:t>
      </w:r>
      <w:r w:rsidRPr="00D67DD6">
        <w:rPr>
          <w:noProof w:val="0"/>
          <w:lang w:val="fr-FR" w:eastAsia="en-US"/>
        </w:rPr>
        <w:t xml:space="preserve"> </w:t>
      </w:r>
      <w:r w:rsidR="00501AED" w:rsidRPr="00501AED">
        <w:rPr>
          <w:i/>
          <w:noProof w:val="0"/>
          <w:lang w:val="fr-FR" w:eastAsia="en-US"/>
        </w:rPr>
        <w:t>tertium ens</w:t>
      </w:r>
      <w:r w:rsidRPr="00D67DD6">
        <w:rPr>
          <w:noProof w:val="0"/>
          <w:lang w:val="fr-FR" w:eastAsia="en-US"/>
        </w:rPr>
        <w:t>, ce qui, selon Averroès, est un non-sens absolu. Le chapitre précédent donne les raisons du rejet d’une union hypostatique de différentes formes de l’intellect substantiel. L’intellect n’est pas une hypostase objective</w:t>
      </w:r>
      <w:r w:rsidR="00BE4EFC" w:rsidRPr="00D67DD6">
        <w:rPr>
          <w:noProof w:val="0"/>
          <w:lang w:val="fr-FR" w:eastAsia="en-US"/>
        </w:rPr>
        <w:t>, parce qu’un tel contre</w:t>
      </w:r>
      <w:r w:rsidRPr="00D67DD6">
        <w:rPr>
          <w:noProof w:val="0"/>
          <w:lang w:val="fr-FR" w:eastAsia="en-US"/>
        </w:rPr>
        <w:t xml:space="preserve">sens ne peut pas exister </w:t>
      </w:r>
      <w:r w:rsidR="00AC250A">
        <w:rPr>
          <w:noProof w:val="0"/>
          <w:lang w:val="fr-FR" w:eastAsia="en-US"/>
        </w:rPr>
        <w:t xml:space="preserve">en </w:t>
      </w:r>
      <w:r w:rsidR="002F2826">
        <w:rPr>
          <w:noProof w:val="0"/>
          <w:lang w:val="fr-FR" w:eastAsia="en-US"/>
        </w:rPr>
        <w:t>réalité.</w:t>
      </w:r>
    </w:p>
    <w:p w14:paraId="49FE7787" w14:textId="71DBEB96" w:rsidR="00CE6F64" w:rsidRPr="00D67DD6" w:rsidRDefault="00CE6F64" w:rsidP="00047BF2">
      <w:pPr>
        <w:ind w:firstLine="397"/>
        <w:rPr>
          <w:noProof w:val="0"/>
          <w:lang w:val="fr-FR" w:eastAsia="en-US"/>
        </w:rPr>
      </w:pPr>
      <w:r w:rsidRPr="00D67DD6">
        <w:rPr>
          <w:noProof w:val="0"/>
          <w:lang w:val="fr-FR" w:eastAsia="en-US"/>
        </w:rPr>
        <w:t xml:space="preserve">L’intellect est une puissance immatérielle </w:t>
      </w:r>
      <w:r w:rsidR="00FA7FAC" w:rsidRPr="00D67DD6">
        <w:rPr>
          <w:noProof w:val="0"/>
          <w:lang w:val="fr-FR" w:eastAsia="en-US"/>
        </w:rPr>
        <w:t xml:space="preserve">de </w:t>
      </w:r>
      <w:r w:rsidRPr="00D67DD6">
        <w:rPr>
          <w:noProof w:val="0"/>
          <w:lang w:val="fr-FR" w:eastAsia="en-US"/>
        </w:rPr>
        <w:t>la personne vivante actuelle et il détermine la manière fondamentale « comment » (</w:t>
      </w:r>
      <w:r w:rsidRPr="00D67DD6">
        <w:rPr>
          <w:i/>
          <w:noProof w:val="0"/>
          <w:lang w:val="fr-FR" w:eastAsia="en-US"/>
        </w:rPr>
        <w:t>das hermeneutische Wie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hermeneutisches Wie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1) nous reconnaissons des </w:t>
      </w:r>
      <w:r w:rsidR="00FA7FAC" w:rsidRPr="00D67DD6">
        <w:rPr>
          <w:noProof w:val="0"/>
          <w:lang w:val="fr-FR" w:eastAsia="en-US"/>
        </w:rPr>
        <w:t>valeurs</w:t>
      </w:r>
      <w:r w:rsidRPr="00D67DD6">
        <w:rPr>
          <w:noProof w:val="0"/>
          <w:lang w:val="fr-FR" w:eastAsia="en-US"/>
        </w:rPr>
        <w:t xml:space="preserve"> et des formes universelles. Averroès est fondamentalement et principalement intéressé par la façon dont nous connaissons</w:t>
      </w:r>
      <w:r w:rsidR="003928C7" w:rsidRPr="00D67DD6">
        <w:rPr>
          <w:noProof w:val="0"/>
          <w:lang w:val="fr-FR" w:eastAsia="en-US"/>
        </w:rPr>
        <w:t xml:space="preserve"> (</w:t>
      </w:r>
      <w:r w:rsidR="003928C7" w:rsidRPr="00D67DD6">
        <w:rPr>
          <w:i/>
          <w:noProof w:val="0"/>
          <w:lang w:val="fr-FR" w:eastAsia="en-US"/>
        </w:rPr>
        <w:t>Bezugssinn</w:t>
      </w:r>
      <w:r w:rsidR="003928C7" w:rsidRPr="00D67DD6">
        <w:rPr>
          <w:i/>
          <w:noProof w:val="0"/>
          <w:lang w:val="fr-FR" w:eastAsia="en-US"/>
        </w:rPr>
        <w:fldChar w:fldCharType="begin"/>
      </w:r>
      <w:r w:rsidR="003928C7" w:rsidRPr="00D67DD6">
        <w:rPr>
          <w:noProof w:val="0"/>
          <w:lang w:val="fr-FR"/>
        </w:rPr>
        <w:instrText xml:space="preserve"> XE "</w:instrText>
      </w:r>
      <w:r w:rsidR="003928C7" w:rsidRPr="00D67DD6">
        <w:rPr>
          <w:i/>
          <w:noProof w:val="0"/>
          <w:lang w:val="fr-FR" w:eastAsia="en-US"/>
        </w:rPr>
        <w:instrText>Bezugssinn</w:instrText>
      </w:r>
      <w:r w:rsidR="003928C7" w:rsidRPr="00D67DD6">
        <w:rPr>
          <w:noProof w:val="0"/>
          <w:lang w:val="fr-FR"/>
        </w:rPr>
        <w:instrText xml:space="preserve">" </w:instrText>
      </w:r>
      <w:r w:rsidR="003928C7" w:rsidRPr="00D67DD6">
        <w:rPr>
          <w:i/>
          <w:noProof w:val="0"/>
          <w:lang w:val="fr-FR" w:eastAsia="en-US"/>
        </w:rPr>
        <w:fldChar w:fldCharType="end"/>
      </w:r>
      <w:r w:rsidR="003928C7" w:rsidRPr="00D67DD6">
        <w:rPr>
          <w:noProof w:val="0"/>
          <w:lang w:val="fr-FR" w:eastAsia="en-US"/>
        </w:rPr>
        <w:t>)</w:t>
      </w:r>
      <w:r w:rsidRPr="00D67DD6">
        <w:rPr>
          <w:noProof w:val="0"/>
          <w:lang w:val="fr-FR" w:eastAsia="en-US"/>
        </w:rPr>
        <w:t>. La question moderne et postmoderne du « quoi » en est de telle ou telle forme d’intellect</w:t>
      </w:r>
      <w:r w:rsidR="003928C7" w:rsidRPr="00D67DD6">
        <w:rPr>
          <w:noProof w:val="0"/>
          <w:lang w:val="fr-FR" w:eastAsia="en-US"/>
        </w:rPr>
        <w:t xml:space="preserve"> (</w:t>
      </w:r>
      <w:r w:rsidR="003928C7" w:rsidRPr="00D67DD6">
        <w:rPr>
          <w:i/>
          <w:noProof w:val="0"/>
          <w:lang w:val="fr-FR" w:eastAsia="en-US"/>
        </w:rPr>
        <w:t>Gehaltsinn</w:t>
      </w:r>
      <w:r w:rsidR="003928C7" w:rsidRPr="00D67DD6">
        <w:rPr>
          <w:i/>
          <w:noProof w:val="0"/>
          <w:lang w:val="fr-FR" w:eastAsia="en-US"/>
        </w:rPr>
        <w:fldChar w:fldCharType="begin"/>
      </w:r>
      <w:r w:rsidR="003928C7" w:rsidRPr="00D67DD6">
        <w:rPr>
          <w:noProof w:val="0"/>
          <w:lang w:val="fr-FR"/>
        </w:rPr>
        <w:instrText xml:space="preserve"> XE "</w:instrText>
      </w:r>
      <w:r w:rsidR="003928C7" w:rsidRPr="00D67DD6">
        <w:rPr>
          <w:i/>
          <w:noProof w:val="0"/>
          <w:lang w:val="fr-FR" w:eastAsia="en-US"/>
        </w:rPr>
        <w:instrText>Gehaltsinn</w:instrText>
      </w:r>
      <w:r w:rsidR="003928C7" w:rsidRPr="00D67DD6">
        <w:rPr>
          <w:noProof w:val="0"/>
          <w:lang w:val="fr-FR"/>
        </w:rPr>
        <w:instrText xml:space="preserve">" </w:instrText>
      </w:r>
      <w:r w:rsidR="003928C7" w:rsidRPr="00D67DD6">
        <w:rPr>
          <w:i/>
          <w:noProof w:val="0"/>
          <w:lang w:val="fr-FR" w:eastAsia="en-US"/>
        </w:rPr>
        <w:fldChar w:fldCharType="end"/>
      </w:r>
      <w:r w:rsidR="003928C7" w:rsidRPr="00D67DD6">
        <w:rPr>
          <w:noProof w:val="0"/>
          <w:lang w:val="fr-FR" w:eastAsia="en-US"/>
        </w:rPr>
        <w:t>)</w:t>
      </w:r>
      <w:r w:rsidR="00F56551" w:rsidRPr="00D67DD6">
        <w:rPr>
          <w:noProof w:val="0"/>
          <w:lang w:val="fr-FR" w:eastAsia="en-US"/>
        </w:rPr>
        <w:t>, c</w:t>
      </w:r>
      <w:r w:rsidRPr="00D67DD6">
        <w:rPr>
          <w:noProof w:val="0"/>
          <w:lang w:val="fr-FR" w:eastAsia="en-US"/>
        </w:rPr>
        <w:t xml:space="preserve">ette question est entièrement secondaire pour le Commentateur. Si cette question secondaire est posée </w:t>
      </w:r>
      <w:r w:rsidR="00FA7FAC" w:rsidRPr="00D67DD6">
        <w:rPr>
          <w:noProof w:val="0"/>
          <w:lang w:val="fr-FR" w:eastAsia="en-US"/>
        </w:rPr>
        <w:t xml:space="preserve">par la prédication faite </w:t>
      </w:r>
      <w:r w:rsidRPr="00D67DD6">
        <w:rPr>
          <w:i/>
          <w:noProof w:val="0"/>
          <w:lang w:val="fr-FR" w:eastAsia="en-US"/>
        </w:rPr>
        <w:t>per prius</w:t>
      </w:r>
      <w:r w:rsidRPr="00D67DD6">
        <w:rPr>
          <w:noProof w:val="0"/>
          <w:lang w:val="fr-FR" w:eastAsia="en-US"/>
        </w:rPr>
        <w:t xml:space="preserve">, elle représente une erreur fondamentale. Elle introduit l’exploration de l’âme à partir de l’essence et non de l’acte de la personne comme substance première. Cette position </w:t>
      </w:r>
      <w:r w:rsidR="00D374EE" w:rsidRPr="00D67DD6">
        <w:rPr>
          <w:noProof w:val="0"/>
          <w:lang w:val="fr-FR" w:eastAsia="en-US"/>
        </w:rPr>
        <w:t>de CMDA</w:t>
      </w:r>
      <w:r w:rsidRPr="00D67DD6">
        <w:rPr>
          <w:noProof w:val="0"/>
          <w:lang w:val="fr-FR" w:eastAsia="en-US"/>
        </w:rPr>
        <w:t xml:space="preserve"> a été vue et défendue </w:t>
      </w:r>
      <w:r w:rsidR="00FA7FAC" w:rsidRPr="00D67DD6">
        <w:rPr>
          <w:noProof w:val="0"/>
          <w:lang w:val="fr-FR" w:eastAsia="en-US"/>
        </w:rPr>
        <w:t xml:space="preserve">en son intégralité uniquement </w:t>
      </w:r>
      <w:r w:rsidRPr="00D67DD6">
        <w:rPr>
          <w:noProof w:val="0"/>
          <w:lang w:val="fr-FR" w:eastAsia="en-US"/>
        </w:rPr>
        <w:t xml:space="preserve">par Siger de Brabant. Ce philosophe chrétien finit </w:t>
      </w:r>
      <w:r w:rsidR="00AD6AB1" w:rsidRPr="00D67DD6">
        <w:rPr>
          <w:noProof w:val="0"/>
          <w:lang w:val="fr-FR" w:eastAsia="en-US"/>
        </w:rPr>
        <w:t xml:space="preserve">son activité philosophique </w:t>
      </w:r>
      <w:r w:rsidRPr="00D67DD6">
        <w:rPr>
          <w:noProof w:val="0"/>
          <w:lang w:val="fr-FR" w:eastAsia="en-US"/>
        </w:rPr>
        <w:t>aussi tragiquement que le connaisseur islamique d’Aristote. Heidegger reprend la dispute s</w:t>
      </w:r>
      <w:r w:rsidR="00AD0604">
        <w:rPr>
          <w:noProof w:val="0"/>
          <w:lang w:val="fr-FR" w:eastAsia="en-US"/>
        </w:rPr>
        <w:t xml:space="preserve">ans connaître toute l’histoire. </w:t>
      </w:r>
      <w:r w:rsidRPr="00D67DD6">
        <w:rPr>
          <w:noProof w:val="0"/>
          <w:lang w:val="fr-FR" w:eastAsia="en-US"/>
        </w:rPr>
        <w:t>L’herméneutique suit l’activité cachée des Furies à l’âge de modernité académique. L’exégèse de l’objectivité erronée ne peut accepter l’interprétation avicenniste d’Averroès, qui se termine par le classement de ce penseur comme l’initiateur de l’« averroïsme » ou du « semi-averroïsme ». L’émergence de l’interprétation averroïste d’Averroès</w:t>
      </w:r>
      <w:r w:rsidR="00AD6AB1" w:rsidRPr="00D67DD6">
        <w:rPr>
          <w:noProof w:val="0"/>
          <w:lang w:val="fr-FR" w:eastAsia="en-US"/>
        </w:rPr>
        <w:t xml:space="preserve"> </w:t>
      </w:r>
      <w:r w:rsidRPr="00D67DD6">
        <w:rPr>
          <w:noProof w:val="0"/>
          <w:lang w:val="fr-FR" w:eastAsia="en-US"/>
        </w:rPr>
        <w:t>doit être expliquée de manière à tracer cette « </w:t>
      </w:r>
      <w:r w:rsidRPr="00D67DD6">
        <w:rPr>
          <w:i/>
          <w:noProof w:val="0"/>
          <w:lang w:val="fr-FR" w:eastAsia="en-US"/>
        </w:rPr>
        <w:t>obscurity</w:t>
      </w:r>
      <w:r w:rsidRPr="00D67DD6">
        <w:rPr>
          <w:noProof w:val="0"/>
          <w:lang w:val="fr-FR" w:eastAsia="en-US"/>
        </w:rPr>
        <w:t> » sous-mentionnée que ce penseur rejette chez ses prédécesseurs (ch. 2.4.1).</w:t>
      </w:r>
      <w:r w:rsidR="00047BF2">
        <w:rPr>
          <w:noProof w:val="0"/>
          <w:lang w:val="fr-FR" w:eastAsia="en-US"/>
        </w:rPr>
        <w:t xml:space="preserve"> </w:t>
      </w:r>
      <w:r w:rsidRPr="00D67DD6">
        <w:rPr>
          <w:noProof w:val="0"/>
          <w:lang w:val="fr-FR" w:eastAsia="en-US"/>
        </w:rPr>
        <w:t>Commençons par la question de l’intellect numériquement unique pour tous les hommes</w:t>
      </w:r>
      <w:r w:rsidR="00D15229" w:rsidRPr="00D67DD6">
        <w:rPr>
          <w:noProof w:val="0"/>
          <w:lang w:val="fr-FR" w:eastAsia="en-US"/>
        </w:rPr>
        <w:t xml:space="preserve">. Cette question </w:t>
      </w:r>
      <w:r w:rsidRPr="00D67DD6">
        <w:rPr>
          <w:noProof w:val="0"/>
          <w:lang w:val="fr-FR" w:eastAsia="en-US"/>
        </w:rPr>
        <w:t xml:space="preserve">jouera un rôle clé dans le rejet </w:t>
      </w:r>
      <w:r w:rsidR="00D374EE" w:rsidRPr="00D67DD6">
        <w:rPr>
          <w:noProof w:val="0"/>
          <w:lang w:val="fr-FR" w:eastAsia="en-US"/>
        </w:rPr>
        <w:t>de CMDA</w:t>
      </w:r>
      <w:r w:rsidRPr="00D67DD6">
        <w:rPr>
          <w:noProof w:val="0"/>
          <w:lang w:val="fr-FR" w:eastAsia="en-US"/>
        </w:rPr>
        <w:t xml:space="preserve"> </w:t>
      </w:r>
      <w:r w:rsidR="00325F54" w:rsidRPr="00D67DD6">
        <w:rPr>
          <w:noProof w:val="0"/>
          <w:lang w:val="fr-FR" w:eastAsia="en-US"/>
        </w:rPr>
        <w:t>par le second a</w:t>
      </w:r>
      <w:r w:rsidRPr="00D67DD6">
        <w:rPr>
          <w:noProof w:val="0"/>
          <w:lang w:val="fr-FR" w:eastAsia="en-US"/>
        </w:rPr>
        <w:t xml:space="preserve">verroïsme, qui émergea à Oxford vers 1235. Averroès, contrairement à ses contemporains éclectiques, lisait le Corpus d’Aristote dans son esprit </w:t>
      </w:r>
      <w:r w:rsidRPr="00D67DD6">
        <w:rPr>
          <w:noProof w:val="0"/>
          <w:lang w:val="fr-FR" w:eastAsia="en-US"/>
        </w:rPr>
        <w:lastRenderedPageBreak/>
        <w:t xml:space="preserve">original et il rejetait en principe les solutions néoplatoniciennes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L</w:t>
      </w:r>
      <w:r w:rsidR="000D5E7F">
        <w:rPr>
          <w:rFonts w:cs="Calibri"/>
          <w:noProof w:val="0"/>
          <w:lang w:val="fr-FR" w:eastAsia="en-US"/>
        </w:rPr>
        <w:t>′</w:t>
      </w:r>
      <w:r w:rsidR="000D5E7F">
        <w:rPr>
          <w:noProof w:val="0"/>
          <w:lang w:val="fr-FR" w:eastAsia="en-US"/>
        </w:rPr>
        <w:t xml:space="preserve">écrit </w:t>
      </w:r>
      <w:r w:rsidRPr="00D67DD6">
        <w:rPr>
          <w:noProof w:val="0"/>
          <w:lang w:val="fr-FR" w:eastAsia="en-US"/>
        </w:rPr>
        <w:t xml:space="preserve">CMDA insiste dans le contexte de </w:t>
      </w:r>
      <w:r w:rsidRPr="00D67DD6">
        <w:rPr>
          <w:i/>
          <w:noProof w:val="0"/>
          <w:lang w:val="fr-FR" w:eastAsia="en-US"/>
        </w:rPr>
        <w:t>proportio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proportio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que l’intellect matériel doit être une quasi-matière pour la quasi-forme de l’intellect actif. Le petit mot « </w:t>
      </w:r>
      <w:r w:rsidRPr="00D67DD6">
        <w:rPr>
          <w:i/>
          <w:noProof w:val="0"/>
          <w:lang w:val="fr-FR" w:eastAsia="en-US"/>
        </w:rPr>
        <w:t>quasi</w:t>
      </w:r>
      <w:r w:rsidRPr="00D67DD6">
        <w:rPr>
          <w:noProof w:val="0"/>
          <w:lang w:val="fr-FR" w:eastAsia="en-US"/>
        </w:rPr>
        <w:t> », souligné à plusieurs reprises dans des passages clés du commentaire, rejette la théorie unitaire de l’intellect comme une substance séparée. Les deux chapitres précédents ont montré qu’Averroès, dans le contexte de sa « méta-physique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méta-physique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rejetait toutes les théories</w:t>
      </w:r>
      <w:r w:rsidR="00D12EF9" w:rsidRPr="00D67DD6">
        <w:rPr>
          <w:noProof w:val="0"/>
          <w:lang w:val="fr-FR" w:eastAsia="en-US"/>
        </w:rPr>
        <w:t xml:space="preserve"> qui suppriment l’unicité et l</w:t>
      </w:r>
      <w:r w:rsidR="00D12EF9" w:rsidRPr="00D67DD6">
        <w:rPr>
          <w:rFonts w:cs="Calibri"/>
          <w:noProof w:val="0"/>
          <w:lang w:val="fr-FR" w:eastAsia="en-US"/>
        </w:rPr>
        <w:t>’</w:t>
      </w:r>
      <w:r w:rsidR="00D12EF9" w:rsidRPr="00D67DD6">
        <w:rPr>
          <w:noProof w:val="0"/>
          <w:lang w:val="fr-FR" w:eastAsia="en-US"/>
        </w:rPr>
        <w:t xml:space="preserve">autonomie </w:t>
      </w:r>
      <w:r w:rsidRPr="00D67DD6">
        <w:rPr>
          <w:noProof w:val="0"/>
          <w:lang w:val="fr-FR" w:eastAsia="en-US"/>
        </w:rPr>
        <w:t xml:space="preserve">de la première substance. Les néoplatoniciens et les alexandrins modernes </w:t>
      </w:r>
      <w:r w:rsidR="00AD6AB1" w:rsidRPr="00D67DD6">
        <w:rPr>
          <w:noProof w:val="0"/>
          <w:lang w:val="fr-FR" w:eastAsia="en-US"/>
        </w:rPr>
        <w:t xml:space="preserve">comme </w:t>
      </w:r>
      <w:r w:rsidRPr="00D67DD6">
        <w:rPr>
          <w:noProof w:val="0"/>
          <w:lang w:val="fr-FR" w:eastAsia="en-US"/>
        </w:rPr>
        <w:t>Avicenne ne respectèrent pas la critique d’Aristote à l’égard de la définition néoplatonicienne de l’âme</w:t>
      </w:r>
      <w:r w:rsidR="00AD6AB1" w:rsidRPr="00D67DD6">
        <w:rPr>
          <w:noProof w:val="0"/>
          <w:lang w:val="fr-FR" w:eastAsia="en-US"/>
        </w:rPr>
        <w:t xml:space="preserve">. Elle reste </w:t>
      </w:r>
      <w:r w:rsidRPr="00D67DD6">
        <w:rPr>
          <w:noProof w:val="0"/>
          <w:lang w:val="fr-FR" w:eastAsia="en-US"/>
        </w:rPr>
        <w:t xml:space="preserve">déterminée par les formes intelligibles supérieures </w:t>
      </w:r>
      <w:r w:rsidR="000D5E7F">
        <w:rPr>
          <w:noProof w:val="0"/>
          <w:lang w:val="fr-FR" w:eastAsia="en-US"/>
        </w:rPr>
        <w:t xml:space="preserve">qui font les </w:t>
      </w:r>
      <w:r w:rsidRPr="00D67DD6">
        <w:rPr>
          <w:noProof w:val="0"/>
          <w:lang w:val="fr-FR" w:eastAsia="en-US"/>
        </w:rPr>
        <w:t>plus haut</w:t>
      </w:r>
      <w:r w:rsidR="000D5E7F">
        <w:rPr>
          <w:noProof w:val="0"/>
          <w:lang w:val="fr-FR" w:eastAsia="en-US"/>
        </w:rPr>
        <w:t>s</w:t>
      </w:r>
      <w:r w:rsidRPr="00D67DD6">
        <w:rPr>
          <w:noProof w:val="0"/>
          <w:lang w:val="fr-FR" w:eastAsia="en-US"/>
        </w:rPr>
        <w:t xml:space="preserve"> genre</w:t>
      </w:r>
      <w:r w:rsidR="000D5E7F">
        <w:rPr>
          <w:noProof w:val="0"/>
          <w:lang w:val="fr-FR" w:eastAsia="en-US"/>
        </w:rPr>
        <w:t>s</w:t>
      </w:r>
      <w:r w:rsidRPr="00D67DD6">
        <w:rPr>
          <w:noProof w:val="0"/>
          <w:lang w:val="fr-FR" w:eastAsia="en-US"/>
        </w:rPr>
        <w:t xml:space="preserve"> de </w:t>
      </w:r>
      <w:r w:rsidR="00223043" w:rsidRPr="00D67DD6">
        <w:rPr>
          <w:noProof w:val="0"/>
          <w:lang w:val="fr-FR" w:eastAsia="en-US"/>
        </w:rPr>
        <w:t>l’existant</w:t>
      </w:r>
      <w:r w:rsidRPr="00D67DD6">
        <w:rPr>
          <w:noProof w:val="0"/>
          <w:lang w:val="fr-FR" w:eastAsia="en-US"/>
        </w:rPr>
        <w:t>. Une autre erreur apparaissait par rapport au panthéisme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panthéisme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matériel des éléments cosmiques pythagoriciens, où l’âme était définie en fonction du pneuma divin. Aristote reprochait à Thalès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Thalès</w:instrText>
      </w:r>
      <w:r w:rsidRPr="00D67DD6">
        <w:rPr>
          <w:noProof w:val="0"/>
          <w:lang w:val="fr-FR"/>
        </w:rPr>
        <w:instrText xml:space="preserve">" </w:instrText>
      </w:r>
      <w:r w:rsidRPr="00D67DD6">
        <w:rPr>
          <w:noProof w:val="0"/>
          <w:lang w:val="fr-FR" w:eastAsia="en-US"/>
        </w:rPr>
        <w:fldChar w:fldCharType="end"/>
      </w:r>
      <w:r w:rsidR="00C67C98">
        <w:rPr>
          <w:noProof w:val="0"/>
          <w:lang w:val="fr-FR" w:eastAsia="en-US"/>
        </w:rPr>
        <w:t xml:space="preserve"> l</w:t>
      </w:r>
      <w:r w:rsidRPr="00D67DD6">
        <w:rPr>
          <w:noProof w:val="0"/>
          <w:lang w:val="fr-FR" w:eastAsia="en-US"/>
        </w:rPr>
        <w:t>a conception de l’âme comme une substance originelle qui anime le corps (</w:t>
      </w:r>
      <w:r w:rsidRPr="00D67DD6">
        <w:rPr>
          <w:i/>
          <w:noProof w:val="0"/>
          <w:lang w:val="fr-FR" w:eastAsia="en-US"/>
        </w:rPr>
        <w:t>De anima</w:t>
      </w:r>
      <w:r w:rsidRPr="00D67DD6">
        <w:rPr>
          <w:noProof w:val="0"/>
          <w:lang w:val="fr-FR" w:eastAsia="en-US"/>
        </w:rPr>
        <w:t xml:space="preserve"> 411a8). L’âme ne serait donc pas une forme entéléchique du corps, mais une substance séparée, immatérielle ou matérielle, qui détermine les parties et les fonctions subordonnées, ce qui était présent aussi bien chez Thémistius que chez Alexandre.</w:t>
      </w:r>
      <w:r w:rsidRPr="00D67DD6">
        <w:rPr>
          <w:rStyle w:val="Znakapoznpodarou"/>
          <w:noProof w:val="0"/>
          <w:lang w:val="fr-FR"/>
        </w:rPr>
        <w:footnoteReference w:id="235"/>
      </w:r>
      <w:r w:rsidR="00DA262C">
        <w:rPr>
          <w:noProof w:val="0"/>
          <w:lang w:val="fr-FR" w:eastAsia="en-US"/>
        </w:rPr>
        <w:t xml:space="preserve"> </w:t>
      </w:r>
      <w:r w:rsidRPr="00D67DD6">
        <w:rPr>
          <w:noProof w:val="0"/>
          <w:lang w:val="fr-FR" w:eastAsia="en-US"/>
        </w:rPr>
        <w:t>Ces solutions ne forment pas une véritable unité de l’âme et du corps. Averroès rejette la définition néoplatonicienne de l’âme selon Alexandre et introduit une question fondamentale pour la philosophie.</w:t>
      </w:r>
    </w:p>
    <w:p w14:paraId="423C476A" w14:textId="20ABF92B" w:rsidR="00CE6F64" w:rsidRPr="00D67DD6" w:rsidRDefault="00CE6F64" w:rsidP="00CE6F64">
      <w:pPr>
        <w:pStyle w:val="Citace"/>
        <w:rPr>
          <w:lang w:val="fr-FR"/>
        </w:rPr>
      </w:pPr>
      <w:r w:rsidRPr="00D67DD6">
        <w:rPr>
          <w:lang w:val="fr-FR"/>
        </w:rPr>
        <w:t xml:space="preserve">« De plus, Aristote dit que </w:t>
      </w:r>
      <w:r w:rsidRPr="00D67DD6">
        <w:rPr>
          <w:i/>
          <w:lang w:val="fr-FR"/>
        </w:rPr>
        <w:t>si la vie est dans une de ces facultés</w:t>
      </w:r>
      <w:r w:rsidRPr="00D67DD6">
        <w:rPr>
          <w:lang w:val="fr-FR"/>
        </w:rPr>
        <w:t>, etc. Il faut donc déterminer si ce qu’il appelle la vie est fondé simplement dans une de ces facultés, ou si une faculté est composée des parties, ou si c’est une faculté comprise dans toutes les autres</w:t>
      </w:r>
      <w:r w:rsidR="00FE43E3">
        <w:rPr>
          <w:lang w:val="fr-FR"/>
        </w:rPr>
        <w:t xml:space="preserve"> activités</w:t>
      </w:r>
      <w:r w:rsidRPr="00D67DD6">
        <w:rPr>
          <w:lang w:val="fr-FR"/>
        </w:rPr>
        <w:t xml:space="preserve">. » </w:t>
      </w:r>
      <w:r w:rsidRPr="00D67DD6">
        <w:rPr>
          <w:rStyle w:val="Znakapoznpodarou"/>
          <w:szCs w:val="28"/>
          <w:lang w:val="fr-FR"/>
        </w:rPr>
        <w:footnoteReference w:id="236"/>
      </w:r>
    </w:p>
    <w:p w14:paraId="1D8C9164" w14:textId="5617BA8D" w:rsidR="00A75DEA" w:rsidRPr="00D67DD6" w:rsidRDefault="00CE6F64" w:rsidP="00CE6F64">
      <w:pPr>
        <w:rPr>
          <w:noProof w:val="0"/>
          <w:lang w:val="fr-FR" w:eastAsia="en-US"/>
        </w:rPr>
      </w:pPr>
      <w:r w:rsidRPr="00D67DD6">
        <w:rPr>
          <w:noProof w:val="0"/>
          <w:lang w:val="fr-FR" w:eastAsia="en-US"/>
        </w:rPr>
        <w:t>Qu’est-ce que la vie en tant que performance de l’âme ? Soit elle est définie comme l’une des nombreuses composantes de l’âme, qui est supérieure aux activités sensuelles (</w:t>
      </w:r>
      <w:r w:rsidRPr="00D67DD6">
        <w:rPr>
          <w:i/>
          <w:noProof w:val="0"/>
          <w:lang w:val="fr-FR" w:eastAsia="en-US"/>
        </w:rPr>
        <w:t>in una aliqua istarum quinque virtutum</w:t>
      </w:r>
      <w:r w:rsidRPr="00D67DD6">
        <w:rPr>
          <w:noProof w:val="0"/>
          <w:lang w:val="fr-FR" w:eastAsia="en-US"/>
        </w:rPr>
        <w:t>). Soit elle est définie comme une totalité composée de parties (</w:t>
      </w:r>
      <w:r w:rsidRPr="00D67DD6">
        <w:rPr>
          <w:i/>
          <w:noProof w:val="0"/>
          <w:lang w:val="fr-FR" w:eastAsia="en-US"/>
        </w:rPr>
        <w:t>in pluribus una</w:t>
      </w:r>
      <w:r w:rsidRPr="00D67DD6">
        <w:rPr>
          <w:noProof w:val="0"/>
          <w:lang w:val="fr-FR" w:eastAsia="en-US"/>
        </w:rPr>
        <w:t>). Ou bien elle fonde une unité entéléchique de l’organisme comme un tout, qui s</w:t>
      </w:r>
      <w:r w:rsidR="00163E5D" w:rsidRPr="00D67DD6">
        <w:rPr>
          <w:noProof w:val="0"/>
          <w:lang w:val="fr-FR" w:eastAsia="en-US"/>
        </w:rPr>
        <w:t xml:space="preserve">’exerce par </w:t>
      </w:r>
      <w:r w:rsidRPr="00D67DD6">
        <w:rPr>
          <w:noProof w:val="0"/>
          <w:lang w:val="fr-FR" w:eastAsia="en-US"/>
        </w:rPr>
        <w:t>toutes les parties (</w:t>
      </w:r>
      <w:r w:rsidRPr="00D67DD6">
        <w:rPr>
          <w:i/>
          <w:noProof w:val="0"/>
          <w:lang w:val="fr-FR" w:eastAsia="en-US"/>
        </w:rPr>
        <w:t>in omnibus</w:t>
      </w:r>
      <w:r w:rsidRPr="00D67DD6">
        <w:rPr>
          <w:noProof w:val="0"/>
          <w:lang w:val="fr-FR" w:eastAsia="en-US"/>
        </w:rPr>
        <w:t xml:space="preserve">). Seuls les penseurs ingénieux </w:t>
      </w:r>
      <w:r w:rsidRPr="00D67DD6">
        <w:rPr>
          <w:noProof w:val="0"/>
          <w:lang w:val="fr-FR" w:eastAsia="en-US"/>
        </w:rPr>
        <w:lastRenderedPageBreak/>
        <w:t>parviennent à poser les questions principales po</w:t>
      </w:r>
      <w:r w:rsidR="00A52CB3" w:rsidRPr="00D67DD6">
        <w:rPr>
          <w:noProof w:val="0"/>
          <w:lang w:val="fr-FR" w:eastAsia="en-US"/>
        </w:rPr>
        <w:t xml:space="preserve">ur trouver des </w:t>
      </w:r>
      <w:r w:rsidRPr="00D67DD6">
        <w:rPr>
          <w:noProof w:val="0"/>
          <w:lang w:val="fr-FR" w:eastAsia="en-US"/>
        </w:rPr>
        <w:t xml:space="preserve">réponses correctes. L’âme est en quelque sorte unique et tout provient d’elle. Cette question représente </w:t>
      </w:r>
      <w:r w:rsidRPr="00D67DD6">
        <w:rPr>
          <w:i/>
          <w:noProof w:val="0"/>
          <w:lang w:val="fr-FR" w:eastAsia="en-US"/>
        </w:rPr>
        <w:t>Lichtung</w:t>
      </w:r>
      <w:r w:rsidRPr="00D67DD6">
        <w:rPr>
          <w:noProof w:val="0"/>
          <w:lang w:val="fr-FR" w:eastAsia="en-US"/>
        </w:rPr>
        <w:t xml:space="preserve"> de</w:t>
      </w:r>
      <w:r w:rsidR="006E6F11" w:rsidRPr="00D67DD6">
        <w:rPr>
          <w:noProof w:val="0"/>
          <w:lang w:val="fr-FR" w:eastAsia="en-US"/>
        </w:rPr>
        <w:t> </w:t>
      </w:r>
      <w:r w:rsidRPr="00D67DD6">
        <w:rPr>
          <w:noProof w:val="0"/>
          <w:lang w:val="fr-FR" w:eastAsia="en-US"/>
        </w:rPr>
        <w:t>Heidegger comme révélation de la vérité et non-vérité (</w:t>
      </w:r>
      <w:r w:rsidR="00A23C98" w:rsidRPr="00A23C98">
        <w:rPr>
          <w:i/>
          <w:noProof w:val="0"/>
          <w:lang w:val="fr-FR" w:eastAsia="en-US"/>
        </w:rPr>
        <w:t>a/lètheia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a/lētheia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00163E5D" w:rsidRPr="00D67DD6">
        <w:rPr>
          <w:noProof w:val="0"/>
          <w:lang w:val="fr-FR" w:eastAsia="en-US"/>
        </w:rPr>
        <w:t xml:space="preserve"> de l’intellect moderne</w:t>
      </w:r>
      <w:r w:rsidRPr="00D67DD6">
        <w:rPr>
          <w:noProof w:val="0"/>
          <w:lang w:val="fr-FR" w:eastAsia="en-US"/>
        </w:rPr>
        <w:t>. Nous trouvons des réponses à ces trois questions dans diverses figures historiques de l’objectivité dans la scolastique (</w:t>
      </w:r>
      <w:r w:rsidR="00163E5D" w:rsidRPr="00D67DD6">
        <w:rPr>
          <w:noProof w:val="0"/>
          <w:lang w:val="fr-FR" w:eastAsia="en-US"/>
        </w:rPr>
        <w:t>les « </w:t>
      </w:r>
      <w:r w:rsidR="00807E2B" w:rsidRPr="00D67DD6">
        <w:rPr>
          <w:noProof w:val="0"/>
          <w:lang w:val="fr-FR" w:eastAsia="en-US"/>
        </w:rPr>
        <w:t>matrices »), que</w:t>
      </w:r>
      <w:r w:rsidRPr="00D67DD6">
        <w:rPr>
          <w:noProof w:val="0"/>
          <w:lang w:val="fr-FR" w:eastAsia="en-US"/>
        </w:rPr>
        <w:t xml:space="preserve"> l</w:t>
      </w:r>
      <w:r w:rsidR="00163E5D" w:rsidRPr="00D67DD6">
        <w:rPr>
          <w:noProof w:val="0"/>
          <w:lang w:val="fr-FR" w:eastAsia="en-US"/>
        </w:rPr>
        <w:t xml:space="preserve">a </w:t>
      </w:r>
      <w:r w:rsidRPr="00D67DD6">
        <w:rPr>
          <w:noProof w:val="0"/>
          <w:lang w:val="fr-FR" w:eastAsia="en-US"/>
        </w:rPr>
        <w:t>deuxième et troisième partie de cette étude</w:t>
      </w:r>
      <w:r w:rsidR="00807E2B" w:rsidRPr="00D67DD6">
        <w:rPr>
          <w:noProof w:val="0"/>
          <w:lang w:val="fr-FR" w:eastAsia="en-US"/>
        </w:rPr>
        <w:t xml:space="preserve"> analyse de plus pr</w:t>
      </w:r>
      <w:r w:rsidR="00807E2B" w:rsidRPr="00D67DD6">
        <w:rPr>
          <w:rFonts w:cs="Calibri"/>
          <w:noProof w:val="0"/>
          <w:lang w:val="fr-FR" w:eastAsia="en-US"/>
        </w:rPr>
        <w:t>è</w:t>
      </w:r>
      <w:r w:rsidR="00807E2B" w:rsidRPr="00D67DD6">
        <w:rPr>
          <w:noProof w:val="0"/>
          <w:lang w:val="fr-FR" w:eastAsia="en-US"/>
        </w:rPr>
        <w:t>s</w:t>
      </w:r>
      <w:r w:rsidRPr="00D67DD6">
        <w:rPr>
          <w:noProof w:val="0"/>
          <w:lang w:val="fr-FR" w:eastAsia="en-US"/>
        </w:rPr>
        <w:t xml:space="preserve">. L’écriture CMDA cherche un moyen par lequel, à travers l’âme aristotélicienne comme </w:t>
      </w:r>
      <w:r w:rsidR="00163E5D" w:rsidRPr="00D67DD6">
        <w:rPr>
          <w:noProof w:val="0"/>
          <w:lang w:val="fr-FR" w:eastAsia="en-US"/>
        </w:rPr>
        <w:t xml:space="preserve">une </w:t>
      </w:r>
      <w:r w:rsidRPr="00D67DD6">
        <w:rPr>
          <w:noProof w:val="0"/>
          <w:lang w:val="fr-FR" w:eastAsia="en-US"/>
        </w:rPr>
        <w:t>forme entéléchique du corps, l’unité des fonctions et facultés est actualisée. L’unité ne peut êtr</w:t>
      </w:r>
      <w:r w:rsidR="00DF3144">
        <w:rPr>
          <w:noProof w:val="0"/>
          <w:lang w:val="fr-FR" w:eastAsia="en-US"/>
        </w:rPr>
        <w:t xml:space="preserve">e donnée de l’extérieur comme </w:t>
      </w:r>
      <w:r w:rsidRPr="00D67DD6">
        <w:rPr>
          <w:i/>
          <w:noProof w:val="0"/>
          <w:lang w:val="fr-FR" w:eastAsia="en-US"/>
        </w:rPr>
        <w:t>anima intellectiva</w:t>
      </w:r>
      <w:r w:rsidR="008C3F9A">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anima intellectiva</w:instrText>
      </w:r>
      <w:r w:rsidRPr="00D67DD6">
        <w:rPr>
          <w:noProof w:val="0"/>
          <w:lang w:val="fr-FR"/>
        </w:rPr>
        <w:instrText xml:space="preserve">" </w:instrText>
      </w:r>
      <w:r w:rsidRPr="00D67DD6">
        <w:rPr>
          <w:i/>
          <w:noProof w:val="0"/>
          <w:lang w:val="fr-FR" w:eastAsia="en-US"/>
        </w:rPr>
        <w:fldChar w:fldCharType="end"/>
      </w:r>
      <w:r w:rsidR="00432BB9">
        <w:rPr>
          <w:noProof w:val="0"/>
          <w:lang w:val="fr-FR" w:eastAsia="en-US"/>
        </w:rPr>
        <w:t xml:space="preserve"> </w:t>
      </w:r>
      <w:r w:rsidRPr="00D67DD6">
        <w:rPr>
          <w:noProof w:val="0"/>
          <w:lang w:val="fr-FR" w:eastAsia="en-US"/>
        </w:rPr>
        <w:t>néoplatonicienne, puisqu</w:t>
      </w:r>
      <w:r w:rsidR="00163E5D" w:rsidRPr="00D67DD6">
        <w:rPr>
          <w:noProof w:val="0"/>
          <w:lang w:val="fr-FR" w:eastAsia="en-US"/>
        </w:rPr>
        <w:t>e celle-ci</w:t>
      </w:r>
      <w:r w:rsidRPr="00D67DD6">
        <w:rPr>
          <w:noProof w:val="0"/>
          <w:lang w:val="fr-FR" w:eastAsia="en-US"/>
        </w:rPr>
        <w:t xml:space="preserve"> est </w:t>
      </w:r>
      <w:r w:rsidR="001E6A73" w:rsidRPr="00D67DD6">
        <w:rPr>
          <w:noProof w:val="0"/>
          <w:lang w:val="fr-FR" w:eastAsia="en-US"/>
        </w:rPr>
        <w:t xml:space="preserve">un </w:t>
      </w:r>
      <w:r w:rsidRPr="00D67DD6">
        <w:rPr>
          <w:noProof w:val="0"/>
          <w:lang w:val="fr-FR" w:eastAsia="en-US"/>
        </w:rPr>
        <w:t xml:space="preserve">genre supérieur ou </w:t>
      </w:r>
      <w:r w:rsidR="001E6A73" w:rsidRPr="00D67DD6">
        <w:rPr>
          <w:noProof w:val="0"/>
          <w:lang w:val="fr-FR" w:eastAsia="en-US"/>
        </w:rPr>
        <w:t xml:space="preserve">une </w:t>
      </w:r>
      <w:r w:rsidRPr="00D67DD6">
        <w:rPr>
          <w:noProof w:val="0"/>
          <w:lang w:val="fr-FR" w:eastAsia="en-US"/>
        </w:rPr>
        <w:t xml:space="preserve">forme hypostasiée. L’unité </w:t>
      </w:r>
      <w:r w:rsidR="00432BB9">
        <w:rPr>
          <w:noProof w:val="0"/>
          <w:lang w:val="fr-FR" w:eastAsia="en-US"/>
        </w:rPr>
        <w:t>« </w:t>
      </w:r>
      <w:r w:rsidRPr="00D67DD6">
        <w:rPr>
          <w:i/>
          <w:noProof w:val="0"/>
          <w:lang w:val="fr-FR" w:eastAsia="en-US"/>
        </w:rPr>
        <w:t>in omnibus</w:t>
      </w:r>
      <w:r w:rsidR="00432BB9">
        <w:rPr>
          <w:noProof w:val="0"/>
          <w:lang w:val="fr-FR" w:eastAsia="en-US"/>
        </w:rPr>
        <w:t> »</w:t>
      </w:r>
      <w:r w:rsidRPr="00D67DD6">
        <w:rPr>
          <w:noProof w:val="0"/>
          <w:lang w:val="fr-FR" w:eastAsia="en-US"/>
        </w:rPr>
        <w:t xml:space="preserve"> doit procéder de l’</w:t>
      </w:r>
      <w:r w:rsidR="00163E5D" w:rsidRPr="00D67DD6">
        <w:rPr>
          <w:noProof w:val="0"/>
          <w:lang w:val="fr-FR" w:eastAsia="en-US"/>
        </w:rPr>
        <w:t xml:space="preserve">existence </w:t>
      </w:r>
      <w:r w:rsidRPr="00D67DD6">
        <w:rPr>
          <w:noProof w:val="0"/>
          <w:lang w:val="fr-FR" w:eastAsia="en-US"/>
        </w:rPr>
        <w:t xml:space="preserve">de la personne dont l’âme constitue l’acte de « cet </w:t>
      </w:r>
      <w:r w:rsidR="00163E5D" w:rsidRPr="00D67DD6">
        <w:rPr>
          <w:noProof w:val="0"/>
          <w:lang w:val="fr-FR" w:eastAsia="en-US"/>
        </w:rPr>
        <w:t>être</w:t>
      </w:r>
      <w:r w:rsidRPr="00D67DD6">
        <w:rPr>
          <w:noProof w:val="0"/>
          <w:lang w:val="fr-FR" w:eastAsia="en-US"/>
        </w:rPr>
        <w:t xml:space="preserve"> » comme une substance première animée, car « cet organisme » est l’unité de l’âme et du corps. La solution des matérialistes prend le corps et ses fonctions comme </w:t>
      </w:r>
      <w:r w:rsidR="00711626">
        <w:rPr>
          <w:noProof w:val="0"/>
          <w:lang w:val="fr-FR" w:eastAsia="en-US"/>
        </w:rPr>
        <w:t xml:space="preserve">une </w:t>
      </w:r>
      <w:r w:rsidRPr="00D67DD6">
        <w:rPr>
          <w:noProof w:val="0"/>
          <w:lang w:val="fr-FR" w:eastAsia="en-US"/>
        </w:rPr>
        <w:t xml:space="preserve">seule source de cognition et ignore complètement les actes de cognition donnés par l’âme immatérielle comme </w:t>
      </w:r>
      <w:r w:rsidR="00DD5A3E" w:rsidRPr="00D67DD6">
        <w:rPr>
          <w:noProof w:val="0"/>
          <w:lang w:val="fr-FR" w:eastAsia="en-US"/>
        </w:rPr>
        <w:t xml:space="preserve">une </w:t>
      </w:r>
      <w:r w:rsidRPr="00D67DD6">
        <w:rPr>
          <w:noProof w:val="0"/>
          <w:lang w:val="fr-FR" w:eastAsia="en-US"/>
        </w:rPr>
        <w:t xml:space="preserve">forme entéléchique du corps. Ou bien la modernité va vers la définition néoplatonicienne de l’âme immatérielle comme substance séparée, qui est reliée par </w:t>
      </w:r>
      <w:r w:rsidRPr="00D67DD6">
        <w:rPr>
          <w:i/>
          <w:noProof w:val="0"/>
          <w:lang w:val="fr-FR" w:eastAsia="en-US"/>
        </w:rPr>
        <w:t>coniunctio</w:t>
      </w:r>
      <w:r w:rsidRPr="00D67DD6">
        <w:rPr>
          <w:noProof w:val="0"/>
          <w:lang w:val="fr-FR" w:eastAsia="en-US"/>
        </w:rPr>
        <w:t xml:space="preserve"> individualisée avec l’intellect universel situé </w:t>
      </w:r>
      <w:r w:rsidR="00403F23" w:rsidRPr="00D67DD6">
        <w:rPr>
          <w:noProof w:val="0"/>
          <w:lang w:val="fr-FR" w:eastAsia="en-US"/>
        </w:rPr>
        <w:t xml:space="preserve">au niveau cosmique. </w:t>
      </w:r>
      <w:r w:rsidR="009C3063">
        <w:rPr>
          <w:noProof w:val="0"/>
          <w:lang w:val="fr-FR" w:eastAsia="en-US"/>
        </w:rPr>
        <w:t xml:space="preserve">Activé </w:t>
      </w:r>
      <w:r w:rsidR="00962E76" w:rsidRPr="00962E76">
        <w:rPr>
          <w:i/>
          <w:noProof w:val="0"/>
          <w:lang w:val="fr-FR" w:eastAsia="en-US"/>
        </w:rPr>
        <w:t>illuminatio</w:t>
      </w:r>
      <w:r w:rsidR="00076E63" w:rsidRPr="00D67DD6">
        <w:rPr>
          <w:noProof w:val="0"/>
          <w:lang w:val="fr-FR" w:eastAsia="en-US"/>
        </w:rPr>
        <w:t>n, l</w:t>
      </w:r>
      <w:r w:rsidR="00403F23" w:rsidRPr="00D67DD6">
        <w:rPr>
          <w:noProof w:val="0"/>
          <w:lang w:val="fr-FR" w:eastAsia="en-US"/>
        </w:rPr>
        <w:t>’</w:t>
      </w:r>
      <w:r w:rsidR="005A7F9A">
        <w:rPr>
          <w:noProof w:val="0"/>
          <w:lang w:val="fr-FR" w:eastAsia="en-US"/>
        </w:rPr>
        <w:t>« </w:t>
      </w:r>
      <w:r w:rsidR="00403F23" w:rsidRPr="00D67DD6">
        <w:rPr>
          <w:noProof w:val="0"/>
          <w:lang w:val="fr-FR" w:eastAsia="en-US"/>
        </w:rPr>
        <w:t>intellect</w:t>
      </w:r>
      <w:r w:rsidR="00403F23" w:rsidRPr="00D67DD6">
        <w:rPr>
          <w:rFonts w:cs="Calibri"/>
          <w:noProof w:val="0"/>
          <w:lang w:val="fr-FR" w:eastAsia="en-US"/>
        </w:rPr>
        <w:t>—</w:t>
      </w:r>
      <w:r w:rsidRPr="00D67DD6">
        <w:rPr>
          <w:noProof w:val="0"/>
          <w:lang w:val="fr-FR" w:eastAsia="en-US"/>
        </w:rPr>
        <w:t>soleil</w:t>
      </w:r>
      <w:r w:rsidR="005A7F9A">
        <w:rPr>
          <w:noProof w:val="0"/>
          <w:lang w:val="fr-FR" w:eastAsia="en-US"/>
        </w:rPr>
        <w:t> »</w:t>
      </w:r>
      <w:r w:rsidRPr="00D67DD6">
        <w:rPr>
          <w:noProof w:val="0"/>
          <w:lang w:val="fr-FR" w:eastAsia="en-US"/>
        </w:rPr>
        <w:t xml:space="preserve"> actualise l’intellect acquis dans l’âme comme une hypostase moderniste du troisième genre. En faisant la collection des différentes hypostases (</w:t>
      </w:r>
      <w:r w:rsidRPr="00D67DD6">
        <w:rPr>
          <w:i/>
          <w:noProof w:val="0"/>
          <w:lang w:val="fr-FR" w:eastAsia="en-US"/>
        </w:rPr>
        <w:t>in pluribus una</w:t>
      </w:r>
      <w:r w:rsidRPr="00D67DD6">
        <w:rPr>
          <w:noProof w:val="0"/>
          <w:lang w:val="fr-FR" w:eastAsia="en-US"/>
        </w:rPr>
        <w:t xml:space="preserve">), le concept moderne et postmoderne de </w:t>
      </w:r>
      <w:r w:rsidR="009D0FFF">
        <w:rPr>
          <w:noProof w:val="0"/>
          <w:lang w:val="fr-FR" w:eastAsia="en-US"/>
        </w:rPr>
        <w:t xml:space="preserve">la </w:t>
      </w:r>
      <w:r w:rsidRPr="00D67DD6">
        <w:rPr>
          <w:noProof w:val="0"/>
          <w:lang w:val="fr-FR" w:eastAsia="en-US"/>
        </w:rPr>
        <w:t>personne se compose de</w:t>
      </w:r>
      <w:r w:rsidR="00482DE5" w:rsidRPr="00D67DD6">
        <w:rPr>
          <w:noProof w:val="0"/>
          <w:lang w:val="fr-FR" w:eastAsia="en-US"/>
        </w:rPr>
        <w:t>s</w:t>
      </w:r>
      <w:r w:rsidRPr="00D67DD6">
        <w:rPr>
          <w:noProof w:val="0"/>
          <w:lang w:val="fr-FR" w:eastAsia="en-US"/>
        </w:rPr>
        <w:t xml:space="preserve"> différentes substances incompatibles. La réduction de l’âme humaine à une pure animalité a été rejetée par tous les penseurs classiques comme une perte totale de la pensée critique, qui ne respecte pas les faits fondamentaux de la sagesse humaine. Seule l’époque contemporaine de pensée nihiliste, après l’abolition complète de la métaphysique, peut se permettre de nier la spécificité de la pensée dans sa composante immatérielle. </w:t>
      </w:r>
      <w:r w:rsidR="002D2D2F">
        <w:rPr>
          <w:noProof w:val="0"/>
          <w:lang w:val="fr-FR" w:eastAsia="en-US"/>
        </w:rPr>
        <w:t xml:space="preserve">Ce </w:t>
      </w:r>
      <w:r w:rsidR="00C57352" w:rsidRPr="00C57352">
        <w:rPr>
          <w:i/>
          <w:noProof w:val="0"/>
          <w:lang w:val="fr-FR" w:eastAsia="en-US"/>
        </w:rPr>
        <w:t>intellectus</w:t>
      </w:r>
      <w:r w:rsidRPr="00D67DD6">
        <w:rPr>
          <w:i/>
          <w:noProof w:val="0"/>
          <w:lang w:val="fr-FR" w:eastAsia="en-US"/>
        </w:rPr>
        <w:t xml:space="preserve"> materialis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materialis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des alexandrins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alexandrins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postmodernes d’aujourd’hui est biologiquement le même que celui des animaux. Mais l’homme défini </w:t>
      </w:r>
      <w:r w:rsidR="00365BA4" w:rsidRPr="00D67DD6">
        <w:rPr>
          <w:noProof w:val="0"/>
          <w:lang w:val="fr-FR" w:eastAsia="en-US"/>
        </w:rPr>
        <w:t xml:space="preserve">en </w:t>
      </w:r>
      <w:r w:rsidRPr="00D67DD6">
        <w:rPr>
          <w:noProof w:val="0"/>
          <w:lang w:val="fr-FR" w:eastAsia="en-US"/>
        </w:rPr>
        <w:t xml:space="preserve">mode de la computation mathématique, à la différence de l’animal moins capable de calculer, possède une structure plus compliquée de neurones et peut-être un meilleur modèle de neurotransmetteurs chimiques. Dans cette conception de l’« unité », la cognition spécifique de l’homme cessa d’exister. La définition contemporaine de la personne est réduite aux </w:t>
      </w:r>
      <w:r w:rsidRPr="00D67DD6">
        <w:rPr>
          <w:noProof w:val="0"/>
          <w:lang w:val="fr-FR" w:eastAsia="en-US"/>
        </w:rPr>
        <w:lastRenderedPageBreak/>
        <w:t xml:space="preserve">caractéristiques animales quantitativement améliorées </w:t>
      </w:r>
      <w:r w:rsidR="00C77206" w:rsidRPr="00D67DD6">
        <w:rPr>
          <w:noProof w:val="0"/>
          <w:lang w:val="fr-FR" w:eastAsia="en-US"/>
        </w:rPr>
        <w:t xml:space="preserve">qui se composent </w:t>
      </w:r>
      <w:r w:rsidRPr="00D67DD6">
        <w:rPr>
          <w:noProof w:val="0"/>
          <w:lang w:val="fr-FR" w:eastAsia="en-US"/>
        </w:rPr>
        <w:t>d</w:t>
      </w:r>
      <w:r w:rsidR="00C77206" w:rsidRPr="00D67DD6">
        <w:rPr>
          <w:noProof w:val="0"/>
          <w:lang w:val="fr-FR" w:eastAsia="en-US"/>
        </w:rPr>
        <w:t xml:space="preserve">es </w:t>
      </w:r>
      <w:r w:rsidRPr="00D67DD6">
        <w:rPr>
          <w:noProof w:val="0"/>
          <w:lang w:val="fr-FR" w:eastAsia="en-US"/>
        </w:rPr>
        <w:t>unités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unité de personne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modulaires </w:t>
      </w:r>
      <w:r w:rsidR="00E8322E" w:rsidRPr="00D67DD6">
        <w:rPr>
          <w:noProof w:val="0"/>
          <w:lang w:val="fr-FR" w:eastAsia="en-US"/>
        </w:rPr>
        <w:t xml:space="preserve">et </w:t>
      </w:r>
      <w:r w:rsidRPr="00D67DD6">
        <w:rPr>
          <w:noProof w:val="0"/>
          <w:lang w:val="fr-FR" w:eastAsia="en-US"/>
        </w:rPr>
        <w:t xml:space="preserve">autonomes de </w:t>
      </w:r>
      <w:r w:rsidR="00E8322E" w:rsidRPr="00D67DD6">
        <w:rPr>
          <w:noProof w:val="0"/>
          <w:lang w:val="fr-FR" w:eastAsia="en-US"/>
        </w:rPr>
        <w:t xml:space="preserve">la </w:t>
      </w:r>
      <w:r w:rsidRPr="00D67DD6">
        <w:rPr>
          <w:noProof w:val="0"/>
          <w:lang w:val="fr-FR" w:eastAsia="en-US"/>
        </w:rPr>
        <w:t>pensée.</w:t>
      </w:r>
      <w:r w:rsidRPr="00D67DD6">
        <w:rPr>
          <w:rStyle w:val="Znakapoznpodarou"/>
          <w:noProof w:val="0"/>
          <w:lang w:val="fr-FR"/>
        </w:rPr>
        <w:footnoteReference w:id="237"/>
      </w:r>
      <w:r w:rsidRPr="00D67DD6">
        <w:rPr>
          <w:noProof w:val="0"/>
          <w:lang w:val="fr-FR" w:eastAsia="en-US"/>
        </w:rPr>
        <w:t xml:space="preserve"> La </w:t>
      </w:r>
      <w:r w:rsidRPr="00D67DD6">
        <w:rPr>
          <w:i/>
          <w:noProof w:val="0"/>
          <w:lang w:val="fr-FR" w:eastAsia="en-US"/>
        </w:rPr>
        <w:t>vis aestimativa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vis aestimativa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animale d’Avicenne est revenue et elle </w:t>
      </w:r>
      <w:r w:rsidR="00ED01DC" w:rsidRPr="00D67DD6">
        <w:rPr>
          <w:noProof w:val="0"/>
          <w:lang w:val="fr-FR" w:eastAsia="en-US"/>
        </w:rPr>
        <w:t xml:space="preserve">connaît un </w:t>
      </w:r>
      <w:r w:rsidRPr="00D67DD6">
        <w:rPr>
          <w:noProof w:val="0"/>
          <w:lang w:val="fr-FR" w:eastAsia="en-US"/>
        </w:rPr>
        <w:t>succès objectif. Il est tout à fait mérité à l’é</w:t>
      </w:r>
      <w:r w:rsidR="00961B38" w:rsidRPr="00D67DD6">
        <w:rPr>
          <w:noProof w:val="0"/>
          <w:lang w:val="fr-FR" w:eastAsia="en-US"/>
        </w:rPr>
        <w:t xml:space="preserve">poque du nihilisme métaphysique, </w:t>
      </w:r>
      <w:r w:rsidRPr="00D67DD6">
        <w:rPr>
          <w:noProof w:val="0"/>
          <w:lang w:val="fr-FR" w:eastAsia="en-US"/>
        </w:rPr>
        <w:t>grâce à son déguisement dans l’intelligence artificielle basée sur la définition de l’homme comme « bête-machine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bête-machine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cartésienne. L’immatérialité ou même l’immortalité de l’âme humaine est défendue par les arguments philosophiques et théologiques de toutes les écoles de pensée métaphysiques de l’Occident, jusqu’à leur déclin d</w:t>
      </w:r>
      <w:r w:rsidR="00011971">
        <w:rPr>
          <w:noProof w:val="0"/>
          <w:lang w:val="fr-FR" w:eastAsia="en-US"/>
        </w:rPr>
        <w:t>ans le nihilisme contemporain</w:t>
      </w:r>
      <w:r w:rsidRPr="00D67DD6">
        <w:rPr>
          <w:noProof w:val="0"/>
          <w:lang w:val="fr-FR" w:eastAsia="en-US"/>
        </w:rPr>
        <w:t>. L’âme intellectuelle distingue l’homme de l’animal, ce que la génération des gens instruits des époques précédentes considérait comme une chose de principe et tout à fait évidente. À l’inverse, à l’époque du règne de l’esprit et de l’éducation classiques, à la fin de la falsafa, il y avait une priorité de la composante intellectuelle de l’âme, qui est immatérielle. Avicenne et le modernisme scolastique et le postmodernisme cartésien ultérieurs ont simplement séparé cette composante immatérielle de l’existence physique. Après l’arrivée des écrits d’Averroès en Occident, le</w:t>
      </w:r>
      <w:r w:rsidR="00ED01DC" w:rsidRPr="00D67DD6">
        <w:rPr>
          <w:noProof w:val="0"/>
          <w:lang w:val="fr-FR" w:eastAsia="en-US"/>
        </w:rPr>
        <w:t xml:space="preserve">s </w:t>
      </w:r>
      <w:r w:rsidRPr="00D67DD6">
        <w:rPr>
          <w:noProof w:val="0"/>
          <w:lang w:val="fr-FR" w:eastAsia="en-US"/>
        </w:rPr>
        <w:t xml:space="preserve">avicennistes influencés par l’école des </w:t>
      </w:r>
      <w:r w:rsidRPr="00D67DD6">
        <w:rPr>
          <w:i/>
          <w:noProof w:val="0"/>
          <w:lang w:val="fr-FR" w:eastAsia="en-US"/>
        </w:rPr>
        <w:t>Nominales</w:t>
      </w:r>
      <w:r w:rsidRPr="00D67DD6">
        <w:rPr>
          <w:noProof w:val="0"/>
          <w:lang w:val="fr-FR" w:eastAsia="en-US"/>
        </w:rPr>
        <w:t xml:space="preserve"> interprét</w:t>
      </w:r>
      <w:r w:rsidR="00ED01DC" w:rsidRPr="00D67DD6">
        <w:rPr>
          <w:noProof w:val="0"/>
          <w:lang w:val="fr-FR" w:eastAsia="en-US"/>
        </w:rPr>
        <w:t>èrent</w:t>
      </w:r>
      <w:r w:rsidRPr="00D67DD6">
        <w:rPr>
          <w:noProof w:val="0"/>
          <w:lang w:val="fr-FR" w:eastAsia="en-US"/>
        </w:rPr>
        <w:t xml:space="preserve"> cette partie </w:t>
      </w:r>
      <w:r w:rsidR="00D374EE" w:rsidRPr="00D67DD6">
        <w:rPr>
          <w:noProof w:val="0"/>
          <w:lang w:val="fr-FR" w:eastAsia="en-US"/>
        </w:rPr>
        <w:t>de CMDA</w:t>
      </w:r>
      <w:r w:rsidRPr="00D67DD6">
        <w:rPr>
          <w:noProof w:val="0"/>
          <w:lang w:val="fr-FR" w:eastAsia="en-US"/>
        </w:rPr>
        <w:t xml:space="preserve"> de telle sorte que la pluralité des formes substantielles (</w:t>
      </w:r>
      <w:r w:rsidRPr="00D67DD6">
        <w:rPr>
          <w:i/>
          <w:noProof w:val="0"/>
          <w:lang w:val="fr-FR" w:eastAsia="en-US"/>
        </w:rPr>
        <w:t>in pluribus una</w:t>
      </w:r>
      <w:r w:rsidRPr="00D67DD6">
        <w:rPr>
          <w:noProof w:val="0"/>
          <w:lang w:val="fr-FR" w:eastAsia="en-US"/>
        </w:rPr>
        <w:t xml:space="preserve">) </w:t>
      </w:r>
      <w:r w:rsidR="00ED01DC" w:rsidRPr="00D67DD6">
        <w:rPr>
          <w:noProof w:val="0"/>
          <w:lang w:val="fr-FR" w:eastAsia="en-US"/>
        </w:rPr>
        <w:t xml:space="preserve">remplaça </w:t>
      </w:r>
      <w:r w:rsidRPr="00D67DD6">
        <w:rPr>
          <w:noProof w:val="0"/>
          <w:lang w:val="fr-FR" w:eastAsia="en-US"/>
        </w:rPr>
        <w:t>l’unité entéléchique (</w:t>
      </w:r>
      <w:r w:rsidRPr="00D67DD6">
        <w:rPr>
          <w:i/>
          <w:noProof w:val="0"/>
          <w:lang w:val="fr-FR" w:eastAsia="en-US"/>
        </w:rPr>
        <w:t>in omnibus</w:t>
      </w:r>
      <w:r w:rsidRPr="00D67DD6">
        <w:rPr>
          <w:noProof w:val="0"/>
          <w:lang w:val="fr-FR" w:eastAsia="en-US"/>
        </w:rPr>
        <w:t>). Les modernistes transformèrent le Commentateur en un averroïs</w:t>
      </w:r>
      <w:r w:rsidR="00077786" w:rsidRPr="00D67DD6">
        <w:rPr>
          <w:noProof w:val="0"/>
          <w:lang w:val="fr-FR" w:eastAsia="en-US"/>
        </w:rPr>
        <w:t xml:space="preserve">te. Les avicennistes </w:t>
      </w:r>
      <w:r w:rsidR="003223D6" w:rsidRPr="00D67DD6">
        <w:rPr>
          <w:noProof w:val="0"/>
          <w:lang w:val="fr-FR" w:eastAsia="en-US"/>
        </w:rPr>
        <w:t>Latins séparèrent</w:t>
      </w:r>
      <w:r w:rsidRPr="00D67DD6">
        <w:rPr>
          <w:noProof w:val="0"/>
          <w:lang w:val="fr-FR" w:eastAsia="en-US"/>
        </w:rPr>
        <w:t xml:space="preserve"> de manière sophistiquée les affirmations sur l’intellect unitaire dans tous les hommes</w:t>
      </w:r>
      <w:r w:rsidR="003223D6" w:rsidRPr="00D67DD6">
        <w:rPr>
          <w:noProof w:val="0"/>
          <w:lang w:val="fr-FR" w:eastAsia="en-US"/>
        </w:rPr>
        <w:t xml:space="preserve"> </w:t>
      </w:r>
      <w:r w:rsidRPr="00D67DD6">
        <w:rPr>
          <w:noProof w:val="0"/>
          <w:lang w:val="fr-FR" w:eastAsia="en-US"/>
        </w:rPr>
        <w:t xml:space="preserve">du contexte global des polémiques de CMDA contre Thémistius et Alexandre. La deuxième partie montre </w:t>
      </w:r>
      <w:r w:rsidR="003223D6" w:rsidRPr="00D67DD6">
        <w:rPr>
          <w:noProof w:val="0"/>
          <w:lang w:val="fr-FR" w:eastAsia="en-US"/>
        </w:rPr>
        <w:t xml:space="preserve">la façon </w:t>
      </w:r>
      <w:r w:rsidR="00BE22BF" w:rsidRPr="00D67DD6">
        <w:rPr>
          <w:noProof w:val="0"/>
          <w:lang w:val="fr-FR" w:eastAsia="en-US"/>
        </w:rPr>
        <w:t xml:space="preserve">que </w:t>
      </w:r>
      <w:r w:rsidRPr="00D67DD6">
        <w:rPr>
          <w:noProof w:val="0"/>
          <w:lang w:val="fr-FR" w:eastAsia="en-US"/>
        </w:rPr>
        <w:t xml:space="preserve">les avicennistes modernes </w:t>
      </w:r>
      <w:r w:rsidR="00BE22BF" w:rsidRPr="00D67DD6">
        <w:rPr>
          <w:noProof w:val="0"/>
          <w:lang w:val="fr-FR" w:eastAsia="en-US"/>
        </w:rPr>
        <w:t xml:space="preserve">utilisèrent pour </w:t>
      </w:r>
      <w:r w:rsidRPr="00D67DD6">
        <w:rPr>
          <w:noProof w:val="0"/>
          <w:lang w:val="fr-FR" w:eastAsia="en-US"/>
        </w:rPr>
        <w:t>interpr</w:t>
      </w:r>
      <w:r w:rsidR="00BE22BF" w:rsidRPr="00D67DD6">
        <w:rPr>
          <w:noProof w:val="0"/>
          <w:lang w:val="fr-FR" w:eastAsia="en-US"/>
        </w:rPr>
        <w:t xml:space="preserve">éter </w:t>
      </w:r>
      <w:r w:rsidRPr="00D67DD6">
        <w:rPr>
          <w:noProof w:val="0"/>
          <w:lang w:val="fr-FR" w:eastAsia="en-US"/>
        </w:rPr>
        <w:t>les passages explorant l’unité de l’intellect</w:t>
      </w:r>
      <w:r w:rsidR="003223D6" w:rsidRPr="00D67DD6">
        <w:rPr>
          <w:noProof w:val="0"/>
          <w:lang w:val="fr-FR" w:eastAsia="en-US"/>
        </w:rPr>
        <w:t>. Il</w:t>
      </w:r>
      <w:r w:rsidR="00BE22BF" w:rsidRPr="00D67DD6">
        <w:rPr>
          <w:noProof w:val="0"/>
          <w:lang w:val="fr-FR" w:eastAsia="en-US"/>
        </w:rPr>
        <w:t>s</w:t>
      </w:r>
      <w:r w:rsidRPr="00D67DD6">
        <w:rPr>
          <w:noProof w:val="0"/>
          <w:lang w:val="fr-FR" w:eastAsia="en-US"/>
        </w:rPr>
        <w:t xml:space="preserve"> </w:t>
      </w:r>
      <w:r w:rsidR="003223D6" w:rsidRPr="00D67DD6">
        <w:rPr>
          <w:noProof w:val="0"/>
          <w:lang w:val="fr-FR" w:eastAsia="en-US"/>
        </w:rPr>
        <w:t>abandonn</w:t>
      </w:r>
      <w:r w:rsidR="00BE22BF" w:rsidRPr="00D67DD6">
        <w:rPr>
          <w:noProof w:val="0"/>
          <w:lang w:val="fr-FR" w:eastAsia="en-US"/>
        </w:rPr>
        <w:t>è</w:t>
      </w:r>
      <w:r w:rsidR="003223D6" w:rsidRPr="00D67DD6">
        <w:rPr>
          <w:noProof w:val="0"/>
          <w:lang w:val="fr-FR" w:eastAsia="en-US"/>
        </w:rPr>
        <w:t xml:space="preserve">rent </w:t>
      </w:r>
      <w:r w:rsidRPr="00D67DD6">
        <w:rPr>
          <w:noProof w:val="0"/>
          <w:lang w:val="fr-FR" w:eastAsia="en-US"/>
        </w:rPr>
        <w:t>les conclusions réelles de CMDA</w:t>
      </w:r>
      <w:r w:rsidR="00BE22BF" w:rsidRPr="00D67DD6">
        <w:rPr>
          <w:noProof w:val="0"/>
          <w:lang w:val="fr-FR" w:eastAsia="en-US"/>
        </w:rPr>
        <w:t xml:space="preserve"> pour </w:t>
      </w:r>
      <w:r w:rsidRPr="00D67DD6">
        <w:rPr>
          <w:noProof w:val="0"/>
          <w:lang w:val="fr-FR" w:eastAsia="en-US"/>
        </w:rPr>
        <w:t>forme</w:t>
      </w:r>
      <w:r w:rsidR="00BE22BF" w:rsidRPr="00D67DD6">
        <w:rPr>
          <w:noProof w:val="0"/>
          <w:lang w:val="fr-FR" w:eastAsia="en-US"/>
        </w:rPr>
        <w:t>r</w:t>
      </w:r>
      <w:r w:rsidRPr="00D67DD6">
        <w:rPr>
          <w:noProof w:val="0"/>
          <w:lang w:val="fr-FR" w:eastAsia="en-US"/>
        </w:rPr>
        <w:t xml:space="preserve"> une </w:t>
      </w:r>
      <w:r w:rsidR="00BE22BF" w:rsidRPr="00D67DD6">
        <w:rPr>
          <w:noProof w:val="0"/>
          <w:lang w:val="fr-FR" w:eastAsia="en-US"/>
        </w:rPr>
        <w:t>métaphysique nouvelle.</w:t>
      </w:r>
      <w:r w:rsidRPr="00D67DD6">
        <w:rPr>
          <w:noProof w:val="0"/>
          <w:lang w:val="fr-FR" w:eastAsia="en-US"/>
        </w:rPr>
        <w:t xml:space="preserve"> Le</w:t>
      </w:r>
      <w:r w:rsidR="00BE5541">
        <w:rPr>
          <w:noProof w:val="0"/>
          <w:lang w:val="fr-FR" w:eastAsia="en-US"/>
        </w:rPr>
        <w:t xml:space="preserve"> second averroïsme transforma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d’Averroès en </w:t>
      </w:r>
      <w:r w:rsidR="00EC384E" w:rsidRPr="00D67DD6">
        <w:rPr>
          <w:noProof w:val="0"/>
          <w:lang w:val="fr-FR" w:eastAsia="en-US"/>
        </w:rPr>
        <w:t>l’existant du troisième genre</w:t>
      </w:r>
      <w:r w:rsidRPr="00D67DD6">
        <w:rPr>
          <w:noProof w:val="0"/>
          <w:lang w:val="fr-FR" w:eastAsia="en-US"/>
        </w:rPr>
        <w:t xml:space="preserve"> </w:t>
      </w:r>
      <w:r w:rsidR="00192B37" w:rsidRPr="00D67DD6">
        <w:rPr>
          <w:noProof w:val="0"/>
          <w:lang w:val="fr-FR" w:eastAsia="en-US"/>
        </w:rPr>
        <w:t xml:space="preserve">selon </w:t>
      </w:r>
      <w:r w:rsidRPr="00D67DD6">
        <w:rPr>
          <w:noProof w:val="0"/>
          <w:lang w:val="fr-FR" w:eastAsia="en-US"/>
        </w:rPr>
        <w:t>Avicenne. La partie passive et en même temps acti</w:t>
      </w:r>
      <w:r w:rsidR="00414064">
        <w:rPr>
          <w:noProof w:val="0"/>
          <w:lang w:val="fr-FR" w:eastAsia="en-US"/>
        </w:rPr>
        <w:t>ve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immatériel est censée fonctionner de manière continue</w:t>
      </w:r>
      <w:r w:rsidR="00320136" w:rsidRPr="00D67DD6">
        <w:rPr>
          <w:noProof w:val="0"/>
          <w:lang w:val="fr-FR" w:eastAsia="en-US"/>
        </w:rPr>
        <w:t>lle</w:t>
      </w:r>
      <w:r w:rsidRPr="00D67DD6">
        <w:rPr>
          <w:noProof w:val="0"/>
          <w:lang w:val="fr-FR" w:eastAsia="en-US"/>
        </w:rPr>
        <w:t xml:space="preserve"> et universelle uniquement de telle sorte qu’elle est numériquement une pour tous les êtres humains</w:t>
      </w:r>
      <w:r w:rsidR="000B5658">
        <w:rPr>
          <w:noProof w:val="0"/>
          <w:lang w:val="fr-FR" w:eastAsia="en-US"/>
        </w:rPr>
        <w:t xml:space="preserve">. Cet </w:t>
      </w:r>
      <w:r w:rsidR="00E3126E">
        <w:rPr>
          <w:noProof w:val="0"/>
          <w:lang w:val="fr-FR" w:eastAsia="en-US"/>
        </w:rPr>
        <w:t xml:space="preserve">intellect </w:t>
      </w:r>
      <w:r w:rsidR="00E3126E" w:rsidRPr="00D67DD6">
        <w:rPr>
          <w:noProof w:val="0"/>
          <w:lang w:val="fr-FR" w:eastAsia="en-US"/>
        </w:rPr>
        <w:t>numériquement un</w:t>
      </w:r>
      <w:r w:rsidR="00E3126E">
        <w:rPr>
          <w:noProof w:val="0"/>
          <w:lang w:val="fr-FR" w:eastAsia="en-US"/>
        </w:rPr>
        <w:t xml:space="preserve"> </w:t>
      </w:r>
      <w:r w:rsidR="00F06EA7">
        <w:rPr>
          <w:noProof w:val="0"/>
          <w:lang w:val="fr-FR" w:eastAsia="en-US"/>
        </w:rPr>
        <w:t xml:space="preserve">est identique pour tout le monde </w:t>
      </w:r>
      <w:r w:rsidR="00BC3C7D">
        <w:rPr>
          <w:noProof w:val="0"/>
          <w:lang w:val="fr-FR" w:eastAsia="en-US"/>
        </w:rPr>
        <w:t xml:space="preserve">et il </w:t>
      </w:r>
      <w:r w:rsidR="00E3126E">
        <w:rPr>
          <w:noProof w:val="0"/>
          <w:lang w:val="fr-FR" w:eastAsia="en-US"/>
        </w:rPr>
        <w:t>s</w:t>
      </w:r>
      <w:r w:rsidRPr="00D67DD6">
        <w:rPr>
          <w:noProof w:val="0"/>
          <w:lang w:val="fr-FR" w:eastAsia="en-US"/>
        </w:rPr>
        <w:t xml:space="preserve">e connecte à la personne </w:t>
      </w:r>
      <w:r w:rsidR="009A412D">
        <w:rPr>
          <w:noProof w:val="0"/>
          <w:lang w:val="fr-FR" w:eastAsia="en-US"/>
        </w:rPr>
        <w:t xml:space="preserve">individuelle </w:t>
      </w:r>
      <w:r w:rsidR="005C4CBD" w:rsidRPr="00D67DD6">
        <w:rPr>
          <w:noProof w:val="0"/>
          <w:lang w:val="fr-FR" w:eastAsia="en-US"/>
        </w:rPr>
        <w:t xml:space="preserve">en </w:t>
      </w:r>
      <w:r w:rsidRPr="00D67DD6">
        <w:rPr>
          <w:noProof w:val="0"/>
          <w:lang w:val="fr-FR" w:eastAsia="en-US"/>
        </w:rPr>
        <w:t xml:space="preserve">mode de </w:t>
      </w:r>
      <w:r w:rsidRPr="00D67DD6">
        <w:rPr>
          <w:i/>
          <w:noProof w:val="0"/>
          <w:lang w:val="fr-FR" w:eastAsia="en-US"/>
        </w:rPr>
        <w:lastRenderedPageBreak/>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Cette connexion </w:t>
      </w:r>
      <w:r w:rsidR="00320136" w:rsidRPr="00D67DD6">
        <w:rPr>
          <w:noProof w:val="0"/>
          <w:lang w:val="fr-FR" w:eastAsia="en-US"/>
        </w:rPr>
        <w:t xml:space="preserve">erronée </w:t>
      </w:r>
      <w:r w:rsidRPr="00D67DD6">
        <w:rPr>
          <w:noProof w:val="0"/>
          <w:lang w:val="fr-FR" w:eastAsia="en-US"/>
        </w:rPr>
        <w:t xml:space="preserve">de l’intellect réceptif à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agens</w:t>
      </w:r>
      <w:r w:rsidRPr="00D67DD6">
        <w:rPr>
          <w:noProof w:val="0"/>
          <w:lang w:val="fr-FR" w:eastAsia="en-US"/>
        </w:rPr>
        <w:t xml:space="preserve"> détaché et numériquement unitaire assure la reconnaissance d’un contenu universel dans </w:t>
      </w:r>
      <w:r w:rsidR="00A75DEA" w:rsidRPr="00D67DD6">
        <w:rPr>
          <w:noProof w:val="0"/>
          <w:lang w:val="fr-FR" w:eastAsia="en-US"/>
        </w:rPr>
        <w:t>l’esprit de chaque être humain.</w:t>
      </w:r>
    </w:p>
    <w:p w14:paraId="34B261AD" w14:textId="7BFC117F" w:rsidR="00CE6F64" w:rsidRPr="00D67DD6" w:rsidRDefault="00CE6F64" w:rsidP="00A75DEA">
      <w:pPr>
        <w:ind w:firstLine="397"/>
        <w:rPr>
          <w:noProof w:val="0"/>
          <w:lang w:val="fr-FR" w:eastAsia="en-US"/>
        </w:rPr>
      </w:pPr>
      <w:r w:rsidRPr="00D67DD6">
        <w:rPr>
          <w:noProof w:val="0"/>
          <w:lang w:val="fr-FR" w:eastAsia="en-US"/>
        </w:rPr>
        <w:t>Robert Kilwardby</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Kilwardby,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dans la lettre à Pierre de Conflans, défend la pluralité des formes subs</w:t>
      </w:r>
      <w:r w:rsidR="000D6797">
        <w:rPr>
          <w:noProof w:val="0"/>
          <w:lang w:val="fr-FR" w:eastAsia="en-US"/>
        </w:rPr>
        <w:t xml:space="preserve">tantielles dans l’homme et parla </w:t>
      </w:r>
      <w:r w:rsidRPr="00D67DD6">
        <w:rPr>
          <w:noProof w:val="0"/>
          <w:lang w:val="fr-FR" w:eastAsia="en-US"/>
        </w:rPr>
        <w:t xml:space="preserve">de la dispute </w:t>
      </w:r>
      <w:r w:rsidR="00792C33">
        <w:rPr>
          <w:noProof w:val="0"/>
          <w:lang w:val="fr-FR" w:eastAsia="en-US"/>
        </w:rPr>
        <w:t xml:space="preserve">qui concernait </w:t>
      </w:r>
      <w:r w:rsidRPr="00D67DD6">
        <w:rPr>
          <w:noProof w:val="0"/>
          <w:lang w:val="fr-FR" w:eastAsia="en-US"/>
        </w:rPr>
        <w:t xml:space="preserve">l’unité des formes </w:t>
      </w:r>
      <w:r w:rsidR="00792C33">
        <w:rPr>
          <w:noProof w:val="0"/>
          <w:lang w:val="fr-FR" w:eastAsia="en-US"/>
        </w:rPr>
        <w:t>dans l</w:t>
      </w:r>
      <w:r w:rsidR="00792C33">
        <w:rPr>
          <w:rFonts w:cs="Calibri"/>
          <w:noProof w:val="0"/>
          <w:lang w:val="fr-FR" w:eastAsia="en-US"/>
        </w:rPr>
        <w:t>′</w:t>
      </w:r>
      <w:r w:rsidR="00792C33">
        <w:rPr>
          <w:noProof w:val="0"/>
          <w:lang w:val="fr-FR" w:eastAsia="en-US"/>
        </w:rPr>
        <w:t xml:space="preserve">homme </w:t>
      </w:r>
      <w:r w:rsidRPr="00D67DD6">
        <w:rPr>
          <w:noProof w:val="0"/>
          <w:lang w:val="fr-FR" w:eastAsia="en-US"/>
        </w:rPr>
        <w:t>(</w:t>
      </w:r>
      <w:r w:rsidRPr="00D67DD6">
        <w:rPr>
          <w:i/>
          <w:noProof w:val="0"/>
          <w:lang w:val="fr-FR" w:eastAsia="en-US"/>
        </w:rPr>
        <w:t>positio de unitate formarum</w:t>
      </w:r>
      <w:r w:rsidRPr="00D67DD6">
        <w:rPr>
          <w:noProof w:val="0"/>
          <w:lang w:val="fr-FR" w:eastAsia="en-US"/>
        </w:rPr>
        <w:t>). La lettre écrite contre les thomistes de l’époque contient la phrase intéressante : « Ce qu’ils disent par la thèse “l’unité des formes dans l’homme”, je ne le comprends vraiment pas ».</w:t>
      </w:r>
      <w:r w:rsidRPr="00D67DD6">
        <w:rPr>
          <w:rStyle w:val="Znakapoznpodarou"/>
          <w:noProof w:val="0"/>
          <w:lang w:val="fr-FR"/>
        </w:rPr>
        <w:footnoteReference w:id="238"/>
      </w:r>
      <w:r w:rsidRPr="00D67DD6">
        <w:rPr>
          <w:noProof w:val="0"/>
          <w:lang w:val="fr-FR" w:eastAsia="en-US"/>
        </w:rPr>
        <w:t xml:space="preserve"> L’archevêque de Canterbury parle au nom de tout le modernisme et du postmodernisme, qui n’a pas saisi la doctrine </w:t>
      </w:r>
      <w:r w:rsidR="00D374EE" w:rsidRPr="00D67DD6">
        <w:rPr>
          <w:noProof w:val="0"/>
          <w:lang w:val="fr-FR" w:eastAsia="en-US"/>
        </w:rPr>
        <w:t>de CMDA</w:t>
      </w:r>
      <w:r w:rsidRPr="00D67DD6">
        <w:rPr>
          <w:noProof w:val="0"/>
          <w:lang w:val="fr-FR" w:eastAsia="en-US"/>
        </w:rPr>
        <w:t xml:space="preserve"> et fait de la personne une collection schizophrénique de différentes substances incompatibles. Le plus important des modernistes d’Oxford n’a même pas compris les semi-averroïstes comme Thomas d’Aquin, qui ne voient </w:t>
      </w:r>
      <w:r w:rsidR="00320136" w:rsidRPr="00D67DD6">
        <w:rPr>
          <w:noProof w:val="0"/>
          <w:lang w:val="fr-FR" w:eastAsia="en-US"/>
        </w:rPr>
        <w:t xml:space="preserve">pas </w:t>
      </w:r>
      <w:r w:rsidRPr="00D67DD6">
        <w:rPr>
          <w:noProof w:val="0"/>
          <w:lang w:val="fr-FR" w:eastAsia="en-US"/>
        </w:rPr>
        <w:t xml:space="preserve">la personne </w:t>
      </w:r>
      <w:r w:rsidR="00320136" w:rsidRPr="00D67DD6">
        <w:rPr>
          <w:noProof w:val="0"/>
          <w:lang w:val="fr-FR" w:eastAsia="en-US"/>
        </w:rPr>
        <w:t xml:space="preserve">comme </w:t>
      </w:r>
      <w:r w:rsidRPr="00D67DD6">
        <w:rPr>
          <w:noProof w:val="0"/>
          <w:lang w:val="fr-FR" w:eastAsia="en-US"/>
        </w:rPr>
        <w:t>pluralité de</w:t>
      </w:r>
      <w:r w:rsidR="00320136" w:rsidRPr="00D67DD6">
        <w:rPr>
          <w:noProof w:val="0"/>
          <w:lang w:val="fr-FR" w:eastAsia="en-US"/>
        </w:rPr>
        <w:t>s</w:t>
      </w:r>
      <w:r w:rsidRPr="00D67DD6">
        <w:rPr>
          <w:noProof w:val="0"/>
          <w:lang w:val="fr-FR" w:eastAsia="en-US"/>
        </w:rPr>
        <w:t xml:space="preserve"> substance</w:t>
      </w:r>
      <w:r w:rsidR="00320136" w:rsidRPr="00D67DD6">
        <w:rPr>
          <w:noProof w:val="0"/>
          <w:lang w:val="fr-FR" w:eastAsia="en-US"/>
        </w:rPr>
        <w:t>s</w:t>
      </w:r>
      <w:r w:rsidRPr="00D67DD6">
        <w:rPr>
          <w:noProof w:val="0"/>
          <w:lang w:val="fr-FR" w:eastAsia="en-US"/>
        </w:rPr>
        <w:t xml:space="preserve">, mais « seulement » </w:t>
      </w:r>
      <w:r w:rsidR="00A60AC2">
        <w:rPr>
          <w:noProof w:val="0"/>
          <w:lang w:val="fr-FR" w:eastAsia="en-US"/>
        </w:rPr>
        <w:t xml:space="preserve">comme </w:t>
      </w:r>
      <w:r w:rsidRPr="00D67DD6">
        <w:rPr>
          <w:noProof w:val="0"/>
          <w:lang w:val="fr-FR" w:eastAsia="en-US"/>
        </w:rPr>
        <w:t xml:space="preserve">la pluralité des formes hypostasiées. Cela n’a évidemment pas échappé aux aristotéliciens et aux connaisseurs d’Averroès de l’époque, qui considéraient l’école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comme un groupe d’analphabètes philosophiques et les qualifiaient de</w:t>
      </w:r>
      <w:r w:rsidR="00EA4D70">
        <w:rPr>
          <w:noProof w:val="0"/>
          <w:lang w:val="fr-FR" w:eastAsia="en-US"/>
        </w:rPr>
        <w:t>s</w:t>
      </w:r>
      <w:r w:rsidRPr="00D67DD6">
        <w:rPr>
          <w:noProof w:val="0"/>
          <w:lang w:val="fr-FR" w:eastAsia="en-US"/>
        </w:rPr>
        <w:t xml:space="preserve"> penseurs sophistiques (</w:t>
      </w:r>
      <w:r w:rsidRPr="00D67DD6">
        <w:rPr>
          <w:i/>
          <w:noProof w:val="0"/>
          <w:lang w:val="fr-FR" w:eastAsia="en-US"/>
        </w:rPr>
        <w:t>sophistae Latini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sophistae Latini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ou les appelaient ironiquement </w:t>
      </w:r>
      <w:r w:rsidR="00E822EE">
        <w:rPr>
          <w:noProof w:val="0"/>
          <w:lang w:val="fr-FR" w:eastAsia="en-US"/>
        </w:rPr>
        <w:t xml:space="preserve">les </w:t>
      </w:r>
      <w:r w:rsidRPr="00D67DD6">
        <w:rPr>
          <w:noProof w:val="0"/>
          <w:lang w:val="fr-FR" w:eastAsia="en-US"/>
        </w:rPr>
        <w:t>« </w:t>
      </w:r>
      <w:r w:rsidR="0097141F" w:rsidRPr="00D67DD6">
        <w:rPr>
          <w:noProof w:val="0"/>
          <w:lang w:val="fr-FR" w:eastAsia="en-US"/>
        </w:rPr>
        <w:t>savants</w:t>
      </w:r>
      <w:r w:rsidR="0097141F">
        <w:rPr>
          <w:noProof w:val="0"/>
          <w:lang w:val="fr-FR" w:eastAsia="en-US"/>
        </w:rPr>
        <w:t xml:space="preserve"> L</w:t>
      </w:r>
      <w:r w:rsidR="00E822EE">
        <w:rPr>
          <w:noProof w:val="0"/>
          <w:lang w:val="fr-FR" w:eastAsia="en-US"/>
        </w:rPr>
        <w:t>atins</w:t>
      </w:r>
      <w:r w:rsidRPr="00D67DD6">
        <w:rPr>
          <w:noProof w:val="0"/>
          <w:lang w:val="fr-FR" w:eastAsia="en-US"/>
        </w:rPr>
        <w:t xml:space="preserve">  » (</w:t>
      </w:r>
      <w:r w:rsidRPr="00D67DD6">
        <w:rPr>
          <w:i/>
          <w:noProof w:val="0"/>
          <w:lang w:val="fr-FR" w:eastAsia="en-US"/>
        </w:rPr>
        <w:t>doctores Latini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doctores Latini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Ces savants marqués par l’avicennisme appelaient les vrais connaisseurs d’Averroès p</w:t>
      </w:r>
      <w:r w:rsidR="0053753D" w:rsidRPr="00D67DD6">
        <w:rPr>
          <w:noProof w:val="0"/>
          <w:lang w:val="fr-FR" w:eastAsia="en-US"/>
        </w:rPr>
        <w:t>ar le nom péjoratif d’« a</w:t>
      </w:r>
      <w:r w:rsidRPr="00D67DD6">
        <w:rPr>
          <w:noProof w:val="0"/>
          <w:lang w:val="fr-FR" w:eastAsia="en-US"/>
        </w:rPr>
        <w:t>verroïstes » (</w:t>
      </w:r>
      <w:r w:rsidR="0053753D" w:rsidRPr="00D67DD6">
        <w:rPr>
          <w:i/>
          <w:noProof w:val="0"/>
          <w:lang w:val="fr-FR" w:eastAsia="en-US"/>
        </w:rPr>
        <w:t>a</w:t>
      </w:r>
      <w:r w:rsidRPr="00D67DD6">
        <w:rPr>
          <w:i/>
          <w:noProof w:val="0"/>
          <w:lang w:val="fr-FR" w:eastAsia="en-US"/>
        </w:rPr>
        <w:t>verroistae</w:t>
      </w:r>
      <w:r w:rsidRPr="00D67DD6">
        <w:rPr>
          <w:noProof w:val="0"/>
          <w:lang w:val="fr-FR" w:eastAsia="en-US"/>
        </w:rPr>
        <w:t xml:space="preserve">). La dispute sur </w:t>
      </w:r>
      <w:r w:rsidR="00320136" w:rsidRPr="00D67DD6">
        <w:rPr>
          <w:noProof w:val="0"/>
          <w:lang w:val="fr-FR" w:eastAsia="en-US"/>
        </w:rPr>
        <w:t xml:space="preserve">le fait </w:t>
      </w:r>
      <w:r w:rsidRPr="00D67DD6">
        <w:rPr>
          <w:noProof w:val="0"/>
          <w:lang w:val="fr-FR" w:eastAsia="en-US"/>
        </w:rPr>
        <w:t xml:space="preserve">qui est ou n’est pas </w:t>
      </w:r>
      <w:r w:rsidR="00320136" w:rsidRPr="00D67DD6">
        <w:rPr>
          <w:noProof w:val="0"/>
          <w:lang w:val="fr-FR" w:eastAsia="en-US"/>
        </w:rPr>
        <w:t xml:space="preserve">un </w:t>
      </w:r>
      <w:r w:rsidRPr="00D67DD6">
        <w:rPr>
          <w:noProof w:val="0"/>
          <w:lang w:val="fr-FR" w:eastAsia="en-US"/>
        </w:rPr>
        <w:t>averroïste, ou de quelle manière, il convient à la deuxième partie de l’essai de le clarifier. Averroès dirige la recherche de l’unité de la cognition et de l’existence dans une direction différente de celle de l’école néoplatonicienne et d’Avicenne, qui fond</w:t>
      </w:r>
      <w:r w:rsidR="00320136" w:rsidRPr="00D67DD6">
        <w:rPr>
          <w:noProof w:val="0"/>
          <w:lang w:val="fr-FR" w:eastAsia="en-US"/>
        </w:rPr>
        <w:t>aient</w:t>
      </w:r>
      <w:r w:rsidRPr="00D67DD6">
        <w:rPr>
          <w:noProof w:val="0"/>
          <w:lang w:val="fr-FR" w:eastAsia="en-US"/>
        </w:rPr>
        <w:t xml:space="preserve"> la modernité. L’intellect est immatériel, il ne peut pas être une substance et il est individualisé par l’âme comme une forme </w:t>
      </w:r>
      <w:r w:rsidR="00320136" w:rsidRPr="00D67DD6">
        <w:rPr>
          <w:noProof w:val="0"/>
          <w:lang w:val="fr-FR" w:eastAsia="en-US"/>
        </w:rPr>
        <w:t xml:space="preserve">unique </w:t>
      </w:r>
      <w:r w:rsidRPr="00D67DD6">
        <w:rPr>
          <w:noProof w:val="0"/>
          <w:lang w:val="fr-FR" w:eastAsia="en-US"/>
        </w:rPr>
        <w:t xml:space="preserve">du corps individuel. Cela est possible </w:t>
      </w:r>
      <w:r w:rsidR="00320136" w:rsidRPr="00D67DD6">
        <w:rPr>
          <w:noProof w:val="0"/>
          <w:lang w:val="fr-FR" w:eastAsia="en-US"/>
        </w:rPr>
        <w:t xml:space="preserve">seulement </w:t>
      </w:r>
      <w:r w:rsidRPr="00D67DD6">
        <w:rPr>
          <w:noProof w:val="0"/>
          <w:lang w:val="fr-FR" w:eastAsia="en-US"/>
        </w:rPr>
        <w:t xml:space="preserve">dans le mode existentiel </w:t>
      </w:r>
      <w:r w:rsidR="0021486A" w:rsidRPr="00D67DD6">
        <w:rPr>
          <w:noProof w:val="0"/>
          <w:lang w:val="fr-FR" w:eastAsia="en-US"/>
        </w:rPr>
        <w:t xml:space="preserve">fait </w:t>
      </w:r>
      <w:r w:rsidR="00320136" w:rsidRPr="00D67DD6">
        <w:rPr>
          <w:noProof w:val="0"/>
          <w:lang w:val="fr-FR" w:eastAsia="en-US"/>
        </w:rPr>
        <w:t>« </w:t>
      </w:r>
      <w:r w:rsidRPr="00D67DD6">
        <w:rPr>
          <w:i/>
          <w:noProof w:val="0"/>
          <w:lang w:val="fr-FR" w:eastAsia="en-US"/>
        </w:rPr>
        <w:t>in omnibus</w:t>
      </w:r>
      <w:r w:rsidR="00320136" w:rsidRPr="00D67DD6">
        <w:rPr>
          <w:i/>
          <w:noProof w:val="0"/>
          <w:lang w:val="fr-FR" w:eastAsia="en-US"/>
        </w:rPr>
        <w:t> »</w:t>
      </w:r>
      <w:r w:rsidRPr="00D67DD6">
        <w:rPr>
          <w:noProof w:val="0"/>
          <w:lang w:val="fr-FR" w:eastAsia="en-US"/>
        </w:rPr>
        <w:t xml:space="preserve">. Défini de cette façon, le concept phénoménologique de cognition émerge </w:t>
      </w:r>
      <w:r w:rsidR="00320136" w:rsidRPr="00D67DD6">
        <w:rPr>
          <w:noProof w:val="0"/>
          <w:lang w:val="fr-FR" w:eastAsia="en-US"/>
        </w:rPr>
        <w:t xml:space="preserve">comme </w:t>
      </w:r>
      <w:r w:rsidRPr="00D67DD6">
        <w:rPr>
          <w:i/>
          <w:noProof w:val="0"/>
          <w:lang w:val="fr-FR" w:eastAsia="en-US"/>
        </w:rPr>
        <w:t>continuatio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continuatio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l’intellect. L’écriture CMDA montre la manière de connaître liée à la personne existante en tant que substance première indivisible aristotélicienne. Mais d’autre part, l’acte immatériel </w:t>
      </w:r>
      <w:r w:rsidR="002407EE" w:rsidRPr="00D67DD6">
        <w:rPr>
          <w:noProof w:val="0"/>
          <w:lang w:val="fr-FR" w:eastAsia="en-US"/>
        </w:rPr>
        <w:t xml:space="preserve">de penser </w:t>
      </w:r>
      <w:r w:rsidRPr="00D67DD6">
        <w:rPr>
          <w:noProof w:val="0"/>
          <w:lang w:val="fr-FR" w:eastAsia="en-US"/>
        </w:rPr>
        <w:t>est</w:t>
      </w:r>
      <w:r w:rsidR="00235D74" w:rsidRPr="00D67DD6">
        <w:rPr>
          <w:noProof w:val="0"/>
          <w:lang w:val="fr-FR" w:eastAsia="en-US"/>
        </w:rPr>
        <w:t xml:space="preserve"> en quelque sorte commun à tou</w:t>
      </w:r>
      <w:r w:rsidRPr="00D67DD6">
        <w:rPr>
          <w:noProof w:val="0"/>
          <w:lang w:val="fr-FR" w:eastAsia="en-US"/>
        </w:rPr>
        <w:t>s les hommes. L’unité de l’intellect matériel n’est pas prise</w:t>
      </w:r>
      <w:r w:rsidR="00320136" w:rsidRPr="00D67DD6">
        <w:rPr>
          <w:noProof w:val="0"/>
          <w:lang w:val="fr-FR" w:eastAsia="en-US"/>
        </w:rPr>
        <w:t xml:space="preserve"> sur le plan de </w:t>
      </w:r>
      <w:r w:rsidRPr="00D67DD6">
        <w:rPr>
          <w:noProof w:val="0"/>
          <w:lang w:val="fr-FR" w:eastAsia="en-US"/>
        </w:rPr>
        <w:t xml:space="preserve">substance, comme le supposent les commentateurs modernes et postmodernes. Cependant, </w:t>
      </w:r>
      <w:r w:rsidRPr="00D67DD6">
        <w:rPr>
          <w:noProof w:val="0"/>
          <w:lang w:val="fr-FR" w:eastAsia="en-US"/>
        </w:rPr>
        <w:lastRenderedPageBreak/>
        <w:t>Averroès admet que l’âme est en quelque sorte tout, au sens de sa réceptivité universelle (</w:t>
      </w:r>
      <w:r w:rsidRPr="00D67DD6">
        <w:rPr>
          <w:i/>
          <w:noProof w:val="0"/>
          <w:lang w:val="fr-FR" w:eastAsia="en-US"/>
        </w:rPr>
        <w:t>anima quodammodo est omnia</w:t>
      </w:r>
      <w:r w:rsidRPr="00D67DD6">
        <w:rPr>
          <w:noProof w:val="0"/>
          <w:lang w:val="fr-FR" w:eastAsia="en-US"/>
        </w:rPr>
        <w:t xml:space="preserve">, </w:t>
      </w:r>
      <w:r w:rsidRPr="00D67DD6">
        <w:rPr>
          <w:i/>
          <w:noProof w:val="0"/>
          <w:lang w:val="fr-FR" w:eastAsia="en-US"/>
        </w:rPr>
        <w:t>De anima</w:t>
      </w:r>
      <w:r w:rsidRPr="00D67DD6">
        <w:rPr>
          <w:noProof w:val="0"/>
          <w:lang w:val="fr-FR" w:eastAsia="en-US"/>
        </w:rPr>
        <w:t xml:space="preserve"> 431b20–21</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431b20–21</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La définition de l’âme rationnelle doit être commune à tous les êtres humains dans la mesure où elle fonde la connaissance universelle. Mais au moment où les </w:t>
      </w:r>
      <w:r w:rsidRPr="00D67DD6">
        <w:rPr>
          <w:i/>
          <w:noProof w:val="0"/>
          <w:lang w:val="fr-FR" w:eastAsia="en-US"/>
        </w:rPr>
        <w:t>intelligibilia</w:t>
      </w:r>
      <w:r w:rsidRPr="00D67DD6">
        <w:rPr>
          <w:noProof w:val="0"/>
          <w:lang w:val="fr-FR" w:eastAsia="en-US"/>
        </w:rPr>
        <w:t xml:space="preserve"> sont produites, il s’agit d’un acte strictement individuel. L’unité de l’intellect au sein de l’espèce universelle et de l’humanité est un problème secondaire (</w:t>
      </w:r>
      <w:r w:rsidRPr="00D67DD6">
        <w:rPr>
          <w:i/>
          <w:noProof w:val="0"/>
          <w:lang w:val="fr-FR" w:eastAsia="en-US"/>
        </w:rPr>
        <w:t>quaestio secunda</w:t>
      </w:r>
      <w:r w:rsidRPr="00D67DD6">
        <w:rPr>
          <w:noProof w:val="0"/>
          <w:lang w:val="fr-FR" w:eastAsia="en-US"/>
        </w:rPr>
        <w:t xml:space="preserve">). Averroès part de la position hyparchique de la première substance. </w:t>
      </w:r>
    </w:p>
    <w:p w14:paraId="3A59F41A" w14:textId="77777777" w:rsidR="00CE6F64" w:rsidRPr="00D67DD6" w:rsidRDefault="00CE6F64" w:rsidP="00CE6F64">
      <w:pPr>
        <w:pStyle w:val="Citace"/>
        <w:rPr>
          <w:lang w:val="fr-FR"/>
        </w:rPr>
      </w:pPr>
      <w:r w:rsidRPr="00D67DD6">
        <w:rPr>
          <w:lang w:val="fr-FR"/>
        </w:rPr>
        <w:t>« La seconde question est de savoir si l’intellect matériel est un dans tous les hommes (</w:t>
      </w:r>
      <w:r w:rsidRPr="00D67DD6">
        <w:rPr>
          <w:i/>
          <w:lang w:val="fr-FR"/>
        </w:rPr>
        <w:t>unus in numero in omnibus individuis hominum</w:t>
      </w:r>
      <w:r w:rsidRPr="00D67DD6">
        <w:rPr>
          <w:lang w:val="fr-FR"/>
        </w:rPr>
        <w:t>), ni inné ni indestructible, si les cognitions qui existent actuellement en lui et constituent un intellect spéculatif diffèrent les unes des autres dans différents hommes, et si elles sont données par la naissance ou par des individus périssables. Cette question est très difficile et contient un maximum d’ambiguïté (</w:t>
      </w:r>
      <w:r w:rsidRPr="00D67DD6">
        <w:rPr>
          <w:i/>
          <w:lang w:val="fr-FR"/>
        </w:rPr>
        <w:t>questio valde est difficilis, et maximam habet ambiguitatem</w:t>
      </w:r>
      <w:r w:rsidRPr="00D67DD6">
        <w:rPr>
          <w:lang w:val="fr-FR"/>
        </w:rPr>
        <w:t xml:space="preserve">). » </w:t>
      </w:r>
      <w:r w:rsidRPr="00D67DD6">
        <w:rPr>
          <w:rStyle w:val="Znakapoznpodarou"/>
          <w:lang w:val="fr-FR"/>
        </w:rPr>
        <w:footnoteReference w:id="239"/>
      </w:r>
    </w:p>
    <w:p w14:paraId="1616D797" w14:textId="1BE8359D" w:rsidR="00E55DF9" w:rsidRDefault="00CE6F64" w:rsidP="00CE6F64">
      <w:pPr>
        <w:rPr>
          <w:noProof w:val="0"/>
          <w:lang w:val="fr-FR" w:eastAsia="en-US"/>
        </w:rPr>
      </w:pPr>
      <w:r w:rsidRPr="00D67DD6">
        <w:rPr>
          <w:noProof w:val="0"/>
          <w:lang w:val="fr-FR" w:eastAsia="en-US"/>
        </w:rPr>
        <w:t>La citation parle clairement d’un seul intellect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 unifié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matériel commun à tous les hommes (</w:t>
      </w:r>
      <w:r w:rsidR="00C57352" w:rsidRPr="00C57352">
        <w:rPr>
          <w:i/>
          <w:noProof w:val="0"/>
          <w:lang w:val="fr-FR" w:eastAsia="en-US"/>
        </w:rPr>
        <w:t>intellectus</w:t>
      </w:r>
      <w:r w:rsidRPr="00D67DD6">
        <w:rPr>
          <w:i/>
          <w:noProof w:val="0"/>
          <w:lang w:val="fr-FR" w:eastAsia="en-US"/>
        </w:rPr>
        <w:t xml:space="preserve"> materialis est unus in numero in omnibus individuis hominum</w:t>
      </w:r>
      <w:r w:rsidRPr="00D67DD6">
        <w:rPr>
          <w:noProof w:val="0"/>
          <w:lang w:val="fr-FR" w:eastAsia="en-US"/>
        </w:rPr>
        <w:t>). Cet intellect possède tous les signes fondamentaux de l’intellect immatériel (</w:t>
      </w:r>
      <w:r w:rsidRPr="00D67DD6">
        <w:rPr>
          <w:i/>
          <w:noProof w:val="0"/>
          <w:lang w:val="fr-FR" w:eastAsia="en-US"/>
        </w:rPr>
        <w:t>non generabilis neque corruptibilis</w:t>
      </w:r>
      <w:r w:rsidRPr="00D67DD6">
        <w:rPr>
          <w:noProof w:val="0"/>
          <w:lang w:val="fr-FR" w:eastAsia="en-US"/>
        </w:rPr>
        <w:t xml:space="preserve">). Mais la proposition suivante ajoute que cet intellect unitaire devient un véritable </w:t>
      </w:r>
      <w:r w:rsidR="00C57352" w:rsidRPr="00C57352">
        <w:rPr>
          <w:i/>
          <w:noProof w:val="0"/>
          <w:lang w:val="fr-FR" w:eastAsia="en-US"/>
        </w:rPr>
        <w:t>intellectus</w:t>
      </w:r>
      <w:r w:rsidRPr="002D189B">
        <w:rPr>
          <w:i/>
          <w:noProof w:val="0"/>
          <w:lang w:val="fr-FR" w:eastAsia="en-US"/>
        </w:rPr>
        <w:t xml:space="preserve"> speculativus</w:t>
      </w:r>
      <w:r w:rsidRPr="00D67DD6">
        <w:rPr>
          <w:noProof w:val="0"/>
          <w:lang w:val="fr-FR" w:eastAsia="en-US"/>
        </w:rPr>
        <w:t xml:space="preserve"> au moment de son action, c’est-à-dire à la production des contenus intelligibles actuels (</w:t>
      </w:r>
      <w:r w:rsidRPr="00D67DD6">
        <w:rPr>
          <w:i/>
          <w:noProof w:val="0"/>
          <w:lang w:val="fr-FR" w:eastAsia="en-US"/>
        </w:rPr>
        <w:t>intellecta existentia in eo in actu</w:t>
      </w:r>
      <w:r w:rsidRPr="00D67DD6">
        <w:rPr>
          <w:noProof w:val="0"/>
          <w:lang w:val="fr-FR" w:eastAsia="en-US"/>
        </w:rPr>
        <w:t>). Dans ce cas, l’intellect est entièrement individualisé selon les personnes (</w:t>
      </w:r>
      <w:r w:rsidRPr="00D67DD6">
        <w:rPr>
          <w:i/>
          <w:noProof w:val="0"/>
          <w:lang w:val="fr-FR" w:eastAsia="en-US"/>
        </w:rPr>
        <w:t>numeratus per numerationem individuorum hominum</w:t>
      </w:r>
      <w:r w:rsidRPr="00D67DD6">
        <w:rPr>
          <w:noProof w:val="0"/>
          <w:lang w:val="fr-FR" w:eastAsia="en-US"/>
        </w:rPr>
        <w:t>) et doit être connecté dans son exécution avec l’acte réel de l’existence transitoire (</w:t>
      </w:r>
      <w:r w:rsidRPr="00D67DD6">
        <w:rPr>
          <w:i/>
          <w:noProof w:val="0"/>
          <w:lang w:val="fr-FR" w:eastAsia="en-US"/>
        </w:rPr>
        <w:t>generabilis et corruptibilis per generationem et corruptionem individuorum</w:t>
      </w:r>
      <w:r w:rsidRPr="00D67DD6">
        <w:rPr>
          <w:noProof w:val="0"/>
          <w:lang w:val="fr-FR" w:eastAsia="en-US"/>
        </w:rPr>
        <w:t xml:space="preserve">). Averroès considère cette connexion des deux composantes de l’intellect comme une question très difficile, qui contient en elle-même de nombreuses ambiguïtés. Les analyses ultérieures de l’objectivité et l’ensemble de la controverse sur l’averroïsme prouvent pleinement ses propos. Le texte </w:t>
      </w:r>
      <w:r w:rsidR="00D374EE" w:rsidRPr="00D67DD6">
        <w:rPr>
          <w:noProof w:val="0"/>
          <w:lang w:val="fr-FR" w:eastAsia="en-US"/>
        </w:rPr>
        <w:t>de CMDA</w:t>
      </w:r>
      <w:r w:rsidRPr="00D67DD6">
        <w:rPr>
          <w:noProof w:val="0"/>
          <w:lang w:val="fr-FR" w:eastAsia="en-US"/>
        </w:rPr>
        <w:t xml:space="preserve"> distingue entre la capacité spécifique universelle de l’intellect immatériel à produire le même contenu pour tous les hommes, et l’acte rée</w:t>
      </w:r>
      <w:r w:rsidR="007249B7">
        <w:rPr>
          <w:noProof w:val="0"/>
          <w:lang w:val="fr-FR" w:eastAsia="en-US"/>
        </w:rPr>
        <w:t xml:space="preserve">l de cet intellect donné dans </w:t>
      </w:r>
      <w:r w:rsidR="007C1AC7" w:rsidRPr="00D67DD6">
        <w:rPr>
          <w:i/>
          <w:noProof w:val="0"/>
          <w:lang w:val="fr-FR" w:eastAsia="en-US"/>
        </w:rPr>
        <w:t xml:space="preserve">actus </w:t>
      </w:r>
      <w:r w:rsidRPr="00D67DD6">
        <w:rPr>
          <w:i/>
          <w:noProof w:val="0"/>
          <w:lang w:val="fr-FR" w:eastAsia="en-US"/>
        </w:rPr>
        <w:t>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actus essendi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strictement individuel de chaque personne. </w:t>
      </w:r>
      <w:r w:rsidR="00C650C8">
        <w:rPr>
          <w:noProof w:val="0"/>
          <w:lang w:val="fr-FR" w:eastAsia="en-US"/>
        </w:rPr>
        <w:t xml:space="preserve">Il </w:t>
      </w:r>
      <w:r w:rsidR="00C650C8">
        <w:rPr>
          <w:noProof w:val="0"/>
          <w:lang w:val="fr-FR" w:eastAsia="en-US"/>
        </w:rPr>
        <w:lastRenderedPageBreak/>
        <w:t xml:space="preserve">y a une </w:t>
      </w:r>
      <w:r w:rsidRPr="00D67DD6">
        <w:rPr>
          <w:noProof w:val="0"/>
          <w:lang w:val="fr-FR" w:eastAsia="en-US"/>
        </w:rPr>
        <w:t xml:space="preserve">différence fondamentale </w:t>
      </w:r>
      <w:r w:rsidR="00C650C8">
        <w:rPr>
          <w:noProof w:val="0"/>
          <w:lang w:val="fr-FR" w:eastAsia="en-US"/>
        </w:rPr>
        <w:t xml:space="preserve">entre la phénoménologie, </w:t>
      </w:r>
      <w:r w:rsidRPr="00D67DD6">
        <w:rPr>
          <w:noProof w:val="0"/>
          <w:lang w:val="fr-FR" w:eastAsia="en-US"/>
        </w:rPr>
        <w:t>donc la continuité de l’intellect dans la personne existante</w:t>
      </w:r>
      <w:r w:rsidR="00C650C8">
        <w:rPr>
          <w:noProof w:val="0"/>
          <w:lang w:val="fr-FR" w:eastAsia="en-US"/>
        </w:rPr>
        <w:t>,</w:t>
      </w:r>
      <w:r w:rsidRPr="00D67DD6">
        <w:rPr>
          <w:noProof w:val="0"/>
          <w:lang w:val="fr-FR" w:eastAsia="en-US"/>
        </w:rPr>
        <w:t xml:space="preserve"> et la définition abstraite de l’intellect </w:t>
      </w:r>
      <w:r w:rsidR="00C650C8">
        <w:rPr>
          <w:noProof w:val="0"/>
          <w:lang w:val="fr-FR" w:eastAsia="en-US"/>
        </w:rPr>
        <w:t xml:space="preserve">qui concerne </w:t>
      </w:r>
      <w:r w:rsidR="006F71F5" w:rsidRPr="00D67DD6">
        <w:rPr>
          <w:noProof w:val="0"/>
          <w:lang w:val="fr-FR" w:eastAsia="en-US"/>
        </w:rPr>
        <w:t xml:space="preserve">toute </w:t>
      </w:r>
      <w:r w:rsidR="00C650C8">
        <w:rPr>
          <w:noProof w:val="0"/>
          <w:lang w:val="fr-FR" w:eastAsia="en-US"/>
        </w:rPr>
        <w:t>l</w:t>
      </w:r>
      <w:r w:rsidR="00C650C8">
        <w:rPr>
          <w:rFonts w:cs="Calibri"/>
          <w:noProof w:val="0"/>
          <w:lang w:val="fr-FR" w:eastAsia="en-US"/>
        </w:rPr>
        <w:t>′</w:t>
      </w:r>
      <w:r w:rsidR="00E55DF9">
        <w:rPr>
          <w:noProof w:val="0"/>
          <w:lang w:val="fr-FR" w:eastAsia="en-US"/>
        </w:rPr>
        <w:t>humanité.</w:t>
      </w:r>
    </w:p>
    <w:p w14:paraId="27F66383" w14:textId="44A4DD0B" w:rsidR="00CE6F64" w:rsidRPr="00D67DD6" w:rsidRDefault="00CE6F64" w:rsidP="00E55DF9">
      <w:pPr>
        <w:ind w:firstLine="397"/>
        <w:rPr>
          <w:noProof w:val="0"/>
          <w:lang w:val="fr-FR" w:eastAsia="en-US"/>
        </w:rPr>
      </w:pPr>
      <w:r w:rsidRPr="00D67DD6">
        <w:rPr>
          <w:noProof w:val="0"/>
          <w:lang w:val="fr-FR" w:eastAsia="en-US"/>
        </w:rPr>
        <w:t xml:space="preserve">Revenons d’abord à l’argument initial de falsafa lorsque le Commentateur s’oppose aux modernistes de l’époque. La conception d’Alfarabi de la nature humaine rationnelle doit être réaffirmée contre </w:t>
      </w:r>
      <w:r w:rsidR="006F71F5" w:rsidRPr="00D67DD6">
        <w:rPr>
          <w:noProof w:val="0"/>
          <w:lang w:val="fr-FR" w:eastAsia="en-US"/>
        </w:rPr>
        <w:t>la doctrine</w:t>
      </w:r>
      <w:r w:rsidRPr="00D67DD6">
        <w:rPr>
          <w:noProof w:val="0"/>
          <w:lang w:val="fr-FR" w:eastAsia="en-US"/>
        </w:rPr>
        <w:t xml:space="preserve"> erronée d’Avicenne et d’</w:t>
      </w:r>
      <w:r w:rsidR="000964A8" w:rsidRPr="00D67DD6">
        <w:rPr>
          <w:noProof w:val="0"/>
          <w:lang w:val="fr-FR" w:eastAsia="en-US"/>
        </w:rPr>
        <w:t>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00F46705">
        <w:rPr>
          <w:noProof w:val="0"/>
          <w:lang w:val="fr-FR" w:eastAsia="en-US"/>
        </w:rPr>
        <w:t xml:space="preserve">. Ils préfèrent la connaissance établie </w:t>
      </w:r>
      <w:r w:rsidRPr="00D67DD6">
        <w:rPr>
          <w:noProof w:val="0"/>
          <w:lang w:val="fr-FR" w:eastAsia="en-US"/>
        </w:rPr>
        <w:t>par</w:t>
      </w:r>
      <w:r w:rsidR="00F46705">
        <w:rPr>
          <w:noProof w:val="0"/>
          <w:lang w:val="fr-FR" w:eastAsia="en-US"/>
        </w:rPr>
        <w:t xml:space="preserve"> </w:t>
      </w:r>
      <w:r w:rsidR="00962E76" w:rsidRPr="00962E76">
        <w:rPr>
          <w:i/>
          <w:noProof w:val="0"/>
          <w:lang w:val="fr-FR" w:eastAsia="en-US"/>
        </w:rPr>
        <w:t>illuminatio</w:t>
      </w:r>
      <w:r w:rsidR="00F46705">
        <w:rPr>
          <w:noProof w:val="0"/>
          <w:lang w:val="fr-FR" w:eastAsia="en-US"/>
        </w:rPr>
        <w:t xml:space="preserve">n et formée par </w:t>
      </w:r>
      <w:r w:rsidR="005F6363">
        <w:rPr>
          <w:noProof w:val="0"/>
          <w:lang w:val="fr-FR" w:eastAsia="en-US"/>
        </w:rPr>
        <w:t xml:space="preserve">un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adeptus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noProof w:val="0"/>
          <w:lang w:val="fr-FR" w:eastAsia="en-US"/>
        </w:rPr>
        <w:instrText xml:space="preserve"> </w:instrText>
      </w:r>
      <w:r w:rsidRPr="00D67DD6">
        <w:rPr>
          <w:i/>
          <w:noProof w:val="0"/>
          <w:lang w:val="fr-FR" w:eastAsia="en-US"/>
        </w:rPr>
        <w:instrText>adeptus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2.1.1)</w:t>
      </w:r>
      <w:r w:rsidR="005F6363">
        <w:rPr>
          <w:noProof w:val="0"/>
          <w:lang w:val="fr-FR" w:eastAsia="en-US"/>
        </w:rPr>
        <w:t xml:space="preserve"> néoplatonicien</w:t>
      </w:r>
      <w:r w:rsidRPr="00D67DD6">
        <w:rPr>
          <w:noProof w:val="0"/>
          <w:lang w:val="fr-FR" w:eastAsia="en-US"/>
        </w:rPr>
        <w:t xml:space="preserve">. L’humanisme doit </w:t>
      </w:r>
      <w:r w:rsidR="006F71F5" w:rsidRPr="00D67DD6">
        <w:rPr>
          <w:noProof w:val="0"/>
          <w:lang w:val="fr-FR" w:eastAsia="en-US"/>
        </w:rPr>
        <w:t xml:space="preserve">supporter </w:t>
      </w:r>
      <w:r w:rsidRPr="00D67DD6">
        <w:rPr>
          <w:noProof w:val="0"/>
          <w:lang w:val="fr-FR" w:eastAsia="en-US"/>
        </w:rPr>
        <w:t xml:space="preserve">l’existence d’une personne réelle et non un </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moderne </w:t>
      </w:r>
      <w:r w:rsidR="007C7653">
        <w:rPr>
          <w:noProof w:val="0"/>
          <w:lang w:val="fr-FR" w:eastAsia="en-US"/>
        </w:rPr>
        <w:t>non existant</w:t>
      </w:r>
      <w:r w:rsidRPr="00D67DD6">
        <w:rPr>
          <w:noProof w:val="0"/>
          <w:lang w:val="fr-FR" w:eastAsia="en-US"/>
        </w:rPr>
        <w:t>. Le passage suivant est souvent utilisé pour l’interprétation averroïste de l’intellect qui est numériquement un. Le texte se rattache à la citation précédente et nous le retrouvons quelques pages plus loin.</w:t>
      </w:r>
    </w:p>
    <w:p w14:paraId="325458CE" w14:textId="186D5A65" w:rsidR="00CE6F64" w:rsidRPr="00D67DD6" w:rsidRDefault="00CE6F64" w:rsidP="00CE6F64">
      <w:pPr>
        <w:pStyle w:val="Citace"/>
        <w:rPr>
          <w:lang w:val="fr-FR"/>
        </w:rPr>
      </w:pPr>
      <w:r w:rsidRPr="00D67DD6">
        <w:rPr>
          <w:lang w:val="fr-FR"/>
        </w:rPr>
        <w:t>« Sur la base de cette définition, nous avons affirmé que l’intellect matériel est un pour tous les hommes (</w:t>
      </w:r>
      <w:r w:rsidR="00C57352" w:rsidRPr="00C57352">
        <w:rPr>
          <w:i/>
          <w:lang w:val="fr-FR"/>
        </w:rPr>
        <w:t>intellectus</w:t>
      </w:r>
      <w:r w:rsidRPr="00D67DD6">
        <w:rPr>
          <w:i/>
          <w:lang w:val="fr-FR"/>
        </w:rPr>
        <w:t xml:space="preserve"> materialis est unicus omnibus hominibus</w:t>
      </w:r>
      <w:r w:rsidRPr="00D67DD6">
        <w:rPr>
          <w:lang w:val="fr-FR"/>
        </w:rPr>
        <w:t>), et le même raisonnement</w:t>
      </w:r>
      <w:r w:rsidR="00410FC3" w:rsidRPr="00D67DD6">
        <w:rPr>
          <w:lang w:val="fr-FR"/>
        </w:rPr>
        <w:t xml:space="preserve"> </w:t>
      </w:r>
      <w:r w:rsidRPr="00D67DD6">
        <w:rPr>
          <w:lang w:val="fr-FR"/>
        </w:rPr>
        <w:t>affirm</w:t>
      </w:r>
      <w:r w:rsidR="00410FC3" w:rsidRPr="00D67DD6">
        <w:rPr>
          <w:lang w:val="fr-FR"/>
        </w:rPr>
        <w:t>e</w:t>
      </w:r>
      <w:r w:rsidRPr="00D67DD6">
        <w:rPr>
          <w:lang w:val="fr-FR"/>
        </w:rPr>
        <w:t xml:space="preserve"> que l’espèce humaine est éternelle (</w:t>
      </w:r>
      <w:r w:rsidRPr="00D67DD6">
        <w:rPr>
          <w:i/>
          <w:lang w:val="fr-FR"/>
        </w:rPr>
        <w:t>species humana est aeterna</w:t>
      </w:r>
      <w:r w:rsidRPr="00D67DD6">
        <w:rPr>
          <w:lang w:val="fr-FR"/>
        </w:rPr>
        <w:t xml:space="preserve">), comme nous l’avons </w:t>
      </w:r>
      <w:r w:rsidR="00410FC3" w:rsidRPr="00D67DD6">
        <w:rPr>
          <w:lang w:val="fr-FR"/>
        </w:rPr>
        <w:t>exprimé</w:t>
      </w:r>
      <w:r w:rsidRPr="00D67DD6">
        <w:rPr>
          <w:lang w:val="fr-FR"/>
        </w:rPr>
        <w:t xml:space="preserve"> ailleurs. L’intellect matériel doit contenir les principes naturels (</w:t>
      </w:r>
      <w:r w:rsidRPr="00D67DD6">
        <w:rPr>
          <w:i/>
          <w:lang w:val="fr-FR"/>
        </w:rPr>
        <w:t>non sit denudatus a principiis naturalibus</w:t>
      </w:r>
      <w:r w:rsidRPr="00D67DD6">
        <w:rPr>
          <w:lang w:val="fr-FR"/>
        </w:rPr>
        <w:t>) qui sont communs à toute l’espèce humaine (</w:t>
      </w:r>
      <w:r w:rsidRPr="00D67DD6">
        <w:rPr>
          <w:i/>
          <w:lang w:val="fr-FR"/>
        </w:rPr>
        <w:t>communibus toti speciei humane</w:t>
      </w:r>
      <w:r w:rsidRPr="00D67DD6">
        <w:rPr>
          <w:lang w:val="fr-FR"/>
        </w:rPr>
        <w:t xml:space="preserve">), à savoir les principes premiers de la cognition et les concepts uniques communs à tous les hommes. Ces </w:t>
      </w:r>
      <w:r w:rsidR="00410FC3" w:rsidRPr="00D67DD6">
        <w:rPr>
          <w:lang w:val="fr-FR"/>
        </w:rPr>
        <w:t>connaissances</w:t>
      </w:r>
      <w:r w:rsidRPr="00D67DD6">
        <w:rPr>
          <w:lang w:val="fr-FR"/>
        </w:rPr>
        <w:t>, en effet, sont uni</w:t>
      </w:r>
      <w:r w:rsidR="00410FC3" w:rsidRPr="00D67DD6">
        <w:rPr>
          <w:lang w:val="fr-FR"/>
        </w:rPr>
        <w:t>ques</w:t>
      </w:r>
      <w:r w:rsidRPr="00D67DD6">
        <w:rPr>
          <w:lang w:val="fr-FR"/>
        </w:rPr>
        <w:t xml:space="preserve"> (</w:t>
      </w:r>
      <w:r w:rsidRPr="00D67DD6">
        <w:rPr>
          <w:i/>
          <w:lang w:val="fr-FR"/>
        </w:rPr>
        <w:t>intellecta sunt unica</w:t>
      </w:r>
      <w:r w:rsidRPr="00D67DD6">
        <w:rPr>
          <w:lang w:val="fr-FR"/>
        </w:rPr>
        <w:t>) du point de vue du récepteur individuel (</w:t>
      </w:r>
      <w:r w:rsidRPr="00D67DD6">
        <w:rPr>
          <w:i/>
          <w:lang w:val="fr-FR"/>
        </w:rPr>
        <w:t>secundum recipiens</w:t>
      </w:r>
      <w:r w:rsidRPr="00D67DD6">
        <w:rPr>
          <w:lang w:val="fr-FR"/>
        </w:rPr>
        <w:t>) et distinct du point de vue de l’intention supposée (</w:t>
      </w:r>
      <w:r w:rsidRPr="00D67DD6">
        <w:rPr>
          <w:i/>
          <w:lang w:val="fr-FR"/>
        </w:rPr>
        <w:t>multa secundum intentionem receptam</w:t>
      </w:r>
      <w:r w:rsidRPr="00D67DD6">
        <w:rPr>
          <w:lang w:val="fr-FR"/>
        </w:rPr>
        <w:t xml:space="preserve">). » </w:t>
      </w:r>
      <w:r w:rsidRPr="00D67DD6">
        <w:rPr>
          <w:rStyle w:val="Znakapoznpodarou"/>
          <w:lang w:val="fr-FR"/>
        </w:rPr>
        <w:footnoteReference w:id="240"/>
      </w:r>
    </w:p>
    <w:p w14:paraId="042DA959" w14:textId="4CE3A335" w:rsidR="002A4ACA" w:rsidRDefault="00CE6F64" w:rsidP="00CF1A66">
      <w:pPr>
        <w:rPr>
          <w:noProof w:val="0"/>
          <w:lang w:val="fr-FR" w:eastAsia="en-US"/>
        </w:rPr>
      </w:pPr>
      <w:r w:rsidRPr="00D67DD6">
        <w:rPr>
          <w:noProof w:val="0"/>
          <w:lang w:val="fr-FR" w:eastAsia="en-US"/>
        </w:rPr>
        <w:t>La première phrase attire l’attention sur les deux principes qu’Averroès soulig</w:t>
      </w:r>
      <w:r w:rsidR="00410FC3" w:rsidRPr="00D67DD6">
        <w:rPr>
          <w:noProof w:val="0"/>
          <w:lang w:val="fr-FR" w:eastAsia="en-US"/>
        </w:rPr>
        <w:t>na</w:t>
      </w:r>
      <w:r w:rsidRPr="00D67DD6">
        <w:rPr>
          <w:noProof w:val="0"/>
          <w:lang w:val="fr-FR" w:eastAsia="en-US"/>
        </w:rPr>
        <w:t xml:space="preserve"> précédemment. Ils concernent l’immatérialité de l’intellect et l’unité universelle du contenu intellectuel. L’unité de l’intellect matériel pour tous les êtres humains (</w:t>
      </w:r>
      <w:r w:rsidR="00C57352" w:rsidRPr="00C57352">
        <w:rPr>
          <w:i/>
          <w:noProof w:val="0"/>
          <w:lang w:val="fr-FR" w:eastAsia="en-US"/>
        </w:rPr>
        <w:t>intellectus</w:t>
      </w:r>
      <w:r w:rsidRPr="00D67DD6">
        <w:rPr>
          <w:i/>
          <w:noProof w:val="0"/>
          <w:lang w:val="fr-FR" w:eastAsia="en-US"/>
        </w:rPr>
        <w:t xml:space="preserve"> materialis est unicus omnibus hominibus</w:t>
      </w:r>
      <w:r w:rsidRPr="00D67DD6">
        <w:rPr>
          <w:noProof w:val="0"/>
          <w:lang w:val="fr-FR" w:eastAsia="en-US"/>
        </w:rPr>
        <w:t xml:space="preserve">) se situe au niveau d’abstraction associée à la </w:t>
      </w:r>
      <w:r w:rsidR="00410FC3" w:rsidRPr="00D67DD6">
        <w:rPr>
          <w:noProof w:val="0"/>
          <w:lang w:val="fr-FR" w:eastAsia="en-US"/>
        </w:rPr>
        <w:t xml:space="preserve">permanence </w:t>
      </w:r>
      <w:r w:rsidRPr="00D67DD6">
        <w:rPr>
          <w:noProof w:val="0"/>
          <w:lang w:val="fr-FR" w:eastAsia="en-US"/>
        </w:rPr>
        <w:t>de l’humanité en tant qu’espèce (</w:t>
      </w:r>
      <w:r w:rsidRPr="00D67DD6">
        <w:rPr>
          <w:i/>
          <w:noProof w:val="0"/>
          <w:lang w:val="fr-FR" w:eastAsia="en-US"/>
        </w:rPr>
        <w:t>species humana est aeterna</w:t>
      </w:r>
      <w:r w:rsidRPr="00D67DD6">
        <w:rPr>
          <w:noProof w:val="0"/>
          <w:lang w:val="fr-FR" w:eastAsia="en-US"/>
        </w:rPr>
        <w:t>). Du point de vue des averroïstes, Averroès dépoussiéra le concept d’Avicenne de l’intellect habituel (</w:t>
      </w:r>
      <w:r w:rsidR="00C57352" w:rsidRPr="00C57352">
        <w:rPr>
          <w:i/>
          <w:noProof w:val="0"/>
          <w:lang w:val="fr-FR" w:eastAsia="en-US"/>
        </w:rPr>
        <w:t>intellectus</w:t>
      </w:r>
      <w:r w:rsidRPr="00D67DD6">
        <w:rPr>
          <w:i/>
          <w:noProof w:val="0"/>
          <w:lang w:val="fr-FR" w:eastAsia="en-US"/>
        </w:rPr>
        <w:t xml:space="preserve"> in habitu</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habitu</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cette citation. L’intellect habituel hypostasié existe dans tous </w:t>
      </w:r>
      <w:r w:rsidRPr="00D67DD6">
        <w:rPr>
          <w:noProof w:val="0"/>
          <w:lang w:val="fr-FR" w:eastAsia="en-US"/>
        </w:rPr>
        <w:lastRenderedPageBreak/>
        <w:t xml:space="preserve">les êtres humains comme une capacité immatérielle innée de former un jugement sur des déductions intuitives de base à partir de prémisses. Cet intellect matériel, </w:t>
      </w:r>
      <w:r w:rsidR="003B0876" w:rsidRPr="00D67DD6">
        <w:rPr>
          <w:noProof w:val="0"/>
          <w:lang w:val="fr-FR" w:eastAsia="en-US"/>
        </w:rPr>
        <w:t xml:space="preserve">on peut le trouver au premier niveau </w:t>
      </w:r>
      <w:r w:rsidRPr="00D67DD6">
        <w:rPr>
          <w:noProof w:val="0"/>
          <w:lang w:val="fr-FR" w:eastAsia="en-US"/>
        </w:rPr>
        <w:t xml:space="preserve">chez les animaux sous la forme de </w:t>
      </w:r>
      <w:r w:rsidR="00C80C56">
        <w:rPr>
          <w:noProof w:val="0"/>
          <w:lang w:val="fr-FR" w:eastAsia="en-US"/>
        </w:rPr>
        <w:t>« </w:t>
      </w:r>
      <w:r w:rsidRPr="00D67DD6">
        <w:rPr>
          <w:i/>
          <w:noProof w:val="0"/>
          <w:lang w:val="fr-FR" w:eastAsia="en-US"/>
        </w:rPr>
        <w:t>vis aestimativa</w:t>
      </w:r>
      <w:r w:rsidR="00C80C56">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vis aestimativa</w:instrText>
      </w:r>
      <w:r w:rsidRPr="00D67DD6">
        <w:rPr>
          <w:noProof w:val="0"/>
          <w:lang w:val="fr-FR"/>
        </w:rPr>
        <w:instrText xml:space="preserve">" </w:instrText>
      </w:r>
      <w:r w:rsidRPr="00D67DD6">
        <w:rPr>
          <w:i/>
          <w:noProof w:val="0"/>
          <w:lang w:val="fr-FR" w:eastAsia="en-US"/>
        </w:rPr>
        <w:fldChar w:fldCharType="end"/>
      </w:r>
      <w:r w:rsidR="003B0876" w:rsidRPr="00D67DD6">
        <w:rPr>
          <w:noProof w:val="0"/>
          <w:lang w:val="fr-FR" w:eastAsia="en-US"/>
        </w:rPr>
        <w:t>. L</w:t>
      </w:r>
      <w:r w:rsidR="00AF79D0" w:rsidRPr="00D67DD6">
        <w:rPr>
          <w:noProof w:val="0"/>
          <w:lang w:val="fr-FR" w:eastAsia="en-US"/>
        </w:rPr>
        <w:t>’</w:t>
      </w:r>
      <w:r w:rsidR="003B0876" w:rsidRPr="00D67DD6">
        <w:rPr>
          <w:noProof w:val="0"/>
          <w:lang w:val="fr-FR" w:eastAsia="en-US"/>
        </w:rPr>
        <w:t>homme actualise</w:t>
      </w:r>
      <w:r w:rsidRPr="00D67DD6">
        <w:rPr>
          <w:noProof w:val="0"/>
          <w:lang w:val="fr-FR" w:eastAsia="en-US"/>
        </w:rPr>
        <w:t xml:space="preserve"> </w:t>
      </w:r>
      <w:r w:rsidR="008616A2" w:rsidRPr="00D67DD6">
        <w:rPr>
          <w:noProof w:val="0"/>
          <w:lang w:val="fr-FR" w:eastAsia="en-US"/>
        </w:rPr>
        <w:t>ce</w:t>
      </w:r>
      <w:r w:rsidR="00E9392A" w:rsidRPr="00D67DD6">
        <w:rPr>
          <w:noProof w:val="0"/>
          <w:lang w:val="fr-FR" w:eastAsia="en-US"/>
        </w:rPr>
        <w:t>t</w:t>
      </w:r>
      <w:r w:rsidR="008616A2" w:rsidRPr="00D67DD6">
        <w:rPr>
          <w:noProof w:val="0"/>
          <w:lang w:val="fr-FR" w:eastAsia="en-US"/>
        </w:rPr>
        <w:t xml:space="preserve"> intellect </w:t>
      </w:r>
      <w:r w:rsidRPr="00D67DD6">
        <w:rPr>
          <w:noProof w:val="0"/>
          <w:lang w:val="fr-FR" w:eastAsia="en-US"/>
        </w:rPr>
        <w:t xml:space="preserve">dans l’acte </w:t>
      </w:r>
      <w:r w:rsidR="00E9392A" w:rsidRPr="00D67DD6">
        <w:rPr>
          <w:noProof w:val="0"/>
          <w:lang w:val="fr-FR" w:eastAsia="en-US"/>
        </w:rPr>
        <w:t xml:space="preserve">individualisé </w:t>
      </w:r>
      <w:r w:rsidRPr="00D67DD6">
        <w:rPr>
          <w:noProof w:val="0"/>
          <w:lang w:val="fr-FR" w:eastAsia="en-US"/>
        </w:rPr>
        <w:t>de penser (</w:t>
      </w:r>
      <w:r w:rsidR="00C57352" w:rsidRPr="00C57352">
        <w:rPr>
          <w:i/>
          <w:noProof w:val="0"/>
          <w:lang w:val="fr-FR" w:eastAsia="en-US"/>
        </w:rPr>
        <w:t>intellectus</w:t>
      </w:r>
      <w:r w:rsidRPr="00D67DD6">
        <w:rPr>
          <w:i/>
          <w:noProof w:val="0"/>
          <w:lang w:val="fr-FR" w:eastAsia="en-US"/>
        </w:rPr>
        <w:t xml:space="preserve"> in effectu</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effectu</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2.3.2). L’intellect matériel </w:t>
      </w:r>
      <w:r w:rsidR="008A79B8" w:rsidRPr="00D67DD6">
        <w:rPr>
          <w:noProof w:val="0"/>
          <w:lang w:val="fr-FR" w:eastAsia="en-US"/>
        </w:rPr>
        <w:t xml:space="preserve">actualisé </w:t>
      </w:r>
      <w:r w:rsidR="002F56A5" w:rsidRPr="00D67DD6">
        <w:rPr>
          <w:noProof w:val="0"/>
          <w:lang w:val="fr-FR" w:eastAsia="en-US"/>
        </w:rPr>
        <w:t>doit recevoir les contenus immatériels</w:t>
      </w:r>
      <w:r w:rsidR="00AF79D0" w:rsidRPr="00D67DD6">
        <w:rPr>
          <w:noProof w:val="0"/>
          <w:lang w:val="fr-FR" w:eastAsia="en-US"/>
        </w:rPr>
        <w:t> </w:t>
      </w:r>
      <w:r w:rsidR="00C67AD1" w:rsidRPr="00D67DD6">
        <w:rPr>
          <w:noProof w:val="0"/>
          <w:lang w:val="fr-FR" w:eastAsia="en-US"/>
        </w:rPr>
        <w:t>; en conséquence, il</w:t>
      </w:r>
      <w:r w:rsidR="002F56A5" w:rsidRPr="00D67DD6">
        <w:rPr>
          <w:noProof w:val="0"/>
          <w:lang w:val="fr-FR" w:eastAsia="en-US"/>
        </w:rPr>
        <w:t xml:space="preserve"> </w:t>
      </w:r>
      <w:r w:rsidRPr="00D67DD6">
        <w:rPr>
          <w:noProof w:val="0"/>
          <w:lang w:val="fr-FR" w:eastAsia="en-US"/>
        </w:rPr>
        <w:t>est transformé en une substance indépendante ou une espèce substantielle</w:t>
      </w:r>
      <w:r w:rsidR="00C80C56">
        <w:rPr>
          <w:noProof w:val="0"/>
          <w:lang w:val="fr-FR" w:eastAsia="en-US"/>
        </w:rPr>
        <w:t xml:space="preserve">, </w:t>
      </w:r>
      <w:r w:rsidRPr="00D67DD6">
        <w:rPr>
          <w:noProof w:val="0"/>
          <w:lang w:val="fr-FR" w:eastAsia="en-US"/>
        </w:rPr>
        <w:t xml:space="preserve">séparée du corps. Cette </w:t>
      </w:r>
      <w:r w:rsidR="00F80776" w:rsidRPr="00D67DD6">
        <w:rPr>
          <w:noProof w:val="0"/>
          <w:lang w:val="fr-FR" w:eastAsia="en-US"/>
        </w:rPr>
        <w:t>«</w:t>
      </w:r>
      <w:r w:rsidR="00AF79D0" w:rsidRPr="00D67DD6">
        <w:rPr>
          <w:noProof w:val="0"/>
          <w:lang w:val="fr-FR" w:eastAsia="en-US"/>
        </w:rPr>
        <w:t> </w:t>
      </w:r>
      <w:r w:rsidRPr="00D67DD6">
        <w:rPr>
          <w:noProof w:val="0"/>
          <w:lang w:val="fr-FR" w:eastAsia="en-US"/>
        </w:rPr>
        <w:t>unité</w:t>
      </w:r>
      <w:r w:rsidR="00AF79D0" w:rsidRPr="00D67DD6">
        <w:rPr>
          <w:noProof w:val="0"/>
          <w:lang w:val="fr-FR" w:eastAsia="en-US"/>
        </w:rPr>
        <w:t> </w:t>
      </w:r>
      <w:r w:rsidR="00F80776" w:rsidRPr="00D67DD6">
        <w:rPr>
          <w:noProof w:val="0"/>
          <w:lang w:val="fr-FR" w:eastAsia="en-US"/>
        </w:rPr>
        <w:t>»</w:t>
      </w:r>
      <w:r w:rsidRPr="00D67DD6">
        <w:rPr>
          <w:noProof w:val="0"/>
          <w:lang w:val="fr-FR" w:eastAsia="en-US"/>
        </w:rPr>
        <w:t xml:space="preserve"> de pensée est basée sur l’action de l’intellect séparé qui </w:t>
      </w:r>
      <w:r w:rsidR="00410FC3" w:rsidRPr="00D67DD6">
        <w:rPr>
          <w:noProof w:val="0"/>
          <w:lang w:val="fr-FR" w:eastAsia="en-US"/>
        </w:rPr>
        <w:t xml:space="preserve">rejoint </w:t>
      </w:r>
      <w:r w:rsidRPr="00D67DD6">
        <w:rPr>
          <w:noProof w:val="0"/>
          <w:lang w:val="fr-FR" w:eastAsia="en-US"/>
        </w:rPr>
        <w:t xml:space="preserve">la personne existante. </w:t>
      </w:r>
      <w:r w:rsidR="00F80776" w:rsidRPr="00D67DD6">
        <w:rPr>
          <w:noProof w:val="0"/>
          <w:lang w:val="fr-FR" w:eastAsia="en-US"/>
        </w:rPr>
        <w:t xml:space="preserve">Une telle </w:t>
      </w:r>
      <w:r w:rsidRPr="00D67DD6">
        <w:rPr>
          <w:noProof w:val="0"/>
          <w:lang w:val="fr-FR" w:eastAsia="en-US"/>
        </w:rPr>
        <w:t xml:space="preserve">explication est erronée en principe. Le concept d’Averroès de l’intellect réceptif dans le cadre de la </w:t>
      </w:r>
      <w:r w:rsidRPr="00D67DD6">
        <w:rPr>
          <w:i/>
          <w:noProof w:val="0"/>
          <w:lang w:val="fr-FR" w:eastAsia="en-US"/>
        </w:rPr>
        <w:t>continuatio</w:t>
      </w:r>
      <w:r w:rsidRPr="00D67DD6">
        <w:rPr>
          <w:noProof w:val="0"/>
          <w:lang w:val="fr-FR" w:eastAsia="en-US"/>
        </w:rPr>
        <w:t xml:space="preserve"> n’a pas le même statut que celui d’Avicenne, grâce à l’</w:t>
      </w:r>
      <w:r w:rsidR="00095CDD" w:rsidRPr="00D67DD6">
        <w:rPr>
          <w:noProof w:val="0"/>
          <w:lang w:val="fr-FR" w:eastAsia="en-US"/>
        </w:rPr>
        <w:t>actualisation</w:t>
      </w:r>
      <w:r w:rsidR="007D6FD6" w:rsidRPr="00D67DD6">
        <w:rPr>
          <w:noProof w:val="0"/>
          <w:lang w:val="fr-FR" w:eastAsia="en-US"/>
        </w:rPr>
        <w:t xml:space="preserve"> </w:t>
      </w:r>
      <w:r w:rsidR="00394CBD" w:rsidRPr="00D67DD6">
        <w:rPr>
          <w:noProof w:val="0"/>
          <w:lang w:val="fr-FR" w:eastAsia="en-US"/>
        </w:rPr>
        <w:t xml:space="preserve">de la connaissance de </w:t>
      </w:r>
      <w:r w:rsidR="007D6FD6" w:rsidRPr="00D67DD6">
        <w:rPr>
          <w:noProof w:val="0"/>
          <w:lang w:val="fr-FR" w:eastAsia="en-US"/>
        </w:rPr>
        <w:t>face</w:t>
      </w:r>
      <w:r w:rsidR="00410FC3" w:rsidRPr="00D67DD6">
        <w:rPr>
          <w:noProof w:val="0"/>
          <w:lang w:val="fr-FR" w:eastAsia="en-US"/>
        </w:rPr>
        <w:t> </w:t>
      </w:r>
      <w:r w:rsidR="00216B96">
        <w:rPr>
          <w:noProof w:val="0"/>
          <w:lang w:val="fr-FR" w:eastAsia="en-US"/>
        </w:rPr>
        <w:t xml:space="preserve">qui se </w:t>
      </w:r>
      <w:r w:rsidR="00410FC3" w:rsidRPr="00D67DD6">
        <w:rPr>
          <w:noProof w:val="0"/>
          <w:lang w:val="fr-FR" w:eastAsia="en-US"/>
        </w:rPr>
        <w:t xml:space="preserve">fait par </w:t>
      </w:r>
      <w:r w:rsidRPr="00D67DD6">
        <w:rPr>
          <w:noProof w:val="0"/>
          <w:lang w:val="fr-FR" w:eastAsia="en-US"/>
        </w:rPr>
        <w:t xml:space="preserve">d’abstraction </w:t>
      </w:r>
      <w:r w:rsidR="00410FC3" w:rsidRPr="00D67DD6">
        <w:rPr>
          <w:noProof w:val="0"/>
          <w:lang w:val="fr-FR" w:eastAsia="en-US"/>
        </w:rPr>
        <w:t xml:space="preserve">fondée sur </w:t>
      </w:r>
      <w:r w:rsidRPr="00D67DD6">
        <w:rPr>
          <w:noProof w:val="0"/>
          <w:lang w:val="fr-FR" w:eastAsia="en-US"/>
        </w:rPr>
        <w:t>l’intentionnalité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double. Avicenne </w:t>
      </w:r>
      <w:r w:rsidR="007856DA">
        <w:rPr>
          <w:noProof w:val="0"/>
          <w:lang w:val="fr-FR" w:eastAsia="en-US"/>
        </w:rPr>
        <w:t xml:space="preserve">créa </w:t>
      </w:r>
      <w:r w:rsidRPr="00D67DD6">
        <w:rPr>
          <w:noProof w:val="0"/>
          <w:lang w:val="fr-FR" w:eastAsia="en-US"/>
        </w:rPr>
        <w:t xml:space="preserve">l’intellect </w:t>
      </w:r>
      <w:r w:rsidR="007856DA">
        <w:rPr>
          <w:noProof w:val="0"/>
          <w:lang w:val="fr-FR" w:eastAsia="en-US"/>
        </w:rPr>
        <w:t xml:space="preserve">comme </w:t>
      </w:r>
      <w:r w:rsidRPr="00D67DD6">
        <w:rPr>
          <w:noProof w:val="0"/>
          <w:lang w:val="fr-FR" w:eastAsia="en-US"/>
        </w:rPr>
        <w:t>un</w:t>
      </w:r>
      <w:r w:rsidR="00410FC3" w:rsidRPr="00D67DD6">
        <w:rPr>
          <w:noProof w:val="0"/>
          <w:lang w:val="fr-FR" w:eastAsia="en-US"/>
        </w:rPr>
        <w:t xml:space="preserve"> existant</w:t>
      </w:r>
      <w:r w:rsidRPr="00D67DD6">
        <w:rPr>
          <w:noProof w:val="0"/>
          <w:lang w:val="fr-FR" w:eastAsia="en-US"/>
        </w:rPr>
        <w:t xml:space="preserve"> du troisième genre. La citation précédente </w:t>
      </w:r>
      <w:r w:rsidR="00D374EE" w:rsidRPr="00D67DD6">
        <w:rPr>
          <w:noProof w:val="0"/>
          <w:lang w:val="fr-FR" w:eastAsia="en-US"/>
        </w:rPr>
        <w:t>de CMDA</w:t>
      </w:r>
      <w:r w:rsidRPr="00D67DD6">
        <w:rPr>
          <w:noProof w:val="0"/>
          <w:lang w:val="fr-FR" w:eastAsia="en-US"/>
        </w:rPr>
        <w:t xml:space="preserve"> concernant l’unité de l’intellect comme une espèce universelle montr</w:t>
      </w:r>
      <w:r w:rsidR="00D348FF" w:rsidRPr="00D67DD6">
        <w:rPr>
          <w:noProof w:val="0"/>
          <w:lang w:val="fr-FR" w:eastAsia="en-US"/>
        </w:rPr>
        <w:t>e</w:t>
      </w:r>
      <w:r w:rsidRPr="00D67DD6">
        <w:rPr>
          <w:noProof w:val="0"/>
          <w:lang w:val="fr-FR" w:eastAsia="en-US"/>
        </w:rPr>
        <w:t xml:space="preserve"> qu’un </w:t>
      </w:r>
      <w:r w:rsidR="003775BB">
        <w:rPr>
          <w:noProof w:val="0"/>
          <w:lang w:val="fr-FR" w:eastAsia="en-US"/>
        </w:rPr>
        <w:t>certain continuum universel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materialis</w:t>
      </w:r>
      <w:r w:rsidRPr="00D67DD6">
        <w:rPr>
          <w:noProof w:val="0"/>
          <w:lang w:val="fr-FR" w:eastAsia="en-US"/>
        </w:rPr>
        <w:t xml:space="preserve"> existe au niveau de l’humanité comme espèce. Il est donné par l’immatérialité de c</w:t>
      </w:r>
      <w:r w:rsidR="00D348FF" w:rsidRPr="00D67DD6">
        <w:rPr>
          <w:noProof w:val="0"/>
          <w:lang w:val="fr-FR" w:eastAsia="en-US"/>
        </w:rPr>
        <w:t xml:space="preserve">et </w:t>
      </w:r>
      <w:r w:rsidRPr="00D67DD6">
        <w:rPr>
          <w:noProof w:val="0"/>
          <w:lang w:val="fr-FR" w:eastAsia="en-US"/>
        </w:rPr>
        <w:t xml:space="preserve">intellect et par </w:t>
      </w:r>
      <w:r w:rsidR="00D348FF" w:rsidRPr="00D67DD6">
        <w:rPr>
          <w:noProof w:val="0"/>
          <w:lang w:val="fr-FR" w:eastAsia="en-US"/>
        </w:rPr>
        <w:t>s</w:t>
      </w:r>
      <w:r w:rsidRPr="00D67DD6">
        <w:rPr>
          <w:noProof w:val="0"/>
          <w:lang w:val="fr-FR" w:eastAsia="en-US"/>
        </w:rPr>
        <w:t>a séparation des sens</w:t>
      </w:r>
      <w:r w:rsidR="004B396D" w:rsidRPr="00D67DD6">
        <w:rPr>
          <w:noProof w:val="0"/>
          <w:lang w:val="fr-FR" w:eastAsia="en-US"/>
        </w:rPr>
        <w:t xml:space="preserve"> corporels</w:t>
      </w:r>
      <w:r w:rsidR="00C2644D">
        <w:rPr>
          <w:noProof w:val="0"/>
          <w:lang w:val="fr-FR" w:eastAsia="en-US"/>
        </w:rPr>
        <w:t xml:space="preserve">. Les premiers principes de </w:t>
      </w:r>
      <w:r w:rsidRPr="00D67DD6">
        <w:rPr>
          <w:noProof w:val="0"/>
          <w:lang w:val="fr-FR" w:eastAsia="en-US"/>
        </w:rPr>
        <w:t>cognition sont les mêmes chez tous les hommes grâce à l’universalité (</w:t>
      </w:r>
      <w:r w:rsidR="00C57352" w:rsidRPr="00C57352">
        <w:rPr>
          <w:i/>
          <w:noProof w:val="0"/>
          <w:lang w:val="fr-FR" w:eastAsia="en-US"/>
        </w:rPr>
        <w:t>intellectus</w:t>
      </w:r>
      <w:r w:rsidRPr="00D67DD6">
        <w:rPr>
          <w:i/>
          <w:noProof w:val="0"/>
          <w:lang w:val="fr-FR" w:eastAsia="en-US"/>
        </w:rPr>
        <w:t xml:space="preserve"> materialis non sit denudatus a principiis naturalibus</w:t>
      </w:r>
      <w:r w:rsidRPr="00D67DD6">
        <w:rPr>
          <w:noProof w:val="0"/>
          <w:lang w:val="fr-FR" w:eastAsia="en-US"/>
        </w:rPr>
        <w:t xml:space="preserve">). Seul l’homme possède la cognition spécifique des universaux, qui est cependant basée sur la cognition sensorielle individuelle. La partie réceptive de l’intellect </w:t>
      </w:r>
      <w:r w:rsidR="002E2555" w:rsidRPr="00D67DD6">
        <w:rPr>
          <w:noProof w:val="0"/>
          <w:lang w:val="fr-FR" w:eastAsia="en-US"/>
        </w:rPr>
        <w:t xml:space="preserve">munie de </w:t>
      </w:r>
      <w:r w:rsidRPr="00D67DD6">
        <w:rPr>
          <w:noProof w:val="0"/>
          <w:lang w:val="fr-FR" w:eastAsia="en-US"/>
        </w:rPr>
        <w:t>cette immatérialité doit être commune à tous les êtres humains au sens de la nature donnée à l’humanité en tant qu’espèce (</w:t>
      </w:r>
      <w:r w:rsidRPr="00D67DD6">
        <w:rPr>
          <w:i/>
          <w:noProof w:val="0"/>
          <w:lang w:val="fr-FR" w:eastAsia="en-US"/>
        </w:rPr>
        <w:t>principiis naturalibus toti speciei humane</w:t>
      </w:r>
      <w:r w:rsidRPr="00D67DD6">
        <w:rPr>
          <w:noProof w:val="0"/>
          <w:lang w:val="fr-FR" w:eastAsia="en-US"/>
        </w:rPr>
        <w:t xml:space="preserve">). Considérons la question d’un seul intellect pour tous les humains du point de vue de l’interprétation précédente des </w:t>
      </w:r>
      <w:r w:rsidRPr="00D67DD6">
        <w:rPr>
          <w:i/>
          <w:noProof w:val="0"/>
          <w:lang w:val="fr-FR" w:eastAsia="en-US"/>
        </w:rPr>
        <w:t>Catégories</w:t>
      </w:r>
      <w:r w:rsidRPr="00D67DD6">
        <w:rPr>
          <w:noProof w:val="0"/>
          <w:lang w:val="fr-FR" w:eastAsia="en-US"/>
        </w:rPr>
        <w:t xml:space="preserve"> b</w:t>
      </w:r>
      <w:r w:rsidR="008003DC" w:rsidRPr="00D67DD6">
        <w:rPr>
          <w:noProof w:val="0"/>
          <w:lang w:val="fr-FR" w:eastAsia="en-US"/>
        </w:rPr>
        <w:t>asée sur le datif métaphysique.</w:t>
      </w:r>
      <w:r w:rsidR="00193317">
        <w:rPr>
          <w:noProof w:val="0"/>
          <w:lang w:val="fr-FR" w:eastAsia="en-US"/>
        </w:rPr>
        <w:t xml:space="preserve"> </w:t>
      </w:r>
      <w:r w:rsidRPr="00D67DD6">
        <w:rPr>
          <w:noProof w:val="0"/>
          <w:lang w:val="fr-FR" w:eastAsia="en-US"/>
        </w:rPr>
        <w:t xml:space="preserve">Dans la première étape, </w:t>
      </w:r>
      <w:r w:rsidR="00315D08" w:rsidRPr="00D67DD6">
        <w:rPr>
          <w:noProof w:val="0"/>
          <w:lang w:val="fr-FR" w:eastAsia="en-US"/>
        </w:rPr>
        <w:t>CMDA</w:t>
      </w:r>
      <w:r w:rsidRPr="00D67DD6">
        <w:rPr>
          <w:noProof w:val="0"/>
          <w:lang w:val="fr-FR" w:eastAsia="en-US"/>
        </w:rPr>
        <w:t xml:space="preserve"> établit l’action causale de l’intellect dans le mode </w:t>
      </w:r>
      <w:r w:rsidR="00A55BE2">
        <w:rPr>
          <w:noProof w:val="0"/>
          <w:lang w:val="fr-FR" w:eastAsia="en-US"/>
        </w:rPr>
        <w:t>« </w:t>
      </w:r>
      <w:r w:rsidRPr="00D67DD6">
        <w:rPr>
          <w:i/>
          <w:noProof w:val="0"/>
          <w:lang w:val="fr-FR" w:eastAsia="en-US"/>
        </w:rPr>
        <w:t>ex inmediatis</w:t>
      </w:r>
      <w:r w:rsidR="00A55BE2">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ex inmediatis</w:instrText>
      </w:r>
      <w:r w:rsidRPr="00D67DD6">
        <w:rPr>
          <w:noProof w:val="0"/>
          <w:lang w:val="fr-FR"/>
        </w:rPr>
        <w:instrText xml:space="preserve">" </w:instrText>
      </w:r>
      <w:r w:rsidRPr="00D67DD6">
        <w:rPr>
          <w:i/>
          <w:noProof w:val="0"/>
          <w:lang w:val="fr-FR" w:eastAsia="en-US"/>
        </w:rPr>
        <w:fldChar w:fldCharType="end"/>
      </w:r>
      <w:r w:rsidR="00A55BE2">
        <w:rPr>
          <w:noProof w:val="0"/>
          <w:lang w:val="fr-FR" w:eastAsia="en-US"/>
        </w:rPr>
        <w:t xml:space="preserve">. </w:t>
      </w:r>
      <w:r w:rsidR="00193317">
        <w:rPr>
          <w:noProof w:val="0"/>
          <w:lang w:val="fr-FR" w:eastAsia="en-US"/>
        </w:rPr>
        <w:t>L</w:t>
      </w:r>
      <w:r w:rsidR="00193317">
        <w:rPr>
          <w:rFonts w:cs="Calibri"/>
          <w:noProof w:val="0"/>
          <w:lang w:val="fr-FR" w:eastAsia="en-US"/>
        </w:rPr>
        <w:t>′</w:t>
      </w:r>
      <w:r w:rsidR="00193317">
        <w:rPr>
          <w:noProof w:val="0"/>
          <w:lang w:val="fr-FR" w:eastAsia="en-US"/>
        </w:rPr>
        <w:t>examination critique de « </w:t>
      </w:r>
      <w:r w:rsidR="00193317" w:rsidRPr="00193317">
        <w:rPr>
          <w:noProof w:val="0"/>
          <w:lang w:val="fr-FR" w:eastAsia="en-US"/>
        </w:rPr>
        <w:t>méta</w:t>
      </w:r>
      <w:r w:rsidR="00193317">
        <w:rPr>
          <w:noProof w:val="0"/>
          <w:lang w:val="fr-FR" w:eastAsia="en-US"/>
        </w:rPr>
        <w:t>-physique » doit prendre l</w:t>
      </w:r>
      <w:r w:rsidR="00193317">
        <w:rPr>
          <w:rFonts w:cs="Calibri"/>
          <w:noProof w:val="0"/>
          <w:lang w:val="fr-FR" w:eastAsia="en-US"/>
        </w:rPr>
        <w:t>′</w:t>
      </w:r>
      <w:r w:rsidR="00193317" w:rsidRPr="00193317">
        <w:rPr>
          <w:noProof w:val="0"/>
          <w:lang w:val="fr-FR" w:eastAsia="en-US"/>
        </w:rPr>
        <w:t xml:space="preserve">imposition du sens </w:t>
      </w:r>
      <w:r w:rsidR="00193317">
        <w:rPr>
          <w:noProof w:val="0"/>
          <w:lang w:val="fr-FR" w:eastAsia="en-US"/>
        </w:rPr>
        <w:t xml:space="preserve">par rapport </w:t>
      </w:r>
      <w:r w:rsidR="00193317">
        <w:rPr>
          <w:rFonts w:cs="Calibri"/>
          <w:noProof w:val="0"/>
          <w:lang w:val="fr-FR" w:eastAsia="en-US"/>
        </w:rPr>
        <w:t>à</w:t>
      </w:r>
      <w:r w:rsidR="00193317">
        <w:rPr>
          <w:noProof w:val="0"/>
          <w:lang w:val="fr-FR" w:eastAsia="en-US"/>
        </w:rPr>
        <w:t xml:space="preserve"> </w:t>
      </w:r>
      <w:r w:rsidR="00193317" w:rsidRPr="00193317">
        <w:rPr>
          <w:noProof w:val="0"/>
          <w:lang w:val="fr-FR" w:eastAsia="en-US"/>
        </w:rPr>
        <w:t>la personne pensante réelle, c'est-à-dire de la première substance hylémorphique (</w:t>
      </w:r>
      <w:r w:rsidR="00193317" w:rsidRPr="00193317">
        <w:rPr>
          <w:i/>
          <w:noProof w:val="0"/>
          <w:lang w:val="fr-FR" w:eastAsia="en-US"/>
        </w:rPr>
        <w:t>modus essendi</w:t>
      </w:r>
      <w:r w:rsidR="00193317" w:rsidRPr="00193317">
        <w:rPr>
          <w:noProof w:val="0"/>
          <w:lang w:val="fr-FR" w:eastAsia="en-US"/>
        </w:rPr>
        <w:t>). Cette ipséité spécifique de l</w:t>
      </w:r>
      <w:r w:rsidR="00193317">
        <w:rPr>
          <w:rFonts w:cs="Calibri"/>
          <w:noProof w:val="0"/>
          <w:lang w:val="fr-FR" w:eastAsia="en-US"/>
        </w:rPr>
        <w:t>′</w:t>
      </w:r>
      <w:r w:rsidR="00193317" w:rsidRPr="00193317">
        <w:rPr>
          <w:noProof w:val="0"/>
          <w:lang w:val="fr-FR" w:eastAsia="en-US"/>
        </w:rPr>
        <w:t>intel</w:t>
      </w:r>
      <w:r w:rsidR="00193317">
        <w:rPr>
          <w:noProof w:val="0"/>
          <w:lang w:val="fr-FR" w:eastAsia="en-US"/>
        </w:rPr>
        <w:t>lect est créée sur la base de l</w:t>
      </w:r>
      <w:r w:rsidR="00193317">
        <w:rPr>
          <w:rFonts w:cs="Calibri"/>
          <w:noProof w:val="0"/>
          <w:lang w:val="fr-FR" w:eastAsia="en-US"/>
        </w:rPr>
        <w:t>′</w:t>
      </w:r>
      <w:r w:rsidR="00193317" w:rsidRPr="00193317">
        <w:rPr>
          <w:noProof w:val="0"/>
          <w:lang w:val="fr-FR" w:eastAsia="en-US"/>
        </w:rPr>
        <w:t>imposition (</w:t>
      </w:r>
      <w:r w:rsidR="00193317" w:rsidRPr="00193317">
        <w:rPr>
          <w:i/>
          <w:noProof w:val="0"/>
          <w:lang w:val="fr-FR" w:eastAsia="en-US"/>
        </w:rPr>
        <w:t>modus intelligendi</w:t>
      </w:r>
      <w:r w:rsidR="00193317" w:rsidRPr="00193317">
        <w:rPr>
          <w:noProof w:val="0"/>
          <w:lang w:val="fr-FR" w:eastAsia="en-US"/>
        </w:rPr>
        <w:t>). L</w:t>
      </w:r>
      <w:r w:rsidR="00193317">
        <w:rPr>
          <w:rFonts w:cs="Calibri"/>
          <w:noProof w:val="0"/>
          <w:lang w:val="fr-FR" w:eastAsia="en-US"/>
        </w:rPr>
        <w:t>′</w:t>
      </w:r>
      <w:r w:rsidR="00193317" w:rsidRPr="00193317">
        <w:rPr>
          <w:noProof w:val="0"/>
          <w:lang w:val="fr-FR" w:eastAsia="en-US"/>
        </w:rPr>
        <w:t>intellect en tant qu</w:t>
      </w:r>
      <w:r w:rsidR="00193317">
        <w:rPr>
          <w:noProof w:val="0"/>
          <w:lang w:val="fr-FR" w:eastAsia="en-US"/>
        </w:rPr>
        <w:t xml:space="preserve">e </w:t>
      </w:r>
      <w:r w:rsidR="00193317" w:rsidRPr="00193317">
        <w:rPr>
          <w:i/>
          <w:noProof w:val="0"/>
          <w:lang w:val="fr-FR" w:eastAsia="en-US"/>
        </w:rPr>
        <w:t>species</w:t>
      </w:r>
      <w:r w:rsidR="00193317">
        <w:rPr>
          <w:noProof w:val="0"/>
          <w:lang w:val="fr-FR" w:eastAsia="en-US"/>
        </w:rPr>
        <w:t xml:space="preserve"> </w:t>
      </w:r>
      <w:r w:rsidR="00193317" w:rsidRPr="00193317">
        <w:rPr>
          <w:noProof w:val="0"/>
          <w:lang w:val="fr-FR" w:eastAsia="en-US"/>
        </w:rPr>
        <w:t>mé</w:t>
      </w:r>
      <w:r w:rsidR="00193317">
        <w:rPr>
          <w:noProof w:val="0"/>
          <w:lang w:val="fr-FR" w:eastAsia="en-US"/>
        </w:rPr>
        <w:t>taphysique dans le modus « </w:t>
      </w:r>
      <w:r w:rsidR="00193317" w:rsidRPr="00193317">
        <w:rPr>
          <w:i/>
          <w:noProof w:val="0"/>
          <w:lang w:val="fr-FR" w:eastAsia="en-US"/>
        </w:rPr>
        <w:t>ipse</w:t>
      </w:r>
      <w:r w:rsidR="00193317">
        <w:rPr>
          <w:noProof w:val="0"/>
          <w:lang w:val="fr-FR" w:eastAsia="en-US"/>
        </w:rPr>
        <w:t> »</w:t>
      </w:r>
      <w:r w:rsidR="00193317" w:rsidRPr="00193317">
        <w:rPr>
          <w:noProof w:val="0"/>
          <w:lang w:val="fr-FR" w:eastAsia="en-US"/>
        </w:rPr>
        <w:t xml:space="preserve"> est énoncé catégoriquement dans le mode d</w:t>
      </w:r>
      <w:r w:rsidR="00193317">
        <w:rPr>
          <w:noProof w:val="0"/>
          <w:lang w:val="fr-FR" w:eastAsia="en-US"/>
        </w:rPr>
        <w:t>e l</w:t>
      </w:r>
      <w:r w:rsidR="00193317">
        <w:rPr>
          <w:rFonts w:cs="Calibri"/>
          <w:noProof w:val="0"/>
          <w:lang w:val="fr-FR" w:eastAsia="en-US"/>
        </w:rPr>
        <w:t>′</w:t>
      </w:r>
      <w:r w:rsidR="00193317" w:rsidRPr="00193317">
        <w:rPr>
          <w:noProof w:val="0"/>
          <w:lang w:val="fr-FR" w:eastAsia="en-US"/>
        </w:rPr>
        <w:t xml:space="preserve">imposition, c'est-à-dire par exposition </w:t>
      </w:r>
      <w:r w:rsidR="00193317">
        <w:rPr>
          <w:noProof w:val="0"/>
          <w:lang w:val="fr-FR" w:eastAsia="en-US"/>
        </w:rPr>
        <w:t xml:space="preserve">faite </w:t>
      </w:r>
      <w:r w:rsidR="00193317" w:rsidRPr="00193317">
        <w:rPr>
          <w:noProof w:val="0"/>
          <w:lang w:val="fr-FR" w:eastAsia="en-US"/>
        </w:rPr>
        <w:t>de face, à partir de la première substance hylémorphique (</w:t>
      </w:r>
      <w:r w:rsidR="00193317" w:rsidRPr="00193317">
        <w:rPr>
          <w:i/>
          <w:noProof w:val="0"/>
          <w:lang w:val="fr-FR" w:eastAsia="en-US"/>
        </w:rPr>
        <w:t>modus cognoscendi</w:t>
      </w:r>
      <w:r w:rsidR="00193317" w:rsidRPr="00193317">
        <w:rPr>
          <w:noProof w:val="0"/>
          <w:lang w:val="fr-FR" w:eastAsia="en-US"/>
        </w:rPr>
        <w:t xml:space="preserve">). </w:t>
      </w:r>
      <w:r w:rsidR="009846D8" w:rsidRPr="00D67DD6">
        <w:rPr>
          <w:noProof w:val="0"/>
          <w:lang w:val="fr-FR" w:eastAsia="en-US"/>
        </w:rPr>
        <w:t>L</w:t>
      </w:r>
      <w:r w:rsidR="00A7230D" w:rsidRPr="00D67DD6">
        <w:rPr>
          <w:noProof w:val="0"/>
          <w:lang w:val="fr-FR" w:eastAsia="en-US"/>
        </w:rPr>
        <w:t>’</w:t>
      </w:r>
      <w:r w:rsidR="009846D8" w:rsidRPr="00D67DD6">
        <w:rPr>
          <w:noProof w:val="0"/>
          <w:lang w:val="fr-FR" w:eastAsia="en-US"/>
        </w:rPr>
        <w:t xml:space="preserve">intellect </w:t>
      </w:r>
      <w:r w:rsidR="00CF1A66">
        <w:rPr>
          <w:noProof w:val="0"/>
          <w:lang w:val="fr-FR" w:eastAsia="en-US"/>
        </w:rPr>
        <w:t xml:space="preserve">ainsi établi fait </w:t>
      </w:r>
      <w:r w:rsidR="009846D8" w:rsidRPr="00D67DD6">
        <w:rPr>
          <w:noProof w:val="0"/>
          <w:lang w:val="fr-FR" w:eastAsia="en-US"/>
        </w:rPr>
        <w:t>la seule forme du corps unique (</w:t>
      </w:r>
      <w:r w:rsidR="009846D8" w:rsidRPr="00D67DD6">
        <w:rPr>
          <w:i/>
          <w:noProof w:val="0"/>
          <w:lang w:val="fr-FR" w:eastAsia="en-US"/>
        </w:rPr>
        <w:t>anima intellectiva</w:t>
      </w:r>
      <w:r w:rsidR="009846D8" w:rsidRPr="00D67DD6">
        <w:rPr>
          <w:noProof w:val="0"/>
          <w:lang w:val="fr-FR" w:eastAsia="en-US"/>
        </w:rPr>
        <w:t xml:space="preserve">). </w:t>
      </w:r>
      <w:r w:rsidR="009846D8" w:rsidRPr="00D67DD6">
        <w:rPr>
          <w:noProof w:val="0"/>
          <w:lang w:val="fr-FR" w:eastAsia="en-US"/>
        </w:rPr>
        <w:lastRenderedPageBreak/>
        <w:t>La première prédication de l</w:t>
      </w:r>
      <w:r w:rsidR="00A7230D" w:rsidRPr="00D67DD6">
        <w:rPr>
          <w:noProof w:val="0"/>
          <w:lang w:val="fr-FR" w:eastAsia="en-US"/>
        </w:rPr>
        <w:t>’</w:t>
      </w:r>
      <w:r w:rsidR="009846D8" w:rsidRPr="00D67DD6">
        <w:rPr>
          <w:noProof w:val="0"/>
          <w:lang w:val="fr-FR" w:eastAsia="en-US"/>
        </w:rPr>
        <w:t>intel</w:t>
      </w:r>
      <w:r w:rsidR="00381205">
        <w:rPr>
          <w:noProof w:val="0"/>
          <w:lang w:val="fr-FR" w:eastAsia="en-US"/>
        </w:rPr>
        <w:t>lect est donnée sur la base d</w:t>
      </w:r>
      <w:r w:rsidR="00A7230D" w:rsidRPr="00D67DD6">
        <w:rPr>
          <w:noProof w:val="0"/>
          <w:lang w:val="fr-FR" w:eastAsia="en-US"/>
        </w:rPr>
        <w:t>’</w:t>
      </w:r>
      <w:r w:rsidR="009846D8" w:rsidRPr="00D67DD6">
        <w:rPr>
          <w:i/>
          <w:noProof w:val="0"/>
          <w:lang w:val="fr-FR" w:eastAsia="en-US"/>
        </w:rPr>
        <w:t>actus essendi</w:t>
      </w:r>
      <w:r w:rsidR="009846D8" w:rsidRPr="00D67DD6">
        <w:rPr>
          <w:i/>
          <w:noProof w:val="0"/>
          <w:lang w:val="fr-FR" w:eastAsia="en-US"/>
        </w:rPr>
        <w:fldChar w:fldCharType="begin"/>
      </w:r>
      <w:r w:rsidR="009846D8" w:rsidRPr="00D67DD6">
        <w:rPr>
          <w:noProof w:val="0"/>
          <w:lang w:val="fr-FR"/>
        </w:rPr>
        <w:instrText xml:space="preserve"> XE "</w:instrText>
      </w:r>
      <w:r w:rsidR="009846D8" w:rsidRPr="00D67DD6">
        <w:rPr>
          <w:i/>
          <w:noProof w:val="0"/>
          <w:lang w:val="fr-FR" w:eastAsia="en-US"/>
        </w:rPr>
        <w:instrText>actus essendi</w:instrText>
      </w:r>
      <w:r w:rsidR="009846D8" w:rsidRPr="00D67DD6">
        <w:rPr>
          <w:noProof w:val="0"/>
          <w:lang w:val="fr-FR"/>
        </w:rPr>
        <w:instrText xml:space="preserve">" </w:instrText>
      </w:r>
      <w:r w:rsidR="009846D8" w:rsidRPr="00D67DD6">
        <w:rPr>
          <w:i/>
          <w:noProof w:val="0"/>
          <w:lang w:val="fr-FR" w:eastAsia="en-US"/>
        </w:rPr>
        <w:fldChar w:fldCharType="end"/>
      </w:r>
      <w:r w:rsidR="009846D8" w:rsidRPr="00D67DD6">
        <w:rPr>
          <w:noProof w:val="0"/>
          <w:lang w:val="fr-FR" w:eastAsia="en-US"/>
        </w:rPr>
        <w:t xml:space="preserve"> de la première substance hyparchique. L</w:t>
      </w:r>
      <w:r w:rsidR="00A7230D" w:rsidRPr="00D67DD6">
        <w:rPr>
          <w:noProof w:val="0"/>
          <w:lang w:val="fr-FR" w:eastAsia="en-US"/>
        </w:rPr>
        <w:t>’</w:t>
      </w:r>
      <w:r w:rsidR="009846D8" w:rsidRPr="00D67DD6">
        <w:rPr>
          <w:noProof w:val="0"/>
          <w:lang w:val="fr-FR" w:eastAsia="en-US"/>
        </w:rPr>
        <w:t>accomplissement de cet intellect se fait grâce à l</w:t>
      </w:r>
      <w:r w:rsidR="00A7230D" w:rsidRPr="00D67DD6">
        <w:rPr>
          <w:noProof w:val="0"/>
          <w:lang w:val="fr-FR" w:eastAsia="en-US"/>
        </w:rPr>
        <w:t>’</w:t>
      </w:r>
      <w:r w:rsidR="009846D8" w:rsidRPr="00D67DD6">
        <w:rPr>
          <w:noProof w:val="0"/>
          <w:lang w:val="fr-FR" w:eastAsia="en-US"/>
        </w:rPr>
        <w:t>âme immatérielle en tant que seule forme qui anime «</w:t>
      </w:r>
      <w:r w:rsidR="006E6F11" w:rsidRPr="00D67DD6">
        <w:rPr>
          <w:noProof w:val="0"/>
          <w:lang w:val="fr-FR" w:eastAsia="en-US"/>
        </w:rPr>
        <w:t> </w:t>
      </w:r>
      <w:r w:rsidR="009846D8" w:rsidRPr="00D67DD6">
        <w:rPr>
          <w:noProof w:val="0"/>
          <w:lang w:val="fr-FR" w:eastAsia="en-US"/>
        </w:rPr>
        <w:t>mon</w:t>
      </w:r>
      <w:r w:rsidR="006E6F11" w:rsidRPr="00D67DD6">
        <w:rPr>
          <w:noProof w:val="0"/>
          <w:lang w:val="fr-FR" w:eastAsia="en-US"/>
        </w:rPr>
        <w:t> </w:t>
      </w:r>
      <w:r w:rsidR="009846D8" w:rsidRPr="00D67DD6">
        <w:rPr>
          <w:noProof w:val="0"/>
          <w:lang w:val="fr-FR" w:eastAsia="en-US"/>
        </w:rPr>
        <w:t xml:space="preserve">» corps. </w:t>
      </w:r>
      <w:r w:rsidR="004132DB">
        <w:rPr>
          <w:noProof w:val="0"/>
          <w:lang w:val="fr-FR" w:eastAsia="en-US"/>
        </w:rPr>
        <w:t>Maintenant, l</w:t>
      </w:r>
      <w:r w:rsidR="00A7230D" w:rsidRPr="00D67DD6">
        <w:rPr>
          <w:noProof w:val="0"/>
          <w:lang w:val="fr-FR" w:eastAsia="en-US"/>
        </w:rPr>
        <w:t>’</w:t>
      </w:r>
      <w:r w:rsidR="009846D8" w:rsidRPr="00D67DD6">
        <w:rPr>
          <w:noProof w:val="0"/>
          <w:lang w:val="fr-FR" w:eastAsia="en-US"/>
        </w:rPr>
        <w:t xml:space="preserve">intellect </w:t>
      </w:r>
      <w:r w:rsidR="004132DB">
        <w:rPr>
          <w:noProof w:val="0"/>
          <w:lang w:val="fr-FR" w:eastAsia="en-US"/>
        </w:rPr>
        <w:t xml:space="preserve">énoncé dans la structure du datif métaphysique </w:t>
      </w:r>
      <w:r w:rsidR="009846D8" w:rsidRPr="00D67DD6">
        <w:rPr>
          <w:noProof w:val="0"/>
          <w:lang w:val="fr-FR" w:eastAsia="en-US"/>
        </w:rPr>
        <w:t>fait la forme actuelle de cette existence corporelle</w:t>
      </w:r>
      <w:r w:rsidR="00CA3570" w:rsidRPr="00D67DD6">
        <w:rPr>
          <w:noProof w:val="0"/>
          <w:lang w:val="fr-FR" w:eastAsia="en-US"/>
        </w:rPr>
        <w:t xml:space="preserve"> (</w:t>
      </w:r>
      <w:r w:rsidR="00CA3570" w:rsidRPr="00D67DD6">
        <w:rPr>
          <w:i/>
          <w:noProof w:val="0"/>
          <w:lang w:val="fr-FR" w:eastAsia="en-US"/>
        </w:rPr>
        <w:t>Dasein</w:t>
      </w:r>
      <w:r w:rsidR="00CA3570" w:rsidRPr="00D67DD6">
        <w:rPr>
          <w:i/>
          <w:noProof w:val="0"/>
          <w:lang w:val="fr-FR" w:eastAsia="en-US"/>
        </w:rPr>
        <w:fldChar w:fldCharType="begin"/>
      </w:r>
      <w:r w:rsidR="00CA3570" w:rsidRPr="00D67DD6">
        <w:rPr>
          <w:noProof w:val="0"/>
          <w:lang w:val="fr-FR"/>
        </w:rPr>
        <w:instrText xml:space="preserve"> XE "</w:instrText>
      </w:r>
      <w:r w:rsidR="00CA3570" w:rsidRPr="00D67DD6">
        <w:rPr>
          <w:i/>
          <w:noProof w:val="0"/>
          <w:lang w:val="fr-FR" w:eastAsia="en-US"/>
        </w:rPr>
        <w:instrText>Dasein</w:instrText>
      </w:r>
      <w:r w:rsidR="00CA3570" w:rsidRPr="00D67DD6">
        <w:rPr>
          <w:noProof w:val="0"/>
          <w:lang w:val="fr-FR"/>
        </w:rPr>
        <w:instrText xml:space="preserve">" </w:instrText>
      </w:r>
      <w:r w:rsidR="00CA3570" w:rsidRPr="00D67DD6">
        <w:rPr>
          <w:i/>
          <w:noProof w:val="0"/>
          <w:lang w:val="fr-FR" w:eastAsia="en-US"/>
        </w:rPr>
        <w:fldChar w:fldCharType="end"/>
      </w:r>
      <w:r w:rsidR="00CA3570" w:rsidRPr="00D67DD6">
        <w:rPr>
          <w:noProof w:val="0"/>
          <w:lang w:val="fr-FR" w:eastAsia="en-US"/>
        </w:rPr>
        <w:t xml:space="preserve"> de Heidegger)</w:t>
      </w:r>
      <w:r w:rsidR="009846D8" w:rsidRPr="00D67DD6">
        <w:rPr>
          <w:noProof w:val="0"/>
          <w:lang w:val="fr-FR" w:eastAsia="en-US"/>
        </w:rPr>
        <w:t xml:space="preserve">. </w:t>
      </w:r>
      <w:r w:rsidR="00D47DCE" w:rsidRPr="00D47DCE">
        <w:rPr>
          <w:noProof w:val="0"/>
          <w:lang w:val="fr-FR" w:eastAsia="en-US"/>
        </w:rPr>
        <w:t xml:space="preserve">Cette </w:t>
      </w:r>
      <w:r w:rsidR="00D47DCE" w:rsidRPr="00D47DCE">
        <w:rPr>
          <w:i/>
          <w:noProof w:val="0"/>
          <w:lang w:val="fr-FR" w:eastAsia="en-US"/>
        </w:rPr>
        <w:t>species</w:t>
      </w:r>
      <w:r w:rsidR="00D47DCE">
        <w:rPr>
          <w:noProof w:val="0"/>
          <w:lang w:val="fr-FR" w:eastAsia="en-US"/>
        </w:rPr>
        <w:t xml:space="preserve"> métaphysique correspond à l</w:t>
      </w:r>
      <w:r w:rsidR="00D47DCE">
        <w:rPr>
          <w:rFonts w:cs="Calibri"/>
          <w:noProof w:val="0"/>
          <w:lang w:val="fr-FR" w:eastAsia="en-US"/>
        </w:rPr>
        <w:t>′</w:t>
      </w:r>
      <w:r w:rsidR="00D47DCE" w:rsidRPr="00D47DCE">
        <w:rPr>
          <w:noProof w:val="0"/>
          <w:lang w:val="fr-FR" w:eastAsia="en-US"/>
        </w:rPr>
        <w:t xml:space="preserve">intellect spécifiquement conçu comme </w:t>
      </w:r>
      <w:r w:rsidR="00D47DCE">
        <w:rPr>
          <w:noProof w:val="0"/>
          <w:lang w:val="fr-FR" w:eastAsia="en-US"/>
        </w:rPr>
        <w:t>la d</w:t>
      </w:r>
      <w:r w:rsidR="00D47DCE" w:rsidRPr="00D47DCE">
        <w:rPr>
          <w:noProof w:val="0"/>
          <w:lang w:val="fr-FR" w:eastAsia="en-US"/>
        </w:rPr>
        <w:t xml:space="preserve">euxième substance dans le mode </w:t>
      </w:r>
      <w:r w:rsidR="00D47DCE" w:rsidRPr="00D47DCE">
        <w:rPr>
          <w:i/>
          <w:noProof w:val="0"/>
          <w:lang w:val="fr-FR" w:eastAsia="en-US"/>
        </w:rPr>
        <w:t>univoce</w:t>
      </w:r>
      <w:r w:rsidR="00D47DCE" w:rsidRPr="00D47DCE">
        <w:rPr>
          <w:noProof w:val="0"/>
          <w:lang w:val="fr-FR" w:eastAsia="en-US"/>
        </w:rPr>
        <w:t xml:space="preserve">, qui est le plus proche de la personne vivante comme </w:t>
      </w:r>
      <w:r w:rsidR="00D47DCE">
        <w:rPr>
          <w:noProof w:val="0"/>
          <w:lang w:val="fr-FR" w:eastAsia="en-US"/>
        </w:rPr>
        <w:t xml:space="preserve">la </w:t>
      </w:r>
      <w:r w:rsidR="00D47DCE" w:rsidRPr="00D47DCE">
        <w:rPr>
          <w:noProof w:val="0"/>
          <w:lang w:val="fr-FR" w:eastAsia="en-US"/>
        </w:rPr>
        <w:t>première substance.</w:t>
      </w:r>
      <w:r w:rsidR="00D47DCE">
        <w:rPr>
          <w:noProof w:val="0"/>
          <w:lang w:val="fr-FR" w:eastAsia="en-US"/>
        </w:rPr>
        <w:t xml:space="preserve"> </w:t>
      </w:r>
      <w:r w:rsidRPr="00D67DD6">
        <w:rPr>
          <w:noProof w:val="0"/>
          <w:lang w:val="fr-FR" w:eastAsia="en-US"/>
        </w:rPr>
        <w:t xml:space="preserve">Maintenant, dans la deuxième étape, il est possible de suivre la supposition de l’intellect comme </w:t>
      </w:r>
      <w:r w:rsidR="00FB2EA6" w:rsidRPr="00FB2EA6">
        <w:rPr>
          <w:i/>
          <w:noProof w:val="0"/>
          <w:lang w:val="fr-FR" w:eastAsia="en-US"/>
        </w:rPr>
        <w:t>genus</w:t>
      </w:r>
      <w:r w:rsidR="00FB2EA6">
        <w:rPr>
          <w:noProof w:val="0"/>
          <w:lang w:val="fr-FR" w:eastAsia="en-US"/>
        </w:rPr>
        <w:t xml:space="preserve"> et </w:t>
      </w:r>
      <w:r w:rsidR="00FB2EA6" w:rsidRPr="00FB2EA6">
        <w:rPr>
          <w:i/>
          <w:noProof w:val="0"/>
          <w:lang w:val="fr-FR" w:eastAsia="en-US"/>
        </w:rPr>
        <w:t>species</w:t>
      </w:r>
      <w:r w:rsidR="00FB2EA6">
        <w:rPr>
          <w:noProof w:val="0"/>
          <w:lang w:val="fr-FR" w:eastAsia="en-US"/>
        </w:rPr>
        <w:t xml:space="preserve"> </w:t>
      </w:r>
      <w:r w:rsidRPr="00D67DD6">
        <w:rPr>
          <w:noProof w:val="0"/>
          <w:lang w:val="fr-FR" w:eastAsia="en-US"/>
        </w:rPr>
        <w:t xml:space="preserve">dans le mode universel </w:t>
      </w:r>
      <w:r w:rsidR="00CB6B48">
        <w:rPr>
          <w:noProof w:val="0"/>
          <w:lang w:val="fr-FR" w:eastAsia="en-US"/>
        </w:rPr>
        <w:t xml:space="preserve">et logique </w:t>
      </w:r>
      <w:r w:rsidRPr="00D67DD6">
        <w:rPr>
          <w:noProof w:val="0"/>
          <w:lang w:val="fr-FR" w:eastAsia="en-US"/>
        </w:rPr>
        <w:t>(</w:t>
      </w:r>
      <w:r w:rsidRPr="00D67DD6">
        <w:rPr>
          <w:i/>
          <w:noProof w:val="0"/>
          <w:lang w:val="fr-FR" w:eastAsia="en-US"/>
        </w:rPr>
        <w:t>Cat</w:t>
      </w:r>
      <w:r w:rsidRPr="00D67DD6">
        <w:rPr>
          <w:noProof w:val="0"/>
          <w:lang w:val="fr-FR" w:eastAsia="en-US"/>
        </w:rPr>
        <w:t>. 2a15–16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2a15–16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9C7606" w:rsidRPr="009C7606">
        <w:rPr>
          <w:noProof w:val="0"/>
          <w:lang w:val="fr-FR" w:eastAsia="en-US"/>
        </w:rPr>
        <w:t>Contrairement au modernisme sans âme métaphysique, Averroès a tout à fait raison dans sa dédu</w:t>
      </w:r>
      <w:r w:rsidR="009C7606">
        <w:rPr>
          <w:noProof w:val="0"/>
          <w:lang w:val="fr-FR" w:eastAsia="en-US"/>
        </w:rPr>
        <w:t>ction. Dans la perspective de l</w:t>
      </w:r>
      <w:r w:rsidR="009C7606">
        <w:rPr>
          <w:rFonts w:cs="Calibri"/>
          <w:noProof w:val="0"/>
          <w:lang w:val="fr-FR" w:eastAsia="en-US"/>
        </w:rPr>
        <w:t>′</w:t>
      </w:r>
      <w:r w:rsidR="009C7606" w:rsidRPr="009C7606">
        <w:rPr>
          <w:noProof w:val="0"/>
          <w:lang w:val="fr-FR" w:eastAsia="en-US"/>
        </w:rPr>
        <w:t>intellect déjà spécifiquement et donc univoquement</w:t>
      </w:r>
      <w:r w:rsidR="009C7606">
        <w:rPr>
          <w:noProof w:val="0"/>
          <w:lang w:val="fr-FR" w:eastAsia="en-US"/>
        </w:rPr>
        <w:t xml:space="preserve"> déterminé, il est clair que CMDA a correctement établi l</w:t>
      </w:r>
      <w:r w:rsidR="009C7606">
        <w:rPr>
          <w:rFonts w:cs="Calibri"/>
          <w:noProof w:val="0"/>
          <w:lang w:val="fr-FR" w:eastAsia="en-US"/>
        </w:rPr>
        <w:t>′</w:t>
      </w:r>
      <w:r w:rsidR="009C7606" w:rsidRPr="009C7606">
        <w:rPr>
          <w:noProof w:val="0"/>
          <w:lang w:val="fr-FR" w:eastAsia="en-US"/>
        </w:rPr>
        <w:t>objet de la déduction (</w:t>
      </w:r>
      <w:r w:rsidR="009C7606" w:rsidRPr="009C7606">
        <w:rPr>
          <w:i/>
          <w:noProof w:val="0"/>
          <w:lang w:val="fr-FR" w:eastAsia="en-US"/>
        </w:rPr>
        <w:t>demonstratio</w:t>
      </w:r>
      <w:r w:rsidR="009C7606" w:rsidRPr="009C7606">
        <w:rPr>
          <w:noProof w:val="0"/>
          <w:lang w:val="fr-FR" w:eastAsia="en-US"/>
        </w:rPr>
        <w:t>)</w:t>
      </w:r>
      <w:r w:rsidR="009C7606">
        <w:rPr>
          <w:noProof w:val="0"/>
          <w:lang w:val="fr-FR" w:eastAsia="en-US"/>
        </w:rPr>
        <w:t xml:space="preserve"> pour la preuve scientifique. L</w:t>
      </w:r>
      <w:r w:rsidR="009C7606">
        <w:rPr>
          <w:rFonts w:cs="Calibri"/>
          <w:noProof w:val="0"/>
          <w:lang w:val="fr-FR" w:eastAsia="en-US"/>
        </w:rPr>
        <w:t>′« </w:t>
      </w:r>
      <w:r w:rsidR="009C7606">
        <w:rPr>
          <w:noProof w:val="0"/>
          <w:lang w:val="fr-FR" w:eastAsia="en-US"/>
        </w:rPr>
        <w:t>intellect »</w:t>
      </w:r>
      <w:r w:rsidR="009C7606" w:rsidRPr="009C7606">
        <w:rPr>
          <w:noProof w:val="0"/>
          <w:lang w:val="fr-FR" w:eastAsia="en-US"/>
        </w:rPr>
        <w:t xml:space="preserve"> est spécifiquement et univoquement défini dans son actualité et sa causalité propres</w:t>
      </w:r>
      <w:r w:rsidR="009C7606">
        <w:rPr>
          <w:noProof w:val="0"/>
          <w:lang w:val="fr-FR" w:eastAsia="en-US"/>
        </w:rPr>
        <w:t>, données par l</w:t>
      </w:r>
      <w:r w:rsidR="009C7606">
        <w:rPr>
          <w:rFonts w:cs="Calibri"/>
          <w:noProof w:val="0"/>
          <w:lang w:val="fr-FR" w:eastAsia="en-US"/>
        </w:rPr>
        <w:t>′</w:t>
      </w:r>
      <w:r w:rsidR="009C7606">
        <w:rPr>
          <w:noProof w:val="0"/>
          <w:lang w:val="fr-FR" w:eastAsia="en-US"/>
        </w:rPr>
        <w:t>existence d</w:t>
      </w:r>
      <w:r w:rsidR="009C7606">
        <w:rPr>
          <w:rFonts w:cs="Calibri"/>
          <w:noProof w:val="0"/>
          <w:lang w:val="fr-FR" w:eastAsia="en-US"/>
        </w:rPr>
        <w:t>′</w:t>
      </w:r>
      <w:r w:rsidR="009C7606">
        <w:rPr>
          <w:noProof w:val="0"/>
          <w:lang w:val="fr-FR" w:eastAsia="en-US"/>
        </w:rPr>
        <w:t>une personne unique à travers l</w:t>
      </w:r>
      <w:r w:rsidR="009C7606">
        <w:rPr>
          <w:rFonts w:cs="Calibri"/>
          <w:noProof w:val="0"/>
          <w:lang w:val="fr-FR" w:eastAsia="en-US"/>
        </w:rPr>
        <w:t>′</w:t>
      </w:r>
      <w:r w:rsidR="009C7606" w:rsidRPr="009C7606">
        <w:rPr>
          <w:noProof w:val="0"/>
          <w:lang w:val="fr-FR" w:eastAsia="en-US"/>
        </w:rPr>
        <w:t>imposition métaphysique (</w:t>
      </w:r>
      <w:r w:rsidR="009C7606" w:rsidRPr="009C7606">
        <w:rPr>
          <w:i/>
          <w:noProof w:val="0"/>
          <w:lang w:val="fr-FR" w:eastAsia="en-US"/>
        </w:rPr>
        <w:t>modus intelligendi</w:t>
      </w:r>
      <w:r w:rsidR="009C7606">
        <w:rPr>
          <w:noProof w:val="0"/>
          <w:lang w:val="fr-FR" w:eastAsia="en-US"/>
        </w:rPr>
        <w:t>). L</w:t>
      </w:r>
      <w:r w:rsidR="009C7606">
        <w:rPr>
          <w:rFonts w:cs="Calibri"/>
          <w:noProof w:val="0"/>
          <w:lang w:val="fr-FR" w:eastAsia="en-US"/>
        </w:rPr>
        <w:t xml:space="preserve">′écrit </w:t>
      </w:r>
      <w:r w:rsidR="009C7606" w:rsidRPr="009C7606">
        <w:rPr>
          <w:noProof w:val="0"/>
          <w:lang w:val="fr-FR" w:eastAsia="en-US"/>
        </w:rPr>
        <w:t>CMDA passe maintenant au niveau de la seconde substance universelle en tant que genus et</w:t>
      </w:r>
      <w:r w:rsidR="00A43FBF">
        <w:rPr>
          <w:noProof w:val="0"/>
          <w:lang w:val="fr-FR" w:eastAsia="en-US"/>
        </w:rPr>
        <w:t xml:space="preserve"> prédit le sens catécorique à l</w:t>
      </w:r>
      <w:r w:rsidR="00A43FBF">
        <w:rPr>
          <w:rFonts w:cs="Calibri"/>
          <w:noProof w:val="0"/>
          <w:lang w:val="fr-FR" w:eastAsia="en-US"/>
        </w:rPr>
        <w:t>′</w:t>
      </w:r>
      <w:r w:rsidR="00A43FBF">
        <w:rPr>
          <w:noProof w:val="0"/>
          <w:lang w:val="fr-FR" w:eastAsia="en-US"/>
        </w:rPr>
        <w:t>envers, du genus à l</w:t>
      </w:r>
      <w:r w:rsidR="00A43FBF">
        <w:rPr>
          <w:rFonts w:cs="Calibri"/>
          <w:noProof w:val="0"/>
          <w:lang w:val="fr-FR" w:eastAsia="en-US"/>
        </w:rPr>
        <w:t>′</w:t>
      </w:r>
      <w:r w:rsidR="009C7606" w:rsidRPr="009C7606">
        <w:rPr>
          <w:noProof w:val="0"/>
          <w:lang w:val="fr-FR" w:eastAsia="en-US"/>
        </w:rPr>
        <w:t>espèce (</w:t>
      </w:r>
      <w:r w:rsidR="009C7606" w:rsidRPr="009C7606">
        <w:rPr>
          <w:i/>
          <w:noProof w:val="0"/>
          <w:lang w:val="fr-FR" w:eastAsia="en-US"/>
        </w:rPr>
        <w:t>modus cognoscendi</w:t>
      </w:r>
      <w:r w:rsidR="009C7606">
        <w:rPr>
          <w:noProof w:val="0"/>
          <w:lang w:val="fr-FR" w:eastAsia="en-US"/>
        </w:rPr>
        <w:t xml:space="preserve">). </w:t>
      </w:r>
      <w:r w:rsidRPr="00D67DD6">
        <w:rPr>
          <w:noProof w:val="0"/>
          <w:lang w:val="fr-FR" w:eastAsia="en-US"/>
        </w:rPr>
        <w:t xml:space="preserve">L’imposition hyparchique </w:t>
      </w:r>
      <w:r w:rsidR="00920F49" w:rsidRPr="00D67DD6">
        <w:rPr>
          <w:noProof w:val="0"/>
          <w:lang w:val="fr-FR" w:eastAsia="en-US"/>
        </w:rPr>
        <w:t>de l</w:t>
      </w:r>
      <w:r w:rsidR="00920F49" w:rsidRPr="00D67DD6">
        <w:rPr>
          <w:rFonts w:cs="Calibri"/>
          <w:noProof w:val="0"/>
          <w:lang w:val="fr-FR" w:eastAsia="en-US"/>
        </w:rPr>
        <w:t>’</w:t>
      </w:r>
      <w:r w:rsidR="00920F49" w:rsidRPr="00D67DD6">
        <w:rPr>
          <w:noProof w:val="0"/>
          <w:lang w:val="fr-FR" w:eastAsia="en-US"/>
        </w:rPr>
        <w:t xml:space="preserve">intellect </w:t>
      </w:r>
      <w:r w:rsidR="00392659" w:rsidRPr="00D67DD6">
        <w:rPr>
          <w:noProof w:val="0"/>
          <w:lang w:val="fr-FR" w:eastAsia="en-US"/>
        </w:rPr>
        <w:t xml:space="preserve">comme </w:t>
      </w:r>
      <w:r w:rsidR="00920F49" w:rsidRPr="00D67DD6">
        <w:rPr>
          <w:i/>
          <w:noProof w:val="0"/>
          <w:lang w:val="fr-FR" w:eastAsia="en-US"/>
        </w:rPr>
        <w:t>species</w:t>
      </w:r>
      <w:r w:rsidR="00920F49" w:rsidRPr="00D67DD6">
        <w:rPr>
          <w:noProof w:val="0"/>
          <w:lang w:val="fr-FR" w:eastAsia="en-US"/>
        </w:rPr>
        <w:t xml:space="preserve"> </w:t>
      </w:r>
      <w:r w:rsidRPr="00D67DD6">
        <w:rPr>
          <w:noProof w:val="0"/>
          <w:lang w:val="fr-FR" w:eastAsia="en-US"/>
        </w:rPr>
        <w:t>devient une supposition universelle</w:t>
      </w:r>
      <w:r w:rsidR="00920F49" w:rsidRPr="00D67DD6">
        <w:rPr>
          <w:noProof w:val="0"/>
          <w:lang w:val="fr-FR" w:eastAsia="en-US"/>
        </w:rPr>
        <w:t xml:space="preserve"> de l</w:t>
      </w:r>
      <w:r w:rsidR="00920F49" w:rsidRPr="00D67DD6">
        <w:rPr>
          <w:rFonts w:cs="Calibri"/>
          <w:noProof w:val="0"/>
          <w:lang w:val="fr-FR" w:eastAsia="en-US"/>
        </w:rPr>
        <w:t>’</w:t>
      </w:r>
      <w:r w:rsidR="00920F49" w:rsidRPr="00D67DD6">
        <w:rPr>
          <w:noProof w:val="0"/>
          <w:lang w:val="fr-FR" w:eastAsia="en-US"/>
        </w:rPr>
        <w:t xml:space="preserve">intellect </w:t>
      </w:r>
      <w:r w:rsidR="00392659" w:rsidRPr="00D67DD6">
        <w:rPr>
          <w:noProof w:val="0"/>
          <w:lang w:val="fr-FR" w:eastAsia="en-US"/>
        </w:rPr>
        <w:t xml:space="preserve">comme </w:t>
      </w:r>
      <w:r w:rsidR="00920F49" w:rsidRPr="00D67DD6">
        <w:rPr>
          <w:i/>
          <w:noProof w:val="0"/>
          <w:lang w:val="fr-FR" w:eastAsia="en-US"/>
        </w:rPr>
        <w:t>genus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imposition</w:instrText>
      </w:r>
      <w:r w:rsidR="00821D89" w:rsidRPr="00D67DD6">
        <w:rPr>
          <w:noProof w:val="0"/>
          <w:lang w:val="fr-FR" w:eastAsia="en-US"/>
        </w:rPr>
        <w:instrText>—</w:instrText>
      </w:r>
      <w:r w:rsidRPr="00D67DD6">
        <w:rPr>
          <w:noProof w:val="0"/>
          <w:lang w:val="fr-FR" w:eastAsia="en-US"/>
        </w:rPr>
        <w:instrText>supposition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Il s’agit à nouveau d’une prédication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mais sa perspective ontologique (</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découle </w:t>
      </w:r>
      <w:r w:rsidR="00872341" w:rsidRPr="00872341">
        <w:rPr>
          <w:noProof w:val="0"/>
          <w:lang w:val="fr-FR" w:eastAsia="en-US"/>
        </w:rPr>
        <w:t>d′illumination</w:t>
      </w:r>
      <w:r w:rsidRPr="00D67DD6">
        <w:rPr>
          <w:noProof w:val="0"/>
          <w:lang w:val="fr-FR" w:eastAsia="en-US"/>
        </w:rPr>
        <w:t xml:space="preserve"> </w:t>
      </w:r>
      <w:r w:rsidR="00C12904" w:rsidRPr="00D67DD6">
        <w:rPr>
          <w:noProof w:val="0"/>
          <w:lang w:val="fr-FR" w:eastAsia="en-US"/>
        </w:rPr>
        <w:t xml:space="preserve">faite </w:t>
      </w:r>
      <w:r w:rsidRPr="00D67DD6">
        <w:rPr>
          <w:noProof w:val="0"/>
          <w:lang w:val="fr-FR" w:eastAsia="en-US"/>
        </w:rPr>
        <w:t>par-derrière</w:t>
      </w:r>
      <w:r w:rsidR="00C13E44" w:rsidRPr="00D67DD6">
        <w:rPr>
          <w:noProof w:val="0"/>
          <w:lang w:val="fr-FR" w:eastAsia="en-US"/>
        </w:rPr>
        <w:t>. Il s</w:t>
      </w:r>
      <w:r w:rsidR="00C13E44" w:rsidRPr="00D67DD6">
        <w:rPr>
          <w:rFonts w:cs="Calibri"/>
          <w:noProof w:val="0"/>
          <w:lang w:val="fr-FR" w:eastAsia="en-US"/>
        </w:rPr>
        <w:t>’</w:t>
      </w:r>
      <w:r w:rsidR="00C13E44" w:rsidRPr="00D67DD6">
        <w:rPr>
          <w:noProof w:val="0"/>
          <w:lang w:val="fr-FR" w:eastAsia="en-US"/>
        </w:rPr>
        <w:t xml:space="preserve">agit </w:t>
      </w:r>
      <w:r w:rsidRPr="00D67DD6">
        <w:rPr>
          <w:noProof w:val="0"/>
          <w:lang w:val="fr-FR" w:eastAsia="en-US"/>
        </w:rPr>
        <w:t>de la signification universelle de l’intellect comme seconde substance (</w:t>
      </w:r>
      <w:r w:rsidR="00C07A95" w:rsidRPr="00D67DD6">
        <w:rPr>
          <w:i/>
          <w:noProof w:val="0"/>
          <w:lang w:val="fr-FR" w:eastAsia="en-US"/>
        </w:rPr>
        <w:t>genus</w:t>
      </w:r>
      <w:r w:rsidR="00C07A95" w:rsidRPr="00D67DD6">
        <w:rPr>
          <w:rFonts w:cs="Calibri"/>
          <w:i/>
          <w:noProof w:val="0"/>
          <w:lang w:val="fr-FR" w:eastAsia="en-US"/>
        </w:rPr>
        <w:t>—</w:t>
      </w:r>
      <w:r w:rsidR="00C07A95" w:rsidRPr="00D67DD6">
        <w:rPr>
          <w:i/>
          <w:noProof w:val="0"/>
          <w:lang w:val="fr-FR" w:eastAsia="en-US"/>
        </w:rPr>
        <w:t>species</w:t>
      </w:r>
      <w:r w:rsidRPr="00D67DD6">
        <w:rPr>
          <w:noProof w:val="0"/>
          <w:lang w:val="fr-FR" w:eastAsia="en-US"/>
        </w:rPr>
        <w:t xml:space="preserve">). Une telle délimitation de l’intellect définit la signification universelle. La deuxième étape </w:t>
      </w:r>
      <w:r w:rsidR="00AB0FBA" w:rsidRPr="00D67DD6">
        <w:rPr>
          <w:noProof w:val="0"/>
          <w:lang w:val="fr-FR" w:eastAsia="en-US"/>
        </w:rPr>
        <w:t xml:space="preserve">de la citation </w:t>
      </w:r>
      <w:r w:rsidRPr="00D67DD6">
        <w:rPr>
          <w:noProof w:val="0"/>
          <w:lang w:val="fr-FR" w:eastAsia="en-US"/>
        </w:rPr>
        <w:t>(</w:t>
      </w:r>
      <w:r w:rsidRPr="00D67DD6">
        <w:rPr>
          <w:i/>
          <w:noProof w:val="0"/>
          <w:lang w:val="fr-FR" w:eastAsia="en-US"/>
        </w:rPr>
        <w:t>questio secunda</w:t>
      </w:r>
      <w:r w:rsidRPr="00D67DD6">
        <w:rPr>
          <w:noProof w:val="0"/>
          <w:lang w:val="fr-FR" w:eastAsia="en-US"/>
        </w:rPr>
        <w:t xml:space="preserve">) relie la signification de l’intellect comme espèce universelle à l’universalité plus élevée au niveau de l’humanité comme genre. Nous </w:t>
      </w:r>
      <w:r w:rsidR="003C517C" w:rsidRPr="00D67DD6">
        <w:rPr>
          <w:noProof w:val="0"/>
          <w:lang w:val="fr-FR" w:eastAsia="en-US"/>
        </w:rPr>
        <w:t xml:space="preserve">rencontrons </w:t>
      </w:r>
      <w:r w:rsidRPr="00D67DD6">
        <w:rPr>
          <w:noProof w:val="0"/>
          <w:lang w:val="fr-FR" w:eastAsia="en-US"/>
        </w:rPr>
        <w:t>un</w:t>
      </w:r>
      <w:r w:rsidR="003C517C" w:rsidRPr="00D67DD6">
        <w:rPr>
          <w:noProof w:val="0"/>
          <w:lang w:val="fr-FR" w:eastAsia="en-US"/>
        </w:rPr>
        <w:t>e</w:t>
      </w:r>
      <w:r w:rsidRPr="00D67DD6">
        <w:rPr>
          <w:noProof w:val="0"/>
          <w:lang w:val="fr-FR" w:eastAsia="en-US"/>
        </w:rPr>
        <w:t xml:space="preserve"> autre prédication catégorielle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mais sur un mode très différent de l’imposition hyparchique. Dans </w:t>
      </w:r>
      <w:r w:rsidR="003C517C" w:rsidRPr="00D67DD6">
        <w:rPr>
          <w:noProof w:val="0"/>
          <w:lang w:val="fr-FR" w:eastAsia="en-US"/>
        </w:rPr>
        <w:t xml:space="preserve">le deuxième </w:t>
      </w:r>
      <w:r w:rsidRPr="00D67DD6">
        <w:rPr>
          <w:noProof w:val="0"/>
          <w:lang w:val="fr-FR" w:eastAsia="en-US"/>
        </w:rPr>
        <w:t>cas, nous avons</w:t>
      </w:r>
      <w:r w:rsidR="002A72BF" w:rsidRPr="00D67DD6">
        <w:rPr>
          <w:noProof w:val="0"/>
          <w:lang w:val="fr-FR" w:eastAsia="en-US"/>
        </w:rPr>
        <w:t xml:space="preserve"> affaire à une supposition logique. En raison de l</w:t>
      </w:r>
      <w:r w:rsidR="00A7230D" w:rsidRPr="00D67DD6">
        <w:rPr>
          <w:noProof w:val="0"/>
          <w:lang w:val="fr-FR" w:eastAsia="en-US"/>
        </w:rPr>
        <w:t>’</w:t>
      </w:r>
      <w:r w:rsidR="002A72BF" w:rsidRPr="00D67DD6">
        <w:rPr>
          <w:noProof w:val="0"/>
          <w:lang w:val="fr-FR" w:eastAsia="en-US"/>
        </w:rPr>
        <w:t>imposition correcte, faite à partir de la causalité réelle dans le corps pensant, l</w:t>
      </w:r>
      <w:r w:rsidR="00A7230D" w:rsidRPr="00D67DD6">
        <w:rPr>
          <w:noProof w:val="0"/>
          <w:lang w:val="fr-FR" w:eastAsia="en-US"/>
        </w:rPr>
        <w:t>’</w:t>
      </w:r>
      <w:r w:rsidR="002A72BF" w:rsidRPr="00D67DD6">
        <w:rPr>
          <w:noProof w:val="0"/>
          <w:lang w:val="fr-FR" w:eastAsia="en-US"/>
        </w:rPr>
        <w:t xml:space="preserve">intellect universel est devenu une espèce </w:t>
      </w:r>
      <w:r w:rsidR="00702838">
        <w:rPr>
          <w:noProof w:val="0"/>
          <w:lang w:val="fr-FR" w:eastAsia="en-US"/>
        </w:rPr>
        <w:t xml:space="preserve">précise, </w:t>
      </w:r>
      <w:r w:rsidR="002A72BF" w:rsidRPr="00D67DD6">
        <w:rPr>
          <w:noProof w:val="0"/>
          <w:lang w:val="fr-FR" w:eastAsia="en-US"/>
        </w:rPr>
        <w:t>fai</w:t>
      </w:r>
      <w:r w:rsidR="00F9354F">
        <w:rPr>
          <w:noProof w:val="0"/>
          <w:lang w:val="fr-FR" w:eastAsia="en-US"/>
        </w:rPr>
        <w:t>te par imposition métaphysique. L</w:t>
      </w:r>
      <w:r w:rsidR="00F9354F">
        <w:rPr>
          <w:rFonts w:cs="Calibri"/>
          <w:noProof w:val="0"/>
          <w:lang w:val="fr-FR" w:eastAsia="en-US"/>
        </w:rPr>
        <w:t>′</w:t>
      </w:r>
      <w:r w:rsidR="00F9354F" w:rsidRPr="00F9354F">
        <w:rPr>
          <w:noProof w:val="0"/>
          <w:lang w:val="fr-FR" w:eastAsia="en-US"/>
        </w:rPr>
        <w:t xml:space="preserve">ensemble de la démarche effectuée selon </w:t>
      </w:r>
      <w:r w:rsidR="00F9354F" w:rsidRPr="00F9354F">
        <w:rPr>
          <w:i/>
          <w:noProof w:val="0"/>
          <w:lang w:val="fr-FR" w:eastAsia="en-US"/>
        </w:rPr>
        <w:t xml:space="preserve">Catégories, Métaphysique, Physique et Seconds Analytiques </w:t>
      </w:r>
      <w:r w:rsidR="00F9354F" w:rsidRPr="00F9354F">
        <w:rPr>
          <w:noProof w:val="0"/>
          <w:lang w:val="fr-FR" w:eastAsia="en-US"/>
        </w:rPr>
        <w:t>est tout à fait juste.</w:t>
      </w:r>
      <w:r w:rsidR="00F9354F">
        <w:rPr>
          <w:noProof w:val="0"/>
          <w:lang w:val="fr-FR" w:eastAsia="en-US"/>
        </w:rPr>
        <w:t xml:space="preserve"> </w:t>
      </w:r>
      <w:r w:rsidR="00FF29DA">
        <w:rPr>
          <w:noProof w:val="0"/>
          <w:lang w:val="fr-FR" w:eastAsia="en-US"/>
        </w:rPr>
        <w:t>Averroès examine d</w:t>
      </w:r>
      <w:r w:rsidR="00FF29DA">
        <w:rPr>
          <w:rFonts w:cs="Calibri"/>
          <w:noProof w:val="0"/>
          <w:lang w:val="fr-FR" w:eastAsia="en-US"/>
        </w:rPr>
        <w:t>′</w:t>
      </w:r>
      <w:r w:rsidR="00FF29DA">
        <w:rPr>
          <w:noProof w:val="0"/>
          <w:lang w:val="fr-FR" w:eastAsia="en-US"/>
        </w:rPr>
        <w:t>abord l</w:t>
      </w:r>
      <w:r w:rsidR="00FF29DA">
        <w:rPr>
          <w:rFonts w:cs="Calibri"/>
          <w:noProof w:val="0"/>
          <w:lang w:val="fr-FR" w:eastAsia="en-US"/>
        </w:rPr>
        <w:t>′</w:t>
      </w:r>
      <w:r w:rsidR="00FF29DA" w:rsidRPr="00FF29DA">
        <w:rPr>
          <w:noProof w:val="0"/>
          <w:lang w:val="fr-FR" w:eastAsia="en-US"/>
        </w:rPr>
        <w:t xml:space="preserve">acte de </w:t>
      </w:r>
      <w:r w:rsidR="00FF29DA" w:rsidRPr="00FF29DA">
        <w:rPr>
          <w:noProof w:val="0"/>
          <w:lang w:val="fr-FR" w:eastAsia="en-US"/>
        </w:rPr>
        <w:lastRenderedPageBreak/>
        <w:t xml:space="preserve">penser à </w:t>
      </w:r>
      <w:r w:rsidR="00FF29DA">
        <w:rPr>
          <w:noProof w:val="0"/>
          <w:lang w:val="fr-FR" w:eastAsia="en-US"/>
        </w:rPr>
        <w:t>la première personne, lorsque l</w:t>
      </w:r>
      <w:r w:rsidR="00FF29DA">
        <w:rPr>
          <w:rFonts w:cs="Calibri"/>
          <w:noProof w:val="0"/>
          <w:lang w:val="fr-FR" w:eastAsia="en-US"/>
        </w:rPr>
        <w:t>′</w:t>
      </w:r>
      <w:r w:rsidR="00FF29DA" w:rsidRPr="00FF29DA">
        <w:rPr>
          <w:noProof w:val="0"/>
          <w:lang w:val="fr-FR" w:eastAsia="en-US"/>
        </w:rPr>
        <w:t>intellect entre dans une imposition catégorielle donnée causalement (</w:t>
      </w:r>
      <w:r w:rsidR="00FF29DA" w:rsidRPr="00FF29DA">
        <w:rPr>
          <w:i/>
          <w:noProof w:val="0"/>
          <w:lang w:val="fr-FR" w:eastAsia="en-US"/>
        </w:rPr>
        <w:t>intellectio</w:t>
      </w:r>
      <w:r w:rsidR="00FF29DA" w:rsidRPr="00FF29DA">
        <w:rPr>
          <w:noProof w:val="0"/>
          <w:lang w:val="fr-FR" w:eastAsia="en-US"/>
        </w:rPr>
        <w:t>). Il passe ensu</w:t>
      </w:r>
      <w:r w:rsidR="00FF29DA">
        <w:rPr>
          <w:noProof w:val="0"/>
          <w:lang w:val="fr-FR" w:eastAsia="en-US"/>
        </w:rPr>
        <w:t>ite au plan de l</w:t>
      </w:r>
      <w:r w:rsidR="00FF29DA">
        <w:rPr>
          <w:rFonts w:cs="Calibri"/>
          <w:noProof w:val="0"/>
          <w:lang w:val="fr-FR" w:eastAsia="en-US"/>
        </w:rPr>
        <w:t>′</w:t>
      </w:r>
      <w:r w:rsidR="00FF29DA" w:rsidRPr="00FF29DA">
        <w:rPr>
          <w:noProof w:val="0"/>
          <w:lang w:val="fr-FR" w:eastAsia="en-US"/>
        </w:rPr>
        <w:t>abstraction (</w:t>
      </w:r>
      <w:r w:rsidR="00FF29DA" w:rsidRPr="00FF29DA">
        <w:rPr>
          <w:i/>
          <w:noProof w:val="0"/>
          <w:lang w:val="fr-FR" w:eastAsia="en-US"/>
        </w:rPr>
        <w:t>questio secunda</w:t>
      </w:r>
      <w:r w:rsidR="00FF29DA">
        <w:rPr>
          <w:noProof w:val="0"/>
          <w:lang w:val="fr-FR" w:eastAsia="en-US"/>
        </w:rPr>
        <w:t>) et examine ici l</w:t>
      </w:r>
      <w:r w:rsidR="00FF29DA">
        <w:rPr>
          <w:rFonts w:cs="Calibri"/>
          <w:noProof w:val="0"/>
          <w:lang w:val="fr-FR" w:eastAsia="en-US"/>
        </w:rPr>
        <w:t>′</w:t>
      </w:r>
      <w:r w:rsidR="00FF29DA" w:rsidRPr="00FF29DA">
        <w:rPr>
          <w:noProof w:val="0"/>
          <w:lang w:val="fr-FR" w:eastAsia="en-US"/>
        </w:rPr>
        <w:t>intellect en tant que concept universel sous sa forme générique de substance seconde (</w:t>
      </w:r>
      <w:r w:rsidR="00FF29DA" w:rsidRPr="00FF29DA">
        <w:rPr>
          <w:i/>
          <w:noProof w:val="0"/>
          <w:lang w:val="fr-FR" w:eastAsia="en-US"/>
        </w:rPr>
        <w:t>intellectum</w:t>
      </w:r>
      <w:r w:rsidR="00FF29DA">
        <w:rPr>
          <w:noProof w:val="0"/>
          <w:lang w:val="fr-FR" w:eastAsia="en-US"/>
        </w:rPr>
        <w:t>). Cette prédication de l</w:t>
      </w:r>
      <w:r w:rsidR="00FF29DA">
        <w:rPr>
          <w:rFonts w:cs="Calibri"/>
          <w:noProof w:val="0"/>
          <w:lang w:val="fr-FR" w:eastAsia="en-US"/>
        </w:rPr>
        <w:t>′</w:t>
      </w:r>
      <w:r w:rsidR="00FF29DA" w:rsidRPr="00FF29DA">
        <w:rPr>
          <w:noProof w:val="0"/>
          <w:lang w:val="fr-FR" w:eastAsia="en-US"/>
        </w:rPr>
        <w:t>intellect définit sa signification universelle. La deuxième étape de la citation relie la signification de l</w:t>
      </w:r>
      <w:r w:rsidR="00FF29DA">
        <w:rPr>
          <w:rFonts w:cs="Calibri"/>
          <w:noProof w:val="0"/>
          <w:lang w:val="fr-FR" w:eastAsia="en-US"/>
        </w:rPr>
        <w:t>′</w:t>
      </w:r>
      <w:r w:rsidR="00FF29DA" w:rsidRPr="00FF29DA">
        <w:rPr>
          <w:noProof w:val="0"/>
          <w:lang w:val="fr-FR" w:eastAsia="en-US"/>
        </w:rPr>
        <w:t>intellect en</w:t>
      </w:r>
      <w:r w:rsidR="00FF29DA">
        <w:rPr>
          <w:noProof w:val="0"/>
          <w:lang w:val="fr-FR" w:eastAsia="en-US"/>
        </w:rPr>
        <w:t xml:space="preserve"> tant qu'espèce universelle à l</w:t>
      </w:r>
      <w:r w:rsidR="00FF29DA">
        <w:rPr>
          <w:rFonts w:cs="Calibri"/>
          <w:noProof w:val="0"/>
          <w:lang w:val="fr-FR" w:eastAsia="en-US"/>
        </w:rPr>
        <w:t>′</w:t>
      </w:r>
      <w:r w:rsidR="00FF29DA" w:rsidRPr="00FF29DA">
        <w:rPr>
          <w:noProof w:val="0"/>
          <w:lang w:val="fr-FR" w:eastAsia="en-US"/>
        </w:rPr>
        <w:t>universalité suivante et s</w:t>
      </w:r>
      <w:r w:rsidR="00FF29DA">
        <w:rPr>
          <w:noProof w:val="0"/>
          <w:lang w:val="fr-FR" w:eastAsia="en-US"/>
        </w:rPr>
        <w:t>upérieure donnée au niveau de l</w:t>
      </w:r>
      <w:r w:rsidR="00FF29DA">
        <w:rPr>
          <w:rFonts w:cs="Calibri"/>
          <w:noProof w:val="0"/>
          <w:lang w:val="fr-FR" w:eastAsia="en-US"/>
        </w:rPr>
        <w:t>′</w:t>
      </w:r>
      <w:r w:rsidR="00FF29DA" w:rsidRPr="00FF29DA">
        <w:rPr>
          <w:noProof w:val="0"/>
          <w:lang w:val="fr-FR" w:eastAsia="en-US"/>
        </w:rPr>
        <w:t xml:space="preserve">humanité en tant que genre. Nous avons alors un autre exemple de prédication catégorielle </w:t>
      </w:r>
      <w:r w:rsidR="00FF29DA" w:rsidRPr="00FF29DA">
        <w:rPr>
          <w:i/>
          <w:noProof w:val="0"/>
          <w:lang w:val="fr-FR" w:eastAsia="en-US"/>
        </w:rPr>
        <w:t>per prius</w:t>
      </w:r>
      <w:r w:rsidR="00FF29DA" w:rsidRPr="00FF29DA">
        <w:rPr>
          <w:noProof w:val="0"/>
          <w:lang w:val="fr-FR" w:eastAsia="en-US"/>
        </w:rPr>
        <w:t>, mais sur un m</w:t>
      </w:r>
      <w:r w:rsidR="00FF29DA">
        <w:rPr>
          <w:noProof w:val="0"/>
          <w:lang w:val="fr-FR" w:eastAsia="en-US"/>
        </w:rPr>
        <w:t>ode différent de l</w:t>
      </w:r>
      <w:r w:rsidR="00FF29DA">
        <w:rPr>
          <w:rFonts w:cs="Calibri"/>
          <w:noProof w:val="0"/>
          <w:lang w:val="fr-FR" w:eastAsia="en-US"/>
        </w:rPr>
        <w:t>′</w:t>
      </w:r>
      <w:r w:rsidR="00FF29DA" w:rsidRPr="00FF29DA">
        <w:rPr>
          <w:noProof w:val="0"/>
          <w:lang w:val="fr-FR" w:eastAsia="en-US"/>
        </w:rPr>
        <w:t>imposition hyparchiqu</w:t>
      </w:r>
      <w:r w:rsidR="00FF29DA">
        <w:rPr>
          <w:noProof w:val="0"/>
          <w:lang w:val="fr-FR" w:eastAsia="en-US"/>
        </w:rPr>
        <w:t>e précédente. Dans ce cas, il s</w:t>
      </w:r>
      <w:r w:rsidR="00FF29DA">
        <w:rPr>
          <w:rFonts w:cs="Calibri"/>
          <w:noProof w:val="0"/>
          <w:lang w:val="fr-FR" w:eastAsia="en-US"/>
        </w:rPr>
        <w:t>′</w:t>
      </w:r>
      <w:r w:rsidR="00FF29DA" w:rsidRPr="00FF29DA">
        <w:rPr>
          <w:noProof w:val="0"/>
          <w:lang w:val="fr-FR" w:eastAsia="en-US"/>
        </w:rPr>
        <w:t>agit d</w:t>
      </w:r>
      <w:r w:rsidR="00FF29DA">
        <w:rPr>
          <w:rFonts w:cs="Calibri"/>
          <w:noProof w:val="0"/>
          <w:lang w:val="fr-FR" w:eastAsia="en-US"/>
        </w:rPr>
        <w:t>′</w:t>
      </w:r>
      <w:r w:rsidR="00FF29DA" w:rsidRPr="00FF29DA">
        <w:rPr>
          <w:noProof w:val="0"/>
          <w:lang w:val="fr-FR" w:eastAsia="en-US"/>
        </w:rPr>
        <w:t>une supp</w:t>
      </w:r>
      <w:r w:rsidR="00FF29DA">
        <w:rPr>
          <w:noProof w:val="0"/>
          <w:lang w:val="fr-FR" w:eastAsia="en-US"/>
        </w:rPr>
        <w:t>osition logique. En raison de l</w:t>
      </w:r>
      <w:r w:rsidR="00FF29DA">
        <w:rPr>
          <w:rFonts w:cs="Calibri"/>
          <w:noProof w:val="0"/>
          <w:lang w:val="fr-FR" w:eastAsia="en-US"/>
        </w:rPr>
        <w:t>′</w:t>
      </w:r>
      <w:r w:rsidR="00FF29DA" w:rsidRPr="00FF29DA">
        <w:rPr>
          <w:noProof w:val="0"/>
          <w:lang w:val="fr-FR" w:eastAsia="en-US"/>
        </w:rPr>
        <w:t>imposition correcte, faite à partir de la causalité réelle dans le corps pensant, l</w:t>
      </w:r>
      <w:r w:rsidR="00FF29DA">
        <w:rPr>
          <w:rFonts w:cs="Calibri"/>
          <w:noProof w:val="0"/>
          <w:lang w:val="fr-FR" w:eastAsia="en-US"/>
        </w:rPr>
        <w:t>′</w:t>
      </w:r>
      <w:r w:rsidR="00FF29DA" w:rsidRPr="00FF29DA">
        <w:rPr>
          <w:noProof w:val="0"/>
          <w:lang w:val="fr-FR" w:eastAsia="en-US"/>
        </w:rPr>
        <w:t>intellect universel est devenu une espèce faite par i</w:t>
      </w:r>
      <w:r w:rsidR="002E73CF">
        <w:rPr>
          <w:noProof w:val="0"/>
          <w:lang w:val="fr-FR" w:eastAsia="en-US"/>
        </w:rPr>
        <w:t>mposition métaphysique. L</w:t>
      </w:r>
      <w:r w:rsidR="002E73CF">
        <w:rPr>
          <w:rFonts w:cs="Calibri"/>
          <w:noProof w:val="0"/>
          <w:lang w:val="fr-FR" w:eastAsia="en-US"/>
        </w:rPr>
        <w:t>′</w:t>
      </w:r>
      <w:r w:rsidR="002E73CF">
        <w:rPr>
          <w:noProof w:val="0"/>
          <w:lang w:val="fr-FR" w:eastAsia="en-US"/>
        </w:rPr>
        <w:t xml:space="preserve">écrit CMDA définit </w:t>
      </w:r>
      <w:r w:rsidR="00FF29DA">
        <w:rPr>
          <w:noProof w:val="0"/>
          <w:lang w:val="fr-FR" w:eastAsia="en-US"/>
        </w:rPr>
        <w:t>donc la nature universelle de l</w:t>
      </w:r>
      <w:r w:rsidR="00FF29DA">
        <w:rPr>
          <w:rFonts w:cs="Calibri"/>
          <w:noProof w:val="0"/>
          <w:lang w:val="fr-FR" w:eastAsia="en-US"/>
        </w:rPr>
        <w:t>′</w:t>
      </w:r>
      <w:r w:rsidR="00F56D6F">
        <w:rPr>
          <w:noProof w:val="0"/>
          <w:lang w:val="fr-FR" w:eastAsia="en-US"/>
        </w:rPr>
        <w:t xml:space="preserve">humanité conçue comme </w:t>
      </w:r>
      <w:r w:rsidR="00F56D6F" w:rsidRPr="00F56D6F">
        <w:rPr>
          <w:i/>
          <w:noProof w:val="0"/>
          <w:lang w:val="fr-FR" w:eastAsia="en-US"/>
        </w:rPr>
        <w:t>genus</w:t>
      </w:r>
      <w:r w:rsidR="00F56D6F">
        <w:rPr>
          <w:noProof w:val="0"/>
          <w:lang w:val="fr-FR" w:eastAsia="en-US"/>
        </w:rPr>
        <w:t xml:space="preserve"> and </w:t>
      </w:r>
      <w:r w:rsidR="00F56D6F" w:rsidRPr="00F56D6F">
        <w:rPr>
          <w:i/>
          <w:noProof w:val="0"/>
          <w:lang w:val="fr-FR" w:eastAsia="en-US"/>
        </w:rPr>
        <w:t>species</w:t>
      </w:r>
      <w:r w:rsidR="00F56D6F">
        <w:rPr>
          <w:noProof w:val="0"/>
          <w:lang w:val="fr-FR" w:eastAsia="en-US"/>
        </w:rPr>
        <w:t xml:space="preserve"> </w:t>
      </w:r>
      <w:r w:rsidR="00FF29DA" w:rsidRPr="00FF29DA">
        <w:rPr>
          <w:noProof w:val="0"/>
          <w:lang w:val="fr-FR" w:eastAsia="en-US"/>
        </w:rPr>
        <w:t>fait par supposition logique</w:t>
      </w:r>
      <w:r w:rsidR="002E73CF">
        <w:rPr>
          <w:noProof w:val="0"/>
          <w:lang w:val="fr-FR" w:eastAsia="en-US"/>
        </w:rPr>
        <w:t xml:space="preserve"> qui, en plus, est métaphysiquement correcte</w:t>
      </w:r>
      <w:r w:rsidR="00FF29DA" w:rsidRPr="00FF29DA">
        <w:rPr>
          <w:noProof w:val="0"/>
          <w:lang w:val="fr-FR" w:eastAsia="en-US"/>
        </w:rPr>
        <w:t>. Le sens de référence (</w:t>
      </w:r>
      <w:r w:rsidR="00FF29DA" w:rsidRPr="00FF29DA">
        <w:rPr>
          <w:i/>
          <w:noProof w:val="0"/>
          <w:lang w:val="fr-FR" w:eastAsia="en-US"/>
        </w:rPr>
        <w:t>Bezugssinn</w:t>
      </w:r>
      <w:r w:rsidR="00FF29DA">
        <w:rPr>
          <w:noProof w:val="0"/>
          <w:lang w:val="fr-FR" w:eastAsia="en-US"/>
        </w:rPr>
        <w:t>) de l</w:t>
      </w:r>
      <w:r w:rsidR="00FF29DA">
        <w:rPr>
          <w:rFonts w:cs="Calibri"/>
          <w:noProof w:val="0"/>
          <w:lang w:val="fr-FR" w:eastAsia="en-US"/>
        </w:rPr>
        <w:t>′</w:t>
      </w:r>
      <w:r w:rsidR="00FF29DA" w:rsidRPr="00FF29DA">
        <w:rPr>
          <w:noProof w:val="0"/>
          <w:lang w:val="fr-FR" w:eastAsia="en-US"/>
        </w:rPr>
        <w:t>ipséité métaphysique et de l</w:t>
      </w:r>
      <w:r w:rsidR="00FF29DA">
        <w:rPr>
          <w:rFonts w:cs="Calibri"/>
          <w:noProof w:val="0"/>
          <w:lang w:val="fr-FR" w:eastAsia="en-US"/>
        </w:rPr>
        <w:t>′</w:t>
      </w:r>
      <w:r w:rsidR="00FF29DA" w:rsidRPr="00FF29DA">
        <w:rPr>
          <w:noProof w:val="0"/>
          <w:lang w:val="fr-FR" w:eastAsia="en-US"/>
        </w:rPr>
        <w:t>identité logique est double et il est nécessaire de le</w:t>
      </w:r>
      <w:r w:rsidR="002A4ACA">
        <w:rPr>
          <w:noProof w:val="0"/>
          <w:lang w:val="fr-FR" w:eastAsia="en-US"/>
        </w:rPr>
        <w:t xml:space="preserve"> distinguer très soigneusement.</w:t>
      </w:r>
    </w:p>
    <w:p w14:paraId="669E24A2" w14:textId="0BF7A6FE" w:rsidR="00FD0D82" w:rsidRPr="00D67DD6" w:rsidRDefault="002A72BF" w:rsidP="00B45CD6">
      <w:pPr>
        <w:ind w:firstLine="397"/>
        <w:rPr>
          <w:noProof w:val="0"/>
          <w:lang w:val="fr-FR" w:eastAsia="en-US"/>
        </w:rPr>
      </w:pPr>
      <w:r w:rsidRPr="00D67DD6">
        <w:rPr>
          <w:noProof w:val="0"/>
          <w:lang w:val="fr-FR" w:eastAsia="en-US"/>
        </w:rPr>
        <w:t>La modernité ne pens</w:t>
      </w:r>
      <w:r w:rsidR="00AC27CE">
        <w:rPr>
          <w:noProof w:val="0"/>
          <w:lang w:val="fr-FR" w:eastAsia="en-US"/>
        </w:rPr>
        <w:t xml:space="preserve">e pas de manière aussi critique, </w:t>
      </w:r>
      <w:r w:rsidRPr="00D67DD6">
        <w:rPr>
          <w:noProof w:val="0"/>
          <w:lang w:val="fr-FR" w:eastAsia="en-US"/>
        </w:rPr>
        <w:t>depuis Avicenne. Les modernistes ne respectent pas l</w:t>
      </w:r>
      <w:r w:rsidR="00A7230D" w:rsidRPr="00D67DD6">
        <w:rPr>
          <w:noProof w:val="0"/>
          <w:lang w:val="fr-FR" w:eastAsia="en-US"/>
        </w:rPr>
        <w:t>’</w:t>
      </w:r>
      <w:r w:rsidRPr="00D67DD6">
        <w:rPr>
          <w:noProof w:val="0"/>
          <w:lang w:val="fr-FR" w:eastAsia="en-US"/>
        </w:rPr>
        <w:t>imposition métaphysique, puisqu</w:t>
      </w:r>
      <w:r w:rsidR="00A7230D" w:rsidRPr="00D67DD6">
        <w:rPr>
          <w:noProof w:val="0"/>
          <w:lang w:val="fr-FR" w:eastAsia="en-US"/>
        </w:rPr>
        <w:t>’</w:t>
      </w:r>
      <w:r w:rsidRPr="00D67DD6">
        <w:rPr>
          <w:noProof w:val="0"/>
          <w:lang w:val="fr-FR" w:eastAsia="en-US"/>
        </w:rPr>
        <w:t xml:space="preserve">ils ont complètement effacé la prédication métaphysique de leur esprit éclairé. </w:t>
      </w:r>
      <w:r w:rsidR="00CE6F64" w:rsidRPr="00D67DD6">
        <w:rPr>
          <w:noProof w:val="0"/>
          <w:lang w:val="fr-FR" w:eastAsia="en-US"/>
        </w:rPr>
        <w:t>L</w:t>
      </w:r>
      <w:r w:rsidR="003C517C" w:rsidRPr="00D67DD6">
        <w:rPr>
          <w:noProof w:val="0"/>
          <w:lang w:val="fr-FR" w:eastAsia="en-US"/>
        </w:rPr>
        <w:t>es</w:t>
      </w:r>
      <w:r w:rsidRPr="00D67DD6">
        <w:rPr>
          <w:noProof w:val="0"/>
          <w:lang w:val="fr-FR" w:eastAsia="en-US"/>
        </w:rPr>
        <w:t xml:space="preserve"> illuminés</w:t>
      </w:r>
      <w:r w:rsidR="00B4421B" w:rsidRPr="00D67DD6">
        <w:rPr>
          <w:noProof w:val="0"/>
          <w:lang w:val="fr-FR" w:eastAsia="en-US"/>
        </w:rPr>
        <w:t xml:space="preserve"> </w:t>
      </w:r>
      <w:r w:rsidR="00CE6F64" w:rsidRPr="00D67DD6">
        <w:rPr>
          <w:noProof w:val="0"/>
          <w:lang w:val="fr-FR" w:eastAsia="en-US"/>
        </w:rPr>
        <w:t>« </w:t>
      </w:r>
      <w:r w:rsidR="006E17B0">
        <w:rPr>
          <w:noProof w:val="0"/>
          <w:lang w:val="fr-FR" w:eastAsia="en-US"/>
        </w:rPr>
        <w:t>observent</w:t>
      </w:r>
      <w:r w:rsidR="00CE6F64" w:rsidRPr="00D67DD6">
        <w:rPr>
          <w:noProof w:val="0"/>
          <w:lang w:val="fr-FR" w:eastAsia="en-US"/>
        </w:rPr>
        <w:t xml:space="preserve"> » un intellect </w:t>
      </w:r>
      <w:r w:rsidR="00397CDC">
        <w:rPr>
          <w:noProof w:val="0"/>
          <w:lang w:val="fr-FR" w:eastAsia="en-US"/>
        </w:rPr>
        <w:t>mythologique</w:t>
      </w:r>
      <w:r w:rsidR="00CE6F64" w:rsidRPr="00D67DD6">
        <w:rPr>
          <w:noProof w:val="0"/>
          <w:lang w:val="fr-FR" w:eastAsia="en-US"/>
        </w:rPr>
        <w:t xml:space="preserve">, averroïste, donné </w:t>
      </w:r>
      <w:r w:rsidR="00CE6F64" w:rsidRPr="00D67DD6">
        <w:rPr>
          <w:i/>
          <w:noProof w:val="0"/>
          <w:lang w:val="fr-FR" w:eastAsia="en-US"/>
        </w:rPr>
        <w:t>per prius</w:t>
      </w:r>
      <w:r w:rsidR="00CE6F64" w:rsidRPr="00D67DD6">
        <w:rPr>
          <w:noProof w:val="0"/>
          <w:lang w:val="fr-FR" w:eastAsia="en-US"/>
        </w:rPr>
        <w:t xml:space="preserve">, qui en réalité est une substance avicenniste du troisième genre. Averroès n’est en aucun cas un averroïste moderne. Il voit la personne réellement pensante et non l’« intellect » comme une chimère moderne. La causalité correctement assurée et </w:t>
      </w:r>
      <w:r w:rsidR="00836A59">
        <w:rPr>
          <w:noProof w:val="0"/>
          <w:lang w:val="fr-FR" w:eastAsia="en-US"/>
        </w:rPr>
        <w:t xml:space="preserve">énoncée </w:t>
      </w:r>
      <w:r w:rsidR="00931644">
        <w:rPr>
          <w:noProof w:val="0"/>
          <w:lang w:val="fr-FR" w:eastAsia="en-US"/>
        </w:rPr>
        <w:t xml:space="preserve">de </w:t>
      </w:r>
      <w:r w:rsidR="00CE6F64" w:rsidRPr="00D67DD6">
        <w:rPr>
          <w:noProof w:val="0"/>
          <w:lang w:val="fr-FR" w:eastAsia="en-US"/>
        </w:rPr>
        <w:t>la cognition permet la conclusion universelle correcte dans le mode de la correspondance. C’est la preuve déd</w:t>
      </w:r>
      <w:r w:rsidR="004F6174">
        <w:rPr>
          <w:noProof w:val="0"/>
          <w:lang w:val="fr-FR" w:eastAsia="en-US"/>
        </w:rPr>
        <w:t xml:space="preserve">uctive et scientifique selon </w:t>
      </w:r>
      <w:r w:rsidR="004F6174" w:rsidRPr="004F6174">
        <w:rPr>
          <w:i/>
          <w:noProof w:val="0"/>
          <w:lang w:val="fr-FR" w:eastAsia="en-US"/>
        </w:rPr>
        <w:t>Seconds Analytiques</w:t>
      </w:r>
      <w:r w:rsidR="00CB378F" w:rsidRPr="00D67DD6">
        <w:rPr>
          <w:noProof w:val="0"/>
          <w:lang w:val="fr-FR" w:eastAsia="en-US"/>
        </w:rPr>
        <w:t xml:space="preserve">. </w:t>
      </w:r>
      <w:r w:rsidR="00177F54" w:rsidRPr="00D67DD6">
        <w:rPr>
          <w:noProof w:val="0"/>
          <w:lang w:val="fr-FR" w:eastAsia="en-US"/>
        </w:rPr>
        <w:t xml:space="preserve">On constate </w:t>
      </w:r>
      <w:r w:rsidR="00CE6F64" w:rsidRPr="00D67DD6">
        <w:rPr>
          <w:noProof w:val="0"/>
          <w:lang w:val="fr-FR" w:eastAsia="en-US"/>
        </w:rPr>
        <w:t>la différence fondamentale de la perspective d’Avicenne, qui définit l’intellect comme substance actualisée du troisième genre. En plus, elle est</w:t>
      </w:r>
      <w:r w:rsidR="00143D95">
        <w:rPr>
          <w:noProof w:val="0"/>
          <w:lang w:val="fr-FR" w:eastAsia="en-US"/>
        </w:rPr>
        <w:t xml:space="preserve"> actualisée de la direction d</w:t>
      </w:r>
      <w:r w:rsidR="00CE6F64" w:rsidRPr="00D67DD6">
        <w:rPr>
          <w:noProof w:val="0"/>
          <w:lang w:val="fr-FR" w:eastAsia="en-US"/>
        </w:rPr>
        <w:t>’</w:t>
      </w:r>
      <w:r w:rsidR="00C57352" w:rsidRPr="00C57352">
        <w:rPr>
          <w:i/>
          <w:noProof w:val="0"/>
          <w:lang w:val="fr-FR" w:eastAsia="en-US"/>
        </w:rPr>
        <w:t>intellectus</w:t>
      </w:r>
      <w:r w:rsidR="00CE6F64" w:rsidRPr="00D67DD6">
        <w:rPr>
          <w:i/>
          <w:noProof w:val="0"/>
          <w:lang w:val="fr-FR" w:eastAsia="en-US"/>
        </w:rPr>
        <w:t xml:space="preserve"> agens</w:t>
      </w:r>
      <w:r w:rsidR="00177F54" w:rsidRPr="00D67DD6">
        <w:rPr>
          <w:i/>
          <w:noProof w:val="0"/>
          <w:lang w:val="fr-FR" w:eastAsia="en-US"/>
        </w:rPr>
        <w:t xml:space="preserve"> </w:t>
      </w:r>
      <w:r w:rsidR="00177F54" w:rsidRPr="00D67DD6">
        <w:rPr>
          <w:noProof w:val="0"/>
          <w:lang w:val="fr-FR" w:eastAsia="en-US"/>
        </w:rPr>
        <w:t>séparé</w:t>
      </w:r>
      <w:r w:rsidR="00CE6F64" w:rsidRPr="00D67DD6">
        <w:rPr>
          <w:noProof w:val="0"/>
          <w:lang w:val="fr-FR" w:eastAsia="en-US"/>
        </w:rPr>
        <w:t xml:space="preserve">. La perspective d’Averroès est exactement </w:t>
      </w:r>
      <w:r w:rsidR="00C145A2" w:rsidRPr="00D67DD6">
        <w:rPr>
          <w:noProof w:val="0"/>
          <w:lang w:val="fr-FR" w:eastAsia="en-US"/>
        </w:rPr>
        <w:t>inversée</w:t>
      </w:r>
      <w:r w:rsidR="00CE6F64" w:rsidRPr="00D67DD6">
        <w:rPr>
          <w:noProof w:val="0"/>
          <w:lang w:val="fr-FR" w:eastAsia="en-US"/>
        </w:rPr>
        <w:t xml:space="preserve">. </w:t>
      </w:r>
      <w:r w:rsidR="009E560B" w:rsidRPr="00D67DD6">
        <w:rPr>
          <w:noProof w:val="0"/>
          <w:lang w:val="fr-FR" w:eastAsia="en-US"/>
        </w:rPr>
        <w:t>Il examine d</w:t>
      </w:r>
      <w:r w:rsidR="00A7230D" w:rsidRPr="00D67DD6">
        <w:rPr>
          <w:noProof w:val="0"/>
          <w:lang w:val="fr-FR" w:eastAsia="en-US"/>
        </w:rPr>
        <w:t>’</w:t>
      </w:r>
      <w:r w:rsidR="009E560B" w:rsidRPr="00D67DD6">
        <w:rPr>
          <w:noProof w:val="0"/>
          <w:lang w:val="fr-FR" w:eastAsia="en-US"/>
        </w:rPr>
        <w:t>abord l</w:t>
      </w:r>
      <w:r w:rsidR="00A7230D" w:rsidRPr="00D67DD6">
        <w:rPr>
          <w:noProof w:val="0"/>
          <w:lang w:val="fr-FR" w:eastAsia="en-US"/>
        </w:rPr>
        <w:t>’</w:t>
      </w:r>
      <w:r w:rsidR="009E560B" w:rsidRPr="00D67DD6">
        <w:rPr>
          <w:noProof w:val="0"/>
          <w:lang w:val="fr-FR" w:eastAsia="en-US"/>
        </w:rPr>
        <w:t>acte de penser à la première personne</w:t>
      </w:r>
      <w:r w:rsidR="008D0E3E">
        <w:rPr>
          <w:noProof w:val="0"/>
          <w:lang w:val="fr-FR" w:eastAsia="en-US"/>
        </w:rPr>
        <w:t xml:space="preserve"> </w:t>
      </w:r>
      <w:r w:rsidR="009E560B" w:rsidRPr="00D67DD6">
        <w:rPr>
          <w:noProof w:val="0"/>
          <w:lang w:val="fr-FR" w:eastAsia="en-US"/>
        </w:rPr>
        <w:t>(</w:t>
      </w:r>
      <w:r w:rsidR="009E560B" w:rsidRPr="00D67DD6">
        <w:rPr>
          <w:i/>
          <w:noProof w:val="0"/>
          <w:lang w:val="fr-FR" w:eastAsia="en-US"/>
        </w:rPr>
        <w:t>intellectio</w:t>
      </w:r>
      <w:r w:rsidR="009E560B" w:rsidRPr="00D67DD6">
        <w:rPr>
          <w:noProof w:val="0"/>
          <w:lang w:val="fr-FR" w:eastAsia="en-US"/>
        </w:rPr>
        <w:t xml:space="preserve">). </w:t>
      </w:r>
      <w:r w:rsidR="008D0E3E">
        <w:rPr>
          <w:noProof w:val="0"/>
          <w:lang w:val="fr-FR" w:eastAsia="en-US"/>
        </w:rPr>
        <w:t>Il passe de l</w:t>
      </w:r>
      <w:r w:rsidR="008D0E3E">
        <w:rPr>
          <w:rFonts w:cs="Calibri"/>
          <w:noProof w:val="0"/>
          <w:lang w:val="fr-FR" w:eastAsia="en-US"/>
        </w:rPr>
        <w:t>′</w:t>
      </w:r>
      <w:r w:rsidR="008D0E3E">
        <w:rPr>
          <w:noProof w:val="0"/>
          <w:lang w:val="fr-FR" w:eastAsia="en-US"/>
        </w:rPr>
        <w:t xml:space="preserve">acte </w:t>
      </w:r>
      <w:r w:rsidR="008D0E3E" w:rsidRPr="008D0E3E">
        <w:rPr>
          <w:noProof w:val="0"/>
          <w:lang w:val="fr-FR" w:eastAsia="en-US"/>
        </w:rPr>
        <w:t xml:space="preserve">de penser au niveau de l'abstraction </w:t>
      </w:r>
      <w:r w:rsidR="008D0E3E">
        <w:rPr>
          <w:noProof w:val="0"/>
          <w:lang w:val="fr-FR" w:eastAsia="en-US"/>
        </w:rPr>
        <w:t xml:space="preserve">pour </w:t>
      </w:r>
      <w:r w:rsidR="008D0E3E" w:rsidRPr="008D0E3E">
        <w:rPr>
          <w:noProof w:val="0"/>
          <w:lang w:val="fr-FR" w:eastAsia="en-US"/>
        </w:rPr>
        <w:t>explore</w:t>
      </w:r>
      <w:r w:rsidR="008D0E3E">
        <w:rPr>
          <w:noProof w:val="0"/>
          <w:lang w:val="fr-FR" w:eastAsia="en-US"/>
        </w:rPr>
        <w:t>r l</w:t>
      </w:r>
      <w:r w:rsidR="008D0E3E">
        <w:rPr>
          <w:rFonts w:cs="Calibri"/>
          <w:noProof w:val="0"/>
          <w:lang w:val="fr-FR" w:eastAsia="en-US"/>
        </w:rPr>
        <w:t>′</w:t>
      </w:r>
      <w:r w:rsidR="008D0E3E" w:rsidRPr="008D0E3E">
        <w:rPr>
          <w:noProof w:val="0"/>
          <w:lang w:val="fr-FR" w:eastAsia="en-US"/>
        </w:rPr>
        <w:t>intellect dans sa forme générique de la seconde substance. Au niveau d</w:t>
      </w:r>
      <w:r w:rsidR="008D0E3E">
        <w:rPr>
          <w:noProof w:val="0"/>
          <w:lang w:val="fr-FR" w:eastAsia="en-US"/>
        </w:rPr>
        <w:t>e l</w:t>
      </w:r>
      <w:r w:rsidR="008D0E3E">
        <w:rPr>
          <w:rFonts w:cs="Calibri"/>
          <w:noProof w:val="0"/>
          <w:lang w:val="fr-FR" w:eastAsia="en-US"/>
        </w:rPr>
        <w:t>′</w:t>
      </w:r>
      <w:r w:rsidR="008D0E3E">
        <w:rPr>
          <w:noProof w:val="0"/>
          <w:lang w:val="fr-FR" w:eastAsia="en-US"/>
        </w:rPr>
        <w:t xml:space="preserve">espèce abstraite, l'intellect détient </w:t>
      </w:r>
      <w:r w:rsidR="008D0E3E" w:rsidRPr="008D0E3E">
        <w:rPr>
          <w:noProof w:val="0"/>
          <w:lang w:val="fr-FR" w:eastAsia="en-US"/>
        </w:rPr>
        <w:t>le statut d</w:t>
      </w:r>
      <w:r w:rsidR="008D0E3E">
        <w:rPr>
          <w:rFonts w:cs="Calibri"/>
          <w:noProof w:val="0"/>
          <w:lang w:val="fr-FR" w:eastAsia="en-US"/>
        </w:rPr>
        <w:t>′</w:t>
      </w:r>
      <w:r w:rsidR="008D0E3E">
        <w:rPr>
          <w:noProof w:val="0"/>
          <w:lang w:val="fr-FR" w:eastAsia="en-US"/>
        </w:rPr>
        <w:t>une entité universelle. Le texte n</w:t>
      </w:r>
      <w:r w:rsidR="008D0E3E">
        <w:rPr>
          <w:rFonts w:cs="Calibri"/>
          <w:noProof w:val="0"/>
          <w:lang w:val="fr-FR" w:eastAsia="en-US"/>
        </w:rPr>
        <w:t>′</w:t>
      </w:r>
      <w:r w:rsidR="00CA71DD">
        <w:rPr>
          <w:noProof w:val="0"/>
          <w:lang w:val="fr-FR" w:eastAsia="en-US"/>
        </w:rPr>
        <w:t xml:space="preserve">explore pas, comme Avicenne, une </w:t>
      </w:r>
      <w:r w:rsidR="00B45CD6">
        <w:rPr>
          <w:noProof w:val="0"/>
          <w:lang w:val="fr-FR" w:eastAsia="en-US"/>
        </w:rPr>
        <w:t xml:space="preserve">individuelle et </w:t>
      </w:r>
      <w:r w:rsidR="00CA71DD">
        <w:rPr>
          <w:noProof w:val="0"/>
          <w:lang w:val="fr-FR" w:eastAsia="en-US"/>
        </w:rPr>
        <w:t>pseudo-</w:t>
      </w:r>
      <w:r w:rsidR="00B45CD6">
        <w:rPr>
          <w:noProof w:val="0"/>
          <w:lang w:val="fr-FR" w:eastAsia="en-US"/>
        </w:rPr>
        <w:t>réelle « intellect</w:t>
      </w:r>
      <w:r w:rsidR="00CA71DD">
        <w:rPr>
          <w:rFonts w:cs="Calibri"/>
          <w:noProof w:val="0"/>
          <w:lang w:val="fr-FR" w:eastAsia="en-US"/>
        </w:rPr>
        <w:t>—</w:t>
      </w:r>
      <w:r w:rsidR="00CA71DD">
        <w:rPr>
          <w:noProof w:val="0"/>
          <w:lang w:val="fr-FR" w:eastAsia="en-US"/>
        </w:rPr>
        <w:t>substance</w:t>
      </w:r>
      <w:r w:rsidR="00B45CD6">
        <w:rPr>
          <w:noProof w:val="0"/>
          <w:lang w:val="fr-FR" w:eastAsia="en-US"/>
        </w:rPr>
        <w:t xml:space="preserve"> ». </w:t>
      </w:r>
      <w:r w:rsidR="00F901DF" w:rsidRPr="00D67DD6">
        <w:rPr>
          <w:noProof w:val="0"/>
          <w:lang w:val="fr-FR" w:eastAsia="en-US"/>
        </w:rPr>
        <w:t>L</w:t>
      </w:r>
      <w:r w:rsidR="00B45CD6">
        <w:rPr>
          <w:rFonts w:cs="Calibri"/>
          <w:noProof w:val="0"/>
          <w:lang w:val="fr-FR" w:eastAsia="en-US"/>
        </w:rPr>
        <w:t>′</w:t>
      </w:r>
      <w:r w:rsidR="00B45CD6">
        <w:rPr>
          <w:noProof w:val="0"/>
          <w:lang w:val="fr-FR" w:eastAsia="en-US"/>
        </w:rPr>
        <w:t xml:space="preserve">écrit </w:t>
      </w:r>
      <w:r w:rsidR="00F901DF" w:rsidRPr="00D67DD6">
        <w:rPr>
          <w:noProof w:val="0"/>
          <w:lang w:val="fr-FR" w:eastAsia="en-US"/>
        </w:rPr>
        <w:t>CMDA fait abstraction de l</w:t>
      </w:r>
      <w:r w:rsidR="004239AA" w:rsidRPr="00D67DD6">
        <w:rPr>
          <w:noProof w:val="0"/>
          <w:lang w:val="fr-FR" w:eastAsia="en-US"/>
        </w:rPr>
        <w:t>’</w:t>
      </w:r>
      <w:r w:rsidR="00F901DF" w:rsidRPr="00D67DD6">
        <w:rPr>
          <w:noProof w:val="0"/>
          <w:lang w:val="fr-FR" w:eastAsia="en-US"/>
        </w:rPr>
        <w:t>acte existentiel de l</w:t>
      </w:r>
      <w:r w:rsidR="004239AA" w:rsidRPr="00D67DD6">
        <w:rPr>
          <w:noProof w:val="0"/>
          <w:lang w:val="fr-FR" w:eastAsia="en-US"/>
        </w:rPr>
        <w:t>’</w:t>
      </w:r>
      <w:r w:rsidR="00F901DF" w:rsidRPr="00D67DD6">
        <w:rPr>
          <w:noProof w:val="0"/>
          <w:lang w:val="fr-FR" w:eastAsia="en-US"/>
        </w:rPr>
        <w:t>intellect incorporé (</w:t>
      </w:r>
      <w:r w:rsidR="00F901DF" w:rsidRPr="00D67DD6">
        <w:rPr>
          <w:i/>
          <w:noProof w:val="0"/>
          <w:lang w:val="fr-FR" w:eastAsia="en-US"/>
        </w:rPr>
        <w:t>Bezugssinn</w:t>
      </w:r>
      <w:r w:rsidR="00F901DF" w:rsidRPr="00D67DD6">
        <w:rPr>
          <w:noProof w:val="0"/>
          <w:lang w:val="fr-FR" w:eastAsia="en-US"/>
        </w:rPr>
        <w:t xml:space="preserve">) pour créer la faculté humaine générale dans sa forme spécifique </w:t>
      </w:r>
      <w:r w:rsidR="00F901DF" w:rsidRPr="00D67DD6">
        <w:rPr>
          <w:noProof w:val="0"/>
          <w:lang w:val="fr-FR" w:eastAsia="en-US"/>
        </w:rPr>
        <w:lastRenderedPageBreak/>
        <w:t>(</w:t>
      </w:r>
      <w:r w:rsidR="00F901DF" w:rsidRPr="00D67DD6">
        <w:rPr>
          <w:i/>
          <w:noProof w:val="0"/>
          <w:lang w:val="fr-FR" w:eastAsia="en-US"/>
        </w:rPr>
        <w:t>Gehaltsinn</w:t>
      </w:r>
      <w:r w:rsidR="00F901DF" w:rsidRPr="00D67DD6">
        <w:rPr>
          <w:noProof w:val="0"/>
          <w:lang w:val="fr-FR" w:eastAsia="en-US"/>
        </w:rPr>
        <w:t xml:space="preserve">) qui produit la pensée immatérielle et la connaissance du monde. </w:t>
      </w:r>
      <w:r w:rsidR="00CE6F64" w:rsidRPr="00D67DD6">
        <w:rPr>
          <w:noProof w:val="0"/>
          <w:lang w:val="fr-FR" w:eastAsia="en-US"/>
        </w:rPr>
        <w:t xml:space="preserve">L’espèce existe seulement comme une signification universelle dans la pensée humaine. Par conséquent, </w:t>
      </w:r>
      <w:r w:rsidR="00F05A8D" w:rsidRPr="00D67DD6">
        <w:rPr>
          <w:noProof w:val="0"/>
          <w:lang w:val="fr-FR" w:eastAsia="en-US"/>
        </w:rPr>
        <w:t xml:space="preserve">il y a </w:t>
      </w:r>
      <w:r w:rsidR="00CE6F64" w:rsidRPr="00D67DD6">
        <w:rPr>
          <w:noProof w:val="0"/>
          <w:lang w:val="fr-FR" w:eastAsia="en-US"/>
        </w:rPr>
        <w:t xml:space="preserve">une différence principale entre deux formes de l’intellect comme </w:t>
      </w:r>
      <w:r w:rsidR="00114D69">
        <w:rPr>
          <w:noProof w:val="0"/>
          <w:lang w:val="fr-FR" w:eastAsia="en-US"/>
        </w:rPr>
        <w:t xml:space="preserve">un </w:t>
      </w:r>
      <w:r w:rsidR="00CE6F64" w:rsidRPr="00D67DD6">
        <w:rPr>
          <w:noProof w:val="0"/>
          <w:lang w:val="fr-FR" w:eastAsia="en-US"/>
        </w:rPr>
        <w:t xml:space="preserve">acte existentiel et comme </w:t>
      </w:r>
      <w:r w:rsidR="00114D69">
        <w:rPr>
          <w:noProof w:val="0"/>
          <w:lang w:val="fr-FR" w:eastAsia="en-US"/>
        </w:rPr>
        <w:t xml:space="preserve">une </w:t>
      </w:r>
      <w:r w:rsidR="00CE6F64" w:rsidRPr="00D67DD6">
        <w:rPr>
          <w:noProof w:val="0"/>
          <w:lang w:val="fr-FR" w:eastAsia="en-US"/>
        </w:rPr>
        <w:t>abstraction conceptuelle. Les deux formes d’intellect sont donn</w:t>
      </w:r>
      <w:r w:rsidR="000F2449">
        <w:rPr>
          <w:noProof w:val="0"/>
          <w:lang w:val="fr-FR" w:eastAsia="en-US"/>
        </w:rPr>
        <w:t xml:space="preserve">ées dans le mode de </w:t>
      </w:r>
      <w:r w:rsidR="00CE6F64" w:rsidRPr="00D67DD6">
        <w:rPr>
          <w:i/>
          <w:noProof w:val="0"/>
          <w:lang w:val="fr-FR" w:eastAsia="en-US"/>
        </w:rPr>
        <w:t>continuatio</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continuatio</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réelle d’Averroès et </w:t>
      </w:r>
      <w:r w:rsidR="000F2449">
        <w:rPr>
          <w:noProof w:val="0"/>
          <w:lang w:val="fr-FR" w:eastAsia="en-US"/>
        </w:rPr>
        <w:t xml:space="preserve">non par </w:t>
      </w:r>
      <w:r w:rsidR="00E5507F">
        <w:rPr>
          <w:noProof w:val="0"/>
          <w:lang w:val="fr-FR" w:eastAsia="en-US"/>
        </w:rPr>
        <w:t xml:space="preserve">une </w:t>
      </w:r>
      <w:r w:rsidR="00CE6F64" w:rsidRPr="00D67DD6">
        <w:rPr>
          <w:i/>
          <w:noProof w:val="0"/>
          <w:lang w:val="fr-FR" w:eastAsia="en-US"/>
        </w:rPr>
        <w:t>coniunctio</w:t>
      </w:r>
      <w:r w:rsidR="00CE6F64" w:rsidRPr="00D67DD6">
        <w:rPr>
          <w:noProof w:val="0"/>
          <w:lang w:val="fr-FR" w:eastAsia="en-US"/>
        </w:rPr>
        <w:t xml:space="preserve"> </w:t>
      </w:r>
      <w:r w:rsidR="00FC2811" w:rsidRPr="00D67DD6">
        <w:rPr>
          <w:noProof w:val="0"/>
          <w:lang w:val="fr-FR" w:eastAsia="en-US"/>
        </w:rPr>
        <w:t>mytholo</w:t>
      </w:r>
      <w:r w:rsidR="00CF3BF1" w:rsidRPr="00D67DD6">
        <w:rPr>
          <w:noProof w:val="0"/>
          <w:lang w:val="fr-FR" w:eastAsia="en-US"/>
        </w:rPr>
        <w:t>g</w:t>
      </w:r>
      <w:r w:rsidR="00FC2811" w:rsidRPr="00D67DD6">
        <w:rPr>
          <w:noProof w:val="0"/>
          <w:lang w:val="fr-FR" w:eastAsia="en-US"/>
        </w:rPr>
        <w:t>ique</w:t>
      </w:r>
      <w:r w:rsidR="00CE6F64" w:rsidRPr="00D67DD6">
        <w:rPr>
          <w:noProof w:val="0"/>
          <w:lang w:val="fr-FR" w:eastAsia="en-US"/>
        </w:rPr>
        <w:t xml:space="preserve"> d’Avicenna. L’intellect existe seulement comme une capacité </w:t>
      </w:r>
      <w:r w:rsidR="00C145A2" w:rsidRPr="00D67DD6">
        <w:rPr>
          <w:noProof w:val="0"/>
          <w:lang w:val="fr-FR" w:eastAsia="en-US"/>
        </w:rPr>
        <w:t xml:space="preserve">unique </w:t>
      </w:r>
      <w:r w:rsidR="00CE6F64" w:rsidRPr="00D67DD6">
        <w:rPr>
          <w:noProof w:val="0"/>
          <w:lang w:val="fr-FR" w:eastAsia="en-US"/>
        </w:rPr>
        <w:t xml:space="preserve">de la personne corporelle et réellement existante. </w:t>
      </w:r>
      <w:r w:rsidR="00C145A2" w:rsidRPr="00D67DD6">
        <w:rPr>
          <w:noProof w:val="0"/>
          <w:lang w:val="fr-FR" w:eastAsia="en-US"/>
        </w:rPr>
        <w:t xml:space="preserve">Si </w:t>
      </w:r>
      <w:r w:rsidR="00CE6F64" w:rsidRPr="00D67DD6">
        <w:rPr>
          <w:noProof w:val="0"/>
          <w:lang w:val="fr-FR" w:eastAsia="en-US"/>
        </w:rPr>
        <w:t xml:space="preserve">la pensée existe comme substance première réelle indivisible, on peut faire abstraction de cet acte personnel pris dans son ipséité. Sur le mode de la déduction correctement accomplie, nous obtenons le niveau générique de la </w:t>
      </w:r>
      <w:r w:rsidR="00CE6F64" w:rsidRPr="00D67DD6">
        <w:rPr>
          <w:i/>
          <w:noProof w:val="0"/>
          <w:lang w:val="fr-FR" w:eastAsia="en-US"/>
        </w:rPr>
        <w:t>continuatio</w:t>
      </w:r>
      <w:r w:rsidR="00CE6F64" w:rsidRPr="00D67DD6">
        <w:rPr>
          <w:noProof w:val="0"/>
          <w:lang w:val="fr-FR" w:eastAsia="en-US"/>
        </w:rPr>
        <w:t xml:space="preserve"> de cet intellect </w:t>
      </w:r>
      <w:r w:rsidR="00EB0848" w:rsidRPr="00D67DD6">
        <w:rPr>
          <w:noProof w:val="0"/>
          <w:lang w:val="fr-FR" w:eastAsia="en-US"/>
        </w:rPr>
        <w:t>person</w:t>
      </w:r>
      <w:r w:rsidR="00C145A2" w:rsidRPr="00D67DD6">
        <w:rPr>
          <w:noProof w:val="0"/>
          <w:lang w:val="fr-FR" w:eastAsia="en-US"/>
        </w:rPr>
        <w:t>n</w:t>
      </w:r>
      <w:r w:rsidR="00EB0848" w:rsidRPr="00D67DD6">
        <w:rPr>
          <w:noProof w:val="0"/>
          <w:lang w:val="fr-FR" w:eastAsia="en-US"/>
        </w:rPr>
        <w:t>el</w:t>
      </w:r>
      <w:r w:rsidR="00201227" w:rsidRPr="00D67DD6">
        <w:rPr>
          <w:noProof w:val="0"/>
          <w:lang w:val="fr-FR" w:eastAsia="en-US"/>
        </w:rPr>
        <w:t xml:space="preserve">. </w:t>
      </w:r>
      <w:r w:rsidR="00CE6F64" w:rsidRPr="00D67DD6">
        <w:rPr>
          <w:noProof w:val="0"/>
          <w:lang w:val="fr-FR" w:eastAsia="en-US"/>
        </w:rPr>
        <w:t>L’humanité</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humanité</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n’existe pas en réalité, seul Socrate existe. L’intellect est </w:t>
      </w:r>
      <w:r w:rsidR="00867B53">
        <w:rPr>
          <w:noProof w:val="0"/>
          <w:lang w:val="fr-FR" w:eastAsia="en-US"/>
        </w:rPr>
        <w:t xml:space="preserve">énoncé </w:t>
      </w:r>
      <w:r w:rsidR="00CE6F64" w:rsidRPr="00D67DD6">
        <w:rPr>
          <w:noProof w:val="0"/>
          <w:lang w:val="fr-FR" w:eastAsia="en-US"/>
        </w:rPr>
        <w:t xml:space="preserve">comme capacité </w:t>
      </w:r>
      <w:r w:rsidR="00127149" w:rsidRPr="00D67DD6">
        <w:rPr>
          <w:noProof w:val="0"/>
          <w:lang w:val="fr-FR" w:eastAsia="en-US"/>
        </w:rPr>
        <w:t>générique</w:t>
      </w:r>
      <w:r w:rsidR="00CE6F64" w:rsidRPr="00D67DD6">
        <w:rPr>
          <w:noProof w:val="0"/>
          <w:lang w:val="fr-FR" w:eastAsia="en-US"/>
        </w:rPr>
        <w:t>, universelle et potentielle de l’humanité entière. Les deux formes de prédication de l’intellect diffèrent l’une de l’autre en principe, tout comme la première et la seconde substance diffèrent l’un</w:t>
      </w:r>
      <w:r w:rsidR="00127149" w:rsidRPr="00D67DD6">
        <w:rPr>
          <w:noProof w:val="0"/>
          <w:lang w:val="fr-FR" w:eastAsia="en-US"/>
        </w:rPr>
        <w:t>e</w:t>
      </w:r>
      <w:r w:rsidR="00CE6F64" w:rsidRPr="00D67DD6">
        <w:rPr>
          <w:noProof w:val="0"/>
          <w:lang w:val="fr-FR" w:eastAsia="en-US"/>
        </w:rPr>
        <w:t xml:space="preserve"> de l’autre dans </w:t>
      </w:r>
      <w:r w:rsidR="00CE6F64" w:rsidRPr="00D67DD6">
        <w:rPr>
          <w:i/>
          <w:noProof w:val="0"/>
          <w:lang w:val="fr-FR" w:eastAsia="en-US"/>
        </w:rPr>
        <w:t>Catégories</w:t>
      </w:r>
      <w:r w:rsidR="00CE6F64" w:rsidRPr="00D67DD6">
        <w:rPr>
          <w:noProof w:val="0"/>
          <w:lang w:val="fr-FR" w:eastAsia="en-US"/>
        </w:rPr>
        <w:t xml:space="preserve"> (ch. 1.3). La première substance r</w:t>
      </w:r>
      <w:r w:rsidR="001D0F62">
        <w:rPr>
          <w:noProof w:val="0"/>
          <w:lang w:val="fr-FR" w:eastAsia="en-US"/>
        </w:rPr>
        <w:t xml:space="preserve">eprésente l’acte personnel de </w:t>
      </w:r>
      <w:r w:rsidR="00CE6F64" w:rsidRPr="00D67DD6">
        <w:rPr>
          <w:noProof w:val="0"/>
          <w:lang w:val="fr-FR" w:eastAsia="en-US"/>
        </w:rPr>
        <w:t>connaissance</w:t>
      </w:r>
      <w:r w:rsidR="000A09EE">
        <w:rPr>
          <w:noProof w:val="0"/>
          <w:lang w:val="fr-FR" w:eastAsia="en-US"/>
        </w:rPr>
        <w:t xml:space="preserve"> (</w:t>
      </w:r>
      <w:r w:rsidR="000A09EE" w:rsidRPr="000A09EE">
        <w:rPr>
          <w:i/>
          <w:noProof w:val="0"/>
          <w:lang w:val="fr-FR" w:eastAsia="en-US"/>
        </w:rPr>
        <w:t>modus intelligendi</w:t>
      </w:r>
      <w:r w:rsidR="00D26E82">
        <w:rPr>
          <w:i/>
          <w:noProof w:val="0"/>
          <w:lang w:val="fr-FR" w:eastAsia="en-US"/>
        </w:rPr>
        <w:t>, intellectio</w:t>
      </w:r>
      <w:r w:rsidR="000A09EE">
        <w:rPr>
          <w:noProof w:val="0"/>
          <w:lang w:val="fr-FR" w:eastAsia="en-US"/>
        </w:rPr>
        <w:t>)</w:t>
      </w:r>
      <w:r w:rsidR="00D26E82">
        <w:rPr>
          <w:noProof w:val="0"/>
          <w:lang w:val="fr-FR" w:eastAsia="en-US"/>
        </w:rPr>
        <w:t xml:space="preserve"> ; </w:t>
      </w:r>
      <w:r w:rsidR="00CE6F64" w:rsidRPr="00D67DD6">
        <w:rPr>
          <w:noProof w:val="0"/>
          <w:lang w:val="fr-FR" w:eastAsia="en-US"/>
        </w:rPr>
        <w:t xml:space="preserve">la seconde substance représente le </w:t>
      </w:r>
      <w:r w:rsidR="000A09EE">
        <w:rPr>
          <w:noProof w:val="0"/>
          <w:lang w:val="fr-FR" w:eastAsia="en-US"/>
        </w:rPr>
        <w:t>concept universel d</w:t>
      </w:r>
      <w:r w:rsidR="000A09EE">
        <w:rPr>
          <w:rFonts w:cs="Calibri"/>
          <w:noProof w:val="0"/>
          <w:lang w:val="fr-FR" w:eastAsia="en-US"/>
        </w:rPr>
        <w:t>′</w:t>
      </w:r>
      <w:r w:rsidR="000A09EE">
        <w:rPr>
          <w:noProof w:val="0"/>
          <w:lang w:val="fr-FR" w:eastAsia="en-US"/>
        </w:rPr>
        <w:t xml:space="preserve">une chose </w:t>
      </w:r>
      <w:r w:rsidR="00FD0D82" w:rsidRPr="00D67DD6">
        <w:rPr>
          <w:noProof w:val="0"/>
          <w:lang w:val="fr-FR" w:eastAsia="en-US"/>
        </w:rPr>
        <w:t>co</w:t>
      </w:r>
      <w:r w:rsidR="000A09EE">
        <w:rPr>
          <w:noProof w:val="0"/>
          <w:lang w:val="fr-FR" w:eastAsia="en-US"/>
        </w:rPr>
        <w:t>nnue (</w:t>
      </w:r>
      <w:r w:rsidR="000A09EE" w:rsidRPr="000A09EE">
        <w:rPr>
          <w:i/>
          <w:noProof w:val="0"/>
          <w:lang w:val="fr-FR" w:eastAsia="en-US"/>
        </w:rPr>
        <w:t>modus cognoscendi</w:t>
      </w:r>
      <w:r w:rsidR="00D26E82">
        <w:rPr>
          <w:i/>
          <w:noProof w:val="0"/>
          <w:lang w:val="fr-FR" w:eastAsia="en-US"/>
        </w:rPr>
        <w:t>, intellectum</w:t>
      </w:r>
      <w:r w:rsidR="000A09EE">
        <w:rPr>
          <w:noProof w:val="0"/>
          <w:lang w:val="fr-FR" w:eastAsia="en-US"/>
        </w:rPr>
        <w:t>)</w:t>
      </w:r>
      <w:r w:rsidR="00FD0D82" w:rsidRPr="00D67DD6">
        <w:rPr>
          <w:noProof w:val="0"/>
          <w:lang w:val="fr-FR" w:eastAsia="en-US"/>
        </w:rPr>
        <w:t>.</w:t>
      </w:r>
    </w:p>
    <w:p w14:paraId="5BF04267" w14:textId="3703DCC7" w:rsidR="00CE6F64" w:rsidRPr="00D67DD6" w:rsidRDefault="00CE6F64" w:rsidP="0015516A">
      <w:pPr>
        <w:ind w:firstLine="397"/>
        <w:rPr>
          <w:noProof w:val="0"/>
          <w:lang w:val="fr-FR" w:eastAsia="en-US"/>
        </w:rPr>
      </w:pPr>
      <w:r w:rsidRPr="00D67DD6">
        <w:rPr>
          <w:noProof w:val="0"/>
          <w:lang w:val="fr-FR" w:eastAsia="en-US"/>
        </w:rPr>
        <w:t>L’intellect humain diffère des intelligences célestes ainsi que du raisonnement sensuel des animaux. Les intelligences cosmiques sont de purs intellects actuels. Les animaux n’ont pas d</w:t>
      </w:r>
      <w:r w:rsidR="00783F90">
        <w:rPr>
          <w:noProof w:val="0"/>
          <w:lang w:val="fr-FR" w:eastAsia="en-US"/>
        </w:rPr>
        <w:t>’intellect du tout, seulement « </w:t>
      </w:r>
      <w:r w:rsidRPr="00D67DD6">
        <w:rPr>
          <w:i/>
          <w:noProof w:val="0"/>
          <w:lang w:val="fr-FR" w:eastAsia="en-US"/>
        </w:rPr>
        <w:t>aestimatio</w:t>
      </w:r>
      <w:r w:rsidR="00783F90">
        <w:rPr>
          <w:noProof w:val="0"/>
          <w:lang w:val="fr-FR" w:eastAsia="en-US"/>
        </w:rPr>
        <w:t> » ou « </w:t>
      </w:r>
      <w:r w:rsidRPr="00D67DD6">
        <w:rPr>
          <w:i/>
          <w:noProof w:val="0"/>
          <w:lang w:val="fr-FR" w:eastAsia="en-US"/>
        </w:rPr>
        <w:t>cogitatio</w:t>
      </w:r>
      <w:r w:rsidR="00783F90">
        <w:rPr>
          <w:noProof w:val="0"/>
          <w:lang w:val="fr-FR" w:eastAsia="en-US"/>
        </w:rPr>
        <w:t> »</w:t>
      </w:r>
      <w:r w:rsidR="00127149" w:rsidRPr="00D67DD6">
        <w:rPr>
          <w:noProof w:val="0"/>
          <w:lang w:val="fr-FR" w:eastAsia="en-US"/>
        </w:rPr>
        <w:t xml:space="preserve"> </w:t>
      </w:r>
      <w:r w:rsidRPr="00D67DD6">
        <w:rPr>
          <w:noProof w:val="0"/>
          <w:lang w:val="fr-FR" w:eastAsia="en-US"/>
        </w:rPr>
        <w:t xml:space="preserve">liée uniquement aux sens. Mais cette capacité de tirer des conclusions est déjà pleinement individuelle, car elle constitue une forme entéléchique du corps vivant. </w:t>
      </w:r>
      <w:r w:rsidR="00F17E51" w:rsidRPr="00F17E51">
        <w:rPr>
          <w:noProof w:val="0"/>
          <w:lang w:val="fr-FR" w:eastAsia="en-US"/>
        </w:rPr>
        <w:t xml:space="preserve">La capacité de tirer des conclusions pour les animaux est déjà pleinement individuelle car elle constitue une forme </w:t>
      </w:r>
      <w:r w:rsidR="00F17E51">
        <w:rPr>
          <w:noProof w:val="0"/>
          <w:lang w:val="fr-FR" w:eastAsia="en-US"/>
        </w:rPr>
        <w:t>entéléchique du corps vivant. L</w:t>
      </w:r>
      <w:r w:rsidR="00F17E51">
        <w:rPr>
          <w:rFonts w:cs="Calibri"/>
          <w:noProof w:val="0"/>
          <w:lang w:val="fr-FR" w:eastAsia="en-US"/>
        </w:rPr>
        <w:t>′</w:t>
      </w:r>
      <w:r w:rsidR="00E01E88">
        <w:rPr>
          <w:noProof w:val="0"/>
          <w:lang w:val="fr-FR" w:eastAsia="en-US"/>
        </w:rPr>
        <w:t>homme possède la capacité d</w:t>
      </w:r>
      <w:r w:rsidR="00E01E88">
        <w:rPr>
          <w:rFonts w:cs="Calibri"/>
          <w:noProof w:val="0"/>
          <w:lang w:val="fr-FR" w:eastAsia="en-US"/>
        </w:rPr>
        <w:t>′</w:t>
      </w:r>
      <w:r w:rsidR="00F17E51" w:rsidRPr="00F17E51">
        <w:rPr>
          <w:noProof w:val="0"/>
          <w:lang w:val="fr-FR" w:eastAsia="en-US"/>
        </w:rPr>
        <w:t>une connaissance immatérielle supérieure, mais elle est basée sur la sensualité.</w:t>
      </w:r>
      <w:r w:rsidR="00F17E51">
        <w:rPr>
          <w:noProof w:val="0"/>
          <w:lang w:val="fr-FR" w:eastAsia="en-US"/>
        </w:rPr>
        <w:t xml:space="preserve"> </w:t>
      </w:r>
      <w:r w:rsidRPr="00D67DD6">
        <w:rPr>
          <w:noProof w:val="0"/>
          <w:lang w:val="fr-FR" w:eastAsia="en-US"/>
        </w:rPr>
        <w:t xml:space="preserve">Si, en tant qu’êtres humains, nous ne possédions pas cette capacité </w:t>
      </w:r>
      <w:r w:rsidR="007F3D8D">
        <w:rPr>
          <w:noProof w:val="0"/>
          <w:lang w:val="fr-FR" w:eastAsia="en-US"/>
        </w:rPr>
        <w:t>réceptive</w:t>
      </w:r>
      <w:r w:rsidRPr="00D67DD6">
        <w:rPr>
          <w:noProof w:val="0"/>
          <w:lang w:val="fr-FR" w:eastAsia="en-US"/>
        </w:rPr>
        <w:t>, nous ne pourrions pas reconnaît</w:t>
      </w:r>
      <w:r w:rsidR="00482B4D" w:rsidRPr="00D67DD6">
        <w:rPr>
          <w:noProof w:val="0"/>
          <w:lang w:val="fr-FR" w:eastAsia="en-US"/>
        </w:rPr>
        <w:t xml:space="preserve">re des contenus universels </w:t>
      </w:r>
      <w:r w:rsidRPr="00D67DD6">
        <w:rPr>
          <w:noProof w:val="0"/>
          <w:lang w:val="fr-FR" w:eastAsia="en-US"/>
        </w:rPr>
        <w:t xml:space="preserve">et la science serait impossible. </w:t>
      </w:r>
      <w:r w:rsidR="007630C1">
        <w:rPr>
          <w:noProof w:val="0"/>
          <w:lang w:val="fr-FR" w:eastAsia="en-US"/>
        </w:rPr>
        <w:t>L</w:t>
      </w:r>
      <w:r w:rsidR="007630C1">
        <w:rPr>
          <w:rFonts w:cs="Calibri"/>
          <w:noProof w:val="0"/>
          <w:lang w:val="fr-FR" w:eastAsia="en-US"/>
        </w:rPr>
        <w:t>′</w:t>
      </w:r>
      <w:r w:rsidR="007F3D8D" w:rsidRPr="007F3D8D">
        <w:rPr>
          <w:noProof w:val="0"/>
          <w:lang w:val="fr-FR" w:eastAsia="en-US"/>
        </w:rPr>
        <w:t>actualité de la connaissance passe par l</w:t>
      </w:r>
      <w:r w:rsidR="007F3D8D">
        <w:rPr>
          <w:noProof w:val="0"/>
          <w:lang w:val="fr-FR" w:eastAsia="en-US"/>
        </w:rPr>
        <w:t>es sens (l</w:t>
      </w:r>
      <w:r w:rsidR="007F3D8D">
        <w:rPr>
          <w:rFonts w:cs="Calibri"/>
          <w:noProof w:val="0"/>
          <w:lang w:val="fr-FR" w:eastAsia="en-US"/>
        </w:rPr>
        <w:t>′</w:t>
      </w:r>
      <w:r w:rsidR="007F3D8D">
        <w:rPr>
          <w:noProof w:val="0"/>
          <w:lang w:val="fr-FR" w:eastAsia="en-US"/>
        </w:rPr>
        <w:t>animal en tant qu</w:t>
      </w:r>
      <w:r w:rsidR="007F3D8D">
        <w:rPr>
          <w:rFonts w:cs="Calibri"/>
          <w:noProof w:val="0"/>
          <w:lang w:val="fr-FR" w:eastAsia="en-US"/>
        </w:rPr>
        <w:t>′</w:t>
      </w:r>
      <w:r w:rsidR="007F3D8D">
        <w:rPr>
          <w:noProof w:val="0"/>
          <w:lang w:val="fr-FR" w:eastAsia="en-US"/>
        </w:rPr>
        <w:t>individu) jusqu</w:t>
      </w:r>
      <w:r w:rsidR="007F3D8D">
        <w:rPr>
          <w:rFonts w:cs="Calibri"/>
          <w:noProof w:val="0"/>
          <w:lang w:val="fr-FR" w:eastAsia="en-US"/>
        </w:rPr>
        <w:t>′</w:t>
      </w:r>
      <w:r w:rsidR="007630C1">
        <w:rPr>
          <w:noProof w:val="0"/>
          <w:lang w:val="fr-FR" w:eastAsia="en-US"/>
        </w:rPr>
        <w:t>à l</w:t>
      </w:r>
      <w:r w:rsidR="007630C1">
        <w:rPr>
          <w:rFonts w:cs="Calibri"/>
          <w:noProof w:val="0"/>
          <w:lang w:val="fr-FR" w:eastAsia="en-US"/>
        </w:rPr>
        <w:t>′</w:t>
      </w:r>
      <w:r w:rsidR="007F3D8D">
        <w:rPr>
          <w:noProof w:val="0"/>
          <w:lang w:val="fr-FR" w:eastAsia="en-US"/>
        </w:rPr>
        <w:t>intellect (</w:t>
      </w:r>
      <w:r w:rsidR="007F3D8D" w:rsidRPr="007F3D8D">
        <w:rPr>
          <w:noProof w:val="0"/>
          <w:lang w:val="fr-FR" w:eastAsia="en-US"/>
        </w:rPr>
        <w:t>l</w:t>
      </w:r>
      <w:r w:rsidR="007F3D8D">
        <w:rPr>
          <w:rFonts w:cs="Calibri"/>
          <w:noProof w:val="0"/>
          <w:lang w:val="fr-FR" w:eastAsia="en-US"/>
        </w:rPr>
        <w:t>′</w:t>
      </w:r>
      <w:r w:rsidR="007F3D8D" w:rsidRPr="007F3D8D">
        <w:rPr>
          <w:noProof w:val="0"/>
          <w:lang w:val="fr-FR" w:eastAsia="en-US"/>
        </w:rPr>
        <w:t xml:space="preserve">homme en tant que </w:t>
      </w:r>
      <w:r w:rsidR="007F3D8D">
        <w:rPr>
          <w:noProof w:val="0"/>
          <w:lang w:val="fr-FR" w:eastAsia="en-US"/>
        </w:rPr>
        <w:t xml:space="preserve">la </w:t>
      </w:r>
      <w:r w:rsidR="007F3D8D" w:rsidRPr="007F3D8D">
        <w:rPr>
          <w:noProof w:val="0"/>
          <w:lang w:val="fr-FR" w:eastAsia="en-US"/>
        </w:rPr>
        <w:t xml:space="preserve">personne). </w:t>
      </w:r>
      <w:r w:rsidR="007F3D8D">
        <w:rPr>
          <w:noProof w:val="0"/>
          <w:lang w:val="fr-FR" w:eastAsia="en-US"/>
        </w:rPr>
        <w:t>L</w:t>
      </w:r>
      <w:r w:rsidRPr="00D67DD6">
        <w:rPr>
          <w:noProof w:val="0"/>
          <w:lang w:val="fr-FR" w:eastAsia="en-US"/>
        </w:rPr>
        <w:t xml:space="preserve">a cognition dans le cadre de l’humanité existe, ainsi que la philosophie et la science, parce qu’il y a des personnes qui existent en tant que substances premières. Par conséquent, au niveau de la définition conceptuelle, la personne est déterminée abstraitement comme un être intellectuel au niveau de la substance seconde. Les citations sur l’unité de l’intellect dans le cadre de l’être </w:t>
      </w:r>
      <w:r w:rsidRPr="00D67DD6">
        <w:rPr>
          <w:noProof w:val="0"/>
          <w:lang w:val="fr-FR" w:eastAsia="en-US"/>
        </w:rPr>
        <w:lastRenderedPageBreak/>
        <w:t xml:space="preserve">humain ont une signification précise </w:t>
      </w:r>
      <w:r w:rsidR="00127149" w:rsidRPr="00D67DD6">
        <w:rPr>
          <w:noProof w:val="0"/>
          <w:lang w:val="fr-FR" w:eastAsia="en-US"/>
        </w:rPr>
        <w:t xml:space="preserve">par rapport à </w:t>
      </w:r>
      <w:r w:rsidRPr="00D67DD6">
        <w:rPr>
          <w:noProof w:val="0"/>
          <w:lang w:val="fr-FR" w:eastAsia="en-US"/>
        </w:rPr>
        <w:t xml:space="preserve">la nouvelle position de l’intellect possible, </w:t>
      </w:r>
      <w:r w:rsidR="00127149" w:rsidRPr="00D67DD6">
        <w:rPr>
          <w:noProof w:val="0"/>
          <w:lang w:val="fr-FR" w:eastAsia="en-US"/>
        </w:rPr>
        <w:t xml:space="preserve">ce </w:t>
      </w:r>
      <w:r w:rsidRPr="00D67DD6">
        <w:rPr>
          <w:noProof w:val="0"/>
          <w:lang w:val="fr-FR" w:eastAsia="en-US"/>
        </w:rPr>
        <w:t xml:space="preserve">que nous examinerons plus loin. La dernière partie du puzzle averroïste </w:t>
      </w:r>
      <w:r w:rsidR="00D374EE" w:rsidRPr="00D67DD6">
        <w:rPr>
          <w:noProof w:val="0"/>
          <w:lang w:val="fr-FR" w:eastAsia="en-US"/>
        </w:rPr>
        <w:t>de CMDA</w:t>
      </w:r>
      <w:r w:rsidRPr="00D67DD6">
        <w:rPr>
          <w:noProof w:val="0"/>
          <w:lang w:val="fr-FR" w:eastAsia="en-US"/>
        </w:rPr>
        <w:t>, nous la trouvons dans les passages suivants du même chapitre.</w:t>
      </w:r>
    </w:p>
    <w:p w14:paraId="2B30444F" w14:textId="197228AB" w:rsidR="00CE6F64" w:rsidRPr="00D67DD6" w:rsidRDefault="00CE6F64" w:rsidP="00CE6F64">
      <w:pPr>
        <w:pStyle w:val="Citace"/>
        <w:rPr>
          <w:lang w:val="fr-FR"/>
        </w:rPr>
      </w:pPr>
      <w:r w:rsidRPr="00D67DD6">
        <w:rPr>
          <w:lang w:val="fr-FR"/>
        </w:rPr>
        <w:t>« Il est alors clair que l’homme comprend effectivement (</w:t>
      </w:r>
      <w:r w:rsidRPr="00D67DD6">
        <w:rPr>
          <w:i/>
          <w:lang w:val="fr-FR"/>
        </w:rPr>
        <w:t>intelligens in actu</w:t>
      </w:r>
      <w:r w:rsidRPr="00D67DD6">
        <w:rPr>
          <w:lang w:val="fr-FR"/>
        </w:rPr>
        <w:t xml:space="preserve">) parce que le processus </w:t>
      </w:r>
      <w:r w:rsidR="00913462">
        <w:rPr>
          <w:lang w:val="fr-FR"/>
        </w:rPr>
        <w:t xml:space="preserve">de cognition </w:t>
      </w:r>
      <w:r w:rsidRPr="00D67DD6">
        <w:rPr>
          <w:lang w:val="fr-FR"/>
        </w:rPr>
        <w:t>effectivement donné</w:t>
      </w:r>
      <w:r w:rsidR="00913462">
        <w:rPr>
          <w:lang w:val="fr-FR"/>
        </w:rPr>
        <w:t>e</w:t>
      </w:r>
      <w:r w:rsidRPr="00D67DD6">
        <w:rPr>
          <w:lang w:val="fr-FR"/>
        </w:rPr>
        <w:t xml:space="preserve"> se poursuit en lui-même (</w:t>
      </w:r>
      <w:r w:rsidRPr="00D67DD6">
        <w:rPr>
          <w:i/>
          <w:lang w:val="fr-FR"/>
        </w:rPr>
        <w:t>continuationem intellecti eo in actu</w:t>
      </w:r>
      <w:r w:rsidRPr="00D67DD6">
        <w:rPr>
          <w:lang w:val="fr-FR"/>
        </w:rPr>
        <w:t xml:space="preserve">). » </w:t>
      </w:r>
      <w:r w:rsidRPr="00D67DD6">
        <w:rPr>
          <w:rStyle w:val="Znakapoznpodarou"/>
          <w:lang w:val="fr-FR"/>
        </w:rPr>
        <w:footnoteReference w:id="241"/>
      </w:r>
    </w:p>
    <w:p w14:paraId="75B94AD6" w14:textId="0E029B0E" w:rsidR="00EA7056" w:rsidRPr="00D67DD6" w:rsidRDefault="00CE6F64" w:rsidP="00CE6F64">
      <w:pPr>
        <w:rPr>
          <w:noProof w:val="0"/>
          <w:lang w:val="fr-FR" w:eastAsia="en-US"/>
        </w:rPr>
      </w:pPr>
      <w:r w:rsidRPr="00D67DD6">
        <w:rPr>
          <w:noProof w:val="0"/>
          <w:lang w:val="fr-FR" w:eastAsia="en-US"/>
        </w:rPr>
        <w:t>La compréhension comme tout autre mouvement procède de la potentialité à l’actualité, car aucun savant n’est tombé du ciel (</w:t>
      </w:r>
      <w:r w:rsidRPr="00D67DD6">
        <w:rPr>
          <w:i/>
          <w:noProof w:val="0"/>
          <w:lang w:val="fr-FR" w:eastAsia="en-US"/>
        </w:rPr>
        <w:t>homo non est intelligens in actu nisi</w:t>
      </w:r>
      <w:r w:rsidRPr="00D67DD6">
        <w:rPr>
          <w:noProof w:val="0"/>
          <w:lang w:val="fr-FR" w:eastAsia="en-US"/>
        </w:rPr>
        <w:t>…). Le proce</w:t>
      </w:r>
      <w:r w:rsidR="003E04D9" w:rsidRPr="00D67DD6">
        <w:rPr>
          <w:noProof w:val="0"/>
          <w:lang w:val="fr-FR" w:eastAsia="en-US"/>
        </w:rPr>
        <w:t>ssus de cognition a besoin d’un</w:t>
      </w:r>
      <w:r w:rsidRPr="00D67DD6">
        <w:rPr>
          <w:noProof w:val="0"/>
          <w:lang w:val="fr-FR" w:eastAsia="en-US"/>
        </w:rPr>
        <w:t xml:space="preserve"> </w:t>
      </w:r>
      <w:r w:rsidR="00392659" w:rsidRPr="00D67DD6">
        <w:rPr>
          <w:noProof w:val="0"/>
          <w:lang w:val="fr-FR" w:eastAsia="en-US"/>
        </w:rPr>
        <w:t>effet</w:t>
      </w:r>
      <w:r w:rsidR="003E04D9" w:rsidRPr="00D67DD6">
        <w:rPr>
          <w:noProof w:val="0"/>
          <w:lang w:val="fr-FR" w:eastAsia="en-US"/>
        </w:rPr>
        <w:t xml:space="preserve"> </w:t>
      </w:r>
      <w:r w:rsidR="00AF64C9" w:rsidRPr="00D67DD6">
        <w:rPr>
          <w:noProof w:val="0"/>
          <w:lang w:val="fr-FR" w:eastAsia="en-US"/>
        </w:rPr>
        <w:t>moteur</w:t>
      </w:r>
      <w:r w:rsidRPr="00D67DD6">
        <w:rPr>
          <w:noProof w:val="0"/>
          <w:lang w:val="fr-FR" w:eastAsia="en-US"/>
        </w:rPr>
        <w:t xml:space="preserve">, qui </w:t>
      </w:r>
      <w:r w:rsidR="00127149" w:rsidRPr="00D67DD6">
        <w:rPr>
          <w:noProof w:val="0"/>
          <w:lang w:val="fr-FR" w:eastAsia="en-US"/>
        </w:rPr>
        <w:t xml:space="preserve">garde son </w:t>
      </w:r>
      <w:r w:rsidRPr="00D67DD6">
        <w:rPr>
          <w:noProof w:val="0"/>
          <w:lang w:val="fr-FR" w:eastAsia="en-US"/>
        </w:rPr>
        <w:t>actualité par rapport à l’intellect potentiel. Cette partie actuelle de la cognit</w:t>
      </w:r>
      <w:r w:rsidR="00BC5595" w:rsidRPr="00D67DD6">
        <w:rPr>
          <w:noProof w:val="0"/>
          <w:lang w:val="fr-FR" w:eastAsia="en-US"/>
        </w:rPr>
        <w:t xml:space="preserve">ion doit être directement </w:t>
      </w:r>
      <w:r w:rsidRPr="00D67DD6">
        <w:rPr>
          <w:noProof w:val="0"/>
          <w:lang w:val="fr-FR" w:eastAsia="en-US"/>
        </w:rPr>
        <w:t>liée à l’intellect. L’intellect représente une faculté permanente, qui garantit une continuité de cognition (</w:t>
      </w:r>
      <w:r w:rsidRPr="00D67DD6">
        <w:rPr>
          <w:i/>
          <w:noProof w:val="0"/>
          <w:lang w:val="fr-FR" w:eastAsia="en-US"/>
        </w:rPr>
        <w:t>propter continuationem intellecti</w:t>
      </w:r>
      <w:r w:rsidRPr="00D67DD6">
        <w:rPr>
          <w:noProof w:val="0"/>
          <w:lang w:val="fr-FR" w:eastAsia="en-US"/>
        </w:rPr>
        <w:t>). Cette continuité de la cognition a lieu seulement sur la première substance actuelle (</w:t>
      </w:r>
      <w:r w:rsidRPr="00D67DD6">
        <w:rPr>
          <w:i/>
          <w:noProof w:val="0"/>
          <w:lang w:val="fr-FR" w:eastAsia="en-US"/>
        </w:rPr>
        <w:t>congregatum ex eis sit unicum</w:t>
      </w:r>
      <w:r w:rsidRPr="00D67DD6">
        <w:rPr>
          <w:noProof w:val="0"/>
          <w:lang w:val="fr-FR" w:eastAsia="en-US"/>
        </w:rPr>
        <w:t xml:space="preserve">). Selon Averroès, l’acte intellectuel du corps animé est effectivement unifié dans le cadre des personnes vivantes. Deuxièmement, il est </w:t>
      </w:r>
      <w:r w:rsidR="00127149" w:rsidRPr="00D67DD6">
        <w:rPr>
          <w:noProof w:val="0"/>
          <w:lang w:val="fr-FR" w:eastAsia="en-US"/>
        </w:rPr>
        <w:t>personnalisé</w:t>
      </w:r>
      <w:r w:rsidRPr="00D67DD6">
        <w:rPr>
          <w:noProof w:val="0"/>
          <w:lang w:val="fr-FR" w:eastAsia="en-US"/>
        </w:rPr>
        <w:t xml:space="preserve"> dans </w:t>
      </w:r>
      <w:r w:rsidR="00127149" w:rsidRPr="00D67DD6">
        <w:rPr>
          <w:noProof w:val="0"/>
          <w:lang w:val="fr-FR" w:eastAsia="en-US"/>
        </w:rPr>
        <w:t xml:space="preserve">son </w:t>
      </w:r>
      <w:r w:rsidRPr="00D67DD6">
        <w:rPr>
          <w:noProof w:val="0"/>
          <w:lang w:val="fr-FR" w:eastAsia="en-US"/>
        </w:rPr>
        <w:t>acte</w:t>
      </w:r>
      <w:r w:rsidR="0049101F" w:rsidRPr="00D67DD6">
        <w:rPr>
          <w:noProof w:val="0"/>
          <w:lang w:val="fr-FR" w:eastAsia="en-US"/>
        </w:rPr>
        <w:t xml:space="preserve"> (</w:t>
      </w:r>
      <w:r w:rsidR="0049101F" w:rsidRPr="00D67DD6">
        <w:rPr>
          <w:i/>
          <w:noProof w:val="0"/>
          <w:lang w:val="fr-FR" w:eastAsia="en-US"/>
        </w:rPr>
        <w:t>ipse</w:t>
      </w:r>
      <w:r w:rsidR="0049101F" w:rsidRPr="00D67DD6">
        <w:rPr>
          <w:noProof w:val="0"/>
          <w:lang w:val="fr-FR" w:eastAsia="en-US"/>
        </w:rPr>
        <w:t>)</w:t>
      </w:r>
      <w:r w:rsidR="00127149" w:rsidRPr="00D67DD6">
        <w:rPr>
          <w:noProof w:val="0"/>
          <w:lang w:val="fr-FR" w:eastAsia="en-US"/>
        </w:rPr>
        <w:t xml:space="preserve">. Il </w:t>
      </w:r>
      <w:r w:rsidRPr="00D67DD6">
        <w:rPr>
          <w:noProof w:val="0"/>
          <w:lang w:val="fr-FR" w:eastAsia="en-US"/>
        </w:rPr>
        <w:t>est déterminé par l’</w:t>
      </w:r>
      <w:r w:rsidR="00095CDD" w:rsidRPr="00D67DD6">
        <w:rPr>
          <w:noProof w:val="0"/>
          <w:lang w:val="fr-FR" w:eastAsia="en-US"/>
        </w:rPr>
        <w:t>actualisation</w:t>
      </w:r>
      <w:r w:rsidRPr="00D67DD6">
        <w:rPr>
          <w:noProof w:val="0"/>
          <w:lang w:val="fr-FR" w:eastAsia="en-US"/>
        </w:rPr>
        <w:t xml:space="preserve"> des sens donnés de manière uniques </w:t>
      </w:r>
      <w:r w:rsidR="0049101F" w:rsidRPr="00D67DD6">
        <w:rPr>
          <w:noProof w:val="0"/>
          <w:lang w:val="fr-FR" w:eastAsia="en-US"/>
        </w:rPr>
        <w:t xml:space="preserve">comme un corps unique </w:t>
      </w:r>
      <w:r w:rsidRPr="00D67DD6">
        <w:rPr>
          <w:noProof w:val="0"/>
          <w:lang w:val="fr-FR" w:eastAsia="en-US"/>
        </w:rPr>
        <w:t>qui assurent la reconnaissance de l’actualité fondamentale à partir de la direction de la première substance réelle. Le premier et le deuxième point concernent l’imposition métaphysique</w:t>
      </w:r>
      <w:r w:rsidR="00127149" w:rsidRPr="00D67DD6">
        <w:rPr>
          <w:noProof w:val="0"/>
          <w:lang w:val="fr-FR" w:eastAsia="en-US"/>
        </w:rPr>
        <w:t xml:space="preserve"> qui porte un sens univoque</w:t>
      </w:r>
      <w:r w:rsidRPr="00D67DD6">
        <w:rPr>
          <w:noProof w:val="0"/>
          <w:lang w:val="fr-FR" w:eastAsia="en-US"/>
        </w:rPr>
        <w:t xml:space="preserve">. Troisièmement, l’intellect prédit comme supposition est spécifique à l’humanité </w:t>
      </w:r>
      <w:r w:rsidR="004B6C49" w:rsidRPr="00D67DD6">
        <w:rPr>
          <w:noProof w:val="0"/>
          <w:lang w:val="fr-FR" w:eastAsia="en-US"/>
        </w:rPr>
        <w:t xml:space="preserve">sur le plan de </w:t>
      </w:r>
      <w:r w:rsidRPr="00D67DD6">
        <w:rPr>
          <w:noProof w:val="0"/>
          <w:lang w:val="fr-FR" w:eastAsia="en-US"/>
        </w:rPr>
        <w:t xml:space="preserve">l’universalité de pensée. Ce type d’intellect est lié à la définition abstraite de l’homme comme une espèce pensante distincte de l’espèce animale. Cependant, cette continuité spécifique </w:t>
      </w:r>
      <w:r w:rsidR="00127149" w:rsidRPr="00D67DD6">
        <w:rPr>
          <w:noProof w:val="0"/>
          <w:lang w:val="fr-FR" w:eastAsia="en-US"/>
        </w:rPr>
        <w:t>de l’intellect (</w:t>
      </w:r>
      <w:r w:rsidR="00127149" w:rsidRPr="00D67DD6">
        <w:rPr>
          <w:i/>
          <w:noProof w:val="0"/>
          <w:lang w:val="fr-FR" w:eastAsia="en-US"/>
        </w:rPr>
        <w:t>intellectum</w:t>
      </w:r>
      <w:r w:rsidR="00127149" w:rsidRPr="00D67DD6">
        <w:rPr>
          <w:noProof w:val="0"/>
          <w:lang w:val="fr-FR" w:eastAsia="en-US"/>
        </w:rPr>
        <w:t xml:space="preserve">) </w:t>
      </w:r>
      <w:r w:rsidRPr="00D67DD6">
        <w:rPr>
          <w:noProof w:val="0"/>
          <w:lang w:val="fr-FR" w:eastAsia="en-US"/>
        </w:rPr>
        <w:t>est fondamentalement différente de la continuité existentielle de l’acte de penser</w:t>
      </w:r>
      <w:r w:rsidR="00127149" w:rsidRPr="00D67DD6">
        <w:rPr>
          <w:noProof w:val="0"/>
          <w:lang w:val="fr-FR" w:eastAsia="en-US"/>
        </w:rPr>
        <w:t xml:space="preserve"> (</w:t>
      </w:r>
      <w:r w:rsidR="00127149"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127149" w:rsidRPr="00D67DD6">
        <w:rPr>
          <w:noProof w:val="0"/>
          <w:lang w:val="fr-FR" w:eastAsia="en-US"/>
        </w:rPr>
        <w:t>)</w:t>
      </w:r>
      <w:r w:rsidRPr="00D67DD6">
        <w:rPr>
          <w:noProof w:val="0"/>
          <w:lang w:val="fr-FR" w:eastAsia="en-US"/>
        </w:rPr>
        <w:t xml:space="preserve">. L’imposition de l’intellect </w:t>
      </w:r>
      <w:r w:rsidR="006E7160" w:rsidRPr="00D67DD6">
        <w:rPr>
          <w:noProof w:val="0"/>
          <w:lang w:val="fr-FR" w:eastAsia="en-US"/>
        </w:rPr>
        <w:t xml:space="preserve">comme </w:t>
      </w:r>
      <w:r w:rsidR="009A6CFD" w:rsidRPr="00D67DD6">
        <w:rPr>
          <w:i/>
          <w:noProof w:val="0"/>
          <w:lang w:val="fr-FR" w:eastAsia="en-US"/>
        </w:rPr>
        <w:t>tertium genus</w:t>
      </w:r>
      <w:r w:rsidR="009A6CFD" w:rsidRPr="00D67DD6">
        <w:rPr>
          <w:noProof w:val="0"/>
          <w:lang w:val="fr-FR" w:eastAsia="en-US"/>
        </w:rPr>
        <w:t xml:space="preserve"> </w:t>
      </w:r>
      <w:r w:rsidR="006E7160" w:rsidRPr="00D67DD6">
        <w:rPr>
          <w:noProof w:val="0"/>
          <w:lang w:val="fr-FR" w:eastAsia="en-US"/>
        </w:rPr>
        <w:t xml:space="preserve">présente une prédication univoque </w:t>
      </w:r>
      <w:r w:rsidR="008013E3" w:rsidRPr="00D67DD6">
        <w:rPr>
          <w:noProof w:val="0"/>
          <w:lang w:val="fr-FR" w:eastAsia="en-US"/>
        </w:rPr>
        <w:t xml:space="preserve">sous le mode </w:t>
      </w:r>
      <w:r w:rsidR="008013E3" w:rsidRPr="00D67DD6">
        <w:rPr>
          <w:i/>
          <w:noProof w:val="0"/>
          <w:lang w:val="fr-FR" w:eastAsia="en-US"/>
        </w:rPr>
        <w:t>per prius</w:t>
      </w:r>
      <w:r w:rsidR="008013E3" w:rsidRPr="00D67DD6">
        <w:rPr>
          <w:noProof w:val="0"/>
          <w:lang w:val="fr-FR" w:eastAsia="en-US"/>
        </w:rPr>
        <w:t xml:space="preserve"> </w:t>
      </w:r>
      <w:r w:rsidR="002942A8" w:rsidRPr="00D67DD6">
        <w:rPr>
          <w:rFonts w:cs="Calibri"/>
          <w:noProof w:val="0"/>
          <w:lang w:val="fr-FR" w:eastAsia="en-US"/>
        </w:rPr>
        <w:t>à</w:t>
      </w:r>
      <w:r w:rsidR="002942A8" w:rsidRPr="00D67DD6">
        <w:rPr>
          <w:noProof w:val="0"/>
          <w:lang w:val="fr-FR" w:eastAsia="en-US"/>
        </w:rPr>
        <w:t xml:space="preserve"> partir de </w:t>
      </w:r>
      <w:r w:rsidRPr="00D67DD6">
        <w:rPr>
          <w:noProof w:val="0"/>
          <w:lang w:val="fr-FR" w:eastAsia="en-US"/>
        </w:rPr>
        <w:t xml:space="preserve">l’acte </w:t>
      </w:r>
      <w:r w:rsidR="002942A8" w:rsidRPr="00D67DD6">
        <w:rPr>
          <w:noProof w:val="0"/>
          <w:lang w:val="fr-FR" w:eastAsia="en-US"/>
        </w:rPr>
        <w:t xml:space="preserve">existentiel </w:t>
      </w:r>
      <w:r w:rsidRPr="00D67DD6">
        <w:rPr>
          <w:noProof w:val="0"/>
          <w:lang w:val="fr-FR" w:eastAsia="en-US"/>
        </w:rPr>
        <w:t xml:space="preserve">de la personne </w:t>
      </w:r>
      <w:r w:rsidR="009A6CFD" w:rsidRPr="00D67DD6">
        <w:rPr>
          <w:noProof w:val="0"/>
          <w:lang w:val="fr-FR" w:eastAsia="en-US"/>
        </w:rPr>
        <w:t>pensante</w:t>
      </w:r>
      <w:r w:rsidRPr="00D67DD6">
        <w:rPr>
          <w:noProof w:val="0"/>
          <w:lang w:val="fr-FR" w:eastAsia="en-US"/>
        </w:rPr>
        <w:t xml:space="preserve">. Complètement différent est </w:t>
      </w:r>
      <w:r w:rsidR="006E7160" w:rsidRPr="00D67DD6">
        <w:rPr>
          <w:noProof w:val="0"/>
          <w:lang w:val="fr-FR" w:eastAsia="en-US"/>
        </w:rPr>
        <w:t xml:space="preserve">le cas de </w:t>
      </w:r>
      <w:r w:rsidRPr="00D67DD6">
        <w:rPr>
          <w:noProof w:val="0"/>
          <w:lang w:val="fr-FR" w:eastAsia="en-US"/>
        </w:rPr>
        <w:t xml:space="preserve">la continuité de la pensée dans l’intellect </w:t>
      </w:r>
      <w:r w:rsidR="006E7160" w:rsidRPr="00D67DD6">
        <w:rPr>
          <w:noProof w:val="0"/>
          <w:lang w:val="fr-FR" w:eastAsia="en-US"/>
        </w:rPr>
        <w:t>générique</w:t>
      </w:r>
      <w:r w:rsidRPr="00D67DD6">
        <w:rPr>
          <w:noProof w:val="0"/>
          <w:lang w:val="fr-FR" w:eastAsia="en-US"/>
        </w:rPr>
        <w:t xml:space="preserve"> de toute l’humanité,</w:t>
      </w:r>
      <w:r w:rsidR="006E7160" w:rsidRPr="00D67DD6">
        <w:rPr>
          <w:noProof w:val="0"/>
          <w:lang w:val="fr-FR" w:eastAsia="en-US"/>
        </w:rPr>
        <w:t xml:space="preserve"> quand</w:t>
      </w:r>
      <w:r w:rsidRPr="00D67DD6">
        <w:rPr>
          <w:noProof w:val="0"/>
          <w:lang w:val="fr-FR" w:eastAsia="en-US"/>
        </w:rPr>
        <w:t xml:space="preserve"> </w:t>
      </w:r>
      <w:r w:rsidR="006E7160" w:rsidRPr="00D67DD6">
        <w:rPr>
          <w:noProof w:val="0"/>
          <w:lang w:val="fr-FR" w:eastAsia="en-US"/>
        </w:rPr>
        <w:t xml:space="preserve">l’intellect </w:t>
      </w:r>
      <w:r w:rsidRPr="00D67DD6">
        <w:rPr>
          <w:noProof w:val="0"/>
          <w:lang w:val="fr-FR" w:eastAsia="en-US"/>
        </w:rPr>
        <w:t xml:space="preserve">est </w:t>
      </w:r>
      <w:r w:rsidR="00E77717" w:rsidRPr="00D67DD6">
        <w:rPr>
          <w:noProof w:val="0"/>
          <w:lang w:val="fr-FR" w:eastAsia="en-US"/>
        </w:rPr>
        <w:t xml:space="preserve">défini </w:t>
      </w:r>
      <w:r w:rsidRPr="00D67DD6">
        <w:rPr>
          <w:noProof w:val="0"/>
          <w:lang w:val="fr-FR" w:eastAsia="en-US"/>
        </w:rPr>
        <w:t>comme un concept universel et donc éternel (</w:t>
      </w:r>
      <w:r w:rsidRPr="00D67DD6">
        <w:rPr>
          <w:i/>
          <w:noProof w:val="0"/>
          <w:lang w:val="fr-FR" w:eastAsia="en-US"/>
        </w:rPr>
        <w:t>quartum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quartum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différence entre les deux types d’intellect est principale, puisque la logique n’est pas la métaphysique et l’impos</w:t>
      </w:r>
      <w:r w:rsidR="00EA7056" w:rsidRPr="00D67DD6">
        <w:rPr>
          <w:noProof w:val="0"/>
          <w:lang w:val="fr-FR" w:eastAsia="en-US"/>
        </w:rPr>
        <w:t>ition n’est pas la supposition.</w:t>
      </w:r>
    </w:p>
    <w:p w14:paraId="6078E029" w14:textId="34C81A7D" w:rsidR="00CE6F64" w:rsidRPr="00D67DD6" w:rsidRDefault="00CE6F64" w:rsidP="00EE29D8">
      <w:pPr>
        <w:ind w:firstLine="397"/>
        <w:rPr>
          <w:noProof w:val="0"/>
          <w:lang w:val="fr-FR" w:eastAsia="en-US"/>
        </w:rPr>
      </w:pPr>
      <w:r w:rsidRPr="00D67DD6">
        <w:rPr>
          <w:noProof w:val="0"/>
          <w:lang w:val="fr-FR" w:eastAsia="en-US"/>
        </w:rPr>
        <w:lastRenderedPageBreak/>
        <w:t xml:space="preserve">Les interprétations objectives de </w:t>
      </w:r>
      <w:r w:rsidR="00EA7056" w:rsidRPr="00D67DD6">
        <w:rPr>
          <w:noProof w:val="0"/>
          <w:lang w:val="fr-FR" w:eastAsia="en-US"/>
        </w:rPr>
        <w:t>«</w:t>
      </w:r>
      <w:r w:rsidR="00B00D87" w:rsidRPr="00D67DD6">
        <w:rPr>
          <w:noProof w:val="0"/>
          <w:lang w:val="fr-FR" w:eastAsia="en-US"/>
        </w:rPr>
        <w:t> </w:t>
      </w:r>
      <w:r w:rsidRPr="00D67DD6">
        <w:rPr>
          <w:noProof w:val="0"/>
          <w:lang w:val="fr-FR" w:eastAsia="en-US"/>
        </w:rPr>
        <w:t>l’intellect</w:t>
      </w:r>
      <w:r w:rsidR="00B00D87" w:rsidRPr="00D67DD6">
        <w:rPr>
          <w:noProof w:val="0"/>
          <w:lang w:val="fr-FR" w:eastAsia="en-US"/>
        </w:rPr>
        <w:t> </w:t>
      </w:r>
      <w:r w:rsidR="00EA7056" w:rsidRPr="00D67DD6">
        <w:rPr>
          <w:noProof w:val="0"/>
          <w:lang w:val="fr-FR" w:eastAsia="en-US"/>
        </w:rPr>
        <w:t>»</w:t>
      </w:r>
      <w:r w:rsidRPr="00D67DD6">
        <w:rPr>
          <w:noProof w:val="0"/>
          <w:lang w:val="fr-FR" w:eastAsia="en-US"/>
        </w:rPr>
        <w:t xml:space="preserve"> comme un</w:t>
      </w:r>
      <w:r w:rsidR="006E7160" w:rsidRPr="00D67DD6">
        <w:rPr>
          <w:noProof w:val="0"/>
          <w:lang w:val="fr-FR" w:eastAsia="en-US"/>
        </w:rPr>
        <w:t>e substance</w:t>
      </w:r>
      <w:r w:rsidRPr="00D67DD6">
        <w:rPr>
          <w:noProof w:val="0"/>
          <w:lang w:val="fr-FR" w:eastAsia="en-US"/>
        </w:rPr>
        <w:t xml:space="preserve"> du troisième genre </w:t>
      </w:r>
      <w:r w:rsidR="00154FF5" w:rsidRPr="00D67DD6">
        <w:rPr>
          <w:noProof w:val="0"/>
          <w:lang w:val="fr-FR" w:eastAsia="en-US"/>
        </w:rPr>
        <w:t xml:space="preserve">abolirent </w:t>
      </w:r>
      <w:r w:rsidRPr="00D67DD6">
        <w:rPr>
          <w:noProof w:val="0"/>
          <w:lang w:val="fr-FR" w:eastAsia="en-US"/>
        </w:rPr>
        <w:t xml:space="preserve">cette différence. Encore une fois, l’erreur majeure de l’avicennisme </w:t>
      </w:r>
      <w:r w:rsidR="006E7160" w:rsidRPr="00D67DD6">
        <w:rPr>
          <w:noProof w:val="0"/>
          <w:lang w:val="fr-FR" w:eastAsia="en-US"/>
        </w:rPr>
        <w:t>se donne à voir</w:t>
      </w:r>
      <w:r w:rsidRPr="00D67DD6">
        <w:rPr>
          <w:noProof w:val="0"/>
          <w:lang w:val="fr-FR" w:eastAsia="en-US"/>
        </w:rPr>
        <w:t xml:space="preserve">, parce que la modernité place le simulacre appelé « intellect » dans </w:t>
      </w:r>
      <w:r w:rsidRPr="00D67DD6">
        <w:rPr>
          <w:i/>
          <w:noProof w:val="0"/>
          <w:lang w:val="fr-FR" w:eastAsia="en-US"/>
        </w:rPr>
        <w:t>modus ponens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ponens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1C4737" w:rsidRPr="00D67DD6">
        <w:rPr>
          <w:noProof w:val="0"/>
          <w:lang w:val="fr-FR" w:eastAsia="en-US"/>
        </w:rPr>
        <w:t>compl</w:t>
      </w:r>
      <w:r w:rsidR="00AA6976" w:rsidRPr="00D67DD6">
        <w:rPr>
          <w:noProof w:val="0"/>
          <w:lang w:val="fr-FR" w:eastAsia="en-US"/>
        </w:rPr>
        <w:t>è</w:t>
      </w:r>
      <w:r w:rsidR="001C4737" w:rsidRPr="00D67DD6">
        <w:rPr>
          <w:noProof w:val="0"/>
          <w:lang w:val="fr-FR" w:eastAsia="en-US"/>
        </w:rPr>
        <w:t xml:space="preserve">tement </w:t>
      </w:r>
      <w:r w:rsidR="00DF4842" w:rsidRPr="00D67DD6">
        <w:rPr>
          <w:noProof w:val="0"/>
          <w:lang w:val="fr-FR" w:eastAsia="en-US"/>
        </w:rPr>
        <w:t>mythologique</w:t>
      </w:r>
      <w:r w:rsidRPr="00D67DD6">
        <w:rPr>
          <w:noProof w:val="0"/>
          <w:lang w:val="fr-FR" w:eastAsia="en-US"/>
        </w:rPr>
        <w:t>. La logique moderne ne voit que l’identité de subst</w:t>
      </w:r>
      <w:r w:rsidR="001C4737" w:rsidRPr="00D67DD6">
        <w:rPr>
          <w:noProof w:val="0"/>
          <w:lang w:val="fr-FR" w:eastAsia="en-US"/>
        </w:rPr>
        <w:t>ance dans le mode homonymique comme «</w:t>
      </w:r>
      <w:r w:rsidR="006E6F11" w:rsidRPr="00D67DD6">
        <w:rPr>
          <w:noProof w:val="0"/>
          <w:lang w:val="fr-FR" w:eastAsia="en-US"/>
        </w:rPr>
        <w:t> </w:t>
      </w:r>
      <w:r w:rsidRPr="00D67DD6">
        <w:rPr>
          <w:i/>
          <w:noProof w:val="0"/>
          <w:lang w:val="fr-FR" w:eastAsia="en-US"/>
        </w:rPr>
        <w:t>secundum quod</w:t>
      </w:r>
      <w:r w:rsidR="006E6F11" w:rsidRPr="00D67DD6">
        <w:rPr>
          <w:noProof w:val="0"/>
          <w:lang w:val="fr-FR" w:eastAsia="en-US"/>
        </w:rPr>
        <w:t> </w:t>
      </w:r>
      <w:r w:rsidR="001C4737" w:rsidRPr="00D67DD6">
        <w:rPr>
          <w:noProof w:val="0"/>
          <w:lang w:val="fr-FR" w:eastAsia="en-US"/>
        </w:rPr>
        <w:t>».</w:t>
      </w:r>
      <w:r w:rsidRPr="00D67DD6">
        <w:rPr>
          <w:noProof w:val="0"/>
          <w:lang w:val="fr-FR" w:eastAsia="en-US"/>
        </w:rPr>
        <w:t xml:space="preserve"> Sur la base de l’abstraction logique, la modernité ne peut pas reconnaître l’ipséité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ipséité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202A4A" w:rsidRPr="00D67DD6">
        <w:rPr>
          <w:noProof w:val="0"/>
          <w:lang w:val="fr-FR" w:eastAsia="en-US"/>
        </w:rPr>
        <w:t xml:space="preserve">en </w:t>
      </w:r>
      <w:r w:rsidRPr="00D67DD6">
        <w:rPr>
          <w:noProof w:val="0"/>
          <w:lang w:val="fr-FR" w:eastAsia="en-US"/>
        </w:rPr>
        <w:t xml:space="preserve">mode métaphysique </w:t>
      </w:r>
      <w:r w:rsidR="006178A0" w:rsidRPr="00D67DD6">
        <w:rPr>
          <w:noProof w:val="0"/>
          <w:lang w:val="fr-FR" w:eastAsia="en-US"/>
        </w:rPr>
        <w:t>«</w:t>
      </w:r>
      <w:r w:rsidR="006E6F11" w:rsidRPr="00D67DD6">
        <w:rPr>
          <w:noProof w:val="0"/>
          <w:lang w:val="fr-FR" w:eastAsia="en-US"/>
        </w:rPr>
        <w:t> </w:t>
      </w:r>
      <w:r w:rsidRPr="00D67DD6">
        <w:rPr>
          <w:i/>
          <w:noProof w:val="0"/>
          <w:lang w:val="fr-FR" w:eastAsia="en-US"/>
        </w:rPr>
        <w:t>quo est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quo est</w:instrText>
      </w:r>
      <w:r w:rsidRPr="00D67DD6">
        <w:rPr>
          <w:noProof w:val="0"/>
          <w:lang w:val="fr-FR"/>
        </w:rPr>
        <w:instrText xml:space="preserve">" </w:instrText>
      </w:r>
      <w:r w:rsidRPr="00D67DD6">
        <w:rPr>
          <w:i/>
          <w:noProof w:val="0"/>
          <w:lang w:val="fr-FR" w:eastAsia="en-US"/>
        </w:rPr>
        <w:fldChar w:fldCharType="end"/>
      </w:r>
      <w:r w:rsidR="006E6F11" w:rsidRPr="00D67DD6">
        <w:rPr>
          <w:noProof w:val="0"/>
          <w:lang w:val="fr-FR" w:eastAsia="en-US"/>
        </w:rPr>
        <w:t> </w:t>
      </w:r>
      <w:r w:rsidR="006178A0" w:rsidRPr="00D67DD6">
        <w:rPr>
          <w:noProof w:val="0"/>
          <w:lang w:val="fr-FR" w:eastAsia="en-US"/>
        </w:rPr>
        <w:t xml:space="preserve">». </w:t>
      </w:r>
      <w:r w:rsidRPr="00D67DD6">
        <w:rPr>
          <w:noProof w:val="0"/>
          <w:lang w:val="fr-FR" w:eastAsia="en-US"/>
        </w:rPr>
        <w:t xml:space="preserve">Le commentaire indique clairement qu’il s’agit de deux actes de compréhension génériquement distincts. La compréhension </w:t>
      </w:r>
      <w:r w:rsidR="006E7160" w:rsidRPr="00D67DD6">
        <w:rPr>
          <w:noProof w:val="0"/>
          <w:lang w:val="fr-FR" w:eastAsia="en-US"/>
        </w:rPr>
        <w:t xml:space="preserve">suit </w:t>
      </w:r>
      <w:r w:rsidRPr="00D67DD6">
        <w:rPr>
          <w:noProof w:val="0"/>
          <w:lang w:val="fr-FR" w:eastAsia="en-US"/>
        </w:rPr>
        <w:t xml:space="preserve">soit </w:t>
      </w:r>
      <w:r w:rsidR="007A529F" w:rsidRPr="00D67DD6">
        <w:rPr>
          <w:noProof w:val="0"/>
          <w:lang w:val="fr-FR" w:eastAsia="en-US"/>
        </w:rPr>
        <w:t>l’ipséité existentielle</w:t>
      </w:r>
      <w:r w:rsidRPr="00D67DD6">
        <w:rPr>
          <w:noProof w:val="0"/>
          <w:lang w:val="fr-FR" w:eastAsia="en-US"/>
        </w:rPr>
        <w:t xml:space="preserve">, soit </w:t>
      </w:r>
      <w:r w:rsidR="007A529F" w:rsidRPr="00D67DD6">
        <w:rPr>
          <w:noProof w:val="0"/>
          <w:lang w:val="fr-FR" w:eastAsia="en-US"/>
        </w:rPr>
        <w:t>l</w:t>
      </w:r>
      <w:r w:rsidR="007A529F" w:rsidRPr="00D67DD6">
        <w:rPr>
          <w:rFonts w:cs="Calibri"/>
          <w:noProof w:val="0"/>
          <w:lang w:val="fr-FR" w:eastAsia="en-US"/>
        </w:rPr>
        <w:t>’</w:t>
      </w:r>
      <w:r w:rsidR="007A529F" w:rsidRPr="00D67DD6">
        <w:rPr>
          <w:noProof w:val="0"/>
          <w:lang w:val="fr-FR" w:eastAsia="en-US"/>
        </w:rPr>
        <w:t>identité universelle</w:t>
      </w:r>
      <w:r w:rsidRPr="00D67DD6">
        <w:rPr>
          <w:noProof w:val="0"/>
          <w:lang w:val="fr-FR" w:eastAsia="en-US"/>
        </w:rPr>
        <w:t xml:space="preserve">. Entre l’actualité </w:t>
      </w:r>
      <w:r w:rsidR="006E7160" w:rsidRPr="00D67DD6">
        <w:rPr>
          <w:noProof w:val="0"/>
          <w:lang w:val="fr-FR" w:eastAsia="en-US"/>
        </w:rPr>
        <w:t xml:space="preserve">d’un acte </w:t>
      </w:r>
      <w:r w:rsidRPr="00D67DD6">
        <w:rPr>
          <w:noProof w:val="0"/>
          <w:lang w:val="fr-FR" w:eastAsia="en-US"/>
        </w:rPr>
        <w:t>et la puissance</w:t>
      </w:r>
      <w:r w:rsidR="006E7160" w:rsidRPr="00D67DD6">
        <w:rPr>
          <w:noProof w:val="0"/>
          <w:lang w:val="fr-FR" w:eastAsia="en-US"/>
        </w:rPr>
        <w:t xml:space="preserve"> d’un concept</w:t>
      </w:r>
      <w:r w:rsidRPr="00D67DD6">
        <w:rPr>
          <w:noProof w:val="0"/>
          <w:lang w:val="fr-FR" w:eastAsia="en-US"/>
        </w:rPr>
        <w:t xml:space="preserve">, il n’y a pas de « copulation » sous la forme d’une quelconque substance du troisième genre. L’herméneutique </w:t>
      </w:r>
      <w:r w:rsidR="00E43F96">
        <w:rPr>
          <w:noProof w:val="0"/>
          <w:lang w:val="fr-FR" w:eastAsia="en-US"/>
        </w:rPr>
        <w:t xml:space="preserve">conteste </w:t>
      </w:r>
      <w:r w:rsidRPr="00D67DD6">
        <w:rPr>
          <w:noProof w:val="0"/>
          <w:lang w:val="fr-FR" w:eastAsia="en-US"/>
        </w:rPr>
        <w:t xml:space="preserve">la copulation spéculative des averroïstes modernes et postmodernes (le soi-disant problème </w:t>
      </w:r>
      <w:r w:rsidR="00091E73" w:rsidRPr="00D67DD6">
        <w:rPr>
          <w:noProof w:val="0"/>
          <w:lang w:val="fr-FR" w:eastAsia="en-US"/>
        </w:rPr>
        <w:t>«</w:t>
      </w:r>
      <w:r w:rsidR="006E6F11" w:rsidRPr="00D67DD6">
        <w:rPr>
          <w:noProof w:val="0"/>
          <w:lang w:val="fr-FR" w:eastAsia="en-US"/>
        </w:rPr>
        <w:t> </w:t>
      </w:r>
      <w:r w:rsidRPr="00D67DD6">
        <w:rPr>
          <w:noProof w:val="0"/>
          <w:lang w:val="fr-FR" w:eastAsia="en-US"/>
        </w:rPr>
        <w:t>corps</w:t>
      </w:r>
      <w:r w:rsidR="00091E73" w:rsidRPr="00D67DD6">
        <w:rPr>
          <w:rFonts w:cs="Calibri"/>
          <w:noProof w:val="0"/>
          <w:lang w:val="fr-FR" w:eastAsia="en-US"/>
        </w:rPr>
        <w:t>—</w:t>
      </w:r>
      <w:r w:rsidRPr="00D67DD6">
        <w:rPr>
          <w:noProof w:val="0"/>
          <w:lang w:val="fr-FR" w:eastAsia="en-US"/>
        </w:rPr>
        <w:t>esprit</w:t>
      </w:r>
      <w:r w:rsidR="006E6F11" w:rsidRPr="00D67DD6">
        <w:rPr>
          <w:noProof w:val="0"/>
          <w:lang w:val="fr-FR" w:eastAsia="en-US"/>
        </w:rPr>
        <w:t> </w:t>
      </w:r>
      <w:r w:rsidR="00091E73" w:rsidRPr="00D67DD6">
        <w:rPr>
          <w:noProof w:val="0"/>
          <w:lang w:val="fr-FR" w:eastAsia="en-US"/>
        </w:rPr>
        <w:t>»</w:t>
      </w:r>
      <w:r w:rsidRPr="00D67DD6">
        <w:rPr>
          <w:noProof w:val="0"/>
          <w:lang w:val="fr-FR" w:eastAsia="en-US"/>
        </w:rPr>
        <w:t>). L’exégèse considère avec Averroès</w:t>
      </w:r>
      <w:r w:rsidR="00D84DFE" w:rsidRPr="00D67DD6">
        <w:rPr>
          <w:noProof w:val="0"/>
          <w:lang w:val="fr-FR" w:eastAsia="en-US"/>
        </w:rPr>
        <w:t>, Siger</w:t>
      </w:r>
      <w:r w:rsidRPr="00D67DD6">
        <w:rPr>
          <w:noProof w:val="0"/>
          <w:lang w:val="fr-FR" w:eastAsia="en-US"/>
        </w:rPr>
        <w:t xml:space="preserve"> et Heidegger la manière phénoménologique </w:t>
      </w:r>
      <w:r w:rsidR="006E7160" w:rsidRPr="00D67DD6">
        <w:rPr>
          <w:noProof w:val="0"/>
          <w:lang w:val="fr-FR" w:eastAsia="en-US"/>
        </w:rPr>
        <w:t xml:space="preserve">et </w:t>
      </w:r>
      <w:r w:rsidRPr="00D67DD6">
        <w:rPr>
          <w:noProof w:val="0"/>
          <w:lang w:val="fr-FR" w:eastAsia="en-US"/>
        </w:rPr>
        <w:t>existentielle</w:t>
      </w:r>
      <w:r w:rsidR="006E7160" w:rsidRPr="00D67DD6">
        <w:rPr>
          <w:noProof w:val="0"/>
          <w:lang w:val="fr-FR" w:eastAsia="en-US"/>
        </w:rPr>
        <w:t xml:space="preserve"> de penser</w:t>
      </w:r>
      <w:r w:rsidRPr="00D67DD6">
        <w:rPr>
          <w:noProof w:val="0"/>
          <w:lang w:val="fr-FR" w:eastAsia="en-US"/>
        </w:rPr>
        <w:t>. Comment telle ou telle forme d’intellect se manifeste-t-elle dans sa permanence (</w:t>
      </w:r>
      <w:r w:rsidRPr="00D67DD6">
        <w:rPr>
          <w:i/>
          <w:noProof w:val="0"/>
          <w:lang w:val="fr-FR" w:eastAsia="en-US"/>
        </w:rPr>
        <w:t>continuatio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continuatio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 Le processus réel de la pensée n’est pas une copulation </w:t>
      </w:r>
      <w:r w:rsidR="00E23683" w:rsidRPr="00D67DD6">
        <w:rPr>
          <w:noProof w:val="0"/>
          <w:lang w:val="fr-FR" w:eastAsia="en-US"/>
        </w:rPr>
        <w:t>myth</w:t>
      </w:r>
      <w:r w:rsidR="000577D6">
        <w:rPr>
          <w:noProof w:val="0"/>
          <w:lang w:val="fr-FR" w:eastAsia="en-US"/>
        </w:rPr>
        <w:t xml:space="preserve">ique </w:t>
      </w:r>
      <w:r w:rsidRPr="00D67DD6">
        <w:rPr>
          <w:noProof w:val="0"/>
          <w:lang w:val="fr-FR" w:eastAsia="en-US"/>
        </w:rPr>
        <w:t xml:space="preserve">de diverses entités du troisième type. La trajectoire herméneutique de la compréhension se rapporte à l’unité de la personne et de l’intellect ; elle distingue donc deux perspectives différentes. L’intellect dans l’acte de </w:t>
      </w:r>
      <w:r w:rsidRPr="00D67DD6">
        <w:rPr>
          <w:i/>
          <w:noProof w:val="0"/>
          <w:lang w:val="fr-FR" w:eastAsia="en-US"/>
        </w:rPr>
        <w:t>tertium genus</w:t>
      </w:r>
      <w:r w:rsidRPr="00D67DD6">
        <w:rPr>
          <w:noProof w:val="0"/>
          <w:lang w:val="fr-FR" w:eastAsia="en-US"/>
        </w:rPr>
        <w:t xml:space="preserve"> est réellement donné dans la substance hylémorphique, parce qu’il est un acte d’une personne existante. L’acte de penser </w:t>
      </w:r>
      <w:r w:rsidR="00F260A7" w:rsidRPr="00D67DD6">
        <w:rPr>
          <w:noProof w:val="0"/>
          <w:lang w:val="fr-FR" w:eastAsia="en-US"/>
        </w:rPr>
        <w:t xml:space="preserve">qui était </w:t>
      </w:r>
      <w:r w:rsidRPr="00D67DD6">
        <w:rPr>
          <w:noProof w:val="0"/>
          <w:lang w:val="fr-FR" w:eastAsia="en-US"/>
        </w:rPr>
        <w:t xml:space="preserve">contrôlé par l’intellect séparé ne serait pas un acte de notre volonté et de notre liberté personnelle de penser. Au contraire, l’intellect donné en unité pour toute l’humanité comme </w:t>
      </w:r>
      <w:r w:rsidRPr="00D67DD6">
        <w:rPr>
          <w:i/>
          <w:noProof w:val="0"/>
          <w:lang w:val="fr-FR" w:eastAsia="en-US"/>
        </w:rPr>
        <w:t>quartum genus</w:t>
      </w:r>
      <w:r w:rsidRPr="00D67DD6">
        <w:rPr>
          <w:noProof w:val="0"/>
          <w:lang w:val="fr-FR" w:eastAsia="en-US"/>
        </w:rPr>
        <w:t xml:space="preserve"> ne pense pas du tout. Il s’agit d’une pure abstraction qui n’est donnée que dans la pensée des personnes qui ont une connaissance réelle. L’ipséité de l’intellect est donnée comme première substance réelle. La prédication en tant que </w:t>
      </w:r>
      <w:r w:rsidRPr="00D67DD6">
        <w:rPr>
          <w:i/>
          <w:noProof w:val="0"/>
          <w:lang w:val="fr-FR" w:eastAsia="en-US"/>
        </w:rPr>
        <w:t>tertium genus</w:t>
      </w:r>
      <w:r w:rsidRPr="00D67DD6">
        <w:rPr>
          <w:noProof w:val="0"/>
          <w:lang w:val="fr-FR" w:eastAsia="en-US"/>
        </w:rPr>
        <w:t xml:space="preserve"> se fait par imposition de la signification à partir de la réalité causale. La pensée de la personne est </w:t>
      </w:r>
      <w:r w:rsidR="00B93576">
        <w:rPr>
          <w:noProof w:val="0"/>
          <w:lang w:val="fr-FR" w:eastAsia="en-US"/>
        </w:rPr>
        <w:t xml:space="preserve">énoncée </w:t>
      </w:r>
      <w:r w:rsidR="000442AA" w:rsidRPr="00D67DD6">
        <w:rPr>
          <w:noProof w:val="0"/>
          <w:lang w:val="fr-FR" w:eastAsia="en-US"/>
        </w:rPr>
        <w:t xml:space="preserve">dans le cadre de la </w:t>
      </w:r>
      <w:r w:rsidRPr="00D67DD6">
        <w:rPr>
          <w:noProof w:val="0"/>
          <w:lang w:val="fr-FR" w:eastAsia="en-US"/>
        </w:rPr>
        <w:t xml:space="preserve">métaphysique, </w:t>
      </w:r>
      <w:r w:rsidR="000442AA" w:rsidRPr="00D67DD6">
        <w:rPr>
          <w:noProof w:val="0"/>
          <w:lang w:val="fr-FR" w:eastAsia="en-US"/>
        </w:rPr>
        <w:t xml:space="preserve">par </w:t>
      </w:r>
      <w:r w:rsidR="004D037B" w:rsidRPr="00D67DD6">
        <w:rPr>
          <w:noProof w:val="0"/>
          <w:lang w:val="fr-FR" w:eastAsia="en-US"/>
        </w:rPr>
        <w:t>l</w:t>
      </w:r>
      <w:r w:rsidR="000442AA" w:rsidRPr="00D67DD6">
        <w:rPr>
          <w:noProof w:val="0"/>
          <w:lang w:val="fr-FR" w:eastAsia="en-US"/>
        </w:rPr>
        <w:t>’</w:t>
      </w:r>
      <w:r w:rsidR="004D037B" w:rsidRPr="00D67DD6">
        <w:rPr>
          <w:noProof w:val="0"/>
          <w:lang w:val="fr-FR" w:eastAsia="en-US"/>
        </w:rPr>
        <w:t xml:space="preserve">imposition basée sur le </w:t>
      </w:r>
      <w:r w:rsidRPr="00D67DD6">
        <w:rPr>
          <w:noProof w:val="0"/>
          <w:lang w:val="fr-FR" w:eastAsia="en-US"/>
        </w:rPr>
        <w:t>datif métaphysique (</w:t>
      </w:r>
      <w:r w:rsidRPr="00D67DD6">
        <w:rPr>
          <w:i/>
          <w:noProof w:val="0"/>
          <w:lang w:val="fr-FR" w:eastAsia="en-US"/>
        </w:rPr>
        <w:t>quidditas</w:t>
      </w:r>
      <w:r w:rsidRPr="00D67DD6">
        <w:rPr>
          <w:noProof w:val="0"/>
          <w:lang w:val="fr-FR" w:eastAsia="en-US"/>
        </w:rPr>
        <w:t xml:space="preserve">). </w:t>
      </w:r>
      <w:r w:rsidR="001F1807" w:rsidRPr="00D67DD6">
        <w:rPr>
          <w:noProof w:val="0"/>
          <w:lang w:val="fr-FR" w:eastAsia="en-US"/>
        </w:rPr>
        <w:t>L</w:t>
      </w:r>
      <w:r w:rsidR="000442AA" w:rsidRPr="00D67DD6">
        <w:rPr>
          <w:noProof w:val="0"/>
          <w:lang w:val="fr-FR" w:eastAsia="en-US"/>
        </w:rPr>
        <w:t>’</w:t>
      </w:r>
      <w:r w:rsidR="001F1807" w:rsidRPr="00D67DD6">
        <w:rPr>
          <w:noProof w:val="0"/>
          <w:lang w:val="fr-FR" w:eastAsia="en-US"/>
        </w:rPr>
        <w:t>identité métaphysique de l</w:t>
      </w:r>
      <w:r w:rsidR="000442AA" w:rsidRPr="00D67DD6">
        <w:rPr>
          <w:noProof w:val="0"/>
          <w:lang w:val="fr-FR" w:eastAsia="en-US"/>
        </w:rPr>
        <w:t>’</w:t>
      </w:r>
      <w:r w:rsidR="001F1807" w:rsidRPr="00D67DD6">
        <w:rPr>
          <w:noProof w:val="0"/>
          <w:lang w:val="fr-FR" w:eastAsia="en-US"/>
        </w:rPr>
        <w:t>intellect est donnée comme substance seconde universelle sur le mode de la supposition</w:t>
      </w:r>
      <w:r w:rsidR="00D5736D" w:rsidRPr="00D67DD6">
        <w:rPr>
          <w:noProof w:val="0"/>
          <w:lang w:val="fr-FR" w:eastAsia="en-US"/>
        </w:rPr>
        <w:t xml:space="preserve">. Elle </w:t>
      </w:r>
      <w:r w:rsidR="001F1807" w:rsidRPr="00D67DD6">
        <w:rPr>
          <w:noProof w:val="0"/>
          <w:lang w:val="fr-FR" w:eastAsia="en-US"/>
        </w:rPr>
        <w:t>est déterminée par l</w:t>
      </w:r>
      <w:r w:rsidR="000442AA" w:rsidRPr="00D67DD6">
        <w:rPr>
          <w:noProof w:val="0"/>
          <w:lang w:val="fr-FR" w:eastAsia="en-US"/>
        </w:rPr>
        <w:t>’</w:t>
      </w:r>
      <w:r w:rsidR="001F1807" w:rsidRPr="00D67DD6">
        <w:rPr>
          <w:noProof w:val="0"/>
          <w:lang w:val="fr-FR" w:eastAsia="en-US"/>
        </w:rPr>
        <w:t>imposition univoque de l</w:t>
      </w:r>
      <w:r w:rsidR="000442AA" w:rsidRPr="00D67DD6">
        <w:rPr>
          <w:noProof w:val="0"/>
          <w:lang w:val="fr-FR" w:eastAsia="en-US"/>
        </w:rPr>
        <w:t>’</w:t>
      </w:r>
      <w:r w:rsidR="001F1807" w:rsidRPr="00D67DD6">
        <w:rPr>
          <w:noProof w:val="0"/>
          <w:lang w:val="fr-FR" w:eastAsia="en-US"/>
        </w:rPr>
        <w:t xml:space="preserve">intellect possible comme </w:t>
      </w:r>
      <w:r w:rsidR="00B85422">
        <w:rPr>
          <w:noProof w:val="0"/>
          <w:lang w:val="fr-FR" w:eastAsia="en-US"/>
        </w:rPr>
        <w:t>« </w:t>
      </w:r>
      <w:r w:rsidR="001F1807" w:rsidRPr="00D67DD6">
        <w:rPr>
          <w:i/>
          <w:noProof w:val="0"/>
          <w:lang w:val="fr-FR" w:eastAsia="en-US"/>
        </w:rPr>
        <w:t xml:space="preserve">species </w:t>
      </w:r>
      <w:r w:rsidR="00747C74" w:rsidRPr="00D67DD6">
        <w:rPr>
          <w:i/>
          <w:noProof w:val="0"/>
          <w:lang w:val="fr-FR" w:eastAsia="en-US"/>
        </w:rPr>
        <w:t>humana</w:t>
      </w:r>
      <w:r w:rsidR="00B85422">
        <w:rPr>
          <w:noProof w:val="0"/>
          <w:lang w:val="fr-FR" w:eastAsia="en-US"/>
        </w:rPr>
        <w:t> »</w:t>
      </w:r>
      <w:r w:rsidR="00747C74" w:rsidRPr="00D67DD6">
        <w:rPr>
          <w:i/>
          <w:noProof w:val="0"/>
          <w:lang w:val="fr-FR" w:eastAsia="en-US"/>
        </w:rPr>
        <w:t xml:space="preserve"> </w:t>
      </w:r>
      <w:r w:rsidR="001F1807" w:rsidRPr="00D67DD6">
        <w:rPr>
          <w:noProof w:val="0"/>
          <w:lang w:val="fr-FR" w:eastAsia="en-US"/>
        </w:rPr>
        <w:t xml:space="preserve">au sein du </w:t>
      </w:r>
      <w:r w:rsidR="001F1807" w:rsidRPr="00D67DD6">
        <w:rPr>
          <w:i/>
          <w:noProof w:val="0"/>
          <w:lang w:val="fr-FR" w:eastAsia="en-US"/>
        </w:rPr>
        <w:t>tertium genus</w:t>
      </w:r>
      <w:r w:rsidR="001F1807" w:rsidRPr="00D67DD6">
        <w:rPr>
          <w:noProof w:val="0"/>
          <w:lang w:val="fr-FR" w:eastAsia="en-US"/>
        </w:rPr>
        <w:t xml:space="preserve">. </w:t>
      </w:r>
      <w:r w:rsidRPr="00D67DD6">
        <w:rPr>
          <w:noProof w:val="0"/>
          <w:lang w:val="fr-FR" w:eastAsia="en-US"/>
        </w:rPr>
        <w:t xml:space="preserve">Le substrat de </w:t>
      </w:r>
      <w:r w:rsidR="00695204" w:rsidRPr="00D67DD6">
        <w:rPr>
          <w:noProof w:val="0"/>
          <w:lang w:val="fr-FR" w:eastAsia="en-US"/>
        </w:rPr>
        <w:t xml:space="preserve">la signification faite par </w:t>
      </w:r>
      <w:r w:rsidR="001F1807" w:rsidRPr="00D67DD6">
        <w:rPr>
          <w:noProof w:val="0"/>
          <w:lang w:val="fr-FR" w:eastAsia="en-US"/>
        </w:rPr>
        <w:t>suppositio</w:t>
      </w:r>
      <w:r w:rsidR="00695204" w:rsidRPr="00D67DD6">
        <w:rPr>
          <w:rFonts w:cs="Calibri"/>
          <w:noProof w:val="0"/>
          <w:lang w:val="fr-FR" w:eastAsia="en-US"/>
        </w:rPr>
        <w:t>n n</w:t>
      </w:r>
      <w:r w:rsidRPr="00D67DD6">
        <w:rPr>
          <w:noProof w:val="0"/>
          <w:lang w:val="fr-FR" w:eastAsia="en-US"/>
        </w:rPr>
        <w:t>’est plus une personne existante, mais le porteur universel (</w:t>
      </w:r>
      <w:r w:rsidRPr="00D67DD6">
        <w:rPr>
          <w:i/>
          <w:noProof w:val="0"/>
          <w:lang w:val="fr-FR" w:eastAsia="en-US"/>
        </w:rPr>
        <w:t>subiectum</w:t>
      </w:r>
      <w:r w:rsidRPr="00D67DD6">
        <w:rPr>
          <w:noProof w:val="0"/>
          <w:lang w:val="fr-FR" w:eastAsia="en-US"/>
        </w:rPr>
        <w:t>) de la sig</w:t>
      </w:r>
      <w:r w:rsidR="00EA1AC2" w:rsidRPr="00D67DD6">
        <w:rPr>
          <w:noProof w:val="0"/>
          <w:lang w:val="fr-FR" w:eastAsia="en-US"/>
        </w:rPr>
        <w:t xml:space="preserve">nification </w:t>
      </w:r>
      <w:r w:rsidR="001F1807" w:rsidRPr="00D67DD6">
        <w:rPr>
          <w:noProof w:val="0"/>
          <w:lang w:val="fr-FR" w:eastAsia="en-US"/>
        </w:rPr>
        <w:t>générique</w:t>
      </w:r>
      <w:r w:rsidR="00EA1AC2" w:rsidRPr="00D67DD6">
        <w:rPr>
          <w:noProof w:val="0"/>
          <w:lang w:val="fr-FR" w:eastAsia="en-US"/>
        </w:rPr>
        <w:t>. C</w:t>
      </w:r>
      <w:r w:rsidR="001F1807" w:rsidRPr="00D67DD6">
        <w:rPr>
          <w:noProof w:val="0"/>
          <w:lang w:val="fr-FR" w:eastAsia="en-US"/>
        </w:rPr>
        <w:t>e</w:t>
      </w:r>
      <w:r w:rsidR="00FE598F" w:rsidRPr="00D67DD6">
        <w:rPr>
          <w:noProof w:val="0"/>
          <w:lang w:val="fr-FR" w:eastAsia="en-US"/>
        </w:rPr>
        <w:t xml:space="preserve"> </w:t>
      </w:r>
      <w:r w:rsidR="00392659" w:rsidRPr="00D67DD6">
        <w:rPr>
          <w:noProof w:val="0"/>
          <w:lang w:val="fr-FR" w:eastAsia="en-US"/>
        </w:rPr>
        <w:t xml:space="preserve">sujet </w:t>
      </w:r>
      <w:r w:rsidR="00FE598F" w:rsidRPr="00D67DD6">
        <w:rPr>
          <w:noProof w:val="0"/>
          <w:lang w:val="fr-FR" w:eastAsia="en-US"/>
        </w:rPr>
        <w:t>de significat</w:t>
      </w:r>
      <w:r w:rsidR="00DB0DBE" w:rsidRPr="00D67DD6">
        <w:rPr>
          <w:noProof w:val="0"/>
          <w:lang w:val="fr-FR" w:eastAsia="en-US"/>
        </w:rPr>
        <w:t xml:space="preserve">ion </w:t>
      </w:r>
      <w:r w:rsidR="00DB0DBE" w:rsidRPr="00D67DD6">
        <w:rPr>
          <w:noProof w:val="0"/>
          <w:lang w:val="fr-FR" w:eastAsia="en-US"/>
        </w:rPr>
        <w:lastRenderedPageBreak/>
        <w:t>générique de l</w:t>
      </w:r>
      <w:r w:rsidR="000442AA" w:rsidRPr="00D67DD6">
        <w:rPr>
          <w:noProof w:val="0"/>
          <w:lang w:val="fr-FR" w:eastAsia="en-US"/>
        </w:rPr>
        <w:t>’</w:t>
      </w:r>
      <w:r w:rsidR="00DB0DBE" w:rsidRPr="00D67DD6">
        <w:rPr>
          <w:noProof w:val="0"/>
          <w:lang w:val="fr-FR" w:eastAsia="en-US"/>
        </w:rPr>
        <w:t xml:space="preserve">intellect </w:t>
      </w:r>
      <w:r w:rsidR="00902D20" w:rsidRPr="00D67DD6">
        <w:rPr>
          <w:noProof w:val="0"/>
          <w:lang w:val="fr-FR" w:eastAsia="en-US"/>
        </w:rPr>
        <w:t xml:space="preserve">n’est ni </w:t>
      </w:r>
      <w:r w:rsidRPr="00D67DD6">
        <w:rPr>
          <w:noProof w:val="0"/>
          <w:lang w:val="fr-FR" w:eastAsia="en-US"/>
        </w:rPr>
        <w:t>une personne</w:t>
      </w:r>
      <w:r w:rsidR="00902D20" w:rsidRPr="00D67DD6">
        <w:rPr>
          <w:noProof w:val="0"/>
          <w:lang w:val="fr-FR" w:eastAsia="en-US"/>
        </w:rPr>
        <w:t xml:space="preserve"> vivante (premi</w:t>
      </w:r>
      <w:r w:rsidR="00902D20" w:rsidRPr="00D67DD6">
        <w:rPr>
          <w:rFonts w:cs="Calibri"/>
          <w:noProof w:val="0"/>
          <w:lang w:val="fr-FR" w:eastAsia="en-US"/>
        </w:rPr>
        <w:t>è</w:t>
      </w:r>
      <w:r w:rsidR="00902D20" w:rsidRPr="00D67DD6">
        <w:rPr>
          <w:noProof w:val="0"/>
          <w:lang w:val="fr-FR" w:eastAsia="en-US"/>
        </w:rPr>
        <w:t>re substance hyparchique)</w:t>
      </w:r>
      <w:r w:rsidRPr="00D67DD6">
        <w:rPr>
          <w:noProof w:val="0"/>
          <w:lang w:val="fr-FR" w:eastAsia="en-US"/>
        </w:rPr>
        <w:t xml:space="preserve">, </w:t>
      </w:r>
      <w:r w:rsidR="00902D20" w:rsidRPr="00D67DD6">
        <w:rPr>
          <w:noProof w:val="0"/>
          <w:lang w:val="fr-FR" w:eastAsia="en-US"/>
        </w:rPr>
        <w:t xml:space="preserve">ni une </w:t>
      </w:r>
      <w:r w:rsidR="00902D20" w:rsidRPr="00D67DD6">
        <w:rPr>
          <w:i/>
          <w:noProof w:val="0"/>
          <w:lang w:val="fr-FR" w:eastAsia="en-US"/>
        </w:rPr>
        <w:t xml:space="preserve">species humana </w:t>
      </w:r>
      <w:r w:rsidR="00902D20" w:rsidRPr="00D67DD6">
        <w:rPr>
          <w:noProof w:val="0"/>
          <w:lang w:val="fr-FR" w:eastAsia="en-US"/>
        </w:rPr>
        <w:t>faite par l</w:t>
      </w:r>
      <w:r w:rsidR="00902D20" w:rsidRPr="00D67DD6">
        <w:rPr>
          <w:rFonts w:cs="Calibri"/>
          <w:noProof w:val="0"/>
          <w:lang w:val="fr-FR" w:eastAsia="en-US"/>
        </w:rPr>
        <w:t>’</w:t>
      </w:r>
      <w:r w:rsidR="00902D20" w:rsidRPr="00D67DD6">
        <w:rPr>
          <w:noProof w:val="0"/>
          <w:lang w:val="fr-FR" w:eastAsia="en-US"/>
        </w:rPr>
        <w:t xml:space="preserve">imposition métaphysique (seconde substance métaphysique), </w:t>
      </w:r>
      <w:r w:rsidRPr="00D67DD6">
        <w:rPr>
          <w:noProof w:val="0"/>
          <w:lang w:val="fr-FR" w:eastAsia="en-US"/>
        </w:rPr>
        <w:t xml:space="preserve">mais un </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902D20" w:rsidRPr="00D67DD6">
        <w:rPr>
          <w:noProof w:val="0"/>
          <w:lang w:val="fr-FR" w:eastAsia="en-US"/>
        </w:rPr>
        <w:t xml:space="preserve">situé à la fin de la division dialectique proposée par </w:t>
      </w:r>
      <w:r w:rsidRPr="00D67DD6">
        <w:rPr>
          <w:noProof w:val="0"/>
          <w:lang w:val="fr-FR" w:eastAsia="en-US"/>
        </w:rPr>
        <w:t xml:space="preserve">Porphyre. </w:t>
      </w:r>
      <w:r w:rsidR="00902D20" w:rsidRPr="00D67DD6">
        <w:rPr>
          <w:noProof w:val="0"/>
          <w:lang w:val="fr-FR" w:eastAsia="en-US"/>
        </w:rPr>
        <w:t>Il y a trois porteurs du sens (</w:t>
      </w:r>
      <w:r w:rsidR="00902D20" w:rsidRPr="00D67DD6">
        <w:rPr>
          <w:i/>
          <w:noProof w:val="0"/>
          <w:lang w:val="fr-FR" w:eastAsia="en-US"/>
        </w:rPr>
        <w:t>subiectum</w:t>
      </w:r>
      <w:r w:rsidR="00902D20" w:rsidRPr="00D67DD6">
        <w:rPr>
          <w:noProof w:val="0"/>
          <w:lang w:val="fr-FR" w:eastAsia="en-US"/>
        </w:rPr>
        <w:t>) qui sont retenus dans la définition univoque de la «</w:t>
      </w:r>
      <w:r w:rsidR="006E6F11" w:rsidRPr="00D67DD6">
        <w:rPr>
          <w:noProof w:val="0"/>
          <w:lang w:val="fr-FR" w:eastAsia="en-US"/>
        </w:rPr>
        <w:t> </w:t>
      </w:r>
      <w:r w:rsidR="00902D20" w:rsidRPr="00D67DD6">
        <w:rPr>
          <w:noProof w:val="0"/>
          <w:lang w:val="fr-FR" w:eastAsia="en-US"/>
        </w:rPr>
        <w:t>personne</w:t>
      </w:r>
      <w:r w:rsidR="006E6F11" w:rsidRPr="00D67DD6">
        <w:rPr>
          <w:noProof w:val="0"/>
          <w:lang w:val="fr-FR" w:eastAsia="en-US"/>
        </w:rPr>
        <w:t> </w:t>
      </w:r>
      <w:r w:rsidR="00902D20" w:rsidRPr="00D67DD6">
        <w:rPr>
          <w:noProof w:val="0"/>
          <w:lang w:val="fr-FR" w:eastAsia="en-US"/>
        </w:rPr>
        <w:t>» aristotélicienne.</w:t>
      </w:r>
      <w:r w:rsidR="00EE29D8" w:rsidRPr="00D67DD6">
        <w:rPr>
          <w:noProof w:val="0"/>
          <w:lang w:val="fr-FR" w:eastAsia="en-US"/>
        </w:rPr>
        <w:t xml:space="preserve"> L</w:t>
      </w:r>
      <w:r w:rsidR="00EE29D8" w:rsidRPr="00D67DD6">
        <w:rPr>
          <w:rFonts w:cs="Calibri"/>
          <w:noProof w:val="0"/>
          <w:lang w:val="fr-FR" w:eastAsia="en-US"/>
        </w:rPr>
        <w:t>’</w:t>
      </w:r>
      <w:r w:rsidR="00EE29D8" w:rsidRPr="00D67DD6">
        <w:rPr>
          <w:noProof w:val="0"/>
          <w:lang w:val="fr-FR" w:eastAsia="en-US"/>
        </w:rPr>
        <w:t xml:space="preserve">individu ne fait pas la définition de la personne, car </w:t>
      </w:r>
      <w:r w:rsidR="00581B69" w:rsidRPr="00D67DD6">
        <w:rPr>
          <w:noProof w:val="0"/>
          <w:lang w:val="fr-FR" w:eastAsia="en-US"/>
        </w:rPr>
        <w:t xml:space="preserve">le dernier </w:t>
      </w:r>
      <w:r w:rsidR="00EE29D8" w:rsidRPr="00D67DD6">
        <w:rPr>
          <w:noProof w:val="0"/>
          <w:lang w:val="fr-FR" w:eastAsia="en-US"/>
        </w:rPr>
        <w:t xml:space="preserve">sens est </w:t>
      </w:r>
      <w:r w:rsidR="00581B69" w:rsidRPr="00D67DD6">
        <w:rPr>
          <w:noProof w:val="0"/>
          <w:lang w:val="fr-FR" w:eastAsia="en-US"/>
        </w:rPr>
        <w:t xml:space="preserve">donné sur le plan de species. </w:t>
      </w:r>
      <w:r w:rsidRPr="00D67DD6">
        <w:rPr>
          <w:noProof w:val="0"/>
          <w:lang w:val="fr-FR" w:eastAsia="en-US"/>
        </w:rPr>
        <w:t xml:space="preserve">La prédication de l’intellect donné </w:t>
      </w:r>
      <w:r w:rsidR="00056DD1" w:rsidRPr="00D67DD6">
        <w:rPr>
          <w:noProof w:val="0"/>
          <w:lang w:val="fr-FR" w:eastAsia="en-US"/>
        </w:rPr>
        <w:t xml:space="preserve">génériquement </w:t>
      </w:r>
      <w:r w:rsidRPr="00D67DD6">
        <w:rPr>
          <w:noProof w:val="0"/>
          <w:lang w:val="fr-FR" w:eastAsia="en-US"/>
        </w:rPr>
        <w:t xml:space="preserve">est faite par l’abstraction de l’intellect comme </w:t>
      </w:r>
      <w:r w:rsidRPr="00D67DD6">
        <w:rPr>
          <w:i/>
          <w:noProof w:val="0"/>
          <w:lang w:val="fr-FR" w:eastAsia="en-US"/>
        </w:rPr>
        <w:t>quartum genus</w:t>
      </w:r>
      <w:r w:rsidRPr="00D67DD6">
        <w:rPr>
          <w:noProof w:val="0"/>
          <w:lang w:val="fr-FR" w:eastAsia="en-US"/>
        </w:rPr>
        <w:t>. Cette</w:t>
      </w:r>
      <w:r w:rsidR="00900C5E" w:rsidRPr="00D67DD6">
        <w:rPr>
          <w:noProof w:val="0"/>
          <w:lang w:val="fr-FR" w:eastAsia="en-US"/>
        </w:rPr>
        <w:t xml:space="preserve"> notion de l’intellect </w:t>
      </w:r>
      <w:r w:rsidRPr="00D67DD6">
        <w:rPr>
          <w:noProof w:val="0"/>
          <w:lang w:val="fr-FR" w:eastAsia="en-US"/>
        </w:rPr>
        <w:t xml:space="preserve">représente un sens universel </w:t>
      </w:r>
      <w:r w:rsidR="00727B11" w:rsidRPr="00D67DD6">
        <w:rPr>
          <w:noProof w:val="0"/>
          <w:lang w:val="fr-FR" w:eastAsia="en-US"/>
        </w:rPr>
        <w:t>g</w:t>
      </w:r>
      <w:r w:rsidR="00392659" w:rsidRPr="00D67DD6">
        <w:rPr>
          <w:noProof w:val="0"/>
          <w:lang w:val="fr-FR" w:eastAsia="en-US"/>
        </w:rPr>
        <w:t>é</w:t>
      </w:r>
      <w:r w:rsidR="00727B11" w:rsidRPr="00D67DD6">
        <w:rPr>
          <w:noProof w:val="0"/>
          <w:lang w:val="fr-FR" w:eastAsia="en-US"/>
        </w:rPr>
        <w:t xml:space="preserve">néré </w:t>
      </w:r>
      <w:r w:rsidRPr="00D67DD6">
        <w:rPr>
          <w:noProof w:val="0"/>
          <w:lang w:val="fr-FR" w:eastAsia="en-US"/>
        </w:rPr>
        <w:t xml:space="preserve">par la supposition dans l’intellect abstrait. Par conséquent, il est purement potentiel. Cette différence fondamentale entre les deux formes de permanence donnée par la voie double de l’intellect dans le mode de l’actualité </w:t>
      </w:r>
      <w:r w:rsidR="00C56C09" w:rsidRPr="00D67DD6">
        <w:rPr>
          <w:noProof w:val="0"/>
          <w:lang w:val="fr-FR" w:eastAsia="en-US"/>
        </w:rPr>
        <w:t xml:space="preserve">et causalité </w:t>
      </w:r>
      <w:r w:rsidRPr="00D67DD6">
        <w:rPr>
          <w:noProof w:val="0"/>
          <w:lang w:val="fr-FR" w:eastAsia="en-US"/>
        </w:rPr>
        <w:t xml:space="preserve">(personne) et de la potentialité </w:t>
      </w:r>
      <w:r w:rsidR="00C56C09" w:rsidRPr="00D67DD6">
        <w:rPr>
          <w:noProof w:val="0"/>
          <w:lang w:val="fr-FR" w:eastAsia="en-US"/>
        </w:rPr>
        <w:t xml:space="preserve">et universalité </w:t>
      </w:r>
      <w:r w:rsidRPr="00D67DD6">
        <w:rPr>
          <w:noProof w:val="0"/>
          <w:lang w:val="fr-FR" w:eastAsia="en-US"/>
        </w:rPr>
        <w:t>(humanité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humanité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Pour les contemporains qui pensent objectivement, il n’y a guère de différence entre la personne, l’individu, l’humanité et le cadavre, car toutes ces entités du troisième type représentent plus ou moins la même chose. La modernité et la postmodernité sont objectivement et donc fondamentalement aveugles à la différence entre les deux types d’intellect </w:t>
      </w:r>
      <w:r w:rsidR="00D374EE" w:rsidRPr="00D67DD6">
        <w:rPr>
          <w:noProof w:val="0"/>
          <w:lang w:val="fr-FR" w:eastAsia="en-US"/>
        </w:rPr>
        <w:t>de CMDA</w:t>
      </w:r>
      <w:r w:rsidRPr="00D67DD6">
        <w:rPr>
          <w:noProof w:val="0"/>
          <w:lang w:val="fr-FR" w:eastAsia="en-US"/>
        </w:rPr>
        <w:t>. Les alexandrins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alexandrins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modernes et postmodernes </w:t>
      </w:r>
      <w:r w:rsidR="000442AA" w:rsidRPr="00D67DD6">
        <w:rPr>
          <w:noProof w:val="0"/>
          <w:lang w:val="fr-FR" w:eastAsia="en-US"/>
        </w:rPr>
        <w:t xml:space="preserve">contemplent </w:t>
      </w:r>
      <w:r w:rsidRPr="00D67DD6">
        <w:rPr>
          <w:noProof w:val="0"/>
          <w:lang w:val="fr-FR" w:eastAsia="en-US"/>
        </w:rPr>
        <w:t>un « intellect » objecti</w:t>
      </w:r>
      <w:r w:rsidR="000442AA" w:rsidRPr="00D67DD6">
        <w:rPr>
          <w:noProof w:val="0"/>
          <w:lang w:val="fr-FR" w:eastAsia="en-US"/>
        </w:rPr>
        <w:t xml:space="preserve">f </w:t>
      </w:r>
      <w:r w:rsidRPr="00D67DD6">
        <w:rPr>
          <w:noProof w:val="0"/>
          <w:lang w:val="fr-FR" w:eastAsia="en-US"/>
        </w:rPr>
        <w:t xml:space="preserve">comme </w:t>
      </w:r>
      <w:r w:rsidR="000442AA" w:rsidRPr="00D67DD6">
        <w:rPr>
          <w:noProof w:val="0"/>
          <w:lang w:val="fr-FR" w:eastAsia="en-US"/>
        </w:rPr>
        <w:t>exis</w:t>
      </w:r>
      <w:r w:rsidRPr="00D67DD6">
        <w:rPr>
          <w:noProof w:val="0"/>
          <w:lang w:val="fr-FR" w:eastAsia="en-US"/>
        </w:rPr>
        <w:t xml:space="preserve">tant du troisième genre. Un tel « intellect » </w:t>
      </w:r>
      <w:r w:rsidR="00E23683" w:rsidRPr="00D67DD6">
        <w:rPr>
          <w:noProof w:val="0"/>
          <w:lang w:val="fr-FR" w:eastAsia="en-US"/>
        </w:rPr>
        <w:t>myth</w:t>
      </w:r>
      <w:r w:rsidR="004F4D5F">
        <w:rPr>
          <w:noProof w:val="0"/>
          <w:lang w:val="fr-FR" w:eastAsia="en-US"/>
        </w:rPr>
        <w:t xml:space="preserve">ique </w:t>
      </w:r>
      <w:r w:rsidRPr="00D67DD6">
        <w:rPr>
          <w:noProof w:val="0"/>
          <w:lang w:val="fr-FR" w:eastAsia="en-US"/>
        </w:rPr>
        <w:t xml:space="preserve">n’existe pas parce qu’il n’a pas l’existence propre. Réellement existe </w:t>
      </w:r>
      <w:r w:rsidR="000442AA" w:rsidRPr="00D67DD6">
        <w:rPr>
          <w:noProof w:val="0"/>
          <w:lang w:val="fr-FR" w:eastAsia="en-US"/>
        </w:rPr>
        <w:t>l</w:t>
      </w:r>
      <w:r w:rsidRPr="00D67DD6">
        <w:rPr>
          <w:noProof w:val="0"/>
          <w:lang w:val="fr-FR" w:eastAsia="en-US"/>
        </w:rPr>
        <w:t xml:space="preserve">a première substance actuelle ou la seconde substance comme universel potentiel. L’intellect en tant que </w:t>
      </w:r>
      <w:r w:rsidR="00EC384E" w:rsidRPr="00D67DD6">
        <w:rPr>
          <w:noProof w:val="0"/>
          <w:lang w:val="fr-FR" w:eastAsia="en-US"/>
        </w:rPr>
        <w:t>l’existant du troisième genre</w:t>
      </w:r>
      <w:r w:rsidRPr="00D67DD6">
        <w:rPr>
          <w:noProof w:val="0"/>
          <w:lang w:val="fr-FR" w:eastAsia="en-US"/>
        </w:rPr>
        <w:t xml:space="preserve"> se manifeste dans une fausse univocité objective. Les savants </w:t>
      </w:r>
      <w:r w:rsidR="00392659" w:rsidRPr="00D67DD6">
        <w:rPr>
          <w:noProof w:val="0"/>
          <w:lang w:val="fr-FR" w:eastAsia="en-US"/>
        </w:rPr>
        <w:t>L</w:t>
      </w:r>
      <w:r w:rsidRPr="00D67DD6">
        <w:rPr>
          <w:noProof w:val="0"/>
          <w:lang w:val="fr-FR" w:eastAsia="en-US"/>
        </w:rPr>
        <w:t xml:space="preserve">atins ont fait d’Averroès un averroïste </w:t>
      </w:r>
      <w:r w:rsidR="00392659" w:rsidRPr="00D67DD6">
        <w:rPr>
          <w:noProof w:val="0"/>
          <w:lang w:val="fr-FR" w:eastAsia="en-US"/>
        </w:rPr>
        <w:t>e</w:t>
      </w:r>
      <w:r w:rsidR="009B2205" w:rsidRPr="00D67DD6">
        <w:rPr>
          <w:noProof w:val="0"/>
          <w:lang w:val="fr-FR" w:eastAsia="en-US"/>
        </w:rPr>
        <w:t xml:space="preserve">n </w:t>
      </w:r>
      <w:r w:rsidR="00392659" w:rsidRPr="00D67DD6">
        <w:rPr>
          <w:noProof w:val="0"/>
          <w:lang w:val="fr-FR" w:eastAsia="en-US"/>
        </w:rPr>
        <w:t xml:space="preserve">perpétuant une </w:t>
      </w:r>
      <w:r w:rsidRPr="00D67DD6">
        <w:rPr>
          <w:i/>
          <w:noProof w:val="0"/>
          <w:lang w:val="fr-FR" w:eastAsia="en-US"/>
        </w:rPr>
        <w:t>continuatio</w:t>
      </w:r>
      <w:r w:rsidRPr="00D67DD6">
        <w:rPr>
          <w:noProof w:val="0"/>
          <w:lang w:val="fr-FR" w:eastAsia="en-US"/>
        </w:rPr>
        <w:t xml:space="preserve"> sophistique de leur propre erreur. C’est un autre trait ironique des Furies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Furies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instruites académiquement qui promeuvent l’ignorance moderne (</w:t>
      </w:r>
      <w:r w:rsidRPr="00D67DD6">
        <w:rPr>
          <w:i/>
          <w:noProof w:val="0"/>
          <w:lang w:val="fr-FR" w:eastAsia="en-US"/>
        </w:rPr>
        <w:t>apaideusía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apaideusía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Elle </w:t>
      </w:r>
      <w:r w:rsidR="000442AA" w:rsidRPr="00D67DD6">
        <w:rPr>
          <w:noProof w:val="0"/>
          <w:lang w:val="fr-FR" w:eastAsia="en-US"/>
        </w:rPr>
        <w:t xml:space="preserve">passe </w:t>
      </w:r>
      <w:r w:rsidRPr="00D67DD6">
        <w:rPr>
          <w:noProof w:val="0"/>
          <w:lang w:val="fr-FR" w:eastAsia="en-US"/>
        </w:rPr>
        <w:t>par l’ignorance d</w:t>
      </w:r>
      <w:r w:rsidR="000442AA" w:rsidRPr="00D67DD6">
        <w:rPr>
          <w:noProof w:val="0"/>
          <w:lang w:val="fr-FR" w:eastAsia="en-US"/>
        </w:rPr>
        <w:t>e la méta</w:t>
      </w:r>
      <w:r w:rsidRPr="00D67DD6">
        <w:rPr>
          <w:noProof w:val="0"/>
          <w:lang w:val="fr-FR" w:eastAsia="en-US"/>
        </w:rPr>
        <w:t xml:space="preserve">physique d’Aristote, </w:t>
      </w:r>
      <w:r w:rsidR="000442AA" w:rsidRPr="00D67DD6">
        <w:rPr>
          <w:noProof w:val="0"/>
          <w:lang w:val="fr-FR" w:eastAsia="en-US"/>
        </w:rPr>
        <w:t xml:space="preserve">du </w:t>
      </w:r>
      <w:r w:rsidR="00E3066C">
        <w:rPr>
          <w:noProof w:val="0"/>
          <w:lang w:val="fr-FR" w:eastAsia="en-US"/>
        </w:rPr>
        <w:t>Second Maître</w:t>
      </w:r>
      <w:r w:rsidRPr="00D67DD6">
        <w:rPr>
          <w:noProof w:val="0"/>
          <w:lang w:val="fr-FR" w:eastAsia="en-US"/>
        </w:rPr>
        <w:t xml:space="preserve"> et </w:t>
      </w:r>
      <w:r w:rsidR="000442AA" w:rsidRPr="00D67DD6">
        <w:rPr>
          <w:noProof w:val="0"/>
          <w:lang w:val="fr-FR" w:eastAsia="en-US"/>
        </w:rPr>
        <w:t>du</w:t>
      </w:r>
      <w:r w:rsidRPr="00D67DD6">
        <w:rPr>
          <w:noProof w:val="0"/>
          <w:lang w:val="fr-FR" w:eastAsia="en-US"/>
        </w:rPr>
        <w:t xml:space="preserve"> Commentateur. La métaphysique des modernistes est devenue une énigme au niveau du Sphinx démoniaque. La question tragique « Qu’est-ce que l’homme ? » reçu</w:t>
      </w:r>
      <w:r w:rsidR="000442AA" w:rsidRPr="00D67DD6">
        <w:rPr>
          <w:noProof w:val="0"/>
          <w:lang w:val="fr-FR" w:eastAsia="en-US"/>
        </w:rPr>
        <w:t>t</w:t>
      </w:r>
      <w:r w:rsidRPr="00D67DD6">
        <w:rPr>
          <w:noProof w:val="0"/>
          <w:lang w:val="fr-FR" w:eastAsia="en-US"/>
        </w:rPr>
        <w:t xml:space="preserve"> une réponse complètement moderne et donc fondamentalement fausse. La modernité, sur le mode de la </w:t>
      </w:r>
      <w:r w:rsidRPr="00D67DD6">
        <w:rPr>
          <w:i/>
          <w:noProof w:val="0"/>
          <w:lang w:val="fr-FR" w:eastAsia="en-US"/>
        </w:rPr>
        <w:t>paideía</w:t>
      </w:r>
      <w:r w:rsidRPr="00D67DD6">
        <w:rPr>
          <w:noProof w:val="0"/>
          <w:lang w:val="fr-FR" w:eastAsia="en-US"/>
        </w:rPr>
        <w:t xml:space="preserve"> objective, ne sait plus qui est l’homme. C’est pourquoi les premiers modernistes ont diabolisé Averroès et Siger (OBJ III, ch. 5.5). Sous la conduite des Furies, les averroïstes de tous bords sont entrés dans la phase tragique du « complexe d’Œdipe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complexe d’Œdipe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objectif</w:t>
      </w:r>
      <w:r w:rsidR="00AF79D0" w:rsidRPr="00D67DD6">
        <w:rPr>
          <w:noProof w:val="0"/>
          <w:lang w:val="fr-FR"/>
        </w:rPr>
        <w:t> </w:t>
      </w:r>
      <w:r w:rsidRPr="00D67DD6">
        <w:rPr>
          <w:noProof w:val="0"/>
          <w:lang w:val="fr-FR" w:eastAsia="en-US"/>
        </w:rPr>
        <w:t xml:space="preserve">» (OBJ III, ch. 7). L’intellect </w:t>
      </w:r>
      <w:r w:rsidR="007F2EF2" w:rsidRPr="00D67DD6">
        <w:rPr>
          <w:noProof w:val="0"/>
          <w:lang w:val="fr-FR" w:eastAsia="en-US"/>
        </w:rPr>
        <w:t xml:space="preserve">comme </w:t>
      </w:r>
      <w:r w:rsidRPr="00D67DD6">
        <w:rPr>
          <w:i/>
          <w:noProof w:val="0"/>
          <w:lang w:val="fr-FR" w:eastAsia="en-US"/>
        </w:rPr>
        <w:t xml:space="preserve">tertium </w:t>
      </w:r>
      <w:r w:rsidRPr="00D67DD6">
        <w:rPr>
          <w:noProof w:val="0"/>
          <w:lang w:val="fr-FR" w:eastAsia="en-US"/>
        </w:rPr>
        <w:t>et</w:t>
      </w:r>
      <w:r w:rsidRPr="00D67DD6">
        <w:rPr>
          <w:i/>
          <w:noProof w:val="0"/>
          <w:lang w:val="fr-FR" w:eastAsia="en-US"/>
        </w:rPr>
        <w:t xml:space="preserve"> quartum genus</w:t>
      </w:r>
      <w:r w:rsidRPr="00D67DD6">
        <w:rPr>
          <w:noProof w:val="0"/>
          <w:lang w:val="fr-FR" w:eastAsia="en-US"/>
        </w:rPr>
        <w:t xml:space="preserve"> ne fait pas </w:t>
      </w:r>
      <w:r w:rsidRPr="00D67DD6">
        <w:rPr>
          <w:noProof w:val="0"/>
          <w:lang w:val="fr-FR" w:eastAsia="en-US"/>
        </w:rPr>
        <w:lastRenderedPageBreak/>
        <w:t>d’univocité en tant que concept, car cela nierait les principes de la métaphysique d’Aristote et de la prédication catégorielle.</w:t>
      </w:r>
    </w:p>
    <w:p w14:paraId="183C7ECE" w14:textId="5F8C7207" w:rsidR="00CE6F64" w:rsidRPr="00D67DD6" w:rsidRDefault="00CE6F64" w:rsidP="00CE6F64">
      <w:pPr>
        <w:rPr>
          <w:noProof w:val="0"/>
          <w:lang w:val="fr-FR" w:eastAsia="en-US"/>
        </w:rPr>
      </w:pPr>
      <w:r w:rsidRPr="00D67DD6">
        <w:rPr>
          <w:noProof w:val="0"/>
          <w:lang w:val="fr-FR" w:eastAsia="en-US"/>
        </w:rPr>
        <w:tab/>
        <w:t xml:space="preserve">La controverse sur l’averroïsme d’Averroès est complètement insensée du point de vue de l’interprétation aristotélicienne </w:t>
      </w:r>
      <w:r w:rsidR="00D374EE" w:rsidRPr="00D67DD6">
        <w:rPr>
          <w:noProof w:val="0"/>
          <w:lang w:val="fr-FR" w:eastAsia="en-US"/>
        </w:rPr>
        <w:t>de CMDA</w:t>
      </w:r>
      <w:r w:rsidRPr="00D67DD6">
        <w:rPr>
          <w:noProof w:val="0"/>
          <w:lang w:val="fr-FR" w:eastAsia="en-US"/>
        </w:rPr>
        <w:t xml:space="preserve">. Son « existence » </w:t>
      </w:r>
      <w:r w:rsidR="00342C76">
        <w:rPr>
          <w:noProof w:val="0"/>
          <w:lang w:val="fr-FR" w:eastAsia="en-US"/>
        </w:rPr>
        <w:t xml:space="preserve">fictive </w:t>
      </w:r>
      <w:r w:rsidRPr="00D67DD6">
        <w:rPr>
          <w:noProof w:val="0"/>
          <w:lang w:val="fr-FR" w:eastAsia="en-US"/>
        </w:rPr>
        <w:t xml:space="preserve">sur le mode </w:t>
      </w:r>
      <w:r w:rsidR="00221FAC">
        <w:rPr>
          <w:noProof w:val="0"/>
          <w:lang w:val="fr-FR" w:eastAsia="en-US"/>
        </w:rPr>
        <w:t>d’</w:t>
      </w:r>
      <w:r w:rsidR="00221FAC" w:rsidRPr="00221FAC">
        <w:rPr>
          <w:i/>
          <w:noProof w:val="0"/>
          <w:lang w:val="fr-FR" w:eastAsia="en-US"/>
        </w:rPr>
        <w:t>alètheia</w:t>
      </w:r>
      <w:r w:rsidRPr="00D67DD6">
        <w:rPr>
          <w:i/>
          <w:noProof w:val="0"/>
          <w:lang w:val="fr-FR" w:eastAsia="en-US"/>
        </w:rPr>
        <w:fldChar w:fldCharType="begin"/>
      </w:r>
      <w:r w:rsidRPr="00D67DD6">
        <w:rPr>
          <w:noProof w:val="0"/>
          <w:lang w:val="fr-FR"/>
        </w:rPr>
        <w:instrText xml:space="preserve"> XE "</w:instrText>
      </w:r>
      <w:r w:rsidR="00221FAC" w:rsidRPr="00221FAC">
        <w:rPr>
          <w:i/>
          <w:noProof w:val="0"/>
          <w:lang w:val="fr-FR" w:eastAsia="en-US"/>
        </w:rPr>
        <w:instrText>alètheia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tragique montre l’erreur objective de la modernité et de la postmodernité. Le principe du tiers exclu</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principe du tiers exclu</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s’applique ; par conséquent, l’intellect ne peut être « numériquement un » ou « numériquement plusieurs », comme le proclament les averroïstes modernes et postmodernes. Ils définissent le soi-disant intellect numériquement </w:t>
      </w:r>
      <w:r w:rsidR="007F2EF2" w:rsidRPr="00D67DD6">
        <w:rPr>
          <w:noProof w:val="0"/>
          <w:lang w:val="fr-FR" w:eastAsia="en-US"/>
        </w:rPr>
        <w:t xml:space="preserve">distinct </w:t>
      </w:r>
      <w:r w:rsidRPr="00D67DD6">
        <w:rPr>
          <w:noProof w:val="0"/>
          <w:lang w:val="fr-FR" w:eastAsia="en-US"/>
        </w:rPr>
        <w:t xml:space="preserve">comme un </w:t>
      </w:r>
      <w:r w:rsidR="00501AED" w:rsidRPr="00501AED">
        <w:rPr>
          <w:i/>
          <w:noProof w:val="0"/>
          <w:lang w:val="fr-FR" w:eastAsia="en-US"/>
        </w:rPr>
        <w:t>tertium ens</w:t>
      </w:r>
      <w:r w:rsidRPr="00D67DD6">
        <w:rPr>
          <w:i/>
          <w:noProof w:val="0"/>
          <w:lang w:val="fr-FR" w:eastAsia="en-US"/>
        </w:rPr>
        <w:t xml:space="preserve"> </w:t>
      </w:r>
      <w:r w:rsidRPr="00D67DD6">
        <w:rPr>
          <w:noProof w:val="0"/>
          <w:lang w:val="fr-FR" w:eastAsia="en-US"/>
        </w:rPr>
        <w:t>objectif. Pour une telle individuation, l’intellect devrait être une substance réelle et sa forme devrait être individuelle par quelque matière, ou il devrait être un intellect cosmique ou angélique séparé qui est donné comme une forme immatérielle hypostasiée. Aucune espèce universel</w:t>
      </w:r>
      <w:r w:rsidR="007F2EF2" w:rsidRPr="00D67DD6">
        <w:rPr>
          <w:noProof w:val="0"/>
          <w:lang w:val="fr-FR" w:eastAsia="en-US"/>
        </w:rPr>
        <w:t>le</w:t>
      </w:r>
      <w:r w:rsidRPr="00D67DD6">
        <w:rPr>
          <w:noProof w:val="0"/>
          <w:lang w:val="fr-FR" w:eastAsia="en-US"/>
        </w:rPr>
        <w:t xml:space="preserve"> dans la pensée n</w:t>
      </w:r>
      <w:r w:rsidR="00767BBE" w:rsidRPr="00D67DD6">
        <w:rPr>
          <w:noProof w:val="0"/>
          <w:lang w:val="fr-FR" w:eastAsia="en-US"/>
        </w:rPr>
        <w:t>e peut être individualisée par cette</w:t>
      </w:r>
      <w:r w:rsidRPr="00D67DD6">
        <w:rPr>
          <w:noProof w:val="0"/>
          <w:lang w:val="fr-FR" w:eastAsia="en-US"/>
        </w:rPr>
        <w:t xml:space="preserve"> manière. Et encore moins un intellect humain qui est donné comme une puissance pensante de la personne existante comme substance première. Dans les points essentiels d</w:t>
      </w:r>
      <w:r w:rsidR="007F2EF2" w:rsidRPr="00D67DD6">
        <w:rPr>
          <w:noProof w:val="0"/>
          <w:lang w:val="fr-FR" w:eastAsia="en-US"/>
        </w:rPr>
        <w:t>u</w:t>
      </w:r>
      <w:r w:rsidRPr="00D67DD6">
        <w:rPr>
          <w:noProof w:val="0"/>
          <w:lang w:val="fr-FR" w:eastAsia="en-US"/>
        </w:rPr>
        <w:t xml:space="preserve"> soi-disant « intell</w:t>
      </w:r>
      <w:r w:rsidR="007F2EF2" w:rsidRPr="00D67DD6">
        <w:rPr>
          <w:noProof w:val="0"/>
          <w:lang w:val="fr-FR" w:eastAsia="en-US"/>
        </w:rPr>
        <w:t>ect</w:t>
      </w:r>
      <w:r w:rsidRPr="00D67DD6">
        <w:rPr>
          <w:noProof w:val="0"/>
          <w:lang w:val="fr-FR" w:eastAsia="en-US"/>
        </w:rPr>
        <w:t xml:space="preserve"> numériquement </w:t>
      </w:r>
      <w:r w:rsidR="007F2EF2" w:rsidRPr="00D67DD6">
        <w:rPr>
          <w:noProof w:val="0"/>
          <w:lang w:val="fr-FR" w:eastAsia="en-US"/>
        </w:rPr>
        <w:t xml:space="preserve">unifié </w:t>
      </w:r>
      <w:r w:rsidRPr="00D67DD6">
        <w:rPr>
          <w:noProof w:val="0"/>
          <w:lang w:val="fr-FR" w:eastAsia="en-US"/>
        </w:rPr>
        <w:t xml:space="preserve">pour tous les hommes », le sophisme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s’accorde avec la solution de Thémistius et d’Alexandre, qu’Averroès critique en principe. Albert le Grand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Albert le Grand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était le premier philosophe latin qui, vers l’année 1240, interpréta la conception de l’intellect selon la ligne correcte </w:t>
      </w:r>
      <w:r w:rsidR="00D374EE" w:rsidRPr="00D67DD6">
        <w:rPr>
          <w:noProof w:val="0"/>
          <w:lang w:val="fr-FR" w:eastAsia="en-US"/>
        </w:rPr>
        <w:t>de CMDA</w:t>
      </w:r>
      <w:r w:rsidRPr="00D67DD6">
        <w:rPr>
          <w:noProof w:val="0"/>
          <w:lang w:val="fr-FR" w:eastAsia="en-US"/>
        </w:rPr>
        <w:t xml:space="preserve"> (OBJ II, ch. 2.4.2). Les aristotéliciens instruits de ce temps-là ont expliqué aux alexandrins confus des écoles </w:t>
      </w:r>
      <w:r w:rsidR="0018344C">
        <w:rPr>
          <w:noProof w:val="0"/>
          <w:lang w:val="fr-FR" w:eastAsia="en-US"/>
        </w:rPr>
        <w:t xml:space="preserve">modernistes </w:t>
      </w:r>
      <w:r w:rsidRPr="00D67DD6">
        <w:rPr>
          <w:noProof w:val="0"/>
          <w:lang w:val="fr-FR" w:eastAsia="en-US"/>
        </w:rPr>
        <w:t>d’Oxford et de Paris que leur so</w:t>
      </w:r>
      <w:r w:rsidR="0090085E">
        <w:rPr>
          <w:noProof w:val="0"/>
          <w:lang w:val="fr-FR" w:eastAsia="en-US"/>
        </w:rPr>
        <w:t>lution averroïste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possibilis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séparé est un non-sens absolu du point de vue </w:t>
      </w:r>
      <w:r w:rsidR="00D374EE" w:rsidRPr="00D67DD6">
        <w:rPr>
          <w:noProof w:val="0"/>
          <w:lang w:val="fr-FR" w:eastAsia="en-US"/>
        </w:rPr>
        <w:t>de CMDA</w:t>
      </w:r>
      <w:r w:rsidRPr="00D67DD6">
        <w:rPr>
          <w:noProof w:val="0"/>
          <w:lang w:val="fr-FR" w:eastAsia="en-US"/>
        </w:rPr>
        <w:t xml:space="preserve">. L’intellect possible </w:t>
      </w:r>
      <w:r w:rsidR="007F2EF2" w:rsidRPr="00D67DD6">
        <w:rPr>
          <w:noProof w:val="0"/>
          <w:lang w:val="fr-FR" w:eastAsia="en-US"/>
        </w:rPr>
        <w:t xml:space="preserve">comme un </w:t>
      </w:r>
      <w:r w:rsidRPr="00D67DD6">
        <w:rPr>
          <w:noProof w:val="0"/>
          <w:lang w:val="fr-FR" w:eastAsia="en-US"/>
        </w:rPr>
        <w:t xml:space="preserve">pur possibile est devenu </w:t>
      </w:r>
      <w:r w:rsidR="007F2EF2" w:rsidRPr="00D67DD6">
        <w:rPr>
          <w:noProof w:val="0"/>
          <w:lang w:val="fr-FR" w:eastAsia="en-US"/>
        </w:rPr>
        <w:t xml:space="preserve">une </w:t>
      </w:r>
      <w:r w:rsidRPr="00D67DD6">
        <w:rPr>
          <w:noProof w:val="0"/>
          <w:lang w:val="fr-FR" w:eastAsia="en-US"/>
        </w:rPr>
        <w:t xml:space="preserve">substance actuelle. En outre, les modernistes ont séparé cette substance du troisième genre de l’unité hylémorphique du corps et de l’âme et lui ont donné le statut de la substance numériquement </w:t>
      </w:r>
      <w:r w:rsidR="007F2EF2" w:rsidRPr="00D67DD6">
        <w:rPr>
          <w:noProof w:val="0"/>
          <w:lang w:val="fr-FR" w:eastAsia="en-US"/>
        </w:rPr>
        <w:t xml:space="preserve">individualisée </w:t>
      </w:r>
      <w:r w:rsidRPr="00D67DD6">
        <w:rPr>
          <w:noProof w:val="0"/>
          <w:lang w:val="fr-FR" w:eastAsia="en-US"/>
        </w:rPr>
        <w:t>par la doctrine de l’hylémorphisme universel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hylémorphisme universel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Enfin, ils ont relié cette absurdité dans le mode de </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avec la personne moderne schizoïde comme pluralité de substances. Cette paranoïa complète est défendue jusqu’à aujourd’hui par le </w:t>
      </w:r>
      <w:r w:rsidR="002B0EEA">
        <w:rPr>
          <w:noProof w:val="0"/>
          <w:lang w:val="fr-FR" w:eastAsia="en-US"/>
        </w:rPr>
        <w:t>postmodernisme. Après la mort de</w:t>
      </w:r>
      <w:r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moderne et du sujet moderne, une crise fondamentale de la transmission objective du sens éclata de nouveau</w:t>
      </w:r>
      <w:r w:rsidR="00C33B1A" w:rsidRPr="00D67DD6">
        <w:rPr>
          <w:noProof w:val="0"/>
          <w:lang w:val="fr-FR" w:eastAsia="en-US"/>
        </w:rPr>
        <w:t xml:space="preserve">. Elle est portée </w:t>
      </w:r>
      <w:r w:rsidRPr="00D67DD6">
        <w:rPr>
          <w:noProof w:val="0"/>
          <w:lang w:val="fr-FR" w:eastAsia="en-US"/>
        </w:rPr>
        <w:t xml:space="preserve">par </w:t>
      </w:r>
      <w:r w:rsidR="005E257C" w:rsidRPr="00D67DD6">
        <w:rPr>
          <w:noProof w:val="0"/>
          <w:lang w:val="fr-FR" w:eastAsia="en-US"/>
        </w:rPr>
        <w:t xml:space="preserve">une </w:t>
      </w:r>
      <w:r w:rsidRPr="00D67DD6">
        <w:rPr>
          <w:noProof w:val="0"/>
          <w:lang w:val="fr-FR" w:eastAsia="en-US"/>
        </w:rPr>
        <w:t xml:space="preserve">absence </w:t>
      </w:r>
      <w:r w:rsidR="005E257C" w:rsidRPr="00D67DD6">
        <w:rPr>
          <w:noProof w:val="0"/>
          <w:lang w:val="fr-FR" w:eastAsia="en-US"/>
        </w:rPr>
        <w:t xml:space="preserve">nouvelle qui concerne </w:t>
      </w:r>
      <w:r w:rsidR="00C33B1A" w:rsidRPr="00D67DD6">
        <w:rPr>
          <w:noProof w:val="0"/>
          <w:lang w:val="fr-FR" w:eastAsia="en-US"/>
        </w:rPr>
        <w:t xml:space="preserve">cette fois-ci </w:t>
      </w:r>
      <w:r w:rsidR="005E257C" w:rsidRPr="00D67DD6">
        <w:rPr>
          <w:noProof w:val="0"/>
          <w:lang w:val="fr-FR" w:eastAsia="en-US"/>
        </w:rPr>
        <w:t xml:space="preserve">la </w:t>
      </w:r>
      <w:r w:rsidRPr="00D67DD6">
        <w:rPr>
          <w:noProof w:val="0"/>
          <w:lang w:val="fr-FR" w:eastAsia="en-US"/>
        </w:rPr>
        <w:t xml:space="preserve">vérité </w:t>
      </w:r>
      <w:r w:rsidR="00940721" w:rsidRPr="00D67DD6">
        <w:rPr>
          <w:noProof w:val="0"/>
          <w:lang w:val="fr-FR" w:eastAsia="en-US"/>
        </w:rPr>
        <w:t xml:space="preserve">objective </w:t>
      </w:r>
      <w:r w:rsidR="005E257C" w:rsidRPr="00D67DD6">
        <w:rPr>
          <w:noProof w:val="0"/>
          <w:lang w:val="fr-FR" w:eastAsia="en-US"/>
        </w:rPr>
        <w:t xml:space="preserve">faite </w:t>
      </w:r>
      <w:r w:rsidRPr="00D67DD6">
        <w:rPr>
          <w:noProof w:val="0"/>
          <w:lang w:val="fr-FR" w:eastAsia="en-US"/>
        </w:rPr>
        <w:t xml:space="preserve">comme évidence </w:t>
      </w:r>
      <w:r w:rsidR="00940721" w:rsidRPr="00D67DD6">
        <w:rPr>
          <w:noProof w:val="0"/>
          <w:lang w:val="fr-FR" w:eastAsia="en-US"/>
        </w:rPr>
        <w:lastRenderedPageBreak/>
        <w:t xml:space="preserve">subjective </w:t>
      </w:r>
      <w:r w:rsidRPr="00D67DD6">
        <w:rPr>
          <w:noProof w:val="0"/>
          <w:lang w:val="fr-FR" w:eastAsia="en-US"/>
        </w:rPr>
        <w:t>(</w:t>
      </w:r>
      <w:r w:rsidRPr="00D67DD6">
        <w:rPr>
          <w:i/>
          <w:noProof w:val="0"/>
          <w:lang w:val="fr-FR" w:eastAsia="en-US"/>
        </w:rPr>
        <w:t>certitudo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certitudo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d’Avicenne. </w:t>
      </w:r>
      <w:r w:rsidR="001716CC" w:rsidRPr="00D67DD6">
        <w:rPr>
          <w:noProof w:val="0"/>
          <w:lang w:val="fr-FR" w:eastAsia="en-US"/>
        </w:rPr>
        <w:t>La p</w:t>
      </w:r>
      <w:r w:rsidRPr="00D67DD6">
        <w:rPr>
          <w:noProof w:val="0"/>
          <w:lang w:val="fr-FR" w:eastAsia="en-US"/>
        </w:rPr>
        <w:t>ensée paranoïaque de la modernité est logiquement rationnel</w:t>
      </w:r>
      <w:r w:rsidR="001716CC" w:rsidRPr="00D67DD6">
        <w:rPr>
          <w:noProof w:val="0"/>
          <w:lang w:val="fr-FR" w:eastAsia="en-US"/>
        </w:rPr>
        <w:t>le</w:t>
      </w:r>
      <w:r w:rsidRPr="00D67DD6">
        <w:rPr>
          <w:noProof w:val="0"/>
          <w:lang w:val="fr-FR" w:eastAsia="en-US"/>
        </w:rPr>
        <w:t xml:space="preserve">, car elle est guidée par les Furies. Ces </w:t>
      </w:r>
      <w:r w:rsidR="00940721" w:rsidRPr="00D67DD6">
        <w:rPr>
          <w:noProof w:val="0"/>
          <w:lang w:val="fr-FR" w:eastAsia="en-US"/>
        </w:rPr>
        <w:t xml:space="preserve">puissances </w:t>
      </w:r>
      <w:r w:rsidRPr="00D67DD6">
        <w:rPr>
          <w:noProof w:val="0"/>
          <w:lang w:val="fr-FR" w:eastAsia="en-US"/>
        </w:rPr>
        <w:t xml:space="preserve">divines sont les gardiennes de la vérité musicale et mystagogique. La deuxième partie de l’interprétation montre que cette solution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était considérée par Bacon comme insensée. Albert refusait de mener une discussion académique à ce sujet en raison du caractère ridicule des arguments. Chacune de ces raisons nie la structure argumentative </w:t>
      </w:r>
      <w:r w:rsidR="00D374EE" w:rsidRPr="00D67DD6">
        <w:rPr>
          <w:noProof w:val="0"/>
          <w:lang w:val="fr-FR" w:eastAsia="en-US"/>
        </w:rPr>
        <w:t>de CMDA</w:t>
      </w:r>
      <w:r w:rsidRPr="00D67DD6">
        <w:rPr>
          <w:noProof w:val="0"/>
          <w:lang w:val="fr-FR" w:eastAsia="en-US"/>
        </w:rPr>
        <w:t xml:space="preserve"> et l’objectif central de la philosophie d’Averroès, </w:t>
      </w:r>
      <w:r w:rsidRPr="00D67DD6">
        <w:rPr>
          <w:i/>
          <w:noProof w:val="0"/>
          <w:lang w:val="fr-FR" w:eastAsia="en-US"/>
        </w:rPr>
        <w:t>a fortiori</w:t>
      </w:r>
      <w:r w:rsidRPr="00D67DD6">
        <w:rPr>
          <w:noProof w:val="0"/>
          <w:lang w:val="fr-FR" w:eastAsia="en-US"/>
        </w:rPr>
        <w:t xml:space="preserve"> les trois erreurs prises ensemble. L’écriture CMDA est consciente du débat contemporain sur la pluralité des formes substantielles (le quadruple in</w:t>
      </w:r>
      <w:r w:rsidR="00292F77" w:rsidRPr="00D67DD6">
        <w:rPr>
          <w:noProof w:val="0"/>
          <w:lang w:val="fr-FR" w:eastAsia="en-US"/>
        </w:rPr>
        <w:t>tellect objectif d’Avicenne, l’</w:t>
      </w:r>
      <w:r w:rsidRPr="00D67DD6">
        <w:rPr>
          <w:noProof w:val="0"/>
          <w:lang w:val="fr-FR" w:eastAsia="en-US"/>
        </w:rPr>
        <w:t>intellect matériel d’</w:t>
      </w:r>
      <w:r w:rsidR="00CA475F" w:rsidRPr="00D67DD6">
        <w:rPr>
          <w:noProof w:val="0"/>
          <w:lang w:val="fr-FR" w:eastAsia="en-US"/>
        </w:rPr>
        <w:t xml:space="preserve">Ibn </w:t>
      </w:r>
      <w:r w:rsidR="00515B7C" w:rsidRPr="00D67DD6">
        <w:rPr>
          <w:noProof w:val="0"/>
          <w:lang w:val="fr-FR" w:eastAsia="en-US"/>
        </w:rPr>
        <w:t>Bâjja</w:t>
      </w:r>
      <w:r w:rsidRPr="00D67DD6">
        <w:rPr>
          <w:noProof w:val="0"/>
          <w:lang w:val="fr-FR" w:eastAsia="en-US"/>
        </w:rPr>
        <w:fldChar w:fldCharType="begin"/>
      </w:r>
      <w:r w:rsidRPr="00D67DD6">
        <w:rPr>
          <w:noProof w:val="0"/>
          <w:lang w:val="fr-FR"/>
        </w:rPr>
        <w:instrText xml:space="preserve"> XE "</w:instrText>
      </w:r>
      <w:r w:rsidR="00CA475F" w:rsidRPr="00D67DD6">
        <w:rPr>
          <w:noProof w:val="0"/>
          <w:lang w:val="fr-FR" w:eastAsia="en-US"/>
        </w:rPr>
        <w:instrText xml:space="preserve">Ibn </w:instrText>
      </w:r>
      <w:r w:rsidR="00515B7C" w:rsidRPr="00D67DD6">
        <w:rPr>
          <w:noProof w:val="0"/>
          <w:lang w:val="fr-FR" w:eastAsia="en-US"/>
        </w:rPr>
        <w:instrText>Bâjja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mais elle rejette les arguments comme insensés. L’intellect immatériel n’est pas lié à des parties du corps comme les sens ; il ne peut donc pas avoir un caractère substantiel. </w:t>
      </w:r>
    </w:p>
    <w:p w14:paraId="63D96C9E" w14:textId="77777777" w:rsidR="00CE6F64" w:rsidRPr="00D67DD6" w:rsidRDefault="00CE6F64" w:rsidP="00CE6F64">
      <w:pPr>
        <w:pStyle w:val="Citace"/>
        <w:rPr>
          <w:lang w:val="fr-FR"/>
        </w:rPr>
      </w:pPr>
      <w:r w:rsidRPr="00D67DD6">
        <w:rPr>
          <w:lang w:val="fr-FR"/>
        </w:rPr>
        <w:t xml:space="preserve">« Il est donc impossible que l’intellect ait sa place dans une partie quelconque du corps. Il est clair que le problème n’est pas seulement de savoir si l’intellect est un dans plusieurs sujets </w:t>
      </w:r>
      <w:r w:rsidR="00730AFD" w:rsidRPr="00D67DD6">
        <w:rPr>
          <w:lang w:val="fr-FR"/>
        </w:rPr>
        <w:t xml:space="preserve">et </w:t>
      </w:r>
      <w:r w:rsidR="001716CC" w:rsidRPr="00D67DD6">
        <w:rPr>
          <w:lang w:val="fr-FR"/>
        </w:rPr>
        <w:t xml:space="preserve">s’il est </w:t>
      </w:r>
      <w:r w:rsidR="003F2F64" w:rsidRPr="00D67DD6">
        <w:rPr>
          <w:lang w:val="fr-FR"/>
        </w:rPr>
        <w:t xml:space="preserve">pluriel </w:t>
      </w:r>
      <w:r w:rsidRPr="00D67DD6">
        <w:rPr>
          <w:lang w:val="fr-FR"/>
        </w:rPr>
        <w:t>selon ses facultés (</w:t>
      </w:r>
      <w:r w:rsidRPr="00D67DD6">
        <w:rPr>
          <w:i/>
          <w:lang w:val="fr-FR"/>
        </w:rPr>
        <w:t>utrum sit unica secundum subiectum et plura secundum virtutes</w:t>
      </w:r>
      <w:r w:rsidRPr="00D67DD6">
        <w:rPr>
          <w:lang w:val="fr-FR"/>
        </w:rPr>
        <w:t>), comme si l’âme était divisée comme un fruit en la perception de l’odeur, de la couleur et du goût ; ou s’il est un sur la base d’une nature universellement définie (</w:t>
      </w:r>
      <w:r w:rsidRPr="00D67DD6">
        <w:rPr>
          <w:i/>
          <w:lang w:val="fr-FR"/>
        </w:rPr>
        <w:t>una propter unam naturam communem</w:t>
      </w:r>
      <w:r w:rsidRPr="00D67DD6">
        <w:rPr>
          <w:lang w:val="fr-FR"/>
        </w:rPr>
        <w:t>) et multiple parce que l’être réel possède diverses facultés (</w:t>
      </w:r>
      <w:r w:rsidRPr="00D67DD6">
        <w:rPr>
          <w:i/>
          <w:lang w:val="fr-FR"/>
        </w:rPr>
        <w:t>ista natura habet diversas virtutes</w:t>
      </w:r>
      <w:r w:rsidRPr="00D67DD6">
        <w:rPr>
          <w:lang w:val="fr-FR"/>
        </w:rPr>
        <w:t xml:space="preserve">)… » </w:t>
      </w:r>
      <w:r w:rsidRPr="00D67DD6">
        <w:rPr>
          <w:rStyle w:val="Znakapoznpodarou"/>
          <w:sz w:val="21"/>
          <w:szCs w:val="15"/>
          <w:lang w:val="fr-FR"/>
        </w:rPr>
        <w:footnoteReference w:id="242"/>
      </w:r>
    </w:p>
    <w:p w14:paraId="2728C3B0" w14:textId="37690771" w:rsidR="00985B40" w:rsidRPr="00D67DD6" w:rsidRDefault="00CE6F64" w:rsidP="00CE6F64">
      <w:pPr>
        <w:rPr>
          <w:noProof w:val="0"/>
          <w:lang w:val="fr-FR" w:eastAsia="en-US"/>
        </w:rPr>
      </w:pPr>
      <w:r w:rsidRPr="00D67DD6">
        <w:rPr>
          <w:noProof w:val="0"/>
          <w:lang w:val="fr-FR" w:eastAsia="en-US"/>
        </w:rPr>
        <w:t>L’âme est la forme immatérielle du corps ; elle ne peut donc pas être localisée dans le corps comme un organe sensoriel. La citation rejette les alternatives, qui sont ensuite adoptées par le second averroïsme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second averroïsme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L’unité </w:t>
      </w:r>
      <w:r w:rsidR="001716CC" w:rsidRPr="00D67DD6">
        <w:rPr>
          <w:noProof w:val="0"/>
          <w:lang w:val="fr-FR" w:eastAsia="en-US"/>
        </w:rPr>
        <w:t xml:space="preserve">sur le plan </w:t>
      </w:r>
      <w:r w:rsidR="00175EDD">
        <w:rPr>
          <w:noProof w:val="0"/>
          <w:lang w:val="fr-FR" w:eastAsia="en-US"/>
        </w:rPr>
        <w:t>d</w:t>
      </w:r>
      <w:r w:rsidRPr="00D67DD6">
        <w:rPr>
          <w:noProof w:val="0"/>
          <w:lang w:val="fr-FR" w:eastAsia="en-US"/>
        </w:rPr>
        <w:t>’</w:t>
      </w:r>
      <w:r w:rsidR="005357F1" w:rsidRPr="00D67DD6">
        <w:rPr>
          <w:i/>
          <w:noProof w:val="0"/>
          <w:lang w:val="fr-FR" w:eastAsia="en-US"/>
        </w:rPr>
        <w:t>anima intellectiva</w:t>
      </w:r>
      <w:r w:rsidRPr="00D67DD6">
        <w:rPr>
          <w:noProof w:val="0"/>
          <w:lang w:val="fr-FR" w:eastAsia="en-US"/>
        </w:rPr>
        <w:t xml:space="preserve"> ne peut pas être substantielle dans le cadre de la première substance actuelle et en même temps plurielle dans le sens de diverses activités qui subsistent en dehors de la substance originelle. </w:t>
      </w:r>
      <w:r w:rsidR="00581ED4" w:rsidRPr="00D67DD6">
        <w:rPr>
          <w:noProof w:val="0"/>
          <w:lang w:val="fr-FR" w:eastAsia="en-US"/>
        </w:rPr>
        <w:t>Pris</w:t>
      </w:r>
      <w:r w:rsidR="001716CC" w:rsidRPr="00D67DD6">
        <w:rPr>
          <w:noProof w:val="0"/>
          <w:lang w:val="fr-FR" w:eastAsia="en-US"/>
        </w:rPr>
        <w:t>e</w:t>
      </w:r>
      <w:r w:rsidR="00581ED4" w:rsidRPr="00D67DD6">
        <w:rPr>
          <w:noProof w:val="0"/>
          <w:lang w:val="fr-FR" w:eastAsia="en-US"/>
        </w:rPr>
        <w:t xml:space="preserve"> </w:t>
      </w:r>
      <w:r w:rsidR="00581ED4" w:rsidRPr="00D67DD6">
        <w:rPr>
          <w:rFonts w:cs="Calibri"/>
          <w:noProof w:val="0"/>
          <w:lang w:val="fr-FR" w:eastAsia="en-US"/>
        </w:rPr>
        <w:t>à</w:t>
      </w:r>
      <w:r w:rsidR="00581ED4" w:rsidRPr="00D67DD6">
        <w:rPr>
          <w:noProof w:val="0"/>
          <w:lang w:val="fr-FR" w:eastAsia="en-US"/>
        </w:rPr>
        <w:t xml:space="preserve"> la lettre, t</w:t>
      </w:r>
      <w:r w:rsidRPr="00D67DD6">
        <w:rPr>
          <w:noProof w:val="0"/>
          <w:lang w:val="fr-FR" w:eastAsia="en-US"/>
        </w:rPr>
        <w:t xml:space="preserve">oute théorie de l’âme platonicienne séparée et hypostasiée ou </w:t>
      </w:r>
      <w:r w:rsidR="00542AA0" w:rsidRPr="00D67DD6">
        <w:rPr>
          <w:noProof w:val="0"/>
          <w:lang w:val="fr-FR" w:eastAsia="en-US"/>
        </w:rPr>
        <w:t xml:space="preserve">de l’intellect néoplatonicien </w:t>
      </w:r>
      <w:r w:rsidRPr="00D67DD6">
        <w:rPr>
          <w:noProof w:val="0"/>
          <w:lang w:val="fr-FR" w:eastAsia="en-US"/>
        </w:rPr>
        <w:t>est i</w:t>
      </w:r>
      <w:r w:rsidR="00542AA0" w:rsidRPr="00D67DD6">
        <w:rPr>
          <w:noProof w:val="0"/>
          <w:lang w:val="fr-FR" w:eastAsia="en-US"/>
        </w:rPr>
        <w:t>nvalidé</w:t>
      </w:r>
      <w:r w:rsidR="001716CC" w:rsidRPr="00D67DD6">
        <w:rPr>
          <w:noProof w:val="0"/>
          <w:lang w:val="fr-FR" w:eastAsia="en-US"/>
        </w:rPr>
        <w:t>e</w:t>
      </w:r>
      <w:r w:rsidRPr="00D67DD6">
        <w:rPr>
          <w:noProof w:val="0"/>
          <w:lang w:val="fr-FR" w:eastAsia="en-US"/>
        </w:rPr>
        <w:t xml:space="preserve">, </w:t>
      </w:r>
      <w:r w:rsidR="00542AA0" w:rsidRPr="00D67DD6">
        <w:rPr>
          <w:noProof w:val="0"/>
          <w:lang w:val="fr-FR" w:eastAsia="en-US"/>
        </w:rPr>
        <w:t xml:space="preserve">soit </w:t>
      </w:r>
      <w:r w:rsidRPr="00D67DD6">
        <w:rPr>
          <w:noProof w:val="0"/>
          <w:lang w:val="fr-FR" w:eastAsia="en-US"/>
        </w:rPr>
        <w:t>à la manière d’Avicenne</w:t>
      </w:r>
      <w:r w:rsidR="00542AA0" w:rsidRPr="00D67DD6">
        <w:rPr>
          <w:noProof w:val="0"/>
          <w:lang w:val="fr-FR" w:eastAsia="en-US"/>
        </w:rPr>
        <w:t xml:space="preserve">, soit </w:t>
      </w:r>
      <w:r w:rsidRPr="00D67DD6">
        <w:rPr>
          <w:noProof w:val="0"/>
          <w:lang w:val="fr-FR" w:eastAsia="en-US"/>
        </w:rPr>
        <w:t xml:space="preserve">à celle de Descartes. Cette solution </w:t>
      </w:r>
      <w:r w:rsidR="00581ED4" w:rsidRPr="00D67DD6">
        <w:rPr>
          <w:noProof w:val="0"/>
          <w:lang w:val="fr-FR" w:eastAsia="en-US"/>
        </w:rPr>
        <w:t>er</w:t>
      </w:r>
      <w:r w:rsidR="007F2EF2" w:rsidRPr="00D67DD6">
        <w:rPr>
          <w:noProof w:val="0"/>
          <w:lang w:val="fr-FR" w:eastAsia="en-US"/>
        </w:rPr>
        <w:t>ro</w:t>
      </w:r>
      <w:r w:rsidR="00581ED4" w:rsidRPr="00D67DD6">
        <w:rPr>
          <w:noProof w:val="0"/>
          <w:lang w:val="fr-FR" w:eastAsia="en-US"/>
        </w:rPr>
        <w:t>née et compl</w:t>
      </w:r>
      <w:r w:rsidR="00903CF6" w:rsidRPr="00D67DD6">
        <w:rPr>
          <w:noProof w:val="0"/>
          <w:lang w:val="fr-FR" w:eastAsia="en-US"/>
        </w:rPr>
        <w:t>è</w:t>
      </w:r>
      <w:r w:rsidR="00581ED4" w:rsidRPr="00D67DD6">
        <w:rPr>
          <w:noProof w:val="0"/>
          <w:lang w:val="fr-FR" w:eastAsia="en-US"/>
        </w:rPr>
        <w:t>tement «</w:t>
      </w:r>
      <w:r w:rsidR="00AF79D0" w:rsidRPr="00D67DD6">
        <w:rPr>
          <w:noProof w:val="0"/>
          <w:lang w:val="fr-FR" w:eastAsia="en-US"/>
        </w:rPr>
        <w:t> </w:t>
      </w:r>
      <w:r w:rsidR="00581ED4" w:rsidRPr="00D67DD6">
        <w:rPr>
          <w:noProof w:val="0"/>
          <w:lang w:val="fr-FR" w:eastAsia="en-US"/>
        </w:rPr>
        <w:t>averroiste</w:t>
      </w:r>
      <w:r w:rsidR="00AF79D0" w:rsidRPr="00D67DD6">
        <w:rPr>
          <w:noProof w:val="0"/>
          <w:lang w:val="fr-FR" w:eastAsia="en-US"/>
        </w:rPr>
        <w:t> </w:t>
      </w:r>
      <w:r w:rsidR="00581ED4" w:rsidRPr="00D67DD6">
        <w:rPr>
          <w:noProof w:val="0"/>
          <w:lang w:val="fr-FR" w:eastAsia="en-US"/>
        </w:rPr>
        <w:t xml:space="preserve">» </w:t>
      </w:r>
      <w:r w:rsidRPr="00D67DD6">
        <w:rPr>
          <w:noProof w:val="0"/>
          <w:lang w:val="fr-FR" w:eastAsia="en-US"/>
        </w:rPr>
        <w:t>apparaît à Oxford vers l’an 1240 simultanément à l’introduction de l’hylémorphisme universel et conduit à la pluralité des formes substantielles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pluralité des formes substantielles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903CF6" w:rsidRPr="00D67DD6">
        <w:rPr>
          <w:noProof w:val="0"/>
          <w:lang w:val="fr-FR" w:eastAsia="en-US"/>
        </w:rPr>
        <w:t xml:space="preserve">dans </w:t>
      </w:r>
      <w:r w:rsidRPr="00D67DD6">
        <w:rPr>
          <w:noProof w:val="0"/>
          <w:lang w:val="fr-FR" w:eastAsia="en-US"/>
        </w:rPr>
        <w:t xml:space="preserve">l’homme </w:t>
      </w:r>
      <w:r w:rsidRPr="00D67DD6">
        <w:rPr>
          <w:noProof w:val="0"/>
          <w:lang w:val="fr-FR" w:eastAsia="en-US"/>
        </w:rPr>
        <w:lastRenderedPageBreak/>
        <w:t xml:space="preserve">(OBJ II, ch. 3.2). De même, l’âme ne peut être seulement un universel abstrait, car elle </w:t>
      </w:r>
      <w:r w:rsidR="005643B7" w:rsidRPr="00D67DD6">
        <w:rPr>
          <w:noProof w:val="0"/>
          <w:lang w:val="fr-FR" w:eastAsia="en-US"/>
        </w:rPr>
        <w:t xml:space="preserve">existe comme un </w:t>
      </w:r>
      <w:r w:rsidRPr="00D67DD6">
        <w:rPr>
          <w:noProof w:val="0"/>
          <w:lang w:val="fr-FR" w:eastAsia="en-US"/>
        </w:rPr>
        <w:t xml:space="preserve">corps d’un être vivant. L’intellect ne peut être réduit à l’abstraction qui conserve l’unité hypostasiée et les autres propriétés abstraites </w:t>
      </w:r>
      <w:r w:rsidR="00903CF6" w:rsidRPr="00D67DD6">
        <w:rPr>
          <w:noProof w:val="0"/>
          <w:lang w:val="fr-FR" w:eastAsia="en-US"/>
        </w:rPr>
        <w:t xml:space="preserve">qui en </w:t>
      </w:r>
      <w:r w:rsidRPr="00D67DD6">
        <w:rPr>
          <w:noProof w:val="0"/>
          <w:lang w:val="fr-FR" w:eastAsia="en-US"/>
        </w:rPr>
        <w:t>déri</w:t>
      </w:r>
      <w:r w:rsidR="00903CF6" w:rsidRPr="00D67DD6">
        <w:rPr>
          <w:noProof w:val="0"/>
          <w:lang w:val="fr-FR" w:eastAsia="en-US"/>
        </w:rPr>
        <w:t>vaient</w:t>
      </w:r>
      <w:r w:rsidRPr="00D67DD6">
        <w:rPr>
          <w:noProof w:val="0"/>
          <w:lang w:val="fr-FR" w:eastAsia="en-US"/>
        </w:rPr>
        <w:t xml:space="preserve"> de la même manière. </w:t>
      </w:r>
      <w:r w:rsidR="00903CF6" w:rsidRPr="00D67DD6">
        <w:rPr>
          <w:noProof w:val="0"/>
          <w:lang w:val="fr-FR" w:eastAsia="en-US"/>
        </w:rPr>
        <w:t xml:space="preserve">La personne </w:t>
      </w:r>
      <w:r w:rsidRPr="00D67DD6">
        <w:rPr>
          <w:noProof w:val="0"/>
          <w:lang w:val="fr-FR" w:eastAsia="en-US"/>
        </w:rPr>
        <w:t xml:space="preserve">existe réellement comme substance hylémorphique et pensante. La division spécifique de l’âme en genres, espèces et individus n’est possible que dans le cadre de l’âme </w:t>
      </w:r>
      <w:r w:rsidR="00903CF6" w:rsidRPr="00D67DD6">
        <w:rPr>
          <w:noProof w:val="0"/>
          <w:lang w:val="fr-FR" w:eastAsia="en-US"/>
        </w:rPr>
        <w:t xml:space="preserve">intellectuelle </w:t>
      </w:r>
      <w:r w:rsidRPr="00D67DD6">
        <w:rPr>
          <w:noProof w:val="0"/>
          <w:lang w:val="fr-FR" w:eastAsia="en-US"/>
        </w:rPr>
        <w:t>c</w:t>
      </w:r>
      <w:r w:rsidR="007070B4">
        <w:rPr>
          <w:noProof w:val="0"/>
          <w:lang w:val="fr-FR" w:eastAsia="en-US"/>
        </w:rPr>
        <w:t>omme concept universel selon l’A</w:t>
      </w:r>
      <w:r w:rsidRPr="00D67DD6">
        <w:rPr>
          <w:noProof w:val="0"/>
          <w:lang w:val="fr-FR" w:eastAsia="en-US"/>
        </w:rPr>
        <w:t>rbre de Porphyre. Il s’agit toutefois d’une opération purement mentale. En réalité, une personne existe avec différentes facultés cognitives, qui sont réalisées personnellement (</w:t>
      </w:r>
      <w:r w:rsidRPr="00D67DD6">
        <w:rPr>
          <w:i/>
          <w:noProof w:val="0"/>
          <w:lang w:val="fr-FR" w:eastAsia="en-US"/>
        </w:rPr>
        <w:t>unica secundum subiectum et plura secundum virtutes</w:t>
      </w:r>
      <w:r w:rsidR="00DC4AEC">
        <w:rPr>
          <w:noProof w:val="0"/>
          <w:lang w:val="fr-FR" w:eastAsia="en-US"/>
        </w:rPr>
        <w:t xml:space="preserve">). L’âme représente </w:t>
      </w:r>
      <w:r w:rsidRPr="00D67DD6">
        <w:rPr>
          <w:i/>
          <w:noProof w:val="0"/>
          <w:lang w:val="fr-FR" w:eastAsia="en-US"/>
        </w:rPr>
        <w:t>actus 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actus essendi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substance première concrète qui existe, reconnaît et pense dans la première personne. L’intellect est une faculté immatérielle de l’âme, qui est la forme immatérielle du corps</w:t>
      </w:r>
      <w:r w:rsidR="005C530E" w:rsidRPr="00D67DD6">
        <w:rPr>
          <w:noProof w:val="0"/>
          <w:lang w:val="fr-FR" w:eastAsia="en-US"/>
        </w:rPr>
        <w:t xml:space="preserve"> </w:t>
      </w:r>
      <w:r w:rsidR="00903CF6" w:rsidRPr="00D67DD6">
        <w:rPr>
          <w:noProof w:val="0"/>
          <w:lang w:val="fr-FR" w:eastAsia="en-US"/>
        </w:rPr>
        <w:t xml:space="preserve">actuel </w:t>
      </w:r>
      <w:r w:rsidR="005C530E" w:rsidRPr="00D67DD6">
        <w:rPr>
          <w:noProof w:val="0"/>
          <w:lang w:val="fr-FR" w:eastAsia="en-US"/>
        </w:rPr>
        <w:t>(</w:t>
      </w:r>
      <w:r w:rsidR="005C530E" w:rsidRPr="00D67DD6">
        <w:rPr>
          <w:i/>
          <w:noProof w:val="0"/>
          <w:lang w:val="fr-FR" w:eastAsia="en-US"/>
        </w:rPr>
        <w:t>actus intelligendi</w:t>
      </w:r>
      <w:r w:rsidR="005C530E" w:rsidRPr="00D67DD6">
        <w:rPr>
          <w:i/>
          <w:noProof w:val="0"/>
          <w:lang w:val="fr-FR" w:eastAsia="en-US"/>
        </w:rPr>
        <w:fldChar w:fldCharType="begin"/>
      </w:r>
      <w:r w:rsidR="005C530E" w:rsidRPr="00D67DD6">
        <w:rPr>
          <w:noProof w:val="0"/>
          <w:lang w:val="fr-FR"/>
        </w:rPr>
        <w:instrText xml:space="preserve"> XE "</w:instrText>
      </w:r>
      <w:r w:rsidR="005C530E" w:rsidRPr="00D67DD6">
        <w:rPr>
          <w:i/>
          <w:noProof w:val="0"/>
          <w:lang w:val="fr-FR" w:eastAsia="en-US"/>
        </w:rPr>
        <w:instrText>actus intelligendi</w:instrText>
      </w:r>
      <w:r w:rsidR="005C530E" w:rsidRPr="00D67DD6">
        <w:rPr>
          <w:noProof w:val="0"/>
          <w:lang w:val="fr-FR"/>
        </w:rPr>
        <w:instrText xml:space="preserve">" </w:instrText>
      </w:r>
      <w:r w:rsidR="005C530E" w:rsidRPr="00D67DD6">
        <w:rPr>
          <w:i/>
          <w:noProof w:val="0"/>
          <w:lang w:val="fr-FR" w:eastAsia="en-US"/>
        </w:rPr>
        <w:fldChar w:fldCharType="end"/>
      </w:r>
      <w:r w:rsidR="005C530E" w:rsidRPr="00D67DD6">
        <w:rPr>
          <w:noProof w:val="0"/>
          <w:lang w:val="fr-FR" w:eastAsia="en-US"/>
        </w:rPr>
        <w:t>)</w:t>
      </w:r>
      <w:r w:rsidRPr="00D67DD6">
        <w:rPr>
          <w:noProof w:val="0"/>
          <w:lang w:val="fr-FR" w:eastAsia="en-US"/>
        </w:rPr>
        <w:t xml:space="preserve">. Mais cela ne signifie pas que l’intellect en tant que </w:t>
      </w:r>
      <w:r w:rsidRPr="00D67DD6">
        <w:rPr>
          <w:i/>
          <w:noProof w:val="0"/>
          <w:lang w:val="fr-FR" w:eastAsia="en-US"/>
        </w:rPr>
        <w:t>tertium</w:t>
      </w:r>
      <w:r w:rsidRPr="00D67DD6">
        <w:rPr>
          <w:noProof w:val="0"/>
          <w:lang w:val="fr-FR" w:eastAsia="en-US"/>
        </w:rPr>
        <w:t xml:space="preserve"> ou </w:t>
      </w:r>
      <w:r w:rsidRPr="00D67DD6">
        <w:rPr>
          <w:i/>
          <w:noProof w:val="0"/>
          <w:lang w:val="fr-FR" w:eastAsia="en-US"/>
        </w:rPr>
        <w:t>quartum genus</w:t>
      </w:r>
      <w:r w:rsidRPr="00D67DD6">
        <w:rPr>
          <w:noProof w:val="0"/>
          <w:lang w:val="fr-FR" w:eastAsia="en-US"/>
        </w:rPr>
        <w:t xml:space="preserve"> soit une substance séparée comme </w:t>
      </w:r>
      <w:r w:rsidR="00EC384E" w:rsidRPr="00D67DD6">
        <w:rPr>
          <w:noProof w:val="0"/>
          <w:lang w:val="fr-FR" w:eastAsia="en-US"/>
        </w:rPr>
        <w:t>l’existant du troisième genre</w:t>
      </w:r>
      <w:r w:rsidRPr="00D67DD6">
        <w:rPr>
          <w:noProof w:val="0"/>
          <w:lang w:val="fr-FR" w:eastAsia="en-US"/>
        </w:rPr>
        <w:t xml:space="preserve">. Cette solution produit l’intellect universel et singulier des modernistes comme </w:t>
      </w:r>
      <w:r w:rsidR="002D4159" w:rsidRPr="00D67DD6">
        <w:rPr>
          <w:noProof w:val="0"/>
          <w:lang w:val="fr-FR" w:eastAsia="en-US"/>
        </w:rPr>
        <w:t>«</w:t>
      </w:r>
      <w:r w:rsidR="006E6F11" w:rsidRPr="00D67DD6">
        <w:rPr>
          <w:noProof w:val="0"/>
          <w:lang w:val="fr-FR" w:eastAsia="en-US"/>
        </w:rPr>
        <w:t> </w:t>
      </w:r>
      <w:r w:rsidRPr="00D67DD6">
        <w:rPr>
          <w:i/>
          <w:noProof w:val="0"/>
          <w:lang w:val="fr-FR" w:eastAsia="en-US"/>
        </w:rPr>
        <w:t>hoc aliquid</w:t>
      </w:r>
      <w:r w:rsidR="006E6F11" w:rsidRPr="00D67DD6">
        <w:rPr>
          <w:noProof w:val="0"/>
          <w:lang w:val="fr-FR" w:eastAsia="en-US"/>
        </w:rPr>
        <w:t> </w:t>
      </w:r>
      <w:r w:rsidR="002D4159" w:rsidRPr="00D67DD6">
        <w:rPr>
          <w:noProof w:val="0"/>
          <w:lang w:val="fr-FR" w:eastAsia="en-US"/>
        </w:rPr>
        <w: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du second averroïsme ou</w:t>
      </w:r>
      <w:r w:rsidR="00903CF6" w:rsidRPr="00D67DD6">
        <w:rPr>
          <w:noProof w:val="0"/>
          <w:lang w:val="fr-FR" w:eastAsia="en-US"/>
        </w:rPr>
        <w:t xml:space="preserve"> </w:t>
      </w:r>
      <w:r w:rsidR="002D4159" w:rsidRPr="00D67DD6">
        <w:rPr>
          <w:noProof w:val="0"/>
          <w:lang w:val="fr-FR" w:eastAsia="en-US"/>
        </w:rPr>
        <w:t>«</w:t>
      </w:r>
      <w:r w:rsidR="006E6F11" w:rsidRPr="00D67DD6">
        <w:rPr>
          <w:noProof w:val="0"/>
          <w:lang w:val="fr-FR" w:eastAsia="en-US"/>
        </w:rPr>
        <w:t> </w:t>
      </w:r>
      <w:r w:rsidRPr="00D67DD6">
        <w:rPr>
          <w:i/>
          <w:noProof w:val="0"/>
          <w:lang w:val="fr-FR" w:eastAsia="en-US"/>
        </w:rPr>
        <w:t>res cogitans</w:t>
      </w:r>
      <w:r w:rsidR="006E6F11" w:rsidRPr="00D67DD6">
        <w:rPr>
          <w:noProof w:val="0"/>
          <w:lang w:val="fr-FR" w:eastAsia="en-US"/>
        </w:rPr>
        <w:t> </w:t>
      </w:r>
      <w:r w:rsidR="002D4159" w:rsidRPr="00D67DD6">
        <w:rPr>
          <w:noProof w:val="0"/>
          <w:lang w:val="fr-FR" w:eastAsia="en-US"/>
        </w:rPr>
        <w: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 cogitans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du postmodernisme cartésien. Il existe une seule possibilité d’unité véritablement aristotélicienne, et c’est l’unité de l’intellect immatériel dans le cadre de l’unique substance</w:t>
      </w:r>
      <w:r w:rsidR="00985B40" w:rsidRPr="00D67DD6">
        <w:rPr>
          <w:noProof w:val="0"/>
          <w:lang w:val="fr-FR" w:eastAsia="en-US"/>
        </w:rPr>
        <w:t xml:space="preserve"> entéléchique et hylémorphique.</w:t>
      </w:r>
    </w:p>
    <w:p w14:paraId="61E80C0E" w14:textId="14E896CC" w:rsidR="00F971CA" w:rsidRPr="00D67DD6" w:rsidRDefault="00CE6F64" w:rsidP="00153A1F">
      <w:pPr>
        <w:ind w:firstLine="397"/>
        <w:rPr>
          <w:noProof w:val="0"/>
          <w:lang w:val="fr-FR" w:eastAsia="en-US"/>
        </w:rPr>
      </w:pPr>
      <w:r w:rsidRPr="00D67DD6">
        <w:rPr>
          <w:noProof w:val="0"/>
          <w:lang w:val="fr-FR" w:eastAsia="en-US"/>
        </w:rPr>
        <w:t>La question de l’âme intellectuelle en tant qu</w:t>
      </w:r>
      <w:r w:rsidR="00DC14FB" w:rsidRPr="00D67DD6">
        <w:rPr>
          <w:rFonts w:cs="Calibri"/>
          <w:noProof w:val="0"/>
          <w:lang w:val="fr-FR" w:eastAsia="en-US"/>
        </w:rPr>
        <w:t>’</w:t>
      </w:r>
      <w:r w:rsidR="00DC14FB" w:rsidRPr="00D67DD6">
        <w:rPr>
          <w:noProof w:val="0"/>
          <w:lang w:val="fr-FR" w:eastAsia="en-US"/>
        </w:rPr>
        <w:t xml:space="preserve">un </w:t>
      </w:r>
      <w:r w:rsidRPr="00D67DD6">
        <w:rPr>
          <w:i/>
          <w:noProof w:val="0"/>
          <w:lang w:val="fr-FR" w:eastAsia="en-US"/>
        </w:rPr>
        <w:t>subiectum</w:t>
      </w:r>
      <w:r w:rsidRPr="00D67DD6">
        <w:rPr>
          <w:noProof w:val="0"/>
          <w:lang w:val="fr-FR" w:eastAsia="en-US"/>
        </w:rPr>
        <w:t xml:space="preserve"> personnel des actes existentiels connaissants (</w:t>
      </w:r>
      <w:r w:rsidRPr="00D67DD6">
        <w:rPr>
          <w:i/>
          <w:noProof w:val="0"/>
          <w:lang w:val="fr-FR" w:eastAsia="en-US"/>
        </w:rPr>
        <w:t>tertium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tertium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ou en tant qu’</w:t>
      </w:r>
      <w:r w:rsidR="00DC14FB" w:rsidRPr="00D67DD6">
        <w:rPr>
          <w:noProof w:val="0"/>
          <w:lang w:val="fr-FR" w:eastAsia="en-US"/>
        </w:rPr>
        <w:t xml:space="preserve">un </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qu’</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abstrait des actes spécifiquement humains (</w:t>
      </w:r>
      <w:r w:rsidRPr="00D67DD6">
        <w:rPr>
          <w:i/>
          <w:noProof w:val="0"/>
          <w:lang w:val="fr-FR" w:eastAsia="en-US"/>
        </w:rPr>
        <w:t>quartum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quartum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porte une importance capitale pour la détermination du concept occidental de la personne. L’ipséité de la personne dans la métaphysique classique n’est pas la même chose que l’identité de l’individu moderne. Le terme « sujet », qui est utilisé pour les deux cas de prédication de la personne, diffère soit par l’imposition hyparchique à partir de la réalité causalement agissante (</w:t>
      </w:r>
      <w:r w:rsidRPr="00D67DD6">
        <w:rPr>
          <w:i/>
          <w:noProof w:val="0"/>
          <w:lang w:val="fr-FR" w:eastAsia="en-US"/>
        </w:rPr>
        <w:t>subiectum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subiectum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l’abstraction métaphysique et de la preuve scientifique), soit par la supposition universelle du sens à partir de la pensée abstraite (</w:t>
      </w:r>
      <w:r w:rsidRPr="00D67DD6">
        <w:rPr>
          <w:i/>
          <w:noProof w:val="0"/>
          <w:lang w:val="fr-FR" w:eastAsia="en-US"/>
        </w:rPr>
        <w:t>subiectum</w:t>
      </w:r>
      <w:r w:rsidRPr="00D67DD6">
        <w:rPr>
          <w:noProof w:val="0"/>
          <w:lang w:val="fr-FR" w:eastAsia="en-US"/>
        </w:rPr>
        <w:t xml:space="preserve"> de l’abstraction logique et de la preuve objective). </w:t>
      </w:r>
      <w:r w:rsidR="00CA3D3A" w:rsidRPr="00D67DD6">
        <w:rPr>
          <w:noProof w:val="0"/>
          <w:lang w:val="fr-FR" w:eastAsia="en-US"/>
        </w:rPr>
        <w:t>Les deux significations génériques différentes n</w:t>
      </w:r>
      <w:r w:rsidR="004239AA" w:rsidRPr="00D67DD6">
        <w:rPr>
          <w:noProof w:val="0"/>
          <w:lang w:val="fr-FR" w:eastAsia="en-US"/>
        </w:rPr>
        <w:t>’</w:t>
      </w:r>
      <w:r w:rsidR="00CA3D3A" w:rsidRPr="00D67DD6">
        <w:rPr>
          <w:noProof w:val="0"/>
          <w:lang w:val="fr-FR" w:eastAsia="en-US"/>
        </w:rPr>
        <w:t>ont pas de sujet commun. Ils ne peuvent donc pas être réunis dans une définition de l</w:t>
      </w:r>
      <w:r w:rsidR="004239AA" w:rsidRPr="00D67DD6">
        <w:rPr>
          <w:noProof w:val="0"/>
          <w:lang w:val="fr-FR" w:eastAsia="en-US"/>
        </w:rPr>
        <w:t>’</w:t>
      </w:r>
      <w:r w:rsidR="00CA3D3A" w:rsidRPr="00D67DD6">
        <w:rPr>
          <w:noProof w:val="0"/>
          <w:lang w:val="fr-FR" w:eastAsia="en-US"/>
        </w:rPr>
        <w:t>homme comme «</w:t>
      </w:r>
      <w:r w:rsidR="00B00D87" w:rsidRPr="00D67DD6">
        <w:rPr>
          <w:noProof w:val="0"/>
          <w:lang w:val="fr-FR" w:eastAsia="en-US"/>
        </w:rPr>
        <w:t> </w:t>
      </w:r>
      <w:r w:rsidR="00CA3D3A" w:rsidRPr="00D67DD6">
        <w:rPr>
          <w:noProof w:val="0"/>
          <w:lang w:val="fr-FR" w:eastAsia="en-US"/>
        </w:rPr>
        <w:t>individu</w:t>
      </w:r>
      <w:r w:rsidR="00B00D87" w:rsidRPr="00D67DD6">
        <w:rPr>
          <w:noProof w:val="0"/>
          <w:lang w:val="fr-FR" w:eastAsia="en-US"/>
        </w:rPr>
        <w:t> </w:t>
      </w:r>
      <w:r w:rsidR="00CA3D3A" w:rsidRPr="00D67DD6">
        <w:rPr>
          <w:noProof w:val="0"/>
          <w:lang w:val="fr-FR" w:eastAsia="en-US"/>
        </w:rPr>
        <w:t>» du troisième genre (</w:t>
      </w:r>
      <w:r w:rsidR="00501AED" w:rsidRPr="00501AED">
        <w:rPr>
          <w:i/>
          <w:noProof w:val="0"/>
          <w:lang w:val="fr-FR" w:eastAsia="en-US"/>
        </w:rPr>
        <w:t>tertium ens</w:t>
      </w:r>
      <w:r w:rsidR="00CA3D3A" w:rsidRPr="00D67DD6">
        <w:rPr>
          <w:noProof w:val="0"/>
          <w:lang w:val="fr-FR" w:eastAsia="en-US"/>
        </w:rPr>
        <w:t>). Le passage d</w:t>
      </w:r>
      <w:r w:rsidR="004239AA" w:rsidRPr="00D67DD6">
        <w:rPr>
          <w:noProof w:val="0"/>
          <w:lang w:val="fr-FR" w:eastAsia="en-US"/>
        </w:rPr>
        <w:t>’</w:t>
      </w:r>
      <w:r w:rsidR="00CA3D3A" w:rsidRPr="00D67DD6">
        <w:rPr>
          <w:noProof w:val="0"/>
          <w:lang w:val="fr-FR" w:eastAsia="en-US"/>
        </w:rPr>
        <w:t xml:space="preserve">un genre à un autre est interdit dans la métaphysique </w:t>
      </w:r>
      <w:r w:rsidR="00CA3D3A" w:rsidRPr="00D67DD6">
        <w:rPr>
          <w:noProof w:val="0"/>
          <w:lang w:val="fr-FR" w:eastAsia="en-US"/>
        </w:rPr>
        <w:lastRenderedPageBreak/>
        <w:t>aristotélicienne classique parce qu</w:t>
      </w:r>
      <w:r w:rsidR="004239AA" w:rsidRPr="00D67DD6">
        <w:rPr>
          <w:noProof w:val="0"/>
          <w:lang w:val="fr-FR" w:eastAsia="en-US"/>
        </w:rPr>
        <w:t>’</w:t>
      </w:r>
      <w:r w:rsidR="00CA3D3A" w:rsidRPr="00D67DD6">
        <w:rPr>
          <w:noProof w:val="0"/>
          <w:lang w:val="fr-FR" w:eastAsia="en-US"/>
        </w:rPr>
        <w:t>il signifie l</w:t>
      </w:r>
      <w:r w:rsidR="004239AA" w:rsidRPr="00D67DD6">
        <w:rPr>
          <w:noProof w:val="0"/>
          <w:lang w:val="fr-FR" w:eastAsia="en-US"/>
        </w:rPr>
        <w:t>’</w:t>
      </w:r>
      <w:r w:rsidR="00CA3D3A" w:rsidRPr="00D67DD6">
        <w:rPr>
          <w:noProof w:val="0"/>
          <w:lang w:val="fr-FR" w:eastAsia="en-US"/>
        </w:rPr>
        <w:t>abolition de la prédication catégorique univoque dont le genre est le porteur ultime. L</w:t>
      </w:r>
      <w:r w:rsidR="004239AA" w:rsidRPr="00D67DD6">
        <w:rPr>
          <w:noProof w:val="0"/>
          <w:lang w:val="fr-FR" w:eastAsia="en-US"/>
        </w:rPr>
        <w:t>’</w:t>
      </w:r>
      <w:r w:rsidR="00CA3D3A" w:rsidRPr="00D67DD6">
        <w:rPr>
          <w:noProof w:val="0"/>
          <w:lang w:val="fr-FR" w:eastAsia="en-US"/>
        </w:rPr>
        <w:t>Occident syncrétique pr</w:t>
      </w:r>
      <w:r w:rsidR="001716CC" w:rsidRPr="00D67DD6">
        <w:rPr>
          <w:noProof w:val="0"/>
          <w:lang w:val="fr-FR" w:eastAsia="en-US"/>
        </w:rPr>
        <w:t>é</w:t>
      </w:r>
      <w:r w:rsidR="00CA3D3A" w:rsidRPr="00D67DD6">
        <w:rPr>
          <w:noProof w:val="0"/>
          <w:lang w:val="fr-FR" w:eastAsia="en-US"/>
        </w:rPr>
        <w:t>f</w:t>
      </w:r>
      <w:r w:rsidR="00CA3D3A" w:rsidRPr="00D67DD6">
        <w:rPr>
          <w:rFonts w:cs="Calibri"/>
          <w:noProof w:val="0"/>
          <w:lang w:val="fr-FR" w:eastAsia="en-US"/>
        </w:rPr>
        <w:t>è</w:t>
      </w:r>
      <w:r w:rsidR="00CA3D3A" w:rsidRPr="00D67DD6">
        <w:rPr>
          <w:noProof w:val="0"/>
          <w:lang w:val="fr-FR" w:eastAsia="en-US"/>
        </w:rPr>
        <w:t xml:space="preserve">re des </w:t>
      </w:r>
      <w:r w:rsidR="001716CC" w:rsidRPr="00D67DD6">
        <w:rPr>
          <w:noProof w:val="0"/>
          <w:lang w:val="fr-FR" w:eastAsia="en-US"/>
        </w:rPr>
        <w:t>contes</w:t>
      </w:r>
      <w:r w:rsidR="00CA3D3A" w:rsidRPr="00D67DD6">
        <w:rPr>
          <w:noProof w:val="0"/>
          <w:lang w:val="fr-FR" w:eastAsia="en-US"/>
        </w:rPr>
        <w:t xml:space="preserve"> </w:t>
      </w:r>
      <w:r w:rsidR="00E23683" w:rsidRPr="00D67DD6">
        <w:rPr>
          <w:noProof w:val="0"/>
          <w:lang w:val="fr-FR" w:eastAsia="en-US"/>
        </w:rPr>
        <w:t>mytho</w:t>
      </w:r>
      <w:r w:rsidR="001716CC" w:rsidRPr="00D67DD6">
        <w:rPr>
          <w:noProof w:val="0"/>
          <w:lang w:val="fr-FR" w:eastAsia="en-US"/>
        </w:rPr>
        <w:t xml:space="preserve">loqiques </w:t>
      </w:r>
      <w:r w:rsidR="00CA3D3A" w:rsidRPr="00D67DD6">
        <w:rPr>
          <w:noProof w:val="0"/>
          <w:lang w:val="fr-FR" w:eastAsia="en-US"/>
        </w:rPr>
        <w:t xml:space="preserve">à l’humanisme scientifiquement vrai. La modernité créa un sujet humain </w:t>
      </w:r>
      <w:r w:rsidR="007C7653">
        <w:rPr>
          <w:noProof w:val="0"/>
          <w:lang w:val="fr-FR" w:eastAsia="en-US"/>
        </w:rPr>
        <w:t>non existant</w:t>
      </w:r>
      <w:r w:rsidR="00CA3D3A" w:rsidRPr="00D67DD6">
        <w:rPr>
          <w:noProof w:val="0"/>
          <w:lang w:val="fr-FR" w:eastAsia="en-US"/>
        </w:rPr>
        <w:t xml:space="preserve"> en tant que substance du troisième type. </w:t>
      </w:r>
      <w:r w:rsidRPr="00D67DD6">
        <w:rPr>
          <w:noProof w:val="0"/>
          <w:lang w:val="fr-FR" w:eastAsia="en-US"/>
        </w:rPr>
        <w:t xml:space="preserve">Les Furies académiques ont organisé la disparition de la personne </w:t>
      </w:r>
      <w:r w:rsidR="00310B1B" w:rsidRPr="00D67DD6">
        <w:rPr>
          <w:noProof w:val="0"/>
          <w:lang w:val="fr-FR" w:eastAsia="en-US"/>
        </w:rPr>
        <w:t xml:space="preserve">aux enfers </w:t>
      </w:r>
      <w:r w:rsidRPr="00D67DD6">
        <w:rPr>
          <w:noProof w:val="0"/>
          <w:lang w:val="fr-FR" w:eastAsia="en-US"/>
        </w:rPr>
        <w:t xml:space="preserve">en même temps que l’éclipse de la première substance </w:t>
      </w:r>
      <w:r w:rsidR="00642FFE" w:rsidRPr="00D67DD6">
        <w:rPr>
          <w:noProof w:val="0"/>
          <w:lang w:val="fr-FR" w:eastAsia="en-US"/>
        </w:rPr>
        <w:t xml:space="preserve">en </w:t>
      </w:r>
      <w:r w:rsidRPr="00D67DD6">
        <w:rPr>
          <w:noProof w:val="0"/>
          <w:lang w:val="fr-FR" w:eastAsia="en-US"/>
        </w:rPr>
        <w:t xml:space="preserve">mode objectif de l’oubli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Seinsvergessenheit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Seinsvergessenheit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Il n’y a que le simulacre de la personne et à cela correspond l’humanisme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humanisme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contemporain des cadavres. </w:t>
      </w:r>
      <w:r w:rsidR="00BF7B4A" w:rsidRPr="00D67DD6">
        <w:rPr>
          <w:noProof w:val="0"/>
          <w:lang w:val="fr-FR" w:eastAsia="en-US"/>
        </w:rPr>
        <w:t>Abélard, en tant que grand spécialiste de la métaphysique aristotélicienne et de la prédication, expliquait en vain aux modernistes des écoles cathédrales</w:t>
      </w:r>
      <w:r w:rsidR="001716CC" w:rsidRPr="00D67DD6">
        <w:rPr>
          <w:noProof w:val="0"/>
          <w:lang w:val="fr-FR" w:eastAsia="en-US"/>
        </w:rPr>
        <w:t xml:space="preserve">, </w:t>
      </w:r>
      <w:r w:rsidR="00BF7B4A" w:rsidRPr="00D67DD6">
        <w:rPr>
          <w:noProof w:val="0"/>
          <w:lang w:val="fr-FR" w:eastAsia="en-US"/>
        </w:rPr>
        <w:t>que le sens métaphysiquement adéquat et donc vrai de l</w:t>
      </w:r>
      <w:r w:rsidR="004239AA" w:rsidRPr="00D67DD6">
        <w:rPr>
          <w:noProof w:val="0"/>
          <w:lang w:val="fr-FR" w:eastAsia="en-US"/>
        </w:rPr>
        <w:t>’</w:t>
      </w:r>
      <w:r w:rsidR="00BF7B4A" w:rsidRPr="00D67DD6">
        <w:rPr>
          <w:noProof w:val="0"/>
          <w:lang w:val="fr-FR" w:eastAsia="en-US"/>
        </w:rPr>
        <w:t>homme ne peut être dérivé que de la personne en tant que substance première existante (OBJ II, ch. 1.3). Il est donc clair que l</w:t>
      </w:r>
      <w:r w:rsidR="004239AA" w:rsidRPr="00D67DD6">
        <w:rPr>
          <w:noProof w:val="0"/>
          <w:lang w:val="fr-FR" w:eastAsia="en-US"/>
        </w:rPr>
        <w:t>’</w:t>
      </w:r>
      <w:r w:rsidR="00BF7B4A" w:rsidRPr="00D67DD6">
        <w:rPr>
          <w:noProof w:val="0"/>
          <w:lang w:val="fr-FR" w:eastAsia="en-US"/>
        </w:rPr>
        <w:t xml:space="preserve">affirmation </w:t>
      </w:r>
      <w:r w:rsidR="004239AA" w:rsidRPr="00D67DD6">
        <w:rPr>
          <w:noProof w:val="0"/>
          <w:lang w:val="fr-FR" w:eastAsia="en-US"/>
        </w:rPr>
        <w:t>« </w:t>
      </w:r>
      <w:r w:rsidR="00BF7B4A" w:rsidRPr="00D67DD6">
        <w:rPr>
          <w:noProof w:val="0"/>
          <w:lang w:val="fr-FR" w:eastAsia="en-US"/>
        </w:rPr>
        <w:t>Ce cadavre est une personne morte</w:t>
      </w:r>
      <w:r w:rsidR="004239AA" w:rsidRPr="00D67DD6">
        <w:rPr>
          <w:noProof w:val="0"/>
          <w:lang w:val="fr-FR" w:eastAsia="en-US"/>
        </w:rPr>
        <w:t> »</w:t>
      </w:r>
      <w:r w:rsidR="00BF7B4A" w:rsidRPr="00D67DD6">
        <w:rPr>
          <w:noProof w:val="0"/>
          <w:lang w:val="fr-FR" w:eastAsia="en-US"/>
        </w:rPr>
        <w:t xml:space="preserve"> (</w:t>
      </w:r>
      <w:r w:rsidR="00BF7B4A" w:rsidRPr="00D67DD6">
        <w:rPr>
          <w:i/>
          <w:noProof w:val="0"/>
          <w:lang w:val="fr-FR" w:eastAsia="en-US"/>
        </w:rPr>
        <w:t>hoc cadaver est homo mortuus</w:t>
      </w:r>
      <w:r w:rsidR="00BF7B4A" w:rsidRPr="00D67DD6">
        <w:rPr>
          <w:noProof w:val="0"/>
          <w:lang w:val="fr-FR" w:eastAsia="en-US"/>
        </w:rPr>
        <w:t>) est métaphysiquement fausse parce qu</w:t>
      </w:r>
      <w:r w:rsidR="004239AA" w:rsidRPr="00D67DD6">
        <w:rPr>
          <w:noProof w:val="0"/>
          <w:lang w:val="fr-FR" w:eastAsia="en-US"/>
        </w:rPr>
        <w:t>’</w:t>
      </w:r>
      <w:r w:rsidR="00BF7B4A" w:rsidRPr="00D67DD6">
        <w:rPr>
          <w:noProof w:val="0"/>
          <w:lang w:val="fr-FR" w:eastAsia="en-US"/>
        </w:rPr>
        <w:t>elle n</w:t>
      </w:r>
      <w:r w:rsidR="004239AA" w:rsidRPr="00D67DD6">
        <w:rPr>
          <w:noProof w:val="0"/>
          <w:lang w:val="fr-FR" w:eastAsia="en-US"/>
        </w:rPr>
        <w:t>’</w:t>
      </w:r>
      <w:r w:rsidR="00DA3F1C">
        <w:rPr>
          <w:noProof w:val="0"/>
          <w:lang w:val="fr-FR" w:eastAsia="en-US"/>
        </w:rPr>
        <w:t>impose pas l</w:t>
      </w:r>
      <w:r w:rsidR="00BF7B4A" w:rsidRPr="00D67DD6">
        <w:rPr>
          <w:noProof w:val="0"/>
          <w:lang w:val="fr-FR" w:eastAsia="en-US"/>
        </w:rPr>
        <w:t>e sens à partir d</w:t>
      </w:r>
      <w:r w:rsidR="004239AA" w:rsidRPr="00D67DD6">
        <w:rPr>
          <w:noProof w:val="0"/>
          <w:lang w:val="fr-FR" w:eastAsia="en-US"/>
        </w:rPr>
        <w:t>’</w:t>
      </w:r>
      <w:r w:rsidR="00BF7B4A" w:rsidRPr="00D67DD6">
        <w:rPr>
          <w:noProof w:val="0"/>
          <w:lang w:val="fr-FR" w:eastAsia="en-US"/>
        </w:rPr>
        <w:t xml:space="preserve">une personne réelle en mode </w:t>
      </w:r>
      <w:r w:rsidR="00B876AA">
        <w:rPr>
          <w:noProof w:val="0"/>
          <w:lang w:val="fr-FR" w:eastAsia="en-US"/>
        </w:rPr>
        <w:t>« </w:t>
      </w:r>
      <w:r w:rsidR="00BF7B4A" w:rsidRPr="00D67DD6">
        <w:rPr>
          <w:i/>
          <w:noProof w:val="0"/>
          <w:lang w:val="fr-FR" w:eastAsia="en-US"/>
        </w:rPr>
        <w:t>ipse</w:t>
      </w:r>
      <w:r w:rsidR="00B876AA">
        <w:rPr>
          <w:noProof w:val="0"/>
          <w:lang w:val="fr-FR" w:eastAsia="en-US"/>
        </w:rPr>
        <w:t> »</w:t>
      </w:r>
      <w:r w:rsidR="00BF7B4A" w:rsidRPr="00D67DD6">
        <w:rPr>
          <w:i/>
          <w:noProof w:val="0"/>
          <w:lang w:val="fr-FR" w:eastAsia="en-US"/>
        </w:rPr>
        <w:fldChar w:fldCharType="begin"/>
      </w:r>
      <w:r w:rsidR="00BF7B4A" w:rsidRPr="00D67DD6">
        <w:rPr>
          <w:noProof w:val="0"/>
          <w:lang w:val="fr-FR"/>
        </w:rPr>
        <w:instrText xml:space="preserve"> XE "</w:instrText>
      </w:r>
      <w:r w:rsidR="00011763" w:rsidRPr="00D67DD6">
        <w:rPr>
          <w:i/>
          <w:noProof w:val="0"/>
          <w:lang w:val="fr-FR" w:eastAsia="en-US"/>
        </w:rPr>
        <w:instrText>ipse/idem</w:instrText>
      </w:r>
      <w:r w:rsidR="00BF7B4A" w:rsidRPr="00D67DD6">
        <w:rPr>
          <w:noProof w:val="0"/>
          <w:lang w:val="fr-FR"/>
        </w:rPr>
        <w:instrText xml:space="preserve">" </w:instrText>
      </w:r>
      <w:r w:rsidR="00BF7B4A" w:rsidRPr="00D67DD6">
        <w:rPr>
          <w:i/>
          <w:noProof w:val="0"/>
          <w:lang w:val="fr-FR" w:eastAsia="en-US"/>
        </w:rPr>
        <w:fldChar w:fldCharType="end"/>
      </w:r>
      <w:r w:rsidR="00BF7B4A" w:rsidRPr="00D67DD6">
        <w:rPr>
          <w:noProof w:val="0"/>
          <w:lang w:val="fr-FR" w:eastAsia="en-US"/>
        </w:rPr>
        <w:t>. La supposition logique ne produira que l</w:t>
      </w:r>
      <w:r w:rsidR="004239AA" w:rsidRPr="00D67DD6">
        <w:rPr>
          <w:noProof w:val="0"/>
          <w:lang w:val="fr-FR" w:eastAsia="en-US"/>
        </w:rPr>
        <w:t>’</w:t>
      </w:r>
      <w:r w:rsidR="00BF7B4A" w:rsidRPr="00D67DD6">
        <w:rPr>
          <w:noProof w:val="0"/>
          <w:lang w:val="fr-FR" w:eastAsia="en-US"/>
        </w:rPr>
        <w:t>humanisme d</w:t>
      </w:r>
      <w:r w:rsidR="004239AA" w:rsidRPr="00D67DD6">
        <w:rPr>
          <w:noProof w:val="0"/>
          <w:lang w:val="fr-FR" w:eastAsia="en-US"/>
        </w:rPr>
        <w:t>’</w:t>
      </w:r>
      <w:r w:rsidR="00BF7B4A" w:rsidRPr="00D67DD6">
        <w:rPr>
          <w:noProof w:val="0"/>
          <w:lang w:val="fr-FR" w:eastAsia="en-US"/>
        </w:rPr>
        <w:t xml:space="preserve">un cadavre humain sur le plan </w:t>
      </w:r>
      <w:r w:rsidR="00B876AA">
        <w:rPr>
          <w:noProof w:val="0"/>
          <w:lang w:val="fr-FR" w:eastAsia="en-US"/>
        </w:rPr>
        <w:t>« </w:t>
      </w:r>
      <w:r w:rsidR="00BF7B4A" w:rsidRPr="00D67DD6">
        <w:rPr>
          <w:i/>
          <w:noProof w:val="0"/>
          <w:lang w:val="fr-FR" w:eastAsia="en-US"/>
        </w:rPr>
        <w:t>idem</w:t>
      </w:r>
      <w:r w:rsidR="00B876AA">
        <w:rPr>
          <w:noProof w:val="0"/>
          <w:lang w:val="fr-FR" w:eastAsia="en-US"/>
        </w:rPr>
        <w:t> »</w:t>
      </w:r>
      <w:r w:rsidR="00BF7B4A" w:rsidRPr="00D67DD6">
        <w:rPr>
          <w:noProof w:val="0"/>
          <w:lang w:val="fr-FR" w:eastAsia="en-US"/>
        </w:rPr>
        <w:t xml:space="preserve">. </w:t>
      </w:r>
      <w:r w:rsidRPr="00D67DD6">
        <w:rPr>
          <w:noProof w:val="0"/>
          <w:lang w:val="fr-FR" w:eastAsia="en-US"/>
        </w:rPr>
        <w:t xml:space="preserve">Les aristotéliciens conçoivent la personne au sens de la première substance indivisible de Boèce qui ne peut être une pluralité schizophrénique de substances mutuellement incompatibles </w:t>
      </w:r>
      <w:r w:rsidR="00F763D4" w:rsidRPr="00D67DD6">
        <w:rPr>
          <w:noProof w:val="0"/>
          <w:lang w:val="fr-FR" w:eastAsia="en-US"/>
        </w:rPr>
        <w:t xml:space="preserve">et </w:t>
      </w:r>
      <w:r w:rsidRPr="00D67DD6">
        <w:rPr>
          <w:noProof w:val="0"/>
          <w:lang w:val="fr-FR" w:eastAsia="en-US"/>
        </w:rPr>
        <w:t>composées en une fausse unité d</w:t>
      </w:r>
      <w:r w:rsidR="00F763D4" w:rsidRPr="00D67DD6">
        <w:rPr>
          <w:noProof w:val="0"/>
          <w:lang w:val="fr-FR" w:eastAsia="en-US"/>
        </w:rPr>
        <w:t>e l</w:t>
      </w:r>
      <w:r w:rsidRPr="00D67DD6">
        <w:rPr>
          <w:noProof w:val="0"/>
          <w:lang w:val="fr-FR" w:eastAsia="en-US"/>
        </w:rPr>
        <w:t>’</w:t>
      </w:r>
      <w:r w:rsidR="00F763D4" w:rsidRPr="00D67DD6">
        <w:rPr>
          <w:noProof w:val="0"/>
          <w:lang w:val="fr-FR" w:eastAsia="en-US"/>
        </w:rPr>
        <w:t>existant</w:t>
      </w:r>
      <w:r w:rsidRPr="00D67DD6">
        <w:rPr>
          <w:noProof w:val="0"/>
          <w:lang w:val="fr-FR" w:eastAsia="en-US"/>
        </w:rPr>
        <w:t xml:space="preserve"> du troisième genre. L</w:t>
      </w:r>
      <w:r w:rsidR="00F763D4" w:rsidRPr="00D67DD6">
        <w:rPr>
          <w:noProof w:val="0"/>
          <w:lang w:val="fr-FR" w:eastAsia="en-US"/>
        </w:rPr>
        <w:t>’écriture</w:t>
      </w:r>
      <w:r w:rsidRPr="00D67DD6">
        <w:rPr>
          <w:noProof w:val="0"/>
          <w:lang w:val="fr-FR" w:eastAsia="en-US"/>
        </w:rPr>
        <w:t xml:space="preserve"> </w:t>
      </w:r>
      <w:r w:rsidRPr="00D67DD6">
        <w:rPr>
          <w:i/>
          <w:noProof w:val="0"/>
          <w:lang w:val="fr-FR" w:eastAsia="en-US"/>
        </w:rPr>
        <w:t>De anima</w:t>
      </w:r>
      <w:r w:rsidRPr="00D67DD6">
        <w:rPr>
          <w:noProof w:val="0"/>
          <w:lang w:val="fr-FR" w:eastAsia="en-US"/>
        </w:rPr>
        <w:t xml:space="preserve"> d’Aristote rejette une telle proposition</w:t>
      </w:r>
      <w:r w:rsidR="0068766B" w:rsidRPr="00D67DD6">
        <w:rPr>
          <w:noProof w:val="0"/>
          <w:lang w:val="fr-FR" w:eastAsia="en-US"/>
        </w:rPr>
        <w:t>. P</w:t>
      </w:r>
      <w:r w:rsidRPr="00D67DD6">
        <w:rPr>
          <w:noProof w:val="0"/>
          <w:lang w:val="fr-FR" w:eastAsia="en-US"/>
        </w:rPr>
        <w:t>ar la suite, ses écrits biologiques se consacrent à l’étude réelle des animaux engagés dans l’acte individuel de la vie. Averroès ajoute à cet enseignement que la personne n</w:t>
      </w:r>
      <w:r w:rsidR="003F2F64" w:rsidRPr="00D67DD6">
        <w:rPr>
          <w:noProof w:val="0"/>
          <w:lang w:val="fr-FR" w:eastAsia="en-US"/>
        </w:rPr>
        <w:t>’</w:t>
      </w:r>
      <w:r w:rsidRPr="00D67DD6">
        <w:rPr>
          <w:noProof w:val="0"/>
          <w:lang w:val="fr-FR" w:eastAsia="en-US"/>
        </w:rPr>
        <w:t>e</w:t>
      </w:r>
      <w:r w:rsidR="003F2F64" w:rsidRPr="00D67DD6">
        <w:rPr>
          <w:noProof w:val="0"/>
          <w:lang w:val="fr-FR" w:eastAsia="en-US"/>
        </w:rPr>
        <w:t xml:space="preserve">st pas </w:t>
      </w:r>
      <w:r w:rsidRPr="00D67DD6">
        <w:rPr>
          <w:noProof w:val="0"/>
          <w:lang w:val="fr-FR" w:eastAsia="en-US"/>
        </w:rPr>
        <w:t xml:space="preserve">un cocktail sophistique de substances du troisième genre. Selon </w:t>
      </w:r>
      <w:r w:rsidR="00315D08" w:rsidRPr="00D67DD6">
        <w:rPr>
          <w:noProof w:val="0"/>
          <w:lang w:val="fr-FR" w:eastAsia="en-US"/>
        </w:rPr>
        <w:t>CMDA</w:t>
      </w:r>
      <w:r w:rsidRPr="00D67DD6">
        <w:rPr>
          <w:noProof w:val="0"/>
          <w:lang w:val="fr-FR" w:eastAsia="en-US"/>
        </w:rPr>
        <w:t xml:space="preserve">, l’intellect humain n’est ni une substance matérielle ni une substance immatérielle. Fidèle à sa « méta-physique », Averroès explique aux alexandrins que les multiples facultés de l’âme et l’âme elle-même en tant que forme entéléchique du corps ont </w:t>
      </w:r>
      <w:r w:rsidR="003F2F64" w:rsidRPr="00D67DD6">
        <w:rPr>
          <w:noProof w:val="0"/>
          <w:lang w:val="fr-FR" w:eastAsia="en-US"/>
        </w:rPr>
        <w:t>besoin d’</w:t>
      </w:r>
      <w:r w:rsidRPr="00D67DD6">
        <w:rPr>
          <w:noProof w:val="0"/>
          <w:lang w:val="fr-FR" w:eastAsia="en-US"/>
        </w:rPr>
        <w:t xml:space="preserve">un substrat matériel qui assure leur actualité. La personne existe </w:t>
      </w:r>
      <w:r w:rsidRPr="00D67DD6">
        <w:rPr>
          <w:i/>
          <w:noProof w:val="0"/>
          <w:lang w:val="fr-FR" w:eastAsia="en-US"/>
        </w:rPr>
        <w:t>simpliciter</w:t>
      </w:r>
      <w:r w:rsidRPr="00D67DD6">
        <w:rPr>
          <w:noProof w:val="0"/>
          <w:lang w:val="fr-FR" w:eastAsia="en-US"/>
        </w:rPr>
        <w:t xml:space="preserve"> comme substance première hylémorphique et forme un substrat qui subsiste per se dans le corps doué de l’âme (</w:t>
      </w:r>
      <w:r w:rsidRPr="00D67DD6">
        <w:rPr>
          <w:i/>
          <w:noProof w:val="0"/>
          <w:lang w:val="fr-FR" w:eastAsia="en-US"/>
        </w:rPr>
        <w:t>subiectum</w:t>
      </w:r>
      <w:r w:rsidRPr="00D67DD6">
        <w:rPr>
          <w:noProof w:val="0"/>
          <w:lang w:val="fr-FR" w:eastAsia="en-US"/>
        </w:rPr>
        <w:t>). L’unité entéléchique de la personne établit l’acte de prédication hyparchique, qui, à travers l’acte d’existence ainsi donné, se réfère à toutes les composantes de l’être humain, c’est-à-dire à l’âme et à l’intellect. L’</w:t>
      </w:r>
      <w:r w:rsidRPr="00D67DD6">
        <w:rPr>
          <w:i/>
          <w:noProof w:val="0"/>
          <w:lang w:val="fr-FR" w:eastAsia="en-US"/>
        </w:rPr>
        <w:t>actus</w:t>
      </w:r>
      <w:r w:rsidRPr="00D67DD6">
        <w:rPr>
          <w:noProof w:val="0"/>
          <w:lang w:val="fr-FR" w:eastAsia="en-US"/>
        </w:rPr>
        <w:t xml:space="preserve"> </w:t>
      </w:r>
      <w:r w:rsidRPr="00D67DD6">
        <w:rPr>
          <w:i/>
          <w:noProof w:val="0"/>
          <w:lang w:val="fr-FR" w:eastAsia="en-US"/>
        </w:rPr>
        <w:t>essendi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actus</w:instrText>
      </w:r>
      <w:r w:rsidRPr="00D67DD6">
        <w:rPr>
          <w:noProof w:val="0"/>
          <w:lang w:val="fr-FR" w:eastAsia="en-US"/>
        </w:rPr>
        <w:instrText xml:space="preserve"> </w:instrText>
      </w:r>
      <w:r w:rsidRPr="00D67DD6">
        <w:rPr>
          <w:i/>
          <w:noProof w:val="0"/>
          <w:lang w:val="fr-FR" w:eastAsia="en-US"/>
        </w:rPr>
        <w:instrText>essendi</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absolument unique de cette substance unique assure la pluralité des différents actes de l’âme. </w:t>
      </w:r>
      <w:r w:rsidR="0000064B" w:rsidRPr="00D67DD6">
        <w:rPr>
          <w:noProof w:val="0"/>
          <w:lang w:val="fr-FR" w:eastAsia="en-US"/>
        </w:rPr>
        <w:t>L’âme est la forme subsistante et immatérielle du corps et fonde la multiplicité des facultés (</w:t>
      </w:r>
      <w:r w:rsidR="0000064B" w:rsidRPr="00D67DD6">
        <w:rPr>
          <w:i/>
          <w:noProof w:val="0"/>
          <w:lang w:val="fr-FR" w:eastAsia="en-US"/>
        </w:rPr>
        <w:t xml:space="preserve">actus </w:t>
      </w:r>
      <w:r w:rsidR="0000064B" w:rsidRPr="00D67DD6">
        <w:rPr>
          <w:i/>
          <w:noProof w:val="0"/>
          <w:lang w:val="fr-FR" w:eastAsia="en-US"/>
        </w:rPr>
        <w:lastRenderedPageBreak/>
        <w:t>intelligendi</w:t>
      </w:r>
      <w:r w:rsidR="0000064B" w:rsidRPr="00D67DD6">
        <w:rPr>
          <w:i/>
          <w:noProof w:val="0"/>
          <w:lang w:val="fr-FR" w:eastAsia="en-US"/>
        </w:rPr>
        <w:fldChar w:fldCharType="begin"/>
      </w:r>
      <w:r w:rsidR="0000064B" w:rsidRPr="00D67DD6">
        <w:rPr>
          <w:noProof w:val="0"/>
          <w:lang w:val="fr-FR"/>
        </w:rPr>
        <w:instrText xml:space="preserve"> XE "</w:instrText>
      </w:r>
      <w:r w:rsidR="0000064B" w:rsidRPr="00D67DD6">
        <w:rPr>
          <w:i/>
          <w:noProof w:val="0"/>
          <w:lang w:val="fr-FR" w:eastAsia="en-US"/>
        </w:rPr>
        <w:instrText>actus intelligendi</w:instrText>
      </w:r>
      <w:r w:rsidR="0000064B" w:rsidRPr="00D67DD6">
        <w:rPr>
          <w:noProof w:val="0"/>
          <w:lang w:val="fr-FR"/>
        </w:rPr>
        <w:instrText xml:space="preserve">" </w:instrText>
      </w:r>
      <w:r w:rsidR="0000064B" w:rsidRPr="00D67DD6">
        <w:rPr>
          <w:i/>
          <w:noProof w:val="0"/>
          <w:lang w:val="fr-FR" w:eastAsia="en-US"/>
        </w:rPr>
        <w:fldChar w:fldCharType="end"/>
      </w:r>
      <w:r w:rsidR="0000064B" w:rsidRPr="00D67DD6">
        <w:rPr>
          <w:noProof w:val="0"/>
          <w:lang w:val="fr-FR" w:eastAsia="en-US"/>
        </w:rPr>
        <w:t>). Ces facultés peuvent être reconnues et prédites sous la forme d</w:t>
      </w:r>
      <w:r w:rsidR="00AF79D0" w:rsidRPr="00D67DD6">
        <w:rPr>
          <w:noProof w:val="0"/>
          <w:lang w:val="fr-FR" w:eastAsia="en-US"/>
        </w:rPr>
        <w:t>’</w:t>
      </w:r>
      <w:r w:rsidR="0000064B" w:rsidRPr="00D67DD6">
        <w:rPr>
          <w:noProof w:val="0"/>
          <w:lang w:val="fr-FR" w:eastAsia="en-US"/>
        </w:rPr>
        <w:t>une preuve déductive (</w:t>
      </w:r>
      <w:r w:rsidR="0000064B" w:rsidRPr="00D67DD6">
        <w:rPr>
          <w:i/>
          <w:noProof w:val="0"/>
          <w:lang w:val="fr-FR" w:eastAsia="en-US"/>
        </w:rPr>
        <w:t>actus cognoscendi</w:t>
      </w:r>
      <w:r w:rsidR="0000064B" w:rsidRPr="00D67DD6">
        <w:rPr>
          <w:i/>
          <w:noProof w:val="0"/>
          <w:lang w:val="fr-FR" w:eastAsia="en-US"/>
        </w:rPr>
        <w:fldChar w:fldCharType="begin"/>
      </w:r>
      <w:r w:rsidR="0000064B" w:rsidRPr="00D67DD6">
        <w:rPr>
          <w:noProof w:val="0"/>
          <w:lang w:val="fr-FR"/>
        </w:rPr>
        <w:instrText xml:space="preserve"> XE "</w:instrText>
      </w:r>
      <w:r w:rsidR="0000064B" w:rsidRPr="00D67DD6">
        <w:rPr>
          <w:i/>
          <w:noProof w:val="0"/>
          <w:lang w:val="fr-FR" w:eastAsia="en-US"/>
        </w:rPr>
        <w:instrText>actus cognoscendi</w:instrText>
      </w:r>
      <w:r w:rsidR="0000064B" w:rsidRPr="00D67DD6">
        <w:rPr>
          <w:noProof w:val="0"/>
          <w:lang w:val="fr-FR"/>
        </w:rPr>
        <w:instrText xml:space="preserve">" </w:instrText>
      </w:r>
      <w:r w:rsidR="0000064B" w:rsidRPr="00D67DD6">
        <w:rPr>
          <w:i/>
          <w:noProof w:val="0"/>
          <w:lang w:val="fr-FR" w:eastAsia="en-US"/>
        </w:rPr>
        <w:fldChar w:fldCharType="end"/>
      </w:r>
      <w:r w:rsidR="0000064B" w:rsidRPr="00D67DD6">
        <w:rPr>
          <w:noProof w:val="0"/>
          <w:lang w:val="fr-FR" w:eastAsia="en-US"/>
        </w:rPr>
        <w:t xml:space="preserve">). </w:t>
      </w:r>
      <w:r w:rsidRPr="00D67DD6">
        <w:rPr>
          <w:noProof w:val="0"/>
          <w:lang w:val="fr-FR" w:eastAsia="en-US"/>
        </w:rPr>
        <w:t xml:space="preserve">Le commentaire d’Averroès souligne que la solution de l’unité de la personne, distincte de l’organisme animal, ne se trouve que dans la troisième partie </w:t>
      </w:r>
      <w:r w:rsidRPr="00D67DD6">
        <w:rPr>
          <w:i/>
          <w:noProof w:val="0"/>
          <w:lang w:val="fr-FR" w:eastAsia="en-US"/>
        </w:rPr>
        <w:t>De anima</w:t>
      </w:r>
      <w:r w:rsidRPr="00D67DD6">
        <w:rPr>
          <w:noProof w:val="0"/>
          <w:lang w:val="fr-FR" w:eastAsia="en-US"/>
        </w:rPr>
        <w:t xml:space="preserve">. L’univocité de l’intellect par rapport à la prédication du corps comme substance première n’est pas du côté de l’intellect matériel de Thémistius, qui apparaît au niveau des facultés sensuelles de l’âme. Elle n’est pas non plus du côté d’Alexandre. Alexandre ne conçoit la réceptivité de la cognition qu’à travers la matière ; il en sépare donc l’intellect réceptif immatériel comme une pure puissance hypostatique. </w:t>
      </w:r>
      <w:r w:rsidR="00153A1F" w:rsidRPr="00D67DD6">
        <w:rPr>
          <w:noProof w:val="0"/>
          <w:lang w:val="fr-FR" w:eastAsia="en-US"/>
        </w:rPr>
        <w:t>L</w:t>
      </w:r>
      <w:r w:rsidR="004239AA" w:rsidRPr="00D67DD6">
        <w:rPr>
          <w:noProof w:val="0"/>
          <w:lang w:val="fr-FR" w:eastAsia="en-US"/>
        </w:rPr>
        <w:t>’</w:t>
      </w:r>
      <w:r w:rsidR="00153A1F" w:rsidRPr="00D67DD6">
        <w:rPr>
          <w:noProof w:val="0"/>
          <w:lang w:val="fr-FR" w:eastAsia="en-US"/>
        </w:rPr>
        <w:t>imposition de l</w:t>
      </w:r>
      <w:r w:rsidR="004239AA" w:rsidRPr="00D67DD6">
        <w:rPr>
          <w:noProof w:val="0"/>
          <w:lang w:val="fr-FR" w:eastAsia="en-US"/>
        </w:rPr>
        <w:t>’</w:t>
      </w:r>
      <w:r w:rsidR="00153A1F" w:rsidRPr="00D67DD6">
        <w:rPr>
          <w:noProof w:val="0"/>
          <w:lang w:val="fr-FR" w:eastAsia="en-US"/>
        </w:rPr>
        <w:t xml:space="preserve">intellect dans le mode catégoriel du </w:t>
      </w:r>
      <w:r w:rsidR="00153A1F" w:rsidRPr="00D67DD6">
        <w:rPr>
          <w:i/>
          <w:noProof w:val="0"/>
          <w:lang w:val="fr-FR" w:eastAsia="en-US"/>
        </w:rPr>
        <w:t>tertium genus</w:t>
      </w:r>
      <w:r w:rsidR="00153A1F" w:rsidRPr="00D67DD6">
        <w:rPr>
          <w:noProof w:val="0"/>
          <w:lang w:val="fr-FR" w:eastAsia="en-US"/>
        </w:rPr>
        <w:t xml:space="preserve"> est absolument décisive, ce que ne voient pas les interprétations avicennistes et objectivistes </w:t>
      </w:r>
      <w:r w:rsidR="00D374EE" w:rsidRPr="00D67DD6">
        <w:rPr>
          <w:noProof w:val="0"/>
          <w:lang w:val="fr-FR" w:eastAsia="en-US"/>
        </w:rPr>
        <w:t>de CMDA</w:t>
      </w:r>
      <w:r w:rsidR="00153A1F" w:rsidRPr="00D67DD6">
        <w:rPr>
          <w:noProof w:val="0"/>
          <w:lang w:val="fr-FR" w:eastAsia="en-US"/>
        </w:rPr>
        <w:t>. Le corps et les sens ont un caractère hyparchique pour la prédication de l</w:t>
      </w:r>
      <w:r w:rsidR="004239AA" w:rsidRPr="00D67DD6">
        <w:rPr>
          <w:noProof w:val="0"/>
          <w:lang w:val="fr-FR" w:eastAsia="en-US"/>
        </w:rPr>
        <w:t>’</w:t>
      </w:r>
      <w:r w:rsidR="00153A1F" w:rsidRPr="00D67DD6">
        <w:rPr>
          <w:noProof w:val="0"/>
          <w:lang w:val="fr-FR" w:eastAsia="en-US"/>
        </w:rPr>
        <w:t>intellect en tant qu</w:t>
      </w:r>
      <w:r w:rsidR="004239AA" w:rsidRPr="00D67DD6">
        <w:rPr>
          <w:noProof w:val="0"/>
          <w:lang w:val="fr-FR" w:eastAsia="en-US"/>
        </w:rPr>
        <w:t>’</w:t>
      </w:r>
      <w:r w:rsidR="00153A1F" w:rsidRPr="00D67DD6">
        <w:rPr>
          <w:noProof w:val="0"/>
          <w:lang w:val="fr-FR" w:eastAsia="en-US"/>
        </w:rPr>
        <w:t>espèce, car ils représentent le substrat réel et matériel pour la performance de l</w:t>
      </w:r>
      <w:r w:rsidR="004239AA" w:rsidRPr="00D67DD6">
        <w:rPr>
          <w:noProof w:val="0"/>
          <w:lang w:val="fr-FR" w:eastAsia="en-US"/>
        </w:rPr>
        <w:t>’</w:t>
      </w:r>
      <w:r w:rsidR="00153A1F" w:rsidRPr="00D67DD6">
        <w:rPr>
          <w:noProof w:val="0"/>
          <w:lang w:val="fr-FR" w:eastAsia="en-US"/>
        </w:rPr>
        <w:t>intellect réceptif passif et immatériel (</w:t>
      </w:r>
      <w:r w:rsidR="00C57352" w:rsidRPr="00C57352">
        <w:rPr>
          <w:i/>
          <w:noProof w:val="0"/>
          <w:lang w:val="fr-FR" w:eastAsia="en-US"/>
        </w:rPr>
        <w:t>intellectus</w:t>
      </w:r>
      <w:r w:rsidR="00153A1F" w:rsidRPr="00D67DD6">
        <w:rPr>
          <w:i/>
          <w:noProof w:val="0"/>
          <w:lang w:val="fr-FR" w:eastAsia="en-US"/>
        </w:rPr>
        <w:t xml:space="preserve"> possibilis</w:t>
      </w:r>
      <w:r w:rsidR="00153A1F" w:rsidRPr="00D67DD6">
        <w:rPr>
          <w:noProof w:val="0"/>
          <w:lang w:val="fr-FR" w:eastAsia="en-US"/>
        </w:rPr>
        <w:t xml:space="preserve">). </w:t>
      </w:r>
      <w:r w:rsidRPr="00D67DD6">
        <w:rPr>
          <w:noProof w:val="0"/>
          <w:lang w:val="fr-FR" w:eastAsia="en-US"/>
        </w:rPr>
        <w:t>Les chapi</w:t>
      </w:r>
      <w:r w:rsidR="002D2D2F">
        <w:rPr>
          <w:noProof w:val="0"/>
          <w:lang w:val="fr-FR" w:eastAsia="en-US"/>
        </w:rPr>
        <w:t>tres précédents ont montré qu</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materialis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noProof w:val="0"/>
          <w:lang w:val="fr-FR" w:eastAsia="en-US"/>
        </w:rPr>
        <w:instrText xml:space="preserve"> </w:instrText>
      </w:r>
      <w:r w:rsidRPr="00D67DD6">
        <w:rPr>
          <w:i/>
          <w:noProof w:val="0"/>
          <w:lang w:val="fr-FR" w:eastAsia="en-US"/>
        </w:rPr>
        <w:instrText>materialis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d’Averroès n’est pas une substance individualisée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le style d’Alexandre ou de Thémistius. </w:t>
      </w:r>
    </w:p>
    <w:p w14:paraId="1E235C1D" w14:textId="0AE86903" w:rsidR="00F971CA" w:rsidRPr="00D67DD6" w:rsidRDefault="00F971CA" w:rsidP="00F971CA">
      <w:pPr>
        <w:pStyle w:val="Citace"/>
        <w:rPr>
          <w:lang w:val="fr-FR"/>
        </w:rPr>
      </w:pPr>
      <w:r w:rsidRPr="00D67DD6">
        <w:rPr>
          <w:lang w:val="fr-FR"/>
        </w:rPr>
        <w:t>« </w:t>
      </w:r>
      <w:r w:rsidR="003F2F64" w:rsidRPr="00D67DD6">
        <w:rPr>
          <w:lang w:val="fr-FR"/>
        </w:rPr>
        <w:t xml:space="preserve">J’ai </w:t>
      </w:r>
      <w:r w:rsidRPr="00D67DD6">
        <w:rPr>
          <w:lang w:val="fr-FR"/>
        </w:rPr>
        <w:t xml:space="preserve">déjà </w:t>
      </w:r>
      <w:r w:rsidR="003F2F64" w:rsidRPr="00D67DD6">
        <w:rPr>
          <w:lang w:val="fr-FR"/>
        </w:rPr>
        <w:t>e</w:t>
      </w:r>
      <w:r w:rsidRPr="00D67DD6">
        <w:rPr>
          <w:lang w:val="fr-FR"/>
        </w:rPr>
        <w:t>xpliqué que la première actualisation de l’intellect (</w:t>
      </w:r>
      <w:r w:rsidRPr="00D67DD6">
        <w:rPr>
          <w:i/>
          <w:lang w:val="fr-FR"/>
        </w:rPr>
        <w:t xml:space="preserve">prima perfectio </w:t>
      </w:r>
      <w:r w:rsidR="00C57352" w:rsidRPr="00C57352">
        <w:rPr>
          <w:i/>
          <w:lang w:val="fr-FR"/>
        </w:rPr>
        <w:t>intellectus</w:t>
      </w:r>
      <w:r w:rsidRPr="00D67DD6">
        <w:rPr>
          <w:lang w:val="fr-FR"/>
        </w:rPr>
        <w:t>) est distincte de l’actualisation des autres facultés de l’âme, et que le terme d’actualité (</w:t>
      </w:r>
      <w:r w:rsidRPr="00D67DD6">
        <w:rPr>
          <w:i/>
          <w:lang w:val="fr-FR"/>
        </w:rPr>
        <w:t>perfectio</w:t>
      </w:r>
      <w:r w:rsidRPr="00D67DD6">
        <w:rPr>
          <w:lang w:val="fr-FR"/>
        </w:rPr>
        <w:t>) est prononcé</w:t>
      </w:r>
      <w:r w:rsidR="003F2F64" w:rsidRPr="00D67DD6">
        <w:rPr>
          <w:lang w:val="fr-FR"/>
        </w:rPr>
        <w:t xml:space="preserve"> d’une manière ambiguë </w:t>
      </w:r>
      <w:r w:rsidRPr="00D67DD6">
        <w:rPr>
          <w:lang w:val="fr-FR"/>
        </w:rPr>
        <w:t>à leur égard (</w:t>
      </w:r>
      <w:r w:rsidRPr="00D67DD6">
        <w:rPr>
          <w:i/>
          <w:lang w:val="fr-FR"/>
        </w:rPr>
        <w:t>dicitur de eis modo equivoco</w:t>
      </w:r>
      <w:r w:rsidRPr="00D67DD6">
        <w:rPr>
          <w:lang w:val="fr-FR"/>
        </w:rPr>
        <w:t xml:space="preserve">). C’est le contraire de ce qu’affirme Alexandre. » </w:t>
      </w:r>
      <w:r w:rsidRPr="00D67DD6">
        <w:rPr>
          <w:rStyle w:val="Znakapoznpodarou"/>
          <w:lang w:val="fr-FR"/>
        </w:rPr>
        <w:footnoteReference w:id="243"/>
      </w:r>
    </w:p>
    <w:p w14:paraId="4D919502" w14:textId="7ECE3A21" w:rsidR="00CE6F64" w:rsidRPr="00D67DD6" w:rsidRDefault="00CE6F64" w:rsidP="00CE6F64">
      <w:pPr>
        <w:rPr>
          <w:noProof w:val="0"/>
          <w:lang w:val="fr-FR" w:eastAsia="en-US"/>
        </w:rPr>
      </w:pPr>
      <w:r w:rsidRPr="00D67DD6">
        <w:rPr>
          <w:noProof w:val="0"/>
          <w:lang w:val="fr-FR" w:eastAsia="en-US"/>
        </w:rPr>
        <w:t xml:space="preserve">Averroès prend la notion d’Alexandre d’intellect réceptif lié au corps comme substance seulement dans un sens équivoque. L’effet de la distinction générique entre deux types différents d’intellect </w:t>
      </w:r>
      <w:r w:rsidR="003200B6" w:rsidRPr="00D67DD6">
        <w:rPr>
          <w:noProof w:val="0"/>
          <w:lang w:val="fr-FR" w:eastAsia="en-US"/>
        </w:rPr>
        <w:t xml:space="preserve">interdit de </w:t>
      </w:r>
      <w:r w:rsidRPr="00D67DD6">
        <w:rPr>
          <w:noProof w:val="0"/>
          <w:lang w:val="fr-FR" w:eastAsia="en-US"/>
        </w:rPr>
        <w:t>mélanger les déterminations matérielles et immatérielles de l’intellect dans un concept univoque. Le Commentateur doit déterminer précisément la relation de l’intellect immatériel par rapport au corps, ce qui est une tâche très difficile. Le dualisme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dualisme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offr</w:t>
      </w:r>
      <w:r w:rsidR="003F2F64" w:rsidRPr="00D67DD6">
        <w:rPr>
          <w:noProof w:val="0"/>
          <w:lang w:val="fr-FR" w:eastAsia="en-US"/>
        </w:rPr>
        <w:t xml:space="preserve">e </w:t>
      </w:r>
      <w:r w:rsidRPr="00D67DD6">
        <w:rPr>
          <w:noProof w:val="0"/>
          <w:lang w:val="fr-FR" w:eastAsia="en-US"/>
        </w:rPr>
        <w:t xml:space="preserve">une solution simple ; celle-ci est </w:t>
      </w:r>
      <w:r w:rsidR="009A5B13" w:rsidRPr="00D67DD6">
        <w:rPr>
          <w:noProof w:val="0"/>
          <w:lang w:val="fr-FR" w:eastAsia="en-US"/>
        </w:rPr>
        <w:t xml:space="preserve">pourtant </w:t>
      </w:r>
      <w:r w:rsidRPr="00D67DD6">
        <w:rPr>
          <w:noProof w:val="0"/>
          <w:lang w:val="fr-FR" w:eastAsia="en-US"/>
        </w:rPr>
        <w:t xml:space="preserve">défectueuse pour de nombreuses raisons. La relation entre la cognition sensuelle et la cognition intellectuelle doit créer une unité dans le cadre du concept de vérité comme </w:t>
      </w:r>
      <w:r w:rsidRPr="00D67DD6">
        <w:rPr>
          <w:i/>
          <w:noProof w:val="0"/>
          <w:lang w:val="fr-FR" w:eastAsia="en-US"/>
        </w:rPr>
        <w:t>proportio</w:t>
      </w:r>
      <w:r w:rsidRPr="00D67DD6">
        <w:rPr>
          <w:noProof w:val="0"/>
          <w:lang w:val="fr-FR" w:eastAsia="en-US"/>
        </w:rPr>
        <w:t xml:space="preserve">. Les deux composantes de la cognition doivent </w:t>
      </w:r>
      <w:r w:rsidR="003F2F64" w:rsidRPr="00D67DD6">
        <w:rPr>
          <w:noProof w:val="0"/>
          <w:lang w:val="fr-FR" w:eastAsia="en-US"/>
        </w:rPr>
        <w:t xml:space="preserve">faire unité </w:t>
      </w:r>
      <w:r w:rsidRPr="00D67DD6">
        <w:rPr>
          <w:noProof w:val="0"/>
          <w:lang w:val="fr-FR" w:eastAsia="en-US"/>
        </w:rPr>
        <w:t xml:space="preserve">au niveau de la personne et </w:t>
      </w:r>
      <w:r w:rsidR="00DB1F15" w:rsidRPr="00D67DD6">
        <w:rPr>
          <w:noProof w:val="0"/>
          <w:lang w:val="fr-FR" w:eastAsia="en-US"/>
        </w:rPr>
        <w:t xml:space="preserve">sur le plan </w:t>
      </w:r>
      <w:r w:rsidRPr="00D67DD6">
        <w:rPr>
          <w:noProof w:val="0"/>
          <w:lang w:val="fr-FR" w:eastAsia="en-US"/>
        </w:rPr>
        <w:t xml:space="preserve">de </w:t>
      </w:r>
      <w:r w:rsidRPr="00D67DD6">
        <w:rPr>
          <w:noProof w:val="0"/>
          <w:lang w:val="fr-FR" w:eastAsia="en-US"/>
        </w:rPr>
        <w:lastRenderedPageBreak/>
        <w:t xml:space="preserve">l’humanité. La nouvelle solution détermine l’unité de la cognition de </w:t>
      </w:r>
      <w:r w:rsidR="009F2EF9">
        <w:rPr>
          <w:noProof w:val="0"/>
          <w:lang w:val="fr-FR" w:eastAsia="en-US"/>
        </w:rPr>
        <w:t xml:space="preserve">telle sorte qu’elle constitue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comme un concept générique particulier (</w:t>
      </w:r>
      <w:r w:rsidRPr="00D67DD6">
        <w:rPr>
          <w:i/>
          <w:noProof w:val="0"/>
          <w:lang w:val="fr-FR" w:eastAsia="en-US"/>
        </w:rPr>
        <w:t>quartum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quartum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Commentateur d</w:t>
      </w:r>
      <w:r w:rsidR="009F2EF9">
        <w:rPr>
          <w:noProof w:val="0"/>
          <w:lang w:val="fr-FR" w:eastAsia="en-US"/>
        </w:rPr>
        <w:t>éfinit cette forme générique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au niveau de l’humanité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humanité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sa forme spécifique au niveau de la nature </w:t>
      </w:r>
      <w:r w:rsidR="00556F73">
        <w:rPr>
          <w:noProof w:val="0"/>
          <w:lang w:val="fr-FR" w:eastAsia="en-US"/>
        </w:rPr>
        <w:t>dans l’individu. Le concept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diffère de la prédication du même intellect comme un acte de pensée actuel et personnel (</w:t>
      </w:r>
      <w:r w:rsidRPr="00D67DD6">
        <w:rPr>
          <w:i/>
          <w:noProof w:val="0"/>
          <w:lang w:val="fr-FR" w:eastAsia="en-US"/>
        </w:rPr>
        <w:t>tertium genus</w:t>
      </w:r>
      <w:r w:rsidRPr="00D67DD6">
        <w:rPr>
          <w:noProof w:val="0"/>
          <w:lang w:val="fr-FR" w:eastAsia="en-US"/>
        </w:rPr>
        <w:t>). Les gens ont une nature intellectuelle commune au sens de la disposition naturelle d’Alfarabi (</w:t>
      </w:r>
      <w:r w:rsidRPr="00D67DD6">
        <w:rPr>
          <w:i/>
          <w:noProof w:val="0"/>
          <w:lang w:val="fr-FR" w:eastAsia="en-US"/>
        </w:rPr>
        <w:t>fiṭra mushtarika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fiṭra mushtarika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2.1.1). Elle est commune à tous les êtres humains capables de l’usage normal de l’intellect. Métaphysiquement, c’est la bonne solution. L’intellect possible </w:t>
      </w:r>
      <w:r w:rsidR="00936916" w:rsidRPr="00D67DD6">
        <w:rPr>
          <w:noProof w:val="0"/>
          <w:lang w:val="fr-FR" w:eastAsia="en-US"/>
        </w:rPr>
        <w:t xml:space="preserve">comme </w:t>
      </w:r>
      <w:r w:rsidRPr="00D67DD6">
        <w:rPr>
          <w:i/>
          <w:noProof w:val="0"/>
          <w:lang w:val="fr-FR" w:eastAsia="en-US"/>
        </w:rPr>
        <w:t>tertium genus</w:t>
      </w:r>
      <w:r w:rsidRPr="00D67DD6">
        <w:rPr>
          <w:noProof w:val="0"/>
          <w:lang w:val="fr-FR" w:eastAsia="en-US"/>
        </w:rPr>
        <w:t xml:space="preserve"> est une pure puissance et il implique donc un concept universel de même nature dans toute l’humanité définie conceptuellement et dans chaque individu conceptuel (</w:t>
      </w:r>
      <w:r w:rsidRPr="00D67DD6">
        <w:rPr>
          <w:i/>
          <w:noProof w:val="0"/>
          <w:lang w:val="fr-FR" w:eastAsia="en-US"/>
        </w:rPr>
        <w:t>quartum genus</w:t>
      </w:r>
      <w:r w:rsidRPr="00D67DD6">
        <w:rPr>
          <w:noProof w:val="0"/>
          <w:lang w:val="fr-FR" w:eastAsia="en-US"/>
        </w:rPr>
        <w:t xml:space="preserve">). La forme générique de la capacité générale immatérielle de l’âme humaine est </w:t>
      </w:r>
      <w:r w:rsidR="00936916" w:rsidRPr="00D67DD6">
        <w:rPr>
          <w:noProof w:val="0"/>
          <w:lang w:val="fr-FR" w:eastAsia="en-US"/>
        </w:rPr>
        <w:t xml:space="preserve">faite </w:t>
      </w:r>
      <w:r w:rsidRPr="00D67DD6">
        <w:rPr>
          <w:noProof w:val="0"/>
          <w:lang w:val="fr-FR" w:eastAsia="en-US"/>
        </w:rPr>
        <w:t xml:space="preserve">dans le mode scientifique de la </w:t>
      </w:r>
      <w:r w:rsidRPr="00D67DD6">
        <w:rPr>
          <w:i/>
          <w:noProof w:val="0"/>
          <w:lang w:val="fr-FR" w:eastAsia="en-US"/>
        </w:rPr>
        <w:t>demonstratio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demonstratio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à partir de la première substance réelle, c’est-à-dire de la cognition effective au niveau de la personne vivante (</w:t>
      </w:r>
      <w:r w:rsidRPr="00D67DD6">
        <w:rPr>
          <w:i/>
          <w:noProof w:val="0"/>
          <w:lang w:val="fr-FR" w:eastAsia="en-US"/>
        </w:rPr>
        <w:t>tertium genus</w:t>
      </w:r>
      <w:r w:rsidRPr="00D67DD6">
        <w:rPr>
          <w:noProof w:val="0"/>
          <w:lang w:val="fr-FR" w:eastAsia="en-US"/>
        </w:rPr>
        <w:t>). En distinguant deux types de prédication de l’ac</w:t>
      </w:r>
      <w:r w:rsidR="00171373" w:rsidRPr="00D67DD6">
        <w:rPr>
          <w:noProof w:val="0"/>
          <w:lang w:val="fr-FR" w:eastAsia="en-US"/>
        </w:rPr>
        <w:t>te de cet intellect (spécifique</w:t>
      </w:r>
      <w:r w:rsidR="00171373" w:rsidRPr="00D67DD6">
        <w:rPr>
          <w:rFonts w:cs="Calibri"/>
          <w:noProof w:val="0"/>
          <w:lang w:val="fr-FR" w:eastAsia="en-US"/>
        </w:rPr>
        <w:t>—</w:t>
      </w:r>
      <w:r w:rsidR="00171373" w:rsidRPr="00D67DD6">
        <w:rPr>
          <w:noProof w:val="0"/>
          <w:lang w:val="fr-FR" w:eastAsia="en-US"/>
        </w:rPr>
        <w:t>universel, singulier</w:t>
      </w:r>
      <w:r w:rsidR="00171373" w:rsidRPr="00D67DD6">
        <w:rPr>
          <w:rFonts w:cs="Calibri"/>
          <w:noProof w:val="0"/>
          <w:lang w:val="fr-FR" w:eastAsia="en-US"/>
        </w:rPr>
        <w:t>—</w:t>
      </w:r>
      <w:r w:rsidRPr="00D67DD6">
        <w:rPr>
          <w:noProof w:val="0"/>
          <w:lang w:val="fr-FR" w:eastAsia="en-US"/>
        </w:rPr>
        <w:t xml:space="preserve">actuel), </w:t>
      </w:r>
      <w:r w:rsidR="00315D08" w:rsidRPr="00D67DD6">
        <w:rPr>
          <w:noProof w:val="0"/>
          <w:lang w:val="fr-FR" w:eastAsia="en-US"/>
        </w:rPr>
        <w:t>CMDA</w:t>
      </w:r>
      <w:r w:rsidRPr="00D67DD6">
        <w:rPr>
          <w:noProof w:val="0"/>
          <w:lang w:val="fr-FR" w:eastAsia="en-US"/>
        </w:rPr>
        <w:t xml:space="preserve"> cré</w:t>
      </w:r>
      <w:r w:rsidR="00936916" w:rsidRPr="00D67DD6">
        <w:rPr>
          <w:noProof w:val="0"/>
          <w:lang w:val="fr-FR" w:eastAsia="en-US"/>
        </w:rPr>
        <w:t>a</w:t>
      </w:r>
      <w:r w:rsidRPr="00D67DD6">
        <w:rPr>
          <w:noProof w:val="0"/>
          <w:lang w:val="fr-FR" w:eastAsia="en-US"/>
        </w:rPr>
        <w:t xml:space="preserve"> une analogie de la différence catégorielle entre le genre et l’espèce du côté de la deuxième substance (</w:t>
      </w:r>
      <w:r w:rsidRPr="00D67DD6">
        <w:rPr>
          <w:i/>
          <w:noProof w:val="0"/>
          <w:lang w:val="fr-FR" w:eastAsia="en-US"/>
        </w:rPr>
        <w:t>quartum genus</w:t>
      </w:r>
      <w:r w:rsidR="00182F85" w:rsidRPr="00D67DD6">
        <w:rPr>
          <w:noProof w:val="0"/>
          <w:lang w:val="fr-FR" w:eastAsia="en-US"/>
        </w:rPr>
        <w:t xml:space="preserve">). Maintenant, la </w:t>
      </w:r>
      <w:r w:rsidRPr="00D67DD6">
        <w:rPr>
          <w:noProof w:val="0"/>
          <w:lang w:val="fr-FR" w:eastAsia="en-US"/>
        </w:rPr>
        <w:t>prédi</w:t>
      </w:r>
      <w:r w:rsidR="00182F85" w:rsidRPr="00D67DD6">
        <w:rPr>
          <w:noProof w:val="0"/>
          <w:lang w:val="fr-FR" w:eastAsia="en-US"/>
        </w:rPr>
        <w:t>cation suit la</w:t>
      </w:r>
      <w:r w:rsidRPr="00D67DD6">
        <w:rPr>
          <w:noProof w:val="0"/>
          <w:lang w:val="fr-FR" w:eastAsia="en-US"/>
        </w:rPr>
        <w:t xml:space="preserve"> signification de l’intellect </w:t>
      </w:r>
      <w:r w:rsidR="00162DDD" w:rsidRPr="00D67DD6">
        <w:rPr>
          <w:rFonts w:cs="Calibri"/>
          <w:noProof w:val="0"/>
          <w:lang w:val="fr-FR" w:eastAsia="en-US"/>
        </w:rPr>
        <w:t>à</w:t>
      </w:r>
      <w:r w:rsidR="00162DDD" w:rsidRPr="00D67DD6">
        <w:rPr>
          <w:noProof w:val="0"/>
          <w:lang w:val="fr-FR" w:eastAsia="en-US"/>
        </w:rPr>
        <w:t xml:space="preserve"> partir </w:t>
      </w:r>
      <w:r w:rsidRPr="00D67DD6">
        <w:rPr>
          <w:noProof w:val="0"/>
          <w:lang w:val="fr-FR" w:eastAsia="en-US"/>
        </w:rPr>
        <w:t>de l’universalité générique</w:t>
      </w:r>
      <w:r w:rsidR="00936916" w:rsidRPr="00D67DD6">
        <w:rPr>
          <w:noProof w:val="0"/>
          <w:lang w:val="fr-FR" w:eastAsia="en-US"/>
        </w:rPr>
        <w:t xml:space="preserve"> </w:t>
      </w:r>
      <w:r w:rsidRPr="00D67DD6">
        <w:rPr>
          <w:noProof w:val="0"/>
          <w:lang w:val="fr-FR" w:eastAsia="en-US"/>
        </w:rPr>
        <w:t xml:space="preserve">donnée </w:t>
      </w:r>
      <w:r w:rsidRPr="00D67DD6">
        <w:rPr>
          <w:i/>
          <w:noProof w:val="0"/>
          <w:lang w:val="fr-FR" w:eastAsia="en-US"/>
        </w:rPr>
        <w:t>per prius</w:t>
      </w:r>
      <w:r w:rsidRPr="00D67DD6">
        <w:rPr>
          <w:noProof w:val="0"/>
          <w:lang w:val="fr-FR" w:eastAsia="en-US"/>
        </w:rPr>
        <w:t xml:space="preserve"> </w:t>
      </w:r>
      <w:r w:rsidR="00936916" w:rsidRPr="00D67DD6">
        <w:rPr>
          <w:noProof w:val="0"/>
          <w:lang w:val="fr-FR" w:eastAsia="en-US"/>
        </w:rPr>
        <w:t xml:space="preserve">par rapport </w:t>
      </w:r>
      <w:r w:rsidRPr="00D67DD6">
        <w:rPr>
          <w:noProof w:val="0"/>
          <w:lang w:val="fr-FR" w:eastAsia="en-US"/>
        </w:rPr>
        <w:t>à l’unité indivisible de l’intellect général</w:t>
      </w:r>
      <w:r w:rsidR="00936916" w:rsidRPr="00D67DD6">
        <w:rPr>
          <w:noProof w:val="0"/>
          <w:lang w:val="fr-FR" w:eastAsia="en-US"/>
        </w:rPr>
        <w:t xml:space="preserve"> </w:t>
      </w:r>
      <w:r w:rsidR="00761B4F" w:rsidRPr="00D67DD6">
        <w:rPr>
          <w:noProof w:val="0"/>
          <w:lang w:val="fr-FR" w:eastAsia="en-US"/>
        </w:rPr>
        <w:t xml:space="preserve">sur le plan de la </w:t>
      </w:r>
      <w:r w:rsidR="00936916" w:rsidRPr="00D67DD6">
        <w:rPr>
          <w:noProof w:val="0"/>
          <w:lang w:val="fr-FR" w:eastAsia="en-US"/>
        </w:rPr>
        <w:t>supposition</w:t>
      </w:r>
      <w:r w:rsidRPr="00D67DD6">
        <w:rPr>
          <w:noProof w:val="0"/>
          <w:lang w:val="fr-FR" w:eastAsia="en-US"/>
        </w:rPr>
        <w:t xml:space="preserve">. Cet intellect est donné dans l’individu abstrait (et non dans la personne existante) comme une disposition humaine (et non comme un acte existentiel). L’intellect générique assure le deuxième niveau de </w:t>
      </w:r>
      <w:r w:rsidRPr="00D67DD6">
        <w:rPr>
          <w:i/>
          <w:noProof w:val="0"/>
          <w:lang w:val="fr-FR" w:eastAsia="en-US"/>
        </w:rPr>
        <w:t>continuatio</w:t>
      </w:r>
      <w:r w:rsidRPr="00D67DD6">
        <w:rPr>
          <w:noProof w:val="0"/>
          <w:lang w:val="fr-FR" w:eastAsia="en-US"/>
        </w:rPr>
        <w:t xml:space="preserve"> concernant le contenu universel de la cognition. Un tel intellect </w:t>
      </w:r>
      <w:r w:rsidR="00AE44D6">
        <w:rPr>
          <w:noProof w:val="0"/>
          <w:lang w:val="fr-FR" w:eastAsia="en-US"/>
        </w:rPr>
        <w:t>est considéré dans le cadre d</w:t>
      </w:r>
      <w:r w:rsidRPr="00D67DD6">
        <w:rPr>
          <w:noProof w:val="0"/>
          <w:lang w:val="fr-FR" w:eastAsia="en-US"/>
        </w:rPr>
        <w:t>’</w:t>
      </w:r>
      <w:r w:rsidRPr="00D67DD6">
        <w:rPr>
          <w:i/>
          <w:noProof w:val="0"/>
          <w:lang w:val="fr-FR" w:eastAsia="en-US"/>
        </w:rPr>
        <w:t>Arbor Porphyriana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Arbor Porphyriana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et il peut être divisé comme un concept universel. La division commence au niveau du genre comme la capacité générique de l’humanité </w:t>
      </w:r>
      <w:r w:rsidR="002863A7" w:rsidRPr="00D67DD6">
        <w:rPr>
          <w:noProof w:val="0"/>
          <w:lang w:val="fr-FR" w:eastAsia="en-US"/>
        </w:rPr>
        <w:t>(</w:t>
      </w:r>
      <w:r w:rsidR="002863A7" w:rsidRPr="00D67DD6">
        <w:rPr>
          <w:i/>
          <w:noProof w:val="0"/>
          <w:lang w:val="fr-FR" w:eastAsia="en-US"/>
        </w:rPr>
        <w:t>humanitas</w:t>
      </w:r>
      <w:r w:rsidR="002863A7" w:rsidRPr="00D67DD6">
        <w:rPr>
          <w:i/>
          <w:noProof w:val="0"/>
          <w:lang w:val="fr-FR" w:eastAsia="en-US"/>
        </w:rPr>
        <w:fldChar w:fldCharType="begin"/>
      </w:r>
      <w:r w:rsidR="002863A7" w:rsidRPr="00D67DD6">
        <w:rPr>
          <w:noProof w:val="0"/>
          <w:lang w:val="fr-FR"/>
        </w:rPr>
        <w:instrText xml:space="preserve"> XE "</w:instrText>
      </w:r>
      <w:r w:rsidR="002863A7" w:rsidRPr="00D67DD6">
        <w:rPr>
          <w:i/>
          <w:noProof w:val="0"/>
          <w:lang w:val="fr-FR" w:eastAsia="en-US"/>
        </w:rPr>
        <w:instrText>humanitas</w:instrText>
      </w:r>
      <w:r w:rsidR="002863A7" w:rsidRPr="00D67DD6">
        <w:rPr>
          <w:noProof w:val="0"/>
          <w:lang w:val="fr-FR"/>
        </w:rPr>
        <w:instrText xml:space="preserve">" </w:instrText>
      </w:r>
      <w:r w:rsidR="002863A7" w:rsidRPr="00D67DD6">
        <w:rPr>
          <w:i/>
          <w:noProof w:val="0"/>
          <w:lang w:val="fr-FR" w:eastAsia="en-US"/>
        </w:rPr>
        <w:fldChar w:fldCharType="end"/>
      </w:r>
      <w:r w:rsidR="002863A7" w:rsidRPr="00D67DD6">
        <w:rPr>
          <w:noProof w:val="0"/>
          <w:lang w:val="fr-FR" w:eastAsia="en-US"/>
        </w:rPr>
        <w:t xml:space="preserve">) </w:t>
      </w:r>
      <w:r w:rsidR="00641358" w:rsidRPr="00D67DD6">
        <w:rPr>
          <w:noProof w:val="0"/>
          <w:lang w:val="fr-FR" w:eastAsia="en-US"/>
        </w:rPr>
        <w:t xml:space="preserve">garde </w:t>
      </w:r>
      <w:r w:rsidRPr="00D67DD6">
        <w:rPr>
          <w:noProof w:val="0"/>
          <w:lang w:val="fr-FR" w:eastAsia="en-US"/>
        </w:rPr>
        <w:t xml:space="preserve">le contenu universel par la philosophie. Elle </w:t>
      </w:r>
      <w:r w:rsidR="00641358" w:rsidRPr="00D67DD6">
        <w:rPr>
          <w:noProof w:val="0"/>
          <w:lang w:val="fr-FR" w:eastAsia="en-US"/>
        </w:rPr>
        <w:t xml:space="preserve">ensuite </w:t>
      </w:r>
      <w:r w:rsidRPr="00D67DD6">
        <w:rPr>
          <w:noProof w:val="0"/>
          <w:lang w:val="fr-FR" w:eastAsia="en-US"/>
        </w:rPr>
        <w:t xml:space="preserve">va </w:t>
      </w:r>
      <w:r w:rsidR="00936916" w:rsidRPr="00D67DD6">
        <w:rPr>
          <w:noProof w:val="0"/>
          <w:lang w:val="fr-FR" w:eastAsia="en-US"/>
        </w:rPr>
        <w:t>par l’espèce humaine (</w:t>
      </w:r>
      <w:r w:rsidR="00936916" w:rsidRPr="00D67DD6">
        <w:rPr>
          <w:i/>
          <w:noProof w:val="0"/>
          <w:lang w:val="fr-FR" w:eastAsia="en-US"/>
        </w:rPr>
        <w:t>homo</w:t>
      </w:r>
      <w:r w:rsidR="00936916" w:rsidRPr="00D67DD6">
        <w:rPr>
          <w:noProof w:val="0"/>
          <w:lang w:val="fr-FR" w:eastAsia="en-US"/>
        </w:rPr>
        <w:t xml:space="preserve">) </w:t>
      </w:r>
      <w:r w:rsidRPr="00D67DD6">
        <w:rPr>
          <w:noProof w:val="0"/>
          <w:lang w:val="fr-FR" w:eastAsia="en-US"/>
        </w:rPr>
        <w:t>jusqu’à l’individu faisant sa faculté spécifique de réception intellectuelle. L’être humain en tant que l’individu pensant (</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ne diffère pas numériquement des autres, car l’individu </w:t>
      </w:r>
      <w:r w:rsidR="00641358" w:rsidRPr="00D67DD6">
        <w:rPr>
          <w:noProof w:val="0"/>
          <w:lang w:val="fr-FR" w:eastAsia="en-US"/>
        </w:rPr>
        <w:t xml:space="preserve">détient </w:t>
      </w:r>
      <w:r w:rsidRPr="00D67DD6">
        <w:rPr>
          <w:noProof w:val="0"/>
          <w:lang w:val="fr-FR" w:eastAsia="en-US"/>
        </w:rPr>
        <w:t>un caractère purement spécifique (ch. 1.3). L’espèce donnée uniquement dans la pensée comme universelle n’a pas de matière, qui peut établir une singularité réelle au niveau de la substance première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substance première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La </w:t>
      </w:r>
      <w:r w:rsidRPr="00D67DD6">
        <w:rPr>
          <w:noProof w:val="0"/>
          <w:lang w:val="fr-FR" w:eastAsia="en-US"/>
        </w:rPr>
        <w:lastRenderedPageBreak/>
        <w:t xml:space="preserve">chose </w:t>
      </w:r>
      <w:r w:rsidR="00641358" w:rsidRPr="00D67DD6">
        <w:rPr>
          <w:noProof w:val="0"/>
          <w:lang w:val="fr-FR" w:eastAsia="en-US"/>
        </w:rPr>
        <w:t xml:space="preserve">séparée par les </w:t>
      </w:r>
      <w:r w:rsidRPr="00D67DD6">
        <w:rPr>
          <w:noProof w:val="0"/>
          <w:lang w:val="fr-FR" w:eastAsia="en-US"/>
        </w:rPr>
        <w:t>exemplaires présuppose la matière qui peut faire la différence numérique entre les substances réelles. Le Commentateur sauve l’unité de la personne en prenant l’imposition de cette unité selon la primauté de la prédication hyparchique liée à la première substance (</w:t>
      </w:r>
      <w:r w:rsidRPr="00D67DD6">
        <w:rPr>
          <w:i/>
          <w:noProof w:val="0"/>
          <w:lang w:val="fr-FR" w:eastAsia="en-US"/>
        </w:rPr>
        <w:t>tertium genus</w:t>
      </w:r>
      <w:r w:rsidRPr="00D67DD6">
        <w:rPr>
          <w:noProof w:val="0"/>
          <w:lang w:val="fr-FR" w:eastAsia="en-US"/>
        </w:rPr>
        <w:t xml:space="preserve">). De plus, il remania la prédication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Pr="00D67DD6">
        <w:rPr>
          <w:noProof w:val="0"/>
          <w:lang w:val="fr-FR" w:eastAsia="en-US"/>
        </w:rPr>
        <w:t xml:space="preserve"> par rapport à l’intellect dans l’acte de cognition, à la fois sur le mode de l’actualité hyparchique primaire et sur le mode de l’universalité prédicative potentielle. L’être humain comme individu et comme personne est fondamentalement différent parce que l’imposition d’un sens </w:t>
      </w:r>
      <w:r w:rsidR="0018202F" w:rsidRPr="00D67DD6">
        <w:rPr>
          <w:noProof w:val="0"/>
          <w:lang w:val="fr-FR" w:eastAsia="en-US"/>
        </w:rPr>
        <w:t xml:space="preserve">métaphysique et spécifique fonde </w:t>
      </w:r>
      <w:r w:rsidRPr="00D67DD6">
        <w:rPr>
          <w:noProof w:val="0"/>
          <w:lang w:val="fr-FR" w:eastAsia="en-US"/>
        </w:rPr>
        <w:t xml:space="preserve">la supposition d’un sens </w:t>
      </w:r>
      <w:r w:rsidR="0018202F" w:rsidRPr="00D67DD6">
        <w:rPr>
          <w:noProof w:val="0"/>
          <w:lang w:val="fr-FR" w:eastAsia="en-US"/>
        </w:rPr>
        <w:t>universel et générique</w:t>
      </w:r>
      <w:r w:rsidRPr="00D67DD6">
        <w:rPr>
          <w:noProof w:val="0"/>
          <w:lang w:val="fr-FR" w:eastAsia="en-US"/>
        </w:rPr>
        <w:t xml:space="preserve">. Averroès présente deux prédications différentes de l’intellect matériel dans la partie clé du commentaire selon la partie canonique citée des </w:t>
      </w:r>
      <w:r w:rsidRPr="00D67DD6">
        <w:rPr>
          <w:i/>
          <w:noProof w:val="0"/>
          <w:lang w:val="fr-FR" w:eastAsia="en-US"/>
        </w:rPr>
        <w:t>Catégories</w:t>
      </w:r>
      <w:r w:rsidRPr="00D67DD6">
        <w:rPr>
          <w:noProof w:val="0"/>
          <w:lang w:val="fr-FR" w:eastAsia="en-US"/>
        </w:rPr>
        <w:t xml:space="preserve">. Il regroupe ces significations sous le terminus </w:t>
      </w:r>
      <w:r w:rsidRPr="00D67DD6">
        <w:rPr>
          <w:i/>
          <w:noProof w:val="0"/>
          <w:lang w:val="fr-FR" w:eastAsia="en-US"/>
        </w:rPr>
        <w:t xml:space="preserve">tertium </w:t>
      </w:r>
      <w:r w:rsidRPr="00D67DD6">
        <w:rPr>
          <w:noProof w:val="0"/>
          <w:lang w:val="fr-FR" w:eastAsia="en-US"/>
        </w:rPr>
        <w:t>et</w:t>
      </w:r>
      <w:r w:rsidRPr="00D67DD6">
        <w:rPr>
          <w:i/>
          <w:noProof w:val="0"/>
          <w:lang w:val="fr-FR" w:eastAsia="en-US"/>
        </w:rPr>
        <w:t xml:space="preserve"> quartum genus</w:t>
      </w:r>
      <w:r w:rsidRPr="00D67DD6">
        <w:rPr>
          <w:noProof w:val="0"/>
          <w:lang w:val="fr-FR" w:eastAsia="en-US"/>
        </w:rPr>
        <w:t xml:space="preserve"> cité ci-dessus. Le statut de l’intellect comme forme particulière de la seconde substance est déterminé par des espèces ou des genres qui diffèrent du corps vivant comme première substance. La préhistoire de l’objectivité examina le texte correspondant des </w:t>
      </w:r>
      <w:r w:rsidRPr="00D67DD6">
        <w:rPr>
          <w:i/>
          <w:noProof w:val="0"/>
          <w:lang w:val="fr-FR" w:eastAsia="en-US"/>
        </w:rPr>
        <w:t>Catégories</w:t>
      </w:r>
      <w:r w:rsidRPr="00D67DD6">
        <w:rPr>
          <w:noProof w:val="0"/>
          <w:lang w:val="fr-FR" w:eastAsia="en-US"/>
        </w:rPr>
        <w:t xml:space="preserve"> (ch. 1.3). Dans le cas de la prédication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relative à la première substance, l’espèce est plus proche de la première substance que le genre (</w:t>
      </w:r>
      <w:r w:rsidRPr="00D67DD6">
        <w:rPr>
          <w:i/>
          <w:noProof w:val="0"/>
          <w:lang w:val="fr-FR" w:eastAsia="en-US"/>
        </w:rPr>
        <w:t>Cat</w:t>
      </w:r>
      <w:r w:rsidRPr="00D67DD6">
        <w:rPr>
          <w:noProof w:val="0"/>
          <w:lang w:val="fr-FR" w:eastAsia="en-US"/>
        </w:rPr>
        <w:t>. 2b7–8</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2b7–8</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Ainsi, pour </w:t>
      </w:r>
      <w:r w:rsidR="00315D08" w:rsidRPr="00D67DD6">
        <w:rPr>
          <w:noProof w:val="0"/>
          <w:lang w:val="fr-FR" w:eastAsia="en-US"/>
        </w:rPr>
        <w:t>CMDA</w:t>
      </w:r>
      <w:r w:rsidRPr="00D67DD6">
        <w:rPr>
          <w:noProof w:val="0"/>
          <w:lang w:val="fr-FR" w:eastAsia="en-US"/>
        </w:rPr>
        <w:t xml:space="preserve">, la question </w:t>
      </w:r>
      <w:r w:rsidR="00137ADA" w:rsidRPr="00D67DD6">
        <w:rPr>
          <w:noProof w:val="0"/>
          <w:lang w:val="fr-FR" w:eastAsia="en-US"/>
        </w:rPr>
        <w:t>de la prédication catégori</w:t>
      </w:r>
      <w:r w:rsidR="00CF40DA" w:rsidRPr="00D67DD6">
        <w:rPr>
          <w:noProof w:val="0"/>
          <w:lang w:val="fr-FR" w:eastAsia="en-US"/>
        </w:rPr>
        <w:t>el</w:t>
      </w:r>
      <w:r w:rsidR="00137ADA" w:rsidRPr="00D67DD6">
        <w:rPr>
          <w:noProof w:val="0"/>
          <w:lang w:val="fr-FR" w:eastAsia="en-US"/>
        </w:rPr>
        <w:t xml:space="preserve">le </w:t>
      </w:r>
      <w:r w:rsidRPr="00D67DD6">
        <w:rPr>
          <w:noProof w:val="0"/>
          <w:lang w:val="fr-FR" w:eastAsia="en-US"/>
        </w:rPr>
        <w:t xml:space="preserve">de l’universalité </w:t>
      </w:r>
      <w:r w:rsidR="00FA6DC1" w:rsidRPr="00D67DD6">
        <w:rPr>
          <w:noProof w:val="0"/>
          <w:lang w:val="fr-FR" w:eastAsia="en-US"/>
        </w:rPr>
        <w:t xml:space="preserve">potentielle soit </w:t>
      </w:r>
      <w:r w:rsidR="00AF6D5F" w:rsidRPr="00D67DD6">
        <w:rPr>
          <w:noProof w:val="0"/>
          <w:lang w:val="fr-FR" w:eastAsia="en-US"/>
        </w:rPr>
        <w:t xml:space="preserve">spécifique </w:t>
      </w:r>
      <w:r w:rsidR="00FA6DC1" w:rsidRPr="00D67DD6">
        <w:rPr>
          <w:noProof w:val="0"/>
          <w:lang w:val="fr-FR" w:eastAsia="en-US"/>
        </w:rPr>
        <w:t>(</w:t>
      </w:r>
      <w:r w:rsidR="00FA6DC1" w:rsidRPr="00D67DD6">
        <w:rPr>
          <w:i/>
          <w:noProof w:val="0"/>
          <w:lang w:val="fr-FR" w:eastAsia="en-US"/>
        </w:rPr>
        <w:t>tertium genus</w:t>
      </w:r>
      <w:r w:rsidR="00FA6DC1" w:rsidRPr="00D67DD6">
        <w:rPr>
          <w:noProof w:val="0"/>
          <w:lang w:val="fr-FR" w:eastAsia="en-US"/>
        </w:rPr>
        <w:t xml:space="preserve">) soit </w:t>
      </w:r>
      <w:r w:rsidR="0018202F" w:rsidRPr="00D67DD6">
        <w:rPr>
          <w:noProof w:val="0"/>
          <w:lang w:val="fr-FR" w:eastAsia="en-US"/>
        </w:rPr>
        <w:t xml:space="preserve">générique </w:t>
      </w:r>
      <w:r w:rsidRPr="00D67DD6">
        <w:rPr>
          <w:noProof w:val="0"/>
          <w:lang w:val="fr-FR" w:eastAsia="en-US"/>
        </w:rPr>
        <w:t xml:space="preserve">de l’intellect </w:t>
      </w:r>
      <w:r w:rsidR="00FA6DC1" w:rsidRPr="00D67DD6">
        <w:rPr>
          <w:noProof w:val="0"/>
          <w:lang w:val="fr-FR" w:eastAsia="en-US"/>
        </w:rPr>
        <w:t>(</w:t>
      </w:r>
      <w:r w:rsidR="00FA6DC1" w:rsidRPr="00D67DD6">
        <w:rPr>
          <w:i/>
          <w:noProof w:val="0"/>
          <w:lang w:val="fr-FR" w:eastAsia="en-US"/>
        </w:rPr>
        <w:t>quartum genus</w:t>
      </w:r>
      <w:r w:rsidR="00FA6DC1" w:rsidRPr="00D67DD6">
        <w:rPr>
          <w:noProof w:val="0"/>
          <w:lang w:val="fr-FR" w:eastAsia="en-US"/>
        </w:rPr>
        <w:t xml:space="preserve">) </w:t>
      </w:r>
      <w:r w:rsidRPr="00D67DD6">
        <w:rPr>
          <w:noProof w:val="0"/>
          <w:lang w:val="fr-FR" w:eastAsia="en-US"/>
        </w:rPr>
        <w:t xml:space="preserve">est une question </w:t>
      </w:r>
      <w:r w:rsidR="00AF6D5F" w:rsidRPr="00D67DD6">
        <w:rPr>
          <w:noProof w:val="0"/>
          <w:lang w:val="fr-FR" w:eastAsia="en-US"/>
        </w:rPr>
        <w:t>fondamentale</w:t>
      </w:r>
      <w:r w:rsidR="00E540FA" w:rsidRPr="00D67DD6">
        <w:rPr>
          <w:noProof w:val="0"/>
          <w:lang w:val="fr-FR" w:eastAsia="en-US"/>
        </w:rPr>
        <w:t>. Pour analyser le concept de l</w:t>
      </w:r>
      <w:r w:rsidR="00E540FA" w:rsidRPr="00D67DD6">
        <w:rPr>
          <w:rFonts w:cs="Calibri"/>
          <w:noProof w:val="0"/>
          <w:lang w:val="fr-FR" w:eastAsia="en-US"/>
        </w:rPr>
        <w:t>’</w:t>
      </w:r>
      <w:r w:rsidR="00E540FA" w:rsidRPr="00D67DD6">
        <w:rPr>
          <w:noProof w:val="0"/>
          <w:lang w:val="fr-FR" w:eastAsia="en-US"/>
        </w:rPr>
        <w:t xml:space="preserve">intellect, </w:t>
      </w:r>
      <w:r w:rsidRPr="00D67DD6">
        <w:rPr>
          <w:noProof w:val="0"/>
          <w:lang w:val="fr-FR" w:eastAsia="en-US"/>
        </w:rPr>
        <w:t xml:space="preserve">il faut d’abord établir une manière de reconnaître la personne comme substance première. Du point de vue de la prédication </w:t>
      </w:r>
      <w:r w:rsidRPr="00D67DD6">
        <w:rPr>
          <w:i/>
          <w:noProof w:val="0"/>
          <w:lang w:val="fr-FR" w:eastAsia="en-US"/>
        </w:rPr>
        <w:t>per prius</w:t>
      </w:r>
      <w:r w:rsidRPr="00D67DD6">
        <w:rPr>
          <w:noProof w:val="0"/>
          <w:lang w:val="fr-FR" w:eastAsia="en-US"/>
        </w:rPr>
        <w:t xml:space="preserve"> liée à l’universalité</w:t>
      </w:r>
      <w:r w:rsidR="00FC599E" w:rsidRPr="00D67DD6">
        <w:rPr>
          <w:noProof w:val="0"/>
          <w:lang w:val="fr-FR" w:eastAsia="en-US"/>
        </w:rPr>
        <w:t xml:space="preserve"> du concept générique</w:t>
      </w:r>
      <w:r w:rsidRPr="00D67DD6">
        <w:rPr>
          <w:noProof w:val="0"/>
          <w:lang w:val="fr-FR" w:eastAsia="en-US"/>
        </w:rPr>
        <w:t xml:space="preserve">, c’est tout le contraire. Le genre comme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w:t>
      </w:r>
      <w:r w:rsidR="0018202F" w:rsidRPr="00D67DD6">
        <w:rPr>
          <w:noProof w:val="0"/>
          <w:lang w:val="fr-FR" w:eastAsia="en-US"/>
        </w:rPr>
        <w:t xml:space="preserve">de </w:t>
      </w:r>
      <w:r w:rsidRPr="00D67DD6">
        <w:rPr>
          <w:noProof w:val="0"/>
          <w:lang w:val="fr-FR" w:eastAsia="en-US"/>
        </w:rPr>
        <w:t>toute l’humanité est plus universel q</w:t>
      </w:r>
      <w:r w:rsidR="00B54250">
        <w:rPr>
          <w:noProof w:val="0"/>
          <w:lang w:val="fr-FR" w:eastAsia="en-US"/>
        </w:rPr>
        <w:t>ue l’espèce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dans l’individu. Cela est confirmé par la prédication suivante qui en découle (</w:t>
      </w:r>
      <w:r w:rsidRPr="00D67DD6">
        <w:rPr>
          <w:i/>
          <w:noProof w:val="0"/>
          <w:lang w:val="fr-FR" w:eastAsia="en-US"/>
        </w:rPr>
        <w:t>Cat</w:t>
      </w:r>
      <w:r w:rsidRPr="00D67DD6">
        <w:rPr>
          <w:noProof w:val="0"/>
          <w:lang w:val="fr-FR" w:eastAsia="en-US"/>
        </w:rPr>
        <w:t>. 2a15–16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2a15–16</w:instrText>
      </w:r>
      <w:r w:rsidRPr="00D67DD6">
        <w:rPr>
          <w:noProof w:val="0"/>
          <w:lang w:val="fr-FR"/>
        </w:rPr>
        <w:instrText xml:space="preserve">" </w:instrText>
      </w:r>
      <w:r w:rsidRPr="00D67DD6">
        <w:rPr>
          <w:noProof w:val="0"/>
          <w:lang w:val="fr-FR" w:eastAsia="en-US"/>
        </w:rPr>
        <w:fldChar w:fldCharType="end"/>
      </w:r>
      <w:r w:rsidR="00B54250">
        <w:rPr>
          <w:noProof w:val="0"/>
          <w:lang w:val="fr-FR" w:eastAsia="en-US"/>
        </w:rPr>
        <w:t>). Par le double chemin de</w:t>
      </w:r>
      <w:r w:rsidRPr="00D67DD6">
        <w:rPr>
          <w:noProof w:val="0"/>
          <w:lang w:val="fr-FR" w:eastAsia="en-US"/>
        </w:rPr>
        <w:t xml:space="preserve"> </w:t>
      </w:r>
      <w:r w:rsidRPr="00D67DD6">
        <w:rPr>
          <w:i/>
          <w:noProof w:val="0"/>
          <w:lang w:val="fr-FR" w:eastAsia="en-US"/>
        </w:rPr>
        <w:t>Vor-blickbahn</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Vor-blickbahn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naît le double ordre de </w:t>
      </w:r>
      <w:r w:rsidR="0018202F" w:rsidRPr="00D67DD6">
        <w:rPr>
          <w:noProof w:val="0"/>
          <w:lang w:val="fr-FR" w:eastAsia="en-US"/>
        </w:rPr>
        <w:t xml:space="preserve">la </w:t>
      </w:r>
      <w:r w:rsidRPr="00D67DD6">
        <w:rPr>
          <w:noProof w:val="0"/>
          <w:lang w:val="fr-FR" w:eastAsia="en-US"/>
        </w:rPr>
        <w:t xml:space="preserve">prédication </w:t>
      </w:r>
      <w:r w:rsidRPr="00D67DD6">
        <w:rPr>
          <w:i/>
          <w:noProof w:val="0"/>
          <w:lang w:val="fr-FR" w:eastAsia="en-US"/>
        </w:rPr>
        <w:t>per prius</w:t>
      </w:r>
      <w:r w:rsidR="0018202F" w:rsidRPr="00D67DD6">
        <w:rPr>
          <w:noProof w:val="0"/>
          <w:lang w:val="fr-FR" w:eastAsia="en-US"/>
        </w:rPr>
        <w:t xml:space="preserve">. Elle garde rapport à </w:t>
      </w:r>
      <w:r w:rsidRPr="00D67DD6">
        <w:rPr>
          <w:noProof w:val="0"/>
          <w:lang w:val="fr-FR" w:eastAsia="en-US"/>
        </w:rPr>
        <w:t>l’intellect comme troisième genre (</w:t>
      </w:r>
      <w:r w:rsidR="005B2303" w:rsidRPr="00D67DD6">
        <w:rPr>
          <w:noProof w:val="0"/>
          <w:lang w:val="fr-FR" w:eastAsia="en-US"/>
        </w:rPr>
        <w:t xml:space="preserve">fait </w:t>
      </w:r>
      <w:r w:rsidRPr="00D67DD6">
        <w:rPr>
          <w:noProof w:val="0"/>
          <w:lang w:val="fr-FR" w:eastAsia="en-US"/>
        </w:rPr>
        <w:t xml:space="preserve">existentiel) et quatrième </w:t>
      </w:r>
      <w:r w:rsidR="000B4475" w:rsidRPr="00D67DD6">
        <w:rPr>
          <w:noProof w:val="0"/>
          <w:lang w:val="fr-FR" w:eastAsia="en-US"/>
        </w:rPr>
        <w:t xml:space="preserve">genre </w:t>
      </w:r>
      <w:r w:rsidRPr="00D67DD6">
        <w:rPr>
          <w:noProof w:val="0"/>
          <w:lang w:val="fr-FR" w:eastAsia="en-US"/>
        </w:rPr>
        <w:t>(</w:t>
      </w:r>
      <w:r w:rsidR="005B2303" w:rsidRPr="00D67DD6">
        <w:rPr>
          <w:noProof w:val="0"/>
          <w:lang w:val="fr-FR" w:eastAsia="en-US"/>
        </w:rPr>
        <w:t xml:space="preserve">fait </w:t>
      </w:r>
      <w:r w:rsidRPr="00D67DD6">
        <w:rPr>
          <w:noProof w:val="0"/>
          <w:lang w:val="fr-FR" w:eastAsia="en-US"/>
        </w:rPr>
        <w:t>universel).</w:t>
      </w:r>
    </w:p>
    <w:p w14:paraId="650E4AB6" w14:textId="4A3D1C98" w:rsidR="00CE6F64" w:rsidRPr="00D67DD6" w:rsidRDefault="00CE6F64" w:rsidP="00CE6F64">
      <w:pPr>
        <w:rPr>
          <w:noProof w:val="0"/>
          <w:lang w:val="fr-FR" w:eastAsia="en-US"/>
        </w:rPr>
      </w:pPr>
      <w:r w:rsidRPr="00D67DD6">
        <w:rPr>
          <w:noProof w:val="0"/>
          <w:lang w:val="fr-FR" w:eastAsia="en-US"/>
        </w:rPr>
        <w:tab/>
        <w:t xml:space="preserve">La tradition avicenniste de l’interprétation </w:t>
      </w:r>
      <w:r w:rsidR="00D374EE" w:rsidRPr="00D67DD6">
        <w:rPr>
          <w:noProof w:val="0"/>
          <w:lang w:val="fr-FR" w:eastAsia="en-US"/>
        </w:rPr>
        <w:t>de CMDA</w:t>
      </w:r>
      <w:r w:rsidRPr="00D67DD6">
        <w:rPr>
          <w:noProof w:val="0"/>
          <w:lang w:val="fr-FR" w:eastAsia="en-US"/>
        </w:rPr>
        <w:t xml:space="preserve"> passe outre cette solution ingénieuse à l’unité des formes intellectuelles dans l’homme</w:t>
      </w:r>
      <w:r w:rsidR="0018202F" w:rsidRPr="00D67DD6">
        <w:rPr>
          <w:noProof w:val="0"/>
          <w:lang w:val="fr-FR" w:eastAsia="en-US"/>
        </w:rPr>
        <w:t>. C</w:t>
      </w:r>
      <w:r w:rsidRPr="00D67DD6">
        <w:rPr>
          <w:noProof w:val="0"/>
          <w:lang w:val="fr-FR" w:eastAsia="en-US"/>
        </w:rPr>
        <w:t xml:space="preserve">ette école s’en tenait à une interprétation néoplatonicienne de l’intellect matériel comme substance. Le Commentateur rejette cette interprétation en principe parce qu’elle contredisait la perspective fondamentale de la métaphysique d’Aristote. L’obscurité de l’averroïsme scolastique </w:t>
      </w:r>
      <w:r w:rsidRPr="00D67DD6">
        <w:rPr>
          <w:noProof w:val="0"/>
          <w:lang w:val="fr-FR" w:eastAsia="en-US"/>
        </w:rPr>
        <w:lastRenderedPageBreak/>
        <w:t>remonte à Rufus de Cornouailles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Rufus de Cornouailles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et à l’averroïsme postmoderne d’Ernest Renan. Les sophistes latins ont passé sous silence la différence entre les deux formes génériques de l’intellect puisqu’ils échangent la logique contre la métaphysique. Le texte CMDA distingue et définit clairement l’imposition métaphysique et la supposition logique. La troisième partie </w:t>
      </w:r>
      <w:r w:rsidR="00D374EE" w:rsidRPr="00D67DD6">
        <w:rPr>
          <w:noProof w:val="0"/>
          <w:lang w:val="fr-FR" w:eastAsia="en-US"/>
        </w:rPr>
        <w:t>de CMDA</w:t>
      </w:r>
      <w:r w:rsidRPr="00D67DD6">
        <w:rPr>
          <w:noProof w:val="0"/>
          <w:lang w:val="fr-FR" w:eastAsia="en-US"/>
        </w:rPr>
        <w:t xml:space="preserve"> procède selon le passage classique des </w:t>
      </w:r>
      <w:r w:rsidRPr="00D67DD6">
        <w:rPr>
          <w:i/>
          <w:noProof w:val="0"/>
          <w:lang w:val="fr-FR" w:eastAsia="en-US"/>
        </w:rPr>
        <w:t>Catégories</w:t>
      </w:r>
      <w:r w:rsidRPr="00D67DD6">
        <w:rPr>
          <w:noProof w:val="0"/>
          <w:lang w:val="fr-FR" w:eastAsia="en-US"/>
        </w:rPr>
        <w:t> 2a11–16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2a11–16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qui a été annoté par Alfarabi (ch. 2.1). Averroès effectue une distinction fondamentale entre les deux formes d’un seul et même intellect. Cette différence apparaît dans la partie la plus importante d</w:t>
      </w:r>
      <w:r w:rsidR="0018202F" w:rsidRPr="00D67DD6">
        <w:rPr>
          <w:noProof w:val="0"/>
          <w:lang w:val="fr-FR" w:eastAsia="en-US"/>
        </w:rPr>
        <w:t xml:space="preserve">e son </w:t>
      </w:r>
      <w:r w:rsidRPr="00D67DD6">
        <w:rPr>
          <w:noProof w:val="0"/>
          <w:lang w:val="fr-FR" w:eastAsia="en-US"/>
        </w:rPr>
        <w:t xml:space="preserve">commentaire, qui décrit la double composante générique de la cognition dans l’âme, mentionnée ci-dessus. Averroès prend l’ancien </w:t>
      </w:r>
      <w:r w:rsidR="00C57352" w:rsidRPr="00C57352">
        <w:rPr>
          <w:i/>
          <w:noProof w:val="0"/>
          <w:lang w:val="fr-FR" w:eastAsia="en-US"/>
        </w:rPr>
        <w:t>intellectus</w:t>
      </w:r>
      <w:r w:rsidRPr="00D67DD6">
        <w:rPr>
          <w:i/>
          <w:noProof w:val="0"/>
          <w:lang w:val="fr-FR" w:eastAsia="en-US"/>
        </w:rPr>
        <w:t xml:space="preserve"> materialis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materialis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d’Alexandre sous sa nouvelle forme double, c’est-à-dire comme un acte existentiel immatériel et comme un concept universel.</w:t>
      </w:r>
    </w:p>
    <w:p w14:paraId="705511EA" w14:textId="77777777" w:rsidR="00CE6F64" w:rsidRPr="00D67DD6" w:rsidRDefault="00CE6F64" w:rsidP="00CE6F64">
      <w:pPr>
        <w:pStyle w:val="Citace"/>
        <w:rPr>
          <w:lang w:val="fr-FR"/>
        </w:rPr>
      </w:pPr>
      <w:r w:rsidRPr="00D67DD6">
        <w:rPr>
          <w:lang w:val="fr-FR"/>
        </w:rPr>
        <w:t xml:space="preserve">« Alors Aristote dit : </w:t>
      </w:r>
      <w:r w:rsidRPr="00D67DD6">
        <w:rPr>
          <w:i/>
          <w:lang w:val="fr-FR"/>
        </w:rPr>
        <w:t>donc il est nécessaire</w:t>
      </w:r>
      <w:r w:rsidRPr="00D67DD6">
        <w:rPr>
          <w:lang w:val="fr-FR"/>
        </w:rPr>
        <w:t xml:space="preserve">… etc. Il entendait par là l’intellect matériel et sa description fournie auparavant. Puis il dit : </w:t>
      </w:r>
      <w:r w:rsidRPr="00D67DD6">
        <w:rPr>
          <w:i/>
          <w:lang w:val="fr-FR"/>
        </w:rPr>
        <w:t>et cet intellect est dans la mesure où il est capable de tout comprendre</w:t>
      </w:r>
      <w:r w:rsidRPr="00D67DD6">
        <w:rPr>
          <w:lang w:val="fr-FR"/>
        </w:rPr>
        <w:t xml:space="preserve"> [νοῦς τῷ πάντα γίνεσθαι, ὁ δὲ τῷ πάντα ποιεῖν, </w:t>
      </w:r>
      <w:r w:rsidRPr="00D67DD6">
        <w:rPr>
          <w:i/>
          <w:lang w:val="fr-FR"/>
        </w:rPr>
        <w:t>De anima</w:t>
      </w:r>
      <w:r w:rsidRPr="00D67DD6">
        <w:rPr>
          <w:lang w:val="fr-FR"/>
        </w:rPr>
        <w:t xml:space="preserve"> 430a14–15</w:t>
      </w:r>
      <w:r w:rsidRPr="00D67DD6">
        <w:rPr>
          <w:lang w:val="fr-FR" w:eastAsia="en-US"/>
        </w:rPr>
        <w:fldChar w:fldCharType="begin"/>
      </w:r>
      <w:r w:rsidRPr="00D67DD6">
        <w:rPr>
          <w:lang w:val="fr-FR"/>
        </w:rPr>
        <w:instrText xml:space="preserve"> XE "Aristoteles:</w:instrText>
      </w:r>
      <w:r w:rsidRPr="00D67DD6">
        <w:rPr>
          <w:i/>
          <w:lang w:val="fr-FR"/>
        </w:rPr>
        <w:instrText>De anima</w:instrText>
      </w:r>
      <w:r w:rsidRPr="00D67DD6">
        <w:rPr>
          <w:lang w:val="fr-FR"/>
        </w:rPr>
        <w:instrText xml:space="preserve"> 430a14–15" </w:instrText>
      </w:r>
      <w:r w:rsidRPr="00D67DD6">
        <w:rPr>
          <w:lang w:val="fr-FR" w:eastAsia="en-US"/>
        </w:rPr>
        <w:fldChar w:fldCharType="end"/>
      </w:r>
      <w:r w:rsidRPr="00D67DD6">
        <w:rPr>
          <w:lang w:val="fr-FR"/>
        </w:rPr>
        <w:t xml:space="preserve">]. Il entend par là l’intellect, qui devient l’intellect </w:t>
      </w:r>
      <w:r w:rsidR="0018202F" w:rsidRPr="00D67DD6">
        <w:rPr>
          <w:lang w:val="fr-FR"/>
        </w:rPr>
        <w:t xml:space="preserve">dans l’acte </w:t>
      </w:r>
      <w:r w:rsidRPr="00D67DD6">
        <w:rPr>
          <w:lang w:val="fr-FR"/>
        </w:rPr>
        <w:t>(</w:t>
      </w:r>
      <w:r w:rsidRPr="00D67DD6">
        <w:rPr>
          <w:i/>
          <w:lang w:val="fr-FR"/>
        </w:rPr>
        <w:t>illud quod fit</w:t>
      </w:r>
      <w:r w:rsidRPr="00D67DD6">
        <w:rPr>
          <w:lang w:val="fr-FR"/>
        </w:rPr>
        <w:t xml:space="preserve">) et </w:t>
      </w:r>
      <w:r w:rsidR="0018202F" w:rsidRPr="00D67DD6">
        <w:rPr>
          <w:lang w:val="fr-FR"/>
        </w:rPr>
        <w:t xml:space="preserve">qu’il </w:t>
      </w:r>
      <w:r w:rsidRPr="00D67DD6">
        <w:rPr>
          <w:lang w:val="fr-FR"/>
        </w:rPr>
        <w:t>reçoit ainsi son habitus (</w:t>
      </w:r>
      <w:r w:rsidRPr="00D67DD6">
        <w:rPr>
          <w:i/>
          <w:lang w:val="fr-FR"/>
        </w:rPr>
        <w:t>quod est in habitu</w:t>
      </w:r>
      <w:r w:rsidRPr="00D67DD6">
        <w:rPr>
          <w:lang w:val="fr-FR"/>
        </w:rPr>
        <w:t>). Le pronom “ceci” (</w:t>
      </w:r>
      <w:r w:rsidRPr="00D67DD6">
        <w:rPr>
          <w:i/>
          <w:lang w:val="fr-FR"/>
        </w:rPr>
        <w:t>ipsum</w:t>
      </w:r>
      <w:r w:rsidRPr="00D67DD6">
        <w:rPr>
          <w:lang w:val="fr-FR"/>
        </w:rPr>
        <w:t>) peut se référer à la fois au concept d’intellect matériel indiqué ci-dessus (</w:t>
      </w:r>
      <w:r w:rsidRPr="00D67DD6">
        <w:rPr>
          <w:i/>
          <w:lang w:val="fr-FR"/>
        </w:rPr>
        <w:t>hoc pronomen 'ipsum' potest referri ad intellectum materialem</w:t>
      </w:r>
      <w:r w:rsidRPr="00D67DD6">
        <w:rPr>
          <w:lang w:val="fr-FR"/>
        </w:rPr>
        <w:t>) et à la personne qui comprend (</w:t>
      </w:r>
      <w:r w:rsidRPr="00D67DD6">
        <w:rPr>
          <w:i/>
          <w:lang w:val="fr-FR"/>
        </w:rPr>
        <w:t>ad hominem intelligentem</w:t>
      </w:r>
      <w:r w:rsidRPr="00D67DD6">
        <w:rPr>
          <w:lang w:val="fr-FR"/>
        </w:rPr>
        <w:t>). »</w:t>
      </w:r>
      <w:r w:rsidR="00126D3E" w:rsidRPr="00D67DD6">
        <w:rPr>
          <w:lang w:val="fr-FR"/>
        </w:rPr>
        <w:t xml:space="preserve"> </w:t>
      </w:r>
      <w:r w:rsidRPr="00D67DD6">
        <w:rPr>
          <w:rStyle w:val="Znakapoznpodarou"/>
          <w:lang w:val="fr-FR"/>
        </w:rPr>
        <w:footnoteReference w:id="244"/>
      </w:r>
    </w:p>
    <w:p w14:paraId="0A9D2A22" w14:textId="4505B42C" w:rsidR="00B061F6" w:rsidRPr="00D67DD6" w:rsidRDefault="00CE6F64" w:rsidP="00CE6F64">
      <w:pPr>
        <w:rPr>
          <w:noProof w:val="0"/>
          <w:lang w:val="fr-FR" w:eastAsia="en-US"/>
        </w:rPr>
      </w:pPr>
      <w:r w:rsidRPr="00D67DD6">
        <w:rPr>
          <w:noProof w:val="0"/>
          <w:lang w:val="fr-FR" w:eastAsia="en-US"/>
        </w:rPr>
        <w:t xml:space="preserve">La double ipséité détient l’importance principale dans l’exégèse </w:t>
      </w:r>
      <w:r w:rsidRPr="00D67DD6">
        <w:rPr>
          <w:i/>
          <w:noProof w:val="0"/>
          <w:lang w:val="fr-FR" w:eastAsia="en-US"/>
        </w:rPr>
        <w:t>De anima</w:t>
      </w:r>
      <w:r w:rsidRPr="00D67DD6">
        <w:rPr>
          <w:noProof w:val="0"/>
          <w:lang w:val="fr-FR" w:eastAsia="en-US"/>
        </w:rPr>
        <w:t>. Elle se fonde sur le datif métaphysique</w:t>
      </w:r>
      <w:r w:rsidRPr="00D67DD6">
        <w:rPr>
          <w:noProof w:val="0"/>
          <w:lang w:val="fr-FR" w:eastAsia="en-US"/>
        </w:rPr>
        <w:fldChar w:fldCharType="begin"/>
      </w:r>
      <w:r w:rsidRPr="00D67DD6">
        <w:rPr>
          <w:noProof w:val="0"/>
          <w:lang w:val="fr-FR"/>
        </w:rPr>
        <w:instrText xml:space="preserve"> XE "</w:instrText>
      </w:r>
      <w:r w:rsidR="00D75DF1" w:rsidRPr="00D67DD6">
        <w:rPr>
          <w:i/>
          <w:noProof w:val="0"/>
          <w:lang w:val="fr-FR" w:eastAsia="en-US"/>
        </w:rPr>
        <w:instrText>dativus metaphysicus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6D58BA" w:rsidRPr="00D67DD6">
        <w:rPr>
          <w:noProof w:val="0"/>
          <w:lang w:val="fr-FR" w:eastAsia="en-US"/>
        </w:rPr>
        <w:t>(</w:t>
      </w:r>
      <w:r w:rsidR="006D58BA" w:rsidRPr="00D67DD6">
        <w:rPr>
          <w:i/>
          <w:noProof w:val="0"/>
          <w:lang w:val="fr-FR" w:eastAsia="en-US"/>
        </w:rPr>
        <w:t>hoc pronomen 'ipsum'</w:t>
      </w:r>
      <w:r w:rsidR="006D58BA" w:rsidRPr="00D67DD6">
        <w:rPr>
          <w:noProof w:val="0"/>
          <w:lang w:val="fr-FR" w:eastAsia="en-US"/>
        </w:rPr>
        <w:t xml:space="preserve">) </w:t>
      </w:r>
      <w:r w:rsidRPr="00D67DD6">
        <w:rPr>
          <w:noProof w:val="0"/>
          <w:lang w:val="fr-FR" w:eastAsia="en-US"/>
        </w:rPr>
        <w:t xml:space="preserve">conçu de manière causale qui définit </w:t>
      </w:r>
      <w:r w:rsidR="006D58BA" w:rsidRPr="00D67DD6">
        <w:rPr>
          <w:noProof w:val="0"/>
          <w:lang w:val="fr-FR" w:eastAsia="en-US"/>
        </w:rPr>
        <w:t xml:space="preserve">la prédication </w:t>
      </w:r>
      <w:r w:rsidR="005B4272" w:rsidRPr="00D67DD6">
        <w:rPr>
          <w:noProof w:val="0"/>
          <w:lang w:val="fr-FR" w:eastAsia="en-US"/>
        </w:rPr>
        <w:t xml:space="preserve">entièrement univoque </w:t>
      </w:r>
      <w:r w:rsidR="006D58BA" w:rsidRPr="00D67DD6">
        <w:rPr>
          <w:noProof w:val="0"/>
          <w:lang w:val="fr-FR" w:eastAsia="en-US"/>
        </w:rPr>
        <w:t>de l’intellect matériel</w:t>
      </w:r>
      <w:r w:rsidRPr="00D67DD6">
        <w:rPr>
          <w:noProof w:val="0"/>
          <w:lang w:val="fr-FR" w:eastAsia="en-US"/>
        </w:rPr>
        <w:t xml:space="preserve">. Cette double ipséité est </w:t>
      </w:r>
      <w:r w:rsidR="008F6063">
        <w:rPr>
          <w:noProof w:val="0"/>
          <w:lang w:val="fr-FR" w:eastAsia="en-US"/>
        </w:rPr>
        <w:t xml:space="preserve">énoncée </w:t>
      </w:r>
      <w:r w:rsidRPr="00D67DD6">
        <w:rPr>
          <w:noProof w:val="0"/>
          <w:lang w:val="fr-FR" w:eastAsia="en-US"/>
        </w:rPr>
        <w:t xml:space="preserve">comme </w:t>
      </w:r>
      <w:r w:rsidRPr="00D67DD6">
        <w:rPr>
          <w:i/>
          <w:noProof w:val="0"/>
          <w:lang w:val="fr-FR" w:eastAsia="en-US"/>
        </w:rPr>
        <w:t>suppositio</w:t>
      </w:r>
      <w:r w:rsidRPr="00D67DD6">
        <w:rPr>
          <w:noProof w:val="0"/>
          <w:lang w:val="fr-FR" w:eastAsia="en-US"/>
        </w:rPr>
        <w:t xml:space="preserve"> par rapport à l’intellect matériel généralement conçu (</w:t>
      </w:r>
      <w:r w:rsidRPr="00D67DD6">
        <w:rPr>
          <w:i/>
          <w:noProof w:val="0"/>
          <w:lang w:val="fr-FR" w:eastAsia="en-US"/>
        </w:rPr>
        <w:t>ad intellectum materialem</w:t>
      </w:r>
      <w:r w:rsidRPr="00D67DD6">
        <w:rPr>
          <w:noProof w:val="0"/>
          <w:lang w:val="fr-FR" w:eastAsia="en-US"/>
        </w:rPr>
        <w:t xml:space="preserve">) et comme </w:t>
      </w:r>
      <w:r w:rsidRPr="00D67DD6">
        <w:rPr>
          <w:i/>
          <w:noProof w:val="0"/>
          <w:lang w:val="fr-FR" w:eastAsia="en-US"/>
        </w:rPr>
        <w:t>impositio</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imposition</w:instrText>
      </w:r>
      <w:r w:rsidR="00821D89" w:rsidRPr="00D67DD6">
        <w:rPr>
          <w:noProof w:val="0"/>
          <w:lang w:val="fr-FR" w:eastAsia="en-US"/>
        </w:rPr>
        <w:instrText>—</w:instrText>
      </w:r>
      <w:r w:rsidRPr="00D67DD6">
        <w:rPr>
          <w:noProof w:val="0"/>
          <w:lang w:val="fr-FR" w:eastAsia="en-US"/>
        </w:rPr>
        <w:instrText>supposition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par rapport à l’existence concrète de la personne qui accomplit l’acte de comprendre (</w:t>
      </w:r>
      <w:r w:rsidRPr="00D67DD6">
        <w:rPr>
          <w:i/>
          <w:noProof w:val="0"/>
          <w:lang w:val="fr-FR" w:eastAsia="en-US"/>
        </w:rPr>
        <w:t>ad hominem intelligentem</w:t>
      </w:r>
      <w:r w:rsidRPr="00D67DD6">
        <w:rPr>
          <w:noProof w:val="0"/>
          <w:lang w:val="fr-FR" w:eastAsia="en-US"/>
        </w:rPr>
        <w:t>). Dans les deux cas (concept universel</w:t>
      </w:r>
      <w:r w:rsidR="00D06577" w:rsidRPr="00D67DD6">
        <w:rPr>
          <w:noProof w:val="0"/>
          <w:lang w:val="fr-FR" w:eastAsia="en-US"/>
        </w:rPr>
        <w:t xml:space="preserve"> potentiel</w:t>
      </w:r>
      <w:r w:rsidRPr="00D67DD6">
        <w:rPr>
          <w:noProof w:val="0"/>
          <w:lang w:val="fr-FR" w:eastAsia="en-US"/>
        </w:rPr>
        <w:t>, faculté humaine</w:t>
      </w:r>
      <w:r w:rsidR="00D06577" w:rsidRPr="00D67DD6">
        <w:rPr>
          <w:noProof w:val="0"/>
          <w:lang w:val="fr-FR" w:eastAsia="en-US"/>
        </w:rPr>
        <w:t xml:space="preserve"> actuelle</w:t>
      </w:r>
      <w:r w:rsidRPr="00D67DD6">
        <w:rPr>
          <w:noProof w:val="0"/>
          <w:lang w:val="fr-FR" w:eastAsia="en-US"/>
        </w:rPr>
        <w:t>), l’ipsé</w:t>
      </w:r>
      <w:r w:rsidR="002D2D2F">
        <w:rPr>
          <w:noProof w:val="0"/>
          <w:lang w:val="fr-FR" w:eastAsia="en-US"/>
        </w:rPr>
        <w:t>ité est donnée par le fait qu</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est une pure pot</w:t>
      </w:r>
      <w:r w:rsidR="00D32F28">
        <w:rPr>
          <w:noProof w:val="0"/>
          <w:lang w:val="fr-FR" w:eastAsia="en-US"/>
        </w:rPr>
        <w:t>entialité. La double nature d</w:t>
      </w:r>
      <w:r w:rsidRPr="00D67DD6">
        <w:rPr>
          <w:noProof w:val="0"/>
          <w:lang w:val="fr-FR" w:eastAsia="en-US"/>
        </w:rPr>
        <w:t>’</w:t>
      </w:r>
      <w:r w:rsidRPr="00D67DD6">
        <w:rPr>
          <w:i/>
          <w:noProof w:val="0"/>
          <w:lang w:val="fr-FR" w:eastAsia="en-US"/>
        </w:rPr>
        <w:t>anima intellectiva</w:t>
      </w:r>
      <w:r w:rsidRPr="00D67DD6">
        <w:rPr>
          <w:noProof w:val="0"/>
          <w:lang w:val="fr-FR" w:eastAsia="en-US"/>
        </w:rPr>
        <w:t xml:space="preserve"> définit la personne sur le mode de </w:t>
      </w:r>
      <w:r w:rsidRPr="00D67DD6">
        <w:rPr>
          <w:i/>
          <w:noProof w:val="0"/>
          <w:lang w:val="fr-FR" w:eastAsia="en-US"/>
        </w:rPr>
        <w:t>proportio</w:t>
      </w:r>
      <w:r w:rsidRPr="00D67DD6">
        <w:rPr>
          <w:i/>
          <w:noProof w:val="0"/>
          <w:lang w:val="fr-FR" w:eastAsia="en-US"/>
        </w:rPr>
        <w:fldChar w:fldCharType="begin"/>
      </w:r>
      <w:r w:rsidRPr="00D67DD6">
        <w:rPr>
          <w:noProof w:val="0"/>
          <w:lang w:val="fr-FR"/>
        </w:rPr>
        <w:instrText xml:space="preserve"> XE </w:instrText>
      </w:r>
      <w:r w:rsidRPr="00D67DD6">
        <w:rPr>
          <w:noProof w:val="0"/>
          <w:lang w:val="fr-FR"/>
        </w:rPr>
        <w:lastRenderedPageBreak/>
        <w:instrText>"</w:instrText>
      </w:r>
      <w:r w:rsidRPr="00D67DD6">
        <w:rPr>
          <w:i/>
          <w:noProof w:val="0"/>
          <w:lang w:val="fr-FR" w:eastAsia="en-US"/>
        </w:rPr>
        <w:instrText>proportio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métaphysique, qui est exactement liée à la définition clé </w:t>
      </w:r>
      <w:r w:rsidRPr="00D67DD6">
        <w:rPr>
          <w:i/>
          <w:noProof w:val="0"/>
          <w:lang w:val="fr-FR" w:eastAsia="en-US"/>
        </w:rPr>
        <w:t>De anima</w:t>
      </w:r>
      <w:r w:rsidRPr="00D67DD6">
        <w:rPr>
          <w:noProof w:val="0"/>
          <w:lang w:val="fr-FR" w:eastAsia="en-US"/>
        </w:rPr>
        <w:t xml:space="preserve"> 430a14–15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noProof w:val="0"/>
          <w:lang w:val="fr-FR" w:eastAsia="en-US"/>
        </w:rPr>
        <w:fldChar w:fldCharType="end"/>
      </w:r>
      <w:r w:rsidRPr="00D67DD6">
        <w:rPr>
          <w:noProof w:val="0"/>
          <w:lang w:val="fr-FR" w:eastAsia="en-US"/>
        </w:rPr>
        <w:t xml:space="preserve">. L’unité de la personne comme première substance hyparchique établit la définition scientifique déductive de la personne humaine selon le Corpus aristotélicien. Si nous réalisons cette prédication sur le mode du datif </w:t>
      </w:r>
      <w:r w:rsidR="00F4333F">
        <w:rPr>
          <w:noProof w:val="0"/>
          <w:lang w:val="fr-FR" w:eastAsia="en-US"/>
        </w:rPr>
        <w:t xml:space="preserve">dans </w:t>
      </w:r>
      <w:r w:rsidRPr="00D67DD6">
        <w:rPr>
          <w:noProof w:val="0"/>
          <w:lang w:val="fr-FR" w:eastAsia="en-US"/>
        </w:rPr>
        <w:t xml:space="preserve">la </w:t>
      </w:r>
      <w:r w:rsidRPr="00D67DD6">
        <w:rPr>
          <w:i/>
          <w:noProof w:val="0"/>
          <w:lang w:val="fr-FR" w:eastAsia="en-US"/>
        </w:rPr>
        <w:t>Métaphysique Z</w:t>
      </w:r>
      <w:r w:rsidRPr="00D67DD6">
        <w:rPr>
          <w:noProof w:val="0"/>
          <w:lang w:val="fr-FR" w:eastAsia="en-US"/>
        </w:rPr>
        <w:t xml:space="preserve"> (τό τί ἦν εἶναι), il est vrai que l’existence réelle de la personne acquiert un caractère passé. L’existence unique ne peut pas être conçue dans l’ordre du langage. Mais la prédication catégorielle peut exprimer le caractère passé de la première substance sur </w:t>
      </w:r>
      <w:r w:rsidR="006D58BA" w:rsidRPr="00D67DD6">
        <w:rPr>
          <w:i/>
          <w:noProof w:val="0"/>
          <w:lang w:val="fr-FR" w:eastAsia="en-US"/>
        </w:rPr>
        <w:t>impositio</w:t>
      </w:r>
      <w:r w:rsidR="006D58BA" w:rsidRPr="00D67DD6">
        <w:rPr>
          <w:noProof w:val="0"/>
          <w:lang w:val="fr-FR" w:eastAsia="en-US"/>
        </w:rPr>
        <w:t>-</w:t>
      </w:r>
      <w:r w:rsidR="005F5180">
        <w:rPr>
          <w:noProof w:val="0"/>
          <w:lang w:val="fr-FR" w:eastAsia="en-US"/>
        </w:rPr>
        <w:t xml:space="preserve">mode de </w:t>
      </w:r>
      <w:r w:rsidRPr="00D67DD6">
        <w:rPr>
          <w:i/>
          <w:noProof w:val="0"/>
          <w:lang w:val="fr-FR" w:eastAsia="en-US"/>
        </w:rPr>
        <w:t>quidditas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quidditas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Dans ce cas, l’énoncé apophantique est valable dans le mode d’abstraction métaphysique. Cet énoncé est déterminé par l’imposition du sens à partir de l’ipséité de la première substance (</w:t>
      </w:r>
      <w:r w:rsidRPr="00D67DD6">
        <w:rPr>
          <w:i/>
          <w:noProof w:val="0"/>
          <w:lang w:val="fr-FR" w:eastAsia="en-US"/>
        </w:rPr>
        <w:t>quo est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quo est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Siger de Brabant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Siger de Brabant</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est le seul penseur de l’Occident latin qui pleinement compri</w:t>
      </w:r>
      <w:r w:rsidR="003B6582" w:rsidRPr="00D67DD6">
        <w:rPr>
          <w:noProof w:val="0"/>
          <w:lang w:val="fr-FR" w:eastAsia="en-US"/>
        </w:rPr>
        <w:t>t</w:t>
      </w:r>
      <w:r w:rsidRPr="00D67DD6">
        <w:rPr>
          <w:noProof w:val="0"/>
          <w:lang w:val="fr-FR" w:eastAsia="en-US"/>
        </w:rPr>
        <w:t xml:space="preserve"> et défendu ce sens originel de la personne (</w:t>
      </w:r>
      <w:r w:rsidRPr="00D67DD6">
        <w:rPr>
          <w:i/>
          <w:noProof w:val="0"/>
          <w:lang w:val="fr-FR" w:eastAsia="en-US"/>
        </w:rPr>
        <w:t>ipse homo intelligit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ipse homo intelligit</w:instrText>
      </w:r>
      <w:r w:rsidRPr="00D67DD6">
        <w:rPr>
          <w:noProof w:val="0"/>
          <w:lang w:val="fr-FR"/>
        </w:rPr>
        <w:instrText xml:space="preserve">" </w:instrText>
      </w:r>
      <w:r w:rsidRPr="00D67DD6">
        <w:rPr>
          <w:i/>
          <w:noProof w:val="0"/>
          <w:lang w:val="fr-FR" w:eastAsia="en-US"/>
        </w:rPr>
        <w:fldChar w:fldCharType="end"/>
      </w:r>
      <w:r w:rsidR="009A31EF" w:rsidRPr="00D67DD6">
        <w:rPr>
          <w:noProof w:val="0"/>
          <w:lang w:val="fr-FR" w:eastAsia="en-US"/>
        </w:rPr>
        <w:t xml:space="preserve">, </w:t>
      </w:r>
      <w:r w:rsidRPr="00D67DD6">
        <w:rPr>
          <w:noProof w:val="0"/>
          <w:lang w:val="fr-FR" w:eastAsia="en-US"/>
        </w:rPr>
        <w:t>OBJ III, ch. 4.4.2). Les Furies académique</w:t>
      </w:r>
      <w:r w:rsidR="003B6582" w:rsidRPr="00D67DD6">
        <w:rPr>
          <w:noProof w:val="0"/>
          <w:lang w:val="fr-FR" w:eastAsia="en-US"/>
        </w:rPr>
        <w:t>s</w:t>
      </w:r>
      <w:r w:rsidRPr="00D67DD6">
        <w:rPr>
          <w:noProof w:val="0"/>
          <w:lang w:val="fr-FR" w:eastAsia="en-US"/>
        </w:rPr>
        <w:t xml:space="preserve"> laissèrent, par l’</w:t>
      </w:r>
      <w:r w:rsidR="00091541" w:rsidRPr="00D67DD6">
        <w:rPr>
          <w:noProof w:val="0"/>
          <w:lang w:val="fr-FR" w:eastAsia="en-US"/>
        </w:rPr>
        <w:t>hubris</w:t>
      </w:r>
      <w:r w:rsidR="00EC0DA3">
        <w:rPr>
          <w:noProof w:val="0"/>
          <w:lang w:val="fr-FR" w:eastAsia="en-US"/>
        </w:rPr>
        <w:t xml:space="preserve"> moderne et l’ignorance de </w:t>
      </w:r>
      <w:r w:rsidRPr="00D67DD6">
        <w:rPr>
          <w:noProof w:val="0"/>
          <w:lang w:val="fr-FR" w:eastAsia="en-US"/>
        </w:rPr>
        <w:t>m</w:t>
      </w:r>
      <w:r w:rsidR="00B04104">
        <w:rPr>
          <w:noProof w:val="0"/>
          <w:lang w:val="fr-FR" w:eastAsia="en-US"/>
        </w:rPr>
        <w:t>étaphysique d’Aristote, dispara</w:t>
      </w:r>
      <w:r w:rsidR="00B04104">
        <w:rPr>
          <w:rFonts w:cs="Calibri"/>
          <w:noProof w:val="0"/>
          <w:lang w:val="fr-FR" w:eastAsia="en-US"/>
        </w:rPr>
        <w:t>î</w:t>
      </w:r>
      <w:r w:rsidRPr="00D67DD6">
        <w:rPr>
          <w:noProof w:val="0"/>
          <w:lang w:val="fr-FR" w:eastAsia="en-US"/>
        </w:rPr>
        <w:t xml:space="preserve">tre la personne de la pensée moderne. La raison principale </w:t>
      </w:r>
      <w:r w:rsidR="003B6582" w:rsidRPr="00D67DD6">
        <w:rPr>
          <w:noProof w:val="0"/>
          <w:lang w:val="fr-FR" w:eastAsia="en-US"/>
        </w:rPr>
        <w:t xml:space="preserve">pour la disparition de la personne est le fait </w:t>
      </w:r>
      <w:r w:rsidRPr="00D67DD6">
        <w:rPr>
          <w:noProof w:val="0"/>
          <w:lang w:val="fr-FR" w:eastAsia="en-US"/>
        </w:rPr>
        <w:t>que sa causalité existentielle</w:t>
      </w:r>
      <w:r w:rsidR="003B6582" w:rsidRPr="00D67DD6">
        <w:rPr>
          <w:noProof w:val="0"/>
          <w:lang w:val="fr-FR" w:eastAsia="en-US"/>
        </w:rPr>
        <w:t xml:space="preserve"> n’est plus réfléchie dans la modernité</w:t>
      </w:r>
      <w:r w:rsidRPr="00D67DD6">
        <w:rPr>
          <w:noProof w:val="0"/>
          <w:lang w:val="fr-FR" w:eastAsia="en-US"/>
        </w:rPr>
        <w:t>. Le Commentateur, en tant que philosophe sage et l’esprit critique, distingue précisément l’intention d’Aristote</w:t>
      </w:r>
      <w:r w:rsidR="003B6582" w:rsidRPr="00D67DD6">
        <w:rPr>
          <w:noProof w:val="0"/>
          <w:lang w:val="fr-FR" w:eastAsia="en-US"/>
        </w:rPr>
        <w:t xml:space="preserve"> </w:t>
      </w:r>
      <w:r w:rsidRPr="00D67DD6">
        <w:rPr>
          <w:noProof w:val="0"/>
          <w:lang w:val="fr-FR" w:eastAsia="en-US"/>
        </w:rPr>
        <w:t>dans le contexte</w:t>
      </w:r>
      <w:r w:rsidR="003B6582" w:rsidRPr="00D67DD6">
        <w:rPr>
          <w:noProof w:val="0"/>
          <w:lang w:val="fr-FR" w:eastAsia="en-US"/>
        </w:rPr>
        <w:t xml:space="preserve"> </w:t>
      </w:r>
      <w:r w:rsidRPr="00D67DD6">
        <w:rPr>
          <w:i/>
          <w:noProof w:val="0"/>
          <w:lang w:val="fr-FR" w:eastAsia="en-US"/>
        </w:rPr>
        <w:t>De anima</w:t>
      </w:r>
      <w:r w:rsidRPr="00D67DD6">
        <w:rPr>
          <w:noProof w:val="0"/>
          <w:lang w:val="fr-FR" w:eastAsia="en-US"/>
        </w:rPr>
        <w:t xml:space="preserve"> 430a14–15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noProof w:val="0"/>
          <w:lang w:val="fr-FR" w:eastAsia="en-US"/>
        </w:rPr>
        <w:fldChar w:fldCharType="end"/>
      </w:r>
      <w:r w:rsidRPr="00D67DD6">
        <w:rPr>
          <w:noProof w:val="0"/>
          <w:lang w:val="fr-FR" w:eastAsia="en-US"/>
        </w:rPr>
        <w:t xml:space="preserve">. La personne est prédite </w:t>
      </w:r>
      <w:r w:rsidR="00AA4769" w:rsidRPr="00D67DD6">
        <w:rPr>
          <w:noProof w:val="0"/>
          <w:lang w:val="fr-FR" w:eastAsia="en-US"/>
        </w:rPr>
        <w:t xml:space="preserve">en mode de </w:t>
      </w:r>
      <w:r w:rsidRPr="00D67DD6">
        <w:rPr>
          <w:i/>
          <w:noProof w:val="0"/>
          <w:lang w:val="fr-FR" w:eastAsia="en-US"/>
        </w:rPr>
        <w:t>proportio</w:t>
      </w:r>
      <w:r w:rsidR="00965888" w:rsidRPr="00D67DD6">
        <w:rPr>
          <w:noProof w:val="0"/>
          <w:lang w:val="fr-FR" w:eastAsia="en-US"/>
        </w:rPr>
        <w:t xml:space="preserve"> déduite scientifiquement. L</w:t>
      </w:r>
      <w:r w:rsidR="00A7230D" w:rsidRPr="00D67DD6">
        <w:rPr>
          <w:noProof w:val="0"/>
          <w:lang w:val="fr-FR" w:eastAsia="en-US"/>
        </w:rPr>
        <w:t>’</w:t>
      </w:r>
      <w:r w:rsidR="00965888" w:rsidRPr="00D67DD6">
        <w:rPr>
          <w:noProof w:val="0"/>
          <w:lang w:val="fr-FR" w:eastAsia="en-US"/>
        </w:rPr>
        <w:t xml:space="preserve">imposition de la pensée intellectuelle en mode </w:t>
      </w:r>
      <w:r w:rsidR="00965888" w:rsidRPr="00D67DD6">
        <w:rPr>
          <w:i/>
          <w:noProof w:val="0"/>
          <w:lang w:val="fr-FR" w:eastAsia="en-US"/>
        </w:rPr>
        <w:t>tertium genus</w:t>
      </w:r>
      <w:r w:rsidR="00965888" w:rsidRPr="00D67DD6">
        <w:rPr>
          <w:noProof w:val="0"/>
          <w:lang w:val="fr-FR" w:eastAsia="en-US"/>
        </w:rPr>
        <w:t xml:space="preserve"> est prise de la personne existante. Elle est clairement séparée de la supposition en tant que concept de la pensée intellectuelle qui se rapporte à un homme en tant qu</w:t>
      </w:r>
      <w:r w:rsidR="00A7230D" w:rsidRPr="00D67DD6">
        <w:rPr>
          <w:noProof w:val="0"/>
          <w:lang w:val="fr-FR" w:eastAsia="en-US"/>
        </w:rPr>
        <w:t>’</w:t>
      </w:r>
      <w:r w:rsidR="00965888" w:rsidRPr="00D67DD6">
        <w:rPr>
          <w:noProof w:val="0"/>
          <w:lang w:val="fr-FR" w:eastAsia="en-US"/>
        </w:rPr>
        <w:t>individuum ou à l</w:t>
      </w:r>
      <w:r w:rsidR="00A7230D" w:rsidRPr="00D67DD6">
        <w:rPr>
          <w:noProof w:val="0"/>
          <w:lang w:val="fr-FR" w:eastAsia="en-US"/>
        </w:rPr>
        <w:t>’</w:t>
      </w:r>
      <w:r w:rsidR="00965888" w:rsidRPr="00D67DD6">
        <w:rPr>
          <w:noProof w:val="0"/>
          <w:lang w:val="fr-FR" w:eastAsia="en-US"/>
        </w:rPr>
        <w:t>ensemble de l</w:t>
      </w:r>
      <w:r w:rsidR="00A7230D" w:rsidRPr="00D67DD6">
        <w:rPr>
          <w:noProof w:val="0"/>
          <w:lang w:val="fr-FR" w:eastAsia="en-US"/>
        </w:rPr>
        <w:t>’</w:t>
      </w:r>
      <w:r w:rsidR="00965888" w:rsidRPr="00D67DD6">
        <w:rPr>
          <w:noProof w:val="0"/>
          <w:lang w:val="fr-FR" w:eastAsia="en-US"/>
        </w:rPr>
        <w:t xml:space="preserve">humanité dans le mode </w:t>
      </w:r>
      <w:r w:rsidR="00965888" w:rsidRPr="00D67DD6">
        <w:rPr>
          <w:i/>
          <w:noProof w:val="0"/>
          <w:lang w:val="fr-FR" w:eastAsia="en-US"/>
        </w:rPr>
        <w:t>quartum genus</w:t>
      </w:r>
      <w:r w:rsidR="00965888" w:rsidRPr="00D67DD6">
        <w:rPr>
          <w:noProof w:val="0"/>
          <w:lang w:val="fr-FR" w:eastAsia="en-US"/>
        </w:rPr>
        <w:t xml:space="preserve">. Le sujet pensant de manière unique est prédiqué sur le mode métaphysique </w:t>
      </w:r>
      <w:r w:rsidR="00965888" w:rsidRPr="00D67DD6">
        <w:rPr>
          <w:i/>
          <w:noProof w:val="0"/>
          <w:lang w:val="fr-FR" w:eastAsia="en-US"/>
        </w:rPr>
        <w:t>ipse</w:t>
      </w:r>
      <w:r w:rsidR="00965888" w:rsidRPr="00D67DD6">
        <w:rPr>
          <w:noProof w:val="0"/>
          <w:lang w:val="fr-FR" w:eastAsia="en-US"/>
        </w:rPr>
        <w:t xml:space="preserve"> (</w:t>
      </w:r>
      <w:r w:rsidR="00965888" w:rsidRPr="00D67DD6">
        <w:rPr>
          <w:i/>
          <w:noProof w:val="0"/>
          <w:lang w:val="fr-FR" w:eastAsia="en-US"/>
        </w:rPr>
        <w:t>impositio</w:t>
      </w:r>
      <w:r w:rsidR="00965888" w:rsidRPr="00D67DD6">
        <w:rPr>
          <w:noProof w:val="0"/>
          <w:lang w:val="fr-FR" w:eastAsia="en-US"/>
        </w:rPr>
        <w:t>)</w:t>
      </w:r>
      <w:r w:rsidR="00236C4D" w:rsidRPr="00D67DD6">
        <w:rPr>
          <w:noProof w:val="0"/>
          <w:lang w:val="fr-FR" w:eastAsia="en-US"/>
        </w:rPr>
        <w:t> </w:t>
      </w:r>
      <w:r w:rsidR="00965888" w:rsidRPr="00D67DD6">
        <w:rPr>
          <w:noProof w:val="0"/>
          <w:lang w:val="fr-FR" w:eastAsia="en-US"/>
        </w:rPr>
        <w:t>; l</w:t>
      </w:r>
      <w:r w:rsidR="00A7230D" w:rsidRPr="00D67DD6">
        <w:rPr>
          <w:noProof w:val="0"/>
          <w:lang w:val="fr-FR" w:eastAsia="en-US"/>
        </w:rPr>
        <w:t>’</w:t>
      </w:r>
      <w:r w:rsidR="00965888" w:rsidRPr="00D67DD6">
        <w:rPr>
          <w:noProof w:val="0"/>
          <w:lang w:val="fr-FR" w:eastAsia="en-US"/>
        </w:rPr>
        <w:t>individu pensant de manière universelle et l</w:t>
      </w:r>
      <w:r w:rsidR="00A7230D" w:rsidRPr="00D67DD6">
        <w:rPr>
          <w:noProof w:val="0"/>
          <w:lang w:val="fr-FR" w:eastAsia="en-US"/>
        </w:rPr>
        <w:t>’</w:t>
      </w:r>
      <w:r w:rsidR="00965888" w:rsidRPr="00D67DD6">
        <w:rPr>
          <w:noProof w:val="0"/>
          <w:lang w:val="fr-FR" w:eastAsia="en-US"/>
        </w:rPr>
        <w:t xml:space="preserve">humanité sont prédiqués sur le mode logique </w:t>
      </w:r>
      <w:r w:rsidR="00965888" w:rsidRPr="00D67DD6">
        <w:rPr>
          <w:i/>
          <w:noProof w:val="0"/>
          <w:lang w:val="fr-FR" w:eastAsia="en-US"/>
        </w:rPr>
        <w:t>idem</w:t>
      </w:r>
      <w:r w:rsidR="00965888" w:rsidRPr="00D67DD6">
        <w:rPr>
          <w:noProof w:val="0"/>
          <w:lang w:val="fr-FR" w:eastAsia="en-US"/>
        </w:rPr>
        <w:t xml:space="preserve"> (</w:t>
      </w:r>
      <w:r w:rsidR="00965888" w:rsidRPr="00D67DD6">
        <w:rPr>
          <w:i/>
          <w:noProof w:val="0"/>
          <w:lang w:val="fr-FR" w:eastAsia="en-US"/>
        </w:rPr>
        <w:t>suppositio</w:t>
      </w:r>
      <w:r w:rsidR="00965888" w:rsidRPr="00D67DD6">
        <w:rPr>
          <w:noProof w:val="0"/>
          <w:lang w:val="fr-FR" w:eastAsia="en-US"/>
        </w:rPr>
        <w:t xml:space="preserve">). </w:t>
      </w:r>
      <w:r w:rsidR="000D28AD" w:rsidRPr="00D67DD6">
        <w:rPr>
          <w:noProof w:val="0"/>
          <w:lang w:val="fr-FR" w:eastAsia="en-US"/>
        </w:rPr>
        <w:t>Mais cette supposition de l</w:t>
      </w:r>
      <w:r w:rsidR="004239AA" w:rsidRPr="00D67DD6">
        <w:rPr>
          <w:noProof w:val="0"/>
          <w:lang w:val="fr-FR" w:eastAsia="en-US"/>
        </w:rPr>
        <w:t>’</w:t>
      </w:r>
      <w:r w:rsidR="000D28AD" w:rsidRPr="00D67DD6">
        <w:rPr>
          <w:noProof w:val="0"/>
          <w:lang w:val="fr-FR" w:eastAsia="en-US"/>
        </w:rPr>
        <w:t>intellect garde toujours le caractère de l</w:t>
      </w:r>
      <w:r w:rsidR="004239AA" w:rsidRPr="00D67DD6">
        <w:rPr>
          <w:noProof w:val="0"/>
          <w:lang w:val="fr-FR" w:eastAsia="en-US"/>
        </w:rPr>
        <w:t>’</w:t>
      </w:r>
      <w:r w:rsidR="000D28AD" w:rsidRPr="00D67DD6">
        <w:rPr>
          <w:noProof w:val="0"/>
          <w:lang w:val="fr-FR" w:eastAsia="en-US"/>
        </w:rPr>
        <w:t xml:space="preserve">imposition précédente </w:t>
      </w:r>
      <w:r w:rsidR="00C326BA" w:rsidRPr="00D67DD6">
        <w:rPr>
          <w:noProof w:val="0"/>
          <w:lang w:val="fr-FR" w:eastAsia="en-US"/>
        </w:rPr>
        <w:t xml:space="preserve">faite </w:t>
      </w:r>
      <w:r w:rsidR="00432BB6" w:rsidRPr="00D67DD6">
        <w:rPr>
          <w:noProof w:val="0"/>
          <w:lang w:val="fr-FR" w:eastAsia="en-US"/>
        </w:rPr>
        <w:t xml:space="preserve">en forme </w:t>
      </w:r>
      <w:r w:rsidR="000D28AD" w:rsidRPr="00D67DD6">
        <w:rPr>
          <w:noProof w:val="0"/>
          <w:lang w:val="fr-FR" w:eastAsia="en-US"/>
        </w:rPr>
        <w:t>«</w:t>
      </w:r>
      <w:r w:rsidR="00B00D87" w:rsidRPr="00D67DD6">
        <w:rPr>
          <w:noProof w:val="0"/>
          <w:lang w:val="fr-FR" w:eastAsia="en-US"/>
        </w:rPr>
        <w:t> </w:t>
      </w:r>
      <w:r w:rsidR="000D28AD" w:rsidRPr="00D67DD6">
        <w:rPr>
          <w:i/>
          <w:noProof w:val="0"/>
          <w:lang w:val="fr-FR" w:eastAsia="en-US"/>
        </w:rPr>
        <w:t>ipse homo intelligit</w:t>
      </w:r>
      <w:r w:rsidR="00B00D87" w:rsidRPr="00D67DD6">
        <w:rPr>
          <w:noProof w:val="0"/>
          <w:lang w:val="fr-FR" w:eastAsia="en-US"/>
        </w:rPr>
        <w:t> </w:t>
      </w:r>
      <w:r w:rsidR="000D28AD" w:rsidRPr="00D67DD6">
        <w:rPr>
          <w:noProof w:val="0"/>
          <w:lang w:val="fr-FR" w:eastAsia="en-US"/>
        </w:rPr>
        <w:t>». Sans l</w:t>
      </w:r>
      <w:r w:rsidR="004239AA" w:rsidRPr="00D67DD6">
        <w:rPr>
          <w:noProof w:val="0"/>
          <w:lang w:val="fr-FR" w:eastAsia="en-US"/>
        </w:rPr>
        <w:t>’</w:t>
      </w:r>
      <w:r w:rsidR="000D28AD" w:rsidRPr="00D67DD6">
        <w:rPr>
          <w:noProof w:val="0"/>
          <w:lang w:val="fr-FR" w:eastAsia="en-US"/>
        </w:rPr>
        <w:t>imposition</w:t>
      </w:r>
      <w:r w:rsidR="001D3581">
        <w:rPr>
          <w:noProof w:val="0"/>
          <w:lang w:val="fr-FR" w:eastAsia="en-US"/>
        </w:rPr>
        <w:t xml:space="preserve"> métaphysique</w:t>
      </w:r>
      <w:r w:rsidR="000D28AD" w:rsidRPr="00D67DD6">
        <w:rPr>
          <w:noProof w:val="0"/>
          <w:lang w:val="fr-FR" w:eastAsia="en-US"/>
        </w:rPr>
        <w:t>, il n</w:t>
      </w:r>
      <w:r w:rsidR="004239AA" w:rsidRPr="00D67DD6">
        <w:rPr>
          <w:noProof w:val="0"/>
          <w:lang w:val="fr-FR" w:eastAsia="en-US"/>
        </w:rPr>
        <w:t>’</w:t>
      </w:r>
      <w:r w:rsidR="000D28AD" w:rsidRPr="00D67DD6">
        <w:rPr>
          <w:noProof w:val="0"/>
          <w:lang w:val="fr-FR" w:eastAsia="en-US"/>
        </w:rPr>
        <w:t>y a pas de supposition</w:t>
      </w:r>
      <w:r w:rsidR="001D3581">
        <w:rPr>
          <w:noProof w:val="0"/>
          <w:lang w:val="fr-FR" w:eastAsia="en-US"/>
        </w:rPr>
        <w:t xml:space="preserve"> univoque</w:t>
      </w:r>
      <w:r w:rsidR="000D28AD" w:rsidRPr="00D67DD6">
        <w:rPr>
          <w:noProof w:val="0"/>
          <w:lang w:val="fr-FR" w:eastAsia="en-US"/>
        </w:rPr>
        <w:t>. Cela signifie que l</w:t>
      </w:r>
      <w:r w:rsidR="004239AA" w:rsidRPr="00D67DD6">
        <w:rPr>
          <w:noProof w:val="0"/>
          <w:lang w:val="fr-FR" w:eastAsia="en-US"/>
        </w:rPr>
        <w:t>’</w:t>
      </w:r>
      <w:r w:rsidR="000D28AD" w:rsidRPr="00D67DD6">
        <w:rPr>
          <w:noProof w:val="0"/>
          <w:lang w:val="fr-FR" w:eastAsia="en-US"/>
        </w:rPr>
        <w:t xml:space="preserve">intellect </w:t>
      </w:r>
      <w:r w:rsidR="008B1894" w:rsidRPr="00D67DD6">
        <w:rPr>
          <w:noProof w:val="0"/>
          <w:lang w:val="fr-FR" w:eastAsia="en-US"/>
        </w:rPr>
        <w:t xml:space="preserve">spécifique et </w:t>
      </w:r>
      <w:r w:rsidR="000D28AD" w:rsidRPr="00D67DD6">
        <w:rPr>
          <w:noProof w:val="0"/>
          <w:lang w:val="fr-FR" w:eastAsia="en-US"/>
        </w:rPr>
        <w:t>générique est un concept donné de mani</w:t>
      </w:r>
      <w:r w:rsidR="000D28AD" w:rsidRPr="00D67DD6">
        <w:rPr>
          <w:rFonts w:cs="Calibri"/>
          <w:noProof w:val="0"/>
          <w:lang w:val="fr-FR" w:eastAsia="en-US"/>
        </w:rPr>
        <w:t>è</w:t>
      </w:r>
      <w:r w:rsidR="000D28AD" w:rsidRPr="00D67DD6">
        <w:rPr>
          <w:noProof w:val="0"/>
          <w:lang w:val="fr-FR" w:eastAsia="en-US"/>
        </w:rPr>
        <w:t>re univoque qui existe en tant qu</w:t>
      </w:r>
      <w:r w:rsidR="004239AA" w:rsidRPr="00D67DD6">
        <w:rPr>
          <w:noProof w:val="0"/>
          <w:lang w:val="fr-FR" w:eastAsia="en-US"/>
        </w:rPr>
        <w:t>’</w:t>
      </w:r>
      <w:r w:rsidR="000D28AD" w:rsidRPr="00D67DD6">
        <w:rPr>
          <w:noProof w:val="0"/>
          <w:lang w:val="fr-FR" w:eastAsia="en-US"/>
        </w:rPr>
        <w:t>étant potentiel dans l</w:t>
      </w:r>
      <w:r w:rsidR="004239AA" w:rsidRPr="00D67DD6">
        <w:rPr>
          <w:noProof w:val="0"/>
          <w:lang w:val="fr-FR" w:eastAsia="en-US"/>
        </w:rPr>
        <w:t>’</w:t>
      </w:r>
      <w:r w:rsidR="000D28AD" w:rsidRPr="00D67DD6">
        <w:rPr>
          <w:noProof w:val="0"/>
          <w:lang w:val="fr-FR" w:eastAsia="en-US"/>
        </w:rPr>
        <w:t>esprit humain (</w:t>
      </w:r>
      <w:r w:rsidR="000D28AD" w:rsidRPr="00D67DD6">
        <w:rPr>
          <w:i/>
          <w:noProof w:val="0"/>
          <w:lang w:val="fr-FR" w:eastAsia="en-US"/>
        </w:rPr>
        <w:t>cogitatum</w:t>
      </w:r>
      <w:r w:rsidR="000D28AD" w:rsidRPr="00D67DD6">
        <w:rPr>
          <w:noProof w:val="0"/>
          <w:lang w:val="fr-FR" w:eastAsia="en-US"/>
        </w:rPr>
        <w:t>). La médiation de la personne vivante et pensante à l</w:t>
      </w:r>
      <w:r w:rsidR="004239AA" w:rsidRPr="00D67DD6">
        <w:rPr>
          <w:noProof w:val="0"/>
          <w:lang w:val="fr-FR" w:eastAsia="en-US"/>
        </w:rPr>
        <w:t>’</w:t>
      </w:r>
      <w:r w:rsidR="000D28AD" w:rsidRPr="00D67DD6">
        <w:rPr>
          <w:noProof w:val="0"/>
          <w:lang w:val="fr-FR" w:eastAsia="en-US"/>
        </w:rPr>
        <w:t>«</w:t>
      </w:r>
      <w:r w:rsidR="00B00D87" w:rsidRPr="00D67DD6">
        <w:rPr>
          <w:noProof w:val="0"/>
          <w:lang w:val="fr-FR" w:eastAsia="en-US"/>
        </w:rPr>
        <w:t> </w:t>
      </w:r>
      <w:r w:rsidR="000D28AD" w:rsidRPr="00D67DD6">
        <w:rPr>
          <w:noProof w:val="0"/>
          <w:lang w:val="fr-FR" w:eastAsia="en-US"/>
        </w:rPr>
        <w:t>homme</w:t>
      </w:r>
      <w:r w:rsidR="00B00D87" w:rsidRPr="00D67DD6">
        <w:rPr>
          <w:noProof w:val="0"/>
          <w:lang w:val="fr-FR" w:eastAsia="en-US"/>
        </w:rPr>
        <w:t> </w:t>
      </w:r>
      <w:r w:rsidR="000D28AD" w:rsidRPr="00D67DD6">
        <w:rPr>
          <w:noProof w:val="0"/>
          <w:lang w:val="fr-FR" w:eastAsia="en-US"/>
        </w:rPr>
        <w:t xml:space="preserve">» spécifique </w:t>
      </w:r>
      <w:r w:rsidR="00287300" w:rsidRPr="00D67DD6">
        <w:rPr>
          <w:noProof w:val="0"/>
          <w:lang w:val="fr-FR" w:eastAsia="en-US"/>
        </w:rPr>
        <w:t>(</w:t>
      </w:r>
      <w:r w:rsidR="00287300" w:rsidRPr="00D67DD6">
        <w:rPr>
          <w:i/>
          <w:noProof w:val="0"/>
          <w:lang w:val="fr-FR" w:eastAsia="en-US"/>
        </w:rPr>
        <w:t>tertium genus</w:t>
      </w:r>
      <w:r w:rsidR="00287300" w:rsidRPr="00D67DD6">
        <w:rPr>
          <w:noProof w:val="0"/>
          <w:lang w:val="fr-FR" w:eastAsia="en-US"/>
        </w:rPr>
        <w:t xml:space="preserve">) </w:t>
      </w:r>
      <w:r w:rsidR="000D28AD" w:rsidRPr="00D67DD6">
        <w:rPr>
          <w:noProof w:val="0"/>
          <w:lang w:val="fr-FR" w:eastAsia="en-US"/>
        </w:rPr>
        <w:t>et à l</w:t>
      </w:r>
      <w:r w:rsidR="004239AA" w:rsidRPr="00D67DD6">
        <w:rPr>
          <w:noProof w:val="0"/>
          <w:lang w:val="fr-FR" w:eastAsia="en-US"/>
        </w:rPr>
        <w:t>’</w:t>
      </w:r>
      <w:r w:rsidR="000D28AD" w:rsidRPr="00D67DD6">
        <w:rPr>
          <w:noProof w:val="0"/>
          <w:lang w:val="fr-FR" w:eastAsia="en-US"/>
        </w:rPr>
        <w:t>«</w:t>
      </w:r>
      <w:r w:rsidR="00B00D87" w:rsidRPr="00D67DD6">
        <w:rPr>
          <w:noProof w:val="0"/>
          <w:lang w:val="fr-FR" w:eastAsia="en-US"/>
        </w:rPr>
        <w:t> </w:t>
      </w:r>
      <w:r w:rsidR="000D28AD" w:rsidRPr="00D67DD6">
        <w:rPr>
          <w:noProof w:val="0"/>
          <w:lang w:val="fr-FR" w:eastAsia="en-US"/>
        </w:rPr>
        <w:t>humanité</w:t>
      </w:r>
      <w:r w:rsidR="00B00D87" w:rsidRPr="00D67DD6">
        <w:rPr>
          <w:noProof w:val="0"/>
          <w:lang w:val="fr-FR" w:eastAsia="en-US"/>
        </w:rPr>
        <w:t> </w:t>
      </w:r>
      <w:r w:rsidR="000D28AD" w:rsidRPr="00D67DD6">
        <w:rPr>
          <w:noProof w:val="0"/>
          <w:lang w:val="fr-FR" w:eastAsia="en-US"/>
        </w:rPr>
        <w:t>» générique</w:t>
      </w:r>
      <w:r w:rsidR="00287300" w:rsidRPr="00D67DD6">
        <w:rPr>
          <w:noProof w:val="0"/>
          <w:lang w:val="fr-FR" w:eastAsia="en-US"/>
        </w:rPr>
        <w:t xml:space="preserve"> (</w:t>
      </w:r>
      <w:r w:rsidR="00287300" w:rsidRPr="00D67DD6">
        <w:rPr>
          <w:i/>
          <w:noProof w:val="0"/>
          <w:lang w:val="fr-FR" w:eastAsia="en-US"/>
        </w:rPr>
        <w:t>quartum genus</w:t>
      </w:r>
      <w:r w:rsidR="00287300" w:rsidRPr="00D67DD6">
        <w:rPr>
          <w:noProof w:val="0"/>
          <w:lang w:val="fr-FR" w:eastAsia="en-US"/>
        </w:rPr>
        <w:t xml:space="preserve">) </w:t>
      </w:r>
      <w:r w:rsidR="000D28AD" w:rsidRPr="00D67DD6">
        <w:rPr>
          <w:noProof w:val="0"/>
          <w:lang w:val="fr-FR" w:eastAsia="en-US"/>
        </w:rPr>
        <w:t>est basée sur le fait que l</w:t>
      </w:r>
      <w:r w:rsidR="004239AA" w:rsidRPr="00D67DD6">
        <w:rPr>
          <w:noProof w:val="0"/>
          <w:lang w:val="fr-FR" w:eastAsia="en-US"/>
        </w:rPr>
        <w:t>’</w:t>
      </w:r>
      <w:r w:rsidR="000D28AD" w:rsidRPr="00D67DD6">
        <w:rPr>
          <w:noProof w:val="0"/>
          <w:lang w:val="fr-FR" w:eastAsia="en-US"/>
        </w:rPr>
        <w:t>intellect est une faculté mentale existentiellement déterminée qui n</w:t>
      </w:r>
      <w:r w:rsidR="004239AA" w:rsidRPr="00D67DD6">
        <w:rPr>
          <w:noProof w:val="0"/>
          <w:lang w:val="fr-FR" w:eastAsia="en-US"/>
        </w:rPr>
        <w:t>’</w:t>
      </w:r>
      <w:r w:rsidR="000D28AD" w:rsidRPr="00D67DD6">
        <w:rPr>
          <w:noProof w:val="0"/>
          <w:lang w:val="fr-FR" w:eastAsia="en-US"/>
        </w:rPr>
        <w:t>existe qu</w:t>
      </w:r>
      <w:r w:rsidR="004239AA" w:rsidRPr="00D67DD6">
        <w:rPr>
          <w:noProof w:val="0"/>
          <w:lang w:val="fr-FR" w:eastAsia="en-US"/>
        </w:rPr>
        <w:t>’</w:t>
      </w:r>
      <w:r w:rsidR="000D28AD" w:rsidRPr="00D67DD6">
        <w:rPr>
          <w:noProof w:val="0"/>
          <w:lang w:val="fr-FR" w:eastAsia="en-US"/>
        </w:rPr>
        <w:t xml:space="preserve">en </w:t>
      </w:r>
      <w:r w:rsidR="000D28AD" w:rsidRPr="00D67DD6">
        <w:rPr>
          <w:noProof w:val="0"/>
          <w:lang w:val="fr-FR" w:eastAsia="en-US"/>
        </w:rPr>
        <w:lastRenderedPageBreak/>
        <w:t xml:space="preserve">tant que potentialité sur le plan du concept. </w:t>
      </w:r>
      <w:r w:rsidR="002C37B7" w:rsidRPr="00D67DD6">
        <w:rPr>
          <w:noProof w:val="0"/>
          <w:lang w:val="fr-FR" w:eastAsia="en-US"/>
        </w:rPr>
        <w:t>Dans ce cas</w:t>
      </w:r>
      <w:r w:rsidR="00545ED0" w:rsidRPr="00D67DD6">
        <w:rPr>
          <w:noProof w:val="0"/>
          <w:lang w:val="fr-FR" w:eastAsia="en-US"/>
        </w:rPr>
        <w:t xml:space="preserve">, on applique la preuve déductive selon </w:t>
      </w:r>
      <w:r w:rsidR="00545ED0" w:rsidRPr="00D67DD6">
        <w:rPr>
          <w:i/>
          <w:noProof w:val="0"/>
          <w:lang w:val="fr-FR" w:eastAsia="en-US"/>
        </w:rPr>
        <w:t>Seconde</w:t>
      </w:r>
      <w:r w:rsidR="00627FE1">
        <w:rPr>
          <w:i/>
          <w:noProof w:val="0"/>
          <w:lang w:val="fr-FR" w:eastAsia="en-US"/>
        </w:rPr>
        <w:t>s</w:t>
      </w:r>
      <w:r w:rsidR="00545ED0" w:rsidRPr="00D67DD6">
        <w:rPr>
          <w:i/>
          <w:noProof w:val="0"/>
          <w:lang w:val="fr-FR" w:eastAsia="en-US"/>
        </w:rPr>
        <w:t xml:space="preserve"> Analytique</w:t>
      </w:r>
      <w:r w:rsidR="00627FE1">
        <w:rPr>
          <w:i/>
          <w:noProof w:val="0"/>
          <w:lang w:val="fr-FR" w:eastAsia="en-US"/>
        </w:rPr>
        <w:t>s</w:t>
      </w:r>
      <w:r w:rsidR="002C37B7" w:rsidRPr="00D67DD6">
        <w:rPr>
          <w:noProof w:val="0"/>
          <w:lang w:val="fr-FR" w:eastAsia="en-US"/>
        </w:rPr>
        <w:t>. Le datif métaphysique détermine l</w:t>
      </w:r>
      <w:r w:rsidR="00AF79D0" w:rsidRPr="00D67DD6">
        <w:rPr>
          <w:noProof w:val="0"/>
          <w:lang w:val="fr-FR" w:eastAsia="en-US"/>
        </w:rPr>
        <w:t>’</w:t>
      </w:r>
      <w:r w:rsidR="002C37B7" w:rsidRPr="00D67DD6">
        <w:rPr>
          <w:noProof w:val="0"/>
          <w:lang w:val="fr-FR" w:eastAsia="en-US"/>
        </w:rPr>
        <w:t>imposition de l</w:t>
      </w:r>
      <w:r w:rsidR="00AF79D0" w:rsidRPr="00D67DD6">
        <w:rPr>
          <w:noProof w:val="0"/>
          <w:lang w:val="fr-FR" w:eastAsia="en-US"/>
        </w:rPr>
        <w:t>’</w:t>
      </w:r>
      <w:r w:rsidR="002C37B7" w:rsidRPr="00D67DD6">
        <w:rPr>
          <w:noProof w:val="0"/>
          <w:lang w:val="fr-FR" w:eastAsia="en-US"/>
        </w:rPr>
        <w:t>intellect sur la base de la prédication métaphysique (</w:t>
      </w:r>
      <w:r w:rsidR="002C37B7" w:rsidRPr="00D67DD6">
        <w:rPr>
          <w:i/>
          <w:noProof w:val="0"/>
          <w:lang w:val="fr-FR" w:eastAsia="en-US"/>
        </w:rPr>
        <w:t>tertium genus</w:t>
      </w:r>
      <w:r w:rsidR="005A5B54" w:rsidRPr="00D67DD6">
        <w:rPr>
          <w:noProof w:val="0"/>
          <w:lang w:val="fr-FR" w:eastAsia="en-US"/>
        </w:rPr>
        <w:t>)</w:t>
      </w:r>
      <w:r w:rsidR="00AF79D0" w:rsidRPr="00D67DD6">
        <w:rPr>
          <w:noProof w:val="0"/>
          <w:lang w:val="fr-FR" w:eastAsia="en-US"/>
        </w:rPr>
        <w:t> </w:t>
      </w:r>
      <w:r w:rsidR="005A5B54" w:rsidRPr="00D67DD6">
        <w:rPr>
          <w:noProof w:val="0"/>
          <w:lang w:val="fr-FR" w:eastAsia="en-US"/>
        </w:rPr>
        <w:t xml:space="preserve">; </w:t>
      </w:r>
      <w:r w:rsidR="002C37B7" w:rsidRPr="00D67DD6">
        <w:rPr>
          <w:noProof w:val="0"/>
          <w:lang w:val="fr-FR" w:eastAsia="en-US"/>
        </w:rPr>
        <w:t>cette dernière détermine la prédication générique de l</w:t>
      </w:r>
      <w:r w:rsidR="00AF79D0" w:rsidRPr="00D67DD6">
        <w:rPr>
          <w:noProof w:val="0"/>
          <w:lang w:val="fr-FR" w:eastAsia="en-US"/>
        </w:rPr>
        <w:t>’</w:t>
      </w:r>
      <w:r w:rsidR="002C37B7" w:rsidRPr="00D67DD6">
        <w:rPr>
          <w:noProof w:val="0"/>
          <w:lang w:val="fr-FR" w:eastAsia="en-US"/>
        </w:rPr>
        <w:t xml:space="preserve">intellect comme universel </w:t>
      </w:r>
      <w:r w:rsidR="00545ED0" w:rsidRPr="00D67DD6">
        <w:rPr>
          <w:noProof w:val="0"/>
          <w:lang w:val="fr-FR" w:eastAsia="en-US"/>
        </w:rPr>
        <w:t>pris dans l</w:t>
      </w:r>
      <w:r w:rsidR="002C37B7" w:rsidRPr="00D67DD6">
        <w:rPr>
          <w:noProof w:val="0"/>
          <w:lang w:val="fr-FR" w:eastAsia="en-US"/>
        </w:rPr>
        <w:t xml:space="preserve">a prédication </w:t>
      </w:r>
      <w:r w:rsidR="005A5B54" w:rsidRPr="00405E8E">
        <w:rPr>
          <w:noProof w:val="0"/>
          <w:lang w:val="fr-FR" w:eastAsia="en-US"/>
        </w:rPr>
        <w:t>univo</w:t>
      </w:r>
      <w:r w:rsidR="006E7160" w:rsidRPr="00405E8E">
        <w:rPr>
          <w:noProof w:val="0"/>
          <w:lang w:val="fr-FR" w:eastAsia="en-US"/>
        </w:rPr>
        <w:t>qu</w:t>
      </w:r>
      <w:r w:rsidR="005A5B54" w:rsidRPr="00405E8E">
        <w:rPr>
          <w:noProof w:val="0"/>
          <w:lang w:val="fr-FR" w:eastAsia="en-US"/>
        </w:rPr>
        <w:t>e</w:t>
      </w:r>
      <w:r w:rsidR="005A5B54" w:rsidRPr="00D67DD6">
        <w:rPr>
          <w:noProof w:val="0"/>
          <w:lang w:val="fr-FR" w:eastAsia="en-US"/>
        </w:rPr>
        <w:t xml:space="preserve"> </w:t>
      </w:r>
      <w:r w:rsidR="002C37B7" w:rsidRPr="00D67DD6">
        <w:rPr>
          <w:noProof w:val="0"/>
          <w:lang w:val="fr-FR" w:eastAsia="en-US"/>
        </w:rPr>
        <w:t>déterminée (</w:t>
      </w:r>
      <w:r w:rsidR="002C37B7" w:rsidRPr="00D67DD6">
        <w:rPr>
          <w:i/>
          <w:noProof w:val="0"/>
          <w:lang w:val="fr-FR" w:eastAsia="en-US"/>
        </w:rPr>
        <w:t>quartum genus</w:t>
      </w:r>
      <w:r w:rsidR="005A5B54" w:rsidRPr="00D67DD6">
        <w:rPr>
          <w:noProof w:val="0"/>
          <w:lang w:val="fr-FR" w:eastAsia="en-US"/>
        </w:rPr>
        <w:t>). L</w:t>
      </w:r>
      <w:r w:rsidR="00AF79D0" w:rsidRPr="00D67DD6">
        <w:rPr>
          <w:noProof w:val="0"/>
          <w:lang w:val="fr-FR" w:eastAsia="en-US"/>
        </w:rPr>
        <w:t>’</w:t>
      </w:r>
      <w:r w:rsidR="005A5B54" w:rsidRPr="00D67DD6">
        <w:rPr>
          <w:noProof w:val="0"/>
          <w:lang w:val="fr-FR" w:eastAsia="en-US"/>
        </w:rPr>
        <w:t>homonymie du terme «</w:t>
      </w:r>
      <w:r w:rsidR="00AF79D0" w:rsidRPr="00D67DD6">
        <w:rPr>
          <w:noProof w:val="0"/>
          <w:lang w:val="fr-FR" w:eastAsia="en-US"/>
        </w:rPr>
        <w:t> </w:t>
      </w:r>
      <w:r w:rsidR="005A5B54" w:rsidRPr="00D67DD6">
        <w:rPr>
          <w:noProof w:val="0"/>
          <w:lang w:val="fr-FR" w:eastAsia="en-US"/>
        </w:rPr>
        <w:t>intellect</w:t>
      </w:r>
      <w:r w:rsidR="00AF79D0" w:rsidRPr="00D67DD6">
        <w:rPr>
          <w:noProof w:val="0"/>
          <w:lang w:val="fr-FR" w:eastAsia="en-US"/>
        </w:rPr>
        <w:t> </w:t>
      </w:r>
      <w:r w:rsidR="005A5B54" w:rsidRPr="00D67DD6">
        <w:rPr>
          <w:noProof w:val="0"/>
          <w:lang w:val="fr-FR" w:eastAsia="en-US"/>
        </w:rPr>
        <w:t>»</w:t>
      </w:r>
      <w:r w:rsidR="002C37B7" w:rsidRPr="00D67DD6">
        <w:rPr>
          <w:noProof w:val="0"/>
          <w:lang w:val="fr-FR" w:eastAsia="en-US"/>
        </w:rPr>
        <w:t xml:space="preserve"> est ainsi complètement exclue de la preuve, contrairement à la moder</w:t>
      </w:r>
      <w:r w:rsidR="005A5B54" w:rsidRPr="00D67DD6">
        <w:rPr>
          <w:noProof w:val="0"/>
          <w:lang w:val="fr-FR" w:eastAsia="en-US"/>
        </w:rPr>
        <w:t xml:space="preserve">nité non critique et schizoïde. </w:t>
      </w:r>
      <w:r w:rsidRPr="00D67DD6">
        <w:rPr>
          <w:noProof w:val="0"/>
          <w:lang w:val="fr-FR" w:eastAsia="en-US"/>
        </w:rPr>
        <w:t>Socrate, en tant que personne, est celui qui comprend quelque chose, et non son intellect spécifique, qui n’est qu’une faculté de l’âme conçue sur le mode de l’abstraction. Dans le processus de connaissance, la faculté intellectuelle de l’âme devient tout et produit ainsi un contenu intelligible dans son propre acte de penser. Mais l’intellect n’est ni substance ni forme, mais une faculté, c’est-à-dire la puissance. C’est pourquoi l’unité de pensée qui en résulte n’est subsistante et actuelle qu</w:t>
      </w:r>
      <w:r w:rsidR="00545ED0" w:rsidRPr="00D67DD6">
        <w:rPr>
          <w:noProof w:val="0"/>
          <w:lang w:val="fr-FR" w:eastAsia="en-US"/>
        </w:rPr>
        <w:t xml:space="preserve">’en vertu de </w:t>
      </w:r>
      <w:r w:rsidRPr="00D67DD6">
        <w:rPr>
          <w:noProof w:val="0"/>
          <w:lang w:val="fr-FR" w:eastAsia="en-US"/>
        </w:rPr>
        <w:t xml:space="preserve">la première substance. Ensuite, sur le </w:t>
      </w:r>
      <w:r w:rsidR="0037514A" w:rsidRPr="00D67DD6">
        <w:rPr>
          <w:noProof w:val="0"/>
          <w:lang w:val="fr-FR" w:eastAsia="en-US"/>
        </w:rPr>
        <w:t xml:space="preserve">plan </w:t>
      </w:r>
      <w:r w:rsidRPr="00D67DD6">
        <w:rPr>
          <w:noProof w:val="0"/>
          <w:lang w:val="fr-FR" w:eastAsia="en-US"/>
        </w:rPr>
        <w:t xml:space="preserve">de la supposition universelle, il est possible de conceptualiser cette ipséité pour la conception générique et spécifique de l’intellect, qui est donnée dans le cadre de </w:t>
      </w:r>
      <w:r w:rsidR="00545ED0" w:rsidRPr="00D67DD6">
        <w:rPr>
          <w:noProof w:val="0"/>
          <w:lang w:val="fr-FR" w:eastAsia="en-US"/>
        </w:rPr>
        <w:t xml:space="preserve">l’espèce humaine et ensuite de </w:t>
      </w:r>
      <w:r w:rsidRPr="00D67DD6">
        <w:rPr>
          <w:noProof w:val="0"/>
          <w:lang w:val="fr-FR" w:eastAsia="en-US"/>
        </w:rPr>
        <w:t>l’i</w:t>
      </w:r>
      <w:r w:rsidR="00545ED0" w:rsidRPr="00D67DD6">
        <w:rPr>
          <w:noProof w:val="0"/>
          <w:lang w:val="fr-FR" w:eastAsia="en-US"/>
        </w:rPr>
        <w:t>ndividu abstrait</w:t>
      </w:r>
      <w:r w:rsidRPr="00D67DD6">
        <w:rPr>
          <w:noProof w:val="0"/>
          <w:lang w:val="fr-FR" w:eastAsia="en-US"/>
        </w:rPr>
        <w:t>. Albert le Grand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Albert le Grand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en tant que premier scolastique, comprit l’importance fondamentale de la double ipséité d’Averroès qui est principalement liée à l’être de la personne et non à l’intellect en tant que concept universel (OBJ II, ch. 2.4.2). Siger de Brabant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Siger de Brabant</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brillamment </w:t>
      </w:r>
      <w:r w:rsidR="00545ED0" w:rsidRPr="00D67DD6">
        <w:rPr>
          <w:noProof w:val="0"/>
          <w:lang w:val="fr-FR" w:eastAsia="en-US"/>
        </w:rPr>
        <w:t xml:space="preserve">expliqua </w:t>
      </w:r>
      <w:r w:rsidRPr="00D67DD6">
        <w:rPr>
          <w:noProof w:val="0"/>
          <w:lang w:val="fr-FR" w:eastAsia="en-US"/>
        </w:rPr>
        <w:t xml:space="preserve">cette différence, </w:t>
      </w:r>
      <w:r w:rsidR="00545ED0" w:rsidRPr="00D67DD6">
        <w:rPr>
          <w:noProof w:val="0"/>
          <w:lang w:val="fr-FR" w:eastAsia="en-US"/>
        </w:rPr>
        <w:t xml:space="preserve">en plus, </w:t>
      </w:r>
      <w:r w:rsidRPr="00D67DD6">
        <w:rPr>
          <w:noProof w:val="0"/>
          <w:lang w:val="fr-FR" w:eastAsia="en-US"/>
        </w:rPr>
        <w:t xml:space="preserve">contre Albert lui-même (OBJ III, ch. 4.4.2). Ces deux connaisseurs d’Aristote et donc </w:t>
      </w:r>
      <w:r w:rsidR="00D374EE" w:rsidRPr="00D67DD6">
        <w:rPr>
          <w:noProof w:val="0"/>
          <w:lang w:val="fr-FR" w:eastAsia="en-US"/>
        </w:rPr>
        <w:t>de CMDA</w:t>
      </w:r>
      <w:r w:rsidRPr="00D67DD6">
        <w:rPr>
          <w:noProof w:val="0"/>
          <w:lang w:val="fr-FR" w:eastAsia="en-US"/>
        </w:rPr>
        <w:t xml:space="preserve"> ont mené à bien la critique </w:t>
      </w:r>
      <w:r w:rsidR="00B061F6" w:rsidRPr="00D67DD6">
        <w:rPr>
          <w:noProof w:val="0"/>
          <w:lang w:val="fr-FR" w:eastAsia="en-US"/>
        </w:rPr>
        <w:t>résolue des modernistes latins.</w:t>
      </w:r>
    </w:p>
    <w:p w14:paraId="4A661206" w14:textId="361349E8" w:rsidR="00CF17AE" w:rsidRPr="00D67DD6" w:rsidRDefault="00CE6F64" w:rsidP="00B061F6">
      <w:pPr>
        <w:ind w:firstLine="397"/>
        <w:rPr>
          <w:noProof w:val="0"/>
          <w:lang w:val="fr-FR" w:eastAsia="en-US"/>
        </w:rPr>
      </w:pPr>
      <w:r w:rsidRPr="00D67DD6">
        <w:rPr>
          <w:noProof w:val="0"/>
          <w:lang w:val="fr-FR" w:eastAsia="en-US"/>
        </w:rPr>
        <w:t xml:space="preserve">Prenons maintenant le second cas, où l’ipséité se </w:t>
      </w:r>
      <w:r w:rsidR="00EA6FE2">
        <w:rPr>
          <w:noProof w:val="0"/>
          <w:lang w:val="fr-FR" w:eastAsia="en-US"/>
        </w:rPr>
        <w:t xml:space="preserve">réfère </w:t>
      </w:r>
      <w:r w:rsidR="00AD780C">
        <w:t>„</w:t>
      </w:r>
      <w:r w:rsidR="00AD780C" w:rsidRPr="002856D5">
        <w:rPr>
          <w:i/>
        </w:rPr>
        <w:t>ad intellectum materialem</w:t>
      </w:r>
      <w:r w:rsidR="00AD780C">
        <w:t>“</w:t>
      </w:r>
      <w:r w:rsidR="00AD780C" w:rsidRPr="002856D5">
        <w:t xml:space="preserve"> </w:t>
      </w:r>
      <w:r w:rsidRPr="00D67DD6">
        <w:rPr>
          <w:noProof w:val="0"/>
          <w:lang w:val="fr-FR" w:eastAsia="en-US"/>
        </w:rPr>
        <w:t xml:space="preserve">pris au sens général. </w:t>
      </w:r>
      <w:r w:rsidR="00545ED0" w:rsidRPr="00D67DD6">
        <w:rPr>
          <w:noProof w:val="0"/>
          <w:lang w:val="fr-FR" w:eastAsia="en-US"/>
        </w:rPr>
        <w:t>N</w:t>
      </w:r>
      <w:r w:rsidR="007B04E8" w:rsidRPr="00D67DD6">
        <w:rPr>
          <w:noProof w:val="0"/>
          <w:lang w:val="fr-FR" w:eastAsia="en-US"/>
        </w:rPr>
        <w:t xml:space="preserve">ous suivons </w:t>
      </w:r>
      <w:r w:rsidR="0070362F" w:rsidRPr="00D67DD6">
        <w:rPr>
          <w:noProof w:val="0"/>
          <w:lang w:val="fr-FR" w:eastAsia="en-US"/>
        </w:rPr>
        <w:t xml:space="preserve">le cas </w:t>
      </w:r>
      <w:r w:rsidR="004525A3" w:rsidRPr="00D67DD6">
        <w:rPr>
          <w:noProof w:val="0"/>
          <w:lang w:val="fr-FR" w:eastAsia="en-US"/>
        </w:rPr>
        <w:t>de l</w:t>
      </w:r>
      <w:r w:rsidR="004525A3" w:rsidRPr="00D67DD6">
        <w:rPr>
          <w:rFonts w:cs="Calibri"/>
          <w:noProof w:val="0"/>
          <w:lang w:val="fr-FR" w:eastAsia="en-US"/>
        </w:rPr>
        <w:t>’</w:t>
      </w:r>
      <w:r w:rsidR="004525A3" w:rsidRPr="00D67DD6">
        <w:rPr>
          <w:noProof w:val="0"/>
          <w:lang w:val="fr-FR" w:eastAsia="en-US"/>
        </w:rPr>
        <w:t xml:space="preserve">univocité </w:t>
      </w:r>
      <w:r w:rsidR="0068374A" w:rsidRPr="00D67DD6">
        <w:rPr>
          <w:noProof w:val="0"/>
          <w:lang w:val="fr-FR" w:eastAsia="en-US"/>
        </w:rPr>
        <w:t xml:space="preserve">accomplie </w:t>
      </w:r>
      <w:r w:rsidR="007B04E8" w:rsidRPr="00D67DD6">
        <w:rPr>
          <w:noProof w:val="0"/>
          <w:lang w:val="fr-FR" w:eastAsia="en-US"/>
        </w:rPr>
        <w:t>par la progression de l</w:t>
      </w:r>
      <w:r w:rsidR="00AF79D0" w:rsidRPr="00D67DD6">
        <w:rPr>
          <w:noProof w:val="0"/>
          <w:lang w:val="fr-FR" w:eastAsia="en-US"/>
        </w:rPr>
        <w:t>’</w:t>
      </w:r>
      <w:r w:rsidR="007B04E8" w:rsidRPr="00D67DD6">
        <w:rPr>
          <w:noProof w:val="0"/>
          <w:lang w:val="fr-FR" w:eastAsia="en-US"/>
        </w:rPr>
        <w:t xml:space="preserve">imposition métaphysique à la supposition </w:t>
      </w:r>
      <w:r w:rsidR="0070362F" w:rsidRPr="00D67DD6">
        <w:rPr>
          <w:noProof w:val="0"/>
          <w:lang w:val="fr-FR" w:eastAsia="en-US"/>
        </w:rPr>
        <w:t>logique</w:t>
      </w:r>
      <w:r w:rsidR="007B04E8" w:rsidRPr="00D67DD6">
        <w:rPr>
          <w:noProof w:val="0"/>
          <w:lang w:val="fr-FR" w:eastAsia="en-US"/>
        </w:rPr>
        <w:t xml:space="preserve">. </w:t>
      </w:r>
      <w:r w:rsidRPr="00D67DD6">
        <w:rPr>
          <w:noProof w:val="0"/>
          <w:lang w:val="fr-FR" w:eastAsia="en-US"/>
        </w:rPr>
        <w:t>L’averroï</w:t>
      </w:r>
      <w:r w:rsidR="00B06A17" w:rsidRPr="00D67DD6">
        <w:rPr>
          <w:noProof w:val="0"/>
          <w:lang w:val="fr-FR" w:eastAsia="en-US"/>
        </w:rPr>
        <w:t xml:space="preserve">sme et l’avicennisme ultérieurs, fascinés par la logique moderne, </w:t>
      </w:r>
      <w:r w:rsidRPr="00D67DD6">
        <w:rPr>
          <w:noProof w:val="0"/>
          <w:lang w:val="fr-FR" w:eastAsia="en-US"/>
        </w:rPr>
        <w:t>ne connaissent q</w:t>
      </w:r>
      <w:r w:rsidR="00E06EEE" w:rsidRPr="00D67DD6">
        <w:rPr>
          <w:noProof w:val="0"/>
          <w:lang w:val="fr-FR" w:eastAsia="en-US"/>
        </w:rPr>
        <w:t>u</w:t>
      </w:r>
      <w:r w:rsidR="00AF79D0" w:rsidRPr="00D67DD6">
        <w:rPr>
          <w:noProof w:val="0"/>
          <w:lang w:val="fr-FR" w:eastAsia="en-US"/>
        </w:rPr>
        <w:t>’</w:t>
      </w:r>
      <w:r w:rsidR="00E06EEE" w:rsidRPr="00D67DD6">
        <w:rPr>
          <w:noProof w:val="0"/>
          <w:lang w:val="fr-FR" w:eastAsia="en-US"/>
        </w:rPr>
        <w:t xml:space="preserve">une </w:t>
      </w:r>
      <w:r w:rsidRPr="00D67DD6">
        <w:rPr>
          <w:noProof w:val="0"/>
          <w:lang w:val="fr-FR" w:eastAsia="en-US"/>
        </w:rPr>
        <w:t xml:space="preserve">forme </w:t>
      </w:r>
      <w:r w:rsidR="001716CC" w:rsidRPr="00D67DD6">
        <w:rPr>
          <w:noProof w:val="0"/>
          <w:lang w:val="fr-FR" w:eastAsia="en-US"/>
        </w:rPr>
        <w:t>é</w:t>
      </w:r>
      <w:r w:rsidR="00E06EEE" w:rsidRPr="00D67DD6">
        <w:rPr>
          <w:noProof w:val="0"/>
          <w:lang w:val="fr-FR" w:eastAsia="en-US"/>
        </w:rPr>
        <w:t xml:space="preserve">quivoque </w:t>
      </w:r>
      <w:r w:rsidRPr="00D67DD6">
        <w:rPr>
          <w:noProof w:val="0"/>
          <w:lang w:val="fr-FR" w:eastAsia="en-US"/>
        </w:rPr>
        <w:t xml:space="preserve">de l’intellect matériel d’Averroès au sens de l’espèce universelle, séparée, individuelle du troisième genre qui actualise la cognition dans l’âme de l’extérieur. Averroès, en tant qu’aristotélicien authentique, sait bien qu’un tel concept universel n’existe que dans notre pensée. L’interprétation précédente critique Avicenne pour la conception erronée des universaux comme </w:t>
      </w:r>
      <w:r w:rsidR="00501AED" w:rsidRPr="00501AED">
        <w:rPr>
          <w:i/>
          <w:noProof w:val="0"/>
          <w:lang w:val="fr-FR" w:eastAsia="en-US"/>
        </w:rPr>
        <w:t>tertium ens</w:t>
      </w:r>
      <w:r w:rsidRPr="00D67DD6">
        <w:rPr>
          <w:noProof w:val="0"/>
          <w:lang w:val="fr-FR" w:eastAsia="en-US"/>
        </w:rPr>
        <w:t xml:space="preserve"> (ch. 2.4.1). Mais d’autre part, il est vrai que l’intellect chez l’homme est de nature immatérielle et tire de sa « quasi-substance » la capacité de connaître des déterminations </w:t>
      </w:r>
      <w:r w:rsidR="00EB04AE">
        <w:rPr>
          <w:noProof w:val="0"/>
          <w:lang w:val="fr-FR" w:eastAsia="en-US"/>
        </w:rPr>
        <w:t>universelles</w:t>
      </w:r>
      <w:r w:rsidRPr="00D67DD6">
        <w:rPr>
          <w:noProof w:val="0"/>
          <w:lang w:val="fr-FR" w:eastAsia="en-US"/>
        </w:rPr>
        <w:t xml:space="preserve">. Alfarabi soutient auprès d’Alexandre que cet intellect est </w:t>
      </w:r>
      <w:r w:rsidRPr="00D67DD6">
        <w:rPr>
          <w:noProof w:val="0"/>
          <w:lang w:val="fr-FR" w:eastAsia="en-US"/>
        </w:rPr>
        <w:lastRenderedPageBreak/>
        <w:t>matériel grâce à sa potentialité, car il forme une quasi-matière et un sujet pour la forme actuelle de l’intellect acquis dans la personne (</w:t>
      </w:r>
      <w:r w:rsidRPr="00D67DD6">
        <w:rPr>
          <w:i/>
          <w:noProof w:val="0"/>
          <w:lang w:val="fr-FR" w:eastAsia="en-US"/>
        </w:rPr>
        <w:t>est quasi materia et subiectum intellectui adepto</w:t>
      </w:r>
      <w:r w:rsidRPr="00D67DD6">
        <w:rPr>
          <w:noProof w:val="0"/>
          <w:lang w:val="fr-FR" w:eastAsia="en-US"/>
        </w:rPr>
        <w:t xml:space="preserve">, ch. 2.1.1). L’aristotélicien Alfarabi sait que la pure puissance en soi ne peut jamais </w:t>
      </w:r>
      <w:r w:rsidR="00545ED0" w:rsidRPr="00D67DD6">
        <w:rPr>
          <w:noProof w:val="0"/>
          <w:lang w:val="fr-FR" w:eastAsia="en-US"/>
        </w:rPr>
        <w:t xml:space="preserve">devenir une </w:t>
      </w:r>
      <w:r w:rsidRPr="00D67DD6">
        <w:rPr>
          <w:noProof w:val="0"/>
          <w:lang w:val="fr-FR" w:eastAsia="en-US"/>
        </w:rPr>
        <w:t>substance, car elle cesserait</w:t>
      </w:r>
      <w:r w:rsidR="00545ED0" w:rsidRPr="00D67DD6">
        <w:rPr>
          <w:noProof w:val="0"/>
          <w:lang w:val="fr-FR" w:eastAsia="en-US"/>
        </w:rPr>
        <w:t xml:space="preserve"> </w:t>
      </w:r>
      <w:r w:rsidRPr="00D67DD6">
        <w:rPr>
          <w:noProof w:val="0"/>
          <w:lang w:val="fr-FR" w:eastAsia="en-US"/>
        </w:rPr>
        <w:t xml:space="preserve">être </w:t>
      </w:r>
      <w:r w:rsidR="00545ED0" w:rsidRPr="00D67DD6">
        <w:rPr>
          <w:noProof w:val="0"/>
          <w:lang w:val="fr-FR" w:eastAsia="en-US"/>
        </w:rPr>
        <w:t xml:space="preserve">une </w:t>
      </w:r>
      <w:r w:rsidRPr="00D67DD6">
        <w:rPr>
          <w:noProof w:val="0"/>
          <w:lang w:val="fr-FR" w:eastAsia="en-US"/>
        </w:rPr>
        <w:t xml:space="preserve">puissance. L’intellect potentiel dans la conception du </w:t>
      </w:r>
      <w:r w:rsidR="00E3066C">
        <w:rPr>
          <w:noProof w:val="0"/>
          <w:lang w:val="fr-FR" w:eastAsia="en-US"/>
        </w:rPr>
        <w:t>Second Maître</w:t>
      </w:r>
      <w:r w:rsidRPr="00D67DD6">
        <w:rPr>
          <w:noProof w:val="0"/>
          <w:lang w:val="fr-FR" w:eastAsia="en-US"/>
        </w:rPr>
        <w:t xml:space="preserve"> (</w:t>
      </w:r>
      <w:r w:rsidR="00C57352" w:rsidRPr="00C57352">
        <w:rPr>
          <w:i/>
          <w:noProof w:val="0"/>
          <w:lang w:val="fr-FR" w:eastAsia="en-US"/>
        </w:rPr>
        <w:t>intellectus</w:t>
      </w:r>
      <w:r w:rsidRPr="00D67DD6">
        <w:rPr>
          <w:i/>
          <w:noProof w:val="0"/>
          <w:lang w:val="fr-FR" w:eastAsia="en-US"/>
        </w:rPr>
        <w:t xml:space="preserve"> in potencia</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in potencia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fonctionne comme une </w:t>
      </w:r>
      <w:r w:rsidR="00545ED0" w:rsidRPr="00D67DD6">
        <w:rPr>
          <w:noProof w:val="0"/>
          <w:lang w:val="fr-FR" w:eastAsia="en-US"/>
        </w:rPr>
        <w:t>quasi-</w:t>
      </w:r>
      <w:r w:rsidRPr="00D67DD6">
        <w:rPr>
          <w:noProof w:val="0"/>
          <w:lang w:val="fr-FR" w:eastAsia="en-US"/>
        </w:rPr>
        <w:t xml:space="preserve">substance qui détient la capacité de prendre une forme. De la même façon Averroès propose l’interprétation de la partie clé du </w:t>
      </w:r>
      <w:r w:rsidRPr="00D67DD6">
        <w:rPr>
          <w:i/>
          <w:noProof w:val="0"/>
          <w:lang w:val="fr-FR" w:eastAsia="en-US"/>
        </w:rPr>
        <w:t>De anima</w:t>
      </w:r>
      <w:r w:rsidRPr="00D67DD6">
        <w:rPr>
          <w:noProof w:val="0"/>
          <w:lang w:val="fr-FR" w:eastAsia="en-US"/>
        </w:rPr>
        <w:t xml:space="preserve"> II.2, qui affirme clairement la séparation de l’intellect immatériel des propriétés sensuelles de l’âme. La cognition sensuelle, contrairement à l’intellect, est située dans différents organes du corps.</w:t>
      </w:r>
      <w:bookmarkStart w:id="31" w:name="_Ref409199426"/>
      <w:r w:rsidRPr="00D67DD6">
        <w:rPr>
          <w:rStyle w:val="Znakapoznpodarou"/>
          <w:noProof w:val="0"/>
          <w:lang w:val="fr-FR"/>
        </w:rPr>
        <w:footnoteReference w:id="245"/>
      </w:r>
      <w:bookmarkEnd w:id="31"/>
      <w:r w:rsidRPr="00D67DD6">
        <w:rPr>
          <w:noProof w:val="0"/>
          <w:lang w:val="fr-FR" w:eastAsia="en-US"/>
        </w:rPr>
        <w:t xml:space="preserve"> Aristote affirme que la composante intellectuelle de l’âme est immatérielle. Par conséquent, elle n’a pas d’organe réceptif propre et, pour cette raison principale, ne peut pas posséder le même mode de cognition que la cognition sensorielle matérielle. Les petits mots</w:t>
      </w:r>
      <w:r w:rsidR="00DF7731" w:rsidRPr="00D67DD6">
        <w:rPr>
          <w:noProof w:val="0"/>
          <w:lang w:val="fr-FR" w:eastAsia="en-US"/>
        </w:rPr>
        <w:t xml:space="preserve"> « comme » et « quasi » sont d</w:t>
      </w:r>
      <w:r w:rsidR="00AF79D0" w:rsidRPr="00D67DD6">
        <w:rPr>
          <w:noProof w:val="0"/>
          <w:lang w:val="fr-FR" w:eastAsia="en-US"/>
        </w:rPr>
        <w:t>’</w:t>
      </w:r>
      <w:r w:rsidR="00DF7731" w:rsidRPr="00D67DD6">
        <w:rPr>
          <w:noProof w:val="0"/>
          <w:lang w:val="fr-FR" w:eastAsia="en-US"/>
        </w:rPr>
        <w:t xml:space="preserve">une importance de </w:t>
      </w:r>
      <w:r w:rsidRPr="00D67DD6">
        <w:rPr>
          <w:noProof w:val="0"/>
          <w:lang w:val="fr-FR" w:eastAsia="en-US"/>
        </w:rPr>
        <w:t>principe</w:t>
      </w:r>
      <w:r w:rsidR="00F3698F" w:rsidRPr="00D67DD6">
        <w:rPr>
          <w:noProof w:val="0"/>
          <w:lang w:val="fr-FR" w:eastAsia="en-US"/>
        </w:rPr>
        <w:t xml:space="preserve">. Ils </w:t>
      </w:r>
      <w:r w:rsidRPr="00D67DD6">
        <w:rPr>
          <w:noProof w:val="0"/>
          <w:lang w:val="fr-FR" w:eastAsia="en-US"/>
        </w:rPr>
        <w:t xml:space="preserve">excluent l’intellect du troisième genre d’Avicenne </w:t>
      </w:r>
      <w:r w:rsidR="00EF342F" w:rsidRPr="00D67DD6">
        <w:rPr>
          <w:noProof w:val="0"/>
          <w:lang w:val="fr-FR" w:eastAsia="en-US"/>
        </w:rPr>
        <w:t xml:space="preserve">qui le conçoit </w:t>
      </w:r>
      <w:r w:rsidRPr="00D67DD6">
        <w:rPr>
          <w:noProof w:val="0"/>
          <w:lang w:val="fr-FR" w:eastAsia="en-US"/>
        </w:rPr>
        <w:t xml:space="preserve">comme </w:t>
      </w:r>
      <w:r w:rsidR="00B44D23" w:rsidRPr="00D67DD6">
        <w:rPr>
          <w:noProof w:val="0"/>
          <w:lang w:val="fr-FR" w:eastAsia="en-US"/>
        </w:rPr>
        <w:t>«</w:t>
      </w:r>
      <w:r w:rsidR="006E6F11" w:rsidRPr="00D67DD6">
        <w:rPr>
          <w:noProof w:val="0"/>
          <w:lang w:val="fr-FR" w:eastAsia="en-US"/>
        </w:rPr>
        <w:t> </w:t>
      </w:r>
      <w:r w:rsidRPr="00D67DD6">
        <w:rPr>
          <w:noProof w:val="0"/>
          <w:lang w:val="fr-FR" w:eastAsia="en-US"/>
        </w:rPr>
        <w:t>substance</w:t>
      </w:r>
      <w:r w:rsidR="00A7684F" w:rsidRPr="00D67DD6">
        <w:rPr>
          <w:rFonts w:cs="Calibri"/>
          <w:noProof w:val="0"/>
          <w:lang w:val="fr-FR" w:eastAsia="en-US"/>
        </w:rPr>
        <w:t>—</w:t>
      </w:r>
      <w:r w:rsidR="00F3698F" w:rsidRPr="00D67DD6">
        <w:rPr>
          <w:noProof w:val="0"/>
          <w:lang w:val="fr-FR" w:eastAsia="en-US"/>
        </w:rPr>
        <w:t>espèce</w:t>
      </w:r>
      <w:r w:rsidR="006E6F11" w:rsidRPr="00D67DD6">
        <w:rPr>
          <w:noProof w:val="0"/>
          <w:lang w:val="fr-FR" w:eastAsia="en-US"/>
        </w:rPr>
        <w:t> </w:t>
      </w:r>
      <w:r w:rsidR="00B44D23" w:rsidRPr="00D67DD6">
        <w:rPr>
          <w:noProof w:val="0"/>
          <w:lang w:val="fr-FR" w:eastAsia="en-US"/>
        </w:rPr>
        <w:t>»</w:t>
      </w:r>
      <w:r w:rsidR="00F3698F" w:rsidRPr="00D67DD6">
        <w:rPr>
          <w:noProof w:val="0"/>
          <w:lang w:val="fr-FR" w:eastAsia="en-US"/>
        </w:rPr>
        <w:t xml:space="preserve"> moderne</w:t>
      </w:r>
      <w:r w:rsidRPr="00D67DD6">
        <w:rPr>
          <w:noProof w:val="0"/>
          <w:lang w:val="fr-FR" w:eastAsia="en-US"/>
        </w:rPr>
        <w:t xml:space="preserve">. L’intellect </w:t>
      </w:r>
      <w:r w:rsidR="00F3698F" w:rsidRPr="00D67DD6">
        <w:rPr>
          <w:noProof w:val="0"/>
          <w:lang w:val="fr-FR" w:eastAsia="en-US"/>
        </w:rPr>
        <w:t xml:space="preserve">comme </w:t>
      </w:r>
      <w:r w:rsidR="00F3698F" w:rsidRPr="00D67DD6">
        <w:rPr>
          <w:i/>
          <w:noProof w:val="0"/>
          <w:lang w:val="fr-FR" w:eastAsia="en-US"/>
        </w:rPr>
        <w:t>quartum genus</w:t>
      </w:r>
      <w:r w:rsidR="00F3698F" w:rsidRPr="00D67DD6">
        <w:rPr>
          <w:noProof w:val="0"/>
          <w:lang w:val="fr-FR" w:eastAsia="en-US"/>
        </w:rPr>
        <w:t xml:space="preserve"> </w:t>
      </w:r>
      <w:r w:rsidR="00085E19" w:rsidRPr="00D67DD6">
        <w:rPr>
          <w:noProof w:val="0"/>
          <w:lang w:val="fr-FR" w:eastAsia="en-US"/>
        </w:rPr>
        <w:t xml:space="preserve">détient </w:t>
      </w:r>
      <w:r w:rsidRPr="00D67DD6">
        <w:rPr>
          <w:noProof w:val="0"/>
          <w:lang w:val="fr-FR" w:eastAsia="en-US"/>
        </w:rPr>
        <w:t xml:space="preserve">un caractère </w:t>
      </w:r>
      <w:r w:rsidR="00A7684F" w:rsidRPr="00D67DD6">
        <w:rPr>
          <w:noProof w:val="0"/>
          <w:lang w:val="fr-FR" w:eastAsia="en-US"/>
        </w:rPr>
        <w:t>universel</w:t>
      </w:r>
      <w:r w:rsidRPr="00D67DD6">
        <w:rPr>
          <w:noProof w:val="0"/>
          <w:lang w:val="fr-FR" w:eastAsia="en-US"/>
        </w:rPr>
        <w:t>, qui peut être défini dans le cadre d’une prédication prise universellement comme espèce</w:t>
      </w:r>
      <w:r w:rsidR="00A7684F" w:rsidRPr="00D67DD6">
        <w:rPr>
          <w:noProof w:val="0"/>
          <w:lang w:val="fr-FR" w:eastAsia="en-US"/>
        </w:rPr>
        <w:t xml:space="preserve"> et genus</w:t>
      </w:r>
      <w:r w:rsidRPr="00D67DD6">
        <w:rPr>
          <w:noProof w:val="0"/>
          <w:lang w:val="fr-FR" w:eastAsia="en-US"/>
        </w:rPr>
        <w:t>. Cette forme générique de l’intellect matériel est commune à tous les hommes en tant qu’individus, mais pas en tant que personnes. Il ne peut en être autrement, car la cognition intellectuelle produit une forme de prédication universelle et établit la possibilité universellement humaine de la philosophie et de la sc</w:t>
      </w:r>
      <w:r w:rsidR="00C00077" w:rsidRPr="00D67DD6">
        <w:rPr>
          <w:noProof w:val="0"/>
          <w:lang w:val="fr-FR" w:eastAsia="en-US"/>
        </w:rPr>
        <w:t xml:space="preserve">ience. </w:t>
      </w:r>
      <w:r w:rsidR="00F71508" w:rsidRPr="00D67DD6">
        <w:rPr>
          <w:noProof w:val="0"/>
          <w:lang w:val="fr-FR" w:eastAsia="en-US"/>
        </w:rPr>
        <w:t>Puisque l</w:t>
      </w:r>
      <w:r w:rsidR="00AF79D0" w:rsidRPr="00D67DD6">
        <w:rPr>
          <w:noProof w:val="0"/>
          <w:lang w:val="fr-FR" w:eastAsia="en-US"/>
        </w:rPr>
        <w:t>’</w:t>
      </w:r>
      <w:r w:rsidR="00F71508" w:rsidRPr="00D67DD6">
        <w:rPr>
          <w:noProof w:val="0"/>
          <w:lang w:val="fr-FR" w:eastAsia="en-US"/>
        </w:rPr>
        <w:t xml:space="preserve">imposition du sens spécifique </w:t>
      </w:r>
      <w:r w:rsidR="00C57352">
        <w:rPr>
          <w:noProof w:val="0"/>
          <w:lang w:val="fr-FR" w:eastAsia="en-US"/>
        </w:rPr>
        <w:t>d’</w:t>
      </w:r>
      <w:r w:rsidR="00C57352" w:rsidRPr="00C57352">
        <w:rPr>
          <w:i/>
          <w:noProof w:val="0"/>
          <w:lang w:val="fr-FR" w:eastAsia="en-US"/>
        </w:rPr>
        <w:t>intellectus</w:t>
      </w:r>
      <w:r w:rsidR="00F71508" w:rsidRPr="00D67DD6">
        <w:rPr>
          <w:i/>
          <w:noProof w:val="0"/>
          <w:lang w:val="fr-FR" w:eastAsia="en-US"/>
        </w:rPr>
        <w:t xml:space="preserve"> possibilis</w:t>
      </w:r>
      <w:r w:rsidR="00F71508" w:rsidRPr="00D67DD6">
        <w:rPr>
          <w:noProof w:val="0"/>
          <w:lang w:val="fr-FR" w:eastAsia="en-US"/>
        </w:rPr>
        <w:t xml:space="preserve"> a été </w:t>
      </w:r>
      <w:r w:rsidR="00043A27" w:rsidRPr="00D67DD6">
        <w:rPr>
          <w:noProof w:val="0"/>
          <w:lang w:val="fr-FR" w:eastAsia="en-US"/>
        </w:rPr>
        <w:t>correctement effectuée (</w:t>
      </w:r>
      <w:r w:rsidR="00545B21" w:rsidRPr="00D67DD6">
        <w:rPr>
          <w:noProof w:val="0"/>
          <w:lang w:val="fr-FR" w:eastAsia="en-US"/>
        </w:rPr>
        <w:t xml:space="preserve">alors </w:t>
      </w:r>
      <w:r w:rsidR="00043A27" w:rsidRPr="00D67DD6">
        <w:rPr>
          <w:noProof w:val="0"/>
          <w:lang w:val="fr-FR" w:eastAsia="en-US"/>
        </w:rPr>
        <w:t>de mani</w:t>
      </w:r>
      <w:r w:rsidR="003F2F64" w:rsidRPr="00D67DD6">
        <w:rPr>
          <w:noProof w:val="0"/>
          <w:lang w:val="fr-FR" w:eastAsia="en-US"/>
        </w:rPr>
        <w:t>è</w:t>
      </w:r>
      <w:r w:rsidR="00043A27" w:rsidRPr="00D67DD6">
        <w:rPr>
          <w:noProof w:val="0"/>
          <w:lang w:val="fr-FR" w:eastAsia="en-US"/>
        </w:rPr>
        <w:t xml:space="preserve">re </w:t>
      </w:r>
      <w:r w:rsidR="004B755B" w:rsidRPr="00D67DD6">
        <w:rPr>
          <w:noProof w:val="0"/>
          <w:lang w:val="fr-FR" w:eastAsia="en-US"/>
        </w:rPr>
        <w:t>déductive et apodictique</w:t>
      </w:r>
      <w:r w:rsidR="00043A27" w:rsidRPr="00D67DD6">
        <w:rPr>
          <w:noProof w:val="0"/>
          <w:lang w:val="fr-FR" w:eastAsia="en-US"/>
        </w:rPr>
        <w:t>)</w:t>
      </w:r>
      <w:r w:rsidR="00F71508" w:rsidRPr="00D67DD6">
        <w:rPr>
          <w:noProof w:val="0"/>
          <w:lang w:val="fr-FR" w:eastAsia="en-US"/>
        </w:rPr>
        <w:t>, il est possible de créer la supposition du même intellect au niveau du sens générique</w:t>
      </w:r>
      <w:r w:rsidR="006C3F2F" w:rsidRPr="00D67DD6">
        <w:rPr>
          <w:noProof w:val="0"/>
          <w:lang w:val="fr-FR" w:eastAsia="en-US"/>
        </w:rPr>
        <w:t xml:space="preserve"> et </w:t>
      </w:r>
      <w:r w:rsidR="00DF7731" w:rsidRPr="00D67DD6">
        <w:rPr>
          <w:noProof w:val="0"/>
          <w:lang w:val="fr-FR" w:eastAsia="en-US"/>
        </w:rPr>
        <w:t>en m</w:t>
      </w:r>
      <w:r w:rsidR="00EF342F" w:rsidRPr="00D67DD6">
        <w:rPr>
          <w:noProof w:val="0"/>
          <w:lang w:val="fr-FR" w:eastAsia="en-US"/>
        </w:rPr>
        <w:t>ê</w:t>
      </w:r>
      <w:r w:rsidR="00DF7731" w:rsidRPr="00D67DD6">
        <w:rPr>
          <w:noProof w:val="0"/>
          <w:lang w:val="fr-FR" w:eastAsia="en-US"/>
        </w:rPr>
        <w:t xml:space="preserve">me temps </w:t>
      </w:r>
      <w:r w:rsidR="006C3F2F" w:rsidRPr="00D67DD6">
        <w:rPr>
          <w:noProof w:val="0"/>
          <w:lang w:val="fr-FR" w:eastAsia="en-US"/>
        </w:rPr>
        <w:t>univoque</w:t>
      </w:r>
      <w:r w:rsidR="00F71508" w:rsidRPr="00D67DD6">
        <w:rPr>
          <w:noProof w:val="0"/>
          <w:lang w:val="fr-FR" w:eastAsia="en-US"/>
        </w:rPr>
        <w:t>.</w:t>
      </w:r>
      <w:r w:rsidR="00C00077" w:rsidRPr="00D67DD6">
        <w:rPr>
          <w:noProof w:val="0"/>
          <w:lang w:val="fr-FR" w:eastAsia="en-US"/>
        </w:rPr>
        <w:t xml:space="preserve"> </w:t>
      </w:r>
      <w:r w:rsidRPr="00D67DD6">
        <w:rPr>
          <w:noProof w:val="0"/>
          <w:lang w:val="fr-FR" w:eastAsia="en-US"/>
        </w:rPr>
        <w:t>La déduction scientifique de la pensée peut maintenant passer de l’intellect personnel à l’intellect individuellement conçu. L’intellect, comme la cause personnelle de la pensée, fournit une définition générale puisqu’il fait la connexion causale dans la partie moyenne (</w:t>
      </w:r>
      <w:r w:rsidRPr="00D67DD6">
        <w:rPr>
          <w:i/>
          <w:noProof w:val="0"/>
          <w:lang w:val="fr-FR" w:eastAsia="en-US"/>
        </w:rPr>
        <w:t>medium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medium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preuve scientifique. </w:t>
      </w:r>
      <w:r w:rsidR="00864453" w:rsidRPr="00D67DD6">
        <w:rPr>
          <w:noProof w:val="0"/>
          <w:lang w:val="fr-FR" w:eastAsia="en-US"/>
        </w:rPr>
        <w:t>L</w:t>
      </w:r>
      <w:r w:rsidR="00AF79D0" w:rsidRPr="00D67DD6">
        <w:rPr>
          <w:noProof w:val="0"/>
          <w:lang w:val="fr-FR" w:eastAsia="en-US"/>
        </w:rPr>
        <w:t>’</w:t>
      </w:r>
      <w:r w:rsidR="00864453" w:rsidRPr="00D67DD6">
        <w:rPr>
          <w:noProof w:val="0"/>
          <w:lang w:val="fr-FR" w:eastAsia="en-US"/>
        </w:rPr>
        <w:t xml:space="preserve">intellect donné dans le corps agit de manière causale </w:t>
      </w:r>
      <w:r w:rsidR="00117E04">
        <w:rPr>
          <w:noProof w:val="0"/>
          <w:lang w:val="fr-FR" w:eastAsia="en-US"/>
        </w:rPr>
        <w:t>(</w:t>
      </w:r>
      <w:r w:rsidR="00117E04" w:rsidRPr="00117E04">
        <w:rPr>
          <w:i/>
          <w:noProof w:val="0"/>
          <w:lang w:val="fr-FR" w:eastAsia="en-US"/>
        </w:rPr>
        <w:t>intellectio</w:t>
      </w:r>
      <w:r w:rsidR="00117E04">
        <w:rPr>
          <w:noProof w:val="0"/>
          <w:lang w:val="fr-FR" w:eastAsia="en-US"/>
        </w:rPr>
        <w:t xml:space="preserve">) </w:t>
      </w:r>
      <w:r w:rsidR="00864453" w:rsidRPr="00D67DD6">
        <w:rPr>
          <w:noProof w:val="0"/>
          <w:lang w:val="fr-FR" w:eastAsia="en-US"/>
        </w:rPr>
        <w:t xml:space="preserve">et donne </w:t>
      </w:r>
      <w:r w:rsidR="00864453" w:rsidRPr="00D67DD6">
        <w:rPr>
          <w:noProof w:val="0"/>
          <w:lang w:val="fr-FR" w:eastAsia="en-US"/>
        </w:rPr>
        <w:lastRenderedPageBreak/>
        <w:t>ainsi une définition générale de l</w:t>
      </w:r>
      <w:r w:rsidR="00AF79D0" w:rsidRPr="00D67DD6">
        <w:rPr>
          <w:noProof w:val="0"/>
          <w:lang w:val="fr-FR" w:eastAsia="en-US"/>
        </w:rPr>
        <w:t>’</w:t>
      </w:r>
      <w:r w:rsidR="00864453" w:rsidRPr="00D67DD6">
        <w:rPr>
          <w:noProof w:val="0"/>
          <w:lang w:val="fr-FR" w:eastAsia="en-US"/>
        </w:rPr>
        <w:t>intellect comme effet cognitif</w:t>
      </w:r>
      <w:r w:rsidR="00117E04">
        <w:rPr>
          <w:noProof w:val="0"/>
          <w:lang w:val="fr-FR" w:eastAsia="en-US"/>
        </w:rPr>
        <w:t xml:space="preserve"> (</w:t>
      </w:r>
      <w:r w:rsidR="00117E04" w:rsidRPr="00117E04">
        <w:rPr>
          <w:i/>
          <w:noProof w:val="0"/>
          <w:lang w:val="fr-FR" w:eastAsia="en-US"/>
        </w:rPr>
        <w:t>intellectum</w:t>
      </w:r>
      <w:r w:rsidR="00117E04">
        <w:rPr>
          <w:noProof w:val="0"/>
          <w:lang w:val="fr-FR" w:eastAsia="en-US"/>
        </w:rPr>
        <w:t>)</w:t>
      </w:r>
      <w:r w:rsidR="00864453" w:rsidRPr="00D67DD6">
        <w:rPr>
          <w:noProof w:val="0"/>
          <w:lang w:val="fr-FR" w:eastAsia="en-US"/>
        </w:rPr>
        <w:t xml:space="preserve">. </w:t>
      </w:r>
      <w:r w:rsidRPr="00D67DD6">
        <w:rPr>
          <w:noProof w:val="0"/>
          <w:lang w:val="fr-FR" w:eastAsia="en-US"/>
        </w:rPr>
        <w:t xml:space="preserve">Averroès thématise cette similitude de l’intellect réceptif en termes du quatrième genre. </w:t>
      </w:r>
      <w:r w:rsidR="00CF17AE" w:rsidRPr="00D67DD6">
        <w:rPr>
          <w:noProof w:val="0"/>
          <w:lang w:val="fr-FR" w:eastAsia="en-US"/>
        </w:rPr>
        <w:t>Il sépare ainsi l</w:t>
      </w:r>
      <w:r w:rsidR="00AF79D0" w:rsidRPr="00D67DD6">
        <w:rPr>
          <w:noProof w:val="0"/>
          <w:lang w:val="fr-FR" w:eastAsia="en-US"/>
        </w:rPr>
        <w:t>’</w:t>
      </w:r>
      <w:r w:rsidR="00CF17AE" w:rsidRPr="00D67DD6">
        <w:rPr>
          <w:noProof w:val="0"/>
          <w:lang w:val="fr-FR" w:eastAsia="en-US"/>
        </w:rPr>
        <w:t xml:space="preserve">intellect générique de la </w:t>
      </w:r>
      <w:r w:rsidR="001B4C5D" w:rsidRPr="00D67DD6">
        <w:rPr>
          <w:noProof w:val="0"/>
          <w:lang w:val="fr-FR" w:eastAsia="en-US"/>
        </w:rPr>
        <w:t xml:space="preserve">solution </w:t>
      </w:r>
      <w:r w:rsidR="00CF17AE" w:rsidRPr="00D67DD6">
        <w:rPr>
          <w:noProof w:val="0"/>
          <w:lang w:val="fr-FR" w:eastAsia="en-US"/>
        </w:rPr>
        <w:t>objective et complètement erronée d</w:t>
      </w:r>
      <w:r w:rsidR="00AF79D0" w:rsidRPr="00D67DD6">
        <w:rPr>
          <w:noProof w:val="0"/>
          <w:lang w:val="fr-FR" w:eastAsia="en-US"/>
        </w:rPr>
        <w:t>’</w:t>
      </w:r>
      <w:r w:rsidR="00CF17AE" w:rsidRPr="00D67DD6">
        <w:rPr>
          <w:noProof w:val="0"/>
          <w:lang w:val="fr-FR" w:eastAsia="en-US"/>
        </w:rPr>
        <w:t>Avicenne</w:t>
      </w:r>
      <w:r w:rsidR="001B4C5D" w:rsidRPr="00D67DD6">
        <w:rPr>
          <w:noProof w:val="0"/>
          <w:lang w:val="fr-FR" w:eastAsia="en-US"/>
        </w:rPr>
        <w:t>.</w:t>
      </w:r>
      <w:r w:rsidR="00F7360E" w:rsidRPr="00D67DD6">
        <w:rPr>
          <w:noProof w:val="0"/>
          <w:lang w:val="fr-FR" w:eastAsia="en-US"/>
        </w:rPr>
        <w:t xml:space="preserve"> </w:t>
      </w:r>
      <w:r w:rsidR="001B4C5D" w:rsidRPr="00D67DD6">
        <w:rPr>
          <w:noProof w:val="0"/>
          <w:lang w:val="fr-FR" w:eastAsia="en-US"/>
        </w:rPr>
        <w:t>En plus, l</w:t>
      </w:r>
      <w:r w:rsidR="00AF79D0" w:rsidRPr="00D67DD6">
        <w:rPr>
          <w:noProof w:val="0"/>
          <w:lang w:val="fr-FR" w:eastAsia="en-US"/>
        </w:rPr>
        <w:t>’</w:t>
      </w:r>
      <w:r w:rsidR="001B4C5D" w:rsidRPr="00D67DD6">
        <w:rPr>
          <w:noProof w:val="0"/>
          <w:lang w:val="fr-FR" w:eastAsia="en-US"/>
        </w:rPr>
        <w:t xml:space="preserve">intellect comme </w:t>
      </w:r>
      <w:r w:rsidR="001B4C5D" w:rsidRPr="00D67DD6">
        <w:rPr>
          <w:i/>
          <w:noProof w:val="0"/>
          <w:lang w:val="fr-FR" w:eastAsia="en-US"/>
        </w:rPr>
        <w:t>quartum genus</w:t>
      </w:r>
      <w:r w:rsidR="001B4C5D" w:rsidRPr="00D67DD6">
        <w:rPr>
          <w:noProof w:val="0"/>
          <w:lang w:val="fr-FR" w:eastAsia="en-US"/>
        </w:rPr>
        <w:t xml:space="preserve"> diff</w:t>
      </w:r>
      <w:r w:rsidR="00EF342F" w:rsidRPr="00D67DD6">
        <w:rPr>
          <w:noProof w:val="0"/>
          <w:lang w:val="fr-FR" w:eastAsia="en-US"/>
        </w:rPr>
        <w:t>è</w:t>
      </w:r>
      <w:r w:rsidR="001B4C5D" w:rsidRPr="00D67DD6">
        <w:rPr>
          <w:noProof w:val="0"/>
          <w:lang w:val="fr-FR" w:eastAsia="en-US"/>
        </w:rPr>
        <w:t xml:space="preserve">re </w:t>
      </w:r>
      <w:r w:rsidR="00CF17AE" w:rsidRPr="00D67DD6">
        <w:rPr>
          <w:noProof w:val="0"/>
          <w:lang w:val="fr-FR" w:eastAsia="en-US"/>
        </w:rPr>
        <w:t>de l</w:t>
      </w:r>
      <w:r w:rsidR="00AF79D0" w:rsidRPr="00D67DD6">
        <w:rPr>
          <w:noProof w:val="0"/>
          <w:lang w:val="fr-FR" w:eastAsia="en-US"/>
        </w:rPr>
        <w:t>’</w:t>
      </w:r>
      <w:r w:rsidR="00CF17AE" w:rsidRPr="00D67DD6">
        <w:rPr>
          <w:noProof w:val="0"/>
          <w:lang w:val="fr-FR" w:eastAsia="en-US"/>
        </w:rPr>
        <w:t xml:space="preserve">âme comme forme aristotélicienne du corps et de la personne comme substance première hylémorphique. </w:t>
      </w:r>
    </w:p>
    <w:p w14:paraId="48CE4872" w14:textId="77777777" w:rsidR="00CE6F64" w:rsidRPr="00D67DD6" w:rsidRDefault="00CE6F64" w:rsidP="00CE6F64">
      <w:pPr>
        <w:pStyle w:val="Citace"/>
        <w:rPr>
          <w:lang w:val="fr-FR"/>
        </w:rPr>
      </w:pPr>
      <w:r w:rsidRPr="00D67DD6">
        <w:rPr>
          <w:lang w:val="fr-FR"/>
        </w:rPr>
        <w:t xml:space="preserve">« La troisième question concerne la manière dont l’intellect matériel est en quelque sorte un </w:t>
      </w:r>
      <w:r w:rsidR="00EF342F" w:rsidRPr="00D67DD6">
        <w:rPr>
          <w:lang w:val="fr-FR"/>
        </w:rPr>
        <w:t>existant</w:t>
      </w:r>
      <w:r w:rsidRPr="00D67DD6">
        <w:rPr>
          <w:lang w:val="fr-FR"/>
        </w:rPr>
        <w:t xml:space="preserve"> et pourtant ni une matière sous forme hylémorphique ni la matière première. La solution est la suivante : l’être de cet intellect doit être considéré comme un quatrième genre (</w:t>
      </w:r>
      <w:r w:rsidRPr="00D67DD6">
        <w:rPr>
          <w:i/>
          <w:lang w:val="fr-FR"/>
        </w:rPr>
        <w:t>iste est quartum genus esse</w:t>
      </w:r>
      <w:r w:rsidRPr="00D67DD6">
        <w:rPr>
          <w:lang w:val="fr-FR"/>
        </w:rPr>
        <w:t>). De même que la chose sensible se divise en matière et en forme, de même l’être intelligible doit se diviser pareillement en quelque chose de semblable à ces deux-là (</w:t>
      </w:r>
      <w:r w:rsidRPr="00D67DD6">
        <w:rPr>
          <w:i/>
          <w:lang w:val="fr-FR"/>
        </w:rPr>
        <w:t>in consimilia hiis duobus</w:t>
      </w:r>
      <w:r w:rsidRPr="00D67DD6">
        <w:rPr>
          <w:lang w:val="fr-FR"/>
        </w:rPr>
        <w:t>), c’est-à-dire en quelque chose de semblable à la forme et quelque chose de semblable à la matière (</w:t>
      </w:r>
      <w:r w:rsidRPr="00D67DD6">
        <w:rPr>
          <w:i/>
          <w:lang w:val="fr-FR"/>
        </w:rPr>
        <w:t>scilicet in aliquod simile forme et in aliquod simile materie</w:t>
      </w:r>
      <w:r w:rsidRPr="00D67DD6">
        <w:rPr>
          <w:lang w:val="fr-FR"/>
        </w:rPr>
        <w:t xml:space="preserve">). </w:t>
      </w:r>
      <w:r w:rsidR="00EF342F" w:rsidRPr="00D67DD6">
        <w:rPr>
          <w:lang w:val="fr-FR"/>
        </w:rPr>
        <w:t xml:space="preserve">Il est </w:t>
      </w:r>
      <w:r w:rsidRPr="00D67DD6">
        <w:rPr>
          <w:lang w:val="fr-FR"/>
        </w:rPr>
        <w:t xml:space="preserve">nécessairement </w:t>
      </w:r>
      <w:r w:rsidR="00EF342F" w:rsidRPr="00D67DD6">
        <w:rPr>
          <w:lang w:val="fr-FR"/>
        </w:rPr>
        <w:t xml:space="preserve">contenu </w:t>
      </w:r>
      <w:r w:rsidRPr="00D67DD6">
        <w:rPr>
          <w:lang w:val="fr-FR"/>
        </w:rPr>
        <w:t>dans tout intellect conçu abstraitement (</w:t>
      </w:r>
      <w:r w:rsidRPr="00D67DD6">
        <w:rPr>
          <w:i/>
          <w:lang w:val="fr-FR"/>
        </w:rPr>
        <w:t>in omni intelligentia abstracta</w:t>
      </w:r>
      <w:r w:rsidRPr="00D67DD6">
        <w:rPr>
          <w:lang w:val="fr-FR"/>
        </w:rPr>
        <w:t xml:space="preserve">) qui comprend quelque chose. » </w:t>
      </w:r>
      <w:r w:rsidRPr="00D67DD6">
        <w:rPr>
          <w:rStyle w:val="Znakapoznpodarou"/>
          <w:lang w:val="fr-FR"/>
        </w:rPr>
        <w:footnoteReference w:id="246"/>
      </w:r>
    </w:p>
    <w:p w14:paraId="2CBE1635" w14:textId="642465C4" w:rsidR="00C27F53" w:rsidRPr="00D67DD6" w:rsidRDefault="00CE6F64" w:rsidP="008D7945">
      <w:pPr>
        <w:rPr>
          <w:noProof w:val="0"/>
          <w:lang w:val="fr-FR" w:eastAsia="en-US"/>
        </w:rPr>
      </w:pPr>
      <w:r w:rsidRPr="00D67DD6">
        <w:rPr>
          <w:noProof w:val="0"/>
          <w:lang w:val="fr-FR" w:eastAsia="en-US"/>
        </w:rPr>
        <w:t>À côté de la classique triple division générique de l’être (substance composée, matière, forme), il existe un nouveau type de la chose générale, qui n’est cependant pas un</w:t>
      </w:r>
      <w:r w:rsidR="009F566D" w:rsidRPr="00D67DD6">
        <w:rPr>
          <w:noProof w:val="0"/>
          <w:lang w:val="fr-FR" w:eastAsia="en-US"/>
        </w:rPr>
        <w:t xml:space="preserve">e substance </w:t>
      </w:r>
      <w:r w:rsidRPr="00D67DD6">
        <w:rPr>
          <w:noProof w:val="0"/>
          <w:lang w:val="fr-FR" w:eastAsia="en-US"/>
        </w:rPr>
        <w:t>autonome, comme le pensait l’avicennisme et l’averroïsme ultérieur. Le texte ne dit pas que l’intellect universellement pris existe comme substrat réel en tant que chose unique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Faite ainsi, l’interprétation reviendrait au néoplatonisme de Thémistius ou à l’aristotélisme dualiste d’Alexandre. Averroès n’est pas un averroïste moderne. La dispute ultérieure inutile au sujet de l’averroïsme devrait être consciente aussi clairement qu’Averroès du statut </w:t>
      </w:r>
      <w:r w:rsidR="009B7B12" w:rsidRPr="00D67DD6">
        <w:rPr>
          <w:noProof w:val="0"/>
          <w:lang w:val="fr-FR" w:eastAsia="en-US"/>
        </w:rPr>
        <w:t xml:space="preserve">qui annonce le </w:t>
      </w:r>
      <w:r w:rsidRPr="00D67DD6">
        <w:rPr>
          <w:noProof w:val="0"/>
          <w:lang w:val="fr-FR" w:eastAsia="en-US"/>
        </w:rPr>
        <w:t xml:space="preserve">terme </w:t>
      </w:r>
      <w:r w:rsidR="001D7890" w:rsidRPr="00D67DD6">
        <w:rPr>
          <w:noProof w:val="0"/>
          <w:lang w:val="fr-FR" w:eastAsia="en-US"/>
        </w:rPr>
        <w:t>«</w:t>
      </w:r>
      <w:r w:rsidR="00AF79D0" w:rsidRPr="00D67DD6">
        <w:rPr>
          <w:noProof w:val="0"/>
          <w:lang w:val="fr-FR" w:eastAsia="en-US"/>
        </w:rPr>
        <w:t> </w:t>
      </w:r>
      <w:r w:rsidRPr="00D67DD6">
        <w:rPr>
          <w:i/>
          <w:noProof w:val="0"/>
          <w:lang w:val="fr-FR" w:eastAsia="en-US"/>
        </w:rPr>
        <w:t>in aliquod simile</w:t>
      </w:r>
      <w:r w:rsidR="00AF79D0" w:rsidRPr="00D67DD6">
        <w:rPr>
          <w:noProof w:val="0"/>
          <w:lang w:val="fr-FR" w:eastAsia="en-US"/>
        </w:rPr>
        <w:t> </w:t>
      </w:r>
      <w:r w:rsidR="001D7890" w:rsidRPr="00D67DD6">
        <w:rPr>
          <w:noProof w:val="0"/>
          <w:lang w:val="fr-FR" w:eastAsia="en-US"/>
        </w:rPr>
        <w:t>». L</w:t>
      </w:r>
      <w:r w:rsidRPr="00D67DD6">
        <w:rPr>
          <w:noProof w:val="0"/>
          <w:lang w:val="fr-FR" w:eastAsia="en-US"/>
        </w:rPr>
        <w:t>’intellect devient semblable à la forme et à la matière dans l’acte de sa pensée. Ce concept de l’intellect comme une entité spéciale séparée de la substance était déjà présent chez Alfarabi vis-à-vis d’Alexandre (</w:t>
      </w:r>
      <w:r w:rsidR="00C57352" w:rsidRPr="00C57352">
        <w:rPr>
          <w:i/>
          <w:noProof w:val="0"/>
          <w:lang w:val="fr-FR" w:eastAsia="en-US"/>
        </w:rPr>
        <w:t>intellectus</w:t>
      </w:r>
      <w:r w:rsidRPr="00D67DD6">
        <w:rPr>
          <w:i/>
          <w:noProof w:val="0"/>
          <w:lang w:val="fr-FR" w:eastAsia="en-US"/>
        </w:rPr>
        <w:t xml:space="preserve"> in potencia</w:t>
      </w:r>
      <w:r w:rsidRPr="00D67DD6">
        <w:rPr>
          <w:noProof w:val="0"/>
          <w:lang w:val="fr-FR" w:eastAsia="en-US"/>
        </w:rPr>
        <w:t>, ch. 2.1.1). Le concept de l’intellect conçu générique</w:t>
      </w:r>
      <w:r w:rsidR="00B15AFA" w:rsidRPr="00D67DD6">
        <w:rPr>
          <w:noProof w:val="0"/>
          <w:lang w:val="fr-FR" w:eastAsia="en-US"/>
        </w:rPr>
        <w:t>ment représente simplement « </w:t>
      </w:r>
      <w:r w:rsidRPr="00D67DD6">
        <w:rPr>
          <w:noProof w:val="0"/>
          <w:lang w:val="fr-FR" w:eastAsia="en-US"/>
        </w:rPr>
        <w:t xml:space="preserve">semblable en quelque chose » par rapport à la forme et </w:t>
      </w:r>
      <w:r w:rsidR="009F566D" w:rsidRPr="00D67DD6">
        <w:rPr>
          <w:noProof w:val="0"/>
          <w:lang w:val="fr-FR" w:eastAsia="en-US"/>
        </w:rPr>
        <w:t xml:space="preserve">la </w:t>
      </w:r>
      <w:r w:rsidRPr="00D67DD6">
        <w:rPr>
          <w:noProof w:val="0"/>
          <w:lang w:val="fr-FR" w:eastAsia="en-US"/>
        </w:rPr>
        <w:t xml:space="preserve">matière. La clé est le petit mot </w:t>
      </w:r>
      <w:r w:rsidR="009F566D" w:rsidRPr="00D67DD6">
        <w:rPr>
          <w:noProof w:val="0"/>
          <w:lang w:val="fr-FR" w:eastAsia="en-US"/>
        </w:rPr>
        <w:t>« </w:t>
      </w:r>
      <w:r w:rsidRPr="00D67DD6">
        <w:rPr>
          <w:i/>
          <w:noProof w:val="0"/>
          <w:lang w:val="fr-FR" w:eastAsia="en-US"/>
        </w:rPr>
        <w:t>simile</w:t>
      </w:r>
      <w:r w:rsidR="009F566D" w:rsidRPr="00D67DD6">
        <w:rPr>
          <w:i/>
          <w:noProof w:val="0"/>
          <w:lang w:val="fr-FR" w:eastAsia="en-US"/>
        </w:rPr>
        <w:t> »</w:t>
      </w:r>
      <w:r w:rsidRPr="00D67DD6">
        <w:rPr>
          <w:noProof w:val="0"/>
          <w:lang w:val="fr-FR" w:eastAsia="en-US"/>
        </w:rPr>
        <w:t xml:space="preserve">. La tradition interprétative ultérieure l’a entièrement omis et elle traduisit le terme </w:t>
      </w:r>
      <w:r w:rsidR="00AD42DE">
        <w:rPr>
          <w:noProof w:val="0"/>
          <w:lang w:val="fr-FR" w:eastAsia="en-US"/>
        </w:rPr>
        <w:t>« </w:t>
      </w:r>
      <w:r w:rsidRPr="00D67DD6">
        <w:rPr>
          <w:i/>
          <w:noProof w:val="0"/>
          <w:lang w:val="fr-FR" w:eastAsia="en-US"/>
        </w:rPr>
        <w:t>intelligentia abstracta</w:t>
      </w:r>
      <w:r w:rsidR="00AD42DE">
        <w:rPr>
          <w:noProof w:val="0"/>
          <w:lang w:val="fr-FR" w:eastAsia="en-US"/>
        </w:rPr>
        <w:t> »</w:t>
      </w:r>
      <w:r w:rsidRPr="00D67DD6">
        <w:rPr>
          <w:noProof w:val="0"/>
          <w:lang w:val="fr-FR" w:eastAsia="en-US"/>
        </w:rPr>
        <w:t xml:space="preserve"> de manière déformée. L’herméneutique rejette les traductions contemporaines averroïstes de ce </w:t>
      </w:r>
      <w:r w:rsidRPr="00D67DD6">
        <w:rPr>
          <w:noProof w:val="0"/>
          <w:lang w:val="fr-FR" w:eastAsia="en-US"/>
        </w:rPr>
        <w:lastRenderedPageBreak/>
        <w:t>passage (</w:t>
      </w:r>
      <w:r w:rsidRPr="00D67DD6">
        <w:rPr>
          <w:i/>
          <w:noProof w:val="0"/>
          <w:lang w:val="fr-FR" w:eastAsia="en-US"/>
        </w:rPr>
        <w:t>separate intelligence</w:t>
      </w:r>
      <w:r w:rsidRPr="00D67DD6">
        <w:rPr>
          <w:noProof w:val="0"/>
          <w:lang w:val="fr-FR" w:eastAsia="en-US"/>
        </w:rPr>
        <w:t xml:space="preserve">, LCDA, p. 326), qui poussent erronément la prédication de l’intellect comme une substance indépendante vers l’avicennisme et le cartésianisme. Le mode de l’intellect comme une faculté </w:t>
      </w:r>
      <w:r w:rsidR="00314BDF">
        <w:rPr>
          <w:noProof w:val="0"/>
          <w:lang w:val="fr-FR" w:eastAsia="en-US"/>
        </w:rPr>
        <w:t xml:space="preserve">humaine </w:t>
      </w:r>
      <w:r w:rsidRPr="00D67DD6">
        <w:rPr>
          <w:noProof w:val="0"/>
          <w:lang w:val="fr-FR" w:eastAsia="en-US"/>
        </w:rPr>
        <w:t xml:space="preserve">continue donnée en </w:t>
      </w:r>
      <w:r w:rsidR="00531CA9" w:rsidRPr="00D67DD6">
        <w:rPr>
          <w:i/>
          <w:noProof w:val="0"/>
          <w:lang w:val="fr-FR" w:eastAsia="en-US"/>
        </w:rPr>
        <w:t>impositio</w:t>
      </w:r>
      <w:r w:rsidR="00531CA9" w:rsidRPr="00D67DD6">
        <w:rPr>
          <w:noProof w:val="0"/>
          <w:lang w:val="fr-FR" w:eastAsia="en-US"/>
        </w:rPr>
        <w:t>-</w:t>
      </w:r>
      <w:r w:rsidRPr="00D67DD6">
        <w:rPr>
          <w:noProof w:val="0"/>
          <w:lang w:val="fr-FR" w:eastAsia="en-US"/>
        </w:rPr>
        <w:t xml:space="preserve">mode de </w:t>
      </w:r>
      <w:r w:rsidRPr="00D67DD6">
        <w:rPr>
          <w:i/>
          <w:noProof w:val="0"/>
          <w:lang w:val="fr-FR" w:eastAsia="en-US"/>
        </w:rPr>
        <w:t>separabilis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separatus</w:instrText>
      </w:r>
      <w:r w:rsidR="00821D89" w:rsidRPr="00D67DD6">
        <w:rPr>
          <w:i/>
          <w:noProof w:val="0"/>
          <w:lang w:val="fr-FR" w:eastAsia="en-US"/>
        </w:rPr>
        <w:instrText>—</w:instrText>
      </w:r>
      <w:r w:rsidRPr="00D67DD6">
        <w:rPr>
          <w:i/>
          <w:noProof w:val="0"/>
          <w:lang w:val="fr-FR" w:eastAsia="en-US"/>
        </w:rPr>
        <w:instrText>separabilis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ne ressemble pas au mode objectif des avicennistes modernes, dans lequel l’intellect </w:t>
      </w:r>
      <w:r w:rsidR="00314BDF">
        <w:rPr>
          <w:noProof w:val="0"/>
          <w:lang w:val="fr-FR" w:eastAsia="en-US"/>
        </w:rPr>
        <w:t xml:space="preserve">hypostasié </w:t>
      </w:r>
      <w:r w:rsidRPr="00D67DD6">
        <w:rPr>
          <w:noProof w:val="0"/>
          <w:lang w:val="fr-FR" w:eastAsia="en-US"/>
        </w:rPr>
        <w:t xml:space="preserve">fonctionne en </w:t>
      </w:r>
      <w:r w:rsidR="00C37344" w:rsidRPr="00AD42DE">
        <w:rPr>
          <w:i/>
          <w:noProof w:val="0"/>
          <w:lang w:val="fr-FR" w:eastAsia="en-US"/>
        </w:rPr>
        <w:t>suppositio</w:t>
      </w:r>
      <w:r w:rsidR="00C37344">
        <w:rPr>
          <w:noProof w:val="0"/>
          <w:lang w:val="fr-FR" w:eastAsia="en-US"/>
        </w:rPr>
        <w:t>-</w:t>
      </w:r>
      <w:r w:rsidRPr="00D67DD6">
        <w:rPr>
          <w:noProof w:val="0"/>
          <w:lang w:val="fr-FR" w:eastAsia="en-US"/>
        </w:rPr>
        <w:t xml:space="preserve">mode de </w:t>
      </w:r>
      <w:r w:rsidRPr="00D67DD6">
        <w:rPr>
          <w:i/>
          <w:noProof w:val="0"/>
          <w:lang w:val="fr-FR" w:eastAsia="en-US"/>
        </w:rPr>
        <w:t>separatus</w:t>
      </w:r>
      <w:r w:rsidRPr="00D67DD6">
        <w:rPr>
          <w:noProof w:val="0"/>
          <w:lang w:val="fr-FR" w:eastAsia="en-US"/>
        </w:rPr>
        <w:t xml:space="preserve">. </w:t>
      </w:r>
      <w:r w:rsidR="00DD6BF3" w:rsidRPr="00D67DD6">
        <w:rPr>
          <w:noProof w:val="0"/>
          <w:lang w:val="fr-FR" w:eastAsia="en-US"/>
        </w:rPr>
        <w:t>La métaphysique classique évite toute analogie avec la pensée moderne</w:t>
      </w:r>
      <w:r w:rsidR="006D72A6" w:rsidRPr="00D67DD6">
        <w:rPr>
          <w:noProof w:val="0"/>
          <w:lang w:val="fr-FR" w:eastAsia="en-US"/>
        </w:rPr>
        <w:t xml:space="preserve"> </w:t>
      </w:r>
      <w:r w:rsidR="009B0ECB">
        <w:rPr>
          <w:noProof w:val="0"/>
          <w:lang w:val="fr-FR" w:eastAsia="en-US"/>
        </w:rPr>
        <w:t xml:space="preserve">qui reste </w:t>
      </w:r>
      <w:r w:rsidR="006D72A6" w:rsidRPr="00D67DD6">
        <w:rPr>
          <w:noProof w:val="0"/>
          <w:lang w:val="fr-FR" w:eastAsia="en-US"/>
        </w:rPr>
        <w:t>quasiment «</w:t>
      </w:r>
      <w:r w:rsidR="00B00D87" w:rsidRPr="00D67DD6">
        <w:rPr>
          <w:noProof w:val="0"/>
          <w:lang w:val="fr-FR" w:eastAsia="en-US"/>
        </w:rPr>
        <w:t> </w:t>
      </w:r>
      <w:r w:rsidR="006D72A6" w:rsidRPr="00D67DD6">
        <w:rPr>
          <w:noProof w:val="0"/>
          <w:lang w:val="fr-FR" w:eastAsia="en-US"/>
        </w:rPr>
        <w:t>pornographique</w:t>
      </w:r>
      <w:r w:rsidR="00B00D87" w:rsidRPr="00D67DD6">
        <w:rPr>
          <w:noProof w:val="0"/>
          <w:lang w:val="fr-FR" w:eastAsia="en-US"/>
        </w:rPr>
        <w:t> </w:t>
      </w:r>
      <w:r w:rsidR="006D72A6" w:rsidRPr="00D67DD6">
        <w:rPr>
          <w:noProof w:val="0"/>
          <w:lang w:val="fr-FR" w:eastAsia="en-US"/>
        </w:rPr>
        <w:t>»</w:t>
      </w:r>
      <w:r w:rsidR="00B830E7">
        <w:rPr>
          <w:noProof w:val="0"/>
          <w:lang w:val="fr-FR" w:eastAsia="en-US"/>
        </w:rPr>
        <w:t>, sur le mode d</w:t>
      </w:r>
      <w:r w:rsidR="00B830E7">
        <w:rPr>
          <w:rFonts w:cs="Calibri"/>
          <w:noProof w:val="0"/>
          <w:lang w:val="fr-FR" w:eastAsia="en-US"/>
        </w:rPr>
        <w:t>′</w:t>
      </w:r>
      <w:r w:rsidR="00B830E7">
        <w:rPr>
          <w:noProof w:val="0"/>
          <w:lang w:val="fr-FR" w:eastAsia="en-US"/>
        </w:rPr>
        <w:t xml:space="preserve">une </w:t>
      </w:r>
      <w:r w:rsidR="00553030">
        <w:rPr>
          <w:noProof w:val="0"/>
          <w:lang w:val="fr-FR" w:eastAsia="en-US"/>
        </w:rPr>
        <w:t>« </w:t>
      </w:r>
      <w:r w:rsidR="00B830E7" w:rsidRPr="00B830E7">
        <w:rPr>
          <w:i/>
          <w:noProof w:val="0"/>
          <w:lang w:val="fr-FR" w:eastAsia="en-US"/>
        </w:rPr>
        <w:t>copulatio</w:t>
      </w:r>
      <w:r w:rsidR="00553030">
        <w:rPr>
          <w:noProof w:val="0"/>
          <w:lang w:val="fr-FR" w:eastAsia="en-US"/>
        </w:rPr>
        <w:t> »</w:t>
      </w:r>
      <w:r w:rsidR="00B830E7">
        <w:rPr>
          <w:noProof w:val="0"/>
          <w:lang w:val="fr-FR" w:eastAsia="en-US"/>
        </w:rPr>
        <w:t xml:space="preserve"> mythique des different sortes de </w:t>
      </w:r>
      <w:r w:rsidR="00B830E7" w:rsidRPr="00B830E7">
        <w:rPr>
          <w:i/>
          <w:noProof w:val="0"/>
          <w:lang w:val="fr-FR" w:eastAsia="en-US"/>
        </w:rPr>
        <w:t>tertium ens</w:t>
      </w:r>
      <w:r w:rsidR="00B830E7">
        <w:rPr>
          <w:noProof w:val="0"/>
          <w:lang w:val="fr-FR" w:eastAsia="en-US"/>
        </w:rPr>
        <w:t xml:space="preserve">. </w:t>
      </w:r>
      <w:r w:rsidRPr="00D67DD6">
        <w:rPr>
          <w:noProof w:val="0"/>
          <w:lang w:val="fr-FR" w:eastAsia="en-US"/>
        </w:rPr>
        <w:t>Chaque abstraction selon Averroès existe seulement potentielleme</w:t>
      </w:r>
      <w:r w:rsidR="009C605E" w:rsidRPr="00D67DD6">
        <w:rPr>
          <w:noProof w:val="0"/>
          <w:lang w:val="fr-FR" w:eastAsia="en-US"/>
        </w:rPr>
        <w:t>nt dans la pensée de la personne</w:t>
      </w:r>
      <w:r w:rsidR="009D23C4" w:rsidRPr="00D67DD6">
        <w:rPr>
          <w:noProof w:val="0"/>
          <w:lang w:val="fr-FR" w:eastAsia="en-US"/>
        </w:rPr>
        <w:t xml:space="preserve"> réelle</w:t>
      </w:r>
      <w:r w:rsidRPr="00D67DD6">
        <w:rPr>
          <w:noProof w:val="0"/>
          <w:lang w:val="fr-FR" w:eastAsia="en-US"/>
        </w:rPr>
        <w:t xml:space="preserve">. </w:t>
      </w:r>
      <w:r w:rsidR="009F566D" w:rsidRPr="00D67DD6">
        <w:rPr>
          <w:noProof w:val="0"/>
          <w:lang w:val="fr-FR" w:eastAsia="en-US"/>
        </w:rPr>
        <w:t>Contrairement à Avicenne, l</w:t>
      </w:r>
      <w:r w:rsidRPr="00D67DD6">
        <w:rPr>
          <w:noProof w:val="0"/>
          <w:lang w:val="fr-FR" w:eastAsia="en-US"/>
        </w:rPr>
        <w:t xml:space="preserve">’acte d’abstraction n’est possible qu’en </w:t>
      </w:r>
      <w:r w:rsidR="00D765D4" w:rsidRPr="00D67DD6">
        <w:rPr>
          <w:noProof w:val="0"/>
          <w:lang w:val="fr-FR" w:eastAsia="en-US"/>
        </w:rPr>
        <w:t xml:space="preserve">prenant la pensée </w:t>
      </w:r>
      <w:r w:rsidRPr="00D67DD6">
        <w:rPr>
          <w:noProof w:val="0"/>
          <w:lang w:val="fr-FR" w:eastAsia="en-US"/>
        </w:rPr>
        <w:t>d</w:t>
      </w:r>
      <w:r w:rsidR="009F566D" w:rsidRPr="00D67DD6">
        <w:rPr>
          <w:noProof w:val="0"/>
          <w:lang w:val="fr-FR" w:eastAsia="en-US"/>
        </w:rPr>
        <w:t xml:space="preserve">e </w:t>
      </w:r>
      <w:r w:rsidRPr="00D67DD6">
        <w:rPr>
          <w:noProof w:val="0"/>
          <w:lang w:val="fr-FR" w:eastAsia="en-US"/>
        </w:rPr>
        <w:t>face, de la substance première via les composants réceptifs de l’âme. Ainsi</w:t>
      </w:r>
      <w:r w:rsidR="00982880">
        <w:rPr>
          <w:noProof w:val="0"/>
          <w:lang w:val="fr-FR" w:eastAsia="en-US"/>
        </w:rPr>
        <w:t xml:space="preserve"> faite</w:t>
      </w:r>
      <w:r w:rsidRPr="00D67DD6">
        <w:rPr>
          <w:noProof w:val="0"/>
          <w:lang w:val="fr-FR" w:eastAsia="en-US"/>
        </w:rPr>
        <w:t xml:space="preserve">, la vérité se présente comme </w:t>
      </w:r>
      <w:r w:rsidRPr="00D67DD6">
        <w:rPr>
          <w:i/>
          <w:noProof w:val="0"/>
          <w:lang w:val="fr-FR" w:eastAsia="en-US"/>
        </w:rPr>
        <w:t>proportio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proportio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et </w:t>
      </w:r>
      <w:r w:rsidRPr="00D67DD6">
        <w:rPr>
          <w:i/>
          <w:noProof w:val="0"/>
          <w:lang w:val="fr-FR" w:eastAsia="en-US"/>
        </w:rPr>
        <w:t>similitudo</w:t>
      </w:r>
      <w:r w:rsidRPr="00D67DD6">
        <w:rPr>
          <w:noProof w:val="0"/>
          <w:lang w:val="fr-FR" w:eastAsia="en-US"/>
        </w:rPr>
        <w:t xml:space="preserve"> entre les choses, les sens et l’esprit. Cette actualisation de la cognition maintient un caractère fondamental, car elle suit l’effet du datif métaphysique aristotélicien</w:t>
      </w:r>
      <w:r w:rsidR="00895C43" w:rsidRPr="00D67DD6">
        <w:rPr>
          <w:noProof w:val="0"/>
          <w:lang w:val="fr-FR" w:eastAsia="en-US"/>
        </w:rPr>
        <w:t>. Il y a d</w:t>
      </w:r>
      <w:r w:rsidR="00AF79D0" w:rsidRPr="00D67DD6">
        <w:rPr>
          <w:noProof w:val="0"/>
          <w:lang w:val="fr-FR" w:eastAsia="en-US"/>
        </w:rPr>
        <w:t>’</w:t>
      </w:r>
      <w:r w:rsidR="00895C43" w:rsidRPr="00D67DD6">
        <w:rPr>
          <w:noProof w:val="0"/>
          <w:lang w:val="fr-FR" w:eastAsia="en-US"/>
        </w:rPr>
        <w:t xml:space="preserve">abord la chose réelle, </w:t>
      </w:r>
      <w:r w:rsidR="00572542" w:rsidRPr="00D67DD6">
        <w:rPr>
          <w:noProof w:val="0"/>
          <w:lang w:val="fr-FR" w:eastAsia="en-US"/>
        </w:rPr>
        <w:t>puis</w:t>
      </w:r>
      <w:r w:rsidR="00895C43" w:rsidRPr="00D67DD6">
        <w:rPr>
          <w:noProof w:val="0"/>
          <w:lang w:val="fr-FR" w:eastAsia="en-US"/>
        </w:rPr>
        <w:t xml:space="preserve"> son influence causale sur les sens, puis la réception de ces données empiriques dans le possible intellect. </w:t>
      </w:r>
      <w:r w:rsidRPr="00D67DD6">
        <w:rPr>
          <w:noProof w:val="0"/>
          <w:lang w:val="fr-FR" w:eastAsia="en-US"/>
        </w:rPr>
        <w:t>C’est la seule conception de la cognition qui rassemble tous les faits essentiels de la vérité comme correspondance entre l’intellect et la chose réelle.</w:t>
      </w:r>
      <w:r w:rsidR="00572542" w:rsidRPr="00D67DD6">
        <w:rPr>
          <w:noProof w:val="0"/>
          <w:lang w:val="fr-FR" w:eastAsia="en-US"/>
        </w:rPr>
        <w:t xml:space="preserve"> Siger redécouv</w:t>
      </w:r>
      <w:r w:rsidR="00DC3CDA" w:rsidRPr="00D67DD6">
        <w:rPr>
          <w:noProof w:val="0"/>
          <w:lang w:val="fr-FR" w:eastAsia="en-US"/>
        </w:rPr>
        <w:t>rit</w:t>
      </w:r>
      <w:r w:rsidR="00572542" w:rsidRPr="00D67DD6">
        <w:rPr>
          <w:noProof w:val="0"/>
          <w:lang w:val="fr-FR" w:eastAsia="en-US"/>
        </w:rPr>
        <w:t xml:space="preserve"> l’importance de cette séquence d’actualisation dans son commentaire </w:t>
      </w:r>
      <w:r w:rsidRPr="00D67DD6">
        <w:rPr>
          <w:noProof w:val="0"/>
          <w:lang w:val="fr-FR" w:eastAsia="en-US"/>
        </w:rPr>
        <w:t>(OBJ III, ch. 4.4.2). La modernité rejeta la primauté de</w:t>
      </w:r>
      <w:r w:rsidR="007D3C47">
        <w:rPr>
          <w:noProof w:val="0"/>
          <w:lang w:val="fr-FR" w:eastAsia="en-US"/>
        </w:rPr>
        <w:t>s</w:t>
      </w:r>
      <w:r w:rsidRPr="00D67DD6">
        <w:rPr>
          <w:noProof w:val="0"/>
          <w:lang w:val="fr-FR" w:eastAsia="en-US"/>
        </w:rPr>
        <w:t xml:space="preserve"> </w:t>
      </w:r>
      <w:r w:rsidRPr="00D67DD6">
        <w:rPr>
          <w:i/>
          <w:noProof w:val="0"/>
          <w:lang w:val="fr-FR" w:eastAsia="en-US"/>
        </w:rPr>
        <w:t>species sensibilis</w:t>
      </w:r>
      <w:r w:rsidRPr="00D67DD6">
        <w:rPr>
          <w:noProof w:val="0"/>
          <w:lang w:val="fr-FR" w:eastAsia="en-US"/>
        </w:rPr>
        <w:t xml:space="preserve">, qui </w:t>
      </w:r>
      <w:r w:rsidR="00DC3CDA" w:rsidRPr="00D67DD6">
        <w:rPr>
          <w:noProof w:val="0"/>
          <w:lang w:val="fr-FR" w:eastAsia="en-US"/>
        </w:rPr>
        <w:t xml:space="preserve">fait la </w:t>
      </w:r>
      <w:r w:rsidRPr="00D67DD6">
        <w:rPr>
          <w:noProof w:val="0"/>
          <w:lang w:val="fr-FR" w:eastAsia="en-US"/>
        </w:rPr>
        <w:t>base de la cognition humaine</w:t>
      </w:r>
      <w:r w:rsidR="00DC3CDA" w:rsidRPr="00D67DD6">
        <w:rPr>
          <w:noProof w:val="0"/>
          <w:lang w:val="fr-FR" w:eastAsia="en-US"/>
        </w:rPr>
        <w:t>. S</w:t>
      </w:r>
      <w:r w:rsidRPr="00D67DD6">
        <w:rPr>
          <w:noProof w:val="0"/>
          <w:lang w:val="fr-FR" w:eastAsia="en-US"/>
        </w:rPr>
        <w:t xml:space="preserve">on actualité sensuelle individualisée établit la cognition intellectuelle de l’âme comme </w:t>
      </w:r>
      <w:r w:rsidRPr="00D67DD6">
        <w:rPr>
          <w:i/>
          <w:noProof w:val="0"/>
          <w:lang w:val="fr-FR" w:eastAsia="en-US"/>
        </w:rPr>
        <w:t>tabula rasa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tabula rasa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7B3602" w:rsidRPr="00D67DD6">
        <w:rPr>
          <w:noProof w:val="0"/>
          <w:lang w:val="fr-FR" w:eastAsia="en-US"/>
        </w:rPr>
        <w:t>S</w:t>
      </w:r>
      <w:r w:rsidR="00DC3CDA" w:rsidRPr="00D67DD6">
        <w:rPr>
          <w:noProof w:val="0"/>
          <w:lang w:val="fr-FR" w:eastAsia="en-US"/>
        </w:rPr>
        <w:t>’</w:t>
      </w:r>
      <w:r w:rsidR="007B3602" w:rsidRPr="00D67DD6">
        <w:rPr>
          <w:noProof w:val="0"/>
          <w:lang w:val="fr-FR" w:eastAsia="en-US"/>
        </w:rPr>
        <w:t>il existe un être humain qui pense effectivement</w:t>
      </w:r>
      <w:r w:rsidRPr="00D67DD6">
        <w:rPr>
          <w:noProof w:val="0"/>
          <w:lang w:val="fr-FR" w:eastAsia="en-US"/>
        </w:rPr>
        <w:t xml:space="preserve"> (intellect </w:t>
      </w:r>
      <w:r w:rsidR="00102000" w:rsidRPr="00D67DD6">
        <w:rPr>
          <w:noProof w:val="0"/>
          <w:lang w:val="fr-FR" w:eastAsia="en-US"/>
        </w:rPr>
        <w:t xml:space="preserve">hyparchique </w:t>
      </w:r>
      <w:r w:rsidR="00DE3087" w:rsidRPr="00D67DD6">
        <w:rPr>
          <w:noProof w:val="0"/>
          <w:lang w:val="fr-FR" w:eastAsia="en-US"/>
        </w:rPr>
        <w:t xml:space="preserve">en forme de </w:t>
      </w:r>
      <w:r w:rsidRPr="00D67DD6">
        <w:rPr>
          <w:i/>
          <w:noProof w:val="0"/>
          <w:lang w:val="fr-FR" w:eastAsia="en-US"/>
        </w:rPr>
        <w:t>tertium genus</w:t>
      </w:r>
      <w:r w:rsidRPr="00D67DD6">
        <w:rPr>
          <w:noProof w:val="0"/>
          <w:lang w:val="fr-FR" w:eastAsia="en-US"/>
        </w:rPr>
        <w:t xml:space="preserve">), alors nous pouvons abstraire </w:t>
      </w:r>
      <w:r w:rsidR="008A155E" w:rsidRPr="00D67DD6">
        <w:rPr>
          <w:noProof w:val="0"/>
          <w:lang w:val="fr-FR" w:eastAsia="en-US"/>
        </w:rPr>
        <w:t xml:space="preserve">de </w:t>
      </w:r>
      <w:r w:rsidRPr="00D67DD6">
        <w:rPr>
          <w:noProof w:val="0"/>
          <w:lang w:val="fr-FR" w:eastAsia="en-US"/>
        </w:rPr>
        <w:t>son acte d</w:t>
      </w:r>
      <w:r w:rsidR="00E1138D" w:rsidRPr="00D67DD6">
        <w:rPr>
          <w:noProof w:val="0"/>
          <w:lang w:val="fr-FR" w:eastAsia="en-US"/>
        </w:rPr>
        <w:t xml:space="preserve">e la pensée </w:t>
      </w:r>
      <w:r w:rsidR="008A155E" w:rsidRPr="00D67DD6">
        <w:rPr>
          <w:noProof w:val="0"/>
          <w:lang w:val="fr-FR" w:eastAsia="en-US"/>
        </w:rPr>
        <w:t xml:space="preserve">pour en faire </w:t>
      </w:r>
      <w:r w:rsidRPr="00D67DD6">
        <w:rPr>
          <w:noProof w:val="0"/>
          <w:lang w:val="fr-FR" w:eastAsia="en-US"/>
        </w:rPr>
        <w:t xml:space="preserve">l’espèce </w:t>
      </w:r>
      <w:r w:rsidR="00E1138D" w:rsidRPr="00D67DD6">
        <w:rPr>
          <w:noProof w:val="0"/>
          <w:lang w:val="fr-FR" w:eastAsia="en-US"/>
        </w:rPr>
        <w:t xml:space="preserve">permanente </w:t>
      </w:r>
      <w:r w:rsidRPr="00D67DD6">
        <w:rPr>
          <w:noProof w:val="0"/>
          <w:lang w:val="fr-FR" w:eastAsia="en-US"/>
        </w:rPr>
        <w:t>(</w:t>
      </w:r>
      <w:r w:rsidR="00102000" w:rsidRPr="00D67DD6">
        <w:rPr>
          <w:noProof w:val="0"/>
          <w:lang w:val="fr-FR" w:eastAsia="en-US"/>
        </w:rPr>
        <w:t xml:space="preserve">intellect conceptuel en forme de </w:t>
      </w:r>
      <w:r w:rsidRPr="00D67DD6">
        <w:rPr>
          <w:i/>
          <w:noProof w:val="0"/>
          <w:lang w:val="fr-FR" w:eastAsia="en-US"/>
        </w:rPr>
        <w:t>quartum genus</w:t>
      </w:r>
      <w:r w:rsidRPr="00D67DD6">
        <w:rPr>
          <w:noProof w:val="0"/>
          <w:lang w:val="fr-FR" w:eastAsia="en-US"/>
        </w:rPr>
        <w:t xml:space="preserve">). L’intellect comme </w:t>
      </w:r>
      <w:r w:rsidRPr="00D67DD6">
        <w:rPr>
          <w:i/>
          <w:noProof w:val="0"/>
          <w:lang w:val="fr-FR" w:eastAsia="en-US"/>
        </w:rPr>
        <w:t>quartum genus</w:t>
      </w:r>
      <w:r w:rsidRPr="00D67DD6">
        <w:rPr>
          <w:noProof w:val="0"/>
          <w:lang w:val="fr-FR" w:eastAsia="en-US"/>
        </w:rPr>
        <w:t xml:space="preserve"> représente le concept théorique, qui est valide seulement pour l’intellect universellement conçu. Ce n’est pas une quasi-substance néoplatonicienne (ch. 1.3.1). Averroès parle de l’intellect comme du quatrième genre en relation avec l’interprétation précédente </w:t>
      </w:r>
      <w:r w:rsidRPr="00D67DD6">
        <w:rPr>
          <w:i/>
          <w:noProof w:val="0"/>
          <w:lang w:val="fr-FR" w:eastAsia="en-US"/>
        </w:rPr>
        <w:t>De anima</w:t>
      </w:r>
      <w:r w:rsidRPr="00D67DD6">
        <w:rPr>
          <w:noProof w:val="0"/>
          <w:lang w:val="fr-FR" w:eastAsia="en-US"/>
        </w:rPr>
        <w:t xml:space="preserve"> 430a14–15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430a14–15" </w:instrText>
      </w:r>
      <w:r w:rsidRPr="00D67DD6">
        <w:rPr>
          <w:noProof w:val="0"/>
          <w:lang w:val="fr-FR" w:eastAsia="en-US"/>
        </w:rPr>
        <w:fldChar w:fldCharType="end"/>
      </w:r>
      <w:r w:rsidR="00981C43">
        <w:rPr>
          <w:noProof w:val="0"/>
          <w:lang w:val="fr-FR" w:eastAsia="en-US"/>
        </w:rPr>
        <w:t xml:space="preserve"> quand l</w:t>
      </w:r>
      <w:r w:rsidRPr="00D67DD6">
        <w:rPr>
          <w:noProof w:val="0"/>
          <w:lang w:val="fr-FR" w:eastAsia="en-US"/>
        </w:rPr>
        <w:t>a double ipséité de l’acte de penser est thématisée. La capacité passive et act</w:t>
      </w:r>
      <w:r w:rsidR="00AB6E47">
        <w:rPr>
          <w:noProof w:val="0"/>
          <w:lang w:val="fr-FR" w:eastAsia="en-US"/>
        </w:rPr>
        <w:t>ive du caractère immatériel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w:t>
      </w:r>
      <w:r w:rsidR="00D66E1D" w:rsidRPr="00D67DD6">
        <w:rPr>
          <w:noProof w:val="0"/>
          <w:lang w:val="fr-FR" w:eastAsia="en-US"/>
        </w:rPr>
        <w:t xml:space="preserve">et </w:t>
      </w:r>
      <w:r w:rsidR="00D66E1D" w:rsidRPr="00D67DD6">
        <w:rPr>
          <w:i/>
          <w:noProof w:val="0"/>
          <w:lang w:val="fr-FR" w:eastAsia="en-US"/>
        </w:rPr>
        <w:t>agens</w:t>
      </w:r>
      <w:r w:rsidR="00D66E1D" w:rsidRPr="00D67DD6">
        <w:rPr>
          <w:noProof w:val="0"/>
          <w:lang w:val="fr-FR" w:eastAsia="en-US"/>
        </w:rPr>
        <w:t xml:space="preserve"> </w:t>
      </w:r>
      <w:r w:rsidRPr="00D67DD6">
        <w:rPr>
          <w:noProof w:val="0"/>
          <w:lang w:val="fr-FR" w:eastAsia="en-US"/>
        </w:rPr>
        <w:t>en tant que faculté de l’âme signifie qu’il</w:t>
      </w:r>
      <w:r w:rsidR="00D66E1D" w:rsidRPr="00D67DD6">
        <w:rPr>
          <w:noProof w:val="0"/>
          <w:lang w:val="fr-FR" w:eastAsia="en-US"/>
        </w:rPr>
        <w:t>s</w:t>
      </w:r>
      <w:r w:rsidRPr="00D67DD6">
        <w:rPr>
          <w:noProof w:val="0"/>
          <w:lang w:val="fr-FR" w:eastAsia="en-US"/>
        </w:rPr>
        <w:t xml:space="preserve"> se manifeste</w:t>
      </w:r>
      <w:r w:rsidR="00D66E1D" w:rsidRPr="00D67DD6">
        <w:rPr>
          <w:noProof w:val="0"/>
          <w:lang w:val="fr-FR" w:eastAsia="en-US"/>
        </w:rPr>
        <w:t>nt</w:t>
      </w:r>
      <w:r w:rsidRPr="00D67DD6">
        <w:rPr>
          <w:noProof w:val="0"/>
          <w:lang w:val="fr-FR" w:eastAsia="en-US"/>
        </w:rPr>
        <w:t xml:space="preserve"> comme q</w:t>
      </w:r>
      <w:r w:rsidR="00EF54A3" w:rsidRPr="00D67DD6">
        <w:rPr>
          <w:noProof w:val="0"/>
          <w:lang w:val="fr-FR" w:eastAsia="en-US"/>
        </w:rPr>
        <w:t>uasi-matière et quasi-forme. L</w:t>
      </w:r>
      <w:r w:rsidR="00EF54A3" w:rsidRPr="00D67DD6">
        <w:rPr>
          <w:rFonts w:cs="Calibri"/>
          <w:noProof w:val="0"/>
          <w:lang w:val="fr-FR" w:eastAsia="en-US"/>
        </w:rPr>
        <w:t>’</w:t>
      </w:r>
      <w:r w:rsidR="00EF54A3" w:rsidRPr="00D67DD6">
        <w:rPr>
          <w:noProof w:val="0"/>
          <w:lang w:val="fr-FR" w:eastAsia="en-US"/>
        </w:rPr>
        <w:t xml:space="preserve">intelect </w:t>
      </w:r>
      <w:r w:rsidRPr="00D67DD6">
        <w:rPr>
          <w:noProof w:val="0"/>
          <w:lang w:val="fr-FR" w:eastAsia="en-US"/>
        </w:rPr>
        <w:t>n’est pas une substance autonome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ou un concept purement abstrait de puissance comme </w:t>
      </w:r>
      <w:r w:rsidRPr="00D67DD6">
        <w:rPr>
          <w:i/>
          <w:noProof w:val="0"/>
          <w:lang w:val="fr-FR" w:eastAsia="en-US"/>
        </w:rPr>
        <w:t>materia prima</w:t>
      </w:r>
      <w:r w:rsidRPr="00D67DD6">
        <w:rPr>
          <w:noProof w:val="0"/>
          <w:lang w:val="fr-FR" w:eastAsia="en-US"/>
        </w:rPr>
        <w:t xml:space="preserve">. </w:t>
      </w:r>
      <w:r w:rsidR="00354489" w:rsidRPr="00D67DD6">
        <w:rPr>
          <w:noProof w:val="0"/>
          <w:lang w:val="fr-FR" w:eastAsia="en-US"/>
        </w:rPr>
        <w:t>Cette dernière n</w:t>
      </w:r>
      <w:r w:rsidR="00AF79D0" w:rsidRPr="00D67DD6">
        <w:rPr>
          <w:noProof w:val="0"/>
          <w:lang w:val="fr-FR" w:eastAsia="en-US"/>
        </w:rPr>
        <w:t>’</w:t>
      </w:r>
      <w:r w:rsidR="00354489" w:rsidRPr="00D67DD6">
        <w:rPr>
          <w:noProof w:val="0"/>
          <w:lang w:val="fr-FR" w:eastAsia="en-US"/>
        </w:rPr>
        <w:t xml:space="preserve">est </w:t>
      </w:r>
      <w:r w:rsidR="00354489" w:rsidRPr="00D67DD6">
        <w:rPr>
          <w:noProof w:val="0"/>
          <w:lang w:val="fr-FR" w:eastAsia="en-US"/>
        </w:rPr>
        <w:lastRenderedPageBreak/>
        <w:t>donnée qu</w:t>
      </w:r>
      <w:r w:rsidR="00AF79D0" w:rsidRPr="00D67DD6">
        <w:rPr>
          <w:noProof w:val="0"/>
          <w:lang w:val="fr-FR" w:eastAsia="en-US"/>
        </w:rPr>
        <w:t>’</w:t>
      </w:r>
      <w:r w:rsidR="00354489" w:rsidRPr="00D67DD6">
        <w:rPr>
          <w:noProof w:val="0"/>
          <w:lang w:val="fr-FR" w:eastAsia="en-US"/>
        </w:rPr>
        <w:t>au niveau de la supposition théorique, tandis que l</w:t>
      </w:r>
      <w:r w:rsidR="00AF79D0" w:rsidRPr="00D67DD6">
        <w:rPr>
          <w:noProof w:val="0"/>
          <w:lang w:val="fr-FR" w:eastAsia="en-US"/>
        </w:rPr>
        <w:t>’</w:t>
      </w:r>
      <w:r w:rsidR="00354489" w:rsidRPr="00D67DD6">
        <w:rPr>
          <w:noProof w:val="0"/>
          <w:lang w:val="fr-FR" w:eastAsia="en-US"/>
        </w:rPr>
        <w:t xml:space="preserve">intellect </w:t>
      </w:r>
      <w:r w:rsidR="00CD3844" w:rsidRPr="00D67DD6">
        <w:rPr>
          <w:noProof w:val="0"/>
          <w:lang w:val="fr-FR" w:eastAsia="en-US"/>
        </w:rPr>
        <w:t xml:space="preserve">humain </w:t>
      </w:r>
      <w:r w:rsidR="00354489" w:rsidRPr="00D67DD6">
        <w:rPr>
          <w:noProof w:val="0"/>
          <w:lang w:val="fr-FR" w:eastAsia="en-US"/>
        </w:rPr>
        <w:t>peut être énoncé sur la base de l</w:t>
      </w:r>
      <w:r w:rsidR="00AF79D0" w:rsidRPr="00D67DD6">
        <w:rPr>
          <w:noProof w:val="0"/>
          <w:lang w:val="fr-FR" w:eastAsia="en-US"/>
        </w:rPr>
        <w:t>’</w:t>
      </w:r>
      <w:r w:rsidR="00354489" w:rsidRPr="00D67DD6">
        <w:rPr>
          <w:noProof w:val="0"/>
          <w:lang w:val="fr-FR" w:eastAsia="en-US"/>
        </w:rPr>
        <w:t xml:space="preserve">imposition causalement déterminée. </w:t>
      </w:r>
      <w:r w:rsidR="00167F43" w:rsidRPr="00D67DD6">
        <w:rPr>
          <w:noProof w:val="0"/>
          <w:lang w:val="fr-FR" w:eastAsia="en-US"/>
        </w:rPr>
        <w:t>L</w:t>
      </w:r>
      <w:r w:rsidR="00AF79D0" w:rsidRPr="00D67DD6">
        <w:rPr>
          <w:noProof w:val="0"/>
          <w:lang w:val="fr-FR" w:eastAsia="en-US"/>
        </w:rPr>
        <w:t>’</w:t>
      </w:r>
      <w:r w:rsidR="00167F43" w:rsidRPr="00D67DD6">
        <w:rPr>
          <w:noProof w:val="0"/>
          <w:lang w:val="fr-FR" w:eastAsia="en-US"/>
        </w:rPr>
        <w:t>intellect humain agit par l</w:t>
      </w:r>
      <w:r w:rsidR="00AF79D0" w:rsidRPr="00D67DD6">
        <w:rPr>
          <w:noProof w:val="0"/>
          <w:lang w:val="fr-FR" w:eastAsia="en-US"/>
        </w:rPr>
        <w:t>’</w:t>
      </w:r>
      <w:r w:rsidR="00167F43" w:rsidRPr="00D67DD6">
        <w:rPr>
          <w:noProof w:val="0"/>
          <w:lang w:val="fr-FR" w:eastAsia="en-US"/>
        </w:rPr>
        <w:t>acte existentiel (</w:t>
      </w:r>
      <w:r w:rsidR="00167F43" w:rsidRPr="00D67DD6">
        <w:rPr>
          <w:i/>
          <w:noProof w:val="0"/>
          <w:lang w:val="fr-FR" w:eastAsia="en-US"/>
        </w:rPr>
        <w:t>actus intelligendi</w:t>
      </w:r>
      <w:r w:rsidR="00167F43" w:rsidRPr="00D67DD6">
        <w:rPr>
          <w:i/>
          <w:noProof w:val="0"/>
          <w:lang w:val="fr-FR" w:eastAsia="en-US"/>
        </w:rPr>
        <w:fldChar w:fldCharType="begin"/>
      </w:r>
      <w:r w:rsidR="00167F43" w:rsidRPr="00D67DD6">
        <w:rPr>
          <w:noProof w:val="0"/>
          <w:lang w:val="fr-FR"/>
        </w:rPr>
        <w:instrText xml:space="preserve"> XE "</w:instrText>
      </w:r>
      <w:r w:rsidR="00167F43" w:rsidRPr="00D67DD6">
        <w:rPr>
          <w:i/>
          <w:noProof w:val="0"/>
          <w:lang w:val="fr-FR" w:eastAsia="en-US"/>
        </w:rPr>
        <w:instrText>actus intelligendi</w:instrText>
      </w:r>
      <w:r w:rsidR="00167F43" w:rsidRPr="00D67DD6">
        <w:rPr>
          <w:noProof w:val="0"/>
          <w:lang w:val="fr-FR"/>
        </w:rPr>
        <w:instrText xml:space="preserve">" </w:instrText>
      </w:r>
      <w:r w:rsidR="00167F43" w:rsidRPr="00D67DD6">
        <w:rPr>
          <w:i/>
          <w:noProof w:val="0"/>
          <w:lang w:val="fr-FR" w:eastAsia="en-US"/>
        </w:rPr>
        <w:fldChar w:fldCharType="end"/>
      </w:r>
      <w:r w:rsidR="00167F43" w:rsidRPr="00D67DD6">
        <w:rPr>
          <w:noProof w:val="0"/>
          <w:lang w:val="fr-FR" w:eastAsia="en-US"/>
        </w:rPr>
        <w:t>) en raison de la causalité corporellement déterminée de la substance première (</w:t>
      </w:r>
      <w:r w:rsidR="00167F43" w:rsidRPr="00D67DD6">
        <w:rPr>
          <w:i/>
          <w:noProof w:val="0"/>
          <w:lang w:val="fr-FR" w:eastAsia="en-US"/>
        </w:rPr>
        <w:t>actus essendi</w:t>
      </w:r>
      <w:r w:rsidR="00167F43" w:rsidRPr="00D67DD6">
        <w:rPr>
          <w:noProof w:val="0"/>
          <w:lang w:val="fr-FR" w:eastAsia="en-US"/>
        </w:rPr>
        <w:fldChar w:fldCharType="begin"/>
      </w:r>
      <w:r w:rsidR="00167F43" w:rsidRPr="00D67DD6">
        <w:rPr>
          <w:noProof w:val="0"/>
          <w:lang w:val="fr-FR"/>
        </w:rPr>
        <w:instrText xml:space="preserve"> XE "</w:instrText>
      </w:r>
      <w:r w:rsidR="00167F43" w:rsidRPr="00D67DD6">
        <w:rPr>
          <w:i/>
          <w:noProof w:val="0"/>
          <w:lang w:val="fr-FR" w:eastAsia="en-US"/>
        </w:rPr>
        <w:instrText>actus essendi</w:instrText>
      </w:r>
      <w:r w:rsidR="00167F43" w:rsidRPr="00D67DD6">
        <w:rPr>
          <w:noProof w:val="0"/>
          <w:lang w:val="fr-FR"/>
        </w:rPr>
        <w:instrText xml:space="preserve">" </w:instrText>
      </w:r>
      <w:r w:rsidR="00167F43" w:rsidRPr="00D67DD6">
        <w:rPr>
          <w:noProof w:val="0"/>
          <w:lang w:val="fr-FR" w:eastAsia="en-US"/>
        </w:rPr>
        <w:fldChar w:fldCharType="end"/>
      </w:r>
      <w:r w:rsidR="00167F43" w:rsidRPr="00D67DD6">
        <w:rPr>
          <w:noProof w:val="0"/>
          <w:lang w:val="fr-FR" w:eastAsia="en-US"/>
        </w:rPr>
        <w:t>). Cette relation causalement donnée est ensuite énoncée par l</w:t>
      </w:r>
      <w:r w:rsidR="00AF79D0" w:rsidRPr="00D67DD6">
        <w:rPr>
          <w:noProof w:val="0"/>
          <w:lang w:val="fr-FR" w:eastAsia="en-US"/>
        </w:rPr>
        <w:t>’</w:t>
      </w:r>
      <w:r w:rsidR="00167F43" w:rsidRPr="00D67DD6">
        <w:rPr>
          <w:noProof w:val="0"/>
          <w:lang w:val="fr-FR" w:eastAsia="en-US"/>
        </w:rPr>
        <w:t>imposition dans le mo</w:t>
      </w:r>
      <w:r w:rsidR="00DE3087" w:rsidRPr="00D67DD6">
        <w:rPr>
          <w:noProof w:val="0"/>
          <w:lang w:val="fr-FR" w:eastAsia="en-US"/>
        </w:rPr>
        <w:t>de</w:t>
      </w:r>
      <w:r w:rsidR="00167F43" w:rsidRPr="00D67DD6">
        <w:rPr>
          <w:noProof w:val="0"/>
          <w:lang w:val="fr-FR" w:eastAsia="en-US"/>
        </w:rPr>
        <w:t xml:space="preserve"> </w:t>
      </w:r>
      <w:r w:rsidR="00167F43" w:rsidRPr="00D67DD6">
        <w:rPr>
          <w:i/>
          <w:noProof w:val="0"/>
          <w:lang w:val="fr-FR" w:eastAsia="en-US"/>
        </w:rPr>
        <w:t>per prius</w:t>
      </w:r>
      <w:r w:rsidR="00167F43" w:rsidRPr="00D67DD6">
        <w:rPr>
          <w:noProof w:val="0"/>
          <w:lang w:val="fr-FR" w:eastAsia="en-US"/>
        </w:rPr>
        <w:t xml:space="preserve"> (</w:t>
      </w:r>
      <w:r w:rsidR="00C97C04">
        <w:rPr>
          <w:i/>
          <w:noProof w:val="0"/>
          <w:lang w:val="fr-FR" w:eastAsia="en-US"/>
        </w:rPr>
        <w:t xml:space="preserve">modus </w:t>
      </w:r>
      <w:r w:rsidR="00167F43" w:rsidRPr="00D67DD6">
        <w:rPr>
          <w:i/>
          <w:noProof w:val="0"/>
          <w:lang w:val="fr-FR" w:eastAsia="en-US"/>
        </w:rPr>
        <w:t>cognoscendi</w:t>
      </w:r>
      <w:r w:rsidR="00167F43" w:rsidRPr="00D67DD6">
        <w:rPr>
          <w:i/>
          <w:noProof w:val="0"/>
          <w:lang w:val="fr-FR" w:eastAsia="en-US"/>
        </w:rPr>
        <w:fldChar w:fldCharType="begin"/>
      </w:r>
      <w:r w:rsidR="00167F43" w:rsidRPr="00D67DD6">
        <w:rPr>
          <w:noProof w:val="0"/>
          <w:lang w:val="fr-FR"/>
        </w:rPr>
        <w:instrText xml:space="preserve"> XE "</w:instrText>
      </w:r>
      <w:r w:rsidR="00167F43" w:rsidRPr="00D67DD6">
        <w:rPr>
          <w:i/>
          <w:noProof w:val="0"/>
          <w:lang w:val="fr-FR" w:eastAsia="en-US"/>
        </w:rPr>
        <w:instrText>actus cognoscendi</w:instrText>
      </w:r>
      <w:r w:rsidR="00167F43" w:rsidRPr="00D67DD6">
        <w:rPr>
          <w:noProof w:val="0"/>
          <w:lang w:val="fr-FR"/>
        </w:rPr>
        <w:instrText xml:space="preserve">" </w:instrText>
      </w:r>
      <w:r w:rsidR="00167F43" w:rsidRPr="00D67DD6">
        <w:rPr>
          <w:i/>
          <w:noProof w:val="0"/>
          <w:lang w:val="fr-FR" w:eastAsia="en-US"/>
        </w:rPr>
        <w:fldChar w:fldCharType="end"/>
      </w:r>
      <w:r w:rsidR="00167F43" w:rsidRPr="00D67DD6">
        <w:rPr>
          <w:noProof w:val="0"/>
          <w:lang w:val="fr-FR" w:eastAsia="en-US"/>
        </w:rPr>
        <w:t xml:space="preserve">). </w:t>
      </w:r>
      <w:r w:rsidR="00EE5E9F" w:rsidRPr="00D67DD6">
        <w:rPr>
          <w:noProof w:val="0"/>
          <w:lang w:val="fr-FR" w:eastAsia="en-US"/>
        </w:rPr>
        <w:t>Il est évident que le préfixe «</w:t>
      </w:r>
      <w:r w:rsidR="00B00D87" w:rsidRPr="00D67DD6">
        <w:rPr>
          <w:noProof w:val="0"/>
          <w:lang w:val="fr-FR" w:eastAsia="en-US"/>
        </w:rPr>
        <w:t> </w:t>
      </w:r>
      <w:r w:rsidR="00EE5E9F" w:rsidRPr="00D67DD6">
        <w:rPr>
          <w:i/>
          <w:noProof w:val="0"/>
          <w:lang w:val="fr-FR" w:eastAsia="en-US"/>
        </w:rPr>
        <w:t>quasi</w:t>
      </w:r>
      <w:r w:rsidR="007C5F94" w:rsidRPr="00D67DD6">
        <w:rPr>
          <w:i/>
          <w:noProof w:val="0"/>
          <w:lang w:val="fr-FR" w:eastAsia="en-US"/>
        </w:rPr>
        <w:t>–</w:t>
      </w:r>
      <w:r w:rsidR="00EE5E9F" w:rsidRPr="00D67DD6">
        <w:rPr>
          <w:noProof w:val="0"/>
          <w:lang w:val="fr-FR" w:eastAsia="en-US"/>
        </w:rPr>
        <w:t> »  signifie la direction de la prédication (</w:t>
      </w:r>
      <w:r w:rsidR="00EE5E9F" w:rsidRPr="00D67DD6">
        <w:rPr>
          <w:i/>
          <w:noProof w:val="0"/>
          <w:lang w:val="fr-FR" w:eastAsia="en-US"/>
        </w:rPr>
        <w:t>Bezugssinn, Vor-blickbahn</w:t>
      </w:r>
      <w:r w:rsidR="00EE5E9F" w:rsidRPr="00D67DD6">
        <w:rPr>
          <w:noProof w:val="0"/>
          <w:lang w:val="fr-FR" w:eastAsia="en-US"/>
        </w:rPr>
        <w:t>) qui, dans le cas de la prédication de l</w:t>
      </w:r>
      <w:r w:rsidR="004239AA" w:rsidRPr="00D67DD6">
        <w:rPr>
          <w:noProof w:val="0"/>
          <w:lang w:val="fr-FR" w:eastAsia="en-US"/>
        </w:rPr>
        <w:t>’</w:t>
      </w:r>
      <w:r w:rsidR="00EE5E9F" w:rsidRPr="00D67DD6">
        <w:rPr>
          <w:noProof w:val="0"/>
          <w:lang w:val="fr-FR" w:eastAsia="en-US"/>
        </w:rPr>
        <w:t xml:space="preserve">intellect, doit être prise </w:t>
      </w:r>
      <w:r w:rsidR="00072641" w:rsidRPr="00D67DD6">
        <w:rPr>
          <w:noProof w:val="0"/>
          <w:lang w:val="fr-FR" w:eastAsia="en-US"/>
        </w:rPr>
        <w:t xml:space="preserve">en vertu de </w:t>
      </w:r>
      <w:r w:rsidR="00EE5E9F" w:rsidRPr="00D67DD6">
        <w:rPr>
          <w:noProof w:val="0"/>
          <w:lang w:val="fr-FR" w:eastAsia="en-US"/>
        </w:rPr>
        <w:t>l</w:t>
      </w:r>
      <w:r w:rsidR="004239AA" w:rsidRPr="00D67DD6">
        <w:rPr>
          <w:noProof w:val="0"/>
          <w:lang w:val="fr-FR" w:eastAsia="en-US"/>
        </w:rPr>
        <w:t>’</w:t>
      </w:r>
      <w:r w:rsidR="00EE5E9F" w:rsidRPr="00D67DD6">
        <w:rPr>
          <w:noProof w:val="0"/>
          <w:lang w:val="fr-FR" w:eastAsia="en-US"/>
        </w:rPr>
        <w:t>act</w:t>
      </w:r>
      <w:r w:rsidR="00F11DF4" w:rsidRPr="00D67DD6">
        <w:rPr>
          <w:noProof w:val="0"/>
          <w:lang w:val="fr-FR" w:eastAsia="en-US"/>
        </w:rPr>
        <w:t>ivité</w:t>
      </w:r>
      <w:r w:rsidR="00EE5E9F" w:rsidRPr="00D67DD6">
        <w:rPr>
          <w:noProof w:val="0"/>
          <w:lang w:val="fr-FR" w:eastAsia="en-US"/>
        </w:rPr>
        <w:t xml:space="preserve"> de la première substance à la potentialité de la seconde substance. L</w:t>
      </w:r>
      <w:r w:rsidR="00167F43" w:rsidRPr="00D67DD6">
        <w:rPr>
          <w:noProof w:val="0"/>
          <w:lang w:val="fr-FR" w:eastAsia="en-US"/>
        </w:rPr>
        <w:t>a preuve déductive pour l</w:t>
      </w:r>
      <w:r w:rsidR="00AF79D0" w:rsidRPr="00D67DD6">
        <w:rPr>
          <w:noProof w:val="0"/>
          <w:lang w:val="fr-FR" w:eastAsia="en-US"/>
        </w:rPr>
        <w:t>’</w:t>
      </w:r>
      <w:r w:rsidR="00167F43" w:rsidRPr="00D67DD6">
        <w:rPr>
          <w:noProof w:val="0"/>
          <w:lang w:val="fr-FR" w:eastAsia="en-US"/>
        </w:rPr>
        <w:t xml:space="preserve">intellect une fois achevée, la prédication générique secondaire entre en jeu. </w:t>
      </w:r>
      <w:r w:rsidR="00CF32A0" w:rsidRPr="00D67DD6">
        <w:rPr>
          <w:noProof w:val="0"/>
          <w:lang w:val="fr-FR" w:eastAsia="en-US"/>
        </w:rPr>
        <w:t>L</w:t>
      </w:r>
      <w:r w:rsidR="00AF79D0" w:rsidRPr="00D67DD6">
        <w:rPr>
          <w:noProof w:val="0"/>
          <w:lang w:val="fr-FR" w:eastAsia="en-US"/>
        </w:rPr>
        <w:t>’</w:t>
      </w:r>
      <w:r w:rsidR="00CF32A0" w:rsidRPr="00D67DD6">
        <w:rPr>
          <w:noProof w:val="0"/>
          <w:lang w:val="fr-FR" w:eastAsia="en-US"/>
        </w:rPr>
        <w:t>universalité générique de l</w:t>
      </w:r>
      <w:r w:rsidR="00AF79D0" w:rsidRPr="00D67DD6">
        <w:rPr>
          <w:noProof w:val="0"/>
          <w:lang w:val="fr-FR" w:eastAsia="en-US"/>
        </w:rPr>
        <w:t>’</w:t>
      </w:r>
      <w:r w:rsidR="00CF32A0" w:rsidRPr="00D67DD6">
        <w:rPr>
          <w:noProof w:val="0"/>
          <w:lang w:val="fr-FR" w:eastAsia="en-US"/>
        </w:rPr>
        <w:t>intellect est définie comme une capacité de penser liée à une humanité abstraite. Dans l</w:t>
      </w:r>
      <w:r w:rsidR="00AF79D0" w:rsidRPr="00D67DD6">
        <w:rPr>
          <w:noProof w:val="0"/>
          <w:lang w:val="fr-FR" w:eastAsia="en-US"/>
        </w:rPr>
        <w:t>’</w:t>
      </w:r>
      <w:r w:rsidR="00CF32A0" w:rsidRPr="00D67DD6">
        <w:rPr>
          <w:noProof w:val="0"/>
          <w:lang w:val="fr-FR" w:eastAsia="en-US"/>
        </w:rPr>
        <w:t>étape d</w:t>
      </w:r>
      <w:r w:rsidR="00AF79D0" w:rsidRPr="00D67DD6">
        <w:rPr>
          <w:noProof w:val="0"/>
          <w:lang w:val="fr-FR" w:eastAsia="en-US"/>
        </w:rPr>
        <w:t>’</w:t>
      </w:r>
      <w:r w:rsidR="00CF32A0" w:rsidRPr="00D67DD6">
        <w:rPr>
          <w:noProof w:val="0"/>
          <w:lang w:val="fr-FR" w:eastAsia="en-US"/>
        </w:rPr>
        <w:t>abstraction suivante faite par division des universaux au sein de la supposition, nous pouvons alors rapporter cette capacité générique à l</w:t>
      </w:r>
      <w:r w:rsidR="00AF79D0" w:rsidRPr="00D67DD6">
        <w:rPr>
          <w:noProof w:val="0"/>
          <w:lang w:val="fr-FR" w:eastAsia="en-US"/>
        </w:rPr>
        <w:t>’</w:t>
      </w:r>
      <w:r w:rsidR="00CF32A0" w:rsidRPr="00D67DD6">
        <w:rPr>
          <w:noProof w:val="0"/>
          <w:lang w:val="fr-FR" w:eastAsia="en-US"/>
        </w:rPr>
        <w:t>esp</w:t>
      </w:r>
      <w:r w:rsidR="00694B2F" w:rsidRPr="00D67DD6">
        <w:rPr>
          <w:noProof w:val="0"/>
          <w:lang w:val="fr-FR" w:eastAsia="en-US"/>
        </w:rPr>
        <w:t xml:space="preserve">èce humaine </w:t>
      </w:r>
      <w:r w:rsidR="00CF32A0" w:rsidRPr="00D67DD6">
        <w:rPr>
          <w:noProof w:val="0"/>
          <w:lang w:val="fr-FR" w:eastAsia="en-US"/>
        </w:rPr>
        <w:t>en tant qu</w:t>
      </w:r>
      <w:r w:rsidR="00AF79D0" w:rsidRPr="00D67DD6">
        <w:rPr>
          <w:noProof w:val="0"/>
          <w:lang w:val="fr-FR" w:eastAsia="en-US"/>
        </w:rPr>
        <w:t>’</w:t>
      </w:r>
      <w:r w:rsidR="00CF32A0" w:rsidRPr="00D67DD6">
        <w:rPr>
          <w:noProof w:val="0"/>
          <w:lang w:val="fr-FR" w:eastAsia="en-US"/>
        </w:rPr>
        <w:t>individu</w:t>
      </w:r>
      <w:r w:rsidR="00694B2F" w:rsidRPr="00D67DD6">
        <w:rPr>
          <w:noProof w:val="0"/>
          <w:lang w:val="fr-FR" w:eastAsia="en-US"/>
        </w:rPr>
        <w:t xml:space="preserve"> indivisible</w:t>
      </w:r>
      <w:r w:rsidR="00CF32A0" w:rsidRPr="00D67DD6">
        <w:rPr>
          <w:noProof w:val="0"/>
          <w:lang w:val="fr-FR" w:eastAsia="en-US"/>
        </w:rPr>
        <w:t xml:space="preserve">. </w:t>
      </w:r>
      <w:r w:rsidR="00FA7755" w:rsidRPr="00D67DD6">
        <w:rPr>
          <w:noProof w:val="0"/>
          <w:lang w:val="fr-FR" w:eastAsia="en-US"/>
        </w:rPr>
        <w:t xml:space="preserve">Cet </w:t>
      </w:r>
      <w:r w:rsidRPr="00D67DD6">
        <w:rPr>
          <w:i/>
          <w:noProof w:val="0"/>
          <w:lang w:val="fr-FR" w:eastAsia="en-US"/>
        </w:rPr>
        <w:t>indivi</w:t>
      </w:r>
      <w:r w:rsidR="00E6169F" w:rsidRPr="00D67DD6">
        <w:rPr>
          <w:i/>
          <w:noProof w:val="0"/>
          <w:lang w:val="fr-FR" w:eastAsia="en-US"/>
        </w:rPr>
        <w:t>duum</w:t>
      </w:r>
      <w:r w:rsidR="00E6169F" w:rsidRPr="00D67DD6">
        <w:rPr>
          <w:noProof w:val="0"/>
          <w:lang w:val="fr-FR" w:eastAsia="en-US"/>
        </w:rPr>
        <w:t xml:space="preserve"> </w:t>
      </w:r>
      <w:r w:rsidR="001517FD" w:rsidRPr="00D67DD6">
        <w:rPr>
          <w:noProof w:val="0"/>
          <w:lang w:val="fr-FR" w:eastAsia="en-US"/>
        </w:rPr>
        <w:t>con</w:t>
      </w:r>
      <w:r w:rsidR="00DE3087" w:rsidRPr="00D67DD6">
        <w:rPr>
          <w:noProof w:val="0"/>
          <w:lang w:val="fr-FR" w:eastAsia="en-US"/>
        </w:rPr>
        <w:t>ç</w:t>
      </w:r>
      <w:r w:rsidR="001517FD" w:rsidRPr="00D67DD6">
        <w:rPr>
          <w:noProof w:val="0"/>
          <w:lang w:val="fr-FR" w:eastAsia="en-US"/>
        </w:rPr>
        <w:t>u</w:t>
      </w:r>
      <w:r w:rsidR="0043464F" w:rsidRPr="00D67DD6">
        <w:rPr>
          <w:noProof w:val="0"/>
          <w:lang w:val="fr-FR" w:eastAsia="en-US"/>
        </w:rPr>
        <w:t xml:space="preserve"> </w:t>
      </w:r>
      <w:r w:rsidR="00DE3087" w:rsidRPr="00D67DD6">
        <w:rPr>
          <w:noProof w:val="0"/>
          <w:lang w:val="fr-FR" w:eastAsia="en-US"/>
        </w:rPr>
        <w:t>à</w:t>
      </w:r>
      <w:r w:rsidR="0043464F" w:rsidRPr="00D67DD6">
        <w:rPr>
          <w:noProof w:val="0"/>
          <w:lang w:val="fr-FR" w:eastAsia="en-US"/>
        </w:rPr>
        <w:t xml:space="preserve"> la fin de l</w:t>
      </w:r>
      <w:r w:rsidR="00AF79D0" w:rsidRPr="00D67DD6">
        <w:rPr>
          <w:noProof w:val="0"/>
          <w:lang w:val="fr-FR" w:eastAsia="en-US"/>
        </w:rPr>
        <w:t>’</w:t>
      </w:r>
      <w:r w:rsidR="001517FD" w:rsidRPr="00D67DD6">
        <w:rPr>
          <w:noProof w:val="0"/>
          <w:lang w:val="fr-FR" w:eastAsia="en-US"/>
        </w:rPr>
        <w:t>Arb</w:t>
      </w:r>
      <w:r w:rsidR="0043464F" w:rsidRPr="00D67DD6">
        <w:rPr>
          <w:noProof w:val="0"/>
          <w:lang w:val="fr-FR" w:eastAsia="en-US"/>
        </w:rPr>
        <w:t xml:space="preserve">re </w:t>
      </w:r>
      <w:r w:rsidR="001517FD" w:rsidRPr="00D67DD6">
        <w:rPr>
          <w:noProof w:val="0"/>
          <w:lang w:val="fr-FR" w:eastAsia="en-US"/>
        </w:rPr>
        <w:t>de Porphy</w:t>
      </w:r>
      <w:r w:rsidR="0043464F" w:rsidRPr="00D67DD6">
        <w:rPr>
          <w:noProof w:val="0"/>
          <w:lang w:val="fr-FR" w:eastAsia="en-US"/>
        </w:rPr>
        <w:t xml:space="preserve">re </w:t>
      </w:r>
      <w:r w:rsidRPr="00D67DD6">
        <w:rPr>
          <w:noProof w:val="0"/>
          <w:lang w:val="fr-FR" w:eastAsia="en-US"/>
        </w:rPr>
        <w:t xml:space="preserve">n’est pas une personne réelle, car la </w:t>
      </w:r>
      <w:r w:rsidRPr="00D67DD6">
        <w:rPr>
          <w:i/>
          <w:noProof w:val="0"/>
          <w:lang w:val="fr-FR" w:eastAsia="en-US"/>
        </w:rPr>
        <w:t>continuatio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continuatio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ce sens universel n’est donnée que dans la pensée. Contrairement aux individus académiques confus à l’époque de la modernité et de la postmodernité, l’</w:t>
      </w:r>
      <w:r w:rsidRPr="00D67DD6">
        <w:rPr>
          <w:i/>
          <w:noProof w:val="0"/>
          <w:lang w:val="fr-FR" w:eastAsia="en-US"/>
        </w:rPr>
        <w:t>individuum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individuum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aristotélicien ne pense pas, car i</w:t>
      </w:r>
      <w:r w:rsidR="005E45C6" w:rsidRPr="00D67DD6">
        <w:rPr>
          <w:noProof w:val="0"/>
          <w:lang w:val="fr-FR" w:eastAsia="en-US"/>
        </w:rPr>
        <w:t xml:space="preserve">l n’existe pas </w:t>
      </w:r>
      <w:r w:rsidR="00F8125D">
        <w:rPr>
          <w:noProof w:val="0"/>
          <w:lang w:val="fr-FR" w:eastAsia="en-US"/>
        </w:rPr>
        <w:t xml:space="preserve">en </w:t>
      </w:r>
      <w:r w:rsidR="005E45C6" w:rsidRPr="00D67DD6">
        <w:rPr>
          <w:noProof w:val="0"/>
          <w:lang w:val="fr-FR" w:eastAsia="en-US"/>
        </w:rPr>
        <w:t>réalité.</w:t>
      </w:r>
    </w:p>
    <w:p w14:paraId="1366AC19" w14:textId="238BC05E" w:rsidR="00CE6F64" w:rsidRPr="00D67DD6" w:rsidRDefault="00FA3936" w:rsidP="00C27F53">
      <w:pPr>
        <w:ind w:firstLine="397"/>
        <w:rPr>
          <w:noProof w:val="0"/>
          <w:lang w:val="fr-FR" w:eastAsia="en-US"/>
        </w:rPr>
      </w:pPr>
      <w:r w:rsidRPr="00D67DD6">
        <w:rPr>
          <w:noProof w:val="0"/>
          <w:lang w:val="fr-FR" w:eastAsia="en-US"/>
        </w:rPr>
        <w:t>Prenons la prédication de l</w:t>
      </w:r>
      <w:r w:rsidR="00AF79D0" w:rsidRPr="00D67DD6">
        <w:rPr>
          <w:noProof w:val="0"/>
          <w:lang w:val="fr-FR" w:eastAsia="en-US"/>
        </w:rPr>
        <w:t>’</w:t>
      </w:r>
      <w:r w:rsidRPr="00D67DD6">
        <w:rPr>
          <w:noProof w:val="0"/>
          <w:lang w:val="fr-FR" w:eastAsia="en-US"/>
        </w:rPr>
        <w:t>ipséité de l</w:t>
      </w:r>
      <w:r w:rsidR="00AF79D0" w:rsidRPr="00D67DD6">
        <w:rPr>
          <w:noProof w:val="0"/>
          <w:lang w:val="fr-FR" w:eastAsia="en-US"/>
        </w:rPr>
        <w:t>’</w:t>
      </w:r>
      <w:r w:rsidRPr="00D67DD6">
        <w:rPr>
          <w:noProof w:val="0"/>
          <w:lang w:val="fr-FR" w:eastAsia="en-US"/>
        </w:rPr>
        <w:t>entendement sur la base de l</w:t>
      </w:r>
      <w:r w:rsidR="00AF79D0" w:rsidRPr="00D67DD6">
        <w:rPr>
          <w:noProof w:val="0"/>
          <w:lang w:val="fr-FR" w:eastAsia="en-US"/>
        </w:rPr>
        <w:t>’</w:t>
      </w:r>
      <w:r w:rsidRPr="00D67DD6">
        <w:rPr>
          <w:noProof w:val="0"/>
          <w:lang w:val="fr-FR" w:eastAsia="en-US"/>
        </w:rPr>
        <w:t>imposition de la signification «</w:t>
      </w:r>
      <w:r w:rsidR="00AF79D0" w:rsidRPr="00D67DD6">
        <w:rPr>
          <w:noProof w:val="0"/>
          <w:lang w:val="fr-FR" w:eastAsia="en-US"/>
        </w:rPr>
        <w:t> </w:t>
      </w:r>
      <w:r w:rsidRPr="00D67DD6">
        <w:rPr>
          <w:noProof w:val="0"/>
          <w:lang w:val="fr-FR" w:eastAsia="en-US"/>
        </w:rPr>
        <w:t>intellect</w:t>
      </w:r>
      <w:r w:rsidR="00AF79D0" w:rsidRPr="00D67DD6">
        <w:rPr>
          <w:noProof w:val="0"/>
          <w:lang w:val="fr-FR" w:eastAsia="en-US"/>
        </w:rPr>
        <w:t> </w:t>
      </w:r>
      <w:r w:rsidRPr="00D67DD6">
        <w:rPr>
          <w:noProof w:val="0"/>
          <w:lang w:val="fr-FR" w:eastAsia="en-US"/>
        </w:rPr>
        <w:t>» face à l</w:t>
      </w:r>
      <w:r w:rsidR="00AF79D0" w:rsidRPr="00D67DD6">
        <w:rPr>
          <w:noProof w:val="0"/>
          <w:lang w:val="fr-FR" w:eastAsia="en-US"/>
        </w:rPr>
        <w:t>’</w:t>
      </w:r>
      <w:r w:rsidRPr="00D67DD6">
        <w:rPr>
          <w:noProof w:val="0"/>
          <w:lang w:val="fr-FR" w:eastAsia="en-US"/>
        </w:rPr>
        <w:t>homme réel (</w:t>
      </w:r>
      <w:r w:rsidRPr="00D67DD6">
        <w:rPr>
          <w:i/>
          <w:noProof w:val="0"/>
          <w:lang w:val="fr-FR" w:eastAsia="en-US"/>
        </w:rPr>
        <w:t>ad hominem intelligentem</w:t>
      </w:r>
      <w:r w:rsidRPr="00D67DD6">
        <w:rPr>
          <w:noProof w:val="0"/>
          <w:lang w:val="fr-FR" w:eastAsia="en-US"/>
        </w:rPr>
        <w:t>). Ainsi fait, nous énon</w:t>
      </w:r>
      <w:r w:rsidR="00DE3087" w:rsidRPr="00D67DD6">
        <w:rPr>
          <w:noProof w:val="0"/>
          <w:lang w:val="fr-FR" w:eastAsia="en-US"/>
        </w:rPr>
        <w:t>ç</w:t>
      </w:r>
      <w:r w:rsidRPr="00D67DD6">
        <w:rPr>
          <w:noProof w:val="0"/>
          <w:lang w:val="fr-FR" w:eastAsia="en-US"/>
        </w:rPr>
        <w:t xml:space="preserve">ons la primauté hyparchique de la première substance </w:t>
      </w:r>
      <w:r w:rsidR="001716CC" w:rsidRPr="00D67DD6">
        <w:rPr>
          <w:noProof w:val="0"/>
          <w:lang w:val="fr-FR" w:eastAsia="en-US"/>
        </w:rPr>
        <w:t xml:space="preserve">en </w:t>
      </w:r>
      <w:r w:rsidRPr="00D67DD6">
        <w:rPr>
          <w:noProof w:val="0"/>
          <w:lang w:val="fr-FR" w:eastAsia="en-US"/>
        </w:rPr>
        <w:t xml:space="preserve">mode existentiel </w:t>
      </w:r>
      <w:r w:rsidR="001716CC" w:rsidRPr="00D67DD6">
        <w:rPr>
          <w:noProof w:val="0"/>
          <w:lang w:val="fr-FR" w:eastAsia="en-US"/>
        </w:rPr>
        <w:t xml:space="preserve">fait </w:t>
      </w:r>
      <w:r w:rsidRPr="00D67DD6">
        <w:rPr>
          <w:i/>
          <w:noProof w:val="0"/>
          <w:lang w:val="fr-FR" w:eastAsia="en-US"/>
        </w:rPr>
        <w:t>per prius</w:t>
      </w:r>
      <w:r w:rsidRPr="00D67DD6">
        <w:rPr>
          <w:noProof w:val="0"/>
          <w:lang w:val="fr-FR" w:eastAsia="en-US"/>
        </w:rPr>
        <w:t xml:space="preserve">. </w:t>
      </w:r>
      <w:r w:rsidR="001716CC" w:rsidRPr="00D67DD6">
        <w:rPr>
          <w:noProof w:val="0"/>
          <w:lang w:val="fr-FR" w:eastAsia="en-US"/>
        </w:rPr>
        <w:t>L</w:t>
      </w:r>
      <w:r w:rsidR="00CE6F64" w:rsidRPr="00D67DD6">
        <w:rPr>
          <w:noProof w:val="0"/>
          <w:lang w:val="fr-FR" w:eastAsia="en-US"/>
        </w:rPr>
        <w:t xml:space="preserve">e processus de la cognition </w:t>
      </w:r>
      <w:r w:rsidR="001716CC" w:rsidRPr="00D67DD6">
        <w:rPr>
          <w:noProof w:val="0"/>
          <w:lang w:val="fr-FR" w:eastAsia="en-US"/>
        </w:rPr>
        <w:t xml:space="preserve">prend </w:t>
      </w:r>
      <w:r w:rsidR="00CE6F64" w:rsidRPr="00D67DD6">
        <w:rPr>
          <w:noProof w:val="0"/>
          <w:lang w:val="fr-FR" w:eastAsia="en-US"/>
        </w:rPr>
        <w:t>l</w:t>
      </w:r>
      <w:r w:rsidR="001716CC" w:rsidRPr="00D67DD6">
        <w:rPr>
          <w:noProof w:val="0"/>
          <w:lang w:val="fr-FR" w:eastAsia="en-US"/>
        </w:rPr>
        <w:t xml:space="preserve">’homme comme </w:t>
      </w:r>
      <w:r w:rsidR="00CE6F64" w:rsidRPr="00D67DD6">
        <w:rPr>
          <w:noProof w:val="0"/>
          <w:lang w:val="fr-FR" w:eastAsia="en-US"/>
        </w:rPr>
        <w:t>substance première</w:t>
      </w:r>
      <w:r w:rsidR="001716CC" w:rsidRPr="00D67DD6">
        <w:rPr>
          <w:noProof w:val="0"/>
          <w:lang w:val="fr-FR" w:eastAsia="en-US"/>
        </w:rPr>
        <w:t>. L</w:t>
      </w:r>
      <w:r w:rsidR="00CE6F64" w:rsidRPr="00D67DD6">
        <w:rPr>
          <w:noProof w:val="0"/>
          <w:lang w:val="fr-FR" w:eastAsia="en-US"/>
        </w:rPr>
        <w:t xml:space="preserve">’intellect réceptif, selon </w:t>
      </w:r>
      <w:r w:rsidR="00CE6F64" w:rsidRPr="00D67DD6">
        <w:rPr>
          <w:i/>
          <w:noProof w:val="0"/>
          <w:lang w:val="fr-FR" w:eastAsia="en-US"/>
        </w:rPr>
        <w:t>De anima</w:t>
      </w:r>
      <w:r w:rsidR="00CE6F64" w:rsidRPr="00D67DD6">
        <w:rPr>
          <w:noProof w:val="0"/>
          <w:lang w:val="fr-FR" w:eastAsia="en-US"/>
        </w:rPr>
        <w:t xml:space="preserve">, devient tout dans l’âme et </w:t>
      </w:r>
      <w:r w:rsidR="001716CC" w:rsidRPr="00D67DD6">
        <w:rPr>
          <w:noProof w:val="0"/>
          <w:lang w:val="fr-FR" w:eastAsia="en-US"/>
        </w:rPr>
        <w:t xml:space="preserve">il </w:t>
      </w:r>
      <w:r w:rsidR="00CE6F64" w:rsidRPr="00D67DD6">
        <w:rPr>
          <w:noProof w:val="0"/>
          <w:lang w:val="fr-FR" w:eastAsia="en-US"/>
        </w:rPr>
        <w:t xml:space="preserve">produit ainsi un contenu intelligible. Cette ipséité actuellement donnée définit dans la prédication ultérieure </w:t>
      </w:r>
      <w:r w:rsidR="006B006D" w:rsidRPr="00D67DD6">
        <w:rPr>
          <w:noProof w:val="0"/>
          <w:lang w:val="fr-FR" w:eastAsia="en-US"/>
        </w:rPr>
        <w:t xml:space="preserve">faite </w:t>
      </w:r>
      <w:r w:rsidR="00CE6F64" w:rsidRPr="00D67DD6">
        <w:rPr>
          <w:i/>
          <w:noProof w:val="0"/>
          <w:lang w:val="fr-FR" w:eastAsia="en-US"/>
        </w:rPr>
        <w:t>per posterius</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 xml:space="preserve">prédication </w:instrText>
      </w:r>
      <w:r w:rsidR="00CE6F64" w:rsidRPr="00D67DD6">
        <w:rPr>
          <w:i/>
          <w:noProof w:val="0"/>
          <w:lang w:val="fr-FR" w:eastAsia="en-US"/>
        </w:rPr>
        <w:instrText>per posterius</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(c’est-à-dire sur le mode de l’abstraction</w:t>
      </w:r>
      <w:r w:rsidR="006C2062" w:rsidRPr="00D67DD6">
        <w:rPr>
          <w:noProof w:val="0"/>
          <w:lang w:val="fr-FR" w:eastAsia="en-US"/>
        </w:rPr>
        <w:t xml:space="preserve"> générique</w:t>
      </w:r>
      <w:r w:rsidR="00CE6F64" w:rsidRPr="00D67DD6">
        <w:rPr>
          <w:noProof w:val="0"/>
          <w:lang w:val="fr-FR" w:eastAsia="en-US"/>
        </w:rPr>
        <w:t>) la capacité inte</w:t>
      </w:r>
      <w:r w:rsidR="00EF0FDA" w:rsidRPr="00D67DD6">
        <w:rPr>
          <w:noProof w:val="0"/>
          <w:lang w:val="fr-FR" w:eastAsia="en-US"/>
        </w:rPr>
        <w:t>llectuelle générale de l’humanité</w:t>
      </w:r>
      <w:r w:rsidR="001C29F9" w:rsidRPr="00D67DD6">
        <w:rPr>
          <w:noProof w:val="0"/>
          <w:lang w:val="fr-FR" w:eastAsia="en-US"/>
        </w:rPr>
        <w:t xml:space="preserve">. Ce concept universel </w:t>
      </w:r>
      <w:r w:rsidR="00CE6F64" w:rsidRPr="00D67DD6">
        <w:rPr>
          <w:noProof w:val="0"/>
          <w:lang w:val="fr-FR" w:eastAsia="en-US"/>
        </w:rPr>
        <w:t xml:space="preserve">de l’intellect rend possible, dans l’ordre de la potentialité, la prédication catégorielle de l’intellect dans le cadre </w:t>
      </w:r>
      <w:r w:rsidR="00E3042C" w:rsidRPr="00D67DD6">
        <w:rPr>
          <w:noProof w:val="0"/>
          <w:lang w:val="fr-FR" w:eastAsia="en-US"/>
        </w:rPr>
        <w:t>du genre et puis de l’espèce</w:t>
      </w:r>
      <w:r w:rsidR="00CE6F64" w:rsidRPr="00D67DD6">
        <w:rPr>
          <w:noProof w:val="0"/>
          <w:lang w:val="fr-FR" w:eastAsia="en-US"/>
        </w:rPr>
        <w:t xml:space="preserve">. </w:t>
      </w:r>
      <w:r w:rsidR="006B006D" w:rsidRPr="00D67DD6">
        <w:rPr>
          <w:noProof w:val="0"/>
          <w:lang w:val="fr-FR" w:eastAsia="en-US"/>
        </w:rPr>
        <w:t>D</w:t>
      </w:r>
      <w:r w:rsidR="00CE6F64" w:rsidRPr="00D67DD6">
        <w:rPr>
          <w:noProof w:val="0"/>
          <w:lang w:val="fr-FR" w:eastAsia="en-US"/>
        </w:rPr>
        <w:t xml:space="preserve">ans un </w:t>
      </w:r>
      <w:r w:rsidR="00E3042C" w:rsidRPr="00D67DD6">
        <w:rPr>
          <w:noProof w:val="0"/>
          <w:lang w:val="fr-FR" w:eastAsia="en-US"/>
        </w:rPr>
        <w:t>deuxi</w:t>
      </w:r>
      <w:r w:rsidR="006B006D" w:rsidRPr="00D67DD6">
        <w:rPr>
          <w:noProof w:val="0"/>
          <w:lang w:val="fr-FR" w:eastAsia="en-US"/>
        </w:rPr>
        <w:t>è</w:t>
      </w:r>
      <w:r w:rsidR="00E3042C" w:rsidRPr="00D67DD6">
        <w:rPr>
          <w:noProof w:val="0"/>
          <w:lang w:val="fr-FR" w:eastAsia="en-US"/>
        </w:rPr>
        <w:t xml:space="preserve">me </w:t>
      </w:r>
      <w:r w:rsidR="00CE6F64" w:rsidRPr="00D67DD6">
        <w:rPr>
          <w:noProof w:val="0"/>
          <w:lang w:val="fr-FR" w:eastAsia="en-US"/>
        </w:rPr>
        <w:t>temps, au niveau de l’humanité</w:t>
      </w:r>
      <w:r w:rsidR="006B006D" w:rsidRPr="00D67DD6">
        <w:rPr>
          <w:noProof w:val="0"/>
          <w:lang w:val="fr-FR" w:eastAsia="en-US"/>
        </w:rPr>
        <w:t xml:space="preserve"> générique </w:t>
      </w:r>
      <w:r w:rsidR="00CE6F64" w:rsidRPr="00D67DD6">
        <w:rPr>
          <w:noProof w:val="0"/>
          <w:lang w:val="fr-FR" w:eastAsia="en-US"/>
        </w:rPr>
        <w:t xml:space="preserve">apparaît une unité spécifique des êtres humains en tant qu’êtres réceptifs </w:t>
      </w:r>
      <w:r w:rsidR="006B006D" w:rsidRPr="00D67DD6">
        <w:rPr>
          <w:noProof w:val="0"/>
          <w:lang w:val="fr-FR" w:eastAsia="en-US"/>
        </w:rPr>
        <w:t xml:space="preserve">et </w:t>
      </w:r>
      <w:r w:rsidR="00CE6F64" w:rsidRPr="00D67DD6">
        <w:rPr>
          <w:noProof w:val="0"/>
          <w:lang w:val="fr-FR" w:eastAsia="en-US"/>
        </w:rPr>
        <w:t xml:space="preserve">capables de penser. </w:t>
      </w:r>
      <w:r w:rsidR="00930353" w:rsidRPr="00D67DD6">
        <w:rPr>
          <w:noProof w:val="0"/>
          <w:lang w:val="fr-FR" w:eastAsia="en-US"/>
        </w:rPr>
        <w:t>Grâce à l’univer</w:t>
      </w:r>
      <w:r w:rsidR="00AA2816">
        <w:rPr>
          <w:noProof w:val="0"/>
          <w:lang w:val="fr-FR" w:eastAsia="en-US"/>
        </w:rPr>
        <w:t>salité pleinement réceptive d</w:t>
      </w:r>
      <w:r w:rsidR="00930353" w:rsidRPr="00D67DD6">
        <w:rPr>
          <w:noProof w:val="0"/>
          <w:lang w:val="fr-FR" w:eastAsia="en-US"/>
        </w:rPr>
        <w:t>’</w:t>
      </w:r>
      <w:r w:rsidR="00C57352" w:rsidRPr="00C57352">
        <w:rPr>
          <w:i/>
          <w:noProof w:val="0"/>
          <w:lang w:val="fr-FR" w:eastAsia="en-US"/>
        </w:rPr>
        <w:t>intellectus</w:t>
      </w:r>
      <w:r w:rsidR="00930353" w:rsidRPr="00D67DD6">
        <w:rPr>
          <w:i/>
          <w:noProof w:val="0"/>
          <w:lang w:val="fr-FR" w:eastAsia="en-US"/>
        </w:rPr>
        <w:t xml:space="preserve"> possibilis</w:t>
      </w:r>
      <w:r w:rsidR="00930353" w:rsidRPr="00D67DD6">
        <w:rPr>
          <w:noProof w:val="0"/>
          <w:lang w:val="fr-FR" w:eastAsia="en-US"/>
        </w:rPr>
        <w:t>, l</w:t>
      </w:r>
      <w:r w:rsidR="001716CC" w:rsidRPr="00D67DD6">
        <w:rPr>
          <w:noProof w:val="0"/>
          <w:lang w:val="fr-FR" w:eastAsia="en-US"/>
        </w:rPr>
        <w:t>’</w:t>
      </w:r>
      <w:r w:rsidR="00CE6F64" w:rsidRPr="00D67DD6">
        <w:rPr>
          <w:noProof w:val="0"/>
          <w:lang w:val="fr-FR" w:eastAsia="en-US"/>
        </w:rPr>
        <w:t>humanit</w:t>
      </w:r>
      <w:r w:rsidR="002E605E" w:rsidRPr="00D67DD6">
        <w:rPr>
          <w:noProof w:val="0"/>
          <w:lang w:val="fr-FR" w:eastAsia="en-US"/>
        </w:rPr>
        <w:t>é est spécifiquement différente</w:t>
      </w:r>
      <w:r w:rsidR="00930353" w:rsidRPr="00D67DD6">
        <w:rPr>
          <w:noProof w:val="0"/>
          <w:lang w:val="fr-FR" w:eastAsia="en-US"/>
        </w:rPr>
        <w:t xml:space="preserve"> </w:t>
      </w:r>
      <w:r w:rsidR="002E605E" w:rsidRPr="00D67DD6">
        <w:rPr>
          <w:noProof w:val="0"/>
          <w:lang w:val="fr-FR" w:eastAsia="en-US"/>
        </w:rPr>
        <w:t xml:space="preserve">des intelligences cosmiques. </w:t>
      </w:r>
      <w:r w:rsidR="001716CC" w:rsidRPr="00D67DD6">
        <w:rPr>
          <w:noProof w:val="0"/>
          <w:lang w:val="fr-FR" w:eastAsia="en-US"/>
        </w:rPr>
        <w:t>Ce</w:t>
      </w:r>
      <w:r w:rsidR="002E605E" w:rsidRPr="00D67DD6">
        <w:rPr>
          <w:noProof w:val="0"/>
          <w:lang w:val="fr-FR" w:eastAsia="en-US"/>
        </w:rPr>
        <w:t>ll</w:t>
      </w:r>
      <w:r w:rsidR="001716CC" w:rsidRPr="00D67DD6">
        <w:rPr>
          <w:noProof w:val="0"/>
          <w:lang w:val="fr-FR" w:eastAsia="en-US"/>
        </w:rPr>
        <w:t>e</w:t>
      </w:r>
      <w:r w:rsidR="002E605E" w:rsidRPr="00D67DD6">
        <w:rPr>
          <w:noProof w:val="0"/>
          <w:lang w:val="fr-FR" w:eastAsia="en-US"/>
        </w:rPr>
        <w:t>s</w:t>
      </w:r>
      <w:r w:rsidR="001716CC" w:rsidRPr="00D67DD6">
        <w:rPr>
          <w:noProof w:val="0"/>
          <w:lang w:val="fr-FR" w:eastAsia="en-US"/>
        </w:rPr>
        <w:t>-ci</w:t>
      </w:r>
      <w:r w:rsidR="002E605E" w:rsidRPr="00D67DD6">
        <w:rPr>
          <w:noProof w:val="0"/>
          <w:lang w:val="fr-FR" w:eastAsia="en-US"/>
        </w:rPr>
        <w:t xml:space="preserve"> sont pleinement actuelles, </w:t>
      </w:r>
      <w:r w:rsidR="002E605E" w:rsidRPr="00D67DD6">
        <w:rPr>
          <w:noProof w:val="0"/>
          <w:lang w:val="fr-FR" w:eastAsia="en-US"/>
        </w:rPr>
        <w:lastRenderedPageBreak/>
        <w:t xml:space="preserve">substantielles et immatérielles au </w:t>
      </w:r>
      <w:r w:rsidR="00010D4A">
        <w:rPr>
          <w:noProof w:val="0"/>
          <w:lang w:val="fr-FR" w:eastAsia="en-US"/>
        </w:rPr>
        <w:t>niveau d</w:t>
      </w:r>
      <w:r w:rsidR="00CE6F64" w:rsidRPr="00D67DD6">
        <w:rPr>
          <w:noProof w:val="0"/>
          <w:lang w:val="fr-FR" w:eastAsia="en-US"/>
        </w:rPr>
        <w:t>’</w:t>
      </w:r>
      <w:r w:rsidR="00C57352" w:rsidRPr="00C57352">
        <w:rPr>
          <w:i/>
          <w:noProof w:val="0"/>
          <w:lang w:val="fr-FR" w:eastAsia="en-US"/>
        </w:rPr>
        <w:t>intellectus</w:t>
      </w:r>
      <w:r w:rsidR="00CE6F64" w:rsidRPr="00D67DD6">
        <w:rPr>
          <w:i/>
          <w:noProof w:val="0"/>
          <w:lang w:val="fr-FR" w:eastAsia="en-US"/>
        </w:rPr>
        <w:t xml:space="preserve"> agens</w:t>
      </w:r>
      <w:r w:rsidR="00FF6755" w:rsidRPr="00D67DD6">
        <w:rPr>
          <w:noProof w:val="0"/>
          <w:lang w:val="fr-FR" w:eastAsia="en-US"/>
        </w:rPr>
        <w:t xml:space="preserve">. De plus, cette particularité purement humaine se distingue des </w:t>
      </w:r>
      <w:r w:rsidR="00F04429" w:rsidRPr="00D67DD6">
        <w:rPr>
          <w:noProof w:val="0"/>
          <w:lang w:val="fr-FR" w:eastAsia="en-US"/>
        </w:rPr>
        <w:t>animaux</w:t>
      </w:r>
      <w:r w:rsidR="00FF6755" w:rsidRPr="00D67DD6">
        <w:rPr>
          <w:noProof w:val="0"/>
          <w:lang w:val="fr-FR" w:eastAsia="en-US"/>
        </w:rPr>
        <w:t>, qui n</w:t>
      </w:r>
      <w:r w:rsidR="00AF79D0" w:rsidRPr="00D67DD6">
        <w:rPr>
          <w:noProof w:val="0"/>
          <w:lang w:val="fr-FR" w:eastAsia="en-US"/>
        </w:rPr>
        <w:t>’</w:t>
      </w:r>
      <w:r w:rsidR="00FF6755" w:rsidRPr="00D67DD6">
        <w:rPr>
          <w:noProof w:val="0"/>
          <w:lang w:val="fr-FR" w:eastAsia="en-US"/>
        </w:rPr>
        <w:t>ont pas cette capacité spécifique de l</w:t>
      </w:r>
      <w:r w:rsidR="00AF79D0" w:rsidRPr="00D67DD6">
        <w:rPr>
          <w:noProof w:val="0"/>
          <w:lang w:val="fr-FR" w:eastAsia="en-US"/>
        </w:rPr>
        <w:t>’</w:t>
      </w:r>
      <w:r w:rsidR="00FF6755" w:rsidRPr="00D67DD6">
        <w:rPr>
          <w:noProof w:val="0"/>
          <w:lang w:val="fr-FR" w:eastAsia="en-US"/>
        </w:rPr>
        <w:t xml:space="preserve">intellect réceptif. Alors, la supposition du possible intellect </w:t>
      </w:r>
      <w:r w:rsidR="006B006D" w:rsidRPr="00D67DD6">
        <w:rPr>
          <w:noProof w:val="0"/>
          <w:lang w:val="fr-FR" w:eastAsia="en-US"/>
        </w:rPr>
        <w:t xml:space="preserve">concerne </w:t>
      </w:r>
      <w:r w:rsidR="00FF6755" w:rsidRPr="00D67DD6">
        <w:rPr>
          <w:noProof w:val="0"/>
          <w:lang w:val="fr-FR" w:eastAsia="en-US"/>
        </w:rPr>
        <w:t>l</w:t>
      </w:r>
      <w:r w:rsidR="00AF79D0" w:rsidRPr="00D67DD6">
        <w:rPr>
          <w:noProof w:val="0"/>
          <w:lang w:val="fr-FR" w:eastAsia="en-US"/>
        </w:rPr>
        <w:t>’</w:t>
      </w:r>
      <w:r w:rsidR="00FF6755" w:rsidRPr="00D67DD6">
        <w:rPr>
          <w:noProof w:val="0"/>
          <w:lang w:val="fr-FR" w:eastAsia="en-US"/>
        </w:rPr>
        <w:t xml:space="preserve">humanité </w:t>
      </w:r>
      <w:r w:rsidR="00956301" w:rsidRPr="00D67DD6">
        <w:rPr>
          <w:noProof w:val="0"/>
          <w:lang w:val="fr-FR" w:eastAsia="en-US"/>
        </w:rPr>
        <w:t>générique</w:t>
      </w:r>
      <w:r w:rsidR="006B006D" w:rsidRPr="00D67DD6">
        <w:rPr>
          <w:noProof w:val="0"/>
          <w:lang w:val="fr-FR" w:eastAsia="en-US"/>
        </w:rPr>
        <w:t xml:space="preserve"> et l</w:t>
      </w:r>
      <w:r w:rsidR="00AF79D0" w:rsidRPr="00D67DD6">
        <w:rPr>
          <w:noProof w:val="0"/>
          <w:lang w:val="fr-FR" w:eastAsia="en-US"/>
        </w:rPr>
        <w:t>’</w:t>
      </w:r>
      <w:r w:rsidR="00FF6755" w:rsidRPr="00D67DD6">
        <w:rPr>
          <w:noProof w:val="0"/>
          <w:lang w:val="fr-FR" w:eastAsia="en-US"/>
        </w:rPr>
        <w:t xml:space="preserve">individu spécifique. </w:t>
      </w:r>
      <w:r w:rsidR="00CE6F64" w:rsidRPr="00D67DD6">
        <w:rPr>
          <w:noProof w:val="0"/>
          <w:lang w:val="fr-FR" w:eastAsia="en-US"/>
        </w:rPr>
        <w:t>Cette propriété constitue une caractéristique absolument spécifique (</w:t>
      </w:r>
      <w:r w:rsidR="00CE6F64" w:rsidRPr="00D67DD6">
        <w:rPr>
          <w:i/>
          <w:noProof w:val="0"/>
          <w:lang w:val="fr-FR" w:eastAsia="en-US"/>
        </w:rPr>
        <w:t>differentia specifica</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differentia specifica</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w:t>
      </w:r>
      <w:r w:rsidR="008049B8" w:rsidRPr="00D67DD6">
        <w:rPr>
          <w:noProof w:val="0"/>
          <w:lang w:val="fr-FR" w:eastAsia="en-US"/>
        </w:rPr>
        <w:t xml:space="preserve">qui concerne </w:t>
      </w:r>
      <w:r w:rsidR="00CE6F64" w:rsidRPr="00D67DD6">
        <w:rPr>
          <w:noProof w:val="0"/>
          <w:lang w:val="fr-FR" w:eastAsia="en-US"/>
        </w:rPr>
        <w:t>uniqueme</w:t>
      </w:r>
      <w:r w:rsidR="00985CA4">
        <w:rPr>
          <w:noProof w:val="0"/>
          <w:lang w:val="fr-FR" w:eastAsia="en-US"/>
        </w:rPr>
        <w:t xml:space="preserve">nt </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CE6F64" w:rsidRPr="00D67DD6">
        <w:rPr>
          <w:noProof w:val="0"/>
          <w:lang w:val="fr-FR" w:eastAsia="en-US"/>
        </w:rPr>
        <w:t xml:space="preserve"> humain. </w:t>
      </w:r>
      <w:r w:rsidR="00237C00" w:rsidRPr="00D67DD6">
        <w:rPr>
          <w:noProof w:val="0"/>
          <w:lang w:val="fr-FR" w:eastAsia="en-US"/>
        </w:rPr>
        <w:t>L</w:t>
      </w:r>
      <w:r w:rsidR="00EB4179">
        <w:rPr>
          <w:noProof w:val="0"/>
          <w:lang w:val="fr-FR" w:eastAsia="en-US"/>
        </w:rPr>
        <w:t>e concept d</w:t>
      </w:r>
      <w:r w:rsidR="00237C00" w:rsidRPr="00D67DD6">
        <w:rPr>
          <w:noProof w:val="0"/>
          <w:lang w:val="fr-FR" w:eastAsia="en-US"/>
        </w:rPr>
        <w:t>’</w:t>
      </w:r>
      <w:r w:rsidR="00C57352" w:rsidRPr="00C57352">
        <w:rPr>
          <w:i/>
          <w:noProof w:val="0"/>
          <w:lang w:val="fr-FR" w:eastAsia="en-US"/>
        </w:rPr>
        <w:t>intellectus</w:t>
      </w:r>
      <w:r w:rsidR="00237C00" w:rsidRPr="00D67DD6">
        <w:rPr>
          <w:noProof w:val="0"/>
          <w:lang w:val="fr-FR" w:eastAsia="en-US"/>
        </w:rPr>
        <w:t xml:space="preserve"> </w:t>
      </w:r>
      <w:r w:rsidR="00237C00" w:rsidRPr="00D67DD6">
        <w:rPr>
          <w:i/>
          <w:noProof w:val="0"/>
          <w:lang w:val="fr-FR" w:eastAsia="en-US"/>
        </w:rPr>
        <w:t>possibilis</w:t>
      </w:r>
      <w:r w:rsidR="00237C00" w:rsidRPr="00D67DD6">
        <w:rPr>
          <w:noProof w:val="0"/>
          <w:lang w:val="fr-FR" w:eastAsia="en-US"/>
        </w:rPr>
        <w:t xml:space="preserve"> fait la définition spécifique de l’homme</w:t>
      </w:r>
      <w:r w:rsidR="00AD0D2B">
        <w:rPr>
          <w:noProof w:val="0"/>
          <w:lang w:val="fr-FR" w:eastAsia="en-US"/>
        </w:rPr>
        <w:t xml:space="preserve"> (</w:t>
      </w:r>
      <w:r w:rsidR="00AD0D2B" w:rsidRPr="008E4959">
        <w:rPr>
          <w:i/>
          <w:noProof w:val="0"/>
          <w:lang w:val="en-US" w:eastAsia="en-US"/>
        </w:rPr>
        <w:t>species humana</w:t>
      </w:r>
      <w:r w:rsidR="00AD0D2B">
        <w:rPr>
          <w:noProof w:val="0"/>
          <w:lang w:val="fr-FR" w:eastAsia="en-US"/>
        </w:rPr>
        <w:t>)</w:t>
      </w:r>
      <w:r w:rsidR="00237C00" w:rsidRPr="00D67DD6">
        <w:rPr>
          <w:noProof w:val="0"/>
          <w:lang w:val="fr-FR" w:eastAsia="en-US"/>
        </w:rPr>
        <w:t xml:space="preserve">, en contraste avec les animaux et les intelligences cosmiques. </w:t>
      </w:r>
      <w:r w:rsidR="006C51E7" w:rsidRPr="00D67DD6">
        <w:rPr>
          <w:noProof w:val="0"/>
          <w:lang w:val="fr-FR" w:eastAsia="en-US"/>
        </w:rPr>
        <w:t xml:space="preserve">Il est </w:t>
      </w:r>
      <w:r w:rsidR="006B006D" w:rsidRPr="00D67DD6">
        <w:rPr>
          <w:noProof w:val="0"/>
          <w:lang w:val="fr-FR" w:eastAsia="en-US"/>
        </w:rPr>
        <w:t>é</w:t>
      </w:r>
      <w:r w:rsidR="006C51E7" w:rsidRPr="00D67DD6">
        <w:rPr>
          <w:noProof w:val="0"/>
          <w:lang w:val="fr-FR" w:eastAsia="en-US"/>
        </w:rPr>
        <w:t xml:space="preserve">noncé par rapport </w:t>
      </w:r>
      <w:r w:rsidR="006C51E7" w:rsidRPr="00D67DD6">
        <w:rPr>
          <w:rFonts w:cs="Calibri"/>
          <w:noProof w:val="0"/>
          <w:lang w:val="fr-FR" w:eastAsia="en-US"/>
        </w:rPr>
        <w:t>à</w:t>
      </w:r>
      <w:r w:rsidR="00C25A6D">
        <w:rPr>
          <w:noProof w:val="0"/>
          <w:lang w:val="fr-FR" w:eastAsia="en-US"/>
        </w:rPr>
        <w:t xml:space="preserve"> la personne dotée d</w:t>
      </w:r>
      <w:r w:rsidR="00AF79D0" w:rsidRPr="00D67DD6">
        <w:rPr>
          <w:noProof w:val="0"/>
          <w:lang w:val="fr-FR" w:eastAsia="en-US"/>
        </w:rPr>
        <w:t>’</w:t>
      </w:r>
      <w:r w:rsidR="006C51E7" w:rsidRPr="00D67DD6">
        <w:rPr>
          <w:i/>
          <w:noProof w:val="0"/>
          <w:lang w:val="fr-FR" w:eastAsia="en-US"/>
        </w:rPr>
        <w:t>anima intellectiva</w:t>
      </w:r>
      <w:r w:rsidR="006C51E7" w:rsidRPr="00D67DD6">
        <w:rPr>
          <w:noProof w:val="0"/>
          <w:lang w:val="fr-FR" w:eastAsia="en-US"/>
        </w:rPr>
        <w:t xml:space="preserve"> (</w:t>
      </w:r>
      <w:r w:rsidR="006C51E7" w:rsidRPr="00D67DD6">
        <w:rPr>
          <w:i/>
          <w:noProof w:val="0"/>
          <w:lang w:val="fr-FR" w:eastAsia="en-US"/>
        </w:rPr>
        <w:t>impositio, tertium genus</w:t>
      </w:r>
      <w:r w:rsidR="006C51E7" w:rsidRPr="00D67DD6">
        <w:rPr>
          <w:noProof w:val="0"/>
          <w:lang w:val="fr-FR" w:eastAsia="en-US"/>
        </w:rPr>
        <w:t>) et par rapport au concept de l</w:t>
      </w:r>
      <w:r w:rsidR="00AF79D0" w:rsidRPr="00D67DD6">
        <w:rPr>
          <w:noProof w:val="0"/>
          <w:lang w:val="fr-FR" w:eastAsia="en-US"/>
        </w:rPr>
        <w:t>’</w:t>
      </w:r>
      <w:r w:rsidR="006C51E7" w:rsidRPr="00D67DD6">
        <w:rPr>
          <w:noProof w:val="0"/>
          <w:lang w:val="fr-FR" w:eastAsia="en-US"/>
        </w:rPr>
        <w:t>homme en général (</w:t>
      </w:r>
      <w:r w:rsidR="006C51E7" w:rsidRPr="00D67DD6">
        <w:rPr>
          <w:i/>
          <w:noProof w:val="0"/>
          <w:lang w:val="fr-FR" w:eastAsia="en-US"/>
        </w:rPr>
        <w:t>suppositio, quartum genus</w:t>
      </w:r>
      <w:r w:rsidR="006C51E7" w:rsidRPr="00D67DD6">
        <w:rPr>
          <w:noProof w:val="0"/>
          <w:lang w:val="fr-FR" w:eastAsia="en-US"/>
        </w:rPr>
        <w:t>).</w:t>
      </w:r>
      <w:r w:rsidR="00177C46" w:rsidRPr="00D67DD6">
        <w:rPr>
          <w:noProof w:val="0"/>
          <w:lang w:val="fr-FR" w:eastAsia="en-US"/>
        </w:rPr>
        <w:t xml:space="preserve"> </w:t>
      </w:r>
      <w:r w:rsidR="00CE6F64" w:rsidRPr="00D67DD6">
        <w:rPr>
          <w:noProof w:val="0"/>
          <w:lang w:val="fr-FR" w:eastAsia="en-US"/>
        </w:rPr>
        <w:t>L’intellect universel forme dans le mod</w:t>
      </w:r>
      <w:r w:rsidR="006B006D" w:rsidRPr="00D67DD6">
        <w:rPr>
          <w:noProof w:val="0"/>
          <w:lang w:val="fr-FR" w:eastAsia="en-US"/>
        </w:rPr>
        <w:t>e</w:t>
      </w:r>
      <w:r w:rsidR="00CE6F64" w:rsidRPr="00D67DD6">
        <w:rPr>
          <w:noProof w:val="0"/>
          <w:lang w:val="fr-FR" w:eastAsia="en-US"/>
        </w:rPr>
        <w:t xml:space="preserve"> </w:t>
      </w:r>
      <w:r w:rsidR="00CE6F64" w:rsidRPr="00D67DD6">
        <w:rPr>
          <w:i/>
          <w:noProof w:val="0"/>
          <w:lang w:val="fr-FR" w:eastAsia="en-US"/>
        </w:rPr>
        <w:t xml:space="preserve">quartum genus </w:t>
      </w:r>
      <w:r w:rsidR="00CE6F64" w:rsidRPr="00D67DD6">
        <w:rPr>
          <w:noProof w:val="0"/>
          <w:lang w:val="fr-FR" w:eastAsia="en-US"/>
        </w:rPr>
        <w:t>un</w:t>
      </w:r>
      <w:r w:rsidR="006B006D" w:rsidRPr="00D67DD6">
        <w:rPr>
          <w:noProof w:val="0"/>
          <w:lang w:val="fr-FR" w:eastAsia="en-US"/>
        </w:rPr>
        <w:t xml:space="preserve"> concept </w:t>
      </w:r>
      <w:r w:rsidR="00CE6F64" w:rsidRPr="00D67DD6">
        <w:rPr>
          <w:noProof w:val="0"/>
          <w:lang w:val="fr-FR" w:eastAsia="en-US"/>
        </w:rPr>
        <w:t>abstrait</w:t>
      </w:r>
      <w:r w:rsidR="00F73581" w:rsidRPr="00D67DD6">
        <w:rPr>
          <w:noProof w:val="0"/>
          <w:lang w:val="fr-FR" w:eastAsia="en-US"/>
        </w:rPr>
        <w:t xml:space="preserve"> (</w:t>
      </w:r>
      <w:r w:rsidR="00F73581" w:rsidRPr="00D67DD6">
        <w:rPr>
          <w:i/>
          <w:noProof w:val="0"/>
          <w:lang w:val="fr-FR" w:eastAsia="en-US"/>
        </w:rPr>
        <w:t>in omni intelligentia abstracta</w:t>
      </w:r>
      <w:r w:rsidR="00F73581" w:rsidRPr="00D67DD6">
        <w:rPr>
          <w:noProof w:val="0"/>
          <w:lang w:val="fr-FR" w:eastAsia="en-US"/>
        </w:rPr>
        <w:t>)</w:t>
      </w:r>
      <w:r w:rsidR="00CE6F64" w:rsidRPr="00D67DD6">
        <w:rPr>
          <w:noProof w:val="0"/>
          <w:lang w:val="fr-FR" w:eastAsia="en-US"/>
        </w:rPr>
        <w:t>, qui est prédit</w:t>
      </w:r>
      <w:r w:rsidR="006B006D" w:rsidRPr="00D67DD6">
        <w:rPr>
          <w:noProof w:val="0"/>
          <w:lang w:val="fr-FR" w:eastAsia="en-US"/>
        </w:rPr>
        <w:t xml:space="preserve"> </w:t>
      </w:r>
      <w:r w:rsidR="00CE6F64" w:rsidRPr="00D67DD6">
        <w:rPr>
          <w:rFonts w:cs="Calibri"/>
          <w:noProof w:val="0"/>
          <w:lang w:val="fr-FR" w:eastAsia="en-US"/>
        </w:rPr>
        <w:t>à</w:t>
      </w:r>
      <w:r w:rsidR="00CE6F64" w:rsidRPr="00D67DD6">
        <w:rPr>
          <w:noProof w:val="0"/>
          <w:lang w:val="fr-FR" w:eastAsia="en-US"/>
        </w:rPr>
        <w:t xml:space="preserve"> parti</w:t>
      </w:r>
      <w:r w:rsidR="00F73581" w:rsidRPr="00D67DD6">
        <w:rPr>
          <w:noProof w:val="0"/>
          <w:lang w:val="fr-FR" w:eastAsia="en-US"/>
        </w:rPr>
        <w:t>r de l’acte de la pensée réelle</w:t>
      </w:r>
      <w:r w:rsidR="00CE6F64" w:rsidRPr="00D67DD6">
        <w:rPr>
          <w:noProof w:val="0"/>
          <w:lang w:val="fr-FR" w:eastAsia="en-US"/>
        </w:rPr>
        <w:t xml:space="preserve">. Cette composante de la nature humaine détermine l’unité de l’humanité du point de vue de la puissance cognitive de l’homme. </w:t>
      </w:r>
      <w:r w:rsidR="00C32129" w:rsidRPr="00D67DD6">
        <w:rPr>
          <w:noProof w:val="0"/>
          <w:lang w:val="fr-FR" w:eastAsia="en-US"/>
        </w:rPr>
        <w:t>Cette universalité est liée à la premièr</w:t>
      </w:r>
      <w:r w:rsidR="00C32129">
        <w:rPr>
          <w:noProof w:val="0"/>
          <w:lang w:val="fr-FR" w:eastAsia="en-US"/>
        </w:rPr>
        <w:t>e détermination universelle d</w:t>
      </w:r>
      <w:r w:rsidR="00C32129" w:rsidRPr="00D67DD6">
        <w:rPr>
          <w:noProof w:val="0"/>
          <w:lang w:val="fr-FR" w:eastAsia="en-US"/>
        </w:rPr>
        <w:t>’</w:t>
      </w:r>
      <w:r w:rsidR="00C57352" w:rsidRPr="00C57352">
        <w:rPr>
          <w:i/>
          <w:noProof w:val="0"/>
          <w:lang w:val="fr-FR" w:eastAsia="en-US"/>
        </w:rPr>
        <w:t>intellectus</w:t>
      </w:r>
      <w:r w:rsidR="00C32129" w:rsidRPr="00D67DD6">
        <w:rPr>
          <w:noProof w:val="0"/>
          <w:lang w:val="fr-FR" w:eastAsia="en-US"/>
        </w:rPr>
        <w:t xml:space="preserve"> </w:t>
      </w:r>
      <w:r w:rsidR="00C32129" w:rsidRPr="00D67DD6">
        <w:rPr>
          <w:i/>
          <w:noProof w:val="0"/>
          <w:lang w:val="fr-FR" w:eastAsia="en-US"/>
        </w:rPr>
        <w:t>possibilis</w:t>
      </w:r>
      <w:r w:rsidR="00C32129" w:rsidRPr="00D67DD6">
        <w:rPr>
          <w:noProof w:val="0"/>
          <w:lang w:val="fr-FR" w:eastAsia="en-US"/>
        </w:rPr>
        <w:t xml:space="preserve"> pour tous les hommes chez Alfarabi (ch. 2.1.2). </w:t>
      </w:r>
      <w:r w:rsidR="00CE6F64" w:rsidRPr="00D67DD6">
        <w:rPr>
          <w:noProof w:val="0"/>
          <w:lang w:val="fr-FR" w:eastAsia="en-US"/>
        </w:rPr>
        <w:t>Siger de Brabant</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Siger de Brabant</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correctement compri</w:t>
      </w:r>
      <w:r w:rsidR="006B006D" w:rsidRPr="00D67DD6">
        <w:rPr>
          <w:noProof w:val="0"/>
          <w:lang w:val="fr-FR" w:eastAsia="en-US"/>
        </w:rPr>
        <w:t>t</w:t>
      </w:r>
      <w:r w:rsidR="00CE6F64" w:rsidRPr="00D67DD6">
        <w:rPr>
          <w:noProof w:val="0"/>
          <w:lang w:val="fr-FR" w:eastAsia="en-US"/>
        </w:rPr>
        <w:t xml:space="preserve"> et interprét</w:t>
      </w:r>
      <w:r w:rsidR="006B006D" w:rsidRPr="00D67DD6">
        <w:rPr>
          <w:noProof w:val="0"/>
          <w:lang w:val="fr-FR" w:eastAsia="en-US"/>
        </w:rPr>
        <w:t>a</w:t>
      </w:r>
      <w:r w:rsidR="00CE6F64" w:rsidRPr="00D67DD6">
        <w:rPr>
          <w:noProof w:val="0"/>
          <w:lang w:val="fr-FR" w:eastAsia="en-US"/>
        </w:rPr>
        <w:t xml:space="preserve"> cette univocité de l’intellect humain dans son aspect universel. Son disciple Dante ensuite introduit cet intellect générique dans le premier projet d’humanisme </w:t>
      </w:r>
      <w:r w:rsidR="001002B3" w:rsidRPr="00D67DD6">
        <w:rPr>
          <w:noProof w:val="0"/>
          <w:lang w:val="fr-FR" w:eastAsia="en-US"/>
        </w:rPr>
        <w:t xml:space="preserve">réel </w:t>
      </w:r>
      <w:r w:rsidR="001002B3" w:rsidRPr="00D67DD6">
        <w:rPr>
          <w:rFonts w:cs="Calibri"/>
          <w:noProof w:val="0"/>
          <w:lang w:val="fr-FR" w:eastAsia="en-US"/>
        </w:rPr>
        <w:t>à</w:t>
      </w:r>
      <w:r w:rsidR="001002B3" w:rsidRPr="00D67DD6">
        <w:rPr>
          <w:noProof w:val="0"/>
          <w:lang w:val="fr-FR" w:eastAsia="en-US"/>
        </w:rPr>
        <w:t xml:space="preserve"> </w:t>
      </w:r>
      <w:r w:rsidR="00334655" w:rsidRPr="00D67DD6">
        <w:rPr>
          <w:noProof w:val="0"/>
          <w:lang w:val="fr-FR" w:eastAsia="en-US"/>
        </w:rPr>
        <w:t>l’Occident L</w:t>
      </w:r>
      <w:r w:rsidR="00CE6F64" w:rsidRPr="00D67DD6">
        <w:rPr>
          <w:noProof w:val="0"/>
          <w:lang w:val="fr-FR" w:eastAsia="en-US"/>
        </w:rPr>
        <w:t xml:space="preserve">atin. </w:t>
      </w:r>
      <w:r w:rsidR="006B006D" w:rsidRPr="00D67DD6">
        <w:rPr>
          <w:noProof w:val="0"/>
          <w:lang w:val="fr-FR" w:eastAsia="en-US"/>
        </w:rPr>
        <w:t xml:space="preserve">Étant un </w:t>
      </w:r>
      <w:r w:rsidR="008827F7" w:rsidRPr="00D67DD6">
        <w:rPr>
          <w:noProof w:val="0"/>
          <w:lang w:val="fr-FR" w:eastAsia="en-US"/>
        </w:rPr>
        <w:t xml:space="preserve">disciple de Siger, </w:t>
      </w:r>
      <w:r w:rsidR="006B006D" w:rsidRPr="00D67DD6">
        <w:rPr>
          <w:noProof w:val="0"/>
          <w:lang w:val="fr-FR" w:eastAsia="en-US"/>
        </w:rPr>
        <w:t xml:space="preserve">Dante </w:t>
      </w:r>
      <w:r w:rsidR="00CE6F64" w:rsidRPr="00D67DD6">
        <w:rPr>
          <w:noProof w:val="0"/>
          <w:lang w:val="fr-FR" w:eastAsia="en-US"/>
        </w:rPr>
        <w:t>compr</w:t>
      </w:r>
      <w:r w:rsidR="006B006D" w:rsidRPr="00D67DD6">
        <w:rPr>
          <w:noProof w:val="0"/>
          <w:lang w:val="fr-FR" w:eastAsia="en-US"/>
        </w:rPr>
        <w:t xml:space="preserve">it </w:t>
      </w:r>
      <w:r w:rsidR="00CE6F64" w:rsidRPr="00D67DD6">
        <w:rPr>
          <w:noProof w:val="0"/>
          <w:lang w:val="fr-FR" w:eastAsia="en-US"/>
        </w:rPr>
        <w:t>l</w:t>
      </w:r>
      <w:r w:rsidR="00947384" w:rsidRPr="00D67DD6">
        <w:rPr>
          <w:noProof w:val="0"/>
          <w:lang w:val="fr-FR" w:eastAsia="en-US"/>
        </w:rPr>
        <w:t>’</w:t>
      </w:r>
      <w:r w:rsidR="00AD1E2A" w:rsidRPr="00D67DD6">
        <w:rPr>
          <w:noProof w:val="0"/>
          <w:lang w:val="fr-FR" w:eastAsia="en-US"/>
        </w:rPr>
        <w:t xml:space="preserve">importance </w:t>
      </w:r>
      <w:r w:rsidR="00CE6F64" w:rsidRPr="00D67DD6">
        <w:rPr>
          <w:noProof w:val="0"/>
          <w:lang w:val="fr-FR" w:eastAsia="en-US"/>
        </w:rPr>
        <w:t xml:space="preserve">du terminus </w:t>
      </w:r>
      <w:r w:rsidR="00CE6F64" w:rsidRPr="00D67DD6">
        <w:rPr>
          <w:i/>
          <w:noProof w:val="0"/>
          <w:lang w:val="fr-FR" w:eastAsia="en-US"/>
        </w:rPr>
        <w:t>quartum genus</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quartum genus</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d’Averroès pour l’unité de l’humanité</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humanité</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Dante</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Dante, A.</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utilisa le concept de </w:t>
      </w:r>
      <w:r w:rsidR="00CE6F64" w:rsidRPr="00D67DD6">
        <w:rPr>
          <w:i/>
          <w:noProof w:val="0"/>
          <w:lang w:val="fr-FR" w:eastAsia="en-US"/>
        </w:rPr>
        <w:t>quartum genus</w:t>
      </w:r>
      <w:r w:rsidR="00CE6F64" w:rsidRPr="00D67DD6">
        <w:rPr>
          <w:noProof w:val="0"/>
          <w:lang w:val="fr-FR" w:eastAsia="en-US"/>
        </w:rPr>
        <w:t xml:space="preserve"> dans le mode de supposition universelle de l’intellect réceptif pour l</w:t>
      </w:r>
      <w:r w:rsidR="006B006D" w:rsidRPr="00D67DD6">
        <w:rPr>
          <w:noProof w:val="0"/>
          <w:lang w:val="fr-FR" w:eastAsia="en-US"/>
        </w:rPr>
        <w:t>e</w:t>
      </w:r>
      <w:r w:rsidR="00B1411A">
        <w:rPr>
          <w:noProof w:val="0"/>
          <w:lang w:val="fr-FR" w:eastAsia="en-US"/>
        </w:rPr>
        <w:t xml:space="preserve"> concept humaniste d</w:t>
      </w:r>
      <w:r w:rsidR="00CE6F64" w:rsidRPr="00D67DD6">
        <w:rPr>
          <w:noProof w:val="0"/>
          <w:lang w:val="fr-FR" w:eastAsia="en-US"/>
        </w:rPr>
        <w:t>’</w:t>
      </w:r>
      <w:r w:rsidR="00C57352" w:rsidRPr="00C57352">
        <w:rPr>
          <w:i/>
          <w:noProof w:val="0"/>
          <w:lang w:val="fr-FR" w:eastAsia="en-US"/>
        </w:rPr>
        <w:t>intellectus</w:t>
      </w:r>
      <w:r w:rsidR="00CE6F64" w:rsidRPr="00D67DD6">
        <w:rPr>
          <w:i/>
          <w:noProof w:val="0"/>
          <w:lang w:val="fr-FR" w:eastAsia="en-US"/>
        </w:rPr>
        <w:t xml:space="preserve"> possibilis</w:t>
      </w:r>
      <w:r w:rsidR="00CE6F64" w:rsidRPr="00D67DD6">
        <w:rPr>
          <w:noProof w:val="0"/>
          <w:lang w:val="fr-FR" w:eastAsia="en-US"/>
        </w:rPr>
        <w:t xml:space="preserve"> (OBJ III, ch. 4.4.3). L’intellect réceptif fait une différence spécifique entre l’homme, l’animal et les intelligences cosmiques. Dante prend la spécificité de l’intellect réceptif comme un concept universel qui définit la caractéristique fondamentale de l’homme en tant qu’espèce. Par cette déduction, l’unité de l’humanité est correctement établie sci</w:t>
      </w:r>
      <w:r w:rsidR="008E3C3B">
        <w:rPr>
          <w:noProof w:val="0"/>
          <w:lang w:val="fr-FR" w:eastAsia="en-US"/>
        </w:rPr>
        <w:t xml:space="preserve">entifiquement sur le mode de </w:t>
      </w:r>
      <w:r w:rsidR="00CE6F64" w:rsidRPr="00D67DD6">
        <w:rPr>
          <w:i/>
          <w:noProof w:val="0"/>
          <w:lang w:val="fr-FR" w:eastAsia="en-US"/>
        </w:rPr>
        <w:t>demonstratio</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demonstratio</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apodictique, et non pas simplement analogiquement comme dans la modernité. Dans la ligne </w:t>
      </w:r>
      <w:r w:rsidR="007E3F36" w:rsidRPr="00D67DD6">
        <w:rPr>
          <w:noProof w:val="0"/>
          <w:lang w:val="fr-FR" w:eastAsia="en-US"/>
        </w:rPr>
        <w:t>«</w:t>
      </w:r>
      <w:r w:rsidR="00AF79D0" w:rsidRPr="00D67DD6">
        <w:rPr>
          <w:noProof w:val="0"/>
          <w:lang w:val="fr-FR" w:eastAsia="en-US"/>
        </w:rPr>
        <w:t> </w:t>
      </w:r>
      <w:r w:rsidR="00CE6F64" w:rsidRPr="00D67DD6">
        <w:rPr>
          <w:noProof w:val="0"/>
          <w:lang w:val="fr-FR" w:eastAsia="en-US"/>
        </w:rPr>
        <w:t>Averroes</w:t>
      </w:r>
      <w:r w:rsidR="00CF40DA" w:rsidRPr="00D67DD6">
        <w:rPr>
          <w:noProof w:val="0"/>
          <w:lang w:val="fr-FR" w:eastAsia="en-US"/>
        </w:rPr>
        <w:t>—</w:t>
      </w:r>
      <w:r w:rsidR="00CE6F64" w:rsidRPr="00D67DD6">
        <w:rPr>
          <w:noProof w:val="0"/>
          <w:lang w:val="fr-FR" w:eastAsia="en-US"/>
        </w:rPr>
        <w:t>Siger</w:t>
      </w:r>
      <w:r w:rsidR="00CF40DA" w:rsidRPr="00D67DD6">
        <w:rPr>
          <w:noProof w:val="0"/>
          <w:lang w:val="fr-FR" w:eastAsia="en-US"/>
        </w:rPr>
        <w:t>—</w:t>
      </w:r>
      <w:r w:rsidR="00CE6F64" w:rsidRPr="00D67DD6">
        <w:rPr>
          <w:noProof w:val="0"/>
          <w:lang w:val="fr-FR" w:eastAsia="en-US"/>
        </w:rPr>
        <w:t>Dante</w:t>
      </w:r>
      <w:r w:rsidR="00AF79D0" w:rsidRPr="00D67DD6">
        <w:rPr>
          <w:noProof w:val="0"/>
          <w:lang w:val="fr-FR" w:eastAsia="en-US"/>
        </w:rPr>
        <w:t> </w:t>
      </w:r>
      <w:r w:rsidR="007E3F36" w:rsidRPr="00D67DD6">
        <w:rPr>
          <w:noProof w:val="0"/>
          <w:lang w:val="fr-FR" w:eastAsia="en-US"/>
        </w:rPr>
        <w:t>»</w:t>
      </w:r>
      <w:r w:rsidR="00CE6F64" w:rsidRPr="00D67DD6">
        <w:rPr>
          <w:noProof w:val="0"/>
          <w:lang w:val="fr-FR" w:eastAsia="en-US"/>
        </w:rPr>
        <w:t xml:space="preserve"> émergea une forme antimoderne d’humanisme occidental, qui fait la concordance de l’intellect humain comme </w:t>
      </w:r>
      <w:r w:rsidR="00CE6F64" w:rsidRPr="00D67DD6">
        <w:rPr>
          <w:i/>
          <w:noProof w:val="0"/>
          <w:lang w:val="fr-FR" w:eastAsia="en-US"/>
        </w:rPr>
        <w:t xml:space="preserve">tertium </w:t>
      </w:r>
      <w:r w:rsidR="00CE6F64" w:rsidRPr="00D67DD6">
        <w:rPr>
          <w:noProof w:val="0"/>
          <w:lang w:val="fr-FR" w:eastAsia="en-US"/>
        </w:rPr>
        <w:t>et</w:t>
      </w:r>
      <w:r w:rsidR="00CE6F64" w:rsidRPr="00D67DD6">
        <w:rPr>
          <w:i/>
          <w:noProof w:val="0"/>
          <w:lang w:val="fr-FR" w:eastAsia="en-US"/>
        </w:rPr>
        <w:t xml:space="preserve"> quartum genus</w:t>
      </w:r>
      <w:r w:rsidR="00CE6F64" w:rsidRPr="00D67DD6">
        <w:rPr>
          <w:noProof w:val="0"/>
          <w:lang w:val="fr-FR" w:eastAsia="en-US"/>
        </w:rPr>
        <w:t>. En aucun cas il ne s’agit d’un intellect comme un</w:t>
      </w:r>
      <w:r w:rsidR="006B006D" w:rsidRPr="00D67DD6">
        <w:rPr>
          <w:noProof w:val="0"/>
          <w:lang w:val="fr-FR" w:eastAsia="en-US"/>
        </w:rPr>
        <w:t>e substance</w:t>
      </w:r>
      <w:r w:rsidR="00CE6F64" w:rsidRPr="00D67DD6">
        <w:rPr>
          <w:noProof w:val="0"/>
          <w:lang w:val="fr-FR" w:eastAsia="en-US"/>
        </w:rPr>
        <w:t xml:space="preserve"> moderne du troisième genre. Toutes sortes d’averroïstes antérieurs et contemporains ont expliqué </w:t>
      </w:r>
      <w:r w:rsidR="0092699E" w:rsidRPr="00D67DD6">
        <w:rPr>
          <w:noProof w:val="0"/>
          <w:lang w:val="fr-FR" w:eastAsia="en-US"/>
        </w:rPr>
        <w:t xml:space="preserve">Siger et </w:t>
      </w:r>
      <w:r w:rsidR="00CE6F64" w:rsidRPr="00D67DD6">
        <w:rPr>
          <w:noProof w:val="0"/>
          <w:lang w:val="fr-FR" w:eastAsia="en-US"/>
        </w:rPr>
        <w:t>Dante d’une manière sophistique. C’est ainsi qu’a été révélée l’erreur de la solution humaniste d’Avicenne, dont le concept de l’</w:t>
      </w:r>
      <w:r w:rsidR="00CE6F64" w:rsidRPr="00D67DD6">
        <w:rPr>
          <w:i/>
          <w:noProof w:val="0"/>
          <w:lang w:val="fr-FR" w:eastAsia="en-US"/>
        </w:rPr>
        <w:t>humanitas</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humanité</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objective </w:t>
      </w:r>
      <w:r w:rsidR="00CE6F64" w:rsidRPr="00D67DD6">
        <w:rPr>
          <w:noProof w:val="0"/>
          <w:lang w:val="fr-FR" w:eastAsia="en-US"/>
        </w:rPr>
        <w:lastRenderedPageBreak/>
        <w:t>repose sur l’</w:t>
      </w:r>
      <w:r w:rsidR="00095CDD" w:rsidRPr="00D67DD6">
        <w:rPr>
          <w:noProof w:val="0"/>
          <w:lang w:val="fr-FR" w:eastAsia="en-US"/>
        </w:rPr>
        <w:t>actualisation</w:t>
      </w:r>
      <w:r w:rsidR="00CE6F64" w:rsidRPr="00D67DD6">
        <w:rPr>
          <w:noProof w:val="0"/>
          <w:lang w:val="fr-FR" w:eastAsia="en-US"/>
        </w:rPr>
        <w:t xml:space="preserve"> de la cognition dans la direction de l’intellect acquis du troisième genre. Selon le Commentateur, cet intellect substantiel et hypostasié n’existe pas dans l’homme ; par conséquent, son porteur moderne en tant que sujet n’existe </w:t>
      </w:r>
      <w:r w:rsidR="006B006D" w:rsidRPr="00D67DD6">
        <w:rPr>
          <w:noProof w:val="0"/>
          <w:lang w:val="fr-FR" w:eastAsia="en-US"/>
        </w:rPr>
        <w:t>pas</w:t>
      </w:r>
      <w:r w:rsidR="00CE6F64" w:rsidRPr="00D67DD6">
        <w:rPr>
          <w:noProof w:val="0"/>
          <w:lang w:val="fr-FR" w:eastAsia="en-US"/>
        </w:rPr>
        <w:t xml:space="preserve">. Les Furies punitives ont conduit l’humanisme moderne paranoïaque dans le délire </w:t>
      </w:r>
      <w:r w:rsidR="00C10490">
        <w:rPr>
          <w:noProof w:val="0"/>
          <w:lang w:val="fr-FR" w:eastAsia="en-US"/>
        </w:rPr>
        <w:t xml:space="preserve">mythique </w:t>
      </w:r>
      <w:r w:rsidR="00CE6F64" w:rsidRPr="00D67DD6">
        <w:rPr>
          <w:noProof w:val="0"/>
          <w:lang w:val="fr-FR" w:eastAsia="en-US"/>
        </w:rPr>
        <w:t>du postmodernisme objectif et dans les camps d’extermination</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camps d’extermination</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w:t>
      </w:r>
      <w:r w:rsidR="00CD27C8" w:rsidRPr="00D67DD6">
        <w:rPr>
          <w:noProof w:val="0"/>
          <w:lang w:val="fr-FR" w:eastAsia="en-US"/>
        </w:rPr>
        <w:t xml:space="preserve">qui marquent le </w:t>
      </w:r>
      <w:r w:rsidR="00CE6F64" w:rsidRPr="00D67DD6">
        <w:rPr>
          <w:noProof w:val="0"/>
          <w:lang w:val="fr-FR" w:eastAsia="en-US"/>
        </w:rPr>
        <w:t>nihilisme du vingtième siècle.</w:t>
      </w:r>
    </w:p>
    <w:p w14:paraId="64E50170" w14:textId="7682FE6F" w:rsidR="00CE6F64" w:rsidRPr="00D67DD6" w:rsidRDefault="00CE6F64" w:rsidP="00CE6F64">
      <w:pPr>
        <w:rPr>
          <w:noProof w:val="0"/>
          <w:lang w:val="fr-FR" w:eastAsia="en-US"/>
        </w:rPr>
      </w:pPr>
      <w:r w:rsidRPr="00D67DD6">
        <w:rPr>
          <w:noProof w:val="0"/>
          <w:lang w:val="fr-FR" w:eastAsia="en-US"/>
        </w:rPr>
        <w:tab/>
        <w:t xml:space="preserve">Le commentaire </w:t>
      </w:r>
      <w:r w:rsidR="00D374EE" w:rsidRPr="00D67DD6">
        <w:rPr>
          <w:noProof w:val="0"/>
          <w:lang w:val="fr-FR" w:eastAsia="en-US"/>
        </w:rPr>
        <w:t>de CMDA</w:t>
      </w:r>
      <w:r w:rsidRPr="00D67DD6">
        <w:rPr>
          <w:noProof w:val="0"/>
          <w:lang w:val="fr-FR" w:eastAsia="en-US"/>
        </w:rPr>
        <w:t xml:space="preserve"> rejette pour l’intellect matériel chez l’homme</w:t>
      </w:r>
      <w:r w:rsidR="006B0973" w:rsidRPr="00D67DD6">
        <w:rPr>
          <w:noProof w:val="0"/>
          <w:lang w:val="fr-FR" w:eastAsia="en-US"/>
        </w:rPr>
        <w:t xml:space="preserve"> toute forme d’actualité qui est pourtant </w:t>
      </w:r>
      <w:r w:rsidRPr="00D67DD6">
        <w:rPr>
          <w:noProof w:val="0"/>
          <w:lang w:val="fr-FR" w:eastAsia="en-US"/>
        </w:rPr>
        <w:t xml:space="preserve">indispensable </w:t>
      </w:r>
      <w:r w:rsidR="006B0973" w:rsidRPr="00D67DD6">
        <w:rPr>
          <w:noProof w:val="0"/>
          <w:lang w:val="fr-FR" w:eastAsia="en-US"/>
        </w:rPr>
        <w:t xml:space="preserve">pour faire un </w:t>
      </w:r>
      <w:r w:rsidRPr="00D67DD6">
        <w:rPr>
          <w:noProof w:val="0"/>
          <w:lang w:val="fr-FR" w:eastAsia="en-US"/>
        </w:rPr>
        <w:t xml:space="preserve">concept </w:t>
      </w:r>
      <w:r w:rsidR="006B0973" w:rsidRPr="00D67DD6">
        <w:rPr>
          <w:noProof w:val="0"/>
          <w:lang w:val="fr-FR" w:eastAsia="en-US"/>
        </w:rPr>
        <w:t xml:space="preserve">de </w:t>
      </w:r>
      <w:r w:rsidR="00EC384E" w:rsidRPr="00D67DD6">
        <w:rPr>
          <w:noProof w:val="0"/>
          <w:lang w:val="fr-FR" w:eastAsia="en-US"/>
        </w:rPr>
        <w:t>l’existant du troisième genre</w:t>
      </w:r>
      <w:r w:rsidRPr="00D67DD6">
        <w:rPr>
          <w:noProof w:val="0"/>
          <w:lang w:val="fr-FR" w:eastAsia="en-US"/>
        </w:rPr>
        <w:t xml:space="preserve">. Revenons à la citation clé analysée au chapitre précédent </w:t>
      </w:r>
      <w:r w:rsidR="00534190" w:rsidRPr="00D67DD6">
        <w:rPr>
          <w:noProof w:val="0"/>
          <w:lang w:val="fr-FR" w:eastAsia="en-US"/>
        </w:rPr>
        <w:t>à propos de l</w:t>
      </w:r>
      <w:r w:rsidRPr="00D67DD6">
        <w:rPr>
          <w:noProof w:val="0"/>
          <w:lang w:val="fr-FR" w:eastAsia="en-US"/>
        </w:rPr>
        <w:t>’intentionnalité sensuelle et intelligible (</w:t>
      </w:r>
      <w:r w:rsidRPr="00D67DD6">
        <w:rPr>
          <w:i/>
          <w:noProof w:val="0"/>
          <w:lang w:val="fr-FR" w:eastAsia="en-US"/>
        </w:rPr>
        <w:t>proportio ad has duas intentiones</w:t>
      </w:r>
      <w:r w:rsidRPr="00D67DD6">
        <w:rPr>
          <w:noProof w:val="0"/>
          <w:lang w:val="fr-FR" w:eastAsia="en-US"/>
        </w:rPr>
        <w:t>, CMDA III.6</w:t>
      </w:r>
      <w:r w:rsidR="00D44AEA" w:rsidRPr="00D67DD6">
        <w:rPr>
          <w:noProof w:val="0"/>
          <w:lang w:val="fr-FR" w:eastAsia="en-US"/>
        </w:rPr>
        <w:t xml:space="preserve">, </w:t>
      </w:r>
      <w:r w:rsidRPr="00D67DD6">
        <w:rPr>
          <w:noProof w:val="0"/>
          <w:lang w:val="fr-FR" w:eastAsia="en-US"/>
        </w:rPr>
        <w:t>415.62–68</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Averroes:CMDA 415.62–68</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Le commentaire réhabilite l’intentionnalité et </w:t>
      </w:r>
      <w:r w:rsidR="00534190" w:rsidRPr="00D67DD6">
        <w:rPr>
          <w:noProof w:val="0"/>
          <w:lang w:val="fr-FR" w:eastAsia="en-US"/>
        </w:rPr>
        <w:t xml:space="preserve">ensuite </w:t>
      </w:r>
      <w:r w:rsidRPr="00D67DD6">
        <w:rPr>
          <w:i/>
          <w:noProof w:val="0"/>
          <w:lang w:val="fr-FR" w:eastAsia="en-US"/>
        </w:rPr>
        <w:t>abstractio</w:t>
      </w:r>
      <w:r w:rsidRPr="00D67DD6">
        <w:rPr>
          <w:noProof w:val="0"/>
          <w:lang w:val="fr-FR" w:eastAsia="en-US"/>
        </w:rPr>
        <w:t xml:space="preserve"> aristotélicienne à partir de la substance réelle. Avicenne </w:t>
      </w:r>
      <w:r w:rsidR="00534190" w:rsidRPr="00D67DD6">
        <w:rPr>
          <w:noProof w:val="0"/>
          <w:lang w:val="fr-FR" w:eastAsia="en-US"/>
        </w:rPr>
        <w:t xml:space="preserve">suit le </w:t>
      </w:r>
      <w:r w:rsidRPr="00D67DD6">
        <w:rPr>
          <w:noProof w:val="0"/>
          <w:lang w:val="fr-FR" w:eastAsia="en-US"/>
        </w:rPr>
        <w:t>processus de</w:t>
      </w:r>
      <w:r w:rsidR="00534190" w:rsidRPr="00D67DD6">
        <w:rPr>
          <w:noProof w:val="0"/>
          <w:lang w:val="fr-FR" w:eastAsia="en-US"/>
        </w:rPr>
        <w:t xml:space="preserve"> </w:t>
      </w:r>
      <w:r w:rsidRPr="00D67DD6">
        <w:rPr>
          <w:i/>
          <w:noProof w:val="0"/>
          <w:lang w:val="fr-FR" w:eastAsia="en-US"/>
        </w:rPr>
        <w:t>denudatio</w:t>
      </w:r>
      <w:r w:rsidRPr="00D67DD6">
        <w:rPr>
          <w:noProof w:val="0"/>
          <w:lang w:val="fr-FR" w:eastAsia="en-US"/>
        </w:rPr>
        <w:t xml:space="preserve"> néoplatonicienn</w:t>
      </w:r>
      <w:r w:rsidR="00534190" w:rsidRPr="00D67DD6">
        <w:rPr>
          <w:noProof w:val="0"/>
          <w:lang w:val="fr-FR" w:eastAsia="en-US"/>
        </w:rPr>
        <w:t xml:space="preserve">e pour </w:t>
      </w:r>
      <w:r w:rsidRPr="00D67DD6">
        <w:rPr>
          <w:noProof w:val="0"/>
          <w:lang w:val="fr-FR" w:eastAsia="en-US"/>
        </w:rPr>
        <w:t>constitue</w:t>
      </w:r>
      <w:r w:rsidR="00534190" w:rsidRPr="00D67DD6">
        <w:rPr>
          <w:noProof w:val="0"/>
          <w:lang w:val="fr-FR" w:eastAsia="en-US"/>
        </w:rPr>
        <w:t>r</w:t>
      </w:r>
      <w:r w:rsidRPr="00D67DD6">
        <w:rPr>
          <w:noProof w:val="0"/>
          <w:lang w:val="fr-FR" w:eastAsia="en-US"/>
        </w:rPr>
        <w:t xml:space="preserve"> une portion minimale de </w:t>
      </w:r>
      <w:r w:rsidR="00223043" w:rsidRPr="00D67DD6">
        <w:rPr>
          <w:noProof w:val="0"/>
          <w:lang w:val="fr-FR" w:eastAsia="en-US"/>
        </w:rPr>
        <w:t>l’</w:t>
      </w:r>
      <w:r w:rsidR="00B54667" w:rsidRPr="00D67DD6">
        <w:rPr>
          <w:noProof w:val="0"/>
          <w:lang w:val="fr-FR" w:eastAsia="en-US"/>
        </w:rPr>
        <w:t>existence</w:t>
      </w:r>
      <w:r w:rsidRPr="00D67DD6">
        <w:rPr>
          <w:noProof w:val="0"/>
          <w:lang w:val="fr-FR" w:eastAsia="en-US"/>
        </w:rPr>
        <w:t xml:space="preserve"> </w:t>
      </w:r>
      <w:r w:rsidR="00534190" w:rsidRPr="00D67DD6">
        <w:rPr>
          <w:noProof w:val="0"/>
          <w:lang w:val="fr-FR" w:eastAsia="en-US"/>
        </w:rPr>
        <w:t xml:space="preserve">au niveau de </w:t>
      </w:r>
      <w:r w:rsidR="00501AED" w:rsidRPr="00501AED">
        <w:rPr>
          <w:i/>
          <w:noProof w:val="0"/>
          <w:lang w:val="fr-FR" w:eastAsia="en-US"/>
        </w:rPr>
        <w:t>tertium ens</w:t>
      </w:r>
      <w:r w:rsidRPr="00D67DD6">
        <w:rPr>
          <w:noProof w:val="0"/>
          <w:lang w:val="fr-FR" w:eastAsia="en-US"/>
        </w:rPr>
        <w:t xml:space="preserve"> (</w:t>
      </w:r>
      <w:r w:rsidRPr="00D67DD6">
        <w:rPr>
          <w:i/>
          <w:noProof w:val="0"/>
          <w:lang w:val="fr-FR" w:eastAsia="en-US"/>
        </w:rPr>
        <w:t>esse diminutum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diminutum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ch. 2.3.2). Le passage suivant caractér</w:t>
      </w:r>
      <w:r w:rsidR="008969F7">
        <w:rPr>
          <w:noProof w:val="0"/>
          <w:lang w:val="fr-FR" w:eastAsia="en-US"/>
        </w:rPr>
        <w:t xml:space="preserve">ise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materialis</w:t>
      </w:r>
      <w:r w:rsidRPr="00D67DD6">
        <w:rPr>
          <w:noProof w:val="0"/>
          <w:lang w:val="fr-FR" w:eastAsia="en-US"/>
        </w:rPr>
        <w:t xml:space="preserve"> en relation avec le contenu de la pensée comme une chose générale qui ne peut être divisée davantage (</w:t>
      </w:r>
      <w:r w:rsidR="00C57352" w:rsidRPr="00C57352">
        <w:rPr>
          <w:i/>
          <w:noProof w:val="0"/>
          <w:lang w:val="fr-FR" w:eastAsia="en-US"/>
        </w:rPr>
        <w:t>intellectus</w:t>
      </w:r>
      <w:r w:rsidRPr="00D67DD6">
        <w:rPr>
          <w:i/>
          <w:noProof w:val="0"/>
          <w:lang w:val="fr-FR" w:eastAsia="en-US"/>
        </w:rPr>
        <w:t xml:space="preserve"> secundum quod sunt entia simpliciter</w:t>
      </w:r>
      <w:r w:rsidRPr="00D67DD6">
        <w:rPr>
          <w:noProof w:val="0"/>
          <w:lang w:val="fr-FR" w:eastAsia="en-US"/>
        </w:rPr>
        <w:t>). L’intellect spéculatif en tant que faculté naturelle de l’homme et de l’humanité apparaît comme un concept universel. Il assure le contenu univoque pour tous les hommes conçus comme des individus spécifiques.</w:t>
      </w:r>
    </w:p>
    <w:p w14:paraId="40751508" w14:textId="1C0BDA5A" w:rsidR="00CE6F64" w:rsidRPr="00D67DD6" w:rsidRDefault="00CE6F64" w:rsidP="00CE6F64">
      <w:pPr>
        <w:pStyle w:val="Citace"/>
        <w:rPr>
          <w:lang w:val="fr-FR"/>
        </w:rPr>
      </w:pPr>
      <w:r w:rsidRPr="00D67DD6">
        <w:rPr>
          <w:lang w:val="fr-FR"/>
        </w:rPr>
        <w:t>« Sur la base de ce concept (</w:t>
      </w:r>
      <w:r w:rsidRPr="00D67DD6">
        <w:rPr>
          <w:i/>
          <w:lang w:val="fr-FR"/>
        </w:rPr>
        <w:t>ex hoc modo</w:t>
      </w:r>
      <w:r w:rsidRPr="00D67DD6">
        <w:rPr>
          <w:lang w:val="fr-FR"/>
        </w:rPr>
        <w:t>), nous pouvons dire que l’intellect spéculatif est un dans tous les hommes (</w:t>
      </w:r>
      <w:r w:rsidR="00C57352" w:rsidRPr="00C57352">
        <w:rPr>
          <w:i/>
          <w:lang w:val="fr-FR"/>
        </w:rPr>
        <w:t>intellectus</w:t>
      </w:r>
      <w:r w:rsidRPr="00D67DD6">
        <w:rPr>
          <w:i/>
          <w:lang w:val="fr-FR"/>
        </w:rPr>
        <w:t xml:space="preserve"> speculativus est unus in omnibus</w:t>
      </w:r>
      <w:r w:rsidRPr="00D67DD6">
        <w:rPr>
          <w:lang w:val="fr-FR"/>
        </w:rPr>
        <w:t>). Dans ce cas, nous concevons les cognitions de cet intellect comme des universaux (</w:t>
      </w:r>
      <w:r w:rsidRPr="00D67DD6">
        <w:rPr>
          <w:i/>
          <w:lang w:val="fr-FR"/>
        </w:rPr>
        <w:t>secundum quod sunt entia simplicitier</w:t>
      </w:r>
      <w:r w:rsidRPr="00D67DD6">
        <w:rPr>
          <w:lang w:val="fr-FR"/>
        </w:rPr>
        <w:t xml:space="preserve">), qui n’ont aucune relation avec la personne </w:t>
      </w:r>
      <w:r w:rsidR="00534190" w:rsidRPr="00D67DD6">
        <w:rPr>
          <w:lang w:val="fr-FR"/>
        </w:rPr>
        <w:t>réelle</w:t>
      </w:r>
      <w:r w:rsidRPr="00D67DD6">
        <w:rPr>
          <w:lang w:val="fr-FR"/>
        </w:rPr>
        <w:t xml:space="preserve"> (</w:t>
      </w:r>
      <w:r w:rsidRPr="00D67DD6">
        <w:rPr>
          <w:i/>
          <w:lang w:val="fr-FR"/>
        </w:rPr>
        <w:t>non in respectu alicuius individui</w:t>
      </w:r>
      <w:r w:rsidRPr="00D67DD6">
        <w:rPr>
          <w:lang w:val="fr-FR"/>
        </w:rPr>
        <w:t>). Il est alors correct de dire que cet intellect est éternel (</w:t>
      </w:r>
      <w:r w:rsidRPr="00D67DD6">
        <w:rPr>
          <w:i/>
          <w:lang w:val="fr-FR"/>
        </w:rPr>
        <w:t>dicuntur esse aeterna</w:t>
      </w:r>
      <w:r w:rsidRPr="00D67DD6">
        <w:rPr>
          <w:lang w:val="fr-FR"/>
        </w:rPr>
        <w:t>)</w:t>
      </w:r>
      <w:r w:rsidR="00534190" w:rsidRPr="00D67DD6">
        <w:rPr>
          <w:lang w:val="fr-FR"/>
        </w:rPr>
        <w:t xml:space="preserve"> parce qu’</w:t>
      </w:r>
      <w:r w:rsidRPr="00D67DD6">
        <w:rPr>
          <w:lang w:val="fr-FR"/>
        </w:rPr>
        <w:t xml:space="preserve">il </w:t>
      </w:r>
      <w:r w:rsidR="00C64771" w:rsidRPr="00D67DD6">
        <w:rPr>
          <w:lang w:val="fr-FR"/>
        </w:rPr>
        <w:t>pense</w:t>
      </w:r>
      <w:r w:rsidRPr="00D67DD6">
        <w:rPr>
          <w:lang w:val="fr-FR"/>
        </w:rPr>
        <w:t xml:space="preserve"> non seulement quand il le veut ou non</w:t>
      </w:r>
      <w:r w:rsidR="00E77BCB" w:rsidRPr="00D67DD6">
        <w:rPr>
          <w:lang w:val="fr-FR"/>
        </w:rPr>
        <w:t xml:space="preserve">, </w:t>
      </w:r>
      <w:r w:rsidRPr="00D67DD6">
        <w:rPr>
          <w:lang w:val="fr-FR"/>
        </w:rPr>
        <w:t xml:space="preserve">mais </w:t>
      </w:r>
      <w:r w:rsidR="00E77BCB" w:rsidRPr="00D67DD6">
        <w:rPr>
          <w:lang w:val="fr-FR"/>
        </w:rPr>
        <w:t xml:space="preserve">il le fait </w:t>
      </w:r>
      <w:r w:rsidRPr="00D67DD6">
        <w:rPr>
          <w:lang w:val="fr-FR"/>
        </w:rPr>
        <w:t>toujours (</w:t>
      </w:r>
      <w:r w:rsidRPr="00D67DD6">
        <w:rPr>
          <w:i/>
          <w:lang w:val="fr-FR"/>
        </w:rPr>
        <w:t>sed semper</w:t>
      </w:r>
      <w:r w:rsidRPr="00D67DD6">
        <w:rPr>
          <w:lang w:val="fr-FR"/>
        </w:rPr>
        <w:t xml:space="preserve">). » </w:t>
      </w:r>
      <w:r w:rsidRPr="00D67DD6">
        <w:rPr>
          <w:rStyle w:val="Znakapoznpodarou"/>
          <w:sz w:val="21"/>
          <w:szCs w:val="17"/>
          <w:lang w:val="fr-FR"/>
        </w:rPr>
        <w:footnoteReference w:id="247"/>
      </w:r>
    </w:p>
    <w:p w14:paraId="66B4AA99" w14:textId="73FEC5EF" w:rsidR="00373061" w:rsidRPr="00D67DD6" w:rsidRDefault="00CE6F64" w:rsidP="00CE6F64">
      <w:pPr>
        <w:rPr>
          <w:noProof w:val="0"/>
          <w:lang w:val="fr-FR" w:eastAsia="en-US"/>
        </w:rPr>
      </w:pPr>
      <w:r w:rsidRPr="00D67DD6">
        <w:rPr>
          <w:noProof w:val="0"/>
          <w:lang w:val="fr-FR" w:eastAsia="en-US"/>
        </w:rPr>
        <w:t>La citation porte sur l’intellect en tant que genre dans le contexte de l’universalité de la seconde substance (</w:t>
      </w:r>
      <w:r w:rsidRPr="00D67DD6">
        <w:rPr>
          <w:i/>
          <w:noProof w:val="0"/>
          <w:lang w:val="fr-FR" w:eastAsia="en-US"/>
        </w:rPr>
        <w:t>secundum quod sunt entia simpliciter</w:t>
      </w:r>
      <w:r w:rsidRPr="00D67DD6">
        <w:rPr>
          <w:noProof w:val="0"/>
          <w:lang w:val="fr-FR" w:eastAsia="en-US"/>
        </w:rPr>
        <w:t xml:space="preserve">). Il ne s’agit donc pas de la première substance, qui </w:t>
      </w:r>
      <w:r w:rsidR="002A649A" w:rsidRPr="00D67DD6">
        <w:rPr>
          <w:noProof w:val="0"/>
          <w:lang w:val="fr-FR" w:eastAsia="en-US"/>
        </w:rPr>
        <w:t xml:space="preserve">existe </w:t>
      </w:r>
      <w:r w:rsidRPr="00D67DD6">
        <w:rPr>
          <w:i/>
          <w:noProof w:val="0"/>
          <w:lang w:val="fr-FR" w:eastAsia="en-US"/>
        </w:rPr>
        <w:t>simplicit</w:t>
      </w:r>
      <w:r w:rsidR="002A649A" w:rsidRPr="00D67DD6">
        <w:rPr>
          <w:i/>
          <w:noProof w:val="0"/>
          <w:lang w:val="fr-FR" w:eastAsia="en-US"/>
        </w:rPr>
        <w:t>er</w:t>
      </w:r>
      <w:r w:rsidRPr="00D67DD6">
        <w:rPr>
          <w:noProof w:val="0"/>
          <w:lang w:val="fr-FR" w:eastAsia="en-US"/>
        </w:rPr>
        <w:t xml:space="preserve"> dans le mode hyparchiqu</w:t>
      </w:r>
      <w:r w:rsidR="002A649A" w:rsidRPr="00D67DD6">
        <w:rPr>
          <w:noProof w:val="0"/>
          <w:lang w:val="fr-FR" w:eastAsia="en-US"/>
        </w:rPr>
        <w:t xml:space="preserve">e </w:t>
      </w:r>
      <w:r w:rsidR="00F730AE" w:rsidRPr="00D67DD6">
        <w:rPr>
          <w:noProof w:val="0"/>
          <w:lang w:val="fr-FR" w:eastAsia="en-US"/>
        </w:rPr>
        <w:t>de l</w:t>
      </w:r>
      <w:r w:rsidR="00F730AE" w:rsidRPr="00D67DD6">
        <w:rPr>
          <w:rFonts w:cs="Calibri"/>
          <w:noProof w:val="0"/>
          <w:lang w:val="fr-FR" w:eastAsia="en-US"/>
        </w:rPr>
        <w:t>’</w:t>
      </w:r>
      <w:r w:rsidR="00F730AE" w:rsidRPr="00D67DD6">
        <w:rPr>
          <w:noProof w:val="0"/>
          <w:lang w:val="fr-FR" w:eastAsia="en-US"/>
        </w:rPr>
        <w:t>existence pour rendre possible l</w:t>
      </w:r>
      <w:r w:rsidR="00F730AE" w:rsidRPr="00D67DD6">
        <w:rPr>
          <w:rFonts w:cs="Calibri"/>
          <w:noProof w:val="0"/>
          <w:lang w:val="fr-FR" w:eastAsia="en-US"/>
        </w:rPr>
        <w:t>’</w:t>
      </w:r>
      <w:r w:rsidR="00F730AE" w:rsidRPr="00D67DD6">
        <w:rPr>
          <w:i/>
          <w:noProof w:val="0"/>
          <w:lang w:val="fr-FR" w:eastAsia="en-US"/>
        </w:rPr>
        <w:t>impositio</w:t>
      </w:r>
      <w:r w:rsidR="00F730AE" w:rsidRPr="00D67DD6">
        <w:rPr>
          <w:noProof w:val="0"/>
          <w:lang w:val="fr-FR" w:eastAsia="en-US"/>
        </w:rPr>
        <w:t>-</w:t>
      </w:r>
      <w:r w:rsidRPr="00D67DD6">
        <w:rPr>
          <w:noProof w:val="0"/>
          <w:lang w:val="fr-FR" w:eastAsia="en-US"/>
        </w:rPr>
        <w:t xml:space="preserve">prédication </w:t>
      </w:r>
      <w:r w:rsidR="00F712FB" w:rsidRPr="00D67DD6">
        <w:rPr>
          <w:noProof w:val="0"/>
          <w:lang w:val="fr-FR" w:eastAsia="en-US"/>
        </w:rPr>
        <w:t xml:space="preserve">faite </w:t>
      </w:r>
      <w:r w:rsidRPr="00D67DD6">
        <w:rPr>
          <w:i/>
          <w:noProof w:val="0"/>
          <w:lang w:val="fr-FR" w:eastAsia="en-US"/>
        </w:rPr>
        <w:t>per prius</w:t>
      </w:r>
      <w:r w:rsidRPr="00D67DD6">
        <w:rPr>
          <w:noProof w:val="0"/>
          <w:lang w:val="fr-FR" w:eastAsia="en-US"/>
        </w:rPr>
        <w:t xml:space="preserve">. Dans ce cas, l’intellect serait donné </w:t>
      </w:r>
      <w:r w:rsidRPr="00D67DD6">
        <w:rPr>
          <w:noProof w:val="0"/>
          <w:lang w:val="fr-FR" w:eastAsia="en-US"/>
        </w:rPr>
        <w:lastRenderedPageBreak/>
        <w:t>comme univers</w:t>
      </w:r>
      <w:r w:rsidR="007A108D" w:rsidRPr="00D67DD6">
        <w:rPr>
          <w:noProof w:val="0"/>
          <w:lang w:val="fr-FR" w:eastAsia="en-US"/>
        </w:rPr>
        <w:t>el sous forme de substance et rem</w:t>
      </w:r>
      <w:r w:rsidRPr="00D67DD6">
        <w:rPr>
          <w:noProof w:val="0"/>
          <w:lang w:val="fr-FR" w:eastAsia="en-US"/>
        </w:rPr>
        <w:t xml:space="preserve">placerait la substance unique </w:t>
      </w:r>
      <w:r w:rsidR="000F133C" w:rsidRPr="00D67DD6">
        <w:rPr>
          <w:noProof w:val="0"/>
          <w:lang w:val="fr-FR" w:eastAsia="en-US"/>
        </w:rPr>
        <w:t>(</w:t>
      </w:r>
      <w:r w:rsidRPr="00D67DD6">
        <w:rPr>
          <w:noProof w:val="0"/>
          <w:lang w:val="fr-FR" w:eastAsia="en-US"/>
        </w:rPr>
        <w:t>« ce Socrate pensant »</w:t>
      </w:r>
      <w:r w:rsidR="000F133C" w:rsidRPr="00D67DD6">
        <w:rPr>
          <w:noProof w:val="0"/>
          <w:lang w:val="fr-FR" w:eastAsia="en-US"/>
        </w:rPr>
        <w:t xml:space="preserve">) </w:t>
      </w:r>
      <w:r w:rsidRPr="00D67DD6">
        <w:rPr>
          <w:noProof w:val="0"/>
          <w:lang w:val="fr-FR" w:eastAsia="en-US"/>
        </w:rPr>
        <w:t xml:space="preserve">dans le mode hyparchique de l’ipséité. La prédication catégorielle procède </w:t>
      </w:r>
      <w:r w:rsidR="000F133C" w:rsidRPr="00D67DD6">
        <w:rPr>
          <w:noProof w:val="0"/>
          <w:lang w:val="fr-FR" w:eastAsia="en-US"/>
        </w:rPr>
        <w:t xml:space="preserve">par </w:t>
      </w:r>
      <w:r w:rsidRPr="00D67DD6">
        <w:rPr>
          <w:noProof w:val="0"/>
          <w:lang w:val="fr-FR" w:eastAsia="en-US"/>
        </w:rPr>
        <w:t xml:space="preserve">la </w:t>
      </w:r>
      <w:r w:rsidR="000F133C" w:rsidRPr="00D67DD6">
        <w:rPr>
          <w:i/>
          <w:noProof w:val="0"/>
          <w:lang w:val="fr-FR" w:eastAsia="en-US"/>
        </w:rPr>
        <w:t>suppositio</w:t>
      </w:r>
      <w:r w:rsidR="000F133C" w:rsidRPr="00D67DD6">
        <w:rPr>
          <w:noProof w:val="0"/>
          <w:lang w:val="fr-FR" w:eastAsia="en-US"/>
        </w:rPr>
        <w:t>-</w:t>
      </w:r>
      <w:r w:rsidRPr="00D67DD6">
        <w:rPr>
          <w:noProof w:val="0"/>
          <w:lang w:val="fr-FR" w:eastAsia="en-US"/>
        </w:rPr>
        <w:t>prédication universelle du genre supérieur vers l’espèce (</w:t>
      </w:r>
      <w:r w:rsidRPr="00D67DD6">
        <w:rPr>
          <w:i/>
          <w:noProof w:val="0"/>
          <w:lang w:val="fr-FR" w:eastAsia="en-US"/>
        </w:rPr>
        <w:t>Cat</w:t>
      </w:r>
      <w:r w:rsidRPr="00D67DD6">
        <w:rPr>
          <w:noProof w:val="0"/>
          <w:lang w:val="fr-FR" w:eastAsia="en-US"/>
        </w:rPr>
        <w:t>. 2a15–16</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2a15–16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Du point de vue de l’</w:t>
      </w:r>
      <w:r w:rsidRPr="00D67DD6">
        <w:rPr>
          <w:i/>
          <w:noProof w:val="0"/>
          <w:lang w:val="fr-FR" w:eastAsia="en-US"/>
        </w:rPr>
        <w:t>Arbor</w:t>
      </w:r>
      <w:r w:rsidRPr="00D67DD6">
        <w:rPr>
          <w:noProof w:val="0"/>
          <w:lang w:val="fr-FR" w:eastAsia="en-US"/>
        </w:rPr>
        <w:t xml:space="preserve"> </w:t>
      </w:r>
      <w:r w:rsidRPr="00D67DD6">
        <w:rPr>
          <w:i/>
          <w:noProof w:val="0"/>
          <w:lang w:val="fr-FR" w:eastAsia="en-US"/>
        </w:rPr>
        <w:t>Porphyriana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Arbor</w:instrText>
      </w:r>
      <w:r w:rsidRPr="00D67DD6">
        <w:rPr>
          <w:noProof w:val="0"/>
          <w:lang w:val="fr-FR" w:eastAsia="en-US"/>
        </w:rPr>
        <w:instrText xml:space="preserve"> </w:instrText>
      </w:r>
      <w:r w:rsidRPr="00D67DD6">
        <w:rPr>
          <w:i/>
          <w:noProof w:val="0"/>
          <w:lang w:val="fr-FR" w:eastAsia="en-US"/>
        </w:rPr>
        <w:instrText>Porphyriana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il s’agit d’une division classique dans le cadre des universaux, lorsque le genre est divisé en espèces subordonnées par la différence spécifique (</w:t>
      </w:r>
      <w:r w:rsidRPr="00D67DD6">
        <w:rPr>
          <w:i/>
          <w:noProof w:val="0"/>
          <w:lang w:val="fr-FR" w:eastAsia="en-US"/>
        </w:rPr>
        <w:t>animal</w:t>
      </w:r>
      <w:r w:rsidRPr="00D67DD6">
        <w:rPr>
          <w:rFonts w:cs="Calibri"/>
          <w:i/>
          <w:noProof w:val="0"/>
          <w:lang w:val="fr-FR" w:eastAsia="en-US"/>
        </w:rPr>
        <w:t>—</w:t>
      </w:r>
      <w:r w:rsidRPr="00D67DD6">
        <w:rPr>
          <w:i/>
          <w:noProof w:val="0"/>
          <w:lang w:val="fr-FR" w:eastAsia="en-US"/>
        </w:rPr>
        <w:t>rational</w:t>
      </w:r>
      <w:r w:rsidRPr="00D67DD6">
        <w:rPr>
          <w:rFonts w:cs="Calibri"/>
          <w:i/>
          <w:noProof w:val="0"/>
          <w:lang w:val="fr-FR" w:eastAsia="en-US"/>
        </w:rPr>
        <w:t>—</w:t>
      </w:r>
      <w:r w:rsidRPr="00D67DD6">
        <w:rPr>
          <w:i/>
          <w:noProof w:val="0"/>
          <w:lang w:val="fr-FR" w:eastAsia="en-US"/>
        </w:rPr>
        <w:t>homo</w:t>
      </w:r>
      <w:r w:rsidR="002D2D2F">
        <w:rPr>
          <w:noProof w:val="0"/>
          <w:lang w:val="fr-FR" w:eastAsia="en-US"/>
        </w:rPr>
        <w:t xml:space="preserve">). Nous avons affaire à </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comme genre dans le cadre de la prédication univoque, qui est liée à la capacité humaine générale faite de l’intellect réceptif. Cette abstraction est donnée </w:t>
      </w:r>
      <w:r w:rsidRPr="00D67DD6">
        <w:rPr>
          <w:i/>
          <w:noProof w:val="0"/>
          <w:lang w:val="fr-FR" w:eastAsia="en-US"/>
        </w:rPr>
        <w:t>simpliciter</w:t>
      </w:r>
      <w:r w:rsidRPr="00D67DD6">
        <w:rPr>
          <w:noProof w:val="0"/>
          <w:lang w:val="fr-FR" w:eastAsia="en-US"/>
        </w:rPr>
        <w:t xml:space="preserve"> comme un universel spécifique et l’intellect représentent comme espèce la faculté immatérielle de l’âme humaine comme forme du corps. L’espèce de ce genre (</w:t>
      </w:r>
      <w:r w:rsidRPr="00D67DD6">
        <w:rPr>
          <w:i/>
          <w:noProof w:val="0"/>
          <w:lang w:val="fr-FR" w:eastAsia="en-US"/>
        </w:rPr>
        <w:t>anima intellectiva</w:t>
      </w:r>
      <w:r w:rsidRPr="00D67DD6">
        <w:rPr>
          <w:noProof w:val="0"/>
          <w:lang w:val="fr-FR" w:eastAsia="en-US"/>
        </w:rPr>
        <w:t xml:space="preserve">) est </w:t>
      </w:r>
      <w:r w:rsidR="00F32D9B" w:rsidRPr="00D67DD6">
        <w:rPr>
          <w:noProof w:val="0"/>
          <w:lang w:val="fr-FR" w:eastAsia="en-US"/>
        </w:rPr>
        <w:t>défini</w:t>
      </w:r>
      <w:r w:rsidR="0086155A" w:rsidRPr="00D67DD6">
        <w:rPr>
          <w:noProof w:val="0"/>
          <w:lang w:val="fr-FR" w:eastAsia="en-US"/>
        </w:rPr>
        <w:t>e</w:t>
      </w:r>
      <w:r w:rsidR="00F32D9B" w:rsidRPr="00D67DD6">
        <w:rPr>
          <w:noProof w:val="0"/>
          <w:lang w:val="fr-FR" w:eastAsia="en-US"/>
        </w:rPr>
        <w:t xml:space="preserve"> </w:t>
      </w:r>
      <w:r w:rsidRPr="00D67DD6">
        <w:rPr>
          <w:noProof w:val="0"/>
          <w:lang w:val="fr-FR" w:eastAsia="en-US"/>
        </w:rPr>
        <w:t xml:space="preserve">comme </w:t>
      </w:r>
      <w:r w:rsidR="00C57352" w:rsidRPr="00C57352">
        <w:rPr>
          <w:i/>
          <w:noProof w:val="0"/>
          <w:lang w:val="fr-FR" w:eastAsia="en-US"/>
        </w:rPr>
        <w:t>intellectus</w:t>
      </w:r>
      <w:r w:rsidRPr="00D67DD6">
        <w:rPr>
          <w:i/>
          <w:noProof w:val="0"/>
          <w:lang w:val="fr-FR" w:eastAsia="en-US"/>
        </w:rPr>
        <w:t xml:space="preserve"> speculativus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speculativus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Ce genre d’intellect naît grâce à la différence spécifique donnée par la différence « acte de pensée actuel » versus « contenu universel de la pensée ». La citation décrit le caractère de cet intellect comme universel (</w:t>
      </w:r>
      <w:r w:rsidRPr="00D67DD6">
        <w:rPr>
          <w:i/>
          <w:noProof w:val="0"/>
          <w:lang w:val="fr-FR" w:eastAsia="en-US"/>
        </w:rPr>
        <w:t>intellectum</w:t>
      </w:r>
      <w:r w:rsidRPr="00D67DD6">
        <w:rPr>
          <w:noProof w:val="0"/>
          <w:lang w:val="fr-FR" w:eastAsia="en-US"/>
        </w:rPr>
        <w:t xml:space="preserve">), qui surgit grâce à l’abstraction de l’activité de l’intellect </w:t>
      </w:r>
      <w:r w:rsidR="006A277E" w:rsidRPr="00D67DD6">
        <w:rPr>
          <w:noProof w:val="0"/>
          <w:lang w:val="fr-FR" w:eastAsia="en-US"/>
        </w:rPr>
        <w:t xml:space="preserve">personnel </w:t>
      </w:r>
      <w:r w:rsidRPr="00D67DD6">
        <w:rPr>
          <w:noProof w:val="0"/>
          <w:lang w:val="fr-FR" w:eastAsia="en-US"/>
        </w:rPr>
        <w:t>(</w:t>
      </w:r>
      <w:r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F40ABA">
        <w:rPr>
          <w:noProof w:val="0"/>
          <w:lang w:val="fr-FR" w:eastAsia="en-US"/>
        </w:rPr>
        <w:t xml:space="preserve">). La différence entre </w:t>
      </w:r>
      <w:r w:rsidRPr="00D67DD6">
        <w:rPr>
          <w:i/>
          <w:noProof w:val="0"/>
          <w:lang w:val="fr-FR" w:eastAsia="en-US"/>
        </w:rPr>
        <w:t>intellectum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intellectum</w:instrText>
      </w:r>
      <w:r w:rsidR="00821D89" w:rsidRPr="00D67DD6">
        <w:rPr>
          <w:i/>
          <w:noProof w:val="0"/>
          <w:lang w:val="fr-FR" w:eastAsia="en-US"/>
        </w:rPr>
        <w:instrText>—</w:instrText>
      </w:r>
      <w:r w:rsidRPr="00D67DD6">
        <w:rPr>
          <w:i/>
          <w:noProof w:val="0"/>
          <w:lang w:val="fr-FR" w:eastAsia="en-US"/>
        </w:rPr>
        <w:instrText>intellectio</w:instrText>
      </w:r>
      <w:r w:rsidRPr="00D67DD6">
        <w:rPr>
          <w:noProof w:val="0"/>
          <w:lang w:val="fr-FR"/>
        </w:rPr>
        <w:instrText xml:space="preserve">" </w:instrText>
      </w:r>
      <w:r w:rsidRPr="00D67DD6">
        <w:rPr>
          <w:i/>
          <w:noProof w:val="0"/>
          <w:lang w:val="fr-FR" w:eastAsia="en-US"/>
        </w:rPr>
        <w:fldChar w:fldCharType="end"/>
      </w:r>
      <w:r w:rsidR="00F40ABA">
        <w:rPr>
          <w:noProof w:val="0"/>
          <w:lang w:val="fr-FR" w:eastAsia="en-US"/>
        </w:rPr>
        <w:t xml:space="preserve"> et </w:t>
      </w:r>
      <w:r w:rsidRPr="00D67DD6">
        <w:rPr>
          <w:i/>
          <w:noProof w:val="0"/>
          <w:lang w:val="fr-FR" w:eastAsia="en-US"/>
        </w:rPr>
        <w:t>intellectio</w:t>
      </w:r>
      <w:r w:rsidRPr="00D67DD6">
        <w:rPr>
          <w:noProof w:val="0"/>
          <w:lang w:val="fr-FR" w:eastAsia="en-US"/>
        </w:rPr>
        <w:t xml:space="preserve"> est absolument principale, car elle sépare les deux prédication</w:t>
      </w:r>
      <w:r w:rsidR="00F32D9B" w:rsidRPr="00D67DD6">
        <w:rPr>
          <w:noProof w:val="0"/>
          <w:lang w:val="fr-FR" w:eastAsia="en-US"/>
        </w:rPr>
        <w:t>s</w:t>
      </w:r>
      <w:r w:rsidRPr="00D67DD6">
        <w:rPr>
          <w:noProof w:val="0"/>
          <w:lang w:val="fr-FR" w:eastAsia="en-US"/>
        </w:rPr>
        <w:t xml:space="preserve"> catégorique</w:t>
      </w:r>
      <w:r w:rsidR="00F32D9B" w:rsidRPr="00D67DD6">
        <w:rPr>
          <w:noProof w:val="0"/>
          <w:lang w:val="fr-FR" w:eastAsia="en-US"/>
        </w:rPr>
        <w:t>s</w:t>
      </w:r>
      <w:r w:rsidRPr="00D67DD6">
        <w:rPr>
          <w:noProof w:val="0"/>
          <w:lang w:val="fr-FR" w:eastAsia="en-US"/>
        </w:rPr>
        <w:t xml:space="preserve"> de l’intellect. Cet intellect est donné soit existentiellement (</w:t>
      </w:r>
      <w:r w:rsidRPr="00D67DD6">
        <w:rPr>
          <w:i/>
          <w:noProof w:val="0"/>
          <w:lang w:val="fr-FR" w:eastAsia="en-US"/>
        </w:rPr>
        <w:t>impositio</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imposition</w:instrText>
      </w:r>
      <w:r w:rsidR="00821D89" w:rsidRPr="00D67DD6">
        <w:rPr>
          <w:noProof w:val="0"/>
          <w:lang w:val="fr-FR" w:eastAsia="en-US"/>
        </w:rPr>
        <w:instrText>—</w:instrText>
      </w:r>
      <w:r w:rsidRPr="00D67DD6">
        <w:rPr>
          <w:noProof w:val="0"/>
          <w:lang w:val="fr-FR" w:eastAsia="en-US"/>
        </w:rPr>
        <w:instrText>supposition</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soit spécifiquement (</w:t>
      </w:r>
      <w:r w:rsidRPr="00D67DD6">
        <w:rPr>
          <w:i/>
          <w:noProof w:val="0"/>
          <w:lang w:val="fr-FR" w:eastAsia="en-US"/>
        </w:rPr>
        <w:t>suppositio</w:t>
      </w:r>
      <w:r w:rsidRPr="00D67DD6">
        <w:rPr>
          <w:noProof w:val="0"/>
          <w:lang w:val="fr-FR" w:eastAsia="en-US"/>
        </w:rPr>
        <w:t>). Albert le Grand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Albert le Grand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vers l’année 1240 (OBJ II, ch. 2.4.2) clairemen</w:t>
      </w:r>
      <w:r w:rsidR="001270A2">
        <w:rPr>
          <w:noProof w:val="0"/>
          <w:lang w:val="fr-FR" w:eastAsia="en-US"/>
        </w:rPr>
        <w:t xml:space="preserve">t comprit la différence entre </w:t>
      </w:r>
      <w:r w:rsidRPr="00D67DD6">
        <w:rPr>
          <w:i/>
          <w:noProof w:val="0"/>
          <w:lang w:val="fr-FR" w:eastAsia="en-US"/>
        </w:rPr>
        <w:t>intellectum</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001270A2">
        <w:rPr>
          <w:noProof w:val="0"/>
          <w:lang w:val="fr-FR" w:eastAsia="en-US"/>
        </w:rPr>
        <w:t xml:space="preserve"> universel et </w:t>
      </w:r>
      <w:r w:rsidRPr="00D67DD6">
        <w:rPr>
          <w:i/>
          <w:noProof w:val="0"/>
          <w:lang w:val="fr-FR" w:eastAsia="en-US"/>
        </w:rPr>
        <w:t>intellectio</w:t>
      </w:r>
      <w:r w:rsidRPr="00D67DD6">
        <w:rPr>
          <w:noProof w:val="0"/>
          <w:lang w:val="fr-FR" w:eastAsia="en-US"/>
        </w:rPr>
        <w:t xml:space="preserve"> personnel en termes de compréhension finale (</w:t>
      </w:r>
      <w:r w:rsidR="00C57352" w:rsidRPr="00C57352">
        <w:rPr>
          <w:i/>
          <w:noProof w:val="0"/>
          <w:lang w:val="fr-FR" w:eastAsia="en-US"/>
        </w:rPr>
        <w:t>intellectus</w:t>
      </w:r>
      <w:r w:rsidRPr="00D67DD6">
        <w:rPr>
          <w:i/>
          <w:noProof w:val="0"/>
          <w:lang w:val="fr-FR" w:eastAsia="en-US"/>
        </w:rPr>
        <w:t xml:space="preserve"> speculativus</w:t>
      </w:r>
      <w:r w:rsidRPr="00D67DD6">
        <w:rPr>
          <w:noProof w:val="0"/>
          <w:lang w:val="fr-FR" w:eastAsia="en-US"/>
        </w:rPr>
        <w:t xml:space="preserve">). Pris dans son universalité, l’intellect matériel représente l’espèce potentielle, qui est commune à tous les êtres humains. Cette généralisation au niveau de l’espèce est possible, si au moins une actualisation de l’intellect matériel existe sous la forme de l’homme actuel, qui est capable de penser dans le cadre de son </w:t>
      </w:r>
      <w:r w:rsidRPr="00D67DD6">
        <w:rPr>
          <w:i/>
          <w:noProof w:val="0"/>
          <w:lang w:val="fr-FR" w:eastAsia="en-US"/>
        </w:rPr>
        <w:t>intellectio</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eastAsia="en-US"/>
        </w:rPr>
        <w:t xml:space="preserve"> personnelle. Ainsi, à travers cette abstraction, on peut définir proportionnellement l’intellect comme espèce universelle qui dérive réellement de l’existence de la première substance. La prédication est donnée dans le mode de la vérité comme la correspondance, </w:t>
      </w:r>
      <w:r w:rsidR="00F32D9B" w:rsidRPr="00D67DD6">
        <w:rPr>
          <w:noProof w:val="0"/>
          <w:lang w:val="fr-FR" w:eastAsia="en-US"/>
        </w:rPr>
        <w:t xml:space="preserve">par rapport à </w:t>
      </w:r>
      <w:r w:rsidRPr="00D67DD6">
        <w:rPr>
          <w:noProof w:val="0"/>
          <w:lang w:val="fr-FR" w:eastAsia="en-US"/>
        </w:rPr>
        <w:t xml:space="preserve">l’existence hyparchique de la personne. La modernité, par contre, conçoit un intellect averroïste </w:t>
      </w:r>
      <w:r w:rsidR="007C7653">
        <w:rPr>
          <w:noProof w:val="0"/>
          <w:lang w:val="fr-FR" w:eastAsia="en-US"/>
        </w:rPr>
        <w:t>non existant</w:t>
      </w:r>
      <w:r w:rsidRPr="00D67DD6">
        <w:rPr>
          <w:noProof w:val="0"/>
          <w:lang w:val="fr-FR" w:eastAsia="en-US"/>
        </w:rPr>
        <w:t xml:space="preserve"> en tant qu’hypostase ou substance du troisième type sur le mode </w:t>
      </w:r>
      <w:r w:rsidR="00A745CB" w:rsidRPr="00D67DD6">
        <w:rPr>
          <w:noProof w:val="0"/>
          <w:lang w:val="fr-FR" w:eastAsia="en-US"/>
        </w:rPr>
        <w:t>mythologique</w:t>
      </w:r>
      <w:r w:rsidR="006A3ADB" w:rsidRPr="00D67DD6">
        <w:rPr>
          <w:noProof w:val="0"/>
          <w:lang w:val="fr-FR" w:eastAsia="en-US"/>
        </w:rPr>
        <w:t xml:space="preserve"> faite </w:t>
      </w:r>
      <w:r w:rsidRPr="00D67DD6">
        <w:rPr>
          <w:i/>
          <w:noProof w:val="0"/>
          <w:lang w:val="fr-FR" w:eastAsia="en-US"/>
        </w:rPr>
        <w:t>ex nihilo</w:t>
      </w:r>
      <w:r w:rsidR="00373061" w:rsidRPr="00D67DD6">
        <w:rPr>
          <w:noProof w:val="0"/>
          <w:lang w:val="fr-FR" w:eastAsia="en-US"/>
        </w:rPr>
        <w:t>.</w:t>
      </w:r>
    </w:p>
    <w:p w14:paraId="3C018F7E" w14:textId="4C7102DC" w:rsidR="00CE6F64" w:rsidRPr="00D67DD6" w:rsidRDefault="00CE6F64" w:rsidP="00373061">
      <w:pPr>
        <w:ind w:firstLine="397"/>
        <w:rPr>
          <w:noProof w:val="0"/>
          <w:lang w:val="fr-FR" w:eastAsia="en-US"/>
        </w:rPr>
      </w:pPr>
      <w:r w:rsidRPr="00D67DD6">
        <w:rPr>
          <w:noProof w:val="0"/>
          <w:lang w:val="fr-FR" w:eastAsia="en-US"/>
        </w:rPr>
        <w:lastRenderedPageBreak/>
        <w:t>La préhistoire de l’objectivité attir</w:t>
      </w:r>
      <w:r w:rsidR="00F32D9B" w:rsidRPr="00D67DD6">
        <w:rPr>
          <w:noProof w:val="0"/>
          <w:lang w:val="fr-FR" w:eastAsia="en-US"/>
        </w:rPr>
        <w:t>a</w:t>
      </w:r>
      <w:r w:rsidRPr="00D67DD6">
        <w:rPr>
          <w:noProof w:val="0"/>
          <w:lang w:val="fr-FR" w:eastAsia="en-US"/>
        </w:rPr>
        <w:t xml:space="preserve"> l’a</w:t>
      </w:r>
      <w:r w:rsidR="006322E9" w:rsidRPr="00D67DD6">
        <w:rPr>
          <w:noProof w:val="0"/>
          <w:lang w:val="fr-FR" w:eastAsia="en-US"/>
        </w:rPr>
        <w:t>ttention sur le passage clé d</w:t>
      </w:r>
      <w:r w:rsidRPr="00D67DD6">
        <w:rPr>
          <w:noProof w:val="0"/>
          <w:lang w:val="fr-FR" w:eastAsia="en-US"/>
        </w:rPr>
        <w:t>’</w:t>
      </w:r>
      <w:r w:rsidRPr="00D67DD6">
        <w:rPr>
          <w:i/>
          <w:noProof w:val="0"/>
          <w:lang w:val="fr-FR" w:eastAsia="en-US"/>
        </w:rPr>
        <w:t>Isagoge</w:t>
      </w:r>
      <w:r w:rsidRPr="00D67DD6">
        <w:rPr>
          <w:noProof w:val="0"/>
          <w:lang w:val="fr-FR" w:eastAsia="en-US"/>
        </w:rPr>
        <w:t xml:space="preserve"> où </w:t>
      </w:r>
      <w:r w:rsidR="00C2321D" w:rsidRPr="00D67DD6">
        <w:rPr>
          <w:noProof w:val="0"/>
          <w:lang w:val="fr-FR" w:eastAsia="en-US"/>
        </w:rPr>
        <w:t>Porphyre</w:t>
      </w:r>
      <w:r w:rsidRPr="00D67DD6">
        <w:rPr>
          <w:noProof w:val="0"/>
          <w:lang w:val="fr-FR" w:eastAsia="en-US"/>
        </w:rPr>
        <w:t xml:space="preserve"> utilise une forme spécifique de </w:t>
      </w:r>
      <w:r w:rsidRPr="00D67DD6">
        <w:rPr>
          <w:i/>
          <w:noProof w:val="0"/>
          <w:lang w:val="fr-FR" w:eastAsia="en-US"/>
        </w:rPr>
        <w:t>modus ponens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ponens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et de </w:t>
      </w:r>
      <w:r w:rsidRPr="00D67DD6">
        <w:rPr>
          <w:i/>
          <w:noProof w:val="0"/>
          <w:lang w:val="fr-FR" w:eastAsia="en-US"/>
        </w:rPr>
        <w:t>modus tollens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tollens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(ch. 1.3). La substance première existe </w:t>
      </w:r>
      <w:r w:rsidRPr="00D67DD6">
        <w:rPr>
          <w:i/>
          <w:noProof w:val="0"/>
          <w:lang w:val="fr-FR" w:eastAsia="en-US"/>
        </w:rPr>
        <w:t>per se</w:t>
      </w:r>
      <w:r w:rsidRPr="00D67DD6">
        <w:rPr>
          <w:noProof w:val="0"/>
          <w:lang w:val="fr-FR" w:eastAsia="en-US"/>
        </w:rPr>
        <w:t>, tandis que les contenus de pensée surgissent secondairement dans la pensée, car c’est l’existence de la substance première qui fonde l’acte de penser. L’intellect réceptif</w:t>
      </w:r>
      <w:r w:rsidR="00F32D9B" w:rsidRPr="00D67DD6">
        <w:rPr>
          <w:noProof w:val="0"/>
          <w:lang w:val="fr-FR" w:eastAsia="en-US"/>
        </w:rPr>
        <w:t xml:space="preserve"> </w:t>
      </w:r>
      <w:r w:rsidRPr="00D67DD6">
        <w:rPr>
          <w:noProof w:val="0"/>
          <w:lang w:val="fr-FR" w:eastAsia="en-US"/>
        </w:rPr>
        <w:t xml:space="preserve">au niveau de </w:t>
      </w:r>
      <w:r w:rsidRPr="00D67DD6">
        <w:rPr>
          <w:i/>
          <w:noProof w:val="0"/>
          <w:lang w:val="fr-FR" w:eastAsia="en-US"/>
        </w:rPr>
        <w:t>species humana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humana</w:instrText>
      </w:r>
      <w:r w:rsidRPr="00D67DD6">
        <w:rPr>
          <w:noProof w:val="0"/>
          <w:lang w:val="fr-FR"/>
        </w:rPr>
        <w:instrText xml:space="preserve">" </w:instrText>
      </w:r>
      <w:r w:rsidRPr="00D67DD6">
        <w:rPr>
          <w:i/>
          <w:noProof w:val="0"/>
          <w:lang w:val="fr-FR" w:eastAsia="en-US"/>
        </w:rPr>
        <w:fldChar w:fldCharType="end"/>
      </w:r>
      <w:r w:rsidR="00F32D9B" w:rsidRPr="00D67DD6">
        <w:rPr>
          <w:noProof w:val="0"/>
          <w:lang w:val="fr-FR" w:eastAsia="en-US"/>
        </w:rPr>
        <w:t xml:space="preserve"> </w:t>
      </w:r>
      <w:r w:rsidRPr="00D67DD6">
        <w:rPr>
          <w:noProof w:val="0"/>
          <w:lang w:val="fr-FR" w:eastAsia="en-US"/>
        </w:rPr>
        <w:t xml:space="preserve">joue le rôle du membre intermédiaire </w:t>
      </w:r>
      <w:r w:rsidR="008264DF" w:rsidRPr="00D67DD6">
        <w:rPr>
          <w:noProof w:val="0"/>
          <w:lang w:val="fr-FR" w:eastAsia="en-US"/>
        </w:rPr>
        <w:t>(</w:t>
      </w:r>
      <w:r w:rsidR="008264DF" w:rsidRPr="00D67DD6">
        <w:rPr>
          <w:i/>
          <w:noProof w:val="0"/>
          <w:lang w:val="fr-FR" w:eastAsia="en-US"/>
        </w:rPr>
        <w:t>medium</w:t>
      </w:r>
      <w:r w:rsidR="008264DF" w:rsidRPr="00D67DD6">
        <w:rPr>
          <w:noProof w:val="0"/>
          <w:lang w:val="fr-FR" w:eastAsia="en-US"/>
        </w:rPr>
        <w:t xml:space="preserve">) </w:t>
      </w:r>
      <w:r w:rsidRPr="00D67DD6">
        <w:rPr>
          <w:noProof w:val="0"/>
          <w:lang w:val="fr-FR" w:eastAsia="en-US"/>
        </w:rPr>
        <w:t xml:space="preserve">dans </w:t>
      </w:r>
      <w:r w:rsidR="008F3F61" w:rsidRPr="00D67DD6">
        <w:rPr>
          <w:noProof w:val="0"/>
          <w:lang w:val="fr-FR" w:eastAsia="en-US"/>
        </w:rPr>
        <w:t>l’</w:t>
      </w:r>
      <w:r w:rsidR="008F3F61" w:rsidRPr="008F3F61">
        <w:rPr>
          <w:i/>
          <w:noProof w:val="0"/>
          <w:lang w:val="fr-FR" w:eastAsia="en-US"/>
        </w:rPr>
        <w:t>impositio</w:t>
      </w:r>
      <w:r w:rsidR="008F3F61" w:rsidRPr="00D67DD6">
        <w:rPr>
          <w:noProof w:val="0"/>
          <w:lang w:val="fr-FR" w:eastAsia="en-US"/>
        </w:rPr>
        <w:t>-syllogisme</w:t>
      </w:r>
      <w:r w:rsidRPr="00D67DD6">
        <w:rPr>
          <w:noProof w:val="0"/>
          <w:lang w:val="fr-FR" w:eastAsia="en-US"/>
        </w:rPr>
        <w:t>. Si l’espèce est donnée, alors nécessairement le genre existe. Cela est vrai parce que seul l’ho</w:t>
      </w:r>
      <w:r w:rsidR="00B149F3">
        <w:rPr>
          <w:noProof w:val="0"/>
          <w:lang w:val="fr-FR" w:eastAsia="en-US"/>
        </w:rPr>
        <w:t xml:space="preserve">mme en tant qu’espèce possède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contrairement aux animaux et aux intelligences cosmiques. La négation de l’espèce (« homme ») entraîne la non</w:t>
      </w:r>
      <w:r w:rsidR="00404348" w:rsidRPr="00D67DD6">
        <w:rPr>
          <w:noProof w:val="0"/>
          <w:lang w:val="fr-FR" w:eastAsia="en-US"/>
        </w:rPr>
        <w:t>-existence de l’individu prédi</w:t>
      </w:r>
      <w:r w:rsidRPr="00D67DD6">
        <w:rPr>
          <w:noProof w:val="0"/>
          <w:lang w:val="fr-FR" w:eastAsia="en-US"/>
        </w:rPr>
        <w:t xml:space="preserve">t (« Socrate »). Le </w:t>
      </w:r>
      <w:r w:rsidRPr="00D67DD6">
        <w:rPr>
          <w:i/>
          <w:noProof w:val="0"/>
          <w:lang w:val="fr-FR" w:eastAsia="en-US"/>
        </w:rPr>
        <w:t>modus tollens</w:t>
      </w:r>
      <w:r w:rsidRPr="00D67DD6">
        <w:rPr>
          <w:noProof w:val="0"/>
          <w:lang w:val="fr-FR" w:eastAsia="en-US"/>
        </w:rPr>
        <w:t xml:space="preserve"> s’applique dans le mode de </w:t>
      </w:r>
      <w:r w:rsidRPr="00D67DD6">
        <w:rPr>
          <w:i/>
          <w:noProof w:val="0"/>
          <w:lang w:val="fr-FR" w:eastAsia="en-US"/>
        </w:rPr>
        <w:t>destructio primis</w:t>
      </w:r>
      <w:r w:rsidRPr="00D67DD6">
        <w:rPr>
          <w:noProof w:val="0"/>
          <w:lang w:val="fr-FR" w:eastAsia="en-US"/>
        </w:rPr>
        <w:t>, qui est donné par le datif métaphysique. Il détermine la donation originelle du sens universel à partir de la direction de l’homme existant. S’il y a une actualisation de la cognition individuelle dans la capacité synthétique de l’intellect théorique (</w:t>
      </w:r>
      <w:r w:rsidR="00C57352" w:rsidRPr="00C57352">
        <w:rPr>
          <w:i/>
          <w:noProof w:val="0"/>
          <w:lang w:val="fr-FR" w:eastAsia="en-US"/>
        </w:rPr>
        <w:t>intellectus</w:t>
      </w:r>
      <w:r w:rsidRPr="00D67DD6">
        <w:rPr>
          <w:i/>
          <w:noProof w:val="0"/>
          <w:lang w:val="fr-FR" w:eastAsia="en-US"/>
        </w:rPr>
        <w:t xml:space="preserve"> speculativus</w:t>
      </w:r>
      <w:r w:rsidRPr="00D67DD6">
        <w:rPr>
          <w:noProof w:val="0"/>
          <w:lang w:val="fr-FR" w:eastAsia="en-US"/>
        </w:rPr>
        <w:t>) au moins dans une personne</w:t>
      </w:r>
      <w:r w:rsidR="00404348" w:rsidRPr="00D67DD6">
        <w:rPr>
          <w:noProof w:val="0"/>
          <w:lang w:val="fr-FR" w:eastAsia="en-US"/>
        </w:rPr>
        <w:t xml:space="preserve"> </w:t>
      </w:r>
      <w:r w:rsidR="00404348" w:rsidRPr="00D67DD6">
        <w:rPr>
          <w:noProof w:val="0"/>
          <w:lang w:val="fr-FR"/>
        </w:rPr>
        <w:t>(</w:t>
      </w:r>
      <w:r w:rsidR="00404348" w:rsidRPr="00D67DD6">
        <w:rPr>
          <w:i/>
          <w:noProof w:val="0"/>
          <w:lang w:val="fr-FR"/>
        </w:rPr>
        <w:t>tertium genus</w:t>
      </w:r>
      <w:r w:rsidR="00404348" w:rsidRPr="00D67DD6">
        <w:rPr>
          <w:noProof w:val="0"/>
          <w:lang w:val="fr-FR"/>
        </w:rPr>
        <w:t>)</w:t>
      </w:r>
      <w:r w:rsidRPr="00D67DD6">
        <w:rPr>
          <w:noProof w:val="0"/>
          <w:lang w:val="fr-FR" w:eastAsia="en-US"/>
        </w:rPr>
        <w:t>, ceci est déjà suffisant pour garantir la définition de l’intellect comme une chose générale (</w:t>
      </w:r>
      <w:r w:rsidRPr="00D67DD6">
        <w:rPr>
          <w:i/>
          <w:noProof w:val="0"/>
          <w:lang w:val="fr-FR" w:eastAsia="en-US"/>
        </w:rPr>
        <w:t>quartum genus</w:t>
      </w:r>
      <w:r w:rsidRPr="00D67DD6">
        <w:rPr>
          <w:noProof w:val="0"/>
          <w:lang w:val="fr-FR" w:eastAsia="en-US"/>
        </w:rPr>
        <w:t>). Il suffit qu’une personne existante pense universellement (</w:t>
      </w:r>
      <w:r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Pr="00D67DD6">
        <w:rPr>
          <w:noProof w:val="0"/>
          <w:lang w:val="fr-FR" w:eastAsia="en-US"/>
        </w:rPr>
        <w:t>), car dans sa pensée, elle actualis</w:t>
      </w:r>
      <w:r w:rsidR="00F32D9B" w:rsidRPr="00D67DD6">
        <w:rPr>
          <w:noProof w:val="0"/>
          <w:lang w:val="fr-FR" w:eastAsia="en-US"/>
        </w:rPr>
        <w:t>e</w:t>
      </w:r>
      <w:r w:rsidRPr="00D67DD6">
        <w:rPr>
          <w:noProof w:val="0"/>
          <w:lang w:val="fr-FR" w:eastAsia="en-US"/>
        </w:rPr>
        <w:t xml:space="preserve"> la pensée comme espèce (</w:t>
      </w:r>
      <w:r w:rsidRPr="00D67DD6">
        <w:rPr>
          <w:i/>
          <w:noProof w:val="0"/>
          <w:lang w:val="fr-FR" w:eastAsia="en-US"/>
        </w:rPr>
        <w:t>intellectum</w:t>
      </w:r>
      <w:r w:rsidRPr="00D67DD6">
        <w:rPr>
          <w:noProof w:val="0"/>
          <w:lang w:val="fr-FR" w:eastAsia="en-US"/>
        </w:rPr>
        <w:t xml:space="preserve">). </w:t>
      </w:r>
      <w:r w:rsidR="00351BB9" w:rsidRPr="00D67DD6">
        <w:rPr>
          <w:noProof w:val="0"/>
          <w:lang w:val="fr-FR" w:eastAsia="en-US"/>
        </w:rPr>
        <w:t>Pa</w:t>
      </w:r>
      <w:r w:rsidR="00F32D9B" w:rsidRPr="00D67DD6">
        <w:rPr>
          <w:noProof w:val="0"/>
          <w:lang w:val="fr-FR" w:eastAsia="en-US"/>
        </w:rPr>
        <w:t>r</w:t>
      </w:r>
      <w:r w:rsidR="00351BB9" w:rsidRPr="00D67DD6">
        <w:rPr>
          <w:noProof w:val="0"/>
          <w:lang w:val="fr-FR" w:eastAsia="en-US"/>
        </w:rPr>
        <w:t xml:space="preserve"> </w:t>
      </w:r>
      <w:r w:rsidR="00F32D9B" w:rsidRPr="00D67DD6">
        <w:rPr>
          <w:noProof w:val="0"/>
          <w:lang w:val="fr-FR" w:eastAsia="en-US"/>
        </w:rPr>
        <w:t xml:space="preserve">la voie de </w:t>
      </w:r>
      <w:r w:rsidR="00351BB9" w:rsidRPr="00D67DD6">
        <w:rPr>
          <w:noProof w:val="0"/>
          <w:lang w:val="fr-FR" w:eastAsia="en-US"/>
        </w:rPr>
        <w:t>l</w:t>
      </w:r>
      <w:r w:rsidR="00AF79D0" w:rsidRPr="00D67DD6">
        <w:rPr>
          <w:noProof w:val="0"/>
          <w:lang w:val="fr-FR" w:eastAsia="en-US"/>
        </w:rPr>
        <w:t>’</w:t>
      </w:r>
      <w:r w:rsidR="00351BB9" w:rsidRPr="00D67DD6">
        <w:rPr>
          <w:noProof w:val="0"/>
          <w:lang w:val="fr-FR" w:eastAsia="en-US"/>
        </w:rPr>
        <w:t>imposition</w:t>
      </w:r>
      <w:r w:rsidR="00F32D9B" w:rsidRPr="00D67DD6">
        <w:rPr>
          <w:noProof w:val="0"/>
          <w:lang w:val="fr-FR" w:eastAsia="en-US"/>
        </w:rPr>
        <w:t>,</w:t>
      </w:r>
      <w:r w:rsidR="00351BB9" w:rsidRPr="00D67DD6">
        <w:rPr>
          <w:noProof w:val="0"/>
          <w:lang w:val="fr-FR" w:eastAsia="en-US"/>
        </w:rPr>
        <w:t xml:space="preserve"> </w:t>
      </w:r>
      <w:r w:rsidRPr="00D67DD6">
        <w:rPr>
          <w:noProof w:val="0"/>
          <w:lang w:val="fr-FR" w:eastAsia="en-US"/>
        </w:rPr>
        <w:t>nous avons assuré la certitude de l’abstraction de l’intellect au niveau de l’</w:t>
      </w:r>
      <w:r w:rsidR="00B70ECD" w:rsidRPr="00D67DD6">
        <w:rPr>
          <w:noProof w:val="0"/>
          <w:lang w:val="fr-FR" w:eastAsia="en-US"/>
        </w:rPr>
        <w:t>«</w:t>
      </w:r>
      <w:r w:rsidR="00AF79D0" w:rsidRPr="00D67DD6">
        <w:rPr>
          <w:noProof w:val="0"/>
          <w:lang w:val="fr-FR" w:eastAsia="en-US"/>
        </w:rPr>
        <w:t> </w:t>
      </w:r>
      <w:r w:rsidRPr="00D67DD6">
        <w:rPr>
          <w:noProof w:val="0"/>
          <w:lang w:val="fr-FR" w:eastAsia="en-US"/>
        </w:rPr>
        <w:t>homme</w:t>
      </w:r>
      <w:r w:rsidR="00AF79D0" w:rsidRPr="00D67DD6">
        <w:rPr>
          <w:noProof w:val="0"/>
          <w:lang w:val="fr-FR" w:eastAsia="en-US"/>
        </w:rPr>
        <w:t> </w:t>
      </w:r>
      <w:r w:rsidR="00B70ECD" w:rsidRPr="00D67DD6">
        <w:rPr>
          <w:noProof w:val="0"/>
          <w:lang w:val="fr-FR" w:eastAsia="en-US"/>
        </w:rPr>
        <w:t>»</w:t>
      </w:r>
      <w:r w:rsidRPr="00D67DD6">
        <w:rPr>
          <w:noProof w:val="0"/>
          <w:lang w:val="fr-FR" w:eastAsia="en-US"/>
        </w:rPr>
        <w:t xml:space="preserve"> en tant qu’espèce</w:t>
      </w:r>
      <w:r w:rsidR="00351BB9" w:rsidRPr="00D67DD6">
        <w:rPr>
          <w:noProof w:val="0"/>
          <w:lang w:val="fr-FR" w:eastAsia="en-US"/>
        </w:rPr>
        <w:t xml:space="preserve"> con</w:t>
      </w:r>
      <w:r w:rsidR="00F32D9B" w:rsidRPr="00D67DD6">
        <w:rPr>
          <w:noProof w:val="0"/>
          <w:lang w:val="fr-FR" w:eastAsia="en-US"/>
        </w:rPr>
        <w:t>ç</w:t>
      </w:r>
      <w:r w:rsidR="00351BB9" w:rsidRPr="00D67DD6">
        <w:rPr>
          <w:noProof w:val="0"/>
          <w:lang w:val="fr-FR" w:eastAsia="en-US"/>
        </w:rPr>
        <w:t>u</w:t>
      </w:r>
      <w:r w:rsidR="009979A5">
        <w:rPr>
          <w:noProof w:val="0"/>
          <w:lang w:val="fr-FR" w:eastAsia="en-US"/>
        </w:rPr>
        <w:t xml:space="preserve">e au niveau de la métaphysique </w:t>
      </w:r>
      <w:r w:rsidR="00351BB9" w:rsidRPr="00D67DD6">
        <w:rPr>
          <w:noProof w:val="0"/>
          <w:lang w:val="fr-FR" w:eastAsia="en-US"/>
        </w:rPr>
        <w:t xml:space="preserve">et </w:t>
      </w:r>
      <w:r w:rsidR="006C21D3" w:rsidRPr="00D67DD6">
        <w:rPr>
          <w:noProof w:val="0"/>
          <w:lang w:val="fr-FR" w:eastAsia="en-US"/>
        </w:rPr>
        <w:t xml:space="preserve">non </w:t>
      </w:r>
      <w:r w:rsidR="009979A5">
        <w:rPr>
          <w:noProof w:val="0"/>
          <w:lang w:val="fr-FR" w:eastAsia="en-US"/>
        </w:rPr>
        <w:t>de la logique</w:t>
      </w:r>
      <w:r w:rsidR="00DB7708" w:rsidRPr="00D67DD6">
        <w:rPr>
          <w:noProof w:val="0"/>
          <w:lang w:val="fr-FR" w:eastAsia="en-US"/>
        </w:rPr>
        <w:t xml:space="preserve">. </w:t>
      </w:r>
      <w:r w:rsidR="00790E05" w:rsidRPr="00D67DD6">
        <w:rPr>
          <w:noProof w:val="0"/>
          <w:lang w:val="fr-FR" w:eastAsia="en-US"/>
        </w:rPr>
        <w:t>Le rôle de l</w:t>
      </w:r>
      <w:r w:rsidR="00AF79D0" w:rsidRPr="00D67DD6">
        <w:rPr>
          <w:noProof w:val="0"/>
          <w:lang w:val="fr-FR" w:eastAsia="en-US"/>
        </w:rPr>
        <w:t>’</w:t>
      </w:r>
      <w:r w:rsidR="00790E05" w:rsidRPr="00D67DD6">
        <w:rPr>
          <w:noProof w:val="0"/>
          <w:lang w:val="fr-FR" w:eastAsia="en-US"/>
        </w:rPr>
        <w:t>espèce en tant que membre intermédiaire du syllogisme déductif (</w:t>
      </w:r>
      <w:r w:rsidR="00790E05" w:rsidRPr="00D67DD6">
        <w:rPr>
          <w:i/>
          <w:noProof w:val="0"/>
          <w:lang w:val="fr-FR" w:eastAsia="en-US"/>
        </w:rPr>
        <w:t>medium</w:t>
      </w:r>
      <w:r w:rsidR="00790E05" w:rsidRPr="00D67DD6">
        <w:rPr>
          <w:noProof w:val="0"/>
          <w:lang w:val="fr-FR" w:eastAsia="en-US"/>
        </w:rPr>
        <w:t xml:space="preserve">) est </w:t>
      </w:r>
      <w:r w:rsidR="00F32D9B" w:rsidRPr="00D67DD6">
        <w:rPr>
          <w:noProof w:val="0"/>
          <w:lang w:val="fr-FR" w:eastAsia="en-US"/>
        </w:rPr>
        <w:t>préservé</w:t>
      </w:r>
      <w:r w:rsidR="007B316E" w:rsidRPr="00D67DD6">
        <w:rPr>
          <w:noProof w:val="0"/>
          <w:lang w:val="fr-FR" w:eastAsia="en-US"/>
        </w:rPr>
        <w:t xml:space="preserve"> </w:t>
      </w:r>
      <w:r w:rsidR="005A25B3">
        <w:rPr>
          <w:noProof w:val="0"/>
          <w:lang w:val="fr-FR" w:eastAsia="en-US"/>
        </w:rPr>
        <w:t xml:space="preserve">par </w:t>
      </w:r>
      <w:r w:rsidR="00C57352" w:rsidRPr="00C57352">
        <w:rPr>
          <w:i/>
          <w:noProof w:val="0"/>
          <w:lang w:val="fr-FR" w:eastAsia="en-US"/>
        </w:rPr>
        <w:t>intellectus</w:t>
      </w:r>
      <w:r w:rsidR="00790E05" w:rsidRPr="00D67DD6">
        <w:rPr>
          <w:i/>
          <w:noProof w:val="0"/>
          <w:lang w:val="fr-FR" w:eastAsia="en-US"/>
        </w:rPr>
        <w:t xml:space="preserve"> possibilis</w:t>
      </w:r>
      <w:r w:rsidR="00790E05" w:rsidRPr="00D67DD6">
        <w:rPr>
          <w:noProof w:val="0"/>
          <w:lang w:val="fr-FR" w:eastAsia="en-US"/>
        </w:rPr>
        <w:t>. L</w:t>
      </w:r>
      <w:r w:rsidR="00AF79D0" w:rsidRPr="00D67DD6">
        <w:rPr>
          <w:noProof w:val="0"/>
          <w:lang w:val="fr-FR" w:eastAsia="en-US"/>
        </w:rPr>
        <w:t>’</w:t>
      </w:r>
      <w:r w:rsidR="00574732">
        <w:rPr>
          <w:noProof w:val="0"/>
          <w:lang w:val="fr-FR" w:eastAsia="en-US"/>
        </w:rPr>
        <w:t>imposition d</w:t>
      </w:r>
      <w:r w:rsidR="00AF79D0" w:rsidRPr="00D67DD6">
        <w:rPr>
          <w:noProof w:val="0"/>
          <w:lang w:val="fr-FR" w:eastAsia="en-US"/>
        </w:rPr>
        <w:t>’</w:t>
      </w:r>
      <w:r w:rsidR="00C57352" w:rsidRPr="00C57352">
        <w:rPr>
          <w:i/>
          <w:noProof w:val="0"/>
          <w:lang w:val="fr-FR" w:eastAsia="en-US"/>
        </w:rPr>
        <w:t>intellectus</w:t>
      </w:r>
      <w:r w:rsidR="00790E05" w:rsidRPr="00D67DD6">
        <w:rPr>
          <w:i/>
          <w:noProof w:val="0"/>
          <w:lang w:val="fr-FR" w:eastAsia="en-US"/>
        </w:rPr>
        <w:t xml:space="preserve"> possibilis</w:t>
      </w:r>
      <w:r w:rsidR="00790E05" w:rsidRPr="00D67DD6">
        <w:rPr>
          <w:noProof w:val="0"/>
          <w:lang w:val="fr-FR" w:eastAsia="en-US"/>
        </w:rPr>
        <w:t xml:space="preserve"> </w:t>
      </w:r>
      <w:r w:rsidR="007B316E" w:rsidRPr="00D67DD6">
        <w:rPr>
          <w:rFonts w:cs="Calibri"/>
          <w:noProof w:val="0"/>
          <w:lang w:val="fr-FR" w:eastAsia="en-US"/>
        </w:rPr>
        <w:t>à</w:t>
      </w:r>
      <w:r w:rsidR="007B316E" w:rsidRPr="00D67DD6">
        <w:rPr>
          <w:noProof w:val="0"/>
          <w:lang w:val="fr-FR" w:eastAsia="en-US"/>
        </w:rPr>
        <w:t xml:space="preserve"> partir de sa causalité existentielle passe de la personne réelle à «</w:t>
      </w:r>
      <w:r w:rsidR="00AF79D0" w:rsidRPr="00D67DD6">
        <w:rPr>
          <w:noProof w:val="0"/>
          <w:lang w:val="fr-FR" w:eastAsia="en-US"/>
        </w:rPr>
        <w:t> </w:t>
      </w:r>
      <w:r w:rsidR="00790E05" w:rsidRPr="00D67DD6">
        <w:rPr>
          <w:noProof w:val="0"/>
          <w:lang w:val="fr-FR" w:eastAsia="en-US"/>
        </w:rPr>
        <w:t>homme</w:t>
      </w:r>
      <w:r w:rsidR="00AF79D0" w:rsidRPr="00D67DD6">
        <w:rPr>
          <w:noProof w:val="0"/>
          <w:lang w:val="fr-FR" w:eastAsia="en-US"/>
        </w:rPr>
        <w:t> </w:t>
      </w:r>
      <w:r w:rsidR="007B316E" w:rsidRPr="00D67DD6">
        <w:rPr>
          <w:noProof w:val="0"/>
          <w:lang w:val="fr-FR" w:eastAsia="en-US"/>
        </w:rPr>
        <w:t>»</w:t>
      </w:r>
      <w:r w:rsidR="00790E05" w:rsidRPr="00D67DD6">
        <w:rPr>
          <w:noProof w:val="0"/>
          <w:lang w:val="fr-FR" w:eastAsia="en-US"/>
        </w:rPr>
        <w:t xml:space="preserve"> spécifiquement </w:t>
      </w:r>
      <w:r w:rsidR="007B316E" w:rsidRPr="00D67DD6">
        <w:rPr>
          <w:noProof w:val="0"/>
          <w:lang w:val="fr-FR" w:eastAsia="en-US"/>
        </w:rPr>
        <w:t xml:space="preserve">défini </w:t>
      </w:r>
      <w:r w:rsidR="00591C20" w:rsidRPr="00D67DD6">
        <w:rPr>
          <w:noProof w:val="0"/>
          <w:lang w:val="fr-FR" w:eastAsia="en-US"/>
        </w:rPr>
        <w:t>et l</w:t>
      </w:r>
      <w:r w:rsidR="00591C20" w:rsidRPr="00D67DD6">
        <w:rPr>
          <w:rFonts w:cs="Calibri"/>
          <w:noProof w:val="0"/>
          <w:lang w:val="fr-FR" w:eastAsia="en-US"/>
        </w:rPr>
        <w:t>’</w:t>
      </w:r>
      <w:r w:rsidR="00653BED" w:rsidRPr="00D67DD6">
        <w:rPr>
          <w:noProof w:val="0"/>
          <w:lang w:val="fr-FR" w:eastAsia="en-US"/>
        </w:rPr>
        <w:t>humanité dé</w:t>
      </w:r>
      <w:r w:rsidR="00591C20" w:rsidRPr="00D67DD6">
        <w:rPr>
          <w:noProof w:val="0"/>
          <w:lang w:val="fr-FR" w:eastAsia="en-US"/>
        </w:rPr>
        <w:t>fi</w:t>
      </w:r>
      <w:r w:rsidR="00653BED" w:rsidRPr="00D67DD6">
        <w:rPr>
          <w:noProof w:val="0"/>
          <w:lang w:val="fr-FR" w:eastAsia="en-US"/>
        </w:rPr>
        <w:t>ni</w:t>
      </w:r>
      <w:r w:rsidR="00591C20" w:rsidRPr="00D67DD6">
        <w:rPr>
          <w:noProof w:val="0"/>
          <w:lang w:val="fr-FR" w:eastAsia="en-US"/>
        </w:rPr>
        <w:t xml:space="preserve">e génériquement </w:t>
      </w:r>
      <w:r w:rsidR="007B316E" w:rsidRPr="00D67DD6">
        <w:rPr>
          <w:noProof w:val="0"/>
          <w:lang w:val="fr-FR" w:eastAsia="en-US"/>
        </w:rPr>
        <w:t>(</w:t>
      </w:r>
      <w:r w:rsidR="007B316E" w:rsidRPr="00D67DD6">
        <w:rPr>
          <w:i/>
          <w:noProof w:val="0"/>
          <w:lang w:val="fr-FR" w:eastAsia="en-US"/>
        </w:rPr>
        <w:t>tertium</w:t>
      </w:r>
      <w:r w:rsidR="00591C20" w:rsidRPr="00D67DD6">
        <w:rPr>
          <w:rFonts w:cs="Calibri"/>
          <w:i/>
          <w:noProof w:val="0"/>
          <w:lang w:val="fr-FR" w:eastAsia="en-US"/>
        </w:rPr>
        <w:t xml:space="preserve">, </w:t>
      </w:r>
      <w:r w:rsidR="00790E05" w:rsidRPr="00D67DD6">
        <w:rPr>
          <w:i/>
          <w:noProof w:val="0"/>
          <w:lang w:val="fr-FR" w:eastAsia="en-US"/>
        </w:rPr>
        <w:t>quartum genus</w:t>
      </w:r>
      <w:r w:rsidR="00790E05" w:rsidRPr="00D67DD6">
        <w:rPr>
          <w:noProof w:val="0"/>
          <w:lang w:val="fr-FR" w:eastAsia="en-US"/>
        </w:rPr>
        <w:t>). Il est maintenant nécessaire de faire le dernier pas et d</w:t>
      </w:r>
      <w:r w:rsidR="00AF79D0" w:rsidRPr="00D67DD6">
        <w:rPr>
          <w:noProof w:val="0"/>
          <w:lang w:val="fr-FR" w:eastAsia="en-US"/>
        </w:rPr>
        <w:t>’</w:t>
      </w:r>
      <w:r w:rsidR="00790E05" w:rsidRPr="00D67DD6">
        <w:rPr>
          <w:noProof w:val="0"/>
          <w:lang w:val="fr-FR" w:eastAsia="en-US"/>
        </w:rPr>
        <w:t>établir, au niveau de l</w:t>
      </w:r>
      <w:r w:rsidR="00AF79D0" w:rsidRPr="00D67DD6">
        <w:rPr>
          <w:noProof w:val="0"/>
          <w:lang w:val="fr-FR" w:eastAsia="en-US"/>
        </w:rPr>
        <w:t>’</w:t>
      </w:r>
      <w:r w:rsidR="00790E05" w:rsidRPr="00D67DD6">
        <w:rPr>
          <w:noProof w:val="0"/>
          <w:lang w:val="fr-FR" w:eastAsia="en-US"/>
        </w:rPr>
        <w:t>im</w:t>
      </w:r>
      <w:r w:rsidR="00F7450A" w:rsidRPr="00D67DD6">
        <w:rPr>
          <w:noProof w:val="0"/>
          <w:lang w:val="fr-FR" w:eastAsia="en-US"/>
        </w:rPr>
        <w:t>position, la transition entre «</w:t>
      </w:r>
      <w:r w:rsidR="00AF79D0" w:rsidRPr="00D67DD6">
        <w:rPr>
          <w:noProof w:val="0"/>
          <w:lang w:val="fr-FR" w:eastAsia="en-US"/>
        </w:rPr>
        <w:t> </w:t>
      </w:r>
      <w:r w:rsidR="00790E05" w:rsidRPr="00D67DD6">
        <w:rPr>
          <w:noProof w:val="0"/>
          <w:lang w:val="fr-FR" w:eastAsia="en-US"/>
        </w:rPr>
        <w:t>homme</w:t>
      </w:r>
      <w:r w:rsidR="00AF79D0" w:rsidRPr="00D67DD6">
        <w:rPr>
          <w:noProof w:val="0"/>
          <w:lang w:val="fr-FR" w:eastAsia="en-US"/>
        </w:rPr>
        <w:t> </w:t>
      </w:r>
      <w:r w:rsidR="00F7450A" w:rsidRPr="00D67DD6">
        <w:rPr>
          <w:noProof w:val="0"/>
          <w:lang w:val="fr-FR" w:eastAsia="en-US"/>
        </w:rPr>
        <w:t>»</w:t>
      </w:r>
      <w:r w:rsidR="00790E05" w:rsidRPr="00D67DD6">
        <w:rPr>
          <w:noProof w:val="0"/>
          <w:lang w:val="fr-FR" w:eastAsia="en-US"/>
        </w:rPr>
        <w:t xml:space="preserve"> en tant qu</w:t>
      </w:r>
      <w:r w:rsidR="00AF79D0" w:rsidRPr="00D67DD6">
        <w:rPr>
          <w:noProof w:val="0"/>
          <w:lang w:val="fr-FR" w:eastAsia="en-US"/>
        </w:rPr>
        <w:t>’</w:t>
      </w:r>
      <w:r w:rsidR="00790E05" w:rsidRPr="00D67DD6">
        <w:rPr>
          <w:noProof w:val="0"/>
          <w:lang w:val="fr-FR" w:eastAsia="en-US"/>
        </w:rPr>
        <w:t>espèce métaphysique (</w:t>
      </w:r>
      <w:r w:rsidR="00C57352" w:rsidRPr="00C57352">
        <w:rPr>
          <w:i/>
          <w:noProof w:val="0"/>
          <w:lang w:val="fr-FR" w:eastAsia="en-US"/>
        </w:rPr>
        <w:t>intellectus</w:t>
      </w:r>
      <w:r w:rsidR="00790E05" w:rsidRPr="00D67DD6">
        <w:rPr>
          <w:i/>
          <w:noProof w:val="0"/>
          <w:lang w:val="fr-FR" w:eastAsia="en-US"/>
        </w:rPr>
        <w:t xml:space="preserve"> possibilis</w:t>
      </w:r>
      <w:r w:rsidR="00790E05" w:rsidRPr="00D67DD6">
        <w:rPr>
          <w:noProof w:val="0"/>
          <w:lang w:val="fr-FR" w:eastAsia="en-US"/>
        </w:rPr>
        <w:t>) et l</w:t>
      </w:r>
      <w:r w:rsidR="00AF79D0" w:rsidRPr="00D67DD6">
        <w:rPr>
          <w:noProof w:val="0"/>
          <w:lang w:val="fr-FR" w:eastAsia="en-US"/>
        </w:rPr>
        <w:t>’</w:t>
      </w:r>
      <w:r w:rsidR="00790E05" w:rsidRPr="00D67DD6">
        <w:rPr>
          <w:noProof w:val="0"/>
          <w:lang w:val="fr-FR" w:eastAsia="en-US"/>
        </w:rPr>
        <w:t>humanité sage en tant qu</w:t>
      </w:r>
      <w:r w:rsidR="00AF79D0" w:rsidRPr="00D67DD6">
        <w:rPr>
          <w:noProof w:val="0"/>
          <w:lang w:val="fr-FR" w:eastAsia="en-US"/>
        </w:rPr>
        <w:t>’</w:t>
      </w:r>
      <w:r w:rsidR="00790E05" w:rsidRPr="00D67DD6">
        <w:rPr>
          <w:noProof w:val="0"/>
          <w:lang w:val="fr-FR" w:eastAsia="en-US"/>
        </w:rPr>
        <w:t>unité générique possédant une capacité permanente de spéculation philosophique et de sagesse (</w:t>
      </w:r>
      <w:r w:rsidR="00C57352" w:rsidRPr="00C57352">
        <w:rPr>
          <w:i/>
          <w:noProof w:val="0"/>
          <w:lang w:val="fr-FR" w:eastAsia="en-US"/>
        </w:rPr>
        <w:t>intellectus</w:t>
      </w:r>
      <w:r w:rsidR="00790E05" w:rsidRPr="00D67DD6">
        <w:rPr>
          <w:i/>
          <w:noProof w:val="0"/>
          <w:lang w:val="fr-FR" w:eastAsia="en-US"/>
        </w:rPr>
        <w:t xml:space="preserve"> speculativus</w:t>
      </w:r>
      <w:r w:rsidR="00F7450A" w:rsidRPr="00D67DD6">
        <w:rPr>
          <w:i/>
          <w:noProof w:val="0"/>
          <w:lang w:val="fr-FR" w:eastAsia="en-US"/>
        </w:rPr>
        <w:fldChar w:fldCharType="begin"/>
      </w:r>
      <w:r w:rsidR="00F7450A" w:rsidRPr="00D67DD6">
        <w:rPr>
          <w:noProof w:val="0"/>
          <w:lang w:val="fr-FR"/>
        </w:rPr>
        <w:instrText xml:space="preserve"> XE "</w:instrText>
      </w:r>
      <w:r w:rsidR="00C57352" w:rsidRPr="00C57352">
        <w:rPr>
          <w:i/>
          <w:noProof w:val="0"/>
          <w:lang w:val="fr-FR" w:eastAsia="en-US"/>
        </w:rPr>
        <w:instrText>intellectus</w:instrText>
      </w:r>
      <w:r w:rsidR="00F7450A" w:rsidRPr="00D67DD6">
        <w:rPr>
          <w:i/>
          <w:noProof w:val="0"/>
          <w:lang w:val="fr-FR" w:eastAsia="en-US"/>
        </w:rPr>
        <w:instrText xml:space="preserve"> speculativus</w:instrText>
      </w:r>
      <w:r w:rsidR="00F7450A" w:rsidRPr="00D67DD6">
        <w:rPr>
          <w:noProof w:val="0"/>
          <w:lang w:val="fr-FR"/>
        </w:rPr>
        <w:instrText xml:space="preserve">" </w:instrText>
      </w:r>
      <w:r w:rsidR="00F7450A" w:rsidRPr="00D67DD6">
        <w:rPr>
          <w:i/>
          <w:noProof w:val="0"/>
          <w:lang w:val="fr-FR" w:eastAsia="en-US"/>
        </w:rPr>
        <w:fldChar w:fldCharType="end"/>
      </w:r>
      <w:r w:rsidR="00790E05" w:rsidRPr="00D67DD6">
        <w:rPr>
          <w:noProof w:val="0"/>
          <w:lang w:val="fr-FR" w:eastAsia="en-US"/>
        </w:rPr>
        <w:t>). Enfin, au niveau de l</w:t>
      </w:r>
      <w:r w:rsidR="00AF79D0" w:rsidRPr="00D67DD6">
        <w:rPr>
          <w:noProof w:val="0"/>
          <w:lang w:val="fr-FR" w:eastAsia="en-US"/>
        </w:rPr>
        <w:t>’</w:t>
      </w:r>
      <w:r w:rsidR="00790E05" w:rsidRPr="00D67DD6">
        <w:rPr>
          <w:noProof w:val="0"/>
          <w:lang w:val="fr-FR" w:eastAsia="en-US"/>
        </w:rPr>
        <w:t xml:space="preserve">humanité </w:t>
      </w:r>
      <w:r w:rsidR="00F32D9B" w:rsidRPr="00D67DD6">
        <w:rPr>
          <w:noProof w:val="0"/>
          <w:lang w:val="fr-FR" w:eastAsia="en-US"/>
        </w:rPr>
        <w:t>comme genre</w:t>
      </w:r>
      <w:r w:rsidR="00790E05" w:rsidRPr="00D67DD6">
        <w:rPr>
          <w:noProof w:val="0"/>
          <w:lang w:val="fr-FR" w:eastAsia="en-US"/>
        </w:rPr>
        <w:t xml:space="preserve">, une forme générale de </w:t>
      </w:r>
      <w:r w:rsidR="00F7450A" w:rsidRPr="00D67DD6">
        <w:rPr>
          <w:noProof w:val="0"/>
          <w:lang w:val="fr-FR" w:eastAsia="en-US"/>
        </w:rPr>
        <w:t xml:space="preserve">la </w:t>
      </w:r>
      <w:r w:rsidR="00790E05" w:rsidRPr="00D67DD6">
        <w:rPr>
          <w:noProof w:val="0"/>
          <w:lang w:val="fr-FR" w:eastAsia="en-US"/>
        </w:rPr>
        <w:t xml:space="preserve">pensée spéculative, fournie par la philosophie, a été </w:t>
      </w:r>
      <w:r w:rsidR="00F7450A" w:rsidRPr="00D67DD6">
        <w:rPr>
          <w:noProof w:val="0"/>
          <w:lang w:val="fr-FR" w:eastAsia="en-US"/>
        </w:rPr>
        <w:t xml:space="preserve">établie </w:t>
      </w:r>
      <w:r w:rsidR="00790E05" w:rsidRPr="00D67DD6">
        <w:rPr>
          <w:noProof w:val="0"/>
          <w:lang w:val="fr-FR" w:eastAsia="en-US"/>
        </w:rPr>
        <w:t>au troisième niveau de l</w:t>
      </w:r>
      <w:r w:rsidR="00AF79D0" w:rsidRPr="00D67DD6">
        <w:rPr>
          <w:noProof w:val="0"/>
          <w:lang w:val="fr-FR" w:eastAsia="en-US"/>
        </w:rPr>
        <w:t>’</w:t>
      </w:r>
      <w:r w:rsidR="00790E05" w:rsidRPr="00D67DD6">
        <w:rPr>
          <w:noProof w:val="0"/>
          <w:lang w:val="fr-FR" w:eastAsia="en-US"/>
        </w:rPr>
        <w:t xml:space="preserve">imposition métaphysique. </w:t>
      </w:r>
      <w:r w:rsidRPr="00D67DD6">
        <w:rPr>
          <w:noProof w:val="0"/>
          <w:lang w:val="fr-FR" w:eastAsia="en-US"/>
        </w:rPr>
        <w:t>Au niveau de l’h</w:t>
      </w:r>
      <w:r w:rsidR="00F32D9B" w:rsidRPr="00D67DD6">
        <w:rPr>
          <w:noProof w:val="0"/>
          <w:lang w:val="fr-FR" w:eastAsia="en-US"/>
        </w:rPr>
        <w:t>umanité</w:t>
      </w:r>
      <w:r w:rsidRPr="00D67DD6">
        <w:rPr>
          <w:noProof w:val="0"/>
          <w:lang w:val="fr-FR" w:eastAsia="en-US"/>
        </w:rPr>
        <w:t>, dans la troisième étape, la forme générique de la pensée</w:t>
      </w:r>
      <w:r w:rsidR="00F32D9B" w:rsidRPr="00D67DD6">
        <w:rPr>
          <w:noProof w:val="0"/>
          <w:lang w:val="fr-FR" w:eastAsia="en-US"/>
        </w:rPr>
        <w:t xml:space="preserve"> </w:t>
      </w:r>
      <w:r w:rsidRPr="00D67DD6">
        <w:rPr>
          <w:noProof w:val="0"/>
          <w:lang w:val="fr-FR" w:eastAsia="en-US"/>
        </w:rPr>
        <w:t xml:space="preserve">est </w:t>
      </w:r>
      <w:r w:rsidR="00F32D9B" w:rsidRPr="00D67DD6">
        <w:rPr>
          <w:noProof w:val="0"/>
          <w:lang w:val="fr-FR" w:eastAsia="en-US"/>
        </w:rPr>
        <w:t xml:space="preserve">imposée </w:t>
      </w:r>
      <w:r w:rsidRPr="00D67DD6">
        <w:rPr>
          <w:noProof w:val="0"/>
          <w:lang w:val="fr-FR" w:eastAsia="en-US"/>
        </w:rPr>
        <w:t>p</w:t>
      </w:r>
      <w:r w:rsidR="00F7450A" w:rsidRPr="00D67DD6">
        <w:rPr>
          <w:noProof w:val="0"/>
          <w:lang w:val="fr-FR" w:eastAsia="en-US"/>
        </w:rPr>
        <w:t xml:space="preserve">ar la philosophie. </w:t>
      </w:r>
      <w:r w:rsidR="00DB7708" w:rsidRPr="00D67DD6">
        <w:rPr>
          <w:noProof w:val="0"/>
          <w:lang w:val="fr-FR" w:eastAsia="en-US"/>
        </w:rPr>
        <w:t>La preuve déductive de l</w:t>
      </w:r>
      <w:r w:rsidR="00AF79D0" w:rsidRPr="00D67DD6">
        <w:rPr>
          <w:noProof w:val="0"/>
          <w:lang w:val="fr-FR" w:eastAsia="en-US"/>
        </w:rPr>
        <w:t>’</w:t>
      </w:r>
      <w:r w:rsidR="00DB7708" w:rsidRPr="00D67DD6">
        <w:rPr>
          <w:noProof w:val="0"/>
          <w:lang w:val="fr-FR" w:eastAsia="en-US"/>
        </w:rPr>
        <w:t>humanisme</w:t>
      </w:r>
      <w:r w:rsidR="00E77945" w:rsidRPr="00D67DD6">
        <w:rPr>
          <w:noProof w:val="0"/>
          <w:lang w:val="fr-FR" w:eastAsia="en-US"/>
        </w:rPr>
        <w:fldChar w:fldCharType="begin"/>
      </w:r>
      <w:r w:rsidR="00E77945" w:rsidRPr="00D67DD6">
        <w:rPr>
          <w:noProof w:val="0"/>
          <w:lang w:val="fr-FR"/>
        </w:rPr>
        <w:instrText xml:space="preserve"> XE "</w:instrText>
      </w:r>
      <w:r w:rsidR="00E77945" w:rsidRPr="00D67DD6">
        <w:rPr>
          <w:noProof w:val="0"/>
          <w:lang w:val="fr-FR" w:eastAsia="en-US"/>
        </w:rPr>
        <w:instrText>humanisme</w:instrText>
      </w:r>
      <w:r w:rsidR="00E77945" w:rsidRPr="00D67DD6">
        <w:rPr>
          <w:noProof w:val="0"/>
          <w:lang w:val="fr-FR"/>
        </w:rPr>
        <w:instrText xml:space="preserve">" </w:instrText>
      </w:r>
      <w:r w:rsidR="00E77945" w:rsidRPr="00D67DD6">
        <w:rPr>
          <w:noProof w:val="0"/>
          <w:lang w:val="fr-FR" w:eastAsia="en-US"/>
        </w:rPr>
        <w:fldChar w:fldCharType="end"/>
      </w:r>
      <w:r w:rsidR="00DB7708" w:rsidRPr="00D67DD6">
        <w:rPr>
          <w:noProof w:val="0"/>
          <w:lang w:val="fr-FR" w:eastAsia="en-US"/>
        </w:rPr>
        <w:t xml:space="preserve"> anti-moderne est maintenant complète</w:t>
      </w:r>
      <w:r w:rsidR="00AF79D0" w:rsidRPr="00D67DD6">
        <w:rPr>
          <w:noProof w:val="0"/>
          <w:lang w:val="fr-FR" w:eastAsia="en-US"/>
        </w:rPr>
        <w:t> </w:t>
      </w:r>
      <w:r w:rsidR="00DB7708" w:rsidRPr="00D67DD6">
        <w:rPr>
          <w:noProof w:val="0"/>
          <w:lang w:val="fr-FR" w:eastAsia="en-US"/>
        </w:rPr>
        <w:t xml:space="preserve">: </w:t>
      </w:r>
      <w:r w:rsidR="00DB7708" w:rsidRPr="00D67DD6">
        <w:rPr>
          <w:noProof w:val="0"/>
          <w:lang w:val="fr-FR" w:eastAsia="en-US"/>
        </w:rPr>
        <w:lastRenderedPageBreak/>
        <w:t>l</w:t>
      </w:r>
      <w:r w:rsidR="00AF79D0" w:rsidRPr="00D67DD6">
        <w:rPr>
          <w:noProof w:val="0"/>
          <w:lang w:val="fr-FR" w:eastAsia="en-US"/>
        </w:rPr>
        <w:t>’</w:t>
      </w:r>
      <w:r w:rsidR="00DB7708" w:rsidRPr="00D67DD6">
        <w:rPr>
          <w:noProof w:val="0"/>
          <w:lang w:val="fr-FR" w:eastAsia="en-US"/>
        </w:rPr>
        <w:t>imposition de l</w:t>
      </w:r>
      <w:r w:rsidR="00AF79D0" w:rsidRPr="00D67DD6">
        <w:rPr>
          <w:noProof w:val="0"/>
          <w:lang w:val="fr-FR" w:eastAsia="en-US"/>
        </w:rPr>
        <w:t>’</w:t>
      </w:r>
      <w:r w:rsidR="00DB7708" w:rsidRPr="00D67DD6">
        <w:rPr>
          <w:noProof w:val="0"/>
          <w:lang w:val="fr-FR" w:eastAsia="en-US"/>
        </w:rPr>
        <w:t>intellect possible implique «</w:t>
      </w:r>
      <w:r w:rsidR="00AF79D0" w:rsidRPr="00D67DD6">
        <w:rPr>
          <w:noProof w:val="0"/>
          <w:lang w:val="fr-FR" w:eastAsia="en-US"/>
        </w:rPr>
        <w:t> </w:t>
      </w:r>
      <w:r w:rsidR="00DB7708" w:rsidRPr="00D67DD6">
        <w:rPr>
          <w:noProof w:val="0"/>
          <w:lang w:val="fr-FR" w:eastAsia="en-US"/>
        </w:rPr>
        <w:t>homme</w:t>
      </w:r>
      <w:r w:rsidR="00AF79D0" w:rsidRPr="00D67DD6">
        <w:rPr>
          <w:noProof w:val="0"/>
          <w:lang w:val="fr-FR" w:eastAsia="en-US"/>
        </w:rPr>
        <w:t> </w:t>
      </w:r>
      <w:r w:rsidR="00DB7708" w:rsidRPr="00D67DD6">
        <w:rPr>
          <w:noProof w:val="0"/>
          <w:lang w:val="fr-FR" w:eastAsia="en-US"/>
        </w:rPr>
        <w:t>» en tant qu</w:t>
      </w:r>
      <w:r w:rsidR="00AF79D0" w:rsidRPr="00D67DD6">
        <w:rPr>
          <w:noProof w:val="0"/>
          <w:lang w:val="fr-FR" w:eastAsia="en-US"/>
        </w:rPr>
        <w:t>’</w:t>
      </w:r>
      <w:r w:rsidR="00DB7708" w:rsidRPr="00D67DD6">
        <w:rPr>
          <w:noProof w:val="0"/>
          <w:lang w:val="fr-FR" w:eastAsia="en-US"/>
        </w:rPr>
        <w:t>espèce</w:t>
      </w:r>
      <w:r w:rsidR="00AF79D0" w:rsidRPr="00D67DD6">
        <w:rPr>
          <w:noProof w:val="0"/>
          <w:lang w:val="fr-FR" w:eastAsia="en-US"/>
        </w:rPr>
        <w:t> </w:t>
      </w:r>
      <w:r w:rsidR="00DB7708" w:rsidRPr="00D67DD6">
        <w:rPr>
          <w:noProof w:val="0"/>
          <w:lang w:val="fr-FR" w:eastAsia="en-US"/>
        </w:rPr>
        <w:t>; ensuite on arrive à l</w:t>
      </w:r>
      <w:r w:rsidR="00AF79D0" w:rsidRPr="00D67DD6">
        <w:rPr>
          <w:noProof w:val="0"/>
          <w:lang w:val="fr-FR" w:eastAsia="en-US"/>
        </w:rPr>
        <w:t>’</w:t>
      </w:r>
      <w:r w:rsidR="00DB7708" w:rsidRPr="00D67DD6">
        <w:rPr>
          <w:noProof w:val="0"/>
          <w:lang w:val="fr-FR" w:eastAsia="en-US"/>
        </w:rPr>
        <w:t>unité supérieure de l</w:t>
      </w:r>
      <w:r w:rsidR="00AF79D0" w:rsidRPr="00D67DD6">
        <w:rPr>
          <w:noProof w:val="0"/>
          <w:lang w:val="fr-FR" w:eastAsia="en-US"/>
        </w:rPr>
        <w:t>’</w:t>
      </w:r>
      <w:r w:rsidR="00DB7708" w:rsidRPr="00D67DD6">
        <w:rPr>
          <w:noProof w:val="0"/>
          <w:lang w:val="fr-FR" w:eastAsia="en-US"/>
        </w:rPr>
        <w:t>humanité qui possède la faculté permanente de réflexion (</w:t>
      </w:r>
      <w:r w:rsidR="00C57352" w:rsidRPr="00C57352">
        <w:rPr>
          <w:i/>
          <w:noProof w:val="0"/>
          <w:lang w:val="fr-FR" w:eastAsia="en-US"/>
        </w:rPr>
        <w:t>intellectus</w:t>
      </w:r>
      <w:r w:rsidR="00DB7708" w:rsidRPr="00D67DD6">
        <w:rPr>
          <w:i/>
          <w:noProof w:val="0"/>
          <w:lang w:val="fr-FR" w:eastAsia="en-US"/>
        </w:rPr>
        <w:t xml:space="preserve"> speculativus</w:t>
      </w:r>
      <w:r w:rsidR="00DB7708" w:rsidRPr="00D67DD6">
        <w:rPr>
          <w:noProof w:val="0"/>
          <w:lang w:val="fr-FR" w:eastAsia="en-US"/>
        </w:rPr>
        <w:t xml:space="preserve">). Dans la perspective de </w:t>
      </w:r>
      <w:r w:rsidR="00DB7708" w:rsidRPr="00D67DD6">
        <w:rPr>
          <w:i/>
          <w:noProof w:val="0"/>
          <w:lang w:val="fr-FR" w:eastAsia="en-US"/>
        </w:rPr>
        <w:t>destructio primis</w:t>
      </w:r>
      <w:r w:rsidR="00DB7708" w:rsidRPr="00D67DD6">
        <w:rPr>
          <w:i/>
          <w:noProof w:val="0"/>
          <w:lang w:val="fr-FR" w:eastAsia="en-US"/>
        </w:rPr>
        <w:fldChar w:fldCharType="begin"/>
      </w:r>
      <w:r w:rsidR="00DB7708" w:rsidRPr="00D67DD6">
        <w:rPr>
          <w:noProof w:val="0"/>
          <w:lang w:val="fr-FR"/>
        </w:rPr>
        <w:instrText xml:space="preserve"> XE "</w:instrText>
      </w:r>
      <w:r w:rsidR="00DB7708" w:rsidRPr="00D67DD6">
        <w:rPr>
          <w:i/>
          <w:noProof w:val="0"/>
          <w:lang w:val="fr-FR" w:eastAsia="en-US"/>
        </w:rPr>
        <w:instrText>destructio primis</w:instrText>
      </w:r>
      <w:r w:rsidR="00DB7708" w:rsidRPr="00D67DD6">
        <w:rPr>
          <w:noProof w:val="0"/>
          <w:lang w:val="fr-FR"/>
        </w:rPr>
        <w:instrText xml:space="preserve">" </w:instrText>
      </w:r>
      <w:r w:rsidR="00DB7708" w:rsidRPr="00D67DD6">
        <w:rPr>
          <w:i/>
          <w:noProof w:val="0"/>
          <w:lang w:val="fr-FR" w:eastAsia="en-US"/>
        </w:rPr>
        <w:fldChar w:fldCharType="end"/>
      </w:r>
      <w:r w:rsidR="00DB7708" w:rsidRPr="00D67DD6">
        <w:rPr>
          <w:noProof w:val="0"/>
          <w:lang w:val="fr-FR" w:eastAsia="en-US"/>
        </w:rPr>
        <w:t>, il existe une conclusion valable au niveau de l</w:t>
      </w:r>
      <w:r w:rsidR="00AF79D0" w:rsidRPr="00D67DD6">
        <w:rPr>
          <w:noProof w:val="0"/>
          <w:lang w:val="fr-FR" w:eastAsia="en-US"/>
        </w:rPr>
        <w:t>’</w:t>
      </w:r>
      <w:r w:rsidR="00DB7708" w:rsidRPr="00D67DD6">
        <w:rPr>
          <w:noProof w:val="0"/>
          <w:lang w:val="fr-FR" w:eastAsia="en-US"/>
        </w:rPr>
        <w:t>imposition</w:t>
      </w:r>
      <w:r w:rsidR="00AF79D0" w:rsidRPr="00D67DD6">
        <w:rPr>
          <w:noProof w:val="0"/>
          <w:lang w:val="fr-FR" w:eastAsia="en-US"/>
        </w:rPr>
        <w:t> </w:t>
      </w:r>
      <w:r w:rsidR="00DB7708" w:rsidRPr="00D67DD6">
        <w:rPr>
          <w:noProof w:val="0"/>
          <w:lang w:val="fr-FR" w:eastAsia="en-US"/>
        </w:rPr>
        <w:t>: s</w:t>
      </w:r>
      <w:r w:rsidR="00AF79D0" w:rsidRPr="00D67DD6">
        <w:rPr>
          <w:noProof w:val="0"/>
          <w:lang w:val="fr-FR" w:eastAsia="en-US"/>
        </w:rPr>
        <w:t>’</w:t>
      </w:r>
      <w:r w:rsidR="00DB7708" w:rsidRPr="00D67DD6">
        <w:rPr>
          <w:noProof w:val="0"/>
          <w:lang w:val="fr-FR" w:eastAsia="en-US"/>
        </w:rPr>
        <w:t>il n</w:t>
      </w:r>
      <w:r w:rsidR="00AF79D0" w:rsidRPr="00D67DD6">
        <w:rPr>
          <w:noProof w:val="0"/>
          <w:lang w:val="fr-FR" w:eastAsia="en-US"/>
        </w:rPr>
        <w:t>’</w:t>
      </w:r>
      <w:r w:rsidR="00DB7708" w:rsidRPr="00D67DD6">
        <w:rPr>
          <w:noProof w:val="0"/>
          <w:lang w:val="fr-FR" w:eastAsia="en-US"/>
        </w:rPr>
        <w:t>y a pas d</w:t>
      </w:r>
      <w:r w:rsidR="00AF79D0" w:rsidRPr="00D67DD6">
        <w:rPr>
          <w:noProof w:val="0"/>
          <w:lang w:val="fr-FR" w:eastAsia="en-US"/>
        </w:rPr>
        <w:t>’</w:t>
      </w:r>
      <w:r w:rsidR="00DB7708" w:rsidRPr="00D67DD6">
        <w:rPr>
          <w:noProof w:val="0"/>
          <w:lang w:val="fr-FR" w:eastAsia="en-US"/>
        </w:rPr>
        <w:t>espèce</w:t>
      </w:r>
      <w:r w:rsidR="001467BB" w:rsidRPr="00D67DD6">
        <w:rPr>
          <w:noProof w:val="0"/>
          <w:lang w:val="fr-FR" w:eastAsia="en-US"/>
        </w:rPr>
        <w:t xml:space="preserve"> (</w:t>
      </w:r>
      <w:r w:rsidR="001467BB" w:rsidRPr="00D67DD6">
        <w:rPr>
          <w:i/>
          <w:noProof w:val="0"/>
          <w:lang w:val="fr-FR" w:eastAsia="en-US"/>
        </w:rPr>
        <w:t>homo</w:t>
      </w:r>
      <w:r w:rsidR="001467BB" w:rsidRPr="00D67DD6">
        <w:rPr>
          <w:noProof w:val="0"/>
          <w:lang w:val="fr-FR" w:eastAsia="en-US"/>
        </w:rPr>
        <w:t>)</w:t>
      </w:r>
      <w:r w:rsidR="00DB7708" w:rsidRPr="00D67DD6">
        <w:rPr>
          <w:noProof w:val="0"/>
          <w:lang w:val="fr-FR" w:eastAsia="en-US"/>
        </w:rPr>
        <w:t>, il n</w:t>
      </w:r>
      <w:r w:rsidR="00AF79D0" w:rsidRPr="00D67DD6">
        <w:rPr>
          <w:noProof w:val="0"/>
          <w:lang w:val="fr-FR" w:eastAsia="en-US"/>
        </w:rPr>
        <w:t>’</w:t>
      </w:r>
      <w:r w:rsidR="00DB7708" w:rsidRPr="00D67DD6">
        <w:rPr>
          <w:noProof w:val="0"/>
          <w:lang w:val="fr-FR" w:eastAsia="en-US"/>
        </w:rPr>
        <w:t>y a pas de genre</w:t>
      </w:r>
      <w:r w:rsidR="001467BB" w:rsidRPr="00D67DD6">
        <w:rPr>
          <w:noProof w:val="0"/>
          <w:lang w:val="fr-FR" w:eastAsia="en-US"/>
        </w:rPr>
        <w:t xml:space="preserve"> (</w:t>
      </w:r>
      <w:r w:rsidR="001467BB" w:rsidRPr="00D67DD6">
        <w:rPr>
          <w:i/>
          <w:noProof w:val="0"/>
          <w:lang w:val="fr-FR" w:eastAsia="en-US"/>
        </w:rPr>
        <w:t>humanitas</w:t>
      </w:r>
      <w:r w:rsidR="001467BB" w:rsidRPr="00D67DD6">
        <w:rPr>
          <w:noProof w:val="0"/>
          <w:lang w:val="fr-FR" w:eastAsia="en-US"/>
        </w:rPr>
        <w:t>)</w:t>
      </w:r>
      <w:r w:rsidR="00DB7708" w:rsidRPr="00D67DD6">
        <w:rPr>
          <w:noProof w:val="0"/>
          <w:lang w:val="fr-FR" w:eastAsia="en-US"/>
        </w:rPr>
        <w:t xml:space="preserve">. </w:t>
      </w:r>
      <w:r w:rsidR="003437DC" w:rsidRPr="00D67DD6">
        <w:rPr>
          <w:noProof w:val="0"/>
          <w:lang w:val="fr-FR" w:eastAsia="en-US"/>
        </w:rPr>
        <w:t>Encore une fois et fondamentalement, la détermination correcte de l</w:t>
      </w:r>
      <w:r w:rsidR="00AF79D0" w:rsidRPr="00D67DD6">
        <w:rPr>
          <w:noProof w:val="0"/>
          <w:lang w:val="fr-FR" w:eastAsia="en-US"/>
        </w:rPr>
        <w:t>’</w:t>
      </w:r>
      <w:r w:rsidR="003437DC" w:rsidRPr="00D67DD6">
        <w:rPr>
          <w:noProof w:val="0"/>
          <w:lang w:val="fr-FR" w:eastAsia="en-US"/>
        </w:rPr>
        <w:t xml:space="preserve">intellect comme </w:t>
      </w:r>
      <w:r w:rsidR="003437DC" w:rsidRPr="00D67DD6">
        <w:rPr>
          <w:i/>
          <w:noProof w:val="0"/>
          <w:lang w:val="fr-FR" w:eastAsia="en-US"/>
        </w:rPr>
        <w:t>quartum genus</w:t>
      </w:r>
      <w:r w:rsidR="003437DC" w:rsidRPr="00D67DD6">
        <w:rPr>
          <w:noProof w:val="0"/>
          <w:lang w:val="fr-FR" w:eastAsia="en-US"/>
        </w:rPr>
        <w:t xml:space="preserve"> doit se faire sur la base de l</w:t>
      </w:r>
      <w:r w:rsidR="00AF79D0" w:rsidRPr="00D67DD6">
        <w:rPr>
          <w:noProof w:val="0"/>
          <w:lang w:val="fr-FR" w:eastAsia="en-US"/>
        </w:rPr>
        <w:t>’</w:t>
      </w:r>
      <w:r w:rsidR="003437DC" w:rsidRPr="00D67DD6">
        <w:rPr>
          <w:noProof w:val="0"/>
          <w:lang w:val="fr-FR" w:eastAsia="en-US"/>
        </w:rPr>
        <w:t xml:space="preserve">imposition, car </w:t>
      </w:r>
      <w:r w:rsidR="00F32D9B" w:rsidRPr="00D67DD6">
        <w:rPr>
          <w:noProof w:val="0"/>
          <w:lang w:val="fr-FR" w:eastAsia="en-US"/>
        </w:rPr>
        <w:t xml:space="preserve">en cas inverse </w:t>
      </w:r>
      <w:r w:rsidR="003437DC" w:rsidRPr="00D67DD6">
        <w:rPr>
          <w:noProof w:val="0"/>
          <w:lang w:val="fr-FR" w:eastAsia="en-US"/>
        </w:rPr>
        <w:t>il n</w:t>
      </w:r>
      <w:r w:rsidR="00AF79D0" w:rsidRPr="00D67DD6">
        <w:rPr>
          <w:noProof w:val="0"/>
          <w:lang w:val="fr-FR" w:eastAsia="en-US"/>
        </w:rPr>
        <w:t>’</w:t>
      </w:r>
      <w:r w:rsidR="006C6121">
        <w:rPr>
          <w:noProof w:val="0"/>
          <w:lang w:val="fr-FR" w:eastAsia="en-US"/>
        </w:rPr>
        <w:t xml:space="preserve">y a pas deu syllogisme </w:t>
      </w:r>
      <w:r w:rsidR="003437DC" w:rsidRPr="00D67DD6">
        <w:rPr>
          <w:noProof w:val="0"/>
          <w:lang w:val="fr-FR" w:eastAsia="en-US"/>
        </w:rPr>
        <w:t>déductif pour la preuve scientifique d</w:t>
      </w:r>
      <w:r w:rsidR="00BD39B8" w:rsidRPr="00D67DD6">
        <w:rPr>
          <w:noProof w:val="0"/>
          <w:lang w:val="fr-FR" w:eastAsia="en-US"/>
        </w:rPr>
        <w:t>e la pensée. La modernité a un «</w:t>
      </w:r>
      <w:r w:rsidR="00AF79D0" w:rsidRPr="00D67DD6">
        <w:rPr>
          <w:noProof w:val="0"/>
          <w:lang w:val="fr-FR" w:eastAsia="en-US"/>
        </w:rPr>
        <w:t> </w:t>
      </w:r>
      <w:r w:rsidR="00BD39B8" w:rsidRPr="00D67DD6">
        <w:rPr>
          <w:noProof w:val="0"/>
          <w:lang w:val="fr-FR" w:eastAsia="en-US"/>
        </w:rPr>
        <w:t>intellect objectif</w:t>
      </w:r>
      <w:r w:rsidR="00AF79D0" w:rsidRPr="00D67DD6">
        <w:rPr>
          <w:noProof w:val="0"/>
          <w:lang w:val="fr-FR" w:eastAsia="en-US"/>
        </w:rPr>
        <w:t> </w:t>
      </w:r>
      <w:r w:rsidR="00BD39B8" w:rsidRPr="00D67DD6">
        <w:rPr>
          <w:noProof w:val="0"/>
          <w:lang w:val="fr-FR" w:eastAsia="en-US"/>
        </w:rPr>
        <w:t>»</w:t>
      </w:r>
      <w:r w:rsidR="003437DC" w:rsidRPr="00D67DD6">
        <w:rPr>
          <w:noProof w:val="0"/>
          <w:lang w:val="fr-FR" w:eastAsia="en-US"/>
        </w:rPr>
        <w:t xml:space="preserve"> comme concept logique au sein d</w:t>
      </w:r>
      <w:r w:rsidR="00AF79D0" w:rsidRPr="00D67DD6">
        <w:rPr>
          <w:noProof w:val="0"/>
          <w:lang w:val="fr-FR" w:eastAsia="en-US"/>
        </w:rPr>
        <w:t>’</w:t>
      </w:r>
      <w:r w:rsidR="003437DC" w:rsidRPr="00D67DD6">
        <w:rPr>
          <w:noProof w:val="0"/>
          <w:lang w:val="fr-FR" w:eastAsia="en-US"/>
        </w:rPr>
        <w:t xml:space="preserve">une supposition </w:t>
      </w:r>
      <w:r w:rsidR="00D55222" w:rsidRPr="00D67DD6">
        <w:rPr>
          <w:noProof w:val="0"/>
          <w:lang w:val="fr-FR" w:eastAsia="en-US"/>
        </w:rPr>
        <w:t>homonymique et er</w:t>
      </w:r>
      <w:r w:rsidR="007F2EF2" w:rsidRPr="00D67DD6">
        <w:rPr>
          <w:noProof w:val="0"/>
          <w:lang w:val="fr-FR" w:eastAsia="en-US"/>
        </w:rPr>
        <w:t>ro</w:t>
      </w:r>
      <w:r w:rsidR="00D55222" w:rsidRPr="00D67DD6">
        <w:rPr>
          <w:noProof w:val="0"/>
          <w:lang w:val="fr-FR" w:eastAsia="en-US"/>
        </w:rPr>
        <w:t xml:space="preserve">née </w:t>
      </w:r>
      <w:r w:rsidR="003437DC" w:rsidRPr="00D67DD6">
        <w:rPr>
          <w:noProof w:val="0"/>
          <w:lang w:val="fr-FR" w:eastAsia="en-US"/>
        </w:rPr>
        <w:t>qui n</w:t>
      </w:r>
      <w:r w:rsidR="00AF79D0" w:rsidRPr="00D67DD6">
        <w:rPr>
          <w:noProof w:val="0"/>
          <w:lang w:val="fr-FR" w:eastAsia="en-US"/>
        </w:rPr>
        <w:t>’</w:t>
      </w:r>
      <w:r w:rsidR="003437DC" w:rsidRPr="00D67DD6">
        <w:rPr>
          <w:noProof w:val="0"/>
          <w:lang w:val="fr-FR" w:eastAsia="en-US"/>
        </w:rPr>
        <w:t>a pas d</w:t>
      </w:r>
      <w:r w:rsidR="00AF79D0" w:rsidRPr="00D67DD6">
        <w:rPr>
          <w:noProof w:val="0"/>
          <w:lang w:val="fr-FR" w:eastAsia="en-US"/>
        </w:rPr>
        <w:t>’</w:t>
      </w:r>
      <w:r w:rsidR="003437DC" w:rsidRPr="00D67DD6">
        <w:rPr>
          <w:noProof w:val="0"/>
          <w:lang w:val="fr-FR" w:eastAsia="en-US"/>
        </w:rPr>
        <w:t xml:space="preserve">imposition métaphysique </w:t>
      </w:r>
      <w:r w:rsidR="00F32D9B" w:rsidRPr="00D67DD6">
        <w:rPr>
          <w:noProof w:val="0"/>
          <w:lang w:val="fr-FR" w:eastAsia="en-US"/>
        </w:rPr>
        <w:t xml:space="preserve">par rapport à </w:t>
      </w:r>
      <w:r w:rsidR="003437DC" w:rsidRPr="00D67DD6">
        <w:rPr>
          <w:noProof w:val="0"/>
          <w:lang w:val="fr-FR" w:eastAsia="en-US"/>
        </w:rPr>
        <w:t xml:space="preserve">une </w:t>
      </w:r>
      <w:r w:rsidR="004E7C8E" w:rsidRPr="00D67DD6">
        <w:rPr>
          <w:noProof w:val="0"/>
          <w:lang w:val="fr-FR" w:eastAsia="en-US"/>
        </w:rPr>
        <w:t>personne qui pense réellement. Alors, la modernité «</w:t>
      </w:r>
      <w:r w:rsidR="006E6F11" w:rsidRPr="00D67DD6">
        <w:rPr>
          <w:noProof w:val="0"/>
          <w:lang w:val="fr-FR" w:eastAsia="en-US"/>
        </w:rPr>
        <w:t> </w:t>
      </w:r>
      <w:r w:rsidR="004E7C8E" w:rsidRPr="00D67DD6">
        <w:rPr>
          <w:noProof w:val="0"/>
          <w:lang w:val="fr-FR" w:eastAsia="en-US"/>
        </w:rPr>
        <w:t>ne pense pas</w:t>
      </w:r>
      <w:r w:rsidR="006E6F11" w:rsidRPr="00D67DD6">
        <w:rPr>
          <w:noProof w:val="0"/>
          <w:lang w:val="fr-FR" w:eastAsia="en-US"/>
        </w:rPr>
        <w:t> </w:t>
      </w:r>
      <w:r w:rsidR="004E7C8E" w:rsidRPr="00D67DD6">
        <w:rPr>
          <w:noProof w:val="0"/>
          <w:lang w:val="fr-FR" w:eastAsia="en-US"/>
        </w:rPr>
        <w:t>» réellement. L</w:t>
      </w:r>
      <w:r w:rsidRPr="00D67DD6">
        <w:rPr>
          <w:noProof w:val="0"/>
          <w:lang w:val="fr-FR" w:eastAsia="en-US"/>
        </w:rPr>
        <w:t xml:space="preserve">’intellect réceptif fonctionne de manière causale dans la partie moyenne </w:t>
      </w:r>
      <w:r w:rsidR="002739E1" w:rsidRPr="00D67DD6">
        <w:rPr>
          <w:noProof w:val="0"/>
          <w:lang w:val="fr-FR" w:eastAsia="en-US"/>
        </w:rPr>
        <w:t>(</w:t>
      </w:r>
      <w:r w:rsidR="002739E1" w:rsidRPr="00D67DD6">
        <w:rPr>
          <w:i/>
          <w:noProof w:val="0"/>
          <w:lang w:val="fr-FR" w:eastAsia="en-US"/>
        </w:rPr>
        <w:t>medium</w:t>
      </w:r>
      <w:r w:rsidR="002739E1" w:rsidRPr="00D67DD6">
        <w:rPr>
          <w:noProof w:val="0"/>
          <w:lang w:val="fr-FR" w:eastAsia="en-US"/>
        </w:rPr>
        <w:t xml:space="preserve">) </w:t>
      </w:r>
      <w:r w:rsidRPr="00D67DD6">
        <w:rPr>
          <w:noProof w:val="0"/>
          <w:lang w:val="fr-FR" w:eastAsia="en-US"/>
        </w:rPr>
        <w:t xml:space="preserve">du jugement, car chacun de nous pense </w:t>
      </w:r>
      <w:r w:rsidR="00BB3F55" w:rsidRPr="00D67DD6">
        <w:rPr>
          <w:noProof w:val="0"/>
          <w:lang w:val="fr-FR" w:eastAsia="en-US"/>
        </w:rPr>
        <w:t>à partir de l’actualité de</w:t>
      </w:r>
      <w:r w:rsidR="00616A54">
        <w:rPr>
          <w:noProof w:val="0"/>
          <w:lang w:val="fr-FR" w:eastAsia="en-US"/>
        </w:rPr>
        <w:t>s</w:t>
      </w:r>
      <w:r w:rsidR="00BB3F55" w:rsidRPr="00D67DD6">
        <w:rPr>
          <w:noProof w:val="0"/>
          <w:lang w:val="fr-FR" w:eastAsia="en-US"/>
        </w:rPr>
        <w:t xml:space="preserve"> </w:t>
      </w:r>
      <w:r w:rsidR="00BB3F55" w:rsidRPr="00D67DD6">
        <w:rPr>
          <w:i/>
          <w:noProof w:val="0"/>
          <w:lang w:val="fr-FR" w:eastAsia="en-US"/>
        </w:rPr>
        <w:t>species sensibilis</w:t>
      </w:r>
      <w:r w:rsidR="00BB3F55" w:rsidRPr="00D67DD6">
        <w:rPr>
          <w:noProof w:val="0"/>
          <w:lang w:val="fr-FR" w:eastAsia="en-US"/>
        </w:rPr>
        <w:t>. En raison de l</w:t>
      </w:r>
      <w:r w:rsidR="00AF79D0" w:rsidRPr="00D67DD6">
        <w:rPr>
          <w:noProof w:val="0"/>
          <w:lang w:val="fr-FR" w:eastAsia="en-US"/>
        </w:rPr>
        <w:t>’</w:t>
      </w:r>
      <w:r w:rsidR="00BB3F55" w:rsidRPr="00D67DD6">
        <w:rPr>
          <w:noProof w:val="0"/>
          <w:lang w:val="fr-FR" w:eastAsia="en-US"/>
        </w:rPr>
        <w:t>existence d</w:t>
      </w:r>
      <w:r w:rsidR="00AF79D0" w:rsidRPr="00D67DD6">
        <w:rPr>
          <w:noProof w:val="0"/>
          <w:lang w:val="fr-FR" w:eastAsia="en-US"/>
        </w:rPr>
        <w:t>’</w:t>
      </w:r>
      <w:r w:rsidR="00BB3F55" w:rsidRPr="00D67DD6">
        <w:rPr>
          <w:noProof w:val="0"/>
          <w:lang w:val="fr-FR" w:eastAsia="en-US"/>
        </w:rPr>
        <w:t>une action causalement fondée de l</w:t>
      </w:r>
      <w:r w:rsidR="00AF79D0" w:rsidRPr="00D67DD6">
        <w:rPr>
          <w:noProof w:val="0"/>
          <w:lang w:val="fr-FR" w:eastAsia="en-US"/>
        </w:rPr>
        <w:t>’</w:t>
      </w:r>
      <w:r w:rsidR="00BB3F55" w:rsidRPr="00D67DD6">
        <w:rPr>
          <w:noProof w:val="0"/>
          <w:lang w:val="fr-FR" w:eastAsia="en-US"/>
        </w:rPr>
        <w:t>intellect réceptif dans la personne unique, le syllogisme déductif s</w:t>
      </w:r>
      <w:r w:rsidR="00AF79D0" w:rsidRPr="00D67DD6">
        <w:rPr>
          <w:noProof w:val="0"/>
          <w:lang w:val="fr-FR" w:eastAsia="en-US"/>
        </w:rPr>
        <w:t>’</w:t>
      </w:r>
      <w:r w:rsidR="00BB3F55" w:rsidRPr="00D67DD6">
        <w:rPr>
          <w:noProof w:val="0"/>
          <w:lang w:val="fr-FR" w:eastAsia="en-US"/>
        </w:rPr>
        <w:t xml:space="preserve">applique </w:t>
      </w:r>
      <w:r w:rsidR="00157CBD" w:rsidRPr="00D67DD6">
        <w:rPr>
          <w:noProof w:val="0"/>
          <w:lang w:val="fr-FR" w:eastAsia="en-US"/>
        </w:rPr>
        <w:t xml:space="preserve">aussi bien </w:t>
      </w:r>
      <w:r w:rsidR="00BB3F55" w:rsidRPr="00D67DD6">
        <w:rPr>
          <w:noProof w:val="0"/>
          <w:lang w:val="fr-FR" w:eastAsia="en-US"/>
        </w:rPr>
        <w:t>de manière inverse, c</w:t>
      </w:r>
      <w:r w:rsidR="00AF79D0" w:rsidRPr="00D67DD6">
        <w:rPr>
          <w:noProof w:val="0"/>
          <w:lang w:val="fr-FR" w:eastAsia="en-US"/>
        </w:rPr>
        <w:t>’</w:t>
      </w:r>
      <w:r w:rsidR="00BB3F55" w:rsidRPr="00D67DD6">
        <w:rPr>
          <w:noProof w:val="0"/>
          <w:lang w:val="fr-FR" w:eastAsia="en-US"/>
        </w:rPr>
        <w:t>est-à-dire dans la perspective de la supposition</w:t>
      </w:r>
      <w:r w:rsidR="00157CBD" w:rsidRPr="00D67DD6">
        <w:rPr>
          <w:noProof w:val="0"/>
          <w:lang w:val="fr-FR" w:eastAsia="en-US"/>
        </w:rPr>
        <w:t xml:space="preserve"> faite par l’univocité</w:t>
      </w:r>
      <w:r w:rsidR="00BB3F55" w:rsidRPr="00D67DD6">
        <w:rPr>
          <w:noProof w:val="0"/>
          <w:lang w:val="fr-FR" w:eastAsia="en-US"/>
        </w:rPr>
        <w:t>. La déduction passe par l</w:t>
      </w:r>
      <w:r w:rsidR="00AF79D0" w:rsidRPr="00D67DD6">
        <w:rPr>
          <w:noProof w:val="0"/>
          <w:lang w:val="fr-FR" w:eastAsia="en-US"/>
        </w:rPr>
        <w:t>’</w:t>
      </w:r>
      <w:r w:rsidR="00BB3F55" w:rsidRPr="00D67DD6">
        <w:rPr>
          <w:noProof w:val="0"/>
          <w:lang w:val="fr-FR" w:eastAsia="en-US"/>
        </w:rPr>
        <w:t xml:space="preserve">exposition </w:t>
      </w:r>
      <w:r w:rsidR="00157CBD" w:rsidRPr="00D67DD6">
        <w:rPr>
          <w:noProof w:val="0"/>
          <w:lang w:val="fr-FR" w:eastAsia="en-US"/>
        </w:rPr>
        <w:t xml:space="preserve">du sens </w:t>
      </w:r>
      <w:r w:rsidR="00B03426" w:rsidRPr="00D67DD6">
        <w:rPr>
          <w:noProof w:val="0"/>
          <w:lang w:val="fr-FR" w:eastAsia="en-US"/>
        </w:rPr>
        <w:t xml:space="preserve">fait </w:t>
      </w:r>
      <w:r w:rsidR="00BB3F55" w:rsidRPr="00D67DD6">
        <w:rPr>
          <w:noProof w:val="0"/>
          <w:lang w:val="fr-FR" w:eastAsia="en-US"/>
        </w:rPr>
        <w:t>par-derrière, de l</w:t>
      </w:r>
      <w:r w:rsidR="00AF79D0" w:rsidRPr="00D67DD6">
        <w:rPr>
          <w:noProof w:val="0"/>
          <w:lang w:val="fr-FR" w:eastAsia="en-US"/>
        </w:rPr>
        <w:t>’</w:t>
      </w:r>
      <w:r w:rsidR="00BB3F55" w:rsidRPr="00D67DD6">
        <w:rPr>
          <w:noProof w:val="0"/>
          <w:lang w:val="fr-FR" w:eastAsia="en-US"/>
        </w:rPr>
        <w:t>unité générale finale donnée comme genre. Le syllogisme établit alors la nature universelle de l</w:t>
      </w:r>
      <w:r w:rsidR="00AF79D0" w:rsidRPr="00D67DD6">
        <w:rPr>
          <w:noProof w:val="0"/>
          <w:lang w:val="fr-FR" w:eastAsia="en-US"/>
        </w:rPr>
        <w:t>’</w:t>
      </w:r>
      <w:r w:rsidR="00BB3F55" w:rsidRPr="00D67DD6">
        <w:rPr>
          <w:noProof w:val="0"/>
          <w:lang w:val="fr-FR" w:eastAsia="en-US"/>
        </w:rPr>
        <w:t>intellect spéculatif pour l</w:t>
      </w:r>
      <w:r w:rsidR="00AF79D0" w:rsidRPr="00D67DD6">
        <w:rPr>
          <w:noProof w:val="0"/>
          <w:lang w:val="fr-FR" w:eastAsia="en-US"/>
        </w:rPr>
        <w:t>’</w:t>
      </w:r>
      <w:r w:rsidR="00BB3F55" w:rsidRPr="00D67DD6">
        <w:rPr>
          <w:noProof w:val="0"/>
          <w:lang w:val="fr-FR" w:eastAsia="en-US"/>
        </w:rPr>
        <w:t>humanité en tant que genre et pour tous les individus humains en tant qu</w:t>
      </w:r>
      <w:r w:rsidR="00AF79D0" w:rsidRPr="00D67DD6">
        <w:rPr>
          <w:noProof w:val="0"/>
          <w:lang w:val="fr-FR" w:eastAsia="en-US"/>
        </w:rPr>
        <w:t>’</w:t>
      </w:r>
      <w:r w:rsidR="00BB3F55" w:rsidRPr="00D67DD6">
        <w:rPr>
          <w:noProof w:val="0"/>
          <w:lang w:val="fr-FR" w:eastAsia="en-US"/>
        </w:rPr>
        <w:t>espèce. L</w:t>
      </w:r>
      <w:r w:rsidR="00AF79D0" w:rsidRPr="00D67DD6">
        <w:rPr>
          <w:noProof w:val="0"/>
          <w:lang w:val="fr-FR" w:eastAsia="en-US"/>
        </w:rPr>
        <w:t>’</w:t>
      </w:r>
      <w:r w:rsidR="00BB3F55" w:rsidRPr="00D67DD6">
        <w:rPr>
          <w:noProof w:val="0"/>
          <w:lang w:val="fr-FR" w:eastAsia="en-US"/>
        </w:rPr>
        <w:t>unité du genre humain est nécessairement vraie dans les deux modes de prédication. Elle est faite en vertu de la forme spécifique (</w:t>
      </w:r>
      <w:r w:rsidR="00C57352" w:rsidRPr="00C57352">
        <w:rPr>
          <w:i/>
          <w:noProof w:val="0"/>
          <w:lang w:val="fr-FR" w:eastAsia="en-US"/>
        </w:rPr>
        <w:t>intellectus</w:t>
      </w:r>
      <w:r w:rsidR="00BB3F55" w:rsidRPr="00D67DD6">
        <w:rPr>
          <w:i/>
          <w:noProof w:val="0"/>
          <w:lang w:val="fr-FR" w:eastAsia="en-US"/>
        </w:rPr>
        <w:t xml:space="preserve"> possibilis</w:t>
      </w:r>
      <w:r w:rsidR="00BB3F55" w:rsidRPr="00D67DD6">
        <w:rPr>
          <w:noProof w:val="0"/>
          <w:lang w:val="fr-FR" w:eastAsia="en-US"/>
        </w:rPr>
        <w:t>) et de la forme générique (</w:t>
      </w:r>
      <w:r w:rsidR="00C57352" w:rsidRPr="00C57352">
        <w:rPr>
          <w:i/>
          <w:noProof w:val="0"/>
          <w:lang w:val="fr-FR" w:eastAsia="en-US"/>
        </w:rPr>
        <w:t>intellectus</w:t>
      </w:r>
      <w:r w:rsidR="00BB3F55" w:rsidRPr="00D67DD6">
        <w:rPr>
          <w:i/>
          <w:noProof w:val="0"/>
          <w:lang w:val="fr-FR" w:eastAsia="en-US"/>
        </w:rPr>
        <w:t xml:space="preserve"> speculativus</w:t>
      </w:r>
      <w:r w:rsidR="00BB3F55" w:rsidRPr="00D67DD6">
        <w:rPr>
          <w:noProof w:val="0"/>
          <w:lang w:val="fr-FR" w:eastAsia="en-US"/>
        </w:rPr>
        <w:t>), les deux formes étant situées dans le syllogisme déductif scientifique. L</w:t>
      </w:r>
      <w:r w:rsidR="00AF79D0" w:rsidRPr="00D67DD6">
        <w:rPr>
          <w:noProof w:val="0"/>
          <w:lang w:val="fr-FR" w:eastAsia="en-US"/>
        </w:rPr>
        <w:t>’</w:t>
      </w:r>
      <w:r w:rsidR="00BB3F55" w:rsidRPr="00D67DD6">
        <w:rPr>
          <w:noProof w:val="0"/>
          <w:lang w:val="fr-FR" w:eastAsia="en-US"/>
        </w:rPr>
        <w:t>intellect réceptif fonctionne de manière causale dans la partie moyenne du jugement, car chacun de nous pense selon la volonté personnelle. Mais en m</w:t>
      </w:r>
      <w:r w:rsidR="00381AEF">
        <w:rPr>
          <w:noProof w:val="0"/>
          <w:lang w:val="fr-FR" w:eastAsia="en-US"/>
        </w:rPr>
        <w:t xml:space="preserve">ême temps, </w:t>
      </w:r>
      <w:r w:rsidR="00C57352" w:rsidRPr="00C57352">
        <w:rPr>
          <w:i/>
          <w:noProof w:val="0"/>
          <w:lang w:val="fr-FR" w:eastAsia="en-US"/>
        </w:rPr>
        <w:t>intellectus</w:t>
      </w:r>
      <w:r w:rsidR="00BB3F55" w:rsidRPr="00D67DD6">
        <w:rPr>
          <w:i/>
          <w:noProof w:val="0"/>
          <w:lang w:val="fr-FR" w:eastAsia="en-US"/>
        </w:rPr>
        <w:t xml:space="preserve"> possibilis</w:t>
      </w:r>
      <w:r w:rsidR="00BB3F55" w:rsidRPr="00D67DD6">
        <w:rPr>
          <w:noProof w:val="0"/>
          <w:lang w:val="fr-FR" w:eastAsia="en-US"/>
        </w:rPr>
        <w:t xml:space="preserve"> produit des contenus universels de pensée</w:t>
      </w:r>
      <w:r w:rsidR="00D96E19" w:rsidRPr="00D67DD6">
        <w:rPr>
          <w:noProof w:val="0"/>
          <w:lang w:val="fr-FR" w:eastAsia="en-US"/>
        </w:rPr>
        <w:t xml:space="preserve">. </w:t>
      </w:r>
      <w:r w:rsidR="00B414BB" w:rsidRPr="00D67DD6">
        <w:rPr>
          <w:noProof w:val="0"/>
          <w:lang w:val="fr-FR" w:eastAsia="en-US"/>
        </w:rPr>
        <w:t>Elles peuvent</w:t>
      </w:r>
      <w:r w:rsidR="00BB3F55" w:rsidRPr="00D67DD6">
        <w:rPr>
          <w:noProof w:val="0"/>
          <w:lang w:val="fr-FR" w:eastAsia="en-US"/>
        </w:rPr>
        <w:t xml:space="preserve"> être conçu</w:t>
      </w:r>
      <w:r w:rsidR="00D96E19" w:rsidRPr="00D67DD6">
        <w:rPr>
          <w:noProof w:val="0"/>
          <w:lang w:val="fr-FR" w:eastAsia="en-US"/>
        </w:rPr>
        <w:t>e</w:t>
      </w:r>
      <w:r w:rsidR="00BB3F55" w:rsidRPr="00D67DD6">
        <w:rPr>
          <w:noProof w:val="0"/>
          <w:lang w:val="fr-FR" w:eastAsia="en-US"/>
        </w:rPr>
        <w:t>s universellement pour l</w:t>
      </w:r>
      <w:r w:rsidR="00AF79D0" w:rsidRPr="00D67DD6">
        <w:rPr>
          <w:noProof w:val="0"/>
          <w:lang w:val="fr-FR" w:eastAsia="en-US"/>
        </w:rPr>
        <w:t>’</w:t>
      </w:r>
      <w:r w:rsidR="00BB3F55" w:rsidRPr="00D67DD6">
        <w:rPr>
          <w:noProof w:val="0"/>
          <w:lang w:val="fr-FR" w:eastAsia="en-US"/>
        </w:rPr>
        <w:t>ensemble de l</w:t>
      </w:r>
      <w:r w:rsidR="00AF79D0" w:rsidRPr="00D67DD6">
        <w:rPr>
          <w:noProof w:val="0"/>
          <w:lang w:val="fr-FR" w:eastAsia="en-US"/>
        </w:rPr>
        <w:t>’</w:t>
      </w:r>
      <w:r w:rsidR="00BB3F55" w:rsidRPr="00D67DD6">
        <w:rPr>
          <w:noProof w:val="0"/>
          <w:lang w:val="fr-FR" w:eastAsia="en-US"/>
        </w:rPr>
        <w:t xml:space="preserve">humanité </w:t>
      </w:r>
      <w:r w:rsidR="00D96E19" w:rsidRPr="00D67DD6">
        <w:rPr>
          <w:noProof w:val="0"/>
          <w:lang w:val="fr-FR" w:eastAsia="en-US"/>
        </w:rPr>
        <w:t xml:space="preserve">en tant que genre et </w:t>
      </w:r>
      <w:r w:rsidR="00BB3F55" w:rsidRPr="00D67DD6">
        <w:rPr>
          <w:noProof w:val="0"/>
          <w:lang w:val="fr-FR" w:eastAsia="en-US"/>
        </w:rPr>
        <w:t>pour l</w:t>
      </w:r>
      <w:r w:rsidR="00AF79D0" w:rsidRPr="00D67DD6">
        <w:rPr>
          <w:noProof w:val="0"/>
          <w:lang w:val="fr-FR" w:eastAsia="en-US"/>
        </w:rPr>
        <w:t>’</w:t>
      </w:r>
      <w:r w:rsidR="000B7C85" w:rsidRPr="00D67DD6">
        <w:rPr>
          <w:noProof w:val="0"/>
          <w:lang w:val="fr-FR" w:eastAsia="en-US"/>
        </w:rPr>
        <w:t xml:space="preserve">individu </w:t>
      </w:r>
      <w:r w:rsidR="00BB3F55" w:rsidRPr="00D67DD6">
        <w:rPr>
          <w:noProof w:val="0"/>
          <w:lang w:val="fr-FR" w:eastAsia="en-US"/>
        </w:rPr>
        <w:t>humai</w:t>
      </w:r>
      <w:r w:rsidR="00D96E19" w:rsidRPr="00D67DD6">
        <w:rPr>
          <w:noProof w:val="0"/>
          <w:lang w:val="fr-FR" w:eastAsia="en-US"/>
        </w:rPr>
        <w:t>n en tant qu</w:t>
      </w:r>
      <w:r w:rsidR="00AF79D0" w:rsidRPr="00D67DD6">
        <w:rPr>
          <w:noProof w:val="0"/>
          <w:lang w:val="fr-FR" w:eastAsia="en-US"/>
        </w:rPr>
        <w:t>’</w:t>
      </w:r>
      <w:r w:rsidR="00D96E19" w:rsidRPr="00D67DD6">
        <w:rPr>
          <w:noProof w:val="0"/>
          <w:lang w:val="fr-FR" w:eastAsia="en-US"/>
        </w:rPr>
        <w:t>espèce</w:t>
      </w:r>
      <w:r w:rsidR="00BB3F55" w:rsidRPr="00D67DD6">
        <w:rPr>
          <w:noProof w:val="0"/>
          <w:lang w:val="fr-FR" w:eastAsia="en-US"/>
        </w:rPr>
        <w:t>. Mais nous voulons rappeler encore une fois qu</w:t>
      </w:r>
      <w:r w:rsidR="00AF79D0" w:rsidRPr="00D67DD6">
        <w:rPr>
          <w:noProof w:val="0"/>
          <w:lang w:val="fr-FR" w:eastAsia="en-US"/>
        </w:rPr>
        <w:t>’</w:t>
      </w:r>
      <w:r w:rsidR="00BB3F55" w:rsidRPr="00D67DD6">
        <w:rPr>
          <w:noProof w:val="0"/>
          <w:lang w:val="fr-FR" w:eastAsia="en-US"/>
        </w:rPr>
        <w:t>un être humain spécifiquement déterminé</w:t>
      </w:r>
      <w:r w:rsidR="00EB7C12" w:rsidRPr="00D67DD6">
        <w:rPr>
          <w:noProof w:val="0"/>
          <w:lang w:val="fr-FR" w:eastAsia="en-US"/>
        </w:rPr>
        <w:t xml:space="preserve"> </w:t>
      </w:r>
      <w:r w:rsidR="00EB7C12" w:rsidRPr="00D67DD6">
        <w:rPr>
          <w:noProof w:val="0"/>
          <w:lang w:val="fr-FR"/>
        </w:rPr>
        <w:t>(</w:t>
      </w:r>
      <w:r w:rsidR="00EB7C12" w:rsidRPr="00D67DD6">
        <w:rPr>
          <w:i/>
          <w:noProof w:val="0"/>
          <w:lang w:val="fr-FR"/>
        </w:rPr>
        <w:t>quartum genus</w:t>
      </w:r>
      <w:r w:rsidR="00EB7C12" w:rsidRPr="00D67DD6">
        <w:rPr>
          <w:noProof w:val="0"/>
          <w:lang w:val="fr-FR"/>
        </w:rPr>
        <w:t>)</w:t>
      </w:r>
      <w:r w:rsidR="00BB3F55" w:rsidRPr="00D67DD6">
        <w:rPr>
          <w:noProof w:val="0"/>
          <w:lang w:val="fr-FR" w:eastAsia="en-US"/>
        </w:rPr>
        <w:t xml:space="preserve"> ne pense pas en termes r</w:t>
      </w:r>
      <w:r w:rsidR="004F2071" w:rsidRPr="00D67DD6">
        <w:rPr>
          <w:noProof w:val="0"/>
          <w:lang w:val="fr-FR" w:eastAsia="en-US"/>
        </w:rPr>
        <w:t>éels</w:t>
      </w:r>
      <w:r w:rsidR="0095463F" w:rsidRPr="00D67DD6">
        <w:rPr>
          <w:noProof w:val="0"/>
          <w:lang w:val="fr-FR" w:eastAsia="en-US"/>
        </w:rPr>
        <w:t>. L</w:t>
      </w:r>
      <w:r w:rsidR="00AF79D0" w:rsidRPr="00D67DD6">
        <w:rPr>
          <w:noProof w:val="0"/>
          <w:lang w:val="fr-FR" w:eastAsia="en-US"/>
        </w:rPr>
        <w:t>’</w:t>
      </w:r>
      <w:r w:rsidR="0095463F" w:rsidRPr="00D67DD6">
        <w:rPr>
          <w:noProof w:val="0"/>
          <w:lang w:val="fr-FR" w:eastAsia="en-US"/>
        </w:rPr>
        <w:t xml:space="preserve">humanité </w:t>
      </w:r>
      <w:r w:rsidR="00A90762" w:rsidRPr="00D67DD6">
        <w:rPr>
          <w:noProof w:val="0"/>
          <w:lang w:val="fr-FR" w:eastAsia="en-US"/>
        </w:rPr>
        <w:t xml:space="preserve">bien </w:t>
      </w:r>
      <w:r w:rsidR="0095463F" w:rsidRPr="00D67DD6">
        <w:rPr>
          <w:noProof w:val="0"/>
          <w:lang w:val="fr-FR" w:eastAsia="en-US"/>
        </w:rPr>
        <w:t xml:space="preserve">pensante </w:t>
      </w:r>
      <w:r w:rsidR="004F2071" w:rsidRPr="00D67DD6">
        <w:rPr>
          <w:noProof w:val="0"/>
          <w:lang w:val="fr-FR" w:eastAsia="en-US"/>
        </w:rPr>
        <w:t>n</w:t>
      </w:r>
      <w:r w:rsidR="00AF79D0" w:rsidRPr="00D67DD6">
        <w:rPr>
          <w:noProof w:val="0"/>
          <w:lang w:val="fr-FR" w:eastAsia="en-US"/>
        </w:rPr>
        <w:t>’</w:t>
      </w:r>
      <w:r w:rsidR="004F2071" w:rsidRPr="00D67DD6">
        <w:rPr>
          <w:noProof w:val="0"/>
          <w:lang w:val="fr-FR" w:eastAsia="en-US"/>
        </w:rPr>
        <w:t>existe pas</w:t>
      </w:r>
      <w:r w:rsidR="0094309C" w:rsidRPr="00D67DD6">
        <w:rPr>
          <w:noProof w:val="0"/>
          <w:lang w:val="fr-FR" w:eastAsia="en-US"/>
        </w:rPr>
        <w:t xml:space="preserve"> </w:t>
      </w:r>
      <w:r w:rsidR="009C446E" w:rsidRPr="00D67DD6">
        <w:rPr>
          <w:noProof w:val="0"/>
          <w:lang w:val="fr-FR" w:eastAsia="en-US"/>
        </w:rPr>
        <w:t xml:space="preserve">comme </w:t>
      </w:r>
      <w:r w:rsidR="00F63389" w:rsidRPr="00D67DD6">
        <w:rPr>
          <w:noProof w:val="0"/>
          <w:lang w:val="fr-FR" w:eastAsia="en-US"/>
        </w:rPr>
        <w:t xml:space="preserve">faculté intellectuelle </w:t>
      </w:r>
      <w:r w:rsidR="0095463F" w:rsidRPr="00D67DD6">
        <w:rPr>
          <w:noProof w:val="0"/>
          <w:lang w:val="fr-FR" w:eastAsia="en-US"/>
        </w:rPr>
        <w:t>engagé</w:t>
      </w:r>
      <w:r w:rsidR="00F63389" w:rsidRPr="00D67DD6">
        <w:rPr>
          <w:noProof w:val="0"/>
          <w:lang w:val="fr-FR" w:eastAsia="en-US"/>
        </w:rPr>
        <w:t>e</w:t>
      </w:r>
      <w:r w:rsidR="0095463F" w:rsidRPr="00D67DD6">
        <w:rPr>
          <w:noProof w:val="0"/>
          <w:lang w:val="fr-FR" w:eastAsia="en-US"/>
        </w:rPr>
        <w:t xml:space="preserve"> dans l</w:t>
      </w:r>
      <w:r w:rsidR="004239AA" w:rsidRPr="00D67DD6">
        <w:rPr>
          <w:noProof w:val="0"/>
          <w:lang w:val="fr-FR" w:eastAsia="en-US"/>
        </w:rPr>
        <w:t>’</w:t>
      </w:r>
      <w:r w:rsidR="0095463F" w:rsidRPr="00D67DD6">
        <w:rPr>
          <w:noProof w:val="0"/>
          <w:lang w:val="fr-FR" w:eastAsia="en-US"/>
        </w:rPr>
        <w:t>acte de pensée d</w:t>
      </w:r>
      <w:r w:rsidR="004239AA" w:rsidRPr="00D67DD6">
        <w:rPr>
          <w:noProof w:val="0"/>
          <w:lang w:val="fr-FR" w:eastAsia="en-US"/>
        </w:rPr>
        <w:t>’</w:t>
      </w:r>
      <w:r w:rsidR="0095463F" w:rsidRPr="00D67DD6">
        <w:rPr>
          <w:noProof w:val="0"/>
          <w:lang w:val="fr-FR" w:eastAsia="en-US"/>
        </w:rPr>
        <w:t xml:space="preserve">une </w:t>
      </w:r>
      <w:r w:rsidR="009C446E" w:rsidRPr="00D67DD6">
        <w:rPr>
          <w:noProof w:val="0"/>
          <w:lang w:val="fr-FR" w:eastAsia="en-US"/>
        </w:rPr>
        <w:t>person</w:t>
      </w:r>
      <w:r w:rsidR="00157CBD" w:rsidRPr="00D67DD6">
        <w:rPr>
          <w:noProof w:val="0"/>
          <w:lang w:val="fr-FR" w:eastAsia="en-US"/>
        </w:rPr>
        <w:t>ne</w:t>
      </w:r>
      <w:r w:rsidR="009C446E" w:rsidRPr="00D67DD6">
        <w:rPr>
          <w:noProof w:val="0"/>
          <w:lang w:val="fr-FR" w:eastAsia="en-US"/>
        </w:rPr>
        <w:t xml:space="preserve"> </w:t>
      </w:r>
      <w:r w:rsidR="00B53661" w:rsidRPr="00D67DD6">
        <w:rPr>
          <w:noProof w:val="0"/>
          <w:lang w:val="fr-FR" w:eastAsia="en-US"/>
        </w:rPr>
        <w:t>réelle</w:t>
      </w:r>
      <w:r w:rsidR="00EB7C12" w:rsidRPr="00D67DD6">
        <w:rPr>
          <w:noProof w:val="0"/>
          <w:lang w:val="fr-FR" w:eastAsia="en-US"/>
        </w:rPr>
        <w:t xml:space="preserve"> </w:t>
      </w:r>
      <w:r w:rsidR="00EB7C12" w:rsidRPr="00D67DD6">
        <w:rPr>
          <w:noProof w:val="0"/>
          <w:lang w:val="fr-FR"/>
        </w:rPr>
        <w:t>(</w:t>
      </w:r>
      <w:r w:rsidR="00EB7C12" w:rsidRPr="00D67DD6">
        <w:rPr>
          <w:i/>
          <w:noProof w:val="0"/>
          <w:lang w:val="fr-FR"/>
        </w:rPr>
        <w:t>tertium genus</w:t>
      </w:r>
      <w:r w:rsidR="00EB7C12" w:rsidRPr="00D67DD6">
        <w:rPr>
          <w:noProof w:val="0"/>
          <w:lang w:val="fr-FR"/>
        </w:rPr>
        <w:t>)</w:t>
      </w:r>
      <w:r w:rsidR="004F2071" w:rsidRPr="00D67DD6">
        <w:rPr>
          <w:noProof w:val="0"/>
          <w:lang w:val="fr-FR" w:eastAsia="en-US"/>
        </w:rPr>
        <w:t xml:space="preserve">. </w:t>
      </w:r>
      <w:r w:rsidRPr="00D67DD6">
        <w:rPr>
          <w:noProof w:val="0"/>
          <w:lang w:val="fr-FR" w:eastAsia="en-US"/>
        </w:rPr>
        <w:t xml:space="preserve">Averroès donna à l’humanité une unité scientifiquement reconnue sous la forme d’une preuve déductive, qui avait déjà été anticipée par son maître Alfarabi. Cette preuve </w:t>
      </w:r>
      <w:r w:rsidR="0064630F" w:rsidRPr="00D67DD6">
        <w:rPr>
          <w:noProof w:val="0"/>
          <w:lang w:val="fr-FR" w:eastAsia="en-US"/>
        </w:rPr>
        <w:t xml:space="preserve">géniale </w:t>
      </w:r>
      <w:r w:rsidR="009B684B" w:rsidRPr="00D67DD6">
        <w:rPr>
          <w:noProof w:val="0"/>
          <w:lang w:val="fr-FR" w:eastAsia="en-US"/>
        </w:rPr>
        <w:t xml:space="preserve">a été </w:t>
      </w:r>
      <w:r w:rsidR="005561A1" w:rsidRPr="00D67DD6">
        <w:rPr>
          <w:noProof w:val="0"/>
          <w:lang w:val="fr-FR" w:eastAsia="en-US"/>
        </w:rPr>
        <w:t xml:space="preserve">éradiquée </w:t>
      </w:r>
      <w:r w:rsidRPr="00D67DD6">
        <w:rPr>
          <w:noProof w:val="0"/>
          <w:lang w:val="fr-FR" w:eastAsia="en-US"/>
        </w:rPr>
        <w:t>par la modernité anti-humaniste séduite par les Furies académiques</w:t>
      </w:r>
      <w:r w:rsidR="009B684B" w:rsidRPr="00D67DD6">
        <w:rPr>
          <w:noProof w:val="0"/>
          <w:lang w:val="fr-FR" w:eastAsia="en-US"/>
        </w:rPr>
        <w:t>. La modernité r</w:t>
      </w:r>
      <w:r w:rsidR="00157CBD" w:rsidRPr="00D67DD6">
        <w:rPr>
          <w:noProof w:val="0"/>
          <w:lang w:val="fr-FR" w:eastAsia="en-US"/>
        </w:rPr>
        <w:t>e</w:t>
      </w:r>
      <w:r w:rsidR="009B684B" w:rsidRPr="00D67DD6">
        <w:rPr>
          <w:noProof w:val="0"/>
          <w:lang w:val="fr-FR" w:eastAsia="en-US"/>
        </w:rPr>
        <w:t xml:space="preserve">poussa </w:t>
      </w:r>
      <w:r w:rsidR="00157CBD" w:rsidRPr="00D67DD6">
        <w:rPr>
          <w:noProof w:val="0"/>
          <w:lang w:val="fr-FR" w:eastAsia="en-US"/>
        </w:rPr>
        <w:t xml:space="preserve">l’unité pour </w:t>
      </w:r>
      <w:r w:rsidR="00157CBD" w:rsidRPr="00D67DD6">
        <w:rPr>
          <w:noProof w:val="0"/>
          <w:lang w:val="fr-FR" w:eastAsia="en-US"/>
        </w:rPr>
        <w:lastRenderedPageBreak/>
        <w:t xml:space="preserve">introduire </w:t>
      </w:r>
      <w:r w:rsidRPr="00D67DD6">
        <w:rPr>
          <w:i/>
          <w:noProof w:val="0"/>
          <w:lang w:val="fr-FR" w:eastAsia="en-US"/>
        </w:rPr>
        <w:t>damnatio memoriae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damnatio memoriae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objective</w:t>
      </w:r>
      <w:r w:rsidR="00323C9C" w:rsidRPr="00D67DD6">
        <w:rPr>
          <w:noProof w:val="0"/>
          <w:lang w:val="fr-FR" w:eastAsia="en-US"/>
        </w:rPr>
        <w:t xml:space="preserve"> et tragique</w:t>
      </w:r>
      <w:r w:rsidRPr="00D67DD6">
        <w:rPr>
          <w:noProof w:val="0"/>
          <w:lang w:val="fr-FR" w:eastAsia="en-US"/>
        </w:rPr>
        <w:t>. La citation ci-dessus (CMDA 407.587–96</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Averroes:CMDA 407.587–96</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définit le quartum genus en le distinguant de l’acte individuel de connaître (</w:t>
      </w:r>
      <w:r w:rsidRPr="00D67DD6">
        <w:rPr>
          <w:i/>
          <w:noProof w:val="0"/>
          <w:lang w:val="fr-FR" w:eastAsia="en-US"/>
        </w:rPr>
        <w:t>non in respectu alicuius individui</w:t>
      </w:r>
      <w:r w:rsidRPr="00D67DD6">
        <w:rPr>
          <w:noProof w:val="0"/>
          <w:lang w:val="fr-FR" w:eastAsia="en-US"/>
        </w:rPr>
        <w:t xml:space="preserve">). Averroès, un vrai aristotélicien, rappelle qu’au moins une première substance réelle doit exister </w:t>
      </w:r>
      <w:r w:rsidRPr="00D67DD6">
        <w:rPr>
          <w:i/>
          <w:noProof w:val="0"/>
          <w:lang w:val="fr-FR" w:eastAsia="en-US"/>
        </w:rPr>
        <w:t>per prius</w:t>
      </w:r>
      <w:r w:rsidR="00157CBD" w:rsidRPr="00D67DD6">
        <w:rPr>
          <w:noProof w:val="0"/>
          <w:lang w:val="fr-FR" w:eastAsia="en-US"/>
        </w:rPr>
        <w:t xml:space="preserve"> pour établir </w:t>
      </w:r>
      <w:r w:rsidRPr="00D67DD6">
        <w:rPr>
          <w:noProof w:val="0"/>
          <w:lang w:val="fr-FR" w:eastAsia="en-US"/>
        </w:rPr>
        <w:t xml:space="preserve">la prédication </w:t>
      </w:r>
      <w:r w:rsidRPr="00D67DD6">
        <w:rPr>
          <w:i/>
          <w:noProof w:val="0"/>
          <w:lang w:val="fr-FR" w:eastAsia="en-US"/>
        </w:rPr>
        <w:t>per posterius</w:t>
      </w:r>
      <w:r w:rsidR="00157CBD" w:rsidRPr="00D67DD6">
        <w:rPr>
          <w:i/>
          <w:noProof w:val="0"/>
          <w:lang w:val="fr-FR" w:eastAsia="en-US"/>
        </w:rPr>
        <w:t xml:space="preserve"> </w:t>
      </w:r>
      <w:r w:rsidR="00157CBD" w:rsidRPr="00D67DD6">
        <w:rPr>
          <w:noProof w:val="0"/>
          <w:lang w:val="fr-FR" w:eastAsia="en-US"/>
        </w:rPr>
        <w:t>dans l’ordre de la deuxième substance universelle</w:t>
      </w:r>
      <w:r w:rsidRPr="00D67DD6">
        <w:rPr>
          <w:noProof w:val="0"/>
          <w:lang w:val="fr-FR" w:eastAsia="en-US"/>
        </w:rPr>
        <w:t>. L’existence continue de la vraie sagesse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sagesse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prouve qu’il y a toujours au moins un être humain réel existant, qui est capable de l’actualisation de l’intellect spéculatif.</w:t>
      </w:r>
    </w:p>
    <w:p w14:paraId="22EA9B6F" w14:textId="77777777" w:rsidR="00CE6F64" w:rsidRPr="00D67DD6" w:rsidRDefault="00CE6F64" w:rsidP="00CE6F64">
      <w:pPr>
        <w:pStyle w:val="Citace"/>
        <w:rPr>
          <w:lang w:val="fr-FR"/>
        </w:rPr>
      </w:pPr>
      <w:r w:rsidRPr="00D67DD6">
        <w:rPr>
          <w:lang w:val="fr-FR"/>
        </w:rPr>
        <w:t>« La sagesse est donnée d’une certaine manière comme le caractère fondamental de tous les hommes (</w:t>
      </w:r>
      <w:r w:rsidRPr="00D67DD6">
        <w:rPr>
          <w:i/>
          <w:lang w:val="fr-FR"/>
        </w:rPr>
        <w:t>sapientiam esse in aliquo modo proprio hominum est</w:t>
      </w:r>
      <w:r w:rsidRPr="00D67DD6">
        <w:rPr>
          <w:lang w:val="fr-FR"/>
        </w:rPr>
        <w:t>), ainsi que des compétences différentes selon leurs capacités. Alors on peut dire qu’il est impossible à l’humanité dans son ensemble de cesser l’ex</w:t>
      </w:r>
      <w:r w:rsidR="00157CBD" w:rsidRPr="00D67DD6">
        <w:rPr>
          <w:lang w:val="fr-FR"/>
        </w:rPr>
        <w:t>ercice</w:t>
      </w:r>
      <w:r w:rsidRPr="00D67DD6">
        <w:rPr>
          <w:lang w:val="fr-FR"/>
        </w:rPr>
        <w:t xml:space="preserve"> de la philosophie (</w:t>
      </w:r>
      <w:r w:rsidRPr="00D67DD6">
        <w:rPr>
          <w:i/>
          <w:lang w:val="fr-FR"/>
        </w:rPr>
        <w:t>impossibile est ut tota habitatio fugiat a Philosophia</w:t>
      </w:r>
      <w:r w:rsidRPr="00D67DD6">
        <w:rPr>
          <w:lang w:val="fr-FR"/>
        </w:rPr>
        <w:t xml:space="preserve">), comme il est impossible à l’humanité dans son ensemble de cesser l’exploitation des divers métiers. » </w:t>
      </w:r>
      <w:r w:rsidRPr="00D67DD6">
        <w:rPr>
          <w:rStyle w:val="Znakapoznpodarou"/>
          <w:lang w:val="fr-FR"/>
        </w:rPr>
        <w:footnoteReference w:id="248"/>
      </w:r>
    </w:p>
    <w:p w14:paraId="1D59AFD1" w14:textId="5EA00B6E" w:rsidR="0003793C" w:rsidRPr="00D67DD6" w:rsidRDefault="00CE6F64" w:rsidP="00373061">
      <w:pPr>
        <w:rPr>
          <w:noProof w:val="0"/>
          <w:lang w:val="fr-FR" w:eastAsia="en-US"/>
        </w:rPr>
      </w:pPr>
      <w:r w:rsidRPr="00D67DD6">
        <w:rPr>
          <w:noProof w:val="0"/>
          <w:lang w:val="fr-FR" w:eastAsia="en-US"/>
        </w:rPr>
        <w:t>Pour l’existence formell</w:t>
      </w:r>
      <w:r w:rsidR="00350AF3" w:rsidRPr="00D67DD6">
        <w:rPr>
          <w:noProof w:val="0"/>
          <w:lang w:val="fr-FR" w:eastAsia="en-US"/>
        </w:rPr>
        <w:t>e d</w:t>
      </w:r>
      <w:r w:rsidRPr="00D67DD6">
        <w:rPr>
          <w:noProof w:val="0"/>
          <w:lang w:val="fr-FR" w:eastAsia="en-US"/>
        </w:rPr>
        <w:t>’</w:t>
      </w:r>
      <w:r w:rsidR="00350AF3" w:rsidRPr="00D67DD6">
        <w:rPr>
          <w:noProof w:val="0"/>
          <w:lang w:val="fr-FR" w:eastAsia="en-US"/>
        </w:rPr>
        <w:t>un genus universel</w:t>
      </w:r>
      <w:r w:rsidRPr="00D67DD6">
        <w:rPr>
          <w:noProof w:val="0"/>
          <w:lang w:val="fr-FR" w:eastAsia="en-US"/>
        </w:rPr>
        <w:t xml:space="preserve">, </w:t>
      </w:r>
      <w:r w:rsidR="00BF5B78" w:rsidRPr="00D67DD6">
        <w:rPr>
          <w:noProof w:val="0"/>
          <w:lang w:val="fr-FR" w:eastAsia="en-US"/>
        </w:rPr>
        <w:t xml:space="preserve">il faut </w:t>
      </w:r>
      <w:r w:rsidRPr="00D67DD6">
        <w:rPr>
          <w:noProof w:val="0"/>
          <w:lang w:val="fr-FR" w:eastAsia="en-US"/>
        </w:rPr>
        <w:t>qu’il existe au moins une première substance actuelle</w:t>
      </w:r>
      <w:r w:rsidR="00157CBD" w:rsidRPr="00D67DD6">
        <w:rPr>
          <w:noProof w:val="0"/>
          <w:lang w:val="fr-FR" w:eastAsia="en-US"/>
        </w:rPr>
        <w:t>. Elle</w:t>
      </w:r>
      <w:r w:rsidR="00704F24" w:rsidRPr="00D67DD6">
        <w:rPr>
          <w:noProof w:val="0"/>
          <w:lang w:val="fr-FR" w:eastAsia="en-US"/>
        </w:rPr>
        <w:t xml:space="preserve"> seule peut assurer </w:t>
      </w:r>
      <w:r w:rsidRPr="00D67DD6">
        <w:rPr>
          <w:noProof w:val="0"/>
          <w:lang w:val="fr-FR" w:eastAsia="en-US"/>
        </w:rPr>
        <w:t xml:space="preserve">une signification vraie </w:t>
      </w:r>
      <w:r w:rsidR="00E10077" w:rsidRPr="00D67DD6">
        <w:rPr>
          <w:noProof w:val="0"/>
          <w:lang w:val="fr-FR" w:eastAsia="en-US"/>
        </w:rPr>
        <w:t xml:space="preserve">et </w:t>
      </w:r>
      <w:r w:rsidRPr="00D67DD6">
        <w:rPr>
          <w:noProof w:val="0"/>
          <w:lang w:val="fr-FR" w:eastAsia="en-US"/>
        </w:rPr>
        <w:t xml:space="preserve">adéquate </w:t>
      </w:r>
      <w:r w:rsidR="00E10077" w:rsidRPr="00D67DD6">
        <w:rPr>
          <w:noProof w:val="0"/>
          <w:lang w:val="fr-FR" w:eastAsia="en-US"/>
        </w:rPr>
        <w:t xml:space="preserve">de la réalité </w:t>
      </w:r>
      <w:r w:rsidRPr="00D67DD6">
        <w:rPr>
          <w:noProof w:val="0"/>
          <w:lang w:val="fr-FR" w:eastAsia="en-US"/>
        </w:rPr>
        <w:t>dans le cadre de la seconde substance</w:t>
      </w:r>
      <w:r w:rsidR="00350AF3" w:rsidRPr="00D67DD6">
        <w:rPr>
          <w:noProof w:val="0"/>
          <w:lang w:val="fr-FR" w:eastAsia="en-US"/>
        </w:rPr>
        <w:t xml:space="preserve"> spécifique</w:t>
      </w:r>
      <w:r w:rsidRPr="00D67DD6">
        <w:rPr>
          <w:noProof w:val="0"/>
          <w:lang w:val="fr-FR" w:eastAsia="en-US"/>
        </w:rPr>
        <w:t>. En tout temps et, espérons-le</w:t>
      </w:r>
      <w:r w:rsidR="00373B74" w:rsidRPr="00D67DD6">
        <w:rPr>
          <w:noProof w:val="0"/>
          <w:lang w:val="fr-FR" w:eastAsia="en-US"/>
        </w:rPr>
        <w:t xml:space="preserve"> même </w:t>
      </w:r>
      <w:r w:rsidRPr="00D67DD6">
        <w:rPr>
          <w:noProof w:val="0"/>
          <w:lang w:val="fr-FR" w:eastAsia="en-US"/>
        </w:rPr>
        <w:t>à notre époque nihiliste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nihilisme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il existe au moins une personne réelle et sage qui pense</w:t>
      </w:r>
      <w:r w:rsidR="003356E1" w:rsidRPr="00D67DD6">
        <w:rPr>
          <w:noProof w:val="0"/>
          <w:lang w:val="fr-FR" w:eastAsia="en-US"/>
        </w:rPr>
        <w:t xml:space="preserve"> réellement</w:t>
      </w:r>
      <w:r w:rsidRPr="00D67DD6">
        <w:rPr>
          <w:noProof w:val="0"/>
          <w:lang w:val="fr-FR" w:eastAsia="en-US"/>
        </w:rPr>
        <w:t xml:space="preserve">. La sagesse de cette personne réelle garantit des formes spécifiques de philosophie au niveau de l’espèce humaine. Ainsi, la prédication </w:t>
      </w:r>
      <w:r w:rsidR="00157CBD" w:rsidRPr="00D67DD6">
        <w:rPr>
          <w:noProof w:val="0"/>
          <w:lang w:val="fr-FR" w:eastAsia="en-US"/>
        </w:rPr>
        <w:t xml:space="preserve">par l’imposition </w:t>
      </w:r>
      <w:r w:rsidRPr="00D67DD6">
        <w:rPr>
          <w:noProof w:val="0"/>
          <w:lang w:val="fr-FR" w:eastAsia="en-US"/>
        </w:rPr>
        <w:t xml:space="preserve">de l’existence réelle et causalement donnée de l’intellect au niveau de la première substance sage </w:t>
      </w:r>
      <w:r w:rsidR="00157CBD" w:rsidRPr="00D67DD6">
        <w:rPr>
          <w:noProof w:val="0"/>
          <w:lang w:val="fr-FR" w:eastAsia="en-US"/>
        </w:rPr>
        <w:t xml:space="preserve">garantit la </w:t>
      </w:r>
      <w:r w:rsidRPr="00D67DD6">
        <w:rPr>
          <w:noProof w:val="0"/>
          <w:lang w:val="fr-FR" w:eastAsia="en-US"/>
        </w:rPr>
        <w:t>déduction</w:t>
      </w:r>
      <w:r w:rsidR="00A47FE2" w:rsidRPr="00D67DD6">
        <w:rPr>
          <w:noProof w:val="0"/>
          <w:lang w:val="fr-FR" w:eastAsia="en-US"/>
        </w:rPr>
        <w:t xml:space="preserve"> fait</w:t>
      </w:r>
      <w:r w:rsidR="00BC4917" w:rsidRPr="00D67DD6">
        <w:rPr>
          <w:noProof w:val="0"/>
          <w:lang w:val="fr-FR" w:eastAsia="en-US"/>
        </w:rPr>
        <w:t>e</w:t>
      </w:r>
      <w:r w:rsidR="00A47FE2" w:rsidRPr="00D67DD6">
        <w:rPr>
          <w:noProof w:val="0"/>
          <w:lang w:val="fr-FR" w:eastAsia="en-US"/>
        </w:rPr>
        <w:t xml:space="preserve"> par la supposition</w:t>
      </w:r>
      <w:r w:rsidRPr="00D67DD6">
        <w:rPr>
          <w:noProof w:val="0"/>
          <w:lang w:val="fr-FR" w:eastAsia="en-US"/>
        </w:rPr>
        <w:t xml:space="preserve">. Ensuite, selon </w:t>
      </w:r>
      <w:r w:rsidRPr="00D67DD6">
        <w:rPr>
          <w:i/>
          <w:noProof w:val="0"/>
          <w:lang w:val="fr-FR" w:eastAsia="en-US"/>
        </w:rPr>
        <w:t>demonstratio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demonstratio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il est possible de postuler </w:t>
      </w:r>
      <w:r w:rsidR="00A35CA6" w:rsidRPr="00D67DD6">
        <w:rPr>
          <w:noProof w:val="0"/>
          <w:lang w:val="fr-FR" w:eastAsia="en-US"/>
        </w:rPr>
        <w:t>l</w:t>
      </w:r>
      <w:r w:rsidR="00A35CA6" w:rsidRPr="00D67DD6">
        <w:rPr>
          <w:rFonts w:cs="Calibri"/>
          <w:noProof w:val="0"/>
          <w:lang w:val="fr-FR" w:eastAsia="en-US"/>
        </w:rPr>
        <w:t>’</w:t>
      </w:r>
      <w:r w:rsidRPr="00D67DD6">
        <w:rPr>
          <w:noProof w:val="0"/>
          <w:lang w:val="fr-FR" w:eastAsia="en-US"/>
        </w:rPr>
        <w:t xml:space="preserve">existence de la sagesse </w:t>
      </w:r>
      <w:r w:rsidR="00157CBD" w:rsidRPr="00D67DD6">
        <w:rPr>
          <w:noProof w:val="0"/>
          <w:lang w:val="fr-FR" w:eastAsia="en-US"/>
        </w:rPr>
        <w:t>au niveau de l’humanité (</w:t>
      </w:r>
      <w:r w:rsidRPr="00D67DD6">
        <w:rPr>
          <w:noProof w:val="0"/>
          <w:lang w:val="fr-FR" w:eastAsia="en-US"/>
        </w:rPr>
        <w:t>genre</w:t>
      </w:r>
      <w:r w:rsidR="00157CBD" w:rsidRPr="00D67DD6">
        <w:rPr>
          <w:noProof w:val="0"/>
          <w:lang w:val="fr-FR" w:eastAsia="en-US"/>
        </w:rPr>
        <w:t xml:space="preserve">) et </w:t>
      </w:r>
      <w:r w:rsidR="001C3BFF" w:rsidRPr="00D67DD6">
        <w:rPr>
          <w:noProof w:val="0"/>
          <w:lang w:val="fr-FR" w:eastAsia="en-US"/>
        </w:rPr>
        <w:t xml:space="preserve">de </w:t>
      </w:r>
      <w:r w:rsidR="00157CBD" w:rsidRPr="00D67DD6">
        <w:rPr>
          <w:noProof w:val="0"/>
          <w:lang w:val="fr-FR" w:eastAsia="en-US"/>
        </w:rPr>
        <w:t>l</w:t>
      </w:r>
      <w:r w:rsidR="00750EB6" w:rsidRPr="00D67DD6">
        <w:rPr>
          <w:noProof w:val="0"/>
          <w:lang w:val="fr-FR" w:eastAsia="en-US"/>
        </w:rPr>
        <w:t>’</w:t>
      </w:r>
      <w:r w:rsidR="00157CBD" w:rsidRPr="00D67DD6">
        <w:rPr>
          <w:noProof w:val="0"/>
          <w:lang w:val="fr-FR" w:eastAsia="en-US"/>
        </w:rPr>
        <w:t>homme (espèce)</w:t>
      </w:r>
      <w:r w:rsidRPr="00D67DD6">
        <w:rPr>
          <w:noProof w:val="0"/>
          <w:lang w:val="fr-FR" w:eastAsia="en-US"/>
        </w:rPr>
        <w:t xml:space="preserve">. </w:t>
      </w:r>
      <w:r w:rsidR="005D2D07" w:rsidRPr="00D67DD6">
        <w:rPr>
          <w:noProof w:val="0"/>
          <w:lang w:val="fr-FR" w:eastAsia="en-US"/>
        </w:rPr>
        <w:t xml:space="preserve">Les </w:t>
      </w:r>
      <w:r w:rsidRPr="00D67DD6">
        <w:rPr>
          <w:noProof w:val="0"/>
          <w:lang w:val="fr-FR" w:eastAsia="en-US"/>
        </w:rPr>
        <w:t>Muses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Muses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tiennent la sagesse en très haute estime parce que l’existence </w:t>
      </w:r>
      <w:r w:rsidR="00221FAC">
        <w:rPr>
          <w:noProof w:val="0"/>
          <w:lang w:val="fr-FR" w:eastAsia="en-US"/>
        </w:rPr>
        <w:t>d’</w:t>
      </w:r>
      <w:r w:rsidR="00221FAC" w:rsidRPr="00221FAC">
        <w:rPr>
          <w:i/>
          <w:noProof w:val="0"/>
          <w:lang w:val="fr-FR" w:eastAsia="en-US"/>
        </w:rPr>
        <w:t>alètheia</w:t>
      </w:r>
      <w:r w:rsidRPr="00D67DD6">
        <w:rPr>
          <w:i/>
          <w:noProof w:val="0"/>
          <w:lang w:val="fr-FR" w:eastAsia="en-US"/>
        </w:rPr>
        <w:fldChar w:fldCharType="begin"/>
      </w:r>
      <w:r w:rsidRPr="00D67DD6">
        <w:rPr>
          <w:noProof w:val="0"/>
          <w:lang w:val="fr-FR"/>
        </w:rPr>
        <w:instrText xml:space="preserve"> XE "</w:instrText>
      </w:r>
      <w:r w:rsidR="00221FAC" w:rsidRPr="00221FAC">
        <w:rPr>
          <w:i/>
          <w:noProof w:val="0"/>
          <w:lang w:val="fr-FR" w:eastAsia="en-US"/>
        </w:rPr>
        <w:instrText>alètheia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comprend un seul amant de la sagesse</w:t>
      </w:r>
      <w:r w:rsidR="00533E65" w:rsidRPr="00D67DD6">
        <w:rPr>
          <w:noProof w:val="0"/>
          <w:lang w:val="fr-FR" w:eastAsia="en-US"/>
        </w:rPr>
        <w:t xml:space="preserve"> qui re</w:t>
      </w:r>
      <w:r w:rsidR="00CD7A64" w:rsidRPr="00D67DD6">
        <w:rPr>
          <w:noProof w:val="0"/>
          <w:lang w:val="fr-FR" w:eastAsia="en-US"/>
        </w:rPr>
        <w:t xml:space="preserve">pousse </w:t>
      </w:r>
      <w:r w:rsidR="00533E65" w:rsidRPr="00D67DD6">
        <w:rPr>
          <w:noProof w:val="0"/>
          <w:lang w:val="fr-FR" w:eastAsia="en-US"/>
        </w:rPr>
        <w:t>toute la modernité</w:t>
      </w:r>
      <w:r w:rsidRPr="00D67DD6">
        <w:rPr>
          <w:noProof w:val="0"/>
          <w:lang w:val="fr-FR" w:eastAsia="en-US"/>
        </w:rPr>
        <w:t xml:space="preserve"> confuse. Les Furies punitives, par contre, doivent diriger tous les objectivistes en tant que foule d</w:t>
      </w:r>
      <w:r w:rsidR="00710C97" w:rsidRPr="00D67DD6">
        <w:rPr>
          <w:noProof w:val="0"/>
          <w:lang w:val="fr-FR" w:eastAsia="en-US"/>
        </w:rPr>
        <w:t xml:space="preserve">es individus </w:t>
      </w:r>
      <w:r w:rsidRPr="00D67DD6">
        <w:rPr>
          <w:noProof w:val="0"/>
          <w:lang w:val="fr-FR" w:eastAsia="en-US"/>
        </w:rPr>
        <w:t xml:space="preserve">académiciens </w:t>
      </w:r>
      <w:r w:rsidR="00710C97" w:rsidRPr="00D67DD6">
        <w:rPr>
          <w:noProof w:val="0"/>
          <w:lang w:val="fr-FR" w:eastAsia="en-US"/>
        </w:rPr>
        <w:t>qui connaissent le monde</w:t>
      </w:r>
      <w:r w:rsidRPr="00D67DD6">
        <w:rPr>
          <w:noProof w:val="0"/>
          <w:lang w:val="fr-FR" w:eastAsia="en-US"/>
        </w:rPr>
        <w:t xml:space="preserve"> objectivement. </w:t>
      </w:r>
      <w:r w:rsidR="009A4C3D" w:rsidRPr="00D67DD6">
        <w:rPr>
          <w:noProof w:val="0"/>
          <w:lang w:val="fr-FR" w:eastAsia="en-US"/>
        </w:rPr>
        <w:t xml:space="preserve">Malheureusement, les individus ne pensent pas vraiment. </w:t>
      </w:r>
      <w:r w:rsidRPr="00D67DD6">
        <w:rPr>
          <w:noProof w:val="0"/>
          <w:lang w:val="fr-FR" w:eastAsia="en-US"/>
        </w:rPr>
        <w:t xml:space="preserve">L’intellect spéculatif actualisé au moins dans une personne permet la prédication de la connaissance </w:t>
      </w:r>
      <w:r w:rsidR="00487679" w:rsidRPr="00D67DD6">
        <w:rPr>
          <w:noProof w:val="0"/>
          <w:lang w:val="fr-FR" w:eastAsia="en-US"/>
        </w:rPr>
        <w:lastRenderedPageBreak/>
        <w:t xml:space="preserve">générique </w:t>
      </w:r>
      <w:r w:rsidRPr="00D67DD6">
        <w:rPr>
          <w:noProof w:val="0"/>
          <w:lang w:val="fr-FR" w:eastAsia="en-US"/>
        </w:rPr>
        <w:t xml:space="preserve">appelée </w:t>
      </w:r>
      <w:r w:rsidR="000134FC" w:rsidRPr="00D67DD6">
        <w:rPr>
          <w:noProof w:val="0"/>
          <w:lang w:val="fr-FR" w:eastAsia="en-US"/>
        </w:rPr>
        <w:t>«</w:t>
      </w:r>
      <w:r w:rsidR="006E6F11" w:rsidRPr="00D67DD6">
        <w:rPr>
          <w:noProof w:val="0"/>
          <w:lang w:val="fr-FR" w:eastAsia="en-US"/>
        </w:rPr>
        <w:t> </w:t>
      </w:r>
      <w:r w:rsidRPr="00D67DD6">
        <w:rPr>
          <w:noProof w:val="0"/>
          <w:lang w:val="fr-FR" w:eastAsia="en-US"/>
        </w:rPr>
        <w:t>philosophie</w:t>
      </w:r>
      <w:r w:rsidR="006E6F11" w:rsidRPr="00D67DD6">
        <w:rPr>
          <w:noProof w:val="0"/>
          <w:lang w:val="fr-FR" w:eastAsia="en-US"/>
        </w:rPr>
        <w:t> </w:t>
      </w:r>
      <w:r w:rsidR="000134FC" w:rsidRPr="00D67DD6">
        <w:rPr>
          <w:noProof w:val="0"/>
          <w:lang w:val="fr-FR" w:eastAsia="en-US"/>
        </w:rPr>
        <w:t>»</w:t>
      </w:r>
      <w:r w:rsidRPr="00D67DD6">
        <w:rPr>
          <w:noProof w:val="0"/>
          <w:lang w:val="fr-FR" w:eastAsia="en-US"/>
        </w:rPr>
        <w:t xml:space="preserve">. Cette connaissance exacte, contrairement à la </w:t>
      </w:r>
      <w:r w:rsidR="00E31D31" w:rsidRPr="00D67DD6">
        <w:rPr>
          <w:noProof w:val="0"/>
          <w:lang w:val="fr-FR" w:eastAsia="en-US"/>
        </w:rPr>
        <w:t>«</w:t>
      </w:r>
      <w:r w:rsidR="00B00D87" w:rsidRPr="00D67DD6">
        <w:rPr>
          <w:noProof w:val="0"/>
          <w:lang w:val="fr-FR" w:eastAsia="en-US"/>
        </w:rPr>
        <w:t> </w:t>
      </w:r>
      <w:r w:rsidR="00E31D31" w:rsidRPr="00D67DD6">
        <w:rPr>
          <w:noProof w:val="0"/>
          <w:lang w:val="fr-FR" w:eastAsia="en-US"/>
        </w:rPr>
        <w:t>philosophie</w:t>
      </w:r>
      <w:r w:rsidR="00B00D87" w:rsidRPr="00D67DD6">
        <w:rPr>
          <w:noProof w:val="0"/>
          <w:lang w:val="fr-FR" w:eastAsia="en-US"/>
        </w:rPr>
        <w:t> </w:t>
      </w:r>
      <w:r w:rsidR="00E31D31" w:rsidRPr="00D67DD6">
        <w:rPr>
          <w:noProof w:val="0"/>
          <w:lang w:val="fr-FR" w:eastAsia="en-US"/>
        </w:rPr>
        <w:t xml:space="preserve">» </w:t>
      </w:r>
      <w:r w:rsidR="00E23683" w:rsidRPr="00D67DD6">
        <w:rPr>
          <w:noProof w:val="0"/>
          <w:lang w:val="fr-FR" w:eastAsia="en-US"/>
        </w:rPr>
        <w:t>mytho</w:t>
      </w:r>
      <w:r w:rsidR="00AC78CF">
        <w:rPr>
          <w:noProof w:val="0"/>
          <w:lang w:val="fr-FR" w:eastAsia="en-US"/>
        </w:rPr>
        <w:t>logique</w:t>
      </w:r>
      <w:r w:rsidRPr="00D67DD6">
        <w:rPr>
          <w:noProof w:val="0"/>
          <w:lang w:val="fr-FR" w:eastAsia="en-US"/>
        </w:rPr>
        <w:t>, e</w:t>
      </w:r>
      <w:r w:rsidR="001839E9" w:rsidRPr="00D67DD6">
        <w:rPr>
          <w:noProof w:val="0"/>
          <w:lang w:val="fr-FR" w:eastAsia="en-US"/>
        </w:rPr>
        <w:t>st nécessaire pour déterminer d</w:t>
      </w:r>
      <w:r w:rsidR="001839E9" w:rsidRPr="00D67DD6">
        <w:rPr>
          <w:rFonts w:cs="Calibri"/>
          <w:noProof w:val="0"/>
          <w:lang w:val="fr-FR" w:eastAsia="en-US"/>
        </w:rPr>
        <w:t>’</w:t>
      </w:r>
      <w:r w:rsidR="001839E9" w:rsidRPr="00D67DD6">
        <w:rPr>
          <w:noProof w:val="0"/>
          <w:lang w:val="fr-FR" w:eastAsia="en-US"/>
        </w:rPr>
        <w:t>une mani</w:t>
      </w:r>
      <w:r w:rsidR="001839E9" w:rsidRPr="00D67DD6">
        <w:rPr>
          <w:rFonts w:cs="Calibri"/>
          <w:noProof w:val="0"/>
          <w:lang w:val="fr-FR" w:eastAsia="en-US"/>
        </w:rPr>
        <w:t>è</w:t>
      </w:r>
      <w:r w:rsidR="001839E9" w:rsidRPr="00D67DD6">
        <w:rPr>
          <w:noProof w:val="0"/>
          <w:lang w:val="fr-FR" w:eastAsia="en-US"/>
        </w:rPr>
        <w:t xml:space="preserve">re catégorique </w:t>
      </w:r>
      <w:r w:rsidR="00C64788" w:rsidRPr="00D67DD6">
        <w:rPr>
          <w:noProof w:val="0"/>
          <w:lang w:val="fr-FR" w:eastAsia="en-US"/>
        </w:rPr>
        <w:t xml:space="preserve">une faculté </w:t>
      </w:r>
      <w:r w:rsidRPr="00D67DD6">
        <w:rPr>
          <w:noProof w:val="0"/>
          <w:lang w:val="fr-FR" w:eastAsia="en-US"/>
        </w:rPr>
        <w:t xml:space="preserve">universelle </w:t>
      </w:r>
      <w:r w:rsidR="006C3DEB" w:rsidRPr="00D67DD6">
        <w:rPr>
          <w:noProof w:val="0"/>
          <w:lang w:val="fr-FR" w:eastAsia="en-US"/>
        </w:rPr>
        <w:t xml:space="preserve">et la plus importante </w:t>
      </w:r>
      <w:r w:rsidR="00C64788" w:rsidRPr="00D67DD6">
        <w:rPr>
          <w:noProof w:val="0"/>
          <w:lang w:val="fr-FR" w:eastAsia="en-US"/>
        </w:rPr>
        <w:t>de l’humanité enti</w:t>
      </w:r>
      <w:r w:rsidR="00B92E7C" w:rsidRPr="00D67DD6">
        <w:rPr>
          <w:noProof w:val="0"/>
          <w:lang w:val="fr-FR" w:eastAsia="en-US"/>
        </w:rPr>
        <w:t>è</w:t>
      </w:r>
      <w:r w:rsidR="00C64788" w:rsidRPr="00D67DD6">
        <w:rPr>
          <w:noProof w:val="0"/>
          <w:lang w:val="fr-FR" w:eastAsia="en-US"/>
        </w:rPr>
        <w:t>re</w:t>
      </w:r>
      <w:r w:rsidRPr="00D67DD6">
        <w:rPr>
          <w:noProof w:val="0"/>
          <w:lang w:val="fr-FR" w:eastAsia="en-US"/>
        </w:rPr>
        <w:t xml:space="preserve">. C’est ainsi qu’est née la détermination humaniste de la personne, qui est liée à la première figure de l’intellectuel occidental. Celui-ci est une personne </w:t>
      </w:r>
      <w:r w:rsidR="00EB536E" w:rsidRPr="00D67DD6">
        <w:rPr>
          <w:noProof w:val="0"/>
          <w:lang w:val="fr-FR" w:eastAsia="en-US"/>
        </w:rPr>
        <w:t xml:space="preserve">vivante </w:t>
      </w:r>
      <w:r w:rsidRPr="00D67DD6">
        <w:rPr>
          <w:noProof w:val="0"/>
          <w:lang w:val="fr-FR" w:eastAsia="en-US"/>
        </w:rPr>
        <w:t>et non un sujet moderne</w:t>
      </w:r>
      <w:r w:rsidR="00EB536E" w:rsidRPr="00D67DD6">
        <w:rPr>
          <w:noProof w:val="0"/>
          <w:lang w:val="fr-FR" w:eastAsia="en-US"/>
        </w:rPr>
        <w:t xml:space="preserve"> </w:t>
      </w:r>
      <w:r w:rsidR="007C7653">
        <w:rPr>
          <w:noProof w:val="0"/>
          <w:lang w:val="fr-FR" w:eastAsia="en-US"/>
        </w:rPr>
        <w:t>non existant</w:t>
      </w:r>
      <w:r w:rsidRPr="00D67DD6">
        <w:rPr>
          <w:noProof w:val="0"/>
          <w:lang w:val="fr-FR" w:eastAsia="en-US"/>
        </w:rPr>
        <w:t>. Averroès, à la suite de son maître Alfarabi, brillamment établi</w:t>
      </w:r>
      <w:r w:rsidR="00B24946" w:rsidRPr="00D67DD6">
        <w:rPr>
          <w:noProof w:val="0"/>
          <w:lang w:val="fr-FR" w:eastAsia="en-US"/>
        </w:rPr>
        <w:t>t l’unité naturelle de l’</w:t>
      </w:r>
      <w:r w:rsidRPr="00D67DD6">
        <w:rPr>
          <w:noProof w:val="0"/>
          <w:lang w:val="fr-FR" w:eastAsia="en-US"/>
        </w:rPr>
        <w:t>huma</w:t>
      </w:r>
      <w:r w:rsidR="00B24946" w:rsidRPr="00D67DD6">
        <w:rPr>
          <w:noProof w:val="0"/>
          <w:lang w:val="fr-FR" w:eastAsia="en-US"/>
        </w:rPr>
        <w:t>nité</w:t>
      </w:r>
      <w:r w:rsidRPr="00D67DD6">
        <w:rPr>
          <w:noProof w:val="0"/>
          <w:lang w:val="fr-FR" w:eastAsia="en-US"/>
        </w:rPr>
        <w:t xml:space="preserve">. </w:t>
      </w:r>
      <w:r w:rsidR="006B62E4" w:rsidRPr="00D67DD6">
        <w:rPr>
          <w:noProof w:val="0"/>
          <w:lang w:val="fr-FR" w:eastAsia="en-US"/>
        </w:rPr>
        <w:t>Un siècle plus tard apr</w:t>
      </w:r>
      <w:r w:rsidR="00B92E7C" w:rsidRPr="00D67DD6">
        <w:rPr>
          <w:noProof w:val="0"/>
          <w:lang w:val="fr-FR" w:eastAsia="en-US"/>
        </w:rPr>
        <w:t>è</w:t>
      </w:r>
      <w:r w:rsidR="006B62E4" w:rsidRPr="00D67DD6">
        <w:rPr>
          <w:noProof w:val="0"/>
          <w:lang w:val="fr-FR" w:eastAsia="en-US"/>
        </w:rPr>
        <w:t xml:space="preserve">s cet humanisme de la falsafa, </w:t>
      </w:r>
      <w:r w:rsidRPr="00D67DD6">
        <w:rPr>
          <w:noProof w:val="0"/>
          <w:lang w:val="fr-FR" w:eastAsia="en-US"/>
        </w:rPr>
        <w:t xml:space="preserve">Siger et Dante </w:t>
      </w:r>
      <w:r w:rsidR="006B62E4" w:rsidRPr="00D67DD6">
        <w:rPr>
          <w:noProof w:val="0"/>
          <w:lang w:val="fr-FR" w:eastAsia="en-US"/>
        </w:rPr>
        <w:t>propos</w:t>
      </w:r>
      <w:r w:rsidR="00E934A0" w:rsidRPr="00D67DD6">
        <w:rPr>
          <w:noProof w:val="0"/>
          <w:lang w:val="fr-FR" w:eastAsia="en-US"/>
        </w:rPr>
        <w:t>è</w:t>
      </w:r>
      <w:r w:rsidR="006B62E4" w:rsidRPr="00D67DD6">
        <w:rPr>
          <w:noProof w:val="0"/>
          <w:lang w:val="fr-FR" w:eastAsia="en-US"/>
        </w:rPr>
        <w:t xml:space="preserve">rent </w:t>
      </w:r>
      <w:r w:rsidRPr="00D67DD6">
        <w:rPr>
          <w:noProof w:val="0"/>
          <w:lang w:val="fr-FR" w:eastAsia="en-US"/>
        </w:rPr>
        <w:t xml:space="preserve">une analogie </w:t>
      </w:r>
      <w:r w:rsidR="006B62E4" w:rsidRPr="00D67DD6">
        <w:rPr>
          <w:noProof w:val="0"/>
          <w:lang w:val="fr-FR" w:eastAsia="en-US"/>
        </w:rPr>
        <w:t xml:space="preserve">de l’unité universelle de l’espèce humaine en créant </w:t>
      </w:r>
      <w:r w:rsidRPr="00D67DD6">
        <w:rPr>
          <w:noProof w:val="0"/>
          <w:lang w:val="fr-FR" w:eastAsia="en-US"/>
        </w:rPr>
        <w:t xml:space="preserve">la figure de l’intellectuel latin </w:t>
      </w:r>
      <w:r w:rsidR="006B62E4" w:rsidRPr="00D67DD6">
        <w:rPr>
          <w:noProof w:val="0"/>
          <w:lang w:val="fr-FR" w:eastAsia="en-US"/>
        </w:rPr>
        <w:t>(</w:t>
      </w:r>
      <w:r w:rsidR="006B62E4" w:rsidRPr="00D67DD6">
        <w:rPr>
          <w:i/>
          <w:noProof w:val="0"/>
          <w:lang w:val="fr-FR" w:eastAsia="en-US"/>
        </w:rPr>
        <w:t>tertium genus</w:t>
      </w:r>
      <w:r w:rsidR="006B62E4" w:rsidRPr="00D67DD6">
        <w:rPr>
          <w:noProof w:val="0"/>
          <w:lang w:val="fr-FR" w:eastAsia="en-US"/>
        </w:rPr>
        <w:t>)</w:t>
      </w:r>
      <w:r w:rsidR="00E4530D" w:rsidRPr="00D67DD6">
        <w:rPr>
          <w:noProof w:val="0"/>
          <w:lang w:val="fr-FR" w:eastAsia="en-US"/>
        </w:rPr>
        <w:t xml:space="preserve"> d</w:t>
      </w:r>
      <w:r w:rsidR="004239AA" w:rsidRPr="00D67DD6">
        <w:rPr>
          <w:noProof w:val="0"/>
          <w:lang w:val="fr-FR" w:eastAsia="en-US"/>
        </w:rPr>
        <w:t>’</w:t>
      </w:r>
      <w:r w:rsidR="00E4530D" w:rsidRPr="00D67DD6">
        <w:rPr>
          <w:noProof w:val="0"/>
          <w:lang w:val="fr-FR" w:eastAsia="en-US"/>
        </w:rPr>
        <w:t>être le porte-parole véridique de l</w:t>
      </w:r>
      <w:r w:rsidR="004239AA" w:rsidRPr="00D67DD6">
        <w:rPr>
          <w:noProof w:val="0"/>
          <w:lang w:val="fr-FR" w:eastAsia="en-US"/>
        </w:rPr>
        <w:t>’</w:t>
      </w:r>
      <w:r w:rsidR="00E4530D" w:rsidRPr="00D67DD6">
        <w:rPr>
          <w:noProof w:val="0"/>
          <w:lang w:val="fr-FR" w:eastAsia="en-US"/>
        </w:rPr>
        <w:t>humanité réelle (</w:t>
      </w:r>
      <w:r w:rsidR="00E4530D" w:rsidRPr="00D67DD6">
        <w:rPr>
          <w:i/>
          <w:noProof w:val="0"/>
          <w:lang w:val="fr-FR" w:eastAsia="en-US"/>
        </w:rPr>
        <w:t>quartum genus</w:t>
      </w:r>
      <w:r w:rsidR="00E4530D" w:rsidRPr="00D67DD6">
        <w:rPr>
          <w:noProof w:val="0"/>
          <w:lang w:val="fr-FR" w:eastAsia="en-US"/>
        </w:rPr>
        <w:t>)</w:t>
      </w:r>
      <w:r w:rsidRPr="00D67DD6">
        <w:rPr>
          <w:noProof w:val="0"/>
          <w:lang w:val="fr-FR" w:eastAsia="en-US"/>
        </w:rPr>
        <w:t xml:space="preserve">. L’intellect réceptif, comme </w:t>
      </w:r>
      <w:r w:rsidRPr="00D67DD6">
        <w:rPr>
          <w:i/>
          <w:noProof w:val="0"/>
          <w:lang w:val="fr-FR" w:eastAsia="en-US"/>
        </w:rPr>
        <w:t>quartum genus</w:t>
      </w:r>
      <w:r w:rsidRPr="00D67DD6">
        <w:rPr>
          <w:noProof w:val="0"/>
          <w:lang w:val="fr-FR" w:eastAsia="en-US"/>
        </w:rPr>
        <w:t xml:space="preserve">, prouve sa priorité dans l’ordre </w:t>
      </w:r>
      <w:r w:rsidRPr="00D67DD6">
        <w:rPr>
          <w:i/>
          <w:noProof w:val="0"/>
          <w:lang w:val="fr-FR" w:eastAsia="en-US"/>
        </w:rPr>
        <w:t>per prius</w:t>
      </w:r>
      <w:r w:rsidRPr="00D67DD6">
        <w:rPr>
          <w:noProof w:val="0"/>
          <w:lang w:val="fr-FR" w:eastAsia="en-US"/>
        </w:rPr>
        <w:t>, qui est donné dans la prédication formelle et universelle selon l’</w:t>
      </w:r>
      <w:r w:rsidRPr="00D67DD6">
        <w:rPr>
          <w:i/>
          <w:noProof w:val="0"/>
          <w:lang w:val="fr-FR" w:eastAsia="en-US"/>
        </w:rPr>
        <w:t>Arbor</w:t>
      </w:r>
      <w:r w:rsidRPr="00D67DD6">
        <w:rPr>
          <w:noProof w:val="0"/>
          <w:lang w:val="fr-FR" w:eastAsia="en-US"/>
        </w:rPr>
        <w:t xml:space="preserve"> </w:t>
      </w:r>
      <w:r w:rsidRPr="00D67DD6">
        <w:rPr>
          <w:i/>
          <w:noProof w:val="0"/>
          <w:lang w:val="fr-FR" w:eastAsia="en-US"/>
        </w:rPr>
        <w:t>Porphyriana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Arbor</w:instrText>
      </w:r>
      <w:r w:rsidRPr="00D67DD6">
        <w:rPr>
          <w:noProof w:val="0"/>
          <w:lang w:val="fr-FR" w:eastAsia="en-US"/>
        </w:rPr>
        <w:instrText xml:space="preserve"> </w:instrText>
      </w:r>
      <w:r w:rsidRPr="00D67DD6">
        <w:rPr>
          <w:i/>
          <w:noProof w:val="0"/>
          <w:lang w:val="fr-FR" w:eastAsia="en-US"/>
        </w:rPr>
        <w:instrText>Porphyriana</w:instrText>
      </w:r>
      <w:r w:rsidRPr="00D67DD6">
        <w:rPr>
          <w:noProof w:val="0"/>
          <w:lang w:val="fr-FR"/>
        </w:rPr>
        <w:instrText xml:space="preserve">" </w:instrText>
      </w:r>
      <w:r w:rsidRPr="00D67DD6">
        <w:rPr>
          <w:i/>
          <w:noProof w:val="0"/>
          <w:lang w:val="fr-FR" w:eastAsia="en-US"/>
        </w:rPr>
        <w:fldChar w:fldCharType="end"/>
      </w:r>
      <w:r w:rsidR="00AC07EA" w:rsidRPr="00D67DD6">
        <w:rPr>
          <w:noProof w:val="0"/>
          <w:lang w:val="fr-FR" w:eastAsia="en-US"/>
        </w:rPr>
        <w:t>.</w:t>
      </w:r>
    </w:p>
    <w:p w14:paraId="14BAAB23" w14:textId="694CD362" w:rsidR="00CE6F64" w:rsidRPr="00D67DD6" w:rsidRDefault="00CE6F64" w:rsidP="0003793C">
      <w:pPr>
        <w:ind w:firstLine="397"/>
        <w:rPr>
          <w:noProof w:val="0"/>
          <w:lang w:val="fr-FR" w:eastAsia="en-US"/>
        </w:rPr>
      </w:pPr>
      <w:r w:rsidRPr="00D67DD6">
        <w:rPr>
          <w:noProof w:val="0"/>
          <w:lang w:val="fr-FR" w:eastAsia="en-US"/>
        </w:rPr>
        <w:t xml:space="preserve">La nouvelle conception de l’intellect matériel dans le mode </w:t>
      </w:r>
      <w:r w:rsidRPr="00D67DD6">
        <w:rPr>
          <w:i/>
          <w:noProof w:val="0"/>
          <w:lang w:val="fr-FR" w:eastAsia="en-US"/>
        </w:rPr>
        <w:t>per prius</w:t>
      </w:r>
      <w:r w:rsidRPr="00D67DD6">
        <w:rPr>
          <w:noProof w:val="0"/>
          <w:lang w:val="fr-FR" w:eastAsia="en-US"/>
        </w:rPr>
        <w:t xml:space="preserve"> rappelle aux alexandrins que le processus réel précède temporellement et causalement toute abstraction. L’acte existentiel de la pensée ayant été établi dans la première substance, la cognition abstraite suit au niveau de la seconde substance, ou par la composition des concepts en propositions catégoriques. Alexandre, tous les </w:t>
      </w:r>
      <w:r w:rsidR="00BD05B3" w:rsidRPr="00D67DD6">
        <w:rPr>
          <w:noProof w:val="0"/>
          <w:lang w:val="fr-FR" w:eastAsia="en-US"/>
        </w:rPr>
        <w:t>alexandrins</w:t>
      </w:r>
      <w:r w:rsidRPr="00D67DD6">
        <w:rPr>
          <w:noProof w:val="0"/>
          <w:lang w:val="fr-FR" w:eastAsia="en-US"/>
        </w:rPr>
        <w:t xml:space="preserve"> modernes et les cartésiens postmodernes procèdent selon CMDA de telle sorte qu’ils font de l’intellect universellement défini une entité spéciale </w:t>
      </w:r>
      <w:r w:rsidR="00161DF0" w:rsidRPr="00D67DD6">
        <w:rPr>
          <w:noProof w:val="0"/>
          <w:lang w:val="fr-FR" w:eastAsia="en-US"/>
        </w:rPr>
        <w:t xml:space="preserve">en </w:t>
      </w:r>
      <w:r w:rsidRPr="00D67DD6">
        <w:rPr>
          <w:noProof w:val="0"/>
          <w:lang w:val="fr-FR" w:eastAsia="en-US"/>
        </w:rPr>
        <w:t xml:space="preserve">mode </w:t>
      </w:r>
      <w:r w:rsidRPr="00D67DD6">
        <w:rPr>
          <w:i/>
          <w:noProof w:val="0"/>
          <w:lang w:val="fr-FR" w:eastAsia="en-US"/>
        </w:rPr>
        <w:t>per prius</w:t>
      </w:r>
      <w:r w:rsidRPr="00D67DD6">
        <w:rPr>
          <w:noProof w:val="0"/>
          <w:lang w:val="fr-FR" w:eastAsia="en-US"/>
        </w:rPr>
        <w:t xml:space="preserve">, qu’ils prédisent dans le mode </w:t>
      </w:r>
      <w:r w:rsidRPr="00D67DD6">
        <w:rPr>
          <w:i/>
          <w:noProof w:val="0"/>
          <w:lang w:val="fr-FR" w:eastAsia="en-US"/>
        </w:rPr>
        <w:t>per posterius</w:t>
      </w:r>
      <w:r w:rsidRPr="00D67DD6">
        <w:rPr>
          <w:noProof w:val="0"/>
          <w:lang w:val="fr-FR" w:eastAsia="en-US"/>
        </w:rPr>
        <w:t xml:space="preserve"> en direction de l’être humain réel. Les anti</w:t>
      </w:r>
      <w:r w:rsidR="00161DF0" w:rsidRPr="00D67DD6">
        <w:rPr>
          <w:noProof w:val="0"/>
          <w:lang w:val="fr-FR" w:eastAsia="en-US"/>
        </w:rPr>
        <w:t>-</w:t>
      </w:r>
      <w:r w:rsidRPr="00D67DD6">
        <w:rPr>
          <w:noProof w:val="0"/>
          <w:lang w:val="fr-FR" w:eastAsia="en-US"/>
        </w:rPr>
        <w:t>humanistes modernes pensent selon l’</w:t>
      </w:r>
      <w:r w:rsidR="00095CDD" w:rsidRPr="00D67DD6">
        <w:rPr>
          <w:noProof w:val="0"/>
          <w:lang w:val="fr-FR" w:eastAsia="en-US"/>
        </w:rPr>
        <w:t>actualisation</w:t>
      </w:r>
      <w:r w:rsidR="00A90D5F">
        <w:rPr>
          <w:noProof w:val="0"/>
          <w:lang w:val="fr-FR" w:eastAsia="en-US"/>
        </w:rPr>
        <w:t xml:space="preserve"> de la personne faite </w:t>
      </w:r>
      <w:r w:rsidRPr="00D67DD6">
        <w:rPr>
          <w:noProof w:val="0"/>
          <w:lang w:val="fr-FR" w:eastAsia="en-US"/>
        </w:rPr>
        <w:t>par-derrière ; ils établissent donc la détermination de l’homme et de l’humanité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humanité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sur le mode d’</w:t>
      </w:r>
      <w:r w:rsidRPr="00D67DD6">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5D2D07" w:rsidRPr="00D67DD6">
        <w:rPr>
          <w:noProof w:val="0"/>
          <w:lang w:val="fr-FR" w:eastAsia="en-US"/>
        </w:rPr>
        <w:t>métaphysique</w:t>
      </w:r>
      <w:r w:rsidRPr="00D67DD6">
        <w:rPr>
          <w:noProof w:val="0"/>
          <w:lang w:val="fr-FR" w:eastAsia="en-US"/>
        </w:rPr>
        <w:t xml:space="preserve">, c’est-à-dire sur la base de la détermination de l’individu comme </w:t>
      </w:r>
      <w:r w:rsidR="00223043" w:rsidRPr="00D67DD6">
        <w:rPr>
          <w:noProof w:val="0"/>
          <w:lang w:val="fr-FR" w:eastAsia="en-US"/>
        </w:rPr>
        <w:t>l’existant</w:t>
      </w:r>
      <w:r w:rsidRPr="00D67DD6">
        <w:rPr>
          <w:noProof w:val="0"/>
          <w:lang w:val="fr-FR" w:eastAsia="en-US"/>
        </w:rPr>
        <w:t xml:space="preserve"> du troisième type. Les modernistes ont ainsi perdu à la fois </w:t>
      </w:r>
      <w:r w:rsidRPr="00D67DD6">
        <w:rPr>
          <w:i/>
          <w:noProof w:val="0"/>
          <w:lang w:val="fr-FR" w:eastAsia="en-US"/>
        </w:rPr>
        <w:t>proportio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proportio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recherchée entre les sens et l’</w:t>
      </w:r>
      <w:r w:rsidR="005D2D07" w:rsidRPr="00D67DD6">
        <w:rPr>
          <w:noProof w:val="0"/>
          <w:lang w:val="fr-FR" w:eastAsia="en-US"/>
        </w:rPr>
        <w:t xml:space="preserve">intellect </w:t>
      </w:r>
      <w:r w:rsidRPr="00D67DD6">
        <w:rPr>
          <w:noProof w:val="0"/>
          <w:lang w:val="fr-FR" w:eastAsia="en-US"/>
        </w:rPr>
        <w:t xml:space="preserve">et la possibilité de la prédication univoque pour l’humanité entière. De plus, ils ne sont même pas conscients de cette </w:t>
      </w:r>
      <w:r w:rsidR="00AD63DA" w:rsidRPr="00D67DD6">
        <w:rPr>
          <w:noProof w:val="0"/>
          <w:lang w:val="fr-FR" w:eastAsia="en-US"/>
        </w:rPr>
        <w:t>perte de la vraie connaissance</w:t>
      </w:r>
      <w:r w:rsidRPr="00D67DD6">
        <w:rPr>
          <w:noProof w:val="0"/>
          <w:lang w:val="fr-FR" w:eastAsia="en-US"/>
        </w:rPr>
        <w:t xml:space="preserve">. Ils sont fondamentalement, c’est-à-dire objectivement, aveugles à la vérité </w:t>
      </w:r>
      <w:r w:rsidR="005D2D07" w:rsidRPr="00D67DD6">
        <w:rPr>
          <w:noProof w:val="0"/>
          <w:lang w:val="fr-FR" w:eastAsia="en-US"/>
        </w:rPr>
        <w:t xml:space="preserve">comme </w:t>
      </w:r>
      <w:r w:rsidRPr="00D67DD6">
        <w:rPr>
          <w:i/>
          <w:noProof w:val="0"/>
          <w:lang w:val="fr-FR" w:eastAsia="en-US"/>
        </w:rPr>
        <w:t>proportio</w:t>
      </w:r>
      <w:r w:rsidRPr="00D67DD6">
        <w:rPr>
          <w:noProof w:val="0"/>
          <w:lang w:val="fr-FR" w:eastAsia="en-US"/>
        </w:rPr>
        <w:t xml:space="preserve"> aristotélicienne entre la première et la seconde substance. L’intellect pris universellement dans l’homme garde un sens univoque</w:t>
      </w:r>
      <w:r w:rsidR="00CE02D6" w:rsidRPr="00D67DD6">
        <w:rPr>
          <w:noProof w:val="0"/>
          <w:lang w:val="fr-FR" w:eastAsia="en-US"/>
        </w:rPr>
        <w:t>,</w:t>
      </w:r>
      <w:r w:rsidRPr="00D67DD6">
        <w:rPr>
          <w:noProof w:val="0"/>
          <w:lang w:val="fr-FR" w:eastAsia="en-US"/>
        </w:rPr>
        <w:t xml:space="preserve"> et non équivoque. </w:t>
      </w:r>
      <w:r w:rsidR="0021326D" w:rsidRPr="00D67DD6">
        <w:rPr>
          <w:noProof w:val="0"/>
          <w:lang w:val="fr-FR" w:eastAsia="en-US"/>
        </w:rPr>
        <w:t>C</w:t>
      </w:r>
      <w:r w:rsidR="00AF79D0" w:rsidRPr="00D67DD6">
        <w:rPr>
          <w:noProof w:val="0"/>
          <w:lang w:val="fr-FR" w:eastAsia="en-US"/>
        </w:rPr>
        <w:t>’</w:t>
      </w:r>
      <w:r w:rsidR="0021326D" w:rsidRPr="00D67DD6">
        <w:rPr>
          <w:noProof w:val="0"/>
          <w:lang w:val="fr-FR" w:eastAsia="en-US"/>
        </w:rPr>
        <w:t xml:space="preserve">est </w:t>
      </w:r>
      <w:r w:rsidR="00CE02D6" w:rsidRPr="00D67DD6">
        <w:rPr>
          <w:noProof w:val="0"/>
          <w:lang w:val="fr-FR" w:eastAsia="en-US"/>
        </w:rPr>
        <w:t xml:space="preserve">fait </w:t>
      </w:r>
      <w:r w:rsidR="0067597F" w:rsidRPr="00D67DD6">
        <w:rPr>
          <w:noProof w:val="0"/>
          <w:lang w:val="fr-FR" w:eastAsia="en-US"/>
        </w:rPr>
        <w:t xml:space="preserve">fondamental </w:t>
      </w:r>
      <w:r w:rsidR="00CE02D6" w:rsidRPr="00D67DD6">
        <w:rPr>
          <w:noProof w:val="0"/>
          <w:lang w:val="fr-FR" w:eastAsia="en-US"/>
        </w:rPr>
        <w:t xml:space="preserve">sépare </w:t>
      </w:r>
      <w:r w:rsidR="0021326D" w:rsidRPr="00D67DD6">
        <w:rPr>
          <w:noProof w:val="0"/>
          <w:lang w:val="fr-FR" w:eastAsia="en-US"/>
        </w:rPr>
        <w:t>Averro</w:t>
      </w:r>
      <w:r w:rsidR="001F0A9E" w:rsidRPr="00D67DD6">
        <w:rPr>
          <w:noProof w:val="0"/>
          <w:lang w:val="fr-FR" w:eastAsia="en-US"/>
        </w:rPr>
        <w:t>è</w:t>
      </w:r>
      <w:r w:rsidR="0021326D" w:rsidRPr="00D67DD6">
        <w:rPr>
          <w:noProof w:val="0"/>
          <w:lang w:val="fr-FR" w:eastAsia="en-US"/>
        </w:rPr>
        <w:t xml:space="preserve">s </w:t>
      </w:r>
      <w:r w:rsidR="00CE02D6" w:rsidRPr="00D67DD6">
        <w:rPr>
          <w:noProof w:val="0"/>
          <w:lang w:val="fr-FR" w:eastAsia="en-US"/>
        </w:rPr>
        <w:t xml:space="preserve">des </w:t>
      </w:r>
      <w:r w:rsidR="0021326D" w:rsidRPr="00D67DD6">
        <w:rPr>
          <w:noProof w:val="0"/>
          <w:lang w:val="fr-FR" w:eastAsia="en-US"/>
        </w:rPr>
        <w:t>modernistes. S</w:t>
      </w:r>
      <w:r w:rsidRPr="00D67DD6">
        <w:rPr>
          <w:noProof w:val="0"/>
          <w:lang w:val="fr-FR" w:eastAsia="en-US"/>
        </w:rPr>
        <w:t xml:space="preserve">a conception </w:t>
      </w:r>
      <w:r w:rsidR="0021326D" w:rsidRPr="00D67DD6">
        <w:rPr>
          <w:noProof w:val="0"/>
          <w:lang w:val="fr-FR" w:eastAsia="en-US"/>
        </w:rPr>
        <w:t>refuse toute la s</w:t>
      </w:r>
      <w:r w:rsidRPr="00D67DD6">
        <w:rPr>
          <w:noProof w:val="0"/>
          <w:lang w:val="fr-FR" w:eastAsia="en-US"/>
        </w:rPr>
        <w:t xml:space="preserve">ubstance du troisième genre, </w:t>
      </w:r>
      <w:r w:rsidR="001D3520" w:rsidRPr="00D67DD6">
        <w:rPr>
          <w:noProof w:val="0"/>
          <w:lang w:val="fr-FR" w:eastAsia="en-US"/>
        </w:rPr>
        <w:t xml:space="preserve">car </w:t>
      </w:r>
      <w:r w:rsidRPr="00D67DD6">
        <w:rPr>
          <w:noProof w:val="0"/>
          <w:lang w:val="fr-FR" w:eastAsia="en-US"/>
        </w:rPr>
        <w:t xml:space="preserve">elle forme la vraie conclusion de la preuve déductive scientifique </w:t>
      </w:r>
      <w:r w:rsidRPr="00D67DD6">
        <w:rPr>
          <w:noProof w:val="0"/>
          <w:lang w:val="fr-FR" w:eastAsia="en-US"/>
        </w:rPr>
        <w:lastRenderedPageBreak/>
        <w:t>(</w:t>
      </w:r>
      <w:r w:rsidRPr="00D67DD6">
        <w:rPr>
          <w:i/>
          <w:noProof w:val="0"/>
          <w:lang w:val="fr-FR" w:eastAsia="en-US"/>
        </w:rPr>
        <w:t>demonstratio</w:t>
      </w:r>
      <w:r w:rsidR="00AD63DA" w:rsidRPr="00D67DD6">
        <w:rPr>
          <w:noProof w:val="0"/>
          <w:lang w:val="fr-FR" w:eastAsia="en-US"/>
        </w:rPr>
        <w:t xml:space="preserve">). </w:t>
      </w:r>
      <w:r w:rsidRPr="00D67DD6">
        <w:rPr>
          <w:noProof w:val="0"/>
          <w:lang w:val="fr-FR" w:eastAsia="en-US"/>
        </w:rPr>
        <w:t xml:space="preserve">L’intellect abstrait </w:t>
      </w:r>
      <w:r w:rsidR="005D2D07" w:rsidRPr="00D67DD6">
        <w:rPr>
          <w:noProof w:val="0"/>
          <w:lang w:val="fr-FR" w:eastAsia="en-US"/>
        </w:rPr>
        <w:t xml:space="preserve">entre </w:t>
      </w:r>
      <w:r w:rsidRPr="00D67DD6">
        <w:rPr>
          <w:noProof w:val="0"/>
          <w:lang w:val="fr-FR" w:eastAsia="en-US"/>
        </w:rPr>
        <w:t xml:space="preserve">dans la prédication catégorielle aristotélicienne comme tout autre </w:t>
      </w:r>
      <w:r w:rsidR="00562D34" w:rsidRPr="00D67DD6">
        <w:rPr>
          <w:noProof w:val="0"/>
          <w:lang w:val="fr-FR" w:eastAsia="en-US"/>
        </w:rPr>
        <w:t xml:space="preserve">concept </w:t>
      </w:r>
      <w:r w:rsidRPr="00D67DD6">
        <w:rPr>
          <w:noProof w:val="0"/>
          <w:lang w:val="fr-FR" w:eastAsia="en-US"/>
        </w:rPr>
        <w:t xml:space="preserve">universel. Par conséquent, </w:t>
      </w:r>
      <w:r w:rsidR="001F0A9E" w:rsidRPr="00D67DD6">
        <w:rPr>
          <w:noProof w:val="0"/>
          <w:lang w:val="fr-FR" w:eastAsia="en-US"/>
        </w:rPr>
        <w:t xml:space="preserve">le sens catégorique </w:t>
      </w:r>
      <w:r w:rsidRPr="00D67DD6">
        <w:rPr>
          <w:noProof w:val="0"/>
          <w:lang w:val="fr-FR" w:eastAsia="en-US"/>
        </w:rPr>
        <w:t xml:space="preserve">peut être prédit de manière univoque </w:t>
      </w:r>
      <w:r w:rsidR="001F0A9E" w:rsidRPr="00D67DD6">
        <w:rPr>
          <w:noProof w:val="0"/>
          <w:lang w:val="fr-FR" w:eastAsia="en-US"/>
        </w:rPr>
        <w:t xml:space="preserve">et </w:t>
      </w:r>
      <w:r w:rsidR="001F0A9E" w:rsidRPr="00D67DD6">
        <w:rPr>
          <w:i/>
          <w:noProof w:val="0"/>
          <w:lang w:val="fr-FR" w:eastAsia="en-US"/>
        </w:rPr>
        <w:t>per prius</w:t>
      </w:r>
      <w:r w:rsidR="001F0A9E" w:rsidRPr="00D67DD6">
        <w:rPr>
          <w:noProof w:val="0"/>
          <w:lang w:val="fr-FR" w:eastAsia="en-US"/>
        </w:rPr>
        <w:t xml:space="preserve"> </w:t>
      </w:r>
      <w:r w:rsidRPr="00D67DD6">
        <w:rPr>
          <w:noProof w:val="0"/>
          <w:lang w:val="fr-FR" w:eastAsia="en-US"/>
        </w:rPr>
        <w:t xml:space="preserve">dans le contexte du genre et de l’espèce, où s’applique le niveau ultime d’universalité. Mais pas du tout à la manière de l’entité séparée, comme </w:t>
      </w:r>
      <w:r w:rsidR="005D2D07" w:rsidRPr="00D67DD6">
        <w:rPr>
          <w:noProof w:val="0"/>
          <w:lang w:val="fr-FR" w:eastAsia="en-US"/>
        </w:rPr>
        <w:t xml:space="preserve">le </w:t>
      </w:r>
      <w:r w:rsidRPr="00D67DD6">
        <w:rPr>
          <w:noProof w:val="0"/>
          <w:lang w:val="fr-FR" w:eastAsia="en-US"/>
        </w:rPr>
        <w:t>compri</w:t>
      </w:r>
      <w:r w:rsidR="005D2D07" w:rsidRPr="00D67DD6">
        <w:rPr>
          <w:noProof w:val="0"/>
          <w:lang w:val="fr-FR" w:eastAsia="en-US"/>
        </w:rPr>
        <w:t>t</w:t>
      </w:r>
      <w:r w:rsidRPr="00D67DD6">
        <w:rPr>
          <w:noProof w:val="0"/>
          <w:lang w:val="fr-FR" w:eastAsia="en-US"/>
        </w:rPr>
        <w:t xml:space="preserve"> l’averroïsme ultérieur, influencé par Avicenne. Les sophistes n’ont pas besoin d’un syllogisme déductif pour l’universalité de l’intellect. Ils considèrent l’intellect objectif du troisième genre directement sous l’influence de</w:t>
      </w:r>
      <w:r w:rsidR="005D2D07" w:rsidRPr="00D67DD6">
        <w:rPr>
          <w:noProof w:val="0"/>
          <w:lang w:val="fr-FR" w:eastAsia="en-US"/>
        </w:rPr>
        <w:t xml:space="preserve"> </w:t>
      </w:r>
      <w:r w:rsidR="005D2D07" w:rsidRPr="00D67DD6">
        <w:rPr>
          <w:i/>
          <w:noProof w:val="0"/>
          <w:lang w:val="fr-FR" w:eastAsia="en-US"/>
        </w:rPr>
        <w:t>furor academicus</w:t>
      </w:r>
      <w:r w:rsidRPr="00D67DD6">
        <w:rPr>
          <w:noProof w:val="0"/>
          <w:lang w:val="fr-FR" w:eastAsia="en-US"/>
        </w:rPr>
        <w:t>. Averroès est un scientifique et un métaphysicien critique et non un illumin</w:t>
      </w:r>
      <w:r w:rsidR="00FB7334" w:rsidRPr="00D67DD6">
        <w:rPr>
          <w:noProof w:val="0"/>
          <w:lang w:val="fr-FR" w:eastAsia="en-US"/>
        </w:rPr>
        <w:t xml:space="preserve">é </w:t>
      </w:r>
      <w:r w:rsidRPr="00D67DD6">
        <w:rPr>
          <w:noProof w:val="0"/>
          <w:lang w:val="fr-FR" w:eastAsia="en-US"/>
        </w:rPr>
        <w:t xml:space="preserve">moderne. Chacun de nous pense pour lui-même </w:t>
      </w:r>
      <w:r w:rsidR="003349E8" w:rsidRPr="00D67DD6">
        <w:rPr>
          <w:noProof w:val="0"/>
          <w:lang w:val="fr-FR" w:eastAsia="en-US"/>
        </w:rPr>
        <w:t>en vertu d</w:t>
      </w:r>
      <w:r w:rsidRPr="00D67DD6">
        <w:rPr>
          <w:noProof w:val="0"/>
          <w:lang w:val="fr-FR" w:eastAsia="en-US"/>
        </w:rPr>
        <w:t>e l’ipséité existentielle ; par conséquent, l</w:t>
      </w:r>
      <w:r w:rsidR="005D2D07" w:rsidRPr="00D67DD6">
        <w:rPr>
          <w:noProof w:val="0"/>
          <w:lang w:val="fr-FR" w:eastAsia="en-US"/>
        </w:rPr>
        <w:t xml:space="preserve">’universalité de l’intellect </w:t>
      </w:r>
      <w:r w:rsidRPr="00D67DD6">
        <w:rPr>
          <w:noProof w:val="0"/>
          <w:lang w:val="fr-FR" w:eastAsia="en-US"/>
        </w:rPr>
        <w:t xml:space="preserve">peut être déduite sur le mode de l’identité universelle. </w:t>
      </w:r>
      <w:r w:rsidR="00A93422" w:rsidRPr="00D67DD6">
        <w:rPr>
          <w:noProof w:val="0"/>
          <w:lang w:val="fr-FR" w:eastAsia="en-US"/>
        </w:rPr>
        <w:t>En suivant le datif métaphysique, l</w:t>
      </w:r>
      <w:r w:rsidRPr="00D67DD6">
        <w:rPr>
          <w:noProof w:val="0"/>
          <w:lang w:val="fr-FR" w:eastAsia="en-US"/>
        </w:rPr>
        <w:t xml:space="preserve">e jugement </w:t>
      </w:r>
      <w:r w:rsidR="008B6CAB" w:rsidRPr="00D67DD6">
        <w:rPr>
          <w:noProof w:val="0"/>
          <w:lang w:val="fr-FR" w:eastAsia="en-US"/>
        </w:rPr>
        <w:t xml:space="preserve">aboutit sur </w:t>
      </w:r>
      <w:r w:rsidRPr="00D67DD6">
        <w:rPr>
          <w:noProof w:val="0"/>
          <w:lang w:val="fr-FR" w:eastAsia="en-US"/>
        </w:rPr>
        <w:t xml:space="preserve">l’univocité du concept et la connaissance vraie de la réalité extérieure. Grâce à l’immatérialité et à l’universalité de la connaissance, </w:t>
      </w:r>
      <w:r w:rsidR="00CB6AF3" w:rsidRPr="00D67DD6">
        <w:rPr>
          <w:noProof w:val="0"/>
          <w:lang w:val="fr-FR" w:eastAsia="en-US"/>
        </w:rPr>
        <w:t xml:space="preserve">il y a </w:t>
      </w:r>
      <w:r w:rsidRPr="00D67DD6">
        <w:rPr>
          <w:noProof w:val="0"/>
          <w:lang w:val="fr-FR" w:eastAsia="en-US"/>
        </w:rPr>
        <w:t>deux concepts de l’in</w:t>
      </w:r>
      <w:r w:rsidR="002C7777" w:rsidRPr="00D67DD6">
        <w:rPr>
          <w:noProof w:val="0"/>
          <w:lang w:val="fr-FR" w:eastAsia="en-US"/>
        </w:rPr>
        <w:t>tellect</w:t>
      </w:r>
      <w:r w:rsidR="00CB6AF3" w:rsidRPr="00D67DD6">
        <w:rPr>
          <w:noProof w:val="0"/>
          <w:lang w:val="fr-FR" w:eastAsia="en-US"/>
        </w:rPr>
        <w:t>. L</w:t>
      </w:r>
      <w:r w:rsidR="002C7777" w:rsidRPr="00D67DD6">
        <w:rPr>
          <w:noProof w:val="0"/>
          <w:lang w:val="fr-FR" w:eastAsia="en-US"/>
        </w:rPr>
        <w:t xml:space="preserve">e </w:t>
      </w:r>
      <w:r w:rsidR="00CB6AF3" w:rsidRPr="00D67DD6">
        <w:rPr>
          <w:noProof w:val="0"/>
          <w:lang w:val="fr-FR" w:eastAsia="en-US"/>
        </w:rPr>
        <w:t xml:space="preserve">premier </w:t>
      </w:r>
      <w:r w:rsidR="00FC33B2" w:rsidRPr="00D67DD6">
        <w:rPr>
          <w:noProof w:val="0"/>
          <w:lang w:val="fr-FR" w:eastAsia="en-US"/>
        </w:rPr>
        <w:t xml:space="preserve">concept </w:t>
      </w:r>
      <w:r w:rsidR="00CB6AF3" w:rsidRPr="00D67DD6">
        <w:rPr>
          <w:noProof w:val="0"/>
          <w:lang w:val="fr-FR" w:eastAsia="en-US"/>
        </w:rPr>
        <w:t>r</w:t>
      </w:r>
      <w:r w:rsidR="00FB740D" w:rsidRPr="00D67DD6">
        <w:rPr>
          <w:noProof w:val="0"/>
          <w:lang w:val="fr-FR" w:eastAsia="en-US"/>
        </w:rPr>
        <w:t>é</w:t>
      </w:r>
      <w:r w:rsidR="00CB6AF3" w:rsidRPr="00D67DD6">
        <w:rPr>
          <w:noProof w:val="0"/>
          <w:lang w:val="fr-FR" w:eastAsia="en-US"/>
        </w:rPr>
        <w:t>f</w:t>
      </w:r>
      <w:r w:rsidR="00CB6AF3" w:rsidRPr="00D67DD6">
        <w:rPr>
          <w:rFonts w:cs="Calibri"/>
          <w:noProof w:val="0"/>
          <w:lang w:val="fr-FR" w:eastAsia="en-US"/>
        </w:rPr>
        <w:t>è</w:t>
      </w:r>
      <w:r w:rsidR="00CB6AF3" w:rsidRPr="00D67DD6">
        <w:rPr>
          <w:noProof w:val="0"/>
          <w:lang w:val="fr-FR" w:eastAsia="en-US"/>
        </w:rPr>
        <w:t xml:space="preserve">re </w:t>
      </w:r>
      <w:r w:rsidR="00CB6AF3" w:rsidRPr="00D67DD6">
        <w:rPr>
          <w:rFonts w:cs="Calibri"/>
          <w:noProof w:val="0"/>
          <w:lang w:val="fr-FR" w:eastAsia="en-US"/>
        </w:rPr>
        <w:t>à</w:t>
      </w:r>
      <w:r w:rsidR="00CB6AF3" w:rsidRPr="00D67DD6">
        <w:rPr>
          <w:noProof w:val="0"/>
          <w:lang w:val="fr-FR" w:eastAsia="en-US"/>
        </w:rPr>
        <w:t xml:space="preserve"> la personn</w:t>
      </w:r>
      <w:r w:rsidR="001354A6" w:rsidRPr="00D67DD6">
        <w:rPr>
          <w:noProof w:val="0"/>
          <w:lang w:val="fr-FR" w:eastAsia="en-US"/>
        </w:rPr>
        <w:t>e</w:t>
      </w:r>
      <w:r w:rsidR="00CB6AF3" w:rsidRPr="00D67DD6">
        <w:rPr>
          <w:noProof w:val="0"/>
          <w:lang w:val="fr-FR" w:eastAsia="en-US"/>
        </w:rPr>
        <w:t xml:space="preserve"> singuli</w:t>
      </w:r>
      <w:r w:rsidR="00CB6AF3" w:rsidRPr="00D67DD6">
        <w:rPr>
          <w:rFonts w:cs="Calibri"/>
          <w:noProof w:val="0"/>
          <w:lang w:val="fr-FR" w:eastAsia="en-US"/>
        </w:rPr>
        <w:t>è</w:t>
      </w:r>
      <w:r w:rsidR="00CB6AF3" w:rsidRPr="00D67DD6">
        <w:rPr>
          <w:noProof w:val="0"/>
          <w:lang w:val="fr-FR" w:eastAsia="en-US"/>
        </w:rPr>
        <w:t xml:space="preserve">re et </w:t>
      </w:r>
      <w:r w:rsidR="00FC33B2" w:rsidRPr="00D67DD6">
        <w:rPr>
          <w:noProof w:val="0"/>
          <w:lang w:val="fr-FR" w:eastAsia="en-US"/>
        </w:rPr>
        <w:t>a</w:t>
      </w:r>
      <w:r w:rsidRPr="00D67DD6">
        <w:rPr>
          <w:noProof w:val="0"/>
          <w:lang w:val="fr-FR" w:eastAsia="en-US"/>
        </w:rPr>
        <w:t>ctuel</w:t>
      </w:r>
      <w:r w:rsidR="00CB6AF3" w:rsidRPr="00D67DD6">
        <w:rPr>
          <w:noProof w:val="0"/>
          <w:lang w:val="fr-FR" w:eastAsia="en-US"/>
        </w:rPr>
        <w:t>le qui pense</w:t>
      </w:r>
      <w:r w:rsidRPr="00D67DD6">
        <w:rPr>
          <w:noProof w:val="0"/>
          <w:lang w:val="fr-FR" w:eastAsia="en-US"/>
        </w:rPr>
        <w:t xml:space="preserve"> (</w:t>
      </w:r>
      <w:r w:rsidRPr="00D67DD6">
        <w:rPr>
          <w:i/>
          <w:noProof w:val="0"/>
          <w:lang w:val="fr-FR" w:eastAsia="en-US"/>
        </w:rPr>
        <w:t>quidditas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quidditas</w:instrText>
      </w:r>
      <w:r w:rsidRPr="00D67DD6">
        <w:rPr>
          <w:noProof w:val="0"/>
          <w:lang w:val="fr-FR"/>
        </w:rPr>
        <w:instrText xml:space="preserve">" </w:instrText>
      </w:r>
      <w:r w:rsidRPr="00D67DD6">
        <w:rPr>
          <w:i/>
          <w:noProof w:val="0"/>
          <w:lang w:val="fr-FR" w:eastAsia="en-US"/>
        </w:rPr>
        <w:fldChar w:fldCharType="end"/>
      </w:r>
      <w:r w:rsidR="002C7777" w:rsidRPr="00D67DD6">
        <w:rPr>
          <w:noProof w:val="0"/>
          <w:lang w:val="fr-FR" w:eastAsia="en-US"/>
        </w:rPr>
        <w:t xml:space="preserve"> métaphysique)</w:t>
      </w:r>
      <w:r w:rsidR="00CB6AF3" w:rsidRPr="00D67DD6">
        <w:rPr>
          <w:noProof w:val="0"/>
          <w:lang w:val="fr-FR" w:eastAsia="en-US"/>
        </w:rPr>
        <w:t xml:space="preserve">. Le second </w:t>
      </w:r>
      <w:r w:rsidR="00FC33B2" w:rsidRPr="00D67DD6">
        <w:rPr>
          <w:noProof w:val="0"/>
          <w:lang w:val="fr-FR" w:eastAsia="en-US"/>
        </w:rPr>
        <w:t xml:space="preserve">concept </w:t>
      </w:r>
      <w:r w:rsidR="00CB6AF3" w:rsidRPr="00D67DD6">
        <w:rPr>
          <w:noProof w:val="0"/>
          <w:lang w:val="fr-FR" w:eastAsia="en-US"/>
        </w:rPr>
        <w:t xml:space="preserve">contient le </w:t>
      </w:r>
      <w:r w:rsidR="00FC33B2" w:rsidRPr="00D67DD6">
        <w:rPr>
          <w:noProof w:val="0"/>
          <w:lang w:val="fr-FR" w:eastAsia="en-US"/>
        </w:rPr>
        <w:t xml:space="preserve">sens </w:t>
      </w:r>
      <w:r w:rsidR="002C7777" w:rsidRPr="00D67DD6">
        <w:rPr>
          <w:noProof w:val="0"/>
          <w:lang w:val="fr-FR" w:eastAsia="en-US"/>
        </w:rPr>
        <w:t>générique</w:t>
      </w:r>
      <w:r w:rsidR="00FC33B2" w:rsidRPr="00D67DD6">
        <w:rPr>
          <w:noProof w:val="0"/>
          <w:lang w:val="fr-FR" w:eastAsia="en-US"/>
        </w:rPr>
        <w:t xml:space="preserve"> et </w:t>
      </w:r>
      <w:r w:rsidRPr="00D67DD6">
        <w:rPr>
          <w:noProof w:val="0"/>
          <w:lang w:val="fr-FR" w:eastAsia="en-US"/>
        </w:rPr>
        <w:t>universel (</w:t>
      </w:r>
      <w:r w:rsidRPr="00D67DD6">
        <w:rPr>
          <w:i/>
          <w:noProof w:val="0"/>
          <w:lang w:val="fr-FR" w:eastAsia="en-US"/>
        </w:rPr>
        <w:t>essentia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essentia</w:instrText>
      </w:r>
      <w:r w:rsidRPr="00D67DD6">
        <w:rPr>
          <w:noProof w:val="0"/>
          <w:lang w:val="fr-FR"/>
        </w:rPr>
        <w:instrText xml:space="preserve">" </w:instrText>
      </w:r>
      <w:r w:rsidRPr="00D67DD6">
        <w:rPr>
          <w:i/>
          <w:noProof w:val="0"/>
          <w:lang w:val="fr-FR" w:eastAsia="en-US"/>
        </w:rPr>
        <w:fldChar w:fldCharType="end"/>
      </w:r>
      <w:r w:rsidR="001354A6" w:rsidRPr="00D67DD6">
        <w:rPr>
          <w:noProof w:val="0"/>
          <w:lang w:val="fr-FR" w:eastAsia="en-US"/>
        </w:rPr>
        <w:t xml:space="preserve"> logique). </w:t>
      </w:r>
      <w:r w:rsidR="006B64AF" w:rsidRPr="00D67DD6">
        <w:rPr>
          <w:noProof w:val="0"/>
          <w:lang w:val="fr-FR" w:eastAsia="en-US"/>
        </w:rPr>
        <w:t>La</w:t>
      </w:r>
      <w:r w:rsidR="001354A6" w:rsidRPr="00D67DD6">
        <w:rPr>
          <w:noProof w:val="0"/>
          <w:lang w:val="fr-FR" w:eastAsia="en-US"/>
        </w:rPr>
        <w:t xml:space="preserve"> tribu des savants illuminés</w:t>
      </w:r>
      <w:r w:rsidRPr="00D67DD6">
        <w:rPr>
          <w:noProof w:val="0"/>
          <w:lang w:val="fr-FR" w:eastAsia="en-US"/>
        </w:rPr>
        <w:t xml:space="preserve"> observe le simulacre de l’intellect </w:t>
      </w:r>
      <w:r w:rsidR="003F387B" w:rsidRPr="00D67DD6">
        <w:rPr>
          <w:noProof w:val="0"/>
          <w:lang w:val="fr-FR" w:eastAsia="en-US"/>
        </w:rPr>
        <w:t xml:space="preserve">séparé, </w:t>
      </w:r>
      <w:r w:rsidRPr="00D67DD6">
        <w:rPr>
          <w:noProof w:val="0"/>
          <w:lang w:val="fr-FR" w:eastAsia="en-US"/>
        </w:rPr>
        <w:t xml:space="preserve">du type de </w:t>
      </w:r>
      <w:r w:rsidRPr="00D67DD6">
        <w:rPr>
          <w:i/>
          <w:noProof w:val="0"/>
          <w:lang w:val="fr-FR" w:eastAsia="en-US"/>
        </w:rPr>
        <w:t>res cogitans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 cogitans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cartésienne</w:t>
      </w:r>
      <w:r w:rsidR="00971A16" w:rsidRPr="00D67DD6">
        <w:rPr>
          <w:noProof w:val="0"/>
          <w:lang w:val="fr-FR" w:eastAsia="en-US"/>
        </w:rPr>
        <w:t xml:space="preserve">. </w:t>
      </w:r>
      <w:r w:rsidR="00D41260" w:rsidRPr="00D67DD6">
        <w:rPr>
          <w:noProof w:val="0"/>
          <w:lang w:val="fr-FR" w:eastAsia="en-US"/>
        </w:rPr>
        <w:t>Ensuite, i</w:t>
      </w:r>
      <w:r w:rsidR="00971A16" w:rsidRPr="00D67DD6">
        <w:rPr>
          <w:noProof w:val="0"/>
          <w:lang w:val="fr-FR" w:eastAsia="en-US"/>
        </w:rPr>
        <w:t xml:space="preserve">ls se confrontent avec </w:t>
      </w:r>
      <w:r w:rsidRPr="00D67DD6">
        <w:rPr>
          <w:noProof w:val="0"/>
          <w:lang w:val="fr-FR" w:eastAsia="en-US"/>
        </w:rPr>
        <w:t>le puzzle intellectuel du type de « l’homme volant</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homme volant</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 d’Avicenne ou l’actuel problème </w:t>
      </w:r>
      <w:r w:rsidRPr="00D67DD6">
        <w:rPr>
          <w:rFonts w:cs="Calibri"/>
          <w:noProof w:val="0"/>
          <w:lang w:val="fr-FR" w:eastAsia="en-US"/>
        </w:rPr>
        <w:t>« </w:t>
      </w:r>
      <w:r w:rsidR="00E629F4" w:rsidRPr="00D67DD6">
        <w:rPr>
          <w:i/>
          <w:noProof w:val="0"/>
          <w:lang w:val="fr-FR" w:eastAsia="en-US"/>
        </w:rPr>
        <w:t>Mind</w:t>
      </w:r>
      <w:r w:rsidR="00E629F4" w:rsidRPr="00D67DD6">
        <w:rPr>
          <w:rFonts w:cs="Calibri"/>
          <w:i/>
          <w:noProof w:val="0"/>
          <w:lang w:val="fr-FR" w:eastAsia="en-US"/>
        </w:rPr>
        <w:t>—</w:t>
      </w:r>
      <w:r w:rsidR="00E629F4" w:rsidRPr="00D67DD6">
        <w:rPr>
          <w:i/>
          <w:noProof w:val="0"/>
          <w:lang w:val="fr-FR" w:eastAsia="en-US"/>
        </w:rPr>
        <w:t>Body Problem</w:t>
      </w:r>
      <w:r w:rsidRPr="00D67DD6">
        <w:rPr>
          <w:noProof w:val="0"/>
          <w:lang w:val="fr-FR" w:eastAsia="en-US"/>
        </w:rPr>
        <w:t> </w:t>
      </w:r>
      <w:r w:rsidRPr="00D67DD6">
        <w:rPr>
          <w:rFonts w:cs="Calibri"/>
          <w:noProof w:val="0"/>
          <w:lang w:val="fr-FR" w:eastAsia="en-US"/>
        </w:rPr>
        <w:t>»</w:t>
      </w:r>
      <w:r w:rsidR="00002F70" w:rsidRPr="00D67DD6">
        <w:rPr>
          <w:noProof w:val="0"/>
          <w:lang w:val="fr-FR" w:eastAsia="en-US"/>
        </w:rPr>
        <w:t xml:space="preserve">. </w:t>
      </w:r>
      <w:r w:rsidR="00B51607" w:rsidRPr="00D67DD6">
        <w:rPr>
          <w:noProof w:val="0"/>
          <w:lang w:val="fr-FR" w:eastAsia="en-US"/>
        </w:rPr>
        <w:t>C</w:t>
      </w:r>
      <w:r w:rsidR="00A7230D" w:rsidRPr="00D67DD6">
        <w:rPr>
          <w:noProof w:val="0"/>
          <w:lang w:val="fr-FR" w:eastAsia="en-US"/>
        </w:rPr>
        <w:t>’</w:t>
      </w:r>
      <w:r w:rsidR="004830CE">
        <w:rPr>
          <w:noProof w:val="0"/>
          <w:lang w:val="fr-FR" w:eastAsia="en-US"/>
        </w:rPr>
        <w:t>est un exemple typique de</w:t>
      </w:r>
      <w:r w:rsidR="00B51607" w:rsidRPr="00D67DD6">
        <w:rPr>
          <w:noProof w:val="0"/>
          <w:lang w:val="fr-FR" w:eastAsia="en-US"/>
        </w:rPr>
        <w:t xml:space="preserve"> </w:t>
      </w:r>
      <w:r w:rsidR="00B51607" w:rsidRPr="00D67DD6">
        <w:rPr>
          <w:i/>
          <w:noProof w:val="0"/>
          <w:lang w:val="fr-FR" w:eastAsia="en-US"/>
        </w:rPr>
        <w:t>Cargo cult</w:t>
      </w:r>
      <w:r w:rsidR="005A496B" w:rsidRPr="00D67DD6">
        <w:rPr>
          <w:i/>
          <w:noProof w:val="0"/>
          <w:lang w:val="fr-FR" w:eastAsia="en-US"/>
        </w:rPr>
        <w:fldChar w:fldCharType="begin"/>
      </w:r>
      <w:r w:rsidR="005A496B" w:rsidRPr="00D67DD6">
        <w:rPr>
          <w:noProof w:val="0"/>
          <w:lang w:val="fr-FR"/>
        </w:rPr>
        <w:instrText xml:space="preserve"> XE "</w:instrText>
      </w:r>
      <w:r w:rsidR="005A496B" w:rsidRPr="00D67DD6">
        <w:rPr>
          <w:i/>
          <w:noProof w:val="0"/>
          <w:lang w:val="fr-FR" w:eastAsia="en-US"/>
        </w:rPr>
        <w:instrText>Cargo cult</w:instrText>
      </w:r>
      <w:r w:rsidR="005A496B" w:rsidRPr="00D67DD6">
        <w:rPr>
          <w:noProof w:val="0"/>
          <w:lang w:val="fr-FR"/>
        </w:rPr>
        <w:instrText xml:space="preserve">" </w:instrText>
      </w:r>
      <w:r w:rsidR="005A496B" w:rsidRPr="00D67DD6">
        <w:rPr>
          <w:i/>
          <w:noProof w:val="0"/>
          <w:lang w:val="fr-FR" w:eastAsia="en-US"/>
        </w:rPr>
        <w:fldChar w:fldCharType="end"/>
      </w:r>
      <w:r w:rsidR="00B51607" w:rsidRPr="00D67DD6">
        <w:rPr>
          <w:noProof w:val="0"/>
          <w:lang w:val="fr-FR" w:eastAsia="en-US"/>
        </w:rPr>
        <w:t>, quand les savants adorent le simulacre de la métaphysique qui a été faite par Averroès. Après sa mort, cette métaphysique authentique cessa d</w:t>
      </w:r>
      <w:r w:rsidR="00A7230D" w:rsidRPr="00D67DD6">
        <w:rPr>
          <w:noProof w:val="0"/>
          <w:lang w:val="fr-FR" w:eastAsia="en-US"/>
        </w:rPr>
        <w:t>’</w:t>
      </w:r>
      <w:r w:rsidR="00B51607" w:rsidRPr="00D67DD6">
        <w:rPr>
          <w:noProof w:val="0"/>
          <w:lang w:val="fr-FR" w:eastAsia="en-US"/>
        </w:rPr>
        <w:t>exister et Averroës est devenu un «</w:t>
      </w:r>
      <w:r w:rsidR="006E6F11" w:rsidRPr="00D67DD6">
        <w:rPr>
          <w:noProof w:val="0"/>
          <w:lang w:val="fr-FR" w:eastAsia="en-US"/>
        </w:rPr>
        <w:t> </w:t>
      </w:r>
      <w:r w:rsidR="00B51607" w:rsidRPr="00D67DD6">
        <w:rPr>
          <w:noProof w:val="0"/>
          <w:lang w:val="fr-FR" w:eastAsia="en-US"/>
        </w:rPr>
        <w:t>averroïste</w:t>
      </w:r>
      <w:r w:rsidR="006E6F11" w:rsidRPr="00D67DD6">
        <w:rPr>
          <w:noProof w:val="0"/>
          <w:lang w:val="fr-FR" w:eastAsia="en-US"/>
        </w:rPr>
        <w:t> </w:t>
      </w:r>
      <w:r w:rsidR="00B51607" w:rsidRPr="00D67DD6">
        <w:rPr>
          <w:noProof w:val="0"/>
          <w:lang w:val="fr-FR" w:eastAsia="en-US"/>
        </w:rPr>
        <w:t>».</w:t>
      </w:r>
      <w:r w:rsidR="00002F70" w:rsidRPr="00D67DD6">
        <w:rPr>
          <w:noProof w:val="0"/>
          <w:lang w:val="fr-FR" w:eastAsia="en-US"/>
        </w:rPr>
        <w:t xml:space="preserve"> </w:t>
      </w:r>
      <w:r w:rsidRPr="00D67DD6">
        <w:rPr>
          <w:noProof w:val="0"/>
          <w:lang w:val="fr-FR" w:eastAsia="en-US"/>
        </w:rPr>
        <w:t xml:space="preserve">La </w:t>
      </w:r>
      <w:r w:rsidR="00002F70" w:rsidRPr="00D67DD6">
        <w:rPr>
          <w:noProof w:val="0"/>
          <w:lang w:val="fr-FR" w:eastAsia="en-US"/>
        </w:rPr>
        <w:t xml:space="preserve">philosohie de la </w:t>
      </w:r>
      <w:r w:rsidRPr="00D67DD6">
        <w:rPr>
          <w:noProof w:val="0"/>
          <w:lang w:val="fr-FR" w:eastAsia="en-US"/>
        </w:rPr>
        <w:t>personne réelle et l’unité spécifique de l’humanité ont ét</w:t>
      </w:r>
      <w:r w:rsidR="00A3333C" w:rsidRPr="00D67DD6">
        <w:rPr>
          <w:noProof w:val="0"/>
          <w:lang w:val="fr-FR" w:eastAsia="en-US"/>
        </w:rPr>
        <w:t>é balayées de la table par les C</w:t>
      </w:r>
      <w:r w:rsidRPr="00D67DD6">
        <w:rPr>
          <w:noProof w:val="0"/>
          <w:lang w:val="fr-FR" w:eastAsia="en-US"/>
        </w:rPr>
        <w:t>roisades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croisades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o</w:t>
      </w:r>
      <w:r w:rsidR="006B64AF" w:rsidRPr="00D67DD6">
        <w:rPr>
          <w:noProof w:val="0"/>
          <w:lang w:val="fr-FR" w:eastAsia="en-US"/>
        </w:rPr>
        <w:t>ccidentales, puis par les deux G</w:t>
      </w:r>
      <w:r w:rsidRPr="00D67DD6">
        <w:rPr>
          <w:noProof w:val="0"/>
          <w:lang w:val="fr-FR" w:eastAsia="en-US"/>
        </w:rPr>
        <w:t>uerres mondiales.</w:t>
      </w:r>
    </w:p>
    <w:p w14:paraId="584418C2" w14:textId="6E3119CA" w:rsidR="00CE6F64" w:rsidRPr="00D67DD6" w:rsidRDefault="00CE6F64" w:rsidP="00CE6F64">
      <w:pPr>
        <w:rPr>
          <w:noProof w:val="0"/>
          <w:lang w:val="fr-FR" w:eastAsia="en-US"/>
        </w:rPr>
      </w:pPr>
      <w:r w:rsidRPr="00D67DD6">
        <w:rPr>
          <w:noProof w:val="0"/>
          <w:lang w:val="fr-FR" w:eastAsia="en-US"/>
        </w:rPr>
        <w:tab/>
        <w:t>Il reste à trouver une analogie avec la seconde substance catégorique</w:t>
      </w:r>
      <w:r w:rsidR="00971A16" w:rsidRPr="00D67DD6">
        <w:rPr>
          <w:noProof w:val="0"/>
          <w:lang w:val="fr-FR" w:eastAsia="en-US"/>
        </w:rPr>
        <w:t xml:space="preserve">. Elle </w:t>
      </w:r>
      <w:r w:rsidRPr="00D67DD6">
        <w:rPr>
          <w:noProof w:val="0"/>
          <w:lang w:val="fr-FR" w:eastAsia="en-US"/>
        </w:rPr>
        <w:t xml:space="preserve">établit une nouvelle prédication </w:t>
      </w:r>
      <w:r w:rsidR="00161DF0" w:rsidRPr="00D67DD6">
        <w:rPr>
          <w:noProof w:val="0"/>
          <w:lang w:val="fr-FR" w:eastAsia="en-US"/>
        </w:rPr>
        <w:t xml:space="preserve">faite </w:t>
      </w:r>
      <w:r w:rsidRPr="00D67DD6">
        <w:rPr>
          <w:i/>
          <w:noProof w:val="0"/>
          <w:lang w:val="fr-FR" w:eastAsia="en-US"/>
        </w:rPr>
        <w:t>per prius</w:t>
      </w:r>
      <w:r w:rsidRPr="00D67DD6">
        <w:rPr>
          <w:noProof w:val="0"/>
          <w:lang w:val="fr-FR" w:eastAsia="en-US"/>
        </w:rPr>
        <w:t xml:space="preserve"> par rapport à la première substance en tant que personne existante </w:t>
      </w:r>
      <w:r w:rsidR="00971A16" w:rsidRPr="00D67DD6">
        <w:rPr>
          <w:noProof w:val="0"/>
          <w:lang w:val="fr-FR" w:eastAsia="en-US"/>
        </w:rPr>
        <w:t xml:space="preserve">dans le style </w:t>
      </w:r>
      <w:r w:rsidRPr="00D67DD6">
        <w:rPr>
          <w:noProof w:val="0"/>
          <w:lang w:val="fr-FR" w:eastAsia="en-US"/>
        </w:rPr>
        <w:t>de « ce Socrate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Socrate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pensant ». De la critique précédente des alexandrins anciens et </w:t>
      </w:r>
      <w:r w:rsidR="00451294" w:rsidRPr="00D67DD6">
        <w:rPr>
          <w:noProof w:val="0"/>
          <w:lang w:val="fr-FR" w:eastAsia="en-US"/>
        </w:rPr>
        <w:t>post</w:t>
      </w:r>
      <w:r w:rsidRPr="00D67DD6">
        <w:rPr>
          <w:noProof w:val="0"/>
          <w:lang w:val="fr-FR" w:eastAsia="en-US"/>
        </w:rPr>
        <w:t>modernes, il ressort que le rôle de la substance comme premier membre de la prédic</w:t>
      </w:r>
      <w:r w:rsidR="007038F8">
        <w:rPr>
          <w:noProof w:val="0"/>
          <w:lang w:val="fr-FR" w:eastAsia="en-US"/>
        </w:rPr>
        <w:t xml:space="preserve">ation ne peut être repris par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materialis</w:t>
      </w:r>
      <w:r w:rsidRPr="00D67DD6">
        <w:rPr>
          <w:noProof w:val="0"/>
          <w:lang w:val="fr-FR" w:eastAsia="en-US"/>
        </w:rPr>
        <w:t xml:space="preserve"> sensuellement conditionné d</w:t>
      </w:r>
      <w:r w:rsidR="00971A16" w:rsidRPr="00D67DD6">
        <w:rPr>
          <w:noProof w:val="0"/>
          <w:lang w:val="fr-FR" w:eastAsia="en-US"/>
        </w:rPr>
        <w:t xml:space="preserve">e </w:t>
      </w:r>
      <w:r w:rsidR="007038F8">
        <w:rPr>
          <w:noProof w:val="0"/>
          <w:lang w:val="fr-FR" w:eastAsia="en-US"/>
        </w:rPr>
        <w:t xml:space="preserve">Thémistius ni par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w:t>
      </w:r>
      <w:r w:rsidR="00067353" w:rsidRPr="00D67DD6">
        <w:rPr>
          <w:noProof w:val="0"/>
          <w:lang w:val="fr-FR" w:eastAsia="en-US"/>
        </w:rPr>
        <w:t xml:space="preserve">séparé </w:t>
      </w:r>
      <w:r w:rsidRPr="00D67DD6">
        <w:rPr>
          <w:noProof w:val="0"/>
          <w:lang w:val="fr-FR" w:eastAsia="en-US"/>
        </w:rPr>
        <w:t>d</w:t>
      </w:r>
      <w:r w:rsidR="00971A16" w:rsidRPr="00D67DD6">
        <w:rPr>
          <w:noProof w:val="0"/>
          <w:lang w:val="fr-FR" w:eastAsia="en-US"/>
        </w:rPr>
        <w:t>’</w:t>
      </w:r>
      <w:r w:rsidRPr="00D67DD6">
        <w:rPr>
          <w:noProof w:val="0"/>
          <w:lang w:val="fr-FR" w:eastAsia="en-US"/>
        </w:rPr>
        <w:t xml:space="preserve">Alexandre. Contre Thémistius et </w:t>
      </w:r>
      <w:r w:rsidR="00CA475F" w:rsidRPr="00D67DD6">
        <w:rPr>
          <w:noProof w:val="0"/>
          <w:lang w:val="fr-FR" w:eastAsia="en-US"/>
        </w:rPr>
        <w:t>Ibn</w:t>
      </w:r>
      <w:r w:rsidR="006E6F11" w:rsidRPr="00D67DD6">
        <w:rPr>
          <w:noProof w:val="0"/>
          <w:lang w:val="fr-FR" w:eastAsia="en-US"/>
        </w:rPr>
        <w:t> </w:t>
      </w:r>
      <w:r w:rsidR="00515B7C" w:rsidRPr="00D67DD6">
        <w:rPr>
          <w:noProof w:val="0"/>
          <w:lang w:val="fr-FR" w:eastAsia="en-US"/>
        </w:rPr>
        <w:t>Bâjja</w:t>
      </w:r>
      <w:r w:rsidRPr="00D67DD6">
        <w:rPr>
          <w:noProof w:val="0"/>
          <w:lang w:val="fr-FR" w:eastAsia="en-US"/>
        </w:rPr>
        <w:t xml:space="preserve">, </w:t>
      </w:r>
      <w:r w:rsidR="00315D08" w:rsidRPr="00D67DD6">
        <w:rPr>
          <w:noProof w:val="0"/>
          <w:lang w:val="fr-FR" w:eastAsia="en-US"/>
        </w:rPr>
        <w:t>CMDA</w:t>
      </w:r>
      <w:r w:rsidRPr="00D67DD6">
        <w:rPr>
          <w:noProof w:val="0"/>
          <w:lang w:val="fr-FR" w:eastAsia="en-US"/>
        </w:rPr>
        <w:t xml:space="preserve"> défend un nouve</w:t>
      </w:r>
      <w:r w:rsidR="00161DF0" w:rsidRPr="00D67DD6">
        <w:rPr>
          <w:noProof w:val="0"/>
          <w:lang w:val="fr-FR" w:eastAsia="en-US"/>
        </w:rPr>
        <w:t>au</w:t>
      </w:r>
      <w:r w:rsidR="003E5DD5">
        <w:rPr>
          <w:noProof w:val="0"/>
          <w:lang w:val="fr-FR" w:eastAsia="en-US"/>
        </w:rPr>
        <w:t xml:space="preserve"> concept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Ces auteurs le considèrent comme </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purement sensuel, alors qu’Averroès le </w:t>
      </w:r>
      <w:r w:rsidRPr="00D67DD6">
        <w:rPr>
          <w:noProof w:val="0"/>
          <w:lang w:val="fr-FR" w:eastAsia="en-US"/>
        </w:rPr>
        <w:lastRenderedPageBreak/>
        <w:t>lie directement à l’</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personnalisé. Le contenu </w:t>
      </w:r>
      <w:r w:rsidR="00C57352">
        <w:rPr>
          <w:noProof w:val="0"/>
          <w:lang w:val="fr-FR" w:eastAsia="en-US"/>
        </w:rPr>
        <w:t>d’</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est déjà immatériel et donc séparé du corps matériel. Averroès revient donc à l’intellect réceptif de Thémistius lié aux sens. Il le place dans le schéma de la cognition intelligible au lieu de la cognition hylique, qu’Alexandre conçoit simplement comme une faculté individuelle et sensuelle de l’âme. C’est pourquoi il a séparé les composantes réceptives et immatérielles de l’intellect des sens</w:t>
      </w:r>
      <w:r w:rsidR="00AB7D11">
        <w:rPr>
          <w:noProof w:val="0"/>
          <w:lang w:val="fr-FR" w:eastAsia="en-US"/>
        </w:rPr>
        <w:t xml:space="preserve"> corporels</w:t>
      </w:r>
      <w:r w:rsidRPr="00D67DD6">
        <w:rPr>
          <w:noProof w:val="0"/>
          <w:lang w:val="fr-FR" w:eastAsia="en-US"/>
        </w:rPr>
        <w:t xml:space="preserve">. Nous avons cité la critique d’Averroès concernant l’opacité de l’intellect matériel parce que cette vision d’Alexandre est inacceptable pour le </w:t>
      </w:r>
      <w:r w:rsidR="00971A16" w:rsidRPr="00D67DD6">
        <w:rPr>
          <w:noProof w:val="0"/>
          <w:lang w:val="fr-FR" w:eastAsia="en-US"/>
        </w:rPr>
        <w:t>C</w:t>
      </w:r>
      <w:r w:rsidR="00CE04F2" w:rsidRPr="00D67DD6">
        <w:rPr>
          <w:noProof w:val="0"/>
          <w:lang w:val="fr-FR" w:eastAsia="en-US"/>
        </w:rPr>
        <w:t xml:space="preserve">ommentateur (CMDA III.5, </w:t>
      </w:r>
      <w:r w:rsidRPr="00D67DD6">
        <w:rPr>
          <w:noProof w:val="0"/>
          <w:lang w:val="fr-FR" w:eastAsia="en-US"/>
        </w:rPr>
        <w:t>405.528–533</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Averroes:CMDA 405.528–533</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Tous ces types d’intellect réceptif hypostasié représentent une solution incomplète en ce qui concerne la cognition humaine des formes intellectuelles. L’intellect universel</w:t>
      </w:r>
      <w:r w:rsidR="005F64EB" w:rsidRPr="00D67DD6">
        <w:rPr>
          <w:noProof w:val="0"/>
          <w:lang w:val="fr-FR" w:eastAsia="en-US"/>
        </w:rPr>
        <w:t xml:space="preserve"> </w:t>
      </w:r>
      <w:r w:rsidR="008023CF" w:rsidRPr="00D67DD6">
        <w:rPr>
          <w:noProof w:val="0"/>
          <w:lang w:val="fr-FR" w:eastAsia="en-US"/>
        </w:rPr>
        <w:t xml:space="preserve">existe uniquement comme une </w:t>
      </w:r>
      <w:r w:rsidRPr="00D67DD6">
        <w:rPr>
          <w:noProof w:val="0"/>
          <w:lang w:val="fr-FR" w:eastAsia="en-US"/>
        </w:rPr>
        <w:t xml:space="preserve">conclusion générale d’un </w:t>
      </w:r>
      <w:r w:rsidR="00522CB7">
        <w:rPr>
          <w:noProof w:val="0"/>
          <w:lang w:val="fr-FR" w:eastAsia="en-US"/>
        </w:rPr>
        <w:t xml:space="preserve">énoncé </w:t>
      </w:r>
      <w:r w:rsidRPr="00D67DD6">
        <w:rPr>
          <w:noProof w:val="0"/>
          <w:lang w:val="fr-FR" w:eastAsia="en-US"/>
        </w:rPr>
        <w:t xml:space="preserve">scientifique et correct. Notre pensée, grâce à la base sensuelle et grâce à la conception de l’intellect comme </w:t>
      </w:r>
      <w:r w:rsidRPr="00D67DD6">
        <w:rPr>
          <w:i/>
          <w:noProof w:val="0"/>
          <w:lang w:val="fr-FR" w:eastAsia="en-US"/>
        </w:rPr>
        <w:t>tabula rasa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tabula rasa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n’appartient pas à la sphère des intelligences cosmiques séparées. L’intellect conçu génériquement comme </w:t>
      </w:r>
      <w:r w:rsidRPr="00D67DD6">
        <w:rPr>
          <w:i/>
          <w:noProof w:val="0"/>
          <w:lang w:val="fr-FR" w:eastAsia="en-US"/>
        </w:rPr>
        <w:t>quartum genus</w:t>
      </w:r>
      <w:r w:rsidRPr="00D67DD6">
        <w:rPr>
          <w:noProof w:val="0"/>
          <w:lang w:val="fr-FR" w:eastAsia="en-US"/>
        </w:rPr>
        <w:t xml:space="preserve"> doit recevoir une définition catégorielle </w:t>
      </w:r>
      <w:r w:rsidRPr="00D67DD6">
        <w:rPr>
          <w:i/>
          <w:noProof w:val="0"/>
          <w:lang w:val="fr-FR" w:eastAsia="en-US"/>
        </w:rPr>
        <w:t>per prius</w:t>
      </w:r>
      <w:r w:rsidRPr="00D67DD6">
        <w:rPr>
          <w:noProof w:val="0"/>
          <w:lang w:val="fr-FR" w:eastAsia="en-US"/>
        </w:rPr>
        <w:t xml:space="preserve">, qui est lié à la substance première. Le chemin du datif métaphysique ne va que dans une seule direction, à savoir de l’ipséité à l’identité. </w:t>
      </w:r>
      <w:r w:rsidR="009C404E" w:rsidRPr="00D67DD6">
        <w:rPr>
          <w:noProof w:val="0"/>
          <w:lang w:val="fr-FR" w:eastAsia="en-US"/>
        </w:rPr>
        <w:t xml:space="preserve">Il ne faut pas </w:t>
      </w:r>
      <w:r w:rsidRPr="00D67DD6">
        <w:rPr>
          <w:noProof w:val="0"/>
          <w:lang w:val="fr-FR" w:eastAsia="en-US"/>
        </w:rPr>
        <w:t>tourner la prédication en sens inverse. L’imposition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imposition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971A16" w:rsidRPr="00D67DD6">
        <w:rPr>
          <w:noProof w:val="0"/>
          <w:lang w:val="fr-FR" w:eastAsia="en-US"/>
        </w:rPr>
        <w:t xml:space="preserve">faite </w:t>
      </w:r>
      <w:r w:rsidRPr="00D67DD6">
        <w:rPr>
          <w:i/>
          <w:noProof w:val="0"/>
          <w:lang w:val="fr-FR" w:eastAsia="en-US"/>
        </w:rPr>
        <w:t>per prius</w:t>
      </w:r>
      <w:r w:rsidRPr="00D67DD6">
        <w:rPr>
          <w:noProof w:val="0"/>
          <w:lang w:val="fr-FR" w:eastAsia="en-US"/>
        </w:rPr>
        <w:t xml:space="preserve"> ne </w:t>
      </w:r>
      <w:r w:rsidR="0026767B">
        <w:rPr>
          <w:noProof w:val="0"/>
          <w:lang w:val="fr-FR" w:eastAsia="en-US"/>
        </w:rPr>
        <w:t xml:space="preserve">définit </w:t>
      </w:r>
      <w:r w:rsidRPr="00D67DD6">
        <w:rPr>
          <w:noProof w:val="0"/>
          <w:lang w:val="fr-FR" w:eastAsia="en-US"/>
        </w:rPr>
        <w:t xml:space="preserve">pas l’intellect à partir de l’universalité générique, mais à partir de la singularité actuelle et </w:t>
      </w:r>
      <w:r w:rsidR="003D3B5D" w:rsidRPr="00D67DD6">
        <w:rPr>
          <w:noProof w:val="0"/>
          <w:lang w:val="fr-FR" w:eastAsia="en-US"/>
        </w:rPr>
        <w:t xml:space="preserve">donnée par </w:t>
      </w:r>
      <w:r w:rsidRPr="00D67DD6">
        <w:rPr>
          <w:noProof w:val="0"/>
          <w:lang w:val="fr-FR" w:eastAsia="en-US"/>
        </w:rPr>
        <w:t>causal</w:t>
      </w:r>
      <w:r w:rsidR="003D3B5D" w:rsidRPr="00D67DD6">
        <w:rPr>
          <w:noProof w:val="0"/>
          <w:lang w:val="fr-FR" w:eastAsia="en-US"/>
        </w:rPr>
        <w:t>ité</w:t>
      </w:r>
      <w:r w:rsidRPr="00D67DD6">
        <w:rPr>
          <w:noProof w:val="0"/>
          <w:lang w:val="fr-FR" w:eastAsia="en-US"/>
        </w:rPr>
        <w:t>. Cette prédication de l’acte</w:t>
      </w:r>
      <w:r w:rsidR="0008648E" w:rsidRPr="00D67DD6">
        <w:rPr>
          <w:noProof w:val="0"/>
          <w:lang w:val="fr-FR" w:eastAsia="en-US"/>
        </w:rPr>
        <w:t xml:space="preserve"> de l’intellect </w:t>
      </w:r>
      <w:r w:rsidR="00510A5E" w:rsidRPr="00D67DD6">
        <w:rPr>
          <w:noProof w:val="0"/>
          <w:lang w:val="fr-FR" w:eastAsia="en-US"/>
        </w:rPr>
        <w:t xml:space="preserve">comme </w:t>
      </w:r>
      <w:r w:rsidR="00510A5E" w:rsidRPr="00D67DD6">
        <w:rPr>
          <w:i/>
          <w:noProof w:val="0"/>
          <w:lang w:val="fr-FR" w:eastAsia="en-US"/>
        </w:rPr>
        <w:t>tertium genus</w:t>
      </w:r>
      <w:r w:rsidR="00510A5E" w:rsidRPr="00D67DD6">
        <w:rPr>
          <w:i/>
          <w:noProof w:val="0"/>
          <w:lang w:val="fr-FR" w:eastAsia="en-US"/>
        </w:rPr>
        <w:fldChar w:fldCharType="begin"/>
      </w:r>
      <w:r w:rsidR="00510A5E" w:rsidRPr="00D67DD6">
        <w:rPr>
          <w:noProof w:val="0"/>
          <w:lang w:val="fr-FR"/>
        </w:rPr>
        <w:instrText xml:space="preserve"> XE "</w:instrText>
      </w:r>
      <w:r w:rsidR="00510A5E" w:rsidRPr="00D67DD6">
        <w:rPr>
          <w:i/>
          <w:noProof w:val="0"/>
          <w:lang w:val="fr-FR" w:eastAsia="en-US"/>
        </w:rPr>
        <w:instrText>tertium genus</w:instrText>
      </w:r>
      <w:r w:rsidR="00510A5E" w:rsidRPr="00D67DD6">
        <w:rPr>
          <w:noProof w:val="0"/>
          <w:lang w:val="fr-FR"/>
        </w:rPr>
        <w:instrText xml:space="preserve">" </w:instrText>
      </w:r>
      <w:r w:rsidR="00510A5E" w:rsidRPr="00D67DD6">
        <w:rPr>
          <w:i/>
          <w:noProof w:val="0"/>
          <w:lang w:val="fr-FR" w:eastAsia="en-US"/>
        </w:rPr>
        <w:fldChar w:fldCharType="end"/>
      </w:r>
      <w:r w:rsidR="00510A5E" w:rsidRPr="00D67DD6">
        <w:rPr>
          <w:noProof w:val="0"/>
          <w:lang w:val="fr-FR" w:eastAsia="en-US"/>
        </w:rPr>
        <w:t xml:space="preserve"> </w:t>
      </w:r>
      <w:r w:rsidR="00971A16" w:rsidRPr="00D67DD6">
        <w:rPr>
          <w:noProof w:val="0"/>
          <w:lang w:val="fr-FR" w:eastAsia="en-US"/>
        </w:rPr>
        <w:t xml:space="preserve">par </w:t>
      </w:r>
      <w:r w:rsidR="0008648E" w:rsidRPr="00D67DD6">
        <w:rPr>
          <w:noProof w:val="0"/>
          <w:lang w:val="fr-FR" w:eastAsia="en-US"/>
        </w:rPr>
        <w:t>l</w:t>
      </w:r>
      <w:r w:rsidR="00AF79D0" w:rsidRPr="00D67DD6">
        <w:rPr>
          <w:noProof w:val="0"/>
          <w:lang w:val="fr-FR" w:eastAsia="en-US"/>
        </w:rPr>
        <w:t>’</w:t>
      </w:r>
      <w:r w:rsidR="008525D9" w:rsidRPr="00D67DD6">
        <w:rPr>
          <w:i/>
          <w:noProof w:val="0"/>
          <w:lang w:val="fr-FR" w:eastAsia="en-US"/>
        </w:rPr>
        <w:t>impositio</w:t>
      </w:r>
      <w:r w:rsidR="008525D9" w:rsidRPr="00D67DD6">
        <w:rPr>
          <w:noProof w:val="0"/>
          <w:lang w:val="fr-FR" w:eastAsia="en-US"/>
        </w:rPr>
        <w:t>-</w:t>
      </w:r>
      <w:r w:rsidRPr="00D67DD6">
        <w:rPr>
          <w:noProof w:val="0"/>
          <w:lang w:val="fr-FR" w:eastAsia="en-US"/>
        </w:rPr>
        <w:t xml:space="preserve">prédication avait été entièrement </w:t>
      </w:r>
      <w:r w:rsidR="00971A16" w:rsidRPr="00D67DD6">
        <w:rPr>
          <w:noProof w:val="0"/>
          <w:lang w:val="fr-FR" w:eastAsia="en-US"/>
        </w:rPr>
        <w:t>rasée</w:t>
      </w:r>
      <w:r w:rsidRPr="00D67DD6">
        <w:rPr>
          <w:noProof w:val="0"/>
          <w:lang w:val="fr-FR" w:eastAsia="en-US"/>
        </w:rPr>
        <w:t xml:space="preserve"> par la modernité. La modernité et la postmodernité ne </w:t>
      </w:r>
      <w:r w:rsidR="00971A16" w:rsidRPr="00D67DD6">
        <w:rPr>
          <w:noProof w:val="0"/>
          <w:lang w:val="fr-FR" w:eastAsia="en-US"/>
        </w:rPr>
        <w:t xml:space="preserve">regardent </w:t>
      </w:r>
      <w:r w:rsidRPr="00D67DD6">
        <w:rPr>
          <w:noProof w:val="0"/>
          <w:lang w:val="fr-FR" w:eastAsia="en-US"/>
        </w:rPr>
        <w:t xml:space="preserve">pas l’intellect dans la personne hylémorphique concrète de manière vraie </w:t>
      </w:r>
      <w:r w:rsidR="00123D58" w:rsidRPr="00D67DD6">
        <w:rPr>
          <w:noProof w:val="0"/>
          <w:lang w:val="fr-FR" w:eastAsia="en-US"/>
        </w:rPr>
        <w:t xml:space="preserve">selon </w:t>
      </w:r>
      <w:r w:rsidRPr="00D67DD6">
        <w:rPr>
          <w:noProof w:val="0"/>
          <w:lang w:val="fr-FR" w:eastAsia="en-US"/>
        </w:rPr>
        <w:t xml:space="preserve">Aristote, mais </w:t>
      </w:r>
      <w:r w:rsidR="00123D58" w:rsidRPr="00D67DD6">
        <w:rPr>
          <w:noProof w:val="0"/>
          <w:lang w:val="fr-FR" w:eastAsia="en-US"/>
        </w:rPr>
        <w:t xml:space="preserve">de </w:t>
      </w:r>
      <w:r w:rsidR="002C434D" w:rsidRPr="00D67DD6">
        <w:rPr>
          <w:noProof w:val="0"/>
          <w:lang w:val="fr-FR" w:eastAsia="en-US"/>
        </w:rPr>
        <w:t xml:space="preserve">manière </w:t>
      </w:r>
      <w:r w:rsidRPr="00D67DD6">
        <w:rPr>
          <w:noProof w:val="0"/>
          <w:lang w:val="fr-FR" w:eastAsia="en-US"/>
        </w:rPr>
        <w:t xml:space="preserve">objective, c’est-à-dire </w:t>
      </w:r>
      <w:r w:rsidR="002C434D" w:rsidRPr="00D67DD6">
        <w:rPr>
          <w:noProof w:val="0"/>
          <w:lang w:val="fr-FR" w:eastAsia="en-US"/>
        </w:rPr>
        <w:t xml:space="preserve">dans un schéma </w:t>
      </w:r>
      <w:r w:rsidRPr="00D67DD6">
        <w:rPr>
          <w:noProof w:val="0"/>
          <w:lang w:val="fr-FR" w:eastAsia="en-US"/>
        </w:rPr>
        <w:t>néoplatonicien et avicennist</w:t>
      </w:r>
      <w:r w:rsidR="002C434D" w:rsidRPr="00D67DD6">
        <w:rPr>
          <w:noProof w:val="0"/>
          <w:lang w:val="fr-FR" w:eastAsia="en-US"/>
        </w:rPr>
        <w:t>e</w:t>
      </w:r>
      <w:r w:rsidR="00287F2C" w:rsidRPr="00D67DD6">
        <w:rPr>
          <w:noProof w:val="0"/>
          <w:lang w:val="fr-FR" w:eastAsia="en-US"/>
        </w:rPr>
        <w:t xml:space="preserve"> comme </w:t>
      </w:r>
      <w:r w:rsidR="00501AED" w:rsidRPr="00501AED">
        <w:rPr>
          <w:i/>
          <w:noProof w:val="0"/>
          <w:lang w:val="fr-FR" w:eastAsia="en-US"/>
        </w:rPr>
        <w:t>tertium ens</w:t>
      </w:r>
      <w:r w:rsidRPr="00D67DD6">
        <w:rPr>
          <w:noProof w:val="0"/>
          <w:lang w:val="fr-FR" w:eastAsia="en-US"/>
        </w:rPr>
        <w:t xml:space="preserve">. Averroès explore la cognition intellectuelle dans l’âme humaine existante et </w:t>
      </w:r>
      <w:r w:rsidR="00971A16" w:rsidRPr="00D67DD6">
        <w:rPr>
          <w:noProof w:val="0"/>
          <w:lang w:val="fr-FR" w:eastAsia="en-US"/>
        </w:rPr>
        <w:t xml:space="preserve">non </w:t>
      </w:r>
      <w:r w:rsidRPr="00D67DD6">
        <w:rPr>
          <w:noProof w:val="0"/>
          <w:lang w:val="fr-FR" w:eastAsia="en-US"/>
        </w:rPr>
        <w:t>la cognition des substances d’intelligence séparées dans les sphères cosmiques. Nous arrivons à la détermination de l’intellect comme quatrième genre seulement par la détermination de l’intellect dans le cadre du troisième genre</w:t>
      </w:r>
      <w:r w:rsidR="003B52C5" w:rsidRPr="00D67DD6">
        <w:rPr>
          <w:noProof w:val="0"/>
          <w:lang w:val="fr-FR" w:eastAsia="en-US"/>
        </w:rPr>
        <w:t>. L</w:t>
      </w:r>
      <w:r w:rsidRPr="00D67DD6">
        <w:rPr>
          <w:noProof w:val="0"/>
          <w:lang w:val="fr-FR" w:eastAsia="en-US"/>
        </w:rPr>
        <w:t xml:space="preserve">’imposition existentielle constitue le fondement de toute détermination </w:t>
      </w:r>
      <w:r w:rsidR="00DA057C" w:rsidRPr="00D67DD6">
        <w:rPr>
          <w:noProof w:val="0"/>
          <w:lang w:val="fr-FR" w:eastAsia="en-US"/>
        </w:rPr>
        <w:t>générale de l’intellect</w:t>
      </w:r>
      <w:r w:rsidRPr="00D67DD6">
        <w:rPr>
          <w:noProof w:val="0"/>
          <w:lang w:val="fr-FR" w:eastAsia="en-US"/>
        </w:rPr>
        <w:t xml:space="preserve">. L’erreur fatale de la modernité est basée sur le fait qu’elle a pris l’intellect hypostasié comme un simulacre dans le mode de la supposition objective et non </w:t>
      </w:r>
      <w:r w:rsidR="002D76DB" w:rsidRPr="00D67DD6">
        <w:rPr>
          <w:noProof w:val="0"/>
          <w:lang w:val="fr-FR" w:eastAsia="en-US"/>
        </w:rPr>
        <w:t>par l</w:t>
      </w:r>
      <w:r w:rsidRPr="00D67DD6">
        <w:rPr>
          <w:noProof w:val="0"/>
          <w:lang w:val="fr-FR" w:eastAsia="en-US"/>
        </w:rPr>
        <w:t xml:space="preserve">’imposition </w:t>
      </w:r>
      <w:r w:rsidR="003E1280" w:rsidRPr="00D67DD6">
        <w:rPr>
          <w:noProof w:val="0"/>
          <w:lang w:val="fr-FR" w:eastAsia="en-US"/>
        </w:rPr>
        <w:t xml:space="preserve">faite par causalité </w:t>
      </w:r>
      <w:r w:rsidRPr="00D67DD6">
        <w:rPr>
          <w:noProof w:val="0"/>
          <w:lang w:val="fr-FR" w:eastAsia="en-US"/>
        </w:rPr>
        <w:t>hyparchi</w:t>
      </w:r>
      <w:r w:rsidR="003E1280" w:rsidRPr="00D67DD6">
        <w:rPr>
          <w:noProof w:val="0"/>
          <w:lang w:val="fr-FR" w:eastAsia="en-US"/>
        </w:rPr>
        <w:t>que</w:t>
      </w:r>
      <w:r w:rsidRPr="00D67DD6">
        <w:rPr>
          <w:noProof w:val="0"/>
          <w:lang w:val="fr-FR" w:eastAsia="en-US"/>
        </w:rPr>
        <w:t xml:space="preserve">. Alors des mots comme « homme » et « personne » n’ont pas du tout </w:t>
      </w:r>
      <w:r w:rsidR="00E97ED1" w:rsidRPr="00D67DD6">
        <w:rPr>
          <w:noProof w:val="0"/>
          <w:lang w:val="fr-FR" w:eastAsia="en-US"/>
        </w:rPr>
        <w:t xml:space="preserve">une valeur </w:t>
      </w:r>
      <w:r w:rsidR="00A63A0C" w:rsidRPr="00D67DD6">
        <w:rPr>
          <w:noProof w:val="0"/>
          <w:lang w:val="fr-FR" w:eastAsia="en-US"/>
        </w:rPr>
        <w:t>noble</w:t>
      </w:r>
      <w:r w:rsidRPr="00D67DD6">
        <w:rPr>
          <w:noProof w:val="0"/>
          <w:lang w:val="fr-FR" w:eastAsia="en-US"/>
        </w:rPr>
        <w:t>, mais seulement objecti</w:t>
      </w:r>
      <w:r w:rsidR="00E97ED1" w:rsidRPr="00D67DD6">
        <w:rPr>
          <w:noProof w:val="0"/>
          <w:lang w:val="fr-FR" w:eastAsia="en-US"/>
        </w:rPr>
        <w:t>ve</w:t>
      </w:r>
      <w:r w:rsidRPr="00D67DD6">
        <w:rPr>
          <w:noProof w:val="0"/>
          <w:lang w:val="fr-FR" w:eastAsia="en-US"/>
        </w:rPr>
        <w:t xml:space="preserve">, </w:t>
      </w:r>
      <w:r w:rsidRPr="00D67DD6">
        <w:rPr>
          <w:noProof w:val="0"/>
          <w:lang w:val="fr-FR" w:eastAsia="en-US"/>
        </w:rPr>
        <w:lastRenderedPageBreak/>
        <w:t>c’est-à-dire dans le mode d’errance (</w:t>
      </w:r>
      <w:r w:rsidRPr="00D67DD6">
        <w:rPr>
          <w:i/>
          <w:noProof w:val="0"/>
          <w:lang w:val="fr-FR" w:eastAsia="en-US"/>
        </w:rPr>
        <w:t>Irre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paranoïaque de la modernité. L’intellect objectivement conçu n’existe pas en tant que </w:t>
      </w:r>
      <w:r w:rsidR="00501AED" w:rsidRPr="00501AED">
        <w:rPr>
          <w:i/>
          <w:noProof w:val="0"/>
          <w:lang w:val="fr-FR" w:eastAsia="en-US"/>
        </w:rPr>
        <w:t>tertium ens</w:t>
      </w:r>
      <w:r w:rsidRPr="00D67DD6">
        <w:rPr>
          <w:noProof w:val="0"/>
          <w:lang w:val="fr-FR" w:eastAsia="en-US"/>
        </w:rPr>
        <w:t xml:space="preserve">, car il est soit un acte strictement actuel de la personne donnée, soit une pure abstraction définissant l’unité générique de l’humanité </w:t>
      </w:r>
      <w:r w:rsidR="0091766B" w:rsidRPr="00D67DD6">
        <w:rPr>
          <w:noProof w:val="0"/>
          <w:lang w:val="fr-FR" w:eastAsia="en-US"/>
        </w:rPr>
        <w:t>et de l</w:t>
      </w:r>
      <w:r w:rsidR="00AF79D0" w:rsidRPr="00D67DD6">
        <w:rPr>
          <w:noProof w:val="0"/>
          <w:lang w:val="fr-FR" w:eastAsia="en-US"/>
        </w:rPr>
        <w:t>’</w:t>
      </w:r>
      <w:r w:rsidR="0091766B" w:rsidRPr="00D67DD6">
        <w:rPr>
          <w:noProof w:val="0"/>
          <w:lang w:val="fr-FR" w:eastAsia="en-US"/>
        </w:rPr>
        <w:t xml:space="preserve">individu </w:t>
      </w:r>
      <w:r w:rsidRPr="00D67DD6">
        <w:rPr>
          <w:noProof w:val="0"/>
          <w:lang w:val="fr-FR" w:eastAsia="en-US"/>
        </w:rPr>
        <w:t>en tant qu’espèce</w:t>
      </w:r>
      <w:r w:rsidR="003E1280" w:rsidRPr="00D67DD6">
        <w:rPr>
          <w:noProof w:val="0"/>
          <w:lang w:val="fr-FR" w:eastAsia="en-US"/>
        </w:rPr>
        <w:t>. L</w:t>
      </w:r>
      <w:r w:rsidRPr="00D67DD6">
        <w:rPr>
          <w:noProof w:val="0"/>
          <w:lang w:val="fr-FR" w:eastAsia="en-US"/>
        </w:rPr>
        <w:t xml:space="preserve">a prédication </w:t>
      </w:r>
      <w:r w:rsidR="0064584E" w:rsidRPr="00D67DD6">
        <w:rPr>
          <w:noProof w:val="0"/>
          <w:lang w:val="fr-FR" w:eastAsia="en-US"/>
        </w:rPr>
        <w:t xml:space="preserve">faite </w:t>
      </w:r>
      <w:r w:rsidRPr="00D67DD6">
        <w:rPr>
          <w:noProof w:val="0"/>
          <w:lang w:val="fr-FR" w:eastAsia="en-US"/>
        </w:rPr>
        <w:t xml:space="preserve">à partir de la première substance hyparchique </w:t>
      </w:r>
      <w:r w:rsidR="003E1280" w:rsidRPr="00D67DD6">
        <w:rPr>
          <w:noProof w:val="0"/>
          <w:lang w:val="fr-FR" w:eastAsia="en-US"/>
        </w:rPr>
        <w:t xml:space="preserve">suit </w:t>
      </w:r>
      <w:r w:rsidRPr="00D67DD6">
        <w:rPr>
          <w:noProof w:val="0"/>
          <w:lang w:val="fr-FR" w:eastAsia="en-US"/>
        </w:rPr>
        <w:t>la remarque d’Averroès ci-dessus que la conception générale de l’intellect est une question secondaire (</w:t>
      </w:r>
      <w:r w:rsidRPr="00D67DD6">
        <w:rPr>
          <w:i/>
          <w:noProof w:val="0"/>
          <w:lang w:val="fr-FR" w:eastAsia="en-US"/>
        </w:rPr>
        <w:t>quaestio autem secunda</w:t>
      </w:r>
      <w:r w:rsidRPr="00D67DD6">
        <w:rPr>
          <w:noProof w:val="0"/>
          <w:lang w:val="fr-FR" w:eastAsia="en-US"/>
        </w:rPr>
        <w:t xml:space="preserve">). Ceci invalide définitivement la possibilité que l’intellect humain ait existé comme une entité indépendante </w:t>
      </w:r>
      <w:r w:rsidRPr="00D67DD6">
        <w:rPr>
          <w:i/>
          <w:noProof w:val="0"/>
          <w:lang w:val="fr-FR" w:eastAsia="en-US"/>
        </w:rPr>
        <w:t>per se</w:t>
      </w:r>
      <w:r w:rsidRPr="00D67DD6">
        <w:rPr>
          <w:noProof w:val="0"/>
          <w:lang w:val="fr-FR" w:eastAsia="en-US"/>
        </w:rPr>
        <w:t xml:space="preserve">, qui est plus tard introduite par l’averroïsme latin. La prédication </w:t>
      </w:r>
      <w:r w:rsidRPr="00D67DD6">
        <w:rPr>
          <w:i/>
          <w:noProof w:val="0"/>
          <w:lang w:val="fr-FR" w:eastAsia="en-US"/>
        </w:rPr>
        <w:t>per prius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per prius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se réfère à la cognition réelle donnée dans le temps et dans le corps animé (</w:t>
      </w:r>
      <w:r w:rsidRPr="00D67DD6">
        <w:rPr>
          <w:i/>
          <w:noProof w:val="0"/>
          <w:lang w:val="fr-FR" w:eastAsia="en-US"/>
        </w:rPr>
        <w:t>in complexione humana</w:t>
      </w:r>
      <w:r w:rsidRPr="00D67DD6">
        <w:rPr>
          <w:noProof w:val="0"/>
          <w:lang w:val="fr-FR" w:eastAsia="en-US"/>
        </w:rPr>
        <w:t>).</w:t>
      </w:r>
    </w:p>
    <w:p w14:paraId="4776A969" w14:textId="77777777" w:rsidR="00CE6F64" w:rsidRPr="00D67DD6" w:rsidRDefault="00CE6F64" w:rsidP="00CE6F64">
      <w:pPr>
        <w:pStyle w:val="Citace"/>
        <w:rPr>
          <w:lang w:val="fr-FR"/>
        </w:rPr>
      </w:pPr>
      <w:r w:rsidRPr="00D67DD6">
        <w:rPr>
          <w:lang w:val="fr-FR"/>
        </w:rPr>
        <w:t xml:space="preserve">« Selon l’interprétation d’Alexandre </w:t>
      </w:r>
      <w:r w:rsidR="00161DF0" w:rsidRPr="00D67DD6">
        <w:rPr>
          <w:lang w:val="fr-FR"/>
        </w:rPr>
        <w:t>en matière d’</w:t>
      </w:r>
      <w:r w:rsidRPr="00D67DD6">
        <w:rPr>
          <w:lang w:val="fr-FR"/>
        </w:rPr>
        <w:t>Aristote, l’intellect en puissance (</w:t>
      </w:r>
      <w:r w:rsidRPr="00D67DD6">
        <w:rPr>
          <w:i/>
          <w:lang w:val="fr-FR"/>
        </w:rPr>
        <w:t>intellectum in potentia</w:t>
      </w:r>
      <w:r w:rsidRPr="00D67DD6">
        <w:rPr>
          <w:lang w:val="fr-FR"/>
        </w:rPr>
        <w:t>) est une dispos</w:t>
      </w:r>
      <w:r w:rsidR="009458D6" w:rsidRPr="00D67DD6">
        <w:rPr>
          <w:lang w:val="fr-FR"/>
        </w:rPr>
        <w:t>ition qui existe dans la</w:t>
      </w:r>
      <w:r w:rsidR="00846DF1" w:rsidRPr="00D67DD6">
        <w:rPr>
          <w:lang w:val="fr-FR"/>
        </w:rPr>
        <w:t xml:space="preserve"> person</w:t>
      </w:r>
      <w:r w:rsidR="009458D6" w:rsidRPr="00D67DD6">
        <w:rPr>
          <w:lang w:val="fr-FR"/>
        </w:rPr>
        <w:t>n</w:t>
      </w:r>
      <w:r w:rsidR="00846DF1" w:rsidRPr="00D67DD6">
        <w:rPr>
          <w:lang w:val="fr-FR"/>
        </w:rPr>
        <w:t>e</w:t>
      </w:r>
      <w:r w:rsidRPr="00D67DD6">
        <w:rPr>
          <w:lang w:val="fr-FR"/>
        </w:rPr>
        <w:t xml:space="preserve"> hylémorphiquement </w:t>
      </w:r>
      <w:r w:rsidR="007373D1" w:rsidRPr="00D67DD6">
        <w:rPr>
          <w:lang w:val="fr-FR"/>
        </w:rPr>
        <w:t xml:space="preserve">constituée </w:t>
      </w:r>
      <w:r w:rsidRPr="00D67DD6">
        <w:rPr>
          <w:lang w:val="fr-FR"/>
        </w:rPr>
        <w:t>(</w:t>
      </w:r>
      <w:r w:rsidRPr="00D67DD6">
        <w:rPr>
          <w:i/>
          <w:lang w:val="fr-FR"/>
        </w:rPr>
        <w:t>preparationen existentem in complexione humana</w:t>
      </w:r>
      <w:r w:rsidRPr="00D67DD6">
        <w:rPr>
          <w:lang w:val="fr-FR"/>
        </w:rPr>
        <w:t>)</w:t>
      </w:r>
      <w:r w:rsidR="00161DF0" w:rsidRPr="00D67DD6">
        <w:rPr>
          <w:lang w:val="fr-FR"/>
        </w:rPr>
        <w:t>. I</w:t>
      </w:r>
      <w:r w:rsidRPr="00D67DD6">
        <w:rPr>
          <w:lang w:val="fr-FR"/>
        </w:rPr>
        <w:t xml:space="preserve">l y a </w:t>
      </w:r>
      <w:r w:rsidR="00161DF0" w:rsidRPr="00D67DD6">
        <w:rPr>
          <w:lang w:val="fr-FR"/>
        </w:rPr>
        <w:t xml:space="preserve">une </w:t>
      </w:r>
      <w:r w:rsidRPr="00D67DD6">
        <w:rPr>
          <w:lang w:val="fr-FR"/>
        </w:rPr>
        <w:t xml:space="preserve">capacité et l’inclination </w:t>
      </w:r>
      <w:r w:rsidR="00161DF0" w:rsidRPr="00D67DD6">
        <w:rPr>
          <w:lang w:val="fr-FR"/>
        </w:rPr>
        <w:t xml:space="preserve">qui produit </w:t>
      </w:r>
      <w:r w:rsidRPr="00D67DD6">
        <w:rPr>
          <w:lang w:val="fr-FR"/>
        </w:rPr>
        <w:t>les contenus intelligibles</w:t>
      </w:r>
      <w:r w:rsidR="00161DF0" w:rsidRPr="00D67DD6">
        <w:rPr>
          <w:lang w:val="fr-FR"/>
        </w:rPr>
        <w:t xml:space="preserve"> dans l’homme</w:t>
      </w:r>
      <w:r w:rsidRPr="00D67DD6">
        <w:rPr>
          <w:lang w:val="fr-FR"/>
        </w:rPr>
        <w:t>, et cela avant que l’intellect actif les traite (</w:t>
      </w:r>
      <w:r w:rsidRPr="00D67DD6">
        <w:rPr>
          <w:i/>
          <w:lang w:val="fr-FR"/>
        </w:rPr>
        <w:t>est prior tempore intellectu agenti</w:t>
      </w:r>
      <w:r w:rsidRPr="00D67DD6">
        <w:rPr>
          <w:lang w:val="fr-FR"/>
        </w:rPr>
        <w:t xml:space="preserve">). L’intellect actif, cependant, occupe la première position dans l’ordre des choses générales. » </w:t>
      </w:r>
      <w:r w:rsidRPr="00D67DD6">
        <w:rPr>
          <w:rStyle w:val="Znakapoznpodarou"/>
          <w:lang w:val="fr-FR"/>
        </w:rPr>
        <w:footnoteReference w:id="249"/>
      </w:r>
    </w:p>
    <w:p w14:paraId="2E4E004E" w14:textId="2ACA6D94" w:rsidR="00CE6F64" w:rsidRPr="00D67DD6" w:rsidRDefault="00CE6F64" w:rsidP="00CE6F64">
      <w:pPr>
        <w:rPr>
          <w:noProof w:val="0"/>
          <w:lang w:val="fr-FR" w:eastAsia="en-US"/>
        </w:rPr>
      </w:pPr>
      <w:r w:rsidRPr="00D67DD6">
        <w:rPr>
          <w:noProof w:val="0"/>
          <w:lang w:val="fr-FR" w:eastAsia="en-US"/>
        </w:rPr>
        <w:t>L’intellect réceptif précède toute forme de l’intellect actif (</w:t>
      </w:r>
      <w:r w:rsidRPr="00D67DD6">
        <w:rPr>
          <w:i/>
          <w:noProof w:val="0"/>
          <w:lang w:val="fr-FR" w:eastAsia="en-US"/>
        </w:rPr>
        <w:t>prior tempore intellectu agenti</w:t>
      </w:r>
      <w:r w:rsidRPr="00D67DD6">
        <w:rPr>
          <w:noProof w:val="0"/>
          <w:lang w:val="fr-FR" w:eastAsia="en-US"/>
        </w:rPr>
        <w:t>) dans l’ordre temporellement donné de la cognition actuelle. La dernière phrase montre clairement la différence entre l’intellect actif pris dans l’ordre des universaux (</w:t>
      </w:r>
      <w:r w:rsidRPr="00D67DD6">
        <w:rPr>
          <w:i/>
          <w:noProof w:val="0"/>
          <w:lang w:val="fr-FR" w:eastAsia="en-US"/>
        </w:rPr>
        <w:t>modus per posterius</w:t>
      </w:r>
      <w:r w:rsidRPr="00D67DD6">
        <w:rPr>
          <w:noProof w:val="0"/>
          <w:lang w:val="fr-FR" w:eastAsia="en-US"/>
        </w:rPr>
        <w:t>) et la nouvelle prédication, qui est liée à la cognition dans le corps comme substrat (</w:t>
      </w:r>
      <w:r w:rsidRPr="00D67DD6">
        <w:rPr>
          <w:i/>
          <w:noProof w:val="0"/>
          <w:lang w:val="fr-FR" w:eastAsia="en-US"/>
        </w:rPr>
        <w:t>modus per prius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i/>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L’intellect est principalement donné par la façon dont l’être humain pense sur le mode de l’ipséité </w:t>
      </w:r>
      <w:r w:rsidR="008D6ED6" w:rsidRPr="00D67DD6">
        <w:rPr>
          <w:noProof w:val="0"/>
          <w:lang w:val="fr-FR" w:eastAsia="en-US"/>
        </w:rPr>
        <w:t>qui repose sur la causalité du corps</w:t>
      </w:r>
      <w:r w:rsidRPr="00D67DD6">
        <w:rPr>
          <w:noProof w:val="0"/>
          <w:lang w:val="fr-FR" w:eastAsia="en-US"/>
        </w:rPr>
        <w:t>. Cette ipséité existe dans la substance première hylémorphique (</w:t>
      </w:r>
      <w:r w:rsidRPr="00D67DD6">
        <w:rPr>
          <w:i/>
          <w:noProof w:val="0"/>
          <w:lang w:val="fr-FR" w:eastAsia="en-US"/>
        </w:rPr>
        <w:t>existentem in complexione humana</w:t>
      </w:r>
      <w:r w:rsidRPr="00D67DD6">
        <w:rPr>
          <w:noProof w:val="0"/>
          <w:lang w:val="fr-FR" w:eastAsia="en-US"/>
        </w:rPr>
        <w:t xml:space="preserve">). </w:t>
      </w:r>
      <w:r w:rsidR="00B95FD4" w:rsidRPr="00D67DD6">
        <w:rPr>
          <w:noProof w:val="0"/>
          <w:lang w:val="fr-FR" w:eastAsia="en-US"/>
        </w:rPr>
        <w:t>Probablement pour la première fois dans la métaphysique occidentale, c</w:t>
      </w:r>
      <w:r w:rsidRPr="00D67DD6">
        <w:rPr>
          <w:noProof w:val="0"/>
          <w:lang w:val="fr-FR" w:eastAsia="en-US"/>
        </w:rPr>
        <w:t xml:space="preserve">e passage thématise l’existence humaine dans son ipséité, qui se lie à la nouvelle forme de l’intellect possible </w:t>
      </w:r>
      <w:r w:rsidRPr="00D67DD6">
        <w:rPr>
          <w:noProof w:val="0"/>
          <w:lang w:val="fr-FR"/>
        </w:rPr>
        <w:t>(</w:t>
      </w:r>
      <w:r w:rsidR="00C57352" w:rsidRPr="00C57352">
        <w:rPr>
          <w:i/>
          <w:noProof w:val="0"/>
          <w:lang w:val="fr-FR"/>
        </w:rPr>
        <w:t>intellectus</w:t>
      </w:r>
      <w:r w:rsidR="000426FE" w:rsidRPr="00D67DD6">
        <w:rPr>
          <w:i/>
          <w:noProof w:val="0"/>
          <w:lang w:val="fr-FR"/>
        </w:rPr>
        <w:t xml:space="preserve"> in potencia</w:t>
      </w:r>
      <w:r w:rsidRPr="00D67DD6">
        <w:rPr>
          <w:i/>
          <w:noProof w:val="0"/>
          <w:lang w:val="fr-FR"/>
        </w:rPr>
        <w:fldChar w:fldCharType="begin"/>
      </w:r>
      <w:r w:rsidRPr="00D67DD6">
        <w:rPr>
          <w:noProof w:val="0"/>
          <w:lang w:val="fr-FR"/>
        </w:rPr>
        <w:instrText xml:space="preserve"> XE "</w:instrText>
      </w:r>
      <w:r w:rsidR="00C57352" w:rsidRPr="00C57352">
        <w:rPr>
          <w:i/>
          <w:noProof w:val="0"/>
          <w:lang w:val="fr-FR"/>
        </w:rPr>
        <w:instrText>intellectus</w:instrText>
      </w:r>
      <w:r w:rsidR="000426FE" w:rsidRPr="00D67DD6">
        <w:rPr>
          <w:i/>
          <w:noProof w:val="0"/>
          <w:lang w:val="fr-FR"/>
        </w:rPr>
        <w:instrText xml:space="preserve"> in potencia</w:instrText>
      </w:r>
      <w:r w:rsidRPr="00D67DD6">
        <w:rPr>
          <w:noProof w:val="0"/>
          <w:lang w:val="fr-FR"/>
        </w:rPr>
        <w:instrText xml:space="preserve">" </w:instrText>
      </w:r>
      <w:r w:rsidRPr="00D67DD6">
        <w:rPr>
          <w:i/>
          <w:noProof w:val="0"/>
          <w:lang w:val="fr-FR"/>
        </w:rPr>
        <w:fldChar w:fldCharType="end"/>
      </w:r>
      <w:r w:rsidRPr="00D67DD6">
        <w:rPr>
          <w:noProof w:val="0"/>
          <w:lang w:val="fr-FR"/>
        </w:rPr>
        <w:t>)</w:t>
      </w:r>
      <w:r w:rsidR="008E65CD" w:rsidRPr="00D67DD6">
        <w:rPr>
          <w:noProof w:val="0"/>
          <w:lang w:val="fr-FR" w:eastAsia="en-US"/>
        </w:rPr>
        <w:t xml:space="preserve">. Siger de Brabant </w:t>
      </w:r>
      <w:r w:rsidR="009E25AD" w:rsidRPr="00D67DD6">
        <w:rPr>
          <w:noProof w:val="0"/>
          <w:lang w:val="fr-FR" w:eastAsia="en-US"/>
        </w:rPr>
        <w:t>va poursuivre</w:t>
      </w:r>
      <w:r w:rsidRPr="00D67DD6">
        <w:rPr>
          <w:noProof w:val="0"/>
          <w:lang w:val="fr-FR" w:eastAsia="en-US"/>
        </w:rPr>
        <w:t xml:space="preserve"> cette voie. La modernité a donc dû imposer une double </w:t>
      </w:r>
      <w:r w:rsidRPr="00D67DD6">
        <w:rPr>
          <w:i/>
          <w:noProof w:val="0"/>
          <w:lang w:val="fr-FR" w:eastAsia="en-US"/>
        </w:rPr>
        <w:t>damnatio memoriae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damnatio memoriae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à la détermination véritable de la personn</w:t>
      </w:r>
      <w:r w:rsidR="00164C48" w:rsidRPr="00D67DD6">
        <w:rPr>
          <w:noProof w:val="0"/>
          <w:lang w:val="fr-FR" w:eastAsia="en-US"/>
        </w:rPr>
        <w:t xml:space="preserve">e, que Heidegger leva par </w:t>
      </w:r>
      <w:r w:rsidRPr="00D67DD6">
        <w:rPr>
          <w:noProof w:val="0"/>
          <w:lang w:val="fr-FR" w:eastAsia="en-US"/>
        </w:rPr>
        <w:t xml:space="preserve">l’herméneutique de la facticité. La prédication </w:t>
      </w:r>
      <w:r w:rsidRPr="00D67DD6">
        <w:rPr>
          <w:i/>
          <w:noProof w:val="0"/>
          <w:lang w:val="fr-FR" w:eastAsia="en-US"/>
        </w:rPr>
        <w:t>per prius</w:t>
      </w:r>
      <w:r w:rsidRPr="00D67DD6">
        <w:rPr>
          <w:noProof w:val="0"/>
          <w:lang w:val="fr-FR" w:eastAsia="en-US"/>
        </w:rPr>
        <w:t xml:space="preserve"> se réfère à l’acte de cognition </w:t>
      </w:r>
      <w:r w:rsidRPr="00D67DD6">
        <w:rPr>
          <w:noProof w:val="0"/>
          <w:lang w:val="fr-FR" w:eastAsia="en-US"/>
        </w:rPr>
        <w:lastRenderedPageBreak/>
        <w:t>personnelle. La réception vient en premier et la synthèse active ne prend qu’une place secondaire. Un peu plus loin, le commentaire relie explicitement cette nouvelle forme d’intellect conçu existentiellement à la conception de Thémistius de l’intellect passif lié au corps</w:t>
      </w:r>
      <w:r w:rsidR="009A288C" w:rsidRPr="00D67DD6">
        <w:rPr>
          <w:noProof w:val="0"/>
          <w:lang w:val="fr-FR" w:eastAsia="en-US"/>
        </w:rPr>
        <w:t xml:space="preserve">. Averroès place cet intellect au lieu </w:t>
      </w:r>
      <w:r w:rsidRPr="00D67DD6">
        <w:rPr>
          <w:noProof w:val="0"/>
          <w:lang w:val="fr-FR" w:eastAsia="en-US"/>
        </w:rPr>
        <w:t>de l</w:t>
      </w:r>
      <w:r w:rsidR="00333D41" w:rsidRPr="00D67DD6">
        <w:rPr>
          <w:noProof w:val="0"/>
          <w:lang w:val="fr-FR" w:eastAsia="en-US"/>
        </w:rPr>
        <w:t xml:space="preserve">’intellect hylique d’Alexandre. </w:t>
      </w:r>
      <w:r w:rsidR="00187024" w:rsidRPr="00D67DD6">
        <w:rPr>
          <w:rFonts w:cs="Calibri"/>
          <w:noProof w:val="0"/>
          <w:lang w:val="fr-FR" w:eastAsia="en-US"/>
        </w:rPr>
        <w:t>L’</w:t>
      </w:r>
      <w:r w:rsidR="00187024" w:rsidRPr="00D67DD6">
        <w:rPr>
          <w:noProof w:val="0"/>
          <w:lang w:val="fr-FR" w:eastAsia="en-US"/>
        </w:rPr>
        <w:t xml:space="preserve">intellect possible d’Alexandre reste comme </w:t>
      </w:r>
      <w:r w:rsidR="003F3C67" w:rsidRPr="00D67DD6">
        <w:rPr>
          <w:noProof w:val="0"/>
          <w:lang w:val="fr-FR" w:eastAsia="en-US"/>
        </w:rPr>
        <w:t xml:space="preserve">une </w:t>
      </w:r>
      <w:r w:rsidR="00187024" w:rsidRPr="00D67DD6">
        <w:rPr>
          <w:noProof w:val="0"/>
          <w:lang w:val="fr-FR" w:eastAsia="en-US"/>
        </w:rPr>
        <w:t>po</w:t>
      </w:r>
      <w:r w:rsidR="003F3C67" w:rsidRPr="00D67DD6">
        <w:rPr>
          <w:noProof w:val="0"/>
          <w:lang w:val="fr-FR" w:eastAsia="en-US"/>
        </w:rPr>
        <w:t>tentiali</w:t>
      </w:r>
      <w:r w:rsidR="00187024" w:rsidRPr="00D67DD6">
        <w:rPr>
          <w:noProof w:val="0"/>
          <w:lang w:val="fr-FR" w:eastAsia="en-US"/>
        </w:rPr>
        <w:t>té pure, mais il remplace l</w:t>
      </w:r>
      <w:r w:rsidR="00187024" w:rsidRPr="00D67DD6">
        <w:rPr>
          <w:rFonts w:cs="Calibri"/>
          <w:noProof w:val="0"/>
          <w:lang w:val="fr-FR" w:eastAsia="en-US"/>
        </w:rPr>
        <w:t>’</w:t>
      </w:r>
      <w:r w:rsidR="00187024" w:rsidRPr="00D67DD6">
        <w:rPr>
          <w:noProof w:val="0"/>
          <w:lang w:val="fr-FR" w:eastAsia="en-US"/>
        </w:rPr>
        <w:t xml:space="preserve">intellect matériel de Thémistius. </w:t>
      </w:r>
      <w:r w:rsidR="009A288C" w:rsidRPr="00D67DD6">
        <w:rPr>
          <w:noProof w:val="0"/>
          <w:lang w:val="fr-FR" w:eastAsia="en-US"/>
        </w:rPr>
        <w:t xml:space="preserve">La substitution </w:t>
      </w:r>
      <w:r w:rsidRPr="00D67DD6">
        <w:rPr>
          <w:noProof w:val="0"/>
          <w:lang w:val="fr-FR" w:eastAsia="en-US"/>
        </w:rPr>
        <w:t>enleva les contradictions et les défauts des deux solutions précédentes, qui définissent l’intellect comme une substance séparée dans l’homme (</w:t>
      </w:r>
      <w:r w:rsidRPr="00D67DD6">
        <w:rPr>
          <w:i/>
          <w:noProof w:val="0"/>
          <w:lang w:val="fr-FR" w:eastAsia="en-US"/>
        </w:rPr>
        <w:t>opiniones Alexandri et Themistii esse impossibiles</w:t>
      </w:r>
      <w:r w:rsidRPr="00D67DD6">
        <w:rPr>
          <w:noProof w:val="0"/>
          <w:lang w:val="fr-FR" w:eastAsia="en-US"/>
        </w:rPr>
        <w:t>).</w:t>
      </w:r>
      <w:r w:rsidRPr="00D67DD6">
        <w:rPr>
          <w:rStyle w:val="Znakapoznpodarou"/>
          <w:noProof w:val="0"/>
          <w:szCs w:val="27"/>
          <w:shd w:val="clear" w:color="auto" w:fill="FFFFFF"/>
          <w:lang w:val="fr-FR"/>
        </w:rPr>
        <w:footnoteReference w:id="250"/>
      </w:r>
      <w:r w:rsidRPr="00D67DD6">
        <w:rPr>
          <w:noProof w:val="0"/>
          <w:lang w:val="fr-FR" w:eastAsia="en-US"/>
        </w:rPr>
        <w:t xml:space="preserve"> Le Commentateur rectifie les deux penseurs dans le point principal : l’intellect peut être un concept général, mais jamais une substance. Averroès affirme clairement qu’il s’agit d’une question de choix personnel (</w:t>
      </w:r>
      <w:r w:rsidRPr="00D67DD6">
        <w:rPr>
          <w:i/>
          <w:noProof w:val="0"/>
          <w:lang w:val="fr-FR" w:eastAsia="en-US"/>
        </w:rPr>
        <w:t xml:space="preserve">secundum nostram </w:t>
      </w:r>
      <w:r w:rsidR="00095CDD" w:rsidRPr="00D67DD6">
        <w:rPr>
          <w:i/>
          <w:noProof w:val="0"/>
          <w:lang w:val="fr-FR" w:eastAsia="en-US"/>
        </w:rPr>
        <w:t>actualisation</w:t>
      </w:r>
      <w:r w:rsidRPr="00D67DD6">
        <w:rPr>
          <w:i/>
          <w:noProof w:val="0"/>
          <w:lang w:val="fr-FR" w:eastAsia="en-US"/>
        </w:rPr>
        <w:t>em</w:t>
      </w:r>
      <w:r w:rsidRPr="00D67DD6">
        <w:rPr>
          <w:noProof w:val="0"/>
          <w:lang w:val="fr-FR" w:eastAsia="en-US"/>
        </w:rPr>
        <w:t>) pour interpréter fidèlement le sens original</w:t>
      </w:r>
      <w:r w:rsidR="009A288C" w:rsidRPr="00D67DD6">
        <w:rPr>
          <w:noProof w:val="0"/>
          <w:lang w:val="fr-FR" w:eastAsia="en-US"/>
        </w:rPr>
        <w:t xml:space="preserve"> </w:t>
      </w:r>
      <w:r w:rsidRPr="00D67DD6">
        <w:rPr>
          <w:i/>
          <w:noProof w:val="0"/>
          <w:lang w:val="fr-FR" w:eastAsia="en-US"/>
        </w:rPr>
        <w:t>De anima</w:t>
      </w:r>
      <w:r w:rsidRPr="00D67DD6">
        <w:rPr>
          <w:noProof w:val="0"/>
          <w:lang w:val="fr-FR" w:eastAsia="en-US"/>
        </w:rPr>
        <w:t>. L’écrit d’Aristote est vrai dans ce qu’il dit sans aucune fioriture néoplatonicienne (</w:t>
      </w:r>
      <w:r w:rsidRPr="00D67DD6">
        <w:rPr>
          <w:i/>
          <w:noProof w:val="0"/>
          <w:lang w:val="fr-FR" w:eastAsia="en-US"/>
        </w:rPr>
        <w:t>est vera in se</w:t>
      </w:r>
      <w:r w:rsidRPr="00D67DD6">
        <w:rPr>
          <w:noProof w:val="0"/>
          <w:lang w:val="fr-FR" w:eastAsia="en-US"/>
        </w:rPr>
        <w:t xml:space="preserve">). La nouvelle interprétation </w:t>
      </w:r>
      <w:r w:rsidRPr="00D67DD6">
        <w:rPr>
          <w:i/>
          <w:noProof w:val="0"/>
          <w:lang w:val="fr-FR" w:eastAsia="en-US"/>
        </w:rPr>
        <w:t>De anima</w:t>
      </w:r>
      <w:r w:rsidRPr="00D67DD6">
        <w:rPr>
          <w:noProof w:val="0"/>
          <w:lang w:val="fr-FR" w:eastAsia="en-US"/>
        </w:rPr>
        <w:t xml:space="preserve"> se détache définitivement des contemporains, mais aussi des prédécesseurs et même de l’interprétation d’Alfarabi. </w:t>
      </w:r>
      <w:r w:rsidR="009A288C" w:rsidRPr="00D67DD6">
        <w:rPr>
          <w:noProof w:val="0"/>
          <w:lang w:val="fr-FR" w:eastAsia="en-US"/>
        </w:rPr>
        <w:t xml:space="preserve">Une </w:t>
      </w:r>
      <w:r w:rsidRPr="00D67DD6">
        <w:rPr>
          <w:noProof w:val="0"/>
          <w:lang w:val="fr-FR" w:eastAsia="en-US"/>
        </w:rPr>
        <w:t>nouvelle vision du sens de l’être constituait pour l’âme une forme spéciale de l’intellect matériel (</w:t>
      </w:r>
      <w:r w:rsidR="00C57352" w:rsidRPr="00C57352">
        <w:rPr>
          <w:i/>
          <w:noProof w:val="0"/>
          <w:lang w:val="fr-FR" w:eastAsia="en-US"/>
        </w:rPr>
        <w:t>intellectus</w:t>
      </w:r>
      <w:r w:rsidRPr="00D67DD6">
        <w:rPr>
          <w:i/>
          <w:noProof w:val="0"/>
          <w:lang w:val="fr-FR" w:eastAsia="en-US"/>
        </w:rPr>
        <w:t xml:space="preserve"> qui es</w:t>
      </w:r>
      <w:r w:rsidR="000C3622" w:rsidRPr="00D67DD6">
        <w:rPr>
          <w:i/>
          <w:noProof w:val="0"/>
          <w:lang w:val="fr-FR" w:eastAsia="en-US"/>
        </w:rPr>
        <w:t>t</w:t>
      </w:r>
      <w:r w:rsidRPr="00D67DD6">
        <w:rPr>
          <w:i/>
          <w:noProof w:val="0"/>
          <w:lang w:val="fr-FR" w:eastAsia="en-US"/>
        </w:rPr>
        <w:t xml:space="preserve"> in potentia</w:t>
      </w:r>
      <w:r w:rsidRPr="00D67DD6">
        <w:rPr>
          <w:noProof w:val="0"/>
          <w:lang w:val="fr-FR" w:eastAsia="en-US"/>
        </w:rPr>
        <w:t xml:space="preserve">). Cette forme est nommée par la scolastique latine avec le terme </w:t>
      </w:r>
      <w:r w:rsidR="00C57352" w:rsidRPr="00C57352">
        <w:rPr>
          <w:i/>
          <w:noProof w:val="0"/>
          <w:lang w:val="fr-FR" w:eastAsia="en-US"/>
        </w:rPr>
        <w:t>intellectus</w:t>
      </w:r>
      <w:r w:rsidRPr="00D67DD6">
        <w:rPr>
          <w:i/>
          <w:noProof w:val="0"/>
          <w:lang w:val="fr-FR" w:eastAsia="en-US"/>
        </w:rPr>
        <w:t xml:space="preserve"> possibilis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possibilis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Nous allons maintenant analyser la troisième voie d’Averroès entre Thémistius et Alexandre, qui ne crée pas un concept d’intellect comme </w:t>
      </w:r>
      <w:r w:rsidR="00501AED" w:rsidRPr="00501AED">
        <w:rPr>
          <w:i/>
          <w:noProof w:val="0"/>
          <w:lang w:val="fr-FR" w:eastAsia="en-US"/>
        </w:rPr>
        <w:t>tertium ens</w:t>
      </w:r>
      <w:r w:rsidRPr="00D67DD6">
        <w:rPr>
          <w:noProof w:val="0"/>
          <w:lang w:val="fr-FR" w:eastAsia="en-US"/>
        </w:rPr>
        <w:t xml:space="preserve">. La citation montre la synthèse </w:t>
      </w:r>
      <w:r w:rsidR="00D31A91" w:rsidRPr="00D67DD6">
        <w:rPr>
          <w:noProof w:val="0"/>
          <w:lang w:val="fr-FR" w:eastAsia="en-US"/>
        </w:rPr>
        <w:t xml:space="preserve">finale </w:t>
      </w:r>
      <w:r w:rsidRPr="00D67DD6">
        <w:rPr>
          <w:noProof w:val="0"/>
          <w:lang w:val="fr-FR" w:eastAsia="en-US"/>
        </w:rPr>
        <w:t xml:space="preserve">de la reconnaissance </w:t>
      </w:r>
      <w:r w:rsidR="00D31A91" w:rsidRPr="00D67DD6">
        <w:rPr>
          <w:noProof w:val="0"/>
          <w:lang w:val="fr-FR" w:eastAsia="en-US"/>
        </w:rPr>
        <w:t xml:space="preserve">selon la </w:t>
      </w:r>
      <w:r w:rsidRPr="00D67DD6">
        <w:rPr>
          <w:noProof w:val="0"/>
          <w:lang w:val="fr-FR" w:eastAsia="en-US"/>
        </w:rPr>
        <w:t>concordance des trois penseurs, mais sans leur voie erronée.</w:t>
      </w:r>
    </w:p>
    <w:p w14:paraId="016E7E0A" w14:textId="149B0414" w:rsidR="00CE6F64" w:rsidRPr="00D67DD6" w:rsidRDefault="00CE6F64" w:rsidP="00CE6F64">
      <w:pPr>
        <w:pStyle w:val="Citace"/>
        <w:rPr>
          <w:lang w:val="fr-FR"/>
        </w:rPr>
      </w:pPr>
      <w:r w:rsidRPr="00D67DD6">
        <w:rPr>
          <w:lang w:val="fr-FR"/>
        </w:rPr>
        <w:t>« Aristote dit</w:t>
      </w:r>
      <w:r w:rsidR="00175E30" w:rsidRPr="00D67DD6">
        <w:rPr>
          <w:lang w:val="fr-FR"/>
        </w:rPr>
        <w:t xml:space="preserve"> : </w:t>
      </w:r>
      <w:r w:rsidR="00175E30" w:rsidRPr="00D67DD6">
        <w:rPr>
          <w:i/>
          <w:lang w:val="fr-FR"/>
        </w:rPr>
        <w:t>c</w:t>
      </w:r>
      <w:r w:rsidRPr="00D67DD6">
        <w:rPr>
          <w:i/>
          <w:lang w:val="fr-FR"/>
        </w:rPr>
        <w:t xml:space="preserve">e qui </w:t>
      </w:r>
      <w:r w:rsidR="00FF5B69" w:rsidRPr="00D67DD6">
        <w:rPr>
          <w:i/>
          <w:lang w:val="fr-FR"/>
        </w:rPr>
        <w:t xml:space="preserve">existe </w:t>
      </w:r>
      <w:r w:rsidRPr="00D67DD6">
        <w:rPr>
          <w:i/>
          <w:lang w:val="fr-FR"/>
        </w:rPr>
        <w:t>en puissance</w:t>
      </w:r>
      <w:r w:rsidR="009A288C" w:rsidRPr="00D67DD6">
        <w:rPr>
          <w:i/>
          <w:lang w:val="fr-FR"/>
        </w:rPr>
        <w:t xml:space="preserve">, ceci </w:t>
      </w:r>
      <w:r w:rsidRPr="00D67DD6">
        <w:rPr>
          <w:i/>
          <w:lang w:val="fr-FR"/>
        </w:rPr>
        <w:t>est premier temporel</w:t>
      </w:r>
      <w:r w:rsidR="00D84F87" w:rsidRPr="00D67DD6">
        <w:rPr>
          <w:i/>
          <w:lang w:val="fr-FR"/>
        </w:rPr>
        <w:t>lement</w:t>
      </w:r>
      <w:r w:rsidRPr="00D67DD6">
        <w:rPr>
          <w:i/>
          <w:lang w:val="fr-FR"/>
        </w:rPr>
        <w:t xml:space="preserve"> comme acte personnel</w:t>
      </w:r>
      <w:r w:rsidRPr="00D67DD6">
        <w:rPr>
          <w:lang w:val="fr-FR"/>
        </w:rPr>
        <w:t xml:space="preserve"> (</w:t>
      </w:r>
      <w:r w:rsidRPr="00D67DD6">
        <w:rPr>
          <w:i/>
          <w:lang w:val="fr-FR"/>
        </w:rPr>
        <w:t>quod est in potentia est</w:t>
      </w:r>
      <w:r w:rsidR="009A288C" w:rsidRPr="00D67DD6">
        <w:rPr>
          <w:i/>
          <w:lang w:val="fr-FR"/>
        </w:rPr>
        <w:t xml:space="preserve"> prius te</w:t>
      </w:r>
      <w:r w:rsidRPr="00D67DD6">
        <w:rPr>
          <w:i/>
          <w:lang w:val="fr-FR"/>
        </w:rPr>
        <w:t>mpore individuo</w:t>
      </w:r>
      <w:r w:rsidR="00E974A8" w:rsidRPr="00D67DD6">
        <w:rPr>
          <w:lang w:val="fr-FR"/>
        </w:rPr>
        <w:t>). C</w:t>
      </w:r>
      <w:r w:rsidRPr="00D67DD6">
        <w:rPr>
          <w:lang w:val="fr-FR"/>
        </w:rPr>
        <w:t xml:space="preserve">ela peut être interprété de manière </w:t>
      </w:r>
      <w:r w:rsidR="00FA1D4F" w:rsidRPr="00D67DD6">
        <w:rPr>
          <w:lang w:val="fr-FR"/>
        </w:rPr>
        <w:t xml:space="preserve">suivante </w:t>
      </w:r>
      <w:r w:rsidRPr="00D67DD6">
        <w:rPr>
          <w:lang w:val="fr-FR"/>
        </w:rPr>
        <w:t>pour les trois opinions. Selon notre opinion et celle de Thémistius, l’intellect, qui est en puissance, est relié à nous plus tôt que l’intellect actif (</w:t>
      </w:r>
      <w:r w:rsidR="00C57352" w:rsidRPr="00C57352">
        <w:rPr>
          <w:i/>
          <w:lang w:val="fr-FR"/>
        </w:rPr>
        <w:t>intellectus</w:t>
      </w:r>
      <w:r w:rsidRPr="00D67DD6">
        <w:rPr>
          <w:i/>
          <w:lang w:val="fr-FR"/>
        </w:rPr>
        <w:t xml:space="preserve"> qui est in potentia prius continuatur cum nobis</w:t>
      </w:r>
      <w:r w:rsidRPr="00D67DD6">
        <w:rPr>
          <w:lang w:val="fr-FR"/>
        </w:rPr>
        <w:t>). Selon Alexandre, il se trouve que l’intellect en puissance est le premier dans l’ordre de l’existence et de la naissance, mais non du point de vue de son activité (</w:t>
      </w:r>
      <w:r w:rsidR="00C57352" w:rsidRPr="00C57352">
        <w:rPr>
          <w:i/>
          <w:lang w:val="fr-FR"/>
        </w:rPr>
        <w:t>intellectus</w:t>
      </w:r>
      <w:r w:rsidRPr="00D67DD6">
        <w:rPr>
          <w:i/>
          <w:lang w:val="fr-FR"/>
        </w:rPr>
        <w:t xml:space="preserve"> qui est in potentia erit prior in nobis secundum esse aut generationem, non secundum continuationem</w:t>
      </w:r>
      <w:r w:rsidRPr="00D67DD6">
        <w:rPr>
          <w:lang w:val="fr-FR"/>
        </w:rPr>
        <w:t xml:space="preserve">). » </w:t>
      </w:r>
      <w:r w:rsidRPr="00D67DD6">
        <w:rPr>
          <w:rStyle w:val="Znakapoznpodarou"/>
          <w:lang w:val="fr-FR"/>
        </w:rPr>
        <w:footnoteReference w:id="251"/>
      </w:r>
    </w:p>
    <w:p w14:paraId="06E606F9" w14:textId="789DA99D" w:rsidR="00CE6F64" w:rsidRPr="00D67DD6" w:rsidRDefault="00CE6F64" w:rsidP="00CE6F64">
      <w:pPr>
        <w:rPr>
          <w:noProof w:val="0"/>
          <w:lang w:val="fr-FR" w:eastAsia="en-US"/>
        </w:rPr>
      </w:pPr>
      <w:r w:rsidRPr="00D67DD6">
        <w:rPr>
          <w:noProof w:val="0"/>
          <w:lang w:val="fr-FR" w:eastAsia="en-US"/>
        </w:rPr>
        <w:lastRenderedPageBreak/>
        <w:t>Selon Thémistius, l’intellect réceptif est le premier dans l’ordre de l’actualisation, car il est lié à la cognition sensorielle</w:t>
      </w:r>
      <w:r w:rsidR="00FA1D4F" w:rsidRPr="00D67DD6">
        <w:rPr>
          <w:noProof w:val="0"/>
          <w:lang w:val="fr-FR" w:eastAsia="en-US"/>
        </w:rPr>
        <w:t xml:space="preserve">. </w:t>
      </w:r>
      <w:r w:rsidR="00AD2094" w:rsidRPr="00D67DD6">
        <w:rPr>
          <w:noProof w:val="0"/>
          <w:lang w:val="fr-FR" w:eastAsia="en-US"/>
        </w:rPr>
        <w:t>Averroès est d</w:t>
      </w:r>
      <w:r w:rsidR="0096171B" w:rsidRPr="00D67DD6">
        <w:rPr>
          <w:noProof w:val="0"/>
          <w:lang w:val="fr-FR" w:eastAsia="en-US"/>
        </w:rPr>
        <w:t>’</w:t>
      </w:r>
      <w:r w:rsidR="00AD2094" w:rsidRPr="00D67DD6">
        <w:rPr>
          <w:noProof w:val="0"/>
          <w:lang w:val="fr-FR" w:eastAsia="en-US"/>
        </w:rPr>
        <w:t xml:space="preserve">accord, mais </w:t>
      </w:r>
      <w:r w:rsidR="00161DF0" w:rsidRPr="00D67DD6">
        <w:rPr>
          <w:noProof w:val="0"/>
          <w:lang w:val="fr-FR" w:eastAsia="en-US"/>
        </w:rPr>
        <w:t xml:space="preserve">il </w:t>
      </w:r>
      <w:r w:rsidR="00AD2094" w:rsidRPr="00D67DD6">
        <w:rPr>
          <w:noProof w:val="0"/>
          <w:lang w:val="fr-FR" w:eastAsia="en-US"/>
        </w:rPr>
        <w:t xml:space="preserve">argumente contre Thémistius que </w:t>
      </w:r>
      <w:r w:rsidR="00FA1D4F" w:rsidRPr="00D67DD6">
        <w:rPr>
          <w:noProof w:val="0"/>
          <w:lang w:val="fr-FR" w:eastAsia="en-US"/>
        </w:rPr>
        <w:t>c</w:t>
      </w:r>
      <w:r w:rsidRPr="00D67DD6">
        <w:rPr>
          <w:noProof w:val="0"/>
          <w:lang w:val="fr-FR" w:eastAsia="en-US"/>
        </w:rPr>
        <w:t xml:space="preserve">et </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ne doit pas être matér</w:t>
      </w:r>
      <w:r w:rsidR="001F1C3E">
        <w:rPr>
          <w:noProof w:val="0"/>
          <w:lang w:val="fr-FR" w:eastAsia="en-US"/>
        </w:rPr>
        <w:t xml:space="preserve">iel. La citation reprend donc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d’Alexandre (</w:t>
      </w:r>
      <w:r w:rsidRPr="00D67DD6">
        <w:rPr>
          <w:i/>
          <w:noProof w:val="0"/>
          <w:lang w:val="fr-FR" w:eastAsia="en-US"/>
        </w:rPr>
        <w:t>prior in nobis secundum esse</w:t>
      </w:r>
      <w:r w:rsidR="00656433" w:rsidRPr="00D67DD6">
        <w:rPr>
          <w:noProof w:val="0"/>
          <w:lang w:val="fr-FR" w:eastAsia="en-US"/>
        </w:rPr>
        <w:t>) comme première étape de la création de la connaissance (</w:t>
      </w:r>
      <w:r w:rsidR="00656433" w:rsidRPr="00D67DD6">
        <w:rPr>
          <w:i/>
          <w:noProof w:val="0"/>
          <w:lang w:val="fr-FR" w:eastAsia="en-US"/>
        </w:rPr>
        <w:t>generatio</w:t>
      </w:r>
      <w:r w:rsidR="00656433" w:rsidRPr="00D67DD6">
        <w:rPr>
          <w:noProof w:val="0"/>
          <w:lang w:val="fr-FR" w:eastAsia="en-US"/>
        </w:rPr>
        <w:t xml:space="preserve">), qui est donnée comme puissance immatérielle. </w:t>
      </w:r>
      <w:r w:rsidRPr="00D67DD6">
        <w:rPr>
          <w:noProof w:val="0"/>
          <w:lang w:val="fr-FR" w:eastAsia="en-US"/>
        </w:rPr>
        <w:t xml:space="preserve">Mais Averroès ne peut </w:t>
      </w:r>
      <w:r w:rsidR="004F4A5E" w:rsidRPr="00D67DD6">
        <w:rPr>
          <w:noProof w:val="0"/>
          <w:lang w:val="fr-FR" w:eastAsia="en-US"/>
        </w:rPr>
        <w:t>pas accepter s</w:t>
      </w:r>
      <w:r w:rsidRPr="00D67DD6">
        <w:rPr>
          <w:noProof w:val="0"/>
          <w:lang w:val="fr-FR" w:eastAsia="en-US"/>
        </w:rPr>
        <w:t xml:space="preserve">a priorité hypostasiée dans l’ordre de la cognition intellectuelle. Celle-ci était assurée à tort chez Alexandre par le caractère extérieur de l’intellect réceptif. La cognition intellectuelle donnée de l’extérieur comme </w:t>
      </w:r>
      <w:r w:rsidR="004F4A5E" w:rsidRPr="00D67DD6">
        <w:rPr>
          <w:noProof w:val="0"/>
          <w:lang w:val="fr-FR" w:eastAsia="en-US"/>
        </w:rPr>
        <w:t>une</w:t>
      </w:r>
      <w:r w:rsidRPr="00D67DD6">
        <w:rPr>
          <w:noProof w:val="0"/>
          <w:lang w:val="fr-FR" w:eastAsia="en-US"/>
        </w:rPr>
        <w:t xml:space="preserve"> hypostase n’aurait pas une cognition continue</w:t>
      </w:r>
      <w:r w:rsidR="004F4A5E" w:rsidRPr="00D67DD6">
        <w:rPr>
          <w:noProof w:val="0"/>
          <w:lang w:val="fr-FR" w:eastAsia="en-US"/>
        </w:rPr>
        <w:t xml:space="preserve">, assurée </w:t>
      </w:r>
      <w:r w:rsidRPr="00D67DD6">
        <w:rPr>
          <w:noProof w:val="0"/>
          <w:lang w:val="fr-FR" w:eastAsia="en-US"/>
        </w:rPr>
        <w:t>existentiellement (</w:t>
      </w:r>
      <w:r w:rsidRPr="00D67DD6">
        <w:rPr>
          <w:i/>
          <w:noProof w:val="0"/>
          <w:lang w:val="fr-FR" w:eastAsia="en-US"/>
        </w:rPr>
        <w:t>continuatio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continuatio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La cognition déterminée par l’intellect actif </w:t>
      </w:r>
      <w:r w:rsidR="00DC4169" w:rsidRPr="00D67DD6">
        <w:rPr>
          <w:noProof w:val="0"/>
          <w:lang w:val="fr-FR" w:eastAsia="en-US"/>
        </w:rPr>
        <w:t xml:space="preserve">provenant </w:t>
      </w:r>
      <w:r w:rsidRPr="00D67DD6">
        <w:rPr>
          <w:noProof w:val="0"/>
          <w:lang w:val="fr-FR" w:eastAsia="en-US"/>
        </w:rPr>
        <w:t xml:space="preserve">de l’extérieur ne serait pas en notre pouvoir. De plus, il s’agirait d’une </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E23683" w:rsidRPr="00D67DD6">
        <w:rPr>
          <w:noProof w:val="0"/>
          <w:lang w:val="fr-FR" w:eastAsia="en-US"/>
        </w:rPr>
        <w:t>mytho</w:t>
      </w:r>
      <w:r w:rsidR="00460B19" w:rsidRPr="00D67DD6">
        <w:rPr>
          <w:noProof w:val="0"/>
          <w:lang w:val="fr-FR" w:eastAsia="en-US"/>
        </w:rPr>
        <w:t>lo</w:t>
      </w:r>
      <w:r w:rsidR="00CF3BF1" w:rsidRPr="00D67DD6">
        <w:rPr>
          <w:noProof w:val="0"/>
          <w:lang w:val="fr-FR" w:eastAsia="en-US"/>
        </w:rPr>
        <w:t>g</w:t>
      </w:r>
      <w:r w:rsidR="00460B19" w:rsidRPr="00D67DD6">
        <w:rPr>
          <w:noProof w:val="0"/>
          <w:lang w:val="fr-FR" w:eastAsia="en-US"/>
        </w:rPr>
        <w:t xml:space="preserve">ique </w:t>
      </w:r>
      <w:r w:rsidRPr="00D67DD6">
        <w:rPr>
          <w:noProof w:val="0"/>
          <w:lang w:val="fr-FR" w:eastAsia="en-US"/>
        </w:rPr>
        <w:t>de</w:t>
      </w:r>
      <w:r w:rsidR="00DC4169" w:rsidRPr="00D67DD6">
        <w:rPr>
          <w:noProof w:val="0"/>
          <w:lang w:val="fr-FR" w:eastAsia="en-US"/>
        </w:rPr>
        <w:t>s</w:t>
      </w:r>
      <w:r w:rsidRPr="00D67DD6">
        <w:rPr>
          <w:noProof w:val="0"/>
          <w:lang w:val="fr-FR" w:eastAsia="en-US"/>
        </w:rPr>
        <w:t xml:space="preserve"> </w:t>
      </w:r>
      <w:r w:rsidR="009878DF" w:rsidRPr="00D67DD6">
        <w:rPr>
          <w:noProof w:val="0"/>
          <w:lang w:val="fr-FR" w:eastAsia="en-US"/>
        </w:rPr>
        <w:t xml:space="preserve">trois </w:t>
      </w:r>
      <w:r w:rsidRPr="00D67DD6">
        <w:rPr>
          <w:noProof w:val="0"/>
          <w:lang w:val="fr-FR" w:eastAsia="en-US"/>
        </w:rPr>
        <w:t>substances</w:t>
      </w:r>
      <w:r w:rsidR="00DC4169" w:rsidRPr="00D67DD6">
        <w:rPr>
          <w:noProof w:val="0"/>
          <w:lang w:val="fr-FR" w:eastAsia="en-US"/>
        </w:rPr>
        <w:t xml:space="preserve"> objectives</w:t>
      </w:r>
      <w:r w:rsidRPr="00D67DD6">
        <w:rPr>
          <w:noProof w:val="0"/>
          <w:lang w:val="fr-FR" w:eastAsia="en-US"/>
        </w:rPr>
        <w:t>, c’est-à-dire l’intellect cosmique séparé, l’âme intellectuelle et le corps sensuel.</w:t>
      </w:r>
      <w:r w:rsidR="00D73BF7" w:rsidRPr="00D67DD6">
        <w:rPr>
          <w:noProof w:val="0"/>
          <w:lang w:val="fr-FR" w:eastAsia="en-US"/>
        </w:rPr>
        <w:t xml:space="preserve"> La métaphysique classique ne suit pas le scénario pornographique moderne, </w:t>
      </w:r>
      <w:r w:rsidR="00A6059E" w:rsidRPr="00D67DD6">
        <w:rPr>
          <w:noProof w:val="0"/>
          <w:lang w:val="fr-FR" w:eastAsia="en-US"/>
        </w:rPr>
        <w:t>quand l</w:t>
      </w:r>
      <w:r w:rsidR="00D73BF7" w:rsidRPr="00D67DD6">
        <w:rPr>
          <w:noProof w:val="0"/>
          <w:lang w:val="fr-FR" w:eastAsia="en-US"/>
        </w:rPr>
        <w:t xml:space="preserve">es entités </w:t>
      </w:r>
      <w:r w:rsidR="007C7653">
        <w:rPr>
          <w:noProof w:val="0"/>
          <w:lang w:val="fr-FR" w:eastAsia="en-US"/>
        </w:rPr>
        <w:t>non existant</w:t>
      </w:r>
      <w:r w:rsidR="00D73BF7" w:rsidRPr="00D67DD6">
        <w:rPr>
          <w:noProof w:val="0"/>
          <w:lang w:val="fr-FR" w:eastAsia="en-US"/>
        </w:rPr>
        <w:t xml:space="preserve">es du troisième type font ensemble un coït </w:t>
      </w:r>
      <w:r w:rsidR="00B80331" w:rsidRPr="00D67DD6">
        <w:rPr>
          <w:noProof w:val="0"/>
          <w:lang w:val="fr-FR" w:eastAsia="en-US"/>
        </w:rPr>
        <w:t xml:space="preserve">objectif </w:t>
      </w:r>
      <w:r w:rsidR="00D73BF7" w:rsidRPr="00D67DD6">
        <w:rPr>
          <w:noProof w:val="0"/>
          <w:lang w:val="fr-FR" w:eastAsia="en-US"/>
        </w:rPr>
        <w:t xml:space="preserve">(voir le terminus </w:t>
      </w:r>
      <w:r w:rsidR="00D73BF7" w:rsidRPr="00D67DD6">
        <w:rPr>
          <w:i/>
          <w:noProof w:val="0"/>
          <w:lang w:val="fr-FR" w:eastAsia="en-US"/>
        </w:rPr>
        <w:t>colligatio</w:t>
      </w:r>
      <w:r w:rsidR="00D73BF7" w:rsidRPr="00D67DD6">
        <w:rPr>
          <w:noProof w:val="0"/>
          <w:lang w:val="fr-FR" w:eastAsia="en-US"/>
        </w:rPr>
        <w:t xml:space="preserve"> plus loin) afin de créer un «</w:t>
      </w:r>
      <w:r w:rsidR="00B00D87" w:rsidRPr="00D67DD6">
        <w:rPr>
          <w:noProof w:val="0"/>
          <w:lang w:val="fr-FR" w:eastAsia="en-US"/>
        </w:rPr>
        <w:t> </w:t>
      </w:r>
      <w:r w:rsidR="00A6059E" w:rsidRPr="00D67DD6">
        <w:rPr>
          <w:noProof w:val="0"/>
          <w:lang w:val="fr-FR" w:eastAsia="en-US"/>
        </w:rPr>
        <w:t>humanisme</w:t>
      </w:r>
      <w:r w:rsidR="00B00D87" w:rsidRPr="00D67DD6">
        <w:rPr>
          <w:noProof w:val="0"/>
          <w:lang w:val="fr-FR" w:eastAsia="en-US"/>
        </w:rPr>
        <w:t> </w:t>
      </w:r>
      <w:r w:rsidR="00D73BF7" w:rsidRPr="00D67DD6">
        <w:rPr>
          <w:noProof w:val="0"/>
          <w:lang w:val="fr-FR" w:eastAsia="en-US"/>
        </w:rPr>
        <w:t>»</w:t>
      </w:r>
      <w:r w:rsidR="00A6059E" w:rsidRPr="00D67DD6">
        <w:rPr>
          <w:noProof w:val="0"/>
          <w:lang w:val="fr-FR" w:eastAsia="en-US"/>
        </w:rPr>
        <w:t xml:space="preserve"> moderne</w:t>
      </w:r>
      <w:r w:rsidR="00D73BF7" w:rsidRPr="00D67DD6">
        <w:rPr>
          <w:noProof w:val="0"/>
          <w:lang w:val="fr-FR" w:eastAsia="en-US"/>
        </w:rPr>
        <w:t xml:space="preserve">. </w:t>
      </w:r>
      <w:r w:rsidRPr="00D67DD6">
        <w:rPr>
          <w:noProof w:val="0"/>
          <w:lang w:val="fr-FR" w:eastAsia="en-US"/>
        </w:rPr>
        <w:t xml:space="preserve">La cognition déterminée extérieurement serait basée sur la connexion hétérogène entre le potentiel immatériel séparé et l’intellect actif (Alexandre) ou </w:t>
      </w:r>
      <w:r w:rsidR="000D52A0" w:rsidRPr="00D67DD6">
        <w:rPr>
          <w:noProof w:val="0"/>
          <w:lang w:val="fr-FR" w:eastAsia="en-US"/>
        </w:rPr>
        <w:t xml:space="preserve">serait </w:t>
      </w:r>
      <w:r w:rsidRPr="00D67DD6">
        <w:rPr>
          <w:noProof w:val="0"/>
          <w:lang w:val="fr-FR" w:eastAsia="en-US"/>
        </w:rPr>
        <w:t xml:space="preserve">déterminé de façon hétérogène par l’intellect solaire immatériel, qui est séparé de l’intellect hylique en tant que matériel et sensuel (Thémistius). </w:t>
      </w:r>
      <w:r w:rsidR="00F3451C" w:rsidRPr="00D67DD6">
        <w:rPr>
          <w:noProof w:val="0"/>
          <w:lang w:val="fr-FR" w:eastAsia="en-US"/>
        </w:rPr>
        <w:t>Tous</w:t>
      </w:r>
      <w:r w:rsidR="0037253D" w:rsidRPr="00D67DD6">
        <w:rPr>
          <w:noProof w:val="0"/>
          <w:lang w:val="fr-FR" w:eastAsia="en-US"/>
        </w:rPr>
        <w:t xml:space="preserve"> l</w:t>
      </w:r>
      <w:r w:rsidRPr="00D67DD6">
        <w:rPr>
          <w:noProof w:val="0"/>
          <w:lang w:val="fr-FR" w:eastAsia="en-US"/>
        </w:rPr>
        <w:t xml:space="preserve">es deux </w:t>
      </w:r>
      <w:r w:rsidR="003E673E" w:rsidRPr="00D67DD6">
        <w:rPr>
          <w:noProof w:val="0"/>
          <w:lang w:val="fr-FR" w:eastAsia="en-US"/>
        </w:rPr>
        <w:t xml:space="preserve">mélanges </w:t>
      </w:r>
      <w:r w:rsidRPr="00D67DD6">
        <w:rPr>
          <w:noProof w:val="0"/>
          <w:lang w:val="fr-FR" w:eastAsia="en-US"/>
        </w:rPr>
        <w:t xml:space="preserve">de l’intellect </w:t>
      </w:r>
      <w:r w:rsidR="00F3451C" w:rsidRPr="00D67DD6">
        <w:rPr>
          <w:noProof w:val="0"/>
          <w:lang w:val="fr-FR" w:eastAsia="en-US"/>
        </w:rPr>
        <w:t xml:space="preserve">provenant des </w:t>
      </w:r>
      <w:r w:rsidRPr="00D67DD6">
        <w:rPr>
          <w:noProof w:val="0"/>
          <w:lang w:val="fr-FR" w:eastAsia="en-US"/>
        </w:rPr>
        <w:t>substance</w:t>
      </w:r>
      <w:r w:rsidR="00F3451C" w:rsidRPr="00D67DD6">
        <w:rPr>
          <w:noProof w:val="0"/>
          <w:lang w:val="fr-FR" w:eastAsia="en-US"/>
        </w:rPr>
        <w:t xml:space="preserve">s incompatibles </w:t>
      </w:r>
      <w:r w:rsidRPr="00D67DD6">
        <w:rPr>
          <w:noProof w:val="0"/>
          <w:lang w:val="fr-FR" w:eastAsia="en-US"/>
        </w:rPr>
        <w:t xml:space="preserve">rendraient impossible </w:t>
      </w:r>
      <w:r w:rsidR="009C1E16">
        <w:rPr>
          <w:noProof w:val="0"/>
          <w:lang w:val="fr-FR" w:eastAsia="en-US"/>
        </w:rPr>
        <w:t xml:space="preserve">une </w:t>
      </w:r>
      <w:r w:rsidRPr="00D67DD6">
        <w:rPr>
          <w:i/>
          <w:noProof w:val="0"/>
          <w:lang w:val="fr-FR" w:eastAsia="en-US"/>
        </w:rPr>
        <w:t>proportio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proportio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0D52A0" w:rsidRPr="00D67DD6">
        <w:rPr>
          <w:noProof w:val="0"/>
          <w:lang w:val="fr-FR" w:eastAsia="en-US"/>
        </w:rPr>
        <w:t xml:space="preserve">aristotélicienne qui repose </w:t>
      </w:r>
      <w:r w:rsidRPr="00D67DD6">
        <w:rPr>
          <w:noProof w:val="0"/>
          <w:lang w:val="fr-FR" w:eastAsia="en-US"/>
        </w:rPr>
        <w:t xml:space="preserve">sur la cognition personnelle. Cette cognition personnelle </w:t>
      </w:r>
      <w:r w:rsidR="000D52A0" w:rsidRPr="00D67DD6">
        <w:rPr>
          <w:noProof w:val="0"/>
          <w:lang w:val="fr-FR" w:eastAsia="en-US"/>
        </w:rPr>
        <w:t xml:space="preserve">avance </w:t>
      </w:r>
      <w:r w:rsidRPr="00D67DD6">
        <w:rPr>
          <w:noProof w:val="0"/>
          <w:lang w:val="fr-FR" w:eastAsia="en-US"/>
        </w:rPr>
        <w:t>à partir de la direction des choses sensuellement perçues. Averroès</w:t>
      </w:r>
      <w:r w:rsidR="000D52A0" w:rsidRPr="00D67DD6">
        <w:rPr>
          <w:noProof w:val="0"/>
          <w:lang w:val="fr-FR" w:eastAsia="en-US"/>
        </w:rPr>
        <w:t xml:space="preserve"> reste </w:t>
      </w:r>
      <w:r w:rsidRPr="00D67DD6">
        <w:rPr>
          <w:noProof w:val="0"/>
          <w:lang w:val="fr-FR" w:eastAsia="en-US"/>
        </w:rPr>
        <w:t xml:space="preserve">fidèle au texte original </w:t>
      </w:r>
      <w:r w:rsidRPr="00D67DD6">
        <w:rPr>
          <w:i/>
          <w:noProof w:val="0"/>
          <w:lang w:val="fr-FR" w:eastAsia="en-US"/>
        </w:rPr>
        <w:t>De anima</w:t>
      </w:r>
      <w:r w:rsidRPr="00D67DD6">
        <w:rPr>
          <w:noProof w:val="0"/>
          <w:lang w:val="fr-FR" w:eastAsia="en-US"/>
        </w:rPr>
        <w:t xml:space="preserve"> (νοῦς τῷ πάντα γίνεσθαι, ὁ δὲ τῷ πάντα ποιεῖν, 430a14–15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430a14–15</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w:t>
      </w:r>
      <w:r w:rsidR="000D52A0" w:rsidRPr="00D67DD6">
        <w:rPr>
          <w:noProof w:val="0"/>
          <w:lang w:val="fr-FR" w:eastAsia="en-US"/>
        </w:rPr>
        <w:t xml:space="preserve">. Il </w:t>
      </w:r>
      <w:r w:rsidRPr="00D67DD6">
        <w:rPr>
          <w:noProof w:val="0"/>
          <w:lang w:val="fr-FR" w:eastAsia="en-US"/>
        </w:rPr>
        <w:t xml:space="preserve">affirme que la fonction réceptive et active de l’intellect dans le corps doit être immatérielle, ce qu’Alexandre </w:t>
      </w:r>
      <w:r w:rsidR="000D52A0" w:rsidRPr="00D67DD6">
        <w:rPr>
          <w:noProof w:val="0"/>
          <w:lang w:val="fr-FR" w:eastAsia="en-US"/>
        </w:rPr>
        <w:t xml:space="preserve">et </w:t>
      </w:r>
      <w:r w:rsidR="002616EB" w:rsidRPr="00D67DD6">
        <w:rPr>
          <w:noProof w:val="0"/>
          <w:lang w:val="fr-FR" w:eastAsia="en-US"/>
        </w:rPr>
        <w:t xml:space="preserve">Thémistius </w:t>
      </w:r>
      <w:r w:rsidRPr="00D67DD6">
        <w:rPr>
          <w:noProof w:val="0"/>
          <w:lang w:val="fr-FR" w:eastAsia="en-US"/>
        </w:rPr>
        <w:t>voyai</w:t>
      </w:r>
      <w:r w:rsidR="002616EB" w:rsidRPr="00D67DD6">
        <w:rPr>
          <w:noProof w:val="0"/>
          <w:lang w:val="fr-FR" w:eastAsia="en-US"/>
        </w:rPr>
        <w:t>en</w:t>
      </w:r>
      <w:r w:rsidRPr="00D67DD6">
        <w:rPr>
          <w:noProof w:val="0"/>
          <w:lang w:val="fr-FR" w:eastAsia="en-US"/>
        </w:rPr>
        <w:t>t différemment. Cette transformation de</w:t>
      </w:r>
      <w:r w:rsidR="009C4196">
        <w:rPr>
          <w:noProof w:val="0"/>
          <w:lang w:val="fr-FR" w:eastAsia="en-US"/>
        </w:rPr>
        <w:t xml:space="preserve"> l’intellect hylémorphique en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immatériel est nécessaire en raison de la vérité comme </w:t>
      </w:r>
      <w:r w:rsidRPr="00D67DD6">
        <w:rPr>
          <w:i/>
          <w:noProof w:val="0"/>
          <w:lang w:val="fr-FR" w:eastAsia="en-US"/>
        </w:rPr>
        <w:t>proportio</w:t>
      </w:r>
      <w:r w:rsidRPr="00D67DD6">
        <w:rPr>
          <w:noProof w:val="0"/>
          <w:lang w:val="fr-FR" w:eastAsia="en-US"/>
        </w:rPr>
        <w:t xml:space="preserve"> des sens et de l’intellect. Averroès prend l’intellect d’Alexandre comme une puissance absolue de la réceptivité et le transforme en</w:t>
      </w:r>
      <w:r w:rsidR="000D52A0" w:rsidRPr="00D67DD6">
        <w:rPr>
          <w:noProof w:val="0"/>
          <w:lang w:val="fr-FR" w:eastAsia="en-US"/>
        </w:rPr>
        <w:t xml:space="preserve"> </w:t>
      </w:r>
      <w:r w:rsidRPr="00D67DD6">
        <w:rPr>
          <w:noProof w:val="0"/>
          <w:lang w:val="fr-FR" w:eastAsia="en-US"/>
        </w:rPr>
        <w:t xml:space="preserve">nouvel </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selon Thémistius (</w:t>
      </w:r>
      <w:r w:rsidRPr="00D67DD6">
        <w:rPr>
          <w:i/>
          <w:noProof w:val="0"/>
          <w:lang w:val="fr-FR" w:eastAsia="en-US"/>
        </w:rPr>
        <w:t xml:space="preserve">in hoc convenit nobiscum </w:t>
      </w:r>
      <w:r w:rsidR="00C47669" w:rsidRPr="00D67DD6">
        <w:rPr>
          <w:i/>
          <w:noProof w:val="0"/>
          <w:lang w:val="fr-FR" w:eastAsia="en-US"/>
        </w:rPr>
        <w:t>The</w:t>
      </w:r>
      <w:r w:rsidR="002553FC" w:rsidRPr="00D67DD6">
        <w:rPr>
          <w:i/>
          <w:noProof w:val="0"/>
          <w:lang w:val="fr-FR" w:eastAsia="en-US"/>
        </w:rPr>
        <w:t>mistius</w:t>
      </w:r>
      <w:r w:rsidRPr="00D67DD6">
        <w:rPr>
          <w:noProof w:val="0"/>
          <w:lang w:val="fr-FR" w:eastAsia="en-US"/>
        </w:rPr>
        <w:t>). La nouvelle réceptivité fai</w:t>
      </w:r>
      <w:r w:rsidR="000D52A0" w:rsidRPr="00D67DD6">
        <w:rPr>
          <w:noProof w:val="0"/>
          <w:lang w:val="fr-FR" w:eastAsia="en-US"/>
        </w:rPr>
        <w:t>t</w:t>
      </w:r>
      <w:r w:rsidRPr="00D67DD6">
        <w:rPr>
          <w:noProof w:val="0"/>
          <w:lang w:val="fr-FR" w:eastAsia="en-US"/>
        </w:rPr>
        <w:t xml:space="preserve"> partie du </w:t>
      </w:r>
      <w:r w:rsidRPr="00D67DD6">
        <w:rPr>
          <w:noProof w:val="0"/>
          <w:lang w:val="fr-FR" w:eastAsia="en-US"/>
        </w:rPr>
        <w:lastRenderedPageBreak/>
        <w:t>processus de cognition déterminé par l’expérience sensorielle, qui était présent dans l’intellect hylique de Thémistius. Par la synthèse des deux concepts</w:t>
      </w:r>
      <w:r w:rsidR="000D52A0" w:rsidRPr="00D67DD6">
        <w:rPr>
          <w:noProof w:val="0"/>
          <w:lang w:val="fr-FR" w:eastAsia="en-US"/>
        </w:rPr>
        <w:t xml:space="preserve"> corrigés</w:t>
      </w:r>
      <w:r w:rsidRPr="00D67DD6">
        <w:rPr>
          <w:noProof w:val="0"/>
          <w:lang w:val="fr-FR" w:eastAsia="en-US"/>
        </w:rPr>
        <w:t xml:space="preserve">, un nouveau type d’intellect réceptif </w:t>
      </w:r>
      <w:r w:rsidR="000D52A0" w:rsidRPr="00D67DD6">
        <w:rPr>
          <w:noProof w:val="0"/>
          <w:lang w:val="fr-FR" w:eastAsia="en-US"/>
        </w:rPr>
        <w:t xml:space="preserve">fait une faculté </w:t>
      </w:r>
      <w:r w:rsidRPr="00D67DD6">
        <w:rPr>
          <w:noProof w:val="0"/>
          <w:lang w:val="fr-FR" w:eastAsia="en-US"/>
        </w:rPr>
        <w:t xml:space="preserve">dans l’âme, car cette puissance est donnée comme un acte immatériel de l’âme. </w:t>
      </w:r>
      <w:r w:rsidR="00425DF6" w:rsidRPr="00D67DD6">
        <w:rPr>
          <w:noProof w:val="0"/>
          <w:lang w:val="fr-FR" w:eastAsia="en-US"/>
        </w:rPr>
        <w:t>Averroès ainsi obtient pour le syllogisme démonstratif le nouveau membre intermédiaire (</w:t>
      </w:r>
      <w:r w:rsidR="00425DF6" w:rsidRPr="00D67DD6">
        <w:rPr>
          <w:i/>
          <w:noProof w:val="0"/>
          <w:lang w:val="fr-FR" w:eastAsia="en-US"/>
        </w:rPr>
        <w:t>medium</w:t>
      </w:r>
      <w:r w:rsidR="00425DF6" w:rsidRPr="00D67DD6">
        <w:rPr>
          <w:noProof w:val="0"/>
          <w:lang w:val="fr-FR" w:eastAsia="en-US"/>
        </w:rPr>
        <w:t>) qui agit comme une cause réelle dans les processus de cognition réelle</w:t>
      </w:r>
      <w:r w:rsidR="00161DF0" w:rsidRPr="00D67DD6">
        <w:rPr>
          <w:noProof w:val="0"/>
          <w:lang w:val="fr-FR" w:eastAsia="en-US"/>
        </w:rPr>
        <w:t xml:space="preserve">. C’est une </w:t>
      </w:r>
      <w:r w:rsidR="00425DF6" w:rsidRPr="00D67DD6">
        <w:rPr>
          <w:noProof w:val="0"/>
          <w:lang w:val="fr-FR" w:eastAsia="en-US"/>
        </w:rPr>
        <w:t>personne réelle</w:t>
      </w:r>
      <w:r w:rsidR="00161DF0" w:rsidRPr="00D67DD6">
        <w:rPr>
          <w:noProof w:val="0"/>
          <w:lang w:val="fr-FR" w:eastAsia="en-US"/>
        </w:rPr>
        <w:t xml:space="preserve"> qui le fait</w:t>
      </w:r>
      <w:r w:rsidR="00425DF6" w:rsidRPr="00D67DD6">
        <w:rPr>
          <w:noProof w:val="0"/>
          <w:lang w:val="fr-FR" w:eastAsia="en-US"/>
        </w:rPr>
        <w:t>. L</w:t>
      </w:r>
      <w:r w:rsidR="004239AA" w:rsidRPr="00D67DD6">
        <w:rPr>
          <w:noProof w:val="0"/>
          <w:lang w:val="fr-FR" w:eastAsia="en-US"/>
        </w:rPr>
        <w:t>’</w:t>
      </w:r>
      <w:r w:rsidR="00671373" w:rsidRPr="00D67DD6">
        <w:rPr>
          <w:noProof w:val="0"/>
          <w:lang w:val="fr-FR" w:eastAsia="en-US"/>
        </w:rPr>
        <w:t>équivalent</w:t>
      </w:r>
      <w:r w:rsidR="00425DF6" w:rsidRPr="00D67DD6">
        <w:rPr>
          <w:noProof w:val="0"/>
          <w:lang w:val="fr-FR" w:eastAsia="en-US"/>
        </w:rPr>
        <w:t xml:space="preserve">, bien plus tardif, est le mode existentiel de </w:t>
      </w:r>
      <w:r w:rsidR="00425DF6" w:rsidRPr="00D67DD6">
        <w:rPr>
          <w:i/>
          <w:noProof w:val="0"/>
          <w:lang w:val="fr-FR" w:eastAsia="en-US"/>
        </w:rPr>
        <w:t>Verstehen</w:t>
      </w:r>
      <w:r w:rsidR="00425DF6" w:rsidRPr="00D67DD6">
        <w:rPr>
          <w:noProof w:val="0"/>
          <w:lang w:val="fr-FR" w:eastAsia="en-US"/>
        </w:rPr>
        <w:t xml:space="preserve"> qui incorpore </w:t>
      </w:r>
      <w:r w:rsidR="00425DF6" w:rsidRPr="00D67DD6">
        <w:rPr>
          <w:i/>
          <w:noProof w:val="0"/>
          <w:lang w:val="fr-FR" w:eastAsia="en-US"/>
        </w:rPr>
        <w:t>Dasein</w:t>
      </w:r>
      <w:r w:rsidR="00425DF6" w:rsidRPr="00D67DD6">
        <w:rPr>
          <w:noProof w:val="0"/>
          <w:lang w:val="fr-FR" w:eastAsia="en-US"/>
        </w:rPr>
        <w:t xml:space="preserve"> dans l</w:t>
      </w:r>
      <w:r w:rsidR="004239AA" w:rsidRPr="00D67DD6">
        <w:rPr>
          <w:noProof w:val="0"/>
          <w:lang w:val="fr-FR" w:eastAsia="en-US"/>
        </w:rPr>
        <w:t>’</w:t>
      </w:r>
      <w:r w:rsidR="00425DF6" w:rsidRPr="00D67DD6">
        <w:rPr>
          <w:noProof w:val="0"/>
          <w:lang w:val="fr-FR" w:eastAsia="en-US"/>
        </w:rPr>
        <w:t>herméneutique de la facticité de Heidegger.</w:t>
      </w:r>
      <w:r w:rsidR="0044010A" w:rsidRPr="00D67DD6">
        <w:rPr>
          <w:noProof w:val="0"/>
          <w:lang w:val="fr-FR" w:eastAsia="en-US"/>
        </w:rPr>
        <w:t xml:space="preserve"> Par conséquent, Averroès </w:t>
      </w:r>
      <w:r w:rsidR="00425DF6" w:rsidRPr="00D67DD6">
        <w:rPr>
          <w:noProof w:val="0"/>
          <w:lang w:val="fr-FR" w:eastAsia="en-US"/>
        </w:rPr>
        <w:t xml:space="preserve">peut établir un </w:t>
      </w:r>
      <w:r w:rsidR="0041339E">
        <w:rPr>
          <w:noProof w:val="0"/>
          <w:lang w:val="fr-FR" w:eastAsia="en-US"/>
        </w:rPr>
        <w:t>syllogisme déductif pour le travail d</w:t>
      </w:r>
      <w:r w:rsidR="004239AA" w:rsidRPr="00D67DD6">
        <w:rPr>
          <w:noProof w:val="0"/>
          <w:lang w:val="fr-FR" w:eastAsia="en-US"/>
        </w:rPr>
        <w:t>’</w:t>
      </w:r>
      <w:r w:rsidR="00C57352" w:rsidRPr="00C57352">
        <w:rPr>
          <w:i/>
          <w:noProof w:val="0"/>
          <w:lang w:val="fr-FR" w:eastAsia="en-US"/>
        </w:rPr>
        <w:t>intellectus</w:t>
      </w:r>
      <w:r w:rsidR="00425DF6" w:rsidRPr="00D67DD6">
        <w:rPr>
          <w:i/>
          <w:noProof w:val="0"/>
          <w:lang w:val="fr-FR" w:eastAsia="en-US"/>
        </w:rPr>
        <w:t xml:space="preserve"> possibilis</w:t>
      </w:r>
      <w:r w:rsidR="00425DF6" w:rsidRPr="00D67DD6">
        <w:rPr>
          <w:noProof w:val="0"/>
          <w:lang w:val="fr-FR" w:eastAsia="en-US"/>
        </w:rPr>
        <w:t xml:space="preserve">. </w:t>
      </w:r>
      <w:r w:rsidR="0096171B" w:rsidRPr="00D67DD6">
        <w:rPr>
          <w:noProof w:val="0"/>
          <w:lang w:val="fr-FR" w:eastAsia="en-US"/>
        </w:rPr>
        <w:t>L</w:t>
      </w:r>
      <w:r w:rsidRPr="00D67DD6">
        <w:rPr>
          <w:noProof w:val="0"/>
          <w:lang w:val="fr-FR" w:eastAsia="en-US"/>
        </w:rPr>
        <w:t xml:space="preserve">a cognition est maintenant immatérielle, entièrement réceptive, et </w:t>
      </w:r>
      <w:r w:rsidR="0096171B" w:rsidRPr="00D67DD6">
        <w:rPr>
          <w:noProof w:val="0"/>
          <w:lang w:val="fr-FR" w:eastAsia="en-US"/>
        </w:rPr>
        <w:t>elle reste enti</w:t>
      </w:r>
      <w:r w:rsidRPr="00D67DD6">
        <w:rPr>
          <w:noProof w:val="0"/>
          <w:lang w:val="fr-FR" w:eastAsia="en-US"/>
        </w:rPr>
        <w:t xml:space="preserve">èrement </w:t>
      </w:r>
      <w:r w:rsidR="0096171B" w:rsidRPr="00D67DD6">
        <w:rPr>
          <w:noProof w:val="0"/>
          <w:lang w:val="fr-FR" w:eastAsia="en-US"/>
        </w:rPr>
        <w:t xml:space="preserve">en </w:t>
      </w:r>
      <w:r w:rsidRPr="00D67DD6">
        <w:rPr>
          <w:noProof w:val="0"/>
          <w:lang w:val="fr-FR" w:eastAsia="en-US"/>
        </w:rPr>
        <w:t xml:space="preserve">notre pouvoir. </w:t>
      </w:r>
      <w:r w:rsidR="005866CA" w:rsidRPr="00D67DD6">
        <w:rPr>
          <w:noProof w:val="0"/>
          <w:lang w:val="fr-FR" w:eastAsia="en-US"/>
        </w:rPr>
        <w:t>L’intellect est maintenant i</w:t>
      </w:r>
      <w:r w:rsidR="007928C2" w:rsidRPr="00D67DD6">
        <w:rPr>
          <w:noProof w:val="0"/>
          <w:lang w:val="fr-FR" w:eastAsia="en-US"/>
        </w:rPr>
        <w:t xml:space="preserve">nséré dans </w:t>
      </w:r>
      <w:r w:rsidRPr="00D67DD6">
        <w:rPr>
          <w:noProof w:val="0"/>
          <w:lang w:val="fr-FR" w:eastAsia="en-US"/>
        </w:rPr>
        <w:t xml:space="preserve">l’ordre </w:t>
      </w:r>
      <w:r w:rsidR="000E4B46" w:rsidRPr="00D67DD6">
        <w:rPr>
          <w:noProof w:val="0"/>
          <w:lang w:val="fr-FR" w:eastAsia="en-US"/>
        </w:rPr>
        <w:t xml:space="preserve">hyparchique </w:t>
      </w:r>
      <w:r w:rsidR="0060767A" w:rsidRPr="00D67DD6">
        <w:rPr>
          <w:noProof w:val="0"/>
          <w:lang w:val="fr-FR" w:eastAsia="en-US"/>
        </w:rPr>
        <w:t xml:space="preserve">de la réalité </w:t>
      </w:r>
      <w:r w:rsidR="007A6B34" w:rsidRPr="00D67DD6">
        <w:rPr>
          <w:noProof w:val="0"/>
          <w:lang w:val="fr-FR" w:eastAsia="en-US"/>
        </w:rPr>
        <w:t xml:space="preserve">munie de </w:t>
      </w:r>
      <w:r w:rsidR="005866CA" w:rsidRPr="00D67DD6">
        <w:rPr>
          <w:noProof w:val="0"/>
          <w:lang w:val="fr-FR" w:eastAsia="en-US"/>
        </w:rPr>
        <w:t xml:space="preserve">causalité effective </w:t>
      </w:r>
      <w:r w:rsidR="0060767A" w:rsidRPr="00D67DD6">
        <w:rPr>
          <w:noProof w:val="0"/>
          <w:lang w:val="fr-FR" w:eastAsia="en-US"/>
        </w:rPr>
        <w:t xml:space="preserve">qui </w:t>
      </w:r>
      <w:r w:rsidR="005866CA" w:rsidRPr="00D67DD6">
        <w:rPr>
          <w:noProof w:val="0"/>
          <w:lang w:val="fr-FR" w:eastAsia="en-US"/>
        </w:rPr>
        <w:t>fonde la plus importante prédication catégori</w:t>
      </w:r>
      <w:r w:rsidR="00CF40DA" w:rsidRPr="00D67DD6">
        <w:rPr>
          <w:noProof w:val="0"/>
          <w:lang w:val="fr-FR" w:eastAsia="en-US"/>
        </w:rPr>
        <w:t>el</w:t>
      </w:r>
      <w:r w:rsidR="005866CA" w:rsidRPr="00D67DD6">
        <w:rPr>
          <w:noProof w:val="0"/>
          <w:lang w:val="fr-FR" w:eastAsia="en-US"/>
        </w:rPr>
        <w:t xml:space="preserve">le faite </w:t>
      </w:r>
      <w:r w:rsidR="004D414E" w:rsidRPr="00D67DD6">
        <w:rPr>
          <w:noProof w:val="0"/>
          <w:lang w:val="fr-FR" w:eastAsia="en-US"/>
        </w:rPr>
        <w:t>par l</w:t>
      </w:r>
      <w:r w:rsidR="004D414E" w:rsidRPr="00D67DD6">
        <w:rPr>
          <w:rFonts w:cs="Calibri"/>
          <w:noProof w:val="0"/>
          <w:lang w:val="fr-FR" w:eastAsia="en-US"/>
        </w:rPr>
        <w:t>’</w:t>
      </w:r>
      <w:r w:rsidR="005866CA" w:rsidRPr="00D67DD6">
        <w:rPr>
          <w:noProof w:val="0"/>
          <w:lang w:val="fr-FR" w:eastAsia="en-US"/>
        </w:rPr>
        <w:t xml:space="preserve">imposition </w:t>
      </w:r>
      <w:r w:rsidRPr="00D67DD6">
        <w:rPr>
          <w:i/>
          <w:noProof w:val="0"/>
          <w:lang w:val="fr-FR" w:eastAsia="en-US"/>
        </w:rPr>
        <w:t>per prius</w:t>
      </w:r>
      <w:r w:rsidR="005866CA" w:rsidRPr="00D67DD6">
        <w:rPr>
          <w:noProof w:val="0"/>
          <w:lang w:val="fr-FR" w:eastAsia="en-US"/>
        </w:rPr>
        <w:t>. L</w:t>
      </w:r>
      <w:r w:rsidR="0096171B" w:rsidRPr="00D67DD6">
        <w:rPr>
          <w:noProof w:val="0"/>
          <w:lang w:val="fr-FR" w:eastAsia="en-US"/>
        </w:rPr>
        <w:t xml:space="preserve">’intellect possible </w:t>
      </w:r>
      <w:r w:rsidRPr="00D67DD6">
        <w:rPr>
          <w:noProof w:val="0"/>
          <w:lang w:val="fr-FR" w:eastAsia="en-US"/>
        </w:rPr>
        <w:t xml:space="preserve">exprime la cognition existentiellement donnée de manière véridique, donc de manière </w:t>
      </w:r>
      <w:r w:rsidR="005866CA" w:rsidRPr="00D67DD6">
        <w:rPr>
          <w:noProof w:val="0"/>
          <w:lang w:val="fr-FR" w:eastAsia="en-US"/>
        </w:rPr>
        <w:t xml:space="preserve">pleinemet </w:t>
      </w:r>
      <w:r w:rsidRPr="00D67DD6">
        <w:rPr>
          <w:noProof w:val="0"/>
          <w:lang w:val="fr-FR" w:eastAsia="en-US"/>
        </w:rPr>
        <w:t>adéquate</w:t>
      </w:r>
      <w:r w:rsidR="005866CA" w:rsidRPr="00D67DD6">
        <w:rPr>
          <w:noProof w:val="0"/>
          <w:lang w:val="fr-FR" w:eastAsia="en-US"/>
        </w:rPr>
        <w:t xml:space="preserve"> </w:t>
      </w:r>
      <w:r w:rsidR="005866CA" w:rsidRPr="00D67DD6">
        <w:rPr>
          <w:rFonts w:cs="Calibri"/>
          <w:noProof w:val="0"/>
          <w:lang w:val="fr-FR" w:eastAsia="en-US"/>
        </w:rPr>
        <w:t>à</w:t>
      </w:r>
      <w:r w:rsidR="005866CA" w:rsidRPr="00D67DD6">
        <w:rPr>
          <w:noProof w:val="0"/>
          <w:lang w:val="fr-FR" w:eastAsia="en-US"/>
        </w:rPr>
        <w:t xml:space="preserve"> la réalité</w:t>
      </w:r>
      <w:r w:rsidR="0096171B" w:rsidRPr="00D67DD6">
        <w:rPr>
          <w:noProof w:val="0"/>
          <w:lang w:val="fr-FR" w:eastAsia="en-US"/>
        </w:rPr>
        <w:t xml:space="preserve">. Le schéma </w:t>
      </w:r>
      <w:r w:rsidR="00544EA0" w:rsidRPr="00D67DD6">
        <w:rPr>
          <w:noProof w:val="0"/>
          <w:lang w:val="fr-FR" w:eastAsia="en-US"/>
        </w:rPr>
        <w:t xml:space="preserve">déductif </w:t>
      </w:r>
      <w:r w:rsidR="00A83ED5">
        <w:rPr>
          <w:noProof w:val="0"/>
          <w:lang w:val="fr-FR" w:eastAsia="en-US"/>
        </w:rPr>
        <w:t>assure une</w:t>
      </w:r>
      <w:r w:rsidR="005866CA" w:rsidRPr="00D67DD6">
        <w:rPr>
          <w:i/>
          <w:noProof w:val="0"/>
          <w:lang w:val="fr-FR" w:eastAsia="en-US"/>
        </w:rPr>
        <w:t xml:space="preserve"> proportio</w:t>
      </w:r>
      <w:r w:rsidR="00544EA0" w:rsidRPr="00D67DD6">
        <w:rPr>
          <w:i/>
          <w:noProof w:val="0"/>
          <w:lang w:val="fr-FR" w:eastAsia="en-US"/>
        </w:rPr>
        <w:fldChar w:fldCharType="begin"/>
      </w:r>
      <w:r w:rsidR="00544EA0" w:rsidRPr="00D67DD6">
        <w:rPr>
          <w:noProof w:val="0"/>
          <w:lang w:val="fr-FR"/>
        </w:rPr>
        <w:instrText xml:space="preserve"> XE "</w:instrText>
      </w:r>
      <w:r w:rsidR="00544EA0" w:rsidRPr="00D67DD6">
        <w:rPr>
          <w:i/>
          <w:noProof w:val="0"/>
          <w:lang w:val="fr-FR" w:eastAsia="en-US"/>
        </w:rPr>
        <w:instrText>proportio</w:instrText>
      </w:r>
      <w:r w:rsidR="00544EA0" w:rsidRPr="00D67DD6">
        <w:rPr>
          <w:noProof w:val="0"/>
          <w:lang w:val="fr-FR"/>
        </w:rPr>
        <w:instrText xml:space="preserve">" </w:instrText>
      </w:r>
      <w:r w:rsidR="00544EA0" w:rsidRPr="00D67DD6">
        <w:rPr>
          <w:i/>
          <w:noProof w:val="0"/>
          <w:lang w:val="fr-FR" w:eastAsia="en-US"/>
        </w:rPr>
        <w:fldChar w:fldCharType="end"/>
      </w:r>
      <w:r w:rsidR="0096171B" w:rsidRPr="00D67DD6">
        <w:rPr>
          <w:i/>
          <w:noProof w:val="0"/>
          <w:lang w:val="fr-FR" w:eastAsia="en-US"/>
        </w:rPr>
        <w:t xml:space="preserve"> </w:t>
      </w:r>
      <w:r w:rsidRPr="00D67DD6">
        <w:rPr>
          <w:noProof w:val="0"/>
          <w:lang w:val="fr-FR" w:eastAsia="en-US"/>
        </w:rPr>
        <w:t xml:space="preserve">entre les sens matériels et l’intellect immatériel réceptif. </w:t>
      </w:r>
      <w:r w:rsidR="0096171B" w:rsidRPr="00D67DD6">
        <w:rPr>
          <w:noProof w:val="0"/>
          <w:lang w:val="fr-FR" w:eastAsia="en-US"/>
        </w:rPr>
        <w:t>L</w:t>
      </w:r>
      <w:r w:rsidRPr="00D67DD6">
        <w:rPr>
          <w:noProof w:val="0"/>
          <w:lang w:val="fr-FR" w:eastAsia="en-US"/>
        </w:rPr>
        <w:t xml:space="preserve">’actualisation de l’intellect passif immatériel </w:t>
      </w:r>
      <w:r w:rsidR="0096171B" w:rsidRPr="00D67DD6">
        <w:rPr>
          <w:noProof w:val="0"/>
          <w:lang w:val="fr-FR" w:eastAsia="en-US"/>
        </w:rPr>
        <w:t xml:space="preserve">provient </w:t>
      </w:r>
      <w:r w:rsidRPr="00D67DD6">
        <w:rPr>
          <w:noProof w:val="0"/>
          <w:lang w:val="fr-FR" w:eastAsia="en-US"/>
        </w:rPr>
        <w:t xml:space="preserve">à partir de </w:t>
      </w:r>
      <w:r w:rsidR="0096171B" w:rsidRPr="00D67DD6">
        <w:rPr>
          <w:noProof w:val="0"/>
          <w:lang w:val="fr-FR" w:eastAsia="en-US"/>
        </w:rPr>
        <w:t xml:space="preserve">la </w:t>
      </w:r>
      <w:r w:rsidRPr="00D67DD6">
        <w:rPr>
          <w:noProof w:val="0"/>
          <w:lang w:val="fr-FR" w:eastAsia="en-US"/>
        </w:rPr>
        <w:t xml:space="preserve">cognition sensuelle matérielle </w:t>
      </w:r>
      <w:r w:rsidR="0096171B" w:rsidRPr="00D67DD6">
        <w:rPr>
          <w:noProof w:val="0"/>
          <w:lang w:val="fr-FR" w:eastAsia="en-US"/>
        </w:rPr>
        <w:t xml:space="preserve">qui est </w:t>
      </w:r>
      <w:r w:rsidRPr="00D67DD6">
        <w:rPr>
          <w:noProof w:val="0"/>
          <w:lang w:val="fr-FR" w:eastAsia="en-US"/>
        </w:rPr>
        <w:t xml:space="preserve">déjà actualisée par une double intentionnalité. </w:t>
      </w:r>
      <w:r w:rsidR="0096171B" w:rsidRPr="00D67DD6">
        <w:rPr>
          <w:noProof w:val="0"/>
          <w:lang w:val="fr-FR" w:eastAsia="en-US"/>
        </w:rPr>
        <w:t xml:space="preserve">La prédication respecte l’ordre </w:t>
      </w:r>
      <w:r w:rsidR="0096171B" w:rsidRPr="00D67DD6">
        <w:rPr>
          <w:i/>
          <w:noProof w:val="0"/>
          <w:lang w:val="fr-FR" w:eastAsia="en-US"/>
        </w:rPr>
        <w:t>per prius</w:t>
      </w:r>
      <w:r w:rsidR="0096171B" w:rsidRPr="00D67DD6">
        <w:rPr>
          <w:noProof w:val="0"/>
          <w:lang w:val="fr-FR" w:eastAsia="en-US"/>
        </w:rPr>
        <w:t xml:space="preserve"> par l’imposition de l’intellect hyliq</w:t>
      </w:r>
      <w:r w:rsidR="00463D5B">
        <w:rPr>
          <w:noProof w:val="0"/>
          <w:lang w:val="fr-FR" w:eastAsia="en-US"/>
        </w:rPr>
        <w:t xml:space="preserve">ue, qui appartient au corps. La définition </w:t>
      </w:r>
      <w:r w:rsidR="0096171B" w:rsidRPr="00D67DD6">
        <w:rPr>
          <w:noProof w:val="0"/>
          <w:lang w:val="fr-FR" w:eastAsia="en-US"/>
        </w:rPr>
        <w:t xml:space="preserve">de l’intellect réceptif et actif ainsi </w:t>
      </w:r>
      <w:r w:rsidR="007372A0">
        <w:rPr>
          <w:noProof w:val="0"/>
          <w:lang w:val="fr-FR" w:eastAsia="en-US"/>
        </w:rPr>
        <w:t xml:space="preserve">énoncé </w:t>
      </w:r>
      <w:r w:rsidR="0096171B" w:rsidRPr="00D67DD6">
        <w:rPr>
          <w:noProof w:val="0"/>
          <w:lang w:val="fr-FR" w:eastAsia="en-US"/>
        </w:rPr>
        <w:t xml:space="preserve">est personnel </w:t>
      </w:r>
      <w:r w:rsidR="00463D5B">
        <w:rPr>
          <w:noProof w:val="0"/>
          <w:lang w:val="fr-FR" w:eastAsia="en-US"/>
        </w:rPr>
        <w:t>a elle est faite par l</w:t>
      </w:r>
      <w:r w:rsidR="00463D5B">
        <w:rPr>
          <w:rFonts w:cs="Calibri"/>
          <w:noProof w:val="0"/>
          <w:lang w:val="fr-FR" w:eastAsia="en-US"/>
        </w:rPr>
        <w:t>′</w:t>
      </w:r>
      <w:r w:rsidR="00463D5B">
        <w:rPr>
          <w:noProof w:val="0"/>
          <w:lang w:val="fr-FR" w:eastAsia="en-US"/>
        </w:rPr>
        <w:t xml:space="preserve">imposition </w:t>
      </w:r>
      <w:r w:rsidR="0096171B" w:rsidRPr="00D67DD6">
        <w:rPr>
          <w:noProof w:val="0"/>
          <w:lang w:val="fr-FR" w:eastAsia="en-US"/>
        </w:rPr>
        <w:t>(</w:t>
      </w:r>
      <w:r w:rsidR="0096171B" w:rsidRPr="00D67DD6">
        <w:rPr>
          <w:i/>
          <w:noProof w:val="0"/>
          <w:lang w:val="fr-FR" w:eastAsia="en-US"/>
        </w:rPr>
        <w:t>tertium genus</w:t>
      </w:r>
      <w:r w:rsidR="0096171B" w:rsidRPr="00D67DD6">
        <w:rPr>
          <w:noProof w:val="0"/>
          <w:lang w:val="fr-FR" w:eastAsia="en-US"/>
        </w:rPr>
        <w:t xml:space="preserve">). </w:t>
      </w:r>
      <w:r w:rsidR="00A56FD2">
        <w:rPr>
          <w:noProof w:val="0"/>
          <w:lang w:val="fr-FR" w:eastAsia="en-US"/>
        </w:rPr>
        <w:t xml:space="preserve">La pensée </w:t>
      </w:r>
      <w:r w:rsidR="00A56FD2" w:rsidRPr="00A56FD2">
        <w:rPr>
          <w:noProof w:val="0"/>
          <w:lang w:val="fr-FR" w:eastAsia="en-US"/>
        </w:rPr>
        <w:t>appartient</w:t>
      </w:r>
      <w:r w:rsidR="00A56FD2">
        <w:rPr>
          <w:noProof w:val="0"/>
          <w:lang w:val="fr-FR" w:eastAsia="en-US"/>
        </w:rPr>
        <w:t xml:space="preserve"> dans l</w:t>
      </w:r>
      <w:r w:rsidR="00A56FD2">
        <w:rPr>
          <w:rFonts w:cs="Calibri"/>
          <w:noProof w:val="0"/>
          <w:lang w:val="fr-FR" w:eastAsia="en-US"/>
        </w:rPr>
        <w:t>′</w:t>
      </w:r>
      <w:r w:rsidR="00A56FD2" w:rsidRPr="00A56FD2">
        <w:rPr>
          <w:noProof w:val="0"/>
          <w:lang w:val="fr-FR" w:eastAsia="en-US"/>
        </w:rPr>
        <w:t>ordre per prius à l'intellect hylique, qui appartient au corps en ta</w:t>
      </w:r>
      <w:r w:rsidR="00A56FD2">
        <w:rPr>
          <w:noProof w:val="0"/>
          <w:lang w:val="fr-FR" w:eastAsia="en-US"/>
        </w:rPr>
        <w:t xml:space="preserve">nt que substance hylémorphique. </w:t>
      </w:r>
      <w:r w:rsidRPr="00D67DD6">
        <w:rPr>
          <w:noProof w:val="0"/>
          <w:lang w:val="fr-FR" w:eastAsia="en-US"/>
        </w:rPr>
        <w:t xml:space="preserve">L’intellect passif, cependant, peut aussi être </w:t>
      </w:r>
      <w:r w:rsidR="007372A0">
        <w:rPr>
          <w:noProof w:val="0"/>
          <w:lang w:val="fr-FR" w:eastAsia="en-US"/>
        </w:rPr>
        <w:t xml:space="preserve">défini </w:t>
      </w:r>
      <w:r w:rsidRPr="00D67DD6">
        <w:rPr>
          <w:noProof w:val="0"/>
          <w:lang w:val="fr-FR" w:eastAsia="en-US"/>
        </w:rPr>
        <w:t xml:space="preserve">universellement sur le mode du </w:t>
      </w:r>
      <w:r w:rsidR="00463D5B">
        <w:rPr>
          <w:noProof w:val="0"/>
          <w:lang w:val="fr-FR" w:eastAsia="en-US"/>
        </w:rPr>
        <w:t xml:space="preserve">syllogisme </w:t>
      </w:r>
      <w:r w:rsidRPr="00D67DD6">
        <w:rPr>
          <w:noProof w:val="0"/>
          <w:lang w:val="fr-FR" w:eastAsia="en-US"/>
        </w:rPr>
        <w:t xml:space="preserve">déductif </w:t>
      </w:r>
      <w:r w:rsidR="00296ACF">
        <w:rPr>
          <w:noProof w:val="0"/>
          <w:lang w:val="fr-FR" w:eastAsia="en-US"/>
        </w:rPr>
        <w:t xml:space="preserve">fait par la supposition </w:t>
      </w:r>
      <w:r w:rsidRPr="00D67DD6">
        <w:rPr>
          <w:noProof w:val="0"/>
          <w:lang w:val="fr-FR" w:eastAsia="en-US"/>
        </w:rPr>
        <w:t>(</w:t>
      </w:r>
      <w:r w:rsidRPr="00D67DD6">
        <w:rPr>
          <w:i/>
          <w:noProof w:val="0"/>
          <w:lang w:val="fr-FR" w:eastAsia="en-US"/>
        </w:rPr>
        <w:t>quartum genus</w:t>
      </w:r>
      <w:r w:rsidRPr="00D67DD6">
        <w:rPr>
          <w:noProof w:val="0"/>
          <w:lang w:val="fr-FR" w:eastAsia="en-US"/>
        </w:rPr>
        <w:t xml:space="preserve">). Cette espèce est donnée par l’abstraction de l’acte individuel </w:t>
      </w:r>
      <w:r w:rsidR="00362892">
        <w:rPr>
          <w:noProof w:val="0"/>
          <w:lang w:val="fr-FR" w:eastAsia="en-US"/>
        </w:rPr>
        <w:t>(</w:t>
      </w:r>
      <w:r w:rsidR="003823CA">
        <w:rPr>
          <w:noProof w:val="0"/>
          <w:lang w:val="fr-FR" w:eastAsia="en-US"/>
        </w:rPr>
        <w:t xml:space="preserve">et non </w:t>
      </w:r>
      <w:r w:rsidR="006C36D4">
        <w:rPr>
          <w:noProof w:val="0"/>
          <w:lang w:val="fr-FR" w:eastAsia="en-US"/>
        </w:rPr>
        <w:t xml:space="preserve">personnel) </w:t>
      </w:r>
      <w:r w:rsidRPr="00D67DD6">
        <w:rPr>
          <w:noProof w:val="0"/>
          <w:lang w:val="fr-FR" w:eastAsia="en-US"/>
        </w:rPr>
        <w:t>de penser et elle existe comme une pure potentialité</w:t>
      </w:r>
      <w:r w:rsidR="00EF22B1">
        <w:rPr>
          <w:noProof w:val="0"/>
          <w:lang w:val="fr-FR" w:eastAsia="en-US"/>
        </w:rPr>
        <w:t xml:space="preserve"> dans l’âme</w:t>
      </w:r>
      <w:r w:rsidR="00D0297F">
        <w:rPr>
          <w:noProof w:val="0"/>
          <w:lang w:val="fr-FR" w:eastAsia="en-US"/>
        </w:rPr>
        <w:t xml:space="preserve"> (et non dans le corps)</w:t>
      </w:r>
      <w:r w:rsidR="00EF22B1">
        <w:rPr>
          <w:noProof w:val="0"/>
          <w:lang w:val="fr-FR" w:eastAsia="en-US"/>
        </w:rPr>
        <w:t>. Cet « </w:t>
      </w:r>
      <w:r w:rsidR="00BA1D9A" w:rsidRPr="00D67DD6">
        <w:rPr>
          <w:noProof w:val="0"/>
          <w:lang w:val="fr-FR" w:eastAsia="en-US"/>
        </w:rPr>
        <w:t>intellect</w:t>
      </w:r>
      <w:r w:rsidR="00BA1D9A" w:rsidRPr="00D67DD6">
        <w:rPr>
          <w:rFonts w:cs="Calibri"/>
          <w:noProof w:val="0"/>
          <w:lang w:val="fr-FR" w:eastAsia="en-US"/>
        </w:rPr>
        <w:t>—</w:t>
      </w:r>
      <w:r w:rsidR="00477764" w:rsidRPr="00D67DD6">
        <w:rPr>
          <w:noProof w:val="0"/>
          <w:lang w:val="fr-FR" w:eastAsia="en-US"/>
        </w:rPr>
        <w:t>esp</w:t>
      </w:r>
      <w:r w:rsidR="0069617B" w:rsidRPr="00D67DD6">
        <w:rPr>
          <w:noProof w:val="0"/>
          <w:lang w:val="fr-FR" w:eastAsia="en-US"/>
        </w:rPr>
        <w:t>è</w:t>
      </w:r>
      <w:r w:rsidR="00477764" w:rsidRPr="00D67DD6">
        <w:rPr>
          <w:noProof w:val="0"/>
          <w:lang w:val="fr-FR" w:eastAsia="en-US"/>
        </w:rPr>
        <w:t>ce</w:t>
      </w:r>
      <w:r w:rsidR="00EF22B1">
        <w:rPr>
          <w:noProof w:val="0"/>
          <w:lang w:val="fr-FR" w:eastAsia="en-US"/>
        </w:rPr>
        <w:t> »</w:t>
      </w:r>
      <w:r w:rsidR="00477764" w:rsidRPr="00D67DD6">
        <w:rPr>
          <w:noProof w:val="0"/>
          <w:lang w:val="fr-FR" w:eastAsia="en-US"/>
        </w:rPr>
        <w:t xml:space="preserve"> </w:t>
      </w:r>
      <w:r w:rsidRPr="00D67DD6">
        <w:rPr>
          <w:noProof w:val="0"/>
          <w:lang w:val="fr-FR" w:eastAsia="en-US"/>
        </w:rPr>
        <w:t>est donc immatériel et établit des contenus de pensée univoques et universels</w:t>
      </w:r>
      <w:r w:rsidR="0069617B" w:rsidRPr="00D67DD6">
        <w:rPr>
          <w:noProof w:val="0"/>
          <w:lang w:val="fr-FR" w:eastAsia="en-US"/>
        </w:rPr>
        <w:t xml:space="preserve">. Ayant </w:t>
      </w:r>
      <w:r w:rsidRPr="00D67DD6">
        <w:rPr>
          <w:noProof w:val="0"/>
          <w:lang w:val="fr-FR" w:eastAsia="en-US"/>
        </w:rPr>
        <w:t>cette universalité spécifique</w:t>
      </w:r>
      <w:r w:rsidR="0069617B" w:rsidRPr="00D67DD6">
        <w:rPr>
          <w:noProof w:val="0"/>
          <w:lang w:val="fr-FR" w:eastAsia="en-US"/>
        </w:rPr>
        <w:t xml:space="preserve">, les contenus </w:t>
      </w:r>
      <w:r w:rsidRPr="00D67DD6">
        <w:rPr>
          <w:noProof w:val="0"/>
          <w:lang w:val="fr-FR" w:eastAsia="en-US"/>
        </w:rPr>
        <w:t>sont identiques pour tous les êtres humains. Chaque être humain pense à travers la capacité existentielle de réceptivité (</w:t>
      </w:r>
      <w:r w:rsidRPr="00D67DD6">
        <w:rPr>
          <w:i/>
          <w:noProof w:val="0"/>
          <w:lang w:val="fr-FR" w:eastAsia="en-US"/>
        </w:rPr>
        <w:t>tertium genus</w:t>
      </w:r>
      <w:r w:rsidRPr="00D67DD6">
        <w:rPr>
          <w:noProof w:val="0"/>
          <w:lang w:val="fr-FR" w:eastAsia="en-US"/>
        </w:rPr>
        <w:t>) et produit en même temps des contenus universels potentiels (</w:t>
      </w:r>
      <w:r w:rsidRPr="00D67DD6">
        <w:rPr>
          <w:i/>
          <w:noProof w:val="0"/>
          <w:lang w:val="fr-FR" w:eastAsia="en-US"/>
        </w:rPr>
        <w:t>quartum genus</w:t>
      </w:r>
      <w:r w:rsidRPr="00D67DD6">
        <w:rPr>
          <w:noProof w:val="0"/>
          <w:lang w:val="fr-FR" w:eastAsia="en-US"/>
        </w:rPr>
        <w:t>). La proportion est donnée entre la puissance immatérielle personnelle de l’âme et le concept potentiel universel, qui est également immatériel. Le même processus d’abstraction s’applique à l’intellect réceptif lui-même. D’une part, dans son ipséité, il représente l’acte immatériel de l’âme (</w:t>
      </w:r>
      <w:r w:rsidR="00C57352" w:rsidRPr="00C57352">
        <w:rPr>
          <w:i/>
          <w:noProof w:val="0"/>
          <w:lang w:val="fr-FR" w:eastAsia="en-US"/>
        </w:rPr>
        <w:t>intellectus</w:t>
      </w:r>
      <w:r w:rsidRPr="00D67DD6">
        <w:rPr>
          <w:i/>
          <w:noProof w:val="0"/>
          <w:lang w:val="fr-FR" w:eastAsia="en-US"/>
        </w:rPr>
        <w:t xml:space="preserve"> </w:t>
      </w:r>
      <w:r w:rsidRPr="00D67DD6">
        <w:rPr>
          <w:i/>
          <w:noProof w:val="0"/>
          <w:lang w:val="fr-FR" w:eastAsia="en-US"/>
        </w:rPr>
        <w:lastRenderedPageBreak/>
        <w:t xml:space="preserve">possibilis </w:t>
      </w:r>
      <w:r w:rsidRPr="00D67DD6">
        <w:rPr>
          <w:noProof w:val="0"/>
          <w:lang w:val="fr-FR" w:eastAsia="en-US"/>
        </w:rPr>
        <w:t>comme</w:t>
      </w:r>
      <w:r w:rsidRPr="00D67DD6">
        <w:rPr>
          <w:i/>
          <w:noProof w:val="0"/>
          <w:lang w:val="fr-FR" w:eastAsia="en-US"/>
        </w:rPr>
        <w:t xml:space="preserve"> 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Pr="00D67DD6">
        <w:rPr>
          <w:noProof w:val="0"/>
          <w:lang w:val="fr-FR" w:eastAsia="en-US"/>
        </w:rPr>
        <w:t>) ; d’autre part, dans son identité, il représente le concept général et la détermination spécifique de l’humanité (</w:t>
      </w:r>
      <w:r w:rsidR="00C57352" w:rsidRPr="00C57352">
        <w:rPr>
          <w:i/>
          <w:noProof w:val="0"/>
          <w:lang w:val="fr-FR" w:eastAsia="en-US"/>
        </w:rPr>
        <w:t>intellectus</w:t>
      </w:r>
      <w:r w:rsidRPr="00D67DD6">
        <w:rPr>
          <w:i/>
          <w:noProof w:val="0"/>
          <w:lang w:val="fr-FR" w:eastAsia="en-US"/>
        </w:rPr>
        <w:t xml:space="preserve"> possibilis </w:t>
      </w:r>
      <w:r w:rsidRPr="00D67DD6">
        <w:rPr>
          <w:noProof w:val="0"/>
          <w:lang w:val="fr-FR" w:eastAsia="en-US"/>
        </w:rPr>
        <w:t>comme</w:t>
      </w:r>
      <w:r w:rsidRPr="00D67DD6">
        <w:rPr>
          <w:i/>
          <w:noProof w:val="0"/>
          <w:lang w:val="fr-FR" w:eastAsia="en-US"/>
        </w:rPr>
        <w:t xml:space="preserve"> intellectum</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eastAsia="en-US"/>
        </w:rPr>
        <w:t>). La synthèse de</w:t>
      </w:r>
      <w:r w:rsidR="00CC5D14">
        <w:rPr>
          <w:noProof w:val="0"/>
          <w:lang w:val="fr-FR" w:eastAsia="en-US"/>
        </w:rPr>
        <w:t xml:space="preserve"> la cognition est assurée par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agens</w:t>
      </w:r>
      <w:r w:rsidR="00CC5D14">
        <w:rPr>
          <w:noProof w:val="0"/>
          <w:lang w:val="fr-FR" w:eastAsia="en-US"/>
        </w:rPr>
        <w:t xml:space="preserve"> et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speculativus</w:t>
      </w:r>
      <w:r w:rsidRPr="00D67DD6">
        <w:rPr>
          <w:noProof w:val="0"/>
          <w:lang w:val="fr-FR" w:eastAsia="en-US"/>
        </w:rPr>
        <w:t xml:space="preserve"> comme facultés intellectuelles de l’âme. La solution néoplatonicienne </w:t>
      </w:r>
      <w:r w:rsidR="00476C5C" w:rsidRPr="00D67DD6">
        <w:rPr>
          <w:noProof w:val="0"/>
          <w:lang w:val="fr-FR" w:eastAsia="en-US"/>
        </w:rPr>
        <w:t xml:space="preserve">offerte </w:t>
      </w:r>
      <w:r w:rsidRPr="00D67DD6">
        <w:rPr>
          <w:noProof w:val="0"/>
          <w:lang w:val="fr-FR" w:eastAsia="en-US"/>
        </w:rPr>
        <w:t xml:space="preserve">par </w:t>
      </w:r>
      <w:r w:rsidR="00413F1C">
        <w:rPr>
          <w:noProof w:val="0"/>
          <w:lang w:val="fr-FR" w:eastAsia="en-US"/>
        </w:rPr>
        <w:t xml:space="preserve">Thémistius </w:t>
      </w:r>
      <w:r w:rsidRPr="00D67DD6">
        <w:rPr>
          <w:noProof w:val="0"/>
          <w:lang w:val="fr-FR" w:eastAsia="en-US"/>
        </w:rPr>
        <w:t>ne résout pas</w:t>
      </w:r>
      <w:r w:rsidR="006C604E" w:rsidRPr="00D67DD6">
        <w:rPr>
          <w:noProof w:val="0"/>
          <w:lang w:val="fr-FR" w:eastAsia="en-US"/>
        </w:rPr>
        <w:t xml:space="preserve"> </w:t>
      </w:r>
      <w:r w:rsidRPr="00D67DD6">
        <w:rPr>
          <w:i/>
          <w:noProof w:val="0"/>
          <w:lang w:val="fr-FR" w:eastAsia="en-US"/>
        </w:rPr>
        <w:t>proportio</w:t>
      </w:r>
      <w:r w:rsidRPr="00D67DD6">
        <w:rPr>
          <w:noProof w:val="0"/>
          <w:lang w:val="fr-FR" w:eastAsia="en-US"/>
        </w:rPr>
        <w:t xml:space="preserve"> aristotélicienne</w:t>
      </w:r>
      <w:r w:rsidR="00C75843">
        <w:rPr>
          <w:noProof w:val="0"/>
          <w:lang w:val="fr-FR" w:eastAsia="en-US"/>
        </w:rPr>
        <w:t>. Il contourna</w:t>
      </w:r>
      <w:r w:rsidR="00476C5C" w:rsidRPr="00D67DD6">
        <w:rPr>
          <w:noProof w:val="0"/>
          <w:lang w:val="fr-FR" w:eastAsia="en-US"/>
        </w:rPr>
        <w:t xml:space="preserve"> </w:t>
      </w:r>
      <w:r w:rsidRPr="00D67DD6">
        <w:rPr>
          <w:noProof w:val="0"/>
          <w:lang w:val="fr-FR" w:eastAsia="en-US"/>
        </w:rPr>
        <w:t xml:space="preserve">l’abstraction fondée sensuellement </w:t>
      </w:r>
      <w:r w:rsidR="00476C5C" w:rsidRPr="00D67DD6">
        <w:rPr>
          <w:noProof w:val="0"/>
          <w:lang w:val="fr-FR" w:eastAsia="en-US"/>
        </w:rPr>
        <w:t xml:space="preserve">pour fonder </w:t>
      </w:r>
      <w:r w:rsidRPr="00D67DD6">
        <w:rPr>
          <w:noProof w:val="0"/>
          <w:lang w:val="fr-FR" w:eastAsia="en-US"/>
        </w:rPr>
        <w:t xml:space="preserve">l’intellect immatériel réceptif. Cette connexion a été </w:t>
      </w:r>
      <w:r w:rsidR="00476C5C" w:rsidRPr="00D67DD6">
        <w:rPr>
          <w:noProof w:val="0"/>
          <w:lang w:val="fr-FR" w:eastAsia="en-US"/>
        </w:rPr>
        <w:t xml:space="preserve">pourtant </w:t>
      </w:r>
      <w:r w:rsidRPr="00D67DD6">
        <w:rPr>
          <w:noProof w:val="0"/>
          <w:lang w:val="fr-FR" w:eastAsia="en-US"/>
        </w:rPr>
        <w:t xml:space="preserve">résolue avec succès chez Alexandre, parce qu’il a considéré l’âme comme un substrat matériel pour la pure puissance de l’intellect. Cependant, afin que l’intellect possible d’Alexandre fonctionne dans l’âme personnelle </w:t>
      </w:r>
      <w:r w:rsidR="00476C5C" w:rsidRPr="00D67DD6">
        <w:rPr>
          <w:noProof w:val="0"/>
          <w:lang w:val="fr-FR" w:eastAsia="en-US"/>
        </w:rPr>
        <w:t xml:space="preserve">et </w:t>
      </w:r>
      <w:r w:rsidRPr="00D67DD6">
        <w:rPr>
          <w:noProof w:val="0"/>
          <w:lang w:val="fr-FR" w:eastAsia="en-US"/>
        </w:rPr>
        <w:t xml:space="preserve">ne soit pas une hypostase cosmique séparée, il a dû assumer les propriétés de l’intellect matériel de Thémistius. L’étape originale </w:t>
      </w:r>
      <w:r w:rsidR="00D374EE" w:rsidRPr="00D67DD6">
        <w:rPr>
          <w:noProof w:val="0"/>
          <w:lang w:val="fr-FR" w:eastAsia="en-US"/>
        </w:rPr>
        <w:t>de CMDA</w:t>
      </w:r>
      <w:r w:rsidRPr="00D67DD6">
        <w:rPr>
          <w:noProof w:val="0"/>
          <w:lang w:val="fr-FR" w:eastAsia="en-US"/>
        </w:rPr>
        <w:t xml:space="preserve"> (</w:t>
      </w:r>
      <w:r w:rsidRPr="00D67DD6">
        <w:rPr>
          <w:i/>
          <w:noProof w:val="0"/>
          <w:lang w:val="fr-FR" w:eastAsia="en-US"/>
        </w:rPr>
        <w:t>secundum enim nostram opinionem</w:t>
      </w:r>
      <w:r w:rsidRPr="00D67DD6">
        <w:rPr>
          <w:noProof w:val="0"/>
          <w:lang w:val="fr-FR" w:eastAsia="en-US"/>
        </w:rPr>
        <w:t>) montre la synthèse de la cognition dans le temps et dans la personne</w:t>
      </w:r>
      <w:r w:rsidR="00F60911" w:rsidRPr="00D67DD6">
        <w:rPr>
          <w:noProof w:val="0"/>
          <w:lang w:val="fr-FR" w:eastAsia="en-US"/>
        </w:rPr>
        <w:t xml:space="preserve"> réelle</w:t>
      </w:r>
      <w:r w:rsidR="00476C5C" w:rsidRPr="00D67DD6">
        <w:rPr>
          <w:noProof w:val="0"/>
          <w:lang w:val="fr-FR" w:eastAsia="en-US"/>
        </w:rPr>
        <w:t xml:space="preserve">. Averroès introduisit </w:t>
      </w:r>
      <w:r w:rsidRPr="00D67DD6">
        <w:rPr>
          <w:noProof w:val="0"/>
          <w:lang w:val="fr-FR" w:eastAsia="en-US"/>
        </w:rPr>
        <w:t xml:space="preserve">une nouvelle prédication </w:t>
      </w:r>
      <w:r w:rsidRPr="00D67DD6">
        <w:rPr>
          <w:i/>
          <w:noProof w:val="0"/>
          <w:lang w:val="fr-FR" w:eastAsia="en-US"/>
        </w:rPr>
        <w:t>per prius</w:t>
      </w:r>
      <w:r w:rsidRPr="00D67DD6">
        <w:rPr>
          <w:noProof w:val="0"/>
          <w:lang w:val="fr-FR" w:eastAsia="en-US"/>
        </w:rPr>
        <w:t xml:space="preserve"> pour la co</w:t>
      </w:r>
      <w:r w:rsidR="00476C5C" w:rsidRPr="00D67DD6">
        <w:rPr>
          <w:noProof w:val="0"/>
          <w:lang w:val="fr-FR" w:eastAsia="en-US"/>
        </w:rPr>
        <w:t>nnaissance</w:t>
      </w:r>
      <w:r w:rsidRPr="00D67DD6">
        <w:rPr>
          <w:noProof w:val="0"/>
          <w:lang w:val="fr-FR" w:eastAsia="en-US"/>
        </w:rPr>
        <w:t xml:space="preserve"> intellectuelle. Le nouvel intellect synthétique, contrairement à la tradition précédente, est construit sur la base d’une nouvelle lecture</w:t>
      </w:r>
      <w:r w:rsidR="00476C5C" w:rsidRPr="00D67DD6">
        <w:rPr>
          <w:noProof w:val="0"/>
          <w:lang w:val="fr-FR" w:eastAsia="en-US"/>
        </w:rPr>
        <w:t xml:space="preserve"> </w:t>
      </w:r>
      <w:r w:rsidRPr="00D67DD6">
        <w:rPr>
          <w:i/>
          <w:noProof w:val="0"/>
          <w:lang w:val="fr-FR" w:eastAsia="en-US"/>
        </w:rPr>
        <w:t>De anima</w:t>
      </w:r>
      <w:r w:rsidRPr="00D67DD6">
        <w:rPr>
          <w:noProof w:val="0"/>
          <w:lang w:val="fr-FR" w:eastAsia="en-US"/>
        </w:rPr>
        <w:t xml:space="preserve"> 430a20–25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430a20–25</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comme </w:t>
      </w:r>
      <w:r w:rsidRPr="00D67DD6">
        <w:rPr>
          <w:i/>
          <w:noProof w:val="0"/>
          <w:lang w:val="fr-FR" w:eastAsia="en-US"/>
        </w:rPr>
        <w:t>tertium genus</w:t>
      </w:r>
      <w:r w:rsidRPr="00D67DD6">
        <w:rPr>
          <w:noProof w:val="0"/>
          <w:lang w:val="fr-FR" w:eastAsia="en-US"/>
        </w:rPr>
        <w:t xml:space="preserve"> d’un seul et même intellect, qui est donné comme une faculté de l’être humain existant. Cette fois, cependant, suivant le modèle de Thémistius, on insiste sur le caractère réceptif et empirique de cet intellect, qui ne peut être substantiellement séparé de la composante sensuelle et matérielle de l’âme.</w:t>
      </w:r>
      <w:r w:rsidR="00DD1F69" w:rsidRPr="00D67DD6">
        <w:rPr>
          <w:noProof w:val="0"/>
          <w:lang w:val="fr-FR" w:eastAsia="en-US"/>
        </w:rPr>
        <w:t xml:space="preserve"> La lecture phénoménologique </w:t>
      </w:r>
      <w:r w:rsidRPr="00D67DD6">
        <w:rPr>
          <w:i/>
          <w:noProof w:val="0"/>
          <w:lang w:val="fr-FR" w:eastAsia="en-US"/>
        </w:rPr>
        <w:t>De anima</w:t>
      </w:r>
      <w:r w:rsidRPr="00D67DD6">
        <w:rPr>
          <w:noProof w:val="0"/>
          <w:lang w:val="fr-FR" w:eastAsia="en-US"/>
        </w:rPr>
        <w:t xml:space="preserve"> suit l’acte existentiel de la cognition (</w:t>
      </w:r>
      <w:r w:rsidRPr="00D67DD6">
        <w:rPr>
          <w:i/>
          <w:noProof w:val="0"/>
          <w:lang w:val="fr-FR" w:eastAsia="en-US"/>
        </w:rPr>
        <w:t>intelligentia agens</w:t>
      </w:r>
      <w:r w:rsidRPr="00D67DD6">
        <w:rPr>
          <w:noProof w:val="0"/>
          <w:lang w:val="fr-FR" w:eastAsia="en-US"/>
        </w:rPr>
        <w:t xml:space="preserve">). L’interprétation établit l’intellect passif par l’acte </w:t>
      </w:r>
      <w:r w:rsidR="00F961B6" w:rsidRPr="00D67DD6">
        <w:rPr>
          <w:noProof w:val="0"/>
          <w:lang w:val="fr-FR" w:eastAsia="en-US"/>
        </w:rPr>
        <w:t>effectif de la pensée</w:t>
      </w:r>
      <w:r w:rsidRPr="00D67DD6">
        <w:rPr>
          <w:noProof w:val="0"/>
          <w:lang w:val="fr-FR" w:eastAsia="en-US"/>
        </w:rPr>
        <w:t xml:space="preserve"> personne</w:t>
      </w:r>
      <w:r w:rsidR="00F961B6" w:rsidRPr="00D67DD6">
        <w:rPr>
          <w:noProof w:val="0"/>
          <w:lang w:val="fr-FR" w:eastAsia="en-US"/>
        </w:rPr>
        <w:t>lle</w:t>
      </w:r>
      <w:r w:rsidRPr="00D67DD6">
        <w:rPr>
          <w:noProof w:val="0"/>
          <w:lang w:val="fr-FR" w:eastAsia="en-US"/>
        </w:rPr>
        <w:t>.</w:t>
      </w:r>
    </w:p>
    <w:p w14:paraId="41A640EB" w14:textId="2517C033" w:rsidR="00CE6F64" w:rsidRPr="00D67DD6" w:rsidRDefault="00CE6F64" w:rsidP="00CE6F64">
      <w:pPr>
        <w:pStyle w:val="Citace"/>
        <w:rPr>
          <w:lang w:val="fr-FR"/>
        </w:rPr>
      </w:pPr>
      <w:r w:rsidRPr="00D67DD6">
        <w:rPr>
          <w:lang w:val="fr-FR"/>
        </w:rPr>
        <w:t>« Aristote d’abord interpréta le caractère de l’intellect, qui est dans la puissance et dans l’acte, et il fournit la différence entre cet intellect et la faculté d’imagination. Puis il commença à expliquer qu’il est nécessaire d’avoir un troisième type d’intellect (</w:t>
      </w:r>
      <w:r w:rsidR="00AC53E8" w:rsidRPr="00D67DD6">
        <w:rPr>
          <w:i/>
          <w:lang w:val="fr-FR"/>
        </w:rPr>
        <w:t>necesse est</w:t>
      </w:r>
      <w:r w:rsidRPr="00D67DD6">
        <w:rPr>
          <w:i/>
          <w:lang w:val="fr-FR"/>
        </w:rPr>
        <w:t xml:space="preserve"> tertium genus </w:t>
      </w:r>
      <w:r w:rsidR="00C57352" w:rsidRPr="00C57352">
        <w:rPr>
          <w:i/>
          <w:lang w:val="fr-FR"/>
        </w:rPr>
        <w:t>intellectus</w:t>
      </w:r>
      <w:r w:rsidRPr="00D67DD6">
        <w:rPr>
          <w:i/>
          <w:lang w:val="fr-FR"/>
        </w:rPr>
        <w:t xml:space="preserve"> esse</w:t>
      </w:r>
      <w:r w:rsidRPr="00D67DD6">
        <w:rPr>
          <w:lang w:val="fr-FR"/>
        </w:rPr>
        <w:t>), à savoir la faculté active de l’entendement, qui transforme l’intellect donné en puissance en un intellect donné en acte (</w:t>
      </w:r>
      <w:r w:rsidRPr="00D67DD6">
        <w:rPr>
          <w:i/>
          <w:lang w:val="fr-FR"/>
        </w:rPr>
        <w:t>intelligentia agens, que facit intellectum qui est in potentia esse intellectum in actu</w:t>
      </w:r>
      <w:r w:rsidRPr="00D67DD6">
        <w:rPr>
          <w:lang w:val="fr-FR"/>
        </w:rPr>
        <w:t>). »</w:t>
      </w:r>
      <w:r w:rsidR="00644F14" w:rsidRPr="00D67DD6">
        <w:rPr>
          <w:lang w:val="fr-FR"/>
        </w:rPr>
        <w:t xml:space="preserve"> </w:t>
      </w:r>
      <w:r w:rsidRPr="00D67DD6">
        <w:rPr>
          <w:rStyle w:val="Znakapoznpodarou"/>
          <w:lang w:val="fr-FR"/>
        </w:rPr>
        <w:footnoteReference w:id="252"/>
      </w:r>
    </w:p>
    <w:p w14:paraId="22156122" w14:textId="759A9721" w:rsidR="00CE6F64" w:rsidRPr="00D67DD6" w:rsidRDefault="00CE6F64" w:rsidP="00CE6F64">
      <w:pPr>
        <w:rPr>
          <w:noProof w:val="0"/>
          <w:lang w:val="fr-FR" w:eastAsia="en-US"/>
        </w:rPr>
      </w:pPr>
      <w:r w:rsidRPr="00D67DD6">
        <w:rPr>
          <w:noProof w:val="0"/>
          <w:lang w:val="fr-FR" w:eastAsia="en-US"/>
        </w:rPr>
        <w:t xml:space="preserve">Le processus d’actualisation montre l’intellect comme </w:t>
      </w:r>
      <w:r w:rsidRPr="00D67DD6">
        <w:rPr>
          <w:i/>
          <w:noProof w:val="0"/>
          <w:lang w:val="fr-FR" w:eastAsia="en-US"/>
        </w:rPr>
        <w:t>tertium genus</w:t>
      </w:r>
      <w:r w:rsidR="006C604E" w:rsidRPr="00D67DD6">
        <w:rPr>
          <w:noProof w:val="0"/>
          <w:lang w:val="fr-FR" w:eastAsia="en-US"/>
        </w:rPr>
        <w:t xml:space="preserve"> engagé </w:t>
      </w:r>
      <w:r w:rsidRPr="00D67DD6">
        <w:rPr>
          <w:noProof w:val="0"/>
          <w:lang w:val="fr-FR" w:eastAsia="en-US"/>
        </w:rPr>
        <w:t>dans l</w:t>
      </w:r>
      <w:r w:rsidR="00711E70" w:rsidRPr="00D67DD6">
        <w:rPr>
          <w:noProof w:val="0"/>
          <w:lang w:val="fr-FR" w:eastAsia="en-US"/>
        </w:rPr>
        <w:t xml:space="preserve">e processus </w:t>
      </w:r>
      <w:r w:rsidRPr="00D67DD6">
        <w:rPr>
          <w:noProof w:val="0"/>
          <w:lang w:val="fr-FR" w:eastAsia="en-US"/>
        </w:rPr>
        <w:t>de connaissance personne</w:t>
      </w:r>
      <w:r w:rsidR="00711E70" w:rsidRPr="00D67DD6">
        <w:rPr>
          <w:noProof w:val="0"/>
          <w:lang w:val="fr-FR" w:eastAsia="en-US"/>
        </w:rPr>
        <w:t>lle</w:t>
      </w:r>
      <w:r w:rsidR="00D52EF0" w:rsidRPr="00D67DD6">
        <w:rPr>
          <w:noProof w:val="0"/>
          <w:lang w:val="fr-FR" w:eastAsia="en-US"/>
        </w:rPr>
        <w:t>. L</w:t>
      </w:r>
      <w:r w:rsidR="003C5588" w:rsidRPr="00D67DD6">
        <w:rPr>
          <w:noProof w:val="0"/>
          <w:lang w:val="fr-FR" w:eastAsia="en-US"/>
        </w:rPr>
        <w:t>’</w:t>
      </w:r>
      <w:r w:rsidR="00D52EF0" w:rsidRPr="00D67DD6">
        <w:rPr>
          <w:noProof w:val="0"/>
          <w:lang w:val="fr-FR" w:eastAsia="en-US"/>
        </w:rPr>
        <w:t>imposition de l</w:t>
      </w:r>
      <w:r w:rsidR="003C5588" w:rsidRPr="00D67DD6">
        <w:rPr>
          <w:noProof w:val="0"/>
          <w:lang w:val="fr-FR" w:eastAsia="en-US"/>
        </w:rPr>
        <w:t>’</w:t>
      </w:r>
      <w:r w:rsidR="00D52EF0" w:rsidRPr="00D67DD6">
        <w:rPr>
          <w:noProof w:val="0"/>
          <w:lang w:val="fr-FR" w:eastAsia="en-US"/>
        </w:rPr>
        <w:t xml:space="preserve">intellect </w:t>
      </w:r>
      <w:r w:rsidR="002B79BC" w:rsidRPr="00D67DD6">
        <w:rPr>
          <w:noProof w:val="0"/>
          <w:lang w:val="fr-FR" w:eastAsia="en-US"/>
        </w:rPr>
        <w:t xml:space="preserve">se fonde sur </w:t>
      </w:r>
      <w:r w:rsidRPr="00D67DD6">
        <w:rPr>
          <w:noProof w:val="0"/>
          <w:lang w:val="fr-FR" w:eastAsia="en-US"/>
        </w:rPr>
        <w:t xml:space="preserve">un acte </w:t>
      </w:r>
      <w:r w:rsidRPr="00D67DD6">
        <w:rPr>
          <w:noProof w:val="0"/>
          <w:lang w:val="fr-FR" w:eastAsia="en-US"/>
        </w:rPr>
        <w:lastRenderedPageBreak/>
        <w:t xml:space="preserve">existentiel de compréhension </w:t>
      </w:r>
      <w:r w:rsidR="001A0CC6" w:rsidRPr="00D67DD6">
        <w:rPr>
          <w:noProof w:val="0"/>
          <w:lang w:val="fr-FR" w:eastAsia="en-US"/>
        </w:rPr>
        <w:t>qui suit l</w:t>
      </w:r>
      <w:r w:rsidR="006C604E" w:rsidRPr="00D67DD6">
        <w:rPr>
          <w:noProof w:val="0"/>
          <w:lang w:val="fr-FR" w:eastAsia="en-US"/>
        </w:rPr>
        <w:t>’</w:t>
      </w:r>
      <w:r w:rsidR="001A0CC6" w:rsidRPr="00D67DD6">
        <w:rPr>
          <w:noProof w:val="0"/>
          <w:lang w:val="fr-FR" w:eastAsia="en-US"/>
        </w:rPr>
        <w:t>ord</w:t>
      </w:r>
      <w:r w:rsidR="006C604E" w:rsidRPr="00D67DD6">
        <w:rPr>
          <w:noProof w:val="0"/>
          <w:lang w:val="fr-FR" w:eastAsia="en-US"/>
        </w:rPr>
        <w:t>r</w:t>
      </w:r>
      <w:r w:rsidR="001A0CC6" w:rsidRPr="00D67DD6">
        <w:rPr>
          <w:noProof w:val="0"/>
          <w:lang w:val="fr-FR" w:eastAsia="en-US"/>
        </w:rPr>
        <w:t xml:space="preserve">e du </w:t>
      </w:r>
      <w:r w:rsidRPr="00D67DD6">
        <w:rPr>
          <w:noProof w:val="0"/>
          <w:lang w:val="fr-FR" w:eastAsia="en-US"/>
        </w:rPr>
        <w:t>temps (κατὰ δύναμιν χρόνῳ προτέρα ἐν τῷ ἑνί, 430a21</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430a21</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Cet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singulier est une propriété de la personne (</w:t>
      </w:r>
      <w:r w:rsidRPr="00D67DD6">
        <w:rPr>
          <w:i/>
          <w:noProof w:val="0"/>
          <w:lang w:val="fr-FR" w:eastAsia="en-US"/>
        </w:rPr>
        <w:t>secundum quod accipitur in respectu individui</w:t>
      </w:r>
      <w:r w:rsidRPr="00D67DD6">
        <w:rPr>
          <w:noProof w:val="0"/>
          <w:lang w:val="fr-FR" w:eastAsia="en-US"/>
        </w:rPr>
        <w:t>, CMDA III.20</w:t>
      </w:r>
      <w:r w:rsidR="00901240" w:rsidRPr="00D67DD6">
        <w:rPr>
          <w:noProof w:val="0"/>
          <w:lang w:val="fr-FR" w:eastAsia="en-US"/>
        </w:rPr>
        <w:t xml:space="preserve">, </w:t>
      </w:r>
      <w:r w:rsidRPr="00D67DD6">
        <w:rPr>
          <w:noProof w:val="0"/>
          <w:lang w:val="fr-FR" w:eastAsia="en-US"/>
        </w:rPr>
        <w:t>449.158</w:t>
      </w:r>
      <w:r w:rsidRPr="00D67DD6">
        <w:rPr>
          <w:noProof w:val="0"/>
          <w:lang w:val="fr-FR" w:eastAsia="en-US"/>
        </w:rPr>
        <w:fldChar w:fldCharType="begin"/>
      </w:r>
      <w:r w:rsidRPr="00D67DD6">
        <w:rPr>
          <w:noProof w:val="0"/>
          <w:lang w:val="fr-FR"/>
        </w:rPr>
        <w:instrText xml:space="preserve"> XE "Averroes:</w:instrText>
      </w:r>
      <w:r w:rsidRPr="00D67DD6">
        <w:rPr>
          <w:noProof w:val="0"/>
          <w:lang w:val="fr-FR" w:eastAsia="en-US"/>
        </w:rPr>
        <w:instrText>CMDA 449.158</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Son activité </w:t>
      </w:r>
      <w:r w:rsidR="006C604E" w:rsidRPr="00D67DD6">
        <w:rPr>
          <w:noProof w:val="0"/>
          <w:lang w:val="fr-FR" w:eastAsia="en-US"/>
        </w:rPr>
        <w:t xml:space="preserve">s’exerce </w:t>
      </w:r>
      <w:r w:rsidR="00526CFC" w:rsidRPr="00D67DD6">
        <w:rPr>
          <w:noProof w:val="0"/>
          <w:lang w:val="fr-FR" w:eastAsia="en-US"/>
        </w:rPr>
        <w:t xml:space="preserve">par </w:t>
      </w:r>
      <w:r w:rsidR="002530D6" w:rsidRPr="00D67DD6">
        <w:rPr>
          <w:noProof w:val="0"/>
          <w:lang w:val="fr-FR" w:eastAsia="en-US"/>
        </w:rPr>
        <w:t xml:space="preserve">le </w:t>
      </w:r>
      <w:r w:rsidR="00526CFC" w:rsidRPr="00D67DD6">
        <w:rPr>
          <w:noProof w:val="0"/>
          <w:lang w:val="fr-FR" w:eastAsia="en-US"/>
        </w:rPr>
        <w:t xml:space="preserve">processus existentiel de </w:t>
      </w:r>
      <w:r w:rsidRPr="00D67DD6">
        <w:rPr>
          <w:noProof w:val="0"/>
          <w:lang w:val="fr-FR" w:eastAsia="en-US"/>
        </w:rPr>
        <w:t>cognition. Grâce à l’intellect matériel de Thémistius, l’intellect possible détaché d’Alexandre est devenu un acte existentiel de la personne (</w:t>
      </w:r>
      <w:r w:rsidRPr="00D67DD6">
        <w:rPr>
          <w:i/>
          <w:noProof w:val="0"/>
          <w:lang w:val="fr-FR" w:eastAsia="en-US"/>
        </w:rPr>
        <w:t>intelligentia agens</w:t>
      </w:r>
      <w:r w:rsidRPr="00D67DD6">
        <w:rPr>
          <w:noProof w:val="0"/>
          <w:lang w:val="fr-FR" w:eastAsia="en-US"/>
        </w:rPr>
        <w:t xml:space="preserve">). Cet </w:t>
      </w:r>
      <w:r w:rsidR="00C57352" w:rsidRPr="00C57352">
        <w:rPr>
          <w:i/>
          <w:noProof w:val="0"/>
          <w:lang w:val="fr-FR" w:eastAsia="en-US"/>
        </w:rPr>
        <w:t>intellectus</w:t>
      </w:r>
      <w:r w:rsidRPr="00D67DD6">
        <w:rPr>
          <w:i/>
          <w:noProof w:val="0"/>
          <w:lang w:val="fr-FR" w:eastAsia="en-US"/>
        </w:rPr>
        <w:t xml:space="preserve"> possibilis </w:t>
      </w:r>
      <w:r w:rsidRPr="00D67DD6">
        <w:rPr>
          <w:noProof w:val="0"/>
          <w:lang w:val="fr-FR" w:eastAsia="en-US"/>
        </w:rPr>
        <w:t xml:space="preserve">aristotélicien forme une transition de la potentialité aux formes </w:t>
      </w:r>
      <w:r w:rsidR="006C604E" w:rsidRPr="00D67DD6">
        <w:rPr>
          <w:noProof w:val="0"/>
          <w:lang w:val="fr-FR" w:eastAsia="en-US"/>
        </w:rPr>
        <w:t>intelligibles</w:t>
      </w:r>
      <w:r w:rsidRPr="00D67DD6">
        <w:rPr>
          <w:noProof w:val="0"/>
          <w:lang w:val="fr-FR" w:eastAsia="en-US"/>
        </w:rPr>
        <w:t xml:space="preserve">. Leur puissance est donnée dans les choses matérielles perçues par les sens. Ces formes simplement potentielles sont saisies comme contenu intentionnel immatériel dans l’intellect réceptif. Ces significations intentionnelles immatérielles sont finalement synthétisées dans la cognition intellectuelle </w:t>
      </w:r>
      <w:r w:rsidR="006C604E" w:rsidRPr="00D67DD6">
        <w:rPr>
          <w:noProof w:val="0"/>
          <w:lang w:val="fr-FR" w:eastAsia="en-US"/>
        </w:rPr>
        <w:t xml:space="preserve">faite </w:t>
      </w:r>
      <w:r w:rsidR="002E6C55">
        <w:rPr>
          <w:noProof w:val="0"/>
          <w:lang w:val="fr-FR" w:eastAsia="en-US"/>
        </w:rPr>
        <w:t xml:space="preserve">par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agens</w:t>
      </w:r>
      <w:r w:rsidRPr="00D67DD6">
        <w:rPr>
          <w:noProof w:val="0"/>
          <w:lang w:val="fr-FR" w:eastAsia="en-US"/>
        </w:rPr>
        <w:t xml:space="preserve"> interne. Cette capacité de synthèse crée une autre faculté de la seule et même âme connaissante. L’unité des deux facultés de l’âme en tant que forme dans la substance hylémorphique a été confirmée précédemment </w:t>
      </w:r>
      <w:r w:rsidR="006C604E" w:rsidRPr="00D67DD6">
        <w:rPr>
          <w:noProof w:val="0"/>
          <w:lang w:val="fr-FR" w:eastAsia="en-US"/>
        </w:rPr>
        <w:t xml:space="preserve">par </w:t>
      </w:r>
      <w:r w:rsidRPr="00D67DD6">
        <w:rPr>
          <w:i/>
          <w:noProof w:val="0"/>
          <w:lang w:val="fr-FR" w:eastAsia="en-US"/>
        </w:rPr>
        <w:t>De anima</w:t>
      </w:r>
      <w:r w:rsidRPr="00D67DD6">
        <w:rPr>
          <w:noProof w:val="0"/>
          <w:lang w:val="fr-FR" w:eastAsia="en-US"/>
        </w:rPr>
        <w:t xml:space="preserve"> 430a14–15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430a14–15</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La copule </w:t>
      </w:r>
      <w:r w:rsidR="006C604E" w:rsidRPr="00D67DD6">
        <w:rPr>
          <w:noProof w:val="0"/>
          <w:lang w:val="fr-FR" w:eastAsia="en-US"/>
        </w:rPr>
        <w:t>« </w:t>
      </w:r>
      <w:r w:rsidRPr="00D67DD6">
        <w:rPr>
          <w:i/>
          <w:noProof w:val="0"/>
          <w:lang w:val="fr-FR" w:eastAsia="en-US"/>
        </w:rPr>
        <w:t>est</w:t>
      </w:r>
      <w:r w:rsidR="006C604E" w:rsidRPr="00D67DD6">
        <w:rPr>
          <w:i/>
          <w:noProof w:val="0"/>
          <w:lang w:val="fr-FR" w:eastAsia="en-US"/>
        </w:rPr>
        <w:t> »</w:t>
      </w:r>
      <w:r w:rsidR="006C604E" w:rsidRPr="00D67DD6">
        <w:rPr>
          <w:noProof w:val="0"/>
          <w:lang w:val="fr-FR" w:eastAsia="en-US"/>
        </w:rPr>
        <w:t xml:space="preserve"> </w:t>
      </w:r>
      <w:r w:rsidRPr="00D67DD6">
        <w:rPr>
          <w:noProof w:val="0"/>
          <w:lang w:val="fr-FR" w:eastAsia="en-US"/>
        </w:rPr>
        <w:t>prédite par rapport à l’intellect matériel, exprime pleinement (</w:t>
      </w:r>
      <w:r w:rsidRPr="00D67DD6">
        <w:rPr>
          <w:i/>
          <w:noProof w:val="0"/>
          <w:lang w:val="fr-FR" w:eastAsia="en-US"/>
        </w:rPr>
        <w:t>propinquissime dictum</w:t>
      </w:r>
      <w:r w:rsidRPr="00D67DD6">
        <w:rPr>
          <w:noProof w:val="0"/>
          <w:lang w:val="fr-FR" w:eastAsia="en-US"/>
        </w:rPr>
        <w:t xml:space="preserve">) l’intellect matériel, qui est conçu </w:t>
      </w:r>
      <w:r w:rsidRPr="00D67DD6">
        <w:rPr>
          <w:i/>
          <w:noProof w:val="0"/>
          <w:lang w:val="fr-FR" w:eastAsia="en-US"/>
        </w:rPr>
        <w:t>simpliciter</w:t>
      </w:r>
      <w:r w:rsidRPr="00D67DD6">
        <w:rPr>
          <w:noProof w:val="0"/>
          <w:lang w:val="fr-FR" w:eastAsia="en-US"/>
        </w:rPr>
        <w:t xml:space="preserve"> dans le cadre du quatrième genre comme pur universel (</w:t>
      </w:r>
      <w:r w:rsidRPr="00D67DD6">
        <w:rPr>
          <w:i/>
          <w:noProof w:val="0"/>
          <w:lang w:val="fr-FR" w:eastAsia="en-US"/>
        </w:rPr>
        <w:t>non in respectu individui</w:t>
      </w:r>
      <w:r w:rsidRPr="00D67DD6">
        <w:rPr>
          <w:noProof w:val="0"/>
          <w:lang w:val="fr-FR" w:eastAsia="en-US"/>
        </w:rPr>
        <w:t>). Son actualisation est originellement donnée dans le cadre du troisième genre par l’acte réel d’abstraction des sens à l’intellect (</w:t>
      </w:r>
      <w:r w:rsidRPr="00D67DD6">
        <w:rPr>
          <w:i/>
          <w:noProof w:val="0"/>
          <w:lang w:val="fr-FR" w:eastAsia="en-US"/>
        </w:rPr>
        <w:t>in respectu formarum ymaginationis existentium in unoquoque individuo</w:t>
      </w:r>
      <w:r w:rsidRPr="00D67DD6">
        <w:rPr>
          <w:noProof w:val="0"/>
          <w:lang w:val="fr-FR" w:eastAsia="en-US"/>
        </w:rPr>
        <w:t>, CMDA III.5</w:t>
      </w:r>
      <w:r w:rsidR="00B01A7C" w:rsidRPr="00D67DD6">
        <w:rPr>
          <w:noProof w:val="0"/>
          <w:lang w:val="fr-FR" w:eastAsia="en-US"/>
        </w:rPr>
        <w:t xml:space="preserve">, </w:t>
      </w:r>
      <w:r w:rsidRPr="00D67DD6">
        <w:rPr>
          <w:noProof w:val="0"/>
          <w:lang w:val="fr-FR" w:eastAsia="en-US"/>
        </w:rPr>
        <w:t>448.134–139</w:t>
      </w:r>
      <w:r w:rsidRPr="00D67DD6">
        <w:rPr>
          <w:noProof w:val="0"/>
          <w:lang w:val="fr-FR" w:eastAsia="en-US"/>
        </w:rPr>
        <w:fldChar w:fldCharType="begin"/>
      </w:r>
      <w:r w:rsidRPr="00D67DD6">
        <w:rPr>
          <w:noProof w:val="0"/>
          <w:lang w:val="fr-FR"/>
        </w:rPr>
        <w:instrText xml:space="preserve"> XE "Averroes:</w:instrText>
      </w:r>
      <w:r w:rsidRPr="00D67DD6">
        <w:rPr>
          <w:noProof w:val="0"/>
          <w:lang w:val="fr-FR" w:eastAsia="en-US"/>
        </w:rPr>
        <w:instrText>CMDA 448.134–139</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La prédication </w:t>
      </w:r>
      <w:r w:rsidRPr="00D67DD6">
        <w:rPr>
          <w:i/>
          <w:noProof w:val="0"/>
          <w:lang w:val="fr-FR" w:eastAsia="en-US"/>
        </w:rPr>
        <w:t>per prius</w:t>
      </w:r>
      <w:r w:rsidRPr="00D67DD6">
        <w:rPr>
          <w:noProof w:val="0"/>
          <w:lang w:val="fr-FR" w:eastAsia="en-US"/>
        </w:rPr>
        <w:t xml:space="preserve"> </w:t>
      </w:r>
      <w:r w:rsidR="006C604E" w:rsidRPr="00D67DD6">
        <w:rPr>
          <w:noProof w:val="0"/>
          <w:lang w:val="fr-FR" w:eastAsia="en-US"/>
        </w:rPr>
        <w:t xml:space="preserve">énonce </w:t>
      </w:r>
      <w:r w:rsidRPr="00D67DD6">
        <w:rPr>
          <w:noProof w:val="0"/>
          <w:lang w:val="fr-FR" w:eastAsia="en-US"/>
        </w:rPr>
        <w:t xml:space="preserve">cet intellect passif et actif du troisième genre </w:t>
      </w:r>
      <w:r w:rsidR="006C604E" w:rsidRPr="00D67DD6">
        <w:rPr>
          <w:noProof w:val="0"/>
          <w:lang w:val="fr-FR" w:eastAsia="en-US"/>
        </w:rPr>
        <w:t xml:space="preserve">par rapport au </w:t>
      </w:r>
      <w:r w:rsidRPr="00D67DD6">
        <w:rPr>
          <w:noProof w:val="0"/>
          <w:lang w:val="fr-FR" w:eastAsia="en-US"/>
        </w:rPr>
        <w:t xml:space="preserve">cours réel de la cognition lié à la position hyparchique de la substance première. </w:t>
      </w:r>
      <w:r w:rsidR="006C604E" w:rsidRPr="00D67DD6">
        <w:rPr>
          <w:noProof w:val="0"/>
          <w:lang w:val="fr-FR" w:eastAsia="en-US"/>
        </w:rPr>
        <w:t>Dans le contexte de la prédication hyparchique, l</w:t>
      </w:r>
      <w:r w:rsidRPr="00D67DD6">
        <w:rPr>
          <w:noProof w:val="0"/>
          <w:lang w:val="fr-FR" w:eastAsia="en-US"/>
        </w:rPr>
        <w:t>’intellect réceptif</w:t>
      </w:r>
      <w:r w:rsidR="006C604E" w:rsidRPr="00D67DD6">
        <w:rPr>
          <w:noProof w:val="0"/>
          <w:lang w:val="fr-FR" w:eastAsia="en-US"/>
        </w:rPr>
        <w:t xml:space="preserve"> </w:t>
      </w:r>
      <w:r w:rsidRPr="00D67DD6">
        <w:rPr>
          <w:noProof w:val="0"/>
          <w:lang w:val="fr-FR" w:eastAsia="en-US"/>
        </w:rPr>
        <w:t>en tant qu’espèce</w:t>
      </w:r>
      <w:r w:rsidR="006C604E" w:rsidRPr="00D67DD6">
        <w:rPr>
          <w:noProof w:val="0"/>
          <w:lang w:val="fr-FR" w:eastAsia="en-US"/>
        </w:rPr>
        <w:t xml:space="preserve"> </w:t>
      </w:r>
      <w:r w:rsidRPr="00D67DD6">
        <w:rPr>
          <w:noProof w:val="0"/>
          <w:lang w:val="fr-FR" w:eastAsia="en-US"/>
        </w:rPr>
        <w:t xml:space="preserve">est plus </w:t>
      </w:r>
      <w:r w:rsidR="006C604E" w:rsidRPr="00D67DD6">
        <w:rPr>
          <w:noProof w:val="0"/>
          <w:lang w:val="fr-FR" w:eastAsia="en-US"/>
        </w:rPr>
        <w:t xml:space="preserve">la </w:t>
      </w:r>
      <w:r w:rsidRPr="00D67DD6">
        <w:rPr>
          <w:noProof w:val="0"/>
          <w:lang w:val="fr-FR" w:eastAsia="en-US"/>
        </w:rPr>
        <w:t xml:space="preserve">substance que </w:t>
      </w:r>
      <w:r w:rsidR="006C604E" w:rsidRPr="00D67DD6">
        <w:rPr>
          <w:noProof w:val="0"/>
          <w:lang w:val="fr-FR" w:eastAsia="en-US"/>
        </w:rPr>
        <w:t xml:space="preserve">le </w:t>
      </w:r>
      <w:r w:rsidRPr="00D67DD6">
        <w:rPr>
          <w:noProof w:val="0"/>
          <w:lang w:val="fr-FR" w:eastAsia="en-US"/>
        </w:rPr>
        <w:t>genre, car il est plus proche de la personne corporelle (</w:t>
      </w:r>
      <w:r w:rsidRPr="00D67DD6">
        <w:rPr>
          <w:i/>
          <w:noProof w:val="0"/>
          <w:lang w:val="fr-FR" w:eastAsia="en-US"/>
        </w:rPr>
        <w:t>Cat</w:t>
      </w:r>
      <w:r w:rsidRPr="00D67DD6">
        <w:rPr>
          <w:noProof w:val="0"/>
          <w:lang w:val="fr-FR" w:eastAsia="en-US"/>
        </w:rPr>
        <w:t>. 2b7–8</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Cat</w:instrText>
      </w:r>
      <w:r w:rsidRPr="00D67DD6">
        <w:rPr>
          <w:noProof w:val="0"/>
          <w:lang w:val="fr-FR" w:eastAsia="en-US"/>
        </w:rPr>
        <w:instrText>. 2b7–8</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Cette forme d’ipséité de l’intellect engagé dans l’acte réel de reconnaissance diffère de la prédication </w:t>
      </w:r>
      <w:r w:rsidRPr="00D67DD6">
        <w:rPr>
          <w:i/>
          <w:noProof w:val="0"/>
          <w:lang w:val="fr-FR" w:eastAsia="en-US"/>
        </w:rPr>
        <w:t>per prius</w:t>
      </w:r>
      <w:r w:rsidRPr="00D67DD6">
        <w:rPr>
          <w:noProof w:val="0"/>
          <w:lang w:val="fr-FR" w:eastAsia="en-US"/>
        </w:rPr>
        <w:t xml:space="preserve"> </w:t>
      </w:r>
      <w:r w:rsidR="006C604E" w:rsidRPr="00D67DD6">
        <w:rPr>
          <w:noProof w:val="0"/>
          <w:lang w:val="fr-FR" w:eastAsia="en-US"/>
        </w:rPr>
        <w:t xml:space="preserve">faite </w:t>
      </w:r>
      <w:r w:rsidRPr="00D67DD6">
        <w:rPr>
          <w:noProof w:val="0"/>
          <w:lang w:val="fr-FR" w:eastAsia="en-US"/>
        </w:rPr>
        <w:t xml:space="preserve">dans le </w:t>
      </w:r>
      <w:r w:rsidR="002115F2" w:rsidRPr="00D67DD6">
        <w:rPr>
          <w:i/>
          <w:noProof w:val="0"/>
          <w:lang w:val="fr-FR" w:eastAsia="en-US"/>
        </w:rPr>
        <w:t>suppositio</w:t>
      </w:r>
      <w:r w:rsidR="002115F2" w:rsidRPr="00D67DD6">
        <w:rPr>
          <w:noProof w:val="0"/>
          <w:lang w:val="fr-FR" w:eastAsia="en-US"/>
        </w:rPr>
        <w:t xml:space="preserve">-prédication au niveau </w:t>
      </w:r>
      <w:r w:rsidRPr="00D67DD6">
        <w:rPr>
          <w:noProof w:val="0"/>
          <w:lang w:val="fr-FR" w:eastAsia="en-US"/>
        </w:rPr>
        <w:t xml:space="preserve">des universaux. Averroès </w:t>
      </w:r>
      <w:r w:rsidR="006C604E" w:rsidRPr="00D67DD6">
        <w:rPr>
          <w:noProof w:val="0"/>
          <w:lang w:val="fr-FR" w:eastAsia="en-US"/>
        </w:rPr>
        <w:t xml:space="preserve">offert </w:t>
      </w:r>
      <w:r w:rsidRPr="00D67DD6">
        <w:rPr>
          <w:noProof w:val="0"/>
          <w:lang w:val="fr-FR" w:eastAsia="en-US"/>
        </w:rPr>
        <w:t xml:space="preserve">une exégèse </w:t>
      </w:r>
      <w:r w:rsidR="002115F2" w:rsidRPr="00D67DD6">
        <w:rPr>
          <w:noProof w:val="0"/>
          <w:lang w:val="fr-FR" w:eastAsia="en-US"/>
        </w:rPr>
        <w:t xml:space="preserve">géniale </w:t>
      </w:r>
      <w:r w:rsidRPr="00D67DD6">
        <w:rPr>
          <w:i/>
          <w:noProof w:val="0"/>
          <w:lang w:val="fr-FR" w:eastAsia="en-US"/>
        </w:rPr>
        <w:t>De anima</w:t>
      </w:r>
      <w:r w:rsidRPr="00D67DD6">
        <w:rPr>
          <w:noProof w:val="0"/>
          <w:lang w:val="fr-FR" w:eastAsia="en-US"/>
        </w:rPr>
        <w:t xml:space="preserve"> 430a20–25</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430a20–25</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laquelle il distingue les deux types d’intellect </w:t>
      </w:r>
      <w:r w:rsidR="006845CA" w:rsidRPr="00D67DD6">
        <w:rPr>
          <w:noProof w:val="0"/>
          <w:lang w:val="fr-FR" w:eastAsia="en-US"/>
        </w:rPr>
        <w:t xml:space="preserve">en suivant </w:t>
      </w:r>
      <w:r w:rsidRPr="00D67DD6">
        <w:rPr>
          <w:noProof w:val="0"/>
          <w:lang w:val="fr-FR" w:eastAsia="en-US"/>
        </w:rPr>
        <w:t xml:space="preserve">l’interprétation des </w:t>
      </w:r>
      <w:r w:rsidRPr="00D67DD6">
        <w:rPr>
          <w:i/>
          <w:noProof w:val="0"/>
          <w:lang w:val="fr-FR" w:eastAsia="en-US"/>
        </w:rPr>
        <w:t>Catégories</w:t>
      </w:r>
      <w:r w:rsidR="002115F2" w:rsidRPr="00D67DD6">
        <w:rPr>
          <w:noProof w:val="0"/>
          <w:lang w:val="fr-FR" w:eastAsia="en-US"/>
        </w:rPr>
        <w:t xml:space="preserve"> et </w:t>
      </w:r>
      <w:r w:rsidR="006845CA" w:rsidRPr="00D67DD6">
        <w:rPr>
          <w:noProof w:val="0"/>
          <w:lang w:val="fr-FR" w:eastAsia="en-US"/>
        </w:rPr>
        <w:t xml:space="preserve">la </w:t>
      </w:r>
      <w:r w:rsidR="002115F2" w:rsidRPr="00D67DD6">
        <w:rPr>
          <w:noProof w:val="0"/>
          <w:lang w:val="fr-FR" w:eastAsia="en-US"/>
        </w:rPr>
        <w:t xml:space="preserve">« méta-physique » aristotélicienne. </w:t>
      </w:r>
      <w:r w:rsidRPr="00D67DD6">
        <w:rPr>
          <w:noProof w:val="0"/>
          <w:lang w:val="fr-FR" w:eastAsia="en-US"/>
        </w:rPr>
        <w:t xml:space="preserve">Il peut maintenant citer textuellement l’original </w:t>
      </w:r>
      <w:r w:rsidRPr="00D67DD6">
        <w:rPr>
          <w:i/>
          <w:noProof w:val="0"/>
          <w:lang w:val="fr-FR" w:eastAsia="en-US"/>
        </w:rPr>
        <w:t>De anima</w:t>
      </w:r>
      <w:r w:rsidRPr="00D67DD6">
        <w:rPr>
          <w:noProof w:val="0"/>
          <w:lang w:val="fr-FR" w:eastAsia="en-US"/>
        </w:rPr>
        <w:t xml:space="preserve"> 430a20–25 pour expliquer une nouvelle interprétation de l’intellect. Cet intellect relie les modèles de Thémistius et d’Alexandre sur le mode de l’acte </w:t>
      </w:r>
      <w:r w:rsidRPr="00D67DD6">
        <w:rPr>
          <w:noProof w:val="0"/>
          <w:lang w:val="fr-FR" w:eastAsia="en-US"/>
        </w:rPr>
        <w:lastRenderedPageBreak/>
        <w:t>existentiel de l’entendement (</w:t>
      </w:r>
      <w:r w:rsidRPr="00D67DD6">
        <w:rPr>
          <w:i/>
          <w:noProof w:val="0"/>
          <w:lang w:val="fr-FR" w:eastAsia="en-US"/>
        </w:rPr>
        <w:t>tertium genus</w:t>
      </w:r>
      <w:r w:rsidRPr="00D67DD6">
        <w:rPr>
          <w:noProof w:val="0"/>
          <w:lang w:val="fr-FR" w:eastAsia="en-US"/>
        </w:rPr>
        <w:t xml:space="preserve">). </w:t>
      </w:r>
      <w:r w:rsidR="002D2D2F">
        <w:rPr>
          <w:noProof w:val="0"/>
          <w:lang w:val="fr-FR" w:eastAsia="en-US"/>
        </w:rPr>
        <w:t xml:space="preserve">Ce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hypostas</w:t>
      </w:r>
      <w:r w:rsidR="006845CA" w:rsidRPr="00D67DD6">
        <w:rPr>
          <w:noProof w:val="0"/>
          <w:lang w:val="fr-FR" w:eastAsia="en-US"/>
        </w:rPr>
        <w:t>i</w:t>
      </w:r>
      <w:r w:rsidRPr="00D67DD6">
        <w:rPr>
          <w:noProof w:val="0"/>
          <w:lang w:val="fr-FR" w:eastAsia="en-US"/>
        </w:rPr>
        <w:t xml:space="preserve">é d’Alexandre </w:t>
      </w:r>
      <w:r w:rsidR="006B3505" w:rsidRPr="00D67DD6">
        <w:rPr>
          <w:noProof w:val="0"/>
          <w:lang w:val="fr-FR" w:eastAsia="en-US"/>
        </w:rPr>
        <w:t>prend forme d</w:t>
      </w:r>
      <w:r w:rsidRPr="00D67DD6">
        <w:rPr>
          <w:noProof w:val="0"/>
          <w:lang w:val="fr-FR" w:eastAsia="en-US"/>
        </w:rPr>
        <w:t xml:space="preserve">’un concept abstrait qui assure l’unité des concepts </w:t>
      </w:r>
      <w:r w:rsidR="006845CA" w:rsidRPr="00D67DD6">
        <w:rPr>
          <w:noProof w:val="0"/>
          <w:lang w:val="fr-FR" w:eastAsia="en-US"/>
        </w:rPr>
        <w:t xml:space="preserve">universels </w:t>
      </w:r>
      <w:r w:rsidRPr="00D67DD6">
        <w:rPr>
          <w:noProof w:val="0"/>
          <w:lang w:val="fr-FR" w:eastAsia="en-US"/>
        </w:rPr>
        <w:t>(</w:t>
      </w:r>
      <w:r w:rsidRPr="00D67DD6">
        <w:rPr>
          <w:i/>
          <w:noProof w:val="0"/>
          <w:lang w:val="fr-FR" w:eastAsia="en-US"/>
        </w:rPr>
        <w:t>quartum genus</w:t>
      </w:r>
      <w:r w:rsidRPr="00D67DD6">
        <w:rPr>
          <w:noProof w:val="0"/>
          <w:lang w:val="fr-FR" w:eastAsia="en-US"/>
        </w:rPr>
        <w:t>).</w:t>
      </w:r>
    </w:p>
    <w:p w14:paraId="293C2AC6" w14:textId="6311AFB4" w:rsidR="00CE6F64" w:rsidRPr="00D67DD6" w:rsidRDefault="00CE6F64" w:rsidP="00CE6F64">
      <w:pPr>
        <w:pStyle w:val="Citace"/>
        <w:rPr>
          <w:lang w:val="fr-FR"/>
        </w:rPr>
      </w:pPr>
      <w:r w:rsidRPr="00D67DD6">
        <w:rPr>
          <w:lang w:val="fr-FR"/>
        </w:rPr>
        <w:t xml:space="preserve">« Ce qui est en puissance, c’est-à-dire du point de vue de la succession temporelle, est d’abord dans l’individu ; mais cet universel n’existe pas, et il n’est pas donné en premier lieu </w:t>
      </w:r>
      <w:r w:rsidR="00750546" w:rsidRPr="00D67DD6">
        <w:rPr>
          <w:lang w:val="fr-FR"/>
        </w:rPr>
        <w:t xml:space="preserve">au fil du temps réel </w:t>
      </w:r>
      <w:r w:rsidRPr="00D67DD6">
        <w:rPr>
          <w:lang w:val="fr-FR"/>
        </w:rPr>
        <w:t>(</w:t>
      </w:r>
      <w:r w:rsidRPr="00D67DD6">
        <w:rPr>
          <w:i/>
          <w:lang w:val="fr-FR"/>
        </w:rPr>
        <w:t>universaliter autem non est neque in tempore</w:t>
      </w:r>
      <w:r w:rsidRPr="00D67DD6">
        <w:rPr>
          <w:lang w:val="fr-FR"/>
        </w:rPr>
        <w:t xml:space="preserve">). En outre, il n’est pas vrai de l’universel </w:t>
      </w:r>
      <w:r w:rsidR="006F4EB6" w:rsidRPr="00D67DD6">
        <w:rPr>
          <w:lang w:val="fr-FR"/>
        </w:rPr>
        <w:t>comprenne</w:t>
      </w:r>
      <w:r w:rsidRPr="00D67DD6">
        <w:rPr>
          <w:lang w:val="fr-FR"/>
        </w:rPr>
        <w:t xml:space="preserve"> </w:t>
      </w:r>
      <w:r w:rsidR="006F4EB6" w:rsidRPr="00D67DD6">
        <w:rPr>
          <w:lang w:val="fr-FR"/>
        </w:rPr>
        <w:t>quelque</w:t>
      </w:r>
      <w:r w:rsidR="008854D4" w:rsidRPr="00D67DD6">
        <w:rPr>
          <w:lang w:val="fr-FR"/>
        </w:rPr>
        <w:t xml:space="preserve"> chose </w:t>
      </w:r>
      <w:r w:rsidRPr="00D67DD6">
        <w:rPr>
          <w:lang w:val="fr-FR"/>
        </w:rPr>
        <w:t>une fois</w:t>
      </w:r>
      <w:r w:rsidR="00090DD0" w:rsidRPr="00D67DD6">
        <w:rPr>
          <w:lang w:val="fr-FR"/>
        </w:rPr>
        <w:t>,</w:t>
      </w:r>
      <w:r w:rsidRPr="00D67DD6">
        <w:rPr>
          <w:lang w:val="fr-FR"/>
        </w:rPr>
        <w:t xml:space="preserve"> et </w:t>
      </w:r>
      <w:r w:rsidR="008854D4" w:rsidRPr="00D67DD6">
        <w:rPr>
          <w:lang w:val="fr-FR"/>
        </w:rPr>
        <w:t xml:space="preserve">il le </w:t>
      </w:r>
      <w:r w:rsidR="007C1676" w:rsidRPr="00D67DD6">
        <w:rPr>
          <w:lang w:val="fr-FR"/>
        </w:rPr>
        <w:t>ne comprenne</w:t>
      </w:r>
      <w:r w:rsidRPr="00D67DD6">
        <w:rPr>
          <w:lang w:val="fr-FR"/>
        </w:rPr>
        <w:t xml:space="preserve"> pas une autre fois. Si l’intellect est pris comme une abstraction (</w:t>
      </w:r>
      <w:r w:rsidRPr="00D67DD6">
        <w:rPr>
          <w:i/>
          <w:lang w:val="fr-FR"/>
        </w:rPr>
        <w:t>cum fuerit abstractus</w:t>
      </w:r>
      <w:r w:rsidRPr="00D67DD6">
        <w:rPr>
          <w:lang w:val="fr-FR"/>
        </w:rPr>
        <w:t>), alors il est pris simplement comme tel (</w:t>
      </w:r>
      <w:r w:rsidRPr="00D67DD6">
        <w:rPr>
          <w:i/>
          <w:lang w:val="fr-FR"/>
        </w:rPr>
        <w:t>est tantum</w:t>
      </w:r>
      <w:r w:rsidRPr="00D67DD6">
        <w:rPr>
          <w:lang w:val="fr-FR"/>
        </w:rPr>
        <w:t>) et dans cette forme abstraite (</w:t>
      </w:r>
      <w:r w:rsidRPr="00D67DD6">
        <w:rPr>
          <w:i/>
          <w:lang w:val="fr-FR"/>
        </w:rPr>
        <w:t>est iste tantum</w:t>
      </w:r>
      <w:r w:rsidRPr="00D67DD6">
        <w:rPr>
          <w:lang w:val="fr-FR"/>
        </w:rPr>
        <w:t>) il est éternel et immortel (</w:t>
      </w:r>
      <w:r w:rsidRPr="00D67DD6">
        <w:rPr>
          <w:i/>
          <w:lang w:val="fr-FR"/>
        </w:rPr>
        <w:t>est immortalis semper</w:t>
      </w:r>
      <w:r w:rsidRPr="00D67DD6">
        <w:rPr>
          <w:lang w:val="fr-FR"/>
        </w:rPr>
        <w:t>). Par cet intellect nous ne pouvons pas penser (</w:t>
      </w:r>
      <w:r w:rsidRPr="00D67DD6">
        <w:rPr>
          <w:i/>
          <w:lang w:val="fr-FR"/>
        </w:rPr>
        <w:t>non rememoramur</w:t>
      </w:r>
      <w:r w:rsidRPr="00D67DD6">
        <w:rPr>
          <w:lang w:val="fr-FR"/>
        </w:rPr>
        <w:t xml:space="preserve">) parce qu’il n’est pas capable de recevoir quelque chose </w:t>
      </w:r>
      <w:r w:rsidR="00B543B5" w:rsidRPr="00D67DD6">
        <w:rPr>
          <w:lang w:val="fr-FR"/>
        </w:rPr>
        <w:t>personnellement</w:t>
      </w:r>
      <w:r w:rsidR="00DD6E1B" w:rsidRPr="00D67DD6">
        <w:rPr>
          <w:lang w:val="fr-FR"/>
        </w:rPr>
        <w:t xml:space="preserve"> </w:t>
      </w:r>
      <w:r w:rsidRPr="00D67DD6">
        <w:rPr>
          <w:lang w:val="fr-FR"/>
        </w:rPr>
        <w:t>(</w:t>
      </w:r>
      <w:r w:rsidRPr="00D67DD6">
        <w:rPr>
          <w:i/>
          <w:lang w:val="fr-FR"/>
        </w:rPr>
        <w:t>iste est non passibilis</w:t>
      </w:r>
      <w:r w:rsidRPr="00D67DD6">
        <w:rPr>
          <w:lang w:val="fr-FR"/>
        </w:rPr>
        <w:t xml:space="preserve">). L’intellect </w:t>
      </w:r>
      <w:r w:rsidR="00DD6E1B" w:rsidRPr="00D67DD6">
        <w:rPr>
          <w:lang w:val="fr-FR"/>
        </w:rPr>
        <w:t>person</w:t>
      </w:r>
      <w:r w:rsidR="00C145A2" w:rsidRPr="00D67DD6">
        <w:rPr>
          <w:lang w:val="fr-FR"/>
        </w:rPr>
        <w:t>n</w:t>
      </w:r>
      <w:r w:rsidR="00DD6E1B" w:rsidRPr="00D67DD6">
        <w:rPr>
          <w:lang w:val="fr-FR"/>
        </w:rPr>
        <w:t xml:space="preserve">el </w:t>
      </w:r>
      <w:r w:rsidRPr="00D67DD6">
        <w:rPr>
          <w:lang w:val="fr-FR"/>
        </w:rPr>
        <w:t>réceptif est corruptible (</w:t>
      </w:r>
      <w:r w:rsidR="00C57352" w:rsidRPr="00C57352">
        <w:rPr>
          <w:i/>
          <w:lang w:val="fr-FR"/>
        </w:rPr>
        <w:t>intellectus</w:t>
      </w:r>
      <w:r w:rsidRPr="00D67DD6">
        <w:rPr>
          <w:i/>
          <w:lang w:val="fr-FR"/>
        </w:rPr>
        <w:t xml:space="preserve"> passibilis est corruptibilis</w:t>
      </w:r>
      <w:r w:rsidRPr="00D67DD6">
        <w:rPr>
          <w:lang w:val="fr-FR"/>
        </w:rPr>
        <w:t>) et sans lui nous ne pouvons pas penser (</w:t>
      </w:r>
      <w:r w:rsidRPr="00D67DD6">
        <w:rPr>
          <w:i/>
          <w:lang w:val="fr-FR"/>
        </w:rPr>
        <w:t>sine hoc nihil intelligitur</w:t>
      </w:r>
      <w:r w:rsidRPr="00D67DD6">
        <w:rPr>
          <w:lang w:val="fr-FR"/>
        </w:rPr>
        <w:t xml:space="preserve">). » </w:t>
      </w:r>
      <w:r w:rsidRPr="00D67DD6">
        <w:rPr>
          <w:rStyle w:val="Znakapoznpodarou"/>
          <w:lang w:val="fr-FR"/>
        </w:rPr>
        <w:footnoteReference w:id="253"/>
      </w:r>
    </w:p>
    <w:p w14:paraId="0441A41B" w14:textId="6B2E3400" w:rsidR="00101502" w:rsidRPr="00B42BEB" w:rsidRDefault="00CE6F64" w:rsidP="00CE6F64">
      <w:pPr>
        <w:rPr>
          <w:lang w:val="en-US" w:eastAsia="en-US"/>
        </w:rPr>
      </w:pPr>
      <w:r w:rsidRPr="00D67DD6">
        <w:rPr>
          <w:noProof w:val="0"/>
          <w:lang w:val="fr-FR" w:eastAsia="en-US"/>
        </w:rPr>
        <w:t xml:space="preserve">Averroès construit la prédication </w:t>
      </w:r>
      <w:r w:rsidRPr="00D67DD6">
        <w:rPr>
          <w:i/>
          <w:noProof w:val="0"/>
          <w:lang w:val="fr-FR" w:eastAsia="en-US"/>
        </w:rPr>
        <w:t xml:space="preserve">per prius </w:t>
      </w:r>
      <w:r w:rsidRPr="00D67DD6">
        <w:rPr>
          <w:noProof w:val="0"/>
          <w:lang w:val="fr-FR" w:eastAsia="en-US"/>
        </w:rPr>
        <w:t>pour la cognition dans la première et la plus importante étape. Il donne la priorité à l’intellect d’Alexandre comme puissance (</w:t>
      </w:r>
      <w:r w:rsidRPr="00D67DD6">
        <w:rPr>
          <w:i/>
          <w:noProof w:val="0"/>
          <w:lang w:val="fr-FR" w:eastAsia="en-US"/>
        </w:rPr>
        <w:t>quod est potentia</w:t>
      </w:r>
      <w:r w:rsidRPr="00D67DD6">
        <w:rPr>
          <w:noProof w:val="0"/>
          <w:lang w:val="fr-FR" w:eastAsia="en-US"/>
        </w:rPr>
        <w:t>). Cet intellect possible est actualisé comme la première chose dans le cours réel de la cognition selon l’intellect matériel de Thémistius (</w:t>
      </w:r>
      <w:r w:rsidRPr="00D67DD6">
        <w:rPr>
          <w:i/>
          <w:noProof w:val="0"/>
          <w:lang w:val="fr-FR" w:eastAsia="en-US"/>
        </w:rPr>
        <w:t>prius est tempore in individuo</w:t>
      </w:r>
      <w:r w:rsidRPr="00D67DD6">
        <w:rPr>
          <w:noProof w:val="0"/>
          <w:lang w:val="fr-FR" w:eastAsia="en-US"/>
        </w:rPr>
        <w:t>). L’</w:t>
      </w:r>
      <w:r w:rsidR="00095CDD" w:rsidRPr="00D67DD6">
        <w:rPr>
          <w:noProof w:val="0"/>
          <w:lang w:val="fr-FR" w:eastAsia="en-US"/>
        </w:rPr>
        <w:t>actualisation</w:t>
      </w:r>
      <w:r w:rsidRPr="00D67DD6">
        <w:rPr>
          <w:noProof w:val="0"/>
          <w:lang w:val="fr-FR" w:eastAsia="en-US"/>
        </w:rPr>
        <w:t xml:space="preserve"> du sens de </w:t>
      </w:r>
      <w:r w:rsidR="00223043" w:rsidRPr="00D67DD6">
        <w:rPr>
          <w:noProof w:val="0"/>
          <w:lang w:val="fr-FR" w:eastAsia="en-US"/>
        </w:rPr>
        <w:t>l’existant</w:t>
      </w:r>
      <w:r w:rsidRPr="00D67DD6">
        <w:rPr>
          <w:noProof w:val="0"/>
          <w:lang w:val="fr-FR" w:eastAsia="en-US"/>
        </w:rPr>
        <w:t xml:space="preserve"> à partir de la première substance remplit l’exigence du cours réel de la cognition selon le datif métaphysique </w:t>
      </w:r>
      <w:r w:rsidR="00152E65" w:rsidRPr="00D67DD6">
        <w:rPr>
          <w:noProof w:val="0"/>
          <w:lang w:val="fr-FR" w:eastAsia="en-US"/>
        </w:rPr>
        <w:t xml:space="preserve">indiqué par </w:t>
      </w:r>
      <w:r w:rsidRPr="00D67DD6">
        <w:rPr>
          <w:i/>
          <w:noProof w:val="0"/>
          <w:lang w:val="fr-FR" w:eastAsia="en-US"/>
        </w:rPr>
        <w:t>De anima</w:t>
      </w:r>
      <w:r w:rsidRPr="00D67DD6">
        <w:rPr>
          <w:noProof w:val="0"/>
          <w:lang w:val="fr-FR" w:eastAsia="en-US"/>
        </w:rPr>
        <w:t xml:space="preserve"> 430a21</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430a21</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(κατὰ δύναμιν χρόνῳ προτέρα ἐν τῷ ἑνί). La citation distingue clairement l’activation de la composante réceptive dans la personne</w:t>
      </w:r>
      <w:r w:rsidR="008971E7" w:rsidRPr="00D67DD6">
        <w:rPr>
          <w:noProof w:val="0"/>
          <w:lang w:val="fr-FR" w:eastAsia="en-US"/>
        </w:rPr>
        <w:t xml:space="preserve">. </w:t>
      </w:r>
      <w:r w:rsidR="00E249DF" w:rsidRPr="00D67DD6">
        <w:rPr>
          <w:noProof w:val="0"/>
          <w:lang w:val="fr-FR" w:eastAsia="en-US"/>
        </w:rPr>
        <w:t>Après l’achèvement du processus d’abstraction</w:t>
      </w:r>
      <w:r w:rsidR="0067428F" w:rsidRPr="00D67DD6">
        <w:rPr>
          <w:noProof w:val="0"/>
          <w:lang w:val="fr-FR" w:eastAsia="en-US"/>
        </w:rPr>
        <w:t xml:space="preserve">, </w:t>
      </w:r>
      <w:r w:rsidR="00E249DF" w:rsidRPr="00D67DD6">
        <w:rPr>
          <w:noProof w:val="0"/>
          <w:lang w:val="fr-FR" w:eastAsia="en-US"/>
        </w:rPr>
        <w:t>i</w:t>
      </w:r>
      <w:r w:rsidR="008971E7" w:rsidRPr="00D67DD6">
        <w:rPr>
          <w:noProof w:val="0"/>
          <w:lang w:val="fr-FR" w:eastAsia="en-US"/>
        </w:rPr>
        <w:t>l s</w:t>
      </w:r>
      <w:r w:rsidR="00152E65" w:rsidRPr="00D67DD6">
        <w:rPr>
          <w:noProof w:val="0"/>
          <w:lang w:val="fr-FR" w:eastAsia="en-US"/>
        </w:rPr>
        <w:t>’</w:t>
      </w:r>
      <w:r w:rsidR="008971E7" w:rsidRPr="00D67DD6">
        <w:rPr>
          <w:noProof w:val="0"/>
          <w:lang w:val="fr-FR" w:eastAsia="en-US"/>
        </w:rPr>
        <w:t xml:space="preserve">agit de la </w:t>
      </w:r>
      <w:r w:rsidRPr="00D67DD6">
        <w:rPr>
          <w:noProof w:val="0"/>
          <w:lang w:val="fr-FR" w:eastAsia="en-US"/>
        </w:rPr>
        <w:t>prédication de l’intellect</w:t>
      </w:r>
      <w:r w:rsidR="00152E65" w:rsidRPr="00D67DD6">
        <w:rPr>
          <w:noProof w:val="0"/>
          <w:lang w:val="fr-FR" w:eastAsia="en-US"/>
        </w:rPr>
        <w:t xml:space="preserve"> </w:t>
      </w:r>
      <w:r w:rsidR="00E249DF" w:rsidRPr="00D67DD6">
        <w:rPr>
          <w:noProof w:val="0"/>
          <w:lang w:val="fr-FR" w:eastAsia="en-US"/>
        </w:rPr>
        <w:t xml:space="preserve">conceptuel </w:t>
      </w:r>
      <w:r w:rsidRPr="00D67DD6">
        <w:rPr>
          <w:noProof w:val="0"/>
          <w:lang w:val="fr-FR" w:eastAsia="en-US"/>
        </w:rPr>
        <w:t>liée à l’intégrali</w:t>
      </w:r>
      <w:r w:rsidR="00E249DF" w:rsidRPr="00D67DD6">
        <w:rPr>
          <w:noProof w:val="0"/>
          <w:lang w:val="fr-FR" w:eastAsia="en-US"/>
        </w:rPr>
        <w:t>té de la cognition immatérielle</w:t>
      </w:r>
      <w:r w:rsidRPr="00D67DD6">
        <w:rPr>
          <w:noProof w:val="0"/>
          <w:lang w:val="fr-FR" w:eastAsia="en-US"/>
        </w:rPr>
        <w:t xml:space="preserve">. Cette universalité est donnée dans le mode </w:t>
      </w:r>
      <w:r w:rsidRPr="00D67DD6">
        <w:rPr>
          <w:i/>
          <w:noProof w:val="0"/>
          <w:lang w:val="fr-FR" w:eastAsia="en-US"/>
        </w:rPr>
        <w:t>per posterius</w:t>
      </w:r>
      <w:r w:rsidRPr="00D67DD6">
        <w:rPr>
          <w:noProof w:val="0"/>
          <w:lang w:val="fr-FR" w:eastAsia="en-US"/>
        </w:rPr>
        <w:t xml:space="preserve">. L’abstraction conduit à la cognition du concept universel donné hors du temps. La même chose est énoncée par l’original </w:t>
      </w:r>
      <w:r w:rsidR="0098562B" w:rsidRPr="00D67DD6">
        <w:rPr>
          <w:noProof w:val="0"/>
          <w:lang w:val="fr-FR" w:eastAsia="en-US"/>
        </w:rPr>
        <w:t xml:space="preserve">du texte </w:t>
      </w:r>
      <w:r w:rsidRPr="00D67DD6">
        <w:rPr>
          <w:noProof w:val="0"/>
          <w:lang w:val="fr-FR" w:eastAsia="en-US"/>
        </w:rPr>
        <w:t xml:space="preserve">(ὅλως δὲ οὐδὲ χρόνῳ, </w:t>
      </w:r>
      <w:r w:rsidRPr="00D67DD6">
        <w:rPr>
          <w:i/>
          <w:noProof w:val="0"/>
          <w:lang w:val="fr-FR" w:eastAsia="en-US"/>
        </w:rPr>
        <w:t>De anima</w:t>
      </w:r>
      <w:r w:rsidRPr="00D67DD6">
        <w:rPr>
          <w:noProof w:val="0"/>
          <w:lang w:val="fr-FR" w:eastAsia="en-US"/>
        </w:rPr>
        <w:t xml:space="preserve"> 430a22</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430a22</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Le commentaire suit exactement la lettre du texte et non les spéculations des illuminés modernes, qui refusent de r</w:t>
      </w:r>
      <w:r w:rsidR="00F65912">
        <w:rPr>
          <w:noProof w:val="0"/>
          <w:lang w:val="fr-FR" w:eastAsia="en-US"/>
        </w:rPr>
        <w:t>éfléchir sur le sens originel de</w:t>
      </w:r>
      <w:r w:rsidRPr="00D67DD6">
        <w:rPr>
          <w:noProof w:val="0"/>
          <w:lang w:val="fr-FR" w:eastAsia="en-US"/>
        </w:rPr>
        <w:t xml:space="preserve"> </w:t>
      </w:r>
      <w:r w:rsidRPr="00D67DD6">
        <w:rPr>
          <w:i/>
          <w:noProof w:val="0"/>
          <w:lang w:val="fr-FR" w:eastAsia="en-US"/>
        </w:rPr>
        <w:t>Corpus Aristotelicum</w:t>
      </w:r>
      <w:r w:rsidRPr="00D67DD6">
        <w:rPr>
          <w:noProof w:val="0"/>
          <w:lang w:val="fr-FR" w:eastAsia="en-US"/>
        </w:rPr>
        <w:t xml:space="preserve">. L’intellect réceptif </w:t>
      </w:r>
      <w:r w:rsidR="00152E65" w:rsidRPr="00D67DD6">
        <w:rPr>
          <w:noProof w:val="0"/>
          <w:lang w:val="fr-FR" w:eastAsia="en-US"/>
        </w:rPr>
        <w:t xml:space="preserve">existe </w:t>
      </w:r>
      <w:r w:rsidR="00133392" w:rsidRPr="00D67DD6">
        <w:rPr>
          <w:noProof w:val="0"/>
          <w:lang w:val="fr-FR" w:eastAsia="en-US"/>
        </w:rPr>
        <w:t>d’abord</w:t>
      </w:r>
      <w:r w:rsidR="00133392" w:rsidRPr="00D67DD6">
        <w:rPr>
          <w:i/>
          <w:noProof w:val="0"/>
          <w:lang w:val="fr-FR" w:eastAsia="en-US"/>
        </w:rPr>
        <w:t xml:space="preserve"> </w:t>
      </w:r>
      <w:r w:rsidRPr="00D67DD6">
        <w:rPr>
          <w:noProof w:val="0"/>
          <w:lang w:val="fr-FR" w:eastAsia="en-US"/>
        </w:rPr>
        <w:t>dans la personne (</w:t>
      </w:r>
      <w:r w:rsidRPr="00D67DD6">
        <w:rPr>
          <w:i/>
          <w:noProof w:val="0"/>
          <w:lang w:val="fr-FR" w:eastAsia="en-US"/>
        </w:rPr>
        <w:t>in potentia prius est tempore in individuo</w:t>
      </w:r>
      <w:r w:rsidRPr="00D67DD6">
        <w:rPr>
          <w:noProof w:val="0"/>
          <w:lang w:val="fr-FR" w:eastAsia="en-US"/>
        </w:rPr>
        <w:t>). Sa forme générique permanente n’est donnée que dans l’acte accompli de cognition (</w:t>
      </w:r>
      <w:r w:rsidRPr="00D67DD6">
        <w:rPr>
          <w:i/>
          <w:noProof w:val="0"/>
          <w:lang w:val="fr-FR" w:eastAsia="en-US"/>
        </w:rPr>
        <w:t>cum fuerit abstractus</w:t>
      </w:r>
      <w:r w:rsidRPr="00D67DD6">
        <w:rPr>
          <w:noProof w:val="0"/>
          <w:lang w:val="fr-FR" w:eastAsia="en-US"/>
        </w:rPr>
        <w:t xml:space="preserve">). La forme parfaite du futur donnée </w:t>
      </w:r>
      <w:r w:rsidRPr="00D67DD6">
        <w:rPr>
          <w:noProof w:val="0"/>
          <w:lang w:val="fr-FR" w:eastAsia="en-US"/>
        </w:rPr>
        <w:lastRenderedPageBreak/>
        <w:t xml:space="preserve">par le subjonctif conditionnel indique clairement que le processus d’abstraction doit être mené à son terme dans le cadre de la synthèse active. Cette synthèse précède temporellement et donc causalement la prédication </w:t>
      </w:r>
      <w:r w:rsidRPr="00D67DD6">
        <w:rPr>
          <w:i/>
          <w:noProof w:val="0"/>
          <w:lang w:val="fr-FR" w:eastAsia="en-US"/>
        </w:rPr>
        <w:t>per posterius</w:t>
      </w:r>
      <w:r w:rsidR="00BB2377" w:rsidRPr="00D67DD6">
        <w:rPr>
          <w:noProof w:val="0"/>
          <w:lang w:val="fr-FR" w:eastAsia="en-US"/>
        </w:rPr>
        <w:t>.</w:t>
      </w:r>
      <w:r w:rsidR="00A75D5F" w:rsidRPr="00D67DD6">
        <w:rPr>
          <w:noProof w:val="0"/>
          <w:lang w:val="fr-FR" w:eastAsia="en-US"/>
        </w:rPr>
        <w:t xml:space="preserve"> </w:t>
      </w:r>
      <w:r w:rsidR="0006270E" w:rsidRPr="00D67DD6">
        <w:rPr>
          <w:noProof w:val="0"/>
          <w:lang w:val="fr-FR" w:eastAsia="en-US"/>
        </w:rPr>
        <w:t>L</w:t>
      </w:r>
      <w:r w:rsidR="0006270E" w:rsidRPr="00D67DD6">
        <w:rPr>
          <w:rFonts w:cs="Calibri"/>
          <w:noProof w:val="0"/>
          <w:lang w:val="fr-FR" w:eastAsia="en-US"/>
        </w:rPr>
        <w:t>’</w:t>
      </w:r>
      <w:r w:rsidR="0006270E" w:rsidRPr="00D67DD6">
        <w:rPr>
          <w:noProof w:val="0"/>
          <w:lang w:val="fr-FR" w:eastAsia="en-US"/>
        </w:rPr>
        <w:t xml:space="preserve">intellect comme concept </w:t>
      </w:r>
      <w:r w:rsidR="00BB2377" w:rsidRPr="00D67DD6">
        <w:rPr>
          <w:noProof w:val="0"/>
          <w:lang w:val="fr-FR" w:eastAsia="en-US"/>
        </w:rPr>
        <w:t xml:space="preserve">ne peut pas </w:t>
      </w:r>
      <w:r w:rsidR="00BB2377" w:rsidRPr="00D67DD6">
        <w:rPr>
          <w:rFonts w:cs="Calibri"/>
          <w:noProof w:val="0"/>
          <w:lang w:val="fr-FR" w:eastAsia="en-US"/>
        </w:rPr>
        <w:t>ê</w:t>
      </w:r>
      <w:r w:rsidR="00BB2377" w:rsidRPr="00D67DD6">
        <w:rPr>
          <w:noProof w:val="0"/>
          <w:lang w:val="fr-FR" w:eastAsia="en-US"/>
        </w:rPr>
        <w:t xml:space="preserve">tre </w:t>
      </w:r>
      <w:r w:rsidR="00A75D5F" w:rsidRPr="00D67DD6">
        <w:rPr>
          <w:noProof w:val="0"/>
          <w:lang w:val="fr-FR" w:eastAsia="en-US"/>
        </w:rPr>
        <w:t>donnée</w:t>
      </w:r>
      <w:r w:rsidR="00BB2377" w:rsidRPr="00D67DD6">
        <w:rPr>
          <w:noProof w:val="0"/>
          <w:lang w:val="fr-FR" w:eastAsia="en-US"/>
        </w:rPr>
        <w:t xml:space="preserve"> </w:t>
      </w:r>
      <w:r w:rsidR="00BB2377" w:rsidRPr="00D67DD6">
        <w:rPr>
          <w:i/>
          <w:noProof w:val="0"/>
          <w:lang w:val="fr-FR" w:eastAsia="en-US"/>
        </w:rPr>
        <w:t>p</w:t>
      </w:r>
      <w:r w:rsidR="009550CA" w:rsidRPr="00D67DD6">
        <w:rPr>
          <w:i/>
          <w:noProof w:val="0"/>
          <w:lang w:val="fr-FR" w:eastAsia="en-US"/>
        </w:rPr>
        <w:t>er prius</w:t>
      </w:r>
      <w:r w:rsidRPr="00D67DD6">
        <w:rPr>
          <w:noProof w:val="0"/>
          <w:lang w:val="fr-FR" w:eastAsia="en-US"/>
        </w:rPr>
        <w:t xml:space="preserve">, comme l’interprètent erronément le modernisme et le postmodernisme. </w:t>
      </w:r>
      <w:r w:rsidR="00822A70" w:rsidRPr="00D67DD6">
        <w:rPr>
          <w:noProof w:val="0"/>
          <w:lang w:val="fr-FR" w:eastAsia="en-US"/>
        </w:rPr>
        <w:t>L</w:t>
      </w:r>
      <w:r w:rsidR="00AF79D0" w:rsidRPr="00D67DD6">
        <w:rPr>
          <w:noProof w:val="0"/>
          <w:lang w:val="fr-FR" w:eastAsia="en-US"/>
        </w:rPr>
        <w:t>’</w:t>
      </w:r>
      <w:r w:rsidR="00822A70" w:rsidRPr="00D67DD6">
        <w:rPr>
          <w:noProof w:val="0"/>
          <w:lang w:val="fr-FR" w:eastAsia="en-US"/>
        </w:rPr>
        <w:t>«</w:t>
      </w:r>
      <w:r w:rsidR="00AF79D0" w:rsidRPr="00D67DD6">
        <w:rPr>
          <w:noProof w:val="0"/>
          <w:lang w:val="fr-FR" w:eastAsia="en-US"/>
        </w:rPr>
        <w:t> </w:t>
      </w:r>
      <w:r w:rsidR="00822A70" w:rsidRPr="00D67DD6">
        <w:rPr>
          <w:noProof w:val="0"/>
          <w:lang w:val="fr-FR" w:eastAsia="en-US"/>
        </w:rPr>
        <w:t>intellect</w:t>
      </w:r>
      <w:r w:rsidR="00AF79D0" w:rsidRPr="00D67DD6">
        <w:rPr>
          <w:noProof w:val="0"/>
          <w:lang w:val="fr-FR" w:eastAsia="en-US"/>
        </w:rPr>
        <w:t> </w:t>
      </w:r>
      <w:r w:rsidR="00822A70" w:rsidRPr="00D67DD6">
        <w:rPr>
          <w:noProof w:val="0"/>
          <w:lang w:val="fr-FR" w:eastAsia="en-US"/>
        </w:rPr>
        <w:t>» platonicien en tant qu</w:t>
      </w:r>
      <w:r w:rsidR="00AF79D0" w:rsidRPr="00D67DD6">
        <w:rPr>
          <w:noProof w:val="0"/>
          <w:lang w:val="fr-FR" w:eastAsia="en-US"/>
        </w:rPr>
        <w:t>’</w:t>
      </w:r>
      <w:r w:rsidR="00822A70" w:rsidRPr="00D67DD6">
        <w:rPr>
          <w:i/>
          <w:noProof w:val="0"/>
          <w:lang w:val="fr-FR" w:eastAsia="en-US"/>
        </w:rPr>
        <w:t>eídos</w:t>
      </w:r>
      <w:r w:rsidR="00822A70" w:rsidRPr="00D67DD6">
        <w:rPr>
          <w:noProof w:val="0"/>
          <w:lang w:val="fr-FR" w:eastAsia="en-US"/>
        </w:rPr>
        <w:t xml:space="preserve"> est toujours dans un état parfait. </w:t>
      </w:r>
      <w:r w:rsidR="00046ECA" w:rsidRPr="00D67DD6">
        <w:rPr>
          <w:noProof w:val="0"/>
          <w:lang w:val="fr-FR" w:eastAsia="en-US"/>
        </w:rPr>
        <w:t xml:space="preserve">La modernité </w:t>
      </w:r>
      <w:r w:rsidRPr="00D67DD6">
        <w:rPr>
          <w:noProof w:val="0"/>
          <w:lang w:val="fr-FR" w:eastAsia="en-US"/>
        </w:rPr>
        <w:t>conçoi</w:t>
      </w:r>
      <w:r w:rsidR="00046ECA" w:rsidRPr="00D67DD6">
        <w:rPr>
          <w:noProof w:val="0"/>
          <w:lang w:val="fr-FR" w:eastAsia="en-US"/>
        </w:rPr>
        <w:t>t</w:t>
      </w:r>
      <w:r w:rsidRPr="00D67DD6">
        <w:rPr>
          <w:noProof w:val="0"/>
          <w:lang w:val="fr-FR" w:eastAsia="en-US"/>
        </w:rPr>
        <w:t xml:space="preserve"> ce processus, littéralement appelé « abstraction » dans l’original, par le mot entièrement dif</w:t>
      </w:r>
      <w:r w:rsidR="00C82628" w:rsidRPr="00D67DD6">
        <w:rPr>
          <w:noProof w:val="0"/>
          <w:lang w:val="fr-FR" w:eastAsia="en-US"/>
        </w:rPr>
        <w:t xml:space="preserve">férent de « séparation ». Si les </w:t>
      </w:r>
      <w:r w:rsidRPr="00D67DD6">
        <w:rPr>
          <w:noProof w:val="0"/>
          <w:lang w:val="fr-FR" w:eastAsia="en-US"/>
        </w:rPr>
        <w:t>modernis</w:t>
      </w:r>
      <w:r w:rsidR="00C82628" w:rsidRPr="00D67DD6">
        <w:rPr>
          <w:noProof w:val="0"/>
          <w:lang w:val="fr-FR" w:eastAsia="en-US"/>
        </w:rPr>
        <w:t xml:space="preserve">tes </w:t>
      </w:r>
      <w:r w:rsidRPr="00D67DD6">
        <w:rPr>
          <w:noProof w:val="0"/>
          <w:lang w:val="fr-FR" w:eastAsia="en-US"/>
        </w:rPr>
        <w:t>savent de quoi ils parlent</w:t>
      </w:r>
      <w:r w:rsidR="0084391A" w:rsidRPr="00D67DD6">
        <w:rPr>
          <w:noProof w:val="0"/>
          <w:lang w:val="fr-FR" w:eastAsia="en-US"/>
        </w:rPr>
        <w:t xml:space="preserve"> </w:t>
      </w:r>
      <w:r w:rsidR="0084391A" w:rsidRPr="00D67DD6">
        <w:rPr>
          <w:noProof w:val="0"/>
          <w:lang w:val="fr-FR"/>
        </w:rPr>
        <w:t>(</w:t>
      </w:r>
      <w:r w:rsidR="00B741BA" w:rsidRPr="00D67DD6">
        <w:rPr>
          <w:noProof w:val="0"/>
          <w:lang w:val="fr-FR"/>
        </w:rPr>
        <w:t>c</w:t>
      </w:r>
      <w:r w:rsidR="0022787C" w:rsidRPr="00D67DD6">
        <w:rPr>
          <w:noProof w:val="0"/>
          <w:lang w:val="fr-FR"/>
        </w:rPr>
        <w:t>.-à-d.</w:t>
      </w:r>
      <w:r w:rsidR="00B741BA" w:rsidRPr="00D67DD6">
        <w:rPr>
          <w:noProof w:val="0"/>
          <w:lang w:val="fr-FR"/>
        </w:rPr>
        <w:t xml:space="preserve"> </w:t>
      </w:r>
      <w:r w:rsidR="00AF79D0" w:rsidRPr="00D67DD6">
        <w:rPr>
          <w:noProof w:val="0"/>
          <w:lang w:val="fr-FR"/>
        </w:rPr>
        <w:t>« </w:t>
      </w:r>
      <w:r w:rsidR="0022787C" w:rsidRPr="00D67DD6">
        <w:rPr>
          <w:noProof w:val="0"/>
          <w:lang w:val="fr-FR"/>
        </w:rPr>
        <w:t>i</w:t>
      </w:r>
      <w:r w:rsidR="0084391A" w:rsidRPr="00D67DD6">
        <w:rPr>
          <w:noProof w:val="0"/>
          <w:lang w:val="fr-FR"/>
        </w:rPr>
        <w:t>ntelle</w:t>
      </w:r>
      <w:r w:rsidR="0022787C" w:rsidRPr="00D67DD6">
        <w:rPr>
          <w:noProof w:val="0"/>
          <w:lang w:val="fr-FR"/>
        </w:rPr>
        <w:t>c</w:t>
      </w:r>
      <w:r w:rsidR="0084391A" w:rsidRPr="00D67DD6">
        <w:rPr>
          <w:noProof w:val="0"/>
          <w:lang w:val="fr-FR"/>
        </w:rPr>
        <w:t>t</w:t>
      </w:r>
      <w:r w:rsidR="00AF79D0" w:rsidRPr="00D67DD6">
        <w:rPr>
          <w:noProof w:val="0"/>
          <w:lang w:val="fr-FR"/>
        </w:rPr>
        <w:t> »</w:t>
      </w:r>
      <w:r w:rsidR="0084391A" w:rsidRPr="00D67DD6">
        <w:rPr>
          <w:noProof w:val="0"/>
          <w:lang w:val="fr-FR"/>
        </w:rPr>
        <w:t xml:space="preserve"> comme </w:t>
      </w:r>
      <w:r w:rsidR="0084391A" w:rsidRPr="00D67DD6">
        <w:rPr>
          <w:i/>
          <w:noProof w:val="0"/>
          <w:lang w:val="fr-FR"/>
        </w:rPr>
        <w:t>quartum genus</w:t>
      </w:r>
      <w:r w:rsidR="0084391A" w:rsidRPr="00D67DD6">
        <w:rPr>
          <w:noProof w:val="0"/>
          <w:lang w:val="fr-FR"/>
        </w:rPr>
        <w:t>)</w:t>
      </w:r>
      <w:r w:rsidRPr="00D67DD6">
        <w:rPr>
          <w:noProof w:val="0"/>
          <w:lang w:val="fr-FR" w:eastAsia="en-US"/>
        </w:rPr>
        <w:t>, alors très bien. Mais l’histoire de la dispute sur l’averroïsme montre cette erreur majeur</w:t>
      </w:r>
      <w:r w:rsidR="00133392" w:rsidRPr="00D67DD6">
        <w:rPr>
          <w:noProof w:val="0"/>
          <w:lang w:val="fr-FR" w:eastAsia="en-US"/>
        </w:rPr>
        <w:t>e</w:t>
      </w:r>
      <w:r w:rsidRPr="00D67DD6">
        <w:rPr>
          <w:noProof w:val="0"/>
          <w:lang w:val="fr-FR" w:eastAsia="en-US"/>
        </w:rPr>
        <w:t xml:space="preserve"> de la métaphysique occidentale. L’intellect réceptif universellement conçu est éternel </w:t>
      </w:r>
      <w:r w:rsidR="00133392" w:rsidRPr="00D67DD6">
        <w:rPr>
          <w:noProof w:val="0"/>
          <w:lang w:val="fr-FR" w:eastAsia="en-US"/>
        </w:rPr>
        <w:t xml:space="preserve">uniquement </w:t>
      </w:r>
      <w:r w:rsidRPr="00D67DD6">
        <w:rPr>
          <w:i/>
          <w:noProof w:val="0"/>
          <w:lang w:val="fr-FR" w:eastAsia="en-US"/>
        </w:rPr>
        <w:t>per posterius</w:t>
      </w:r>
      <w:r w:rsidRPr="00D67DD6">
        <w:rPr>
          <w:noProof w:val="0"/>
          <w:lang w:val="fr-FR" w:eastAsia="en-US"/>
        </w:rPr>
        <w:t xml:space="preserve"> (</w:t>
      </w:r>
      <w:r w:rsidRPr="00D67DD6">
        <w:rPr>
          <w:i/>
          <w:noProof w:val="0"/>
          <w:lang w:val="fr-FR" w:eastAsia="en-US"/>
        </w:rPr>
        <w:t>iste tantum est immortalis semper</w:t>
      </w:r>
      <w:r w:rsidRPr="00D67DD6">
        <w:rPr>
          <w:noProof w:val="0"/>
          <w:lang w:val="fr-FR" w:eastAsia="en-US"/>
        </w:rPr>
        <w:t>). Cette abstraction, cependant, surgit secondairement</w:t>
      </w:r>
      <w:r w:rsidR="00133392" w:rsidRPr="00D67DD6">
        <w:rPr>
          <w:noProof w:val="0"/>
          <w:lang w:val="fr-FR" w:eastAsia="en-US"/>
        </w:rPr>
        <w:t xml:space="preserve">. Elle </w:t>
      </w:r>
      <w:r w:rsidRPr="00D67DD6">
        <w:rPr>
          <w:noProof w:val="0"/>
          <w:lang w:val="fr-FR" w:eastAsia="en-US"/>
        </w:rPr>
        <w:t xml:space="preserve">est déterminée par l’acte </w:t>
      </w:r>
      <w:r w:rsidR="00133392" w:rsidRPr="00D67DD6">
        <w:rPr>
          <w:noProof w:val="0"/>
          <w:lang w:val="fr-FR" w:eastAsia="en-US"/>
        </w:rPr>
        <w:t xml:space="preserve">personnel de l’imposition faite </w:t>
      </w:r>
      <w:r w:rsidRPr="00D67DD6">
        <w:rPr>
          <w:i/>
          <w:noProof w:val="0"/>
          <w:lang w:val="fr-FR" w:eastAsia="en-US"/>
        </w:rPr>
        <w:t>per prius</w:t>
      </w:r>
      <w:r w:rsidRPr="00D67DD6">
        <w:rPr>
          <w:noProof w:val="0"/>
          <w:lang w:val="fr-FR" w:eastAsia="en-US"/>
        </w:rPr>
        <w:t xml:space="preserve"> </w:t>
      </w:r>
      <w:r w:rsidR="00133392" w:rsidRPr="00D67DD6">
        <w:rPr>
          <w:noProof w:val="0"/>
          <w:lang w:val="fr-FR" w:eastAsia="en-US"/>
        </w:rPr>
        <w:t xml:space="preserve">en suivant l’ordre temporel </w:t>
      </w:r>
      <w:r w:rsidRPr="00D67DD6">
        <w:rPr>
          <w:noProof w:val="0"/>
          <w:lang w:val="fr-FR" w:eastAsia="en-US"/>
        </w:rPr>
        <w:t>(κατὰ δύναμιν χρόνῳ προτέρα, 430a21</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430a21</w:instrText>
      </w:r>
      <w:r w:rsidRPr="00D67DD6">
        <w:rPr>
          <w:noProof w:val="0"/>
          <w:lang w:val="fr-FR"/>
        </w:rPr>
        <w:instrText xml:space="preserve">" </w:instrText>
      </w:r>
      <w:r w:rsidRPr="00D67DD6">
        <w:rPr>
          <w:noProof w:val="0"/>
          <w:lang w:val="fr-FR" w:eastAsia="en-US"/>
        </w:rPr>
        <w:fldChar w:fldCharType="end"/>
      </w:r>
      <w:r w:rsidR="002D2D2F">
        <w:rPr>
          <w:noProof w:val="0"/>
          <w:lang w:val="fr-FR" w:eastAsia="en-US"/>
        </w:rPr>
        <w:t>). Ensuite, il est vrai qu</w:t>
      </w:r>
      <w:r w:rsidRPr="00D67DD6">
        <w:rPr>
          <w:noProof w:val="0"/>
          <w:lang w:val="fr-FR" w:eastAsia="en-US"/>
        </w:rPr>
        <w:t>’</w:t>
      </w:r>
      <w:r w:rsidR="00C57352" w:rsidRPr="00C57352">
        <w:rPr>
          <w:i/>
          <w:noProof w:val="0"/>
          <w:lang w:val="fr-FR" w:eastAsia="en-US"/>
        </w:rPr>
        <w:t>intellectus</w:t>
      </w:r>
      <w:r w:rsidR="000426FE" w:rsidRPr="00D67DD6">
        <w:rPr>
          <w:i/>
          <w:noProof w:val="0"/>
          <w:lang w:val="fr-FR" w:eastAsia="en-US"/>
        </w:rPr>
        <w:t xml:space="preserve"> in potencia</w:t>
      </w:r>
      <w:r w:rsidRPr="00D67DD6">
        <w:rPr>
          <w:noProof w:val="0"/>
          <w:lang w:val="fr-FR" w:eastAsia="en-US"/>
        </w:rPr>
        <w:t xml:space="preserve"> </w:t>
      </w:r>
      <w:r w:rsidR="00817990" w:rsidRPr="00D67DD6">
        <w:rPr>
          <w:noProof w:val="0"/>
          <w:lang w:val="fr-FR" w:eastAsia="en-US"/>
        </w:rPr>
        <w:t>prédit</w:t>
      </w:r>
      <w:r w:rsidR="00133392" w:rsidRPr="00D67DD6">
        <w:rPr>
          <w:noProof w:val="0"/>
          <w:lang w:val="fr-FR" w:eastAsia="en-US"/>
        </w:rPr>
        <w:t xml:space="preserve"> comme </w:t>
      </w:r>
      <w:r w:rsidR="00CA5509" w:rsidRPr="00D67DD6">
        <w:rPr>
          <w:noProof w:val="0"/>
          <w:lang w:val="fr-FR" w:eastAsia="en-US"/>
        </w:rPr>
        <w:t>supposition exist</w:t>
      </w:r>
      <w:r w:rsidR="009550CA" w:rsidRPr="00D67DD6">
        <w:rPr>
          <w:noProof w:val="0"/>
          <w:lang w:val="fr-FR" w:eastAsia="en-US"/>
        </w:rPr>
        <w:t>e</w:t>
      </w:r>
      <w:r w:rsidR="00CA5509" w:rsidRPr="00D67DD6">
        <w:rPr>
          <w:noProof w:val="0"/>
          <w:lang w:val="fr-FR" w:eastAsia="en-US"/>
        </w:rPr>
        <w:t xml:space="preserve"> </w:t>
      </w:r>
      <w:r w:rsidR="00817990" w:rsidRPr="00D67DD6">
        <w:rPr>
          <w:noProof w:val="0"/>
          <w:lang w:val="fr-FR" w:eastAsia="en-US"/>
        </w:rPr>
        <w:t>en tant qu</w:t>
      </w:r>
      <w:r w:rsidR="00AF79D0" w:rsidRPr="00D67DD6">
        <w:rPr>
          <w:noProof w:val="0"/>
          <w:lang w:val="fr-FR" w:eastAsia="en-US"/>
        </w:rPr>
        <w:t>’</w:t>
      </w:r>
      <w:r w:rsidR="00817990" w:rsidRPr="00D67DD6">
        <w:rPr>
          <w:noProof w:val="0"/>
          <w:lang w:val="fr-FR" w:eastAsia="en-US"/>
        </w:rPr>
        <w:t>une universali</w:t>
      </w:r>
      <w:r w:rsidR="00355430" w:rsidRPr="00D67DD6">
        <w:rPr>
          <w:noProof w:val="0"/>
          <w:lang w:val="fr-FR" w:eastAsia="en-US"/>
        </w:rPr>
        <w:t>té</w:t>
      </w:r>
      <w:r w:rsidR="00817990" w:rsidRPr="00D67DD6">
        <w:rPr>
          <w:noProof w:val="0"/>
          <w:lang w:val="fr-FR" w:eastAsia="en-US"/>
        </w:rPr>
        <w:t xml:space="preserve"> simple </w:t>
      </w:r>
      <w:r w:rsidRPr="00D67DD6">
        <w:rPr>
          <w:noProof w:val="0"/>
          <w:lang w:val="fr-FR" w:eastAsia="en-US"/>
        </w:rPr>
        <w:t>(</w:t>
      </w:r>
      <w:r w:rsidRPr="00D67DD6">
        <w:rPr>
          <w:i/>
          <w:noProof w:val="0"/>
          <w:lang w:val="fr-FR" w:eastAsia="en-US"/>
        </w:rPr>
        <w:t>iste tantum</w:t>
      </w:r>
      <w:r w:rsidRPr="00D67DD6">
        <w:rPr>
          <w:noProof w:val="0"/>
          <w:lang w:val="fr-FR" w:eastAsia="en-US"/>
        </w:rPr>
        <w:t xml:space="preserve">) </w:t>
      </w:r>
      <w:r w:rsidR="001754F6" w:rsidRPr="00D67DD6">
        <w:rPr>
          <w:noProof w:val="0"/>
          <w:lang w:val="fr-FR" w:eastAsia="en-US"/>
        </w:rPr>
        <w:t xml:space="preserve">et il </w:t>
      </w:r>
      <w:r w:rsidRPr="00D67DD6">
        <w:rPr>
          <w:noProof w:val="0"/>
          <w:lang w:val="fr-FR" w:eastAsia="en-US"/>
        </w:rPr>
        <w:t xml:space="preserve">est donné comme une espèce éternelle. Il </w:t>
      </w:r>
      <w:r w:rsidR="00355430" w:rsidRPr="00D67DD6">
        <w:rPr>
          <w:noProof w:val="0"/>
          <w:lang w:val="fr-FR" w:eastAsia="en-US"/>
        </w:rPr>
        <w:t xml:space="preserve">présente littéralement </w:t>
      </w:r>
      <w:r w:rsidRPr="00D67DD6">
        <w:rPr>
          <w:noProof w:val="0"/>
          <w:lang w:val="fr-FR" w:eastAsia="en-US"/>
        </w:rPr>
        <w:t xml:space="preserve">un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séparé</w:t>
      </w:r>
      <w:r w:rsidR="00355430" w:rsidRPr="00D67DD6">
        <w:rPr>
          <w:noProof w:val="0"/>
          <w:lang w:val="fr-FR" w:eastAsia="en-US"/>
        </w:rPr>
        <w:t xml:space="preserve"> d’Alexandre</w:t>
      </w:r>
      <w:r w:rsidRPr="00D67DD6">
        <w:rPr>
          <w:noProof w:val="0"/>
          <w:lang w:val="fr-FR" w:eastAsia="en-US"/>
        </w:rPr>
        <w:t xml:space="preserve">. </w:t>
      </w:r>
      <w:r w:rsidR="00355430" w:rsidRPr="00D67DD6">
        <w:rPr>
          <w:noProof w:val="0"/>
          <w:lang w:val="fr-FR" w:eastAsia="en-US"/>
        </w:rPr>
        <w:t xml:space="preserve">Cet </w:t>
      </w:r>
      <w:r w:rsidRPr="00D67DD6">
        <w:rPr>
          <w:noProof w:val="0"/>
          <w:lang w:val="fr-FR" w:eastAsia="en-US"/>
        </w:rPr>
        <w:t>intellect donné hors du temps par un acte accompli de compréhension</w:t>
      </w:r>
      <w:r w:rsidR="00355430" w:rsidRPr="00D67DD6">
        <w:rPr>
          <w:noProof w:val="0"/>
          <w:lang w:val="fr-FR" w:eastAsia="en-US"/>
        </w:rPr>
        <w:t xml:space="preserve"> (</w:t>
      </w:r>
      <w:r w:rsidR="00355430" w:rsidRPr="00D67DD6">
        <w:rPr>
          <w:i/>
          <w:noProof w:val="0"/>
          <w:lang w:val="fr-FR" w:eastAsia="en-US"/>
        </w:rPr>
        <w:t>fuerit</w:t>
      </w:r>
      <w:r w:rsidR="00355430" w:rsidRPr="00D67DD6">
        <w:rPr>
          <w:noProof w:val="0"/>
          <w:lang w:val="fr-FR" w:eastAsia="en-US"/>
        </w:rPr>
        <w:t>)</w:t>
      </w:r>
      <w:r w:rsidR="00947341" w:rsidRPr="00D67DD6">
        <w:rPr>
          <w:noProof w:val="0"/>
          <w:lang w:val="fr-FR" w:eastAsia="en-US"/>
        </w:rPr>
        <w:t xml:space="preserve"> reste au niveau de </w:t>
      </w:r>
      <w:r w:rsidRPr="00D67DD6">
        <w:rPr>
          <w:i/>
          <w:noProof w:val="0"/>
          <w:lang w:val="fr-FR" w:eastAsia="en-US"/>
        </w:rPr>
        <w:t>quartum genus</w:t>
      </w:r>
      <w:r w:rsidRPr="00D67DD6">
        <w:rPr>
          <w:noProof w:val="0"/>
          <w:lang w:val="fr-FR" w:eastAsia="en-US"/>
        </w:rPr>
        <w:t xml:space="preserve">. L’intellect générique surgit </w:t>
      </w:r>
      <w:r w:rsidR="00FB7BB5" w:rsidRPr="00D67DD6">
        <w:rPr>
          <w:noProof w:val="0"/>
          <w:lang w:val="fr-FR" w:eastAsia="en-US"/>
        </w:rPr>
        <w:t xml:space="preserve">au temps du </w:t>
      </w:r>
      <w:r w:rsidRPr="00D67DD6">
        <w:rPr>
          <w:noProof w:val="0"/>
          <w:lang w:val="fr-FR" w:eastAsia="en-US"/>
        </w:rPr>
        <w:t xml:space="preserve">parfait, c’est-à-dire dans l’acte consommé de la reconnaissance comme concept général universel. Le texte, par le terminus </w:t>
      </w:r>
      <w:r w:rsidR="00333436" w:rsidRPr="00D67DD6">
        <w:rPr>
          <w:noProof w:val="0"/>
          <w:lang w:val="fr-FR" w:eastAsia="en-US"/>
        </w:rPr>
        <w:t>«</w:t>
      </w:r>
      <w:r w:rsidR="00AF79D0" w:rsidRPr="00D67DD6">
        <w:rPr>
          <w:noProof w:val="0"/>
          <w:lang w:val="fr-FR" w:eastAsia="en-US"/>
        </w:rPr>
        <w:t> </w:t>
      </w:r>
      <w:r w:rsidRPr="00D67DD6">
        <w:rPr>
          <w:i/>
          <w:noProof w:val="0"/>
          <w:lang w:val="fr-FR" w:eastAsia="en-US"/>
        </w:rPr>
        <w:t>cum fuerit abstractus</w:t>
      </w:r>
      <w:r w:rsidR="00AF79D0" w:rsidRPr="00D67DD6">
        <w:rPr>
          <w:i/>
          <w:noProof w:val="0"/>
          <w:lang w:val="fr-FR" w:eastAsia="en-US"/>
        </w:rPr>
        <w:t> </w:t>
      </w:r>
      <w:r w:rsidR="00333436" w:rsidRPr="00D67DD6">
        <w:rPr>
          <w:noProof w:val="0"/>
          <w:lang w:val="fr-FR" w:eastAsia="en-US"/>
        </w:rPr>
        <w:t>»</w:t>
      </w:r>
      <w:r w:rsidRPr="00D67DD6">
        <w:rPr>
          <w:noProof w:val="0"/>
          <w:lang w:val="fr-FR" w:eastAsia="en-US"/>
        </w:rPr>
        <w:t>, suit exactement l’original</w:t>
      </w:r>
      <w:r w:rsidR="00FB7BB5" w:rsidRPr="00D67DD6">
        <w:rPr>
          <w:noProof w:val="0"/>
          <w:lang w:val="fr-FR" w:eastAsia="en-US"/>
        </w:rPr>
        <w:t xml:space="preserve"> pour confirmer </w:t>
      </w:r>
      <w:r w:rsidRPr="00D67DD6">
        <w:rPr>
          <w:noProof w:val="0"/>
          <w:lang w:val="fr-FR" w:eastAsia="en-US"/>
        </w:rPr>
        <w:t xml:space="preserve">le sens intemporel de l’intellect comme </w:t>
      </w:r>
      <w:r w:rsidR="00602732" w:rsidRPr="00D67DD6">
        <w:rPr>
          <w:noProof w:val="0"/>
          <w:lang w:val="fr-FR" w:eastAsia="en-US"/>
        </w:rPr>
        <w:t xml:space="preserve">concept universel </w:t>
      </w:r>
      <w:r w:rsidRPr="00D67DD6">
        <w:rPr>
          <w:noProof w:val="0"/>
          <w:lang w:val="fr-FR" w:eastAsia="en-US"/>
        </w:rPr>
        <w:t>(ὅλως δὲ οὐδὲ χρόνῳ</w:t>
      </w:r>
      <w:r w:rsidR="00FB7BB5" w:rsidRPr="00D67DD6">
        <w:rPr>
          <w:noProof w:val="0"/>
          <w:lang w:val="fr-FR" w:eastAsia="en-US"/>
        </w:rPr>
        <w:t>, 430a22</w:t>
      </w:r>
      <w:r w:rsidRPr="00D67DD6">
        <w:rPr>
          <w:noProof w:val="0"/>
          <w:lang w:val="fr-FR" w:eastAsia="en-US"/>
        </w:rPr>
        <w:t>)</w:t>
      </w:r>
      <w:r w:rsidR="00FB7BB5" w:rsidRPr="00D67DD6">
        <w:rPr>
          <w:noProof w:val="0"/>
          <w:lang w:val="fr-FR" w:eastAsia="en-US"/>
        </w:rPr>
        <w:t xml:space="preserve">. Ce concept se présente </w:t>
      </w:r>
      <w:r w:rsidRPr="00D67DD6">
        <w:rPr>
          <w:noProof w:val="0"/>
          <w:lang w:val="fr-FR" w:eastAsia="en-US"/>
        </w:rPr>
        <w:t xml:space="preserve">un </w:t>
      </w:r>
      <w:r w:rsidR="00FB7BB5" w:rsidRPr="00D67DD6">
        <w:rPr>
          <w:noProof w:val="0"/>
          <w:lang w:val="fr-FR" w:eastAsia="en-US"/>
        </w:rPr>
        <w:t xml:space="preserve">sens </w:t>
      </w:r>
      <w:r w:rsidRPr="00D67DD6">
        <w:rPr>
          <w:noProof w:val="0"/>
          <w:lang w:val="fr-FR" w:eastAsia="en-US"/>
        </w:rPr>
        <w:t xml:space="preserve">universel </w:t>
      </w:r>
      <w:r w:rsidR="00FB7BB5" w:rsidRPr="00D67DD6">
        <w:rPr>
          <w:noProof w:val="0"/>
          <w:lang w:val="fr-FR" w:eastAsia="en-US"/>
        </w:rPr>
        <w:t xml:space="preserve">séparé </w:t>
      </w:r>
      <w:r w:rsidRPr="00D67DD6">
        <w:rPr>
          <w:noProof w:val="0"/>
          <w:lang w:val="fr-FR" w:eastAsia="en-US"/>
        </w:rPr>
        <w:t xml:space="preserve">de la </w:t>
      </w:r>
      <w:r w:rsidR="00FB7BB5" w:rsidRPr="00D67DD6">
        <w:rPr>
          <w:noProof w:val="0"/>
          <w:lang w:val="fr-FR" w:eastAsia="en-US"/>
        </w:rPr>
        <w:t>compréhension temporelle</w:t>
      </w:r>
      <w:r w:rsidRPr="00D67DD6">
        <w:rPr>
          <w:noProof w:val="0"/>
          <w:lang w:val="fr-FR" w:eastAsia="en-US"/>
        </w:rPr>
        <w:t xml:space="preserve"> (χωρισθεὶς δ' ἐστὶ μόνον, 430a22</w:t>
      </w:r>
      <w:r w:rsidRPr="00D67DD6">
        <w:rPr>
          <w:noProof w:val="0"/>
          <w:lang w:val="fr-FR" w:eastAsia="en-US"/>
        </w:rPr>
        <w:fldChar w:fldCharType="begin"/>
      </w:r>
      <w:r w:rsidRPr="00D67DD6">
        <w:rPr>
          <w:noProof w:val="0"/>
          <w:lang w:val="fr-FR"/>
        </w:rPr>
        <w:instrText xml:space="preserve"> XE "Aristoteles:</w:instrText>
      </w:r>
      <w:r w:rsidRPr="00D67DD6">
        <w:rPr>
          <w:i/>
          <w:noProof w:val="0"/>
          <w:lang w:val="fr-FR" w:eastAsia="en-US"/>
        </w:rPr>
        <w:instrText>De anima</w:instrText>
      </w:r>
      <w:r w:rsidRPr="00D67DD6">
        <w:rPr>
          <w:noProof w:val="0"/>
          <w:lang w:val="fr-FR" w:eastAsia="en-US"/>
        </w:rPr>
        <w:instrText xml:space="preserve"> 430a22</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Selon le </w:t>
      </w:r>
      <w:r w:rsidRPr="00B32FC6">
        <w:rPr>
          <w:noProof w:val="0"/>
          <w:lang w:val="fr-FR" w:eastAsia="en-US"/>
        </w:rPr>
        <w:t>Commentateur</w:t>
      </w:r>
      <w:r w:rsidRPr="00D67DD6">
        <w:rPr>
          <w:noProof w:val="0"/>
          <w:lang w:val="fr-FR" w:eastAsia="en-US"/>
        </w:rPr>
        <w:t xml:space="preserve">, ce passage capital du </w:t>
      </w:r>
      <w:r w:rsidRPr="00D67DD6">
        <w:rPr>
          <w:i/>
          <w:noProof w:val="0"/>
          <w:lang w:val="fr-FR" w:eastAsia="en-US"/>
        </w:rPr>
        <w:t>De anima</w:t>
      </w:r>
      <w:r w:rsidRPr="00D67DD6">
        <w:rPr>
          <w:noProof w:val="0"/>
          <w:lang w:val="fr-FR" w:eastAsia="en-US"/>
        </w:rPr>
        <w:t xml:space="preserve"> établit </w:t>
      </w:r>
      <w:r w:rsidR="00FB7BB5" w:rsidRPr="00D67DD6">
        <w:rPr>
          <w:noProof w:val="0"/>
          <w:lang w:val="fr-FR" w:eastAsia="en-US"/>
        </w:rPr>
        <w:t xml:space="preserve">les prédications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00FB7BB5" w:rsidRPr="00D67DD6">
        <w:rPr>
          <w:noProof w:val="0"/>
          <w:lang w:val="fr-FR" w:eastAsia="en-US"/>
        </w:rPr>
        <w:t xml:space="preserve"> </w:t>
      </w:r>
      <w:r w:rsidRPr="00D67DD6">
        <w:rPr>
          <w:noProof w:val="0"/>
          <w:lang w:val="fr-FR" w:eastAsia="en-US"/>
        </w:rPr>
        <w:t xml:space="preserve">qui </w:t>
      </w:r>
      <w:r w:rsidR="00FB7BB5" w:rsidRPr="00D67DD6">
        <w:rPr>
          <w:noProof w:val="0"/>
          <w:lang w:val="fr-FR" w:eastAsia="en-US"/>
        </w:rPr>
        <w:t xml:space="preserve">déterminent le double visage de </w:t>
      </w:r>
      <w:r w:rsidRPr="00D67DD6">
        <w:rPr>
          <w:noProof w:val="0"/>
          <w:lang w:val="fr-FR" w:eastAsia="en-US"/>
        </w:rPr>
        <w:t>l’intellect matériel (</w:t>
      </w:r>
      <w:r w:rsidRPr="00D67DD6">
        <w:rPr>
          <w:i/>
          <w:noProof w:val="0"/>
          <w:lang w:val="fr-FR" w:eastAsia="en-US"/>
        </w:rPr>
        <w:t>tertium, quartum genus</w:t>
      </w:r>
      <w:r w:rsidRPr="00D67DD6">
        <w:rPr>
          <w:noProof w:val="0"/>
          <w:lang w:val="fr-FR" w:eastAsia="en-US"/>
        </w:rPr>
        <w:t>)</w:t>
      </w:r>
      <w:r w:rsidR="00FB7BB5" w:rsidRPr="00D67DD6">
        <w:rPr>
          <w:noProof w:val="0"/>
          <w:lang w:val="fr-FR" w:eastAsia="en-US"/>
        </w:rPr>
        <w:t>. Il s’agit de</w:t>
      </w:r>
      <w:r w:rsidRPr="00D67DD6">
        <w:rPr>
          <w:noProof w:val="0"/>
          <w:lang w:val="fr-FR" w:eastAsia="en-US"/>
        </w:rPr>
        <w:t xml:space="preserve">s types et manières de </w:t>
      </w:r>
      <w:r w:rsidR="005446EE">
        <w:rPr>
          <w:noProof w:val="0"/>
          <w:lang w:val="fr-FR" w:eastAsia="en-US"/>
        </w:rPr>
        <w:t xml:space="preserve">la </w:t>
      </w:r>
      <w:r w:rsidRPr="00D67DD6">
        <w:rPr>
          <w:noProof w:val="0"/>
          <w:lang w:val="fr-FR" w:eastAsia="en-US"/>
        </w:rPr>
        <w:t>prédication susmentionné</w:t>
      </w:r>
      <w:r w:rsidR="00FB7BB5" w:rsidRPr="00D67DD6">
        <w:rPr>
          <w:noProof w:val="0"/>
          <w:lang w:val="fr-FR" w:eastAsia="en-US"/>
        </w:rPr>
        <w:t>e</w:t>
      </w:r>
      <w:r w:rsidRPr="00D67DD6">
        <w:rPr>
          <w:noProof w:val="0"/>
          <w:lang w:val="fr-FR" w:eastAsia="en-US"/>
        </w:rPr>
        <w:t xml:space="preserve">. La perspective de la </w:t>
      </w:r>
      <w:r w:rsidR="005D67E8">
        <w:rPr>
          <w:noProof w:val="0"/>
          <w:lang w:val="fr-FR" w:eastAsia="en-US"/>
        </w:rPr>
        <w:t xml:space="preserve">compréhension </w:t>
      </w:r>
      <w:r w:rsidRPr="00D67DD6">
        <w:rPr>
          <w:noProof w:val="0"/>
          <w:lang w:val="fr-FR" w:eastAsia="en-US"/>
        </w:rPr>
        <w:t>(</w:t>
      </w:r>
      <w:r w:rsidRPr="00D67DD6">
        <w:rPr>
          <w:i/>
          <w:noProof w:val="0"/>
          <w:lang w:val="fr-FR" w:eastAsia="en-US"/>
        </w:rPr>
        <w:t>Vor-blickbahn</w:t>
      </w:r>
      <w:r w:rsidRPr="00D67DD6">
        <w:rPr>
          <w:noProof w:val="0"/>
          <w:lang w:val="fr-FR" w:eastAsia="en-US"/>
        </w:rPr>
        <w:t xml:space="preserve">) peut être double, voir le passage cité des </w:t>
      </w:r>
      <w:r w:rsidRPr="00D67DD6">
        <w:rPr>
          <w:i/>
          <w:noProof w:val="0"/>
          <w:lang w:val="fr-FR" w:eastAsia="en-US"/>
        </w:rPr>
        <w:t>Catégories</w:t>
      </w:r>
      <w:r w:rsidRPr="00D67DD6">
        <w:rPr>
          <w:noProof w:val="0"/>
          <w:lang w:val="fr-FR" w:eastAsia="en-US"/>
        </w:rPr>
        <w:t xml:space="preserve">. </w:t>
      </w:r>
      <w:r w:rsidR="00FB7BB5" w:rsidRPr="00D67DD6">
        <w:rPr>
          <w:noProof w:val="0"/>
          <w:lang w:val="fr-FR" w:eastAsia="en-US"/>
        </w:rPr>
        <w:t xml:space="preserve">D’abord, </w:t>
      </w:r>
      <w:r w:rsidR="006A2C67" w:rsidRPr="00D67DD6">
        <w:rPr>
          <w:noProof w:val="0"/>
          <w:lang w:val="fr-FR" w:eastAsia="en-US"/>
        </w:rPr>
        <w:t>nous énon</w:t>
      </w:r>
      <w:r w:rsidR="00DE3087" w:rsidRPr="00D67DD6">
        <w:rPr>
          <w:noProof w:val="0"/>
          <w:lang w:val="fr-FR" w:eastAsia="en-US"/>
        </w:rPr>
        <w:t>ç</w:t>
      </w:r>
      <w:r w:rsidR="006A2C67" w:rsidRPr="00D67DD6">
        <w:rPr>
          <w:noProof w:val="0"/>
          <w:lang w:val="fr-FR" w:eastAsia="en-US"/>
        </w:rPr>
        <w:t>ons l</w:t>
      </w:r>
      <w:r w:rsidR="00AF79D0" w:rsidRPr="00D67DD6">
        <w:rPr>
          <w:noProof w:val="0"/>
          <w:lang w:val="fr-FR" w:eastAsia="en-US"/>
        </w:rPr>
        <w:t>’</w:t>
      </w:r>
      <w:r w:rsidR="006A2C67" w:rsidRPr="00D67DD6">
        <w:rPr>
          <w:noProof w:val="0"/>
          <w:lang w:val="fr-FR" w:eastAsia="en-US"/>
        </w:rPr>
        <w:t xml:space="preserve">intellect dans le mode </w:t>
      </w:r>
      <w:r w:rsidR="006A2C67" w:rsidRPr="00D67DD6">
        <w:rPr>
          <w:i/>
          <w:noProof w:val="0"/>
          <w:lang w:val="fr-FR" w:eastAsia="en-US"/>
        </w:rPr>
        <w:t>per prius</w:t>
      </w:r>
      <w:r w:rsidR="006A2C67" w:rsidRPr="00D67DD6">
        <w:rPr>
          <w:noProof w:val="0"/>
          <w:lang w:val="fr-FR" w:eastAsia="en-US"/>
        </w:rPr>
        <w:t xml:space="preserve"> par l</w:t>
      </w:r>
      <w:r w:rsidR="00AF79D0" w:rsidRPr="00D67DD6">
        <w:rPr>
          <w:noProof w:val="0"/>
          <w:lang w:val="fr-FR" w:eastAsia="en-US"/>
        </w:rPr>
        <w:t>’</w:t>
      </w:r>
      <w:r w:rsidR="006A2C67" w:rsidRPr="00D67DD6">
        <w:rPr>
          <w:noProof w:val="0"/>
          <w:lang w:val="fr-FR" w:eastAsia="en-US"/>
        </w:rPr>
        <w:t>imposition à part</w:t>
      </w:r>
      <w:r w:rsidR="000C26AB">
        <w:rPr>
          <w:noProof w:val="0"/>
          <w:lang w:val="fr-FR" w:eastAsia="en-US"/>
        </w:rPr>
        <w:t>ir de l</w:t>
      </w:r>
      <w:r w:rsidR="000C26AB">
        <w:rPr>
          <w:rFonts w:cs="Calibri"/>
          <w:noProof w:val="0"/>
          <w:lang w:val="fr-FR" w:eastAsia="en-US"/>
        </w:rPr>
        <w:t>′</w:t>
      </w:r>
      <w:r w:rsidR="000C26AB">
        <w:rPr>
          <w:noProof w:val="0"/>
          <w:lang w:val="fr-FR" w:eastAsia="en-US"/>
        </w:rPr>
        <w:t>actualité de l</w:t>
      </w:r>
      <w:r w:rsidR="000C26AB">
        <w:rPr>
          <w:rFonts w:cs="Calibri"/>
          <w:noProof w:val="0"/>
          <w:lang w:val="fr-FR" w:eastAsia="en-US"/>
        </w:rPr>
        <w:t>′</w:t>
      </w:r>
      <w:r w:rsidR="000C26AB">
        <w:rPr>
          <w:noProof w:val="0"/>
          <w:lang w:val="fr-FR" w:eastAsia="en-US"/>
        </w:rPr>
        <w:t>existence</w:t>
      </w:r>
      <w:r w:rsidR="00D951EA" w:rsidRPr="00D67DD6">
        <w:rPr>
          <w:noProof w:val="0"/>
          <w:lang w:val="fr-FR" w:eastAsia="en-US"/>
        </w:rPr>
        <w:t xml:space="preserve">. </w:t>
      </w:r>
      <w:r w:rsidR="006A2C67" w:rsidRPr="00D67DD6">
        <w:rPr>
          <w:noProof w:val="0"/>
          <w:lang w:val="fr-FR" w:eastAsia="en-US"/>
        </w:rPr>
        <w:t xml:space="preserve">Socrate </w:t>
      </w:r>
      <w:r w:rsidR="00B42BEB">
        <w:rPr>
          <w:noProof w:val="0"/>
          <w:lang w:val="fr-FR" w:eastAsia="en-US"/>
        </w:rPr>
        <w:t xml:space="preserve">comme un homme </w:t>
      </w:r>
      <w:r w:rsidR="006A2C67" w:rsidRPr="00D67DD6">
        <w:rPr>
          <w:noProof w:val="0"/>
          <w:lang w:val="fr-FR" w:eastAsia="en-US"/>
        </w:rPr>
        <w:t>hyparchique et pensant</w:t>
      </w:r>
      <w:r w:rsidR="00AF79D0" w:rsidRPr="00D67DD6">
        <w:rPr>
          <w:noProof w:val="0"/>
          <w:lang w:val="fr-FR" w:eastAsia="en-US"/>
        </w:rPr>
        <w:t> </w:t>
      </w:r>
      <w:r w:rsidR="00D951EA" w:rsidRPr="00D67DD6">
        <w:rPr>
          <w:noProof w:val="0"/>
          <w:lang w:val="fr-FR" w:eastAsia="en-US"/>
        </w:rPr>
        <w:t>fait l</w:t>
      </w:r>
      <w:r w:rsidR="009244D5" w:rsidRPr="00D67DD6">
        <w:rPr>
          <w:noProof w:val="0"/>
          <w:lang w:val="fr-FR" w:eastAsia="en-US"/>
        </w:rPr>
        <w:t xml:space="preserve">e fondament de la prédication </w:t>
      </w:r>
      <w:r w:rsidR="004B0248">
        <w:rPr>
          <w:noProof w:val="0"/>
          <w:lang w:val="fr-FR" w:eastAsia="en-US"/>
        </w:rPr>
        <w:t>d</w:t>
      </w:r>
      <w:r w:rsidR="00D951EA" w:rsidRPr="00D67DD6">
        <w:rPr>
          <w:noProof w:val="0"/>
          <w:lang w:val="fr-FR" w:eastAsia="en-US"/>
        </w:rPr>
        <w:t>’</w:t>
      </w:r>
      <w:r w:rsidR="00C57352" w:rsidRPr="00C57352">
        <w:rPr>
          <w:i/>
          <w:noProof w:val="0"/>
          <w:lang w:val="fr-FR" w:eastAsia="en-US"/>
        </w:rPr>
        <w:t>intellectus</w:t>
      </w:r>
      <w:r w:rsidR="00D951EA" w:rsidRPr="00D67DD6">
        <w:rPr>
          <w:i/>
          <w:noProof w:val="0"/>
          <w:lang w:val="fr-FR" w:eastAsia="en-US"/>
        </w:rPr>
        <w:t xml:space="preserve"> possibilis</w:t>
      </w:r>
      <w:r w:rsidR="00D951EA" w:rsidRPr="00D67DD6">
        <w:rPr>
          <w:noProof w:val="0"/>
          <w:lang w:val="fr-FR" w:eastAsia="en-US"/>
        </w:rPr>
        <w:t xml:space="preserve"> </w:t>
      </w:r>
      <w:r w:rsidR="009244D5" w:rsidRPr="00D67DD6">
        <w:rPr>
          <w:noProof w:val="0"/>
          <w:lang w:val="fr-FR" w:eastAsia="en-US"/>
        </w:rPr>
        <w:t xml:space="preserve">du </w:t>
      </w:r>
      <w:r w:rsidR="00D951EA" w:rsidRPr="00D67DD6">
        <w:rPr>
          <w:noProof w:val="0"/>
          <w:lang w:val="fr-FR" w:eastAsia="en-US"/>
        </w:rPr>
        <w:t>troisième genre</w:t>
      </w:r>
      <w:r w:rsidR="006A2C67" w:rsidRPr="00D67DD6">
        <w:rPr>
          <w:noProof w:val="0"/>
          <w:lang w:val="fr-FR" w:eastAsia="en-US"/>
        </w:rPr>
        <w:t xml:space="preserve">. </w:t>
      </w:r>
      <w:r w:rsidR="0072380F">
        <w:rPr>
          <w:noProof w:val="0"/>
          <w:lang w:val="fr-FR" w:eastAsia="en-US"/>
        </w:rPr>
        <w:t xml:space="preserve">Alors, </w:t>
      </w:r>
      <w:r w:rsidR="006A2C67" w:rsidRPr="00D67DD6">
        <w:rPr>
          <w:noProof w:val="0"/>
          <w:lang w:val="fr-FR" w:eastAsia="en-US"/>
        </w:rPr>
        <w:t>nous faison</w:t>
      </w:r>
      <w:r w:rsidR="00A500E8" w:rsidRPr="00D67DD6">
        <w:rPr>
          <w:noProof w:val="0"/>
          <w:lang w:val="fr-FR" w:eastAsia="en-US"/>
        </w:rPr>
        <w:t xml:space="preserve">s abstraction </w:t>
      </w:r>
      <w:r w:rsidR="006A2C67" w:rsidRPr="00D67DD6">
        <w:rPr>
          <w:noProof w:val="0"/>
          <w:lang w:val="fr-FR" w:eastAsia="en-US"/>
        </w:rPr>
        <w:t>de la</w:t>
      </w:r>
      <w:r w:rsidR="00A500E8" w:rsidRPr="00D67DD6">
        <w:rPr>
          <w:noProof w:val="0"/>
          <w:lang w:val="fr-FR" w:eastAsia="en-US"/>
        </w:rPr>
        <w:t xml:space="preserve"> pensée </w:t>
      </w:r>
      <w:r w:rsidR="006A2C67" w:rsidRPr="00D67DD6">
        <w:rPr>
          <w:noProof w:val="0"/>
          <w:lang w:val="fr-FR" w:eastAsia="en-US"/>
        </w:rPr>
        <w:t>personne</w:t>
      </w:r>
      <w:r w:rsidR="00A500E8" w:rsidRPr="00D67DD6">
        <w:rPr>
          <w:noProof w:val="0"/>
          <w:lang w:val="fr-FR" w:eastAsia="en-US"/>
        </w:rPr>
        <w:t>lle</w:t>
      </w:r>
      <w:r w:rsidR="0072380F">
        <w:rPr>
          <w:noProof w:val="0"/>
          <w:lang w:val="fr-FR" w:eastAsia="en-US"/>
        </w:rPr>
        <w:t xml:space="preserve">, en </w:t>
      </w:r>
      <w:r w:rsidR="0072380F" w:rsidRPr="006272C8">
        <w:rPr>
          <w:noProof w:val="0"/>
          <w:lang w:val="fr-FR" w:eastAsia="en-US"/>
        </w:rPr>
        <w:t>énon</w:t>
      </w:r>
      <w:r w:rsidR="0072380F">
        <w:rPr>
          <w:noProof w:val="0"/>
          <w:lang w:val="fr-FR" w:eastAsia="en-US"/>
        </w:rPr>
        <w:t xml:space="preserve">çant </w:t>
      </w:r>
      <w:r w:rsidR="006272C8">
        <w:rPr>
          <w:noProof w:val="0"/>
          <w:lang w:val="fr-FR" w:eastAsia="en-US"/>
        </w:rPr>
        <w:t>l'intellect dans le mode d</w:t>
      </w:r>
      <w:r w:rsidR="006272C8">
        <w:rPr>
          <w:rFonts w:cs="Calibri"/>
          <w:noProof w:val="0"/>
          <w:lang w:val="fr-FR" w:eastAsia="en-US"/>
        </w:rPr>
        <w:t>′</w:t>
      </w:r>
      <w:r w:rsidR="006272C8" w:rsidRPr="006272C8">
        <w:rPr>
          <w:noProof w:val="0"/>
          <w:lang w:val="fr-FR" w:eastAsia="en-US"/>
        </w:rPr>
        <w:t xml:space="preserve">imposition métaphysique donné </w:t>
      </w:r>
      <w:r w:rsidR="000343B4" w:rsidRPr="00D67DD6">
        <w:rPr>
          <w:i/>
          <w:noProof w:val="0"/>
          <w:lang w:val="fr-FR" w:eastAsia="en-US"/>
        </w:rPr>
        <w:t xml:space="preserve">per </w:t>
      </w:r>
      <w:r w:rsidR="000343B4">
        <w:rPr>
          <w:i/>
          <w:noProof w:val="0"/>
          <w:lang w:val="fr-FR" w:eastAsia="en-US"/>
        </w:rPr>
        <w:t xml:space="preserve">prius </w:t>
      </w:r>
      <w:r w:rsidR="006272C8" w:rsidRPr="006272C8">
        <w:rPr>
          <w:noProof w:val="0"/>
          <w:lang w:val="fr-FR" w:eastAsia="en-US"/>
        </w:rPr>
        <w:t xml:space="preserve">dans la chronologie réelle </w:t>
      </w:r>
      <w:r w:rsidR="000343B4" w:rsidRPr="009A6AF5">
        <w:rPr>
          <w:lang w:val="en-US" w:eastAsia="en-US"/>
        </w:rPr>
        <w:t>(κατὰ δύναμιν χρόνῳ προτέρα</w:t>
      </w:r>
      <w:r w:rsidR="000343B4">
        <w:rPr>
          <w:lang w:val="en-US" w:eastAsia="en-US"/>
        </w:rPr>
        <w:t xml:space="preserve">) </w:t>
      </w:r>
      <w:r w:rsidR="006A2C67" w:rsidRPr="00D67DD6">
        <w:rPr>
          <w:noProof w:val="0"/>
          <w:lang w:val="fr-FR" w:eastAsia="en-US"/>
        </w:rPr>
        <w:lastRenderedPageBreak/>
        <w:t>comme détermination univoque commune de l</w:t>
      </w:r>
      <w:r w:rsidR="00AF79D0" w:rsidRPr="00D67DD6">
        <w:rPr>
          <w:noProof w:val="0"/>
          <w:lang w:val="fr-FR" w:eastAsia="en-US"/>
        </w:rPr>
        <w:t>’</w:t>
      </w:r>
      <w:r w:rsidR="006A2C67" w:rsidRPr="00D67DD6">
        <w:rPr>
          <w:noProof w:val="0"/>
          <w:lang w:val="fr-FR" w:eastAsia="en-US"/>
        </w:rPr>
        <w:t>homme (</w:t>
      </w:r>
      <w:r w:rsidR="00AF79D0" w:rsidRPr="00D67DD6">
        <w:rPr>
          <w:noProof w:val="0"/>
          <w:lang w:val="fr-FR" w:eastAsia="en-US"/>
        </w:rPr>
        <w:t>« </w:t>
      </w:r>
      <w:r w:rsidR="006A2C67" w:rsidRPr="00D67DD6">
        <w:rPr>
          <w:i/>
          <w:noProof w:val="0"/>
          <w:lang w:val="fr-FR" w:eastAsia="en-US"/>
        </w:rPr>
        <w:t>homo</w:t>
      </w:r>
      <w:r w:rsidR="00AF79D0" w:rsidRPr="00D67DD6">
        <w:rPr>
          <w:noProof w:val="0"/>
          <w:lang w:val="fr-FR" w:eastAsia="en-US"/>
        </w:rPr>
        <w:t> »</w:t>
      </w:r>
      <w:r w:rsidR="006A2C67" w:rsidRPr="00D67DD6">
        <w:rPr>
          <w:noProof w:val="0"/>
          <w:lang w:val="fr-FR" w:eastAsia="en-US"/>
        </w:rPr>
        <w:t>) en tant qu</w:t>
      </w:r>
      <w:r w:rsidR="00AF79D0" w:rsidRPr="00D67DD6">
        <w:rPr>
          <w:noProof w:val="0"/>
          <w:lang w:val="fr-FR" w:eastAsia="en-US"/>
        </w:rPr>
        <w:t>’</w:t>
      </w:r>
      <w:r w:rsidR="006A2C67" w:rsidRPr="00D67DD6">
        <w:rPr>
          <w:noProof w:val="0"/>
          <w:lang w:val="fr-FR" w:eastAsia="en-US"/>
        </w:rPr>
        <w:t>espèce</w:t>
      </w:r>
      <w:r w:rsidR="0072380F">
        <w:rPr>
          <w:noProof w:val="0"/>
          <w:lang w:val="fr-FR" w:eastAsia="en-US"/>
        </w:rPr>
        <w:t xml:space="preserve"> métaphysique</w:t>
      </w:r>
      <w:r w:rsidR="00D951EA" w:rsidRPr="00D67DD6">
        <w:rPr>
          <w:noProof w:val="0"/>
          <w:lang w:val="fr-FR" w:eastAsia="en-US"/>
        </w:rPr>
        <w:t xml:space="preserve">. </w:t>
      </w:r>
      <w:r w:rsidR="0072380F">
        <w:rPr>
          <w:noProof w:val="0"/>
          <w:lang w:val="fr-FR" w:eastAsia="en-US"/>
        </w:rPr>
        <w:t xml:space="preserve">Un autre procédé produit </w:t>
      </w:r>
      <w:r w:rsidR="00C57352" w:rsidRPr="00C57352">
        <w:rPr>
          <w:i/>
          <w:noProof w:val="0"/>
          <w:lang w:val="fr-FR" w:eastAsia="en-US"/>
        </w:rPr>
        <w:t>intellectus</w:t>
      </w:r>
      <w:r w:rsidR="00D951EA" w:rsidRPr="00D67DD6">
        <w:rPr>
          <w:i/>
          <w:noProof w:val="0"/>
          <w:lang w:val="fr-FR" w:eastAsia="en-US"/>
        </w:rPr>
        <w:t xml:space="preserve"> possibilis</w:t>
      </w:r>
      <w:r w:rsidR="00D951EA" w:rsidRPr="00D67DD6">
        <w:rPr>
          <w:noProof w:val="0"/>
          <w:lang w:val="fr-FR" w:eastAsia="en-US"/>
        </w:rPr>
        <w:t xml:space="preserve"> </w:t>
      </w:r>
      <w:r w:rsidR="006A2C67" w:rsidRPr="00D67DD6">
        <w:rPr>
          <w:noProof w:val="0"/>
          <w:lang w:val="fr-FR" w:eastAsia="en-US"/>
        </w:rPr>
        <w:t xml:space="preserve">comme </w:t>
      </w:r>
      <w:r w:rsidR="009244D5" w:rsidRPr="00D67DD6">
        <w:rPr>
          <w:noProof w:val="0"/>
          <w:lang w:val="fr-FR" w:eastAsia="en-US"/>
        </w:rPr>
        <w:t xml:space="preserve">le concept universel du </w:t>
      </w:r>
      <w:r w:rsidR="00D951EA" w:rsidRPr="00D67DD6">
        <w:rPr>
          <w:noProof w:val="0"/>
          <w:lang w:val="fr-FR" w:eastAsia="en-US"/>
        </w:rPr>
        <w:t>quatrième genre</w:t>
      </w:r>
      <w:r w:rsidR="006A2C67" w:rsidRPr="00D67DD6">
        <w:rPr>
          <w:noProof w:val="0"/>
          <w:lang w:val="fr-FR" w:eastAsia="en-US"/>
        </w:rPr>
        <w:t xml:space="preserve">. </w:t>
      </w:r>
      <w:r w:rsidR="0072380F">
        <w:rPr>
          <w:noProof w:val="0"/>
          <w:lang w:val="fr-FR" w:eastAsia="en-US"/>
        </w:rPr>
        <w:t xml:space="preserve">Cette </w:t>
      </w:r>
      <w:r w:rsidR="006A2C67" w:rsidRPr="00D67DD6">
        <w:rPr>
          <w:noProof w:val="0"/>
          <w:lang w:val="fr-FR" w:eastAsia="en-US"/>
        </w:rPr>
        <w:t xml:space="preserve">procédure </w:t>
      </w:r>
      <w:r w:rsidR="00743C4E" w:rsidRPr="00D67DD6">
        <w:rPr>
          <w:noProof w:val="0"/>
          <w:lang w:val="fr-FR" w:eastAsia="en-US"/>
        </w:rPr>
        <w:t xml:space="preserve">faite par la </w:t>
      </w:r>
      <w:r w:rsidR="006A2C67" w:rsidRPr="00D67DD6">
        <w:rPr>
          <w:noProof w:val="0"/>
          <w:lang w:val="fr-FR" w:eastAsia="en-US"/>
        </w:rPr>
        <w:t xml:space="preserve">supposition commence </w:t>
      </w:r>
      <w:r w:rsidR="0072380F">
        <w:rPr>
          <w:i/>
          <w:noProof w:val="0"/>
          <w:lang w:val="fr-FR" w:eastAsia="en-US"/>
        </w:rPr>
        <w:t>per posterius</w:t>
      </w:r>
      <w:r w:rsidR="006A2C67" w:rsidRPr="00D67DD6">
        <w:rPr>
          <w:i/>
          <w:noProof w:val="0"/>
          <w:lang w:val="fr-FR" w:eastAsia="en-US"/>
        </w:rPr>
        <w:t xml:space="preserve"> </w:t>
      </w:r>
      <w:r w:rsidR="006A2C67" w:rsidRPr="00D67DD6">
        <w:rPr>
          <w:noProof w:val="0"/>
          <w:lang w:val="fr-FR" w:eastAsia="en-US"/>
        </w:rPr>
        <w:t>avec l</w:t>
      </w:r>
      <w:r w:rsidR="00AF79D0" w:rsidRPr="00D67DD6">
        <w:rPr>
          <w:noProof w:val="0"/>
          <w:lang w:val="fr-FR" w:eastAsia="en-US"/>
        </w:rPr>
        <w:t>’</w:t>
      </w:r>
      <w:r w:rsidR="006A2C67" w:rsidRPr="00D67DD6">
        <w:rPr>
          <w:noProof w:val="0"/>
          <w:lang w:val="fr-FR" w:eastAsia="en-US"/>
        </w:rPr>
        <w:t>humanité générique (</w:t>
      </w:r>
      <w:r w:rsidR="006A2C67" w:rsidRPr="00D67DD6">
        <w:rPr>
          <w:i/>
          <w:noProof w:val="0"/>
          <w:lang w:val="fr-FR" w:eastAsia="en-US"/>
        </w:rPr>
        <w:t>universitas humana</w:t>
      </w:r>
      <w:r w:rsidR="00101502" w:rsidRPr="00D67DD6">
        <w:rPr>
          <w:i/>
          <w:noProof w:val="0"/>
          <w:lang w:val="fr-FR" w:eastAsia="en-US"/>
        </w:rPr>
        <w:fldChar w:fldCharType="begin"/>
      </w:r>
      <w:r w:rsidR="00101502" w:rsidRPr="00D67DD6">
        <w:rPr>
          <w:noProof w:val="0"/>
          <w:lang w:val="fr-FR"/>
        </w:rPr>
        <w:instrText xml:space="preserve"> XE "</w:instrText>
      </w:r>
      <w:r w:rsidR="00101502" w:rsidRPr="00D67DD6">
        <w:rPr>
          <w:i/>
          <w:noProof w:val="0"/>
          <w:lang w:val="fr-FR" w:eastAsia="en-US"/>
        </w:rPr>
        <w:instrText>universitas humana</w:instrText>
      </w:r>
      <w:r w:rsidR="00101502" w:rsidRPr="00D67DD6">
        <w:rPr>
          <w:noProof w:val="0"/>
          <w:lang w:val="fr-FR"/>
        </w:rPr>
        <w:instrText xml:space="preserve">" </w:instrText>
      </w:r>
      <w:r w:rsidR="00101502" w:rsidRPr="00D67DD6">
        <w:rPr>
          <w:i/>
          <w:noProof w:val="0"/>
          <w:lang w:val="fr-FR" w:eastAsia="en-US"/>
        </w:rPr>
        <w:fldChar w:fldCharType="end"/>
      </w:r>
      <w:r w:rsidR="006A2C67" w:rsidRPr="00D67DD6">
        <w:rPr>
          <w:noProof w:val="0"/>
          <w:lang w:val="fr-FR" w:eastAsia="en-US"/>
        </w:rPr>
        <w:t xml:space="preserve"> de Dante). Ensuite, la prédication </w:t>
      </w:r>
      <w:r w:rsidR="00C57352">
        <w:rPr>
          <w:noProof w:val="0"/>
          <w:lang w:val="fr-FR" w:eastAsia="en-US"/>
        </w:rPr>
        <w:t>d’</w:t>
      </w:r>
      <w:r w:rsidR="00C57352" w:rsidRPr="00C57352">
        <w:rPr>
          <w:i/>
          <w:noProof w:val="0"/>
          <w:lang w:val="fr-FR" w:eastAsia="en-US"/>
        </w:rPr>
        <w:t>intellectus</w:t>
      </w:r>
      <w:r w:rsidR="006A2C67" w:rsidRPr="00D67DD6">
        <w:rPr>
          <w:i/>
          <w:noProof w:val="0"/>
          <w:lang w:val="fr-FR" w:eastAsia="en-US"/>
        </w:rPr>
        <w:t xml:space="preserve"> speculativus</w:t>
      </w:r>
      <w:r w:rsidR="00101502" w:rsidRPr="00D67DD6">
        <w:rPr>
          <w:i/>
          <w:noProof w:val="0"/>
          <w:lang w:val="fr-FR" w:eastAsia="en-US"/>
        </w:rPr>
        <w:fldChar w:fldCharType="begin"/>
      </w:r>
      <w:r w:rsidR="00101502" w:rsidRPr="00D67DD6">
        <w:rPr>
          <w:noProof w:val="0"/>
          <w:lang w:val="fr-FR"/>
        </w:rPr>
        <w:instrText xml:space="preserve"> XE "</w:instrText>
      </w:r>
      <w:r w:rsidR="00C57352" w:rsidRPr="00C57352">
        <w:rPr>
          <w:i/>
          <w:noProof w:val="0"/>
          <w:lang w:val="fr-FR" w:eastAsia="en-US"/>
        </w:rPr>
        <w:instrText>intellectus</w:instrText>
      </w:r>
      <w:r w:rsidR="00101502" w:rsidRPr="00D67DD6">
        <w:rPr>
          <w:i/>
          <w:noProof w:val="0"/>
          <w:lang w:val="fr-FR" w:eastAsia="en-US"/>
        </w:rPr>
        <w:instrText xml:space="preserve"> speculativus</w:instrText>
      </w:r>
      <w:r w:rsidR="00101502" w:rsidRPr="00D67DD6">
        <w:rPr>
          <w:noProof w:val="0"/>
          <w:lang w:val="fr-FR"/>
        </w:rPr>
        <w:instrText xml:space="preserve">" </w:instrText>
      </w:r>
      <w:r w:rsidR="00101502" w:rsidRPr="00D67DD6">
        <w:rPr>
          <w:i/>
          <w:noProof w:val="0"/>
          <w:lang w:val="fr-FR" w:eastAsia="en-US"/>
        </w:rPr>
        <w:fldChar w:fldCharType="end"/>
      </w:r>
      <w:r w:rsidR="006A2C67" w:rsidRPr="00D67DD6">
        <w:rPr>
          <w:noProof w:val="0"/>
          <w:lang w:val="fr-FR" w:eastAsia="en-US"/>
        </w:rPr>
        <w:t xml:space="preserve"> </w:t>
      </w:r>
      <w:r w:rsidR="0072380F">
        <w:rPr>
          <w:noProof w:val="0"/>
          <w:lang w:val="fr-FR" w:eastAsia="en-US"/>
        </w:rPr>
        <w:t xml:space="preserve">va par la division des universaux </w:t>
      </w:r>
      <w:r w:rsidR="006A2C67" w:rsidRPr="00D67DD6">
        <w:rPr>
          <w:noProof w:val="0"/>
          <w:lang w:val="fr-FR" w:eastAsia="en-US"/>
        </w:rPr>
        <w:t>jusqu</w:t>
      </w:r>
      <w:r w:rsidR="00AF79D0" w:rsidRPr="00D67DD6">
        <w:rPr>
          <w:noProof w:val="0"/>
          <w:lang w:val="fr-FR" w:eastAsia="en-US"/>
        </w:rPr>
        <w:t>’</w:t>
      </w:r>
      <w:r w:rsidR="006A2C67" w:rsidRPr="00D67DD6">
        <w:rPr>
          <w:noProof w:val="0"/>
          <w:lang w:val="fr-FR" w:eastAsia="en-US"/>
        </w:rPr>
        <w:t>à l</w:t>
      </w:r>
      <w:r w:rsidR="00AF79D0" w:rsidRPr="00D67DD6">
        <w:rPr>
          <w:noProof w:val="0"/>
          <w:lang w:val="fr-FR" w:eastAsia="en-US"/>
        </w:rPr>
        <w:t>’</w:t>
      </w:r>
      <w:r w:rsidR="006A2C67" w:rsidRPr="00D67DD6">
        <w:rPr>
          <w:noProof w:val="0"/>
          <w:lang w:val="fr-FR" w:eastAsia="en-US"/>
        </w:rPr>
        <w:t>homme en tant qu</w:t>
      </w:r>
      <w:r w:rsidR="00AF79D0" w:rsidRPr="00D67DD6">
        <w:rPr>
          <w:noProof w:val="0"/>
          <w:lang w:val="fr-FR" w:eastAsia="en-US"/>
        </w:rPr>
        <w:t>’</w:t>
      </w:r>
      <w:r w:rsidR="006A2C67" w:rsidRPr="00D67DD6">
        <w:rPr>
          <w:noProof w:val="0"/>
          <w:lang w:val="fr-FR" w:eastAsia="en-US"/>
        </w:rPr>
        <w:t xml:space="preserve">espèce </w:t>
      </w:r>
      <w:r w:rsidR="009C1843">
        <w:rPr>
          <w:noProof w:val="0"/>
          <w:lang w:val="fr-FR" w:eastAsia="en-US"/>
        </w:rPr>
        <w:t xml:space="preserve">éternelle </w:t>
      </w:r>
      <w:r w:rsidR="006A2C67" w:rsidRPr="00D67DD6">
        <w:rPr>
          <w:noProof w:val="0"/>
          <w:lang w:val="fr-FR" w:eastAsia="en-US"/>
        </w:rPr>
        <w:t>(</w:t>
      </w:r>
      <w:r w:rsidR="00AF79D0" w:rsidRPr="00D67DD6">
        <w:rPr>
          <w:noProof w:val="0"/>
          <w:lang w:val="fr-FR" w:eastAsia="en-US"/>
        </w:rPr>
        <w:t>« </w:t>
      </w:r>
      <w:r w:rsidR="006A2C67" w:rsidRPr="00D67DD6">
        <w:rPr>
          <w:i/>
          <w:noProof w:val="0"/>
          <w:lang w:val="fr-FR" w:eastAsia="en-US"/>
        </w:rPr>
        <w:t>homo</w:t>
      </w:r>
      <w:r w:rsidR="00AF79D0" w:rsidRPr="00D67DD6">
        <w:rPr>
          <w:noProof w:val="0"/>
          <w:lang w:val="fr-FR" w:eastAsia="en-US"/>
        </w:rPr>
        <w:t> »</w:t>
      </w:r>
      <w:r w:rsidR="006A2C67" w:rsidRPr="00D67DD6">
        <w:rPr>
          <w:noProof w:val="0"/>
          <w:lang w:val="fr-FR" w:eastAsia="en-US"/>
        </w:rPr>
        <w:t>) et enfin jusq</w:t>
      </w:r>
      <w:r w:rsidR="00743C4E" w:rsidRPr="00D67DD6">
        <w:rPr>
          <w:noProof w:val="0"/>
          <w:lang w:val="fr-FR" w:eastAsia="en-US"/>
        </w:rPr>
        <w:t>u</w:t>
      </w:r>
      <w:r w:rsidR="00AF79D0" w:rsidRPr="00D67DD6">
        <w:rPr>
          <w:noProof w:val="0"/>
          <w:lang w:val="fr-FR" w:eastAsia="en-US"/>
        </w:rPr>
        <w:t>’</w:t>
      </w:r>
      <w:r w:rsidR="00743C4E" w:rsidRPr="00D67DD6">
        <w:rPr>
          <w:noProof w:val="0"/>
          <w:lang w:val="fr-FR" w:eastAsia="en-US"/>
        </w:rPr>
        <w:t>à l</w:t>
      </w:r>
      <w:r w:rsidR="00AF79D0" w:rsidRPr="00D67DD6">
        <w:rPr>
          <w:noProof w:val="0"/>
          <w:lang w:val="fr-FR" w:eastAsia="en-US"/>
        </w:rPr>
        <w:t>’</w:t>
      </w:r>
      <w:r w:rsidR="003D5F87">
        <w:rPr>
          <w:noProof w:val="0"/>
          <w:lang w:val="fr-FR" w:eastAsia="en-US"/>
        </w:rPr>
        <w:t xml:space="preserve">individu. Ce « Socrate » </w:t>
      </w:r>
      <w:r w:rsidR="00566328">
        <w:rPr>
          <w:noProof w:val="0"/>
          <w:lang w:val="fr-FR" w:eastAsia="en-US"/>
        </w:rPr>
        <w:t xml:space="preserve">individuel </w:t>
      </w:r>
      <w:r w:rsidR="003D5F87">
        <w:rPr>
          <w:noProof w:val="0"/>
          <w:lang w:val="fr-FR" w:eastAsia="en-US"/>
        </w:rPr>
        <w:t xml:space="preserve">est éternel, lui aussi. </w:t>
      </w:r>
      <w:r w:rsidR="00743C4E" w:rsidRPr="00D67DD6">
        <w:rPr>
          <w:noProof w:val="0"/>
          <w:lang w:val="fr-FR" w:eastAsia="en-US"/>
        </w:rPr>
        <w:t xml:space="preserve">Le statut </w:t>
      </w:r>
      <w:r w:rsidR="00C57352">
        <w:rPr>
          <w:noProof w:val="0"/>
          <w:lang w:val="fr-FR" w:eastAsia="en-US"/>
        </w:rPr>
        <w:t>d’</w:t>
      </w:r>
      <w:r w:rsidR="00C57352" w:rsidRPr="00C57352">
        <w:rPr>
          <w:i/>
          <w:noProof w:val="0"/>
          <w:lang w:val="fr-FR" w:eastAsia="en-US"/>
        </w:rPr>
        <w:t>intellectus</w:t>
      </w:r>
      <w:r w:rsidR="00743C4E" w:rsidRPr="00D67DD6">
        <w:rPr>
          <w:i/>
          <w:noProof w:val="0"/>
          <w:lang w:val="fr-FR" w:eastAsia="en-US"/>
        </w:rPr>
        <w:t xml:space="preserve"> possibilis</w:t>
      </w:r>
      <w:r w:rsidR="006A2C67" w:rsidRPr="00D67DD6">
        <w:rPr>
          <w:noProof w:val="0"/>
          <w:lang w:val="fr-FR" w:eastAsia="en-US"/>
        </w:rPr>
        <w:t xml:space="preserve"> dans l</w:t>
      </w:r>
      <w:r w:rsidR="00AF79D0" w:rsidRPr="00D67DD6">
        <w:rPr>
          <w:noProof w:val="0"/>
          <w:lang w:val="fr-FR" w:eastAsia="en-US"/>
        </w:rPr>
        <w:t>’</w:t>
      </w:r>
      <w:r w:rsidR="006A2C67" w:rsidRPr="00D67DD6">
        <w:rPr>
          <w:noProof w:val="0"/>
          <w:lang w:val="fr-FR" w:eastAsia="en-US"/>
        </w:rPr>
        <w:t>homme (</w:t>
      </w:r>
      <w:r w:rsidR="00AF79D0" w:rsidRPr="00D67DD6">
        <w:rPr>
          <w:noProof w:val="0"/>
          <w:lang w:val="fr-FR" w:eastAsia="en-US"/>
        </w:rPr>
        <w:t>« </w:t>
      </w:r>
      <w:r w:rsidR="006A2C67" w:rsidRPr="00D67DD6">
        <w:rPr>
          <w:i/>
          <w:noProof w:val="0"/>
          <w:lang w:val="fr-FR" w:eastAsia="en-US"/>
        </w:rPr>
        <w:t>homo</w:t>
      </w:r>
      <w:r w:rsidR="00AF79D0" w:rsidRPr="00D67DD6">
        <w:rPr>
          <w:noProof w:val="0"/>
          <w:lang w:val="fr-FR" w:eastAsia="en-US"/>
        </w:rPr>
        <w:t> »</w:t>
      </w:r>
      <w:r w:rsidR="006A2C67" w:rsidRPr="00D67DD6">
        <w:rPr>
          <w:noProof w:val="0"/>
          <w:lang w:val="fr-FR" w:eastAsia="en-US"/>
        </w:rPr>
        <w:t>) est deux fois fondamentalement différent, grâce à l</w:t>
      </w:r>
      <w:r w:rsidR="00AF79D0" w:rsidRPr="00D67DD6">
        <w:rPr>
          <w:noProof w:val="0"/>
          <w:lang w:val="fr-FR" w:eastAsia="en-US"/>
        </w:rPr>
        <w:t>’</w:t>
      </w:r>
      <w:r w:rsidR="006A2C67" w:rsidRPr="00D67DD6">
        <w:rPr>
          <w:noProof w:val="0"/>
          <w:lang w:val="fr-FR" w:eastAsia="en-US"/>
        </w:rPr>
        <w:t>imposition</w:t>
      </w:r>
      <w:r w:rsidR="00631A53" w:rsidRPr="00D67DD6">
        <w:rPr>
          <w:noProof w:val="0"/>
          <w:lang w:val="fr-FR" w:eastAsia="en-US"/>
        </w:rPr>
        <w:t xml:space="preserve"> (</w:t>
      </w:r>
      <w:r w:rsidR="00631A53" w:rsidRPr="00D67DD6">
        <w:rPr>
          <w:i/>
          <w:noProof w:val="0"/>
          <w:lang w:val="fr-FR" w:eastAsia="en-US"/>
        </w:rPr>
        <w:t xml:space="preserve">tertium genus, </w:t>
      </w:r>
      <w:r w:rsidR="00C57352" w:rsidRPr="00C57352">
        <w:rPr>
          <w:i/>
          <w:noProof w:val="0"/>
          <w:lang w:val="fr-FR" w:eastAsia="en-US"/>
        </w:rPr>
        <w:t>intellectus</w:t>
      </w:r>
      <w:r w:rsidR="00631A53" w:rsidRPr="00D67DD6">
        <w:rPr>
          <w:i/>
          <w:noProof w:val="0"/>
          <w:lang w:val="fr-FR" w:eastAsia="en-US"/>
        </w:rPr>
        <w:t xml:space="preserve"> corruptibilis</w:t>
      </w:r>
      <w:r w:rsidR="00631A53" w:rsidRPr="00D67DD6">
        <w:rPr>
          <w:noProof w:val="0"/>
          <w:lang w:val="fr-FR" w:eastAsia="en-US"/>
        </w:rPr>
        <w:t xml:space="preserve">) </w:t>
      </w:r>
      <w:r w:rsidR="006A2C67" w:rsidRPr="00D67DD6">
        <w:rPr>
          <w:noProof w:val="0"/>
          <w:lang w:val="fr-FR" w:eastAsia="en-US"/>
        </w:rPr>
        <w:t>et à la supposition</w:t>
      </w:r>
      <w:r w:rsidR="00631A53" w:rsidRPr="00D67DD6">
        <w:rPr>
          <w:noProof w:val="0"/>
          <w:lang w:val="fr-FR" w:eastAsia="en-US"/>
        </w:rPr>
        <w:t xml:space="preserve"> (</w:t>
      </w:r>
      <w:r w:rsidR="00631A53" w:rsidRPr="00D67DD6">
        <w:rPr>
          <w:i/>
          <w:noProof w:val="0"/>
          <w:lang w:val="fr-FR" w:eastAsia="en-US"/>
        </w:rPr>
        <w:t xml:space="preserve">quartum genus, </w:t>
      </w:r>
      <w:r w:rsidR="00C57352" w:rsidRPr="00C57352">
        <w:rPr>
          <w:i/>
          <w:noProof w:val="0"/>
          <w:lang w:val="fr-FR" w:eastAsia="en-US"/>
        </w:rPr>
        <w:t>intellectus</w:t>
      </w:r>
      <w:r w:rsidR="00631A53" w:rsidRPr="00D67DD6">
        <w:rPr>
          <w:i/>
          <w:noProof w:val="0"/>
          <w:lang w:val="fr-FR" w:eastAsia="en-US"/>
        </w:rPr>
        <w:t xml:space="preserve"> immortalis</w:t>
      </w:r>
      <w:r w:rsidR="00631A53" w:rsidRPr="00D67DD6">
        <w:rPr>
          <w:noProof w:val="0"/>
          <w:lang w:val="fr-FR" w:eastAsia="en-US"/>
        </w:rPr>
        <w:t>). E</w:t>
      </w:r>
      <w:r w:rsidR="006A2C67" w:rsidRPr="00D67DD6">
        <w:rPr>
          <w:noProof w:val="0"/>
          <w:lang w:val="fr-FR" w:eastAsia="en-US"/>
        </w:rPr>
        <w:t>t bien sûr, le Socrate hyparchique n</w:t>
      </w:r>
      <w:r w:rsidR="00AF79D0" w:rsidRPr="00D67DD6">
        <w:rPr>
          <w:noProof w:val="0"/>
          <w:lang w:val="fr-FR" w:eastAsia="en-US"/>
        </w:rPr>
        <w:t>’</w:t>
      </w:r>
      <w:r w:rsidR="006A2C67" w:rsidRPr="00D67DD6">
        <w:rPr>
          <w:noProof w:val="0"/>
          <w:lang w:val="fr-FR" w:eastAsia="en-US"/>
        </w:rPr>
        <w:t>a presque rien à voir avec son individualité</w:t>
      </w:r>
      <w:r w:rsidR="00063B1E" w:rsidRPr="00D67DD6">
        <w:rPr>
          <w:noProof w:val="0"/>
          <w:lang w:val="fr-FR" w:eastAsia="en-US"/>
        </w:rPr>
        <w:t>. L</w:t>
      </w:r>
      <w:r w:rsidR="00AF79D0" w:rsidRPr="00D67DD6">
        <w:rPr>
          <w:noProof w:val="0"/>
          <w:lang w:val="fr-FR" w:eastAsia="en-US"/>
        </w:rPr>
        <w:t>’</w:t>
      </w:r>
      <w:r w:rsidR="006A2C67" w:rsidRPr="00D67DD6">
        <w:rPr>
          <w:noProof w:val="0"/>
          <w:lang w:val="fr-FR" w:eastAsia="en-US"/>
        </w:rPr>
        <w:t>individu</w:t>
      </w:r>
      <w:r w:rsidR="00063B1E" w:rsidRPr="00D67DD6">
        <w:rPr>
          <w:noProof w:val="0"/>
          <w:lang w:val="fr-FR" w:eastAsia="en-US"/>
        </w:rPr>
        <w:t>alité de Socrate</w:t>
      </w:r>
      <w:r w:rsidR="006A2C67" w:rsidRPr="00D67DD6">
        <w:rPr>
          <w:noProof w:val="0"/>
          <w:lang w:val="fr-FR" w:eastAsia="en-US"/>
        </w:rPr>
        <w:t xml:space="preserve"> </w:t>
      </w:r>
      <w:r w:rsidR="00063B1E" w:rsidRPr="00D67DD6">
        <w:rPr>
          <w:noProof w:val="0"/>
          <w:lang w:val="fr-FR" w:eastAsia="en-US"/>
        </w:rPr>
        <w:t>(</w:t>
      </w:r>
      <w:r w:rsidR="00063B1E" w:rsidRPr="00D67DD6">
        <w:rPr>
          <w:i/>
          <w:noProof w:val="0"/>
          <w:lang w:val="fr-FR" w:eastAsia="en-US"/>
        </w:rPr>
        <w:t>individuum</w:t>
      </w:r>
      <w:r w:rsidR="00101502" w:rsidRPr="00D67DD6">
        <w:rPr>
          <w:i/>
          <w:noProof w:val="0"/>
          <w:lang w:val="fr-FR" w:eastAsia="en-US"/>
        </w:rPr>
        <w:fldChar w:fldCharType="begin"/>
      </w:r>
      <w:r w:rsidR="00101502" w:rsidRPr="00D67DD6">
        <w:rPr>
          <w:noProof w:val="0"/>
          <w:lang w:val="fr-FR"/>
        </w:rPr>
        <w:instrText xml:space="preserve"> XE "</w:instrText>
      </w:r>
      <w:r w:rsidR="00101502" w:rsidRPr="00D67DD6">
        <w:rPr>
          <w:i/>
          <w:noProof w:val="0"/>
          <w:lang w:val="fr-FR" w:eastAsia="en-US"/>
        </w:rPr>
        <w:instrText>individuum</w:instrText>
      </w:r>
      <w:r w:rsidR="00101502" w:rsidRPr="00D67DD6">
        <w:rPr>
          <w:noProof w:val="0"/>
          <w:lang w:val="fr-FR"/>
        </w:rPr>
        <w:instrText xml:space="preserve">" </w:instrText>
      </w:r>
      <w:r w:rsidR="00101502" w:rsidRPr="00D67DD6">
        <w:rPr>
          <w:i/>
          <w:noProof w:val="0"/>
          <w:lang w:val="fr-FR" w:eastAsia="en-US"/>
        </w:rPr>
        <w:fldChar w:fldCharType="end"/>
      </w:r>
      <w:r w:rsidR="00063B1E" w:rsidRPr="00D67DD6">
        <w:rPr>
          <w:noProof w:val="0"/>
          <w:lang w:val="fr-FR" w:eastAsia="en-US"/>
        </w:rPr>
        <w:t xml:space="preserve">) </w:t>
      </w:r>
      <w:r w:rsidR="006A2C67" w:rsidRPr="00D67DD6">
        <w:rPr>
          <w:noProof w:val="0"/>
          <w:lang w:val="fr-FR" w:eastAsia="en-US"/>
        </w:rPr>
        <w:t xml:space="preserve">existe </w:t>
      </w:r>
      <w:r w:rsidR="00063B1E" w:rsidRPr="00D67DD6">
        <w:rPr>
          <w:noProof w:val="0"/>
          <w:lang w:val="fr-FR" w:eastAsia="en-US"/>
        </w:rPr>
        <w:t xml:space="preserve">uniquement </w:t>
      </w:r>
      <w:r w:rsidR="006A2C67" w:rsidRPr="00D67DD6">
        <w:rPr>
          <w:noProof w:val="0"/>
          <w:lang w:val="fr-FR" w:eastAsia="en-US"/>
        </w:rPr>
        <w:t>comme une signification spécifique donnée</w:t>
      </w:r>
      <w:r w:rsidR="00A500E8" w:rsidRPr="00D67DD6">
        <w:rPr>
          <w:noProof w:val="0"/>
          <w:lang w:val="fr-FR" w:eastAsia="en-US"/>
        </w:rPr>
        <w:t xml:space="preserve"> par supposition. La modernité</w:t>
      </w:r>
      <w:r w:rsidR="006A2C67" w:rsidRPr="00D67DD6">
        <w:rPr>
          <w:noProof w:val="0"/>
          <w:lang w:val="fr-FR" w:eastAsia="en-US"/>
        </w:rPr>
        <w:t xml:space="preserve"> aplati</w:t>
      </w:r>
      <w:r w:rsidR="00A500E8" w:rsidRPr="00D67DD6">
        <w:rPr>
          <w:noProof w:val="0"/>
          <w:lang w:val="fr-FR" w:eastAsia="en-US"/>
        </w:rPr>
        <w:t>t</w:t>
      </w:r>
      <w:r w:rsidR="006A2C67" w:rsidRPr="00D67DD6">
        <w:rPr>
          <w:noProof w:val="0"/>
          <w:lang w:val="fr-FR" w:eastAsia="en-US"/>
        </w:rPr>
        <w:t xml:space="preserve"> le cadavre, Socrate et son individualité en un sophisme objectif.</w:t>
      </w:r>
    </w:p>
    <w:p w14:paraId="65415FCC" w14:textId="32845AB2" w:rsidR="00CE6F64" w:rsidRPr="00D67DD6" w:rsidRDefault="00101502" w:rsidP="00101502">
      <w:pPr>
        <w:ind w:firstLine="397"/>
        <w:rPr>
          <w:noProof w:val="0"/>
          <w:lang w:val="fr-FR" w:eastAsia="en-US"/>
        </w:rPr>
      </w:pPr>
      <w:r w:rsidRPr="00D67DD6">
        <w:rPr>
          <w:noProof w:val="0"/>
          <w:lang w:val="fr-FR" w:eastAsia="en-US"/>
        </w:rPr>
        <w:t>L</w:t>
      </w:r>
      <w:r w:rsidR="00CE6F64" w:rsidRPr="00D67DD6">
        <w:rPr>
          <w:noProof w:val="0"/>
          <w:lang w:val="fr-FR" w:eastAsia="en-US"/>
        </w:rPr>
        <w:t xml:space="preserve">a double prédication catégorielle de l’intellect immatériel dans l’acte de connaissance de la volonté et de l’intellect est absente chez Alexandre et Thémistius. Ils n’ont pas gardé </w:t>
      </w:r>
      <w:r w:rsidR="00CE6F64" w:rsidRPr="00D67DD6">
        <w:rPr>
          <w:i/>
          <w:noProof w:val="0"/>
          <w:lang w:val="fr-FR" w:eastAsia="en-US"/>
        </w:rPr>
        <w:t>proportio</w:t>
      </w:r>
      <w:r w:rsidR="00CE6F64" w:rsidRPr="00D67DD6">
        <w:rPr>
          <w:noProof w:val="0"/>
          <w:lang w:val="fr-FR" w:eastAsia="en-US"/>
        </w:rPr>
        <w:t xml:space="preserve"> d’Aristote </w:t>
      </w:r>
      <w:r w:rsidR="00E730F7" w:rsidRPr="00D67DD6">
        <w:rPr>
          <w:noProof w:val="0"/>
          <w:lang w:val="fr-FR" w:eastAsia="en-US"/>
        </w:rPr>
        <w:t>en séparant l</w:t>
      </w:r>
      <w:r w:rsidR="00CE6F64" w:rsidRPr="00D67DD6">
        <w:rPr>
          <w:noProof w:val="0"/>
          <w:lang w:val="fr-FR" w:eastAsia="en-US"/>
        </w:rPr>
        <w:t>’intellect immatériel de l’acte de la cognition</w:t>
      </w:r>
      <w:r w:rsidR="00E730F7" w:rsidRPr="00D67DD6">
        <w:rPr>
          <w:noProof w:val="0"/>
          <w:lang w:val="fr-FR" w:eastAsia="en-US"/>
        </w:rPr>
        <w:t xml:space="preserve">. Ils l’ont fait même </w:t>
      </w:r>
      <w:r w:rsidR="00CE6F64" w:rsidRPr="00D67DD6">
        <w:rPr>
          <w:noProof w:val="0"/>
          <w:lang w:val="fr-FR" w:eastAsia="en-US"/>
        </w:rPr>
        <w:t>juste au début du processus de la cognition. Ou mieux dit, la séparation court encore et encore dans le temps mythologique primordial des contes de fées néoplatoniques pour les académiciens illustrés (</w:t>
      </w:r>
      <w:r w:rsidR="00CE6F64" w:rsidRPr="00D67DD6">
        <w:rPr>
          <w:i/>
          <w:noProof w:val="0"/>
          <w:lang w:val="fr-FR" w:eastAsia="en-US"/>
        </w:rPr>
        <w:t>in illo tempore</w:t>
      </w:r>
      <w:r w:rsidR="00CE6F64" w:rsidRPr="00D67DD6">
        <w:rPr>
          <w:noProof w:val="0"/>
          <w:lang w:val="fr-FR" w:eastAsia="en-US"/>
        </w:rPr>
        <w:t xml:space="preserve">). La genèse mythologique de l’intellect moderne le produit comme un simulacre et un étant du troisième type. La production de tels contes de fées se déroule sous l’influence des Furies, </w:t>
      </w:r>
      <w:r w:rsidR="00E730F7" w:rsidRPr="00D67DD6">
        <w:rPr>
          <w:noProof w:val="0"/>
          <w:lang w:val="fr-FR" w:eastAsia="en-US"/>
        </w:rPr>
        <w:t xml:space="preserve">donc </w:t>
      </w:r>
      <w:r w:rsidR="00CE6F64" w:rsidRPr="00D67DD6">
        <w:rPr>
          <w:noProof w:val="0"/>
          <w:lang w:val="fr-FR" w:eastAsia="en-US"/>
        </w:rPr>
        <w:t xml:space="preserve">elle garde un caractère </w:t>
      </w:r>
      <w:r w:rsidR="00E23683" w:rsidRPr="00D67DD6">
        <w:rPr>
          <w:noProof w:val="0"/>
          <w:lang w:val="fr-FR" w:eastAsia="en-US"/>
        </w:rPr>
        <w:t>mythopoétique</w:t>
      </w:r>
      <w:r w:rsidR="00CE6F64" w:rsidRPr="00D67DD6">
        <w:rPr>
          <w:noProof w:val="0"/>
          <w:lang w:val="fr-FR" w:eastAsia="en-US"/>
        </w:rPr>
        <w:t xml:space="preserve"> et profondément moderne. </w:t>
      </w:r>
      <w:r w:rsidR="00E730F7" w:rsidRPr="00D67DD6">
        <w:rPr>
          <w:noProof w:val="0"/>
          <w:lang w:val="fr-FR" w:eastAsia="en-US"/>
        </w:rPr>
        <w:t>E</w:t>
      </w:r>
      <w:r w:rsidR="00CE6F64" w:rsidRPr="00D67DD6">
        <w:rPr>
          <w:noProof w:val="0"/>
          <w:lang w:val="fr-FR" w:eastAsia="en-US"/>
        </w:rPr>
        <w:t xml:space="preserve">lle diffère de </w:t>
      </w:r>
      <w:r w:rsidR="00E730F7" w:rsidRPr="00D67DD6">
        <w:rPr>
          <w:noProof w:val="0"/>
          <w:lang w:val="fr-FR" w:eastAsia="en-US"/>
        </w:rPr>
        <w:t>pérennité</w:t>
      </w:r>
      <w:r w:rsidR="00CE6F64" w:rsidRPr="00D67DD6">
        <w:rPr>
          <w:noProof w:val="0"/>
          <w:lang w:val="fr-FR" w:eastAsia="en-US"/>
        </w:rPr>
        <w:t xml:space="preserve"> abstraite de l’intellect comme </w:t>
      </w:r>
      <w:r w:rsidR="00CE6F64" w:rsidRPr="00D67DD6">
        <w:rPr>
          <w:i/>
          <w:noProof w:val="0"/>
          <w:lang w:val="fr-FR" w:eastAsia="en-US"/>
        </w:rPr>
        <w:t>quartum genus</w:t>
      </w:r>
      <w:r w:rsidR="00CE6F64" w:rsidRPr="00D67DD6">
        <w:rPr>
          <w:noProof w:val="0"/>
          <w:lang w:val="fr-FR" w:eastAsia="en-US"/>
        </w:rPr>
        <w:t>, qui est basée sur le processus de cognition de l’intellect mortel (</w:t>
      </w:r>
      <w:r w:rsidR="00CE6F64" w:rsidRPr="00D67DD6">
        <w:rPr>
          <w:i/>
          <w:noProof w:val="0"/>
          <w:lang w:val="fr-FR" w:eastAsia="en-US"/>
        </w:rPr>
        <w:t>tertium genus</w:t>
      </w:r>
      <w:r w:rsidR="00CE6F64" w:rsidRPr="00D67DD6">
        <w:rPr>
          <w:noProof w:val="0"/>
          <w:lang w:val="fr-FR" w:eastAsia="en-US"/>
        </w:rPr>
        <w:t xml:space="preserve">). Cette genèse conçue par déduction de l’intellect comme espèce possède un caractère scientifique et donc aristotélicien. La séparation originelle dans l’écriture </w:t>
      </w:r>
      <w:r w:rsidR="00CE6F64" w:rsidRPr="00D67DD6">
        <w:rPr>
          <w:i/>
          <w:noProof w:val="0"/>
          <w:lang w:val="fr-FR" w:eastAsia="en-US"/>
        </w:rPr>
        <w:t>De anima</w:t>
      </w:r>
      <w:r w:rsidR="00CE6F64" w:rsidRPr="00D67DD6">
        <w:rPr>
          <w:noProof w:val="0"/>
          <w:lang w:val="fr-FR" w:eastAsia="en-US"/>
        </w:rPr>
        <w:t xml:space="preserve"> ne concerne pas l’intellect en tant qu’</w:t>
      </w:r>
      <w:r w:rsidR="00E730F7" w:rsidRPr="00D67DD6">
        <w:rPr>
          <w:noProof w:val="0"/>
          <w:lang w:val="fr-FR" w:eastAsia="en-US"/>
        </w:rPr>
        <w:t>existant</w:t>
      </w:r>
      <w:r w:rsidR="00CE6F64" w:rsidRPr="00D67DD6">
        <w:rPr>
          <w:noProof w:val="0"/>
          <w:lang w:val="fr-FR" w:eastAsia="en-US"/>
        </w:rPr>
        <w:t xml:space="preserve"> objectif du troisième genre</w:t>
      </w:r>
      <w:r w:rsidR="00E730F7" w:rsidRPr="00D67DD6">
        <w:rPr>
          <w:noProof w:val="0"/>
          <w:lang w:val="fr-FR" w:eastAsia="en-US"/>
        </w:rPr>
        <w:t xml:space="preserve">. La séparation concerne </w:t>
      </w:r>
      <w:r w:rsidR="00CE6F64" w:rsidRPr="00D67DD6">
        <w:rPr>
          <w:noProof w:val="0"/>
          <w:lang w:val="fr-FR" w:eastAsia="en-US"/>
        </w:rPr>
        <w:t xml:space="preserve">deux modes de prédication, qui se rapporte une fois à l’intellect comme première substance et différemment à l’intellect comme deuxième substance. Ici, de manière tout à fait compréhensible, le modèle de la séparation s’applique, car les deux types d’intellect diffèrent l’un de l’autre de manière générique. </w:t>
      </w:r>
      <w:r w:rsidR="00CC1406" w:rsidRPr="00D67DD6">
        <w:rPr>
          <w:noProof w:val="0"/>
          <w:lang w:val="fr-FR" w:eastAsia="en-US"/>
        </w:rPr>
        <w:t xml:space="preserve">Il </w:t>
      </w:r>
      <w:r w:rsidR="00F450C7" w:rsidRPr="00D67DD6">
        <w:rPr>
          <w:noProof w:val="0"/>
          <w:lang w:val="fr-FR" w:eastAsia="en-US"/>
        </w:rPr>
        <w:t>est évident</w:t>
      </w:r>
      <w:r w:rsidR="00CC1406" w:rsidRPr="00D67DD6">
        <w:rPr>
          <w:noProof w:val="0"/>
          <w:lang w:val="fr-FR" w:eastAsia="en-US"/>
        </w:rPr>
        <w:t xml:space="preserve"> qu</w:t>
      </w:r>
      <w:r w:rsidR="00AF79D0" w:rsidRPr="00D67DD6">
        <w:rPr>
          <w:noProof w:val="0"/>
          <w:lang w:val="fr-FR" w:eastAsia="en-US"/>
        </w:rPr>
        <w:t>’</w:t>
      </w:r>
      <w:r w:rsidR="00CC1406" w:rsidRPr="00D67DD6">
        <w:rPr>
          <w:noProof w:val="0"/>
          <w:lang w:val="fr-FR" w:eastAsia="en-US"/>
        </w:rPr>
        <w:t xml:space="preserve">il y a une </w:t>
      </w:r>
      <w:r w:rsidR="00CE6F64" w:rsidRPr="00D67DD6">
        <w:rPr>
          <w:noProof w:val="0"/>
          <w:lang w:val="fr-FR" w:eastAsia="en-US"/>
        </w:rPr>
        <w:t>différence entre la troisième forme d’intellect</w:t>
      </w:r>
      <w:r w:rsidR="00F450C7" w:rsidRPr="00D67DD6">
        <w:rPr>
          <w:noProof w:val="0"/>
          <w:lang w:val="fr-FR" w:eastAsia="en-US"/>
        </w:rPr>
        <w:t xml:space="preserve"> spécifique au niveau de l</w:t>
      </w:r>
      <w:r w:rsidR="00AF79D0" w:rsidRPr="00D67DD6">
        <w:rPr>
          <w:noProof w:val="0"/>
          <w:lang w:val="fr-FR" w:eastAsia="en-US"/>
        </w:rPr>
        <w:t>’</w:t>
      </w:r>
      <w:r w:rsidR="00F450C7" w:rsidRPr="00D67DD6">
        <w:rPr>
          <w:noProof w:val="0"/>
          <w:lang w:val="fr-FR" w:eastAsia="en-US"/>
        </w:rPr>
        <w:t>homme</w:t>
      </w:r>
      <w:r w:rsidR="00413480" w:rsidRPr="00D67DD6">
        <w:rPr>
          <w:noProof w:val="0"/>
          <w:lang w:val="fr-FR" w:eastAsia="en-US"/>
        </w:rPr>
        <w:t xml:space="preserve"> réel</w:t>
      </w:r>
      <w:r w:rsidR="00F450C7" w:rsidRPr="00D67DD6">
        <w:rPr>
          <w:noProof w:val="0"/>
          <w:lang w:val="fr-FR" w:eastAsia="en-US"/>
        </w:rPr>
        <w:t xml:space="preserve"> </w:t>
      </w:r>
      <w:r w:rsidR="00E2391A" w:rsidRPr="00D67DD6">
        <w:rPr>
          <w:noProof w:val="0"/>
          <w:lang w:val="fr-FR" w:eastAsia="en-US"/>
        </w:rPr>
        <w:t xml:space="preserve">(imposition) </w:t>
      </w:r>
      <w:r w:rsidR="00CE6F64" w:rsidRPr="00D67DD6">
        <w:rPr>
          <w:noProof w:val="0"/>
          <w:lang w:val="fr-FR" w:eastAsia="en-US"/>
        </w:rPr>
        <w:t xml:space="preserve">et la forme </w:t>
      </w:r>
      <w:r w:rsidR="00CE6F64" w:rsidRPr="00D67DD6">
        <w:rPr>
          <w:noProof w:val="0"/>
          <w:lang w:val="fr-FR" w:eastAsia="en-US"/>
        </w:rPr>
        <w:lastRenderedPageBreak/>
        <w:t xml:space="preserve">générique universelle de l’intellect passif </w:t>
      </w:r>
      <w:r w:rsidR="00F450C7" w:rsidRPr="00D67DD6">
        <w:rPr>
          <w:noProof w:val="0"/>
          <w:lang w:val="fr-FR" w:eastAsia="en-US"/>
        </w:rPr>
        <w:t>au niveau de l</w:t>
      </w:r>
      <w:r w:rsidR="00E730F7" w:rsidRPr="00D67DD6">
        <w:rPr>
          <w:noProof w:val="0"/>
          <w:lang w:val="fr-FR" w:eastAsia="en-US"/>
        </w:rPr>
        <w:t>’</w:t>
      </w:r>
      <w:r w:rsidR="00F450C7" w:rsidRPr="00D67DD6">
        <w:rPr>
          <w:noProof w:val="0"/>
          <w:lang w:val="fr-FR" w:eastAsia="en-US"/>
        </w:rPr>
        <w:t xml:space="preserve">humanité </w:t>
      </w:r>
      <w:r w:rsidR="00413480" w:rsidRPr="00D67DD6">
        <w:rPr>
          <w:noProof w:val="0"/>
          <w:lang w:val="fr-FR" w:eastAsia="en-US"/>
        </w:rPr>
        <w:t xml:space="preserve">abstraite </w:t>
      </w:r>
      <w:r w:rsidR="00E2391A" w:rsidRPr="00D67DD6">
        <w:rPr>
          <w:noProof w:val="0"/>
          <w:lang w:val="fr-FR" w:eastAsia="en-US"/>
        </w:rPr>
        <w:t>(supposition)</w:t>
      </w:r>
      <w:r w:rsidR="007E1CD8">
        <w:rPr>
          <w:noProof w:val="0"/>
          <w:lang w:val="fr-FR" w:eastAsia="en-US"/>
        </w:rPr>
        <w:t>. La forme universelle d</w:t>
      </w:r>
      <w:r w:rsidR="00CE6F64" w:rsidRPr="00D67DD6">
        <w:rPr>
          <w:noProof w:val="0"/>
          <w:lang w:val="fr-FR" w:eastAsia="en-US"/>
        </w:rPr>
        <w:t>’</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CE6F64" w:rsidRPr="00D67DD6">
        <w:rPr>
          <w:noProof w:val="0"/>
          <w:lang w:val="fr-FR" w:eastAsia="en-US"/>
        </w:rPr>
        <w:t xml:space="preserve"> surgit après l’abstraction accomplie (</w:t>
      </w:r>
      <w:r w:rsidR="00CE6F64" w:rsidRPr="00D67DD6">
        <w:rPr>
          <w:i/>
          <w:noProof w:val="0"/>
          <w:lang w:val="fr-FR" w:eastAsia="en-US"/>
        </w:rPr>
        <w:t>cum fuerit abstractus</w:t>
      </w:r>
      <w:r w:rsidR="00CE6F64" w:rsidRPr="00D67DD6">
        <w:rPr>
          <w:noProof w:val="0"/>
          <w:lang w:val="fr-FR" w:eastAsia="en-US"/>
        </w:rPr>
        <w:t>), voire le texte ci-dessus. La forme abstraite de l’intellect possible (</w:t>
      </w:r>
      <w:r w:rsidR="00CE6F64" w:rsidRPr="00D67DD6">
        <w:rPr>
          <w:i/>
          <w:noProof w:val="0"/>
          <w:lang w:val="fr-FR" w:eastAsia="en-US"/>
        </w:rPr>
        <w:t>quartum genus</w:t>
      </w:r>
      <w:r w:rsidR="00CE6F64" w:rsidRPr="00D67DD6">
        <w:rPr>
          <w:noProof w:val="0"/>
          <w:lang w:val="fr-FR" w:eastAsia="en-US"/>
        </w:rPr>
        <w:t>) est liée à la pensée de l’humanité, qui est dotée de la capacité universelle de formuler des contenus univoques de pensée et de cognition par la faculté potentielle</w:t>
      </w:r>
      <w:r w:rsidR="000613A3" w:rsidRPr="00D67DD6">
        <w:rPr>
          <w:noProof w:val="0"/>
          <w:lang w:val="fr-FR" w:eastAsia="en-US"/>
        </w:rPr>
        <w:t xml:space="preserve"> et également universelle</w:t>
      </w:r>
      <w:r w:rsidR="00CE6F64" w:rsidRPr="00D67DD6">
        <w:rPr>
          <w:noProof w:val="0"/>
          <w:lang w:val="fr-FR" w:eastAsia="en-US"/>
        </w:rPr>
        <w:t>. En revanche, la troisième forme d’intellect potentiel (</w:t>
      </w:r>
      <w:r w:rsidR="00CE6F64" w:rsidRPr="00D67DD6">
        <w:rPr>
          <w:i/>
          <w:noProof w:val="0"/>
          <w:lang w:val="fr-FR" w:eastAsia="en-US"/>
        </w:rPr>
        <w:t>tertium genus</w:t>
      </w:r>
      <w:r w:rsidR="00CE6F64" w:rsidRPr="00D67DD6">
        <w:rPr>
          <w:noProof w:val="0"/>
          <w:lang w:val="fr-FR" w:eastAsia="en-US"/>
        </w:rPr>
        <w:t xml:space="preserve">) est la capacité </w:t>
      </w:r>
      <w:r w:rsidR="00E730F7" w:rsidRPr="00D67DD6">
        <w:rPr>
          <w:noProof w:val="0"/>
          <w:lang w:val="fr-FR" w:eastAsia="en-US"/>
        </w:rPr>
        <w:t>effective</w:t>
      </w:r>
      <w:r w:rsidR="00CE6F64" w:rsidRPr="00D67DD6">
        <w:rPr>
          <w:noProof w:val="0"/>
          <w:lang w:val="fr-FR" w:eastAsia="en-US"/>
        </w:rPr>
        <w:t xml:space="preserve"> de l’âme physiquement donnée en tant que substance première, qui est actualisée par la faculté potentielle dans le temps réel de la cognition de telle ou telle personne (</w:t>
      </w:r>
      <w:r w:rsidR="00CE6F64" w:rsidRPr="00D67DD6">
        <w:rPr>
          <w:i/>
          <w:noProof w:val="0"/>
          <w:lang w:val="fr-FR" w:eastAsia="en-US"/>
        </w:rPr>
        <w:t>in potentia prius est tempore in individuo</w:t>
      </w:r>
      <w:r w:rsidR="00CE6F64" w:rsidRPr="00D67DD6">
        <w:rPr>
          <w:noProof w:val="0"/>
          <w:lang w:val="fr-FR" w:eastAsia="en-US"/>
        </w:rPr>
        <w:t xml:space="preserve">, </w:t>
      </w:r>
      <w:r w:rsidR="00CE6F64" w:rsidRPr="00D67DD6">
        <w:rPr>
          <w:i/>
          <w:noProof w:val="0"/>
          <w:lang w:val="fr-FR" w:eastAsia="en-US"/>
        </w:rPr>
        <w:t xml:space="preserve">De anima </w:t>
      </w:r>
      <w:r w:rsidR="00CE6F64" w:rsidRPr="00D67DD6">
        <w:rPr>
          <w:noProof w:val="0"/>
          <w:lang w:val="fr-FR" w:eastAsia="en-US"/>
        </w:rPr>
        <w:t>430a20</w:t>
      </w:r>
      <w:r w:rsidR="00CE6F64" w:rsidRPr="00D67DD6">
        <w:rPr>
          <w:noProof w:val="0"/>
          <w:lang w:val="fr-FR" w:eastAsia="en-US"/>
        </w:rPr>
        <w:fldChar w:fldCharType="begin"/>
      </w:r>
      <w:r w:rsidR="00CE6F64" w:rsidRPr="00D67DD6">
        <w:rPr>
          <w:noProof w:val="0"/>
          <w:lang w:val="fr-FR"/>
        </w:rPr>
        <w:instrText xml:space="preserve"> XE "Aristoteles:</w:instrText>
      </w:r>
      <w:r w:rsidR="00CE6F64" w:rsidRPr="00D67DD6">
        <w:rPr>
          <w:i/>
          <w:noProof w:val="0"/>
          <w:lang w:val="fr-FR" w:eastAsia="en-US"/>
        </w:rPr>
        <w:instrText>De anima</w:instrText>
      </w:r>
      <w:r w:rsidR="00CE6F64" w:rsidRPr="00D67DD6">
        <w:rPr>
          <w:noProof w:val="0"/>
          <w:lang w:val="fr-FR" w:eastAsia="en-US"/>
        </w:rPr>
        <w:instrText xml:space="preserve"> 430a20</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w:t>
      </w:r>
      <w:r w:rsidR="001E2D8A" w:rsidRPr="00D67DD6">
        <w:rPr>
          <w:noProof w:val="0"/>
          <w:lang w:val="fr-FR" w:eastAsia="en-US"/>
        </w:rPr>
        <w:t>U</w:t>
      </w:r>
      <w:r w:rsidR="00E730F7" w:rsidRPr="00D67DD6">
        <w:rPr>
          <w:noProof w:val="0"/>
          <w:lang w:val="fr-FR" w:eastAsia="en-US"/>
        </w:rPr>
        <w:t xml:space="preserve">ne nouvelle définition de l’intellect matériel diffère par principe de l’ancien intellect hypostasié d’Alexandre et de Thémistius. Après Thémistius et Alexandre, le postmodernisme cartésien contemporain répète cette erreur sur le mode de l’intellect comme </w:t>
      </w:r>
      <w:r w:rsidR="00E730F7" w:rsidRPr="00D67DD6">
        <w:rPr>
          <w:i/>
          <w:noProof w:val="0"/>
          <w:lang w:val="fr-FR" w:eastAsia="en-US"/>
        </w:rPr>
        <w:t>separatus</w:t>
      </w:r>
      <w:r w:rsidR="00E730F7" w:rsidRPr="00D67DD6">
        <w:rPr>
          <w:noProof w:val="0"/>
          <w:lang w:val="fr-FR" w:eastAsia="en-US"/>
        </w:rPr>
        <w:t xml:space="preserve">. </w:t>
      </w:r>
      <w:r w:rsidR="00CE6F64" w:rsidRPr="00D67DD6">
        <w:rPr>
          <w:noProof w:val="0"/>
          <w:lang w:val="fr-FR" w:eastAsia="en-US"/>
        </w:rPr>
        <w:t xml:space="preserve">La nouvelle réceptivité n’est plus la matière sensuelle du troisième genre, qui est l’intellect hypostatique de Thémistius. Elle n’est pas non plus la puissance hypostasiée séparée de l’âme, ce qui est, malheureusement, </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CE6F64" w:rsidRPr="00D67DD6">
        <w:rPr>
          <w:noProof w:val="0"/>
          <w:lang w:val="fr-FR" w:eastAsia="en-US"/>
        </w:rPr>
        <w:t xml:space="preserve"> cosmique séparé d’Alexandre. L’interprétation assure l’unité de la personne pensante intellectuelle, car chacun de no</w:t>
      </w:r>
      <w:r w:rsidR="00C41BDA">
        <w:rPr>
          <w:noProof w:val="0"/>
          <w:lang w:val="fr-FR" w:eastAsia="en-US"/>
        </w:rPr>
        <w:t>us, grâce au nouveau statut d</w:t>
      </w:r>
      <w:r w:rsidR="00CE6F64" w:rsidRPr="00D67DD6">
        <w:rPr>
          <w:noProof w:val="0"/>
          <w:lang w:val="fr-FR" w:eastAsia="en-US"/>
        </w:rPr>
        <w:t>’</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CE6F64" w:rsidRPr="00D67DD6">
        <w:rPr>
          <w:noProof w:val="0"/>
          <w:lang w:val="fr-FR" w:eastAsia="en-US"/>
        </w:rPr>
        <w:t xml:space="preserve">, détient en son pouvoir la pensée par l’acte du mode « matériel » de l’intellect comme </w:t>
      </w:r>
      <w:r w:rsidR="00CE6F64" w:rsidRPr="00D67DD6">
        <w:rPr>
          <w:i/>
          <w:noProof w:val="0"/>
          <w:lang w:val="fr-FR" w:eastAsia="en-US"/>
        </w:rPr>
        <w:t>tertium genus</w:t>
      </w:r>
      <w:r w:rsidR="00CE6F64" w:rsidRPr="00D67DD6">
        <w:rPr>
          <w:noProof w:val="0"/>
          <w:lang w:val="fr-FR" w:eastAsia="en-US"/>
        </w:rPr>
        <w:t>. Il est clair que l’in</w:t>
      </w:r>
      <w:r w:rsidR="00896E0D">
        <w:rPr>
          <w:noProof w:val="0"/>
          <w:lang w:val="fr-FR" w:eastAsia="en-US"/>
        </w:rPr>
        <w:t xml:space="preserve">tellect matériel de </w:t>
      </w:r>
      <w:r w:rsidR="009C2D27" w:rsidRPr="00D67DD6">
        <w:rPr>
          <w:noProof w:val="0"/>
          <w:lang w:val="fr-FR" w:eastAsia="en-US"/>
        </w:rPr>
        <w:t>Thémistius re</w:t>
      </w:r>
      <w:r w:rsidR="001A0EA1" w:rsidRPr="00D67DD6">
        <w:rPr>
          <w:noProof w:val="0"/>
          <w:lang w:val="fr-FR" w:eastAsia="en-US"/>
        </w:rPr>
        <w:t>ç</w:t>
      </w:r>
      <w:r w:rsidR="009C2D27" w:rsidRPr="00D67DD6">
        <w:rPr>
          <w:noProof w:val="0"/>
          <w:lang w:val="fr-FR" w:eastAsia="en-US"/>
        </w:rPr>
        <w:t>oit</w:t>
      </w:r>
      <w:r w:rsidR="00CE6F64" w:rsidRPr="00D67DD6">
        <w:rPr>
          <w:noProof w:val="0"/>
          <w:lang w:val="fr-FR" w:eastAsia="en-US"/>
        </w:rPr>
        <w:t xml:space="preserve"> le préfixe « quasi » parce que cet acte existentiel est la pure pu</w:t>
      </w:r>
      <w:r w:rsidR="00967794">
        <w:rPr>
          <w:noProof w:val="0"/>
          <w:lang w:val="fr-FR" w:eastAsia="en-US"/>
        </w:rPr>
        <w:t xml:space="preserve">issance d’Alexandre. De même, </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agens</w:t>
      </w:r>
      <w:r w:rsidR="00CE6F64" w:rsidRPr="00D67DD6">
        <w:rPr>
          <w:noProof w:val="0"/>
          <w:lang w:val="fr-FR" w:eastAsia="en-US"/>
        </w:rPr>
        <w:t xml:space="preserve"> prend aussi le préfixe « quasi », car il joue le rôle de la forme dans cet acte existentiel de la compréhension. La séparation du néoplatonisme donna lieu à une nouvelle interprétation de la cognition humaine</w:t>
      </w:r>
      <w:r w:rsidR="00D9274E" w:rsidRPr="00D67DD6">
        <w:rPr>
          <w:noProof w:val="0"/>
          <w:lang w:val="fr-FR" w:eastAsia="en-US"/>
        </w:rPr>
        <w:t xml:space="preserve">. </w:t>
      </w:r>
      <w:r w:rsidR="00966AA6" w:rsidRPr="00D67DD6">
        <w:rPr>
          <w:noProof w:val="0"/>
          <w:lang w:val="fr-FR" w:eastAsia="en-US"/>
        </w:rPr>
        <w:t>E</w:t>
      </w:r>
      <w:r w:rsidR="00D9274E" w:rsidRPr="00D67DD6">
        <w:rPr>
          <w:noProof w:val="0"/>
          <w:lang w:val="fr-FR" w:eastAsia="en-US"/>
        </w:rPr>
        <w:t>n</w:t>
      </w:r>
      <w:r w:rsidR="00966AA6" w:rsidRPr="00D67DD6">
        <w:rPr>
          <w:noProof w:val="0"/>
          <w:lang w:val="fr-FR" w:eastAsia="en-US"/>
        </w:rPr>
        <w:t xml:space="preserve"> </w:t>
      </w:r>
      <w:r w:rsidR="00D9274E" w:rsidRPr="00D67DD6">
        <w:rPr>
          <w:noProof w:val="0"/>
          <w:lang w:val="fr-FR" w:eastAsia="en-US"/>
        </w:rPr>
        <w:t>tenant</w:t>
      </w:r>
      <w:r w:rsidR="00966AA6" w:rsidRPr="00D67DD6">
        <w:rPr>
          <w:noProof w:val="0"/>
          <w:lang w:val="fr-FR" w:eastAsia="en-US"/>
        </w:rPr>
        <w:t xml:space="preserve"> le </w:t>
      </w:r>
      <w:r w:rsidR="00D9274E" w:rsidRPr="00D67DD6">
        <w:rPr>
          <w:noProof w:val="0"/>
          <w:lang w:val="fr-FR" w:eastAsia="en-US"/>
        </w:rPr>
        <w:t xml:space="preserve">sens du mot </w:t>
      </w:r>
      <w:r w:rsidR="00966AA6" w:rsidRPr="00D67DD6">
        <w:rPr>
          <w:noProof w:val="0"/>
          <w:lang w:val="fr-FR" w:eastAsia="en-US"/>
        </w:rPr>
        <w:t>« </w:t>
      </w:r>
      <w:r w:rsidR="00CE6F64" w:rsidRPr="00D67DD6">
        <w:rPr>
          <w:i/>
          <w:noProof w:val="0"/>
          <w:lang w:val="fr-FR" w:eastAsia="en-US"/>
        </w:rPr>
        <w:t>revolutio</w:t>
      </w:r>
      <w:r w:rsidR="00966AA6" w:rsidRPr="00D67DD6">
        <w:rPr>
          <w:i/>
          <w:noProof w:val="0"/>
          <w:lang w:val="fr-FR" w:eastAsia="en-US"/>
        </w:rPr>
        <w:t> »</w:t>
      </w:r>
      <w:r w:rsidR="00CE6F64" w:rsidRPr="00D67DD6">
        <w:rPr>
          <w:noProof w:val="0"/>
          <w:lang w:val="fr-FR" w:eastAsia="en-US"/>
        </w:rPr>
        <w:t xml:space="preserve">, </w:t>
      </w:r>
      <w:r w:rsidR="00966AA6" w:rsidRPr="00D67DD6">
        <w:rPr>
          <w:noProof w:val="0"/>
          <w:lang w:val="fr-FR" w:eastAsia="en-US"/>
        </w:rPr>
        <w:t xml:space="preserve">Averroès </w:t>
      </w:r>
      <w:r w:rsidR="00CE6F64" w:rsidRPr="00D67DD6">
        <w:rPr>
          <w:noProof w:val="0"/>
          <w:lang w:val="fr-FR" w:eastAsia="en-US"/>
        </w:rPr>
        <w:t>rend au processus de la cognition son sens originel aristotélicien.</w:t>
      </w:r>
    </w:p>
    <w:p w14:paraId="1804F399" w14:textId="77777777" w:rsidR="00CE6F64" w:rsidRPr="00D67DD6" w:rsidRDefault="00CE6F64" w:rsidP="00CE6F64">
      <w:pPr>
        <w:pStyle w:val="Citace"/>
        <w:rPr>
          <w:lang w:val="fr-FR"/>
        </w:rPr>
      </w:pPr>
      <w:r w:rsidRPr="00D67DD6">
        <w:rPr>
          <w:lang w:val="fr-FR"/>
        </w:rPr>
        <w:t xml:space="preserve"> « Et quand Aristote dit à propos de cet intellect : </w:t>
      </w:r>
      <w:r w:rsidRPr="00D67DD6">
        <w:rPr>
          <w:i/>
          <w:lang w:val="fr-FR"/>
        </w:rPr>
        <w:t xml:space="preserve">ce n’est pas qu’il comprenne un temps et </w:t>
      </w:r>
      <w:r w:rsidR="001A0EA1" w:rsidRPr="00D67DD6">
        <w:rPr>
          <w:i/>
          <w:lang w:val="fr-FR"/>
        </w:rPr>
        <w:t xml:space="preserve">ne </w:t>
      </w:r>
      <w:r w:rsidRPr="00D67DD6">
        <w:rPr>
          <w:i/>
          <w:lang w:val="fr-FR"/>
        </w:rPr>
        <w:t>comprenne pas un autre</w:t>
      </w:r>
      <w:r w:rsidRPr="00D67DD6">
        <w:rPr>
          <w:lang w:val="fr-FR"/>
        </w:rPr>
        <w:t xml:space="preserve"> </w:t>
      </w:r>
      <w:r w:rsidR="00E10E30" w:rsidRPr="00D67DD6">
        <w:rPr>
          <w:i/>
          <w:lang w:val="fr-FR"/>
        </w:rPr>
        <w:t>temps</w:t>
      </w:r>
      <w:r w:rsidRPr="00D67DD6">
        <w:rPr>
          <w:lang w:val="fr-FR"/>
        </w:rPr>
        <w:t>, ce sens littéral ne peut être trouvé (</w:t>
      </w:r>
      <w:r w:rsidRPr="00D67DD6">
        <w:rPr>
          <w:i/>
          <w:lang w:val="fr-FR"/>
        </w:rPr>
        <w:t>impossibile est ut iste sermo intelligatur secundum suum manifestum</w:t>
      </w:r>
      <w:r w:rsidRPr="00D67DD6">
        <w:rPr>
          <w:lang w:val="fr-FR"/>
        </w:rPr>
        <w:t>) ni chez Thémistius ni chez Alexandre. »</w:t>
      </w:r>
      <w:r w:rsidR="00F77DF3" w:rsidRPr="00D67DD6">
        <w:rPr>
          <w:lang w:val="fr-FR"/>
        </w:rPr>
        <w:t xml:space="preserve"> </w:t>
      </w:r>
      <w:r w:rsidRPr="00D67DD6">
        <w:rPr>
          <w:rStyle w:val="Znakapoznpodarou"/>
          <w:sz w:val="21"/>
          <w:szCs w:val="17"/>
          <w:lang w:val="fr-FR"/>
        </w:rPr>
        <w:footnoteReference w:id="254"/>
      </w:r>
    </w:p>
    <w:p w14:paraId="1101E9EF" w14:textId="15C34283" w:rsidR="00CE6F64" w:rsidRPr="00D67DD6" w:rsidRDefault="00CE6F64" w:rsidP="00CE6F64">
      <w:pPr>
        <w:rPr>
          <w:noProof w:val="0"/>
          <w:lang w:val="fr-FR" w:eastAsia="en-US"/>
        </w:rPr>
      </w:pPr>
      <w:r w:rsidRPr="00D67DD6">
        <w:rPr>
          <w:noProof w:val="0"/>
          <w:lang w:val="fr-FR" w:eastAsia="en-US"/>
        </w:rPr>
        <w:t xml:space="preserve">Dans le schéma </w:t>
      </w:r>
      <w:r w:rsidR="00D374EE" w:rsidRPr="00D67DD6">
        <w:rPr>
          <w:noProof w:val="0"/>
          <w:lang w:val="fr-FR" w:eastAsia="en-US"/>
        </w:rPr>
        <w:t>de CMDA</w:t>
      </w:r>
      <w:r w:rsidRPr="00D67DD6">
        <w:rPr>
          <w:noProof w:val="0"/>
          <w:lang w:val="fr-FR" w:eastAsia="en-US"/>
        </w:rPr>
        <w:t>, donné par l’</w:t>
      </w:r>
      <w:r w:rsidR="00095CDD" w:rsidRPr="00D67DD6">
        <w:rPr>
          <w:noProof w:val="0"/>
          <w:lang w:val="fr-FR" w:eastAsia="en-US"/>
        </w:rPr>
        <w:t>actualisation</w:t>
      </w:r>
      <w:r w:rsidRPr="00D67DD6">
        <w:rPr>
          <w:noProof w:val="0"/>
          <w:lang w:val="fr-FR" w:eastAsia="en-US"/>
        </w:rPr>
        <w:t xml:space="preserve"> de face à partir de la première su</w:t>
      </w:r>
      <w:r w:rsidR="002850A8">
        <w:rPr>
          <w:noProof w:val="0"/>
          <w:lang w:val="fr-FR" w:eastAsia="en-US"/>
        </w:rPr>
        <w:t xml:space="preserve">bstance sensuellement perçue, </w:t>
      </w:r>
      <w:r w:rsidR="005347A8">
        <w:rPr>
          <w:noProof w:val="0"/>
          <w:lang w:val="fr-FR" w:eastAsia="en-US"/>
        </w:rPr>
        <w:t xml:space="preserve">un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adeptus</w:t>
      </w:r>
      <w:r w:rsidRPr="00D67DD6">
        <w:rPr>
          <w:noProof w:val="0"/>
          <w:lang w:val="fr-FR" w:eastAsia="en-US"/>
        </w:rPr>
        <w:t xml:space="preserve"> est superflu et </w:t>
      </w:r>
      <w:r w:rsidR="00BB6B29">
        <w:rPr>
          <w:noProof w:val="0"/>
          <w:lang w:val="fr-FR" w:eastAsia="en-US"/>
        </w:rPr>
        <w:t xml:space="preserve">il </w:t>
      </w:r>
      <w:r w:rsidRPr="00D67DD6">
        <w:rPr>
          <w:noProof w:val="0"/>
          <w:lang w:val="fr-FR" w:eastAsia="en-US"/>
        </w:rPr>
        <w:t xml:space="preserve">n’a aucune fonction. Son rôle </w:t>
      </w:r>
      <w:r w:rsidRPr="00D67DD6">
        <w:rPr>
          <w:noProof w:val="0"/>
          <w:lang w:val="fr-FR" w:eastAsia="en-US"/>
        </w:rPr>
        <w:lastRenderedPageBreak/>
        <w:t xml:space="preserve">est repris par la dernière instance synthétique appelée </w:t>
      </w:r>
      <w:r w:rsidR="00C57352" w:rsidRPr="00C57352">
        <w:rPr>
          <w:i/>
          <w:noProof w:val="0"/>
          <w:lang w:val="fr-FR" w:eastAsia="en-US"/>
        </w:rPr>
        <w:t>intellectus</w:t>
      </w:r>
      <w:r w:rsidRPr="00D67DD6">
        <w:rPr>
          <w:i/>
          <w:noProof w:val="0"/>
          <w:lang w:val="fr-FR" w:eastAsia="en-US"/>
        </w:rPr>
        <w:t xml:space="preserve"> speculativus</w:t>
      </w:r>
      <w:r w:rsidRPr="00D67DD6">
        <w:rPr>
          <w:noProof w:val="0"/>
          <w:lang w:val="fr-FR" w:eastAsia="en-US"/>
        </w:rPr>
        <w:t xml:space="preserve">. </w:t>
      </w:r>
      <w:r w:rsidR="00140024" w:rsidRPr="00D67DD6">
        <w:rPr>
          <w:noProof w:val="0"/>
          <w:lang w:val="fr-FR" w:eastAsia="en-US"/>
        </w:rPr>
        <w:t>Son rôle le plus i</w:t>
      </w:r>
      <w:r w:rsidR="00F32445">
        <w:rPr>
          <w:noProof w:val="0"/>
          <w:lang w:val="fr-FR" w:eastAsia="en-US"/>
        </w:rPr>
        <w:t>mportant se déroule au niveau de</w:t>
      </w:r>
      <w:r w:rsidR="00140024" w:rsidRPr="00D67DD6">
        <w:rPr>
          <w:noProof w:val="0"/>
          <w:lang w:val="fr-FR" w:eastAsia="en-US"/>
        </w:rPr>
        <w:t xml:space="preserve"> </w:t>
      </w:r>
      <w:r w:rsidR="00140024" w:rsidRPr="00D67DD6">
        <w:rPr>
          <w:i/>
          <w:noProof w:val="0"/>
          <w:lang w:val="fr-FR" w:eastAsia="en-US"/>
        </w:rPr>
        <w:t>quartum genus</w:t>
      </w:r>
      <w:r w:rsidR="00140024" w:rsidRPr="00D67DD6">
        <w:rPr>
          <w:noProof w:val="0"/>
          <w:lang w:val="fr-FR" w:eastAsia="en-US"/>
        </w:rPr>
        <w:t>, car il assure l</w:t>
      </w:r>
      <w:r w:rsidR="00AF79D0" w:rsidRPr="00D67DD6">
        <w:rPr>
          <w:noProof w:val="0"/>
          <w:lang w:val="fr-FR" w:eastAsia="en-US"/>
        </w:rPr>
        <w:t>’</w:t>
      </w:r>
      <w:r w:rsidR="00140024" w:rsidRPr="00D67DD6">
        <w:rPr>
          <w:noProof w:val="0"/>
          <w:lang w:val="fr-FR" w:eastAsia="en-US"/>
        </w:rPr>
        <w:t>unité de toute l</w:t>
      </w:r>
      <w:r w:rsidR="00AF79D0" w:rsidRPr="00D67DD6">
        <w:rPr>
          <w:noProof w:val="0"/>
          <w:lang w:val="fr-FR" w:eastAsia="en-US"/>
        </w:rPr>
        <w:t>’</w:t>
      </w:r>
      <w:r w:rsidR="00140024" w:rsidRPr="00D67DD6">
        <w:rPr>
          <w:noProof w:val="0"/>
          <w:lang w:val="fr-FR" w:eastAsia="en-US"/>
        </w:rPr>
        <w:t xml:space="preserve">humanité au niveau de la </w:t>
      </w:r>
      <w:r w:rsidR="003430C4" w:rsidRPr="00D67DD6">
        <w:rPr>
          <w:noProof w:val="0"/>
          <w:lang w:val="fr-FR" w:eastAsia="en-US"/>
        </w:rPr>
        <w:t>philosophie</w:t>
      </w:r>
      <w:r w:rsidR="00140024" w:rsidRPr="00D67DD6">
        <w:rPr>
          <w:noProof w:val="0"/>
          <w:lang w:val="fr-FR" w:eastAsia="en-US"/>
        </w:rPr>
        <w:t xml:space="preserve">. </w:t>
      </w:r>
      <w:r w:rsidR="00B4178A">
        <w:rPr>
          <w:noProof w:val="0"/>
          <w:lang w:val="fr-FR" w:eastAsia="en-US"/>
        </w:rPr>
        <w:t xml:space="preserve">Averroès abolit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adeptus</w:t>
      </w:r>
      <w:r w:rsidRPr="00D67DD6">
        <w:rPr>
          <w:noProof w:val="0"/>
          <w:lang w:val="fr-FR" w:eastAsia="en-US"/>
        </w:rPr>
        <w:t xml:space="preserve"> néoplatonicien, qui était encore présent chez Alfarabi, parce qu’il croyait à l’</w:t>
      </w:r>
      <w:r w:rsidR="00095CDD" w:rsidRPr="00D67DD6">
        <w:rPr>
          <w:noProof w:val="0"/>
          <w:lang w:val="fr-FR" w:eastAsia="en-US"/>
        </w:rPr>
        <w:t>actualisation</w:t>
      </w:r>
      <w:r w:rsidRPr="00D67DD6">
        <w:rPr>
          <w:noProof w:val="0"/>
          <w:lang w:val="fr-FR" w:eastAsia="en-US"/>
        </w:rPr>
        <w:t xml:space="preserve"> de l’intellect par-derrière, en direction des formes autonomes et des intelligences cosmiques. Dans </w:t>
      </w:r>
      <w:r w:rsidR="00315D08" w:rsidRPr="00D67DD6">
        <w:rPr>
          <w:noProof w:val="0"/>
          <w:lang w:val="fr-FR" w:eastAsia="en-US"/>
        </w:rPr>
        <w:t>CMDA</w:t>
      </w:r>
      <w:r w:rsidRPr="00D67DD6">
        <w:rPr>
          <w:noProof w:val="0"/>
          <w:lang w:val="fr-FR" w:eastAsia="en-US"/>
        </w:rPr>
        <w:t xml:space="preserve">, au contraire, cette faculté synthétique est exposée </w:t>
      </w:r>
      <w:r w:rsidR="00227B03" w:rsidRPr="00D67DD6">
        <w:rPr>
          <w:noProof w:val="0"/>
          <w:lang w:val="fr-FR" w:eastAsia="en-US"/>
        </w:rPr>
        <w:t>de</w:t>
      </w:r>
      <w:r w:rsidRPr="00D67DD6">
        <w:rPr>
          <w:noProof w:val="0"/>
          <w:lang w:val="fr-FR" w:eastAsia="en-US"/>
        </w:rPr>
        <w:t xml:space="preserve"> face, </w:t>
      </w:r>
      <w:r w:rsidR="00D34721" w:rsidRPr="00D67DD6">
        <w:rPr>
          <w:noProof w:val="0"/>
          <w:lang w:val="fr-FR" w:eastAsia="en-US"/>
        </w:rPr>
        <w:t xml:space="preserve">par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immatériel et pleinement potentiel. Il est la seule faculté de l’âme qui reçoit les formes immatérielles </w:t>
      </w:r>
      <w:r w:rsidR="005D5055" w:rsidRPr="00D67DD6">
        <w:rPr>
          <w:noProof w:val="0"/>
          <w:lang w:val="fr-FR" w:eastAsia="en-US"/>
        </w:rPr>
        <w:t xml:space="preserve">provenant </w:t>
      </w:r>
      <w:r w:rsidRPr="00D67DD6">
        <w:rPr>
          <w:noProof w:val="0"/>
          <w:lang w:val="fr-FR" w:eastAsia="en-US"/>
        </w:rPr>
        <w:t xml:space="preserve">des sens. Mais cette faculté de l’âme est </w:t>
      </w:r>
      <w:r w:rsidR="00D34721" w:rsidRPr="00D67DD6">
        <w:rPr>
          <w:noProof w:val="0"/>
          <w:lang w:val="fr-FR" w:eastAsia="en-US"/>
        </w:rPr>
        <w:t xml:space="preserve">en </w:t>
      </w:r>
      <w:r w:rsidRPr="00D67DD6">
        <w:rPr>
          <w:noProof w:val="0"/>
          <w:lang w:val="fr-FR" w:eastAsia="en-US"/>
        </w:rPr>
        <w:t>n</w:t>
      </w:r>
      <w:r w:rsidR="00D34721" w:rsidRPr="00D67DD6">
        <w:rPr>
          <w:noProof w:val="0"/>
          <w:lang w:val="fr-FR" w:eastAsia="en-US"/>
        </w:rPr>
        <w:t>o</w:t>
      </w:r>
      <w:r w:rsidRPr="00D67DD6">
        <w:rPr>
          <w:noProof w:val="0"/>
          <w:lang w:val="fr-FR" w:eastAsia="en-US"/>
        </w:rPr>
        <w:t xml:space="preserve">tre </w:t>
      </w:r>
      <w:r w:rsidR="00D34721" w:rsidRPr="00D67DD6">
        <w:rPr>
          <w:noProof w:val="0"/>
          <w:lang w:val="fr-FR" w:eastAsia="en-US"/>
        </w:rPr>
        <w:t xml:space="preserve">pouvoir </w:t>
      </w:r>
      <w:r w:rsidR="00190F71">
        <w:rPr>
          <w:noProof w:val="0"/>
          <w:lang w:val="fr-FR" w:eastAsia="en-US"/>
        </w:rPr>
        <w:t xml:space="preserve">selon le modèle </w:t>
      </w:r>
      <w:r w:rsidR="0089658A">
        <w:rPr>
          <w:noProof w:val="0"/>
          <w:lang w:val="fr-FR" w:eastAsia="en-US"/>
        </w:rPr>
        <w:t>d’</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materialis</w:t>
      </w:r>
      <w:r w:rsidRPr="00D67DD6">
        <w:rPr>
          <w:noProof w:val="0"/>
          <w:lang w:val="fr-FR" w:eastAsia="en-US"/>
        </w:rPr>
        <w:t xml:space="preserve"> de Thémistius. La forme abstraite de ces trois formes d’intellect (</w:t>
      </w:r>
      <w:r w:rsidRPr="00D67DD6">
        <w:rPr>
          <w:i/>
          <w:noProof w:val="0"/>
          <w:lang w:val="fr-FR" w:eastAsia="en-US"/>
        </w:rPr>
        <w:t>possibilis, agens, speculativus</w:t>
      </w:r>
      <w:r w:rsidRPr="00D67DD6">
        <w:rPr>
          <w:noProof w:val="0"/>
          <w:lang w:val="fr-FR" w:eastAsia="en-US"/>
        </w:rPr>
        <w:t>) est permanente et séparée au sens des universaux de Porphyre (</w:t>
      </w:r>
      <w:r w:rsidRPr="00D67DD6">
        <w:rPr>
          <w:i/>
          <w:noProof w:val="0"/>
          <w:lang w:val="fr-FR" w:eastAsia="en-US"/>
        </w:rPr>
        <w:t>separabilis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separabilis</w:instrText>
      </w:r>
      <w:r w:rsidR="00821D89" w:rsidRPr="00D67DD6">
        <w:rPr>
          <w:i/>
          <w:noProof w:val="0"/>
          <w:lang w:val="fr-FR" w:eastAsia="en-US"/>
        </w:rPr>
        <w:instrText>—</w:instrText>
      </w:r>
      <w:r w:rsidRPr="00D67DD6">
        <w:rPr>
          <w:i/>
          <w:noProof w:val="0"/>
          <w:lang w:val="fr-FR" w:eastAsia="en-US"/>
        </w:rPr>
        <w:instrText>separatus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Les modernistes sont influencés par la conjonction d’Avicenne entre l’intellect acquis et l’intellect actif. Cette conjonction est donnée dans le schéma </w:t>
      </w:r>
      <w:r w:rsidR="00872341" w:rsidRPr="00872341">
        <w:rPr>
          <w:noProof w:val="0"/>
          <w:lang w:val="fr-FR" w:eastAsia="en-US"/>
        </w:rPr>
        <w:t>d′illumination</w:t>
      </w:r>
      <w:r w:rsidRPr="00D67DD6">
        <w:rPr>
          <w:noProof w:val="0"/>
          <w:lang w:val="fr-FR" w:eastAsia="en-US"/>
        </w:rPr>
        <w:t xml:space="preserve"> selon le néoplatonisme et non par la cognition dans le cadre de la prédication hyparchique selon </w:t>
      </w:r>
      <w:r w:rsidRPr="00D67DD6">
        <w:rPr>
          <w:i/>
          <w:noProof w:val="0"/>
          <w:lang w:val="fr-FR" w:eastAsia="en-US"/>
        </w:rPr>
        <w:t>Catégories</w:t>
      </w:r>
      <w:r w:rsidRPr="00D67DD6">
        <w:rPr>
          <w:noProof w:val="0"/>
          <w:lang w:val="fr-FR" w:eastAsia="en-US"/>
        </w:rPr>
        <w:t>. Basé sur le principe de sa « méta-physique », Averroès ne peut pas reconnaître la copulation moderne et postmoderne de l’intellect et du corps comme deux formes subsistantes. Il suit l’investigation de l’unité des substances premières et non des entités objectives du troisième genre. Le premier chapitre montre que sur ce point, Averroès nie Avicenne en principe et qualifie sa métaphysique néoplatonicienne comme erreur fondamentale (ch. 2.4.1). Sous sa forme individuelle, le concept d’</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speculativus</w:t>
      </w:r>
      <w:r w:rsidRPr="00D67DD6">
        <w:rPr>
          <w:noProof w:val="0"/>
          <w:lang w:val="fr-FR" w:eastAsia="en-US"/>
        </w:rPr>
        <w:t xml:space="preserve"> d’Averroès représente la forme consommée de l’abstraction passive et active. Ce concept est donné au niveau existentiel, c’est-à-dire comme un </w:t>
      </w:r>
      <w:r w:rsidRPr="00D67DD6">
        <w:rPr>
          <w:i/>
          <w:noProof w:val="0"/>
          <w:lang w:val="fr-FR" w:eastAsia="en-US"/>
        </w:rPr>
        <w:t>tertium genus</w:t>
      </w:r>
      <w:r w:rsidRPr="00D67DD6">
        <w:rPr>
          <w:noProof w:val="0"/>
          <w:lang w:val="fr-FR" w:eastAsia="en-US"/>
        </w:rPr>
        <w:t xml:space="preserve">. Le statut double de l’intellect dans l’architecture entière </w:t>
      </w:r>
      <w:r w:rsidR="00D374EE" w:rsidRPr="00D67DD6">
        <w:rPr>
          <w:noProof w:val="0"/>
          <w:lang w:val="fr-FR" w:eastAsia="en-US"/>
        </w:rPr>
        <w:t>de CMDA</w:t>
      </w:r>
      <w:r w:rsidRPr="00D67DD6">
        <w:rPr>
          <w:noProof w:val="0"/>
          <w:lang w:val="fr-FR" w:eastAsia="en-US"/>
        </w:rPr>
        <w:t xml:space="preserve"> a été correctement saisi par Albert le Grand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Albert le Grand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comme le premier connaisseur intégral d’Averroès dans l’Occident latin autour de l’année 1240. </w:t>
      </w:r>
      <w:r w:rsidR="005D3996">
        <w:rPr>
          <w:noProof w:val="0"/>
          <w:lang w:val="fr-FR" w:eastAsia="en-US"/>
        </w:rPr>
        <w:t>Le double concept générique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contient dans</w:t>
      </w:r>
      <w:r w:rsidR="00D34721" w:rsidRPr="00D67DD6">
        <w:rPr>
          <w:noProof w:val="0"/>
          <w:lang w:val="fr-FR" w:eastAsia="en-US"/>
        </w:rPr>
        <w:t xml:space="preserve"> </w:t>
      </w:r>
      <w:r w:rsidR="00315D08" w:rsidRPr="00D67DD6">
        <w:rPr>
          <w:noProof w:val="0"/>
          <w:lang w:val="fr-FR" w:eastAsia="en-US"/>
        </w:rPr>
        <w:t>CMDA</w:t>
      </w:r>
      <w:r w:rsidRPr="00D67DD6">
        <w:rPr>
          <w:noProof w:val="0"/>
          <w:lang w:val="fr-FR" w:eastAsia="en-US"/>
        </w:rPr>
        <w:t xml:space="preserve"> toutes les relations fondamentales au niveau de la première et de la seconde substance (hyparchique versus universelle) et au niveau de la prédication correspondante donnée par l’acte d’existence puis </w:t>
      </w:r>
      <w:r w:rsidR="00D34721" w:rsidRPr="00D67DD6">
        <w:rPr>
          <w:noProof w:val="0"/>
          <w:lang w:val="fr-FR" w:eastAsia="en-US"/>
        </w:rPr>
        <w:t>par l</w:t>
      </w:r>
      <w:r w:rsidRPr="00D67DD6">
        <w:rPr>
          <w:noProof w:val="0"/>
          <w:lang w:val="fr-FR" w:eastAsia="en-US"/>
        </w:rPr>
        <w:t>’abstraction (</w:t>
      </w:r>
      <w:r w:rsidRPr="00D67DD6">
        <w:rPr>
          <w:i/>
          <w:noProof w:val="0"/>
          <w:lang w:val="fr-FR" w:eastAsia="en-US"/>
        </w:rPr>
        <w:t xml:space="preserve">per prius </w:t>
      </w:r>
      <w:r w:rsidRPr="00D67DD6">
        <w:rPr>
          <w:noProof w:val="0"/>
          <w:lang w:val="fr-FR" w:eastAsia="en-US"/>
        </w:rPr>
        <w:t>versus</w:t>
      </w:r>
      <w:r w:rsidRPr="00D67DD6">
        <w:rPr>
          <w:i/>
          <w:noProof w:val="0"/>
          <w:lang w:val="fr-FR" w:eastAsia="en-US"/>
        </w:rPr>
        <w:t xml:space="preserve"> per posterius</w:t>
      </w:r>
      <w:r w:rsidRPr="00D67DD6">
        <w:rPr>
          <w:noProof w:val="0"/>
          <w:lang w:val="fr-FR" w:eastAsia="en-US"/>
        </w:rPr>
        <w:t>). Le corps humain est la première substance, l’âme est une forme animant cette substance. L</w:t>
      </w:r>
      <w:r w:rsidR="00D34721" w:rsidRPr="00D67DD6">
        <w:rPr>
          <w:noProof w:val="0"/>
          <w:lang w:val="fr-FR" w:eastAsia="en-US"/>
        </w:rPr>
        <w:t xml:space="preserve">a personne </w:t>
      </w:r>
      <w:r w:rsidRPr="00D67DD6">
        <w:rPr>
          <w:noProof w:val="0"/>
          <w:lang w:val="fr-FR" w:eastAsia="en-US"/>
        </w:rPr>
        <w:t>substantiel</w:t>
      </w:r>
      <w:r w:rsidR="00D34721" w:rsidRPr="00D67DD6">
        <w:rPr>
          <w:noProof w:val="0"/>
          <w:lang w:val="fr-FR" w:eastAsia="en-US"/>
        </w:rPr>
        <w:t>le</w:t>
      </w:r>
      <w:r w:rsidRPr="00D67DD6">
        <w:rPr>
          <w:noProof w:val="0"/>
          <w:lang w:val="fr-FR" w:eastAsia="en-US"/>
        </w:rPr>
        <w:t xml:space="preserve"> entéléchique constitue la base de la prédication </w:t>
      </w:r>
      <w:r w:rsidRPr="00D67DD6">
        <w:rPr>
          <w:i/>
          <w:noProof w:val="0"/>
          <w:lang w:val="fr-FR" w:eastAsia="en-US"/>
        </w:rPr>
        <w:t>per prius</w:t>
      </w:r>
      <w:r w:rsidRPr="00D67DD6">
        <w:rPr>
          <w:noProof w:val="0"/>
          <w:lang w:val="fr-FR" w:eastAsia="en-US"/>
        </w:rPr>
        <w:t xml:space="preserve"> pour l’acte d’existence de l’intellect comme </w:t>
      </w:r>
      <w:r w:rsidRPr="00D67DD6">
        <w:rPr>
          <w:i/>
          <w:noProof w:val="0"/>
          <w:lang w:val="fr-FR" w:eastAsia="en-US"/>
        </w:rPr>
        <w:t>tertium genus</w:t>
      </w:r>
      <w:r w:rsidRPr="00D67DD6">
        <w:rPr>
          <w:noProof w:val="0"/>
          <w:lang w:val="fr-FR" w:eastAsia="en-US"/>
        </w:rPr>
        <w:t xml:space="preserve">. </w:t>
      </w:r>
      <w:r w:rsidR="00D34721" w:rsidRPr="00D67DD6">
        <w:rPr>
          <w:noProof w:val="0"/>
          <w:lang w:val="fr-FR" w:eastAsia="en-US"/>
        </w:rPr>
        <w:t>Dans l’acte personnel de connaissance, l</w:t>
      </w:r>
      <w:r w:rsidRPr="00D67DD6">
        <w:rPr>
          <w:noProof w:val="0"/>
          <w:lang w:val="fr-FR" w:eastAsia="en-US"/>
        </w:rPr>
        <w:t xml:space="preserve">’intellect matériel </w:t>
      </w:r>
      <w:r w:rsidR="00F4682D">
        <w:rPr>
          <w:noProof w:val="0"/>
          <w:lang w:val="fr-FR" w:eastAsia="en-US"/>
        </w:rPr>
        <w:t xml:space="preserve">énoncé </w:t>
      </w:r>
      <w:r w:rsidRPr="00D67DD6">
        <w:rPr>
          <w:noProof w:val="0"/>
          <w:lang w:val="fr-FR" w:eastAsia="en-US"/>
        </w:rPr>
        <w:t xml:space="preserve">comme </w:t>
      </w:r>
      <w:r w:rsidRPr="00D67DD6">
        <w:rPr>
          <w:i/>
          <w:noProof w:val="0"/>
          <w:lang w:val="fr-FR" w:eastAsia="en-US"/>
        </w:rPr>
        <w:lastRenderedPageBreak/>
        <w:t>tertium genus</w:t>
      </w:r>
      <w:r w:rsidRPr="00D67DD6">
        <w:rPr>
          <w:noProof w:val="0"/>
          <w:lang w:val="fr-FR" w:eastAsia="en-US"/>
        </w:rPr>
        <w:t xml:space="preserve"> reprend la primauté </w:t>
      </w:r>
      <w:r w:rsidR="00D34721" w:rsidRPr="00D67DD6">
        <w:rPr>
          <w:noProof w:val="0"/>
          <w:lang w:val="fr-FR" w:eastAsia="en-US"/>
        </w:rPr>
        <w:t xml:space="preserve">comme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La prédication universelle de cette</w:t>
      </w:r>
      <w:r w:rsidR="00112B58" w:rsidRPr="00D67DD6">
        <w:rPr>
          <w:noProof w:val="0"/>
          <w:lang w:val="fr-FR" w:eastAsia="en-US"/>
        </w:rPr>
        <w:t xml:space="preserve"> capacité forme la base pour </w:t>
      </w:r>
      <w:r w:rsidR="00AB584D" w:rsidRPr="00D67DD6">
        <w:rPr>
          <w:noProof w:val="0"/>
          <w:lang w:val="fr-FR" w:eastAsia="en-US"/>
        </w:rPr>
        <w:t>l’humanisme</w:t>
      </w:r>
      <w:r w:rsidR="00112B58" w:rsidRPr="00D67DD6">
        <w:rPr>
          <w:noProof w:val="0"/>
          <w:lang w:val="fr-FR" w:eastAsia="en-US"/>
        </w:rPr>
        <w:t xml:space="preserve"> qui concerne </w:t>
      </w:r>
      <w:r w:rsidRPr="00D67DD6">
        <w:rPr>
          <w:noProof w:val="0"/>
          <w:lang w:val="fr-FR" w:eastAsia="en-US"/>
        </w:rPr>
        <w:t xml:space="preserve">l’unité </w:t>
      </w:r>
      <w:r w:rsidR="00112B58" w:rsidRPr="00D67DD6">
        <w:rPr>
          <w:noProof w:val="0"/>
          <w:lang w:val="fr-FR" w:eastAsia="en-US"/>
        </w:rPr>
        <w:t xml:space="preserve">réelle </w:t>
      </w:r>
      <w:r w:rsidRPr="00D67DD6">
        <w:rPr>
          <w:noProof w:val="0"/>
          <w:lang w:val="fr-FR" w:eastAsia="en-US"/>
        </w:rPr>
        <w:t xml:space="preserve">de l’humanité. </w:t>
      </w:r>
      <w:r w:rsidR="002D2D2F">
        <w:rPr>
          <w:noProof w:val="0"/>
          <w:lang w:val="fr-FR" w:eastAsia="en-US"/>
        </w:rPr>
        <w:t xml:space="preserve">Ce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conçu de manière générale montre la capacité potentielle de reconnaître tout ce qui est possible dans le cadre de la réceptivité immatérielle naturellement donnée de l’intellect (</w:t>
      </w:r>
      <w:r w:rsidRPr="00D67DD6">
        <w:rPr>
          <w:i/>
          <w:noProof w:val="0"/>
          <w:lang w:val="fr-FR" w:eastAsia="en-US"/>
        </w:rPr>
        <w:t>quartum genus</w:t>
      </w:r>
      <w:r w:rsidRPr="00D67DD6">
        <w:rPr>
          <w:noProof w:val="0"/>
          <w:lang w:val="fr-FR" w:eastAsia="en-US"/>
        </w:rPr>
        <w:t xml:space="preserve">). </w:t>
      </w:r>
      <w:r w:rsidR="00D34721" w:rsidRPr="00D67DD6">
        <w:rPr>
          <w:noProof w:val="0"/>
          <w:lang w:val="fr-FR" w:eastAsia="en-US"/>
        </w:rPr>
        <w:t>N</w:t>
      </w:r>
      <w:r w:rsidR="00830FDA" w:rsidRPr="00D67DD6">
        <w:rPr>
          <w:noProof w:val="0"/>
          <w:lang w:val="fr-FR" w:eastAsia="en-US"/>
        </w:rPr>
        <w:t>ous prenons cette imposition accomplie de l</w:t>
      </w:r>
      <w:r w:rsidR="00AF79D0" w:rsidRPr="00D67DD6">
        <w:rPr>
          <w:noProof w:val="0"/>
          <w:lang w:val="fr-FR" w:eastAsia="en-US"/>
        </w:rPr>
        <w:t>’</w:t>
      </w:r>
      <w:r w:rsidR="00830FDA" w:rsidRPr="00D67DD6">
        <w:rPr>
          <w:noProof w:val="0"/>
          <w:lang w:val="fr-FR" w:eastAsia="en-US"/>
        </w:rPr>
        <w:t xml:space="preserve">intellect possible comme un fait universel créé </w:t>
      </w:r>
      <w:r w:rsidR="00D34721" w:rsidRPr="00D67DD6">
        <w:rPr>
          <w:noProof w:val="0"/>
          <w:lang w:val="fr-FR" w:eastAsia="en-US"/>
        </w:rPr>
        <w:t xml:space="preserve">ensuite </w:t>
      </w:r>
      <w:r w:rsidR="00830FDA" w:rsidRPr="00D67DD6">
        <w:rPr>
          <w:noProof w:val="0"/>
          <w:lang w:val="fr-FR" w:eastAsia="en-US"/>
        </w:rPr>
        <w:t>par la supposition</w:t>
      </w:r>
      <w:r w:rsidR="00D34721" w:rsidRPr="00D67DD6">
        <w:rPr>
          <w:noProof w:val="0"/>
          <w:lang w:val="fr-FR" w:eastAsia="en-US"/>
        </w:rPr>
        <w:t>. A</w:t>
      </w:r>
      <w:r w:rsidR="00830FDA" w:rsidRPr="00D67DD6">
        <w:rPr>
          <w:noProof w:val="0"/>
          <w:lang w:val="fr-FR" w:eastAsia="en-US"/>
        </w:rPr>
        <w:t>lors</w:t>
      </w:r>
      <w:r w:rsidR="00D34721" w:rsidRPr="00D67DD6">
        <w:rPr>
          <w:noProof w:val="0"/>
          <w:lang w:val="fr-FR" w:eastAsia="en-US"/>
        </w:rPr>
        <w:t xml:space="preserve">, en suivant un autre </w:t>
      </w:r>
      <w:r w:rsidR="00830FDA" w:rsidRPr="00D67DD6">
        <w:rPr>
          <w:noProof w:val="0"/>
          <w:lang w:val="fr-FR" w:eastAsia="en-US"/>
        </w:rPr>
        <w:t xml:space="preserve">mode </w:t>
      </w:r>
      <w:r w:rsidR="00830FDA" w:rsidRPr="00D67DD6">
        <w:rPr>
          <w:i/>
          <w:noProof w:val="0"/>
          <w:lang w:val="fr-FR" w:eastAsia="en-US"/>
        </w:rPr>
        <w:t>per prius</w:t>
      </w:r>
      <w:r w:rsidR="00830FDA" w:rsidRPr="00D67DD6">
        <w:rPr>
          <w:noProof w:val="0"/>
          <w:lang w:val="fr-FR" w:eastAsia="en-US"/>
        </w:rPr>
        <w:t xml:space="preserve"> nous obtenons une détermination univoque de l</w:t>
      </w:r>
      <w:r w:rsidR="00AF79D0" w:rsidRPr="00D67DD6">
        <w:rPr>
          <w:noProof w:val="0"/>
          <w:lang w:val="fr-FR" w:eastAsia="en-US"/>
        </w:rPr>
        <w:t>’</w:t>
      </w:r>
      <w:r w:rsidR="00830FDA" w:rsidRPr="00D67DD6">
        <w:rPr>
          <w:noProof w:val="0"/>
          <w:lang w:val="fr-FR" w:eastAsia="en-US"/>
        </w:rPr>
        <w:t>humanité comme genre, puis l</w:t>
      </w:r>
      <w:r w:rsidR="00AF79D0" w:rsidRPr="00D67DD6">
        <w:rPr>
          <w:noProof w:val="0"/>
          <w:lang w:val="fr-FR" w:eastAsia="en-US"/>
        </w:rPr>
        <w:t>’</w:t>
      </w:r>
      <w:r w:rsidR="00830FDA" w:rsidRPr="00D67DD6">
        <w:rPr>
          <w:noProof w:val="0"/>
          <w:lang w:val="fr-FR" w:eastAsia="en-US"/>
        </w:rPr>
        <w:t>homme spécifique comme espèce et dans la dernière étape une détermination spécifique de l</w:t>
      </w:r>
      <w:r w:rsidR="00AF79D0" w:rsidRPr="00D67DD6">
        <w:rPr>
          <w:noProof w:val="0"/>
          <w:lang w:val="fr-FR" w:eastAsia="en-US"/>
        </w:rPr>
        <w:t>’</w:t>
      </w:r>
      <w:r w:rsidR="00830FDA" w:rsidRPr="00D67DD6">
        <w:rPr>
          <w:noProof w:val="0"/>
          <w:lang w:val="fr-FR" w:eastAsia="en-US"/>
        </w:rPr>
        <w:t xml:space="preserve">individu. </w:t>
      </w:r>
      <w:r w:rsidRPr="00D67DD6">
        <w:rPr>
          <w:noProof w:val="0"/>
          <w:lang w:val="fr-FR" w:eastAsia="en-US"/>
        </w:rPr>
        <w:t xml:space="preserve">Cette procédure était pour Averroès secondaire, en raison de l’abstraction logique et de la supposition. </w:t>
      </w:r>
      <w:r w:rsidR="00D34721" w:rsidRPr="00D67DD6">
        <w:rPr>
          <w:noProof w:val="0"/>
          <w:lang w:val="fr-FR" w:eastAsia="en-US"/>
        </w:rPr>
        <w:t xml:space="preserve">Les sophistes modernes mélangèrent ce double procédé de l’abstraction pour créer </w:t>
      </w:r>
      <w:r w:rsidR="00890B2A" w:rsidRPr="00D67DD6">
        <w:rPr>
          <w:noProof w:val="0"/>
          <w:lang w:val="fr-FR" w:eastAsia="en-US"/>
        </w:rPr>
        <w:t>une seule analogie de «</w:t>
      </w:r>
      <w:r w:rsidR="00AF79D0" w:rsidRPr="00D67DD6">
        <w:rPr>
          <w:noProof w:val="0"/>
          <w:lang w:val="fr-FR" w:eastAsia="en-US"/>
        </w:rPr>
        <w:t> </w:t>
      </w:r>
      <w:r w:rsidR="00890B2A" w:rsidRPr="00D67DD6">
        <w:rPr>
          <w:noProof w:val="0"/>
          <w:lang w:val="fr-FR" w:eastAsia="en-US"/>
        </w:rPr>
        <w:t>intellect</w:t>
      </w:r>
      <w:r w:rsidR="00AF79D0" w:rsidRPr="00D67DD6">
        <w:rPr>
          <w:noProof w:val="0"/>
          <w:lang w:val="fr-FR" w:eastAsia="en-US"/>
        </w:rPr>
        <w:t> </w:t>
      </w:r>
      <w:r w:rsidR="00890B2A" w:rsidRPr="00D67DD6">
        <w:rPr>
          <w:noProof w:val="0"/>
          <w:lang w:val="fr-FR" w:eastAsia="en-US"/>
        </w:rPr>
        <w:t>»</w:t>
      </w:r>
      <w:r w:rsidR="00D34721" w:rsidRPr="00D67DD6">
        <w:rPr>
          <w:noProof w:val="0"/>
          <w:lang w:val="fr-FR" w:eastAsia="en-US"/>
        </w:rPr>
        <w:t xml:space="preserve">. Cette idole a été </w:t>
      </w:r>
      <w:r w:rsidRPr="00D67DD6">
        <w:rPr>
          <w:noProof w:val="0"/>
          <w:lang w:val="fr-FR" w:eastAsia="en-US"/>
        </w:rPr>
        <w:t>absolutisé</w:t>
      </w:r>
      <w:r w:rsidR="00D571F9" w:rsidRPr="00D67DD6">
        <w:rPr>
          <w:noProof w:val="0"/>
          <w:lang w:val="fr-FR" w:eastAsia="en-US"/>
        </w:rPr>
        <w:t>e</w:t>
      </w:r>
      <w:r w:rsidRPr="00D67DD6">
        <w:rPr>
          <w:noProof w:val="0"/>
          <w:lang w:val="fr-FR" w:eastAsia="en-US"/>
        </w:rPr>
        <w:t xml:space="preserve"> </w:t>
      </w:r>
      <w:r w:rsidR="004230F9" w:rsidRPr="00D67DD6">
        <w:rPr>
          <w:noProof w:val="0"/>
          <w:lang w:val="fr-FR" w:eastAsia="en-US"/>
        </w:rPr>
        <w:t xml:space="preserve">par la logique moderne </w:t>
      </w:r>
      <w:r w:rsidRPr="00D67DD6">
        <w:rPr>
          <w:noProof w:val="0"/>
          <w:lang w:val="fr-FR" w:eastAsia="en-US"/>
        </w:rPr>
        <w:t>et déclaré</w:t>
      </w:r>
      <w:r w:rsidR="00D571F9" w:rsidRPr="00D67DD6">
        <w:rPr>
          <w:noProof w:val="0"/>
          <w:lang w:val="fr-FR" w:eastAsia="en-US"/>
        </w:rPr>
        <w:t>e</w:t>
      </w:r>
      <w:r w:rsidRPr="00D67DD6">
        <w:rPr>
          <w:noProof w:val="0"/>
          <w:lang w:val="fr-FR" w:eastAsia="en-US"/>
        </w:rPr>
        <w:t xml:space="preserve"> comme une </w:t>
      </w:r>
      <w:r w:rsidR="00890B2A" w:rsidRPr="00D67DD6">
        <w:rPr>
          <w:noProof w:val="0"/>
          <w:lang w:val="fr-FR" w:eastAsia="en-US"/>
        </w:rPr>
        <w:t xml:space="preserve">seule vraie </w:t>
      </w:r>
      <w:r w:rsidRPr="00D67DD6">
        <w:rPr>
          <w:noProof w:val="0"/>
          <w:lang w:val="fr-FR" w:eastAsia="en-US"/>
        </w:rPr>
        <w:t>interprétation de CMDA.</w:t>
      </w:r>
    </w:p>
    <w:p w14:paraId="660CAB54" w14:textId="49A02F20" w:rsidR="00414070" w:rsidRDefault="00CE6F64" w:rsidP="00414070">
      <w:pPr>
        <w:rPr>
          <w:noProof w:val="0"/>
          <w:lang w:val="fr-FR" w:eastAsia="en-US"/>
        </w:rPr>
      </w:pPr>
      <w:r w:rsidRPr="00D67DD6">
        <w:rPr>
          <w:noProof w:val="0"/>
          <w:lang w:val="fr-FR" w:eastAsia="en-US"/>
        </w:rPr>
        <w:tab/>
        <w:t xml:space="preserve">La lecture herméneutique du grand commentaire </w:t>
      </w:r>
      <w:r w:rsidRPr="00D67DD6">
        <w:rPr>
          <w:i/>
          <w:noProof w:val="0"/>
          <w:lang w:val="fr-FR" w:eastAsia="en-US"/>
        </w:rPr>
        <w:t>De anima</w:t>
      </w:r>
      <w:r w:rsidRPr="00D67DD6">
        <w:rPr>
          <w:noProof w:val="0"/>
          <w:lang w:val="fr-FR" w:eastAsia="en-US"/>
        </w:rPr>
        <w:t xml:space="preserve"> montre que le scénario avicenniste de l’intellect </w:t>
      </w:r>
      <w:r w:rsidR="007D67FF" w:rsidRPr="00D67DD6">
        <w:rPr>
          <w:noProof w:val="0"/>
          <w:lang w:val="fr-FR" w:eastAsia="en-US"/>
        </w:rPr>
        <w:t>séparé c</w:t>
      </w:r>
      <w:r w:rsidRPr="00D67DD6">
        <w:rPr>
          <w:noProof w:val="0"/>
          <w:lang w:val="fr-FR" w:eastAsia="en-US"/>
        </w:rPr>
        <w:t>omme substance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n’a </w:t>
      </w:r>
      <w:r w:rsidR="00415B09" w:rsidRPr="00D67DD6">
        <w:rPr>
          <w:noProof w:val="0"/>
          <w:lang w:val="fr-FR" w:eastAsia="en-US"/>
        </w:rPr>
        <w:t xml:space="preserve">aucune </w:t>
      </w:r>
      <w:r w:rsidRPr="00D67DD6">
        <w:rPr>
          <w:noProof w:val="0"/>
          <w:lang w:val="fr-FR" w:eastAsia="en-US"/>
        </w:rPr>
        <w:t xml:space="preserve">place dans la philosophie d’Averroès. Le double mode de prédication catégorielle exprime l’ipséité </w:t>
      </w:r>
      <w:r w:rsidR="00253171" w:rsidRPr="00D67DD6">
        <w:rPr>
          <w:noProof w:val="0"/>
          <w:lang w:val="fr-FR" w:eastAsia="en-US"/>
        </w:rPr>
        <w:t>de l’intellect</w:t>
      </w:r>
      <w:r w:rsidR="00253171">
        <w:rPr>
          <w:noProof w:val="0"/>
          <w:lang w:val="fr-FR" w:eastAsia="en-US"/>
        </w:rPr>
        <w:t xml:space="preserve"> </w:t>
      </w:r>
      <w:r w:rsidR="00214CF5" w:rsidRPr="00D67DD6">
        <w:rPr>
          <w:noProof w:val="0"/>
          <w:lang w:val="fr-FR" w:eastAsia="en-US"/>
        </w:rPr>
        <w:t>qui est actuel</w:t>
      </w:r>
      <w:r w:rsidR="00214CF5">
        <w:rPr>
          <w:noProof w:val="0"/>
          <w:lang w:val="fr-FR" w:eastAsia="en-US"/>
        </w:rPr>
        <w:t>le</w:t>
      </w:r>
      <w:r w:rsidR="00214CF5" w:rsidRPr="00D67DD6">
        <w:rPr>
          <w:noProof w:val="0"/>
          <w:lang w:val="fr-FR" w:eastAsia="en-US"/>
        </w:rPr>
        <w:t xml:space="preserve"> </w:t>
      </w:r>
      <w:r w:rsidRPr="00D67DD6">
        <w:rPr>
          <w:noProof w:val="0"/>
          <w:lang w:val="fr-FR" w:eastAsia="en-US"/>
        </w:rPr>
        <w:t xml:space="preserve">et l’identité </w:t>
      </w:r>
      <w:r w:rsidR="007D67FF" w:rsidRPr="00D67DD6">
        <w:rPr>
          <w:noProof w:val="0"/>
          <w:lang w:val="fr-FR" w:eastAsia="en-US"/>
        </w:rPr>
        <w:t xml:space="preserve">de </w:t>
      </w:r>
      <w:r w:rsidRPr="00D67DD6">
        <w:rPr>
          <w:noProof w:val="0"/>
          <w:lang w:val="fr-FR" w:eastAsia="en-US"/>
        </w:rPr>
        <w:t>l’intellect</w:t>
      </w:r>
      <w:r w:rsidR="00214CF5">
        <w:rPr>
          <w:noProof w:val="0"/>
          <w:lang w:val="fr-FR" w:eastAsia="en-US"/>
        </w:rPr>
        <w:t xml:space="preserve"> qui est </w:t>
      </w:r>
      <w:r w:rsidRPr="00D67DD6">
        <w:rPr>
          <w:noProof w:val="0"/>
          <w:lang w:val="fr-FR" w:eastAsia="en-US"/>
        </w:rPr>
        <w:t>universel</w:t>
      </w:r>
      <w:r w:rsidR="00214CF5">
        <w:rPr>
          <w:noProof w:val="0"/>
          <w:lang w:val="fr-FR" w:eastAsia="en-US"/>
        </w:rPr>
        <w:t>le</w:t>
      </w:r>
      <w:r w:rsidRPr="00D67DD6">
        <w:rPr>
          <w:noProof w:val="0"/>
          <w:lang w:val="fr-FR" w:eastAsia="en-US"/>
        </w:rPr>
        <w:t xml:space="preserve">. Tout comme dans l’interprétation précédente de </w:t>
      </w:r>
      <w:r w:rsidRPr="00D67DD6">
        <w:rPr>
          <w:i/>
          <w:noProof w:val="0"/>
          <w:lang w:val="fr-FR" w:eastAsia="en-US"/>
        </w:rPr>
        <w:t>Métaphysique</w:t>
      </w:r>
      <w:r w:rsidRPr="00D67DD6">
        <w:rPr>
          <w:noProof w:val="0"/>
          <w:lang w:val="fr-FR" w:eastAsia="en-US"/>
        </w:rPr>
        <w:t xml:space="preserve"> et de </w:t>
      </w:r>
      <w:r w:rsidRPr="00D67DD6">
        <w:rPr>
          <w:i/>
          <w:noProof w:val="0"/>
          <w:lang w:val="fr-FR" w:eastAsia="en-US"/>
        </w:rPr>
        <w:t>Physique</w:t>
      </w:r>
      <w:r w:rsidRPr="00D67DD6">
        <w:rPr>
          <w:noProof w:val="0"/>
          <w:lang w:val="fr-FR" w:eastAsia="en-US"/>
        </w:rPr>
        <w:t xml:space="preserve">, il existe dans le commentaire </w:t>
      </w:r>
      <w:r w:rsidRPr="00D67DD6">
        <w:rPr>
          <w:i/>
          <w:noProof w:val="0"/>
          <w:lang w:val="fr-FR" w:eastAsia="en-US"/>
        </w:rPr>
        <w:t>De anima</w:t>
      </w:r>
      <w:r w:rsidRPr="00D67DD6">
        <w:rPr>
          <w:noProof w:val="0"/>
          <w:lang w:val="fr-FR" w:eastAsia="en-US"/>
        </w:rPr>
        <w:t xml:space="preserve"> deux </w:t>
      </w:r>
      <w:r w:rsidR="007D67FF" w:rsidRPr="00D67DD6">
        <w:rPr>
          <w:noProof w:val="0"/>
          <w:lang w:val="fr-FR" w:eastAsia="en-US"/>
        </w:rPr>
        <w:t>trajectoires</w:t>
      </w:r>
      <w:r w:rsidRPr="00D67DD6">
        <w:rPr>
          <w:noProof w:val="0"/>
          <w:lang w:val="fr-FR" w:eastAsia="en-US"/>
        </w:rPr>
        <w:t xml:space="preserve"> différent</w:t>
      </w:r>
      <w:r w:rsidR="007D67FF" w:rsidRPr="00D67DD6">
        <w:rPr>
          <w:noProof w:val="0"/>
          <w:lang w:val="fr-FR" w:eastAsia="en-US"/>
        </w:rPr>
        <w:t>e</w:t>
      </w:r>
      <w:r w:rsidRPr="00D67DD6">
        <w:rPr>
          <w:noProof w:val="0"/>
          <w:lang w:val="fr-FR" w:eastAsia="en-US"/>
        </w:rPr>
        <w:t xml:space="preserve">s </w:t>
      </w:r>
      <w:r w:rsidR="007D67FF" w:rsidRPr="00D67DD6">
        <w:rPr>
          <w:noProof w:val="0"/>
          <w:lang w:val="fr-FR" w:eastAsia="en-US"/>
        </w:rPr>
        <w:t xml:space="preserve">pour décrire le </w:t>
      </w:r>
      <w:r w:rsidRPr="00D67DD6">
        <w:rPr>
          <w:noProof w:val="0"/>
          <w:lang w:val="fr-FR" w:eastAsia="en-US"/>
        </w:rPr>
        <w:t>phénomène unique de la connaissance (ch. 2.4.1). L</w:t>
      </w:r>
      <w:r w:rsidR="007D67FF" w:rsidRPr="00D67DD6">
        <w:rPr>
          <w:noProof w:val="0"/>
          <w:lang w:val="fr-FR" w:eastAsia="en-US"/>
        </w:rPr>
        <w:t xml:space="preserve">’intellect comme </w:t>
      </w:r>
      <w:r w:rsidRPr="00D67DD6">
        <w:rPr>
          <w:i/>
          <w:noProof w:val="0"/>
          <w:lang w:val="fr-FR" w:eastAsia="en-US"/>
        </w:rPr>
        <w:t>tertium genus</w:t>
      </w:r>
      <w:r w:rsidRPr="00D67DD6">
        <w:rPr>
          <w:noProof w:val="0"/>
          <w:lang w:val="fr-FR" w:eastAsia="en-US"/>
        </w:rPr>
        <w:t xml:space="preserve"> et </w:t>
      </w:r>
      <w:r w:rsidRPr="00D67DD6">
        <w:rPr>
          <w:i/>
          <w:noProof w:val="0"/>
          <w:lang w:val="fr-FR" w:eastAsia="en-US"/>
        </w:rPr>
        <w:t xml:space="preserve">quartum genus </w:t>
      </w:r>
      <w:r w:rsidRPr="00D67DD6">
        <w:rPr>
          <w:noProof w:val="0"/>
          <w:lang w:val="fr-FR" w:eastAsia="en-US"/>
        </w:rPr>
        <w:t>se réfère</w:t>
      </w:r>
      <w:r w:rsidR="00F53525">
        <w:rPr>
          <w:noProof w:val="0"/>
          <w:lang w:val="fr-FR" w:eastAsia="en-US"/>
        </w:rPr>
        <w:t xml:space="preserve"> à l’acte unique de l’intellect</w:t>
      </w:r>
      <w:r w:rsidRPr="00D67DD6">
        <w:rPr>
          <w:noProof w:val="0"/>
          <w:lang w:val="fr-FR" w:eastAsia="en-US"/>
        </w:rPr>
        <w:t xml:space="preserve">, qui est conçu dans le cadre de la double prédication catégorique. </w:t>
      </w:r>
      <w:r w:rsidR="006153FC">
        <w:rPr>
          <w:noProof w:val="0"/>
          <w:lang w:val="fr-FR" w:eastAsia="en-US"/>
        </w:rPr>
        <w:t>Le terme d</w:t>
      </w:r>
      <w:r w:rsidRPr="00D67DD6">
        <w:rPr>
          <w:noProof w:val="0"/>
          <w:lang w:val="fr-FR" w:eastAsia="en-US"/>
        </w:rPr>
        <w:t>’</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possilibilis</w:t>
      </w:r>
      <w:r w:rsidRPr="00D67DD6">
        <w:rPr>
          <w:noProof w:val="0"/>
          <w:lang w:val="fr-FR" w:eastAsia="en-US"/>
        </w:rPr>
        <w:t xml:space="preserve"> cité en tant que </w:t>
      </w:r>
      <w:r w:rsidRPr="00D67DD6">
        <w:rPr>
          <w:i/>
          <w:noProof w:val="0"/>
          <w:lang w:val="fr-FR" w:eastAsia="en-US"/>
        </w:rPr>
        <w:t>tertium genus</w:t>
      </w:r>
      <w:r w:rsidRPr="00D67DD6">
        <w:rPr>
          <w:noProof w:val="0"/>
          <w:lang w:val="fr-FR" w:eastAsia="en-US"/>
        </w:rPr>
        <w:t xml:space="preserve"> est donné </w:t>
      </w:r>
      <w:r w:rsidRPr="00D67DD6">
        <w:rPr>
          <w:i/>
          <w:noProof w:val="0"/>
          <w:lang w:val="fr-FR" w:eastAsia="en-US"/>
        </w:rPr>
        <w:t>per prius</w:t>
      </w:r>
      <w:r w:rsidRPr="00D67DD6">
        <w:rPr>
          <w:noProof w:val="0"/>
          <w:lang w:val="fr-FR" w:eastAsia="en-US"/>
        </w:rPr>
        <w:t xml:space="preserve"> sur un substrat réel. Mais du point de vue de l’universalité, son statut est donné </w:t>
      </w:r>
      <w:r w:rsidRPr="00D67DD6">
        <w:rPr>
          <w:i/>
          <w:noProof w:val="0"/>
          <w:lang w:val="fr-FR" w:eastAsia="en-US"/>
        </w:rPr>
        <w:t>per posterius</w:t>
      </w:r>
      <w:r w:rsidRPr="00D67DD6">
        <w:rPr>
          <w:noProof w:val="0"/>
          <w:lang w:val="fr-FR" w:eastAsia="en-US"/>
        </w:rPr>
        <w:t xml:space="preserve"> par rapport à l’intellect</w:t>
      </w:r>
      <w:r w:rsidR="00B97381" w:rsidRPr="00D67DD6">
        <w:rPr>
          <w:noProof w:val="0"/>
          <w:lang w:val="fr-FR" w:eastAsia="en-US"/>
        </w:rPr>
        <w:t xml:space="preserve"> speculatif</w:t>
      </w:r>
      <w:r w:rsidRPr="00D67DD6">
        <w:rPr>
          <w:noProof w:val="0"/>
          <w:lang w:val="fr-FR" w:eastAsia="en-US"/>
        </w:rPr>
        <w:t xml:space="preserve">, qui </w:t>
      </w:r>
      <w:r w:rsidR="00ED4C0E" w:rsidRPr="00D67DD6">
        <w:rPr>
          <w:noProof w:val="0"/>
          <w:lang w:val="fr-FR" w:eastAsia="en-US"/>
        </w:rPr>
        <w:t xml:space="preserve">présente </w:t>
      </w:r>
      <w:r w:rsidRPr="00D67DD6">
        <w:rPr>
          <w:noProof w:val="0"/>
          <w:lang w:val="fr-FR" w:eastAsia="en-US"/>
        </w:rPr>
        <w:t xml:space="preserve">une </w:t>
      </w:r>
      <w:r w:rsidR="00C85492" w:rsidRPr="00D67DD6">
        <w:rPr>
          <w:noProof w:val="0"/>
          <w:lang w:val="fr-FR" w:eastAsia="en-US"/>
        </w:rPr>
        <w:t xml:space="preserve">faculté cognitive </w:t>
      </w:r>
      <w:r w:rsidRPr="00D67DD6">
        <w:rPr>
          <w:noProof w:val="0"/>
          <w:lang w:val="fr-FR" w:eastAsia="en-US"/>
        </w:rPr>
        <w:t xml:space="preserve">de toute l’humanité. </w:t>
      </w:r>
      <w:r w:rsidR="006E048B" w:rsidRPr="00D67DD6">
        <w:rPr>
          <w:noProof w:val="0"/>
          <w:lang w:val="fr-FR" w:eastAsia="en-US"/>
        </w:rPr>
        <w:t xml:space="preserve">La définition univoque du terme scientifique </w:t>
      </w:r>
      <w:r w:rsidR="00AF79D0" w:rsidRPr="00D67DD6">
        <w:rPr>
          <w:noProof w:val="0"/>
          <w:lang w:val="fr-FR" w:eastAsia="en-US"/>
        </w:rPr>
        <w:t>« </w:t>
      </w:r>
      <w:r w:rsidR="006E048B" w:rsidRPr="00D67DD6">
        <w:rPr>
          <w:noProof w:val="0"/>
          <w:lang w:val="fr-FR" w:eastAsia="en-US"/>
        </w:rPr>
        <w:t>intellect</w:t>
      </w:r>
      <w:r w:rsidR="00AF79D0" w:rsidRPr="00D67DD6">
        <w:rPr>
          <w:noProof w:val="0"/>
          <w:lang w:val="fr-FR" w:eastAsia="en-US"/>
        </w:rPr>
        <w:t> »</w:t>
      </w:r>
      <w:r w:rsidR="006E048B" w:rsidRPr="00D67DD6">
        <w:rPr>
          <w:noProof w:val="0"/>
          <w:lang w:val="fr-FR" w:eastAsia="en-US"/>
        </w:rPr>
        <w:t xml:space="preserve"> </w:t>
      </w:r>
      <w:r w:rsidRPr="00D67DD6">
        <w:rPr>
          <w:noProof w:val="0"/>
          <w:lang w:val="fr-FR" w:eastAsia="en-US"/>
        </w:rPr>
        <w:t xml:space="preserve">exige une première substance actuelle, qui établit une signification générique catégorielle générale de la seconde substance. La forme générique de l’intellect </w:t>
      </w:r>
      <w:r w:rsidR="00F57FDC" w:rsidRPr="00D67DD6">
        <w:rPr>
          <w:noProof w:val="0"/>
          <w:lang w:val="fr-FR" w:eastAsia="en-US"/>
        </w:rPr>
        <w:t>façonné</w:t>
      </w:r>
      <w:r w:rsidR="00DD6F39" w:rsidRPr="00D67DD6">
        <w:rPr>
          <w:noProof w:val="0"/>
          <w:lang w:val="fr-FR" w:eastAsia="en-US"/>
        </w:rPr>
        <w:t xml:space="preserve"> </w:t>
      </w:r>
      <w:r w:rsidR="00DD6F39" w:rsidRPr="00D67DD6">
        <w:rPr>
          <w:i/>
          <w:noProof w:val="0"/>
          <w:lang w:val="fr-FR" w:eastAsia="en-US"/>
        </w:rPr>
        <w:t>univoce</w:t>
      </w:r>
      <w:r w:rsidR="00DD6F39" w:rsidRPr="00D67DD6">
        <w:rPr>
          <w:noProof w:val="0"/>
          <w:lang w:val="fr-FR" w:eastAsia="en-US"/>
        </w:rPr>
        <w:t xml:space="preserve"> et </w:t>
      </w:r>
      <w:r w:rsidRPr="00D67DD6">
        <w:rPr>
          <w:i/>
          <w:noProof w:val="0"/>
          <w:lang w:val="fr-FR" w:eastAsia="en-US"/>
        </w:rPr>
        <w:t>per prius</w:t>
      </w:r>
      <w:r w:rsidRPr="00D67DD6">
        <w:rPr>
          <w:noProof w:val="0"/>
          <w:lang w:val="fr-FR" w:eastAsia="en-US"/>
        </w:rPr>
        <w:t xml:space="preserve"> </w:t>
      </w:r>
      <w:r w:rsidR="00736C01" w:rsidRPr="00D67DD6">
        <w:rPr>
          <w:noProof w:val="0"/>
          <w:lang w:val="fr-FR" w:eastAsia="en-US"/>
        </w:rPr>
        <w:t xml:space="preserve">part </w:t>
      </w:r>
      <w:r w:rsidRPr="00D67DD6">
        <w:rPr>
          <w:noProof w:val="0"/>
          <w:lang w:val="fr-FR" w:eastAsia="en-US"/>
        </w:rPr>
        <w:t xml:space="preserve">de la prédication universelle </w:t>
      </w:r>
      <w:r w:rsidR="00736C01" w:rsidRPr="00D67DD6">
        <w:rPr>
          <w:noProof w:val="0"/>
          <w:lang w:val="fr-FR" w:eastAsia="en-US"/>
        </w:rPr>
        <w:t>faite par le</w:t>
      </w:r>
      <w:r w:rsidRPr="00D67DD6">
        <w:rPr>
          <w:noProof w:val="0"/>
          <w:lang w:val="fr-FR" w:eastAsia="en-US"/>
        </w:rPr>
        <w:t xml:space="preserve"> syllogisme déductif</w:t>
      </w:r>
      <w:r w:rsidR="00B04F5A" w:rsidRPr="00D67DD6">
        <w:rPr>
          <w:noProof w:val="0"/>
          <w:lang w:val="fr-FR" w:eastAsia="en-US"/>
        </w:rPr>
        <w:t>. L</w:t>
      </w:r>
      <w:r w:rsidRPr="00D67DD6">
        <w:rPr>
          <w:noProof w:val="0"/>
          <w:lang w:val="fr-FR" w:eastAsia="en-US"/>
        </w:rPr>
        <w:t>’averroïsme ultérieur n’a pas compris</w:t>
      </w:r>
      <w:r w:rsidR="00B04F5A" w:rsidRPr="00D67DD6">
        <w:rPr>
          <w:noProof w:val="0"/>
          <w:lang w:val="fr-FR" w:eastAsia="en-US"/>
        </w:rPr>
        <w:t xml:space="preserve"> ce fait fondamental</w:t>
      </w:r>
      <w:r w:rsidRPr="00D67DD6">
        <w:rPr>
          <w:noProof w:val="0"/>
          <w:lang w:val="fr-FR" w:eastAsia="en-US"/>
        </w:rPr>
        <w:t xml:space="preserve">. </w:t>
      </w:r>
      <w:r w:rsidR="00B04F5A" w:rsidRPr="00D67DD6">
        <w:rPr>
          <w:noProof w:val="0"/>
          <w:lang w:val="fr-FR" w:eastAsia="en-US"/>
        </w:rPr>
        <w:t xml:space="preserve">La </w:t>
      </w:r>
      <w:r w:rsidRPr="00D67DD6">
        <w:rPr>
          <w:noProof w:val="0"/>
          <w:lang w:val="fr-FR" w:eastAsia="en-US"/>
        </w:rPr>
        <w:t xml:space="preserve">prédication complète de l’intellect </w:t>
      </w:r>
      <w:r w:rsidR="00B04F5A" w:rsidRPr="00D67DD6">
        <w:rPr>
          <w:noProof w:val="0"/>
          <w:lang w:val="fr-FR" w:eastAsia="en-US"/>
        </w:rPr>
        <w:t xml:space="preserve">doit être effectuée </w:t>
      </w:r>
      <w:r w:rsidRPr="00D67DD6">
        <w:rPr>
          <w:noProof w:val="0"/>
          <w:lang w:val="fr-FR" w:eastAsia="en-US"/>
        </w:rPr>
        <w:t>dans toutes les directions (</w:t>
      </w:r>
      <w:r w:rsidRPr="00D67DD6">
        <w:rPr>
          <w:i/>
          <w:noProof w:val="0"/>
          <w:lang w:val="fr-FR" w:eastAsia="en-US"/>
        </w:rPr>
        <w:t>potentia</w:t>
      </w:r>
      <w:r w:rsidRPr="00D67DD6">
        <w:rPr>
          <w:rFonts w:cs="Calibri"/>
          <w:i/>
          <w:noProof w:val="0"/>
          <w:lang w:val="fr-FR" w:eastAsia="en-US"/>
        </w:rPr>
        <w:t>—</w:t>
      </w:r>
      <w:r w:rsidRPr="00D67DD6">
        <w:rPr>
          <w:i/>
          <w:noProof w:val="0"/>
          <w:lang w:val="fr-FR" w:eastAsia="en-US"/>
        </w:rPr>
        <w:t>actualitas ; prius</w:t>
      </w:r>
      <w:r w:rsidRPr="00D67DD6">
        <w:rPr>
          <w:rFonts w:cs="Calibri"/>
          <w:i/>
          <w:noProof w:val="0"/>
          <w:lang w:val="fr-FR" w:eastAsia="en-US"/>
        </w:rPr>
        <w:t>—</w:t>
      </w:r>
      <w:r w:rsidRPr="00D67DD6">
        <w:rPr>
          <w:i/>
          <w:noProof w:val="0"/>
          <w:lang w:val="fr-FR" w:eastAsia="en-US"/>
        </w:rPr>
        <w:t>posterius, singulare</w:t>
      </w:r>
      <w:r w:rsidRPr="00D67DD6">
        <w:rPr>
          <w:rFonts w:cs="Calibri"/>
          <w:i/>
          <w:noProof w:val="0"/>
          <w:lang w:val="fr-FR" w:eastAsia="en-US"/>
        </w:rPr>
        <w:t>—</w:t>
      </w:r>
      <w:r w:rsidRPr="00D67DD6">
        <w:rPr>
          <w:i/>
          <w:noProof w:val="0"/>
          <w:lang w:val="fr-FR" w:eastAsia="en-US"/>
        </w:rPr>
        <w:t>universale ; simpliciter per prius</w:t>
      </w:r>
      <w:r w:rsidR="00161DF0" w:rsidRPr="00D67DD6">
        <w:rPr>
          <w:i/>
          <w:noProof w:val="0"/>
          <w:lang w:val="fr-FR" w:eastAsia="en-US"/>
        </w:rPr>
        <w:t xml:space="preserve"> </w:t>
      </w:r>
      <w:r w:rsidRPr="00D67DD6">
        <w:rPr>
          <w:rFonts w:cs="Calibri"/>
          <w:i/>
          <w:noProof w:val="0"/>
          <w:lang w:val="fr-FR" w:eastAsia="en-US"/>
        </w:rPr>
        <w:t>—</w:t>
      </w:r>
      <w:r w:rsidR="00161DF0" w:rsidRPr="00D67DD6">
        <w:rPr>
          <w:rFonts w:cs="Calibri"/>
          <w:i/>
          <w:noProof w:val="0"/>
          <w:lang w:val="fr-FR" w:eastAsia="en-US"/>
        </w:rPr>
        <w:t xml:space="preserve"> </w:t>
      </w:r>
      <w:r w:rsidRPr="00D67DD6">
        <w:rPr>
          <w:i/>
          <w:noProof w:val="0"/>
          <w:lang w:val="fr-FR" w:eastAsia="en-US"/>
        </w:rPr>
        <w:t>simpliciter per posterius</w:t>
      </w:r>
      <w:r w:rsidRPr="00D67DD6">
        <w:rPr>
          <w:noProof w:val="0"/>
          <w:lang w:val="fr-FR" w:eastAsia="en-US"/>
        </w:rPr>
        <w:t>)</w:t>
      </w:r>
      <w:r w:rsidR="00B04F5A" w:rsidRPr="00D67DD6">
        <w:rPr>
          <w:noProof w:val="0"/>
          <w:lang w:val="fr-FR" w:eastAsia="en-US"/>
        </w:rPr>
        <w:t xml:space="preserve">. Une fois faite, la </w:t>
      </w:r>
      <w:r w:rsidRPr="00D67DD6">
        <w:rPr>
          <w:noProof w:val="0"/>
          <w:lang w:val="fr-FR" w:eastAsia="en-US"/>
        </w:rPr>
        <w:t xml:space="preserve">vérité comme </w:t>
      </w:r>
      <w:r w:rsidRPr="00D67DD6">
        <w:rPr>
          <w:i/>
          <w:noProof w:val="0"/>
          <w:lang w:val="fr-FR" w:eastAsia="en-US"/>
        </w:rPr>
        <w:t>adaequatio</w:t>
      </w:r>
      <w:r w:rsidR="00B04F5A" w:rsidRPr="00D67DD6">
        <w:rPr>
          <w:noProof w:val="0"/>
          <w:lang w:val="fr-FR" w:eastAsia="en-US"/>
        </w:rPr>
        <w:t xml:space="preserve"> </w:t>
      </w:r>
      <w:r w:rsidR="00B04F5A" w:rsidRPr="00D67DD6">
        <w:rPr>
          <w:noProof w:val="0"/>
          <w:lang w:val="fr-FR" w:eastAsia="en-US"/>
        </w:rPr>
        <w:lastRenderedPageBreak/>
        <w:t xml:space="preserve">suit une </w:t>
      </w:r>
      <w:r w:rsidRPr="00D67DD6">
        <w:rPr>
          <w:i/>
          <w:noProof w:val="0"/>
          <w:lang w:val="fr-FR" w:eastAsia="en-US"/>
        </w:rPr>
        <w:t>proportio</w:t>
      </w:r>
      <w:r w:rsidRPr="00D67DD6">
        <w:rPr>
          <w:noProof w:val="0"/>
          <w:lang w:val="fr-FR" w:eastAsia="en-US"/>
        </w:rPr>
        <w:t xml:space="preserve"> entre les choses, les sens et l’intellect</w:t>
      </w:r>
      <w:r w:rsidR="00B04F5A" w:rsidRPr="00D67DD6">
        <w:rPr>
          <w:noProof w:val="0"/>
          <w:lang w:val="fr-FR" w:eastAsia="en-US"/>
        </w:rPr>
        <w:t xml:space="preserve">. </w:t>
      </w:r>
      <w:r w:rsidRPr="00D67DD6">
        <w:rPr>
          <w:noProof w:val="0"/>
          <w:lang w:val="fr-FR" w:eastAsia="en-US"/>
        </w:rPr>
        <w:t>L’acte de l’intellect dans le corps forme une vertu éminente de l’âme (</w:t>
      </w:r>
      <w:r w:rsidRPr="00D67DD6">
        <w:rPr>
          <w:i/>
          <w:noProof w:val="0"/>
          <w:lang w:val="fr-FR" w:eastAsia="en-US"/>
        </w:rPr>
        <w:t>tertium genus</w:t>
      </w:r>
      <w:r w:rsidRPr="00D67DD6">
        <w:rPr>
          <w:noProof w:val="0"/>
          <w:lang w:val="fr-FR" w:eastAsia="en-US"/>
        </w:rPr>
        <w:t>). Celui qui voit correctem</w:t>
      </w:r>
      <w:r w:rsidR="00856E78">
        <w:rPr>
          <w:noProof w:val="0"/>
          <w:lang w:val="fr-FR" w:eastAsia="en-US"/>
        </w:rPr>
        <w:t xml:space="preserve">ent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comme un</w:t>
      </w:r>
      <w:r w:rsidR="00856E78">
        <w:rPr>
          <w:noProof w:val="0"/>
          <w:lang w:val="fr-FR" w:eastAsia="en-US"/>
        </w:rPr>
        <w:t xml:space="preserve">e identité </w:t>
      </w:r>
      <w:r w:rsidRPr="00D67DD6">
        <w:rPr>
          <w:noProof w:val="0"/>
          <w:lang w:val="fr-FR" w:eastAsia="en-US"/>
        </w:rPr>
        <w:t>universel</w:t>
      </w:r>
      <w:r w:rsidR="00856E78">
        <w:rPr>
          <w:noProof w:val="0"/>
          <w:lang w:val="fr-FR" w:eastAsia="en-US"/>
        </w:rPr>
        <w:t>le</w:t>
      </w:r>
      <w:r w:rsidRPr="00D67DD6">
        <w:rPr>
          <w:noProof w:val="0"/>
          <w:lang w:val="fr-FR" w:eastAsia="en-US"/>
        </w:rPr>
        <w:t xml:space="preserve"> dans le cadre de l’aperception donnée </w:t>
      </w:r>
      <w:r w:rsidRPr="00D67DD6">
        <w:rPr>
          <w:i/>
          <w:noProof w:val="0"/>
          <w:lang w:val="fr-FR" w:eastAsia="en-US"/>
        </w:rPr>
        <w:t>simpliciter</w:t>
      </w:r>
      <w:r w:rsidRPr="00D67DD6">
        <w:rPr>
          <w:noProof w:val="0"/>
          <w:lang w:val="fr-FR" w:eastAsia="en-US"/>
        </w:rPr>
        <w:t xml:space="preserve"> et dans le cadre de l’abstraction (</w:t>
      </w:r>
      <w:r w:rsidRPr="00D67DD6">
        <w:rPr>
          <w:i/>
          <w:noProof w:val="0"/>
          <w:lang w:val="fr-FR" w:eastAsia="en-US"/>
        </w:rPr>
        <w:t>quartum genus</w:t>
      </w:r>
      <w:r w:rsidR="00856E78">
        <w:rPr>
          <w:noProof w:val="0"/>
          <w:lang w:val="fr-FR" w:eastAsia="en-US"/>
        </w:rPr>
        <w:t xml:space="preserve">). Il ne faut pas </w:t>
      </w:r>
      <w:r w:rsidRPr="00D67DD6">
        <w:rPr>
          <w:noProof w:val="0"/>
          <w:lang w:val="fr-FR" w:eastAsia="en-US"/>
        </w:rPr>
        <w:t>le confondre avec l’acte de l’intellect du troisième genre, qui est lié à l’ip</w:t>
      </w:r>
      <w:r w:rsidR="006B28F9" w:rsidRPr="00D67DD6">
        <w:rPr>
          <w:noProof w:val="0"/>
          <w:lang w:val="fr-FR" w:eastAsia="en-US"/>
        </w:rPr>
        <w:t>séité de la personne existante. Il n</w:t>
      </w:r>
      <w:r w:rsidR="00AF79D0" w:rsidRPr="00D67DD6">
        <w:rPr>
          <w:noProof w:val="0"/>
          <w:lang w:val="fr-FR" w:eastAsia="en-US"/>
        </w:rPr>
        <w:t>’</w:t>
      </w:r>
      <w:r w:rsidR="006B28F9" w:rsidRPr="00D67DD6">
        <w:rPr>
          <w:noProof w:val="0"/>
          <w:lang w:val="fr-FR" w:eastAsia="en-US"/>
        </w:rPr>
        <w:t>y a pas d</w:t>
      </w:r>
      <w:r w:rsidR="00AF79D0" w:rsidRPr="00D67DD6">
        <w:rPr>
          <w:noProof w:val="0"/>
          <w:lang w:val="fr-FR" w:eastAsia="en-US"/>
        </w:rPr>
        <w:t>’« </w:t>
      </w:r>
      <w:r w:rsidR="006B28F9" w:rsidRPr="00D67DD6">
        <w:rPr>
          <w:noProof w:val="0"/>
          <w:lang w:val="fr-FR" w:eastAsia="en-US"/>
        </w:rPr>
        <w:t>intellect</w:t>
      </w:r>
      <w:r w:rsidR="00AF79D0" w:rsidRPr="00D67DD6">
        <w:rPr>
          <w:noProof w:val="0"/>
          <w:lang w:val="fr-FR" w:eastAsia="en-US"/>
        </w:rPr>
        <w:t> »</w:t>
      </w:r>
      <w:r w:rsidR="006B28F9" w:rsidRPr="00D67DD6">
        <w:rPr>
          <w:noProof w:val="0"/>
          <w:lang w:val="fr-FR" w:eastAsia="en-US"/>
        </w:rPr>
        <w:t xml:space="preserve"> comme </w:t>
      </w:r>
      <w:r w:rsidR="00501AED" w:rsidRPr="00501AED">
        <w:rPr>
          <w:i/>
          <w:noProof w:val="0"/>
          <w:lang w:val="fr-FR" w:eastAsia="en-US"/>
        </w:rPr>
        <w:t>tertium ens</w:t>
      </w:r>
      <w:r w:rsidR="006B28F9" w:rsidRPr="00D67DD6">
        <w:rPr>
          <w:noProof w:val="0"/>
          <w:lang w:val="fr-FR" w:eastAsia="en-US"/>
        </w:rPr>
        <w:t xml:space="preserve"> mythologique de la modernité et de la postmodernité. Le nihilisme contemporain n</w:t>
      </w:r>
      <w:r w:rsidR="00AF79D0" w:rsidRPr="00D67DD6">
        <w:rPr>
          <w:noProof w:val="0"/>
          <w:lang w:val="fr-FR" w:eastAsia="en-US"/>
        </w:rPr>
        <w:t>’</w:t>
      </w:r>
      <w:r w:rsidR="006B28F9" w:rsidRPr="00D67DD6">
        <w:rPr>
          <w:noProof w:val="0"/>
          <w:lang w:val="fr-FR" w:eastAsia="en-US"/>
        </w:rPr>
        <w:t>a que l</w:t>
      </w:r>
      <w:r w:rsidR="00AF79D0" w:rsidRPr="00D67DD6">
        <w:rPr>
          <w:noProof w:val="0"/>
          <w:lang w:val="fr-FR" w:eastAsia="en-US"/>
        </w:rPr>
        <w:t>’</w:t>
      </w:r>
      <w:r w:rsidR="006B28F9" w:rsidRPr="00D67DD6">
        <w:rPr>
          <w:noProof w:val="0"/>
          <w:lang w:val="fr-FR" w:eastAsia="en-US"/>
        </w:rPr>
        <w:t>intelligence artificielle comme modèle humain, ce qui constitue une défaite complète de la pensée cr</w:t>
      </w:r>
      <w:r w:rsidR="00414070">
        <w:rPr>
          <w:noProof w:val="0"/>
          <w:lang w:val="fr-FR" w:eastAsia="en-US"/>
        </w:rPr>
        <w:t>itique.</w:t>
      </w:r>
    </w:p>
    <w:p w14:paraId="117835E4" w14:textId="7CCB54E6" w:rsidR="0039609A" w:rsidRPr="00D67DD6" w:rsidRDefault="007C1756" w:rsidP="00414070">
      <w:pPr>
        <w:ind w:firstLine="397"/>
        <w:rPr>
          <w:noProof w:val="0"/>
          <w:lang w:val="fr-FR" w:eastAsia="en-US"/>
        </w:rPr>
      </w:pPr>
      <w:r w:rsidRPr="00D67DD6">
        <w:rPr>
          <w:noProof w:val="0"/>
          <w:lang w:val="fr-FR" w:eastAsia="en-US"/>
        </w:rPr>
        <w:t>La différence</w:t>
      </w:r>
      <w:r w:rsidR="00CE6F64" w:rsidRPr="00D67DD6">
        <w:rPr>
          <w:noProof w:val="0"/>
          <w:lang w:val="fr-FR" w:eastAsia="en-US"/>
        </w:rPr>
        <w:t xml:space="preserve"> entre la prédication </w:t>
      </w:r>
      <w:r w:rsidR="00CE6F64" w:rsidRPr="00D67DD6">
        <w:rPr>
          <w:i/>
          <w:noProof w:val="0"/>
          <w:lang w:val="fr-FR" w:eastAsia="en-US"/>
        </w:rPr>
        <w:t xml:space="preserve">per prius </w:t>
      </w:r>
      <w:r w:rsidR="00CE6F64" w:rsidRPr="00D67DD6">
        <w:rPr>
          <w:noProof w:val="0"/>
          <w:lang w:val="fr-FR" w:eastAsia="en-US"/>
        </w:rPr>
        <w:t>et</w:t>
      </w:r>
      <w:r w:rsidR="00CE6F64" w:rsidRPr="00D67DD6">
        <w:rPr>
          <w:i/>
          <w:noProof w:val="0"/>
          <w:lang w:val="fr-FR" w:eastAsia="en-US"/>
        </w:rPr>
        <w:t xml:space="preserve"> per posterius</w:t>
      </w:r>
      <w:r w:rsidR="00CE6F64" w:rsidRPr="00D67DD6">
        <w:rPr>
          <w:noProof w:val="0"/>
          <w:lang w:val="fr-FR" w:eastAsia="en-US"/>
        </w:rPr>
        <w:t xml:space="preserve"> montre la forme originelle de l’« </w:t>
      </w:r>
      <w:r w:rsidR="00CE6F64" w:rsidRPr="00D67DD6">
        <w:rPr>
          <w:i/>
          <w:noProof w:val="0"/>
          <w:lang w:val="fr-FR" w:eastAsia="en-US"/>
        </w:rPr>
        <w:t>obscurity</w:t>
      </w:r>
      <w:r w:rsidR="00CE6F64" w:rsidRPr="00D67DD6">
        <w:rPr>
          <w:noProof w:val="0"/>
          <w:lang w:val="fr-FR" w:eastAsia="en-US"/>
        </w:rPr>
        <w:t xml:space="preserve"> » (Averroès </w:t>
      </w:r>
      <w:r w:rsidR="00CE6F64" w:rsidRPr="00D67DD6">
        <w:rPr>
          <w:i/>
          <w:noProof w:val="0"/>
          <w:lang w:val="fr-FR" w:eastAsia="en-US"/>
        </w:rPr>
        <w:t>dixit</w:t>
      </w:r>
      <w:r w:rsidR="00CE6F64" w:rsidRPr="00D67DD6">
        <w:rPr>
          <w:noProof w:val="0"/>
          <w:lang w:val="fr-FR" w:eastAsia="en-US"/>
        </w:rPr>
        <w:t>), qui donna naissance à l’averroïsme</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averroïsme</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ultérieur. </w:t>
      </w:r>
      <w:r w:rsidR="008172F8" w:rsidRPr="00D67DD6">
        <w:rPr>
          <w:noProof w:val="0"/>
          <w:lang w:val="fr-FR" w:eastAsia="en-US"/>
        </w:rPr>
        <w:t xml:space="preserve">Il </w:t>
      </w:r>
      <w:r w:rsidR="00CE6F64" w:rsidRPr="00D67DD6">
        <w:rPr>
          <w:noProof w:val="0"/>
          <w:lang w:val="fr-FR" w:eastAsia="en-US"/>
        </w:rPr>
        <w:t xml:space="preserve">est un avicennisme </w:t>
      </w:r>
      <w:r w:rsidR="00E71D8D" w:rsidRPr="00D67DD6">
        <w:rPr>
          <w:noProof w:val="0"/>
          <w:lang w:val="fr-FR" w:eastAsia="en-US"/>
        </w:rPr>
        <w:t>déguisé</w:t>
      </w:r>
      <w:r w:rsidR="00CE6F64" w:rsidRPr="00D67DD6">
        <w:rPr>
          <w:noProof w:val="0"/>
          <w:lang w:val="fr-FR" w:eastAsia="en-US"/>
        </w:rPr>
        <w:t>, qui n’avait pas saisi la spécificité de la prédication complexe d’Averroès sur les différentes formes d’intellect. Cette prédication est donnée par la lecture authentique du concept aristotélicien de la première science. L</w:t>
      </w:r>
      <w:r w:rsidR="0065610E">
        <w:rPr>
          <w:rFonts w:cs="Calibri"/>
          <w:noProof w:val="0"/>
          <w:lang w:val="fr-FR" w:eastAsia="en-US"/>
        </w:rPr>
        <w:t>′</w:t>
      </w:r>
      <w:r w:rsidR="0065610E">
        <w:rPr>
          <w:noProof w:val="0"/>
          <w:lang w:val="fr-FR" w:eastAsia="en-US"/>
        </w:rPr>
        <w:t xml:space="preserve">écrit </w:t>
      </w:r>
      <w:r w:rsidR="00CE6F64" w:rsidRPr="00D67DD6">
        <w:rPr>
          <w:noProof w:val="0"/>
          <w:lang w:val="fr-FR" w:eastAsia="en-US"/>
        </w:rPr>
        <w:t>CMDA ne fournit pas une description objective et essentielle de l’intellect comme Avicenne. Il s’agit de la première description phénoménologique d</w:t>
      </w:r>
      <w:r w:rsidR="00E71D8D" w:rsidRPr="00D67DD6">
        <w:rPr>
          <w:noProof w:val="0"/>
          <w:lang w:val="fr-FR" w:eastAsia="en-US"/>
        </w:rPr>
        <w:t xml:space="preserve">e l’exercice </w:t>
      </w:r>
      <w:r w:rsidR="00CE6F64" w:rsidRPr="00D67DD6">
        <w:rPr>
          <w:noProof w:val="0"/>
          <w:lang w:val="fr-FR" w:eastAsia="en-US"/>
        </w:rPr>
        <w:t xml:space="preserve">de l’intellect </w:t>
      </w:r>
      <w:r w:rsidR="00E71D8D" w:rsidRPr="00D67DD6">
        <w:rPr>
          <w:noProof w:val="0"/>
          <w:lang w:val="fr-FR" w:eastAsia="en-US"/>
        </w:rPr>
        <w:t xml:space="preserve">dans </w:t>
      </w:r>
      <w:r w:rsidR="00CE6F64" w:rsidRPr="00D67DD6">
        <w:rPr>
          <w:noProof w:val="0"/>
          <w:lang w:val="fr-FR" w:eastAsia="en-US"/>
        </w:rPr>
        <w:t>une personne à différents niveaux. L’h</w:t>
      </w:r>
      <w:r w:rsidR="007927C1" w:rsidRPr="00D67DD6">
        <w:rPr>
          <w:noProof w:val="0"/>
          <w:lang w:val="fr-FR" w:eastAsia="en-US"/>
        </w:rPr>
        <w:t xml:space="preserve">erméneutique considère donc le </w:t>
      </w:r>
      <w:r w:rsidR="00414070">
        <w:rPr>
          <w:noProof w:val="0"/>
          <w:lang w:val="fr-FR" w:eastAsia="en-US"/>
        </w:rPr>
        <w:t>g</w:t>
      </w:r>
      <w:r w:rsidR="00CE6F64" w:rsidRPr="00414070">
        <w:rPr>
          <w:noProof w:val="0"/>
          <w:lang w:val="fr-FR" w:eastAsia="en-US"/>
        </w:rPr>
        <w:t>rand commentaire</w:t>
      </w:r>
      <w:r w:rsidR="00CE6F64" w:rsidRPr="00D67DD6">
        <w:rPr>
          <w:noProof w:val="0"/>
          <w:lang w:val="fr-FR" w:eastAsia="en-US"/>
        </w:rPr>
        <w:t xml:space="preserve"> </w:t>
      </w:r>
      <w:r w:rsidR="00414070">
        <w:rPr>
          <w:noProof w:val="0"/>
          <w:lang w:val="fr-FR" w:eastAsia="en-US"/>
        </w:rPr>
        <w:t xml:space="preserve">sur </w:t>
      </w:r>
      <w:r w:rsidR="00CE6F64" w:rsidRPr="00D67DD6">
        <w:rPr>
          <w:i/>
          <w:noProof w:val="0"/>
          <w:lang w:val="fr-FR" w:eastAsia="en-US"/>
        </w:rPr>
        <w:t>De anima</w:t>
      </w:r>
      <w:r w:rsidR="00CE6F64" w:rsidRPr="00D67DD6">
        <w:rPr>
          <w:noProof w:val="0"/>
          <w:lang w:val="fr-FR" w:eastAsia="en-US"/>
        </w:rPr>
        <w:t xml:space="preserve"> comme la première ébauche complète de la « méta-physique » d’Averroès</w:t>
      </w:r>
      <w:r w:rsidR="00E71D8D" w:rsidRPr="00D67DD6">
        <w:rPr>
          <w:noProof w:val="0"/>
          <w:lang w:val="fr-FR" w:eastAsia="en-US"/>
        </w:rPr>
        <w:t xml:space="preserve">. Après coup, elle </w:t>
      </w:r>
      <w:r w:rsidR="00CE6F64" w:rsidRPr="00D67DD6">
        <w:rPr>
          <w:noProof w:val="0"/>
          <w:lang w:val="fr-FR" w:eastAsia="en-US"/>
        </w:rPr>
        <w:t xml:space="preserve">est complétée au niveau de la première science de la substance par les deux grands commentaires sur </w:t>
      </w:r>
      <w:r w:rsidR="00CE6F64" w:rsidRPr="00D67DD6">
        <w:rPr>
          <w:i/>
          <w:noProof w:val="0"/>
          <w:lang w:val="fr-FR" w:eastAsia="en-US"/>
        </w:rPr>
        <w:t>Physique</w:t>
      </w:r>
      <w:r w:rsidR="00CE6F64" w:rsidRPr="00D67DD6">
        <w:rPr>
          <w:noProof w:val="0"/>
          <w:lang w:val="fr-FR" w:eastAsia="en-US"/>
        </w:rPr>
        <w:t xml:space="preserve"> et </w:t>
      </w:r>
      <w:r w:rsidR="00CE6F64" w:rsidRPr="00D67DD6">
        <w:rPr>
          <w:i/>
          <w:noProof w:val="0"/>
          <w:lang w:val="fr-FR" w:eastAsia="en-US"/>
        </w:rPr>
        <w:t>Métaphysique</w:t>
      </w:r>
      <w:r w:rsidR="00CE6F64" w:rsidRPr="00D67DD6">
        <w:rPr>
          <w:noProof w:val="0"/>
          <w:lang w:val="fr-FR" w:eastAsia="en-US"/>
        </w:rPr>
        <w:t xml:space="preserve">. </w:t>
      </w:r>
      <w:r w:rsidR="00E71D8D" w:rsidRPr="00D67DD6">
        <w:rPr>
          <w:noProof w:val="0"/>
          <w:lang w:val="fr-FR" w:eastAsia="en-US"/>
        </w:rPr>
        <w:t>C</w:t>
      </w:r>
      <w:r w:rsidR="00CE6F64" w:rsidRPr="00D67DD6">
        <w:rPr>
          <w:noProof w:val="0"/>
          <w:lang w:val="fr-FR" w:eastAsia="en-US"/>
        </w:rPr>
        <w:t xml:space="preserve">ette synthèse de la connaissance est complète, car elle englobe l’ensemble de la première philosophie. </w:t>
      </w:r>
      <w:r w:rsidR="00E71D8D" w:rsidRPr="00D67DD6">
        <w:rPr>
          <w:noProof w:val="0"/>
          <w:lang w:val="fr-FR" w:eastAsia="en-US"/>
        </w:rPr>
        <w:t xml:space="preserve">Elle </w:t>
      </w:r>
      <w:r w:rsidR="00CE6F64" w:rsidRPr="00D67DD6">
        <w:rPr>
          <w:noProof w:val="0"/>
          <w:lang w:val="fr-FR" w:eastAsia="en-US"/>
        </w:rPr>
        <w:t>se manifeste au cours de la cognition de la personne unique. Cette vérité fondamentale a été pleinement saisie par le philosophe Siger de Brabant, mais pas du tout par le théologien Thomas d’Aquin. Leur différend sur la nature de la cognition selon CMDA sera montré dans la troisième partie. Les commentateurs scolastiques et modernes lisent l’interprétation d’Averroès avec des yeux objectivistes, c’est-à-dire dans le cadre d</w:t>
      </w:r>
      <w:r w:rsidR="00E50EA0">
        <w:rPr>
          <w:noProof w:val="0"/>
          <w:lang w:val="fr-FR" w:eastAsia="en-US"/>
        </w:rPr>
        <w:t>e l’objectivité présupposée d</w:t>
      </w:r>
      <w:r w:rsidR="00CE6F64" w:rsidRPr="00D67DD6">
        <w:rPr>
          <w:noProof w:val="0"/>
          <w:lang w:val="fr-FR" w:eastAsia="en-US"/>
        </w:rPr>
        <w:t>’</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E71D8D" w:rsidRPr="00D67DD6">
        <w:rPr>
          <w:i/>
          <w:noProof w:val="0"/>
          <w:lang w:val="fr-FR" w:eastAsia="en-US"/>
        </w:rPr>
        <w:t xml:space="preserve">. </w:t>
      </w:r>
      <w:r w:rsidR="00E71D8D" w:rsidRPr="00D67DD6">
        <w:rPr>
          <w:noProof w:val="0"/>
          <w:lang w:val="fr-FR" w:eastAsia="en-US"/>
        </w:rPr>
        <w:t xml:space="preserve">Il </w:t>
      </w:r>
      <w:r w:rsidR="00CE6F64" w:rsidRPr="00D67DD6">
        <w:rPr>
          <w:noProof w:val="0"/>
          <w:lang w:val="fr-FR" w:eastAsia="en-US"/>
        </w:rPr>
        <w:t xml:space="preserve">est conçu comme </w:t>
      </w:r>
      <w:r w:rsidR="004B2F38" w:rsidRPr="00D67DD6">
        <w:rPr>
          <w:noProof w:val="0"/>
          <w:lang w:val="fr-FR" w:eastAsia="en-US"/>
        </w:rPr>
        <w:t xml:space="preserve">une </w:t>
      </w:r>
      <w:r w:rsidR="0062311E" w:rsidRPr="00D67DD6">
        <w:rPr>
          <w:noProof w:val="0"/>
          <w:lang w:val="fr-FR" w:eastAsia="en-US"/>
        </w:rPr>
        <w:t>«</w:t>
      </w:r>
      <w:r w:rsidR="00AF79D0" w:rsidRPr="00D67DD6">
        <w:rPr>
          <w:noProof w:val="0"/>
          <w:lang w:val="fr-FR" w:eastAsia="en-US"/>
        </w:rPr>
        <w:t> </w:t>
      </w:r>
      <w:r w:rsidR="00614884" w:rsidRPr="00D67DD6">
        <w:rPr>
          <w:noProof w:val="0"/>
          <w:lang w:val="fr-FR" w:eastAsia="en-US"/>
        </w:rPr>
        <w:t>substance</w:t>
      </w:r>
      <w:r w:rsidR="00614884" w:rsidRPr="00D67DD6">
        <w:rPr>
          <w:rFonts w:cs="Calibri"/>
          <w:noProof w:val="0"/>
          <w:lang w:val="fr-FR" w:eastAsia="en-US"/>
        </w:rPr>
        <w:t>—</w:t>
      </w:r>
      <w:r w:rsidR="004B2F38" w:rsidRPr="00D67DD6">
        <w:rPr>
          <w:noProof w:val="0"/>
          <w:lang w:val="fr-FR" w:eastAsia="en-US"/>
        </w:rPr>
        <w:t>species</w:t>
      </w:r>
      <w:r w:rsidR="00AF79D0" w:rsidRPr="00D67DD6">
        <w:rPr>
          <w:noProof w:val="0"/>
          <w:lang w:val="fr-FR" w:eastAsia="en-US"/>
        </w:rPr>
        <w:t> </w:t>
      </w:r>
      <w:r w:rsidR="0062311E" w:rsidRPr="00D67DD6">
        <w:rPr>
          <w:noProof w:val="0"/>
          <w:lang w:val="fr-FR" w:eastAsia="en-US"/>
        </w:rPr>
        <w:t>»</w:t>
      </w:r>
      <w:r w:rsidR="004B2F38" w:rsidRPr="00D67DD6">
        <w:rPr>
          <w:noProof w:val="0"/>
          <w:lang w:val="fr-FR" w:eastAsia="en-US"/>
        </w:rPr>
        <w:t xml:space="preserve"> </w:t>
      </w:r>
      <w:r w:rsidR="0062311E" w:rsidRPr="00D67DD6">
        <w:rPr>
          <w:noProof w:val="0"/>
          <w:lang w:val="fr-FR" w:eastAsia="en-US"/>
        </w:rPr>
        <w:t>sophistiqué</w:t>
      </w:r>
      <w:r w:rsidR="004B2F38" w:rsidRPr="00D67DD6">
        <w:rPr>
          <w:noProof w:val="0"/>
          <w:lang w:val="fr-FR" w:eastAsia="en-US"/>
        </w:rPr>
        <w:t xml:space="preserve"> (Simplicius)</w:t>
      </w:r>
      <w:r w:rsidR="00CE6F64" w:rsidRPr="00D67DD6">
        <w:rPr>
          <w:noProof w:val="0"/>
          <w:lang w:val="fr-FR" w:eastAsia="en-US"/>
        </w:rPr>
        <w:t xml:space="preserve">. Cette interprétation </w:t>
      </w:r>
      <w:r w:rsidR="00D374EE" w:rsidRPr="00D67DD6">
        <w:rPr>
          <w:noProof w:val="0"/>
          <w:lang w:val="fr-FR" w:eastAsia="en-US"/>
        </w:rPr>
        <w:t>de CMDA</w:t>
      </w:r>
      <w:r w:rsidR="00CE6F64" w:rsidRPr="00D67DD6">
        <w:rPr>
          <w:noProof w:val="0"/>
          <w:lang w:val="fr-FR" w:eastAsia="en-US"/>
        </w:rPr>
        <w:t xml:space="preserve"> est averroïste, c’est-à-dire principalement erronée. La perspective ontologique (</w:t>
      </w:r>
      <w:r w:rsidR="00CE6F64" w:rsidRPr="00D67DD6">
        <w:rPr>
          <w:i/>
          <w:noProof w:val="0"/>
          <w:lang w:val="fr-FR" w:eastAsia="en-US"/>
        </w:rPr>
        <w:t>Vor-blickbahn</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Vor-blickbahn</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de la modernité </w:t>
      </w:r>
      <w:r w:rsidR="00C21078" w:rsidRPr="00D67DD6">
        <w:rPr>
          <w:noProof w:val="0"/>
          <w:lang w:val="fr-FR" w:eastAsia="en-US"/>
        </w:rPr>
        <w:t xml:space="preserve">commence au niveau de </w:t>
      </w:r>
      <w:r w:rsidR="00CE6F64" w:rsidRPr="00D67DD6">
        <w:rPr>
          <w:noProof w:val="0"/>
          <w:lang w:val="fr-FR" w:eastAsia="en-US"/>
        </w:rPr>
        <w:t>l’unité générique</w:t>
      </w:r>
      <w:r w:rsidR="00C21078" w:rsidRPr="00D67DD6">
        <w:rPr>
          <w:noProof w:val="0"/>
          <w:lang w:val="fr-FR" w:eastAsia="en-US"/>
        </w:rPr>
        <w:t xml:space="preserve"> </w:t>
      </w:r>
      <w:r w:rsidR="00CE6F64" w:rsidRPr="00D67DD6">
        <w:rPr>
          <w:noProof w:val="0"/>
          <w:lang w:val="fr-FR" w:eastAsia="en-US"/>
        </w:rPr>
        <w:t xml:space="preserve">de l’humanité </w:t>
      </w:r>
      <w:r w:rsidR="00C21078" w:rsidRPr="00D67DD6">
        <w:rPr>
          <w:noProof w:val="0"/>
          <w:lang w:val="fr-FR" w:eastAsia="en-US"/>
        </w:rPr>
        <w:t xml:space="preserve">et descend </w:t>
      </w:r>
      <w:r w:rsidR="00CE6F64" w:rsidRPr="00D67DD6">
        <w:rPr>
          <w:noProof w:val="0"/>
          <w:lang w:val="fr-FR" w:eastAsia="en-US"/>
        </w:rPr>
        <w:t>à l’individu abstrait. C</w:t>
      </w:r>
      <w:r w:rsidR="00E31EB8">
        <w:rPr>
          <w:noProof w:val="0"/>
          <w:lang w:val="fr-FR" w:eastAsia="en-US"/>
        </w:rPr>
        <w:t>ette nature mythologique de l</w:t>
      </w:r>
      <w:r w:rsidR="00E31EB8">
        <w:rPr>
          <w:rFonts w:cs="Calibri"/>
          <w:noProof w:val="0"/>
          <w:lang w:val="fr-FR" w:eastAsia="en-US"/>
        </w:rPr>
        <w:t>′</w:t>
      </w:r>
      <w:r w:rsidR="00E31EB8">
        <w:rPr>
          <w:noProof w:val="0"/>
          <w:lang w:val="fr-FR" w:eastAsia="en-US"/>
        </w:rPr>
        <w:t>« </w:t>
      </w:r>
      <w:r w:rsidR="00CE6F64" w:rsidRPr="00D67DD6">
        <w:rPr>
          <w:noProof w:val="0"/>
          <w:lang w:val="fr-FR" w:eastAsia="en-US"/>
        </w:rPr>
        <w:t>homme » représente la figure historialement (</w:t>
      </w:r>
      <w:r w:rsidR="00CE6F64" w:rsidRPr="00D67DD6">
        <w:rPr>
          <w:i/>
          <w:noProof w:val="0"/>
          <w:lang w:val="fr-FR" w:eastAsia="en-US"/>
        </w:rPr>
        <w:t>geschichtlich</w:t>
      </w:r>
      <w:r w:rsidR="00CE6F64" w:rsidRPr="00D67DD6">
        <w:rPr>
          <w:noProof w:val="0"/>
          <w:lang w:val="fr-FR" w:eastAsia="en-US"/>
        </w:rPr>
        <w:t>) construite de l’homme moderne (</w:t>
      </w:r>
      <w:r w:rsidR="00CE6F64" w:rsidRPr="00D67DD6">
        <w:rPr>
          <w:i/>
          <w:noProof w:val="0"/>
          <w:lang w:val="fr-FR" w:eastAsia="en-US"/>
        </w:rPr>
        <w:t>Ge-Stell</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Ge-Stell</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dans son nihilisme</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nihilisme</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initial</w:t>
      </w:r>
      <w:r w:rsidR="00C21078" w:rsidRPr="00D67DD6">
        <w:rPr>
          <w:noProof w:val="0"/>
          <w:lang w:val="fr-FR" w:eastAsia="en-US"/>
        </w:rPr>
        <w:t xml:space="preserve">. La personne </w:t>
      </w:r>
      <w:r w:rsidR="00C21078" w:rsidRPr="00D67DD6">
        <w:rPr>
          <w:noProof w:val="0"/>
          <w:lang w:val="fr-FR" w:eastAsia="en-US"/>
        </w:rPr>
        <w:lastRenderedPageBreak/>
        <w:t xml:space="preserve">commence à être </w:t>
      </w:r>
      <w:r w:rsidR="00CE6F64" w:rsidRPr="00D67DD6">
        <w:rPr>
          <w:noProof w:val="0"/>
          <w:lang w:val="fr-FR" w:eastAsia="en-US"/>
        </w:rPr>
        <w:t>déterminé</w:t>
      </w:r>
      <w:r w:rsidR="00C21078" w:rsidRPr="00D67DD6">
        <w:rPr>
          <w:noProof w:val="0"/>
          <w:lang w:val="fr-FR" w:eastAsia="en-US"/>
        </w:rPr>
        <w:t>e</w:t>
      </w:r>
      <w:r w:rsidR="00CE6F64" w:rsidRPr="00D67DD6">
        <w:rPr>
          <w:noProof w:val="0"/>
          <w:lang w:val="fr-FR" w:eastAsia="en-US"/>
        </w:rPr>
        <w:t xml:space="preserve"> par la métaphysique moderne. La déduction classique et moderne de l’intellect représente donc </w:t>
      </w:r>
      <w:r w:rsidR="00CE6F64" w:rsidRPr="00D67DD6">
        <w:rPr>
          <w:i/>
          <w:noProof w:val="0"/>
          <w:lang w:val="fr-FR" w:eastAsia="en-US"/>
        </w:rPr>
        <w:t>Lichtung</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Lichtung</w:instrText>
      </w:r>
      <w:r w:rsidR="00CE6F64" w:rsidRPr="00D67DD6">
        <w:rPr>
          <w:noProof w:val="0"/>
          <w:lang w:val="fr-FR"/>
        </w:rPr>
        <w:instrText xml:space="preserve">" </w:instrText>
      </w:r>
      <w:r w:rsidR="00CE6F64" w:rsidRPr="00D67DD6">
        <w:rPr>
          <w:i/>
          <w:noProof w:val="0"/>
          <w:lang w:val="fr-FR" w:eastAsia="en-US"/>
        </w:rPr>
        <w:fldChar w:fldCharType="end"/>
      </w:r>
      <w:r w:rsidR="00606DEC">
        <w:rPr>
          <w:noProof w:val="0"/>
          <w:lang w:val="fr-FR" w:eastAsia="en-US"/>
        </w:rPr>
        <w:t xml:space="preserve"> de la vérité et de la non-vérité </w:t>
      </w:r>
      <w:r w:rsidR="00F179E0" w:rsidRPr="00D67DD6">
        <w:rPr>
          <w:noProof w:val="0"/>
          <w:lang w:val="fr-FR" w:eastAsia="en-US"/>
        </w:rPr>
        <w:t xml:space="preserve">pour </w:t>
      </w:r>
      <w:r w:rsidR="00C21078" w:rsidRPr="00D67DD6">
        <w:rPr>
          <w:noProof w:val="0"/>
          <w:lang w:val="fr-FR" w:eastAsia="en-US"/>
        </w:rPr>
        <w:t xml:space="preserve">le dévoilement </w:t>
      </w:r>
      <w:r w:rsidR="00CE6F64" w:rsidRPr="00D67DD6">
        <w:rPr>
          <w:noProof w:val="0"/>
          <w:lang w:val="fr-FR" w:eastAsia="en-US"/>
        </w:rPr>
        <w:t>métaphysique (</w:t>
      </w:r>
      <w:r w:rsidR="00221FAC" w:rsidRPr="00221FAC">
        <w:rPr>
          <w:i/>
          <w:noProof w:val="0"/>
          <w:lang w:val="fr-FR" w:eastAsia="en-US"/>
        </w:rPr>
        <w:t>alètheia</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a/l</w:instrText>
      </w:r>
      <w:r w:rsidR="00CE6F64" w:rsidRPr="00D67DD6">
        <w:rPr>
          <w:rFonts w:cs="Calibri"/>
          <w:i/>
          <w:noProof w:val="0"/>
          <w:lang w:val="fr-FR" w:eastAsia="en-US"/>
        </w:rPr>
        <w:instrText>ē</w:instrText>
      </w:r>
      <w:r w:rsidR="00CE6F64" w:rsidRPr="00D67DD6">
        <w:rPr>
          <w:i/>
          <w:noProof w:val="0"/>
          <w:lang w:val="fr-FR" w:eastAsia="en-US"/>
        </w:rPr>
        <w:instrText>theia</w:instrText>
      </w:r>
      <w:r w:rsidR="00CE6F64" w:rsidRPr="00D67DD6">
        <w:rPr>
          <w:noProof w:val="0"/>
          <w:lang w:val="fr-FR"/>
        </w:rPr>
        <w:instrText xml:space="preserve">" </w:instrText>
      </w:r>
      <w:r w:rsidR="00CE6F64" w:rsidRPr="00D67DD6">
        <w:rPr>
          <w:i/>
          <w:noProof w:val="0"/>
          <w:lang w:val="fr-FR" w:eastAsia="en-US"/>
        </w:rPr>
        <w:fldChar w:fldCharType="end"/>
      </w:r>
      <w:r w:rsidR="004C6D8E" w:rsidRPr="00D67DD6">
        <w:rPr>
          <w:noProof w:val="0"/>
          <w:lang w:val="fr-FR" w:eastAsia="en-US"/>
        </w:rPr>
        <w:t xml:space="preserve">). Il fait </w:t>
      </w:r>
      <w:r w:rsidR="00CE6F64" w:rsidRPr="00D67DD6">
        <w:rPr>
          <w:noProof w:val="0"/>
          <w:lang w:val="fr-FR" w:eastAsia="en-US"/>
        </w:rPr>
        <w:t>la première détermination latine</w:t>
      </w:r>
      <w:r w:rsidR="00EF0E26">
        <w:rPr>
          <w:noProof w:val="0"/>
          <w:lang w:val="fr-FR" w:eastAsia="en-US"/>
        </w:rPr>
        <w:t xml:space="preserve"> de l’humanité dans le cadre d</w:t>
      </w:r>
      <w:r w:rsidR="00CE6F64" w:rsidRPr="00D67DD6">
        <w:rPr>
          <w:noProof w:val="0"/>
          <w:lang w:val="fr-FR" w:eastAsia="en-US"/>
        </w:rPr>
        <w:t>’</w:t>
      </w:r>
      <w:r w:rsidR="00CE6F64" w:rsidRPr="00D67DD6">
        <w:rPr>
          <w:i/>
          <w:noProof w:val="0"/>
          <w:lang w:val="fr-FR" w:eastAsia="en-US"/>
        </w:rPr>
        <w:t>universitas</w:t>
      </w:r>
      <w:r w:rsidR="00CE6F64" w:rsidRPr="00D67DD6">
        <w:rPr>
          <w:noProof w:val="0"/>
          <w:lang w:val="fr-FR" w:eastAsia="en-US"/>
        </w:rPr>
        <w:t xml:space="preserve"> </w:t>
      </w:r>
      <w:r w:rsidR="00CE6F64" w:rsidRPr="00D67DD6">
        <w:rPr>
          <w:i/>
          <w:noProof w:val="0"/>
          <w:lang w:val="fr-FR" w:eastAsia="en-US"/>
        </w:rPr>
        <w:t>humana</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universitas</w:instrText>
      </w:r>
      <w:r w:rsidR="00CE6F64" w:rsidRPr="00D67DD6">
        <w:rPr>
          <w:noProof w:val="0"/>
          <w:lang w:val="fr-FR" w:eastAsia="en-US"/>
        </w:rPr>
        <w:instrText xml:space="preserve"> </w:instrText>
      </w:r>
      <w:r w:rsidR="00CE6F64" w:rsidRPr="00D67DD6">
        <w:rPr>
          <w:i/>
          <w:noProof w:val="0"/>
          <w:lang w:val="fr-FR" w:eastAsia="en-US"/>
        </w:rPr>
        <w:instrText>humana</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Dante</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Dante, A.</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reconnut correctement selon </w:t>
      </w:r>
      <w:r w:rsidR="00315D08" w:rsidRPr="00D67DD6">
        <w:rPr>
          <w:noProof w:val="0"/>
          <w:lang w:val="fr-FR" w:eastAsia="en-US"/>
        </w:rPr>
        <w:t>CMDA</w:t>
      </w:r>
      <w:r w:rsidR="00B13ECB" w:rsidRPr="00D67DD6">
        <w:rPr>
          <w:noProof w:val="0"/>
          <w:lang w:val="fr-FR" w:eastAsia="en-US"/>
        </w:rPr>
        <w:t xml:space="preserve"> expliqué par Siger</w:t>
      </w:r>
      <w:r w:rsidR="00CE6F64" w:rsidRPr="00D67DD6">
        <w:rPr>
          <w:noProof w:val="0"/>
          <w:lang w:val="fr-FR" w:eastAsia="en-US"/>
        </w:rPr>
        <w:t>, que la personne doit d’abord agir causalement éthiquement et politiquement à travers l’intellect pratique</w:t>
      </w:r>
      <w:r w:rsidR="006C14A8" w:rsidRPr="00D67DD6">
        <w:rPr>
          <w:noProof w:val="0"/>
          <w:lang w:val="fr-FR" w:eastAsia="en-US"/>
        </w:rPr>
        <w:t xml:space="preserve"> comme </w:t>
      </w:r>
      <w:r w:rsidR="006C14A8" w:rsidRPr="00D67DD6">
        <w:rPr>
          <w:i/>
          <w:noProof w:val="0"/>
          <w:lang w:val="fr-FR" w:eastAsia="en-US"/>
        </w:rPr>
        <w:t>tertium genus</w:t>
      </w:r>
      <w:r w:rsidR="00CE6F64" w:rsidRPr="00D67DD6">
        <w:rPr>
          <w:noProof w:val="0"/>
          <w:lang w:val="fr-FR" w:eastAsia="en-US"/>
        </w:rPr>
        <w:t xml:space="preserve">. Ensuite, il est possible de faire une abstraction </w:t>
      </w:r>
      <w:r w:rsidR="00C21078" w:rsidRPr="00D67DD6">
        <w:rPr>
          <w:noProof w:val="0"/>
          <w:lang w:val="fr-FR" w:eastAsia="en-US"/>
        </w:rPr>
        <w:t xml:space="preserve">au niveau de </w:t>
      </w:r>
      <w:r w:rsidR="00CE6F64" w:rsidRPr="00D67DD6">
        <w:rPr>
          <w:i/>
          <w:noProof w:val="0"/>
          <w:lang w:val="fr-FR" w:eastAsia="en-US"/>
        </w:rPr>
        <w:t>species humana</w:t>
      </w:r>
      <w:r w:rsidR="00CE6F64" w:rsidRPr="00D67DD6">
        <w:rPr>
          <w:noProof w:val="0"/>
          <w:lang w:val="fr-FR" w:eastAsia="en-US"/>
        </w:rPr>
        <w:t xml:space="preserve">. Cette conception humaniste de Dante a été qualifiée </w:t>
      </w:r>
      <w:r w:rsidR="008B4E0A" w:rsidRPr="00D67DD6">
        <w:rPr>
          <w:noProof w:val="0"/>
          <w:lang w:val="fr-FR" w:eastAsia="en-US"/>
        </w:rPr>
        <w:t>«</w:t>
      </w:r>
      <w:r w:rsidR="00AF79D0" w:rsidRPr="00D67DD6">
        <w:rPr>
          <w:noProof w:val="0"/>
          <w:lang w:val="fr-FR" w:eastAsia="en-US"/>
        </w:rPr>
        <w:t> </w:t>
      </w:r>
      <w:r w:rsidR="00CE6F64" w:rsidRPr="00D67DD6">
        <w:rPr>
          <w:noProof w:val="0"/>
          <w:lang w:val="fr-FR" w:eastAsia="en-US"/>
        </w:rPr>
        <w:t>averroïste</w:t>
      </w:r>
      <w:r w:rsidR="00AF79D0" w:rsidRPr="00D67DD6">
        <w:rPr>
          <w:noProof w:val="0"/>
          <w:lang w:val="fr-FR" w:eastAsia="en-US"/>
        </w:rPr>
        <w:t> </w:t>
      </w:r>
      <w:r w:rsidR="008B4E0A" w:rsidRPr="00D67DD6">
        <w:rPr>
          <w:noProof w:val="0"/>
          <w:lang w:val="fr-FR" w:eastAsia="en-US"/>
        </w:rPr>
        <w:t>»</w:t>
      </w:r>
      <w:r w:rsidR="00CE6F64" w:rsidRPr="00D67DD6">
        <w:rPr>
          <w:noProof w:val="0"/>
          <w:lang w:val="fr-FR" w:eastAsia="en-US"/>
        </w:rPr>
        <w:t xml:space="preserve"> par les objectivistes modernes et postmodernes dans le contexte de l’erreur majeure de la métaphysique occidentale. L’interprétation originale </w:t>
      </w:r>
      <w:r w:rsidR="00D374EE" w:rsidRPr="00D67DD6">
        <w:rPr>
          <w:noProof w:val="0"/>
          <w:lang w:val="fr-FR" w:eastAsia="en-US"/>
        </w:rPr>
        <w:t>de CMDA</w:t>
      </w:r>
      <w:r w:rsidR="00CE6F64" w:rsidRPr="00D67DD6">
        <w:rPr>
          <w:noProof w:val="0"/>
          <w:lang w:val="fr-FR" w:eastAsia="en-US"/>
        </w:rPr>
        <w:t xml:space="preserve"> </w:t>
      </w:r>
      <w:r w:rsidR="00C21078" w:rsidRPr="00D67DD6">
        <w:rPr>
          <w:noProof w:val="0"/>
          <w:lang w:val="fr-FR" w:eastAsia="en-US"/>
        </w:rPr>
        <w:t xml:space="preserve">dans la perspective de </w:t>
      </w:r>
      <w:r w:rsidR="00CE6F64" w:rsidRPr="00D67DD6">
        <w:rPr>
          <w:i/>
          <w:noProof w:val="0"/>
          <w:lang w:val="fr-FR" w:eastAsia="en-US"/>
        </w:rPr>
        <w:t>tertium genus</w:t>
      </w:r>
      <w:r w:rsidR="00CE6F64" w:rsidRPr="00D67DD6">
        <w:rPr>
          <w:noProof w:val="0"/>
          <w:lang w:val="fr-FR" w:eastAsia="en-US"/>
        </w:rPr>
        <w:t xml:space="preserve"> </w:t>
      </w:r>
      <w:r w:rsidR="00C21078" w:rsidRPr="00D67DD6">
        <w:rPr>
          <w:noProof w:val="0"/>
          <w:lang w:val="fr-FR" w:eastAsia="en-US"/>
        </w:rPr>
        <w:t xml:space="preserve">retournait au </w:t>
      </w:r>
      <w:r w:rsidR="00CE6F64" w:rsidRPr="00D67DD6">
        <w:rPr>
          <w:noProof w:val="0"/>
          <w:lang w:val="fr-FR" w:eastAsia="en-US"/>
        </w:rPr>
        <w:t>Léthé. L’humanisme</w:t>
      </w:r>
      <w:r w:rsidR="00CE6F64" w:rsidRPr="00D67DD6">
        <w:rPr>
          <w:noProof w:val="0"/>
          <w:lang w:val="fr-FR" w:eastAsia="en-US"/>
        </w:rPr>
        <w:fldChar w:fldCharType="begin"/>
      </w:r>
      <w:r w:rsidR="00CE6F64" w:rsidRPr="00D67DD6">
        <w:rPr>
          <w:noProof w:val="0"/>
          <w:lang w:val="fr-FR"/>
        </w:rPr>
        <w:instrText xml:space="preserve"> XE "</w:instrText>
      </w:r>
      <w:r w:rsidR="00CE6F64" w:rsidRPr="00D67DD6">
        <w:rPr>
          <w:noProof w:val="0"/>
          <w:lang w:val="fr-FR" w:eastAsia="en-US"/>
        </w:rPr>
        <w:instrText>humanisme</w:instrText>
      </w:r>
      <w:r w:rsidR="00CE6F64" w:rsidRPr="00D67DD6">
        <w:rPr>
          <w:noProof w:val="0"/>
          <w:lang w:val="fr-FR"/>
        </w:rPr>
        <w:instrText xml:space="preserve">" </w:instrText>
      </w:r>
      <w:r w:rsidR="00CE6F64" w:rsidRPr="00D67DD6">
        <w:rPr>
          <w:noProof w:val="0"/>
          <w:lang w:val="fr-FR" w:eastAsia="en-US"/>
        </w:rPr>
        <w:fldChar w:fldCharType="end"/>
      </w:r>
      <w:r w:rsidR="00CE6F64" w:rsidRPr="00D67DD6">
        <w:rPr>
          <w:noProof w:val="0"/>
          <w:lang w:val="fr-FR" w:eastAsia="en-US"/>
        </w:rPr>
        <w:t xml:space="preserve"> nihiliste </w:t>
      </w:r>
      <w:r w:rsidR="00C21078" w:rsidRPr="00D67DD6">
        <w:rPr>
          <w:noProof w:val="0"/>
          <w:lang w:val="fr-FR" w:eastAsia="en-US"/>
        </w:rPr>
        <w:t xml:space="preserve">préfère </w:t>
      </w:r>
      <w:r w:rsidR="009F07B2">
        <w:rPr>
          <w:noProof w:val="0"/>
          <w:lang w:val="fr-FR" w:eastAsia="en-US"/>
        </w:rPr>
        <w:t xml:space="preserve">un simulacre non </w:t>
      </w:r>
      <w:r w:rsidR="00CE6F64" w:rsidRPr="00D67DD6">
        <w:rPr>
          <w:noProof w:val="0"/>
          <w:lang w:val="fr-FR" w:eastAsia="en-US"/>
        </w:rPr>
        <w:t xml:space="preserve">existant. La modernité prit </w:t>
      </w:r>
      <w:r w:rsidR="00A90310">
        <w:rPr>
          <w:noProof w:val="0"/>
          <w:lang w:val="fr-FR" w:eastAsia="en-US"/>
        </w:rPr>
        <w:t>la détermination averroïste d</w:t>
      </w:r>
      <w:r w:rsidR="00CE6F64" w:rsidRPr="00D67DD6">
        <w:rPr>
          <w:noProof w:val="0"/>
          <w:lang w:val="fr-FR" w:eastAsia="en-US"/>
        </w:rPr>
        <w:t>’</w:t>
      </w:r>
      <w:r w:rsidR="00C57352" w:rsidRPr="00C57352">
        <w:rPr>
          <w:i/>
          <w:noProof w:val="0"/>
          <w:lang w:val="fr-FR" w:eastAsia="en-US"/>
        </w:rPr>
        <w:t>intellectus</w:t>
      </w:r>
      <w:r w:rsidR="00CE6F64" w:rsidRPr="00D67DD6">
        <w:rPr>
          <w:noProof w:val="0"/>
          <w:lang w:val="fr-FR" w:eastAsia="en-US"/>
        </w:rPr>
        <w:t xml:space="preserve"> </w:t>
      </w:r>
      <w:r w:rsidR="00CE6F64" w:rsidRPr="00D67DD6">
        <w:rPr>
          <w:i/>
          <w:noProof w:val="0"/>
          <w:lang w:val="fr-FR" w:eastAsia="en-US"/>
        </w:rPr>
        <w:t>possibilis</w:t>
      </w:r>
      <w:r w:rsidR="00CE6F64" w:rsidRPr="00D67DD6">
        <w:rPr>
          <w:noProof w:val="0"/>
          <w:lang w:val="fr-FR" w:eastAsia="en-US"/>
        </w:rPr>
        <w:t xml:space="preserve"> comme espèce hypostasiée en mode </w:t>
      </w:r>
      <w:r w:rsidR="00CE6F64" w:rsidRPr="00D67DD6">
        <w:rPr>
          <w:i/>
          <w:noProof w:val="0"/>
          <w:lang w:val="fr-FR" w:eastAsia="en-US"/>
        </w:rPr>
        <w:t>per prius</w:t>
      </w:r>
      <w:r w:rsidR="00CE6F64" w:rsidRPr="00D67DD6">
        <w:rPr>
          <w:noProof w:val="0"/>
          <w:lang w:val="fr-FR" w:eastAsia="en-US"/>
        </w:rPr>
        <w:t xml:space="preserve">. Puis elle divisa cette </w:t>
      </w:r>
      <w:r w:rsidR="00547455" w:rsidRPr="00D67DD6">
        <w:rPr>
          <w:noProof w:val="0"/>
          <w:lang w:val="fr-FR" w:eastAsia="en-US"/>
        </w:rPr>
        <w:t>idol</w:t>
      </w:r>
      <w:r w:rsidR="00D34721" w:rsidRPr="00D67DD6">
        <w:rPr>
          <w:noProof w:val="0"/>
          <w:lang w:val="fr-FR" w:eastAsia="en-US"/>
        </w:rPr>
        <w:t>e</w:t>
      </w:r>
      <w:r w:rsidR="00547455" w:rsidRPr="00D67DD6">
        <w:rPr>
          <w:noProof w:val="0"/>
          <w:lang w:val="fr-FR" w:eastAsia="en-US"/>
        </w:rPr>
        <w:t xml:space="preserve"> nommée </w:t>
      </w:r>
      <w:r w:rsidR="00271912" w:rsidRPr="00D67DD6">
        <w:rPr>
          <w:noProof w:val="0"/>
          <w:lang w:val="fr-FR" w:eastAsia="en-US"/>
        </w:rPr>
        <w:t>«</w:t>
      </w:r>
      <w:r w:rsidR="00AF79D0" w:rsidRPr="00D67DD6">
        <w:rPr>
          <w:noProof w:val="0"/>
          <w:lang w:val="fr-FR" w:eastAsia="en-US"/>
        </w:rPr>
        <w:t> </w:t>
      </w:r>
      <w:r w:rsidR="00CE6F64" w:rsidRPr="00D67DD6">
        <w:rPr>
          <w:i/>
          <w:noProof w:val="0"/>
          <w:lang w:val="fr-FR" w:eastAsia="en-US"/>
        </w:rPr>
        <w:t>species humana</w:t>
      </w:r>
      <w:r w:rsidR="00AF79D0" w:rsidRPr="00D67DD6">
        <w:rPr>
          <w:i/>
          <w:noProof w:val="0"/>
          <w:lang w:val="fr-FR" w:eastAsia="en-US"/>
        </w:rPr>
        <w:t> </w:t>
      </w:r>
      <w:r w:rsidR="00271912" w:rsidRPr="00D67DD6">
        <w:rPr>
          <w:noProof w:val="0"/>
          <w:lang w:val="fr-FR" w:eastAsia="en-US"/>
        </w:rPr>
        <w:t>»</w:t>
      </w:r>
      <w:r w:rsidR="00CE6F64" w:rsidRPr="00D67DD6">
        <w:rPr>
          <w:i/>
          <w:noProof w:val="0"/>
          <w:lang w:val="fr-FR" w:eastAsia="en-US"/>
        </w:rPr>
        <w:fldChar w:fldCharType="begin"/>
      </w:r>
      <w:r w:rsidR="00CE6F64" w:rsidRPr="00D67DD6">
        <w:rPr>
          <w:noProof w:val="0"/>
          <w:lang w:val="fr-FR"/>
        </w:rPr>
        <w:instrText xml:space="preserve"> XE "</w:instrText>
      </w:r>
      <w:r w:rsidR="00CE6F64" w:rsidRPr="00D67DD6">
        <w:rPr>
          <w:i/>
          <w:noProof w:val="0"/>
          <w:lang w:val="fr-FR" w:eastAsia="en-US"/>
        </w:rPr>
        <w:instrText>species humana</w:instrText>
      </w:r>
      <w:r w:rsidR="00CE6F64" w:rsidRPr="00D67DD6">
        <w:rPr>
          <w:noProof w:val="0"/>
          <w:lang w:val="fr-FR"/>
        </w:rPr>
        <w:instrText xml:space="preserve">" </w:instrText>
      </w:r>
      <w:r w:rsidR="00CE6F64" w:rsidRPr="00D67DD6">
        <w:rPr>
          <w:i/>
          <w:noProof w:val="0"/>
          <w:lang w:val="fr-FR" w:eastAsia="en-US"/>
        </w:rPr>
        <w:fldChar w:fldCharType="end"/>
      </w:r>
      <w:r w:rsidR="00CE6F64" w:rsidRPr="00D67DD6">
        <w:rPr>
          <w:noProof w:val="0"/>
          <w:lang w:val="fr-FR" w:eastAsia="en-US"/>
        </w:rPr>
        <w:t xml:space="preserve"> selon l’Arbre de Porphyre jusqu’au dernier individu indivisible (ch. 1.3). </w:t>
      </w:r>
      <w:r w:rsidR="006E3B0D" w:rsidRPr="00D67DD6">
        <w:rPr>
          <w:noProof w:val="0"/>
          <w:lang w:val="fr-FR" w:eastAsia="en-US"/>
        </w:rPr>
        <w:t>Sous l’influence des Furies, la modernité déclara c</w:t>
      </w:r>
      <w:r w:rsidR="00CE6F64" w:rsidRPr="00D67DD6">
        <w:rPr>
          <w:noProof w:val="0"/>
          <w:lang w:val="fr-FR" w:eastAsia="en-US"/>
        </w:rPr>
        <w:t xml:space="preserve">et individu </w:t>
      </w:r>
      <w:r w:rsidR="006E3B0D" w:rsidRPr="00D67DD6">
        <w:rPr>
          <w:noProof w:val="0"/>
          <w:lang w:val="fr-FR" w:eastAsia="en-US"/>
        </w:rPr>
        <w:t xml:space="preserve">mythologique </w:t>
      </w:r>
      <w:r w:rsidR="00CE6F64" w:rsidRPr="00D67DD6">
        <w:rPr>
          <w:noProof w:val="0"/>
          <w:lang w:val="fr-FR" w:eastAsia="en-US"/>
        </w:rPr>
        <w:t xml:space="preserve">sans existence propre et même sans universalité comme définition objectivement valide et vraie de la </w:t>
      </w:r>
      <w:r w:rsidR="003D5818" w:rsidRPr="00D67DD6">
        <w:rPr>
          <w:noProof w:val="0"/>
          <w:lang w:val="fr-FR" w:eastAsia="en-US"/>
        </w:rPr>
        <w:t>«</w:t>
      </w:r>
      <w:r w:rsidR="00AF79D0" w:rsidRPr="00D67DD6">
        <w:rPr>
          <w:noProof w:val="0"/>
          <w:lang w:val="fr-FR" w:eastAsia="en-US"/>
        </w:rPr>
        <w:t> </w:t>
      </w:r>
      <w:r w:rsidR="00CE6F64" w:rsidRPr="00D67DD6">
        <w:rPr>
          <w:noProof w:val="0"/>
          <w:lang w:val="fr-FR" w:eastAsia="en-US"/>
        </w:rPr>
        <w:t>personne</w:t>
      </w:r>
      <w:r w:rsidR="00AF79D0" w:rsidRPr="00D67DD6">
        <w:rPr>
          <w:noProof w:val="0"/>
          <w:lang w:val="fr-FR" w:eastAsia="en-US"/>
        </w:rPr>
        <w:t> </w:t>
      </w:r>
      <w:r w:rsidR="003D5818" w:rsidRPr="00D67DD6">
        <w:rPr>
          <w:noProof w:val="0"/>
          <w:lang w:val="fr-FR" w:eastAsia="en-US"/>
        </w:rPr>
        <w:t>»</w:t>
      </w:r>
      <w:r w:rsidR="00CE6F64" w:rsidRPr="00D67DD6">
        <w:rPr>
          <w:noProof w:val="0"/>
          <w:lang w:val="fr-FR" w:eastAsia="en-US"/>
        </w:rPr>
        <w:t xml:space="preserve">. Les représentants du premier averroïsme considéraient cette façon moderne de définir la personne comme </w:t>
      </w:r>
      <w:r w:rsidR="002378B1" w:rsidRPr="00D67DD6">
        <w:rPr>
          <w:noProof w:val="0"/>
          <w:lang w:val="fr-FR" w:eastAsia="en-US"/>
        </w:rPr>
        <w:t>«</w:t>
      </w:r>
      <w:r w:rsidR="00AF79D0" w:rsidRPr="00D67DD6">
        <w:rPr>
          <w:noProof w:val="0"/>
          <w:lang w:val="fr-FR" w:eastAsia="en-US"/>
        </w:rPr>
        <w:t> </w:t>
      </w:r>
      <w:r w:rsidR="00E27B24" w:rsidRPr="00D67DD6">
        <w:rPr>
          <w:noProof w:val="0"/>
          <w:lang w:val="fr-FR" w:eastAsia="en-US"/>
        </w:rPr>
        <w:t>imbécile</w:t>
      </w:r>
      <w:r w:rsidR="00AF79D0" w:rsidRPr="00D67DD6">
        <w:rPr>
          <w:noProof w:val="0"/>
          <w:lang w:val="fr-FR" w:eastAsia="en-US"/>
        </w:rPr>
        <w:t> </w:t>
      </w:r>
      <w:r w:rsidR="002378B1" w:rsidRPr="00D67DD6">
        <w:rPr>
          <w:noProof w:val="0"/>
          <w:lang w:val="fr-FR" w:eastAsia="en-US"/>
        </w:rPr>
        <w:t>»</w:t>
      </w:r>
      <w:r w:rsidR="00CE6F64" w:rsidRPr="00D67DD6">
        <w:rPr>
          <w:noProof w:val="0"/>
          <w:lang w:val="fr-FR" w:eastAsia="en-US"/>
        </w:rPr>
        <w:t xml:space="preserve"> (Alvernus), </w:t>
      </w:r>
      <w:r w:rsidR="002378B1" w:rsidRPr="00D67DD6">
        <w:rPr>
          <w:noProof w:val="0"/>
          <w:lang w:val="fr-FR" w:eastAsia="en-US"/>
        </w:rPr>
        <w:t>«</w:t>
      </w:r>
      <w:r w:rsidR="00AF79D0" w:rsidRPr="00D67DD6">
        <w:rPr>
          <w:noProof w:val="0"/>
          <w:lang w:val="fr-FR" w:eastAsia="en-US"/>
        </w:rPr>
        <w:t> </w:t>
      </w:r>
      <w:r w:rsidR="00CE6F64" w:rsidRPr="00D67DD6">
        <w:rPr>
          <w:noProof w:val="0"/>
          <w:lang w:val="fr-FR" w:eastAsia="en-US"/>
        </w:rPr>
        <w:t>folle</w:t>
      </w:r>
      <w:r w:rsidR="00AF79D0" w:rsidRPr="00D67DD6">
        <w:rPr>
          <w:noProof w:val="0"/>
          <w:lang w:val="fr-FR" w:eastAsia="en-US"/>
        </w:rPr>
        <w:t> </w:t>
      </w:r>
      <w:r w:rsidR="002378B1" w:rsidRPr="00D67DD6">
        <w:rPr>
          <w:noProof w:val="0"/>
          <w:lang w:val="fr-FR" w:eastAsia="en-US"/>
        </w:rPr>
        <w:t>»</w:t>
      </w:r>
      <w:r w:rsidR="00CE6F64" w:rsidRPr="00D67DD6">
        <w:rPr>
          <w:noProof w:val="0"/>
          <w:lang w:val="fr-FR" w:eastAsia="en-US"/>
        </w:rPr>
        <w:t xml:space="preserve"> (Bacon) ou </w:t>
      </w:r>
      <w:r w:rsidR="002378B1" w:rsidRPr="00D67DD6">
        <w:rPr>
          <w:noProof w:val="0"/>
          <w:lang w:val="fr-FR" w:eastAsia="en-US"/>
        </w:rPr>
        <w:t>«</w:t>
      </w:r>
      <w:r w:rsidR="00AF79D0" w:rsidRPr="00D67DD6">
        <w:rPr>
          <w:noProof w:val="0"/>
          <w:lang w:val="fr-FR" w:eastAsia="en-US"/>
        </w:rPr>
        <w:t> </w:t>
      </w:r>
      <w:r w:rsidR="00CE6F64" w:rsidRPr="00D67DD6">
        <w:rPr>
          <w:noProof w:val="0"/>
          <w:lang w:val="fr-FR" w:eastAsia="en-US"/>
        </w:rPr>
        <w:t>ridicule</w:t>
      </w:r>
      <w:r w:rsidR="00AF79D0" w:rsidRPr="00D67DD6">
        <w:rPr>
          <w:noProof w:val="0"/>
          <w:lang w:val="fr-FR" w:eastAsia="en-US"/>
        </w:rPr>
        <w:t> </w:t>
      </w:r>
      <w:r w:rsidR="002378B1" w:rsidRPr="00D67DD6">
        <w:rPr>
          <w:noProof w:val="0"/>
          <w:lang w:val="fr-FR" w:eastAsia="en-US"/>
        </w:rPr>
        <w:t>»</w:t>
      </w:r>
      <w:r w:rsidR="00CE6F64" w:rsidRPr="00D67DD6">
        <w:rPr>
          <w:noProof w:val="0"/>
          <w:lang w:val="fr-FR" w:eastAsia="en-US"/>
        </w:rPr>
        <w:t xml:space="preserve"> (Albert). Le second volume analyse la controverse du premier et du second averroïsme </w:t>
      </w:r>
      <w:r w:rsidR="00C21078" w:rsidRPr="00D67DD6">
        <w:rPr>
          <w:noProof w:val="0"/>
          <w:lang w:val="fr-FR" w:eastAsia="en-US"/>
        </w:rPr>
        <w:t xml:space="preserve">depuis </w:t>
      </w:r>
      <w:r w:rsidR="00CE6F64" w:rsidRPr="00D67DD6">
        <w:rPr>
          <w:noProof w:val="0"/>
          <w:lang w:val="fr-FR" w:eastAsia="en-US"/>
        </w:rPr>
        <w:t xml:space="preserve">l’année 1220. Après la victoire de la modernité, qui </w:t>
      </w:r>
      <w:r w:rsidR="00C21078" w:rsidRPr="00D67DD6">
        <w:rPr>
          <w:noProof w:val="0"/>
          <w:lang w:val="fr-FR" w:eastAsia="en-US"/>
        </w:rPr>
        <w:t xml:space="preserve">arrivait au </w:t>
      </w:r>
      <w:r w:rsidR="00CE6F64" w:rsidRPr="00D67DD6">
        <w:rPr>
          <w:noProof w:val="0"/>
          <w:lang w:val="fr-FR" w:eastAsia="en-US"/>
        </w:rPr>
        <w:t xml:space="preserve">maximum d’objectivité, cet humanisme de l’individu fait une valeur normale et académiquement globale. Par conséquent, les Furies pourraient retourner aux enfers après l’avènement de la modernité maniaque. Les académiques indexent, sécurisent, opèrent et contrôlent scientifiquement leur </w:t>
      </w:r>
      <w:r w:rsidR="00C21078" w:rsidRPr="00D67DD6">
        <w:rPr>
          <w:noProof w:val="0"/>
          <w:lang w:val="fr-FR" w:eastAsia="en-US"/>
        </w:rPr>
        <w:t xml:space="preserve">idole </w:t>
      </w:r>
      <w:r w:rsidR="00CE6F64" w:rsidRPr="00D67DD6">
        <w:rPr>
          <w:noProof w:val="0"/>
          <w:lang w:val="fr-FR" w:eastAsia="en-US"/>
        </w:rPr>
        <w:t xml:space="preserve">objective avec leurs propres </w:t>
      </w:r>
      <w:r w:rsidR="0021448D">
        <w:rPr>
          <w:noProof w:val="0"/>
          <w:lang w:val="fr-FR" w:eastAsia="en-US"/>
        </w:rPr>
        <w:t xml:space="preserve">mains </w:t>
      </w:r>
      <w:r w:rsidR="00CE6F64" w:rsidRPr="00D67DD6">
        <w:rPr>
          <w:noProof w:val="0"/>
          <w:lang w:val="fr-FR" w:eastAsia="en-US"/>
        </w:rPr>
        <w:t>payées par le rest</w:t>
      </w:r>
      <w:r w:rsidR="0039609A" w:rsidRPr="00D67DD6">
        <w:rPr>
          <w:noProof w:val="0"/>
          <w:lang w:val="fr-FR" w:eastAsia="en-US"/>
        </w:rPr>
        <w:t>e de l’humanité reconnaissante.</w:t>
      </w:r>
    </w:p>
    <w:p w14:paraId="4BB82AEB" w14:textId="77777777" w:rsidR="00CE6F64" w:rsidRPr="00D67DD6" w:rsidRDefault="00CE6F64" w:rsidP="0039609A">
      <w:pPr>
        <w:ind w:firstLine="397"/>
        <w:rPr>
          <w:noProof w:val="0"/>
          <w:lang w:val="fr-FR" w:eastAsia="en-US"/>
        </w:rPr>
      </w:pPr>
      <w:r w:rsidRPr="00D67DD6">
        <w:rPr>
          <w:noProof w:val="0"/>
          <w:lang w:val="fr-FR" w:eastAsia="en-US"/>
        </w:rPr>
        <w:t xml:space="preserve">À la fin, nous citons le message clé du sage et donc tragique Averroès. Il caractérise la vision fondamentale de </w:t>
      </w:r>
      <w:r w:rsidR="00223043" w:rsidRPr="00D67DD6">
        <w:rPr>
          <w:noProof w:val="0"/>
          <w:lang w:val="fr-FR" w:eastAsia="en-US"/>
        </w:rPr>
        <w:t>l’existant</w:t>
      </w:r>
      <w:r w:rsidRPr="00D67DD6">
        <w:rPr>
          <w:noProof w:val="0"/>
          <w:lang w:val="fr-FR" w:eastAsia="en-US"/>
        </w:rPr>
        <w:t xml:space="preserve"> lié au sens des choses réelles. Le datif métaphysique</w:t>
      </w:r>
      <w:r w:rsidRPr="00D67DD6">
        <w:rPr>
          <w:noProof w:val="0"/>
          <w:lang w:val="fr-FR" w:eastAsia="en-US"/>
        </w:rPr>
        <w:fldChar w:fldCharType="begin"/>
      </w:r>
      <w:r w:rsidRPr="00D67DD6">
        <w:rPr>
          <w:noProof w:val="0"/>
          <w:lang w:val="fr-FR"/>
        </w:rPr>
        <w:instrText xml:space="preserve"> XE "</w:instrText>
      </w:r>
      <w:r w:rsidRPr="00D67DD6">
        <w:rPr>
          <w:i/>
          <w:noProof w:val="0"/>
          <w:lang w:val="fr-FR" w:eastAsia="en-US"/>
        </w:rPr>
        <w:instrText>dativus metaphysicus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caractérise la conception de la vérité dans les sciences théoriques par l’</w:t>
      </w:r>
      <w:r w:rsidR="00095CDD" w:rsidRPr="00D67DD6">
        <w:rPr>
          <w:noProof w:val="0"/>
          <w:lang w:val="fr-FR" w:eastAsia="en-US"/>
        </w:rPr>
        <w:t>actualisation</w:t>
      </w:r>
      <w:r w:rsidR="007D6FD6" w:rsidRPr="00D67DD6">
        <w:rPr>
          <w:noProof w:val="0"/>
          <w:lang w:val="fr-FR" w:eastAsia="en-US"/>
        </w:rPr>
        <w:t xml:space="preserve"> </w:t>
      </w:r>
      <w:r w:rsidR="00BF63CD" w:rsidRPr="00D67DD6">
        <w:rPr>
          <w:noProof w:val="0"/>
          <w:lang w:val="fr-FR" w:eastAsia="en-US"/>
        </w:rPr>
        <w:t xml:space="preserve">de </w:t>
      </w:r>
      <w:r w:rsidR="007D6FD6" w:rsidRPr="00D67DD6">
        <w:rPr>
          <w:noProof w:val="0"/>
          <w:lang w:val="fr-FR" w:eastAsia="en-US"/>
        </w:rPr>
        <w:t>face</w:t>
      </w:r>
      <w:r w:rsidRPr="00D67DD6">
        <w:rPr>
          <w:noProof w:val="0"/>
          <w:lang w:val="fr-FR" w:eastAsia="en-US"/>
        </w:rPr>
        <w:t xml:space="preserve">, </w:t>
      </w:r>
      <w:r w:rsidR="0059780B" w:rsidRPr="00D67DD6">
        <w:rPr>
          <w:noProof w:val="0"/>
          <w:lang w:val="fr-FR" w:eastAsia="en-US"/>
        </w:rPr>
        <w:t xml:space="preserve">partant </w:t>
      </w:r>
      <w:r w:rsidR="009E375B" w:rsidRPr="00D67DD6">
        <w:rPr>
          <w:noProof w:val="0"/>
          <w:lang w:val="fr-FR" w:eastAsia="en-US"/>
        </w:rPr>
        <w:t>des choses réelles.</w:t>
      </w:r>
      <w:r w:rsidRPr="00D67DD6">
        <w:rPr>
          <w:noProof w:val="0"/>
          <w:lang w:val="fr-FR" w:eastAsia="en-US"/>
        </w:rPr>
        <w:t xml:space="preserve"> </w:t>
      </w:r>
    </w:p>
    <w:p w14:paraId="735350F6" w14:textId="77777777" w:rsidR="00CE6F64" w:rsidRPr="00D67DD6" w:rsidRDefault="00CE6F64" w:rsidP="00CE6F64">
      <w:pPr>
        <w:pStyle w:val="Citace"/>
        <w:rPr>
          <w:lang w:val="fr-FR"/>
        </w:rPr>
      </w:pPr>
      <w:r w:rsidRPr="00D67DD6">
        <w:rPr>
          <w:lang w:val="fr-FR"/>
        </w:rPr>
        <w:t>« Il s’ensuit que l’entendement n’est pas une chose qui</w:t>
      </w:r>
      <w:r w:rsidR="00557BA3" w:rsidRPr="00D67DD6">
        <w:rPr>
          <w:lang w:val="fr-FR"/>
        </w:rPr>
        <w:t xml:space="preserve"> </w:t>
      </w:r>
      <w:r w:rsidRPr="00D67DD6">
        <w:rPr>
          <w:lang w:val="fr-FR"/>
        </w:rPr>
        <w:t>surgi</w:t>
      </w:r>
      <w:r w:rsidR="00557BA3" w:rsidRPr="00D67DD6">
        <w:rPr>
          <w:lang w:val="fr-FR"/>
        </w:rPr>
        <w:t>t</w:t>
      </w:r>
      <w:r w:rsidRPr="00D67DD6">
        <w:rPr>
          <w:lang w:val="fr-FR"/>
        </w:rPr>
        <w:t xml:space="preserve"> </w:t>
      </w:r>
      <w:r w:rsidR="00557BA3" w:rsidRPr="00D67DD6">
        <w:rPr>
          <w:lang w:val="fr-FR"/>
        </w:rPr>
        <w:t xml:space="preserve">aux </w:t>
      </w:r>
      <w:r w:rsidRPr="00D67DD6">
        <w:rPr>
          <w:lang w:val="fr-FR"/>
        </w:rPr>
        <w:t>sciences spéculatives (</w:t>
      </w:r>
      <w:r w:rsidRPr="00D67DD6">
        <w:rPr>
          <w:i/>
          <w:lang w:val="fr-FR"/>
        </w:rPr>
        <w:t>non est aliquid scientiarum speculativarum</w:t>
      </w:r>
      <w:r w:rsidRPr="00D67DD6">
        <w:rPr>
          <w:lang w:val="fr-FR"/>
        </w:rPr>
        <w:t>), mais il suit le cours des choses qui ont surgi naturellement (</w:t>
      </w:r>
      <w:r w:rsidRPr="00D67DD6">
        <w:rPr>
          <w:i/>
          <w:lang w:val="fr-FR"/>
        </w:rPr>
        <w:t>aliquid currens cursu rei generate naturaliter</w:t>
      </w:r>
      <w:r w:rsidRPr="00D67DD6">
        <w:rPr>
          <w:lang w:val="fr-FR"/>
        </w:rPr>
        <w:t xml:space="preserve">), et </w:t>
      </w:r>
      <w:r w:rsidR="00557BA3" w:rsidRPr="00D67DD6">
        <w:rPr>
          <w:lang w:val="fr-FR"/>
        </w:rPr>
        <w:t xml:space="preserve">à partir </w:t>
      </w:r>
      <w:r w:rsidRPr="00D67DD6">
        <w:rPr>
          <w:lang w:val="fr-FR"/>
        </w:rPr>
        <w:t>de la cognition des sciences spéculatives (</w:t>
      </w:r>
      <w:r w:rsidRPr="00D67DD6">
        <w:rPr>
          <w:i/>
          <w:lang w:val="fr-FR"/>
        </w:rPr>
        <w:t xml:space="preserve">a </w:t>
      </w:r>
      <w:r w:rsidRPr="00D67DD6">
        <w:rPr>
          <w:i/>
          <w:lang w:val="fr-FR"/>
        </w:rPr>
        <w:lastRenderedPageBreak/>
        <w:t>disciplina scientiarum speculativarum</w:t>
      </w:r>
      <w:r w:rsidRPr="00D67DD6">
        <w:rPr>
          <w:lang w:val="fr-FR"/>
        </w:rPr>
        <w:t xml:space="preserve">). Cette cognition n’est donc pas éloignée des hommes et ils peuvent </w:t>
      </w:r>
      <w:r w:rsidR="00557BA3" w:rsidRPr="00D67DD6">
        <w:rPr>
          <w:lang w:val="fr-FR"/>
        </w:rPr>
        <w:t xml:space="preserve">la </w:t>
      </w:r>
      <w:r w:rsidRPr="00D67DD6">
        <w:rPr>
          <w:lang w:val="fr-FR"/>
        </w:rPr>
        <w:t xml:space="preserve">connaître de cette manière, tout comme ils se forment dans les sciences théoriques. Mais il est nécessaire que </w:t>
      </w:r>
      <w:r w:rsidR="00557BA3" w:rsidRPr="00D67DD6">
        <w:rPr>
          <w:lang w:val="fr-FR"/>
        </w:rPr>
        <w:t xml:space="preserve">la </w:t>
      </w:r>
      <w:r w:rsidRPr="00D67DD6">
        <w:rPr>
          <w:lang w:val="fr-FR"/>
        </w:rPr>
        <w:t xml:space="preserve">connaissance </w:t>
      </w:r>
      <w:r w:rsidR="00557BA3" w:rsidRPr="00D67DD6">
        <w:rPr>
          <w:lang w:val="fr-FR"/>
        </w:rPr>
        <w:t>accordée</w:t>
      </w:r>
      <w:r w:rsidRPr="00D67DD6">
        <w:rPr>
          <w:lang w:val="fr-FR"/>
        </w:rPr>
        <w:t xml:space="preserve"> de cette manière provienne des sciences spéculatives et non d’autres. Les pensées erronées n’ont aucun rapport avec les </w:t>
      </w:r>
      <w:r w:rsidR="009D3B4A" w:rsidRPr="00D67DD6">
        <w:rPr>
          <w:lang w:val="fr-FR"/>
        </w:rPr>
        <w:t>évènements</w:t>
      </w:r>
      <w:r w:rsidRPr="00D67DD6">
        <w:rPr>
          <w:lang w:val="fr-FR"/>
        </w:rPr>
        <w:t xml:space="preserve"> naturels, car elles ne suivent pas le cours naturel des choses (</w:t>
      </w:r>
      <w:r w:rsidRPr="00D67DD6">
        <w:rPr>
          <w:i/>
          <w:lang w:val="fr-FR"/>
        </w:rPr>
        <w:t>non sunt aliquid currens cursu naturali</w:t>
      </w:r>
      <w:r w:rsidRPr="00D67DD6">
        <w:rPr>
          <w:lang w:val="fr-FR"/>
        </w:rPr>
        <w:t xml:space="preserve">) et ne sont pas liées à l’ordre naturel. Cela </w:t>
      </w:r>
      <w:r w:rsidR="00557BA3" w:rsidRPr="00D67DD6">
        <w:rPr>
          <w:lang w:val="fr-FR"/>
        </w:rPr>
        <w:t xml:space="preserve">produit </w:t>
      </w:r>
      <w:r w:rsidR="009A3C09" w:rsidRPr="00D67DD6">
        <w:rPr>
          <w:lang w:val="fr-FR"/>
        </w:rPr>
        <w:t>quelque chose imprévu</w:t>
      </w:r>
      <w:r w:rsidRPr="00D67DD6">
        <w:rPr>
          <w:lang w:val="fr-FR"/>
        </w:rPr>
        <w:t xml:space="preserve"> (</w:t>
      </w:r>
      <w:r w:rsidRPr="00D67DD6">
        <w:rPr>
          <w:i/>
          <w:lang w:val="fr-FR"/>
        </w:rPr>
        <w:t>aliquid quod non intendebatur</w:t>
      </w:r>
      <w:r w:rsidRPr="00D67DD6">
        <w:rPr>
          <w:lang w:val="fr-FR"/>
        </w:rPr>
        <w:t>) comme le sixième doigt ou les monstres dans la nature (</w:t>
      </w:r>
      <w:r w:rsidRPr="00D67DD6">
        <w:rPr>
          <w:i/>
          <w:lang w:val="fr-FR"/>
        </w:rPr>
        <w:t>sicut digitus sextus, et monstrum in creatura</w:t>
      </w:r>
      <w:r w:rsidRPr="00D67DD6">
        <w:rPr>
          <w:lang w:val="fr-FR"/>
        </w:rPr>
        <w:t xml:space="preserve">). »  </w:t>
      </w:r>
      <w:r w:rsidRPr="00D67DD6">
        <w:rPr>
          <w:rStyle w:val="Znakapoznpodarou"/>
          <w:lang w:val="fr-FR"/>
        </w:rPr>
        <w:footnoteReference w:id="255"/>
      </w:r>
    </w:p>
    <w:p w14:paraId="2F4D529D" w14:textId="77777777" w:rsidR="00EC7EA0" w:rsidRDefault="00CE6F64" w:rsidP="00CE6F64">
      <w:pPr>
        <w:rPr>
          <w:noProof w:val="0"/>
          <w:lang w:val="fr-FR" w:eastAsia="en-US"/>
        </w:rPr>
      </w:pPr>
      <w:r w:rsidRPr="00D67DD6">
        <w:rPr>
          <w:noProof w:val="0"/>
          <w:lang w:val="fr-FR" w:eastAsia="en-US"/>
        </w:rPr>
        <w:t xml:space="preserve">La notion générale d’intellect existe </w:t>
      </w:r>
      <w:r w:rsidR="0058248D" w:rsidRPr="00D67DD6">
        <w:rPr>
          <w:noProof w:val="0"/>
          <w:lang w:val="fr-FR" w:eastAsia="en-US"/>
        </w:rPr>
        <w:t xml:space="preserve">par rapport à la trajectoire de la compréhension métaphysique du monde </w:t>
      </w:r>
      <w:r w:rsidRPr="00D67DD6">
        <w:rPr>
          <w:noProof w:val="0"/>
          <w:lang w:val="fr-FR" w:eastAsia="en-US"/>
        </w:rPr>
        <w:t>(</w:t>
      </w:r>
      <w:r w:rsidRPr="00D67DD6">
        <w:rPr>
          <w:i/>
          <w:noProof w:val="0"/>
          <w:lang w:val="fr-FR" w:eastAsia="en-US"/>
        </w:rPr>
        <w:t>in hac intention</w:t>
      </w:r>
      <w:r w:rsidR="0058248D" w:rsidRPr="00D67DD6">
        <w:rPr>
          <w:i/>
          <w:noProof w:val="0"/>
          <w:lang w:val="fr-FR" w:eastAsia="en-US"/>
        </w:rPr>
        <w:t>e</w:t>
      </w:r>
      <w:r w:rsidRPr="00D67DD6">
        <w:rPr>
          <w:noProof w:val="0"/>
          <w:lang w:val="fr-FR" w:eastAsia="en-US"/>
        </w:rPr>
        <w:t xml:space="preserve">). </w:t>
      </w:r>
      <w:r w:rsidR="00F76D30" w:rsidRPr="00D67DD6">
        <w:rPr>
          <w:noProof w:val="0"/>
          <w:lang w:val="fr-FR" w:eastAsia="en-US"/>
        </w:rPr>
        <w:t xml:space="preserve">Cette compréhension </w:t>
      </w:r>
      <w:r w:rsidR="001933E9" w:rsidRPr="00D67DD6">
        <w:rPr>
          <w:noProof w:val="0"/>
          <w:lang w:val="fr-FR" w:eastAsia="en-US"/>
        </w:rPr>
        <w:t xml:space="preserve">suit </w:t>
      </w:r>
      <w:r w:rsidR="00F76D30" w:rsidRPr="00D67DD6">
        <w:rPr>
          <w:noProof w:val="0"/>
          <w:lang w:val="fr-FR" w:eastAsia="en-US"/>
        </w:rPr>
        <w:t>l</w:t>
      </w:r>
      <w:r w:rsidR="0083047B" w:rsidRPr="00D67DD6">
        <w:rPr>
          <w:noProof w:val="0"/>
          <w:lang w:val="fr-FR" w:eastAsia="en-US"/>
        </w:rPr>
        <w:t>’</w:t>
      </w:r>
      <w:r w:rsidR="00F76D30" w:rsidRPr="00D67DD6">
        <w:rPr>
          <w:noProof w:val="0"/>
          <w:lang w:val="fr-FR" w:eastAsia="en-US"/>
        </w:rPr>
        <w:t xml:space="preserve">ordre </w:t>
      </w:r>
      <w:r w:rsidR="001933E9" w:rsidRPr="00D67DD6">
        <w:rPr>
          <w:noProof w:val="0"/>
          <w:lang w:val="fr-FR" w:eastAsia="en-US"/>
        </w:rPr>
        <w:t xml:space="preserve">naturel </w:t>
      </w:r>
      <w:r w:rsidRPr="00D67DD6">
        <w:rPr>
          <w:noProof w:val="0"/>
          <w:lang w:val="fr-FR" w:eastAsia="en-US"/>
        </w:rPr>
        <w:t>des choses</w:t>
      </w:r>
      <w:r w:rsidR="00092B96" w:rsidRPr="00D67DD6">
        <w:rPr>
          <w:noProof w:val="0"/>
          <w:lang w:val="fr-FR" w:eastAsia="en-US"/>
        </w:rPr>
        <w:t xml:space="preserve"> (</w:t>
      </w:r>
      <w:r w:rsidR="00092B96" w:rsidRPr="00D67DD6">
        <w:rPr>
          <w:i/>
          <w:noProof w:val="0"/>
          <w:lang w:val="fr-FR" w:eastAsia="en-US"/>
        </w:rPr>
        <w:t>currens cursu rei generate naturaliter</w:t>
      </w:r>
      <w:r w:rsidR="00092B96" w:rsidRPr="00D67DD6">
        <w:rPr>
          <w:noProof w:val="0"/>
          <w:lang w:val="fr-FR" w:eastAsia="en-US"/>
        </w:rPr>
        <w:t>)</w:t>
      </w:r>
      <w:r w:rsidR="00F76D30" w:rsidRPr="00D67DD6">
        <w:rPr>
          <w:noProof w:val="0"/>
          <w:lang w:val="fr-FR" w:eastAsia="en-US"/>
        </w:rPr>
        <w:t xml:space="preserve">. Leur </w:t>
      </w:r>
      <w:r w:rsidR="006322BB" w:rsidRPr="00D67DD6">
        <w:rPr>
          <w:noProof w:val="0"/>
          <w:lang w:val="fr-FR" w:eastAsia="en-US"/>
        </w:rPr>
        <w:t>connais</w:t>
      </w:r>
      <w:r w:rsidR="0083047B" w:rsidRPr="00D67DD6">
        <w:rPr>
          <w:noProof w:val="0"/>
          <w:lang w:val="fr-FR" w:eastAsia="en-US"/>
        </w:rPr>
        <w:t>s</w:t>
      </w:r>
      <w:r w:rsidR="006322BB" w:rsidRPr="00D67DD6">
        <w:rPr>
          <w:noProof w:val="0"/>
          <w:lang w:val="fr-FR" w:eastAsia="en-US"/>
        </w:rPr>
        <w:t xml:space="preserve">ance </w:t>
      </w:r>
      <w:r w:rsidRPr="00D67DD6">
        <w:rPr>
          <w:noProof w:val="0"/>
          <w:lang w:val="fr-FR" w:eastAsia="en-US"/>
        </w:rPr>
        <w:t>constitue l</w:t>
      </w:r>
      <w:r w:rsidR="006322BB" w:rsidRPr="00D67DD6">
        <w:rPr>
          <w:noProof w:val="0"/>
          <w:lang w:val="fr-FR" w:eastAsia="en-US"/>
        </w:rPr>
        <w:t>e fondement c</w:t>
      </w:r>
      <w:r w:rsidRPr="00D67DD6">
        <w:rPr>
          <w:noProof w:val="0"/>
          <w:lang w:val="fr-FR" w:eastAsia="en-US"/>
        </w:rPr>
        <w:t>ogniti</w:t>
      </w:r>
      <w:r w:rsidR="0083047B" w:rsidRPr="00D67DD6">
        <w:rPr>
          <w:noProof w:val="0"/>
          <w:lang w:val="fr-FR" w:eastAsia="en-US"/>
        </w:rPr>
        <w:t>f</w:t>
      </w:r>
      <w:r w:rsidRPr="00D67DD6">
        <w:rPr>
          <w:noProof w:val="0"/>
          <w:lang w:val="fr-FR" w:eastAsia="en-US"/>
        </w:rPr>
        <w:t xml:space="preserve"> </w:t>
      </w:r>
      <w:r w:rsidR="00AD3F7E" w:rsidRPr="00D67DD6">
        <w:rPr>
          <w:noProof w:val="0"/>
          <w:lang w:val="fr-FR" w:eastAsia="en-US"/>
        </w:rPr>
        <w:t>d</w:t>
      </w:r>
      <w:r w:rsidRPr="00D67DD6">
        <w:rPr>
          <w:noProof w:val="0"/>
          <w:lang w:val="fr-FR" w:eastAsia="en-US"/>
        </w:rPr>
        <w:t>es sciences théoriques (</w:t>
      </w:r>
      <w:r w:rsidRPr="00D67DD6">
        <w:rPr>
          <w:i/>
          <w:noProof w:val="0"/>
          <w:lang w:val="fr-FR" w:eastAsia="en-US"/>
        </w:rPr>
        <w:t>a disciplina scientiarum speculativarum</w:t>
      </w:r>
      <w:r w:rsidRPr="00D67DD6">
        <w:rPr>
          <w:noProof w:val="0"/>
          <w:lang w:val="fr-FR" w:eastAsia="en-US"/>
        </w:rPr>
        <w:t>). La citation confirme que nous devons voir le monde dans la perspe</w:t>
      </w:r>
      <w:r w:rsidR="00092B96" w:rsidRPr="00D67DD6">
        <w:rPr>
          <w:noProof w:val="0"/>
          <w:lang w:val="fr-FR" w:eastAsia="en-US"/>
        </w:rPr>
        <w:t>ctive des sciences spéculatives</w:t>
      </w:r>
      <w:r w:rsidR="00F94781" w:rsidRPr="00D67DD6">
        <w:rPr>
          <w:noProof w:val="0"/>
          <w:lang w:val="fr-FR" w:eastAsia="en-US"/>
        </w:rPr>
        <w:t>. L</w:t>
      </w:r>
      <w:r w:rsidRPr="00D67DD6">
        <w:rPr>
          <w:noProof w:val="0"/>
          <w:lang w:val="fr-FR" w:eastAsia="en-US"/>
        </w:rPr>
        <w:t xml:space="preserve">a première science </w:t>
      </w:r>
      <w:r w:rsidR="00F94781" w:rsidRPr="00D67DD6">
        <w:rPr>
          <w:noProof w:val="0"/>
          <w:lang w:val="fr-FR" w:eastAsia="en-US"/>
        </w:rPr>
        <w:t xml:space="preserve">prend sa source dans </w:t>
      </w:r>
      <w:r w:rsidR="00E84D40" w:rsidRPr="00D67DD6">
        <w:rPr>
          <w:noProof w:val="0"/>
          <w:lang w:val="fr-FR" w:eastAsia="en-US"/>
        </w:rPr>
        <w:t xml:space="preserve">le monde des </w:t>
      </w:r>
      <w:r w:rsidR="00F94781" w:rsidRPr="00D67DD6">
        <w:rPr>
          <w:noProof w:val="0"/>
          <w:lang w:val="fr-FR" w:eastAsia="en-US"/>
        </w:rPr>
        <w:t>substance</w:t>
      </w:r>
      <w:r w:rsidR="00E84D40" w:rsidRPr="00D67DD6">
        <w:rPr>
          <w:noProof w:val="0"/>
          <w:lang w:val="fr-FR" w:eastAsia="en-US"/>
        </w:rPr>
        <w:t>s</w:t>
      </w:r>
      <w:r w:rsidR="00F94781" w:rsidRPr="00D67DD6">
        <w:rPr>
          <w:noProof w:val="0"/>
          <w:lang w:val="fr-FR" w:eastAsia="en-US"/>
        </w:rPr>
        <w:t xml:space="preserve"> réelle</w:t>
      </w:r>
      <w:r w:rsidR="00E84D40" w:rsidRPr="00D67DD6">
        <w:rPr>
          <w:noProof w:val="0"/>
          <w:lang w:val="fr-FR" w:eastAsia="en-US"/>
        </w:rPr>
        <w:t>s</w:t>
      </w:r>
      <w:r w:rsidRPr="00D67DD6">
        <w:rPr>
          <w:noProof w:val="0"/>
          <w:lang w:val="fr-FR" w:eastAsia="en-US"/>
        </w:rPr>
        <w:t>. Cette « méta-physique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méta-physique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 critique et réaliste est donnée par l’</w:t>
      </w:r>
      <w:r w:rsidR="00095CDD" w:rsidRPr="00D67DD6">
        <w:rPr>
          <w:noProof w:val="0"/>
          <w:lang w:val="fr-FR" w:eastAsia="en-US"/>
        </w:rPr>
        <w:t>actualisation</w:t>
      </w:r>
      <w:r w:rsidRPr="00D67DD6">
        <w:rPr>
          <w:noProof w:val="0"/>
          <w:lang w:val="fr-FR" w:eastAsia="en-US"/>
        </w:rPr>
        <w:t xml:space="preserve"> du sens de </w:t>
      </w:r>
      <w:r w:rsidR="00223043" w:rsidRPr="00D67DD6">
        <w:rPr>
          <w:noProof w:val="0"/>
          <w:lang w:val="fr-FR" w:eastAsia="en-US"/>
        </w:rPr>
        <w:t>l’existant</w:t>
      </w:r>
      <w:r w:rsidRPr="00D67DD6">
        <w:rPr>
          <w:noProof w:val="0"/>
          <w:lang w:val="fr-FR" w:eastAsia="en-US"/>
        </w:rPr>
        <w:t xml:space="preserve"> </w:t>
      </w:r>
      <w:r w:rsidR="0083047B" w:rsidRPr="00D67DD6">
        <w:rPr>
          <w:noProof w:val="0"/>
          <w:lang w:val="fr-FR" w:eastAsia="en-US"/>
        </w:rPr>
        <w:t>vu e</w:t>
      </w:r>
      <w:r w:rsidRPr="00D67DD6">
        <w:rPr>
          <w:noProof w:val="0"/>
          <w:lang w:val="fr-FR" w:eastAsia="en-US"/>
        </w:rPr>
        <w:t xml:space="preserve">n face ; par conséquent, la première science présuppose la biologie et la physique. </w:t>
      </w:r>
      <w:r w:rsidR="009E375B" w:rsidRPr="00D67DD6">
        <w:rPr>
          <w:noProof w:val="0"/>
          <w:lang w:val="fr-FR" w:eastAsia="en-US"/>
        </w:rPr>
        <w:t xml:space="preserve">C’est pourquoi le Commentateur rejette la conception spéculative de la science d’Avicenne, qui </w:t>
      </w:r>
      <w:r w:rsidR="0083047B" w:rsidRPr="00D67DD6">
        <w:rPr>
          <w:noProof w:val="0"/>
          <w:lang w:val="fr-FR" w:eastAsia="en-US"/>
        </w:rPr>
        <w:t xml:space="preserve">commence </w:t>
      </w:r>
      <w:r w:rsidR="009E375B" w:rsidRPr="00D67DD6">
        <w:rPr>
          <w:noProof w:val="0"/>
          <w:lang w:val="fr-FR" w:eastAsia="en-US"/>
        </w:rPr>
        <w:t xml:space="preserve">par la production de l’existant du troisième genre. </w:t>
      </w:r>
      <w:r w:rsidRPr="00D67DD6">
        <w:rPr>
          <w:noProof w:val="0"/>
          <w:lang w:val="fr-FR" w:eastAsia="en-US"/>
        </w:rPr>
        <w:t xml:space="preserve">La citation souligne la proportion fondamentale entre la cognition intellectuelle et la cognition sensuelle. Sans </w:t>
      </w:r>
      <w:r w:rsidR="008B5E19" w:rsidRPr="00D67DD6">
        <w:rPr>
          <w:noProof w:val="0"/>
          <w:lang w:val="fr-FR" w:eastAsia="en-US"/>
        </w:rPr>
        <w:t>cette continuité, les sciences</w:t>
      </w:r>
      <w:r w:rsidRPr="00D67DD6">
        <w:rPr>
          <w:noProof w:val="0"/>
          <w:lang w:val="fr-FR" w:eastAsia="en-US"/>
        </w:rPr>
        <w:t xml:space="preserve"> sont </w:t>
      </w:r>
      <w:r w:rsidR="001E367C" w:rsidRPr="00D67DD6">
        <w:rPr>
          <w:noProof w:val="0"/>
          <w:lang w:val="fr-FR" w:eastAsia="en-US"/>
        </w:rPr>
        <w:t xml:space="preserve">vidées </w:t>
      </w:r>
      <w:r w:rsidRPr="00D67DD6">
        <w:rPr>
          <w:noProof w:val="0"/>
          <w:lang w:val="fr-FR" w:eastAsia="en-US"/>
        </w:rPr>
        <w:t>de la vérité comme correspondance, qui est donnée par l’</w:t>
      </w:r>
      <w:r w:rsidR="00095CDD" w:rsidRPr="00D67DD6">
        <w:rPr>
          <w:noProof w:val="0"/>
          <w:lang w:val="fr-FR" w:eastAsia="en-US"/>
        </w:rPr>
        <w:t>actualisation</w:t>
      </w:r>
      <w:r w:rsidRPr="00D67DD6">
        <w:rPr>
          <w:noProof w:val="0"/>
          <w:lang w:val="fr-FR" w:eastAsia="en-US"/>
        </w:rPr>
        <w:t xml:space="preserve"> des sens et </w:t>
      </w:r>
      <w:r w:rsidR="0083047B" w:rsidRPr="00D67DD6">
        <w:rPr>
          <w:noProof w:val="0"/>
          <w:lang w:val="fr-FR" w:eastAsia="en-US"/>
        </w:rPr>
        <w:t xml:space="preserve">actualise ensuite </w:t>
      </w:r>
      <w:r w:rsidRPr="00D67DD6">
        <w:rPr>
          <w:noProof w:val="0"/>
          <w:lang w:val="fr-FR" w:eastAsia="en-US"/>
        </w:rPr>
        <w:t>le processus d’abstraction au niveau de l’intellect. L’</w:t>
      </w:r>
      <w:r w:rsidR="00095CDD" w:rsidRPr="00D67DD6">
        <w:rPr>
          <w:noProof w:val="0"/>
          <w:lang w:val="fr-FR" w:eastAsia="en-US"/>
        </w:rPr>
        <w:t>actualisation</w:t>
      </w:r>
      <w:r w:rsidR="007D6FD6" w:rsidRPr="00D67DD6">
        <w:rPr>
          <w:noProof w:val="0"/>
          <w:lang w:val="fr-FR" w:eastAsia="en-US"/>
        </w:rPr>
        <w:t xml:space="preserve"> </w:t>
      </w:r>
      <w:r w:rsidR="0083047B" w:rsidRPr="00D67DD6">
        <w:rPr>
          <w:noProof w:val="0"/>
          <w:lang w:val="fr-FR" w:eastAsia="en-US"/>
        </w:rPr>
        <w:t xml:space="preserve">du sens </w:t>
      </w:r>
      <w:r w:rsidR="00801E65" w:rsidRPr="00D67DD6">
        <w:rPr>
          <w:noProof w:val="0"/>
          <w:lang w:val="fr-FR" w:eastAsia="en-US"/>
        </w:rPr>
        <w:t xml:space="preserve">de </w:t>
      </w:r>
      <w:r w:rsidR="007D6FD6" w:rsidRPr="00D67DD6">
        <w:rPr>
          <w:noProof w:val="0"/>
          <w:lang w:val="fr-FR" w:eastAsia="en-US"/>
        </w:rPr>
        <w:t>face</w:t>
      </w:r>
      <w:r w:rsidRPr="00D67DD6">
        <w:rPr>
          <w:noProof w:val="0"/>
          <w:lang w:val="fr-FR" w:eastAsia="en-US"/>
        </w:rPr>
        <w:fldChar w:fldCharType="begin"/>
      </w:r>
      <w:r w:rsidRPr="00D67DD6">
        <w:rPr>
          <w:noProof w:val="0"/>
          <w:lang w:val="fr-FR"/>
        </w:rPr>
        <w:instrText xml:space="preserve"> XE "</w:instrText>
      </w:r>
      <w:r w:rsidR="00095CDD" w:rsidRPr="00D67DD6">
        <w:rPr>
          <w:noProof w:val="0"/>
          <w:lang w:val="fr-FR" w:eastAsia="en-US"/>
        </w:rPr>
        <w:instrText>actualisation</w:instrText>
      </w:r>
      <w:r w:rsidR="007D6FD6" w:rsidRPr="00D67DD6">
        <w:rPr>
          <w:noProof w:val="0"/>
          <w:lang w:val="fr-FR" w:eastAsia="en-US"/>
        </w:rPr>
        <w:instrText xml:space="preserve"> </w:instrText>
      </w:r>
      <w:r w:rsidR="00E52BEA" w:rsidRPr="00D67DD6">
        <w:rPr>
          <w:noProof w:val="0"/>
          <w:lang w:val="fr-FR" w:eastAsia="en-US"/>
        </w:rPr>
        <w:instrText>de face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montre d’où vient l’actualité de la cognition scientifique et donc </w:t>
      </w:r>
      <w:r w:rsidR="0083047B" w:rsidRPr="00D67DD6">
        <w:rPr>
          <w:noProof w:val="0"/>
          <w:lang w:val="fr-FR" w:eastAsia="en-US"/>
        </w:rPr>
        <w:t xml:space="preserve">le fondement </w:t>
      </w:r>
      <w:r w:rsidRPr="00D67DD6">
        <w:rPr>
          <w:noProof w:val="0"/>
          <w:lang w:val="fr-FR" w:eastAsia="en-US"/>
        </w:rPr>
        <w:t xml:space="preserve">de la métaphysique comme première science. L’erreur n’a aucune </w:t>
      </w:r>
      <w:r w:rsidR="0083047B" w:rsidRPr="00D67DD6">
        <w:rPr>
          <w:noProof w:val="0"/>
          <w:lang w:val="fr-FR" w:eastAsia="en-US"/>
        </w:rPr>
        <w:t>permanence</w:t>
      </w:r>
      <w:r w:rsidRPr="00D67DD6">
        <w:rPr>
          <w:noProof w:val="0"/>
          <w:lang w:val="fr-FR" w:eastAsia="en-US"/>
        </w:rPr>
        <w:t xml:space="preserve"> </w:t>
      </w:r>
      <w:r w:rsidR="0083047B" w:rsidRPr="00D67DD6">
        <w:rPr>
          <w:noProof w:val="0"/>
          <w:lang w:val="fr-FR" w:eastAsia="en-US"/>
        </w:rPr>
        <w:t xml:space="preserve">dans </w:t>
      </w:r>
      <w:r w:rsidRPr="00D67DD6">
        <w:rPr>
          <w:noProof w:val="0"/>
          <w:lang w:val="fr-FR" w:eastAsia="en-US"/>
        </w:rPr>
        <w:t xml:space="preserve">la réalité et </w:t>
      </w:r>
      <w:r w:rsidR="0083047B" w:rsidRPr="00D67DD6">
        <w:rPr>
          <w:noProof w:val="0"/>
          <w:lang w:val="fr-FR" w:eastAsia="en-US"/>
        </w:rPr>
        <w:t xml:space="preserve">il </w:t>
      </w:r>
      <w:r w:rsidRPr="00D67DD6">
        <w:rPr>
          <w:noProof w:val="0"/>
          <w:lang w:val="fr-FR" w:eastAsia="en-US"/>
        </w:rPr>
        <w:t>périt nécessairement en raison du manque d</w:t>
      </w:r>
      <w:r w:rsidR="0083047B" w:rsidRPr="00D67DD6">
        <w:rPr>
          <w:noProof w:val="0"/>
          <w:lang w:val="fr-FR" w:eastAsia="en-US"/>
        </w:rPr>
        <w:t>e correspond</w:t>
      </w:r>
      <w:r w:rsidR="00161DF0" w:rsidRPr="00D67DD6">
        <w:rPr>
          <w:noProof w:val="0"/>
          <w:lang w:val="fr-FR" w:eastAsia="en-US"/>
        </w:rPr>
        <w:t>a</w:t>
      </w:r>
      <w:r w:rsidR="0083047B" w:rsidRPr="00D67DD6">
        <w:rPr>
          <w:noProof w:val="0"/>
          <w:lang w:val="fr-FR" w:eastAsia="en-US"/>
        </w:rPr>
        <w:t>nce vraie</w:t>
      </w:r>
      <w:r w:rsidRPr="00D67DD6">
        <w:rPr>
          <w:noProof w:val="0"/>
          <w:lang w:val="fr-FR" w:eastAsia="en-US"/>
        </w:rPr>
        <w:t xml:space="preserve"> (</w:t>
      </w:r>
      <w:r w:rsidRPr="00D67DD6">
        <w:rPr>
          <w:i/>
          <w:noProof w:val="0"/>
          <w:lang w:val="fr-FR" w:eastAsia="en-US"/>
        </w:rPr>
        <w:t>impossibile est ut habeant continuationem</w:t>
      </w:r>
      <w:r w:rsidRPr="00D67DD6">
        <w:rPr>
          <w:noProof w:val="0"/>
          <w:lang w:val="fr-FR" w:eastAsia="en-US"/>
        </w:rPr>
        <w:t>). Les produits de l’intellect faux sont des monstres, car le sommeil de l’esprit objectif moderne provoque les cauchemars capricieux de Goya. La trajectoire ontologique de la compréhension suit la direction de la cognition correctement interprétée et, par conséquent, elle détermine la manière dont nous faisons l</w:t>
      </w:r>
      <w:r w:rsidR="0083047B" w:rsidRPr="00D67DD6">
        <w:rPr>
          <w:noProof w:val="0"/>
          <w:lang w:val="fr-FR" w:eastAsia="en-US"/>
        </w:rPr>
        <w:t>’intellection</w:t>
      </w:r>
      <w:r w:rsidRPr="00D67DD6">
        <w:rPr>
          <w:noProof w:val="0"/>
          <w:lang w:val="fr-FR" w:eastAsia="en-US"/>
        </w:rPr>
        <w:t xml:space="preserve">. Ce fait </w:t>
      </w:r>
      <w:r w:rsidRPr="00D67DD6">
        <w:rPr>
          <w:noProof w:val="0"/>
          <w:lang w:val="fr-FR" w:eastAsia="en-US"/>
        </w:rPr>
        <w:lastRenderedPageBreak/>
        <w:t xml:space="preserve">herméneutique </w:t>
      </w:r>
      <w:r w:rsidR="0083047B" w:rsidRPr="00D67DD6">
        <w:rPr>
          <w:noProof w:val="0"/>
          <w:lang w:val="fr-FR" w:eastAsia="en-US"/>
        </w:rPr>
        <w:t xml:space="preserve">détient une </w:t>
      </w:r>
      <w:r w:rsidRPr="00D67DD6">
        <w:rPr>
          <w:noProof w:val="0"/>
          <w:lang w:val="fr-FR" w:eastAsia="en-US"/>
        </w:rPr>
        <w:t xml:space="preserve">conséquence fondamentale en matière de la connaissance, car l’époque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xml:space="preserve"> </w:t>
      </w:r>
      <w:r w:rsidR="0073289E" w:rsidRPr="00D67DD6">
        <w:rPr>
          <w:noProof w:val="0"/>
          <w:lang w:val="fr-FR" w:eastAsia="en-US"/>
        </w:rPr>
        <w:t>produis</w:t>
      </w:r>
      <w:r w:rsidR="0083047B" w:rsidRPr="00D67DD6">
        <w:rPr>
          <w:noProof w:val="0"/>
          <w:lang w:val="fr-FR" w:eastAsia="en-US"/>
        </w:rPr>
        <w:t>it</w:t>
      </w:r>
      <w:r w:rsidR="0073289E" w:rsidRPr="00D67DD6">
        <w:rPr>
          <w:noProof w:val="0"/>
          <w:lang w:val="fr-FR" w:eastAsia="en-US"/>
        </w:rPr>
        <w:t xml:space="preserve"> la premi</w:t>
      </w:r>
      <w:r w:rsidR="003C517C" w:rsidRPr="00D67DD6">
        <w:rPr>
          <w:noProof w:val="0"/>
          <w:lang w:val="fr-FR" w:eastAsia="en-US"/>
        </w:rPr>
        <w:t>è</w:t>
      </w:r>
      <w:r w:rsidR="0073289E" w:rsidRPr="00D67DD6">
        <w:rPr>
          <w:noProof w:val="0"/>
          <w:lang w:val="fr-FR" w:eastAsia="en-US"/>
        </w:rPr>
        <w:t xml:space="preserve">re forme du </w:t>
      </w:r>
      <w:r w:rsidRPr="00D67DD6">
        <w:rPr>
          <w:noProof w:val="0"/>
          <w:lang w:val="fr-FR" w:eastAsia="en-US"/>
        </w:rPr>
        <w:t xml:space="preserve">nihilisme métaphysique. </w:t>
      </w:r>
      <w:r w:rsidR="0073289E" w:rsidRPr="00D67DD6">
        <w:rPr>
          <w:noProof w:val="0"/>
          <w:lang w:val="fr-FR" w:eastAsia="en-US"/>
        </w:rPr>
        <w:t>Aujou</w:t>
      </w:r>
      <w:r w:rsidR="007B0B69" w:rsidRPr="00D67DD6">
        <w:rPr>
          <w:noProof w:val="0"/>
          <w:lang w:val="fr-FR" w:eastAsia="en-US"/>
        </w:rPr>
        <w:t>r</w:t>
      </w:r>
      <w:r w:rsidR="0073289E" w:rsidRPr="00D67DD6">
        <w:rPr>
          <w:noProof w:val="0"/>
          <w:lang w:val="fr-FR" w:eastAsia="en-US"/>
        </w:rPr>
        <w:t>d</w:t>
      </w:r>
      <w:r w:rsidR="00AF79D0" w:rsidRPr="00D67DD6">
        <w:rPr>
          <w:noProof w:val="0"/>
          <w:lang w:val="fr-FR" w:eastAsia="en-US"/>
        </w:rPr>
        <w:t>’</w:t>
      </w:r>
      <w:r w:rsidR="0073289E" w:rsidRPr="00D67DD6">
        <w:rPr>
          <w:noProof w:val="0"/>
          <w:lang w:val="fr-FR" w:eastAsia="en-US"/>
        </w:rPr>
        <w:t>hui</w:t>
      </w:r>
      <w:r w:rsidRPr="00D67DD6">
        <w:rPr>
          <w:noProof w:val="0"/>
          <w:lang w:val="fr-FR" w:eastAsia="en-US"/>
        </w:rPr>
        <w:t>, les simulacres fondamentaux de la modernité</w:t>
      </w:r>
      <w:r w:rsidR="00D04BB2" w:rsidRPr="00D67DD6">
        <w:rPr>
          <w:noProof w:val="0"/>
          <w:lang w:val="fr-FR" w:eastAsia="en-US"/>
        </w:rPr>
        <w:t xml:space="preserve"> </w:t>
      </w:r>
      <w:r w:rsidR="00FA01CF" w:rsidRPr="00D67DD6">
        <w:rPr>
          <w:noProof w:val="0"/>
          <w:lang w:val="fr-FR" w:eastAsia="en-US"/>
        </w:rPr>
        <w:t>—</w:t>
      </w:r>
      <w:r w:rsidR="0083047B" w:rsidRPr="00D67DD6">
        <w:rPr>
          <w:noProof w:val="0"/>
          <w:lang w:val="fr-FR" w:eastAsia="en-US"/>
        </w:rPr>
        <w:t xml:space="preserve"> </w:t>
      </w:r>
      <w:r w:rsidRPr="00D67DD6">
        <w:rPr>
          <w:noProof w:val="0"/>
          <w:lang w:val="fr-FR" w:eastAsia="en-US"/>
        </w:rPr>
        <w:t>le sujet divin moderne, le sujet humain moderne et la vérité comme évidence objective</w:t>
      </w:r>
      <w:r w:rsidR="00D04BB2" w:rsidRPr="00D67DD6">
        <w:rPr>
          <w:noProof w:val="0"/>
          <w:lang w:val="fr-FR" w:eastAsia="en-US"/>
        </w:rPr>
        <w:t xml:space="preserve"> </w:t>
      </w:r>
      <w:r w:rsidR="00FA01CF" w:rsidRPr="00D67DD6">
        <w:rPr>
          <w:noProof w:val="0"/>
          <w:lang w:val="fr-FR" w:eastAsia="en-US"/>
        </w:rPr>
        <w:t>—</w:t>
      </w:r>
      <w:r w:rsidR="0083047B" w:rsidRPr="00D67DD6">
        <w:rPr>
          <w:noProof w:val="0"/>
          <w:lang w:val="fr-FR" w:eastAsia="en-US"/>
        </w:rPr>
        <w:t xml:space="preserve"> </w:t>
      </w:r>
      <w:r w:rsidRPr="00D67DD6">
        <w:rPr>
          <w:noProof w:val="0"/>
          <w:lang w:val="fr-FR" w:eastAsia="en-US"/>
        </w:rPr>
        <w:t xml:space="preserve">disparaissent progressivement dans </w:t>
      </w:r>
      <w:r w:rsidR="003D2149" w:rsidRPr="00D67DD6">
        <w:rPr>
          <w:noProof w:val="0"/>
          <w:lang w:val="fr-FR" w:eastAsia="en-US"/>
        </w:rPr>
        <w:t xml:space="preserve">le royaume de </w:t>
      </w:r>
      <w:r w:rsidRPr="00D67DD6">
        <w:rPr>
          <w:noProof w:val="0"/>
          <w:lang w:val="fr-FR" w:eastAsia="en-US"/>
        </w:rPr>
        <w:t xml:space="preserve">Léthé. </w:t>
      </w:r>
      <w:r w:rsidR="00223043" w:rsidRPr="00D67DD6">
        <w:rPr>
          <w:noProof w:val="0"/>
          <w:lang w:val="fr-FR" w:eastAsia="en-US"/>
        </w:rPr>
        <w:t>L’existant</w:t>
      </w:r>
      <w:r w:rsidRPr="00D67DD6">
        <w:rPr>
          <w:noProof w:val="0"/>
          <w:lang w:val="fr-FR" w:eastAsia="en-US"/>
        </w:rPr>
        <w:t xml:space="preserve"> du troisième type et les « intuit</w:t>
      </w:r>
      <w:r w:rsidR="00D25033" w:rsidRPr="00D67DD6">
        <w:rPr>
          <w:noProof w:val="0"/>
          <w:lang w:val="fr-FR" w:eastAsia="en-US"/>
        </w:rPr>
        <w:t>ions » similaires des illuminés</w:t>
      </w:r>
      <w:r w:rsidRPr="00D67DD6">
        <w:rPr>
          <w:noProof w:val="0"/>
          <w:lang w:val="fr-FR" w:eastAsia="en-US"/>
        </w:rPr>
        <w:t xml:space="preserve"> néoplatoniciens ne suivent pas l’ordre de la réalité dans le modèle de la proportionnalité (</w:t>
      </w:r>
      <w:r w:rsidRPr="00D67DD6">
        <w:rPr>
          <w:i/>
          <w:noProof w:val="0"/>
          <w:lang w:val="fr-FR" w:eastAsia="en-US"/>
        </w:rPr>
        <w:t>non sunt aliquid currens cursu naturali</w:t>
      </w:r>
      <w:r w:rsidRPr="00D67DD6">
        <w:rPr>
          <w:noProof w:val="0"/>
          <w:lang w:val="fr-FR" w:eastAsia="en-US"/>
        </w:rPr>
        <w:t>)</w:t>
      </w:r>
      <w:r w:rsidR="00FA01CF" w:rsidRPr="00D67DD6">
        <w:rPr>
          <w:noProof w:val="0"/>
          <w:lang w:val="fr-FR" w:eastAsia="en-US"/>
        </w:rPr>
        <w:t>. Il</w:t>
      </w:r>
      <w:r w:rsidRPr="00D67DD6">
        <w:rPr>
          <w:noProof w:val="0"/>
          <w:lang w:val="fr-FR" w:eastAsia="en-US"/>
        </w:rPr>
        <w:t xml:space="preserve">s ne sont valables que de manière contingente </w:t>
      </w:r>
      <w:r w:rsidR="00FA01CF" w:rsidRPr="00D67DD6">
        <w:rPr>
          <w:noProof w:val="0"/>
          <w:lang w:val="fr-FR" w:eastAsia="en-US"/>
        </w:rPr>
        <w:t xml:space="preserve">et erronée </w:t>
      </w:r>
      <w:r w:rsidRPr="00D67DD6">
        <w:rPr>
          <w:noProof w:val="0"/>
          <w:lang w:val="fr-FR" w:eastAsia="en-US"/>
        </w:rPr>
        <w:t>(</w:t>
      </w:r>
      <w:r w:rsidRPr="00D67DD6">
        <w:rPr>
          <w:i/>
          <w:noProof w:val="0"/>
          <w:lang w:val="fr-FR" w:eastAsia="en-US"/>
        </w:rPr>
        <w:t>aliquid quod non intendebatur</w:t>
      </w:r>
      <w:r w:rsidR="003248BA">
        <w:rPr>
          <w:noProof w:val="0"/>
          <w:lang w:val="fr-FR" w:eastAsia="en-US"/>
        </w:rPr>
        <w:t xml:space="preserve">). </w:t>
      </w:r>
      <w:r w:rsidR="00FA01CF" w:rsidRPr="00D67DD6">
        <w:rPr>
          <w:noProof w:val="0"/>
          <w:lang w:val="fr-FR" w:eastAsia="en-US"/>
        </w:rPr>
        <w:t>L</w:t>
      </w:r>
      <w:r w:rsidRPr="00D67DD6">
        <w:rPr>
          <w:noProof w:val="0"/>
          <w:lang w:val="fr-FR" w:eastAsia="en-US"/>
        </w:rPr>
        <w:t xml:space="preserve">e royaume </w:t>
      </w:r>
      <w:r w:rsidR="003248BA">
        <w:rPr>
          <w:noProof w:val="0"/>
          <w:lang w:val="fr-FR" w:eastAsia="en-US"/>
        </w:rPr>
        <w:t xml:space="preserve">médiatique </w:t>
      </w:r>
      <w:r w:rsidR="00A86781" w:rsidRPr="00D67DD6">
        <w:rPr>
          <w:noProof w:val="0"/>
          <w:lang w:val="fr-FR" w:eastAsia="en-US"/>
        </w:rPr>
        <w:t xml:space="preserve">de </w:t>
      </w:r>
      <w:r w:rsidR="001930B0" w:rsidRPr="00D67DD6">
        <w:rPr>
          <w:i/>
          <w:noProof w:val="0"/>
          <w:lang w:val="fr-FR" w:eastAsia="en-US"/>
        </w:rPr>
        <w:t>Modernorum</w:t>
      </w:r>
      <w:r w:rsidR="00FA01CF" w:rsidRPr="00D67DD6">
        <w:rPr>
          <w:noProof w:val="0"/>
          <w:lang w:val="fr-FR" w:eastAsia="en-US"/>
        </w:rPr>
        <w:t xml:space="preserve"> </w:t>
      </w:r>
      <w:r w:rsidRPr="00D67DD6">
        <w:rPr>
          <w:noProof w:val="0"/>
          <w:lang w:val="fr-FR" w:eastAsia="en-US"/>
        </w:rPr>
        <w:t>est dirigé par les déesses de la Vengeance et du Chaos</w:t>
      </w:r>
      <w:r w:rsidR="00FA01CF" w:rsidRPr="00D67DD6">
        <w:rPr>
          <w:noProof w:val="0"/>
          <w:lang w:val="fr-FR" w:eastAsia="en-US"/>
        </w:rPr>
        <w:t>. L</w:t>
      </w:r>
      <w:r w:rsidRPr="00D67DD6">
        <w:rPr>
          <w:noProof w:val="0"/>
          <w:lang w:val="fr-FR" w:eastAsia="en-US"/>
        </w:rPr>
        <w:t>’ordre cosmique universel n’</w:t>
      </w:r>
      <w:r w:rsidR="00FA01CF" w:rsidRPr="00D67DD6">
        <w:rPr>
          <w:noProof w:val="0"/>
          <w:lang w:val="fr-FR" w:eastAsia="en-US"/>
        </w:rPr>
        <w:t xml:space="preserve">y </w:t>
      </w:r>
      <w:r w:rsidRPr="00D67DD6">
        <w:rPr>
          <w:noProof w:val="0"/>
          <w:lang w:val="fr-FR" w:eastAsia="en-US"/>
        </w:rPr>
        <w:t>est plus valable, seulement par le hasard, qui engendre des monstres par déviation de l’ordre de la nature (</w:t>
      </w:r>
      <w:r w:rsidRPr="00D67DD6">
        <w:rPr>
          <w:i/>
          <w:noProof w:val="0"/>
          <w:lang w:val="fr-FR" w:eastAsia="en-US"/>
        </w:rPr>
        <w:t>monstrum in creatura</w:t>
      </w:r>
      <w:r w:rsidRPr="00D67DD6">
        <w:rPr>
          <w:noProof w:val="0"/>
          <w:lang w:val="fr-FR" w:eastAsia="en-US"/>
        </w:rPr>
        <w:t>). La production de monstres intellectuels n’a pas été immédiate. Des effets millénaires d</w:t>
      </w:r>
      <w:r w:rsidR="00FA01CF" w:rsidRPr="00D67DD6">
        <w:rPr>
          <w:noProof w:val="0"/>
          <w:lang w:val="fr-FR" w:eastAsia="en-US"/>
        </w:rPr>
        <w:t>e l</w:t>
      </w:r>
      <w:r w:rsidRPr="00D67DD6">
        <w:rPr>
          <w:noProof w:val="0"/>
          <w:lang w:val="fr-FR" w:eastAsia="en-US"/>
        </w:rPr>
        <w:t>’histoire (</w:t>
      </w:r>
      <w:r w:rsidRPr="00D67DD6">
        <w:rPr>
          <w:i/>
          <w:noProof w:val="0"/>
          <w:lang w:val="fr-FR" w:eastAsia="en-US"/>
        </w:rPr>
        <w:t>Wirkungsgechichte</w:t>
      </w:r>
      <w:r w:rsidRPr="00D67DD6">
        <w:rPr>
          <w:noProof w:val="0"/>
          <w:lang w:val="fr-FR" w:eastAsia="en-US"/>
        </w:rPr>
        <w:t>)</w:t>
      </w:r>
      <w:r w:rsidR="00FA01CF" w:rsidRPr="00D67DD6">
        <w:rPr>
          <w:noProof w:val="0"/>
          <w:lang w:val="fr-FR" w:eastAsia="en-US"/>
        </w:rPr>
        <w:t xml:space="preserve"> qui suivaient </w:t>
      </w:r>
      <w:r w:rsidRPr="00D67DD6">
        <w:rPr>
          <w:noProof w:val="0"/>
          <w:lang w:val="fr-FR" w:eastAsia="en-US"/>
        </w:rPr>
        <w:t xml:space="preserve">l’interprétation </w:t>
      </w:r>
      <w:r w:rsidR="00D374EE" w:rsidRPr="00D67DD6">
        <w:rPr>
          <w:noProof w:val="0"/>
          <w:lang w:val="fr-FR" w:eastAsia="en-US"/>
        </w:rPr>
        <w:t>de CMDA</w:t>
      </w:r>
      <w:r w:rsidRPr="00D67DD6">
        <w:rPr>
          <w:noProof w:val="0"/>
          <w:lang w:val="fr-FR" w:eastAsia="en-US"/>
        </w:rPr>
        <w:t>, ont fondé d’a</w:t>
      </w:r>
      <w:r w:rsidR="0013498B" w:rsidRPr="00D67DD6">
        <w:rPr>
          <w:noProof w:val="0"/>
          <w:lang w:val="fr-FR" w:eastAsia="en-US"/>
        </w:rPr>
        <w:t xml:space="preserve">bord la pensée sophistique </w:t>
      </w:r>
      <w:r w:rsidR="007F12AE" w:rsidRPr="00D67DD6">
        <w:rPr>
          <w:noProof w:val="0"/>
          <w:lang w:val="fr-FR" w:eastAsia="en-US"/>
        </w:rPr>
        <w:t xml:space="preserve">sur </w:t>
      </w:r>
      <w:r w:rsidRPr="00D67DD6">
        <w:rPr>
          <w:i/>
          <w:noProof w:val="0"/>
          <w:lang w:val="fr-FR" w:eastAsia="en-US"/>
        </w:rPr>
        <w:t xml:space="preserve">via </w:t>
      </w:r>
      <w:r w:rsidR="001930B0" w:rsidRPr="00D67DD6">
        <w:rPr>
          <w:i/>
          <w:noProof w:val="0"/>
          <w:lang w:val="fr-FR" w:eastAsia="en-US"/>
        </w:rPr>
        <w:t>Modernorum</w:t>
      </w:r>
      <w:r w:rsidRPr="00D67DD6">
        <w:rPr>
          <w:noProof w:val="0"/>
          <w:lang w:val="fr-FR" w:eastAsia="en-US"/>
        </w:rPr>
        <w:t>. Le sommeil de l’esprit néoplatonicien engendr</w:t>
      </w:r>
      <w:r w:rsidR="00FA01CF" w:rsidRPr="00D67DD6">
        <w:rPr>
          <w:noProof w:val="0"/>
          <w:lang w:val="fr-FR" w:eastAsia="en-US"/>
        </w:rPr>
        <w:t>a</w:t>
      </w:r>
      <w:r w:rsidRPr="00D67DD6">
        <w:rPr>
          <w:noProof w:val="0"/>
          <w:lang w:val="fr-FR" w:eastAsia="en-US"/>
        </w:rPr>
        <w:t xml:space="preserve"> un monde </w:t>
      </w:r>
      <w:r w:rsidR="00FA01CF" w:rsidRPr="00D67DD6">
        <w:rPr>
          <w:noProof w:val="0"/>
          <w:lang w:val="fr-FR" w:eastAsia="en-US"/>
        </w:rPr>
        <w:t>des</w:t>
      </w:r>
      <w:r w:rsidRPr="00D67DD6">
        <w:rPr>
          <w:noProof w:val="0"/>
          <w:lang w:val="fr-FR" w:eastAsia="en-US"/>
        </w:rPr>
        <w:t xml:space="preserve"> simulacres modernes </w:t>
      </w:r>
      <w:r w:rsidR="00FA01CF" w:rsidRPr="00D67DD6">
        <w:rPr>
          <w:noProof w:val="0"/>
          <w:lang w:val="fr-FR" w:eastAsia="en-US"/>
        </w:rPr>
        <w:t xml:space="preserve">à partir de </w:t>
      </w:r>
      <w:r w:rsidRPr="00D67DD6">
        <w:rPr>
          <w:i/>
          <w:noProof w:val="0"/>
          <w:lang w:val="fr-FR" w:eastAsia="en-US"/>
        </w:rPr>
        <w:t>denudatio</w:t>
      </w:r>
      <w:r w:rsidRPr="00D67DD6">
        <w:rPr>
          <w:noProof w:val="0"/>
          <w:lang w:val="fr-FR" w:eastAsia="en-US"/>
        </w:rPr>
        <w:t xml:space="preserve"> d’Avicenne (ch. 2.3.1), </w:t>
      </w:r>
      <w:r w:rsidR="007265D3">
        <w:rPr>
          <w:noProof w:val="0"/>
          <w:lang w:val="fr-FR" w:eastAsia="en-US"/>
        </w:rPr>
        <w:t>de</w:t>
      </w:r>
      <w:r w:rsidR="00FA01CF" w:rsidRPr="00D67DD6">
        <w:rPr>
          <w:noProof w:val="0"/>
          <w:lang w:val="fr-FR" w:eastAsia="en-US"/>
        </w:rPr>
        <w:t xml:space="preserve"> </w:t>
      </w:r>
      <w:r w:rsidRPr="00D67DD6">
        <w:rPr>
          <w:i/>
          <w:noProof w:val="0"/>
          <w:lang w:val="fr-FR" w:eastAsia="en-US"/>
        </w:rPr>
        <w:t>cogito</w:t>
      </w:r>
      <w:r w:rsidRPr="00D67DD6">
        <w:rPr>
          <w:noProof w:val="0"/>
          <w:lang w:val="fr-FR" w:eastAsia="en-US"/>
        </w:rPr>
        <w:t xml:space="preserve"> </w:t>
      </w:r>
      <w:r w:rsidR="007265D3">
        <w:rPr>
          <w:noProof w:val="0"/>
          <w:lang w:val="fr-FR" w:eastAsia="en-US"/>
        </w:rPr>
        <w:t>postmoderne de Descartes, ou de</w:t>
      </w:r>
      <w:r w:rsidRPr="00D67DD6">
        <w:rPr>
          <w:noProof w:val="0"/>
          <w:lang w:val="fr-FR" w:eastAsia="en-US"/>
        </w:rPr>
        <w:t xml:space="preserve"> </w:t>
      </w:r>
      <w:r w:rsidR="00FA01CF" w:rsidRPr="00D67DD6">
        <w:rPr>
          <w:noProof w:val="0"/>
          <w:lang w:val="fr-FR" w:eastAsia="en-US"/>
        </w:rPr>
        <w:t>« </w:t>
      </w:r>
      <w:r w:rsidRPr="00D67DD6">
        <w:rPr>
          <w:i/>
          <w:noProof w:val="0"/>
          <w:lang w:val="fr-FR" w:eastAsia="en-US"/>
        </w:rPr>
        <w:t>thought experiments</w:t>
      </w:r>
      <w:r w:rsidR="00FA01CF" w:rsidRPr="00D67DD6">
        <w:rPr>
          <w:i/>
          <w:noProof w:val="0"/>
          <w:lang w:val="fr-FR" w:eastAsia="en-US"/>
        </w:rPr>
        <w:t> »</w:t>
      </w:r>
      <w:r w:rsidRPr="00D67DD6">
        <w:rPr>
          <w:noProof w:val="0"/>
          <w:lang w:val="fr-FR" w:eastAsia="en-US"/>
        </w:rPr>
        <w:t xml:space="preserve"> contemporaines. Les alexandrins de toutes sortes </w:t>
      </w:r>
      <w:r w:rsidR="00FA01CF" w:rsidRPr="00D67DD6">
        <w:rPr>
          <w:noProof w:val="0"/>
          <w:lang w:val="fr-FR" w:eastAsia="en-US"/>
        </w:rPr>
        <w:t xml:space="preserve">commencent par </w:t>
      </w:r>
      <w:r w:rsidRPr="00D67DD6">
        <w:rPr>
          <w:noProof w:val="0"/>
          <w:lang w:val="fr-FR" w:eastAsia="en-US"/>
        </w:rPr>
        <w:t xml:space="preserve">l’objet formel abstrait donné dans la pensée </w:t>
      </w:r>
      <w:r w:rsidR="00FA01CF" w:rsidRPr="00D67DD6">
        <w:rPr>
          <w:noProof w:val="0"/>
          <w:lang w:val="fr-FR" w:eastAsia="en-US"/>
        </w:rPr>
        <w:t xml:space="preserve">en dehors de </w:t>
      </w:r>
      <w:r w:rsidRPr="00D67DD6">
        <w:rPr>
          <w:noProof w:val="0"/>
          <w:lang w:val="fr-FR" w:eastAsia="en-US"/>
        </w:rPr>
        <w:t xml:space="preserve">la réalité. Ils n’ont donc pas de théorie unifiée de l’intellect, mais seulement le problème de « l’homme volant » d’Avicenne ou le problème contemporain du « corps » et de « l’esprit ». Averroès </w:t>
      </w:r>
      <w:r w:rsidR="006E56B7" w:rsidRPr="00D67DD6">
        <w:rPr>
          <w:noProof w:val="0"/>
          <w:lang w:val="fr-FR" w:eastAsia="en-US"/>
        </w:rPr>
        <w:t xml:space="preserve">aurait </w:t>
      </w:r>
      <w:r w:rsidRPr="00D67DD6">
        <w:rPr>
          <w:noProof w:val="0"/>
          <w:lang w:val="fr-FR" w:eastAsia="en-US"/>
        </w:rPr>
        <w:t xml:space="preserve">dit que les objectivistes cartésiens sont incapables d’avoir </w:t>
      </w:r>
      <w:r w:rsidR="006E56B7" w:rsidRPr="00D67DD6">
        <w:rPr>
          <w:noProof w:val="0"/>
          <w:lang w:val="fr-FR" w:eastAsia="en-US"/>
        </w:rPr>
        <w:t xml:space="preserve">une </w:t>
      </w:r>
      <w:r w:rsidRPr="00D67DD6">
        <w:rPr>
          <w:i/>
          <w:noProof w:val="0"/>
          <w:lang w:val="fr-FR" w:eastAsia="en-US"/>
        </w:rPr>
        <w:t>proportio</w:t>
      </w:r>
      <w:r w:rsidRPr="00D67DD6">
        <w:rPr>
          <w:noProof w:val="0"/>
          <w:lang w:val="fr-FR" w:eastAsia="en-US"/>
        </w:rPr>
        <w:t xml:space="preserve"> métaphysique. Cette </w:t>
      </w:r>
      <w:r w:rsidR="00E63E40" w:rsidRPr="00D67DD6">
        <w:rPr>
          <w:noProof w:val="0"/>
          <w:lang w:val="fr-FR" w:eastAsia="en-US"/>
        </w:rPr>
        <w:t xml:space="preserve">relation </w:t>
      </w:r>
      <w:r w:rsidR="006E56B7" w:rsidRPr="00D67DD6">
        <w:rPr>
          <w:noProof w:val="0"/>
          <w:lang w:val="fr-FR" w:eastAsia="en-US"/>
        </w:rPr>
        <w:t xml:space="preserve">part </w:t>
      </w:r>
      <w:r w:rsidRPr="00D67DD6">
        <w:rPr>
          <w:noProof w:val="0"/>
          <w:lang w:val="fr-FR" w:eastAsia="en-US"/>
        </w:rPr>
        <w:t>du datif métaphysique</w:t>
      </w:r>
      <w:r w:rsidR="006E56B7" w:rsidRPr="00D67DD6">
        <w:rPr>
          <w:noProof w:val="0"/>
          <w:lang w:val="fr-FR" w:eastAsia="en-US"/>
        </w:rPr>
        <w:t xml:space="preserve">. Elle </w:t>
      </w:r>
      <w:r w:rsidRPr="00D67DD6">
        <w:rPr>
          <w:noProof w:val="0"/>
          <w:lang w:val="fr-FR" w:eastAsia="en-US"/>
        </w:rPr>
        <w:t>détermine la prédication holistique de l’</w:t>
      </w:r>
      <w:r w:rsidR="006E56B7" w:rsidRPr="00D67DD6">
        <w:rPr>
          <w:noProof w:val="0"/>
          <w:lang w:val="fr-FR" w:eastAsia="en-US"/>
        </w:rPr>
        <w:t>existant</w:t>
      </w:r>
      <w:r w:rsidRPr="00D67DD6">
        <w:rPr>
          <w:noProof w:val="0"/>
          <w:lang w:val="fr-FR" w:eastAsia="en-US"/>
        </w:rPr>
        <w:t>, qui est liée à l’unité réel</w:t>
      </w:r>
      <w:r w:rsidR="006E56B7" w:rsidRPr="00D67DD6">
        <w:rPr>
          <w:noProof w:val="0"/>
          <w:lang w:val="fr-FR" w:eastAsia="en-US"/>
        </w:rPr>
        <w:t>le</w:t>
      </w:r>
      <w:r w:rsidRPr="00D67DD6">
        <w:rPr>
          <w:noProof w:val="0"/>
          <w:lang w:val="fr-FR" w:eastAsia="en-US"/>
        </w:rPr>
        <w:t xml:space="preserve"> des choses dans la nature. La vision de la métaphysique avicennienne actualisa la pensée de la modernité latine dans le cadre du Sophisme Oxfordien (</w:t>
      </w:r>
      <w:r w:rsidRPr="00D67DD6">
        <w:rPr>
          <w:i/>
          <w:noProof w:val="0"/>
          <w:lang w:val="fr-FR" w:eastAsia="en-US"/>
        </w:rPr>
        <w:t>Oxfordian Fallacy</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Oxfordian Fallacy</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qui engendra le concept d’objectivité latine. Le mouvement totalitaire est arrivé avec deux guerres mondiales et avec l’anéantissement du monde par le réchauffement climatique et par le monde virtuel des dettes données </w:t>
      </w:r>
      <w:r w:rsidRPr="00D67DD6">
        <w:rPr>
          <w:i/>
          <w:noProof w:val="0"/>
          <w:lang w:val="fr-FR" w:eastAsia="en-US"/>
        </w:rPr>
        <w:t>ex nihilo</w:t>
      </w:r>
      <w:r w:rsidRPr="00D67DD6">
        <w:rPr>
          <w:noProof w:val="0"/>
          <w:lang w:val="fr-FR" w:eastAsia="en-US"/>
        </w:rPr>
        <w:t xml:space="preserve"> par les dérivés financiers à la fin du deuxième millénaire. Le postmodernisme, mené par l’objectivité </w:t>
      </w:r>
      <w:r w:rsidR="00AB2CFB" w:rsidRPr="00D67DD6">
        <w:rPr>
          <w:noProof w:val="0"/>
          <w:lang w:val="fr-FR" w:eastAsia="en-US"/>
        </w:rPr>
        <w:t xml:space="preserve">en </w:t>
      </w:r>
      <w:r w:rsidR="005A1C46">
        <w:rPr>
          <w:noProof w:val="0"/>
          <w:lang w:val="fr-FR" w:eastAsia="en-US"/>
        </w:rPr>
        <w:t>mode d</w:t>
      </w:r>
      <w:r w:rsidRPr="00D67DD6">
        <w:rPr>
          <w:noProof w:val="0"/>
          <w:lang w:val="fr-FR" w:eastAsia="en-US"/>
        </w:rPr>
        <w:t>’</w:t>
      </w:r>
      <w:r w:rsidRPr="00D67DD6">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est maintenant entré dans l’ère de l’anthropocène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anthropocène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qui est devenu un véritable cauchemar pour l’humanité entière. Selon Averroès, un métaphysicien critique, l</w:t>
      </w:r>
      <w:r w:rsidR="006E56B7" w:rsidRPr="00D67DD6">
        <w:rPr>
          <w:noProof w:val="0"/>
          <w:lang w:val="fr-FR" w:eastAsia="en-US"/>
        </w:rPr>
        <w:t xml:space="preserve">’intelligence </w:t>
      </w:r>
      <w:r w:rsidRPr="00D67DD6">
        <w:rPr>
          <w:noProof w:val="0"/>
          <w:lang w:val="fr-FR" w:eastAsia="en-US"/>
        </w:rPr>
        <w:t xml:space="preserve">commence dans la nature et à partir des sens. Pour Avicenne et la modernité, l’essence </w:t>
      </w:r>
      <w:r w:rsidRPr="00D67DD6">
        <w:rPr>
          <w:noProof w:val="0"/>
          <w:lang w:val="fr-FR" w:eastAsia="en-US"/>
        </w:rPr>
        <w:lastRenderedPageBreak/>
        <w:t xml:space="preserve">universelle ou les mathématiques </w:t>
      </w:r>
      <w:r w:rsidR="000A57D8" w:rsidRPr="00D67DD6">
        <w:rPr>
          <w:noProof w:val="0"/>
          <w:lang w:val="fr-FR" w:eastAsia="en-US"/>
        </w:rPr>
        <w:t xml:space="preserve">gardent </w:t>
      </w:r>
      <w:r w:rsidRPr="00D67DD6">
        <w:rPr>
          <w:noProof w:val="0"/>
          <w:lang w:val="fr-FR" w:eastAsia="en-US"/>
        </w:rPr>
        <w:t>la plénitude de cognition. Celles-ci sont données par l’</w:t>
      </w:r>
      <w:r w:rsidR="00095CDD" w:rsidRPr="00D67DD6">
        <w:rPr>
          <w:noProof w:val="0"/>
          <w:lang w:val="fr-FR" w:eastAsia="en-US"/>
        </w:rPr>
        <w:t>actualisation</w:t>
      </w:r>
      <w:r w:rsidRPr="00D67DD6">
        <w:rPr>
          <w:noProof w:val="0"/>
          <w:lang w:val="fr-FR" w:eastAsia="en-US"/>
        </w:rPr>
        <w:t xml:space="preserve"> de l’intellect </w:t>
      </w:r>
      <w:r w:rsidR="00E72523">
        <w:rPr>
          <w:noProof w:val="0"/>
          <w:lang w:val="fr-FR" w:eastAsia="en-US"/>
        </w:rPr>
        <w:t xml:space="preserve">faite </w:t>
      </w:r>
      <w:r w:rsidRPr="00D67DD6">
        <w:rPr>
          <w:noProof w:val="0"/>
          <w:lang w:val="fr-FR" w:eastAsia="en-US"/>
        </w:rPr>
        <w:t>par-derrière</w:t>
      </w:r>
      <w:r w:rsidR="006E56B7" w:rsidRPr="00D67DD6">
        <w:rPr>
          <w:noProof w:val="0"/>
          <w:lang w:val="fr-FR" w:eastAsia="en-US"/>
        </w:rPr>
        <w:t xml:space="preserve">, </w:t>
      </w:r>
      <w:r w:rsidR="00F01CA3" w:rsidRPr="00D67DD6">
        <w:rPr>
          <w:noProof w:val="0"/>
          <w:lang w:val="fr-FR" w:eastAsia="en-US"/>
        </w:rPr>
        <w:t>par rapport a</w:t>
      </w:r>
      <w:r w:rsidRPr="00D67DD6">
        <w:rPr>
          <w:noProof w:val="0"/>
          <w:lang w:val="fr-FR" w:eastAsia="en-US"/>
        </w:rPr>
        <w:t>u</w:t>
      </w:r>
      <w:r w:rsidR="00711664" w:rsidRPr="00D67DD6">
        <w:rPr>
          <w:noProof w:val="0"/>
          <w:lang w:val="fr-FR" w:eastAsia="en-US"/>
        </w:rPr>
        <w:t>x</w:t>
      </w:r>
      <w:r w:rsidR="00EC7EA0">
        <w:rPr>
          <w:noProof w:val="0"/>
          <w:lang w:val="fr-FR" w:eastAsia="en-US"/>
        </w:rPr>
        <w:t xml:space="preserve"> formes idéales.</w:t>
      </w:r>
    </w:p>
    <w:p w14:paraId="5E55D42B" w14:textId="374B1D61" w:rsidR="00CE6F64" w:rsidRPr="00D67DD6" w:rsidRDefault="00CE6F64" w:rsidP="00EC7EA0">
      <w:pPr>
        <w:ind w:firstLine="397"/>
        <w:rPr>
          <w:noProof w:val="0"/>
          <w:lang w:val="fr-FR" w:eastAsia="en-US"/>
        </w:rPr>
      </w:pPr>
      <w:r w:rsidRPr="00D67DD6">
        <w:rPr>
          <w:noProof w:val="0"/>
          <w:lang w:val="fr-FR" w:eastAsia="en-US"/>
        </w:rPr>
        <w:t>La pensée des modernistes de la falsafa détermina le modernisme latin et le postmodernisme cartésien. L’astronome Kant passe de la physique à la métaphysique, tout comme Averroès. De même, Kant corrige le postmodernisme de Hume et de Leibniz dans la Dialectique de l’apparence transcendantale (</w:t>
      </w:r>
      <w:r w:rsidRPr="00D67DD6">
        <w:rPr>
          <w:i/>
          <w:noProof w:val="0"/>
          <w:lang w:val="fr-FR" w:eastAsia="en-US"/>
        </w:rPr>
        <w:t>Vom transzendentalen Schein</w:t>
      </w:r>
      <w:r w:rsidRPr="00D67DD6">
        <w:rPr>
          <w:noProof w:val="0"/>
          <w:lang w:val="fr-FR" w:eastAsia="en-US"/>
        </w:rPr>
        <w:t>, KdRV B 308–310</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Kant:KdRV B 308–310</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Selon le Kant postmoderne, l’entendement est exposé</w:t>
      </w:r>
      <w:r w:rsidR="006E56B7" w:rsidRPr="00D67DD6">
        <w:rPr>
          <w:noProof w:val="0"/>
          <w:lang w:val="fr-FR" w:eastAsia="en-US"/>
        </w:rPr>
        <w:t xml:space="preserve"> </w:t>
      </w:r>
      <w:r w:rsidR="00DE7E08" w:rsidRPr="00D67DD6">
        <w:rPr>
          <w:noProof w:val="0"/>
          <w:lang w:val="fr-FR" w:eastAsia="en-US"/>
        </w:rPr>
        <w:t>de</w:t>
      </w:r>
      <w:r w:rsidRPr="00D67DD6">
        <w:rPr>
          <w:noProof w:val="0"/>
          <w:lang w:val="fr-FR" w:eastAsia="en-US"/>
        </w:rPr>
        <w:t xml:space="preserve"> face, à partir des sens (</w:t>
      </w:r>
      <w:r w:rsidR="00514E8F" w:rsidRPr="00D67DD6">
        <w:rPr>
          <w:noProof w:val="0"/>
          <w:lang w:val="fr-FR" w:eastAsia="en-US"/>
        </w:rPr>
        <w:t>l</w:t>
      </w:r>
      <w:r w:rsidR="00514E8F" w:rsidRPr="00D67DD6">
        <w:rPr>
          <w:rFonts w:cs="Calibri"/>
          <w:noProof w:val="0"/>
          <w:lang w:val="fr-FR" w:eastAsia="en-US"/>
        </w:rPr>
        <w:t>’</w:t>
      </w:r>
      <w:r w:rsidRPr="00D67DD6">
        <w:rPr>
          <w:noProof w:val="0"/>
          <w:lang w:val="fr-FR" w:eastAsia="en-US"/>
        </w:rPr>
        <w:t xml:space="preserve">esthétique transcendantale). Mais Kant définit le processus d’abstraction sur la base des principes innés </w:t>
      </w:r>
      <w:r w:rsidR="006E56B7" w:rsidRPr="00D67DD6">
        <w:rPr>
          <w:noProof w:val="0"/>
          <w:lang w:val="fr-FR" w:eastAsia="en-US"/>
        </w:rPr>
        <w:t>de l’</w:t>
      </w:r>
      <w:r w:rsidRPr="00D67DD6">
        <w:rPr>
          <w:noProof w:val="0"/>
          <w:lang w:val="fr-FR" w:eastAsia="en-US"/>
        </w:rPr>
        <w:t>avicenni</w:t>
      </w:r>
      <w:r w:rsidR="006E56B7" w:rsidRPr="00D67DD6">
        <w:rPr>
          <w:noProof w:val="0"/>
          <w:lang w:val="fr-FR" w:eastAsia="en-US"/>
        </w:rPr>
        <w:t>sme</w:t>
      </w:r>
      <w:r w:rsidRPr="00D67DD6">
        <w:rPr>
          <w:noProof w:val="0"/>
          <w:lang w:val="fr-FR" w:eastAsia="en-US"/>
        </w:rPr>
        <w:t xml:space="preserve">. Les catégories de la logique transcendantale de Kant représentent une forme </w:t>
      </w:r>
      <w:r w:rsidRPr="00D67DD6">
        <w:rPr>
          <w:i/>
          <w:noProof w:val="0"/>
          <w:lang w:val="fr-FR" w:eastAsia="en-US"/>
        </w:rPr>
        <w:t>a priori</w:t>
      </w:r>
      <w:r w:rsidR="008277BB">
        <w:rPr>
          <w:noProof w:val="0"/>
          <w:lang w:val="fr-FR" w:eastAsia="en-US"/>
        </w:rPr>
        <w:t xml:space="preserve"> </w:t>
      </w:r>
      <w:r w:rsidR="00746344">
        <w:rPr>
          <w:noProof w:val="0"/>
          <w:lang w:val="fr-FR" w:eastAsia="en-US"/>
        </w:rPr>
        <w:t xml:space="preserve">qui est </w:t>
      </w:r>
      <w:r w:rsidR="008277BB">
        <w:rPr>
          <w:noProof w:val="0"/>
          <w:lang w:val="fr-FR" w:eastAsia="en-US"/>
        </w:rPr>
        <w:t>tirée d</w:t>
      </w:r>
      <w:r w:rsidRPr="00D67DD6">
        <w:rPr>
          <w:noProof w:val="0"/>
          <w:lang w:val="fr-FR" w:eastAsia="en-US"/>
        </w:rPr>
        <w:t>’</w:t>
      </w:r>
      <w:r w:rsidR="00C57352" w:rsidRPr="00C57352">
        <w:rPr>
          <w:rStyle w:val="Zkladntext184"/>
          <w:rFonts w:ascii="Calibri" w:eastAsia="Times" w:hAnsi="Calibri" w:cs="Times New Roman"/>
          <w:i/>
          <w:noProof w:val="0"/>
          <w:color w:val="auto"/>
          <w:spacing w:val="0"/>
          <w:sz w:val="24"/>
          <w:lang w:val="fr-FR"/>
        </w:rPr>
        <w:t>intellectus</w:t>
      </w:r>
      <w:r w:rsidR="003C1968" w:rsidRPr="00D67DD6">
        <w:rPr>
          <w:rStyle w:val="Zkladntext184"/>
          <w:rFonts w:ascii="Calibri" w:eastAsia="Times" w:hAnsi="Calibri" w:cs="Times New Roman"/>
          <w:i/>
          <w:noProof w:val="0"/>
          <w:color w:val="auto"/>
          <w:spacing w:val="0"/>
          <w:sz w:val="24"/>
          <w:lang w:val="fr-FR"/>
        </w:rPr>
        <w:t xml:space="preserve"> in habitu</w:t>
      </w:r>
      <w:r w:rsidR="003C1968" w:rsidRPr="00D67DD6">
        <w:rPr>
          <w:rStyle w:val="Zkladntext184"/>
          <w:rFonts w:ascii="Calibri" w:eastAsia="Times" w:hAnsi="Calibri" w:cs="Times New Roman"/>
          <w:i/>
          <w:noProof w:val="0"/>
          <w:color w:val="auto"/>
          <w:spacing w:val="0"/>
          <w:sz w:val="24"/>
          <w:lang w:val="fr-FR"/>
        </w:rPr>
        <w:fldChar w:fldCharType="begin"/>
      </w:r>
      <w:r w:rsidR="003C1968" w:rsidRPr="00D67DD6">
        <w:rPr>
          <w:noProof w:val="0"/>
          <w:lang w:val="fr-FR"/>
        </w:rPr>
        <w:instrText xml:space="preserve"> XE "</w:instrText>
      </w:r>
      <w:r w:rsidR="00C57352" w:rsidRPr="00C57352">
        <w:rPr>
          <w:rStyle w:val="Zkladntext184"/>
          <w:rFonts w:ascii="Calibri" w:eastAsia="Times" w:hAnsi="Calibri" w:cs="Times New Roman"/>
          <w:i/>
          <w:noProof w:val="0"/>
          <w:color w:val="auto"/>
          <w:spacing w:val="0"/>
          <w:sz w:val="24"/>
          <w:lang w:val="fr-FR"/>
        </w:rPr>
        <w:instrText>intellectus</w:instrText>
      </w:r>
      <w:r w:rsidR="003C1968" w:rsidRPr="00D67DD6">
        <w:rPr>
          <w:rStyle w:val="Zkladntext184"/>
          <w:rFonts w:ascii="Calibri" w:eastAsia="Times" w:hAnsi="Calibri" w:cs="Times New Roman"/>
          <w:i/>
          <w:noProof w:val="0"/>
          <w:color w:val="auto"/>
          <w:spacing w:val="0"/>
          <w:sz w:val="24"/>
          <w:lang w:val="fr-FR"/>
        </w:rPr>
        <w:instrText xml:space="preserve"> in habitu</w:instrText>
      </w:r>
      <w:r w:rsidR="003C1968" w:rsidRPr="00D67DD6">
        <w:rPr>
          <w:noProof w:val="0"/>
          <w:lang w:val="fr-FR"/>
        </w:rPr>
        <w:instrText xml:space="preserve">" </w:instrText>
      </w:r>
      <w:r w:rsidR="003C1968" w:rsidRPr="00D67DD6">
        <w:rPr>
          <w:rStyle w:val="Zkladntext184"/>
          <w:rFonts w:ascii="Calibri" w:eastAsia="Times" w:hAnsi="Calibri" w:cs="Times New Roman"/>
          <w:i/>
          <w:noProof w:val="0"/>
          <w:color w:val="auto"/>
          <w:spacing w:val="0"/>
          <w:sz w:val="24"/>
          <w:lang w:val="fr-FR"/>
        </w:rPr>
        <w:fldChar w:fldCharType="end"/>
      </w:r>
      <w:r w:rsidR="003C1968" w:rsidRPr="00D67DD6">
        <w:rPr>
          <w:rStyle w:val="Zkladntext184"/>
          <w:rFonts w:ascii="Calibri" w:eastAsia="Times" w:hAnsi="Calibri" w:cs="Times New Roman"/>
          <w:noProof w:val="0"/>
          <w:color w:val="auto"/>
          <w:spacing w:val="0"/>
          <w:sz w:val="24"/>
          <w:lang w:val="fr-FR"/>
        </w:rPr>
        <w:t xml:space="preserve"> hypostasié </w:t>
      </w:r>
      <w:r w:rsidRPr="00D67DD6">
        <w:rPr>
          <w:noProof w:val="0"/>
          <w:lang w:val="fr-FR" w:eastAsia="en-US"/>
        </w:rPr>
        <w:t xml:space="preserve">d’Avicenne. Kant revint au concept du </w:t>
      </w:r>
      <w:r w:rsidR="00E3066C">
        <w:rPr>
          <w:noProof w:val="0"/>
          <w:lang w:val="fr-FR" w:eastAsia="en-US"/>
        </w:rPr>
        <w:t>Second Maître</w:t>
      </w:r>
      <w:r w:rsidRPr="00D67DD6">
        <w:rPr>
          <w:noProof w:val="0"/>
          <w:lang w:val="fr-FR" w:eastAsia="en-US"/>
        </w:rPr>
        <w:t xml:space="preserve"> et créa une cognition objective du monde par la synthèse entre la spéculation objective de Leibniz et l’empirisme objectif pur de Hume. L’unité de l’intellect donnée après </w:t>
      </w:r>
      <w:r w:rsidR="00315D08" w:rsidRPr="00D67DD6">
        <w:rPr>
          <w:noProof w:val="0"/>
          <w:lang w:val="fr-FR" w:eastAsia="en-US"/>
        </w:rPr>
        <w:t>CMDA</w:t>
      </w:r>
      <w:r w:rsidRPr="00D67DD6">
        <w:rPr>
          <w:noProof w:val="0"/>
          <w:lang w:val="fr-FR" w:eastAsia="en-US"/>
        </w:rPr>
        <w:t xml:space="preserve"> par l’</w:t>
      </w:r>
      <w:r w:rsidR="00095CDD" w:rsidRPr="00D67DD6">
        <w:rPr>
          <w:noProof w:val="0"/>
          <w:lang w:val="fr-FR" w:eastAsia="en-US"/>
        </w:rPr>
        <w:t>actualisation</w:t>
      </w:r>
      <w:r w:rsidRPr="00D67DD6">
        <w:rPr>
          <w:noProof w:val="0"/>
          <w:lang w:val="fr-FR" w:eastAsia="en-US"/>
        </w:rPr>
        <w:t xml:space="preserve"> </w:t>
      </w:r>
      <w:r w:rsidR="006E56B7" w:rsidRPr="00D67DD6">
        <w:rPr>
          <w:noProof w:val="0"/>
          <w:lang w:val="fr-FR" w:eastAsia="en-US"/>
        </w:rPr>
        <w:t xml:space="preserve">faite </w:t>
      </w:r>
      <w:r w:rsidR="00E52BEA" w:rsidRPr="00D67DD6">
        <w:rPr>
          <w:noProof w:val="0"/>
          <w:lang w:val="fr-FR" w:eastAsia="en-US"/>
        </w:rPr>
        <w:t>de face</w:t>
      </w:r>
      <w:r w:rsidR="006E56B7" w:rsidRPr="00D67DD6">
        <w:rPr>
          <w:noProof w:val="0"/>
          <w:lang w:val="fr-FR" w:eastAsia="en-US"/>
        </w:rPr>
        <w:t xml:space="preserve"> </w:t>
      </w:r>
      <w:r w:rsidRPr="00D67DD6">
        <w:rPr>
          <w:noProof w:val="0"/>
          <w:lang w:val="fr-FR" w:eastAsia="en-US"/>
        </w:rPr>
        <w:t xml:space="preserve">a été oubliée à nouveau dans le contexte de l’oubli postmoderne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Seinsvergessenheit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Seinsvergessenheit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 premier oubli s’est produit dans la métaphysique d’Avicenne par l’éclipse de la première substance. Jusqu’à présent, il n’est pas clair comment </w:t>
      </w:r>
      <w:r w:rsidR="00C57352" w:rsidRPr="00C57352">
        <w:rPr>
          <w:i/>
          <w:noProof w:val="0"/>
          <w:lang w:val="fr-FR" w:eastAsia="en-US"/>
        </w:rPr>
        <w:t>intellectus</w:t>
      </w:r>
      <w:r w:rsidRPr="00D67DD6">
        <w:rPr>
          <w:noProof w:val="0"/>
          <w:lang w:val="fr-FR" w:eastAsia="en-US"/>
        </w:rPr>
        <w:t xml:space="preserve"> </w:t>
      </w:r>
      <w:r w:rsidRPr="00D67DD6">
        <w:rPr>
          <w:i/>
          <w:noProof w:val="0"/>
          <w:lang w:val="fr-FR" w:eastAsia="en-US"/>
        </w:rPr>
        <w:t>possibilis</w:t>
      </w:r>
      <w:r w:rsidRPr="00D67DD6">
        <w:rPr>
          <w:noProof w:val="0"/>
          <w:lang w:val="fr-FR" w:eastAsia="en-US"/>
        </w:rPr>
        <w:t xml:space="preserve"> d’Averroès a été interprétée dans l’histoire de la philosophie </w:t>
      </w:r>
      <w:r w:rsidR="00482B9D" w:rsidRPr="00D67DD6">
        <w:rPr>
          <w:noProof w:val="0"/>
          <w:lang w:val="fr-FR" w:eastAsia="en-US"/>
        </w:rPr>
        <w:t xml:space="preserve">depuis </w:t>
      </w:r>
      <w:r w:rsidRPr="00D67DD6">
        <w:rPr>
          <w:noProof w:val="0"/>
          <w:lang w:val="fr-FR" w:eastAsia="en-US"/>
        </w:rPr>
        <w:t xml:space="preserve">l’avicennisme latin. Il faut rechercher comment le Commentateur glorifié est devenu un « païen » et un « averroïste » vers l’an 1250. Cette question trouve sa réponse dans la deuxième partie de l’herméneutique, qui suit le développement de la métaphysique </w:t>
      </w:r>
      <w:r w:rsidR="00565374" w:rsidRPr="00D67DD6">
        <w:rPr>
          <w:noProof w:val="0"/>
          <w:lang w:val="fr-FR" w:eastAsia="en-US"/>
        </w:rPr>
        <w:t xml:space="preserve">moderne </w:t>
      </w:r>
      <w:r w:rsidRPr="00D67DD6">
        <w:rPr>
          <w:noProof w:val="0"/>
          <w:lang w:val="fr-FR" w:eastAsia="en-US"/>
        </w:rPr>
        <w:t>dans l’Occident latin.</w:t>
      </w:r>
    </w:p>
    <w:p w14:paraId="1DB9578E" w14:textId="77777777" w:rsidR="00CE6F64" w:rsidRPr="00D67DD6" w:rsidRDefault="00CE6F64" w:rsidP="00D85AFE">
      <w:pPr>
        <w:rPr>
          <w:noProof w:val="0"/>
          <w:lang w:val="fr-FR"/>
        </w:rPr>
      </w:pPr>
    </w:p>
    <w:p w14:paraId="6A60A592" w14:textId="77777777" w:rsidR="00042FF3" w:rsidRPr="00D67DD6" w:rsidRDefault="00727A32" w:rsidP="00F665CD">
      <w:pPr>
        <w:pStyle w:val="Nadpis3"/>
        <w:rPr>
          <w:noProof w:val="0"/>
          <w:lang w:val="fr-FR"/>
        </w:rPr>
      </w:pPr>
      <w:r w:rsidRPr="00D67DD6">
        <w:rPr>
          <w:noProof w:val="0"/>
          <w:lang w:val="fr-FR"/>
        </w:rPr>
        <w:br w:type="page"/>
      </w:r>
      <w:bookmarkStart w:id="32" w:name="_Toc162093430"/>
      <w:r w:rsidR="004B7721" w:rsidRPr="00D67DD6">
        <w:rPr>
          <w:noProof w:val="0"/>
          <w:lang w:val="fr-FR"/>
        </w:rPr>
        <w:lastRenderedPageBreak/>
        <w:t>2.4.4 D</w:t>
      </w:r>
      <w:r w:rsidR="00042FF3" w:rsidRPr="00D67DD6">
        <w:rPr>
          <w:noProof w:val="0"/>
          <w:lang w:val="fr-FR"/>
        </w:rPr>
        <w:t>iaphanum et le monde de la vie</w:t>
      </w:r>
      <w:bookmarkEnd w:id="32"/>
    </w:p>
    <w:p w14:paraId="18BCBAB7" w14:textId="29DD65DB" w:rsidR="00B56B74" w:rsidRPr="00D67DD6" w:rsidRDefault="00506919" w:rsidP="00B56B74">
      <w:pPr>
        <w:rPr>
          <w:noProof w:val="0"/>
          <w:lang w:val="fr-FR" w:eastAsia="en-US"/>
        </w:rPr>
      </w:pPr>
      <w:r w:rsidRPr="00D67DD6">
        <w:rPr>
          <w:noProof w:val="0"/>
          <w:lang w:val="fr-FR" w:eastAsia="en-US"/>
        </w:rPr>
        <w:t xml:space="preserve">Les chapitres précédents </w:t>
      </w:r>
      <w:r w:rsidR="00042FF3" w:rsidRPr="00D67DD6">
        <w:rPr>
          <w:noProof w:val="0"/>
          <w:lang w:val="fr-FR" w:eastAsia="en-US"/>
        </w:rPr>
        <w:t>décri</w:t>
      </w:r>
      <w:r w:rsidRPr="00D67DD6">
        <w:rPr>
          <w:noProof w:val="0"/>
          <w:lang w:val="fr-FR" w:eastAsia="en-US"/>
        </w:rPr>
        <w:t>ven</w:t>
      </w:r>
      <w:r w:rsidR="00042FF3" w:rsidRPr="00D67DD6">
        <w:rPr>
          <w:noProof w:val="0"/>
          <w:lang w:val="fr-FR" w:eastAsia="en-US"/>
        </w:rPr>
        <w:t xml:space="preserve">t </w:t>
      </w:r>
      <w:r w:rsidR="00AF091B" w:rsidRPr="00D67DD6">
        <w:rPr>
          <w:noProof w:val="0"/>
          <w:lang w:val="fr-FR" w:eastAsia="en-US"/>
        </w:rPr>
        <w:t xml:space="preserve">la </w:t>
      </w:r>
      <w:r w:rsidR="00042FF3" w:rsidRPr="00D67DD6">
        <w:rPr>
          <w:noProof w:val="0"/>
          <w:lang w:val="fr-FR" w:eastAsia="en-US"/>
        </w:rPr>
        <w:t>métaphysique présent</w:t>
      </w:r>
      <w:r w:rsidR="00AF091B" w:rsidRPr="00D67DD6">
        <w:rPr>
          <w:noProof w:val="0"/>
          <w:lang w:val="fr-FR" w:eastAsia="en-US"/>
        </w:rPr>
        <w:t>e</w:t>
      </w:r>
      <w:r w:rsidR="00042FF3" w:rsidRPr="00D67DD6">
        <w:rPr>
          <w:noProof w:val="0"/>
          <w:lang w:val="fr-FR" w:eastAsia="en-US"/>
        </w:rPr>
        <w:t xml:space="preserve"> dans le concept </w:t>
      </w:r>
      <w:r w:rsidR="00C57352">
        <w:rPr>
          <w:noProof w:val="0"/>
          <w:lang w:val="fr-FR" w:eastAsia="en-US"/>
        </w:rPr>
        <w:t>d’</w:t>
      </w:r>
      <w:r w:rsidR="00C57352" w:rsidRPr="00C57352">
        <w:rPr>
          <w:i/>
          <w:noProof w:val="0"/>
          <w:lang w:val="fr-FR" w:eastAsia="en-US"/>
        </w:rPr>
        <w:t>intellectus</w:t>
      </w:r>
      <w:r w:rsidR="00042FF3" w:rsidRPr="00D67DD6">
        <w:rPr>
          <w:i/>
          <w:noProof w:val="0"/>
          <w:lang w:val="fr-FR" w:eastAsia="en-US"/>
        </w:rPr>
        <w:t xml:space="preserve"> possibilis</w:t>
      </w:r>
      <w:r w:rsidR="00F07585" w:rsidRPr="00D67DD6">
        <w:rPr>
          <w:noProof w:val="0"/>
          <w:lang w:val="fr-FR" w:eastAsia="en-US"/>
        </w:rPr>
        <w:t xml:space="preserve"> afin de montrer la forme</w:t>
      </w:r>
      <w:r w:rsidR="00042FF3" w:rsidRPr="00D67DD6">
        <w:rPr>
          <w:noProof w:val="0"/>
          <w:lang w:val="fr-FR" w:eastAsia="en-US"/>
        </w:rPr>
        <w:t xml:space="preserve"> de l’</w:t>
      </w:r>
      <w:r w:rsidR="00A011CB" w:rsidRPr="00D67DD6">
        <w:rPr>
          <w:noProof w:val="0"/>
          <w:lang w:val="fr-FR" w:eastAsia="en-US"/>
        </w:rPr>
        <w:t xml:space="preserve">intellect </w:t>
      </w:r>
      <w:r w:rsidR="00F07585" w:rsidRPr="00D67DD6">
        <w:rPr>
          <w:noProof w:val="0"/>
          <w:lang w:val="fr-FR" w:eastAsia="en-US"/>
        </w:rPr>
        <w:t xml:space="preserve">qui dirige </w:t>
      </w:r>
      <w:r w:rsidR="00042FF3" w:rsidRPr="00D67DD6">
        <w:rPr>
          <w:noProof w:val="0"/>
          <w:lang w:val="fr-FR" w:eastAsia="en-US"/>
        </w:rPr>
        <w:t xml:space="preserve">l’interprétation du Commentateur </w:t>
      </w:r>
      <w:r w:rsidR="00F07585" w:rsidRPr="00D67DD6">
        <w:rPr>
          <w:noProof w:val="0"/>
          <w:lang w:val="fr-FR" w:eastAsia="en-US"/>
        </w:rPr>
        <w:t xml:space="preserve">de </w:t>
      </w:r>
      <w:r w:rsidR="0016363C" w:rsidRPr="00D67DD6">
        <w:rPr>
          <w:noProof w:val="0"/>
          <w:lang w:val="fr-FR" w:eastAsia="en-US"/>
        </w:rPr>
        <w:t xml:space="preserve">métaphysique aristotélicienne. Enfin, nous devons établir </w:t>
      </w:r>
      <w:r w:rsidRPr="00D67DD6">
        <w:rPr>
          <w:noProof w:val="0"/>
          <w:lang w:val="fr-FR" w:eastAsia="en-US"/>
        </w:rPr>
        <w:t xml:space="preserve">la démarche de </w:t>
      </w:r>
      <w:r w:rsidR="0016363C" w:rsidRPr="00D67DD6">
        <w:rPr>
          <w:noProof w:val="0"/>
          <w:lang w:val="fr-FR" w:eastAsia="en-US"/>
        </w:rPr>
        <w:t xml:space="preserve">la cognition présentée comme </w:t>
      </w:r>
      <w:r w:rsidR="0016363C" w:rsidRPr="00D67DD6">
        <w:rPr>
          <w:i/>
          <w:noProof w:val="0"/>
          <w:lang w:val="fr-FR" w:eastAsia="en-US"/>
        </w:rPr>
        <w:t>tertium genus</w:t>
      </w:r>
      <w:r w:rsidR="0016363C" w:rsidRPr="00D67DD6">
        <w:rPr>
          <w:noProof w:val="0"/>
          <w:lang w:val="fr-FR" w:eastAsia="en-US"/>
        </w:rPr>
        <w:t xml:space="preserve"> dans le domaine de l</w:t>
      </w:r>
      <w:r w:rsidR="003B18B7" w:rsidRPr="00D67DD6">
        <w:rPr>
          <w:noProof w:val="0"/>
          <w:lang w:val="fr-FR" w:eastAsia="en-US"/>
        </w:rPr>
        <w:t>’</w:t>
      </w:r>
      <w:r w:rsidR="0016363C" w:rsidRPr="00D67DD6">
        <w:rPr>
          <w:noProof w:val="0"/>
          <w:lang w:val="fr-FR" w:eastAsia="en-US"/>
        </w:rPr>
        <w:t>identité animale et de l</w:t>
      </w:r>
      <w:r w:rsidR="003B18B7" w:rsidRPr="00D67DD6">
        <w:rPr>
          <w:noProof w:val="0"/>
          <w:lang w:val="fr-FR" w:eastAsia="en-US"/>
        </w:rPr>
        <w:t>’</w:t>
      </w:r>
      <w:r w:rsidR="0016363C" w:rsidRPr="00D67DD6">
        <w:rPr>
          <w:noProof w:val="0"/>
          <w:lang w:val="fr-FR" w:eastAsia="en-US"/>
        </w:rPr>
        <w:t xml:space="preserve">ipséité humaine </w:t>
      </w:r>
      <w:r w:rsidRPr="00D67DD6">
        <w:rPr>
          <w:noProof w:val="0"/>
          <w:lang w:val="fr-FR" w:eastAsia="en-US"/>
        </w:rPr>
        <w:t xml:space="preserve">qui </w:t>
      </w:r>
      <w:r w:rsidR="0016363C" w:rsidRPr="00D67DD6">
        <w:rPr>
          <w:noProof w:val="0"/>
          <w:lang w:val="fr-FR" w:eastAsia="en-US"/>
        </w:rPr>
        <w:t>crée un monde commun des êtres vivants (</w:t>
      </w:r>
      <w:r w:rsidR="0016363C" w:rsidRPr="00D67DD6">
        <w:rPr>
          <w:i/>
          <w:noProof w:val="0"/>
          <w:lang w:val="fr-FR" w:eastAsia="en-US"/>
        </w:rPr>
        <w:t>Lebenswelt</w:t>
      </w:r>
      <w:r w:rsidR="0016363C" w:rsidRPr="00D67DD6">
        <w:rPr>
          <w:noProof w:val="0"/>
          <w:lang w:val="fr-FR" w:eastAsia="en-US"/>
        </w:rPr>
        <w:t>).</w:t>
      </w:r>
      <w:r w:rsidR="00EF6970" w:rsidRPr="00D67DD6">
        <w:rPr>
          <w:noProof w:val="0"/>
          <w:lang w:val="fr-FR" w:eastAsia="en-US"/>
        </w:rPr>
        <w:t xml:space="preserve"> Averroès établit la métaphysique comme nouveau </w:t>
      </w:r>
      <w:r w:rsidR="00EF6970" w:rsidRPr="00D67DD6">
        <w:rPr>
          <w:i/>
          <w:noProof w:val="0"/>
          <w:lang w:val="fr-FR" w:eastAsia="en-US"/>
        </w:rPr>
        <w:t>Ereignis</w:t>
      </w:r>
      <w:r w:rsidR="00EE78C2">
        <w:rPr>
          <w:noProof w:val="0"/>
          <w:lang w:val="fr-FR" w:eastAsia="en-US"/>
        </w:rPr>
        <w:t xml:space="preserve"> de </w:t>
      </w:r>
      <w:r w:rsidR="00EF6970" w:rsidRPr="00D67DD6">
        <w:rPr>
          <w:noProof w:val="0"/>
          <w:lang w:val="fr-FR" w:eastAsia="en-US"/>
        </w:rPr>
        <w:t>pensée</w:t>
      </w:r>
      <w:r w:rsidRPr="00D67DD6">
        <w:rPr>
          <w:noProof w:val="0"/>
          <w:lang w:val="fr-FR" w:eastAsia="en-US"/>
        </w:rPr>
        <w:t>,</w:t>
      </w:r>
      <w:r w:rsidR="00EF6970" w:rsidRPr="00D67DD6">
        <w:rPr>
          <w:noProof w:val="0"/>
          <w:lang w:val="fr-FR" w:eastAsia="en-US"/>
        </w:rPr>
        <w:t xml:space="preserve"> car il </w:t>
      </w:r>
      <w:r w:rsidR="00A423DD" w:rsidRPr="00D67DD6">
        <w:rPr>
          <w:noProof w:val="0"/>
          <w:lang w:val="fr-FR" w:eastAsia="en-US"/>
        </w:rPr>
        <w:t xml:space="preserve">trouva </w:t>
      </w:r>
      <w:r w:rsidR="00EF6970" w:rsidRPr="00D67DD6">
        <w:rPr>
          <w:noProof w:val="0"/>
          <w:lang w:val="fr-FR" w:eastAsia="en-US"/>
        </w:rPr>
        <w:t xml:space="preserve">un nouveau sens </w:t>
      </w:r>
      <w:r w:rsidR="00A423DD" w:rsidRPr="00D67DD6">
        <w:rPr>
          <w:noProof w:val="0"/>
          <w:lang w:val="fr-FR" w:eastAsia="en-US"/>
        </w:rPr>
        <w:t xml:space="preserve">de </w:t>
      </w:r>
      <w:r w:rsidR="00EF6970" w:rsidRPr="00D67DD6">
        <w:rPr>
          <w:noProof w:val="0"/>
          <w:lang w:val="fr-FR" w:eastAsia="en-US"/>
        </w:rPr>
        <w:t>l</w:t>
      </w:r>
      <w:r w:rsidR="003B18B7" w:rsidRPr="00D67DD6">
        <w:rPr>
          <w:noProof w:val="0"/>
          <w:lang w:val="fr-FR" w:eastAsia="en-US"/>
        </w:rPr>
        <w:t>’</w:t>
      </w:r>
      <w:r w:rsidR="00EF6970" w:rsidRPr="00D67DD6">
        <w:rPr>
          <w:noProof w:val="0"/>
          <w:lang w:val="fr-FR" w:eastAsia="en-US"/>
        </w:rPr>
        <w:t>existant et établit un nouv</w:t>
      </w:r>
      <w:r w:rsidR="00A423DD" w:rsidRPr="00D67DD6">
        <w:rPr>
          <w:noProof w:val="0"/>
          <w:lang w:val="fr-FR" w:eastAsia="en-US"/>
        </w:rPr>
        <w:t xml:space="preserve">eau </w:t>
      </w:r>
      <w:r w:rsidR="00EF6970" w:rsidRPr="00D67DD6">
        <w:rPr>
          <w:noProof w:val="0"/>
          <w:lang w:val="fr-FR" w:eastAsia="en-US"/>
        </w:rPr>
        <w:t>concept de la vérité comme correspond</w:t>
      </w:r>
      <w:r w:rsidRPr="00D67DD6">
        <w:rPr>
          <w:noProof w:val="0"/>
          <w:lang w:val="fr-FR" w:eastAsia="en-US"/>
        </w:rPr>
        <w:t>a</w:t>
      </w:r>
      <w:r w:rsidR="00EF6970" w:rsidRPr="00D67DD6">
        <w:rPr>
          <w:noProof w:val="0"/>
          <w:lang w:val="fr-FR" w:eastAsia="en-US"/>
        </w:rPr>
        <w:t xml:space="preserve">nce. </w:t>
      </w:r>
      <w:r w:rsidR="003F5D76" w:rsidRPr="00D67DD6">
        <w:rPr>
          <w:noProof w:val="0"/>
          <w:lang w:val="fr-FR" w:eastAsia="en-US"/>
        </w:rPr>
        <w:t xml:space="preserve">L’intellect répond adéquatement au défi de la substance réelle selon le datif métaphysique. La manifestation du sens de l’existant va de la direction de la chose </w:t>
      </w:r>
      <w:r w:rsidR="00B62201" w:rsidRPr="00D67DD6">
        <w:rPr>
          <w:noProof w:val="0"/>
          <w:lang w:val="fr-FR" w:eastAsia="en-US"/>
        </w:rPr>
        <w:t xml:space="preserve">réelle </w:t>
      </w:r>
      <w:r w:rsidR="006153FC">
        <w:rPr>
          <w:noProof w:val="0"/>
          <w:lang w:val="fr-FR" w:eastAsia="en-US"/>
        </w:rPr>
        <w:t xml:space="preserve">à </w:t>
      </w:r>
      <w:r w:rsidR="00C57352" w:rsidRPr="00C57352">
        <w:rPr>
          <w:i/>
          <w:noProof w:val="0"/>
          <w:lang w:val="fr-FR" w:eastAsia="en-US"/>
        </w:rPr>
        <w:t>intellectus</w:t>
      </w:r>
      <w:r w:rsidR="003F5D76" w:rsidRPr="00D67DD6">
        <w:rPr>
          <w:i/>
          <w:noProof w:val="0"/>
          <w:lang w:val="fr-FR" w:eastAsia="en-US"/>
        </w:rPr>
        <w:t xml:space="preserve"> possibilis</w:t>
      </w:r>
      <w:r w:rsidR="003F5D76" w:rsidRPr="00D67DD6">
        <w:rPr>
          <w:noProof w:val="0"/>
          <w:lang w:val="fr-FR" w:eastAsia="en-US"/>
        </w:rPr>
        <w:t xml:space="preserve"> défini</w:t>
      </w:r>
      <w:r w:rsidR="00790D6D" w:rsidRPr="00D67DD6">
        <w:rPr>
          <w:noProof w:val="0"/>
          <w:lang w:val="fr-FR" w:eastAsia="en-US"/>
        </w:rPr>
        <w:t xml:space="preserve"> de mani</w:t>
      </w:r>
      <w:r w:rsidR="00790D6D" w:rsidRPr="00D67DD6">
        <w:rPr>
          <w:rFonts w:cs="Calibri"/>
          <w:noProof w:val="0"/>
          <w:lang w:val="fr-FR" w:eastAsia="en-US"/>
        </w:rPr>
        <w:t>è</w:t>
      </w:r>
      <w:r w:rsidR="00790D6D" w:rsidRPr="00D67DD6">
        <w:rPr>
          <w:noProof w:val="0"/>
          <w:lang w:val="fr-FR" w:eastAsia="en-US"/>
        </w:rPr>
        <w:t>re nouvelle</w:t>
      </w:r>
      <w:r w:rsidR="00B56B74" w:rsidRPr="00D67DD6">
        <w:rPr>
          <w:noProof w:val="0"/>
          <w:lang w:val="fr-FR" w:eastAsia="en-US"/>
        </w:rPr>
        <w:t xml:space="preserve">. Alfarabi sépara le procès de cognition de l’interprétation néoplatonicienne qui contient l’exégèse </w:t>
      </w:r>
      <w:r w:rsidR="00B56B74" w:rsidRPr="00D67DD6">
        <w:rPr>
          <w:i/>
          <w:noProof w:val="0"/>
          <w:lang w:val="fr-FR" w:eastAsia="en-US"/>
        </w:rPr>
        <w:t>De anima</w:t>
      </w:r>
      <w:r w:rsidR="00B56B74" w:rsidRPr="00D67DD6">
        <w:rPr>
          <w:noProof w:val="0"/>
          <w:lang w:val="fr-FR" w:eastAsia="en-US"/>
        </w:rPr>
        <w:t xml:space="preserve"> d’Alexandre. Il introduisit une médiation entre les sens et l’intellect par le biais du diaphanum (ch. 2.1.1). Averroès adopte l’enseignement de son maître en ce qui concerne le diaphanum. Il se sépare ainsi d’Avicenne et d’Ibn </w:t>
      </w:r>
      <w:r w:rsidR="00515B7C" w:rsidRPr="00D67DD6">
        <w:rPr>
          <w:noProof w:val="0"/>
          <w:lang w:val="fr-FR" w:eastAsia="en-US"/>
        </w:rPr>
        <w:t>Bâjja</w:t>
      </w:r>
      <w:r w:rsidR="00B56B74" w:rsidRPr="00D67DD6">
        <w:rPr>
          <w:noProof w:val="0"/>
          <w:lang w:val="fr-FR" w:eastAsia="en-US"/>
        </w:rPr>
        <w:t xml:space="preserve"> (CMDA II.67, pp. 230–36). Les écrits </w:t>
      </w:r>
      <w:r w:rsidR="00B56B74" w:rsidRPr="00D67DD6">
        <w:rPr>
          <w:i/>
          <w:noProof w:val="0"/>
          <w:lang w:val="fr-FR" w:eastAsia="en-US"/>
        </w:rPr>
        <w:t>De anima</w:t>
      </w:r>
      <w:r w:rsidR="00B56B74" w:rsidRPr="00D67DD6">
        <w:rPr>
          <w:noProof w:val="0"/>
          <w:lang w:val="fr-FR" w:eastAsia="en-US"/>
        </w:rPr>
        <w:t xml:space="preserve"> et </w:t>
      </w:r>
      <w:r w:rsidR="00315D08" w:rsidRPr="00D67DD6">
        <w:rPr>
          <w:noProof w:val="0"/>
          <w:lang w:val="fr-FR" w:eastAsia="en-US"/>
        </w:rPr>
        <w:t>CMDA</w:t>
      </w:r>
      <w:r w:rsidR="00B56B74" w:rsidRPr="00D67DD6">
        <w:rPr>
          <w:noProof w:val="0"/>
          <w:lang w:val="fr-FR" w:eastAsia="en-US"/>
        </w:rPr>
        <w:t xml:space="preserve"> méthodiquement expliquent </w:t>
      </w:r>
      <w:r w:rsidR="00AB7862">
        <w:rPr>
          <w:noProof w:val="0"/>
          <w:lang w:val="fr-FR" w:eastAsia="en-US"/>
        </w:rPr>
        <w:t>le</w:t>
      </w:r>
      <w:r w:rsidR="00B56B74" w:rsidRPr="00D67DD6">
        <w:rPr>
          <w:noProof w:val="0"/>
          <w:lang w:val="fr-FR" w:eastAsia="en-US"/>
        </w:rPr>
        <w:t xml:space="preserve"> diaphanum comme premier point de l’investigation. L’herméneutique place cette question comme le dernier problème, après la clarification de l’intellect. L’invisibilité objective du diaphanum fonde </w:t>
      </w:r>
      <w:r w:rsidR="00B56B74" w:rsidRPr="00D67DD6">
        <w:rPr>
          <w:i/>
          <w:noProof w:val="0"/>
          <w:lang w:val="fr-FR" w:eastAsia="en-US"/>
        </w:rPr>
        <w:t>Lichtung</w:t>
      </w:r>
      <w:r w:rsidR="00B56B74" w:rsidRPr="00D67DD6">
        <w:rPr>
          <w:noProof w:val="0"/>
          <w:lang w:val="fr-FR" w:eastAsia="en-US"/>
        </w:rPr>
        <w:t xml:space="preserve"> de la vérité et de la non-vérité qui façonne les figures ultérieures de la nouvelle métaphysique. L’analyse du diaphanum montre d’abord la médiation de la lumière dans la nature. Cette médiation assure la transition de la connaissance, partant de la chose extérieure à la cognition sensuelle et finalement à la cognition purement intelligible de l’homme. C’est par cette triple </w:t>
      </w:r>
      <w:r w:rsidR="003C2F77" w:rsidRPr="00D67DD6">
        <w:rPr>
          <w:noProof w:val="0"/>
          <w:lang w:val="fr-FR" w:eastAsia="en-US"/>
        </w:rPr>
        <w:t xml:space="preserve">variété </w:t>
      </w:r>
      <w:r w:rsidR="00B56B74" w:rsidRPr="00D67DD6">
        <w:rPr>
          <w:noProof w:val="0"/>
          <w:lang w:val="fr-FR" w:eastAsia="en-US"/>
        </w:rPr>
        <w:t xml:space="preserve">de la médiation que la compréhension du monde est née. </w:t>
      </w:r>
      <w:r w:rsidR="00042FF3" w:rsidRPr="00D67DD6">
        <w:rPr>
          <w:noProof w:val="0"/>
          <w:lang w:val="fr-FR" w:eastAsia="en-US"/>
        </w:rPr>
        <w:t xml:space="preserve">Du point de vue de la lumière, l’environnement est actualisé comme la première chose à travers laquelle passe le rayon réel. Le rôle de l’environnement transparent est d’une importance fondamentale pour la vision. Le diaphanum est actualisé par le rayon solaire dans le processus de révélation des choses comme premier phénomène de la perception. C’est grâce à cette réceptivité particulière, qu’il se distingue de la lumière qui brille activement. La lumière possède sa propre actualité substantielle </w:t>
      </w:r>
      <w:r w:rsidR="00F91C5D" w:rsidRPr="00D67DD6">
        <w:rPr>
          <w:noProof w:val="0"/>
          <w:lang w:val="fr-FR" w:eastAsia="en-US"/>
        </w:rPr>
        <w:t>fournie</w:t>
      </w:r>
      <w:r w:rsidR="00042FF3" w:rsidRPr="00D67DD6">
        <w:rPr>
          <w:noProof w:val="0"/>
          <w:lang w:val="fr-FR" w:eastAsia="en-US"/>
        </w:rPr>
        <w:t xml:space="preserve"> par le soleil. Le diaphanum passif ne change pas la substance des corps matériels, mais il fait voir</w:t>
      </w:r>
      <w:r w:rsidR="009828C2" w:rsidRPr="00D67DD6">
        <w:rPr>
          <w:noProof w:val="0"/>
          <w:lang w:val="fr-FR" w:eastAsia="en-US"/>
        </w:rPr>
        <w:t xml:space="preserve"> les corps</w:t>
      </w:r>
      <w:r w:rsidR="00042FF3" w:rsidRPr="00D67DD6">
        <w:rPr>
          <w:noProof w:val="0"/>
          <w:lang w:val="fr-FR" w:eastAsia="en-US"/>
        </w:rPr>
        <w:t xml:space="preserve">. En participant au processus de réception de la lumière par le diaphanum, l’acte de voir se sépare de l’être de la chose réelle. La forme reconnue </w:t>
      </w:r>
      <w:r w:rsidR="00042FF3" w:rsidRPr="00D67DD6">
        <w:rPr>
          <w:noProof w:val="0"/>
          <w:lang w:val="fr-FR" w:eastAsia="en-US"/>
        </w:rPr>
        <w:lastRenderedPageBreak/>
        <w:t>(« je vois un corps coloré ») n’appartient qu’accidentellement à l’actualité hylémorphique de la chose</w:t>
      </w:r>
      <w:r w:rsidR="00F91C5D" w:rsidRPr="00D67DD6">
        <w:rPr>
          <w:noProof w:val="0"/>
          <w:lang w:val="fr-FR" w:eastAsia="en-US"/>
        </w:rPr>
        <w:t>. L</w:t>
      </w:r>
      <w:r w:rsidR="00042FF3" w:rsidRPr="00D67DD6">
        <w:rPr>
          <w:noProof w:val="0"/>
          <w:lang w:val="fr-FR" w:eastAsia="en-US"/>
        </w:rPr>
        <w:t xml:space="preserve">a substance première est donnée </w:t>
      </w:r>
      <w:r w:rsidR="00042FF3" w:rsidRPr="00D67DD6">
        <w:rPr>
          <w:i/>
          <w:noProof w:val="0"/>
          <w:lang w:val="fr-FR" w:eastAsia="en-US"/>
        </w:rPr>
        <w:t>per se</w:t>
      </w:r>
      <w:r w:rsidR="00042FF3" w:rsidRPr="00D67DD6">
        <w:rPr>
          <w:noProof w:val="0"/>
          <w:lang w:val="fr-FR" w:eastAsia="en-US"/>
        </w:rPr>
        <w:t xml:space="preserve"> et </w:t>
      </w:r>
      <w:r w:rsidR="00042FF3" w:rsidRPr="00D67DD6">
        <w:rPr>
          <w:i/>
          <w:noProof w:val="0"/>
          <w:lang w:val="fr-FR" w:eastAsia="en-US"/>
        </w:rPr>
        <w:t>simpliciter</w:t>
      </w:r>
      <w:r w:rsidR="00B56B74" w:rsidRPr="00D67DD6">
        <w:rPr>
          <w:noProof w:val="0"/>
          <w:lang w:val="fr-FR" w:eastAsia="en-US"/>
        </w:rPr>
        <w:t>.</w:t>
      </w:r>
    </w:p>
    <w:p w14:paraId="1B53CECE" w14:textId="372D2700" w:rsidR="00042FF3" w:rsidRPr="00D67DD6" w:rsidRDefault="0088227B" w:rsidP="008E3574">
      <w:pPr>
        <w:ind w:firstLine="397"/>
        <w:rPr>
          <w:noProof w:val="0"/>
          <w:lang w:val="fr-FR" w:eastAsia="en-US"/>
        </w:rPr>
      </w:pPr>
      <w:r w:rsidRPr="00D67DD6">
        <w:rPr>
          <w:noProof w:val="0"/>
          <w:lang w:val="fr-FR" w:eastAsia="en-US"/>
        </w:rPr>
        <w:t>Aristote</w:t>
      </w:r>
      <w:r w:rsidR="00A54940" w:rsidRPr="00D67DD6">
        <w:rPr>
          <w:noProof w:val="0"/>
          <w:lang w:val="fr-FR" w:eastAsia="en-US"/>
        </w:rPr>
        <w:t xml:space="preserve"> prit comme </w:t>
      </w:r>
      <w:r w:rsidR="00042FF3" w:rsidRPr="00D67DD6">
        <w:rPr>
          <w:noProof w:val="0"/>
          <w:lang w:val="fr-FR" w:eastAsia="en-US"/>
        </w:rPr>
        <w:t xml:space="preserve">évident </w:t>
      </w:r>
      <w:r w:rsidR="009A332E" w:rsidRPr="00D67DD6">
        <w:rPr>
          <w:noProof w:val="0"/>
          <w:lang w:val="fr-FR" w:eastAsia="en-US"/>
        </w:rPr>
        <w:t xml:space="preserve">le fait </w:t>
      </w:r>
      <w:r w:rsidR="00042FF3" w:rsidRPr="00D67DD6">
        <w:rPr>
          <w:noProof w:val="0"/>
          <w:lang w:val="fr-FR" w:eastAsia="en-US"/>
        </w:rPr>
        <w:t xml:space="preserve">que le diaphanum existe </w:t>
      </w:r>
      <w:r w:rsidR="00EB3D44" w:rsidRPr="00D67DD6">
        <w:rPr>
          <w:noProof w:val="0"/>
          <w:lang w:val="fr-FR" w:eastAsia="en-US"/>
        </w:rPr>
        <w:t xml:space="preserve">uniquement </w:t>
      </w:r>
      <w:r w:rsidR="00042FF3" w:rsidRPr="00D67DD6">
        <w:rPr>
          <w:noProof w:val="0"/>
          <w:lang w:val="fr-FR" w:eastAsia="en-US"/>
        </w:rPr>
        <w:t xml:space="preserve">dans la modalité potentielle. Puisque le monde est matériel et notre cognition immatérielle, la cognition doit être médiatisée en quelque sorte. La chose réelle agit activement sur nos sens réceptifs, puis sur l’intellect à travers l’environnement transparent. L’environnement transparent assure la médiation en actualisant la forme </w:t>
      </w:r>
      <w:r w:rsidR="001A64E2">
        <w:rPr>
          <w:noProof w:val="0"/>
          <w:lang w:val="fr-FR" w:eastAsia="en-US"/>
        </w:rPr>
        <w:t>cognitive</w:t>
      </w:r>
      <w:r w:rsidR="00042FF3" w:rsidRPr="00D67DD6">
        <w:rPr>
          <w:noProof w:val="0"/>
          <w:lang w:val="fr-FR" w:eastAsia="en-US"/>
        </w:rPr>
        <w:t xml:space="preserve"> (κατ' ἐνέργειαν διαφανοῦς, </w:t>
      </w:r>
      <w:r w:rsidR="00042FF3" w:rsidRPr="00D67DD6">
        <w:rPr>
          <w:i/>
          <w:noProof w:val="0"/>
          <w:lang w:val="fr-FR" w:eastAsia="en-US"/>
        </w:rPr>
        <w:t>De anima</w:t>
      </w:r>
      <w:r w:rsidR="00042FF3" w:rsidRPr="00D67DD6">
        <w:rPr>
          <w:noProof w:val="0"/>
          <w:lang w:val="fr-FR" w:eastAsia="en-US"/>
        </w:rPr>
        <w:t xml:space="preserve"> 418b1</w:t>
      </w:r>
      <w:r w:rsidR="00042FF3" w:rsidRPr="00D67DD6">
        <w:rPr>
          <w:noProof w:val="0"/>
          <w:lang w:val="fr-FR"/>
        </w:rPr>
        <w:fldChar w:fldCharType="begin"/>
      </w:r>
      <w:r w:rsidR="00042FF3" w:rsidRPr="00D67DD6">
        <w:rPr>
          <w:noProof w:val="0"/>
          <w:lang w:val="fr-FR"/>
        </w:rPr>
        <w:instrText xml:space="preserve"> XE "Aristoteles:</w:instrText>
      </w:r>
      <w:r w:rsidR="00042FF3" w:rsidRPr="00D67DD6">
        <w:rPr>
          <w:i/>
          <w:noProof w:val="0"/>
          <w:lang w:val="fr-FR"/>
        </w:rPr>
        <w:instrText>De anima</w:instrText>
      </w:r>
      <w:r w:rsidR="00042FF3" w:rsidRPr="00D67DD6">
        <w:rPr>
          <w:noProof w:val="0"/>
          <w:lang w:val="fr-FR"/>
        </w:rPr>
        <w:instrText xml:space="preserve"> 418ab1" </w:instrText>
      </w:r>
      <w:r w:rsidR="00042FF3" w:rsidRPr="00D67DD6">
        <w:rPr>
          <w:noProof w:val="0"/>
          <w:lang w:val="fr-FR"/>
        </w:rPr>
        <w:fldChar w:fldCharType="end"/>
      </w:r>
      <w:r w:rsidR="00042FF3" w:rsidRPr="00D67DD6">
        <w:rPr>
          <w:noProof w:val="0"/>
          <w:lang w:val="fr-FR" w:eastAsia="en-US"/>
        </w:rPr>
        <w:t xml:space="preserve">). La propriété accidentelle d’« être irradié » acquiert une nouvelle forme d’« être vu » et par la suite d’« être reconnu », et cela par le changement du diaphanum de l’état potentiel à l’état actuel. Le changement de la forme potentielle et la réception de cette actualité ont lieu dans l’intention sensuelle et intellectuelle. La manière matérielle et singulière de la lumière en tant que première substance est fondamentalement différente de la manière potentielle de la cognition dans la pensée et de la signification universelle de cette cognition. L’accident de la radiation sur la première substance extérieure est quelque chose différent de la perception et de la compréhension de cette chose irradiée. La cognition n’est qu’un accident par rapport à l’être physique de la chose et, de plus, elle appartient à un ordre complètement différent parce qu’elle est </w:t>
      </w:r>
      <w:r w:rsidR="00380745" w:rsidRPr="00D67DD6">
        <w:rPr>
          <w:noProof w:val="0"/>
          <w:lang w:val="fr-FR" w:eastAsia="en-US"/>
        </w:rPr>
        <w:t xml:space="preserve">constituée </w:t>
      </w:r>
      <w:r w:rsidR="00F91C5D" w:rsidRPr="00D67DD6">
        <w:rPr>
          <w:noProof w:val="0"/>
          <w:lang w:val="fr-FR" w:eastAsia="en-US"/>
        </w:rPr>
        <w:t xml:space="preserve">par l’intentionnalité </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intentionnalité</w:instrText>
      </w:r>
      <w:r w:rsidR="00042FF3" w:rsidRPr="00D67DD6">
        <w:rPr>
          <w:noProof w:val="0"/>
          <w:lang w:val="fr-FR"/>
        </w:rPr>
        <w:instrText xml:space="preserve">" </w:instrText>
      </w:r>
      <w:r w:rsidR="00042FF3" w:rsidRPr="00D67DD6">
        <w:rPr>
          <w:noProof w:val="0"/>
          <w:lang w:val="fr-FR" w:eastAsia="en-US"/>
        </w:rPr>
        <w:fldChar w:fldCharType="end"/>
      </w:r>
      <w:r w:rsidR="00380745" w:rsidRPr="00D67DD6">
        <w:rPr>
          <w:noProof w:val="0"/>
          <w:lang w:val="fr-FR" w:eastAsia="en-US"/>
        </w:rPr>
        <w:t>dans l’âme</w:t>
      </w:r>
      <w:r w:rsidR="00042FF3" w:rsidRPr="00D67DD6">
        <w:rPr>
          <w:noProof w:val="0"/>
          <w:lang w:val="fr-FR" w:eastAsia="en-US"/>
        </w:rPr>
        <w:t xml:space="preserve">. Aristote tient pour un fait évident que les corps éclairés sont visibles grâce à l’actualisation de la couleur par le diaphanum (χρῶμα κινητικόν ἐστι τοῦ κατ' ἐνέργειαν διαφανοῦς, </w:t>
      </w:r>
      <w:r w:rsidR="00042FF3" w:rsidRPr="00D67DD6">
        <w:rPr>
          <w:i/>
          <w:noProof w:val="0"/>
          <w:lang w:val="fr-FR" w:eastAsia="en-US"/>
        </w:rPr>
        <w:t>De anima</w:t>
      </w:r>
      <w:r w:rsidR="00042FF3" w:rsidRPr="00D67DD6">
        <w:rPr>
          <w:noProof w:val="0"/>
          <w:lang w:val="fr-FR" w:eastAsia="en-US"/>
        </w:rPr>
        <w:t xml:space="preserve"> 418a31–b1</w:t>
      </w:r>
      <w:r w:rsidR="00042FF3" w:rsidRPr="00D67DD6">
        <w:rPr>
          <w:noProof w:val="0"/>
          <w:lang w:val="fr-FR"/>
        </w:rPr>
        <w:fldChar w:fldCharType="begin"/>
      </w:r>
      <w:r w:rsidR="00042FF3" w:rsidRPr="00D67DD6">
        <w:rPr>
          <w:noProof w:val="0"/>
          <w:lang w:val="fr-FR"/>
        </w:rPr>
        <w:instrText xml:space="preserve"> XE "Aristoteles:</w:instrText>
      </w:r>
      <w:r w:rsidR="00042FF3" w:rsidRPr="00D67DD6">
        <w:rPr>
          <w:i/>
          <w:noProof w:val="0"/>
          <w:lang w:val="fr-FR"/>
        </w:rPr>
        <w:instrText>De anima</w:instrText>
      </w:r>
      <w:r w:rsidR="00042FF3" w:rsidRPr="00D67DD6">
        <w:rPr>
          <w:noProof w:val="0"/>
          <w:lang w:val="fr-FR"/>
        </w:rPr>
        <w:instrText xml:space="preserve"> 418a31‒b1" </w:instrText>
      </w:r>
      <w:r w:rsidR="00042FF3" w:rsidRPr="00D67DD6">
        <w:rPr>
          <w:noProof w:val="0"/>
          <w:lang w:val="fr-FR"/>
        </w:rPr>
        <w:fldChar w:fldCharType="end"/>
      </w:r>
      <w:r w:rsidR="00042FF3" w:rsidRPr="00D67DD6">
        <w:rPr>
          <w:noProof w:val="0"/>
          <w:lang w:val="fr-FR" w:eastAsia="en-US"/>
        </w:rPr>
        <w:t xml:space="preserve">). Le centre de la vision se trouve dans un organe </w:t>
      </w:r>
      <w:r w:rsidR="00380745" w:rsidRPr="00D67DD6">
        <w:rPr>
          <w:noProof w:val="0"/>
          <w:lang w:val="fr-FR" w:eastAsia="en-US"/>
        </w:rPr>
        <w:t xml:space="preserve">qui fait part </w:t>
      </w:r>
      <w:r w:rsidR="00042FF3" w:rsidRPr="00D67DD6">
        <w:rPr>
          <w:noProof w:val="0"/>
          <w:lang w:val="fr-FR" w:eastAsia="en-US"/>
        </w:rPr>
        <w:t>de la substance corporelle. Le diaphanum lui attribue la possibilité de voir en actualisant la couleur sur le corps. Grâce au double processus de médiation du soleil aux sens et des sens à l’intellect, le diaphanum ne peut en aucun cas être une substance. La potentialité du diaphanum reçoit l’actualité dans l’environnement de la médiation</w:t>
      </w:r>
      <w:r w:rsidR="00380745" w:rsidRPr="00D67DD6">
        <w:rPr>
          <w:noProof w:val="0"/>
          <w:lang w:val="fr-FR" w:eastAsia="en-US"/>
        </w:rPr>
        <w:t xml:space="preserve">, alors </w:t>
      </w:r>
      <w:r w:rsidR="00042FF3" w:rsidRPr="00D67DD6">
        <w:rPr>
          <w:noProof w:val="0"/>
          <w:lang w:val="fr-FR" w:eastAsia="en-US"/>
        </w:rPr>
        <w:t>dans le cadre de la vision et de la reconnaissance accomplies du corps illuminé. Cette médiation possède une importance fondamentale pour la métaphysique occidentale par le fait qu’elle a été oubliée. Les derniers v</w:t>
      </w:r>
      <w:r w:rsidR="00971480" w:rsidRPr="00D67DD6">
        <w:rPr>
          <w:noProof w:val="0"/>
          <w:lang w:val="fr-FR" w:eastAsia="en-US"/>
        </w:rPr>
        <w:t>estiges du dualisme « substance</w:t>
      </w:r>
      <w:r w:rsidR="00971480" w:rsidRPr="00D67DD6">
        <w:rPr>
          <w:rFonts w:cs="Calibri"/>
          <w:noProof w:val="0"/>
          <w:lang w:val="fr-FR" w:eastAsia="en-US"/>
        </w:rPr>
        <w:t>—</w:t>
      </w:r>
      <w:r w:rsidR="00042FF3" w:rsidRPr="00D67DD6">
        <w:rPr>
          <w:noProof w:val="0"/>
          <w:lang w:val="fr-FR" w:eastAsia="en-US"/>
        </w:rPr>
        <w:t>diaphanum » se trouvent dans la science ontique. La physique quantique</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physique quantique</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connaît cette double propriété de la lumière dans le mode objectif des corpuscules et du milieu comme une dualité des particules photoniques et des ondes quantiques. </w:t>
      </w:r>
      <w:r w:rsidR="00380745" w:rsidRPr="00D67DD6">
        <w:rPr>
          <w:noProof w:val="0"/>
          <w:lang w:val="fr-FR" w:eastAsia="en-US"/>
        </w:rPr>
        <w:t xml:space="preserve">En suivant Albert </w:t>
      </w:r>
      <w:r w:rsidR="00380745" w:rsidRPr="00D67DD6">
        <w:rPr>
          <w:noProof w:val="0"/>
          <w:lang w:val="fr-FR" w:eastAsia="en-US"/>
        </w:rPr>
        <w:lastRenderedPageBreak/>
        <w:t>Einstein</w:t>
      </w:r>
      <w:r w:rsidR="00733E9D" w:rsidRPr="00D67DD6">
        <w:rPr>
          <w:noProof w:val="0"/>
          <w:lang w:val="fr-FR"/>
        </w:rPr>
        <w:fldChar w:fldCharType="begin"/>
      </w:r>
      <w:r w:rsidR="00733E9D" w:rsidRPr="00D67DD6">
        <w:rPr>
          <w:noProof w:val="0"/>
          <w:lang w:val="fr-FR"/>
        </w:rPr>
        <w:instrText xml:space="preserve"> XE "Einstein, A." </w:instrText>
      </w:r>
      <w:r w:rsidR="00733E9D" w:rsidRPr="00D67DD6">
        <w:rPr>
          <w:noProof w:val="0"/>
          <w:lang w:val="fr-FR"/>
        </w:rPr>
        <w:fldChar w:fldCharType="end"/>
      </w:r>
      <w:r w:rsidR="00380745" w:rsidRPr="00D67DD6">
        <w:rPr>
          <w:noProof w:val="0"/>
          <w:lang w:val="fr-FR" w:eastAsia="en-US"/>
        </w:rPr>
        <w:t>, l</w:t>
      </w:r>
      <w:r w:rsidR="00042FF3" w:rsidRPr="00D67DD6">
        <w:rPr>
          <w:noProof w:val="0"/>
          <w:lang w:val="fr-FR" w:eastAsia="en-US"/>
        </w:rPr>
        <w:t>e physicien Louis-Victor de Broglie</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Broglie, L.-V.</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élev</w:t>
      </w:r>
      <w:r w:rsidR="00380745" w:rsidRPr="00D67DD6">
        <w:rPr>
          <w:noProof w:val="0"/>
          <w:lang w:val="fr-FR" w:eastAsia="en-US"/>
        </w:rPr>
        <w:t>a</w:t>
      </w:r>
      <w:r w:rsidR="00042FF3" w:rsidRPr="00D67DD6">
        <w:rPr>
          <w:noProof w:val="0"/>
          <w:lang w:val="fr-FR" w:eastAsia="en-US"/>
        </w:rPr>
        <w:t xml:space="preserve"> le </w:t>
      </w:r>
      <w:r w:rsidR="006C4F19" w:rsidRPr="00D67DD6">
        <w:rPr>
          <w:noProof w:val="0"/>
          <w:lang w:val="fr-FR" w:eastAsia="en-US"/>
        </w:rPr>
        <w:t>dualisme « onde</w:t>
      </w:r>
      <w:r w:rsidR="006C4F19" w:rsidRPr="00D67DD6">
        <w:rPr>
          <w:rFonts w:cs="Calibri"/>
          <w:noProof w:val="0"/>
          <w:lang w:val="fr-FR" w:eastAsia="en-US"/>
        </w:rPr>
        <w:t>—</w:t>
      </w:r>
      <w:r w:rsidR="00042FF3" w:rsidRPr="00D67DD6">
        <w:rPr>
          <w:noProof w:val="0"/>
          <w:lang w:val="fr-FR" w:eastAsia="en-US"/>
        </w:rPr>
        <w:t>particule » au rang d</w:t>
      </w:r>
      <w:r w:rsidR="00380745" w:rsidRPr="00D67DD6">
        <w:rPr>
          <w:noProof w:val="0"/>
          <w:lang w:val="fr-FR" w:eastAsia="en-US"/>
        </w:rPr>
        <w:t>u</w:t>
      </w:r>
      <w:r w:rsidR="00042FF3" w:rsidRPr="00D67DD6">
        <w:rPr>
          <w:noProof w:val="0"/>
          <w:lang w:val="fr-FR" w:eastAsia="en-US"/>
        </w:rPr>
        <w:t xml:space="preserve"> principe général de physique quantique. La médiation de la lumière exprime la propriété originale du diaphanum par la longueur d’onde, tandis que le photon en tant que particule représente l’actualité de la substance. La question </w:t>
      </w:r>
      <w:r w:rsidR="000D6602" w:rsidRPr="00D67DD6">
        <w:rPr>
          <w:noProof w:val="0"/>
          <w:lang w:val="fr-FR" w:eastAsia="en-US"/>
        </w:rPr>
        <w:t xml:space="preserve">sur la nature du </w:t>
      </w:r>
      <w:r w:rsidR="00042FF3" w:rsidRPr="00D67DD6">
        <w:rPr>
          <w:noProof w:val="0"/>
          <w:lang w:val="fr-FR" w:eastAsia="en-US"/>
        </w:rPr>
        <w:t xml:space="preserve">diaphanum crée le même problème que la question </w:t>
      </w:r>
      <w:r w:rsidR="00190E49">
        <w:rPr>
          <w:noProof w:val="0"/>
          <w:lang w:val="fr-FR" w:eastAsia="en-US"/>
        </w:rPr>
        <w:t xml:space="preserve">qui traite </w:t>
      </w:r>
      <w:r w:rsidR="00C2132E">
        <w:rPr>
          <w:noProof w:val="0"/>
          <w:lang w:val="fr-FR" w:eastAsia="en-US"/>
        </w:rPr>
        <w:t>la nature d</w:t>
      </w:r>
      <w:r w:rsidR="00190E49">
        <w:rPr>
          <w:noProof w:val="0"/>
          <w:lang w:val="fr-FR" w:eastAsia="en-US"/>
        </w:rPr>
        <w:t>e l</w:t>
      </w:r>
      <w:r w:rsidR="00042FF3" w:rsidRPr="00D67DD6">
        <w:rPr>
          <w:noProof w:val="0"/>
          <w:lang w:val="fr-FR" w:eastAsia="en-US"/>
        </w:rPr>
        <w:t xml:space="preserve">’intellect réceptif. La médiation (physique, sensuelle, intelligible) par le triple processus </w:t>
      </w:r>
      <w:r w:rsidR="00F208B1" w:rsidRPr="00D67DD6">
        <w:rPr>
          <w:noProof w:val="0"/>
          <w:lang w:val="fr-FR" w:eastAsia="en-US"/>
        </w:rPr>
        <w:t xml:space="preserve">fait </w:t>
      </w:r>
      <w:r w:rsidR="0057228F" w:rsidRPr="00D67DD6">
        <w:rPr>
          <w:noProof w:val="0"/>
          <w:lang w:val="fr-FR" w:eastAsia="en-US"/>
        </w:rPr>
        <w:t>passe</w:t>
      </w:r>
      <w:r w:rsidR="00F208B1" w:rsidRPr="00D67DD6">
        <w:rPr>
          <w:noProof w:val="0"/>
          <w:lang w:val="fr-FR" w:eastAsia="en-US"/>
        </w:rPr>
        <w:t>r</w:t>
      </w:r>
      <w:r w:rsidR="0057228F" w:rsidRPr="00D67DD6">
        <w:rPr>
          <w:noProof w:val="0"/>
          <w:lang w:val="fr-FR" w:eastAsia="en-US"/>
        </w:rPr>
        <w:t xml:space="preserve"> le monde </w:t>
      </w:r>
      <w:r w:rsidR="00F7273B" w:rsidRPr="00D67DD6">
        <w:rPr>
          <w:noProof w:val="0"/>
          <w:lang w:val="fr-FR" w:eastAsia="en-US"/>
        </w:rPr>
        <w:t xml:space="preserve">matériel </w:t>
      </w:r>
      <w:r w:rsidR="0057228F" w:rsidRPr="00D67DD6">
        <w:rPr>
          <w:rFonts w:cs="Calibri"/>
          <w:noProof w:val="0"/>
          <w:lang w:val="fr-FR" w:eastAsia="en-US"/>
        </w:rPr>
        <w:t>à</w:t>
      </w:r>
      <w:r w:rsidR="0057228F" w:rsidRPr="00D67DD6">
        <w:rPr>
          <w:noProof w:val="0"/>
          <w:lang w:val="fr-FR" w:eastAsia="en-US"/>
        </w:rPr>
        <w:t xml:space="preserve"> </w:t>
      </w:r>
      <w:r w:rsidR="00042FF3" w:rsidRPr="00D67DD6">
        <w:rPr>
          <w:noProof w:val="0"/>
          <w:lang w:val="fr-FR" w:eastAsia="en-US"/>
        </w:rPr>
        <w:t xml:space="preserve">la vision </w:t>
      </w:r>
      <w:r w:rsidR="00FA3D00">
        <w:rPr>
          <w:noProof w:val="0"/>
          <w:lang w:val="fr-FR" w:eastAsia="en-US"/>
        </w:rPr>
        <w:t xml:space="preserve">réalisée </w:t>
      </w:r>
      <w:r w:rsidR="0057228F" w:rsidRPr="00D67DD6">
        <w:rPr>
          <w:noProof w:val="0"/>
          <w:lang w:val="fr-FR" w:eastAsia="en-US"/>
        </w:rPr>
        <w:t xml:space="preserve">par les sens, </w:t>
      </w:r>
      <w:r w:rsidR="00042FF3" w:rsidRPr="00D67DD6">
        <w:rPr>
          <w:noProof w:val="0"/>
          <w:lang w:val="fr-FR" w:eastAsia="en-US"/>
        </w:rPr>
        <w:t xml:space="preserve">et </w:t>
      </w:r>
      <w:r w:rsidR="0057228F" w:rsidRPr="00D67DD6">
        <w:rPr>
          <w:noProof w:val="0"/>
          <w:lang w:val="fr-FR" w:eastAsia="en-US"/>
        </w:rPr>
        <w:t xml:space="preserve">ensuite </w:t>
      </w:r>
      <w:r w:rsidR="0057228F" w:rsidRPr="00D67DD6">
        <w:rPr>
          <w:rFonts w:cs="Calibri"/>
          <w:noProof w:val="0"/>
          <w:lang w:val="fr-FR" w:eastAsia="en-US"/>
        </w:rPr>
        <w:t>à</w:t>
      </w:r>
      <w:r w:rsidR="0057228F" w:rsidRPr="00D67DD6">
        <w:rPr>
          <w:noProof w:val="0"/>
          <w:lang w:val="fr-FR" w:eastAsia="en-US"/>
        </w:rPr>
        <w:t xml:space="preserve"> </w:t>
      </w:r>
      <w:r w:rsidR="00042FF3" w:rsidRPr="00D67DD6">
        <w:rPr>
          <w:noProof w:val="0"/>
          <w:lang w:val="fr-FR" w:eastAsia="en-US"/>
        </w:rPr>
        <w:t xml:space="preserve">la cognition </w:t>
      </w:r>
      <w:r w:rsidR="00FA3D00">
        <w:rPr>
          <w:noProof w:val="0"/>
          <w:lang w:val="fr-FR" w:eastAsia="en-US"/>
        </w:rPr>
        <w:t xml:space="preserve">fondée </w:t>
      </w:r>
      <w:r w:rsidR="00042FF3" w:rsidRPr="00D67DD6">
        <w:rPr>
          <w:noProof w:val="0"/>
          <w:lang w:val="fr-FR" w:eastAsia="en-US"/>
        </w:rPr>
        <w:t>par l’intellect. L’interprétation du diaphanum doit exp</w:t>
      </w:r>
      <w:r w:rsidR="00AF29E8">
        <w:rPr>
          <w:noProof w:val="0"/>
          <w:lang w:val="fr-FR" w:eastAsia="en-US"/>
        </w:rPr>
        <w:t xml:space="preserve">lorer </w:t>
      </w:r>
      <w:r w:rsidR="00375659">
        <w:rPr>
          <w:noProof w:val="0"/>
          <w:lang w:val="fr-FR" w:eastAsia="en-US"/>
        </w:rPr>
        <w:t xml:space="preserve">les </w:t>
      </w:r>
      <w:r w:rsidR="00AF29E8">
        <w:rPr>
          <w:noProof w:val="0"/>
          <w:lang w:val="fr-FR" w:eastAsia="en-US"/>
        </w:rPr>
        <w:t xml:space="preserve">trois voies de médiation. Il faut aborder </w:t>
      </w:r>
      <w:r w:rsidR="00042FF3" w:rsidRPr="00D67DD6">
        <w:rPr>
          <w:noProof w:val="0"/>
          <w:lang w:val="fr-FR" w:eastAsia="en-US"/>
        </w:rPr>
        <w:t>trois questions phénoménolo</w:t>
      </w:r>
      <w:r w:rsidR="00945492">
        <w:rPr>
          <w:noProof w:val="0"/>
          <w:lang w:val="fr-FR" w:eastAsia="en-US"/>
        </w:rPr>
        <w:t xml:space="preserve">giques sur la manière dont la connaissance des </w:t>
      </w:r>
      <w:r w:rsidR="00042FF3" w:rsidRPr="00D67DD6">
        <w:rPr>
          <w:noProof w:val="0"/>
          <w:lang w:val="fr-FR" w:eastAsia="en-US"/>
        </w:rPr>
        <w:t>couleur</w:t>
      </w:r>
      <w:r w:rsidR="00945492">
        <w:rPr>
          <w:noProof w:val="0"/>
          <w:lang w:val="fr-FR" w:eastAsia="en-US"/>
        </w:rPr>
        <w:t>s</w:t>
      </w:r>
      <w:r w:rsidR="00042FF3" w:rsidRPr="00D67DD6">
        <w:rPr>
          <w:noProof w:val="0"/>
          <w:lang w:val="fr-FR" w:eastAsia="en-US"/>
        </w:rPr>
        <w:t xml:space="preserve"> s’effectue à travers le diaphanum. Premièrement, la lumière est transmise à la surface du co</w:t>
      </w:r>
      <w:r w:rsidR="004059EA" w:rsidRPr="00D67DD6">
        <w:rPr>
          <w:noProof w:val="0"/>
          <w:lang w:val="fr-FR" w:eastAsia="en-US"/>
        </w:rPr>
        <w:t>rps par la médiation physique (</w:t>
      </w:r>
      <w:r w:rsidR="004059EA" w:rsidRPr="00D67DD6">
        <w:rPr>
          <w:i/>
          <w:noProof w:val="0"/>
          <w:lang w:val="fr-FR" w:eastAsia="en-US"/>
        </w:rPr>
        <w:t>perspicuum</w:t>
      </w:r>
      <w:r w:rsidR="004059EA" w:rsidRPr="00D67DD6">
        <w:rPr>
          <w:noProof w:val="0"/>
          <w:lang w:val="fr-FR" w:eastAsia="en-US"/>
        </w:rPr>
        <w:t xml:space="preserve">) qui expose le </w:t>
      </w:r>
      <w:r w:rsidR="00042FF3" w:rsidRPr="00D67DD6">
        <w:rPr>
          <w:noProof w:val="0"/>
          <w:lang w:val="fr-FR" w:eastAsia="en-US"/>
        </w:rPr>
        <w:t xml:space="preserve">corps </w:t>
      </w:r>
      <w:r w:rsidR="004059EA" w:rsidRPr="00D67DD6">
        <w:rPr>
          <w:noProof w:val="0"/>
          <w:lang w:val="fr-FR" w:eastAsia="en-US"/>
        </w:rPr>
        <w:t>aux rayons du solleil</w:t>
      </w:r>
      <w:r w:rsidR="00042FF3" w:rsidRPr="00D67DD6">
        <w:rPr>
          <w:noProof w:val="0"/>
          <w:lang w:val="fr-FR" w:eastAsia="en-US"/>
        </w:rPr>
        <w:t xml:space="preserve">. Ensuite, la surface irradiée peut être perçue par la médiation sensuelle </w:t>
      </w:r>
      <w:r w:rsidR="00FB25B8" w:rsidRPr="00D67DD6">
        <w:rPr>
          <w:noProof w:val="0"/>
          <w:lang w:val="fr-FR" w:eastAsia="en-US"/>
        </w:rPr>
        <w:t>qui passe de l</w:t>
      </w:r>
      <w:r w:rsidR="00FB25B8" w:rsidRPr="00D67DD6">
        <w:rPr>
          <w:rFonts w:cs="Calibri"/>
          <w:noProof w:val="0"/>
          <w:lang w:val="fr-FR" w:eastAsia="en-US"/>
        </w:rPr>
        <w:t>’</w:t>
      </w:r>
      <w:r w:rsidR="00042FF3" w:rsidRPr="00D67DD6">
        <w:rPr>
          <w:noProof w:val="0"/>
          <w:lang w:val="fr-FR" w:eastAsia="en-US"/>
        </w:rPr>
        <w:t xml:space="preserve">appréhension </w:t>
      </w:r>
      <w:r w:rsidR="00A14B46" w:rsidRPr="00D67DD6">
        <w:rPr>
          <w:noProof w:val="0"/>
          <w:lang w:val="fr-FR" w:eastAsia="en-US"/>
        </w:rPr>
        <w:t>faite par l</w:t>
      </w:r>
      <w:r w:rsidR="00042FF3" w:rsidRPr="00D67DD6">
        <w:rPr>
          <w:noProof w:val="0"/>
          <w:lang w:val="fr-FR" w:eastAsia="en-US"/>
        </w:rPr>
        <w:t xml:space="preserve">es yeux </w:t>
      </w:r>
      <w:r w:rsidR="00FB25B8" w:rsidRPr="00D67DD6">
        <w:rPr>
          <w:rFonts w:cs="Calibri"/>
          <w:noProof w:val="0"/>
          <w:lang w:val="fr-FR" w:eastAsia="en-US"/>
        </w:rPr>
        <w:t>à</w:t>
      </w:r>
      <w:r w:rsidR="00FB25B8" w:rsidRPr="00D67DD6">
        <w:rPr>
          <w:noProof w:val="0"/>
          <w:lang w:val="fr-FR" w:eastAsia="en-US"/>
        </w:rPr>
        <w:t xml:space="preserve"> l</w:t>
      </w:r>
      <w:r w:rsidR="00FB25B8" w:rsidRPr="00D67DD6">
        <w:rPr>
          <w:rFonts w:cs="Calibri"/>
          <w:noProof w:val="0"/>
          <w:lang w:val="fr-FR" w:eastAsia="en-US"/>
        </w:rPr>
        <w:t>’</w:t>
      </w:r>
      <w:r w:rsidR="00A14B46" w:rsidRPr="00D67DD6">
        <w:rPr>
          <w:noProof w:val="0"/>
          <w:lang w:val="fr-FR" w:eastAsia="en-US"/>
        </w:rPr>
        <w:t>imagination sensuelle</w:t>
      </w:r>
      <w:r w:rsidR="00042FF3" w:rsidRPr="00D67DD6">
        <w:rPr>
          <w:noProof w:val="0"/>
          <w:lang w:val="fr-FR" w:eastAsia="en-US"/>
        </w:rPr>
        <w:t xml:space="preserve"> (diaphanum¹</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diaphanum</w:instrText>
      </w:r>
      <w:r w:rsidR="00042FF3" w:rsidRPr="00D67DD6">
        <w:rPr>
          <w:noProof w:val="0"/>
          <w:vertAlign w:val="superscript"/>
          <w:lang w:val="fr-FR" w:eastAsia="en-US"/>
        </w:rPr>
        <w:instrText>1-2</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Enfin, </w:t>
      </w:r>
      <w:r w:rsidR="00380745" w:rsidRPr="00D67DD6">
        <w:rPr>
          <w:noProof w:val="0"/>
          <w:lang w:val="fr-FR" w:eastAsia="en-US"/>
        </w:rPr>
        <w:t xml:space="preserve">la </w:t>
      </w:r>
      <w:r w:rsidR="00042FF3" w:rsidRPr="00D67DD6">
        <w:rPr>
          <w:noProof w:val="0"/>
          <w:lang w:val="fr-FR" w:eastAsia="en-US"/>
        </w:rPr>
        <w:t>surface colorée soit reconnue intellectuelle</w:t>
      </w:r>
      <w:r w:rsidR="00A14B46" w:rsidRPr="00D67DD6">
        <w:rPr>
          <w:noProof w:val="0"/>
          <w:lang w:val="fr-FR" w:eastAsia="en-US"/>
        </w:rPr>
        <w:t>ment dans le concept de couleur. Il s</w:t>
      </w:r>
      <w:r w:rsidR="00A14B46" w:rsidRPr="00D67DD6">
        <w:rPr>
          <w:rFonts w:cs="Calibri"/>
          <w:noProof w:val="0"/>
          <w:lang w:val="fr-FR" w:eastAsia="en-US"/>
        </w:rPr>
        <w:t>’</w:t>
      </w:r>
      <w:r w:rsidR="00A14B46" w:rsidRPr="00D67DD6">
        <w:rPr>
          <w:noProof w:val="0"/>
          <w:lang w:val="fr-FR" w:eastAsia="en-US"/>
        </w:rPr>
        <w:t xml:space="preserve">agit de </w:t>
      </w:r>
      <w:r w:rsidR="00042FF3" w:rsidRPr="00D67DD6">
        <w:rPr>
          <w:noProof w:val="0"/>
          <w:lang w:val="fr-FR" w:eastAsia="en-US"/>
        </w:rPr>
        <w:t xml:space="preserve">la médiation immatérielle </w:t>
      </w:r>
      <w:r w:rsidR="00A14B46" w:rsidRPr="00D67DD6">
        <w:rPr>
          <w:noProof w:val="0"/>
          <w:lang w:val="fr-FR" w:eastAsia="en-US"/>
        </w:rPr>
        <w:t>qui passe de l</w:t>
      </w:r>
      <w:r w:rsidR="00A14B46" w:rsidRPr="00D67DD6">
        <w:rPr>
          <w:rFonts w:cs="Calibri"/>
          <w:noProof w:val="0"/>
          <w:lang w:val="fr-FR" w:eastAsia="en-US"/>
        </w:rPr>
        <w:t>’</w:t>
      </w:r>
      <w:r w:rsidR="00042FF3" w:rsidRPr="00D67DD6">
        <w:rPr>
          <w:noProof w:val="0"/>
          <w:lang w:val="fr-FR" w:eastAsia="en-US"/>
        </w:rPr>
        <w:t xml:space="preserve">imagination sensuelle </w:t>
      </w:r>
      <w:r w:rsidR="00362374" w:rsidRPr="00D67DD6">
        <w:rPr>
          <w:rFonts w:cs="Calibri"/>
          <w:noProof w:val="0"/>
          <w:lang w:val="fr-FR" w:eastAsia="en-US"/>
        </w:rPr>
        <w:t>à</w:t>
      </w:r>
      <w:r w:rsidR="006153FC">
        <w:rPr>
          <w:noProof w:val="0"/>
          <w:lang w:val="fr-FR" w:eastAsia="en-US"/>
        </w:rPr>
        <w:t xml:space="preserve"> </w:t>
      </w:r>
      <w:r w:rsidR="00C57352" w:rsidRPr="00C57352">
        <w:rPr>
          <w:i/>
          <w:noProof w:val="0"/>
          <w:lang w:val="fr-FR" w:eastAsia="en-US"/>
        </w:rPr>
        <w:t>intellectus</w:t>
      </w:r>
      <w:r w:rsidR="00042FF3" w:rsidRPr="00D67DD6">
        <w:rPr>
          <w:i/>
          <w:noProof w:val="0"/>
          <w:lang w:val="fr-FR" w:eastAsia="en-US"/>
        </w:rPr>
        <w:t xml:space="preserve"> possibilis</w:t>
      </w:r>
      <w:r w:rsidR="006D3B24" w:rsidRPr="00D67DD6">
        <w:rPr>
          <w:i/>
          <w:noProof w:val="0"/>
          <w:lang w:val="fr-FR" w:eastAsia="en-US"/>
        </w:rPr>
        <w:t xml:space="preserve"> </w:t>
      </w:r>
      <w:r w:rsidR="00042FF3" w:rsidRPr="00D67DD6">
        <w:rPr>
          <w:noProof w:val="0"/>
          <w:lang w:val="fr-FR" w:eastAsia="en-US"/>
        </w:rPr>
        <w:t xml:space="preserve">(diaphanum²). Le </w:t>
      </w:r>
      <w:r w:rsidR="00042FF3" w:rsidRPr="00D67DD6">
        <w:rPr>
          <w:i/>
          <w:noProof w:val="0"/>
          <w:lang w:val="fr-FR" w:eastAsia="en-US"/>
        </w:rPr>
        <w:t>perspicuum</w:t>
      </w:r>
      <w:r w:rsidR="00042FF3" w:rsidRPr="00D67DD6">
        <w:rPr>
          <w:noProof w:val="0"/>
          <w:lang w:val="fr-FR" w:eastAsia="en-US"/>
        </w:rPr>
        <w:t xml:space="preserve"> da</w:t>
      </w:r>
      <w:r w:rsidR="00362374" w:rsidRPr="00D67DD6">
        <w:rPr>
          <w:noProof w:val="0"/>
          <w:lang w:val="fr-FR" w:eastAsia="en-US"/>
        </w:rPr>
        <w:t xml:space="preserve">ns la nature et le double </w:t>
      </w:r>
      <w:r w:rsidR="00362374" w:rsidRPr="00D67DD6">
        <w:rPr>
          <w:i/>
          <w:noProof w:val="0"/>
          <w:lang w:val="fr-FR" w:eastAsia="en-US"/>
        </w:rPr>
        <w:t>diapho</w:t>
      </w:r>
      <w:r w:rsidR="00042FF3" w:rsidRPr="00D67DD6">
        <w:rPr>
          <w:i/>
          <w:noProof w:val="0"/>
          <w:lang w:val="fr-FR" w:eastAsia="en-US"/>
        </w:rPr>
        <w:t>num</w:t>
      </w:r>
      <w:r w:rsidR="00042FF3" w:rsidRPr="00D67DD6">
        <w:rPr>
          <w:noProof w:val="0"/>
          <w:lang w:val="fr-FR" w:eastAsia="en-US"/>
        </w:rPr>
        <w:t xml:space="preserve"> dans l’homme représentent, pour ces trois raisons, l’environnement des potentialités pures, qui sont actualisées</w:t>
      </w:r>
      <w:r w:rsidR="005579B4" w:rsidRPr="00D67DD6">
        <w:rPr>
          <w:noProof w:val="0"/>
          <w:lang w:val="fr-FR" w:eastAsia="en-US"/>
        </w:rPr>
        <w:t xml:space="preserve"> de</w:t>
      </w:r>
      <w:r w:rsidR="00042FF3" w:rsidRPr="00D67DD6">
        <w:rPr>
          <w:noProof w:val="0"/>
          <w:lang w:val="fr-FR" w:eastAsia="en-US"/>
        </w:rPr>
        <w:t xml:space="preserve"> triple manière (couleur naturelle, imagination sensuelle, intellect cognitif). L’actualisation du diaphanum passif constitue un facteur décisif </w:t>
      </w:r>
      <w:r w:rsidR="00380745" w:rsidRPr="00D67DD6">
        <w:rPr>
          <w:noProof w:val="0"/>
          <w:lang w:val="fr-FR" w:eastAsia="en-US"/>
        </w:rPr>
        <w:t xml:space="preserve">pour </w:t>
      </w:r>
      <w:r w:rsidR="001C4B7D" w:rsidRPr="00D67DD6">
        <w:rPr>
          <w:noProof w:val="0"/>
          <w:lang w:val="fr-FR" w:eastAsia="en-US"/>
        </w:rPr>
        <w:t xml:space="preserve">la connaissance du </w:t>
      </w:r>
      <w:r w:rsidR="00042FF3" w:rsidRPr="00D67DD6">
        <w:rPr>
          <w:noProof w:val="0"/>
          <w:lang w:val="fr-FR" w:eastAsia="en-US"/>
        </w:rPr>
        <w:t>monde.</w:t>
      </w:r>
    </w:p>
    <w:p w14:paraId="793183E2" w14:textId="77777777" w:rsidR="00042FF3" w:rsidRPr="00D67DD6" w:rsidRDefault="00042FF3" w:rsidP="00042FF3">
      <w:pPr>
        <w:pStyle w:val="Citace"/>
        <w:rPr>
          <w:lang w:val="fr-FR"/>
        </w:rPr>
      </w:pPr>
      <w:r w:rsidRPr="00D67DD6">
        <w:rPr>
          <w:lang w:val="fr-FR"/>
        </w:rPr>
        <w:t>« Il est clair que la lumière, si elle est actualisée à partir de la direction du corps lumineux (</w:t>
      </w:r>
      <w:r w:rsidRPr="00D67DD6">
        <w:rPr>
          <w:i/>
          <w:lang w:val="fr-FR"/>
        </w:rPr>
        <w:t>fiat a corpore lucido</w:t>
      </w:r>
      <w:r w:rsidRPr="00D67DD6">
        <w:rPr>
          <w:lang w:val="fr-FR"/>
        </w:rPr>
        <w:t>), en diffère à la fois par sa définition et par son être (</w:t>
      </w:r>
      <w:r w:rsidRPr="00D67DD6">
        <w:rPr>
          <w:i/>
          <w:lang w:val="fr-FR"/>
        </w:rPr>
        <w:t>differt ab eo diffinitione et essentia</w:t>
      </w:r>
      <w:r w:rsidRPr="00D67DD6">
        <w:rPr>
          <w:lang w:val="fr-FR"/>
        </w:rPr>
        <w:t xml:space="preserve">). Comme il a été dit, la couleur est un état de mouvement achevé </w:t>
      </w:r>
      <w:r w:rsidR="008C5D59" w:rsidRPr="00D67DD6">
        <w:rPr>
          <w:lang w:val="fr-FR"/>
        </w:rPr>
        <w:t xml:space="preserve">du </w:t>
      </w:r>
      <w:r w:rsidRPr="00D67DD6">
        <w:rPr>
          <w:lang w:val="fr-FR"/>
        </w:rPr>
        <w:t>diaphanum (</w:t>
      </w:r>
      <w:r w:rsidRPr="00D67DD6">
        <w:rPr>
          <w:i/>
          <w:lang w:val="fr-FR"/>
        </w:rPr>
        <w:t>color enim, ut dicitur, est ultimum diaffoni terminati</w:t>
      </w:r>
      <w:r w:rsidRPr="00D67DD6">
        <w:rPr>
          <w:lang w:val="fr-FR"/>
        </w:rPr>
        <w:t>). La lumière forme une composante complémentaire du diaphanum, mais en aucun cas sa finalité (</w:t>
      </w:r>
      <w:r w:rsidRPr="00D67DD6">
        <w:rPr>
          <w:i/>
          <w:lang w:val="fr-FR"/>
        </w:rPr>
        <w:t>lux autem est complementum diaffoni non terminati</w:t>
      </w:r>
      <w:r w:rsidRPr="00D67DD6">
        <w:rPr>
          <w:lang w:val="fr-FR"/>
        </w:rPr>
        <w:t>). »</w:t>
      </w:r>
      <w:r w:rsidRPr="00D67DD6">
        <w:rPr>
          <w:rStyle w:val="Znakapoznpodarou"/>
          <w:lang w:val="fr-FR"/>
        </w:rPr>
        <w:footnoteReference w:id="256"/>
      </w:r>
      <w:r w:rsidRPr="00D67DD6">
        <w:rPr>
          <w:lang w:val="fr-FR"/>
        </w:rPr>
        <w:t xml:space="preserve">  </w:t>
      </w:r>
    </w:p>
    <w:p w14:paraId="784C9DE3" w14:textId="30BDFDE4" w:rsidR="005B25D7" w:rsidRPr="00DB5554" w:rsidRDefault="00042FF3" w:rsidP="00042FF3">
      <w:pPr>
        <w:rPr>
          <w:noProof w:val="0"/>
          <w:lang w:val="fr-FR" w:eastAsia="en-US"/>
        </w:rPr>
      </w:pPr>
      <w:r w:rsidRPr="00D67DD6">
        <w:rPr>
          <w:noProof w:val="0"/>
          <w:lang w:val="fr-FR" w:eastAsia="en-US"/>
        </w:rPr>
        <w:t xml:space="preserve">Averroès affirme de manière aristotélicienne que la vision doit être </w:t>
      </w:r>
      <w:r w:rsidR="00CB4AC3" w:rsidRPr="00D67DD6">
        <w:rPr>
          <w:noProof w:val="0"/>
          <w:lang w:val="fr-FR" w:eastAsia="en-US"/>
        </w:rPr>
        <w:t xml:space="preserve">effectuée </w:t>
      </w:r>
      <w:r w:rsidRPr="00D67DD6">
        <w:rPr>
          <w:noProof w:val="0"/>
          <w:lang w:val="fr-FR" w:eastAsia="en-US"/>
        </w:rPr>
        <w:t>par la continuité du mouvement</w:t>
      </w:r>
      <w:r w:rsidR="00FC7E3F" w:rsidRPr="00D67DD6">
        <w:rPr>
          <w:noProof w:val="0"/>
          <w:lang w:val="fr-FR" w:eastAsia="en-US"/>
        </w:rPr>
        <w:t xml:space="preserve"> déterminé causalement</w:t>
      </w:r>
      <w:r w:rsidRPr="00D67DD6">
        <w:rPr>
          <w:noProof w:val="0"/>
          <w:lang w:val="fr-FR" w:eastAsia="en-US"/>
        </w:rPr>
        <w:t>, c’est-à-dire par le passage de la puissance à l’actualisation dans l’environnement du diaphanum (κινητικόν ἐ</w:t>
      </w:r>
      <w:r w:rsidR="00952D64" w:rsidRPr="00D67DD6">
        <w:rPr>
          <w:noProof w:val="0"/>
          <w:lang w:val="fr-FR" w:eastAsia="en-US"/>
        </w:rPr>
        <w:t>στι</w:t>
      </w:r>
      <w:r w:rsidR="009C20A1" w:rsidRPr="00D67DD6">
        <w:rPr>
          <w:noProof w:val="0"/>
          <w:lang w:val="fr-FR" w:eastAsia="en-US"/>
        </w:rPr>
        <w:t xml:space="preserve"> ...</w:t>
      </w:r>
      <w:r w:rsidRPr="00D67DD6">
        <w:rPr>
          <w:noProof w:val="0"/>
          <w:lang w:val="fr-FR" w:eastAsia="en-US"/>
        </w:rPr>
        <w:t xml:space="preserve">κατ' </w:t>
      </w:r>
      <w:r w:rsidRPr="00D67DD6">
        <w:rPr>
          <w:noProof w:val="0"/>
          <w:lang w:val="fr-FR" w:eastAsia="en-US"/>
        </w:rPr>
        <w:lastRenderedPageBreak/>
        <w:t xml:space="preserve">ἐνέργειαν διαφανοῦς, </w:t>
      </w:r>
      <w:r w:rsidRPr="00D67DD6">
        <w:rPr>
          <w:i/>
          <w:noProof w:val="0"/>
          <w:lang w:val="fr-FR" w:eastAsia="en-US"/>
        </w:rPr>
        <w:t>De anima</w:t>
      </w:r>
      <w:r w:rsidRPr="00D67DD6">
        <w:rPr>
          <w:noProof w:val="0"/>
          <w:lang w:val="fr-FR" w:eastAsia="en-US"/>
        </w:rPr>
        <w:t xml:space="preserve"> 418b1</w:t>
      </w:r>
      <w:r w:rsidRPr="00D67DD6">
        <w:rPr>
          <w:noProof w:val="0"/>
          <w:lang w:val="fr-FR"/>
        </w:rPr>
        <w:fldChar w:fldCharType="begin"/>
      </w:r>
      <w:r w:rsidRPr="00D67DD6">
        <w:rPr>
          <w:noProof w:val="0"/>
          <w:lang w:val="fr-FR"/>
        </w:rPr>
        <w:instrText xml:space="preserve"> XE "Aristoteles:</w:instrText>
      </w:r>
      <w:r w:rsidRPr="00D67DD6">
        <w:rPr>
          <w:i/>
          <w:noProof w:val="0"/>
          <w:lang w:val="fr-FR"/>
        </w:rPr>
        <w:instrText>De anima</w:instrText>
      </w:r>
      <w:r w:rsidRPr="00D67DD6">
        <w:rPr>
          <w:noProof w:val="0"/>
          <w:lang w:val="fr-FR"/>
        </w:rPr>
        <w:instrText xml:space="preserve"> 418b1" </w:instrText>
      </w:r>
      <w:r w:rsidRPr="00D67DD6">
        <w:rPr>
          <w:noProof w:val="0"/>
          <w:lang w:val="fr-FR"/>
        </w:rPr>
        <w:fldChar w:fldCharType="end"/>
      </w:r>
      <w:r w:rsidRPr="00D67DD6">
        <w:rPr>
          <w:noProof w:val="0"/>
          <w:lang w:val="fr-FR" w:eastAsia="en-US"/>
        </w:rPr>
        <w:t>). Les différentes formes de causalité font que l’actualité du soleil et des rayons passe</w:t>
      </w:r>
      <w:r w:rsidR="000444DA">
        <w:rPr>
          <w:noProof w:val="0"/>
          <w:lang w:val="fr-FR" w:eastAsia="en-US"/>
        </w:rPr>
        <w:t>nt</w:t>
      </w:r>
      <w:r w:rsidRPr="00D67DD6">
        <w:rPr>
          <w:noProof w:val="0"/>
          <w:lang w:val="fr-FR" w:eastAsia="en-US"/>
        </w:rPr>
        <w:t xml:space="preserve"> d’abord dans un environnement transparent, puis dans les couleurs sur le corps exposé, puis dans l’œil, dans l’imagination, et enfin dans l’intellect. Le diaphanum transfère la lumière vers la couleur exposée sur le corps, car la couleur actualisée </w:t>
      </w:r>
      <w:r w:rsidR="00380745" w:rsidRPr="00D67DD6">
        <w:rPr>
          <w:noProof w:val="0"/>
          <w:lang w:val="fr-FR" w:eastAsia="en-US"/>
        </w:rPr>
        <w:t xml:space="preserve">présente le produit </w:t>
      </w:r>
      <w:r w:rsidRPr="00D67DD6">
        <w:rPr>
          <w:noProof w:val="0"/>
          <w:lang w:val="fr-FR" w:eastAsia="en-US"/>
        </w:rPr>
        <w:t>final de toute médiation (</w:t>
      </w:r>
      <w:r w:rsidRPr="00D67DD6">
        <w:rPr>
          <w:i/>
          <w:noProof w:val="0"/>
          <w:lang w:val="fr-FR" w:eastAsia="en-US"/>
        </w:rPr>
        <w:t>terminus</w:t>
      </w:r>
      <w:r w:rsidRPr="00D67DD6">
        <w:rPr>
          <w:noProof w:val="0"/>
          <w:lang w:val="fr-FR" w:eastAsia="en-US"/>
        </w:rPr>
        <w:t xml:space="preserve">). Par conséquent, le diaphanum </w:t>
      </w:r>
      <w:r w:rsidR="00D566C3">
        <w:rPr>
          <w:noProof w:val="0"/>
          <w:lang w:val="fr-FR" w:eastAsia="en-US"/>
        </w:rPr>
        <w:t xml:space="preserve">sert du </w:t>
      </w:r>
      <w:r w:rsidRPr="00D67DD6">
        <w:rPr>
          <w:noProof w:val="0"/>
          <w:lang w:val="fr-FR" w:eastAsia="en-US"/>
        </w:rPr>
        <w:t>médiateur entre le rayon en tant que facteur déterminant pour le diaphanum (</w:t>
      </w:r>
      <w:r w:rsidRPr="00D67DD6">
        <w:rPr>
          <w:i/>
          <w:noProof w:val="0"/>
          <w:lang w:val="fr-FR" w:eastAsia="en-US"/>
        </w:rPr>
        <w:t>complementum diaffoni non terminati</w:t>
      </w:r>
      <w:r w:rsidRPr="00D67DD6">
        <w:rPr>
          <w:noProof w:val="0"/>
          <w:lang w:val="fr-FR" w:eastAsia="en-US"/>
        </w:rPr>
        <w:t>) et le corps irradié qui en résulte (</w:t>
      </w:r>
      <w:r w:rsidRPr="00D67DD6">
        <w:rPr>
          <w:i/>
          <w:noProof w:val="0"/>
          <w:lang w:val="fr-FR" w:eastAsia="en-US"/>
        </w:rPr>
        <w:t>ultimum diaffoni terminati</w:t>
      </w:r>
      <w:r w:rsidRPr="00D67DD6">
        <w:rPr>
          <w:noProof w:val="0"/>
          <w:lang w:val="fr-FR" w:eastAsia="en-US"/>
        </w:rPr>
        <w:t>). Le diaphanum crée un environnement réceptif potentiel qui permet aux formes réelles de la surface ou du corps irradié de se manifester. Le rôle du diaphanum dans le processus de cognition est causal et formel</w:t>
      </w:r>
      <w:r w:rsidR="006D7763" w:rsidRPr="00D67DD6">
        <w:rPr>
          <w:noProof w:val="0"/>
          <w:lang w:val="fr-FR" w:eastAsia="en-US"/>
        </w:rPr>
        <w:t xml:space="preserve">, mais </w:t>
      </w:r>
      <w:r w:rsidRPr="00D67DD6">
        <w:rPr>
          <w:noProof w:val="0"/>
          <w:lang w:val="fr-FR" w:eastAsia="en-US"/>
        </w:rPr>
        <w:t xml:space="preserve">non causal et effectif. La lumière </w:t>
      </w:r>
      <w:r w:rsidR="00100A34" w:rsidRPr="00D67DD6">
        <w:rPr>
          <w:noProof w:val="0"/>
          <w:lang w:val="fr-FR" w:eastAsia="en-US"/>
        </w:rPr>
        <w:t xml:space="preserve">venue du </w:t>
      </w:r>
      <w:r w:rsidRPr="00D67DD6">
        <w:rPr>
          <w:noProof w:val="0"/>
          <w:lang w:val="fr-FR" w:eastAsia="en-US"/>
        </w:rPr>
        <w:t>soleil est une cause efficiente du fait que les choses peuvent être vues accidentellement, mais elles existent substantiellement par elles-mêmes. Le soleil brille de lui-même et représente une première substance effective dans l’ordre des causes efficaces de la vision. De même, le rayon du soleil est également actuel par lui-même. Les choses existent par elles-mêmes dans le cadre de la causalité effective. Maintenant, elles doivent être vues par la lumière transmise</w:t>
      </w:r>
      <w:r w:rsidR="006D7763" w:rsidRPr="00D67DD6">
        <w:rPr>
          <w:noProof w:val="0"/>
          <w:lang w:val="fr-FR" w:eastAsia="en-US"/>
        </w:rPr>
        <w:t xml:space="preserve"> qui </w:t>
      </w:r>
      <w:r w:rsidRPr="00D67DD6">
        <w:rPr>
          <w:noProof w:val="0"/>
          <w:lang w:val="fr-FR" w:eastAsia="en-US"/>
        </w:rPr>
        <w:t xml:space="preserve">fait reconnaître </w:t>
      </w:r>
      <w:r w:rsidR="006F0A09" w:rsidRPr="00D67DD6">
        <w:rPr>
          <w:noProof w:val="0"/>
          <w:lang w:val="fr-FR" w:eastAsia="en-US"/>
        </w:rPr>
        <w:t xml:space="preserve">les choses </w:t>
      </w:r>
      <w:r w:rsidRPr="00D67DD6">
        <w:rPr>
          <w:noProof w:val="0"/>
          <w:lang w:val="fr-FR" w:eastAsia="en-US"/>
        </w:rPr>
        <w:t>dans leur couleur accidentellement donnée. La surface éclairée et sa reconnaissance représentent pour les substances un accident donné dans l’âme humaine ou animale. Il est clair que la médiation de ces accidents ne peut se faire par les substances</w:t>
      </w:r>
      <w:r w:rsidR="00D220A1" w:rsidRPr="00D67DD6">
        <w:rPr>
          <w:noProof w:val="0"/>
          <w:lang w:val="fr-FR" w:eastAsia="en-US"/>
        </w:rPr>
        <w:t xml:space="preserve"> elles-mêmes. Elles n</w:t>
      </w:r>
      <w:r w:rsidRPr="00D67DD6">
        <w:rPr>
          <w:noProof w:val="0"/>
          <w:lang w:val="fr-FR" w:eastAsia="en-US"/>
        </w:rPr>
        <w:t>e possèdent pas un caractère réceptif</w:t>
      </w:r>
      <w:r w:rsidR="007C68A8" w:rsidRPr="00D67DD6">
        <w:rPr>
          <w:noProof w:val="0"/>
          <w:lang w:val="fr-FR" w:eastAsia="en-US"/>
        </w:rPr>
        <w:t xml:space="preserve"> </w:t>
      </w:r>
      <w:r w:rsidR="00D220A1" w:rsidRPr="00D67DD6">
        <w:rPr>
          <w:noProof w:val="0"/>
          <w:lang w:val="fr-FR" w:eastAsia="en-US"/>
        </w:rPr>
        <w:t xml:space="preserve">par </w:t>
      </w:r>
      <w:r w:rsidR="007C68A8" w:rsidRPr="00D67DD6">
        <w:rPr>
          <w:noProof w:val="0"/>
          <w:lang w:val="fr-FR" w:eastAsia="en-US"/>
        </w:rPr>
        <w:t xml:space="preserve">qui fait la </w:t>
      </w:r>
      <w:r w:rsidR="00D220A1" w:rsidRPr="00D67DD6">
        <w:rPr>
          <w:noProof w:val="0"/>
          <w:lang w:val="fr-FR" w:eastAsia="en-US"/>
        </w:rPr>
        <w:t>connaissance</w:t>
      </w:r>
      <w:r w:rsidRPr="00D67DD6">
        <w:rPr>
          <w:noProof w:val="0"/>
          <w:lang w:val="fr-FR" w:eastAsia="en-US"/>
        </w:rPr>
        <w:t xml:space="preserve">. Averroès, </w:t>
      </w:r>
      <w:r w:rsidR="006D7763" w:rsidRPr="00D67DD6">
        <w:rPr>
          <w:noProof w:val="0"/>
          <w:lang w:val="fr-FR" w:eastAsia="en-US"/>
        </w:rPr>
        <w:t>en se reportant</w:t>
      </w:r>
      <w:r w:rsidRPr="00D67DD6">
        <w:rPr>
          <w:noProof w:val="0"/>
          <w:lang w:val="fr-FR" w:eastAsia="en-US"/>
        </w:rPr>
        <w:t xml:space="preserve"> à Aristote, attire l’attention sur le fait que le rôle du diaphanum concerne le côté formel de la vision.</w:t>
      </w:r>
      <w:r w:rsidR="005B25D7">
        <w:rPr>
          <w:noProof w:val="0"/>
          <w:lang w:val="fr-FR" w:eastAsia="en-US"/>
        </w:rPr>
        <w:t xml:space="preserve"> L</w:t>
      </w:r>
      <w:r w:rsidR="005B25D7">
        <w:rPr>
          <w:rFonts w:cs="Calibri"/>
          <w:noProof w:val="0"/>
          <w:lang w:val="fr-FR" w:eastAsia="en-US"/>
        </w:rPr>
        <w:t>′</w:t>
      </w:r>
      <w:r w:rsidR="005B25D7">
        <w:rPr>
          <w:noProof w:val="0"/>
          <w:lang w:val="fr-FR" w:eastAsia="en-US"/>
        </w:rPr>
        <w:t>écrit CMDA rejette position la position moderniste d</w:t>
      </w:r>
      <w:r w:rsidR="005B25D7">
        <w:rPr>
          <w:rFonts w:cs="Calibri"/>
          <w:noProof w:val="0"/>
          <w:lang w:val="fr-FR" w:eastAsia="en-US"/>
        </w:rPr>
        <w:t>′</w:t>
      </w:r>
      <w:r w:rsidR="005B25D7">
        <w:rPr>
          <w:noProof w:val="0"/>
          <w:lang w:val="fr-FR" w:eastAsia="en-US"/>
        </w:rPr>
        <w:t xml:space="preserve">Avempace qui fait </w:t>
      </w:r>
      <w:r w:rsidR="005B25D7" w:rsidRPr="00DB5554">
        <w:rPr>
          <w:noProof w:val="0"/>
          <w:lang w:val="fr-FR" w:eastAsia="en-US"/>
        </w:rPr>
        <w:t>du diaphanum une sorte la substance du troisi</w:t>
      </w:r>
      <w:r w:rsidR="005B25D7" w:rsidRPr="00DB5554">
        <w:rPr>
          <w:rFonts w:cs="Calibri"/>
          <w:noProof w:val="0"/>
          <w:lang w:val="fr-FR" w:eastAsia="en-US"/>
        </w:rPr>
        <w:t>è</w:t>
      </w:r>
      <w:r w:rsidR="005B25D7" w:rsidRPr="00DB5554">
        <w:rPr>
          <w:noProof w:val="0"/>
          <w:lang w:val="fr-FR" w:eastAsia="en-US"/>
        </w:rPr>
        <w:t>me genre (CMDA II.67, 232.52–64). Il faut suivre de plus pr</w:t>
      </w:r>
      <w:r w:rsidR="005B25D7" w:rsidRPr="00DB5554">
        <w:rPr>
          <w:rFonts w:cs="Calibri"/>
          <w:noProof w:val="0"/>
          <w:lang w:val="fr-FR" w:eastAsia="en-US"/>
        </w:rPr>
        <w:t>è</w:t>
      </w:r>
      <w:r w:rsidR="005B25D7" w:rsidRPr="00DB5554">
        <w:rPr>
          <w:noProof w:val="0"/>
          <w:lang w:val="fr-FR" w:eastAsia="en-US"/>
        </w:rPr>
        <w:t>s l</w:t>
      </w:r>
      <w:r w:rsidR="005B25D7" w:rsidRPr="00DB5554">
        <w:rPr>
          <w:rFonts w:cs="Calibri"/>
          <w:noProof w:val="0"/>
          <w:lang w:val="fr-FR" w:eastAsia="en-US"/>
        </w:rPr>
        <w:t>′</w:t>
      </w:r>
      <w:r w:rsidR="005B25D7" w:rsidRPr="00DB5554">
        <w:rPr>
          <w:noProof w:val="0"/>
          <w:lang w:val="fr-FR" w:eastAsia="en-US"/>
        </w:rPr>
        <w:t>argumentation d</w:t>
      </w:r>
      <w:r w:rsidR="005B25D7" w:rsidRPr="00DB5554">
        <w:rPr>
          <w:rFonts w:cs="Calibri"/>
          <w:noProof w:val="0"/>
          <w:lang w:val="fr-FR" w:eastAsia="en-US"/>
        </w:rPr>
        <w:t>′</w:t>
      </w:r>
      <w:r w:rsidR="005B25D7" w:rsidRPr="00DB5554">
        <w:rPr>
          <w:noProof w:val="0"/>
          <w:lang w:val="fr-FR" w:eastAsia="en-US"/>
        </w:rPr>
        <w:t>Aristote qui dit le contraire.</w:t>
      </w:r>
      <w:r w:rsidR="00E91DF6">
        <w:rPr>
          <w:noProof w:val="0"/>
          <w:lang w:val="fr-FR" w:eastAsia="en-US"/>
        </w:rPr>
        <w:t xml:space="preserve"> La vision de la couleur (</w:t>
      </w:r>
      <w:r w:rsidR="00E91DF6" w:rsidRPr="00E91DF6">
        <w:rPr>
          <w:i/>
          <w:noProof w:val="0"/>
          <w:lang w:val="fr-FR" w:eastAsia="en-US"/>
        </w:rPr>
        <w:t>illuminatio</w:t>
      </w:r>
      <w:r w:rsidR="00E91DF6">
        <w:rPr>
          <w:noProof w:val="0"/>
          <w:lang w:val="fr-FR" w:eastAsia="en-US"/>
        </w:rPr>
        <w:t>) n</w:t>
      </w:r>
      <w:r w:rsidR="00E91DF6">
        <w:rPr>
          <w:rFonts w:cs="Calibri"/>
          <w:noProof w:val="0"/>
          <w:lang w:val="fr-FR" w:eastAsia="en-US"/>
        </w:rPr>
        <w:t>′</w:t>
      </w:r>
      <w:r w:rsidR="00E91DF6">
        <w:rPr>
          <w:noProof w:val="0"/>
          <w:lang w:val="fr-FR" w:eastAsia="en-US"/>
        </w:rPr>
        <w:t xml:space="preserve">est pas donné </w:t>
      </w:r>
      <w:r w:rsidR="00E91DF6">
        <w:rPr>
          <w:rFonts w:cs="Calibri"/>
          <w:noProof w:val="0"/>
          <w:lang w:val="fr-FR" w:eastAsia="en-US"/>
        </w:rPr>
        <w:t>à</w:t>
      </w:r>
      <w:r w:rsidR="00E91DF6">
        <w:rPr>
          <w:noProof w:val="0"/>
          <w:lang w:val="fr-FR" w:eastAsia="en-US"/>
        </w:rPr>
        <w:t xml:space="preserve"> cause du contact direct de deux substances (</w:t>
      </w:r>
      <w:r w:rsidR="00E91DF6">
        <w:rPr>
          <w:lang w:val="fr-FR"/>
        </w:rPr>
        <w:t xml:space="preserve">le </w:t>
      </w:r>
      <w:r w:rsidR="00E91DF6" w:rsidRPr="003C5A4F">
        <w:rPr>
          <w:lang w:val="fr-FR"/>
        </w:rPr>
        <w:t>corps coloré</w:t>
      </w:r>
      <w:r w:rsidR="00E91DF6">
        <w:rPr>
          <w:rFonts w:cs="Calibri"/>
          <w:lang w:val="fr-FR"/>
        </w:rPr>
        <w:t>—</w:t>
      </w:r>
      <w:r w:rsidR="00E91DF6">
        <w:rPr>
          <w:lang w:val="fr-FR"/>
        </w:rPr>
        <w:t>l</w:t>
      </w:r>
      <w:r w:rsidR="00E91DF6">
        <w:rPr>
          <w:rFonts w:cs="Calibri"/>
          <w:lang w:val="fr-FR"/>
        </w:rPr>
        <w:t>′</w:t>
      </w:r>
      <w:r w:rsidR="00E91DF6">
        <w:rPr>
          <w:lang w:val="fr-FR"/>
        </w:rPr>
        <w:t>oeil</w:t>
      </w:r>
      <w:r w:rsidR="00E91DF6">
        <w:rPr>
          <w:noProof w:val="0"/>
          <w:lang w:val="fr-FR" w:eastAsia="en-US"/>
        </w:rPr>
        <w:t xml:space="preserve">), ce qui </w:t>
      </w:r>
      <w:r w:rsidR="009B29D5">
        <w:rPr>
          <w:noProof w:val="0"/>
          <w:lang w:val="fr-FR" w:eastAsia="en-US"/>
        </w:rPr>
        <w:t xml:space="preserve">équivaut </w:t>
      </w:r>
      <w:r w:rsidR="00E91DF6">
        <w:rPr>
          <w:noProof w:val="0"/>
          <w:lang w:val="fr-FR" w:eastAsia="en-US"/>
        </w:rPr>
        <w:t xml:space="preserve">faussement </w:t>
      </w:r>
      <w:r w:rsidR="00E91DF6">
        <w:rPr>
          <w:rFonts w:cs="Calibri"/>
          <w:noProof w:val="0"/>
          <w:lang w:val="fr-FR" w:eastAsia="en-US"/>
        </w:rPr>
        <w:t>à</w:t>
      </w:r>
      <w:r w:rsidR="00E91DF6">
        <w:rPr>
          <w:noProof w:val="0"/>
          <w:lang w:val="fr-FR" w:eastAsia="en-US"/>
        </w:rPr>
        <w:t xml:space="preserve"> la physique mécanique de Newton. Averro</w:t>
      </w:r>
      <w:r w:rsidR="00E91DF6">
        <w:rPr>
          <w:rFonts w:cs="Calibri"/>
          <w:noProof w:val="0"/>
          <w:lang w:val="fr-FR" w:eastAsia="en-US"/>
        </w:rPr>
        <w:t>è</w:t>
      </w:r>
      <w:r w:rsidR="00E91DF6">
        <w:rPr>
          <w:noProof w:val="0"/>
          <w:lang w:val="fr-FR" w:eastAsia="en-US"/>
        </w:rPr>
        <w:t xml:space="preserve">s explique la vision </w:t>
      </w:r>
      <w:r w:rsidR="00FC62E0">
        <w:rPr>
          <w:noProof w:val="0"/>
          <w:lang w:val="fr-FR" w:eastAsia="en-US"/>
        </w:rPr>
        <w:t xml:space="preserve">dans le corps </w:t>
      </w:r>
      <w:r w:rsidR="00E91DF6">
        <w:rPr>
          <w:noProof w:val="0"/>
          <w:lang w:val="fr-FR" w:eastAsia="en-US"/>
        </w:rPr>
        <w:t>dans le mod</w:t>
      </w:r>
      <w:r w:rsidR="00E91DF6">
        <w:rPr>
          <w:rFonts w:cs="Calibri"/>
          <w:noProof w:val="0"/>
          <w:lang w:val="fr-FR" w:eastAsia="en-US"/>
        </w:rPr>
        <w:t>èl</w:t>
      </w:r>
      <w:r w:rsidR="00E91DF6">
        <w:rPr>
          <w:noProof w:val="0"/>
          <w:lang w:val="fr-FR" w:eastAsia="en-US"/>
        </w:rPr>
        <w:t xml:space="preserve">e quantique </w:t>
      </w:r>
      <w:r w:rsidR="00FC62E0">
        <w:rPr>
          <w:noProof w:val="0"/>
          <w:lang w:val="fr-FR" w:eastAsia="en-US"/>
        </w:rPr>
        <w:t>(</w:t>
      </w:r>
      <w:r w:rsidR="00FC62E0">
        <w:rPr>
          <w:lang w:val="fr-FR"/>
        </w:rPr>
        <w:t xml:space="preserve">le </w:t>
      </w:r>
      <w:r w:rsidR="00FC62E0" w:rsidRPr="003C5A4F">
        <w:rPr>
          <w:lang w:val="fr-FR"/>
        </w:rPr>
        <w:t>corps coloré</w:t>
      </w:r>
      <w:r w:rsidR="00FC62E0">
        <w:rPr>
          <w:rFonts w:cs="Calibri"/>
          <w:lang w:val="fr-FR"/>
        </w:rPr>
        <w:t>—l′onde comme la forme</w:t>
      </w:r>
      <w:r w:rsidR="00FC62E0">
        <w:rPr>
          <w:noProof w:val="0"/>
          <w:lang w:val="fr-FR" w:eastAsia="en-US"/>
        </w:rPr>
        <w:t xml:space="preserve">) </w:t>
      </w:r>
      <w:r w:rsidR="00E91DF6">
        <w:rPr>
          <w:noProof w:val="0"/>
          <w:lang w:val="fr-FR" w:eastAsia="en-US"/>
        </w:rPr>
        <w:t>qui a besoin d</w:t>
      </w:r>
      <w:r w:rsidR="00E91DF6">
        <w:rPr>
          <w:rFonts w:cs="Calibri"/>
          <w:noProof w:val="0"/>
          <w:lang w:val="fr-FR" w:eastAsia="en-US"/>
        </w:rPr>
        <w:t>′</w:t>
      </w:r>
      <w:r w:rsidR="00E91DF6">
        <w:rPr>
          <w:noProof w:val="0"/>
          <w:lang w:val="fr-FR" w:eastAsia="en-US"/>
        </w:rPr>
        <w:t>une médiation formelle.</w:t>
      </w:r>
    </w:p>
    <w:p w14:paraId="608ABB99" w14:textId="0F6EF2D3" w:rsidR="00042FF3" w:rsidRDefault="005B25D7" w:rsidP="00DB5554">
      <w:pPr>
        <w:pStyle w:val="Citace"/>
        <w:rPr>
          <w:lang w:val="fr-FR"/>
        </w:rPr>
      </w:pPr>
      <w:r w:rsidRPr="00DB5554">
        <w:rPr>
          <w:lang w:val="fr-FR"/>
        </w:rPr>
        <w:t>«</w:t>
      </w:r>
      <w:r w:rsidR="00DB5554" w:rsidRPr="00DB5554">
        <w:rPr>
          <w:lang w:val="fr-FR"/>
        </w:rPr>
        <w:t> Rien ne peut s</w:t>
      </w:r>
      <w:r w:rsidR="00DB5554" w:rsidRPr="00DB5554">
        <w:rPr>
          <w:rFonts w:cs="Calibri"/>
          <w:lang w:val="fr-FR"/>
        </w:rPr>
        <w:t>′</w:t>
      </w:r>
      <w:r w:rsidR="003C5A4F">
        <w:rPr>
          <w:lang w:val="fr-FR"/>
        </w:rPr>
        <w:t>accepter par soi-même, ni n</w:t>
      </w:r>
      <w:r w:rsidR="003C5A4F">
        <w:rPr>
          <w:rFonts w:cs="Calibri"/>
          <w:lang w:val="fr-FR"/>
        </w:rPr>
        <w:t>′</w:t>
      </w:r>
      <w:r w:rsidR="00DB5554" w:rsidRPr="00DB5554">
        <w:rPr>
          <w:lang w:val="fr-FR"/>
        </w:rPr>
        <w:t>est la cause de l</w:t>
      </w:r>
      <w:r w:rsidR="00DB5554" w:rsidRPr="00DB5554">
        <w:rPr>
          <w:rFonts w:cs="Calibri"/>
          <w:lang w:val="fr-FR"/>
        </w:rPr>
        <w:t>′</w:t>
      </w:r>
      <w:r w:rsidR="00DB5554" w:rsidRPr="00DB5554">
        <w:rPr>
          <w:lang w:val="fr-FR"/>
        </w:rPr>
        <w:t>acceptation de soi-même. Cet argument est évident (</w:t>
      </w:r>
      <w:r w:rsidR="00DB5554" w:rsidRPr="00DB5554">
        <w:rPr>
          <w:i/>
          <w:lang w:val="fr-FR"/>
        </w:rPr>
        <w:t>ista est propositio manifesta per se</w:t>
      </w:r>
      <w:r w:rsidR="00DB5554" w:rsidRPr="00DB5554">
        <w:rPr>
          <w:lang w:val="fr-FR"/>
        </w:rPr>
        <w:t xml:space="preserve">) et Aristote le mentionne à plusieurs reprises. </w:t>
      </w:r>
      <w:r w:rsidRPr="00DB5554">
        <w:rPr>
          <w:lang w:val="fr-FR"/>
        </w:rPr>
        <w:t>(</w:t>
      </w:r>
      <w:r w:rsidR="00DB5554" w:rsidRPr="00DB5554">
        <w:rPr>
          <w:lang w:val="fr-FR"/>
        </w:rPr>
        <w:t>...</w:t>
      </w:r>
      <w:r w:rsidRPr="00DB5554">
        <w:rPr>
          <w:lang w:val="fr-FR"/>
        </w:rPr>
        <w:t>)</w:t>
      </w:r>
      <w:r w:rsidR="00DB5554" w:rsidRPr="00DB5554">
        <w:rPr>
          <w:lang w:val="fr-FR"/>
        </w:rPr>
        <w:t xml:space="preserve"> </w:t>
      </w:r>
      <w:r w:rsidR="00042FF3" w:rsidRPr="00DB5554">
        <w:rPr>
          <w:lang w:val="fr-FR"/>
        </w:rPr>
        <w:t>Il est clair que si l’on s’en tient aux paroles d’Aristote, données au début de l’interprétation (et appelées évidentes par lui), alors la lumière est néces</w:t>
      </w:r>
      <w:r w:rsidR="00525A37" w:rsidRPr="00DB5554">
        <w:rPr>
          <w:lang w:val="fr-FR"/>
        </w:rPr>
        <w:t xml:space="preserve">saire pour provoquer </w:t>
      </w:r>
      <w:r w:rsidR="00525A37" w:rsidRPr="00DB5554">
        <w:rPr>
          <w:lang w:val="fr-FR"/>
        </w:rPr>
        <w:lastRenderedPageBreak/>
        <w:t>l’actualité</w:t>
      </w:r>
      <w:r w:rsidR="00042FF3" w:rsidRPr="00DB5554">
        <w:rPr>
          <w:lang w:val="fr-FR"/>
        </w:rPr>
        <w:t xml:space="preserve"> des couleurs</w:t>
      </w:r>
      <w:r w:rsidR="00DB5554" w:rsidRPr="00DB5554">
        <w:rPr>
          <w:lang w:val="fr-FR"/>
        </w:rPr>
        <w:t xml:space="preserve"> sous la condition que la lumi</w:t>
      </w:r>
      <w:r w:rsidR="00DB5554" w:rsidRPr="00DB5554">
        <w:rPr>
          <w:rFonts w:cs="Calibri"/>
          <w:lang w:val="fr-FR"/>
        </w:rPr>
        <w:t>è</w:t>
      </w:r>
      <w:r w:rsidR="00DB5554" w:rsidRPr="00DB5554">
        <w:rPr>
          <w:lang w:val="fr-FR"/>
        </w:rPr>
        <w:t xml:space="preserve">re donne une </w:t>
      </w:r>
      <w:r w:rsidR="00042FF3" w:rsidRPr="00DB5554">
        <w:rPr>
          <w:lang w:val="fr-FR"/>
        </w:rPr>
        <w:t>certaine forme au diaphanum (</w:t>
      </w:r>
      <w:r w:rsidR="00042FF3" w:rsidRPr="00DB5554">
        <w:rPr>
          <w:i/>
          <w:lang w:val="fr-FR"/>
        </w:rPr>
        <w:t>secundum quod dat diaffono formam aliquam</w:t>
      </w:r>
      <w:r w:rsidR="00042FF3" w:rsidRPr="00DB5554">
        <w:rPr>
          <w:lang w:val="fr-FR"/>
        </w:rPr>
        <w:t xml:space="preserve">). </w:t>
      </w:r>
      <w:r w:rsidR="003C5A4F" w:rsidRPr="003C5A4F">
        <w:rPr>
          <w:lang w:val="fr-FR"/>
        </w:rPr>
        <w:t>En raison de cette forme (</w:t>
      </w:r>
      <w:r w:rsidR="003C5A4F" w:rsidRPr="003C5A4F">
        <w:rPr>
          <w:i/>
          <w:lang w:val="fr-FR"/>
        </w:rPr>
        <w:t>qua</w:t>
      </w:r>
      <w:r w:rsidR="003C5A4F">
        <w:rPr>
          <w:lang w:val="fr-FR"/>
        </w:rPr>
        <w:t>), le diaphanum reçoit l</w:t>
      </w:r>
      <w:r w:rsidR="003C5A4F">
        <w:rPr>
          <w:rFonts w:cs="Calibri"/>
          <w:lang w:val="fr-FR"/>
        </w:rPr>
        <w:t>′</w:t>
      </w:r>
      <w:r w:rsidR="003C5A4F" w:rsidRPr="003C5A4F">
        <w:rPr>
          <w:lang w:val="fr-FR"/>
        </w:rPr>
        <w:t>actualité du corps coloré (</w:t>
      </w:r>
      <w:r w:rsidR="003C5A4F" w:rsidRPr="003C5A4F">
        <w:rPr>
          <w:i/>
          <w:lang w:val="fr-FR"/>
        </w:rPr>
        <w:t>recipit motum a colore</w:t>
      </w:r>
      <w:r w:rsidR="003C5A4F" w:rsidRPr="003C5A4F">
        <w:rPr>
          <w:lang w:val="fr-FR"/>
        </w:rPr>
        <w:t>) ; la vision de la couleur (</w:t>
      </w:r>
      <w:r w:rsidR="003C5A4F" w:rsidRPr="003C5A4F">
        <w:rPr>
          <w:i/>
          <w:lang w:val="fr-FR"/>
        </w:rPr>
        <w:t>illuminationem</w:t>
      </w:r>
      <w:r w:rsidR="003C5A4F" w:rsidRPr="003C5A4F">
        <w:rPr>
          <w:lang w:val="fr-FR"/>
        </w:rPr>
        <w:t>) se fait de cette manière</w:t>
      </w:r>
      <w:r w:rsidR="00042FF3" w:rsidRPr="00DB5554">
        <w:rPr>
          <w:lang w:val="fr-FR"/>
        </w:rPr>
        <w:t xml:space="preserve">. » </w:t>
      </w:r>
      <w:r w:rsidR="00042FF3" w:rsidRPr="00DB5554">
        <w:rPr>
          <w:rStyle w:val="Znakapoznpodarou"/>
          <w:sz w:val="21"/>
          <w:szCs w:val="15"/>
          <w:lang w:val="fr-FR"/>
        </w:rPr>
        <w:footnoteReference w:id="257"/>
      </w:r>
      <w:r w:rsidR="00042FF3" w:rsidRPr="00DB5554">
        <w:rPr>
          <w:lang w:val="fr-FR"/>
        </w:rPr>
        <w:t xml:space="preserve">  </w:t>
      </w:r>
    </w:p>
    <w:p w14:paraId="454BCF99" w14:textId="69AF3194" w:rsidR="00042FF3" w:rsidRPr="00D67DD6" w:rsidRDefault="00E11A89" w:rsidP="00042FF3">
      <w:pPr>
        <w:rPr>
          <w:noProof w:val="0"/>
          <w:lang w:val="fr-FR" w:eastAsia="en-US"/>
        </w:rPr>
      </w:pPr>
      <w:r w:rsidRPr="00DB5554">
        <w:rPr>
          <w:noProof w:val="0"/>
          <w:lang w:val="fr-FR" w:eastAsia="en-US"/>
        </w:rPr>
        <w:t xml:space="preserve">L’élément clé de la </w:t>
      </w:r>
      <w:r w:rsidR="00042FF3" w:rsidRPr="00DB5554">
        <w:rPr>
          <w:noProof w:val="0"/>
          <w:lang w:val="fr-FR" w:eastAsia="en-US"/>
        </w:rPr>
        <w:t>connaissance n’est pas le rayon du soleil ni même le soleil, mais l’environnement transparent</w:t>
      </w:r>
      <w:r w:rsidR="0066394C">
        <w:rPr>
          <w:noProof w:val="0"/>
          <w:lang w:val="fr-FR" w:eastAsia="en-US"/>
        </w:rPr>
        <w:t xml:space="preserve"> de la double nature </w:t>
      </w:r>
      <w:r w:rsidR="0066394C">
        <w:t>(</w:t>
      </w:r>
      <w:r w:rsidR="0066394C" w:rsidRPr="00411B44">
        <w:rPr>
          <w:i/>
        </w:rPr>
        <w:t>perspicuum, diaffonum</w:t>
      </w:r>
      <w:r w:rsidR="0066394C">
        <w:t>)</w:t>
      </w:r>
      <w:r w:rsidR="00042FF3" w:rsidRPr="00DB5554">
        <w:rPr>
          <w:noProof w:val="0"/>
          <w:lang w:val="fr-FR" w:eastAsia="en-US"/>
        </w:rPr>
        <w:t xml:space="preserve">, qui </w:t>
      </w:r>
      <w:r w:rsidR="006D7763" w:rsidRPr="00DB5554">
        <w:rPr>
          <w:noProof w:val="0"/>
          <w:lang w:val="fr-FR" w:eastAsia="en-US"/>
        </w:rPr>
        <w:t xml:space="preserve">reçoit la même </w:t>
      </w:r>
      <w:r w:rsidR="00042FF3" w:rsidRPr="00DB5554">
        <w:rPr>
          <w:noProof w:val="0"/>
          <w:lang w:val="fr-FR" w:eastAsia="en-US"/>
        </w:rPr>
        <w:t>importance que les couleurs et le rayon du soleil. Le diaphanum</w:t>
      </w:r>
      <w:r w:rsidR="00A00896">
        <w:rPr>
          <w:noProof w:val="0"/>
          <w:lang w:val="fr-FR" w:eastAsia="en-US"/>
        </w:rPr>
        <w:t xml:space="preserve"> comme </w:t>
      </w:r>
      <w:r w:rsidR="002041F2" w:rsidRPr="00411B44">
        <w:rPr>
          <w:i/>
        </w:rPr>
        <w:t>perspicuum</w:t>
      </w:r>
      <w:r w:rsidR="002041F2">
        <w:rPr>
          <w:i/>
        </w:rPr>
        <w:t xml:space="preserve"> </w:t>
      </w:r>
      <w:r w:rsidR="00042FF3" w:rsidRPr="00DB5554">
        <w:rPr>
          <w:noProof w:val="0"/>
          <w:lang w:val="fr-FR" w:eastAsia="en-US"/>
        </w:rPr>
        <w:t>transfère le rayon aux couleurs</w:t>
      </w:r>
      <w:r w:rsidR="00991BE2" w:rsidRPr="00DB5554">
        <w:rPr>
          <w:noProof w:val="0"/>
          <w:lang w:val="fr-FR" w:eastAsia="en-US"/>
        </w:rPr>
        <w:t xml:space="preserve">, et </w:t>
      </w:r>
      <w:r w:rsidR="006D7763" w:rsidRPr="00DB5554">
        <w:rPr>
          <w:noProof w:val="0"/>
          <w:lang w:val="fr-FR" w:eastAsia="en-US"/>
        </w:rPr>
        <w:t xml:space="preserve">dans la </w:t>
      </w:r>
      <w:r w:rsidR="00991BE2" w:rsidRPr="00DB5554">
        <w:rPr>
          <w:noProof w:val="0"/>
          <w:lang w:val="fr-FR" w:eastAsia="en-US"/>
        </w:rPr>
        <w:t>deuxi</w:t>
      </w:r>
      <w:r w:rsidR="006D7763" w:rsidRPr="00DB5554">
        <w:rPr>
          <w:noProof w:val="0"/>
          <w:lang w:val="fr-FR" w:eastAsia="en-US"/>
        </w:rPr>
        <w:t>è</w:t>
      </w:r>
      <w:r w:rsidR="00991BE2" w:rsidRPr="00DB5554">
        <w:rPr>
          <w:noProof w:val="0"/>
          <w:lang w:val="fr-FR" w:eastAsia="en-US"/>
        </w:rPr>
        <w:t xml:space="preserve">me </w:t>
      </w:r>
      <w:r w:rsidR="006D7763" w:rsidRPr="00DB5554">
        <w:rPr>
          <w:noProof w:val="0"/>
          <w:lang w:val="fr-FR" w:eastAsia="en-US"/>
        </w:rPr>
        <w:t>étape</w:t>
      </w:r>
      <w:r w:rsidR="00991BE2" w:rsidRPr="00DB5554">
        <w:rPr>
          <w:noProof w:val="0"/>
          <w:lang w:val="fr-FR" w:eastAsia="en-US"/>
        </w:rPr>
        <w:t xml:space="preserve">, il </w:t>
      </w:r>
      <w:r w:rsidR="00042FF3" w:rsidRPr="00DB5554">
        <w:rPr>
          <w:noProof w:val="0"/>
          <w:lang w:val="fr-FR" w:eastAsia="en-US"/>
        </w:rPr>
        <w:t xml:space="preserve">permet </w:t>
      </w:r>
      <w:r w:rsidR="002041F2">
        <w:rPr>
          <w:noProof w:val="0"/>
          <w:lang w:val="fr-FR" w:eastAsia="en-US"/>
        </w:rPr>
        <w:t xml:space="preserve">comme </w:t>
      </w:r>
      <w:r w:rsidR="002041F2" w:rsidRPr="00411B44">
        <w:rPr>
          <w:i/>
        </w:rPr>
        <w:t>diaffonum</w:t>
      </w:r>
      <w:r w:rsidR="002041F2">
        <w:rPr>
          <w:i/>
        </w:rPr>
        <w:t xml:space="preserve"> </w:t>
      </w:r>
      <w:r w:rsidR="00042FF3" w:rsidRPr="00DB5554">
        <w:rPr>
          <w:noProof w:val="0"/>
          <w:lang w:val="fr-FR" w:eastAsia="en-US"/>
        </w:rPr>
        <w:t>au</w:t>
      </w:r>
      <w:r w:rsidR="00991BE2" w:rsidRPr="00DB5554">
        <w:rPr>
          <w:noProof w:val="0"/>
          <w:lang w:val="fr-FR" w:eastAsia="en-US"/>
        </w:rPr>
        <w:t>x humains et aux animaux</w:t>
      </w:r>
      <w:r w:rsidR="00991BE2" w:rsidRPr="00D67DD6">
        <w:rPr>
          <w:noProof w:val="0"/>
          <w:lang w:val="fr-FR" w:eastAsia="en-US"/>
        </w:rPr>
        <w:t xml:space="preserve"> de </w:t>
      </w:r>
      <w:r w:rsidR="00042FF3" w:rsidRPr="00D67DD6">
        <w:rPr>
          <w:noProof w:val="0"/>
          <w:lang w:val="fr-FR" w:eastAsia="en-US"/>
        </w:rPr>
        <w:t>voir</w:t>
      </w:r>
      <w:r w:rsidR="00991BE2" w:rsidRPr="00D67DD6">
        <w:rPr>
          <w:noProof w:val="0"/>
          <w:lang w:val="fr-FR" w:eastAsia="en-US"/>
        </w:rPr>
        <w:t xml:space="preserve"> les couleurs</w:t>
      </w:r>
      <w:r w:rsidR="00042FF3" w:rsidRPr="00D67DD6">
        <w:rPr>
          <w:noProof w:val="0"/>
          <w:lang w:val="fr-FR" w:eastAsia="en-US"/>
        </w:rPr>
        <w:t>. Cette double médiation possède un caractère principal tant dans la transmission physique de la lumière que dans la théorie de la cognition. La citation montre le processus d’</w:t>
      </w:r>
      <w:r w:rsidR="00095CDD" w:rsidRPr="00D67DD6">
        <w:rPr>
          <w:noProof w:val="0"/>
          <w:lang w:val="fr-FR" w:eastAsia="en-US"/>
        </w:rPr>
        <w:t>actualisation</w:t>
      </w:r>
      <w:r w:rsidR="00042FF3" w:rsidRPr="00D67DD6">
        <w:rPr>
          <w:noProof w:val="0"/>
          <w:lang w:val="fr-FR" w:eastAsia="en-US"/>
        </w:rPr>
        <w:t xml:space="preserve"> qui principalement diff</w:t>
      </w:r>
      <w:r w:rsidR="006D7763" w:rsidRPr="00D67DD6">
        <w:rPr>
          <w:noProof w:val="0"/>
          <w:lang w:val="fr-FR" w:eastAsia="en-US"/>
        </w:rPr>
        <w:t>è</w:t>
      </w:r>
      <w:r w:rsidR="00042FF3" w:rsidRPr="00D67DD6">
        <w:rPr>
          <w:noProof w:val="0"/>
          <w:lang w:val="fr-FR" w:eastAsia="en-US"/>
        </w:rPr>
        <w:t>re</w:t>
      </w:r>
      <w:r w:rsidR="006D7763" w:rsidRPr="00D67DD6">
        <w:rPr>
          <w:noProof w:val="0"/>
          <w:lang w:val="fr-FR" w:eastAsia="en-US"/>
        </w:rPr>
        <w:t xml:space="preserve"> </w:t>
      </w:r>
      <w:r w:rsidR="00042FF3" w:rsidRPr="00D67DD6">
        <w:rPr>
          <w:noProof w:val="0"/>
          <w:lang w:val="fr-FR" w:eastAsia="en-US"/>
        </w:rPr>
        <w:t>du néoplatonisme. Contrairement aux néoplatoniciens, le soleil n’est pas du tout mentionné, seulement le rayon de lumière (</w:t>
      </w:r>
      <w:r w:rsidR="00042FF3" w:rsidRPr="00D67DD6">
        <w:rPr>
          <w:i/>
          <w:noProof w:val="0"/>
          <w:lang w:val="fr-FR" w:eastAsia="en-US"/>
        </w:rPr>
        <w:t>lux</w:t>
      </w:r>
      <w:r w:rsidR="00042FF3" w:rsidRPr="00D67DD6">
        <w:rPr>
          <w:noProof w:val="0"/>
          <w:lang w:val="fr-FR" w:eastAsia="en-US"/>
        </w:rPr>
        <w:t>). Cela actualise le diaphanum comme une forme réceptive universelle qui reçoit et transmet la lumière (</w:t>
      </w:r>
      <w:r w:rsidR="00042FF3" w:rsidRPr="00D67DD6">
        <w:rPr>
          <w:i/>
          <w:noProof w:val="0"/>
          <w:lang w:val="fr-FR" w:eastAsia="en-US"/>
        </w:rPr>
        <w:t>dat diaffono formam aliquam</w:t>
      </w:r>
      <w:r w:rsidR="00042FF3" w:rsidRPr="00D67DD6">
        <w:rPr>
          <w:noProof w:val="0"/>
          <w:lang w:val="fr-FR" w:eastAsia="en-US"/>
        </w:rPr>
        <w:t>). Le diaphanum potentiel reçoit cette forme grâce à l’action des rayons solaires</w:t>
      </w:r>
      <w:r w:rsidR="002F6302">
        <w:rPr>
          <w:noProof w:val="0"/>
          <w:lang w:val="fr-FR" w:eastAsia="en-US"/>
        </w:rPr>
        <w:t>, néanmoins pas de façon directe.</w:t>
      </w:r>
      <w:r w:rsidR="00042FF3" w:rsidRPr="00D67DD6">
        <w:rPr>
          <w:noProof w:val="0"/>
          <w:lang w:val="fr-FR" w:eastAsia="en-US"/>
        </w:rPr>
        <w:t xml:space="preserve"> </w:t>
      </w:r>
      <w:r w:rsidR="002F6302">
        <w:rPr>
          <w:noProof w:val="0"/>
          <w:lang w:val="fr-FR" w:eastAsia="en-US"/>
        </w:rPr>
        <w:t>Le diaphanum als une potentialité pure de transmission devient actualisé par le fait qu</w:t>
      </w:r>
      <w:r w:rsidR="002F6302">
        <w:rPr>
          <w:rFonts w:cs="Calibri"/>
          <w:noProof w:val="0"/>
          <w:lang w:val="fr-FR" w:eastAsia="en-US"/>
        </w:rPr>
        <w:t>′</w:t>
      </w:r>
      <w:r w:rsidR="002F6302">
        <w:rPr>
          <w:noProof w:val="0"/>
          <w:lang w:val="fr-FR" w:eastAsia="en-US"/>
        </w:rPr>
        <w:t xml:space="preserve">il receive une forme, soit naturelle soit intentionelle. </w:t>
      </w:r>
      <w:r w:rsidR="00042FF3" w:rsidRPr="00D67DD6">
        <w:rPr>
          <w:noProof w:val="0"/>
          <w:lang w:val="fr-FR" w:eastAsia="en-US"/>
        </w:rPr>
        <w:t>À travers le diaphanum</w:t>
      </w:r>
      <w:r w:rsidR="0003094A">
        <w:rPr>
          <w:noProof w:val="0"/>
          <w:lang w:val="fr-FR" w:eastAsia="en-US"/>
        </w:rPr>
        <w:t>-</w:t>
      </w:r>
      <w:r w:rsidR="0003094A" w:rsidRPr="00411B44">
        <w:rPr>
          <w:i/>
        </w:rPr>
        <w:t>perspicuum</w:t>
      </w:r>
      <w:r w:rsidR="00042FF3" w:rsidRPr="00D67DD6">
        <w:rPr>
          <w:noProof w:val="0"/>
          <w:lang w:val="fr-FR" w:eastAsia="en-US"/>
        </w:rPr>
        <w:t xml:space="preserve">, les couleurs </w:t>
      </w:r>
      <w:r w:rsidR="00AB38F3">
        <w:rPr>
          <w:noProof w:val="0"/>
          <w:lang w:val="fr-FR" w:eastAsia="en-US"/>
        </w:rPr>
        <w:t>sont actualisées sur les choses</w:t>
      </w:r>
      <w:r w:rsidR="006D7763" w:rsidRPr="00D67DD6">
        <w:rPr>
          <w:noProof w:val="0"/>
          <w:lang w:val="fr-FR" w:eastAsia="en-US"/>
        </w:rPr>
        <w:t xml:space="preserve">. Les choses colorées, à leur tour, sont transmises par le diaphanum à notre perception sous la forme des </w:t>
      </w:r>
      <w:r w:rsidR="00354D84">
        <w:rPr>
          <w:noProof w:val="0"/>
          <w:lang w:val="fr-FR" w:eastAsia="en-US"/>
        </w:rPr>
        <w:t xml:space="preserve">corpses colorés </w:t>
      </w:r>
      <w:r w:rsidR="006D7763" w:rsidRPr="00D67DD6">
        <w:rPr>
          <w:noProof w:val="0"/>
          <w:lang w:val="fr-FR" w:eastAsia="en-US"/>
        </w:rPr>
        <w:t>(</w:t>
      </w:r>
      <w:r w:rsidR="006D7763" w:rsidRPr="00D67DD6">
        <w:rPr>
          <w:i/>
          <w:noProof w:val="0"/>
          <w:lang w:val="fr-FR" w:eastAsia="en-US"/>
        </w:rPr>
        <w:t>recipit motum a colore, scilicet illuminationem</w:t>
      </w:r>
      <w:r w:rsidR="006D7763" w:rsidRPr="00D67DD6">
        <w:rPr>
          <w:noProof w:val="0"/>
          <w:lang w:val="fr-FR" w:eastAsia="en-US"/>
        </w:rPr>
        <w:t xml:space="preserve">). </w:t>
      </w:r>
      <w:r w:rsidR="00042FF3" w:rsidRPr="00D67DD6">
        <w:rPr>
          <w:noProof w:val="0"/>
          <w:lang w:val="fr-FR" w:eastAsia="en-US"/>
        </w:rPr>
        <w:t xml:space="preserve">Il faut d’abord que le rayon traverse le diaphanum dans le vitrail coloré, pour qu’il puisse rayonner à travers le diaphanum modifié dans sa forme jusqu’à nos yeux. Le diaphanum reçoit sa forme actuelle de la lumière, qui est remodelée lorsqu’elle traverse le vitrail. Mais en soi, le diaphanum est donné comme une pure puissance qui peut recevoir la lumière ainsi modifiée. </w:t>
      </w:r>
      <w:r w:rsidR="006D7763" w:rsidRPr="00D67DD6">
        <w:rPr>
          <w:noProof w:val="0"/>
          <w:lang w:val="fr-FR" w:eastAsia="en-US"/>
        </w:rPr>
        <w:t xml:space="preserve">En suivant Aristote, </w:t>
      </w:r>
      <w:r w:rsidR="00042FF3" w:rsidRPr="00D67DD6">
        <w:rPr>
          <w:noProof w:val="0"/>
          <w:lang w:val="fr-FR" w:eastAsia="en-US"/>
        </w:rPr>
        <w:t>Averroès affirme que ce mode de médiation est absolument évident et clair (</w:t>
      </w:r>
      <w:r w:rsidR="00042FF3" w:rsidRPr="00D67DD6">
        <w:rPr>
          <w:i/>
          <w:noProof w:val="0"/>
          <w:lang w:val="fr-FR" w:eastAsia="en-US"/>
        </w:rPr>
        <w:t>manifesta per se</w:t>
      </w:r>
      <w:r w:rsidR="00042FF3" w:rsidRPr="00D67DD6">
        <w:rPr>
          <w:noProof w:val="0"/>
          <w:lang w:val="fr-FR" w:eastAsia="en-US"/>
        </w:rPr>
        <w:t xml:space="preserve">). Averroès attire l’attention des modernistes islamiques comme Avicenne (et </w:t>
      </w:r>
      <w:r w:rsidR="006D7763" w:rsidRPr="00D67DD6">
        <w:rPr>
          <w:noProof w:val="0"/>
          <w:lang w:val="fr-FR" w:eastAsia="en-US"/>
        </w:rPr>
        <w:t>l</w:t>
      </w:r>
      <w:r w:rsidR="00042FF3" w:rsidRPr="00D67DD6">
        <w:rPr>
          <w:noProof w:val="0"/>
          <w:lang w:val="fr-FR" w:eastAsia="en-US"/>
        </w:rPr>
        <w:t xml:space="preserve">es </w:t>
      </w:r>
      <w:r w:rsidR="00042FF3" w:rsidRPr="00D67DD6">
        <w:rPr>
          <w:noProof w:val="0"/>
          <w:lang w:val="fr-FR" w:eastAsia="en-US"/>
        </w:rPr>
        <w:lastRenderedPageBreak/>
        <w:t>postmodernistes comme Locke) sur le fait que dans la nature il n’y a pas de</w:t>
      </w:r>
      <w:r w:rsidR="006D7763" w:rsidRPr="00D67DD6">
        <w:rPr>
          <w:noProof w:val="0"/>
          <w:lang w:val="fr-FR" w:eastAsia="en-US"/>
        </w:rPr>
        <w:t>s</w:t>
      </w:r>
      <w:r w:rsidR="00042FF3" w:rsidRPr="00D67DD6">
        <w:rPr>
          <w:noProof w:val="0"/>
          <w:lang w:val="fr-FR" w:eastAsia="en-US"/>
        </w:rPr>
        <w:t xml:space="preserve"> propriétés et de</w:t>
      </w:r>
      <w:r w:rsidR="006D7763" w:rsidRPr="00D67DD6">
        <w:rPr>
          <w:noProof w:val="0"/>
          <w:lang w:val="fr-FR" w:eastAsia="en-US"/>
        </w:rPr>
        <w:t>s</w:t>
      </w:r>
      <w:r w:rsidR="00042FF3" w:rsidRPr="00D67DD6">
        <w:rPr>
          <w:noProof w:val="0"/>
          <w:lang w:val="fr-FR" w:eastAsia="en-US"/>
        </w:rPr>
        <w:t xml:space="preserve"> qualités primaires comme </w:t>
      </w:r>
      <w:r w:rsidR="00AA3097" w:rsidRPr="00D67DD6">
        <w:rPr>
          <w:noProof w:val="0"/>
          <w:lang w:val="fr-FR" w:eastAsia="en-US"/>
        </w:rPr>
        <w:t xml:space="preserve">existant </w:t>
      </w:r>
      <w:r w:rsidR="00042FF3" w:rsidRPr="00D67DD6">
        <w:rPr>
          <w:noProof w:val="0"/>
          <w:lang w:val="fr-FR" w:eastAsia="en-US"/>
        </w:rPr>
        <w:t>du troisième type.</w:t>
      </w:r>
    </w:p>
    <w:p w14:paraId="0867F375" w14:textId="1BD7B71F" w:rsidR="00042FF3" w:rsidRPr="00D67DD6" w:rsidRDefault="00042FF3" w:rsidP="00042FF3">
      <w:pPr>
        <w:pStyle w:val="Citace"/>
        <w:rPr>
          <w:lang w:val="fr-FR"/>
        </w:rPr>
      </w:pPr>
      <w:r w:rsidRPr="00D67DD6">
        <w:rPr>
          <w:rFonts w:cs="Calibri"/>
          <w:lang w:val="fr-FR"/>
        </w:rPr>
        <w:t>«</w:t>
      </w:r>
      <w:r w:rsidRPr="00D67DD6">
        <w:rPr>
          <w:lang w:val="fr-FR"/>
        </w:rPr>
        <w:t xml:space="preserve"> (…) </w:t>
      </w:r>
      <w:r w:rsidR="006D7763" w:rsidRPr="00D67DD6">
        <w:rPr>
          <w:lang w:val="fr-FR"/>
        </w:rPr>
        <w:t xml:space="preserve">tout comme </w:t>
      </w:r>
      <w:r w:rsidR="001312C9" w:rsidRPr="00D67DD6">
        <w:rPr>
          <w:lang w:val="fr-FR"/>
        </w:rPr>
        <w:t>la lumi</w:t>
      </w:r>
      <w:r w:rsidR="00161DF0" w:rsidRPr="00D67DD6">
        <w:rPr>
          <w:lang w:val="fr-FR"/>
        </w:rPr>
        <w:t>è</w:t>
      </w:r>
      <w:r w:rsidR="001312C9" w:rsidRPr="00D67DD6">
        <w:rPr>
          <w:lang w:val="fr-FR"/>
        </w:rPr>
        <w:t>re</w:t>
      </w:r>
      <w:r w:rsidR="00161DF0" w:rsidRPr="00D67DD6">
        <w:rPr>
          <w:lang w:val="fr-FR"/>
        </w:rPr>
        <w:t xml:space="preserve">, </w:t>
      </w:r>
      <w:r w:rsidRPr="00D67DD6">
        <w:rPr>
          <w:lang w:val="fr-FR"/>
        </w:rPr>
        <w:t>le corps coloré (qui est un corps matériel) et le diaphanum médiateur (qui est un mode d’existenc</w:t>
      </w:r>
      <w:r w:rsidR="00AB3E95" w:rsidRPr="00D67DD6">
        <w:rPr>
          <w:lang w:val="fr-FR"/>
        </w:rPr>
        <w:t>e immatériel), de même</w:t>
      </w:r>
      <w:r w:rsidR="00161DF0" w:rsidRPr="00D67DD6">
        <w:rPr>
          <w:lang w:val="fr-FR"/>
        </w:rPr>
        <w:t>,</w:t>
      </w:r>
      <w:r w:rsidR="00AB3E95" w:rsidRPr="00D67DD6">
        <w:rPr>
          <w:lang w:val="fr-FR"/>
        </w:rPr>
        <w:t xml:space="preserve"> </w:t>
      </w:r>
      <w:r w:rsidR="00542DEC" w:rsidRPr="00D67DD6">
        <w:rPr>
          <w:lang w:val="fr-FR"/>
        </w:rPr>
        <w:t>l’</w:t>
      </w:r>
      <w:r w:rsidR="00AB3E95" w:rsidRPr="00D67DD6">
        <w:rPr>
          <w:lang w:val="fr-FR"/>
        </w:rPr>
        <w:t xml:space="preserve">odeur </w:t>
      </w:r>
      <w:r w:rsidR="00542DEC" w:rsidRPr="00D67DD6">
        <w:rPr>
          <w:lang w:val="fr-FR"/>
        </w:rPr>
        <w:t>possède une nature</w:t>
      </w:r>
      <w:r w:rsidR="00161DF0" w:rsidRPr="00D67DD6">
        <w:rPr>
          <w:lang w:val="fr-FR"/>
        </w:rPr>
        <w:t xml:space="preserve"> double </w:t>
      </w:r>
      <w:r w:rsidRPr="00D67DD6">
        <w:rPr>
          <w:lang w:val="fr-FR"/>
        </w:rPr>
        <w:t>(</w:t>
      </w:r>
      <w:r w:rsidRPr="00D67DD6">
        <w:rPr>
          <w:i/>
          <w:lang w:val="fr-FR"/>
        </w:rPr>
        <w:t>habet duplex esse</w:t>
      </w:r>
      <w:r w:rsidRPr="00D67DD6">
        <w:rPr>
          <w:lang w:val="fr-FR"/>
        </w:rPr>
        <w:t>), à savoir l’existence dans un corps matériel et dans un milieu médiateur ; le premier est matériel (</w:t>
      </w:r>
      <w:r w:rsidRPr="00D67DD6">
        <w:rPr>
          <w:i/>
          <w:lang w:val="fr-FR"/>
        </w:rPr>
        <w:t>esse corporale</w:t>
      </w:r>
      <w:r w:rsidRPr="00D67DD6">
        <w:rPr>
          <w:lang w:val="fr-FR"/>
        </w:rPr>
        <w:t>) et le second est immatériel (</w:t>
      </w:r>
      <w:r w:rsidRPr="00D67DD6">
        <w:rPr>
          <w:i/>
          <w:lang w:val="fr-FR"/>
        </w:rPr>
        <w:t>esse spirituale</w:t>
      </w:r>
      <w:r w:rsidR="004017FB">
        <w:rPr>
          <w:lang w:val="fr-FR"/>
        </w:rPr>
        <w:t>) ;</w:t>
      </w:r>
      <w:r w:rsidR="00C363F2">
        <w:rPr>
          <w:lang w:val="fr-FR"/>
        </w:rPr>
        <w:t xml:space="preserve"> </w:t>
      </w:r>
      <w:r w:rsidRPr="00D67DD6">
        <w:rPr>
          <w:lang w:val="fr-FR"/>
        </w:rPr>
        <w:t xml:space="preserve">le premier est dans la substance naturelle et le second est en dehors de la substance. » </w:t>
      </w:r>
      <w:r w:rsidRPr="00D67DD6">
        <w:rPr>
          <w:rStyle w:val="Znakapoznpodarou"/>
          <w:lang w:val="fr-FR"/>
        </w:rPr>
        <w:footnoteReference w:id="258"/>
      </w:r>
    </w:p>
    <w:p w14:paraId="16F37EF0" w14:textId="5AFE8401" w:rsidR="005D0B23" w:rsidRPr="00D67DD6" w:rsidRDefault="00042FF3" w:rsidP="00042FF3">
      <w:pPr>
        <w:rPr>
          <w:noProof w:val="0"/>
          <w:lang w:val="fr-FR" w:eastAsia="en-US"/>
        </w:rPr>
      </w:pPr>
      <w:r w:rsidRPr="00D67DD6">
        <w:rPr>
          <w:noProof w:val="0"/>
          <w:lang w:val="fr-FR" w:eastAsia="en-US"/>
        </w:rPr>
        <w:t>Le diaphanum forme un milieu dans lequel la chose matérielle (</w:t>
      </w:r>
      <w:r w:rsidRPr="00D67DD6">
        <w:rPr>
          <w:i/>
          <w:noProof w:val="0"/>
          <w:lang w:val="fr-FR" w:eastAsia="en-US"/>
        </w:rPr>
        <w:t>esse corporale</w:t>
      </w:r>
      <w:r w:rsidRPr="00D67DD6">
        <w:rPr>
          <w:noProof w:val="0"/>
          <w:lang w:val="fr-FR" w:eastAsia="en-US"/>
        </w:rPr>
        <w:t xml:space="preserve">) agit sur les sens et l’intellect de telle sorte qu’un accident du type « un objet connu » surgit dans la </w:t>
      </w:r>
      <w:r w:rsidR="00B25210">
        <w:rPr>
          <w:noProof w:val="0"/>
          <w:lang w:val="fr-FR" w:eastAsia="en-US"/>
        </w:rPr>
        <w:t xml:space="preserve">compréhension </w:t>
      </w:r>
      <w:r w:rsidR="00B25210" w:rsidRPr="00D67DD6">
        <w:rPr>
          <w:lang w:val="fr-FR"/>
        </w:rPr>
        <w:t>(</w:t>
      </w:r>
      <w:r w:rsidR="00B25210" w:rsidRPr="00D67DD6">
        <w:rPr>
          <w:i/>
          <w:lang w:val="fr-FR"/>
        </w:rPr>
        <w:t>esse spirituale</w:t>
      </w:r>
      <w:r w:rsidR="00B25210">
        <w:rPr>
          <w:lang w:val="fr-FR"/>
        </w:rPr>
        <w:t>)</w:t>
      </w:r>
      <w:r w:rsidRPr="00D67DD6">
        <w:rPr>
          <w:noProof w:val="0"/>
          <w:lang w:val="fr-FR" w:eastAsia="en-US"/>
        </w:rPr>
        <w:t>. Entre les deux concepts, il y a la même différence catégorielle qu’entre la première substance dans la réalité</w:t>
      </w:r>
      <w:r w:rsidR="00401125">
        <w:rPr>
          <w:noProof w:val="0"/>
          <w:lang w:val="fr-FR" w:eastAsia="en-US"/>
        </w:rPr>
        <w:t xml:space="preserve"> </w:t>
      </w:r>
      <w:r w:rsidR="00401125" w:rsidRPr="00D67DD6">
        <w:rPr>
          <w:lang w:val="fr-FR"/>
        </w:rPr>
        <w:t>(</w:t>
      </w:r>
      <w:r w:rsidR="00401125" w:rsidRPr="00D67DD6">
        <w:rPr>
          <w:i/>
          <w:lang w:val="fr-FR"/>
        </w:rPr>
        <w:t>esse corporale</w:t>
      </w:r>
      <w:r w:rsidR="00401125" w:rsidRPr="00D67DD6">
        <w:rPr>
          <w:lang w:val="fr-FR"/>
        </w:rPr>
        <w:t>)</w:t>
      </w:r>
      <w:r w:rsidRPr="00D67DD6">
        <w:rPr>
          <w:noProof w:val="0"/>
          <w:lang w:val="fr-FR" w:eastAsia="en-US"/>
        </w:rPr>
        <w:t xml:space="preserve"> et la seconde substance dans l</w:t>
      </w:r>
      <w:r w:rsidR="00515E74">
        <w:rPr>
          <w:rFonts w:cs="Calibri"/>
          <w:noProof w:val="0"/>
          <w:lang w:val="fr-FR" w:eastAsia="en-US"/>
        </w:rPr>
        <w:t>′</w:t>
      </w:r>
      <w:r w:rsidR="00515E74">
        <w:rPr>
          <w:noProof w:val="0"/>
          <w:lang w:val="fr-FR" w:eastAsia="en-US"/>
        </w:rPr>
        <w:t xml:space="preserve">esprit </w:t>
      </w:r>
      <w:r w:rsidR="00401125" w:rsidRPr="00D67DD6">
        <w:rPr>
          <w:lang w:val="fr-FR"/>
        </w:rPr>
        <w:t>(</w:t>
      </w:r>
      <w:r w:rsidR="00401125" w:rsidRPr="00D67DD6">
        <w:rPr>
          <w:i/>
          <w:lang w:val="fr-FR"/>
        </w:rPr>
        <w:t>esse spirituale</w:t>
      </w:r>
      <w:r w:rsidR="00401125" w:rsidRPr="00D67DD6">
        <w:rPr>
          <w:i/>
          <w:lang w:val="fr-FR"/>
        </w:rPr>
        <w:fldChar w:fldCharType="begin"/>
      </w:r>
      <w:r w:rsidR="00401125" w:rsidRPr="00D67DD6">
        <w:rPr>
          <w:lang w:val="fr-FR"/>
        </w:rPr>
        <w:instrText xml:space="preserve"> XE "</w:instrText>
      </w:r>
      <w:r w:rsidR="00401125" w:rsidRPr="00D67DD6">
        <w:rPr>
          <w:i/>
          <w:lang w:val="fr-FR"/>
        </w:rPr>
        <w:instrText>esse spirituale</w:instrText>
      </w:r>
      <w:r w:rsidR="00401125" w:rsidRPr="00D67DD6">
        <w:rPr>
          <w:lang w:val="fr-FR"/>
        </w:rPr>
        <w:instrText xml:space="preserve">" </w:instrText>
      </w:r>
      <w:r w:rsidR="00401125" w:rsidRPr="00D67DD6">
        <w:rPr>
          <w:i/>
          <w:lang w:val="fr-FR"/>
        </w:rPr>
        <w:fldChar w:fldCharType="end"/>
      </w:r>
      <w:r w:rsidR="00401125" w:rsidRPr="00D67DD6">
        <w:rPr>
          <w:lang w:val="fr-FR"/>
        </w:rPr>
        <w:t>)</w:t>
      </w:r>
      <w:r w:rsidRPr="00D67DD6">
        <w:rPr>
          <w:noProof w:val="0"/>
          <w:lang w:val="fr-FR" w:eastAsia="en-US"/>
        </w:rPr>
        <w:t>. Le diaphanum est une puissance pure parce qu’il joue le rôle de médiateu</w:t>
      </w:r>
      <w:r w:rsidR="00F74F75" w:rsidRPr="00D67DD6">
        <w:rPr>
          <w:noProof w:val="0"/>
          <w:lang w:val="fr-FR" w:eastAsia="en-US"/>
        </w:rPr>
        <w:t xml:space="preserve">r entre deux actes différents. Il faut </w:t>
      </w:r>
      <w:r w:rsidRPr="00D67DD6">
        <w:rPr>
          <w:noProof w:val="0"/>
          <w:lang w:val="fr-FR" w:eastAsia="en-US"/>
        </w:rPr>
        <w:t xml:space="preserve">montrer le corps physique comme </w:t>
      </w:r>
      <w:r w:rsidR="00C10A39">
        <w:rPr>
          <w:noProof w:val="0"/>
          <w:lang w:val="fr-FR" w:eastAsia="en-US"/>
        </w:rPr>
        <w:t>« </w:t>
      </w:r>
      <w:r w:rsidRPr="00D67DD6">
        <w:rPr>
          <w:noProof w:val="0"/>
          <w:lang w:val="fr-FR" w:eastAsia="en-US"/>
        </w:rPr>
        <w:t>coloré</w:t>
      </w:r>
      <w:r w:rsidR="00C10A39">
        <w:rPr>
          <w:noProof w:val="0"/>
          <w:lang w:val="fr-FR" w:eastAsia="en-US"/>
        </w:rPr>
        <w:t> »</w:t>
      </w:r>
      <w:r w:rsidRPr="00D67DD6">
        <w:rPr>
          <w:noProof w:val="0"/>
          <w:lang w:val="fr-FR" w:eastAsia="en-US"/>
        </w:rPr>
        <w:t xml:space="preserve"> </w:t>
      </w:r>
      <w:r w:rsidR="00F74F75" w:rsidRPr="00D67DD6">
        <w:rPr>
          <w:noProof w:val="0"/>
          <w:lang w:val="fr-FR" w:eastAsia="en-US"/>
        </w:rPr>
        <w:t xml:space="preserve">pour </w:t>
      </w:r>
      <w:r w:rsidRPr="00D67DD6">
        <w:rPr>
          <w:noProof w:val="0"/>
          <w:lang w:val="fr-FR" w:eastAsia="en-US"/>
        </w:rPr>
        <w:t xml:space="preserve">être reconnu </w:t>
      </w:r>
      <w:r w:rsidR="00F74F75" w:rsidRPr="00D67DD6">
        <w:rPr>
          <w:noProof w:val="0"/>
          <w:lang w:val="fr-FR" w:eastAsia="en-US"/>
        </w:rPr>
        <w:t xml:space="preserve">par </w:t>
      </w:r>
      <w:r w:rsidRPr="00D67DD6">
        <w:rPr>
          <w:noProof w:val="0"/>
          <w:lang w:val="fr-FR" w:eastAsia="en-US"/>
        </w:rPr>
        <w:t xml:space="preserve">l’âme comme </w:t>
      </w:r>
      <w:r w:rsidR="00C10A39">
        <w:rPr>
          <w:noProof w:val="0"/>
          <w:lang w:val="fr-FR" w:eastAsia="en-US"/>
        </w:rPr>
        <w:t>« </w:t>
      </w:r>
      <w:r w:rsidRPr="00D67DD6">
        <w:rPr>
          <w:noProof w:val="0"/>
          <w:lang w:val="fr-FR" w:eastAsia="en-US"/>
        </w:rPr>
        <w:t>coloré</w:t>
      </w:r>
      <w:r w:rsidR="00C10A39">
        <w:rPr>
          <w:noProof w:val="0"/>
          <w:lang w:val="fr-FR" w:eastAsia="en-US"/>
        </w:rPr>
        <w:t> »</w:t>
      </w:r>
      <w:r w:rsidRPr="00D67DD6">
        <w:rPr>
          <w:noProof w:val="0"/>
          <w:lang w:val="fr-FR" w:eastAsia="en-US"/>
        </w:rPr>
        <w:t>. Par conséquent, la couleur, comme l’odeur, a un double statut d’être (</w:t>
      </w:r>
      <w:r w:rsidRPr="00D67DD6">
        <w:rPr>
          <w:i/>
          <w:noProof w:val="0"/>
          <w:lang w:val="fr-FR" w:eastAsia="en-US"/>
        </w:rPr>
        <w:t>duplex esse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diaphanum</w:instrText>
      </w:r>
      <w:r w:rsidRPr="00D67DD6">
        <w:rPr>
          <w:noProof w:val="0"/>
          <w:vertAlign w:val="superscript"/>
          <w:lang w:val="fr-FR" w:eastAsia="en-US"/>
        </w:rPr>
        <w:instrText>1-2</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En ce qui concerne la substance existante, le diaphanum est un accident, car les choses existent </w:t>
      </w:r>
      <w:r w:rsidR="005612E8" w:rsidRPr="00D67DD6">
        <w:rPr>
          <w:noProof w:val="0"/>
          <w:lang w:val="fr-FR" w:eastAsia="en-US"/>
        </w:rPr>
        <w:t xml:space="preserve">pourtant </w:t>
      </w:r>
      <w:r w:rsidRPr="00D67DD6">
        <w:rPr>
          <w:noProof w:val="0"/>
          <w:lang w:val="fr-FR" w:eastAsia="en-US"/>
        </w:rPr>
        <w:t>dans l’obscurité. En ce qui concerne la cognition des choses, c’est une forme donnée seulement intentionnellement, c’est-à-dire dans le cadre de la cognition sensorielle et intelligible. La modernité et la postmodernité ont fait d</w:t>
      </w:r>
      <w:r w:rsidR="00F872FE" w:rsidRPr="00D67DD6">
        <w:rPr>
          <w:noProof w:val="0"/>
          <w:lang w:val="fr-FR" w:eastAsia="en-US"/>
        </w:rPr>
        <w:t xml:space="preserve">e cette </w:t>
      </w:r>
      <w:r w:rsidR="00660FA3" w:rsidRPr="00D67DD6">
        <w:rPr>
          <w:noProof w:val="0"/>
          <w:lang w:val="fr-FR" w:eastAsia="en-US"/>
        </w:rPr>
        <w:t xml:space="preserve">potentialité </w:t>
      </w:r>
      <w:r w:rsidR="00F872FE" w:rsidRPr="00D67DD6">
        <w:rPr>
          <w:noProof w:val="0"/>
          <w:lang w:val="fr-FR" w:eastAsia="en-US"/>
        </w:rPr>
        <w:t>une substance</w:t>
      </w:r>
      <w:r w:rsidRPr="00D67DD6">
        <w:rPr>
          <w:noProof w:val="0"/>
          <w:lang w:val="fr-FR" w:eastAsia="en-US"/>
        </w:rPr>
        <w:t xml:space="preserve"> du troisième type, c’est-à-dire une qualité primaire hypostasiée. Les aristotéliciens n’</w:t>
      </w:r>
      <w:r w:rsidR="00277826">
        <w:rPr>
          <w:noProof w:val="0"/>
          <w:lang w:val="fr-FR" w:eastAsia="en-US"/>
        </w:rPr>
        <w:t xml:space="preserve">explorent </w:t>
      </w:r>
      <w:r w:rsidRPr="00D67DD6">
        <w:rPr>
          <w:noProof w:val="0"/>
          <w:lang w:val="fr-FR" w:eastAsia="en-US"/>
        </w:rPr>
        <w:t xml:space="preserve">pas un monde </w:t>
      </w:r>
      <w:r w:rsidR="00E23683" w:rsidRPr="00D67DD6">
        <w:rPr>
          <w:noProof w:val="0"/>
          <w:lang w:val="fr-FR" w:eastAsia="en-US"/>
        </w:rPr>
        <w:t>mytho</w:t>
      </w:r>
      <w:r w:rsidR="00277826">
        <w:rPr>
          <w:noProof w:val="0"/>
          <w:lang w:val="fr-FR" w:eastAsia="en-US"/>
        </w:rPr>
        <w:t xml:space="preserve">logique </w:t>
      </w:r>
      <w:r w:rsidRPr="00D67DD6">
        <w:rPr>
          <w:noProof w:val="0"/>
          <w:lang w:val="fr-FR" w:eastAsia="en-US"/>
        </w:rPr>
        <w:t xml:space="preserve">de </w:t>
      </w:r>
      <w:r w:rsidR="00EC384E" w:rsidRPr="00D67DD6">
        <w:rPr>
          <w:noProof w:val="0"/>
          <w:lang w:val="fr-FR" w:eastAsia="en-US"/>
        </w:rPr>
        <w:t>l’existant du troisième genre</w:t>
      </w:r>
      <w:r w:rsidRPr="00D67DD6">
        <w:rPr>
          <w:noProof w:val="0"/>
          <w:lang w:val="fr-FR" w:eastAsia="en-US"/>
        </w:rPr>
        <w:t>, parce qu’ils distinguent de façon critique ce qui est actuel et ce qui est donné seulement en pensée. Dans ce schéma, le monde intermédiaire des illum</w:t>
      </w:r>
      <w:r w:rsidR="000D356C" w:rsidRPr="00D67DD6">
        <w:rPr>
          <w:noProof w:val="0"/>
          <w:lang w:val="fr-FR" w:eastAsia="en-US"/>
        </w:rPr>
        <w:t>inés</w:t>
      </w:r>
      <w:r w:rsidR="00FF16B1">
        <w:rPr>
          <w:noProof w:val="0"/>
          <w:lang w:val="fr-FR" w:eastAsia="en-US"/>
        </w:rPr>
        <w:t xml:space="preserve"> (</w:t>
      </w:r>
      <w:r w:rsidR="00FF16B1" w:rsidRPr="00D67DD6">
        <w:rPr>
          <w:i/>
          <w:noProof w:val="0"/>
          <w:lang w:val="fr-FR" w:eastAsia="en-US"/>
        </w:rPr>
        <w:t>mundus imaginalis</w:t>
      </w:r>
      <w:r w:rsidR="00FF16B1" w:rsidRPr="00D67DD6">
        <w:rPr>
          <w:i/>
          <w:noProof w:val="0"/>
          <w:lang w:val="fr-FR" w:eastAsia="en-US"/>
        </w:rPr>
        <w:fldChar w:fldCharType="begin"/>
      </w:r>
      <w:r w:rsidR="00FF16B1" w:rsidRPr="00D67DD6">
        <w:rPr>
          <w:noProof w:val="0"/>
          <w:lang w:val="fr-FR"/>
        </w:rPr>
        <w:instrText xml:space="preserve"> XE "</w:instrText>
      </w:r>
      <w:r w:rsidR="00FF16B1" w:rsidRPr="00D67DD6">
        <w:rPr>
          <w:i/>
          <w:noProof w:val="0"/>
          <w:lang w:val="fr-FR" w:eastAsia="en-US"/>
        </w:rPr>
        <w:instrText>mundus imaginalis</w:instrText>
      </w:r>
      <w:r w:rsidR="00FF16B1" w:rsidRPr="00D67DD6">
        <w:rPr>
          <w:noProof w:val="0"/>
          <w:lang w:val="fr-FR"/>
        </w:rPr>
        <w:instrText xml:space="preserve">" </w:instrText>
      </w:r>
      <w:r w:rsidR="00FF16B1" w:rsidRPr="00D67DD6">
        <w:rPr>
          <w:i/>
          <w:noProof w:val="0"/>
          <w:lang w:val="fr-FR" w:eastAsia="en-US"/>
        </w:rPr>
        <w:fldChar w:fldCharType="end"/>
      </w:r>
      <w:r w:rsidR="00FF16B1">
        <w:rPr>
          <w:noProof w:val="0"/>
          <w:lang w:val="fr-FR" w:eastAsia="en-US"/>
        </w:rPr>
        <w:t xml:space="preserve">, ch. 2.3.3) </w:t>
      </w:r>
      <w:r w:rsidRPr="00D67DD6">
        <w:rPr>
          <w:noProof w:val="0"/>
          <w:lang w:val="fr-FR" w:eastAsia="en-US"/>
        </w:rPr>
        <w:t xml:space="preserve">n’est pas possible, comme c’était le cas d’Avicenne et après lui de Descartes, Arnauld, Locke, </w:t>
      </w:r>
      <w:r w:rsidR="0056051E" w:rsidRPr="00D67DD6">
        <w:rPr>
          <w:noProof w:val="0"/>
          <w:lang w:val="fr-FR" w:eastAsia="en-US"/>
        </w:rPr>
        <w:t>Husserl et d’autres penseurs</w:t>
      </w:r>
      <w:r w:rsidRPr="00D67DD6">
        <w:rPr>
          <w:noProof w:val="0"/>
          <w:lang w:val="fr-FR" w:eastAsia="en-US"/>
        </w:rPr>
        <w:t xml:space="preserve">. Les corps existent comme des substances premières. Nous les percevons accidentellement et les reconnaissons comme étant colorés, odorants, sonores et ainsi de suite. Le rôle du médiateur est absolument principal pour former la définition du diaphanum. </w:t>
      </w:r>
      <w:r w:rsidR="00ED597E">
        <w:rPr>
          <w:noProof w:val="0"/>
          <w:lang w:val="fr-FR" w:eastAsia="en-US"/>
        </w:rPr>
        <w:t xml:space="preserve">Entre </w:t>
      </w:r>
      <w:r w:rsidR="000E384A">
        <w:rPr>
          <w:noProof w:val="0"/>
          <w:lang w:val="fr-FR" w:eastAsia="en-US"/>
        </w:rPr>
        <w:t>« </w:t>
      </w:r>
      <w:r w:rsidR="00ED597E" w:rsidRPr="00D67DD6">
        <w:rPr>
          <w:i/>
          <w:noProof w:val="0"/>
          <w:lang w:val="fr-FR" w:eastAsia="en-US"/>
        </w:rPr>
        <w:t>esse corporale</w:t>
      </w:r>
      <w:r w:rsidR="000E384A">
        <w:rPr>
          <w:i/>
          <w:noProof w:val="0"/>
          <w:lang w:val="fr-FR" w:eastAsia="en-US"/>
        </w:rPr>
        <w:t> </w:t>
      </w:r>
      <w:r w:rsidR="000E384A" w:rsidRPr="000E384A">
        <w:rPr>
          <w:noProof w:val="0"/>
          <w:lang w:val="fr-FR" w:eastAsia="en-US"/>
        </w:rPr>
        <w:t>»</w:t>
      </w:r>
      <w:r w:rsidR="00ED597E">
        <w:rPr>
          <w:i/>
          <w:noProof w:val="0"/>
          <w:lang w:val="fr-FR" w:eastAsia="en-US"/>
        </w:rPr>
        <w:t xml:space="preserve"> </w:t>
      </w:r>
      <w:r w:rsidR="00ED597E" w:rsidRPr="00E17438">
        <w:rPr>
          <w:noProof w:val="0"/>
          <w:lang w:val="fr-FR" w:eastAsia="en-US"/>
        </w:rPr>
        <w:t>et</w:t>
      </w:r>
      <w:r w:rsidR="00ED597E">
        <w:rPr>
          <w:i/>
          <w:noProof w:val="0"/>
          <w:lang w:val="fr-FR" w:eastAsia="en-US"/>
        </w:rPr>
        <w:t xml:space="preserve"> </w:t>
      </w:r>
      <w:r w:rsidR="000E384A">
        <w:rPr>
          <w:noProof w:val="0"/>
          <w:lang w:val="fr-FR" w:eastAsia="en-US"/>
        </w:rPr>
        <w:t>« </w:t>
      </w:r>
      <w:r w:rsidR="00ED597E">
        <w:rPr>
          <w:i/>
          <w:noProof w:val="0"/>
          <w:lang w:val="fr-FR" w:eastAsia="en-US"/>
        </w:rPr>
        <w:t xml:space="preserve">esse </w:t>
      </w:r>
      <w:r w:rsidR="000E384A">
        <w:rPr>
          <w:i/>
          <w:noProof w:val="0"/>
          <w:lang w:val="fr-FR" w:eastAsia="en-US"/>
        </w:rPr>
        <w:lastRenderedPageBreak/>
        <w:t>sp</w:t>
      </w:r>
      <w:r w:rsidR="00ED597E">
        <w:rPr>
          <w:i/>
          <w:noProof w:val="0"/>
          <w:lang w:val="fr-FR" w:eastAsia="en-US"/>
        </w:rPr>
        <w:t>i</w:t>
      </w:r>
      <w:r w:rsidR="000E384A">
        <w:rPr>
          <w:i/>
          <w:noProof w:val="0"/>
          <w:lang w:val="fr-FR" w:eastAsia="en-US"/>
        </w:rPr>
        <w:t>ri</w:t>
      </w:r>
      <w:r w:rsidR="00ED597E">
        <w:rPr>
          <w:i/>
          <w:noProof w:val="0"/>
          <w:lang w:val="fr-FR" w:eastAsia="en-US"/>
        </w:rPr>
        <w:t>tuale</w:t>
      </w:r>
      <w:r w:rsidR="000E384A">
        <w:rPr>
          <w:noProof w:val="0"/>
          <w:lang w:val="fr-FR" w:eastAsia="en-US"/>
        </w:rPr>
        <w:t> »</w:t>
      </w:r>
      <w:r w:rsidR="00ED597E">
        <w:rPr>
          <w:noProof w:val="0"/>
          <w:lang w:val="fr-FR" w:eastAsia="en-US"/>
        </w:rPr>
        <w:t xml:space="preserve"> doit exister une forme de médiation. </w:t>
      </w:r>
      <w:r w:rsidRPr="00D67DD6">
        <w:rPr>
          <w:noProof w:val="0"/>
          <w:lang w:val="fr-FR" w:eastAsia="en-US"/>
        </w:rPr>
        <w:t>Le Commentateur définit le diaphanum comme une puissance formellement déterminée</w:t>
      </w:r>
      <w:r w:rsidR="00A977D3" w:rsidRPr="00D67DD6">
        <w:rPr>
          <w:noProof w:val="0"/>
          <w:lang w:val="fr-FR" w:eastAsia="en-US"/>
        </w:rPr>
        <w:t>. D</w:t>
      </w:r>
      <w:r w:rsidRPr="00D67DD6">
        <w:rPr>
          <w:noProof w:val="0"/>
          <w:lang w:val="fr-FR" w:eastAsia="en-US"/>
        </w:rPr>
        <w:t xml:space="preserve">u point de vue de la transmission, </w:t>
      </w:r>
      <w:r w:rsidR="00A977D3" w:rsidRPr="00D67DD6">
        <w:rPr>
          <w:noProof w:val="0"/>
          <w:lang w:val="fr-FR" w:eastAsia="en-US"/>
        </w:rPr>
        <w:t xml:space="preserve">elle </w:t>
      </w:r>
      <w:r w:rsidRPr="00D67DD6">
        <w:rPr>
          <w:noProof w:val="0"/>
          <w:lang w:val="fr-FR" w:eastAsia="en-US"/>
        </w:rPr>
        <w:t xml:space="preserve">établit deux fonctions. Réalisé sur le mode de la médiation comme </w:t>
      </w:r>
      <w:r w:rsidRPr="00D67DD6">
        <w:rPr>
          <w:i/>
          <w:noProof w:val="0"/>
          <w:lang w:val="fr-FR" w:eastAsia="en-US"/>
        </w:rPr>
        <w:t>perspicuum</w:t>
      </w:r>
      <w:r w:rsidRPr="00D67DD6">
        <w:rPr>
          <w:noProof w:val="0"/>
          <w:lang w:val="fr-FR" w:eastAsia="en-US"/>
        </w:rPr>
        <w:t xml:space="preserve">, le diaphanum crée une nouvelle propriété accidentelle du corps externe, qui est la surface colorée. Une autre médiation établit dans le mode </w:t>
      </w:r>
      <w:r w:rsidRPr="00D67DD6">
        <w:rPr>
          <w:i/>
          <w:noProof w:val="0"/>
          <w:lang w:val="fr-FR" w:eastAsia="en-US"/>
        </w:rPr>
        <w:t>diaffonum</w:t>
      </w:r>
      <w:r w:rsidRPr="00D67DD6">
        <w:rPr>
          <w:noProof w:val="0"/>
          <w:lang w:val="fr-FR" w:eastAsia="en-US"/>
        </w:rPr>
        <w:t xml:space="preserve"> l’acte de reconnaître cette surface colorée. La dernière opération transforme le diaphanum en une faculté mentale immatérielle (</w:t>
      </w:r>
      <w:r w:rsidR="00C57352" w:rsidRPr="00C57352">
        <w:rPr>
          <w:i/>
          <w:noProof w:val="0"/>
          <w:lang w:val="fr-FR" w:eastAsia="en-US"/>
        </w:rPr>
        <w:t>intellectus</w:t>
      </w:r>
      <w:r w:rsidRPr="00D67DD6">
        <w:rPr>
          <w:i/>
          <w:noProof w:val="0"/>
          <w:lang w:val="fr-FR" w:eastAsia="en-US"/>
        </w:rPr>
        <w:t xml:space="preserve"> possibilis</w:t>
      </w:r>
      <w:r w:rsidR="00687CD4">
        <w:rPr>
          <w:noProof w:val="0"/>
          <w:lang w:val="fr-FR" w:eastAsia="en-US"/>
        </w:rPr>
        <w:t xml:space="preserve">), ce qui permet la </w:t>
      </w:r>
      <w:r w:rsidRPr="00D67DD6">
        <w:rPr>
          <w:noProof w:val="0"/>
          <w:lang w:val="fr-FR" w:eastAsia="en-US"/>
        </w:rPr>
        <w:t>connaissance conceptuelle. Les trois modes de détermination sont, par rapport au rayon et à la chose</w:t>
      </w:r>
      <w:r w:rsidR="004C3FA9" w:rsidRPr="00D67DD6">
        <w:rPr>
          <w:noProof w:val="0"/>
          <w:lang w:val="fr-FR" w:eastAsia="en-US"/>
        </w:rPr>
        <w:t xml:space="preserve"> réelle</w:t>
      </w:r>
      <w:r w:rsidRPr="00D67DD6">
        <w:rPr>
          <w:noProof w:val="0"/>
          <w:lang w:val="fr-FR" w:eastAsia="en-US"/>
        </w:rPr>
        <w:t>, les simples accidents. Le diaphanum établit la possibilité de ce</w:t>
      </w:r>
      <w:r w:rsidR="00A977D3" w:rsidRPr="00D67DD6">
        <w:rPr>
          <w:noProof w:val="0"/>
          <w:lang w:val="fr-FR" w:eastAsia="en-US"/>
        </w:rPr>
        <w:t xml:space="preserve">t </w:t>
      </w:r>
      <w:r w:rsidRPr="00D67DD6">
        <w:rPr>
          <w:noProof w:val="0"/>
          <w:lang w:val="fr-FR" w:eastAsia="en-US"/>
        </w:rPr>
        <w:t>accident. Le diaphanum n’existe pas en tant que substance ou forme actuelle, car sinon il serait privé de l’attribut fondamental consistant en une pleine réceptivité et il ne pourrait transmettre rien du tout. Il n’est pas un substrat (</w:t>
      </w:r>
      <w:r w:rsidRPr="00D67DD6">
        <w:rPr>
          <w:i/>
          <w:noProof w:val="0"/>
          <w:lang w:val="fr-FR" w:eastAsia="en-US"/>
        </w:rPr>
        <w:t>subiectum</w:t>
      </w:r>
      <w:r w:rsidRPr="00D67DD6">
        <w:rPr>
          <w:noProof w:val="0"/>
          <w:lang w:val="fr-FR" w:eastAsia="en-US"/>
        </w:rPr>
        <w:t>) ni pour l’origine de la surface colorée ni pour sa reconnaissance dans l’organe des sens.</w:t>
      </w:r>
      <w:r w:rsidR="002274E4">
        <w:rPr>
          <w:noProof w:val="0"/>
          <w:lang w:val="fr-FR" w:eastAsia="en-US"/>
        </w:rPr>
        <w:t xml:space="preserve"> Averro</w:t>
      </w:r>
      <w:r w:rsidR="002274E4">
        <w:rPr>
          <w:rFonts w:cs="Calibri"/>
          <w:noProof w:val="0"/>
          <w:lang w:val="fr-FR" w:eastAsia="en-US"/>
        </w:rPr>
        <w:t>è</w:t>
      </w:r>
      <w:r w:rsidR="002274E4">
        <w:rPr>
          <w:noProof w:val="0"/>
          <w:lang w:val="fr-FR" w:eastAsia="en-US"/>
        </w:rPr>
        <w:t>s rejeta cette explication d</w:t>
      </w:r>
      <w:r w:rsidR="002274E4">
        <w:rPr>
          <w:rFonts w:cs="Calibri"/>
          <w:noProof w:val="0"/>
          <w:lang w:val="fr-FR" w:eastAsia="en-US"/>
        </w:rPr>
        <w:t>′</w:t>
      </w:r>
      <w:r w:rsidR="002274E4">
        <w:rPr>
          <w:noProof w:val="0"/>
          <w:lang w:val="fr-FR" w:eastAsia="en-US"/>
        </w:rPr>
        <w:t>Avempace qui présuppose une « species</w:t>
      </w:r>
      <w:r w:rsidR="00F21FA7">
        <w:rPr>
          <w:rFonts w:cs="Calibri"/>
          <w:noProof w:val="0"/>
          <w:lang w:val="fr-FR" w:eastAsia="en-US"/>
        </w:rPr>
        <w:t>—</w:t>
      </w:r>
      <w:r w:rsidR="002274E4">
        <w:rPr>
          <w:noProof w:val="0"/>
          <w:lang w:val="fr-FR" w:eastAsia="en-US"/>
        </w:rPr>
        <w:t xml:space="preserve">substance » néoplatonicienne. </w:t>
      </w:r>
      <w:r w:rsidRPr="00D67DD6">
        <w:rPr>
          <w:noProof w:val="0"/>
          <w:lang w:val="fr-FR" w:eastAsia="en-US"/>
        </w:rPr>
        <w:t xml:space="preserve">En cela, le diaphanum </w:t>
      </w:r>
      <w:r w:rsidR="00A977D3" w:rsidRPr="00D67DD6">
        <w:rPr>
          <w:noProof w:val="0"/>
          <w:lang w:val="fr-FR" w:eastAsia="en-US"/>
        </w:rPr>
        <w:t xml:space="preserve">ressemble à </w:t>
      </w:r>
      <w:r w:rsidRPr="00D67DD6">
        <w:rPr>
          <w:noProof w:val="0"/>
          <w:lang w:val="fr-FR" w:eastAsia="en-US"/>
        </w:rPr>
        <w:t xml:space="preserve">la définition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possibilis</w:t>
      </w:r>
      <w:r w:rsidR="00A977D3" w:rsidRPr="00D67DD6">
        <w:rPr>
          <w:noProof w:val="0"/>
          <w:lang w:val="fr-FR" w:eastAsia="en-US"/>
        </w:rPr>
        <w:t xml:space="preserve">. Cela explique pour quelle raison </w:t>
      </w:r>
      <w:r w:rsidRPr="00D67DD6">
        <w:rPr>
          <w:noProof w:val="0"/>
          <w:lang w:val="fr-FR" w:eastAsia="en-US"/>
        </w:rPr>
        <w:t>l</w:t>
      </w:r>
      <w:r w:rsidR="00A977D3" w:rsidRPr="00D67DD6">
        <w:rPr>
          <w:noProof w:val="0"/>
          <w:lang w:val="fr-FR" w:eastAsia="en-US"/>
        </w:rPr>
        <w:t xml:space="preserve">’exploration </w:t>
      </w:r>
      <w:r w:rsidRPr="00D67DD6">
        <w:rPr>
          <w:noProof w:val="0"/>
          <w:lang w:val="fr-FR" w:eastAsia="en-US"/>
        </w:rPr>
        <w:t xml:space="preserve">du diaphanum dans le </w:t>
      </w:r>
      <w:r w:rsidRPr="00D67DD6">
        <w:rPr>
          <w:i/>
          <w:noProof w:val="0"/>
          <w:lang w:val="fr-FR" w:eastAsia="en-US"/>
        </w:rPr>
        <w:t>De anima</w:t>
      </w:r>
      <w:r w:rsidRPr="00D67DD6">
        <w:rPr>
          <w:noProof w:val="0"/>
          <w:lang w:val="fr-FR" w:eastAsia="en-US"/>
        </w:rPr>
        <w:t xml:space="preserve"> précède l’</w:t>
      </w:r>
      <w:r w:rsidR="00A977D3" w:rsidRPr="00D67DD6">
        <w:rPr>
          <w:noProof w:val="0"/>
          <w:lang w:val="fr-FR" w:eastAsia="en-US"/>
        </w:rPr>
        <w:t>analyse</w:t>
      </w:r>
      <w:r w:rsidR="005D0B23" w:rsidRPr="00D67DD6">
        <w:rPr>
          <w:noProof w:val="0"/>
          <w:lang w:val="fr-FR" w:eastAsia="en-US"/>
        </w:rPr>
        <w:t xml:space="preserve"> de l’âme humaine.</w:t>
      </w:r>
    </w:p>
    <w:p w14:paraId="16596FD8" w14:textId="0BAA3FBE" w:rsidR="00542DEC" w:rsidRPr="00D67DD6" w:rsidRDefault="00042FF3" w:rsidP="00104531">
      <w:pPr>
        <w:ind w:firstLine="397"/>
        <w:rPr>
          <w:noProof w:val="0"/>
          <w:lang w:val="fr-FR" w:eastAsia="en-US"/>
        </w:rPr>
      </w:pPr>
      <w:r w:rsidRPr="00D67DD6">
        <w:rPr>
          <w:noProof w:val="0"/>
          <w:lang w:val="fr-FR" w:eastAsia="en-US"/>
        </w:rPr>
        <w:t>Les néoplatoniciens et les objectivistes ne voient pas le rôle de la causalité formelle du diaphanum dans le processus de la vision</w:t>
      </w:r>
      <w:r w:rsidR="00A977D3" w:rsidRPr="00D67DD6">
        <w:rPr>
          <w:noProof w:val="0"/>
          <w:lang w:val="fr-FR" w:eastAsia="en-US"/>
        </w:rPr>
        <w:t xml:space="preserve">. Ils </w:t>
      </w:r>
      <w:r w:rsidRPr="00D67DD6">
        <w:rPr>
          <w:noProof w:val="0"/>
          <w:lang w:val="fr-FR" w:eastAsia="en-US"/>
        </w:rPr>
        <w:t>vivent dans l’illusion que la lumière et l’intellect font tout par eux-mêmes. En conséquence, ils ne sont pas capables de relier la cognition sensuelle et la cognition intelligible parce qu’ils manquent de médiation entre elles. Le déroulement réel de la manifestation de la lumière, lié à la phénoménologie de la vision, était un phénomène absolument évident pour Aristote. Il fait contraste avec la modernité dogmatique qui est aveuglée par l’intellect solaire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 solaire</w:instrText>
      </w:r>
      <w:r w:rsidRPr="00D67DD6">
        <w:rPr>
          <w:noProof w:val="0"/>
          <w:lang w:val="fr-FR"/>
        </w:rPr>
        <w:instrText xml:space="preserve">" </w:instrText>
      </w:r>
      <w:r w:rsidRPr="00D67DD6">
        <w:rPr>
          <w:noProof w:val="0"/>
          <w:lang w:val="fr-FR" w:eastAsia="en-US"/>
        </w:rPr>
        <w:fldChar w:fldCharType="end"/>
      </w:r>
      <w:r w:rsidR="00DA127B" w:rsidRPr="00D67DD6">
        <w:rPr>
          <w:noProof w:val="0"/>
          <w:lang w:val="fr-FR" w:eastAsia="en-US"/>
        </w:rPr>
        <w:t xml:space="preserve"> hypostasié. </w:t>
      </w:r>
      <w:r w:rsidR="005D0B23" w:rsidRPr="00D67DD6">
        <w:rPr>
          <w:noProof w:val="0"/>
          <w:lang w:val="fr-FR" w:eastAsia="en-US"/>
        </w:rPr>
        <w:t xml:space="preserve">Pour les modernistes, l’intellect possible en tant que phénomène existe sur le mode </w:t>
      </w:r>
      <w:r w:rsidR="00501AED">
        <w:rPr>
          <w:noProof w:val="0"/>
          <w:lang w:val="fr-FR" w:eastAsia="en-US"/>
        </w:rPr>
        <w:t xml:space="preserve">de </w:t>
      </w:r>
      <w:r w:rsidR="00501AED" w:rsidRPr="00501AED">
        <w:rPr>
          <w:i/>
          <w:noProof w:val="0"/>
          <w:lang w:val="fr-FR" w:eastAsia="en-US"/>
        </w:rPr>
        <w:t>tertium ens</w:t>
      </w:r>
      <w:r w:rsidR="005D0B23" w:rsidRPr="00D67DD6">
        <w:rPr>
          <w:noProof w:val="0"/>
          <w:lang w:val="fr-FR" w:eastAsia="en-US"/>
        </w:rPr>
        <w:t xml:space="preserve">. </w:t>
      </w:r>
      <w:r w:rsidR="00043D1A" w:rsidRPr="00D67DD6">
        <w:rPr>
          <w:noProof w:val="0"/>
          <w:lang w:val="fr-FR" w:eastAsia="en-US"/>
        </w:rPr>
        <w:t>Suivant l</w:t>
      </w:r>
      <w:r w:rsidR="00107A48" w:rsidRPr="00D67DD6">
        <w:rPr>
          <w:noProof w:val="0"/>
          <w:lang w:val="fr-FR" w:eastAsia="en-US"/>
        </w:rPr>
        <w:t xml:space="preserve">a logique </w:t>
      </w:r>
      <w:r w:rsidR="007F69A4" w:rsidRPr="00D67DD6">
        <w:rPr>
          <w:noProof w:val="0"/>
          <w:lang w:val="fr-FR" w:eastAsia="en-US"/>
        </w:rPr>
        <w:t>de l</w:t>
      </w:r>
      <w:r w:rsidR="00107A48" w:rsidRPr="00D67DD6">
        <w:rPr>
          <w:noProof w:val="0"/>
          <w:lang w:val="fr-FR" w:eastAsia="en-US"/>
        </w:rPr>
        <w:t>’</w:t>
      </w:r>
      <w:r w:rsidR="007F69A4" w:rsidRPr="00D67DD6">
        <w:rPr>
          <w:noProof w:val="0"/>
          <w:lang w:val="fr-FR" w:eastAsia="en-US"/>
        </w:rPr>
        <w:t xml:space="preserve">argumentation </w:t>
      </w:r>
      <w:r w:rsidR="00DA127B" w:rsidRPr="00D67DD6">
        <w:rPr>
          <w:i/>
          <w:noProof w:val="0"/>
          <w:lang w:val="fr-FR" w:eastAsia="en-US"/>
        </w:rPr>
        <w:t>De anima</w:t>
      </w:r>
      <w:r w:rsidR="00DA127B" w:rsidRPr="00D67DD6">
        <w:rPr>
          <w:noProof w:val="0"/>
          <w:lang w:val="fr-FR" w:eastAsia="en-US"/>
        </w:rPr>
        <w:t xml:space="preserve">, </w:t>
      </w:r>
      <w:r w:rsidR="00043D1A" w:rsidRPr="00D67DD6">
        <w:rPr>
          <w:noProof w:val="0"/>
          <w:lang w:val="fr-FR" w:eastAsia="en-US"/>
        </w:rPr>
        <w:t xml:space="preserve">le Commentateur </w:t>
      </w:r>
      <w:r w:rsidR="00DA127B" w:rsidRPr="00D67DD6">
        <w:rPr>
          <w:noProof w:val="0"/>
          <w:lang w:val="fr-FR" w:eastAsia="en-US"/>
        </w:rPr>
        <w:t xml:space="preserve">décrit précisément la manière herméneutique dont la lumière devient un phénomène coloré dans le monde et un phénomène reconnu pour nous. Avicenne </w:t>
      </w:r>
      <w:r w:rsidR="008064C0">
        <w:rPr>
          <w:noProof w:val="0"/>
          <w:lang w:val="fr-FR" w:eastAsia="en-US"/>
        </w:rPr>
        <w:t>ajouta</w:t>
      </w:r>
      <w:r w:rsidR="008064C0" w:rsidRPr="00D67DD6">
        <w:rPr>
          <w:noProof w:val="0"/>
          <w:lang w:val="fr-FR" w:eastAsia="en-US"/>
        </w:rPr>
        <w:t xml:space="preserve"> </w:t>
      </w:r>
      <w:r w:rsidR="00DA127B" w:rsidRPr="00D67DD6">
        <w:rPr>
          <w:noProof w:val="0"/>
          <w:lang w:val="fr-FR" w:eastAsia="en-US"/>
        </w:rPr>
        <w:t>l’in</w:t>
      </w:r>
      <w:r w:rsidR="00A60FC2" w:rsidRPr="00D67DD6">
        <w:rPr>
          <w:noProof w:val="0"/>
          <w:lang w:val="fr-FR" w:eastAsia="en-US"/>
        </w:rPr>
        <w:t xml:space="preserve">tentionnalité erronément </w:t>
      </w:r>
      <w:r w:rsidR="00DA127B" w:rsidRPr="00D67DD6">
        <w:rPr>
          <w:noProof w:val="0"/>
          <w:lang w:val="fr-FR" w:eastAsia="en-US"/>
        </w:rPr>
        <w:t xml:space="preserve">à la chose réelle ou </w:t>
      </w:r>
      <w:r w:rsidR="008064C0">
        <w:rPr>
          <w:noProof w:val="0"/>
          <w:lang w:val="fr-FR" w:eastAsia="en-US"/>
        </w:rPr>
        <w:t>il la f</w:t>
      </w:r>
      <w:r w:rsidR="00A60FC2" w:rsidRPr="00D67DD6">
        <w:rPr>
          <w:noProof w:val="0"/>
          <w:lang w:val="fr-FR" w:eastAsia="en-US"/>
        </w:rPr>
        <w:t>it hypostasi</w:t>
      </w:r>
      <w:r w:rsidR="00DA127B" w:rsidRPr="00D67DD6">
        <w:rPr>
          <w:noProof w:val="0"/>
          <w:lang w:val="fr-FR" w:eastAsia="en-US"/>
        </w:rPr>
        <w:t>e</w:t>
      </w:r>
      <w:r w:rsidR="00A60FC2" w:rsidRPr="00D67DD6">
        <w:rPr>
          <w:noProof w:val="0"/>
          <w:lang w:val="fr-FR" w:eastAsia="en-US"/>
        </w:rPr>
        <w:t>r</w:t>
      </w:r>
      <w:r w:rsidR="00DA127B" w:rsidRPr="00D67DD6">
        <w:rPr>
          <w:noProof w:val="0"/>
          <w:lang w:val="fr-FR" w:eastAsia="en-US"/>
        </w:rPr>
        <w:t xml:space="preserve"> comme substance du troisième genre</w:t>
      </w:r>
      <w:r w:rsidR="000C3EDA" w:rsidRPr="00D67DD6">
        <w:rPr>
          <w:noProof w:val="0"/>
          <w:lang w:val="fr-FR" w:eastAsia="en-US"/>
        </w:rPr>
        <w:t>. L</w:t>
      </w:r>
      <w:r w:rsidR="008D3899">
        <w:rPr>
          <w:rFonts w:cs="Calibri"/>
          <w:noProof w:val="0"/>
          <w:lang w:val="fr-FR" w:eastAsia="en-US"/>
        </w:rPr>
        <w:t>′</w:t>
      </w:r>
      <w:r w:rsidR="008D3899">
        <w:rPr>
          <w:noProof w:val="0"/>
          <w:lang w:val="fr-FR" w:eastAsia="en-US"/>
        </w:rPr>
        <w:t>écrit</w:t>
      </w:r>
      <w:r w:rsidR="00A50077">
        <w:rPr>
          <w:noProof w:val="0"/>
          <w:lang w:val="fr-FR" w:eastAsia="en-US"/>
        </w:rPr>
        <w:t xml:space="preserve"> CMDA place la question d</w:t>
      </w:r>
      <w:r w:rsidR="00DA127B" w:rsidRPr="00D67DD6">
        <w:rPr>
          <w:noProof w:val="0"/>
          <w:lang w:val="fr-FR" w:eastAsia="en-US"/>
        </w:rPr>
        <w:t>’</w:t>
      </w:r>
      <w:r w:rsidR="00DA127B" w:rsidRPr="00D67DD6">
        <w:rPr>
          <w:i/>
          <w:noProof w:val="0"/>
          <w:lang w:val="fr-FR" w:eastAsia="en-US"/>
        </w:rPr>
        <w:t>intentio</w:t>
      </w:r>
      <w:r w:rsidR="00A50077">
        <w:rPr>
          <w:noProof w:val="0"/>
          <w:lang w:val="fr-FR" w:eastAsia="en-US"/>
        </w:rPr>
        <w:t xml:space="preserve"> et de </w:t>
      </w:r>
      <w:r w:rsidR="00DA127B" w:rsidRPr="00D67DD6">
        <w:rPr>
          <w:i/>
          <w:noProof w:val="0"/>
          <w:lang w:val="fr-FR" w:eastAsia="en-US"/>
        </w:rPr>
        <w:t>comprehensio</w:t>
      </w:r>
      <w:r w:rsidR="00DA127B" w:rsidRPr="00D67DD6">
        <w:rPr>
          <w:noProof w:val="0"/>
          <w:lang w:val="fr-FR" w:eastAsia="en-US"/>
        </w:rPr>
        <w:t xml:space="preserve"> exclusivement du côté des espèces sensibles et </w:t>
      </w:r>
      <w:r w:rsidR="00DA127B" w:rsidRPr="00D67DD6">
        <w:rPr>
          <w:noProof w:val="0"/>
          <w:lang w:val="fr-FR" w:eastAsia="en-US"/>
        </w:rPr>
        <w:lastRenderedPageBreak/>
        <w:t>intelligibles.</w:t>
      </w:r>
      <w:r w:rsidR="00DA127B" w:rsidRPr="00D67DD6">
        <w:rPr>
          <w:rStyle w:val="Znakapoznpodarou"/>
          <w:noProof w:val="0"/>
          <w:lang w:val="fr-FR"/>
        </w:rPr>
        <w:footnoteReference w:id="259"/>
      </w:r>
      <w:r w:rsidR="00DA127B" w:rsidRPr="00D67DD6">
        <w:rPr>
          <w:noProof w:val="0"/>
          <w:lang w:val="fr-FR" w:eastAsia="en-US"/>
        </w:rPr>
        <w:t xml:space="preserve"> Le </w:t>
      </w:r>
      <w:r w:rsidR="003D7C4E">
        <w:rPr>
          <w:noProof w:val="0"/>
          <w:lang w:val="fr-FR" w:eastAsia="en-US"/>
        </w:rPr>
        <w:t xml:space="preserve">livre </w:t>
      </w:r>
      <w:r w:rsidR="00DA127B" w:rsidRPr="00D67DD6">
        <w:rPr>
          <w:noProof w:val="0"/>
          <w:lang w:val="fr-FR" w:eastAsia="en-US"/>
        </w:rPr>
        <w:t>CMDA défend la position des aristotéliciens de l’école d’Ibn Adi</w:t>
      </w:r>
      <w:r w:rsidR="00DA127B" w:rsidRPr="00D67DD6">
        <w:rPr>
          <w:noProof w:val="0"/>
          <w:lang w:val="fr-FR" w:eastAsia="en-US"/>
        </w:rPr>
        <w:fldChar w:fldCharType="begin"/>
      </w:r>
      <w:r w:rsidR="00DA127B" w:rsidRPr="00D67DD6">
        <w:rPr>
          <w:noProof w:val="0"/>
          <w:lang w:val="fr-FR"/>
        </w:rPr>
        <w:instrText xml:space="preserve"> XE "</w:instrText>
      </w:r>
      <w:r w:rsidR="00DA127B" w:rsidRPr="00D67DD6">
        <w:rPr>
          <w:noProof w:val="0"/>
          <w:lang w:val="fr-FR" w:eastAsia="en-US"/>
        </w:rPr>
        <w:instrText>Ibn Adi</w:instrText>
      </w:r>
      <w:r w:rsidR="00DA127B" w:rsidRPr="00D67DD6">
        <w:rPr>
          <w:noProof w:val="0"/>
          <w:lang w:val="fr-FR"/>
        </w:rPr>
        <w:instrText xml:space="preserve">" </w:instrText>
      </w:r>
      <w:r w:rsidR="00DA127B" w:rsidRPr="00D67DD6">
        <w:rPr>
          <w:noProof w:val="0"/>
          <w:lang w:val="fr-FR" w:eastAsia="en-US"/>
        </w:rPr>
        <w:fldChar w:fldCharType="end"/>
      </w:r>
      <w:r w:rsidR="00DA127B" w:rsidRPr="00D67DD6">
        <w:rPr>
          <w:noProof w:val="0"/>
          <w:lang w:val="fr-FR" w:eastAsia="en-US"/>
        </w:rPr>
        <w:t xml:space="preserve">. Ceux-ci rejetaient une nature et une qualité hypostasiées </w:t>
      </w:r>
      <w:r w:rsidR="00C51850" w:rsidRPr="00D67DD6">
        <w:rPr>
          <w:noProof w:val="0"/>
          <w:lang w:val="fr-FR" w:eastAsia="en-US"/>
        </w:rPr>
        <w:t xml:space="preserve">qui existent au-delà </w:t>
      </w:r>
      <w:r w:rsidR="00DA127B" w:rsidRPr="00D67DD6">
        <w:rPr>
          <w:noProof w:val="0"/>
          <w:lang w:val="fr-FR" w:eastAsia="en-US"/>
        </w:rPr>
        <w:t>la substance première réelle, comme c’était le cas des néoplatoniciens de l’école d’</w:t>
      </w:r>
      <w:r w:rsidR="00CA78ED" w:rsidRPr="00D67DD6">
        <w:rPr>
          <w:noProof w:val="0"/>
          <w:lang w:val="fr-FR" w:eastAsia="en-US"/>
        </w:rPr>
        <w:t>al-Kindi</w:t>
      </w:r>
      <w:r w:rsidR="00DA127B" w:rsidRPr="00D67DD6">
        <w:rPr>
          <w:noProof w:val="0"/>
          <w:lang w:val="fr-FR" w:eastAsia="en-US"/>
        </w:rPr>
        <w:fldChar w:fldCharType="begin"/>
      </w:r>
      <w:r w:rsidR="00DA127B" w:rsidRPr="00D67DD6">
        <w:rPr>
          <w:noProof w:val="0"/>
          <w:lang w:val="fr-FR"/>
        </w:rPr>
        <w:instrText xml:space="preserve"> XE "</w:instrText>
      </w:r>
      <w:r w:rsidR="00CA78ED" w:rsidRPr="00D67DD6">
        <w:rPr>
          <w:noProof w:val="0"/>
          <w:lang w:val="fr-FR" w:eastAsia="en-US"/>
        </w:rPr>
        <w:instrText>al-Kindi</w:instrText>
      </w:r>
      <w:r w:rsidR="00DA127B" w:rsidRPr="00D67DD6">
        <w:rPr>
          <w:noProof w:val="0"/>
          <w:lang w:val="fr-FR"/>
        </w:rPr>
        <w:instrText xml:space="preserve">" </w:instrText>
      </w:r>
      <w:r w:rsidR="00DA127B" w:rsidRPr="00D67DD6">
        <w:rPr>
          <w:noProof w:val="0"/>
          <w:lang w:val="fr-FR" w:eastAsia="en-US"/>
        </w:rPr>
        <w:fldChar w:fldCharType="end"/>
      </w:r>
      <w:r w:rsidR="00DA127B" w:rsidRPr="00D67DD6">
        <w:rPr>
          <w:noProof w:val="0"/>
          <w:lang w:val="fr-FR" w:eastAsia="en-US"/>
        </w:rPr>
        <w:t xml:space="preserve"> (ch. 2.2). La substance réelle ne peut agir directement sur la cognition sensuelle et intelligible. Il </w:t>
      </w:r>
      <w:r w:rsidR="00F1561F" w:rsidRPr="00D67DD6">
        <w:rPr>
          <w:noProof w:val="0"/>
          <w:lang w:val="fr-FR" w:eastAsia="en-US"/>
        </w:rPr>
        <w:t xml:space="preserve">faut </w:t>
      </w:r>
      <w:r w:rsidR="00DA127B" w:rsidRPr="00D67DD6">
        <w:rPr>
          <w:noProof w:val="0"/>
          <w:lang w:val="fr-FR" w:eastAsia="en-US"/>
        </w:rPr>
        <w:t xml:space="preserve">donc </w:t>
      </w:r>
      <w:r w:rsidR="00EB689C">
        <w:rPr>
          <w:noProof w:val="0"/>
          <w:lang w:val="fr-FR" w:eastAsia="en-US"/>
        </w:rPr>
        <w:t xml:space="preserve">avoir </w:t>
      </w:r>
      <w:r w:rsidR="00DA127B" w:rsidRPr="00D67DD6">
        <w:rPr>
          <w:noProof w:val="0"/>
          <w:lang w:val="fr-FR" w:eastAsia="en-US"/>
        </w:rPr>
        <w:t>un double diaphanum. Le mode d’« être irradié » est fondamentalement différent du mode d’« être perçu » et ce dernier se distingue de l’acte humain d’« être reconnu »</w:t>
      </w:r>
      <w:r w:rsidR="00047EAE" w:rsidRPr="00D67DD6">
        <w:rPr>
          <w:noProof w:val="0"/>
          <w:lang w:val="fr-FR" w:eastAsia="en-US"/>
        </w:rPr>
        <w:t>.</w:t>
      </w:r>
      <w:r w:rsidR="00DA127B" w:rsidRPr="00D67DD6">
        <w:rPr>
          <w:noProof w:val="0"/>
          <w:lang w:val="fr-FR" w:eastAsia="en-US"/>
        </w:rPr>
        <w:t xml:space="preserve"> Sans la médiation </w:t>
      </w:r>
      <w:r w:rsidR="007D3807">
        <w:rPr>
          <w:noProof w:val="0"/>
          <w:lang w:val="fr-FR" w:eastAsia="en-US"/>
        </w:rPr>
        <w:t xml:space="preserve">faite </w:t>
      </w:r>
      <w:r w:rsidR="007D3807" w:rsidRPr="00D67DD6">
        <w:rPr>
          <w:noProof w:val="0"/>
          <w:lang w:val="fr-FR" w:eastAsia="en-US"/>
        </w:rPr>
        <w:t xml:space="preserve">par le diaphanum </w:t>
      </w:r>
      <w:r w:rsidR="007D3807">
        <w:rPr>
          <w:noProof w:val="0"/>
          <w:lang w:val="fr-FR" w:eastAsia="en-US"/>
        </w:rPr>
        <w:t xml:space="preserve">entre le </w:t>
      </w:r>
      <w:r w:rsidR="00DA127B" w:rsidRPr="00D67DD6">
        <w:rPr>
          <w:noProof w:val="0"/>
          <w:lang w:val="fr-FR" w:eastAsia="en-US"/>
        </w:rPr>
        <w:t xml:space="preserve">monde </w:t>
      </w:r>
      <w:r w:rsidR="007D3807">
        <w:rPr>
          <w:noProof w:val="0"/>
          <w:lang w:val="fr-FR" w:eastAsia="en-US"/>
        </w:rPr>
        <w:t>et notre cognition</w:t>
      </w:r>
      <w:r w:rsidR="00DA127B" w:rsidRPr="00D67DD6">
        <w:rPr>
          <w:noProof w:val="0"/>
          <w:lang w:val="fr-FR" w:eastAsia="en-US"/>
        </w:rPr>
        <w:t>, la v</w:t>
      </w:r>
      <w:r w:rsidR="002767BD">
        <w:rPr>
          <w:noProof w:val="0"/>
          <w:lang w:val="fr-FR" w:eastAsia="en-US"/>
        </w:rPr>
        <w:t>érité comme correspondance n’était</w:t>
      </w:r>
      <w:r w:rsidR="00DA127B" w:rsidRPr="00D67DD6">
        <w:rPr>
          <w:noProof w:val="0"/>
          <w:lang w:val="fr-FR" w:eastAsia="en-US"/>
        </w:rPr>
        <w:t xml:space="preserve"> pas possible (</w:t>
      </w:r>
      <w:r w:rsidR="00DA127B" w:rsidRPr="00D67DD6">
        <w:rPr>
          <w:i/>
          <w:noProof w:val="0"/>
          <w:lang w:val="fr-FR" w:eastAsia="en-US"/>
        </w:rPr>
        <w:t>proportio</w:t>
      </w:r>
      <w:r w:rsidR="00DA127B" w:rsidRPr="00D67DD6">
        <w:rPr>
          <w:i/>
          <w:noProof w:val="0"/>
          <w:lang w:val="fr-FR" w:eastAsia="en-US"/>
        </w:rPr>
        <w:fldChar w:fldCharType="begin"/>
      </w:r>
      <w:r w:rsidR="00DA127B" w:rsidRPr="00D67DD6">
        <w:rPr>
          <w:noProof w:val="0"/>
          <w:lang w:val="fr-FR"/>
        </w:rPr>
        <w:instrText xml:space="preserve"> XE "</w:instrText>
      </w:r>
      <w:r w:rsidR="00DA127B" w:rsidRPr="00D67DD6">
        <w:rPr>
          <w:i/>
          <w:noProof w:val="0"/>
          <w:lang w:val="fr-FR" w:eastAsia="en-US"/>
        </w:rPr>
        <w:instrText>proportio</w:instrText>
      </w:r>
      <w:r w:rsidR="00DA127B" w:rsidRPr="00D67DD6">
        <w:rPr>
          <w:noProof w:val="0"/>
          <w:lang w:val="fr-FR"/>
        </w:rPr>
        <w:instrText xml:space="preserve">" </w:instrText>
      </w:r>
      <w:r w:rsidR="00DA127B" w:rsidRPr="00D67DD6">
        <w:rPr>
          <w:i/>
          <w:noProof w:val="0"/>
          <w:lang w:val="fr-FR" w:eastAsia="en-US"/>
        </w:rPr>
        <w:fldChar w:fldCharType="end"/>
      </w:r>
      <w:r w:rsidR="00DA127B" w:rsidRPr="00D67DD6">
        <w:rPr>
          <w:noProof w:val="0"/>
          <w:lang w:val="fr-FR" w:eastAsia="en-US"/>
        </w:rPr>
        <w:t>). Par conséquent, le diaphanum présente chez Aristote une présuppos</w:t>
      </w:r>
      <w:r w:rsidR="007D3807">
        <w:rPr>
          <w:noProof w:val="0"/>
          <w:lang w:val="fr-FR" w:eastAsia="en-US"/>
        </w:rPr>
        <w:t xml:space="preserve">ition évidente de la cognition. </w:t>
      </w:r>
      <w:r w:rsidR="00DA127B" w:rsidRPr="00D67DD6">
        <w:rPr>
          <w:noProof w:val="0"/>
          <w:lang w:val="fr-FR" w:eastAsia="en-US"/>
        </w:rPr>
        <w:t xml:space="preserve">Cette </w:t>
      </w:r>
      <w:r w:rsidR="00DA127B" w:rsidRPr="00D67DD6">
        <w:rPr>
          <w:i/>
          <w:noProof w:val="0"/>
          <w:lang w:val="fr-FR" w:eastAsia="en-US"/>
        </w:rPr>
        <w:t>Lichtung</w:t>
      </w:r>
      <w:r w:rsidR="00DA127B" w:rsidRPr="00D67DD6">
        <w:rPr>
          <w:i/>
          <w:noProof w:val="0"/>
          <w:lang w:val="fr-FR" w:eastAsia="en-US"/>
        </w:rPr>
        <w:fldChar w:fldCharType="begin"/>
      </w:r>
      <w:r w:rsidR="00DA127B" w:rsidRPr="00D67DD6">
        <w:rPr>
          <w:noProof w:val="0"/>
          <w:lang w:val="fr-FR"/>
        </w:rPr>
        <w:instrText xml:space="preserve"> XE "</w:instrText>
      </w:r>
      <w:r w:rsidR="00DA127B" w:rsidRPr="00D67DD6">
        <w:rPr>
          <w:i/>
          <w:noProof w:val="0"/>
          <w:lang w:val="fr-FR" w:eastAsia="en-US"/>
        </w:rPr>
        <w:instrText>Lichtung</w:instrText>
      </w:r>
      <w:r w:rsidR="00DA127B" w:rsidRPr="00D67DD6">
        <w:rPr>
          <w:noProof w:val="0"/>
          <w:lang w:val="fr-FR"/>
        </w:rPr>
        <w:instrText xml:space="preserve">" </w:instrText>
      </w:r>
      <w:r w:rsidR="00DA127B" w:rsidRPr="00D67DD6">
        <w:rPr>
          <w:i/>
          <w:noProof w:val="0"/>
          <w:lang w:val="fr-FR" w:eastAsia="en-US"/>
        </w:rPr>
        <w:fldChar w:fldCharType="end"/>
      </w:r>
      <w:r w:rsidR="00DA127B" w:rsidRPr="00D67DD6">
        <w:rPr>
          <w:noProof w:val="0"/>
          <w:lang w:val="fr-FR" w:eastAsia="en-US"/>
        </w:rPr>
        <w:t xml:space="preserve"> fondamental</w:t>
      </w:r>
      <w:r w:rsidR="0076134E" w:rsidRPr="00D67DD6">
        <w:rPr>
          <w:noProof w:val="0"/>
          <w:lang w:val="fr-FR" w:eastAsia="en-US"/>
        </w:rPr>
        <w:t>e</w:t>
      </w:r>
      <w:r w:rsidR="00DA127B" w:rsidRPr="00D67DD6">
        <w:rPr>
          <w:noProof w:val="0"/>
          <w:lang w:val="fr-FR" w:eastAsia="en-US"/>
        </w:rPr>
        <w:t xml:space="preserve"> faite par diaphanum établit le dévoilement du monde selon la théorie de la proportionnalité et de la similitude </w:t>
      </w:r>
      <w:r w:rsidR="0076134E" w:rsidRPr="00D67DD6">
        <w:rPr>
          <w:noProof w:val="0"/>
          <w:lang w:val="fr-FR" w:eastAsia="en-US"/>
        </w:rPr>
        <w:t xml:space="preserve">proposées </w:t>
      </w:r>
      <w:r w:rsidR="00DA127B" w:rsidRPr="00D67DD6">
        <w:rPr>
          <w:noProof w:val="0"/>
          <w:lang w:val="fr-FR" w:eastAsia="en-US"/>
        </w:rPr>
        <w:t xml:space="preserve">dans </w:t>
      </w:r>
      <w:r w:rsidR="00DA127B" w:rsidRPr="00D67DD6">
        <w:rPr>
          <w:i/>
          <w:noProof w:val="0"/>
          <w:lang w:val="fr-FR" w:eastAsia="en-US"/>
        </w:rPr>
        <w:t>De anima</w:t>
      </w:r>
      <w:r w:rsidR="00DA127B" w:rsidRPr="00D67DD6">
        <w:rPr>
          <w:noProof w:val="0"/>
          <w:lang w:val="fr-FR" w:eastAsia="en-US"/>
        </w:rPr>
        <w:t xml:space="preserve">. Le rayon pris en lui-même n’a pas de moyen pour fonder la cognition, car celle-ci est une activité d’un tout autre genre. </w:t>
      </w:r>
      <w:r w:rsidR="009E2DBD">
        <w:rPr>
          <w:noProof w:val="0"/>
          <w:lang w:val="fr-FR" w:eastAsia="en-US"/>
        </w:rPr>
        <w:t xml:space="preserve">La connaissance </w:t>
      </w:r>
      <w:r w:rsidR="00DA127B" w:rsidRPr="00D67DD6">
        <w:rPr>
          <w:noProof w:val="0"/>
          <w:lang w:val="fr-FR" w:eastAsia="en-US"/>
        </w:rPr>
        <w:t xml:space="preserve">est effectuée par l’animal ou la personne comme première substance. </w:t>
      </w:r>
      <w:r w:rsidRPr="00D67DD6">
        <w:rPr>
          <w:noProof w:val="0"/>
          <w:lang w:val="fr-FR" w:eastAsia="en-US"/>
        </w:rPr>
        <w:t>L’erreur de l’intentionnalité d’Avicenne repose sur le fait qu’il ne distingue pas entre la chose extérieure et son objet intentionnel</w:t>
      </w:r>
      <w:r w:rsidR="0076134E" w:rsidRPr="00D67DD6">
        <w:rPr>
          <w:noProof w:val="0"/>
          <w:lang w:val="fr-FR" w:eastAsia="en-US"/>
        </w:rPr>
        <w:t xml:space="preserve">. Il </w:t>
      </w:r>
      <w:r w:rsidRPr="00D67DD6">
        <w:rPr>
          <w:noProof w:val="0"/>
          <w:lang w:val="fr-FR" w:eastAsia="en-US"/>
        </w:rPr>
        <w:t xml:space="preserve">établit </w:t>
      </w:r>
      <w:r w:rsidR="0076134E" w:rsidRPr="00D67DD6">
        <w:rPr>
          <w:noProof w:val="0"/>
          <w:lang w:val="fr-FR" w:eastAsia="en-US"/>
        </w:rPr>
        <w:t xml:space="preserve">tous le deux comme substance </w:t>
      </w:r>
      <w:r w:rsidRPr="00D67DD6">
        <w:rPr>
          <w:noProof w:val="0"/>
          <w:lang w:val="fr-FR" w:eastAsia="en-US"/>
        </w:rPr>
        <w:t xml:space="preserve">du troisième </w:t>
      </w:r>
      <w:r w:rsidR="0076134E" w:rsidRPr="00D67DD6">
        <w:rPr>
          <w:noProof w:val="0"/>
          <w:lang w:val="fr-FR" w:eastAsia="en-US"/>
        </w:rPr>
        <w:t>type</w:t>
      </w:r>
      <w:r w:rsidRPr="00D67DD6">
        <w:rPr>
          <w:noProof w:val="0"/>
          <w:lang w:val="fr-FR" w:eastAsia="en-US"/>
        </w:rPr>
        <w:t>.</w:t>
      </w:r>
      <w:r w:rsidRPr="00D67DD6">
        <w:rPr>
          <w:rStyle w:val="Znakapoznpodarou"/>
          <w:noProof w:val="0"/>
          <w:lang w:val="fr-FR"/>
        </w:rPr>
        <w:footnoteReference w:id="260"/>
      </w:r>
      <w:r w:rsidRPr="00D67DD6">
        <w:rPr>
          <w:noProof w:val="0"/>
          <w:lang w:val="fr-FR" w:eastAsia="en-US"/>
        </w:rPr>
        <w:t xml:space="preserve"> Avicenne suivit Simplicius et les autres néoplatoniciens. Il introduisit </w:t>
      </w:r>
      <w:r w:rsidR="00EC384E" w:rsidRPr="00D67DD6">
        <w:rPr>
          <w:noProof w:val="0"/>
          <w:lang w:val="fr-FR" w:eastAsia="en-US"/>
        </w:rPr>
        <w:t>l’existant du troisième genre</w:t>
      </w:r>
      <w:r w:rsidRPr="00D67DD6">
        <w:rPr>
          <w:noProof w:val="0"/>
          <w:lang w:val="fr-FR" w:eastAsia="en-US"/>
        </w:rPr>
        <w:t xml:space="preserve"> dans la réalité et dans la cognition, comme les qualités physiques existant en dehors du corps réel (</w:t>
      </w:r>
      <w:r w:rsidRPr="00D67DD6">
        <w:rPr>
          <w:i/>
          <w:noProof w:val="0"/>
          <w:lang w:val="fr-FR" w:eastAsia="en-US"/>
        </w:rPr>
        <w:t>exsistere</w:t>
      </w:r>
      <w:r w:rsidRPr="00D67DD6">
        <w:rPr>
          <w:noProof w:val="0"/>
          <w:lang w:val="fr-FR" w:eastAsia="en-US"/>
        </w:rPr>
        <w:t>, kap. 2.3.3). Dans le schéma avicenniste</w:t>
      </w:r>
      <w:r w:rsidR="00475B61">
        <w:rPr>
          <w:noProof w:val="0"/>
          <w:lang w:val="fr-FR" w:eastAsia="en-US"/>
        </w:rPr>
        <w:t>, la</w:t>
      </w:r>
      <w:r w:rsidRPr="00D67DD6">
        <w:rPr>
          <w:noProof w:val="0"/>
          <w:lang w:val="fr-FR" w:eastAsia="en-US"/>
        </w:rPr>
        <w:t xml:space="preserve"> substance </w:t>
      </w:r>
      <w:r w:rsidR="00475B61">
        <w:rPr>
          <w:noProof w:val="0"/>
          <w:lang w:val="fr-FR" w:eastAsia="en-US"/>
        </w:rPr>
        <w:t xml:space="preserve">se donne </w:t>
      </w:r>
      <w:r w:rsidRPr="00D67DD6">
        <w:rPr>
          <w:noProof w:val="0"/>
          <w:lang w:val="fr-FR" w:eastAsia="en-US"/>
        </w:rPr>
        <w:t xml:space="preserve">par </w:t>
      </w:r>
      <w:r w:rsidR="00962E76" w:rsidRPr="00962E76">
        <w:rPr>
          <w:i/>
          <w:noProof w:val="0"/>
          <w:lang w:val="fr-FR" w:eastAsia="en-US"/>
        </w:rPr>
        <w:t>illuminatio</w:t>
      </w:r>
      <w:r w:rsidR="00066111">
        <w:rPr>
          <w:noProof w:val="0"/>
          <w:lang w:val="fr-FR" w:eastAsia="en-US"/>
        </w:rPr>
        <w:t>n directe de l’intellect ; alors, l</w:t>
      </w:r>
      <w:r w:rsidRPr="00D67DD6">
        <w:rPr>
          <w:noProof w:val="0"/>
          <w:lang w:val="fr-FR" w:eastAsia="en-US"/>
        </w:rPr>
        <w:t xml:space="preserve">e diaphanum n’a aucun moyen de se révéler. Il est devenu un concept vide de la </w:t>
      </w:r>
      <w:r w:rsidR="00FB43E0">
        <w:rPr>
          <w:noProof w:val="0"/>
          <w:lang w:val="fr-FR" w:eastAsia="en-US"/>
        </w:rPr>
        <w:t xml:space="preserve">dialectique scolastique tardive, situé </w:t>
      </w:r>
      <w:r w:rsidRPr="00D67DD6">
        <w:rPr>
          <w:noProof w:val="0"/>
          <w:lang w:val="fr-FR" w:eastAsia="en-US"/>
        </w:rPr>
        <w:t xml:space="preserve">dans le limbo entre </w:t>
      </w:r>
      <w:r w:rsidR="008B34B2">
        <w:rPr>
          <w:noProof w:val="0"/>
          <w:lang w:val="fr-FR" w:eastAsia="en-US"/>
        </w:rPr>
        <w:t>« </w:t>
      </w:r>
      <w:r w:rsidRPr="00D67DD6">
        <w:rPr>
          <w:i/>
          <w:noProof w:val="0"/>
          <w:lang w:val="fr-FR" w:eastAsia="en-US"/>
        </w:rPr>
        <w:t>esse intentionale</w:t>
      </w:r>
      <w:r w:rsidR="008B34B2">
        <w:rPr>
          <w:noProof w:val="0"/>
          <w:lang w:val="fr-FR" w:eastAsia="en-US"/>
        </w:rPr>
        <w:t> »</w:t>
      </w:r>
      <w:r w:rsidRPr="00D67DD6">
        <w:rPr>
          <w:noProof w:val="0"/>
          <w:lang w:val="fr-FR" w:eastAsia="en-US"/>
        </w:rPr>
        <w:t xml:space="preserve"> et </w:t>
      </w:r>
      <w:r w:rsidR="008B34B2">
        <w:rPr>
          <w:noProof w:val="0"/>
          <w:lang w:val="fr-FR" w:eastAsia="en-US"/>
        </w:rPr>
        <w:t>« </w:t>
      </w:r>
      <w:r w:rsidRPr="00D67DD6">
        <w:rPr>
          <w:i/>
          <w:noProof w:val="0"/>
          <w:lang w:val="fr-FR" w:eastAsia="en-US"/>
        </w:rPr>
        <w:t>esse naturale</w:t>
      </w:r>
      <w:r w:rsidR="008B34B2">
        <w:rPr>
          <w:noProof w:val="0"/>
          <w:lang w:val="fr-FR" w:eastAsia="en-US"/>
        </w:rPr>
        <w:t> »</w:t>
      </w:r>
      <w:r w:rsidRPr="00D67DD6">
        <w:rPr>
          <w:noProof w:val="0"/>
          <w:lang w:val="fr-FR" w:eastAsia="en-US"/>
        </w:rPr>
        <w:t xml:space="preserve">. </w:t>
      </w:r>
      <w:r w:rsidR="00A3213B" w:rsidRPr="00D67DD6">
        <w:rPr>
          <w:noProof w:val="0"/>
          <w:lang w:val="fr-FR" w:eastAsia="en-US"/>
        </w:rPr>
        <w:t>Les modernistes adoptèrent cette interprétation er</w:t>
      </w:r>
      <w:r w:rsidR="00A436D4" w:rsidRPr="00D67DD6">
        <w:rPr>
          <w:noProof w:val="0"/>
          <w:lang w:val="fr-FR" w:eastAsia="en-US"/>
        </w:rPr>
        <w:t>ro</w:t>
      </w:r>
      <w:r w:rsidR="00A3213B" w:rsidRPr="00D67DD6">
        <w:rPr>
          <w:noProof w:val="0"/>
          <w:lang w:val="fr-FR" w:eastAsia="en-US"/>
        </w:rPr>
        <w:t xml:space="preserve">née comme la lecture commune du Corpus aristotélicien à partir de 1240. </w:t>
      </w:r>
      <w:r w:rsidRPr="00D67DD6">
        <w:rPr>
          <w:noProof w:val="0"/>
          <w:lang w:val="fr-FR" w:eastAsia="en-US"/>
        </w:rPr>
        <w:t xml:space="preserve">Les néoplatoniciens, la modernité objective et la postmodernité ne voient pas le phénomène de la médiation. Le diaphanum n’a aucune possibilité d’existence dans le scénario moderne de la cognition objective, qui est donnée par un mélange de substances du troisième type. Le diaphanum </w:t>
      </w:r>
      <w:r w:rsidRPr="00D67DD6">
        <w:rPr>
          <w:noProof w:val="0"/>
          <w:lang w:val="fr-FR" w:eastAsia="en-US"/>
        </w:rPr>
        <w:lastRenderedPageBreak/>
        <w:t xml:space="preserve">n’est pas une substance (« quelque chose qui </w:t>
      </w:r>
      <w:r w:rsidR="00E84754">
        <w:rPr>
          <w:noProof w:val="0"/>
          <w:lang w:val="fr-FR" w:eastAsia="en-US"/>
        </w:rPr>
        <w:t xml:space="preserve">brille </w:t>
      </w:r>
      <w:r w:rsidRPr="00D67DD6">
        <w:rPr>
          <w:noProof w:val="0"/>
          <w:lang w:val="fr-FR" w:eastAsia="en-US"/>
        </w:rPr>
        <w:t>par lui-même »), mais seulement une possibilité de médiation (« comment se fait-il que quelque chose ait éclairé pour nous »). C’est une façon de voir comment la lumière se répand et</w:t>
      </w:r>
      <w:r w:rsidR="00542DEC" w:rsidRPr="00D67DD6">
        <w:rPr>
          <w:noProof w:val="0"/>
          <w:lang w:val="fr-FR" w:eastAsia="en-US"/>
        </w:rPr>
        <w:t xml:space="preserve"> comment nous la reconnaissons.</w:t>
      </w:r>
    </w:p>
    <w:p w14:paraId="1CB9BC31" w14:textId="719FFE17" w:rsidR="00AB6434" w:rsidRDefault="00042FF3" w:rsidP="00A9572F">
      <w:pPr>
        <w:ind w:firstLine="397"/>
        <w:rPr>
          <w:noProof w:val="0"/>
          <w:lang w:val="fr-FR" w:eastAsia="en-US"/>
        </w:rPr>
      </w:pPr>
      <w:r w:rsidRPr="00D67DD6">
        <w:rPr>
          <w:noProof w:val="0"/>
          <w:lang w:val="fr-FR" w:eastAsia="en-US"/>
        </w:rPr>
        <w:t>Agostino Nifo</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Nifo, 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(†1538) effectua la transition entre le concept de diaphanum d’Averroès et le postmodernisme dans son commentaire </w:t>
      </w:r>
      <w:r w:rsidRPr="00D67DD6">
        <w:rPr>
          <w:i/>
          <w:noProof w:val="0"/>
          <w:lang w:val="fr-FR" w:eastAsia="en-US"/>
        </w:rPr>
        <w:t>De anima</w:t>
      </w:r>
      <w:r w:rsidRPr="00D67DD6">
        <w:rPr>
          <w:noProof w:val="0"/>
          <w:lang w:val="fr-FR" w:eastAsia="en-US"/>
        </w:rPr>
        <w:t xml:space="preserve">. Son interprétation moderniste suit formellement la procédure </w:t>
      </w:r>
      <w:r w:rsidR="00433873">
        <w:rPr>
          <w:noProof w:val="0"/>
          <w:lang w:val="fr-FR" w:eastAsia="en-US"/>
        </w:rPr>
        <w:t xml:space="preserve">faite </w:t>
      </w:r>
      <w:r w:rsidRPr="00D67DD6">
        <w:rPr>
          <w:i/>
          <w:noProof w:val="0"/>
          <w:lang w:val="fr-FR" w:eastAsia="en-US"/>
        </w:rPr>
        <w:t>ad mentem Averrois</w:t>
      </w:r>
      <w:r w:rsidRPr="00D67DD6">
        <w:rPr>
          <w:noProof w:val="0"/>
          <w:lang w:val="fr-FR" w:eastAsia="en-US"/>
        </w:rPr>
        <w:t xml:space="preserve">, </w:t>
      </w:r>
      <w:r w:rsidR="0076134E" w:rsidRPr="00D67DD6">
        <w:rPr>
          <w:noProof w:val="0"/>
          <w:lang w:val="fr-FR" w:eastAsia="en-US"/>
        </w:rPr>
        <w:t xml:space="preserve">malheureusement de </w:t>
      </w:r>
      <w:r w:rsidRPr="00D67DD6">
        <w:rPr>
          <w:noProof w:val="0"/>
          <w:lang w:val="fr-FR" w:eastAsia="en-US"/>
        </w:rPr>
        <w:t xml:space="preserve">manière erronée de l’averroïsme. </w:t>
      </w:r>
      <w:r w:rsidR="004B36CA" w:rsidRPr="00D67DD6">
        <w:rPr>
          <w:noProof w:val="0"/>
          <w:lang w:val="fr-FR" w:eastAsia="en-US"/>
        </w:rPr>
        <w:t xml:space="preserve">Le néoplatonicien Nifo </w:t>
      </w:r>
      <w:r w:rsidR="00AA272F" w:rsidRPr="00D67DD6">
        <w:rPr>
          <w:noProof w:val="0"/>
          <w:lang w:val="fr-FR" w:eastAsia="en-US"/>
        </w:rPr>
        <w:t>explique l</w:t>
      </w:r>
      <w:r w:rsidR="00AA272F" w:rsidRPr="00D67DD6">
        <w:rPr>
          <w:rFonts w:cs="Calibri"/>
          <w:noProof w:val="0"/>
          <w:lang w:val="fr-FR" w:eastAsia="en-US"/>
        </w:rPr>
        <w:t>’</w:t>
      </w:r>
      <w:r w:rsidR="00AA272F" w:rsidRPr="00D67DD6">
        <w:rPr>
          <w:noProof w:val="0"/>
          <w:lang w:val="fr-FR" w:eastAsia="en-US"/>
        </w:rPr>
        <w:t>enseignement d</w:t>
      </w:r>
      <w:r w:rsidR="00AA272F" w:rsidRPr="00D67DD6">
        <w:rPr>
          <w:rFonts w:cs="Calibri"/>
          <w:noProof w:val="0"/>
          <w:lang w:val="fr-FR" w:eastAsia="en-US"/>
        </w:rPr>
        <w:t>’</w:t>
      </w:r>
      <w:r w:rsidR="004B36CA" w:rsidRPr="00D67DD6">
        <w:rPr>
          <w:noProof w:val="0"/>
          <w:lang w:val="fr-FR" w:eastAsia="en-US"/>
        </w:rPr>
        <w:t>Averroès à l</w:t>
      </w:r>
      <w:r w:rsidR="00AB5ECE" w:rsidRPr="00D67DD6">
        <w:rPr>
          <w:noProof w:val="0"/>
          <w:lang w:val="fr-FR" w:eastAsia="en-US"/>
        </w:rPr>
        <w:t>’époque de l</w:t>
      </w:r>
      <w:r w:rsidR="004B36CA" w:rsidRPr="00D67DD6">
        <w:rPr>
          <w:noProof w:val="0"/>
          <w:lang w:val="fr-FR" w:eastAsia="en-US"/>
        </w:rPr>
        <w:t xml:space="preserve">a </w:t>
      </w:r>
      <w:r w:rsidR="00AB5ECE" w:rsidRPr="00D67DD6">
        <w:rPr>
          <w:noProof w:val="0"/>
          <w:lang w:val="fr-FR" w:eastAsia="en-US"/>
        </w:rPr>
        <w:t>r</w:t>
      </w:r>
      <w:r w:rsidR="004B36CA" w:rsidRPr="00D67DD6">
        <w:rPr>
          <w:noProof w:val="0"/>
          <w:lang w:val="fr-FR" w:eastAsia="en-US"/>
        </w:rPr>
        <w:t xml:space="preserve">enaissance. Il </w:t>
      </w:r>
      <w:r w:rsidRPr="00D67DD6">
        <w:rPr>
          <w:noProof w:val="0"/>
          <w:lang w:val="fr-FR" w:eastAsia="en-US"/>
        </w:rPr>
        <w:t xml:space="preserve">résume le diaphanum selon l’interprétation </w:t>
      </w:r>
      <w:r w:rsidR="0076134E" w:rsidRPr="00D67DD6">
        <w:rPr>
          <w:noProof w:val="0"/>
          <w:lang w:val="fr-FR" w:eastAsia="en-US"/>
        </w:rPr>
        <w:t xml:space="preserve">confuse </w:t>
      </w:r>
      <w:r w:rsidR="0003690B" w:rsidRPr="00D67DD6">
        <w:rPr>
          <w:noProof w:val="0"/>
          <w:lang w:val="fr-FR" w:eastAsia="en-US"/>
        </w:rPr>
        <w:t xml:space="preserve">qui relie </w:t>
      </w:r>
      <w:r w:rsidR="004F55A7" w:rsidRPr="00D67DD6">
        <w:rPr>
          <w:noProof w:val="0"/>
          <w:lang w:val="fr-FR" w:eastAsia="en-US"/>
        </w:rPr>
        <w:t>la lecture d</w:t>
      </w:r>
      <w:r w:rsidR="004F55A7" w:rsidRPr="00D67DD6">
        <w:rPr>
          <w:rFonts w:cs="Calibri"/>
          <w:noProof w:val="0"/>
          <w:lang w:val="fr-FR" w:eastAsia="en-US"/>
        </w:rPr>
        <w:t>’</w:t>
      </w:r>
      <w:r w:rsidRPr="00D67DD6">
        <w:rPr>
          <w:noProof w:val="0"/>
          <w:lang w:val="fr-FR" w:eastAsia="en-US"/>
        </w:rPr>
        <w:t xml:space="preserve">Averroès </w:t>
      </w:r>
      <w:r w:rsidR="00D060A2" w:rsidRPr="00D67DD6">
        <w:rPr>
          <w:noProof w:val="0"/>
          <w:lang w:val="fr-FR" w:eastAsia="en-US"/>
        </w:rPr>
        <w:t xml:space="preserve">avec </w:t>
      </w:r>
      <w:r w:rsidR="004F55A7" w:rsidRPr="00D67DD6">
        <w:rPr>
          <w:noProof w:val="0"/>
          <w:lang w:val="fr-FR" w:eastAsia="en-US"/>
        </w:rPr>
        <w:t xml:space="preserve">celle de </w:t>
      </w:r>
      <w:r w:rsidR="009F5C83" w:rsidRPr="00D67DD6">
        <w:rPr>
          <w:noProof w:val="0"/>
          <w:lang w:val="fr-FR" w:eastAsia="en-US"/>
        </w:rPr>
        <w:t xml:space="preserve">Thémistius. </w:t>
      </w:r>
      <w:r w:rsidR="00481FF6" w:rsidRPr="00D67DD6">
        <w:rPr>
          <w:noProof w:val="0"/>
          <w:lang w:val="fr-FR" w:eastAsia="en-US"/>
        </w:rPr>
        <w:t>L</w:t>
      </w:r>
      <w:r w:rsidR="003B18B7" w:rsidRPr="00D67DD6">
        <w:rPr>
          <w:noProof w:val="0"/>
          <w:lang w:val="fr-FR" w:eastAsia="en-US"/>
        </w:rPr>
        <w:t>’</w:t>
      </w:r>
      <w:r w:rsidR="00481FF6" w:rsidRPr="00D67DD6">
        <w:rPr>
          <w:noProof w:val="0"/>
          <w:lang w:val="fr-FR" w:eastAsia="en-US"/>
        </w:rPr>
        <w:t xml:space="preserve">interprétation erronée </w:t>
      </w:r>
      <w:r w:rsidR="00D374EE" w:rsidRPr="00D67DD6">
        <w:rPr>
          <w:noProof w:val="0"/>
          <w:lang w:val="fr-FR" w:eastAsia="en-US"/>
        </w:rPr>
        <w:t>de CMDA</w:t>
      </w:r>
      <w:r w:rsidR="00481FF6" w:rsidRPr="00D67DD6">
        <w:rPr>
          <w:noProof w:val="0"/>
          <w:lang w:val="fr-FR" w:eastAsia="en-US"/>
        </w:rPr>
        <w:t xml:space="preserve"> relie le diaphane à la théorie néoplatonicienne de la vision donnée sans médiation, c</w:t>
      </w:r>
      <w:r w:rsidR="003B18B7" w:rsidRPr="00D67DD6">
        <w:rPr>
          <w:noProof w:val="0"/>
          <w:lang w:val="fr-FR" w:eastAsia="en-US"/>
        </w:rPr>
        <w:t>’</w:t>
      </w:r>
      <w:r w:rsidR="00481FF6" w:rsidRPr="00D67DD6">
        <w:rPr>
          <w:noProof w:val="0"/>
          <w:lang w:val="fr-FR" w:eastAsia="en-US"/>
        </w:rPr>
        <w:t>est-à-dire par contact direct de substa</w:t>
      </w:r>
      <w:r w:rsidR="0025476D" w:rsidRPr="00D67DD6">
        <w:rPr>
          <w:noProof w:val="0"/>
          <w:lang w:val="fr-FR" w:eastAsia="en-US"/>
        </w:rPr>
        <w:t>nces atomiques du troisième genre</w:t>
      </w:r>
      <w:r w:rsidR="00481FF6" w:rsidRPr="00D67DD6">
        <w:rPr>
          <w:noProof w:val="0"/>
          <w:lang w:val="fr-FR" w:eastAsia="en-US"/>
        </w:rPr>
        <w:t xml:space="preserve">. </w:t>
      </w:r>
      <w:r w:rsidR="0015768F" w:rsidRPr="00D67DD6">
        <w:rPr>
          <w:noProof w:val="0"/>
          <w:lang w:val="fr-FR" w:eastAsia="en-US"/>
        </w:rPr>
        <w:t xml:space="preserve">Citation </w:t>
      </w:r>
      <w:r w:rsidR="0015768F" w:rsidRPr="00D67DD6">
        <w:rPr>
          <w:i/>
          <w:noProof w:val="0"/>
          <w:lang w:val="fr-FR" w:eastAsia="en-US"/>
        </w:rPr>
        <w:t>De intellectu</w:t>
      </w:r>
      <w:r w:rsidR="0015768F" w:rsidRPr="00D67DD6">
        <w:rPr>
          <w:noProof w:val="0"/>
          <w:lang w:val="fr-FR" w:eastAsia="en-US"/>
        </w:rPr>
        <w:t xml:space="preserve"> </w:t>
      </w:r>
      <w:r w:rsidR="0076134E" w:rsidRPr="00D67DD6">
        <w:rPr>
          <w:noProof w:val="0"/>
          <w:lang w:val="fr-FR" w:eastAsia="en-US"/>
        </w:rPr>
        <w:t>montre qu’</w:t>
      </w:r>
      <w:r w:rsidR="0015768F" w:rsidRPr="00D67DD6">
        <w:rPr>
          <w:noProof w:val="0"/>
          <w:lang w:val="fr-FR" w:eastAsia="en-US"/>
        </w:rPr>
        <w:t xml:space="preserve">Agostino suit la </w:t>
      </w:r>
      <w:r w:rsidRPr="00D67DD6">
        <w:rPr>
          <w:noProof w:val="0"/>
          <w:lang w:val="fr-FR" w:eastAsia="en-US"/>
        </w:rPr>
        <w:t>doctrine néoplatonicienne selon laquelle la vision de la couleur est donnée sans médiation et par la simple actualité de la lumière.</w:t>
      </w:r>
      <w:r w:rsidRPr="00D67DD6">
        <w:rPr>
          <w:rStyle w:val="Znakapoznpodarou"/>
          <w:noProof w:val="0"/>
          <w:lang w:val="fr-FR"/>
        </w:rPr>
        <w:footnoteReference w:id="261"/>
      </w:r>
      <w:r w:rsidRPr="00D67DD6">
        <w:rPr>
          <w:noProof w:val="0"/>
          <w:lang w:val="fr-FR" w:eastAsia="en-US"/>
        </w:rPr>
        <w:t xml:space="preserve"> </w:t>
      </w:r>
      <w:r w:rsidR="00962E76" w:rsidRPr="00962E76">
        <w:rPr>
          <w:i/>
          <w:noProof w:val="0"/>
          <w:lang w:val="fr-FR" w:eastAsia="en-US"/>
        </w:rPr>
        <w:t>Illuminatio</w:t>
      </w:r>
      <w:r w:rsidRPr="00D67DD6">
        <w:rPr>
          <w:noProof w:val="0"/>
          <w:lang w:val="fr-FR" w:eastAsia="en-US"/>
        </w:rPr>
        <w:t xml:space="preserve">n sur la surface colorée provient directement du rayon, car la couleur est directement actualisée par le rayon. </w:t>
      </w:r>
      <w:r w:rsidR="00834C2C" w:rsidRPr="00D67DD6">
        <w:rPr>
          <w:noProof w:val="0"/>
          <w:lang w:val="fr-FR" w:eastAsia="en-US"/>
        </w:rPr>
        <w:t>Nifo n</w:t>
      </w:r>
      <w:r w:rsidR="004239AA" w:rsidRPr="00D67DD6">
        <w:rPr>
          <w:noProof w:val="0"/>
          <w:lang w:val="fr-FR" w:eastAsia="en-US"/>
        </w:rPr>
        <w:t>’</w:t>
      </w:r>
      <w:r w:rsidR="00834C2C" w:rsidRPr="00D67DD6">
        <w:rPr>
          <w:noProof w:val="0"/>
          <w:lang w:val="fr-FR" w:eastAsia="en-US"/>
        </w:rPr>
        <w:t>a pas du tout besoin du diaphane pour produire la couleur sur le corps et pour assurer sa cognition</w:t>
      </w:r>
      <w:r w:rsidR="00614773">
        <w:rPr>
          <w:noProof w:val="0"/>
          <w:lang w:val="fr-FR" w:eastAsia="en-US"/>
        </w:rPr>
        <w:t>. I</w:t>
      </w:r>
      <w:r w:rsidR="00834C2C" w:rsidRPr="00D67DD6">
        <w:rPr>
          <w:noProof w:val="0"/>
          <w:lang w:val="fr-FR" w:eastAsia="en-US"/>
        </w:rPr>
        <w:t>l ne sait pas quelle est la fonction du diaphane dans le système aristotélicien confirmé par le Commentateur. La référence à Aristote (</w:t>
      </w:r>
      <w:r w:rsidR="00834C2C" w:rsidRPr="00D67DD6">
        <w:rPr>
          <w:i/>
          <w:noProof w:val="0"/>
          <w:lang w:val="fr-FR" w:eastAsia="en-US"/>
        </w:rPr>
        <w:t>ut Aristoteles ait</w:t>
      </w:r>
      <w:r w:rsidR="00834C2C" w:rsidRPr="00D67DD6">
        <w:rPr>
          <w:noProof w:val="0"/>
          <w:lang w:val="fr-FR" w:eastAsia="en-US"/>
        </w:rPr>
        <w:t>) est un pur sophisme. Nifo amalgama le rayon de soleil en tant que substance et le diaphan</w:t>
      </w:r>
      <w:r w:rsidR="00AB5ECE" w:rsidRPr="00D67DD6">
        <w:rPr>
          <w:noProof w:val="0"/>
          <w:lang w:val="fr-FR" w:eastAsia="en-US"/>
        </w:rPr>
        <w:t>um</w:t>
      </w:r>
      <w:r w:rsidR="00834C2C" w:rsidRPr="00D67DD6">
        <w:rPr>
          <w:noProof w:val="0"/>
          <w:lang w:val="fr-FR" w:eastAsia="en-US"/>
        </w:rPr>
        <w:t xml:space="preserve"> en tant que médium dans </w:t>
      </w:r>
      <w:r w:rsidR="00AB5ECE" w:rsidRPr="00D67DD6">
        <w:rPr>
          <w:noProof w:val="0"/>
          <w:lang w:val="fr-FR" w:eastAsia="en-US"/>
        </w:rPr>
        <w:t xml:space="preserve">une substance </w:t>
      </w:r>
      <w:r w:rsidR="00834C2C" w:rsidRPr="00D67DD6">
        <w:rPr>
          <w:noProof w:val="0"/>
          <w:lang w:val="fr-FR" w:eastAsia="en-US"/>
        </w:rPr>
        <w:t>du troisième genre (</w:t>
      </w:r>
      <w:r w:rsidR="00834C2C" w:rsidRPr="00D67DD6">
        <w:rPr>
          <w:i/>
          <w:noProof w:val="0"/>
          <w:lang w:val="fr-FR" w:eastAsia="en-US"/>
        </w:rPr>
        <w:t>lux quasi de natura perspicui ac ipsius naturalis perfectio</w:t>
      </w:r>
      <w:r w:rsidR="00834C2C" w:rsidRPr="00D67DD6">
        <w:rPr>
          <w:noProof w:val="0"/>
          <w:lang w:val="fr-FR" w:eastAsia="en-US"/>
        </w:rPr>
        <w:t>). Le même modèle néoplatonicien s</w:t>
      </w:r>
      <w:r w:rsidR="004239AA" w:rsidRPr="00D67DD6">
        <w:rPr>
          <w:noProof w:val="0"/>
          <w:lang w:val="fr-FR" w:eastAsia="en-US"/>
        </w:rPr>
        <w:t>’</w:t>
      </w:r>
      <w:r w:rsidR="00834C2C" w:rsidRPr="00D67DD6">
        <w:rPr>
          <w:noProof w:val="0"/>
          <w:lang w:val="fr-FR" w:eastAsia="en-US"/>
        </w:rPr>
        <w:t>applique à la cognition, pu</w:t>
      </w:r>
      <w:r w:rsidR="00D07C84">
        <w:rPr>
          <w:noProof w:val="0"/>
          <w:lang w:val="fr-FR" w:eastAsia="en-US"/>
        </w:rPr>
        <w:t xml:space="preserve">isque </w:t>
      </w:r>
      <w:r w:rsidR="00C57352" w:rsidRPr="00C57352">
        <w:rPr>
          <w:i/>
          <w:noProof w:val="0"/>
          <w:lang w:val="fr-FR" w:eastAsia="en-US"/>
        </w:rPr>
        <w:t>intellectus</w:t>
      </w:r>
      <w:r w:rsidR="00834C2C" w:rsidRPr="00D67DD6">
        <w:rPr>
          <w:i/>
          <w:noProof w:val="0"/>
          <w:lang w:val="fr-FR" w:eastAsia="en-US"/>
        </w:rPr>
        <w:t xml:space="preserve"> agens</w:t>
      </w:r>
      <w:r w:rsidR="00834C2C" w:rsidRPr="00D67DD6">
        <w:rPr>
          <w:noProof w:val="0"/>
          <w:lang w:val="fr-FR" w:eastAsia="en-US"/>
        </w:rPr>
        <w:t>, en tant que soleil néoplatonicien, actualise directement l</w:t>
      </w:r>
      <w:r w:rsidR="004239AA" w:rsidRPr="00D67DD6">
        <w:rPr>
          <w:noProof w:val="0"/>
          <w:lang w:val="fr-FR" w:eastAsia="en-US"/>
        </w:rPr>
        <w:t>’</w:t>
      </w:r>
      <w:r w:rsidR="00834C2C" w:rsidRPr="00D67DD6">
        <w:rPr>
          <w:noProof w:val="0"/>
          <w:lang w:val="fr-FR" w:eastAsia="en-US"/>
        </w:rPr>
        <w:t xml:space="preserve">intellect réceptif </w:t>
      </w:r>
      <w:r w:rsidR="00C77B3D" w:rsidRPr="00D67DD6">
        <w:rPr>
          <w:noProof w:val="0"/>
          <w:lang w:val="fr-FR" w:eastAsia="en-US"/>
        </w:rPr>
        <w:t>pour produire</w:t>
      </w:r>
      <w:r w:rsidR="00834C2C" w:rsidRPr="00D67DD6">
        <w:rPr>
          <w:noProof w:val="0"/>
          <w:lang w:val="fr-FR" w:eastAsia="en-US"/>
        </w:rPr>
        <w:t xml:space="preserve"> la cognition de la couleur </w:t>
      </w:r>
      <w:r w:rsidR="00396D6F" w:rsidRPr="00D67DD6">
        <w:rPr>
          <w:noProof w:val="0"/>
          <w:lang w:val="fr-FR" w:eastAsia="en-US"/>
        </w:rPr>
        <w:t xml:space="preserve">comme </w:t>
      </w:r>
      <w:r w:rsidR="00A51D67">
        <w:rPr>
          <w:noProof w:val="0"/>
          <w:lang w:val="fr-FR" w:eastAsia="en-US"/>
        </w:rPr>
        <w:t xml:space="preserve">une </w:t>
      </w:r>
      <w:r w:rsidR="00834C2C" w:rsidRPr="00D67DD6">
        <w:rPr>
          <w:noProof w:val="0"/>
          <w:lang w:val="fr-FR" w:eastAsia="en-US"/>
        </w:rPr>
        <w:t xml:space="preserve">forme </w:t>
      </w:r>
      <w:r w:rsidR="00396D6F" w:rsidRPr="00D67DD6">
        <w:rPr>
          <w:noProof w:val="0"/>
          <w:lang w:val="fr-FR" w:eastAsia="en-US"/>
        </w:rPr>
        <w:t>finale</w:t>
      </w:r>
      <w:r w:rsidR="00834C2C" w:rsidRPr="00D67DD6">
        <w:rPr>
          <w:noProof w:val="0"/>
          <w:lang w:val="fr-FR" w:eastAsia="en-US"/>
        </w:rPr>
        <w:t>.</w:t>
      </w:r>
      <w:r w:rsidR="00C77B3D" w:rsidRPr="00D67DD6">
        <w:rPr>
          <w:noProof w:val="0"/>
          <w:lang w:val="fr-FR" w:eastAsia="en-US"/>
        </w:rPr>
        <w:t xml:space="preserve"> </w:t>
      </w:r>
      <w:r w:rsidRPr="00D67DD6">
        <w:rPr>
          <w:noProof w:val="0"/>
          <w:lang w:val="fr-FR" w:eastAsia="en-US"/>
        </w:rPr>
        <w:t>Nifo prend pour modèle le schéma de cognition selon Thémistius</w:t>
      </w:r>
      <w:r w:rsidR="00442F79">
        <w:rPr>
          <w:noProof w:val="0"/>
          <w:lang w:val="fr-FR" w:eastAsia="en-US"/>
        </w:rPr>
        <w:t xml:space="preserve"> et Avempace</w:t>
      </w:r>
      <w:r w:rsidRPr="00D67DD6">
        <w:rPr>
          <w:noProof w:val="0"/>
          <w:lang w:val="fr-FR" w:eastAsia="en-US"/>
        </w:rPr>
        <w:t xml:space="preserve">, qu’Averroès critiqua fondamentalement. La couleur est alors vue directement par la lumière et elle n’a pas besoin du </w:t>
      </w:r>
      <w:r w:rsidR="00020CC6">
        <w:rPr>
          <w:noProof w:val="0"/>
          <w:lang w:val="fr-FR" w:eastAsia="en-US"/>
        </w:rPr>
        <w:t xml:space="preserve">diaphanum. Le résultat est la connaissance de </w:t>
      </w:r>
      <w:r w:rsidRPr="00D67DD6">
        <w:rPr>
          <w:noProof w:val="0"/>
          <w:lang w:val="fr-FR" w:eastAsia="en-US"/>
        </w:rPr>
        <w:t>couleur comme une espèce du troisième genre. Les qualités hypostatiques « e</w:t>
      </w:r>
      <w:r w:rsidR="00F65748" w:rsidRPr="00D67DD6">
        <w:rPr>
          <w:noProof w:val="0"/>
          <w:lang w:val="fr-FR" w:eastAsia="en-US"/>
        </w:rPr>
        <w:t>x</w:t>
      </w:r>
      <w:r w:rsidR="00434624" w:rsidRPr="00D67DD6">
        <w:rPr>
          <w:noProof w:val="0"/>
          <w:lang w:val="fr-FR" w:eastAsia="en-US"/>
        </w:rPr>
        <w:t>s</w:t>
      </w:r>
      <w:r w:rsidRPr="00D67DD6">
        <w:rPr>
          <w:noProof w:val="0"/>
          <w:lang w:val="fr-FR" w:eastAsia="en-US"/>
        </w:rPr>
        <w:t xml:space="preserve">istent » dans ce cas en dehors du corps physique. Cela contredit la définition </w:t>
      </w:r>
      <w:r w:rsidR="00A9572F">
        <w:rPr>
          <w:noProof w:val="0"/>
          <w:lang w:val="fr-FR" w:eastAsia="en-US"/>
        </w:rPr>
        <w:lastRenderedPageBreak/>
        <w:t xml:space="preserve">aristotélicienne de </w:t>
      </w:r>
      <w:r w:rsidRPr="00D67DD6">
        <w:rPr>
          <w:noProof w:val="0"/>
          <w:lang w:val="fr-FR" w:eastAsia="en-US"/>
        </w:rPr>
        <w:t>co</w:t>
      </w:r>
      <w:r w:rsidR="00A9572F">
        <w:rPr>
          <w:noProof w:val="0"/>
          <w:lang w:val="fr-FR" w:eastAsia="en-US"/>
        </w:rPr>
        <w:t xml:space="preserve">gnition </w:t>
      </w:r>
      <w:r w:rsidRPr="00D67DD6">
        <w:rPr>
          <w:noProof w:val="0"/>
          <w:lang w:val="fr-FR" w:eastAsia="en-US"/>
        </w:rPr>
        <w:t>sensuelle donnée par l’</w:t>
      </w:r>
      <w:r w:rsidR="00095CDD" w:rsidRPr="00D67DD6">
        <w:rPr>
          <w:noProof w:val="0"/>
          <w:lang w:val="fr-FR" w:eastAsia="en-US"/>
        </w:rPr>
        <w:t>actualisation</w:t>
      </w:r>
      <w:r w:rsidR="007D6FD6" w:rsidRPr="00D67DD6">
        <w:rPr>
          <w:noProof w:val="0"/>
          <w:lang w:val="fr-FR" w:eastAsia="en-US"/>
        </w:rPr>
        <w:t xml:space="preserve"> </w:t>
      </w:r>
      <w:r w:rsidR="007C2A86" w:rsidRPr="00D67DD6">
        <w:rPr>
          <w:noProof w:val="0"/>
          <w:lang w:val="fr-FR" w:eastAsia="en-US"/>
        </w:rPr>
        <w:t xml:space="preserve">faite de </w:t>
      </w:r>
      <w:r w:rsidR="007D6FD6" w:rsidRPr="00D67DD6">
        <w:rPr>
          <w:noProof w:val="0"/>
          <w:lang w:val="fr-FR" w:eastAsia="en-US"/>
        </w:rPr>
        <w:t>face</w:t>
      </w:r>
      <w:r w:rsidRPr="00D67DD6">
        <w:rPr>
          <w:noProof w:val="0"/>
          <w:lang w:val="fr-FR" w:eastAsia="en-US"/>
        </w:rPr>
        <w:t>. Cette interprétation du diaphanum établi</w:t>
      </w:r>
      <w:r w:rsidR="00667BEA" w:rsidRPr="00D67DD6">
        <w:rPr>
          <w:noProof w:val="0"/>
          <w:lang w:val="fr-FR" w:eastAsia="en-US"/>
        </w:rPr>
        <w:t>ra</w:t>
      </w:r>
      <w:r w:rsidRPr="00D67DD6">
        <w:rPr>
          <w:noProof w:val="0"/>
          <w:lang w:val="fr-FR" w:eastAsia="en-US"/>
        </w:rPr>
        <w:t xml:space="preserve"> la vision objective du monde pour le postmodernisme naissant. Nifo abolit la médiation et lie l’acte de voir à la substance atomique </w:t>
      </w:r>
      <w:r w:rsidR="00EF2BC7" w:rsidRPr="00D67DD6">
        <w:rPr>
          <w:noProof w:val="0"/>
          <w:lang w:val="fr-FR" w:eastAsia="en-US"/>
        </w:rPr>
        <w:t xml:space="preserve">conçue </w:t>
      </w:r>
      <w:r w:rsidRPr="00D67DD6">
        <w:rPr>
          <w:noProof w:val="0"/>
          <w:lang w:val="fr-FR" w:eastAsia="en-US"/>
        </w:rPr>
        <w:t>selon Démocrite</w:t>
      </w:r>
      <w:r w:rsidR="00434624" w:rsidRPr="00D67DD6">
        <w:rPr>
          <w:noProof w:val="0"/>
          <w:lang w:val="fr-FR" w:eastAsia="en-US"/>
        </w:rPr>
        <w:t xml:space="preserve">. Mais comme tous les aristotéliciens, </w:t>
      </w:r>
      <w:r w:rsidRPr="00D67DD6">
        <w:rPr>
          <w:noProof w:val="0"/>
          <w:lang w:val="fr-FR" w:eastAsia="en-US"/>
        </w:rPr>
        <w:t xml:space="preserve">il rejette cependant </w:t>
      </w:r>
      <w:r w:rsidR="00434624" w:rsidRPr="00D67DD6">
        <w:rPr>
          <w:noProof w:val="0"/>
          <w:lang w:val="fr-FR" w:eastAsia="en-US"/>
        </w:rPr>
        <w:t>s</w:t>
      </w:r>
      <w:r w:rsidRPr="00D67DD6">
        <w:rPr>
          <w:noProof w:val="0"/>
          <w:lang w:val="fr-FR" w:eastAsia="en-US"/>
        </w:rPr>
        <w:t xml:space="preserve">a doctrine de l’effet causal </w:t>
      </w:r>
      <w:r w:rsidR="00E554EF" w:rsidRPr="00D67DD6">
        <w:rPr>
          <w:noProof w:val="0"/>
          <w:lang w:val="fr-FR" w:eastAsia="en-US"/>
        </w:rPr>
        <w:t xml:space="preserve">effectué </w:t>
      </w:r>
      <w:r w:rsidRPr="00D67DD6">
        <w:rPr>
          <w:noProof w:val="0"/>
          <w:lang w:val="fr-FR" w:eastAsia="en-US"/>
        </w:rPr>
        <w:t>par le vide. L’introduction de la physique néoplatonicienne de Simplicius</w:t>
      </w:r>
      <w:r w:rsidR="00EF5599" w:rsidRPr="00D67DD6">
        <w:rPr>
          <w:noProof w:val="0"/>
          <w:lang w:val="fr-FR" w:eastAsia="en-US"/>
        </w:rPr>
        <w:t xml:space="preserve"> </w:t>
      </w:r>
      <w:r w:rsidRPr="00D67DD6">
        <w:rPr>
          <w:noProof w:val="0"/>
          <w:lang w:val="fr-FR" w:eastAsia="en-US"/>
        </w:rPr>
        <w:t>dépla</w:t>
      </w:r>
      <w:r w:rsidR="00EF5599" w:rsidRPr="00D67DD6">
        <w:rPr>
          <w:noProof w:val="0"/>
          <w:lang w:val="fr-FR" w:eastAsia="en-US"/>
        </w:rPr>
        <w:t>ça</w:t>
      </w:r>
      <w:r w:rsidRPr="00D67DD6">
        <w:rPr>
          <w:noProof w:val="0"/>
          <w:lang w:val="fr-FR" w:eastAsia="en-US"/>
        </w:rPr>
        <w:t xml:space="preserve"> l’interprétation du diaphanum d’Averroès</w:t>
      </w:r>
      <w:r w:rsidR="00EF5599" w:rsidRPr="00D67DD6">
        <w:rPr>
          <w:noProof w:val="0"/>
          <w:lang w:val="fr-FR" w:eastAsia="en-US"/>
        </w:rPr>
        <w:t xml:space="preserve"> vers l’averroïsme</w:t>
      </w:r>
      <w:r w:rsidRPr="00D67DD6">
        <w:rPr>
          <w:noProof w:val="0"/>
          <w:lang w:val="fr-FR" w:eastAsia="en-US"/>
        </w:rPr>
        <w:t>. L’éclipse postmoderne de la première substance commen</w:t>
      </w:r>
      <w:r w:rsidR="00EF5599" w:rsidRPr="00D67DD6">
        <w:rPr>
          <w:noProof w:val="0"/>
          <w:lang w:val="fr-FR" w:eastAsia="en-US"/>
        </w:rPr>
        <w:t>ça</w:t>
      </w:r>
      <w:r w:rsidR="00AB6434">
        <w:rPr>
          <w:noProof w:val="0"/>
          <w:lang w:val="fr-FR" w:eastAsia="en-US"/>
        </w:rPr>
        <w:t xml:space="preserve"> à l’époque de la Renaissance.</w:t>
      </w:r>
    </w:p>
    <w:p w14:paraId="00245CDB" w14:textId="73A73F3F" w:rsidR="00F65748" w:rsidRPr="00D67DD6" w:rsidRDefault="00042FF3" w:rsidP="00A9572F">
      <w:pPr>
        <w:ind w:firstLine="397"/>
        <w:rPr>
          <w:noProof w:val="0"/>
          <w:lang w:val="fr-FR" w:eastAsia="en-US"/>
        </w:rPr>
      </w:pPr>
      <w:r w:rsidRPr="00D67DD6">
        <w:rPr>
          <w:noProof w:val="0"/>
          <w:lang w:val="fr-FR" w:eastAsia="en-US"/>
        </w:rPr>
        <w:t xml:space="preserve">La théorie de Nifo a été reprise par l’enseignement de Descartes sur l’optique. L’acte de vision est accompli par la substance atomique comme </w:t>
      </w:r>
      <w:r w:rsidR="00501AED" w:rsidRPr="00501AED">
        <w:rPr>
          <w:i/>
          <w:noProof w:val="0"/>
          <w:lang w:val="fr-FR" w:eastAsia="en-US"/>
        </w:rPr>
        <w:t>tertium ens</w:t>
      </w:r>
      <w:r w:rsidRPr="00D67DD6">
        <w:rPr>
          <w:noProof w:val="0"/>
          <w:lang w:val="fr-FR" w:eastAsia="en-US"/>
        </w:rPr>
        <w:t>. Par conséquent, le rôle du diaphanum lié à l’intentionnalité est aboli. La lumière et la couleur sont transmises dans la conception de Descartes de manière purement mécanique.</w:t>
      </w:r>
      <w:r w:rsidRPr="00D67DD6">
        <w:rPr>
          <w:rStyle w:val="Znakapoznpodarou"/>
          <w:noProof w:val="0"/>
          <w:lang w:val="fr-FR"/>
        </w:rPr>
        <w:footnoteReference w:id="262"/>
      </w:r>
      <w:r w:rsidRPr="00D67DD6">
        <w:rPr>
          <w:noProof w:val="0"/>
          <w:lang w:val="fr-FR" w:eastAsia="en-US"/>
        </w:rPr>
        <w:t xml:space="preserve"> L’aveuglement du postmodernisme en ce qui concerne la fonction originelle du diaphanum </w:t>
      </w:r>
      <w:r w:rsidR="00E554EF" w:rsidRPr="00D67DD6">
        <w:rPr>
          <w:noProof w:val="0"/>
          <w:lang w:val="fr-FR" w:eastAsia="en-US"/>
        </w:rPr>
        <w:t>s</w:t>
      </w:r>
      <w:r w:rsidR="00E554EF" w:rsidRPr="00D67DD6">
        <w:rPr>
          <w:rFonts w:cs="Calibri"/>
          <w:noProof w:val="0"/>
          <w:lang w:val="fr-FR" w:eastAsia="en-US"/>
        </w:rPr>
        <w:t>’</w:t>
      </w:r>
      <w:r w:rsidR="00E554EF" w:rsidRPr="00D67DD6">
        <w:rPr>
          <w:noProof w:val="0"/>
          <w:lang w:val="fr-FR" w:eastAsia="en-US"/>
        </w:rPr>
        <w:t>achève</w:t>
      </w:r>
      <w:r w:rsidRPr="00D67DD6">
        <w:rPr>
          <w:noProof w:val="0"/>
          <w:lang w:val="fr-FR" w:eastAsia="en-US"/>
        </w:rPr>
        <w:t xml:space="preserve"> </w:t>
      </w:r>
      <w:r w:rsidR="00E554EF" w:rsidRPr="00D67DD6">
        <w:rPr>
          <w:noProof w:val="0"/>
          <w:lang w:val="fr-FR" w:eastAsia="en-US"/>
        </w:rPr>
        <w:t xml:space="preserve">par </w:t>
      </w:r>
      <w:r w:rsidRPr="00D67DD6">
        <w:rPr>
          <w:noProof w:val="0"/>
          <w:lang w:val="fr-FR" w:eastAsia="en-US"/>
        </w:rPr>
        <w:t>la citation mentionnée de Descartes. Il supprima la possibilité réelle de correspondance entre la chose, les sens et l’intellect. Pour Descartes, il est évident que le diaphanum n’existe pas, car il n’est pas une substance. Nous faisons la connaissance</w:t>
      </w:r>
      <w:r w:rsidR="00B63D96" w:rsidRPr="00D67DD6">
        <w:rPr>
          <w:noProof w:val="0"/>
          <w:lang w:val="fr-FR" w:eastAsia="en-US"/>
        </w:rPr>
        <w:t xml:space="preserve"> du monde par l’intermédiaire de</w:t>
      </w:r>
      <w:r w:rsidRPr="00D67DD6">
        <w:rPr>
          <w:noProof w:val="0"/>
          <w:lang w:val="fr-FR" w:eastAsia="en-US"/>
        </w:rPr>
        <w:t xml:space="preserve"> </w:t>
      </w:r>
      <w:r w:rsidR="00501AED" w:rsidRPr="00501AED">
        <w:rPr>
          <w:i/>
          <w:noProof w:val="0"/>
          <w:lang w:val="fr-FR" w:eastAsia="en-US"/>
        </w:rPr>
        <w:t>tertium ens</w:t>
      </w:r>
      <w:r w:rsidRPr="00D67DD6">
        <w:rPr>
          <w:noProof w:val="0"/>
          <w:lang w:val="fr-FR" w:eastAsia="en-US"/>
        </w:rPr>
        <w:t xml:space="preserve">. Le sujet postmoderne se sépara de la substance première, car il n’y a pas la proportionnalité de connaissance assurée par la causalité formelle. La conception de l’optique de Descartes suit la division schizophrénique de l’homme en deux substances et ce double dualisme </w:t>
      </w:r>
      <w:r w:rsidR="003D04C8" w:rsidRPr="00D67DD6">
        <w:rPr>
          <w:noProof w:val="0"/>
          <w:lang w:val="fr-FR" w:eastAsia="en-US"/>
        </w:rPr>
        <w:t>du monde et de l</w:t>
      </w:r>
      <w:r w:rsidR="003B18B7" w:rsidRPr="00D67DD6">
        <w:rPr>
          <w:noProof w:val="0"/>
          <w:lang w:val="fr-FR" w:eastAsia="en-US"/>
        </w:rPr>
        <w:t>’</w:t>
      </w:r>
      <w:r w:rsidR="003D04C8" w:rsidRPr="00D67DD6">
        <w:rPr>
          <w:noProof w:val="0"/>
          <w:lang w:val="fr-FR" w:eastAsia="en-US"/>
        </w:rPr>
        <w:t xml:space="preserve">homme </w:t>
      </w:r>
      <w:r w:rsidRPr="00D67DD6">
        <w:rPr>
          <w:noProof w:val="0"/>
          <w:lang w:val="fr-FR" w:eastAsia="en-US"/>
        </w:rPr>
        <w:t xml:space="preserve">achève l’éclipse de la première substance. </w:t>
      </w:r>
      <w:r w:rsidR="00EF5599" w:rsidRPr="00D67DD6">
        <w:rPr>
          <w:noProof w:val="0"/>
          <w:lang w:val="fr-FR" w:eastAsia="en-US"/>
        </w:rPr>
        <w:t xml:space="preserve">Antoine </w:t>
      </w:r>
      <w:r w:rsidRPr="00D67DD6">
        <w:rPr>
          <w:noProof w:val="0"/>
          <w:lang w:val="fr-FR" w:eastAsia="en-US"/>
        </w:rPr>
        <w:t>Arnauld</w:t>
      </w:r>
      <w:r w:rsidR="00EF5599" w:rsidRPr="00D67DD6">
        <w:rPr>
          <w:noProof w:val="0"/>
          <w:lang w:val="fr-FR" w:eastAsia="en-US"/>
        </w:rPr>
        <w:t xml:space="preserve"> </w:t>
      </w:r>
      <w:r w:rsidRPr="00D67DD6">
        <w:rPr>
          <w:noProof w:val="0"/>
          <w:lang w:val="fr-FR" w:eastAsia="en-US"/>
        </w:rPr>
        <w:t xml:space="preserve">inspiré par Descartes est le premier </w:t>
      </w:r>
      <w:r w:rsidR="00EF5599" w:rsidRPr="00D67DD6">
        <w:rPr>
          <w:noProof w:val="0"/>
          <w:lang w:val="fr-FR" w:eastAsia="en-US"/>
        </w:rPr>
        <w:t xml:space="preserve">penseur </w:t>
      </w:r>
      <w:r w:rsidRPr="00D67DD6">
        <w:rPr>
          <w:noProof w:val="0"/>
          <w:lang w:val="fr-FR" w:eastAsia="en-US"/>
        </w:rPr>
        <w:t>postmoderne après Avicenne et après la modernité scolastique qui voit les idées directement dans les choses. Arnauld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Arnauld, 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invoque le texte cité de l’</w:t>
      </w:r>
      <w:r w:rsidRPr="00D67DD6">
        <w:rPr>
          <w:i/>
          <w:noProof w:val="0"/>
          <w:lang w:val="fr-FR" w:eastAsia="en-US"/>
        </w:rPr>
        <w:t>Optique</w:t>
      </w:r>
      <w:r w:rsidRPr="00D67DD6">
        <w:rPr>
          <w:noProof w:val="0"/>
          <w:lang w:val="fr-FR" w:eastAsia="en-US"/>
        </w:rPr>
        <w:t xml:space="preserve">, où Descartes abolit les objets intentionnels et procède à la polémique avec la troisième </w:t>
      </w:r>
      <w:r w:rsidRPr="00D67DD6">
        <w:rPr>
          <w:i/>
          <w:noProof w:val="0"/>
          <w:lang w:val="fr-FR" w:eastAsia="en-US"/>
        </w:rPr>
        <w:t>Méditation sur les idées justes et fausses</w:t>
      </w:r>
      <w:r w:rsidRPr="00D67DD6">
        <w:rPr>
          <w:noProof w:val="0"/>
          <w:lang w:val="fr-FR" w:eastAsia="en-US"/>
        </w:rPr>
        <w:t xml:space="preserve"> de Descartes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Descartes,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w:t>
      </w:r>
      <w:r w:rsidRPr="00D67DD6">
        <w:rPr>
          <w:rStyle w:val="Znakapoznpodarou"/>
          <w:noProof w:val="0"/>
          <w:lang w:val="fr-FR"/>
        </w:rPr>
        <w:footnoteReference w:id="263"/>
      </w:r>
      <w:r w:rsidRPr="00D67DD6">
        <w:rPr>
          <w:noProof w:val="0"/>
          <w:lang w:val="fr-FR" w:eastAsia="en-US"/>
        </w:rPr>
        <w:t xml:space="preserve"> Arnauld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Arnauld, 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proclame que « les espèces </w:t>
      </w:r>
      <w:r w:rsidRPr="00D67DD6">
        <w:rPr>
          <w:noProof w:val="0"/>
          <w:lang w:val="fr-FR" w:eastAsia="en-US"/>
        </w:rPr>
        <w:lastRenderedPageBreak/>
        <w:t>intentionnelles ne sont que des chimères » et l’âme voit le rayon matériel directement en elle-même comme « l’objet immédiat de notre esprit </w:t>
      </w:r>
      <w:r w:rsidR="00830E0C">
        <w:rPr>
          <w:noProof w:val="0"/>
          <w:lang w:val="fr-FR" w:eastAsia="en-US"/>
        </w:rPr>
        <w:t xml:space="preserve">». Arnauld sait bien qu’il n’a pas dans </w:t>
      </w:r>
      <w:r w:rsidRPr="00D67DD6">
        <w:rPr>
          <w:noProof w:val="0"/>
          <w:lang w:val="fr-FR" w:eastAsia="en-US"/>
        </w:rPr>
        <w:t>l’esprit le soleil extérieur, mais son idée. La citation montre qu’Arnauld, à la suite de Descartes, effectua une éclipse postmoderne du soleil réel, qu’il a échangé contre la vision directe et donc totalement incontestable de l’idée. Nous trouvons la première forme moderne de cette éclipse du soleil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éclipse du soleil</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chez Duns </w:t>
      </w:r>
      <w:r w:rsidR="00107350" w:rsidRPr="00D67DD6">
        <w:rPr>
          <w:noProof w:val="0"/>
          <w:lang w:val="fr-FR" w:eastAsia="en-US"/>
        </w:rPr>
        <w:t>Scotus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Duns </w:instrText>
      </w:r>
      <w:r w:rsidR="00107350" w:rsidRPr="00D67DD6">
        <w:rPr>
          <w:noProof w:val="0"/>
          <w:lang w:val="fr-FR" w:eastAsia="en-US"/>
        </w:rPr>
        <w:instrText>Scotus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(OBJ III, ch. 5.3.2). Le rayon du soleil matériel et les choses actuelles entrent directement dans la pensée humaine immatérielle, ce qui est un non-sens absolu. Après l’abolition du diaphanum et de l’intentionnalité, le sujet de la postmodernité n’avait d’autre choix que de </w:t>
      </w:r>
      <w:r w:rsidR="00C67216">
        <w:rPr>
          <w:noProof w:val="0"/>
          <w:lang w:val="fr-FR" w:eastAsia="en-US"/>
        </w:rPr>
        <w:t>« </w:t>
      </w:r>
      <w:r w:rsidRPr="00D67DD6">
        <w:rPr>
          <w:noProof w:val="0"/>
          <w:lang w:val="fr-FR" w:eastAsia="en-US"/>
        </w:rPr>
        <w:t>voir</w:t>
      </w:r>
      <w:r w:rsidR="00C67216">
        <w:rPr>
          <w:noProof w:val="0"/>
          <w:lang w:val="fr-FR" w:eastAsia="en-US"/>
        </w:rPr>
        <w:t> »</w:t>
      </w:r>
      <w:r w:rsidRPr="00D67DD6">
        <w:rPr>
          <w:noProof w:val="0"/>
          <w:lang w:val="fr-FR" w:eastAsia="en-US"/>
        </w:rPr>
        <w:t xml:space="preserve"> de manière paranoïaque </w:t>
      </w:r>
      <w:r w:rsidR="00DC7195">
        <w:rPr>
          <w:noProof w:val="0"/>
          <w:lang w:val="fr-FR" w:eastAsia="en-US"/>
        </w:rPr>
        <w:t xml:space="preserve">(mais parfaitement logique) ce </w:t>
      </w:r>
      <w:r w:rsidRPr="00D67DD6">
        <w:rPr>
          <w:noProof w:val="0"/>
          <w:lang w:val="fr-FR" w:eastAsia="en-US"/>
        </w:rPr>
        <w:t xml:space="preserve">qui ne peut être </w:t>
      </w:r>
      <w:r w:rsidR="00771215">
        <w:rPr>
          <w:noProof w:val="0"/>
          <w:lang w:val="fr-FR" w:eastAsia="en-US"/>
        </w:rPr>
        <w:t xml:space="preserve">jamais </w:t>
      </w:r>
      <w:r w:rsidRPr="00D67DD6">
        <w:rPr>
          <w:noProof w:val="0"/>
          <w:lang w:val="fr-FR" w:eastAsia="en-US"/>
        </w:rPr>
        <w:t xml:space="preserve">vu, c’est-à-dire l’idée objectivement donnée comme </w:t>
      </w:r>
      <w:r w:rsidR="005A629E" w:rsidRPr="00D67DD6">
        <w:rPr>
          <w:noProof w:val="0"/>
          <w:lang w:val="fr-FR" w:eastAsia="en-US"/>
        </w:rPr>
        <w:t xml:space="preserve">existant </w:t>
      </w:r>
      <w:r w:rsidRPr="00D67DD6">
        <w:rPr>
          <w:noProof w:val="0"/>
          <w:lang w:val="fr-FR" w:eastAsia="en-US"/>
        </w:rPr>
        <w:t xml:space="preserve">du troisième genre. Dans le postmodernisme, cette entité entra d’abord en physique par l’analyse de l’inflexion de la lumière dans l’optique de Descartes. </w:t>
      </w:r>
      <w:r w:rsidR="00840624" w:rsidRPr="00D67DD6">
        <w:rPr>
          <w:noProof w:val="0"/>
          <w:lang w:val="fr-FR" w:eastAsia="en-US"/>
        </w:rPr>
        <w:t>A</w:t>
      </w:r>
      <w:r w:rsidR="00E1252D" w:rsidRPr="00D67DD6">
        <w:rPr>
          <w:noProof w:val="0"/>
          <w:lang w:val="fr-FR" w:eastAsia="en-US"/>
        </w:rPr>
        <w:t>près la disparition du diaphanum</w:t>
      </w:r>
      <w:r w:rsidR="00A71D23" w:rsidRPr="00D67DD6">
        <w:rPr>
          <w:noProof w:val="0"/>
          <w:lang w:val="fr-FR" w:eastAsia="en-US"/>
        </w:rPr>
        <w:t xml:space="preserve"> </w:t>
      </w:r>
      <w:r w:rsidR="00840624" w:rsidRPr="00D67DD6">
        <w:rPr>
          <w:noProof w:val="0"/>
          <w:lang w:val="fr-FR" w:eastAsia="en-US"/>
        </w:rPr>
        <w:t>d</w:t>
      </w:r>
      <w:r w:rsidRPr="00D67DD6">
        <w:rPr>
          <w:noProof w:val="0"/>
          <w:lang w:val="fr-FR" w:eastAsia="en-US"/>
        </w:rPr>
        <w:t>ans l’obscurité de l’intellect moderne, ce n’était plus un problème pour</w:t>
      </w:r>
      <w:r w:rsidR="00EF5599" w:rsidRPr="00D67DD6">
        <w:rPr>
          <w:noProof w:val="0"/>
          <w:lang w:val="fr-FR" w:eastAsia="en-US"/>
        </w:rPr>
        <w:t xml:space="preserve"> les postmodernistes </w:t>
      </w:r>
      <w:r w:rsidRPr="00D67DD6">
        <w:rPr>
          <w:noProof w:val="0"/>
          <w:lang w:val="fr-FR" w:eastAsia="en-US"/>
        </w:rPr>
        <w:t>de remplir cet espace vide de médiation</w:t>
      </w:r>
      <w:r w:rsidR="00E1252D" w:rsidRPr="00D67DD6">
        <w:rPr>
          <w:noProof w:val="0"/>
          <w:lang w:val="fr-FR" w:eastAsia="en-US"/>
        </w:rPr>
        <w:t xml:space="preserve"> </w:t>
      </w:r>
      <w:r w:rsidRPr="00D67DD6">
        <w:rPr>
          <w:noProof w:val="0"/>
          <w:lang w:val="fr-FR" w:eastAsia="en-US"/>
        </w:rPr>
        <w:t>avec de</w:t>
      </w:r>
      <w:r w:rsidR="001A7EBB">
        <w:rPr>
          <w:noProof w:val="0"/>
          <w:lang w:val="fr-FR" w:eastAsia="en-US"/>
        </w:rPr>
        <w:t>s</w:t>
      </w:r>
      <w:r w:rsidRPr="00D67DD6">
        <w:rPr>
          <w:noProof w:val="0"/>
          <w:lang w:val="fr-FR" w:eastAsia="en-US"/>
        </w:rPr>
        <w:t xml:space="preserve"> nouvelles hypostases sous forme de</w:t>
      </w:r>
      <w:r w:rsidR="00675375">
        <w:rPr>
          <w:noProof w:val="0"/>
          <w:lang w:val="fr-FR" w:eastAsia="en-US"/>
        </w:rPr>
        <w:t>s</w:t>
      </w:r>
      <w:r w:rsidRPr="00D67DD6">
        <w:rPr>
          <w:noProof w:val="0"/>
          <w:lang w:val="fr-FR" w:eastAsia="en-US"/>
        </w:rPr>
        <w:t xml:space="preserve"> qualités primaires et secondaires</w:t>
      </w:r>
      <w:r w:rsidR="001A7EBB" w:rsidRPr="00D67DD6">
        <w:rPr>
          <w:noProof w:val="0"/>
          <w:lang w:val="fr-FR" w:eastAsia="en-US"/>
        </w:rPr>
        <w:fldChar w:fldCharType="begin"/>
      </w:r>
      <w:r w:rsidR="001A7EBB" w:rsidRPr="00D67DD6">
        <w:rPr>
          <w:noProof w:val="0"/>
          <w:lang w:val="fr-FR"/>
        </w:rPr>
        <w:instrText xml:space="preserve"> XE "</w:instrText>
      </w:r>
      <w:r w:rsidR="001A7EBB" w:rsidRPr="00D67DD6">
        <w:rPr>
          <w:noProof w:val="0"/>
          <w:lang w:val="fr-FR" w:eastAsia="en-US"/>
        </w:rPr>
        <w:instrText>qualités primaires—sécondaires</w:instrText>
      </w:r>
      <w:r w:rsidR="001A7EBB" w:rsidRPr="00D67DD6">
        <w:rPr>
          <w:noProof w:val="0"/>
          <w:lang w:val="fr-FR"/>
        </w:rPr>
        <w:instrText xml:space="preserve">" </w:instrText>
      </w:r>
      <w:r w:rsidR="001A7EBB" w:rsidRPr="00D67DD6">
        <w:rPr>
          <w:noProof w:val="0"/>
          <w:lang w:val="fr-FR" w:eastAsia="en-US"/>
        </w:rPr>
        <w:fldChar w:fldCharType="end"/>
      </w:r>
      <w:r w:rsidRPr="00D67DD6">
        <w:rPr>
          <w:noProof w:val="0"/>
          <w:lang w:val="fr-FR" w:eastAsia="en-US"/>
        </w:rPr>
        <w:t>.</w:t>
      </w:r>
      <w:r w:rsidRPr="00D67DD6">
        <w:rPr>
          <w:rStyle w:val="Znakapoznpodarou"/>
          <w:noProof w:val="0"/>
          <w:lang w:val="fr-FR"/>
        </w:rPr>
        <w:footnoteReference w:id="264"/>
      </w:r>
      <w:r w:rsidRPr="00D67DD6">
        <w:rPr>
          <w:noProof w:val="0"/>
          <w:lang w:val="fr-FR" w:eastAsia="en-US"/>
        </w:rPr>
        <w:t xml:space="preserve"> Locke</w:t>
      </w:r>
      <w:r w:rsidR="000830E9" w:rsidRPr="00D67DD6">
        <w:rPr>
          <w:noProof w:val="0"/>
          <w:lang w:val="fr-FR" w:eastAsia="en-US"/>
        </w:rPr>
        <w:t xml:space="preserve"> inséra </w:t>
      </w:r>
      <w:r w:rsidRPr="00D67DD6">
        <w:rPr>
          <w:noProof w:val="0"/>
          <w:lang w:val="fr-FR" w:eastAsia="en-US"/>
        </w:rPr>
        <w:t xml:space="preserve">ces entités du troisième genre sous la forme de </w:t>
      </w:r>
      <w:r w:rsidR="001A7EBB">
        <w:rPr>
          <w:noProof w:val="0"/>
          <w:lang w:val="fr-FR" w:eastAsia="en-US"/>
        </w:rPr>
        <w:t>« </w:t>
      </w:r>
      <w:r w:rsidRPr="00D67DD6">
        <w:rPr>
          <w:noProof w:val="0"/>
          <w:lang w:val="fr-FR" w:eastAsia="en-US"/>
        </w:rPr>
        <w:t>qualités primaires</w:t>
      </w:r>
      <w:r w:rsidR="001A7EBB">
        <w:rPr>
          <w:noProof w:val="0"/>
          <w:lang w:val="fr-FR" w:eastAsia="en-US"/>
        </w:rPr>
        <w:t> »</w:t>
      </w:r>
      <w:r w:rsidRPr="00D67DD6">
        <w:rPr>
          <w:noProof w:val="0"/>
          <w:lang w:val="fr-FR" w:eastAsia="en-US"/>
        </w:rPr>
        <w:t xml:space="preserve"> </w:t>
      </w:r>
      <w:r w:rsidR="001A7EBB">
        <w:rPr>
          <w:noProof w:val="0"/>
          <w:lang w:val="fr-FR" w:eastAsia="en-US"/>
        </w:rPr>
        <w:t>(</w:t>
      </w:r>
      <w:r w:rsidR="001A7EBB" w:rsidRPr="001A7EBB">
        <w:rPr>
          <w:i/>
          <w:noProof w:val="0"/>
          <w:lang w:val="en-US" w:eastAsia="en-US"/>
        </w:rPr>
        <w:t>primary qualities</w:t>
      </w:r>
      <w:r w:rsidR="001A7EBB">
        <w:rPr>
          <w:noProof w:val="0"/>
          <w:lang w:val="en-US" w:eastAsia="en-US"/>
        </w:rPr>
        <w:t>)</w:t>
      </w:r>
      <w:r w:rsidR="001A7EBB" w:rsidRPr="009A6AF5">
        <w:rPr>
          <w:noProof w:val="0"/>
          <w:lang w:val="en-US" w:eastAsia="en-US"/>
        </w:rPr>
        <w:t xml:space="preserve"> </w:t>
      </w:r>
      <w:r w:rsidR="001A7EBB">
        <w:rPr>
          <w:noProof w:val="0"/>
          <w:lang w:val="en-US" w:eastAsia="en-US"/>
        </w:rPr>
        <w:t xml:space="preserve">that are </w:t>
      </w:r>
      <w:r w:rsidR="001A7EBB" w:rsidRPr="009A6AF5">
        <w:rPr>
          <w:noProof w:val="0"/>
          <w:lang w:val="en-US" w:eastAsia="en-US"/>
        </w:rPr>
        <w:t xml:space="preserve">hypostatized </w:t>
      </w:r>
      <w:r w:rsidR="001A7EBB">
        <w:rPr>
          <w:noProof w:val="0"/>
          <w:lang w:val="en-US" w:eastAsia="en-US"/>
        </w:rPr>
        <w:t xml:space="preserve">as </w:t>
      </w:r>
      <w:r w:rsidR="001A7EBB" w:rsidRPr="009A6AF5">
        <w:rPr>
          <w:noProof w:val="0"/>
          <w:lang w:val="en-US" w:eastAsia="en-US"/>
        </w:rPr>
        <w:t>first substance</w:t>
      </w:r>
      <w:r w:rsidR="001A7EBB">
        <w:rPr>
          <w:noProof w:val="0"/>
          <w:lang w:val="en-US" w:eastAsia="en-US"/>
        </w:rPr>
        <w:t>s</w:t>
      </w:r>
      <w:r w:rsidR="001A7EBB" w:rsidRPr="009A6AF5">
        <w:rPr>
          <w:noProof w:val="0"/>
          <w:lang w:val="en-US" w:eastAsia="en-US"/>
        </w:rPr>
        <w:t xml:space="preserve">. </w:t>
      </w:r>
      <w:r w:rsidRPr="00D67DD6">
        <w:rPr>
          <w:noProof w:val="0"/>
          <w:lang w:val="fr-FR" w:eastAsia="en-US"/>
        </w:rPr>
        <w:t xml:space="preserve">Cette substance du troisième genre existe d’abord dans le corps (solidité, extension, mouvement, nombre, figure) et elle permet ensuite des qualités secondaires perçues subjectivement et sensuellement (couleur, goût, odeur, son…). </w:t>
      </w:r>
      <w:r w:rsidR="003D3ED4">
        <w:rPr>
          <w:noProof w:val="0"/>
          <w:lang w:val="fr-FR" w:eastAsia="en-US"/>
        </w:rPr>
        <w:t>Cette d</w:t>
      </w:r>
      <w:r w:rsidRPr="00D67DD6">
        <w:rPr>
          <w:noProof w:val="0"/>
          <w:lang w:val="fr-FR" w:eastAsia="en-US"/>
        </w:rPr>
        <w:t xml:space="preserve">ouble hypostase </w:t>
      </w:r>
      <w:r w:rsidR="003D3ED4">
        <w:rPr>
          <w:noProof w:val="0"/>
          <w:lang w:val="fr-FR" w:eastAsia="en-US"/>
        </w:rPr>
        <w:t xml:space="preserve">non existante </w:t>
      </w:r>
      <w:r w:rsidRPr="00D67DD6">
        <w:rPr>
          <w:noProof w:val="0"/>
          <w:lang w:val="fr-FR" w:eastAsia="en-US"/>
        </w:rPr>
        <w:t xml:space="preserve">est projetée </w:t>
      </w:r>
      <w:r w:rsidR="00171663">
        <w:rPr>
          <w:noProof w:val="0"/>
          <w:lang w:val="fr-FR" w:eastAsia="en-US"/>
        </w:rPr>
        <w:t xml:space="preserve">par illuminés postmodernes </w:t>
      </w:r>
      <w:r w:rsidRPr="00D67DD6">
        <w:rPr>
          <w:noProof w:val="0"/>
          <w:lang w:val="fr-FR" w:eastAsia="en-US"/>
        </w:rPr>
        <w:t xml:space="preserve">dans les choses et dans le sujet. </w:t>
      </w:r>
      <w:r w:rsidR="00F11A76">
        <w:rPr>
          <w:noProof w:val="0"/>
          <w:lang w:val="fr-FR" w:eastAsia="en-US"/>
        </w:rPr>
        <w:t>L</w:t>
      </w:r>
      <w:r w:rsidR="00F11A76">
        <w:rPr>
          <w:rFonts w:cs="Calibri"/>
          <w:noProof w:val="0"/>
          <w:lang w:val="fr-FR" w:eastAsia="en-US"/>
        </w:rPr>
        <w:t>′</w:t>
      </w:r>
      <w:r w:rsidR="00F11A76">
        <w:rPr>
          <w:noProof w:val="0"/>
          <w:lang w:val="fr-FR" w:eastAsia="en-US"/>
        </w:rPr>
        <w:t xml:space="preserve">empire de </w:t>
      </w:r>
      <w:r w:rsidR="00F11A76" w:rsidRPr="00F11A76">
        <w:rPr>
          <w:i/>
          <w:noProof w:val="0"/>
          <w:lang w:val="fr-FR" w:eastAsia="en-US"/>
        </w:rPr>
        <w:t>tertium ens</w:t>
      </w:r>
      <w:r w:rsidR="00F11A76">
        <w:rPr>
          <w:noProof w:val="0"/>
          <w:lang w:val="fr-FR" w:eastAsia="en-US"/>
        </w:rPr>
        <w:t xml:space="preserve"> de toutes sortes </w:t>
      </w:r>
      <w:r w:rsidRPr="00D67DD6">
        <w:rPr>
          <w:noProof w:val="0"/>
          <w:lang w:val="fr-FR" w:eastAsia="en-US"/>
        </w:rPr>
        <w:t xml:space="preserve">remplaça la causalité formelle de cognition </w:t>
      </w:r>
      <w:r w:rsidR="000830E9" w:rsidRPr="00D67DD6">
        <w:rPr>
          <w:noProof w:val="0"/>
          <w:lang w:val="fr-FR" w:eastAsia="en-US"/>
        </w:rPr>
        <w:t xml:space="preserve">proposée par </w:t>
      </w:r>
      <w:r w:rsidRPr="00D67DD6">
        <w:rPr>
          <w:noProof w:val="0"/>
          <w:lang w:val="fr-FR" w:eastAsia="en-US"/>
        </w:rPr>
        <w:t>Averroès, qui est donnée par la double fonction du diaphanum. Selon le sc</w:t>
      </w:r>
      <w:r w:rsidR="00DB2EEF" w:rsidRPr="00D67DD6">
        <w:rPr>
          <w:noProof w:val="0"/>
          <w:lang w:val="fr-FR" w:eastAsia="en-US"/>
        </w:rPr>
        <w:t xml:space="preserve">énario de Simplicius </w:t>
      </w:r>
      <w:r w:rsidRPr="00D67DD6">
        <w:rPr>
          <w:noProof w:val="0"/>
          <w:lang w:val="fr-FR" w:eastAsia="en-US"/>
        </w:rPr>
        <w:t xml:space="preserve">adopté par Nifo et Descartes, deux substances du premier type (cognition sensible) ou du troisième type (cognition intelligible) agissent directement l’une sur l’autre de manière causale. </w:t>
      </w:r>
      <w:r w:rsidR="00C16515" w:rsidRPr="00D67DD6">
        <w:rPr>
          <w:noProof w:val="0"/>
          <w:lang w:val="fr-FR" w:eastAsia="en-US"/>
        </w:rPr>
        <w:t>Tant appreciée par Avicenne, l</w:t>
      </w:r>
      <w:r w:rsidRPr="00D67DD6">
        <w:rPr>
          <w:noProof w:val="0"/>
          <w:lang w:val="fr-FR" w:eastAsia="en-US"/>
        </w:rPr>
        <w:t>’imaginati</w:t>
      </w:r>
      <w:r w:rsidR="00C16515" w:rsidRPr="00D67DD6">
        <w:rPr>
          <w:noProof w:val="0"/>
          <w:lang w:val="fr-FR" w:eastAsia="en-US"/>
        </w:rPr>
        <w:t xml:space="preserve">on productive </w:t>
      </w:r>
      <w:r w:rsidR="00C16515" w:rsidRPr="00D67DD6">
        <w:rPr>
          <w:noProof w:val="0"/>
          <w:lang w:val="fr-FR" w:eastAsia="en-US"/>
        </w:rPr>
        <w:lastRenderedPageBreak/>
        <w:t xml:space="preserve">du postmodernisme </w:t>
      </w:r>
      <w:r w:rsidRPr="00D67DD6">
        <w:rPr>
          <w:noProof w:val="0"/>
          <w:lang w:val="fr-FR" w:eastAsia="en-US"/>
        </w:rPr>
        <w:t xml:space="preserve">multiplia le répertoire </w:t>
      </w:r>
      <w:r w:rsidR="00501AED">
        <w:rPr>
          <w:noProof w:val="0"/>
          <w:lang w:val="fr-FR" w:eastAsia="en-US"/>
        </w:rPr>
        <w:t xml:space="preserve">de </w:t>
      </w:r>
      <w:r w:rsidR="00501AED" w:rsidRPr="00501AED">
        <w:rPr>
          <w:i/>
          <w:noProof w:val="0"/>
          <w:lang w:val="fr-FR" w:eastAsia="en-US"/>
        </w:rPr>
        <w:t>tertium ens</w:t>
      </w:r>
      <w:r w:rsidRPr="00D67DD6">
        <w:rPr>
          <w:noProof w:val="0"/>
          <w:lang w:val="fr-FR" w:eastAsia="en-US"/>
        </w:rPr>
        <w:t xml:space="preserve"> beaucoup plus que les périodes précédentes de la pensée moderne. </w:t>
      </w:r>
      <w:r w:rsidR="003621AA">
        <w:rPr>
          <w:noProof w:val="0"/>
          <w:lang w:val="fr-FR" w:eastAsia="en-US"/>
        </w:rPr>
        <w:t xml:space="preserve">Elles </w:t>
      </w:r>
      <w:r w:rsidR="00104531" w:rsidRPr="00D67DD6">
        <w:rPr>
          <w:noProof w:val="0"/>
          <w:lang w:val="fr-FR" w:eastAsia="en-US"/>
        </w:rPr>
        <w:t xml:space="preserve">étaient </w:t>
      </w:r>
      <w:r w:rsidR="003765B8">
        <w:rPr>
          <w:noProof w:val="0"/>
          <w:lang w:val="fr-FR" w:eastAsia="en-US"/>
        </w:rPr>
        <w:t xml:space="preserve">encore </w:t>
      </w:r>
      <w:r w:rsidR="00104531" w:rsidRPr="00D67DD6">
        <w:rPr>
          <w:noProof w:val="0"/>
          <w:lang w:val="fr-FR" w:eastAsia="en-US"/>
        </w:rPr>
        <w:t>limitées par les derniers vestiges de l</w:t>
      </w:r>
      <w:r w:rsidR="00A7230D" w:rsidRPr="00D67DD6">
        <w:rPr>
          <w:noProof w:val="0"/>
          <w:lang w:val="fr-FR" w:eastAsia="en-US"/>
        </w:rPr>
        <w:t>’</w:t>
      </w:r>
      <w:r w:rsidR="00104531" w:rsidRPr="00D67DD6">
        <w:rPr>
          <w:noProof w:val="0"/>
          <w:lang w:val="fr-FR" w:eastAsia="en-US"/>
        </w:rPr>
        <w:t>aristotélisme. Les nouveaux illuminés</w:t>
      </w:r>
      <w:r w:rsidRPr="00D67DD6">
        <w:rPr>
          <w:noProof w:val="0"/>
          <w:lang w:val="fr-FR" w:eastAsia="en-US"/>
        </w:rPr>
        <w:t xml:space="preserve"> surmontèrent la modernité scolastique </w:t>
      </w:r>
      <w:r w:rsidR="000E5A97" w:rsidRPr="00D67DD6">
        <w:rPr>
          <w:noProof w:val="0"/>
          <w:lang w:val="fr-FR" w:eastAsia="en-US"/>
        </w:rPr>
        <w:t xml:space="preserve">déjà </w:t>
      </w:r>
      <w:r w:rsidRPr="00D67DD6">
        <w:rPr>
          <w:noProof w:val="0"/>
          <w:lang w:val="fr-FR" w:eastAsia="en-US"/>
        </w:rPr>
        <w:t>dépassée</w:t>
      </w:r>
      <w:r w:rsidR="000E5A97" w:rsidRPr="00D67DD6">
        <w:rPr>
          <w:noProof w:val="0"/>
          <w:lang w:val="fr-FR" w:eastAsia="en-US"/>
        </w:rPr>
        <w:t xml:space="preserve">. Elle </w:t>
      </w:r>
      <w:r w:rsidRPr="00D67DD6">
        <w:rPr>
          <w:noProof w:val="0"/>
          <w:lang w:val="fr-FR" w:eastAsia="en-US"/>
        </w:rPr>
        <w:t xml:space="preserve">était encore contrainte par la pensée aristotélicienne d’une certaine manière. Encore une fois, la schizophrénie fondamentale de la modernité entre le corps et l’esprit </w:t>
      </w:r>
      <w:r w:rsidR="000E5A97" w:rsidRPr="00D67DD6">
        <w:rPr>
          <w:noProof w:val="0"/>
          <w:lang w:val="fr-FR" w:eastAsia="en-US"/>
        </w:rPr>
        <w:t>fait son tour de force</w:t>
      </w:r>
      <w:r w:rsidRPr="00D67DD6">
        <w:rPr>
          <w:noProof w:val="0"/>
          <w:lang w:val="fr-FR" w:eastAsia="en-US"/>
        </w:rPr>
        <w:t xml:space="preserve">, parce que les deux types de propriétés ne sont pas reliés par une cognition causalement fondée à partir de la première substance. Ils bâtissent le système dualiste basé sur </w:t>
      </w:r>
      <w:r w:rsidR="00EC384E" w:rsidRPr="00D67DD6">
        <w:rPr>
          <w:noProof w:val="0"/>
          <w:lang w:val="fr-FR" w:eastAsia="en-US"/>
        </w:rPr>
        <w:t>l’existant du troisième genre</w:t>
      </w:r>
      <w:r w:rsidRPr="00D67DD6">
        <w:rPr>
          <w:noProof w:val="0"/>
          <w:lang w:val="fr-FR" w:eastAsia="en-US"/>
        </w:rPr>
        <w:t xml:space="preserve">. Ces entités </w:t>
      </w:r>
      <w:r w:rsidR="00E23683" w:rsidRPr="00D67DD6">
        <w:rPr>
          <w:noProof w:val="0"/>
          <w:lang w:val="fr-FR" w:eastAsia="en-US"/>
        </w:rPr>
        <w:t>myth</w:t>
      </w:r>
      <w:r w:rsidR="006A1411">
        <w:rPr>
          <w:noProof w:val="0"/>
          <w:lang w:val="fr-FR" w:eastAsia="en-US"/>
        </w:rPr>
        <w:t xml:space="preserve">iques </w:t>
      </w:r>
      <w:r w:rsidRPr="00D67DD6">
        <w:rPr>
          <w:noProof w:val="0"/>
          <w:lang w:val="fr-FR" w:eastAsia="en-US"/>
        </w:rPr>
        <w:t xml:space="preserve">sont données principalement dans </w:t>
      </w:r>
      <w:r w:rsidR="00A43D99" w:rsidRPr="00D67DD6">
        <w:rPr>
          <w:noProof w:val="0"/>
          <w:lang w:val="fr-FR" w:eastAsia="en-US"/>
        </w:rPr>
        <w:t xml:space="preserve">le monde </w:t>
      </w:r>
      <w:r w:rsidRPr="00D67DD6">
        <w:rPr>
          <w:noProof w:val="0"/>
          <w:lang w:val="fr-FR" w:eastAsia="en-US"/>
        </w:rPr>
        <w:t xml:space="preserve">et secondairement dans le sujet. Le diaphanum disparut dans le diacosmos néoplatonicien de la modernité. Les interactions réelles des substances premières et leur connaissance ont été transformées en une </w:t>
      </w:r>
      <w:r w:rsidR="00E07835">
        <w:rPr>
          <w:noProof w:val="0"/>
          <w:lang w:val="fr-FR" w:eastAsia="en-US"/>
        </w:rPr>
        <w:t>« </w:t>
      </w:r>
      <w:r w:rsidRPr="00D67DD6">
        <w:rPr>
          <w:noProof w:val="0"/>
          <w:lang w:val="fr-FR" w:eastAsia="en-US"/>
        </w:rPr>
        <w:t>substance</w:t>
      </w:r>
      <w:r w:rsidR="003A5A61" w:rsidRPr="00D67DD6">
        <w:rPr>
          <w:rFonts w:cs="Calibri"/>
          <w:noProof w:val="0"/>
          <w:lang w:val="fr-FR" w:eastAsia="en-US"/>
        </w:rPr>
        <w:t>—</w:t>
      </w:r>
      <w:r w:rsidR="003A5A61" w:rsidRPr="00D67DD6">
        <w:rPr>
          <w:noProof w:val="0"/>
          <w:lang w:val="fr-FR" w:eastAsia="en-US"/>
        </w:rPr>
        <w:t>esp</w:t>
      </w:r>
      <w:r w:rsidR="003A5A61" w:rsidRPr="00D67DD6">
        <w:rPr>
          <w:rFonts w:cs="Calibri"/>
          <w:noProof w:val="0"/>
          <w:lang w:val="fr-FR" w:eastAsia="en-US"/>
        </w:rPr>
        <w:t>è</w:t>
      </w:r>
      <w:r w:rsidR="003A5A61" w:rsidRPr="00D67DD6">
        <w:rPr>
          <w:noProof w:val="0"/>
          <w:lang w:val="fr-FR" w:eastAsia="en-US"/>
        </w:rPr>
        <w:t>ce</w:t>
      </w:r>
      <w:r w:rsidR="00E07835">
        <w:rPr>
          <w:noProof w:val="0"/>
          <w:lang w:val="fr-FR" w:eastAsia="en-US"/>
        </w:rPr>
        <w:t> »</w:t>
      </w:r>
      <w:r w:rsidRPr="00D67DD6">
        <w:rPr>
          <w:noProof w:val="0"/>
          <w:lang w:val="fr-FR" w:eastAsia="en-US"/>
        </w:rPr>
        <w:t xml:space="preserve"> du t</w:t>
      </w:r>
      <w:r w:rsidR="00F65748" w:rsidRPr="00D67DD6">
        <w:rPr>
          <w:noProof w:val="0"/>
          <w:lang w:val="fr-FR" w:eastAsia="en-US"/>
        </w:rPr>
        <w:t>roisième type selon Simplicius.</w:t>
      </w:r>
    </w:p>
    <w:p w14:paraId="0E0AF78E" w14:textId="44692884" w:rsidR="0039713A" w:rsidRPr="00D67DD6" w:rsidRDefault="00042FF3" w:rsidP="00F65748">
      <w:pPr>
        <w:ind w:firstLine="397"/>
        <w:rPr>
          <w:noProof w:val="0"/>
          <w:lang w:val="fr-FR" w:eastAsia="en-US"/>
        </w:rPr>
      </w:pPr>
      <w:r w:rsidRPr="00D67DD6">
        <w:rPr>
          <w:noProof w:val="0"/>
          <w:lang w:val="fr-FR" w:eastAsia="en-US"/>
        </w:rPr>
        <w:t>Les modernist</w:t>
      </w:r>
      <w:r w:rsidR="00275253">
        <w:rPr>
          <w:noProof w:val="0"/>
          <w:lang w:val="fr-FR" w:eastAsia="en-US"/>
        </w:rPr>
        <w:t xml:space="preserve">es ont aboli la médiation de </w:t>
      </w:r>
      <w:r w:rsidRPr="00D67DD6">
        <w:rPr>
          <w:noProof w:val="0"/>
          <w:lang w:val="fr-FR" w:eastAsia="en-US"/>
        </w:rPr>
        <w:t>lumière à travers le diaphanum, et nécessairement ils ont créé un dualisme de deux mondes séparés, l</w:t>
      </w:r>
      <w:r w:rsidR="002B3CD5">
        <w:rPr>
          <w:rFonts w:cs="Calibri"/>
          <w:noProof w:val="0"/>
          <w:lang w:val="fr-FR" w:eastAsia="en-US"/>
        </w:rPr>
        <w:t>′</w:t>
      </w:r>
      <w:r w:rsidR="002B3CD5">
        <w:rPr>
          <w:noProof w:val="0"/>
          <w:lang w:val="fr-FR" w:eastAsia="en-US"/>
        </w:rPr>
        <w:t>un</w:t>
      </w:r>
      <w:r w:rsidRPr="00D67DD6">
        <w:rPr>
          <w:noProof w:val="0"/>
          <w:lang w:val="fr-FR" w:eastAsia="en-US"/>
        </w:rPr>
        <w:t xml:space="preserve"> sensible et l’</w:t>
      </w:r>
      <w:r w:rsidR="002B3CD5">
        <w:rPr>
          <w:noProof w:val="0"/>
          <w:lang w:val="fr-FR" w:eastAsia="en-US"/>
        </w:rPr>
        <w:t xml:space="preserve">un </w:t>
      </w:r>
      <w:r w:rsidRPr="00D67DD6">
        <w:rPr>
          <w:noProof w:val="0"/>
          <w:lang w:val="fr-FR" w:eastAsia="en-US"/>
        </w:rPr>
        <w:t xml:space="preserve">intelligible. Après l’abolition du diaphanum, la causalité formelle disparut de la cognition. L’intellect moderne </w:t>
      </w:r>
      <w:r w:rsidR="00AA1AC1" w:rsidRPr="00D67DD6">
        <w:rPr>
          <w:noProof w:val="0"/>
          <w:lang w:val="fr-FR" w:eastAsia="en-US"/>
        </w:rPr>
        <w:t>commença à v</w:t>
      </w:r>
      <w:r w:rsidRPr="00D67DD6">
        <w:rPr>
          <w:noProof w:val="0"/>
          <w:lang w:val="fr-FR" w:eastAsia="en-US"/>
        </w:rPr>
        <w:t xml:space="preserve">oir </w:t>
      </w:r>
      <w:r w:rsidR="00AA1AC1" w:rsidRPr="00D67DD6">
        <w:rPr>
          <w:noProof w:val="0"/>
          <w:lang w:val="fr-FR" w:eastAsia="en-US"/>
        </w:rPr>
        <w:t xml:space="preserve">les </w:t>
      </w:r>
      <w:r w:rsidRPr="00D67DD6">
        <w:rPr>
          <w:noProof w:val="0"/>
          <w:lang w:val="fr-FR" w:eastAsia="en-US"/>
        </w:rPr>
        <w:t>enti</w:t>
      </w:r>
      <w:r w:rsidR="00AB63C6" w:rsidRPr="00D67DD6">
        <w:rPr>
          <w:noProof w:val="0"/>
          <w:lang w:val="fr-FR" w:eastAsia="en-US"/>
        </w:rPr>
        <w:t>té</w:t>
      </w:r>
      <w:r w:rsidR="00AA1AC1" w:rsidRPr="00D67DD6">
        <w:rPr>
          <w:noProof w:val="0"/>
          <w:lang w:val="fr-FR" w:eastAsia="en-US"/>
        </w:rPr>
        <w:t>s</w:t>
      </w:r>
      <w:r w:rsidR="00AB63C6" w:rsidRPr="00D67DD6">
        <w:rPr>
          <w:noProof w:val="0"/>
          <w:lang w:val="fr-FR" w:eastAsia="en-US"/>
        </w:rPr>
        <w:t xml:space="preserve"> </w:t>
      </w:r>
      <w:r w:rsidR="007C7653">
        <w:rPr>
          <w:noProof w:val="0"/>
          <w:lang w:val="fr-FR" w:eastAsia="en-US"/>
        </w:rPr>
        <w:t>non existant</w:t>
      </w:r>
      <w:r w:rsidR="00AB63C6" w:rsidRPr="00D67DD6">
        <w:rPr>
          <w:noProof w:val="0"/>
          <w:lang w:val="fr-FR" w:eastAsia="en-US"/>
        </w:rPr>
        <w:t>e</w:t>
      </w:r>
      <w:r w:rsidR="00AA1AC1" w:rsidRPr="00D67DD6">
        <w:rPr>
          <w:noProof w:val="0"/>
          <w:lang w:val="fr-FR" w:eastAsia="en-US"/>
        </w:rPr>
        <w:t>s</w:t>
      </w:r>
      <w:r w:rsidR="00AB63C6" w:rsidRPr="00D67DD6">
        <w:rPr>
          <w:noProof w:val="0"/>
          <w:lang w:val="fr-FR" w:eastAsia="en-US"/>
        </w:rPr>
        <w:t xml:space="preserve"> du troisième genre</w:t>
      </w:r>
      <w:r w:rsidRPr="00D67DD6">
        <w:rPr>
          <w:noProof w:val="0"/>
          <w:lang w:val="fr-FR" w:eastAsia="en-US"/>
        </w:rPr>
        <w:t xml:space="preserve">. L’introduction de l’intellect solaire dans le processus de </w:t>
      </w:r>
      <w:r w:rsidR="009B13CF" w:rsidRPr="00D67DD6">
        <w:rPr>
          <w:noProof w:val="0"/>
          <w:lang w:val="fr-FR" w:eastAsia="en-US"/>
        </w:rPr>
        <w:t xml:space="preserve">cognition intelligible fonda une </w:t>
      </w:r>
      <w:r w:rsidRPr="00D67DD6">
        <w:rPr>
          <w:noProof w:val="0"/>
          <w:lang w:val="fr-FR" w:eastAsia="en-US"/>
        </w:rPr>
        <w:t>cécité métaphysique qui concerne la réalité appréhendée sensuellement. Ce procédé créa</w:t>
      </w:r>
      <w:r w:rsidR="000E5A97" w:rsidRPr="00D67DD6">
        <w:rPr>
          <w:noProof w:val="0"/>
          <w:lang w:val="fr-FR" w:eastAsia="en-US"/>
        </w:rPr>
        <w:t xml:space="preserve"> un</w:t>
      </w:r>
      <w:r w:rsidRPr="00D67DD6">
        <w:rPr>
          <w:noProof w:val="0"/>
          <w:lang w:val="fr-FR" w:eastAsia="en-US"/>
        </w:rPr>
        <w:t xml:space="preserve"> </w:t>
      </w:r>
      <w:r w:rsidRPr="00D67DD6">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0E5A97" w:rsidRPr="00D67DD6">
        <w:rPr>
          <w:noProof w:val="0"/>
          <w:lang w:val="fr-FR" w:eastAsia="en-US"/>
        </w:rPr>
        <w:t>majeur de la métaphysique</w:t>
      </w:r>
      <w:r w:rsidRPr="00D67DD6">
        <w:rPr>
          <w:noProof w:val="0"/>
          <w:lang w:val="fr-FR" w:eastAsia="en-US"/>
        </w:rPr>
        <w:t xml:space="preserve">. La vision directe des </w:t>
      </w:r>
      <w:r w:rsidR="008045B0" w:rsidRPr="00D67DD6">
        <w:rPr>
          <w:noProof w:val="0"/>
          <w:lang w:val="fr-FR" w:eastAsia="en-US"/>
        </w:rPr>
        <w:t xml:space="preserve">substances comme </w:t>
      </w:r>
      <w:r w:rsidR="00501AED" w:rsidRPr="00501AED">
        <w:rPr>
          <w:i/>
          <w:noProof w:val="0"/>
          <w:lang w:val="fr-FR" w:eastAsia="en-US"/>
        </w:rPr>
        <w:t>tertium ens</w:t>
      </w:r>
      <w:r w:rsidR="00C7497C" w:rsidRPr="00D67DD6">
        <w:rPr>
          <w:noProof w:val="0"/>
          <w:lang w:val="fr-FR" w:eastAsia="en-US"/>
        </w:rPr>
        <w:t xml:space="preserve"> est accomplie par la connaissance</w:t>
      </w:r>
      <w:r w:rsidRPr="00D67DD6">
        <w:rPr>
          <w:noProof w:val="0"/>
          <w:lang w:val="fr-FR" w:eastAsia="en-US"/>
        </w:rPr>
        <w:t xml:space="preserve"> objective du monde. Les qualités hypostasiées immatérielles ont reçu le statut des substances premières atomiques. </w:t>
      </w:r>
      <w:r w:rsidR="00430502" w:rsidRPr="00D67DD6">
        <w:rPr>
          <w:noProof w:val="0"/>
          <w:lang w:val="fr-FR" w:eastAsia="en-US"/>
        </w:rPr>
        <w:t xml:space="preserve">Un tel </w:t>
      </w:r>
      <w:r w:rsidR="00501AED" w:rsidRPr="00501AED">
        <w:rPr>
          <w:i/>
          <w:noProof w:val="0"/>
          <w:lang w:val="fr-FR" w:eastAsia="en-US"/>
        </w:rPr>
        <w:t>tertium ens</w:t>
      </w:r>
      <w:r w:rsidRPr="00D67DD6">
        <w:rPr>
          <w:noProof w:val="0"/>
          <w:lang w:val="fr-FR" w:eastAsia="en-US"/>
        </w:rPr>
        <w:t xml:space="preserve"> n’existe pas dans l’aristotélisme, car </w:t>
      </w:r>
      <w:r w:rsidR="008045B0" w:rsidRPr="00D67DD6">
        <w:rPr>
          <w:noProof w:val="0"/>
          <w:lang w:val="fr-FR" w:eastAsia="en-US"/>
        </w:rPr>
        <w:t xml:space="preserve">ces entités </w:t>
      </w:r>
      <w:r w:rsidRPr="00D67DD6">
        <w:rPr>
          <w:noProof w:val="0"/>
          <w:lang w:val="fr-FR" w:eastAsia="en-US"/>
        </w:rPr>
        <w:t xml:space="preserve">ne possèdent aucune possibilité d’existence. La qualité primaire et secondaire est étudiée par le postmodernisme de la même manière que la substance réelle existante. Le modernisme et le postmodernisme n’ont pas besoin de médiation, car ils utilisent un modèle </w:t>
      </w:r>
      <w:r w:rsidR="008A6995" w:rsidRPr="00D67DD6">
        <w:rPr>
          <w:noProof w:val="0"/>
          <w:lang w:val="fr-FR" w:eastAsia="en-US"/>
        </w:rPr>
        <w:t xml:space="preserve">mythologique </w:t>
      </w:r>
      <w:r w:rsidR="00C41E59" w:rsidRPr="00D67DD6">
        <w:rPr>
          <w:noProof w:val="0"/>
          <w:lang w:val="fr-FR" w:eastAsia="en-US"/>
        </w:rPr>
        <w:t xml:space="preserve">pour </w:t>
      </w:r>
      <w:r w:rsidR="00C76722">
        <w:rPr>
          <w:noProof w:val="0"/>
          <w:lang w:val="fr-FR" w:eastAsia="en-US"/>
        </w:rPr>
        <w:t xml:space="preserve">fonder </w:t>
      </w:r>
      <w:r w:rsidR="00C41E59" w:rsidRPr="00D67DD6">
        <w:rPr>
          <w:noProof w:val="0"/>
          <w:lang w:val="fr-FR" w:eastAsia="en-US"/>
        </w:rPr>
        <w:t>la production du savoir</w:t>
      </w:r>
      <w:r w:rsidRPr="00D67DD6">
        <w:rPr>
          <w:noProof w:val="0"/>
          <w:lang w:val="fr-FR" w:eastAsia="en-US"/>
        </w:rPr>
        <w:t xml:space="preserve">. Ce type de cognition n’est pas capable d’expliquer l’émergence de la </w:t>
      </w:r>
      <w:r w:rsidR="008045B0" w:rsidRPr="00D67DD6">
        <w:rPr>
          <w:noProof w:val="0"/>
          <w:lang w:val="fr-FR" w:eastAsia="en-US"/>
        </w:rPr>
        <w:t xml:space="preserve">connaissance </w:t>
      </w:r>
      <w:r w:rsidRPr="00D67DD6">
        <w:rPr>
          <w:noProof w:val="0"/>
          <w:lang w:val="fr-FR" w:eastAsia="en-US"/>
        </w:rPr>
        <w:t xml:space="preserve">immatérielle dans la pensée humaine comme </w:t>
      </w:r>
      <w:r w:rsidRPr="00D67DD6">
        <w:rPr>
          <w:i/>
          <w:noProof w:val="0"/>
          <w:lang w:val="fr-FR" w:eastAsia="en-US"/>
        </w:rPr>
        <w:t>proportio</w:t>
      </w:r>
      <w:r w:rsidRPr="00D67DD6">
        <w:rPr>
          <w:noProof w:val="0"/>
          <w:lang w:val="fr-FR" w:eastAsia="en-US"/>
        </w:rPr>
        <w:t xml:space="preserve"> selon </w:t>
      </w:r>
      <w:r w:rsidR="00315D08" w:rsidRPr="00D67DD6">
        <w:rPr>
          <w:noProof w:val="0"/>
          <w:lang w:val="fr-FR" w:eastAsia="en-US"/>
        </w:rPr>
        <w:t>CMDA</w:t>
      </w:r>
      <w:r w:rsidRPr="00D67DD6">
        <w:rPr>
          <w:noProof w:val="0"/>
          <w:lang w:val="fr-FR" w:eastAsia="en-US"/>
        </w:rPr>
        <w:t>. Il n’y a pas de correspondance entre les sens et l’intellect qui connaît universellement le monde matériel</w:t>
      </w:r>
      <w:r w:rsidR="007278D1" w:rsidRPr="00D67DD6">
        <w:rPr>
          <w:noProof w:val="0"/>
          <w:lang w:val="fr-FR" w:eastAsia="en-US"/>
        </w:rPr>
        <w:t xml:space="preserve"> e</w:t>
      </w:r>
      <w:r w:rsidR="00012A6D" w:rsidRPr="00D67DD6">
        <w:rPr>
          <w:noProof w:val="0"/>
          <w:lang w:val="fr-FR" w:eastAsia="en-US"/>
        </w:rPr>
        <w:t>t unique</w:t>
      </w:r>
      <w:r w:rsidRPr="00D67DD6">
        <w:rPr>
          <w:noProof w:val="0"/>
          <w:lang w:val="fr-FR" w:eastAsia="en-US"/>
        </w:rPr>
        <w:t>. La modernité explore le diacosmos objectif des substances primaires et secondaires</w:t>
      </w:r>
      <w:r w:rsidR="00012A6D" w:rsidRPr="00D67DD6">
        <w:rPr>
          <w:noProof w:val="0"/>
          <w:lang w:val="fr-FR" w:eastAsia="en-US"/>
        </w:rPr>
        <w:t xml:space="preserve"> qui sont </w:t>
      </w:r>
      <w:r w:rsidRPr="00D67DD6">
        <w:rPr>
          <w:noProof w:val="0"/>
          <w:lang w:val="fr-FR" w:eastAsia="en-US"/>
        </w:rPr>
        <w:t>défini</w:t>
      </w:r>
      <w:r w:rsidR="00012A6D" w:rsidRPr="00D67DD6">
        <w:rPr>
          <w:noProof w:val="0"/>
          <w:lang w:val="fr-FR" w:eastAsia="en-US"/>
        </w:rPr>
        <w:t>es</w:t>
      </w:r>
      <w:r w:rsidRPr="00D67DD6">
        <w:rPr>
          <w:noProof w:val="0"/>
          <w:lang w:val="fr-FR" w:eastAsia="en-US"/>
        </w:rPr>
        <w:t xml:space="preserve"> comme l’individu objectif (OBJ II, ch. 1.3). </w:t>
      </w:r>
      <w:r w:rsidR="001E7BE1" w:rsidRPr="00D67DD6">
        <w:rPr>
          <w:noProof w:val="0"/>
          <w:lang w:val="fr-FR" w:eastAsia="en-US"/>
        </w:rPr>
        <w:t xml:space="preserve">Les philosophes du premier averroïsme ont constamment rejeté la paranoïa des premiers </w:t>
      </w:r>
      <w:r w:rsidR="001930B0" w:rsidRPr="00D67DD6">
        <w:rPr>
          <w:i/>
          <w:noProof w:val="0"/>
          <w:lang w:val="fr-FR" w:eastAsia="en-US"/>
        </w:rPr>
        <w:t>Modernorum</w:t>
      </w:r>
      <w:r w:rsidR="001E7BE1" w:rsidRPr="00D67DD6">
        <w:rPr>
          <w:noProof w:val="0"/>
          <w:lang w:val="fr-FR" w:eastAsia="en-US"/>
        </w:rPr>
        <w:t xml:space="preserve"> jusqu’à la destruction de </w:t>
      </w:r>
      <w:r w:rsidR="001E7BE1" w:rsidRPr="00D67DD6">
        <w:rPr>
          <w:noProof w:val="0"/>
          <w:lang w:val="fr-FR" w:eastAsia="en-US"/>
        </w:rPr>
        <w:lastRenderedPageBreak/>
        <w:t xml:space="preserve">l’aristotélisme </w:t>
      </w:r>
      <w:r w:rsidR="00D964DC">
        <w:rPr>
          <w:noProof w:val="0"/>
          <w:lang w:val="fr-FR" w:eastAsia="en-US"/>
        </w:rPr>
        <w:t xml:space="preserve">par </w:t>
      </w:r>
      <w:r w:rsidR="001E7BE1" w:rsidRPr="00D67DD6">
        <w:rPr>
          <w:noProof w:val="0"/>
          <w:lang w:val="fr-FR" w:eastAsia="en-US"/>
        </w:rPr>
        <w:t xml:space="preserve">la condamnation de Paris en 1277. </w:t>
      </w:r>
      <w:r w:rsidRPr="00D67DD6">
        <w:rPr>
          <w:noProof w:val="0"/>
          <w:lang w:val="fr-FR" w:eastAsia="en-US"/>
        </w:rPr>
        <w:t>Les modernes islamiques et latins fondés par Simplicius et Avicenne voient un monde complètement différent de celui des penseurs critiques de la falsafa comme A</w:t>
      </w:r>
      <w:r w:rsidR="00D964DC">
        <w:rPr>
          <w:noProof w:val="0"/>
          <w:lang w:val="fr-FR" w:eastAsia="en-US"/>
        </w:rPr>
        <w:t>verroès et les aristotéliciens L</w:t>
      </w:r>
      <w:r w:rsidRPr="00D67DD6">
        <w:rPr>
          <w:noProof w:val="0"/>
          <w:lang w:val="fr-FR" w:eastAsia="en-US"/>
        </w:rPr>
        <w:t>atins. Le concept de l’intellect comme diaphanum façonn</w:t>
      </w:r>
      <w:r w:rsidR="001257C6" w:rsidRPr="00D67DD6">
        <w:rPr>
          <w:noProof w:val="0"/>
          <w:lang w:val="fr-FR" w:eastAsia="en-US"/>
        </w:rPr>
        <w:t xml:space="preserve">e la </w:t>
      </w:r>
      <w:r w:rsidR="00D964DC">
        <w:rPr>
          <w:noProof w:val="0"/>
          <w:lang w:val="fr-FR" w:eastAsia="en-US"/>
        </w:rPr>
        <w:t xml:space="preserve">vision nouvelle du </w:t>
      </w:r>
      <w:r w:rsidR="001257C6" w:rsidRPr="00D67DD6">
        <w:rPr>
          <w:noProof w:val="0"/>
          <w:lang w:val="fr-FR" w:eastAsia="en-US"/>
        </w:rPr>
        <w:t>monde. Soit le monde se manifeste par le datif métaphysique</w:t>
      </w:r>
      <w:r w:rsidR="004A3C4F" w:rsidRPr="00D67DD6">
        <w:rPr>
          <w:noProof w:val="0"/>
          <w:lang w:val="fr-FR" w:eastAsia="en-US"/>
        </w:rPr>
        <w:t xml:space="preserve"> et par la médiation du diaphanum</w:t>
      </w:r>
      <w:r w:rsidR="003B18B7" w:rsidRPr="00D67DD6">
        <w:rPr>
          <w:noProof w:val="0"/>
          <w:lang w:val="fr-FR" w:eastAsia="en-US"/>
        </w:rPr>
        <w:t> </w:t>
      </w:r>
      <w:r w:rsidR="001257C6" w:rsidRPr="00D67DD6">
        <w:rPr>
          <w:noProof w:val="0"/>
          <w:lang w:val="fr-FR" w:eastAsia="en-US"/>
        </w:rPr>
        <w:t xml:space="preserve">; soit le monde se manifeste par une parousie moderne </w:t>
      </w:r>
      <w:r w:rsidR="00896CFB" w:rsidRPr="00D67DD6">
        <w:rPr>
          <w:noProof w:val="0"/>
          <w:lang w:val="fr-FR" w:eastAsia="en-US"/>
        </w:rPr>
        <w:t xml:space="preserve">substances </w:t>
      </w:r>
      <w:r w:rsidR="001257C6" w:rsidRPr="00D67DD6">
        <w:rPr>
          <w:noProof w:val="0"/>
          <w:lang w:val="fr-FR" w:eastAsia="en-US"/>
        </w:rPr>
        <w:t>du troisième type</w:t>
      </w:r>
      <w:r w:rsidR="00BA2127">
        <w:rPr>
          <w:noProof w:val="0"/>
          <w:lang w:val="fr-FR" w:eastAsia="en-US"/>
        </w:rPr>
        <w:t xml:space="preserve">. Elle </w:t>
      </w:r>
      <w:r w:rsidR="001257C6" w:rsidRPr="00D67DD6">
        <w:rPr>
          <w:noProof w:val="0"/>
          <w:lang w:val="fr-FR" w:eastAsia="en-US"/>
        </w:rPr>
        <w:t xml:space="preserve">se manifestent directement dans la conscience réflexive des </w:t>
      </w:r>
      <w:r w:rsidR="00012A6D" w:rsidRPr="00D67DD6">
        <w:rPr>
          <w:noProof w:val="0"/>
          <w:lang w:val="fr-FR" w:eastAsia="en-US"/>
        </w:rPr>
        <w:t>i</w:t>
      </w:r>
      <w:r w:rsidR="0000592F" w:rsidRPr="00D67DD6">
        <w:rPr>
          <w:noProof w:val="0"/>
          <w:lang w:val="fr-FR" w:eastAsia="en-US"/>
        </w:rPr>
        <w:t>lluminés</w:t>
      </w:r>
      <w:r w:rsidR="001257C6" w:rsidRPr="00D67DD6">
        <w:rPr>
          <w:noProof w:val="0"/>
          <w:lang w:val="fr-FR" w:eastAsia="en-US"/>
        </w:rPr>
        <w:t xml:space="preserve">. </w:t>
      </w:r>
      <w:r w:rsidRPr="00D67DD6">
        <w:rPr>
          <w:noProof w:val="0"/>
          <w:lang w:val="fr-FR" w:eastAsia="en-US"/>
        </w:rPr>
        <w:t xml:space="preserve">La modernité et la postmodernité refoulèrent la causalité formelle à cause du diaphanum </w:t>
      </w:r>
      <w:r w:rsidR="00877B66" w:rsidRPr="00D67DD6">
        <w:rPr>
          <w:noProof w:val="0"/>
          <w:lang w:val="fr-FR" w:eastAsia="en-US"/>
        </w:rPr>
        <w:t>oublié</w:t>
      </w:r>
      <w:r w:rsidR="00BA2127">
        <w:rPr>
          <w:noProof w:val="0"/>
          <w:lang w:val="fr-FR" w:eastAsia="en-US"/>
        </w:rPr>
        <w:t xml:space="preserve">. </w:t>
      </w:r>
      <w:r w:rsidRPr="00D67DD6">
        <w:rPr>
          <w:noProof w:val="0"/>
          <w:lang w:val="fr-FR" w:eastAsia="en-US"/>
        </w:rPr>
        <w:t>Descartes rejeta l’intentionnalité et il transforma le diaphanum en une entité corpusculaire</w:t>
      </w:r>
      <w:r w:rsidR="00EF4182" w:rsidRPr="00D67DD6">
        <w:rPr>
          <w:noProof w:val="0"/>
          <w:lang w:val="fr-FR" w:eastAsia="en-US"/>
        </w:rPr>
        <w:t xml:space="preserve"> qui est </w:t>
      </w:r>
      <w:r w:rsidRPr="00D67DD6">
        <w:rPr>
          <w:noProof w:val="0"/>
          <w:lang w:val="fr-FR" w:eastAsia="en-US"/>
        </w:rPr>
        <w:t xml:space="preserve">une </w:t>
      </w:r>
      <w:r w:rsidR="00BA2127">
        <w:rPr>
          <w:noProof w:val="0"/>
          <w:lang w:val="fr-FR" w:eastAsia="en-US"/>
        </w:rPr>
        <w:t>« </w:t>
      </w:r>
      <w:r w:rsidRPr="00D67DD6">
        <w:rPr>
          <w:noProof w:val="0"/>
          <w:lang w:val="fr-FR" w:eastAsia="en-US"/>
        </w:rPr>
        <w:t>substance</w:t>
      </w:r>
      <w:r w:rsidR="00095F28" w:rsidRPr="00D67DD6">
        <w:rPr>
          <w:rFonts w:cs="Calibri"/>
          <w:noProof w:val="0"/>
          <w:lang w:val="fr-FR" w:eastAsia="en-US"/>
        </w:rPr>
        <w:t>—</w:t>
      </w:r>
      <w:r w:rsidR="00095F28" w:rsidRPr="00D67DD6">
        <w:rPr>
          <w:noProof w:val="0"/>
          <w:lang w:val="fr-FR" w:eastAsia="en-US"/>
        </w:rPr>
        <w:t>species</w:t>
      </w:r>
      <w:r w:rsidR="00BA2127">
        <w:rPr>
          <w:noProof w:val="0"/>
          <w:lang w:val="fr-FR" w:eastAsia="en-US"/>
        </w:rPr>
        <w:t> »</w:t>
      </w:r>
      <w:r w:rsidRPr="00D67DD6">
        <w:rPr>
          <w:noProof w:val="0"/>
          <w:lang w:val="fr-FR" w:eastAsia="en-US"/>
        </w:rPr>
        <w:t xml:space="preserve"> du troisième type. </w:t>
      </w:r>
      <w:r w:rsidR="00871B93">
        <w:rPr>
          <w:noProof w:val="0"/>
          <w:lang w:val="fr-FR" w:eastAsia="en-US"/>
        </w:rPr>
        <w:t>Il faut v</w:t>
      </w:r>
      <w:r w:rsidRPr="00D67DD6">
        <w:rPr>
          <w:noProof w:val="0"/>
          <w:lang w:val="fr-FR" w:eastAsia="en-US"/>
        </w:rPr>
        <w:t>oir la citation ci-dessus de l’</w:t>
      </w:r>
      <w:r w:rsidRPr="00D67DD6">
        <w:rPr>
          <w:i/>
          <w:noProof w:val="0"/>
          <w:lang w:val="fr-FR" w:eastAsia="en-US"/>
        </w:rPr>
        <w:t>Optique</w:t>
      </w:r>
      <w:r w:rsidRPr="00D67DD6">
        <w:rPr>
          <w:noProof w:val="0"/>
          <w:lang w:val="fr-FR" w:eastAsia="en-US"/>
        </w:rPr>
        <w:t xml:space="preserve">, qui établit une nouvelle façon de </w:t>
      </w:r>
      <w:r w:rsidR="00871B93">
        <w:rPr>
          <w:noProof w:val="0"/>
          <w:lang w:val="fr-FR" w:eastAsia="en-US"/>
        </w:rPr>
        <w:t>conna</w:t>
      </w:r>
      <w:r w:rsidR="00871B93">
        <w:rPr>
          <w:rFonts w:cs="Calibri"/>
          <w:noProof w:val="0"/>
          <w:lang w:val="fr-FR" w:eastAsia="en-US"/>
        </w:rPr>
        <w:t>î</w:t>
      </w:r>
      <w:r w:rsidR="00871B93">
        <w:rPr>
          <w:noProof w:val="0"/>
          <w:lang w:val="fr-FR" w:eastAsia="en-US"/>
        </w:rPr>
        <w:t xml:space="preserve">tre </w:t>
      </w:r>
      <w:r w:rsidRPr="00D67DD6">
        <w:rPr>
          <w:noProof w:val="0"/>
          <w:lang w:val="fr-FR" w:eastAsia="en-US"/>
        </w:rPr>
        <w:t xml:space="preserve">le monde. Cette vision rejoint le dualisme cartésien de l’âme et du corps. Les cartésiens comme Arnauld voient </w:t>
      </w:r>
      <w:r w:rsidR="00D13128" w:rsidRPr="00D67DD6">
        <w:rPr>
          <w:noProof w:val="0"/>
          <w:lang w:val="fr-FR" w:eastAsia="en-US"/>
        </w:rPr>
        <w:t xml:space="preserve">enfin </w:t>
      </w:r>
      <w:r w:rsidRPr="00D67DD6">
        <w:rPr>
          <w:noProof w:val="0"/>
          <w:lang w:val="fr-FR" w:eastAsia="en-US"/>
        </w:rPr>
        <w:t>les idées et les propriétés hypostasi</w:t>
      </w:r>
      <w:r w:rsidR="00871B93">
        <w:rPr>
          <w:noProof w:val="0"/>
          <w:lang w:val="fr-FR" w:eastAsia="en-US"/>
        </w:rPr>
        <w:t xml:space="preserve">ées directement dans les choses. Ils </w:t>
      </w:r>
      <w:r w:rsidRPr="00D67DD6">
        <w:rPr>
          <w:noProof w:val="0"/>
          <w:lang w:val="fr-FR" w:eastAsia="en-US"/>
        </w:rPr>
        <w:t>abandonn</w:t>
      </w:r>
      <w:r w:rsidR="00D13128" w:rsidRPr="00D67DD6">
        <w:rPr>
          <w:noProof w:val="0"/>
          <w:lang w:val="fr-FR" w:eastAsia="en-US"/>
        </w:rPr>
        <w:t>èrent</w:t>
      </w:r>
      <w:r w:rsidRPr="00D67DD6">
        <w:rPr>
          <w:noProof w:val="0"/>
          <w:lang w:val="fr-FR" w:eastAsia="en-US"/>
        </w:rPr>
        <w:t xml:space="preserve"> la médiation formelle entre la chose matérielle réelle et la cognition </w:t>
      </w:r>
      <w:r w:rsidR="00F110B6" w:rsidRPr="00D67DD6">
        <w:rPr>
          <w:noProof w:val="0"/>
          <w:lang w:val="fr-FR" w:eastAsia="en-US"/>
        </w:rPr>
        <w:t xml:space="preserve">universelle </w:t>
      </w:r>
      <w:r w:rsidRPr="00D67DD6">
        <w:rPr>
          <w:noProof w:val="0"/>
          <w:lang w:val="fr-FR" w:eastAsia="en-US"/>
        </w:rPr>
        <w:t>immatérielle. Modernes et postmodernes réalisent la correspondance d</w:t>
      </w:r>
      <w:r w:rsidR="00D13128" w:rsidRPr="00D67DD6">
        <w:rPr>
          <w:noProof w:val="0"/>
          <w:lang w:val="fr-FR" w:eastAsia="en-US"/>
        </w:rPr>
        <w:t xml:space="preserve">es entités </w:t>
      </w:r>
      <w:r w:rsidR="007C7653">
        <w:rPr>
          <w:noProof w:val="0"/>
          <w:lang w:val="fr-FR" w:eastAsia="en-US"/>
        </w:rPr>
        <w:t>non existant</w:t>
      </w:r>
      <w:r w:rsidR="00D13128" w:rsidRPr="00D67DD6">
        <w:rPr>
          <w:noProof w:val="0"/>
          <w:lang w:val="fr-FR" w:eastAsia="en-US"/>
        </w:rPr>
        <w:t>e</w:t>
      </w:r>
      <w:r w:rsidRPr="00D67DD6">
        <w:rPr>
          <w:noProof w:val="0"/>
          <w:lang w:val="fr-FR" w:eastAsia="en-US"/>
        </w:rPr>
        <w:t xml:space="preserve">s du troisième genre </w:t>
      </w:r>
      <w:r w:rsidR="00D13128" w:rsidRPr="00D67DD6">
        <w:rPr>
          <w:noProof w:val="0"/>
          <w:lang w:val="fr-FR" w:eastAsia="en-US"/>
        </w:rPr>
        <w:t>en suivant l</w:t>
      </w:r>
      <w:r w:rsidRPr="00D67DD6">
        <w:rPr>
          <w:noProof w:val="0"/>
          <w:lang w:val="fr-FR" w:eastAsia="en-US"/>
        </w:rPr>
        <w:t xml:space="preserve">a vérité comme assimilation objective. Voir la théorie de l’assimilation de la vérité comme </w:t>
      </w:r>
      <w:r w:rsidRPr="00D67DD6">
        <w:rPr>
          <w:i/>
          <w:noProof w:val="0"/>
          <w:lang w:val="fr-FR" w:eastAsia="en-US"/>
        </w:rPr>
        <w:t>coaequatio</w:t>
      </w:r>
      <w:r w:rsidRPr="00D67DD6">
        <w:rPr>
          <w:noProof w:val="0"/>
          <w:lang w:val="fr-FR" w:eastAsia="en-US"/>
        </w:rPr>
        <w:t xml:space="preserve"> de Rufus (OBJ II, ch. 3.3.2). </w:t>
      </w:r>
      <w:r w:rsidR="00871B93" w:rsidRPr="00D67DD6">
        <w:rPr>
          <w:noProof w:val="0"/>
          <w:lang w:val="fr-FR" w:eastAsia="en-US"/>
        </w:rPr>
        <w:t xml:space="preserve">Ils établirent le concept de vérité comme assimilation de toutes les sortes de </w:t>
      </w:r>
      <w:r w:rsidR="00871B93" w:rsidRPr="00501AED">
        <w:rPr>
          <w:i/>
          <w:noProof w:val="0"/>
          <w:lang w:val="fr-FR" w:eastAsia="en-US"/>
        </w:rPr>
        <w:t>tertium ens</w:t>
      </w:r>
      <w:r w:rsidR="00871B93" w:rsidRPr="00D67DD6">
        <w:rPr>
          <w:noProof w:val="0"/>
          <w:lang w:val="fr-FR" w:eastAsia="en-US"/>
        </w:rPr>
        <w:t>. Donc, ils ne voient que les chimères que sont produites par eux-mêmes</w:t>
      </w:r>
      <w:r w:rsidR="00871B93">
        <w:rPr>
          <w:noProof w:val="0"/>
          <w:lang w:val="fr-FR" w:eastAsia="en-US"/>
        </w:rPr>
        <w:t xml:space="preserve">. </w:t>
      </w:r>
      <w:r w:rsidRPr="00D67DD6">
        <w:rPr>
          <w:noProof w:val="0"/>
          <w:lang w:val="fr-FR" w:eastAsia="en-US"/>
        </w:rPr>
        <w:t>La modernité changea la connaissance de la réalité selon une image nihiliste et paranoïaque du monde fabulé par le</w:t>
      </w:r>
      <w:r w:rsidR="00070EBD" w:rsidRPr="00D67DD6">
        <w:rPr>
          <w:noProof w:val="0"/>
          <w:lang w:val="fr-FR" w:eastAsia="en-US"/>
        </w:rPr>
        <w:t xml:space="preserve"> sujet moderne dualiste. Dans </w:t>
      </w:r>
      <w:r w:rsidR="0061158B" w:rsidRPr="00D67DD6">
        <w:rPr>
          <w:noProof w:val="0"/>
          <w:lang w:val="fr-FR" w:eastAsia="en-US"/>
        </w:rPr>
        <w:t>l</w:t>
      </w:r>
      <w:r w:rsidR="0061158B" w:rsidRPr="00D67DD6">
        <w:rPr>
          <w:rFonts w:cs="Calibri"/>
          <w:noProof w:val="0"/>
          <w:lang w:val="fr-FR" w:eastAsia="en-US"/>
        </w:rPr>
        <w:t>’</w:t>
      </w:r>
      <w:r w:rsidR="0061158B">
        <w:rPr>
          <w:noProof w:val="0"/>
          <w:lang w:val="fr-FR" w:eastAsia="en-US"/>
        </w:rPr>
        <w:t>â</w:t>
      </w:r>
      <w:r w:rsidR="0061158B" w:rsidRPr="00D67DD6">
        <w:rPr>
          <w:noProof w:val="0"/>
          <w:lang w:val="fr-FR" w:eastAsia="en-US"/>
        </w:rPr>
        <w:t>ge</w:t>
      </w:r>
      <w:r w:rsidR="004F1AA5" w:rsidRPr="00D67DD6">
        <w:rPr>
          <w:noProof w:val="0"/>
          <w:lang w:val="fr-FR" w:eastAsia="en-US"/>
        </w:rPr>
        <w:t xml:space="preserve"> </w:t>
      </w:r>
      <w:r w:rsidR="00AB5ECE" w:rsidRPr="00D67DD6">
        <w:rPr>
          <w:noProof w:val="0"/>
          <w:lang w:val="fr-FR" w:eastAsia="en-US"/>
        </w:rPr>
        <w:t>nouveau</w:t>
      </w:r>
      <w:r w:rsidR="00070EBD" w:rsidRPr="00D67DD6">
        <w:rPr>
          <w:noProof w:val="0"/>
          <w:lang w:val="fr-FR" w:eastAsia="en-US"/>
        </w:rPr>
        <w:t xml:space="preserve"> fondé par </w:t>
      </w:r>
      <w:r w:rsidRPr="00D67DD6">
        <w:rPr>
          <w:noProof w:val="0"/>
          <w:lang w:val="fr-FR" w:eastAsia="en-US"/>
        </w:rPr>
        <w:t>Avicenne, la médiation par le diaphanum est pas</w:t>
      </w:r>
      <w:r w:rsidR="0039713A" w:rsidRPr="00D67DD6">
        <w:rPr>
          <w:noProof w:val="0"/>
          <w:lang w:val="fr-FR" w:eastAsia="en-US"/>
        </w:rPr>
        <w:t>sée dans le royaume de l’Oubli.</w:t>
      </w:r>
      <w:r w:rsidR="00B24DDB">
        <w:rPr>
          <w:noProof w:val="0"/>
          <w:lang w:val="fr-FR" w:eastAsia="en-US"/>
        </w:rPr>
        <w:t xml:space="preserve"> </w:t>
      </w:r>
      <w:r w:rsidR="00B24DDB" w:rsidRPr="00D67DD6">
        <w:rPr>
          <w:noProof w:val="0"/>
          <w:lang w:val="fr-FR" w:eastAsia="en-US"/>
        </w:rPr>
        <w:t>Cette vision du monde</w:t>
      </w:r>
      <w:r w:rsidR="00B24DDB" w:rsidRPr="00D67DD6">
        <w:rPr>
          <w:i/>
          <w:noProof w:val="0"/>
          <w:lang w:val="fr-FR" w:eastAsia="en-US"/>
        </w:rPr>
        <w:t xml:space="preserve"> </w:t>
      </w:r>
      <w:r w:rsidR="00B24DDB" w:rsidRPr="00D67DD6">
        <w:rPr>
          <w:noProof w:val="0"/>
          <w:lang w:val="fr-FR" w:eastAsia="en-US"/>
        </w:rPr>
        <w:t>objective m</w:t>
      </w:r>
      <w:r w:rsidR="00B24DDB" w:rsidRPr="00D67DD6">
        <w:rPr>
          <w:rFonts w:cs="Calibri"/>
          <w:noProof w:val="0"/>
          <w:lang w:val="fr-FR" w:eastAsia="en-US"/>
        </w:rPr>
        <w:t>e</w:t>
      </w:r>
      <w:r w:rsidR="00B24DDB" w:rsidRPr="00D67DD6">
        <w:rPr>
          <w:noProof w:val="0"/>
          <w:lang w:val="fr-FR" w:eastAsia="en-US"/>
        </w:rPr>
        <w:t xml:space="preserve">na la pensée à l’époque de l’anthropocène. </w:t>
      </w:r>
    </w:p>
    <w:p w14:paraId="55C7CCB1" w14:textId="2F7E14B9" w:rsidR="00CE1DEE" w:rsidRPr="00D67DD6" w:rsidRDefault="00042FF3" w:rsidP="0039713A">
      <w:pPr>
        <w:ind w:firstLine="397"/>
        <w:rPr>
          <w:noProof w:val="0"/>
          <w:lang w:val="fr-FR" w:eastAsia="en-US"/>
        </w:rPr>
      </w:pPr>
      <w:r w:rsidRPr="00D67DD6">
        <w:rPr>
          <w:noProof w:val="0"/>
          <w:lang w:val="fr-FR" w:eastAsia="en-US"/>
        </w:rPr>
        <w:t>Le rayon de soleil n</w:t>
      </w:r>
      <w:r w:rsidR="00972914">
        <w:rPr>
          <w:rFonts w:cs="Calibri"/>
          <w:noProof w:val="0"/>
          <w:lang w:val="fr-FR" w:eastAsia="en-US"/>
        </w:rPr>
        <w:t>′</w:t>
      </w:r>
      <w:r w:rsidR="0033463E">
        <w:rPr>
          <w:noProof w:val="0"/>
          <w:lang w:val="fr-FR" w:eastAsia="en-US"/>
        </w:rPr>
        <w:t>établit</w:t>
      </w:r>
      <w:r w:rsidR="00972914">
        <w:rPr>
          <w:noProof w:val="0"/>
          <w:lang w:val="fr-FR" w:eastAsia="en-US"/>
        </w:rPr>
        <w:t xml:space="preserve"> pas </w:t>
      </w:r>
      <w:r w:rsidRPr="00D67DD6">
        <w:rPr>
          <w:noProof w:val="0"/>
          <w:lang w:val="fr-FR" w:eastAsia="en-US"/>
        </w:rPr>
        <w:t xml:space="preserve">directement </w:t>
      </w:r>
      <w:r w:rsidR="0033463E">
        <w:rPr>
          <w:noProof w:val="0"/>
          <w:lang w:val="fr-FR" w:eastAsia="en-US"/>
        </w:rPr>
        <w:t>et par soi-m</w:t>
      </w:r>
      <w:r w:rsidR="0033463E">
        <w:rPr>
          <w:rFonts w:cs="Calibri"/>
          <w:noProof w:val="0"/>
          <w:lang w:val="fr-FR" w:eastAsia="en-US"/>
        </w:rPr>
        <w:t>ê</w:t>
      </w:r>
      <w:r w:rsidR="0033463E">
        <w:rPr>
          <w:noProof w:val="0"/>
          <w:lang w:val="fr-FR" w:eastAsia="en-US"/>
        </w:rPr>
        <w:t xml:space="preserve">me </w:t>
      </w:r>
      <w:r w:rsidRPr="00D67DD6">
        <w:rPr>
          <w:noProof w:val="0"/>
          <w:lang w:val="fr-FR" w:eastAsia="en-US"/>
        </w:rPr>
        <w:t>la vision</w:t>
      </w:r>
      <w:r w:rsidR="00972914">
        <w:rPr>
          <w:noProof w:val="0"/>
          <w:lang w:val="fr-FR" w:eastAsia="en-US"/>
        </w:rPr>
        <w:t xml:space="preserve"> dans l</w:t>
      </w:r>
      <w:r w:rsidR="00972914">
        <w:rPr>
          <w:rFonts w:cs="Calibri"/>
          <w:noProof w:val="0"/>
          <w:lang w:val="fr-FR" w:eastAsia="en-US"/>
        </w:rPr>
        <w:t>′</w:t>
      </w:r>
      <w:r w:rsidR="00972914">
        <w:rPr>
          <w:noProof w:val="0"/>
          <w:lang w:val="fr-FR" w:eastAsia="en-US"/>
        </w:rPr>
        <w:t>intellect</w:t>
      </w:r>
      <w:r w:rsidRPr="00D67DD6">
        <w:rPr>
          <w:noProof w:val="0"/>
          <w:lang w:val="fr-FR" w:eastAsia="en-US"/>
        </w:rPr>
        <w:t xml:space="preserve">, comme le </w:t>
      </w:r>
      <w:r w:rsidR="0033463E">
        <w:rPr>
          <w:noProof w:val="0"/>
          <w:lang w:val="fr-FR" w:eastAsia="en-US"/>
        </w:rPr>
        <w:t xml:space="preserve">présupposaient </w:t>
      </w:r>
      <w:r w:rsidRPr="00D67DD6">
        <w:rPr>
          <w:noProof w:val="0"/>
          <w:lang w:val="fr-FR" w:eastAsia="en-US"/>
        </w:rPr>
        <w:t xml:space="preserve">le </w:t>
      </w:r>
      <w:r w:rsidR="00131894" w:rsidRPr="00D67DD6">
        <w:rPr>
          <w:noProof w:val="0"/>
          <w:lang w:val="fr-FR" w:eastAsia="en-US"/>
        </w:rPr>
        <w:t>néoplatonisme et le modernisme.</w:t>
      </w:r>
      <w:r w:rsidR="0039713A" w:rsidRPr="00D67DD6">
        <w:rPr>
          <w:noProof w:val="0"/>
          <w:lang w:val="fr-FR" w:eastAsia="en-US"/>
        </w:rPr>
        <w:t xml:space="preserve"> </w:t>
      </w:r>
      <w:r w:rsidRPr="00D67DD6">
        <w:rPr>
          <w:noProof w:val="0"/>
          <w:lang w:val="fr-FR" w:eastAsia="en-US"/>
        </w:rPr>
        <w:t>Averroès n’était pas un philosophe aveuglé par l’intellect</w:t>
      </w:r>
      <w:r w:rsidR="00F74EAF" w:rsidRPr="00D67DD6">
        <w:rPr>
          <w:noProof w:val="0"/>
          <w:lang w:val="fr-FR" w:eastAsia="en-US"/>
        </w:rPr>
        <w:t xml:space="preserve"> solaire</w:t>
      </w:r>
      <w:r w:rsidRPr="00D67DD6">
        <w:rPr>
          <w:noProof w:val="0"/>
          <w:lang w:val="fr-FR" w:eastAsia="en-US"/>
        </w:rPr>
        <w:t xml:space="preserve">. Dans le schéma de la connaissance métaphysique, il </w:t>
      </w:r>
      <w:r w:rsidR="00E61CB6" w:rsidRPr="00D67DD6">
        <w:rPr>
          <w:noProof w:val="0"/>
          <w:lang w:val="fr-FR" w:eastAsia="en-US"/>
        </w:rPr>
        <w:t xml:space="preserve">défendu </w:t>
      </w:r>
      <w:r w:rsidRPr="00D67DD6">
        <w:rPr>
          <w:noProof w:val="0"/>
          <w:lang w:val="fr-FR" w:eastAsia="en-US"/>
        </w:rPr>
        <w:t>la médiation entre les sens e</w:t>
      </w:r>
      <w:r w:rsidR="00BF7A8F" w:rsidRPr="00D67DD6">
        <w:rPr>
          <w:noProof w:val="0"/>
          <w:lang w:val="fr-FR" w:eastAsia="en-US"/>
        </w:rPr>
        <w:t xml:space="preserve">t l’intellect. </w:t>
      </w:r>
      <w:r w:rsidRPr="00D67DD6">
        <w:rPr>
          <w:noProof w:val="0"/>
          <w:lang w:val="fr-FR" w:eastAsia="en-US"/>
        </w:rPr>
        <w:t>Avicenne et les mathématiciens postmodernes comme Descartes et Arnauld</w:t>
      </w:r>
      <w:r w:rsidR="00BF7A8F" w:rsidRPr="00D67DD6">
        <w:rPr>
          <w:noProof w:val="0"/>
          <w:lang w:val="fr-FR" w:eastAsia="en-US"/>
        </w:rPr>
        <w:t xml:space="preserve"> firent le contraire</w:t>
      </w:r>
      <w:r w:rsidRPr="00D67DD6">
        <w:rPr>
          <w:noProof w:val="0"/>
          <w:lang w:val="fr-FR" w:eastAsia="en-US"/>
        </w:rPr>
        <w:t>.</w:t>
      </w:r>
      <w:r w:rsidR="00DA127B" w:rsidRPr="00D67DD6">
        <w:rPr>
          <w:noProof w:val="0"/>
          <w:lang w:val="fr-FR" w:eastAsia="en-US"/>
        </w:rPr>
        <w:t xml:space="preserve"> </w:t>
      </w:r>
      <w:r w:rsidRPr="00D67DD6">
        <w:rPr>
          <w:noProof w:val="0"/>
          <w:lang w:val="fr-FR" w:eastAsia="en-US"/>
        </w:rPr>
        <w:t xml:space="preserve">Averroès conçut le diaphanum comme une forme potentielle </w:t>
      </w:r>
      <w:r w:rsidR="003900DF" w:rsidRPr="00D67DD6">
        <w:rPr>
          <w:noProof w:val="0"/>
          <w:lang w:val="fr-FR" w:eastAsia="en-US"/>
        </w:rPr>
        <w:t xml:space="preserve">spécifique </w:t>
      </w:r>
      <w:r w:rsidR="00FB597A" w:rsidRPr="00D67DD6">
        <w:rPr>
          <w:noProof w:val="0"/>
          <w:lang w:val="fr-FR" w:eastAsia="en-US"/>
        </w:rPr>
        <w:t xml:space="preserve">qui </w:t>
      </w:r>
      <w:r w:rsidRPr="00D67DD6">
        <w:rPr>
          <w:noProof w:val="0"/>
          <w:lang w:val="fr-FR" w:eastAsia="en-US"/>
        </w:rPr>
        <w:t>permet la révélation des corps hylémorph</w:t>
      </w:r>
      <w:r w:rsidR="00D13128" w:rsidRPr="00D67DD6">
        <w:rPr>
          <w:noProof w:val="0"/>
          <w:lang w:val="fr-FR" w:eastAsia="en-US"/>
        </w:rPr>
        <w:t>iques</w:t>
      </w:r>
      <w:r w:rsidRPr="00D67DD6">
        <w:rPr>
          <w:noProof w:val="0"/>
          <w:lang w:val="fr-FR" w:eastAsia="en-US"/>
        </w:rPr>
        <w:t xml:space="preserve"> réels. Il </w:t>
      </w:r>
      <w:r w:rsidR="00C832EC" w:rsidRPr="00D67DD6">
        <w:rPr>
          <w:noProof w:val="0"/>
          <w:lang w:val="fr-FR" w:eastAsia="en-US"/>
        </w:rPr>
        <w:t xml:space="preserve">proposa </w:t>
      </w:r>
      <w:r w:rsidRPr="00D67DD6">
        <w:rPr>
          <w:noProof w:val="0"/>
          <w:lang w:val="fr-FR" w:eastAsia="en-US"/>
        </w:rPr>
        <w:t xml:space="preserve">la </w:t>
      </w:r>
      <w:r w:rsidR="00C832EC" w:rsidRPr="00D67DD6">
        <w:rPr>
          <w:noProof w:val="0"/>
          <w:lang w:val="fr-FR" w:eastAsia="en-US"/>
        </w:rPr>
        <w:t xml:space="preserve">nature </w:t>
      </w:r>
      <w:r w:rsidRPr="00D67DD6">
        <w:rPr>
          <w:noProof w:val="0"/>
          <w:lang w:val="fr-FR" w:eastAsia="en-US"/>
        </w:rPr>
        <w:t>originale de l’intellect réceptif basé sur la médiation par une intentionnalité double (ch. 2.4.2). Averroès</w:t>
      </w:r>
      <w:r w:rsidR="00081A64">
        <w:rPr>
          <w:noProof w:val="0"/>
          <w:lang w:val="fr-FR" w:eastAsia="en-US"/>
        </w:rPr>
        <w:t xml:space="preserve"> connu</w:t>
      </w:r>
      <w:r w:rsidR="00D13128" w:rsidRPr="00D67DD6">
        <w:rPr>
          <w:noProof w:val="0"/>
          <w:lang w:val="fr-FR" w:eastAsia="en-US"/>
        </w:rPr>
        <w:t>t bien l</w:t>
      </w:r>
      <w:r w:rsidRPr="00D67DD6">
        <w:rPr>
          <w:noProof w:val="0"/>
          <w:lang w:val="fr-FR" w:eastAsia="en-US"/>
        </w:rPr>
        <w:t xml:space="preserve">’interprétation </w:t>
      </w:r>
      <w:r w:rsidRPr="00D67DD6">
        <w:rPr>
          <w:i/>
          <w:noProof w:val="0"/>
          <w:lang w:val="fr-FR" w:eastAsia="en-US"/>
        </w:rPr>
        <w:t>De anima</w:t>
      </w:r>
      <w:r w:rsidRPr="00D67DD6">
        <w:rPr>
          <w:noProof w:val="0"/>
          <w:lang w:val="fr-FR" w:eastAsia="en-US"/>
        </w:rPr>
        <w:t xml:space="preserve">, </w:t>
      </w:r>
      <w:r w:rsidR="00D13128" w:rsidRPr="00D67DD6">
        <w:rPr>
          <w:noProof w:val="0"/>
          <w:lang w:val="fr-FR" w:eastAsia="en-US"/>
        </w:rPr>
        <w:t xml:space="preserve">donc, il </w:t>
      </w:r>
      <w:r w:rsidR="00A12027">
        <w:rPr>
          <w:noProof w:val="0"/>
          <w:lang w:val="fr-FR" w:eastAsia="en-US"/>
        </w:rPr>
        <w:t>postulait</w:t>
      </w:r>
      <w:r w:rsidRPr="00D67DD6">
        <w:rPr>
          <w:noProof w:val="0"/>
          <w:lang w:val="fr-FR" w:eastAsia="en-US"/>
        </w:rPr>
        <w:t xml:space="preserve"> la méd</w:t>
      </w:r>
      <w:r w:rsidR="009C1D37" w:rsidRPr="00D67DD6">
        <w:rPr>
          <w:noProof w:val="0"/>
          <w:lang w:val="fr-FR" w:eastAsia="en-US"/>
        </w:rPr>
        <w:t xml:space="preserve">iation par le diaphanum. Il </w:t>
      </w:r>
      <w:r w:rsidR="006634D3" w:rsidRPr="00D67DD6">
        <w:rPr>
          <w:noProof w:val="0"/>
          <w:lang w:val="fr-FR" w:eastAsia="en-US"/>
        </w:rPr>
        <w:t xml:space="preserve">introduisit </w:t>
      </w:r>
      <w:r w:rsidRPr="00D67DD6">
        <w:rPr>
          <w:noProof w:val="0"/>
          <w:lang w:val="fr-FR" w:eastAsia="en-US"/>
        </w:rPr>
        <w:t xml:space="preserve">une causalité </w:t>
      </w:r>
      <w:r w:rsidRPr="00D67DD6">
        <w:rPr>
          <w:noProof w:val="0"/>
          <w:lang w:val="fr-FR" w:eastAsia="en-US"/>
        </w:rPr>
        <w:lastRenderedPageBreak/>
        <w:t xml:space="preserve">formelle pour établir le mode </w:t>
      </w:r>
      <w:r w:rsidRPr="00D67DD6">
        <w:rPr>
          <w:i/>
          <w:noProof w:val="0"/>
          <w:lang w:val="fr-FR" w:eastAsia="en-US"/>
        </w:rPr>
        <w:t>proportio</w:t>
      </w:r>
      <w:r w:rsidRPr="00D67DD6">
        <w:rPr>
          <w:noProof w:val="0"/>
          <w:lang w:val="fr-FR" w:eastAsia="en-US"/>
        </w:rPr>
        <w:t xml:space="preserve"> et </w:t>
      </w:r>
      <w:r w:rsidRPr="00D67DD6">
        <w:rPr>
          <w:i/>
          <w:noProof w:val="0"/>
          <w:lang w:val="fr-FR" w:eastAsia="en-US"/>
        </w:rPr>
        <w:t>similitudo</w:t>
      </w:r>
      <w:r w:rsidRPr="00D67DD6">
        <w:rPr>
          <w:noProof w:val="0"/>
          <w:lang w:val="fr-FR" w:eastAsia="en-US"/>
        </w:rPr>
        <w:t xml:space="preserve"> entre les phénomè</w:t>
      </w:r>
      <w:r w:rsidR="007569C0" w:rsidRPr="00D67DD6">
        <w:rPr>
          <w:noProof w:val="0"/>
          <w:lang w:val="fr-FR" w:eastAsia="en-US"/>
        </w:rPr>
        <w:t xml:space="preserve">nes suivants : </w:t>
      </w:r>
      <w:r w:rsidR="00AB5ECE" w:rsidRPr="00D67DD6">
        <w:rPr>
          <w:noProof w:val="0"/>
          <w:lang w:val="fr-FR" w:eastAsia="en-US"/>
        </w:rPr>
        <w:t xml:space="preserve">la </w:t>
      </w:r>
      <w:r w:rsidR="007569C0" w:rsidRPr="00D67DD6">
        <w:rPr>
          <w:noProof w:val="0"/>
          <w:lang w:val="fr-FR" w:eastAsia="en-US"/>
        </w:rPr>
        <w:t>chose extérieure</w:t>
      </w:r>
      <w:r w:rsidR="00AB5ECE" w:rsidRPr="00D67DD6">
        <w:rPr>
          <w:noProof w:val="0"/>
          <w:lang w:val="fr-FR" w:eastAsia="en-US"/>
        </w:rPr>
        <w:t xml:space="preserve"> </w:t>
      </w:r>
      <w:r w:rsidR="007569C0" w:rsidRPr="00D67DD6">
        <w:rPr>
          <w:noProof w:val="0"/>
          <w:lang w:val="fr-FR" w:eastAsia="en-US"/>
        </w:rPr>
        <w:t>—</w:t>
      </w:r>
      <w:r w:rsidR="00AB5ECE" w:rsidRPr="00D67DD6">
        <w:rPr>
          <w:noProof w:val="0"/>
          <w:lang w:val="fr-FR" w:eastAsia="en-US"/>
        </w:rPr>
        <w:t xml:space="preserve"> les </w:t>
      </w:r>
      <w:r w:rsidRPr="00D67DD6">
        <w:rPr>
          <w:noProof w:val="0"/>
          <w:lang w:val="fr-FR" w:eastAsia="en-US"/>
        </w:rPr>
        <w:t>sens réceptifs</w:t>
      </w:r>
      <w:r w:rsidR="00AB5ECE" w:rsidRPr="00D67DD6">
        <w:rPr>
          <w:noProof w:val="0"/>
          <w:lang w:val="fr-FR" w:eastAsia="en-US"/>
        </w:rPr>
        <w:t xml:space="preserve"> </w:t>
      </w:r>
      <w:r w:rsidRPr="00D67DD6">
        <w:rPr>
          <w:noProof w:val="0"/>
          <w:lang w:val="fr-FR" w:eastAsia="en-US"/>
        </w:rPr>
        <w:t>—</w:t>
      </w:r>
      <w:r w:rsidR="00AB5ECE" w:rsidRPr="00D67DD6">
        <w:rPr>
          <w:noProof w:val="0"/>
          <w:lang w:val="fr-FR" w:eastAsia="en-US"/>
        </w:rPr>
        <w:t xml:space="preserve"> </w:t>
      </w:r>
      <w:r w:rsidR="00D13128" w:rsidRPr="00D67DD6">
        <w:rPr>
          <w:noProof w:val="0"/>
          <w:lang w:val="fr-FR" w:eastAsia="en-US"/>
        </w:rPr>
        <w:t>l’</w:t>
      </w:r>
      <w:r w:rsidRPr="00D67DD6">
        <w:rPr>
          <w:noProof w:val="0"/>
          <w:lang w:val="fr-FR" w:eastAsia="en-US"/>
        </w:rPr>
        <w:t>imagination sensuel</w:t>
      </w:r>
      <w:r w:rsidR="00D13128" w:rsidRPr="00D67DD6">
        <w:rPr>
          <w:noProof w:val="0"/>
          <w:lang w:val="fr-FR" w:eastAsia="en-US"/>
        </w:rPr>
        <w:t>le</w:t>
      </w:r>
      <w:r w:rsidR="00C70203" w:rsidRPr="00D67DD6">
        <w:rPr>
          <w:noProof w:val="0"/>
          <w:lang w:val="fr-FR" w:eastAsia="en-US"/>
        </w:rPr>
        <w:t xml:space="preserve"> </w:t>
      </w:r>
      <w:r w:rsidR="00C70203" w:rsidRPr="00D67DD6">
        <w:rPr>
          <w:rFonts w:cs="Calibri"/>
          <w:noProof w:val="0"/>
          <w:lang w:val="fr-FR" w:eastAsia="en-US"/>
        </w:rPr>
        <w:t>—</w:t>
      </w:r>
      <w:r w:rsidR="00C70203" w:rsidRPr="00D67DD6">
        <w:rPr>
          <w:noProof w:val="0"/>
          <w:lang w:val="fr-FR" w:eastAsia="en-US"/>
        </w:rPr>
        <w:t xml:space="preserve"> l’</w:t>
      </w:r>
      <w:r w:rsidR="007569C0" w:rsidRPr="00D67DD6">
        <w:rPr>
          <w:noProof w:val="0"/>
          <w:lang w:val="fr-FR" w:eastAsia="en-US"/>
        </w:rPr>
        <w:t>intellect en puissance</w:t>
      </w:r>
      <w:r w:rsidR="004B3308" w:rsidRPr="00D67DD6">
        <w:rPr>
          <w:noProof w:val="0"/>
          <w:lang w:val="fr-FR" w:eastAsia="en-US"/>
        </w:rPr>
        <w:t xml:space="preserve"> </w:t>
      </w:r>
      <w:r w:rsidRPr="00D67DD6">
        <w:rPr>
          <w:noProof w:val="0"/>
          <w:lang w:val="fr-FR" w:eastAsia="en-US"/>
        </w:rPr>
        <w:t>—</w:t>
      </w:r>
      <w:r w:rsidR="004B3308" w:rsidRPr="00D67DD6">
        <w:rPr>
          <w:noProof w:val="0"/>
          <w:lang w:val="fr-FR" w:eastAsia="en-US"/>
        </w:rPr>
        <w:t xml:space="preserve"> </w:t>
      </w:r>
      <w:r w:rsidR="00C70203" w:rsidRPr="00D67DD6">
        <w:rPr>
          <w:noProof w:val="0"/>
          <w:lang w:val="fr-FR" w:eastAsia="en-US"/>
        </w:rPr>
        <w:t>l</w:t>
      </w:r>
      <w:r w:rsidR="00C70203" w:rsidRPr="00D67DD6">
        <w:rPr>
          <w:rFonts w:cs="Calibri"/>
          <w:noProof w:val="0"/>
          <w:lang w:val="fr-FR" w:eastAsia="en-US"/>
        </w:rPr>
        <w:t>’</w:t>
      </w:r>
      <w:r w:rsidRPr="00D67DD6">
        <w:rPr>
          <w:noProof w:val="0"/>
          <w:lang w:val="fr-FR" w:eastAsia="en-US"/>
        </w:rPr>
        <w:t>intellect actif</w:t>
      </w:r>
      <w:r w:rsidR="00C70203" w:rsidRPr="00D67DD6">
        <w:rPr>
          <w:noProof w:val="0"/>
          <w:lang w:val="fr-FR" w:eastAsia="en-US"/>
        </w:rPr>
        <w:t xml:space="preserve"> </w:t>
      </w:r>
      <w:r w:rsidRPr="00D67DD6">
        <w:rPr>
          <w:noProof w:val="0"/>
          <w:lang w:val="fr-FR" w:eastAsia="en-US"/>
        </w:rPr>
        <w:t>—</w:t>
      </w:r>
      <w:r w:rsidR="00C70203" w:rsidRPr="00D67DD6">
        <w:rPr>
          <w:noProof w:val="0"/>
          <w:lang w:val="fr-FR" w:eastAsia="en-US"/>
        </w:rPr>
        <w:t xml:space="preserve"> l</w:t>
      </w:r>
      <w:r w:rsidR="00C70203" w:rsidRPr="00D67DD6">
        <w:rPr>
          <w:rFonts w:cs="Calibri"/>
          <w:noProof w:val="0"/>
          <w:lang w:val="fr-FR" w:eastAsia="en-US"/>
        </w:rPr>
        <w:t>’</w:t>
      </w:r>
      <w:r w:rsidRPr="00D67DD6">
        <w:rPr>
          <w:noProof w:val="0"/>
          <w:lang w:val="fr-FR" w:eastAsia="en-US"/>
        </w:rPr>
        <w:t xml:space="preserve">intellect spéculatif. Le lien entre les sens et l’intellect ne peut pas être </w:t>
      </w:r>
      <w:r w:rsidR="0062446E" w:rsidRPr="00D67DD6">
        <w:rPr>
          <w:noProof w:val="0"/>
          <w:lang w:val="fr-FR" w:eastAsia="en-US"/>
        </w:rPr>
        <w:t xml:space="preserve">entretenu </w:t>
      </w:r>
      <w:r w:rsidRPr="00D67DD6">
        <w:rPr>
          <w:noProof w:val="0"/>
          <w:lang w:val="fr-FR" w:eastAsia="en-US"/>
        </w:rPr>
        <w:t>par la causalité efficiente</w:t>
      </w:r>
      <w:r w:rsidR="00D13128" w:rsidRPr="00D67DD6">
        <w:rPr>
          <w:noProof w:val="0"/>
          <w:lang w:val="fr-FR" w:eastAsia="en-US"/>
        </w:rPr>
        <w:t>. L</w:t>
      </w:r>
      <w:r w:rsidRPr="00D67DD6">
        <w:rPr>
          <w:noProof w:val="0"/>
          <w:lang w:val="fr-FR" w:eastAsia="en-US"/>
        </w:rPr>
        <w:t xml:space="preserve">a cognition humaine </w:t>
      </w:r>
      <w:r w:rsidR="00D13128" w:rsidRPr="00D67DD6">
        <w:rPr>
          <w:noProof w:val="0"/>
          <w:lang w:val="fr-FR" w:eastAsia="en-US"/>
        </w:rPr>
        <w:t xml:space="preserve">ne </w:t>
      </w:r>
      <w:r w:rsidRPr="00D67DD6">
        <w:rPr>
          <w:noProof w:val="0"/>
          <w:lang w:val="fr-FR" w:eastAsia="en-US"/>
        </w:rPr>
        <w:t xml:space="preserve">se termine </w:t>
      </w:r>
      <w:r w:rsidR="00D13128" w:rsidRPr="00D67DD6">
        <w:rPr>
          <w:noProof w:val="0"/>
          <w:lang w:val="fr-FR" w:eastAsia="en-US"/>
        </w:rPr>
        <w:t>pas au niveau d</w:t>
      </w:r>
      <w:r w:rsidRPr="00D67DD6">
        <w:rPr>
          <w:noProof w:val="0"/>
          <w:lang w:val="fr-FR" w:eastAsia="en-US"/>
        </w:rPr>
        <w:t>es sens matériels</w:t>
      </w:r>
      <w:r w:rsidR="00D13128" w:rsidRPr="00D67DD6">
        <w:rPr>
          <w:noProof w:val="0"/>
          <w:lang w:val="fr-FR" w:eastAsia="en-US"/>
        </w:rPr>
        <w:t xml:space="preserve">, mais </w:t>
      </w:r>
      <w:r w:rsidR="00964160" w:rsidRPr="00D67DD6">
        <w:rPr>
          <w:noProof w:val="0"/>
          <w:lang w:val="fr-FR" w:eastAsia="en-US"/>
        </w:rPr>
        <w:t xml:space="preserve">sur le plan de </w:t>
      </w:r>
      <w:r w:rsidR="00007341" w:rsidRPr="00D67DD6">
        <w:rPr>
          <w:noProof w:val="0"/>
          <w:lang w:val="fr-FR" w:eastAsia="en-US"/>
        </w:rPr>
        <w:t>l’</w:t>
      </w:r>
      <w:r w:rsidRPr="00D67DD6">
        <w:rPr>
          <w:noProof w:val="0"/>
          <w:lang w:val="fr-FR" w:eastAsia="en-US"/>
        </w:rPr>
        <w:t xml:space="preserve">intellect immatériel. Le rôle du diaphanum détient une fonction majeure pour l’introduction de la vérité comme correspondance aristotélicienne. Le diaphanum reçoit d’abord le rayon du soleil et actualise les couleurs du corps. Ensuite, il sert de médiateur entre la cognition sensuelle et intelligible pour montrer les formes et les couleurs actuelles des choses par l’intentionnalité. De cette manière, le monde est donné à notre cognition. L’œil est pleinement orienté vers la réception de la couleur comme objet intentionnel (τὸ γὰρ ὁρατόν ἐστι χρῶμα τοῦτο δ' ἐστὶ, </w:t>
      </w:r>
      <w:r w:rsidRPr="00D67DD6">
        <w:rPr>
          <w:i/>
          <w:noProof w:val="0"/>
          <w:lang w:val="fr-FR" w:eastAsia="en-US"/>
        </w:rPr>
        <w:t>De anima</w:t>
      </w:r>
      <w:r w:rsidRPr="00D67DD6">
        <w:rPr>
          <w:noProof w:val="0"/>
          <w:lang w:val="fr-FR" w:eastAsia="en-US"/>
        </w:rPr>
        <w:t xml:space="preserve"> 418a29</w:t>
      </w:r>
      <w:r w:rsidRPr="00D67DD6">
        <w:rPr>
          <w:noProof w:val="0"/>
          <w:szCs w:val="24"/>
          <w:lang w:val="fr-FR"/>
        </w:rPr>
        <w:fldChar w:fldCharType="begin"/>
      </w:r>
      <w:r w:rsidRPr="00D67DD6">
        <w:rPr>
          <w:noProof w:val="0"/>
          <w:szCs w:val="24"/>
          <w:lang w:val="fr-FR"/>
        </w:rPr>
        <w:instrText xml:space="preserve"> XE "Aristoteles:</w:instrText>
      </w:r>
      <w:r w:rsidRPr="00D67DD6">
        <w:rPr>
          <w:i/>
          <w:noProof w:val="0"/>
          <w:szCs w:val="24"/>
          <w:lang w:val="fr-FR"/>
        </w:rPr>
        <w:instrText>De anima</w:instrText>
      </w:r>
      <w:r w:rsidRPr="00D67DD6">
        <w:rPr>
          <w:noProof w:val="0"/>
          <w:szCs w:val="24"/>
          <w:lang w:val="fr-FR"/>
        </w:rPr>
        <w:instrText xml:space="preserve"> 418a29" </w:instrText>
      </w:r>
      <w:r w:rsidRPr="00D67DD6">
        <w:rPr>
          <w:noProof w:val="0"/>
          <w:szCs w:val="24"/>
          <w:lang w:val="fr-FR"/>
        </w:rPr>
        <w:fldChar w:fldCharType="end"/>
      </w:r>
      <w:r w:rsidRPr="00D67DD6">
        <w:rPr>
          <w:noProof w:val="0"/>
          <w:lang w:val="fr-FR" w:eastAsia="en-US"/>
        </w:rPr>
        <w:t xml:space="preserve">). La chose en tant que substance première existe en soi et provoque ainsi la réception secondaire de la couleur comme épiphénomène (τὸ ἐπὶ τοῦ καθ' αὑτὸ ὁρατοῦ, </w:t>
      </w:r>
      <w:r w:rsidRPr="00D67DD6">
        <w:rPr>
          <w:i/>
          <w:noProof w:val="0"/>
          <w:lang w:val="fr-FR" w:eastAsia="en-US"/>
        </w:rPr>
        <w:t>De anima</w:t>
      </w:r>
      <w:r w:rsidRPr="00D67DD6">
        <w:rPr>
          <w:noProof w:val="0"/>
          <w:lang w:val="fr-FR" w:eastAsia="en-US"/>
        </w:rPr>
        <w:t xml:space="preserve"> 418a30</w:t>
      </w:r>
      <w:r w:rsidRPr="00D67DD6">
        <w:rPr>
          <w:noProof w:val="0"/>
          <w:szCs w:val="24"/>
          <w:lang w:val="fr-FR"/>
        </w:rPr>
        <w:fldChar w:fldCharType="begin"/>
      </w:r>
      <w:r w:rsidRPr="00D67DD6">
        <w:rPr>
          <w:noProof w:val="0"/>
          <w:szCs w:val="24"/>
          <w:lang w:val="fr-FR"/>
        </w:rPr>
        <w:instrText xml:space="preserve"> XE "Aristoteles:</w:instrText>
      </w:r>
      <w:r w:rsidRPr="00D67DD6">
        <w:rPr>
          <w:i/>
          <w:noProof w:val="0"/>
          <w:szCs w:val="24"/>
          <w:lang w:val="fr-FR"/>
        </w:rPr>
        <w:instrText>De anima</w:instrText>
      </w:r>
      <w:r w:rsidRPr="00D67DD6">
        <w:rPr>
          <w:noProof w:val="0"/>
          <w:szCs w:val="24"/>
          <w:lang w:val="fr-FR"/>
        </w:rPr>
        <w:instrText xml:space="preserve"> 418a30" </w:instrText>
      </w:r>
      <w:r w:rsidRPr="00D67DD6">
        <w:rPr>
          <w:noProof w:val="0"/>
          <w:szCs w:val="24"/>
          <w:lang w:val="fr-FR"/>
        </w:rPr>
        <w:fldChar w:fldCharType="end"/>
      </w:r>
      <w:r w:rsidRPr="00D67DD6">
        <w:rPr>
          <w:noProof w:val="0"/>
          <w:lang w:val="fr-FR" w:eastAsia="en-US"/>
        </w:rPr>
        <w:t>). Le milieu transparent (</w:t>
      </w:r>
      <w:r w:rsidRPr="00D67DD6">
        <w:rPr>
          <w:i/>
          <w:noProof w:val="0"/>
          <w:lang w:val="fr-FR" w:eastAsia="en-US"/>
        </w:rPr>
        <w:t>perspicuum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perspicuum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assure, au niveau des sens, le transfert du rayon réel dans un organe sensoriel. Les sens ne se trompent jamais dans la réception directe de l’impression sensorielle, puisqu’ils la reçoivent effectivement au niveau de la substance première. Une erreur peut </w:t>
      </w:r>
      <w:r w:rsidR="003C7229">
        <w:rPr>
          <w:noProof w:val="0"/>
          <w:lang w:val="fr-FR" w:eastAsia="en-US"/>
        </w:rPr>
        <w:t xml:space="preserve">arriver </w:t>
      </w:r>
      <w:r w:rsidRPr="00D67DD6">
        <w:rPr>
          <w:noProof w:val="0"/>
          <w:lang w:val="fr-FR" w:eastAsia="en-US"/>
        </w:rPr>
        <w:t>au niveau de l’intentionnalité sensorielle et de la réception dans l’âme humaine et animale. Grâce à l’acte intentionnel de la cognition, le premier contenu intentionnel (</w:t>
      </w:r>
      <w:r w:rsidRPr="00D67DD6">
        <w:rPr>
          <w:i/>
          <w:noProof w:val="0"/>
          <w:lang w:val="fr-FR" w:eastAsia="en-US"/>
        </w:rPr>
        <w:t>species sensibilis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sensibilis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surgit au niveau de l’imagination sensuelle. Cette synthèse de la cognition est le résultat de l’activité individuelle de l’âme humaine ou animale. La causalité formelle similaire (mais pas la même) du diaphanum est médiatisée par un acte intentionnel de l’intellect réceptif. Dans ce cas, c’est </w:t>
      </w:r>
      <w:r w:rsidRPr="00D67DD6">
        <w:rPr>
          <w:i/>
          <w:noProof w:val="0"/>
          <w:lang w:val="fr-FR" w:eastAsia="en-US"/>
        </w:rPr>
        <w:t>species intelligibilis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intelligibilis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qui fonde l’objet intentionnel. Par conséquent, la cognition en tant que correspondance véritable est donnée par l’</w:t>
      </w:r>
      <w:r w:rsidR="00095CDD" w:rsidRPr="00D67DD6">
        <w:rPr>
          <w:noProof w:val="0"/>
          <w:lang w:val="fr-FR" w:eastAsia="en-US"/>
        </w:rPr>
        <w:t>actualisation</w:t>
      </w:r>
      <w:r w:rsidRPr="00D67DD6">
        <w:rPr>
          <w:noProof w:val="0"/>
          <w:lang w:val="fr-FR" w:eastAsia="en-US"/>
        </w:rPr>
        <w:t xml:space="preserve"> du sens de </w:t>
      </w:r>
      <w:r w:rsidR="00223043" w:rsidRPr="00D67DD6">
        <w:rPr>
          <w:noProof w:val="0"/>
          <w:lang w:val="fr-FR" w:eastAsia="en-US"/>
        </w:rPr>
        <w:t>l’existant</w:t>
      </w:r>
      <w:r w:rsidRPr="00D67DD6">
        <w:rPr>
          <w:noProof w:val="0"/>
          <w:lang w:val="fr-FR" w:eastAsia="en-US"/>
        </w:rPr>
        <w:t xml:space="preserve"> d</w:t>
      </w:r>
      <w:r w:rsidR="00C52C47" w:rsidRPr="00D67DD6">
        <w:rPr>
          <w:noProof w:val="0"/>
          <w:lang w:val="fr-FR" w:eastAsia="en-US"/>
        </w:rPr>
        <w:t>e</w:t>
      </w:r>
      <w:r w:rsidR="00093093">
        <w:rPr>
          <w:noProof w:val="0"/>
          <w:lang w:val="fr-FR" w:eastAsia="en-US"/>
        </w:rPr>
        <w:t xml:space="preserve"> face, à partir des</w:t>
      </w:r>
      <w:r w:rsidRPr="00D67DD6">
        <w:rPr>
          <w:noProof w:val="0"/>
          <w:lang w:val="fr-FR" w:eastAsia="en-US"/>
        </w:rPr>
        <w:t xml:space="preserve"> chose</w:t>
      </w:r>
      <w:r w:rsidR="00093093">
        <w:rPr>
          <w:noProof w:val="0"/>
          <w:lang w:val="fr-FR" w:eastAsia="en-US"/>
        </w:rPr>
        <w:t>s</w:t>
      </w:r>
      <w:r w:rsidRPr="00D67DD6">
        <w:rPr>
          <w:noProof w:val="0"/>
          <w:lang w:val="fr-FR" w:eastAsia="en-US"/>
        </w:rPr>
        <w:t xml:space="preserve"> réelle</w:t>
      </w:r>
      <w:r w:rsidR="00093093">
        <w:rPr>
          <w:noProof w:val="0"/>
          <w:lang w:val="fr-FR" w:eastAsia="en-US"/>
        </w:rPr>
        <w:t>s</w:t>
      </w:r>
      <w:r w:rsidR="006153FC">
        <w:rPr>
          <w:noProof w:val="0"/>
          <w:lang w:val="fr-FR" w:eastAsia="en-US"/>
        </w:rPr>
        <w:t xml:space="preserve">. À un autre niveau,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représente un nouveau diaphanum spirituel dans l’environnement immatériel de la cognition intellectuelle. La nouvelle forme de médiation crée un environnement de causalité formelle au niveau de</w:t>
      </w:r>
      <w:r w:rsidR="00B64AB6">
        <w:rPr>
          <w:noProof w:val="0"/>
          <w:lang w:val="fr-FR" w:eastAsia="en-US"/>
        </w:rPr>
        <w:t>s</w:t>
      </w:r>
      <w:r w:rsidRPr="00D67DD6">
        <w:rPr>
          <w:noProof w:val="0"/>
          <w:lang w:val="fr-FR" w:eastAsia="en-US"/>
        </w:rPr>
        <w:t xml:space="preserve"> </w:t>
      </w:r>
      <w:r w:rsidRPr="00D67DD6">
        <w:rPr>
          <w:i/>
          <w:noProof w:val="0"/>
          <w:lang w:val="fr-FR" w:eastAsia="en-US"/>
        </w:rPr>
        <w:t>species intelligibilis</w:t>
      </w:r>
      <w:r w:rsidRPr="00D67DD6">
        <w:rPr>
          <w:noProof w:val="0"/>
          <w:lang w:val="fr-FR" w:eastAsia="en-US"/>
        </w:rPr>
        <w:t xml:space="preserve">, qui est déjà immatériel. Les propriétés cognitives de la lumière, comme la couleur, apparaissent dans l’esprit par l’acte d’intentionnalité réceptive. Par conséquent, elles ne peuvent pas exister dans la réalité </w:t>
      </w:r>
      <w:r w:rsidR="007629E3" w:rsidRPr="00D67DD6">
        <w:rPr>
          <w:noProof w:val="0"/>
          <w:lang w:val="fr-FR" w:eastAsia="en-US"/>
        </w:rPr>
        <w:t xml:space="preserve">comme </w:t>
      </w:r>
      <w:r w:rsidR="00223043" w:rsidRPr="00D67DD6">
        <w:rPr>
          <w:noProof w:val="0"/>
          <w:lang w:val="fr-FR" w:eastAsia="en-US"/>
        </w:rPr>
        <w:t>l’existant</w:t>
      </w:r>
      <w:r w:rsidRPr="00D67DD6">
        <w:rPr>
          <w:noProof w:val="0"/>
          <w:lang w:val="fr-FR" w:eastAsia="en-US"/>
        </w:rPr>
        <w:t xml:space="preserve"> </w:t>
      </w:r>
      <w:r w:rsidRPr="00D67DD6">
        <w:rPr>
          <w:noProof w:val="0"/>
          <w:lang w:val="fr-FR" w:eastAsia="en-US"/>
        </w:rPr>
        <w:lastRenderedPageBreak/>
        <w:t>objectif hypostasié. L’intellect réceptif sert de médiateur entre la cognition et les sens, qui l’actualisent. Les deux formes du diaphanum doivent être pleinement réceptives, l’une matériel</w:t>
      </w:r>
      <w:r w:rsidR="007629E3" w:rsidRPr="00D67DD6">
        <w:rPr>
          <w:noProof w:val="0"/>
          <w:lang w:val="fr-FR" w:eastAsia="en-US"/>
        </w:rPr>
        <w:t>le</w:t>
      </w:r>
      <w:r w:rsidRPr="00D67DD6">
        <w:rPr>
          <w:noProof w:val="0"/>
          <w:lang w:val="fr-FR" w:eastAsia="en-US"/>
        </w:rPr>
        <w:t>, l’autre immatériel</w:t>
      </w:r>
      <w:r w:rsidR="007629E3" w:rsidRPr="00D67DD6">
        <w:rPr>
          <w:noProof w:val="0"/>
          <w:lang w:val="fr-FR" w:eastAsia="en-US"/>
        </w:rPr>
        <w:t>le</w:t>
      </w:r>
      <w:r w:rsidRPr="00D67DD6">
        <w:rPr>
          <w:noProof w:val="0"/>
          <w:lang w:val="fr-FR" w:eastAsia="en-US"/>
        </w:rPr>
        <w:t>. L’intellect possible n’a que la forme purement potentielle, tout comme le diaphanum n’existe que potentiellement. La faculté réceptive de l’âme intellectuelle est liée à l’</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car elle est immatérielle, tout comme l’intellect actif. L’actualisation de la cognition ne procède pas de la forme intellectuelle actuelle qui illumine l’intellect, mais </w:t>
      </w:r>
      <w:r w:rsidR="00E70A79" w:rsidRPr="00D67DD6">
        <w:rPr>
          <w:noProof w:val="0"/>
          <w:lang w:val="fr-FR" w:eastAsia="en-US"/>
        </w:rPr>
        <w:t>par l</w:t>
      </w:r>
      <w:r w:rsidR="00E70A79" w:rsidRPr="00D67DD6">
        <w:rPr>
          <w:rFonts w:cs="Calibri"/>
          <w:noProof w:val="0"/>
          <w:lang w:val="fr-FR" w:eastAsia="en-US"/>
        </w:rPr>
        <w:t>’</w:t>
      </w:r>
      <w:r w:rsidR="00E70A79" w:rsidRPr="00D67DD6">
        <w:rPr>
          <w:noProof w:val="0"/>
          <w:lang w:val="fr-FR" w:eastAsia="en-US"/>
        </w:rPr>
        <w:t>intention</w:t>
      </w:r>
      <w:r w:rsidR="00AC150E" w:rsidRPr="00D67DD6">
        <w:rPr>
          <w:noProof w:val="0"/>
          <w:lang w:val="fr-FR" w:eastAsia="en-US"/>
        </w:rPr>
        <w:t>n</w:t>
      </w:r>
      <w:r w:rsidR="00E70A79" w:rsidRPr="00D67DD6">
        <w:rPr>
          <w:noProof w:val="0"/>
          <w:lang w:val="fr-FR" w:eastAsia="en-US"/>
        </w:rPr>
        <w:t xml:space="preserve">alité </w:t>
      </w:r>
      <w:r w:rsidRPr="00D67DD6">
        <w:rPr>
          <w:noProof w:val="0"/>
          <w:lang w:val="fr-FR" w:eastAsia="en-US"/>
        </w:rPr>
        <w:t>sensuelle</w:t>
      </w:r>
      <w:r w:rsidR="00E70A79" w:rsidRPr="00D67DD6">
        <w:rPr>
          <w:noProof w:val="0"/>
          <w:lang w:val="fr-FR" w:eastAsia="en-US"/>
        </w:rPr>
        <w:t xml:space="preserve"> faite </w:t>
      </w:r>
      <w:r w:rsidR="007629E3" w:rsidRPr="00D67DD6">
        <w:rPr>
          <w:noProof w:val="0"/>
          <w:lang w:val="fr-FR" w:eastAsia="en-US"/>
        </w:rPr>
        <w:t xml:space="preserve">dans </w:t>
      </w:r>
      <w:r w:rsidRPr="00D67DD6">
        <w:rPr>
          <w:noProof w:val="0"/>
          <w:lang w:val="fr-FR" w:eastAsia="en-US"/>
        </w:rPr>
        <w:t>l’imagination (</w:t>
      </w:r>
      <w:r w:rsidRPr="00D67DD6">
        <w:rPr>
          <w:i/>
          <w:noProof w:val="0"/>
          <w:lang w:val="fr-FR" w:eastAsia="en-US"/>
        </w:rPr>
        <w:t>species sensibilis</w:t>
      </w:r>
      <w:r w:rsidRPr="00D67DD6">
        <w:rPr>
          <w:noProof w:val="0"/>
          <w:lang w:val="fr-FR" w:eastAsia="en-US"/>
        </w:rPr>
        <w:t>). Dans le corps, la causalité est donnée directement dans l’ordre</w:t>
      </w:r>
      <w:r w:rsidR="00AE76A5">
        <w:rPr>
          <w:noProof w:val="0"/>
          <w:lang w:val="fr-FR" w:eastAsia="en-US"/>
        </w:rPr>
        <w:t xml:space="preserve"> de la réception efficiente des </w:t>
      </w:r>
      <w:r w:rsidRPr="00D67DD6">
        <w:rPr>
          <w:noProof w:val="0"/>
          <w:lang w:val="fr-FR" w:eastAsia="en-US"/>
        </w:rPr>
        <w:t>impression</w:t>
      </w:r>
      <w:r w:rsidR="00AE76A5">
        <w:rPr>
          <w:noProof w:val="0"/>
          <w:lang w:val="fr-FR" w:eastAsia="en-US"/>
        </w:rPr>
        <w:t>s</w:t>
      </w:r>
      <w:r w:rsidRPr="00D67DD6">
        <w:rPr>
          <w:noProof w:val="0"/>
          <w:lang w:val="fr-FR" w:eastAsia="en-US"/>
        </w:rPr>
        <w:t>, c’est-à-di</w:t>
      </w:r>
      <w:r w:rsidR="00CE1DEE" w:rsidRPr="00D67DD6">
        <w:rPr>
          <w:noProof w:val="0"/>
          <w:lang w:val="fr-FR" w:eastAsia="en-US"/>
        </w:rPr>
        <w:t>re au niveau d’organe corporel.</w:t>
      </w:r>
    </w:p>
    <w:p w14:paraId="6D047CCB" w14:textId="7DE158B7" w:rsidR="00042FF3" w:rsidRPr="00D67DD6" w:rsidRDefault="007629E3" w:rsidP="0039713A">
      <w:pPr>
        <w:ind w:firstLine="397"/>
        <w:rPr>
          <w:noProof w:val="0"/>
          <w:lang w:val="fr-FR" w:eastAsia="en-US"/>
        </w:rPr>
      </w:pPr>
      <w:r w:rsidRPr="00D67DD6">
        <w:rPr>
          <w:noProof w:val="0"/>
          <w:lang w:val="fr-FR" w:eastAsia="en-US"/>
        </w:rPr>
        <w:t xml:space="preserve">Suivant la lettre </w:t>
      </w:r>
      <w:r w:rsidR="00D374EE" w:rsidRPr="00D67DD6">
        <w:rPr>
          <w:noProof w:val="0"/>
          <w:lang w:val="fr-FR" w:eastAsia="en-US"/>
        </w:rPr>
        <w:t>de CMDA</w:t>
      </w:r>
      <w:r w:rsidRPr="00D67DD6">
        <w:rPr>
          <w:noProof w:val="0"/>
          <w:lang w:val="fr-FR" w:eastAsia="en-US"/>
        </w:rPr>
        <w:t xml:space="preserve"> l</w:t>
      </w:r>
      <w:r w:rsidR="00042FF3" w:rsidRPr="00D67DD6">
        <w:rPr>
          <w:noProof w:val="0"/>
          <w:lang w:val="fr-FR" w:eastAsia="en-US"/>
        </w:rPr>
        <w:t>’herméneutique souligne le fait que les deux formes du diaphanum à l’état originel sont simplement formelles et potentielles. Par conséquent, elles sont capables d’une actualisation universelle. La vérité comme proportionnalité est assurée par la médiation donnée comme d</w:t>
      </w:r>
      <w:r w:rsidR="00231F0E">
        <w:rPr>
          <w:noProof w:val="0"/>
          <w:lang w:val="fr-FR" w:eastAsia="en-US"/>
        </w:rPr>
        <w:t>ouble potentialité</w:t>
      </w:r>
      <w:r w:rsidR="00042FF3" w:rsidRPr="00D67DD6">
        <w:rPr>
          <w:noProof w:val="0"/>
          <w:lang w:val="fr-FR" w:eastAsia="en-US"/>
        </w:rPr>
        <w:t>. Les substances premières actuelles agissent d’abord sur le diaphanum potentiel et non directement sur l’imagination ou l’intellect. Par c</w:t>
      </w:r>
      <w:r w:rsidR="003D4EAD" w:rsidRPr="00D67DD6">
        <w:rPr>
          <w:noProof w:val="0"/>
          <w:lang w:val="fr-FR" w:eastAsia="en-US"/>
        </w:rPr>
        <w:t>onséquent, pour Aristote et le C</w:t>
      </w:r>
      <w:r w:rsidR="00042FF3" w:rsidRPr="00D67DD6">
        <w:rPr>
          <w:noProof w:val="0"/>
          <w:lang w:val="fr-FR" w:eastAsia="en-US"/>
        </w:rPr>
        <w:t>ommentateur, le schéma de Démocrite</w:t>
      </w:r>
      <w:r w:rsidR="005541CC" w:rsidRPr="00D67DD6">
        <w:rPr>
          <w:noProof w:val="0"/>
          <w:lang w:val="fr-FR" w:eastAsia="en-US"/>
        </w:rPr>
        <w:t>,</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Démocrite</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w:t>
      </w:r>
      <w:r w:rsidR="005541CC" w:rsidRPr="00D67DD6">
        <w:rPr>
          <w:noProof w:val="0"/>
          <w:lang w:val="fr-FR" w:eastAsia="en-US"/>
        </w:rPr>
        <w:t xml:space="preserve">qui postule </w:t>
      </w:r>
      <w:r w:rsidR="00042FF3" w:rsidRPr="00D67DD6">
        <w:rPr>
          <w:noProof w:val="0"/>
          <w:lang w:val="fr-FR" w:eastAsia="en-US"/>
        </w:rPr>
        <w:t>la reconnaissance par l’action des atomes dans le vide</w:t>
      </w:r>
      <w:r w:rsidR="005541CC" w:rsidRPr="00D67DD6">
        <w:rPr>
          <w:noProof w:val="0"/>
          <w:lang w:val="fr-FR" w:eastAsia="en-US"/>
        </w:rPr>
        <w:t>,</w:t>
      </w:r>
      <w:r w:rsidR="00042FF3" w:rsidRPr="00D67DD6">
        <w:rPr>
          <w:noProof w:val="0"/>
          <w:lang w:val="fr-FR" w:eastAsia="en-US"/>
        </w:rPr>
        <w:t xml:space="preserve"> </w:t>
      </w:r>
      <w:r w:rsidR="0071037A">
        <w:rPr>
          <w:noProof w:val="0"/>
          <w:lang w:val="fr-FR" w:eastAsia="en-US"/>
        </w:rPr>
        <w:t xml:space="preserve">il </w:t>
      </w:r>
      <w:r w:rsidR="00042FF3" w:rsidRPr="00D67DD6">
        <w:rPr>
          <w:noProof w:val="0"/>
          <w:lang w:val="fr-FR" w:eastAsia="en-US"/>
        </w:rPr>
        <w:t>est fondamentalement faux. Dans le vide, il n’y aurait pas de diaphanum qui rend possible la connaissance.</w:t>
      </w:r>
      <w:r w:rsidR="00042FF3" w:rsidRPr="00D67DD6">
        <w:rPr>
          <w:noProof w:val="0"/>
          <w:szCs w:val="24"/>
          <w:vertAlign w:val="superscript"/>
          <w:lang w:val="fr-FR"/>
        </w:rPr>
        <w:footnoteReference w:id="265"/>
      </w:r>
      <w:r w:rsidR="00042FF3" w:rsidRPr="00D67DD6">
        <w:rPr>
          <w:noProof w:val="0"/>
          <w:lang w:val="fr-FR" w:eastAsia="en-US"/>
        </w:rPr>
        <w:t xml:space="preserve"> La modernité et la postmodernité n’ont pas besoin de médiation dans le monde </w:t>
      </w:r>
      <w:r w:rsidR="003758C4" w:rsidRPr="00D67DD6">
        <w:rPr>
          <w:noProof w:val="0"/>
          <w:lang w:val="fr-FR" w:eastAsia="en-US"/>
        </w:rPr>
        <w:t xml:space="preserve">fait </w:t>
      </w:r>
      <w:r w:rsidR="00042FF3" w:rsidRPr="00D67DD6">
        <w:rPr>
          <w:noProof w:val="0"/>
          <w:lang w:val="fr-FR" w:eastAsia="en-US"/>
        </w:rPr>
        <w:t xml:space="preserve">de l’atomisme objectif. Le postmodernisme, après l’abolition du diaphanum, </w:t>
      </w:r>
      <w:r w:rsidR="00CE58AB" w:rsidRPr="00D67DD6">
        <w:rPr>
          <w:noProof w:val="0"/>
          <w:lang w:val="fr-FR" w:eastAsia="en-US"/>
        </w:rPr>
        <w:t>créa</w:t>
      </w:r>
      <w:r w:rsidR="00042FF3" w:rsidRPr="00D67DD6">
        <w:rPr>
          <w:noProof w:val="0"/>
          <w:lang w:val="fr-FR" w:eastAsia="en-US"/>
        </w:rPr>
        <w:t xml:space="preserve"> un diacosmos objectif de qualités primaires et secondaires hypostasiées, qui n’existent pas dans la réalité. Après le déclin du sens originel des </w:t>
      </w:r>
      <w:r w:rsidR="00E37AE4" w:rsidRPr="00D67DD6">
        <w:rPr>
          <w:noProof w:val="0"/>
          <w:lang w:val="fr-FR" w:eastAsia="en-US"/>
        </w:rPr>
        <w:t xml:space="preserve">écrits </w:t>
      </w:r>
      <w:r w:rsidR="00042FF3" w:rsidRPr="00D67DD6">
        <w:rPr>
          <w:i/>
          <w:noProof w:val="0"/>
          <w:lang w:val="fr-FR" w:eastAsia="en-US"/>
        </w:rPr>
        <w:t>Catégories</w:t>
      </w:r>
      <w:r w:rsidR="00042FF3" w:rsidRPr="00D67DD6">
        <w:rPr>
          <w:noProof w:val="0"/>
          <w:lang w:val="fr-FR" w:eastAsia="en-US"/>
        </w:rPr>
        <w:t xml:space="preserve"> et </w:t>
      </w:r>
      <w:r w:rsidR="00042FF3" w:rsidRPr="00D67DD6">
        <w:rPr>
          <w:i/>
          <w:noProof w:val="0"/>
          <w:lang w:val="fr-FR" w:eastAsia="en-US"/>
        </w:rPr>
        <w:t>De anima</w:t>
      </w:r>
      <w:r w:rsidR="00042FF3" w:rsidRPr="00D67DD6">
        <w:rPr>
          <w:noProof w:val="0"/>
          <w:lang w:val="fr-FR" w:eastAsia="en-US"/>
        </w:rPr>
        <w:t>, les modernistes remplirent le mond</w:t>
      </w:r>
      <w:r w:rsidR="00B443B1" w:rsidRPr="00D67DD6">
        <w:rPr>
          <w:noProof w:val="0"/>
          <w:lang w:val="fr-FR" w:eastAsia="en-US"/>
        </w:rPr>
        <w:t>e de leurs propres inventions, qu’</w:t>
      </w:r>
      <w:r w:rsidR="009D0C9A" w:rsidRPr="00D67DD6">
        <w:rPr>
          <w:noProof w:val="0"/>
          <w:lang w:val="fr-FR" w:eastAsia="en-US"/>
        </w:rPr>
        <w:t>ils</w:t>
      </w:r>
      <w:r w:rsidR="00042FF3" w:rsidRPr="00D67DD6">
        <w:rPr>
          <w:noProof w:val="0"/>
          <w:lang w:val="fr-FR" w:eastAsia="en-US"/>
        </w:rPr>
        <w:t xml:space="preserve"> reconnaissaient de manière évidente et directe. </w:t>
      </w:r>
      <w:r w:rsidR="00745775">
        <w:rPr>
          <w:noProof w:val="0"/>
          <w:lang w:val="fr-FR" w:eastAsia="en-US"/>
        </w:rPr>
        <w:t xml:space="preserve">La modernité avait </w:t>
      </w:r>
      <w:r w:rsidR="00745775" w:rsidRPr="00676B0D">
        <w:rPr>
          <w:i/>
        </w:rPr>
        <w:t>horror vacui</w:t>
      </w:r>
      <w:r w:rsidR="00745775">
        <w:rPr>
          <w:i/>
        </w:rPr>
        <w:t xml:space="preserve"> </w:t>
      </w:r>
      <w:r w:rsidR="00745775">
        <w:t xml:space="preserve">objectif </w:t>
      </w:r>
      <w:r w:rsidR="00745775">
        <w:rPr>
          <w:noProof w:val="0"/>
          <w:lang w:val="fr-FR" w:eastAsia="en-US"/>
        </w:rPr>
        <w:t xml:space="preserve">et elle créa la mytologie nouvelle de </w:t>
      </w:r>
      <w:r w:rsidR="00745775" w:rsidRPr="00745775">
        <w:rPr>
          <w:i/>
          <w:noProof w:val="0"/>
          <w:lang w:val="fr-FR" w:eastAsia="en-US"/>
        </w:rPr>
        <w:t>tertium ens</w:t>
      </w:r>
      <w:r w:rsidR="00745775">
        <w:rPr>
          <w:noProof w:val="0"/>
          <w:lang w:val="fr-FR" w:eastAsia="en-US"/>
        </w:rPr>
        <w:t xml:space="preserve">. </w:t>
      </w:r>
      <w:r w:rsidR="00042FF3" w:rsidRPr="00D67DD6">
        <w:rPr>
          <w:noProof w:val="0"/>
          <w:lang w:val="fr-FR" w:eastAsia="en-US"/>
        </w:rPr>
        <w:t>Simplicius, Nifo, Descartes, Arnauld et Locke projetèrent les universaux</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universaux</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dans le monde des substances premières. Grâce à cette opération paranoïaque, les modernistes ont trouvé les idées objectives comme </w:t>
      </w:r>
      <w:r w:rsidR="00527518">
        <w:rPr>
          <w:noProof w:val="0"/>
          <w:lang w:val="fr-FR" w:eastAsia="en-US"/>
        </w:rPr>
        <w:t>« </w:t>
      </w:r>
      <w:r w:rsidR="00042FF3" w:rsidRPr="00D67DD6">
        <w:rPr>
          <w:noProof w:val="0"/>
          <w:lang w:val="fr-FR" w:eastAsia="en-US"/>
        </w:rPr>
        <w:t>substances</w:t>
      </w:r>
      <w:r w:rsidR="00CF0BEA" w:rsidRPr="00D67DD6">
        <w:rPr>
          <w:rFonts w:cs="Calibri"/>
          <w:noProof w:val="0"/>
          <w:lang w:val="fr-FR" w:eastAsia="en-US"/>
        </w:rPr>
        <w:t>—</w:t>
      </w:r>
      <w:r w:rsidR="00CF0BEA" w:rsidRPr="00D67DD6">
        <w:rPr>
          <w:noProof w:val="0"/>
          <w:lang w:val="fr-FR" w:eastAsia="en-US"/>
        </w:rPr>
        <w:t>esp</w:t>
      </w:r>
      <w:r w:rsidR="00CF0BEA" w:rsidRPr="00D67DD6">
        <w:rPr>
          <w:rFonts w:cs="Calibri"/>
          <w:noProof w:val="0"/>
          <w:lang w:val="fr-FR" w:eastAsia="en-US"/>
        </w:rPr>
        <w:t>è</w:t>
      </w:r>
      <w:r w:rsidR="00CF0BEA" w:rsidRPr="00D67DD6">
        <w:rPr>
          <w:noProof w:val="0"/>
          <w:lang w:val="fr-FR" w:eastAsia="en-US"/>
        </w:rPr>
        <w:t>ces</w:t>
      </w:r>
      <w:r w:rsidR="00527518">
        <w:rPr>
          <w:noProof w:val="0"/>
          <w:lang w:val="fr-FR" w:eastAsia="en-US"/>
        </w:rPr>
        <w:t> »</w:t>
      </w:r>
      <w:r w:rsidR="00CF0BEA" w:rsidRPr="00D67DD6">
        <w:rPr>
          <w:noProof w:val="0"/>
          <w:lang w:val="fr-FR" w:eastAsia="en-US"/>
        </w:rPr>
        <w:t xml:space="preserve">. </w:t>
      </w:r>
      <w:r w:rsidR="00042FF3" w:rsidRPr="00D67DD6">
        <w:rPr>
          <w:noProof w:val="0"/>
          <w:lang w:val="fr-FR" w:eastAsia="en-US"/>
        </w:rPr>
        <w:t xml:space="preserve">Arnauld </w:t>
      </w:r>
      <w:r w:rsidR="00EB6BAB">
        <w:rPr>
          <w:noProof w:val="0"/>
          <w:lang w:val="fr-FR" w:eastAsia="en-US"/>
        </w:rPr>
        <w:t xml:space="preserve">les </w:t>
      </w:r>
      <w:r w:rsidR="008B409D" w:rsidRPr="00D67DD6">
        <w:rPr>
          <w:noProof w:val="0"/>
          <w:lang w:val="fr-FR" w:eastAsia="en-US"/>
        </w:rPr>
        <w:t>«</w:t>
      </w:r>
      <w:r w:rsidR="006E6F11" w:rsidRPr="00D67DD6">
        <w:rPr>
          <w:noProof w:val="0"/>
          <w:lang w:val="fr-FR" w:eastAsia="en-US"/>
        </w:rPr>
        <w:t> </w:t>
      </w:r>
      <w:r w:rsidR="00CF0BEA" w:rsidRPr="00D67DD6">
        <w:rPr>
          <w:noProof w:val="0"/>
          <w:lang w:val="fr-FR" w:eastAsia="en-US"/>
        </w:rPr>
        <w:t>observait</w:t>
      </w:r>
      <w:r w:rsidR="006E6F11" w:rsidRPr="00D67DD6">
        <w:rPr>
          <w:noProof w:val="0"/>
          <w:lang w:val="fr-FR" w:eastAsia="en-US"/>
        </w:rPr>
        <w:t> </w:t>
      </w:r>
      <w:r w:rsidR="008B409D" w:rsidRPr="00D67DD6">
        <w:rPr>
          <w:noProof w:val="0"/>
          <w:lang w:val="fr-FR" w:eastAsia="en-US"/>
        </w:rPr>
        <w:t>»</w:t>
      </w:r>
      <w:r w:rsidR="00042FF3" w:rsidRPr="00D67DD6">
        <w:rPr>
          <w:noProof w:val="0"/>
          <w:lang w:val="fr-FR" w:eastAsia="en-US"/>
        </w:rPr>
        <w:t xml:space="preserve"> pour la première fois dans le</w:t>
      </w:r>
      <w:r w:rsidR="003C6AAC">
        <w:rPr>
          <w:noProof w:val="0"/>
          <w:lang w:val="fr-FR" w:eastAsia="en-US"/>
        </w:rPr>
        <w:t xml:space="preserve">s temps </w:t>
      </w:r>
      <w:r w:rsidR="003C6AAC" w:rsidRPr="00D67DD6">
        <w:rPr>
          <w:noProof w:val="0"/>
          <w:lang w:val="fr-FR" w:eastAsia="en-US"/>
        </w:rPr>
        <w:lastRenderedPageBreak/>
        <w:t>postmodernes</w:t>
      </w:r>
      <w:r w:rsidR="00042FF3" w:rsidRPr="00D67DD6">
        <w:rPr>
          <w:noProof w:val="0"/>
          <w:lang w:val="fr-FR" w:eastAsia="en-US"/>
        </w:rPr>
        <w:t xml:space="preserve">. Aristote et le Commentateur, par contre, ont trouvé une médiation potentielle et formelle entre la chose, les sens et l’intellect grâce à la phénoménologie précise de l’acte de percevoir </w:t>
      </w:r>
      <w:r w:rsidR="00E72F39">
        <w:rPr>
          <w:noProof w:val="0"/>
          <w:lang w:val="fr-FR" w:eastAsia="en-US"/>
        </w:rPr>
        <w:t xml:space="preserve">le monde </w:t>
      </w:r>
      <w:r w:rsidR="00042FF3" w:rsidRPr="00D67DD6">
        <w:rPr>
          <w:noProof w:val="0"/>
          <w:lang w:val="fr-FR" w:eastAsia="en-US"/>
        </w:rPr>
        <w:t xml:space="preserve">et de </w:t>
      </w:r>
      <w:r w:rsidR="00E72F39">
        <w:rPr>
          <w:noProof w:val="0"/>
          <w:lang w:val="fr-FR" w:eastAsia="en-US"/>
        </w:rPr>
        <w:t xml:space="preserve">le </w:t>
      </w:r>
      <w:r w:rsidR="00042FF3" w:rsidRPr="00D67DD6">
        <w:rPr>
          <w:noProof w:val="0"/>
          <w:lang w:val="fr-FR" w:eastAsia="en-US"/>
        </w:rPr>
        <w:t xml:space="preserve">connaître. Les deux </w:t>
      </w:r>
      <w:r w:rsidR="00F30A02">
        <w:rPr>
          <w:noProof w:val="0"/>
          <w:lang w:val="fr-FR" w:eastAsia="en-US"/>
        </w:rPr>
        <w:t xml:space="preserve">formes des </w:t>
      </w:r>
      <w:r w:rsidR="00042FF3" w:rsidRPr="00D67DD6">
        <w:rPr>
          <w:noProof w:val="0"/>
          <w:lang w:val="fr-FR" w:eastAsia="en-US"/>
        </w:rPr>
        <w:t>espèces (</w:t>
      </w:r>
      <w:r w:rsidR="00042FF3" w:rsidRPr="00D67DD6">
        <w:rPr>
          <w:i/>
          <w:noProof w:val="0"/>
          <w:lang w:val="fr-FR" w:eastAsia="en-US"/>
        </w:rPr>
        <w:t>sensibilis, intelligibilis</w:t>
      </w:r>
      <w:r w:rsidR="00042FF3" w:rsidRPr="00D67DD6">
        <w:rPr>
          <w:noProof w:val="0"/>
          <w:lang w:val="fr-FR" w:eastAsia="en-US"/>
        </w:rPr>
        <w:t>) naissent de l’acte d’orientation réceptive de la cognition sensorielle ou intellectuelle</w:t>
      </w:r>
      <w:r w:rsidR="00AA3C12">
        <w:rPr>
          <w:noProof w:val="0"/>
          <w:lang w:val="fr-FR" w:eastAsia="en-US"/>
        </w:rPr>
        <w:t xml:space="preserve"> </w:t>
      </w:r>
      <w:r w:rsidR="00AA3C12" w:rsidRPr="00D67DD6">
        <w:rPr>
          <w:noProof w:val="0"/>
          <w:lang w:val="fr-FR" w:eastAsia="en-US"/>
        </w:rPr>
        <w:t>(</w:t>
      </w:r>
      <w:r w:rsidR="00AA3C12" w:rsidRPr="00D67DD6">
        <w:rPr>
          <w:i/>
          <w:noProof w:val="0"/>
          <w:lang w:val="fr-FR" w:eastAsia="en-US"/>
        </w:rPr>
        <w:t>intentio</w:t>
      </w:r>
      <w:r w:rsidR="00AA3C12" w:rsidRPr="00D67DD6">
        <w:rPr>
          <w:noProof w:val="0"/>
          <w:lang w:val="fr-FR" w:eastAsia="en-US"/>
        </w:rPr>
        <w:t>)</w:t>
      </w:r>
      <w:r w:rsidR="00AA3C12">
        <w:rPr>
          <w:noProof w:val="0"/>
          <w:lang w:val="fr-FR" w:eastAsia="en-US"/>
        </w:rPr>
        <w:t xml:space="preserve"> vers l’objet connu</w:t>
      </w:r>
      <w:r w:rsidR="00190564">
        <w:rPr>
          <w:noProof w:val="0"/>
          <w:lang w:val="fr-FR" w:eastAsia="en-US"/>
        </w:rPr>
        <w:t xml:space="preserve"> </w:t>
      </w:r>
      <w:r w:rsidR="00190564">
        <w:rPr>
          <w:noProof w:val="0"/>
          <w:lang w:val="en-US" w:eastAsia="en-US"/>
        </w:rPr>
        <w:t>(</w:t>
      </w:r>
      <w:r w:rsidR="00190564" w:rsidRPr="0099196E">
        <w:rPr>
          <w:i/>
          <w:noProof w:val="0"/>
          <w:lang w:val="en-US" w:eastAsia="en-US"/>
        </w:rPr>
        <w:t>intentum</w:t>
      </w:r>
      <w:r w:rsidR="00190564">
        <w:rPr>
          <w:noProof w:val="0"/>
          <w:lang w:val="en-US" w:eastAsia="en-US"/>
        </w:rPr>
        <w:t>)</w:t>
      </w:r>
      <w:r w:rsidR="00042FF3" w:rsidRPr="00D67DD6">
        <w:rPr>
          <w:noProof w:val="0"/>
          <w:lang w:val="fr-FR" w:eastAsia="en-US"/>
        </w:rPr>
        <w:t xml:space="preserve">. La médiation fait </w:t>
      </w:r>
      <w:r w:rsidR="00380CA2" w:rsidRPr="00D67DD6">
        <w:rPr>
          <w:noProof w:val="0"/>
          <w:lang w:val="fr-FR" w:eastAsia="en-US"/>
        </w:rPr>
        <w:t>passer l</w:t>
      </w:r>
      <w:r w:rsidR="00502D0E" w:rsidRPr="00D67DD6">
        <w:rPr>
          <w:noProof w:val="0"/>
          <w:lang w:val="fr-FR" w:eastAsia="en-US"/>
        </w:rPr>
        <w:t xml:space="preserve">es </w:t>
      </w:r>
      <w:r w:rsidR="00042FF3" w:rsidRPr="00D67DD6">
        <w:rPr>
          <w:noProof w:val="0"/>
          <w:lang w:val="fr-FR" w:eastAsia="en-US"/>
        </w:rPr>
        <w:t>chose</w:t>
      </w:r>
      <w:r w:rsidR="00502D0E" w:rsidRPr="00D67DD6">
        <w:rPr>
          <w:noProof w:val="0"/>
          <w:lang w:val="fr-FR" w:eastAsia="en-US"/>
        </w:rPr>
        <w:t>s</w:t>
      </w:r>
      <w:r w:rsidR="00042FF3" w:rsidRPr="00D67DD6">
        <w:rPr>
          <w:noProof w:val="0"/>
          <w:lang w:val="fr-FR" w:eastAsia="en-US"/>
        </w:rPr>
        <w:t xml:space="preserve"> actuelle</w:t>
      </w:r>
      <w:r w:rsidR="00502D0E" w:rsidRPr="00D67DD6">
        <w:rPr>
          <w:noProof w:val="0"/>
          <w:lang w:val="fr-FR" w:eastAsia="en-US"/>
        </w:rPr>
        <w:t>s</w:t>
      </w:r>
      <w:r w:rsidR="00042FF3" w:rsidRPr="00D67DD6">
        <w:rPr>
          <w:noProof w:val="0"/>
          <w:lang w:val="fr-FR" w:eastAsia="en-US"/>
        </w:rPr>
        <w:t xml:space="preserve"> et singulière</w:t>
      </w:r>
      <w:r w:rsidR="00502D0E" w:rsidRPr="00D67DD6">
        <w:rPr>
          <w:noProof w:val="0"/>
          <w:lang w:val="fr-FR" w:eastAsia="en-US"/>
        </w:rPr>
        <w:t>s</w:t>
      </w:r>
      <w:r w:rsidR="00042FF3" w:rsidRPr="00D67DD6">
        <w:rPr>
          <w:noProof w:val="0"/>
          <w:lang w:val="fr-FR" w:eastAsia="en-US"/>
        </w:rPr>
        <w:t xml:space="preserve"> à travers la double intentionnalité</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intentionnalité</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de telle sorte qu’une espèce formelle et universelle surgit dans la pensée. La première substance reçoit donc une couleur accidentelle, parce que le premier diaphanum physiquement donné </w:t>
      </w:r>
      <w:r w:rsidR="009626AE" w:rsidRPr="00D67DD6">
        <w:rPr>
          <w:noProof w:val="0"/>
          <w:lang w:val="fr-FR" w:eastAsia="en-US"/>
        </w:rPr>
        <w:t>(</w:t>
      </w:r>
      <w:r w:rsidR="009626AE" w:rsidRPr="00D67DD6">
        <w:rPr>
          <w:i/>
          <w:noProof w:val="0"/>
          <w:lang w:val="fr-FR" w:eastAsia="en-US"/>
        </w:rPr>
        <w:t>perspicuum</w:t>
      </w:r>
      <w:r w:rsidR="009626AE" w:rsidRPr="00D67DD6">
        <w:rPr>
          <w:noProof w:val="0"/>
          <w:lang w:val="fr-FR" w:eastAsia="en-US"/>
        </w:rPr>
        <w:t>)</w:t>
      </w:r>
      <w:r w:rsidR="009626AE">
        <w:rPr>
          <w:noProof w:val="0"/>
          <w:lang w:val="fr-FR" w:eastAsia="en-US"/>
        </w:rPr>
        <w:t xml:space="preserve"> </w:t>
      </w:r>
      <w:r w:rsidR="00042FF3" w:rsidRPr="00D67DD6">
        <w:rPr>
          <w:noProof w:val="0"/>
          <w:lang w:val="fr-FR" w:eastAsia="en-US"/>
        </w:rPr>
        <w:t xml:space="preserve">médiatise </w:t>
      </w:r>
      <w:r w:rsidR="00F66BF5">
        <w:rPr>
          <w:noProof w:val="0"/>
          <w:lang w:val="fr-FR" w:eastAsia="en-US"/>
        </w:rPr>
        <w:t xml:space="preserve">la couleur </w:t>
      </w:r>
      <w:r w:rsidR="009626AE">
        <w:rPr>
          <w:noProof w:val="0"/>
          <w:lang w:val="fr-FR" w:eastAsia="en-US"/>
        </w:rPr>
        <w:t>vers l</w:t>
      </w:r>
      <w:r w:rsidR="009626AE">
        <w:rPr>
          <w:rFonts w:cs="Calibri"/>
          <w:noProof w:val="0"/>
          <w:lang w:val="fr-FR" w:eastAsia="en-US"/>
        </w:rPr>
        <w:t>′</w:t>
      </w:r>
      <w:r w:rsidR="009626AE">
        <w:rPr>
          <w:noProof w:val="0"/>
          <w:lang w:val="fr-FR" w:eastAsia="en-US"/>
        </w:rPr>
        <w:t>intell</w:t>
      </w:r>
      <w:r w:rsidR="002144ED">
        <w:rPr>
          <w:noProof w:val="0"/>
          <w:lang w:val="fr-FR" w:eastAsia="en-US"/>
        </w:rPr>
        <w:t>e</w:t>
      </w:r>
      <w:r w:rsidR="009626AE">
        <w:rPr>
          <w:noProof w:val="0"/>
          <w:lang w:val="fr-FR" w:eastAsia="en-US"/>
        </w:rPr>
        <w:t>ct</w:t>
      </w:r>
      <w:r w:rsidR="00042FF3" w:rsidRPr="00D67DD6">
        <w:rPr>
          <w:noProof w:val="0"/>
          <w:lang w:val="fr-FR" w:eastAsia="en-US"/>
        </w:rPr>
        <w:t>. L’acte</w:t>
      </w:r>
      <w:r w:rsidR="009626AE">
        <w:rPr>
          <w:noProof w:val="0"/>
          <w:lang w:val="fr-FR" w:eastAsia="en-US"/>
        </w:rPr>
        <w:t xml:space="preserve"> de la vision correcte abolit </w:t>
      </w:r>
      <w:r w:rsidR="00042FF3" w:rsidRPr="00D67DD6">
        <w:rPr>
          <w:i/>
          <w:noProof w:val="0"/>
          <w:lang w:val="fr-FR" w:eastAsia="en-US"/>
        </w:rPr>
        <w:t>illuminatio</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illuminatio</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néoplatonicienne </w:t>
      </w:r>
      <w:r w:rsidR="00F214DC">
        <w:rPr>
          <w:noProof w:val="0"/>
          <w:lang w:val="fr-FR" w:eastAsia="en-US"/>
        </w:rPr>
        <w:t xml:space="preserve">faite par </w:t>
      </w:r>
      <w:r w:rsidR="00042FF3" w:rsidRPr="00D67DD6">
        <w:rPr>
          <w:noProof w:val="0"/>
          <w:lang w:val="fr-FR" w:eastAsia="en-US"/>
        </w:rPr>
        <w:t>l’intellect solaire</w:t>
      </w:r>
      <w:r w:rsidR="00F214DC">
        <w:rPr>
          <w:noProof w:val="0"/>
          <w:lang w:val="fr-FR" w:eastAsia="en-US"/>
        </w:rPr>
        <w:t xml:space="preserve">. Il </w:t>
      </w:r>
      <w:r w:rsidR="00042FF3" w:rsidRPr="00D67DD6">
        <w:rPr>
          <w:noProof w:val="0"/>
          <w:lang w:val="fr-FR" w:eastAsia="en-US"/>
        </w:rPr>
        <w:t>agit directement dans la pensée grâce à l’acte de l’intellect acquis (</w:t>
      </w:r>
      <w:r w:rsidR="00C57352" w:rsidRPr="00C57352">
        <w:rPr>
          <w:i/>
          <w:noProof w:val="0"/>
          <w:lang w:val="fr-FR" w:eastAsia="en-US"/>
        </w:rPr>
        <w:t>intellectus</w:t>
      </w:r>
      <w:r w:rsidR="00042FF3" w:rsidRPr="00D67DD6">
        <w:rPr>
          <w:i/>
          <w:noProof w:val="0"/>
          <w:lang w:val="fr-FR" w:eastAsia="en-US"/>
        </w:rPr>
        <w:t xml:space="preserve"> adeptus</w:t>
      </w:r>
      <w:r w:rsidR="00042FF3" w:rsidRPr="00D67DD6">
        <w:rPr>
          <w:noProof w:val="0"/>
          <w:lang w:val="fr-FR" w:eastAsia="en-US"/>
        </w:rPr>
        <w:t xml:space="preserve">). Le rôle principal est joué par la double action du diaphanum, qui </w:t>
      </w:r>
      <w:r w:rsidR="007F1436" w:rsidRPr="00D67DD6">
        <w:rPr>
          <w:noProof w:val="0"/>
          <w:lang w:val="fr-FR" w:eastAsia="en-US"/>
        </w:rPr>
        <w:t xml:space="preserve">exerce </w:t>
      </w:r>
      <w:r w:rsidR="00042FF3" w:rsidRPr="00D67DD6">
        <w:rPr>
          <w:noProof w:val="0"/>
          <w:lang w:val="fr-FR" w:eastAsia="en-US"/>
        </w:rPr>
        <w:t xml:space="preserve">une </w:t>
      </w:r>
      <w:r w:rsidR="007D7CCD" w:rsidRPr="00D67DD6">
        <w:rPr>
          <w:noProof w:val="0"/>
          <w:lang w:val="fr-FR" w:eastAsia="en-US"/>
        </w:rPr>
        <w:t>activité double</w:t>
      </w:r>
      <w:r w:rsidR="007F1436" w:rsidRPr="00D67DD6">
        <w:rPr>
          <w:noProof w:val="0"/>
          <w:lang w:val="fr-FR" w:eastAsia="en-US"/>
        </w:rPr>
        <w:t>,</w:t>
      </w:r>
      <w:r w:rsidR="00042FF3" w:rsidRPr="00D67DD6">
        <w:rPr>
          <w:noProof w:val="0"/>
          <w:lang w:val="fr-FR" w:eastAsia="en-US"/>
        </w:rPr>
        <w:t xml:space="preserve"> causale et formelle. La citation suivante montre le nouveau caractère du diaphanum, qui a établi la première théorie de la vérité comme </w:t>
      </w:r>
      <w:r w:rsidR="00042FF3" w:rsidRPr="00D67DD6">
        <w:rPr>
          <w:i/>
          <w:noProof w:val="0"/>
          <w:lang w:val="fr-FR" w:eastAsia="en-US"/>
        </w:rPr>
        <w:t>adaequatio</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adaequatio</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en Occident.</w:t>
      </w:r>
    </w:p>
    <w:p w14:paraId="603469A3" w14:textId="2C8E3620" w:rsidR="00042FF3" w:rsidRPr="00D67DD6" w:rsidRDefault="00042FF3" w:rsidP="00042FF3">
      <w:pPr>
        <w:pStyle w:val="Citace"/>
        <w:rPr>
          <w:lang w:val="fr-FR"/>
        </w:rPr>
      </w:pPr>
      <w:r w:rsidRPr="00D67DD6">
        <w:rPr>
          <w:lang w:val="fr-FR"/>
        </w:rPr>
        <w:t>« Le milieu transparent n’est pas déplacé par la couleur et ne l’absorbe pas, à moins que la lumière ne soit donnée (</w:t>
      </w:r>
      <w:r w:rsidRPr="00D67DD6">
        <w:rPr>
          <w:i/>
          <w:lang w:val="fr-FR"/>
        </w:rPr>
        <w:t>diaffonum non movetur a colore neque recipit eum nisi quando lucet</w:t>
      </w:r>
      <w:r w:rsidRPr="00D67DD6">
        <w:rPr>
          <w:lang w:val="fr-FR"/>
        </w:rPr>
        <w:t>). De même, l’intellect n’absorbe pas les contenus reconnus, car ils n’existent que lorsqu’ils sont actualisés par l’intellect et illuminés par lui (</w:t>
      </w:r>
      <w:r w:rsidRPr="00D67DD6">
        <w:rPr>
          <w:i/>
          <w:lang w:val="fr-FR"/>
        </w:rPr>
        <w:t>perficitur per illum intellectum et illuminatur per ipsum</w:t>
      </w:r>
      <w:r w:rsidRPr="00D67DD6">
        <w:rPr>
          <w:lang w:val="fr-FR"/>
        </w:rPr>
        <w:t>). La lumière fait que la couleur se transforme de la puissance en une actualité parce qu’elle est capable d’actualiser le diaphanum (</w:t>
      </w:r>
      <w:r w:rsidRPr="00D67DD6">
        <w:rPr>
          <w:i/>
          <w:lang w:val="fr-FR"/>
        </w:rPr>
        <w:t>lux facit colorem in potentia esse in actu ita quod possit movere diaffonum</w:t>
      </w:r>
      <w:r w:rsidRPr="00D67DD6">
        <w:rPr>
          <w:lang w:val="fr-FR"/>
        </w:rPr>
        <w:t xml:space="preserve">). De même, l’intellect actif transforme la connaissance potentielle en </w:t>
      </w:r>
      <w:r w:rsidR="005B2B4C" w:rsidRPr="00D67DD6">
        <w:rPr>
          <w:lang w:val="fr-FR"/>
        </w:rPr>
        <w:t xml:space="preserve">état </w:t>
      </w:r>
      <w:r w:rsidRPr="00D67DD6">
        <w:rPr>
          <w:lang w:val="fr-FR"/>
        </w:rPr>
        <w:t>actuel (</w:t>
      </w:r>
      <w:r w:rsidR="00C57352" w:rsidRPr="00C57352">
        <w:rPr>
          <w:i/>
          <w:lang w:val="fr-FR"/>
        </w:rPr>
        <w:t>intellectus</w:t>
      </w:r>
      <w:r w:rsidRPr="00D67DD6">
        <w:rPr>
          <w:i/>
          <w:lang w:val="fr-FR"/>
        </w:rPr>
        <w:t xml:space="preserve"> agens facit intentiones</w:t>
      </w:r>
      <w:r w:rsidRPr="00D67DD6">
        <w:rPr>
          <w:lang w:val="fr-FR"/>
        </w:rPr>
        <w:t xml:space="preserve"> </w:t>
      </w:r>
      <w:r w:rsidRPr="00D67DD6">
        <w:rPr>
          <w:i/>
          <w:lang w:val="fr-FR"/>
        </w:rPr>
        <w:t>in potentia intellectas in actu</w:t>
      </w:r>
      <w:r w:rsidR="00A86E3B" w:rsidRPr="00D67DD6">
        <w:rPr>
          <w:lang w:val="fr-FR"/>
        </w:rPr>
        <w:t xml:space="preserve">) </w:t>
      </w:r>
      <w:r w:rsidRPr="00D67DD6">
        <w:rPr>
          <w:lang w:val="fr-FR"/>
        </w:rPr>
        <w:t>par l’intellect matériel qui reçoit ces contenus intelligibles (</w:t>
      </w:r>
      <w:r w:rsidRPr="00D67DD6">
        <w:rPr>
          <w:i/>
          <w:lang w:val="fr-FR"/>
        </w:rPr>
        <w:t xml:space="preserve">ita quod recipit eas </w:t>
      </w:r>
      <w:r w:rsidR="00C57352" w:rsidRPr="00C57352">
        <w:rPr>
          <w:i/>
          <w:lang w:val="fr-FR"/>
        </w:rPr>
        <w:t>intellectus</w:t>
      </w:r>
      <w:r w:rsidRPr="00D67DD6">
        <w:rPr>
          <w:i/>
          <w:lang w:val="fr-FR"/>
        </w:rPr>
        <w:t xml:space="preserve"> materialis</w:t>
      </w:r>
      <w:r w:rsidRPr="00D67DD6">
        <w:rPr>
          <w:lang w:val="fr-FR"/>
        </w:rPr>
        <w:t xml:space="preserve">). De cette façon, nous devons concevoir à la fois l’intellect matériel et l’intellect actif. »  </w:t>
      </w:r>
      <w:r w:rsidRPr="00D67DD6">
        <w:rPr>
          <w:rStyle w:val="Znakapoznpodarou"/>
          <w:lang w:val="fr-FR"/>
        </w:rPr>
        <w:footnoteReference w:id="266"/>
      </w:r>
    </w:p>
    <w:p w14:paraId="10E47F42" w14:textId="3D8F1B32" w:rsidR="00636C75" w:rsidRDefault="00042FF3" w:rsidP="00042FF3">
      <w:pPr>
        <w:rPr>
          <w:noProof w:val="0"/>
          <w:lang w:val="fr-FR" w:eastAsia="en-US"/>
        </w:rPr>
      </w:pPr>
      <w:r w:rsidRPr="00D67DD6">
        <w:rPr>
          <w:noProof w:val="0"/>
          <w:lang w:val="fr-FR" w:eastAsia="en-US"/>
        </w:rPr>
        <w:t xml:space="preserve">La lumière actualise les couleurs au moment </w:t>
      </w:r>
      <w:r w:rsidR="00872341" w:rsidRPr="00872341">
        <w:rPr>
          <w:noProof w:val="0"/>
          <w:lang w:val="fr-FR" w:eastAsia="en-US"/>
        </w:rPr>
        <w:t>d′illumination</w:t>
      </w:r>
      <w:r w:rsidRPr="00D67DD6">
        <w:rPr>
          <w:noProof w:val="0"/>
          <w:lang w:val="fr-FR" w:eastAsia="en-US"/>
        </w:rPr>
        <w:t xml:space="preserve"> (</w:t>
      </w:r>
      <w:r w:rsidRPr="00D67DD6">
        <w:rPr>
          <w:i/>
          <w:noProof w:val="0"/>
          <w:lang w:val="fr-FR" w:eastAsia="en-US"/>
        </w:rPr>
        <w:t>facit colorem in potentia esse in actu</w:t>
      </w:r>
      <w:r w:rsidR="00A0009A" w:rsidRPr="00D67DD6">
        <w:rPr>
          <w:noProof w:val="0"/>
          <w:lang w:val="fr-FR" w:eastAsia="en-US"/>
        </w:rPr>
        <w:t>). Le</w:t>
      </w:r>
      <w:r w:rsidRPr="00D67DD6">
        <w:rPr>
          <w:noProof w:val="0"/>
          <w:lang w:val="fr-FR" w:eastAsia="en-US"/>
        </w:rPr>
        <w:t xml:space="preserve"> mouvement des formes se produit à travers le diaphanum qui médiat</w:t>
      </w:r>
      <w:r w:rsidR="00A0009A" w:rsidRPr="00D67DD6">
        <w:rPr>
          <w:noProof w:val="0"/>
          <w:lang w:val="fr-FR" w:eastAsia="en-US"/>
        </w:rPr>
        <w:t xml:space="preserve">ise </w:t>
      </w:r>
      <w:r w:rsidRPr="00D67DD6">
        <w:rPr>
          <w:noProof w:val="0"/>
          <w:lang w:val="fr-FR" w:eastAsia="en-US"/>
        </w:rPr>
        <w:t>ce transfert de la puissance à l’actualité (</w:t>
      </w:r>
      <w:r w:rsidRPr="00D67DD6">
        <w:rPr>
          <w:i/>
          <w:noProof w:val="0"/>
          <w:lang w:val="fr-FR" w:eastAsia="en-US"/>
        </w:rPr>
        <w:t>ita quod possit movere diaffonum</w:t>
      </w:r>
      <w:r w:rsidRPr="00D67DD6">
        <w:rPr>
          <w:noProof w:val="0"/>
          <w:lang w:val="fr-FR" w:eastAsia="en-US"/>
        </w:rPr>
        <w:t xml:space="preserve">). </w:t>
      </w:r>
      <w:r w:rsidR="00155437" w:rsidRPr="00D67DD6">
        <w:rPr>
          <w:noProof w:val="0"/>
          <w:lang w:val="fr-FR" w:eastAsia="en-US"/>
        </w:rPr>
        <w:t>Par l’effet de la lumière, l</w:t>
      </w:r>
      <w:r w:rsidRPr="00D67DD6">
        <w:rPr>
          <w:noProof w:val="0"/>
          <w:lang w:val="fr-FR" w:eastAsia="en-US"/>
        </w:rPr>
        <w:t xml:space="preserve">e diaphanum obtient une forme réceptive actuelle en tant que </w:t>
      </w:r>
      <w:r w:rsidRPr="00D67DD6">
        <w:rPr>
          <w:i/>
          <w:noProof w:val="0"/>
          <w:lang w:val="fr-FR" w:eastAsia="en-US"/>
        </w:rPr>
        <w:t>perspicuum</w:t>
      </w:r>
      <w:r w:rsidRPr="00D67DD6">
        <w:rPr>
          <w:noProof w:val="0"/>
          <w:lang w:val="fr-FR" w:eastAsia="en-US"/>
        </w:rPr>
        <w:t xml:space="preserve">. L’environnement transparent n’est donc pas une substance, comme le pensent les </w:t>
      </w:r>
      <w:r w:rsidRPr="00D67DD6">
        <w:rPr>
          <w:noProof w:val="0"/>
          <w:lang w:val="fr-FR" w:eastAsia="en-US"/>
        </w:rPr>
        <w:lastRenderedPageBreak/>
        <w:t>commentateurs postmodernes depuis Nifo</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Nifo, 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jusqu’à aujourd’hui. Cette forme potentielle de la connaissance est actualisée par la lumière, comme les couleurs exposées sur une surface </w:t>
      </w:r>
      <w:r w:rsidR="009543A7" w:rsidRPr="00D67DD6">
        <w:rPr>
          <w:noProof w:val="0"/>
          <w:lang w:val="fr-FR" w:eastAsia="en-US"/>
        </w:rPr>
        <w:t>d</w:t>
      </w:r>
      <w:r w:rsidR="009543A7" w:rsidRPr="00D67DD6">
        <w:rPr>
          <w:rFonts w:cs="Calibri"/>
          <w:noProof w:val="0"/>
          <w:lang w:val="fr-FR" w:eastAsia="en-US"/>
        </w:rPr>
        <w:t>’</w:t>
      </w:r>
      <w:r w:rsidRPr="00D67DD6">
        <w:rPr>
          <w:noProof w:val="0"/>
          <w:lang w:val="fr-FR" w:eastAsia="en-US"/>
        </w:rPr>
        <w:t>un corps</w:t>
      </w:r>
      <w:r w:rsidR="009543A7" w:rsidRPr="00D67DD6">
        <w:rPr>
          <w:noProof w:val="0"/>
          <w:lang w:val="fr-FR" w:eastAsia="en-US"/>
        </w:rPr>
        <w:t xml:space="preserve">. Les corps </w:t>
      </w:r>
      <w:r w:rsidRPr="00D67DD6">
        <w:rPr>
          <w:noProof w:val="0"/>
          <w:lang w:val="fr-FR" w:eastAsia="en-US"/>
        </w:rPr>
        <w:t xml:space="preserve">sont déjà en soi des substances hylémorphiques actuelles. Puisqu’elles sont maintenant exposées par </w:t>
      </w:r>
      <w:r w:rsidRPr="00D67DD6">
        <w:rPr>
          <w:i/>
          <w:noProof w:val="0"/>
          <w:lang w:val="fr-FR" w:eastAsia="en-US"/>
        </w:rPr>
        <w:t>perspicuum</w:t>
      </w:r>
      <w:r w:rsidRPr="00D67DD6">
        <w:rPr>
          <w:noProof w:val="0"/>
          <w:lang w:val="fr-FR" w:eastAsia="en-US"/>
        </w:rPr>
        <w:t xml:space="preserve"> naturel actualisé, les sens peuvent reconnaître les couleurs </w:t>
      </w:r>
      <w:r w:rsidR="008E2FF5">
        <w:rPr>
          <w:noProof w:val="0"/>
          <w:lang w:val="fr-FR" w:eastAsia="en-US"/>
        </w:rPr>
        <w:t xml:space="preserve">comme des objets intentionnels. </w:t>
      </w:r>
      <w:r w:rsidRPr="00D67DD6">
        <w:rPr>
          <w:noProof w:val="0"/>
          <w:lang w:val="fr-FR" w:eastAsia="en-US"/>
        </w:rPr>
        <w:t xml:space="preserve">La transmission sensorielle passe au niveau de la </w:t>
      </w:r>
      <w:r w:rsidR="00D61D3B" w:rsidRPr="00D67DD6">
        <w:rPr>
          <w:noProof w:val="0"/>
          <w:lang w:val="fr-FR" w:eastAsia="en-US"/>
        </w:rPr>
        <w:t>causalité efficiente parce que l</w:t>
      </w:r>
      <w:r w:rsidR="00D61D3B" w:rsidRPr="00D67DD6">
        <w:rPr>
          <w:rFonts w:cs="Calibri"/>
          <w:noProof w:val="0"/>
          <w:lang w:val="fr-FR" w:eastAsia="en-US"/>
        </w:rPr>
        <w:t>’</w:t>
      </w:r>
      <w:r w:rsidR="00D61D3B" w:rsidRPr="00D67DD6">
        <w:rPr>
          <w:noProof w:val="0"/>
          <w:lang w:val="fr-FR" w:eastAsia="en-US"/>
        </w:rPr>
        <w:t>appr</w:t>
      </w:r>
      <w:r w:rsidR="00AC150E" w:rsidRPr="00D67DD6">
        <w:rPr>
          <w:noProof w:val="0"/>
          <w:lang w:val="fr-FR" w:eastAsia="en-US"/>
        </w:rPr>
        <w:t>é</w:t>
      </w:r>
      <w:r w:rsidR="00D61D3B" w:rsidRPr="00D67DD6">
        <w:rPr>
          <w:noProof w:val="0"/>
          <w:lang w:val="fr-FR" w:eastAsia="en-US"/>
        </w:rPr>
        <w:t xml:space="preserve">hension sensuelle </w:t>
      </w:r>
      <w:r w:rsidRPr="00D67DD6">
        <w:rPr>
          <w:noProof w:val="0"/>
          <w:lang w:val="fr-FR" w:eastAsia="en-US"/>
        </w:rPr>
        <w:t xml:space="preserve">est directement </w:t>
      </w:r>
      <w:r w:rsidR="00D61D3B" w:rsidRPr="00D67DD6">
        <w:rPr>
          <w:noProof w:val="0"/>
          <w:lang w:val="fr-FR" w:eastAsia="en-US"/>
        </w:rPr>
        <w:t xml:space="preserve">produite </w:t>
      </w:r>
      <w:r w:rsidRPr="00D67DD6">
        <w:rPr>
          <w:noProof w:val="0"/>
          <w:lang w:val="fr-FR" w:eastAsia="en-US"/>
        </w:rPr>
        <w:t xml:space="preserve">par le diaphanum physique. Par conséquent, selon </w:t>
      </w:r>
      <w:r w:rsidRPr="00D67DD6">
        <w:rPr>
          <w:i/>
          <w:noProof w:val="0"/>
          <w:lang w:val="fr-FR" w:eastAsia="en-US"/>
        </w:rPr>
        <w:t>De anima</w:t>
      </w:r>
      <w:r w:rsidRPr="00D67DD6">
        <w:rPr>
          <w:noProof w:val="0"/>
          <w:lang w:val="fr-FR" w:eastAsia="en-US"/>
        </w:rPr>
        <w:t xml:space="preserve"> cité ci-dessus, les sens ne peuvent jamais se tromper dans la réception de leur objet, contrairement à la thèse postulée par Avicenne et Descartes</w:t>
      </w:r>
      <w:r w:rsidR="00896616" w:rsidRPr="00D67DD6">
        <w:rPr>
          <w:noProof w:val="0"/>
          <w:lang w:val="fr-FR" w:eastAsia="en-US"/>
        </w:rPr>
        <w:t xml:space="preserve">. Ils insistent sur </w:t>
      </w:r>
      <w:r w:rsidRPr="00D67DD6">
        <w:rPr>
          <w:noProof w:val="0"/>
          <w:lang w:val="fr-FR" w:eastAsia="en-US"/>
        </w:rPr>
        <w:t xml:space="preserve">la faillibilité primaire des sens et l’infaillibilité donnée dans l’autoréflexion de l’intellect actif. </w:t>
      </w:r>
      <w:r w:rsidR="00D726F3" w:rsidRPr="00D67DD6">
        <w:rPr>
          <w:noProof w:val="0"/>
          <w:lang w:val="fr-FR" w:eastAsia="en-US"/>
        </w:rPr>
        <w:t xml:space="preserve">Alors, il en est exactement le contraire. </w:t>
      </w:r>
      <w:r w:rsidRPr="00D67DD6">
        <w:rPr>
          <w:noProof w:val="0"/>
          <w:lang w:val="fr-FR" w:eastAsia="en-US"/>
        </w:rPr>
        <w:t xml:space="preserve">Grâce à la causalité effective de la chose réelle, les sens sont infaillibles sur le mode fondamental de la réception pure. L’illusion du bâton brisé dans l’eau ne se situe pas au niveau de la réception de l’impression sensorielle, mais au niveau de la synthèse individuelle des espèces sensorielles. La réception pure donnée par l’orientation intentionnelle des sens ou de la pensée est tout à fait aveugle dans son infaillibilité. L’objet de la cognition n’a pas encore été créé, ni au niveau de la conception des sens ni au niveau du concept. D’où la nécessité d’un double diaphanum. </w:t>
      </w:r>
      <w:r w:rsidR="00AE22CB" w:rsidRPr="00D67DD6">
        <w:rPr>
          <w:noProof w:val="0"/>
          <w:lang w:val="fr-FR" w:eastAsia="en-US"/>
        </w:rPr>
        <w:t>L</w:t>
      </w:r>
      <w:r w:rsidR="004239AA" w:rsidRPr="00D67DD6">
        <w:rPr>
          <w:noProof w:val="0"/>
          <w:lang w:val="fr-FR" w:eastAsia="en-US"/>
        </w:rPr>
        <w:t>’</w:t>
      </w:r>
      <w:r w:rsidR="00AE22CB" w:rsidRPr="00D67DD6">
        <w:rPr>
          <w:noProof w:val="0"/>
          <w:lang w:val="fr-FR" w:eastAsia="en-US"/>
        </w:rPr>
        <w:t>orientation primaire de l</w:t>
      </w:r>
      <w:r w:rsidR="004239AA" w:rsidRPr="00D67DD6">
        <w:rPr>
          <w:noProof w:val="0"/>
          <w:lang w:val="fr-FR" w:eastAsia="en-US"/>
        </w:rPr>
        <w:t>’</w:t>
      </w:r>
      <w:r w:rsidR="00AE22CB" w:rsidRPr="00D67DD6">
        <w:rPr>
          <w:noProof w:val="0"/>
          <w:lang w:val="fr-FR" w:eastAsia="en-US"/>
        </w:rPr>
        <w:t>intentionnalité vers l</w:t>
      </w:r>
      <w:r w:rsidR="004239AA" w:rsidRPr="00D67DD6">
        <w:rPr>
          <w:noProof w:val="0"/>
          <w:lang w:val="fr-FR" w:eastAsia="en-US"/>
        </w:rPr>
        <w:t>’</w:t>
      </w:r>
      <w:r w:rsidR="00AE22CB" w:rsidRPr="00D67DD6">
        <w:rPr>
          <w:noProof w:val="0"/>
          <w:lang w:val="fr-FR" w:eastAsia="en-US"/>
        </w:rPr>
        <w:t xml:space="preserve">objet est donnée </w:t>
      </w:r>
      <w:r w:rsidR="00AC150E" w:rsidRPr="00D67DD6">
        <w:rPr>
          <w:noProof w:val="0"/>
          <w:lang w:val="fr-FR" w:eastAsia="en-US"/>
        </w:rPr>
        <w:t xml:space="preserve">sur le plan </w:t>
      </w:r>
      <w:r w:rsidR="00AE22CB" w:rsidRPr="00D67DD6">
        <w:rPr>
          <w:noProof w:val="0"/>
          <w:lang w:val="fr-FR" w:eastAsia="en-US"/>
        </w:rPr>
        <w:t xml:space="preserve">de causalité effective qui provient de la réception des sens. Ils font partie du corps en tant que première substance réelle. Dans un deuxième temps, la causalité formelle devient une condition nécessaire à la synthèse des espèces sensibles et intelligibles. </w:t>
      </w:r>
    </w:p>
    <w:p w14:paraId="55C56FA6" w14:textId="156ABE75" w:rsidR="004F3267" w:rsidRPr="00D67DD6" w:rsidRDefault="00AE22CB" w:rsidP="00636C75">
      <w:pPr>
        <w:ind w:firstLine="397"/>
        <w:rPr>
          <w:noProof w:val="0"/>
          <w:lang w:val="fr-FR" w:eastAsia="en-US"/>
        </w:rPr>
      </w:pPr>
      <w:r w:rsidRPr="00D67DD6">
        <w:rPr>
          <w:noProof w:val="0"/>
          <w:lang w:val="fr-FR" w:eastAsia="en-US"/>
        </w:rPr>
        <w:t>Il est maintenant évident que le diaphan</w:t>
      </w:r>
      <w:r w:rsidR="00AC150E" w:rsidRPr="00D67DD6">
        <w:rPr>
          <w:noProof w:val="0"/>
          <w:lang w:val="fr-FR" w:eastAsia="en-US"/>
        </w:rPr>
        <w:t>um</w:t>
      </w:r>
      <w:r w:rsidRPr="00D67DD6">
        <w:rPr>
          <w:noProof w:val="0"/>
          <w:lang w:val="fr-FR" w:eastAsia="en-US"/>
        </w:rPr>
        <w:t xml:space="preserve"> doit être une sorte de potentialité</w:t>
      </w:r>
      <w:r w:rsidR="00A6697E">
        <w:rPr>
          <w:noProof w:val="0"/>
          <w:lang w:val="fr-FR" w:eastAsia="en-US"/>
        </w:rPr>
        <w:t xml:space="preserve"> pure</w:t>
      </w:r>
      <w:r w:rsidRPr="00D67DD6">
        <w:rPr>
          <w:noProof w:val="0"/>
          <w:lang w:val="fr-FR" w:eastAsia="en-US"/>
        </w:rPr>
        <w:t>, puisqu</w:t>
      </w:r>
      <w:r w:rsidR="004239AA" w:rsidRPr="00D67DD6">
        <w:rPr>
          <w:noProof w:val="0"/>
          <w:lang w:val="fr-FR" w:eastAsia="en-US"/>
        </w:rPr>
        <w:t>’</w:t>
      </w:r>
      <w:r w:rsidRPr="00D67DD6">
        <w:rPr>
          <w:noProof w:val="0"/>
          <w:lang w:val="fr-FR" w:eastAsia="en-US"/>
        </w:rPr>
        <w:t xml:space="preserve">il doit être pleinement réceptif pour recevoir les perceptions effectives provenant des sens. </w:t>
      </w:r>
      <w:r w:rsidR="00042FF3" w:rsidRPr="00D67DD6">
        <w:rPr>
          <w:noProof w:val="0"/>
          <w:lang w:val="fr-FR" w:eastAsia="en-US"/>
        </w:rPr>
        <w:t xml:space="preserve">La synthèse de la cognition </w:t>
      </w:r>
      <w:r w:rsidR="00C76B45" w:rsidRPr="00D67DD6">
        <w:rPr>
          <w:noProof w:val="0"/>
          <w:lang w:val="fr-FR" w:eastAsia="en-US"/>
        </w:rPr>
        <w:t xml:space="preserve">se produit </w:t>
      </w:r>
      <w:r w:rsidR="00042FF3" w:rsidRPr="00D67DD6">
        <w:rPr>
          <w:noProof w:val="0"/>
          <w:lang w:val="fr-FR" w:eastAsia="en-US"/>
        </w:rPr>
        <w:t>au niveau de l’imagination (</w:t>
      </w:r>
      <w:r w:rsidR="00042FF3" w:rsidRPr="00D67DD6">
        <w:rPr>
          <w:i/>
          <w:noProof w:val="0"/>
          <w:lang w:val="fr-FR" w:eastAsia="en-US"/>
        </w:rPr>
        <w:t>sensus communis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sensus communis</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ou de la cognition intelligible (</w:t>
      </w:r>
      <w:r w:rsidR="00C57352" w:rsidRPr="00C57352">
        <w:rPr>
          <w:i/>
          <w:noProof w:val="0"/>
          <w:lang w:val="fr-FR" w:eastAsia="en-US"/>
        </w:rPr>
        <w:t>intellectus</w:t>
      </w:r>
      <w:r w:rsidR="00042FF3" w:rsidRPr="00D67DD6">
        <w:rPr>
          <w:i/>
          <w:noProof w:val="0"/>
          <w:lang w:val="fr-FR" w:eastAsia="en-US"/>
        </w:rPr>
        <w:t xml:space="preserve"> agens</w:t>
      </w:r>
      <w:r w:rsidR="00042FF3" w:rsidRPr="00D67DD6">
        <w:rPr>
          <w:noProof w:val="0"/>
          <w:lang w:val="fr-FR" w:eastAsia="en-US"/>
        </w:rPr>
        <w:t xml:space="preserve">). Le processus de formalisation </w:t>
      </w:r>
      <w:r w:rsidR="00AC150E" w:rsidRPr="00D67DD6">
        <w:rPr>
          <w:noProof w:val="0"/>
          <w:lang w:val="fr-FR" w:eastAsia="en-US"/>
        </w:rPr>
        <w:t xml:space="preserve">achève </w:t>
      </w:r>
      <w:r w:rsidR="00BB733F" w:rsidRPr="00D67DD6">
        <w:rPr>
          <w:noProof w:val="0"/>
          <w:lang w:val="fr-FR" w:eastAsia="en-US"/>
        </w:rPr>
        <w:t>le travail de</w:t>
      </w:r>
      <w:r w:rsidR="00042FF3" w:rsidRPr="00D67DD6">
        <w:rPr>
          <w:noProof w:val="0"/>
          <w:lang w:val="fr-FR" w:eastAsia="en-US"/>
        </w:rPr>
        <w:t xml:space="preserve"> l’intellect actif, qui produit les formes de cognition résultantes (</w:t>
      </w:r>
      <w:r w:rsidR="00C57352" w:rsidRPr="00C57352">
        <w:rPr>
          <w:i/>
          <w:noProof w:val="0"/>
          <w:lang w:val="fr-FR" w:eastAsia="en-US"/>
        </w:rPr>
        <w:t>intellectus</w:t>
      </w:r>
      <w:r w:rsidR="00042FF3" w:rsidRPr="00D67DD6">
        <w:rPr>
          <w:i/>
          <w:noProof w:val="0"/>
          <w:lang w:val="fr-FR" w:eastAsia="en-US"/>
        </w:rPr>
        <w:t xml:space="preserve"> agens facit intentiones in potentia intellectas in actu</w:t>
      </w:r>
      <w:r w:rsidR="00042FF3" w:rsidRPr="00D67DD6">
        <w:rPr>
          <w:noProof w:val="0"/>
          <w:lang w:val="fr-FR" w:eastAsia="en-US"/>
        </w:rPr>
        <w:t xml:space="preserve">). Ici déjà une erreur est possible, car il s’agit d’un acte individuel de l’âme humaine ou animale. Le </w:t>
      </w:r>
      <w:r w:rsidR="00896616" w:rsidRPr="00D67DD6">
        <w:rPr>
          <w:noProof w:val="0"/>
          <w:lang w:val="fr-FR" w:eastAsia="en-US"/>
        </w:rPr>
        <w:t xml:space="preserve">plus important </w:t>
      </w:r>
      <w:r w:rsidR="00042FF3" w:rsidRPr="00D67DD6">
        <w:rPr>
          <w:noProof w:val="0"/>
          <w:lang w:val="fr-FR" w:eastAsia="en-US"/>
        </w:rPr>
        <w:t>est le fait que le diaphanum transmet des formes potentielles de cognition</w:t>
      </w:r>
      <w:r w:rsidR="00896616" w:rsidRPr="00D67DD6">
        <w:rPr>
          <w:noProof w:val="0"/>
          <w:lang w:val="fr-FR" w:eastAsia="en-US"/>
        </w:rPr>
        <w:t xml:space="preserve">, </w:t>
      </w:r>
      <w:r w:rsidR="00042FF3" w:rsidRPr="00D67DD6">
        <w:rPr>
          <w:noProof w:val="0"/>
          <w:lang w:val="fr-FR" w:eastAsia="en-US"/>
        </w:rPr>
        <w:t xml:space="preserve">soit sensuelles ou intelligibles. </w:t>
      </w:r>
      <w:r w:rsidR="006153FC">
        <w:rPr>
          <w:noProof w:val="0"/>
          <w:lang w:val="fr-FR" w:eastAsia="en-US"/>
        </w:rPr>
        <w:t xml:space="preserve">Grâce à la base immatérielle, </w:t>
      </w:r>
      <w:r w:rsidR="00C57352" w:rsidRPr="00C57352">
        <w:rPr>
          <w:i/>
          <w:noProof w:val="0"/>
          <w:lang w:val="fr-FR" w:eastAsia="en-US"/>
        </w:rPr>
        <w:t>intellectus</w:t>
      </w:r>
      <w:r w:rsidR="00042FF3" w:rsidRPr="00D67DD6">
        <w:rPr>
          <w:i/>
          <w:noProof w:val="0"/>
          <w:lang w:val="fr-FR" w:eastAsia="en-US"/>
        </w:rPr>
        <w:t xml:space="preserve"> possibilis</w:t>
      </w:r>
      <w:r w:rsidR="00042FF3" w:rsidRPr="00D67DD6">
        <w:rPr>
          <w:noProof w:val="0"/>
          <w:lang w:val="fr-FR" w:eastAsia="en-US"/>
        </w:rPr>
        <w:t xml:space="preserve"> </w:t>
      </w:r>
      <w:r w:rsidR="00896616" w:rsidRPr="00D67DD6">
        <w:rPr>
          <w:noProof w:val="0"/>
          <w:lang w:val="fr-FR" w:eastAsia="en-US"/>
        </w:rPr>
        <w:t>personnel</w:t>
      </w:r>
      <w:r w:rsidR="00042FF3" w:rsidRPr="00D67DD6">
        <w:rPr>
          <w:noProof w:val="0"/>
          <w:lang w:val="fr-FR" w:eastAsia="en-US"/>
        </w:rPr>
        <w:t xml:space="preserve"> </w:t>
      </w:r>
      <w:r w:rsidR="00896616" w:rsidRPr="00D67DD6">
        <w:rPr>
          <w:noProof w:val="0"/>
          <w:lang w:val="fr-FR" w:eastAsia="en-US"/>
        </w:rPr>
        <w:t xml:space="preserve">les </w:t>
      </w:r>
      <w:r w:rsidR="00042FF3" w:rsidRPr="00D67DD6">
        <w:rPr>
          <w:noProof w:val="0"/>
          <w:lang w:val="fr-FR" w:eastAsia="en-US"/>
        </w:rPr>
        <w:t>prend comme nouvelle forme le diaphanum pour les formes intellectuelles</w:t>
      </w:r>
      <w:r w:rsidR="00896616" w:rsidRPr="00D67DD6">
        <w:rPr>
          <w:noProof w:val="0"/>
          <w:lang w:val="fr-FR" w:eastAsia="en-US"/>
        </w:rPr>
        <w:t xml:space="preserve">. Elles sont </w:t>
      </w:r>
      <w:r w:rsidR="00896616" w:rsidRPr="00D67DD6">
        <w:rPr>
          <w:noProof w:val="0"/>
          <w:lang w:val="fr-FR" w:eastAsia="en-US"/>
        </w:rPr>
        <w:lastRenderedPageBreak/>
        <w:t xml:space="preserve">constituées </w:t>
      </w:r>
      <w:r w:rsidR="00042FF3" w:rsidRPr="00D67DD6">
        <w:rPr>
          <w:noProof w:val="0"/>
          <w:lang w:val="fr-FR" w:eastAsia="en-US"/>
        </w:rPr>
        <w:t>sur la base des espèces sensuelles déjà actualisées. Par conséquent, l’intellect réceptif fait un diaphanum immatériel, qui est à nouveau donné comme une forme potentielle capable de s’actualiser de l’extérieur. Ceci établit le deuxième acte d’intentionnalité effectué par l’attention de l’intellect réceptif aux formes sens</w:t>
      </w:r>
      <w:r w:rsidR="00846D66">
        <w:rPr>
          <w:noProof w:val="0"/>
          <w:lang w:val="fr-FR" w:eastAsia="en-US"/>
        </w:rPr>
        <w:t>ibles déjà synthétisées. Les</w:t>
      </w:r>
      <w:r w:rsidR="00042FF3" w:rsidRPr="00D67DD6">
        <w:rPr>
          <w:noProof w:val="0"/>
          <w:lang w:val="fr-FR" w:eastAsia="en-US"/>
        </w:rPr>
        <w:t xml:space="preserve"> </w:t>
      </w:r>
      <w:r w:rsidR="00042FF3" w:rsidRPr="00D67DD6">
        <w:rPr>
          <w:i/>
          <w:noProof w:val="0"/>
          <w:lang w:val="fr-FR" w:eastAsia="en-US"/>
        </w:rPr>
        <w:t>species sensibilis</w:t>
      </w:r>
      <w:r w:rsidR="00042FF3" w:rsidRPr="00D67DD6">
        <w:rPr>
          <w:noProof w:val="0"/>
          <w:lang w:val="fr-FR" w:eastAsia="en-US"/>
        </w:rPr>
        <w:t xml:space="preserve"> </w:t>
      </w:r>
      <w:r w:rsidR="00846D66">
        <w:rPr>
          <w:noProof w:val="0"/>
          <w:lang w:val="fr-FR" w:eastAsia="en-US"/>
        </w:rPr>
        <w:t xml:space="preserve">ont pris </w:t>
      </w:r>
      <w:r w:rsidR="00042FF3" w:rsidRPr="00D67DD6">
        <w:rPr>
          <w:noProof w:val="0"/>
          <w:lang w:val="fr-FR" w:eastAsia="en-US"/>
        </w:rPr>
        <w:t>déjà une forme cognitive ; elle</w:t>
      </w:r>
      <w:r w:rsidR="00957E2B">
        <w:rPr>
          <w:noProof w:val="0"/>
          <w:lang w:val="fr-FR" w:eastAsia="en-US"/>
        </w:rPr>
        <w:t>s</w:t>
      </w:r>
      <w:r w:rsidR="00042FF3" w:rsidRPr="00D67DD6">
        <w:rPr>
          <w:noProof w:val="0"/>
          <w:lang w:val="fr-FR" w:eastAsia="en-US"/>
        </w:rPr>
        <w:t xml:space="preserve"> </w:t>
      </w:r>
      <w:r w:rsidR="006D203C" w:rsidRPr="00D67DD6">
        <w:rPr>
          <w:noProof w:val="0"/>
          <w:lang w:val="fr-FR" w:eastAsia="en-US"/>
        </w:rPr>
        <w:t>poss</w:t>
      </w:r>
      <w:r w:rsidR="006D203C" w:rsidRPr="00D67DD6">
        <w:rPr>
          <w:rFonts w:cs="Calibri"/>
          <w:noProof w:val="0"/>
          <w:lang w:val="fr-FR" w:eastAsia="en-US"/>
        </w:rPr>
        <w:t>è</w:t>
      </w:r>
      <w:r w:rsidR="006D203C" w:rsidRPr="00D67DD6">
        <w:rPr>
          <w:noProof w:val="0"/>
          <w:lang w:val="fr-FR" w:eastAsia="en-US"/>
        </w:rPr>
        <w:t>de</w:t>
      </w:r>
      <w:r w:rsidR="00957E2B">
        <w:rPr>
          <w:noProof w:val="0"/>
          <w:lang w:val="fr-FR" w:eastAsia="en-US"/>
        </w:rPr>
        <w:t>nt</w:t>
      </w:r>
      <w:r w:rsidR="006D203C" w:rsidRPr="00D67DD6">
        <w:rPr>
          <w:noProof w:val="0"/>
          <w:lang w:val="fr-FR" w:eastAsia="en-US"/>
        </w:rPr>
        <w:t xml:space="preserve"> </w:t>
      </w:r>
      <w:r w:rsidR="00957E2B">
        <w:rPr>
          <w:noProof w:val="0"/>
          <w:lang w:val="fr-FR" w:eastAsia="en-US"/>
        </w:rPr>
        <w:t>donc leur</w:t>
      </w:r>
      <w:r w:rsidR="00042FF3" w:rsidRPr="00D67DD6">
        <w:rPr>
          <w:noProof w:val="0"/>
          <w:lang w:val="fr-FR" w:eastAsia="en-US"/>
        </w:rPr>
        <w:t xml:space="preserve"> propre actualité au niveau de la conception sensorielle. Le mouton, grâce à l’intentionnalité, voit infailliblement </w:t>
      </w:r>
      <w:r w:rsidR="00042FF3" w:rsidRPr="00D67DD6">
        <w:rPr>
          <w:rFonts w:cs="Calibri"/>
          <w:noProof w:val="0"/>
          <w:lang w:val="fr-FR" w:eastAsia="en-US"/>
        </w:rPr>
        <w:t>« </w:t>
      </w:r>
      <w:r w:rsidR="00042FF3" w:rsidRPr="00D67DD6">
        <w:rPr>
          <w:noProof w:val="0"/>
          <w:lang w:val="fr-FR" w:eastAsia="en-US"/>
        </w:rPr>
        <w:t>quelque chose </w:t>
      </w:r>
      <w:r w:rsidR="00042FF3" w:rsidRPr="00D67DD6">
        <w:rPr>
          <w:rFonts w:cs="Calibri"/>
          <w:noProof w:val="0"/>
          <w:lang w:val="fr-FR" w:eastAsia="en-US"/>
        </w:rPr>
        <w:t>»</w:t>
      </w:r>
      <w:r w:rsidR="00042FF3" w:rsidRPr="00D67DD6">
        <w:rPr>
          <w:noProof w:val="0"/>
          <w:lang w:val="fr-FR" w:eastAsia="en-US"/>
        </w:rPr>
        <w:t xml:space="preserve"> par les sens. Grâce à la réception intentionnelle des impressions sensorielles et à leur synthèse ultérieure, il reconnaît (ou ne reconnaît pas) que ce </w:t>
      </w:r>
      <w:r w:rsidR="00042FF3" w:rsidRPr="00D67DD6">
        <w:rPr>
          <w:rFonts w:cs="Calibri"/>
          <w:noProof w:val="0"/>
          <w:lang w:val="fr-FR" w:eastAsia="en-US"/>
        </w:rPr>
        <w:t>« </w:t>
      </w:r>
      <w:r w:rsidR="00042FF3" w:rsidRPr="00D67DD6">
        <w:rPr>
          <w:noProof w:val="0"/>
          <w:lang w:val="fr-FR" w:eastAsia="en-US"/>
        </w:rPr>
        <w:t>quelque chose </w:t>
      </w:r>
      <w:r w:rsidR="00042FF3" w:rsidRPr="00D67DD6">
        <w:rPr>
          <w:rFonts w:cs="Calibri"/>
          <w:noProof w:val="0"/>
          <w:lang w:val="fr-FR" w:eastAsia="en-US"/>
        </w:rPr>
        <w:t>»</w:t>
      </w:r>
      <w:r w:rsidR="00042FF3" w:rsidRPr="00D67DD6">
        <w:rPr>
          <w:noProof w:val="0"/>
          <w:lang w:val="fr-FR" w:eastAsia="en-US"/>
        </w:rPr>
        <w:t xml:space="preserve"> est un « loup ». L’homme possède un autre niveau d’intentionnalité et un autre diaphanum, qui se donne au niveau de l’intellect. Ces formes, contrairement aux formes reconnues sensuellement, sont immatérielles et universelles et </w:t>
      </w:r>
      <w:r w:rsidR="000A335A" w:rsidRPr="00D67DD6">
        <w:rPr>
          <w:noProof w:val="0"/>
          <w:lang w:val="fr-FR" w:eastAsia="en-US"/>
        </w:rPr>
        <w:t xml:space="preserve">elles </w:t>
      </w:r>
      <w:r w:rsidR="00042FF3" w:rsidRPr="00D67DD6">
        <w:rPr>
          <w:noProof w:val="0"/>
          <w:lang w:val="fr-FR" w:eastAsia="en-US"/>
        </w:rPr>
        <w:t xml:space="preserve">s’expriment par </w:t>
      </w:r>
      <w:r w:rsidR="00C44E1C" w:rsidRPr="00D67DD6">
        <w:rPr>
          <w:noProof w:val="0"/>
          <w:lang w:val="fr-FR" w:eastAsia="en-US"/>
        </w:rPr>
        <w:t>langage</w:t>
      </w:r>
      <w:r w:rsidR="00042FF3" w:rsidRPr="00D67DD6">
        <w:rPr>
          <w:noProof w:val="0"/>
          <w:lang w:val="fr-FR" w:eastAsia="en-US"/>
        </w:rPr>
        <w:t xml:space="preserve">. La composante active de l’âme les expose </w:t>
      </w:r>
      <w:r w:rsidR="002B2F61" w:rsidRPr="00D67DD6">
        <w:rPr>
          <w:noProof w:val="0"/>
          <w:lang w:val="fr-FR" w:eastAsia="en-US"/>
        </w:rPr>
        <w:t>sur le plan de l</w:t>
      </w:r>
      <w:r w:rsidR="00042FF3" w:rsidRPr="00D67DD6">
        <w:rPr>
          <w:noProof w:val="0"/>
          <w:lang w:val="fr-FR" w:eastAsia="en-US"/>
        </w:rPr>
        <w:t xml:space="preserve">’immatérialité </w:t>
      </w:r>
      <w:r w:rsidR="002B2F61" w:rsidRPr="00D67DD6">
        <w:rPr>
          <w:noProof w:val="0"/>
          <w:lang w:val="fr-FR" w:eastAsia="en-US"/>
        </w:rPr>
        <w:t xml:space="preserve">faite par </w:t>
      </w:r>
      <w:r w:rsidR="00C57352" w:rsidRPr="00C57352">
        <w:rPr>
          <w:i/>
          <w:noProof w:val="0"/>
          <w:lang w:val="fr-FR" w:eastAsia="en-US"/>
        </w:rPr>
        <w:t>intellectus</w:t>
      </w:r>
      <w:r w:rsidR="00042FF3" w:rsidRPr="00D67DD6">
        <w:rPr>
          <w:i/>
          <w:noProof w:val="0"/>
          <w:lang w:val="fr-FR" w:eastAsia="en-US"/>
        </w:rPr>
        <w:t xml:space="preserve"> possibilis</w:t>
      </w:r>
      <w:r w:rsidR="00042FF3" w:rsidRPr="00D67DD6">
        <w:rPr>
          <w:noProof w:val="0"/>
          <w:lang w:val="fr-FR" w:eastAsia="en-US"/>
        </w:rPr>
        <w:t xml:space="preserve">, </w:t>
      </w:r>
      <w:r w:rsidR="008378D6" w:rsidRPr="00D67DD6">
        <w:rPr>
          <w:noProof w:val="0"/>
          <w:lang w:val="fr-FR" w:eastAsia="en-US"/>
        </w:rPr>
        <w:t xml:space="preserve">en </w:t>
      </w:r>
      <w:r w:rsidR="00042FF3" w:rsidRPr="00D67DD6">
        <w:rPr>
          <w:noProof w:val="0"/>
          <w:lang w:val="fr-FR" w:eastAsia="en-US"/>
        </w:rPr>
        <w:t xml:space="preserve">les rendant intelligibles dans la forme résultante de l’intellect spéculatif. Grâce à </w:t>
      </w:r>
      <w:r w:rsidR="00146F52" w:rsidRPr="00D67DD6">
        <w:rPr>
          <w:noProof w:val="0"/>
          <w:lang w:val="fr-FR" w:eastAsia="en-US"/>
        </w:rPr>
        <w:t>ce</w:t>
      </w:r>
      <w:r w:rsidR="00EE1A64" w:rsidRPr="00D67DD6">
        <w:rPr>
          <w:noProof w:val="0"/>
          <w:lang w:val="fr-FR" w:eastAsia="en-US"/>
        </w:rPr>
        <w:t xml:space="preserve"> type de </w:t>
      </w:r>
      <w:r w:rsidR="00042FF3" w:rsidRPr="00D67DD6">
        <w:rPr>
          <w:noProof w:val="0"/>
          <w:lang w:val="fr-FR" w:eastAsia="en-US"/>
        </w:rPr>
        <w:t xml:space="preserve">l’immatérialité, </w:t>
      </w:r>
      <w:r w:rsidR="00C44E1C" w:rsidRPr="00D67DD6">
        <w:rPr>
          <w:noProof w:val="0"/>
          <w:lang w:val="fr-FR" w:eastAsia="en-US"/>
        </w:rPr>
        <w:t>l’intellect</w:t>
      </w:r>
      <w:r w:rsidR="0055166B" w:rsidRPr="00D67DD6">
        <w:rPr>
          <w:noProof w:val="0"/>
          <w:lang w:val="fr-FR" w:eastAsia="en-US"/>
        </w:rPr>
        <w:t xml:space="preserve"> possible </w:t>
      </w:r>
      <w:r w:rsidR="00C44E1C" w:rsidRPr="00D67DD6">
        <w:rPr>
          <w:noProof w:val="0"/>
          <w:lang w:val="fr-FR" w:eastAsia="en-US"/>
        </w:rPr>
        <w:t xml:space="preserve">comme diaphanum </w:t>
      </w:r>
      <w:r w:rsidR="00042FF3" w:rsidRPr="00D67DD6">
        <w:rPr>
          <w:noProof w:val="0"/>
          <w:lang w:val="fr-FR" w:eastAsia="en-US"/>
        </w:rPr>
        <w:t>se distingue de la perception sensuelle. Ces formes immatérielles potentiellement données</w:t>
      </w:r>
      <w:r w:rsidR="00BB66B0" w:rsidRPr="00D67DD6">
        <w:rPr>
          <w:noProof w:val="0"/>
          <w:lang w:val="fr-FR" w:eastAsia="en-US"/>
        </w:rPr>
        <w:t xml:space="preserve"> présentent une </w:t>
      </w:r>
      <w:r w:rsidR="00042FF3" w:rsidRPr="00D67DD6">
        <w:rPr>
          <w:noProof w:val="0"/>
          <w:lang w:val="fr-FR" w:eastAsia="en-US"/>
        </w:rPr>
        <w:t>nouvelle forme du diaphanum</w:t>
      </w:r>
      <w:r w:rsidR="00BB66B0" w:rsidRPr="00D67DD6">
        <w:rPr>
          <w:noProof w:val="0"/>
          <w:lang w:val="fr-FR" w:eastAsia="en-US"/>
        </w:rPr>
        <w:t xml:space="preserve">. Elles </w:t>
      </w:r>
      <w:r w:rsidR="00042FF3" w:rsidRPr="00D67DD6">
        <w:rPr>
          <w:noProof w:val="0"/>
          <w:lang w:val="fr-FR" w:eastAsia="en-US"/>
        </w:rPr>
        <w:t>sont activ</w:t>
      </w:r>
      <w:r w:rsidR="00522D59">
        <w:rPr>
          <w:noProof w:val="0"/>
          <w:lang w:val="fr-FR" w:eastAsia="en-US"/>
        </w:rPr>
        <w:t xml:space="preserve">ement abstraites par </w:t>
      </w:r>
      <w:r w:rsidR="00C57352" w:rsidRPr="00C57352">
        <w:rPr>
          <w:i/>
          <w:noProof w:val="0"/>
          <w:lang w:val="fr-FR" w:eastAsia="en-US"/>
        </w:rPr>
        <w:t>intellectus</w:t>
      </w:r>
      <w:r w:rsidR="00042FF3" w:rsidRPr="00D67DD6">
        <w:rPr>
          <w:i/>
          <w:noProof w:val="0"/>
          <w:lang w:val="fr-FR" w:eastAsia="en-US"/>
        </w:rPr>
        <w:t xml:space="preserve"> agens</w:t>
      </w:r>
      <w:r w:rsidR="00042FF3" w:rsidRPr="00D67DD6">
        <w:rPr>
          <w:noProof w:val="0"/>
          <w:lang w:val="fr-FR" w:eastAsia="en-US"/>
        </w:rPr>
        <w:t xml:space="preserve"> comme une autre faculté de l’âme humaine. Par conséquent, contrairement au mouton</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mouton</w:instrText>
      </w:r>
      <w:r w:rsidR="00821D89" w:rsidRPr="00D67DD6">
        <w:rPr>
          <w:noProof w:val="0"/>
          <w:lang w:val="fr-FR" w:eastAsia="en-US"/>
        </w:rPr>
        <w:instrText>—</w:instrText>
      </w:r>
      <w:r w:rsidR="00042FF3" w:rsidRPr="00D67DD6">
        <w:rPr>
          <w:noProof w:val="0"/>
          <w:lang w:val="fr-FR" w:eastAsia="en-US"/>
        </w:rPr>
        <w:instrText>loup</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nous pouvons dire </w:t>
      </w:r>
      <w:r w:rsidR="00146F52" w:rsidRPr="00D67DD6">
        <w:rPr>
          <w:noProof w:val="0"/>
          <w:lang w:val="fr-FR" w:eastAsia="en-US"/>
        </w:rPr>
        <w:t xml:space="preserve">en </w:t>
      </w:r>
      <w:r w:rsidR="00042FF3" w:rsidRPr="00D67DD6">
        <w:rPr>
          <w:noProof w:val="0"/>
          <w:lang w:val="fr-FR" w:eastAsia="en-US"/>
        </w:rPr>
        <w:t>mode de la cognition universelle : « C’est un loup. » Grâce à la transmission de l’impression sensuelle actuell</w:t>
      </w:r>
      <w:r w:rsidR="00543047" w:rsidRPr="00D67DD6">
        <w:rPr>
          <w:noProof w:val="0"/>
          <w:lang w:val="fr-FR" w:eastAsia="en-US"/>
        </w:rPr>
        <w:t xml:space="preserve">e, </w:t>
      </w:r>
      <w:r w:rsidR="00042FF3" w:rsidRPr="00D67DD6">
        <w:rPr>
          <w:noProof w:val="0"/>
          <w:lang w:val="fr-FR" w:eastAsia="en-US"/>
        </w:rPr>
        <w:t xml:space="preserve">la cognition </w:t>
      </w:r>
      <w:r w:rsidR="00543047" w:rsidRPr="00D67DD6">
        <w:rPr>
          <w:noProof w:val="0"/>
          <w:lang w:val="fr-FR" w:eastAsia="en-US"/>
        </w:rPr>
        <w:t xml:space="preserve">passe en </w:t>
      </w:r>
      <w:r w:rsidR="00042FF3" w:rsidRPr="00D67DD6">
        <w:rPr>
          <w:noProof w:val="0"/>
          <w:lang w:val="fr-FR" w:eastAsia="en-US"/>
        </w:rPr>
        <w:t xml:space="preserve">mode de </w:t>
      </w:r>
      <w:r w:rsidR="00042FF3" w:rsidRPr="00D67DD6">
        <w:rPr>
          <w:i/>
          <w:noProof w:val="0"/>
          <w:lang w:val="fr-FR" w:eastAsia="en-US"/>
        </w:rPr>
        <w:t>proportio</w:t>
      </w:r>
      <w:r w:rsidR="00042FF3" w:rsidRPr="00D67DD6">
        <w:rPr>
          <w:noProof w:val="0"/>
          <w:lang w:val="fr-FR" w:eastAsia="en-US"/>
        </w:rPr>
        <w:t xml:space="preserve"> ou </w:t>
      </w:r>
      <w:r w:rsidR="00042FF3" w:rsidRPr="00D67DD6">
        <w:rPr>
          <w:i/>
          <w:noProof w:val="0"/>
          <w:lang w:val="fr-FR" w:eastAsia="en-US"/>
        </w:rPr>
        <w:t>similitudo</w:t>
      </w:r>
      <w:r w:rsidR="00ED2B20" w:rsidRPr="00D67DD6">
        <w:rPr>
          <w:noProof w:val="0"/>
          <w:lang w:val="fr-FR" w:eastAsia="en-US"/>
        </w:rPr>
        <w:t xml:space="preserve"> formelle et potentielle, gr</w:t>
      </w:r>
      <w:r w:rsidR="00ED2B20" w:rsidRPr="00D67DD6">
        <w:rPr>
          <w:rFonts w:cs="Calibri"/>
          <w:noProof w:val="0"/>
          <w:lang w:val="fr-FR" w:eastAsia="en-US"/>
        </w:rPr>
        <w:t>â</w:t>
      </w:r>
      <w:r w:rsidR="00ED2B20" w:rsidRPr="00D67DD6">
        <w:rPr>
          <w:noProof w:val="0"/>
          <w:lang w:val="fr-FR" w:eastAsia="en-US"/>
        </w:rPr>
        <w:t xml:space="preserve">ce au </w:t>
      </w:r>
      <w:r w:rsidR="00042FF3" w:rsidRPr="00D67DD6">
        <w:rPr>
          <w:noProof w:val="0"/>
          <w:lang w:val="fr-FR" w:eastAsia="en-US"/>
        </w:rPr>
        <w:t>double acte d’intentionnalité. Par conséquent, l’intellect immatériel réceptif dans l’âme ne diffère que formellement de la composante active de l’intellec</w:t>
      </w:r>
      <w:r w:rsidR="00D42151" w:rsidRPr="00D67DD6">
        <w:rPr>
          <w:noProof w:val="0"/>
          <w:lang w:val="fr-FR" w:eastAsia="en-US"/>
        </w:rPr>
        <w:t>t. Les deux actes de cognition f</w:t>
      </w:r>
      <w:r w:rsidR="00042FF3" w:rsidRPr="00D67DD6">
        <w:rPr>
          <w:noProof w:val="0"/>
          <w:lang w:val="fr-FR" w:eastAsia="en-US"/>
        </w:rPr>
        <w:t xml:space="preserve">ont </w:t>
      </w:r>
      <w:r w:rsidR="006F331A">
        <w:rPr>
          <w:noProof w:val="0"/>
          <w:lang w:val="fr-FR" w:eastAsia="en-US"/>
        </w:rPr>
        <w:t xml:space="preserve">les </w:t>
      </w:r>
      <w:r w:rsidR="00042FF3" w:rsidRPr="00D67DD6">
        <w:rPr>
          <w:noProof w:val="0"/>
          <w:lang w:val="fr-FR" w:eastAsia="en-US"/>
        </w:rPr>
        <w:t>puissance</w:t>
      </w:r>
      <w:r w:rsidR="00D42151" w:rsidRPr="00D67DD6">
        <w:rPr>
          <w:noProof w:val="0"/>
          <w:lang w:val="fr-FR" w:eastAsia="en-US"/>
        </w:rPr>
        <w:t>s</w:t>
      </w:r>
      <w:r w:rsidR="00042FF3" w:rsidRPr="00D67DD6">
        <w:rPr>
          <w:noProof w:val="0"/>
          <w:lang w:val="fr-FR" w:eastAsia="en-US"/>
        </w:rPr>
        <w:t xml:space="preserve"> immatérielle</w:t>
      </w:r>
      <w:r w:rsidR="00D42151" w:rsidRPr="00D67DD6">
        <w:rPr>
          <w:noProof w:val="0"/>
          <w:lang w:val="fr-FR" w:eastAsia="en-US"/>
        </w:rPr>
        <w:t>s</w:t>
      </w:r>
      <w:r w:rsidR="00042FF3" w:rsidRPr="00D67DD6">
        <w:rPr>
          <w:noProof w:val="0"/>
          <w:lang w:val="fr-FR" w:eastAsia="en-US"/>
        </w:rPr>
        <w:t xml:space="preserve"> de l’âme. </w:t>
      </w:r>
      <w:r w:rsidR="00422585" w:rsidRPr="00D67DD6">
        <w:rPr>
          <w:noProof w:val="0"/>
          <w:lang w:val="fr-FR" w:eastAsia="en-US"/>
        </w:rPr>
        <w:t>L</w:t>
      </w:r>
      <w:r w:rsidR="00042FF3" w:rsidRPr="00D67DD6">
        <w:rPr>
          <w:noProof w:val="0"/>
          <w:lang w:val="fr-FR" w:eastAsia="en-US"/>
        </w:rPr>
        <w:t xml:space="preserve">e </w:t>
      </w:r>
      <w:r w:rsidR="00A0082B">
        <w:rPr>
          <w:noProof w:val="0"/>
          <w:lang w:val="fr-FR" w:eastAsia="en-US"/>
        </w:rPr>
        <w:t xml:space="preserve">livre </w:t>
      </w:r>
      <w:r w:rsidR="00042FF3" w:rsidRPr="00D67DD6">
        <w:rPr>
          <w:noProof w:val="0"/>
          <w:lang w:val="fr-FR" w:eastAsia="en-US"/>
        </w:rPr>
        <w:t xml:space="preserve">CMDA distingue </w:t>
      </w:r>
      <w:r w:rsidR="009449B2" w:rsidRPr="00D67DD6">
        <w:rPr>
          <w:noProof w:val="0"/>
          <w:lang w:val="fr-FR" w:eastAsia="en-US"/>
        </w:rPr>
        <w:t xml:space="preserve">alors </w:t>
      </w:r>
      <w:r w:rsidR="00042FF3" w:rsidRPr="00D67DD6">
        <w:rPr>
          <w:i/>
          <w:noProof w:val="0"/>
          <w:lang w:val="fr-FR" w:eastAsia="en-US"/>
        </w:rPr>
        <w:t>perspicuum</w:t>
      </w:r>
      <w:r w:rsidR="00042FF3" w:rsidRPr="00D67DD6">
        <w:rPr>
          <w:noProof w:val="0"/>
          <w:lang w:val="fr-FR" w:eastAsia="en-US"/>
        </w:rPr>
        <w:t xml:space="preserve"> comme médiation physique dans la nature</w:t>
      </w:r>
      <w:r w:rsidR="00422585" w:rsidRPr="00D67DD6">
        <w:rPr>
          <w:noProof w:val="0"/>
          <w:lang w:val="fr-FR" w:eastAsia="en-US"/>
        </w:rPr>
        <w:t xml:space="preserve">, en le séparant </w:t>
      </w:r>
      <w:r w:rsidR="00A0082B">
        <w:rPr>
          <w:noProof w:val="0"/>
          <w:lang w:val="fr-FR" w:eastAsia="en-US"/>
        </w:rPr>
        <w:t>de</w:t>
      </w:r>
      <w:r w:rsidR="00042FF3" w:rsidRPr="00D67DD6">
        <w:rPr>
          <w:noProof w:val="0"/>
          <w:lang w:val="fr-FR" w:eastAsia="en-US"/>
        </w:rPr>
        <w:t xml:space="preserve"> </w:t>
      </w:r>
      <w:r w:rsidR="009027CD">
        <w:rPr>
          <w:i/>
          <w:noProof w:val="0"/>
          <w:lang w:val="fr-FR" w:eastAsia="en-US"/>
        </w:rPr>
        <w:t>diaff</w:t>
      </w:r>
      <w:r w:rsidR="00042FF3" w:rsidRPr="00D67DD6">
        <w:rPr>
          <w:i/>
          <w:noProof w:val="0"/>
          <w:lang w:val="fr-FR" w:eastAsia="en-US"/>
        </w:rPr>
        <w:t>onum</w:t>
      </w:r>
      <w:r w:rsidR="00042FF3" w:rsidRPr="00D67DD6">
        <w:rPr>
          <w:noProof w:val="0"/>
          <w:lang w:val="fr-FR" w:eastAsia="en-US"/>
        </w:rPr>
        <w:t xml:space="preserve"> comme médiation intentionnelle dans l’âme animale </w:t>
      </w:r>
      <w:r w:rsidR="00EF1E21" w:rsidRPr="00D67DD6">
        <w:rPr>
          <w:noProof w:val="0"/>
          <w:lang w:val="fr-FR" w:eastAsia="en-US"/>
        </w:rPr>
        <w:t xml:space="preserve">et </w:t>
      </w:r>
      <w:r w:rsidR="00042FF3" w:rsidRPr="00D67DD6">
        <w:rPr>
          <w:noProof w:val="0"/>
          <w:lang w:val="fr-FR" w:eastAsia="en-US"/>
        </w:rPr>
        <w:t>humaine. Le parcours de la synthèse intentionnelle va de la puissanc</w:t>
      </w:r>
      <w:r w:rsidR="009027CD">
        <w:rPr>
          <w:noProof w:val="0"/>
          <w:lang w:val="fr-FR" w:eastAsia="en-US"/>
        </w:rPr>
        <w:t>e à l’acte. La première forme de</w:t>
      </w:r>
      <w:r w:rsidR="00042FF3" w:rsidRPr="00D67DD6">
        <w:rPr>
          <w:noProof w:val="0"/>
          <w:lang w:val="fr-FR" w:eastAsia="en-US"/>
        </w:rPr>
        <w:t xml:space="preserve"> </w:t>
      </w:r>
      <w:r w:rsidR="009027CD">
        <w:rPr>
          <w:i/>
          <w:noProof w:val="0"/>
          <w:lang w:val="fr-FR" w:eastAsia="en-US"/>
        </w:rPr>
        <w:t>diaff</w:t>
      </w:r>
      <w:r w:rsidR="009449B2" w:rsidRPr="00D67DD6">
        <w:rPr>
          <w:i/>
          <w:noProof w:val="0"/>
          <w:lang w:val="fr-FR" w:eastAsia="en-US"/>
        </w:rPr>
        <w:t>onum</w:t>
      </w:r>
      <w:r w:rsidR="009449B2" w:rsidRPr="00D67DD6">
        <w:rPr>
          <w:noProof w:val="0"/>
          <w:lang w:val="fr-FR" w:eastAsia="en-US"/>
        </w:rPr>
        <w:t xml:space="preserve"> </w:t>
      </w:r>
      <w:r w:rsidR="00042FF3" w:rsidRPr="00D67DD6">
        <w:rPr>
          <w:noProof w:val="0"/>
          <w:lang w:val="fr-FR" w:eastAsia="en-US"/>
        </w:rPr>
        <w:t xml:space="preserve">est déterminée par l’activité intentionnelle de l’imagination sensuelle et la seconde par l’activité synthétique de l’intellect actif. </w:t>
      </w:r>
      <w:r w:rsidR="00F36966" w:rsidRPr="00D67DD6">
        <w:rPr>
          <w:noProof w:val="0"/>
          <w:lang w:val="fr-FR" w:eastAsia="en-US"/>
        </w:rPr>
        <w:t xml:space="preserve">L’activité intentionnelle </w:t>
      </w:r>
      <w:r w:rsidR="00042FF3" w:rsidRPr="00D67DD6">
        <w:rPr>
          <w:noProof w:val="0"/>
          <w:lang w:val="fr-FR" w:eastAsia="en-US"/>
        </w:rPr>
        <w:t xml:space="preserve">est orientée par le double acte de réceptivité (les sens, l’intellect réceptif) à l’impression </w:t>
      </w:r>
      <w:r w:rsidR="00106B2D" w:rsidRPr="00D67DD6">
        <w:rPr>
          <w:noProof w:val="0"/>
          <w:lang w:val="fr-FR" w:eastAsia="en-US"/>
        </w:rPr>
        <w:t xml:space="preserve">est </w:t>
      </w:r>
      <w:r w:rsidR="00042FF3" w:rsidRPr="00D67DD6">
        <w:rPr>
          <w:noProof w:val="0"/>
          <w:lang w:val="fr-FR" w:eastAsia="en-US"/>
        </w:rPr>
        <w:t xml:space="preserve">effectivement donnée dans les sens. La double intentionnalité (sensuelle, intellectuelle) </w:t>
      </w:r>
      <w:r w:rsidR="009F2096" w:rsidRPr="00D67DD6">
        <w:rPr>
          <w:noProof w:val="0"/>
          <w:lang w:val="fr-FR" w:eastAsia="en-US"/>
        </w:rPr>
        <w:t xml:space="preserve">a besoin du </w:t>
      </w:r>
      <w:r w:rsidR="00042FF3" w:rsidRPr="00D67DD6">
        <w:rPr>
          <w:noProof w:val="0"/>
          <w:lang w:val="fr-FR" w:eastAsia="en-US"/>
        </w:rPr>
        <w:t>diaphanum pour synthétiser la cognition empirique et intelligible dans le double acte de synthèse (</w:t>
      </w:r>
      <w:r w:rsidR="00042FF3" w:rsidRPr="00D67DD6">
        <w:rPr>
          <w:i/>
          <w:noProof w:val="0"/>
          <w:lang w:val="fr-FR" w:eastAsia="en-US"/>
        </w:rPr>
        <w:t>phantasia</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noProof w:val="0"/>
          <w:lang w:val="fr-FR"/>
        </w:rPr>
        <w:lastRenderedPageBreak/>
        <w:instrText>"</w:instrText>
      </w:r>
      <w:r w:rsidR="00042FF3" w:rsidRPr="00D67DD6">
        <w:rPr>
          <w:i/>
          <w:noProof w:val="0"/>
          <w:lang w:val="fr-FR" w:eastAsia="en-US"/>
        </w:rPr>
        <w:instrText>phantasia</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i/>
          <w:noProof w:val="0"/>
          <w:lang w:val="fr-FR" w:eastAsia="en-US"/>
        </w:rPr>
        <w:t xml:space="preserve">, </w:t>
      </w:r>
      <w:r w:rsidR="00C57352" w:rsidRPr="00C57352">
        <w:rPr>
          <w:i/>
          <w:noProof w:val="0"/>
          <w:lang w:val="fr-FR" w:eastAsia="en-US"/>
        </w:rPr>
        <w:t>intellectus</w:t>
      </w:r>
      <w:r w:rsidR="00042FF3" w:rsidRPr="00D67DD6">
        <w:rPr>
          <w:i/>
          <w:noProof w:val="0"/>
          <w:lang w:val="fr-FR" w:eastAsia="en-US"/>
        </w:rPr>
        <w:t xml:space="preserve"> agens</w:t>
      </w:r>
      <w:r w:rsidR="00042FF3" w:rsidRPr="00D67DD6">
        <w:rPr>
          <w:i/>
          <w:noProof w:val="0"/>
          <w:lang w:val="fr-FR" w:eastAsia="en-US"/>
        </w:rPr>
        <w:fldChar w:fldCharType="begin"/>
      </w:r>
      <w:r w:rsidR="00042FF3" w:rsidRPr="00D67DD6">
        <w:rPr>
          <w:noProof w:val="0"/>
          <w:lang w:val="fr-FR"/>
        </w:rPr>
        <w:instrText xml:space="preserve"> XE "</w:instrText>
      </w:r>
      <w:r w:rsidR="00C57352" w:rsidRPr="00C57352">
        <w:rPr>
          <w:i/>
          <w:noProof w:val="0"/>
          <w:lang w:val="fr-FR" w:eastAsia="en-US"/>
        </w:rPr>
        <w:instrText>intellectus</w:instrText>
      </w:r>
      <w:r w:rsidR="00042FF3" w:rsidRPr="00D67DD6">
        <w:rPr>
          <w:i/>
          <w:noProof w:val="0"/>
          <w:lang w:val="fr-FR" w:eastAsia="en-US"/>
        </w:rPr>
        <w:instrText xml:space="preserve"> agens</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w:t>
      </w:r>
      <w:r w:rsidR="006B0BBA" w:rsidRPr="00D67DD6">
        <w:rPr>
          <w:noProof w:val="0"/>
          <w:lang w:val="fr-FR" w:eastAsia="en-US"/>
        </w:rPr>
        <w:t>Le processus de conclusion qui en résulte dans l</w:t>
      </w:r>
      <w:r w:rsidR="004239AA" w:rsidRPr="00D67DD6">
        <w:rPr>
          <w:noProof w:val="0"/>
          <w:lang w:val="fr-FR" w:eastAsia="en-US"/>
        </w:rPr>
        <w:t>’</w:t>
      </w:r>
      <w:r w:rsidR="003567AE">
        <w:rPr>
          <w:noProof w:val="0"/>
          <w:lang w:val="fr-FR" w:eastAsia="en-US"/>
        </w:rPr>
        <w:t xml:space="preserve">acte de </w:t>
      </w:r>
      <w:r w:rsidR="006B0BBA" w:rsidRPr="00D67DD6">
        <w:rPr>
          <w:i/>
          <w:noProof w:val="0"/>
          <w:lang w:val="fr-FR" w:eastAsia="en-US"/>
        </w:rPr>
        <w:t>cogitatio</w:t>
      </w:r>
      <w:r w:rsidR="003567AE">
        <w:rPr>
          <w:noProof w:val="0"/>
          <w:lang w:val="fr-FR" w:eastAsia="en-US"/>
        </w:rPr>
        <w:t xml:space="preserve"> animale ou d</w:t>
      </w:r>
      <w:r w:rsidR="004239AA" w:rsidRPr="00D67DD6">
        <w:rPr>
          <w:noProof w:val="0"/>
          <w:lang w:val="fr-FR" w:eastAsia="en-US"/>
        </w:rPr>
        <w:t>’</w:t>
      </w:r>
      <w:r w:rsidR="006B0BBA" w:rsidRPr="00D67DD6">
        <w:rPr>
          <w:i/>
          <w:noProof w:val="0"/>
          <w:lang w:val="fr-FR" w:eastAsia="en-US"/>
        </w:rPr>
        <w:t>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6B0BBA" w:rsidRPr="00D67DD6">
        <w:rPr>
          <w:noProof w:val="0"/>
          <w:lang w:val="fr-FR" w:eastAsia="en-US"/>
        </w:rPr>
        <w:t xml:space="preserve"> humaine est à nouveau double (</w:t>
      </w:r>
      <w:r w:rsidR="006B0BBA" w:rsidRPr="00D67DD6">
        <w:rPr>
          <w:i/>
          <w:noProof w:val="0"/>
          <w:lang w:val="fr-FR" w:eastAsia="en-US"/>
        </w:rPr>
        <w:t>vis aestimativa</w:t>
      </w:r>
      <w:r w:rsidR="006B0BBA" w:rsidRPr="00D67DD6">
        <w:rPr>
          <w:noProof w:val="0"/>
          <w:lang w:val="fr-FR" w:eastAsia="en-US"/>
        </w:rPr>
        <w:t xml:space="preserve">, </w:t>
      </w:r>
      <w:r w:rsidR="00C57352" w:rsidRPr="00C57352">
        <w:rPr>
          <w:i/>
          <w:noProof w:val="0"/>
          <w:lang w:val="fr-FR" w:eastAsia="en-US"/>
        </w:rPr>
        <w:t>intellectus</w:t>
      </w:r>
      <w:r w:rsidR="006B0BBA" w:rsidRPr="00D67DD6">
        <w:rPr>
          <w:noProof w:val="0"/>
          <w:lang w:val="fr-FR" w:eastAsia="en-US"/>
        </w:rPr>
        <w:t xml:space="preserve"> </w:t>
      </w:r>
      <w:r w:rsidR="002A7E9F">
        <w:rPr>
          <w:noProof w:val="0"/>
          <w:lang w:val="fr-FR" w:eastAsia="en-US"/>
        </w:rPr>
        <w:t xml:space="preserve">comme </w:t>
      </w:r>
      <w:r w:rsidR="006B0BBA" w:rsidRPr="00D67DD6">
        <w:rPr>
          <w:i/>
          <w:noProof w:val="0"/>
          <w:lang w:val="fr-FR" w:eastAsia="en-US"/>
        </w:rPr>
        <w:t>tertium genus</w:t>
      </w:r>
      <w:r w:rsidR="006B0BBA" w:rsidRPr="00D67DD6">
        <w:rPr>
          <w:noProof w:val="0"/>
          <w:lang w:val="fr-FR" w:eastAsia="en-US"/>
        </w:rPr>
        <w:t>) et crée une connaissance double, qui est donnée comme connaissance matérielle et immatérielle (</w:t>
      </w:r>
      <w:r w:rsidR="00220BD3" w:rsidRPr="00D67DD6">
        <w:rPr>
          <w:noProof w:val="0"/>
          <w:lang w:val="fr-FR" w:eastAsia="en-US"/>
        </w:rPr>
        <w:t xml:space="preserve">une </w:t>
      </w:r>
      <w:r w:rsidR="00220BD3" w:rsidRPr="00D67DD6">
        <w:rPr>
          <w:i/>
          <w:noProof w:val="0"/>
          <w:lang w:val="fr-FR" w:eastAsia="en-US"/>
        </w:rPr>
        <w:t>species</w:t>
      </w:r>
      <w:r w:rsidR="00220BD3" w:rsidRPr="00D67DD6">
        <w:rPr>
          <w:noProof w:val="0"/>
          <w:lang w:val="fr-FR" w:eastAsia="en-US"/>
        </w:rPr>
        <w:t xml:space="preserve"> </w:t>
      </w:r>
      <w:r w:rsidR="00220BD3" w:rsidRPr="00D67DD6">
        <w:rPr>
          <w:i/>
          <w:noProof w:val="0"/>
          <w:lang w:val="fr-FR" w:eastAsia="en-US"/>
        </w:rPr>
        <w:t>sensibilis</w:t>
      </w:r>
      <w:r w:rsidR="00220BD3" w:rsidRPr="00D67DD6">
        <w:rPr>
          <w:noProof w:val="0"/>
          <w:lang w:val="fr-FR" w:eastAsia="en-US"/>
        </w:rPr>
        <w:t xml:space="preserve"> faisant la reconnaissance actualisée d</w:t>
      </w:r>
      <w:r w:rsidR="00EF1C74" w:rsidRPr="00D67DD6">
        <w:rPr>
          <w:noProof w:val="0"/>
          <w:lang w:val="fr-FR" w:eastAsia="en-US"/>
        </w:rPr>
        <w:t xml:space="preserve">e </w:t>
      </w:r>
      <w:r w:rsidR="00220BD3" w:rsidRPr="00D67DD6">
        <w:rPr>
          <w:noProof w:val="0"/>
          <w:lang w:val="fr-FR" w:eastAsia="en-US"/>
        </w:rPr>
        <w:t>«</w:t>
      </w:r>
      <w:r w:rsidR="006E6F11" w:rsidRPr="00D67DD6">
        <w:rPr>
          <w:noProof w:val="0"/>
          <w:lang w:val="fr-FR" w:eastAsia="en-US"/>
        </w:rPr>
        <w:t> </w:t>
      </w:r>
      <w:r w:rsidR="00EF1C74" w:rsidRPr="00D67DD6">
        <w:rPr>
          <w:noProof w:val="0"/>
          <w:lang w:val="fr-FR" w:eastAsia="en-US"/>
        </w:rPr>
        <w:t xml:space="preserve">ce </w:t>
      </w:r>
      <w:r w:rsidR="00220BD3" w:rsidRPr="00D67DD6">
        <w:rPr>
          <w:noProof w:val="0"/>
          <w:lang w:val="fr-FR" w:eastAsia="en-US"/>
        </w:rPr>
        <w:t>loup</w:t>
      </w:r>
      <w:r w:rsidR="006E6F11" w:rsidRPr="00D67DD6">
        <w:rPr>
          <w:noProof w:val="0"/>
          <w:lang w:val="fr-FR" w:eastAsia="en-US"/>
        </w:rPr>
        <w:t> </w:t>
      </w:r>
      <w:r w:rsidR="00220BD3" w:rsidRPr="00D67DD6">
        <w:rPr>
          <w:noProof w:val="0"/>
          <w:lang w:val="fr-FR" w:eastAsia="en-US"/>
        </w:rPr>
        <w:t>»</w:t>
      </w:r>
      <w:r w:rsidR="00236C4D" w:rsidRPr="00D67DD6">
        <w:rPr>
          <w:noProof w:val="0"/>
          <w:lang w:val="fr-FR" w:eastAsia="en-US"/>
        </w:rPr>
        <w:t> </w:t>
      </w:r>
      <w:r w:rsidR="00220BD3" w:rsidRPr="00D67DD6">
        <w:rPr>
          <w:noProof w:val="0"/>
          <w:lang w:val="fr-FR" w:eastAsia="en-US"/>
        </w:rPr>
        <w:t>;</w:t>
      </w:r>
      <w:r w:rsidR="00244994" w:rsidRPr="00D67DD6">
        <w:rPr>
          <w:noProof w:val="0"/>
          <w:lang w:val="fr-FR" w:eastAsia="en-US"/>
        </w:rPr>
        <w:t xml:space="preserve"> </w:t>
      </w:r>
      <w:r w:rsidR="00F95EFA" w:rsidRPr="00D67DD6">
        <w:rPr>
          <w:noProof w:val="0"/>
          <w:lang w:val="fr-FR" w:eastAsia="en-US"/>
        </w:rPr>
        <w:t>l</w:t>
      </w:r>
      <w:r w:rsidR="00F95EFA" w:rsidRPr="00D67DD6">
        <w:rPr>
          <w:rFonts w:cs="Calibri"/>
          <w:noProof w:val="0"/>
          <w:lang w:val="fr-FR" w:eastAsia="en-US"/>
        </w:rPr>
        <w:t>’</w:t>
      </w:r>
      <w:r w:rsidR="00F95EFA" w:rsidRPr="00D67DD6">
        <w:rPr>
          <w:noProof w:val="0"/>
          <w:lang w:val="fr-FR" w:eastAsia="en-US"/>
        </w:rPr>
        <w:t xml:space="preserve">essence du </w:t>
      </w:r>
      <w:r w:rsidR="006B0BBA" w:rsidRPr="00D67DD6">
        <w:rPr>
          <w:noProof w:val="0"/>
          <w:lang w:val="fr-FR" w:eastAsia="en-US"/>
        </w:rPr>
        <w:t>«</w:t>
      </w:r>
      <w:r w:rsidR="00B00D87" w:rsidRPr="00D67DD6">
        <w:rPr>
          <w:noProof w:val="0"/>
          <w:lang w:val="fr-FR" w:eastAsia="en-US"/>
        </w:rPr>
        <w:t> </w:t>
      </w:r>
      <w:r w:rsidR="006B0BBA" w:rsidRPr="00D67DD6">
        <w:rPr>
          <w:noProof w:val="0"/>
          <w:lang w:val="fr-FR" w:eastAsia="en-US"/>
        </w:rPr>
        <w:t>loup</w:t>
      </w:r>
      <w:r w:rsidR="00B00D87" w:rsidRPr="00D67DD6">
        <w:rPr>
          <w:noProof w:val="0"/>
          <w:lang w:val="fr-FR" w:eastAsia="en-US"/>
        </w:rPr>
        <w:t> </w:t>
      </w:r>
      <w:r w:rsidR="00C60895" w:rsidRPr="00D67DD6">
        <w:rPr>
          <w:noProof w:val="0"/>
          <w:lang w:val="fr-FR" w:eastAsia="en-US"/>
        </w:rPr>
        <w:t xml:space="preserve">en </w:t>
      </w:r>
      <w:r w:rsidR="00EF1C74" w:rsidRPr="00D67DD6">
        <w:rPr>
          <w:noProof w:val="0"/>
          <w:lang w:val="fr-FR" w:eastAsia="en-US"/>
        </w:rPr>
        <w:t>soi</w:t>
      </w:r>
      <w:r w:rsidR="006E6F11" w:rsidRPr="00D67DD6">
        <w:rPr>
          <w:noProof w:val="0"/>
          <w:lang w:val="fr-FR" w:eastAsia="en-US"/>
        </w:rPr>
        <w:t> </w:t>
      </w:r>
      <w:r w:rsidR="00870AB1" w:rsidRPr="00D67DD6">
        <w:rPr>
          <w:noProof w:val="0"/>
          <w:lang w:val="fr-FR" w:eastAsia="en-US"/>
        </w:rPr>
        <w:t>»</w:t>
      </w:r>
      <w:r w:rsidR="006B0BBA" w:rsidRPr="00D67DD6">
        <w:rPr>
          <w:noProof w:val="0"/>
          <w:lang w:val="fr-FR" w:eastAsia="en-US"/>
        </w:rPr>
        <w:t xml:space="preserve"> en tant qu</w:t>
      </w:r>
      <w:r w:rsidR="004239AA" w:rsidRPr="00D67DD6">
        <w:rPr>
          <w:noProof w:val="0"/>
          <w:lang w:val="fr-FR" w:eastAsia="en-US"/>
        </w:rPr>
        <w:t>’</w:t>
      </w:r>
      <w:r w:rsidR="006B0BBA" w:rsidRPr="00D67DD6">
        <w:rPr>
          <w:i/>
          <w:noProof w:val="0"/>
          <w:lang w:val="fr-FR" w:eastAsia="en-US"/>
        </w:rPr>
        <w:t>intellectum</w:t>
      </w:r>
      <w:r w:rsidR="006B0BBA" w:rsidRPr="00D67DD6">
        <w:rPr>
          <w:noProof w:val="0"/>
          <w:lang w:val="fr-FR" w:eastAsia="en-US"/>
        </w:rPr>
        <w:t xml:space="preserve">). </w:t>
      </w:r>
      <w:r w:rsidR="00042FF3" w:rsidRPr="00D67DD6">
        <w:rPr>
          <w:noProof w:val="0"/>
          <w:lang w:val="fr-FR" w:eastAsia="en-US"/>
        </w:rPr>
        <w:t>Il y a une connaissance double comme savoir matériel et immatériel. En contraste avec le néoplatonisme, du modernisme et du postmodernisme, le schéma aristotélicien de la cognition utilise la causalité formelle pour faire une correspondance de la cognition qui va de la chose réelle aux sens et à l’intellect. L’intellect aristotélicien dans l’âme n’est pas une forme subsistante parce qu’il forme une faculté de l’âme qui fait une forme entéléchique du corps. Le scénario d’</w:t>
      </w:r>
      <w:r w:rsidR="00095CDD" w:rsidRPr="00D67DD6">
        <w:rPr>
          <w:noProof w:val="0"/>
          <w:lang w:val="fr-FR" w:eastAsia="en-US"/>
        </w:rPr>
        <w:t>actualisation</w:t>
      </w:r>
      <w:r w:rsidR="007D6FD6" w:rsidRPr="00D67DD6">
        <w:rPr>
          <w:noProof w:val="0"/>
          <w:lang w:val="fr-FR" w:eastAsia="en-US"/>
        </w:rPr>
        <w:t xml:space="preserve"> </w:t>
      </w:r>
      <w:r w:rsidR="00EF1E21" w:rsidRPr="00D67DD6">
        <w:rPr>
          <w:noProof w:val="0"/>
          <w:lang w:val="fr-FR" w:eastAsia="en-US"/>
        </w:rPr>
        <w:t xml:space="preserve">faite </w:t>
      </w:r>
      <w:r w:rsidR="009052CE" w:rsidRPr="00D67DD6">
        <w:rPr>
          <w:noProof w:val="0"/>
          <w:lang w:val="fr-FR" w:eastAsia="en-US"/>
        </w:rPr>
        <w:t xml:space="preserve">de </w:t>
      </w:r>
      <w:r w:rsidR="007D6FD6" w:rsidRPr="00D67DD6">
        <w:rPr>
          <w:noProof w:val="0"/>
          <w:lang w:val="fr-FR" w:eastAsia="en-US"/>
        </w:rPr>
        <w:t>face</w:t>
      </w:r>
      <w:r w:rsidR="00042FF3" w:rsidRPr="00D67DD6">
        <w:rPr>
          <w:noProof w:val="0"/>
          <w:lang w:val="fr-FR" w:eastAsia="en-US"/>
        </w:rPr>
        <w:t xml:space="preserve"> assure la correspondance des choses et de l’intellect par la combinaison d’une causalité efficiente et formelle dans le mode commun animal et humain : </w:t>
      </w:r>
      <w:r w:rsidR="00AC150E" w:rsidRPr="00D67DD6">
        <w:rPr>
          <w:noProof w:val="0"/>
          <w:lang w:val="fr-FR" w:eastAsia="en-US"/>
        </w:rPr>
        <w:t>l</w:t>
      </w:r>
      <w:r w:rsidR="00AC150E" w:rsidRPr="00D67DD6">
        <w:rPr>
          <w:rFonts w:cs="Calibri"/>
          <w:noProof w:val="0"/>
          <w:lang w:val="fr-FR" w:eastAsia="en-US"/>
        </w:rPr>
        <w:t>’</w:t>
      </w:r>
      <w:r w:rsidR="00042FF3" w:rsidRPr="00D67DD6">
        <w:rPr>
          <w:noProof w:val="0"/>
          <w:lang w:val="fr-FR" w:eastAsia="en-US"/>
        </w:rPr>
        <w:t xml:space="preserve">actualité </w:t>
      </w:r>
      <w:r w:rsidR="00343EF5" w:rsidRPr="00D67DD6">
        <w:rPr>
          <w:noProof w:val="0"/>
          <w:lang w:val="fr-FR" w:eastAsia="en-US"/>
        </w:rPr>
        <w:t>du monde</w:t>
      </w:r>
      <w:r w:rsidR="00AC150E" w:rsidRPr="00D67DD6">
        <w:rPr>
          <w:noProof w:val="0"/>
          <w:lang w:val="fr-FR" w:eastAsia="en-US"/>
        </w:rPr>
        <w:t xml:space="preserve"> </w:t>
      </w:r>
      <w:r w:rsidR="00B40BBB" w:rsidRPr="00D67DD6">
        <w:rPr>
          <w:noProof w:val="0"/>
          <w:lang w:val="fr-FR" w:eastAsia="en-US"/>
        </w:rPr>
        <w:t>—</w:t>
      </w:r>
      <w:r w:rsidR="00AC150E" w:rsidRPr="00D67DD6">
        <w:rPr>
          <w:noProof w:val="0"/>
          <w:lang w:val="fr-FR" w:eastAsia="en-US"/>
        </w:rPr>
        <w:t xml:space="preserve"> </w:t>
      </w:r>
      <w:r w:rsidR="00974B9F">
        <w:rPr>
          <w:noProof w:val="0"/>
          <w:lang w:val="fr-FR" w:eastAsia="en-US"/>
        </w:rPr>
        <w:t xml:space="preserve">la </w:t>
      </w:r>
      <w:r w:rsidR="00042FF3" w:rsidRPr="00D67DD6">
        <w:rPr>
          <w:noProof w:val="0"/>
          <w:lang w:val="fr-FR" w:eastAsia="en-US"/>
        </w:rPr>
        <w:t xml:space="preserve">réceptivité sensuelle </w:t>
      </w:r>
      <w:r w:rsidR="006E41D3" w:rsidRPr="00D67DD6">
        <w:rPr>
          <w:noProof w:val="0"/>
          <w:lang w:val="fr-FR" w:eastAsia="en-US"/>
        </w:rPr>
        <w:t xml:space="preserve">actualisée </w:t>
      </w:r>
      <w:r w:rsidR="00343EF5" w:rsidRPr="00D67DD6">
        <w:rPr>
          <w:noProof w:val="0"/>
          <w:lang w:val="fr-FR" w:eastAsia="en-US"/>
        </w:rPr>
        <w:t>dans le corps</w:t>
      </w:r>
      <w:r w:rsidR="00AC150E" w:rsidRPr="00D67DD6">
        <w:rPr>
          <w:noProof w:val="0"/>
          <w:lang w:val="fr-FR" w:eastAsia="en-US"/>
        </w:rPr>
        <w:t xml:space="preserve"> </w:t>
      </w:r>
      <w:r w:rsidR="00042FF3" w:rsidRPr="00D67DD6">
        <w:rPr>
          <w:noProof w:val="0"/>
          <w:lang w:val="fr-FR" w:eastAsia="en-US"/>
        </w:rPr>
        <w:t>—</w:t>
      </w:r>
      <w:r w:rsidR="00AC150E" w:rsidRPr="00D67DD6">
        <w:rPr>
          <w:noProof w:val="0"/>
          <w:lang w:val="fr-FR" w:eastAsia="en-US"/>
        </w:rPr>
        <w:t xml:space="preserve"> </w:t>
      </w:r>
      <w:r w:rsidR="00974B9F">
        <w:rPr>
          <w:noProof w:val="0"/>
          <w:lang w:val="fr-FR" w:eastAsia="en-US"/>
        </w:rPr>
        <w:t xml:space="preserve">la </w:t>
      </w:r>
      <w:r w:rsidR="00343EF5" w:rsidRPr="00D67DD6">
        <w:rPr>
          <w:noProof w:val="0"/>
          <w:lang w:val="fr-FR" w:eastAsia="en-US"/>
        </w:rPr>
        <w:t>puissance immatérielle de la réceptivité dans l</w:t>
      </w:r>
      <w:r w:rsidR="003B18B7" w:rsidRPr="00D67DD6">
        <w:rPr>
          <w:noProof w:val="0"/>
          <w:lang w:val="fr-FR" w:eastAsia="en-US"/>
        </w:rPr>
        <w:t>’</w:t>
      </w:r>
      <w:r w:rsidR="00343EF5" w:rsidRPr="00D67DD6">
        <w:rPr>
          <w:noProof w:val="0"/>
          <w:lang w:val="fr-FR" w:eastAsia="en-US"/>
        </w:rPr>
        <w:t>âme</w:t>
      </w:r>
      <w:r w:rsidR="00AC150E" w:rsidRPr="00D67DD6">
        <w:rPr>
          <w:noProof w:val="0"/>
          <w:lang w:val="fr-FR" w:eastAsia="en-US"/>
        </w:rPr>
        <w:t xml:space="preserve"> </w:t>
      </w:r>
      <w:r w:rsidR="00AC150E" w:rsidRPr="00D67DD6">
        <w:rPr>
          <w:rFonts w:cs="Calibri"/>
          <w:noProof w:val="0"/>
          <w:lang w:val="fr-FR" w:eastAsia="en-US"/>
        </w:rPr>
        <w:t>—</w:t>
      </w:r>
      <w:r w:rsidR="008B509C" w:rsidRPr="00D67DD6">
        <w:rPr>
          <w:rFonts w:cs="Calibri"/>
          <w:noProof w:val="0"/>
          <w:lang w:val="fr-FR" w:eastAsia="en-US"/>
        </w:rPr>
        <w:t xml:space="preserve"> </w:t>
      </w:r>
      <w:r w:rsidR="00974B9F">
        <w:rPr>
          <w:rFonts w:cs="Calibri"/>
          <w:noProof w:val="0"/>
          <w:lang w:val="fr-FR" w:eastAsia="en-US"/>
        </w:rPr>
        <w:t xml:space="preserve">la </w:t>
      </w:r>
      <w:r w:rsidR="00042FF3" w:rsidRPr="00D67DD6">
        <w:rPr>
          <w:noProof w:val="0"/>
          <w:lang w:val="fr-FR" w:eastAsia="en-US"/>
        </w:rPr>
        <w:t xml:space="preserve">synthèse intentionnelle </w:t>
      </w:r>
      <w:r w:rsidR="00343EF5" w:rsidRPr="00D67DD6">
        <w:rPr>
          <w:noProof w:val="0"/>
          <w:lang w:val="fr-FR" w:eastAsia="en-US"/>
        </w:rPr>
        <w:t>dans l</w:t>
      </w:r>
      <w:r w:rsidR="003B18B7" w:rsidRPr="00D67DD6">
        <w:rPr>
          <w:noProof w:val="0"/>
          <w:lang w:val="fr-FR" w:eastAsia="en-US"/>
        </w:rPr>
        <w:t>’</w:t>
      </w:r>
      <w:r w:rsidR="00343EF5" w:rsidRPr="00D67DD6">
        <w:rPr>
          <w:noProof w:val="0"/>
          <w:lang w:val="fr-FR" w:eastAsia="en-US"/>
        </w:rPr>
        <w:t>âme</w:t>
      </w:r>
      <w:r w:rsidR="00AC150E" w:rsidRPr="00D67DD6">
        <w:rPr>
          <w:noProof w:val="0"/>
          <w:lang w:val="fr-FR" w:eastAsia="en-US"/>
        </w:rPr>
        <w:t xml:space="preserve"> </w:t>
      </w:r>
      <w:r w:rsidR="006E41D3" w:rsidRPr="00D67DD6">
        <w:rPr>
          <w:noProof w:val="0"/>
          <w:lang w:val="fr-FR" w:eastAsia="en-US"/>
        </w:rPr>
        <w:t>—</w:t>
      </w:r>
      <w:r w:rsidR="00AC150E" w:rsidRPr="00D67DD6">
        <w:rPr>
          <w:noProof w:val="0"/>
          <w:lang w:val="fr-FR" w:eastAsia="en-US"/>
        </w:rPr>
        <w:t xml:space="preserve"> l</w:t>
      </w:r>
      <w:r w:rsidR="00AC150E" w:rsidRPr="00D67DD6">
        <w:rPr>
          <w:rFonts w:cs="Calibri"/>
          <w:noProof w:val="0"/>
          <w:lang w:val="fr-FR" w:eastAsia="en-US"/>
        </w:rPr>
        <w:t>’</w:t>
      </w:r>
      <w:r w:rsidR="00042FF3" w:rsidRPr="00D67DD6">
        <w:rPr>
          <w:noProof w:val="0"/>
          <w:lang w:val="fr-FR" w:eastAsia="en-US"/>
        </w:rPr>
        <w:t>acte de jugement</w:t>
      </w:r>
      <w:r w:rsidR="00343EF5" w:rsidRPr="00D67DD6">
        <w:rPr>
          <w:noProof w:val="0"/>
          <w:lang w:val="fr-FR" w:eastAsia="en-US"/>
        </w:rPr>
        <w:t xml:space="preserve"> dans la </w:t>
      </w:r>
      <w:r w:rsidR="006E41D3" w:rsidRPr="00D67DD6">
        <w:rPr>
          <w:noProof w:val="0"/>
          <w:lang w:val="fr-FR" w:eastAsia="en-US"/>
        </w:rPr>
        <w:t xml:space="preserve">faculté </w:t>
      </w:r>
      <w:r w:rsidR="00343EF5" w:rsidRPr="00D67DD6">
        <w:rPr>
          <w:noProof w:val="0"/>
          <w:lang w:val="fr-FR" w:eastAsia="en-US"/>
        </w:rPr>
        <w:t>imaginative (animaux)</w:t>
      </w:r>
      <w:r w:rsidR="00AC150E" w:rsidRPr="00D67DD6">
        <w:rPr>
          <w:noProof w:val="0"/>
          <w:lang w:val="fr-FR" w:eastAsia="en-US"/>
        </w:rPr>
        <w:t xml:space="preserve"> </w:t>
      </w:r>
      <w:r w:rsidR="007569C0" w:rsidRPr="00D67DD6">
        <w:rPr>
          <w:rFonts w:cs="Calibri"/>
          <w:noProof w:val="0"/>
          <w:lang w:val="fr-FR" w:eastAsia="en-US"/>
        </w:rPr>
        <w:t>—</w:t>
      </w:r>
      <w:r w:rsidR="00AC150E" w:rsidRPr="00D67DD6">
        <w:rPr>
          <w:rFonts w:cs="Calibri"/>
          <w:noProof w:val="0"/>
          <w:lang w:val="fr-FR" w:eastAsia="en-US"/>
        </w:rPr>
        <w:t xml:space="preserve"> </w:t>
      </w:r>
      <w:r w:rsidR="00AC150E" w:rsidRPr="00D67DD6">
        <w:rPr>
          <w:noProof w:val="0"/>
          <w:lang w:val="fr-FR" w:eastAsia="en-US"/>
        </w:rPr>
        <w:t>l</w:t>
      </w:r>
      <w:r w:rsidR="00AC150E" w:rsidRPr="00D67DD6">
        <w:rPr>
          <w:rFonts w:cs="Calibri"/>
          <w:noProof w:val="0"/>
          <w:lang w:val="fr-FR" w:eastAsia="en-US"/>
        </w:rPr>
        <w:t>’</w:t>
      </w:r>
      <w:r w:rsidR="00AC150E" w:rsidRPr="00D67DD6">
        <w:rPr>
          <w:noProof w:val="0"/>
          <w:lang w:val="fr-FR" w:eastAsia="en-US"/>
        </w:rPr>
        <w:t xml:space="preserve">acte de </w:t>
      </w:r>
      <w:r w:rsidR="004E1595">
        <w:rPr>
          <w:noProof w:val="0"/>
          <w:lang w:val="fr-FR" w:eastAsia="en-US"/>
        </w:rPr>
        <w:t xml:space="preserve">connaisance </w:t>
      </w:r>
      <w:r w:rsidR="005157C0">
        <w:rPr>
          <w:noProof w:val="0"/>
          <w:lang w:val="fr-FR" w:eastAsia="en-US"/>
        </w:rPr>
        <w:t xml:space="preserve">dans la faculté </w:t>
      </w:r>
      <w:r w:rsidR="00AC150E" w:rsidRPr="00D67DD6">
        <w:rPr>
          <w:noProof w:val="0"/>
          <w:lang w:val="fr-FR" w:eastAsia="en-US"/>
        </w:rPr>
        <w:t>intellectuel</w:t>
      </w:r>
      <w:r w:rsidR="004E1595">
        <w:rPr>
          <w:noProof w:val="0"/>
          <w:lang w:val="fr-FR" w:eastAsia="en-US"/>
        </w:rPr>
        <w:t>le</w:t>
      </w:r>
      <w:r w:rsidR="00343EF5" w:rsidRPr="00D67DD6">
        <w:rPr>
          <w:noProof w:val="0"/>
          <w:lang w:val="fr-FR" w:eastAsia="en-US"/>
        </w:rPr>
        <w:t xml:space="preserve"> (humains). </w:t>
      </w:r>
      <w:r w:rsidR="00042FF3" w:rsidRPr="00D67DD6">
        <w:rPr>
          <w:noProof w:val="0"/>
          <w:lang w:val="fr-FR" w:eastAsia="en-US"/>
        </w:rPr>
        <w:t xml:space="preserve">Toute </w:t>
      </w:r>
      <w:r w:rsidR="00EF1E21" w:rsidRPr="00D67DD6">
        <w:rPr>
          <w:noProof w:val="0"/>
          <w:lang w:val="fr-FR" w:eastAsia="en-US"/>
        </w:rPr>
        <w:t xml:space="preserve">la </w:t>
      </w:r>
      <w:r w:rsidR="00042FF3" w:rsidRPr="00D67DD6">
        <w:rPr>
          <w:noProof w:val="0"/>
          <w:lang w:val="fr-FR" w:eastAsia="en-US"/>
        </w:rPr>
        <w:t>cognition commence dans l’</w:t>
      </w:r>
      <w:r w:rsidR="007B5C0F" w:rsidRPr="00D67DD6">
        <w:rPr>
          <w:noProof w:val="0"/>
          <w:lang w:val="fr-FR" w:eastAsia="en-US"/>
        </w:rPr>
        <w:t xml:space="preserve">ordre de la causalité effective, produite </w:t>
      </w:r>
      <w:r w:rsidR="007020D6" w:rsidRPr="00D67DD6">
        <w:rPr>
          <w:noProof w:val="0"/>
          <w:lang w:val="fr-FR" w:eastAsia="en-US"/>
        </w:rPr>
        <w:t xml:space="preserve">par </w:t>
      </w:r>
      <w:r w:rsidR="00042FF3" w:rsidRPr="00D67DD6">
        <w:rPr>
          <w:noProof w:val="0"/>
          <w:lang w:val="fr-FR" w:eastAsia="en-US"/>
        </w:rPr>
        <w:t>les sens</w:t>
      </w:r>
      <w:r w:rsidR="00FC73DD" w:rsidRPr="00D67DD6">
        <w:rPr>
          <w:noProof w:val="0"/>
          <w:lang w:val="fr-FR" w:eastAsia="en-US"/>
        </w:rPr>
        <w:t xml:space="preserve"> du corps</w:t>
      </w:r>
      <w:r w:rsidR="00042FF3" w:rsidRPr="00D67DD6">
        <w:rPr>
          <w:noProof w:val="0"/>
          <w:lang w:val="fr-FR" w:eastAsia="en-US"/>
        </w:rPr>
        <w:t>. La similitude entre la chose et la pensée est donnée comme genèse des form</w:t>
      </w:r>
      <w:r w:rsidR="00E37B99" w:rsidRPr="00D67DD6">
        <w:rPr>
          <w:noProof w:val="0"/>
          <w:lang w:val="fr-FR" w:eastAsia="en-US"/>
        </w:rPr>
        <w:t>es cognitives</w:t>
      </w:r>
      <w:r w:rsidR="00042FF3" w:rsidRPr="00D67DD6">
        <w:rPr>
          <w:noProof w:val="0"/>
          <w:lang w:val="fr-FR" w:eastAsia="en-US"/>
        </w:rPr>
        <w:t xml:space="preserve">. Les formes cognitives </w:t>
      </w:r>
      <w:r w:rsidR="00EF1E21" w:rsidRPr="00D67DD6">
        <w:rPr>
          <w:noProof w:val="0"/>
          <w:lang w:val="fr-FR" w:eastAsia="en-US"/>
        </w:rPr>
        <w:t>prennent la forme s</w:t>
      </w:r>
      <w:r w:rsidR="00042FF3" w:rsidRPr="00D67DD6">
        <w:rPr>
          <w:noProof w:val="0"/>
          <w:lang w:val="fr-FR" w:eastAsia="en-US"/>
        </w:rPr>
        <w:t>ynthéti</w:t>
      </w:r>
      <w:r w:rsidR="00EF1E21" w:rsidRPr="00D67DD6">
        <w:rPr>
          <w:noProof w:val="0"/>
          <w:lang w:val="fr-FR" w:eastAsia="en-US"/>
        </w:rPr>
        <w:t>que</w:t>
      </w:r>
      <w:r w:rsidR="00042FF3" w:rsidRPr="00D67DD6">
        <w:rPr>
          <w:noProof w:val="0"/>
          <w:lang w:val="fr-FR" w:eastAsia="en-US"/>
        </w:rPr>
        <w:t xml:space="preserve"> dans l’imagination et elles sont médiatisées par le diaphanum</w:t>
      </w:r>
      <w:r w:rsidR="00E37B99" w:rsidRPr="00D67DD6">
        <w:rPr>
          <w:noProof w:val="0"/>
          <w:lang w:val="fr-FR" w:eastAsia="en-US"/>
        </w:rPr>
        <w:t xml:space="preserve"> (</w:t>
      </w:r>
      <w:r w:rsidR="00095AF9" w:rsidRPr="00D67DD6">
        <w:rPr>
          <w:i/>
          <w:noProof w:val="0"/>
          <w:lang w:val="fr-FR" w:eastAsia="en-US"/>
        </w:rPr>
        <w:t>idola</w:t>
      </w:r>
      <w:r w:rsidR="00E37B99" w:rsidRPr="00D67DD6">
        <w:rPr>
          <w:i/>
          <w:noProof w:val="0"/>
          <w:lang w:val="fr-FR" w:eastAsia="en-US"/>
        </w:rPr>
        <w:t>, phantasmata</w:t>
      </w:r>
      <w:r w:rsidR="00E37B99" w:rsidRPr="00D67DD6">
        <w:rPr>
          <w:i/>
          <w:noProof w:val="0"/>
          <w:lang w:val="fr-FR" w:eastAsia="en-US"/>
        </w:rPr>
        <w:fldChar w:fldCharType="begin"/>
      </w:r>
      <w:r w:rsidR="00E37B99" w:rsidRPr="00D67DD6">
        <w:rPr>
          <w:noProof w:val="0"/>
          <w:lang w:val="fr-FR"/>
        </w:rPr>
        <w:instrText xml:space="preserve"> XE "</w:instrText>
      </w:r>
      <w:r w:rsidR="00E37B99" w:rsidRPr="00D67DD6">
        <w:rPr>
          <w:i/>
          <w:noProof w:val="0"/>
          <w:lang w:val="fr-FR" w:eastAsia="en-US"/>
        </w:rPr>
        <w:instrText>phantasmata</w:instrText>
      </w:r>
      <w:r w:rsidR="00E37B99" w:rsidRPr="00D67DD6">
        <w:rPr>
          <w:noProof w:val="0"/>
          <w:lang w:val="fr-FR"/>
        </w:rPr>
        <w:instrText xml:space="preserve">" </w:instrText>
      </w:r>
      <w:r w:rsidR="00E37B99" w:rsidRPr="00D67DD6">
        <w:rPr>
          <w:i/>
          <w:noProof w:val="0"/>
          <w:lang w:val="fr-FR" w:eastAsia="en-US"/>
        </w:rPr>
        <w:fldChar w:fldCharType="end"/>
      </w:r>
      <w:r w:rsidR="00E37B99" w:rsidRPr="00D67DD6">
        <w:rPr>
          <w:noProof w:val="0"/>
          <w:lang w:val="fr-FR" w:eastAsia="en-US"/>
        </w:rPr>
        <w:t>)</w:t>
      </w:r>
      <w:r w:rsidR="00042FF3" w:rsidRPr="00D67DD6">
        <w:rPr>
          <w:noProof w:val="0"/>
          <w:lang w:val="fr-FR" w:eastAsia="en-US"/>
        </w:rPr>
        <w:t xml:space="preserve">. La forme terminale de la première médiation est </w:t>
      </w:r>
      <w:r w:rsidR="00EF1E21" w:rsidRPr="00D67DD6">
        <w:rPr>
          <w:noProof w:val="0"/>
          <w:lang w:val="fr-FR" w:eastAsia="en-US"/>
        </w:rPr>
        <w:t xml:space="preserve">achevée par </w:t>
      </w:r>
      <w:r w:rsidR="00042FF3" w:rsidRPr="00D67DD6">
        <w:rPr>
          <w:i/>
          <w:noProof w:val="0"/>
          <w:lang w:val="fr-FR" w:eastAsia="en-US"/>
        </w:rPr>
        <w:t>species sensibilis</w:t>
      </w:r>
      <w:r w:rsidR="00042FF3" w:rsidRPr="00D67DD6">
        <w:rPr>
          <w:noProof w:val="0"/>
          <w:lang w:val="fr-FR" w:eastAsia="en-US"/>
        </w:rPr>
        <w:t xml:space="preserve">. La causalité réceptive des sens est efficace dans l’ordre de la causalité des premières substances. Par conséquent, nous pouvons remplacer partiellement l’activité de l’œil ou des nerfs par un instrument matériel. Les sens sont activés dans l’ordre de la causalité effective directement à partir de la direction des choses réelles. </w:t>
      </w:r>
      <w:r w:rsidR="00EF1E21" w:rsidRPr="00D67DD6">
        <w:rPr>
          <w:noProof w:val="0"/>
          <w:lang w:val="fr-FR" w:eastAsia="en-US"/>
        </w:rPr>
        <w:t xml:space="preserve">Ensuite, il y a une </w:t>
      </w:r>
      <w:r w:rsidR="00042FF3" w:rsidRPr="00D67DD6">
        <w:rPr>
          <w:noProof w:val="0"/>
          <w:lang w:val="fr-FR" w:eastAsia="en-US"/>
        </w:rPr>
        <w:t>médiation des espèces sensibles par la causalité formelle de la composante réceptive</w:t>
      </w:r>
      <w:r w:rsidR="00EF1E21" w:rsidRPr="00D67DD6">
        <w:rPr>
          <w:noProof w:val="0"/>
          <w:lang w:val="fr-FR" w:eastAsia="en-US"/>
        </w:rPr>
        <w:t xml:space="preserve">. Ce processus passe par </w:t>
      </w:r>
      <w:r w:rsidR="00D32F28">
        <w:rPr>
          <w:noProof w:val="0"/>
          <w:lang w:val="fr-FR" w:eastAsia="en-US"/>
        </w:rPr>
        <w:t>la faculté d</w:t>
      </w:r>
      <w:r w:rsidR="00042FF3" w:rsidRPr="00D67DD6">
        <w:rPr>
          <w:noProof w:val="0"/>
          <w:lang w:val="fr-FR" w:eastAsia="en-US"/>
        </w:rPr>
        <w:t>’</w:t>
      </w:r>
      <w:r w:rsidR="00042FF3" w:rsidRPr="00D67DD6">
        <w:rPr>
          <w:i/>
          <w:noProof w:val="0"/>
          <w:lang w:val="fr-FR" w:eastAsia="en-US"/>
        </w:rPr>
        <w:t>anima intellectiva</w:t>
      </w:r>
      <w:r w:rsidR="00042FF3" w:rsidRPr="00D67DD6">
        <w:rPr>
          <w:noProof w:val="0"/>
          <w:lang w:val="fr-FR" w:eastAsia="en-US"/>
        </w:rPr>
        <w:t xml:space="preserve"> ou </w:t>
      </w:r>
      <w:r w:rsidR="00EF1E21" w:rsidRPr="00D67DD6">
        <w:rPr>
          <w:noProof w:val="0"/>
          <w:lang w:val="fr-FR" w:eastAsia="en-US"/>
        </w:rPr>
        <w:t xml:space="preserve">par </w:t>
      </w:r>
      <w:r w:rsidR="00042FF3" w:rsidRPr="00D67DD6">
        <w:rPr>
          <w:i/>
          <w:noProof w:val="0"/>
          <w:lang w:val="fr-FR" w:eastAsia="en-US"/>
        </w:rPr>
        <w:t>vis aestimativa</w:t>
      </w:r>
      <w:r w:rsidR="00144169">
        <w:rPr>
          <w:noProof w:val="0"/>
          <w:lang w:val="fr-FR" w:eastAsia="en-US"/>
        </w:rPr>
        <w:t xml:space="preserve"> des anima</w:t>
      </w:r>
      <w:r w:rsidR="00133A08">
        <w:rPr>
          <w:noProof w:val="0"/>
          <w:lang w:val="fr-FR" w:eastAsia="en-US"/>
        </w:rPr>
        <w:t>ux.</w:t>
      </w:r>
      <w:r w:rsidR="00042FF3" w:rsidRPr="00D67DD6">
        <w:rPr>
          <w:noProof w:val="0"/>
          <w:lang w:val="fr-FR" w:eastAsia="en-US"/>
        </w:rPr>
        <w:t xml:space="preserve"> Cette causalité formelle</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causalité formelle</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ne peut plus être remplacée, car elle est une activité de l’âme entièrement individuelle, qui</w:t>
      </w:r>
      <w:r w:rsidR="00EF1E21" w:rsidRPr="00D67DD6">
        <w:rPr>
          <w:noProof w:val="0"/>
          <w:lang w:val="fr-FR" w:eastAsia="en-US"/>
        </w:rPr>
        <w:t xml:space="preserve"> fait </w:t>
      </w:r>
      <w:r w:rsidR="00042FF3" w:rsidRPr="00D67DD6">
        <w:rPr>
          <w:noProof w:val="0"/>
          <w:lang w:val="fr-FR" w:eastAsia="en-US"/>
        </w:rPr>
        <w:t xml:space="preserve">la forme immatérielle du corps hylémorphique. </w:t>
      </w:r>
      <w:r w:rsidR="005A4612" w:rsidRPr="00D67DD6">
        <w:rPr>
          <w:noProof w:val="0"/>
          <w:lang w:val="fr-FR" w:eastAsia="en-US"/>
        </w:rPr>
        <w:t>Le diaphanum</w:t>
      </w:r>
      <w:r w:rsidR="008901AB" w:rsidRPr="00D67DD6">
        <w:rPr>
          <w:noProof w:val="0"/>
          <w:lang w:val="fr-FR" w:eastAsia="en-US"/>
        </w:rPr>
        <w:t xml:space="preserve"> est </w:t>
      </w:r>
      <w:r w:rsidR="00DA404C" w:rsidRPr="00D67DD6">
        <w:rPr>
          <w:noProof w:val="0"/>
          <w:lang w:val="fr-FR" w:eastAsia="en-US"/>
        </w:rPr>
        <w:t xml:space="preserve">défini par </w:t>
      </w:r>
      <w:r w:rsidR="008901AB" w:rsidRPr="00D67DD6">
        <w:rPr>
          <w:noProof w:val="0"/>
          <w:lang w:val="fr-FR" w:eastAsia="en-US"/>
        </w:rPr>
        <w:t xml:space="preserve">causalité formelle et donc immatérielle. Les animaux </w:t>
      </w:r>
      <w:r w:rsidR="0052218A" w:rsidRPr="00D67DD6">
        <w:rPr>
          <w:noProof w:val="0"/>
          <w:lang w:val="fr-FR" w:eastAsia="en-US"/>
        </w:rPr>
        <w:t>poss</w:t>
      </w:r>
      <w:r w:rsidR="00A94F3F" w:rsidRPr="00D67DD6">
        <w:rPr>
          <w:noProof w:val="0"/>
          <w:lang w:val="fr-FR" w:eastAsia="en-US"/>
        </w:rPr>
        <w:t>èd</w:t>
      </w:r>
      <w:r w:rsidR="0052218A" w:rsidRPr="00D67DD6">
        <w:rPr>
          <w:noProof w:val="0"/>
          <w:lang w:val="fr-FR" w:eastAsia="en-US"/>
        </w:rPr>
        <w:t xml:space="preserve">ent </w:t>
      </w:r>
      <w:r w:rsidR="008901AB" w:rsidRPr="00D67DD6">
        <w:rPr>
          <w:noProof w:val="0"/>
          <w:lang w:val="fr-FR" w:eastAsia="en-US"/>
        </w:rPr>
        <w:t>également une connaissance immatérielle</w:t>
      </w:r>
      <w:r w:rsidR="008F4C9C" w:rsidRPr="00D67DD6">
        <w:rPr>
          <w:noProof w:val="0"/>
          <w:lang w:val="fr-FR" w:eastAsia="en-US"/>
        </w:rPr>
        <w:t xml:space="preserve"> </w:t>
      </w:r>
      <w:r w:rsidR="008F4C9C" w:rsidRPr="00D67DD6">
        <w:rPr>
          <w:rStyle w:val="Zkladntext158dkovn0pt"/>
          <w:noProof w:val="0"/>
          <w:color w:val="auto"/>
          <w:spacing w:val="0"/>
          <w:sz w:val="24"/>
          <w:lang w:val="fr-FR"/>
        </w:rPr>
        <w:t>(</w:t>
      </w:r>
      <w:r w:rsidR="008F4C9C" w:rsidRPr="00D67DD6">
        <w:rPr>
          <w:rStyle w:val="Zkladntext158dkovn0pt"/>
          <w:i/>
          <w:noProof w:val="0"/>
          <w:color w:val="auto"/>
          <w:spacing w:val="0"/>
          <w:sz w:val="24"/>
          <w:lang w:val="fr-FR"/>
        </w:rPr>
        <w:t>esse</w:t>
      </w:r>
      <w:r w:rsidR="00CF40DA" w:rsidRPr="00D67DD6">
        <w:rPr>
          <w:rStyle w:val="Zkladntext158dkovn0pt"/>
          <w:i/>
          <w:noProof w:val="0"/>
          <w:color w:val="auto"/>
          <w:spacing w:val="0"/>
          <w:sz w:val="24"/>
          <w:lang w:val="fr-FR"/>
        </w:rPr>
        <w:t> </w:t>
      </w:r>
      <w:r w:rsidR="008F4C9C" w:rsidRPr="00D67DD6">
        <w:rPr>
          <w:rStyle w:val="Zkladntext158dkovn0pt"/>
          <w:i/>
          <w:noProof w:val="0"/>
          <w:color w:val="auto"/>
          <w:spacing w:val="0"/>
          <w:sz w:val="24"/>
          <w:lang w:val="fr-FR"/>
        </w:rPr>
        <w:t>spirituale</w:t>
      </w:r>
      <w:r w:rsidR="00A84F2A" w:rsidRPr="00D67DD6">
        <w:rPr>
          <w:rStyle w:val="Zkladntext158dkovn0pt"/>
          <w:i/>
          <w:noProof w:val="0"/>
          <w:color w:val="auto"/>
          <w:spacing w:val="0"/>
          <w:sz w:val="24"/>
          <w:lang w:val="fr-FR"/>
        </w:rPr>
        <w:fldChar w:fldCharType="begin"/>
      </w:r>
      <w:r w:rsidR="00A84F2A" w:rsidRPr="00D67DD6">
        <w:rPr>
          <w:noProof w:val="0"/>
          <w:lang w:val="fr-FR"/>
        </w:rPr>
        <w:instrText xml:space="preserve"> XE "</w:instrText>
      </w:r>
      <w:r w:rsidR="00A84F2A" w:rsidRPr="00D67DD6">
        <w:rPr>
          <w:rStyle w:val="Zkladntext158dkovn0pt"/>
          <w:i/>
          <w:noProof w:val="0"/>
          <w:color w:val="auto"/>
          <w:spacing w:val="0"/>
          <w:sz w:val="24"/>
          <w:lang w:val="fr-FR"/>
        </w:rPr>
        <w:instrText>esse spirituale</w:instrText>
      </w:r>
      <w:r w:rsidR="00A84F2A" w:rsidRPr="00D67DD6">
        <w:rPr>
          <w:noProof w:val="0"/>
          <w:lang w:val="fr-FR"/>
        </w:rPr>
        <w:instrText xml:space="preserve">" </w:instrText>
      </w:r>
      <w:r w:rsidR="00A84F2A" w:rsidRPr="00D67DD6">
        <w:rPr>
          <w:rStyle w:val="Zkladntext158dkovn0pt"/>
          <w:i/>
          <w:noProof w:val="0"/>
          <w:color w:val="auto"/>
          <w:spacing w:val="0"/>
          <w:sz w:val="24"/>
          <w:lang w:val="fr-FR"/>
        </w:rPr>
        <w:fldChar w:fldCharType="end"/>
      </w:r>
      <w:r w:rsidR="009D41DD" w:rsidRPr="00D67DD6">
        <w:rPr>
          <w:rStyle w:val="Zkladntext158dkovn0pt"/>
          <w:i/>
          <w:noProof w:val="0"/>
          <w:color w:val="auto"/>
          <w:spacing w:val="0"/>
          <w:sz w:val="24"/>
          <w:vertAlign w:val="superscript"/>
          <w:lang w:val="fr-FR"/>
        </w:rPr>
        <w:t>1</w:t>
      </w:r>
      <w:r w:rsidR="008F4C9C" w:rsidRPr="00D67DD6">
        <w:rPr>
          <w:rStyle w:val="Zkladntext158dkovn0pt"/>
          <w:noProof w:val="0"/>
          <w:color w:val="auto"/>
          <w:spacing w:val="0"/>
          <w:sz w:val="24"/>
          <w:lang w:val="fr-FR"/>
        </w:rPr>
        <w:t>)</w:t>
      </w:r>
      <w:r w:rsidR="008901AB" w:rsidRPr="00D67DD6">
        <w:rPr>
          <w:noProof w:val="0"/>
          <w:lang w:val="fr-FR" w:eastAsia="en-US"/>
        </w:rPr>
        <w:t xml:space="preserve">, même si leur </w:t>
      </w:r>
      <w:r w:rsidR="008901AB" w:rsidRPr="00D67DD6">
        <w:rPr>
          <w:noProof w:val="0"/>
          <w:lang w:val="fr-FR" w:eastAsia="en-US"/>
        </w:rPr>
        <w:lastRenderedPageBreak/>
        <w:t>connaissance n</w:t>
      </w:r>
      <w:r w:rsidR="003B18B7" w:rsidRPr="00D67DD6">
        <w:rPr>
          <w:noProof w:val="0"/>
          <w:lang w:val="fr-FR" w:eastAsia="en-US"/>
        </w:rPr>
        <w:t>’</w:t>
      </w:r>
      <w:r w:rsidR="008901AB" w:rsidRPr="00D67DD6">
        <w:rPr>
          <w:noProof w:val="0"/>
          <w:lang w:val="fr-FR" w:eastAsia="en-US"/>
        </w:rPr>
        <w:t xml:space="preserve">est pas intellectuelle. </w:t>
      </w:r>
      <w:r w:rsidR="00042FF3" w:rsidRPr="00D67DD6">
        <w:rPr>
          <w:noProof w:val="0"/>
          <w:lang w:val="fr-FR" w:eastAsia="en-US"/>
        </w:rPr>
        <w:t xml:space="preserve">La médiation </w:t>
      </w:r>
      <w:r w:rsidR="00A44A13" w:rsidRPr="00D67DD6">
        <w:rPr>
          <w:noProof w:val="0"/>
          <w:lang w:val="fr-FR" w:eastAsia="en-US"/>
        </w:rPr>
        <w:t xml:space="preserve">moyennant </w:t>
      </w:r>
      <w:r w:rsidR="00042FF3" w:rsidRPr="00D67DD6">
        <w:rPr>
          <w:noProof w:val="0"/>
          <w:lang w:val="fr-FR" w:eastAsia="en-US"/>
        </w:rPr>
        <w:t xml:space="preserve">des sens </w:t>
      </w:r>
      <w:r w:rsidR="006E2F3F" w:rsidRPr="00D67DD6">
        <w:rPr>
          <w:noProof w:val="0"/>
          <w:lang w:val="fr-FR" w:eastAsia="en-US"/>
        </w:rPr>
        <w:t xml:space="preserve">établit </w:t>
      </w:r>
      <w:r w:rsidR="00042FF3" w:rsidRPr="00D67DD6">
        <w:rPr>
          <w:noProof w:val="0"/>
          <w:lang w:val="fr-FR" w:eastAsia="en-US"/>
        </w:rPr>
        <w:t xml:space="preserve">un acte intentionnel de la reconnaissance unique et irremplaçable de l’animal et de l’homme. Cet acte </w:t>
      </w:r>
      <w:r w:rsidR="00A94F3F" w:rsidRPr="00D67DD6">
        <w:rPr>
          <w:noProof w:val="0"/>
          <w:lang w:val="fr-FR" w:eastAsia="en-US"/>
        </w:rPr>
        <w:t xml:space="preserve">garde </w:t>
      </w:r>
      <w:r w:rsidR="00042FF3" w:rsidRPr="00D67DD6">
        <w:rPr>
          <w:noProof w:val="0"/>
          <w:lang w:val="fr-FR" w:eastAsia="en-US"/>
        </w:rPr>
        <w:t xml:space="preserve">un caractère pleinement intelligent chez l’homme. L’intellect immatériel réceptif est </w:t>
      </w:r>
      <w:r w:rsidR="00A94F3F" w:rsidRPr="00D67DD6">
        <w:rPr>
          <w:noProof w:val="0"/>
          <w:lang w:val="fr-FR" w:eastAsia="en-US"/>
        </w:rPr>
        <w:t>actualisé</w:t>
      </w:r>
      <w:r w:rsidR="00042FF3" w:rsidRPr="00D67DD6">
        <w:rPr>
          <w:noProof w:val="0"/>
          <w:lang w:val="fr-FR" w:eastAsia="en-US"/>
        </w:rPr>
        <w:t xml:space="preserve"> par les sens</w:t>
      </w:r>
      <w:r w:rsidR="00A94F3F" w:rsidRPr="00D67DD6">
        <w:rPr>
          <w:noProof w:val="0"/>
          <w:lang w:val="fr-FR" w:eastAsia="en-US"/>
        </w:rPr>
        <w:t>. C</w:t>
      </w:r>
      <w:r w:rsidR="00042FF3" w:rsidRPr="00D67DD6">
        <w:rPr>
          <w:noProof w:val="0"/>
          <w:lang w:val="fr-FR" w:eastAsia="en-US"/>
        </w:rPr>
        <w:t>ette direction de l’attention (</w:t>
      </w:r>
      <w:r w:rsidR="00042FF3" w:rsidRPr="00D67DD6">
        <w:rPr>
          <w:i/>
          <w:noProof w:val="0"/>
          <w:lang w:val="fr-FR" w:eastAsia="en-US"/>
        </w:rPr>
        <w:t>intentio</w:t>
      </w:r>
      <w:r w:rsidR="00042FF3" w:rsidRPr="00D67DD6">
        <w:rPr>
          <w:noProof w:val="0"/>
          <w:lang w:val="fr-FR" w:eastAsia="en-US"/>
        </w:rPr>
        <w:t>) à partir de l’intellect forme la trajectoire ontologique (</w:t>
      </w:r>
      <w:r w:rsidR="00042FF3" w:rsidRPr="00D67DD6">
        <w:rPr>
          <w:i/>
          <w:noProof w:val="0"/>
          <w:lang w:val="fr-FR" w:eastAsia="en-US"/>
        </w:rPr>
        <w:t>formale Anzeige</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formale Anzeige</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w:t>
      </w:r>
      <w:r w:rsidR="00F948E6" w:rsidRPr="00D67DD6">
        <w:rPr>
          <w:i/>
          <w:noProof w:val="0"/>
          <w:lang w:val="fr-FR" w:eastAsia="en-US"/>
        </w:rPr>
        <w:t xml:space="preserve">Vor-blickbahn, </w:t>
      </w:r>
      <w:r w:rsidR="00042FF3" w:rsidRPr="00D67DD6">
        <w:rPr>
          <w:noProof w:val="0"/>
          <w:lang w:val="fr-FR" w:eastAsia="en-US"/>
        </w:rPr>
        <w:t>ch. 1). L’</w:t>
      </w:r>
      <w:r w:rsidR="00095CDD" w:rsidRPr="00D67DD6">
        <w:rPr>
          <w:noProof w:val="0"/>
          <w:lang w:val="fr-FR" w:eastAsia="en-US"/>
        </w:rPr>
        <w:t>actualisation</w:t>
      </w:r>
      <w:r w:rsidR="00042FF3" w:rsidRPr="00D67DD6">
        <w:rPr>
          <w:noProof w:val="0"/>
          <w:lang w:val="fr-FR" w:eastAsia="en-US"/>
        </w:rPr>
        <w:t xml:space="preserve"> </w:t>
      </w:r>
      <w:r w:rsidR="00A94F3F" w:rsidRPr="00D67DD6">
        <w:rPr>
          <w:noProof w:val="0"/>
          <w:lang w:val="fr-FR" w:eastAsia="en-US"/>
        </w:rPr>
        <w:t xml:space="preserve">de l’intellect </w:t>
      </w:r>
      <w:r w:rsidR="00590A59" w:rsidRPr="00D67DD6">
        <w:rPr>
          <w:noProof w:val="0"/>
          <w:lang w:val="fr-FR" w:eastAsia="en-US"/>
        </w:rPr>
        <w:t xml:space="preserve">de </w:t>
      </w:r>
      <w:r w:rsidR="00042FF3" w:rsidRPr="00D67DD6">
        <w:rPr>
          <w:noProof w:val="0"/>
          <w:lang w:val="fr-FR" w:eastAsia="en-US"/>
        </w:rPr>
        <w:t xml:space="preserve">face </w:t>
      </w:r>
      <w:r w:rsidR="00A94F3F" w:rsidRPr="00D67DD6">
        <w:rPr>
          <w:noProof w:val="0"/>
          <w:lang w:val="fr-FR" w:eastAsia="en-US"/>
        </w:rPr>
        <w:t xml:space="preserve">passe par </w:t>
      </w:r>
      <w:r w:rsidR="00042FF3" w:rsidRPr="00D67DD6">
        <w:rPr>
          <w:noProof w:val="0"/>
          <w:lang w:val="fr-FR" w:eastAsia="en-US"/>
        </w:rPr>
        <w:t>la direction des formes sensuellement actualisées (diaphanum</w:t>
      </w:r>
      <w:r w:rsidR="00042FF3" w:rsidRPr="00D67DD6">
        <w:rPr>
          <w:noProof w:val="0"/>
          <w:vertAlign w:val="superscript"/>
          <w:lang w:val="fr-FR" w:eastAsia="en-US"/>
        </w:rPr>
        <w:t>1</w:t>
      </w:r>
      <w:r w:rsidR="00042FF3" w:rsidRPr="00D67DD6">
        <w:rPr>
          <w:noProof w:val="0"/>
          <w:lang w:val="fr-FR" w:eastAsia="en-US"/>
        </w:rPr>
        <w:t>). Cette capacité de reconnaissance</w:t>
      </w:r>
      <w:r w:rsidR="00A94F3F" w:rsidRPr="00D67DD6">
        <w:rPr>
          <w:noProof w:val="0"/>
          <w:lang w:val="fr-FR" w:eastAsia="en-US"/>
        </w:rPr>
        <w:t xml:space="preserve"> faite </w:t>
      </w:r>
      <w:r w:rsidR="00042FF3" w:rsidRPr="00D67DD6">
        <w:rPr>
          <w:noProof w:val="0"/>
          <w:lang w:val="fr-FR" w:eastAsia="en-US"/>
        </w:rPr>
        <w:t xml:space="preserve">par la réception des formes sensuelles se retrouve également chez les animaux, car les intentions sensuelles sont activement formalisées par </w:t>
      </w:r>
      <w:r w:rsidR="00042FF3" w:rsidRPr="00D67DD6">
        <w:rPr>
          <w:i/>
          <w:noProof w:val="0"/>
          <w:lang w:val="fr-FR" w:eastAsia="en-US"/>
        </w:rPr>
        <w:t>sensus communis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sensus communis</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La forme immatérielle du diaphanum </w:t>
      </w:r>
      <w:r w:rsidR="00A94F3F" w:rsidRPr="00D67DD6">
        <w:rPr>
          <w:noProof w:val="0"/>
          <w:lang w:val="fr-FR" w:eastAsia="en-US"/>
        </w:rPr>
        <w:t>intellectuel existe uniquement d</w:t>
      </w:r>
      <w:r w:rsidR="00042FF3" w:rsidRPr="00D67DD6">
        <w:rPr>
          <w:noProof w:val="0"/>
          <w:lang w:val="fr-FR" w:eastAsia="en-US"/>
        </w:rPr>
        <w:t>ans l’homme. Cette puissance réceptive agit dans l’environnement de la médiation immatérielle et est finalisée par l’intellect actif (diaphanum</w:t>
      </w:r>
      <w:r w:rsidR="00042FF3" w:rsidRPr="00D67DD6">
        <w:rPr>
          <w:noProof w:val="0"/>
          <w:vertAlign w:val="superscript"/>
          <w:lang w:val="fr-FR" w:eastAsia="en-US"/>
        </w:rPr>
        <w:t>2</w:t>
      </w:r>
      <w:r w:rsidR="00042FF3" w:rsidRPr="00D67DD6">
        <w:rPr>
          <w:noProof w:val="0"/>
          <w:vertAlign w:val="superscript"/>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diaphanum</w:instrText>
      </w:r>
      <w:r w:rsidR="00042FF3" w:rsidRPr="00D67DD6">
        <w:rPr>
          <w:noProof w:val="0"/>
          <w:vertAlign w:val="superscript"/>
          <w:lang w:val="fr-FR" w:eastAsia="en-US"/>
        </w:rPr>
        <w:instrText>1-2</w:instrText>
      </w:r>
      <w:r w:rsidR="00042FF3" w:rsidRPr="00D67DD6">
        <w:rPr>
          <w:noProof w:val="0"/>
          <w:lang w:val="fr-FR"/>
        </w:rPr>
        <w:instrText xml:space="preserve">" </w:instrText>
      </w:r>
      <w:r w:rsidR="00042FF3" w:rsidRPr="00D67DD6">
        <w:rPr>
          <w:noProof w:val="0"/>
          <w:vertAlign w:val="superscript"/>
          <w:lang w:val="fr-FR" w:eastAsia="en-US"/>
        </w:rPr>
        <w:fldChar w:fldCharType="end"/>
      </w:r>
      <w:r w:rsidR="00042FF3" w:rsidRPr="00D67DD6">
        <w:rPr>
          <w:noProof w:val="0"/>
          <w:lang w:val="fr-FR" w:eastAsia="en-US"/>
        </w:rPr>
        <w:t xml:space="preserve">). La cognition intelligible intentionnelle, individuelle </w:t>
      </w:r>
      <w:r w:rsidR="00726E50">
        <w:rPr>
          <w:noProof w:val="0"/>
          <w:lang w:val="fr-FR" w:eastAsia="en-US"/>
        </w:rPr>
        <w:t xml:space="preserve">et librement donnée médiatise </w:t>
      </w:r>
      <w:r w:rsidR="00C57352" w:rsidRPr="00C57352">
        <w:rPr>
          <w:i/>
          <w:noProof w:val="0"/>
          <w:lang w:val="fr-FR" w:eastAsia="en-US"/>
        </w:rPr>
        <w:t>intellectus</w:t>
      </w:r>
      <w:r w:rsidR="000426FE" w:rsidRPr="00D67DD6">
        <w:rPr>
          <w:i/>
          <w:noProof w:val="0"/>
          <w:lang w:val="fr-FR" w:eastAsia="en-US"/>
        </w:rPr>
        <w:t xml:space="preserve"> in potencia</w:t>
      </w:r>
      <w:r w:rsidR="00042FF3" w:rsidRPr="00D67DD6">
        <w:rPr>
          <w:noProof w:val="0"/>
          <w:lang w:val="fr-FR" w:eastAsia="en-US"/>
        </w:rPr>
        <w:t xml:space="preserve"> en tant que diaphanum spirituel au niveau de la causalité formelle (</w:t>
      </w:r>
      <w:r w:rsidR="00042FF3" w:rsidRPr="00D67DD6">
        <w:rPr>
          <w:i/>
          <w:noProof w:val="0"/>
          <w:lang w:val="fr-FR" w:eastAsia="en-US"/>
        </w:rPr>
        <w:t>esse</w:t>
      </w:r>
      <w:r w:rsidR="00CF40DA" w:rsidRPr="00D67DD6">
        <w:rPr>
          <w:i/>
          <w:noProof w:val="0"/>
          <w:lang w:val="fr-FR" w:eastAsia="en-US"/>
        </w:rPr>
        <w:t> </w:t>
      </w:r>
      <w:r w:rsidR="00042FF3" w:rsidRPr="00D67DD6">
        <w:rPr>
          <w:i/>
          <w:noProof w:val="0"/>
          <w:lang w:val="fr-FR" w:eastAsia="en-US"/>
        </w:rPr>
        <w:t>spirituale</w:t>
      </w:r>
      <w:r w:rsidR="009D41DD" w:rsidRPr="00D67DD6">
        <w:rPr>
          <w:i/>
          <w:noProof w:val="0"/>
          <w:vertAlign w:val="superscript"/>
          <w:lang w:val="fr-FR" w:eastAsia="en-US"/>
        </w:rPr>
        <w:t>2</w:t>
      </w:r>
      <w:r w:rsidR="00042FF3" w:rsidRPr="00D67DD6">
        <w:rPr>
          <w:noProof w:val="0"/>
          <w:lang w:val="fr-FR" w:eastAsia="en-US"/>
        </w:rPr>
        <w:t>). La nouvelle forme du diaphanum immatériel permet une manifestation fondamentale de la forme cognitive qui reçoit une immatérielle, universelle et intelligible nature (</w:t>
      </w:r>
      <w:r w:rsidR="00042FF3" w:rsidRPr="00D67DD6">
        <w:rPr>
          <w:i/>
          <w:noProof w:val="0"/>
          <w:lang w:val="fr-FR" w:eastAsia="en-US"/>
        </w:rPr>
        <w:t>species intelligibilis</w:t>
      </w:r>
      <w:r w:rsidR="00042FF3" w:rsidRPr="00D67DD6">
        <w:rPr>
          <w:noProof w:val="0"/>
          <w:lang w:val="fr-FR" w:eastAsia="en-US"/>
        </w:rPr>
        <w:t xml:space="preserve">). Les deux formes de diaphanum ne sont </w:t>
      </w:r>
      <w:r w:rsidR="0010076F" w:rsidRPr="00D67DD6">
        <w:rPr>
          <w:noProof w:val="0"/>
          <w:lang w:val="fr-FR" w:eastAsia="en-US"/>
        </w:rPr>
        <w:t xml:space="preserve">données </w:t>
      </w:r>
      <w:r w:rsidR="008B509C" w:rsidRPr="00D67DD6">
        <w:rPr>
          <w:noProof w:val="0"/>
          <w:lang w:val="fr-FR" w:eastAsia="en-US"/>
        </w:rPr>
        <w:t xml:space="preserve">que </w:t>
      </w:r>
      <w:r w:rsidR="00042FF3" w:rsidRPr="00D67DD6">
        <w:rPr>
          <w:noProof w:val="0"/>
          <w:lang w:val="fr-FR" w:eastAsia="en-US"/>
        </w:rPr>
        <w:t xml:space="preserve">potentiellement dans le sujet et toutes les deux médiatisent la connaissance par la causalité formelle. Ce double diaphanum s’effectue dans l’acte de la double intentionnalité : sensuelle et intelligible. Par conséquent, la correspondance entre la cognition et la chose se fait à partir de la direction de la chose exposée par le rayon et elle passe par les sens jusqu’à l’intellect. Une actualisation purement formelle de l’intellect est fournie par la cognition humaine ; elle est donc fondamentalement différente </w:t>
      </w:r>
      <w:r w:rsidR="00872341" w:rsidRPr="00872341">
        <w:rPr>
          <w:noProof w:val="0"/>
          <w:lang w:val="fr-FR" w:eastAsia="en-US"/>
        </w:rPr>
        <w:t>d′illumination</w:t>
      </w:r>
      <w:r w:rsidR="004F3267" w:rsidRPr="00D67DD6">
        <w:rPr>
          <w:noProof w:val="0"/>
          <w:lang w:val="fr-FR" w:eastAsia="en-US"/>
        </w:rPr>
        <w:t xml:space="preserve"> néoplatonicienne.</w:t>
      </w:r>
    </w:p>
    <w:p w14:paraId="25A8847A" w14:textId="618DF1DD" w:rsidR="005D4BC8" w:rsidRDefault="00042FF3" w:rsidP="00C15AB6">
      <w:pPr>
        <w:ind w:firstLine="397"/>
        <w:rPr>
          <w:noProof w:val="0"/>
          <w:lang w:val="fr-FR" w:eastAsia="en-US"/>
        </w:rPr>
      </w:pPr>
      <w:r w:rsidRPr="00D67DD6">
        <w:rPr>
          <w:noProof w:val="0"/>
          <w:lang w:val="fr-FR" w:eastAsia="en-US"/>
        </w:rPr>
        <w:t xml:space="preserve">Grâce aux deux côtés d’une seule et même puissance </w:t>
      </w:r>
      <w:r w:rsidR="00021C8B" w:rsidRPr="00D67DD6">
        <w:rPr>
          <w:noProof w:val="0"/>
          <w:lang w:val="fr-FR" w:eastAsia="en-US"/>
        </w:rPr>
        <w:t xml:space="preserve">de la médiation </w:t>
      </w:r>
      <w:r w:rsidR="004E5FEF">
        <w:rPr>
          <w:noProof w:val="0"/>
          <w:lang w:val="fr-FR" w:eastAsia="en-US"/>
        </w:rPr>
        <w:t xml:space="preserve">formelle,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révèle les formes universelles par l’acte immatériel et matériel de la médiation. Par rapport à l’espèce</w:t>
      </w:r>
      <w:r w:rsidR="004E5FEF">
        <w:rPr>
          <w:noProof w:val="0"/>
          <w:lang w:val="fr-FR" w:eastAsia="en-US"/>
        </w:rPr>
        <w:t xml:space="preserve"> sensible causalement donnée,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apparaît comme une puissance immatérielle. Les animaux reconnaissent d</w:t>
      </w:r>
      <w:r w:rsidR="00C15CF0" w:rsidRPr="00D67DD6">
        <w:rPr>
          <w:noProof w:val="0"/>
          <w:lang w:val="fr-FR" w:eastAsia="en-US"/>
        </w:rPr>
        <w:t>ans la série : organe sensoriel</w:t>
      </w:r>
      <w:r w:rsidR="006B4265">
        <w:rPr>
          <w:noProof w:val="0"/>
          <w:lang w:val="fr-FR" w:eastAsia="en-US"/>
        </w:rPr>
        <w:t xml:space="preserve"> </w:t>
      </w:r>
      <w:r w:rsidR="00C15CF0" w:rsidRPr="00D67DD6">
        <w:rPr>
          <w:noProof w:val="0"/>
          <w:lang w:val="fr-FR" w:eastAsia="en-US"/>
        </w:rPr>
        <w:t>—</w:t>
      </w:r>
      <w:r w:rsidR="006B4265">
        <w:rPr>
          <w:noProof w:val="0"/>
          <w:lang w:val="fr-FR" w:eastAsia="en-US"/>
        </w:rPr>
        <w:t xml:space="preserve"> </w:t>
      </w:r>
      <w:r w:rsidRPr="00D67DD6">
        <w:rPr>
          <w:noProof w:val="0"/>
          <w:lang w:val="fr-FR" w:eastAsia="en-US"/>
        </w:rPr>
        <w:t>réception sensorielle</w:t>
      </w:r>
      <w:r w:rsidR="006B4265">
        <w:rPr>
          <w:noProof w:val="0"/>
          <w:lang w:val="fr-FR" w:eastAsia="en-US"/>
        </w:rPr>
        <w:t xml:space="preserve"> </w:t>
      </w:r>
      <w:r w:rsidRPr="00D67DD6">
        <w:rPr>
          <w:noProof w:val="0"/>
          <w:lang w:val="fr-FR" w:eastAsia="en-US"/>
        </w:rPr>
        <w:t>—</w:t>
      </w:r>
      <w:r w:rsidR="006B4265">
        <w:rPr>
          <w:noProof w:val="0"/>
          <w:lang w:val="fr-FR" w:eastAsia="en-US"/>
        </w:rPr>
        <w:t xml:space="preserve"> </w:t>
      </w:r>
      <w:r w:rsidRPr="00D67DD6">
        <w:rPr>
          <w:noProof w:val="0"/>
          <w:lang w:val="fr-FR" w:eastAsia="en-US"/>
        </w:rPr>
        <w:t>synthèse imaginative</w:t>
      </w:r>
      <w:r w:rsidR="006B4265">
        <w:rPr>
          <w:noProof w:val="0"/>
          <w:lang w:val="fr-FR" w:eastAsia="en-US"/>
        </w:rPr>
        <w:t xml:space="preserve"> </w:t>
      </w:r>
      <w:r w:rsidRPr="00D67DD6">
        <w:rPr>
          <w:noProof w:val="0"/>
          <w:lang w:val="fr-FR" w:eastAsia="en-US"/>
        </w:rPr>
        <w:t>—</w:t>
      </w:r>
      <w:r w:rsidR="006B4265">
        <w:rPr>
          <w:noProof w:val="0"/>
          <w:lang w:val="fr-FR" w:eastAsia="en-US"/>
        </w:rPr>
        <w:t xml:space="preserve"> </w:t>
      </w:r>
      <w:r w:rsidRPr="00D67DD6">
        <w:rPr>
          <w:noProof w:val="0"/>
          <w:lang w:val="fr-FR" w:eastAsia="en-US"/>
        </w:rPr>
        <w:t>inférence sensorielle. L</w:t>
      </w:r>
      <w:r w:rsidR="00487465" w:rsidRPr="00D67DD6">
        <w:rPr>
          <w:noProof w:val="0"/>
          <w:lang w:val="fr-FR" w:eastAsia="en-US"/>
        </w:rPr>
        <w:t xml:space="preserve">’activité de </w:t>
      </w:r>
      <w:r w:rsidRPr="00D67DD6">
        <w:rPr>
          <w:i/>
          <w:noProof w:val="0"/>
          <w:lang w:val="fr-FR" w:eastAsia="en-US"/>
        </w:rPr>
        <w:t>sensus communis</w:t>
      </w:r>
      <w:r w:rsidRPr="00D67DD6">
        <w:rPr>
          <w:noProof w:val="0"/>
          <w:lang w:val="fr-FR" w:eastAsia="en-US"/>
        </w:rPr>
        <w:t xml:space="preserve"> formalise l’intention sensible </w:t>
      </w:r>
      <w:r w:rsidR="004F1760" w:rsidRPr="00D67DD6">
        <w:rPr>
          <w:noProof w:val="0"/>
          <w:lang w:val="fr-FR" w:eastAsia="en-US"/>
        </w:rPr>
        <w:t xml:space="preserve">pour </w:t>
      </w:r>
      <w:r w:rsidRPr="00D67DD6">
        <w:rPr>
          <w:noProof w:val="0"/>
          <w:lang w:val="fr-FR" w:eastAsia="en-US"/>
        </w:rPr>
        <w:t xml:space="preserve">créer un objet d’imagination. Cet objet est repris par l’activité synthétique sous la forme de </w:t>
      </w:r>
      <w:r w:rsidRPr="00D67DD6">
        <w:rPr>
          <w:i/>
          <w:noProof w:val="0"/>
          <w:lang w:val="fr-FR" w:eastAsia="en-US"/>
        </w:rPr>
        <w:t>vis aestimativa</w:t>
      </w:r>
      <w:r w:rsidRPr="00D67DD6">
        <w:rPr>
          <w:noProof w:val="0"/>
          <w:lang w:val="fr-FR" w:eastAsia="en-US"/>
        </w:rPr>
        <w:t xml:space="preserve">. Le diaphanum, au premier niveau de réception, joue déjà un rôle subjectif et individuel chez </w:t>
      </w:r>
      <w:r w:rsidRPr="00D67DD6">
        <w:rPr>
          <w:noProof w:val="0"/>
          <w:lang w:val="fr-FR" w:eastAsia="en-US"/>
        </w:rPr>
        <w:lastRenderedPageBreak/>
        <w:t>les animaux. Cette médiation s’effectue dans l’âme animale immatérielle, contrairement à la réception purement matérielle dans l’organe sensoriel. Nous pouvons remplacer artificiellement la réception sensorielle matériellement donnée dans l’organisme corporel ou dans le centre cérébral des aveug</w:t>
      </w:r>
      <w:r w:rsidR="00223002">
        <w:rPr>
          <w:noProof w:val="0"/>
          <w:lang w:val="fr-FR" w:eastAsia="en-US"/>
        </w:rPr>
        <w:t xml:space="preserve">les et des sourds. Néanmoins, </w:t>
      </w:r>
      <w:r w:rsidRPr="00D67DD6">
        <w:rPr>
          <w:noProof w:val="0"/>
          <w:lang w:val="fr-FR" w:eastAsia="en-US"/>
        </w:rPr>
        <w:t>la capacité d’intentionnalité et de synthèse est un acte individuel de l’animal ou de l’être humain</w:t>
      </w:r>
      <w:r w:rsidR="00F86330" w:rsidRPr="00D67DD6">
        <w:rPr>
          <w:noProof w:val="0"/>
          <w:lang w:val="fr-FR" w:eastAsia="en-US"/>
        </w:rPr>
        <w:t xml:space="preserve"> </w:t>
      </w:r>
      <w:r w:rsidR="00F86330" w:rsidRPr="00D67DD6">
        <w:rPr>
          <w:noProof w:val="0"/>
          <w:lang w:val="fr-FR"/>
        </w:rPr>
        <w:t>(</w:t>
      </w:r>
      <w:r w:rsidR="00F86330" w:rsidRPr="00D67DD6">
        <w:rPr>
          <w:i/>
          <w:noProof w:val="0"/>
          <w:lang w:val="fr-FR"/>
        </w:rPr>
        <w:t>esse spirituale</w:t>
      </w:r>
      <w:r w:rsidR="00243FF7" w:rsidRPr="00D67DD6">
        <w:rPr>
          <w:i/>
          <w:noProof w:val="0"/>
          <w:lang w:val="fr-FR"/>
        </w:rPr>
        <w:fldChar w:fldCharType="begin"/>
      </w:r>
      <w:r w:rsidR="00243FF7" w:rsidRPr="00D67DD6">
        <w:rPr>
          <w:noProof w:val="0"/>
          <w:lang w:val="fr-FR"/>
        </w:rPr>
        <w:instrText xml:space="preserve"> XE "</w:instrText>
      </w:r>
      <w:r w:rsidR="00243FF7" w:rsidRPr="00D67DD6">
        <w:rPr>
          <w:i/>
          <w:noProof w:val="0"/>
          <w:lang w:val="fr-FR"/>
        </w:rPr>
        <w:instrText>esse spirituale</w:instrText>
      </w:r>
      <w:r w:rsidR="00243FF7" w:rsidRPr="00D67DD6">
        <w:rPr>
          <w:noProof w:val="0"/>
          <w:lang w:val="fr-FR"/>
        </w:rPr>
        <w:instrText xml:space="preserve">" </w:instrText>
      </w:r>
      <w:r w:rsidR="00243FF7" w:rsidRPr="00D67DD6">
        <w:rPr>
          <w:i/>
          <w:noProof w:val="0"/>
          <w:lang w:val="fr-FR"/>
        </w:rPr>
        <w:fldChar w:fldCharType="end"/>
      </w:r>
      <w:r w:rsidR="000960E9" w:rsidRPr="00D67DD6">
        <w:rPr>
          <w:i/>
          <w:noProof w:val="0"/>
          <w:vertAlign w:val="superscript"/>
          <w:lang w:val="fr-FR"/>
        </w:rPr>
        <w:t>1–</w:t>
      </w:r>
      <w:r w:rsidR="00F86330" w:rsidRPr="00D67DD6">
        <w:rPr>
          <w:i/>
          <w:noProof w:val="0"/>
          <w:vertAlign w:val="superscript"/>
          <w:lang w:val="fr-FR"/>
        </w:rPr>
        <w:t>2</w:t>
      </w:r>
      <w:r w:rsidR="00F86330" w:rsidRPr="00D67DD6">
        <w:rPr>
          <w:noProof w:val="0"/>
          <w:lang w:val="fr-FR"/>
        </w:rPr>
        <w:t>)</w:t>
      </w:r>
      <w:r w:rsidRPr="00D67DD6">
        <w:rPr>
          <w:noProof w:val="0"/>
          <w:lang w:val="fr-FR" w:eastAsia="en-US"/>
        </w:rPr>
        <w:t xml:space="preserve">. </w:t>
      </w:r>
      <w:r w:rsidR="001277F9">
        <w:rPr>
          <w:noProof w:val="0"/>
          <w:lang w:val="fr-FR" w:eastAsia="en-US"/>
        </w:rPr>
        <w:t xml:space="preserve">Cette intentionnalité </w:t>
      </w:r>
      <w:r w:rsidRPr="00D67DD6">
        <w:rPr>
          <w:noProof w:val="0"/>
          <w:lang w:val="fr-FR" w:eastAsia="en-US"/>
        </w:rPr>
        <w:t xml:space="preserve">ne peut donc </w:t>
      </w:r>
      <w:r w:rsidR="001277F9">
        <w:rPr>
          <w:noProof w:val="0"/>
          <w:lang w:val="fr-FR" w:eastAsia="en-US"/>
        </w:rPr>
        <w:t xml:space="preserve">jamais </w:t>
      </w:r>
      <w:r w:rsidRPr="00D67DD6">
        <w:rPr>
          <w:noProof w:val="0"/>
          <w:lang w:val="fr-FR" w:eastAsia="en-US"/>
        </w:rPr>
        <w:t>être remplacée</w:t>
      </w:r>
      <w:r w:rsidR="00780B03" w:rsidRPr="00D67DD6">
        <w:rPr>
          <w:noProof w:val="0"/>
          <w:lang w:val="fr-FR" w:eastAsia="en-US"/>
        </w:rPr>
        <w:t>, car elle est immatérielle</w:t>
      </w:r>
      <w:r w:rsidRPr="00D67DD6">
        <w:rPr>
          <w:noProof w:val="0"/>
          <w:lang w:val="fr-FR" w:eastAsia="en-US"/>
        </w:rPr>
        <w:t>. La capacité synthétique (</w:t>
      </w:r>
      <w:r w:rsidRPr="00D67DD6">
        <w:rPr>
          <w:i/>
          <w:noProof w:val="0"/>
          <w:lang w:val="fr-FR" w:eastAsia="en-US"/>
        </w:rPr>
        <w:t>potentia</w:t>
      </w:r>
      <w:r w:rsidRPr="00D67DD6">
        <w:rPr>
          <w:noProof w:val="0"/>
          <w:lang w:val="fr-FR" w:eastAsia="en-US"/>
        </w:rPr>
        <w:t>) de tirer des conclusions correspond formellement soit à l’entendement sensuel (</w:t>
      </w:r>
      <w:r w:rsidRPr="00D67DD6">
        <w:rPr>
          <w:i/>
          <w:noProof w:val="0"/>
          <w:lang w:val="fr-FR" w:eastAsia="en-US"/>
        </w:rPr>
        <w:t>sensus communis</w:t>
      </w:r>
      <w:r w:rsidRPr="00D67DD6">
        <w:rPr>
          <w:noProof w:val="0"/>
          <w:lang w:val="fr-FR" w:eastAsia="en-US"/>
        </w:rPr>
        <w:t>)</w:t>
      </w:r>
      <w:r w:rsidR="00236C4D" w:rsidRPr="00D67DD6">
        <w:rPr>
          <w:noProof w:val="0"/>
          <w:lang w:val="fr-FR" w:eastAsia="en-US"/>
        </w:rPr>
        <w:t> </w:t>
      </w:r>
      <w:r w:rsidR="00026E66" w:rsidRPr="00D67DD6">
        <w:rPr>
          <w:noProof w:val="0"/>
          <w:lang w:val="fr-FR" w:eastAsia="en-US"/>
        </w:rPr>
        <w:t xml:space="preserve">; </w:t>
      </w:r>
      <w:r w:rsidRPr="00D67DD6">
        <w:rPr>
          <w:noProof w:val="0"/>
          <w:lang w:val="fr-FR" w:eastAsia="en-US"/>
        </w:rPr>
        <w:t xml:space="preserve">soit </w:t>
      </w:r>
      <w:r w:rsidR="00026E66" w:rsidRPr="00D67DD6">
        <w:rPr>
          <w:noProof w:val="0"/>
          <w:lang w:val="fr-FR" w:eastAsia="en-US"/>
        </w:rPr>
        <w:t xml:space="preserve">elle appartient </w:t>
      </w:r>
      <w:r w:rsidRPr="00D67DD6">
        <w:rPr>
          <w:noProof w:val="0"/>
          <w:lang w:val="fr-FR" w:eastAsia="en-US"/>
        </w:rPr>
        <w:t xml:space="preserve">à l’intellect actif humain, qui est donné sur le </w:t>
      </w:r>
      <w:r w:rsidR="00E0297F" w:rsidRPr="00D67DD6">
        <w:rPr>
          <w:noProof w:val="0"/>
          <w:lang w:val="fr-FR" w:eastAsia="en-US"/>
        </w:rPr>
        <w:t xml:space="preserve">plan </w:t>
      </w:r>
      <w:r w:rsidRPr="00D67DD6">
        <w:rPr>
          <w:noProof w:val="0"/>
          <w:lang w:val="fr-FR" w:eastAsia="en-US"/>
        </w:rPr>
        <w:t>supérieur de la cognition</w:t>
      </w:r>
      <w:r w:rsidR="00E4787E" w:rsidRPr="00D67DD6">
        <w:rPr>
          <w:noProof w:val="0"/>
          <w:lang w:val="fr-FR" w:eastAsia="en-US"/>
        </w:rPr>
        <w:t xml:space="preserve"> </w:t>
      </w:r>
      <w:r w:rsidR="001D5AF6" w:rsidRPr="00D67DD6">
        <w:rPr>
          <w:noProof w:val="0"/>
          <w:lang w:val="fr-FR" w:eastAsia="en-US"/>
        </w:rPr>
        <w:t xml:space="preserve">intellectuelle et </w:t>
      </w:r>
      <w:r w:rsidR="00D45A13" w:rsidRPr="00D67DD6">
        <w:rPr>
          <w:noProof w:val="0"/>
          <w:lang w:val="fr-FR" w:eastAsia="en-US"/>
        </w:rPr>
        <w:t xml:space="preserve">universelle </w:t>
      </w:r>
      <w:r w:rsidR="00E4787E" w:rsidRPr="00D67DD6">
        <w:rPr>
          <w:noProof w:val="0"/>
          <w:lang w:val="fr-FR" w:eastAsia="en-US"/>
        </w:rPr>
        <w:t>(</w:t>
      </w:r>
      <w:r w:rsidR="00E4787E" w:rsidRPr="00D67DD6">
        <w:rPr>
          <w:i/>
          <w:noProof w:val="0"/>
          <w:lang w:val="fr-FR" w:eastAsia="en-US"/>
        </w:rPr>
        <w:t>intelle</w:t>
      </w:r>
      <w:r w:rsidR="00835FA7" w:rsidRPr="00D67DD6">
        <w:rPr>
          <w:i/>
          <w:noProof w:val="0"/>
          <w:lang w:val="fr-FR" w:eastAsia="en-US"/>
        </w:rPr>
        <w:t>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E4787E" w:rsidRPr="00D67DD6">
        <w:rPr>
          <w:noProof w:val="0"/>
          <w:lang w:val="fr-FR" w:eastAsia="en-US"/>
        </w:rPr>
        <w:t>)</w:t>
      </w:r>
      <w:r w:rsidRPr="00D67DD6">
        <w:rPr>
          <w:noProof w:val="0"/>
          <w:lang w:val="fr-FR" w:eastAsia="en-US"/>
        </w:rPr>
        <w:t xml:space="preserve">. La synthèse qui en résulte se situe chez l’animal au niveau de </w:t>
      </w:r>
      <w:r w:rsidRPr="00D67DD6">
        <w:rPr>
          <w:i/>
          <w:noProof w:val="0"/>
          <w:lang w:val="fr-FR" w:eastAsia="en-US"/>
        </w:rPr>
        <w:t>vis aestimativa</w:t>
      </w:r>
      <w:r w:rsidRPr="00D67DD6">
        <w:rPr>
          <w:noProof w:val="0"/>
          <w:lang w:val="fr-FR" w:eastAsia="en-US"/>
        </w:rPr>
        <w:t>, c</w:t>
      </w:r>
      <w:r w:rsidR="00E4787E" w:rsidRPr="00D67DD6">
        <w:rPr>
          <w:noProof w:val="0"/>
          <w:lang w:val="fr-FR" w:eastAsia="en-US"/>
        </w:rPr>
        <w:t>hez l’humanité enti</w:t>
      </w:r>
      <w:r w:rsidR="008B509C" w:rsidRPr="00D67DD6">
        <w:rPr>
          <w:noProof w:val="0"/>
          <w:lang w:val="fr-FR" w:eastAsia="en-US"/>
        </w:rPr>
        <w:t>è</w:t>
      </w:r>
      <w:r w:rsidR="00E4787E" w:rsidRPr="00D67DD6">
        <w:rPr>
          <w:noProof w:val="0"/>
          <w:lang w:val="fr-FR" w:eastAsia="en-US"/>
        </w:rPr>
        <w:t xml:space="preserve">re </w:t>
      </w:r>
      <w:r w:rsidRPr="00D67DD6">
        <w:rPr>
          <w:noProof w:val="0"/>
          <w:lang w:val="fr-FR" w:eastAsia="en-US"/>
        </w:rPr>
        <w:t>au niveau d’</w:t>
      </w:r>
      <w:r w:rsidR="00C57352" w:rsidRPr="00C57352">
        <w:rPr>
          <w:i/>
          <w:noProof w:val="0"/>
          <w:lang w:val="fr-FR" w:eastAsia="en-US"/>
        </w:rPr>
        <w:t>intellectus</w:t>
      </w:r>
      <w:r w:rsidR="00E4787E" w:rsidRPr="00D67DD6">
        <w:rPr>
          <w:i/>
          <w:noProof w:val="0"/>
          <w:lang w:val="fr-FR" w:eastAsia="en-US"/>
        </w:rPr>
        <w:t xml:space="preserve"> speculativus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speculativus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causalité formelle médiatisée par le diaphanum se distingue par la réception matérielle ou spirituelle. La puissance est donnée par l’acte d’intent</w:t>
      </w:r>
      <w:r w:rsidR="00914127" w:rsidRPr="00D67DD6">
        <w:rPr>
          <w:noProof w:val="0"/>
          <w:lang w:val="fr-FR" w:eastAsia="en-US"/>
        </w:rPr>
        <w:t xml:space="preserve">ionnalité animale ou humaine, exercée en </w:t>
      </w:r>
      <w:r w:rsidRPr="00D67DD6">
        <w:rPr>
          <w:noProof w:val="0"/>
          <w:lang w:val="fr-FR" w:eastAsia="en-US"/>
        </w:rPr>
        <w:t xml:space="preserve">mode de causalité formelle </w:t>
      </w:r>
      <w:r w:rsidR="00914127" w:rsidRPr="00D67DD6">
        <w:rPr>
          <w:noProof w:val="0"/>
          <w:lang w:val="fr-FR" w:eastAsia="en-US"/>
        </w:rPr>
        <w:t xml:space="preserve">qui reste </w:t>
      </w:r>
      <w:r w:rsidRPr="00D67DD6">
        <w:rPr>
          <w:noProof w:val="0"/>
          <w:lang w:val="fr-FR" w:eastAsia="en-US"/>
        </w:rPr>
        <w:t>lié à l’imagination réceptive. Mais au second niveau de l’intentionnalité, la causalité formelle est intelligible et immatérielle et donc universelle</w:t>
      </w:r>
      <w:r w:rsidR="00976E77">
        <w:rPr>
          <w:noProof w:val="0"/>
          <w:lang w:val="fr-FR" w:eastAsia="en-US"/>
        </w:rPr>
        <w:t xml:space="preserve"> ; </w:t>
      </w:r>
      <w:r w:rsidR="006D6897" w:rsidRPr="00D67DD6">
        <w:rPr>
          <w:noProof w:val="0"/>
          <w:lang w:val="fr-FR" w:eastAsia="en-US"/>
        </w:rPr>
        <w:t xml:space="preserve">et </w:t>
      </w:r>
      <w:r w:rsidR="00976E77">
        <w:rPr>
          <w:noProof w:val="0"/>
          <w:lang w:val="fr-FR" w:eastAsia="en-US"/>
        </w:rPr>
        <w:t>elle n</w:t>
      </w:r>
      <w:r w:rsidR="00976E77">
        <w:rPr>
          <w:rFonts w:cs="Calibri"/>
          <w:noProof w:val="0"/>
          <w:lang w:val="fr-FR" w:eastAsia="en-US"/>
        </w:rPr>
        <w:t>′</w:t>
      </w:r>
      <w:r w:rsidR="00976E77">
        <w:rPr>
          <w:noProof w:val="0"/>
          <w:lang w:val="fr-FR" w:eastAsia="en-US"/>
        </w:rPr>
        <w:t xml:space="preserve">est pas </w:t>
      </w:r>
      <w:r w:rsidR="006D6897" w:rsidRPr="00D67DD6">
        <w:rPr>
          <w:noProof w:val="0"/>
          <w:lang w:val="fr-FR" w:eastAsia="en-US"/>
        </w:rPr>
        <w:t>sensible et matérielle</w:t>
      </w:r>
      <w:r w:rsidR="00B62FB0">
        <w:rPr>
          <w:noProof w:val="0"/>
          <w:lang w:val="fr-FR" w:eastAsia="en-US"/>
        </w:rPr>
        <w:t xml:space="preserve"> qui reste </w:t>
      </w:r>
      <w:r w:rsidRPr="00D67DD6">
        <w:rPr>
          <w:noProof w:val="0"/>
          <w:lang w:val="fr-FR" w:eastAsia="en-US"/>
        </w:rPr>
        <w:t xml:space="preserve">singulière. </w:t>
      </w:r>
      <w:r w:rsidR="007D4FF3" w:rsidRPr="00D67DD6">
        <w:rPr>
          <w:noProof w:val="0"/>
          <w:lang w:val="fr-FR" w:eastAsia="en-US"/>
        </w:rPr>
        <w:t>L</w:t>
      </w:r>
      <w:r w:rsidR="003B18B7" w:rsidRPr="00D67DD6">
        <w:rPr>
          <w:noProof w:val="0"/>
          <w:lang w:val="fr-FR" w:eastAsia="en-US"/>
        </w:rPr>
        <w:t>’</w:t>
      </w:r>
      <w:r w:rsidR="007D4FF3" w:rsidRPr="00D67DD6">
        <w:rPr>
          <w:noProof w:val="0"/>
          <w:lang w:val="fr-FR" w:eastAsia="en-US"/>
        </w:rPr>
        <w:t>imagination réceptive ou l</w:t>
      </w:r>
      <w:r w:rsidR="003B18B7" w:rsidRPr="00D67DD6">
        <w:rPr>
          <w:noProof w:val="0"/>
          <w:lang w:val="fr-FR" w:eastAsia="en-US"/>
        </w:rPr>
        <w:t>’</w:t>
      </w:r>
      <w:r w:rsidR="007D4FF3" w:rsidRPr="00D67DD6">
        <w:rPr>
          <w:noProof w:val="0"/>
          <w:lang w:val="fr-FR" w:eastAsia="en-US"/>
        </w:rPr>
        <w:t xml:space="preserve">intellect, en tant que second diaphanum, ne peut pas être remplacé par un simulacre objectif en tant que </w:t>
      </w:r>
      <w:r w:rsidR="00501AED" w:rsidRPr="00501AED">
        <w:rPr>
          <w:i/>
          <w:noProof w:val="0"/>
          <w:lang w:val="fr-FR" w:eastAsia="en-US"/>
        </w:rPr>
        <w:t>tertium ens</w:t>
      </w:r>
      <w:r w:rsidR="007D4FF3" w:rsidRPr="00D67DD6">
        <w:rPr>
          <w:noProof w:val="0"/>
          <w:lang w:val="fr-FR" w:eastAsia="en-US"/>
        </w:rPr>
        <w:t xml:space="preserve"> </w:t>
      </w:r>
      <w:r w:rsidR="000D5A6A" w:rsidRPr="00D67DD6">
        <w:rPr>
          <w:noProof w:val="0"/>
          <w:lang w:val="fr-FR" w:eastAsia="en-US"/>
        </w:rPr>
        <w:t xml:space="preserve">qui fabrique </w:t>
      </w:r>
      <w:r w:rsidR="006F2DB6" w:rsidRPr="00D67DD6">
        <w:rPr>
          <w:noProof w:val="0"/>
          <w:lang w:val="fr-FR" w:eastAsia="en-US"/>
        </w:rPr>
        <w:t xml:space="preserve">la </w:t>
      </w:r>
      <w:r w:rsidR="007D4FF3" w:rsidRPr="00D67DD6">
        <w:rPr>
          <w:noProof w:val="0"/>
          <w:lang w:val="fr-FR" w:eastAsia="en-US"/>
        </w:rPr>
        <w:t xml:space="preserve">vision objective du monde. </w:t>
      </w:r>
      <w:r w:rsidR="005D7E93" w:rsidRPr="00D67DD6">
        <w:rPr>
          <w:noProof w:val="0"/>
          <w:lang w:val="fr-FR" w:eastAsia="en-US"/>
        </w:rPr>
        <w:t xml:space="preserve">Le manque de </w:t>
      </w:r>
      <w:r w:rsidR="007C583B" w:rsidRPr="00D67DD6">
        <w:rPr>
          <w:noProof w:val="0"/>
          <w:lang w:val="fr-FR" w:eastAsia="en-US"/>
        </w:rPr>
        <w:t xml:space="preserve">médiation du monde réel ne </w:t>
      </w:r>
      <w:r w:rsidR="005D7E93" w:rsidRPr="00D67DD6">
        <w:rPr>
          <w:noProof w:val="0"/>
          <w:lang w:val="fr-FR" w:eastAsia="en-US"/>
        </w:rPr>
        <w:t xml:space="preserve">fait </w:t>
      </w:r>
      <w:r w:rsidR="007C583B" w:rsidRPr="00D67DD6">
        <w:rPr>
          <w:noProof w:val="0"/>
          <w:lang w:val="fr-FR" w:eastAsia="en-US"/>
        </w:rPr>
        <w:t>qu</w:t>
      </w:r>
      <w:r w:rsidR="003B18B7" w:rsidRPr="00D67DD6">
        <w:rPr>
          <w:noProof w:val="0"/>
          <w:lang w:val="fr-FR" w:eastAsia="en-US"/>
        </w:rPr>
        <w:t>’</w:t>
      </w:r>
      <w:r w:rsidR="007C583B" w:rsidRPr="00D67DD6">
        <w:rPr>
          <w:noProof w:val="0"/>
          <w:lang w:val="fr-FR" w:eastAsia="en-US"/>
        </w:rPr>
        <w:t xml:space="preserve">un diacosmos imaginaire des entités </w:t>
      </w:r>
      <w:r w:rsidR="000D5A6A" w:rsidRPr="00D67DD6">
        <w:rPr>
          <w:noProof w:val="0"/>
          <w:lang w:val="fr-FR" w:eastAsia="en-US"/>
        </w:rPr>
        <w:t>du troisième genre</w:t>
      </w:r>
      <w:r w:rsidR="007C583B" w:rsidRPr="00D67DD6">
        <w:rPr>
          <w:noProof w:val="0"/>
          <w:lang w:val="fr-FR" w:eastAsia="en-US"/>
        </w:rPr>
        <w:t xml:space="preserve">. </w:t>
      </w:r>
      <w:r w:rsidRPr="00D67DD6">
        <w:rPr>
          <w:noProof w:val="0"/>
          <w:lang w:val="fr-FR" w:eastAsia="en-US"/>
        </w:rPr>
        <w:t xml:space="preserve">L’intentionnalité universelle sert de médiateur </w:t>
      </w:r>
      <w:r w:rsidR="0035778E">
        <w:rPr>
          <w:noProof w:val="0"/>
          <w:lang w:val="fr-FR" w:eastAsia="en-US"/>
        </w:rPr>
        <w:t xml:space="preserve">pour arriver aux </w:t>
      </w:r>
      <w:r w:rsidRPr="00D67DD6">
        <w:rPr>
          <w:i/>
          <w:noProof w:val="0"/>
          <w:lang w:val="fr-FR" w:eastAsia="en-US"/>
        </w:rPr>
        <w:t>species intelligibilis</w:t>
      </w:r>
      <w:r w:rsidRPr="00D67DD6">
        <w:rPr>
          <w:noProof w:val="0"/>
          <w:lang w:val="fr-FR" w:eastAsia="en-US"/>
        </w:rPr>
        <w:t xml:space="preserve"> potentielle</w:t>
      </w:r>
      <w:r w:rsidR="0035778E">
        <w:rPr>
          <w:noProof w:val="0"/>
          <w:lang w:val="fr-FR" w:eastAsia="en-US"/>
        </w:rPr>
        <w:t>s</w:t>
      </w:r>
      <w:r w:rsidR="00F04043" w:rsidRPr="00D67DD6">
        <w:rPr>
          <w:noProof w:val="0"/>
          <w:lang w:val="fr-FR" w:eastAsia="en-US"/>
        </w:rPr>
        <w:t>. Elle</w:t>
      </w:r>
      <w:r w:rsidR="0045013F">
        <w:rPr>
          <w:noProof w:val="0"/>
          <w:lang w:val="fr-FR" w:eastAsia="en-US"/>
        </w:rPr>
        <w:t>s surgissent</w:t>
      </w:r>
      <w:r w:rsidR="00F04043" w:rsidRPr="00D67DD6">
        <w:rPr>
          <w:noProof w:val="0"/>
          <w:lang w:val="fr-FR" w:eastAsia="en-US"/>
        </w:rPr>
        <w:t xml:space="preserve"> </w:t>
      </w:r>
      <w:r w:rsidR="0045013F">
        <w:rPr>
          <w:noProof w:val="0"/>
          <w:lang w:val="fr-FR" w:eastAsia="en-US"/>
        </w:rPr>
        <w:t>dans l’acte d</w:t>
      </w:r>
      <w:r w:rsidRPr="00D67DD6">
        <w:rPr>
          <w:noProof w:val="0"/>
          <w:lang w:val="fr-FR" w:eastAsia="en-US"/>
        </w:rPr>
        <w:t>’</w:t>
      </w:r>
      <w:r w:rsidRPr="00D67DD6">
        <w:rPr>
          <w:i/>
          <w:noProof w:val="0"/>
          <w:lang w:val="fr-FR" w:eastAsia="en-US"/>
        </w:rPr>
        <w:t>intentio</w:t>
      </w:r>
      <w:r w:rsidRPr="00D67DD6">
        <w:rPr>
          <w:noProof w:val="0"/>
          <w:lang w:val="fr-FR" w:eastAsia="en-US"/>
        </w:rPr>
        <w:t xml:space="preserve"> de telle sorte qu</w:t>
      </w:r>
      <w:r w:rsidR="0045013F">
        <w:rPr>
          <w:noProof w:val="0"/>
          <w:lang w:val="fr-FR" w:eastAsia="en-US"/>
        </w:rPr>
        <w:t>’elle</w:t>
      </w:r>
      <w:r w:rsidR="00A1665E">
        <w:rPr>
          <w:noProof w:val="0"/>
          <w:lang w:val="fr-FR" w:eastAsia="en-US"/>
        </w:rPr>
        <w:t>s</w:t>
      </w:r>
      <w:r w:rsidR="0045013F">
        <w:rPr>
          <w:noProof w:val="0"/>
          <w:lang w:val="fr-FR" w:eastAsia="en-US"/>
        </w:rPr>
        <w:t xml:space="preserve"> puisse</w:t>
      </w:r>
      <w:r w:rsidR="00A1665E">
        <w:rPr>
          <w:noProof w:val="0"/>
          <w:lang w:val="fr-FR" w:eastAsia="en-US"/>
        </w:rPr>
        <w:t>nt</w:t>
      </w:r>
      <w:r w:rsidR="0045013F">
        <w:rPr>
          <w:noProof w:val="0"/>
          <w:lang w:val="fr-FR" w:eastAsia="en-US"/>
        </w:rPr>
        <w:t xml:space="preserve"> être reprise</w:t>
      </w:r>
      <w:r w:rsidR="00A1665E">
        <w:rPr>
          <w:noProof w:val="0"/>
          <w:lang w:val="fr-FR" w:eastAsia="en-US"/>
        </w:rPr>
        <w:t>s</w:t>
      </w:r>
      <w:r w:rsidR="0045013F">
        <w:rPr>
          <w:noProof w:val="0"/>
          <w:lang w:val="fr-FR" w:eastAsia="en-US"/>
        </w:rPr>
        <w:t xml:space="preserve"> par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w:t>
      </w:r>
      <w:r w:rsidR="006D7E18" w:rsidRPr="00D67DD6">
        <w:rPr>
          <w:noProof w:val="0"/>
          <w:lang w:val="fr-FR" w:eastAsia="en-US"/>
        </w:rPr>
        <w:t>Pour faire le concept final, l</w:t>
      </w:r>
      <w:r w:rsidR="006D7E18" w:rsidRPr="00D67DD6">
        <w:rPr>
          <w:rFonts w:cs="Calibri"/>
          <w:noProof w:val="0"/>
          <w:lang w:val="fr-FR" w:eastAsia="en-US"/>
        </w:rPr>
        <w:t>’</w:t>
      </w:r>
      <w:r w:rsidR="006D7E18" w:rsidRPr="00D67DD6">
        <w:rPr>
          <w:noProof w:val="0"/>
          <w:lang w:val="fr-FR" w:eastAsia="en-US"/>
        </w:rPr>
        <w:t xml:space="preserve">intellect actif prend </w:t>
      </w:r>
      <w:r w:rsidRPr="00D67DD6">
        <w:rPr>
          <w:noProof w:val="0"/>
          <w:lang w:val="fr-FR" w:eastAsia="en-US"/>
        </w:rPr>
        <w:t xml:space="preserve">la forme immatérielle </w:t>
      </w:r>
      <w:r w:rsidR="006D7E18" w:rsidRPr="00D67DD6">
        <w:rPr>
          <w:noProof w:val="0"/>
          <w:lang w:val="fr-FR" w:eastAsia="en-US"/>
        </w:rPr>
        <w:t>des o</w:t>
      </w:r>
      <w:r w:rsidRPr="00D67DD6">
        <w:rPr>
          <w:noProof w:val="0"/>
          <w:lang w:val="fr-FR" w:eastAsia="en-US"/>
        </w:rPr>
        <w:t>bjets intentionnels intelligibles</w:t>
      </w:r>
      <w:r w:rsidR="003363F6" w:rsidRPr="00D67DD6">
        <w:rPr>
          <w:noProof w:val="0"/>
          <w:lang w:val="fr-FR" w:eastAsia="en-US"/>
        </w:rPr>
        <w:t xml:space="preserve"> </w:t>
      </w:r>
      <w:r w:rsidR="006D7E18" w:rsidRPr="00D67DD6">
        <w:rPr>
          <w:noProof w:val="0"/>
          <w:lang w:val="fr-FR" w:eastAsia="en-US"/>
        </w:rPr>
        <w:t xml:space="preserve">qui sont </w:t>
      </w:r>
      <w:r w:rsidR="003363F6" w:rsidRPr="00D67DD6">
        <w:rPr>
          <w:noProof w:val="0"/>
          <w:lang w:val="fr-FR" w:eastAsia="en-US"/>
        </w:rPr>
        <w:t xml:space="preserve">produits </w:t>
      </w:r>
      <w:r w:rsidRPr="00D67DD6">
        <w:rPr>
          <w:noProof w:val="0"/>
          <w:lang w:val="fr-FR" w:eastAsia="en-US"/>
        </w:rPr>
        <w:t>par l’acte de l’intellect réceptif (</w:t>
      </w:r>
      <w:r w:rsidRPr="00D67DD6">
        <w:rPr>
          <w:i/>
          <w:noProof w:val="0"/>
          <w:lang w:val="fr-FR" w:eastAsia="en-US"/>
        </w:rPr>
        <w:t>intellectio</w:t>
      </w:r>
      <w:r w:rsidRPr="00D67DD6">
        <w:rPr>
          <w:noProof w:val="0"/>
          <w:lang w:val="fr-FR" w:eastAsia="en-US"/>
        </w:rPr>
        <w:t>). Cet intellect</w:t>
      </w:r>
      <w:r w:rsidR="006D7E18" w:rsidRPr="00D67DD6">
        <w:rPr>
          <w:noProof w:val="0"/>
          <w:lang w:val="fr-FR" w:eastAsia="en-US"/>
        </w:rPr>
        <w:t xml:space="preserve"> passif et actif </w:t>
      </w:r>
      <w:r w:rsidRPr="00D67DD6">
        <w:rPr>
          <w:noProof w:val="0"/>
          <w:lang w:val="fr-FR" w:eastAsia="en-US"/>
        </w:rPr>
        <w:t>existe</w:t>
      </w:r>
      <w:r w:rsidR="006D7E18" w:rsidRPr="00D67DD6">
        <w:rPr>
          <w:noProof w:val="0"/>
          <w:lang w:val="fr-FR" w:eastAsia="en-US"/>
        </w:rPr>
        <w:t xml:space="preserve"> en </w:t>
      </w:r>
      <w:r w:rsidRPr="00D67DD6">
        <w:rPr>
          <w:noProof w:val="0"/>
          <w:lang w:val="fr-FR" w:eastAsia="en-US"/>
        </w:rPr>
        <w:t xml:space="preserve">mode </w:t>
      </w:r>
      <w:r w:rsidR="00C82F14" w:rsidRPr="00D67DD6">
        <w:rPr>
          <w:noProof w:val="0"/>
          <w:lang w:val="fr-FR" w:eastAsia="en-US"/>
        </w:rPr>
        <w:t>person</w:t>
      </w:r>
      <w:r w:rsidR="008B509C" w:rsidRPr="00D67DD6">
        <w:rPr>
          <w:noProof w:val="0"/>
          <w:lang w:val="fr-FR" w:eastAsia="en-US"/>
        </w:rPr>
        <w:t>n</w:t>
      </w:r>
      <w:r w:rsidR="00C82F14" w:rsidRPr="00D67DD6">
        <w:rPr>
          <w:noProof w:val="0"/>
          <w:lang w:val="fr-FR" w:eastAsia="en-US"/>
        </w:rPr>
        <w:t xml:space="preserve">el </w:t>
      </w:r>
      <w:r w:rsidRPr="00D67DD6">
        <w:rPr>
          <w:noProof w:val="0"/>
          <w:lang w:val="fr-FR" w:eastAsia="en-US"/>
        </w:rPr>
        <w:t xml:space="preserve">du </w:t>
      </w:r>
      <w:r w:rsidRPr="00D67DD6">
        <w:rPr>
          <w:i/>
          <w:noProof w:val="0"/>
          <w:lang w:val="fr-FR" w:eastAsia="en-US"/>
        </w:rPr>
        <w:t>tertium genus</w:t>
      </w:r>
      <w:r w:rsidRPr="00D67DD6">
        <w:rPr>
          <w:noProof w:val="0"/>
          <w:lang w:val="fr-FR" w:eastAsia="en-US"/>
        </w:rPr>
        <w:t xml:space="preserve">, voir </w:t>
      </w:r>
      <w:r w:rsidR="009E0BFF" w:rsidRPr="00D67DD6">
        <w:rPr>
          <w:noProof w:val="0"/>
          <w:lang w:val="fr-FR" w:eastAsia="en-US"/>
        </w:rPr>
        <w:t xml:space="preserve">le </w:t>
      </w:r>
      <w:r w:rsidRPr="00D67DD6">
        <w:rPr>
          <w:noProof w:val="0"/>
          <w:lang w:val="fr-FR" w:eastAsia="en-US"/>
        </w:rPr>
        <w:t xml:space="preserve">chapitre précédent. La cognition immatérielle et intentionnelle va de l’espèce intelligibile comme </w:t>
      </w:r>
      <w:r w:rsidRPr="00D67DD6">
        <w:rPr>
          <w:i/>
          <w:noProof w:val="0"/>
          <w:lang w:val="fr-FR" w:eastAsia="en-US"/>
        </w:rPr>
        <w:t>intellectum</w:t>
      </w:r>
      <w:r w:rsidR="00235D74" w:rsidRPr="00D67DD6">
        <w:rPr>
          <w:i/>
          <w:noProof w:val="0"/>
          <w:lang w:val="fr-FR"/>
        </w:rPr>
        <w:fldChar w:fldCharType="begin"/>
      </w:r>
      <w:r w:rsidR="00235D74" w:rsidRPr="00D67DD6">
        <w:rPr>
          <w:noProof w:val="0"/>
          <w:lang w:val="fr-FR"/>
        </w:rPr>
        <w:instrText xml:space="preserve"> XE "</w:instrText>
      </w:r>
      <w:r w:rsidR="00235D74" w:rsidRPr="00D67DD6">
        <w:rPr>
          <w:i/>
          <w:noProof w:val="0"/>
          <w:lang w:val="fr-FR"/>
        </w:rPr>
        <w:instrText>intellectio</w:instrText>
      </w:r>
      <w:r w:rsidR="00821D89" w:rsidRPr="00D67DD6">
        <w:rPr>
          <w:i/>
          <w:noProof w:val="0"/>
          <w:lang w:val="fr-FR"/>
        </w:rPr>
        <w:instrText>—</w:instrText>
      </w:r>
      <w:r w:rsidR="00235D74" w:rsidRPr="00D67DD6">
        <w:rPr>
          <w:i/>
          <w:noProof w:val="0"/>
          <w:lang w:val="fr-FR"/>
        </w:rPr>
        <w:instrText>intellectum</w:instrText>
      </w:r>
      <w:r w:rsidR="00235D74" w:rsidRPr="00D67DD6">
        <w:rPr>
          <w:noProof w:val="0"/>
          <w:lang w:val="fr-FR"/>
        </w:rPr>
        <w:instrText xml:space="preserve">" </w:instrText>
      </w:r>
      <w:r w:rsidR="00235D74" w:rsidRPr="00D67DD6">
        <w:rPr>
          <w:i/>
          <w:noProof w:val="0"/>
          <w:lang w:val="fr-FR"/>
        </w:rPr>
        <w:fldChar w:fldCharType="end"/>
      </w:r>
      <w:r w:rsidRPr="00D67DD6">
        <w:rPr>
          <w:noProof w:val="0"/>
          <w:lang w:val="fr-FR" w:eastAsia="en-US"/>
        </w:rPr>
        <w:t xml:space="preserve"> à la cognition achevée dans le langage comme </w:t>
      </w:r>
      <w:r w:rsidRPr="00D67DD6">
        <w:rPr>
          <w:i/>
          <w:noProof w:val="0"/>
          <w:lang w:val="fr-FR" w:eastAsia="en-US"/>
        </w:rPr>
        <w:t>conceptum</w:t>
      </w:r>
      <w:r w:rsidRPr="00D67DD6">
        <w:rPr>
          <w:noProof w:val="0"/>
          <w:lang w:val="fr-FR" w:eastAsia="en-US"/>
        </w:rPr>
        <w:t xml:space="preserve">. L’unité complète du sens universel </w:t>
      </w:r>
      <w:r w:rsidR="00F04043" w:rsidRPr="00D67DD6">
        <w:rPr>
          <w:noProof w:val="0"/>
          <w:lang w:val="fr-FR" w:eastAsia="en-US"/>
        </w:rPr>
        <w:t xml:space="preserve">apparaît </w:t>
      </w:r>
      <w:r w:rsidRPr="00D67DD6">
        <w:rPr>
          <w:noProof w:val="0"/>
          <w:lang w:val="fr-FR" w:eastAsia="en-US"/>
        </w:rPr>
        <w:t>dans la forme con</w:t>
      </w:r>
      <w:r w:rsidR="005A2723">
        <w:rPr>
          <w:noProof w:val="0"/>
          <w:lang w:val="fr-FR" w:eastAsia="en-US"/>
        </w:rPr>
        <w:t xml:space="preserve">ceptuelle de la cognition par </w:t>
      </w:r>
      <w:r w:rsidR="00C57352" w:rsidRPr="00C57352">
        <w:rPr>
          <w:i/>
          <w:noProof w:val="0"/>
          <w:lang w:val="fr-FR" w:eastAsia="en-US"/>
        </w:rPr>
        <w:t>intellectus</w:t>
      </w:r>
      <w:r w:rsidRPr="00D67DD6">
        <w:rPr>
          <w:i/>
          <w:noProof w:val="0"/>
          <w:lang w:val="fr-FR" w:eastAsia="en-US"/>
        </w:rPr>
        <w:t xml:space="preserve"> speculativus</w:t>
      </w:r>
      <w:r w:rsidR="005D4BC8">
        <w:rPr>
          <w:noProof w:val="0"/>
          <w:lang w:val="fr-FR" w:eastAsia="en-US"/>
        </w:rPr>
        <w:t>.</w:t>
      </w:r>
    </w:p>
    <w:p w14:paraId="6461AEA1" w14:textId="7E68E966" w:rsidR="00593E95" w:rsidRDefault="00F44640" w:rsidP="002F18ED">
      <w:pPr>
        <w:ind w:firstLine="397"/>
        <w:rPr>
          <w:noProof w:val="0"/>
          <w:lang w:val="fr-FR" w:eastAsia="en-US"/>
        </w:rPr>
      </w:pPr>
      <w:r w:rsidRPr="00D67DD6">
        <w:rPr>
          <w:noProof w:val="0"/>
          <w:lang w:val="fr-FR" w:eastAsia="en-US"/>
        </w:rPr>
        <w:t>Les illuminés</w:t>
      </w:r>
      <w:r w:rsidR="00042FF3" w:rsidRPr="00D67DD6">
        <w:rPr>
          <w:noProof w:val="0"/>
          <w:lang w:val="fr-FR" w:eastAsia="en-US"/>
        </w:rPr>
        <w:t xml:space="preserve"> modernes et postmodernes observent directement l</w:t>
      </w:r>
      <w:r w:rsidR="00F04043" w:rsidRPr="00D67DD6">
        <w:rPr>
          <w:noProof w:val="0"/>
          <w:lang w:val="fr-FR" w:eastAsia="en-US"/>
        </w:rPr>
        <w:t>e</w:t>
      </w:r>
      <w:r w:rsidR="00042FF3" w:rsidRPr="00D67DD6">
        <w:rPr>
          <w:noProof w:val="0"/>
          <w:lang w:val="fr-FR" w:eastAsia="en-US"/>
        </w:rPr>
        <w:t xml:space="preserve"> monde illuminé par le soleil de la compréhension objective. Une telle cognition n’est pas guidée par le datif métaphysique, mais par s</w:t>
      </w:r>
      <w:r w:rsidR="00F04043" w:rsidRPr="00D67DD6">
        <w:rPr>
          <w:noProof w:val="0"/>
          <w:lang w:val="fr-FR" w:eastAsia="en-US"/>
        </w:rPr>
        <w:t>a version</w:t>
      </w:r>
      <w:r w:rsidR="00042FF3" w:rsidRPr="00D67DD6">
        <w:rPr>
          <w:noProof w:val="0"/>
          <w:lang w:val="fr-FR" w:eastAsia="en-US"/>
        </w:rPr>
        <w:t xml:space="preserve"> moderne (</w:t>
      </w:r>
      <w:r w:rsidR="00042FF3" w:rsidRPr="00D67DD6">
        <w:rPr>
          <w:i/>
          <w:noProof w:val="0"/>
          <w:lang w:val="fr-FR" w:eastAsia="en-US"/>
        </w:rPr>
        <w:t>dativus obiectivus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dativus obiectivus</w:instrText>
      </w:r>
      <w:r w:rsidR="00042FF3" w:rsidRPr="00D67DD6">
        <w:rPr>
          <w:noProof w:val="0"/>
          <w:lang w:val="fr-FR"/>
        </w:rPr>
        <w:instrText xml:space="preserve">" </w:instrText>
      </w:r>
      <w:r w:rsidR="00042FF3" w:rsidRPr="00D67DD6">
        <w:rPr>
          <w:i/>
          <w:noProof w:val="0"/>
          <w:lang w:val="fr-FR" w:eastAsia="en-US"/>
        </w:rPr>
        <w:fldChar w:fldCharType="end"/>
      </w:r>
      <w:r w:rsidR="001B3DD5" w:rsidRPr="00D67DD6">
        <w:rPr>
          <w:noProof w:val="0"/>
          <w:lang w:val="fr-FR" w:eastAsia="en-US"/>
        </w:rPr>
        <w:t>).</w:t>
      </w:r>
      <w:r w:rsidR="00C15AB6" w:rsidRPr="00D67DD6">
        <w:rPr>
          <w:noProof w:val="0"/>
          <w:lang w:val="fr-FR" w:eastAsia="en-US"/>
        </w:rPr>
        <w:t xml:space="preserve"> </w:t>
      </w:r>
      <w:r w:rsidR="00042FF3" w:rsidRPr="00D67DD6">
        <w:rPr>
          <w:noProof w:val="0"/>
          <w:lang w:val="fr-FR" w:eastAsia="en-US"/>
        </w:rPr>
        <w:lastRenderedPageBreak/>
        <w:t>Averroès ne considère pas le diaphanum comme une substance, car seule la cognition de la personne est actuelle en tant que substance première (</w:t>
      </w:r>
      <w:r w:rsidR="00042FF3" w:rsidRPr="00D67DD6">
        <w:rPr>
          <w:i/>
          <w:noProof w:val="0"/>
          <w:lang w:val="fr-FR" w:eastAsia="en-US"/>
        </w:rPr>
        <w:t>tertium genus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tertium genus</w:instrText>
      </w:r>
      <w:r w:rsidR="00042FF3" w:rsidRPr="00D67DD6">
        <w:rPr>
          <w:noProof w:val="0"/>
          <w:lang w:val="fr-FR"/>
        </w:rPr>
        <w:instrText xml:space="preserve">" </w:instrText>
      </w:r>
      <w:r w:rsidR="00042FF3" w:rsidRPr="00D67DD6">
        <w:rPr>
          <w:i/>
          <w:noProof w:val="0"/>
          <w:lang w:val="fr-FR" w:eastAsia="en-US"/>
        </w:rPr>
        <w:fldChar w:fldCharType="end"/>
      </w:r>
      <w:r w:rsidR="002C4254" w:rsidRPr="00D67DD6">
        <w:rPr>
          <w:noProof w:val="0"/>
          <w:lang w:val="fr-FR" w:eastAsia="en-US"/>
        </w:rPr>
        <w:t>).</w:t>
      </w:r>
      <w:r w:rsidR="001B3DD5" w:rsidRPr="00D67DD6">
        <w:rPr>
          <w:noProof w:val="0"/>
          <w:lang w:val="fr-FR" w:eastAsia="en-US"/>
        </w:rPr>
        <w:t xml:space="preserve"> </w:t>
      </w:r>
      <w:r w:rsidR="00042FF3" w:rsidRPr="00D67DD6">
        <w:rPr>
          <w:noProof w:val="0"/>
          <w:lang w:val="fr-FR" w:eastAsia="en-US"/>
        </w:rPr>
        <w:t xml:space="preserve">Grâce à l’effet formel et caché de l’environnement transparent, nous percevons les couleurs dans notre acte de reconnaissance propre et efficace. La couleur reçoit la première médiation du rayon de soleil et la médiation suivante procède par l’intentionnalité. Puisque la médiation procède par la même causalité formelle, il est vrai que tous les êtres humains sont </w:t>
      </w:r>
      <w:r w:rsidR="009D3ABD">
        <w:rPr>
          <w:noProof w:val="0"/>
          <w:lang w:val="fr-FR" w:eastAsia="en-US"/>
        </w:rPr>
        <w:t>dans le mode « </w:t>
      </w:r>
      <w:r w:rsidR="009D3ABD" w:rsidRPr="009D3ABD">
        <w:rPr>
          <w:i/>
          <w:noProof w:val="0"/>
          <w:lang w:val="fr-FR" w:eastAsia="en-US"/>
        </w:rPr>
        <w:t>idem</w:t>
      </w:r>
      <w:r w:rsidR="009D3ABD">
        <w:rPr>
          <w:noProof w:val="0"/>
          <w:lang w:val="fr-FR" w:eastAsia="en-US"/>
        </w:rPr>
        <w:t xml:space="preserve"> » </w:t>
      </w:r>
      <w:r w:rsidR="00042FF3" w:rsidRPr="00D67DD6">
        <w:rPr>
          <w:noProof w:val="0"/>
          <w:lang w:val="fr-FR" w:eastAsia="en-US"/>
        </w:rPr>
        <w:t>connectés à la réali</w:t>
      </w:r>
      <w:r w:rsidR="008242C4" w:rsidRPr="00D67DD6">
        <w:rPr>
          <w:noProof w:val="0"/>
          <w:lang w:val="fr-FR" w:eastAsia="en-US"/>
        </w:rPr>
        <w:t xml:space="preserve">té du monde et </w:t>
      </w:r>
      <w:r w:rsidR="00177050">
        <w:rPr>
          <w:noProof w:val="0"/>
          <w:lang w:val="fr-FR" w:eastAsia="en-US"/>
        </w:rPr>
        <w:t xml:space="preserve">ils </w:t>
      </w:r>
      <w:r w:rsidR="008242C4" w:rsidRPr="00D67DD6">
        <w:rPr>
          <w:noProof w:val="0"/>
          <w:lang w:val="fr-FR" w:eastAsia="en-US"/>
        </w:rPr>
        <w:t xml:space="preserve">reconnaissent </w:t>
      </w:r>
      <w:r w:rsidR="00042FF3" w:rsidRPr="00D67DD6">
        <w:rPr>
          <w:noProof w:val="0"/>
          <w:lang w:val="fr-FR" w:eastAsia="en-US"/>
        </w:rPr>
        <w:t xml:space="preserve">le monde de manière formelle </w:t>
      </w:r>
      <w:r w:rsidR="009D3ABD">
        <w:rPr>
          <w:noProof w:val="0"/>
          <w:lang w:val="fr-FR" w:eastAsia="en-US"/>
        </w:rPr>
        <w:t xml:space="preserve">et identique </w:t>
      </w:r>
      <w:r w:rsidR="00042FF3" w:rsidRPr="00D67DD6">
        <w:rPr>
          <w:noProof w:val="0"/>
          <w:lang w:val="fr-FR" w:eastAsia="en-US"/>
        </w:rPr>
        <w:t>(</w:t>
      </w:r>
      <w:r w:rsidR="00042FF3" w:rsidRPr="00D67DD6">
        <w:rPr>
          <w:i/>
          <w:noProof w:val="0"/>
          <w:lang w:val="fr-FR" w:eastAsia="en-US"/>
        </w:rPr>
        <w:t>quartum genus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quartum genus</w:instrText>
      </w:r>
      <w:r w:rsidR="00042FF3" w:rsidRPr="00D67DD6">
        <w:rPr>
          <w:noProof w:val="0"/>
          <w:lang w:val="fr-FR"/>
        </w:rPr>
        <w:instrText xml:space="preserve">" </w:instrText>
      </w:r>
      <w:r w:rsidR="00042FF3" w:rsidRPr="00D67DD6">
        <w:rPr>
          <w:i/>
          <w:noProof w:val="0"/>
          <w:lang w:val="fr-FR" w:eastAsia="en-US"/>
        </w:rPr>
        <w:fldChar w:fldCharType="end"/>
      </w:r>
      <w:r w:rsidR="00835FA7" w:rsidRPr="00D67DD6">
        <w:rPr>
          <w:noProof w:val="0"/>
          <w:lang w:val="fr-FR" w:eastAsia="en-US"/>
        </w:rPr>
        <w:t>).</w:t>
      </w:r>
      <w:r w:rsidR="002C4254" w:rsidRPr="00D67DD6">
        <w:rPr>
          <w:noProof w:val="0"/>
          <w:lang w:val="fr-FR" w:eastAsia="en-US"/>
        </w:rPr>
        <w:t xml:space="preserve"> </w:t>
      </w:r>
      <w:r w:rsidR="00042FF3" w:rsidRPr="00D67DD6">
        <w:rPr>
          <w:noProof w:val="0"/>
          <w:lang w:val="fr-FR" w:eastAsia="en-US"/>
        </w:rPr>
        <w:t xml:space="preserve">Par conséquent, l’écriture </w:t>
      </w:r>
      <w:r w:rsidR="00AB5C1F" w:rsidRPr="00D67DD6">
        <w:rPr>
          <w:i/>
          <w:noProof w:val="0"/>
          <w:lang w:val="fr-FR" w:eastAsia="en-US"/>
        </w:rPr>
        <w:t>De I</w:t>
      </w:r>
      <w:r w:rsidR="00042FF3" w:rsidRPr="00D67DD6">
        <w:rPr>
          <w:i/>
          <w:noProof w:val="0"/>
          <w:lang w:val="fr-FR" w:eastAsia="en-US"/>
        </w:rPr>
        <w:t>nterpretatione</w:t>
      </w:r>
      <w:r w:rsidR="00042FF3" w:rsidRPr="00D67DD6">
        <w:rPr>
          <w:noProof w:val="0"/>
          <w:lang w:val="fr-FR" w:eastAsia="en-US"/>
        </w:rPr>
        <w:t xml:space="preserve"> lie explicitement l</w:t>
      </w:r>
      <w:r w:rsidR="00F04043" w:rsidRPr="00D67DD6">
        <w:rPr>
          <w:noProof w:val="0"/>
          <w:lang w:val="fr-FR" w:eastAsia="en-US"/>
        </w:rPr>
        <w:t xml:space="preserve">’énonciation à la manière de </w:t>
      </w:r>
      <w:r w:rsidR="00042FF3" w:rsidRPr="00D67DD6">
        <w:rPr>
          <w:noProof w:val="0"/>
          <w:lang w:val="fr-FR" w:eastAsia="en-US"/>
        </w:rPr>
        <w:t xml:space="preserve">connaissance définie dans </w:t>
      </w:r>
      <w:r w:rsidR="00042FF3" w:rsidRPr="00D67DD6">
        <w:rPr>
          <w:i/>
          <w:noProof w:val="0"/>
          <w:lang w:val="fr-FR" w:eastAsia="en-US"/>
        </w:rPr>
        <w:t>De anima</w:t>
      </w:r>
      <w:r w:rsidR="00042FF3" w:rsidRPr="00D67DD6">
        <w:rPr>
          <w:noProof w:val="0"/>
          <w:lang w:val="fr-FR" w:eastAsia="en-US"/>
        </w:rPr>
        <w:t xml:space="preserve">. Les aristotéliciens de l’Occident de formation classique connaissaient très bien ce fait (OBJ II, ch. 1.1). </w:t>
      </w:r>
      <w:r w:rsidR="005506FF" w:rsidRPr="005506FF">
        <w:rPr>
          <w:noProof w:val="0"/>
          <w:lang w:val="fr-FR" w:eastAsia="en-US"/>
        </w:rPr>
        <w:t xml:space="preserve">Cette causalité formelle, qui garantit une connaissance universelle à tous les individus, se trouve </w:t>
      </w:r>
      <w:r w:rsidR="005506FF">
        <w:rPr>
          <w:noProof w:val="0"/>
          <w:lang w:val="fr-FR" w:eastAsia="en-US"/>
        </w:rPr>
        <w:t>dans l</w:t>
      </w:r>
      <w:r w:rsidR="00601E91">
        <w:rPr>
          <w:rFonts w:cs="Calibri"/>
          <w:noProof w:val="0"/>
          <w:lang w:val="fr-FR" w:eastAsia="en-US"/>
        </w:rPr>
        <w:t>′</w:t>
      </w:r>
      <w:r w:rsidR="00601E91">
        <w:rPr>
          <w:noProof w:val="0"/>
          <w:lang w:val="fr-FR" w:eastAsia="en-US"/>
        </w:rPr>
        <w:t xml:space="preserve">écrit </w:t>
      </w:r>
      <w:r w:rsidR="008E15B4" w:rsidRPr="00D67DD6">
        <w:rPr>
          <w:i/>
          <w:noProof w:val="0"/>
          <w:lang w:val="fr-FR" w:eastAsia="en-US"/>
        </w:rPr>
        <w:t>Kritik der reinen Vernunft</w:t>
      </w:r>
      <w:r w:rsidR="00CE212D">
        <w:rPr>
          <w:noProof w:val="0"/>
          <w:lang w:val="fr-FR" w:eastAsia="en-US"/>
        </w:rPr>
        <w:t xml:space="preserve"> de Kant. Néanmoins, il </w:t>
      </w:r>
      <w:r w:rsidR="008E15B4" w:rsidRPr="00D67DD6">
        <w:rPr>
          <w:noProof w:val="0"/>
          <w:lang w:val="fr-FR" w:eastAsia="en-US"/>
        </w:rPr>
        <w:t xml:space="preserve">suit la voie de la modernité. L’analogie kantienne de l’expérience n’apparaît que dans la pensée et n’est pas fondée sur la causalité formelle donnée par la médiation. La </w:t>
      </w:r>
      <w:r w:rsidR="00042FF3" w:rsidRPr="00D67DD6">
        <w:rPr>
          <w:noProof w:val="0"/>
          <w:lang w:val="fr-FR" w:eastAsia="en-US"/>
        </w:rPr>
        <w:t xml:space="preserve">causalité formelle, qui garantit la cognition universelle à tous les hommes, se retrouve dans </w:t>
      </w:r>
      <w:r w:rsidR="00042FF3" w:rsidRPr="00D67DD6">
        <w:rPr>
          <w:i/>
          <w:noProof w:val="0"/>
          <w:lang w:val="fr-FR" w:eastAsia="en-US"/>
        </w:rPr>
        <w:t>Schematismus der reinen Vernunft</w:t>
      </w:r>
      <w:r w:rsidR="00042FF3" w:rsidRPr="00D67DD6">
        <w:rPr>
          <w:noProof w:val="0"/>
          <w:lang w:val="fr-FR" w:eastAsia="en-US"/>
        </w:rPr>
        <w:t xml:space="preserve"> de Kant</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Kant, I.</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w:t>
      </w:r>
      <w:r w:rsidR="00042FF3" w:rsidRPr="00D67DD6">
        <w:rPr>
          <w:rStyle w:val="Znakapoznpodarou"/>
          <w:noProof w:val="0"/>
          <w:lang w:val="fr-FR"/>
        </w:rPr>
        <w:footnoteReference w:id="267"/>
      </w:r>
      <w:r w:rsidR="00042FF3" w:rsidRPr="00D67DD6">
        <w:rPr>
          <w:noProof w:val="0"/>
          <w:lang w:val="fr-FR" w:eastAsia="en-US"/>
        </w:rPr>
        <w:t xml:space="preserve"> Ce philosophe postmoderne ne voit cependant de passage de la cognition sensorielle à la compréhension que dans le mode analogique (</w:t>
      </w:r>
      <w:r w:rsidR="00042FF3" w:rsidRPr="00D67DD6">
        <w:rPr>
          <w:i/>
          <w:noProof w:val="0"/>
          <w:lang w:val="fr-FR" w:eastAsia="en-US"/>
        </w:rPr>
        <w:t>Analogien der Erfahrung</w:t>
      </w:r>
      <w:r w:rsidR="007C0945">
        <w:rPr>
          <w:noProof w:val="0"/>
          <w:lang w:val="fr-FR" w:eastAsia="en-US"/>
        </w:rPr>
        <w:t>)</w:t>
      </w:r>
      <w:r w:rsidR="00042FF3" w:rsidRPr="00D67DD6">
        <w:rPr>
          <w:noProof w:val="0"/>
          <w:lang w:val="fr-FR" w:eastAsia="en-US"/>
        </w:rPr>
        <w:t xml:space="preserve">. </w:t>
      </w:r>
      <w:r w:rsidR="007C0945">
        <w:rPr>
          <w:noProof w:val="0"/>
          <w:lang w:val="fr-FR" w:eastAsia="en-US"/>
        </w:rPr>
        <w:t>Il s</w:t>
      </w:r>
      <w:r w:rsidR="007C0945">
        <w:rPr>
          <w:rFonts w:cs="Calibri"/>
          <w:noProof w:val="0"/>
          <w:lang w:val="fr-FR" w:eastAsia="en-US"/>
        </w:rPr>
        <w:t xml:space="preserve">′agit du cas d′une causalité formelle très faible, fondée exclusivement par le sujet. </w:t>
      </w:r>
      <w:r w:rsidR="00E82BB3" w:rsidRPr="00D67DD6">
        <w:rPr>
          <w:noProof w:val="0"/>
          <w:lang w:val="fr-FR" w:eastAsia="en-US"/>
        </w:rPr>
        <w:t xml:space="preserve">Par conséquent, </w:t>
      </w:r>
      <w:r w:rsidR="00E82BB3">
        <w:rPr>
          <w:noProof w:val="0"/>
          <w:lang w:val="fr-FR" w:eastAsia="en-US"/>
        </w:rPr>
        <w:t>l</w:t>
      </w:r>
      <w:r w:rsidR="00E82BB3">
        <w:rPr>
          <w:rFonts w:cs="Calibri"/>
          <w:noProof w:val="0"/>
          <w:lang w:val="fr-FR" w:eastAsia="en-US"/>
        </w:rPr>
        <w:t>′</w:t>
      </w:r>
      <w:r w:rsidR="00E82BB3">
        <w:rPr>
          <w:noProof w:val="0"/>
          <w:lang w:val="fr-FR" w:eastAsia="en-US"/>
        </w:rPr>
        <w:t xml:space="preserve">analogie </w:t>
      </w:r>
      <w:r w:rsidR="00E82BB3" w:rsidRPr="00D67DD6">
        <w:rPr>
          <w:noProof w:val="0"/>
          <w:lang w:val="fr-FR" w:eastAsia="en-US"/>
        </w:rPr>
        <w:t>ne garantit pas la vérité comme correspondance</w:t>
      </w:r>
      <w:r w:rsidR="00E82BB3">
        <w:rPr>
          <w:noProof w:val="0"/>
          <w:lang w:val="fr-FR" w:eastAsia="en-US"/>
        </w:rPr>
        <w:t xml:space="preserve"> établie par la causalité</w:t>
      </w:r>
      <w:r w:rsidR="003D6B81">
        <w:rPr>
          <w:noProof w:val="0"/>
          <w:lang w:val="fr-FR" w:eastAsia="en-US"/>
        </w:rPr>
        <w:t xml:space="preserve"> </w:t>
      </w:r>
      <w:r w:rsidR="007C0945">
        <w:rPr>
          <w:noProof w:val="0"/>
          <w:lang w:val="fr-FR" w:eastAsia="en-US"/>
        </w:rPr>
        <w:t>pleni</w:t>
      </w:r>
      <w:r w:rsidR="007C0945">
        <w:rPr>
          <w:rFonts w:cs="Calibri"/>
          <w:noProof w:val="0"/>
          <w:lang w:val="fr-FR" w:eastAsia="en-US"/>
        </w:rPr>
        <w:t>è</w:t>
      </w:r>
      <w:r w:rsidR="007C0945">
        <w:rPr>
          <w:noProof w:val="0"/>
          <w:lang w:val="fr-FR" w:eastAsia="en-US"/>
        </w:rPr>
        <w:t xml:space="preserve">re </w:t>
      </w:r>
      <w:r w:rsidR="003D6B81">
        <w:rPr>
          <w:noProof w:val="0"/>
          <w:lang w:val="fr-FR" w:eastAsia="en-US"/>
        </w:rPr>
        <w:t xml:space="preserve">de CDMA qui passe de </w:t>
      </w:r>
      <w:r w:rsidR="003D6B81" w:rsidRPr="003D6B81">
        <w:rPr>
          <w:i/>
          <w:noProof w:val="0"/>
          <w:lang w:val="fr-FR" w:eastAsia="en-US"/>
        </w:rPr>
        <w:t>causa efficies</w:t>
      </w:r>
      <w:r w:rsidR="003D6B81">
        <w:rPr>
          <w:noProof w:val="0"/>
          <w:lang w:val="fr-FR" w:eastAsia="en-US"/>
        </w:rPr>
        <w:t xml:space="preserve"> </w:t>
      </w:r>
      <w:r w:rsidR="003D6B81">
        <w:rPr>
          <w:rFonts w:cs="Calibri"/>
          <w:noProof w:val="0"/>
          <w:lang w:val="fr-FR" w:eastAsia="en-US"/>
        </w:rPr>
        <w:t>à</w:t>
      </w:r>
      <w:r w:rsidR="003D6B81">
        <w:rPr>
          <w:noProof w:val="0"/>
          <w:lang w:val="fr-FR" w:eastAsia="en-US"/>
        </w:rPr>
        <w:t xml:space="preserve"> </w:t>
      </w:r>
      <w:r w:rsidR="003D6B81" w:rsidRPr="003D6B81">
        <w:rPr>
          <w:i/>
          <w:noProof w:val="0"/>
          <w:lang w:val="fr-FR" w:eastAsia="en-US"/>
        </w:rPr>
        <w:t>causa formalis</w:t>
      </w:r>
      <w:r w:rsidR="007C0945">
        <w:rPr>
          <w:noProof w:val="0"/>
          <w:lang w:val="fr-FR" w:eastAsia="en-US"/>
        </w:rPr>
        <w:t>. En plus, l</w:t>
      </w:r>
      <w:r w:rsidR="00042FF3" w:rsidRPr="00D67DD6">
        <w:rPr>
          <w:noProof w:val="0"/>
          <w:lang w:val="fr-FR" w:eastAsia="en-US"/>
        </w:rPr>
        <w:t>e schématisme kantien est donné par la permanence de la substance postmoderne</w:t>
      </w:r>
      <w:r w:rsidR="003375C4" w:rsidRPr="00D67DD6">
        <w:rPr>
          <w:noProof w:val="0"/>
          <w:lang w:val="fr-FR" w:eastAsia="en-US"/>
        </w:rPr>
        <w:t xml:space="preserve"> </w:t>
      </w:r>
      <w:r w:rsidR="007A354D" w:rsidRPr="00D67DD6">
        <w:rPr>
          <w:noProof w:val="0"/>
          <w:lang w:val="fr-FR" w:eastAsia="en-US"/>
        </w:rPr>
        <w:t>du troisi</w:t>
      </w:r>
      <w:r w:rsidR="007A354D" w:rsidRPr="00D67DD6">
        <w:rPr>
          <w:rFonts w:cs="Calibri"/>
          <w:noProof w:val="0"/>
          <w:lang w:val="fr-FR" w:eastAsia="en-US"/>
        </w:rPr>
        <w:t>è</w:t>
      </w:r>
      <w:r w:rsidR="007A354D" w:rsidRPr="00D67DD6">
        <w:rPr>
          <w:noProof w:val="0"/>
          <w:lang w:val="fr-FR" w:eastAsia="en-US"/>
        </w:rPr>
        <w:t xml:space="preserve">me genre </w:t>
      </w:r>
      <w:r w:rsidR="003375C4" w:rsidRPr="00D67DD6">
        <w:rPr>
          <w:noProof w:val="0"/>
          <w:lang w:val="fr-FR" w:eastAsia="en-US"/>
        </w:rPr>
        <w:t>(</w:t>
      </w:r>
      <w:r w:rsidR="003375C4" w:rsidRPr="00D67DD6">
        <w:rPr>
          <w:i/>
          <w:noProof w:val="0"/>
          <w:lang w:val="fr-FR" w:eastAsia="en-US"/>
        </w:rPr>
        <w:t>Erscheinung</w:t>
      </w:r>
      <w:r w:rsidR="003375C4" w:rsidRPr="00D67DD6">
        <w:rPr>
          <w:noProof w:val="0"/>
          <w:lang w:val="fr-FR" w:eastAsia="en-US"/>
        </w:rPr>
        <w:t>)</w:t>
      </w:r>
      <w:r w:rsidR="00042FF3" w:rsidRPr="00D67DD6">
        <w:rPr>
          <w:noProof w:val="0"/>
          <w:lang w:val="fr-FR" w:eastAsia="en-US"/>
        </w:rPr>
        <w:t xml:space="preserve">, par </w:t>
      </w:r>
      <w:r w:rsidR="00BF15F7" w:rsidRPr="00D67DD6">
        <w:rPr>
          <w:noProof w:val="0"/>
          <w:lang w:val="fr-FR" w:eastAsia="en-US"/>
        </w:rPr>
        <w:t>leurs effets mutuels</w:t>
      </w:r>
      <w:r w:rsidR="007A354D" w:rsidRPr="00D67DD6">
        <w:rPr>
          <w:noProof w:val="0"/>
          <w:lang w:val="fr-FR" w:eastAsia="en-US"/>
        </w:rPr>
        <w:t xml:space="preserve"> et par leurs</w:t>
      </w:r>
      <w:r w:rsidR="00042FF3" w:rsidRPr="00D67DD6">
        <w:rPr>
          <w:noProof w:val="0"/>
          <w:lang w:val="fr-FR" w:eastAsia="en-US"/>
        </w:rPr>
        <w:t xml:space="preserve"> séquence</w:t>
      </w:r>
      <w:r w:rsidR="007A354D" w:rsidRPr="00D67DD6">
        <w:rPr>
          <w:noProof w:val="0"/>
          <w:lang w:val="fr-FR" w:eastAsia="en-US"/>
        </w:rPr>
        <w:t>s</w:t>
      </w:r>
      <w:r w:rsidR="00042FF3" w:rsidRPr="00D67DD6">
        <w:rPr>
          <w:noProof w:val="0"/>
          <w:lang w:val="fr-FR" w:eastAsia="en-US"/>
        </w:rPr>
        <w:t xml:space="preserve"> temporelle</w:t>
      </w:r>
      <w:r w:rsidR="007A354D" w:rsidRPr="00D67DD6">
        <w:rPr>
          <w:noProof w:val="0"/>
          <w:lang w:val="fr-FR" w:eastAsia="en-US"/>
        </w:rPr>
        <w:t>s</w:t>
      </w:r>
      <w:r w:rsidR="00042FF3" w:rsidRPr="00D67DD6">
        <w:rPr>
          <w:noProof w:val="0"/>
          <w:lang w:val="fr-FR" w:eastAsia="en-US"/>
        </w:rPr>
        <w:t>. Ce</w:t>
      </w:r>
      <w:r w:rsidR="00987A75" w:rsidRPr="00D67DD6">
        <w:rPr>
          <w:noProof w:val="0"/>
          <w:lang w:val="fr-FR" w:eastAsia="en-US"/>
        </w:rPr>
        <w:t xml:space="preserve"> diacosmos </w:t>
      </w:r>
      <w:r w:rsidR="00DA2B05" w:rsidRPr="00D67DD6">
        <w:rPr>
          <w:noProof w:val="0"/>
          <w:lang w:val="fr-FR" w:eastAsia="en-US"/>
        </w:rPr>
        <w:t xml:space="preserve">des </w:t>
      </w:r>
      <w:r w:rsidR="002A5FF6" w:rsidRPr="00A62FC1">
        <w:rPr>
          <w:i/>
          <w:noProof w:val="0"/>
          <w:lang w:val="en-US" w:eastAsia="en-US"/>
        </w:rPr>
        <w:t>tertium ens</w:t>
      </w:r>
      <w:r w:rsidR="002A5FF6">
        <w:rPr>
          <w:i/>
          <w:noProof w:val="0"/>
          <w:lang w:val="en-US" w:eastAsia="en-US"/>
        </w:rPr>
        <w:t xml:space="preserve"> </w:t>
      </w:r>
      <w:r w:rsidR="00D6578B">
        <w:rPr>
          <w:noProof w:val="0"/>
          <w:lang w:val="fr-FR" w:eastAsia="en-US"/>
        </w:rPr>
        <w:t xml:space="preserve">établit </w:t>
      </w:r>
      <w:r w:rsidR="00042FF3" w:rsidRPr="00D67DD6">
        <w:rPr>
          <w:noProof w:val="0"/>
          <w:lang w:val="fr-FR" w:eastAsia="en-US"/>
        </w:rPr>
        <w:t>la transition entre les catégories de l’entendement pur et la manifestation des choses phé</w:t>
      </w:r>
      <w:r w:rsidR="00CA3954" w:rsidRPr="00D67DD6">
        <w:rPr>
          <w:noProof w:val="0"/>
          <w:lang w:val="fr-FR" w:eastAsia="en-US"/>
        </w:rPr>
        <w:t xml:space="preserve">noménales dans notre cognition. Duns Scotus a été le premier penseur </w:t>
      </w:r>
      <w:r w:rsidR="0081757E">
        <w:rPr>
          <w:noProof w:val="0"/>
          <w:lang w:val="fr-FR" w:eastAsia="en-US"/>
        </w:rPr>
        <w:t>moderne qui introduisit l</w:t>
      </w:r>
      <w:r w:rsidR="00CA3954" w:rsidRPr="00D67DD6">
        <w:rPr>
          <w:noProof w:val="0"/>
          <w:lang w:val="fr-FR" w:eastAsia="en-US"/>
        </w:rPr>
        <w:t xml:space="preserve">e processus </w:t>
      </w:r>
      <w:r w:rsidR="0081757E">
        <w:rPr>
          <w:noProof w:val="0"/>
          <w:lang w:val="fr-FR" w:eastAsia="en-US"/>
        </w:rPr>
        <w:t>compl</w:t>
      </w:r>
      <w:r w:rsidR="0081757E">
        <w:rPr>
          <w:rFonts w:cs="Calibri"/>
          <w:noProof w:val="0"/>
          <w:lang w:val="fr-FR" w:eastAsia="en-US"/>
        </w:rPr>
        <w:t>è</w:t>
      </w:r>
      <w:r w:rsidR="0081757E">
        <w:rPr>
          <w:noProof w:val="0"/>
          <w:lang w:val="fr-FR" w:eastAsia="en-US"/>
        </w:rPr>
        <w:t xml:space="preserve">te </w:t>
      </w:r>
      <w:r w:rsidR="00CA3954" w:rsidRPr="00D67DD6">
        <w:rPr>
          <w:noProof w:val="0"/>
          <w:lang w:val="fr-FR" w:eastAsia="en-US"/>
        </w:rPr>
        <w:t>de médiation par la substance postmoderne et l</w:t>
      </w:r>
      <w:r w:rsidR="004239AA" w:rsidRPr="00D67DD6">
        <w:rPr>
          <w:noProof w:val="0"/>
          <w:lang w:val="fr-FR" w:eastAsia="en-US"/>
        </w:rPr>
        <w:t>’</w:t>
      </w:r>
      <w:r w:rsidR="00CA3954" w:rsidRPr="00D67DD6">
        <w:rPr>
          <w:noProof w:val="0"/>
          <w:lang w:val="fr-FR" w:eastAsia="en-US"/>
        </w:rPr>
        <w:t>analogie de l</w:t>
      </w:r>
      <w:r w:rsidR="004239AA" w:rsidRPr="00D67DD6">
        <w:rPr>
          <w:noProof w:val="0"/>
          <w:lang w:val="fr-FR" w:eastAsia="en-US"/>
        </w:rPr>
        <w:t>’</w:t>
      </w:r>
      <w:r w:rsidR="00CA3954" w:rsidRPr="00D67DD6">
        <w:rPr>
          <w:noProof w:val="0"/>
          <w:lang w:val="fr-FR" w:eastAsia="en-US"/>
        </w:rPr>
        <w:t>étant objectif (</w:t>
      </w:r>
      <w:r w:rsidR="00CA3954" w:rsidRPr="00D67DD6">
        <w:rPr>
          <w:i/>
          <w:noProof w:val="0"/>
          <w:lang w:val="fr-FR" w:eastAsia="en-US"/>
        </w:rPr>
        <w:t>analogia entis</w:t>
      </w:r>
      <w:r w:rsidR="00CA3954" w:rsidRPr="00D67DD6">
        <w:rPr>
          <w:i/>
          <w:noProof w:val="0"/>
          <w:lang w:val="fr-FR" w:eastAsia="en-US"/>
        </w:rPr>
        <w:fldChar w:fldCharType="begin"/>
      </w:r>
      <w:r w:rsidR="00CA3954" w:rsidRPr="00D67DD6">
        <w:rPr>
          <w:noProof w:val="0"/>
          <w:lang w:val="fr-FR"/>
        </w:rPr>
        <w:instrText xml:space="preserve"> XE "</w:instrText>
      </w:r>
      <w:r w:rsidR="00CA3954" w:rsidRPr="00D67DD6">
        <w:rPr>
          <w:i/>
          <w:noProof w:val="0"/>
          <w:lang w:val="fr-FR" w:eastAsia="en-US"/>
        </w:rPr>
        <w:instrText>analogia entis</w:instrText>
      </w:r>
      <w:r w:rsidR="00CA3954" w:rsidRPr="00D67DD6">
        <w:rPr>
          <w:noProof w:val="0"/>
          <w:lang w:val="fr-FR"/>
        </w:rPr>
        <w:instrText xml:space="preserve">" </w:instrText>
      </w:r>
      <w:r w:rsidR="00CA3954" w:rsidRPr="00D67DD6">
        <w:rPr>
          <w:i/>
          <w:noProof w:val="0"/>
          <w:lang w:val="fr-FR" w:eastAsia="en-US"/>
        </w:rPr>
        <w:fldChar w:fldCharType="end"/>
      </w:r>
      <w:r w:rsidR="00CA3954" w:rsidRPr="00D67DD6">
        <w:rPr>
          <w:noProof w:val="0"/>
          <w:lang w:val="fr-FR" w:eastAsia="en-US"/>
        </w:rPr>
        <w:t>). Les premiers penseurs postmodernes, Suárez</w:t>
      </w:r>
      <w:r w:rsidR="00CA3954" w:rsidRPr="00D67DD6">
        <w:rPr>
          <w:noProof w:val="0"/>
          <w:lang w:val="fr-FR" w:eastAsia="en-US"/>
        </w:rPr>
        <w:fldChar w:fldCharType="begin"/>
      </w:r>
      <w:r w:rsidR="00CA3954" w:rsidRPr="00D67DD6">
        <w:rPr>
          <w:noProof w:val="0"/>
          <w:lang w:val="fr-FR"/>
        </w:rPr>
        <w:instrText xml:space="preserve"> XE "</w:instrText>
      </w:r>
      <w:r w:rsidR="00CA3954" w:rsidRPr="00D67DD6">
        <w:rPr>
          <w:noProof w:val="0"/>
          <w:lang w:val="fr-FR" w:eastAsia="en-US"/>
        </w:rPr>
        <w:instrText>Suárez, F.</w:instrText>
      </w:r>
      <w:r w:rsidR="00CA3954" w:rsidRPr="00D67DD6">
        <w:rPr>
          <w:noProof w:val="0"/>
          <w:lang w:val="fr-FR"/>
        </w:rPr>
        <w:instrText xml:space="preserve">" </w:instrText>
      </w:r>
      <w:r w:rsidR="00CA3954" w:rsidRPr="00D67DD6">
        <w:rPr>
          <w:noProof w:val="0"/>
          <w:lang w:val="fr-FR" w:eastAsia="en-US"/>
        </w:rPr>
        <w:fldChar w:fldCharType="end"/>
      </w:r>
      <w:r w:rsidR="00CA3954" w:rsidRPr="00D67DD6">
        <w:rPr>
          <w:noProof w:val="0"/>
          <w:lang w:val="fr-FR" w:eastAsia="en-US"/>
        </w:rPr>
        <w:t xml:space="preserve"> et Wolff, ont repris les schémas de déduction métaphysique de Scotus et les ont intégrés dans un système objectif de </w:t>
      </w:r>
      <w:r w:rsidR="00CA3954" w:rsidRPr="00D67DD6">
        <w:rPr>
          <w:i/>
          <w:noProof w:val="0"/>
          <w:lang w:val="fr-FR" w:eastAsia="en-US"/>
        </w:rPr>
        <w:t>metaphysica generalis</w:t>
      </w:r>
      <w:r w:rsidR="00CA3954" w:rsidRPr="00D67DD6">
        <w:rPr>
          <w:i/>
          <w:noProof w:val="0"/>
          <w:lang w:val="fr-FR" w:eastAsia="en-US"/>
        </w:rPr>
        <w:fldChar w:fldCharType="begin"/>
      </w:r>
      <w:r w:rsidR="00CA3954" w:rsidRPr="00D67DD6">
        <w:rPr>
          <w:noProof w:val="0"/>
          <w:lang w:val="fr-FR"/>
        </w:rPr>
        <w:instrText xml:space="preserve"> XE "</w:instrText>
      </w:r>
      <w:r w:rsidR="00CA3954" w:rsidRPr="00D67DD6">
        <w:rPr>
          <w:i/>
          <w:noProof w:val="0"/>
          <w:lang w:val="fr-FR" w:eastAsia="en-US"/>
        </w:rPr>
        <w:instrText>metaphysica generalis</w:instrText>
      </w:r>
      <w:r w:rsidR="00CA3954" w:rsidRPr="00D67DD6">
        <w:rPr>
          <w:noProof w:val="0"/>
          <w:lang w:val="fr-FR"/>
        </w:rPr>
        <w:instrText xml:space="preserve">" </w:instrText>
      </w:r>
      <w:r w:rsidR="00CA3954" w:rsidRPr="00D67DD6">
        <w:rPr>
          <w:i/>
          <w:noProof w:val="0"/>
          <w:lang w:val="fr-FR" w:eastAsia="en-US"/>
        </w:rPr>
        <w:lastRenderedPageBreak/>
        <w:fldChar w:fldCharType="end"/>
      </w:r>
      <w:r w:rsidR="00CA3954" w:rsidRPr="00D67DD6">
        <w:rPr>
          <w:noProof w:val="0"/>
          <w:lang w:val="fr-FR" w:eastAsia="en-US"/>
        </w:rPr>
        <w:t xml:space="preserve">. Ce procédé a conduit à une éclipse complète de la première substance. </w:t>
      </w:r>
      <w:r w:rsidR="00042FF3" w:rsidRPr="00D67DD6">
        <w:rPr>
          <w:noProof w:val="0"/>
          <w:lang w:val="fr-FR" w:eastAsia="en-US"/>
        </w:rPr>
        <w:t xml:space="preserve">Kant et la postmodernité ne peuvent pas fonder la connaissance </w:t>
      </w:r>
      <w:r w:rsidR="00F04043" w:rsidRPr="00D67DD6">
        <w:rPr>
          <w:noProof w:val="0"/>
          <w:lang w:val="fr-FR" w:eastAsia="en-US"/>
        </w:rPr>
        <w:t xml:space="preserve">en fonction de </w:t>
      </w:r>
      <w:r w:rsidR="00042FF3" w:rsidRPr="00D67DD6">
        <w:rPr>
          <w:i/>
          <w:noProof w:val="0"/>
          <w:lang w:val="fr-FR" w:eastAsia="en-US"/>
        </w:rPr>
        <w:t>proportio</w:t>
      </w:r>
      <w:r w:rsidR="00042FF3" w:rsidRPr="00D67DD6">
        <w:rPr>
          <w:noProof w:val="0"/>
          <w:lang w:val="fr-FR" w:eastAsia="en-US"/>
        </w:rPr>
        <w:t xml:space="preserve"> d’Averroès, car le monde réel est devenu un </w:t>
      </w:r>
      <w:r w:rsidR="00042FF3" w:rsidRPr="00D67DD6">
        <w:rPr>
          <w:i/>
          <w:noProof w:val="0"/>
          <w:lang w:val="fr-FR" w:eastAsia="en-US"/>
        </w:rPr>
        <w:t>Noumenon</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Noumenon</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w:t>
      </w:r>
      <w:r w:rsidR="005D2B5E" w:rsidRPr="00D67DD6">
        <w:rPr>
          <w:noProof w:val="0"/>
          <w:lang w:val="fr-FR" w:eastAsia="en-US"/>
        </w:rPr>
        <w:t xml:space="preserve">presque </w:t>
      </w:r>
      <w:r w:rsidR="00042FF3" w:rsidRPr="00D67DD6">
        <w:rPr>
          <w:noProof w:val="0"/>
          <w:lang w:val="fr-FR" w:eastAsia="en-US"/>
        </w:rPr>
        <w:t xml:space="preserve">inconnaissable. Dans le schéma kantien de la </w:t>
      </w:r>
      <w:r w:rsidR="00281340" w:rsidRPr="00D67DD6">
        <w:rPr>
          <w:noProof w:val="0"/>
          <w:lang w:val="fr-FR" w:eastAsia="en-US"/>
        </w:rPr>
        <w:t>correspond</w:t>
      </w:r>
      <w:r w:rsidR="00161DF0" w:rsidRPr="00D67DD6">
        <w:rPr>
          <w:noProof w:val="0"/>
          <w:lang w:val="fr-FR" w:eastAsia="en-US"/>
        </w:rPr>
        <w:t>a</w:t>
      </w:r>
      <w:r w:rsidR="00281340" w:rsidRPr="00D67DD6">
        <w:rPr>
          <w:noProof w:val="0"/>
          <w:lang w:val="fr-FR" w:eastAsia="en-US"/>
        </w:rPr>
        <w:t xml:space="preserve">nce </w:t>
      </w:r>
      <w:r w:rsidR="00844385" w:rsidRPr="00D67DD6">
        <w:rPr>
          <w:noProof w:val="0"/>
          <w:lang w:val="fr-FR" w:eastAsia="en-US"/>
        </w:rPr>
        <w:t xml:space="preserve">entre les sens et </w:t>
      </w:r>
      <w:r w:rsidR="00042FF3" w:rsidRPr="00D67DD6">
        <w:rPr>
          <w:noProof w:val="0"/>
          <w:lang w:val="fr-FR" w:eastAsia="en-US"/>
        </w:rPr>
        <w:t>l’entendement, il n’y a plus la causalité formelle assurée par le diaphanum, mais l’analog</w:t>
      </w:r>
      <w:r w:rsidR="0027591B">
        <w:rPr>
          <w:noProof w:val="0"/>
          <w:lang w:val="fr-FR" w:eastAsia="en-US"/>
        </w:rPr>
        <w:t xml:space="preserve">ie moderne donnée objectivement, </w:t>
      </w:r>
      <w:r w:rsidR="00042FF3" w:rsidRPr="00D67DD6">
        <w:rPr>
          <w:noProof w:val="0"/>
          <w:lang w:val="fr-FR" w:eastAsia="en-US"/>
        </w:rPr>
        <w:t>par la déduction transcendantale.</w:t>
      </w:r>
      <w:r w:rsidR="009939EE" w:rsidRPr="00D67DD6">
        <w:rPr>
          <w:noProof w:val="0"/>
          <w:lang w:val="fr-FR" w:eastAsia="en-US"/>
        </w:rPr>
        <w:t xml:space="preserve"> </w:t>
      </w:r>
      <w:r w:rsidR="00A707EB" w:rsidRPr="00D67DD6">
        <w:rPr>
          <w:noProof w:val="0"/>
          <w:lang w:val="fr-FR" w:eastAsia="en-US"/>
        </w:rPr>
        <w:t>Kant procède à un nouveau type de déduction transcendantale pour atteindre le monde réel. En principe, il s</w:t>
      </w:r>
      <w:r w:rsidR="00A7230D" w:rsidRPr="00D67DD6">
        <w:rPr>
          <w:noProof w:val="0"/>
          <w:lang w:val="fr-FR" w:eastAsia="en-US"/>
        </w:rPr>
        <w:t>’</w:t>
      </w:r>
      <w:r w:rsidR="00A707EB" w:rsidRPr="00D67DD6">
        <w:rPr>
          <w:noProof w:val="0"/>
          <w:lang w:val="fr-FR" w:eastAsia="en-US"/>
        </w:rPr>
        <w:t xml:space="preserve">agit de la même méthode de cognition postmoderne que </w:t>
      </w:r>
      <w:r w:rsidR="009A6A3A" w:rsidRPr="00D67DD6">
        <w:rPr>
          <w:noProof w:val="0"/>
          <w:lang w:val="fr-FR" w:eastAsia="en-US"/>
        </w:rPr>
        <w:t xml:space="preserve">Descartes </w:t>
      </w:r>
      <w:r w:rsidR="009A6A3A">
        <w:rPr>
          <w:noProof w:val="0"/>
          <w:lang w:val="fr-FR" w:eastAsia="en-US"/>
        </w:rPr>
        <w:t xml:space="preserve">fit </w:t>
      </w:r>
      <w:r w:rsidR="00A707EB" w:rsidRPr="00D67DD6">
        <w:rPr>
          <w:noProof w:val="0"/>
          <w:lang w:val="fr-FR" w:eastAsia="en-US"/>
        </w:rPr>
        <w:t xml:space="preserve">avant </w:t>
      </w:r>
      <w:r w:rsidR="009A6A3A">
        <w:rPr>
          <w:noProof w:val="0"/>
          <w:lang w:val="fr-FR" w:eastAsia="en-US"/>
        </w:rPr>
        <w:t>Kant</w:t>
      </w:r>
      <w:r w:rsidR="00A707EB" w:rsidRPr="00D67DD6">
        <w:rPr>
          <w:noProof w:val="0"/>
          <w:lang w:val="fr-FR" w:eastAsia="en-US"/>
        </w:rPr>
        <w:t xml:space="preserve">. </w:t>
      </w:r>
      <w:r w:rsidR="00042FF3" w:rsidRPr="00D67DD6">
        <w:rPr>
          <w:noProof w:val="0"/>
          <w:lang w:val="fr-FR" w:eastAsia="en-US"/>
        </w:rPr>
        <w:t>Le processus de cognition est sorti de la causalité formelle pour entre</w:t>
      </w:r>
      <w:r w:rsidR="00720734">
        <w:rPr>
          <w:noProof w:val="0"/>
          <w:lang w:val="fr-FR" w:eastAsia="en-US"/>
        </w:rPr>
        <w:t>r dans le schéma analogique d</w:t>
      </w:r>
      <w:r w:rsidR="00042FF3" w:rsidRPr="00D67DD6">
        <w:rPr>
          <w:noProof w:val="0"/>
          <w:lang w:val="fr-FR" w:eastAsia="en-US"/>
        </w:rPr>
        <w:t>’</w:t>
      </w:r>
      <w:r w:rsidR="00042FF3" w:rsidRPr="00D67DD6">
        <w:rPr>
          <w:i/>
          <w:noProof w:val="0"/>
          <w:lang w:val="fr-FR" w:eastAsia="en-US"/>
        </w:rPr>
        <w:t>Oxfordian Fallacy</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Oxfordian Fallacy</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La métaphysique classique rejeta l’analogie moderne </w:t>
      </w:r>
      <w:r w:rsidR="0045327A" w:rsidRPr="00D67DD6">
        <w:rPr>
          <w:noProof w:val="0"/>
          <w:lang w:val="fr-FR" w:eastAsia="en-US"/>
        </w:rPr>
        <w:t>qui fait une unité fausse entre l</w:t>
      </w:r>
      <w:r w:rsidR="00042FF3" w:rsidRPr="00D67DD6">
        <w:rPr>
          <w:noProof w:val="0"/>
          <w:lang w:val="fr-FR" w:eastAsia="en-US"/>
        </w:rPr>
        <w:t xml:space="preserve">’intellect </w:t>
      </w:r>
      <w:r w:rsidR="0045327A" w:rsidRPr="00D67DD6">
        <w:rPr>
          <w:noProof w:val="0"/>
          <w:lang w:val="fr-FR" w:eastAsia="en-US"/>
        </w:rPr>
        <w:t xml:space="preserve">dichotomique </w:t>
      </w:r>
      <w:r w:rsidR="00042FF3" w:rsidRPr="00D67DD6">
        <w:rPr>
          <w:noProof w:val="0"/>
          <w:lang w:val="fr-FR" w:eastAsia="en-US"/>
        </w:rPr>
        <w:t xml:space="preserve">et le diacosmos </w:t>
      </w:r>
      <w:r w:rsidR="007C7653">
        <w:rPr>
          <w:noProof w:val="0"/>
          <w:lang w:val="fr-FR" w:eastAsia="en-US"/>
        </w:rPr>
        <w:t>non existant</w:t>
      </w:r>
      <w:r w:rsidR="00A274D3" w:rsidRPr="00D67DD6">
        <w:rPr>
          <w:noProof w:val="0"/>
          <w:lang w:val="fr-FR" w:eastAsia="en-US"/>
        </w:rPr>
        <w:t xml:space="preserve"> des substances objectives.</w:t>
      </w:r>
      <w:r w:rsidR="00720734">
        <w:rPr>
          <w:noProof w:val="0"/>
          <w:lang w:val="fr-FR" w:eastAsia="en-US"/>
        </w:rPr>
        <w:t xml:space="preserve"> L</w:t>
      </w:r>
      <w:r w:rsidR="004264C3">
        <w:rPr>
          <w:rFonts w:cs="Calibri"/>
          <w:noProof w:val="0"/>
          <w:lang w:val="fr-FR" w:eastAsia="en-US"/>
        </w:rPr>
        <w:t>′</w:t>
      </w:r>
      <w:r w:rsidR="00720734" w:rsidRPr="00720734">
        <w:rPr>
          <w:noProof w:val="0"/>
          <w:lang w:val="fr-FR" w:eastAsia="en-US"/>
        </w:rPr>
        <w:t>an</w:t>
      </w:r>
      <w:r w:rsidR="00720734">
        <w:rPr>
          <w:noProof w:val="0"/>
          <w:lang w:val="fr-FR" w:eastAsia="en-US"/>
        </w:rPr>
        <w:t xml:space="preserve">alogie kantienne de </w:t>
      </w:r>
      <w:r w:rsidR="00720734" w:rsidRPr="00720734">
        <w:rPr>
          <w:noProof w:val="0"/>
          <w:lang w:val="fr-FR" w:eastAsia="en-US"/>
        </w:rPr>
        <w:t>l</w:t>
      </w:r>
      <w:r w:rsidR="00720734">
        <w:rPr>
          <w:rFonts w:cs="Calibri"/>
          <w:noProof w:val="0"/>
          <w:lang w:val="fr-FR" w:eastAsia="en-US"/>
        </w:rPr>
        <w:t>′</w:t>
      </w:r>
      <w:r w:rsidR="00720734" w:rsidRPr="00720734">
        <w:rPr>
          <w:noProof w:val="0"/>
          <w:lang w:val="fr-FR" w:eastAsia="en-US"/>
        </w:rPr>
        <w:t>expérience</w:t>
      </w:r>
      <w:r w:rsidR="00720734">
        <w:rPr>
          <w:noProof w:val="0"/>
          <w:lang w:val="fr-FR" w:eastAsia="en-US"/>
        </w:rPr>
        <w:t xml:space="preserve"> n</w:t>
      </w:r>
      <w:r w:rsidR="00720734">
        <w:rPr>
          <w:rFonts w:cs="Calibri"/>
          <w:noProof w:val="0"/>
          <w:lang w:val="fr-FR" w:eastAsia="en-US"/>
        </w:rPr>
        <w:t>′</w:t>
      </w:r>
      <w:r w:rsidR="00720734" w:rsidRPr="00720734">
        <w:rPr>
          <w:noProof w:val="0"/>
          <w:lang w:val="fr-FR" w:eastAsia="en-US"/>
        </w:rPr>
        <w:t>a</w:t>
      </w:r>
      <w:r w:rsidR="00720734">
        <w:rPr>
          <w:noProof w:val="0"/>
          <w:lang w:val="fr-FR" w:eastAsia="en-US"/>
        </w:rPr>
        <w:t>pparaît que dans la pensée et n</w:t>
      </w:r>
      <w:r w:rsidR="00720734">
        <w:rPr>
          <w:rFonts w:cs="Calibri"/>
          <w:noProof w:val="0"/>
          <w:lang w:val="fr-FR" w:eastAsia="en-US"/>
        </w:rPr>
        <w:t>′</w:t>
      </w:r>
      <w:r w:rsidR="00720734" w:rsidRPr="00720734">
        <w:rPr>
          <w:noProof w:val="0"/>
          <w:lang w:val="fr-FR" w:eastAsia="en-US"/>
        </w:rPr>
        <w:t>est pas fondée sur la causalité formelle réelle donnée par la médiation. Par conséquent, elle ne garantit pas la vérité en tant que correspondance.</w:t>
      </w:r>
      <w:r w:rsidR="002F18ED">
        <w:rPr>
          <w:noProof w:val="0"/>
          <w:lang w:val="fr-FR" w:eastAsia="en-US"/>
        </w:rPr>
        <w:t xml:space="preserve"> </w:t>
      </w:r>
      <w:r w:rsidR="00042FF3" w:rsidRPr="00D67DD6">
        <w:rPr>
          <w:noProof w:val="0"/>
          <w:lang w:val="fr-FR" w:eastAsia="en-US"/>
        </w:rPr>
        <w:t xml:space="preserve">Grâce à sa capacité de </w:t>
      </w:r>
      <w:r w:rsidR="00CE3AB1" w:rsidRPr="00D67DD6">
        <w:rPr>
          <w:noProof w:val="0"/>
          <w:lang w:val="fr-FR" w:eastAsia="en-US"/>
        </w:rPr>
        <w:t xml:space="preserve">la </w:t>
      </w:r>
      <w:r w:rsidR="00042FF3" w:rsidRPr="00D67DD6">
        <w:rPr>
          <w:noProof w:val="0"/>
          <w:lang w:val="fr-FR" w:eastAsia="en-US"/>
        </w:rPr>
        <w:t>médiation</w:t>
      </w:r>
      <w:r w:rsidR="00CE3AB1" w:rsidRPr="00D67DD6">
        <w:rPr>
          <w:noProof w:val="0"/>
          <w:lang w:val="fr-FR" w:eastAsia="en-US"/>
        </w:rPr>
        <w:t xml:space="preserve"> il</w:t>
      </w:r>
      <w:r w:rsidR="00CA160D" w:rsidRPr="00D67DD6">
        <w:rPr>
          <w:noProof w:val="0"/>
          <w:lang w:val="fr-FR" w:eastAsia="en-US"/>
        </w:rPr>
        <w:t>limité</w:t>
      </w:r>
      <w:r w:rsidR="00CE3AB1" w:rsidRPr="00D67DD6">
        <w:rPr>
          <w:noProof w:val="0"/>
          <w:lang w:val="fr-FR" w:eastAsia="en-US"/>
        </w:rPr>
        <w:t>e</w:t>
      </w:r>
      <w:r w:rsidR="00042FF3" w:rsidRPr="00D67DD6">
        <w:rPr>
          <w:noProof w:val="0"/>
          <w:lang w:val="fr-FR" w:eastAsia="en-US"/>
        </w:rPr>
        <w:t xml:space="preserve">, le diaphanum </w:t>
      </w:r>
      <w:r w:rsidR="00F677C2">
        <w:rPr>
          <w:noProof w:val="0"/>
          <w:lang w:val="fr-FR" w:eastAsia="en-US"/>
        </w:rPr>
        <w:t xml:space="preserve">fait médiatiser </w:t>
      </w:r>
      <w:r w:rsidR="00042FF3" w:rsidRPr="00D67DD6">
        <w:rPr>
          <w:noProof w:val="0"/>
          <w:lang w:val="fr-FR" w:eastAsia="en-US"/>
        </w:rPr>
        <w:t xml:space="preserve">la totalité du monde. </w:t>
      </w:r>
      <w:r w:rsidR="00A03D15" w:rsidRPr="00A03D15">
        <w:rPr>
          <w:noProof w:val="0"/>
          <w:lang w:val="fr-FR" w:eastAsia="en-US"/>
        </w:rPr>
        <w:t xml:space="preserve">Aristote et après lui Averroès confirment que le diaphane fait la médiation non seulement dans le cas de la vue, mais pour tous les sens. </w:t>
      </w:r>
      <w:r w:rsidR="00042FF3" w:rsidRPr="00D67DD6">
        <w:rPr>
          <w:noProof w:val="0"/>
          <w:lang w:val="fr-FR" w:eastAsia="en-US"/>
        </w:rPr>
        <w:t xml:space="preserve">Ceci est démontré par l’analyse </w:t>
      </w:r>
      <w:r w:rsidR="009E3478">
        <w:rPr>
          <w:noProof w:val="0"/>
          <w:lang w:val="fr-FR" w:eastAsia="en-US"/>
        </w:rPr>
        <w:t xml:space="preserve">dans </w:t>
      </w:r>
      <w:r w:rsidR="00042FF3" w:rsidRPr="00D67DD6">
        <w:rPr>
          <w:i/>
          <w:noProof w:val="0"/>
          <w:lang w:val="fr-FR" w:eastAsia="en-US"/>
        </w:rPr>
        <w:t>De anima</w:t>
      </w:r>
      <w:r w:rsidR="00042FF3" w:rsidRPr="00D67DD6">
        <w:rPr>
          <w:noProof w:val="0"/>
          <w:lang w:val="fr-FR" w:eastAsia="en-US"/>
        </w:rPr>
        <w:t xml:space="preserve"> et </w:t>
      </w:r>
      <w:r w:rsidR="009E3478">
        <w:rPr>
          <w:noProof w:val="0"/>
          <w:lang w:val="fr-FR" w:eastAsia="en-US"/>
        </w:rPr>
        <w:t xml:space="preserve">dans </w:t>
      </w:r>
      <w:r w:rsidR="00D374EE" w:rsidRPr="00D67DD6">
        <w:rPr>
          <w:noProof w:val="0"/>
          <w:lang w:val="fr-FR" w:eastAsia="en-US"/>
        </w:rPr>
        <w:t>CMDA</w:t>
      </w:r>
      <w:r w:rsidR="00042FF3" w:rsidRPr="00D67DD6">
        <w:rPr>
          <w:noProof w:val="0"/>
          <w:lang w:val="fr-FR" w:eastAsia="en-US"/>
        </w:rPr>
        <w:t xml:space="preserve"> concernant la médiation intentionnelle du son et de l’odeur. Nous percevons à travers elle </w:t>
      </w:r>
      <w:r w:rsidR="00081B59">
        <w:rPr>
          <w:noProof w:val="0"/>
          <w:lang w:val="fr-FR" w:eastAsia="en-US"/>
        </w:rPr>
        <w:t xml:space="preserve">la totalité des </w:t>
      </w:r>
      <w:r w:rsidR="00081B59" w:rsidRPr="00D67DD6">
        <w:rPr>
          <w:noProof w:val="0"/>
          <w:lang w:val="fr-FR" w:eastAsia="en-US"/>
        </w:rPr>
        <w:t xml:space="preserve">phénomènes </w:t>
      </w:r>
      <w:r w:rsidR="00081B59">
        <w:rPr>
          <w:noProof w:val="0"/>
          <w:lang w:val="fr-FR" w:eastAsia="en-US"/>
        </w:rPr>
        <w:t xml:space="preserve">qui </w:t>
      </w:r>
      <w:r w:rsidR="00042FF3" w:rsidRPr="00D67DD6">
        <w:rPr>
          <w:noProof w:val="0"/>
          <w:lang w:val="fr-FR" w:eastAsia="en-US"/>
        </w:rPr>
        <w:t>existe</w:t>
      </w:r>
      <w:r w:rsidR="00081B59">
        <w:rPr>
          <w:noProof w:val="0"/>
          <w:lang w:val="fr-FR" w:eastAsia="en-US"/>
        </w:rPr>
        <w:t>nt</w:t>
      </w:r>
      <w:r w:rsidR="00042FF3" w:rsidRPr="00D67DD6">
        <w:rPr>
          <w:noProof w:val="0"/>
          <w:lang w:val="fr-FR" w:eastAsia="en-US"/>
        </w:rPr>
        <w:t xml:space="preserve"> actuellement dans le monde. </w:t>
      </w:r>
      <w:r w:rsidR="007C4AD4">
        <w:rPr>
          <w:noProof w:val="0"/>
          <w:lang w:val="fr-FR" w:eastAsia="en-US"/>
        </w:rPr>
        <w:t xml:space="preserve">Il faut noter que </w:t>
      </w:r>
      <w:r w:rsidR="00042FF3" w:rsidRPr="00D67DD6">
        <w:rPr>
          <w:noProof w:val="0"/>
          <w:lang w:val="fr-FR" w:eastAsia="en-US"/>
        </w:rPr>
        <w:t>l</w:t>
      </w:r>
      <w:r w:rsidR="007B2879" w:rsidRPr="00D67DD6">
        <w:rPr>
          <w:noProof w:val="0"/>
          <w:lang w:val="fr-FR" w:eastAsia="en-US"/>
        </w:rPr>
        <w:t xml:space="preserve">e dernier </w:t>
      </w:r>
      <w:r w:rsidR="00042FF3" w:rsidRPr="00D67DD6">
        <w:rPr>
          <w:noProof w:val="0"/>
          <w:lang w:val="fr-FR" w:eastAsia="en-US"/>
        </w:rPr>
        <w:t>oracle des mystères ordonn</w:t>
      </w:r>
      <w:r w:rsidR="007B2879" w:rsidRPr="00D67DD6">
        <w:rPr>
          <w:noProof w:val="0"/>
          <w:lang w:val="fr-FR" w:eastAsia="en-US"/>
        </w:rPr>
        <w:t>e</w:t>
      </w:r>
      <w:r w:rsidR="00042FF3" w:rsidRPr="00D67DD6">
        <w:rPr>
          <w:noProof w:val="0"/>
          <w:lang w:val="fr-FR" w:eastAsia="en-US"/>
        </w:rPr>
        <w:t xml:space="preserve"> à la philosophie </w:t>
      </w:r>
      <w:r w:rsidR="007B2879" w:rsidRPr="00D67DD6">
        <w:rPr>
          <w:noProof w:val="0"/>
          <w:lang w:val="fr-FR" w:eastAsia="en-US"/>
        </w:rPr>
        <w:t xml:space="preserve">sage </w:t>
      </w:r>
      <w:r w:rsidR="00042FF3" w:rsidRPr="00D67DD6">
        <w:rPr>
          <w:noProof w:val="0"/>
          <w:lang w:val="fr-FR" w:eastAsia="en-US"/>
        </w:rPr>
        <w:t xml:space="preserve">de sauver les phénomènes (ch. 1.3.3). Le monde, qui existe réellement pour lui-même, doit se manifester potentiellement pour nous dans sa totalité, puisque l’âme </w:t>
      </w:r>
      <w:r w:rsidR="004D61D2" w:rsidRPr="00D67DD6">
        <w:rPr>
          <w:noProof w:val="0"/>
          <w:lang w:val="fr-FR" w:eastAsia="en-US"/>
        </w:rPr>
        <w:t xml:space="preserve">humaine </w:t>
      </w:r>
      <w:r w:rsidR="00042FF3" w:rsidRPr="00D67DD6">
        <w:rPr>
          <w:noProof w:val="0"/>
          <w:lang w:val="fr-FR" w:eastAsia="en-US"/>
        </w:rPr>
        <w:t xml:space="preserve">est </w:t>
      </w:r>
      <w:r w:rsidR="006E3B6A" w:rsidRPr="00D67DD6">
        <w:rPr>
          <w:noProof w:val="0"/>
          <w:lang w:val="fr-FR" w:eastAsia="en-US"/>
        </w:rPr>
        <w:t xml:space="preserve">le </w:t>
      </w:r>
      <w:r w:rsidR="00042FF3" w:rsidRPr="00D67DD6">
        <w:rPr>
          <w:noProof w:val="0"/>
          <w:lang w:val="fr-FR" w:eastAsia="en-US"/>
        </w:rPr>
        <w:t xml:space="preserve">tout en quelque sorte. </w:t>
      </w:r>
      <w:r w:rsidR="0035370F" w:rsidRPr="00D67DD6">
        <w:rPr>
          <w:noProof w:val="0"/>
          <w:lang w:val="fr-FR" w:eastAsia="en-US"/>
        </w:rPr>
        <w:t>Averroès définit une forme potentielle de connaissance fondée sur l</w:t>
      </w:r>
      <w:r w:rsidR="003B18B7" w:rsidRPr="00D67DD6">
        <w:rPr>
          <w:noProof w:val="0"/>
          <w:lang w:val="fr-FR" w:eastAsia="en-US"/>
        </w:rPr>
        <w:t>’</w:t>
      </w:r>
      <w:r w:rsidR="0035370F" w:rsidRPr="00D67DD6">
        <w:rPr>
          <w:noProof w:val="0"/>
          <w:lang w:val="fr-FR" w:eastAsia="en-US"/>
        </w:rPr>
        <w:t xml:space="preserve">intention qui crée une médiation entre le rayon éclairant et le corps éclairé. </w:t>
      </w:r>
      <w:r w:rsidR="00042FF3" w:rsidRPr="00D67DD6">
        <w:rPr>
          <w:noProof w:val="0"/>
          <w:lang w:val="fr-FR" w:eastAsia="en-US"/>
        </w:rPr>
        <w:t xml:space="preserve">La puissance formellement déterminée n’a pas de subsistance propre comme les substances atomiques de Simplicius, les formes pures d’Avicenne, les idées objectives d’Arnauld ou les </w:t>
      </w:r>
      <w:r w:rsidR="00F759A5" w:rsidRPr="00D67DD6">
        <w:rPr>
          <w:noProof w:val="0"/>
          <w:lang w:val="fr-FR" w:eastAsia="en-US"/>
        </w:rPr>
        <w:t>qualités primaires</w:t>
      </w:r>
      <w:r w:rsidR="00042FF3" w:rsidRPr="00D67DD6">
        <w:rPr>
          <w:noProof w:val="0"/>
          <w:lang w:val="fr-FR" w:eastAsia="en-US"/>
        </w:rPr>
        <w:fldChar w:fldCharType="begin"/>
      </w:r>
      <w:r w:rsidR="00042FF3" w:rsidRPr="00D67DD6">
        <w:rPr>
          <w:noProof w:val="0"/>
          <w:lang w:val="fr-FR"/>
        </w:rPr>
        <w:instrText xml:space="preserve"> XE "</w:instrText>
      </w:r>
      <w:r w:rsidR="00F759A5" w:rsidRPr="00D67DD6">
        <w:rPr>
          <w:noProof w:val="0"/>
          <w:lang w:val="fr-FR" w:eastAsia="en-US"/>
        </w:rPr>
        <w:instrText>qualités primaires</w:instrText>
      </w:r>
      <w:r w:rsidR="00821D89" w:rsidRPr="00D67DD6">
        <w:rPr>
          <w:noProof w:val="0"/>
          <w:lang w:val="fr-FR" w:eastAsia="en-US"/>
        </w:rPr>
        <w:instrText>—</w:instrText>
      </w:r>
      <w:r w:rsidR="00042FF3" w:rsidRPr="00D67DD6">
        <w:rPr>
          <w:noProof w:val="0"/>
          <w:lang w:val="fr-FR" w:eastAsia="en-US"/>
        </w:rPr>
        <w:instrText>secondaires</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de Locke. L’environnement transparent n’est pas une chose unique individuelle comme « ceci » (τόδε τι). Le diaphanum purement formel et potentiel est fondamentalement différent du diacosmos d’Avicenne ou celui de Jamblique (ch. 2.3.3). Le postmodernisme </w:t>
      </w:r>
      <w:r w:rsidR="0095233F" w:rsidRPr="00D67DD6">
        <w:rPr>
          <w:noProof w:val="0"/>
          <w:lang w:val="fr-FR" w:eastAsia="en-US"/>
        </w:rPr>
        <w:t>prolongea c</w:t>
      </w:r>
      <w:r w:rsidR="00042FF3" w:rsidRPr="00D67DD6">
        <w:rPr>
          <w:noProof w:val="0"/>
          <w:lang w:val="fr-FR" w:eastAsia="en-US"/>
        </w:rPr>
        <w:t>e processus cognitif erroné</w:t>
      </w:r>
      <w:r w:rsidR="0095233F" w:rsidRPr="00D67DD6">
        <w:rPr>
          <w:noProof w:val="0"/>
          <w:lang w:val="fr-FR" w:eastAsia="en-US"/>
        </w:rPr>
        <w:t>. L</w:t>
      </w:r>
      <w:r w:rsidR="00042FF3" w:rsidRPr="00D67DD6">
        <w:rPr>
          <w:noProof w:val="0"/>
          <w:lang w:val="fr-FR" w:eastAsia="en-US"/>
        </w:rPr>
        <w:t xml:space="preserve">es propriétés primaires et secondaires du corps </w:t>
      </w:r>
      <w:r w:rsidR="0095233F" w:rsidRPr="00D67DD6">
        <w:rPr>
          <w:noProof w:val="0"/>
          <w:lang w:val="fr-FR" w:eastAsia="en-US"/>
        </w:rPr>
        <w:t xml:space="preserve">sont devenues </w:t>
      </w:r>
      <w:r w:rsidR="00042FF3" w:rsidRPr="00D67DD6">
        <w:rPr>
          <w:noProof w:val="0"/>
          <w:lang w:val="fr-FR" w:eastAsia="en-US"/>
        </w:rPr>
        <w:t>des hypostases</w:t>
      </w:r>
      <w:r w:rsidR="00624031" w:rsidRPr="00D67DD6">
        <w:rPr>
          <w:noProof w:val="0"/>
          <w:lang w:val="fr-FR" w:eastAsia="en-US"/>
        </w:rPr>
        <w:t xml:space="preserve"> fictives</w:t>
      </w:r>
      <w:r w:rsidR="00042FF3" w:rsidRPr="00D67DD6">
        <w:rPr>
          <w:noProof w:val="0"/>
          <w:lang w:val="fr-FR" w:eastAsia="en-US"/>
        </w:rPr>
        <w:t>.</w:t>
      </w:r>
    </w:p>
    <w:p w14:paraId="0042949F" w14:textId="0C26A872" w:rsidR="001B31D7" w:rsidRPr="00F324EB" w:rsidRDefault="004D61D2" w:rsidP="00F324EB">
      <w:pPr>
        <w:ind w:firstLine="397"/>
        <w:rPr>
          <w:rFonts w:cs="Calibri"/>
          <w:noProof w:val="0"/>
          <w:lang w:val="fr-FR" w:eastAsia="en-US"/>
        </w:rPr>
      </w:pPr>
      <w:r w:rsidRPr="00D67DD6">
        <w:rPr>
          <w:noProof w:val="0"/>
          <w:lang w:val="fr-FR" w:eastAsia="en-US"/>
        </w:rPr>
        <w:lastRenderedPageBreak/>
        <w:t>Le modernisme et postmodernisme r</w:t>
      </w:r>
      <w:r w:rsidR="003E0BE6" w:rsidRPr="00D67DD6">
        <w:rPr>
          <w:noProof w:val="0"/>
          <w:lang w:val="fr-FR" w:eastAsia="en-US"/>
        </w:rPr>
        <w:t>e</w:t>
      </w:r>
      <w:r w:rsidRPr="00D67DD6">
        <w:rPr>
          <w:noProof w:val="0"/>
          <w:lang w:val="fr-FR" w:eastAsia="en-US"/>
        </w:rPr>
        <w:t xml:space="preserve">foula la nature </w:t>
      </w:r>
      <w:r w:rsidR="000F544C" w:rsidRPr="00D67DD6">
        <w:rPr>
          <w:noProof w:val="0"/>
          <w:lang w:val="fr-FR" w:eastAsia="en-US"/>
        </w:rPr>
        <w:t xml:space="preserve">médiatrice </w:t>
      </w:r>
      <w:r w:rsidRPr="00D67DD6">
        <w:rPr>
          <w:noProof w:val="0"/>
          <w:lang w:val="fr-FR" w:eastAsia="en-US"/>
        </w:rPr>
        <w:t>du diaphanum</w:t>
      </w:r>
      <w:r w:rsidR="00042FF3" w:rsidRPr="00D67DD6">
        <w:rPr>
          <w:noProof w:val="0"/>
          <w:lang w:val="fr-FR" w:eastAsia="en-US"/>
        </w:rPr>
        <w:t xml:space="preserve">. Elle a été redécouverte </w:t>
      </w:r>
      <w:r w:rsidR="00656977">
        <w:rPr>
          <w:noProof w:val="0"/>
          <w:lang w:val="fr-FR" w:eastAsia="en-US"/>
        </w:rPr>
        <w:t xml:space="preserve">quand </w:t>
      </w:r>
      <w:r w:rsidR="00042FF3" w:rsidRPr="00D67DD6">
        <w:rPr>
          <w:noProof w:val="0"/>
          <w:lang w:val="fr-FR" w:eastAsia="en-US"/>
        </w:rPr>
        <w:t>Heidegger</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Heidegger, M.</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w:t>
      </w:r>
      <w:r w:rsidR="00656977">
        <w:rPr>
          <w:noProof w:val="0"/>
          <w:lang w:val="fr-FR" w:eastAsia="en-US"/>
        </w:rPr>
        <w:t xml:space="preserve">se sépara </w:t>
      </w:r>
      <w:r w:rsidR="00042FF3" w:rsidRPr="00D67DD6">
        <w:rPr>
          <w:noProof w:val="0"/>
          <w:lang w:val="fr-FR" w:eastAsia="en-US"/>
        </w:rPr>
        <w:t>de la phénoménologie de Husserl</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Husserl, E.</w:instrText>
      </w:r>
      <w:r w:rsidR="00042FF3" w:rsidRPr="00D67DD6">
        <w:rPr>
          <w:noProof w:val="0"/>
          <w:lang w:val="fr-FR"/>
        </w:rPr>
        <w:instrText xml:space="preserve">" </w:instrText>
      </w:r>
      <w:r w:rsidR="00042FF3" w:rsidRPr="00D67DD6">
        <w:rPr>
          <w:noProof w:val="0"/>
          <w:lang w:val="fr-FR" w:eastAsia="en-US"/>
        </w:rPr>
        <w:fldChar w:fldCharType="end"/>
      </w:r>
      <w:r w:rsidR="008706E1" w:rsidRPr="00D67DD6">
        <w:rPr>
          <w:noProof w:val="0"/>
          <w:lang w:val="fr-FR" w:eastAsia="en-US"/>
        </w:rPr>
        <w:t xml:space="preserve"> dans les années 1919–21. Le</w:t>
      </w:r>
      <w:r w:rsidR="00042FF3" w:rsidRPr="00D67DD6">
        <w:rPr>
          <w:noProof w:val="0"/>
          <w:lang w:val="fr-FR" w:eastAsia="en-US"/>
        </w:rPr>
        <w:t xml:space="preserve"> concept existentiel du diaphanum </w:t>
      </w:r>
      <w:r w:rsidR="008706E1" w:rsidRPr="00D67DD6">
        <w:rPr>
          <w:noProof w:val="0"/>
          <w:lang w:val="fr-FR" w:eastAsia="en-US"/>
        </w:rPr>
        <w:t xml:space="preserve">se trouve </w:t>
      </w:r>
      <w:r w:rsidR="00042FF3" w:rsidRPr="00D67DD6">
        <w:rPr>
          <w:noProof w:val="0"/>
          <w:lang w:val="fr-FR" w:eastAsia="en-US"/>
        </w:rPr>
        <w:t xml:space="preserve">tout au début de la pensée de Heidegger dans la triade de l’acte de comprendre, qui établit le sens </w:t>
      </w:r>
      <w:r w:rsidR="00B45DEB" w:rsidRPr="00D67DD6">
        <w:rPr>
          <w:noProof w:val="0"/>
          <w:lang w:val="fr-FR" w:eastAsia="en-US"/>
        </w:rPr>
        <w:t xml:space="preserve">ontologique </w:t>
      </w:r>
      <w:r w:rsidR="00042FF3" w:rsidRPr="00D67DD6">
        <w:rPr>
          <w:noProof w:val="0"/>
          <w:lang w:val="fr-FR" w:eastAsia="en-US"/>
        </w:rPr>
        <w:t>de l’</w:t>
      </w:r>
      <w:r w:rsidR="003E0BE6" w:rsidRPr="00D67DD6">
        <w:rPr>
          <w:rFonts w:cs="Calibri"/>
          <w:noProof w:val="0"/>
          <w:lang w:val="fr-FR" w:eastAsia="en-US"/>
        </w:rPr>
        <w:t>Ê</w:t>
      </w:r>
      <w:r w:rsidR="00042FF3" w:rsidRPr="00D67DD6">
        <w:rPr>
          <w:noProof w:val="0"/>
          <w:lang w:val="fr-FR" w:eastAsia="en-US"/>
        </w:rPr>
        <w:t xml:space="preserve">tre (OBJ III, ch. 4). </w:t>
      </w:r>
      <w:r w:rsidR="000F4DED" w:rsidRPr="00D67DD6">
        <w:rPr>
          <w:noProof w:val="0"/>
          <w:color w:val="000000"/>
          <w:lang w:val="fr-FR"/>
        </w:rPr>
        <w:t>En relisant Aristote et Paul von Yorck</w:t>
      </w:r>
      <w:r w:rsidR="000F4DED" w:rsidRPr="00D67DD6">
        <w:rPr>
          <w:noProof w:val="0"/>
          <w:lang w:val="fr-FR" w:eastAsia="en-US"/>
        </w:rPr>
        <w:fldChar w:fldCharType="begin"/>
      </w:r>
      <w:r w:rsidR="000F4DED" w:rsidRPr="00D67DD6">
        <w:rPr>
          <w:noProof w:val="0"/>
          <w:lang w:val="fr-FR"/>
        </w:rPr>
        <w:instrText xml:space="preserve"> XE "</w:instrText>
      </w:r>
      <w:r w:rsidR="000F4DED" w:rsidRPr="00D67DD6">
        <w:rPr>
          <w:noProof w:val="0"/>
          <w:lang w:val="fr-FR" w:eastAsia="en-US"/>
        </w:rPr>
        <w:instrText>Paul von Yorck</w:instrText>
      </w:r>
      <w:r w:rsidR="000F4DED" w:rsidRPr="00D67DD6">
        <w:rPr>
          <w:noProof w:val="0"/>
          <w:lang w:val="fr-FR"/>
        </w:rPr>
        <w:instrText xml:space="preserve">" </w:instrText>
      </w:r>
      <w:r w:rsidR="000F4DED" w:rsidRPr="00D67DD6">
        <w:rPr>
          <w:noProof w:val="0"/>
          <w:lang w:val="fr-FR" w:eastAsia="en-US"/>
        </w:rPr>
        <w:fldChar w:fldCharType="end"/>
      </w:r>
      <w:r w:rsidR="000F4DED" w:rsidRPr="00D67DD6">
        <w:rPr>
          <w:noProof w:val="0"/>
          <w:color w:val="000000"/>
          <w:lang w:val="fr-FR"/>
        </w:rPr>
        <w:t>, l</w:t>
      </w:r>
      <w:r w:rsidR="00042FF3" w:rsidRPr="00D67DD6">
        <w:rPr>
          <w:noProof w:val="0"/>
          <w:lang w:val="fr-FR" w:eastAsia="en-US"/>
        </w:rPr>
        <w:t>e jeune</w:t>
      </w:r>
      <w:r w:rsidR="000F4DED" w:rsidRPr="00D67DD6">
        <w:rPr>
          <w:noProof w:val="0"/>
          <w:lang w:val="fr-FR" w:eastAsia="en-US"/>
        </w:rPr>
        <w:t xml:space="preserve"> enseignant à Fribourg découvrit</w:t>
      </w:r>
      <w:r w:rsidR="00042FF3" w:rsidRPr="00D67DD6">
        <w:rPr>
          <w:noProof w:val="0"/>
          <w:lang w:val="fr-FR" w:eastAsia="en-US"/>
        </w:rPr>
        <w:t xml:space="preserve"> </w:t>
      </w:r>
      <w:r w:rsidR="003711EF" w:rsidRPr="00D67DD6">
        <w:rPr>
          <w:noProof w:val="0"/>
          <w:lang w:val="fr-FR" w:eastAsia="en-US"/>
        </w:rPr>
        <w:t xml:space="preserve">une </w:t>
      </w:r>
      <w:r w:rsidR="00042FF3" w:rsidRPr="00D67DD6">
        <w:rPr>
          <w:noProof w:val="0"/>
          <w:lang w:val="fr-FR" w:eastAsia="en-US"/>
        </w:rPr>
        <w:t>nouvelle forme de diaphanum (</w:t>
      </w:r>
      <w:r w:rsidR="00042FF3" w:rsidRPr="00D67DD6">
        <w:rPr>
          <w:i/>
          <w:noProof w:val="0"/>
          <w:lang w:val="fr-FR" w:eastAsia="en-US"/>
        </w:rPr>
        <w:t>Durchsichtigmachen eines Seienden</w:t>
      </w:r>
      <w:r w:rsidR="00042FF3" w:rsidRPr="00D67DD6">
        <w:rPr>
          <w:noProof w:val="0"/>
          <w:lang w:val="fr-FR" w:eastAsia="en-US"/>
        </w:rPr>
        <w:t>).</w:t>
      </w:r>
      <w:r w:rsidR="00042FF3" w:rsidRPr="00D67DD6">
        <w:rPr>
          <w:rStyle w:val="Znakapoznpodarou"/>
          <w:noProof w:val="0"/>
          <w:lang w:val="fr-FR"/>
        </w:rPr>
        <w:footnoteReference w:id="268"/>
      </w:r>
      <w:r w:rsidR="00042FF3" w:rsidRPr="00D67DD6">
        <w:rPr>
          <w:noProof w:val="0"/>
          <w:lang w:val="fr-FR" w:eastAsia="en-US"/>
        </w:rPr>
        <w:t xml:space="preserve"> Par la nouvelle forme de diaphanum, </w:t>
      </w:r>
      <w:r w:rsidR="001E13CE" w:rsidRPr="00D67DD6">
        <w:rPr>
          <w:noProof w:val="0"/>
          <w:lang w:val="fr-FR" w:eastAsia="en-US"/>
        </w:rPr>
        <w:t xml:space="preserve">il </w:t>
      </w:r>
      <w:r w:rsidR="00042FF3" w:rsidRPr="00D67DD6">
        <w:rPr>
          <w:noProof w:val="0"/>
          <w:lang w:val="fr-FR" w:eastAsia="en-US"/>
        </w:rPr>
        <w:t xml:space="preserve">établit la définition de l’homme comme </w:t>
      </w:r>
      <w:r w:rsidR="00042FF3" w:rsidRPr="00D67DD6">
        <w:rPr>
          <w:i/>
          <w:noProof w:val="0"/>
          <w:lang w:val="fr-FR" w:eastAsia="en-US"/>
        </w:rPr>
        <w:t>Dasein</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Dasein</w:instrText>
      </w:r>
      <w:r w:rsidR="00042FF3" w:rsidRPr="00D67DD6">
        <w:rPr>
          <w:noProof w:val="0"/>
          <w:lang w:val="fr-FR"/>
        </w:rPr>
        <w:instrText xml:space="preserve">" </w:instrText>
      </w:r>
      <w:r w:rsidR="00042FF3" w:rsidRPr="00D67DD6">
        <w:rPr>
          <w:i/>
          <w:noProof w:val="0"/>
          <w:lang w:val="fr-FR" w:eastAsia="en-US"/>
        </w:rPr>
        <w:fldChar w:fldCharType="end"/>
      </w:r>
      <w:r w:rsidR="001E13CE" w:rsidRPr="00D67DD6">
        <w:rPr>
          <w:noProof w:val="0"/>
          <w:lang w:val="fr-FR" w:eastAsia="en-US"/>
        </w:rPr>
        <w:t xml:space="preserve">. </w:t>
      </w:r>
      <w:r w:rsidR="006537CE">
        <w:rPr>
          <w:noProof w:val="0"/>
          <w:lang w:val="fr-FR" w:eastAsia="en-US"/>
        </w:rPr>
        <w:t>En devenant un ar</w:t>
      </w:r>
      <w:r w:rsidR="00042FF3" w:rsidRPr="00D67DD6">
        <w:rPr>
          <w:noProof w:val="0"/>
          <w:lang w:val="fr-FR" w:eastAsia="en-US"/>
        </w:rPr>
        <w:t xml:space="preserve">istotélicien </w:t>
      </w:r>
      <w:r w:rsidR="000B6F17" w:rsidRPr="00D67DD6">
        <w:rPr>
          <w:noProof w:val="0"/>
          <w:lang w:val="fr-FR" w:eastAsia="en-US"/>
        </w:rPr>
        <w:t>re</w:t>
      </w:r>
      <w:r w:rsidR="001E13CE" w:rsidRPr="00D67DD6">
        <w:rPr>
          <w:noProof w:val="0"/>
          <w:lang w:val="fr-FR" w:eastAsia="en-US"/>
        </w:rPr>
        <w:t xml:space="preserve">converti, </w:t>
      </w:r>
      <w:r w:rsidR="006537CE" w:rsidRPr="00D67DD6">
        <w:rPr>
          <w:noProof w:val="0"/>
          <w:lang w:val="fr-FR" w:eastAsia="en-US"/>
        </w:rPr>
        <w:t>Heidegger</w:t>
      </w:r>
      <w:r w:rsidR="006537CE">
        <w:rPr>
          <w:noProof w:val="0"/>
          <w:lang w:val="fr-FR" w:eastAsia="en-US"/>
        </w:rPr>
        <w:t xml:space="preserve"> se séparait</w:t>
      </w:r>
      <w:r w:rsidR="00042FF3" w:rsidRPr="00D67DD6">
        <w:rPr>
          <w:noProof w:val="0"/>
          <w:lang w:val="fr-FR" w:eastAsia="en-US"/>
        </w:rPr>
        <w:t xml:space="preserve"> définitivement d</w:t>
      </w:r>
      <w:r w:rsidR="00BF741F" w:rsidRPr="00D67DD6">
        <w:rPr>
          <w:noProof w:val="0"/>
          <w:lang w:val="fr-FR" w:eastAsia="en-US"/>
        </w:rPr>
        <w:t>e l</w:t>
      </w:r>
      <w:r w:rsidR="00042FF3" w:rsidRPr="00D67DD6">
        <w:rPr>
          <w:noProof w:val="0"/>
          <w:lang w:val="fr-FR" w:eastAsia="en-US"/>
        </w:rPr>
        <w:t>’</w:t>
      </w:r>
      <w:r w:rsidR="00BF741F" w:rsidRPr="00D67DD6">
        <w:rPr>
          <w:noProof w:val="0"/>
          <w:lang w:val="fr-FR" w:eastAsia="en-US"/>
        </w:rPr>
        <w:t xml:space="preserve">objectivisme de </w:t>
      </w:r>
      <w:r w:rsidR="00042FF3" w:rsidRPr="00D67DD6">
        <w:rPr>
          <w:noProof w:val="0"/>
          <w:lang w:val="fr-FR" w:eastAsia="en-US"/>
        </w:rPr>
        <w:t xml:space="preserve">Husserl et donc de la détermination </w:t>
      </w:r>
      <w:r w:rsidR="00BF741F" w:rsidRPr="00D67DD6">
        <w:rPr>
          <w:noProof w:val="0"/>
          <w:lang w:val="fr-FR" w:eastAsia="en-US"/>
        </w:rPr>
        <w:t>avicenniste</w:t>
      </w:r>
      <w:r w:rsidR="00042FF3" w:rsidRPr="00D67DD6">
        <w:rPr>
          <w:noProof w:val="0"/>
          <w:lang w:val="fr-FR" w:eastAsia="en-US"/>
        </w:rPr>
        <w:t xml:space="preserve"> de l’homme. L</w:t>
      </w:r>
      <w:r w:rsidR="00284B1A" w:rsidRPr="00D67DD6">
        <w:rPr>
          <w:rFonts w:cs="Calibri"/>
          <w:noProof w:val="0"/>
          <w:lang w:val="fr-FR" w:eastAsia="en-US"/>
        </w:rPr>
        <w:t>’</w:t>
      </w:r>
      <w:r w:rsidR="00036A5B" w:rsidRPr="00D67DD6">
        <w:rPr>
          <w:noProof w:val="0"/>
          <w:lang w:val="fr-FR" w:eastAsia="en-US"/>
        </w:rPr>
        <w:t>essai</w:t>
      </w:r>
      <w:r w:rsidR="00284B1A" w:rsidRPr="00D67DD6">
        <w:rPr>
          <w:noProof w:val="0"/>
          <w:lang w:val="fr-FR" w:eastAsia="en-US"/>
        </w:rPr>
        <w:t xml:space="preserve"> </w:t>
      </w:r>
      <w:r w:rsidR="00042FF3" w:rsidRPr="00D67DD6">
        <w:rPr>
          <w:i/>
          <w:noProof w:val="0"/>
          <w:lang w:val="fr-FR" w:eastAsia="en-US"/>
        </w:rPr>
        <w:t>Brief über den Humanismus</w:t>
      </w:r>
      <w:r w:rsidR="00042FF3" w:rsidRPr="00D67DD6">
        <w:rPr>
          <w:noProof w:val="0"/>
          <w:lang w:val="fr-FR" w:eastAsia="en-US"/>
        </w:rPr>
        <w:t xml:space="preserve"> (1947) compléta la séparation définitive de Heidegger de l’objectivisme. L</w:t>
      </w:r>
      <w:r w:rsidR="00AF3C75" w:rsidRPr="00D67DD6">
        <w:rPr>
          <w:noProof w:val="0"/>
          <w:lang w:val="fr-FR" w:eastAsia="en-US"/>
        </w:rPr>
        <w:t xml:space="preserve">’essai </w:t>
      </w:r>
      <w:r w:rsidR="00042FF3" w:rsidRPr="00D67DD6">
        <w:rPr>
          <w:noProof w:val="0"/>
          <w:lang w:val="fr-FR" w:eastAsia="en-US"/>
        </w:rPr>
        <w:t>dé</w:t>
      </w:r>
      <w:r w:rsidR="00AF3C75" w:rsidRPr="00D67DD6">
        <w:rPr>
          <w:noProof w:val="0"/>
          <w:lang w:val="fr-FR" w:eastAsia="en-US"/>
        </w:rPr>
        <w:t xml:space="preserve">crit </w:t>
      </w:r>
      <w:r w:rsidR="00042FF3" w:rsidRPr="00D67DD6">
        <w:rPr>
          <w:noProof w:val="0"/>
          <w:lang w:val="fr-FR" w:eastAsia="en-US"/>
        </w:rPr>
        <w:t>les problèmes fondamentaux de la métaphysique nihiliste et son humanisme</w:t>
      </w:r>
      <w:r w:rsidR="00EE5592" w:rsidRPr="00D67DD6">
        <w:rPr>
          <w:noProof w:val="0"/>
          <w:lang w:val="fr-FR" w:eastAsia="en-US"/>
        </w:rPr>
        <w:t xml:space="preserve"> défaillant</w:t>
      </w:r>
      <w:r w:rsidR="00042FF3" w:rsidRPr="00D67DD6">
        <w:rPr>
          <w:noProof w:val="0"/>
          <w:lang w:val="fr-FR" w:eastAsia="en-US"/>
        </w:rPr>
        <w:t>.</w:t>
      </w:r>
      <w:r w:rsidR="008C7262">
        <w:rPr>
          <w:noProof w:val="0"/>
          <w:lang w:val="fr-FR" w:eastAsia="en-US"/>
        </w:rPr>
        <w:t xml:space="preserve"> Nous avons cité le concept d</w:t>
      </w:r>
      <w:r w:rsidR="00042FF3" w:rsidRPr="00D67DD6">
        <w:rPr>
          <w:noProof w:val="0"/>
          <w:lang w:val="fr-FR" w:eastAsia="en-US"/>
        </w:rPr>
        <w:t>’</w:t>
      </w:r>
      <w:r w:rsidR="00042FF3" w:rsidRPr="00D67DD6">
        <w:rPr>
          <w:i/>
          <w:noProof w:val="0"/>
          <w:lang w:val="fr-FR" w:eastAsia="en-US"/>
        </w:rPr>
        <w:t>Ek-sistenz</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Ek-sistenz</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(ch. 2.1.2). Sa variante nihiliste (</w:t>
      </w:r>
      <w:r w:rsidR="00042FF3" w:rsidRPr="00D67DD6">
        <w:rPr>
          <w:i/>
          <w:noProof w:val="0"/>
          <w:lang w:val="fr-FR" w:eastAsia="en-US"/>
        </w:rPr>
        <w:t>exsistere</w:t>
      </w:r>
      <w:r w:rsidR="00042FF3" w:rsidRPr="00D67DD6">
        <w:rPr>
          <w:noProof w:val="0"/>
          <w:lang w:val="fr-FR" w:eastAsia="en-US"/>
        </w:rPr>
        <w:t xml:space="preserve">) jouera un rôle clé dans </w:t>
      </w:r>
      <w:r w:rsidR="00042FF3" w:rsidRPr="00D67DD6">
        <w:rPr>
          <w:i/>
          <w:noProof w:val="0"/>
          <w:lang w:val="fr-FR" w:eastAsia="en-US"/>
        </w:rPr>
        <w:t>Oxfordian Fallacy</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Oxfordian Fallacy</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comme une détermination nouvelle de </w:t>
      </w:r>
      <w:r w:rsidR="00223043" w:rsidRPr="00D67DD6">
        <w:rPr>
          <w:noProof w:val="0"/>
          <w:lang w:val="fr-FR" w:eastAsia="en-US"/>
        </w:rPr>
        <w:t>l’existant</w:t>
      </w:r>
      <w:r w:rsidR="00042FF3" w:rsidRPr="00D67DD6">
        <w:rPr>
          <w:noProof w:val="0"/>
          <w:lang w:val="fr-FR" w:eastAsia="en-US"/>
        </w:rPr>
        <w:t>. Heidegger, comme Averroès, saisit au cours du prochain millénaire que l’on ne peut sauver les phénomènes en le changeant en entités du troisi</w:t>
      </w:r>
      <w:r w:rsidR="00D94E9E">
        <w:rPr>
          <w:noProof w:val="0"/>
          <w:lang w:val="fr-FR" w:eastAsia="en-US"/>
        </w:rPr>
        <w:t>ème genre. L</w:t>
      </w:r>
      <w:r w:rsidR="00D94E9E">
        <w:rPr>
          <w:rFonts w:cs="Calibri"/>
          <w:noProof w:val="0"/>
          <w:lang w:val="fr-FR" w:eastAsia="en-US"/>
        </w:rPr>
        <w:t>′</w:t>
      </w:r>
      <w:r w:rsidR="00D94E9E">
        <w:rPr>
          <w:noProof w:val="0"/>
          <w:lang w:val="fr-FR" w:eastAsia="en-US"/>
        </w:rPr>
        <w:t xml:space="preserve">existence de </w:t>
      </w:r>
      <w:r w:rsidR="00042FF3" w:rsidRPr="00D67DD6">
        <w:rPr>
          <w:i/>
          <w:noProof w:val="0"/>
          <w:lang w:val="fr-FR" w:eastAsia="en-US"/>
        </w:rPr>
        <w:t>Dasein</w:t>
      </w:r>
      <w:r w:rsidR="00042FF3" w:rsidRPr="00D67DD6">
        <w:rPr>
          <w:noProof w:val="0"/>
          <w:lang w:val="fr-FR" w:eastAsia="en-US"/>
        </w:rPr>
        <w:t xml:space="preserve"> </w:t>
      </w:r>
      <w:r w:rsidR="00AF3C75" w:rsidRPr="00D67DD6">
        <w:rPr>
          <w:noProof w:val="0"/>
          <w:lang w:val="fr-FR" w:eastAsia="en-US"/>
        </w:rPr>
        <w:t>réel</w:t>
      </w:r>
      <w:r w:rsidR="00042FF3" w:rsidRPr="00D67DD6">
        <w:rPr>
          <w:noProof w:val="0"/>
          <w:lang w:val="fr-FR" w:eastAsia="en-US"/>
        </w:rPr>
        <w:t xml:space="preserve"> constitue le sens grâce à la capacité d’intentionnalité et de compréhension. C’est pourquoi la médiation de la substance réelle représente un premier phénomène </w:t>
      </w:r>
      <w:r w:rsidR="00AF3C75" w:rsidRPr="00D67DD6">
        <w:rPr>
          <w:noProof w:val="0"/>
          <w:lang w:val="fr-FR" w:eastAsia="en-US"/>
        </w:rPr>
        <w:t xml:space="preserve">ontologique </w:t>
      </w:r>
      <w:r w:rsidR="00042FF3" w:rsidRPr="00D67DD6">
        <w:rPr>
          <w:noProof w:val="0"/>
          <w:lang w:val="fr-FR" w:eastAsia="en-US"/>
        </w:rPr>
        <w:t xml:space="preserve">qui est exploré au début de l’œuvre </w:t>
      </w:r>
      <w:r w:rsidR="00042FF3" w:rsidRPr="00D67DD6">
        <w:rPr>
          <w:i/>
          <w:noProof w:val="0"/>
          <w:lang w:val="fr-FR" w:eastAsia="en-US"/>
        </w:rPr>
        <w:t>Être et temps</w:t>
      </w:r>
      <w:r w:rsidR="009132AB" w:rsidRPr="00D67DD6">
        <w:rPr>
          <w:noProof w:val="0"/>
          <w:lang w:val="fr-FR" w:eastAsia="en-US"/>
        </w:rPr>
        <w:t>. L’herméneutique suit c</w:t>
      </w:r>
      <w:r w:rsidR="00042FF3" w:rsidRPr="00D67DD6">
        <w:rPr>
          <w:noProof w:val="0"/>
          <w:lang w:val="fr-FR" w:eastAsia="en-US"/>
        </w:rPr>
        <w:t>e triple parcours formel de la compréhension</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compréhension</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(SZ, §</w:t>
      </w:r>
      <w:r w:rsidR="00B00D87" w:rsidRPr="00D67DD6">
        <w:rPr>
          <w:noProof w:val="0"/>
          <w:lang w:val="fr-FR" w:eastAsia="en-US"/>
        </w:rPr>
        <w:t> </w:t>
      </w:r>
      <w:r w:rsidR="00042FF3" w:rsidRPr="00D67DD6">
        <w:rPr>
          <w:noProof w:val="0"/>
          <w:lang w:val="fr-FR" w:eastAsia="en-US"/>
        </w:rPr>
        <w:t>2). Les choses dans le monde et l’être du monde ne sont pas objectives et évidentes comme le postmodernisme, aveuglé par la</w:t>
      </w:r>
      <w:r w:rsidR="00D306C8" w:rsidRPr="00D67DD6">
        <w:rPr>
          <w:noProof w:val="0"/>
          <w:lang w:val="fr-FR" w:eastAsia="en-US"/>
        </w:rPr>
        <w:t xml:space="preserve"> lumière de l’intellect solaire</w:t>
      </w:r>
      <w:r w:rsidR="00AF3C75" w:rsidRPr="00D67DD6">
        <w:rPr>
          <w:noProof w:val="0"/>
          <w:lang w:val="fr-FR" w:eastAsia="en-US"/>
        </w:rPr>
        <w:t>, le supposait à cette époque. Cet intellect néoplatonicien</w:t>
      </w:r>
      <w:r w:rsidR="00042FF3" w:rsidRPr="00D67DD6">
        <w:rPr>
          <w:noProof w:val="0"/>
          <w:lang w:val="fr-FR" w:eastAsia="en-US"/>
        </w:rPr>
        <w:t xml:space="preserve"> est donné sous la forme de l’objectivisme des néopositivistes et de la phénoménologie objectiviste de Husserl. Par conséquent, l’intentionnalité de Husserl diffère de l’exploration de Heidegger </w:t>
      </w:r>
      <w:r w:rsidR="00B679F6" w:rsidRPr="00D67DD6">
        <w:rPr>
          <w:noProof w:val="0"/>
          <w:lang w:val="fr-FR" w:eastAsia="en-US"/>
        </w:rPr>
        <w:t xml:space="preserve">faite comme </w:t>
      </w:r>
      <w:r w:rsidR="00042FF3" w:rsidRPr="00D67DD6">
        <w:rPr>
          <w:noProof w:val="0"/>
          <w:lang w:val="fr-FR" w:eastAsia="en-US"/>
        </w:rPr>
        <w:t>l’</w:t>
      </w:r>
      <w:r w:rsidR="00042FF3" w:rsidRPr="00D67DD6">
        <w:rPr>
          <w:rFonts w:cs="Calibri"/>
          <w:noProof w:val="0"/>
          <w:lang w:val="fr-FR" w:eastAsia="en-US"/>
        </w:rPr>
        <w:t>Ê</w:t>
      </w:r>
      <w:r w:rsidR="00042FF3" w:rsidRPr="00D67DD6">
        <w:rPr>
          <w:noProof w:val="0"/>
          <w:lang w:val="fr-FR" w:eastAsia="en-US"/>
        </w:rPr>
        <w:t>tre-au-monde (</w:t>
      </w:r>
      <w:r w:rsidR="00042FF3" w:rsidRPr="00D67DD6">
        <w:rPr>
          <w:i/>
          <w:noProof w:val="0"/>
          <w:lang w:val="fr-FR" w:eastAsia="en-US"/>
        </w:rPr>
        <w:t>In-der-Welt-sein</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In-der-Welt-sein</w:instrText>
      </w:r>
      <w:r w:rsidR="00042FF3" w:rsidRPr="00D67DD6">
        <w:rPr>
          <w:noProof w:val="0"/>
          <w:lang w:val="fr-FR"/>
        </w:rPr>
        <w:instrText xml:space="preserve">" </w:instrText>
      </w:r>
      <w:r w:rsidR="00042FF3" w:rsidRPr="00D67DD6">
        <w:rPr>
          <w:i/>
          <w:noProof w:val="0"/>
          <w:lang w:val="fr-FR" w:eastAsia="en-US"/>
        </w:rPr>
        <w:fldChar w:fldCharType="end"/>
      </w:r>
      <w:r w:rsidR="00ED7951" w:rsidRPr="00D67DD6">
        <w:rPr>
          <w:noProof w:val="0"/>
          <w:lang w:val="fr-FR" w:eastAsia="en-US"/>
        </w:rPr>
        <w:t xml:space="preserve">). Averroès fonde la nouvelle métaphysique comme </w:t>
      </w:r>
      <w:r w:rsidR="00042FF3" w:rsidRPr="00D67DD6">
        <w:rPr>
          <w:noProof w:val="0"/>
          <w:lang w:val="fr-FR" w:eastAsia="en-US"/>
        </w:rPr>
        <w:t>première science en conflit avec Avicenne</w:t>
      </w:r>
      <w:r w:rsidR="00236C4D" w:rsidRPr="00D67DD6">
        <w:rPr>
          <w:noProof w:val="0"/>
          <w:lang w:val="fr-FR" w:eastAsia="en-US"/>
        </w:rPr>
        <w:t> </w:t>
      </w:r>
      <w:r w:rsidR="008305FE" w:rsidRPr="00D67DD6">
        <w:rPr>
          <w:noProof w:val="0"/>
          <w:lang w:val="fr-FR" w:eastAsia="en-US"/>
        </w:rPr>
        <w:t xml:space="preserve">; </w:t>
      </w:r>
      <w:r w:rsidR="00042FF3" w:rsidRPr="00D67DD6">
        <w:rPr>
          <w:noProof w:val="0"/>
          <w:lang w:val="fr-FR" w:eastAsia="en-US"/>
        </w:rPr>
        <w:t xml:space="preserve">Heidegger </w:t>
      </w:r>
      <w:r w:rsidR="00ED7951" w:rsidRPr="00D67DD6">
        <w:rPr>
          <w:noProof w:val="0"/>
          <w:lang w:val="fr-FR" w:eastAsia="en-US"/>
        </w:rPr>
        <w:t>refonda</w:t>
      </w:r>
      <w:r w:rsidR="008305FE" w:rsidRPr="00D67DD6">
        <w:rPr>
          <w:noProof w:val="0"/>
          <w:lang w:val="fr-FR" w:eastAsia="en-US"/>
        </w:rPr>
        <w:t xml:space="preserve"> </w:t>
      </w:r>
      <w:r w:rsidR="008F0E6E" w:rsidRPr="00D67DD6">
        <w:rPr>
          <w:noProof w:val="0"/>
          <w:lang w:val="fr-FR" w:eastAsia="en-US"/>
        </w:rPr>
        <w:t xml:space="preserve">la </w:t>
      </w:r>
      <w:r w:rsidR="00ED7951" w:rsidRPr="00D67DD6">
        <w:rPr>
          <w:noProof w:val="0"/>
          <w:lang w:val="fr-FR" w:eastAsia="en-US"/>
        </w:rPr>
        <w:t xml:space="preserve">philosophie </w:t>
      </w:r>
      <w:r w:rsidR="008F0E6E" w:rsidRPr="00D67DD6">
        <w:rPr>
          <w:noProof w:val="0"/>
          <w:lang w:val="fr-FR" w:eastAsia="en-US"/>
        </w:rPr>
        <w:t xml:space="preserve">première </w:t>
      </w:r>
      <w:r w:rsidR="00042FF3" w:rsidRPr="00D67DD6">
        <w:rPr>
          <w:noProof w:val="0"/>
          <w:lang w:val="fr-FR" w:eastAsia="en-US"/>
        </w:rPr>
        <w:t xml:space="preserve">en conflit avec Husserl. Le Commentateur pose la </w:t>
      </w:r>
      <w:r w:rsidR="0080601D" w:rsidRPr="00D67DD6">
        <w:rPr>
          <w:noProof w:val="0"/>
          <w:lang w:val="fr-FR" w:eastAsia="en-US"/>
        </w:rPr>
        <w:t xml:space="preserve">même </w:t>
      </w:r>
      <w:r w:rsidR="00042FF3" w:rsidRPr="00D67DD6">
        <w:rPr>
          <w:noProof w:val="0"/>
          <w:lang w:val="fr-FR" w:eastAsia="en-US"/>
        </w:rPr>
        <w:t>question comme son compagnon ultérieur à Freiburg</w:t>
      </w:r>
      <w:r w:rsidR="00381169" w:rsidRPr="00D67DD6">
        <w:rPr>
          <w:noProof w:val="0"/>
          <w:lang w:val="fr-FR" w:eastAsia="en-US"/>
        </w:rPr>
        <w:t> </w:t>
      </w:r>
      <w:r w:rsidR="0080601D" w:rsidRPr="00D67DD6">
        <w:rPr>
          <w:noProof w:val="0"/>
          <w:lang w:val="fr-FR" w:eastAsia="en-US"/>
        </w:rPr>
        <w:t xml:space="preserve">: </w:t>
      </w:r>
      <w:r w:rsidR="00440186" w:rsidRPr="00D67DD6">
        <w:rPr>
          <w:noProof w:val="0"/>
          <w:lang w:val="fr-FR" w:eastAsia="en-US"/>
        </w:rPr>
        <w:lastRenderedPageBreak/>
        <w:t>C</w:t>
      </w:r>
      <w:r w:rsidR="0080601D" w:rsidRPr="00D67DD6">
        <w:rPr>
          <w:noProof w:val="0"/>
          <w:lang w:val="fr-FR" w:eastAsia="en-US"/>
        </w:rPr>
        <w:t xml:space="preserve">omment </w:t>
      </w:r>
      <w:r w:rsidR="00042FF3" w:rsidRPr="00D67DD6">
        <w:rPr>
          <w:noProof w:val="0"/>
          <w:lang w:val="fr-FR" w:eastAsia="en-US"/>
        </w:rPr>
        <w:t>se fait</w:t>
      </w:r>
      <w:r w:rsidR="0080601D" w:rsidRPr="00D67DD6">
        <w:rPr>
          <w:noProof w:val="0"/>
          <w:lang w:val="fr-FR" w:eastAsia="en-US"/>
        </w:rPr>
        <w:t>-elle</w:t>
      </w:r>
      <w:r w:rsidR="00042FF3" w:rsidRPr="00D67DD6">
        <w:rPr>
          <w:noProof w:val="0"/>
          <w:lang w:val="fr-FR" w:eastAsia="en-US"/>
        </w:rPr>
        <w:t xml:space="preserve"> l</w:t>
      </w:r>
      <w:r w:rsidR="00C25F86" w:rsidRPr="00D67DD6">
        <w:rPr>
          <w:noProof w:val="0"/>
          <w:lang w:val="fr-FR" w:eastAsia="en-US"/>
        </w:rPr>
        <w:t xml:space="preserve">a manifestation </w:t>
      </w:r>
      <w:r w:rsidR="00042FF3" w:rsidRPr="00D67DD6">
        <w:rPr>
          <w:noProof w:val="0"/>
          <w:lang w:val="fr-FR" w:eastAsia="en-US"/>
        </w:rPr>
        <w:t>du monde</w:t>
      </w:r>
      <w:r w:rsidR="0080601D" w:rsidRPr="00D67DD6">
        <w:rPr>
          <w:noProof w:val="0"/>
          <w:lang w:val="fr-FR" w:eastAsia="en-US"/>
        </w:rPr>
        <w:t xml:space="preserve"> par rapport </w:t>
      </w:r>
      <w:r w:rsidR="0080601D" w:rsidRPr="00D67DD6">
        <w:rPr>
          <w:rFonts w:cs="Calibri"/>
          <w:noProof w:val="0"/>
          <w:lang w:val="fr-FR" w:eastAsia="en-US"/>
        </w:rPr>
        <w:t>à</w:t>
      </w:r>
      <w:r w:rsidR="0080601D" w:rsidRPr="00D67DD6">
        <w:rPr>
          <w:noProof w:val="0"/>
          <w:lang w:val="fr-FR" w:eastAsia="en-US"/>
        </w:rPr>
        <w:t xml:space="preserve"> </w:t>
      </w:r>
      <w:r w:rsidR="00042FF3" w:rsidRPr="00D67DD6">
        <w:rPr>
          <w:noProof w:val="0"/>
          <w:lang w:val="fr-FR" w:eastAsia="en-US"/>
        </w:rPr>
        <w:t xml:space="preserve">la compréhension </w:t>
      </w:r>
      <w:r w:rsidR="00C25F86" w:rsidRPr="00D67DD6">
        <w:rPr>
          <w:noProof w:val="0"/>
          <w:lang w:val="fr-FR" w:eastAsia="en-US"/>
        </w:rPr>
        <w:t xml:space="preserve">comme </w:t>
      </w:r>
      <w:r w:rsidR="00C25F86" w:rsidRPr="00D67DD6">
        <w:rPr>
          <w:i/>
          <w:noProof w:val="0"/>
          <w:lang w:val="fr-FR" w:eastAsia="en-US"/>
        </w:rPr>
        <w:t>t</w:t>
      </w:r>
      <w:r w:rsidR="00042FF3" w:rsidRPr="00D67DD6">
        <w:rPr>
          <w:i/>
          <w:noProof w:val="0"/>
          <w:lang w:val="fr-FR" w:eastAsia="en-US"/>
        </w:rPr>
        <w:t>ertium genus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tertium genus</w:instrText>
      </w:r>
      <w:r w:rsidR="00042FF3" w:rsidRPr="00D67DD6">
        <w:rPr>
          <w:noProof w:val="0"/>
          <w:lang w:val="fr-FR"/>
        </w:rPr>
        <w:instrText xml:space="preserve">" </w:instrText>
      </w:r>
      <w:r w:rsidR="00042FF3" w:rsidRPr="00D67DD6">
        <w:rPr>
          <w:i/>
          <w:noProof w:val="0"/>
          <w:lang w:val="fr-FR" w:eastAsia="en-US"/>
        </w:rPr>
        <w:fldChar w:fldCharType="end"/>
      </w:r>
      <w:r w:rsidR="00381169" w:rsidRPr="00D67DD6">
        <w:rPr>
          <w:noProof w:val="0"/>
          <w:lang w:val="fr-FR" w:eastAsia="en-US"/>
        </w:rPr>
        <w:t> </w:t>
      </w:r>
      <w:r w:rsidR="0080601D" w:rsidRPr="00D67DD6">
        <w:rPr>
          <w:noProof w:val="0"/>
          <w:lang w:val="fr-FR" w:eastAsia="en-US"/>
        </w:rPr>
        <w:t xml:space="preserve">? </w:t>
      </w:r>
      <w:r w:rsidR="00042FF3" w:rsidRPr="00D67DD6">
        <w:rPr>
          <w:noProof w:val="0"/>
          <w:lang w:val="fr-FR" w:eastAsia="en-US"/>
        </w:rPr>
        <w:t>Il en suit la question</w:t>
      </w:r>
      <w:r w:rsidR="00D43818" w:rsidRPr="00D67DD6">
        <w:rPr>
          <w:noProof w:val="0"/>
          <w:lang w:val="fr-FR" w:eastAsia="en-US"/>
        </w:rPr>
        <w:t xml:space="preserve"> suivante : </w:t>
      </w:r>
      <w:r w:rsidR="00440186" w:rsidRPr="00D67DD6">
        <w:rPr>
          <w:noProof w:val="0"/>
          <w:lang w:val="fr-FR" w:eastAsia="en-US"/>
        </w:rPr>
        <w:t>Q</w:t>
      </w:r>
      <w:r w:rsidR="00042FF3" w:rsidRPr="00D67DD6">
        <w:rPr>
          <w:noProof w:val="0"/>
          <w:lang w:val="fr-FR" w:eastAsia="en-US"/>
        </w:rPr>
        <w:t xml:space="preserve">uel type de diaphanum effectue la médiation </w:t>
      </w:r>
      <w:r w:rsidR="00936F35" w:rsidRPr="00D67DD6">
        <w:rPr>
          <w:noProof w:val="0"/>
          <w:lang w:val="fr-FR" w:eastAsia="en-US"/>
        </w:rPr>
        <w:t xml:space="preserve">de compréhension </w:t>
      </w:r>
      <w:r w:rsidR="00042FF3" w:rsidRPr="00D67DD6">
        <w:rPr>
          <w:noProof w:val="0"/>
          <w:lang w:val="fr-FR" w:eastAsia="en-US"/>
        </w:rPr>
        <w:t xml:space="preserve">pour </w:t>
      </w:r>
      <w:r w:rsidR="00042FF3" w:rsidRPr="00D67DD6">
        <w:rPr>
          <w:i/>
          <w:noProof w:val="0"/>
          <w:lang w:val="fr-FR" w:eastAsia="en-US"/>
        </w:rPr>
        <w:t>Dasein</w:t>
      </w:r>
      <w:r w:rsidR="00381169" w:rsidRPr="00D67DD6">
        <w:rPr>
          <w:noProof w:val="0"/>
          <w:lang w:val="fr-FR" w:eastAsia="en-US"/>
        </w:rPr>
        <w:t> </w:t>
      </w:r>
      <w:r w:rsidR="00D43818" w:rsidRPr="00D67DD6">
        <w:rPr>
          <w:noProof w:val="0"/>
          <w:lang w:val="fr-FR" w:eastAsia="en-US"/>
        </w:rPr>
        <w:t xml:space="preserve">? </w:t>
      </w:r>
      <w:r w:rsidR="00042FF3" w:rsidRPr="00D67DD6">
        <w:rPr>
          <w:noProof w:val="0"/>
          <w:lang w:val="fr-FR" w:eastAsia="en-US"/>
        </w:rPr>
        <w:t>La modernité n’a aucune possibilité de saisir le diaphanum invisible</w:t>
      </w:r>
      <w:r w:rsidR="008045DB" w:rsidRPr="00D67DD6">
        <w:rPr>
          <w:noProof w:val="0"/>
          <w:lang w:val="fr-FR" w:eastAsia="en-US"/>
        </w:rPr>
        <w:t>. P</w:t>
      </w:r>
      <w:r w:rsidR="00042FF3" w:rsidRPr="00D67DD6">
        <w:rPr>
          <w:noProof w:val="0"/>
          <w:lang w:val="fr-FR" w:eastAsia="en-US"/>
        </w:rPr>
        <w:t>our elle</w:t>
      </w:r>
      <w:r w:rsidR="008045DB" w:rsidRPr="00D67DD6">
        <w:rPr>
          <w:noProof w:val="0"/>
          <w:lang w:val="fr-FR" w:eastAsia="en-US"/>
        </w:rPr>
        <w:t xml:space="preserve">, le monde </w:t>
      </w:r>
      <w:r w:rsidR="00042FF3" w:rsidRPr="00D67DD6">
        <w:rPr>
          <w:noProof w:val="0"/>
          <w:lang w:val="fr-FR" w:eastAsia="en-US"/>
        </w:rPr>
        <w:t xml:space="preserve">est exposé directement </w:t>
      </w:r>
      <w:r w:rsidR="008045DB" w:rsidRPr="00D67DD6">
        <w:rPr>
          <w:noProof w:val="0"/>
          <w:lang w:val="fr-FR" w:eastAsia="en-US"/>
        </w:rPr>
        <w:t xml:space="preserve">par </w:t>
      </w:r>
      <w:r w:rsidR="00C41B21" w:rsidRPr="00D67DD6">
        <w:rPr>
          <w:noProof w:val="0"/>
          <w:lang w:val="fr-FR" w:eastAsia="en-US"/>
        </w:rPr>
        <w:t xml:space="preserve">un mythe de </w:t>
      </w:r>
      <w:r w:rsidR="00435834" w:rsidRPr="00D67DD6">
        <w:rPr>
          <w:noProof w:val="0"/>
          <w:lang w:val="fr-FR" w:eastAsia="en-US"/>
        </w:rPr>
        <w:t>l’intellect</w:t>
      </w:r>
      <w:r w:rsidR="00435834" w:rsidRPr="00D67DD6">
        <w:rPr>
          <w:rFonts w:cs="Calibri"/>
          <w:noProof w:val="0"/>
          <w:lang w:val="fr-FR" w:eastAsia="en-US"/>
        </w:rPr>
        <w:t>—</w:t>
      </w:r>
      <w:r w:rsidR="00C07EFF" w:rsidRPr="00D67DD6">
        <w:rPr>
          <w:noProof w:val="0"/>
          <w:lang w:val="fr-FR" w:eastAsia="en-US"/>
        </w:rPr>
        <w:t>soleil</w:t>
      </w:r>
      <w:r w:rsidR="00042FF3" w:rsidRPr="00D67DD6">
        <w:rPr>
          <w:noProof w:val="0"/>
          <w:lang w:val="fr-FR" w:eastAsia="en-US"/>
        </w:rPr>
        <w:t xml:space="preserve">. L’objectivité ne connaît pas le rôle du diaphanum </w:t>
      </w:r>
      <w:r w:rsidR="000A7409" w:rsidRPr="00D67DD6">
        <w:rPr>
          <w:noProof w:val="0"/>
          <w:lang w:val="fr-FR" w:eastAsia="en-US"/>
        </w:rPr>
        <w:t xml:space="preserve">comme </w:t>
      </w:r>
      <w:r w:rsidR="00042FF3" w:rsidRPr="00D67DD6">
        <w:rPr>
          <w:noProof w:val="0"/>
          <w:lang w:val="fr-FR" w:eastAsia="en-US"/>
        </w:rPr>
        <w:t>l’intellect réceptif</w:t>
      </w:r>
      <w:r w:rsidR="003417A4" w:rsidRPr="00D67DD6">
        <w:rPr>
          <w:noProof w:val="0"/>
          <w:lang w:val="fr-FR" w:eastAsia="en-US"/>
        </w:rPr>
        <w:t>,</w:t>
      </w:r>
      <w:r w:rsidR="00042FF3" w:rsidRPr="00D67DD6">
        <w:rPr>
          <w:noProof w:val="0"/>
          <w:lang w:val="fr-FR" w:eastAsia="en-US"/>
        </w:rPr>
        <w:t xml:space="preserve"> ni la transparence nécessaire à l’acte de compréhension </w:t>
      </w:r>
      <w:r w:rsidR="008045DB" w:rsidRPr="00D67DD6">
        <w:rPr>
          <w:noProof w:val="0"/>
          <w:lang w:val="fr-FR" w:eastAsia="en-US"/>
        </w:rPr>
        <w:t xml:space="preserve">par </w:t>
      </w:r>
      <w:r w:rsidR="00042FF3" w:rsidRPr="00D67DD6">
        <w:rPr>
          <w:i/>
          <w:noProof w:val="0"/>
          <w:lang w:val="fr-FR" w:eastAsia="en-US"/>
        </w:rPr>
        <w:t>Dasein</w:t>
      </w:r>
      <w:r w:rsidR="00042FF3" w:rsidRPr="00D67DD6">
        <w:rPr>
          <w:noProof w:val="0"/>
          <w:lang w:val="fr-FR" w:eastAsia="en-US"/>
        </w:rPr>
        <w:t>. La cognition objective ne voit pas du tout c</w:t>
      </w:r>
      <w:r w:rsidR="008045DB" w:rsidRPr="00D67DD6">
        <w:rPr>
          <w:noProof w:val="0"/>
          <w:lang w:val="fr-FR" w:eastAsia="en-US"/>
        </w:rPr>
        <w:t>es</w:t>
      </w:r>
      <w:r w:rsidR="00042FF3" w:rsidRPr="00D67DD6">
        <w:rPr>
          <w:noProof w:val="0"/>
          <w:lang w:val="fr-FR" w:eastAsia="en-US"/>
        </w:rPr>
        <w:t xml:space="preserve"> question</w:t>
      </w:r>
      <w:r w:rsidR="008045DB" w:rsidRPr="00D67DD6">
        <w:rPr>
          <w:noProof w:val="0"/>
          <w:lang w:val="fr-FR" w:eastAsia="en-US"/>
        </w:rPr>
        <w:t>s</w:t>
      </w:r>
      <w:r w:rsidR="00042FF3" w:rsidRPr="00D67DD6">
        <w:rPr>
          <w:noProof w:val="0"/>
          <w:lang w:val="fr-FR" w:eastAsia="en-US"/>
        </w:rPr>
        <w:t>. Le néoplatonicien Nifo</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Nifo, A.</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xml:space="preserve"> à l’époque de la Renaissance est </w:t>
      </w:r>
      <w:r w:rsidR="00F15194" w:rsidRPr="00D67DD6">
        <w:rPr>
          <w:noProof w:val="0"/>
          <w:lang w:val="fr-FR" w:eastAsia="en-US"/>
        </w:rPr>
        <w:t xml:space="preserve">probablement </w:t>
      </w:r>
      <w:r w:rsidR="00042FF3" w:rsidRPr="00D67DD6">
        <w:rPr>
          <w:noProof w:val="0"/>
          <w:lang w:val="fr-FR" w:eastAsia="en-US"/>
        </w:rPr>
        <w:t xml:space="preserve">le dernier philosophe qui traita le diaphanum aristotélicien dans son commentaire </w:t>
      </w:r>
      <w:r w:rsidR="008D34B6">
        <w:rPr>
          <w:noProof w:val="0"/>
          <w:lang w:val="fr-FR" w:eastAsia="en-US"/>
        </w:rPr>
        <w:t xml:space="preserve">sur </w:t>
      </w:r>
      <w:r w:rsidR="00042FF3" w:rsidRPr="00D67DD6">
        <w:rPr>
          <w:i/>
          <w:noProof w:val="0"/>
          <w:lang w:val="fr-FR" w:eastAsia="en-US"/>
        </w:rPr>
        <w:t>De anima</w:t>
      </w:r>
      <w:r w:rsidR="00042FF3" w:rsidRPr="00D67DD6">
        <w:rPr>
          <w:noProof w:val="0"/>
          <w:lang w:val="fr-FR" w:eastAsia="en-US"/>
        </w:rPr>
        <w:t>. Nifo e</w:t>
      </w:r>
      <w:r w:rsidR="008045DB" w:rsidRPr="00D67DD6">
        <w:rPr>
          <w:noProof w:val="0"/>
          <w:lang w:val="fr-FR" w:eastAsia="en-US"/>
        </w:rPr>
        <w:t>n</w:t>
      </w:r>
      <w:r w:rsidR="00042FF3" w:rsidRPr="00D67DD6">
        <w:rPr>
          <w:noProof w:val="0"/>
          <w:lang w:val="fr-FR" w:eastAsia="en-US"/>
        </w:rPr>
        <w:t xml:space="preserve"> fit un</w:t>
      </w:r>
      <w:r w:rsidR="008045DB" w:rsidRPr="00D67DD6">
        <w:rPr>
          <w:noProof w:val="0"/>
          <w:lang w:val="fr-FR" w:eastAsia="en-US"/>
        </w:rPr>
        <w:t xml:space="preserve">e substance </w:t>
      </w:r>
      <w:r w:rsidR="00042FF3" w:rsidRPr="00D67DD6">
        <w:rPr>
          <w:noProof w:val="0"/>
          <w:lang w:val="fr-FR" w:eastAsia="en-US"/>
        </w:rPr>
        <w:t xml:space="preserve">du troisième type. La modernité n’a pas la possibilité de définir la pure </w:t>
      </w:r>
      <w:r w:rsidR="00F62314">
        <w:rPr>
          <w:noProof w:val="0"/>
          <w:lang w:val="fr-FR" w:eastAsia="en-US"/>
        </w:rPr>
        <w:t xml:space="preserve">potentialité </w:t>
      </w:r>
      <w:r w:rsidR="002134ED">
        <w:rPr>
          <w:noProof w:val="0"/>
          <w:lang w:val="fr-FR" w:eastAsia="en-US"/>
        </w:rPr>
        <w:t>autrement qu</w:t>
      </w:r>
      <w:r w:rsidR="002134ED">
        <w:rPr>
          <w:rFonts w:cs="Calibri"/>
          <w:noProof w:val="0"/>
          <w:lang w:val="fr-FR" w:eastAsia="en-US"/>
        </w:rPr>
        <w:t>′</w:t>
      </w:r>
      <w:r w:rsidR="002134ED">
        <w:rPr>
          <w:noProof w:val="0"/>
          <w:lang w:val="fr-FR" w:eastAsia="en-US"/>
        </w:rPr>
        <w:t xml:space="preserve">en la changeant en </w:t>
      </w:r>
      <w:r w:rsidR="00501AED" w:rsidRPr="00501AED">
        <w:rPr>
          <w:i/>
          <w:noProof w:val="0"/>
          <w:lang w:val="fr-FR" w:eastAsia="en-US"/>
        </w:rPr>
        <w:t>tertium ens</w:t>
      </w:r>
      <w:r w:rsidR="00042FF3" w:rsidRPr="00D67DD6">
        <w:rPr>
          <w:noProof w:val="0"/>
          <w:lang w:val="fr-FR" w:eastAsia="en-US"/>
        </w:rPr>
        <w:t xml:space="preserve">. Le diaphanum n’est pas une substance actuelle ni une substance du troisième type. Il n’est pas « quelque chose » de substantiel. Il s’agit d’un procédé intentionnel qui explique « comment » les êtres vivants </w:t>
      </w:r>
      <w:r w:rsidR="00BB73F3" w:rsidRPr="00D67DD6">
        <w:rPr>
          <w:noProof w:val="0"/>
          <w:lang w:val="fr-FR" w:eastAsia="en-US"/>
        </w:rPr>
        <w:t>font la connais</w:t>
      </w:r>
      <w:r w:rsidR="009B6002" w:rsidRPr="00D67DD6">
        <w:rPr>
          <w:noProof w:val="0"/>
          <w:lang w:val="fr-FR" w:eastAsia="en-US"/>
        </w:rPr>
        <w:t>s</w:t>
      </w:r>
      <w:r w:rsidR="00BB73F3" w:rsidRPr="00D67DD6">
        <w:rPr>
          <w:noProof w:val="0"/>
          <w:lang w:val="fr-FR" w:eastAsia="en-US"/>
        </w:rPr>
        <w:t>ance du</w:t>
      </w:r>
      <w:r w:rsidR="00042FF3" w:rsidRPr="00D67DD6">
        <w:rPr>
          <w:noProof w:val="0"/>
          <w:lang w:val="fr-FR" w:eastAsia="en-US"/>
        </w:rPr>
        <w:t xml:space="preserve"> monde. Dans la métaphysique d’Averroès, </w:t>
      </w:r>
      <w:r w:rsidR="00223043" w:rsidRPr="00D67DD6">
        <w:rPr>
          <w:noProof w:val="0"/>
          <w:lang w:val="fr-FR" w:eastAsia="en-US"/>
        </w:rPr>
        <w:t>l’existant</w:t>
      </w:r>
      <w:r w:rsidR="00042FF3" w:rsidRPr="00D67DD6">
        <w:rPr>
          <w:noProof w:val="0"/>
          <w:lang w:val="fr-FR" w:eastAsia="en-US"/>
        </w:rPr>
        <w:t xml:space="preserve"> garde son statut comme </w:t>
      </w:r>
      <w:r w:rsidR="00DF514A">
        <w:rPr>
          <w:noProof w:val="0"/>
          <w:lang w:val="fr-FR" w:eastAsia="en-US"/>
        </w:rPr>
        <w:t>« </w:t>
      </w:r>
      <w:r w:rsidR="00042FF3" w:rsidRPr="00D67DD6">
        <w:rPr>
          <w:noProof w:val="0"/>
          <w:lang w:val="fr-FR" w:eastAsia="en-US"/>
        </w:rPr>
        <w:t xml:space="preserve">substance </w:t>
      </w:r>
      <w:r w:rsidR="00042FF3" w:rsidRPr="00D67DD6">
        <w:rPr>
          <w:i/>
          <w:noProof w:val="0"/>
          <w:lang w:val="fr-FR" w:eastAsia="en-US"/>
        </w:rPr>
        <w:t>qua</w:t>
      </w:r>
      <w:r w:rsidR="00042FF3" w:rsidRPr="00D67DD6">
        <w:rPr>
          <w:noProof w:val="0"/>
          <w:lang w:val="fr-FR" w:eastAsia="en-US"/>
        </w:rPr>
        <w:t xml:space="preserve"> substance</w:t>
      </w:r>
      <w:r w:rsidR="00DF514A">
        <w:rPr>
          <w:noProof w:val="0"/>
          <w:lang w:val="fr-FR" w:eastAsia="en-US"/>
        </w:rPr>
        <w:t> »</w:t>
      </w:r>
      <w:r w:rsidR="00042FF3" w:rsidRPr="00D67DD6">
        <w:rPr>
          <w:noProof w:val="0"/>
          <w:lang w:val="fr-FR" w:eastAsia="en-US"/>
        </w:rPr>
        <w:fldChar w:fldCharType="begin"/>
      </w:r>
      <w:r w:rsidR="00042FF3" w:rsidRPr="00D67DD6">
        <w:rPr>
          <w:noProof w:val="0"/>
          <w:lang w:val="fr-FR"/>
        </w:rPr>
        <w:instrText xml:space="preserve"> XE "</w:instrText>
      </w:r>
      <w:r w:rsidR="00042FF3" w:rsidRPr="00D67DD6">
        <w:rPr>
          <w:noProof w:val="0"/>
          <w:lang w:val="fr-FR" w:eastAsia="en-US"/>
        </w:rPr>
        <w:instrText xml:space="preserve">substance </w:instrText>
      </w:r>
      <w:r w:rsidR="00042FF3" w:rsidRPr="00D67DD6">
        <w:rPr>
          <w:i/>
          <w:noProof w:val="0"/>
          <w:lang w:val="fr-FR" w:eastAsia="en-US"/>
        </w:rPr>
        <w:instrText>qua</w:instrText>
      </w:r>
      <w:r w:rsidR="00042FF3" w:rsidRPr="00D67DD6">
        <w:rPr>
          <w:noProof w:val="0"/>
          <w:lang w:val="fr-FR" w:eastAsia="en-US"/>
        </w:rPr>
        <w:instrText xml:space="preserve"> substance</w:instrText>
      </w:r>
      <w:r w:rsidR="00042FF3" w:rsidRPr="00D67DD6">
        <w:rPr>
          <w:noProof w:val="0"/>
          <w:lang w:val="fr-FR"/>
        </w:rPr>
        <w:instrText xml:space="preserve">" </w:instrText>
      </w:r>
      <w:r w:rsidR="00042FF3" w:rsidRPr="00D67DD6">
        <w:rPr>
          <w:noProof w:val="0"/>
          <w:lang w:val="fr-FR" w:eastAsia="en-US"/>
        </w:rPr>
        <w:fldChar w:fldCharType="end"/>
      </w:r>
      <w:r w:rsidR="00042FF3" w:rsidRPr="00D67DD6">
        <w:rPr>
          <w:noProof w:val="0"/>
          <w:lang w:val="fr-FR" w:eastAsia="en-US"/>
        </w:rPr>
        <w:t>. Elle est reçue par une autre forme de l’intentionnalité que chez Avicenne. Par conséquent, il discerne un sens du monde différent de celui des alexandrins modernes et postmodernes. La deuxième médiation des formes passe par le diaphanum spirituel comme l’intellect possible, voire la citation ci-dessus (</w:t>
      </w:r>
      <w:r w:rsidR="00042FF3" w:rsidRPr="00D67DD6">
        <w:rPr>
          <w:i/>
          <w:noProof w:val="0"/>
          <w:lang w:val="fr-FR" w:eastAsia="en-US"/>
        </w:rPr>
        <w:t xml:space="preserve">recipit eas </w:t>
      </w:r>
      <w:r w:rsidR="00C57352" w:rsidRPr="00C57352">
        <w:rPr>
          <w:i/>
          <w:noProof w:val="0"/>
          <w:lang w:val="fr-FR" w:eastAsia="en-US"/>
        </w:rPr>
        <w:t>intellectus</w:t>
      </w:r>
      <w:r w:rsidR="00042FF3" w:rsidRPr="00D67DD6">
        <w:rPr>
          <w:i/>
          <w:noProof w:val="0"/>
          <w:lang w:val="fr-FR" w:eastAsia="en-US"/>
        </w:rPr>
        <w:t xml:space="preserve"> materialis</w:t>
      </w:r>
      <w:r w:rsidR="00042FF3" w:rsidRPr="00D67DD6">
        <w:rPr>
          <w:noProof w:val="0"/>
          <w:lang w:val="fr-FR" w:eastAsia="en-US"/>
        </w:rPr>
        <w:t xml:space="preserve">). Les contenus intentionnels donnés dans l’intellect possible sont actualisés par l’intellect actif, qui les transforme en cognition actuelle. L’intention donnée dans le diaphanum forme </w:t>
      </w:r>
      <w:r w:rsidR="00DF514A">
        <w:rPr>
          <w:noProof w:val="0"/>
          <w:lang w:val="fr-FR" w:eastAsia="en-US"/>
        </w:rPr>
        <w:t xml:space="preserve">des </w:t>
      </w:r>
      <w:r w:rsidR="00042FF3" w:rsidRPr="00D67DD6">
        <w:rPr>
          <w:i/>
          <w:noProof w:val="0"/>
          <w:lang w:val="fr-FR" w:eastAsia="en-US"/>
        </w:rPr>
        <w:t>species</w:t>
      </w:r>
      <w:r w:rsidR="00042FF3" w:rsidRPr="00D67DD6">
        <w:rPr>
          <w:noProof w:val="0"/>
          <w:lang w:val="fr-FR" w:eastAsia="en-US"/>
        </w:rPr>
        <w:t xml:space="preserve"> </w:t>
      </w:r>
      <w:r w:rsidR="00042FF3" w:rsidRPr="00D67DD6">
        <w:rPr>
          <w:i/>
          <w:noProof w:val="0"/>
          <w:lang w:val="fr-FR" w:eastAsia="en-US"/>
        </w:rPr>
        <w:t xml:space="preserve">sensibilis </w:t>
      </w:r>
      <w:r w:rsidR="00042FF3" w:rsidRPr="00D67DD6">
        <w:rPr>
          <w:noProof w:val="0"/>
          <w:lang w:val="fr-FR" w:eastAsia="en-US"/>
        </w:rPr>
        <w:t>et</w:t>
      </w:r>
      <w:r w:rsidR="00042FF3" w:rsidRPr="00D67DD6">
        <w:rPr>
          <w:i/>
          <w:noProof w:val="0"/>
          <w:lang w:val="fr-FR" w:eastAsia="en-US"/>
        </w:rPr>
        <w:t xml:space="preserve"> intelligibilis</w:t>
      </w:r>
      <w:r w:rsidR="00DF514A">
        <w:rPr>
          <w:noProof w:val="0"/>
          <w:lang w:val="fr-FR" w:eastAsia="en-US"/>
        </w:rPr>
        <w:t xml:space="preserve">. Cette production du sens </w:t>
      </w:r>
      <w:r w:rsidR="00042FF3" w:rsidRPr="00D67DD6">
        <w:rPr>
          <w:noProof w:val="0"/>
          <w:lang w:val="fr-FR" w:eastAsia="en-US"/>
        </w:rPr>
        <w:t xml:space="preserve">est déterminée par la causalité formelle, car elle </w:t>
      </w:r>
      <w:r w:rsidR="008045DB" w:rsidRPr="00D67DD6">
        <w:rPr>
          <w:noProof w:val="0"/>
          <w:lang w:val="fr-FR" w:eastAsia="en-US"/>
        </w:rPr>
        <w:t>fait part de</w:t>
      </w:r>
      <w:r w:rsidR="00313C55">
        <w:rPr>
          <w:noProof w:val="0"/>
          <w:lang w:val="fr-FR" w:eastAsia="en-US"/>
        </w:rPr>
        <w:t>s</w:t>
      </w:r>
      <w:r w:rsidR="008045DB" w:rsidRPr="00D67DD6">
        <w:rPr>
          <w:noProof w:val="0"/>
          <w:lang w:val="fr-FR" w:eastAsia="en-US"/>
        </w:rPr>
        <w:t xml:space="preserve"> </w:t>
      </w:r>
      <w:r w:rsidR="00313C55">
        <w:rPr>
          <w:noProof w:val="0"/>
          <w:lang w:val="fr-FR" w:eastAsia="en-US"/>
        </w:rPr>
        <w:t xml:space="preserve">activités de </w:t>
      </w:r>
      <w:r w:rsidR="00042FF3" w:rsidRPr="00D67DD6">
        <w:rPr>
          <w:noProof w:val="0"/>
          <w:lang w:val="fr-FR" w:eastAsia="en-US"/>
        </w:rPr>
        <w:t>l’âme animale ou humaine (</w:t>
      </w:r>
      <w:r w:rsidR="00042FF3" w:rsidRPr="00D67DD6">
        <w:rPr>
          <w:i/>
          <w:noProof w:val="0"/>
          <w:lang w:val="fr-FR" w:eastAsia="en-US"/>
        </w:rPr>
        <w:t>tertium genus</w:t>
      </w:r>
      <w:r w:rsidR="00042FF3" w:rsidRPr="00D67DD6">
        <w:rPr>
          <w:noProof w:val="0"/>
          <w:lang w:val="fr-FR" w:eastAsia="en-US"/>
        </w:rPr>
        <w:t xml:space="preserve">). Le concept intellectuel qui en résulte surgit chez l’homme par le fait que l’espèce intentionnelle </w:t>
      </w:r>
      <w:r w:rsidR="0005789A" w:rsidRPr="00D67DD6">
        <w:rPr>
          <w:noProof w:val="0"/>
          <w:lang w:val="fr-FR" w:eastAsia="en-US"/>
        </w:rPr>
        <w:t xml:space="preserve">passe </w:t>
      </w:r>
      <w:r w:rsidR="00313C55">
        <w:rPr>
          <w:noProof w:val="0"/>
          <w:lang w:val="fr-FR" w:eastAsia="en-US"/>
        </w:rPr>
        <w:t>de l</w:t>
      </w:r>
      <w:r w:rsidR="00313C55">
        <w:rPr>
          <w:rFonts w:cs="Calibri"/>
          <w:noProof w:val="0"/>
          <w:lang w:val="fr-FR" w:eastAsia="en-US"/>
        </w:rPr>
        <w:t>′</w:t>
      </w:r>
      <w:r w:rsidR="00313C55">
        <w:rPr>
          <w:noProof w:val="0"/>
          <w:lang w:val="fr-FR" w:eastAsia="en-US"/>
        </w:rPr>
        <w:t xml:space="preserve">intellect réceptif </w:t>
      </w:r>
      <w:r w:rsidR="0005789A" w:rsidRPr="00D67DD6">
        <w:rPr>
          <w:rFonts w:cs="Calibri"/>
          <w:noProof w:val="0"/>
          <w:lang w:val="fr-FR" w:eastAsia="en-US"/>
        </w:rPr>
        <w:t>à</w:t>
      </w:r>
      <w:r w:rsidR="0005789A" w:rsidRPr="00D67DD6">
        <w:rPr>
          <w:noProof w:val="0"/>
          <w:lang w:val="fr-FR" w:eastAsia="en-US"/>
        </w:rPr>
        <w:t xml:space="preserve"> </w:t>
      </w:r>
      <w:r w:rsidR="00042FF3" w:rsidRPr="00D67DD6">
        <w:rPr>
          <w:noProof w:val="0"/>
          <w:lang w:val="fr-FR" w:eastAsia="en-US"/>
        </w:rPr>
        <w:t>l’intellect actif</w:t>
      </w:r>
      <w:r w:rsidR="00B959B3" w:rsidRPr="00D67DD6">
        <w:rPr>
          <w:noProof w:val="0"/>
          <w:lang w:val="fr-FR" w:eastAsia="en-US"/>
        </w:rPr>
        <w:t>. L</w:t>
      </w:r>
      <w:r w:rsidR="00042FF3" w:rsidRPr="00D67DD6">
        <w:rPr>
          <w:noProof w:val="0"/>
          <w:lang w:val="fr-FR" w:eastAsia="en-US"/>
        </w:rPr>
        <w:t xml:space="preserve">e concept </w:t>
      </w:r>
      <w:r w:rsidR="00B959B3" w:rsidRPr="00D67DD6">
        <w:rPr>
          <w:noProof w:val="0"/>
          <w:lang w:val="fr-FR" w:eastAsia="en-US"/>
        </w:rPr>
        <w:t xml:space="preserve">universel </w:t>
      </w:r>
      <w:r w:rsidR="00042FF3" w:rsidRPr="00D67DD6">
        <w:rPr>
          <w:noProof w:val="0"/>
          <w:lang w:val="fr-FR" w:eastAsia="en-US"/>
        </w:rPr>
        <w:t xml:space="preserve">est définitivement formé dans l’intellect spéculatif. Il y a une différence fondamentale entre </w:t>
      </w:r>
      <w:r w:rsidR="005827D7" w:rsidRPr="00D67DD6">
        <w:rPr>
          <w:noProof w:val="0"/>
          <w:lang w:val="fr-FR" w:eastAsia="en-US"/>
        </w:rPr>
        <w:t xml:space="preserve">deux procédés. </w:t>
      </w:r>
      <w:r w:rsidR="00D444BA">
        <w:rPr>
          <w:noProof w:val="0"/>
          <w:lang w:val="fr-FR" w:eastAsia="en-US"/>
        </w:rPr>
        <w:t>L</w:t>
      </w:r>
      <w:r w:rsidR="00042FF3" w:rsidRPr="00D67DD6">
        <w:rPr>
          <w:noProof w:val="0"/>
          <w:lang w:val="fr-FR" w:eastAsia="en-US"/>
        </w:rPr>
        <w:t>’</w:t>
      </w:r>
      <w:r w:rsidR="005827D7" w:rsidRPr="00D67DD6">
        <w:rPr>
          <w:noProof w:val="0"/>
          <w:lang w:val="fr-FR" w:eastAsia="en-US"/>
        </w:rPr>
        <w:t>intention</w:t>
      </w:r>
      <w:r w:rsidR="008045DB" w:rsidRPr="00D67DD6">
        <w:rPr>
          <w:noProof w:val="0"/>
          <w:lang w:val="fr-FR" w:eastAsia="en-US"/>
        </w:rPr>
        <w:t>n</w:t>
      </w:r>
      <w:r w:rsidR="005827D7" w:rsidRPr="00D67DD6">
        <w:rPr>
          <w:noProof w:val="0"/>
          <w:lang w:val="fr-FR" w:eastAsia="en-US"/>
        </w:rPr>
        <w:t>alité en acte</w:t>
      </w:r>
      <w:r w:rsidR="00D444BA">
        <w:rPr>
          <w:noProof w:val="0"/>
          <w:lang w:val="fr-FR" w:eastAsia="en-US"/>
        </w:rPr>
        <w:t xml:space="preserve"> </w:t>
      </w:r>
      <w:r w:rsidR="00042FF3" w:rsidRPr="00D67DD6">
        <w:rPr>
          <w:noProof w:val="0"/>
          <w:lang w:val="fr-FR" w:eastAsia="en-US"/>
        </w:rPr>
        <w:t>est donné</w:t>
      </w:r>
      <w:r w:rsidR="00D444BA">
        <w:rPr>
          <w:noProof w:val="0"/>
          <w:lang w:val="fr-FR" w:eastAsia="en-US"/>
        </w:rPr>
        <w:t>e</w:t>
      </w:r>
      <w:r w:rsidR="00042FF3" w:rsidRPr="00D67DD6">
        <w:rPr>
          <w:noProof w:val="0"/>
          <w:lang w:val="fr-FR" w:eastAsia="en-US"/>
        </w:rPr>
        <w:t xml:space="preserve"> par la causalité effective (</w:t>
      </w:r>
      <w:r w:rsidR="00042FF3" w:rsidRPr="00D67DD6">
        <w:rPr>
          <w:i/>
          <w:noProof w:val="0"/>
          <w:lang w:val="fr-FR" w:eastAsia="en-US"/>
        </w:rPr>
        <w:t>intentio, intellectio</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intellectio</w:instrText>
      </w:r>
      <w:r w:rsidR="00821D89" w:rsidRPr="00D67DD6">
        <w:rPr>
          <w:i/>
          <w:noProof w:val="0"/>
          <w:lang w:val="fr-FR" w:eastAsia="en-US"/>
        </w:rPr>
        <w:instrText>—</w:instrText>
      </w:r>
      <w:r w:rsidR="00042FF3" w:rsidRPr="00D67DD6">
        <w:rPr>
          <w:i/>
          <w:noProof w:val="0"/>
          <w:lang w:val="fr-FR" w:eastAsia="en-US"/>
        </w:rPr>
        <w:instrText>intellectum</w:instrText>
      </w:r>
      <w:r w:rsidR="00042FF3" w:rsidRPr="00D67DD6">
        <w:rPr>
          <w:noProof w:val="0"/>
          <w:lang w:val="fr-FR"/>
        </w:rPr>
        <w:instrText xml:space="preserve">" </w:instrText>
      </w:r>
      <w:r w:rsidR="00042FF3" w:rsidRPr="00D67DD6">
        <w:rPr>
          <w:i/>
          <w:noProof w:val="0"/>
          <w:lang w:val="fr-FR" w:eastAsia="en-US"/>
        </w:rPr>
        <w:fldChar w:fldCharType="end"/>
      </w:r>
      <w:r w:rsidR="005827D7" w:rsidRPr="00D67DD6">
        <w:rPr>
          <w:noProof w:val="0"/>
          <w:lang w:val="fr-FR" w:eastAsia="en-US"/>
        </w:rPr>
        <w:t>)</w:t>
      </w:r>
      <w:r w:rsidR="003B18B7" w:rsidRPr="00D67DD6">
        <w:rPr>
          <w:noProof w:val="0"/>
          <w:lang w:val="fr-FR" w:eastAsia="en-US"/>
        </w:rPr>
        <w:t> </w:t>
      </w:r>
      <w:r w:rsidR="005827D7" w:rsidRPr="00D67DD6">
        <w:rPr>
          <w:noProof w:val="0"/>
          <w:lang w:val="fr-FR" w:eastAsia="en-US"/>
        </w:rPr>
        <w:t xml:space="preserve">; </w:t>
      </w:r>
      <w:r w:rsidR="00042FF3" w:rsidRPr="00D67DD6">
        <w:rPr>
          <w:noProof w:val="0"/>
          <w:lang w:val="fr-FR" w:eastAsia="en-US"/>
        </w:rPr>
        <w:t xml:space="preserve">le contenu ou concept universel </w:t>
      </w:r>
      <w:r w:rsidR="006D1CDF">
        <w:rPr>
          <w:noProof w:val="0"/>
          <w:lang w:val="fr-FR" w:eastAsia="en-US"/>
        </w:rPr>
        <w:t xml:space="preserve">est </w:t>
      </w:r>
      <w:r w:rsidR="00042FF3" w:rsidRPr="00D67DD6">
        <w:rPr>
          <w:noProof w:val="0"/>
          <w:lang w:val="fr-FR" w:eastAsia="en-US"/>
        </w:rPr>
        <w:t>accompli par la causalité formelle (</w:t>
      </w:r>
      <w:r w:rsidR="00042FF3" w:rsidRPr="00D67DD6">
        <w:rPr>
          <w:i/>
          <w:noProof w:val="0"/>
          <w:lang w:val="fr-FR" w:eastAsia="en-US"/>
        </w:rPr>
        <w:t>intentum, intellectum</w:t>
      </w:r>
      <w:r w:rsidR="00042FF3" w:rsidRPr="00D67DD6">
        <w:rPr>
          <w:noProof w:val="0"/>
          <w:lang w:val="fr-FR" w:eastAsia="en-US"/>
        </w:rPr>
        <w:t xml:space="preserve">). Cette différence </w:t>
      </w:r>
      <w:r w:rsidR="008045DB" w:rsidRPr="00D67DD6">
        <w:rPr>
          <w:noProof w:val="0"/>
          <w:lang w:val="fr-FR" w:eastAsia="en-US"/>
        </w:rPr>
        <w:t xml:space="preserve">se fonde sur une autre </w:t>
      </w:r>
      <w:r w:rsidR="00042FF3" w:rsidRPr="00D67DD6">
        <w:rPr>
          <w:noProof w:val="0"/>
          <w:lang w:val="fr-FR" w:eastAsia="en-US"/>
        </w:rPr>
        <w:t>différence entre l’objet intentionnel dans l’acte d’intentionnalité personnelle (</w:t>
      </w:r>
      <w:r w:rsidR="00042FF3" w:rsidRPr="00D67DD6">
        <w:rPr>
          <w:i/>
          <w:noProof w:val="0"/>
          <w:lang w:val="fr-FR" w:eastAsia="en-US"/>
        </w:rPr>
        <w:t>tertium genus, intellectio</w:t>
      </w:r>
      <w:r w:rsidR="00E4787E" w:rsidRPr="00D67DD6">
        <w:rPr>
          <w:i/>
          <w:noProof w:val="0"/>
          <w:lang w:val="fr-FR" w:eastAsia="en-US"/>
        </w:rPr>
        <w:fldChar w:fldCharType="begin"/>
      </w:r>
      <w:r w:rsidR="00E4787E" w:rsidRPr="00D67DD6">
        <w:rPr>
          <w:noProof w:val="0"/>
          <w:lang w:val="fr-FR"/>
        </w:rPr>
        <w:instrText xml:space="preserve"> XE "</w:instrText>
      </w:r>
      <w:r w:rsidR="00E4787E" w:rsidRPr="00D67DD6">
        <w:rPr>
          <w:i/>
          <w:noProof w:val="0"/>
          <w:lang w:val="fr-FR" w:eastAsia="en-US"/>
        </w:rPr>
        <w:instrText>intellectio</w:instrText>
      </w:r>
      <w:r w:rsidR="00E4787E" w:rsidRPr="00D67DD6">
        <w:rPr>
          <w:noProof w:val="0"/>
          <w:lang w:val="fr-FR"/>
        </w:rPr>
        <w:instrText xml:space="preserve">" </w:instrText>
      </w:r>
      <w:r w:rsidR="00E4787E" w:rsidRPr="00D67DD6">
        <w:rPr>
          <w:i/>
          <w:noProof w:val="0"/>
          <w:lang w:val="fr-FR" w:eastAsia="en-US"/>
        </w:rPr>
        <w:fldChar w:fldCharType="end"/>
      </w:r>
      <w:r w:rsidR="00042FF3" w:rsidRPr="00D67DD6">
        <w:rPr>
          <w:noProof w:val="0"/>
          <w:lang w:val="fr-FR" w:eastAsia="en-US"/>
        </w:rPr>
        <w:t>) et le concept résultant donné comme universel (</w:t>
      </w:r>
      <w:r w:rsidR="00042FF3" w:rsidRPr="00D67DD6">
        <w:rPr>
          <w:i/>
          <w:noProof w:val="0"/>
          <w:lang w:val="fr-FR" w:eastAsia="en-US"/>
        </w:rPr>
        <w:t>quartum genus, intellectum</w:t>
      </w:r>
      <w:r w:rsidR="00042FF3" w:rsidRPr="00D67DD6">
        <w:rPr>
          <w:noProof w:val="0"/>
          <w:lang w:val="fr-FR" w:eastAsia="en-US"/>
        </w:rPr>
        <w:t xml:space="preserve">). </w:t>
      </w:r>
      <w:r w:rsidR="006153FC">
        <w:rPr>
          <w:noProof w:val="0"/>
          <w:lang w:val="fr-FR" w:eastAsia="en-US"/>
        </w:rPr>
        <w:t xml:space="preserve">Ce </w:t>
      </w:r>
      <w:r w:rsidR="00C57352" w:rsidRPr="00C57352">
        <w:rPr>
          <w:i/>
          <w:noProof w:val="0"/>
          <w:lang w:val="fr-FR" w:eastAsia="en-US"/>
        </w:rPr>
        <w:t>intellectus</w:t>
      </w:r>
      <w:r w:rsidR="00042FF3" w:rsidRPr="00D67DD6">
        <w:rPr>
          <w:i/>
          <w:noProof w:val="0"/>
          <w:lang w:val="fr-FR" w:eastAsia="en-US"/>
        </w:rPr>
        <w:t xml:space="preserve"> possibilis</w:t>
      </w:r>
      <w:r w:rsidR="00042FF3" w:rsidRPr="00D67DD6">
        <w:rPr>
          <w:noProof w:val="0"/>
          <w:lang w:val="fr-FR" w:eastAsia="en-US"/>
        </w:rPr>
        <w:t xml:space="preserve"> nouvellement défini </w:t>
      </w:r>
      <w:r w:rsidR="00042FF3" w:rsidRPr="00D67DD6">
        <w:rPr>
          <w:noProof w:val="0"/>
          <w:lang w:val="fr-FR" w:eastAsia="en-US"/>
        </w:rPr>
        <w:lastRenderedPageBreak/>
        <w:t xml:space="preserve">exerce une causalité formelle. Il n’actualise les formes </w:t>
      </w:r>
      <w:r w:rsidR="009F318A">
        <w:rPr>
          <w:noProof w:val="0"/>
          <w:lang w:val="fr-FR" w:eastAsia="en-US"/>
        </w:rPr>
        <w:t xml:space="preserve">cognitives </w:t>
      </w:r>
      <w:r w:rsidR="00042FF3" w:rsidRPr="00D67DD6">
        <w:rPr>
          <w:noProof w:val="0"/>
          <w:lang w:val="fr-FR" w:eastAsia="en-US"/>
        </w:rPr>
        <w:t xml:space="preserve">ni dans la chose extérieure ni dans le cerveau en tant que sujet matériel de la cognition, mais dans l’âme intentionnellement active qui fait la forme animée du corps. </w:t>
      </w:r>
      <w:r w:rsidR="00F324EB">
        <w:rPr>
          <w:noProof w:val="0"/>
          <w:lang w:val="fr-FR" w:eastAsia="en-US"/>
        </w:rPr>
        <w:t>La forme cognitive d</w:t>
      </w:r>
      <w:r w:rsidR="00F324EB">
        <w:rPr>
          <w:rFonts w:cs="Calibri"/>
          <w:noProof w:val="0"/>
          <w:lang w:val="fr-FR" w:eastAsia="en-US"/>
        </w:rPr>
        <w:t>′</w:t>
      </w:r>
      <w:r w:rsidR="00F324EB">
        <w:rPr>
          <w:noProof w:val="0"/>
          <w:lang w:val="fr-FR" w:eastAsia="en-US"/>
        </w:rPr>
        <w:t>Averro</w:t>
      </w:r>
      <w:r w:rsidR="00F324EB">
        <w:rPr>
          <w:rFonts w:cs="Calibri"/>
          <w:noProof w:val="0"/>
          <w:lang w:val="fr-FR" w:eastAsia="en-US"/>
        </w:rPr>
        <w:t>è</w:t>
      </w:r>
      <w:r w:rsidR="00F324EB">
        <w:rPr>
          <w:noProof w:val="0"/>
          <w:lang w:val="fr-FR" w:eastAsia="en-US"/>
        </w:rPr>
        <w:t>s n</w:t>
      </w:r>
      <w:r w:rsidR="00F324EB">
        <w:rPr>
          <w:rFonts w:cs="Calibri"/>
          <w:noProof w:val="0"/>
          <w:lang w:val="fr-FR" w:eastAsia="en-US"/>
        </w:rPr>
        <w:t>′</w:t>
      </w:r>
      <w:r w:rsidR="00F324EB">
        <w:rPr>
          <w:noProof w:val="0"/>
          <w:lang w:val="fr-FR" w:eastAsia="en-US"/>
        </w:rPr>
        <w:t>est en aucun cas une mythique « espéce</w:t>
      </w:r>
      <w:r w:rsidR="00F324EB">
        <w:rPr>
          <w:rFonts w:cs="Calibri"/>
          <w:noProof w:val="0"/>
          <w:lang w:val="fr-FR" w:eastAsia="en-US"/>
        </w:rPr>
        <w:t>—</w:t>
      </w:r>
      <w:r w:rsidR="00F324EB">
        <w:rPr>
          <w:noProof w:val="0"/>
          <w:lang w:val="fr-FR" w:eastAsia="en-US"/>
        </w:rPr>
        <w:t>substance » du modernisme. Prise objectivement, une telle forme n</w:t>
      </w:r>
      <w:r w:rsidR="00F324EB">
        <w:rPr>
          <w:rFonts w:cs="Calibri"/>
          <w:noProof w:val="0"/>
          <w:lang w:val="fr-FR" w:eastAsia="en-US"/>
        </w:rPr>
        <w:t>′</w:t>
      </w:r>
      <w:r w:rsidR="00F324EB">
        <w:rPr>
          <w:noProof w:val="0"/>
          <w:lang w:val="fr-FR" w:eastAsia="en-US"/>
        </w:rPr>
        <w:t xml:space="preserve">existe pas, car elle ne fait pas une substance fictive. </w:t>
      </w:r>
      <w:r w:rsidR="00042FF3" w:rsidRPr="00D67DD6">
        <w:rPr>
          <w:noProof w:val="0"/>
          <w:lang w:val="fr-FR" w:eastAsia="en-US"/>
        </w:rPr>
        <w:t>Les formes universelles de la cognition sont médiatisées à partir de la direction des impressions sensorielles singulières</w:t>
      </w:r>
      <w:r w:rsidR="008045DB" w:rsidRPr="00D67DD6">
        <w:rPr>
          <w:noProof w:val="0"/>
          <w:lang w:val="fr-FR" w:eastAsia="en-US"/>
        </w:rPr>
        <w:t xml:space="preserve">. Cette </w:t>
      </w:r>
      <w:r w:rsidR="00042FF3" w:rsidRPr="00D67DD6">
        <w:rPr>
          <w:noProof w:val="0"/>
          <w:lang w:val="fr-FR" w:eastAsia="en-US"/>
        </w:rPr>
        <w:t>forme spéciale de l’intellect</w:t>
      </w:r>
      <w:r w:rsidR="008045DB" w:rsidRPr="00D67DD6">
        <w:rPr>
          <w:noProof w:val="0"/>
          <w:lang w:val="fr-FR" w:eastAsia="en-US"/>
        </w:rPr>
        <w:t xml:space="preserve"> </w:t>
      </w:r>
      <w:r w:rsidR="00042FF3" w:rsidRPr="00D67DD6">
        <w:rPr>
          <w:noProof w:val="0"/>
          <w:lang w:val="fr-FR" w:eastAsia="en-US"/>
        </w:rPr>
        <w:t xml:space="preserve">est </w:t>
      </w:r>
      <w:r w:rsidR="008045DB" w:rsidRPr="00D67DD6">
        <w:rPr>
          <w:noProof w:val="0"/>
          <w:lang w:val="fr-FR" w:eastAsia="en-US"/>
        </w:rPr>
        <w:t xml:space="preserve">déjà </w:t>
      </w:r>
      <w:r w:rsidR="00042FF3" w:rsidRPr="00D67DD6">
        <w:rPr>
          <w:noProof w:val="0"/>
          <w:lang w:val="fr-FR" w:eastAsia="en-US"/>
        </w:rPr>
        <w:t xml:space="preserve">donnée comme une faculté immatérielle de la personne. De </w:t>
      </w:r>
      <w:r w:rsidR="00CA6903">
        <w:rPr>
          <w:noProof w:val="0"/>
          <w:lang w:val="fr-FR" w:eastAsia="en-US"/>
        </w:rPr>
        <w:t xml:space="preserve">la </w:t>
      </w:r>
      <w:r w:rsidR="00042FF3" w:rsidRPr="00D67DD6">
        <w:rPr>
          <w:noProof w:val="0"/>
          <w:lang w:val="fr-FR" w:eastAsia="en-US"/>
        </w:rPr>
        <w:t>même</w:t>
      </w:r>
      <w:r w:rsidR="00CA6903">
        <w:rPr>
          <w:noProof w:val="0"/>
          <w:lang w:val="fr-FR" w:eastAsia="en-US"/>
        </w:rPr>
        <w:t xml:space="preserve"> mani</w:t>
      </w:r>
      <w:r w:rsidR="00CA6903">
        <w:rPr>
          <w:rFonts w:cs="Calibri"/>
          <w:noProof w:val="0"/>
          <w:lang w:val="fr-FR" w:eastAsia="en-US"/>
        </w:rPr>
        <w:t>è</w:t>
      </w:r>
      <w:r w:rsidR="00CA6903">
        <w:rPr>
          <w:noProof w:val="0"/>
          <w:lang w:val="fr-FR" w:eastAsia="en-US"/>
        </w:rPr>
        <w:t>re</w:t>
      </w:r>
      <w:r w:rsidR="00042FF3" w:rsidRPr="00D67DD6">
        <w:rPr>
          <w:noProof w:val="0"/>
          <w:lang w:val="fr-FR" w:eastAsia="en-US"/>
        </w:rPr>
        <w:t xml:space="preserve"> dans la nature fonctionne le diaphanum qui actualise la forme potentielle de la chose par le rayon actuel et révèle les corps act</w:t>
      </w:r>
      <w:r w:rsidR="00841D0A">
        <w:rPr>
          <w:noProof w:val="0"/>
          <w:lang w:val="fr-FR" w:eastAsia="en-US"/>
        </w:rPr>
        <w:t xml:space="preserve">uels colorés qui existent </w:t>
      </w:r>
      <w:r w:rsidR="00841D0A" w:rsidRPr="00841D0A">
        <w:rPr>
          <w:i/>
          <w:noProof w:val="0"/>
          <w:lang w:val="fr-FR" w:eastAsia="en-US"/>
        </w:rPr>
        <w:t>per se</w:t>
      </w:r>
      <w:r w:rsidR="00042FF3" w:rsidRPr="00D67DD6">
        <w:rPr>
          <w:noProof w:val="0"/>
          <w:lang w:val="fr-FR" w:eastAsia="en-US"/>
        </w:rPr>
        <w:t>. C</w:t>
      </w:r>
      <w:r w:rsidR="00AE6535">
        <w:rPr>
          <w:noProof w:val="0"/>
          <w:lang w:val="fr-FR" w:eastAsia="en-US"/>
        </w:rPr>
        <w:t xml:space="preserve">e fait </w:t>
      </w:r>
      <w:r w:rsidR="00042FF3" w:rsidRPr="00D67DD6">
        <w:rPr>
          <w:noProof w:val="0"/>
          <w:lang w:val="fr-FR" w:eastAsia="en-US"/>
        </w:rPr>
        <w:t xml:space="preserve">résume la citation susmentionnée </w:t>
      </w:r>
      <w:r w:rsidR="00D374EE" w:rsidRPr="00D67DD6">
        <w:rPr>
          <w:noProof w:val="0"/>
          <w:lang w:val="fr-FR" w:eastAsia="en-US"/>
        </w:rPr>
        <w:t>de CMDA</w:t>
      </w:r>
      <w:r w:rsidR="00042FF3" w:rsidRPr="00D67DD6">
        <w:rPr>
          <w:noProof w:val="0"/>
          <w:lang w:val="fr-FR" w:eastAsia="en-US"/>
        </w:rPr>
        <w:t xml:space="preserve"> (</w:t>
      </w:r>
      <w:r w:rsidR="00042FF3" w:rsidRPr="00D67DD6">
        <w:rPr>
          <w:i/>
          <w:noProof w:val="0"/>
          <w:lang w:val="fr-FR" w:eastAsia="en-US"/>
        </w:rPr>
        <w:t>secundum quod dat diaffono formam aliquam</w:t>
      </w:r>
      <w:r w:rsidR="00537ABC">
        <w:rPr>
          <w:noProof w:val="0"/>
          <w:lang w:val="fr-FR" w:eastAsia="en-US"/>
        </w:rPr>
        <w:t xml:space="preserve">). Par conséquent, </w:t>
      </w:r>
      <w:r w:rsidR="00C57352" w:rsidRPr="00C57352">
        <w:rPr>
          <w:i/>
          <w:noProof w:val="0"/>
          <w:lang w:val="fr-FR" w:eastAsia="en-US"/>
        </w:rPr>
        <w:t>intellectus</w:t>
      </w:r>
      <w:r w:rsidR="00042FF3" w:rsidRPr="00D67DD6">
        <w:rPr>
          <w:i/>
          <w:noProof w:val="0"/>
          <w:lang w:val="fr-FR" w:eastAsia="en-US"/>
        </w:rPr>
        <w:t xml:space="preserve"> possibilis</w:t>
      </w:r>
      <w:r w:rsidR="00042FF3" w:rsidRPr="00D67DD6">
        <w:rPr>
          <w:noProof w:val="0"/>
          <w:lang w:val="fr-FR" w:eastAsia="en-US"/>
        </w:rPr>
        <w:t xml:space="preserve"> en tant que nouveau diaphanum assure la proportion</w:t>
      </w:r>
      <w:r w:rsidR="008045DB" w:rsidRPr="00D67DD6">
        <w:rPr>
          <w:noProof w:val="0"/>
          <w:lang w:val="fr-FR" w:eastAsia="en-US"/>
        </w:rPr>
        <w:t>n</w:t>
      </w:r>
      <w:r w:rsidR="00042FF3" w:rsidRPr="00D67DD6">
        <w:rPr>
          <w:noProof w:val="0"/>
          <w:lang w:val="fr-FR" w:eastAsia="en-US"/>
        </w:rPr>
        <w:t>alité formelle pour la cognition à partir des sens à l’intellect. Le concept d’intentionnalité double d’Averroès adhère strictement au modèle d’</w:t>
      </w:r>
      <w:r w:rsidR="00095CDD" w:rsidRPr="00D67DD6">
        <w:rPr>
          <w:noProof w:val="0"/>
          <w:lang w:val="fr-FR" w:eastAsia="en-US"/>
        </w:rPr>
        <w:t>actualisation</w:t>
      </w:r>
      <w:r w:rsidR="00EB5AA6" w:rsidRPr="00D67DD6">
        <w:rPr>
          <w:noProof w:val="0"/>
          <w:lang w:val="fr-FR" w:eastAsia="en-US"/>
        </w:rPr>
        <w:t xml:space="preserve"> de</w:t>
      </w:r>
      <w:r w:rsidR="007D6FD6" w:rsidRPr="00D67DD6">
        <w:rPr>
          <w:noProof w:val="0"/>
          <w:lang w:val="fr-FR" w:eastAsia="en-US"/>
        </w:rPr>
        <w:t xml:space="preserve"> face</w:t>
      </w:r>
      <w:r w:rsidR="00042FF3" w:rsidRPr="00D67DD6">
        <w:rPr>
          <w:noProof w:val="0"/>
          <w:lang w:val="fr-FR" w:eastAsia="en-US"/>
        </w:rPr>
        <w:t>, c’est-</w:t>
      </w:r>
      <w:r w:rsidR="006D204B" w:rsidRPr="00D67DD6">
        <w:rPr>
          <w:noProof w:val="0"/>
          <w:lang w:val="fr-FR" w:eastAsia="en-US"/>
        </w:rPr>
        <w:t xml:space="preserve">à-dire de la première substance, </w:t>
      </w:r>
      <w:r w:rsidR="00042FF3" w:rsidRPr="00D67DD6">
        <w:rPr>
          <w:noProof w:val="0"/>
          <w:lang w:val="fr-FR" w:eastAsia="en-US"/>
        </w:rPr>
        <w:t>en</w:t>
      </w:r>
      <w:r w:rsidR="00354174" w:rsidRPr="00D67DD6">
        <w:rPr>
          <w:noProof w:val="0"/>
          <w:lang w:val="fr-FR" w:eastAsia="en-US"/>
        </w:rPr>
        <w:t xml:space="preserve"> suivant le datif métaphysique.</w:t>
      </w:r>
      <w:r w:rsidR="005917DF" w:rsidRPr="00D67DD6">
        <w:rPr>
          <w:noProof w:val="0"/>
          <w:lang w:val="fr-FR" w:eastAsia="en-US"/>
        </w:rPr>
        <w:t xml:space="preserve"> </w:t>
      </w:r>
      <w:r w:rsidR="000F7CA1">
        <w:rPr>
          <w:noProof w:val="0"/>
          <w:lang w:val="fr-FR" w:eastAsia="en-US"/>
        </w:rPr>
        <w:t xml:space="preserve">Les modernistes </w:t>
      </w:r>
      <w:r w:rsidR="00042FF3" w:rsidRPr="00D67DD6">
        <w:rPr>
          <w:noProof w:val="0"/>
          <w:lang w:val="fr-FR" w:eastAsia="en-US"/>
        </w:rPr>
        <w:t xml:space="preserve">connaissent le monde sur le mode </w:t>
      </w:r>
      <w:r w:rsidR="00042FF3" w:rsidRPr="00D67DD6">
        <w:rPr>
          <w:i/>
          <w:noProof w:val="0"/>
          <w:lang w:val="fr-FR" w:eastAsia="en-US"/>
        </w:rPr>
        <w:t>per prius</w:t>
      </w:r>
      <w:r w:rsidR="000F7CA1">
        <w:rPr>
          <w:noProof w:val="0"/>
          <w:lang w:val="fr-FR" w:eastAsia="en-US"/>
        </w:rPr>
        <w:t xml:space="preserve"> à partir de </w:t>
      </w:r>
      <w:r w:rsidR="00042FF3" w:rsidRPr="00D67DD6">
        <w:rPr>
          <w:noProof w:val="0"/>
          <w:lang w:val="fr-FR" w:eastAsia="en-US"/>
        </w:rPr>
        <w:t xml:space="preserve">parousie </w:t>
      </w:r>
      <w:r w:rsidR="00501AED">
        <w:rPr>
          <w:noProof w:val="0"/>
          <w:lang w:val="fr-FR" w:eastAsia="en-US"/>
        </w:rPr>
        <w:t xml:space="preserve">de </w:t>
      </w:r>
      <w:r w:rsidR="00501AED" w:rsidRPr="00501AED">
        <w:rPr>
          <w:i/>
          <w:noProof w:val="0"/>
          <w:lang w:val="fr-FR" w:eastAsia="en-US"/>
        </w:rPr>
        <w:t>tertium ens</w:t>
      </w:r>
      <w:r w:rsidR="001C0EC7">
        <w:rPr>
          <w:i/>
          <w:noProof w:val="0"/>
          <w:lang w:val="fr-FR" w:eastAsia="en-US"/>
        </w:rPr>
        <w:t xml:space="preserve"> </w:t>
      </w:r>
      <w:r w:rsidR="001C0EC7" w:rsidRPr="001C0EC7">
        <w:rPr>
          <w:noProof w:val="0"/>
          <w:lang w:val="fr-FR" w:eastAsia="en-US"/>
        </w:rPr>
        <w:t xml:space="preserve">dans </w:t>
      </w:r>
      <w:r w:rsidR="001F18BE">
        <w:rPr>
          <w:noProof w:val="0"/>
          <w:lang w:val="fr-FR" w:eastAsia="en-US"/>
        </w:rPr>
        <w:t>l</w:t>
      </w:r>
      <w:r w:rsidR="001F18BE">
        <w:rPr>
          <w:rFonts w:cs="Calibri"/>
          <w:noProof w:val="0"/>
          <w:lang w:val="fr-FR" w:eastAsia="en-US"/>
        </w:rPr>
        <w:t>′</w:t>
      </w:r>
      <w:r w:rsidR="001C0EC7" w:rsidRPr="001C0EC7">
        <w:rPr>
          <w:noProof w:val="0"/>
          <w:lang w:val="fr-FR" w:eastAsia="en-US"/>
        </w:rPr>
        <w:t>esprit</w:t>
      </w:r>
      <w:r w:rsidR="001F18BE">
        <w:rPr>
          <w:noProof w:val="0"/>
          <w:lang w:val="fr-FR" w:eastAsia="en-US"/>
        </w:rPr>
        <w:t xml:space="preserve"> des illuminés</w:t>
      </w:r>
      <w:r w:rsidR="00042FF3" w:rsidRPr="00D67DD6">
        <w:rPr>
          <w:noProof w:val="0"/>
          <w:lang w:val="fr-FR" w:eastAsia="en-US"/>
        </w:rPr>
        <w:t>. Par conséquent, ils sont aveuglés par la brillance de leur propre intellect comme soleil moderne. Ils ne voient pas le processus de médiation de la chose à l’intellect</w:t>
      </w:r>
      <w:r w:rsidR="0096003B">
        <w:rPr>
          <w:noProof w:val="0"/>
          <w:lang w:val="fr-FR" w:eastAsia="en-US"/>
        </w:rPr>
        <w:t xml:space="preserve">. Ce processus est assuré par </w:t>
      </w:r>
      <w:r w:rsidR="00C57352" w:rsidRPr="00C57352">
        <w:rPr>
          <w:i/>
          <w:noProof w:val="0"/>
          <w:lang w:val="fr-FR" w:eastAsia="en-US"/>
        </w:rPr>
        <w:t>intellectus</w:t>
      </w:r>
      <w:r w:rsidR="00042FF3" w:rsidRPr="00D67DD6">
        <w:rPr>
          <w:i/>
          <w:noProof w:val="0"/>
          <w:lang w:val="fr-FR" w:eastAsia="en-US"/>
        </w:rPr>
        <w:t xml:space="preserve"> possibilis</w:t>
      </w:r>
      <w:r w:rsidR="00042FF3" w:rsidRPr="00D67DD6">
        <w:rPr>
          <w:noProof w:val="0"/>
          <w:lang w:val="fr-FR" w:eastAsia="en-US"/>
        </w:rPr>
        <w:t xml:space="preserve"> en tant que diaphanum intellectuel. La prédication universelle de la modernité voit dans le mode </w:t>
      </w:r>
      <w:r w:rsidR="00042FF3" w:rsidRPr="00D67DD6">
        <w:rPr>
          <w:i/>
          <w:noProof w:val="0"/>
          <w:lang w:val="fr-FR" w:eastAsia="en-US"/>
        </w:rPr>
        <w:t>per prius</w:t>
      </w:r>
      <w:r w:rsidR="00042FF3" w:rsidRPr="00D67DD6">
        <w:rPr>
          <w:noProof w:val="0"/>
          <w:lang w:val="fr-FR" w:eastAsia="en-US"/>
        </w:rPr>
        <w:t xml:space="preserve"> l’intellect matériel comme substance du troisième type. </w:t>
      </w:r>
      <w:r w:rsidR="008A5926" w:rsidRPr="00D67DD6">
        <w:rPr>
          <w:noProof w:val="0"/>
          <w:lang w:val="fr-FR" w:eastAsia="en-US"/>
        </w:rPr>
        <w:t>Les volumes suivants démontrent l</w:t>
      </w:r>
      <w:r w:rsidR="008A5926" w:rsidRPr="00D67DD6">
        <w:rPr>
          <w:rFonts w:cs="Calibri"/>
          <w:noProof w:val="0"/>
          <w:lang w:val="fr-FR" w:eastAsia="en-US"/>
        </w:rPr>
        <w:t>’</w:t>
      </w:r>
      <w:r w:rsidR="008A5926" w:rsidRPr="00D67DD6">
        <w:rPr>
          <w:noProof w:val="0"/>
          <w:lang w:val="fr-FR" w:eastAsia="en-US"/>
        </w:rPr>
        <w:t>histoire de cet averroïsme</w:t>
      </w:r>
      <w:r w:rsidR="001B31D7" w:rsidRPr="00D67DD6">
        <w:rPr>
          <w:noProof w:val="0"/>
          <w:lang w:val="fr-FR" w:eastAsia="en-US"/>
        </w:rPr>
        <w:t>.</w:t>
      </w:r>
    </w:p>
    <w:p w14:paraId="475EA80D" w14:textId="51A65BA2" w:rsidR="00F87D13" w:rsidRDefault="009F62A9" w:rsidP="004E7C49">
      <w:pPr>
        <w:ind w:firstLine="397"/>
        <w:rPr>
          <w:noProof w:val="0"/>
          <w:lang w:val="fr-FR" w:eastAsia="en-US"/>
        </w:rPr>
      </w:pPr>
      <w:r w:rsidRPr="00D67DD6">
        <w:rPr>
          <w:noProof w:val="0"/>
          <w:lang w:val="fr-FR" w:eastAsia="en-US"/>
        </w:rPr>
        <w:t>U</w:t>
      </w:r>
      <w:r w:rsidR="00042FF3" w:rsidRPr="00D67DD6">
        <w:rPr>
          <w:noProof w:val="0"/>
          <w:lang w:val="fr-FR" w:eastAsia="en-US"/>
        </w:rPr>
        <w:t xml:space="preserve">n simulacre sophistique </w:t>
      </w:r>
      <w:r w:rsidR="007B3A70" w:rsidRPr="00D67DD6">
        <w:rPr>
          <w:noProof w:val="0"/>
          <w:lang w:val="fr-FR" w:eastAsia="en-US"/>
        </w:rPr>
        <w:t xml:space="preserve">remplaçait </w:t>
      </w:r>
      <w:r w:rsidR="00042FF3" w:rsidRPr="00D67DD6">
        <w:rPr>
          <w:noProof w:val="0"/>
          <w:lang w:val="fr-FR" w:eastAsia="en-US"/>
        </w:rPr>
        <w:t>la définition originale de CMDA</w:t>
      </w:r>
      <w:r w:rsidR="007B3A70" w:rsidRPr="00D67DD6">
        <w:rPr>
          <w:noProof w:val="0"/>
          <w:lang w:val="fr-FR" w:eastAsia="en-US"/>
        </w:rPr>
        <w:t xml:space="preserve"> pour annuler la </w:t>
      </w:r>
      <w:r w:rsidR="00042FF3" w:rsidRPr="00D67DD6">
        <w:rPr>
          <w:noProof w:val="0"/>
          <w:lang w:val="fr-FR" w:eastAsia="en-US"/>
        </w:rPr>
        <w:t xml:space="preserve">définition de l’intellect comme </w:t>
      </w:r>
      <w:r w:rsidR="00042FF3" w:rsidRPr="00D67DD6">
        <w:rPr>
          <w:i/>
          <w:noProof w:val="0"/>
          <w:lang w:val="fr-FR" w:eastAsia="en-US"/>
        </w:rPr>
        <w:t xml:space="preserve">tertium </w:t>
      </w:r>
      <w:r w:rsidR="00042FF3" w:rsidRPr="00D67DD6">
        <w:rPr>
          <w:noProof w:val="0"/>
          <w:lang w:val="fr-FR" w:eastAsia="en-US"/>
        </w:rPr>
        <w:t>et</w:t>
      </w:r>
      <w:r w:rsidR="00042FF3" w:rsidRPr="00D67DD6">
        <w:rPr>
          <w:i/>
          <w:noProof w:val="0"/>
          <w:lang w:val="fr-FR" w:eastAsia="en-US"/>
        </w:rPr>
        <w:t xml:space="preserve"> quartum genus</w:t>
      </w:r>
      <w:r w:rsidR="00042FF3" w:rsidRPr="00D67DD6">
        <w:rPr>
          <w:noProof w:val="0"/>
          <w:lang w:val="fr-FR" w:eastAsia="en-US"/>
        </w:rPr>
        <w:t>. Ainsi, la division aristotélicienne de l’intellect est entrée dans Léthé où existe la vérité</w:t>
      </w:r>
      <w:r w:rsidR="006B6E6C" w:rsidRPr="00D67DD6">
        <w:rPr>
          <w:noProof w:val="0"/>
          <w:lang w:val="fr-FR" w:eastAsia="en-US"/>
        </w:rPr>
        <w:t xml:space="preserve"> </w:t>
      </w:r>
      <w:r w:rsidR="00042FF3" w:rsidRPr="00D67DD6">
        <w:rPr>
          <w:noProof w:val="0"/>
          <w:lang w:val="fr-FR" w:eastAsia="en-US"/>
        </w:rPr>
        <w:t xml:space="preserve">métaphysique dans son </w:t>
      </w:r>
      <w:r w:rsidR="00A23C98" w:rsidRPr="00A23C98">
        <w:rPr>
          <w:i/>
          <w:noProof w:val="0"/>
          <w:lang w:val="fr-FR" w:eastAsia="en-US"/>
        </w:rPr>
        <w:t>a/lètheia</w:t>
      </w:r>
      <w:r w:rsidR="00042FF3" w:rsidRPr="00D67DD6">
        <w:rPr>
          <w:noProof w:val="0"/>
          <w:lang w:val="fr-FR" w:eastAsia="en-US"/>
        </w:rPr>
        <w:t xml:space="preserve"> musicale et historiale. La contre-vérité de la modernité conduit l’histoire objective de la pensée</w:t>
      </w:r>
      <w:r w:rsidR="00D01B64">
        <w:rPr>
          <w:noProof w:val="0"/>
          <w:lang w:val="fr-FR" w:eastAsia="en-US"/>
        </w:rPr>
        <w:t xml:space="preserve"> sur le mode d</w:t>
      </w:r>
      <w:r w:rsidR="00042FF3" w:rsidRPr="00D67DD6">
        <w:rPr>
          <w:noProof w:val="0"/>
          <w:lang w:val="fr-FR" w:eastAsia="en-US"/>
        </w:rPr>
        <w:t>’</w:t>
      </w:r>
      <w:r w:rsidR="00042FF3" w:rsidRPr="00D67DD6">
        <w:rPr>
          <w:i/>
          <w:noProof w:val="0"/>
          <w:lang w:val="fr-FR" w:eastAsia="en-US"/>
        </w:rPr>
        <w:t>Irrtum</w:t>
      </w:r>
      <w:r w:rsidR="00042FF3" w:rsidRPr="00D67DD6">
        <w:rPr>
          <w:noProof w:val="0"/>
          <w:lang w:val="fr-FR" w:eastAsia="en-US"/>
        </w:rPr>
        <w:t xml:space="preserve"> jusqu’à présent. </w:t>
      </w:r>
      <w:r w:rsidR="006B6E6C" w:rsidRPr="00D67DD6">
        <w:rPr>
          <w:noProof w:val="0"/>
          <w:lang w:val="fr-FR" w:eastAsia="en-US"/>
        </w:rPr>
        <w:t xml:space="preserve">Sous l’influence des Furies, la modification sophiste et victorieuse de la pensée brillante d’Averroès </w:t>
      </w:r>
      <w:r w:rsidR="00042FF3" w:rsidRPr="00D67DD6">
        <w:rPr>
          <w:noProof w:val="0"/>
          <w:lang w:val="fr-FR" w:eastAsia="en-US"/>
        </w:rPr>
        <w:t xml:space="preserve">établit l’histoire de la philosophie comme un simulacre moderne </w:t>
      </w:r>
      <w:r w:rsidR="006B6E6C" w:rsidRPr="00D67DD6">
        <w:rPr>
          <w:noProof w:val="0"/>
          <w:lang w:val="fr-FR" w:eastAsia="en-US"/>
        </w:rPr>
        <w:t>dispensée</w:t>
      </w:r>
      <w:r w:rsidR="00042FF3" w:rsidRPr="00D67DD6">
        <w:rPr>
          <w:noProof w:val="0"/>
          <w:lang w:val="fr-FR" w:eastAsia="en-US"/>
        </w:rPr>
        <w:t xml:space="preserve"> par la controverse sur l’averroïsme. La philosophie dans la lignée du néoplatonisme déforma le rôle du diaphanum dans le procès de cognition. La disparition du diaphanum</w:t>
      </w:r>
      <w:r w:rsidR="006B6E6C" w:rsidRPr="00D67DD6">
        <w:rPr>
          <w:noProof w:val="0"/>
          <w:lang w:val="fr-FR" w:eastAsia="en-US"/>
        </w:rPr>
        <w:t xml:space="preserve"> </w:t>
      </w:r>
      <w:r w:rsidR="00042FF3" w:rsidRPr="00D67DD6">
        <w:rPr>
          <w:noProof w:val="0"/>
          <w:lang w:val="fr-FR" w:eastAsia="en-US"/>
        </w:rPr>
        <w:t>annul</w:t>
      </w:r>
      <w:r w:rsidR="006B6E6C" w:rsidRPr="00D67DD6">
        <w:rPr>
          <w:noProof w:val="0"/>
          <w:lang w:val="fr-FR" w:eastAsia="en-US"/>
        </w:rPr>
        <w:t xml:space="preserve">a </w:t>
      </w:r>
      <w:r w:rsidR="00042FF3" w:rsidRPr="00D67DD6">
        <w:rPr>
          <w:noProof w:val="0"/>
          <w:lang w:val="fr-FR" w:eastAsia="en-US"/>
        </w:rPr>
        <w:t xml:space="preserve">la médiation. C’est pourquoi il manque à la modernité l’élément clé de l’accord formel dans le mode de la vérité comme </w:t>
      </w:r>
      <w:r w:rsidR="00042FF3" w:rsidRPr="00D67DD6">
        <w:rPr>
          <w:i/>
          <w:noProof w:val="0"/>
          <w:lang w:val="fr-FR" w:eastAsia="en-US"/>
        </w:rPr>
        <w:t>proportio</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proportio</w:instrText>
      </w:r>
      <w:r w:rsidR="00042FF3" w:rsidRPr="00D67DD6">
        <w:rPr>
          <w:noProof w:val="0"/>
          <w:lang w:val="fr-FR"/>
        </w:rPr>
        <w:instrText xml:space="preserve">" </w:instrText>
      </w:r>
      <w:r w:rsidR="00042FF3" w:rsidRPr="00D67DD6">
        <w:rPr>
          <w:i/>
          <w:noProof w:val="0"/>
          <w:lang w:val="fr-FR" w:eastAsia="en-US"/>
        </w:rPr>
        <w:lastRenderedPageBreak/>
        <w:fldChar w:fldCharType="end"/>
      </w:r>
      <w:r w:rsidR="00042FF3" w:rsidRPr="00D67DD6">
        <w:rPr>
          <w:noProof w:val="0"/>
          <w:lang w:val="fr-FR" w:eastAsia="en-US"/>
        </w:rPr>
        <w:t>. La cognition moderne est fatalement divisée en deux composantes distinctes</w:t>
      </w:r>
      <w:r w:rsidR="006B6E6C" w:rsidRPr="00D67DD6">
        <w:rPr>
          <w:noProof w:val="0"/>
          <w:lang w:val="fr-FR" w:eastAsia="en-US"/>
        </w:rPr>
        <w:t xml:space="preserve"> </w:t>
      </w:r>
      <w:r w:rsidR="00042FF3" w:rsidRPr="00D67DD6">
        <w:rPr>
          <w:noProof w:val="0"/>
          <w:lang w:val="fr-FR" w:eastAsia="en-US"/>
        </w:rPr>
        <w:t>données de façon matérielle et immatérielle. La modernité et la postmodernité séparent la cognition sensuelle de la cognition intellectuelle, car l’âme et le corps ne perçoivent pas la même « chose ». Le postmodernisme s’accommode de l’intellect séparé comme substance indépendante (</w:t>
      </w:r>
      <w:r w:rsidR="00042FF3" w:rsidRPr="00D67DD6">
        <w:rPr>
          <w:i/>
          <w:noProof w:val="0"/>
          <w:lang w:val="fr-FR" w:eastAsia="en-US"/>
        </w:rPr>
        <w:t>res cogitans</w:t>
      </w:r>
      <w:r w:rsidR="00042FF3" w:rsidRPr="00D67DD6">
        <w:rPr>
          <w:i/>
          <w:noProof w:val="0"/>
          <w:lang w:val="fr-FR" w:eastAsia="en-US"/>
        </w:rPr>
        <w:fldChar w:fldCharType="begin"/>
      </w:r>
      <w:r w:rsidR="00042FF3" w:rsidRPr="00D67DD6">
        <w:rPr>
          <w:noProof w:val="0"/>
          <w:lang w:val="fr-FR"/>
        </w:rPr>
        <w:instrText xml:space="preserve"> XE "</w:instrText>
      </w:r>
      <w:r w:rsidR="00042FF3" w:rsidRPr="00D67DD6">
        <w:rPr>
          <w:i/>
          <w:noProof w:val="0"/>
          <w:lang w:val="fr-FR" w:eastAsia="en-US"/>
        </w:rPr>
        <w:instrText>res cogitans</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xml:space="preserve">), qui est séparé du corps et vit dans la caverne de Platon. Là, il observe les ombres objectives de la réalité </w:t>
      </w:r>
      <w:r w:rsidR="00340AEC" w:rsidRPr="00D67DD6">
        <w:rPr>
          <w:noProof w:val="0"/>
          <w:lang w:val="fr-FR" w:eastAsia="en-US"/>
        </w:rPr>
        <w:t xml:space="preserve">sur le mur, faites </w:t>
      </w:r>
      <w:r w:rsidR="00042FF3" w:rsidRPr="00D67DD6">
        <w:rPr>
          <w:noProof w:val="0"/>
          <w:lang w:val="fr-FR" w:eastAsia="en-US"/>
        </w:rPr>
        <w:t>sous forme d</w:t>
      </w:r>
      <w:r w:rsidR="0048453C">
        <w:rPr>
          <w:noProof w:val="0"/>
          <w:lang w:val="fr-FR" w:eastAsia="en-US"/>
        </w:rPr>
        <w:t xml:space="preserve">es </w:t>
      </w:r>
      <w:r w:rsidR="00042FF3" w:rsidRPr="00D67DD6">
        <w:rPr>
          <w:noProof w:val="0"/>
          <w:lang w:val="fr-FR" w:eastAsia="en-US"/>
        </w:rPr>
        <w:t xml:space="preserve">évidences noématiques. L’esprit moderne hypostasié, </w:t>
      </w:r>
      <w:r w:rsidR="006B6E6C" w:rsidRPr="00D67DD6">
        <w:rPr>
          <w:noProof w:val="0"/>
          <w:lang w:val="fr-FR" w:eastAsia="en-US"/>
        </w:rPr>
        <w:t>asséné</w:t>
      </w:r>
      <w:r w:rsidR="00042FF3" w:rsidRPr="00D67DD6">
        <w:rPr>
          <w:noProof w:val="0"/>
          <w:lang w:val="fr-FR" w:eastAsia="en-US"/>
        </w:rPr>
        <w:t xml:space="preserve"> comme une substance indépendante, </w:t>
      </w:r>
      <w:r w:rsidR="006B6E6C" w:rsidRPr="00D67DD6">
        <w:rPr>
          <w:noProof w:val="0"/>
          <w:lang w:val="fr-FR" w:eastAsia="en-US"/>
        </w:rPr>
        <w:t xml:space="preserve">fait </w:t>
      </w:r>
      <w:r w:rsidR="00042FF3" w:rsidRPr="00D67DD6">
        <w:rPr>
          <w:noProof w:val="0"/>
          <w:lang w:val="fr-FR" w:eastAsia="en-US"/>
        </w:rPr>
        <w:t>tout par lui-même. Il a besoin du monde extérieur pour la cognition uniquement en forme d’un accident. La modernité n</w:t>
      </w:r>
      <w:r w:rsidR="006B6E6C" w:rsidRPr="00D67DD6">
        <w:rPr>
          <w:noProof w:val="0"/>
          <w:lang w:val="fr-FR" w:eastAsia="en-US"/>
        </w:rPr>
        <w:t>e garde pas la</w:t>
      </w:r>
      <w:r w:rsidR="00042FF3" w:rsidRPr="00D67DD6">
        <w:rPr>
          <w:noProof w:val="0"/>
          <w:lang w:val="fr-FR" w:eastAsia="en-US"/>
        </w:rPr>
        <w:t xml:space="preserve"> double intentionnalité ; elle double donc la réalité en substances du troisième type. Le dialogue </w:t>
      </w:r>
      <w:r w:rsidR="00042FF3" w:rsidRPr="00D67DD6">
        <w:rPr>
          <w:i/>
          <w:noProof w:val="0"/>
          <w:lang w:val="fr-FR" w:eastAsia="en-US"/>
        </w:rPr>
        <w:t>Sophiste</w:t>
      </w:r>
      <w:r w:rsidR="00042FF3" w:rsidRPr="00D67DD6">
        <w:rPr>
          <w:noProof w:val="0"/>
          <w:lang w:val="fr-FR" w:eastAsia="en-US"/>
        </w:rPr>
        <w:t xml:space="preserve"> </w:t>
      </w:r>
      <w:r w:rsidR="006B6E6C" w:rsidRPr="00D67DD6">
        <w:rPr>
          <w:noProof w:val="0"/>
          <w:lang w:val="fr-FR" w:eastAsia="en-US"/>
        </w:rPr>
        <w:t xml:space="preserve">de Platon </w:t>
      </w:r>
      <w:r w:rsidR="00042FF3" w:rsidRPr="00D67DD6">
        <w:rPr>
          <w:noProof w:val="0"/>
          <w:lang w:val="fr-FR" w:eastAsia="en-US"/>
        </w:rPr>
        <w:t xml:space="preserve">explora ce procédé pour la première fois. Dans la vision faite à l’aide </w:t>
      </w:r>
      <w:r w:rsidR="00872341" w:rsidRPr="00872341">
        <w:rPr>
          <w:noProof w:val="0"/>
          <w:lang w:val="fr-FR" w:eastAsia="en-US"/>
        </w:rPr>
        <w:t>d′illumination</w:t>
      </w:r>
      <w:r w:rsidR="00042FF3" w:rsidRPr="00D67DD6">
        <w:rPr>
          <w:noProof w:val="0"/>
          <w:lang w:val="fr-FR" w:eastAsia="en-US"/>
        </w:rPr>
        <w:t xml:space="preserve"> néoplatonicienne, la chose reconnue devient un simulacre (εἴδωλον). L’herméneutique archaïque ne peut pas accepter l’idolâtrie moderne des objectivistes, parce qu’elle part de l’</w:t>
      </w:r>
      <w:r w:rsidR="009D3B4A" w:rsidRPr="00D67DD6">
        <w:rPr>
          <w:noProof w:val="0"/>
          <w:lang w:val="fr-FR" w:eastAsia="en-US"/>
        </w:rPr>
        <w:t>évènement</w:t>
      </w:r>
      <w:r w:rsidR="00042FF3" w:rsidRPr="00D67DD6">
        <w:rPr>
          <w:noProof w:val="0"/>
          <w:lang w:val="fr-FR" w:eastAsia="en-US"/>
        </w:rPr>
        <w:t xml:space="preserve"> originel de la vérité comme </w:t>
      </w:r>
      <w:r w:rsidR="00221FAC" w:rsidRPr="00221FAC">
        <w:rPr>
          <w:i/>
          <w:noProof w:val="0"/>
          <w:lang w:val="fr-FR" w:eastAsia="en-US"/>
        </w:rPr>
        <w:t>alètheia</w:t>
      </w:r>
      <w:r w:rsidR="00042FF3" w:rsidRPr="00D67DD6">
        <w:rPr>
          <w:i/>
          <w:noProof w:val="0"/>
          <w:lang w:val="fr-FR" w:eastAsia="en-US"/>
        </w:rPr>
        <w:fldChar w:fldCharType="begin"/>
      </w:r>
      <w:r w:rsidR="00042FF3" w:rsidRPr="00D67DD6">
        <w:rPr>
          <w:noProof w:val="0"/>
          <w:lang w:val="fr-FR"/>
        </w:rPr>
        <w:instrText xml:space="preserve"> XE "</w:instrText>
      </w:r>
      <w:r w:rsidR="00221FAC" w:rsidRPr="00221FAC">
        <w:rPr>
          <w:i/>
          <w:noProof w:val="0"/>
          <w:lang w:val="fr-FR" w:eastAsia="en-US"/>
        </w:rPr>
        <w:instrText>alètheia</w:instrText>
      </w:r>
      <w:r w:rsidR="00042FF3" w:rsidRPr="00D67DD6">
        <w:rPr>
          <w:noProof w:val="0"/>
          <w:lang w:val="fr-FR"/>
        </w:rPr>
        <w:instrText xml:space="preserve">" </w:instrText>
      </w:r>
      <w:r w:rsidR="00042FF3" w:rsidRPr="00D67DD6">
        <w:rPr>
          <w:i/>
          <w:noProof w:val="0"/>
          <w:lang w:val="fr-FR" w:eastAsia="en-US"/>
        </w:rPr>
        <w:fldChar w:fldCharType="end"/>
      </w:r>
      <w:r w:rsidR="00042FF3" w:rsidRPr="00D67DD6">
        <w:rPr>
          <w:noProof w:val="0"/>
          <w:lang w:val="fr-FR" w:eastAsia="en-US"/>
        </w:rPr>
        <w:t>. Par conséquent, nous cherchons dans quelle perspective Avicenne et Averroès considèrent l’œuvre du diaphanum</w:t>
      </w:r>
      <w:r w:rsidR="00CA54AD" w:rsidRPr="00D67DD6">
        <w:rPr>
          <w:noProof w:val="0"/>
          <w:lang w:val="fr-FR" w:eastAsia="en-US"/>
        </w:rPr>
        <w:t xml:space="preserve">. Il </w:t>
      </w:r>
      <w:r w:rsidR="00042FF3" w:rsidRPr="00D67DD6">
        <w:rPr>
          <w:noProof w:val="0"/>
          <w:lang w:val="fr-FR" w:eastAsia="en-US"/>
        </w:rPr>
        <w:t xml:space="preserve">fait le lieu originel de la révélation de </w:t>
      </w:r>
      <w:r w:rsidR="00223043" w:rsidRPr="00D67DD6">
        <w:rPr>
          <w:noProof w:val="0"/>
          <w:lang w:val="fr-FR" w:eastAsia="en-US"/>
        </w:rPr>
        <w:t>l’existant</w:t>
      </w:r>
      <w:r w:rsidR="00042FF3" w:rsidRPr="00D67DD6">
        <w:rPr>
          <w:noProof w:val="0"/>
          <w:lang w:val="fr-FR" w:eastAsia="en-US"/>
        </w:rPr>
        <w:t xml:space="preserve"> dans sa forme reconnue</w:t>
      </w:r>
      <w:r w:rsidR="00415C74" w:rsidRPr="00D67DD6">
        <w:rPr>
          <w:noProof w:val="0"/>
          <w:lang w:val="fr-FR" w:eastAsia="en-US"/>
        </w:rPr>
        <w:t xml:space="preserve"> (</w:t>
      </w:r>
      <w:r w:rsidR="00415C74" w:rsidRPr="00D67DD6">
        <w:rPr>
          <w:i/>
          <w:noProof w:val="0"/>
          <w:lang w:val="fr-FR" w:eastAsia="en-US"/>
        </w:rPr>
        <w:t>ortus scientiarum</w:t>
      </w:r>
      <w:r w:rsidR="00415C74" w:rsidRPr="00D67DD6">
        <w:rPr>
          <w:i/>
          <w:noProof w:val="0"/>
          <w:lang w:val="fr-FR" w:eastAsia="en-US"/>
        </w:rPr>
        <w:fldChar w:fldCharType="begin"/>
      </w:r>
      <w:r w:rsidR="00415C74" w:rsidRPr="00D67DD6">
        <w:rPr>
          <w:noProof w:val="0"/>
          <w:lang w:val="fr-FR"/>
        </w:rPr>
        <w:instrText xml:space="preserve"> XE "</w:instrText>
      </w:r>
      <w:r w:rsidR="00415C74" w:rsidRPr="00D67DD6">
        <w:rPr>
          <w:i/>
          <w:noProof w:val="0"/>
          <w:lang w:val="fr-FR" w:eastAsia="en-US"/>
        </w:rPr>
        <w:instrText>ortus scientiarum</w:instrText>
      </w:r>
      <w:r w:rsidR="00415C74" w:rsidRPr="00D67DD6">
        <w:rPr>
          <w:noProof w:val="0"/>
          <w:lang w:val="fr-FR"/>
        </w:rPr>
        <w:instrText xml:space="preserve">" </w:instrText>
      </w:r>
      <w:r w:rsidR="00415C74" w:rsidRPr="00D67DD6">
        <w:rPr>
          <w:i/>
          <w:noProof w:val="0"/>
          <w:lang w:val="fr-FR" w:eastAsia="en-US"/>
        </w:rPr>
        <w:fldChar w:fldCharType="end"/>
      </w:r>
      <w:r w:rsidR="00415C74" w:rsidRPr="00D67DD6">
        <w:rPr>
          <w:noProof w:val="0"/>
          <w:lang w:val="fr-FR" w:eastAsia="en-US"/>
        </w:rPr>
        <w:t>)</w:t>
      </w:r>
      <w:r w:rsidR="00042FF3" w:rsidRPr="00D67DD6">
        <w:rPr>
          <w:noProof w:val="0"/>
          <w:lang w:val="fr-FR" w:eastAsia="en-US"/>
        </w:rPr>
        <w:t xml:space="preserve">. La gigantomachie concernant la substance moderne </w:t>
      </w:r>
      <w:r w:rsidR="006B6E6C" w:rsidRPr="00D67DD6">
        <w:rPr>
          <w:noProof w:val="0"/>
          <w:lang w:val="fr-FR" w:eastAsia="en-US"/>
        </w:rPr>
        <w:t>s’envola p</w:t>
      </w:r>
      <w:r w:rsidR="00042FF3" w:rsidRPr="00D67DD6">
        <w:rPr>
          <w:noProof w:val="0"/>
          <w:lang w:val="fr-FR" w:eastAsia="en-US"/>
        </w:rPr>
        <w:t xml:space="preserve">ar le fait que nous voyons soit le processus de cognition de la chose réelle, soit </w:t>
      </w:r>
      <w:r w:rsidR="0070786E">
        <w:rPr>
          <w:noProof w:val="0"/>
          <w:lang w:val="fr-FR" w:eastAsia="en-US"/>
        </w:rPr>
        <w:t xml:space="preserve">par un </w:t>
      </w:r>
      <w:r w:rsidR="00042FF3" w:rsidRPr="00D67DD6">
        <w:rPr>
          <w:noProof w:val="0"/>
          <w:lang w:val="fr-FR" w:eastAsia="en-US"/>
        </w:rPr>
        <w:t>rayon de lumière mystique qui il</w:t>
      </w:r>
      <w:r w:rsidR="00892E1C" w:rsidRPr="00D67DD6">
        <w:rPr>
          <w:noProof w:val="0"/>
          <w:lang w:val="fr-FR" w:eastAsia="en-US"/>
        </w:rPr>
        <w:t>lumine directement l’intellect. La connaissance s</w:t>
      </w:r>
      <w:r w:rsidR="004239AA" w:rsidRPr="00D67DD6">
        <w:rPr>
          <w:noProof w:val="0"/>
          <w:lang w:val="fr-FR" w:eastAsia="en-US"/>
        </w:rPr>
        <w:t>’</w:t>
      </w:r>
      <w:r w:rsidR="00892E1C" w:rsidRPr="00D67DD6">
        <w:rPr>
          <w:noProof w:val="0"/>
          <w:lang w:val="fr-FR" w:eastAsia="en-US"/>
        </w:rPr>
        <w:t>illumine elle-même dans le processus, comme Avicenne et les modernistes prétendent le faire. Ou encore, l</w:t>
      </w:r>
      <w:r w:rsidR="004239AA" w:rsidRPr="00D67DD6">
        <w:rPr>
          <w:noProof w:val="0"/>
          <w:lang w:val="fr-FR" w:eastAsia="en-US"/>
        </w:rPr>
        <w:t>’</w:t>
      </w:r>
      <w:r w:rsidR="00892E1C" w:rsidRPr="00D67DD6">
        <w:rPr>
          <w:noProof w:val="0"/>
          <w:lang w:val="fr-FR" w:eastAsia="en-US"/>
        </w:rPr>
        <w:t xml:space="preserve">anti-moderne Averroès fait connaissance réelle du monde réel à travers le diaphanum. </w:t>
      </w:r>
      <w:r w:rsidR="00042FF3" w:rsidRPr="00D67DD6">
        <w:rPr>
          <w:noProof w:val="0"/>
          <w:lang w:val="fr-FR" w:eastAsia="en-US"/>
        </w:rPr>
        <w:t>La double voie de la vision, qui est dirigée vers le sens de l’</w:t>
      </w:r>
      <w:r w:rsidR="006B6E6C" w:rsidRPr="00D67DD6">
        <w:rPr>
          <w:noProof w:val="0"/>
          <w:lang w:val="fr-FR" w:eastAsia="en-US"/>
        </w:rPr>
        <w:t>existant</w:t>
      </w:r>
      <w:r w:rsidR="00042FF3" w:rsidRPr="00D67DD6">
        <w:rPr>
          <w:noProof w:val="0"/>
          <w:lang w:val="fr-FR" w:eastAsia="en-US"/>
        </w:rPr>
        <w:t xml:space="preserve">, aboutit à un double concept de la vérité. </w:t>
      </w:r>
      <w:r w:rsidR="004E7C49" w:rsidRPr="00D67DD6">
        <w:rPr>
          <w:noProof w:val="0"/>
          <w:lang w:val="fr-FR" w:eastAsia="en-US"/>
        </w:rPr>
        <w:t>Les Muses divines, source de la vérité et de la tromperie, donnent à chacun sa vérité propre</w:t>
      </w:r>
      <w:r w:rsidR="008742DF">
        <w:rPr>
          <w:noProof w:val="0"/>
          <w:lang w:val="fr-FR" w:eastAsia="en-US"/>
        </w:rPr>
        <w:t xml:space="preserve"> </w:t>
      </w:r>
      <w:r w:rsidR="008D6A55">
        <w:rPr>
          <w:noProof w:val="0"/>
          <w:lang w:val="fr-FR" w:eastAsia="en-US"/>
        </w:rPr>
        <w:t>à</w:t>
      </w:r>
      <w:r w:rsidR="008742DF">
        <w:rPr>
          <w:noProof w:val="0"/>
          <w:lang w:val="fr-FR" w:eastAsia="en-US"/>
        </w:rPr>
        <w:t xml:space="preserve"> son esprit</w:t>
      </w:r>
      <w:r w:rsidR="004E7C49" w:rsidRPr="00D67DD6">
        <w:rPr>
          <w:noProof w:val="0"/>
          <w:lang w:val="fr-FR" w:eastAsia="en-US"/>
        </w:rPr>
        <w:t xml:space="preserve">, </w:t>
      </w:r>
      <w:r w:rsidR="004E7C49" w:rsidRPr="00D67DD6">
        <w:rPr>
          <w:i/>
          <w:noProof w:val="0"/>
          <w:lang w:val="fr-FR"/>
        </w:rPr>
        <w:t>s</w:t>
      </w:r>
      <w:r w:rsidR="004E7C49" w:rsidRPr="00D67DD6">
        <w:rPr>
          <w:i/>
          <w:noProof w:val="0"/>
          <w:lang w:val="fr-FR" w:eastAsia="en-US"/>
        </w:rPr>
        <w:t>uum cuique</w:t>
      </w:r>
      <w:r w:rsidR="004E7C49" w:rsidRPr="00D67DD6">
        <w:rPr>
          <w:noProof w:val="0"/>
          <w:lang w:val="fr-FR" w:eastAsia="en-US"/>
        </w:rPr>
        <w:t>. La modernité objective assimile l</w:t>
      </w:r>
      <w:r w:rsidR="004E7C49" w:rsidRPr="00D67DD6">
        <w:rPr>
          <w:rFonts w:cs="Calibri"/>
          <w:noProof w:val="0"/>
          <w:lang w:val="fr-FR" w:eastAsia="en-US"/>
        </w:rPr>
        <w:t>’</w:t>
      </w:r>
      <w:r w:rsidR="004E7C49" w:rsidRPr="00D67DD6">
        <w:rPr>
          <w:noProof w:val="0"/>
          <w:lang w:val="fr-FR" w:eastAsia="en-US"/>
        </w:rPr>
        <w:t xml:space="preserve">existant du troisième type à travers le modèle </w:t>
      </w:r>
      <w:r w:rsidR="00DF7231" w:rsidRPr="00D67DD6">
        <w:rPr>
          <w:noProof w:val="0"/>
          <w:lang w:val="fr-FR" w:eastAsia="en-US"/>
        </w:rPr>
        <w:t xml:space="preserve">mythologique </w:t>
      </w:r>
      <w:r w:rsidR="004E7C49" w:rsidRPr="00D67DD6">
        <w:rPr>
          <w:noProof w:val="0"/>
          <w:lang w:val="fr-FR" w:eastAsia="en-US"/>
        </w:rPr>
        <w:t>selon lequel les Furies s</w:t>
      </w:r>
      <w:r w:rsidR="004E7C49" w:rsidRPr="00D67DD6">
        <w:rPr>
          <w:rFonts w:cs="Calibri"/>
          <w:noProof w:val="0"/>
          <w:lang w:val="fr-FR" w:eastAsia="en-US"/>
        </w:rPr>
        <w:t>’</w:t>
      </w:r>
      <w:r w:rsidR="004E7C49" w:rsidRPr="00D67DD6">
        <w:rPr>
          <w:noProof w:val="0"/>
          <w:lang w:val="fr-FR" w:eastAsia="en-US"/>
        </w:rPr>
        <w:t xml:space="preserve">organisent en masse dans le </w:t>
      </w:r>
      <w:r w:rsidR="00CF7929">
        <w:rPr>
          <w:noProof w:val="0"/>
          <w:lang w:val="fr-FR" w:eastAsia="en-US"/>
        </w:rPr>
        <w:t>village global</w:t>
      </w:r>
      <w:r w:rsidR="004E7C49" w:rsidRPr="00D67DD6">
        <w:rPr>
          <w:noProof w:val="0"/>
          <w:lang w:val="fr-FR" w:eastAsia="en-US"/>
        </w:rPr>
        <w:t>. La philosophie critique établit une correspondance entre la chose matérielle réelle et l</w:t>
      </w:r>
      <w:r w:rsidR="009250C6">
        <w:rPr>
          <w:rFonts w:cs="Calibri"/>
          <w:noProof w:val="0"/>
          <w:lang w:val="fr-FR" w:eastAsia="en-US"/>
        </w:rPr>
        <w:t>′</w:t>
      </w:r>
      <w:r w:rsidR="004E7C49" w:rsidRPr="00D67DD6">
        <w:rPr>
          <w:noProof w:val="0"/>
          <w:lang w:val="fr-FR" w:eastAsia="en-US"/>
        </w:rPr>
        <w:t>intellect immatériel. C'est pourquoi elle che</w:t>
      </w:r>
      <w:r w:rsidR="00403085">
        <w:rPr>
          <w:noProof w:val="0"/>
          <w:lang w:val="fr-FR" w:eastAsia="en-US"/>
        </w:rPr>
        <w:t>rche au moins une sage personne</w:t>
      </w:r>
      <w:r w:rsidR="00532886">
        <w:rPr>
          <w:noProof w:val="0"/>
          <w:lang w:val="fr-FR" w:eastAsia="en-US"/>
        </w:rPr>
        <w:t xml:space="preserve"> qui existe réellement dans </w:t>
      </w:r>
      <w:r w:rsidR="00532886" w:rsidRPr="00D67DD6">
        <w:rPr>
          <w:noProof w:val="0"/>
          <w:lang w:val="fr-FR" w:eastAsia="en-US"/>
        </w:rPr>
        <w:t xml:space="preserve">le </w:t>
      </w:r>
      <w:r w:rsidR="00532886">
        <w:rPr>
          <w:noProof w:val="0"/>
          <w:lang w:val="fr-FR" w:eastAsia="en-US"/>
        </w:rPr>
        <w:t>village global paranoïaque</w:t>
      </w:r>
      <w:r w:rsidR="004E7C49" w:rsidRPr="00D67DD6">
        <w:rPr>
          <w:noProof w:val="0"/>
          <w:lang w:val="fr-FR" w:eastAsia="en-US"/>
        </w:rPr>
        <w:t xml:space="preserve">. </w:t>
      </w:r>
      <w:r w:rsidR="00F87D13" w:rsidRPr="00F87D13">
        <w:rPr>
          <w:noProof w:val="0"/>
          <w:lang w:val="fr-FR" w:eastAsia="en-US"/>
        </w:rPr>
        <w:t>La modernité a commencé au Ve siècle avant J.-C. à Athènes, où Diogène a cherché en vain un homme honnête et sage avec une lanterne. Le triomphe du ni</w:t>
      </w:r>
      <w:r w:rsidR="003502DF">
        <w:rPr>
          <w:noProof w:val="0"/>
          <w:lang w:val="fr-FR" w:eastAsia="en-US"/>
        </w:rPr>
        <w:t>hilisme contemporain confirme l</w:t>
      </w:r>
      <w:r w:rsidR="003502DF">
        <w:rPr>
          <w:rFonts w:cs="Calibri"/>
          <w:noProof w:val="0"/>
          <w:lang w:val="fr-FR" w:eastAsia="en-US"/>
        </w:rPr>
        <w:t>′</w:t>
      </w:r>
      <w:r w:rsidR="00F87D13" w:rsidRPr="00F87D13">
        <w:rPr>
          <w:noProof w:val="0"/>
          <w:lang w:val="fr-FR" w:eastAsia="en-US"/>
        </w:rPr>
        <w:t>échec de Diogène.</w:t>
      </w:r>
    </w:p>
    <w:p w14:paraId="154C519C" w14:textId="7B5EDD0E" w:rsidR="00042FF3" w:rsidRPr="00D67DD6" w:rsidRDefault="00042FF3" w:rsidP="004E7C49">
      <w:pPr>
        <w:ind w:firstLine="397"/>
        <w:rPr>
          <w:noProof w:val="0"/>
          <w:lang w:val="fr-FR" w:eastAsia="en-US"/>
        </w:rPr>
      </w:pPr>
      <w:r w:rsidRPr="00D67DD6">
        <w:rPr>
          <w:noProof w:val="0"/>
          <w:lang w:val="fr-FR" w:eastAsia="en-US"/>
        </w:rPr>
        <w:lastRenderedPageBreak/>
        <w:t xml:space="preserve">La causalité formelle </w:t>
      </w:r>
      <w:r w:rsidR="00A313D9">
        <w:rPr>
          <w:noProof w:val="0"/>
          <w:lang w:val="fr-FR" w:eastAsia="en-US"/>
        </w:rPr>
        <w:t xml:space="preserve">fait </w:t>
      </w:r>
      <w:r w:rsidRPr="00D67DD6">
        <w:rPr>
          <w:noProof w:val="0"/>
          <w:lang w:val="fr-FR" w:eastAsia="en-US"/>
        </w:rPr>
        <w:t xml:space="preserve">un élément clé de la concordance aristotélicienne et elle a été ingénieusement interprétée dans CMDA. Une seule et même chose est éclairée et donc reconnue par les sens ainsi que par l’intellect. L’herméneutique </w:t>
      </w:r>
      <w:r w:rsidR="006B6E6C" w:rsidRPr="00D67DD6">
        <w:rPr>
          <w:noProof w:val="0"/>
          <w:lang w:val="fr-FR" w:eastAsia="en-US"/>
        </w:rPr>
        <w:t xml:space="preserve">suivit </w:t>
      </w:r>
      <w:r w:rsidR="00C57352" w:rsidRPr="00C57352">
        <w:rPr>
          <w:i/>
          <w:noProof w:val="0"/>
          <w:lang w:val="fr-FR" w:eastAsia="en-US"/>
        </w:rPr>
        <w:t>intellectus</w:t>
      </w:r>
      <w:r w:rsidR="000426FE" w:rsidRPr="00D67DD6">
        <w:rPr>
          <w:i/>
          <w:noProof w:val="0"/>
          <w:lang w:val="fr-FR" w:eastAsia="en-US"/>
        </w:rPr>
        <w:t xml:space="preserve"> in potencia</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000426FE" w:rsidRPr="00D67DD6">
        <w:rPr>
          <w:i/>
          <w:noProof w:val="0"/>
          <w:lang w:val="fr-FR" w:eastAsia="en-US"/>
        </w:rPr>
        <w:instrText xml:space="preserve"> in potencia</w:instrText>
      </w:r>
      <w:r w:rsidRPr="00D67DD6">
        <w:rPr>
          <w:noProof w:val="0"/>
          <w:lang w:val="fr-FR"/>
        </w:rPr>
        <w:instrText xml:space="preserve">" </w:instrText>
      </w:r>
      <w:r w:rsidRPr="00D67DD6">
        <w:rPr>
          <w:i/>
          <w:noProof w:val="0"/>
          <w:lang w:val="fr-FR" w:eastAsia="en-US"/>
        </w:rPr>
        <w:fldChar w:fldCharType="end"/>
      </w:r>
      <w:r w:rsidR="006B6E6C" w:rsidRPr="00D67DD6">
        <w:rPr>
          <w:noProof w:val="0"/>
          <w:lang w:val="fr-FR" w:eastAsia="en-US"/>
        </w:rPr>
        <w:t xml:space="preserve"> </w:t>
      </w:r>
      <w:r w:rsidRPr="00D67DD6">
        <w:rPr>
          <w:noProof w:val="0"/>
          <w:lang w:val="fr-FR" w:eastAsia="en-US"/>
        </w:rPr>
        <w:t>découvert par deux penseurs géniaux de la falsafa (</w:t>
      </w:r>
      <w:r w:rsidR="0012344E" w:rsidRPr="00D67DD6">
        <w:rPr>
          <w:noProof w:val="0"/>
          <w:lang w:val="fr-FR" w:eastAsia="en-US"/>
        </w:rPr>
        <w:t>al-Fârâbî</w:t>
      </w:r>
      <w:r w:rsidRPr="00D67DD6">
        <w:rPr>
          <w:noProof w:val="0"/>
          <w:lang w:val="fr-FR" w:eastAsia="en-US"/>
        </w:rPr>
        <w:t xml:space="preserve">, Averroès) comme </w:t>
      </w:r>
      <w:r w:rsidRPr="00D67DD6">
        <w:rPr>
          <w:i/>
          <w:noProof w:val="0"/>
          <w:lang w:val="fr-FR" w:eastAsia="en-US"/>
        </w:rPr>
        <w:t>Lichtung</w:t>
      </w:r>
      <w:r w:rsidRPr="00D67DD6">
        <w:rPr>
          <w:noProof w:val="0"/>
          <w:lang w:val="fr-FR" w:eastAsia="en-US"/>
        </w:rPr>
        <w:t xml:space="preserve"> originelle où se rencontrent les formes sensibl</w:t>
      </w:r>
      <w:r w:rsidR="00C77420" w:rsidRPr="00D67DD6">
        <w:rPr>
          <w:noProof w:val="0"/>
          <w:lang w:val="fr-FR" w:eastAsia="en-US"/>
        </w:rPr>
        <w:t>es et les formes intelligibles.</w:t>
      </w:r>
      <w:r w:rsidR="00E60863" w:rsidRPr="00D67DD6">
        <w:rPr>
          <w:noProof w:val="0"/>
          <w:lang w:val="fr-FR" w:eastAsia="en-US"/>
        </w:rPr>
        <w:t xml:space="preserve"> Cette </w:t>
      </w:r>
      <w:r w:rsidRPr="00D67DD6">
        <w:rPr>
          <w:noProof w:val="0"/>
          <w:lang w:val="fr-FR" w:eastAsia="en-US"/>
        </w:rPr>
        <w:t>historicité de l’objectivité</w:t>
      </w:r>
      <w:r w:rsidR="006B6E6C" w:rsidRPr="00D67DD6">
        <w:rPr>
          <w:noProof w:val="0"/>
          <w:lang w:val="fr-FR" w:eastAsia="en-US"/>
        </w:rPr>
        <w:t xml:space="preserve"> </w:t>
      </w:r>
      <w:r w:rsidR="00E60863" w:rsidRPr="00D67DD6">
        <w:rPr>
          <w:noProof w:val="0"/>
          <w:lang w:val="fr-FR" w:eastAsia="en-US"/>
        </w:rPr>
        <w:t xml:space="preserve">suit </w:t>
      </w:r>
      <w:r w:rsidR="00221FAC" w:rsidRPr="00221FAC">
        <w:rPr>
          <w:i/>
          <w:noProof w:val="0"/>
          <w:lang w:val="fr-FR" w:eastAsia="en-US"/>
        </w:rPr>
        <w:t>alètheia</w:t>
      </w:r>
      <w:r w:rsidRPr="00D67DD6">
        <w:rPr>
          <w:i/>
          <w:noProof w:val="0"/>
          <w:lang w:val="fr-FR" w:eastAsia="en-US"/>
        </w:rPr>
        <w:fldChar w:fldCharType="begin"/>
      </w:r>
      <w:r w:rsidRPr="00D67DD6">
        <w:rPr>
          <w:noProof w:val="0"/>
          <w:lang w:val="fr-FR"/>
        </w:rPr>
        <w:instrText xml:space="preserve"> XE "</w:instrText>
      </w:r>
      <w:r w:rsidR="00221FAC" w:rsidRPr="00221FAC">
        <w:rPr>
          <w:i/>
          <w:noProof w:val="0"/>
          <w:lang w:val="fr-FR" w:eastAsia="en-US"/>
        </w:rPr>
        <w:instrText>alètheia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métaphysique</w:t>
      </w:r>
      <w:r w:rsidR="00E60863" w:rsidRPr="00D67DD6">
        <w:rPr>
          <w:noProof w:val="0"/>
          <w:lang w:val="fr-FR" w:eastAsia="en-US"/>
        </w:rPr>
        <w:t xml:space="preserve"> qui</w:t>
      </w:r>
      <w:r w:rsidRPr="00D67DD6">
        <w:rPr>
          <w:noProof w:val="0"/>
          <w:lang w:val="fr-FR" w:eastAsia="en-US"/>
        </w:rPr>
        <w:t xml:space="preserve"> est liée à la double forme du datif métaphysique. On peut sauver les phénomènes en effectuant une médiation par le diaphanum, qui relie notre connaissance à la chose réelle. L’intentionnalité assure une cognition adéquate de la chose actuelle donnée hors de nous au prix de son absence</w:t>
      </w:r>
      <w:r w:rsidR="00A9295F" w:rsidRPr="00D67DD6">
        <w:rPr>
          <w:noProof w:val="0"/>
          <w:lang w:val="fr-FR" w:eastAsia="en-US"/>
        </w:rPr>
        <w:t xml:space="preserve"> dans notre esprit</w:t>
      </w:r>
      <w:r w:rsidRPr="00D67DD6">
        <w:rPr>
          <w:noProof w:val="0"/>
          <w:lang w:val="fr-FR" w:eastAsia="en-US"/>
        </w:rPr>
        <w:t xml:space="preserve">. Par conséquent, nous devons d’abord sauver les phénomènes dans leur </w:t>
      </w:r>
      <w:r w:rsidR="002F1F74" w:rsidRPr="00D67DD6">
        <w:rPr>
          <w:noProof w:val="0"/>
          <w:lang w:val="fr-FR" w:eastAsia="en-US"/>
        </w:rPr>
        <w:t xml:space="preserve">existence </w:t>
      </w:r>
      <w:r w:rsidRPr="00D67DD6">
        <w:rPr>
          <w:noProof w:val="0"/>
          <w:lang w:val="fr-FR" w:eastAsia="en-US"/>
        </w:rPr>
        <w:t>propre afin de pouvoir les reconnaître de manière véridique. Ou bien nous ne sauvons pas les phénomènes dans la modernité, parce que nous construisons notre propre monde dans la caverne platonicienne, qui est éclairée par l’intellect solaire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intellect solaire</w:instrText>
      </w:r>
      <w:r w:rsidRPr="00D67DD6">
        <w:rPr>
          <w:noProof w:val="0"/>
          <w:lang w:val="fr-FR"/>
        </w:rPr>
        <w:instrText xml:space="preserve">" </w:instrText>
      </w:r>
      <w:r w:rsidRPr="00D67DD6">
        <w:rPr>
          <w:noProof w:val="0"/>
          <w:lang w:val="fr-FR" w:eastAsia="en-US"/>
        </w:rPr>
        <w:fldChar w:fldCharType="end"/>
      </w:r>
      <w:r w:rsidR="00A40376" w:rsidRPr="00D67DD6">
        <w:rPr>
          <w:noProof w:val="0"/>
          <w:lang w:val="fr-FR" w:eastAsia="en-US"/>
        </w:rPr>
        <w:t>. Les illuminés</w:t>
      </w:r>
      <w:r w:rsidRPr="00D67DD6">
        <w:rPr>
          <w:noProof w:val="0"/>
          <w:lang w:val="fr-FR" w:eastAsia="en-US"/>
        </w:rPr>
        <w:t xml:space="preserve"> réalisent une nouvelle forme de pseudo</w:t>
      </w:r>
      <w:r w:rsidR="002F1F74" w:rsidRPr="00D67DD6">
        <w:rPr>
          <w:noProof w:val="0"/>
          <w:lang w:val="fr-FR" w:eastAsia="en-US"/>
        </w:rPr>
        <w:t>-</w:t>
      </w:r>
      <w:r w:rsidRPr="00D67DD6">
        <w:rPr>
          <w:noProof w:val="0"/>
          <w:lang w:val="fr-FR" w:eastAsia="en-US"/>
        </w:rPr>
        <w:t>mystère</w:t>
      </w:r>
      <w:r w:rsidR="002F1F74" w:rsidRPr="00D67DD6">
        <w:rPr>
          <w:noProof w:val="0"/>
          <w:lang w:val="fr-FR" w:eastAsia="en-US"/>
        </w:rPr>
        <w:t>s</w:t>
      </w:r>
      <w:r w:rsidRPr="00D67DD6">
        <w:rPr>
          <w:noProof w:val="0"/>
          <w:lang w:val="fr-FR" w:eastAsia="en-US"/>
        </w:rPr>
        <w:t xml:space="preserve"> en répétant la vision époptique des mystères éleusines (ἐποπτεία), que les Furies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Furies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vengeresses leur imposent sur le mode du simulacre (</w:t>
      </w:r>
      <w:r w:rsidRPr="00D67DD6">
        <w:rPr>
          <w:i/>
          <w:noProof w:val="0"/>
          <w:lang w:val="fr-FR" w:eastAsia="en-US"/>
        </w:rPr>
        <w:t>Ge-Stell</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Ge-Stell</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Les </w:t>
      </w:r>
      <w:r w:rsidR="005B039D" w:rsidRPr="00D67DD6">
        <w:rPr>
          <w:noProof w:val="0"/>
          <w:lang w:val="fr-FR" w:eastAsia="en-US"/>
        </w:rPr>
        <w:t xml:space="preserve">savants </w:t>
      </w:r>
      <w:r w:rsidRPr="00D67DD6">
        <w:rPr>
          <w:noProof w:val="0"/>
          <w:lang w:val="fr-FR" w:eastAsia="en-US"/>
        </w:rPr>
        <w:t xml:space="preserve">réunis dans la grotte académique effectuent une parousie moderne des substances du troisième type. </w:t>
      </w:r>
      <w:r w:rsidR="002F1F74" w:rsidRPr="00D67DD6">
        <w:rPr>
          <w:noProof w:val="0"/>
          <w:lang w:val="fr-FR" w:eastAsia="en-US"/>
        </w:rPr>
        <w:t>À</w:t>
      </w:r>
      <w:r w:rsidR="00A775D3" w:rsidRPr="00D67DD6">
        <w:rPr>
          <w:noProof w:val="0"/>
          <w:lang w:val="fr-FR" w:eastAsia="en-US"/>
        </w:rPr>
        <w:t xml:space="preserve"> l</w:t>
      </w:r>
      <w:r w:rsidR="003B18B7" w:rsidRPr="00D67DD6">
        <w:rPr>
          <w:noProof w:val="0"/>
          <w:lang w:val="fr-FR" w:eastAsia="en-US"/>
        </w:rPr>
        <w:t>’</w:t>
      </w:r>
      <w:r w:rsidR="00A775D3" w:rsidRPr="00D67DD6">
        <w:rPr>
          <w:noProof w:val="0"/>
          <w:lang w:val="fr-FR" w:eastAsia="en-US"/>
        </w:rPr>
        <w:t xml:space="preserve">époque du </w:t>
      </w:r>
      <w:r w:rsidR="0027330D" w:rsidRPr="00D67DD6">
        <w:rPr>
          <w:noProof w:val="0"/>
          <w:lang w:val="fr-FR" w:eastAsia="en-US"/>
        </w:rPr>
        <w:t xml:space="preserve">nihilisme </w:t>
      </w:r>
      <w:r w:rsidR="00A775D3" w:rsidRPr="00D67DD6">
        <w:rPr>
          <w:noProof w:val="0"/>
          <w:lang w:val="fr-FR" w:eastAsia="en-US"/>
        </w:rPr>
        <w:t xml:space="preserve">contemporain, </w:t>
      </w:r>
      <w:r w:rsidR="00B115D5" w:rsidRPr="00D67DD6">
        <w:rPr>
          <w:noProof w:val="0"/>
          <w:lang w:val="fr-FR" w:eastAsia="en-US"/>
        </w:rPr>
        <w:t>ces illuminé</w:t>
      </w:r>
      <w:r w:rsidR="00AB5C8A" w:rsidRPr="00D67DD6">
        <w:rPr>
          <w:noProof w:val="0"/>
          <w:lang w:val="fr-FR" w:eastAsia="en-US"/>
        </w:rPr>
        <w:t>s</w:t>
      </w:r>
      <w:r w:rsidR="00B115D5" w:rsidRPr="00D67DD6">
        <w:rPr>
          <w:noProof w:val="0"/>
          <w:lang w:val="fr-FR" w:eastAsia="en-US"/>
        </w:rPr>
        <w:t xml:space="preserve"> sont </w:t>
      </w:r>
      <w:r w:rsidR="002F1F74" w:rsidRPr="00D67DD6">
        <w:rPr>
          <w:noProof w:val="0"/>
          <w:lang w:val="fr-FR" w:eastAsia="en-US"/>
        </w:rPr>
        <w:t xml:space="preserve">en plus </w:t>
      </w:r>
      <w:r w:rsidR="00B115D5" w:rsidRPr="00D67DD6">
        <w:rPr>
          <w:noProof w:val="0"/>
          <w:lang w:val="fr-FR" w:eastAsia="en-US"/>
        </w:rPr>
        <w:t xml:space="preserve">manipulés par des entreprises mondiales, ce qui est une véritable tragicomédie. </w:t>
      </w:r>
      <w:r w:rsidR="00AB5C8A" w:rsidRPr="00D67DD6">
        <w:rPr>
          <w:noProof w:val="0"/>
          <w:lang w:val="fr-FR" w:eastAsia="en-US"/>
        </w:rPr>
        <w:t>Les objecti</w:t>
      </w:r>
      <w:r w:rsidR="002F1F74" w:rsidRPr="00D67DD6">
        <w:rPr>
          <w:noProof w:val="0"/>
          <w:lang w:val="fr-FR" w:eastAsia="en-US"/>
        </w:rPr>
        <w:t>vis</w:t>
      </w:r>
      <w:r w:rsidR="00AB5C8A" w:rsidRPr="00D67DD6">
        <w:rPr>
          <w:noProof w:val="0"/>
          <w:lang w:val="fr-FR" w:eastAsia="en-US"/>
        </w:rPr>
        <w:t xml:space="preserve">tes </w:t>
      </w:r>
      <w:r w:rsidR="002F1F74" w:rsidRPr="00D67DD6">
        <w:rPr>
          <w:noProof w:val="0"/>
          <w:lang w:val="fr-FR" w:eastAsia="en-US"/>
        </w:rPr>
        <w:t xml:space="preserve">étant </w:t>
      </w:r>
      <w:r w:rsidR="00AB5C8A" w:rsidRPr="00D67DD6">
        <w:rPr>
          <w:noProof w:val="0"/>
          <w:lang w:val="fr-FR" w:eastAsia="en-US"/>
        </w:rPr>
        <w:t>e</w:t>
      </w:r>
      <w:r w:rsidRPr="00D67DD6">
        <w:rPr>
          <w:noProof w:val="0"/>
          <w:lang w:val="fr-FR" w:eastAsia="en-US"/>
        </w:rPr>
        <w:t>ngagés</w:t>
      </w:r>
      <w:r w:rsidR="00AB5C8A" w:rsidRPr="00D67DD6">
        <w:rPr>
          <w:noProof w:val="0"/>
          <w:lang w:val="fr-FR" w:eastAsia="en-US"/>
        </w:rPr>
        <w:t xml:space="preserve"> dans une vision objective, ils </w:t>
      </w:r>
      <w:r w:rsidRPr="00D67DD6">
        <w:rPr>
          <w:noProof w:val="0"/>
          <w:lang w:val="fr-FR" w:eastAsia="en-US"/>
        </w:rPr>
        <w:t>reconnaissent directement et évidemment leurs propres produits de pensée. Puis ils enregistrent et stockent leurs simulacres traités numériquement dans des bases de données en nuage (</w:t>
      </w:r>
      <w:r w:rsidRPr="00D67DD6">
        <w:rPr>
          <w:i/>
          <w:noProof w:val="0"/>
          <w:lang w:val="fr-FR" w:eastAsia="en-US"/>
        </w:rPr>
        <w:t>cloud storage</w:t>
      </w:r>
      <w:r w:rsidRPr="00D67DD6">
        <w:rPr>
          <w:noProof w:val="0"/>
          <w:lang w:val="fr-FR" w:eastAsia="en-US"/>
        </w:rPr>
        <w:t xml:space="preserve">). Cette forme de tragicomédie divine n’a pas besoin de sauver les phénomènes. La vérité est donnée comme une assimilation globale des produits objectifs de l’esprit subjectif. Averroès interprète le cours effectif de la cognition sur la base </w:t>
      </w:r>
      <w:r w:rsidR="00221FAC">
        <w:rPr>
          <w:noProof w:val="0"/>
          <w:lang w:val="fr-FR" w:eastAsia="en-US"/>
        </w:rPr>
        <w:t>d’</w:t>
      </w:r>
      <w:r w:rsidR="00221FAC" w:rsidRPr="00221FAC">
        <w:rPr>
          <w:i/>
          <w:noProof w:val="0"/>
          <w:lang w:val="fr-FR" w:eastAsia="en-US"/>
        </w:rPr>
        <w:t>alètheia</w:t>
      </w:r>
      <w:r w:rsidRPr="00D67DD6">
        <w:rPr>
          <w:noProof w:val="0"/>
          <w:lang w:val="fr-FR" w:eastAsia="en-US"/>
        </w:rPr>
        <w:t xml:space="preserve"> métaphysique, </w:t>
      </w:r>
      <w:r w:rsidR="00EA6EBA" w:rsidRPr="00D67DD6">
        <w:rPr>
          <w:noProof w:val="0"/>
          <w:lang w:val="fr-FR" w:eastAsia="en-US"/>
        </w:rPr>
        <w:t xml:space="preserve">alors </w:t>
      </w:r>
      <w:r w:rsidRPr="00D67DD6">
        <w:rPr>
          <w:noProof w:val="0"/>
          <w:lang w:val="fr-FR" w:eastAsia="en-US"/>
        </w:rPr>
        <w:t xml:space="preserve">dans la perspective du diaphanum déterminé à partir de la chose </w:t>
      </w:r>
      <w:r w:rsidR="004A70D6" w:rsidRPr="00D67DD6">
        <w:rPr>
          <w:noProof w:val="0"/>
          <w:lang w:val="fr-FR" w:eastAsia="en-US"/>
        </w:rPr>
        <w:t>réelle</w:t>
      </w:r>
      <w:r w:rsidRPr="00D67DD6">
        <w:rPr>
          <w:noProof w:val="0"/>
          <w:lang w:val="fr-FR" w:eastAsia="en-US"/>
        </w:rPr>
        <w:t>. Le diaphanum spirituel suit le perspicuum physique dans la personne qui connaît. Il permet la manifestation des formes sensuelles ou intelligibles. La cognition procède par la causalité formelle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causalité formelle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qui assure la vraie cognition comme correspondance entre la chose et l’intellect. La source de la causalité effective pour la cognition ne peut être que la première substance qui agit réellement sur les sens. La substance actuelle du sujet connaissant connaît la chose </w:t>
      </w:r>
      <w:r w:rsidRPr="00D67DD6">
        <w:rPr>
          <w:noProof w:val="0"/>
          <w:lang w:val="fr-FR" w:eastAsia="en-US"/>
        </w:rPr>
        <w:lastRenderedPageBreak/>
        <w:t>externe par la causalité formelle qui est médiatisée par le diaphanum. La forme cognitive doit trouver une correspondance dans la cognition animale ainsi que dans la cognition humaine à travers l’intentionnalité. Grâce au datif métaphysique</w:t>
      </w:r>
      <w:r w:rsidRPr="00D67DD6">
        <w:rPr>
          <w:noProof w:val="0"/>
          <w:lang w:val="fr-FR" w:eastAsia="en-US"/>
        </w:rPr>
        <w:fldChar w:fldCharType="begin"/>
      </w:r>
      <w:r w:rsidRPr="00D67DD6">
        <w:rPr>
          <w:noProof w:val="0"/>
          <w:lang w:val="fr-FR"/>
        </w:rPr>
        <w:instrText xml:space="preserve"> XE "</w:instrText>
      </w:r>
      <w:r w:rsidRPr="00D67DD6">
        <w:rPr>
          <w:i/>
          <w:noProof w:val="0"/>
          <w:lang w:val="fr-FR"/>
        </w:rPr>
        <w:instrText>dativus metaphysicus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il est vrai que la chose connue n’est pas une substance première actuelle, car nous détenons son intention adéquate dans l’imagination et la pensée. Par conséquent, une </w:t>
      </w:r>
      <w:r w:rsidRPr="00D67DD6">
        <w:rPr>
          <w:i/>
          <w:noProof w:val="0"/>
          <w:lang w:val="fr-FR" w:eastAsia="en-US"/>
        </w:rPr>
        <w:t>adaequatio</w:t>
      </w:r>
      <w:r w:rsidRPr="00D67DD6">
        <w:rPr>
          <w:noProof w:val="0"/>
          <w:lang w:val="fr-FR" w:eastAsia="en-US"/>
        </w:rPr>
        <w:t xml:space="preserve"> correspondante doit être maintenue entre la première et la seconde substance, c’est-à-dire entre la chose réelle et sa cognition. Cette proportionnalité causale et formelle est médiatisée par l’acte intentionnel qui produit les deux types d’espèces (</w:t>
      </w:r>
      <w:r w:rsidRPr="00D67DD6">
        <w:rPr>
          <w:i/>
          <w:noProof w:val="0"/>
          <w:lang w:val="fr-FR" w:eastAsia="en-US"/>
        </w:rPr>
        <w:t>sensibilis, intelligibilis</w:t>
      </w:r>
      <w:r w:rsidR="005E5694">
        <w:rPr>
          <w:noProof w:val="0"/>
          <w:lang w:val="fr-FR" w:eastAsia="en-US"/>
        </w:rPr>
        <w:t>). L</w:t>
      </w:r>
      <w:r w:rsidR="005E5694">
        <w:rPr>
          <w:rFonts w:cs="Calibri"/>
          <w:noProof w:val="0"/>
          <w:lang w:val="fr-FR" w:eastAsia="en-US"/>
        </w:rPr>
        <w:t>′</w:t>
      </w:r>
      <w:r w:rsidR="005E5694">
        <w:rPr>
          <w:noProof w:val="0"/>
          <w:lang w:val="fr-FR" w:eastAsia="en-US"/>
        </w:rPr>
        <w:t xml:space="preserve">écrit </w:t>
      </w:r>
      <w:r w:rsidRPr="00D67DD6">
        <w:rPr>
          <w:i/>
          <w:noProof w:val="0"/>
          <w:lang w:val="fr-FR" w:eastAsia="en-US"/>
        </w:rPr>
        <w:t>Catégories</w:t>
      </w:r>
      <w:r w:rsidRPr="00D67DD6">
        <w:rPr>
          <w:noProof w:val="0"/>
          <w:lang w:val="fr-FR" w:eastAsia="en-US"/>
        </w:rPr>
        <w:t xml:space="preserve"> complètent </w:t>
      </w:r>
      <w:r w:rsidRPr="00D67DD6">
        <w:rPr>
          <w:i/>
          <w:noProof w:val="0"/>
          <w:lang w:val="fr-FR" w:eastAsia="en-US"/>
        </w:rPr>
        <w:t>De anima</w:t>
      </w:r>
      <w:r w:rsidRPr="00D67DD6">
        <w:rPr>
          <w:noProof w:val="0"/>
          <w:lang w:val="fr-FR" w:eastAsia="en-US"/>
        </w:rPr>
        <w:t xml:space="preserve"> et vice versa. Sans médiation causale et formelle de la chose </w:t>
      </w:r>
      <w:r w:rsidR="00FE2882" w:rsidRPr="00D67DD6">
        <w:rPr>
          <w:noProof w:val="0"/>
          <w:lang w:val="fr-FR" w:eastAsia="en-US"/>
        </w:rPr>
        <w:t xml:space="preserve">par </w:t>
      </w:r>
      <w:r w:rsidRPr="00D67DD6">
        <w:rPr>
          <w:noProof w:val="0"/>
          <w:lang w:val="fr-FR" w:eastAsia="en-US"/>
        </w:rPr>
        <w:t xml:space="preserve">les sens et </w:t>
      </w:r>
      <w:r w:rsidR="00D94E1F">
        <w:rPr>
          <w:noProof w:val="0"/>
          <w:lang w:val="fr-FR" w:eastAsia="en-US"/>
        </w:rPr>
        <w:t xml:space="preserve">par </w:t>
      </w:r>
      <w:r w:rsidRPr="00D67DD6">
        <w:rPr>
          <w:noProof w:val="0"/>
          <w:lang w:val="fr-FR" w:eastAsia="en-US"/>
        </w:rPr>
        <w:t xml:space="preserve">l’intellect, il n’y a pas de vérité comme correspondance entre la chose, les sens et l’intellect. Averroès résume le caractère de </w:t>
      </w:r>
      <w:r w:rsidR="00425D74" w:rsidRPr="00D67DD6">
        <w:rPr>
          <w:noProof w:val="0"/>
          <w:lang w:val="fr-FR" w:eastAsia="en-US"/>
        </w:rPr>
        <w:t xml:space="preserve">l’intellect réceptif dans la </w:t>
      </w:r>
      <w:r w:rsidRPr="00D67DD6">
        <w:rPr>
          <w:noProof w:val="0"/>
          <w:lang w:val="fr-FR" w:eastAsia="en-US"/>
        </w:rPr>
        <w:t>citation</w:t>
      </w:r>
      <w:r w:rsidR="00425D74" w:rsidRPr="00D67DD6">
        <w:rPr>
          <w:noProof w:val="0"/>
          <w:lang w:val="fr-FR" w:eastAsia="en-US"/>
        </w:rPr>
        <w:t xml:space="preserve"> suivante.</w:t>
      </w:r>
    </w:p>
    <w:p w14:paraId="2BE389D8" w14:textId="77787C6B" w:rsidR="00042FF3" w:rsidRPr="00D67DD6" w:rsidRDefault="00042FF3" w:rsidP="00042FF3">
      <w:pPr>
        <w:pStyle w:val="Citace"/>
        <w:rPr>
          <w:lang w:val="fr-FR"/>
        </w:rPr>
      </w:pPr>
      <w:r w:rsidRPr="00D67DD6">
        <w:rPr>
          <w:lang w:val="fr-FR"/>
        </w:rPr>
        <w:t>« Mais nous avons soutenu que l’intellect matériel est éternel (</w:t>
      </w:r>
      <w:r w:rsidRPr="00D67DD6">
        <w:rPr>
          <w:i/>
          <w:lang w:val="fr-FR"/>
        </w:rPr>
        <w:t>intellectum naterialem esse eternum</w:t>
      </w:r>
      <w:r w:rsidRPr="00D67DD6">
        <w:rPr>
          <w:lang w:val="fr-FR"/>
        </w:rPr>
        <w:t>) et que les cognitions spéculatives ont leur origine dans la personne et sont corruptibles (</w:t>
      </w:r>
      <w:r w:rsidRPr="00D67DD6">
        <w:rPr>
          <w:i/>
          <w:lang w:val="fr-FR"/>
        </w:rPr>
        <w:t>intellecta speculativa esse generabilia et corruptibilia</w:t>
      </w:r>
      <w:r w:rsidRPr="00D67DD6">
        <w:rPr>
          <w:lang w:val="fr-FR"/>
        </w:rPr>
        <w:t>), et ceci de la manière que nous avons indiquée ci-dessus. L’intellect matériel reconnaît à la fois les formes matérielles et les formes abstraites (</w:t>
      </w:r>
      <w:r w:rsidRPr="00D67DD6">
        <w:rPr>
          <w:i/>
          <w:lang w:val="fr-FR"/>
        </w:rPr>
        <w:t>formas materiales et formas abstractas</w:t>
      </w:r>
      <w:r w:rsidRPr="00D67DD6">
        <w:rPr>
          <w:lang w:val="fr-FR"/>
        </w:rPr>
        <w:t xml:space="preserve">). Il est alors évident que </w:t>
      </w:r>
      <w:r w:rsidR="0086283F" w:rsidRPr="00D67DD6">
        <w:rPr>
          <w:lang w:val="fr-FR"/>
        </w:rPr>
        <w:t>l’intellect spéculatif et</w:t>
      </w:r>
      <w:r w:rsidRPr="00D67DD6">
        <w:rPr>
          <w:lang w:val="fr-FR"/>
        </w:rPr>
        <w:t xml:space="preserve"> actif, selon ce m</w:t>
      </w:r>
      <w:r w:rsidR="0086283F" w:rsidRPr="00D67DD6">
        <w:rPr>
          <w:lang w:val="fr-FR"/>
        </w:rPr>
        <w:t xml:space="preserve">ode, </w:t>
      </w:r>
      <w:r w:rsidR="00FE2882" w:rsidRPr="00D67DD6">
        <w:rPr>
          <w:lang w:val="fr-FR"/>
        </w:rPr>
        <w:t>possède</w:t>
      </w:r>
      <w:r w:rsidR="0086283F" w:rsidRPr="00D67DD6">
        <w:rPr>
          <w:lang w:val="fr-FR"/>
        </w:rPr>
        <w:t xml:space="preserve"> un seul et même sujet</w:t>
      </w:r>
      <w:r w:rsidRPr="00D67DD6">
        <w:rPr>
          <w:lang w:val="fr-FR"/>
        </w:rPr>
        <w:t>, à savoir l’intellect matériel (</w:t>
      </w:r>
      <w:r w:rsidRPr="00D67DD6">
        <w:rPr>
          <w:i/>
          <w:lang w:val="fr-FR"/>
        </w:rPr>
        <w:t xml:space="preserve">subiectum intellectorum speculativorum et </w:t>
      </w:r>
      <w:r w:rsidR="00C57352" w:rsidRPr="00C57352">
        <w:rPr>
          <w:i/>
          <w:lang w:val="fr-FR"/>
        </w:rPr>
        <w:t>intellectus</w:t>
      </w:r>
      <w:r w:rsidRPr="00D67DD6">
        <w:rPr>
          <w:i/>
          <w:lang w:val="fr-FR"/>
        </w:rPr>
        <w:t xml:space="preserve"> agentis secundum hunc modum est idem et unum, scilicet materialis</w:t>
      </w:r>
      <w:r w:rsidRPr="00D67DD6">
        <w:rPr>
          <w:lang w:val="fr-FR"/>
        </w:rPr>
        <w:t>). De même, dans le cas du diaphanum, qui absorbe simultanément la couleur et la lumière (</w:t>
      </w:r>
      <w:r w:rsidRPr="00D67DD6">
        <w:rPr>
          <w:i/>
          <w:lang w:val="fr-FR"/>
        </w:rPr>
        <w:t>simile huic est diaffonum, quod recipit colorem et lucem insimul</w:t>
      </w:r>
      <w:r w:rsidRPr="00D67DD6">
        <w:rPr>
          <w:lang w:val="fr-FR"/>
        </w:rPr>
        <w:t>). La lumière est celle qui entraîne causalement la formation de la couleur (</w:t>
      </w:r>
      <w:r w:rsidRPr="00D67DD6">
        <w:rPr>
          <w:i/>
          <w:lang w:val="fr-FR"/>
        </w:rPr>
        <w:t>lux est efficiens colorem</w:t>
      </w:r>
      <w:r w:rsidRPr="00D67DD6">
        <w:rPr>
          <w:lang w:val="fr-FR"/>
        </w:rPr>
        <w:t xml:space="preserve">). » </w:t>
      </w:r>
      <w:r w:rsidRPr="00D67DD6">
        <w:rPr>
          <w:rStyle w:val="Znakapoznpodarou"/>
          <w:sz w:val="21"/>
          <w:szCs w:val="15"/>
          <w:lang w:val="fr-FR"/>
        </w:rPr>
        <w:footnoteReference w:id="269"/>
      </w:r>
    </w:p>
    <w:p w14:paraId="532BDFD7" w14:textId="1404E042" w:rsidR="00042FF3" w:rsidRPr="00D67DD6" w:rsidRDefault="00042FF3" w:rsidP="00042FF3">
      <w:pPr>
        <w:rPr>
          <w:noProof w:val="0"/>
          <w:lang w:val="fr-FR" w:eastAsia="en-US"/>
        </w:rPr>
      </w:pPr>
      <w:r w:rsidRPr="00D67DD6">
        <w:rPr>
          <w:noProof w:val="0"/>
          <w:lang w:val="fr-FR" w:eastAsia="en-US"/>
        </w:rPr>
        <w:t xml:space="preserve">La synthèse qui en résulte en mode </w:t>
      </w:r>
      <w:r w:rsidRPr="00D67DD6">
        <w:rPr>
          <w:i/>
          <w:noProof w:val="0"/>
          <w:lang w:val="fr-FR" w:eastAsia="en-US"/>
        </w:rPr>
        <w:t xml:space="preserve">tertium </w:t>
      </w:r>
      <w:r w:rsidRPr="00D67DD6">
        <w:rPr>
          <w:noProof w:val="0"/>
          <w:lang w:val="fr-FR" w:eastAsia="en-US"/>
        </w:rPr>
        <w:t>et</w:t>
      </w:r>
      <w:r w:rsidRPr="00D67DD6">
        <w:rPr>
          <w:i/>
          <w:noProof w:val="0"/>
          <w:lang w:val="fr-FR" w:eastAsia="en-US"/>
        </w:rPr>
        <w:t xml:space="preserve"> quartum genus</w:t>
      </w:r>
      <w:r w:rsidRPr="00D67DD6">
        <w:rPr>
          <w:noProof w:val="0"/>
          <w:lang w:val="fr-FR" w:eastAsia="en-US"/>
        </w:rPr>
        <w:t xml:space="preserve"> établit une nouvelle nature de l’intellect (</w:t>
      </w:r>
      <w:r w:rsidRPr="00D67DD6">
        <w:rPr>
          <w:i/>
          <w:noProof w:val="0"/>
          <w:lang w:val="fr-FR" w:eastAsia="en-US"/>
        </w:rPr>
        <w:t>secundum hunc modum est idem et unum, scilicet materialis</w:t>
      </w:r>
      <w:r w:rsidRPr="00D67DD6">
        <w:rPr>
          <w:noProof w:val="0"/>
          <w:lang w:val="fr-FR" w:eastAsia="en-US"/>
        </w:rPr>
        <w:t>). L’unité est donnée par le double acte de réception (</w:t>
      </w:r>
      <w:r w:rsidR="00C57352" w:rsidRPr="00C57352">
        <w:rPr>
          <w:i/>
          <w:noProof w:val="0"/>
          <w:lang w:val="fr-FR" w:eastAsia="en-US"/>
        </w:rPr>
        <w:t>intellectus</w:t>
      </w:r>
      <w:r w:rsidRPr="00D67DD6">
        <w:rPr>
          <w:i/>
          <w:noProof w:val="0"/>
          <w:lang w:val="fr-FR" w:eastAsia="en-US"/>
        </w:rPr>
        <w:t xml:space="preserve"> materialis intelligit utrumque</w:t>
      </w:r>
      <w:r w:rsidRPr="00D67DD6">
        <w:rPr>
          <w:noProof w:val="0"/>
          <w:lang w:val="fr-FR" w:eastAsia="en-US"/>
        </w:rPr>
        <w:t>). La cita</w:t>
      </w:r>
      <w:r w:rsidR="005F5076">
        <w:rPr>
          <w:noProof w:val="0"/>
          <w:lang w:val="fr-FR" w:eastAsia="en-US"/>
        </w:rPr>
        <w:t xml:space="preserve">tion relie les deux côtés de </w:t>
      </w:r>
      <w:r w:rsidRPr="00D67DD6">
        <w:rPr>
          <w:noProof w:val="0"/>
          <w:lang w:val="fr-FR" w:eastAsia="en-US"/>
        </w:rPr>
        <w:t>formalisation, c’est-à-dire l’acte individuel d’intentionnalité lié à la forme sensuelle (</w:t>
      </w:r>
      <w:r w:rsidRPr="00D67DD6">
        <w:rPr>
          <w:i/>
          <w:noProof w:val="0"/>
          <w:lang w:val="fr-FR" w:eastAsia="en-US"/>
        </w:rPr>
        <w:t>formas materiales</w:t>
      </w:r>
      <w:r w:rsidRPr="00D67DD6">
        <w:rPr>
          <w:noProof w:val="0"/>
          <w:lang w:val="fr-FR" w:eastAsia="en-US"/>
        </w:rPr>
        <w:t>) et la réception ultérieure de cette forme dans l’intellect immatériel (</w:t>
      </w:r>
      <w:r w:rsidRPr="00D67DD6">
        <w:rPr>
          <w:i/>
          <w:noProof w:val="0"/>
          <w:lang w:val="fr-FR" w:eastAsia="en-US"/>
        </w:rPr>
        <w:t>formas abstractas</w:t>
      </w:r>
      <w:r w:rsidRPr="00D67DD6">
        <w:rPr>
          <w:noProof w:val="0"/>
          <w:lang w:val="fr-FR" w:eastAsia="en-US"/>
        </w:rPr>
        <w:t xml:space="preserve">). Grâce à la réceptivité de l’intellect en tant que diaphanum spirituel, la proportion entre la chose et l’intellect est formellement assurée. La proportion </w:t>
      </w:r>
      <w:r w:rsidRPr="00D67DD6">
        <w:rPr>
          <w:noProof w:val="0"/>
          <w:lang w:val="fr-FR" w:eastAsia="en-US"/>
        </w:rPr>
        <w:lastRenderedPageBreak/>
        <w:t>sensuelle et intellectuelle est donnée par la forme sensuelle et intelligible qui passe de la puissance à l’actualité. L’intellect matériel détient la capacité de recevoir les deux types de formes, une matérielle et une abstraite. Du point de vue de la récept</w:t>
      </w:r>
      <w:r w:rsidR="00483C19">
        <w:rPr>
          <w:noProof w:val="0"/>
          <w:lang w:val="fr-FR" w:eastAsia="en-US"/>
        </w:rPr>
        <w:t xml:space="preserve">ion des formes immatérielles, </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purement potentiel (et donc immatériel) forme dans l’âme un nouveau diaphanum, qui médiatise le processus de la cognition. L’intellect réceptif prend au niveau de la puissance une forme potentielle pour l’intellect actif, qui est un porteur de l’acte final de reconnaissance (</w:t>
      </w:r>
      <w:r w:rsidRPr="00D67DD6">
        <w:rPr>
          <w:i/>
          <w:noProof w:val="0"/>
          <w:lang w:val="fr-FR" w:eastAsia="en-US"/>
        </w:rPr>
        <w:t xml:space="preserve">subiectum intellectorum speculativorum et </w:t>
      </w:r>
      <w:r w:rsidR="00C57352" w:rsidRPr="00C57352">
        <w:rPr>
          <w:i/>
          <w:noProof w:val="0"/>
          <w:lang w:val="fr-FR" w:eastAsia="en-US"/>
        </w:rPr>
        <w:t>intellectus</w:t>
      </w:r>
      <w:r w:rsidRPr="00D67DD6">
        <w:rPr>
          <w:i/>
          <w:noProof w:val="0"/>
          <w:lang w:val="fr-FR" w:eastAsia="en-US"/>
        </w:rPr>
        <w:t xml:space="preserve"> agentis</w:t>
      </w:r>
      <w:r w:rsidRPr="00D67DD6">
        <w:rPr>
          <w:noProof w:val="0"/>
          <w:lang w:val="fr-FR" w:eastAsia="en-US"/>
        </w:rPr>
        <w:t xml:space="preserve">). La causalité efficiente assure le passage de la chose extérieure à l’organe des sens. Ensuite, la médiation commence par la causalité formelle du diaphanum, qui assure le premier stade de la cognition également pour les animaux. Pour l’homme, en outre, la pleine </w:t>
      </w:r>
      <w:r w:rsidRPr="00D67DD6">
        <w:rPr>
          <w:i/>
          <w:noProof w:val="0"/>
          <w:lang w:val="fr-FR" w:eastAsia="en-US"/>
        </w:rPr>
        <w:t>adaequatio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adaequatio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entre les sens et l’intellect s’applique au niveau de la deuxième médiation. La fonction de l’intellect hylique est préservé</w:t>
      </w:r>
      <w:r w:rsidR="00EB4639">
        <w:rPr>
          <w:noProof w:val="0"/>
          <w:lang w:val="fr-FR" w:eastAsia="en-US"/>
        </w:rPr>
        <w:t>e dans le mode de prédication de</w:t>
      </w:r>
      <w:r w:rsidRPr="00D67DD6">
        <w:rPr>
          <w:noProof w:val="0"/>
          <w:lang w:val="fr-FR" w:eastAsia="en-US"/>
        </w:rPr>
        <w:t xml:space="preserve"> </w:t>
      </w:r>
      <w:r w:rsidRPr="00D67DD6">
        <w:rPr>
          <w:i/>
          <w:noProof w:val="0"/>
          <w:lang w:val="fr-FR" w:eastAsia="en-US"/>
        </w:rPr>
        <w:t>tertium genus</w:t>
      </w:r>
      <w:r w:rsidRPr="00D67DD6">
        <w:rPr>
          <w:noProof w:val="0"/>
          <w:lang w:val="fr-FR" w:eastAsia="en-US"/>
        </w:rPr>
        <w:t xml:space="preserve">, car elle est actualisée sensuellement et dans l’acte individuel de cognition. </w:t>
      </w:r>
      <w:r w:rsidR="00652235" w:rsidRPr="00D67DD6">
        <w:rPr>
          <w:noProof w:val="0"/>
          <w:lang w:val="fr-FR" w:eastAsia="en-US"/>
        </w:rPr>
        <w:t>L</w:t>
      </w:r>
      <w:r w:rsidRPr="00D67DD6">
        <w:rPr>
          <w:noProof w:val="0"/>
          <w:lang w:val="fr-FR" w:eastAsia="en-US"/>
        </w:rPr>
        <w:t>’intellect matériel est devenu pour Averroès une</w:t>
      </w:r>
      <w:r w:rsidR="00A77B18">
        <w:rPr>
          <w:noProof w:val="0"/>
          <w:lang w:val="fr-FR" w:eastAsia="en-US"/>
        </w:rPr>
        <w:t xml:space="preserve"> pure puissance de l’âme réelle, </w:t>
      </w:r>
      <w:r w:rsidRPr="00D67DD6">
        <w:rPr>
          <w:noProof w:val="0"/>
          <w:lang w:val="fr-FR" w:eastAsia="en-US"/>
        </w:rPr>
        <w:t xml:space="preserve">existante dans le corps. L’intellect immatériel ne peut </w:t>
      </w:r>
      <w:r w:rsidR="00F273CB" w:rsidRPr="00D67DD6">
        <w:rPr>
          <w:noProof w:val="0"/>
          <w:lang w:val="fr-FR" w:eastAsia="en-US"/>
        </w:rPr>
        <w:t xml:space="preserve">pas </w:t>
      </w:r>
      <w:r w:rsidRPr="00D67DD6">
        <w:rPr>
          <w:noProof w:val="0"/>
          <w:lang w:val="fr-FR" w:eastAsia="en-US"/>
        </w:rPr>
        <w:t xml:space="preserve">être </w:t>
      </w:r>
      <w:r w:rsidR="00F273CB" w:rsidRPr="00D67DD6">
        <w:rPr>
          <w:noProof w:val="0"/>
          <w:lang w:val="fr-FR" w:eastAsia="en-US"/>
        </w:rPr>
        <w:t xml:space="preserve">une </w:t>
      </w:r>
      <w:r w:rsidRPr="00D67DD6">
        <w:rPr>
          <w:noProof w:val="0"/>
          <w:lang w:val="fr-FR" w:eastAsia="en-US"/>
        </w:rPr>
        <w:t xml:space="preserve">substance d’Alexandre et de Thémistius. La réceptivité universellement immatérielle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opère sur le mode de la puissance intelligible. Elle permet de tout connaître, puisque l’intellect réceptif est la forme i</w:t>
      </w:r>
      <w:r w:rsidR="00D32F28">
        <w:rPr>
          <w:noProof w:val="0"/>
          <w:lang w:val="fr-FR" w:eastAsia="en-US"/>
        </w:rPr>
        <w:t xml:space="preserve">mmatérielle du diaphanum pour </w:t>
      </w:r>
      <w:r w:rsidRPr="00D67DD6">
        <w:rPr>
          <w:i/>
          <w:noProof w:val="0"/>
          <w:lang w:val="fr-FR" w:eastAsia="en-US"/>
        </w:rPr>
        <w:t>anima intellectiva</w:t>
      </w:r>
      <w:r w:rsidRPr="00D67DD6">
        <w:rPr>
          <w:noProof w:val="0"/>
          <w:lang w:val="fr-FR" w:eastAsia="en-US"/>
        </w:rPr>
        <w:t>. L’âme humaine interprétée à la manière d’</w:t>
      </w:r>
      <w:r w:rsidR="006F07F4" w:rsidRPr="00D67DD6">
        <w:rPr>
          <w:noProof w:val="0"/>
          <w:lang w:val="fr-FR" w:eastAsia="en-US"/>
        </w:rPr>
        <w:t>Aristote</w:t>
      </w:r>
      <w:r w:rsidRPr="00D67DD6">
        <w:rPr>
          <w:noProof w:val="0"/>
          <w:lang w:val="fr-FR" w:eastAsia="en-US"/>
        </w:rPr>
        <w:t xml:space="preserve"> fait vivre le corps de manière ent</w:t>
      </w:r>
      <w:r w:rsidR="00D32F28">
        <w:rPr>
          <w:noProof w:val="0"/>
          <w:lang w:val="fr-FR" w:eastAsia="en-US"/>
        </w:rPr>
        <w:t xml:space="preserve">éléchique. Pour cette raison, </w:t>
      </w:r>
      <w:r w:rsidRPr="00D67DD6">
        <w:rPr>
          <w:i/>
          <w:noProof w:val="0"/>
          <w:lang w:val="fr-FR" w:eastAsia="en-US"/>
        </w:rPr>
        <w:t>anima intellectiva</w:t>
      </w:r>
      <w:r w:rsidRPr="00D67DD6">
        <w:rPr>
          <w:noProof w:val="0"/>
          <w:lang w:val="fr-FR" w:eastAsia="en-US"/>
        </w:rPr>
        <w:t xml:space="preserve"> réceptive en tant que diaphanum peut tout</w:t>
      </w:r>
      <w:r w:rsidR="00742063" w:rsidRPr="00D67DD6">
        <w:rPr>
          <w:noProof w:val="0"/>
          <w:lang w:val="fr-FR" w:eastAsia="en-US"/>
        </w:rPr>
        <w:t xml:space="preserve"> reconnaître. En même temps, nous pouvons </w:t>
      </w:r>
      <w:r w:rsidRPr="00D67DD6">
        <w:rPr>
          <w:noProof w:val="0"/>
          <w:lang w:val="fr-FR" w:eastAsia="en-US"/>
        </w:rPr>
        <w:t xml:space="preserve">comprendre le concept de l’intellect possible aussi </w:t>
      </w:r>
      <w:r w:rsidR="00742063" w:rsidRPr="00D67DD6">
        <w:rPr>
          <w:noProof w:val="0"/>
          <w:lang w:val="fr-FR" w:eastAsia="en-US"/>
        </w:rPr>
        <w:t xml:space="preserve">bien </w:t>
      </w:r>
      <w:r w:rsidRPr="00D67DD6">
        <w:rPr>
          <w:noProof w:val="0"/>
          <w:lang w:val="fr-FR" w:eastAsia="en-US"/>
        </w:rPr>
        <w:t>comme un universel (</w:t>
      </w:r>
      <w:r w:rsidRPr="00D67DD6">
        <w:rPr>
          <w:i/>
          <w:noProof w:val="0"/>
          <w:lang w:val="fr-FR" w:eastAsia="en-US"/>
        </w:rPr>
        <w:t>quartum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quartum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r w:rsidR="00742063" w:rsidRPr="00D67DD6">
        <w:rPr>
          <w:noProof w:val="0"/>
          <w:lang w:val="fr-FR" w:eastAsia="en-US"/>
        </w:rPr>
        <w:t>. Dans ce cas</w:t>
      </w:r>
      <w:r w:rsidRPr="00D67DD6">
        <w:rPr>
          <w:noProof w:val="0"/>
          <w:lang w:val="fr-FR" w:eastAsia="en-US"/>
        </w:rPr>
        <w:t>,</w:t>
      </w:r>
      <w:r w:rsidR="00742063" w:rsidRPr="00D67DD6">
        <w:rPr>
          <w:noProof w:val="0"/>
          <w:lang w:val="fr-FR" w:eastAsia="en-US"/>
        </w:rPr>
        <w:t xml:space="preserve"> nous </w:t>
      </w:r>
      <w:r w:rsidRPr="00D67DD6">
        <w:rPr>
          <w:noProof w:val="0"/>
          <w:lang w:val="fr-FR" w:eastAsia="en-US"/>
        </w:rPr>
        <w:t>fai</w:t>
      </w:r>
      <w:r w:rsidR="00742063" w:rsidRPr="00D67DD6">
        <w:rPr>
          <w:noProof w:val="0"/>
          <w:lang w:val="fr-FR" w:eastAsia="en-US"/>
        </w:rPr>
        <w:t xml:space="preserve">sons </w:t>
      </w:r>
      <w:r w:rsidRPr="00D67DD6">
        <w:rPr>
          <w:noProof w:val="0"/>
          <w:lang w:val="fr-FR" w:eastAsia="en-US"/>
        </w:rPr>
        <w:t xml:space="preserve">l’abstraction de </w:t>
      </w:r>
      <w:r w:rsidR="00742063" w:rsidRPr="00D67DD6">
        <w:rPr>
          <w:noProof w:val="0"/>
          <w:lang w:val="fr-FR" w:eastAsia="en-US"/>
        </w:rPr>
        <w:t>notre propre act</w:t>
      </w:r>
      <w:r w:rsidR="008B509C" w:rsidRPr="00D67DD6">
        <w:rPr>
          <w:noProof w:val="0"/>
          <w:lang w:val="fr-FR" w:eastAsia="en-US"/>
        </w:rPr>
        <w:t>e</w:t>
      </w:r>
      <w:r w:rsidR="00742063" w:rsidRPr="00D67DD6">
        <w:rPr>
          <w:noProof w:val="0"/>
          <w:lang w:val="fr-FR" w:eastAsia="en-US"/>
        </w:rPr>
        <w:t xml:space="preserve"> de la pensée, mais pas en tant que </w:t>
      </w:r>
      <w:r w:rsidR="00742063" w:rsidRPr="00D67DD6">
        <w:rPr>
          <w:i/>
          <w:noProof w:val="0"/>
          <w:lang w:val="fr-FR" w:eastAsia="en-US"/>
        </w:rPr>
        <w:t>cogito</w:t>
      </w:r>
      <w:r w:rsidR="00742063" w:rsidRPr="00D67DD6">
        <w:rPr>
          <w:i/>
          <w:noProof w:val="0"/>
          <w:lang w:val="fr-FR" w:eastAsia="en-US"/>
        </w:rPr>
        <w:fldChar w:fldCharType="begin"/>
      </w:r>
      <w:r w:rsidR="00742063" w:rsidRPr="00D67DD6">
        <w:rPr>
          <w:noProof w:val="0"/>
          <w:lang w:val="fr-FR"/>
        </w:rPr>
        <w:instrText xml:space="preserve"> XE "</w:instrText>
      </w:r>
      <w:r w:rsidR="00742063" w:rsidRPr="00D67DD6">
        <w:rPr>
          <w:i/>
          <w:noProof w:val="0"/>
          <w:lang w:val="fr-FR" w:eastAsia="en-US"/>
        </w:rPr>
        <w:instrText>cogito</w:instrText>
      </w:r>
      <w:r w:rsidR="00742063" w:rsidRPr="00D67DD6">
        <w:rPr>
          <w:noProof w:val="0"/>
          <w:lang w:val="fr-FR"/>
        </w:rPr>
        <w:instrText xml:space="preserve">" </w:instrText>
      </w:r>
      <w:r w:rsidR="00742063" w:rsidRPr="00D67DD6">
        <w:rPr>
          <w:i/>
          <w:noProof w:val="0"/>
          <w:lang w:val="fr-FR" w:eastAsia="en-US"/>
        </w:rPr>
        <w:fldChar w:fldCharType="end"/>
      </w:r>
      <w:r w:rsidR="00742063" w:rsidRPr="00D67DD6">
        <w:rPr>
          <w:noProof w:val="0"/>
          <w:lang w:val="fr-FR" w:eastAsia="en-US"/>
        </w:rPr>
        <w:t xml:space="preserve"> cartésien et mythologique. Il n</w:t>
      </w:r>
      <w:r w:rsidR="00A7230D" w:rsidRPr="00D67DD6">
        <w:rPr>
          <w:noProof w:val="0"/>
          <w:lang w:val="fr-FR" w:eastAsia="en-US"/>
        </w:rPr>
        <w:t>’</w:t>
      </w:r>
      <w:r w:rsidR="00742063" w:rsidRPr="00D67DD6">
        <w:rPr>
          <w:noProof w:val="0"/>
          <w:lang w:val="fr-FR" w:eastAsia="en-US"/>
        </w:rPr>
        <w:t>a pas de corps, et donc pas de source d</w:t>
      </w:r>
      <w:r w:rsidR="00A7230D" w:rsidRPr="00D67DD6">
        <w:rPr>
          <w:noProof w:val="0"/>
          <w:lang w:val="fr-FR" w:eastAsia="en-US"/>
        </w:rPr>
        <w:t>’</w:t>
      </w:r>
      <w:r w:rsidR="00742063" w:rsidRPr="00D67DD6">
        <w:rPr>
          <w:noProof w:val="0"/>
          <w:lang w:val="fr-FR" w:eastAsia="en-US"/>
        </w:rPr>
        <w:t>actualisation fondamentale de l</w:t>
      </w:r>
      <w:r w:rsidR="00A7230D" w:rsidRPr="00D67DD6">
        <w:rPr>
          <w:noProof w:val="0"/>
          <w:lang w:val="fr-FR" w:eastAsia="en-US"/>
        </w:rPr>
        <w:t>’</w:t>
      </w:r>
      <w:r w:rsidR="00742063" w:rsidRPr="00D67DD6">
        <w:rPr>
          <w:noProof w:val="0"/>
          <w:lang w:val="fr-FR" w:eastAsia="en-US"/>
        </w:rPr>
        <w:t>intellect.</w:t>
      </w:r>
      <w:r w:rsidR="00C2353F" w:rsidRPr="00D67DD6">
        <w:rPr>
          <w:noProof w:val="0"/>
          <w:lang w:val="fr-FR" w:eastAsia="en-US"/>
        </w:rPr>
        <w:t xml:space="preserve"> </w:t>
      </w:r>
      <w:r w:rsidRPr="00D67DD6">
        <w:rPr>
          <w:noProof w:val="0"/>
          <w:lang w:val="fr-FR" w:eastAsia="en-US"/>
        </w:rPr>
        <w:t>Par conséquent, la société humaine dotée de l’intellect réceptif immatériel se distingue du monde des animaux et de leur cognition intentionnelle sensuelle.</w:t>
      </w:r>
    </w:p>
    <w:p w14:paraId="394FD93D" w14:textId="77777777" w:rsidR="00320085" w:rsidRDefault="00042FF3" w:rsidP="00042FF3">
      <w:pPr>
        <w:rPr>
          <w:noProof w:val="0"/>
          <w:lang w:val="fr-FR" w:eastAsia="en-US"/>
        </w:rPr>
      </w:pPr>
      <w:r w:rsidRPr="00D67DD6">
        <w:rPr>
          <w:noProof w:val="0"/>
          <w:lang w:val="fr-FR" w:eastAsia="en-US"/>
        </w:rPr>
        <w:tab/>
        <w:t>En tant qu’êtres vivants, nous reconnaissons un monde commun, mais chacun de nous le fait à travers une forme différente d’intentionnalité</w:t>
      </w:r>
      <w:r w:rsidR="0009690F" w:rsidRPr="00D67DD6">
        <w:rPr>
          <w:noProof w:val="0"/>
          <w:lang w:val="fr-FR" w:eastAsia="en-US"/>
        </w:rPr>
        <w:t xml:space="preserve"> </w:t>
      </w:r>
      <w:r w:rsidR="0009690F" w:rsidRPr="00D67DD6">
        <w:rPr>
          <w:rStyle w:val="Zkladntext158dkovn0pt"/>
          <w:noProof w:val="0"/>
          <w:color w:val="auto"/>
          <w:spacing w:val="0"/>
          <w:sz w:val="24"/>
          <w:lang w:val="fr-FR"/>
        </w:rPr>
        <w:t>(</w:t>
      </w:r>
      <w:r w:rsidR="0009690F" w:rsidRPr="00D67DD6">
        <w:rPr>
          <w:rStyle w:val="Zkladntext158dkovn0pt"/>
          <w:i/>
          <w:noProof w:val="0"/>
          <w:color w:val="auto"/>
          <w:spacing w:val="0"/>
          <w:sz w:val="24"/>
          <w:lang w:val="fr-FR"/>
        </w:rPr>
        <w:t>esse spirituale</w:t>
      </w:r>
      <w:r w:rsidR="0087531E" w:rsidRPr="00D67DD6">
        <w:rPr>
          <w:rStyle w:val="Zkladntext158dkovn0pt"/>
          <w:i/>
          <w:noProof w:val="0"/>
          <w:color w:val="auto"/>
          <w:spacing w:val="0"/>
          <w:sz w:val="24"/>
          <w:vertAlign w:val="superscript"/>
          <w:lang w:val="fr-FR"/>
        </w:rPr>
        <w:t>1–</w:t>
      </w:r>
      <w:r w:rsidR="0009690F" w:rsidRPr="00D67DD6">
        <w:rPr>
          <w:rStyle w:val="Zkladntext158dkovn0pt"/>
          <w:i/>
          <w:noProof w:val="0"/>
          <w:color w:val="auto"/>
          <w:spacing w:val="0"/>
          <w:sz w:val="24"/>
          <w:vertAlign w:val="superscript"/>
          <w:lang w:val="fr-FR"/>
        </w:rPr>
        <w:t>2</w:t>
      </w:r>
      <w:r w:rsidR="0009690F" w:rsidRPr="00D67DD6">
        <w:rPr>
          <w:rStyle w:val="Zkladntext158dkovn0pt"/>
          <w:noProof w:val="0"/>
          <w:color w:val="auto"/>
          <w:spacing w:val="0"/>
          <w:sz w:val="24"/>
          <w:lang w:val="fr-FR"/>
        </w:rPr>
        <w:t>)</w:t>
      </w:r>
      <w:r w:rsidRPr="00D67DD6">
        <w:rPr>
          <w:noProof w:val="0"/>
          <w:lang w:val="fr-FR" w:eastAsia="en-US"/>
        </w:rPr>
        <w:t xml:space="preserve">. L’intentionnalité </w:t>
      </w:r>
      <w:r w:rsidR="000536A2" w:rsidRPr="00D67DD6">
        <w:rPr>
          <w:noProof w:val="0"/>
          <w:lang w:val="fr-FR" w:eastAsia="en-US"/>
        </w:rPr>
        <w:t xml:space="preserve">fait </w:t>
      </w:r>
      <w:r w:rsidRPr="00D67DD6">
        <w:rPr>
          <w:noProof w:val="0"/>
          <w:lang w:val="fr-FR" w:eastAsia="en-US"/>
        </w:rPr>
        <w:t xml:space="preserve">l’orientation de l’âme vers la chose reconnue par les sens. L’impression sensorielle donnée dans l’organe matériel doit être transférée dans la faculté synthétique de l’âme. </w:t>
      </w:r>
      <w:r w:rsidRPr="00D67DD6">
        <w:rPr>
          <w:noProof w:val="0"/>
          <w:lang w:val="fr-FR" w:eastAsia="en-US"/>
        </w:rPr>
        <w:lastRenderedPageBreak/>
        <w:t xml:space="preserve">L’appréhension ne constitue pas la cognition, car elle est de nature matérielle et l’affection des sens procède </w:t>
      </w:r>
      <w:r w:rsidR="004C3D14" w:rsidRPr="00D67DD6">
        <w:rPr>
          <w:noProof w:val="0"/>
          <w:lang w:val="fr-FR" w:eastAsia="en-US"/>
        </w:rPr>
        <w:t xml:space="preserve">en </w:t>
      </w:r>
      <w:r w:rsidRPr="00D67DD6">
        <w:rPr>
          <w:noProof w:val="0"/>
          <w:lang w:val="fr-FR" w:eastAsia="en-US"/>
        </w:rPr>
        <w:t xml:space="preserve">mode de </w:t>
      </w:r>
      <w:r w:rsidRPr="00D67DD6">
        <w:rPr>
          <w:i/>
          <w:noProof w:val="0"/>
          <w:lang w:val="fr-FR" w:eastAsia="en-US"/>
        </w:rPr>
        <w:t>causa efficiens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causa efficiens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L’organe sensoriel peut être remplacé par des instruments. Un organisme vivant ou l’être humain en tant que personne connaît à travers l’espèce intentionnelle. </w:t>
      </w:r>
      <w:r w:rsidR="002D6089" w:rsidRPr="00D67DD6">
        <w:rPr>
          <w:noProof w:val="0"/>
          <w:lang w:val="fr-FR" w:eastAsia="en-US"/>
        </w:rPr>
        <w:t xml:space="preserve">Celle-ci ne peut </w:t>
      </w:r>
      <w:r w:rsidR="00FE2882" w:rsidRPr="00D67DD6">
        <w:rPr>
          <w:noProof w:val="0"/>
          <w:lang w:val="fr-FR" w:eastAsia="en-US"/>
        </w:rPr>
        <w:t xml:space="preserve">pas </w:t>
      </w:r>
      <w:r w:rsidR="002D6089" w:rsidRPr="00D67DD6">
        <w:rPr>
          <w:noProof w:val="0"/>
          <w:lang w:val="fr-FR" w:eastAsia="en-US"/>
        </w:rPr>
        <w:t>être remplacée</w:t>
      </w:r>
      <w:r w:rsidR="00506919" w:rsidRPr="00D67DD6">
        <w:rPr>
          <w:noProof w:val="0"/>
          <w:lang w:val="fr-FR" w:eastAsia="en-US"/>
        </w:rPr>
        <w:t>,</w:t>
      </w:r>
      <w:r w:rsidR="002D6089" w:rsidRPr="00D67DD6">
        <w:rPr>
          <w:noProof w:val="0"/>
          <w:lang w:val="fr-FR" w:eastAsia="en-US"/>
        </w:rPr>
        <w:t xml:space="preserve"> car elle est de nature immatérielle. </w:t>
      </w:r>
      <w:r w:rsidRPr="00D67DD6">
        <w:rPr>
          <w:noProof w:val="0"/>
          <w:lang w:val="fr-FR" w:eastAsia="en-US"/>
        </w:rPr>
        <w:t xml:space="preserve">L’objet de la cognition est la forme médiatisée par le diaphanum. Il entame la synthèse dans l’âme à partir de la chose en réalité. Nous connaissons </w:t>
      </w:r>
      <w:r w:rsidR="003B51D4">
        <w:rPr>
          <w:noProof w:val="0"/>
          <w:lang w:val="fr-FR" w:eastAsia="en-US"/>
        </w:rPr>
        <w:t xml:space="preserve">le monde </w:t>
      </w:r>
      <w:r w:rsidRPr="00D67DD6">
        <w:rPr>
          <w:noProof w:val="0"/>
          <w:lang w:val="fr-FR" w:eastAsia="en-US"/>
        </w:rPr>
        <w:t xml:space="preserve">à travers la causalité formelle intentionnelle, et le sujet de cette cognition est l’activité correspondante de l’âme immatérielle animale ou humaine. La capacité de réception est assurée par l’âme physiquement donnée, qui </w:t>
      </w:r>
      <w:r w:rsidR="00FE2882" w:rsidRPr="00D67DD6">
        <w:rPr>
          <w:noProof w:val="0"/>
          <w:lang w:val="fr-FR" w:eastAsia="en-US"/>
        </w:rPr>
        <w:t xml:space="preserve">opère </w:t>
      </w:r>
      <w:r w:rsidRPr="00D67DD6">
        <w:rPr>
          <w:noProof w:val="0"/>
          <w:lang w:val="fr-FR" w:eastAsia="en-US"/>
        </w:rPr>
        <w:t xml:space="preserve">dans la première substance réelle. Le corps humain ou animal agit </w:t>
      </w:r>
      <w:r w:rsidR="0087531E" w:rsidRPr="00D67DD6">
        <w:rPr>
          <w:noProof w:val="0"/>
          <w:lang w:val="fr-FR" w:eastAsia="en-US"/>
        </w:rPr>
        <w:t xml:space="preserve">comme </w:t>
      </w:r>
      <w:r w:rsidR="0087531E" w:rsidRPr="00D67DD6">
        <w:rPr>
          <w:i/>
          <w:noProof w:val="0"/>
          <w:lang w:val="fr-FR" w:eastAsia="en-US"/>
        </w:rPr>
        <w:t xml:space="preserve">causa efficiens, </w:t>
      </w:r>
      <w:r w:rsidR="0087531E" w:rsidRPr="00D67DD6">
        <w:rPr>
          <w:noProof w:val="0"/>
          <w:lang w:val="fr-FR" w:eastAsia="en-US"/>
        </w:rPr>
        <w:t>en vue de la cognition formelle</w:t>
      </w:r>
      <w:r w:rsidRPr="00D67DD6">
        <w:rPr>
          <w:noProof w:val="0"/>
          <w:lang w:val="fr-FR" w:eastAsia="en-US"/>
        </w:rPr>
        <w:t xml:space="preserve">. </w:t>
      </w:r>
      <w:r w:rsidR="0087531E" w:rsidRPr="00D67DD6">
        <w:rPr>
          <w:noProof w:val="0"/>
          <w:lang w:val="fr-FR" w:eastAsia="en-US"/>
        </w:rPr>
        <w:t>L</w:t>
      </w:r>
      <w:r w:rsidR="004239AA" w:rsidRPr="00D67DD6">
        <w:rPr>
          <w:noProof w:val="0"/>
          <w:lang w:val="fr-FR" w:eastAsia="en-US"/>
        </w:rPr>
        <w:t>’</w:t>
      </w:r>
      <w:r w:rsidR="0087531E" w:rsidRPr="00D67DD6">
        <w:rPr>
          <w:noProof w:val="0"/>
          <w:lang w:val="fr-FR" w:eastAsia="en-US"/>
        </w:rPr>
        <w:t>activité cognitive des animaux et des humain</w:t>
      </w:r>
      <w:r w:rsidR="00E75D72">
        <w:rPr>
          <w:noProof w:val="0"/>
          <w:lang w:val="fr-FR" w:eastAsia="en-US"/>
        </w:rPr>
        <w:t xml:space="preserve">s est de nature immatérielle qui </w:t>
      </w:r>
      <w:r w:rsidR="0087531E" w:rsidRPr="00D67DD6">
        <w:rPr>
          <w:noProof w:val="0"/>
          <w:lang w:val="fr-FR" w:eastAsia="en-US"/>
        </w:rPr>
        <w:t>s</w:t>
      </w:r>
      <w:r w:rsidR="004239AA" w:rsidRPr="00D67DD6">
        <w:rPr>
          <w:noProof w:val="0"/>
          <w:lang w:val="fr-FR" w:eastAsia="en-US"/>
        </w:rPr>
        <w:t>’</w:t>
      </w:r>
      <w:r w:rsidR="0087531E" w:rsidRPr="00D67DD6">
        <w:rPr>
          <w:noProof w:val="0"/>
          <w:lang w:val="fr-FR" w:eastAsia="en-US"/>
        </w:rPr>
        <w:t xml:space="preserve">effectue au niveau de la causalité formelle. Cette partie de la cognition ne peut être remplacée par aucun autre moyen externe. </w:t>
      </w:r>
      <w:r w:rsidRPr="00D67DD6">
        <w:rPr>
          <w:noProof w:val="0"/>
          <w:lang w:val="fr-FR" w:eastAsia="en-US"/>
        </w:rPr>
        <w:t xml:space="preserve">La conjonction entre l’instrument corporel de la cognition (organes sensuels) et l’âme en tant que support de la cognition (forme intentionnelle et synthétisée de cognition chez le sujet animal) est absolument fondamentale, ce qui a échappé à Avicenne et à la modernité. </w:t>
      </w:r>
      <w:r w:rsidR="00D02717" w:rsidRPr="00D67DD6">
        <w:rPr>
          <w:noProof w:val="0"/>
          <w:lang w:val="fr-FR" w:eastAsia="en-US"/>
        </w:rPr>
        <w:t xml:space="preserve">Le postmodernisme transforma </w:t>
      </w:r>
      <w:r w:rsidR="00246D4B" w:rsidRPr="00D67DD6">
        <w:rPr>
          <w:noProof w:val="0"/>
          <w:lang w:val="fr-FR" w:eastAsia="en-US"/>
        </w:rPr>
        <w:t xml:space="preserve">la connaissance </w:t>
      </w:r>
      <w:r w:rsidR="00D6469E" w:rsidRPr="00D67DD6">
        <w:rPr>
          <w:noProof w:val="0"/>
          <w:lang w:val="fr-FR" w:eastAsia="en-US"/>
        </w:rPr>
        <w:t xml:space="preserve">en </w:t>
      </w:r>
      <w:r w:rsidR="00246D4B" w:rsidRPr="00D67DD6">
        <w:rPr>
          <w:noProof w:val="0"/>
          <w:lang w:val="fr-FR" w:eastAsia="en-US"/>
        </w:rPr>
        <w:t xml:space="preserve">élément quasi-physique </w:t>
      </w:r>
      <w:r w:rsidR="00D6469E" w:rsidRPr="00D67DD6">
        <w:rPr>
          <w:noProof w:val="0"/>
          <w:lang w:val="fr-FR" w:eastAsia="en-US"/>
        </w:rPr>
        <w:t xml:space="preserve">qui est </w:t>
      </w:r>
      <w:r w:rsidR="00246D4B" w:rsidRPr="00D67DD6">
        <w:rPr>
          <w:noProof w:val="0"/>
          <w:lang w:val="fr-FR" w:eastAsia="en-US"/>
        </w:rPr>
        <w:t>donné comme causalité effective du troisième genre. Francis Bacon laissait encore la connaissance comme causalité efficiente à Dieu seul (</w:t>
      </w:r>
      <w:r w:rsidR="00246D4B" w:rsidRPr="00D67DD6">
        <w:rPr>
          <w:i/>
          <w:noProof w:val="0"/>
          <w:lang w:val="fr-FR" w:eastAsia="en-US"/>
        </w:rPr>
        <w:t>ipsa scientia potestas est</w:t>
      </w:r>
      <w:r w:rsidR="00246D4B" w:rsidRPr="00D67DD6">
        <w:rPr>
          <w:noProof w:val="0"/>
          <w:lang w:val="fr-FR" w:eastAsia="en-US"/>
        </w:rPr>
        <w:t xml:space="preserve">, </w:t>
      </w:r>
      <w:r w:rsidR="00246D4B" w:rsidRPr="00D67DD6">
        <w:rPr>
          <w:i/>
          <w:noProof w:val="0"/>
          <w:lang w:val="fr-FR" w:eastAsia="en-US"/>
        </w:rPr>
        <w:t>Meditationes Sacrae</w:t>
      </w:r>
      <w:r w:rsidR="00246D4B" w:rsidRPr="00D67DD6">
        <w:rPr>
          <w:noProof w:val="0"/>
          <w:lang w:val="fr-FR" w:eastAsia="en-US"/>
        </w:rPr>
        <w:t>, 1597). Mais ce «</w:t>
      </w:r>
      <w:r w:rsidR="00B00D87" w:rsidRPr="00D67DD6">
        <w:rPr>
          <w:noProof w:val="0"/>
          <w:lang w:val="fr-FR" w:eastAsia="en-US"/>
        </w:rPr>
        <w:t> </w:t>
      </w:r>
      <w:r w:rsidR="00246D4B" w:rsidRPr="00D67DD6">
        <w:rPr>
          <w:noProof w:val="0"/>
          <w:lang w:val="fr-FR" w:eastAsia="en-US"/>
        </w:rPr>
        <w:t>pouvoir</w:t>
      </w:r>
      <w:r w:rsidR="00B00D87" w:rsidRPr="00D67DD6">
        <w:rPr>
          <w:noProof w:val="0"/>
          <w:lang w:val="fr-FR" w:eastAsia="en-US"/>
        </w:rPr>
        <w:t> </w:t>
      </w:r>
      <w:r w:rsidR="00246D4B" w:rsidRPr="00D67DD6">
        <w:rPr>
          <w:noProof w:val="0"/>
          <w:lang w:val="fr-FR" w:eastAsia="en-US"/>
        </w:rPr>
        <w:t>» a ensuite été transféré à la causalité efficiente de la connaissance objective</w:t>
      </w:r>
      <w:r w:rsidR="0037429F">
        <w:rPr>
          <w:noProof w:val="0"/>
          <w:lang w:val="fr-FR" w:eastAsia="en-US"/>
        </w:rPr>
        <w:t xml:space="preserve"> des l</w:t>
      </w:r>
      <w:r w:rsidR="0037429F">
        <w:rPr>
          <w:rFonts w:cs="Calibri"/>
          <w:noProof w:val="0"/>
          <w:lang w:val="fr-FR" w:eastAsia="en-US"/>
        </w:rPr>
        <w:t>′</w:t>
      </w:r>
      <w:r w:rsidR="0037429F">
        <w:rPr>
          <w:noProof w:val="0"/>
          <w:lang w:val="fr-FR" w:eastAsia="en-US"/>
        </w:rPr>
        <w:t>homme</w:t>
      </w:r>
      <w:r w:rsidR="00246D4B" w:rsidRPr="00D67DD6">
        <w:rPr>
          <w:noProof w:val="0"/>
          <w:lang w:val="fr-FR" w:eastAsia="en-US"/>
        </w:rPr>
        <w:t xml:space="preserve">. La connaissance humaine </w:t>
      </w:r>
      <w:r w:rsidR="000017E9" w:rsidRPr="00D67DD6">
        <w:rPr>
          <w:noProof w:val="0"/>
          <w:lang w:val="fr-FR" w:eastAsia="en-US"/>
        </w:rPr>
        <w:t xml:space="preserve">en tant que telle </w:t>
      </w:r>
      <w:r w:rsidR="00246D4B" w:rsidRPr="00D67DD6">
        <w:rPr>
          <w:noProof w:val="0"/>
          <w:lang w:val="fr-FR" w:eastAsia="en-US"/>
        </w:rPr>
        <w:t xml:space="preserve">ne peut </w:t>
      </w:r>
      <w:r w:rsidR="000017E9" w:rsidRPr="00D67DD6">
        <w:rPr>
          <w:noProof w:val="0"/>
          <w:lang w:val="fr-FR" w:eastAsia="en-US"/>
        </w:rPr>
        <w:t xml:space="preserve">pas </w:t>
      </w:r>
      <w:r w:rsidR="00246D4B" w:rsidRPr="00D67DD6">
        <w:rPr>
          <w:noProof w:val="0"/>
          <w:lang w:val="fr-FR" w:eastAsia="en-US"/>
        </w:rPr>
        <w:t xml:space="preserve">agir </w:t>
      </w:r>
      <w:r w:rsidR="00D541AC" w:rsidRPr="00D67DD6">
        <w:rPr>
          <w:noProof w:val="0"/>
          <w:lang w:val="fr-FR" w:eastAsia="en-US"/>
        </w:rPr>
        <w:t xml:space="preserve">directement dans le monde </w:t>
      </w:r>
      <w:r w:rsidR="00246D4B" w:rsidRPr="00D67DD6">
        <w:rPr>
          <w:noProof w:val="0"/>
          <w:lang w:val="fr-FR" w:eastAsia="en-US"/>
        </w:rPr>
        <w:t xml:space="preserve">comme </w:t>
      </w:r>
      <w:r w:rsidR="00246D4B" w:rsidRPr="00D67DD6">
        <w:rPr>
          <w:i/>
          <w:noProof w:val="0"/>
          <w:lang w:val="fr-FR" w:eastAsia="en-US"/>
        </w:rPr>
        <w:t>causa efficiens</w:t>
      </w:r>
      <w:r w:rsidR="00246D4B" w:rsidRPr="00D67DD6">
        <w:rPr>
          <w:noProof w:val="0"/>
          <w:lang w:val="fr-FR" w:eastAsia="en-US"/>
        </w:rPr>
        <w:t>. La substance première réelle n</w:t>
      </w:r>
      <w:r w:rsidR="004239AA" w:rsidRPr="00D67DD6">
        <w:rPr>
          <w:noProof w:val="0"/>
          <w:lang w:val="fr-FR" w:eastAsia="en-US"/>
        </w:rPr>
        <w:t>’</w:t>
      </w:r>
      <w:r w:rsidR="00246D4B" w:rsidRPr="00D67DD6">
        <w:rPr>
          <w:noProof w:val="0"/>
          <w:lang w:val="fr-FR" w:eastAsia="en-US"/>
        </w:rPr>
        <w:t>est pas modifiée par le fait que nous la connaissons. La transformation du monde ne se produit qu</w:t>
      </w:r>
      <w:r w:rsidR="004239AA" w:rsidRPr="00D67DD6">
        <w:rPr>
          <w:noProof w:val="0"/>
          <w:lang w:val="fr-FR" w:eastAsia="en-US"/>
        </w:rPr>
        <w:t>’</w:t>
      </w:r>
      <w:r w:rsidR="00246D4B" w:rsidRPr="00D67DD6">
        <w:rPr>
          <w:noProof w:val="0"/>
          <w:lang w:val="fr-FR" w:eastAsia="en-US"/>
        </w:rPr>
        <w:t xml:space="preserve">à travers </w:t>
      </w:r>
      <w:r w:rsidR="005973A5" w:rsidRPr="00D67DD6">
        <w:rPr>
          <w:noProof w:val="0"/>
          <w:lang w:val="fr-FR" w:eastAsia="en-US"/>
        </w:rPr>
        <w:t xml:space="preserve">le travail de </w:t>
      </w:r>
      <w:r w:rsidR="00246D4B" w:rsidRPr="00D67DD6">
        <w:rPr>
          <w:noProof w:val="0"/>
          <w:lang w:val="fr-FR" w:eastAsia="en-US"/>
        </w:rPr>
        <w:t xml:space="preserve">notre corps, en tant que substance première réelle. </w:t>
      </w:r>
      <w:r w:rsidRPr="00D67DD6">
        <w:rPr>
          <w:noProof w:val="0"/>
          <w:lang w:val="fr-FR" w:eastAsia="en-US"/>
        </w:rPr>
        <w:t xml:space="preserve">La faculté cognitive dans l’âme forme une forme par la médiation de l’intentionnalité et cette forme est déterminée par la chose réelle. Les animaux ont aussi cette cognition de l’âme immatérielle. Le porteur de l’intention ne peut </w:t>
      </w:r>
      <w:r w:rsidR="00FE2882" w:rsidRPr="00D67DD6">
        <w:rPr>
          <w:noProof w:val="0"/>
          <w:lang w:val="fr-FR" w:eastAsia="en-US"/>
        </w:rPr>
        <w:t xml:space="preserve">pas </w:t>
      </w:r>
      <w:r w:rsidRPr="00D67DD6">
        <w:rPr>
          <w:noProof w:val="0"/>
          <w:lang w:val="fr-FR" w:eastAsia="en-US"/>
        </w:rPr>
        <w:t>être le « loup » comme substance première réelle, mais son objet intentionnel, qui est synthétisé dans l’imagination du mouton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mouton</w:instrText>
      </w:r>
      <w:r w:rsidR="00821D89" w:rsidRPr="00D67DD6">
        <w:rPr>
          <w:noProof w:val="0"/>
          <w:lang w:val="fr-FR" w:eastAsia="en-US"/>
        </w:rPr>
        <w:instrText>—</w:instrText>
      </w:r>
      <w:r w:rsidRPr="00D67DD6">
        <w:rPr>
          <w:noProof w:val="0"/>
          <w:lang w:val="fr-FR" w:eastAsia="en-US"/>
        </w:rPr>
        <w:instrText>loup</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Cette faculté mentale </w:t>
      </w:r>
      <w:r w:rsidR="00346B0E" w:rsidRPr="00D67DD6">
        <w:rPr>
          <w:noProof w:val="0"/>
          <w:lang w:val="fr-FR" w:eastAsia="en-US"/>
        </w:rPr>
        <w:t xml:space="preserve">réside </w:t>
      </w:r>
      <w:r w:rsidRPr="00D67DD6">
        <w:rPr>
          <w:noProof w:val="0"/>
          <w:lang w:val="fr-FR" w:eastAsia="en-US"/>
        </w:rPr>
        <w:t xml:space="preserve">dans le corps </w:t>
      </w:r>
      <w:r w:rsidR="00346B0E" w:rsidRPr="00D67DD6">
        <w:rPr>
          <w:noProof w:val="0"/>
          <w:lang w:val="fr-FR" w:eastAsia="en-US"/>
        </w:rPr>
        <w:t xml:space="preserve">et elle </w:t>
      </w:r>
      <w:r w:rsidRPr="00D67DD6">
        <w:rPr>
          <w:noProof w:val="0"/>
          <w:lang w:val="fr-FR" w:eastAsia="en-US"/>
        </w:rPr>
        <w:t xml:space="preserve">porte la cognition en tant que sujet </w:t>
      </w:r>
      <w:r w:rsidR="00493FA2" w:rsidRPr="00D67DD6">
        <w:rPr>
          <w:noProof w:val="0"/>
          <w:lang w:val="fr-FR" w:eastAsia="en-US"/>
        </w:rPr>
        <w:t>de l</w:t>
      </w:r>
      <w:r w:rsidR="00604FAE" w:rsidRPr="00D67DD6">
        <w:rPr>
          <w:rFonts w:cs="Calibri"/>
          <w:noProof w:val="0"/>
          <w:lang w:val="fr-FR" w:eastAsia="en-US"/>
        </w:rPr>
        <w:t>’</w:t>
      </w:r>
      <w:r w:rsidR="00604FAE" w:rsidRPr="00D67DD6">
        <w:rPr>
          <w:noProof w:val="0"/>
          <w:lang w:val="fr-FR" w:eastAsia="en-US"/>
        </w:rPr>
        <w:t xml:space="preserve">intentionnalité </w:t>
      </w:r>
      <w:r w:rsidR="00856E06" w:rsidRPr="00D67DD6">
        <w:rPr>
          <w:noProof w:val="0"/>
          <w:lang w:val="fr-FR" w:eastAsia="en-US"/>
        </w:rPr>
        <w:t xml:space="preserve">faite en mode </w:t>
      </w:r>
      <w:r w:rsidR="001D0758">
        <w:rPr>
          <w:noProof w:val="0"/>
          <w:lang w:val="fr-FR" w:eastAsia="en-US"/>
        </w:rPr>
        <w:t>« </w:t>
      </w:r>
      <w:r w:rsidR="00856E06" w:rsidRPr="00D67DD6">
        <w:rPr>
          <w:i/>
          <w:noProof w:val="0"/>
          <w:lang w:val="fr-FR" w:eastAsia="en-US"/>
        </w:rPr>
        <w:t>ipse</w:t>
      </w:r>
      <w:r w:rsidR="001D0758">
        <w:rPr>
          <w:noProof w:val="0"/>
          <w:lang w:val="fr-FR" w:eastAsia="en-US"/>
        </w:rPr>
        <w:t> »</w:t>
      </w:r>
      <w:r w:rsidR="00856E06" w:rsidRPr="00D67DD6">
        <w:rPr>
          <w:noProof w:val="0"/>
          <w:lang w:val="fr-FR" w:eastAsia="en-US"/>
        </w:rPr>
        <w:t xml:space="preserve"> </w:t>
      </w:r>
      <w:r w:rsidRPr="00D67DD6">
        <w:rPr>
          <w:noProof w:val="0"/>
          <w:lang w:val="fr-FR" w:eastAsia="en-US"/>
        </w:rPr>
        <w:t>(</w:t>
      </w:r>
      <w:r w:rsidRPr="00D67DD6">
        <w:rPr>
          <w:i/>
          <w:noProof w:val="0"/>
          <w:lang w:val="fr-FR" w:eastAsia="en-US"/>
        </w:rPr>
        <w:t>proprium subiectum intentionis</w:t>
      </w:r>
      <w:r w:rsidR="00FA427E" w:rsidRPr="00D67DD6">
        <w:rPr>
          <w:noProof w:val="0"/>
          <w:lang w:val="fr-FR" w:eastAsia="en-US"/>
        </w:rPr>
        <w:t xml:space="preserve">). Le sujet cognitif </w:t>
      </w:r>
      <w:r w:rsidR="00AB490D" w:rsidRPr="00D67DD6">
        <w:rPr>
          <w:noProof w:val="0"/>
          <w:lang w:val="fr-FR" w:eastAsia="en-US"/>
        </w:rPr>
        <w:t xml:space="preserve">comme </w:t>
      </w:r>
      <w:r w:rsidR="00AB490D" w:rsidRPr="00D67DD6">
        <w:rPr>
          <w:i/>
          <w:noProof w:val="0"/>
          <w:lang w:val="fr-FR" w:eastAsia="en-US"/>
        </w:rPr>
        <w:t>tertium genus</w:t>
      </w:r>
      <w:r w:rsidR="00AB490D" w:rsidRPr="00D67DD6">
        <w:rPr>
          <w:noProof w:val="0"/>
          <w:lang w:val="fr-FR" w:eastAsia="en-US"/>
        </w:rPr>
        <w:t xml:space="preserve"> </w:t>
      </w:r>
      <w:r w:rsidRPr="00D67DD6">
        <w:rPr>
          <w:noProof w:val="0"/>
          <w:lang w:val="fr-FR" w:eastAsia="en-US"/>
        </w:rPr>
        <w:t xml:space="preserve">reprend </w:t>
      </w:r>
      <w:r w:rsidR="00607402" w:rsidRPr="00D67DD6">
        <w:rPr>
          <w:noProof w:val="0"/>
          <w:lang w:val="fr-FR" w:eastAsia="en-US"/>
        </w:rPr>
        <w:t xml:space="preserve">cette </w:t>
      </w:r>
      <w:r w:rsidRPr="00D67DD6">
        <w:rPr>
          <w:noProof w:val="0"/>
          <w:lang w:val="fr-FR" w:eastAsia="en-US"/>
        </w:rPr>
        <w:t xml:space="preserve">intentionnalité et effectue une synthèse de la cognition. Les </w:t>
      </w:r>
      <w:r w:rsidRPr="00D67DD6">
        <w:rPr>
          <w:noProof w:val="0"/>
          <w:lang w:val="fr-FR" w:eastAsia="en-US"/>
        </w:rPr>
        <w:lastRenderedPageBreak/>
        <w:t>aristotéliciens qui interprétaient les termes « désir » et « </w:t>
      </w:r>
      <w:r w:rsidR="00031DA3" w:rsidRPr="00D67DD6">
        <w:rPr>
          <w:noProof w:val="0"/>
          <w:lang w:val="fr-FR" w:eastAsia="en-US"/>
        </w:rPr>
        <w:t>concupiscence</w:t>
      </w:r>
      <w:r w:rsidRPr="00D67DD6">
        <w:rPr>
          <w:noProof w:val="0"/>
          <w:lang w:val="fr-FR" w:eastAsia="en-US"/>
        </w:rPr>
        <w:t> » (ὄρεξις</w:t>
      </w:r>
      <w:r w:rsidRPr="00D67DD6">
        <w:rPr>
          <w:noProof w:val="0"/>
          <w:lang w:val="fr-FR" w:eastAsia="en-US"/>
        </w:rPr>
        <w:fldChar w:fldCharType="begin"/>
      </w:r>
      <w:r w:rsidRPr="00D67DD6">
        <w:rPr>
          <w:noProof w:val="0"/>
          <w:lang w:val="fr-FR"/>
        </w:rPr>
        <w:instrText xml:space="preserve"> XE "</w:instrText>
      </w:r>
      <w:r w:rsidRPr="00D67DD6">
        <w:rPr>
          <w:rFonts w:cs="Calibri"/>
          <w:i/>
          <w:noProof w:val="0"/>
          <w:lang w:val="fr-FR"/>
        </w:rPr>
        <w:instrText>ō</w:instrText>
      </w:r>
      <w:r w:rsidRPr="00D67DD6">
        <w:rPr>
          <w:i/>
          <w:noProof w:val="0"/>
          <w:lang w:val="fr-FR"/>
        </w:rPr>
        <w:instrText>rexis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ἐπιθυμία), selon le </w:t>
      </w:r>
      <w:r w:rsidRPr="00D67DD6">
        <w:rPr>
          <w:i/>
          <w:noProof w:val="0"/>
          <w:lang w:val="fr-FR" w:eastAsia="en-US"/>
        </w:rPr>
        <w:t>De anima</w:t>
      </w:r>
      <w:r w:rsidRPr="00D67DD6">
        <w:rPr>
          <w:noProof w:val="0"/>
          <w:lang w:val="fr-FR" w:eastAsia="en-US"/>
        </w:rPr>
        <w:t xml:space="preserve"> 413b23–24</w:t>
      </w:r>
      <w:r w:rsidRPr="00D67DD6">
        <w:rPr>
          <w:noProof w:val="0"/>
          <w:szCs w:val="24"/>
          <w:lang w:val="fr-FR"/>
        </w:rPr>
        <w:fldChar w:fldCharType="begin"/>
      </w:r>
      <w:r w:rsidRPr="00D67DD6">
        <w:rPr>
          <w:noProof w:val="0"/>
          <w:szCs w:val="24"/>
          <w:lang w:val="fr-FR"/>
        </w:rPr>
        <w:instrText xml:space="preserve"> XE "Aristoteles:</w:instrText>
      </w:r>
      <w:r w:rsidRPr="00D67DD6">
        <w:rPr>
          <w:i/>
          <w:noProof w:val="0"/>
          <w:szCs w:val="24"/>
          <w:lang w:val="fr-FR"/>
        </w:rPr>
        <w:instrText>De anima</w:instrText>
      </w:r>
      <w:r w:rsidRPr="00D67DD6">
        <w:rPr>
          <w:noProof w:val="0"/>
          <w:szCs w:val="24"/>
          <w:lang w:val="fr-FR"/>
        </w:rPr>
        <w:instrText xml:space="preserve"> 413b23–24" </w:instrText>
      </w:r>
      <w:r w:rsidRPr="00D67DD6">
        <w:rPr>
          <w:noProof w:val="0"/>
          <w:szCs w:val="24"/>
          <w:lang w:val="fr-FR"/>
        </w:rPr>
        <w:fldChar w:fldCharType="end"/>
      </w:r>
      <w:r w:rsidRPr="00D67DD6">
        <w:rPr>
          <w:noProof w:val="0"/>
          <w:lang w:val="fr-FR" w:eastAsia="en-US"/>
        </w:rPr>
        <w:t xml:space="preserve">, savaient </w:t>
      </w:r>
      <w:r w:rsidR="00FE2882" w:rsidRPr="00D67DD6">
        <w:rPr>
          <w:noProof w:val="0"/>
          <w:lang w:val="fr-FR" w:eastAsia="en-US"/>
        </w:rPr>
        <w:t xml:space="preserve">trés bien </w:t>
      </w:r>
      <w:r w:rsidRPr="00D67DD6">
        <w:rPr>
          <w:noProof w:val="0"/>
          <w:lang w:val="fr-FR" w:eastAsia="en-US"/>
        </w:rPr>
        <w:t xml:space="preserve">que l’intentionnalité </w:t>
      </w:r>
      <w:r w:rsidR="00F4216B" w:rsidRPr="00D67DD6">
        <w:rPr>
          <w:noProof w:val="0"/>
          <w:lang w:val="fr-FR" w:eastAsia="en-US"/>
        </w:rPr>
        <w:t xml:space="preserve">immatérielle </w:t>
      </w:r>
      <w:r w:rsidRPr="00D67DD6">
        <w:rPr>
          <w:noProof w:val="0"/>
          <w:lang w:val="fr-FR" w:eastAsia="en-US"/>
        </w:rPr>
        <w:t>appartient à l’organi</w:t>
      </w:r>
      <w:r w:rsidR="00990FB0" w:rsidRPr="00D67DD6">
        <w:rPr>
          <w:noProof w:val="0"/>
          <w:lang w:val="fr-FR" w:eastAsia="en-US"/>
        </w:rPr>
        <w:t>sme dans son ensemble, puisqu’elle</w:t>
      </w:r>
      <w:r w:rsidRPr="00D67DD6">
        <w:rPr>
          <w:noProof w:val="0"/>
          <w:lang w:val="fr-FR" w:eastAsia="en-US"/>
        </w:rPr>
        <w:t xml:space="preserve"> n’a pas d’organe comme les sens.</w:t>
      </w:r>
      <w:r w:rsidRPr="00D67DD6">
        <w:rPr>
          <w:rStyle w:val="Znakapoznpodarou"/>
          <w:noProof w:val="0"/>
          <w:szCs w:val="27"/>
          <w:shd w:val="clear" w:color="auto" w:fill="FFFFFF"/>
          <w:lang w:val="fr-FR"/>
        </w:rPr>
        <w:footnoteReference w:id="270"/>
      </w:r>
      <w:r w:rsidRPr="00D67DD6">
        <w:rPr>
          <w:noProof w:val="0"/>
          <w:lang w:val="fr-FR" w:eastAsia="en-US"/>
        </w:rPr>
        <w:t xml:space="preserve"> Aristote, qui a observé toute sa vie des organismes vivants réels (et non les entités du troisième type), ne cherche pas à savoir « ce qui est » l’</w:t>
      </w:r>
      <w:r w:rsidRPr="00D67DD6">
        <w:rPr>
          <w:i/>
          <w:noProof w:val="0"/>
          <w:lang w:val="fr-FR" w:eastAsia="en-US"/>
        </w:rPr>
        <w:t>aisthēsis</w:t>
      </w:r>
      <w:r w:rsidRPr="00D67DD6">
        <w:rPr>
          <w:noProof w:val="0"/>
          <w:lang w:val="fr-FR" w:eastAsia="en-US"/>
        </w:rPr>
        <w:t xml:space="preserve">, qui est liée à des organes localisables dans le corps. Le jugement scientifique établit la façon « comment » l’organisme </w:t>
      </w:r>
      <w:r w:rsidR="00464F7D" w:rsidRPr="00D67DD6">
        <w:rPr>
          <w:noProof w:val="0"/>
          <w:lang w:val="fr-FR" w:eastAsia="en-US"/>
        </w:rPr>
        <w:t>comme unité entéléchique reconnaît le monde</w:t>
      </w:r>
      <w:r w:rsidRPr="00D67DD6">
        <w:rPr>
          <w:noProof w:val="0"/>
          <w:lang w:val="fr-FR" w:eastAsia="en-US"/>
        </w:rPr>
        <w:t>. Le schéma de l’intentionnalité est donné dans le passage cité sous la forme du jugement inductif (ὅπου...καὶ). L’impression de sens dans l’organe corporel (αἴσθησις) conduit à l’activité inte</w:t>
      </w:r>
      <w:r w:rsidR="001D1652" w:rsidRPr="00D67DD6">
        <w:rPr>
          <w:noProof w:val="0"/>
          <w:lang w:val="fr-FR" w:eastAsia="en-US"/>
        </w:rPr>
        <w:t xml:space="preserve">ntionnelle de l’animal comme une créature unique </w:t>
      </w:r>
      <w:r w:rsidRPr="00D67DD6">
        <w:rPr>
          <w:noProof w:val="0"/>
          <w:lang w:val="fr-FR" w:eastAsia="en-US"/>
        </w:rPr>
        <w:t>conçu</w:t>
      </w:r>
      <w:r w:rsidR="001D1652" w:rsidRPr="00D67DD6">
        <w:rPr>
          <w:noProof w:val="0"/>
          <w:lang w:val="fr-FR" w:eastAsia="en-US"/>
        </w:rPr>
        <w:t>e</w:t>
      </w:r>
      <w:r w:rsidRPr="00D67DD6">
        <w:rPr>
          <w:noProof w:val="0"/>
          <w:lang w:val="fr-FR" w:eastAsia="en-US"/>
        </w:rPr>
        <w:t xml:space="preserve"> de manière holistique. L’a</w:t>
      </w:r>
      <w:r w:rsidR="008B509C" w:rsidRPr="00D67DD6">
        <w:rPr>
          <w:noProof w:val="0"/>
          <w:lang w:val="fr-FR" w:eastAsia="en-US"/>
        </w:rPr>
        <w:t>ctivité de l’an</w:t>
      </w:r>
      <w:r w:rsidRPr="00D67DD6">
        <w:rPr>
          <w:noProof w:val="0"/>
          <w:lang w:val="fr-FR" w:eastAsia="en-US"/>
        </w:rPr>
        <w:t xml:space="preserve">imal est </w:t>
      </w:r>
      <w:r w:rsidR="008C351B" w:rsidRPr="00D67DD6">
        <w:rPr>
          <w:noProof w:val="0"/>
          <w:lang w:val="fr-FR" w:eastAsia="en-US"/>
        </w:rPr>
        <w:t xml:space="preserve">incorporée </w:t>
      </w:r>
      <w:r w:rsidR="008B509C" w:rsidRPr="00D67DD6">
        <w:rPr>
          <w:noProof w:val="0"/>
          <w:lang w:val="fr-FR" w:eastAsia="en-US"/>
        </w:rPr>
        <w:t xml:space="preserve">sur le plan </w:t>
      </w:r>
      <w:r w:rsidRPr="00D67DD6">
        <w:rPr>
          <w:noProof w:val="0"/>
          <w:lang w:val="fr-FR" w:eastAsia="en-US"/>
        </w:rPr>
        <w:t>de « se diriger vers quelque chose » (ὄρεξις) et de « vouloir quelque chose » (ἐπιθυμία). L’être humain possède le dési</w:t>
      </w:r>
      <w:r w:rsidR="00452C2D">
        <w:rPr>
          <w:noProof w:val="0"/>
          <w:lang w:val="fr-FR" w:eastAsia="en-US"/>
        </w:rPr>
        <w:t xml:space="preserve">r </w:t>
      </w:r>
      <w:r w:rsidR="00452C2D" w:rsidRPr="00D67DD6">
        <w:rPr>
          <w:noProof w:val="0"/>
          <w:lang w:val="fr-FR" w:eastAsia="en-US"/>
        </w:rPr>
        <w:t>donné</w:t>
      </w:r>
      <w:r w:rsidR="00452C2D">
        <w:rPr>
          <w:noProof w:val="0"/>
          <w:lang w:val="fr-FR" w:eastAsia="en-US"/>
        </w:rPr>
        <w:t xml:space="preserve"> intellectuellement</w:t>
      </w:r>
      <w:r w:rsidR="000D1CEE" w:rsidRPr="00D67DD6">
        <w:rPr>
          <w:noProof w:val="0"/>
          <w:lang w:val="fr-FR" w:eastAsia="en-US"/>
        </w:rPr>
        <w:t xml:space="preserve">. Cela </w:t>
      </w:r>
      <w:r w:rsidRPr="00D67DD6">
        <w:rPr>
          <w:noProof w:val="0"/>
          <w:lang w:val="fr-FR" w:eastAsia="en-US"/>
        </w:rPr>
        <w:t>modifie fondamentalement les composantes inférieures de la cognitio</w:t>
      </w:r>
      <w:r w:rsidR="000D1CEE" w:rsidRPr="00D67DD6">
        <w:rPr>
          <w:noProof w:val="0"/>
          <w:lang w:val="fr-FR" w:eastAsia="en-US"/>
        </w:rPr>
        <w:t>n, car le désir intellectuel</w:t>
      </w:r>
      <w:r w:rsidR="0011590B" w:rsidRPr="00D67DD6">
        <w:rPr>
          <w:noProof w:val="0"/>
          <w:lang w:val="fr-FR" w:eastAsia="en-US"/>
        </w:rPr>
        <w:t xml:space="preserve"> </w:t>
      </w:r>
      <w:r w:rsidRPr="00D67DD6">
        <w:rPr>
          <w:noProof w:val="0"/>
          <w:lang w:val="fr-FR" w:eastAsia="en-US"/>
        </w:rPr>
        <w:t>sépare l’intentionnalité humaine et animale. La cognition du mouton est séparée du « loup » physique même de deux façons, c’est-à-dire par la perception sensuelle passive et par l’abstraction sensuelle active. La réception sensuelle crée une impression sensorielle dans l’organe sensoriel donné (« je vois quelque chose »). La capacité de synthèse intentionnelle, qui est formellement donnée dans l’âme, crée une forme sensuelle et individuelle de l’impression sensorielle reçue (« c’est un loup »). Par conséquent, chaque brebis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brebis</w:instrText>
      </w:r>
      <w:r w:rsidR="00821D89" w:rsidRPr="00D67DD6">
        <w:rPr>
          <w:noProof w:val="0"/>
          <w:lang w:val="fr-FR" w:eastAsia="en-US"/>
        </w:rPr>
        <w:instrText>—</w:instrText>
      </w:r>
      <w:r w:rsidRPr="00D67DD6">
        <w:rPr>
          <w:noProof w:val="0"/>
          <w:lang w:val="fr-FR" w:eastAsia="en-US"/>
        </w:rPr>
        <w:instrText>loup</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voit son propre « loup ». La brebis réagit individuellement au danger, car elle effectue une synthèse résultante et une évaluation de l’environnement selon sa propre capacité mentale (</w:t>
      </w:r>
      <w:r w:rsidRPr="00D67DD6">
        <w:rPr>
          <w:i/>
          <w:noProof w:val="0"/>
          <w:lang w:val="fr-FR" w:eastAsia="en-US"/>
        </w:rPr>
        <w:t>cogitatio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cogitatio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Pr="00D67DD6">
        <w:rPr>
          <w:i/>
          <w:noProof w:val="0"/>
          <w:lang w:val="fr-FR" w:eastAsia="en-US"/>
        </w:rPr>
        <w:t>vis aestimativa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vis aestimativa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chef du troupeau de</w:t>
      </w:r>
      <w:r w:rsidR="00F80D07">
        <w:rPr>
          <w:noProof w:val="0"/>
          <w:lang w:val="fr-FR" w:eastAsia="en-US"/>
        </w:rPr>
        <w:t xml:space="preserve"> moutons ou de tous autres animaux</w:t>
      </w:r>
      <w:r w:rsidRPr="00D67DD6">
        <w:rPr>
          <w:noProof w:val="0"/>
          <w:lang w:val="fr-FR" w:eastAsia="en-US"/>
        </w:rPr>
        <w:t xml:space="preserve"> devient nécessairement l’individu doté d’un maximum de réception sensorielle, de capacité intentionnelle et de réactions synthétiques résultantes. Cette expérience accumulée au cours du temps assure la survie de tout le groupe. La psychologie de la chasse des prédateurs montre que le troupeau attaqué sépare instinctivement comme victimes les </w:t>
      </w:r>
      <w:r w:rsidRPr="00D67DD6">
        <w:rPr>
          <w:noProof w:val="0"/>
          <w:lang w:val="fr-FR" w:eastAsia="en-US"/>
        </w:rPr>
        <w:lastRenderedPageBreak/>
        <w:t xml:space="preserve">individus qui ne sont pas au niveau de la tâche requise, c’est-à-dire la réceptivité sensuelle et la réception intentionnelle rapide et la véritable synthèse adéquate. Les animaux du troupeau savent exactement quel niveau de perception sensorielle et de capacités mentales possède tel ou tel individu. La sélection naturelle, par conséquent, doit être transformée en processus de </w:t>
      </w:r>
      <w:r w:rsidRPr="00D67DD6">
        <w:rPr>
          <w:i/>
          <w:noProof w:val="0"/>
          <w:lang w:val="fr-FR" w:eastAsia="en-US"/>
        </w:rPr>
        <w:t xml:space="preserve">tertium </w:t>
      </w:r>
      <w:r w:rsidRPr="00D67DD6">
        <w:rPr>
          <w:noProof w:val="0"/>
          <w:lang w:val="fr-FR" w:eastAsia="en-US"/>
        </w:rPr>
        <w:t>et</w:t>
      </w:r>
      <w:r w:rsidRPr="00D67DD6">
        <w:rPr>
          <w:i/>
          <w:noProof w:val="0"/>
          <w:lang w:val="fr-FR" w:eastAsia="en-US"/>
        </w:rPr>
        <w:t xml:space="preserve"> quartum genus</w:t>
      </w:r>
      <w:r w:rsidRPr="00D67DD6">
        <w:rPr>
          <w:noProof w:val="0"/>
          <w:lang w:val="fr-FR" w:eastAsia="en-US"/>
        </w:rPr>
        <w:t xml:space="preserve"> également. Il n’y a pas d’« évolution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évolution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 sous la forme </w:t>
      </w:r>
      <w:r w:rsidR="00501AED">
        <w:rPr>
          <w:noProof w:val="0"/>
          <w:lang w:val="fr-FR" w:eastAsia="en-US"/>
        </w:rPr>
        <w:t xml:space="preserve">de </w:t>
      </w:r>
      <w:r w:rsidR="00501AED" w:rsidRPr="00501AED">
        <w:rPr>
          <w:i/>
          <w:noProof w:val="0"/>
          <w:lang w:val="fr-FR" w:eastAsia="en-US"/>
        </w:rPr>
        <w:t>tertium ens</w:t>
      </w:r>
      <w:r w:rsidRPr="00D67DD6">
        <w:rPr>
          <w:noProof w:val="0"/>
          <w:lang w:val="fr-FR" w:eastAsia="en-US"/>
        </w:rPr>
        <w:t xml:space="preserve"> comme le suppose le darwinisme objectif, qui se réduit aujourd’hui </w:t>
      </w:r>
      <w:r w:rsidR="00E05365" w:rsidRPr="00D67DD6">
        <w:rPr>
          <w:noProof w:val="0"/>
          <w:lang w:val="fr-FR" w:eastAsia="en-US"/>
        </w:rPr>
        <w:t xml:space="preserve">aux </w:t>
      </w:r>
      <w:r w:rsidRPr="00D67DD6">
        <w:rPr>
          <w:noProof w:val="0"/>
          <w:lang w:val="fr-FR" w:eastAsia="en-US"/>
        </w:rPr>
        <w:t>modifications physiques de l’ADN. La survie et la reproduction ne consistent pas seulement à déterminer quel animal est, au cours de l’évolution, plus ou moins durable physiquement ou génétiquement adaptable selon Darwin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Darwin, Ch.</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Pr="00D67DD6">
        <w:rPr>
          <w:i/>
          <w:noProof w:val="0"/>
          <w:lang w:val="fr-FR" w:eastAsia="en-US"/>
        </w:rPr>
        <w:t>quartum genus</w:t>
      </w:r>
      <w:r w:rsidRPr="00D67DD6">
        <w:rPr>
          <w:noProof w:val="0"/>
          <w:lang w:val="fr-FR" w:eastAsia="en-US"/>
        </w:rPr>
        <w:t>). Les animaux savent bien, grâce au monde commun de la connaissance instinctive (</w:t>
      </w:r>
      <w:r w:rsidRPr="00D67DD6">
        <w:rPr>
          <w:i/>
          <w:noProof w:val="0"/>
          <w:lang w:val="fr-FR" w:eastAsia="en-US"/>
        </w:rPr>
        <w:t>tertium genus</w:t>
      </w:r>
      <w:r w:rsidRPr="00D67DD6">
        <w:rPr>
          <w:noProof w:val="0"/>
          <w:lang w:val="fr-FR" w:eastAsia="en-US"/>
        </w:rPr>
        <w:t>), quel animal est plus ou moins alerte et mentalement capable (</w:t>
      </w:r>
      <w:r w:rsidRPr="00D67DD6">
        <w:rPr>
          <w:i/>
          <w:noProof w:val="0"/>
          <w:lang w:val="fr-FR" w:eastAsia="en-US"/>
        </w:rPr>
        <w:t>vis aestimativa</w:t>
      </w:r>
      <w:r w:rsidRPr="00D67DD6">
        <w:rPr>
          <w:noProof w:val="0"/>
          <w:lang w:val="fr-FR" w:eastAsia="en-US"/>
        </w:rPr>
        <w:t xml:space="preserve">). </w:t>
      </w:r>
      <w:r w:rsidR="00A46168" w:rsidRPr="00D67DD6">
        <w:rPr>
          <w:noProof w:val="0"/>
          <w:lang w:val="fr-FR" w:eastAsia="en-US"/>
        </w:rPr>
        <w:t xml:space="preserve">Cette faculté immatérielle donnée comme connaissance individuelle du monde ne peut être réduite à des modifications physiques et génétiques opérées au niveau des substances premières. </w:t>
      </w:r>
      <w:r w:rsidRPr="00D67DD6">
        <w:rPr>
          <w:noProof w:val="0"/>
          <w:lang w:val="fr-FR" w:eastAsia="en-US"/>
        </w:rPr>
        <w:t>C’est pourquoi les jardins zoologiques peuvent assurer la survie des espèces biologiques, mais jamais cette capacité de synthèse individuelle du monde commun des animaux</w:t>
      </w:r>
      <w:r w:rsidR="000B54CE" w:rsidRPr="00D67DD6">
        <w:rPr>
          <w:noProof w:val="0"/>
          <w:lang w:val="fr-FR" w:eastAsia="en-US"/>
        </w:rPr>
        <w:t>. Ce monde commun (</w:t>
      </w:r>
      <w:r w:rsidR="000B54CE" w:rsidRPr="00D67DD6">
        <w:rPr>
          <w:i/>
          <w:noProof w:val="0"/>
          <w:lang w:val="fr-FR" w:eastAsia="en-US"/>
        </w:rPr>
        <w:t>Lebenswelt</w:t>
      </w:r>
      <w:r w:rsidR="000B54CE" w:rsidRPr="00D67DD6">
        <w:rPr>
          <w:noProof w:val="0"/>
          <w:lang w:val="fr-FR" w:eastAsia="en-US"/>
        </w:rPr>
        <w:t xml:space="preserve">) </w:t>
      </w:r>
      <w:r w:rsidRPr="00D67DD6">
        <w:rPr>
          <w:noProof w:val="0"/>
          <w:lang w:val="fr-FR" w:eastAsia="en-US"/>
        </w:rPr>
        <w:t xml:space="preserve">dépend de la vie </w:t>
      </w:r>
      <w:r w:rsidR="000C5AAC" w:rsidRPr="00D67DD6">
        <w:rPr>
          <w:noProof w:val="0"/>
          <w:lang w:val="fr-FR" w:eastAsia="en-US"/>
        </w:rPr>
        <w:t xml:space="preserve">naturelle </w:t>
      </w:r>
      <w:r w:rsidRPr="00D67DD6">
        <w:rPr>
          <w:noProof w:val="0"/>
          <w:lang w:val="fr-FR" w:eastAsia="en-US"/>
        </w:rPr>
        <w:t xml:space="preserve">des animaux. Dans la nature, les individus les plus aptes </w:t>
      </w:r>
      <w:r w:rsidRPr="00D67DD6">
        <w:rPr>
          <w:rFonts w:cs="Calibri"/>
          <w:noProof w:val="0"/>
          <w:lang w:val="fr-FR" w:eastAsia="en-US"/>
        </w:rPr>
        <w:t>à</w:t>
      </w:r>
      <w:r w:rsidRPr="00D67DD6">
        <w:rPr>
          <w:noProof w:val="0"/>
          <w:lang w:val="fr-FR" w:eastAsia="en-US"/>
        </w:rPr>
        <w:t xml:space="preserve"> survivre possèdent la meilleure capacité d’évaluation des situations. Par conséquent, une hiérarchie stricte existe chez les animaux, car leur survie dépend de la capacité individualisée de perception précoce du danger</w:t>
      </w:r>
      <w:r w:rsidR="00500B07">
        <w:rPr>
          <w:noProof w:val="0"/>
          <w:lang w:val="fr-FR" w:eastAsia="en-US"/>
        </w:rPr>
        <w:t xml:space="preserve"> ou de capacité à trouver </w:t>
      </w:r>
      <w:r w:rsidRPr="00D67DD6">
        <w:rPr>
          <w:noProof w:val="0"/>
          <w:lang w:val="fr-FR" w:eastAsia="en-US"/>
        </w:rPr>
        <w:t>la nourriture. Cette adaptation complexe au monde reconnu ne peut être assurée par aucun zoo, car celui-ci élève des animaux « stupides ». Les animaux du troupeau se complètent et établissent une « intelligence de troupeau », qui se traduit par la capacité mentale collective de discrimination et de synthèse sensorielles. Lorsque ce raffinement de la race et cette sélection sont effectués au niveau de l’être humain, l’homme cesse d’être une personne humaine. La valeur de la personne</w:t>
      </w:r>
      <w:r w:rsidR="00464F7D" w:rsidRPr="00D67DD6">
        <w:rPr>
          <w:noProof w:val="0"/>
          <w:lang w:val="fr-FR" w:eastAsia="en-US"/>
        </w:rPr>
        <w:t xml:space="preserve"> </w:t>
      </w:r>
      <w:r w:rsidRPr="00D67DD6">
        <w:rPr>
          <w:noProof w:val="0"/>
          <w:lang w:val="fr-FR" w:eastAsia="en-US"/>
        </w:rPr>
        <w:t>dispar</w:t>
      </w:r>
      <w:r w:rsidR="00464F7D" w:rsidRPr="00D67DD6">
        <w:rPr>
          <w:noProof w:val="0"/>
          <w:lang w:val="fr-FR" w:eastAsia="en-US"/>
        </w:rPr>
        <w:t xml:space="preserve">ut </w:t>
      </w:r>
      <w:r w:rsidRPr="00D67DD6">
        <w:rPr>
          <w:noProof w:val="0"/>
          <w:lang w:val="fr-FR" w:eastAsia="en-US"/>
        </w:rPr>
        <w:t xml:space="preserve">pour </w:t>
      </w:r>
      <w:r w:rsidR="00464F7D" w:rsidRPr="00D67DD6">
        <w:rPr>
          <w:noProof w:val="0"/>
          <w:lang w:val="fr-FR" w:eastAsia="en-US"/>
        </w:rPr>
        <w:t xml:space="preserve">devenir </w:t>
      </w:r>
      <w:r w:rsidRPr="00D67DD6">
        <w:rPr>
          <w:noProof w:val="0"/>
          <w:lang w:val="fr-FR" w:eastAsia="en-US"/>
        </w:rPr>
        <w:t>un individu. Dans l’aristotélisme, il n’y a pas de</w:t>
      </w:r>
      <w:r w:rsidR="00464F7D" w:rsidRPr="00D67DD6">
        <w:rPr>
          <w:noProof w:val="0"/>
          <w:lang w:val="fr-FR" w:eastAsia="en-US"/>
        </w:rPr>
        <w:t>s</w:t>
      </w:r>
      <w:r w:rsidRPr="00D67DD6">
        <w:rPr>
          <w:noProof w:val="0"/>
          <w:lang w:val="fr-FR" w:eastAsia="en-US"/>
        </w:rPr>
        <w:t xml:space="preserve"> formes objectives de la « vie » ou de la « valeur » du troisième genre. L’âge de la pensée nihiliste</w:t>
      </w:r>
      <w:r w:rsidRPr="00D67DD6">
        <w:rPr>
          <w:noProof w:val="0"/>
          <w:lang w:val="fr-FR" w:eastAsia="en-US"/>
        </w:rPr>
        <w:fldChar w:fldCharType="begin"/>
      </w:r>
      <w:r w:rsidRPr="00D67DD6">
        <w:rPr>
          <w:noProof w:val="0"/>
          <w:lang w:val="fr-FR"/>
        </w:rPr>
        <w:instrText xml:space="preserve"> XE "</w:instrText>
      </w:r>
      <w:r w:rsidR="00C52EF8" w:rsidRPr="00D67DD6">
        <w:rPr>
          <w:noProof w:val="0"/>
          <w:lang w:val="fr-FR" w:eastAsia="en-US"/>
        </w:rPr>
        <w:instrText>nihilisme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attribue de manière univoque un tel simulacre aux être</w:t>
      </w:r>
      <w:r w:rsidR="00435F47" w:rsidRPr="00D67DD6">
        <w:rPr>
          <w:noProof w:val="0"/>
          <w:lang w:val="fr-FR" w:eastAsia="en-US"/>
        </w:rPr>
        <w:t>s humains et aussi aux animaux. Le postmodernisme confus accorda aux animaux les «</w:t>
      </w:r>
      <w:r w:rsidR="006E6F11" w:rsidRPr="00D67DD6">
        <w:rPr>
          <w:noProof w:val="0"/>
          <w:lang w:val="fr-FR" w:eastAsia="en-US"/>
        </w:rPr>
        <w:t> </w:t>
      </w:r>
      <w:r w:rsidR="00435F47" w:rsidRPr="00D67DD6">
        <w:rPr>
          <w:noProof w:val="0"/>
          <w:lang w:val="fr-FR" w:eastAsia="en-US"/>
        </w:rPr>
        <w:t>droits</w:t>
      </w:r>
      <w:r w:rsidR="006E6F11" w:rsidRPr="00D67DD6">
        <w:rPr>
          <w:noProof w:val="0"/>
          <w:lang w:val="fr-FR" w:eastAsia="en-US"/>
        </w:rPr>
        <w:t> </w:t>
      </w:r>
      <w:r w:rsidR="00435F47" w:rsidRPr="00D67DD6">
        <w:rPr>
          <w:noProof w:val="0"/>
          <w:lang w:val="fr-FR" w:eastAsia="en-US"/>
        </w:rPr>
        <w:t>» qui découlent de l</w:t>
      </w:r>
      <w:r w:rsidR="00A7230D" w:rsidRPr="00D67DD6">
        <w:rPr>
          <w:noProof w:val="0"/>
          <w:lang w:val="fr-FR" w:eastAsia="en-US"/>
        </w:rPr>
        <w:t>’</w:t>
      </w:r>
      <w:r w:rsidR="00435F47" w:rsidRPr="00D67DD6">
        <w:rPr>
          <w:noProof w:val="0"/>
          <w:lang w:val="fr-FR" w:eastAsia="en-US"/>
        </w:rPr>
        <w:t>individualité animale, et aux hommes la dignité et les droits qui découlent de l</w:t>
      </w:r>
      <w:r w:rsidR="00A7230D" w:rsidRPr="00D67DD6">
        <w:rPr>
          <w:noProof w:val="0"/>
          <w:lang w:val="fr-FR" w:eastAsia="en-US"/>
        </w:rPr>
        <w:t>’</w:t>
      </w:r>
      <w:r w:rsidR="00435F47" w:rsidRPr="00D67DD6">
        <w:rPr>
          <w:noProof w:val="0"/>
          <w:lang w:val="fr-FR" w:eastAsia="en-US"/>
        </w:rPr>
        <w:t>individualité humaine. L</w:t>
      </w:r>
      <w:r w:rsidR="00A7230D" w:rsidRPr="00D67DD6">
        <w:rPr>
          <w:noProof w:val="0"/>
          <w:lang w:val="fr-FR" w:eastAsia="en-US"/>
        </w:rPr>
        <w:t>’</w:t>
      </w:r>
      <w:r w:rsidR="00435F47" w:rsidRPr="00D67DD6">
        <w:rPr>
          <w:noProof w:val="0"/>
          <w:lang w:val="fr-FR" w:eastAsia="en-US"/>
        </w:rPr>
        <w:t xml:space="preserve">aristotélisme politique ne peut pas faire de telles bêtises. </w:t>
      </w:r>
      <w:r w:rsidRPr="00D67DD6">
        <w:rPr>
          <w:noProof w:val="0"/>
          <w:lang w:val="fr-FR" w:eastAsia="en-US"/>
        </w:rPr>
        <w:t xml:space="preserve">L’animal, grâce à son intentionnalité, n’a pas le même monde </w:t>
      </w:r>
      <w:r w:rsidR="00FE20B3" w:rsidRPr="00D67DD6">
        <w:rPr>
          <w:noProof w:val="0"/>
          <w:lang w:val="fr-FR" w:eastAsia="en-US"/>
        </w:rPr>
        <w:t xml:space="preserve">commun en </w:t>
      </w:r>
      <w:r w:rsidR="00FE20B3" w:rsidRPr="00D67DD6">
        <w:rPr>
          <w:noProof w:val="0"/>
          <w:lang w:val="fr-FR" w:eastAsia="en-US"/>
        </w:rPr>
        <w:lastRenderedPageBreak/>
        <w:t>tant que citoyens politiquement libres (Héraclite, H.</w:t>
      </w:r>
      <w:r w:rsidR="00CF40DA" w:rsidRPr="00D67DD6">
        <w:rPr>
          <w:noProof w:val="0"/>
          <w:lang w:val="fr-FR" w:eastAsia="en-US"/>
        </w:rPr>
        <w:t> </w:t>
      </w:r>
      <w:r w:rsidR="00FE20B3" w:rsidRPr="00D67DD6">
        <w:rPr>
          <w:noProof w:val="0"/>
          <w:lang w:val="fr-FR" w:eastAsia="en-US"/>
        </w:rPr>
        <w:t>Arendt)</w:t>
      </w:r>
      <w:r w:rsidR="00026C77" w:rsidRPr="00D67DD6">
        <w:rPr>
          <w:noProof w:val="0"/>
          <w:lang w:val="fr-FR" w:eastAsia="en-US"/>
        </w:rPr>
        <w:t>. L</w:t>
      </w:r>
      <w:r w:rsidRPr="00D67DD6">
        <w:rPr>
          <w:noProof w:val="0"/>
          <w:lang w:val="fr-FR" w:eastAsia="en-US"/>
        </w:rPr>
        <w:t>e postmodernisme nihiliste fusionne la perception des animaux et des personnes en un concept objectiviste univoque. L’intentionnalité traitée par l’herméneutique s’éloigne donc de l’éthique objectiviste, qui relie de manière utilitaire le monde des valeurs des hommes et des animaux, par exemple, à travers la souffrance conçue de manière objective.</w:t>
      </w:r>
      <w:r w:rsidRPr="00D67DD6">
        <w:rPr>
          <w:rStyle w:val="Znakapoznpodarou"/>
          <w:noProof w:val="0"/>
          <w:szCs w:val="15"/>
          <w:lang w:val="fr-FR"/>
        </w:rPr>
        <w:footnoteReference w:id="271"/>
      </w:r>
      <w:r w:rsidRPr="00D67DD6">
        <w:rPr>
          <w:noProof w:val="0"/>
          <w:lang w:val="fr-FR" w:eastAsia="en-US"/>
        </w:rPr>
        <w:t xml:space="preserve"> Il n’a pas </w:t>
      </w:r>
      <w:r w:rsidR="002C3B04" w:rsidRPr="00D67DD6">
        <w:rPr>
          <w:noProof w:val="0"/>
          <w:lang w:val="fr-FR" w:eastAsia="en-US"/>
        </w:rPr>
        <w:t xml:space="preserve">une telle </w:t>
      </w:r>
      <w:r w:rsidRPr="00D67DD6">
        <w:rPr>
          <w:rFonts w:cs="Calibri"/>
          <w:noProof w:val="0"/>
          <w:lang w:val="fr-FR" w:eastAsia="en-US"/>
        </w:rPr>
        <w:t>« </w:t>
      </w:r>
      <w:r w:rsidRPr="00D67DD6">
        <w:rPr>
          <w:noProof w:val="0"/>
          <w:lang w:val="fr-FR" w:eastAsia="en-US"/>
        </w:rPr>
        <w:t>souffrance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souffrance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w:t>
      </w:r>
      <w:r w:rsidRPr="00D67DD6">
        <w:rPr>
          <w:rFonts w:cs="Calibri"/>
          <w:noProof w:val="0"/>
          <w:lang w:val="fr-FR" w:eastAsia="en-US"/>
        </w:rPr>
        <w:t>»</w:t>
      </w:r>
      <w:r w:rsidRPr="00D67DD6">
        <w:rPr>
          <w:noProof w:val="0"/>
          <w:lang w:val="fr-FR" w:eastAsia="en-US"/>
        </w:rPr>
        <w:t xml:space="preserve"> comme un</w:t>
      </w:r>
      <w:r w:rsidR="00464F7D" w:rsidRPr="00D67DD6">
        <w:rPr>
          <w:noProof w:val="0"/>
          <w:lang w:val="fr-FR" w:eastAsia="en-US"/>
        </w:rPr>
        <w:t xml:space="preserve">e </w:t>
      </w:r>
      <w:r w:rsidR="00EB37BA">
        <w:rPr>
          <w:noProof w:val="0"/>
          <w:lang w:val="fr-FR" w:eastAsia="en-US"/>
        </w:rPr>
        <w:t>« </w:t>
      </w:r>
      <w:r w:rsidR="00464F7D" w:rsidRPr="00D67DD6">
        <w:rPr>
          <w:noProof w:val="0"/>
          <w:lang w:val="fr-FR" w:eastAsia="en-US"/>
        </w:rPr>
        <w:t>substance</w:t>
      </w:r>
      <w:r w:rsidR="00FF3241" w:rsidRPr="00D67DD6">
        <w:rPr>
          <w:rFonts w:cs="Calibri"/>
          <w:noProof w:val="0"/>
          <w:lang w:val="fr-FR" w:eastAsia="en-US"/>
        </w:rPr>
        <w:t>—</w:t>
      </w:r>
      <w:r w:rsidR="00FF3241" w:rsidRPr="00D67DD6">
        <w:rPr>
          <w:noProof w:val="0"/>
          <w:lang w:val="fr-FR" w:eastAsia="en-US"/>
        </w:rPr>
        <w:t>esp</w:t>
      </w:r>
      <w:r w:rsidR="00FF3241" w:rsidRPr="00D67DD6">
        <w:rPr>
          <w:rFonts w:cs="Calibri"/>
          <w:noProof w:val="0"/>
          <w:lang w:val="fr-FR" w:eastAsia="en-US"/>
        </w:rPr>
        <w:t>è</w:t>
      </w:r>
      <w:r w:rsidR="00FF3241" w:rsidRPr="00D67DD6">
        <w:rPr>
          <w:noProof w:val="0"/>
          <w:lang w:val="fr-FR" w:eastAsia="en-US"/>
        </w:rPr>
        <w:t>ce</w:t>
      </w:r>
      <w:r w:rsidR="00EB37BA">
        <w:rPr>
          <w:noProof w:val="0"/>
          <w:lang w:val="fr-FR" w:eastAsia="en-US"/>
        </w:rPr>
        <w:t> »</w:t>
      </w:r>
      <w:r w:rsidRPr="00D67DD6">
        <w:rPr>
          <w:noProof w:val="0"/>
          <w:lang w:val="fr-FR" w:eastAsia="en-US"/>
        </w:rPr>
        <w:t xml:space="preserve"> du troisième genre. Les penseurs </w:t>
      </w:r>
      <w:r w:rsidR="00464F7D" w:rsidRPr="00D67DD6">
        <w:rPr>
          <w:noProof w:val="0"/>
          <w:lang w:val="fr-FR" w:eastAsia="en-US"/>
        </w:rPr>
        <w:t>a</w:t>
      </w:r>
      <w:r w:rsidRPr="00D67DD6">
        <w:rPr>
          <w:noProof w:val="0"/>
          <w:lang w:val="fr-FR" w:eastAsia="en-US"/>
        </w:rPr>
        <w:t>u début du XIIIe siècle utilisaient encore l’esprit critique à un excellent niveau et ne commettaient pas de</w:t>
      </w:r>
      <w:r w:rsidR="00464F7D" w:rsidRPr="00D67DD6">
        <w:rPr>
          <w:noProof w:val="0"/>
          <w:lang w:val="fr-FR" w:eastAsia="en-US"/>
        </w:rPr>
        <w:t>s</w:t>
      </w:r>
      <w:r w:rsidRPr="00D67DD6">
        <w:rPr>
          <w:noProof w:val="0"/>
          <w:lang w:val="fr-FR" w:eastAsia="en-US"/>
        </w:rPr>
        <w:t xml:space="preserve"> sophisme</w:t>
      </w:r>
      <w:r w:rsidR="00464F7D" w:rsidRPr="00D67DD6">
        <w:rPr>
          <w:noProof w:val="0"/>
          <w:lang w:val="fr-FR" w:eastAsia="en-US"/>
        </w:rPr>
        <w:t>s</w:t>
      </w:r>
      <w:r w:rsidRPr="00D67DD6">
        <w:rPr>
          <w:noProof w:val="0"/>
          <w:lang w:val="fr-FR" w:eastAsia="en-US"/>
        </w:rPr>
        <w:t xml:space="preserve"> aussi évident</w:t>
      </w:r>
      <w:r w:rsidR="00464F7D" w:rsidRPr="00D67DD6">
        <w:rPr>
          <w:noProof w:val="0"/>
          <w:lang w:val="fr-FR" w:eastAsia="en-US"/>
        </w:rPr>
        <w:t>s</w:t>
      </w:r>
      <w:r w:rsidRPr="00D67DD6">
        <w:rPr>
          <w:noProof w:val="0"/>
          <w:lang w:val="fr-FR" w:eastAsia="en-US"/>
        </w:rPr>
        <w:t xml:space="preserve">. Ils distinguaient les actes matériels et immatériels de l’âme en forme de </w:t>
      </w:r>
      <w:r w:rsidRPr="00D67DD6">
        <w:rPr>
          <w:i/>
          <w:noProof w:val="0"/>
          <w:lang w:val="fr-FR" w:eastAsia="en-US"/>
        </w:rPr>
        <w:t xml:space="preserve">tertium </w:t>
      </w:r>
      <w:r w:rsidRPr="00D67DD6">
        <w:rPr>
          <w:noProof w:val="0"/>
          <w:lang w:val="fr-FR" w:eastAsia="en-US"/>
        </w:rPr>
        <w:t>et</w:t>
      </w:r>
      <w:r w:rsidRPr="00D67DD6">
        <w:rPr>
          <w:i/>
          <w:noProof w:val="0"/>
          <w:lang w:val="fr-FR" w:eastAsia="en-US"/>
        </w:rPr>
        <w:t xml:space="preserve"> quartum genus</w:t>
      </w:r>
      <w:r w:rsidRPr="00D67DD6">
        <w:rPr>
          <w:noProof w:val="0"/>
          <w:lang w:val="fr-FR" w:eastAsia="en-US"/>
        </w:rPr>
        <w:t>. Le monde commun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monde commun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des êtres vivants est doté de sensibilité et d’intentionnalité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00162BBB">
        <w:rPr>
          <w:noProof w:val="0"/>
          <w:lang w:val="fr-FR" w:eastAsia="en-US"/>
        </w:rPr>
        <w:t xml:space="preserve">. Cet monde </w:t>
      </w:r>
      <w:r w:rsidR="00162BBB" w:rsidRPr="00D67DD6">
        <w:rPr>
          <w:noProof w:val="0"/>
          <w:lang w:val="fr-FR" w:eastAsia="en-US"/>
        </w:rPr>
        <w:t>commun</w:t>
      </w:r>
      <w:r w:rsidRPr="00D67DD6">
        <w:rPr>
          <w:noProof w:val="0"/>
          <w:lang w:val="fr-FR" w:eastAsia="en-US"/>
        </w:rPr>
        <w:t xml:space="preserve"> est créé individuellement par les différentes facultés de réception et de synthèse des plan</w:t>
      </w:r>
      <w:r w:rsidR="00FA6D83">
        <w:rPr>
          <w:noProof w:val="0"/>
          <w:lang w:val="fr-FR" w:eastAsia="en-US"/>
        </w:rPr>
        <w:t>tes, des animaux et de l’homme. Exclusivement l</w:t>
      </w:r>
      <w:r w:rsidR="00FA6D83">
        <w:rPr>
          <w:rFonts w:cs="Calibri"/>
          <w:noProof w:val="0"/>
          <w:lang w:val="fr-FR" w:eastAsia="en-US"/>
        </w:rPr>
        <w:t>′</w:t>
      </w:r>
      <w:r w:rsidR="00FA6D83">
        <w:rPr>
          <w:noProof w:val="0"/>
          <w:lang w:val="fr-FR" w:eastAsia="en-US"/>
        </w:rPr>
        <w:t xml:space="preserve">homme peut le transformer en </w:t>
      </w:r>
      <w:r w:rsidR="00FA6D83" w:rsidRPr="00FA6D83">
        <w:rPr>
          <w:i/>
          <w:noProof w:val="0"/>
          <w:lang w:val="fr-FR" w:eastAsia="en-US"/>
        </w:rPr>
        <w:t>quartum genus</w:t>
      </w:r>
      <w:r w:rsidR="00FA6D83">
        <w:rPr>
          <w:noProof w:val="0"/>
          <w:lang w:val="fr-FR" w:eastAsia="en-US"/>
        </w:rPr>
        <w:t>. L</w:t>
      </w:r>
      <w:r w:rsidRPr="00D67DD6">
        <w:rPr>
          <w:noProof w:val="0"/>
          <w:lang w:val="fr-FR" w:eastAsia="en-US"/>
        </w:rPr>
        <w:t xml:space="preserve">es facultés mentales créent deux versions </w:t>
      </w:r>
      <w:r w:rsidR="00E2460C" w:rsidRPr="00D67DD6">
        <w:rPr>
          <w:noProof w:val="0"/>
          <w:lang w:val="fr-FR" w:eastAsia="en-US"/>
        </w:rPr>
        <w:t>différentes du monde</w:t>
      </w:r>
      <w:r w:rsidR="0048654D">
        <w:rPr>
          <w:noProof w:val="0"/>
          <w:lang w:val="fr-FR" w:eastAsia="en-US"/>
        </w:rPr>
        <w:t xml:space="preserve"> sur le plan de compréhension comme </w:t>
      </w:r>
      <w:r w:rsidR="0048654D" w:rsidRPr="0048654D">
        <w:rPr>
          <w:i/>
          <w:noProof w:val="0"/>
          <w:lang w:val="fr-FR" w:eastAsia="en-US"/>
        </w:rPr>
        <w:t>tertium genus</w:t>
      </w:r>
      <w:r w:rsidR="00E2460C" w:rsidRPr="00D67DD6">
        <w:rPr>
          <w:noProof w:val="0"/>
          <w:lang w:val="fr-FR" w:eastAsia="en-US"/>
        </w:rPr>
        <w:t>,</w:t>
      </w:r>
      <w:r w:rsidR="0048654D">
        <w:rPr>
          <w:noProof w:val="0"/>
          <w:lang w:val="fr-FR" w:eastAsia="en-US"/>
        </w:rPr>
        <w:t xml:space="preserve"> car elle</w:t>
      </w:r>
      <w:r w:rsidR="000229EA">
        <w:rPr>
          <w:noProof w:val="0"/>
          <w:lang w:val="fr-FR" w:eastAsia="en-US"/>
        </w:rPr>
        <w:t>s</w:t>
      </w:r>
      <w:r w:rsidR="0048654D">
        <w:rPr>
          <w:noProof w:val="0"/>
          <w:lang w:val="fr-FR" w:eastAsia="en-US"/>
        </w:rPr>
        <w:t xml:space="preserve"> sont </w:t>
      </w:r>
      <w:r w:rsidR="00E2460C" w:rsidRPr="00D67DD6">
        <w:rPr>
          <w:noProof w:val="0"/>
          <w:lang w:val="fr-FR" w:eastAsia="en-US"/>
        </w:rPr>
        <w:t xml:space="preserve">séparées </w:t>
      </w:r>
      <w:r w:rsidRPr="00D67DD6">
        <w:rPr>
          <w:noProof w:val="0"/>
          <w:lang w:val="fr-FR" w:eastAsia="en-US"/>
        </w:rPr>
        <w:t>du point de vue de l’intentionnalité. Le monde animal est caractérisé par un fonctionnement formel de la cognition similaire à celui de l’homme (actualité du loup réel, médiation, cognition formelle du mouton). L’herméneutique, sur la base de la défense du monde partagé de l’homme et de l’animal, distingue en principe les deux types d’</w:t>
      </w:r>
      <w:r w:rsidRPr="00D67DD6">
        <w:rPr>
          <w:i/>
          <w:noProof w:val="0"/>
          <w:lang w:val="fr-FR" w:eastAsia="en-US"/>
        </w:rPr>
        <w:t>imprinting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imprinting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qui sont génétiquement et socialement donnés. L’empreinte génomique des animaux est donnée chimiquement et physiquement, lorsque la forme du gène sous forme d’allèles dominants de la part du père ou de la mère détermine le proc</w:t>
      </w:r>
      <w:r w:rsidR="00683550">
        <w:rPr>
          <w:noProof w:val="0"/>
          <w:lang w:val="fr-FR" w:eastAsia="en-US"/>
        </w:rPr>
        <w:t>essus de réplication dans l’ADN</w:t>
      </w:r>
      <w:r w:rsidRPr="00D67DD6">
        <w:rPr>
          <w:noProof w:val="0"/>
          <w:lang w:val="fr-FR" w:eastAsia="en-US"/>
        </w:rPr>
        <w:t xml:space="preserve">. Et quelque chose de différent est l’empreinte sociale des animaux déterminée par les relations sociales (empreinte parentale et sexuelle). Ce type de connaissance du monde commun est également donné de manière irréversible dans l’âme animale, mais d’une manière complètement différente. </w:t>
      </w:r>
      <w:r w:rsidR="003B1D4C" w:rsidRPr="00D67DD6">
        <w:rPr>
          <w:noProof w:val="0"/>
          <w:lang w:val="fr-FR" w:eastAsia="en-US"/>
        </w:rPr>
        <w:t>Ce type de connaissance du monde commun est irrévocablement donné dans l</w:t>
      </w:r>
      <w:r w:rsidR="003B18B7" w:rsidRPr="00D67DD6">
        <w:rPr>
          <w:noProof w:val="0"/>
          <w:lang w:val="fr-FR" w:eastAsia="en-US"/>
        </w:rPr>
        <w:t>’</w:t>
      </w:r>
      <w:r w:rsidR="003B1D4C" w:rsidRPr="00D67DD6">
        <w:rPr>
          <w:noProof w:val="0"/>
          <w:lang w:val="fr-FR" w:eastAsia="en-US"/>
        </w:rPr>
        <w:t>âme animale, mais d</w:t>
      </w:r>
      <w:r w:rsidR="003B18B7" w:rsidRPr="00D67DD6">
        <w:rPr>
          <w:noProof w:val="0"/>
          <w:lang w:val="fr-FR" w:eastAsia="en-US"/>
        </w:rPr>
        <w:t>’</w:t>
      </w:r>
      <w:r w:rsidR="003B1D4C" w:rsidRPr="00D67DD6">
        <w:rPr>
          <w:noProof w:val="0"/>
          <w:lang w:val="fr-FR" w:eastAsia="en-US"/>
        </w:rPr>
        <w:t>une manière très différente des informations génétiques de l</w:t>
      </w:r>
      <w:r w:rsidR="003B18B7" w:rsidRPr="00D67DD6">
        <w:rPr>
          <w:noProof w:val="0"/>
          <w:lang w:val="fr-FR" w:eastAsia="en-US"/>
        </w:rPr>
        <w:t>’</w:t>
      </w:r>
      <w:r w:rsidR="003B1D4C" w:rsidRPr="00D67DD6">
        <w:rPr>
          <w:noProof w:val="0"/>
          <w:lang w:val="fr-FR" w:eastAsia="en-US"/>
        </w:rPr>
        <w:t>ADN. L</w:t>
      </w:r>
      <w:r w:rsidR="003B18B7" w:rsidRPr="00D67DD6">
        <w:rPr>
          <w:noProof w:val="0"/>
          <w:lang w:val="fr-FR" w:eastAsia="en-US"/>
        </w:rPr>
        <w:t>’</w:t>
      </w:r>
      <w:r w:rsidR="003B1D4C" w:rsidRPr="00D67DD6">
        <w:rPr>
          <w:noProof w:val="0"/>
          <w:lang w:val="fr-FR" w:eastAsia="en-US"/>
        </w:rPr>
        <w:t xml:space="preserve">empreinte parentale et sexuelle crée la </w:t>
      </w:r>
      <w:r w:rsidR="003B1D4C" w:rsidRPr="00D67DD6">
        <w:rPr>
          <w:i/>
          <w:noProof w:val="0"/>
          <w:lang w:val="fr-FR" w:eastAsia="en-US"/>
        </w:rPr>
        <w:t xml:space="preserve">vis </w:t>
      </w:r>
      <w:r w:rsidR="003B1D4C" w:rsidRPr="00D67DD6">
        <w:rPr>
          <w:i/>
          <w:noProof w:val="0"/>
          <w:lang w:val="fr-FR" w:eastAsia="en-US"/>
        </w:rPr>
        <w:lastRenderedPageBreak/>
        <w:t>aestimativa</w:t>
      </w:r>
      <w:r w:rsidR="003B1D4C" w:rsidRPr="00D67DD6">
        <w:rPr>
          <w:noProof w:val="0"/>
          <w:lang w:val="fr-FR" w:eastAsia="en-US"/>
        </w:rPr>
        <w:t xml:space="preserve"> individuelle en tant que </w:t>
      </w:r>
      <w:r w:rsidR="003B1D4C" w:rsidRPr="00D67DD6">
        <w:rPr>
          <w:i/>
          <w:noProof w:val="0"/>
          <w:lang w:val="fr-FR" w:eastAsia="en-US"/>
        </w:rPr>
        <w:t>tertium genus</w:t>
      </w:r>
      <w:r w:rsidR="003B1D4C" w:rsidRPr="00D67DD6">
        <w:rPr>
          <w:noProof w:val="0"/>
          <w:lang w:val="fr-FR" w:eastAsia="en-US"/>
        </w:rPr>
        <w:t xml:space="preserve">. </w:t>
      </w:r>
      <w:r w:rsidRPr="00D67DD6">
        <w:rPr>
          <w:noProof w:val="0"/>
          <w:lang w:val="fr-FR" w:eastAsia="en-US"/>
        </w:rPr>
        <w:t xml:space="preserve">La réception intentionnelle provient de la réceptivité de l’âme animale </w:t>
      </w:r>
      <w:r w:rsidR="00464F7D" w:rsidRPr="00D67DD6">
        <w:rPr>
          <w:noProof w:val="0"/>
          <w:lang w:val="fr-FR" w:eastAsia="en-US"/>
        </w:rPr>
        <w:t xml:space="preserve">qui existe comme </w:t>
      </w:r>
      <w:r w:rsidRPr="00D67DD6">
        <w:rPr>
          <w:i/>
          <w:noProof w:val="0"/>
          <w:lang w:val="fr-FR" w:eastAsia="en-US"/>
        </w:rPr>
        <w:t>tabula rasa</w:t>
      </w:r>
      <w:r w:rsidRPr="00D67DD6">
        <w:rPr>
          <w:noProof w:val="0"/>
          <w:lang w:val="fr-FR" w:eastAsia="en-US"/>
        </w:rPr>
        <w:t xml:space="preserve">. L’âme animale se fixe après l’empreinte individuelle des premières perceptions sensorielles </w:t>
      </w:r>
      <w:r w:rsidR="00464F7D" w:rsidRPr="00D67DD6">
        <w:rPr>
          <w:noProof w:val="0"/>
          <w:lang w:val="fr-FR" w:eastAsia="en-US"/>
        </w:rPr>
        <w:t xml:space="preserve">dans </w:t>
      </w:r>
      <w:r w:rsidR="00CF7186" w:rsidRPr="00D67DD6">
        <w:rPr>
          <w:noProof w:val="0"/>
          <w:lang w:val="fr-FR" w:eastAsia="en-US"/>
        </w:rPr>
        <w:t>une forme cognitive permanente</w:t>
      </w:r>
      <w:r w:rsidRPr="00D67DD6">
        <w:rPr>
          <w:noProof w:val="0"/>
          <w:lang w:val="fr-FR" w:eastAsia="en-US"/>
        </w:rPr>
        <w:t xml:space="preserve">. L’âme humaine comme </w:t>
      </w:r>
      <w:r w:rsidRPr="00D67DD6">
        <w:rPr>
          <w:i/>
          <w:noProof w:val="0"/>
          <w:lang w:val="fr-FR" w:eastAsia="en-US"/>
        </w:rPr>
        <w:t>tabula rasa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tabula rasa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acquiert des images intellectuelles et culturelles du monde par l’éducation intellectuelle plutôt que par l’empreinte animale. Grâce à l’immatérialité du diaphanum, qui est donné comme une puissance formelle, la cognition de l’homme et de l’animal dans leur âme n’est pas une composante univoque des processus matériels dans le </w:t>
      </w:r>
      <w:r w:rsidR="008579A7" w:rsidRPr="00D67DD6">
        <w:rPr>
          <w:noProof w:val="0"/>
          <w:lang w:val="fr-FR" w:eastAsia="en-US"/>
        </w:rPr>
        <w:t>«</w:t>
      </w:r>
      <w:r w:rsidR="006E6F11" w:rsidRPr="00D67DD6">
        <w:rPr>
          <w:noProof w:val="0"/>
          <w:lang w:val="fr-FR" w:eastAsia="en-US"/>
        </w:rPr>
        <w:t> </w:t>
      </w:r>
      <w:r w:rsidRPr="00D67DD6">
        <w:rPr>
          <w:noProof w:val="0"/>
          <w:lang w:val="fr-FR" w:eastAsia="en-US"/>
        </w:rPr>
        <w:t>cerveau</w:t>
      </w:r>
      <w:r w:rsidR="006E6F11" w:rsidRPr="00D67DD6">
        <w:rPr>
          <w:noProof w:val="0"/>
          <w:lang w:val="fr-FR" w:eastAsia="en-US"/>
        </w:rPr>
        <w:t> </w:t>
      </w:r>
      <w:r w:rsidR="008579A7" w:rsidRPr="00D67DD6">
        <w:rPr>
          <w:noProof w:val="0"/>
          <w:lang w:val="fr-FR" w:eastAsia="en-US"/>
        </w:rPr>
        <w:t xml:space="preserve">» comme </w:t>
      </w:r>
      <w:r w:rsidR="00501AED" w:rsidRPr="00501AED">
        <w:rPr>
          <w:i/>
          <w:noProof w:val="0"/>
          <w:lang w:val="fr-FR" w:eastAsia="en-US"/>
        </w:rPr>
        <w:t>tertium ens</w:t>
      </w:r>
      <w:r w:rsidR="008579A7" w:rsidRPr="00D67DD6">
        <w:rPr>
          <w:noProof w:val="0"/>
          <w:lang w:val="fr-FR" w:eastAsia="en-US"/>
        </w:rPr>
        <w:t xml:space="preserve"> objectif</w:t>
      </w:r>
      <w:r w:rsidRPr="00D67DD6">
        <w:rPr>
          <w:noProof w:val="0"/>
          <w:lang w:val="fr-FR" w:eastAsia="en-US"/>
        </w:rPr>
        <w:t xml:space="preserve">. La cognition </w:t>
      </w:r>
      <w:r w:rsidR="008B509C" w:rsidRPr="00D67DD6">
        <w:rPr>
          <w:noProof w:val="0"/>
          <w:lang w:val="fr-FR" w:eastAsia="en-US"/>
        </w:rPr>
        <w:t xml:space="preserve">qui est </w:t>
      </w:r>
      <w:r w:rsidRPr="00D67DD6">
        <w:rPr>
          <w:noProof w:val="0"/>
          <w:lang w:val="fr-FR" w:eastAsia="en-US"/>
        </w:rPr>
        <w:t>formellement identique signifie que nous partageons un monde commun</w:t>
      </w:r>
      <w:r w:rsidR="00462E0D" w:rsidRPr="00D67DD6">
        <w:rPr>
          <w:noProof w:val="0"/>
          <w:lang w:val="fr-FR" w:eastAsia="en-US"/>
        </w:rPr>
        <w:t xml:space="preserve"> avec tous les êtres vivants</w:t>
      </w:r>
      <w:r w:rsidRPr="00D67DD6">
        <w:rPr>
          <w:noProof w:val="0"/>
          <w:lang w:val="fr-FR" w:eastAsia="en-US"/>
        </w:rPr>
        <w:t>. Le terme « monde de la vie » (</w:t>
      </w:r>
      <w:r w:rsidRPr="00D67DD6">
        <w:rPr>
          <w:i/>
          <w:noProof w:val="0"/>
          <w:lang w:val="fr-FR" w:eastAsia="en-US"/>
        </w:rPr>
        <w:t>Lebenswelt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Lebenswelt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reçoit un caractère entièrement cartésien chez Husserl</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Husserl, 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Il remonte à la modernité avicenniste établie par le second averroïsme de l’école de Tolède. Le néoplatonisme de Husserl est donné par l’</w:t>
      </w:r>
      <w:r w:rsidR="00095CDD" w:rsidRPr="00D67DD6">
        <w:rPr>
          <w:noProof w:val="0"/>
          <w:lang w:val="fr-FR" w:eastAsia="en-US"/>
        </w:rPr>
        <w:t>actualisation</w:t>
      </w:r>
      <w:r w:rsidRPr="00D67DD6">
        <w:rPr>
          <w:noProof w:val="0"/>
          <w:lang w:val="fr-FR" w:eastAsia="en-US"/>
        </w:rPr>
        <w:t xml:space="preserve"> du monde « naturel » par-derrière</w:t>
      </w:r>
      <w:r w:rsidRPr="00D67DD6">
        <w:rPr>
          <w:noProof w:val="0"/>
          <w:lang w:val="fr-FR" w:eastAsia="en-US"/>
        </w:rPr>
        <w:fldChar w:fldCharType="begin"/>
      </w:r>
      <w:r w:rsidRPr="00D67DD6">
        <w:rPr>
          <w:noProof w:val="0"/>
          <w:lang w:val="fr-FR"/>
        </w:rPr>
        <w:instrText xml:space="preserve"> XE "</w:instrText>
      </w:r>
      <w:r w:rsidR="00095CDD" w:rsidRPr="00D67DD6">
        <w:rPr>
          <w:noProof w:val="0"/>
          <w:lang w:val="fr-FR" w:eastAsia="en-US"/>
        </w:rPr>
        <w:instrText>actualisation</w:instrText>
      </w:r>
      <w:r w:rsidRPr="00D67DD6">
        <w:rPr>
          <w:noProof w:val="0"/>
          <w:lang w:val="fr-FR" w:eastAsia="en-US"/>
        </w:rPr>
        <w:instrText xml:space="preserve"> par-derrière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dans la direction des formes ma</w:t>
      </w:r>
      <w:r w:rsidR="003A4436" w:rsidRPr="00D67DD6">
        <w:rPr>
          <w:noProof w:val="0"/>
          <w:lang w:val="fr-FR" w:eastAsia="en-US"/>
        </w:rPr>
        <w:t>thématiques qui déterminent « </w:t>
      </w:r>
      <w:r w:rsidR="00030D4F" w:rsidRPr="00D67DD6">
        <w:rPr>
          <w:noProof w:val="0"/>
          <w:lang w:val="fr-FR" w:eastAsia="en-US"/>
        </w:rPr>
        <w:t>exsistence</w:t>
      </w:r>
      <w:r w:rsidRPr="00D67DD6">
        <w:rPr>
          <w:noProof w:val="0"/>
          <w:lang w:val="fr-FR" w:eastAsia="en-US"/>
        </w:rPr>
        <w:t> » objective du monde commun.</w:t>
      </w:r>
      <w:r w:rsidRPr="00D67DD6">
        <w:rPr>
          <w:rStyle w:val="Znakapoznpodarou"/>
          <w:noProof w:val="0"/>
          <w:lang w:val="fr-FR"/>
        </w:rPr>
        <w:footnoteReference w:id="272"/>
      </w:r>
      <w:r w:rsidRPr="00D67DD6">
        <w:rPr>
          <w:noProof w:val="0"/>
          <w:lang w:val="fr-FR" w:eastAsia="en-US"/>
        </w:rPr>
        <w:t xml:space="preserve"> La constitution active et passive du sens chez Husserl ne crée qu’un diacosmos </w:t>
      </w:r>
      <w:r w:rsidR="00E23683" w:rsidRPr="00D67DD6">
        <w:rPr>
          <w:noProof w:val="0"/>
          <w:lang w:val="fr-FR" w:eastAsia="en-US"/>
        </w:rPr>
        <w:t>mytho</w:t>
      </w:r>
      <w:r w:rsidR="00E94C44">
        <w:rPr>
          <w:noProof w:val="0"/>
          <w:lang w:val="fr-FR" w:eastAsia="en-US"/>
        </w:rPr>
        <w:t xml:space="preserve">logique </w:t>
      </w:r>
      <w:r w:rsidRPr="00D67DD6">
        <w:rPr>
          <w:noProof w:val="0"/>
          <w:lang w:val="fr-FR" w:eastAsia="en-US"/>
        </w:rPr>
        <w:t xml:space="preserve">de sujets cartésiens comme </w:t>
      </w:r>
      <w:r w:rsidR="00501AED" w:rsidRPr="00501AED">
        <w:rPr>
          <w:i/>
          <w:noProof w:val="0"/>
          <w:lang w:val="fr-FR" w:eastAsia="en-US"/>
        </w:rPr>
        <w:t>tertium ens</w:t>
      </w:r>
      <w:r w:rsidRPr="00D67DD6">
        <w:rPr>
          <w:noProof w:val="0"/>
          <w:lang w:val="fr-FR" w:eastAsia="en-US"/>
        </w:rPr>
        <w:t xml:space="preserve">. Les mondes de vie d’Aristote et de Husserl séparent deux projets de métaphysique entièrement différents. Ils font un concept séparé de l’intentionnalité, une définition différente de la vérité, un concept différent de </w:t>
      </w:r>
      <w:r w:rsidR="00223043" w:rsidRPr="00D67DD6">
        <w:rPr>
          <w:noProof w:val="0"/>
          <w:lang w:val="fr-FR" w:eastAsia="en-US"/>
        </w:rPr>
        <w:t>l’existant</w:t>
      </w:r>
      <w:r w:rsidRPr="00D67DD6">
        <w:rPr>
          <w:noProof w:val="0"/>
          <w:lang w:val="fr-FR" w:eastAsia="en-US"/>
        </w:rPr>
        <w:t xml:space="preserve">, et donc, une manière principalement différente de </w:t>
      </w:r>
      <w:r w:rsidR="00276856" w:rsidRPr="00D67DD6">
        <w:rPr>
          <w:noProof w:val="0"/>
          <w:lang w:val="fr-FR" w:eastAsia="en-US"/>
        </w:rPr>
        <w:t xml:space="preserve">la vision du </w:t>
      </w:r>
      <w:r w:rsidRPr="00D67DD6">
        <w:rPr>
          <w:noProof w:val="0"/>
          <w:lang w:val="fr-FR" w:eastAsia="en-US"/>
        </w:rPr>
        <w:t xml:space="preserve">monde. </w:t>
      </w:r>
      <w:r w:rsidR="008B509C" w:rsidRPr="00D67DD6">
        <w:rPr>
          <w:noProof w:val="0"/>
          <w:lang w:val="fr-FR" w:eastAsia="en-US"/>
        </w:rPr>
        <w:t xml:space="preserve">En interprétant </w:t>
      </w:r>
      <w:r w:rsidRPr="00D67DD6">
        <w:rPr>
          <w:noProof w:val="0"/>
          <w:lang w:val="fr-FR" w:eastAsia="en-US"/>
        </w:rPr>
        <w:t xml:space="preserve">les écrits biologiques d’Aristote, </w:t>
      </w:r>
      <w:r w:rsidRPr="00D67DD6">
        <w:rPr>
          <w:i/>
          <w:noProof w:val="0"/>
          <w:lang w:val="fr-FR" w:eastAsia="en-US"/>
        </w:rPr>
        <w:t>Métaphysique</w:t>
      </w:r>
      <w:r w:rsidRPr="00D67DD6">
        <w:rPr>
          <w:noProof w:val="0"/>
          <w:lang w:val="fr-FR" w:eastAsia="en-US"/>
        </w:rPr>
        <w:t xml:space="preserve"> et </w:t>
      </w:r>
      <w:r w:rsidRPr="00D67DD6">
        <w:rPr>
          <w:i/>
          <w:noProof w:val="0"/>
          <w:lang w:val="fr-FR" w:eastAsia="en-US"/>
        </w:rPr>
        <w:t>De anima</w:t>
      </w:r>
      <w:r w:rsidRPr="00D67DD6">
        <w:rPr>
          <w:noProof w:val="0"/>
          <w:lang w:val="fr-FR" w:eastAsia="en-US"/>
        </w:rPr>
        <w:t xml:space="preserve">, </w:t>
      </w:r>
      <w:r w:rsidR="008B509C" w:rsidRPr="00D67DD6">
        <w:rPr>
          <w:noProof w:val="0"/>
          <w:lang w:val="fr-FR" w:eastAsia="en-US"/>
        </w:rPr>
        <w:t xml:space="preserve">le Commentateur </w:t>
      </w:r>
      <w:r w:rsidRPr="00D67DD6">
        <w:rPr>
          <w:noProof w:val="0"/>
          <w:lang w:val="fr-FR" w:eastAsia="en-US"/>
        </w:rPr>
        <w:t>défend pleinement la co</w:t>
      </w:r>
      <w:r w:rsidR="00034C7A">
        <w:rPr>
          <w:noProof w:val="0"/>
          <w:lang w:val="fr-FR" w:eastAsia="en-US"/>
        </w:rPr>
        <w:t xml:space="preserve">nception aristotélicienne de </w:t>
      </w:r>
      <w:r w:rsidRPr="00D67DD6">
        <w:rPr>
          <w:noProof w:val="0"/>
          <w:lang w:val="fr-FR" w:eastAsia="en-US"/>
        </w:rPr>
        <w:t>science qui est orientée vers le monde des substances premières. Son équivalent sophistique, sur le mode de l’erreur de la modernité</w:t>
      </w:r>
      <w:r w:rsidR="007944F6" w:rsidRPr="00D67DD6">
        <w:rPr>
          <w:noProof w:val="0"/>
          <w:lang w:val="fr-FR" w:eastAsia="en-US"/>
        </w:rPr>
        <w:t xml:space="preserve"> (</w:t>
      </w:r>
      <w:r w:rsidR="007944F6" w:rsidRPr="00D67DD6">
        <w:rPr>
          <w:i/>
          <w:noProof w:val="0"/>
          <w:lang w:val="fr-FR" w:eastAsia="en-US"/>
        </w:rPr>
        <w:t>Irrtum, Irre</w:t>
      </w:r>
      <w:r w:rsidR="007944F6" w:rsidRPr="00D67DD6">
        <w:rPr>
          <w:noProof w:val="0"/>
          <w:lang w:val="fr-FR" w:eastAsia="en-US"/>
        </w:rPr>
        <w:t>)</w:t>
      </w:r>
      <w:r w:rsidRPr="00D67DD6">
        <w:rPr>
          <w:noProof w:val="0"/>
          <w:lang w:val="fr-FR" w:eastAsia="en-US"/>
        </w:rPr>
        <w:t>, est devenu finalement le destin de l’Occident à trav</w:t>
      </w:r>
      <w:r w:rsidR="00320085">
        <w:rPr>
          <w:noProof w:val="0"/>
          <w:lang w:val="fr-FR" w:eastAsia="en-US"/>
        </w:rPr>
        <w:t>ers l’ontothéologie dogmatique.</w:t>
      </w:r>
    </w:p>
    <w:p w14:paraId="55372C3F" w14:textId="3160B9B1" w:rsidR="00915779" w:rsidRPr="00D67DD6" w:rsidRDefault="00042FF3" w:rsidP="00320085">
      <w:pPr>
        <w:ind w:firstLine="397"/>
        <w:rPr>
          <w:noProof w:val="0"/>
          <w:lang w:val="fr-FR" w:eastAsia="en-US"/>
        </w:rPr>
      </w:pPr>
      <w:r w:rsidRPr="00D67DD6">
        <w:rPr>
          <w:noProof w:val="0"/>
          <w:lang w:val="fr-FR" w:eastAsia="en-US"/>
        </w:rPr>
        <w:t xml:space="preserve">La </w:t>
      </w:r>
      <w:r w:rsidR="009A0C5B" w:rsidRPr="00D67DD6">
        <w:rPr>
          <w:noProof w:val="0"/>
          <w:lang w:val="fr-FR" w:eastAsia="en-US"/>
        </w:rPr>
        <w:t xml:space="preserve">forme aristotélicienne </w:t>
      </w:r>
      <w:r w:rsidRPr="00D67DD6">
        <w:rPr>
          <w:noProof w:val="0"/>
          <w:lang w:val="fr-FR" w:eastAsia="en-US"/>
        </w:rPr>
        <w:t xml:space="preserve">de l’intentionnalité a été </w:t>
      </w:r>
      <w:r w:rsidR="00140C34">
        <w:rPr>
          <w:noProof w:val="0"/>
          <w:lang w:val="fr-FR" w:eastAsia="en-US"/>
        </w:rPr>
        <w:t>re</w:t>
      </w:r>
      <w:r w:rsidRPr="00D67DD6">
        <w:rPr>
          <w:noProof w:val="0"/>
          <w:lang w:val="fr-FR" w:eastAsia="en-US"/>
        </w:rPr>
        <w:t>découverte par l’école de Johannes Blund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Blund, J.</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à travers une lecture approfondie </w:t>
      </w:r>
      <w:r w:rsidRPr="00D67DD6">
        <w:rPr>
          <w:i/>
          <w:noProof w:val="0"/>
          <w:lang w:val="fr-FR" w:eastAsia="en-US"/>
        </w:rPr>
        <w:t>De anima</w:t>
      </w:r>
      <w:r w:rsidRPr="00D67DD6">
        <w:rPr>
          <w:noProof w:val="0"/>
          <w:lang w:val="fr-FR" w:eastAsia="en-US"/>
        </w:rPr>
        <w:t xml:space="preserve"> (OBJ II, ch. 2.1.2). L</w:t>
      </w:r>
      <w:r w:rsidR="00EC17C5">
        <w:rPr>
          <w:rFonts w:cs="Calibri"/>
          <w:noProof w:val="0"/>
          <w:lang w:val="fr-FR" w:eastAsia="en-US"/>
        </w:rPr>
        <w:t>′</w:t>
      </w:r>
      <w:r w:rsidR="00EC17C5">
        <w:rPr>
          <w:noProof w:val="0"/>
          <w:lang w:val="fr-FR" w:eastAsia="en-US"/>
        </w:rPr>
        <w:t>écrit C</w:t>
      </w:r>
      <w:r w:rsidRPr="00D67DD6">
        <w:rPr>
          <w:noProof w:val="0"/>
          <w:lang w:val="fr-FR" w:eastAsia="en-US"/>
        </w:rPr>
        <w:t>MDA est arrivé dans l’Occident latin après l’année 1220 sous la forme des trad</w:t>
      </w:r>
      <w:r w:rsidR="00096214" w:rsidRPr="00D67DD6">
        <w:rPr>
          <w:noProof w:val="0"/>
          <w:lang w:val="fr-FR" w:eastAsia="en-US"/>
        </w:rPr>
        <w:t xml:space="preserve">uctions </w:t>
      </w:r>
      <w:r w:rsidR="00074823">
        <w:rPr>
          <w:noProof w:val="0"/>
          <w:lang w:val="fr-FR" w:eastAsia="en-US"/>
        </w:rPr>
        <w:lastRenderedPageBreak/>
        <w:t>néoplatoniciennes de l’é</w:t>
      </w:r>
      <w:r w:rsidRPr="00D67DD6">
        <w:rPr>
          <w:noProof w:val="0"/>
          <w:lang w:val="fr-FR" w:eastAsia="en-US"/>
        </w:rPr>
        <w:t>cole de Tolède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école de Tolède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La</w:t>
      </w:r>
      <w:r w:rsidR="00B41B2D">
        <w:rPr>
          <w:noProof w:val="0"/>
          <w:lang w:val="fr-FR" w:eastAsia="en-US"/>
        </w:rPr>
        <w:t xml:space="preserve"> véritable interprétation de </w:t>
      </w:r>
      <w:r w:rsidRPr="00D67DD6">
        <w:rPr>
          <w:noProof w:val="0"/>
          <w:lang w:val="fr-FR" w:eastAsia="en-US"/>
        </w:rPr>
        <w:t xml:space="preserve">CMDA a </w:t>
      </w:r>
      <w:r w:rsidR="00096214" w:rsidRPr="00D67DD6">
        <w:rPr>
          <w:noProof w:val="0"/>
          <w:lang w:val="fr-FR" w:eastAsia="en-US"/>
        </w:rPr>
        <w:t>été</w:t>
      </w:r>
      <w:r w:rsidR="00AA2B80">
        <w:rPr>
          <w:noProof w:val="0"/>
          <w:lang w:val="fr-FR" w:eastAsia="en-US"/>
        </w:rPr>
        <w:t xml:space="preserve"> réalisée après 1230 dans l’é</w:t>
      </w:r>
      <w:r w:rsidRPr="00D67DD6">
        <w:rPr>
          <w:noProof w:val="0"/>
          <w:lang w:val="fr-FR" w:eastAsia="en-US"/>
        </w:rPr>
        <w:t>cole sicilienne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école sicilienne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qui s’est déplacée à Paris. Le traducteur Michael </w:t>
      </w:r>
      <w:r w:rsidR="00107350" w:rsidRPr="00D67DD6">
        <w:rPr>
          <w:noProof w:val="0"/>
          <w:lang w:val="fr-FR" w:eastAsia="en-US"/>
        </w:rPr>
        <w:t>Scotus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Michael </w:instrText>
      </w:r>
      <w:r w:rsidR="00107350" w:rsidRPr="00D67DD6">
        <w:rPr>
          <w:noProof w:val="0"/>
          <w:lang w:val="fr-FR" w:eastAsia="en-US"/>
        </w:rPr>
        <w:instrText>Scotus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visita l’Université de Par</w:t>
      </w:r>
      <w:r w:rsidR="0015353C" w:rsidRPr="00D67DD6">
        <w:rPr>
          <w:noProof w:val="0"/>
          <w:lang w:val="fr-FR" w:eastAsia="en-US"/>
        </w:rPr>
        <w:t>is</w:t>
      </w:r>
      <w:r w:rsidR="00A347CF" w:rsidRPr="00D67DD6">
        <w:rPr>
          <w:noProof w:val="0"/>
          <w:lang w:val="fr-FR" w:eastAsia="en-US"/>
        </w:rPr>
        <w:t xml:space="preserve"> </w:t>
      </w:r>
      <w:r w:rsidR="00A347CF" w:rsidRPr="00D67DD6">
        <w:rPr>
          <w:rFonts w:cs="Calibri"/>
          <w:noProof w:val="0"/>
          <w:lang w:val="fr-FR" w:eastAsia="en-US"/>
        </w:rPr>
        <w:t>à</w:t>
      </w:r>
      <w:r w:rsidR="00A347CF" w:rsidRPr="00D67DD6">
        <w:rPr>
          <w:noProof w:val="0"/>
          <w:lang w:val="fr-FR" w:eastAsia="en-US"/>
        </w:rPr>
        <w:t xml:space="preserve"> ce temps</w:t>
      </w:r>
      <w:r w:rsidR="0015353C" w:rsidRPr="00D67DD6">
        <w:rPr>
          <w:noProof w:val="0"/>
          <w:lang w:val="fr-FR" w:eastAsia="en-US"/>
        </w:rPr>
        <w:t xml:space="preserve">. Il </w:t>
      </w:r>
      <w:r w:rsidR="00381169" w:rsidRPr="00D67DD6">
        <w:rPr>
          <w:noProof w:val="0"/>
          <w:lang w:val="fr-FR" w:eastAsia="en-US"/>
        </w:rPr>
        <w:t xml:space="preserve">transforma </w:t>
      </w:r>
      <w:r w:rsidR="00AA2B80">
        <w:rPr>
          <w:noProof w:val="0"/>
          <w:lang w:val="fr-FR" w:eastAsia="en-US"/>
        </w:rPr>
        <w:t>l’U</w:t>
      </w:r>
      <w:r w:rsidR="0015353C" w:rsidRPr="00D67DD6">
        <w:rPr>
          <w:noProof w:val="0"/>
          <w:lang w:val="fr-FR" w:eastAsia="en-US"/>
        </w:rPr>
        <w:t xml:space="preserve">niversité </w:t>
      </w:r>
      <w:r w:rsidR="00381169" w:rsidRPr="00D67DD6">
        <w:rPr>
          <w:noProof w:val="0"/>
          <w:lang w:val="fr-FR" w:eastAsia="en-US"/>
        </w:rPr>
        <w:t xml:space="preserve">parisienne en </w:t>
      </w:r>
      <w:r w:rsidRPr="00D67DD6">
        <w:rPr>
          <w:noProof w:val="0"/>
          <w:lang w:val="fr-FR" w:eastAsia="en-US"/>
        </w:rPr>
        <w:t xml:space="preserve">une </w:t>
      </w:r>
      <w:r w:rsidR="00381169" w:rsidRPr="00D67DD6">
        <w:rPr>
          <w:noProof w:val="0"/>
          <w:lang w:val="fr-FR" w:eastAsia="en-US"/>
        </w:rPr>
        <w:t xml:space="preserve">source majeure </w:t>
      </w:r>
      <w:r w:rsidRPr="00D67DD6">
        <w:rPr>
          <w:noProof w:val="0"/>
          <w:lang w:val="fr-FR" w:eastAsia="en-US"/>
        </w:rPr>
        <w:t xml:space="preserve">du premier averroïsme </w:t>
      </w:r>
      <w:r w:rsidR="00381169" w:rsidRPr="00D67DD6">
        <w:rPr>
          <w:noProof w:val="0"/>
          <w:lang w:val="fr-FR" w:eastAsia="en-US"/>
        </w:rPr>
        <w:t xml:space="preserve">par </w:t>
      </w:r>
      <w:r w:rsidRPr="00D67DD6">
        <w:rPr>
          <w:noProof w:val="0"/>
          <w:lang w:val="fr-FR" w:eastAsia="en-US"/>
        </w:rPr>
        <w:t>l’interprétation intégrale des écrits scientifiques d’Aristote. La cognition et la nature de l’intellect données dans CMDA ont été défendues pour la première fois intégralement par Albert le Grand</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Albert le Grand</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la partie introductive de l’écrit </w:t>
      </w:r>
      <w:r w:rsidRPr="00D67DD6">
        <w:rPr>
          <w:i/>
          <w:noProof w:val="0"/>
          <w:lang w:val="fr-FR" w:eastAsia="en-US"/>
        </w:rPr>
        <w:t>De homine</w:t>
      </w:r>
      <w:r w:rsidRPr="00D67DD6">
        <w:rPr>
          <w:noProof w:val="0"/>
          <w:lang w:val="fr-FR" w:eastAsia="en-US"/>
        </w:rPr>
        <w:t xml:space="preserve"> (vers 1242) et par Roger Bacon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Bacon,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w:t>
      </w:r>
      <w:r w:rsidR="00381169" w:rsidRPr="00D67DD6">
        <w:rPr>
          <w:noProof w:val="0"/>
          <w:lang w:val="fr-FR" w:eastAsia="en-US"/>
        </w:rPr>
        <w:t xml:space="preserve"> son </w:t>
      </w:r>
      <w:r w:rsidRPr="00D67DD6">
        <w:rPr>
          <w:noProof w:val="0"/>
          <w:lang w:val="fr-FR" w:eastAsia="en-US"/>
        </w:rPr>
        <w:t xml:space="preserve">interprétation de </w:t>
      </w:r>
      <w:r w:rsidRPr="00D67DD6">
        <w:rPr>
          <w:i/>
          <w:noProof w:val="0"/>
          <w:lang w:val="fr-FR" w:eastAsia="en-US"/>
        </w:rPr>
        <w:t>Métaphysique</w:t>
      </w:r>
      <w:r w:rsidR="00381169" w:rsidRPr="00D67DD6">
        <w:rPr>
          <w:i/>
          <w:noProof w:val="0"/>
          <w:lang w:val="fr-FR" w:eastAsia="en-US"/>
        </w:rPr>
        <w:t xml:space="preserve"> </w:t>
      </w:r>
      <w:r w:rsidR="00381169" w:rsidRPr="00D67DD6">
        <w:rPr>
          <w:noProof w:val="0"/>
          <w:lang w:val="fr-FR"/>
        </w:rPr>
        <w:t>composée en même temps</w:t>
      </w:r>
      <w:r w:rsidRPr="00D67DD6">
        <w:rPr>
          <w:noProof w:val="0"/>
          <w:lang w:val="fr-FR"/>
        </w:rPr>
        <w:t>.</w:t>
      </w:r>
      <w:r w:rsidRPr="00D67DD6">
        <w:rPr>
          <w:noProof w:val="0"/>
          <w:lang w:val="fr-FR" w:eastAsia="en-US"/>
        </w:rPr>
        <w:t xml:space="preserve"> </w:t>
      </w:r>
      <w:r w:rsidR="006A78A1" w:rsidRPr="00D67DD6">
        <w:rPr>
          <w:noProof w:val="0"/>
          <w:lang w:val="fr-FR" w:eastAsia="en-US"/>
        </w:rPr>
        <w:t>C</w:t>
      </w:r>
      <w:r w:rsidRPr="00D67DD6">
        <w:rPr>
          <w:noProof w:val="0"/>
          <w:lang w:val="fr-FR" w:eastAsia="en-US"/>
        </w:rPr>
        <w:t xml:space="preserve">es deux interprétations </w:t>
      </w:r>
      <w:r w:rsidR="00381169" w:rsidRPr="00D67DD6">
        <w:rPr>
          <w:noProof w:val="0"/>
          <w:lang w:val="fr-FR" w:eastAsia="en-US"/>
        </w:rPr>
        <w:t xml:space="preserve">sont </w:t>
      </w:r>
      <w:r w:rsidRPr="00D67DD6">
        <w:rPr>
          <w:noProof w:val="0"/>
          <w:lang w:val="fr-FR" w:eastAsia="en-US"/>
        </w:rPr>
        <w:t xml:space="preserve">véritablement faites </w:t>
      </w:r>
      <w:r w:rsidR="00381169" w:rsidRPr="00D67DD6">
        <w:rPr>
          <w:noProof w:val="0"/>
          <w:lang w:val="fr-FR" w:eastAsia="en-US"/>
        </w:rPr>
        <w:t>« </w:t>
      </w:r>
      <w:r w:rsidRPr="00D67DD6">
        <w:rPr>
          <w:i/>
          <w:noProof w:val="0"/>
          <w:lang w:val="fr-FR" w:eastAsia="en-US"/>
        </w:rPr>
        <w:t>ad mentem Averrois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ad mentem Averrois</w:instrText>
      </w:r>
      <w:r w:rsidRPr="00D67DD6">
        <w:rPr>
          <w:noProof w:val="0"/>
          <w:lang w:val="fr-FR"/>
        </w:rPr>
        <w:instrText xml:space="preserve">" </w:instrText>
      </w:r>
      <w:r w:rsidRPr="00D67DD6">
        <w:rPr>
          <w:i/>
          <w:noProof w:val="0"/>
          <w:lang w:val="fr-FR" w:eastAsia="en-US"/>
        </w:rPr>
        <w:fldChar w:fldCharType="end"/>
      </w:r>
      <w:r w:rsidR="00381169" w:rsidRPr="00D67DD6">
        <w:rPr>
          <w:i/>
          <w:noProof w:val="0"/>
          <w:lang w:val="fr-FR" w:eastAsia="en-US"/>
        </w:rPr>
        <w:t> »</w:t>
      </w:r>
      <w:r w:rsidRPr="00D67DD6">
        <w:rPr>
          <w:noProof w:val="0"/>
          <w:lang w:val="fr-FR" w:eastAsia="en-US"/>
        </w:rPr>
        <w:t xml:space="preserve">. Averroès, comme Aristote, suit le processus de </w:t>
      </w:r>
      <w:r w:rsidRPr="00D67DD6">
        <w:rPr>
          <w:i/>
          <w:noProof w:val="0"/>
          <w:lang w:val="fr-FR" w:eastAsia="en-US"/>
        </w:rPr>
        <w:t>similitudo</w:t>
      </w:r>
      <w:r w:rsidRPr="00D67DD6">
        <w:rPr>
          <w:noProof w:val="0"/>
          <w:lang w:val="fr-FR" w:eastAsia="en-US"/>
        </w:rPr>
        <w:t xml:space="preserve"> et </w:t>
      </w:r>
      <w:r w:rsidRPr="00D67DD6">
        <w:rPr>
          <w:i/>
          <w:noProof w:val="0"/>
          <w:lang w:val="fr-FR" w:eastAsia="en-US"/>
        </w:rPr>
        <w:t>proportio</w:t>
      </w:r>
      <w:r w:rsidRPr="00D67DD6">
        <w:rPr>
          <w:noProof w:val="0"/>
          <w:lang w:val="fr-FR" w:eastAsia="en-US"/>
        </w:rPr>
        <w:t xml:space="preserve"> des choses à la connaissance de tous les êtres vivants, et pas seulement des humains. Les deux éminents penseurs savaient bien que les êtres vivants possèdent leur propre monde vital grâce à leur intentionnalité sensuelle</w:t>
      </w:r>
      <w:r w:rsidR="00381169" w:rsidRPr="00D67DD6">
        <w:rPr>
          <w:noProof w:val="0"/>
          <w:lang w:val="fr-FR" w:eastAsia="en-US"/>
        </w:rPr>
        <w:t xml:space="preserve">. Les animaux </w:t>
      </w:r>
      <w:r w:rsidRPr="00D67DD6">
        <w:rPr>
          <w:noProof w:val="0"/>
          <w:lang w:val="fr-FR" w:eastAsia="en-US"/>
        </w:rPr>
        <w:t>ne sont pas des automates postmo</w:t>
      </w:r>
      <w:r w:rsidR="002677CE">
        <w:rPr>
          <w:noProof w:val="0"/>
          <w:lang w:val="fr-FR" w:eastAsia="en-US"/>
        </w:rPr>
        <w:t xml:space="preserve">dernes animés sur le mode de </w:t>
      </w:r>
      <w:r w:rsidRPr="00D67DD6">
        <w:rPr>
          <w:noProof w:val="0"/>
          <w:lang w:val="fr-FR" w:eastAsia="en-US"/>
        </w:rPr>
        <w:t>bête-machine de Descartes, Hobbes, Malebranche ainsi que des usines postmodernes produisant de la viande, du lait et des œufs. La modernité scolastique introduisit la multiplicité des substances da</w:t>
      </w:r>
      <w:r w:rsidR="00264F8C" w:rsidRPr="00D67DD6">
        <w:rPr>
          <w:noProof w:val="0"/>
          <w:lang w:val="fr-FR" w:eastAsia="en-US"/>
        </w:rPr>
        <w:t>ns la définition de l’homme. Ensuite, l</w:t>
      </w:r>
      <w:r w:rsidRPr="00D67DD6">
        <w:rPr>
          <w:noProof w:val="0"/>
          <w:lang w:val="fr-FR" w:eastAsia="en-US"/>
        </w:rPr>
        <w:t>es Lumières et la postmodernité ont fait de l’animal une machine</w:t>
      </w:r>
      <w:r w:rsidRPr="00D67DD6">
        <w:rPr>
          <w:i/>
          <w:noProof w:val="0"/>
          <w:lang w:val="fr-FR" w:eastAsia="en-US"/>
        </w:rPr>
        <w:fldChar w:fldCharType="begin"/>
      </w:r>
      <w:r w:rsidRPr="00D67DD6">
        <w:rPr>
          <w:noProof w:val="0"/>
          <w:lang w:val="fr-FR"/>
        </w:rPr>
        <w:instrText xml:space="preserve"> XE "</w:instrText>
      </w:r>
      <w:r w:rsidRPr="00523BB7">
        <w:rPr>
          <w:noProof w:val="0"/>
          <w:lang w:val="fr-FR" w:eastAsia="en-US"/>
        </w:rPr>
        <w:instrText>bête machine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résultat est une double déshumanisation de l’homme et du monde vivant. L’animal n’est pas une person</w:t>
      </w:r>
      <w:r w:rsidR="00B11970" w:rsidRPr="00D67DD6">
        <w:rPr>
          <w:noProof w:val="0"/>
          <w:lang w:val="fr-FR" w:eastAsia="en-US"/>
        </w:rPr>
        <w:t>ne, mais une substance premièr</w:t>
      </w:r>
      <w:r w:rsidR="00381169" w:rsidRPr="00D67DD6">
        <w:rPr>
          <w:noProof w:val="0"/>
          <w:lang w:val="fr-FR" w:eastAsia="en-US"/>
        </w:rPr>
        <w:t>e</w:t>
      </w:r>
      <w:r w:rsidR="00B11970" w:rsidRPr="00D67DD6">
        <w:rPr>
          <w:noProof w:val="0"/>
          <w:lang w:val="fr-FR" w:eastAsia="en-US"/>
        </w:rPr>
        <w:t xml:space="preserve">, </w:t>
      </w:r>
      <w:r w:rsidRPr="00D67DD6">
        <w:rPr>
          <w:noProof w:val="0"/>
          <w:lang w:val="fr-FR" w:eastAsia="en-US"/>
        </w:rPr>
        <w:t>hylémorphique</w:t>
      </w:r>
      <w:r w:rsidR="00B11970" w:rsidRPr="00D67DD6">
        <w:rPr>
          <w:noProof w:val="0"/>
          <w:lang w:val="fr-FR" w:eastAsia="en-US"/>
        </w:rPr>
        <w:t xml:space="preserve">, </w:t>
      </w:r>
      <w:r w:rsidRPr="00D67DD6">
        <w:rPr>
          <w:noProof w:val="0"/>
          <w:lang w:val="fr-FR" w:eastAsia="en-US"/>
        </w:rPr>
        <w:t>entéléchique</w:t>
      </w:r>
      <w:r w:rsidR="00B11970" w:rsidRPr="00D67DD6">
        <w:rPr>
          <w:noProof w:val="0"/>
          <w:lang w:val="fr-FR" w:eastAsia="en-US"/>
        </w:rPr>
        <w:t>, vivant</w:t>
      </w:r>
      <w:r w:rsidR="00381169" w:rsidRPr="00D67DD6">
        <w:rPr>
          <w:noProof w:val="0"/>
          <w:lang w:val="fr-FR" w:eastAsia="en-US"/>
        </w:rPr>
        <w:t>e</w:t>
      </w:r>
      <w:r w:rsidR="00B11970" w:rsidRPr="00D67DD6">
        <w:rPr>
          <w:noProof w:val="0"/>
          <w:lang w:val="fr-FR" w:eastAsia="en-US"/>
        </w:rPr>
        <w:t xml:space="preserve"> </w:t>
      </w:r>
      <w:r w:rsidR="007F721B" w:rsidRPr="00D67DD6">
        <w:rPr>
          <w:noProof w:val="0"/>
          <w:lang w:val="fr-FR" w:eastAsia="en-US"/>
        </w:rPr>
        <w:t>en tant qu</w:t>
      </w:r>
      <w:r w:rsidR="003B18B7" w:rsidRPr="00D67DD6">
        <w:rPr>
          <w:noProof w:val="0"/>
          <w:lang w:val="fr-FR" w:eastAsia="en-US"/>
        </w:rPr>
        <w:t>’</w:t>
      </w:r>
      <w:r w:rsidR="00C93B97">
        <w:rPr>
          <w:noProof w:val="0"/>
          <w:lang w:val="fr-FR" w:eastAsia="en-US"/>
        </w:rPr>
        <w:t xml:space="preserve">un </w:t>
      </w:r>
      <w:r w:rsidR="007F721B" w:rsidRPr="00D67DD6">
        <w:rPr>
          <w:noProof w:val="0"/>
          <w:lang w:val="fr-FR" w:eastAsia="en-US"/>
        </w:rPr>
        <w:t>individu unique</w:t>
      </w:r>
      <w:r w:rsidRPr="00D67DD6">
        <w:rPr>
          <w:noProof w:val="0"/>
          <w:lang w:val="fr-FR" w:eastAsia="en-US"/>
        </w:rPr>
        <w:t>. L’acte d’intentionnalité subjective et d</w:t>
      </w:r>
      <w:r w:rsidR="0081512B">
        <w:rPr>
          <w:noProof w:val="0"/>
          <w:lang w:val="fr-FR" w:eastAsia="en-US"/>
        </w:rPr>
        <w:t>e l</w:t>
      </w:r>
      <w:r w:rsidRPr="00D67DD6">
        <w:rPr>
          <w:noProof w:val="0"/>
          <w:lang w:val="fr-FR" w:eastAsia="en-US"/>
        </w:rPr>
        <w:t xml:space="preserve">’existence individuelle </w:t>
      </w:r>
      <w:r w:rsidR="00381169" w:rsidRPr="00D67DD6">
        <w:rPr>
          <w:noProof w:val="0"/>
          <w:lang w:val="fr-FR" w:eastAsia="en-US"/>
        </w:rPr>
        <w:t xml:space="preserve">comme </w:t>
      </w:r>
      <w:r w:rsidRPr="00D67DD6">
        <w:rPr>
          <w:i/>
          <w:noProof w:val="0"/>
          <w:lang w:val="fr-FR" w:eastAsia="en-US"/>
        </w:rPr>
        <w:t>tertium genus</w:t>
      </w:r>
      <w:r w:rsidRPr="00D67DD6">
        <w:rPr>
          <w:noProof w:val="0"/>
          <w:lang w:val="fr-FR" w:eastAsia="en-US"/>
        </w:rPr>
        <w:t xml:space="preserve"> garantit à l’animal et en partie aussi à la plante une unicité individuelle, donc indivisible, de la substance animée. À l’époque du nihilisme métaphysique accompli, les alexandrins neurophysiologiques ont donné la fonct</w:t>
      </w:r>
      <w:r w:rsidR="00C57352">
        <w:rPr>
          <w:noProof w:val="0"/>
          <w:lang w:val="fr-FR" w:eastAsia="en-US"/>
        </w:rPr>
        <w:t>ion formelle et universelle d</w:t>
      </w:r>
      <w:r w:rsidRPr="00D67DD6">
        <w:rPr>
          <w:noProof w:val="0"/>
          <w:lang w:val="fr-FR" w:eastAsia="en-US"/>
        </w:rPr>
        <w:t>’</w:t>
      </w:r>
      <w:r w:rsidR="00C57352" w:rsidRPr="00C57352">
        <w:rPr>
          <w:i/>
          <w:noProof w:val="0"/>
          <w:lang w:val="fr-FR" w:eastAsia="en-US"/>
        </w:rPr>
        <w:t>intellectus</w:t>
      </w:r>
      <w:r w:rsidRPr="00D67DD6">
        <w:rPr>
          <w:i/>
          <w:noProof w:val="0"/>
          <w:lang w:val="fr-FR" w:eastAsia="en-US"/>
        </w:rPr>
        <w:t xml:space="preserve"> materialis</w:t>
      </w:r>
      <w:r w:rsidRPr="00D67DD6">
        <w:rPr>
          <w:noProof w:val="0"/>
          <w:lang w:val="fr-FR" w:eastAsia="en-US"/>
        </w:rPr>
        <w:t xml:space="preserve"> directement au cerveau </w:t>
      </w:r>
      <w:r w:rsidR="00381169" w:rsidRPr="00D67DD6">
        <w:rPr>
          <w:noProof w:val="0"/>
          <w:lang w:val="fr-FR" w:eastAsia="en-US"/>
        </w:rPr>
        <w:t xml:space="preserve">qui est un </w:t>
      </w:r>
      <w:r w:rsidRPr="00D67DD6">
        <w:rPr>
          <w:noProof w:val="0"/>
          <w:lang w:val="fr-FR" w:eastAsia="en-US"/>
        </w:rPr>
        <w:t xml:space="preserve">organe matériel de la cognition. Ils ont accompli la transformation postmoderne de la personne existante en une entité </w:t>
      </w:r>
      <w:r w:rsidR="007C7653">
        <w:rPr>
          <w:noProof w:val="0"/>
          <w:lang w:val="fr-FR" w:eastAsia="en-US"/>
        </w:rPr>
        <w:t>non existant</w:t>
      </w:r>
      <w:r w:rsidRPr="00D67DD6">
        <w:rPr>
          <w:noProof w:val="0"/>
          <w:lang w:val="fr-FR" w:eastAsia="en-US"/>
        </w:rPr>
        <w:t>e du troisième genre. Averroès n’est pas un moderniste qui construit un diacosmos objectif à travers l’expérience analogique du monde comme l’objectiviste Kant. Le réaliste critique de Cordoue veut connaître le monde de manière scientifique et véridique ; il explore donc le monde réel de manière adéquate et dans sa causalité efficiente et formelle. Le diaphanum joue un rôle clé dans tout le schéma, car il assu</w:t>
      </w:r>
      <w:r w:rsidR="00EE7CF3">
        <w:rPr>
          <w:noProof w:val="0"/>
          <w:lang w:val="fr-FR" w:eastAsia="en-US"/>
        </w:rPr>
        <w:t xml:space="preserve">re une causalité formelle de </w:t>
      </w:r>
      <w:r w:rsidRPr="00D67DD6">
        <w:rPr>
          <w:noProof w:val="0"/>
          <w:lang w:val="fr-FR" w:eastAsia="en-US"/>
        </w:rPr>
        <w:t>cognition</w:t>
      </w:r>
      <w:r w:rsidR="00EE7CF3">
        <w:rPr>
          <w:noProof w:val="0"/>
          <w:lang w:val="fr-FR" w:eastAsia="en-US"/>
        </w:rPr>
        <w:t xml:space="preserve"> qui parte </w:t>
      </w:r>
      <w:r w:rsidRPr="00D67DD6">
        <w:rPr>
          <w:noProof w:val="0"/>
          <w:lang w:val="fr-FR" w:eastAsia="en-US"/>
        </w:rPr>
        <w:t xml:space="preserve">de la chose aux sens et à l’intellect </w:t>
      </w:r>
      <w:r w:rsidRPr="00D67DD6">
        <w:rPr>
          <w:noProof w:val="0"/>
          <w:lang w:val="fr-FR" w:eastAsia="en-US"/>
        </w:rPr>
        <w:lastRenderedPageBreak/>
        <w:t>réceptif. Le diaphanum médiatise le monde visible par l</w:t>
      </w:r>
      <w:r w:rsidR="00BF68F4" w:rsidRPr="00D67DD6">
        <w:rPr>
          <w:noProof w:val="0"/>
          <w:lang w:val="fr-FR" w:eastAsia="en-US"/>
        </w:rPr>
        <w:t>a causalité transmise aux sens</w:t>
      </w:r>
      <w:r w:rsidRPr="00D67DD6">
        <w:rPr>
          <w:noProof w:val="0"/>
          <w:lang w:val="fr-FR" w:eastAsia="en-US"/>
        </w:rPr>
        <w:t>. Selon Averroès, le diaphanum et l’intellect matériel n’ont qu’une nature formelle et potentielle ; ils ne forment donc aucune entité essentielle et actuelle. Ils agissent soit comme environnement physique (</w:t>
      </w:r>
      <w:r w:rsidRPr="00D67DD6">
        <w:rPr>
          <w:i/>
          <w:noProof w:val="0"/>
          <w:lang w:val="fr-FR" w:eastAsia="en-US"/>
        </w:rPr>
        <w:t>perspicuum</w:t>
      </w:r>
      <w:r w:rsidRPr="00D67DD6">
        <w:rPr>
          <w:noProof w:val="0"/>
          <w:lang w:val="fr-FR" w:eastAsia="en-US"/>
        </w:rPr>
        <w:t>), soit comme forme potentielle pour les sens (</w:t>
      </w:r>
      <w:r w:rsidRPr="00D67DD6">
        <w:rPr>
          <w:i/>
          <w:noProof w:val="0"/>
          <w:lang w:val="fr-FR" w:eastAsia="en-US"/>
        </w:rPr>
        <w:t>diaffonum</w:t>
      </w:r>
      <w:r w:rsidRPr="00D67DD6">
        <w:rPr>
          <w:noProof w:val="0"/>
          <w:lang w:val="fr-FR" w:eastAsia="en-US"/>
        </w:rPr>
        <w:t>), soit comme forme potentielle de l’intellect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w:t>
      </w:r>
      <w:r w:rsidR="00915779" w:rsidRPr="00D67DD6">
        <w:rPr>
          <w:noProof w:val="0"/>
          <w:lang w:val="fr-FR" w:eastAsia="en-US"/>
        </w:rPr>
        <w:t xml:space="preserve"> </w:t>
      </w:r>
      <w:r w:rsidRPr="00D67DD6">
        <w:rPr>
          <w:noProof w:val="0"/>
          <w:lang w:val="fr-FR" w:eastAsia="en-US"/>
        </w:rPr>
        <w:t xml:space="preserve">Le concept de diaphanum créa une nouvelle manifestation du monde et renouvela la théorie de la vérité comme correspondance après Aristote. L’intention donnée par le diaphanum apporte une forme sensuelle et intellectuelle d’abord dans </w:t>
      </w:r>
      <w:r w:rsidRPr="00D67DD6">
        <w:rPr>
          <w:i/>
          <w:noProof w:val="0"/>
          <w:lang w:val="fr-FR" w:eastAsia="en-US"/>
        </w:rPr>
        <w:t>sensus communis</w:t>
      </w:r>
      <w:r w:rsidRPr="00D67DD6">
        <w:rPr>
          <w:noProof w:val="0"/>
          <w:lang w:val="fr-FR" w:eastAsia="en-US"/>
        </w:rPr>
        <w:t xml:space="preserve"> et ensuite dans l’intellect actif. L’espèce universelle ainsi donnée diffère des choses extérieures comme la première substance donnée dans la réalité diffère de la seconde sub</w:t>
      </w:r>
      <w:r w:rsidR="006E5906">
        <w:rPr>
          <w:noProof w:val="0"/>
          <w:lang w:val="fr-FR" w:eastAsia="en-US"/>
        </w:rPr>
        <w:t>stance donnée dans la pensée. Les</w:t>
      </w:r>
      <w:r w:rsidRPr="00D67DD6">
        <w:rPr>
          <w:noProof w:val="0"/>
          <w:lang w:val="fr-FR" w:eastAsia="en-US"/>
        </w:rPr>
        <w:t xml:space="preserve"> </w:t>
      </w:r>
      <w:r w:rsidRPr="00D67DD6">
        <w:rPr>
          <w:i/>
          <w:noProof w:val="0"/>
          <w:lang w:val="fr-FR" w:eastAsia="en-US"/>
        </w:rPr>
        <w:t>species sensibilis</w:t>
      </w:r>
      <w:r w:rsidRPr="00D67DD6">
        <w:rPr>
          <w:noProof w:val="0"/>
          <w:lang w:val="fr-FR" w:eastAsia="en-US"/>
        </w:rPr>
        <w:t xml:space="preserve"> et </w:t>
      </w:r>
      <w:r w:rsidRPr="00D67DD6">
        <w:rPr>
          <w:i/>
          <w:noProof w:val="0"/>
          <w:lang w:val="fr-FR" w:eastAsia="en-US"/>
        </w:rPr>
        <w:t>intelligibilis</w:t>
      </w:r>
      <w:r w:rsidRPr="00D67DD6">
        <w:rPr>
          <w:noProof w:val="0"/>
          <w:lang w:val="fr-FR" w:eastAsia="en-US"/>
        </w:rPr>
        <w:t xml:space="preserve"> naissent grâce à la double similitude formelle de la cognition avec la chose extérieure. Le processus de médiation intentionnelle passive et d’abstraction active </w:t>
      </w:r>
      <w:r w:rsidR="00B34FCA">
        <w:rPr>
          <w:noProof w:val="0"/>
          <w:lang w:val="fr-FR" w:eastAsia="en-US"/>
        </w:rPr>
        <w:t xml:space="preserve">partant </w:t>
      </w:r>
      <w:r w:rsidR="002C5443" w:rsidRPr="00D67DD6">
        <w:rPr>
          <w:noProof w:val="0"/>
          <w:lang w:val="fr-FR" w:eastAsia="en-US"/>
        </w:rPr>
        <w:t xml:space="preserve">de la première substance réelle </w:t>
      </w:r>
      <w:r w:rsidR="00FD0FA7">
        <w:rPr>
          <w:noProof w:val="0"/>
          <w:lang w:val="fr-FR" w:eastAsia="en-US"/>
        </w:rPr>
        <w:t>définit</w:t>
      </w:r>
      <w:r w:rsidRPr="00D67DD6">
        <w:rPr>
          <w:noProof w:val="0"/>
          <w:lang w:val="fr-FR" w:eastAsia="en-US"/>
        </w:rPr>
        <w:t xml:space="preserve"> soit la cognition animale singulière, soit la signification universelle. </w:t>
      </w:r>
      <w:r w:rsidR="00B34FCA">
        <w:rPr>
          <w:noProof w:val="0"/>
          <w:lang w:val="fr-FR" w:eastAsia="en-US"/>
        </w:rPr>
        <w:t xml:space="preserve">La double nature du </w:t>
      </w:r>
      <w:r w:rsidR="002C5443" w:rsidRPr="00D67DD6">
        <w:rPr>
          <w:noProof w:val="0"/>
          <w:lang w:val="fr-FR" w:eastAsia="en-US"/>
        </w:rPr>
        <w:t xml:space="preserve">monde </w:t>
      </w:r>
      <w:r w:rsidR="001A6304" w:rsidRPr="00D67DD6">
        <w:rPr>
          <w:noProof w:val="0"/>
          <w:lang w:val="fr-FR" w:eastAsia="en-US"/>
        </w:rPr>
        <w:t xml:space="preserve">commun </w:t>
      </w:r>
      <w:r w:rsidR="00E07C87" w:rsidRPr="00D67DD6">
        <w:rPr>
          <w:noProof w:val="0"/>
          <w:lang w:val="fr-FR" w:eastAsia="en-US"/>
        </w:rPr>
        <w:t>est véritablement reconnu</w:t>
      </w:r>
      <w:r w:rsidR="00B34FCA">
        <w:rPr>
          <w:noProof w:val="0"/>
          <w:lang w:val="fr-FR" w:eastAsia="en-US"/>
        </w:rPr>
        <w:t>e</w:t>
      </w:r>
      <w:r w:rsidR="002C5443" w:rsidRPr="00D67DD6">
        <w:rPr>
          <w:noProof w:val="0"/>
          <w:lang w:val="fr-FR" w:eastAsia="en-US"/>
        </w:rPr>
        <w:t xml:space="preserve"> et scientifiquement décrit</w:t>
      </w:r>
      <w:r w:rsidR="00B34FCA">
        <w:rPr>
          <w:noProof w:val="0"/>
          <w:lang w:val="fr-FR" w:eastAsia="en-US"/>
        </w:rPr>
        <w:t>e</w:t>
      </w:r>
      <w:r w:rsidR="002C5443" w:rsidRPr="00D67DD6">
        <w:rPr>
          <w:noProof w:val="0"/>
          <w:lang w:val="fr-FR" w:eastAsia="en-US"/>
        </w:rPr>
        <w:t xml:space="preserve"> </w:t>
      </w:r>
      <w:r w:rsidR="00E07C87" w:rsidRPr="00D67DD6">
        <w:rPr>
          <w:noProof w:val="0"/>
          <w:lang w:val="fr-FR" w:eastAsia="en-US"/>
        </w:rPr>
        <w:t>comme tel</w:t>
      </w:r>
      <w:r w:rsidR="00B34FCA">
        <w:rPr>
          <w:noProof w:val="0"/>
          <w:lang w:val="fr-FR" w:eastAsia="en-US"/>
        </w:rPr>
        <w:t>le</w:t>
      </w:r>
      <w:r w:rsidR="00E07C87" w:rsidRPr="00D67DD6">
        <w:rPr>
          <w:noProof w:val="0"/>
          <w:lang w:val="fr-FR" w:eastAsia="en-US"/>
        </w:rPr>
        <w:t>.</w:t>
      </w:r>
    </w:p>
    <w:p w14:paraId="40A9515E" w14:textId="29C284B4" w:rsidR="00042FF3" w:rsidRPr="00D67DD6" w:rsidRDefault="00042FF3" w:rsidP="00915779">
      <w:pPr>
        <w:ind w:firstLine="397"/>
        <w:rPr>
          <w:noProof w:val="0"/>
          <w:lang w:val="fr-FR" w:eastAsia="en-US"/>
        </w:rPr>
      </w:pPr>
      <w:r w:rsidRPr="00D67DD6">
        <w:rPr>
          <w:noProof w:val="0"/>
          <w:lang w:val="fr-FR" w:eastAsia="en-US"/>
        </w:rPr>
        <w:t xml:space="preserve">La modernité </w:t>
      </w:r>
      <w:r w:rsidR="00381169" w:rsidRPr="00D67DD6">
        <w:rPr>
          <w:noProof w:val="0"/>
          <w:lang w:val="fr-FR" w:eastAsia="en-US"/>
        </w:rPr>
        <w:t>adore</w:t>
      </w:r>
      <w:r w:rsidRPr="00D67DD6">
        <w:rPr>
          <w:noProof w:val="0"/>
          <w:lang w:val="fr-FR" w:eastAsia="en-US"/>
        </w:rPr>
        <w:t xml:space="preserve"> ses propres produits fabriqués à partir de l’intellect hypostasié, qui est </w:t>
      </w:r>
      <w:r w:rsidR="005C113E" w:rsidRPr="00D67DD6">
        <w:rPr>
          <w:noProof w:val="0"/>
          <w:lang w:val="fr-FR" w:eastAsia="en-US"/>
        </w:rPr>
        <w:t xml:space="preserve">faussement </w:t>
      </w:r>
      <w:r w:rsidR="00A47C22" w:rsidRPr="00D67DD6">
        <w:rPr>
          <w:noProof w:val="0"/>
          <w:lang w:val="fr-FR" w:eastAsia="en-US"/>
        </w:rPr>
        <w:t xml:space="preserve">défini </w:t>
      </w:r>
      <w:r w:rsidR="006153FC">
        <w:rPr>
          <w:noProof w:val="0"/>
          <w:lang w:val="fr-FR" w:eastAsia="en-US"/>
        </w:rPr>
        <w:t xml:space="preserve">comme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averroïste. Ce simulacre de substance numériquement unitaire </w:t>
      </w:r>
      <w:r w:rsidR="006D686D" w:rsidRPr="00D67DD6">
        <w:rPr>
          <w:noProof w:val="0"/>
          <w:lang w:val="fr-FR" w:eastAsia="en-US"/>
        </w:rPr>
        <w:t>s</w:t>
      </w:r>
      <w:r w:rsidR="004239AA" w:rsidRPr="00D67DD6">
        <w:rPr>
          <w:noProof w:val="0"/>
          <w:lang w:val="fr-FR" w:eastAsia="en-US"/>
        </w:rPr>
        <w:t>’</w:t>
      </w:r>
      <w:r w:rsidR="006D686D" w:rsidRPr="00D67DD6">
        <w:rPr>
          <w:noProof w:val="0"/>
          <w:lang w:val="fr-FR" w:eastAsia="en-US"/>
        </w:rPr>
        <w:t xml:space="preserve">unifie </w:t>
      </w:r>
      <w:r w:rsidRPr="00D67DD6">
        <w:rPr>
          <w:noProof w:val="0"/>
          <w:lang w:val="fr-FR" w:eastAsia="en-US"/>
        </w:rPr>
        <w:t>(</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avec la cognition réceptive individuelle (et non personnelle). Cette genèse </w:t>
      </w:r>
      <w:r w:rsidR="00D9214A" w:rsidRPr="00D67DD6">
        <w:rPr>
          <w:noProof w:val="0"/>
          <w:lang w:val="fr-FR" w:eastAsia="en-US"/>
        </w:rPr>
        <w:t>d</w:t>
      </w:r>
      <w:r w:rsidR="00294426">
        <w:rPr>
          <w:noProof w:val="0"/>
          <w:lang w:val="fr-FR" w:eastAsia="en-US"/>
        </w:rPr>
        <w:t>e connaissance m</w:t>
      </w:r>
      <w:r w:rsidR="00D1691F">
        <w:rPr>
          <w:noProof w:val="0"/>
          <w:lang w:val="fr-FR" w:eastAsia="en-US"/>
        </w:rPr>
        <w:t xml:space="preserve">ythique </w:t>
      </w:r>
      <w:r w:rsidRPr="00D67DD6">
        <w:rPr>
          <w:noProof w:val="0"/>
          <w:lang w:val="fr-FR" w:eastAsia="en-US"/>
        </w:rPr>
        <w:t xml:space="preserve">assure la réception objectivement identique pour tous les hommes </w:t>
      </w:r>
      <w:r w:rsidR="00CD3EC9" w:rsidRPr="00D67DD6">
        <w:rPr>
          <w:noProof w:val="0"/>
          <w:lang w:val="fr-FR" w:eastAsia="en-US"/>
        </w:rPr>
        <w:t xml:space="preserve">qui sont les </w:t>
      </w:r>
      <w:r w:rsidRPr="00D67DD6">
        <w:rPr>
          <w:noProof w:val="0"/>
          <w:lang w:val="fr-FR" w:eastAsia="en-US"/>
        </w:rPr>
        <w:t xml:space="preserve">individus du troisième genre. La métaphysique objective, aveuglée par la lumière de l’intellect solaire, ne peut pas voir la fonction originelle du diaphanum. Sans le diaphanum, on ne peut pas trouver la manifestation adéquate du monde sur le mode </w:t>
      </w:r>
      <w:r w:rsidR="00221FAC">
        <w:rPr>
          <w:noProof w:val="0"/>
          <w:lang w:val="fr-FR" w:eastAsia="en-US"/>
        </w:rPr>
        <w:t>d’</w:t>
      </w:r>
      <w:r w:rsidR="00221FAC" w:rsidRPr="00221FAC">
        <w:rPr>
          <w:i/>
          <w:noProof w:val="0"/>
          <w:lang w:val="fr-FR" w:eastAsia="en-US"/>
        </w:rPr>
        <w:t>alètheia</w:t>
      </w:r>
      <w:r w:rsidRPr="00D67DD6">
        <w:rPr>
          <w:noProof w:val="0"/>
          <w:lang w:val="fr-FR" w:eastAsia="en-US"/>
        </w:rPr>
        <w:t xml:space="preserve"> herméneutique et phénoménologique. Le diaphanum est défini dans la modernité sur le mode de « cet ici »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et dans cet être, sa justesse (</w:t>
      </w:r>
      <w:r w:rsidRPr="00D67DD6">
        <w:rPr>
          <w:i/>
          <w:noProof w:val="0"/>
          <w:lang w:val="fr-FR" w:eastAsia="en-US"/>
        </w:rPr>
        <w:t>certitudo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certitudo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Pr="00D67DD6">
        <w:rPr>
          <w:i/>
          <w:noProof w:val="0"/>
          <w:lang w:val="fr-FR" w:eastAsia="en-US"/>
        </w:rPr>
        <w:t>rectitudo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rectitudo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est donnée pour le s</w:t>
      </w:r>
      <w:r w:rsidR="00514713">
        <w:rPr>
          <w:noProof w:val="0"/>
          <w:lang w:val="fr-FR" w:eastAsia="en-US"/>
        </w:rPr>
        <w:t>ujet connaissant sur le mode d</w:t>
      </w:r>
      <w:r w:rsidR="00514713">
        <w:rPr>
          <w:rFonts w:cs="Calibri"/>
          <w:noProof w:val="0"/>
          <w:lang w:val="fr-FR" w:eastAsia="en-US"/>
        </w:rPr>
        <w:t>′</w:t>
      </w:r>
      <w:r w:rsidR="00514713" w:rsidRPr="00514713">
        <w:rPr>
          <w:i/>
          <w:noProof w:val="0"/>
          <w:lang w:val="fr-FR" w:eastAsia="en-US"/>
        </w:rPr>
        <w:t>Irrtum</w:t>
      </w:r>
      <w:r w:rsidRPr="00D67DD6">
        <w:rPr>
          <w:noProof w:val="0"/>
          <w:lang w:val="fr-FR" w:eastAsia="en-US"/>
        </w:rPr>
        <w:t xml:space="preserve"> métaphysique. La pensée objective du postmodernisme n’avait plus que le concept de diaphanum comme </w:t>
      </w:r>
      <w:r w:rsidR="00501AED" w:rsidRPr="00501AED">
        <w:rPr>
          <w:i/>
          <w:noProof w:val="0"/>
          <w:lang w:val="fr-FR" w:eastAsia="en-US"/>
        </w:rPr>
        <w:t>tertium ens</w:t>
      </w:r>
      <w:r w:rsidRPr="00D67DD6">
        <w:rPr>
          <w:noProof w:val="0"/>
          <w:lang w:val="fr-FR" w:eastAsia="en-US"/>
        </w:rPr>
        <w:t xml:space="preserve"> dans sa </w:t>
      </w:r>
      <w:r w:rsidR="00432243">
        <w:rPr>
          <w:noProof w:val="0"/>
          <w:lang w:val="fr-FR" w:eastAsia="en-US"/>
        </w:rPr>
        <w:t xml:space="preserve">vérité </w:t>
      </w:r>
      <w:r w:rsidRPr="00D67DD6">
        <w:rPr>
          <w:noProof w:val="0"/>
          <w:lang w:val="fr-FR" w:eastAsia="en-US"/>
        </w:rPr>
        <w:t>hypostasiée. Cette ido</w:t>
      </w:r>
      <w:r w:rsidR="00E23E63">
        <w:rPr>
          <w:noProof w:val="0"/>
          <w:lang w:val="fr-FR" w:eastAsia="en-US"/>
        </w:rPr>
        <w:t xml:space="preserve">le produisit l’averroïsme de </w:t>
      </w:r>
      <w:r w:rsidRPr="00D67DD6">
        <w:rPr>
          <w:noProof w:val="0"/>
          <w:lang w:val="fr-FR" w:eastAsia="en-US"/>
        </w:rPr>
        <w:t xml:space="preserve">modernité </w:t>
      </w:r>
      <w:r w:rsidR="004304EC" w:rsidRPr="00D67DD6">
        <w:rPr>
          <w:noProof w:val="0"/>
          <w:lang w:val="fr-FR" w:eastAsia="en-US"/>
        </w:rPr>
        <w:t>qui n</w:t>
      </w:r>
      <w:r w:rsidR="004304EC" w:rsidRPr="00D67DD6">
        <w:rPr>
          <w:rFonts w:cs="Calibri"/>
          <w:noProof w:val="0"/>
          <w:lang w:val="fr-FR" w:eastAsia="en-US"/>
        </w:rPr>
        <w:t>’</w:t>
      </w:r>
      <w:r w:rsidR="004304EC" w:rsidRPr="00D67DD6">
        <w:rPr>
          <w:noProof w:val="0"/>
          <w:lang w:val="fr-FR" w:eastAsia="en-US"/>
        </w:rPr>
        <w:t xml:space="preserve">a rien en commun avec </w:t>
      </w:r>
      <w:r w:rsidRPr="00D67DD6">
        <w:rPr>
          <w:noProof w:val="0"/>
          <w:lang w:val="fr-FR" w:eastAsia="en-US"/>
        </w:rPr>
        <w:t xml:space="preserve">la métaphysique d’Averroès. La pensée objective change automatiquement la puissance en substance, parce qu’elle illumine tout avec la lumière de l’intellect autonome. Elle n’a pas besoin pour </w:t>
      </w:r>
      <w:r w:rsidR="006D686D" w:rsidRPr="00D67DD6">
        <w:rPr>
          <w:noProof w:val="0"/>
          <w:lang w:val="fr-FR" w:eastAsia="en-US"/>
        </w:rPr>
        <w:t>s</w:t>
      </w:r>
      <w:r w:rsidRPr="00D67DD6">
        <w:rPr>
          <w:noProof w:val="0"/>
          <w:lang w:val="fr-FR" w:eastAsia="en-US"/>
        </w:rPr>
        <w:t xml:space="preserve">a cognition d’une première </w:t>
      </w:r>
      <w:r w:rsidRPr="00D67DD6">
        <w:rPr>
          <w:noProof w:val="0"/>
          <w:lang w:val="fr-FR" w:eastAsia="en-US"/>
        </w:rPr>
        <w:lastRenderedPageBreak/>
        <w:t>substance actuelle ou d’une médiation. La modernité ne sauve pas les phénomènes. Au lieu de</w:t>
      </w:r>
      <w:r w:rsidR="00BE30A3" w:rsidRPr="00D67DD6">
        <w:rPr>
          <w:noProof w:val="0"/>
          <w:lang w:val="fr-FR" w:eastAsia="en-US"/>
        </w:rPr>
        <w:t xml:space="preserve"> sauver le monde, les illuminés</w:t>
      </w:r>
      <w:r w:rsidRPr="00D67DD6">
        <w:rPr>
          <w:noProof w:val="0"/>
          <w:lang w:val="fr-FR" w:eastAsia="en-US"/>
        </w:rPr>
        <w:t xml:space="preserve"> organisent un culte religieux global (τά ὄργια, </w:t>
      </w:r>
      <w:r w:rsidRPr="00D67DD6">
        <w:rPr>
          <w:i/>
          <w:noProof w:val="0"/>
          <w:lang w:val="fr-FR" w:eastAsia="en-US"/>
        </w:rPr>
        <w:t>conferentia</w:t>
      </w:r>
      <w:r w:rsidRPr="00D67DD6">
        <w:rPr>
          <w:noProof w:val="0"/>
          <w:lang w:val="fr-FR" w:eastAsia="en-US"/>
        </w:rPr>
        <w:t xml:space="preserve">) de leur esprit objectivement éclairé. L’intellect </w:t>
      </w:r>
      <w:r w:rsidR="006D686D" w:rsidRPr="00D67DD6">
        <w:rPr>
          <w:noProof w:val="0"/>
          <w:lang w:val="fr-FR" w:eastAsia="en-US"/>
        </w:rPr>
        <w:t>orgastique</w:t>
      </w:r>
      <w:r w:rsidRPr="00D67DD6">
        <w:rPr>
          <w:noProof w:val="0"/>
          <w:lang w:val="fr-FR" w:eastAsia="en-US"/>
        </w:rPr>
        <w:t xml:space="preserve"> des avicennistes et des alexandrins est une substance et il se révèle sur le mode de la parousie autoréflexive. Sa présence à lui-même est donnée de manière purement intellectuelle ou de manière purement matérielle</w:t>
      </w:r>
      <w:r w:rsidR="00CE1755" w:rsidRPr="00D67DD6">
        <w:rPr>
          <w:noProof w:val="0"/>
          <w:lang w:val="fr-FR" w:eastAsia="en-US"/>
        </w:rPr>
        <w:t xml:space="preserve">. Cela est </w:t>
      </w:r>
      <w:r w:rsidRPr="00D67DD6">
        <w:rPr>
          <w:noProof w:val="0"/>
          <w:lang w:val="fr-FR" w:eastAsia="en-US"/>
        </w:rPr>
        <w:t xml:space="preserve">une seule et </w:t>
      </w:r>
      <w:r w:rsidR="00CE1755" w:rsidRPr="00D67DD6">
        <w:rPr>
          <w:noProof w:val="0"/>
          <w:lang w:val="fr-FR" w:eastAsia="en-US"/>
        </w:rPr>
        <w:t xml:space="preserve">la </w:t>
      </w:r>
      <w:r w:rsidR="00E2048E" w:rsidRPr="00D67DD6">
        <w:rPr>
          <w:noProof w:val="0"/>
          <w:lang w:val="fr-FR" w:eastAsia="en-US"/>
        </w:rPr>
        <w:t>même chose dans l’errance irrationelle (</w:t>
      </w:r>
      <w:r w:rsidR="00E2048E" w:rsidRPr="00D67DD6">
        <w:rPr>
          <w:i/>
          <w:noProof w:val="0"/>
          <w:lang w:val="fr-FR" w:eastAsia="en-US"/>
        </w:rPr>
        <w:t>Irre</w:t>
      </w:r>
      <w:r w:rsidR="00424D9C" w:rsidRPr="00D67DD6">
        <w:rPr>
          <w:i/>
          <w:noProof w:val="0"/>
          <w:lang w:val="fr-FR" w:eastAsia="en-US"/>
        </w:rPr>
        <w:fldChar w:fldCharType="begin"/>
      </w:r>
      <w:r w:rsidR="00424D9C" w:rsidRPr="00D67DD6">
        <w:rPr>
          <w:noProof w:val="0"/>
          <w:lang w:val="fr-FR"/>
        </w:rPr>
        <w:instrText xml:space="preserve"> XE "</w:instrText>
      </w:r>
      <w:r w:rsidR="00424D9C" w:rsidRPr="00D67DD6">
        <w:rPr>
          <w:i/>
          <w:noProof w:val="0"/>
          <w:lang w:val="fr-FR" w:eastAsia="en-US"/>
        </w:rPr>
        <w:instrText>Irre</w:instrText>
      </w:r>
      <w:r w:rsidR="00424D9C" w:rsidRPr="00D67DD6">
        <w:rPr>
          <w:noProof w:val="0"/>
          <w:lang w:val="fr-FR"/>
        </w:rPr>
        <w:instrText xml:space="preserve">" </w:instrText>
      </w:r>
      <w:r w:rsidR="00424D9C" w:rsidRPr="00D67DD6">
        <w:rPr>
          <w:i/>
          <w:noProof w:val="0"/>
          <w:lang w:val="fr-FR" w:eastAsia="en-US"/>
        </w:rPr>
        <w:fldChar w:fldCharType="end"/>
      </w:r>
      <w:r w:rsidR="00E2048E" w:rsidRPr="00D67DD6">
        <w:rPr>
          <w:noProof w:val="0"/>
          <w:lang w:val="fr-FR" w:eastAsia="en-US"/>
        </w:rPr>
        <w:t>)</w:t>
      </w:r>
      <w:r w:rsidRPr="00D67DD6">
        <w:rPr>
          <w:noProof w:val="0"/>
          <w:lang w:val="fr-FR" w:eastAsia="en-US"/>
        </w:rPr>
        <w:t xml:space="preserve"> de modernité qui en résulte. La nature substantielle d’</w:t>
      </w:r>
      <w:r w:rsidR="00C57352" w:rsidRPr="00C57352">
        <w:rPr>
          <w:i/>
          <w:noProof w:val="0"/>
          <w:lang w:val="fr-FR" w:eastAsia="en-US"/>
        </w:rPr>
        <w:t>intellectus</w:t>
      </w:r>
      <w:r w:rsidR="000426FE" w:rsidRPr="00D67DD6">
        <w:rPr>
          <w:i/>
          <w:noProof w:val="0"/>
          <w:lang w:val="fr-FR" w:eastAsia="en-US"/>
        </w:rPr>
        <w:t xml:space="preserve"> in potencia</w:t>
      </w:r>
      <w:r w:rsidRPr="00D67DD6">
        <w:rPr>
          <w:noProof w:val="0"/>
          <w:lang w:val="fr-FR" w:eastAsia="en-US"/>
        </w:rPr>
        <w:t xml:space="preserve"> dans le mode objectif a contribué à l’éclipse de la première substance dans la métaphysique </w:t>
      </w:r>
      <w:r w:rsidR="00A86781" w:rsidRPr="00D67DD6">
        <w:rPr>
          <w:noProof w:val="0"/>
          <w:lang w:val="fr-FR" w:eastAsia="en-US"/>
        </w:rPr>
        <w:t xml:space="preserve">de </w:t>
      </w:r>
      <w:r w:rsidR="001930B0" w:rsidRPr="00D67DD6">
        <w:rPr>
          <w:i/>
          <w:noProof w:val="0"/>
          <w:lang w:val="fr-FR" w:eastAsia="en-US"/>
        </w:rPr>
        <w:t>Modernorum</w:t>
      </w:r>
      <w:r w:rsidRPr="00D67DD6">
        <w:rPr>
          <w:noProof w:val="0"/>
          <w:lang w:val="fr-FR" w:eastAsia="en-US"/>
        </w:rPr>
        <w:t>. À l’égard de ses contemporains, Averroès écrivit une autocritique qui montre l’oubli majeur du sens aristotélicien de la connaissance du monde (</w:t>
      </w:r>
      <w:r w:rsidRPr="00D67DD6">
        <w:rPr>
          <w:i/>
          <w:noProof w:val="0"/>
          <w:lang w:val="fr-FR" w:eastAsia="en-US"/>
        </w:rPr>
        <w:t>Seinsvergessenheit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Seinsvergessenheit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w:t>
      </w:r>
    </w:p>
    <w:p w14:paraId="3AA34CE1" w14:textId="705094BC" w:rsidR="00042FF3" w:rsidRPr="00D67DD6" w:rsidRDefault="00042FF3" w:rsidP="00042FF3">
      <w:pPr>
        <w:pStyle w:val="Citace"/>
        <w:rPr>
          <w:lang w:val="fr-FR"/>
        </w:rPr>
      </w:pPr>
      <w:r w:rsidRPr="00D67DD6">
        <w:rPr>
          <w:lang w:val="fr-FR"/>
        </w:rPr>
        <w:t>« </w:t>
      </w:r>
      <w:r w:rsidR="00CA475F" w:rsidRPr="00D67DD6">
        <w:rPr>
          <w:lang w:val="fr-FR"/>
        </w:rPr>
        <w:t>Ibn</w:t>
      </w:r>
      <w:r w:rsidR="006E6F11" w:rsidRPr="00D67DD6">
        <w:rPr>
          <w:lang w:val="fr-FR"/>
        </w:rPr>
        <w:t> </w:t>
      </w:r>
      <w:r w:rsidR="00515B7C" w:rsidRPr="00D67DD6">
        <w:rPr>
          <w:lang w:val="fr-FR"/>
        </w:rPr>
        <w:t>Bâjja</w:t>
      </w:r>
      <w:r w:rsidRPr="00D67DD6">
        <w:rPr>
          <w:lang w:val="fr-FR"/>
        </w:rPr>
        <w:t xml:space="preserve"> et nous-mêmes avons longtemps été trompés par le fait que les penseurs modernes ne lisent plus Aristote (</w:t>
      </w:r>
      <w:r w:rsidRPr="00D67DD6">
        <w:rPr>
          <w:i/>
          <w:lang w:val="fr-FR"/>
        </w:rPr>
        <w:t>quia Moderni dimittunt libros Aristotelis</w:t>
      </w:r>
      <w:r w:rsidRPr="00D67DD6">
        <w:rPr>
          <w:lang w:val="fr-FR"/>
        </w:rPr>
        <w:t>) et ne prennent en main que les ouvrages des commentateurs (</w:t>
      </w:r>
      <w:r w:rsidRPr="00D67DD6">
        <w:rPr>
          <w:i/>
          <w:lang w:val="fr-FR"/>
        </w:rPr>
        <w:t>considerant libros expositorum</w:t>
      </w:r>
      <w:r w:rsidRPr="00D67DD6">
        <w:rPr>
          <w:lang w:val="fr-FR"/>
        </w:rPr>
        <w:t>). Ceci est particulièrement évident dans le cas de la doctrine de l’âme (</w:t>
      </w:r>
      <w:r w:rsidRPr="00D67DD6">
        <w:rPr>
          <w:i/>
          <w:lang w:val="fr-FR"/>
        </w:rPr>
        <w:t>maxime in anima</w:t>
      </w:r>
      <w:r w:rsidRPr="00D67DD6">
        <w:rPr>
          <w:lang w:val="fr-FR"/>
        </w:rPr>
        <w:t xml:space="preserve">), car les modernistes prétendent que l’écrit d’Aristote </w:t>
      </w:r>
      <w:r w:rsidRPr="00D67DD6">
        <w:rPr>
          <w:i/>
          <w:lang w:val="fr-FR"/>
        </w:rPr>
        <w:t>De anima</w:t>
      </w:r>
      <w:r w:rsidRPr="00D67DD6">
        <w:rPr>
          <w:lang w:val="fr-FR"/>
        </w:rPr>
        <w:t xml:space="preserve"> ne peut être compris correctement (</w:t>
      </w:r>
      <w:r w:rsidRPr="00D67DD6">
        <w:rPr>
          <w:i/>
          <w:lang w:val="fr-FR"/>
        </w:rPr>
        <w:t>iste liber impossibile est ut intelligatur</w:t>
      </w:r>
      <w:r w:rsidRPr="00D67DD6">
        <w:rPr>
          <w:lang w:val="fr-FR"/>
        </w:rPr>
        <w:t xml:space="preserve">). Ceci est particulièrement vrai pour Avicenne, qui a suivi Aristote seulement selon l’écriture </w:t>
      </w:r>
      <w:r w:rsidRPr="00D67DD6">
        <w:rPr>
          <w:i/>
          <w:lang w:val="fr-FR"/>
        </w:rPr>
        <w:t>Dialectica</w:t>
      </w:r>
      <w:r w:rsidRPr="00D67DD6">
        <w:rPr>
          <w:lang w:val="fr-FR"/>
        </w:rPr>
        <w:t xml:space="preserve">, mais s’est trompé dans les autres choses, surtout en ce qui concerne </w:t>
      </w:r>
      <w:r w:rsidR="00E96F17">
        <w:rPr>
          <w:lang w:val="fr-FR"/>
        </w:rPr>
        <w:t>l</w:t>
      </w:r>
      <w:r w:rsidR="00E96F17">
        <w:rPr>
          <w:rFonts w:cs="Calibri"/>
          <w:lang w:val="fr-FR"/>
        </w:rPr>
        <w:t>′</w:t>
      </w:r>
      <w:r w:rsidR="00E96F17">
        <w:rPr>
          <w:lang w:val="fr-FR"/>
        </w:rPr>
        <w:t xml:space="preserve">écrit </w:t>
      </w:r>
      <w:r w:rsidRPr="00D67DD6">
        <w:rPr>
          <w:i/>
          <w:lang w:val="fr-FR"/>
        </w:rPr>
        <w:t>Métaphysique</w:t>
      </w:r>
      <w:r w:rsidRPr="00D67DD6">
        <w:rPr>
          <w:lang w:val="fr-FR"/>
        </w:rPr>
        <w:t xml:space="preserve"> (</w:t>
      </w:r>
      <w:r w:rsidRPr="00D67DD6">
        <w:rPr>
          <w:i/>
          <w:lang w:val="fr-FR"/>
        </w:rPr>
        <w:t>maxime in Metaphysica</w:t>
      </w:r>
      <w:r w:rsidRPr="00D67DD6">
        <w:rPr>
          <w:lang w:val="fr-FR"/>
        </w:rPr>
        <w:t>). Et cela s’est pro</w:t>
      </w:r>
      <w:r w:rsidR="006F17FA" w:rsidRPr="00D67DD6">
        <w:rPr>
          <w:lang w:val="fr-FR"/>
        </w:rPr>
        <w:t xml:space="preserve">duit parce qu’il </w:t>
      </w:r>
      <w:r w:rsidR="00D65B83" w:rsidRPr="00D67DD6">
        <w:rPr>
          <w:lang w:val="fr-FR"/>
        </w:rPr>
        <w:t xml:space="preserve">entreprit la recherche </w:t>
      </w:r>
      <w:r w:rsidR="00D65B83" w:rsidRPr="00D67DD6">
        <w:rPr>
          <w:rFonts w:cs="Calibri"/>
          <w:lang w:val="fr-FR"/>
        </w:rPr>
        <w:t>à</w:t>
      </w:r>
      <w:r w:rsidR="00D65B83" w:rsidRPr="00D67DD6">
        <w:rPr>
          <w:lang w:val="fr-FR"/>
        </w:rPr>
        <w:t xml:space="preserve"> partir </w:t>
      </w:r>
      <w:r w:rsidR="006F17FA" w:rsidRPr="00D67DD6">
        <w:rPr>
          <w:lang w:val="fr-FR"/>
        </w:rPr>
        <w:t xml:space="preserve">de ses </w:t>
      </w:r>
      <w:r w:rsidRPr="00D67DD6">
        <w:rPr>
          <w:lang w:val="fr-FR"/>
        </w:rPr>
        <w:t>propre</w:t>
      </w:r>
      <w:r w:rsidR="006F17FA" w:rsidRPr="00D67DD6">
        <w:rPr>
          <w:lang w:val="fr-FR"/>
        </w:rPr>
        <w:t>s</w:t>
      </w:r>
      <w:r w:rsidRPr="00D67DD6">
        <w:rPr>
          <w:lang w:val="fr-FR"/>
        </w:rPr>
        <w:t xml:space="preserve"> </w:t>
      </w:r>
      <w:r w:rsidR="006F17FA" w:rsidRPr="00D67DD6">
        <w:rPr>
          <w:lang w:val="fr-FR"/>
        </w:rPr>
        <w:t xml:space="preserve">inventions </w:t>
      </w:r>
      <w:r w:rsidRPr="00D67DD6">
        <w:rPr>
          <w:lang w:val="fr-FR"/>
        </w:rPr>
        <w:t>(</w:t>
      </w:r>
      <w:r w:rsidRPr="00D67DD6">
        <w:rPr>
          <w:i/>
          <w:lang w:val="fr-FR"/>
        </w:rPr>
        <w:t>incepit quasi a se</w:t>
      </w:r>
      <w:r w:rsidRPr="00D67DD6">
        <w:rPr>
          <w:lang w:val="fr-FR"/>
        </w:rPr>
        <w:t xml:space="preserve">). » </w:t>
      </w:r>
      <w:r w:rsidRPr="00D67DD6">
        <w:rPr>
          <w:rStyle w:val="Znakapoznpodarou"/>
          <w:lang w:val="fr-FR"/>
        </w:rPr>
        <w:footnoteReference w:id="273"/>
      </w:r>
      <w:r w:rsidRPr="00D67DD6">
        <w:rPr>
          <w:lang w:val="fr-FR"/>
        </w:rPr>
        <w:t xml:space="preserve">  </w:t>
      </w:r>
    </w:p>
    <w:p w14:paraId="25C92364" w14:textId="7362FF89" w:rsidR="00D90BAC" w:rsidRPr="00D67DD6" w:rsidRDefault="00042FF3" w:rsidP="00042FF3">
      <w:pPr>
        <w:rPr>
          <w:noProof w:val="0"/>
          <w:lang w:val="fr-FR" w:eastAsia="en-US"/>
        </w:rPr>
      </w:pPr>
      <w:r w:rsidRPr="00D67DD6">
        <w:rPr>
          <w:noProof w:val="0"/>
          <w:lang w:val="fr-FR" w:eastAsia="en-US"/>
        </w:rPr>
        <w:t>Cette citation défend la co</w:t>
      </w:r>
      <w:r w:rsidR="00AB7FC2">
        <w:rPr>
          <w:noProof w:val="0"/>
          <w:lang w:val="fr-FR" w:eastAsia="en-US"/>
        </w:rPr>
        <w:t xml:space="preserve">nception aristotélicienne de </w:t>
      </w:r>
      <w:r w:rsidRPr="00D67DD6">
        <w:rPr>
          <w:noProof w:val="0"/>
          <w:lang w:val="fr-FR" w:eastAsia="en-US"/>
        </w:rPr>
        <w:t xml:space="preserve">science et fournit une interprétation originale </w:t>
      </w:r>
      <w:r w:rsidRPr="00D67DD6">
        <w:rPr>
          <w:i/>
          <w:noProof w:val="0"/>
          <w:lang w:val="fr-FR" w:eastAsia="en-US"/>
        </w:rPr>
        <w:t>De anima</w:t>
      </w:r>
      <w:r w:rsidR="00091541" w:rsidRPr="00D67DD6">
        <w:rPr>
          <w:noProof w:val="0"/>
          <w:lang w:val="fr-FR" w:eastAsia="en-US"/>
        </w:rPr>
        <w:t>. Il faut faire le retour à la pensée d’</w:t>
      </w:r>
      <w:r w:rsidRPr="00D67DD6">
        <w:rPr>
          <w:noProof w:val="0"/>
          <w:lang w:val="fr-FR" w:eastAsia="en-US"/>
        </w:rPr>
        <w:t xml:space="preserve">Aristote. </w:t>
      </w:r>
      <w:r w:rsidR="00091541" w:rsidRPr="00D67DD6">
        <w:rPr>
          <w:noProof w:val="0"/>
          <w:lang w:val="fr-FR" w:eastAsia="en-US"/>
        </w:rPr>
        <w:t>L</w:t>
      </w:r>
      <w:r w:rsidRPr="00D67DD6">
        <w:rPr>
          <w:noProof w:val="0"/>
          <w:lang w:val="fr-FR" w:eastAsia="en-US"/>
        </w:rPr>
        <w:t xml:space="preserve">es prédécesseurs </w:t>
      </w:r>
      <w:r w:rsidR="00091541" w:rsidRPr="00D67DD6">
        <w:rPr>
          <w:noProof w:val="0"/>
          <w:lang w:val="fr-FR" w:eastAsia="en-US"/>
        </w:rPr>
        <w:t xml:space="preserve">d’Averroès </w:t>
      </w:r>
      <w:r w:rsidRPr="00D67DD6">
        <w:rPr>
          <w:noProof w:val="0"/>
          <w:lang w:val="fr-FR" w:eastAsia="en-US"/>
        </w:rPr>
        <w:t>ont éludé cette démarche en raison de prétendue incompréhensibilité et difficulté d</w:t>
      </w:r>
      <w:r w:rsidR="00F30B2D" w:rsidRPr="00D67DD6">
        <w:rPr>
          <w:noProof w:val="0"/>
          <w:lang w:val="fr-FR" w:eastAsia="en-US"/>
        </w:rPr>
        <w:t>u Corpus aristotélicien</w:t>
      </w:r>
      <w:r w:rsidR="004741DA" w:rsidRPr="00D67DD6">
        <w:rPr>
          <w:noProof w:val="0"/>
          <w:lang w:val="fr-FR" w:eastAsia="en-US"/>
        </w:rPr>
        <w:t xml:space="preserve">. Les modernistes ont répété les adages problématiques </w:t>
      </w:r>
      <w:r w:rsidRPr="00D67DD6">
        <w:rPr>
          <w:noProof w:val="0"/>
          <w:lang w:val="fr-FR" w:eastAsia="en-US"/>
        </w:rPr>
        <w:t>des anciens commentateurs du Corpus au lieu de lire l’original (</w:t>
      </w:r>
      <w:r w:rsidRPr="00D67DD6">
        <w:rPr>
          <w:i/>
          <w:noProof w:val="0"/>
          <w:lang w:val="fr-FR" w:eastAsia="en-US"/>
        </w:rPr>
        <w:t>Moderni dimittunt libros Aristotelis</w:t>
      </w:r>
      <w:r w:rsidRPr="00D67DD6">
        <w:rPr>
          <w:noProof w:val="0"/>
          <w:lang w:val="fr-FR" w:eastAsia="en-US"/>
        </w:rPr>
        <w:t xml:space="preserve">). </w:t>
      </w:r>
      <w:r w:rsidR="000435D2" w:rsidRPr="00D67DD6">
        <w:rPr>
          <w:noProof w:val="0"/>
          <w:lang w:val="fr-FR" w:eastAsia="en-US"/>
        </w:rPr>
        <w:t xml:space="preserve">La dernière phrase critique le début narcissique de la première science qui a été établie par la modernité. Avicenne plaça à la première place son propre sujet connaissant et non la première substance </w:t>
      </w:r>
      <w:r w:rsidRPr="00D67DD6">
        <w:rPr>
          <w:noProof w:val="0"/>
          <w:lang w:val="fr-FR" w:eastAsia="en-US"/>
        </w:rPr>
        <w:t>(</w:t>
      </w:r>
      <w:r w:rsidRPr="00D67DD6">
        <w:rPr>
          <w:i/>
          <w:noProof w:val="0"/>
          <w:lang w:val="fr-FR" w:eastAsia="en-US"/>
        </w:rPr>
        <w:t>quia incepit quasi a se</w:t>
      </w:r>
      <w:r w:rsidRPr="00D67DD6">
        <w:rPr>
          <w:noProof w:val="0"/>
          <w:lang w:val="fr-FR" w:eastAsia="en-US"/>
        </w:rPr>
        <w:t xml:space="preserve">). Averroès voit clairement le rôle principal d’Avicenne, qui introduisit un nouveau type de pensée dans la métaphysique. La philosophie </w:t>
      </w:r>
      <w:r w:rsidRPr="00D67DD6">
        <w:rPr>
          <w:noProof w:val="0"/>
          <w:lang w:val="fr-FR" w:eastAsia="en-US"/>
        </w:rPr>
        <w:lastRenderedPageBreak/>
        <w:t>moderne reçoit son commencement non pas de la première substance, mais du premier penseur objectif</w:t>
      </w:r>
      <w:r w:rsidR="002F3C5E">
        <w:rPr>
          <w:noProof w:val="0"/>
          <w:lang w:val="fr-FR" w:eastAsia="en-US"/>
        </w:rPr>
        <w:t xml:space="preserve"> de l’Occident. La pensée de </w:t>
      </w:r>
      <w:r w:rsidRPr="00D67DD6">
        <w:rPr>
          <w:noProof w:val="0"/>
          <w:lang w:val="fr-FR" w:eastAsia="en-US"/>
        </w:rPr>
        <w:t xml:space="preserve">modernité </w:t>
      </w:r>
      <w:r w:rsidR="009C13AE" w:rsidRPr="00D67DD6">
        <w:rPr>
          <w:noProof w:val="0"/>
          <w:lang w:val="fr-FR" w:eastAsia="en-US"/>
        </w:rPr>
        <w:t xml:space="preserve">fait </w:t>
      </w:r>
      <w:r w:rsidRPr="00D67DD6">
        <w:rPr>
          <w:noProof w:val="0"/>
          <w:lang w:val="fr-FR" w:eastAsia="en-US"/>
        </w:rPr>
        <w:t xml:space="preserve">un </w:t>
      </w:r>
      <w:r w:rsidR="00F3477C" w:rsidRPr="00D67DD6">
        <w:rPr>
          <w:noProof w:val="0"/>
          <w:lang w:val="fr-FR" w:eastAsia="en-US"/>
        </w:rPr>
        <w:t xml:space="preserve">début </w:t>
      </w:r>
      <w:r w:rsidR="009C13AE" w:rsidRPr="00D67DD6">
        <w:rPr>
          <w:noProof w:val="0"/>
          <w:lang w:val="fr-FR" w:eastAsia="en-US"/>
        </w:rPr>
        <w:t xml:space="preserve">par </w:t>
      </w:r>
      <w:r w:rsidRPr="00D67DD6">
        <w:rPr>
          <w:noProof w:val="0"/>
          <w:lang w:val="fr-FR" w:eastAsia="en-US"/>
        </w:rPr>
        <w:t xml:space="preserve">elle-même </w:t>
      </w:r>
      <w:r w:rsidR="00F3477C" w:rsidRPr="00D67DD6">
        <w:rPr>
          <w:noProof w:val="0"/>
          <w:lang w:val="fr-FR" w:eastAsia="en-US"/>
        </w:rPr>
        <w:t>pour se procurer d</w:t>
      </w:r>
      <w:r w:rsidR="00F3477C" w:rsidRPr="00D67DD6">
        <w:rPr>
          <w:rFonts w:cs="Calibri"/>
          <w:noProof w:val="0"/>
          <w:lang w:val="fr-FR" w:eastAsia="en-US"/>
        </w:rPr>
        <w:t>’</w:t>
      </w:r>
      <w:r w:rsidR="00F3477C" w:rsidRPr="00D67DD6">
        <w:rPr>
          <w:noProof w:val="0"/>
          <w:lang w:val="fr-FR" w:eastAsia="en-US"/>
        </w:rPr>
        <w:t>une l</w:t>
      </w:r>
      <w:r w:rsidRPr="00D67DD6">
        <w:rPr>
          <w:noProof w:val="0"/>
          <w:lang w:val="fr-FR" w:eastAsia="en-US"/>
        </w:rPr>
        <w:t>ivraison nihiliste (</w:t>
      </w:r>
      <w:r w:rsidRPr="00D67DD6">
        <w:rPr>
          <w:i/>
          <w:noProof w:val="0"/>
          <w:lang w:val="fr-FR" w:eastAsia="en-US"/>
        </w:rPr>
        <w:t>Ge-Stell</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Ge-Stell</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du sens de </w:t>
      </w:r>
      <w:r w:rsidR="00223043" w:rsidRPr="00D67DD6">
        <w:rPr>
          <w:noProof w:val="0"/>
          <w:lang w:val="fr-FR" w:eastAsia="en-US"/>
        </w:rPr>
        <w:t>l’existant</w:t>
      </w:r>
      <w:r w:rsidRPr="00D67DD6">
        <w:rPr>
          <w:noProof w:val="0"/>
          <w:lang w:val="fr-FR" w:eastAsia="en-US"/>
        </w:rPr>
        <w:t xml:space="preserve">. La modernité fait d’elle-même un </w:t>
      </w:r>
      <w:r w:rsidR="00730E11" w:rsidRPr="00D67DD6">
        <w:rPr>
          <w:noProof w:val="0"/>
          <w:lang w:val="fr-FR" w:eastAsia="en-US"/>
        </w:rPr>
        <w:t>fondement</w:t>
      </w:r>
      <w:r w:rsidRPr="00D67DD6">
        <w:rPr>
          <w:noProof w:val="0"/>
          <w:lang w:val="fr-FR" w:eastAsia="en-US"/>
        </w:rPr>
        <w:t xml:space="preserve"> subjectif de toute signification (</w:t>
      </w:r>
      <w:r w:rsidRPr="00D67DD6">
        <w:rPr>
          <w:i/>
          <w:noProof w:val="0"/>
          <w:lang w:val="fr-FR" w:eastAsia="en-US"/>
        </w:rPr>
        <w:t>incepit quasi a se</w:t>
      </w:r>
      <w:r w:rsidRPr="00D67DD6">
        <w:rPr>
          <w:noProof w:val="0"/>
          <w:lang w:val="fr-FR" w:eastAsia="en-US"/>
        </w:rPr>
        <w:t>). La nouvelle métaphysique com</w:t>
      </w:r>
      <w:r w:rsidR="00080C97">
        <w:rPr>
          <w:noProof w:val="0"/>
          <w:lang w:val="fr-FR" w:eastAsia="en-US"/>
        </w:rPr>
        <w:t>mence avec le sujet connaissant</w:t>
      </w:r>
      <w:r w:rsidRPr="00D67DD6">
        <w:rPr>
          <w:noProof w:val="0"/>
          <w:lang w:val="fr-FR" w:eastAsia="en-US"/>
        </w:rPr>
        <w:t>, qui s’est placé comme le point fix</w:t>
      </w:r>
      <w:r w:rsidR="004C54C1" w:rsidRPr="00D67DD6">
        <w:rPr>
          <w:noProof w:val="0"/>
          <w:lang w:val="fr-FR" w:eastAsia="en-US"/>
        </w:rPr>
        <w:t xml:space="preserve">e d’Archimède. Puis, </w:t>
      </w:r>
      <w:r w:rsidRPr="00D67DD6">
        <w:rPr>
          <w:noProof w:val="0"/>
          <w:lang w:val="fr-FR" w:eastAsia="en-US"/>
        </w:rPr>
        <w:t xml:space="preserve">il déplaça le monde jusqu’à son état actuel dans l’ère de l’anthropocène. Fait </w:t>
      </w:r>
      <w:r w:rsidR="008A7841" w:rsidRPr="00D67DD6">
        <w:rPr>
          <w:noProof w:val="0"/>
          <w:lang w:val="fr-FR" w:eastAsia="en-US"/>
        </w:rPr>
        <w:t xml:space="preserve">en </w:t>
      </w:r>
      <w:r w:rsidRPr="00D67DD6">
        <w:rPr>
          <w:noProof w:val="0"/>
          <w:lang w:val="fr-FR" w:eastAsia="en-US"/>
        </w:rPr>
        <w:t xml:space="preserve">mode </w:t>
      </w:r>
      <w:r w:rsidR="00221FAC">
        <w:rPr>
          <w:noProof w:val="0"/>
          <w:lang w:val="fr-FR" w:eastAsia="en-US"/>
        </w:rPr>
        <w:t>d’</w:t>
      </w:r>
      <w:r w:rsidR="00221FAC" w:rsidRPr="00221FAC">
        <w:rPr>
          <w:i/>
          <w:noProof w:val="0"/>
          <w:lang w:val="fr-FR" w:eastAsia="en-US"/>
        </w:rPr>
        <w:t>alètheia</w:t>
      </w:r>
      <w:r w:rsidR="008A7841" w:rsidRPr="00D67DD6">
        <w:rPr>
          <w:noProof w:val="0"/>
          <w:lang w:val="fr-FR" w:eastAsia="en-US"/>
        </w:rPr>
        <w:t xml:space="preserve">, ce début </w:t>
      </w:r>
      <w:r w:rsidRPr="00D67DD6">
        <w:rPr>
          <w:noProof w:val="0"/>
          <w:lang w:val="fr-FR" w:eastAsia="en-US"/>
        </w:rPr>
        <w:t>révèle vérité et contre-vérité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de toutes les étapes ultérieures de l’objectivité. La citation montre qu’Averroès trouva l’</w:t>
      </w:r>
      <w:r w:rsidRPr="00D67DD6">
        <w:rPr>
          <w:i/>
          <w:noProof w:val="0"/>
          <w:lang w:val="fr-FR" w:eastAsia="en-US"/>
        </w:rPr>
        <w:t>arkhē</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arkhē</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métaphysique de l’objectivité occidentale. Il rejeta </w:t>
      </w:r>
      <w:r w:rsidR="00EC384E" w:rsidRPr="00D67DD6">
        <w:rPr>
          <w:noProof w:val="0"/>
          <w:lang w:val="fr-FR" w:eastAsia="en-US"/>
        </w:rPr>
        <w:t>l’existant du troisième genre</w:t>
      </w:r>
      <w:r w:rsidRPr="00D67DD6">
        <w:rPr>
          <w:noProof w:val="0"/>
          <w:lang w:val="fr-FR" w:eastAsia="en-US"/>
        </w:rPr>
        <w:t xml:space="preserve"> d’Avicenne. L’archéologie de l’objectivité montre que la pensée commença à percevoir le monde sur le mode de l’autonomie aut</w:t>
      </w:r>
      <w:r w:rsidR="001D20F3" w:rsidRPr="00D67DD6">
        <w:rPr>
          <w:noProof w:val="0"/>
          <w:lang w:val="fr-FR" w:eastAsia="en-US"/>
        </w:rPr>
        <w:t xml:space="preserve">osuffisante. Elle se sépara de </w:t>
      </w:r>
      <w:r w:rsidRPr="00D67DD6">
        <w:rPr>
          <w:noProof w:val="0"/>
          <w:lang w:val="fr-FR" w:eastAsia="en-US"/>
        </w:rPr>
        <w:t xml:space="preserve">la réalité appréhendée sensuellement. La pensée moderne et postmoderne est devenue paranoïaque par rapport à la réalité et schizophrène par rapport à l’existence réelle de l’homme. La citation montre la principale différence dans la métaphysique entre les deux penseurs. L’herméneutique explique la différence qui sépare la « méta-physique » d’Averroès de la science générale objective d’Avicenne. Avicenne, et après lui les avicennistes scolastiques sont aveuglés par l’intellect solaire qui est une entité </w:t>
      </w:r>
      <w:r w:rsidR="00E23683" w:rsidRPr="00D67DD6">
        <w:rPr>
          <w:noProof w:val="0"/>
          <w:lang w:val="fr-FR" w:eastAsia="en-US"/>
        </w:rPr>
        <w:t>mytho</w:t>
      </w:r>
      <w:r w:rsidR="007843BE" w:rsidRPr="00D67DD6">
        <w:rPr>
          <w:noProof w:val="0"/>
          <w:lang w:val="fr-FR" w:eastAsia="en-US"/>
        </w:rPr>
        <w:t>logique</w:t>
      </w:r>
      <w:r w:rsidR="00DF16EA" w:rsidRPr="00D67DD6">
        <w:rPr>
          <w:noProof w:val="0"/>
          <w:lang w:val="fr-FR" w:eastAsia="en-US"/>
        </w:rPr>
        <w:t>. Leur obscurantism</w:t>
      </w:r>
      <w:r w:rsidR="00091541" w:rsidRPr="00D67DD6">
        <w:rPr>
          <w:noProof w:val="0"/>
          <w:lang w:val="fr-FR" w:eastAsia="en-US"/>
        </w:rPr>
        <w:t>e</w:t>
      </w:r>
      <w:r w:rsidRPr="00D67DD6">
        <w:rPr>
          <w:noProof w:val="0"/>
          <w:lang w:val="fr-FR" w:eastAsia="en-US"/>
        </w:rPr>
        <w:t xml:space="preserve"> métaphysique (« </w:t>
      </w:r>
      <w:r w:rsidRPr="00D67DD6">
        <w:rPr>
          <w:i/>
          <w:noProof w:val="0"/>
          <w:lang w:val="fr-FR" w:eastAsia="en-US"/>
        </w:rPr>
        <w:t>obscurity</w:t>
      </w:r>
      <w:r w:rsidRPr="00D67DD6">
        <w:rPr>
          <w:noProof w:val="0"/>
          <w:lang w:val="fr-FR" w:eastAsia="en-US"/>
        </w:rPr>
        <w:t xml:space="preserve"> » d’Avicenne) réside dans le fait que </w:t>
      </w:r>
      <w:r w:rsidR="0043015C" w:rsidRPr="00D67DD6">
        <w:rPr>
          <w:noProof w:val="0"/>
          <w:lang w:val="fr-FR" w:eastAsia="en-US"/>
        </w:rPr>
        <w:t xml:space="preserve">les illuminés ne peuvent pas </w:t>
      </w:r>
      <w:r w:rsidR="0035132E" w:rsidRPr="00D67DD6">
        <w:rPr>
          <w:noProof w:val="0"/>
          <w:lang w:val="fr-FR" w:eastAsia="en-US"/>
        </w:rPr>
        <w:t>reconnaître</w:t>
      </w:r>
      <w:r w:rsidR="0043015C" w:rsidRPr="00D67DD6">
        <w:rPr>
          <w:noProof w:val="0"/>
          <w:lang w:val="fr-FR" w:eastAsia="en-US"/>
        </w:rPr>
        <w:t xml:space="preserve"> le r</w:t>
      </w:r>
      <w:r w:rsidR="00091541" w:rsidRPr="00D67DD6">
        <w:rPr>
          <w:noProof w:val="0"/>
          <w:lang w:val="fr-FR" w:eastAsia="en-US"/>
        </w:rPr>
        <w:t>ô</w:t>
      </w:r>
      <w:r w:rsidR="0043015C" w:rsidRPr="00D67DD6">
        <w:rPr>
          <w:noProof w:val="0"/>
          <w:lang w:val="fr-FR" w:eastAsia="en-US"/>
        </w:rPr>
        <w:t xml:space="preserve">le du </w:t>
      </w:r>
      <w:r w:rsidRPr="00D67DD6">
        <w:rPr>
          <w:noProof w:val="0"/>
          <w:lang w:val="fr-FR" w:eastAsia="en-US"/>
        </w:rPr>
        <w:t xml:space="preserve">diaphanum </w:t>
      </w:r>
      <w:r w:rsidR="0043015C" w:rsidRPr="00D67DD6">
        <w:rPr>
          <w:noProof w:val="0"/>
          <w:lang w:val="fr-FR" w:eastAsia="en-US"/>
        </w:rPr>
        <w:t>dans le proc</w:t>
      </w:r>
      <w:r w:rsidR="0043015C" w:rsidRPr="00D67DD6">
        <w:rPr>
          <w:rFonts w:cs="Calibri"/>
          <w:noProof w:val="0"/>
          <w:lang w:val="fr-FR" w:eastAsia="en-US"/>
        </w:rPr>
        <w:t>è</w:t>
      </w:r>
      <w:r w:rsidR="0043015C" w:rsidRPr="00D67DD6">
        <w:rPr>
          <w:noProof w:val="0"/>
          <w:lang w:val="fr-FR" w:eastAsia="en-US"/>
        </w:rPr>
        <w:t xml:space="preserve">s de la connaissance. Ils </w:t>
      </w:r>
      <w:r w:rsidRPr="00D67DD6">
        <w:rPr>
          <w:noProof w:val="0"/>
          <w:lang w:val="fr-FR" w:eastAsia="en-US"/>
        </w:rPr>
        <w:t xml:space="preserve">font une vision du monde </w:t>
      </w:r>
      <w:r w:rsidR="00F40463" w:rsidRPr="00D67DD6">
        <w:rPr>
          <w:noProof w:val="0"/>
          <w:lang w:val="fr-FR" w:eastAsia="en-US"/>
        </w:rPr>
        <w:t xml:space="preserve">à partir d’eux-mêmes. Le monde </w:t>
      </w:r>
      <w:r w:rsidR="00777938" w:rsidRPr="00D67DD6">
        <w:rPr>
          <w:noProof w:val="0"/>
          <w:lang w:val="fr-FR" w:eastAsia="en-US"/>
        </w:rPr>
        <w:t xml:space="preserve">est </w:t>
      </w:r>
      <w:r w:rsidR="00F40463" w:rsidRPr="00D67DD6">
        <w:rPr>
          <w:noProof w:val="0"/>
          <w:lang w:val="fr-FR" w:eastAsia="en-US"/>
        </w:rPr>
        <w:t>complètement éclairé</w:t>
      </w:r>
      <w:r w:rsidR="00777938" w:rsidRPr="00D67DD6">
        <w:rPr>
          <w:noProof w:val="0"/>
          <w:lang w:val="fr-FR" w:eastAsia="en-US"/>
        </w:rPr>
        <w:t xml:space="preserve"> par </w:t>
      </w:r>
      <w:r w:rsidR="006B00DE" w:rsidRPr="00D67DD6">
        <w:rPr>
          <w:noProof w:val="0"/>
          <w:lang w:val="fr-FR" w:eastAsia="en-US"/>
        </w:rPr>
        <w:t>leur</w:t>
      </w:r>
      <w:r w:rsidR="00232451" w:rsidRPr="00D67DD6">
        <w:rPr>
          <w:noProof w:val="0"/>
          <w:lang w:val="fr-FR" w:eastAsia="en-US"/>
        </w:rPr>
        <w:t xml:space="preserve"> propre subjectivité</w:t>
      </w:r>
      <w:r w:rsidRPr="00D67DD6">
        <w:rPr>
          <w:noProof w:val="0"/>
          <w:lang w:val="fr-FR" w:eastAsia="en-US"/>
        </w:rPr>
        <w:t xml:space="preserve">. L’intellect moderne, </w:t>
      </w:r>
      <w:r w:rsidR="003467B8" w:rsidRPr="00D67DD6">
        <w:rPr>
          <w:noProof w:val="0"/>
          <w:lang w:val="fr-FR" w:eastAsia="en-US"/>
        </w:rPr>
        <w:t xml:space="preserve">illuminé </w:t>
      </w:r>
      <w:r w:rsidRPr="00D67DD6">
        <w:rPr>
          <w:noProof w:val="0"/>
          <w:lang w:val="fr-FR" w:eastAsia="en-US"/>
        </w:rPr>
        <w:t xml:space="preserve">par des formes hypostasiées du troisième type, </w:t>
      </w:r>
      <w:r w:rsidR="006D686D" w:rsidRPr="00D67DD6">
        <w:rPr>
          <w:noProof w:val="0"/>
          <w:lang w:val="fr-FR" w:eastAsia="en-US"/>
        </w:rPr>
        <w:t xml:space="preserve">il </w:t>
      </w:r>
      <w:r w:rsidRPr="00D67DD6">
        <w:rPr>
          <w:noProof w:val="0"/>
          <w:lang w:val="fr-FR" w:eastAsia="en-US"/>
        </w:rPr>
        <w:t xml:space="preserve">reflète finalement </w:t>
      </w:r>
      <w:r w:rsidR="006D686D" w:rsidRPr="00D67DD6">
        <w:rPr>
          <w:noProof w:val="0"/>
          <w:lang w:val="fr-FR" w:eastAsia="en-US"/>
        </w:rPr>
        <w:t xml:space="preserve">le mirage de </w:t>
      </w:r>
      <w:r w:rsidRPr="00D67DD6">
        <w:rPr>
          <w:noProof w:val="0"/>
          <w:lang w:val="fr-FR" w:eastAsia="en-US"/>
        </w:rPr>
        <w:t>lui-même. Averroès pleinement accomplit la sortie aristotélicienne de la caverne néoplatonicienne de la cognition</w:t>
      </w:r>
      <w:r w:rsidR="006D686D" w:rsidRPr="00D67DD6">
        <w:rPr>
          <w:noProof w:val="0"/>
          <w:lang w:val="fr-FR" w:eastAsia="en-US"/>
        </w:rPr>
        <w:t>. I</w:t>
      </w:r>
      <w:r w:rsidR="00696BB0" w:rsidRPr="00D67DD6">
        <w:rPr>
          <w:noProof w:val="0"/>
          <w:lang w:val="fr-FR" w:eastAsia="en-US"/>
        </w:rPr>
        <w:t xml:space="preserve">l a donc été puni à juste </w:t>
      </w:r>
      <w:r w:rsidR="006D686D" w:rsidRPr="00D67DD6">
        <w:rPr>
          <w:noProof w:val="0"/>
          <w:lang w:val="fr-FR" w:eastAsia="en-US"/>
        </w:rPr>
        <w:t xml:space="preserve">titre objectif </w:t>
      </w:r>
      <w:r w:rsidR="00696BB0" w:rsidRPr="00D67DD6">
        <w:rPr>
          <w:noProof w:val="0"/>
          <w:lang w:val="fr-FR" w:eastAsia="en-US"/>
        </w:rPr>
        <w:t xml:space="preserve">par les </w:t>
      </w:r>
      <w:r w:rsidR="00025EC5" w:rsidRPr="00D67DD6">
        <w:rPr>
          <w:noProof w:val="0"/>
          <w:lang w:val="fr-FR" w:eastAsia="en-US"/>
        </w:rPr>
        <w:t xml:space="preserve">savants </w:t>
      </w:r>
      <w:r w:rsidR="00696BB0" w:rsidRPr="00D67DD6">
        <w:rPr>
          <w:noProof w:val="0"/>
          <w:lang w:val="fr-FR" w:eastAsia="en-US"/>
        </w:rPr>
        <w:t>modernes</w:t>
      </w:r>
      <w:r w:rsidRPr="00D67DD6">
        <w:rPr>
          <w:noProof w:val="0"/>
          <w:lang w:val="fr-FR" w:eastAsia="en-US"/>
        </w:rPr>
        <w:t xml:space="preserve">. </w:t>
      </w:r>
      <w:r w:rsidR="00EA3EED" w:rsidRPr="00D67DD6">
        <w:rPr>
          <w:noProof w:val="0"/>
          <w:lang w:val="fr-FR" w:eastAsia="en-US"/>
        </w:rPr>
        <w:t>Le Commentateur fonda u</w:t>
      </w:r>
      <w:r w:rsidR="003F1363" w:rsidRPr="00D67DD6">
        <w:rPr>
          <w:noProof w:val="0"/>
          <w:lang w:val="fr-FR" w:eastAsia="en-US"/>
        </w:rPr>
        <w:t>ne nouvelle science premi</w:t>
      </w:r>
      <w:r w:rsidR="00091541" w:rsidRPr="00D67DD6">
        <w:rPr>
          <w:noProof w:val="0"/>
          <w:lang w:val="fr-FR" w:eastAsia="en-US"/>
        </w:rPr>
        <w:t>è</w:t>
      </w:r>
      <w:r w:rsidR="003F1363" w:rsidRPr="00D67DD6">
        <w:rPr>
          <w:noProof w:val="0"/>
          <w:lang w:val="fr-FR" w:eastAsia="en-US"/>
        </w:rPr>
        <w:t xml:space="preserve">re. </w:t>
      </w:r>
      <w:r w:rsidR="00763883" w:rsidRPr="00D67DD6">
        <w:rPr>
          <w:noProof w:val="0"/>
          <w:lang w:val="fr-FR" w:eastAsia="en-US"/>
        </w:rPr>
        <w:t xml:space="preserve">Il abolit la </w:t>
      </w:r>
      <w:r w:rsidR="00EA3EED" w:rsidRPr="00D67DD6">
        <w:rPr>
          <w:noProof w:val="0"/>
          <w:lang w:val="fr-FR" w:eastAsia="en-US"/>
        </w:rPr>
        <w:t xml:space="preserve">métaphysique néoplatonicienne </w:t>
      </w:r>
      <w:r w:rsidR="00763883" w:rsidRPr="00D67DD6">
        <w:rPr>
          <w:noProof w:val="0"/>
          <w:lang w:val="fr-FR" w:eastAsia="en-US"/>
        </w:rPr>
        <w:t xml:space="preserve">et </w:t>
      </w:r>
      <w:r w:rsidR="00EA3EED" w:rsidRPr="00D67DD6">
        <w:rPr>
          <w:noProof w:val="0"/>
          <w:lang w:val="fr-FR" w:eastAsia="en-US"/>
        </w:rPr>
        <w:t>établi</w:t>
      </w:r>
      <w:r w:rsidR="00763883" w:rsidRPr="00D67DD6">
        <w:rPr>
          <w:noProof w:val="0"/>
          <w:lang w:val="fr-FR" w:eastAsia="en-US"/>
        </w:rPr>
        <w:t xml:space="preserve">t </w:t>
      </w:r>
      <w:r w:rsidR="00EA3EED" w:rsidRPr="00D67DD6">
        <w:rPr>
          <w:noProof w:val="0"/>
          <w:lang w:val="fr-FR" w:eastAsia="en-US"/>
        </w:rPr>
        <w:t>l</w:t>
      </w:r>
      <w:r w:rsidR="004239AA" w:rsidRPr="00D67DD6">
        <w:rPr>
          <w:noProof w:val="0"/>
          <w:lang w:val="fr-FR" w:eastAsia="en-US"/>
        </w:rPr>
        <w:t>’</w:t>
      </w:r>
      <w:r w:rsidR="00EA3EED" w:rsidRPr="00D67DD6">
        <w:rPr>
          <w:noProof w:val="0"/>
          <w:lang w:val="fr-FR" w:eastAsia="en-US"/>
        </w:rPr>
        <w:t>aristotélisme</w:t>
      </w:r>
      <w:r w:rsidR="00763883" w:rsidRPr="00D67DD6">
        <w:rPr>
          <w:noProof w:val="0"/>
          <w:lang w:val="fr-FR" w:eastAsia="en-US"/>
        </w:rPr>
        <w:t xml:space="preserve"> classique</w:t>
      </w:r>
      <w:r w:rsidR="00D90BAC" w:rsidRPr="00D67DD6">
        <w:rPr>
          <w:noProof w:val="0"/>
          <w:lang w:val="fr-FR" w:eastAsia="en-US"/>
        </w:rPr>
        <w:t>.</w:t>
      </w:r>
    </w:p>
    <w:p w14:paraId="305F6A07" w14:textId="3415E2AB" w:rsidR="00042FF3" w:rsidRPr="00D67DD6" w:rsidRDefault="00042FF3" w:rsidP="00D90BAC">
      <w:pPr>
        <w:ind w:firstLine="397"/>
        <w:rPr>
          <w:noProof w:val="0"/>
          <w:lang w:val="fr-FR" w:eastAsia="en-US"/>
        </w:rPr>
      </w:pPr>
      <w:r w:rsidRPr="00D67DD6">
        <w:rPr>
          <w:noProof w:val="0"/>
          <w:lang w:val="fr-FR" w:eastAsia="en-US"/>
        </w:rPr>
        <w:t xml:space="preserve">Le point de vue d’Averroès était si novateur et ingénieux qu’il n’a été compris dans toute sa profondeur par aucun de ses contemporains musulmans vivant à l’époque du déclin de falsafa. Toute la dispute sur la détermination de l’intellect et de sa cognition </w:t>
      </w:r>
      <w:r w:rsidR="005D09FC" w:rsidRPr="00D67DD6">
        <w:rPr>
          <w:noProof w:val="0"/>
          <w:lang w:val="fr-FR" w:eastAsia="en-US"/>
        </w:rPr>
        <w:t>se rép</w:t>
      </w:r>
      <w:r w:rsidR="00091541" w:rsidRPr="00D67DD6">
        <w:rPr>
          <w:noProof w:val="0"/>
          <w:lang w:val="fr-FR" w:eastAsia="en-US"/>
        </w:rPr>
        <w:t>é</w:t>
      </w:r>
      <w:r w:rsidR="005D09FC" w:rsidRPr="00D67DD6">
        <w:rPr>
          <w:noProof w:val="0"/>
          <w:lang w:val="fr-FR" w:eastAsia="en-US"/>
        </w:rPr>
        <w:t xml:space="preserve">ta </w:t>
      </w:r>
      <w:r w:rsidRPr="00D67DD6">
        <w:rPr>
          <w:noProof w:val="0"/>
          <w:lang w:val="fr-FR" w:eastAsia="en-US"/>
        </w:rPr>
        <w:t xml:space="preserve">dans l’Occident latin, mais dans des conditions historiques différentes. Le rôle formel et causal de l’intellect possible a été exposé par la suite par de grands aristotéliciens de la scolastique </w:t>
      </w:r>
      <w:r w:rsidRPr="00D67DD6">
        <w:rPr>
          <w:noProof w:val="0"/>
          <w:lang w:val="fr-FR" w:eastAsia="en-US"/>
        </w:rPr>
        <w:lastRenderedPageBreak/>
        <w:t>latine. Ceux-ci adopt</w:t>
      </w:r>
      <w:r w:rsidR="006D686D" w:rsidRPr="00D67DD6">
        <w:rPr>
          <w:noProof w:val="0"/>
          <w:lang w:val="fr-FR" w:eastAsia="en-US"/>
        </w:rPr>
        <w:t>èrent</w:t>
      </w:r>
      <w:r w:rsidRPr="00D67DD6">
        <w:rPr>
          <w:noProof w:val="0"/>
          <w:lang w:val="fr-FR" w:eastAsia="en-US"/>
        </w:rPr>
        <w:t xml:space="preserve"> la relation causale et formelle d’Averroès pour l’abstraction sensible et intellectuelle</w:t>
      </w:r>
      <w:r w:rsidR="006D686D" w:rsidRPr="00D67DD6">
        <w:rPr>
          <w:noProof w:val="0"/>
          <w:lang w:val="fr-FR" w:eastAsia="en-US"/>
        </w:rPr>
        <w:t xml:space="preserve">. Ils </w:t>
      </w:r>
      <w:r w:rsidRPr="00D67DD6">
        <w:rPr>
          <w:noProof w:val="0"/>
          <w:lang w:val="fr-FR" w:eastAsia="en-US"/>
        </w:rPr>
        <w:t>refus</w:t>
      </w:r>
      <w:r w:rsidR="006D686D" w:rsidRPr="00D67DD6">
        <w:rPr>
          <w:noProof w:val="0"/>
          <w:lang w:val="fr-FR" w:eastAsia="en-US"/>
        </w:rPr>
        <w:t>èrent</w:t>
      </w:r>
      <w:r w:rsidRPr="00D67DD6">
        <w:rPr>
          <w:noProof w:val="0"/>
          <w:lang w:val="fr-FR" w:eastAsia="en-US"/>
        </w:rPr>
        <w:t xml:space="preserve"> le schéma de la cognition selon </w:t>
      </w:r>
      <w:r w:rsidR="00962E76" w:rsidRPr="00962E76">
        <w:rPr>
          <w:i/>
          <w:noProof w:val="0"/>
          <w:lang w:val="fr-FR" w:eastAsia="en-US"/>
        </w:rPr>
        <w:t>illuminatio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illuminatio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d’Avicenne. Le modernisme d’Avicenne et le postmodernisme n’ont pas besoin d’une correspondance donnée par la causalité réelle du monde. Les modernistes ont un monde unitaire donné par l’ontothéologie objective ou par l’anthropocentrisme postmoderne. Il se fait par les diverses formes de </w:t>
      </w:r>
      <w:r w:rsidR="00501AED" w:rsidRPr="00501AED">
        <w:rPr>
          <w:i/>
          <w:noProof w:val="0"/>
          <w:lang w:val="fr-FR" w:eastAsia="en-US"/>
        </w:rPr>
        <w:t>tertium ens</w:t>
      </w:r>
      <w:r w:rsidRPr="00D67DD6">
        <w:rPr>
          <w:noProof w:val="0"/>
          <w:lang w:val="fr-FR" w:eastAsia="en-US"/>
        </w:rPr>
        <w:t xml:space="preserve">. Le diacosmos contemporain </w:t>
      </w:r>
      <w:r w:rsidR="00501AED">
        <w:rPr>
          <w:noProof w:val="0"/>
          <w:lang w:val="fr-FR" w:eastAsia="en-US"/>
        </w:rPr>
        <w:t xml:space="preserve">de </w:t>
      </w:r>
      <w:r w:rsidR="00501AED" w:rsidRPr="00501AED">
        <w:rPr>
          <w:i/>
          <w:noProof w:val="0"/>
          <w:lang w:val="fr-FR" w:eastAsia="en-US"/>
        </w:rPr>
        <w:t>tertium ens</w:t>
      </w:r>
      <w:r w:rsidRPr="00D67DD6">
        <w:rPr>
          <w:noProof w:val="0"/>
          <w:lang w:val="fr-FR" w:eastAsia="en-US"/>
        </w:rPr>
        <w:t xml:space="preserve"> est fondé dans le cadre de la pluralité infinie des jeux de langage et dans la culture de l’ego narcissique. L’éclipse de la première substance commença par </w:t>
      </w:r>
      <w:r w:rsidR="00962E76" w:rsidRPr="00962E76">
        <w:rPr>
          <w:i/>
          <w:noProof w:val="0"/>
          <w:lang w:val="fr-FR" w:eastAsia="en-US"/>
        </w:rPr>
        <w:t>illuminatio</w:t>
      </w:r>
      <w:r w:rsidRPr="00D67DD6">
        <w:rPr>
          <w:noProof w:val="0"/>
          <w:lang w:val="fr-FR" w:eastAsia="en-US"/>
        </w:rPr>
        <w:t xml:space="preserve"> du monde hors de la première substance réelle et de sa causalité sensuellement expérimentée. Des substances du troisième type sont maintenant produites dans le cadre des mathématiques et de l’informatique. Ils hypostasient des propriétés primaires et secondaires à partir de tout ce qui est possible</w:t>
      </w:r>
      <w:r w:rsidR="00D66F8C" w:rsidRPr="00D67DD6">
        <w:rPr>
          <w:noProof w:val="0"/>
          <w:lang w:val="fr-FR" w:eastAsia="en-US"/>
        </w:rPr>
        <w:t xml:space="preserve"> </w:t>
      </w:r>
      <w:r w:rsidR="00D66F8C" w:rsidRPr="00D67DD6">
        <w:rPr>
          <w:rFonts w:cs="Calibri"/>
          <w:noProof w:val="0"/>
          <w:lang w:val="fr-FR" w:eastAsia="en-US"/>
        </w:rPr>
        <w:t>à</w:t>
      </w:r>
      <w:r w:rsidR="00D66F8C" w:rsidRPr="00D67DD6">
        <w:rPr>
          <w:noProof w:val="0"/>
          <w:lang w:val="fr-FR" w:eastAsia="en-US"/>
        </w:rPr>
        <w:t xml:space="preserve"> faire</w:t>
      </w:r>
      <w:r w:rsidRPr="00D67DD6">
        <w:rPr>
          <w:noProof w:val="0"/>
          <w:lang w:val="fr-FR" w:eastAsia="en-US"/>
        </w:rPr>
        <w:t>. La dette virtuelle et les dér</w:t>
      </w:r>
      <w:r w:rsidR="00856B09">
        <w:rPr>
          <w:noProof w:val="0"/>
          <w:lang w:val="fr-FR" w:eastAsia="en-US"/>
        </w:rPr>
        <w:t xml:space="preserve">ivés financiers représentent </w:t>
      </w:r>
      <w:r w:rsidRPr="00D67DD6">
        <w:rPr>
          <w:i/>
          <w:noProof w:val="0"/>
          <w:lang w:val="fr-FR" w:eastAsia="en-US"/>
        </w:rPr>
        <w:t>tremendum fascinosum</w:t>
      </w:r>
      <w:r w:rsidRPr="00D67DD6">
        <w:rPr>
          <w:noProof w:val="0"/>
          <w:lang w:val="fr-FR" w:eastAsia="en-US"/>
        </w:rPr>
        <w:t xml:space="preserve"> des simulacres nihilistes, dont l’orgie planétaire est gérée par les bourses mondiales. La pensée tragique des sophistes latins (</w:t>
      </w:r>
      <w:r w:rsidRPr="00D67DD6">
        <w:rPr>
          <w:i/>
          <w:noProof w:val="0"/>
          <w:lang w:val="fr-FR" w:eastAsia="en-US"/>
        </w:rPr>
        <w:t>sophistae Latini</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sophistae Latini</w:instrText>
      </w:r>
      <w:r w:rsidRPr="00D67DD6">
        <w:rPr>
          <w:noProof w:val="0"/>
          <w:lang w:val="fr-FR"/>
        </w:rPr>
        <w:instrText xml:space="preserve">" </w:instrText>
      </w:r>
      <w:r w:rsidRPr="00D67DD6">
        <w:rPr>
          <w:i/>
          <w:noProof w:val="0"/>
          <w:lang w:val="fr-FR" w:eastAsia="en-US"/>
        </w:rPr>
        <w:fldChar w:fldCharType="end"/>
      </w:r>
      <w:r w:rsidR="006E242E">
        <w:rPr>
          <w:noProof w:val="0"/>
          <w:lang w:val="fr-FR" w:eastAsia="en-US"/>
        </w:rPr>
        <w:t>) a fait que, au XIII</w:t>
      </w:r>
      <w:r w:rsidRPr="00D67DD6">
        <w:rPr>
          <w:noProof w:val="0"/>
          <w:lang w:val="fr-FR" w:eastAsia="en-US"/>
        </w:rPr>
        <w:t xml:space="preserve">e siècle, la solution ingénieuse d’Averroès a été </w:t>
      </w:r>
      <w:r w:rsidR="006D686D" w:rsidRPr="00D67DD6">
        <w:rPr>
          <w:noProof w:val="0"/>
          <w:lang w:val="fr-FR" w:eastAsia="en-US"/>
        </w:rPr>
        <w:t xml:space="preserve">rejetée </w:t>
      </w:r>
      <w:r w:rsidRPr="00D67DD6">
        <w:rPr>
          <w:noProof w:val="0"/>
          <w:lang w:val="fr-FR" w:eastAsia="en-US"/>
        </w:rPr>
        <w:t>comm</w:t>
      </w:r>
      <w:r w:rsidR="004A0155">
        <w:rPr>
          <w:noProof w:val="0"/>
          <w:lang w:val="fr-FR" w:eastAsia="en-US"/>
        </w:rPr>
        <w:t xml:space="preserve">e averroïsme. Les déesses de </w:t>
      </w:r>
      <w:r w:rsidRPr="00D67DD6">
        <w:rPr>
          <w:noProof w:val="0"/>
          <w:lang w:val="fr-FR" w:eastAsia="en-US"/>
        </w:rPr>
        <w:t>Vengeance ont conduit l</w:t>
      </w:r>
      <w:r w:rsidR="004A0155">
        <w:rPr>
          <w:noProof w:val="0"/>
          <w:lang w:val="fr-FR" w:eastAsia="en-US"/>
        </w:rPr>
        <w:t xml:space="preserve">a </w:t>
      </w:r>
      <w:r w:rsidR="00091541" w:rsidRPr="00D67DD6">
        <w:rPr>
          <w:noProof w:val="0"/>
          <w:lang w:val="fr-FR" w:eastAsia="en-US"/>
        </w:rPr>
        <w:t>hubris</w:t>
      </w:r>
      <w:r w:rsidR="00ED6BCF" w:rsidRPr="00D67DD6">
        <w:rPr>
          <w:noProof w:val="0"/>
          <w:lang w:val="fr-FR" w:eastAsia="en-US"/>
        </w:rPr>
        <w:t xml:space="preserve"> des illuminés</w:t>
      </w:r>
      <w:r w:rsidRPr="00D67DD6">
        <w:rPr>
          <w:noProof w:val="0"/>
          <w:lang w:val="fr-FR" w:eastAsia="en-US"/>
        </w:rPr>
        <w:t xml:space="preserve"> </w:t>
      </w:r>
      <w:r w:rsidR="004A0155" w:rsidRPr="00D67DD6">
        <w:rPr>
          <w:noProof w:val="0"/>
          <w:lang w:val="fr-FR" w:eastAsia="en-US"/>
        </w:rPr>
        <w:t xml:space="preserve">modernes </w:t>
      </w:r>
      <w:r w:rsidRPr="00D67DD6">
        <w:rPr>
          <w:noProof w:val="0"/>
          <w:lang w:val="fr-FR" w:eastAsia="en-US"/>
        </w:rPr>
        <w:t xml:space="preserve">sur la voie de la célébration de leurs propres mystères </w:t>
      </w:r>
      <w:r w:rsidR="00ED6BCF" w:rsidRPr="00D67DD6">
        <w:rPr>
          <w:noProof w:val="0"/>
          <w:lang w:val="fr-FR" w:eastAsia="en-US"/>
        </w:rPr>
        <w:t>qui se r</w:t>
      </w:r>
      <w:r w:rsidR="00091541" w:rsidRPr="00D67DD6">
        <w:rPr>
          <w:noProof w:val="0"/>
          <w:lang w:val="fr-FR" w:eastAsia="en-US"/>
        </w:rPr>
        <w:t>é</w:t>
      </w:r>
      <w:r w:rsidR="00ED6BCF" w:rsidRPr="00D67DD6">
        <w:rPr>
          <w:noProof w:val="0"/>
          <w:lang w:val="fr-FR" w:eastAsia="en-US"/>
        </w:rPr>
        <w:t>f</w:t>
      </w:r>
      <w:r w:rsidR="00ED6BCF" w:rsidRPr="00D67DD6">
        <w:rPr>
          <w:rFonts w:cs="Calibri"/>
          <w:noProof w:val="0"/>
          <w:lang w:val="fr-FR" w:eastAsia="en-US"/>
        </w:rPr>
        <w:t>è</w:t>
      </w:r>
      <w:r w:rsidR="00ED6BCF" w:rsidRPr="00D67DD6">
        <w:rPr>
          <w:noProof w:val="0"/>
          <w:lang w:val="fr-FR" w:eastAsia="en-US"/>
        </w:rPr>
        <w:t xml:space="preserve">rent </w:t>
      </w:r>
      <w:r w:rsidR="00ED6BCF" w:rsidRPr="00D67DD6">
        <w:rPr>
          <w:rFonts w:cs="Calibri"/>
          <w:noProof w:val="0"/>
          <w:lang w:val="fr-FR" w:eastAsia="en-US"/>
        </w:rPr>
        <w:t>à</w:t>
      </w:r>
      <w:r w:rsidR="00ED6BCF" w:rsidRPr="00D67DD6">
        <w:rPr>
          <w:noProof w:val="0"/>
          <w:lang w:val="fr-FR" w:eastAsia="en-US"/>
        </w:rPr>
        <w:t xml:space="preserve"> </w:t>
      </w:r>
      <w:r w:rsidRPr="00D67DD6">
        <w:rPr>
          <w:noProof w:val="0"/>
          <w:lang w:val="fr-FR" w:eastAsia="en-US"/>
        </w:rPr>
        <w:t xml:space="preserve">leur esprit éclairé. Les Furies ont créé un nouveau spectre métaphysique de la pensée occidentale par l’oubli de la substance réelle et par la folie objectiviste de la métaphysique moderne. </w:t>
      </w:r>
    </w:p>
    <w:p w14:paraId="577358F2" w14:textId="77777777" w:rsidR="00042FF3" w:rsidRPr="00D67DD6" w:rsidRDefault="00042FF3" w:rsidP="00042FF3">
      <w:pPr>
        <w:rPr>
          <w:noProof w:val="0"/>
          <w:lang w:val="fr-FR" w:eastAsia="en-US"/>
        </w:rPr>
      </w:pPr>
    </w:p>
    <w:p w14:paraId="7F2823E9" w14:textId="77777777" w:rsidR="00204EFF" w:rsidRPr="00D67DD6" w:rsidRDefault="00204EFF" w:rsidP="00204EFF">
      <w:pPr>
        <w:pStyle w:val="Nadpis2"/>
        <w:rPr>
          <w:noProof w:val="0"/>
          <w:lang w:val="fr-FR"/>
        </w:rPr>
      </w:pPr>
      <w:r w:rsidRPr="00D67DD6">
        <w:rPr>
          <w:noProof w:val="0"/>
          <w:lang w:val="fr-FR"/>
        </w:rPr>
        <w:br w:type="page"/>
      </w:r>
      <w:bookmarkStart w:id="34" w:name="_Toc162093431"/>
      <w:r w:rsidRPr="00D67DD6">
        <w:rPr>
          <w:noProof w:val="0"/>
          <w:lang w:val="fr-FR"/>
        </w:rPr>
        <w:lastRenderedPageBreak/>
        <w:t>2.5 Destin tragique de la métaphysique</w:t>
      </w:r>
      <w:bookmarkEnd w:id="34"/>
      <w:r w:rsidRPr="00D67DD6">
        <w:rPr>
          <w:noProof w:val="0"/>
          <w:lang w:val="fr-FR"/>
        </w:rPr>
        <w:t xml:space="preserve"> </w:t>
      </w:r>
    </w:p>
    <w:p w14:paraId="3CB09CAC" w14:textId="77777777" w:rsidR="004144E2" w:rsidRDefault="00751912" w:rsidP="0078498E">
      <w:pPr>
        <w:rPr>
          <w:noProof w:val="0"/>
          <w:lang w:val="fr-FR" w:eastAsia="en-US"/>
        </w:rPr>
      </w:pPr>
      <w:r w:rsidRPr="00D67DD6">
        <w:rPr>
          <w:noProof w:val="0"/>
          <w:lang w:val="fr-FR" w:eastAsia="en-US"/>
        </w:rPr>
        <w:t xml:space="preserve">L'histoire de la philosophie objective occidentale célèbre la victoire de la substance objective. À chacun son métier, </w:t>
      </w:r>
      <w:r w:rsidRPr="00D67DD6">
        <w:rPr>
          <w:i/>
          <w:noProof w:val="0"/>
          <w:lang w:val="fr-FR" w:eastAsia="en-US"/>
        </w:rPr>
        <w:t>suum cuique</w:t>
      </w:r>
      <w:r w:rsidRPr="00D67DD6">
        <w:rPr>
          <w:noProof w:val="0"/>
          <w:lang w:val="fr-FR" w:eastAsia="en-US"/>
        </w:rPr>
        <w:t xml:space="preserve">. </w:t>
      </w:r>
      <w:r w:rsidR="00E303F0" w:rsidRPr="00D67DD6">
        <w:rPr>
          <w:noProof w:val="0"/>
          <w:lang w:val="fr-FR" w:eastAsia="en-US"/>
        </w:rPr>
        <w:t>Ce</w:t>
      </w:r>
      <w:r w:rsidR="00191AC5" w:rsidRPr="00D67DD6">
        <w:rPr>
          <w:noProof w:val="0"/>
          <w:lang w:val="fr-FR" w:eastAsia="en-US"/>
        </w:rPr>
        <w:t xml:space="preserve"> </w:t>
      </w:r>
      <w:r w:rsidR="00A66A1E" w:rsidRPr="00D67DD6">
        <w:rPr>
          <w:noProof w:val="0"/>
          <w:lang w:val="fr-FR" w:eastAsia="en-US"/>
        </w:rPr>
        <w:t>typ</w:t>
      </w:r>
      <w:r w:rsidR="00091541" w:rsidRPr="00D67DD6">
        <w:rPr>
          <w:noProof w:val="0"/>
          <w:lang w:val="fr-FR" w:eastAsia="en-US"/>
        </w:rPr>
        <w:t>e</w:t>
      </w:r>
      <w:r w:rsidR="00A66A1E" w:rsidRPr="00D67DD6">
        <w:rPr>
          <w:noProof w:val="0"/>
          <w:lang w:val="fr-FR" w:eastAsia="en-US"/>
        </w:rPr>
        <w:t xml:space="preserve"> de </w:t>
      </w:r>
      <w:r w:rsidR="00191AC5" w:rsidRPr="00D67DD6">
        <w:rPr>
          <w:noProof w:val="0"/>
          <w:lang w:val="fr-FR" w:eastAsia="en-US"/>
        </w:rPr>
        <w:t xml:space="preserve">savoir </w:t>
      </w:r>
      <w:r w:rsidR="00E303F0" w:rsidRPr="00D67DD6">
        <w:rPr>
          <w:noProof w:val="0"/>
          <w:lang w:val="fr-FR" w:eastAsia="en-US"/>
        </w:rPr>
        <w:t xml:space="preserve">doit s’éteindre dans </w:t>
      </w:r>
      <w:r w:rsidR="00FD640D" w:rsidRPr="00FD640D">
        <w:rPr>
          <w:i/>
          <w:noProof w:val="0"/>
          <w:lang w:val="fr-FR" w:eastAsia="en-US"/>
        </w:rPr>
        <w:t>épochê</w:t>
      </w:r>
      <w:r w:rsidR="00E303F0" w:rsidRPr="00D67DD6">
        <w:rPr>
          <w:i/>
          <w:noProof w:val="0"/>
          <w:lang w:val="fr-FR" w:eastAsia="en-US"/>
        </w:rPr>
        <w:fldChar w:fldCharType="begin"/>
      </w:r>
      <w:r w:rsidR="00E303F0" w:rsidRPr="00D67DD6">
        <w:rPr>
          <w:noProof w:val="0"/>
          <w:lang w:val="fr-FR"/>
        </w:rPr>
        <w:instrText xml:space="preserve"> XE "</w:instrText>
      </w:r>
      <w:r w:rsidR="00155CFF" w:rsidRPr="00D67DD6">
        <w:rPr>
          <w:i/>
          <w:noProof w:val="0"/>
          <w:lang w:val="fr-FR" w:eastAsia="en-US"/>
        </w:rPr>
        <w:instrText>épochê</w:instrText>
      </w:r>
      <w:r w:rsidR="00E303F0" w:rsidRPr="00D67DD6">
        <w:rPr>
          <w:noProof w:val="0"/>
          <w:lang w:val="fr-FR"/>
        </w:rPr>
        <w:instrText xml:space="preserve">" </w:instrText>
      </w:r>
      <w:r w:rsidR="00E303F0" w:rsidRPr="00D67DD6">
        <w:rPr>
          <w:i/>
          <w:noProof w:val="0"/>
          <w:lang w:val="fr-FR" w:eastAsia="en-US"/>
        </w:rPr>
        <w:fldChar w:fldCharType="end"/>
      </w:r>
      <w:r w:rsidR="00E303F0" w:rsidRPr="00D67DD6">
        <w:rPr>
          <w:noProof w:val="0"/>
          <w:lang w:val="fr-FR" w:eastAsia="en-US"/>
        </w:rPr>
        <w:t xml:space="preserve"> apollinienne, afin que le sens originel du monde vienne à la lumière d’une manière pythique et socratique. L’archéologie du sens originel de l’objectivité commence dans </w:t>
      </w:r>
      <w:r w:rsidR="00393D7A" w:rsidRPr="00D67DD6">
        <w:rPr>
          <w:noProof w:val="0"/>
          <w:lang w:val="fr-FR" w:eastAsia="en-US"/>
        </w:rPr>
        <w:t xml:space="preserve">la grotte où Hermès est né. </w:t>
      </w:r>
      <w:r w:rsidR="00E303F0" w:rsidRPr="00D67DD6">
        <w:rPr>
          <w:noProof w:val="0"/>
          <w:lang w:val="fr-FR" w:eastAsia="en-US"/>
        </w:rPr>
        <w:t>L’herméneutique archaïque explore l’objectivité à partir de la trajectoire musicale de la vision (</w:t>
      </w:r>
      <w:r w:rsidR="00E303F0" w:rsidRPr="00D67DD6">
        <w:rPr>
          <w:i/>
          <w:noProof w:val="0"/>
          <w:lang w:val="fr-FR" w:eastAsia="en-US"/>
        </w:rPr>
        <w:t>Vor-blickbahn</w:t>
      </w:r>
      <w:r w:rsidR="00E303F0" w:rsidRPr="00D67DD6">
        <w:rPr>
          <w:i/>
          <w:noProof w:val="0"/>
          <w:lang w:val="fr-FR" w:eastAsia="en-US"/>
        </w:rPr>
        <w:fldChar w:fldCharType="begin"/>
      </w:r>
      <w:r w:rsidR="00E303F0" w:rsidRPr="00D67DD6">
        <w:rPr>
          <w:noProof w:val="0"/>
          <w:lang w:val="fr-FR"/>
        </w:rPr>
        <w:instrText xml:space="preserve"> XE "</w:instrText>
      </w:r>
      <w:r w:rsidR="00E303F0" w:rsidRPr="00D67DD6">
        <w:rPr>
          <w:i/>
          <w:noProof w:val="0"/>
          <w:lang w:val="fr-FR" w:eastAsia="en-US"/>
        </w:rPr>
        <w:instrText>Vor-blickbahn</w:instrText>
      </w:r>
      <w:r w:rsidR="00E303F0" w:rsidRPr="00D67DD6">
        <w:rPr>
          <w:noProof w:val="0"/>
          <w:lang w:val="fr-FR"/>
        </w:rPr>
        <w:instrText xml:space="preserve">" </w:instrText>
      </w:r>
      <w:r w:rsidR="00E303F0" w:rsidRPr="00D67DD6">
        <w:rPr>
          <w:i/>
          <w:noProof w:val="0"/>
          <w:lang w:val="fr-FR" w:eastAsia="en-US"/>
        </w:rPr>
        <w:fldChar w:fldCharType="end"/>
      </w:r>
      <w:r w:rsidR="00E303F0" w:rsidRPr="00D67DD6">
        <w:rPr>
          <w:noProof w:val="0"/>
          <w:lang w:val="fr-FR" w:eastAsia="en-US"/>
        </w:rPr>
        <w:t xml:space="preserve">). L’approche méthodologique </w:t>
      </w:r>
      <w:r w:rsidR="004454C9" w:rsidRPr="00D67DD6">
        <w:rPr>
          <w:noProof w:val="0"/>
          <w:lang w:val="fr-FR" w:eastAsia="en-US"/>
        </w:rPr>
        <w:t xml:space="preserve">de l’herméneutique </w:t>
      </w:r>
      <w:r w:rsidR="00E303F0" w:rsidRPr="00D67DD6">
        <w:rPr>
          <w:noProof w:val="0"/>
          <w:lang w:val="fr-FR" w:eastAsia="en-US"/>
        </w:rPr>
        <w:t>commence dans l’obscurité de l</w:t>
      </w:r>
      <w:r w:rsidR="00DF3C56" w:rsidRPr="00D67DD6">
        <w:rPr>
          <w:rFonts w:cs="Calibri"/>
          <w:noProof w:val="0"/>
          <w:lang w:val="fr-FR" w:eastAsia="en-US"/>
        </w:rPr>
        <w:t>’</w:t>
      </w:r>
      <w:r w:rsidR="00DF3C56" w:rsidRPr="00D67DD6">
        <w:rPr>
          <w:noProof w:val="0"/>
          <w:lang w:val="fr-FR" w:eastAsia="en-US"/>
        </w:rPr>
        <w:t>oracle apollonien</w:t>
      </w:r>
      <w:r w:rsidR="00E303F0" w:rsidRPr="00D67DD6">
        <w:rPr>
          <w:noProof w:val="0"/>
          <w:lang w:val="fr-FR" w:eastAsia="en-US"/>
        </w:rPr>
        <w:t xml:space="preserve">. </w:t>
      </w:r>
      <w:r w:rsidR="006B7E96" w:rsidRPr="00D67DD6">
        <w:rPr>
          <w:noProof w:val="0"/>
          <w:lang w:val="fr-FR" w:eastAsia="en-US"/>
        </w:rPr>
        <w:t xml:space="preserve">L’explication ne peut pas suivre la voie de méthodologie et de science objectivement données ; elle suit la vérité accomplie dans la triade herméneutique de l’historialité, de l’historicité et de l’histoire. </w:t>
      </w:r>
      <w:r w:rsidR="000360B9" w:rsidRPr="00D67DD6">
        <w:rPr>
          <w:noProof w:val="0"/>
          <w:lang w:val="fr-FR" w:eastAsia="en-US"/>
        </w:rPr>
        <w:t xml:space="preserve">La réflexion philosophique sur l’origine de métaphysique et ensuite de l’objectivité explique la manière dont la vision originelle des mystères se déplaça au profit de la métaphysique. Ce changement établit une science et l’éducation modernes. </w:t>
      </w:r>
      <w:r w:rsidR="00204EFF" w:rsidRPr="00D67DD6">
        <w:rPr>
          <w:noProof w:val="0"/>
          <w:lang w:val="fr-FR" w:eastAsia="en-US"/>
        </w:rPr>
        <w:t>L’interprétation actuelle d’une vision objective du monde évite les analyses descriptives d</w:t>
      </w:r>
      <w:r w:rsidR="00174E2C" w:rsidRPr="00D67DD6">
        <w:rPr>
          <w:noProof w:val="0"/>
          <w:lang w:val="fr-FR" w:eastAsia="en-US"/>
        </w:rPr>
        <w:t>e l’histoire et de l’histoire</w:t>
      </w:r>
      <w:r w:rsidR="00204EFF" w:rsidRPr="00D67DD6">
        <w:rPr>
          <w:noProof w:val="0"/>
          <w:lang w:val="fr-FR" w:eastAsia="en-US"/>
        </w:rPr>
        <w:t xml:space="preserve"> ontique (</w:t>
      </w:r>
      <w:r w:rsidR="00204EFF" w:rsidRPr="00D67DD6">
        <w:rPr>
          <w:i/>
          <w:noProof w:val="0"/>
          <w:lang w:val="fr-FR" w:eastAsia="en-US"/>
        </w:rPr>
        <w:t>Geschichte</w:t>
      </w:r>
      <w:r w:rsidR="00204EFF" w:rsidRPr="00D67DD6">
        <w:rPr>
          <w:noProof w:val="0"/>
          <w:lang w:val="fr-FR" w:eastAsia="en-US"/>
        </w:rPr>
        <w:t xml:space="preserve">) de la philosophie. </w:t>
      </w:r>
      <w:r w:rsidR="004951AB" w:rsidRPr="00D67DD6">
        <w:rPr>
          <w:noProof w:val="0"/>
          <w:lang w:val="fr-FR" w:eastAsia="en-US"/>
        </w:rPr>
        <w:t>L</w:t>
      </w:r>
      <w:r w:rsidR="00204EFF" w:rsidRPr="00D67DD6">
        <w:rPr>
          <w:noProof w:val="0"/>
          <w:lang w:val="fr-FR" w:eastAsia="en-US"/>
        </w:rPr>
        <w:t>a philosophie</w:t>
      </w:r>
      <w:r w:rsidR="004951AB" w:rsidRPr="00D67DD6">
        <w:rPr>
          <w:noProof w:val="0"/>
          <w:lang w:val="fr-FR" w:eastAsia="en-US"/>
        </w:rPr>
        <w:t xml:space="preserve">, on peut la rechercher </w:t>
      </w:r>
      <w:r w:rsidR="00204EFF" w:rsidRPr="00D67DD6">
        <w:rPr>
          <w:noProof w:val="0"/>
          <w:lang w:val="fr-FR" w:eastAsia="en-US"/>
        </w:rPr>
        <w:t>de manière objective</w:t>
      </w:r>
      <w:r w:rsidR="00C26EA5">
        <w:rPr>
          <w:noProof w:val="0"/>
          <w:lang w:val="fr-FR" w:eastAsia="en-US"/>
        </w:rPr>
        <w:t>. C</w:t>
      </w:r>
      <w:r w:rsidR="00204EFF" w:rsidRPr="00D67DD6">
        <w:rPr>
          <w:noProof w:val="0"/>
          <w:lang w:val="fr-FR" w:eastAsia="en-US"/>
        </w:rPr>
        <w:t xml:space="preserve">e type de recherche constitue la base </w:t>
      </w:r>
      <w:r w:rsidR="004951AB" w:rsidRPr="00D67DD6">
        <w:rPr>
          <w:noProof w:val="0"/>
          <w:lang w:val="fr-FR" w:eastAsia="en-US"/>
        </w:rPr>
        <w:t xml:space="preserve">ontique </w:t>
      </w:r>
      <w:r w:rsidR="006B2BF2" w:rsidRPr="00D67DD6">
        <w:rPr>
          <w:noProof w:val="0"/>
          <w:lang w:val="fr-FR" w:eastAsia="en-US"/>
        </w:rPr>
        <w:t>de sciences spécialisées</w:t>
      </w:r>
      <w:r w:rsidR="00204EFF" w:rsidRPr="00D67DD6">
        <w:rPr>
          <w:noProof w:val="0"/>
          <w:lang w:val="fr-FR" w:eastAsia="en-US"/>
        </w:rPr>
        <w:t xml:space="preserve">. La connaissance </w:t>
      </w:r>
      <w:r w:rsidR="007F3E07" w:rsidRPr="00D67DD6">
        <w:rPr>
          <w:noProof w:val="0"/>
          <w:lang w:val="fr-FR" w:eastAsia="en-US"/>
        </w:rPr>
        <w:t>objective doit être éteinte dans sa signification préalable</w:t>
      </w:r>
      <w:r w:rsidR="00204EFF" w:rsidRPr="00D67DD6">
        <w:rPr>
          <w:noProof w:val="0"/>
          <w:lang w:val="fr-FR" w:eastAsia="en-US"/>
        </w:rPr>
        <w:t xml:space="preserve">. L’interprétation critique de l’objectivité établit l’acte originel de </w:t>
      </w:r>
      <w:r w:rsidR="00204EFF" w:rsidRPr="00D67DD6">
        <w:rPr>
          <w:i/>
          <w:noProof w:val="0"/>
          <w:lang w:val="fr-FR" w:eastAsia="en-US"/>
        </w:rPr>
        <w:t>krísis</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krísis</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fait par la sagesse de la première philosophie et par les auteurs de la tragédie grecque. </w:t>
      </w:r>
      <w:r w:rsidR="00565497" w:rsidRPr="00D67DD6">
        <w:rPr>
          <w:noProof w:val="0"/>
          <w:lang w:val="fr-FR" w:eastAsia="en-US"/>
        </w:rPr>
        <w:t xml:space="preserve">La </w:t>
      </w:r>
      <w:r w:rsidR="00204EFF" w:rsidRPr="00D67DD6">
        <w:rPr>
          <w:noProof w:val="0"/>
          <w:lang w:val="fr-FR" w:eastAsia="en-US"/>
        </w:rPr>
        <w:t>Pythie de Delphes</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Delphes</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dit au roi lydien Crésus quelles possibilités sont cachées dans ses actions. S’il traverse le fleuve Halys, il détruira un grand empire (</w:t>
      </w:r>
      <w:r w:rsidR="00204EFF" w:rsidRPr="00D67DD6">
        <w:rPr>
          <w:i/>
          <w:noProof w:val="0"/>
          <w:lang w:val="fr-FR" w:eastAsia="en-US"/>
        </w:rPr>
        <w:t>Hist</w:t>
      </w:r>
      <w:r w:rsidR="00204EFF" w:rsidRPr="00D67DD6">
        <w:rPr>
          <w:noProof w:val="0"/>
          <w:lang w:val="fr-FR" w:eastAsia="en-US"/>
        </w:rPr>
        <w:t>. 1.53.13</w:t>
      </w:r>
      <w:r w:rsidR="00204EFF" w:rsidRPr="00D67DD6">
        <w:rPr>
          <w:noProof w:val="0"/>
          <w:lang w:val="fr-FR"/>
        </w:rPr>
        <w:fldChar w:fldCharType="begin"/>
      </w:r>
      <w:r w:rsidR="00204EFF" w:rsidRPr="00D67DD6">
        <w:rPr>
          <w:noProof w:val="0"/>
          <w:lang w:val="fr-FR"/>
        </w:rPr>
        <w:instrText xml:space="preserve"> XE "Herodotos:</w:instrText>
      </w:r>
      <w:r w:rsidR="00204EFF" w:rsidRPr="00D67DD6">
        <w:rPr>
          <w:i/>
          <w:noProof w:val="0"/>
          <w:lang w:val="fr-FR" w:eastAsia="en-US"/>
        </w:rPr>
        <w:instrText>Hist</w:instrText>
      </w:r>
      <w:r w:rsidR="00204EFF" w:rsidRPr="00D67DD6">
        <w:rPr>
          <w:noProof w:val="0"/>
          <w:lang w:val="fr-FR" w:eastAsia="en-US"/>
        </w:rPr>
        <w:instrText>. 1</w:instrText>
      </w:r>
      <w:r w:rsidR="00204EFF" w:rsidRPr="00D67DD6">
        <w:rPr>
          <w:noProof w:val="0"/>
          <w:lang w:val="fr-FR"/>
        </w:rPr>
        <w:instrText xml:space="preserve">.53.13" </w:instrText>
      </w:r>
      <w:r w:rsidR="00204EFF" w:rsidRPr="00D67DD6">
        <w:rPr>
          <w:noProof w:val="0"/>
          <w:lang w:val="fr-FR"/>
        </w:rPr>
        <w:fldChar w:fldCharType="end"/>
      </w:r>
      <w:r w:rsidR="00204EFF" w:rsidRPr="00D67DD6">
        <w:rPr>
          <w:noProof w:val="0"/>
          <w:lang w:val="fr-FR" w:eastAsia="en-US"/>
        </w:rPr>
        <w:t xml:space="preserve">). La traversée de la rivière Halys </w:t>
      </w:r>
      <w:r w:rsidR="00565497" w:rsidRPr="00D67DD6">
        <w:rPr>
          <w:noProof w:val="0"/>
          <w:lang w:val="fr-FR" w:eastAsia="en-US"/>
        </w:rPr>
        <w:t xml:space="preserve">accomplissait </w:t>
      </w:r>
      <w:r w:rsidR="00204EFF" w:rsidRPr="00D67DD6">
        <w:rPr>
          <w:noProof w:val="0"/>
          <w:lang w:val="fr-FR" w:eastAsia="en-US"/>
        </w:rPr>
        <w:t>un signe caché pour les Guerres gréco-persanes</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Guerres gréco-persanes</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qu’Hérodote explora ultérieurement. Il enregistra la parole de l’oracle de Delphes qui révèle le sens de l’action de Crésus sur le mode </w:t>
      </w:r>
      <w:r w:rsidR="00A23C98">
        <w:rPr>
          <w:noProof w:val="0"/>
          <w:lang w:val="fr-FR" w:eastAsia="en-US"/>
        </w:rPr>
        <w:t>d’</w:t>
      </w:r>
      <w:r w:rsidR="00A23C98" w:rsidRPr="00A23C98">
        <w:rPr>
          <w:i/>
          <w:noProof w:val="0"/>
          <w:lang w:val="fr-FR" w:eastAsia="en-US"/>
        </w:rPr>
        <w:t>a/lètheia</w:t>
      </w:r>
      <w:r w:rsidR="00204EFF" w:rsidRPr="00D67DD6">
        <w:rPr>
          <w:noProof w:val="0"/>
          <w:lang w:val="fr-FR" w:eastAsia="en-US"/>
        </w:rPr>
        <w:t xml:space="preserve">. Le roi </w:t>
      </w:r>
      <w:r w:rsidR="00565497" w:rsidRPr="00D67DD6">
        <w:rPr>
          <w:noProof w:val="0"/>
          <w:lang w:val="fr-FR" w:eastAsia="en-US"/>
        </w:rPr>
        <w:t>insensé</w:t>
      </w:r>
      <w:r w:rsidR="00204EFF" w:rsidRPr="00D67DD6">
        <w:rPr>
          <w:noProof w:val="0"/>
          <w:lang w:val="fr-FR" w:eastAsia="en-US"/>
        </w:rPr>
        <w:t xml:space="preserve"> interpréta l’oracle de telle manière qu’il traversa le fleuve </w:t>
      </w:r>
      <w:r w:rsidR="00565497" w:rsidRPr="00D67DD6">
        <w:rPr>
          <w:noProof w:val="0"/>
          <w:lang w:val="fr-FR" w:eastAsia="en-US"/>
        </w:rPr>
        <w:t xml:space="preserve">pour entamer </w:t>
      </w:r>
      <w:r w:rsidR="00204EFF" w:rsidRPr="00D67DD6">
        <w:rPr>
          <w:noProof w:val="0"/>
          <w:lang w:val="fr-FR" w:eastAsia="en-US"/>
        </w:rPr>
        <w:t>la guerre perdue contre les Perses menés par le roi Cyrus. Ainsi, la prophétie suivante sur Cyrus s’est accomplie : la mule est devenue le roi de l’Empire médique (</w:t>
      </w:r>
      <w:r w:rsidR="00204EFF" w:rsidRPr="00D67DD6">
        <w:rPr>
          <w:i/>
          <w:noProof w:val="0"/>
          <w:lang w:val="fr-FR" w:eastAsia="en-US"/>
        </w:rPr>
        <w:t>Hist</w:t>
      </w:r>
      <w:r w:rsidR="00204EFF" w:rsidRPr="00D67DD6">
        <w:rPr>
          <w:noProof w:val="0"/>
          <w:lang w:val="fr-FR" w:eastAsia="en-US"/>
        </w:rPr>
        <w:t>. 1.55.6</w:t>
      </w:r>
      <w:r w:rsidR="00204EFF" w:rsidRPr="00D67DD6">
        <w:rPr>
          <w:noProof w:val="0"/>
          <w:lang w:val="fr-FR"/>
        </w:rPr>
        <w:fldChar w:fldCharType="begin"/>
      </w:r>
      <w:r w:rsidR="00204EFF" w:rsidRPr="00D67DD6">
        <w:rPr>
          <w:noProof w:val="0"/>
          <w:lang w:val="fr-FR"/>
        </w:rPr>
        <w:instrText xml:space="preserve"> XE "Herodotos:</w:instrText>
      </w:r>
      <w:r w:rsidR="00204EFF" w:rsidRPr="00D67DD6">
        <w:rPr>
          <w:i/>
          <w:noProof w:val="0"/>
          <w:lang w:val="fr-FR" w:eastAsia="en-US"/>
        </w:rPr>
        <w:instrText>Hist</w:instrText>
      </w:r>
      <w:r w:rsidR="00204EFF" w:rsidRPr="00D67DD6">
        <w:rPr>
          <w:noProof w:val="0"/>
          <w:lang w:val="fr-FR" w:eastAsia="en-US"/>
        </w:rPr>
        <w:instrText>. 1</w:instrText>
      </w:r>
      <w:r w:rsidR="00204EFF" w:rsidRPr="00D67DD6">
        <w:rPr>
          <w:noProof w:val="0"/>
          <w:lang w:val="fr-FR"/>
        </w:rPr>
        <w:instrText xml:space="preserve">.55.6" </w:instrText>
      </w:r>
      <w:r w:rsidR="00204EFF" w:rsidRPr="00D67DD6">
        <w:rPr>
          <w:noProof w:val="0"/>
          <w:lang w:val="fr-FR"/>
        </w:rPr>
        <w:fldChar w:fldCharType="end"/>
      </w:r>
      <w:r w:rsidR="00204EFF" w:rsidRPr="00D67DD6">
        <w:rPr>
          <w:noProof w:val="0"/>
          <w:lang w:val="fr-FR" w:eastAsia="en-US"/>
        </w:rPr>
        <w:t xml:space="preserve">). L’interprétation tragique de la prophétie entraîna la destruction de l’empire des Mèdes et la montée en puissance des Perses, qui ont connu un succès mondial. La sémantique apollinienne suit le cours de l’historicité cachée de l’Empire perse. L’oracle de Delphes voit le début de l’époque des </w:t>
      </w:r>
      <w:r w:rsidR="00204EFF" w:rsidRPr="00D67DD6">
        <w:rPr>
          <w:noProof w:val="0"/>
          <w:lang w:val="fr-FR" w:eastAsia="en-US"/>
        </w:rPr>
        <w:lastRenderedPageBreak/>
        <w:t xml:space="preserve">Perses dans un certain type de distinction et de réflexion, que le sot et orgueilleux Crésus considérait comme inutile. Le fondateur de l’histoire cite la prophétie de Delphes concernant Cyrus parce que, </w:t>
      </w:r>
      <w:r w:rsidR="00565497" w:rsidRPr="00D67DD6">
        <w:rPr>
          <w:noProof w:val="0"/>
          <w:lang w:val="fr-FR" w:eastAsia="en-US"/>
        </w:rPr>
        <w:t xml:space="preserve">en suivant </w:t>
      </w:r>
      <w:r w:rsidR="00204EFF" w:rsidRPr="00D67DD6">
        <w:rPr>
          <w:noProof w:val="0"/>
          <w:lang w:val="fr-FR" w:eastAsia="en-US"/>
        </w:rPr>
        <w:t>l</w:t>
      </w:r>
      <w:r w:rsidR="00565497" w:rsidRPr="00D67DD6">
        <w:rPr>
          <w:noProof w:val="0"/>
          <w:lang w:val="fr-FR" w:eastAsia="en-US"/>
        </w:rPr>
        <w:t>es</w:t>
      </w:r>
      <w:r w:rsidR="00204EFF" w:rsidRPr="00D67DD6">
        <w:rPr>
          <w:noProof w:val="0"/>
          <w:lang w:val="fr-FR" w:eastAsia="en-US"/>
        </w:rPr>
        <w:t xml:space="preserve"> Pythie</w:t>
      </w:r>
      <w:r w:rsidR="00565497" w:rsidRPr="00D67DD6">
        <w:rPr>
          <w:noProof w:val="0"/>
          <w:lang w:val="fr-FR" w:eastAsia="en-US"/>
        </w:rPr>
        <w:t>s</w:t>
      </w:r>
      <w:r w:rsidR="00204EFF" w:rsidRPr="00D67DD6">
        <w:rPr>
          <w:noProof w:val="0"/>
          <w:lang w:val="fr-FR" w:eastAsia="en-US"/>
        </w:rPr>
        <w:t xml:space="preserve">, il détermina de manière critique la traversée du fleuve Halys comme un phénomène </w:t>
      </w:r>
      <w:r w:rsidR="0061688A" w:rsidRPr="00D67DD6">
        <w:rPr>
          <w:noProof w:val="0"/>
          <w:lang w:val="fr-FR" w:eastAsia="en-US"/>
        </w:rPr>
        <w:t>majeur qui déterminait</w:t>
      </w:r>
      <w:r w:rsidR="00204EFF" w:rsidRPr="00D67DD6">
        <w:rPr>
          <w:noProof w:val="0"/>
          <w:lang w:val="fr-FR" w:eastAsia="en-US"/>
        </w:rPr>
        <w:t xml:space="preserve"> l’histoire des Guerres gréco-perses. </w:t>
      </w:r>
      <w:r w:rsidR="00565497" w:rsidRPr="00D67DD6">
        <w:rPr>
          <w:noProof w:val="0"/>
          <w:lang w:val="fr-FR" w:eastAsia="en-US"/>
        </w:rPr>
        <w:t xml:space="preserve">Les </w:t>
      </w:r>
      <w:r w:rsidR="00204EFF" w:rsidRPr="00D67DD6">
        <w:rPr>
          <w:noProof w:val="0"/>
          <w:lang w:val="fr-FR" w:eastAsia="en-US"/>
        </w:rPr>
        <w:t>Athéniens avant la Bataille de Salamine (480 av. J.-C.) montrai</w:t>
      </w:r>
      <w:r w:rsidR="00565497" w:rsidRPr="00D67DD6">
        <w:rPr>
          <w:noProof w:val="0"/>
          <w:lang w:val="fr-FR" w:eastAsia="en-US"/>
        </w:rPr>
        <w:t>en</w:t>
      </w:r>
      <w:r w:rsidR="00204EFF" w:rsidRPr="00D67DD6">
        <w:rPr>
          <w:noProof w:val="0"/>
          <w:lang w:val="fr-FR" w:eastAsia="en-US"/>
        </w:rPr>
        <w:t xml:space="preserve">t l’interprétation correcte et le discernement </w:t>
      </w:r>
      <w:r w:rsidR="00565497" w:rsidRPr="00D67DD6">
        <w:rPr>
          <w:noProof w:val="0"/>
          <w:lang w:val="fr-FR" w:eastAsia="en-US"/>
        </w:rPr>
        <w:t xml:space="preserve">superbe </w:t>
      </w:r>
      <w:r w:rsidR="00204EFF" w:rsidRPr="00D67DD6">
        <w:rPr>
          <w:noProof w:val="0"/>
          <w:lang w:val="fr-FR" w:eastAsia="en-US"/>
        </w:rPr>
        <w:t>de l’oracle de Delphes. La divination delphique disait qu’il resterait en Grèce des fortifications en bois pour résister à l’assaut des Perses (</w:t>
      </w:r>
      <w:r w:rsidR="00204EFF" w:rsidRPr="00D67DD6">
        <w:rPr>
          <w:i/>
          <w:noProof w:val="0"/>
          <w:lang w:val="fr-FR" w:eastAsia="en-US"/>
        </w:rPr>
        <w:t>Hist</w:t>
      </w:r>
      <w:r w:rsidR="00204EFF" w:rsidRPr="00D67DD6">
        <w:rPr>
          <w:noProof w:val="0"/>
          <w:lang w:val="fr-FR" w:eastAsia="en-US"/>
        </w:rPr>
        <w:t>. 7.141.17</w:t>
      </w:r>
      <w:r w:rsidR="00204EFF" w:rsidRPr="00D67DD6">
        <w:rPr>
          <w:noProof w:val="0"/>
          <w:lang w:val="fr-FR"/>
        </w:rPr>
        <w:fldChar w:fldCharType="begin"/>
      </w:r>
      <w:r w:rsidR="00204EFF" w:rsidRPr="00D67DD6">
        <w:rPr>
          <w:noProof w:val="0"/>
          <w:lang w:val="fr-FR"/>
        </w:rPr>
        <w:instrText xml:space="preserve"> XE "Herodotos:</w:instrText>
      </w:r>
      <w:r w:rsidR="00204EFF" w:rsidRPr="00D67DD6">
        <w:rPr>
          <w:i/>
          <w:noProof w:val="0"/>
          <w:lang w:val="fr-FR" w:eastAsia="en-US"/>
        </w:rPr>
        <w:instrText>Hist</w:instrText>
      </w:r>
      <w:r w:rsidR="00204EFF" w:rsidRPr="00D67DD6">
        <w:rPr>
          <w:noProof w:val="0"/>
          <w:lang w:val="fr-FR" w:eastAsia="en-US"/>
        </w:rPr>
        <w:instrText>. 1</w:instrText>
      </w:r>
      <w:r w:rsidR="00204EFF" w:rsidRPr="00D67DD6">
        <w:rPr>
          <w:noProof w:val="0"/>
          <w:lang w:val="fr-FR"/>
        </w:rPr>
        <w:instrText xml:space="preserve">.141.17" </w:instrText>
      </w:r>
      <w:r w:rsidR="00204EFF" w:rsidRPr="00D67DD6">
        <w:rPr>
          <w:noProof w:val="0"/>
          <w:lang w:val="fr-FR"/>
        </w:rPr>
        <w:fldChar w:fldCharType="end"/>
      </w:r>
      <w:r w:rsidR="00204EFF" w:rsidRPr="00D67DD6">
        <w:rPr>
          <w:noProof w:val="0"/>
          <w:lang w:val="fr-FR" w:eastAsia="en-US"/>
        </w:rPr>
        <w:t>). Thémistocle</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Thémistocle</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en tant que commandant de l’armée, présenta une interprétation convaincante de la prophétie, selon laquelle </w:t>
      </w:r>
      <w:r w:rsidR="002D7219" w:rsidRPr="00D67DD6">
        <w:rPr>
          <w:noProof w:val="0"/>
          <w:lang w:val="fr-FR" w:eastAsia="en-US"/>
        </w:rPr>
        <w:t>se déroula la stratégie victorieuse des Grecs</w:t>
      </w:r>
      <w:r w:rsidR="00204EFF" w:rsidRPr="00D67DD6">
        <w:rPr>
          <w:noProof w:val="0"/>
          <w:lang w:val="fr-FR" w:eastAsia="en-US"/>
        </w:rPr>
        <w:t>. Les combattants quittèrent Athènes, laissant la ville se faire piller par les Perses. Au lieu de défendre les fortifications, ils gagnèrent une bataille navale</w:t>
      </w:r>
      <w:r w:rsidR="00EB7589" w:rsidRPr="00D67DD6">
        <w:rPr>
          <w:noProof w:val="0"/>
          <w:lang w:val="fr-FR" w:eastAsia="en-US"/>
        </w:rPr>
        <w:t xml:space="preserve"> de Salamine</w:t>
      </w:r>
      <w:r w:rsidR="002D7219" w:rsidRPr="00D67DD6">
        <w:rPr>
          <w:noProof w:val="0"/>
          <w:lang w:val="fr-FR" w:eastAsia="en-US"/>
        </w:rPr>
        <w:t xml:space="preserve">. </w:t>
      </w:r>
      <w:r w:rsidR="00204EFF" w:rsidRPr="00D67DD6">
        <w:rPr>
          <w:noProof w:val="0"/>
          <w:lang w:val="fr-FR" w:eastAsia="en-US"/>
        </w:rPr>
        <w:t xml:space="preserve">Xerxès perdit </w:t>
      </w:r>
      <w:r w:rsidR="002D7219" w:rsidRPr="00D67DD6">
        <w:rPr>
          <w:noProof w:val="0"/>
          <w:lang w:val="fr-FR" w:eastAsia="en-US"/>
        </w:rPr>
        <w:t>l’affrontement</w:t>
      </w:r>
      <w:r w:rsidR="00204EFF" w:rsidRPr="00D67DD6">
        <w:rPr>
          <w:noProof w:val="0"/>
          <w:lang w:val="fr-FR" w:eastAsia="en-US"/>
        </w:rPr>
        <w:t xml:space="preserve"> décisi</w:t>
      </w:r>
      <w:r w:rsidR="002D7219" w:rsidRPr="00D67DD6">
        <w:rPr>
          <w:noProof w:val="0"/>
          <w:lang w:val="fr-FR" w:eastAsia="en-US"/>
        </w:rPr>
        <w:t>f</w:t>
      </w:r>
      <w:r w:rsidR="00204EFF" w:rsidRPr="00D67DD6">
        <w:rPr>
          <w:noProof w:val="0"/>
          <w:lang w:val="fr-FR" w:eastAsia="en-US"/>
        </w:rPr>
        <w:t xml:space="preserve"> des Guerres gréco-perses. C’est ainsi que prit fin la domination de l’Empire perse et que commença l’âge d’or de la démocratie athénienne. L’historiographie moderne </w:t>
      </w:r>
      <w:r w:rsidR="002D7219" w:rsidRPr="00D67DD6">
        <w:rPr>
          <w:noProof w:val="0"/>
          <w:lang w:val="fr-FR" w:eastAsia="en-US"/>
        </w:rPr>
        <w:t>prend une</w:t>
      </w:r>
      <w:r w:rsidR="00204EFF" w:rsidRPr="00D67DD6">
        <w:rPr>
          <w:noProof w:val="0"/>
          <w:lang w:val="fr-FR" w:eastAsia="en-US"/>
        </w:rPr>
        <w:t xml:space="preserve"> cinquantaine d’oracles de Delphes présents dans les œuvres d’Hérodote </w:t>
      </w:r>
      <w:r w:rsidR="002D7219" w:rsidRPr="00D67DD6">
        <w:rPr>
          <w:noProof w:val="0"/>
          <w:lang w:val="fr-FR" w:eastAsia="en-US"/>
        </w:rPr>
        <w:t xml:space="preserve">pour les </w:t>
      </w:r>
      <w:r w:rsidR="00204EFF" w:rsidRPr="00D67DD6">
        <w:rPr>
          <w:noProof w:val="0"/>
          <w:lang w:val="fr-FR" w:eastAsia="en-US"/>
        </w:rPr>
        <w:t xml:space="preserve">vestiges mythiques de la pensée. Son admiration pour les oracles de Delphes </w:t>
      </w:r>
      <w:r w:rsidR="00467544">
        <w:rPr>
          <w:noProof w:val="0"/>
          <w:lang w:val="fr-FR" w:eastAsia="en-US"/>
        </w:rPr>
        <w:t xml:space="preserve">semble </w:t>
      </w:r>
      <w:r w:rsidR="00204EFF" w:rsidRPr="00D67DD6">
        <w:rPr>
          <w:noProof w:val="0"/>
          <w:lang w:val="fr-FR" w:eastAsia="en-US"/>
        </w:rPr>
        <w:t>gâche</w:t>
      </w:r>
      <w:r w:rsidR="00467544">
        <w:rPr>
          <w:noProof w:val="0"/>
          <w:lang w:val="fr-FR" w:eastAsia="en-US"/>
        </w:rPr>
        <w:t>r</w:t>
      </w:r>
      <w:r w:rsidR="00204EFF" w:rsidRPr="00D67DD6">
        <w:rPr>
          <w:noProof w:val="0"/>
          <w:lang w:val="fr-FR" w:eastAsia="en-US"/>
        </w:rPr>
        <w:t xml:space="preserve"> inutilement le sens de l’écrit qui établit l’histoire en tant que science moderne. La science objective appliquée de m</w:t>
      </w:r>
      <w:r w:rsidR="00EA7929">
        <w:rPr>
          <w:noProof w:val="0"/>
          <w:lang w:val="fr-FR" w:eastAsia="en-US"/>
        </w:rPr>
        <w:t>anière critique doit rejeter le discernement (</w:t>
      </w:r>
      <w:r w:rsidR="00204EFF" w:rsidRPr="00D67DD6">
        <w:rPr>
          <w:i/>
          <w:noProof w:val="0"/>
          <w:lang w:val="fr-FR" w:eastAsia="en-US"/>
        </w:rPr>
        <w:t>krísis</w:t>
      </w:r>
      <w:r w:rsidR="00EA7929">
        <w:rPr>
          <w:noProof w:val="0"/>
          <w:lang w:val="fr-FR" w:eastAsia="en-US"/>
        </w:rPr>
        <w:t xml:space="preserve">) </w:t>
      </w:r>
      <w:r w:rsidR="00204EFF" w:rsidRPr="00D67DD6">
        <w:rPr>
          <w:noProof w:val="0"/>
          <w:lang w:val="fr-FR" w:eastAsia="en-US"/>
        </w:rPr>
        <w:t xml:space="preserve">faite par Hérodote. La science ne peut pas vérifier la vérité apollinienne. Ce qui ne peut </w:t>
      </w:r>
      <w:r w:rsidR="002D7219" w:rsidRPr="00D67DD6">
        <w:rPr>
          <w:noProof w:val="0"/>
          <w:lang w:val="fr-FR" w:eastAsia="en-US"/>
        </w:rPr>
        <w:t xml:space="preserve">pas </w:t>
      </w:r>
      <w:r w:rsidR="00204EFF" w:rsidRPr="00D67DD6">
        <w:rPr>
          <w:noProof w:val="0"/>
          <w:lang w:val="fr-FR" w:eastAsia="en-US"/>
        </w:rPr>
        <w:t xml:space="preserve">être vérifié objectivement n’a aucun sens pour la science moderne. Par conséquent, la sémantique archaïque a été écartée </w:t>
      </w:r>
      <w:r w:rsidR="00465973">
        <w:rPr>
          <w:noProof w:val="0"/>
          <w:lang w:val="fr-FR" w:eastAsia="en-US"/>
        </w:rPr>
        <w:t xml:space="preserve">de l’histoire victorieuse de </w:t>
      </w:r>
      <w:r w:rsidR="00204EFF" w:rsidRPr="00D67DD6">
        <w:rPr>
          <w:noProof w:val="0"/>
          <w:lang w:val="fr-FR" w:eastAsia="en-US"/>
        </w:rPr>
        <w:t>pensée objective et de l’historiographie moderne. Hérodote est devenu un nouveau pseudo-Socrate et l’historiographie objective célèbre son ascension objective</w:t>
      </w:r>
      <w:r w:rsidR="002D7219" w:rsidRPr="00D67DD6">
        <w:rPr>
          <w:noProof w:val="0"/>
          <w:lang w:val="fr-FR" w:eastAsia="en-US"/>
        </w:rPr>
        <w:t xml:space="preserve"> </w:t>
      </w:r>
      <w:r w:rsidR="00204EFF" w:rsidRPr="00D67DD6">
        <w:rPr>
          <w:noProof w:val="0"/>
          <w:lang w:val="fr-FR" w:eastAsia="en-US"/>
        </w:rPr>
        <w:t xml:space="preserve">dans le panthéon scientifique. </w:t>
      </w:r>
      <w:r w:rsidR="00204EFF" w:rsidRPr="00D67DD6">
        <w:rPr>
          <w:i/>
          <w:noProof w:val="0"/>
          <w:lang w:val="fr-FR" w:eastAsia="en-US"/>
        </w:rPr>
        <w:t>Suum cuique</w:t>
      </w:r>
      <w:r w:rsidR="00204EFF" w:rsidRPr="00D67DD6">
        <w:rPr>
          <w:noProof w:val="0"/>
          <w:lang w:val="fr-FR" w:eastAsia="en-US"/>
        </w:rPr>
        <w:t>. Platon mit en place la même ascension pour le simulacre de Socrate dans la métaphysique. Les troglodytes modernes ont décoré la caverne platonicienne de simulacres objectifs de leurs fondateurs. Nietzsche</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Nietzsche, F.</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méprisa l’idolâtrie faite à la manière antiquaire et monumentale comme formes nihilistes de l’histoire. Les phénomènes et les signes, que la modernité n’est pas capable de voir, restent</w:t>
      </w:r>
      <w:r w:rsidR="002D7219" w:rsidRPr="00D67DD6">
        <w:rPr>
          <w:noProof w:val="0"/>
          <w:lang w:val="fr-FR" w:eastAsia="en-US"/>
        </w:rPr>
        <w:t xml:space="preserve"> </w:t>
      </w:r>
      <w:r w:rsidR="00204EFF" w:rsidRPr="00D67DD6">
        <w:rPr>
          <w:noProof w:val="0"/>
          <w:lang w:val="fr-FR" w:eastAsia="en-US"/>
        </w:rPr>
        <w:t xml:space="preserve">nécessairement </w:t>
      </w:r>
      <w:r w:rsidR="002D7219" w:rsidRPr="00D67DD6">
        <w:rPr>
          <w:noProof w:val="0"/>
          <w:lang w:val="fr-FR" w:eastAsia="en-US"/>
        </w:rPr>
        <w:t>muets</w:t>
      </w:r>
      <w:r w:rsidR="00204EFF" w:rsidRPr="00D67DD6">
        <w:rPr>
          <w:noProof w:val="0"/>
          <w:lang w:val="fr-FR" w:eastAsia="en-US"/>
        </w:rPr>
        <w:t xml:space="preserve">. L’interprétation critique de l’histoire de la philosophie, en revanche, suit les signes cachés qui constituent la sémantique de l’historicité. La pensée d’Hérodote et de Socrate et l’herméneutique </w:t>
      </w:r>
      <w:r w:rsidR="002D7219" w:rsidRPr="00D67DD6">
        <w:rPr>
          <w:noProof w:val="0"/>
          <w:lang w:val="fr-FR" w:eastAsia="en-US"/>
        </w:rPr>
        <w:t xml:space="preserve">faite à leur tour </w:t>
      </w:r>
      <w:r w:rsidR="00204EFF" w:rsidRPr="00D67DD6">
        <w:rPr>
          <w:noProof w:val="0"/>
          <w:lang w:val="fr-FR" w:eastAsia="en-US"/>
        </w:rPr>
        <w:t>ne sont pas déterminées par l</w:t>
      </w:r>
      <w:r w:rsidR="002D7219" w:rsidRPr="00D67DD6">
        <w:rPr>
          <w:noProof w:val="0"/>
          <w:lang w:val="fr-FR" w:eastAsia="en-US"/>
        </w:rPr>
        <w:t xml:space="preserve">es </w:t>
      </w:r>
      <w:r w:rsidR="00204EFF" w:rsidRPr="00D67DD6">
        <w:rPr>
          <w:noProof w:val="0"/>
          <w:lang w:val="fr-FR" w:eastAsia="en-US"/>
        </w:rPr>
        <w:t xml:space="preserve">sophistes athéniens modernes et leurs successeurs académiques. </w:t>
      </w:r>
      <w:r w:rsidR="00204EFF" w:rsidRPr="00D67DD6">
        <w:rPr>
          <w:noProof w:val="0"/>
          <w:lang w:val="fr-FR" w:eastAsia="en-US"/>
        </w:rPr>
        <w:lastRenderedPageBreak/>
        <w:t>Contrairement à l’historiographie objective d’aujourd’hui, Hérodote savait bien que le datif archégétique (</w:t>
      </w:r>
      <w:r w:rsidR="00204EFF" w:rsidRPr="00D67DD6">
        <w:rPr>
          <w:i/>
          <w:noProof w:val="0"/>
          <w:lang w:val="fr-FR" w:eastAsia="en-US"/>
        </w:rPr>
        <w:t>dativus archegeticus</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dativus archegeticus</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proclamé à Delphes </w:t>
      </w:r>
      <w:r w:rsidR="00130FE8" w:rsidRPr="00D67DD6">
        <w:rPr>
          <w:noProof w:val="0"/>
          <w:lang w:val="fr-FR" w:eastAsia="en-US"/>
        </w:rPr>
        <w:t xml:space="preserve">manifesta le sens de </w:t>
      </w:r>
      <w:r w:rsidR="00204EFF" w:rsidRPr="00D67DD6">
        <w:rPr>
          <w:noProof w:val="0"/>
          <w:lang w:val="fr-FR" w:eastAsia="en-US"/>
        </w:rPr>
        <w:t>l’histoire du monde. L</w:t>
      </w:r>
      <w:r w:rsidR="002D7219" w:rsidRPr="00D67DD6">
        <w:rPr>
          <w:noProof w:val="0"/>
          <w:lang w:val="fr-FR" w:eastAsia="en-US"/>
        </w:rPr>
        <w:t>es</w:t>
      </w:r>
      <w:r w:rsidR="00204EFF" w:rsidRPr="00D67DD6">
        <w:rPr>
          <w:noProof w:val="0"/>
          <w:lang w:val="fr-FR" w:eastAsia="en-US"/>
        </w:rPr>
        <w:t xml:space="preserve"> Pythie</w:t>
      </w:r>
      <w:r w:rsidR="002D7219" w:rsidRPr="00D67DD6">
        <w:rPr>
          <w:noProof w:val="0"/>
          <w:lang w:val="fr-FR" w:eastAsia="en-US"/>
        </w:rPr>
        <w:t>s</w:t>
      </w:r>
      <w:r w:rsidR="00204EFF" w:rsidRPr="00D67DD6">
        <w:rPr>
          <w:noProof w:val="0"/>
          <w:lang w:val="fr-FR" w:eastAsia="en-US"/>
        </w:rPr>
        <w:t xml:space="preserve"> prophétisai</w:t>
      </w:r>
      <w:r w:rsidR="002D7219" w:rsidRPr="00D67DD6">
        <w:rPr>
          <w:noProof w:val="0"/>
          <w:lang w:val="fr-FR" w:eastAsia="en-US"/>
        </w:rPr>
        <w:t>en</w:t>
      </w:r>
      <w:r w:rsidR="00204EFF" w:rsidRPr="00D67DD6">
        <w:rPr>
          <w:noProof w:val="0"/>
          <w:lang w:val="fr-FR" w:eastAsia="en-US"/>
        </w:rPr>
        <w:t xml:space="preserve">t la plénitude des </w:t>
      </w:r>
      <w:r w:rsidR="009D3B4A" w:rsidRPr="00D67DD6">
        <w:rPr>
          <w:noProof w:val="0"/>
          <w:lang w:val="fr-FR" w:eastAsia="en-US"/>
        </w:rPr>
        <w:t>évènements</w:t>
      </w:r>
      <w:r w:rsidR="00204EFF" w:rsidRPr="00D67DD6">
        <w:rPr>
          <w:noProof w:val="0"/>
          <w:lang w:val="fr-FR" w:eastAsia="en-US"/>
        </w:rPr>
        <w:t xml:space="preserve"> futurs </w:t>
      </w:r>
      <w:r w:rsidR="002D7219" w:rsidRPr="00D67DD6">
        <w:rPr>
          <w:noProof w:val="0"/>
          <w:lang w:val="fr-FR" w:eastAsia="en-US"/>
        </w:rPr>
        <w:t xml:space="preserve">dans </w:t>
      </w:r>
      <w:r w:rsidR="00204EFF" w:rsidRPr="00D67DD6">
        <w:rPr>
          <w:noProof w:val="0"/>
          <w:lang w:val="fr-FR" w:eastAsia="en-US"/>
        </w:rPr>
        <w:t xml:space="preserve">la vérité </w:t>
      </w:r>
      <w:r w:rsidR="002D7219" w:rsidRPr="00D67DD6">
        <w:rPr>
          <w:noProof w:val="0"/>
          <w:lang w:val="fr-FR" w:eastAsia="en-US"/>
        </w:rPr>
        <w:t xml:space="preserve">des Muses </w:t>
      </w:r>
      <w:r w:rsidR="00204EFF" w:rsidRPr="00D67DD6">
        <w:rPr>
          <w:noProof w:val="0"/>
          <w:lang w:val="fr-FR" w:eastAsia="en-US"/>
        </w:rPr>
        <w:t>(</w:t>
      </w:r>
      <w:r w:rsidR="00A23C98" w:rsidRPr="00A23C98">
        <w:rPr>
          <w:i/>
          <w:noProof w:val="0"/>
          <w:lang w:val="fr-FR" w:eastAsia="en-US"/>
        </w:rPr>
        <w:t>a/lètheia</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a/lētheia</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qui englobe le passé, le présent et l’avenir (</w:t>
      </w:r>
      <w:r w:rsidR="00D60550" w:rsidRPr="00D67DD6">
        <w:rPr>
          <w:i/>
          <w:noProof w:val="0"/>
          <w:lang w:val="fr-FR" w:eastAsia="en-US"/>
        </w:rPr>
        <w:t>Iliade</w:t>
      </w:r>
      <w:r w:rsidR="00204EFF" w:rsidRPr="00D67DD6">
        <w:rPr>
          <w:noProof w:val="0"/>
          <w:lang w:val="fr-FR" w:eastAsia="en-US"/>
        </w:rPr>
        <w:t> 1.70</w:t>
      </w:r>
      <w:r w:rsidR="00204EFF" w:rsidRPr="00D67DD6">
        <w:rPr>
          <w:noProof w:val="0"/>
          <w:szCs w:val="24"/>
          <w:lang w:val="fr-FR"/>
        </w:rPr>
        <w:fldChar w:fldCharType="begin"/>
      </w:r>
      <w:r w:rsidR="00204EFF" w:rsidRPr="00D67DD6">
        <w:rPr>
          <w:noProof w:val="0"/>
          <w:lang w:val="fr-FR"/>
        </w:rPr>
        <w:instrText xml:space="preserve"> XE "Homer:</w:instrText>
      </w:r>
      <w:r w:rsidR="00D60550" w:rsidRPr="00D67DD6">
        <w:rPr>
          <w:i/>
          <w:noProof w:val="0"/>
          <w:szCs w:val="24"/>
          <w:lang w:val="fr-FR"/>
        </w:rPr>
        <w:instrText>Iliade</w:instrText>
      </w:r>
      <w:r w:rsidR="00204EFF" w:rsidRPr="00D67DD6">
        <w:rPr>
          <w:noProof w:val="0"/>
          <w:szCs w:val="24"/>
          <w:lang w:val="fr-FR"/>
        </w:rPr>
        <w:instrText xml:space="preserve"> 1.70</w:instrText>
      </w:r>
      <w:r w:rsidR="00204EFF" w:rsidRPr="00D67DD6">
        <w:rPr>
          <w:noProof w:val="0"/>
          <w:lang w:val="fr-FR"/>
        </w:rPr>
        <w:instrText xml:space="preserve">" </w:instrText>
      </w:r>
      <w:r w:rsidR="00204EFF" w:rsidRPr="00D67DD6">
        <w:rPr>
          <w:noProof w:val="0"/>
          <w:szCs w:val="24"/>
          <w:lang w:val="fr-FR"/>
        </w:rPr>
        <w:fldChar w:fldCharType="end"/>
      </w:r>
      <w:r w:rsidR="00204EFF" w:rsidRPr="00D67DD6">
        <w:rPr>
          <w:noProof w:val="0"/>
          <w:lang w:val="fr-FR" w:eastAsia="en-US"/>
        </w:rPr>
        <w:t xml:space="preserve">). </w:t>
      </w:r>
      <w:r w:rsidR="002D7219" w:rsidRPr="00D67DD6">
        <w:rPr>
          <w:noProof w:val="0"/>
          <w:lang w:val="fr-FR" w:eastAsia="en-US"/>
        </w:rPr>
        <w:t>Hérodote confirma rétroactivement l</w:t>
      </w:r>
      <w:r w:rsidR="00654A92">
        <w:rPr>
          <w:noProof w:val="0"/>
          <w:lang w:val="fr-FR" w:eastAsia="en-US"/>
        </w:rPr>
        <w:t xml:space="preserve">a </w:t>
      </w:r>
      <w:r w:rsidR="002D7219" w:rsidRPr="00D67DD6">
        <w:rPr>
          <w:noProof w:val="0"/>
          <w:lang w:val="fr-FR" w:eastAsia="en-US"/>
        </w:rPr>
        <w:t>vérité prophétique en rév</w:t>
      </w:r>
      <w:r w:rsidR="003D5057" w:rsidRPr="00D67DD6">
        <w:rPr>
          <w:noProof w:val="0"/>
          <w:lang w:val="fr-FR" w:eastAsia="en-US"/>
        </w:rPr>
        <w:t>é</w:t>
      </w:r>
      <w:r w:rsidR="002D7219" w:rsidRPr="00D67DD6">
        <w:rPr>
          <w:noProof w:val="0"/>
          <w:lang w:val="fr-FR" w:eastAsia="en-US"/>
        </w:rPr>
        <w:t xml:space="preserve">lant </w:t>
      </w:r>
      <w:r w:rsidR="00204EFF" w:rsidRPr="00D67DD6">
        <w:rPr>
          <w:noProof w:val="0"/>
          <w:lang w:val="fr-FR" w:eastAsia="en-US"/>
        </w:rPr>
        <w:t xml:space="preserve">la pleine manifestation historique </w:t>
      </w:r>
      <w:r w:rsidR="002D7219" w:rsidRPr="00D67DD6">
        <w:rPr>
          <w:noProof w:val="0"/>
          <w:lang w:val="fr-FR" w:eastAsia="en-US"/>
        </w:rPr>
        <w:t xml:space="preserve">de </w:t>
      </w:r>
      <w:r w:rsidR="00204EFF" w:rsidRPr="00D67DD6">
        <w:rPr>
          <w:noProof w:val="0"/>
          <w:lang w:val="fr-FR" w:eastAsia="en-US"/>
        </w:rPr>
        <w:t>la vérité et la tromperie pythiennes (</w:t>
      </w:r>
      <w:r w:rsidR="00221FAC" w:rsidRPr="00221FAC">
        <w:rPr>
          <w:i/>
          <w:noProof w:val="0"/>
          <w:lang w:val="fr-FR" w:eastAsia="en-US"/>
        </w:rPr>
        <w:t>alètheia</w:t>
      </w:r>
      <w:r w:rsidR="001E037F" w:rsidRPr="00D67DD6">
        <w:rPr>
          <w:noProof w:val="0"/>
          <w:lang w:val="fr-FR" w:eastAsia="en-US"/>
        </w:rPr>
        <w:t>). Hérodote interpréta</w:t>
      </w:r>
      <w:r w:rsidR="00204EFF" w:rsidRPr="00D67DD6">
        <w:rPr>
          <w:noProof w:val="0"/>
          <w:lang w:val="fr-FR" w:eastAsia="en-US"/>
        </w:rPr>
        <w:t xml:space="preserve"> les paroles oraculaires de</w:t>
      </w:r>
      <w:r w:rsidR="003D5057" w:rsidRPr="00D67DD6">
        <w:rPr>
          <w:noProof w:val="0"/>
          <w:lang w:val="fr-FR" w:eastAsia="en-US"/>
        </w:rPr>
        <w:t>s</w:t>
      </w:r>
      <w:r w:rsidR="00204EFF" w:rsidRPr="00D67DD6">
        <w:rPr>
          <w:noProof w:val="0"/>
          <w:lang w:val="fr-FR" w:eastAsia="en-US"/>
        </w:rPr>
        <w:t xml:space="preserve"> Pythie</w:t>
      </w:r>
      <w:r w:rsidR="003D5057" w:rsidRPr="00D67DD6">
        <w:rPr>
          <w:noProof w:val="0"/>
          <w:lang w:val="fr-FR" w:eastAsia="en-US"/>
        </w:rPr>
        <w:t>s</w:t>
      </w:r>
      <w:r w:rsidR="00204EFF" w:rsidRPr="00D67DD6">
        <w:rPr>
          <w:noProof w:val="0"/>
          <w:lang w:val="fr-FR" w:eastAsia="en-US"/>
        </w:rPr>
        <w:t xml:space="preserve"> de manière aussi critique que Socrate l</w:t>
      </w:r>
      <w:r w:rsidR="001632CC" w:rsidRPr="00D67DD6">
        <w:rPr>
          <w:noProof w:val="0"/>
          <w:lang w:val="fr-FR" w:eastAsia="en-US"/>
        </w:rPr>
        <w:t xml:space="preserve">e </w:t>
      </w:r>
      <w:r w:rsidR="00204EFF" w:rsidRPr="00D67DD6">
        <w:rPr>
          <w:noProof w:val="0"/>
          <w:lang w:val="fr-FR" w:eastAsia="en-US"/>
        </w:rPr>
        <w:t>fit dans le cas d</w:t>
      </w:r>
      <w:r w:rsidR="001632CC" w:rsidRPr="00D67DD6">
        <w:rPr>
          <w:noProof w:val="0"/>
          <w:lang w:val="fr-FR" w:eastAsia="en-US"/>
        </w:rPr>
        <w:t>e l’</w:t>
      </w:r>
      <w:r w:rsidR="00204EFF" w:rsidRPr="00D67DD6">
        <w:rPr>
          <w:noProof w:val="0"/>
          <w:lang w:val="fr-FR" w:eastAsia="en-US"/>
        </w:rPr>
        <w:t xml:space="preserve">oracle célèbre concernant sa personne. Sa quête personnelle de la vérité </w:t>
      </w:r>
      <w:r w:rsidR="003768F0">
        <w:rPr>
          <w:noProof w:val="0"/>
          <w:lang w:val="fr-FR" w:eastAsia="en-US"/>
        </w:rPr>
        <w:t xml:space="preserve">reprit les </w:t>
      </w:r>
      <w:r w:rsidR="00204EFF" w:rsidRPr="00D67DD6">
        <w:rPr>
          <w:noProof w:val="0"/>
          <w:lang w:val="fr-FR" w:eastAsia="en-US"/>
        </w:rPr>
        <w:t>prophétie</w:t>
      </w:r>
      <w:r w:rsidR="003768F0">
        <w:rPr>
          <w:noProof w:val="0"/>
          <w:lang w:val="fr-FR" w:eastAsia="en-US"/>
        </w:rPr>
        <w:t>s</w:t>
      </w:r>
      <w:r w:rsidR="00204EFF" w:rsidRPr="00D67DD6">
        <w:rPr>
          <w:noProof w:val="0"/>
          <w:lang w:val="fr-FR" w:eastAsia="en-US"/>
        </w:rPr>
        <w:t xml:space="preserve"> de Delphes, qui récapitulait son destin passé, présent et futur sur le mode de l’historialité pythique (</w:t>
      </w:r>
      <w:r w:rsidR="00204EFF" w:rsidRPr="00D67DD6">
        <w:rPr>
          <w:i/>
          <w:noProof w:val="0"/>
          <w:lang w:val="fr-FR" w:eastAsia="en-US"/>
        </w:rPr>
        <w:t>Geschichtlichkeit</w:t>
      </w:r>
      <w:r w:rsidR="00204EFF" w:rsidRPr="00D67DD6">
        <w:rPr>
          <w:noProof w:val="0"/>
          <w:lang w:val="fr-FR" w:eastAsia="en-US"/>
        </w:rPr>
        <w:t>). À travers la conduite archétypique cachée de Delphes, une double figure musicale de la philosophie et de l’histoire</w:t>
      </w:r>
      <w:r w:rsidR="001632CC" w:rsidRPr="00D67DD6">
        <w:rPr>
          <w:noProof w:val="0"/>
          <w:lang w:val="fr-FR" w:eastAsia="en-US"/>
        </w:rPr>
        <w:t xml:space="preserve"> </w:t>
      </w:r>
      <w:r w:rsidR="00204EFF" w:rsidRPr="00D67DD6">
        <w:rPr>
          <w:noProof w:val="0"/>
          <w:lang w:val="fr-FR" w:eastAsia="en-US"/>
        </w:rPr>
        <w:t>émerg</w:t>
      </w:r>
      <w:r w:rsidR="001632CC" w:rsidRPr="00D67DD6">
        <w:rPr>
          <w:noProof w:val="0"/>
          <w:lang w:val="fr-FR" w:eastAsia="en-US"/>
        </w:rPr>
        <w:t>ea</w:t>
      </w:r>
      <w:r w:rsidR="00204EFF" w:rsidRPr="00D67DD6">
        <w:rPr>
          <w:noProof w:val="0"/>
          <w:lang w:val="fr-FR" w:eastAsia="en-US"/>
        </w:rPr>
        <w:t>, qui construi</w:t>
      </w:r>
      <w:r w:rsidR="001632CC" w:rsidRPr="00D67DD6">
        <w:rPr>
          <w:noProof w:val="0"/>
          <w:lang w:val="fr-FR" w:eastAsia="en-US"/>
        </w:rPr>
        <w:t>si</w:t>
      </w:r>
      <w:r w:rsidR="004144E2">
        <w:rPr>
          <w:noProof w:val="0"/>
          <w:lang w:val="fr-FR" w:eastAsia="en-US"/>
        </w:rPr>
        <w:t>t la nouvelle vision du monde.</w:t>
      </w:r>
    </w:p>
    <w:p w14:paraId="41F6A658" w14:textId="5E773E89" w:rsidR="00204EFF" w:rsidRPr="00D67DD6" w:rsidRDefault="00204EFF" w:rsidP="004144E2">
      <w:pPr>
        <w:ind w:firstLine="397"/>
        <w:rPr>
          <w:noProof w:val="0"/>
          <w:lang w:val="fr-FR" w:eastAsia="en-US"/>
        </w:rPr>
      </w:pPr>
      <w:r w:rsidRPr="00D67DD6">
        <w:rPr>
          <w:noProof w:val="0"/>
          <w:lang w:val="fr-FR" w:eastAsia="en-US"/>
        </w:rPr>
        <w:t>Cette distinction fondamentale entre trois niveaux d’histoire des effets concernant l’oracle apollinien (</w:t>
      </w:r>
      <w:r w:rsidRPr="00D67DD6">
        <w:rPr>
          <w:i/>
          <w:noProof w:val="0"/>
          <w:lang w:val="fr-FR" w:eastAsia="en-US"/>
        </w:rPr>
        <w:t>Wirkungsgeschichte</w:t>
      </w:r>
      <w:r w:rsidRPr="00D67DD6">
        <w:rPr>
          <w:noProof w:val="0"/>
          <w:lang w:val="fr-FR" w:eastAsia="en-US"/>
        </w:rPr>
        <w:t xml:space="preserve">) est très importante. La sémantique apollinienne fonde l’historialité de la philosophie dans son </w:t>
      </w:r>
      <w:r w:rsidR="00A23C98" w:rsidRPr="00A23C98">
        <w:rPr>
          <w:i/>
          <w:noProof w:val="0"/>
          <w:lang w:val="fr-FR" w:eastAsia="en-US"/>
        </w:rPr>
        <w:t>a/lètheia</w:t>
      </w:r>
      <w:r w:rsidRPr="00D67DD6">
        <w:rPr>
          <w:noProof w:val="0"/>
          <w:lang w:val="fr-FR" w:eastAsia="en-US"/>
        </w:rPr>
        <w:t xml:space="preserve"> arché</w:t>
      </w:r>
      <w:r w:rsidR="008A6AB2">
        <w:rPr>
          <w:noProof w:val="0"/>
          <w:lang w:val="fr-FR" w:eastAsia="en-US"/>
        </w:rPr>
        <w:t>gét</w:t>
      </w:r>
      <w:r w:rsidRPr="00D67DD6">
        <w:rPr>
          <w:noProof w:val="0"/>
          <w:lang w:val="fr-FR" w:eastAsia="en-US"/>
        </w:rPr>
        <w:t>ique (</w:t>
      </w:r>
      <w:r w:rsidRPr="00D67DD6">
        <w:rPr>
          <w:i/>
          <w:noProof w:val="0"/>
          <w:lang w:val="fr-FR" w:eastAsia="en-US"/>
        </w:rPr>
        <w:t>dativus archegeticus</w:t>
      </w:r>
      <w:r w:rsidRPr="00D67DD6">
        <w:rPr>
          <w:noProof w:val="0"/>
          <w:lang w:val="fr-FR" w:eastAsia="en-US"/>
        </w:rPr>
        <w:t xml:space="preserve">). </w:t>
      </w:r>
      <w:r w:rsidR="008A6AB2">
        <w:rPr>
          <w:noProof w:val="0"/>
          <w:lang w:val="fr-FR" w:eastAsia="en-US"/>
        </w:rPr>
        <w:t>L</w:t>
      </w:r>
      <w:r w:rsidR="008A6AB2" w:rsidRPr="00D67DD6">
        <w:rPr>
          <w:noProof w:val="0"/>
          <w:lang w:val="fr-FR" w:eastAsia="en-US"/>
        </w:rPr>
        <w:t>e sens non dissimulé de l’Être (Alétheia de Parménide</w:t>
      </w:r>
      <w:r w:rsidR="008A6AB2" w:rsidRPr="00D67DD6">
        <w:rPr>
          <w:noProof w:val="0"/>
          <w:lang w:val="fr-FR" w:eastAsia="en-US"/>
        </w:rPr>
        <w:fldChar w:fldCharType="begin"/>
      </w:r>
      <w:r w:rsidR="008A6AB2" w:rsidRPr="00D67DD6">
        <w:rPr>
          <w:noProof w:val="0"/>
          <w:lang w:val="fr-FR"/>
        </w:rPr>
        <w:instrText xml:space="preserve"> XE "</w:instrText>
      </w:r>
      <w:r w:rsidR="008A6AB2" w:rsidRPr="00D67DD6">
        <w:rPr>
          <w:noProof w:val="0"/>
          <w:lang w:val="fr-FR" w:eastAsia="en-US"/>
        </w:rPr>
        <w:instrText>Parménide</w:instrText>
      </w:r>
      <w:r w:rsidR="008A6AB2" w:rsidRPr="00D67DD6">
        <w:rPr>
          <w:noProof w:val="0"/>
          <w:lang w:val="fr-FR"/>
        </w:rPr>
        <w:instrText xml:space="preserve">" </w:instrText>
      </w:r>
      <w:r w:rsidR="008A6AB2" w:rsidRPr="00D67DD6">
        <w:rPr>
          <w:noProof w:val="0"/>
          <w:lang w:val="fr-FR" w:eastAsia="en-US"/>
        </w:rPr>
        <w:fldChar w:fldCharType="end"/>
      </w:r>
      <w:r w:rsidR="008A6AB2" w:rsidRPr="00D67DD6">
        <w:rPr>
          <w:noProof w:val="0"/>
          <w:lang w:val="fr-FR" w:eastAsia="en-US"/>
        </w:rPr>
        <w:t xml:space="preserve">) </w:t>
      </w:r>
      <w:r w:rsidR="008A6AB2">
        <w:rPr>
          <w:noProof w:val="0"/>
          <w:lang w:val="fr-FR" w:eastAsia="en-US"/>
        </w:rPr>
        <w:t xml:space="preserve">se donne dans </w:t>
      </w:r>
      <w:r w:rsidR="00EE34FF" w:rsidRPr="00EE34FF">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8A6AB2">
        <w:rPr>
          <w:noProof w:val="0"/>
          <w:lang w:val="fr-FR" w:eastAsia="en-US"/>
        </w:rPr>
        <w:t xml:space="preserve">de cette </w:t>
      </w:r>
      <w:r w:rsidR="00A23C98" w:rsidRPr="00A23C98">
        <w:rPr>
          <w:i/>
          <w:noProof w:val="0"/>
          <w:lang w:val="fr-FR" w:eastAsia="en-US"/>
        </w:rPr>
        <w:t>a/lètheia</w:t>
      </w:r>
      <w:r w:rsidRPr="00D67DD6">
        <w:rPr>
          <w:noProof w:val="0"/>
          <w:lang w:val="fr-FR" w:eastAsia="en-US"/>
        </w:rPr>
        <w:t xml:space="preserve"> primordiale </w:t>
      </w:r>
      <w:r w:rsidR="002B2BE1" w:rsidRPr="00D67DD6">
        <w:rPr>
          <w:noProof w:val="0"/>
          <w:lang w:val="fr-FR" w:eastAsia="en-US"/>
        </w:rPr>
        <w:t xml:space="preserve">qui </w:t>
      </w:r>
      <w:r w:rsidRPr="00D67DD6">
        <w:rPr>
          <w:noProof w:val="0"/>
          <w:lang w:val="fr-FR" w:eastAsia="en-US"/>
        </w:rPr>
        <w:t>établi</w:t>
      </w:r>
      <w:r w:rsidR="002B2BE1" w:rsidRPr="00D67DD6">
        <w:rPr>
          <w:noProof w:val="0"/>
          <w:lang w:val="fr-FR" w:eastAsia="en-US"/>
        </w:rPr>
        <w:t>t</w:t>
      </w:r>
      <w:r w:rsidRPr="00D67DD6">
        <w:rPr>
          <w:noProof w:val="0"/>
          <w:lang w:val="fr-FR" w:eastAsia="en-US"/>
        </w:rPr>
        <w:t xml:space="preserve"> l’historicité de la philosophie première (</w:t>
      </w:r>
      <w:r w:rsidRPr="00D67DD6">
        <w:rPr>
          <w:i/>
          <w:noProof w:val="0"/>
          <w:lang w:val="fr-FR" w:eastAsia="en-US"/>
        </w:rPr>
        <w:t>dativus principalis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dativus principalis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dégradation de la philosophie première en datif métaphysique (</w:t>
      </w:r>
      <w:r w:rsidRPr="00D67DD6">
        <w:rPr>
          <w:i/>
          <w:noProof w:val="0"/>
          <w:lang w:val="fr-FR" w:eastAsia="en-US"/>
        </w:rPr>
        <w:t>dativus metaphysicus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dativus metaphysicus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cré</w:t>
      </w:r>
      <w:r w:rsidR="001632CC" w:rsidRPr="00D67DD6">
        <w:rPr>
          <w:noProof w:val="0"/>
          <w:lang w:val="fr-FR" w:eastAsia="en-US"/>
        </w:rPr>
        <w:t>a</w:t>
      </w:r>
      <w:r w:rsidRPr="00D67DD6">
        <w:rPr>
          <w:noProof w:val="0"/>
          <w:lang w:val="fr-FR" w:eastAsia="en-US"/>
        </w:rPr>
        <w:t xml:space="preserve"> la vérité métaphysique comme </w:t>
      </w:r>
      <w:r w:rsidRPr="00D67DD6">
        <w:rPr>
          <w:i/>
          <w:noProof w:val="0"/>
          <w:lang w:val="fr-FR" w:eastAsia="en-US"/>
        </w:rPr>
        <w:t>veritas</w:t>
      </w:r>
      <w:r w:rsidRPr="00D67DD6">
        <w:rPr>
          <w:noProof w:val="0"/>
          <w:lang w:val="fr-FR" w:eastAsia="en-US"/>
        </w:rPr>
        <w:t xml:space="preserve"> de Platon et d’Aristote. Cet </w:t>
      </w:r>
      <w:r w:rsidR="009D3B4A" w:rsidRPr="00D67DD6">
        <w:rPr>
          <w:noProof w:val="0"/>
          <w:lang w:val="fr-FR" w:eastAsia="en-US"/>
        </w:rPr>
        <w:t>évènement</w:t>
      </w:r>
      <w:r w:rsidR="009D70AD">
        <w:rPr>
          <w:noProof w:val="0"/>
          <w:lang w:val="fr-FR" w:eastAsia="en-US"/>
        </w:rPr>
        <w:t xml:space="preserve"> fonda </w:t>
      </w:r>
      <w:r w:rsidRPr="00D67DD6">
        <w:rPr>
          <w:noProof w:val="0"/>
          <w:lang w:val="fr-FR" w:eastAsia="en-US"/>
        </w:rPr>
        <w:t xml:space="preserve">la métaphysique classique comme première science de </w:t>
      </w:r>
      <w:r w:rsidR="009D70AD">
        <w:rPr>
          <w:noProof w:val="0"/>
          <w:lang w:val="fr-FR" w:eastAsia="en-US"/>
        </w:rPr>
        <w:t>« </w:t>
      </w:r>
      <w:r w:rsidRPr="00D67DD6">
        <w:rPr>
          <w:noProof w:val="0"/>
          <w:lang w:val="fr-FR" w:eastAsia="en-US"/>
        </w:rPr>
        <w:t xml:space="preserve">substance </w:t>
      </w:r>
      <w:r w:rsidRPr="00D67DD6">
        <w:rPr>
          <w:i/>
          <w:noProof w:val="0"/>
          <w:lang w:val="fr-FR" w:eastAsia="en-US"/>
        </w:rPr>
        <w:t>qua</w:t>
      </w:r>
      <w:r w:rsidRPr="00D67DD6">
        <w:rPr>
          <w:noProof w:val="0"/>
          <w:lang w:val="fr-FR" w:eastAsia="en-US"/>
        </w:rPr>
        <w:t xml:space="preserve"> substance</w:t>
      </w:r>
      <w:r w:rsidR="009D70AD">
        <w:rPr>
          <w:noProof w:val="0"/>
          <w:lang w:val="fr-FR" w:eastAsia="en-US"/>
        </w:rPr>
        <w:t> »</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substance </w:instrText>
      </w:r>
      <w:r w:rsidRPr="00D67DD6">
        <w:rPr>
          <w:i/>
          <w:noProof w:val="0"/>
          <w:lang w:val="fr-FR" w:eastAsia="en-US"/>
        </w:rPr>
        <w:instrText>qua</w:instrText>
      </w:r>
      <w:r w:rsidRPr="00D67DD6">
        <w:rPr>
          <w:noProof w:val="0"/>
          <w:lang w:val="fr-FR" w:eastAsia="en-US"/>
        </w:rPr>
        <w:instrText xml:space="preserve"> substance</w:instrText>
      </w:r>
      <w:r w:rsidRPr="00D67DD6">
        <w:rPr>
          <w:noProof w:val="0"/>
          <w:lang w:val="fr-FR"/>
        </w:rPr>
        <w:instrText xml:space="preserve">" </w:instrText>
      </w:r>
      <w:r w:rsidRPr="00D67DD6">
        <w:rPr>
          <w:noProof w:val="0"/>
          <w:lang w:val="fr-FR" w:eastAsia="en-US"/>
        </w:rPr>
        <w:fldChar w:fldCharType="end"/>
      </w:r>
      <w:r w:rsidR="00413902" w:rsidRPr="00D67DD6">
        <w:rPr>
          <w:noProof w:val="0"/>
          <w:lang w:val="fr-FR" w:eastAsia="en-US"/>
        </w:rPr>
        <w:t xml:space="preserve">. </w:t>
      </w:r>
      <w:r w:rsidR="00E447B5" w:rsidRPr="00D67DD6">
        <w:rPr>
          <w:noProof w:val="0"/>
          <w:lang w:val="fr-FR" w:eastAsia="en-US"/>
        </w:rPr>
        <w:t>Ensuite, l</w:t>
      </w:r>
      <w:r w:rsidR="00413902" w:rsidRPr="00D67DD6">
        <w:rPr>
          <w:noProof w:val="0"/>
          <w:lang w:val="fr-FR" w:eastAsia="en-US"/>
        </w:rPr>
        <w:t xml:space="preserve">a métaphysique </w:t>
      </w:r>
      <w:r w:rsidRPr="00D67DD6">
        <w:rPr>
          <w:noProof w:val="0"/>
          <w:lang w:val="fr-FR" w:eastAsia="en-US"/>
        </w:rPr>
        <w:t xml:space="preserve">fonda l’histoire ontique de la philosophie moderne comme première science du simulacre objectif </w:t>
      </w:r>
      <w:r w:rsidR="001632CC" w:rsidRPr="00D67DD6">
        <w:rPr>
          <w:noProof w:val="0"/>
          <w:lang w:val="fr-FR" w:eastAsia="en-US"/>
        </w:rPr>
        <w:t xml:space="preserve">de la réalité </w:t>
      </w:r>
      <w:r w:rsidRPr="00D67DD6">
        <w:rPr>
          <w:noProof w:val="0"/>
          <w:lang w:val="fr-FR" w:eastAsia="en-US"/>
        </w:rPr>
        <w:t>(</w:t>
      </w:r>
      <w:r w:rsidRPr="00D67DD6">
        <w:rPr>
          <w:i/>
          <w:noProof w:val="0"/>
          <w:lang w:val="fr-FR" w:eastAsia="en-US"/>
        </w:rPr>
        <w:t>ens inquantum 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L’herméneutique archaïque se fonde sur le </w:t>
      </w:r>
      <w:r w:rsidRPr="00D67DD6">
        <w:rPr>
          <w:i/>
          <w:noProof w:val="0"/>
          <w:lang w:val="fr-FR" w:eastAsia="en-US"/>
        </w:rPr>
        <w:t>modus ponens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modus ponens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apollinien de Delphes. L’époque des premiers philosophes et </w:t>
      </w:r>
      <w:r w:rsidR="00F2164F">
        <w:rPr>
          <w:noProof w:val="0"/>
          <w:lang w:val="fr-FR" w:eastAsia="en-US"/>
        </w:rPr>
        <w:t xml:space="preserve">des </w:t>
      </w:r>
      <w:r w:rsidRPr="00D67DD6">
        <w:rPr>
          <w:noProof w:val="0"/>
          <w:lang w:val="fr-FR" w:eastAsia="en-US"/>
        </w:rPr>
        <w:t>auteurs de tragédies a é</w:t>
      </w:r>
      <w:r w:rsidR="00A0749C">
        <w:rPr>
          <w:noProof w:val="0"/>
          <w:lang w:val="fr-FR" w:eastAsia="en-US"/>
        </w:rPr>
        <w:t xml:space="preserve">té remplacée par l’époque de </w:t>
      </w:r>
      <w:r w:rsidRPr="00D67DD6">
        <w:rPr>
          <w:noProof w:val="0"/>
          <w:lang w:val="fr-FR" w:eastAsia="en-US"/>
        </w:rPr>
        <w:t>métaphy</w:t>
      </w:r>
      <w:r w:rsidR="00A0749C">
        <w:rPr>
          <w:noProof w:val="0"/>
          <w:lang w:val="fr-FR" w:eastAsia="en-US"/>
        </w:rPr>
        <w:t xml:space="preserve">sique. La nouvelle époque de </w:t>
      </w:r>
      <w:r w:rsidRPr="00D67DD6">
        <w:rPr>
          <w:noProof w:val="0"/>
          <w:lang w:val="fr-FR" w:eastAsia="en-US"/>
        </w:rPr>
        <w:t>métaphysique, en tant que première philosophie, a été créée par le péché originel de la vérité conçue comme idée. C’est pourquoi elle cherche en vain le paradis perdu de l’unité de l’</w:t>
      </w:r>
      <w:r w:rsidRPr="00D67DD6">
        <w:rPr>
          <w:rFonts w:cs="Calibri"/>
          <w:noProof w:val="0"/>
          <w:lang w:val="fr-FR" w:eastAsia="en-US"/>
        </w:rPr>
        <w:t>Ê</w:t>
      </w:r>
      <w:r w:rsidRPr="00D67DD6">
        <w:rPr>
          <w:noProof w:val="0"/>
          <w:lang w:val="fr-FR" w:eastAsia="en-US"/>
        </w:rPr>
        <w:t xml:space="preserve">tre étudié par la première philosophie. Ce paradis a été directement contemplé et décrit à la manière pythique par des générations de devins et de </w:t>
      </w:r>
      <w:r w:rsidRPr="00D67DD6">
        <w:rPr>
          <w:noProof w:val="0"/>
          <w:lang w:val="fr-FR" w:eastAsia="en-US"/>
        </w:rPr>
        <w:lastRenderedPageBreak/>
        <w:t xml:space="preserve">sages. La pensée critique, à la suite des auteurs de tragédies, Hérodote et Socrate, veut être sage et pas seulement métaphysiquement vraie. </w:t>
      </w:r>
      <w:r w:rsidR="005B0851" w:rsidRPr="00D67DD6">
        <w:rPr>
          <w:noProof w:val="0"/>
          <w:lang w:val="fr-FR" w:eastAsia="en-US"/>
        </w:rPr>
        <w:t>La priorité nouvellement établie de la vision apollinienne de la totalité de l’</w:t>
      </w:r>
      <w:r w:rsidR="005B0851" w:rsidRPr="00D67DD6">
        <w:rPr>
          <w:rFonts w:cs="Calibri"/>
          <w:noProof w:val="0"/>
          <w:lang w:val="fr-FR" w:eastAsia="en-US"/>
        </w:rPr>
        <w:t>Ê</w:t>
      </w:r>
      <w:r w:rsidR="005B0851" w:rsidRPr="00D67DD6">
        <w:rPr>
          <w:noProof w:val="0"/>
          <w:lang w:val="fr-FR" w:eastAsia="en-US"/>
        </w:rPr>
        <w:t xml:space="preserve">tre s’oppose </w:t>
      </w:r>
      <w:r w:rsidR="005B0851" w:rsidRPr="00D67DD6">
        <w:rPr>
          <w:rFonts w:cs="Calibri"/>
          <w:noProof w:val="0"/>
          <w:lang w:val="fr-FR" w:eastAsia="en-US"/>
        </w:rPr>
        <w:t>à</w:t>
      </w:r>
      <w:r w:rsidR="005B0851" w:rsidRPr="00D67DD6">
        <w:rPr>
          <w:noProof w:val="0"/>
          <w:lang w:val="fr-FR" w:eastAsia="en-US"/>
        </w:rPr>
        <w:t xml:space="preserve"> la substance métaphysique. L’herméneutique suit l’effet du datif apollinien archétypique de Delphes à travers la sémantique musicale de Socrate et la forme de sagesse d’Hérodote. </w:t>
      </w:r>
      <w:r w:rsidRPr="00D67DD6">
        <w:rPr>
          <w:noProof w:val="0"/>
          <w:lang w:val="fr-FR" w:eastAsia="en-US"/>
        </w:rPr>
        <w:t xml:space="preserve">L’herméneutique archaïque </w:t>
      </w:r>
      <w:r w:rsidR="00100279">
        <w:rPr>
          <w:noProof w:val="0"/>
          <w:lang w:val="fr-FR" w:eastAsia="en-US"/>
        </w:rPr>
        <w:t xml:space="preserve">suit la voie apollinienne de </w:t>
      </w:r>
      <w:r w:rsidRPr="00D67DD6">
        <w:rPr>
          <w:i/>
          <w:noProof w:val="0"/>
          <w:lang w:val="fr-FR" w:eastAsia="en-US"/>
        </w:rPr>
        <w:t>krísis</w:t>
      </w:r>
      <w:r w:rsidRPr="00D67DD6">
        <w:rPr>
          <w:noProof w:val="0"/>
          <w:lang w:val="fr-FR" w:eastAsia="en-US"/>
        </w:rPr>
        <w:t xml:space="preserve"> révélée dans l’acte fondateur du jugement socratique. La sagesse archaïque de la première philosophie sui</w:t>
      </w:r>
      <w:r w:rsidR="0051006E" w:rsidRPr="00D67DD6">
        <w:rPr>
          <w:noProof w:val="0"/>
          <w:lang w:val="fr-FR" w:eastAsia="en-US"/>
        </w:rPr>
        <w:t>t</w:t>
      </w:r>
      <w:r w:rsidRPr="00D67DD6">
        <w:rPr>
          <w:noProof w:val="0"/>
          <w:lang w:val="fr-FR" w:eastAsia="en-US"/>
        </w:rPr>
        <w:t xml:space="preserve"> la vérité </w:t>
      </w:r>
      <w:r w:rsidR="0051006E" w:rsidRPr="00D67DD6">
        <w:rPr>
          <w:noProof w:val="0"/>
          <w:lang w:val="fr-FR" w:eastAsia="en-US"/>
        </w:rPr>
        <w:t xml:space="preserve">très </w:t>
      </w:r>
      <w:r w:rsidRPr="00D67DD6">
        <w:rPr>
          <w:noProof w:val="0"/>
          <w:lang w:val="fr-FR" w:eastAsia="en-US"/>
        </w:rPr>
        <w:t xml:space="preserve">différente de celle de l’école </w:t>
      </w:r>
      <w:r w:rsidR="0051006E" w:rsidRPr="00D67DD6">
        <w:rPr>
          <w:noProof w:val="0"/>
          <w:lang w:val="fr-FR" w:eastAsia="en-US"/>
        </w:rPr>
        <w:t>académique</w:t>
      </w:r>
      <w:r w:rsidRPr="00D67DD6">
        <w:rPr>
          <w:noProof w:val="0"/>
          <w:lang w:val="fr-FR" w:eastAsia="en-US"/>
        </w:rPr>
        <w:t xml:space="preserve"> fondée par Platon. </w:t>
      </w:r>
      <w:r w:rsidR="00D8604C" w:rsidRPr="00D67DD6">
        <w:rPr>
          <w:noProof w:val="0"/>
          <w:lang w:val="fr-FR" w:eastAsia="en-US"/>
        </w:rPr>
        <w:t xml:space="preserve">La nouvelle trajectoire du regard critique s’éloigne </w:t>
      </w:r>
      <w:r w:rsidR="00C4414D">
        <w:rPr>
          <w:noProof w:val="0"/>
          <w:lang w:val="fr-FR" w:eastAsia="en-US"/>
        </w:rPr>
        <w:t xml:space="preserve">de la connaissance idéale de </w:t>
      </w:r>
      <w:r w:rsidR="00D8604C" w:rsidRPr="00D67DD6">
        <w:rPr>
          <w:noProof w:val="0"/>
          <w:lang w:val="fr-FR" w:eastAsia="en-US"/>
        </w:rPr>
        <w:t xml:space="preserve">métaphysique qui ne suit pas la totalité originelle de l’Être. </w:t>
      </w:r>
      <w:r w:rsidR="00BC1A0C" w:rsidRPr="00D67DD6">
        <w:rPr>
          <w:noProof w:val="0"/>
          <w:lang w:val="fr-FR" w:eastAsia="en-US"/>
        </w:rPr>
        <w:t xml:space="preserve">L’historicité du dévoilement </w:t>
      </w:r>
      <w:r w:rsidRPr="00D67DD6">
        <w:rPr>
          <w:noProof w:val="0"/>
          <w:lang w:val="fr-FR" w:eastAsia="en-US"/>
        </w:rPr>
        <w:t xml:space="preserve">de l’Être </w:t>
      </w:r>
      <w:r w:rsidR="00BC1A0C" w:rsidRPr="00D67DD6">
        <w:rPr>
          <w:noProof w:val="0"/>
          <w:lang w:val="fr-FR" w:eastAsia="en-US"/>
        </w:rPr>
        <w:t xml:space="preserve">par </w:t>
      </w:r>
      <w:r w:rsidR="00221FAC" w:rsidRPr="00221FAC">
        <w:rPr>
          <w:i/>
          <w:noProof w:val="0"/>
          <w:lang w:val="fr-FR" w:eastAsia="en-US"/>
        </w:rPr>
        <w:t>alètheia</w:t>
      </w:r>
      <w:r w:rsidRPr="00D67DD6">
        <w:rPr>
          <w:noProof w:val="0"/>
          <w:lang w:val="fr-FR" w:eastAsia="en-US"/>
        </w:rPr>
        <w:t xml:space="preserve"> se séparait de la révélation métaphysique de la substance, qui se donne ici et maintenant dans la connaissance idéale (</w:t>
      </w:r>
      <w:r w:rsidRPr="00D67DD6">
        <w:rPr>
          <w:i/>
          <w:noProof w:val="0"/>
          <w:lang w:val="fr-FR" w:eastAsia="en-US"/>
        </w:rPr>
        <w:t>veritas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veritas</w:instrText>
      </w:r>
      <w:r w:rsidRPr="00D67DD6">
        <w:rPr>
          <w:noProof w:val="0"/>
          <w:lang w:val="fr-FR"/>
        </w:rPr>
        <w:instrText xml:space="preserve">" </w:instrText>
      </w:r>
      <w:r w:rsidRPr="00D67DD6">
        <w:rPr>
          <w:i/>
          <w:noProof w:val="0"/>
          <w:lang w:val="fr-FR" w:eastAsia="en-US"/>
        </w:rPr>
        <w:fldChar w:fldCharType="end"/>
      </w:r>
      <w:r w:rsidR="00BC1A0C" w:rsidRPr="00D67DD6">
        <w:rPr>
          <w:noProof w:val="0"/>
          <w:lang w:val="fr-FR" w:eastAsia="en-US"/>
        </w:rPr>
        <w:t xml:space="preserve">). </w:t>
      </w:r>
      <w:r w:rsidR="0051006E" w:rsidRPr="00D67DD6">
        <w:rPr>
          <w:noProof w:val="0"/>
          <w:lang w:val="fr-FR" w:eastAsia="en-US"/>
        </w:rPr>
        <w:t>Le datif archég</w:t>
      </w:r>
      <w:r w:rsidR="00523A76" w:rsidRPr="00D67DD6">
        <w:rPr>
          <w:noProof w:val="0"/>
          <w:lang w:val="fr-FR" w:eastAsia="en-US"/>
        </w:rPr>
        <w:t>é</w:t>
      </w:r>
      <w:r w:rsidR="0051006E" w:rsidRPr="00D67DD6">
        <w:rPr>
          <w:noProof w:val="0"/>
          <w:lang w:val="fr-FR" w:eastAsia="en-US"/>
        </w:rPr>
        <w:t>tique</w:t>
      </w:r>
      <w:r w:rsidRPr="00D67DD6">
        <w:rPr>
          <w:noProof w:val="0"/>
          <w:lang w:val="fr-FR" w:eastAsia="en-US"/>
        </w:rPr>
        <w:t xml:space="preserve"> et le datif principal ont été remp</w:t>
      </w:r>
      <w:r w:rsidR="00873CA4" w:rsidRPr="00D67DD6">
        <w:rPr>
          <w:noProof w:val="0"/>
          <w:lang w:val="fr-FR" w:eastAsia="en-US"/>
        </w:rPr>
        <w:t>lacés par le datif métaphysique</w:t>
      </w:r>
      <w:r w:rsidRPr="00D67DD6">
        <w:rPr>
          <w:noProof w:val="0"/>
          <w:lang w:val="fr-FR" w:eastAsia="en-US"/>
        </w:rPr>
        <w:t xml:space="preserve">. La nouvelle forme de </w:t>
      </w:r>
      <w:r w:rsidR="00873CA4" w:rsidRPr="00D67DD6">
        <w:rPr>
          <w:noProof w:val="0"/>
          <w:lang w:val="fr-FR" w:eastAsia="en-US"/>
        </w:rPr>
        <w:t>la première philosophie rempla</w:t>
      </w:r>
      <w:r w:rsidR="00523A76" w:rsidRPr="00D67DD6">
        <w:rPr>
          <w:noProof w:val="0"/>
          <w:lang w:val="fr-FR" w:eastAsia="en-US"/>
        </w:rPr>
        <w:t>ç</w:t>
      </w:r>
      <w:r w:rsidR="00873CA4" w:rsidRPr="00D67DD6">
        <w:rPr>
          <w:noProof w:val="0"/>
          <w:lang w:val="fr-FR" w:eastAsia="en-US"/>
        </w:rPr>
        <w:t>a la vision</w:t>
      </w:r>
      <w:r w:rsidRPr="00D67DD6">
        <w:rPr>
          <w:noProof w:val="0"/>
          <w:lang w:val="fr-FR" w:eastAsia="en-US"/>
        </w:rPr>
        <w:t xml:space="preserve"> originel</w:t>
      </w:r>
      <w:r w:rsidR="00873CA4" w:rsidRPr="00D67DD6">
        <w:rPr>
          <w:noProof w:val="0"/>
          <w:lang w:val="fr-FR" w:eastAsia="en-US"/>
        </w:rPr>
        <w:t>le</w:t>
      </w:r>
      <w:r w:rsidRPr="00D67DD6">
        <w:rPr>
          <w:noProof w:val="0"/>
          <w:lang w:val="fr-FR" w:eastAsia="en-US"/>
        </w:rPr>
        <w:t xml:space="preserve"> </w:t>
      </w:r>
      <w:r w:rsidR="00873CA4" w:rsidRPr="00D67DD6">
        <w:rPr>
          <w:noProof w:val="0"/>
          <w:lang w:val="fr-FR" w:eastAsia="en-US"/>
        </w:rPr>
        <w:t>du monde faite par l</w:t>
      </w:r>
      <w:r w:rsidRPr="00D67DD6">
        <w:rPr>
          <w:noProof w:val="0"/>
          <w:lang w:val="fr-FR" w:eastAsia="en-US"/>
        </w:rPr>
        <w:t>es premiers philosophes. La synthèse de l’aristotélisme et du platonisme émerge dans les écoles néoplatoniciennes de l’</w:t>
      </w:r>
      <w:r w:rsidR="00516CC6" w:rsidRPr="00D67DD6">
        <w:rPr>
          <w:noProof w:val="0"/>
          <w:lang w:val="fr-FR" w:eastAsia="en-US"/>
        </w:rPr>
        <w:t>antiquité tardive</w:t>
      </w:r>
      <w:r w:rsidRPr="00D67DD6">
        <w:rPr>
          <w:noProof w:val="0"/>
          <w:lang w:val="fr-FR" w:eastAsia="en-US"/>
        </w:rPr>
        <w:t xml:space="preserve"> à travers la modernisation du datif métaphysique qui est lié au nouveau type de substance conçue individuellement comme </w:t>
      </w:r>
      <w:r w:rsidR="00523A76" w:rsidRPr="00D67DD6">
        <w:rPr>
          <w:noProof w:val="0"/>
          <w:lang w:val="fr-FR" w:eastAsia="en-US"/>
        </w:rPr>
        <w:t>existant</w:t>
      </w:r>
      <w:r w:rsidRPr="00D67DD6">
        <w:rPr>
          <w:noProof w:val="0"/>
          <w:lang w:val="fr-FR" w:eastAsia="en-US"/>
        </w:rPr>
        <w:t xml:space="preserve"> du troisième genre (ἄτομος οὐσία, </w:t>
      </w:r>
      <w:r w:rsidRPr="00D67DD6">
        <w:rPr>
          <w:i/>
          <w:noProof w:val="0"/>
          <w:lang w:val="fr-FR" w:eastAsia="en-US"/>
        </w:rPr>
        <w:t>Porph. in Cat</w:t>
      </w:r>
      <w:r w:rsidRPr="00D67DD6">
        <w:rPr>
          <w:noProof w:val="0"/>
          <w:lang w:val="fr-FR" w:eastAsia="en-US"/>
        </w:rPr>
        <w:t>. 90.31</w:t>
      </w:r>
      <w:r w:rsidRPr="00D67DD6">
        <w:rPr>
          <w:noProof w:val="0"/>
          <w:lang w:val="fr-FR"/>
        </w:rPr>
        <w:fldChar w:fldCharType="begin"/>
      </w:r>
      <w:r w:rsidRPr="00D67DD6">
        <w:rPr>
          <w:noProof w:val="0"/>
          <w:lang w:val="fr-FR"/>
        </w:rPr>
        <w:instrText xml:space="preserve"> XE "Porfyrius:</w:instrText>
      </w:r>
      <w:r w:rsidRPr="00D67DD6">
        <w:rPr>
          <w:i/>
          <w:noProof w:val="0"/>
          <w:lang w:val="fr-FR"/>
        </w:rPr>
        <w:instrText>Porph. in Cat.</w:instrText>
      </w:r>
      <w:r w:rsidRPr="00D67DD6">
        <w:rPr>
          <w:noProof w:val="0"/>
          <w:lang w:val="fr-FR"/>
        </w:rPr>
        <w:instrText xml:space="preserve"> 90.31" </w:instrText>
      </w:r>
      <w:r w:rsidRPr="00D67DD6">
        <w:rPr>
          <w:noProof w:val="0"/>
          <w:lang w:val="fr-FR"/>
        </w:rPr>
        <w:fldChar w:fldCharType="end"/>
      </w:r>
      <w:r w:rsidR="004E53D8" w:rsidRPr="00D67DD6">
        <w:rPr>
          <w:noProof w:val="0"/>
          <w:lang w:val="fr-FR" w:eastAsia="en-US"/>
        </w:rPr>
        <w:t>). L</w:t>
      </w:r>
      <w:r w:rsidR="00523A76" w:rsidRPr="00D67DD6">
        <w:rPr>
          <w:noProof w:val="0"/>
          <w:lang w:val="fr-FR" w:eastAsia="en-US"/>
        </w:rPr>
        <w:t xml:space="preserve">’essai examina </w:t>
      </w:r>
      <w:r w:rsidR="00A67A8D" w:rsidRPr="00D67DD6">
        <w:rPr>
          <w:noProof w:val="0"/>
          <w:lang w:val="fr-FR" w:eastAsia="en-US"/>
        </w:rPr>
        <w:t xml:space="preserve">la naissance de </w:t>
      </w:r>
      <w:r w:rsidR="00501AED" w:rsidRPr="00501AED">
        <w:rPr>
          <w:i/>
          <w:noProof w:val="0"/>
          <w:lang w:val="fr-FR" w:eastAsia="en-US"/>
        </w:rPr>
        <w:t>tertium ens</w:t>
      </w:r>
      <w:r w:rsidRPr="00D67DD6">
        <w:rPr>
          <w:noProof w:val="0"/>
          <w:lang w:val="fr-FR" w:eastAsia="en-US"/>
        </w:rPr>
        <w:t xml:space="preserve"> </w:t>
      </w:r>
      <w:r w:rsidR="00A67A8D" w:rsidRPr="00D67DD6">
        <w:rPr>
          <w:noProof w:val="0"/>
          <w:lang w:val="fr-FR" w:eastAsia="en-US"/>
        </w:rPr>
        <w:t xml:space="preserve">dans </w:t>
      </w:r>
      <w:r w:rsidRPr="00D67DD6">
        <w:rPr>
          <w:noProof w:val="0"/>
          <w:lang w:val="fr-FR" w:eastAsia="en-US"/>
        </w:rPr>
        <w:t xml:space="preserve">l’antiquité et </w:t>
      </w:r>
      <w:r w:rsidR="00A67A8D" w:rsidRPr="00D67DD6">
        <w:rPr>
          <w:noProof w:val="0"/>
          <w:lang w:val="fr-FR" w:eastAsia="en-US"/>
        </w:rPr>
        <w:t xml:space="preserve">la </w:t>
      </w:r>
      <w:r w:rsidR="006A3058" w:rsidRPr="00D67DD6">
        <w:rPr>
          <w:noProof w:val="0"/>
          <w:lang w:val="fr-FR" w:eastAsia="en-US"/>
        </w:rPr>
        <w:t>falsafa</w:t>
      </w:r>
      <w:r w:rsidR="006F51FD">
        <w:rPr>
          <w:noProof w:val="0"/>
          <w:lang w:val="fr-FR" w:eastAsia="en-US"/>
        </w:rPr>
        <w:t xml:space="preserve"> du point de vue de </w:t>
      </w:r>
      <w:r w:rsidRPr="00D67DD6">
        <w:rPr>
          <w:noProof w:val="0"/>
          <w:lang w:val="fr-FR" w:eastAsia="en-US"/>
        </w:rPr>
        <w:t>nature musicale de la vérité</w:t>
      </w:r>
      <w:r w:rsidR="00523A76" w:rsidRPr="00D67DD6">
        <w:rPr>
          <w:noProof w:val="0"/>
          <w:lang w:val="fr-FR" w:eastAsia="en-US"/>
        </w:rPr>
        <w:t>. Socrate la tenait en haut estime tout</w:t>
      </w:r>
      <w:r w:rsidR="00A67A8D" w:rsidRPr="00D67DD6">
        <w:rPr>
          <w:noProof w:val="0"/>
          <w:lang w:val="fr-FR" w:eastAsia="en-US"/>
        </w:rPr>
        <w:t>e</w:t>
      </w:r>
      <w:r w:rsidR="00523A76" w:rsidRPr="00D67DD6">
        <w:rPr>
          <w:noProof w:val="0"/>
          <w:lang w:val="fr-FR" w:eastAsia="en-US"/>
        </w:rPr>
        <w:t xml:space="preserve"> sa vie </w:t>
      </w:r>
      <w:r w:rsidR="000D2D4E" w:rsidRPr="00D67DD6">
        <w:rPr>
          <w:noProof w:val="0"/>
          <w:lang w:val="fr-FR" w:eastAsia="en-US"/>
        </w:rPr>
        <w:t>comme l</w:t>
      </w:r>
      <w:r w:rsidR="00523A76" w:rsidRPr="00D67DD6">
        <w:rPr>
          <w:noProof w:val="0"/>
          <w:lang w:val="fr-FR" w:eastAsia="en-US"/>
        </w:rPr>
        <w:t xml:space="preserve">e </w:t>
      </w:r>
      <w:r w:rsidR="000D2D4E" w:rsidRPr="00D67DD6">
        <w:rPr>
          <w:noProof w:val="0"/>
          <w:lang w:val="fr-FR" w:eastAsia="en-US"/>
        </w:rPr>
        <w:t>plus sage</w:t>
      </w:r>
      <w:r w:rsidR="00A73D30" w:rsidRPr="00D67DD6">
        <w:rPr>
          <w:noProof w:val="0"/>
          <w:lang w:val="fr-FR" w:eastAsia="en-US"/>
        </w:rPr>
        <w:t xml:space="preserve"> des hommes</w:t>
      </w:r>
      <w:r w:rsidRPr="00D67DD6">
        <w:rPr>
          <w:noProof w:val="0"/>
          <w:lang w:val="fr-FR" w:eastAsia="en-US"/>
        </w:rPr>
        <w:t>.</w:t>
      </w:r>
      <w:r w:rsidR="003452E8" w:rsidRPr="00D67DD6">
        <w:rPr>
          <w:noProof w:val="0"/>
          <w:lang w:val="fr-FR" w:eastAsia="en-US"/>
        </w:rPr>
        <w:t xml:space="preserve"> La sagesse est tragique selon le modèle de Socrate et elle est entrée dans l’époque contemporaine de la tragicomédie globale de la pensée. Malheureusement, cette tragicomédie ne peut êtr</w:t>
      </w:r>
      <w:r w:rsidR="002D63AF">
        <w:rPr>
          <w:noProof w:val="0"/>
          <w:lang w:val="fr-FR" w:eastAsia="en-US"/>
        </w:rPr>
        <w:t xml:space="preserve">e évitée, après le déclin de </w:t>
      </w:r>
      <w:r w:rsidR="00B15FC8">
        <w:rPr>
          <w:noProof w:val="0"/>
          <w:lang w:val="fr-FR" w:eastAsia="en-US"/>
        </w:rPr>
        <w:t xml:space="preserve">la </w:t>
      </w:r>
      <w:r w:rsidR="003452E8" w:rsidRPr="00D67DD6">
        <w:rPr>
          <w:noProof w:val="0"/>
          <w:lang w:val="fr-FR" w:eastAsia="en-US"/>
        </w:rPr>
        <w:t>métaphysique faite par Platon et Aristote.</w:t>
      </w:r>
    </w:p>
    <w:p w14:paraId="2E584BD2" w14:textId="1DC14735" w:rsidR="00EA3DE8" w:rsidRPr="00D67DD6" w:rsidRDefault="00204EFF" w:rsidP="00204EFF">
      <w:pPr>
        <w:rPr>
          <w:noProof w:val="0"/>
          <w:lang w:val="fr-FR" w:eastAsia="en-US"/>
        </w:rPr>
      </w:pPr>
      <w:r w:rsidRPr="00D67DD6">
        <w:rPr>
          <w:noProof w:val="0"/>
          <w:lang w:val="fr-FR" w:eastAsia="en-US"/>
        </w:rPr>
        <w:tab/>
      </w:r>
      <w:r w:rsidR="00564123" w:rsidRPr="00D67DD6">
        <w:rPr>
          <w:noProof w:val="0"/>
          <w:lang w:val="fr-FR" w:eastAsia="en-US"/>
        </w:rPr>
        <w:t xml:space="preserve">Il faut </w:t>
      </w:r>
      <w:r w:rsidRPr="00D67DD6">
        <w:rPr>
          <w:noProof w:val="0"/>
          <w:lang w:val="fr-FR" w:eastAsia="en-US"/>
        </w:rPr>
        <w:t xml:space="preserve">résumer brièvement les caractéristiques </w:t>
      </w:r>
      <w:r w:rsidR="00221CDE" w:rsidRPr="00D67DD6">
        <w:rPr>
          <w:noProof w:val="0"/>
          <w:lang w:val="fr-FR" w:eastAsia="en-US"/>
        </w:rPr>
        <w:t>majeures</w:t>
      </w:r>
      <w:r w:rsidR="00564123" w:rsidRPr="00D67DD6">
        <w:rPr>
          <w:noProof w:val="0"/>
          <w:lang w:val="fr-FR" w:eastAsia="en-US"/>
        </w:rPr>
        <w:t xml:space="preserve"> </w:t>
      </w:r>
      <w:r w:rsidRPr="00D67DD6">
        <w:rPr>
          <w:noProof w:val="0"/>
          <w:lang w:val="fr-FR" w:eastAsia="en-US"/>
        </w:rPr>
        <w:t xml:space="preserve">de l’objectivité dans le néoplatonisme et la </w:t>
      </w:r>
      <w:r w:rsidR="006A3058" w:rsidRPr="00D67DD6">
        <w:rPr>
          <w:noProof w:val="0"/>
          <w:lang w:val="fr-FR" w:eastAsia="en-US"/>
        </w:rPr>
        <w:t>falsafa</w:t>
      </w:r>
      <w:r w:rsidRPr="00D67DD6">
        <w:rPr>
          <w:noProof w:val="0"/>
          <w:lang w:val="fr-FR" w:eastAsia="en-US"/>
        </w:rPr>
        <w:t xml:space="preserve">, car elles sont d’une importance fondamentale pour les époques ultérieures de l’Occident. Cette étude </w:t>
      </w:r>
      <w:r w:rsidR="00E47E3A" w:rsidRPr="00D67DD6">
        <w:rPr>
          <w:noProof w:val="0"/>
          <w:lang w:val="fr-FR" w:eastAsia="en-US"/>
        </w:rPr>
        <w:t>va les examiner</w:t>
      </w:r>
      <w:r w:rsidRPr="00D67DD6">
        <w:rPr>
          <w:noProof w:val="0"/>
          <w:lang w:val="fr-FR" w:eastAsia="en-US"/>
        </w:rPr>
        <w:t xml:space="preserve"> dans les deux parties suivantes en forme des matrices</w:t>
      </w:r>
      <w:r w:rsidR="00937EC5" w:rsidRPr="00D67DD6">
        <w:rPr>
          <w:noProof w:val="0"/>
          <w:lang w:val="fr-FR" w:eastAsia="en-US"/>
        </w:rPr>
        <w:t xml:space="preserve"> du sens</w:t>
      </w:r>
      <w:r w:rsidR="007E343D">
        <w:rPr>
          <w:noProof w:val="0"/>
          <w:lang w:val="fr-FR" w:eastAsia="en-US"/>
        </w:rPr>
        <w:t xml:space="preserve">. Depuis la fondation de </w:t>
      </w:r>
      <w:r w:rsidRPr="00D67DD6">
        <w:rPr>
          <w:noProof w:val="0"/>
          <w:lang w:val="fr-FR" w:eastAsia="en-US"/>
        </w:rPr>
        <w:t>métaphysique par Platon, l’Être est déjà définitivement caché</w:t>
      </w:r>
      <w:r w:rsidR="00565C2A" w:rsidRPr="00D67DD6">
        <w:rPr>
          <w:noProof w:val="0"/>
          <w:lang w:val="fr-FR" w:eastAsia="en-US"/>
        </w:rPr>
        <w:t xml:space="preserve"> (</w:t>
      </w:r>
      <w:r w:rsidR="00565C2A" w:rsidRPr="00D67DD6">
        <w:rPr>
          <w:i/>
          <w:noProof w:val="0"/>
          <w:lang w:val="fr-FR" w:eastAsia="en-US"/>
        </w:rPr>
        <w:t>Seinsverlassenheit</w:t>
      </w:r>
      <w:r w:rsidR="00565C2A" w:rsidRPr="00D67DD6">
        <w:rPr>
          <w:i/>
          <w:noProof w:val="0"/>
          <w:lang w:val="fr-FR" w:eastAsia="en-US"/>
        </w:rPr>
        <w:fldChar w:fldCharType="begin"/>
      </w:r>
      <w:r w:rsidR="00565C2A" w:rsidRPr="00D67DD6">
        <w:rPr>
          <w:noProof w:val="0"/>
          <w:lang w:val="fr-FR"/>
        </w:rPr>
        <w:instrText xml:space="preserve"> XE "</w:instrText>
      </w:r>
      <w:r w:rsidR="00565C2A" w:rsidRPr="00D67DD6">
        <w:rPr>
          <w:i/>
          <w:noProof w:val="0"/>
          <w:lang w:val="fr-FR" w:eastAsia="en-US"/>
        </w:rPr>
        <w:instrText>Seinsverlassenheit</w:instrText>
      </w:r>
      <w:r w:rsidR="00565C2A" w:rsidRPr="00D67DD6">
        <w:rPr>
          <w:noProof w:val="0"/>
          <w:lang w:val="fr-FR"/>
        </w:rPr>
        <w:instrText xml:space="preserve">" </w:instrText>
      </w:r>
      <w:r w:rsidR="00565C2A" w:rsidRPr="00D67DD6">
        <w:rPr>
          <w:i/>
          <w:noProof w:val="0"/>
          <w:lang w:val="fr-FR" w:eastAsia="en-US"/>
        </w:rPr>
        <w:fldChar w:fldCharType="end"/>
      </w:r>
      <w:r w:rsidR="00565C2A" w:rsidRPr="00D67DD6">
        <w:rPr>
          <w:noProof w:val="0"/>
          <w:lang w:val="fr-FR" w:eastAsia="en-US"/>
        </w:rPr>
        <w:t>)</w:t>
      </w:r>
      <w:r w:rsidRPr="00D67DD6">
        <w:rPr>
          <w:noProof w:val="0"/>
          <w:lang w:val="fr-FR" w:eastAsia="en-US"/>
        </w:rPr>
        <w:t xml:space="preserve">. </w:t>
      </w:r>
      <w:r w:rsidR="00690A99" w:rsidRPr="00D67DD6">
        <w:rPr>
          <w:noProof w:val="0"/>
          <w:lang w:val="fr-FR" w:eastAsia="en-US"/>
        </w:rPr>
        <w:t xml:space="preserve">La falsafa persane fit un pas décisif vers la création de l’objectivité occidentale en proposant une détermination ontothéologique </w:t>
      </w:r>
      <w:r w:rsidR="00501AED">
        <w:rPr>
          <w:noProof w:val="0"/>
          <w:lang w:val="fr-FR" w:eastAsia="en-US"/>
        </w:rPr>
        <w:t xml:space="preserve">de </w:t>
      </w:r>
      <w:r w:rsidR="00501AED" w:rsidRPr="00501AED">
        <w:rPr>
          <w:i/>
          <w:noProof w:val="0"/>
          <w:lang w:val="fr-FR" w:eastAsia="en-US"/>
        </w:rPr>
        <w:t>tertium ens</w:t>
      </w:r>
      <w:r w:rsidR="00690A99" w:rsidRPr="00D67DD6">
        <w:rPr>
          <w:noProof w:val="0"/>
          <w:lang w:val="fr-FR" w:eastAsia="en-US"/>
        </w:rPr>
        <w:t xml:space="preserve">. </w:t>
      </w:r>
      <w:r w:rsidR="00223043" w:rsidRPr="00D67DD6">
        <w:rPr>
          <w:noProof w:val="0"/>
          <w:lang w:val="fr-FR" w:eastAsia="en-US"/>
        </w:rPr>
        <w:t>L’existant</w:t>
      </w:r>
      <w:r w:rsidRPr="00D67DD6">
        <w:rPr>
          <w:noProof w:val="0"/>
          <w:lang w:val="fr-FR" w:eastAsia="en-US"/>
        </w:rPr>
        <w:t xml:space="preserve"> métaphysique </w:t>
      </w:r>
      <w:r w:rsidR="00565C2A" w:rsidRPr="00D67DD6">
        <w:rPr>
          <w:noProof w:val="0"/>
          <w:lang w:val="fr-FR" w:eastAsia="en-US"/>
        </w:rPr>
        <w:t xml:space="preserve">comme </w:t>
      </w:r>
      <w:r w:rsidR="00005FAA" w:rsidRPr="00D67DD6">
        <w:rPr>
          <w:noProof w:val="0"/>
          <w:lang w:val="fr-FR" w:eastAsia="en-US"/>
        </w:rPr>
        <w:t xml:space="preserve">l’idée platonicienne, </w:t>
      </w:r>
      <w:r w:rsidR="00565C2A" w:rsidRPr="00D67DD6">
        <w:rPr>
          <w:noProof w:val="0"/>
          <w:lang w:val="fr-FR" w:eastAsia="en-US"/>
        </w:rPr>
        <w:t xml:space="preserve">substance </w:t>
      </w:r>
      <w:r w:rsidR="00005FAA" w:rsidRPr="00D67DD6">
        <w:rPr>
          <w:noProof w:val="0"/>
          <w:lang w:val="fr-FR" w:eastAsia="en-US"/>
        </w:rPr>
        <w:t>aristotélicienne et l</w:t>
      </w:r>
      <w:r w:rsidR="00005FAA" w:rsidRPr="00D67DD6">
        <w:rPr>
          <w:rFonts w:cs="Calibri"/>
          <w:noProof w:val="0"/>
          <w:lang w:val="fr-FR" w:eastAsia="en-US"/>
        </w:rPr>
        <w:t>’</w:t>
      </w:r>
      <w:r w:rsidR="00005FAA" w:rsidRPr="00D67DD6">
        <w:rPr>
          <w:noProof w:val="0"/>
          <w:lang w:val="fr-FR" w:eastAsia="en-US"/>
        </w:rPr>
        <w:t xml:space="preserve">essence avicennienne </w:t>
      </w:r>
      <w:r w:rsidR="00565C2A" w:rsidRPr="00D67DD6">
        <w:rPr>
          <w:noProof w:val="0"/>
          <w:lang w:val="fr-FR" w:eastAsia="en-US"/>
        </w:rPr>
        <w:t>pri</w:t>
      </w:r>
      <w:r w:rsidR="00937EC5" w:rsidRPr="00D67DD6">
        <w:rPr>
          <w:noProof w:val="0"/>
          <w:lang w:val="fr-FR" w:eastAsia="en-US"/>
        </w:rPr>
        <w:t>ren</w:t>
      </w:r>
      <w:r w:rsidR="00005FAA" w:rsidRPr="00D67DD6">
        <w:rPr>
          <w:noProof w:val="0"/>
          <w:lang w:val="fr-FR" w:eastAsia="en-US"/>
        </w:rPr>
        <w:t>t l</w:t>
      </w:r>
      <w:r w:rsidR="00565C2A" w:rsidRPr="00D67DD6">
        <w:rPr>
          <w:noProof w:val="0"/>
          <w:lang w:val="fr-FR" w:eastAsia="en-US"/>
        </w:rPr>
        <w:t>a place vacante</w:t>
      </w:r>
      <w:r w:rsidR="00005FAA" w:rsidRPr="00D67DD6">
        <w:rPr>
          <w:noProof w:val="0"/>
          <w:lang w:val="fr-FR" w:eastAsia="en-US"/>
        </w:rPr>
        <w:t xml:space="preserve"> de l’Être. L</w:t>
      </w:r>
      <w:r w:rsidRPr="00D67DD6">
        <w:rPr>
          <w:noProof w:val="0"/>
          <w:lang w:val="fr-FR" w:eastAsia="en-US"/>
        </w:rPr>
        <w:t xml:space="preserve">a </w:t>
      </w:r>
      <w:r w:rsidRPr="00D67DD6">
        <w:rPr>
          <w:noProof w:val="0"/>
          <w:lang w:val="fr-FR" w:eastAsia="en-US"/>
        </w:rPr>
        <w:lastRenderedPageBreak/>
        <w:t>première philosophie est passé</w:t>
      </w:r>
      <w:r w:rsidR="00D57DFF" w:rsidRPr="00D67DD6">
        <w:rPr>
          <w:noProof w:val="0"/>
          <w:lang w:val="fr-FR" w:eastAsia="en-US"/>
        </w:rPr>
        <w:t>e</w:t>
      </w:r>
      <w:r w:rsidRPr="00D67DD6">
        <w:rPr>
          <w:noProof w:val="0"/>
          <w:lang w:val="fr-FR" w:eastAsia="en-US"/>
        </w:rPr>
        <w:t xml:space="preserve"> dans Léthé historiquement constitué et la facticité </w:t>
      </w:r>
      <w:r w:rsidR="00501AED">
        <w:rPr>
          <w:noProof w:val="0"/>
          <w:lang w:val="fr-FR" w:eastAsia="en-US"/>
        </w:rPr>
        <w:t xml:space="preserve">de </w:t>
      </w:r>
      <w:r w:rsidR="00501AED" w:rsidRPr="00501AED">
        <w:rPr>
          <w:i/>
          <w:noProof w:val="0"/>
          <w:lang w:val="fr-FR" w:eastAsia="en-US"/>
        </w:rPr>
        <w:t>tertium ens</w:t>
      </w:r>
      <w:r w:rsidRPr="00D67DD6">
        <w:rPr>
          <w:noProof w:val="0"/>
          <w:lang w:val="fr-FR" w:eastAsia="en-US"/>
        </w:rPr>
        <w:t xml:space="preserve"> prévalait dans les époques suivantes. Le concept de </w:t>
      </w:r>
      <w:r w:rsidR="00852DB7">
        <w:rPr>
          <w:noProof w:val="0"/>
          <w:lang w:val="fr-FR" w:eastAsia="en-US"/>
        </w:rPr>
        <w:t>« </w:t>
      </w:r>
      <w:r w:rsidRPr="00D67DD6">
        <w:rPr>
          <w:i/>
          <w:noProof w:val="0"/>
          <w:lang w:val="fr-FR" w:eastAsia="en-US"/>
        </w:rPr>
        <w:t>Bildung</w:t>
      </w:r>
      <w:r w:rsidR="00852DB7">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Bildung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Heidegger décrit ce changement en relation avec le terme </w:t>
      </w:r>
      <w:r w:rsidR="00B177B3">
        <w:rPr>
          <w:noProof w:val="0"/>
          <w:lang w:val="fr-FR" w:eastAsia="en-US"/>
        </w:rPr>
        <w:t>« </w:t>
      </w:r>
      <w:r w:rsidRPr="00D67DD6">
        <w:rPr>
          <w:noProof w:val="0"/>
          <w:lang w:val="fr-FR" w:eastAsia="en-US"/>
        </w:rPr>
        <w:t>παιδεία</w:t>
      </w:r>
      <w:r w:rsidR="00B177B3">
        <w:rPr>
          <w:noProof w:val="0"/>
          <w:lang w:val="fr-FR" w:eastAsia="en-US"/>
        </w:rPr>
        <w:t> »</w:t>
      </w:r>
      <w:r w:rsidRPr="00D67DD6">
        <w:rPr>
          <w:noProof w:val="0"/>
          <w:lang w:val="fr-FR" w:eastAsia="en-US"/>
        </w:rPr>
        <w:t xml:space="preserve"> de Platon (ch. 1). Une nouvelle époque apparut en combinant le néoplatonisme et l’aristotélisme dans une nouvelle forme d’ontothéologie. La prédication univoque de </w:t>
      </w:r>
      <w:r w:rsidR="00223043" w:rsidRPr="00D67DD6">
        <w:rPr>
          <w:noProof w:val="0"/>
          <w:lang w:val="fr-FR" w:eastAsia="en-US"/>
        </w:rPr>
        <w:t>l’existant</w:t>
      </w:r>
      <w:r w:rsidRPr="00D67DD6">
        <w:rPr>
          <w:noProof w:val="0"/>
          <w:lang w:val="fr-FR" w:eastAsia="en-US"/>
        </w:rPr>
        <w:t xml:space="preserve"> comme entité transcendantale fait de l’</w:t>
      </w:r>
      <w:r w:rsidR="00937EC5" w:rsidRPr="00D67DD6">
        <w:rPr>
          <w:noProof w:val="0"/>
          <w:lang w:val="fr-FR" w:eastAsia="en-US"/>
        </w:rPr>
        <w:t>existence</w:t>
      </w:r>
      <w:r w:rsidRPr="00D67DD6">
        <w:rPr>
          <w:noProof w:val="0"/>
          <w:lang w:val="fr-FR" w:eastAsia="en-US"/>
        </w:rPr>
        <w:t xml:space="preserve"> le genre le plus élevé, qui est attribué à tout sous </w:t>
      </w:r>
      <w:r w:rsidR="00937EC5" w:rsidRPr="00D67DD6">
        <w:rPr>
          <w:noProof w:val="0"/>
          <w:lang w:val="fr-FR" w:eastAsia="en-US"/>
        </w:rPr>
        <w:t xml:space="preserve">une </w:t>
      </w:r>
      <w:r w:rsidRPr="00D67DD6">
        <w:rPr>
          <w:noProof w:val="0"/>
          <w:lang w:val="fr-FR" w:eastAsia="en-US"/>
        </w:rPr>
        <w:t xml:space="preserve">forme d’homonymie et d’analogie. La dispute originelle à ce sujet </w:t>
      </w:r>
      <w:r w:rsidR="00993A5B" w:rsidRPr="00D67DD6">
        <w:rPr>
          <w:noProof w:val="0"/>
          <w:lang w:val="fr-FR" w:eastAsia="en-US"/>
        </w:rPr>
        <w:t xml:space="preserve">est née </w:t>
      </w:r>
      <w:r w:rsidRPr="00D67DD6">
        <w:rPr>
          <w:noProof w:val="0"/>
          <w:lang w:val="fr-FR" w:eastAsia="en-US"/>
        </w:rPr>
        <w:t>dans le néoplatonisme antique. Porphyre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Porphyre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rejeta l’interprétation néoplatonicienne d’Aristote dans la polémique avec Plotin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Plotin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parce que l’</w:t>
      </w:r>
      <w:r w:rsidR="00993A5B" w:rsidRPr="00D67DD6">
        <w:rPr>
          <w:rFonts w:cs="Calibri"/>
          <w:noProof w:val="0"/>
          <w:lang w:val="fr-FR" w:eastAsia="en-US"/>
        </w:rPr>
        <w:t>Ê</w:t>
      </w:r>
      <w:r w:rsidRPr="00D67DD6">
        <w:rPr>
          <w:noProof w:val="0"/>
          <w:lang w:val="fr-FR" w:eastAsia="en-US"/>
        </w:rPr>
        <w:t xml:space="preserve">tre ne peut pas être donné au niveau des genres les plus élevés (ch. 1.3). </w:t>
      </w:r>
      <w:r w:rsidR="00F82A9B" w:rsidRPr="00D67DD6">
        <w:rPr>
          <w:noProof w:val="0"/>
          <w:lang w:val="fr-FR" w:eastAsia="en-US"/>
        </w:rPr>
        <w:t>Les penseurs de falsafa ont repris la définition néoplatonicienne de l</w:t>
      </w:r>
      <w:r w:rsidR="004239AA" w:rsidRPr="00D67DD6">
        <w:rPr>
          <w:noProof w:val="0"/>
          <w:lang w:val="fr-FR" w:eastAsia="en-US"/>
        </w:rPr>
        <w:t>’</w:t>
      </w:r>
      <w:r w:rsidR="00F82A9B" w:rsidRPr="00D67DD6">
        <w:rPr>
          <w:noProof w:val="0"/>
          <w:lang w:val="fr-FR" w:eastAsia="en-US"/>
        </w:rPr>
        <w:t xml:space="preserve">Être pour constituer un nouveau champ de révélation, en référence à la prédication catégorielle. Pris dans cette nouvelle perspective, le sens de la substance se manifeste par deux types </w:t>
      </w:r>
      <w:r w:rsidR="00516057" w:rsidRPr="00D67DD6">
        <w:rPr>
          <w:noProof w:val="0"/>
          <w:lang w:val="fr-FR" w:eastAsia="en-US"/>
        </w:rPr>
        <w:t xml:space="preserve">des relations </w:t>
      </w:r>
      <w:r w:rsidR="009D1258">
        <w:rPr>
          <w:noProof w:val="0"/>
          <w:lang w:val="fr-FR" w:eastAsia="en-US"/>
        </w:rPr>
        <w:t>a</w:t>
      </w:r>
      <w:r w:rsidR="00516057" w:rsidRPr="00D67DD6">
        <w:rPr>
          <w:noProof w:val="0"/>
          <w:lang w:val="fr-FR" w:eastAsia="en-US"/>
        </w:rPr>
        <w:t>u sens (</w:t>
      </w:r>
      <w:r w:rsidR="00516057" w:rsidRPr="00D67DD6">
        <w:rPr>
          <w:i/>
          <w:noProof w:val="0"/>
          <w:lang w:val="fr-FR" w:eastAsia="en-US"/>
        </w:rPr>
        <w:t>Bezugssinn</w:t>
      </w:r>
      <w:r w:rsidR="004E3C2E" w:rsidRPr="00D67DD6">
        <w:rPr>
          <w:i/>
          <w:noProof w:val="0"/>
          <w:lang w:val="fr-FR" w:eastAsia="en-US"/>
        </w:rPr>
        <w:fldChar w:fldCharType="begin"/>
      </w:r>
      <w:r w:rsidR="004E3C2E" w:rsidRPr="00D67DD6">
        <w:rPr>
          <w:noProof w:val="0"/>
          <w:lang w:val="fr-FR"/>
        </w:rPr>
        <w:instrText xml:space="preserve"> XE "</w:instrText>
      </w:r>
      <w:r w:rsidR="004E3C2E" w:rsidRPr="00D67DD6">
        <w:rPr>
          <w:i/>
          <w:noProof w:val="0"/>
          <w:lang w:val="fr-FR" w:eastAsia="en-US"/>
        </w:rPr>
        <w:instrText>Bezugssinn</w:instrText>
      </w:r>
      <w:r w:rsidR="004E3C2E" w:rsidRPr="00D67DD6">
        <w:rPr>
          <w:noProof w:val="0"/>
          <w:lang w:val="fr-FR"/>
        </w:rPr>
        <w:instrText xml:space="preserve">" </w:instrText>
      </w:r>
      <w:r w:rsidR="004E3C2E" w:rsidRPr="00D67DD6">
        <w:rPr>
          <w:i/>
          <w:noProof w:val="0"/>
          <w:lang w:val="fr-FR" w:eastAsia="en-US"/>
        </w:rPr>
        <w:fldChar w:fldCharType="end"/>
      </w:r>
      <w:r w:rsidR="00A55800" w:rsidRPr="00D67DD6">
        <w:rPr>
          <w:noProof w:val="0"/>
          <w:lang w:val="fr-FR" w:eastAsia="en-US"/>
        </w:rPr>
        <w:t xml:space="preserve">) qui sont établies par une </w:t>
      </w:r>
      <w:r w:rsidR="00516057" w:rsidRPr="00D67DD6">
        <w:rPr>
          <w:noProof w:val="0"/>
          <w:lang w:val="fr-FR" w:eastAsia="en-US"/>
        </w:rPr>
        <w:t>compr</w:t>
      </w:r>
      <w:r w:rsidR="009020BD" w:rsidRPr="00D67DD6">
        <w:rPr>
          <w:noProof w:val="0"/>
          <w:lang w:val="fr-FR" w:eastAsia="en-US"/>
        </w:rPr>
        <w:t>é</w:t>
      </w:r>
      <w:r w:rsidR="00516057" w:rsidRPr="00D67DD6">
        <w:rPr>
          <w:noProof w:val="0"/>
          <w:lang w:val="fr-FR" w:eastAsia="en-US"/>
        </w:rPr>
        <w:t>hen</w:t>
      </w:r>
      <w:r w:rsidR="0034053B" w:rsidRPr="00D67DD6">
        <w:rPr>
          <w:noProof w:val="0"/>
          <w:lang w:val="fr-FR" w:eastAsia="en-US"/>
        </w:rPr>
        <w:t>sion ontologi</w:t>
      </w:r>
      <w:r w:rsidR="00F82A9B" w:rsidRPr="00D67DD6">
        <w:rPr>
          <w:noProof w:val="0"/>
          <w:lang w:val="fr-FR" w:eastAsia="en-US"/>
        </w:rPr>
        <w:t>que</w:t>
      </w:r>
      <w:r w:rsidR="00516057" w:rsidRPr="00D67DD6">
        <w:rPr>
          <w:noProof w:val="0"/>
          <w:lang w:val="fr-FR" w:eastAsia="en-US"/>
        </w:rPr>
        <w:t xml:space="preserve"> double </w:t>
      </w:r>
      <w:r w:rsidR="00F82A9B" w:rsidRPr="00D67DD6">
        <w:rPr>
          <w:noProof w:val="0"/>
          <w:lang w:val="fr-FR" w:eastAsia="en-US"/>
        </w:rPr>
        <w:t>(</w:t>
      </w:r>
      <w:r w:rsidR="00F82A9B" w:rsidRPr="00D67DD6">
        <w:rPr>
          <w:i/>
          <w:noProof w:val="0"/>
          <w:lang w:val="fr-FR" w:eastAsia="en-US"/>
        </w:rPr>
        <w:t>Vor-blickbahn</w:t>
      </w:r>
      <w:r w:rsidR="004E3C2E" w:rsidRPr="00D67DD6">
        <w:rPr>
          <w:i/>
          <w:noProof w:val="0"/>
          <w:lang w:val="fr-FR" w:eastAsia="en-US"/>
        </w:rPr>
        <w:fldChar w:fldCharType="begin"/>
      </w:r>
      <w:r w:rsidR="004E3C2E" w:rsidRPr="00D67DD6">
        <w:rPr>
          <w:noProof w:val="0"/>
          <w:lang w:val="fr-FR"/>
        </w:rPr>
        <w:instrText xml:space="preserve"> XE "</w:instrText>
      </w:r>
      <w:r w:rsidR="004E3C2E" w:rsidRPr="00D67DD6">
        <w:rPr>
          <w:i/>
          <w:noProof w:val="0"/>
          <w:lang w:val="fr-FR" w:eastAsia="en-US"/>
        </w:rPr>
        <w:instrText>Vor-blickbahn</w:instrText>
      </w:r>
      <w:r w:rsidR="004E3C2E" w:rsidRPr="00D67DD6">
        <w:rPr>
          <w:noProof w:val="0"/>
          <w:lang w:val="fr-FR"/>
        </w:rPr>
        <w:instrText xml:space="preserve">" </w:instrText>
      </w:r>
      <w:r w:rsidR="004E3C2E" w:rsidRPr="00D67DD6">
        <w:rPr>
          <w:i/>
          <w:noProof w:val="0"/>
          <w:lang w:val="fr-FR" w:eastAsia="en-US"/>
        </w:rPr>
        <w:fldChar w:fldCharType="end"/>
      </w:r>
      <w:r w:rsidR="00F82A9B" w:rsidRPr="00D67DD6">
        <w:rPr>
          <w:noProof w:val="0"/>
          <w:lang w:val="fr-FR" w:eastAsia="en-US"/>
        </w:rPr>
        <w:t xml:space="preserve">). </w:t>
      </w:r>
      <w:r w:rsidRPr="00D67DD6">
        <w:rPr>
          <w:noProof w:val="0"/>
          <w:lang w:val="fr-FR" w:eastAsia="en-US"/>
        </w:rPr>
        <w:t xml:space="preserve">Soit l’intellect est déterminé à partir des formes matérielles, soit à partir des formes purement intellectuelles. Alfarabi montra la première analyse du caractère ambivalent de l’intellect, qui forme un nouveau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la métaphysique occidentale. Le </w:t>
      </w:r>
      <w:r w:rsidR="00E3066C">
        <w:rPr>
          <w:noProof w:val="0"/>
          <w:lang w:val="fr-FR" w:eastAsia="en-US"/>
        </w:rPr>
        <w:t>Second Maître</w:t>
      </w:r>
      <w:r w:rsidRPr="00D67DD6">
        <w:rPr>
          <w:noProof w:val="0"/>
          <w:lang w:val="fr-FR" w:eastAsia="en-US"/>
        </w:rPr>
        <w:t xml:space="preserve"> est devenu l’ancêtre de l’objectivité occidentale à </w:t>
      </w:r>
      <w:r w:rsidR="005F291F" w:rsidRPr="00D67DD6">
        <w:rPr>
          <w:noProof w:val="0"/>
          <w:lang w:val="fr-FR" w:eastAsia="en-US"/>
        </w:rPr>
        <w:t xml:space="preserve">cause </w:t>
      </w:r>
      <w:r w:rsidRPr="00D67DD6">
        <w:rPr>
          <w:noProof w:val="0"/>
          <w:lang w:val="fr-FR" w:eastAsia="en-US"/>
        </w:rPr>
        <w:t xml:space="preserve">de la double détermination de substance. La prédication </w:t>
      </w:r>
      <w:r w:rsidRPr="00D67DD6">
        <w:rPr>
          <w:i/>
          <w:noProof w:val="0"/>
          <w:lang w:val="fr-FR" w:eastAsia="en-US"/>
        </w:rPr>
        <w:t xml:space="preserve">per prius </w:t>
      </w:r>
      <w:r w:rsidRPr="00D67DD6">
        <w:rPr>
          <w:noProof w:val="0"/>
          <w:lang w:val="fr-FR" w:eastAsia="en-US"/>
        </w:rPr>
        <w:t>et</w:t>
      </w:r>
      <w:r w:rsidRPr="00D67DD6">
        <w:rPr>
          <w:i/>
          <w:noProof w:val="0"/>
          <w:lang w:val="fr-FR" w:eastAsia="en-US"/>
        </w:rPr>
        <w:t xml:space="preserve"> per posterius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 prius</w:instrText>
      </w:r>
      <w:r w:rsidR="00821D89" w:rsidRPr="00D67DD6">
        <w:rPr>
          <w:i/>
          <w:noProof w:val="0"/>
          <w:lang w:val="fr-FR" w:eastAsia="en-US"/>
        </w:rPr>
        <w:instrText>—</w:instrText>
      </w:r>
      <w:r w:rsidRPr="00D67DD6">
        <w:rPr>
          <w:i/>
          <w:noProof w:val="0"/>
          <w:lang w:val="fr-FR" w:eastAsia="en-US"/>
        </w:rPr>
        <w:instrText>per posterius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se situe à la frontière de deux concepts de la métaphysique. Le premier courant existait déjà dans la </w:t>
      </w:r>
      <w:r w:rsidR="00582594">
        <w:rPr>
          <w:noProof w:val="0"/>
          <w:lang w:val="fr-FR" w:eastAsia="en-US"/>
        </w:rPr>
        <w:t>Maison de la Sagesse</w:t>
      </w:r>
      <w:r w:rsidRPr="00D67DD6">
        <w:rPr>
          <w:noProof w:val="0"/>
          <w:lang w:val="fr-FR" w:eastAsia="en-US"/>
        </w:rPr>
        <w:t xml:space="preserve"> </w:t>
      </w:r>
      <w:r w:rsidR="002D3A46">
        <w:rPr>
          <w:rFonts w:cs="Calibri"/>
          <w:noProof w:val="0"/>
          <w:lang w:val="fr-FR" w:eastAsia="en-US"/>
        </w:rPr>
        <w:t>à</w:t>
      </w:r>
      <w:r w:rsidRPr="00D67DD6">
        <w:rPr>
          <w:noProof w:val="0"/>
          <w:lang w:val="fr-FR" w:eastAsia="en-US"/>
        </w:rPr>
        <w:t xml:space="preserve"> Bagdad avant son enseignement. Le néoplatonicien </w:t>
      </w:r>
      <w:r w:rsidR="00CA78ED" w:rsidRPr="00D67DD6">
        <w:rPr>
          <w:noProof w:val="0"/>
          <w:lang w:val="fr-FR" w:eastAsia="en-US"/>
        </w:rPr>
        <w:t>al-Kindi</w:t>
      </w:r>
      <w:r w:rsidRPr="00D67DD6">
        <w:rPr>
          <w:noProof w:val="0"/>
          <w:lang w:val="fr-FR" w:eastAsia="en-US"/>
        </w:rPr>
        <w:fldChar w:fldCharType="begin"/>
      </w:r>
      <w:r w:rsidRPr="00D67DD6">
        <w:rPr>
          <w:noProof w:val="0"/>
          <w:lang w:val="fr-FR"/>
        </w:rPr>
        <w:instrText xml:space="preserve"> XE "</w:instrText>
      </w:r>
      <w:r w:rsidR="00CA78ED" w:rsidRPr="00D67DD6">
        <w:rPr>
          <w:noProof w:val="0"/>
          <w:lang w:val="fr-FR" w:eastAsia="en-US"/>
        </w:rPr>
        <w:instrText>al-Kindi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conçoit l’</w:t>
      </w:r>
      <w:r w:rsidR="005F291F" w:rsidRPr="00D67DD6">
        <w:rPr>
          <w:noProof w:val="0"/>
          <w:lang w:val="fr-FR" w:eastAsia="en-US"/>
        </w:rPr>
        <w:t xml:space="preserve">existence </w:t>
      </w:r>
      <w:r w:rsidRPr="00D67DD6">
        <w:rPr>
          <w:noProof w:val="0"/>
          <w:lang w:val="fr-FR" w:eastAsia="en-US"/>
        </w:rPr>
        <w:t>des choses dans le cadre de l’univocité et de l’homogénéité du genre suprê</w:t>
      </w:r>
      <w:r w:rsidR="00190DF6" w:rsidRPr="00D67DD6">
        <w:rPr>
          <w:noProof w:val="0"/>
          <w:lang w:val="fr-FR" w:eastAsia="en-US"/>
        </w:rPr>
        <w:t xml:space="preserve">me néoplatonicien. L’intellect </w:t>
      </w:r>
      <w:r w:rsidRPr="00D67DD6">
        <w:rPr>
          <w:noProof w:val="0"/>
          <w:lang w:val="fr-FR" w:eastAsia="en-US"/>
        </w:rPr>
        <w:t xml:space="preserve">éclairé </w:t>
      </w:r>
      <w:r w:rsidR="00190DF6" w:rsidRPr="00D67DD6">
        <w:rPr>
          <w:noProof w:val="0"/>
          <w:lang w:val="fr-FR" w:eastAsia="en-US"/>
        </w:rPr>
        <w:t xml:space="preserve">par les formes cosmiques </w:t>
      </w:r>
      <w:r w:rsidRPr="00D67DD6">
        <w:rPr>
          <w:noProof w:val="0"/>
          <w:lang w:val="fr-FR" w:eastAsia="en-US"/>
        </w:rPr>
        <w:t xml:space="preserve">monte et descend sur l’échelle des existences jusqu’à l’Un le plus élevé et séparé. La réalité sensuelle donnée chez Aristote par la primauté hyparchique de la première substance importe peu aux illuminés néoplatoniciens. Le </w:t>
      </w:r>
      <w:r w:rsidR="00E3066C">
        <w:rPr>
          <w:noProof w:val="0"/>
          <w:lang w:val="fr-FR" w:eastAsia="en-US"/>
        </w:rPr>
        <w:t>Second Maître</w:t>
      </w:r>
      <w:r w:rsidRPr="00D67DD6">
        <w:rPr>
          <w:noProof w:val="0"/>
          <w:lang w:val="fr-FR" w:eastAsia="en-US"/>
        </w:rPr>
        <w:t xml:space="preserve"> rejetait la participation des substances à l’existence de l’Un comme dépendance ontologique directe. L’unité réelle de la première science ne résulte pas de la conjonction de l’essence et de l’existence, puisqu</w:t>
      </w:r>
      <w:r w:rsidR="005F291F" w:rsidRPr="00D67DD6">
        <w:rPr>
          <w:noProof w:val="0"/>
          <w:lang w:val="fr-FR" w:eastAsia="en-US"/>
        </w:rPr>
        <w:t xml:space="preserve">e cette conjonction </w:t>
      </w:r>
      <w:r w:rsidRPr="00D67DD6">
        <w:rPr>
          <w:noProof w:val="0"/>
          <w:lang w:val="fr-FR" w:eastAsia="en-US"/>
        </w:rPr>
        <w:t>n’est qu’un concept mental. L’être ne peut être attribué aux choses du dehors comme un accident, d’ailleurs défini dans l’ordre des émanations néoplatoniciennes de l’</w:t>
      </w:r>
      <w:r w:rsidRPr="00D67DD6">
        <w:rPr>
          <w:rFonts w:cs="Calibri"/>
          <w:noProof w:val="0"/>
          <w:lang w:val="fr-FR" w:eastAsia="en-US"/>
        </w:rPr>
        <w:t>Ê</w:t>
      </w:r>
      <w:r w:rsidRPr="00D67DD6">
        <w:rPr>
          <w:noProof w:val="0"/>
          <w:lang w:val="fr-FR" w:eastAsia="en-US"/>
        </w:rPr>
        <w:t xml:space="preserve">tre séparé de l’Un. Alfarabi conçut la nouvelle </w:t>
      </w:r>
      <w:r w:rsidRPr="00D67DD6">
        <w:rPr>
          <w:noProof w:val="0"/>
          <w:lang w:val="fr-FR" w:eastAsia="en-US"/>
        </w:rPr>
        <w:lastRenderedPageBreak/>
        <w:t xml:space="preserve">métaphysique par une connexion </w:t>
      </w:r>
      <w:r w:rsidR="002F5379" w:rsidRPr="00D67DD6">
        <w:rPr>
          <w:noProof w:val="0"/>
          <w:lang w:val="fr-FR" w:eastAsia="en-US"/>
        </w:rPr>
        <w:t xml:space="preserve">peu commune </w:t>
      </w:r>
      <w:r w:rsidRPr="00D67DD6">
        <w:rPr>
          <w:noProof w:val="0"/>
          <w:lang w:val="fr-FR" w:eastAsia="en-US"/>
        </w:rPr>
        <w:t xml:space="preserve">entre Platon et Aristote. Il résolut la tension entre la première et la seconde substance selon </w:t>
      </w:r>
      <w:r w:rsidRPr="00D67DD6">
        <w:rPr>
          <w:i/>
          <w:noProof w:val="0"/>
          <w:lang w:val="fr-FR" w:eastAsia="en-US"/>
        </w:rPr>
        <w:t>Catégories</w:t>
      </w:r>
      <w:r w:rsidRPr="00D67DD6">
        <w:rPr>
          <w:noProof w:val="0"/>
          <w:lang w:val="fr-FR" w:eastAsia="en-US"/>
        </w:rPr>
        <w:t xml:space="preserve">. La nouvelle forme de prédication rejette le monde des simulacres néoplatoniciens et fait sortir la philosophie de la caverne </w:t>
      </w:r>
      <w:r w:rsidR="00CD56E5" w:rsidRPr="00D67DD6">
        <w:rPr>
          <w:noProof w:val="0"/>
          <w:lang w:val="fr-FR" w:eastAsia="en-US"/>
        </w:rPr>
        <w:t xml:space="preserve">platonicienne </w:t>
      </w:r>
      <w:r w:rsidRPr="00D67DD6">
        <w:rPr>
          <w:noProof w:val="0"/>
          <w:lang w:val="fr-FR" w:eastAsia="en-US"/>
        </w:rPr>
        <w:t>pour la ramener au monde réel. L’appréhension sensuelle forme causalement et formellement la cognition i</w:t>
      </w:r>
      <w:r w:rsidR="00B52193">
        <w:rPr>
          <w:noProof w:val="0"/>
          <w:lang w:val="fr-FR" w:eastAsia="en-US"/>
        </w:rPr>
        <w:t xml:space="preserve">ntellectuelle et l’intellect ; </w:t>
      </w:r>
      <w:r w:rsidRPr="00D67DD6">
        <w:rPr>
          <w:noProof w:val="0"/>
          <w:lang w:val="fr-FR" w:eastAsia="en-US"/>
        </w:rPr>
        <w:t xml:space="preserve">elle passe par les sens jusqu’à la première substance réelle. La première substance réelle actualise la cognition en permettant une synthèse des significations dans l’âme animale ou intellectuelle. Les deux formes de réceptivité sont potentielles au niveau de l’intentionnalité et leur actualisation procède du double processus d’abstraction. L’imagination et la synthèse des cognitions sensorielles forment une espèce </w:t>
      </w:r>
      <w:r w:rsidR="007F3C9B" w:rsidRPr="00D67DD6">
        <w:rPr>
          <w:noProof w:val="0"/>
          <w:lang w:val="fr-FR" w:eastAsia="en-US"/>
        </w:rPr>
        <w:t>sensible</w:t>
      </w:r>
      <w:r w:rsidRPr="00D67DD6">
        <w:rPr>
          <w:noProof w:val="0"/>
          <w:lang w:val="fr-FR" w:eastAsia="en-US"/>
        </w:rPr>
        <w:t xml:space="preserve">. L’intellect crée ensuite des concepts universels dans l’âme humaine intelligible. Par conséquent, l’intellect est donné </w:t>
      </w:r>
      <w:r w:rsidRPr="00D67DD6">
        <w:rPr>
          <w:i/>
          <w:noProof w:val="0"/>
          <w:lang w:val="fr-FR" w:eastAsia="en-US"/>
        </w:rPr>
        <w:t xml:space="preserve">per prius </w:t>
      </w:r>
      <w:r w:rsidRPr="00D67DD6">
        <w:rPr>
          <w:noProof w:val="0"/>
          <w:lang w:val="fr-FR" w:eastAsia="en-US"/>
        </w:rPr>
        <w:t>en capacité de l’âme individuelle et il forme</w:t>
      </w:r>
      <w:r w:rsidRPr="00D67DD6">
        <w:rPr>
          <w:i/>
          <w:noProof w:val="0"/>
          <w:lang w:val="fr-FR" w:eastAsia="en-US"/>
        </w:rPr>
        <w:t xml:space="preserve"> per posterius</w:t>
      </w:r>
      <w:r w:rsidRPr="00D67DD6">
        <w:rPr>
          <w:noProof w:val="0"/>
          <w:lang w:val="fr-FR" w:eastAsia="en-US"/>
        </w:rPr>
        <w:t xml:space="preserve"> le destin universe</w:t>
      </w:r>
      <w:r w:rsidR="006A225A">
        <w:rPr>
          <w:noProof w:val="0"/>
          <w:lang w:val="fr-FR" w:eastAsia="en-US"/>
        </w:rPr>
        <w:t>l de l’humanité. Rappelons qu</w:t>
      </w:r>
      <w:r w:rsidRPr="00D67DD6">
        <w:rPr>
          <w:noProof w:val="0"/>
          <w:lang w:val="fr-FR" w:eastAsia="en-US"/>
        </w:rPr>
        <w:t>’</w:t>
      </w:r>
      <w:r w:rsidRPr="00D67DD6">
        <w:rPr>
          <w:i/>
          <w:noProof w:val="0"/>
          <w:lang w:val="fr-FR" w:eastAsia="en-US"/>
        </w:rPr>
        <w:t>universitas humana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universitas humana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fondée par Alfarabi n’est possible que grâce à la forme immatérielle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Les animaux reçoivent et synthétisent la cognition à partir des sens ; ils ne possèdent donc pas cette forme </w:t>
      </w:r>
      <w:r w:rsidR="00850B64" w:rsidRPr="00D67DD6">
        <w:rPr>
          <w:noProof w:val="0"/>
          <w:lang w:val="fr-FR" w:eastAsia="en-US"/>
        </w:rPr>
        <w:t>de connaissance. L</w:t>
      </w:r>
      <w:r w:rsidRPr="00D67DD6">
        <w:rPr>
          <w:noProof w:val="0"/>
          <w:lang w:val="fr-FR" w:eastAsia="en-US"/>
        </w:rPr>
        <w:t>es intelligences cosmiques n’en ont pas besoin</w:t>
      </w:r>
      <w:r w:rsidR="00850B64" w:rsidRPr="00D67DD6">
        <w:rPr>
          <w:noProof w:val="0"/>
          <w:lang w:val="fr-FR" w:eastAsia="en-US"/>
        </w:rPr>
        <w:t>, car leur intellect est compl</w:t>
      </w:r>
      <w:r w:rsidR="00AA6976" w:rsidRPr="00D67DD6">
        <w:rPr>
          <w:noProof w:val="0"/>
          <w:lang w:val="fr-FR" w:eastAsia="en-US"/>
        </w:rPr>
        <w:t>è</w:t>
      </w:r>
      <w:r w:rsidR="00850B64" w:rsidRPr="00D67DD6">
        <w:rPr>
          <w:noProof w:val="0"/>
          <w:lang w:val="fr-FR" w:eastAsia="en-US"/>
        </w:rPr>
        <w:t>tement actualisé</w:t>
      </w:r>
      <w:r w:rsidRPr="00D67DD6">
        <w:rPr>
          <w:noProof w:val="0"/>
          <w:lang w:val="fr-FR" w:eastAsia="en-US"/>
        </w:rPr>
        <w:t xml:space="preserve">. </w:t>
      </w:r>
      <w:r w:rsidR="00F22250" w:rsidRPr="00D67DD6">
        <w:rPr>
          <w:noProof w:val="0"/>
          <w:lang w:val="fr-FR" w:eastAsia="en-US"/>
        </w:rPr>
        <w:t>C</w:t>
      </w:r>
      <w:r w:rsidR="004A720B" w:rsidRPr="00D67DD6">
        <w:rPr>
          <w:noProof w:val="0"/>
          <w:lang w:val="fr-FR" w:eastAsia="en-US"/>
        </w:rPr>
        <w:t>’</w:t>
      </w:r>
      <w:r w:rsidR="00F22250" w:rsidRPr="00D67DD6">
        <w:rPr>
          <w:noProof w:val="0"/>
          <w:lang w:val="fr-FR" w:eastAsia="en-US"/>
        </w:rPr>
        <w:t xml:space="preserve">est ainsi que la première </w:t>
      </w:r>
      <w:r w:rsidR="00D45638" w:rsidRPr="00D67DD6">
        <w:rPr>
          <w:noProof w:val="0"/>
          <w:lang w:val="fr-FR" w:eastAsia="en-US"/>
        </w:rPr>
        <w:t xml:space="preserve">philosophie </w:t>
      </w:r>
      <w:r w:rsidR="00F22250" w:rsidRPr="00D67DD6">
        <w:rPr>
          <w:noProof w:val="0"/>
          <w:lang w:val="fr-FR" w:eastAsia="en-US"/>
        </w:rPr>
        <w:t>de l</w:t>
      </w:r>
      <w:r w:rsidR="004A720B" w:rsidRPr="00D67DD6">
        <w:rPr>
          <w:noProof w:val="0"/>
          <w:lang w:val="fr-FR" w:eastAsia="en-US"/>
        </w:rPr>
        <w:t>’</w:t>
      </w:r>
      <w:r w:rsidR="00F22250" w:rsidRPr="00D67DD6">
        <w:rPr>
          <w:noProof w:val="0"/>
          <w:lang w:val="fr-FR" w:eastAsia="en-US"/>
        </w:rPr>
        <w:t>humanité a été fondée</w:t>
      </w:r>
      <w:r w:rsidR="009B0205" w:rsidRPr="00D67DD6">
        <w:rPr>
          <w:noProof w:val="0"/>
          <w:lang w:val="fr-FR" w:eastAsia="en-US"/>
        </w:rPr>
        <w:t>,</w:t>
      </w:r>
      <w:r w:rsidR="00F22250" w:rsidRPr="00D67DD6">
        <w:rPr>
          <w:noProof w:val="0"/>
          <w:lang w:val="fr-FR" w:eastAsia="en-US"/>
        </w:rPr>
        <w:t xml:space="preserve"> sur le concept </w:t>
      </w:r>
      <w:r w:rsidR="00C57352">
        <w:rPr>
          <w:noProof w:val="0"/>
          <w:lang w:val="fr-FR" w:eastAsia="en-US"/>
        </w:rPr>
        <w:t>d’</w:t>
      </w:r>
      <w:r w:rsidR="00C57352" w:rsidRPr="00C57352">
        <w:rPr>
          <w:i/>
          <w:noProof w:val="0"/>
          <w:lang w:val="fr-FR" w:eastAsia="en-US"/>
        </w:rPr>
        <w:t>intellectus</w:t>
      </w:r>
      <w:r w:rsidR="00F22250" w:rsidRPr="00D67DD6">
        <w:rPr>
          <w:i/>
          <w:noProof w:val="0"/>
          <w:lang w:val="fr-FR" w:eastAsia="en-US"/>
        </w:rPr>
        <w:t xml:space="preserve"> in potentia</w:t>
      </w:r>
      <w:r w:rsidR="00F22250" w:rsidRPr="00D67DD6">
        <w:rPr>
          <w:noProof w:val="0"/>
          <w:lang w:val="fr-FR" w:eastAsia="en-US"/>
        </w:rPr>
        <w:t xml:space="preserve"> spécifique. </w:t>
      </w:r>
      <w:r w:rsidRPr="00D67DD6">
        <w:rPr>
          <w:noProof w:val="0"/>
          <w:lang w:val="fr-FR" w:eastAsia="en-US"/>
        </w:rPr>
        <w:t xml:space="preserve">Alfarabi s’accroche </w:t>
      </w:r>
      <w:r w:rsidR="00872341">
        <w:rPr>
          <w:noProof w:val="0"/>
          <w:lang w:val="fr-FR" w:eastAsia="en-US"/>
        </w:rPr>
        <w:t xml:space="preserve">en même temps à la tradition </w:t>
      </w:r>
      <w:r w:rsidR="00872341" w:rsidRPr="00872341">
        <w:rPr>
          <w:noProof w:val="0"/>
          <w:lang w:val="fr-FR" w:eastAsia="en-US"/>
        </w:rPr>
        <w:t>d′illumination</w:t>
      </w:r>
      <w:r w:rsidRPr="00D67DD6">
        <w:rPr>
          <w:noProof w:val="0"/>
          <w:lang w:val="fr-FR" w:eastAsia="en-US"/>
        </w:rPr>
        <w:t xml:space="preserve"> mystico-philosophique don</w:t>
      </w:r>
      <w:r w:rsidR="00E11149" w:rsidRPr="00D67DD6">
        <w:rPr>
          <w:noProof w:val="0"/>
          <w:lang w:val="fr-FR" w:eastAsia="en-US"/>
        </w:rPr>
        <w:t>née par les néoplatoniciens. I</w:t>
      </w:r>
      <w:r w:rsidRPr="00D67DD6">
        <w:rPr>
          <w:noProof w:val="0"/>
          <w:lang w:val="fr-FR" w:eastAsia="en-US"/>
        </w:rPr>
        <w:t>l devient ainsi le fondateur de l’objectivité.</w:t>
      </w:r>
    </w:p>
    <w:p w14:paraId="538237D0" w14:textId="3ECE4B33" w:rsidR="000628B1" w:rsidRDefault="00204EFF" w:rsidP="004B49C6">
      <w:pPr>
        <w:ind w:firstLine="397"/>
        <w:rPr>
          <w:noProof w:val="0"/>
          <w:lang w:val="fr-FR" w:eastAsia="en-US"/>
        </w:rPr>
      </w:pPr>
      <w:r w:rsidRPr="00D67DD6">
        <w:rPr>
          <w:noProof w:val="0"/>
          <w:lang w:val="fr-FR" w:eastAsia="en-US"/>
        </w:rPr>
        <w:t xml:space="preserve">Avicenne </w:t>
      </w:r>
      <w:r w:rsidR="00DB604A">
        <w:rPr>
          <w:noProof w:val="0"/>
          <w:lang w:val="fr-FR" w:eastAsia="en-US"/>
        </w:rPr>
        <w:t xml:space="preserve">suivait </w:t>
      </w:r>
      <w:r w:rsidRPr="00D67DD6">
        <w:rPr>
          <w:noProof w:val="0"/>
          <w:lang w:val="fr-FR" w:eastAsia="en-US"/>
        </w:rPr>
        <w:t>la ligne néoplatonicienne d’</w:t>
      </w:r>
      <w:r w:rsidR="00CA78ED" w:rsidRPr="00D67DD6">
        <w:rPr>
          <w:noProof w:val="0"/>
          <w:lang w:val="fr-FR" w:eastAsia="en-US"/>
        </w:rPr>
        <w:t>al-</w:t>
      </w:r>
      <w:r w:rsidR="00A0085D" w:rsidRPr="00D67DD6">
        <w:rPr>
          <w:noProof w:val="0"/>
          <w:lang w:val="fr-FR" w:eastAsia="en-US"/>
        </w:rPr>
        <w:t>Kindi</w:t>
      </w:r>
      <w:r w:rsidRPr="00D67DD6">
        <w:rPr>
          <w:noProof w:val="0"/>
          <w:lang w:val="fr-FR" w:eastAsia="en-US"/>
        </w:rPr>
        <w:t xml:space="preserve"> et du </w:t>
      </w:r>
      <w:r w:rsidR="00E3066C">
        <w:rPr>
          <w:noProof w:val="0"/>
          <w:lang w:val="fr-FR" w:eastAsia="en-US"/>
        </w:rPr>
        <w:t>Second Maître</w:t>
      </w:r>
      <w:r w:rsidRPr="00D67DD6">
        <w:rPr>
          <w:noProof w:val="0"/>
          <w:lang w:val="fr-FR" w:eastAsia="en-US"/>
        </w:rPr>
        <w:t xml:space="preserve">. Il comprend la reconnaissance sensuelle des choses comme une opération propédeutique pour procéder à l’activité autonome de l’intellect humain dans le domaine des formes pures. </w:t>
      </w:r>
      <w:r w:rsidR="005F291F" w:rsidRPr="00D67DD6">
        <w:rPr>
          <w:noProof w:val="0"/>
          <w:lang w:val="fr-FR" w:eastAsia="en-US"/>
        </w:rPr>
        <w:t xml:space="preserve">Un </w:t>
      </w:r>
      <w:r w:rsidRPr="00D67DD6">
        <w:rPr>
          <w:noProof w:val="0"/>
          <w:lang w:val="fr-FR" w:eastAsia="en-US"/>
        </w:rPr>
        <w:t xml:space="preserve">nouvel aristotélisme fait la prédication des entités réelles à travers la forme générique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ens inquantum ens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inquantum ens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 philosophe perse, astronome, conseiller politique, médecin et musulman fervent fonda une nouvelle révélation de </w:t>
      </w:r>
      <w:r w:rsidR="00223043" w:rsidRPr="00D67DD6">
        <w:rPr>
          <w:noProof w:val="0"/>
          <w:lang w:val="fr-FR" w:eastAsia="en-US"/>
        </w:rPr>
        <w:t>l’existant</w:t>
      </w:r>
      <w:r w:rsidRPr="00D67DD6">
        <w:rPr>
          <w:noProof w:val="0"/>
          <w:lang w:val="fr-FR" w:eastAsia="en-US"/>
        </w:rPr>
        <w:t xml:space="preserve"> grâce à la structure ontothéologique de la métaphysique conçue de manière objective. Avicenne </w:t>
      </w:r>
      <w:r w:rsidR="005F291F" w:rsidRPr="00D67DD6">
        <w:rPr>
          <w:noProof w:val="0"/>
          <w:lang w:val="fr-FR" w:eastAsia="en-US"/>
        </w:rPr>
        <w:t>composa</w:t>
      </w:r>
      <w:r w:rsidRPr="00D67DD6">
        <w:rPr>
          <w:noProof w:val="0"/>
          <w:lang w:val="fr-FR" w:eastAsia="en-US"/>
        </w:rPr>
        <w:t xml:space="preserve"> </w:t>
      </w:r>
      <w:r w:rsidR="005F291F" w:rsidRPr="00D67DD6">
        <w:rPr>
          <w:noProof w:val="0"/>
          <w:lang w:val="fr-FR" w:eastAsia="en-US"/>
        </w:rPr>
        <w:t xml:space="preserve">une autre </w:t>
      </w:r>
      <w:r w:rsidRPr="00D67DD6">
        <w:rPr>
          <w:noProof w:val="0"/>
          <w:lang w:val="fr-FR" w:eastAsia="en-US"/>
        </w:rPr>
        <w:t xml:space="preserve">prédication </w:t>
      </w:r>
      <w:r w:rsidRPr="00D67DD6">
        <w:rPr>
          <w:i/>
          <w:noProof w:val="0"/>
          <w:lang w:val="fr-FR" w:eastAsia="en-US"/>
        </w:rPr>
        <w:t>per prius</w:t>
      </w:r>
      <w:r w:rsidR="00397C15" w:rsidRPr="00D67DD6">
        <w:rPr>
          <w:noProof w:val="0"/>
          <w:lang w:val="fr-FR" w:eastAsia="en-US"/>
        </w:rPr>
        <w:t xml:space="preserve"> liée à l’</w:t>
      </w:r>
      <w:r w:rsidR="00397C15" w:rsidRPr="00D67DD6">
        <w:rPr>
          <w:rFonts w:cs="Calibri"/>
          <w:noProof w:val="0"/>
          <w:lang w:val="fr-FR" w:eastAsia="en-US"/>
        </w:rPr>
        <w:t>Ê</w:t>
      </w:r>
      <w:r w:rsidRPr="00D67DD6">
        <w:rPr>
          <w:noProof w:val="0"/>
          <w:lang w:val="fr-FR" w:eastAsia="en-US"/>
        </w:rPr>
        <w:t xml:space="preserve">tre néoplatonicien de l’Un. Il relia </w:t>
      </w:r>
      <w:r w:rsidR="005B5A01" w:rsidRPr="00D67DD6">
        <w:rPr>
          <w:noProof w:val="0"/>
          <w:lang w:val="fr-FR" w:eastAsia="en-US"/>
        </w:rPr>
        <w:t xml:space="preserve">la </w:t>
      </w:r>
      <w:r w:rsidRPr="00D67DD6">
        <w:rPr>
          <w:noProof w:val="0"/>
          <w:lang w:val="fr-FR" w:eastAsia="en-US"/>
        </w:rPr>
        <w:t xml:space="preserve">prédication hénologique à la détermination catégorique de la substance aristotélicienne. La prédication hénologique </w:t>
      </w:r>
      <w:r w:rsidR="00254947" w:rsidRPr="00D67DD6">
        <w:rPr>
          <w:noProof w:val="0"/>
          <w:lang w:val="fr-FR" w:eastAsia="en-US"/>
        </w:rPr>
        <w:t>de l</w:t>
      </w:r>
      <w:r w:rsidR="004A720B" w:rsidRPr="00D67DD6">
        <w:rPr>
          <w:noProof w:val="0"/>
          <w:lang w:val="fr-FR" w:eastAsia="en-US"/>
        </w:rPr>
        <w:t>’</w:t>
      </w:r>
      <w:r w:rsidR="00254947" w:rsidRPr="00D67DD6">
        <w:rPr>
          <w:noProof w:val="0"/>
          <w:lang w:val="fr-FR" w:eastAsia="en-US"/>
        </w:rPr>
        <w:t xml:space="preserve">aristotelisme </w:t>
      </w:r>
      <w:r w:rsidRPr="00D67DD6">
        <w:rPr>
          <w:noProof w:val="0"/>
          <w:lang w:val="fr-FR" w:eastAsia="en-US"/>
        </w:rPr>
        <w:t>est devenue la prédication amphibolique dans le</w:t>
      </w:r>
      <w:r w:rsidR="005F291F" w:rsidRPr="00D67DD6">
        <w:rPr>
          <w:noProof w:val="0"/>
          <w:lang w:val="fr-FR" w:eastAsia="en-US"/>
        </w:rPr>
        <w:t xml:space="preserve"> </w:t>
      </w:r>
      <w:r w:rsidR="00254947" w:rsidRPr="00D67DD6">
        <w:rPr>
          <w:noProof w:val="0"/>
          <w:lang w:val="fr-FR" w:eastAsia="en-US"/>
        </w:rPr>
        <w:t>néoplatonisme</w:t>
      </w:r>
      <w:r w:rsidR="005F291F" w:rsidRPr="00D67DD6">
        <w:rPr>
          <w:noProof w:val="0"/>
          <w:lang w:val="fr-FR" w:eastAsia="en-US"/>
        </w:rPr>
        <w:t xml:space="preserve"> très spécial</w:t>
      </w:r>
      <w:r w:rsidR="00254947" w:rsidRPr="00D67DD6">
        <w:rPr>
          <w:noProof w:val="0"/>
          <w:lang w:val="fr-FR" w:eastAsia="en-US"/>
        </w:rPr>
        <w:t xml:space="preserve">. </w:t>
      </w:r>
      <w:r w:rsidRPr="00D67DD6">
        <w:rPr>
          <w:noProof w:val="0"/>
          <w:lang w:val="fr-FR" w:eastAsia="en-US"/>
        </w:rPr>
        <w:t xml:space="preserve">Certaines propriétés transcendantales (être, unité, vérité, </w:t>
      </w:r>
      <w:r w:rsidRPr="00D67DD6">
        <w:rPr>
          <w:noProof w:val="0"/>
          <w:lang w:val="fr-FR" w:eastAsia="en-US"/>
        </w:rPr>
        <w:lastRenderedPageBreak/>
        <w:t xml:space="preserve">intellect) permettent la prédication </w:t>
      </w:r>
      <w:r w:rsidR="003C11C0" w:rsidRPr="00D67DD6">
        <w:rPr>
          <w:noProof w:val="0"/>
          <w:lang w:val="fr-FR" w:eastAsia="en-US"/>
        </w:rPr>
        <w:t xml:space="preserve">univoque faite </w:t>
      </w:r>
      <w:r w:rsidR="00DB604A">
        <w:rPr>
          <w:noProof w:val="0"/>
          <w:lang w:val="fr-FR" w:eastAsia="en-US"/>
        </w:rPr>
        <w:t>« </w:t>
      </w:r>
      <w:r w:rsidRPr="00D67DD6">
        <w:rPr>
          <w:i/>
          <w:noProof w:val="0"/>
          <w:lang w:val="fr-FR" w:eastAsia="en-US"/>
        </w:rPr>
        <w:t>ad unum</w:t>
      </w:r>
      <w:r w:rsidR="00DB604A">
        <w:rPr>
          <w:noProof w:val="0"/>
          <w:lang w:val="fr-FR" w:eastAsia="en-US"/>
        </w:rPr>
        <w:t> »</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ad unum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Dans la prédication transcendantale, le dernier niveau garantissant l’univocité du sens n’est pas déterminé par le se</w:t>
      </w:r>
      <w:r w:rsidR="00B32529" w:rsidRPr="00D67DD6">
        <w:rPr>
          <w:noProof w:val="0"/>
          <w:lang w:val="fr-FR" w:eastAsia="en-US"/>
        </w:rPr>
        <w:t>ns générique de la deuxi</w:t>
      </w:r>
      <w:r w:rsidR="005F291F" w:rsidRPr="00D67DD6">
        <w:rPr>
          <w:noProof w:val="0"/>
          <w:lang w:val="fr-FR" w:eastAsia="en-US"/>
        </w:rPr>
        <w:t>è</w:t>
      </w:r>
      <w:r w:rsidR="00B32529" w:rsidRPr="00D67DD6">
        <w:rPr>
          <w:noProof w:val="0"/>
          <w:lang w:val="fr-FR" w:eastAsia="en-US"/>
        </w:rPr>
        <w:t>me s</w:t>
      </w:r>
      <w:r w:rsidRPr="00D67DD6">
        <w:rPr>
          <w:noProof w:val="0"/>
          <w:lang w:val="fr-FR" w:eastAsia="en-US"/>
        </w:rPr>
        <w:t xml:space="preserve">ubstance aristotélicienne. Les unités transcendantales présentent le genre supérieur </w:t>
      </w:r>
      <w:r w:rsidR="00826F8A" w:rsidRPr="00D67DD6">
        <w:rPr>
          <w:noProof w:val="0"/>
          <w:lang w:val="fr-FR" w:eastAsia="en-US"/>
        </w:rPr>
        <w:t xml:space="preserve">pour fonder </w:t>
      </w:r>
      <w:r w:rsidRPr="00D67DD6">
        <w:rPr>
          <w:noProof w:val="0"/>
          <w:lang w:val="fr-FR" w:eastAsia="en-US"/>
        </w:rPr>
        <w:t xml:space="preserve">la nouvelle prédication. Les formes intelligibles ont reçu le statut ontothéologique d’une substance de troisième </w:t>
      </w:r>
      <w:r w:rsidR="00682A01">
        <w:rPr>
          <w:noProof w:val="0"/>
          <w:lang w:val="fr-FR" w:eastAsia="en-US"/>
        </w:rPr>
        <w:t xml:space="preserve">genre </w:t>
      </w:r>
      <w:r w:rsidRPr="00D67DD6">
        <w:rPr>
          <w:noProof w:val="0"/>
          <w:lang w:val="fr-FR" w:eastAsia="en-US"/>
        </w:rPr>
        <w:t xml:space="preserve">et leur médiation est assurée par la prédication </w:t>
      </w:r>
      <w:r w:rsidR="007D41CC" w:rsidRPr="00D67DD6">
        <w:rPr>
          <w:noProof w:val="0"/>
          <w:lang w:val="fr-FR" w:eastAsia="en-US"/>
        </w:rPr>
        <w:t xml:space="preserve">transcendantale </w:t>
      </w:r>
      <w:r w:rsidR="005F291F" w:rsidRPr="00D67DD6">
        <w:rPr>
          <w:noProof w:val="0"/>
          <w:lang w:val="fr-FR" w:eastAsia="en-US"/>
        </w:rPr>
        <w:t xml:space="preserve">faite </w:t>
      </w:r>
      <w:r w:rsidRPr="00D67DD6">
        <w:rPr>
          <w:i/>
          <w:noProof w:val="0"/>
          <w:lang w:val="fr-FR" w:eastAsia="en-US"/>
        </w:rPr>
        <w:t>per prius</w:t>
      </w:r>
      <w:r w:rsidRPr="00D67DD6">
        <w:rPr>
          <w:noProof w:val="0"/>
          <w:lang w:val="fr-FR" w:eastAsia="en-US"/>
        </w:rPr>
        <w:t>. La production objective du monde se déroule comme</w:t>
      </w:r>
      <w:r w:rsidRPr="00D67DD6">
        <w:rPr>
          <w:i/>
          <w:noProof w:val="0"/>
          <w:lang w:val="fr-FR" w:eastAsia="en-US"/>
        </w:rPr>
        <w:t xml:space="preserve"> creatio ex nihilo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creatio ex nihilo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E23683" w:rsidRPr="00D67DD6">
        <w:rPr>
          <w:noProof w:val="0"/>
          <w:lang w:val="fr-FR" w:eastAsia="en-US"/>
        </w:rPr>
        <w:t>mytho</w:t>
      </w:r>
      <w:r w:rsidR="00DD78A4" w:rsidRPr="00D67DD6">
        <w:rPr>
          <w:noProof w:val="0"/>
          <w:lang w:val="fr-FR" w:eastAsia="en-US"/>
        </w:rPr>
        <w:t>logique</w:t>
      </w:r>
      <w:r w:rsidRPr="00D67DD6">
        <w:rPr>
          <w:noProof w:val="0"/>
          <w:lang w:val="fr-FR" w:eastAsia="en-US"/>
        </w:rPr>
        <w:t xml:space="preserve"> à travers une comitation </w:t>
      </w:r>
      <w:r w:rsidR="00A81E52" w:rsidRPr="00D67DD6">
        <w:rPr>
          <w:noProof w:val="0"/>
          <w:lang w:val="fr-FR" w:eastAsia="en-US"/>
        </w:rPr>
        <w:t xml:space="preserve">universelle </w:t>
      </w:r>
      <w:r w:rsidR="005255F0" w:rsidRPr="00D67DD6">
        <w:rPr>
          <w:noProof w:val="0"/>
          <w:lang w:val="fr-FR" w:eastAsia="en-US"/>
        </w:rPr>
        <w:t>de l</w:t>
      </w:r>
      <w:r w:rsidR="004A720B" w:rsidRPr="00D67DD6">
        <w:rPr>
          <w:noProof w:val="0"/>
          <w:lang w:val="fr-FR" w:eastAsia="en-US"/>
        </w:rPr>
        <w:t>’</w:t>
      </w:r>
      <w:r w:rsidR="005255F0" w:rsidRPr="00D67DD6">
        <w:rPr>
          <w:noProof w:val="0"/>
          <w:lang w:val="fr-FR" w:eastAsia="en-US"/>
        </w:rPr>
        <w:t xml:space="preserve">étantité générique </w:t>
      </w:r>
      <w:r w:rsidR="00103E3E" w:rsidRPr="00D67DD6">
        <w:rPr>
          <w:noProof w:val="0"/>
          <w:lang w:val="fr-FR" w:eastAsia="en-US"/>
        </w:rPr>
        <w:t>(</w:t>
      </w:r>
      <w:r w:rsidR="00103E3E" w:rsidRPr="00D67DD6">
        <w:rPr>
          <w:i/>
          <w:noProof w:val="0"/>
          <w:lang w:val="fr-FR" w:eastAsia="en-US"/>
        </w:rPr>
        <w:t>Ge-Stell</w:t>
      </w:r>
      <w:r w:rsidR="00103E3E" w:rsidRPr="00D67DD6">
        <w:rPr>
          <w:i/>
          <w:noProof w:val="0"/>
          <w:lang w:val="fr-FR" w:eastAsia="en-US"/>
        </w:rPr>
        <w:fldChar w:fldCharType="begin"/>
      </w:r>
      <w:r w:rsidR="00103E3E" w:rsidRPr="00D67DD6">
        <w:rPr>
          <w:noProof w:val="0"/>
          <w:lang w:val="fr-FR"/>
        </w:rPr>
        <w:instrText xml:space="preserve"> XE "</w:instrText>
      </w:r>
      <w:r w:rsidR="00103E3E" w:rsidRPr="00D67DD6">
        <w:rPr>
          <w:i/>
          <w:noProof w:val="0"/>
          <w:lang w:val="fr-FR" w:eastAsia="en-US"/>
        </w:rPr>
        <w:instrText>Ge-Stell</w:instrText>
      </w:r>
      <w:r w:rsidR="00103E3E" w:rsidRPr="00D67DD6">
        <w:rPr>
          <w:noProof w:val="0"/>
          <w:lang w:val="fr-FR"/>
        </w:rPr>
        <w:instrText xml:space="preserve">" </w:instrText>
      </w:r>
      <w:r w:rsidR="00103E3E" w:rsidRPr="00D67DD6">
        <w:rPr>
          <w:i/>
          <w:noProof w:val="0"/>
          <w:lang w:val="fr-FR" w:eastAsia="en-US"/>
        </w:rPr>
        <w:fldChar w:fldCharType="end"/>
      </w:r>
      <w:r w:rsidR="00103E3E" w:rsidRPr="00D67DD6">
        <w:rPr>
          <w:noProof w:val="0"/>
          <w:lang w:val="fr-FR" w:eastAsia="en-US"/>
        </w:rPr>
        <w:t>)</w:t>
      </w:r>
      <w:r w:rsidRPr="00D67DD6">
        <w:rPr>
          <w:noProof w:val="0"/>
          <w:lang w:val="fr-FR" w:eastAsia="en-US"/>
        </w:rPr>
        <w:t xml:space="preserve">. </w:t>
      </w:r>
      <w:r w:rsidR="00103E3E" w:rsidRPr="00D67DD6">
        <w:rPr>
          <w:noProof w:val="0"/>
          <w:lang w:val="fr-FR" w:eastAsia="en-US"/>
        </w:rPr>
        <w:t>La livraison de l</w:t>
      </w:r>
      <w:r w:rsidR="004A720B" w:rsidRPr="00D67DD6">
        <w:rPr>
          <w:noProof w:val="0"/>
          <w:lang w:val="fr-FR" w:eastAsia="en-US"/>
        </w:rPr>
        <w:t>’</w:t>
      </w:r>
      <w:r w:rsidR="00103E3E" w:rsidRPr="00D67DD6">
        <w:rPr>
          <w:noProof w:val="0"/>
          <w:lang w:val="fr-FR" w:eastAsia="en-US"/>
        </w:rPr>
        <w:t xml:space="preserve">objectivité divine dans l’usine de pensée moderne est assurée par </w:t>
      </w:r>
      <w:r w:rsidR="00501AED" w:rsidRPr="00501AED">
        <w:rPr>
          <w:i/>
          <w:noProof w:val="0"/>
          <w:lang w:val="fr-FR" w:eastAsia="en-US"/>
        </w:rPr>
        <w:t>tertium ens</w:t>
      </w:r>
      <w:r w:rsidR="00103E3E" w:rsidRPr="00D67DD6">
        <w:rPr>
          <w:noProof w:val="0"/>
          <w:lang w:val="fr-FR" w:eastAsia="en-US"/>
        </w:rPr>
        <w:t xml:space="preserve"> en tant qu</w:t>
      </w:r>
      <w:r w:rsidR="004A720B" w:rsidRPr="00D67DD6">
        <w:rPr>
          <w:noProof w:val="0"/>
          <w:lang w:val="fr-FR" w:eastAsia="en-US"/>
        </w:rPr>
        <w:t>’</w:t>
      </w:r>
      <w:r w:rsidR="00103E3E" w:rsidRPr="00D67DD6">
        <w:rPr>
          <w:noProof w:val="0"/>
          <w:lang w:val="fr-FR" w:eastAsia="en-US"/>
        </w:rPr>
        <w:t xml:space="preserve">être minimal </w:t>
      </w:r>
      <w:r w:rsidRPr="00D67DD6">
        <w:rPr>
          <w:noProof w:val="0"/>
          <w:lang w:val="fr-FR" w:eastAsia="en-US"/>
        </w:rPr>
        <w:t>(</w:t>
      </w:r>
      <w:r w:rsidRPr="00D67DD6">
        <w:rPr>
          <w:i/>
          <w:noProof w:val="0"/>
          <w:lang w:val="fr-FR" w:eastAsia="en-US"/>
        </w:rPr>
        <w:t>esse diminutum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diminutum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L’être</w:t>
      </w:r>
      <w:r w:rsidR="00F91F54">
        <w:rPr>
          <w:noProof w:val="0"/>
          <w:lang w:val="fr-FR" w:eastAsia="en-US"/>
        </w:rPr>
        <w:t xml:space="preserve"> et le non-être spécifiques des </w:t>
      </w:r>
      <w:r w:rsidRPr="00D67DD6">
        <w:rPr>
          <w:noProof w:val="0"/>
          <w:lang w:val="fr-FR" w:eastAsia="en-US"/>
        </w:rPr>
        <w:t xml:space="preserve">amphibolia ont été placés derrière l’unité catégorielle de la métaphysique aristotélicienne dans laquelle s’applique le principe du tiers exclu. </w:t>
      </w:r>
      <w:r w:rsidR="00223043" w:rsidRPr="00D67DD6">
        <w:rPr>
          <w:noProof w:val="0"/>
          <w:lang w:val="fr-FR" w:eastAsia="en-US"/>
        </w:rPr>
        <w:t>L’existant</w:t>
      </w:r>
      <w:r w:rsidR="007004B9" w:rsidRPr="00D67DD6">
        <w:rPr>
          <w:noProof w:val="0"/>
          <w:lang w:val="fr-FR" w:eastAsia="en-US"/>
        </w:rPr>
        <w:t xml:space="preserve"> objectif « e</w:t>
      </w:r>
      <w:r w:rsidR="00311690" w:rsidRPr="00D67DD6">
        <w:rPr>
          <w:noProof w:val="0"/>
          <w:lang w:val="fr-FR" w:eastAsia="en-US"/>
        </w:rPr>
        <w:t>x</w:t>
      </w:r>
      <w:r w:rsidRPr="00D67DD6">
        <w:rPr>
          <w:noProof w:val="0"/>
          <w:lang w:val="fr-FR" w:eastAsia="en-US"/>
        </w:rPr>
        <w:t>siste » (</w:t>
      </w:r>
      <w:r w:rsidRPr="00D67DD6">
        <w:rPr>
          <w:i/>
          <w:noProof w:val="0"/>
          <w:lang w:val="fr-FR" w:eastAsia="en-US"/>
        </w:rPr>
        <w:t>exsistere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exsistere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de manière intentionnelle dans la sphère de l’intellect divin moderne. </w:t>
      </w:r>
      <w:r w:rsidR="00BD5C85" w:rsidRPr="00D67DD6">
        <w:rPr>
          <w:noProof w:val="0"/>
          <w:lang w:val="fr-FR" w:eastAsia="en-US"/>
        </w:rPr>
        <w:t>La dernière unité renvoie au Dieu moderne qui est le Donneur des formes (</w:t>
      </w:r>
      <w:r w:rsidR="00BD5C85" w:rsidRPr="00D67DD6">
        <w:rPr>
          <w:i/>
          <w:noProof w:val="0"/>
          <w:lang w:val="fr-FR" w:eastAsia="en-US"/>
        </w:rPr>
        <w:t>Dator formarum</w:t>
      </w:r>
      <w:r w:rsidR="00BD5C85" w:rsidRPr="00D67DD6">
        <w:rPr>
          <w:i/>
          <w:noProof w:val="0"/>
          <w:lang w:val="fr-FR" w:eastAsia="en-US"/>
        </w:rPr>
        <w:fldChar w:fldCharType="begin"/>
      </w:r>
      <w:r w:rsidR="00BD5C85" w:rsidRPr="00D67DD6">
        <w:rPr>
          <w:noProof w:val="0"/>
          <w:lang w:val="fr-FR"/>
        </w:rPr>
        <w:instrText xml:space="preserve"> XE "</w:instrText>
      </w:r>
      <w:r w:rsidR="00BD5C85" w:rsidRPr="00D67DD6">
        <w:rPr>
          <w:i/>
          <w:noProof w:val="0"/>
          <w:lang w:val="fr-FR" w:eastAsia="en-US"/>
        </w:rPr>
        <w:instrText>Dator formarum</w:instrText>
      </w:r>
      <w:r w:rsidR="00BD5C85" w:rsidRPr="00D67DD6">
        <w:rPr>
          <w:noProof w:val="0"/>
          <w:lang w:val="fr-FR"/>
        </w:rPr>
        <w:instrText xml:space="preserve">" </w:instrText>
      </w:r>
      <w:r w:rsidR="00BD5C85" w:rsidRPr="00D67DD6">
        <w:rPr>
          <w:i/>
          <w:noProof w:val="0"/>
          <w:lang w:val="fr-FR" w:eastAsia="en-US"/>
        </w:rPr>
        <w:fldChar w:fldCharType="end"/>
      </w:r>
      <w:r w:rsidR="00BD5C85" w:rsidRPr="00D67DD6">
        <w:rPr>
          <w:noProof w:val="0"/>
          <w:lang w:val="fr-FR" w:eastAsia="en-US"/>
        </w:rPr>
        <w:t xml:space="preserve">). </w:t>
      </w:r>
      <w:r w:rsidR="007E7331" w:rsidRPr="00D67DD6">
        <w:rPr>
          <w:noProof w:val="0"/>
          <w:lang w:val="fr-FR" w:eastAsia="en-US"/>
        </w:rPr>
        <w:t xml:space="preserve">Dieu moderne </w:t>
      </w:r>
      <w:r w:rsidR="00BD5C85" w:rsidRPr="00D67DD6">
        <w:rPr>
          <w:noProof w:val="0"/>
          <w:lang w:val="fr-FR" w:eastAsia="en-US"/>
        </w:rPr>
        <w:t xml:space="preserve">assure la continuité des formes immatérielles actuelles dans les niveaux inférieurs du monde créé. </w:t>
      </w:r>
      <w:r w:rsidRPr="00D67DD6">
        <w:rPr>
          <w:noProof w:val="0"/>
          <w:lang w:val="fr-FR" w:eastAsia="en-US"/>
        </w:rPr>
        <w:t xml:space="preserve">Avicenne mit en place le premier modèle de </w:t>
      </w:r>
      <w:r w:rsidR="00223043" w:rsidRPr="00D67DD6">
        <w:rPr>
          <w:noProof w:val="0"/>
          <w:lang w:val="fr-FR" w:eastAsia="en-US"/>
        </w:rPr>
        <w:t>l’existant</w:t>
      </w:r>
      <w:r w:rsidRPr="00D67DD6">
        <w:rPr>
          <w:noProof w:val="0"/>
          <w:lang w:val="fr-FR" w:eastAsia="en-US"/>
        </w:rPr>
        <w:t xml:space="preserve"> objectif selon la définition de la Sainte Trinité dans l’œuvre d’Ibn Adi. </w:t>
      </w:r>
      <w:r w:rsidR="0004462C" w:rsidRPr="00D67DD6">
        <w:rPr>
          <w:noProof w:val="0"/>
          <w:lang w:val="fr-FR" w:eastAsia="en-US"/>
        </w:rPr>
        <w:t>L’intuition de l’unité de l’existant est passée de la pensée humaine à l’intellect divin. L’éternel Un est devenu le Multiple objectif par la différence de l’</w:t>
      </w:r>
      <w:r w:rsidR="0004462C" w:rsidRPr="00D67DD6">
        <w:rPr>
          <w:rFonts w:cs="Calibri"/>
          <w:noProof w:val="0"/>
          <w:lang w:val="fr-FR" w:eastAsia="en-US"/>
        </w:rPr>
        <w:t>Ê</w:t>
      </w:r>
      <w:r w:rsidR="00955558">
        <w:rPr>
          <w:noProof w:val="0"/>
          <w:lang w:val="fr-FR" w:eastAsia="en-US"/>
        </w:rPr>
        <w:t>tre divin et de s</w:t>
      </w:r>
      <w:r w:rsidR="0004462C" w:rsidRPr="00D67DD6">
        <w:rPr>
          <w:noProof w:val="0"/>
          <w:lang w:val="fr-FR" w:eastAsia="en-US"/>
        </w:rPr>
        <w:t xml:space="preserve">a pensée </w:t>
      </w:r>
      <w:r w:rsidR="00955558">
        <w:rPr>
          <w:noProof w:val="0"/>
          <w:lang w:val="fr-FR" w:eastAsia="en-US"/>
        </w:rPr>
        <w:t xml:space="preserve">faite </w:t>
      </w:r>
      <w:r w:rsidR="0004462C" w:rsidRPr="00D67DD6">
        <w:rPr>
          <w:noProof w:val="0"/>
          <w:lang w:val="fr-FR" w:eastAsia="en-US"/>
        </w:rPr>
        <w:t xml:space="preserve">dans le mode </w:t>
      </w:r>
      <w:r w:rsidR="007D41CC" w:rsidRPr="00D67DD6">
        <w:rPr>
          <w:noProof w:val="0"/>
          <w:lang w:val="fr-FR" w:eastAsia="en-US"/>
        </w:rPr>
        <w:t>« </w:t>
      </w:r>
      <w:r w:rsidR="0004462C" w:rsidRPr="00D67DD6">
        <w:rPr>
          <w:i/>
          <w:noProof w:val="0"/>
          <w:lang w:val="fr-FR" w:eastAsia="en-US"/>
        </w:rPr>
        <w:t>esse ad</w:t>
      </w:r>
      <w:r w:rsidR="0004462C" w:rsidRPr="00D67DD6">
        <w:rPr>
          <w:i/>
          <w:noProof w:val="0"/>
          <w:lang w:val="fr-FR" w:eastAsia="en-US"/>
        </w:rPr>
        <w:fldChar w:fldCharType="begin"/>
      </w:r>
      <w:r w:rsidR="0004462C" w:rsidRPr="00D67DD6">
        <w:rPr>
          <w:noProof w:val="0"/>
          <w:lang w:val="fr-FR"/>
        </w:rPr>
        <w:instrText xml:space="preserve"> XE "</w:instrText>
      </w:r>
      <w:r w:rsidR="0004462C" w:rsidRPr="00D67DD6">
        <w:rPr>
          <w:i/>
          <w:noProof w:val="0"/>
          <w:lang w:val="fr-FR" w:eastAsia="en-US"/>
        </w:rPr>
        <w:instrText>esse ad</w:instrText>
      </w:r>
      <w:r w:rsidR="0004462C" w:rsidRPr="00D67DD6">
        <w:rPr>
          <w:noProof w:val="0"/>
          <w:lang w:val="fr-FR"/>
        </w:rPr>
        <w:instrText xml:space="preserve">" </w:instrText>
      </w:r>
      <w:r w:rsidR="0004462C" w:rsidRPr="00D67DD6">
        <w:rPr>
          <w:i/>
          <w:noProof w:val="0"/>
          <w:lang w:val="fr-FR" w:eastAsia="en-US"/>
        </w:rPr>
        <w:fldChar w:fldCharType="end"/>
      </w:r>
      <w:r w:rsidR="007D41CC" w:rsidRPr="00D67DD6">
        <w:rPr>
          <w:i/>
          <w:noProof w:val="0"/>
          <w:lang w:val="fr-FR" w:eastAsia="en-US"/>
        </w:rPr>
        <w:t> »</w:t>
      </w:r>
      <w:r w:rsidR="0004462C" w:rsidRPr="00D67DD6">
        <w:rPr>
          <w:noProof w:val="0"/>
          <w:lang w:val="fr-FR" w:eastAsia="en-US"/>
        </w:rPr>
        <w:t xml:space="preserve">. </w:t>
      </w:r>
      <w:r w:rsidR="001526B5" w:rsidRPr="00D67DD6">
        <w:rPr>
          <w:noProof w:val="0"/>
          <w:lang w:val="fr-FR" w:eastAsia="en-US"/>
        </w:rPr>
        <w:t>Dieu</w:t>
      </w:r>
      <w:r w:rsidRPr="00D67DD6">
        <w:rPr>
          <w:noProof w:val="0"/>
          <w:lang w:val="fr-FR" w:eastAsia="en-US"/>
        </w:rPr>
        <w:t xml:space="preserve"> moderne contemple dans son éternité </w:t>
      </w:r>
      <w:r w:rsidR="00223043" w:rsidRPr="00D67DD6">
        <w:rPr>
          <w:noProof w:val="0"/>
          <w:lang w:val="fr-FR" w:eastAsia="en-US"/>
        </w:rPr>
        <w:t>l’existant</w:t>
      </w:r>
      <w:r w:rsidRPr="00D67DD6">
        <w:rPr>
          <w:noProof w:val="0"/>
          <w:lang w:val="fr-FR" w:eastAsia="en-US"/>
        </w:rPr>
        <w:t xml:space="preserve"> potentiel </w:t>
      </w:r>
      <w:r w:rsidR="00AE5884" w:rsidRPr="00D67DD6">
        <w:rPr>
          <w:noProof w:val="0"/>
          <w:lang w:val="fr-FR" w:eastAsia="en-US"/>
        </w:rPr>
        <w:t>qui fait un c</w:t>
      </w:r>
      <w:r w:rsidRPr="00D67DD6">
        <w:rPr>
          <w:noProof w:val="0"/>
          <w:lang w:val="fr-FR" w:eastAsia="en-US"/>
        </w:rPr>
        <w:t>ontenu intentionnel de sa pensée</w:t>
      </w:r>
      <w:r w:rsidR="007D41CC" w:rsidRPr="00D67DD6">
        <w:rPr>
          <w:noProof w:val="0"/>
          <w:lang w:val="fr-FR" w:eastAsia="en-US"/>
        </w:rPr>
        <w:t xml:space="preserve"> exclusive</w:t>
      </w:r>
      <w:r w:rsidRPr="00D67DD6">
        <w:rPr>
          <w:noProof w:val="0"/>
          <w:lang w:val="fr-FR" w:eastAsia="en-US"/>
        </w:rPr>
        <w:t>. Dans la perspective de la création réelle, il s’agit d’un non-être pur, puisqu’il n’est pas encore réalisé</w:t>
      </w:r>
      <w:r w:rsidR="007D41CC" w:rsidRPr="00D67DD6">
        <w:rPr>
          <w:noProof w:val="0"/>
          <w:lang w:val="fr-FR" w:eastAsia="en-US"/>
        </w:rPr>
        <w:t xml:space="preserve"> dans la création</w:t>
      </w:r>
      <w:r w:rsidRPr="00D67DD6">
        <w:rPr>
          <w:noProof w:val="0"/>
          <w:lang w:val="fr-FR" w:eastAsia="en-US"/>
        </w:rPr>
        <w:t xml:space="preserve">. La modernité transforma </w:t>
      </w:r>
      <w:r w:rsidR="001526B5" w:rsidRPr="00D67DD6">
        <w:rPr>
          <w:noProof w:val="0"/>
          <w:lang w:val="fr-FR" w:eastAsia="en-US"/>
        </w:rPr>
        <w:t>Dieu</w:t>
      </w:r>
      <w:r w:rsidRPr="00D67DD6">
        <w:rPr>
          <w:noProof w:val="0"/>
          <w:lang w:val="fr-FR" w:eastAsia="en-US"/>
        </w:rPr>
        <w:t xml:space="preserve"> moderne en un schizophrène qui devait suivre la voie du sujet dualiste. L’anthropomorphisme objectif caractérise de manière fondamentale l’existence </w:t>
      </w:r>
      <w:r w:rsidR="004437FD">
        <w:rPr>
          <w:noProof w:val="0"/>
          <w:lang w:val="fr-FR" w:eastAsia="en-US"/>
        </w:rPr>
        <w:t xml:space="preserve">mythique </w:t>
      </w:r>
      <w:r w:rsidR="004437FD" w:rsidRPr="00D67DD6">
        <w:rPr>
          <w:noProof w:val="0"/>
          <w:lang w:val="fr-FR" w:eastAsia="en-US"/>
        </w:rPr>
        <w:t>de</w:t>
      </w:r>
      <w:r w:rsidRPr="00D67DD6">
        <w:rPr>
          <w:noProof w:val="0"/>
          <w:lang w:val="fr-FR" w:eastAsia="en-US"/>
        </w:rPr>
        <w:t xml:space="preserve"> ce simulacre. </w:t>
      </w:r>
      <w:r w:rsidR="003577BD" w:rsidRPr="00D67DD6">
        <w:rPr>
          <w:noProof w:val="0"/>
          <w:lang w:val="fr-FR" w:eastAsia="en-US"/>
        </w:rPr>
        <w:t>Ces deux produits de la modernité sont morts à l</w:t>
      </w:r>
      <w:r w:rsidR="004239AA" w:rsidRPr="00D67DD6">
        <w:rPr>
          <w:noProof w:val="0"/>
          <w:lang w:val="fr-FR" w:eastAsia="en-US"/>
        </w:rPr>
        <w:t>’</w:t>
      </w:r>
      <w:r w:rsidR="003577BD" w:rsidRPr="00D67DD6">
        <w:rPr>
          <w:noProof w:val="0"/>
          <w:lang w:val="fr-FR" w:eastAsia="en-US"/>
        </w:rPr>
        <w:t>époque du nihilisme contemp</w:t>
      </w:r>
      <w:r w:rsidR="004437FD">
        <w:rPr>
          <w:noProof w:val="0"/>
          <w:lang w:val="fr-FR" w:eastAsia="en-US"/>
        </w:rPr>
        <w:t>orain, puisque la disparition de Dieu</w:t>
      </w:r>
      <w:r w:rsidR="003577BD" w:rsidRPr="00D67DD6">
        <w:rPr>
          <w:noProof w:val="0"/>
          <w:lang w:val="fr-FR" w:eastAsia="en-US"/>
        </w:rPr>
        <w:t xml:space="preserve"> moderne </w:t>
      </w:r>
      <w:r w:rsidR="00B27A73" w:rsidRPr="00D67DD6">
        <w:rPr>
          <w:noProof w:val="0"/>
          <w:lang w:val="fr-FR" w:eastAsia="en-US"/>
        </w:rPr>
        <w:t xml:space="preserve">entamait </w:t>
      </w:r>
      <w:r w:rsidR="003577BD" w:rsidRPr="00D67DD6">
        <w:rPr>
          <w:noProof w:val="0"/>
          <w:lang w:val="fr-FR" w:eastAsia="en-US"/>
        </w:rPr>
        <w:t xml:space="preserve">la mort du sujet postmoderne </w:t>
      </w:r>
      <w:r w:rsidR="007D41CC" w:rsidRPr="00D67DD6">
        <w:rPr>
          <w:noProof w:val="0"/>
          <w:lang w:val="fr-FR" w:eastAsia="en-US"/>
        </w:rPr>
        <w:t>fabriqué par le cartésianisme</w:t>
      </w:r>
      <w:r w:rsidRPr="00D67DD6">
        <w:rPr>
          <w:noProof w:val="0"/>
          <w:lang w:val="fr-FR" w:eastAsia="en-US"/>
        </w:rPr>
        <w:t>. Avicenne institua une ontothéologie</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ontothéologie</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objective en introduisant un nouveau concept d’intentionnalité attribué</w:t>
      </w:r>
      <w:r w:rsidR="00785ED4" w:rsidRPr="00D67DD6">
        <w:rPr>
          <w:noProof w:val="0"/>
          <w:lang w:val="fr-FR" w:eastAsia="en-US"/>
        </w:rPr>
        <w:t>e</w:t>
      </w:r>
      <w:r w:rsidRPr="00D67DD6">
        <w:rPr>
          <w:noProof w:val="0"/>
          <w:lang w:val="fr-FR" w:eastAsia="en-US"/>
        </w:rPr>
        <w:t xml:space="preserve"> de manière univoque à la pensée divine et humaine. La vision d’Avicenne de </w:t>
      </w:r>
      <w:r w:rsidR="00223043" w:rsidRPr="00D67DD6">
        <w:rPr>
          <w:noProof w:val="0"/>
          <w:lang w:val="fr-FR" w:eastAsia="en-US"/>
        </w:rPr>
        <w:t>l’existant</w:t>
      </w:r>
      <w:r w:rsidRPr="00D67DD6">
        <w:rPr>
          <w:noProof w:val="0"/>
          <w:lang w:val="fr-FR" w:eastAsia="en-US"/>
        </w:rPr>
        <w:t xml:space="preserve"> pur donné individuellement et génériquement radicalisa la prédication amphibolique du </w:t>
      </w:r>
      <w:r w:rsidR="00E3066C">
        <w:rPr>
          <w:noProof w:val="0"/>
          <w:lang w:val="fr-FR" w:eastAsia="en-US"/>
        </w:rPr>
        <w:t>Second Maître</w:t>
      </w:r>
      <w:r w:rsidRPr="00D67DD6">
        <w:rPr>
          <w:noProof w:val="0"/>
          <w:lang w:val="fr-FR" w:eastAsia="en-US"/>
        </w:rPr>
        <w:t xml:space="preserve">. La nouvelle vision permit le passage au </w:t>
      </w:r>
      <w:r w:rsidRPr="00D67DD6">
        <w:rPr>
          <w:noProof w:val="0"/>
          <w:lang w:val="fr-FR" w:eastAsia="en-US"/>
        </w:rPr>
        <w:lastRenderedPageBreak/>
        <w:t>domaine des formes objectives grâce au nouvel acte de</w:t>
      </w:r>
      <w:r w:rsidR="00785ED4" w:rsidRPr="00D67DD6">
        <w:rPr>
          <w:noProof w:val="0"/>
          <w:lang w:val="fr-FR" w:eastAsia="en-US"/>
        </w:rPr>
        <w:t xml:space="preserve"> </w:t>
      </w:r>
      <w:r w:rsidRPr="00D67DD6">
        <w:rPr>
          <w:noProof w:val="0"/>
          <w:lang w:val="fr-FR" w:eastAsia="en-US"/>
        </w:rPr>
        <w:t>connaissance et d’intentionnalité</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intentionnalité</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Avicenne façonna pour l’Occident un récit gnostique sur </w:t>
      </w:r>
      <w:r w:rsidR="00223043" w:rsidRPr="00D67DD6">
        <w:rPr>
          <w:noProof w:val="0"/>
          <w:lang w:val="fr-FR" w:eastAsia="en-US"/>
        </w:rPr>
        <w:t>l’existant</w:t>
      </w:r>
      <w:r w:rsidRPr="00D67DD6">
        <w:rPr>
          <w:noProof w:val="0"/>
          <w:lang w:val="fr-FR" w:eastAsia="en-US"/>
        </w:rPr>
        <w:t xml:space="preserve"> minimal</w:t>
      </w:r>
      <w:r w:rsidR="0020414C" w:rsidRPr="00D67DD6">
        <w:rPr>
          <w:noProof w:val="0"/>
          <w:lang w:val="fr-FR" w:eastAsia="en-US"/>
        </w:rPr>
        <w:t>. Il est né du néant, et l</w:t>
      </w:r>
      <w:r w:rsidR="004A720B" w:rsidRPr="00D67DD6">
        <w:rPr>
          <w:noProof w:val="0"/>
          <w:lang w:val="fr-FR" w:eastAsia="en-US"/>
        </w:rPr>
        <w:t>’</w:t>
      </w:r>
      <w:r w:rsidR="0020414C" w:rsidRPr="00D67DD6">
        <w:rPr>
          <w:noProof w:val="0"/>
          <w:lang w:val="fr-FR" w:eastAsia="en-US"/>
        </w:rPr>
        <w:t>intelligence divine assure son existence objective par l</w:t>
      </w:r>
      <w:r w:rsidR="004A720B" w:rsidRPr="00D67DD6">
        <w:rPr>
          <w:noProof w:val="0"/>
          <w:lang w:val="fr-FR" w:eastAsia="en-US"/>
        </w:rPr>
        <w:t>’</w:t>
      </w:r>
      <w:r w:rsidR="0020414C" w:rsidRPr="00D67DD6">
        <w:rPr>
          <w:noProof w:val="0"/>
          <w:lang w:val="fr-FR" w:eastAsia="en-US"/>
        </w:rPr>
        <w:t xml:space="preserve">intentionnalité. </w:t>
      </w:r>
      <w:r w:rsidRPr="00D67DD6">
        <w:rPr>
          <w:noProof w:val="0"/>
          <w:lang w:val="fr-FR" w:eastAsia="en-US"/>
        </w:rPr>
        <w:t xml:space="preserve">La nouvelle cognition du monde est radicalement intellectuelle et en même temps religieuse et mystique. Cette objectivité </w:t>
      </w:r>
      <w:r w:rsidR="00E23683" w:rsidRPr="00D67DD6">
        <w:rPr>
          <w:noProof w:val="0"/>
          <w:lang w:val="fr-FR" w:eastAsia="en-US"/>
        </w:rPr>
        <w:t>mytho</w:t>
      </w:r>
      <w:r w:rsidR="009C5E01">
        <w:rPr>
          <w:noProof w:val="0"/>
          <w:lang w:val="fr-FR" w:eastAsia="en-US"/>
        </w:rPr>
        <w:t>-</w:t>
      </w:r>
      <w:r w:rsidR="00E23683" w:rsidRPr="00D67DD6">
        <w:rPr>
          <w:noProof w:val="0"/>
          <w:lang w:val="fr-FR" w:eastAsia="en-US"/>
        </w:rPr>
        <w:t>poétique</w:t>
      </w:r>
      <w:r w:rsidRPr="00D67DD6">
        <w:rPr>
          <w:noProof w:val="0"/>
          <w:lang w:val="fr-FR" w:eastAsia="en-US"/>
        </w:rPr>
        <w:t xml:space="preserve"> fournit une nouvelle cognition du monde, </w:t>
      </w:r>
      <w:r w:rsidR="004437FD">
        <w:rPr>
          <w:noProof w:val="0"/>
          <w:lang w:val="fr-FR" w:eastAsia="en-US"/>
        </w:rPr>
        <w:t>de Dieu</w:t>
      </w:r>
      <w:r w:rsidR="007004B9" w:rsidRPr="00D67DD6">
        <w:rPr>
          <w:noProof w:val="0"/>
          <w:lang w:val="fr-FR" w:eastAsia="en-US"/>
        </w:rPr>
        <w:t xml:space="preserve"> et de l’homme. L</w:t>
      </w:r>
      <w:r w:rsidR="004A720B" w:rsidRPr="00D67DD6">
        <w:rPr>
          <w:noProof w:val="0"/>
          <w:lang w:val="fr-FR" w:eastAsia="en-US"/>
        </w:rPr>
        <w:t>’</w:t>
      </w:r>
      <w:r w:rsidR="007004B9" w:rsidRPr="00D67DD6">
        <w:rPr>
          <w:noProof w:val="0"/>
          <w:lang w:val="fr-FR" w:eastAsia="en-US"/>
        </w:rPr>
        <w:t>onto-</w:t>
      </w:r>
      <w:r w:rsidRPr="00D67DD6">
        <w:rPr>
          <w:noProof w:val="0"/>
          <w:lang w:val="fr-FR" w:eastAsia="en-US"/>
        </w:rPr>
        <w:t xml:space="preserve">psychologie divine et l’intellect des </w:t>
      </w:r>
      <w:r w:rsidR="000E3E72" w:rsidRPr="00D67DD6">
        <w:rPr>
          <w:noProof w:val="0"/>
          <w:lang w:val="fr-FR" w:eastAsia="en-US"/>
        </w:rPr>
        <w:t>illuminés</w:t>
      </w:r>
      <w:r w:rsidRPr="00D67DD6">
        <w:rPr>
          <w:noProof w:val="0"/>
          <w:lang w:val="fr-FR" w:eastAsia="en-US"/>
        </w:rPr>
        <w:t xml:space="preserve"> se sont séparés de la réalité sur le mode </w:t>
      </w:r>
      <w:r w:rsidRPr="00D67DD6">
        <w:rPr>
          <w:i/>
          <w:noProof w:val="0"/>
          <w:lang w:val="fr-FR" w:eastAsia="en-US"/>
        </w:rPr>
        <w:t>absolute</w:t>
      </w:r>
      <w:r w:rsidR="007004B9" w:rsidRPr="00D67DD6">
        <w:rPr>
          <w:noProof w:val="0"/>
          <w:lang w:val="fr-FR" w:eastAsia="en-US"/>
        </w:rPr>
        <w:t>. L’« </w:t>
      </w:r>
      <w:r w:rsidR="00030D4F" w:rsidRPr="00D67DD6">
        <w:rPr>
          <w:noProof w:val="0"/>
          <w:lang w:val="fr-FR" w:eastAsia="en-US"/>
        </w:rPr>
        <w:t>exsistence</w:t>
      </w:r>
      <w:r w:rsidRPr="00D67DD6">
        <w:rPr>
          <w:noProof w:val="0"/>
          <w:lang w:val="fr-FR" w:eastAsia="en-US"/>
        </w:rPr>
        <w:t> » du mond</w:t>
      </w:r>
      <w:r w:rsidR="0040630F" w:rsidRPr="00D67DD6">
        <w:rPr>
          <w:noProof w:val="0"/>
          <w:lang w:val="fr-FR" w:eastAsia="en-US"/>
        </w:rPr>
        <w:t>e objectif est fondée sur l’« </w:t>
      </w:r>
      <w:r w:rsidR="00030D4F" w:rsidRPr="00D67DD6">
        <w:rPr>
          <w:noProof w:val="0"/>
          <w:lang w:val="fr-FR" w:eastAsia="en-US"/>
        </w:rPr>
        <w:t>exsistence</w:t>
      </w:r>
      <w:r w:rsidRPr="00D67DD6">
        <w:rPr>
          <w:noProof w:val="0"/>
          <w:lang w:val="fr-FR" w:eastAsia="en-US"/>
        </w:rPr>
        <w:t> » objective de</w:t>
      </w:r>
      <w:r w:rsidR="00CC401B" w:rsidRPr="00D67DD6">
        <w:rPr>
          <w:noProof w:val="0"/>
          <w:lang w:val="fr-FR" w:eastAsia="en-US"/>
        </w:rPr>
        <w:t xml:space="preserve">s entités </w:t>
      </w:r>
      <w:r w:rsidRPr="00D67DD6">
        <w:rPr>
          <w:noProof w:val="0"/>
          <w:lang w:val="fr-FR" w:eastAsia="en-US"/>
        </w:rPr>
        <w:t>minimale</w:t>
      </w:r>
      <w:r w:rsidR="00CC401B" w:rsidRPr="00D67DD6">
        <w:rPr>
          <w:noProof w:val="0"/>
          <w:lang w:val="fr-FR" w:eastAsia="en-US"/>
        </w:rPr>
        <w:t>s</w:t>
      </w:r>
      <w:r w:rsidR="00F34105" w:rsidRPr="00D67DD6">
        <w:rPr>
          <w:noProof w:val="0"/>
          <w:lang w:val="fr-FR" w:eastAsia="en-US"/>
        </w:rPr>
        <w:t xml:space="preserve"> (</w:t>
      </w:r>
      <w:r w:rsidR="00F34105" w:rsidRPr="00D67DD6">
        <w:rPr>
          <w:i/>
          <w:noProof w:val="0"/>
          <w:lang w:val="fr-FR" w:eastAsia="en-US"/>
        </w:rPr>
        <w:t>exsistere</w:t>
      </w:r>
      <w:r w:rsidR="00F34105" w:rsidRPr="00D67DD6">
        <w:rPr>
          <w:noProof w:val="0"/>
          <w:lang w:val="fr-FR" w:eastAsia="en-US"/>
        </w:rPr>
        <w:t>)</w:t>
      </w:r>
      <w:r w:rsidRPr="00D67DD6">
        <w:rPr>
          <w:noProof w:val="0"/>
          <w:lang w:val="fr-FR" w:eastAsia="en-US"/>
        </w:rPr>
        <w:t xml:space="preserve">. Cette forme </w:t>
      </w:r>
      <w:r w:rsidR="00501AED">
        <w:rPr>
          <w:noProof w:val="0"/>
          <w:lang w:val="fr-FR" w:eastAsia="en-US"/>
        </w:rPr>
        <w:t xml:space="preserve">de </w:t>
      </w:r>
      <w:r w:rsidR="00501AED" w:rsidRPr="00501AED">
        <w:rPr>
          <w:i/>
          <w:noProof w:val="0"/>
          <w:lang w:val="fr-FR" w:eastAsia="en-US"/>
        </w:rPr>
        <w:t>tertium ens</w:t>
      </w:r>
      <w:r w:rsidRPr="00D67DD6">
        <w:rPr>
          <w:noProof w:val="0"/>
          <w:lang w:val="fr-FR" w:eastAsia="en-US"/>
        </w:rPr>
        <w:t xml:space="preserve"> </w:t>
      </w:r>
      <w:r w:rsidR="004554F5" w:rsidRPr="00D67DD6">
        <w:rPr>
          <w:noProof w:val="0"/>
          <w:lang w:val="fr-FR" w:eastAsia="en-US"/>
        </w:rPr>
        <w:t xml:space="preserve">est </w:t>
      </w:r>
      <w:r w:rsidRPr="00D67DD6">
        <w:rPr>
          <w:noProof w:val="0"/>
          <w:lang w:val="fr-FR" w:eastAsia="en-US"/>
        </w:rPr>
        <w:t>absolument évident</w:t>
      </w:r>
      <w:r w:rsidR="00CC401B" w:rsidRPr="00D67DD6">
        <w:rPr>
          <w:noProof w:val="0"/>
          <w:lang w:val="fr-FR" w:eastAsia="en-US"/>
        </w:rPr>
        <w:t>e</w:t>
      </w:r>
      <w:r w:rsidRPr="00D67DD6">
        <w:rPr>
          <w:noProof w:val="0"/>
          <w:lang w:val="fr-FR" w:eastAsia="en-US"/>
        </w:rPr>
        <w:t xml:space="preserve"> </w:t>
      </w:r>
      <w:r w:rsidR="004554F5" w:rsidRPr="00D67DD6">
        <w:rPr>
          <w:noProof w:val="0"/>
          <w:lang w:val="fr-FR" w:eastAsia="en-US"/>
        </w:rPr>
        <w:t xml:space="preserve">et elle </w:t>
      </w:r>
      <w:r w:rsidRPr="00D67DD6">
        <w:rPr>
          <w:noProof w:val="0"/>
          <w:lang w:val="fr-FR" w:eastAsia="en-US"/>
        </w:rPr>
        <w:t xml:space="preserve">naît dans l’acte </w:t>
      </w:r>
      <w:r w:rsidR="002B055E" w:rsidRPr="00D67DD6">
        <w:rPr>
          <w:noProof w:val="0"/>
          <w:lang w:val="fr-FR" w:eastAsia="en-US"/>
        </w:rPr>
        <w:t>de la création avant l</w:t>
      </w:r>
      <w:r w:rsidR="004A720B" w:rsidRPr="00D67DD6">
        <w:rPr>
          <w:noProof w:val="0"/>
          <w:lang w:val="fr-FR" w:eastAsia="en-US"/>
        </w:rPr>
        <w:t>’</w:t>
      </w:r>
      <w:r w:rsidR="002B055E" w:rsidRPr="00D67DD6">
        <w:rPr>
          <w:noProof w:val="0"/>
          <w:lang w:val="fr-FR" w:eastAsia="en-US"/>
        </w:rPr>
        <w:t>existence d</w:t>
      </w:r>
      <w:r w:rsidRPr="00D67DD6">
        <w:rPr>
          <w:noProof w:val="0"/>
          <w:lang w:val="fr-FR" w:eastAsia="en-US"/>
        </w:rPr>
        <w:t>u monde</w:t>
      </w:r>
      <w:r w:rsidR="002B055E" w:rsidRPr="00D67DD6">
        <w:rPr>
          <w:noProof w:val="0"/>
          <w:lang w:val="fr-FR" w:eastAsia="en-US"/>
        </w:rPr>
        <w:t xml:space="preserve"> réel</w:t>
      </w:r>
      <w:r w:rsidRPr="00D67DD6">
        <w:rPr>
          <w:noProof w:val="0"/>
          <w:lang w:val="fr-FR" w:eastAsia="en-US"/>
        </w:rPr>
        <w:t xml:space="preserve">. </w:t>
      </w:r>
      <w:r w:rsidR="00CF5F26" w:rsidRPr="00D67DD6">
        <w:rPr>
          <w:noProof w:val="0"/>
          <w:lang w:val="fr-FR" w:eastAsia="en-US"/>
        </w:rPr>
        <w:t xml:space="preserve">La création </w:t>
      </w:r>
      <w:r w:rsidR="00E23683" w:rsidRPr="00D67DD6">
        <w:rPr>
          <w:noProof w:val="0"/>
          <w:lang w:val="fr-FR" w:eastAsia="en-US"/>
        </w:rPr>
        <w:t>myth</w:t>
      </w:r>
      <w:r w:rsidR="00655D06">
        <w:rPr>
          <w:noProof w:val="0"/>
          <w:lang w:val="fr-FR" w:eastAsia="en-US"/>
        </w:rPr>
        <w:t xml:space="preserve">ique </w:t>
      </w:r>
      <w:r w:rsidR="00CF5F26" w:rsidRPr="00D67DD6">
        <w:rPr>
          <w:noProof w:val="0"/>
          <w:lang w:val="fr-FR" w:eastAsia="en-US"/>
        </w:rPr>
        <w:t xml:space="preserve">du diacosmos objectif est accomplie par Dieu moderne et par son créateur à cause de la prédication comitative. Cette entité objective est devenue un objet de recherche pour une onto-psychologie métaphysique de la modernité islamique et plus tard </w:t>
      </w:r>
      <w:r w:rsidR="008E4BEE" w:rsidRPr="00D67DD6">
        <w:rPr>
          <w:noProof w:val="0"/>
          <w:lang w:val="fr-FR" w:eastAsia="en-US"/>
        </w:rPr>
        <w:t xml:space="preserve">la modernité </w:t>
      </w:r>
      <w:r w:rsidR="00CF5F26" w:rsidRPr="00D67DD6">
        <w:rPr>
          <w:noProof w:val="0"/>
          <w:lang w:val="fr-FR" w:eastAsia="en-US"/>
        </w:rPr>
        <w:t xml:space="preserve">chrétienne. </w:t>
      </w:r>
      <w:r w:rsidRPr="00D67DD6">
        <w:rPr>
          <w:noProof w:val="0"/>
          <w:lang w:val="fr-FR" w:eastAsia="en-US"/>
        </w:rPr>
        <w:t xml:space="preserve">Avicenne adapta le conte de fées philosophique du dialogue </w:t>
      </w:r>
      <w:r w:rsidRPr="00D67DD6">
        <w:rPr>
          <w:i/>
          <w:noProof w:val="0"/>
          <w:lang w:val="fr-FR" w:eastAsia="en-US"/>
        </w:rPr>
        <w:t>Timée</w:t>
      </w:r>
      <w:r w:rsidRPr="00D67DD6">
        <w:rPr>
          <w:noProof w:val="0"/>
          <w:lang w:val="fr-FR" w:eastAsia="en-US"/>
        </w:rPr>
        <w:t xml:space="preserve"> en un</w:t>
      </w:r>
      <w:r w:rsidR="00CC401B" w:rsidRPr="00D67DD6">
        <w:rPr>
          <w:noProof w:val="0"/>
          <w:lang w:val="fr-FR" w:eastAsia="en-US"/>
        </w:rPr>
        <w:t xml:space="preserve"> récit</w:t>
      </w:r>
      <w:r w:rsidRPr="00D67DD6">
        <w:rPr>
          <w:noProof w:val="0"/>
          <w:lang w:val="fr-FR" w:eastAsia="en-US"/>
        </w:rPr>
        <w:t xml:space="preserve"> objectivement valable de la philosophie moderne. Les académiciens proclament le mythe de </w:t>
      </w:r>
      <w:r w:rsidR="00223043" w:rsidRPr="00D67DD6">
        <w:rPr>
          <w:noProof w:val="0"/>
          <w:lang w:val="fr-FR" w:eastAsia="en-US"/>
        </w:rPr>
        <w:t>l’existant</w:t>
      </w:r>
      <w:r w:rsidRPr="00D67DD6">
        <w:rPr>
          <w:noProof w:val="0"/>
          <w:lang w:val="fr-FR" w:eastAsia="en-US"/>
        </w:rPr>
        <w:t xml:space="preserve"> absolument pauvre, qui est devenu absolument riche dans leur pensée divine. Une telle absurdité façonne l’histoire de l’Occident non critique jusqu’à aujourd’hui. La modernité de Bagdad raconta un conte de fé</w:t>
      </w:r>
      <w:r w:rsidR="006324F4" w:rsidRPr="00D67DD6">
        <w:rPr>
          <w:noProof w:val="0"/>
          <w:lang w:val="fr-FR" w:eastAsia="en-US"/>
        </w:rPr>
        <w:t xml:space="preserve">es philosophique et théologique, en décrivant </w:t>
      </w:r>
      <w:r w:rsidRPr="00D67DD6">
        <w:rPr>
          <w:noProof w:val="0"/>
          <w:lang w:val="fr-FR" w:eastAsia="en-US"/>
        </w:rPr>
        <w:t xml:space="preserve">la façon dont </w:t>
      </w:r>
      <w:r w:rsidR="00223043" w:rsidRPr="00D67DD6">
        <w:rPr>
          <w:noProof w:val="0"/>
          <w:lang w:val="fr-FR" w:eastAsia="en-US"/>
        </w:rPr>
        <w:t>l’existant</w:t>
      </w:r>
      <w:r w:rsidRPr="00D67DD6">
        <w:rPr>
          <w:noProof w:val="0"/>
          <w:lang w:val="fr-FR" w:eastAsia="en-US"/>
        </w:rPr>
        <w:t xml:space="preserve"> </w:t>
      </w:r>
      <w:r w:rsidR="008F520B" w:rsidRPr="00D67DD6">
        <w:rPr>
          <w:noProof w:val="0"/>
          <w:lang w:val="fr-FR" w:eastAsia="en-US"/>
        </w:rPr>
        <w:t xml:space="preserve">absolument </w:t>
      </w:r>
      <w:r w:rsidRPr="00D67DD6">
        <w:rPr>
          <w:noProof w:val="0"/>
          <w:lang w:val="fr-FR" w:eastAsia="en-US"/>
        </w:rPr>
        <w:t xml:space="preserve">pauvre est arrivé à son bonheur </w:t>
      </w:r>
      <w:r w:rsidR="008F520B" w:rsidRPr="00D67DD6">
        <w:rPr>
          <w:noProof w:val="0"/>
          <w:lang w:val="fr-FR" w:eastAsia="en-US"/>
        </w:rPr>
        <w:t xml:space="preserve">absolu et </w:t>
      </w:r>
      <w:r w:rsidRPr="00D67DD6">
        <w:rPr>
          <w:noProof w:val="0"/>
          <w:lang w:val="fr-FR" w:eastAsia="en-US"/>
        </w:rPr>
        <w:t>académique. N</w:t>
      </w:r>
      <w:r w:rsidR="00CC401B" w:rsidRPr="00D67DD6">
        <w:rPr>
          <w:noProof w:val="0"/>
          <w:lang w:val="fr-FR" w:eastAsia="en-US"/>
        </w:rPr>
        <w:t>e l</w:t>
      </w:r>
      <w:r w:rsidRPr="00D67DD6">
        <w:rPr>
          <w:noProof w:val="0"/>
          <w:lang w:val="fr-FR" w:eastAsia="en-US"/>
        </w:rPr>
        <w:t xml:space="preserve">’oublions pas, que les premières modernistes </w:t>
      </w:r>
      <w:r w:rsidR="00CC401B" w:rsidRPr="00D67DD6">
        <w:rPr>
          <w:noProof w:val="0"/>
          <w:lang w:val="fr-FR" w:eastAsia="en-US"/>
        </w:rPr>
        <w:t>vivaient</w:t>
      </w:r>
      <w:r w:rsidRPr="00D67DD6">
        <w:rPr>
          <w:noProof w:val="0"/>
          <w:lang w:val="fr-FR" w:eastAsia="en-US"/>
        </w:rPr>
        <w:t xml:space="preserve"> à l’époque des célèbres </w:t>
      </w:r>
      <w:r w:rsidR="008F520B" w:rsidRPr="00D67DD6">
        <w:rPr>
          <w:i/>
          <w:noProof w:val="0"/>
          <w:lang w:val="fr-FR" w:eastAsia="en-US"/>
        </w:rPr>
        <w:t>C</w:t>
      </w:r>
      <w:r w:rsidRPr="00D67DD6">
        <w:rPr>
          <w:i/>
          <w:noProof w:val="0"/>
          <w:lang w:val="fr-FR" w:eastAsia="en-US"/>
        </w:rPr>
        <w:t xml:space="preserve">ontes des </w:t>
      </w:r>
      <w:r w:rsidR="00CC401B" w:rsidRPr="00D67DD6">
        <w:rPr>
          <w:i/>
          <w:noProof w:val="0"/>
          <w:lang w:val="fr-FR" w:eastAsia="en-US"/>
        </w:rPr>
        <w:t>m</w:t>
      </w:r>
      <w:r w:rsidRPr="00D67DD6">
        <w:rPr>
          <w:i/>
          <w:noProof w:val="0"/>
          <w:lang w:val="fr-FR" w:eastAsia="en-US"/>
        </w:rPr>
        <w:t xml:space="preserve">ille et </w:t>
      </w:r>
      <w:r w:rsidR="00CC401B" w:rsidRPr="00D67DD6">
        <w:rPr>
          <w:i/>
          <w:noProof w:val="0"/>
          <w:lang w:val="fr-FR" w:eastAsia="en-US"/>
        </w:rPr>
        <w:t>u</w:t>
      </w:r>
      <w:r w:rsidRPr="00D67DD6">
        <w:rPr>
          <w:i/>
          <w:noProof w:val="0"/>
          <w:lang w:val="fr-FR" w:eastAsia="en-US"/>
        </w:rPr>
        <w:t xml:space="preserve">ne </w:t>
      </w:r>
      <w:r w:rsidR="00CC401B" w:rsidRPr="00D67DD6">
        <w:rPr>
          <w:i/>
          <w:noProof w:val="0"/>
          <w:lang w:val="fr-FR" w:eastAsia="en-US"/>
        </w:rPr>
        <w:t>n</w:t>
      </w:r>
      <w:r w:rsidRPr="00D67DD6">
        <w:rPr>
          <w:i/>
          <w:noProof w:val="0"/>
          <w:lang w:val="fr-FR" w:eastAsia="en-US"/>
        </w:rPr>
        <w:t>uits</w:t>
      </w:r>
      <w:r w:rsidR="004D332A" w:rsidRPr="00D67DD6">
        <w:rPr>
          <w:noProof w:val="0"/>
          <w:lang w:val="fr-FR" w:eastAsia="en-US"/>
        </w:rPr>
        <w:t>.</w:t>
      </w:r>
      <w:r w:rsidR="004B49C6" w:rsidRPr="00D67DD6">
        <w:rPr>
          <w:noProof w:val="0"/>
          <w:lang w:val="fr-FR" w:eastAsia="en-US"/>
        </w:rPr>
        <w:t xml:space="preserve"> Avicenne, fondateur de la modernité occidentale, trouva une nouvelle forme d’objectivité grâce à une nouvelle conception de l’abstraction effectuée par la lumière de l’intellect actif séparé. La substance pensante est active par sa propre nature et, par l’acte d’autoréflexion totalement autonome, elle crée une forme cognitive d’elle-même. L’intellect humain n’est pas exposé en premier lieu à la chose existante, mais à l’intellect actif cosmique (</w:t>
      </w:r>
      <w:r w:rsidR="00C57352" w:rsidRPr="00C57352">
        <w:rPr>
          <w:i/>
          <w:noProof w:val="0"/>
          <w:lang w:val="fr-FR" w:eastAsia="en-US"/>
        </w:rPr>
        <w:t>intellectus</w:t>
      </w:r>
      <w:r w:rsidR="004B49C6" w:rsidRPr="00D67DD6">
        <w:rPr>
          <w:i/>
          <w:noProof w:val="0"/>
          <w:lang w:val="fr-FR" w:eastAsia="en-US"/>
        </w:rPr>
        <w:t xml:space="preserve"> agens</w:t>
      </w:r>
      <w:r w:rsidR="004B49C6" w:rsidRPr="00D67DD6">
        <w:rPr>
          <w:noProof w:val="0"/>
          <w:lang w:val="fr-FR" w:eastAsia="en-US"/>
        </w:rPr>
        <w:t>). Le lien causal de la cognition moderne est donné dans l’intellect acquis (</w:t>
      </w:r>
      <w:r w:rsidR="00C57352" w:rsidRPr="00C57352">
        <w:rPr>
          <w:i/>
          <w:noProof w:val="0"/>
          <w:lang w:val="fr-FR" w:eastAsia="en-US"/>
        </w:rPr>
        <w:t>intellectus</w:t>
      </w:r>
      <w:r w:rsidR="004B49C6" w:rsidRPr="00D67DD6">
        <w:rPr>
          <w:i/>
          <w:noProof w:val="0"/>
          <w:lang w:val="fr-FR" w:eastAsia="en-US"/>
        </w:rPr>
        <w:t xml:space="preserve"> adeptus</w:t>
      </w:r>
      <w:r w:rsidR="004B49C6" w:rsidRPr="00D67DD6">
        <w:rPr>
          <w:noProof w:val="0"/>
          <w:lang w:val="fr-FR" w:eastAsia="en-US"/>
        </w:rPr>
        <w:t xml:space="preserve">), où la première et la seconde abstraction s’entremêlent. Averroès rejeta ce point de vue et imposa l’interprétation aristotélicienne originale </w:t>
      </w:r>
      <w:r w:rsidR="004B49C6" w:rsidRPr="00D67DD6">
        <w:rPr>
          <w:i/>
          <w:noProof w:val="0"/>
          <w:lang w:val="fr-FR" w:eastAsia="en-US"/>
        </w:rPr>
        <w:t>De anima</w:t>
      </w:r>
      <w:r w:rsidR="004B49C6" w:rsidRPr="00D67DD6">
        <w:rPr>
          <w:noProof w:val="0"/>
          <w:lang w:val="fr-FR" w:eastAsia="en-US"/>
        </w:rPr>
        <w:t>. L’imposition de l’actualité dans l’intellect établit la possibilité d’une prédication univoque entre l’intellect individuel (</w:t>
      </w:r>
      <w:r w:rsidR="004B49C6" w:rsidRPr="00D67DD6">
        <w:rPr>
          <w:i/>
          <w:noProof w:val="0"/>
          <w:lang w:val="fr-FR" w:eastAsia="en-US"/>
        </w:rPr>
        <w:t>tertium genus</w:t>
      </w:r>
      <w:r w:rsidR="004B49C6" w:rsidRPr="00D67DD6">
        <w:rPr>
          <w:noProof w:val="0"/>
          <w:lang w:val="fr-FR" w:eastAsia="en-US"/>
        </w:rPr>
        <w:t>) et sa forme universelle de cognition (</w:t>
      </w:r>
      <w:r w:rsidR="004B49C6" w:rsidRPr="00D67DD6">
        <w:rPr>
          <w:i/>
          <w:noProof w:val="0"/>
          <w:lang w:val="fr-FR" w:eastAsia="en-US"/>
        </w:rPr>
        <w:t>quartum genus</w:t>
      </w:r>
      <w:r w:rsidR="004B49C6" w:rsidRPr="00D67DD6">
        <w:rPr>
          <w:noProof w:val="0"/>
          <w:lang w:val="fr-FR" w:eastAsia="en-US"/>
        </w:rPr>
        <w:t xml:space="preserve">). Le concept de l’unité de l’humanité comme capacité intellectuelle de connaître tout passe par la supposition de </w:t>
      </w:r>
      <w:r w:rsidR="004B49C6" w:rsidRPr="00D67DD6">
        <w:rPr>
          <w:noProof w:val="0"/>
          <w:lang w:val="fr-FR" w:eastAsia="en-US"/>
        </w:rPr>
        <w:lastRenderedPageBreak/>
        <w:t>l’espèce universelle. Il s’agit de la na</w:t>
      </w:r>
      <w:r w:rsidR="00CA0086">
        <w:rPr>
          <w:noProof w:val="0"/>
          <w:lang w:val="fr-FR" w:eastAsia="en-US"/>
        </w:rPr>
        <w:t xml:space="preserve">ture humaine d’Alfarabi et de </w:t>
      </w:r>
      <w:r w:rsidR="004B49C6" w:rsidRPr="00D67DD6">
        <w:rPr>
          <w:i/>
          <w:noProof w:val="0"/>
          <w:lang w:val="fr-FR" w:eastAsia="en-US"/>
        </w:rPr>
        <w:t>species humana</w:t>
      </w:r>
      <w:r w:rsidR="004B49C6" w:rsidRPr="00D67DD6">
        <w:rPr>
          <w:i/>
          <w:noProof w:val="0"/>
          <w:lang w:val="fr-FR" w:eastAsia="en-US"/>
        </w:rPr>
        <w:fldChar w:fldCharType="begin"/>
      </w:r>
      <w:r w:rsidR="004B49C6" w:rsidRPr="00D67DD6">
        <w:rPr>
          <w:noProof w:val="0"/>
          <w:lang w:val="fr-FR"/>
        </w:rPr>
        <w:instrText xml:space="preserve"> XE "</w:instrText>
      </w:r>
      <w:r w:rsidR="004B49C6" w:rsidRPr="00D67DD6">
        <w:rPr>
          <w:i/>
          <w:noProof w:val="0"/>
          <w:lang w:val="fr-FR" w:eastAsia="en-US"/>
        </w:rPr>
        <w:instrText>species humana</w:instrText>
      </w:r>
      <w:r w:rsidR="004B49C6" w:rsidRPr="00D67DD6">
        <w:rPr>
          <w:noProof w:val="0"/>
          <w:lang w:val="fr-FR"/>
        </w:rPr>
        <w:instrText xml:space="preserve">" </w:instrText>
      </w:r>
      <w:r w:rsidR="004B49C6" w:rsidRPr="00D67DD6">
        <w:rPr>
          <w:i/>
          <w:noProof w:val="0"/>
          <w:lang w:val="fr-FR" w:eastAsia="en-US"/>
        </w:rPr>
        <w:fldChar w:fldCharType="end"/>
      </w:r>
      <w:r w:rsidR="004B49C6" w:rsidRPr="00D67DD6">
        <w:rPr>
          <w:noProof w:val="0"/>
          <w:lang w:val="fr-FR" w:eastAsia="en-US"/>
        </w:rPr>
        <w:t xml:space="preserve"> d’Averroès, dont Dante, guidé par les divines Muses,</w:t>
      </w:r>
      <w:r w:rsidR="004B49C6" w:rsidRPr="00D67DD6">
        <w:rPr>
          <w:noProof w:val="0"/>
          <w:lang w:val="fr-FR" w:eastAsia="en-US"/>
        </w:rPr>
        <w:fldChar w:fldCharType="begin"/>
      </w:r>
      <w:r w:rsidR="004B49C6" w:rsidRPr="00D67DD6">
        <w:rPr>
          <w:noProof w:val="0"/>
          <w:lang w:val="fr-FR"/>
        </w:rPr>
        <w:instrText xml:space="preserve"> XE "</w:instrText>
      </w:r>
      <w:r w:rsidR="004B49C6" w:rsidRPr="00D67DD6">
        <w:rPr>
          <w:noProof w:val="0"/>
          <w:lang w:val="fr-FR" w:eastAsia="en-US"/>
        </w:rPr>
        <w:instrText>Dante, A.</w:instrText>
      </w:r>
      <w:r w:rsidR="004B49C6" w:rsidRPr="00D67DD6">
        <w:rPr>
          <w:noProof w:val="0"/>
          <w:lang w:val="fr-FR"/>
        </w:rPr>
        <w:instrText xml:space="preserve">" </w:instrText>
      </w:r>
      <w:r w:rsidR="004B49C6" w:rsidRPr="00D67DD6">
        <w:rPr>
          <w:noProof w:val="0"/>
          <w:lang w:val="fr-FR" w:eastAsia="en-US"/>
        </w:rPr>
        <w:fldChar w:fldCharType="end"/>
      </w:r>
      <w:r w:rsidR="004B49C6" w:rsidRPr="00D67DD6">
        <w:rPr>
          <w:noProof w:val="0"/>
          <w:lang w:val="fr-FR" w:eastAsia="en-US"/>
        </w:rPr>
        <w:t xml:space="preserve"> fit plus tard une unité politique de l’humanité (</w:t>
      </w:r>
      <w:r w:rsidR="004B49C6" w:rsidRPr="00D67DD6">
        <w:rPr>
          <w:i/>
          <w:noProof w:val="0"/>
          <w:lang w:val="fr-FR" w:eastAsia="en-US"/>
        </w:rPr>
        <w:t>universitas humana</w:t>
      </w:r>
      <w:r w:rsidR="004B49C6" w:rsidRPr="00D67DD6">
        <w:rPr>
          <w:i/>
          <w:noProof w:val="0"/>
          <w:lang w:val="fr-FR" w:eastAsia="en-US"/>
        </w:rPr>
        <w:fldChar w:fldCharType="begin"/>
      </w:r>
      <w:r w:rsidR="004B49C6" w:rsidRPr="00D67DD6">
        <w:rPr>
          <w:noProof w:val="0"/>
          <w:lang w:val="fr-FR"/>
        </w:rPr>
        <w:instrText xml:space="preserve"> XE "</w:instrText>
      </w:r>
      <w:r w:rsidR="004B49C6" w:rsidRPr="00D67DD6">
        <w:rPr>
          <w:i/>
          <w:noProof w:val="0"/>
          <w:lang w:val="fr-FR" w:eastAsia="en-US"/>
        </w:rPr>
        <w:instrText>universitas humana</w:instrText>
      </w:r>
      <w:r w:rsidR="004B49C6" w:rsidRPr="00D67DD6">
        <w:rPr>
          <w:noProof w:val="0"/>
          <w:lang w:val="fr-FR"/>
        </w:rPr>
        <w:instrText xml:space="preserve">" </w:instrText>
      </w:r>
      <w:r w:rsidR="004B49C6" w:rsidRPr="00D67DD6">
        <w:rPr>
          <w:i/>
          <w:noProof w:val="0"/>
          <w:lang w:val="fr-FR" w:eastAsia="en-US"/>
        </w:rPr>
        <w:fldChar w:fldCharType="end"/>
      </w:r>
      <w:r w:rsidR="004B49C6" w:rsidRPr="00D67DD6">
        <w:rPr>
          <w:noProof w:val="0"/>
          <w:lang w:val="fr-FR" w:eastAsia="en-US"/>
        </w:rPr>
        <w:t>). L’humanisme</w:t>
      </w:r>
      <w:r w:rsidR="004B49C6" w:rsidRPr="00D67DD6">
        <w:rPr>
          <w:noProof w:val="0"/>
          <w:lang w:val="fr-FR" w:eastAsia="en-US"/>
        </w:rPr>
        <w:fldChar w:fldCharType="begin"/>
      </w:r>
      <w:r w:rsidR="004B49C6" w:rsidRPr="00D67DD6">
        <w:rPr>
          <w:noProof w:val="0"/>
          <w:lang w:val="fr-FR"/>
        </w:rPr>
        <w:instrText xml:space="preserve"> XE "</w:instrText>
      </w:r>
      <w:r w:rsidR="004B49C6" w:rsidRPr="00D67DD6">
        <w:rPr>
          <w:noProof w:val="0"/>
          <w:lang w:val="fr-FR" w:eastAsia="en-US"/>
        </w:rPr>
        <w:instrText>humanisme</w:instrText>
      </w:r>
      <w:r w:rsidR="004B49C6" w:rsidRPr="00D67DD6">
        <w:rPr>
          <w:noProof w:val="0"/>
          <w:lang w:val="fr-FR"/>
        </w:rPr>
        <w:instrText xml:space="preserve">" </w:instrText>
      </w:r>
      <w:r w:rsidR="004B49C6" w:rsidRPr="00D67DD6">
        <w:rPr>
          <w:noProof w:val="0"/>
          <w:lang w:val="fr-FR" w:eastAsia="en-US"/>
        </w:rPr>
        <w:fldChar w:fldCharType="end"/>
      </w:r>
      <w:r w:rsidR="004B49C6" w:rsidRPr="00D67DD6">
        <w:rPr>
          <w:noProof w:val="0"/>
          <w:lang w:val="fr-FR" w:eastAsia="en-US"/>
        </w:rPr>
        <w:t xml:space="preserve"> moderne glorifie l’homme comme cadavre sur le mode de l’espèce hypostasiée. Ce </w:t>
      </w:r>
      <w:r w:rsidR="00501AED" w:rsidRPr="00501AED">
        <w:rPr>
          <w:i/>
          <w:noProof w:val="0"/>
          <w:lang w:val="fr-FR" w:eastAsia="en-US"/>
        </w:rPr>
        <w:t>tertium ens</w:t>
      </w:r>
      <w:r w:rsidR="004B49C6" w:rsidRPr="00D67DD6">
        <w:rPr>
          <w:noProof w:val="0"/>
          <w:lang w:val="fr-FR" w:eastAsia="en-US"/>
        </w:rPr>
        <w:t xml:space="preserve"> possède le caractère d’une humanité objective, que les mêmes </w:t>
      </w:r>
      <w:r w:rsidR="003A3288">
        <w:rPr>
          <w:noProof w:val="0"/>
          <w:lang w:val="fr-FR" w:eastAsia="en-US"/>
        </w:rPr>
        <w:t xml:space="preserve">puissances </w:t>
      </w:r>
      <w:r w:rsidR="004B49C6" w:rsidRPr="00D67DD6">
        <w:rPr>
          <w:noProof w:val="0"/>
          <w:lang w:val="fr-FR" w:eastAsia="en-US"/>
        </w:rPr>
        <w:t>divines des Muses façonnent en</w:t>
      </w:r>
      <w:r w:rsidR="000628B1">
        <w:rPr>
          <w:noProof w:val="0"/>
          <w:lang w:val="fr-FR" w:eastAsia="en-US"/>
        </w:rPr>
        <w:t xml:space="preserve"> un chaos moderne de la pensée.</w:t>
      </w:r>
    </w:p>
    <w:p w14:paraId="1C595A37" w14:textId="5B0C5D62" w:rsidR="00E973C0" w:rsidRDefault="004B49C6" w:rsidP="004B49C6">
      <w:pPr>
        <w:ind w:firstLine="397"/>
        <w:rPr>
          <w:noProof w:val="0"/>
          <w:lang w:val="fr-FR" w:eastAsia="en-US"/>
        </w:rPr>
      </w:pPr>
      <w:r w:rsidRPr="00D67DD6">
        <w:rPr>
          <w:noProof w:val="0"/>
          <w:lang w:val="fr-FR" w:eastAsia="en-US"/>
        </w:rPr>
        <w:t xml:space="preserve">La caractéristique fondamentale de l’humanisme moderne est la disparition de la personne </w:t>
      </w:r>
      <w:r w:rsidR="006F7CBF">
        <w:rPr>
          <w:noProof w:val="0"/>
          <w:lang w:val="fr-FR" w:eastAsia="en-US"/>
        </w:rPr>
        <w:t xml:space="preserve">qui se </w:t>
      </w:r>
      <w:r w:rsidR="000628B1">
        <w:rPr>
          <w:noProof w:val="0"/>
          <w:lang w:val="fr-FR" w:eastAsia="en-US"/>
        </w:rPr>
        <w:t xml:space="preserve">faisait </w:t>
      </w:r>
      <w:r w:rsidRPr="00D67DD6">
        <w:rPr>
          <w:noProof w:val="0"/>
          <w:lang w:val="fr-FR" w:eastAsia="en-US"/>
        </w:rPr>
        <w:t>par l’imposition catégorielle. Les illuminés aveuglés par l’intellect solaire ne sont pas capables de distinguer les deux actes (</w:t>
      </w:r>
      <w:r w:rsidR="00C57352" w:rsidRPr="00C57352">
        <w:rPr>
          <w:i/>
          <w:noProof w:val="0"/>
          <w:lang w:val="fr-FR" w:eastAsia="en-US"/>
        </w:rPr>
        <w:t>intellectus</w:t>
      </w:r>
      <w:r w:rsidRPr="00D67DD6">
        <w:rPr>
          <w:i/>
          <w:noProof w:val="0"/>
          <w:lang w:val="fr-FR" w:eastAsia="en-US"/>
        </w:rPr>
        <w:t xml:space="preserve"> possibilis,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d’une personne existante. Les deux facultés sont médiatisées par la causalité formelle. Ainsi, elles ont la même puissance générique, mais elles remplissent deux fonctions spécifiques, qui sont exercées par l’actualité du corps spiritualisé. Au lieu de cela, les modernistes voient dans l’être mytho</w:t>
      </w:r>
      <w:r w:rsidR="003D4719">
        <w:rPr>
          <w:noProof w:val="0"/>
          <w:lang w:val="fr-FR" w:eastAsia="en-US"/>
        </w:rPr>
        <w:t>logique</w:t>
      </w:r>
      <w:r w:rsidRPr="00D67DD6">
        <w:rPr>
          <w:noProof w:val="0"/>
          <w:lang w:val="fr-FR" w:eastAsia="en-US"/>
        </w:rPr>
        <w:t xml:space="preserve"> du</w:t>
      </w:r>
      <w:r w:rsidR="00C86AEC">
        <w:rPr>
          <w:noProof w:val="0"/>
          <w:lang w:val="fr-FR" w:eastAsia="en-US"/>
        </w:rPr>
        <w:t xml:space="preserve"> troisième genre (« </w:t>
      </w:r>
      <w:r w:rsidRPr="00D67DD6">
        <w:rPr>
          <w:noProof w:val="0"/>
          <w:lang w:val="fr-FR" w:eastAsia="en-US"/>
        </w:rPr>
        <w:t>homme ») deux substances (</w:t>
      </w:r>
      <w:r w:rsidRPr="00D67DD6">
        <w:rPr>
          <w:i/>
          <w:noProof w:val="0"/>
          <w:lang w:val="fr-FR" w:eastAsia="en-US"/>
        </w:rPr>
        <w:t>res extensa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 extensa</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cogitans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res cogitans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et non deux actes formels et distincts de la cognition existe</w:t>
      </w:r>
      <w:r w:rsidR="0017665C">
        <w:rPr>
          <w:noProof w:val="0"/>
          <w:lang w:val="fr-FR" w:eastAsia="en-US"/>
        </w:rPr>
        <w:t xml:space="preserve">ntielle et personnelle. Après la disparition </w:t>
      </w:r>
      <w:r w:rsidRPr="00D67DD6">
        <w:rPr>
          <w:noProof w:val="0"/>
          <w:lang w:val="fr-FR" w:eastAsia="en-US"/>
        </w:rPr>
        <w:t xml:space="preserve">du diaphanum, il n’y a plus </w:t>
      </w:r>
      <w:r w:rsidR="00AC1E53">
        <w:rPr>
          <w:noProof w:val="0"/>
          <w:lang w:val="fr-FR" w:eastAsia="en-US"/>
        </w:rPr>
        <w:t>de causalité formelle, qui reliât</w:t>
      </w:r>
      <w:r w:rsidRPr="00D67DD6">
        <w:rPr>
          <w:noProof w:val="0"/>
          <w:lang w:val="fr-FR" w:eastAsia="en-US"/>
        </w:rPr>
        <w:t xml:space="preserve"> les facultés humaines entre elles. Les facultés de l’âme deviennent des hypostases néoplatoniciennes qui symbolisent la disparition de la personne dans son ipséité. L’avicennisme cartésien transforme les hypostases modernes en deux substances séparées du troisième genre. L’homme moderne est devenu un être </w:t>
      </w:r>
      <w:r w:rsidR="007C7653">
        <w:rPr>
          <w:noProof w:val="0"/>
          <w:lang w:val="fr-FR" w:eastAsia="en-US"/>
        </w:rPr>
        <w:t>non existant</w:t>
      </w:r>
      <w:r w:rsidR="00DF1D24">
        <w:rPr>
          <w:noProof w:val="0"/>
          <w:lang w:val="fr-FR" w:eastAsia="en-US"/>
        </w:rPr>
        <w:t xml:space="preserve"> du troisième type et </w:t>
      </w:r>
      <w:r w:rsidR="00514EDF">
        <w:rPr>
          <w:noProof w:val="0"/>
          <w:lang w:val="fr-FR" w:eastAsia="en-US"/>
        </w:rPr>
        <w:t xml:space="preserve">en plus, </w:t>
      </w:r>
      <w:r w:rsidR="00042BD5">
        <w:rPr>
          <w:noProof w:val="0"/>
          <w:lang w:val="fr-FR" w:eastAsia="en-US"/>
        </w:rPr>
        <w:t>muni d</w:t>
      </w:r>
      <w:r w:rsidR="00042BD5">
        <w:rPr>
          <w:rFonts w:cs="Calibri"/>
          <w:noProof w:val="0"/>
          <w:lang w:val="fr-FR" w:eastAsia="en-US"/>
        </w:rPr>
        <w:t>′</w:t>
      </w:r>
      <w:r w:rsidR="00042BD5">
        <w:rPr>
          <w:noProof w:val="0"/>
          <w:lang w:val="fr-FR" w:eastAsia="en-US"/>
        </w:rPr>
        <w:t>une schizophrénie</w:t>
      </w:r>
      <w:r w:rsidR="003D5C7F">
        <w:rPr>
          <w:noProof w:val="0"/>
          <w:lang w:val="fr-FR" w:eastAsia="en-US"/>
        </w:rPr>
        <w:t xml:space="preserve"> objective</w:t>
      </w:r>
      <w:r w:rsidRPr="00D67DD6">
        <w:rPr>
          <w:noProof w:val="0"/>
          <w:lang w:val="fr-FR" w:eastAsia="en-US"/>
        </w:rPr>
        <w:t xml:space="preserve">. On ne peut pas trouver ces simulacres dans le monde des substances premières réelles. La modernité produit un monde parallèle objectif réalisé par les Furies diplômées pour procéder à </w:t>
      </w:r>
      <w:r w:rsidRPr="00D67DD6">
        <w:rPr>
          <w:i/>
          <w:noProof w:val="0"/>
          <w:lang w:val="fr-FR" w:eastAsia="en-US"/>
        </w:rPr>
        <w:t>coniunctio</w:t>
      </w:r>
      <w:r w:rsidRPr="00D67DD6">
        <w:rPr>
          <w:noProof w:val="0"/>
          <w:lang w:val="fr-FR" w:eastAsia="en-US"/>
        </w:rPr>
        <w:t xml:space="preserve"> et </w:t>
      </w:r>
      <w:r w:rsidRPr="00D67DD6">
        <w:rPr>
          <w:i/>
          <w:noProof w:val="0"/>
          <w:lang w:val="fr-FR" w:eastAsia="en-US"/>
        </w:rPr>
        <w:t>copulatio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copulatio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761068">
        <w:rPr>
          <w:noProof w:val="0"/>
          <w:lang w:val="fr-FR" w:eastAsia="en-US"/>
        </w:rPr>
        <w:t xml:space="preserve">de </w:t>
      </w:r>
      <w:r w:rsidR="00761068" w:rsidRPr="00761068">
        <w:rPr>
          <w:i/>
          <w:noProof w:val="0"/>
          <w:lang w:val="fr-FR" w:eastAsia="en-US"/>
        </w:rPr>
        <w:t>tertium ens</w:t>
      </w:r>
      <w:r w:rsidRPr="00D67DD6">
        <w:rPr>
          <w:noProof w:val="0"/>
          <w:lang w:val="fr-FR" w:eastAsia="en-US"/>
        </w:rPr>
        <w:t xml:space="preserve">. L’homme est devenu une divinité démiurgique. Les </w:t>
      </w:r>
      <w:r w:rsidR="00B7297B" w:rsidRPr="00D67DD6">
        <w:rPr>
          <w:noProof w:val="0"/>
          <w:lang w:val="fr-FR" w:eastAsia="en-US"/>
        </w:rPr>
        <w:t xml:space="preserve">puissances </w:t>
      </w:r>
      <w:r w:rsidRPr="00D67DD6">
        <w:rPr>
          <w:noProof w:val="0"/>
          <w:lang w:val="fr-FR" w:eastAsia="en-US"/>
        </w:rPr>
        <w:t xml:space="preserve">divines dans la tragédie grecque punissaient un tel sacrilège par la mort. La modernité a ensuite produit l’ontothéologie de Jamblique et la postmodernité une ontothéologie mathématique de Leibniz. La rationalité fait une synthèse supérieure de l’être du troisième type, qui se tient </w:t>
      </w:r>
      <w:r w:rsidR="006C24B6">
        <w:rPr>
          <w:noProof w:val="0"/>
          <w:lang w:val="fr-FR" w:eastAsia="en-US"/>
        </w:rPr>
        <w:t xml:space="preserve">au-delà </w:t>
      </w:r>
      <w:r w:rsidRPr="00D67DD6">
        <w:rPr>
          <w:noProof w:val="0"/>
          <w:lang w:val="fr-FR" w:eastAsia="en-US"/>
        </w:rPr>
        <w:t xml:space="preserve">du monde existant. Au début du XXe siècle, le pendule de la rationalité moderne bascula dans l’autre sens lorsque Nietzsche </w:t>
      </w:r>
      <w:r w:rsidR="0036699D">
        <w:rPr>
          <w:noProof w:val="0"/>
          <w:lang w:val="fr-FR" w:eastAsia="en-US"/>
        </w:rPr>
        <w:t xml:space="preserve">imposa </w:t>
      </w:r>
      <w:r w:rsidRPr="00D67DD6">
        <w:rPr>
          <w:noProof w:val="0"/>
          <w:lang w:val="fr-FR" w:eastAsia="en-US"/>
        </w:rPr>
        <w:t xml:space="preserve">le bannissement </w:t>
      </w:r>
      <w:r w:rsidR="0036699D">
        <w:rPr>
          <w:noProof w:val="0"/>
          <w:lang w:val="fr-FR" w:eastAsia="en-US"/>
        </w:rPr>
        <w:t xml:space="preserve">sur </w:t>
      </w:r>
      <w:r w:rsidRPr="00D67DD6">
        <w:rPr>
          <w:noProof w:val="0"/>
          <w:lang w:val="fr-FR" w:eastAsia="en-US"/>
        </w:rPr>
        <w:t>l’esprit malade</w:t>
      </w:r>
      <w:r w:rsidR="0036699D">
        <w:rPr>
          <w:noProof w:val="0"/>
          <w:lang w:val="fr-FR" w:eastAsia="en-US"/>
        </w:rPr>
        <w:t xml:space="preserve"> platonicien</w:t>
      </w:r>
      <w:r w:rsidRPr="00D67DD6">
        <w:rPr>
          <w:noProof w:val="0"/>
          <w:lang w:val="fr-FR" w:eastAsia="en-US"/>
        </w:rPr>
        <w:t xml:space="preserve">. Le nihilisme métaphysique interprète l’homme comme un animal supérieur ; aujourd’hui seulement comme un superordinateur. Les sciences spéciales, qui s’appuient sur le nihilisme </w:t>
      </w:r>
      <w:r w:rsidRPr="00D67DD6">
        <w:rPr>
          <w:noProof w:val="0"/>
          <w:lang w:val="fr-FR" w:eastAsia="en-US"/>
        </w:rPr>
        <w:lastRenderedPageBreak/>
        <w:t>métaphysique comme première science de l’existant du troisième type, professent ensuite par le biais des neurosciences la toute-puissance de l’intellect hylique donnée uniquement au niveau du corps. Il n’y a plus de différence entre l’homme et l’animal, ce qui est une véritable tragédie du nihilisme actuel</w:t>
      </w:r>
      <w:r w:rsidR="00794162">
        <w:rPr>
          <w:noProof w:val="0"/>
          <w:lang w:val="fr-FR" w:eastAsia="en-US"/>
        </w:rPr>
        <w:t xml:space="preserve"> qui se trouve </w:t>
      </w:r>
      <w:r w:rsidRPr="00D67DD6">
        <w:rPr>
          <w:noProof w:val="0"/>
          <w:lang w:val="fr-FR" w:eastAsia="en-US"/>
        </w:rPr>
        <w:t xml:space="preserve">en pleine faillite intellectuelle. Après la mort </w:t>
      </w:r>
      <w:r w:rsidR="004437FD">
        <w:rPr>
          <w:noProof w:val="0"/>
          <w:lang w:val="fr-FR" w:eastAsia="en-US"/>
        </w:rPr>
        <w:t>de Dieu</w:t>
      </w:r>
      <w:r w:rsidRPr="00D67DD6">
        <w:rPr>
          <w:noProof w:val="0"/>
          <w:lang w:val="fr-FR" w:eastAsia="en-US"/>
        </w:rPr>
        <w:t xml:space="preserve"> moderne est venue l’époque de l’éclipse complète de la substance première et nécessairement aussi celle de la raison critique. Dans l’obscurité de la rationalité aristotélicienne, le postmodernisme fit un pas de plus. Après la mort </w:t>
      </w:r>
      <w:r w:rsidR="004437FD">
        <w:rPr>
          <w:noProof w:val="0"/>
          <w:lang w:val="fr-FR" w:eastAsia="en-US"/>
        </w:rPr>
        <w:t>de Dieu</w:t>
      </w:r>
      <w:r w:rsidRPr="00D67DD6">
        <w:rPr>
          <w:noProof w:val="0"/>
          <w:lang w:val="fr-FR" w:eastAsia="en-US"/>
        </w:rPr>
        <w:t xml:space="preserve"> moderne institué par Avicenne, le sujet moderne a également fait son chemin vers Léthé administré par les Furies. La mort du sujet postmoderne est survenue à travers un autre </w:t>
      </w:r>
      <w:r w:rsidR="0008436C">
        <w:rPr>
          <w:noProof w:val="0"/>
          <w:lang w:val="fr-FR" w:eastAsia="en-US"/>
        </w:rPr>
        <w:t>errance (</w:t>
      </w:r>
      <w:r w:rsidRPr="00D67DD6">
        <w:rPr>
          <w:i/>
          <w:noProof w:val="0"/>
          <w:lang w:val="fr-FR" w:eastAsia="en-US"/>
        </w:rPr>
        <w:t>Irrtum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Irrtum</w:instrText>
      </w:r>
      <w:r w:rsidRPr="00D67DD6">
        <w:rPr>
          <w:noProof w:val="0"/>
          <w:lang w:val="fr-FR"/>
        </w:rPr>
        <w:instrText xml:space="preserve">" </w:instrText>
      </w:r>
      <w:r w:rsidRPr="00D67DD6">
        <w:rPr>
          <w:i/>
          <w:noProof w:val="0"/>
          <w:lang w:val="fr-FR" w:eastAsia="en-US"/>
        </w:rPr>
        <w:fldChar w:fldCharType="end"/>
      </w:r>
      <w:r w:rsidR="0008436C">
        <w:rPr>
          <w:noProof w:val="0"/>
          <w:lang w:val="fr-FR" w:eastAsia="en-US"/>
        </w:rPr>
        <w:t xml:space="preserve">) </w:t>
      </w:r>
      <w:r w:rsidR="003F63C6">
        <w:rPr>
          <w:noProof w:val="0"/>
          <w:lang w:val="fr-FR" w:eastAsia="en-US"/>
        </w:rPr>
        <w:t xml:space="preserve">métaphysique. Il s’agit de </w:t>
      </w:r>
      <w:r w:rsidRPr="00D67DD6">
        <w:rPr>
          <w:noProof w:val="0"/>
          <w:lang w:val="fr-FR" w:eastAsia="en-US"/>
        </w:rPr>
        <w:t xml:space="preserve">transformation de l’homme en un animal objectivement amélioré. Maintenant, après la mort du sujet </w:t>
      </w:r>
      <w:r w:rsidR="00B22EA2" w:rsidRPr="00D67DD6">
        <w:rPr>
          <w:noProof w:val="0"/>
          <w:lang w:val="fr-FR" w:eastAsia="en-US"/>
        </w:rPr>
        <w:t>post</w:t>
      </w:r>
      <w:r w:rsidRPr="00D67DD6">
        <w:rPr>
          <w:noProof w:val="0"/>
          <w:lang w:val="fr-FR" w:eastAsia="en-US"/>
        </w:rPr>
        <w:t>moderne, tout ce qui est vivant arrive à l’abattoir, car nous vivons une époque d’extinction massive des espèces à la fin de l’holocène. Tous les êtres vivants prennent le chemin de la mort détermin</w:t>
      </w:r>
      <w:r w:rsidR="00E973C0">
        <w:rPr>
          <w:noProof w:val="0"/>
          <w:lang w:val="fr-FR" w:eastAsia="en-US"/>
        </w:rPr>
        <w:t>é par la modernité occidentale.</w:t>
      </w:r>
    </w:p>
    <w:p w14:paraId="7BD261F1" w14:textId="448CDC46" w:rsidR="00BC2A20" w:rsidRDefault="004B49C6" w:rsidP="00725EB9">
      <w:pPr>
        <w:ind w:firstLine="397"/>
        <w:rPr>
          <w:noProof w:val="0"/>
          <w:lang w:val="fr-FR" w:eastAsia="en-US"/>
        </w:rPr>
      </w:pPr>
      <w:r w:rsidRPr="00D67DD6">
        <w:rPr>
          <w:noProof w:val="0"/>
          <w:lang w:val="fr-FR" w:eastAsia="en-US"/>
        </w:rPr>
        <w:t xml:space="preserve">La métaphysique construite sur l’aristotélisme critique ne peut pas vivre sur des contes philosophiques allégoriques, même s’ils sont assez convaincants, comme le dialogue </w:t>
      </w:r>
      <w:r w:rsidRPr="00D67DD6">
        <w:rPr>
          <w:i/>
          <w:noProof w:val="0"/>
          <w:lang w:val="fr-FR" w:eastAsia="en-US"/>
        </w:rPr>
        <w:t>Timée</w:t>
      </w:r>
      <w:r w:rsidRPr="00D67DD6">
        <w:rPr>
          <w:noProof w:val="0"/>
          <w:lang w:val="fr-FR" w:eastAsia="en-US"/>
        </w:rPr>
        <w:t>. Les alexandrins modernes affectent le monde objectivement par leur pensée démiurgique selon la prédication dite « </w:t>
      </w:r>
      <w:r w:rsidRPr="00D67DD6">
        <w:rPr>
          <w:i/>
          <w:noProof w:val="0"/>
          <w:lang w:val="fr-FR" w:eastAsia="en-US"/>
        </w:rPr>
        <w:t>in artificialibus</w:t>
      </w:r>
      <w:r w:rsidRPr="00D67DD6">
        <w:rPr>
          <w:i/>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prédication </w:instrText>
      </w:r>
      <w:r w:rsidRPr="00D67DD6">
        <w:rPr>
          <w:i/>
          <w:noProof w:val="0"/>
          <w:lang w:val="fr-FR" w:eastAsia="en-US"/>
        </w:rPr>
        <w:instrText>in artificialibus</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w:t>
      </w:r>
      <w:r w:rsidR="00EE6882">
        <w:rPr>
          <w:noProof w:val="0"/>
          <w:lang w:val="fr-FR" w:eastAsia="en-US"/>
        </w:rPr>
        <w:t xml:space="preserve"> (OBJ II, ch. 1.4). Cette </w:t>
      </w:r>
      <w:r w:rsidRPr="00D67DD6">
        <w:rPr>
          <w:noProof w:val="0"/>
          <w:lang w:val="fr-FR" w:eastAsia="en-US"/>
        </w:rPr>
        <w:t>mytho</w:t>
      </w:r>
      <w:r w:rsidR="00EE6882">
        <w:rPr>
          <w:noProof w:val="0"/>
          <w:lang w:val="fr-FR" w:eastAsia="en-US"/>
        </w:rPr>
        <w:t xml:space="preserve">logie </w:t>
      </w:r>
      <w:r w:rsidRPr="00D67DD6">
        <w:rPr>
          <w:noProof w:val="0"/>
          <w:lang w:val="fr-FR" w:eastAsia="en-US"/>
        </w:rPr>
        <w:t xml:space="preserve">installe le diacosmos objectif d’Avicenne et le meilleur des mondes possibles de Lebniz. Du diacosmos nihiliste, qui est donné dans la tête des illuminés, ploutocrates et oligarques, il faut revenir à la réalité du monde commun. Celle-ci est donnée d’abord physiquement par l’action des substances premières et ensuite biologiquement par les substances vivantes et entéléchiques. Les êtres vivants entendent et synthétisent la première forme du monde commun. Ce monde de la vie doit recevoir une autre signification par l’existence de personnes sages. Là où les peuples sages mènent le dialogue sur la vérité, les Muses commencent à parler </w:t>
      </w:r>
      <w:r w:rsidR="00A25A91">
        <w:rPr>
          <w:noProof w:val="0"/>
          <w:lang w:val="fr-FR" w:eastAsia="en-US"/>
        </w:rPr>
        <w:t>en vertu d</w:t>
      </w:r>
      <w:r w:rsidR="00221FAC">
        <w:rPr>
          <w:noProof w:val="0"/>
          <w:lang w:val="fr-FR" w:eastAsia="en-US"/>
        </w:rPr>
        <w:t>’</w:t>
      </w:r>
      <w:r w:rsidR="00221FAC" w:rsidRPr="00221FAC">
        <w:rPr>
          <w:i/>
          <w:noProof w:val="0"/>
          <w:lang w:val="fr-FR" w:eastAsia="en-US"/>
        </w:rPr>
        <w:t>alètheia</w:t>
      </w:r>
      <w:r w:rsidRPr="00D67DD6">
        <w:rPr>
          <w:noProof w:val="0"/>
          <w:lang w:val="fr-FR" w:eastAsia="en-US"/>
        </w:rPr>
        <w:t>. Il n’y a qu’une seule vraie sagesse dans la pensée, car le monde commun n’existe qu’en un seul exemplaire.</w:t>
      </w:r>
      <w:r w:rsidR="00725EB9">
        <w:rPr>
          <w:noProof w:val="0"/>
          <w:lang w:val="fr-FR" w:eastAsia="en-US"/>
        </w:rPr>
        <w:t xml:space="preserve"> </w:t>
      </w:r>
      <w:r w:rsidR="00204EFF" w:rsidRPr="00D67DD6">
        <w:rPr>
          <w:noProof w:val="0"/>
          <w:lang w:val="fr-FR" w:eastAsia="en-US"/>
        </w:rPr>
        <w:t xml:space="preserve">L’aristotélisme part de la connaissance de la biologie et de la physique réelles. </w:t>
      </w:r>
      <w:r w:rsidR="00725EB9" w:rsidRPr="00D67DD6">
        <w:rPr>
          <w:noProof w:val="0"/>
          <w:lang w:val="fr-FR" w:eastAsia="en-US"/>
        </w:rPr>
        <w:t xml:space="preserve">Al-Ghazali et après lui Averroès critiquaient en principe Avicenne à cause de l’enseignement des émanations gnostique et des comitations objectives. La théorie de la vérité comme correspondance refuse la pseudomystique de l’existant. </w:t>
      </w:r>
      <w:r w:rsidR="00204EFF" w:rsidRPr="00D67DD6">
        <w:rPr>
          <w:noProof w:val="0"/>
          <w:lang w:val="fr-FR" w:eastAsia="en-US"/>
        </w:rPr>
        <w:t>Le nouveau projet de « méta-physique</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méta-physique</w:instrText>
      </w:r>
      <w:r w:rsidR="00204EFF" w:rsidRPr="00D67DD6">
        <w:rPr>
          <w:noProof w:val="0"/>
          <w:lang w:val="fr-FR"/>
        </w:rPr>
        <w:instrText xml:space="preserve">" </w:instrText>
      </w:r>
      <w:r w:rsidR="00204EFF" w:rsidRPr="00D67DD6">
        <w:rPr>
          <w:noProof w:val="0"/>
          <w:lang w:val="fr-FR" w:eastAsia="en-US"/>
        </w:rPr>
        <w:lastRenderedPageBreak/>
        <w:fldChar w:fldCharType="end"/>
      </w:r>
      <w:r w:rsidR="00204EFF" w:rsidRPr="00D67DD6">
        <w:rPr>
          <w:noProof w:val="0"/>
          <w:lang w:val="fr-FR" w:eastAsia="en-US"/>
        </w:rPr>
        <w:t xml:space="preserve"> » ne peut être relié ni au monde des intelligences cosmiques ni à l’effet intentionnel </w:t>
      </w:r>
      <w:r w:rsidR="004437FD">
        <w:rPr>
          <w:noProof w:val="0"/>
          <w:lang w:val="fr-FR" w:eastAsia="en-US"/>
        </w:rPr>
        <w:t>de Dieu</w:t>
      </w:r>
      <w:r w:rsidR="00204EFF" w:rsidRPr="00D67DD6">
        <w:rPr>
          <w:noProof w:val="0"/>
          <w:lang w:val="fr-FR" w:eastAsia="en-US"/>
        </w:rPr>
        <w:t xml:space="preserve"> moderne. Ce </w:t>
      </w:r>
      <w:r w:rsidR="001526B5" w:rsidRPr="00D67DD6">
        <w:rPr>
          <w:noProof w:val="0"/>
          <w:lang w:val="fr-FR" w:eastAsia="en-US"/>
        </w:rPr>
        <w:t>Dieu</w:t>
      </w:r>
      <w:r w:rsidR="00204EFF" w:rsidRPr="00D67DD6">
        <w:rPr>
          <w:noProof w:val="0"/>
          <w:lang w:val="fr-FR" w:eastAsia="en-US"/>
        </w:rPr>
        <w:t xml:space="preserve"> d’Avicenne </w:t>
      </w:r>
      <w:r w:rsidR="003D2DD4" w:rsidRPr="00D67DD6">
        <w:rPr>
          <w:noProof w:val="0"/>
          <w:lang w:val="fr-FR" w:eastAsia="en-US"/>
        </w:rPr>
        <w:t xml:space="preserve">peine à </w:t>
      </w:r>
      <w:r w:rsidR="00204EFF" w:rsidRPr="00D67DD6">
        <w:rPr>
          <w:noProof w:val="0"/>
          <w:lang w:val="fr-FR" w:eastAsia="en-US"/>
        </w:rPr>
        <w:t>crée</w:t>
      </w:r>
      <w:r w:rsidR="003D2DD4" w:rsidRPr="00D67DD6">
        <w:rPr>
          <w:noProof w:val="0"/>
          <w:lang w:val="fr-FR" w:eastAsia="en-US"/>
        </w:rPr>
        <w:t>r</w:t>
      </w:r>
      <w:r w:rsidR="00204EFF" w:rsidRPr="00D67DD6">
        <w:rPr>
          <w:noProof w:val="0"/>
          <w:lang w:val="fr-FR" w:eastAsia="en-US"/>
        </w:rPr>
        <w:t xml:space="preserve"> le monde </w:t>
      </w:r>
      <w:r w:rsidR="003D2DD4" w:rsidRPr="00D67DD6">
        <w:rPr>
          <w:noProof w:val="0"/>
          <w:lang w:val="fr-FR" w:eastAsia="en-US"/>
        </w:rPr>
        <w:t xml:space="preserve">le plus </w:t>
      </w:r>
      <w:r w:rsidR="00204EFF" w:rsidRPr="00D67DD6">
        <w:rPr>
          <w:noProof w:val="0"/>
          <w:lang w:val="fr-FR" w:eastAsia="en-US"/>
        </w:rPr>
        <w:t xml:space="preserve">élégant dans sa pensée démiurgique. </w:t>
      </w:r>
      <w:r w:rsidR="00E34FC6" w:rsidRPr="00D67DD6">
        <w:rPr>
          <w:noProof w:val="0"/>
          <w:lang w:val="fr-FR" w:eastAsia="en-US"/>
        </w:rPr>
        <w:t xml:space="preserve">Leibniz les transforma en calcul démiurgique du monde objectif. </w:t>
      </w:r>
      <w:r w:rsidR="00204EFF" w:rsidRPr="00D67DD6">
        <w:rPr>
          <w:noProof w:val="0"/>
          <w:lang w:val="fr-FR" w:eastAsia="en-US"/>
        </w:rPr>
        <w:t xml:space="preserve">La gigantomachie sur la substance menée entre Averroès et Avicenne montre l’effet caché de l’historialité </w:t>
      </w:r>
      <w:r w:rsidR="003D2DD4" w:rsidRPr="00D67DD6">
        <w:rPr>
          <w:noProof w:val="0"/>
          <w:lang w:val="fr-FR" w:eastAsia="en-US"/>
        </w:rPr>
        <w:t xml:space="preserve">qui s’exerce </w:t>
      </w:r>
      <w:r w:rsidR="00204EFF" w:rsidRPr="00D67DD6">
        <w:rPr>
          <w:noProof w:val="0"/>
          <w:lang w:val="fr-FR" w:eastAsia="en-US"/>
        </w:rPr>
        <w:t>à travers la nouvelle historicité de la métaphysique. L’herméneutique considère le Commentateur comme le premier aristotélicien occidental à mériter ce titre honorifique après Boèce. La première science d’Averroès en tant que « méta</w:t>
      </w:r>
      <w:r w:rsidR="003D2DD4" w:rsidRPr="00D67DD6">
        <w:rPr>
          <w:noProof w:val="0"/>
          <w:lang w:val="fr-FR" w:eastAsia="en-US"/>
        </w:rPr>
        <w:t>-</w:t>
      </w:r>
      <w:r w:rsidR="00204EFF" w:rsidRPr="00D67DD6">
        <w:rPr>
          <w:noProof w:val="0"/>
          <w:lang w:val="fr-FR" w:eastAsia="en-US"/>
        </w:rPr>
        <w:t xml:space="preserve">physique » rejette systématiquement et principalement la conception ontothéologique d’Avicenne en tous les points essentiels. Le Commentateur est le premier intellectuel de l’Occident </w:t>
      </w:r>
      <w:r w:rsidR="00765811" w:rsidRPr="00D67DD6">
        <w:rPr>
          <w:noProof w:val="0"/>
          <w:lang w:val="fr-FR" w:eastAsia="en-US"/>
        </w:rPr>
        <w:t xml:space="preserve">doué du </w:t>
      </w:r>
      <w:r w:rsidR="00204EFF" w:rsidRPr="00D67DD6">
        <w:rPr>
          <w:noProof w:val="0"/>
          <w:lang w:val="fr-FR" w:eastAsia="en-US"/>
        </w:rPr>
        <w:t xml:space="preserve">jugement </w:t>
      </w:r>
      <w:r w:rsidR="00984DB5" w:rsidRPr="00D67DD6">
        <w:rPr>
          <w:noProof w:val="0"/>
          <w:lang w:val="fr-FR" w:eastAsia="en-US"/>
        </w:rPr>
        <w:t xml:space="preserve">sain </w:t>
      </w:r>
      <w:r w:rsidR="00A767C3" w:rsidRPr="00D67DD6">
        <w:rPr>
          <w:noProof w:val="0"/>
          <w:lang w:val="fr-FR" w:eastAsia="en-US"/>
        </w:rPr>
        <w:t xml:space="preserve">et </w:t>
      </w:r>
      <w:r w:rsidR="00204EFF" w:rsidRPr="00D67DD6">
        <w:rPr>
          <w:noProof w:val="0"/>
          <w:lang w:val="fr-FR" w:eastAsia="en-US"/>
        </w:rPr>
        <w:t xml:space="preserve">de la pensée </w:t>
      </w:r>
      <w:r w:rsidR="00765811" w:rsidRPr="00D67DD6">
        <w:rPr>
          <w:noProof w:val="0"/>
          <w:lang w:val="fr-FR" w:eastAsia="en-US"/>
        </w:rPr>
        <w:t xml:space="preserve">radicalement </w:t>
      </w:r>
      <w:r w:rsidR="00204EFF" w:rsidRPr="00D67DD6">
        <w:rPr>
          <w:noProof w:val="0"/>
          <w:lang w:val="fr-FR" w:eastAsia="en-US"/>
        </w:rPr>
        <w:t>critique</w:t>
      </w:r>
      <w:r w:rsidR="00765811" w:rsidRPr="00D67DD6">
        <w:rPr>
          <w:noProof w:val="0"/>
          <w:lang w:val="fr-FR" w:eastAsia="en-US"/>
        </w:rPr>
        <w:t xml:space="preserve">. Il </w:t>
      </w:r>
      <w:r w:rsidR="00204EFF" w:rsidRPr="00D67DD6">
        <w:rPr>
          <w:noProof w:val="0"/>
          <w:lang w:val="fr-FR" w:eastAsia="en-US"/>
        </w:rPr>
        <w:t>rend</w:t>
      </w:r>
      <w:r w:rsidR="00765811" w:rsidRPr="00D67DD6">
        <w:rPr>
          <w:noProof w:val="0"/>
          <w:lang w:val="fr-FR" w:eastAsia="en-US"/>
        </w:rPr>
        <w:t>it</w:t>
      </w:r>
      <w:r w:rsidR="00204EFF" w:rsidRPr="00D67DD6">
        <w:rPr>
          <w:noProof w:val="0"/>
          <w:lang w:val="fr-FR" w:eastAsia="en-US"/>
        </w:rPr>
        <w:t xml:space="preserve"> à la philosophie son autonomie originelle, en la séparant du mysticisme et de la théologie. Dans la première science comme la métaphysique aristotélicienne, la réalité des choses sensuellement connaissables est la seule source d’actualité accessible à la cognition. L’intellect peut passer à travers la causalité jusqu’à la cause première et la substance immatérielle originelle</w:t>
      </w:r>
      <w:r w:rsidR="00765811" w:rsidRPr="00D67DD6">
        <w:rPr>
          <w:noProof w:val="0"/>
          <w:lang w:val="fr-FR" w:eastAsia="en-US"/>
        </w:rPr>
        <w:t>. Ce procédé suit</w:t>
      </w:r>
      <w:r w:rsidR="00204EFF" w:rsidRPr="00D67DD6">
        <w:rPr>
          <w:noProof w:val="0"/>
          <w:lang w:val="fr-FR" w:eastAsia="en-US"/>
        </w:rPr>
        <w:t xml:space="preserve"> </w:t>
      </w:r>
      <w:r w:rsidR="00204EFF" w:rsidRPr="00D67DD6">
        <w:rPr>
          <w:i/>
          <w:noProof w:val="0"/>
          <w:lang w:val="fr-FR" w:eastAsia="en-US"/>
        </w:rPr>
        <w:t>Métaphysique</w:t>
      </w:r>
      <w:r w:rsidR="00204EFF" w:rsidRPr="00D67DD6">
        <w:rPr>
          <w:noProof w:val="0"/>
          <w:lang w:val="fr-FR" w:eastAsia="en-US"/>
        </w:rPr>
        <w:t xml:space="preserve"> </w:t>
      </w:r>
      <w:r w:rsidR="00765811" w:rsidRPr="00D67DD6">
        <w:rPr>
          <w:noProof w:val="0"/>
          <w:lang w:val="fr-FR" w:eastAsia="en-US"/>
        </w:rPr>
        <w:t xml:space="preserve">en </w:t>
      </w:r>
      <w:r w:rsidR="00204EFF" w:rsidRPr="00D67DD6">
        <w:rPr>
          <w:noProof w:val="0"/>
          <w:lang w:val="fr-FR" w:eastAsia="en-US"/>
        </w:rPr>
        <w:t xml:space="preserve">complétant </w:t>
      </w:r>
      <w:r w:rsidR="00204EFF" w:rsidRPr="00D67DD6">
        <w:rPr>
          <w:i/>
          <w:noProof w:val="0"/>
          <w:lang w:val="fr-FR" w:eastAsia="en-US"/>
        </w:rPr>
        <w:t>Physique</w:t>
      </w:r>
      <w:r w:rsidR="00204EFF" w:rsidRPr="00D67DD6">
        <w:rPr>
          <w:noProof w:val="0"/>
          <w:lang w:val="fr-FR" w:eastAsia="en-US"/>
        </w:rPr>
        <w:t xml:space="preserve"> et aussi les écrits </w:t>
      </w:r>
      <w:r w:rsidR="00204EFF" w:rsidRPr="00D67DD6">
        <w:rPr>
          <w:i/>
          <w:noProof w:val="0"/>
          <w:lang w:val="fr-FR" w:eastAsia="en-US"/>
        </w:rPr>
        <w:t>Catégories</w:t>
      </w:r>
      <w:r w:rsidR="00204EFF" w:rsidRPr="00D67DD6">
        <w:rPr>
          <w:noProof w:val="0"/>
          <w:lang w:val="fr-FR" w:eastAsia="en-US"/>
        </w:rPr>
        <w:t xml:space="preserve">, </w:t>
      </w:r>
      <w:r w:rsidR="00204EFF" w:rsidRPr="00D67DD6">
        <w:rPr>
          <w:i/>
          <w:noProof w:val="0"/>
          <w:lang w:val="fr-FR" w:eastAsia="en-US"/>
        </w:rPr>
        <w:t>De anima</w:t>
      </w:r>
      <w:r w:rsidR="00204EFF" w:rsidRPr="00D67DD6">
        <w:rPr>
          <w:noProof w:val="0"/>
          <w:lang w:val="fr-FR" w:eastAsia="en-US"/>
        </w:rPr>
        <w:t xml:space="preserve"> et </w:t>
      </w:r>
      <w:r w:rsidR="00204EFF" w:rsidRPr="00D67DD6">
        <w:rPr>
          <w:i/>
          <w:noProof w:val="0"/>
          <w:lang w:val="fr-FR" w:eastAsia="en-US"/>
        </w:rPr>
        <w:t>Seconds Analytiques</w:t>
      </w:r>
      <w:r w:rsidR="00204EFF" w:rsidRPr="00D67DD6">
        <w:rPr>
          <w:noProof w:val="0"/>
          <w:lang w:val="fr-FR" w:eastAsia="en-US"/>
        </w:rPr>
        <w:t xml:space="preserve">. Averroès promulgua Aristote en un aristotélicien vrai et il ne l’a pas transformé en néoplatonicien. Il refusa de répondre aux exigences de la mystique et de la théologie modernes basées sur le diacosmos constitué des entités du troisième genre. Le projet </w:t>
      </w:r>
      <w:r w:rsidR="00AB2D19" w:rsidRPr="00D67DD6">
        <w:rPr>
          <w:noProof w:val="0"/>
          <w:lang w:val="fr-FR" w:eastAsia="en-US"/>
        </w:rPr>
        <w:t xml:space="preserve">de la </w:t>
      </w:r>
      <w:r w:rsidR="00204EFF" w:rsidRPr="00D67DD6">
        <w:rPr>
          <w:noProof w:val="0"/>
          <w:lang w:val="fr-FR" w:eastAsia="en-US"/>
        </w:rPr>
        <w:t>« méta-physique » du Commentateur, issu</w:t>
      </w:r>
      <w:r w:rsidR="00AB2D19" w:rsidRPr="00D67DD6">
        <w:rPr>
          <w:noProof w:val="0"/>
          <w:lang w:val="fr-FR" w:eastAsia="en-US"/>
        </w:rPr>
        <w:t>e</w:t>
      </w:r>
      <w:r w:rsidR="00204EFF" w:rsidRPr="00D67DD6">
        <w:rPr>
          <w:noProof w:val="0"/>
          <w:lang w:val="fr-FR" w:eastAsia="en-US"/>
        </w:rPr>
        <w:t xml:space="preserve"> de l’école d’Alfarabi, cherche l’unité de </w:t>
      </w:r>
      <w:r w:rsidR="00223043" w:rsidRPr="00D67DD6">
        <w:rPr>
          <w:noProof w:val="0"/>
          <w:lang w:val="fr-FR" w:eastAsia="en-US"/>
        </w:rPr>
        <w:t>l’existant</w:t>
      </w:r>
      <w:r w:rsidR="00204EFF" w:rsidRPr="00D67DD6">
        <w:rPr>
          <w:noProof w:val="0"/>
          <w:lang w:val="fr-FR" w:eastAsia="en-US"/>
        </w:rPr>
        <w:t xml:space="preserve"> </w:t>
      </w:r>
      <w:r w:rsidR="00AB2D19" w:rsidRPr="00D67DD6">
        <w:rPr>
          <w:noProof w:val="0"/>
          <w:lang w:val="fr-FR" w:eastAsia="en-US"/>
        </w:rPr>
        <w:t xml:space="preserve">dans le cadre de </w:t>
      </w:r>
      <w:r w:rsidR="00204EFF" w:rsidRPr="00D67DD6">
        <w:rPr>
          <w:noProof w:val="0"/>
          <w:lang w:val="fr-FR" w:eastAsia="en-US"/>
        </w:rPr>
        <w:t xml:space="preserve">la prédication catégorique. </w:t>
      </w:r>
      <w:r w:rsidR="00AB2D19" w:rsidRPr="00D67DD6">
        <w:rPr>
          <w:noProof w:val="0"/>
          <w:lang w:val="fr-FR" w:eastAsia="en-US"/>
        </w:rPr>
        <w:t>La prédication</w:t>
      </w:r>
      <w:r w:rsidR="00204EFF" w:rsidRPr="00D67DD6">
        <w:rPr>
          <w:noProof w:val="0"/>
          <w:lang w:val="fr-FR" w:eastAsia="en-US"/>
        </w:rPr>
        <w:t xml:space="preserve"> suit la substance première qui existe </w:t>
      </w:r>
      <w:r w:rsidR="00204EFF" w:rsidRPr="00D67DD6">
        <w:rPr>
          <w:i/>
          <w:noProof w:val="0"/>
          <w:lang w:val="fr-FR" w:eastAsia="en-US"/>
        </w:rPr>
        <w:t>per se</w:t>
      </w:r>
      <w:r w:rsidR="00204EFF" w:rsidRPr="00D67DD6">
        <w:rPr>
          <w:noProof w:val="0"/>
          <w:lang w:val="fr-FR" w:eastAsia="en-US"/>
        </w:rPr>
        <w:t>. La détermination aristotélicienne de la métaphysique faite par Averroès mit l’accent sur la tradition de la première philosophie, qui était représentée pour lui par Alexandre Aphrodisias</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Alexandre Aphrodisias</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Ce dernier, cependant, sépare la physique de la métaphysique, ce que le Commentateur rejette en principe. Il proposa le premier et dernier projet unificateur de la première science d’Aristote en </w:t>
      </w:r>
      <w:r w:rsidR="00BD3072" w:rsidRPr="00D67DD6">
        <w:rPr>
          <w:noProof w:val="0"/>
          <w:lang w:val="fr-FR" w:eastAsia="en-US"/>
        </w:rPr>
        <w:t>l</w:t>
      </w:r>
      <w:r w:rsidR="00BD3072" w:rsidRPr="00D67DD6">
        <w:rPr>
          <w:rFonts w:cs="Calibri"/>
          <w:noProof w:val="0"/>
          <w:lang w:val="fr-FR" w:eastAsia="en-US"/>
        </w:rPr>
        <w:t>’</w:t>
      </w:r>
      <w:r w:rsidR="00204EFF" w:rsidRPr="00D67DD6">
        <w:rPr>
          <w:noProof w:val="0"/>
          <w:lang w:val="fr-FR" w:eastAsia="en-US"/>
        </w:rPr>
        <w:t xml:space="preserve">Occident. La métaphysique devient la cognition des corps immatériels, qui sont donnés derrière le monde sublunaire. La connaissance s’applique aussi à leur cause première séparée du mouvement ou de l’origine et du déclin. La connaissance du biologiste, du physicien et du métaphysicien </w:t>
      </w:r>
      <w:r w:rsidR="00AB2D19" w:rsidRPr="00D67DD6">
        <w:rPr>
          <w:noProof w:val="0"/>
          <w:lang w:val="fr-FR" w:eastAsia="en-US"/>
        </w:rPr>
        <w:t xml:space="preserve">reprend </w:t>
      </w:r>
      <w:r w:rsidR="00204EFF" w:rsidRPr="00D67DD6">
        <w:rPr>
          <w:noProof w:val="0"/>
          <w:lang w:val="fr-FR" w:eastAsia="en-US"/>
        </w:rPr>
        <w:t>la relation avec la substance réelle vivante ou non vivante, matérielle ou immatérielle. L’être du monde cré</w:t>
      </w:r>
      <w:r w:rsidR="00285A70" w:rsidRPr="00D67DD6">
        <w:rPr>
          <w:noProof w:val="0"/>
          <w:lang w:val="fr-FR" w:eastAsia="en-US"/>
        </w:rPr>
        <w:t>é est déterminé par le Premier m</w:t>
      </w:r>
      <w:r w:rsidR="00204EFF" w:rsidRPr="00D67DD6">
        <w:rPr>
          <w:noProof w:val="0"/>
          <w:lang w:val="fr-FR" w:eastAsia="en-US"/>
        </w:rPr>
        <w:t>oteur</w:t>
      </w:r>
      <w:r w:rsidR="00204EFF" w:rsidRPr="00D67DD6">
        <w:rPr>
          <w:noProof w:val="0"/>
          <w:lang w:val="fr-FR" w:eastAsia="en-US"/>
        </w:rPr>
        <w:fldChar w:fldCharType="begin"/>
      </w:r>
      <w:r w:rsidR="00204EFF" w:rsidRPr="00D67DD6">
        <w:rPr>
          <w:noProof w:val="0"/>
          <w:lang w:val="fr-FR"/>
        </w:rPr>
        <w:instrText xml:space="preserve"> XE "</w:instrText>
      </w:r>
      <w:r w:rsidR="00204EFF" w:rsidRPr="00D67DD6">
        <w:rPr>
          <w:noProof w:val="0"/>
          <w:lang w:val="fr-FR" w:eastAsia="en-US"/>
        </w:rPr>
        <w:instrText>Premier Moteur</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à travers la différence fondamentale entre la divinité </w:t>
      </w:r>
      <w:r w:rsidR="00204EFF" w:rsidRPr="00D67DD6">
        <w:rPr>
          <w:noProof w:val="0"/>
          <w:lang w:val="fr-FR" w:eastAsia="en-US"/>
        </w:rPr>
        <w:lastRenderedPageBreak/>
        <w:t xml:space="preserve">résidant au-delà de la première sphère et le mouvement créateur fondé par elle dans les sphères cosmiques. </w:t>
      </w:r>
      <w:r w:rsidR="00AB2D19" w:rsidRPr="00D67DD6">
        <w:rPr>
          <w:noProof w:val="0"/>
          <w:lang w:val="fr-FR" w:eastAsia="en-US"/>
        </w:rPr>
        <w:t xml:space="preserve">Pour effectuer la cognition humaine, notre dépendance de cette cause première </w:t>
      </w:r>
      <w:r w:rsidR="00204EFF" w:rsidRPr="00D67DD6">
        <w:rPr>
          <w:noProof w:val="0"/>
          <w:lang w:val="fr-FR" w:eastAsia="en-US"/>
        </w:rPr>
        <w:t xml:space="preserve">est causale et ontologique et non </w:t>
      </w:r>
      <w:r w:rsidR="00E23683" w:rsidRPr="00D67DD6">
        <w:rPr>
          <w:noProof w:val="0"/>
          <w:lang w:val="fr-FR" w:eastAsia="en-US"/>
        </w:rPr>
        <w:t>mytho</w:t>
      </w:r>
      <w:r w:rsidR="00126EF0" w:rsidRPr="00D67DD6">
        <w:rPr>
          <w:noProof w:val="0"/>
          <w:lang w:val="fr-FR" w:eastAsia="en-US"/>
        </w:rPr>
        <w:t>logique</w:t>
      </w:r>
      <w:r w:rsidR="00204EFF" w:rsidRPr="00D67DD6">
        <w:rPr>
          <w:noProof w:val="0"/>
          <w:lang w:val="fr-FR" w:eastAsia="en-US"/>
        </w:rPr>
        <w:t xml:space="preserve">. Le chemin vers la cause première du mouvement est indiqué par la causalité de la substance première réelle et non par la psychologie intentionnelle de la pensée divine dans le mode </w:t>
      </w:r>
      <w:r w:rsidR="00C9423E" w:rsidRPr="00D67DD6">
        <w:rPr>
          <w:noProof w:val="0"/>
          <w:lang w:val="fr-FR" w:eastAsia="en-US"/>
        </w:rPr>
        <w:t>« </w:t>
      </w:r>
      <w:r w:rsidR="00204EFF" w:rsidRPr="00D67DD6">
        <w:rPr>
          <w:i/>
          <w:noProof w:val="0"/>
          <w:lang w:val="fr-FR" w:eastAsia="en-US"/>
        </w:rPr>
        <w:t>esse ad</w:t>
      </w:r>
      <w:r w:rsidR="00C9423E" w:rsidRPr="00D67DD6">
        <w:rPr>
          <w:i/>
          <w:noProof w:val="0"/>
          <w:lang w:val="fr-FR" w:eastAsia="en-US"/>
        </w:rPr>
        <w:t> »</w:t>
      </w:r>
      <w:r w:rsidR="00204EFF" w:rsidRPr="00D67DD6">
        <w:rPr>
          <w:noProof w:val="0"/>
          <w:lang w:val="fr-FR" w:eastAsia="en-US"/>
        </w:rPr>
        <w:t>. La voie de la cognition a besoin de la preuve causale (</w:t>
      </w:r>
      <w:r w:rsidR="00204EFF" w:rsidRPr="00D67DD6">
        <w:rPr>
          <w:i/>
          <w:noProof w:val="0"/>
          <w:lang w:val="fr-FR" w:eastAsia="en-US"/>
        </w:rPr>
        <w:t>dalā'il</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dalā'il</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pour atteindre la cause première. Une telle métaphysique ne crée pas une ontothéologie de </w:t>
      </w:r>
      <w:r w:rsidR="00EC384E" w:rsidRPr="00D67DD6">
        <w:rPr>
          <w:noProof w:val="0"/>
          <w:lang w:val="fr-FR" w:eastAsia="en-US"/>
        </w:rPr>
        <w:t>l’existant du troisième genre</w:t>
      </w:r>
      <w:r w:rsidR="00204EFF" w:rsidRPr="00D67DD6">
        <w:rPr>
          <w:noProof w:val="0"/>
          <w:lang w:val="fr-FR" w:eastAsia="en-US"/>
        </w:rPr>
        <w:t xml:space="preserve">, car elle </w:t>
      </w:r>
      <w:r w:rsidR="00C9423E" w:rsidRPr="00D67DD6">
        <w:rPr>
          <w:noProof w:val="0"/>
          <w:lang w:val="fr-FR" w:eastAsia="en-US"/>
        </w:rPr>
        <w:t>est b</w:t>
      </w:r>
      <w:r w:rsidR="00091541" w:rsidRPr="00D67DD6">
        <w:rPr>
          <w:noProof w:val="0"/>
          <w:lang w:val="fr-FR" w:eastAsia="en-US"/>
        </w:rPr>
        <w:t>â</w:t>
      </w:r>
      <w:r w:rsidR="00C9423E" w:rsidRPr="00D67DD6">
        <w:rPr>
          <w:noProof w:val="0"/>
          <w:lang w:val="fr-FR" w:eastAsia="en-US"/>
        </w:rPr>
        <w:t>tie sur l’</w:t>
      </w:r>
      <w:r w:rsidR="00204EFF" w:rsidRPr="00D67DD6">
        <w:rPr>
          <w:noProof w:val="0"/>
          <w:lang w:val="fr-FR" w:eastAsia="en-US"/>
        </w:rPr>
        <w:t>effet du datif métaphysi</w:t>
      </w:r>
      <w:r w:rsidR="007F03C9">
        <w:rPr>
          <w:noProof w:val="0"/>
          <w:lang w:val="fr-FR" w:eastAsia="en-US"/>
        </w:rPr>
        <w:t xml:space="preserve">que. L’esprit se dirige vers </w:t>
      </w:r>
      <w:r w:rsidR="001526B5" w:rsidRPr="00D67DD6">
        <w:rPr>
          <w:noProof w:val="0"/>
          <w:lang w:val="fr-FR" w:eastAsia="en-US"/>
        </w:rPr>
        <w:t>Dieu</w:t>
      </w:r>
      <w:r w:rsidR="00204EFF" w:rsidRPr="00D67DD6">
        <w:rPr>
          <w:noProof w:val="0"/>
          <w:lang w:val="fr-FR" w:eastAsia="en-US"/>
        </w:rPr>
        <w:t xml:space="preserve"> caché sur le mode du signe grec originel laissé aux pèlerins sur le chemin sous la forme d’un amas de pierres (</w:t>
      </w:r>
      <w:r w:rsidR="00204EFF" w:rsidRPr="00D67DD6">
        <w:rPr>
          <w:i/>
          <w:noProof w:val="0"/>
          <w:lang w:val="fr-FR" w:eastAsia="en-US"/>
        </w:rPr>
        <w:t>hérma</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hérma</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La connaissance de </w:t>
      </w:r>
      <w:r w:rsidR="001526B5" w:rsidRPr="00D67DD6">
        <w:rPr>
          <w:noProof w:val="0"/>
          <w:lang w:val="fr-FR" w:eastAsia="en-US"/>
        </w:rPr>
        <w:t>Dieu</w:t>
      </w:r>
      <w:r w:rsidR="00204EFF" w:rsidRPr="00D67DD6">
        <w:rPr>
          <w:noProof w:val="0"/>
          <w:lang w:val="fr-FR" w:eastAsia="en-US"/>
        </w:rPr>
        <w:t xml:space="preserve"> par la causalité fait une tradition herméneutique </w:t>
      </w:r>
      <w:r w:rsidR="007F03C9" w:rsidRPr="00D67DD6">
        <w:rPr>
          <w:noProof w:val="0"/>
          <w:lang w:val="fr-FR" w:eastAsia="en-US"/>
        </w:rPr>
        <w:t>de pensée</w:t>
      </w:r>
      <w:r w:rsidR="007F03C9">
        <w:rPr>
          <w:noProof w:val="0"/>
          <w:lang w:val="fr-FR" w:eastAsia="en-US"/>
        </w:rPr>
        <w:t xml:space="preserve"> </w:t>
      </w:r>
      <w:r w:rsidR="00204EFF" w:rsidRPr="00D67DD6">
        <w:rPr>
          <w:noProof w:val="0"/>
          <w:lang w:val="fr-FR" w:eastAsia="en-US"/>
        </w:rPr>
        <w:t xml:space="preserve">et nullement </w:t>
      </w:r>
      <w:r w:rsidR="007F03C9" w:rsidRPr="00D67DD6">
        <w:rPr>
          <w:noProof w:val="0"/>
          <w:lang w:val="fr-FR" w:eastAsia="en-US"/>
        </w:rPr>
        <w:t xml:space="preserve">une tradition </w:t>
      </w:r>
      <w:r w:rsidR="007F03C9">
        <w:rPr>
          <w:noProof w:val="0"/>
          <w:lang w:val="fr-FR" w:eastAsia="en-US"/>
        </w:rPr>
        <w:t>hermétique</w:t>
      </w:r>
      <w:r w:rsidR="00204EFF" w:rsidRPr="00D67DD6">
        <w:rPr>
          <w:noProof w:val="0"/>
          <w:lang w:val="fr-FR" w:eastAsia="en-US"/>
        </w:rPr>
        <w:t xml:space="preserve">. On trouve une telle voie chez Alfarabi, Algazel, et surtout chez Averroès. Le concept </w:t>
      </w:r>
      <w:r w:rsidR="008F393A">
        <w:rPr>
          <w:noProof w:val="0"/>
          <w:lang w:val="fr-FR" w:eastAsia="en-US"/>
        </w:rPr>
        <w:t xml:space="preserve">de Thomas </w:t>
      </w:r>
      <w:r w:rsidR="00204EFF" w:rsidRPr="00D67DD6">
        <w:rPr>
          <w:noProof w:val="0"/>
          <w:lang w:val="fr-FR" w:eastAsia="en-US"/>
        </w:rPr>
        <w:t xml:space="preserve">d’Aquin des cinq voies causales vers </w:t>
      </w:r>
      <w:r w:rsidR="001526B5" w:rsidRPr="00D67DD6">
        <w:rPr>
          <w:noProof w:val="0"/>
          <w:lang w:val="fr-FR" w:eastAsia="en-US"/>
        </w:rPr>
        <w:t>Dieu</w:t>
      </w:r>
      <w:r w:rsidR="00204EFF" w:rsidRPr="00D67DD6">
        <w:rPr>
          <w:noProof w:val="0"/>
          <w:lang w:val="fr-FR" w:eastAsia="en-US"/>
        </w:rPr>
        <w:t xml:space="preserve"> comme cause première se rapporte à cette tradition. La substance réelle fait la cognition d’une manière causale parce que son actualité passe par les sens et </w:t>
      </w:r>
      <w:r w:rsidR="007B15FB">
        <w:rPr>
          <w:noProof w:val="0"/>
          <w:lang w:val="fr-FR" w:eastAsia="en-US"/>
        </w:rPr>
        <w:t xml:space="preserve">elle </w:t>
      </w:r>
      <w:r w:rsidR="00204EFF" w:rsidRPr="00D67DD6">
        <w:rPr>
          <w:noProof w:val="0"/>
          <w:lang w:val="fr-FR" w:eastAsia="en-US"/>
        </w:rPr>
        <w:t>forme la cognition dans notre âme. La révélation du monde dans l’âme est illuminée à p</w:t>
      </w:r>
      <w:r w:rsidR="00E74C43">
        <w:rPr>
          <w:noProof w:val="0"/>
          <w:lang w:val="fr-FR" w:eastAsia="en-US"/>
        </w:rPr>
        <w:t xml:space="preserve">artir de la substance réelle ; </w:t>
      </w:r>
      <w:r w:rsidR="00204EFF" w:rsidRPr="00D67DD6">
        <w:rPr>
          <w:noProof w:val="0"/>
          <w:lang w:val="fr-FR" w:eastAsia="en-US"/>
        </w:rPr>
        <w:t>l’intellect incorporé réalise l’acte de cognition. Il s’agit d’un type de mouvement spécifique</w:t>
      </w:r>
      <w:r w:rsidR="008C3D97" w:rsidRPr="00D67DD6">
        <w:rPr>
          <w:noProof w:val="0"/>
          <w:lang w:val="fr-FR" w:eastAsia="en-US"/>
        </w:rPr>
        <w:t xml:space="preserve"> et </w:t>
      </w:r>
      <w:r w:rsidR="00204EFF" w:rsidRPr="00D67DD6">
        <w:rPr>
          <w:noProof w:val="0"/>
          <w:lang w:val="fr-FR" w:eastAsia="en-US"/>
        </w:rPr>
        <w:t xml:space="preserve">immatériel, </w:t>
      </w:r>
      <w:r w:rsidR="008C3D97" w:rsidRPr="00D67DD6">
        <w:rPr>
          <w:noProof w:val="0"/>
          <w:lang w:val="fr-FR" w:eastAsia="en-US"/>
        </w:rPr>
        <w:t xml:space="preserve">qui est </w:t>
      </w:r>
      <w:r w:rsidR="00204EFF" w:rsidRPr="00D67DD6">
        <w:rPr>
          <w:noProof w:val="0"/>
          <w:lang w:val="fr-FR" w:eastAsia="en-US"/>
        </w:rPr>
        <w:t>propre uniquement à l’être humain, aux intelligences cosmiques et à l’</w:t>
      </w:r>
      <w:r w:rsidR="008C3D97" w:rsidRPr="00D67DD6">
        <w:rPr>
          <w:noProof w:val="0"/>
          <w:lang w:val="fr-FR" w:eastAsia="en-US"/>
        </w:rPr>
        <w:t>i</w:t>
      </w:r>
      <w:r w:rsidR="00204EFF" w:rsidRPr="00D67DD6">
        <w:rPr>
          <w:noProof w:val="0"/>
          <w:lang w:val="fr-FR" w:eastAsia="en-US"/>
        </w:rPr>
        <w:t xml:space="preserve">ntellect </w:t>
      </w:r>
      <w:r w:rsidR="008C3D97" w:rsidRPr="00D67DD6">
        <w:rPr>
          <w:noProof w:val="0"/>
          <w:lang w:val="fr-FR" w:eastAsia="en-US"/>
        </w:rPr>
        <w:t>i</w:t>
      </w:r>
      <w:r w:rsidR="00204EFF" w:rsidRPr="00D67DD6">
        <w:rPr>
          <w:noProof w:val="0"/>
          <w:lang w:val="fr-FR" w:eastAsia="en-US"/>
        </w:rPr>
        <w:t xml:space="preserve">mmobile. Dans ce cas, l’idéal de vérité consiste dans la correspondance de l’intellect formel et universel (mode d’existence comme </w:t>
      </w:r>
      <w:r w:rsidR="00204EFF" w:rsidRPr="00D67DD6">
        <w:rPr>
          <w:i/>
          <w:noProof w:val="0"/>
          <w:lang w:val="fr-FR" w:eastAsia="en-US"/>
        </w:rPr>
        <w:t>idem</w:t>
      </w:r>
      <w:r w:rsidR="00204EFF" w:rsidRPr="00D67DD6">
        <w:rPr>
          <w:noProof w:val="0"/>
          <w:lang w:val="fr-FR" w:eastAsia="en-US"/>
        </w:rPr>
        <w:t xml:space="preserve">) avec la chose unique et actuelle (mode d’existence comme </w:t>
      </w:r>
      <w:r w:rsidR="00204EFF" w:rsidRPr="00D67DD6">
        <w:rPr>
          <w:i/>
          <w:noProof w:val="0"/>
          <w:lang w:val="fr-FR" w:eastAsia="en-US"/>
        </w:rPr>
        <w:t>ipse</w:t>
      </w:r>
      <w:r w:rsidR="00204EFF" w:rsidRPr="00D67DD6">
        <w:rPr>
          <w:i/>
          <w:noProof w:val="0"/>
          <w:lang w:val="fr-FR" w:eastAsia="en-US"/>
        </w:rPr>
        <w:fldChar w:fldCharType="begin"/>
      </w:r>
      <w:r w:rsidR="00204EFF" w:rsidRPr="00D67DD6">
        <w:rPr>
          <w:noProof w:val="0"/>
          <w:lang w:val="fr-FR"/>
        </w:rPr>
        <w:instrText xml:space="preserve"> XE "</w:instrText>
      </w:r>
      <w:r w:rsidR="00011763" w:rsidRPr="00D67DD6">
        <w:rPr>
          <w:i/>
          <w:noProof w:val="0"/>
          <w:lang w:val="fr-FR" w:eastAsia="en-US"/>
        </w:rPr>
        <w:instrText>ipse/idem</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Cette relation exprime </w:t>
      </w:r>
      <w:r w:rsidR="00515F30">
        <w:rPr>
          <w:noProof w:val="0"/>
          <w:lang w:val="fr-FR" w:eastAsia="en-US"/>
        </w:rPr>
        <w:t xml:space="preserve">une </w:t>
      </w:r>
      <w:r w:rsidR="00204EFF" w:rsidRPr="00D67DD6">
        <w:rPr>
          <w:i/>
          <w:noProof w:val="0"/>
          <w:lang w:val="fr-FR" w:eastAsia="en-US"/>
        </w:rPr>
        <w:t>proportio</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proportio</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métaphysique qui, à travers la causalité formelle du diaphanum, établit l’architecture de la première science. Il n’y a donc pas besoin d’intervention surnaturelle dans le cours de la cognition, comme le pensait Bonaventure et après lui les postmodernes comme Descartes, Malebranche et Berkeley. La connaissance réelle suit l’</w:t>
      </w:r>
      <w:r w:rsidR="00095CDD" w:rsidRPr="00D67DD6">
        <w:rPr>
          <w:noProof w:val="0"/>
          <w:lang w:val="fr-FR" w:eastAsia="en-US"/>
        </w:rPr>
        <w:t>actualisation</w:t>
      </w:r>
      <w:r w:rsidR="00204EFF" w:rsidRPr="00D67DD6">
        <w:rPr>
          <w:noProof w:val="0"/>
          <w:lang w:val="fr-FR" w:eastAsia="en-US"/>
        </w:rPr>
        <w:t xml:space="preserve"> du sens</w:t>
      </w:r>
      <w:r w:rsidR="008C3D97" w:rsidRPr="00D67DD6">
        <w:rPr>
          <w:noProof w:val="0"/>
          <w:lang w:val="fr-FR" w:eastAsia="en-US"/>
        </w:rPr>
        <w:t xml:space="preserve"> </w:t>
      </w:r>
      <w:r w:rsidR="00EF4AA3" w:rsidRPr="00D67DD6">
        <w:rPr>
          <w:noProof w:val="0"/>
          <w:lang w:val="fr-FR" w:eastAsia="en-US"/>
        </w:rPr>
        <w:t xml:space="preserve">fait </w:t>
      </w:r>
      <w:r w:rsidR="008C3D97" w:rsidRPr="00D67DD6">
        <w:rPr>
          <w:noProof w:val="0"/>
          <w:lang w:val="fr-FR" w:eastAsia="en-US"/>
        </w:rPr>
        <w:t xml:space="preserve">de </w:t>
      </w:r>
      <w:r w:rsidR="00204EFF" w:rsidRPr="00D67DD6">
        <w:rPr>
          <w:noProof w:val="0"/>
          <w:lang w:val="fr-FR" w:eastAsia="en-US"/>
        </w:rPr>
        <w:t xml:space="preserve">face, car elle n’est ni schizophrénique ni paranoïaque. Grâce à sa propre réceptivité et à l’existence de la substance première, le monde existe réellement en dehors de nous. La métaphysique d’Averroès n’a pas de caractère ontothéologique, qui, par contre, </w:t>
      </w:r>
      <w:r w:rsidR="00DD6FAA">
        <w:rPr>
          <w:noProof w:val="0"/>
          <w:lang w:val="fr-FR" w:eastAsia="en-US"/>
        </w:rPr>
        <w:t xml:space="preserve">fait </w:t>
      </w:r>
      <w:r w:rsidR="00204EFF" w:rsidRPr="00D67DD6">
        <w:rPr>
          <w:noProof w:val="0"/>
          <w:lang w:val="fr-FR" w:eastAsia="en-US"/>
        </w:rPr>
        <w:t xml:space="preserve">chez Avicenne la condition </w:t>
      </w:r>
      <w:r w:rsidR="00204EFF" w:rsidRPr="00D67DD6">
        <w:rPr>
          <w:i/>
          <w:noProof w:val="0"/>
          <w:lang w:val="fr-FR" w:eastAsia="en-US"/>
        </w:rPr>
        <w:t>sine qua non</w:t>
      </w:r>
      <w:r w:rsidR="008C3D97" w:rsidRPr="00D67DD6">
        <w:rPr>
          <w:i/>
          <w:noProof w:val="0"/>
          <w:lang w:val="fr-FR" w:eastAsia="en-US"/>
        </w:rPr>
        <w:t xml:space="preserve"> </w:t>
      </w:r>
      <w:r w:rsidR="008C3D97" w:rsidRPr="00D67DD6">
        <w:rPr>
          <w:noProof w:val="0"/>
          <w:lang w:val="fr-FR"/>
        </w:rPr>
        <w:t>de la science moderne</w:t>
      </w:r>
      <w:r w:rsidR="00204EFF" w:rsidRPr="00D67DD6">
        <w:rPr>
          <w:noProof w:val="0"/>
          <w:lang w:val="fr-FR"/>
        </w:rPr>
        <w:t>.</w:t>
      </w:r>
      <w:r w:rsidR="00204EFF" w:rsidRPr="00D67DD6">
        <w:rPr>
          <w:noProof w:val="0"/>
          <w:lang w:val="fr-FR" w:eastAsia="en-US"/>
        </w:rPr>
        <w:t xml:space="preserve"> </w:t>
      </w:r>
      <w:r w:rsidR="00562E59" w:rsidRPr="00D67DD6">
        <w:rPr>
          <w:noProof w:val="0"/>
          <w:lang w:val="fr-FR" w:eastAsia="en-US"/>
        </w:rPr>
        <w:t>Chez les modernist</w:t>
      </w:r>
      <w:r w:rsidR="009D3B4A" w:rsidRPr="00D67DD6">
        <w:rPr>
          <w:noProof w:val="0"/>
          <w:lang w:val="fr-FR" w:eastAsia="en-US"/>
        </w:rPr>
        <w:t>e</w:t>
      </w:r>
      <w:r w:rsidR="00562E59" w:rsidRPr="00D67DD6">
        <w:rPr>
          <w:noProof w:val="0"/>
          <w:lang w:val="fr-FR" w:eastAsia="en-US"/>
        </w:rPr>
        <w:t>s, l</w:t>
      </w:r>
      <w:r w:rsidR="00D775A5" w:rsidRPr="00D67DD6">
        <w:rPr>
          <w:noProof w:val="0"/>
          <w:lang w:val="fr-FR" w:eastAsia="en-US"/>
        </w:rPr>
        <w:t xml:space="preserve">’unité du monde </w:t>
      </w:r>
      <w:r w:rsidR="00204EFF" w:rsidRPr="00D67DD6">
        <w:rPr>
          <w:noProof w:val="0"/>
          <w:lang w:val="fr-FR" w:eastAsia="en-US"/>
        </w:rPr>
        <w:t xml:space="preserve">est </w:t>
      </w:r>
      <w:r w:rsidR="0078334E">
        <w:rPr>
          <w:noProof w:val="0"/>
          <w:lang w:val="fr-FR" w:eastAsia="en-US"/>
        </w:rPr>
        <w:t xml:space="preserve">déterminée </w:t>
      </w:r>
      <w:r w:rsidR="00204EFF" w:rsidRPr="00D67DD6">
        <w:rPr>
          <w:noProof w:val="0"/>
          <w:lang w:val="fr-FR" w:eastAsia="en-US"/>
        </w:rPr>
        <w:t>par rapport au donneur moderne des formes</w:t>
      </w:r>
      <w:r w:rsidR="00D775A5" w:rsidRPr="00D67DD6">
        <w:rPr>
          <w:noProof w:val="0"/>
          <w:lang w:val="fr-FR" w:eastAsia="en-US"/>
        </w:rPr>
        <w:t xml:space="preserve"> objectives</w:t>
      </w:r>
      <w:r w:rsidR="00204EFF" w:rsidRPr="00D67DD6">
        <w:rPr>
          <w:noProof w:val="0"/>
          <w:lang w:val="fr-FR" w:eastAsia="en-US"/>
        </w:rPr>
        <w:t xml:space="preserve">. </w:t>
      </w:r>
    </w:p>
    <w:p w14:paraId="147422E6" w14:textId="663A356F" w:rsidR="00F811BF" w:rsidRPr="00D67DD6" w:rsidRDefault="00204EFF" w:rsidP="00A953BD">
      <w:pPr>
        <w:ind w:firstLine="397"/>
        <w:rPr>
          <w:noProof w:val="0"/>
          <w:lang w:val="fr-FR" w:eastAsia="en-US"/>
        </w:rPr>
      </w:pPr>
      <w:r w:rsidRPr="00D67DD6">
        <w:rPr>
          <w:noProof w:val="0"/>
          <w:lang w:val="fr-FR" w:eastAsia="en-US"/>
        </w:rPr>
        <w:lastRenderedPageBreak/>
        <w:t xml:space="preserve">Les modernistes réhabilitèrent objectivement le mysticisme à travers l’ontothéologie de </w:t>
      </w:r>
      <w:r w:rsidR="00223043" w:rsidRPr="00D67DD6">
        <w:rPr>
          <w:noProof w:val="0"/>
          <w:lang w:val="fr-FR" w:eastAsia="en-US"/>
        </w:rPr>
        <w:t>l’existant</w:t>
      </w:r>
      <w:r w:rsidRPr="00D67DD6">
        <w:rPr>
          <w:noProof w:val="0"/>
          <w:lang w:val="fr-FR" w:eastAsia="en-US"/>
        </w:rPr>
        <w:t xml:space="preserve"> du troisième type et à travers le concept schizophrénique de la personne composée en deux substances. Averroès proposa une nouvelle figure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et montra le nouveau sens de </w:t>
      </w:r>
      <w:r w:rsidR="00223043" w:rsidRPr="00D67DD6">
        <w:rPr>
          <w:noProof w:val="0"/>
          <w:lang w:val="fr-FR" w:eastAsia="en-US"/>
        </w:rPr>
        <w:t>l’existant</w:t>
      </w:r>
      <w:r w:rsidRPr="00D67DD6">
        <w:rPr>
          <w:noProof w:val="0"/>
          <w:lang w:val="fr-FR" w:eastAsia="en-US"/>
        </w:rPr>
        <w:t xml:space="preserve"> révélé par la structure unifiée de la </w:t>
      </w:r>
      <w:r w:rsidR="00937A0A" w:rsidRPr="00D67DD6">
        <w:rPr>
          <w:noProof w:val="0"/>
          <w:lang w:val="fr-FR" w:eastAsia="en-US"/>
        </w:rPr>
        <w:t>physique et de la métaphysique.</w:t>
      </w:r>
      <w:r w:rsidR="00F811BF" w:rsidRPr="00D67DD6">
        <w:rPr>
          <w:noProof w:val="0"/>
          <w:lang w:val="fr-FR" w:eastAsia="en-US"/>
        </w:rPr>
        <w:t xml:space="preserve"> La sagesse critique des </w:t>
      </w:r>
      <w:r w:rsidR="000263B4">
        <w:rPr>
          <w:noProof w:val="0"/>
          <w:lang w:val="fr-FR" w:eastAsia="en-US"/>
        </w:rPr>
        <w:t xml:space="preserve">penseurs </w:t>
      </w:r>
      <w:r w:rsidR="00F811BF" w:rsidRPr="00D67DD6">
        <w:rPr>
          <w:noProof w:val="0"/>
          <w:lang w:val="fr-FR" w:eastAsia="en-US"/>
        </w:rPr>
        <w:t xml:space="preserve">aristotéliciens de l’époque rejeta cette absurdité par principe. En </w:t>
      </w:r>
      <w:r w:rsidR="0055562D">
        <w:rPr>
          <w:noProof w:val="0"/>
          <w:lang w:val="fr-FR" w:eastAsia="en-US"/>
        </w:rPr>
        <w:t>l</w:t>
      </w:r>
      <w:r w:rsidR="0055562D">
        <w:rPr>
          <w:rFonts w:cs="Calibri"/>
          <w:noProof w:val="0"/>
          <w:lang w:val="fr-FR" w:eastAsia="en-US"/>
        </w:rPr>
        <w:t>′i</w:t>
      </w:r>
      <w:r w:rsidR="00F811BF" w:rsidRPr="00D67DD6">
        <w:rPr>
          <w:noProof w:val="0"/>
          <w:lang w:val="fr-FR" w:eastAsia="en-US"/>
        </w:rPr>
        <w:t xml:space="preserve">slam, cette distinction fondamentale de la vérité et la </w:t>
      </w:r>
      <w:r w:rsidR="00502D28">
        <w:rPr>
          <w:noProof w:val="0"/>
          <w:lang w:val="fr-FR" w:eastAsia="en-US"/>
        </w:rPr>
        <w:t>non</w:t>
      </w:r>
      <w:r w:rsidR="00F811BF" w:rsidRPr="00D67DD6">
        <w:rPr>
          <w:noProof w:val="0"/>
          <w:lang w:val="fr-FR" w:eastAsia="en-US"/>
        </w:rPr>
        <w:t>-vérité a été accom</w:t>
      </w:r>
      <w:r w:rsidR="00BC2A20">
        <w:rPr>
          <w:noProof w:val="0"/>
          <w:lang w:val="fr-FR" w:eastAsia="en-US"/>
        </w:rPr>
        <w:t>plie dans la falsafa entre le Xe et le XII</w:t>
      </w:r>
      <w:r w:rsidR="00F811BF" w:rsidRPr="00D67DD6">
        <w:rPr>
          <w:noProof w:val="0"/>
          <w:lang w:val="fr-FR" w:eastAsia="en-US"/>
        </w:rPr>
        <w:t xml:space="preserve">e siècle. La relation à la modernité divisa la </w:t>
      </w:r>
      <w:r w:rsidR="00582594">
        <w:rPr>
          <w:noProof w:val="0"/>
          <w:lang w:val="fr-FR" w:eastAsia="en-US"/>
        </w:rPr>
        <w:t>Maison de la Sagesse</w:t>
      </w:r>
      <w:r w:rsidR="00F811BF" w:rsidRPr="00D67DD6">
        <w:rPr>
          <w:noProof w:val="0"/>
          <w:lang w:val="fr-FR" w:eastAsia="en-US"/>
        </w:rPr>
        <w:t xml:space="preserve"> de Bagdad (</w:t>
      </w:r>
      <w:r w:rsidR="00F811BF" w:rsidRPr="00D67DD6">
        <w:rPr>
          <w:i/>
          <w:noProof w:val="0"/>
          <w:lang w:val="fr-FR" w:eastAsia="en-US"/>
        </w:rPr>
        <w:t>Bajt al-Hikma</w:t>
      </w:r>
      <w:r w:rsidR="00F811BF" w:rsidRPr="00D67DD6">
        <w:rPr>
          <w:i/>
          <w:noProof w:val="0"/>
          <w:lang w:val="fr-FR" w:eastAsia="en-US"/>
        </w:rPr>
        <w:fldChar w:fldCharType="begin"/>
      </w:r>
      <w:r w:rsidR="00F811BF" w:rsidRPr="00D67DD6">
        <w:rPr>
          <w:noProof w:val="0"/>
          <w:lang w:val="fr-FR"/>
        </w:rPr>
        <w:instrText xml:space="preserve"> XE "</w:instrText>
      </w:r>
      <w:r w:rsidR="00F811BF" w:rsidRPr="00D67DD6">
        <w:rPr>
          <w:i/>
          <w:noProof w:val="0"/>
          <w:lang w:val="fr-FR" w:eastAsia="en-US"/>
        </w:rPr>
        <w:instrText>Bajt al-Hikma</w:instrText>
      </w:r>
      <w:r w:rsidR="00F811BF" w:rsidRPr="00D67DD6">
        <w:rPr>
          <w:noProof w:val="0"/>
          <w:lang w:val="fr-FR"/>
        </w:rPr>
        <w:instrText xml:space="preserve">" </w:instrText>
      </w:r>
      <w:r w:rsidR="00F811BF" w:rsidRPr="00D67DD6">
        <w:rPr>
          <w:i/>
          <w:noProof w:val="0"/>
          <w:lang w:val="fr-FR" w:eastAsia="en-US"/>
        </w:rPr>
        <w:fldChar w:fldCharType="end"/>
      </w:r>
      <w:r w:rsidR="00F811BF" w:rsidRPr="00D67DD6">
        <w:rPr>
          <w:noProof w:val="0"/>
          <w:lang w:val="fr-FR" w:eastAsia="en-US"/>
        </w:rPr>
        <w:t xml:space="preserve">) en deux écoles antagonistes. Finalement, aucun des autres savants ne comprenait plus leur différend. Les interprétations des modernistes menaçaient l’autorité du Corpus coranique qui était en train de se constituer. L’historicité musulmane cachée du premier conflit entre les modernistes et les anti-modernistes conduisit la sagesse de l’Occident en deux histoires bien distinctes. Comme nous le verrons plus loin, le même processus formel s’est produit dans l’Occident latin au XIIIe siècle, mais avec le résultat exactement inverse. La vérité métaphysique en tant que correspondance entre la réalité et l’intellect périt dans la modernité parce qu’un simulacre objectif de la vérité aristotélicienne prit la relève. Le sujet moderne est né chez Avicenne et l’Occident latin l’a ensuite repris à son tour. Comme Averroès </w:t>
      </w:r>
      <w:r w:rsidR="00E90AF5">
        <w:rPr>
          <w:noProof w:val="0"/>
          <w:lang w:val="fr-FR" w:eastAsia="en-US"/>
        </w:rPr>
        <w:t xml:space="preserve">le </w:t>
      </w:r>
      <w:r w:rsidR="00F811BF" w:rsidRPr="00D67DD6">
        <w:rPr>
          <w:noProof w:val="0"/>
          <w:lang w:val="fr-FR" w:eastAsia="en-US"/>
        </w:rPr>
        <w:t>justement commenta, Avic</w:t>
      </w:r>
      <w:r w:rsidR="00A953BD">
        <w:rPr>
          <w:noProof w:val="0"/>
          <w:lang w:val="fr-FR" w:eastAsia="en-US"/>
        </w:rPr>
        <w:t>enna déterminait la raison de</w:t>
      </w:r>
      <w:r w:rsidR="00F811BF" w:rsidRPr="00D67DD6">
        <w:rPr>
          <w:noProof w:val="0"/>
          <w:lang w:val="fr-FR" w:eastAsia="en-US"/>
        </w:rPr>
        <w:t xml:space="preserve"> pensée </w:t>
      </w:r>
      <w:r w:rsidR="00EE67B1" w:rsidRPr="00D67DD6">
        <w:rPr>
          <w:noProof w:val="0"/>
          <w:lang w:val="fr-FR" w:eastAsia="en-US"/>
        </w:rPr>
        <w:t xml:space="preserve">à partir de </w:t>
      </w:r>
      <w:r w:rsidR="00A953BD">
        <w:rPr>
          <w:noProof w:val="0"/>
          <w:lang w:val="fr-FR" w:eastAsia="en-US"/>
        </w:rPr>
        <w:t>lui-même, en dehors de</w:t>
      </w:r>
      <w:r w:rsidR="00F811BF" w:rsidRPr="00D67DD6">
        <w:rPr>
          <w:noProof w:val="0"/>
          <w:lang w:val="fr-FR" w:eastAsia="en-US"/>
        </w:rPr>
        <w:t xml:space="preserve"> métaphysique classique. Dans le processus de l’intentionnalité moderne, le sens de l’existant ne part pas de la réalité, mais d’une comitation subjectivement pensée. C’est ainsi qu’une nouvelle forme du diacosmos vit le jour. Avicenna établit la compréhension du monde réel d’une manière logique, à travers l’ontothéologie objective et la mathématique démiurgique. Cette </w:t>
      </w:r>
      <w:r w:rsidR="00F811BF" w:rsidRPr="00D67DD6">
        <w:rPr>
          <w:i/>
          <w:noProof w:val="0"/>
          <w:lang w:val="fr-FR" w:eastAsia="en-US"/>
        </w:rPr>
        <w:t>mathesis universalis</w:t>
      </w:r>
      <w:r w:rsidR="00F811BF" w:rsidRPr="00D67DD6">
        <w:rPr>
          <w:i/>
          <w:noProof w:val="0"/>
          <w:lang w:val="fr-FR" w:eastAsia="en-US"/>
        </w:rPr>
        <w:fldChar w:fldCharType="begin"/>
      </w:r>
      <w:r w:rsidR="00F811BF" w:rsidRPr="00D67DD6">
        <w:rPr>
          <w:noProof w:val="0"/>
          <w:lang w:val="fr-FR"/>
        </w:rPr>
        <w:instrText xml:space="preserve"> XE "</w:instrText>
      </w:r>
      <w:r w:rsidR="00F811BF" w:rsidRPr="00D67DD6">
        <w:rPr>
          <w:i/>
          <w:noProof w:val="0"/>
          <w:lang w:val="fr-FR" w:eastAsia="en-US"/>
        </w:rPr>
        <w:instrText>mathesis universalis</w:instrText>
      </w:r>
      <w:r w:rsidR="00F811BF" w:rsidRPr="00D67DD6">
        <w:rPr>
          <w:noProof w:val="0"/>
          <w:lang w:val="fr-FR"/>
        </w:rPr>
        <w:instrText xml:space="preserve">" </w:instrText>
      </w:r>
      <w:r w:rsidR="00F811BF" w:rsidRPr="00D67DD6">
        <w:rPr>
          <w:i/>
          <w:noProof w:val="0"/>
          <w:lang w:val="fr-FR" w:eastAsia="en-US"/>
        </w:rPr>
        <w:fldChar w:fldCharType="end"/>
      </w:r>
      <w:r w:rsidR="00F811BF" w:rsidRPr="00D67DD6">
        <w:rPr>
          <w:noProof w:val="0"/>
          <w:lang w:val="fr-FR" w:eastAsia="en-US"/>
        </w:rPr>
        <w:t xml:space="preserve"> inclut </w:t>
      </w:r>
      <w:r w:rsidR="00075650" w:rsidRPr="00D67DD6">
        <w:rPr>
          <w:noProof w:val="0"/>
          <w:lang w:val="fr-FR" w:eastAsia="en-US"/>
        </w:rPr>
        <w:t>l’onto-psychologie</w:t>
      </w:r>
      <w:r w:rsidR="00F811BF" w:rsidRPr="00D67DD6">
        <w:rPr>
          <w:noProof w:val="0"/>
          <w:lang w:val="fr-FR" w:eastAsia="en-US"/>
        </w:rPr>
        <w:t xml:space="preserve"> divine et les facultés de calcul. Leibniz</w:t>
      </w:r>
      <w:r w:rsidR="00F811BF" w:rsidRPr="00D67DD6">
        <w:rPr>
          <w:noProof w:val="0"/>
          <w:lang w:val="fr-FR" w:eastAsia="en-US"/>
        </w:rPr>
        <w:fldChar w:fldCharType="begin"/>
      </w:r>
      <w:r w:rsidR="00F811BF" w:rsidRPr="00D67DD6">
        <w:rPr>
          <w:noProof w:val="0"/>
          <w:lang w:val="fr-FR"/>
        </w:rPr>
        <w:instrText xml:space="preserve"> XE "</w:instrText>
      </w:r>
      <w:r w:rsidR="00F811BF" w:rsidRPr="00D67DD6">
        <w:rPr>
          <w:noProof w:val="0"/>
          <w:lang w:val="fr-FR" w:eastAsia="en-US"/>
        </w:rPr>
        <w:instrText>Leibniz, G. W.</w:instrText>
      </w:r>
      <w:r w:rsidR="00F811BF" w:rsidRPr="00D67DD6">
        <w:rPr>
          <w:noProof w:val="0"/>
          <w:lang w:val="fr-FR"/>
        </w:rPr>
        <w:instrText xml:space="preserve">" </w:instrText>
      </w:r>
      <w:r w:rsidR="00F811BF" w:rsidRPr="00D67DD6">
        <w:rPr>
          <w:noProof w:val="0"/>
          <w:lang w:val="fr-FR" w:eastAsia="en-US"/>
        </w:rPr>
        <w:fldChar w:fldCharType="end"/>
      </w:r>
      <w:r w:rsidR="00F811BF" w:rsidRPr="00D67DD6">
        <w:rPr>
          <w:noProof w:val="0"/>
          <w:lang w:val="fr-FR" w:eastAsia="en-US"/>
        </w:rPr>
        <w:t xml:space="preserve"> en figure d’un avicenniste postmoderne acheva la mort </w:t>
      </w:r>
      <w:r w:rsidR="004437FD">
        <w:rPr>
          <w:noProof w:val="0"/>
          <w:lang w:val="fr-FR" w:eastAsia="en-US"/>
        </w:rPr>
        <w:t>de Dieu</w:t>
      </w:r>
      <w:r w:rsidR="00F811BF" w:rsidRPr="00D67DD6">
        <w:rPr>
          <w:noProof w:val="0"/>
          <w:lang w:val="fr-FR" w:eastAsia="en-US"/>
        </w:rPr>
        <w:t xml:space="preserve"> moderne, car il envoya cette idole au repos éternel. Les mathématiques ont repris toutes les activités calculatoires que ce simulacre moderne avait faites auparavant. Le système de la gnose scientifique postmoderne dans l’œuvre </w:t>
      </w:r>
      <w:r w:rsidR="00F811BF" w:rsidRPr="00D67DD6">
        <w:rPr>
          <w:i/>
          <w:noProof w:val="0"/>
          <w:lang w:val="fr-FR" w:eastAsia="en-US"/>
        </w:rPr>
        <w:t>De rerum originatione radicali</w:t>
      </w:r>
      <w:r w:rsidR="00F811BF" w:rsidRPr="00D67DD6">
        <w:rPr>
          <w:noProof w:val="0"/>
          <w:lang w:val="fr-FR" w:eastAsia="en-US"/>
        </w:rPr>
        <w:t xml:space="preserve"> (1697) fournit le principe de la production</w:t>
      </w:r>
      <w:r w:rsidR="006F1DCF">
        <w:rPr>
          <w:noProof w:val="0"/>
          <w:lang w:val="fr-FR" w:eastAsia="en-US"/>
        </w:rPr>
        <w:t xml:space="preserve"> postmoderne du monde objectif</w:t>
      </w:r>
      <w:r w:rsidR="00F811BF" w:rsidRPr="00D67DD6">
        <w:rPr>
          <w:noProof w:val="0"/>
          <w:lang w:val="fr-FR" w:eastAsia="en-US"/>
        </w:rPr>
        <w:t>.</w:t>
      </w:r>
      <w:r w:rsidR="00F811BF" w:rsidRPr="00D67DD6">
        <w:rPr>
          <w:rStyle w:val="Znakapoznpodarou"/>
          <w:noProof w:val="0"/>
          <w:lang w:val="fr-FR" w:eastAsia="en-US"/>
        </w:rPr>
        <w:footnoteReference w:id="274"/>
      </w:r>
      <w:r w:rsidR="00F811BF" w:rsidRPr="00D67DD6">
        <w:rPr>
          <w:noProof w:val="0"/>
          <w:lang w:val="fr-FR" w:eastAsia="en-US"/>
        </w:rPr>
        <w:t xml:space="preserve"> La</w:t>
      </w:r>
      <w:r w:rsidR="00B2560E">
        <w:rPr>
          <w:noProof w:val="0"/>
          <w:lang w:val="fr-FR" w:eastAsia="en-US"/>
        </w:rPr>
        <w:t xml:space="preserve"> métaphysique postmoderne fonde </w:t>
      </w:r>
      <w:r w:rsidR="00F811BF" w:rsidRPr="00D67DD6">
        <w:rPr>
          <w:noProof w:val="0"/>
          <w:lang w:val="fr-FR" w:eastAsia="en-US"/>
        </w:rPr>
        <w:t xml:space="preserve">la physique dans le cadre de la nécessité </w:t>
      </w:r>
      <w:r w:rsidR="00F811BF" w:rsidRPr="00D67DD6">
        <w:rPr>
          <w:noProof w:val="0"/>
          <w:lang w:val="fr-FR" w:eastAsia="en-US"/>
        </w:rPr>
        <w:lastRenderedPageBreak/>
        <w:t>logique (</w:t>
      </w:r>
      <w:r w:rsidR="00F811BF" w:rsidRPr="00D67DD6">
        <w:rPr>
          <w:i/>
          <w:noProof w:val="0"/>
          <w:lang w:val="fr-FR" w:eastAsia="en-US"/>
        </w:rPr>
        <w:t>habemus physicam necessitatem ex metaphysica</w:t>
      </w:r>
      <w:r w:rsidR="00F811BF" w:rsidRPr="00D67DD6">
        <w:rPr>
          <w:noProof w:val="0"/>
          <w:lang w:val="fr-FR" w:eastAsia="en-US"/>
        </w:rPr>
        <w:t>). Dans le cadre de la supposition logique, la nécessité est déterminée en raison du sujet comme seule source du sens moderne de l’existant. Cette « déduction » s’est faussement déclarée une nécessité métaphysique qui, dans la métaphysique classique, n’est déterminée que par l’im</w:t>
      </w:r>
      <w:r w:rsidR="009349CE">
        <w:rPr>
          <w:noProof w:val="0"/>
          <w:lang w:val="fr-FR" w:eastAsia="en-US"/>
        </w:rPr>
        <w:t>position du sens à partir du réel</w:t>
      </w:r>
      <w:r w:rsidR="00F811BF" w:rsidRPr="00D67DD6">
        <w:rPr>
          <w:noProof w:val="0"/>
          <w:lang w:val="fr-FR" w:eastAsia="en-US"/>
        </w:rPr>
        <w:t>. Le monde n’est plus nécessaire au sens métaphysique (</w:t>
      </w:r>
      <w:r w:rsidR="00F811BF" w:rsidRPr="00D67DD6">
        <w:rPr>
          <w:i/>
          <w:noProof w:val="0"/>
          <w:lang w:val="fr-FR" w:eastAsia="en-US"/>
        </w:rPr>
        <w:t>mundus non sit metaphysice necessarius</w:t>
      </w:r>
      <w:r w:rsidR="00F811BF" w:rsidRPr="00D67DD6">
        <w:rPr>
          <w:noProof w:val="0"/>
          <w:lang w:val="fr-FR" w:eastAsia="en-US"/>
        </w:rPr>
        <w:t>). Le monde réel n’établit pas la nécessité de la pensée, mais vice versa. La logique dogmatique, qui est objectivement valable pour tou</w:t>
      </w:r>
      <w:r w:rsidR="00091541" w:rsidRPr="00D67DD6">
        <w:rPr>
          <w:noProof w:val="0"/>
          <w:lang w:val="fr-FR" w:eastAsia="en-US"/>
        </w:rPr>
        <w:t>te</w:t>
      </w:r>
      <w:r w:rsidR="00F811BF" w:rsidRPr="00D67DD6">
        <w:rPr>
          <w:noProof w:val="0"/>
          <w:lang w:val="fr-FR" w:eastAsia="en-US"/>
        </w:rPr>
        <w:t xml:space="preserve">s les </w:t>
      </w:r>
      <w:r w:rsidR="0075108F" w:rsidRPr="00D67DD6">
        <w:rPr>
          <w:noProof w:val="0"/>
          <w:lang w:val="fr-FR" w:eastAsia="en-US"/>
        </w:rPr>
        <w:t>entités possibles</w:t>
      </w:r>
      <w:r w:rsidR="00F811BF" w:rsidRPr="00D67DD6">
        <w:rPr>
          <w:noProof w:val="0"/>
          <w:lang w:val="fr-FR" w:eastAsia="en-US"/>
        </w:rPr>
        <w:t xml:space="preserve">, n’est prouvée par la loi de gravitation que sur le mode </w:t>
      </w:r>
      <w:r w:rsidR="00F811BF" w:rsidRPr="00D67DD6">
        <w:rPr>
          <w:i/>
          <w:noProof w:val="0"/>
          <w:lang w:val="fr-FR" w:eastAsia="en-US"/>
        </w:rPr>
        <w:t>ex post</w:t>
      </w:r>
      <w:r w:rsidR="00F811BF" w:rsidRPr="00D67DD6">
        <w:rPr>
          <w:noProof w:val="0"/>
          <w:lang w:val="fr-FR" w:eastAsia="en-US"/>
        </w:rPr>
        <w:t>. Les postmodernes ont besoin de la réalité ou de l’apparence physique de la gravitation uniquement pour confirmer de manière supplémentaire la vérité donnée par la déduction ontothéologique (</w:t>
      </w:r>
      <w:r w:rsidR="00F811BF" w:rsidRPr="00D67DD6">
        <w:rPr>
          <w:i/>
          <w:noProof w:val="0"/>
          <w:lang w:val="fr-FR" w:eastAsia="en-US"/>
        </w:rPr>
        <w:t>Ge-Stell</w:t>
      </w:r>
      <w:r w:rsidR="00F811BF" w:rsidRPr="00D67DD6">
        <w:rPr>
          <w:i/>
          <w:noProof w:val="0"/>
          <w:lang w:val="fr-FR" w:eastAsia="en-US"/>
        </w:rPr>
        <w:fldChar w:fldCharType="begin"/>
      </w:r>
      <w:r w:rsidR="00F811BF" w:rsidRPr="00D67DD6">
        <w:rPr>
          <w:noProof w:val="0"/>
          <w:lang w:val="fr-FR"/>
        </w:rPr>
        <w:instrText xml:space="preserve"> XE "</w:instrText>
      </w:r>
      <w:r w:rsidR="00F811BF" w:rsidRPr="00D67DD6">
        <w:rPr>
          <w:i/>
          <w:noProof w:val="0"/>
          <w:lang w:val="fr-FR" w:eastAsia="en-US"/>
        </w:rPr>
        <w:instrText>Ge-Stell</w:instrText>
      </w:r>
      <w:r w:rsidR="00F811BF" w:rsidRPr="00D67DD6">
        <w:rPr>
          <w:noProof w:val="0"/>
          <w:lang w:val="fr-FR"/>
        </w:rPr>
        <w:instrText xml:space="preserve">" </w:instrText>
      </w:r>
      <w:r w:rsidR="00F811BF" w:rsidRPr="00D67DD6">
        <w:rPr>
          <w:i/>
          <w:noProof w:val="0"/>
          <w:lang w:val="fr-FR" w:eastAsia="en-US"/>
        </w:rPr>
        <w:fldChar w:fldCharType="end"/>
      </w:r>
      <w:r w:rsidR="00F811BF" w:rsidRPr="00D67DD6">
        <w:rPr>
          <w:noProof w:val="0"/>
          <w:lang w:val="fr-FR" w:eastAsia="en-US"/>
        </w:rPr>
        <w:t>). Par conséquent, la nécessité physique et métaphysique du monde réel n’est que secondaire par rapport à la nécessité mathématique et logique (</w:t>
      </w:r>
      <w:r w:rsidR="00F811BF" w:rsidRPr="00D67DD6">
        <w:rPr>
          <w:i/>
          <w:noProof w:val="0"/>
          <w:lang w:val="fr-FR" w:eastAsia="en-US"/>
        </w:rPr>
        <w:t>est tamen necessarius physice vel determinatus</w:t>
      </w:r>
      <w:r w:rsidR="00F811BF" w:rsidRPr="00D67DD6">
        <w:rPr>
          <w:noProof w:val="0"/>
          <w:lang w:val="fr-FR" w:eastAsia="en-US"/>
        </w:rPr>
        <w:t>). L’essence et l’être logique doivent toujours exister, du moins selon le principe de raison suffisante de Leibniz (</w:t>
      </w:r>
      <w:r w:rsidR="00F811BF" w:rsidRPr="00D67DD6">
        <w:rPr>
          <w:i/>
          <w:noProof w:val="0"/>
          <w:lang w:val="fr-FR" w:eastAsia="en-US"/>
        </w:rPr>
        <w:t>contrarium implicet contradictionem seu absurditatem logicam</w:t>
      </w:r>
      <w:r w:rsidR="00F811BF" w:rsidRPr="00D67DD6">
        <w:rPr>
          <w:noProof w:val="0"/>
          <w:lang w:val="fr-FR" w:eastAsia="en-US"/>
        </w:rPr>
        <w:t>). La comitation des propriétés objectives de l’existant ne part pas de la déduction scientifique aristotélicienne (</w:t>
      </w:r>
      <w:r w:rsidR="00F811BF" w:rsidRPr="00D67DD6">
        <w:rPr>
          <w:i/>
          <w:noProof w:val="0"/>
          <w:lang w:val="fr-FR" w:eastAsia="en-US"/>
        </w:rPr>
        <w:t>demonstratio</w:t>
      </w:r>
      <w:r w:rsidR="00F811BF" w:rsidRPr="00D67DD6">
        <w:rPr>
          <w:noProof w:val="0"/>
          <w:lang w:val="fr-FR" w:eastAsia="en-US"/>
        </w:rPr>
        <w:t>), mais de la logique moderne. Du point de vue de la définition objective de la réalité (</w:t>
      </w:r>
      <w:r w:rsidR="00F811BF" w:rsidRPr="00D67DD6">
        <w:rPr>
          <w:i/>
          <w:noProof w:val="0"/>
          <w:lang w:val="fr-FR" w:eastAsia="en-US"/>
        </w:rPr>
        <w:t>pro ratione realitatis</w:t>
      </w:r>
      <w:r w:rsidR="00F811BF" w:rsidRPr="00D67DD6">
        <w:rPr>
          <w:noProof w:val="0"/>
          <w:lang w:val="fr-FR" w:eastAsia="en-US"/>
        </w:rPr>
        <w:t>), chaque possibilité garde formellement la même prétention ontologique (</w:t>
      </w:r>
      <w:r w:rsidR="00F811BF" w:rsidRPr="00D67DD6">
        <w:rPr>
          <w:i/>
          <w:noProof w:val="0"/>
          <w:lang w:val="fr-FR" w:eastAsia="en-US"/>
        </w:rPr>
        <w:t>omnia possibilia pari iure</w:t>
      </w:r>
      <w:r w:rsidR="00F811BF" w:rsidRPr="00D67DD6">
        <w:rPr>
          <w:noProof w:val="0"/>
          <w:lang w:val="fr-FR" w:eastAsia="en-US"/>
        </w:rPr>
        <w:t>) à l’existence effective (</w:t>
      </w:r>
      <w:r w:rsidR="00F811BF" w:rsidRPr="00D67DD6">
        <w:rPr>
          <w:i/>
          <w:noProof w:val="0"/>
          <w:lang w:val="fr-FR" w:eastAsia="en-US"/>
        </w:rPr>
        <w:t>ad existendum tendunt</w:t>
      </w:r>
      <w:r w:rsidR="00F811BF" w:rsidRPr="00D67DD6">
        <w:rPr>
          <w:noProof w:val="0"/>
          <w:lang w:val="fr-FR" w:eastAsia="en-US"/>
        </w:rPr>
        <w:t>). La comitation proposée par Leibniz concerne des propriétés hypostasiées de l’existant dans le mode objectif « </w:t>
      </w:r>
      <w:r w:rsidR="00F811BF" w:rsidRPr="00D67DD6">
        <w:rPr>
          <w:i/>
          <w:noProof w:val="0"/>
          <w:lang w:val="fr-FR" w:eastAsia="en-US"/>
        </w:rPr>
        <w:t xml:space="preserve">esse ad ». </w:t>
      </w:r>
      <w:r w:rsidR="00F811BF" w:rsidRPr="00D67DD6">
        <w:rPr>
          <w:noProof w:val="0"/>
          <w:lang w:val="fr-FR" w:eastAsia="en-US"/>
        </w:rPr>
        <w:t>Elle</w:t>
      </w:r>
      <w:r w:rsidR="00F811BF" w:rsidRPr="00D67DD6">
        <w:rPr>
          <w:i/>
          <w:noProof w:val="0"/>
          <w:lang w:val="fr-FR" w:eastAsia="en-US"/>
        </w:rPr>
        <w:t xml:space="preserve"> </w:t>
      </w:r>
      <w:r w:rsidR="00F811BF" w:rsidRPr="00D67DD6">
        <w:rPr>
          <w:noProof w:val="0"/>
          <w:lang w:val="fr-FR" w:eastAsia="en-US"/>
        </w:rPr>
        <w:t>est déterminée par le principe de la production rationnelle qui doit être maximalement efficace. Cette production établit un monde hypothétique avec un maximum de possibilités objectivement données (</w:t>
      </w:r>
      <w:r w:rsidR="00F811BF" w:rsidRPr="00D67DD6">
        <w:rPr>
          <w:i/>
          <w:noProof w:val="0"/>
          <w:lang w:val="fr-FR" w:eastAsia="en-US"/>
        </w:rPr>
        <w:t>prodit mundus per quem maxima fit possibilium productio</w:t>
      </w:r>
      <w:r w:rsidR="00F811BF" w:rsidRPr="00D67DD6">
        <w:rPr>
          <w:noProof w:val="0"/>
          <w:lang w:val="fr-FR" w:eastAsia="en-US"/>
        </w:rPr>
        <w:t xml:space="preserve">). À l’époque du nihilisme métaphysique, ce rôle globalement important </w:t>
      </w:r>
      <w:r w:rsidR="004437FD">
        <w:rPr>
          <w:noProof w:val="0"/>
          <w:lang w:val="fr-FR" w:eastAsia="en-US"/>
        </w:rPr>
        <w:t>de Dieu</w:t>
      </w:r>
      <w:r w:rsidR="00F811BF" w:rsidRPr="00D67DD6">
        <w:rPr>
          <w:noProof w:val="0"/>
          <w:lang w:val="fr-FR" w:eastAsia="en-US"/>
        </w:rPr>
        <w:t xml:space="preserve">-calculateur de Leibniz et producteur de significations objectives a été repris par les bases de données et les superordinateurs. La citation montre </w:t>
      </w:r>
      <w:r w:rsidR="00EE34FF" w:rsidRPr="00EE34FF">
        <w:rPr>
          <w:i/>
          <w:noProof w:val="0"/>
          <w:lang w:val="fr-FR" w:eastAsia="en-US"/>
        </w:rPr>
        <w:t>Lichtung</w:t>
      </w:r>
      <w:r w:rsidR="00F811BF" w:rsidRPr="00D67DD6">
        <w:rPr>
          <w:i/>
          <w:noProof w:val="0"/>
          <w:lang w:val="fr-FR" w:eastAsia="en-US"/>
        </w:rPr>
        <w:fldChar w:fldCharType="begin"/>
      </w:r>
      <w:r w:rsidR="00F811BF" w:rsidRPr="00D67DD6">
        <w:rPr>
          <w:noProof w:val="0"/>
          <w:lang w:val="fr-FR"/>
        </w:rPr>
        <w:instrText xml:space="preserve"> XE "</w:instrText>
      </w:r>
      <w:r w:rsidR="00F811BF" w:rsidRPr="00D67DD6">
        <w:rPr>
          <w:i/>
          <w:noProof w:val="0"/>
          <w:lang w:val="fr-FR" w:eastAsia="en-US"/>
        </w:rPr>
        <w:instrText>Lichtung</w:instrText>
      </w:r>
      <w:r w:rsidR="00F811BF" w:rsidRPr="00D67DD6">
        <w:rPr>
          <w:noProof w:val="0"/>
          <w:lang w:val="fr-FR"/>
        </w:rPr>
        <w:instrText xml:space="preserve">" </w:instrText>
      </w:r>
      <w:r w:rsidR="00F811BF" w:rsidRPr="00D67DD6">
        <w:rPr>
          <w:i/>
          <w:noProof w:val="0"/>
          <w:lang w:val="fr-FR" w:eastAsia="en-US"/>
        </w:rPr>
        <w:fldChar w:fldCharType="end"/>
      </w:r>
      <w:r w:rsidR="00F811BF" w:rsidRPr="00D67DD6">
        <w:rPr>
          <w:noProof w:val="0"/>
          <w:lang w:val="fr-FR" w:eastAsia="en-US"/>
        </w:rPr>
        <w:t xml:space="preserve"> où émergent la vérité et la contre-vérité de la rationalité instrumentale qui ensuite conquit l’Occident postmoderne. L’école de Francfort à l’époque du nihilisme métaphysique suprême rejeta cette rationalité </w:t>
      </w:r>
      <w:r w:rsidR="00F811BF" w:rsidRPr="00D67DD6">
        <w:rPr>
          <w:noProof w:val="0"/>
          <w:lang w:val="fr-FR" w:eastAsia="en-US"/>
        </w:rPr>
        <w:lastRenderedPageBreak/>
        <w:t xml:space="preserve">de manière fondamentale. </w:t>
      </w:r>
      <w:r w:rsidR="00856C2A">
        <w:rPr>
          <w:noProof w:val="0"/>
          <w:lang w:val="fr-FR" w:eastAsia="en-US"/>
        </w:rPr>
        <w:t xml:space="preserve">Le </w:t>
      </w:r>
      <w:r w:rsidR="00F811BF" w:rsidRPr="00D67DD6">
        <w:rPr>
          <w:noProof w:val="0"/>
          <w:lang w:val="fr-FR" w:eastAsia="en-US"/>
        </w:rPr>
        <w:t xml:space="preserve">produit </w:t>
      </w:r>
      <w:r w:rsidR="00856C2A" w:rsidRPr="00D67DD6">
        <w:rPr>
          <w:noProof w:val="0"/>
          <w:lang w:val="fr-FR" w:eastAsia="en-US"/>
        </w:rPr>
        <w:t xml:space="preserve">de la rationalité instrumentale </w:t>
      </w:r>
      <w:r w:rsidR="00F811BF" w:rsidRPr="00D67DD6">
        <w:rPr>
          <w:noProof w:val="0"/>
          <w:lang w:val="fr-FR" w:eastAsia="en-US"/>
        </w:rPr>
        <w:t>est un capitalisme de type fasciste qui présente des caractéristiques pleinement totalitaires.</w:t>
      </w:r>
    </w:p>
    <w:p w14:paraId="466B8A33" w14:textId="094CDCB4" w:rsidR="005C4A77" w:rsidRPr="00D67DD6" w:rsidRDefault="00204EFF" w:rsidP="004B49C6">
      <w:pPr>
        <w:ind w:firstLine="397"/>
        <w:rPr>
          <w:noProof w:val="0"/>
          <w:lang w:val="fr-FR" w:eastAsia="en-US"/>
        </w:rPr>
      </w:pPr>
      <w:r w:rsidRPr="00D67DD6">
        <w:rPr>
          <w:noProof w:val="0"/>
          <w:lang w:val="fr-FR" w:eastAsia="en-US"/>
        </w:rPr>
        <w:t xml:space="preserve">La dispute entre les deux </w:t>
      </w:r>
      <w:r w:rsidR="00B829CB">
        <w:rPr>
          <w:noProof w:val="0"/>
          <w:lang w:val="fr-FR" w:eastAsia="en-US"/>
        </w:rPr>
        <w:t xml:space="preserve">projets </w:t>
      </w:r>
      <w:r w:rsidRPr="00D67DD6">
        <w:rPr>
          <w:noProof w:val="0"/>
          <w:lang w:val="fr-FR" w:eastAsia="en-US"/>
        </w:rPr>
        <w:t xml:space="preserve">de la métaphysique concerne la manière </w:t>
      </w:r>
      <w:r w:rsidR="003B3770" w:rsidRPr="00D67DD6">
        <w:rPr>
          <w:noProof w:val="0"/>
          <w:lang w:val="fr-FR" w:eastAsia="en-US"/>
        </w:rPr>
        <w:t>de la compréhension ontologique (</w:t>
      </w:r>
      <w:r w:rsidR="003B3770" w:rsidRPr="00D67DD6">
        <w:rPr>
          <w:i/>
          <w:noProof w:val="0"/>
          <w:lang w:val="fr-FR" w:eastAsia="en-US"/>
        </w:rPr>
        <w:t>Vor-blickbahn</w:t>
      </w:r>
      <w:r w:rsidR="003B3770" w:rsidRPr="00D67DD6">
        <w:rPr>
          <w:noProof w:val="0"/>
          <w:lang w:val="fr-FR" w:eastAsia="en-US"/>
        </w:rPr>
        <w:t xml:space="preserve">) qui fait </w:t>
      </w:r>
      <w:r w:rsidR="00223043" w:rsidRPr="00D67DD6">
        <w:rPr>
          <w:noProof w:val="0"/>
          <w:lang w:val="fr-FR" w:eastAsia="en-US"/>
        </w:rPr>
        <w:t>l’existant</w:t>
      </w:r>
      <w:r w:rsidRPr="00D67DD6">
        <w:rPr>
          <w:noProof w:val="0"/>
          <w:lang w:val="fr-FR" w:eastAsia="en-US"/>
        </w:rPr>
        <w:t xml:space="preserve"> </w:t>
      </w:r>
      <w:r w:rsidR="003B3770" w:rsidRPr="00D67DD6">
        <w:rPr>
          <w:noProof w:val="0"/>
          <w:lang w:val="fr-FR" w:eastAsia="en-US"/>
        </w:rPr>
        <w:t>de se révéler</w:t>
      </w:r>
      <w:r w:rsidRPr="00D67DD6">
        <w:rPr>
          <w:noProof w:val="0"/>
          <w:lang w:val="fr-FR" w:eastAsia="en-US"/>
        </w:rPr>
        <w:t xml:space="preserve"> dans l’intellect. L’émergence de la nouvelle métaphysique est attestée comme un choix </w:t>
      </w:r>
      <w:r w:rsidR="00A717BA" w:rsidRPr="00D67DD6">
        <w:rPr>
          <w:noProof w:val="0"/>
          <w:lang w:val="fr-FR" w:eastAsia="en-US"/>
        </w:rPr>
        <w:t>délibéré</w:t>
      </w:r>
      <w:r w:rsidRPr="00D67DD6">
        <w:rPr>
          <w:noProof w:val="0"/>
          <w:lang w:val="fr-FR" w:eastAsia="en-US"/>
        </w:rPr>
        <w:t xml:space="preserve"> d’Avicenne et d’Averroès. Ils ont </w:t>
      </w:r>
      <w:r w:rsidR="00A717BA" w:rsidRPr="00D67DD6">
        <w:rPr>
          <w:noProof w:val="0"/>
          <w:lang w:val="fr-FR" w:eastAsia="en-US"/>
        </w:rPr>
        <w:t xml:space="preserve">découvert le </w:t>
      </w:r>
      <w:r w:rsidRPr="00D67DD6">
        <w:rPr>
          <w:noProof w:val="0"/>
          <w:lang w:val="fr-FR" w:eastAsia="en-US"/>
        </w:rPr>
        <w:t xml:space="preserve">sens de </w:t>
      </w:r>
      <w:r w:rsidR="00223043" w:rsidRPr="00D67DD6">
        <w:rPr>
          <w:noProof w:val="0"/>
          <w:lang w:val="fr-FR" w:eastAsia="en-US"/>
        </w:rPr>
        <w:t>l’existant</w:t>
      </w:r>
      <w:r w:rsidRPr="00D67DD6">
        <w:rPr>
          <w:noProof w:val="0"/>
          <w:lang w:val="fr-FR" w:eastAsia="en-US"/>
        </w:rPr>
        <w:t xml:space="preserve"> différent de leurs prédécesseurs. Averroès </w:t>
      </w:r>
      <w:r w:rsidR="005B5294">
        <w:rPr>
          <w:noProof w:val="0"/>
          <w:lang w:val="fr-FR" w:eastAsia="en-US"/>
        </w:rPr>
        <w:t xml:space="preserve">recherche le </w:t>
      </w:r>
      <w:r w:rsidRPr="00D67DD6">
        <w:rPr>
          <w:noProof w:val="0"/>
          <w:lang w:val="fr-FR" w:eastAsia="en-US"/>
        </w:rPr>
        <w:t>double caractère de l’intellect. La puissance immatérielle de la personne est actualisée ici et maintenant dans l’acte réel de connaître la personne comme la première substance (</w:t>
      </w:r>
      <w:r w:rsidRPr="00D67DD6">
        <w:rPr>
          <w:i/>
          <w:noProof w:val="0"/>
          <w:lang w:val="fr-FR" w:eastAsia="en-US"/>
        </w:rPr>
        <w:t>tertium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tertium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La puissance immatérielle de la connaissance de l’humanité entière est postulée sur la base de l’unité universelle concernant l’espèce humaine (</w:t>
      </w:r>
      <w:r w:rsidRPr="00D67DD6">
        <w:rPr>
          <w:i/>
          <w:noProof w:val="0"/>
          <w:lang w:val="fr-FR" w:eastAsia="en-US"/>
        </w:rPr>
        <w:t>quartum genus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quartum genus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Ce type spécifique d’intellect crée un concept potentiel sous la forme d’une substance seconde. Seule la personne vivante peut accomplir le destin historique par une pensée et </w:t>
      </w:r>
      <w:r w:rsidR="00A717BA" w:rsidRPr="00D67DD6">
        <w:rPr>
          <w:noProof w:val="0"/>
          <w:lang w:val="fr-FR" w:eastAsia="en-US"/>
        </w:rPr>
        <w:t xml:space="preserve">par </w:t>
      </w:r>
      <w:r w:rsidRPr="00D67DD6">
        <w:rPr>
          <w:noProof w:val="0"/>
          <w:lang w:val="fr-FR" w:eastAsia="en-US"/>
        </w:rPr>
        <w:t>une action</w:t>
      </w:r>
      <w:r w:rsidR="00A717BA" w:rsidRPr="00D67DD6">
        <w:rPr>
          <w:noProof w:val="0"/>
          <w:lang w:val="fr-FR" w:eastAsia="en-US"/>
        </w:rPr>
        <w:t>.</w:t>
      </w:r>
      <w:r w:rsidRPr="00D67DD6">
        <w:rPr>
          <w:noProof w:val="0"/>
          <w:lang w:val="fr-FR" w:eastAsia="en-US"/>
        </w:rPr>
        <w:t xml:space="preserve"> Cette nature rationnelle de la personne, </w:t>
      </w:r>
      <w:r w:rsidR="00A717BA" w:rsidRPr="00D67DD6">
        <w:rPr>
          <w:noProof w:val="0"/>
          <w:lang w:val="fr-FR" w:eastAsia="en-US"/>
        </w:rPr>
        <w:t>garantie p</w:t>
      </w:r>
      <w:r w:rsidR="002D2D2F">
        <w:rPr>
          <w:noProof w:val="0"/>
          <w:lang w:val="fr-FR" w:eastAsia="en-US"/>
        </w:rPr>
        <w:t xml:space="preserve">ar </w:t>
      </w:r>
      <w:r w:rsidR="00C57352" w:rsidRPr="00C57352">
        <w:rPr>
          <w:i/>
          <w:noProof w:val="0"/>
          <w:lang w:val="fr-FR" w:eastAsia="en-US"/>
        </w:rPr>
        <w:t>intellectus</w:t>
      </w:r>
      <w:r w:rsidRPr="00D67DD6">
        <w:rPr>
          <w:i/>
          <w:noProof w:val="0"/>
          <w:lang w:val="fr-FR" w:eastAsia="en-US"/>
        </w:rPr>
        <w:t xml:space="preserve"> possibilis</w:t>
      </w:r>
      <w:r w:rsidR="002D2D2F">
        <w:rPr>
          <w:noProof w:val="0"/>
          <w:lang w:val="fr-FR" w:eastAsia="en-US"/>
        </w:rPr>
        <w:t xml:space="preserve"> et </w:t>
      </w:r>
      <w:r w:rsidR="00C57352" w:rsidRPr="00C57352">
        <w:rPr>
          <w:i/>
          <w:noProof w:val="0"/>
          <w:lang w:val="fr-FR" w:eastAsia="en-US"/>
        </w:rPr>
        <w:t>intellectus</w:t>
      </w:r>
      <w:r w:rsidRPr="00D67DD6">
        <w:rPr>
          <w:i/>
          <w:noProof w:val="0"/>
          <w:lang w:val="fr-FR" w:eastAsia="en-US"/>
        </w:rPr>
        <w:t xml:space="preserve"> practicus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practicus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peut être abstraite et prédite de manière adéquate au niveau de l’humanité entière. Voir le terminus </w:t>
      </w:r>
      <w:r w:rsidR="00591B5E">
        <w:rPr>
          <w:noProof w:val="0"/>
          <w:lang w:val="fr-FR" w:eastAsia="en-US"/>
        </w:rPr>
        <w:t>« </w:t>
      </w:r>
      <w:r w:rsidR="00A64248">
        <w:rPr>
          <w:noProof w:val="0"/>
          <w:lang w:val="fr-FR" w:eastAsia="en-US"/>
        </w:rPr>
        <w:t xml:space="preserve">la </w:t>
      </w:r>
      <w:r w:rsidRPr="00591B5E">
        <w:rPr>
          <w:noProof w:val="0"/>
          <w:lang w:val="fr-FR" w:eastAsia="en-US"/>
        </w:rPr>
        <w:t>décision ontologique</w:t>
      </w:r>
      <w:r w:rsidR="00591B5E">
        <w:rPr>
          <w:noProof w:val="0"/>
          <w:lang w:val="fr-FR" w:eastAsia="en-US"/>
        </w:rPr>
        <w:t> »</w:t>
      </w:r>
      <w:r w:rsidRPr="00D67DD6">
        <w:rPr>
          <w:noProof w:val="0"/>
          <w:lang w:val="fr-FR" w:eastAsia="en-US"/>
        </w:rPr>
        <w:t xml:space="preserve"> cité (ch. 2.4), qui définit le choix fondamental du Commentateur en tant que j</w:t>
      </w:r>
      <w:r w:rsidR="00B92718">
        <w:rPr>
          <w:noProof w:val="0"/>
          <w:lang w:val="fr-FR" w:eastAsia="en-US"/>
        </w:rPr>
        <w:t xml:space="preserve">uge juste dans la matière de la </w:t>
      </w:r>
      <w:r w:rsidRPr="00D67DD6">
        <w:rPr>
          <w:noProof w:val="0"/>
          <w:lang w:val="fr-FR" w:eastAsia="en-US"/>
        </w:rPr>
        <w:t xml:space="preserve">métaphysique, </w:t>
      </w:r>
      <w:r w:rsidR="00A32EE1">
        <w:rPr>
          <w:noProof w:val="0"/>
          <w:lang w:val="fr-FR" w:eastAsia="en-US"/>
        </w:rPr>
        <w:t>de la morale et du droit islamique</w:t>
      </w:r>
      <w:r w:rsidRPr="00D67DD6">
        <w:rPr>
          <w:noProof w:val="0"/>
          <w:lang w:val="fr-FR" w:eastAsia="en-US"/>
        </w:rPr>
        <w:t>. L’</w:t>
      </w:r>
      <w:r w:rsidR="00A717BA" w:rsidRPr="00D67DD6">
        <w:rPr>
          <w:noProof w:val="0"/>
          <w:lang w:val="fr-FR" w:eastAsia="en-US"/>
        </w:rPr>
        <w:t>existant</w:t>
      </w:r>
      <w:r w:rsidRPr="00D67DD6">
        <w:rPr>
          <w:noProof w:val="0"/>
          <w:lang w:val="fr-FR" w:eastAsia="en-US"/>
        </w:rPr>
        <w:t xml:space="preserve"> abstrait donné dans l’intellect n’a qu’un caractère potentiel et abstrait (</w:t>
      </w:r>
      <w:r w:rsidRPr="00D67DD6">
        <w:rPr>
          <w:i/>
          <w:noProof w:val="0"/>
          <w:lang w:val="fr-FR" w:eastAsia="en-US"/>
        </w:rPr>
        <w:t>ens rationis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ens rationis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en contraste avec l</w:t>
      </w:r>
      <w:r w:rsidR="00A717BA" w:rsidRPr="00D67DD6">
        <w:rPr>
          <w:noProof w:val="0"/>
          <w:lang w:val="fr-FR" w:eastAsia="en-US"/>
        </w:rPr>
        <w:t>’</w:t>
      </w:r>
      <w:r w:rsidR="007C3E9A" w:rsidRPr="00D67DD6">
        <w:rPr>
          <w:noProof w:val="0"/>
          <w:lang w:val="fr-FR" w:eastAsia="en-US"/>
        </w:rPr>
        <w:t xml:space="preserve">existence </w:t>
      </w:r>
      <w:r w:rsidRPr="00D67DD6">
        <w:rPr>
          <w:noProof w:val="0"/>
          <w:lang w:val="fr-FR" w:eastAsia="en-US"/>
        </w:rPr>
        <w:t>simple et actuel</w:t>
      </w:r>
      <w:r w:rsidR="007C3E9A" w:rsidRPr="00D67DD6">
        <w:rPr>
          <w:noProof w:val="0"/>
          <w:lang w:val="fr-FR" w:eastAsia="en-US"/>
        </w:rPr>
        <w:t>le</w:t>
      </w:r>
      <w:r w:rsidRPr="00D67DD6">
        <w:rPr>
          <w:noProof w:val="0"/>
          <w:lang w:val="fr-FR" w:eastAsia="en-US"/>
        </w:rPr>
        <w:t xml:space="preserve"> de la première substance. Averroès défend la valeur de la première substance réelle, ce que l’aristotélicien Porphyre avait fait avant lui contre l’école de Plotin. La différence entre </w:t>
      </w:r>
      <w:r w:rsidR="007C3E9A" w:rsidRPr="00D67DD6">
        <w:rPr>
          <w:noProof w:val="0"/>
          <w:lang w:val="fr-FR" w:eastAsia="en-US"/>
        </w:rPr>
        <w:t>Platon et Aristote c</w:t>
      </w:r>
      <w:r w:rsidRPr="00D67DD6">
        <w:rPr>
          <w:noProof w:val="0"/>
          <w:lang w:val="fr-FR" w:eastAsia="en-US"/>
        </w:rPr>
        <w:t>onduit Averroès à rejeter la dialectique d’Avicenne en faveur de la preuve scientifique apodictique. La nouvelle vision du monde émerge dans la figure de l’intellect possible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Avec l’aide de ce concept, Averroès surmont</w:t>
      </w:r>
      <w:r w:rsidR="007C3E9A" w:rsidRPr="00D67DD6">
        <w:rPr>
          <w:noProof w:val="0"/>
          <w:lang w:val="fr-FR" w:eastAsia="en-US"/>
        </w:rPr>
        <w:t>a</w:t>
      </w:r>
      <w:r w:rsidRPr="00D67DD6">
        <w:rPr>
          <w:noProof w:val="0"/>
          <w:lang w:val="fr-FR" w:eastAsia="en-US"/>
        </w:rPr>
        <w:t xml:space="preserve"> l’« obscurité » de la métaphysique </w:t>
      </w:r>
      <w:r w:rsidR="007C3E9A" w:rsidRPr="00D67DD6">
        <w:rPr>
          <w:noProof w:val="0"/>
          <w:lang w:val="fr-FR" w:eastAsia="en-US"/>
        </w:rPr>
        <w:t xml:space="preserve">proposée par </w:t>
      </w:r>
      <w:r w:rsidRPr="00D67DD6">
        <w:rPr>
          <w:noProof w:val="0"/>
          <w:lang w:val="fr-FR" w:eastAsia="en-US"/>
        </w:rPr>
        <w:t xml:space="preserve">Avicenne. La première science des illuminés néoplatoniciens et modernes est basée sur </w:t>
      </w:r>
      <w:r w:rsidR="00962E76" w:rsidRPr="00962E76">
        <w:rPr>
          <w:i/>
          <w:noProof w:val="0"/>
          <w:lang w:val="fr-FR" w:eastAsia="en-US"/>
        </w:rPr>
        <w:t>illuminatio</w:t>
      </w:r>
      <w:r w:rsidRPr="00D67DD6">
        <w:rPr>
          <w:noProof w:val="0"/>
          <w:lang w:val="fr-FR" w:eastAsia="en-US"/>
        </w:rPr>
        <w:t xml:space="preserve"> mystique, qui est donnée par l’intellect </w:t>
      </w:r>
      <w:r w:rsidR="007C3E9A" w:rsidRPr="00D67DD6">
        <w:rPr>
          <w:noProof w:val="0"/>
          <w:lang w:val="fr-FR" w:eastAsia="en-US"/>
        </w:rPr>
        <w:t>séparé</w:t>
      </w:r>
      <w:r w:rsidRPr="00D67DD6">
        <w:rPr>
          <w:noProof w:val="0"/>
          <w:lang w:val="fr-FR" w:eastAsia="en-US"/>
        </w:rPr>
        <w:t>. La modernité</w:t>
      </w:r>
      <w:r w:rsidR="007C3E9A" w:rsidRPr="00D67DD6">
        <w:rPr>
          <w:noProof w:val="0"/>
          <w:lang w:val="fr-FR" w:eastAsia="en-US"/>
        </w:rPr>
        <w:t xml:space="preserve"> </w:t>
      </w:r>
      <w:r w:rsidRPr="00D67DD6">
        <w:rPr>
          <w:noProof w:val="0"/>
          <w:lang w:val="fr-FR" w:eastAsia="en-US"/>
        </w:rPr>
        <w:t>aboli</w:t>
      </w:r>
      <w:r w:rsidR="007C3E9A" w:rsidRPr="00D67DD6">
        <w:rPr>
          <w:noProof w:val="0"/>
          <w:lang w:val="fr-FR" w:eastAsia="en-US"/>
        </w:rPr>
        <w:t>t</w:t>
      </w:r>
      <w:r w:rsidRPr="00D67DD6">
        <w:rPr>
          <w:noProof w:val="0"/>
          <w:lang w:val="fr-FR" w:eastAsia="en-US"/>
        </w:rPr>
        <w:t xml:space="preserve"> la cognition scientifique du monde réel</w:t>
      </w:r>
      <w:r w:rsidR="007C3E9A" w:rsidRPr="00D67DD6">
        <w:rPr>
          <w:noProof w:val="0"/>
          <w:lang w:val="fr-FR" w:eastAsia="en-US"/>
        </w:rPr>
        <w:t xml:space="preserve"> dans sa métaphysique</w:t>
      </w:r>
      <w:r w:rsidRPr="00D67DD6">
        <w:rPr>
          <w:noProof w:val="0"/>
          <w:lang w:val="fr-FR" w:eastAsia="en-US"/>
        </w:rPr>
        <w:t xml:space="preserve">. Cette cognition est déterminée dans le syllogisme déductif donné par l’existence réelle et la causalité de la première substance (ἀπόδειξις, </w:t>
      </w:r>
      <w:r w:rsidRPr="00D67DD6">
        <w:rPr>
          <w:i/>
          <w:noProof w:val="0"/>
          <w:lang w:val="fr-FR" w:eastAsia="en-US"/>
        </w:rPr>
        <w:t>demonstratio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demonstratio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Les modernistes n’effectuent pas une démonstration du mond</w:t>
      </w:r>
      <w:r w:rsidR="003944F5" w:rsidRPr="00D67DD6">
        <w:rPr>
          <w:noProof w:val="0"/>
          <w:lang w:val="fr-FR" w:eastAsia="en-US"/>
        </w:rPr>
        <w:t xml:space="preserve">e réel dans la pensée critique. Ils </w:t>
      </w:r>
      <w:r w:rsidRPr="00D67DD6">
        <w:rPr>
          <w:noProof w:val="0"/>
          <w:lang w:val="fr-FR" w:eastAsia="en-US"/>
        </w:rPr>
        <w:t>se contentent de spéculer dans l</w:t>
      </w:r>
      <w:r w:rsidR="007C3E9A" w:rsidRPr="00D67DD6">
        <w:rPr>
          <w:noProof w:val="0"/>
          <w:lang w:val="fr-FR" w:eastAsia="en-US"/>
        </w:rPr>
        <w:t xml:space="preserve">e royaume </w:t>
      </w:r>
      <w:r w:rsidRPr="00D67DD6">
        <w:rPr>
          <w:noProof w:val="0"/>
          <w:lang w:val="fr-FR" w:eastAsia="en-US"/>
        </w:rPr>
        <w:t xml:space="preserve">de la pensée et de </w:t>
      </w:r>
      <w:r w:rsidR="003944F5" w:rsidRPr="00D67DD6">
        <w:rPr>
          <w:noProof w:val="0"/>
          <w:lang w:val="fr-FR" w:eastAsia="en-US"/>
        </w:rPr>
        <w:lastRenderedPageBreak/>
        <w:t>l’intentionnalité divine</w:t>
      </w:r>
      <w:r w:rsidRPr="00D67DD6">
        <w:rPr>
          <w:noProof w:val="0"/>
          <w:lang w:val="fr-FR" w:eastAsia="en-US"/>
        </w:rPr>
        <w:t xml:space="preserve"> </w:t>
      </w:r>
      <w:r w:rsidR="003944F5" w:rsidRPr="00D67DD6">
        <w:rPr>
          <w:noProof w:val="0"/>
          <w:lang w:val="fr-FR" w:eastAsia="en-US"/>
        </w:rPr>
        <w:t xml:space="preserve">pour produire les </w:t>
      </w:r>
      <w:r w:rsidRPr="00D67DD6">
        <w:rPr>
          <w:noProof w:val="0"/>
          <w:lang w:val="fr-FR" w:eastAsia="en-US"/>
        </w:rPr>
        <w:t>fable</w:t>
      </w:r>
      <w:r w:rsidR="003944F5" w:rsidRPr="00D67DD6">
        <w:rPr>
          <w:noProof w:val="0"/>
          <w:lang w:val="fr-FR" w:eastAsia="en-US"/>
        </w:rPr>
        <w:t>s</w:t>
      </w:r>
      <w:r w:rsidRPr="00D67DD6">
        <w:rPr>
          <w:noProof w:val="0"/>
          <w:lang w:val="fr-FR" w:eastAsia="en-US"/>
        </w:rPr>
        <w:t xml:space="preserve"> académique</w:t>
      </w:r>
      <w:r w:rsidR="003944F5" w:rsidRPr="00D67DD6">
        <w:rPr>
          <w:noProof w:val="0"/>
          <w:lang w:val="fr-FR" w:eastAsia="en-US"/>
        </w:rPr>
        <w:t>s</w:t>
      </w:r>
      <w:r w:rsidRPr="00D67DD6">
        <w:rPr>
          <w:noProof w:val="0"/>
          <w:lang w:val="fr-FR" w:eastAsia="en-US"/>
        </w:rPr>
        <w:t xml:space="preserve">. En déplaçant le datif métaphysique de la cognition et de la métaphysique, </w:t>
      </w:r>
      <w:r w:rsidR="0054628D" w:rsidRPr="00D67DD6">
        <w:rPr>
          <w:noProof w:val="0"/>
          <w:lang w:val="fr-FR" w:eastAsia="en-US"/>
        </w:rPr>
        <w:t>l’</w:t>
      </w:r>
      <w:r w:rsidR="0054628D" w:rsidRPr="0054628D">
        <w:rPr>
          <w:i/>
          <w:noProof w:val="0"/>
          <w:lang w:val="fr-FR" w:eastAsia="en-US"/>
        </w:rPr>
        <w:t>ousía</w:t>
      </w:r>
      <w:r w:rsidRPr="00D67DD6">
        <w:rPr>
          <w:noProof w:val="0"/>
          <w:lang w:val="fr-FR" w:eastAsia="en-US"/>
        </w:rPr>
        <w:t xml:space="preserve"> est devenue une </w:t>
      </w:r>
      <w:r w:rsidRPr="00D67DD6">
        <w:rPr>
          <w:i/>
          <w:noProof w:val="0"/>
          <w:lang w:val="fr-FR" w:eastAsia="en-US"/>
        </w:rPr>
        <w:t>parousía</w:t>
      </w:r>
      <w:r w:rsidRPr="00D67DD6">
        <w:rPr>
          <w:noProof w:val="0"/>
          <w:lang w:val="fr-FR" w:eastAsia="en-US"/>
        </w:rPr>
        <w:t xml:space="preserve"> de </w:t>
      </w:r>
      <w:r w:rsidR="007C3E9A" w:rsidRPr="00D67DD6">
        <w:rPr>
          <w:noProof w:val="0"/>
          <w:lang w:val="fr-FR" w:eastAsia="en-US"/>
        </w:rPr>
        <w:t>la métaphysique</w:t>
      </w:r>
      <w:r w:rsidRPr="00D67DD6">
        <w:rPr>
          <w:noProof w:val="0"/>
          <w:lang w:val="fr-FR" w:eastAsia="en-US"/>
        </w:rPr>
        <w:t xml:space="preserve"> </w:t>
      </w:r>
      <w:r w:rsidR="00FF490D" w:rsidRPr="00D67DD6">
        <w:rPr>
          <w:noProof w:val="0"/>
          <w:lang w:val="fr-FR" w:eastAsia="en-US"/>
        </w:rPr>
        <w:t>moderne</w:t>
      </w:r>
      <w:r w:rsidRPr="00D67DD6">
        <w:rPr>
          <w:noProof w:val="0"/>
          <w:lang w:val="fr-FR" w:eastAsia="en-US"/>
        </w:rPr>
        <w:t xml:space="preserve">. Cette </w:t>
      </w:r>
      <w:r w:rsidRPr="00D67DD6">
        <w:rPr>
          <w:i/>
          <w:noProof w:val="0"/>
          <w:lang w:val="fr-FR" w:eastAsia="en-US"/>
        </w:rPr>
        <w:t>parousía</w:t>
      </w:r>
      <w:r w:rsidRPr="00D67DD6">
        <w:rPr>
          <w:noProof w:val="0"/>
          <w:lang w:val="fr-FR" w:eastAsia="en-US"/>
        </w:rPr>
        <w:t xml:space="preserve"> est donn</w:t>
      </w:r>
      <w:r w:rsidR="008351CD" w:rsidRPr="00D67DD6">
        <w:rPr>
          <w:noProof w:val="0"/>
          <w:lang w:val="fr-FR" w:eastAsia="en-US"/>
        </w:rPr>
        <w:t>ée dans la pensée des illuminés</w:t>
      </w:r>
      <w:r w:rsidRPr="00D67DD6">
        <w:rPr>
          <w:noProof w:val="0"/>
          <w:lang w:val="fr-FR" w:eastAsia="en-US"/>
        </w:rPr>
        <w:t xml:space="preserve">. Après la disparition de l’ipséité de la première substance, </w:t>
      </w:r>
      <w:r w:rsidR="007C3E9A" w:rsidRPr="00D67DD6">
        <w:rPr>
          <w:noProof w:val="0"/>
          <w:lang w:val="fr-FR" w:eastAsia="en-US"/>
        </w:rPr>
        <w:t xml:space="preserve">il </w:t>
      </w:r>
      <w:r w:rsidRPr="00D67DD6">
        <w:rPr>
          <w:noProof w:val="0"/>
          <w:lang w:val="fr-FR" w:eastAsia="en-US"/>
        </w:rPr>
        <w:t xml:space="preserve">commence le règne de l’identité ontothéologique de tout avec tout. Les premiers modernistes de la </w:t>
      </w:r>
      <w:r w:rsidR="006A3058" w:rsidRPr="00D67DD6">
        <w:rPr>
          <w:noProof w:val="0"/>
          <w:lang w:val="fr-FR" w:eastAsia="en-US"/>
        </w:rPr>
        <w:t>falsafa</w:t>
      </w:r>
      <w:r w:rsidRPr="00D67DD6">
        <w:rPr>
          <w:noProof w:val="0"/>
          <w:lang w:val="fr-FR" w:eastAsia="en-US"/>
        </w:rPr>
        <w:t xml:space="preserve"> ne voyaient pas le monde réel, mais son image. Il était fait par les intelligences cosmiques et ils le considéraient dans le miroir (</w:t>
      </w:r>
      <w:r w:rsidRPr="00D67DD6">
        <w:rPr>
          <w:i/>
          <w:noProof w:val="0"/>
          <w:lang w:val="fr-FR" w:eastAsia="en-US"/>
        </w:rPr>
        <w:t>speculum</w:t>
      </w:r>
      <w:r w:rsidRPr="00D67DD6">
        <w:rPr>
          <w:noProof w:val="0"/>
          <w:lang w:val="fr-FR" w:eastAsia="en-US"/>
        </w:rPr>
        <w:t>) de l’intellect acquis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w:t>
      </w:r>
      <w:r w:rsidR="00D91D01" w:rsidRPr="00D67DD6">
        <w:rPr>
          <w:noProof w:val="0"/>
          <w:lang w:val="fr-FR" w:eastAsia="en-US"/>
        </w:rPr>
        <w:t xml:space="preserve">La connaissance moderne est devenue une vision historiquement efficace du monde du fait qu’elle est fondée sur la </w:t>
      </w:r>
      <w:r w:rsidR="00D91D01" w:rsidRPr="00D67DD6">
        <w:rPr>
          <w:i/>
          <w:noProof w:val="0"/>
          <w:lang w:val="fr-FR" w:eastAsia="en-US"/>
        </w:rPr>
        <w:t>coniunctio</w:t>
      </w:r>
      <w:r w:rsidR="00D91D01" w:rsidRPr="00D67DD6">
        <w:rPr>
          <w:noProof w:val="0"/>
          <w:lang w:val="fr-FR" w:eastAsia="en-US"/>
        </w:rPr>
        <w:t xml:space="preserve"> de l’intellect humain avec l’intellect cosmique séparé. </w:t>
      </w:r>
      <w:r w:rsidRPr="00D67DD6">
        <w:rPr>
          <w:noProof w:val="0"/>
          <w:lang w:val="fr-FR" w:eastAsia="en-US"/>
        </w:rPr>
        <w:t>Dans l’âge du nihilisme contemporain, les ordinateurs et les mathématiques remplacent les intelligences cosmiques séparées</w:t>
      </w:r>
      <w:r w:rsidR="007C3E9A" w:rsidRPr="00D67DD6">
        <w:rPr>
          <w:noProof w:val="0"/>
          <w:lang w:val="fr-FR" w:eastAsia="en-US"/>
        </w:rPr>
        <w:t xml:space="preserve">. La </w:t>
      </w:r>
      <w:r w:rsidR="00F04F8A">
        <w:rPr>
          <w:noProof w:val="0"/>
          <w:lang w:val="fr-FR" w:eastAsia="en-US"/>
        </w:rPr>
        <w:t xml:space="preserve">forme de </w:t>
      </w:r>
      <w:r w:rsidR="007C3E9A" w:rsidRPr="00D67DD6">
        <w:rPr>
          <w:i/>
          <w:noProof w:val="0"/>
          <w:lang w:val="fr-FR" w:eastAsia="en-US"/>
        </w:rPr>
        <w:t>copulatio</w:t>
      </w:r>
      <w:r w:rsidR="007C3E9A" w:rsidRPr="00D67DD6">
        <w:rPr>
          <w:noProof w:val="0"/>
          <w:lang w:val="fr-FR" w:eastAsia="en-US"/>
        </w:rPr>
        <w:t xml:space="preserve"> objective d’</w:t>
      </w:r>
      <w:r w:rsidR="00D91D01" w:rsidRPr="00D67DD6">
        <w:rPr>
          <w:noProof w:val="0"/>
          <w:lang w:val="fr-FR" w:eastAsia="en-US"/>
        </w:rPr>
        <w:t>aujourd</w:t>
      </w:r>
      <w:r w:rsidR="004A720B" w:rsidRPr="00D67DD6">
        <w:rPr>
          <w:noProof w:val="0"/>
          <w:lang w:val="fr-FR" w:eastAsia="en-US"/>
        </w:rPr>
        <w:t>’</w:t>
      </w:r>
      <w:r w:rsidR="00D91D01" w:rsidRPr="00D67DD6">
        <w:rPr>
          <w:noProof w:val="0"/>
          <w:lang w:val="fr-FR" w:eastAsia="en-US"/>
        </w:rPr>
        <w:t xml:space="preserve">hui </w:t>
      </w:r>
      <w:r w:rsidR="007C3E9A" w:rsidRPr="00D67DD6">
        <w:rPr>
          <w:noProof w:val="0"/>
          <w:lang w:val="fr-FR" w:eastAsia="en-US"/>
        </w:rPr>
        <w:t xml:space="preserve">se fait </w:t>
      </w:r>
      <w:r w:rsidR="00D91D01" w:rsidRPr="00D67DD6">
        <w:rPr>
          <w:noProof w:val="0"/>
          <w:lang w:val="fr-FR" w:eastAsia="en-US"/>
        </w:rPr>
        <w:t xml:space="preserve">avec une intelligence artificielle générée par ordinateur. La conjonction </w:t>
      </w:r>
      <w:r w:rsidR="0005280D" w:rsidRPr="00D67DD6">
        <w:rPr>
          <w:noProof w:val="0"/>
          <w:lang w:val="fr-FR" w:eastAsia="en-US"/>
        </w:rPr>
        <w:t>«</w:t>
      </w:r>
      <w:r w:rsidR="00315607" w:rsidRPr="00D67DD6">
        <w:rPr>
          <w:noProof w:val="0"/>
          <w:lang w:val="fr-FR" w:eastAsia="en-US"/>
        </w:rPr>
        <w:t> </w:t>
      </w:r>
      <w:r w:rsidR="00D91D01" w:rsidRPr="00D67DD6">
        <w:rPr>
          <w:noProof w:val="0"/>
          <w:lang w:val="fr-FR" w:eastAsia="en-US"/>
        </w:rPr>
        <w:t>mystique</w:t>
      </w:r>
      <w:r w:rsidR="00315607" w:rsidRPr="00D67DD6">
        <w:rPr>
          <w:noProof w:val="0"/>
          <w:lang w:val="fr-FR" w:eastAsia="en-US"/>
        </w:rPr>
        <w:t> </w:t>
      </w:r>
      <w:r w:rsidR="0005280D" w:rsidRPr="00D67DD6">
        <w:rPr>
          <w:noProof w:val="0"/>
          <w:lang w:val="fr-FR" w:eastAsia="en-US"/>
        </w:rPr>
        <w:t>»</w:t>
      </w:r>
      <w:r w:rsidR="00D91D01" w:rsidRPr="00D67DD6">
        <w:rPr>
          <w:noProof w:val="0"/>
          <w:lang w:val="fr-FR" w:eastAsia="en-US"/>
        </w:rPr>
        <w:t xml:space="preserve"> faite de telles </w:t>
      </w:r>
      <w:r w:rsidR="00087F28" w:rsidRPr="00087F28">
        <w:rPr>
          <w:i/>
          <w:noProof w:val="0"/>
          <w:lang w:val="fr-FR" w:eastAsia="en-US"/>
        </w:rPr>
        <w:t>facta</w:t>
      </w:r>
      <w:r w:rsidR="00087F28">
        <w:rPr>
          <w:noProof w:val="0"/>
          <w:lang w:val="fr-FR" w:eastAsia="en-US"/>
        </w:rPr>
        <w:t xml:space="preserve"> </w:t>
      </w:r>
      <w:r w:rsidR="00540FF2" w:rsidRPr="00D67DD6">
        <w:rPr>
          <w:noProof w:val="0"/>
          <w:lang w:val="fr-FR" w:eastAsia="en-US"/>
        </w:rPr>
        <w:t>s</w:t>
      </w:r>
      <w:r w:rsidR="00315607" w:rsidRPr="00D67DD6">
        <w:rPr>
          <w:noProof w:val="0"/>
          <w:lang w:val="fr-FR" w:eastAsia="en-US"/>
        </w:rPr>
        <w:t>’</w:t>
      </w:r>
      <w:r w:rsidR="00540FF2" w:rsidRPr="00D67DD6">
        <w:rPr>
          <w:noProof w:val="0"/>
          <w:lang w:val="fr-FR" w:eastAsia="en-US"/>
        </w:rPr>
        <w:t xml:space="preserve">appuie sur </w:t>
      </w:r>
      <w:r w:rsidR="00D91D01" w:rsidRPr="00D67DD6">
        <w:rPr>
          <w:noProof w:val="0"/>
          <w:lang w:val="fr-FR" w:eastAsia="en-US"/>
        </w:rPr>
        <w:t xml:space="preserve">la vérité comme assimilation </w:t>
      </w:r>
      <w:r w:rsidR="00A231C3" w:rsidRPr="00D67DD6">
        <w:rPr>
          <w:noProof w:val="0"/>
          <w:lang w:val="fr-FR" w:eastAsia="en-US"/>
        </w:rPr>
        <w:t xml:space="preserve">de tout </w:t>
      </w:r>
      <w:r w:rsidR="00A231C3" w:rsidRPr="00D67DD6">
        <w:rPr>
          <w:rFonts w:cs="Calibri"/>
          <w:noProof w:val="0"/>
          <w:lang w:val="fr-FR" w:eastAsia="en-US"/>
        </w:rPr>
        <w:t>à</w:t>
      </w:r>
      <w:r w:rsidR="00A231C3" w:rsidRPr="00D67DD6">
        <w:rPr>
          <w:noProof w:val="0"/>
          <w:lang w:val="fr-FR" w:eastAsia="en-US"/>
        </w:rPr>
        <w:t xml:space="preserve"> </w:t>
      </w:r>
      <w:r w:rsidR="00D91D01" w:rsidRPr="00D67DD6">
        <w:rPr>
          <w:noProof w:val="0"/>
          <w:lang w:val="fr-FR" w:eastAsia="en-US"/>
        </w:rPr>
        <w:t>l’intellect moderne</w:t>
      </w:r>
      <w:r w:rsidR="00A231C3" w:rsidRPr="00D67DD6">
        <w:rPr>
          <w:noProof w:val="0"/>
          <w:lang w:val="fr-FR" w:eastAsia="en-US"/>
        </w:rPr>
        <w:t xml:space="preserve">. </w:t>
      </w:r>
      <w:r w:rsidR="00720860" w:rsidRPr="00D67DD6">
        <w:rPr>
          <w:noProof w:val="0"/>
          <w:lang w:val="fr-FR" w:eastAsia="en-US"/>
        </w:rPr>
        <w:t>Les illuminés</w:t>
      </w:r>
      <w:r w:rsidR="00A231C3" w:rsidRPr="00D67DD6">
        <w:rPr>
          <w:noProof w:val="0"/>
          <w:lang w:val="fr-FR" w:eastAsia="en-US"/>
        </w:rPr>
        <w:t xml:space="preserve"> s</w:t>
      </w:r>
      <w:r w:rsidR="004A720B" w:rsidRPr="00D67DD6">
        <w:rPr>
          <w:noProof w:val="0"/>
          <w:lang w:val="fr-FR" w:eastAsia="en-US"/>
        </w:rPr>
        <w:t>’</w:t>
      </w:r>
      <w:r w:rsidR="00A231C3" w:rsidRPr="00D67DD6">
        <w:rPr>
          <w:noProof w:val="0"/>
          <w:lang w:val="fr-FR" w:eastAsia="en-US"/>
        </w:rPr>
        <w:t xml:space="preserve">unissent à leur propre projection du monde </w:t>
      </w:r>
      <w:r w:rsidR="007C7653">
        <w:rPr>
          <w:noProof w:val="0"/>
          <w:lang w:val="fr-FR" w:eastAsia="en-US"/>
        </w:rPr>
        <w:t>non existant</w:t>
      </w:r>
      <w:r w:rsidR="00D35344" w:rsidRPr="00D67DD6">
        <w:rPr>
          <w:noProof w:val="0"/>
          <w:lang w:val="fr-FR" w:eastAsia="en-US"/>
        </w:rPr>
        <w:t xml:space="preserve"> qui est conçue </w:t>
      </w:r>
      <w:r w:rsidR="00A231C3" w:rsidRPr="00D67DD6">
        <w:rPr>
          <w:noProof w:val="0"/>
          <w:lang w:val="fr-FR" w:eastAsia="en-US"/>
        </w:rPr>
        <w:t xml:space="preserve">comme </w:t>
      </w:r>
      <w:r w:rsidR="00501AED" w:rsidRPr="00501AED">
        <w:rPr>
          <w:i/>
          <w:noProof w:val="0"/>
          <w:lang w:val="fr-FR" w:eastAsia="en-US"/>
        </w:rPr>
        <w:t>tertium ens</w:t>
      </w:r>
      <w:r w:rsidR="00A231C3" w:rsidRPr="00D67DD6">
        <w:rPr>
          <w:noProof w:val="0"/>
          <w:lang w:val="fr-FR" w:eastAsia="en-US"/>
        </w:rPr>
        <w:t xml:space="preserve">. </w:t>
      </w:r>
      <w:r w:rsidRPr="00D67DD6">
        <w:rPr>
          <w:noProof w:val="0"/>
          <w:lang w:val="fr-FR" w:eastAsia="en-US"/>
        </w:rPr>
        <w:t xml:space="preserve">Le narcissisme psychologique et l’anthropomorphisme métaphysique constituent le fondement de la modernité. Une telle certitude intellectuelle est faite par </w:t>
      </w:r>
      <w:r w:rsidR="00962E76" w:rsidRPr="00872341">
        <w:rPr>
          <w:noProof w:val="0"/>
          <w:lang w:val="fr-FR" w:eastAsia="en-US"/>
        </w:rPr>
        <w:t>illuminatio</w:t>
      </w:r>
      <w:r w:rsidRPr="00872341">
        <w:rPr>
          <w:noProof w:val="0"/>
          <w:lang w:val="fr-FR" w:eastAsia="en-US"/>
        </w:rPr>
        <w:t>n</w:t>
      </w:r>
      <w:r w:rsidRPr="00D67DD6">
        <w:rPr>
          <w:noProof w:val="0"/>
          <w:lang w:val="fr-FR" w:eastAsia="en-US"/>
        </w:rPr>
        <w:t xml:space="preserve">. Elle projette ses propres idées et la production </w:t>
      </w:r>
      <w:r w:rsidR="00503EA0" w:rsidRPr="00D67DD6">
        <w:rPr>
          <w:noProof w:val="0"/>
          <w:lang w:val="fr-FR" w:eastAsia="en-US"/>
        </w:rPr>
        <w:t>de</w:t>
      </w:r>
      <w:r w:rsidRPr="00D67DD6">
        <w:rPr>
          <w:i/>
          <w:noProof w:val="0"/>
          <w:lang w:val="fr-FR" w:eastAsia="en-US"/>
        </w:rPr>
        <w:t xml:space="preserve"> </w:t>
      </w:r>
      <w:r w:rsidR="00501AED" w:rsidRPr="00501AED">
        <w:rPr>
          <w:i/>
          <w:noProof w:val="0"/>
          <w:lang w:val="fr-FR" w:eastAsia="en-US"/>
        </w:rPr>
        <w:t>tertium ens</w:t>
      </w:r>
      <w:r w:rsidRPr="00D67DD6">
        <w:rPr>
          <w:noProof w:val="0"/>
          <w:lang w:val="fr-FR" w:eastAsia="en-US"/>
        </w:rPr>
        <w:t xml:space="preserve"> dans l’ordre</w:t>
      </w:r>
      <w:r w:rsidR="00315607" w:rsidRPr="00D67DD6">
        <w:rPr>
          <w:noProof w:val="0"/>
          <w:lang w:val="fr-FR" w:eastAsia="en-US"/>
        </w:rPr>
        <w:t xml:space="preserve"> </w:t>
      </w:r>
      <w:r w:rsidR="00976EA6" w:rsidRPr="00D67DD6">
        <w:rPr>
          <w:noProof w:val="0"/>
          <w:lang w:val="fr-FR" w:eastAsia="en-US"/>
        </w:rPr>
        <w:t>du monde</w:t>
      </w:r>
      <w:r w:rsidRPr="00D67DD6">
        <w:rPr>
          <w:noProof w:val="0"/>
          <w:lang w:val="fr-FR" w:eastAsia="en-US"/>
        </w:rPr>
        <w:t>. Averroès affirmait que dans une telle forme de dialectique, il n’y a pas de véritable relation au monde</w:t>
      </w:r>
      <w:r w:rsidR="00C46079" w:rsidRPr="00D67DD6">
        <w:rPr>
          <w:noProof w:val="0"/>
          <w:lang w:val="fr-FR" w:eastAsia="en-US"/>
        </w:rPr>
        <w:t xml:space="preserve">. Elle est </w:t>
      </w:r>
      <w:r w:rsidRPr="00D67DD6">
        <w:rPr>
          <w:noProof w:val="0"/>
          <w:lang w:val="fr-FR" w:eastAsia="en-US"/>
        </w:rPr>
        <w:t>exprimé</w:t>
      </w:r>
      <w:r w:rsidR="00C46079" w:rsidRPr="00D67DD6">
        <w:rPr>
          <w:noProof w:val="0"/>
          <w:lang w:val="fr-FR" w:eastAsia="en-US"/>
        </w:rPr>
        <w:t>e</w:t>
      </w:r>
      <w:r w:rsidRPr="00D67DD6">
        <w:rPr>
          <w:noProof w:val="0"/>
          <w:lang w:val="fr-FR" w:eastAsia="en-US"/>
        </w:rPr>
        <w:t xml:space="preserve"> de diverses manières dans </w:t>
      </w:r>
      <w:r w:rsidR="00315D08" w:rsidRPr="00D67DD6">
        <w:rPr>
          <w:noProof w:val="0"/>
          <w:lang w:val="fr-FR" w:eastAsia="en-US"/>
        </w:rPr>
        <w:t>CMDA</w:t>
      </w:r>
      <w:r w:rsidRPr="00D67DD6">
        <w:rPr>
          <w:noProof w:val="0"/>
          <w:lang w:val="fr-FR" w:eastAsia="en-US"/>
        </w:rPr>
        <w:t xml:space="preserve"> (</w:t>
      </w:r>
      <w:r w:rsidRPr="00D67DD6">
        <w:rPr>
          <w:i/>
          <w:noProof w:val="0"/>
          <w:lang w:val="fr-FR" w:eastAsia="en-US"/>
        </w:rPr>
        <w:t>similitudo, proportio, adaequatio, dispositio</w:t>
      </w:r>
      <w:r w:rsidRPr="00D67DD6">
        <w:rPr>
          <w:noProof w:val="0"/>
          <w:lang w:val="fr-FR" w:eastAsia="en-US"/>
        </w:rPr>
        <w:t xml:space="preserve">). Le Commentateur rejette en principe le concept néoplatonicien de l’intellect acquis hypostasié. La clé de la nouvelle conception de l’intellect consiste dans le statut entièrement différent de l’espèce </w:t>
      </w:r>
      <w:r w:rsidR="00315607" w:rsidRPr="00D67DD6">
        <w:rPr>
          <w:noProof w:val="0"/>
          <w:lang w:val="fr-FR" w:eastAsia="en-US"/>
        </w:rPr>
        <w:t xml:space="preserve">mentale </w:t>
      </w:r>
      <w:r w:rsidRPr="00D67DD6">
        <w:rPr>
          <w:noProof w:val="0"/>
          <w:lang w:val="fr-FR" w:eastAsia="en-US"/>
        </w:rPr>
        <w:t xml:space="preserve">qui sépare Averroès d’Avicenne. L’espèce moderne est une forme cosmique en tant que </w:t>
      </w:r>
      <w:r w:rsidR="00501AED" w:rsidRPr="00501AED">
        <w:rPr>
          <w:i/>
          <w:noProof w:val="0"/>
          <w:lang w:val="fr-FR" w:eastAsia="en-US"/>
        </w:rPr>
        <w:t>tertium ens</w:t>
      </w:r>
      <w:r w:rsidR="00CF6DD8" w:rsidRPr="00D67DD6">
        <w:rPr>
          <w:noProof w:val="0"/>
          <w:lang w:val="fr-FR" w:eastAsia="en-US"/>
        </w:rPr>
        <w:t>. Les illuminés</w:t>
      </w:r>
      <w:r w:rsidRPr="00D67DD6">
        <w:rPr>
          <w:noProof w:val="0"/>
          <w:lang w:val="fr-FR" w:eastAsia="en-US"/>
        </w:rPr>
        <w:t xml:space="preserve"> reflètent cette f</w:t>
      </w:r>
      <w:r w:rsidR="005C4A77" w:rsidRPr="00D67DD6">
        <w:rPr>
          <w:noProof w:val="0"/>
          <w:lang w:val="fr-FR" w:eastAsia="en-US"/>
        </w:rPr>
        <w:t xml:space="preserve">orme </w:t>
      </w:r>
      <w:r w:rsidR="00BC5E95">
        <w:rPr>
          <w:noProof w:val="0"/>
          <w:lang w:val="fr-FR" w:eastAsia="en-US"/>
        </w:rPr>
        <w:t xml:space="preserve">mythique </w:t>
      </w:r>
      <w:r w:rsidR="005C4A77" w:rsidRPr="00D67DD6">
        <w:rPr>
          <w:noProof w:val="0"/>
          <w:lang w:val="fr-FR" w:eastAsia="en-US"/>
        </w:rPr>
        <w:t>par leur intellect acquis.</w:t>
      </w:r>
    </w:p>
    <w:p w14:paraId="26A1ACA8" w14:textId="1C7794E1" w:rsidR="004B49C6" w:rsidRPr="00D67DD6" w:rsidRDefault="00204EFF" w:rsidP="00982789">
      <w:pPr>
        <w:ind w:firstLine="397"/>
        <w:rPr>
          <w:noProof w:val="0"/>
          <w:lang w:val="fr-FR" w:eastAsia="en-US"/>
        </w:rPr>
      </w:pPr>
      <w:r w:rsidRPr="00D67DD6">
        <w:rPr>
          <w:noProof w:val="0"/>
          <w:lang w:val="fr-FR" w:eastAsia="en-US"/>
        </w:rPr>
        <w:t xml:space="preserve">Le Commentateur prouve dans la ligne d’Aristote et d’Alfarabi que l’intellect est actualisé dans le mode </w:t>
      </w:r>
      <w:r w:rsidRPr="00D67DD6">
        <w:rPr>
          <w:i/>
          <w:noProof w:val="0"/>
          <w:lang w:val="fr-FR" w:eastAsia="en-US"/>
        </w:rPr>
        <w:t>per prius</w:t>
      </w:r>
      <w:r w:rsidRPr="00D67DD6">
        <w:rPr>
          <w:noProof w:val="0"/>
          <w:lang w:val="fr-FR" w:eastAsia="en-US"/>
        </w:rPr>
        <w:t xml:space="preserve"> par la première substance. Elle est perçue sensuellement et ensuite </w:t>
      </w:r>
      <w:r w:rsidR="00814AA1" w:rsidRPr="00D67DD6">
        <w:rPr>
          <w:noProof w:val="0"/>
          <w:lang w:val="fr-FR" w:eastAsia="en-US"/>
        </w:rPr>
        <w:t>il faut abstraire</w:t>
      </w:r>
      <w:r w:rsidRPr="00D67DD6">
        <w:rPr>
          <w:noProof w:val="0"/>
          <w:lang w:val="fr-FR" w:eastAsia="en-US"/>
        </w:rPr>
        <w:t xml:space="preserve"> les espèces intelligibles qui ne sont données que dans la pensée. La nouvelle manière de révéler </w:t>
      </w:r>
      <w:r w:rsidR="00223043" w:rsidRPr="00D67DD6">
        <w:rPr>
          <w:noProof w:val="0"/>
          <w:lang w:val="fr-FR" w:eastAsia="en-US"/>
        </w:rPr>
        <w:t>l’existant</w:t>
      </w:r>
      <w:r w:rsidRPr="00D67DD6">
        <w:rPr>
          <w:noProof w:val="0"/>
          <w:lang w:val="fr-FR" w:eastAsia="en-US"/>
        </w:rPr>
        <w:t xml:space="preserve"> passe par le diaphanum</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diaphanum</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dont l’importance pour la cognition sensuelle confirme l’écriture </w:t>
      </w:r>
      <w:r w:rsidRPr="00D67DD6">
        <w:rPr>
          <w:i/>
          <w:noProof w:val="0"/>
          <w:lang w:val="fr-FR" w:eastAsia="en-US"/>
        </w:rPr>
        <w:t>De anima</w:t>
      </w:r>
      <w:r w:rsidRPr="00D67DD6">
        <w:rPr>
          <w:noProof w:val="0"/>
          <w:lang w:val="fr-FR" w:eastAsia="en-US"/>
        </w:rPr>
        <w:t>. Alfarabi confirme l’importance de la médiation (</w:t>
      </w:r>
      <w:r w:rsidRPr="00D67DD6">
        <w:rPr>
          <w:i/>
          <w:noProof w:val="0"/>
          <w:lang w:val="fr-FR" w:eastAsia="en-US"/>
        </w:rPr>
        <w:t>diaphonum</w:t>
      </w:r>
      <w:r w:rsidRPr="00D67DD6">
        <w:rPr>
          <w:noProof w:val="0"/>
          <w:lang w:val="fr-FR" w:eastAsia="en-US"/>
        </w:rPr>
        <w:t>), que les néoplatoniciens complètement ignor</w:t>
      </w:r>
      <w:r w:rsidR="00055B93" w:rsidRPr="00D67DD6">
        <w:rPr>
          <w:noProof w:val="0"/>
          <w:lang w:val="fr-FR" w:eastAsia="en-US"/>
        </w:rPr>
        <w:t>èrent</w:t>
      </w:r>
      <w:r w:rsidRPr="00D67DD6">
        <w:rPr>
          <w:noProof w:val="0"/>
          <w:lang w:val="fr-FR" w:eastAsia="en-US"/>
        </w:rPr>
        <w:t>. Averroès découvr</w:t>
      </w:r>
      <w:r w:rsidR="00055B93" w:rsidRPr="00D67DD6">
        <w:rPr>
          <w:noProof w:val="0"/>
          <w:lang w:val="fr-FR" w:eastAsia="en-US"/>
        </w:rPr>
        <w:t>it</w:t>
      </w:r>
      <w:r w:rsidRPr="00D67DD6">
        <w:rPr>
          <w:noProof w:val="0"/>
          <w:lang w:val="fr-FR" w:eastAsia="en-US"/>
        </w:rPr>
        <w:t xml:space="preserve"> le diaphanum comme une nouvelle forme de l’intellect </w:t>
      </w:r>
      <w:r w:rsidRPr="00D67DD6">
        <w:rPr>
          <w:noProof w:val="0"/>
          <w:lang w:val="fr-FR" w:eastAsia="en-US"/>
        </w:rPr>
        <w:lastRenderedPageBreak/>
        <w:t>matériel (</w:t>
      </w:r>
      <w:r w:rsidR="00C57352" w:rsidRPr="00C57352">
        <w:rPr>
          <w:i/>
          <w:noProof w:val="0"/>
          <w:lang w:val="fr-FR" w:eastAsia="en-US"/>
        </w:rPr>
        <w:t>intellectus</w:t>
      </w:r>
      <w:r w:rsidRPr="00D67DD6">
        <w:rPr>
          <w:i/>
          <w:noProof w:val="0"/>
          <w:lang w:val="fr-FR" w:eastAsia="en-US"/>
        </w:rPr>
        <w:t xml:space="preserve"> possibilis</w:t>
      </w:r>
      <w:r w:rsidRPr="00D67DD6">
        <w:rPr>
          <w:i/>
          <w:noProof w:val="0"/>
          <w:lang w:val="fr-FR" w:eastAsia="en-US"/>
        </w:rPr>
        <w:fldChar w:fldCharType="begin"/>
      </w:r>
      <w:r w:rsidRPr="00D67DD6">
        <w:rPr>
          <w:noProof w:val="0"/>
          <w:lang w:val="fr-FR"/>
        </w:rPr>
        <w:instrText xml:space="preserve"> XE "</w:instrText>
      </w:r>
      <w:r w:rsidR="00C57352" w:rsidRPr="00C57352">
        <w:rPr>
          <w:i/>
          <w:noProof w:val="0"/>
          <w:lang w:val="fr-FR" w:eastAsia="en-US"/>
        </w:rPr>
        <w:instrText>intellectus</w:instrText>
      </w:r>
      <w:r w:rsidRPr="00D67DD6">
        <w:rPr>
          <w:i/>
          <w:noProof w:val="0"/>
          <w:lang w:val="fr-FR" w:eastAsia="en-US"/>
        </w:rPr>
        <w:instrText xml:space="preserve"> possibilis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Le rôle </w:t>
      </w:r>
      <w:r w:rsidR="00C57352">
        <w:rPr>
          <w:noProof w:val="0"/>
          <w:lang w:val="fr-FR" w:eastAsia="en-US"/>
        </w:rPr>
        <w:t>d’</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est repris par l’intellect spéculatif, mais dans un schéma de cognition différent de la théorie d’Avicenne. </w:t>
      </w:r>
      <w:r w:rsidR="00055B93" w:rsidRPr="00D67DD6">
        <w:rPr>
          <w:noProof w:val="0"/>
          <w:lang w:val="fr-FR" w:eastAsia="en-US"/>
        </w:rPr>
        <w:t xml:space="preserve">En suivant </w:t>
      </w:r>
      <w:r w:rsidR="00055B93" w:rsidRPr="00D67DD6">
        <w:rPr>
          <w:i/>
          <w:noProof w:val="0"/>
          <w:lang w:val="fr-FR" w:eastAsia="en-US"/>
        </w:rPr>
        <w:t xml:space="preserve">De anima </w:t>
      </w:r>
      <w:r w:rsidRPr="00D67DD6">
        <w:rPr>
          <w:noProof w:val="0"/>
          <w:lang w:val="fr-FR" w:eastAsia="en-US"/>
        </w:rPr>
        <w:t xml:space="preserve">Avicenne </w:t>
      </w:r>
      <w:r w:rsidR="00055B93" w:rsidRPr="00D67DD6">
        <w:rPr>
          <w:noProof w:val="0"/>
          <w:lang w:val="fr-FR" w:eastAsia="en-US"/>
        </w:rPr>
        <w:t>b</w:t>
      </w:r>
      <w:r w:rsidR="00857291" w:rsidRPr="00D67DD6">
        <w:rPr>
          <w:noProof w:val="0"/>
          <w:lang w:val="fr-FR" w:eastAsia="en-US"/>
        </w:rPr>
        <w:t>â</w:t>
      </w:r>
      <w:r w:rsidR="00055B93" w:rsidRPr="00D67DD6">
        <w:rPr>
          <w:noProof w:val="0"/>
          <w:lang w:val="fr-FR" w:eastAsia="en-US"/>
        </w:rPr>
        <w:t xml:space="preserve">tit </w:t>
      </w:r>
      <w:r w:rsidR="00962E76" w:rsidRPr="00872341">
        <w:rPr>
          <w:noProof w:val="0"/>
          <w:lang w:val="fr-FR" w:eastAsia="en-US"/>
        </w:rPr>
        <w:t>illuminatio</w:t>
      </w:r>
      <w:r w:rsidRPr="00872341">
        <w:rPr>
          <w:noProof w:val="0"/>
          <w:lang w:val="fr-FR" w:eastAsia="en-US"/>
        </w:rPr>
        <w:t>n</w:t>
      </w:r>
      <w:r w:rsidRPr="00D67DD6">
        <w:rPr>
          <w:noProof w:val="0"/>
          <w:lang w:val="fr-FR" w:eastAsia="en-US"/>
        </w:rPr>
        <w:t xml:space="preserve"> </w:t>
      </w:r>
      <w:r w:rsidR="00BE1994" w:rsidRPr="00D67DD6">
        <w:rPr>
          <w:noProof w:val="0"/>
          <w:lang w:val="fr-FR" w:eastAsia="en-US"/>
        </w:rPr>
        <w:t>de l</w:t>
      </w:r>
      <w:r w:rsidR="00857291" w:rsidRPr="00D67DD6">
        <w:rPr>
          <w:noProof w:val="0"/>
          <w:lang w:val="fr-FR" w:eastAsia="en-US"/>
        </w:rPr>
        <w:t>’</w:t>
      </w:r>
      <w:r w:rsidR="00BE1994" w:rsidRPr="00D67DD6">
        <w:rPr>
          <w:noProof w:val="0"/>
          <w:lang w:val="fr-FR" w:eastAsia="en-US"/>
        </w:rPr>
        <w:t xml:space="preserve">intellect </w:t>
      </w:r>
      <w:r w:rsidRPr="00D67DD6">
        <w:rPr>
          <w:noProof w:val="0"/>
          <w:lang w:val="fr-FR" w:eastAsia="en-US"/>
        </w:rPr>
        <w:t xml:space="preserve">par la causalité effective : </w:t>
      </w:r>
      <w:r w:rsidR="0013745F" w:rsidRPr="00D67DD6">
        <w:rPr>
          <w:noProof w:val="0"/>
          <w:lang w:val="fr-FR" w:eastAsia="en-US"/>
        </w:rPr>
        <w:t xml:space="preserve">le </w:t>
      </w:r>
      <w:r w:rsidRPr="00D67DD6">
        <w:rPr>
          <w:noProof w:val="0"/>
          <w:lang w:val="fr-FR" w:eastAsia="en-US"/>
        </w:rPr>
        <w:t>soleil (</w:t>
      </w:r>
      <w:r w:rsidRPr="00D67DD6">
        <w:rPr>
          <w:i/>
          <w:noProof w:val="0"/>
          <w:lang w:val="fr-FR" w:eastAsia="en-US"/>
        </w:rPr>
        <w:t>causa prima</w:t>
      </w:r>
      <w:r w:rsidR="00344FE9" w:rsidRPr="00D67DD6">
        <w:rPr>
          <w:i/>
          <w:noProof w:val="0"/>
          <w:lang w:val="fr-FR" w:eastAsia="en-US"/>
        </w:rPr>
        <w:fldChar w:fldCharType="begin"/>
      </w:r>
      <w:r w:rsidR="00344FE9" w:rsidRPr="00D67DD6">
        <w:rPr>
          <w:noProof w:val="0"/>
          <w:lang w:val="fr-FR"/>
        </w:rPr>
        <w:instrText xml:space="preserve"> XE "</w:instrText>
      </w:r>
      <w:r w:rsidR="00344FE9" w:rsidRPr="00D67DD6">
        <w:rPr>
          <w:i/>
          <w:noProof w:val="0"/>
          <w:lang w:val="fr-FR" w:eastAsia="en-US"/>
        </w:rPr>
        <w:instrText>causa prima</w:instrText>
      </w:r>
      <w:r w:rsidR="00344FE9" w:rsidRPr="00D67DD6">
        <w:rPr>
          <w:noProof w:val="0"/>
          <w:lang w:val="fr-FR"/>
        </w:rPr>
        <w:instrText xml:space="preserve">" </w:instrText>
      </w:r>
      <w:r w:rsidR="00344FE9" w:rsidRPr="00D67DD6">
        <w:rPr>
          <w:i/>
          <w:noProof w:val="0"/>
          <w:lang w:val="fr-FR" w:eastAsia="en-US"/>
        </w:rPr>
        <w:fldChar w:fldCharType="end"/>
      </w:r>
      <w:r w:rsidR="005F18F5" w:rsidRPr="00D67DD6">
        <w:rPr>
          <w:noProof w:val="0"/>
          <w:lang w:val="fr-FR" w:eastAsia="en-US"/>
        </w:rPr>
        <w:t>)</w:t>
      </w:r>
      <w:r w:rsidR="00091541" w:rsidRPr="00D67DD6">
        <w:rPr>
          <w:noProof w:val="0"/>
          <w:lang w:val="fr-FR" w:eastAsia="en-US"/>
        </w:rPr>
        <w:t xml:space="preserve"> </w:t>
      </w:r>
      <w:r w:rsidR="005F18F5" w:rsidRPr="00D67DD6">
        <w:rPr>
          <w:noProof w:val="0"/>
          <w:lang w:val="fr-FR" w:eastAsia="en-US"/>
        </w:rPr>
        <w:t>—</w:t>
      </w:r>
      <w:r w:rsidR="00091541" w:rsidRPr="00D67DD6">
        <w:rPr>
          <w:noProof w:val="0"/>
          <w:lang w:val="fr-FR" w:eastAsia="en-US"/>
        </w:rPr>
        <w:t xml:space="preserve"> </w:t>
      </w:r>
      <w:r w:rsidR="0013745F" w:rsidRPr="00D67DD6">
        <w:rPr>
          <w:noProof w:val="0"/>
          <w:lang w:val="fr-FR" w:eastAsia="en-US"/>
        </w:rPr>
        <w:t xml:space="preserve">le </w:t>
      </w:r>
      <w:r w:rsidRPr="00D67DD6">
        <w:rPr>
          <w:noProof w:val="0"/>
          <w:lang w:val="fr-FR" w:eastAsia="en-US"/>
        </w:rPr>
        <w:t>rayon (</w:t>
      </w:r>
      <w:r w:rsidR="00C57352" w:rsidRPr="00C57352">
        <w:rPr>
          <w:i/>
          <w:noProof w:val="0"/>
          <w:lang w:val="fr-FR" w:eastAsia="en-US"/>
        </w:rPr>
        <w:t>intellectus</w:t>
      </w:r>
      <w:r w:rsidRPr="00D67DD6">
        <w:rPr>
          <w:i/>
          <w:noProof w:val="0"/>
          <w:lang w:val="fr-FR" w:eastAsia="en-US"/>
        </w:rPr>
        <w:t xml:space="preserve"> agens</w:t>
      </w:r>
      <w:r w:rsidR="005F18F5" w:rsidRPr="00D67DD6">
        <w:rPr>
          <w:noProof w:val="0"/>
          <w:lang w:val="fr-FR" w:eastAsia="en-US"/>
        </w:rPr>
        <w:t>)</w:t>
      </w:r>
      <w:r w:rsidR="00091541" w:rsidRPr="00D67DD6">
        <w:rPr>
          <w:noProof w:val="0"/>
          <w:lang w:val="fr-FR" w:eastAsia="en-US"/>
        </w:rPr>
        <w:t xml:space="preserve"> </w:t>
      </w:r>
      <w:r w:rsidR="005F18F5" w:rsidRPr="00D67DD6">
        <w:rPr>
          <w:noProof w:val="0"/>
          <w:lang w:val="fr-FR" w:eastAsia="en-US"/>
        </w:rPr>
        <w:t>—</w:t>
      </w:r>
      <w:r w:rsidR="00091541" w:rsidRPr="00D67DD6">
        <w:rPr>
          <w:noProof w:val="0"/>
          <w:lang w:val="fr-FR" w:eastAsia="en-US"/>
        </w:rPr>
        <w:t xml:space="preserve"> </w:t>
      </w:r>
      <w:r w:rsidR="0013745F" w:rsidRPr="00D67DD6">
        <w:rPr>
          <w:noProof w:val="0"/>
          <w:lang w:val="fr-FR" w:eastAsia="en-US"/>
        </w:rPr>
        <w:t xml:space="preserve">la </w:t>
      </w:r>
      <w:r w:rsidRPr="00D67DD6">
        <w:rPr>
          <w:noProof w:val="0"/>
          <w:lang w:val="fr-FR" w:eastAsia="en-US"/>
        </w:rPr>
        <w:t>couleur (</w:t>
      </w:r>
      <w:r w:rsidRPr="00D67DD6">
        <w:rPr>
          <w:i/>
          <w:noProof w:val="0"/>
          <w:lang w:val="fr-FR" w:eastAsia="en-US"/>
        </w:rPr>
        <w:t>intellectum</w:t>
      </w:r>
      <w:r w:rsidRPr="00D67DD6">
        <w:rPr>
          <w:noProof w:val="0"/>
          <w:lang w:val="fr-FR" w:eastAsia="en-US"/>
        </w:rPr>
        <w:t>)</w:t>
      </w:r>
      <w:r w:rsidR="00091541" w:rsidRPr="00D67DD6">
        <w:rPr>
          <w:noProof w:val="0"/>
          <w:lang w:val="fr-FR" w:eastAsia="en-US"/>
        </w:rPr>
        <w:t xml:space="preserve"> </w:t>
      </w:r>
      <w:r w:rsidRPr="00D67DD6">
        <w:rPr>
          <w:noProof w:val="0"/>
          <w:lang w:val="fr-FR" w:eastAsia="en-US"/>
        </w:rPr>
        <w:t>—</w:t>
      </w:r>
      <w:r w:rsidR="00091541" w:rsidRPr="00D67DD6">
        <w:rPr>
          <w:noProof w:val="0"/>
          <w:lang w:val="fr-FR" w:eastAsia="en-US"/>
        </w:rPr>
        <w:t xml:space="preserve"> </w:t>
      </w:r>
      <w:r w:rsidR="0013745F" w:rsidRPr="00D67DD6">
        <w:rPr>
          <w:noProof w:val="0"/>
          <w:lang w:val="fr-FR" w:eastAsia="en-US"/>
        </w:rPr>
        <w:t>l</w:t>
      </w:r>
      <w:r w:rsidR="0013745F" w:rsidRPr="00D67DD6">
        <w:rPr>
          <w:rFonts w:cs="Calibri"/>
          <w:noProof w:val="0"/>
          <w:lang w:val="fr-FR" w:eastAsia="en-US"/>
        </w:rPr>
        <w:t>’</w:t>
      </w:r>
      <w:r w:rsidRPr="00D67DD6">
        <w:rPr>
          <w:noProof w:val="0"/>
          <w:lang w:val="fr-FR" w:eastAsia="en-US"/>
        </w:rPr>
        <w:t>œil (</w:t>
      </w:r>
      <w:r w:rsidR="00C57352" w:rsidRPr="00C57352">
        <w:rPr>
          <w:i/>
          <w:noProof w:val="0"/>
          <w:lang w:val="fr-FR" w:eastAsia="en-US"/>
        </w:rPr>
        <w:t>intellectus</w:t>
      </w:r>
      <w:r w:rsidRPr="00D67DD6">
        <w:rPr>
          <w:i/>
          <w:noProof w:val="0"/>
          <w:lang w:val="fr-FR" w:eastAsia="en-US"/>
        </w:rPr>
        <w:t xml:space="preserve"> adeptus</w:t>
      </w:r>
      <w:r w:rsidRPr="00D67DD6">
        <w:rPr>
          <w:noProof w:val="0"/>
          <w:lang w:val="fr-FR" w:eastAsia="en-US"/>
        </w:rPr>
        <w:t xml:space="preserve">). Le Commentateur comprit au cours d’une excellente lecture </w:t>
      </w:r>
      <w:r w:rsidRPr="00D67DD6">
        <w:rPr>
          <w:i/>
          <w:noProof w:val="0"/>
          <w:lang w:val="fr-FR" w:eastAsia="en-US"/>
        </w:rPr>
        <w:t>De anima</w:t>
      </w:r>
      <w:r w:rsidRPr="00D67DD6">
        <w:rPr>
          <w:noProof w:val="0"/>
          <w:lang w:val="fr-FR" w:eastAsia="en-US"/>
        </w:rPr>
        <w:t xml:space="preserve"> que l’intellect immatériel doit être exposé d</w:t>
      </w:r>
      <w:r w:rsidR="00857291" w:rsidRPr="00D67DD6">
        <w:rPr>
          <w:noProof w:val="0"/>
          <w:lang w:val="fr-FR" w:eastAsia="en-US"/>
        </w:rPr>
        <w:t xml:space="preserve">e </w:t>
      </w:r>
      <w:r w:rsidRPr="00D67DD6">
        <w:rPr>
          <w:noProof w:val="0"/>
          <w:lang w:val="fr-FR" w:eastAsia="en-US"/>
        </w:rPr>
        <w:t xml:space="preserve">face, dans la direction des choses sensuellement perçues et par l’acte d’intentionnalité </w:t>
      </w:r>
      <w:r w:rsidR="00E356B2" w:rsidRPr="00D67DD6">
        <w:rPr>
          <w:noProof w:val="0"/>
          <w:lang w:val="fr-FR" w:eastAsia="en-US"/>
        </w:rPr>
        <w:t>assurée par l</w:t>
      </w:r>
      <w:r w:rsidRPr="00D67DD6">
        <w:rPr>
          <w:noProof w:val="0"/>
          <w:lang w:val="fr-FR" w:eastAsia="en-US"/>
        </w:rPr>
        <w:t xml:space="preserve">es sens et </w:t>
      </w:r>
      <w:r w:rsidR="00A13C65" w:rsidRPr="00D67DD6">
        <w:rPr>
          <w:noProof w:val="0"/>
          <w:lang w:val="fr-FR" w:eastAsia="en-US"/>
        </w:rPr>
        <w:t xml:space="preserve">par </w:t>
      </w:r>
      <w:r w:rsidRPr="00D67DD6">
        <w:rPr>
          <w:noProof w:val="0"/>
          <w:lang w:val="fr-FR" w:eastAsia="en-US"/>
        </w:rPr>
        <w:t>l’intellect. L</w:t>
      </w:r>
      <w:r w:rsidR="0002244B" w:rsidRPr="00D67DD6">
        <w:rPr>
          <w:rFonts w:cs="Calibri"/>
          <w:noProof w:val="0"/>
          <w:lang w:val="fr-FR" w:eastAsia="en-US"/>
        </w:rPr>
        <w:t>’</w:t>
      </w:r>
      <w:r w:rsidR="00095CDD" w:rsidRPr="00D67DD6">
        <w:rPr>
          <w:noProof w:val="0"/>
          <w:lang w:val="fr-FR" w:eastAsia="en-US"/>
        </w:rPr>
        <w:t>actualisation</w:t>
      </w:r>
      <w:r w:rsidRPr="00D67DD6">
        <w:rPr>
          <w:noProof w:val="0"/>
          <w:lang w:val="fr-FR" w:eastAsia="en-US"/>
        </w:rPr>
        <w:t xml:space="preserve"> </w:t>
      </w:r>
      <w:r w:rsidR="00711E88" w:rsidRPr="00D67DD6">
        <w:rPr>
          <w:noProof w:val="0"/>
          <w:lang w:val="fr-FR" w:eastAsia="en-US"/>
        </w:rPr>
        <w:t xml:space="preserve">du savoir </w:t>
      </w:r>
      <w:r w:rsidRPr="00D67DD6">
        <w:rPr>
          <w:noProof w:val="0"/>
          <w:lang w:val="fr-FR" w:eastAsia="en-US"/>
        </w:rPr>
        <w:t>est causale et formelle parce que c’est la manière dont le diaphanum opère par rapport au monde et aux choses. La cognition sensuelle n</w:t>
      </w:r>
      <w:r w:rsidR="00857291" w:rsidRPr="00D67DD6">
        <w:rPr>
          <w:noProof w:val="0"/>
          <w:lang w:val="fr-FR" w:eastAsia="en-US"/>
        </w:rPr>
        <w:t xml:space="preserve">e peut pas être </w:t>
      </w:r>
      <w:r w:rsidRPr="00D67DD6">
        <w:rPr>
          <w:noProof w:val="0"/>
          <w:lang w:val="fr-FR" w:eastAsia="en-US"/>
        </w:rPr>
        <w:t>donnée matériellement dans l’âme immatérielle</w:t>
      </w:r>
      <w:r w:rsidR="009255DB">
        <w:rPr>
          <w:noProof w:val="0"/>
          <w:lang w:val="fr-FR" w:eastAsia="en-US"/>
        </w:rPr>
        <w:t>,</w:t>
      </w:r>
      <w:r w:rsidRPr="00D67DD6">
        <w:rPr>
          <w:noProof w:val="0"/>
          <w:lang w:val="fr-FR" w:eastAsia="en-US"/>
        </w:rPr>
        <w:t xml:space="preserve"> </w:t>
      </w:r>
      <w:r w:rsidR="00857291" w:rsidRPr="00D67DD6">
        <w:rPr>
          <w:noProof w:val="0"/>
          <w:lang w:val="fr-FR" w:eastAsia="en-US"/>
        </w:rPr>
        <w:t xml:space="preserve">soit </w:t>
      </w:r>
      <w:r w:rsidRPr="00D67DD6">
        <w:rPr>
          <w:noProof w:val="0"/>
          <w:lang w:val="fr-FR" w:eastAsia="en-US"/>
        </w:rPr>
        <w:t xml:space="preserve">animale, </w:t>
      </w:r>
      <w:r w:rsidR="00857291" w:rsidRPr="00D67DD6">
        <w:rPr>
          <w:noProof w:val="0"/>
          <w:lang w:val="fr-FR" w:eastAsia="en-US"/>
        </w:rPr>
        <w:t xml:space="preserve">soit </w:t>
      </w:r>
      <w:r w:rsidRPr="00D67DD6">
        <w:rPr>
          <w:noProof w:val="0"/>
          <w:lang w:val="fr-FR" w:eastAsia="en-US"/>
        </w:rPr>
        <w:t>humaine. Néanmoins, elle commence dans le corps qui est exposé à l’impression sensorielle donnée physiquement dans l’organe sensuel réceptif. Le diaphanum transfère la causalité du monde perçu sensuellement dans l’âme animale ou humaine</w:t>
      </w:r>
      <w:r w:rsidR="008B275B" w:rsidRPr="00D67DD6">
        <w:rPr>
          <w:noProof w:val="0"/>
          <w:lang w:val="fr-FR" w:eastAsia="en-US"/>
        </w:rPr>
        <w:t xml:space="preserve">. Le diaphanum garde le </w:t>
      </w:r>
      <w:r w:rsidRPr="00D67DD6">
        <w:rPr>
          <w:noProof w:val="0"/>
          <w:lang w:val="fr-FR" w:eastAsia="en-US"/>
        </w:rPr>
        <w:t xml:space="preserve">rapport à l’âme </w:t>
      </w:r>
      <w:r w:rsidR="00DB6DEE" w:rsidRPr="00D67DD6">
        <w:rPr>
          <w:noProof w:val="0"/>
          <w:lang w:val="fr-FR" w:eastAsia="en-US"/>
        </w:rPr>
        <w:t xml:space="preserve">en vertu du </w:t>
      </w:r>
      <w:r w:rsidRPr="00D67DD6">
        <w:rPr>
          <w:noProof w:val="0"/>
          <w:lang w:val="fr-FR" w:eastAsia="en-US"/>
        </w:rPr>
        <w:t>médiateur immatériel de la causalité formelle (</w:t>
      </w:r>
      <w:r w:rsidRPr="00D67DD6">
        <w:rPr>
          <w:i/>
          <w:noProof w:val="0"/>
          <w:lang w:val="fr-FR" w:eastAsia="en-US"/>
        </w:rPr>
        <w:t>esse spiritual</w:t>
      </w:r>
      <w:r w:rsidR="005A2909" w:rsidRPr="00D67DD6">
        <w:rPr>
          <w:i/>
          <w:noProof w:val="0"/>
          <w:lang w:val="fr-FR" w:eastAsia="en-US"/>
        </w:rPr>
        <w:t>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esse spiritual</w:instrText>
      </w:r>
      <w:r w:rsidR="005A2909" w:rsidRPr="00D67DD6">
        <w:rPr>
          <w:i/>
          <w:noProof w:val="0"/>
          <w:lang w:val="fr-FR" w:eastAsia="en-US"/>
        </w:rPr>
        <w:instrText>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Par conséquent, les sens ont besoin de la médiation de l’intentionnalité pour connaître la réalité ex</w:t>
      </w:r>
      <w:r w:rsidR="002D2D2F">
        <w:rPr>
          <w:noProof w:val="0"/>
          <w:lang w:val="fr-FR" w:eastAsia="en-US"/>
        </w:rPr>
        <w:t xml:space="preserve">térieure. De la même manière,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réceptif, en tant que pure faculté de l’âme, est actualisé pour recevoir </w:t>
      </w:r>
      <w:r w:rsidRPr="00D67DD6">
        <w:rPr>
          <w:i/>
          <w:noProof w:val="0"/>
          <w:lang w:val="fr-FR" w:eastAsia="en-US"/>
        </w:rPr>
        <w:t>species intelligibilis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intelligibilis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00DA6337" w:rsidRPr="00D67DD6">
        <w:rPr>
          <w:noProof w:val="0"/>
          <w:lang w:val="fr-FR" w:eastAsia="en-US"/>
        </w:rPr>
        <w:t>L</w:t>
      </w:r>
      <w:r w:rsidRPr="00D67DD6">
        <w:rPr>
          <w:noProof w:val="0"/>
          <w:lang w:val="fr-FR" w:eastAsia="en-US"/>
        </w:rPr>
        <w:t>’intellect actif</w:t>
      </w:r>
      <w:r w:rsidR="00DA6337" w:rsidRPr="00D67DD6">
        <w:rPr>
          <w:noProof w:val="0"/>
          <w:lang w:val="fr-FR" w:eastAsia="en-US"/>
        </w:rPr>
        <w:t xml:space="preserve"> fait une </w:t>
      </w:r>
      <w:r w:rsidRPr="00D67DD6">
        <w:rPr>
          <w:noProof w:val="0"/>
          <w:lang w:val="fr-FR" w:eastAsia="en-US"/>
        </w:rPr>
        <w:t>autre faculté de l’âme, qui réalise la cognition</w:t>
      </w:r>
      <w:r w:rsidR="00C95166" w:rsidRPr="00D67DD6">
        <w:rPr>
          <w:noProof w:val="0"/>
          <w:lang w:val="fr-FR" w:eastAsia="en-US"/>
        </w:rPr>
        <w:t xml:space="preserve"> finale</w:t>
      </w:r>
      <w:r w:rsidRPr="00D67DD6">
        <w:rPr>
          <w:noProof w:val="0"/>
          <w:lang w:val="fr-FR" w:eastAsia="en-US"/>
        </w:rPr>
        <w:t>. Il reprend la forme immatérielle déjà reçue, qui est donnée par la cognition sensorielle des choses dans l’intellect possible. L’actualisation des formes potentielles de la cognition passe par la réception des choses matérielles externes. C’est l’actualité de la cognition qui permet l’émergence de</w:t>
      </w:r>
      <w:r w:rsidR="008977E7" w:rsidRPr="00D67DD6">
        <w:rPr>
          <w:noProof w:val="0"/>
          <w:lang w:val="fr-FR" w:eastAsia="en-US"/>
        </w:rPr>
        <w:t>s</w:t>
      </w:r>
      <w:r w:rsidRPr="00D67DD6">
        <w:rPr>
          <w:noProof w:val="0"/>
          <w:lang w:val="fr-FR" w:eastAsia="en-US"/>
        </w:rPr>
        <w:t xml:space="preserve"> contenus intelligibles dans l’âme immatérielle. </w:t>
      </w:r>
      <w:r w:rsidR="00E911EF">
        <w:rPr>
          <w:noProof w:val="0"/>
          <w:lang w:val="fr-FR" w:eastAsia="en-US"/>
        </w:rPr>
        <w:t>L</w:t>
      </w:r>
      <w:r w:rsidR="00857291" w:rsidRPr="00D67DD6">
        <w:rPr>
          <w:noProof w:val="0"/>
          <w:lang w:val="fr-FR" w:eastAsia="en-US"/>
        </w:rPr>
        <w:t xml:space="preserve">’explication </w:t>
      </w:r>
      <w:r w:rsidRPr="00D67DD6">
        <w:rPr>
          <w:i/>
          <w:noProof w:val="0"/>
          <w:lang w:val="fr-FR" w:eastAsia="en-US"/>
        </w:rPr>
        <w:t>De anima</w:t>
      </w:r>
      <w:r w:rsidR="00E911EF">
        <w:rPr>
          <w:noProof w:val="0"/>
          <w:lang w:val="fr-FR" w:eastAsia="en-US"/>
        </w:rPr>
        <w:t xml:space="preserve"> confirme que </w:t>
      </w:r>
      <w:r w:rsidRPr="00D67DD6">
        <w:rPr>
          <w:noProof w:val="0"/>
          <w:lang w:val="fr-FR" w:eastAsia="en-US"/>
        </w:rPr>
        <w:t>l’imagination sensuelle (</w:t>
      </w:r>
      <w:r w:rsidRPr="00D67DD6">
        <w:rPr>
          <w:i/>
          <w:noProof w:val="0"/>
          <w:lang w:val="fr-FR" w:eastAsia="en-US"/>
        </w:rPr>
        <w:t>sensus communis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sensus communis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et l’intellect réceptif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w:t>
      </w:r>
      <w:r w:rsidR="0061010C" w:rsidRPr="00D67DD6">
        <w:rPr>
          <w:noProof w:val="0"/>
          <w:lang w:val="fr-FR" w:eastAsia="en-US"/>
        </w:rPr>
        <w:t xml:space="preserve">sont donnés </w:t>
      </w:r>
      <w:r w:rsidR="00B81800">
        <w:rPr>
          <w:noProof w:val="0"/>
          <w:lang w:val="fr-FR" w:eastAsia="en-US"/>
        </w:rPr>
        <w:t xml:space="preserve">uniquement </w:t>
      </w:r>
      <w:r w:rsidR="00AA77DB">
        <w:rPr>
          <w:noProof w:val="0"/>
          <w:lang w:val="fr-FR" w:eastAsia="en-US"/>
        </w:rPr>
        <w:t>comme les potentialités</w:t>
      </w:r>
      <w:r w:rsidRPr="00D67DD6">
        <w:rPr>
          <w:noProof w:val="0"/>
          <w:lang w:val="fr-FR" w:eastAsia="en-US"/>
        </w:rPr>
        <w:t>. Ils opèrent dans le sujet en tant que diaphanum par l’acte individuel de l’intentionnalité sensuelle et intelligible. L’âme connaissante, grâce à l’intellect potentiel, forme un milieu universel de réc</w:t>
      </w:r>
      <w:r w:rsidR="00BA5E9E">
        <w:rPr>
          <w:noProof w:val="0"/>
          <w:lang w:val="fr-FR" w:eastAsia="en-US"/>
        </w:rPr>
        <w:t xml:space="preserve">eption des formes cognitives ; elle </w:t>
      </w:r>
      <w:r w:rsidRPr="00D67DD6">
        <w:rPr>
          <w:noProof w:val="0"/>
          <w:lang w:val="fr-FR" w:eastAsia="en-US"/>
        </w:rPr>
        <w:t xml:space="preserve">permet ensuite leur </w:t>
      </w:r>
      <w:r w:rsidR="002D2D2F">
        <w:rPr>
          <w:noProof w:val="0"/>
          <w:lang w:val="fr-FR" w:eastAsia="en-US"/>
        </w:rPr>
        <w:t xml:space="preserve">actualisation par </w:t>
      </w:r>
      <w:r w:rsidR="00C57352" w:rsidRPr="00C57352">
        <w:rPr>
          <w:i/>
          <w:noProof w:val="0"/>
          <w:lang w:val="fr-FR" w:eastAsia="en-US"/>
        </w:rPr>
        <w:t>intellectus</w:t>
      </w:r>
      <w:r w:rsidRPr="00D67DD6">
        <w:rPr>
          <w:i/>
          <w:noProof w:val="0"/>
          <w:lang w:val="fr-FR" w:eastAsia="en-US"/>
        </w:rPr>
        <w:t xml:space="preserve"> agens</w:t>
      </w:r>
      <w:r w:rsidRPr="00D67DD6">
        <w:rPr>
          <w:noProof w:val="0"/>
          <w:lang w:val="fr-FR" w:eastAsia="en-US"/>
        </w:rPr>
        <w:t xml:space="preserve">. De même, le </w:t>
      </w:r>
      <w:r w:rsidRPr="00D67DD6">
        <w:rPr>
          <w:i/>
          <w:noProof w:val="0"/>
          <w:lang w:val="fr-FR" w:eastAsia="en-US"/>
        </w:rPr>
        <w:t>perspicuum</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perspicuum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est donné dans la possibilité originelle de réception et de médiation, qui est actualisée sur le plan physique par le rayon lumineux. </w:t>
      </w:r>
      <w:r w:rsidR="00977B85" w:rsidRPr="00D67DD6">
        <w:rPr>
          <w:noProof w:val="0"/>
          <w:lang w:val="fr-FR" w:eastAsia="en-US"/>
        </w:rPr>
        <w:t xml:space="preserve">Le </w:t>
      </w:r>
      <w:r w:rsidR="00857291" w:rsidRPr="00D67DD6">
        <w:rPr>
          <w:noProof w:val="0"/>
          <w:lang w:val="fr-FR" w:eastAsia="en-US"/>
        </w:rPr>
        <w:t xml:space="preserve">concept du </w:t>
      </w:r>
      <w:r w:rsidR="00977B85" w:rsidRPr="00D67DD6">
        <w:rPr>
          <w:noProof w:val="0"/>
          <w:lang w:val="fr-FR" w:eastAsia="en-US"/>
        </w:rPr>
        <w:t>diaphan</w:t>
      </w:r>
      <w:r w:rsidR="00857291" w:rsidRPr="00D67DD6">
        <w:rPr>
          <w:noProof w:val="0"/>
          <w:lang w:val="fr-FR" w:eastAsia="en-US"/>
        </w:rPr>
        <w:t>um</w:t>
      </w:r>
      <w:r w:rsidR="00977B85" w:rsidRPr="00D67DD6">
        <w:rPr>
          <w:noProof w:val="0"/>
          <w:lang w:val="fr-FR" w:eastAsia="en-US"/>
        </w:rPr>
        <w:t xml:space="preserve"> sauve le datif métaphysique en tant que phénomène invisible en transférant une chose réelle déjà </w:t>
      </w:r>
      <w:r w:rsidR="00977B85" w:rsidRPr="00D67DD6">
        <w:rPr>
          <w:noProof w:val="0"/>
          <w:lang w:val="fr-FR" w:eastAsia="en-US"/>
        </w:rPr>
        <w:lastRenderedPageBreak/>
        <w:t>donnée dans un mode passé dans notre connaissance par un acte de donation médiatisé. Ce qui est dans l</w:t>
      </w:r>
      <w:r w:rsidR="004A720B" w:rsidRPr="00D67DD6">
        <w:rPr>
          <w:noProof w:val="0"/>
          <w:lang w:val="fr-FR" w:eastAsia="en-US"/>
        </w:rPr>
        <w:t>’</w:t>
      </w:r>
      <w:r w:rsidR="00977B85" w:rsidRPr="00D67DD6">
        <w:rPr>
          <w:noProof w:val="0"/>
          <w:lang w:val="fr-FR" w:eastAsia="en-US"/>
        </w:rPr>
        <w:t>esprit ne peut avoir de causalité effective</w:t>
      </w:r>
      <w:r w:rsidR="001F003F" w:rsidRPr="00D67DD6">
        <w:rPr>
          <w:noProof w:val="0"/>
          <w:lang w:val="fr-FR" w:eastAsia="en-US"/>
        </w:rPr>
        <w:t xml:space="preserve"> au niveau des substances premi</w:t>
      </w:r>
      <w:r w:rsidR="00857291" w:rsidRPr="00D67DD6">
        <w:rPr>
          <w:noProof w:val="0"/>
          <w:lang w:val="fr-FR" w:eastAsia="en-US"/>
        </w:rPr>
        <w:t>è</w:t>
      </w:r>
      <w:r w:rsidR="001F003F" w:rsidRPr="00D67DD6">
        <w:rPr>
          <w:noProof w:val="0"/>
          <w:lang w:val="fr-FR" w:eastAsia="en-US"/>
        </w:rPr>
        <w:t>res</w:t>
      </w:r>
      <w:r w:rsidR="00977B85" w:rsidRPr="00D67DD6">
        <w:rPr>
          <w:noProof w:val="0"/>
          <w:lang w:val="fr-FR" w:eastAsia="en-US"/>
        </w:rPr>
        <w:t xml:space="preserve">, comme le pense à tort la modernité. </w:t>
      </w:r>
      <w:r w:rsidRPr="00D67DD6">
        <w:rPr>
          <w:noProof w:val="0"/>
          <w:lang w:val="fr-FR" w:eastAsia="en-US"/>
        </w:rPr>
        <w:t>La donation de la chose se transforme dans le datif métaphysique en une donation de la forme cognitive, sensuelle ou intelligible. La cognition, grâce au diaphanum, va jusqu’à la chose dans la réalité ; mais la forme cog</w:t>
      </w:r>
      <w:r w:rsidR="00857291" w:rsidRPr="00D67DD6">
        <w:rPr>
          <w:noProof w:val="0"/>
          <w:lang w:val="fr-FR" w:eastAsia="en-US"/>
        </w:rPr>
        <w:t>nitive</w:t>
      </w:r>
      <w:r w:rsidRPr="00D67DD6">
        <w:rPr>
          <w:noProof w:val="0"/>
          <w:lang w:val="fr-FR" w:eastAsia="en-US"/>
        </w:rPr>
        <w:t xml:space="preserve"> n’existe que dans notre pensée en tant qu’objet intentionnel (</w:t>
      </w:r>
      <w:r w:rsidRPr="00D67DD6">
        <w:rPr>
          <w:i/>
          <w:noProof w:val="0"/>
          <w:lang w:val="fr-FR" w:eastAsia="en-US"/>
        </w:rPr>
        <w:t>species sensibilis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species sensibilis</w:instrText>
      </w:r>
      <w:r w:rsidRPr="00D67DD6">
        <w:rPr>
          <w:noProof w:val="0"/>
          <w:lang w:val="fr-FR"/>
        </w:rPr>
        <w:instrText xml:space="preserve">" </w:instrText>
      </w:r>
      <w:r w:rsidRPr="00D67DD6">
        <w:rPr>
          <w:i/>
          <w:noProof w:val="0"/>
          <w:lang w:val="fr-FR" w:eastAsia="en-US"/>
        </w:rPr>
        <w:fldChar w:fldCharType="end"/>
      </w:r>
      <w:r w:rsidRPr="00D67DD6">
        <w:rPr>
          <w:i/>
          <w:noProof w:val="0"/>
          <w:lang w:val="fr-FR" w:eastAsia="en-US"/>
        </w:rPr>
        <w:t>, intelligibilis</w:t>
      </w:r>
      <w:r w:rsidRPr="00D67DD6">
        <w:rPr>
          <w:noProof w:val="0"/>
          <w:lang w:val="fr-FR" w:eastAsia="en-US"/>
        </w:rPr>
        <w:t>). Le contenu intentionnel nous est transmis sous une forme sensuellement ou intellectuellement abstraite. Il n’est déterminé que formellement par la substance réelle. La correspondance avec la chose passe par l’acte intentionnel de la perception sensorielle. La causalité formelle est médiatisée par le diaphanum potentiel donné dans la personne qui connaît (</w:t>
      </w:r>
      <w:r w:rsidR="00C57352" w:rsidRPr="00C57352">
        <w:rPr>
          <w:i/>
          <w:noProof w:val="0"/>
          <w:lang w:val="fr-FR" w:eastAsia="en-US"/>
        </w:rPr>
        <w:t>intellectus</w:t>
      </w:r>
      <w:r w:rsidRPr="00D67DD6">
        <w:rPr>
          <w:i/>
          <w:noProof w:val="0"/>
          <w:lang w:val="fr-FR" w:eastAsia="en-US"/>
        </w:rPr>
        <w:t xml:space="preserve"> possibilis</w:t>
      </w:r>
      <w:r w:rsidRPr="00D67DD6">
        <w:rPr>
          <w:noProof w:val="0"/>
          <w:lang w:val="fr-FR" w:eastAsia="en-US"/>
        </w:rPr>
        <w:t xml:space="preserve">). </w:t>
      </w:r>
      <w:r w:rsidR="00857291" w:rsidRPr="00D67DD6">
        <w:rPr>
          <w:noProof w:val="0"/>
          <w:lang w:val="fr-FR" w:eastAsia="en-US"/>
        </w:rPr>
        <w:t xml:space="preserve">Au deuxième pas </w:t>
      </w:r>
      <w:r w:rsidRPr="00D67DD6">
        <w:rPr>
          <w:noProof w:val="0"/>
          <w:lang w:val="fr-FR" w:eastAsia="en-US"/>
        </w:rPr>
        <w:t>de la cognition, les formes abstraites données dans l’intellect réceptif sont synthétisées par l’intellect actif dans le processus de l’</w:t>
      </w:r>
      <w:r w:rsidRPr="00D67DD6">
        <w:rPr>
          <w:i/>
          <w:noProof w:val="0"/>
          <w:lang w:val="fr-FR" w:eastAsia="en-US"/>
        </w:rPr>
        <w:t>intellectio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intellectio</w:instrText>
      </w:r>
      <w:r w:rsidR="00821D89" w:rsidRPr="00D67DD6">
        <w:rPr>
          <w:i/>
          <w:noProof w:val="0"/>
          <w:lang w:val="fr-FR" w:eastAsia="en-US"/>
        </w:rPr>
        <w:instrText>—</w:instrText>
      </w:r>
      <w:r w:rsidRPr="00D67DD6">
        <w:rPr>
          <w:i/>
          <w:noProof w:val="0"/>
          <w:lang w:val="fr-FR" w:eastAsia="en-US"/>
        </w:rPr>
        <w:instrText>intellectum</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Le résultat de la synthèse est la cognition universelle (</w:t>
      </w:r>
      <w:r w:rsidRPr="00D67DD6">
        <w:rPr>
          <w:i/>
          <w:noProof w:val="0"/>
          <w:lang w:val="fr-FR" w:eastAsia="en-US"/>
        </w:rPr>
        <w:t>intellectum</w:t>
      </w:r>
      <w:r w:rsidRPr="00D67DD6">
        <w:rPr>
          <w:noProof w:val="0"/>
          <w:lang w:val="fr-FR" w:eastAsia="en-US"/>
        </w:rPr>
        <w:t xml:space="preserve">) dans l’intellect spéculatif. Les propriétés de la première substance réelle sont médiatisées dans </w:t>
      </w:r>
      <w:r w:rsidR="00315D08" w:rsidRPr="00D67DD6">
        <w:rPr>
          <w:noProof w:val="0"/>
          <w:lang w:val="fr-FR" w:eastAsia="en-US"/>
        </w:rPr>
        <w:t>CMDA</w:t>
      </w:r>
      <w:r w:rsidRPr="00D67DD6">
        <w:rPr>
          <w:noProof w:val="0"/>
          <w:lang w:val="fr-FR" w:eastAsia="en-US"/>
        </w:rPr>
        <w:t xml:space="preserve"> par le double diaphanum donné par l’espace physique (</w:t>
      </w:r>
      <w:r w:rsidRPr="00D67DD6">
        <w:rPr>
          <w:i/>
          <w:noProof w:val="0"/>
          <w:lang w:val="fr-FR" w:eastAsia="en-US"/>
        </w:rPr>
        <w:t>perspicuum</w:t>
      </w:r>
      <w:r w:rsidRPr="00D67DD6">
        <w:rPr>
          <w:noProof w:val="0"/>
          <w:lang w:val="fr-FR" w:eastAsia="en-US"/>
        </w:rPr>
        <w:t>) et par la double intentionnalité subjective (</w:t>
      </w:r>
      <w:r w:rsidRPr="00D67DD6">
        <w:rPr>
          <w:i/>
          <w:noProof w:val="0"/>
          <w:lang w:val="fr-FR" w:eastAsia="en-US"/>
        </w:rPr>
        <w:t>diaffonum</w:t>
      </w:r>
      <w:r w:rsidRPr="00D67DD6">
        <w:rPr>
          <w:noProof w:val="0"/>
          <w:lang w:val="fr-FR" w:eastAsia="en-US"/>
        </w:rPr>
        <w:t xml:space="preserve">). Nous voyons alors une fleur colorée, percevons son parfum, et pouvons universellement prédire les cognitions dans le concept. La </w:t>
      </w:r>
      <w:r w:rsidRPr="00D67DD6">
        <w:rPr>
          <w:i/>
          <w:noProof w:val="0"/>
          <w:lang w:val="fr-FR" w:eastAsia="en-US"/>
        </w:rPr>
        <w:t>proportio</w:t>
      </w:r>
      <w:r w:rsidRPr="00D67DD6">
        <w:rPr>
          <w:noProof w:val="0"/>
          <w:lang w:val="fr-FR" w:eastAsia="en-US"/>
        </w:rPr>
        <w:t xml:space="preserve"> fondamentale entre la réalité et l’intellect passe par la double médiation du diaphanum, c’est-à-dire par les sens et l’intellect. Le monde nous vient causalement par les sens et nous l’assimilons par le double mouvement de la médiation. Le diaphanum n’existe pas pour les alexandrins et les cartésiens, car il n’est pas un être subsistant au sens d</w:t>
      </w:r>
      <w:r w:rsidR="00DC5040" w:rsidRPr="00D67DD6">
        <w:rPr>
          <w:noProof w:val="0"/>
          <w:lang w:val="fr-FR" w:eastAsia="en-US"/>
        </w:rPr>
        <w:t>’un « </w:t>
      </w:r>
      <w:r w:rsidRPr="00D67DD6">
        <w:rPr>
          <w:i/>
          <w:noProof w:val="0"/>
          <w:lang w:val="fr-FR" w:eastAsia="en-US"/>
        </w:rPr>
        <w:t>hoc aliquid</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hoc aliquid</w:instrText>
      </w:r>
      <w:r w:rsidRPr="00D67DD6">
        <w:rPr>
          <w:noProof w:val="0"/>
          <w:lang w:val="fr-FR"/>
        </w:rPr>
        <w:instrText xml:space="preserve">" </w:instrText>
      </w:r>
      <w:r w:rsidRPr="00D67DD6">
        <w:rPr>
          <w:i/>
          <w:noProof w:val="0"/>
          <w:lang w:val="fr-FR" w:eastAsia="en-US"/>
        </w:rPr>
        <w:fldChar w:fldCharType="end"/>
      </w:r>
      <w:r w:rsidR="00DC5040" w:rsidRPr="00D67DD6">
        <w:rPr>
          <w:i/>
          <w:noProof w:val="0"/>
          <w:lang w:val="fr-FR" w:eastAsia="en-US"/>
        </w:rPr>
        <w:t> »</w:t>
      </w:r>
      <w:r w:rsidRPr="00D67DD6">
        <w:rPr>
          <w:noProof w:val="0"/>
          <w:lang w:val="fr-FR" w:eastAsia="en-US"/>
        </w:rPr>
        <w:t xml:space="preserve">. Mais les aristotéliciens savent que grâce à son caractère formel et potentiel, il garantit la possibilité d’une véritable cognition </w:t>
      </w:r>
      <w:r w:rsidR="00AE43A0" w:rsidRPr="00D67DD6">
        <w:rPr>
          <w:noProof w:val="0"/>
          <w:lang w:val="fr-FR" w:eastAsia="en-US"/>
        </w:rPr>
        <w:t xml:space="preserve">du monde provenant </w:t>
      </w:r>
      <w:r w:rsidRPr="00D67DD6">
        <w:rPr>
          <w:noProof w:val="0"/>
          <w:lang w:val="fr-FR" w:eastAsia="en-US"/>
        </w:rPr>
        <w:t>des sens et de l’intellect. La causalité formelle, qui est donnée par le diaphanum des sens à l’intel</w:t>
      </w:r>
      <w:r w:rsidR="00966AA7">
        <w:rPr>
          <w:noProof w:val="0"/>
          <w:lang w:val="fr-FR" w:eastAsia="en-US"/>
        </w:rPr>
        <w:t>lect réceptif diffère d</w:t>
      </w:r>
      <w:r w:rsidRPr="00D67DD6">
        <w:rPr>
          <w:noProof w:val="0"/>
          <w:lang w:val="fr-FR" w:eastAsia="en-US"/>
        </w:rPr>
        <w:t>’</w:t>
      </w:r>
      <w:r w:rsidRPr="00D67DD6">
        <w:rPr>
          <w:i/>
          <w:noProof w:val="0"/>
          <w:lang w:val="fr-FR" w:eastAsia="en-US"/>
        </w:rPr>
        <w:t>analogia entis</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analogia entis</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moderne </w:t>
      </w:r>
      <w:r w:rsidR="007C7253">
        <w:rPr>
          <w:noProof w:val="0"/>
          <w:lang w:val="fr-FR" w:eastAsia="en-US"/>
        </w:rPr>
        <w:t xml:space="preserve">fondée sur le </w:t>
      </w:r>
      <w:r w:rsidRPr="00D67DD6">
        <w:rPr>
          <w:noProof w:val="0"/>
          <w:lang w:val="fr-FR" w:eastAsia="en-US"/>
        </w:rPr>
        <w:t xml:space="preserve">concept générique de </w:t>
      </w:r>
      <w:r w:rsidR="00223043" w:rsidRPr="00D67DD6">
        <w:rPr>
          <w:noProof w:val="0"/>
          <w:lang w:val="fr-FR" w:eastAsia="en-US"/>
        </w:rPr>
        <w:t>l’existant</w:t>
      </w:r>
      <w:r w:rsidRPr="00D67DD6">
        <w:rPr>
          <w:noProof w:val="0"/>
          <w:lang w:val="fr-FR" w:eastAsia="en-US"/>
        </w:rPr>
        <w:t>. L’éclipse néoplatonicienne de l’intellect dans l’acte d’illumination mystique ou objective aboli</w:t>
      </w:r>
      <w:r w:rsidR="00DC5040" w:rsidRPr="00D67DD6">
        <w:rPr>
          <w:noProof w:val="0"/>
          <w:lang w:val="fr-FR" w:eastAsia="en-US"/>
        </w:rPr>
        <w:t>t</w:t>
      </w:r>
      <w:r w:rsidRPr="00D67DD6">
        <w:rPr>
          <w:noProof w:val="0"/>
          <w:lang w:val="fr-FR" w:eastAsia="en-US"/>
        </w:rPr>
        <w:t xml:space="preserve"> la </w:t>
      </w:r>
      <w:r w:rsidRPr="00D67DD6">
        <w:rPr>
          <w:i/>
          <w:noProof w:val="0"/>
          <w:lang w:val="fr-FR" w:eastAsia="en-US"/>
        </w:rPr>
        <w:t>proportio</w:t>
      </w:r>
      <w:r w:rsidRPr="00D67DD6">
        <w:rPr>
          <w:noProof w:val="0"/>
          <w:lang w:val="fr-FR" w:eastAsia="en-US"/>
        </w:rPr>
        <w:t xml:space="preserve"> aristotélicienne. Le mécanisme de défense élaboré sous l’influence des Furies </w:t>
      </w:r>
      <w:r w:rsidR="00DC5040" w:rsidRPr="00D67DD6">
        <w:rPr>
          <w:noProof w:val="0"/>
          <w:lang w:val="fr-FR" w:eastAsia="en-US"/>
        </w:rPr>
        <w:t xml:space="preserve">académiques </w:t>
      </w:r>
      <w:r w:rsidRPr="00D67DD6">
        <w:rPr>
          <w:noProof w:val="0"/>
          <w:lang w:val="fr-FR" w:eastAsia="en-US"/>
        </w:rPr>
        <w:t>supprima l’effet du datif métaphysique dans la pensée moderne. L’oubli de la première substance et de sa causalité réelle rendait impossible l’unité de la première science</w:t>
      </w:r>
      <w:r w:rsidR="00DC5040" w:rsidRPr="00D67DD6">
        <w:rPr>
          <w:noProof w:val="0"/>
          <w:lang w:val="fr-FR" w:eastAsia="en-US"/>
        </w:rPr>
        <w:t xml:space="preserve"> aristotélicienne, </w:t>
      </w:r>
      <w:r w:rsidRPr="00D67DD6">
        <w:rPr>
          <w:noProof w:val="0"/>
          <w:lang w:val="fr-FR" w:eastAsia="en-US"/>
        </w:rPr>
        <w:t xml:space="preserve">fondée sur la connaissance </w:t>
      </w:r>
      <w:r w:rsidR="00DC5040" w:rsidRPr="00D67DD6">
        <w:rPr>
          <w:noProof w:val="0"/>
          <w:lang w:val="fr-FR" w:eastAsia="en-US"/>
        </w:rPr>
        <w:t xml:space="preserve">adéquate </w:t>
      </w:r>
      <w:r w:rsidR="00982789">
        <w:rPr>
          <w:noProof w:val="0"/>
          <w:lang w:val="fr-FR" w:eastAsia="en-US"/>
        </w:rPr>
        <w:t xml:space="preserve">du monde réel. </w:t>
      </w:r>
      <w:r w:rsidRPr="00D67DD6">
        <w:rPr>
          <w:noProof w:val="0"/>
          <w:lang w:val="fr-FR" w:eastAsia="en-US"/>
        </w:rPr>
        <w:t xml:space="preserve">Après avoir établi l’acte réel de connaître dans </w:t>
      </w:r>
      <w:r w:rsidRPr="00D67DD6">
        <w:rPr>
          <w:noProof w:val="0"/>
          <w:lang w:val="fr-FR" w:eastAsia="en-US"/>
        </w:rPr>
        <w:lastRenderedPageBreak/>
        <w:t xml:space="preserve">CMDA, Averroès </w:t>
      </w:r>
      <w:r w:rsidR="00460FE4">
        <w:rPr>
          <w:noProof w:val="0"/>
          <w:lang w:val="fr-FR" w:eastAsia="en-US"/>
        </w:rPr>
        <w:t xml:space="preserve">élabora la nouvelle forme de </w:t>
      </w:r>
      <w:r w:rsidRPr="00D67DD6">
        <w:rPr>
          <w:noProof w:val="0"/>
          <w:lang w:val="fr-FR" w:eastAsia="en-US"/>
        </w:rPr>
        <w:t xml:space="preserve">métaphysique aristotélicienne dans ses commentaires sur </w:t>
      </w:r>
      <w:r w:rsidRPr="00D67DD6">
        <w:rPr>
          <w:i/>
          <w:noProof w:val="0"/>
          <w:lang w:val="fr-FR" w:eastAsia="en-US"/>
        </w:rPr>
        <w:t>Physique</w:t>
      </w:r>
      <w:r w:rsidRPr="00D67DD6">
        <w:rPr>
          <w:noProof w:val="0"/>
          <w:lang w:val="fr-FR" w:eastAsia="en-US"/>
        </w:rPr>
        <w:t xml:space="preserve"> et </w:t>
      </w:r>
      <w:r w:rsidRPr="00D67DD6">
        <w:rPr>
          <w:i/>
          <w:noProof w:val="0"/>
          <w:lang w:val="fr-FR" w:eastAsia="en-US"/>
        </w:rPr>
        <w:t>Métaphysique</w:t>
      </w:r>
      <w:r w:rsidRPr="00D67DD6">
        <w:rPr>
          <w:noProof w:val="0"/>
          <w:lang w:val="fr-FR" w:eastAsia="en-US"/>
        </w:rPr>
        <w:t xml:space="preserve"> d’Aristote et sur l’écrit </w:t>
      </w:r>
      <w:r w:rsidRPr="00D67DD6">
        <w:rPr>
          <w:i/>
          <w:noProof w:val="0"/>
          <w:lang w:val="fr-FR" w:eastAsia="en-US"/>
        </w:rPr>
        <w:t>De caelo</w:t>
      </w:r>
      <w:r w:rsidRPr="00D67DD6">
        <w:rPr>
          <w:noProof w:val="0"/>
          <w:lang w:val="fr-FR" w:eastAsia="en-US"/>
        </w:rPr>
        <w:t>. Un facteur important qui explique l’émergence de l’objectivité est lié à l’interprétation différente du diaphanum</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diaphanum</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la </w:t>
      </w:r>
      <w:r w:rsidR="006A3058" w:rsidRPr="00D67DD6">
        <w:rPr>
          <w:noProof w:val="0"/>
          <w:lang w:val="fr-FR" w:eastAsia="en-US"/>
        </w:rPr>
        <w:t>falsafa</w:t>
      </w:r>
      <w:r w:rsidRPr="00D67DD6">
        <w:rPr>
          <w:noProof w:val="0"/>
          <w:lang w:val="fr-FR" w:eastAsia="en-US"/>
        </w:rPr>
        <w:t>. La découverte du diaphanum chang</w:t>
      </w:r>
      <w:r w:rsidR="00DC5040" w:rsidRPr="00D67DD6">
        <w:rPr>
          <w:noProof w:val="0"/>
          <w:lang w:val="fr-FR" w:eastAsia="en-US"/>
        </w:rPr>
        <w:t>ea</w:t>
      </w:r>
      <w:r w:rsidRPr="00D67DD6">
        <w:rPr>
          <w:noProof w:val="0"/>
          <w:lang w:val="fr-FR" w:eastAsia="en-US"/>
        </w:rPr>
        <w:t xml:space="preserve"> la scène fondamentale de la révélation métaphysique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Lichtung</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Lichtung</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L’école d’Avicenne, à laquelle succéda l’école de Tolède, ne voyait pas le rôle du diaphanum. Averroès en a fait un point central de l’interprétation du nouveau type d’intentionnalité et d’intellect réceptif. Le diaphanum n’existe pas pour les néoplatoniciens et les objectivistes, même aujourd’hui. Selon Averroès, pour cette raison de principe, ils n’ont pas de </w:t>
      </w:r>
      <w:r w:rsidRPr="00D67DD6">
        <w:rPr>
          <w:i/>
          <w:noProof w:val="0"/>
          <w:lang w:val="fr-FR" w:eastAsia="en-US"/>
        </w:rPr>
        <w:t>proportio</w:t>
      </w:r>
      <w:r w:rsidRPr="00D67DD6">
        <w:rPr>
          <w:noProof w:val="0"/>
          <w:lang w:val="fr-FR" w:eastAsia="en-US"/>
        </w:rPr>
        <w:t xml:space="preserve"> des sens et de l’intellect et donc pas de vérité comme </w:t>
      </w:r>
      <w:r w:rsidRPr="00D67DD6">
        <w:rPr>
          <w:i/>
          <w:noProof w:val="0"/>
          <w:lang w:val="fr-FR" w:eastAsia="en-US"/>
        </w:rPr>
        <w:t>adaequatio</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adaequatio</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entre les sens et l’intellect. La suppression du diaphanum entamait en </w:t>
      </w:r>
      <w:r w:rsidR="00E21CB6" w:rsidRPr="00D67DD6">
        <w:rPr>
          <w:noProof w:val="0"/>
          <w:lang w:val="fr-FR" w:eastAsia="en-US"/>
        </w:rPr>
        <w:t>l</w:t>
      </w:r>
      <w:r w:rsidR="00E21CB6" w:rsidRPr="00D67DD6">
        <w:rPr>
          <w:rFonts w:cs="Calibri"/>
          <w:noProof w:val="0"/>
          <w:lang w:val="fr-FR" w:eastAsia="en-US"/>
        </w:rPr>
        <w:t>’</w:t>
      </w:r>
      <w:r w:rsidRPr="00D67DD6">
        <w:rPr>
          <w:noProof w:val="0"/>
          <w:lang w:val="fr-FR" w:eastAsia="en-US"/>
        </w:rPr>
        <w:t xml:space="preserve">Occident le processus de l’oubli métaphysique décrit par Heidegger. Elle finalement conduisit à la constitution de l’objectivité comme aveuglement fondamental vis-à-vis de première substance. Tout acte mental est essentiellement donné par imposition de la personne en tant que substance réelle. Le sens générique de l’intellect chez CMDA n’est pas le même que chez Avicenne, car la supposition logique est fondamentalement différente de l’imposition métaphysique. Les deux philosophes diffèrent fondamentalement dans leur compréhension du phénomène de l’« intellect » parce qu’ils ne veulent pas dire la même chose. Le concept de l’homme dans l’humanisme aristotélicien et moderne ne peut être la même chose. L’identité de l’intellect comme seconde substance universelle existe dans l’aristotélisme sur la base de l’ipséité de la personne comme première </w:t>
      </w:r>
      <w:r w:rsidR="004F0C52" w:rsidRPr="00D67DD6">
        <w:rPr>
          <w:noProof w:val="0"/>
          <w:lang w:val="fr-FR" w:eastAsia="en-US"/>
        </w:rPr>
        <w:t>substance réelle. Les illuminés</w:t>
      </w:r>
      <w:r w:rsidRPr="00D67DD6">
        <w:rPr>
          <w:noProof w:val="0"/>
          <w:lang w:val="fr-FR" w:eastAsia="en-US"/>
        </w:rPr>
        <w:t xml:space="preserve"> ne voient pas le monde de la même manière que les penseurs critiques et n’ont pas la même conception de la vérité.</w:t>
      </w:r>
      <w:r w:rsidR="004B49C6" w:rsidRPr="00D67DD6">
        <w:rPr>
          <w:noProof w:val="0"/>
          <w:lang w:val="fr-FR" w:eastAsia="en-US"/>
        </w:rPr>
        <w:t xml:space="preserve"> </w:t>
      </w:r>
    </w:p>
    <w:p w14:paraId="381F7790" w14:textId="7B08BD73" w:rsidR="00684E21" w:rsidRDefault="00866CAA" w:rsidP="0065647A">
      <w:pPr>
        <w:ind w:firstLine="397"/>
        <w:rPr>
          <w:noProof w:val="0"/>
          <w:lang w:val="fr-FR" w:eastAsia="en-US"/>
        </w:rPr>
      </w:pPr>
      <w:r>
        <w:rPr>
          <w:noProof w:val="0"/>
          <w:lang w:val="fr-FR" w:eastAsia="en-US"/>
        </w:rPr>
        <w:t>C</w:t>
      </w:r>
      <w:r w:rsidR="0065647A">
        <w:rPr>
          <w:noProof w:val="0"/>
          <w:lang w:val="fr-FR" w:eastAsia="en-US"/>
        </w:rPr>
        <w:t>ompréhension ontologique de l</w:t>
      </w:r>
      <w:r w:rsidR="0065647A">
        <w:rPr>
          <w:rFonts w:cs="Calibri"/>
          <w:noProof w:val="0"/>
          <w:lang w:val="fr-FR" w:eastAsia="en-US"/>
        </w:rPr>
        <w:t>′ê</w:t>
      </w:r>
      <w:r w:rsidR="0065647A">
        <w:rPr>
          <w:noProof w:val="0"/>
          <w:lang w:val="fr-FR" w:eastAsia="en-US"/>
        </w:rPr>
        <w:t>tre métaphysique (</w:t>
      </w:r>
      <w:r w:rsidR="00204EFF" w:rsidRPr="00D67DD6">
        <w:rPr>
          <w:i/>
          <w:noProof w:val="0"/>
          <w:lang w:val="fr-FR" w:eastAsia="en-US"/>
        </w:rPr>
        <w:t>Vor-blickbahn</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Vor-blickbahn</w:instrText>
      </w:r>
      <w:r w:rsidR="00204EFF" w:rsidRPr="00D67DD6">
        <w:rPr>
          <w:noProof w:val="0"/>
          <w:lang w:val="fr-FR"/>
        </w:rPr>
        <w:instrText xml:space="preserve">" </w:instrText>
      </w:r>
      <w:r w:rsidR="00204EFF" w:rsidRPr="00D67DD6">
        <w:rPr>
          <w:i/>
          <w:noProof w:val="0"/>
          <w:lang w:val="fr-FR" w:eastAsia="en-US"/>
        </w:rPr>
        <w:fldChar w:fldCharType="end"/>
      </w:r>
      <w:r w:rsidR="0065647A">
        <w:rPr>
          <w:noProof w:val="0"/>
          <w:lang w:val="fr-FR" w:eastAsia="en-US"/>
        </w:rPr>
        <w:t xml:space="preserve">) </w:t>
      </w:r>
      <w:r w:rsidR="00204EFF" w:rsidRPr="00D67DD6">
        <w:rPr>
          <w:noProof w:val="0"/>
          <w:lang w:val="fr-FR" w:eastAsia="en-US"/>
        </w:rPr>
        <w:t>forme une ligne de partage entre Avicenne et Averroès. L’Un-</w:t>
      </w:r>
      <w:r w:rsidR="00DA1ECD" w:rsidRPr="00D67DD6">
        <w:rPr>
          <w:rFonts w:cs="Calibri"/>
          <w:noProof w:val="0"/>
          <w:lang w:val="fr-FR" w:eastAsia="en-US"/>
        </w:rPr>
        <w:t>Être dupliqué</w:t>
      </w:r>
      <w:r w:rsidR="00204EFF" w:rsidRPr="00D67DD6">
        <w:rPr>
          <w:noProof w:val="0"/>
          <w:lang w:val="fr-FR" w:eastAsia="en-US"/>
        </w:rPr>
        <w:t xml:space="preserve"> de Porphyre (ch. 1.3.1) amorça le processus d’objectivité</w:t>
      </w:r>
      <w:r w:rsidR="002A1132">
        <w:rPr>
          <w:noProof w:val="0"/>
          <w:lang w:val="fr-FR" w:eastAsia="en-US"/>
        </w:rPr>
        <w:t xml:space="preserve"> dans le néoplatonisme</w:t>
      </w:r>
      <w:r w:rsidR="00204EFF" w:rsidRPr="00D67DD6">
        <w:rPr>
          <w:noProof w:val="0"/>
          <w:lang w:val="fr-FR" w:eastAsia="en-US"/>
        </w:rPr>
        <w:t xml:space="preserve">. Dans la première </w:t>
      </w:r>
      <w:r w:rsidR="00B76CD7">
        <w:rPr>
          <w:noProof w:val="0"/>
          <w:lang w:val="fr-FR" w:eastAsia="en-US"/>
        </w:rPr>
        <w:t xml:space="preserve">étape, seuls quelques illuminés, </w:t>
      </w:r>
      <w:r w:rsidR="002E6DBE" w:rsidRPr="00D67DD6">
        <w:rPr>
          <w:noProof w:val="0"/>
          <w:lang w:val="fr-FR" w:eastAsia="en-US"/>
        </w:rPr>
        <w:t>comme A</w:t>
      </w:r>
      <w:r w:rsidR="00204EFF" w:rsidRPr="00D67DD6">
        <w:rPr>
          <w:noProof w:val="0"/>
          <w:lang w:val="fr-FR" w:eastAsia="en-US"/>
        </w:rPr>
        <w:t>vicenne</w:t>
      </w:r>
      <w:r w:rsidR="00B76CD7">
        <w:rPr>
          <w:noProof w:val="0"/>
          <w:lang w:val="fr-FR" w:eastAsia="en-US"/>
        </w:rPr>
        <w:t>,</w:t>
      </w:r>
      <w:r w:rsidR="00204EFF" w:rsidRPr="00D67DD6">
        <w:rPr>
          <w:noProof w:val="0"/>
          <w:lang w:val="fr-FR" w:eastAsia="en-US"/>
        </w:rPr>
        <w:t xml:space="preserve"> </w:t>
      </w:r>
      <w:r w:rsidR="007E3AB8" w:rsidRPr="00D67DD6">
        <w:rPr>
          <w:noProof w:val="0"/>
          <w:lang w:val="fr-FR" w:eastAsia="en-US"/>
        </w:rPr>
        <w:t>poss</w:t>
      </w:r>
      <w:r w:rsidR="00091541" w:rsidRPr="00D67DD6">
        <w:rPr>
          <w:noProof w:val="0"/>
          <w:lang w:val="fr-FR" w:eastAsia="en-US"/>
        </w:rPr>
        <w:t>è</w:t>
      </w:r>
      <w:r w:rsidR="007E3AB8" w:rsidRPr="00D67DD6">
        <w:rPr>
          <w:noProof w:val="0"/>
          <w:lang w:val="fr-FR" w:eastAsia="en-US"/>
        </w:rPr>
        <w:t xml:space="preserve">dent </w:t>
      </w:r>
      <w:r w:rsidR="00204EFF" w:rsidRPr="00D67DD6">
        <w:rPr>
          <w:noProof w:val="0"/>
          <w:lang w:val="fr-FR" w:eastAsia="en-US"/>
        </w:rPr>
        <w:t xml:space="preserve">le don de la vision objective. Ce cadeau de Danaé, grâce aux directives mystiques reçues dans les rêves, fabriqua une nouvelle sphère de détermination ontothéologique </w:t>
      </w:r>
      <w:r w:rsidR="00501AED">
        <w:rPr>
          <w:noProof w:val="0"/>
          <w:lang w:val="fr-FR" w:eastAsia="en-US"/>
        </w:rPr>
        <w:t xml:space="preserve">de </w:t>
      </w:r>
      <w:r w:rsidR="00501AED" w:rsidRPr="00501AED">
        <w:rPr>
          <w:i/>
          <w:noProof w:val="0"/>
          <w:lang w:val="fr-FR" w:eastAsia="en-US"/>
        </w:rPr>
        <w:t>tertium ens</w:t>
      </w:r>
      <w:r w:rsidR="00204EFF" w:rsidRPr="00D67DD6">
        <w:rPr>
          <w:noProof w:val="0"/>
          <w:lang w:val="fr-FR" w:eastAsia="en-US"/>
        </w:rPr>
        <w:t xml:space="preserve">. La métaphysique d’Avicenne brille dans la vérité objective, qui se fonde sur l’interprétation de </w:t>
      </w:r>
      <w:r w:rsidR="00EC384E" w:rsidRPr="00D67DD6">
        <w:rPr>
          <w:noProof w:val="0"/>
          <w:lang w:val="fr-FR" w:eastAsia="en-US"/>
        </w:rPr>
        <w:t>l’existant du troisième genre</w:t>
      </w:r>
      <w:r w:rsidR="00204EFF" w:rsidRPr="00D67DD6">
        <w:rPr>
          <w:noProof w:val="0"/>
          <w:lang w:val="fr-FR" w:eastAsia="en-US"/>
        </w:rPr>
        <w:t xml:space="preserve">. Le prix à payer a été la destruction de la métaphysique classique. La disparition de la vérité aristotélicienne comme correspondance de la chose et de l’intellect </w:t>
      </w:r>
      <w:r w:rsidR="00204EFF" w:rsidRPr="00D67DD6">
        <w:rPr>
          <w:noProof w:val="0"/>
          <w:lang w:val="fr-FR" w:eastAsia="en-US"/>
        </w:rPr>
        <w:lastRenderedPageBreak/>
        <w:t>provoqua une éclipse de la substance première (</w:t>
      </w:r>
      <w:r w:rsidR="00204EFF" w:rsidRPr="00D67DD6">
        <w:rPr>
          <w:i/>
          <w:noProof w:val="0"/>
          <w:lang w:val="fr-FR" w:eastAsia="en-US"/>
        </w:rPr>
        <w:t>Seinsvergessenheit</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Seinsvergessenheit</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dans la </w:t>
      </w:r>
      <w:r w:rsidR="006A3058" w:rsidRPr="00D67DD6">
        <w:rPr>
          <w:noProof w:val="0"/>
          <w:lang w:val="fr-FR" w:eastAsia="en-US"/>
        </w:rPr>
        <w:t>falsafa</w:t>
      </w:r>
      <w:r w:rsidR="00204EFF" w:rsidRPr="00D67DD6">
        <w:rPr>
          <w:noProof w:val="0"/>
          <w:lang w:val="fr-FR" w:eastAsia="en-US"/>
        </w:rPr>
        <w:t xml:space="preserve"> et dan</w:t>
      </w:r>
      <w:r w:rsidR="005C4EF6">
        <w:rPr>
          <w:noProof w:val="0"/>
          <w:lang w:val="fr-FR" w:eastAsia="en-US"/>
        </w:rPr>
        <w:t xml:space="preserve">s l’Occident latin. L’obscurantisme </w:t>
      </w:r>
      <w:r w:rsidR="00204EFF" w:rsidRPr="00D67DD6">
        <w:rPr>
          <w:noProof w:val="0"/>
          <w:lang w:val="fr-FR" w:eastAsia="en-US"/>
        </w:rPr>
        <w:t xml:space="preserve">métaphysique d’Avicenne, qui </w:t>
      </w:r>
      <w:r w:rsidR="00F90DDA">
        <w:rPr>
          <w:noProof w:val="0"/>
          <w:lang w:val="fr-FR" w:eastAsia="en-US"/>
        </w:rPr>
        <w:t xml:space="preserve">était </w:t>
      </w:r>
      <w:r w:rsidR="00204EFF" w:rsidRPr="00D67DD6">
        <w:rPr>
          <w:noProof w:val="0"/>
          <w:lang w:val="fr-FR" w:eastAsia="en-US"/>
        </w:rPr>
        <w:t>condamnée par Averroès, préfère l’</w:t>
      </w:r>
      <w:r w:rsidR="00095CDD" w:rsidRPr="00D67DD6">
        <w:rPr>
          <w:noProof w:val="0"/>
          <w:lang w:val="fr-FR" w:eastAsia="en-US"/>
        </w:rPr>
        <w:t>actualisation</w:t>
      </w:r>
      <w:r w:rsidR="00ED0113" w:rsidRPr="00D67DD6">
        <w:rPr>
          <w:noProof w:val="0"/>
          <w:lang w:val="fr-FR" w:eastAsia="en-US"/>
        </w:rPr>
        <w:t xml:space="preserve"> de l’existant </w:t>
      </w:r>
      <w:r w:rsidR="00623CA9">
        <w:rPr>
          <w:noProof w:val="0"/>
          <w:lang w:val="fr-FR" w:eastAsia="en-US"/>
        </w:rPr>
        <w:t>par la compréhen</w:t>
      </w:r>
      <w:r w:rsidR="00344725">
        <w:rPr>
          <w:noProof w:val="0"/>
          <w:lang w:val="fr-FR" w:eastAsia="en-US"/>
        </w:rPr>
        <w:t xml:space="preserve">sion faite </w:t>
      </w:r>
      <w:r w:rsidR="00ED0113" w:rsidRPr="00D67DD6">
        <w:rPr>
          <w:noProof w:val="0"/>
          <w:lang w:val="fr-FR" w:eastAsia="en-US"/>
        </w:rPr>
        <w:t>par</w:t>
      </w:r>
      <w:r w:rsidR="002E6DBE" w:rsidRPr="00D67DD6">
        <w:rPr>
          <w:noProof w:val="0"/>
          <w:lang w:val="fr-FR" w:eastAsia="en-US"/>
        </w:rPr>
        <w:t>-</w:t>
      </w:r>
      <w:r w:rsidR="00ED0113" w:rsidRPr="00D67DD6">
        <w:rPr>
          <w:noProof w:val="0"/>
          <w:lang w:val="fr-FR" w:eastAsia="en-US"/>
        </w:rPr>
        <w:t>derrière</w:t>
      </w:r>
      <w:r w:rsidR="00204EFF" w:rsidRPr="00D67DD6">
        <w:rPr>
          <w:noProof w:val="0"/>
          <w:lang w:val="fr-FR" w:eastAsia="en-US"/>
        </w:rPr>
        <w:t xml:space="preserve"> à partir des intelligences cosmiques et des formes hypostasiées. </w:t>
      </w:r>
      <w:r w:rsidR="002E6DBE" w:rsidRPr="00D67DD6">
        <w:rPr>
          <w:noProof w:val="0"/>
          <w:lang w:val="fr-FR" w:eastAsia="en-US"/>
        </w:rPr>
        <w:t>Les avicennistes Latins ensuite adopt</w:t>
      </w:r>
      <w:r w:rsidR="00360201" w:rsidRPr="00D67DD6">
        <w:rPr>
          <w:noProof w:val="0"/>
          <w:lang w:val="fr-FR" w:eastAsia="en-US"/>
        </w:rPr>
        <w:t>è</w:t>
      </w:r>
      <w:r w:rsidR="002E6DBE" w:rsidRPr="00D67DD6">
        <w:rPr>
          <w:noProof w:val="0"/>
          <w:lang w:val="fr-FR" w:eastAsia="en-US"/>
        </w:rPr>
        <w:t>rent c</w:t>
      </w:r>
      <w:r w:rsidR="00204EFF" w:rsidRPr="00D67DD6">
        <w:rPr>
          <w:noProof w:val="0"/>
          <w:lang w:val="fr-FR" w:eastAsia="en-US"/>
        </w:rPr>
        <w:t xml:space="preserve">ette métaphysique </w:t>
      </w:r>
      <w:r w:rsidR="002E6DBE" w:rsidRPr="00D67DD6">
        <w:rPr>
          <w:noProof w:val="0"/>
          <w:lang w:val="fr-FR" w:eastAsia="en-US"/>
        </w:rPr>
        <w:t xml:space="preserve">effectuée </w:t>
      </w:r>
      <w:r w:rsidR="00204EFF" w:rsidRPr="00D67DD6">
        <w:rPr>
          <w:noProof w:val="0"/>
          <w:lang w:val="fr-FR" w:eastAsia="en-US"/>
        </w:rPr>
        <w:t>par l’éclipse de la premièr</w:t>
      </w:r>
      <w:r w:rsidR="002E6DBE" w:rsidRPr="00D67DD6">
        <w:rPr>
          <w:noProof w:val="0"/>
          <w:lang w:val="fr-FR" w:eastAsia="en-US"/>
        </w:rPr>
        <w:t>e substance hylémorphique</w:t>
      </w:r>
      <w:r w:rsidR="00204EFF" w:rsidRPr="00D67DD6">
        <w:rPr>
          <w:noProof w:val="0"/>
          <w:lang w:val="fr-FR" w:eastAsia="en-US"/>
        </w:rPr>
        <w:t xml:space="preserve">. L’émergence de </w:t>
      </w:r>
      <w:r w:rsidR="00F97B4F">
        <w:rPr>
          <w:noProof w:val="0"/>
          <w:lang w:val="fr-FR" w:eastAsia="en-US"/>
        </w:rPr>
        <w:t xml:space="preserve">la </w:t>
      </w:r>
      <w:r w:rsidR="00204EFF" w:rsidRPr="00D67DD6">
        <w:rPr>
          <w:noProof w:val="0"/>
          <w:lang w:val="fr-FR" w:eastAsia="en-US"/>
        </w:rPr>
        <w:t xml:space="preserve">métaphysique aristotélicienne et de la vérité liée au monothéisme est devenue une œuvre œcuménique commune de la </w:t>
      </w:r>
      <w:r w:rsidR="00582594">
        <w:rPr>
          <w:noProof w:val="0"/>
          <w:lang w:val="fr-FR" w:eastAsia="en-US"/>
        </w:rPr>
        <w:t>Maison de la Sagesse</w:t>
      </w:r>
      <w:r w:rsidR="00F97B4F">
        <w:rPr>
          <w:noProof w:val="0"/>
          <w:lang w:val="fr-FR" w:eastAsia="en-US"/>
        </w:rPr>
        <w:t xml:space="preserve"> </w:t>
      </w:r>
      <w:r w:rsidR="00F97B4F">
        <w:rPr>
          <w:rFonts w:cs="Calibri"/>
          <w:noProof w:val="0"/>
          <w:lang w:val="fr-FR" w:eastAsia="en-US"/>
        </w:rPr>
        <w:t>à</w:t>
      </w:r>
      <w:r w:rsidR="00F97B4F">
        <w:rPr>
          <w:noProof w:val="0"/>
          <w:lang w:val="fr-FR" w:eastAsia="en-US"/>
        </w:rPr>
        <w:t xml:space="preserve"> Bagdad</w:t>
      </w:r>
      <w:r w:rsidR="00204EFF" w:rsidRPr="00D67DD6">
        <w:rPr>
          <w:noProof w:val="0"/>
          <w:lang w:val="fr-FR" w:eastAsia="en-US"/>
        </w:rPr>
        <w:t>. La sagesse crée l’unité, car les sages recherchent la vérité. L’</w:t>
      </w:r>
      <w:r w:rsidR="009D3B4A" w:rsidRPr="00D67DD6">
        <w:rPr>
          <w:noProof w:val="0"/>
          <w:lang w:val="fr-FR" w:eastAsia="en-US"/>
        </w:rPr>
        <w:t>évènement</w:t>
      </w:r>
      <w:r w:rsidR="008A1913">
        <w:rPr>
          <w:noProof w:val="0"/>
          <w:lang w:val="fr-FR" w:eastAsia="en-US"/>
        </w:rPr>
        <w:t xml:space="preserve"> de l’éclipse de </w:t>
      </w:r>
      <w:r w:rsidR="00204EFF" w:rsidRPr="00D67DD6">
        <w:rPr>
          <w:noProof w:val="0"/>
          <w:lang w:val="fr-FR" w:eastAsia="en-US"/>
        </w:rPr>
        <w:t>première substance (</w:t>
      </w:r>
      <w:r w:rsidR="00204EFF" w:rsidRPr="00D67DD6">
        <w:rPr>
          <w:i/>
          <w:noProof w:val="0"/>
          <w:lang w:val="fr-FR" w:eastAsia="en-US"/>
        </w:rPr>
        <w:t>Ereignis</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Ereignis</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détermine le destin tragique de la pensée dans l’Occident islamique et latin. La comédie divine sous la direction des Muses se fonde sur le fait que l’histoire de l’Occident suit le chemin </w:t>
      </w:r>
      <w:r w:rsidR="00B13097" w:rsidRPr="00D67DD6">
        <w:rPr>
          <w:noProof w:val="0"/>
          <w:lang w:val="fr-FR" w:eastAsia="en-US"/>
        </w:rPr>
        <w:t>mytholo</w:t>
      </w:r>
      <w:r w:rsidR="00CF3BF1" w:rsidRPr="00D67DD6">
        <w:rPr>
          <w:noProof w:val="0"/>
          <w:lang w:val="fr-FR" w:eastAsia="en-US"/>
        </w:rPr>
        <w:t>g</w:t>
      </w:r>
      <w:r w:rsidR="00B13097" w:rsidRPr="00D67DD6">
        <w:rPr>
          <w:noProof w:val="0"/>
          <w:lang w:val="fr-FR" w:eastAsia="en-US"/>
        </w:rPr>
        <w:t>ique</w:t>
      </w:r>
      <w:r w:rsidR="00AF1A12">
        <w:rPr>
          <w:noProof w:val="0"/>
          <w:lang w:val="fr-FR" w:eastAsia="en-US"/>
        </w:rPr>
        <w:t xml:space="preserve"> de l’avicennisme</w:t>
      </w:r>
      <w:r w:rsidR="00204EFF" w:rsidRPr="00D67DD6">
        <w:rPr>
          <w:noProof w:val="0"/>
          <w:lang w:val="fr-FR" w:eastAsia="en-US"/>
        </w:rPr>
        <w:t xml:space="preserve"> victorieux. La véritable reconnaissance du monde réel était défendue par Averroès. Les créateurs de l’objectivité occidentale </w:t>
      </w:r>
      <w:r w:rsidR="00360201" w:rsidRPr="00D67DD6">
        <w:rPr>
          <w:noProof w:val="0"/>
          <w:lang w:val="fr-FR" w:eastAsia="en-US"/>
        </w:rPr>
        <w:t>menée par le mécanisme défensif de l’inversion fi</w:t>
      </w:r>
      <w:r w:rsidR="001F2D00" w:rsidRPr="00D67DD6">
        <w:rPr>
          <w:noProof w:val="0"/>
          <w:lang w:val="fr-FR" w:eastAsia="en-US"/>
        </w:rPr>
        <w:t>ren</w:t>
      </w:r>
      <w:r w:rsidR="00E667BF">
        <w:rPr>
          <w:noProof w:val="0"/>
          <w:lang w:val="fr-FR" w:eastAsia="en-US"/>
        </w:rPr>
        <w:t>t d’Averroès une bête-</w:t>
      </w:r>
      <w:r w:rsidR="00801D75">
        <w:rPr>
          <w:noProof w:val="0"/>
          <w:lang w:val="fr-FR" w:eastAsia="en-US"/>
        </w:rPr>
        <w:t xml:space="preserve">noire </w:t>
      </w:r>
      <w:r w:rsidR="00360201" w:rsidRPr="00D67DD6">
        <w:rPr>
          <w:noProof w:val="0"/>
          <w:lang w:val="fr-FR" w:eastAsia="en-US"/>
        </w:rPr>
        <w:t xml:space="preserve">démoniaque </w:t>
      </w:r>
      <w:r w:rsidR="001F2D00" w:rsidRPr="00D67DD6">
        <w:rPr>
          <w:noProof w:val="0"/>
          <w:lang w:val="fr-FR" w:eastAsia="en-US"/>
        </w:rPr>
        <w:t xml:space="preserve">en reversant son image </w:t>
      </w:r>
      <w:r w:rsidR="00204EFF" w:rsidRPr="00D67DD6">
        <w:rPr>
          <w:noProof w:val="0"/>
          <w:lang w:val="fr-FR" w:eastAsia="en-US"/>
        </w:rPr>
        <w:t>en son contraire (</w:t>
      </w:r>
      <w:r w:rsidR="00204EFF" w:rsidRPr="00D67DD6">
        <w:rPr>
          <w:i/>
          <w:noProof w:val="0"/>
          <w:lang w:val="fr-FR" w:eastAsia="en-US"/>
        </w:rPr>
        <w:t>Verkehrung ins Gegenteil</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Verkehrung ins Gegenteil</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Après un tel sacrilège de la pensée, </w:t>
      </w:r>
      <w:r w:rsidR="00CA0CE8">
        <w:rPr>
          <w:noProof w:val="0"/>
          <w:lang w:val="fr-FR" w:eastAsia="en-US"/>
        </w:rPr>
        <w:t>l</w:t>
      </w:r>
      <w:r w:rsidR="00CA0CE8">
        <w:rPr>
          <w:rFonts w:cs="Calibri"/>
          <w:noProof w:val="0"/>
          <w:lang w:val="fr-FR" w:eastAsia="en-US"/>
        </w:rPr>
        <w:t>′</w:t>
      </w:r>
      <w:r w:rsidR="008409A4">
        <w:rPr>
          <w:noProof w:val="0"/>
          <w:lang w:val="fr-FR" w:eastAsia="en-US"/>
        </w:rPr>
        <w:t>histori</w:t>
      </w:r>
      <w:r w:rsidR="00CA0CE8" w:rsidRPr="00D67DD6">
        <w:rPr>
          <w:noProof w:val="0"/>
          <w:lang w:val="fr-FR" w:eastAsia="en-US"/>
        </w:rPr>
        <w:t xml:space="preserve">e </w:t>
      </w:r>
      <w:r w:rsidR="00CA0CE8">
        <w:rPr>
          <w:noProof w:val="0"/>
          <w:lang w:val="fr-FR" w:eastAsia="en-US"/>
        </w:rPr>
        <w:t xml:space="preserve">des </w:t>
      </w:r>
      <w:r w:rsidR="00204EFF" w:rsidRPr="00D67DD6">
        <w:rPr>
          <w:noProof w:val="0"/>
          <w:lang w:val="fr-FR" w:eastAsia="en-US"/>
        </w:rPr>
        <w:t>effet</w:t>
      </w:r>
      <w:r w:rsidR="00CA0CE8">
        <w:rPr>
          <w:noProof w:val="0"/>
          <w:lang w:val="fr-FR" w:eastAsia="en-US"/>
        </w:rPr>
        <w:t>s</w:t>
      </w:r>
      <w:r w:rsidR="00204EFF" w:rsidRPr="00D67DD6">
        <w:rPr>
          <w:noProof w:val="0"/>
          <w:lang w:val="fr-FR" w:eastAsia="en-US"/>
        </w:rPr>
        <w:t xml:space="preserve"> </w:t>
      </w:r>
      <w:r w:rsidR="00980481">
        <w:rPr>
          <w:noProof w:val="0"/>
          <w:lang w:val="fr-FR" w:eastAsia="en-US"/>
        </w:rPr>
        <w:t>faite par la naissance d</w:t>
      </w:r>
      <w:r w:rsidR="00204EFF" w:rsidRPr="00D67DD6">
        <w:rPr>
          <w:noProof w:val="0"/>
          <w:lang w:val="fr-FR" w:eastAsia="en-US"/>
        </w:rPr>
        <w:t xml:space="preserve">’objectivité </w:t>
      </w:r>
      <w:r w:rsidR="00CB0DA7">
        <w:rPr>
          <w:noProof w:val="0"/>
          <w:lang w:val="fr-FR" w:eastAsia="en-US"/>
        </w:rPr>
        <w:t xml:space="preserve">au sein </w:t>
      </w:r>
      <w:r w:rsidR="00CA0CE8">
        <w:rPr>
          <w:noProof w:val="0"/>
          <w:lang w:val="fr-FR" w:eastAsia="en-US"/>
        </w:rPr>
        <w:t xml:space="preserve">de </w:t>
      </w:r>
      <w:r w:rsidR="00CB0DA7">
        <w:rPr>
          <w:noProof w:val="0"/>
          <w:lang w:val="fr-FR" w:eastAsia="en-US"/>
        </w:rPr>
        <w:t>f</w:t>
      </w:r>
      <w:r w:rsidR="00204EFF" w:rsidRPr="00D67DD6">
        <w:rPr>
          <w:noProof w:val="0"/>
          <w:lang w:val="fr-FR" w:eastAsia="en-US"/>
        </w:rPr>
        <w:t xml:space="preserve">alsafa persane </w:t>
      </w:r>
      <w:r w:rsidR="008409A4">
        <w:rPr>
          <w:noProof w:val="0"/>
          <w:lang w:val="fr-FR" w:eastAsia="en-US"/>
        </w:rPr>
        <w:t>était scellée</w:t>
      </w:r>
      <w:r w:rsidR="00204EFF" w:rsidRPr="00D67DD6">
        <w:rPr>
          <w:noProof w:val="0"/>
          <w:lang w:val="fr-FR" w:eastAsia="en-US"/>
        </w:rPr>
        <w:t xml:space="preserve">. La métaphysique d’Averroès se manifeste à l’époque de </w:t>
      </w:r>
      <w:r w:rsidR="00373136" w:rsidRPr="00D67DD6">
        <w:rPr>
          <w:noProof w:val="0"/>
          <w:lang w:val="fr-FR" w:eastAsia="en-US"/>
        </w:rPr>
        <w:t xml:space="preserve">l’objectivité </w:t>
      </w:r>
      <w:r w:rsidR="00C02C02">
        <w:rPr>
          <w:noProof w:val="0"/>
          <w:lang w:val="fr-FR" w:eastAsia="en-US"/>
        </w:rPr>
        <w:t>sur le mode d</w:t>
      </w:r>
      <w:r w:rsidR="00C02C02">
        <w:rPr>
          <w:rFonts w:cs="Calibri"/>
          <w:noProof w:val="0"/>
          <w:lang w:val="fr-FR" w:eastAsia="en-US"/>
        </w:rPr>
        <w:t>′</w:t>
      </w:r>
      <w:r w:rsidR="00204EFF" w:rsidRPr="00D67DD6">
        <w:rPr>
          <w:i/>
          <w:noProof w:val="0"/>
          <w:lang w:val="fr-FR" w:eastAsia="en-US"/>
        </w:rPr>
        <w:t>Abwehrmechanismus</w:t>
      </w:r>
      <w:r w:rsidR="00204EFF" w:rsidRPr="00D67DD6">
        <w:rPr>
          <w:noProof w:val="0"/>
          <w:lang w:val="fr-FR" w:eastAsia="en-US"/>
        </w:rPr>
        <w:t xml:space="preserve"> freudien </w:t>
      </w:r>
      <w:r w:rsidR="00D073D6">
        <w:rPr>
          <w:noProof w:val="0"/>
          <w:lang w:val="fr-FR" w:eastAsia="en-US"/>
        </w:rPr>
        <w:t xml:space="preserve">comme </w:t>
      </w:r>
      <w:r w:rsidR="00204EFF" w:rsidRPr="00D67DD6">
        <w:rPr>
          <w:noProof w:val="0"/>
          <w:lang w:val="fr-FR" w:eastAsia="en-US"/>
        </w:rPr>
        <w:t xml:space="preserve">l’inversion en son contraire, c’est-à-dire dans la figure du soi-disant averroïsme. Les modernistes victorieux ont objectivement déplacé la métaphysique </w:t>
      </w:r>
      <w:r w:rsidR="00835C44">
        <w:rPr>
          <w:noProof w:val="0"/>
          <w:lang w:val="fr-FR" w:eastAsia="en-US"/>
        </w:rPr>
        <w:t xml:space="preserve">d’Averroès et lui ont imposé </w:t>
      </w:r>
      <w:r w:rsidR="00204EFF" w:rsidRPr="00D67DD6">
        <w:rPr>
          <w:i/>
          <w:noProof w:val="0"/>
          <w:lang w:val="fr-FR" w:eastAsia="en-US"/>
        </w:rPr>
        <w:t>damnatio memoriae</w:t>
      </w:r>
      <w:r w:rsidR="00204EFF" w:rsidRPr="00D67DD6">
        <w:rPr>
          <w:i/>
          <w:noProof w:val="0"/>
          <w:lang w:val="fr-FR" w:eastAsia="en-US"/>
        </w:rPr>
        <w:fldChar w:fldCharType="begin"/>
      </w:r>
      <w:r w:rsidR="00204EFF" w:rsidRPr="00D67DD6">
        <w:rPr>
          <w:noProof w:val="0"/>
          <w:lang w:val="fr-FR"/>
        </w:rPr>
        <w:instrText xml:space="preserve"> XE "</w:instrText>
      </w:r>
      <w:r w:rsidR="00204EFF" w:rsidRPr="00D67DD6">
        <w:rPr>
          <w:i/>
          <w:noProof w:val="0"/>
          <w:lang w:val="fr-FR" w:eastAsia="en-US"/>
        </w:rPr>
        <w:instrText>damnatio memoriae</w:instrText>
      </w:r>
      <w:r w:rsidR="00204EFF" w:rsidRPr="00D67DD6">
        <w:rPr>
          <w:noProof w:val="0"/>
          <w:lang w:val="fr-FR"/>
        </w:rPr>
        <w:instrText xml:space="preserve">" </w:instrText>
      </w:r>
      <w:r w:rsidR="00204EFF" w:rsidRPr="00D67DD6">
        <w:rPr>
          <w:i/>
          <w:noProof w:val="0"/>
          <w:lang w:val="fr-FR" w:eastAsia="en-US"/>
        </w:rPr>
        <w:fldChar w:fldCharType="end"/>
      </w:r>
      <w:r w:rsidR="00204EFF" w:rsidRPr="00D67DD6">
        <w:rPr>
          <w:noProof w:val="0"/>
          <w:lang w:val="fr-FR" w:eastAsia="en-US"/>
        </w:rPr>
        <w:t xml:space="preserve"> académique. Le sujet qui dirige cette métaphysique de la fureur s’est manifesté comme la version gnostique d’un intellectuel occidental. Ce sujet </w:t>
      </w:r>
      <w:r w:rsidR="001F2D00" w:rsidRPr="00D67DD6">
        <w:rPr>
          <w:noProof w:val="0"/>
          <w:lang w:val="fr-FR" w:eastAsia="en-US"/>
        </w:rPr>
        <w:t>apparut</w:t>
      </w:r>
      <w:r w:rsidR="00204EFF" w:rsidRPr="00D67DD6">
        <w:rPr>
          <w:noProof w:val="0"/>
          <w:lang w:val="fr-FR" w:eastAsia="en-US"/>
        </w:rPr>
        <w:t xml:space="preserve"> dans l’environnement du courant synthétisant de la </w:t>
      </w:r>
      <w:r w:rsidR="006A3058" w:rsidRPr="00D67DD6">
        <w:rPr>
          <w:noProof w:val="0"/>
          <w:lang w:val="fr-FR" w:eastAsia="en-US"/>
        </w:rPr>
        <w:t>falsafa</w:t>
      </w:r>
      <w:r w:rsidR="00204EFF" w:rsidRPr="00D67DD6">
        <w:rPr>
          <w:noProof w:val="0"/>
          <w:lang w:val="fr-FR" w:eastAsia="en-US"/>
        </w:rPr>
        <w:t xml:space="preserve"> islamique au tournant du Xe au XIe siècle (Avicenne, </w:t>
      </w:r>
      <w:r w:rsidR="00CA475F" w:rsidRPr="00D67DD6">
        <w:rPr>
          <w:noProof w:val="0"/>
          <w:lang w:val="fr-FR" w:eastAsia="en-US"/>
        </w:rPr>
        <w:t>Ibn</w:t>
      </w:r>
      <w:r w:rsidR="006E6F11" w:rsidRPr="00D67DD6">
        <w:rPr>
          <w:noProof w:val="0"/>
          <w:lang w:val="fr-FR" w:eastAsia="en-US"/>
        </w:rPr>
        <w:t> </w:t>
      </w:r>
      <w:r w:rsidR="00515B7C" w:rsidRPr="00D67DD6">
        <w:rPr>
          <w:noProof w:val="0"/>
          <w:lang w:val="fr-FR" w:eastAsia="en-US"/>
        </w:rPr>
        <w:t>Bâjja</w:t>
      </w:r>
      <w:r w:rsidR="00204EFF" w:rsidRPr="00D67DD6">
        <w:rPr>
          <w:noProof w:val="0"/>
          <w:lang w:val="fr-FR" w:eastAsia="en-US"/>
        </w:rPr>
        <w:t>). Par la suite, cet illumin</w:t>
      </w:r>
      <w:r w:rsidR="00091541" w:rsidRPr="00D67DD6">
        <w:rPr>
          <w:noProof w:val="0"/>
          <w:lang w:val="fr-FR" w:eastAsia="en-US"/>
        </w:rPr>
        <w:t>é</w:t>
      </w:r>
      <w:r w:rsidR="00204EFF" w:rsidRPr="00D67DD6">
        <w:rPr>
          <w:noProof w:val="0"/>
          <w:lang w:val="fr-FR" w:eastAsia="en-US"/>
        </w:rPr>
        <w:t xml:space="preserve"> occidental est né dans l’Occident latin à cause de la lecture néoplatonicienne de l’</w:t>
      </w:r>
      <w:r w:rsidR="00204EFF" w:rsidRPr="00D67DD6">
        <w:rPr>
          <w:i/>
          <w:noProof w:val="0"/>
          <w:lang w:val="fr-FR" w:eastAsia="en-US"/>
        </w:rPr>
        <w:t>Éthique à Nicomaque</w:t>
      </w:r>
      <w:r w:rsidR="00204EFF" w:rsidRPr="00D67DD6">
        <w:rPr>
          <w:noProof w:val="0"/>
          <w:lang w:val="fr-FR" w:eastAsia="en-US"/>
        </w:rPr>
        <w:t xml:space="preserve"> et au cours des controverses closes par la condamnation de Paris en 1277</w:t>
      </w:r>
      <w:r w:rsidR="00204EFF" w:rsidRPr="00D67DD6">
        <w:rPr>
          <w:noProof w:val="0"/>
          <w:lang w:val="fr-FR" w:eastAsia="en-US"/>
        </w:rPr>
        <w:fldChar w:fldCharType="begin"/>
      </w:r>
      <w:r w:rsidR="00204EFF" w:rsidRPr="00D67DD6">
        <w:rPr>
          <w:noProof w:val="0"/>
          <w:lang w:val="fr-FR"/>
        </w:rPr>
        <w:instrText xml:space="preserve"> XE "</w:instrText>
      </w:r>
      <w:r w:rsidR="0042214B" w:rsidRPr="00D67DD6">
        <w:rPr>
          <w:noProof w:val="0"/>
          <w:lang w:val="fr-FR" w:eastAsia="en-US"/>
        </w:rPr>
        <w:instrText>condamnation de 1277</w:instrText>
      </w:r>
      <w:r w:rsidR="00204EFF" w:rsidRPr="00D67DD6">
        <w:rPr>
          <w:noProof w:val="0"/>
          <w:lang w:val="fr-FR"/>
        </w:rPr>
        <w:instrText xml:space="preserve">" </w:instrText>
      </w:r>
      <w:r w:rsidR="00204EFF" w:rsidRPr="00D67DD6">
        <w:rPr>
          <w:noProof w:val="0"/>
          <w:lang w:val="fr-FR" w:eastAsia="en-US"/>
        </w:rPr>
        <w:fldChar w:fldCharType="end"/>
      </w:r>
      <w:r w:rsidR="00204EFF" w:rsidRPr="00D67DD6">
        <w:rPr>
          <w:noProof w:val="0"/>
          <w:lang w:val="fr-FR" w:eastAsia="en-US"/>
        </w:rPr>
        <w:t xml:space="preserve">. Cette lignée est représentée par les penseurs de l’école dite du second averroïsme. Descartes crée enfin une figure postmoderne d’un illuminé, qui présente une nouvelle interprétation objective du monde et la détermination mathématique </w:t>
      </w:r>
      <w:r w:rsidR="00501AED">
        <w:rPr>
          <w:noProof w:val="0"/>
          <w:lang w:val="fr-FR" w:eastAsia="en-US"/>
        </w:rPr>
        <w:t xml:space="preserve">de </w:t>
      </w:r>
      <w:r w:rsidR="00501AED" w:rsidRPr="00501AED">
        <w:rPr>
          <w:i/>
          <w:noProof w:val="0"/>
          <w:lang w:val="fr-FR" w:eastAsia="en-US"/>
        </w:rPr>
        <w:t>tertium ens</w:t>
      </w:r>
      <w:r w:rsidR="00204EFF" w:rsidRPr="00D67DD6">
        <w:rPr>
          <w:noProof w:val="0"/>
          <w:lang w:val="fr-FR" w:eastAsia="en-US"/>
        </w:rPr>
        <w:t xml:space="preserve">. </w:t>
      </w:r>
      <w:r w:rsidR="001F2D00" w:rsidRPr="00D67DD6">
        <w:rPr>
          <w:noProof w:val="0"/>
          <w:lang w:val="fr-FR" w:eastAsia="en-US"/>
        </w:rPr>
        <w:t xml:space="preserve">Le cartésianisme </w:t>
      </w:r>
      <w:r w:rsidR="00204EFF" w:rsidRPr="00D67DD6">
        <w:rPr>
          <w:noProof w:val="0"/>
          <w:lang w:val="fr-FR" w:eastAsia="en-US"/>
        </w:rPr>
        <w:t>ramène ainsi le postmodernisme au néoplatonisme, qui se caractérise par les relations analogiques de Simplicius et par l</w:t>
      </w:r>
      <w:r w:rsidR="000E6CEC">
        <w:rPr>
          <w:rFonts w:cs="Calibri"/>
          <w:noProof w:val="0"/>
          <w:lang w:val="fr-FR" w:eastAsia="en-US"/>
        </w:rPr>
        <w:t>′</w:t>
      </w:r>
      <w:r w:rsidR="000E6CEC">
        <w:rPr>
          <w:noProof w:val="0"/>
          <w:lang w:val="fr-FR" w:eastAsia="en-US"/>
        </w:rPr>
        <w:t>exeg</w:t>
      </w:r>
      <w:r w:rsidR="000E6CEC">
        <w:rPr>
          <w:rFonts w:cs="Calibri"/>
          <w:noProof w:val="0"/>
          <w:lang w:val="fr-FR" w:eastAsia="en-US"/>
        </w:rPr>
        <w:t>è</w:t>
      </w:r>
      <w:r w:rsidR="000E6CEC">
        <w:rPr>
          <w:noProof w:val="0"/>
          <w:lang w:val="fr-FR" w:eastAsia="en-US"/>
        </w:rPr>
        <w:t>se pseudomystique du</w:t>
      </w:r>
      <w:r w:rsidR="00204EFF" w:rsidRPr="00D67DD6">
        <w:rPr>
          <w:noProof w:val="0"/>
          <w:lang w:val="fr-FR" w:eastAsia="en-US"/>
        </w:rPr>
        <w:t xml:space="preserve"> dialogue </w:t>
      </w:r>
      <w:r w:rsidR="00204EFF" w:rsidRPr="00D67DD6">
        <w:rPr>
          <w:i/>
          <w:noProof w:val="0"/>
          <w:lang w:val="fr-FR" w:eastAsia="en-US"/>
        </w:rPr>
        <w:t>Timée</w:t>
      </w:r>
      <w:r w:rsidR="00204EFF" w:rsidRPr="00D67DD6">
        <w:rPr>
          <w:noProof w:val="0"/>
          <w:lang w:val="fr-FR" w:eastAsia="en-US"/>
        </w:rPr>
        <w:t xml:space="preserve">. </w:t>
      </w:r>
      <w:r w:rsidR="00E73D47">
        <w:rPr>
          <w:noProof w:val="0"/>
          <w:lang w:val="fr-FR" w:eastAsia="en-US"/>
        </w:rPr>
        <w:t>L</w:t>
      </w:r>
      <w:r w:rsidR="00E73D47" w:rsidRPr="00D67DD6">
        <w:rPr>
          <w:noProof w:val="0"/>
          <w:lang w:val="fr-FR" w:eastAsia="en-US"/>
        </w:rPr>
        <w:t xml:space="preserve">a </w:t>
      </w:r>
      <w:r w:rsidR="00E73D47" w:rsidRPr="00D67DD6">
        <w:rPr>
          <w:noProof w:val="0"/>
          <w:lang w:val="fr-FR" w:eastAsia="en-US"/>
        </w:rPr>
        <w:lastRenderedPageBreak/>
        <w:t xml:space="preserve">figure d’intellectuel </w:t>
      </w:r>
      <w:r w:rsidR="00E73D47">
        <w:rPr>
          <w:noProof w:val="0"/>
          <w:lang w:val="fr-FR" w:eastAsia="en-US"/>
        </w:rPr>
        <w:t xml:space="preserve">autentique </w:t>
      </w:r>
      <w:r w:rsidR="001E3DC9">
        <w:rPr>
          <w:noProof w:val="0"/>
          <w:lang w:val="fr-FR" w:eastAsia="en-US"/>
        </w:rPr>
        <w:t>de l</w:t>
      </w:r>
      <w:r w:rsidR="001E3DC9">
        <w:rPr>
          <w:rFonts w:cs="Calibri"/>
          <w:noProof w:val="0"/>
          <w:lang w:val="fr-FR" w:eastAsia="en-US"/>
        </w:rPr>
        <w:t>′</w:t>
      </w:r>
      <w:r w:rsidR="001E3DC9">
        <w:rPr>
          <w:noProof w:val="0"/>
          <w:lang w:val="fr-FR" w:eastAsia="en-US"/>
        </w:rPr>
        <w:t xml:space="preserve">Occident </w:t>
      </w:r>
      <w:r w:rsidR="00E73D47">
        <w:rPr>
          <w:noProof w:val="0"/>
          <w:lang w:val="fr-FR" w:eastAsia="en-US"/>
        </w:rPr>
        <w:t>est représenté</w:t>
      </w:r>
      <w:r w:rsidR="00D272AB">
        <w:rPr>
          <w:noProof w:val="0"/>
          <w:lang w:val="fr-FR" w:eastAsia="en-US"/>
        </w:rPr>
        <w:t>e</w:t>
      </w:r>
      <w:r w:rsidR="00E73D47">
        <w:rPr>
          <w:noProof w:val="0"/>
          <w:lang w:val="fr-FR" w:eastAsia="en-US"/>
        </w:rPr>
        <w:t xml:space="preserve"> par les </w:t>
      </w:r>
      <w:r w:rsidR="00204EFF" w:rsidRPr="00D67DD6">
        <w:rPr>
          <w:noProof w:val="0"/>
          <w:lang w:val="fr-FR" w:eastAsia="en-US"/>
        </w:rPr>
        <w:t xml:space="preserve">interprètes islamiques d’Aristote comme Ibn Adi, </w:t>
      </w:r>
      <w:r w:rsidR="000964A8" w:rsidRPr="00D67DD6">
        <w:rPr>
          <w:noProof w:val="0"/>
          <w:lang w:val="fr-FR" w:eastAsia="en-US"/>
        </w:rPr>
        <w:t>al-Ghazali</w:t>
      </w:r>
      <w:r w:rsidR="00204EFF" w:rsidRPr="00D67DD6">
        <w:rPr>
          <w:noProof w:val="0"/>
          <w:lang w:val="fr-FR" w:eastAsia="en-US"/>
        </w:rPr>
        <w:t xml:space="preserve"> et Averroès. Ce courant s’est poursuivi par des successeurs scolastiques à l’école </w:t>
      </w:r>
      <w:r w:rsidR="00FD17EF">
        <w:rPr>
          <w:noProof w:val="0"/>
          <w:lang w:val="fr-FR" w:eastAsia="en-US"/>
        </w:rPr>
        <w:t xml:space="preserve">du </w:t>
      </w:r>
      <w:r w:rsidR="00204EFF" w:rsidRPr="00D67DD6">
        <w:rPr>
          <w:noProof w:val="0"/>
          <w:lang w:val="fr-FR" w:eastAsia="en-US"/>
        </w:rPr>
        <w:t>premier averroïsme. Albert le Grand, Roger Bacon, Siger de Brabant, Boèce de Dacie ont repris l’héri</w:t>
      </w:r>
      <w:r w:rsidR="005C35AC">
        <w:rPr>
          <w:noProof w:val="0"/>
          <w:lang w:val="fr-FR" w:eastAsia="en-US"/>
        </w:rPr>
        <w:t xml:space="preserve">tage de l’Averroès rationnel. Ils </w:t>
      </w:r>
      <w:r w:rsidR="00204EFF" w:rsidRPr="00D67DD6">
        <w:rPr>
          <w:noProof w:val="0"/>
          <w:lang w:val="fr-FR" w:eastAsia="en-US"/>
        </w:rPr>
        <w:t xml:space="preserve">ont critiqué les illuminés latins de l’école du second averroïsme qui ont fondé la </w:t>
      </w:r>
      <w:r w:rsidR="00204EFF" w:rsidRPr="00D67DD6">
        <w:rPr>
          <w:i/>
          <w:noProof w:val="0"/>
          <w:lang w:val="fr-FR" w:eastAsia="en-US"/>
        </w:rPr>
        <w:t xml:space="preserve">via </w:t>
      </w:r>
      <w:r w:rsidR="001930B0" w:rsidRPr="00D67DD6">
        <w:rPr>
          <w:i/>
          <w:noProof w:val="0"/>
          <w:lang w:val="fr-FR" w:eastAsia="en-US"/>
        </w:rPr>
        <w:t>Modernorum</w:t>
      </w:r>
      <w:r w:rsidR="00204EFF" w:rsidRPr="00D67DD6">
        <w:rPr>
          <w:noProof w:val="0"/>
          <w:lang w:val="fr-FR" w:eastAsia="en-US"/>
        </w:rPr>
        <w:t xml:space="preserve">. Les chercheurs objectifs d’aujourd’hui </w:t>
      </w:r>
      <w:r w:rsidR="00090F92">
        <w:rPr>
          <w:noProof w:val="0"/>
          <w:lang w:val="fr-FR" w:eastAsia="en-US"/>
        </w:rPr>
        <w:t xml:space="preserve">rangent les </w:t>
      </w:r>
      <w:r w:rsidR="00204EFF" w:rsidRPr="00D67DD6">
        <w:rPr>
          <w:noProof w:val="0"/>
          <w:lang w:val="fr-FR" w:eastAsia="en-US"/>
        </w:rPr>
        <w:t>intellectuels aristotéliciens de la r</w:t>
      </w:r>
      <w:r w:rsidR="007A730A">
        <w:rPr>
          <w:noProof w:val="0"/>
          <w:lang w:val="fr-FR" w:eastAsia="en-US"/>
        </w:rPr>
        <w:t xml:space="preserve">ue du Fouarre dans le groupe </w:t>
      </w:r>
      <w:r w:rsidR="00204EFF" w:rsidRPr="00D67DD6">
        <w:rPr>
          <w:noProof w:val="0"/>
          <w:lang w:val="fr-FR" w:eastAsia="en-US"/>
        </w:rPr>
        <w:t>des progressistes modernes avicenn</w:t>
      </w:r>
      <w:r w:rsidR="001F2D00" w:rsidRPr="00D67DD6">
        <w:rPr>
          <w:noProof w:val="0"/>
          <w:lang w:val="fr-FR" w:eastAsia="en-US"/>
        </w:rPr>
        <w:t>iste</w:t>
      </w:r>
      <w:r w:rsidR="007A730A">
        <w:rPr>
          <w:noProof w:val="0"/>
          <w:lang w:val="fr-FR" w:eastAsia="en-US"/>
        </w:rPr>
        <w:t>s</w:t>
      </w:r>
      <w:r w:rsidR="00204EFF" w:rsidRPr="00D67DD6">
        <w:rPr>
          <w:noProof w:val="0"/>
          <w:lang w:val="fr-FR" w:eastAsia="en-US"/>
        </w:rPr>
        <w:t xml:space="preserve"> </w:t>
      </w:r>
      <w:r w:rsidR="001F2D00" w:rsidRPr="00D67DD6">
        <w:rPr>
          <w:noProof w:val="0"/>
          <w:lang w:val="fr-FR" w:eastAsia="en-US"/>
        </w:rPr>
        <w:t xml:space="preserve">pour </w:t>
      </w:r>
      <w:r w:rsidR="007A730A">
        <w:rPr>
          <w:noProof w:val="0"/>
          <w:lang w:val="fr-FR" w:eastAsia="en-US"/>
        </w:rPr>
        <w:t xml:space="preserve">glorifier </w:t>
      </w:r>
      <w:r w:rsidR="00204EFF" w:rsidRPr="00D67DD6">
        <w:rPr>
          <w:noProof w:val="0"/>
          <w:lang w:val="fr-FR" w:eastAsia="en-US"/>
        </w:rPr>
        <w:t>la figure univoque de l’intellec</w:t>
      </w:r>
      <w:r w:rsidR="00684E21">
        <w:rPr>
          <w:noProof w:val="0"/>
          <w:lang w:val="fr-FR" w:eastAsia="en-US"/>
        </w:rPr>
        <w:t>tuel latin (Libera 1991, 1994).</w:t>
      </w:r>
    </w:p>
    <w:p w14:paraId="2369729D" w14:textId="43D9DFAA" w:rsidR="00CD6DE3" w:rsidRPr="00D67DD6" w:rsidRDefault="00204EFF" w:rsidP="0065647A">
      <w:pPr>
        <w:ind w:firstLine="397"/>
        <w:rPr>
          <w:noProof w:val="0"/>
          <w:lang w:val="fr-FR" w:eastAsia="en-US"/>
        </w:rPr>
      </w:pPr>
      <w:r w:rsidRPr="00D67DD6">
        <w:rPr>
          <w:noProof w:val="0"/>
          <w:lang w:val="fr-FR" w:eastAsia="en-US"/>
        </w:rPr>
        <w:t xml:space="preserve">Le premier critique des illuminés modernes fut </w:t>
      </w:r>
      <w:r w:rsidR="000964A8" w:rsidRPr="00D67DD6">
        <w:rPr>
          <w:noProof w:val="0"/>
          <w:lang w:val="fr-FR" w:eastAsia="en-US"/>
        </w:rPr>
        <w:t>al-Ghazali</w:t>
      </w:r>
      <w:r w:rsidRPr="00D67DD6">
        <w:rPr>
          <w:noProof w:val="0"/>
          <w:lang w:val="fr-FR" w:eastAsia="en-US"/>
        </w:rPr>
        <w:t xml:space="preserve"> qui rejeta l’ontothéologie des modernistes comme </w:t>
      </w:r>
      <w:r w:rsidR="001F2D00" w:rsidRPr="00D67DD6">
        <w:rPr>
          <w:noProof w:val="0"/>
          <w:lang w:val="fr-FR" w:eastAsia="en-US"/>
        </w:rPr>
        <w:t xml:space="preserve">était </w:t>
      </w:r>
      <w:r w:rsidRPr="00D67DD6">
        <w:rPr>
          <w:noProof w:val="0"/>
          <w:lang w:val="fr-FR" w:eastAsia="en-US"/>
        </w:rPr>
        <w:t>Avicenne. Pour l’émergence de la personne en Occident était absolument important</w:t>
      </w:r>
      <w:r w:rsidR="001F2D00" w:rsidRPr="00D67DD6">
        <w:rPr>
          <w:noProof w:val="0"/>
          <w:lang w:val="fr-FR" w:eastAsia="en-US"/>
        </w:rPr>
        <w:t>e</w:t>
      </w:r>
      <w:r w:rsidRPr="00D67DD6">
        <w:rPr>
          <w:noProof w:val="0"/>
          <w:lang w:val="fr-FR" w:eastAsia="en-US"/>
        </w:rPr>
        <w:t xml:space="preserve"> la défense d’Algazel du choix divin indéterminé (</w:t>
      </w:r>
      <w:r w:rsidRPr="00D67DD6">
        <w:rPr>
          <w:i/>
          <w:noProof w:val="0"/>
          <w:lang w:val="fr-FR" w:eastAsia="en-US"/>
        </w:rPr>
        <w:t>irāda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irāda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et le libre arbitre humain (</w:t>
      </w:r>
      <w:r w:rsidRPr="00D67DD6">
        <w:rPr>
          <w:i/>
          <w:noProof w:val="0"/>
          <w:lang w:val="fr-FR" w:eastAsia="en-US"/>
        </w:rPr>
        <w:t>ikhtiyār</w:t>
      </w:r>
      <w:r w:rsidRPr="00D67DD6">
        <w:rPr>
          <w:noProof w:val="0"/>
          <w:lang w:val="fr-FR" w:eastAsia="en-US"/>
        </w:rPr>
        <w:t>)</w:t>
      </w:r>
      <w:r w:rsidR="0055562D">
        <w:rPr>
          <w:noProof w:val="0"/>
          <w:lang w:val="fr-FR" w:eastAsia="en-US"/>
        </w:rPr>
        <w:t xml:space="preserve"> dans l’i</w:t>
      </w:r>
      <w:r w:rsidR="001F2D00" w:rsidRPr="00D67DD6">
        <w:rPr>
          <w:noProof w:val="0"/>
          <w:lang w:val="fr-FR" w:eastAsia="en-US"/>
        </w:rPr>
        <w:t xml:space="preserve">slam, car cette tradition </w:t>
      </w:r>
      <w:r w:rsidRPr="00D67DD6">
        <w:rPr>
          <w:noProof w:val="0"/>
          <w:lang w:val="fr-FR" w:eastAsia="en-US"/>
        </w:rPr>
        <w:t>prévalu</w:t>
      </w:r>
      <w:r w:rsidR="001F2D00" w:rsidRPr="00D67DD6">
        <w:rPr>
          <w:noProof w:val="0"/>
          <w:lang w:val="fr-FR" w:eastAsia="en-US"/>
        </w:rPr>
        <w:t>t</w:t>
      </w:r>
      <w:r w:rsidRPr="00D67DD6">
        <w:rPr>
          <w:noProof w:val="0"/>
          <w:lang w:val="fr-FR" w:eastAsia="en-US"/>
        </w:rPr>
        <w:t xml:space="preserve"> sur la nécessité d’Avicenne. La </w:t>
      </w:r>
      <w:r w:rsidR="00473961">
        <w:rPr>
          <w:noProof w:val="0"/>
          <w:lang w:val="fr-FR" w:eastAsia="en-US"/>
        </w:rPr>
        <w:t xml:space="preserve">définition de la </w:t>
      </w:r>
      <w:r w:rsidRPr="00D67DD6">
        <w:rPr>
          <w:noProof w:val="0"/>
          <w:lang w:val="fr-FR" w:eastAsia="en-US"/>
        </w:rPr>
        <w:t xml:space="preserve">personne comme </w:t>
      </w:r>
      <w:r w:rsidR="00501AED" w:rsidRPr="00501AED">
        <w:rPr>
          <w:i/>
          <w:noProof w:val="0"/>
          <w:lang w:val="fr-FR" w:eastAsia="en-US"/>
        </w:rPr>
        <w:t>tertium ens</w:t>
      </w:r>
      <w:r w:rsidRPr="00D67DD6">
        <w:rPr>
          <w:i/>
          <w:noProof w:val="0"/>
          <w:lang w:val="fr-FR" w:eastAsia="en-US"/>
        </w:rPr>
        <w:t xml:space="preserve"> </w:t>
      </w:r>
      <w:r w:rsidRPr="00D67DD6">
        <w:rPr>
          <w:noProof w:val="0"/>
          <w:lang w:val="fr-FR" w:eastAsia="en-US"/>
        </w:rPr>
        <w:t>suivit la nature logiqu</w:t>
      </w:r>
      <w:r w:rsidR="004B7302">
        <w:rPr>
          <w:noProof w:val="0"/>
          <w:lang w:val="fr-FR" w:eastAsia="en-US"/>
        </w:rPr>
        <w:t>e de l</w:t>
      </w:r>
      <w:r w:rsidR="004045AB" w:rsidRPr="00D67DD6">
        <w:rPr>
          <w:noProof w:val="0"/>
          <w:lang w:val="fr-FR" w:eastAsia="en-US"/>
        </w:rPr>
        <w:t>a métaphysique</w:t>
      </w:r>
      <w:r w:rsidR="00927B91">
        <w:rPr>
          <w:noProof w:val="0"/>
          <w:lang w:val="fr-FR" w:eastAsia="en-US"/>
        </w:rPr>
        <w:t xml:space="preserve"> moderne</w:t>
      </w:r>
      <w:r w:rsidR="004045AB" w:rsidRPr="00D67DD6">
        <w:rPr>
          <w:noProof w:val="0"/>
          <w:lang w:val="fr-FR" w:eastAsia="en-US"/>
        </w:rPr>
        <w:t>. Algazel voyait</w:t>
      </w:r>
      <w:r w:rsidRPr="00D67DD6">
        <w:rPr>
          <w:noProof w:val="0"/>
          <w:lang w:val="fr-FR" w:eastAsia="en-US"/>
        </w:rPr>
        <w:t xml:space="preserve"> correctement que la prédication de comitation d’Avicenne était en fait un modèle </w:t>
      </w:r>
      <w:r w:rsidR="00053D92">
        <w:rPr>
          <w:noProof w:val="0"/>
          <w:lang w:val="fr-FR" w:eastAsia="en-US"/>
        </w:rPr>
        <w:t xml:space="preserve">chaché des </w:t>
      </w:r>
      <w:r w:rsidRPr="00D67DD6">
        <w:rPr>
          <w:noProof w:val="0"/>
          <w:lang w:val="fr-FR" w:eastAsia="en-US"/>
        </w:rPr>
        <w:t>émanation</w:t>
      </w:r>
      <w:r w:rsidR="00053D92">
        <w:rPr>
          <w:noProof w:val="0"/>
          <w:lang w:val="fr-FR" w:eastAsia="en-US"/>
        </w:rPr>
        <w:t>s</w:t>
      </w:r>
      <w:r w:rsidRPr="00D67DD6">
        <w:rPr>
          <w:noProof w:val="0"/>
          <w:lang w:val="fr-FR" w:eastAsia="en-US"/>
        </w:rPr>
        <w:t xml:space="preserve"> néoplatonicienne</w:t>
      </w:r>
      <w:r w:rsidR="00053D92">
        <w:rPr>
          <w:noProof w:val="0"/>
          <w:lang w:val="fr-FR" w:eastAsia="en-US"/>
        </w:rPr>
        <w:t>s</w:t>
      </w:r>
      <w:r w:rsidRPr="00D67DD6">
        <w:rPr>
          <w:noProof w:val="0"/>
          <w:lang w:val="fr-FR" w:eastAsia="en-US"/>
        </w:rPr>
        <w:t xml:space="preserve">. L’anthropomorphisation de </w:t>
      </w:r>
      <w:r w:rsidR="001526B5" w:rsidRPr="00D67DD6">
        <w:rPr>
          <w:noProof w:val="0"/>
          <w:lang w:val="fr-FR" w:eastAsia="en-US"/>
        </w:rPr>
        <w:t>Dieu</w:t>
      </w:r>
      <w:r w:rsidRPr="00D67DD6">
        <w:rPr>
          <w:noProof w:val="0"/>
          <w:lang w:val="fr-FR" w:eastAsia="en-US"/>
        </w:rPr>
        <w:t xml:space="preserve"> conduit nécessairement à la mort objective de </w:t>
      </w:r>
      <w:r w:rsidR="001526B5" w:rsidRPr="00D67DD6">
        <w:rPr>
          <w:noProof w:val="0"/>
          <w:lang w:val="fr-FR" w:eastAsia="en-US"/>
        </w:rPr>
        <w:t>Dieu</w:t>
      </w:r>
      <w:r w:rsidRPr="00D67DD6">
        <w:rPr>
          <w:noProof w:val="0"/>
          <w:lang w:val="fr-FR" w:eastAsia="en-US"/>
        </w:rPr>
        <w:t xml:space="preserve"> par un sophisme philosophique. Les penseurs islamiques ont repris l’incursion de la philosophie néoplatonicienne dans la théologie avec la même critique que les premiers connaisseurs scolastiques d’Averroès. Ils étaient en désaccord avec la transformation moderniste de la philosophie et de la théologie dans l’Occident latin. Le protagoniste clé de cette école du premier averroïsme était l’archevêque parisien Guilielmus Alvernus comme </w:t>
      </w:r>
      <w:r w:rsidRPr="00D67DD6">
        <w:rPr>
          <w:i/>
          <w:noProof w:val="0"/>
          <w:lang w:val="fr-FR" w:eastAsia="en-US"/>
        </w:rPr>
        <w:t>Algazel redivivus</w:t>
      </w:r>
      <w:r w:rsidR="009D6DB7" w:rsidRPr="00D67DD6">
        <w:rPr>
          <w:noProof w:val="0"/>
          <w:lang w:val="fr-FR" w:eastAsia="en-US"/>
        </w:rPr>
        <w:t>. Al-Ghazali</w:t>
      </w:r>
      <w:r w:rsidRPr="00D67DD6">
        <w:rPr>
          <w:noProof w:val="0"/>
          <w:lang w:val="fr-FR" w:eastAsia="en-US"/>
        </w:rPr>
        <w:fldChar w:fldCharType="begin"/>
      </w:r>
      <w:r w:rsidRPr="00D67DD6">
        <w:rPr>
          <w:noProof w:val="0"/>
          <w:lang w:val="fr-FR"/>
        </w:rPr>
        <w:instrText xml:space="preserve"> XE "</w:instrText>
      </w:r>
      <w:r w:rsidR="000964A8" w:rsidRPr="00D67DD6">
        <w:rPr>
          <w:noProof w:val="0"/>
          <w:lang w:val="fr-FR" w:eastAsia="en-US"/>
        </w:rPr>
        <w:instrText>al-Ghazali</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l’ouvrage </w:t>
      </w:r>
      <w:r w:rsidRPr="00D67DD6">
        <w:rPr>
          <w:i/>
          <w:noProof w:val="0"/>
          <w:lang w:val="fr-FR" w:eastAsia="en-US"/>
        </w:rPr>
        <w:t>Tahāfut al-Falāsifah</w:t>
      </w:r>
      <w:r w:rsidRPr="00D67DD6">
        <w:rPr>
          <w:noProof w:val="0"/>
          <w:lang w:val="fr-FR" w:eastAsia="en-US"/>
        </w:rPr>
        <w:t xml:space="preserve"> dressa une liste de vingt erreurs principales d’Avicenne. Les erreurs qu’</w:t>
      </w:r>
      <w:r w:rsidR="000964A8" w:rsidRPr="00D67DD6">
        <w:rPr>
          <w:noProof w:val="0"/>
          <w:lang w:val="fr-FR" w:eastAsia="en-US"/>
        </w:rPr>
        <w:t>al-Ghazali</w:t>
      </w:r>
      <w:r w:rsidRPr="00D67DD6">
        <w:rPr>
          <w:noProof w:val="0"/>
          <w:lang w:val="fr-FR" w:eastAsia="en-US"/>
        </w:rPr>
        <w:t xml:space="preserve"> attribuait aux avicennistes, nous les retrouvons dans le nouveau cycle de gigantomachie dans la doctrine du second averroïsme. Il s’agissait en effet de</w:t>
      </w:r>
      <w:r w:rsidR="00B91673" w:rsidRPr="00D67DD6">
        <w:rPr>
          <w:noProof w:val="0"/>
          <w:lang w:val="fr-FR" w:eastAsia="en-US"/>
        </w:rPr>
        <w:t>s</w:t>
      </w:r>
      <w:r w:rsidRPr="00D67DD6">
        <w:rPr>
          <w:noProof w:val="0"/>
          <w:lang w:val="fr-FR" w:eastAsia="en-US"/>
        </w:rPr>
        <w:t xml:space="preserve"> thèmes fondamentaux : la mort de </w:t>
      </w:r>
      <w:r w:rsidR="001526B5" w:rsidRPr="00D67DD6">
        <w:rPr>
          <w:noProof w:val="0"/>
          <w:lang w:val="fr-FR" w:eastAsia="en-US"/>
        </w:rPr>
        <w:t>Dieu</w:t>
      </w:r>
      <w:r w:rsidRPr="00D67DD6">
        <w:rPr>
          <w:noProof w:val="0"/>
          <w:lang w:val="fr-FR" w:eastAsia="en-US"/>
        </w:rPr>
        <w:t xml:space="preserve"> dans la philosophie, l’éternité problématiquement constituée du monde, le rejet de la causalité réelle divine, l’unité monopsychique de l’intellect, le déterminisme universel donné comme émanation. À la critique d’</w:t>
      </w:r>
      <w:r w:rsidR="000964A8" w:rsidRPr="00D67DD6">
        <w:rPr>
          <w:noProof w:val="0"/>
          <w:lang w:val="fr-FR" w:eastAsia="en-US"/>
        </w:rPr>
        <w:t>al-Ghazali</w:t>
      </w:r>
      <w:r w:rsidRPr="00D67DD6">
        <w:rPr>
          <w:noProof w:val="0"/>
          <w:lang w:val="fr-FR" w:eastAsia="en-US"/>
        </w:rPr>
        <w:t xml:space="preserve"> de la mort de </w:t>
      </w:r>
      <w:r w:rsidR="001526B5" w:rsidRPr="00D67DD6">
        <w:rPr>
          <w:noProof w:val="0"/>
          <w:lang w:val="fr-FR" w:eastAsia="en-US"/>
        </w:rPr>
        <w:t>Dieu</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mort </w:instrText>
      </w:r>
      <w:r w:rsidR="00597AB2">
        <w:rPr>
          <w:noProof w:val="0"/>
          <w:lang w:val="fr-FR" w:eastAsia="en-US"/>
        </w:rPr>
        <w:instrText>de Dieu</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dans la philosophie moderne se rattache thématiquement la condamnation parisienne des 13 thèses, promulguées le 10 décembre 1270 par Étienne Tempier, évêque de Paris. Les représentants du premier </w:t>
      </w:r>
      <w:r w:rsidR="004045AB" w:rsidRPr="00D67DD6">
        <w:rPr>
          <w:noProof w:val="0"/>
          <w:lang w:val="fr-FR" w:eastAsia="en-US"/>
        </w:rPr>
        <w:t>averroïsme</w:t>
      </w:r>
      <w:r w:rsidRPr="00D67DD6">
        <w:rPr>
          <w:noProof w:val="0"/>
          <w:lang w:val="fr-FR" w:eastAsia="en-US"/>
        </w:rPr>
        <w:t xml:space="preserve"> avaient encore l’influence sur la rédaction des </w:t>
      </w:r>
      <w:r w:rsidRPr="00D67DD6">
        <w:rPr>
          <w:noProof w:val="0"/>
          <w:lang w:val="fr-FR" w:eastAsia="en-US"/>
        </w:rPr>
        <w:lastRenderedPageBreak/>
        <w:t xml:space="preserve">13 thèses condamnées, ce qui est confirmé par la déclaration des magisters de la Faculté des Arts le 1er avril 1272. Mais les condamnations clés de 1277 avaient déjà été conçues par les représentants du second averroïsme. Cette école de modernistes avicennistes finalement détruisit la pensée critique du premier averroïsme. L’aristotélisme de la faculté de philosophie dans la rue du Fouarre suivit le destin tragique de la </w:t>
      </w:r>
      <w:r w:rsidR="00582594">
        <w:rPr>
          <w:noProof w:val="0"/>
          <w:lang w:val="fr-FR" w:eastAsia="en-US"/>
        </w:rPr>
        <w:t>Maison de la Sagesse</w:t>
      </w:r>
      <w:r w:rsidRPr="00D67DD6">
        <w:rPr>
          <w:noProof w:val="0"/>
          <w:lang w:val="fr-FR" w:eastAsia="en-US"/>
        </w:rPr>
        <w:t xml:space="preserve"> de Bagdad. La même dispute avait eu lieu à la </w:t>
      </w:r>
      <w:r w:rsidR="006A3058" w:rsidRPr="00D67DD6">
        <w:rPr>
          <w:noProof w:val="0"/>
          <w:lang w:val="fr-FR" w:eastAsia="en-US"/>
        </w:rPr>
        <w:t>falsafa</w:t>
      </w:r>
      <w:r w:rsidRPr="00D67DD6">
        <w:rPr>
          <w:noProof w:val="0"/>
          <w:lang w:val="fr-FR" w:eastAsia="en-US"/>
        </w:rPr>
        <w:t xml:space="preserve"> deux siècles plus tôt ; mais au lieu des modernistes, les théologiens et les juristes islamiques avaient triomphé. Les écoles de droit fondées sur les traditions orales du Coran ont détruit toute l’école des mutazilites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mutazilites</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c’est-à-dire les modernistes et aussi les aristotélicien</w:t>
      </w:r>
      <w:r w:rsidR="0055562D">
        <w:rPr>
          <w:noProof w:val="0"/>
          <w:lang w:val="fr-FR" w:eastAsia="en-US"/>
        </w:rPr>
        <w:t>s. Dans l’i</w:t>
      </w:r>
      <w:r w:rsidRPr="00D67DD6">
        <w:rPr>
          <w:noProof w:val="0"/>
          <w:lang w:val="fr-FR" w:eastAsia="en-US"/>
        </w:rPr>
        <w:t>slam, caractérisé par les traditions orales et écrites de diverses cultures, la philosophie a été remplacée par la sagesse collective des cultures islamiques, qui ont for</w:t>
      </w:r>
      <w:r w:rsidR="0077483E">
        <w:rPr>
          <w:noProof w:val="0"/>
          <w:lang w:val="fr-FR" w:eastAsia="en-US"/>
        </w:rPr>
        <w:t>mé des traditions et des écoles reconnues</w:t>
      </w:r>
      <w:r w:rsidR="00FE76CA">
        <w:rPr>
          <w:noProof w:val="0"/>
          <w:lang w:val="fr-FR" w:eastAsia="en-US"/>
        </w:rPr>
        <w:t xml:space="preserve"> officiellement</w:t>
      </w:r>
      <w:r w:rsidR="0055562D">
        <w:rPr>
          <w:noProof w:val="0"/>
          <w:lang w:val="fr-FR" w:eastAsia="en-US"/>
        </w:rPr>
        <w:t>. L’i</w:t>
      </w:r>
      <w:r w:rsidRPr="00D67DD6">
        <w:rPr>
          <w:noProof w:val="0"/>
          <w:lang w:val="fr-FR" w:eastAsia="en-US"/>
        </w:rPr>
        <w:t xml:space="preserve">slam poursuivit son chemin en l’absence de la </w:t>
      </w:r>
      <w:r w:rsidR="006A3058" w:rsidRPr="00D67DD6">
        <w:rPr>
          <w:noProof w:val="0"/>
          <w:lang w:val="fr-FR" w:eastAsia="en-US"/>
        </w:rPr>
        <w:t>falsafa</w:t>
      </w:r>
      <w:r w:rsidRPr="00D67DD6">
        <w:rPr>
          <w:noProof w:val="0"/>
          <w:lang w:val="fr-FR" w:eastAsia="en-US"/>
        </w:rPr>
        <w:t>. Il lui restait la sagesse de la théologie, l’ordre juridique pour limiter l’arbitraire du pouvoir politique, la justice sociale et l’ordre social lié à la tradition associée du Coran</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Coran</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L’idole divine objective du </w:t>
      </w:r>
      <w:r w:rsidR="001930B0" w:rsidRPr="00D67DD6">
        <w:rPr>
          <w:i/>
          <w:noProof w:val="0"/>
          <w:lang w:val="fr-FR" w:eastAsia="en-US"/>
        </w:rPr>
        <w:t>Modernorum</w:t>
      </w:r>
      <w:r w:rsidRPr="00D67DD6">
        <w:rPr>
          <w:noProof w:val="0"/>
          <w:lang w:val="fr-FR" w:eastAsia="en-US"/>
        </w:rPr>
        <w:t xml:space="preserve"> est apparue dans la philosophie d’Avicenne ; elle n’a pa</w:t>
      </w:r>
      <w:r w:rsidR="0055562D">
        <w:rPr>
          <w:noProof w:val="0"/>
          <w:lang w:val="fr-FR" w:eastAsia="en-US"/>
        </w:rPr>
        <w:t>s prévalu dans l’histoire de l’i</w:t>
      </w:r>
      <w:r w:rsidRPr="00D67DD6">
        <w:rPr>
          <w:noProof w:val="0"/>
          <w:lang w:val="fr-FR" w:eastAsia="en-US"/>
        </w:rPr>
        <w:t xml:space="preserve">slam en raison de l’anéantissement autoritaire de toute la </w:t>
      </w:r>
      <w:r w:rsidR="006A3058" w:rsidRPr="00D67DD6">
        <w:rPr>
          <w:noProof w:val="0"/>
          <w:lang w:val="fr-FR" w:eastAsia="en-US"/>
        </w:rPr>
        <w:t>falsafa</w:t>
      </w:r>
      <w:r w:rsidRPr="00D67DD6">
        <w:rPr>
          <w:noProof w:val="0"/>
          <w:lang w:val="fr-FR" w:eastAsia="en-US"/>
        </w:rPr>
        <w:t xml:space="preserve">. </w:t>
      </w:r>
      <w:r w:rsidR="00565DE1">
        <w:rPr>
          <w:noProof w:val="0"/>
          <w:lang w:val="fr-FR" w:eastAsia="en-US"/>
        </w:rPr>
        <w:t>A</w:t>
      </w:r>
      <w:r w:rsidR="00565DE1" w:rsidRPr="00D67DD6">
        <w:rPr>
          <w:noProof w:val="0"/>
          <w:lang w:val="fr-FR" w:eastAsia="en-US"/>
        </w:rPr>
        <w:t>près la mort du Commentateur</w:t>
      </w:r>
      <w:r w:rsidR="00565DE1">
        <w:rPr>
          <w:noProof w:val="0"/>
          <w:lang w:val="fr-FR" w:eastAsia="en-US"/>
        </w:rPr>
        <w:t>, l</w:t>
      </w:r>
      <w:r w:rsidRPr="00D67DD6">
        <w:rPr>
          <w:noProof w:val="0"/>
          <w:lang w:val="fr-FR" w:eastAsia="en-US"/>
        </w:rPr>
        <w:t>’aristotéli</w:t>
      </w:r>
      <w:r w:rsidR="00565DE1">
        <w:rPr>
          <w:noProof w:val="0"/>
          <w:lang w:val="fr-FR" w:eastAsia="en-US"/>
        </w:rPr>
        <w:t xml:space="preserve">sme islamique est passé dans </w:t>
      </w:r>
      <w:r w:rsidRPr="00D67DD6">
        <w:rPr>
          <w:noProof w:val="0"/>
          <w:lang w:val="fr-FR" w:eastAsia="en-US"/>
        </w:rPr>
        <w:t>Léthé</w:t>
      </w:r>
      <w:r w:rsidR="00565DE1">
        <w:rPr>
          <w:noProof w:val="0"/>
          <w:lang w:val="fr-FR" w:eastAsia="en-US"/>
        </w:rPr>
        <w:t>. I</w:t>
      </w:r>
      <w:r w:rsidRPr="00D67DD6">
        <w:rPr>
          <w:noProof w:val="0"/>
          <w:lang w:val="fr-FR" w:eastAsia="en-US"/>
        </w:rPr>
        <w:t>l n’</w:t>
      </w:r>
      <w:r w:rsidR="00565DE1">
        <w:rPr>
          <w:noProof w:val="0"/>
          <w:lang w:val="fr-FR" w:eastAsia="en-US"/>
        </w:rPr>
        <w:t xml:space="preserve">était plus une </w:t>
      </w:r>
      <w:r w:rsidR="0035132E" w:rsidRPr="00D67DD6">
        <w:rPr>
          <w:noProof w:val="0"/>
          <w:lang w:val="fr-FR" w:eastAsia="en-US"/>
        </w:rPr>
        <w:t>puissance</w:t>
      </w:r>
      <w:r w:rsidRPr="00D67DD6">
        <w:rPr>
          <w:noProof w:val="0"/>
          <w:lang w:val="fr-FR" w:eastAsia="en-US"/>
        </w:rPr>
        <w:t xml:space="preserve"> efficace dans l’histoire de la pe</w:t>
      </w:r>
      <w:r w:rsidR="0055562D">
        <w:rPr>
          <w:noProof w:val="0"/>
          <w:lang w:val="fr-FR" w:eastAsia="en-US"/>
        </w:rPr>
        <w:t>nsée islamique. Il restait à l’i</w:t>
      </w:r>
      <w:r w:rsidRPr="00D67DD6">
        <w:rPr>
          <w:noProof w:val="0"/>
          <w:lang w:val="fr-FR" w:eastAsia="en-US"/>
        </w:rPr>
        <w:t>slam la sagesse de la tradition</w:t>
      </w:r>
      <w:r w:rsidR="00F12011">
        <w:rPr>
          <w:noProof w:val="0"/>
          <w:lang w:val="fr-FR" w:eastAsia="en-US"/>
        </w:rPr>
        <w:t>, les cultures islamiques et la</w:t>
      </w:r>
      <w:r w:rsidRPr="00D67DD6">
        <w:rPr>
          <w:noProof w:val="0"/>
          <w:lang w:val="fr-FR" w:eastAsia="en-US"/>
        </w:rPr>
        <w:t xml:space="preserve"> lettre du Coran. L’islam sauva la connaissance de </w:t>
      </w:r>
      <w:r w:rsidR="001526B5" w:rsidRPr="00D67DD6">
        <w:rPr>
          <w:noProof w:val="0"/>
          <w:lang w:val="fr-FR" w:eastAsia="en-US"/>
        </w:rPr>
        <w:t>Dieu</w:t>
      </w:r>
      <w:r w:rsidRPr="00D67DD6">
        <w:rPr>
          <w:noProof w:val="0"/>
          <w:lang w:val="fr-FR" w:eastAsia="en-US"/>
        </w:rPr>
        <w:t xml:space="preserve"> de </w:t>
      </w:r>
      <w:r w:rsidR="004045AB" w:rsidRPr="00D67DD6">
        <w:rPr>
          <w:noProof w:val="0"/>
          <w:lang w:val="fr-FR" w:eastAsia="en-US"/>
        </w:rPr>
        <w:t>s</w:t>
      </w:r>
      <w:r w:rsidRPr="00D67DD6">
        <w:rPr>
          <w:noProof w:val="0"/>
          <w:lang w:val="fr-FR" w:eastAsia="en-US"/>
        </w:rPr>
        <w:t>a mort objective dans la modernité en jetant le bébé avec l’eau du bain et en abolissant la tradition philosophique de la sagesse, brillamment défendue par Averroès à la fin de la falsafa. Le Commentateur rejeta l’attaque générale d’Algazel</w:t>
      </w:r>
      <w:r w:rsidR="00F217BC">
        <w:rPr>
          <w:noProof w:val="0"/>
          <w:lang w:val="fr-FR" w:eastAsia="en-US"/>
        </w:rPr>
        <w:t xml:space="preserve"> contre la falsafa parce que </w:t>
      </w:r>
      <w:r w:rsidR="001526B5" w:rsidRPr="00D67DD6">
        <w:rPr>
          <w:noProof w:val="0"/>
          <w:lang w:val="fr-FR" w:eastAsia="en-US"/>
        </w:rPr>
        <w:t>Dieu</w:t>
      </w:r>
      <w:r w:rsidRPr="00D67DD6">
        <w:rPr>
          <w:noProof w:val="0"/>
          <w:lang w:val="fr-FR" w:eastAsia="en-US"/>
        </w:rPr>
        <w:t xml:space="preserve"> des philosophes </w:t>
      </w:r>
      <w:r w:rsidR="004045AB" w:rsidRPr="00D67DD6">
        <w:rPr>
          <w:noProof w:val="0"/>
          <w:lang w:val="fr-FR" w:eastAsia="en-US"/>
        </w:rPr>
        <w:t xml:space="preserve">peut être </w:t>
      </w:r>
      <w:r w:rsidRPr="00D67DD6">
        <w:rPr>
          <w:noProof w:val="0"/>
          <w:lang w:val="fr-FR" w:eastAsia="en-US"/>
        </w:rPr>
        <w:t xml:space="preserve">reconnu comme </w:t>
      </w:r>
      <w:r w:rsidRPr="00D67DD6">
        <w:rPr>
          <w:i/>
          <w:noProof w:val="0"/>
          <w:lang w:val="fr-FR" w:eastAsia="en-US"/>
        </w:rPr>
        <w:t>causa prima</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causa prima</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En tant que cause première, ce </w:t>
      </w:r>
      <w:r w:rsidR="001526B5" w:rsidRPr="00D67DD6">
        <w:rPr>
          <w:noProof w:val="0"/>
          <w:lang w:val="fr-FR" w:eastAsia="en-US"/>
        </w:rPr>
        <w:t>Dieu</w:t>
      </w:r>
      <w:r w:rsidRPr="00D67DD6">
        <w:rPr>
          <w:noProof w:val="0"/>
          <w:lang w:val="fr-FR" w:eastAsia="en-US"/>
        </w:rPr>
        <w:t xml:space="preserve"> reconnaît directement et efficacement toute la création. Par conséquent, </w:t>
      </w:r>
      <w:r w:rsidR="001526B5" w:rsidRPr="00D67DD6">
        <w:rPr>
          <w:noProof w:val="0"/>
          <w:lang w:val="fr-FR" w:eastAsia="en-US"/>
        </w:rPr>
        <w:t>Dieu</w:t>
      </w:r>
      <w:r w:rsidRPr="00D67DD6">
        <w:rPr>
          <w:noProof w:val="0"/>
          <w:lang w:val="fr-FR" w:eastAsia="en-US"/>
        </w:rPr>
        <w:t xml:space="preserve"> et l’homme ne sont pas un </w:t>
      </w:r>
      <w:r w:rsidR="00EC62B8" w:rsidRPr="00D67DD6">
        <w:rPr>
          <w:noProof w:val="0"/>
          <w:lang w:val="fr-FR" w:eastAsia="en-US"/>
        </w:rPr>
        <w:t>cadavre essentiel comme le prétend l’a</w:t>
      </w:r>
      <w:r w:rsidRPr="00D67DD6">
        <w:rPr>
          <w:noProof w:val="0"/>
          <w:lang w:val="fr-FR" w:eastAsia="en-US"/>
        </w:rPr>
        <w:t>vicenn</w:t>
      </w:r>
      <w:r w:rsidR="00EC62B8" w:rsidRPr="00D67DD6">
        <w:rPr>
          <w:noProof w:val="0"/>
          <w:lang w:val="fr-FR" w:eastAsia="en-US"/>
        </w:rPr>
        <w:t>ism</w:t>
      </w:r>
      <w:r w:rsidRPr="00D67DD6">
        <w:rPr>
          <w:noProof w:val="0"/>
          <w:lang w:val="fr-FR" w:eastAsia="en-US"/>
        </w:rPr>
        <w:t xml:space="preserve">e moderniste. Au siècle suivant, les penseurs dogmatiques et les juristes du Coran ne sont plus capables d’une distinction critique des savants philosophes </w:t>
      </w:r>
      <w:r w:rsidR="00E61E85" w:rsidRPr="00D67DD6">
        <w:rPr>
          <w:noProof w:val="0"/>
          <w:lang w:val="fr-FR" w:eastAsia="en-US"/>
        </w:rPr>
        <w:t xml:space="preserve">comme était </w:t>
      </w:r>
      <w:r w:rsidR="000964A8" w:rsidRPr="00D67DD6">
        <w:rPr>
          <w:noProof w:val="0"/>
          <w:lang w:val="fr-FR" w:eastAsia="en-US"/>
        </w:rPr>
        <w:t>al-Ghazali</w:t>
      </w:r>
      <w:r w:rsidRPr="00D67DD6">
        <w:rPr>
          <w:noProof w:val="0"/>
          <w:lang w:val="fr-FR" w:eastAsia="en-US"/>
        </w:rPr>
        <w:t xml:space="preserve">. C’est pourquoi Averroès fut expulsé de la pensée des théologiens islamiques de l’école </w:t>
      </w:r>
      <w:r w:rsidR="0055562D">
        <w:rPr>
          <w:noProof w:val="0"/>
          <w:lang w:val="fr-FR" w:eastAsia="en-US"/>
        </w:rPr>
        <w:t>de la charia. En l</w:t>
      </w:r>
      <w:r w:rsidR="0055562D">
        <w:rPr>
          <w:rFonts w:cs="Calibri"/>
          <w:noProof w:val="0"/>
          <w:lang w:val="fr-FR" w:eastAsia="en-US"/>
        </w:rPr>
        <w:t>′</w:t>
      </w:r>
      <w:r w:rsidR="0055562D">
        <w:rPr>
          <w:noProof w:val="0"/>
          <w:lang w:val="fr-FR" w:eastAsia="en-US"/>
        </w:rPr>
        <w:t>i</w:t>
      </w:r>
      <w:r w:rsidR="00F217BC">
        <w:rPr>
          <w:noProof w:val="0"/>
          <w:lang w:val="fr-FR" w:eastAsia="en-US"/>
        </w:rPr>
        <w:t xml:space="preserve">slam, </w:t>
      </w:r>
      <w:r w:rsidR="001526B5" w:rsidRPr="00D67DD6">
        <w:rPr>
          <w:noProof w:val="0"/>
          <w:lang w:val="fr-FR" w:eastAsia="en-US"/>
        </w:rPr>
        <w:t>Dieu</w:t>
      </w:r>
      <w:r w:rsidRPr="00D67DD6">
        <w:rPr>
          <w:noProof w:val="0"/>
          <w:lang w:val="fr-FR" w:eastAsia="en-US"/>
        </w:rPr>
        <w:t xml:space="preserve"> de la modernité ne pouvait pas mourir, car cette idole était rejetée par principe ; et de plus, toute la </w:t>
      </w:r>
      <w:r w:rsidR="006A3058" w:rsidRPr="00D67DD6">
        <w:rPr>
          <w:noProof w:val="0"/>
          <w:lang w:val="fr-FR" w:eastAsia="en-US"/>
        </w:rPr>
        <w:t>falsafa</w:t>
      </w:r>
      <w:r w:rsidR="00FB38AB" w:rsidRPr="00D67DD6">
        <w:rPr>
          <w:noProof w:val="0"/>
          <w:lang w:val="fr-FR" w:eastAsia="en-US"/>
        </w:rPr>
        <w:t xml:space="preserve"> était détruite, </w:t>
      </w:r>
      <w:r w:rsidRPr="00D67DD6">
        <w:rPr>
          <w:noProof w:val="0"/>
          <w:lang w:val="fr-FR" w:eastAsia="en-US"/>
        </w:rPr>
        <w:t xml:space="preserve">par sécurité. Dans les deux cas, les vaincus ont été maudits par </w:t>
      </w:r>
      <w:r w:rsidRPr="00D67DD6">
        <w:rPr>
          <w:i/>
          <w:noProof w:val="0"/>
          <w:lang w:val="fr-FR" w:eastAsia="en-US"/>
        </w:rPr>
        <w:t>damnatio memoriae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damnatio memoriae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w:t>
      </w:r>
      <w:r w:rsidRPr="00D67DD6">
        <w:rPr>
          <w:noProof w:val="0"/>
          <w:lang w:val="fr-FR" w:eastAsia="en-US"/>
        </w:rPr>
        <w:lastRenderedPageBreak/>
        <w:t xml:space="preserve">des </w:t>
      </w:r>
      <w:r w:rsidR="00C25C51" w:rsidRPr="00D67DD6">
        <w:rPr>
          <w:noProof w:val="0"/>
          <w:lang w:val="fr-FR" w:eastAsia="en-US"/>
        </w:rPr>
        <w:t>interdits ecclésiastiques de l’i</w:t>
      </w:r>
      <w:r w:rsidRPr="00D67DD6">
        <w:rPr>
          <w:noProof w:val="0"/>
          <w:lang w:val="fr-FR" w:eastAsia="en-US"/>
        </w:rPr>
        <w:t xml:space="preserve">slam </w:t>
      </w:r>
      <w:r w:rsidR="00C25C51" w:rsidRPr="00D67DD6">
        <w:rPr>
          <w:noProof w:val="0"/>
          <w:lang w:val="fr-FR" w:eastAsia="en-US"/>
        </w:rPr>
        <w:t>et du c</w:t>
      </w:r>
      <w:r w:rsidRPr="00D67DD6">
        <w:rPr>
          <w:noProof w:val="0"/>
          <w:lang w:val="fr-FR" w:eastAsia="en-US"/>
        </w:rPr>
        <w:t xml:space="preserve">hristianisme. Les érudits du Coran ont imposé la première forme de </w:t>
      </w:r>
      <w:r w:rsidRPr="00D67DD6">
        <w:rPr>
          <w:i/>
          <w:noProof w:val="0"/>
          <w:lang w:val="fr-FR" w:eastAsia="en-US"/>
        </w:rPr>
        <w:t>damnatio memoriae</w:t>
      </w:r>
      <w:r w:rsidRPr="00D67DD6">
        <w:rPr>
          <w:noProof w:val="0"/>
          <w:lang w:val="fr-FR" w:eastAsia="en-US"/>
        </w:rPr>
        <w:t xml:space="preserve"> sur les écrits du Commentateur déjà à l’époque de la </w:t>
      </w:r>
      <w:r w:rsidR="006A3058" w:rsidRPr="00D67DD6">
        <w:rPr>
          <w:noProof w:val="0"/>
          <w:lang w:val="fr-FR" w:eastAsia="en-US"/>
        </w:rPr>
        <w:t>falsafa</w:t>
      </w:r>
      <w:r w:rsidRPr="00D67DD6">
        <w:rPr>
          <w:noProof w:val="0"/>
          <w:lang w:val="fr-FR" w:eastAsia="en-US"/>
        </w:rPr>
        <w:t xml:space="preserve"> mourante. Après eux, les modernistes latins, éclairés par la lumière de la métaphysique néoplatonicienne, répétèrent la même fureur. Ils rejetèrent le rationalisme aristotélicien d’Averroès et sa conception unifiée de la personne. Les premiers modernistes ont poursuivi la destruction de la branche aristotélicienne de la falsafa dans l’Occident latin, </w:t>
      </w:r>
      <w:r w:rsidR="004021C3" w:rsidRPr="00D67DD6">
        <w:rPr>
          <w:noProof w:val="0"/>
          <w:lang w:val="fr-FR" w:eastAsia="en-US"/>
        </w:rPr>
        <w:t xml:space="preserve">en proclamant qu’Aristote et </w:t>
      </w:r>
      <w:r w:rsidRPr="00D67DD6">
        <w:rPr>
          <w:noProof w:val="0"/>
          <w:lang w:val="fr-FR" w:eastAsia="en-US"/>
        </w:rPr>
        <w:t xml:space="preserve">Averroès </w:t>
      </w:r>
      <w:r w:rsidR="004021C3" w:rsidRPr="00D67DD6">
        <w:rPr>
          <w:noProof w:val="0"/>
          <w:lang w:val="fr-FR" w:eastAsia="en-US"/>
        </w:rPr>
        <w:t xml:space="preserve">étaient les </w:t>
      </w:r>
      <w:r w:rsidR="00CD6DE3" w:rsidRPr="00D67DD6">
        <w:rPr>
          <w:noProof w:val="0"/>
          <w:lang w:val="fr-FR" w:eastAsia="en-US"/>
        </w:rPr>
        <w:t>hérétiques.</w:t>
      </w:r>
    </w:p>
    <w:p w14:paraId="1F5EB2C0" w14:textId="759A82BF" w:rsidR="00204EFF" w:rsidRPr="00D67DD6" w:rsidRDefault="00204EFF" w:rsidP="00AD41E7">
      <w:pPr>
        <w:ind w:firstLine="397"/>
        <w:rPr>
          <w:noProof w:val="0"/>
          <w:lang w:val="fr-FR" w:eastAsia="en-US"/>
        </w:rPr>
      </w:pPr>
      <w:r w:rsidRPr="00D67DD6">
        <w:rPr>
          <w:noProof w:val="0"/>
          <w:lang w:val="fr-FR" w:eastAsia="en-US"/>
        </w:rPr>
        <w:t xml:space="preserve">Après la réception d’Averroès dans l’Occident latin, une autre lutte éclate sur la véritable figure de la métaphysique, présidée par Alvernus, évêque de Paris et </w:t>
      </w:r>
      <w:r w:rsidR="00E61E85" w:rsidRPr="00D67DD6">
        <w:rPr>
          <w:noProof w:val="0"/>
          <w:lang w:val="fr-FR" w:eastAsia="en-US"/>
        </w:rPr>
        <w:t xml:space="preserve">le </w:t>
      </w:r>
      <w:r w:rsidRPr="00D67DD6">
        <w:rPr>
          <w:noProof w:val="0"/>
          <w:lang w:val="fr-FR" w:eastAsia="en-US"/>
        </w:rPr>
        <w:t xml:space="preserve">chancelier de l’Université de Paris. Les modernistes latins adoptent le système de la comitation avicennienne. Ils la combinent avec le scénario ontothéologique de la métaphysique. Bonaventure institua une nouvelle figure de métaphysique chrétienne </w:t>
      </w:r>
      <w:r w:rsidR="00E61E85" w:rsidRPr="00D67DD6">
        <w:rPr>
          <w:noProof w:val="0"/>
          <w:lang w:val="fr-FR" w:eastAsia="en-US"/>
        </w:rPr>
        <w:t xml:space="preserve">et </w:t>
      </w:r>
      <w:r w:rsidRPr="00D67DD6">
        <w:rPr>
          <w:noProof w:val="0"/>
          <w:lang w:val="fr-FR" w:eastAsia="en-US"/>
        </w:rPr>
        <w:t>avicenni</w:t>
      </w:r>
      <w:r w:rsidR="00E61E85" w:rsidRPr="00D67DD6">
        <w:rPr>
          <w:noProof w:val="0"/>
          <w:lang w:val="fr-FR" w:eastAsia="en-US"/>
        </w:rPr>
        <w:t xml:space="preserve">ste </w:t>
      </w:r>
      <w:r w:rsidRPr="00D67DD6">
        <w:rPr>
          <w:noProof w:val="0"/>
          <w:lang w:val="fr-FR" w:eastAsia="en-US"/>
        </w:rPr>
        <w:t xml:space="preserve">liée à l’aristotélisme. Une interprétation similaire, mais dans l’esprit de l’émanation néoplatonicienne a été introduite dans la scolastique occidentale par le néoplatonicien Jan </w:t>
      </w:r>
      <w:r w:rsidR="00107350" w:rsidRPr="00D67DD6">
        <w:rPr>
          <w:noProof w:val="0"/>
          <w:lang w:val="fr-FR" w:eastAsia="en-US"/>
        </w:rPr>
        <w:t>Scotus</w:t>
      </w:r>
      <w:r w:rsidRPr="00D67DD6">
        <w:rPr>
          <w:noProof w:val="0"/>
          <w:lang w:val="fr-FR" w:eastAsia="en-US"/>
        </w:rPr>
        <w:t xml:space="preserve"> Eurigena</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Jan </w:instrText>
      </w:r>
      <w:r w:rsidR="00107350" w:rsidRPr="00D67DD6">
        <w:rPr>
          <w:noProof w:val="0"/>
          <w:lang w:val="fr-FR" w:eastAsia="en-US"/>
        </w:rPr>
        <w:instrText>Scotus</w:instrText>
      </w:r>
      <w:r w:rsidRPr="00D67DD6">
        <w:rPr>
          <w:noProof w:val="0"/>
          <w:lang w:val="fr-FR" w:eastAsia="en-US"/>
        </w:rPr>
        <w:instrText xml:space="preserve"> Eurigena</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avant Avicenne (ch. 1.3.1). Le simulacre </w:t>
      </w:r>
      <w:r w:rsidR="004437FD">
        <w:rPr>
          <w:noProof w:val="0"/>
          <w:lang w:val="fr-FR" w:eastAsia="en-US"/>
        </w:rPr>
        <w:t>de Dieu</w:t>
      </w:r>
      <w:r w:rsidRPr="00D67DD6">
        <w:rPr>
          <w:noProof w:val="0"/>
          <w:lang w:val="fr-FR" w:eastAsia="en-US"/>
        </w:rPr>
        <w:t xml:space="preserve"> objectif et du monde prospérait dans la métaphysique occidentale jusqu’à la philosophie du marteau </w:t>
      </w:r>
      <w:r w:rsidR="00E61E85" w:rsidRPr="00D67DD6">
        <w:rPr>
          <w:noProof w:val="0"/>
          <w:lang w:val="fr-FR" w:eastAsia="en-US"/>
        </w:rPr>
        <w:t>accomplie</w:t>
      </w:r>
      <w:r w:rsidRPr="00D67DD6">
        <w:rPr>
          <w:noProof w:val="0"/>
          <w:lang w:val="fr-FR" w:eastAsia="en-US"/>
        </w:rPr>
        <w:t xml:space="preserve"> par Nietzsche. L’ontothéologie construite sur la version aristotélicienne de l’avicennisme est devenue une anthropologie philosophique par excellence. Ell</w:t>
      </w:r>
      <w:r w:rsidR="00F217BC">
        <w:rPr>
          <w:noProof w:val="0"/>
          <w:lang w:val="fr-FR" w:eastAsia="en-US"/>
        </w:rPr>
        <w:t xml:space="preserve">e créa à son image à la fois </w:t>
      </w:r>
      <w:r w:rsidR="001526B5" w:rsidRPr="00D67DD6">
        <w:rPr>
          <w:noProof w:val="0"/>
          <w:lang w:val="fr-FR" w:eastAsia="en-US"/>
        </w:rPr>
        <w:t>Dieu</w:t>
      </w:r>
      <w:r w:rsidRPr="00D67DD6">
        <w:rPr>
          <w:noProof w:val="0"/>
          <w:lang w:val="fr-FR" w:eastAsia="en-US"/>
        </w:rPr>
        <w:t xml:space="preserve"> humanisé et le monde conçu objectivement à partir de la psychologique divine. Les </w:t>
      </w:r>
      <w:r w:rsidRPr="00D67DD6">
        <w:rPr>
          <w:i/>
          <w:noProof w:val="0"/>
          <w:lang w:val="fr-FR" w:eastAsia="en-US"/>
        </w:rPr>
        <w:t>Medi</w:t>
      </w:r>
      <w:r w:rsidR="00690A68">
        <w:rPr>
          <w:i/>
          <w:noProof w:val="0"/>
          <w:lang w:val="fr-FR" w:eastAsia="en-US"/>
        </w:rPr>
        <w:t>t</w:t>
      </w:r>
      <w:r w:rsidRPr="00D67DD6">
        <w:rPr>
          <w:i/>
          <w:noProof w:val="0"/>
          <w:lang w:val="fr-FR" w:eastAsia="en-US"/>
        </w:rPr>
        <w:t>ationes de prima philosophia</w:t>
      </w:r>
      <w:r w:rsidRPr="00D67DD6">
        <w:rPr>
          <w:noProof w:val="0"/>
          <w:lang w:val="fr-FR" w:eastAsia="en-US"/>
        </w:rPr>
        <w:t xml:space="preserve"> de Descartes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Descartes, R.</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w:t>
      </w:r>
      <w:r w:rsidR="00690A68" w:rsidRPr="00D67DD6">
        <w:rPr>
          <w:noProof w:val="0"/>
          <w:lang w:val="fr-FR" w:eastAsia="en-US"/>
        </w:rPr>
        <w:t>placè</w:t>
      </w:r>
      <w:r w:rsidR="00690A68">
        <w:rPr>
          <w:noProof w:val="0"/>
          <w:lang w:val="fr-FR" w:eastAsia="en-US"/>
        </w:rPr>
        <w:t>re</w:t>
      </w:r>
      <w:r w:rsidR="00690A68" w:rsidRPr="00D67DD6">
        <w:rPr>
          <w:noProof w:val="0"/>
          <w:lang w:val="fr-FR" w:eastAsia="en-US"/>
        </w:rPr>
        <w:t>nt</w:t>
      </w:r>
      <w:r w:rsidRPr="00D67DD6">
        <w:rPr>
          <w:noProof w:val="0"/>
          <w:lang w:val="fr-FR" w:eastAsia="en-US"/>
        </w:rPr>
        <w:t xml:space="preserve"> le sujet humain actif dans un rôle fondateur et générateur de sens. Ce sujet est devenu un agent industrieux de la civilisation occidentale. Dans le nihilisme métaphysique consommé, la mort </w:t>
      </w:r>
      <w:r w:rsidR="004437FD">
        <w:rPr>
          <w:noProof w:val="0"/>
          <w:lang w:val="fr-FR" w:eastAsia="en-US"/>
        </w:rPr>
        <w:t>de Dieu</w:t>
      </w:r>
      <w:r w:rsidRPr="00D67DD6">
        <w:rPr>
          <w:noProof w:val="0"/>
          <w:lang w:val="fr-FR" w:eastAsia="en-US"/>
        </w:rPr>
        <w:t xml:space="preserve"> </w:t>
      </w:r>
      <w:r w:rsidR="002147AF">
        <w:rPr>
          <w:noProof w:val="0"/>
          <w:lang w:val="fr-FR" w:eastAsia="en-US"/>
        </w:rPr>
        <w:t xml:space="preserve">moderne </w:t>
      </w:r>
      <w:r w:rsidRPr="00D67DD6">
        <w:rPr>
          <w:noProof w:val="0"/>
          <w:lang w:val="fr-FR" w:eastAsia="en-US"/>
        </w:rPr>
        <w:t>était historiquement nécessaire et inévitable, ce que le Leibniz susmentionné prouva exacteme</w:t>
      </w:r>
      <w:r w:rsidR="00F217BC">
        <w:rPr>
          <w:noProof w:val="0"/>
          <w:lang w:val="fr-FR" w:eastAsia="en-US"/>
        </w:rPr>
        <w:t xml:space="preserve">nt. Le postmodernisme laissa </w:t>
      </w:r>
      <w:r w:rsidR="001526B5" w:rsidRPr="00D67DD6">
        <w:rPr>
          <w:noProof w:val="0"/>
          <w:lang w:val="fr-FR" w:eastAsia="en-US"/>
        </w:rPr>
        <w:t>Dieu</w:t>
      </w:r>
      <w:r w:rsidRPr="00D67DD6">
        <w:rPr>
          <w:noProof w:val="0"/>
          <w:lang w:val="fr-FR" w:eastAsia="en-US"/>
        </w:rPr>
        <w:t xml:space="preserve"> de la modernité, languissant à l’agonie, ne penser que le meilleur monde possible rationnellement (Leibniz). Le calcul instrumental de cette idole prépare le meilleur monde possible logiquement nécessaire et mathématiquement correct avant la création actuelle du monde. La philosophie perdit son autonomie dans le syncrétisme mystique de Jamblique et dans le néoplatonisme du christianisme oriental ; finalement, dans le syncrétisme de falsafa et l’objectivité u</w:t>
      </w:r>
      <w:r w:rsidR="00FF18EA">
        <w:rPr>
          <w:noProof w:val="0"/>
          <w:lang w:val="fr-FR" w:eastAsia="en-US"/>
        </w:rPr>
        <w:t xml:space="preserve">ltérieure fait par </w:t>
      </w:r>
      <w:r w:rsidR="00107350" w:rsidRPr="00D67DD6">
        <w:rPr>
          <w:noProof w:val="0"/>
          <w:lang w:val="fr-FR" w:eastAsia="en-US"/>
        </w:rPr>
        <w:t>Scotus</w:t>
      </w:r>
      <w:r w:rsidRPr="00D67DD6">
        <w:rPr>
          <w:noProof w:val="0"/>
          <w:lang w:val="fr-FR" w:eastAsia="en-US"/>
        </w:rPr>
        <w:t>, Descartes et Leibniz. La controverse des métaphysiciens postmodernes changea la vision du monde en</w:t>
      </w:r>
      <w:r w:rsidR="005F18F5" w:rsidRPr="00D67DD6">
        <w:rPr>
          <w:noProof w:val="0"/>
          <w:lang w:val="fr-FR" w:eastAsia="en-US"/>
        </w:rPr>
        <w:t xml:space="preserve"> nihilisme métaphysique.</w:t>
      </w:r>
      <w:r w:rsidR="00AD41E7" w:rsidRPr="00D67DD6">
        <w:rPr>
          <w:noProof w:val="0"/>
          <w:lang w:val="fr-FR" w:eastAsia="en-US"/>
        </w:rPr>
        <w:t xml:space="preserve"> </w:t>
      </w:r>
      <w:r w:rsidRPr="00D67DD6">
        <w:rPr>
          <w:noProof w:val="0"/>
          <w:lang w:val="fr-FR" w:eastAsia="en-US"/>
        </w:rPr>
        <w:lastRenderedPageBreak/>
        <w:t>Avicenne ouv</w:t>
      </w:r>
      <w:r w:rsidR="00E61E85" w:rsidRPr="00D67DD6">
        <w:rPr>
          <w:noProof w:val="0"/>
          <w:lang w:val="fr-FR" w:eastAsia="en-US"/>
        </w:rPr>
        <w:t>rit</w:t>
      </w:r>
      <w:r w:rsidRPr="00D67DD6">
        <w:rPr>
          <w:noProof w:val="0"/>
          <w:lang w:val="fr-FR" w:eastAsia="en-US"/>
        </w:rPr>
        <w:t xml:space="preserve"> la voie de la pensée vers l’unique vérité objective</w:t>
      </w:r>
      <w:r w:rsidR="00E61E85" w:rsidRPr="00D67DD6">
        <w:rPr>
          <w:noProof w:val="0"/>
          <w:lang w:val="fr-FR" w:eastAsia="en-US"/>
        </w:rPr>
        <w:t>. S</w:t>
      </w:r>
      <w:r w:rsidRPr="00D67DD6">
        <w:rPr>
          <w:noProof w:val="0"/>
          <w:lang w:val="fr-FR" w:eastAsia="en-US"/>
        </w:rPr>
        <w:t xml:space="preserve">on </w:t>
      </w:r>
      <w:r w:rsidR="00E61E85" w:rsidRPr="00D67DD6">
        <w:rPr>
          <w:noProof w:val="0"/>
          <w:lang w:val="fr-FR" w:eastAsia="en-US"/>
        </w:rPr>
        <w:t xml:space="preserve">projet </w:t>
      </w:r>
      <w:r w:rsidRPr="00D67DD6">
        <w:rPr>
          <w:noProof w:val="0"/>
          <w:lang w:val="fr-FR" w:eastAsia="en-US"/>
        </w:rPr>
        <w:t>ontothéologique de la métaphysique jet</w:t>
      </w:r>
      <w:r w:rsidR="00E61E85" w:rsidRPr="00D67DD6">
        <w:rPr>
          <w:noProof w:val="0"/>
          <w:lang w:val="fr-FR" w:eastAsia="en-US"/>
        </w:rPr>
        <w:t>a</w:t>
      </w:r>
      <w:r w:rsidRPr="00D67DD6">
        <w:rPr>
          <w:noProof w:val="0"/>
          <w:lang w:val="fr-FR" w:eastAsia="en-US"/>
        </w:rPr>
        <w:t xml:space="preserve"> les bases de l’objectivité moderne. L’effet historique de l’oubli de </w:t>
      </w:r>
      <w:r w:rsidR="00223043" w:rsidRPr="00D67DD6">
        <w:rPr>
          <w:noProof w:val="0"/>
          <w:lang w:val="fr-FR" w:eastAsia="en-US"/>
        </w:rPr>
        <w:t>l’existant</w:t>
      </w:r>
      <w:r w:rsidRPr="00D67DD6">
        <w:rPr>
          <w:noProof w:val="0"/>
          <w:lang w:val="fr-FR" w:eastAsia="en-US"/>
        </w:rPr>
        <w:t xml:space="preserve"> (</w:t>
      </w:r>
      <w:r w:rsidRPr="00D67DD6">
        <w:rPr>
          <w:i/>
          <w:noProof w:val="0"/>
          <w:lang w:val="fr-FR" w:eastAsia="en-US"/>
        </w:rPr>
        <w:t>Seinsvergessenheit</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Seinsvergessenheit</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apparu après le déclin de la falsafa</w:t>
      </w:r>
      <w:r w:rsidR="00E61E85" w:rsidRPr="00D67DD6">
        <w:rPr>
          <w:noProof w:val="0"/>
          <w:lang w:val="fr-FR" w:eastAsia="en-US"/>
        </w:rPr>
        <w:t>. L</w:t>
      </w:r>
      <w:r w:rsidRPr="00D67DD6">
        <w:rPr>
          <w:noProof w:val="0"/>
          <w:lang w:val="fr-FR" w:eastAsia="en-US"/>
        </w:rPr>
        <w:t>a déformation subséquente de la philosophie d’Averroès</w:t>
      </w:r>
      <w:r w:rsidR="00E61E85" w:rsidRPr="00D67DD6">
        <w:rPr>
          <w:noProof w:val="0"/>
          <w:lang w:val="fr-FR" w:eastAsia="en-US"/>
        </w:rPr>
        <w:t xml:space="preserve"> </w:t>
      </w:r>
      <w:r w:rsidRPr="00D67DD6">
        <w:rPr>
          <w:noProof w:val="0"/>
          <w:lang w:val="fr-FR" w:eastAsia="en-US"/>
        </w:rPr>
        <w:t>fit errer l’esprit métaphysique (</w:t>
      </w:r>
      <w:r w:rsidRPr="00D67DD6">
        <w:rPr>
          <w:i/>
          <w:noProof w:val="0"/>
          <w:lang w:val="fr-FR" w:eastAsia="en-US"/>
        </w:rPr>
        <w:t>Irre</w:t>
      </w:r>
      <w:r w:rsidRPr="00D67DD6">
        <w:rPr>
          <w:i/>
          <w:noProof w:val="0"/>
          <w:lang w:val="fr-FR" w:eastAsia="en-US"/>
        </w:rPr>
        <w:fldChar w:fldCharType="begin"/>
      </w:r>
      <w:r w:rsidRPr="00D67DD6">
        <w:rPr>
          <w:noProof w:val="0"/>
          <w:lang w:val="fr-FR"/>
        </w:rPr>
        <w:instrText xml:space="preserve"> XE "</w:instrText>
      </w:r>
      <w:r w:rsidRPr="00D67DD6">
        <w:rPr>
          <w:i/>
          <w:noProof w:val="0"/>
          <w:lang w:val="fr-FR" w:eastAsia="en-US"/>
        </w:rPr>
        <w:instrText>Irre</w:instrText>
      </w:r>
      <w:r w:rsidRPr="00D67DD6">
        <w:rPr>
          <w:noProof w:val="0"/>
          <w:lang w:val="fr-FR"/>
        </w:rPr>
        <w:instrText xml:space="preserve">" </w:instrText>
      </w:r>
      <w:r w:rsidRPr="00D67DD6">
        <w:rPr>
          <w:i/>
          <w:noProof w:val="0"/>
          <w:lang w:val="fr-FR" w:eastAsia="en-US"/>
        </w:rPr>
        <w:fldChar w:fldCharType="end"/>
      </w:r>
      <w:r w:rsidRPr="00D67DD6">
        <w:rPr>
          <w:noProof w:val="0"/>
          <w:lang w:val="fr-FR" w:eastAsia="en-US"/>
        </w:rPr>
        <w:t xml:space="preserve">) dans les disputes de la haute scolastique. La civilisation islamique refusa de participer à cette gigantomachie, puisqu’elle opta pour la sagesse de la théologie </w:t>
      </w:r>
      <w:r w:rsidR="00036BC5">
        <w:rPr>
          <w:noProof w:val="0"/>
          <w:lang w:val="fr-FR" w:eastAsia="en-US"/>
        </w:rPr>
        <w:t xml:space="preserve">prophétique </w:t>
      </w:r>
      <w:r w:rsidRPr="00D67DD6">
        <w:rPr>
          <w:noProof w:val="0"/>
          <w:lang w:val="fr-FR" w:eastAsia="en-US"/>
        </w:rPr>
        <w:t>et du droit</w:t>
      </w:r>
      <w:r w:rsidR="00D655AD">
        <w:rPr>
          <w:noProof w:val="0"/>
          <w:lang w:val="fr-FR" w:eastAsia="en-US"/>
        </w:rPr>
        <w:t xml:space="preserve"> islamique</w:t>
      </w:r>
      <w:r w:rsidRPr="00D67DD6">
        <w:rPr>
          <w:noProof w:val="0"/>
          <w:lang w:val="fr-FR" w:eastAsia="en-US"/>
        </w:rPr>
        <w:t xml:space="preserve">. La mort de </w:t>
      </w:r>
      <w:r w:rsidR="001526B5" w:rsidRPr="00D67DD6">
        <w:rPr>
          <w:noProof w:val="0"/>
          <w:lang w:val="fr-FR" w:eastAsia="en-US"/>
        </w:rPr>
        <w:t>Dieu</w:t>
      </w:r>
      <w:r w:rsidRPr="00D67DD6">
        <w:rPr>
          <w:noProof w:val="0"/>
          <w:lang w:val="fr-FR" w:eastAsia="en-US"/>
        </w:rPr>
        <w:t xml:space="preserve"> </w:t>
      </w:r>
      <w:r w:rsidR="00E61E85" w:rsidRPr="00D67DD6">
        <w:rPr>
          <w:noProof w:val="0"/>
          <w:lang w:val="fr-FR" w:eastAsia="en-US"/>
        </w:rPr>
        <w:t xml:space="preserve">moderne </w:t>
      </w:r>
      <w:r w:rsidRPr="00D67DD6">
        <w:rPr>
          <w:noProof w:val="0"/>
          <w:lang w:val="fr-FR" w:eastAsia="en-US"/>
        </w:rPr>
        <w:t xml:space="preserve">fut </w:t>
      </w:r>
      <w:r w:rsidR="00BE33BB">
        <w:rPr>
          <w:noProof w:val="0"/>
          <w:lang w:val="fr-FR" w:eastAsia="en-US"/>
        </w:rPr>
        <w:t xml:space="preserve">probablement </w:t>
      </w:r>
      <w:r w:rsidR="00BE33BB">
        <w:rPr>
          <w:rFonts w:cs="Calibri"/>
          <w:noProof w:val="0"/>
          <w:lang w:val="fr-FR" w:eastAsia="en-US"/>
        </w:rPr>
        <w:t>à</w:t>
      </w:r>
      <w:r w:rsidR="00BE33BB">
        <w:rPr>
          <w:noProof w:val="0"/>
          <w:lang w:val="fr-FR" w:eastAsia="en-US"/>
        </w:rPr>
        <w:t xml:space="preserve"> jamais </w:t>
      </w:r>
      <w:r w:rsidR="00AA7386">
        <w:rPr>
          <w:noProof w:val="0"/>
          <w:lang w:val="fr-FR" w:eastAsia="en-US"/>
        </w:rPr>
        <w:t xml:space="preserve">écartée </w:t>
      </w:r>
      <w:r w:rsidRPr="00D67DD6">
        <w:rPr>
          <w:noProof w:val="0"/>
          <w:lang w:val="fr-FR" w:eastAsia="en-US"/>
        </w:rPr>
        <w:t>pour cette partie de l’Occident</w:t>
      </w:r>
      <w:r w:rsidR="00343D11">
        <w:rPr>
          <w:noProof w:val="0"/>
          <w:lang w:val="fr-FR" w:eastAsia="en-US"/>
        </w:rPr>
        <w:t xml:space="preserve">. Au fur et à mesure, </w:t>
      </w:r>
      <w:r w:rsidRPr="00D67DD6">
        <w:rPr>
          <w:noProof w:val="0"/>
          <w:lang w:val="fr-FR" w:eastAsia="en-US"/>
        </w:rPr>
        <w:t xml:space="preserve">les tribus et les civilisations </w:t>
      </w:r>
      <w:r w:rsidR="00343D11">
        <w:rPr>
          <w:noProof w:val="0"/>
          <w:lang w:val="fr-FR" w:eastAsia="en-US"/>
        </w:rPr>
        <w:t xml:space="preserve">victorieuses </w:t>
      </w:r>
      <w:r w:rsidRPr="00D67DD6">
        <w:rPr>
          <w:noProof w:val="0"/>
          <w:lang w:val="fr-FR" w:eastAsia="en-US"/>
        </w:rPr>
        <w:t>se convertissaie</w:t>
      </w:r>
      <w:r w:rsidR="00B30949">
        <w:rPr>
          <w:noProof w:val="0"/>
          <w:lang w:val="fr-FR" w:eastAsia="en-US"/>
        </w:rPr>
        <w:t xml:space="preserve">nt à l’islam et conquéraient </w:t>
      </w:r>
      <w:r w:rsidR="00405F79" w:rsidRPr="00B30949">
        <w:rPr>
          <w:i/>
          <w:noProof w:val="0"/>
          <w:lang w:val="fr-FR" w:eastAsia="en-US"/>
        </w:rPr>
        <w:t>I</w:t>
      </w:r>
      <w:r w:rsidR="00A10941" w:rsidRPr="00B30949">
        <w:rPr>
          <w:i/>
          <w:noProof w:val="0"/>
          <w:lang w:val="fr-FR" w:eastAsia="en-US"/>
        </w:rPr>
        <w:t xml:space="preserve">mperium </w:t>
      </w:r>
      <w:r w:rsidR="00B30949" w:rsidRPr="00B30949">
        <w:rPr>
          <w:i/>
          <w:noProof w:val="0"/>
          <w:lang w:val="fr-FR" w:eastAsia="en-US"/>
        </w:rPr>
        <w:t>romanum</w:t>
      </w:r>
      <w:r w:rsidR="00B30949">
        <w:rPr>
          <w:noProof w:val="0"/>
          <w:lang w:val="fr-FR" w:eastAsia="en-US"/>
        </w:rPr>
        <w:t xml:space="preserve"> </w:t>
      </w:r>
      <w:r w:rsidR="00A10941" w:rsidRPr="00D67DD6">
        <w:rPr>
          <w:noProof w:val="0"/>
          <w:lang w:val="fr-FR" w:eastAsia="en-US"/>
        </w:rPr>
        <w:t xml:space="preserve">d’Orient, étant déjà </w:t>
      </w:r>
      <w:r w:rsidRPr="00D67DD6">
        <w:rPr>
          <w:noProof w:val="0"/>
          <w:lang w:val="fr-FR" w:eastAsia="en-US"/>
        </w:rPr>
        <w:t xml:space="preserve">en ruine après le déclin de l’antiquité tardive. La croisade interne des théologiens islamiques contre les écoles philosophiques empêcha la mort </w:t>
      </w:r>
      <w:r w:rsidR="004437FD">
        <w:rPr>
          <w:noProof w:val="0"/>
          <w:lang w:val="fr-FR" w:eastAsia="en-US"/>
        </w:rPr>
        <w:t>de Dieu</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 xml:space="preserve">mort </w:instrText>
      </w:r>
      <w:r w:rsidR="00597AB2">
        <w:rPr>
          <w:noProof w:val="0"/>
          <w:lang w:val="fr-FR" w:eastAsia="en-US"/>
        </w:rPr>
        <w:instrText>de Dieu</w:instrText>
      </w:r>
      <w:r w:rsidRPr="00D67DD6">
        <w:rPr>
          <w:noProof w:val="0"/>
          <w:lang w:val="fr-FR"/>
        </w:rPr>
        <w:instrText xml:space="preserve">" </w:instrText>
      </w:r>
      <w:r w:rsidRPr="00D67DD6">
        <w:rPr>
          <w:noProof w:val="0"/>
          <w:lang w:val="fr-FR" w:eastAsia="en-US"/>
        </w:rPr>
        <w:fldChar w:fldCharType="end"/>
      </w:r>
      <w:r w:rsidRPr="00D67DD6">
        <w:rPr>
          <w:noProof w:val="0"/>
          <w:lang w:val="fr-FR" w:eastAsia="en-US"/>
        </w:rPr>
        <w:t xml:space="preserve"> moderne, que l’Occident latin acheva avec tant de succès. D’après l’</w:t>
      </w:r>
      <w:r w:rsidR="009D3B4A" w:rsidRPr="00D67DD6">
        <w:rPr>
          <w:noProof w:val="0"/>
          <w:lang w:val="fr-FR" w:eastAsia="en-US"/>
        </w:rPr>
        <w:t>évènement</w:t>
      </w:r>
      <w:r w:rsidRPr="00D67DD6">
        <w:rPr>
          <w:noProof w:val="0"/>
          <w:lang w:val="fr-FR" w:eastAsia="en-US"/>
        </w:rPr>
        <w:t xml:space="preserve"> métaphysique mentionné ci-dessus, il est clair que le prochain </w:t>
      </w:r>
      <w:r w:rsidR="009D3B4A" w:rsidRPr="00D67DD6">
        <w:rPr>
          <w:noProof w:val="0"/>
          <w:lang w:val="fr-FR" w:eastAsia="en-US"/>
        </w:rPr>
        <w:t>évènement</w:t>
      </w:r>
      <w:r w:rsidRPr="00D67DD6">
        <w:rPr>
          <w:noProof w:val="0"/>
          <w:lang w:val="fr-FR" w:eastAsia="en-US"/>
        </w:rPr>
        <w:t xml:space="preserve"> de rencontre entre l’Orient musulman et l’Occident chrétien n’a pas eu lieu dans la salle d’étude de la </w:t>
      </w:r>
      <w:r w:rsidR="00582594">
        <w:rPr>
          <w:noProof w:val="0"/>
          <w:lang w:val="fr-FR" w:eastAsia="en-US"/>
        </w:rPr>
        <w:t>Maison de la Sagesse</w:t>
      </w:r>
      <w:r w:rsidRPr="00D67DD6">
        <w:rPr>
          <w:noProof w:val="0"/>
          <w:lang w:val="fr-FR" w:eastAsia="en-US"/>
        </w:rPr>
        <w:t xml:space="preserve"> de Bagdad</w:t>
      </w:r>
      <w:r w:rsidR="00E61E85" w:rsidRPr="00D67DD6">
        <w:rPr>
          <w:noProof w:val="0"/>
          <w:lang w:val="fr-FR" w:eastAsia="en-US"/>
        </w:rPr>
        <w:t xml:space="preserve"> </w:t>
      </w:r>
      <w:r w:rsidRPr="00D67DD6">
        <w:rPr>
          <w:noProof w:val="0"/>
          <w:lang w:val="fr-FR" w:eastAsia="en-US"/>
        </w:rPr>
        <w:t>déjà éteinte, mais sur le champ de bataille des Croisades</w:t>
      </w:r>
      <w:r w:rsidRPr="00D67DD6">
        <w:rPr>
          <w:noProof w:val="0"/>
          <w:lang w:val="fr-FR" w:eastAsia="en-US"/>
        </w:rPr>
        <w:fldChar w:fldCharType="begin"/>
      </w:r>
      <w:r w:rsidRPr="00D67DD6">
        <w:rPr>
          <w:noProof w:val="0"/>
          <w:lang w:val="fr-FR"/>
        </w:rPr>
        <w:instrText xml:space="preserve"> XE "</w:instrText>
      </w:r>
      <w:r w:rsidRPr="00D67DD6">
        <w:rPr>
          <w:noProof w:val="0"/>
          <w:lang w:val="fr-FR" w:eastAsia="en-US"/>
        </w:rPr>
        <w:instrText>Croisades</w:instrText>
      </w:r>
      <w:r w:rsidRPr="00D67DD6">
        <w:rPr>
          <w:noProof w:val="0"/>
          <w:lang w:val="fr-FR"/>
        </w:rPr>
        <w:instrText xml:space="preserve">" </w:instrText>
      </w:r>
      <w:r w:rsidRPr="00D67DD6">
        <w:rPr>
          <w:noProof w:val="0"/>
          <w:lang w:val="fr-FR" w:eastAsia="en-US"/>
        </w:rPr>
        <w:fldChar w:fldCharType="end"/>
      </w:r>
      <w:r w:rsidR="00A6720C">
        <w:rPr>
          <w:noProof w:val="0"/>
          <w:lang w:val="fr-FR" w:eastAsia="en-US"/>
        </w:rPr>
        <w:t xml:space="preserve"> du XIe au XIII</w:t>
      </w:r>
      <w:r w:rsidRPr="00D67DD6">
        <w:rPr>
          <w:noProof w:val="0"/>
          <w:lang w:val="fr-FR" w:eastAsia="en-US"/>
        </w:rPr>
        <w:t>e siècle. Ces croisades médiévales trouvent leur prolongement aujourd’hui sous la f</w:t>
      </w:r>
      <w:r w:rsidR="00FC3856" w:rsidRPr="00D67DD6">
        <w:rPr>
          <w:noProof w:val="0"/>
          <w:lang w:val="fr-FR" w:eastAsia="en-US"/>
        </w:rPr>
        <w:t>orme de</w:t>
      </w:r>
      <w:r w:rsidR="00AA0586">
        <w:rPr>
          <w:noProof w:val="0"/>
          <w:lang w:val="fr-FR" w:eastAsia="en-US"/>
        </w:rPr>
        <w:t>s</w:t>
      </w:r>
      <w:r w:rsidR="00FC3856" w:rsidRPr="00D67DD6">
        <w:rPr>
          <w:noProof w:val="0"/>
          <w:lang w:val="fr-FR" w:eastAsia="en-US"/>
        </w:rPr>
        <w:t xml:space="preserve"> guerres hybrides et </w:t>
      </w:r>
      <w:r w:rsidR="00AC22E8" w:rsidRPr="00D67DD6">
        <w:rPr>
          <w:noProof w:val="0"/>
          <w:lang w:val="fr-FR" w:eastAsia="en-US"/>
        </w:rPr>
        <w:t>de la</w:t>
      </w:r>
      <w:r w:rsidRPr="00D67DD6">
        <w:rPr>
          <w:noProof w:val="0"/>
          <w:lang w:val="fr-FR" w:eastAsia="en-US"/>
        </w:rPr>
        <w:t xml:space="preserve"> terreur au </w:t>
      </w:r>
      <w:r w:rsidR="00FC3856" w:rsidRPr="00D67DD6">
        <w:rPr>
          <w:noProof w:val="0"/>
          <w:lang w:val="fr-FR" w:eastAsia="en-US"/>
        </w:rPr>
        <w:t xml:space="preserve">Moyen-Orient, où les illuminés </w:t>
      </w:r>
      <w:r w:rsidRPr="00D67DD6">
        <w:rPr>
          <w:noProof w:val="0"/>
          <w:lang w:val="fr-FR" w:eastAsia="en-US"/>
        </w:rPr>
        <w:t>de l’Occident nihilis</w:t>
      </w:r>
      <w:r w:rsidR="00FC3856" w:rsidRPr="00D67DD6">
        <w:rPr>
          <w:noProof w:val="0"/>
          <w:lang w:val="fr-FR" w:eastAsia="en-US"/>
        </w:rPr>
        <w:t xml:space="preserve">te se sont alliés aux illuminés </w:t>
      </w:r>
      <w:r w:rsidRPr="00D67DD6">
        <w:rPr>
          <w:noProof w:val="0"/>
          <w:lang w:val="fr-FR" w:eastAsia="en-US"/>
        </w:rPr>
        <w:t>du despotisme wahhabite postmoderne. Pour la sagesse</w:t>
      </w:r>
      <w:r w:rsidR="00E61E85" w:rsidRPr="00D67DD6">
        <w:rPr>
          <w:noProof w:val="0"/>
          <w:lang w:val="fr-FR" w:eastAsia="en-US"/>
        </w:rPr>
        <w:t xml:space="preserve">, </w:t>
      </w:r>
      <w:r w:rsidRPr="00D67DD6">
        <w:rPr>
          <w:noProof w:val="0"/>
          <w:lang w:val="fr-FR" w:eastAsia="en-US"/>
        </w:rPr>
        <w:t xml:space="preserve">ce n’est qu’un paradoxe apparent, car la pensée des deux groupes est dominée par </w:t>
      </w:r>
      <w:r w:rsidR="00507729">
        <w:rPr>
          <w:noProof w:val="0"/>
          <w:lang w:val="fr-FR" w:eastAsia="en-US"/>
        </w:rPr>
        <w:t>les déesses irrationnelles de</w:t>
      </w:r>
      <w:r w:rsidRPr="00D67DD6">
        <w:rPr>
          <w:noProof w:val="0"/>
          <w:lang w:val="fr-FR" w:eastAsia="en-US"/>
        </w:rPr>
        <w:t xml:space="preserve"> </w:t>
      </w:r>
      <w:r w:rsidR="00E61E85" w:rsidRPr="00D67DD6">
        <w:rPr>
          <w:noProof w:val="0"/>
          <w:lang w:val="fr-FR" w:eastAsia="en-US"/>
        </w:rPr>
        <w:t>V</w:t>
      </w:r>
      <w:r w:rsidRPr="00D67DD6">
        <w:rPr>
          <w:noProof w:val="0"/>
          <w:lang w:val="fr-FR" w:eastAsia="en-US"/>
        </w:rPr>
        <w:t xml:space="preserve">engeance. Dans </w:t>
      </w:r>
      <w:r w:rsidR="00E61E85" w:rsidRPr="00D67DD6">
        <w:rPr>
          <w:noProof w:val="0"/>
          <w:lang w:val="fr-FR" w:eastAsia="en-US"/>
        </w:rPr>
        <w:t>le vacarme</w:t>
      </w:r>
      <w:r w:rsidRPr="00D67DD6">
        <w:rPr>
          <w:noProof w:val="0"/>
          <w:lang w:val="fr-FR" w:eastAsia="en-US"/>
        </w:rPr>
        <w:t xml:space="preserve"> des armes, les Muses se taisent. Elles parlent aux </w:t>
      </w:r>
      <w:r w:rsidR="00E61E85" w:rsidRPr="00D67DD6">
        <w:rPr>
          <w:noProof w:val="0"/>
          <w:lang w:val="fr-FR" w:eastAsia="en-US"/>
        </w:rPr>
        <w:t>sots</w:t>
      </w:r>
      <w:r w:rsidR="00770D73">
        <w:rPr>
          <w:noProof w:val="0"/>
          <w:lang w:val="fr-FR" w:eastAsia="en-US"/>
        </w:rPr>
        <w:t xml:space="preserve"> à travers l</w:t>
      </w:r>
      <w:r w:rsidR="00770D73">
        <w:rPr>
          <w:rFonts w:cs="Calibri"/>
          <w:noProof w:val="0"/>
          <w:lang w:val="fr-FR" w:eastAsia="en-US"/>
        </w:rPr>
        <w:t>′</w:t>
      </w:r>
      <w:r w:rsidR="00770D73">
        <w:rPr>
          <w:noProof w:val="0"/>
          <w:lang w:val="fr-FR" w:eastAsia="en-US"/>
        </w:rPr>
        <w:t xml:space="preserve">ideologie </w:t>
      </w:r>
      <w:r w:rsidR="00354DE6">
        <w:rPr>
          <w:noProof w:val="0"/>
          <w:lang w:val="fr-FR" w:eastAsia="en-US"/>
        </w:rPr>
        <w:t xml:space="preserve">des Furies maniaques qui </w:t>
      </w:r>
      <w:r w:rsidRPr="00D67DD6">
        <w:rPr>
          <w:noProof w:val="0"/>
          <w:lang w:val="fr-FR" w:eastAsia="en-US"/>
        </w:rPr>
        <w:t>contrôlent l’opéra</w:t>
      </w:r>
      <w:r w:rsidR="00354DE6">
        <w:rPr>
          <w:noProof w:val="0"/>
          <w:lang w:val="fr-FR" w:eastAsia="en-US"/>
        </w:rPr>
        <w:t xml:space="preserve">tion létale du nihilisme actuel, </w:t>
      </w:r>
      <w:r w:rsidR="00E61E85" w:rsidRPr="00D67DD6">
        <w:rPr>
          <w:noProof w:val="0"/>
          <w:lang w:val="fr-FR" w:eastAsia="en-US"/>
        </w:rPr>
        <w:t xml:space="preserve">en étant cachées aux </w:t>
      </w:r>
      <w:r w:rsidRPr="00D67DD6">
        <w:rPr>
          <w:noProof w:val="0"/>
          <w:lang w:val="fr-FR" w:eastAsia="en-US"/>
        </w:rPr>
        <w:t xml:space="preserve">enfers objectivement </w:t>
      </w:r>
      <w:r w:rsidR="007C7653">
        <w:rPr>
          <w:noProof w:val="0"/>
          <w:lang w:val="fr-FR" w:eastAsia="en-US"/>
        </w:rPr>
        <w:t>non existant</w:t>
      </w:r>
      <w:r w:rsidRPr="00D67DD6">
        <w:rPr>
          <w:noProof w:val="0"/>
          <w:lang w:val="fr-FR" w:eastAsia="en-US"/>
        </w:rPr>
        <w:t>s.</w:t>
      </w:r>
    </w:p>
    <w:p w14:paraId="0EFC2EB1" w14:textId="77777777" w:rsidR="00204EFF" w:rsidRPr="00D67DD6" w:rsidRDefault="00204EFF" w:rsidP="00F665CD">
      <w:pPr>
        <w:pStyle w:val="Nadpis3"/>
        <w:rPr>
          <w:noProof w:val="0"/>
          <w:lang w:val="fr-FR"/>
        </w:rPr>
      </w:pPr>
      <w:r w:rsidRPr="00D67DD6">
        <w:rPr>
          <w:noProof w:val="0"/>
          <w:lang w:val="fr-FR"/>
        </w:rPr>
        <w:br w:type="page"/>
      </w:r>
      <w:bookmarkStart w:id="35" w:name="_Toc162093432"/>
      <w:r w:rsidRPr="00D67DD6">
        <w:rPr>
          <w:noProof w:val="0"/>
          <w:lang w:val="fr-FR"/>
        </w:rPr>
        <w:lastRenderedPageBreak/>
        <w:t>Abréviations</w:t>
      </w:r>
      <w:bookmarkEnd w:id="35"/>
    </w:p>
    <w:p w14:paraId="7B9805F4" w14:textId="77777777" w:rsidR="004A3CFE" w:rsidRPr="00D67DD6" w:rsidRDefault="004A3CFE" w:rsidP="004A3CFE">
      <w:pPr>
        <w:pStyle w:val="Literatura"/>
        <w:rPr>
          <w:noProof w:val="0"/>
          <w:lang w:val="fr-FR"/>
        </w:rPr>
      </w:pPr>
    </w:p>
    <w:p w14:paraId="122950B0" w14:textId="77777777" w:rsidR="00ED4AE9" w:rsidRPr="00D67DD6" w:rsidRDefault="00ED4AE9" w:rsidP="00ED4AE9">
      <w:pPr>
        <w:pStyle w:val="Literatura"/>
        <w:ind w:left="1188" w:hanging="1188"/>
        <w:rPr>
          <w:noProof w:val="0"/>
          <w:lang w:val="fr-FR"/>
        </w:rPr>
      </w:pPr>
      <w:r w:rsidRPr="00D67DD6">
        <w:rPr>
          <w:b/>
          <w:noProof w:val="0"/>
          <w:lang w:val="fr-FR"/>
        </w:rPr>
        <w:t>ABMA</w:t>
      </w:r>
      <w:r w:rsidRPr="00D67DD6">
        <w:rPr>
          <w:noProof w:val="0"/>
          <w:lang w:val="fr-FR"/>
        </w:rPr>
        <w:tab/>
      </w:r>
      <w:r w:rsidRPr="00D67DD6">
        <w:rPr>
          <w:noProof w:val="0"/>
          <w:lang w:val="fr-FR"/>
        </w:rPr>
        <w:tab/>
        <w:t xml:space="preserve">William of Ockham: </w:t>
      </w:r>
      <w:r w:rsidRPr="00D67DD6">
        <w:rPr>
          <w:i/>
          <w:noProof w:val="0"/>
          <w:lang w:val="fr-FR"/>
        </w:rPr>
        <w:t>Dialogus. Latin Text and English Translation. Edited by John Kilcullen, John Scott, George Knysh, Volker Leppin, Jan Ballweg, Karl Ubl, Semih Heinen</w:t>
      </w:r>
      <w:r w:rsidRPr="00D67DD6">
        <w:rPr>
          <w:noProof w:val="0"/>
          <w:lang w:val="fr-FR"/>
        </w:rPr>
        <w:t xml:space="preserve">. Le traité </w:t>
      </w:r>
      <w:r w:rsidRPr="00D67DD6">
        <w:rPr>
          <w:i/>
          <w:noProof w:val="0"/>
          <w:lang w:val="fr-FR"/>
        </w:rPr>
        <w:t>Dialogus</w:t>
      </w:r>
      <w:r w:rsidRPr="00D67DD6">
        <w:rPr>
          <w:noProof w:val="0"/>
          <w:lang w:val="fr-FR"/>
        </w:rPr>
        <w:t xml:space="preserve"> est cité selon l</w:t>
      </w:r>
      <w:r w:rsidR="004239AA" w:rsidRPr="00D67DD6">
        <w:rPr>
          <w:noProof w:val="0"/>
          <w:lang w:val="fr-FR"/>
        </w:rPr>
        <w:t>’</w:t>
      </w:r>
      <w:r w:rsidRPr="00D67DD6">
        <w:rPr>
          <w:noProof w:val="0"/>
          <w:lang w:val="fr-FR"/>
        </w:rPr>
        <w:t xml:space="preserve">édition numérique </w:t>
      </w:r>
      <w:r w:rsidRPr="00D67DD6">
        <w:rPr>
          <w:i/>
          <w:noProof w:val="0"/>
          <w:lang w:val="fr-FR"/>
        </w:rPr>
        <w:t>Auctores Britannici Medii Aevi</w:t>
      </w:r>
      <w:r w:rsidRPr="00D67DD6">
        <w:rPr>
          <w:noProof w:val="0"/>
          <w:lang w:val="fr-FR"/>
        </w:rPr>
        <w:t xml:space="preserve"> (www.britac.ac.uk/pubs/dialogus/).</w:t>
      </w:r>
    </w:p>
    <w:p w14:paraId="56092AE8" w14:textId="77777777" w:rsidR="00ED4AE9" w:rsidRPr="00D67DD6" w:rsidRDefault="00ED4AE9" w:rsidP="00ED4AE9">
      <w:pPr>
        <w:pStyle w:val="Literatura"/>
        <w:ind w:left="1188" w:hanging="1188"/>
        <w:rPr>
          <w:b/>
          <w:noProof w:val="0"/>
          <w:lang w:val="fr-FR"/>
        </w:rPr>
      </w:pPr>
      <w:r w:rsidRPr="00D67DD6">
        <w:rPr>
          <w:b/>
          <w:noProof w:val="0"/>
          <w:lang w:val="fr-FR"/>
        </w:rPr>
        <w:t>CCSL</w:t>
      </w:r>
      <w:r w:rsidRPr="00D67DD6">
        <w:rPr>
          <w:b/>
          <w:noProof w:val="0"/>
          <w:lang w:val="fr-FR"/>
        </w:rPr>
        <w:tab/>
      </w:r>
      <w:r w:rsidRPr="00D67DD6">
        <w:rPr>
          <w:b/>
          <w:noProof w:val="0"/>
          <w:lang w:val="fr-FR"/>
        </w:rPr>
        <w:tab/>
      </w:r>
      <w:r w:rsidRPr="00D67DD6">
        <w:rPr>
          <w:i/>
          <w:noProof w:val="0"/>
          <w:lang w:val="fr-FR"/>
        </w:rPr>
        <w:t>Corpus Christianorum Series Latina</w:t>
      </w:r>
      <w:r w:rsidRPr="00D67DD6">
        <w:rPr>
          <w:noProof w:val="0"/>
          <w:lang w:val="fr-FR"/>
        </w:rPr>
        <w:t>. Ed. Brepols, 1953</w:t>
      </w:r>
      <w:r w:rsidRPr="00D67DD6">
        <w:rPr>
          <w:rFonts w:cs="Calibri"/>
          <w:noProof w:val="0"/>
          <w:lang w:val="fr-FR"/>
        </w:rPr>
        <w:t>—</w:t>
      </w:r>
      <w:r w:rsidRPr="00D67DD6">
        <w:rPr>
          <w:noProof w:val="0"/>
          <w:lang w:val="fr-FR"/>
        </w:rPr>
        <w:t>.</w:t>
      </w:r>
    </w:p>
    <w:p w14:paraId="38BFDE3F" w14:textId="77777777" w:rsidR="00ED4AE9" w:rsidRPr="00D67DD6" w:rsidRDefault="00ED4AE9" w:rsidP="00ED4AE9">
      <w:pPr>
        <w:pStyle w:val="Literatura"/>
        <w:ind w:left="1185" w:hanging="1185"/>
        <w:rPr>
          <w:noProof w:val="0"/>
          <w:lang w:val="fr-FR"/>
        </w:rPr>
      </w:pPr>
      <w:r w:rsidRPr="00D67DD6">
        <w:rPr>
          <w:b/>
          <w:noProof w:val="0"/>
          <w:lang w:val="fr-FR"/>
        </w:rPr>
        <w:t>CMDA</w:t>
      </w:r>
      <w:r w:rsidRPr="00D67DD6">
        <w:rPr>
          <w:noProof w:val="0"/>
          <w:lang w:val="fr-FR"/>
        </w:rPr>
        <w:tab/>
      </w:r>
      <w:r w:rsidRPr="00D67DD6">
        <w:rPr>
          <w:noProof w:val="0"/>
          <w:lang w:val="fr-FR"/>
        </w:rPr>
        <w:tab/>
      </w:r>
      <w:r w:rsidRPr="00D67DD6">
        <w:rPr>
          <w:i/>
          <w:noProof w:val="0"/>
          <w:lang w:val="fr-FR"/>
        </w:rPr>
        <w:t>Averrois Cordubensis Commentarium Magnum in Aristotelis De anima Libros</w:t>
      </w:r>
      <w:r w:rsidRPr="00D67DD6">
        <w:rPr>
          <w:noProof w:val="0"/>
          <w:lang w:val="fr-FR"/>
        </w:rPr>
        <w:t>. F. Stuart Crawford (ed.). Cambridge: Mediaeval Academy of America, 1953.</w:t>
      </w:r>
    </w:p>
    <w:p w14:paraId="33BDFA2B" w14:textId="77777777" w:rsidR="00ED4AE9" w:rsidRPr="00D67DD6" w:rsidRDefault="00ED4AE9" w:rsidP="00ED4AE9">
      <w:pPr>
        <w:pStyle w:val="Literatura"/>
        <w:ind w:left="1185" w:hanging="1185"/>
        <w:rPr>
          <w:noProof w:val="0"/>
          <w:lang w:val="fr-FR"/>
        </w:rPr>
      </w:pPr>
      <w:r w:rsidRPr="00D67DD6">
        <w:rPr>
          <w:b/>
          <w:noProof w:val="0"/>
          <w:lang w:val="fr-FR"/>
        </w:rPr>
        <w:t>DK</w:t>
      </w:r>
      <w:r w:rsidRPr="00D67DD6">
        <w:rPr>
          <w:noProof w:val="0"/>
          <w:lang w:val="fr-FR"/>
        </w:rPr>
        <w:tab/>
      </w:r>
      <w:r w:rsidRPr="00D67DD6">
        <w:rPr>
          <w:noProof w:val="0"/>
          <w:lang w:val="fr-FR"/>
        </w:rPr>
        <w:tab/>
      </w:r>
      <w:r w:rsidRPr="00D67DD6">
        <w:rPr>
          <w:i/>
          <w:iCs/>
          <w:noProof w:val="0"/>
          <w:lang w:val="fr-FR"/>
        </w:rPr>
        <w:t>Die Fragmente der Vorsokratiker</w:t>
      </w:r>
      <w:r w:rsidRPr="00D67DD6">
        <w:rPr>
          <w:noProof w:val="0"/>
          <w:lang w:val="fr-FR"/>
        </w:rPr>
        <w:t xml:space="preserve"> </w:t>
      </w:r>
      <w:r w:rsidRPr="00D67DD6">
        <w:rPr>
          <w:i/>
          <w:noProof w:val="0"/>
          <w:lang w:val="fr-FR"/>
        </w:rPr>
        <w:t>I</w:t>
      </w:r>
      <w:r w:rsidRPr="00D67DD6">
        <w:rPr>
          <w:rFonts w:cs="Calibri"/>
          <w:i/>
          <w:noProof w:val="0"/>
          <w:lang w:val="fr-FR"/>
        </w:rPr>
        <w:t>—</w:t>
      </w:r>
      <w:r w:rsidRPr="00D67DD6">
        <w:rPr>
          <w:i/>
          <w:noProof w:val="0"/>
          <w:lang w:val="fr-FR"/>
        </w:rPr>
        <w:t>III</w:t>
      </w:r>
      <w:r w:rsidRPr="00D67DD6">
        <w:rPr>
          <w:noProof w:val="0"/>
          <w:lang w:val="fr-FR"/>
        </w:rPr>
        <w:t>. Herausgegeben von Hermann Diels und Walter Kranz. Curych: Weidmann 1952.</w:t>
      </w:r>
    </w:p>
    <w:p w14:paraId="1A3310F3" w14:textId="77777777" w:rsidR="00ED4AE9" w:rsidRPr="00D67DD6" w:rsidRDefault="00ED4AE9" w:rsidP="00ED4AE9">
      <w:pPr>
        <w:pStyle w:val="Literatura"/>
        <w:rPr>
          <w:noProof w:val="0"/>
          <w:lang w:val="fr-FR"/>
        </w:rPr>
      </w:pPr>
      <w:r w:rsidRPr="00D67DD6">
        <w:rPr>
          <w:b/>
          <w:bCs/>
          <w:noProof w:val="0"/>
          <w:lang w:val="fr-FR"/>
        </w:rPr>
        <w:t>GA</w:t>
      </w:r>
      <w:r w:rsidRPr="00D67DD6">
        <w:rPr>
          <w:noProof w:val="0"/>
          <w:lang w:val="fr-FR"/>
        </w:rPr>
        <w:tab/>
      </w:r>
      <w:r w:rsidRPr="00D67DD6">
        <w:rPr>
          <w:noProof w:val="0"/>
          <w:lang w:val="fr-FR"/>
        </w:rPr>
        <w:tab/>
      </w:r>
      <w:r w:rsidRPr="00D67DD6">
        <w:rPr>
          <w:noProof w:val="0"/>
          <w:lang w:val="fr-FR"/>
        </w:rPr>
        <w:tab/>
        <w:t xml:space="preserve">Heidegger, Martin. </w:t>
      </w:r>
      <w:r w:rsidRPr="00D67DD6">
        <w:rPr>
          <w:i/>
          <w:iCs/>
          <w:noProof w:val="0"/>
          <w:lang w:val="fr-FR"/>
        </w:rPr>
        <w:t>Gesamtausgabe</w:t>
      </w:r>
      <w:r w:rsidRPr="00D67DD6">
        <w:rPr>
          <w:noProof w:val="0"/>
          <w:lang w:val="fr-FR"/>
        </w:rPr>
        <w:t>. Vittorio Klostermann, Frankfurt am Main (1975</w:t>
      </w:r>
      <w:r w:rsidRPr="00D67DD6">
        <w:rPr>
          <w:rFonts w:cs="Calibri"/>
          <w:noProof w:val="0"/>
          <w:lang w:val="fr-FR"/>
        </w:rPr>
        <w:t>—</w:t>
      </w:r>
      <w:r w:rsidRPr="00D67DD6">
        <w:rPr>
          <w:noProof w:val="0"/>
          <w:lang w:val="fr-FR"/>
        </w:rPr>
        <w:t>).</w:t>
      </w:r>
    </w:p>
    <w:p w14:paraId="341DFF23" w14:textId="77777777" w:rsidR="00ED4AE9" w:rsidRPr="00D67DD6" w:rsidRDefault="00ED4AE9" w:rsidP="00ED4AE9">
      <w:pPr>
        <w:pStyle w:val="Literatura"/>
        <w:ind w:left="1185" w:hanging="1185"/>
        <w:rPr>
          <w:noProof w:val="0"/>
          <w:lang w:val="fr-FR"/>
        </w:rPr>
      </w:pPr>
      <w:r w:rsidRPr="00D67DD6">
        <w:rPr>
          <w:b/>
          <w:bCs/>
          <w:noProof w:val="0"/>
          <w:lang w:val="fr-FR"/>
        </w:rPr>
        <w:t>Hegel</w:t>
      </w:r>
      <w:r w:rsidRPr="00D67DD6">
        <w:rPr>
          <w:noProof w:val="0"/>
          <w:lang w:val="fr-FR"/>
        </w:rPr>
        <w:tab/>
      </w:r>
      <w:r w:rsidRPr="00D67DD6">
        <w:rPr>
          <w:noProof w:val="0"/>
          <w:lang w:val="fr-FR"/>
        </w:rPr>
        <w:tab/>
        <w:t xml:space="preserve">Hegel, Georg Wilhelm Friedrich. </w:t>
      </w:r>
      <w:r w:rsidRPr="00D67DD6">
        <w:rPr>
          <w:i/>
          <w:iCs/>
          <w:noProof w:val="0"/>
          <w:lang w:val="fr-FR"/>
        </w:rPr>
        <w:t>Werke in zwanzig Bänden</w:t>
      </w:r>
      <w:r w:rsidRPr="00D67DD6">
        <w:rPr>
          <w:noProof w:val="0"/>
          <w:lang w:val="fr-FR"/>
        </w:rPr>
        <w:t>. Frankfurt am Main: Suhrkamp, 1969</w:t>
      </w:r>
      <w:r w:rsidRPr="00D67DD6">
        <w:rPr>
          <w:rFonts w:cs="Calibri"/>
          <w:noProof w:val="0"/>
          <w:lang w:val="fr-FR"/>
        </w:rPr>
        <w:t>—</w:t>
      </w:r>
      <w:r w:rsidRPr="00D67DD6">
        <w:rPr>
          <w:noProof w:val="0"/>
          <w:lang w:val="fr-FR"/>
        </w:rPr>
        <w:t>1971 (Theorie-Werkausgabe).</w:t>
      </w:r>
    </w:p>
    <w:p w14:paraId="7DD1B8C7" w14:textId="77777777" w:rsidR="0037537B" w:rsidRPr="00D67DD6" w:rsidRDefault="00ED4AE9" w:rsidP="0037537B">
      <w:pPr>
        <w:pStyle w:val="Literatura"/>
        <w:ind w:left="1185" w:hanging="1185"/>
        <w:rPr>
          <w:noProof w:val="0"/>
          <w:lang w:val="fr-FR"/>
        </w:rPr>
      </w:pPr>
      <w:r w:rsidRPr="00D67DD6">
        <w:rPr>
          <w:b/>
          <w:noProof w:val="0"/>
          <w:lang w:val="fr-FR"/>
        </w:rPr>
        <w:t>KdRV</w:t>
      </w:r>
      <w:r w:rsidRPr="00D67DD6">
        <w:rPr>
          <w:noProof w:val="0"/>
          <w:lang w:val="fr-FR"/>
        </w:rPr>
        <w:tab/>
      </w:r>
      <w:r w:rsidRPr="00D67DD6">
        <w:rPr>
          <w:noProof w:val="0"/>
          <w:lang w:val="fr-FR"/>
        </w:rPr>
        <w:tab/>
        <w:t xml:space="preserve">Kant, Immanuel. </w:t>
      </w:r>
      <w:r w:rsidRPr="00D67DD6">
        <w:rPr>
          <w:i/>
          <w:iCs/>
          <w:noProof w:val="0"/>
          <w:lang w:val="fr-FR"/>
        </w:rPr>
        <w:t>Kritik der reinen Vernunft</w:t>
      </w:r>
      <w:r w:rsidRPr="00D67DD6">
        <w:rPr>
          <w:noProof w:val="0"/>
          <w:lang w:val="fr-FR"/>
        </w:rPr>
        <w:t xml:space="preserve">. </w:t>
      </w:r>
      <w:r w:rsidR="0037537B" w:rsidRPr="00D67DD6">
        <w:rPr>
          <w:noProof w:val="0"/>
          <w:lang w:val="fr-FR"/>
        </w:rPr>
        <w:t>La première édition de 1781 (Berlin</w:t>
      </w:r>
      <w:r w:rsidR="00A47AEE" w:rsidRPr="00D67DD6">
        <w:rPr>
          <w:noProof w:val="0"/>
          <w:lang w:val="fr-FR"/>
        </w:rPr>
        <w:t> </w:t>
      </w:r>
      <w:r w:rsidR="0037537B" w:rsidRPr="00D67DD6">
        <w:rPr>
          <w:noProof w:val="0"/>
          <w:lang w:val="fr-FR"/>
        </w:rPr>
        <w:t>: Akademieausgabe, 1904, Band</w:t>
      </w:r>
      <w:r w:rsidR="00B00D87" w:rsidRPr="00D67DD6">
        <w:rPr>
          <w:noProof w:val="0"/>
          <w:lang w:val="fr-FR"/>
        </w:rPr>
        <w:t> </w:t>
      </w:r>
      <w:r w:rsidR="0037537B" w:rsidRPr="00D67DD6">
        <w:rPr>
          <w:noProof w:val="0"/>
          <w:lang w:val="fr-FR"/>
        </w:rPr>
        <w:t xml:space="preserve">IV.) est citée comme </w:t>
      </w:r>
      <w:r w:rsidR="004239AA" w:rsidRPr="00D67DD6">
        <w:rPr>
          <w:noProof w:val="0"/>
          <w:lang w:val="fr-FR"/>
        </w:rPr>
        <w:t>« </w:t>
      </w:r>
      <w:r w:rsidR="0037537B" w:rsidRPr="00D67DD6">
        <w:rPr>
          <w:noProof w:val="0"/>
          <w:lang w:val="fr-FR"/>
        </w:rPr>
        <w:t>A</w:t>
      </w:r>
      <w:r w:rsidR="004239AA" w:rsidRPr="00D67DD6">
        <w:rPr>
          <w:noProof w:val="0"/>
          <w:lang w:val="fr-FR"/>
        </w:rPr>
        <w:t> »</w:t>
      </w:r>
      <w:r w:rsidR="0037537B" w:rsidRPr="00D67DD6">
        <w:rPr>
          <w:noProof w:val="0"/>
          <w:lang w:val="fr-FR"/>
        </w:rPr>
        <w:t>. La deuxième édition de 1787 (Berlin</w:t>
      </w:r>
      <w:r w:rsidR="00A47AEE" w:rsidRPr="00D67DD6">
        <w:rPr>
          <w:noProof w:val="0"/>
          <w:lang w:val="fr-FR"/>
        </w:rPr>
        <w:t> </w:t>
      </w:r>
      <w:r w:rsidR="0037537B" w:rsidRPr="00D67DD6">
        <w:rPr>
          <w:noProof w:val="0"/>
          <w:lang w:val="fr-FR"/>
        </w:rPr>
        <w:t>: Akademieausgabe, 1911, Band</w:t>
      </w:r>
      <w:r w:rsidR="00B00D87" w:rsidRPr="00D67DD6">
        <w:rPr>
          <w:noProof w:val="0"/>
          <w:lang w:val="fr-FR"/>
        </w:rPr>
        <w:t> </w:t>
      </w:r>
      <w:r w:rsidR="0037537B" w:rsidRPr="00D67DD6">
        <w:rPr>
          <w:noProof w:val="0"/>
          <w:lang w:val="fr-FR"/>
        </w:rPr>
        <w:t xml:space="preserve">III) est citée comme </w:t>
      </w:r>
      <w:r w:rsidR="004239AA" w:rsidRPr="00D67DD6">
        <w:rPr>
          <w:noProof w:val="0"/>
          <w:lang w:val="fr-FR"/>
        </w:rPr>
        <w:t>« </w:t>
      </w:r>
      <w:r w:rsidR="0037537B" w:rsidRPr="00D67DD6">
        <w:rPr>
          <w:noProof w:val="0"/>
          <w:lang w:val="fr-FR"/>
        </w:rPr>
        <w:t>B</w:t>
      </w:r>
      <w:r w:rsidR="004239AA" w:rsidRPr="00D67DD6">
        <w:rPr>
          <w:noProof w:val="0"/>
          <w:lang w:val="fr-FR"/>
        </w:rPr>
        <w:t> »</w:t>
      </w:r>
      <w:r w:rsidR="0037537B" w:rsidRPr="00D67DD6">
        <w:rPr>
          <w:noProof w:val="0"/>
          <w:lang w:val="fr-FR"/>
        </w:rPr>
        <w:t>.</w:t>
      </w:r>
    </w:p>
    <w:p w14:paraId="71AAAD0A" w14:textId="77777777" w:rsidR="00ED4AE9" w:rsidRPr="00D67DD6" w:rsidRDefault="00ED4AE9" w:rsidP="0037537B">
      <w:pPr>
        <w:pStyle w:val="Literatura"/>
        <w:ind w:left="1185" w:hanging="1185"/>
        <w:rPr>
          <w:noProof w:val="0"/>
          <w:lang w:val="fr-FR"/>
        </w:rPr>
      </w:pPr>
      <w:r w:rsidRPr="00D67DD6">
        <w:rPr>
          <w:b/>
          <w:noProof w:val="0"/>
          <w:lang w:val="fr-FR"/>
        </w:rPr>
        <w:t>KdPV</w:t>
      </w:r>
      <w:r w:rsidRPr="00D67DD6">
        <w:rPr>
          <w:b/>
          <w:noProof w:val="0"/>
          <w:lang w:val="fr-FR"/>
        </w:rPr>
        <w:tab/>
      </w:r>
      <w:r w:rsidRPr="00D67DD6">
        <w:rPr>
          <w:b/>
          <w:noProof w:val="0"/>
          <w:lang w:val="fr-FR"/>
        </w:rPr>
        <w:tab/>
      </w:r>
      <w:r w:rsidRPr="00D67DD6">
        <w:rPr>
          <w:noProof w:val="0"/>
          <w:lang w:val="fr-FR"/>
        </w:rPr>
        <w:t xml:space="preserve">Kant, Immanuel. </w:t>
      </w:r>
      <w:r w:rsidRPr="00D67DD6">
        <w:rPr>
          <w:i/>
          <w:iCs/>
          <w:noProof w:val="0"/>
          <w:lang w:val="fr-FR"/>
        </w:rPr>
        <w:t>Kritik der praktischen Vernunft</w:t>
      </w:r>
      <w:r w:rsidRPr="00D67DD6">
        <w:rPr>
          <w:iCs/>
          <w:noProof w:val="0"/>
          <w:lang w:val="fr-FR"/>
        </w:rPr>
        <w:t>. Berlin</w:t>
      </w:r>
      <w:r w:rsidR="00A47AEE" w:rsidRPr="00D67DD6">
        <w:rPr>
          <w:iCs/>
          <w:noProof w:val="0"/>
          <w:lang w:val="fr-FR"/>
        </w:rPr>
        <w:t> </w:t>
      </w:r>
      <w:r w:rsidRPr="00D67DD6">
        <w:rPr>
          <w:iCs/>
          <w:noProof w:val="0"/>
          <w:lang w:val="fr-FR"/>
        </w:rPr>
        <w:t xml:space="preserve">: </w:t>
      </w:r>
      <w:r w:rsidRPr="00D67DD6">
        <w:rPr>
          <w:noProof w:val="0"/>
          <w:lang w:val="fr-FR"/>
        </w:rPr>
        <w:t>Akademieausgabe 1913, Band V, 1–163.</w:t>
      </w:r>
    </w:p>
    <w:p w14:paraId="3BBD577D" w14:textId="77777777" w:rsidR="00ED4AE9" w:rsidRPr="00D67DD6" w:rsidRDefault="00ED4AE9" w:rsidP="00ED4AE9">
      <w:pPr>
        <w:pStyle w:val="Literatura"/>
        <w:rPr>
          <w:b/>
          <w:noProof w:val="0"/>
          <w:lang w:val="fr-FR"/>
        </w:rPr>
      </w:pPr>
      <w:r w:rsidRPr="00D67DD6">
        <w:rPr>
          <w:b/>
          <w:noProof w:val="0"/>
          <w:lang w:val="fr-FR"/>
        </w:rPr>
        <w:t>KdU</w:t>
      </w:r>
      <w:r w:rsidRPr="00D67DD6">
        <w:rPr>
          <w:noProof w:val="0"/>
          <w:lang w:val="fr-FR"/>
        </w:rPr>
        <w:tab/>
      </w:r>
      <w:r w:rsidRPr="00D67DD6">
        <w:rPr>
          <w:noProof w:val="0"/>
          <w:lang w:val="fr-FR"/>
        </w:rPr>
        <w:tab/>
      </w:r>
      <w:r w:rsidRPr="00D67DD6">
        <w:rPr>
          <w:noProof w:val="0"/>
          <w:lang w:val="fr-FR"/>
        </w:rPr>
        <w:tab/>
        <w:t xml:space="preserve">Kant, Immanuel. </w:t>
      </w:r>
      <w:r w:rsidRPr="00D67DD6">
        <w:rPr>
          <w:i/>
          <w:iCs/>
          <w:noProof w:val="0"/>
          <w:lang w:val="fr-FR"/>
        </w:rPr>
        <w:t>Kritik der Urteilskraft</w:t>
      </w:r>
      <w:r w:rsidRPr="00D67DD6">
        <w:rPr>
          <w:iCs/>
          <w:noProof w:val="0"/>
          <w:lang w:val="fr-FR"/>
        </w:rPr>
        <w:t>. Berlin</w:t>
      </w:r>
      <w:r w:rsidR="00A47AEE" w:rsidRPr="00D67DD6">
        <w:rPr>
          <w:iCs/>
          <w:noProof w:val="0"/>
          <w:lang w:val="fr-FR"/>
        </w:rPr>
        <w:t> </w:t>
      </w:r>
      <w:r w:rsidRPr="00D67DD6">
        <w:rPr>
          <w:iCs/>
          <w:noProof w:val="0"/>
          <w:lang w:val="fr-FR"/>
        </w:rPr>
        <w:t xml:space="preserve">: </w:t>
      </w:r>
      <w:r w:rsidRPr="00D67DD6">
        <w:rPr>
          <w:noProof w:val="0"/>
          <w:lang w:val="fr-FR"/>
        </w:rPr>
        <w:t>Akademieausgabe 1913, Band V, 165–485.</w:t>
      </w:r>
    </w:p>
    <w:p w14:paraId="69D21DD1" w14:textId="77777777" w:rsidR="00ED4AE9" w:rsidRPr="00D67DD6" w:rsidRDefault="00ED4AE9" w:rsidP="00ED4AE9">
      <w:pPr>
        <w:pStyle w:val="Literatura"/>
        <w:ind w:left="1191" w:hanging="1191"/>
        <w:rPr>
          <w:noProof w:val="0"/>
          <w:lang w:val="fr-FR"/>
        </w:rPr>
      </w:pPr>
      <w:r w:rsidRPr="00D67DD6">
        <w:rPr>
          <w:b/>
          <w:noProof w:val="0"/>
          <w:lang w:val="fr-FR"/>
        </w:rPr>
        <w:t>KSA</w:t>
      </w:r>
      <w:r w:rsidRPr="00D67DD6">
        <w:rPr>
          <w:noProof w:val="0"/>
          <w:lang w:val="fr-FR"/>
        </w:rPr>
        <w:tab/>
        <w:t>Nietzsche, Friedrich</w:t>
      </w:r>
      <w:r w:rsidRPr="00D67DD6">
        <w:rPr>
          <w:iCs/>
          <w:noProof w:val="0"/>
          <w:lang w:val="fr-FR"/>
        </w:rPr>
        <w:t xml:space="preserve">. </w:t>
      </w:r>
      <w:r w:rsidRPr="00D67DD6">
        <w:rPr>
          <w:i/>
          <w:noProof w:val="0"/>
          <w:lang w:val="fr-FR"/>
        </w:rPr>
        <w:t>Sämtliche Werke. Kritische Studienausgabe in 15 Bänden</w:t>
      </w:r>
      <w:r w:rsidRPr="00D67DD6">
        <w:rPr>
          <w:noProof w:val="0"/>
          <w:lang w:val="fr-FR"/>
        </w:rPr>
        <w:t>. Hg. von Giorgio Colli und Mazzino Montinari. München und New York 1980.</w:t>
      </w:r>
    </w:p>
    <w:p w14:paraId="3CCEB8BD" w14:textId="77777777" w:rsidR="00ED4AE9" w:rsidRPr="00D67DD6" w:rsidRDefault="00ED4AE9" w:rsidP="00ED4AE9">
      <w:pPr>
        <w:pStyle w:val="Literatura"/>
        <w:rPr>
          <w:b/>
          <w:noProof w:val="0"/>
          <w:lang w:val="fr-FR"/>
        </w:rPr>
      </w:pPr>
      <w:r w:rsidRPr="00D67DD6">
        <w:rPr>
          <w:b/>
          <w:noProof w:val="0"/>
          <w:lang w:val="fr-FR"/>
        </w:rPr>
        <w:t>LCDA</w:t>
      </w:r>
      <w:r w:rsidRPr="00D67DD6">
        <w:rPr>
          <w:b/>
          <w:noProof w:val="0"/>
          <w:lang w:val="fr-FR"/>
        </w:rPr>
        <w:tab/>
      </w:r>
      <w:r w:rsidRPr="00D67DD6">
        <w:rPr>
          <w:b/>
          <w:noProof w:val="0"/>
          <w:lang w:val="fr-FR"/>
        </w:rPr>
        <w:tab/>
      </w:r>
      <w:r w:rsidRPr="00D67DD6">
        <w:rPr>
          <w:noProof w:val="0"/>
          <w:lang w:val="fr-FR"/>
        </w:rPr>
        <w:t xml:space="preserve">Averroes (Ibn Rushd) of Cordoba. </w:t>
      </w:r>
      <w:r w:rsidRPr="00D67DD6">
        <w:rPr>
          <w:i/>
          <w:noProof w:val="0"/>
          <w:lang w:val="fr-FR"/>
        </w:rPr>
        <w:t>Long Commentary on the De anima of Aristotle</w:t>
      </w:r>
      <w:r w:rsidRPr="00D67DD6">
        <w:rPr>
          <w:noProof w:val="0"/>
          <w:lang w:val="fr-FR"/>
        </w:rPr>
        <w:t xml:space="preserve">. Translated </w:t>
      </w:r>
      <w:r w:rsidRPr="00D67DD6">
        <w:rPr>
          <w:noProof w:val="0"/>
          <w:lang w:val="fr-FR"/>
        </w:rPr>
        <w:tab/>
      </w:r>
      <w:r w:rsidRPr="00D67DD6">
        <w:rPr>
          <w:noProof w:val="0"/>
          <w:lang w:val="fr-FR"/>
        </w:rPr>
        <w:tab/>
      </w:r>
      <w:r w:rsidRPr="00D67DD6">
        <w:rPr>
          <w:noProof w:val="0"/>
          <w:lang w:val="fr-FR"/>
        </w:rPr>
        <w:tab/>
        <w:t xml:space="preserve">and with introduction and notes by Richard C. Taylor with Therese-Anne Druart, subeditor. New </w:t>
      </w:r>
      <w:r w:rsidRPr="00D67DD6">
        <w:rPr>
          <w:noProof w:val="0"/>
          <w:lang w:val="fr-FR"/>
        </w:rPr>
        <w:tab/>
      </w:r>
      <w:r w:rsidRPr="00D67DD6">
        <w:rPr>
          <w:noProof w:val="0"/>
          <w:lang w:val="fr-FR"/>
        </w:rPr>
        <w:tab/>
      </w:r>
      <w:r w:rsidRPr="00D67DD6">
        <w:rPr>
          <w:noProof w:val="0"/>
          <w:lang w:val="fr-FR"/>
        </w:rPr>
        <w:tab/>
        <w:t>Haven &amp; London: Yale University Press, 2009.</w:t>
      </w:r>
    </w:p>
    <w:p w14:paraId="6191EE05" w14:textId="77777777" w:rsidR="00667F54" w:rsidRPr="00D67DD6" w:rsidRDefault="00ED4AE9" w:rsidP="00ED4AE9">
      <w:pPr>
        <w:pStyle w:val="Literatura"/>
        <w:rPr>
          <w:noProof w:val="0"/>
          <w:lang w:val="fr-FR"/>
        </w:rPr>
      </w:pPr>
      <w:r w:rsidRPr="00D67DD6">
        <w:rPr>
          <w:b/>
          <w:noProof w:val="0"/>
          <w:lang w:val="fr-FR"/>
        </w:rPr>
        <w:t>OBJ</w:t>
      </w:r>
      <w:r w:rsidRPr="00D67DD6">
        <w:rPr>
          <w:b/>
          <w:noProof w:val="0"/>
          <w:lang w:val="fr-FR"/>
        </w:rPr>
        <w:tab/>
      </w:r>
      <w:r w:rsidRPr="00D67DD6">
        <w:rPr>
          <w:b/>
          <w:noProof w:val="0"/>
          <w:lang w:val="fr-FR"/>
        </w:rPr>
        <w:tab/>
      </w:r>
      <w:r w:rsidRPr="00D67DD6">
        <w:rPr>
          <w:b/>
          <w:noProof w:val="0"/>
          <w:lang w:val="fr-FR"/>
        </w:rPr>
        <w:tab/>
      </w:r>
      <w:r w:rsidRPr="00D67DD6">
        <w:rPr>
          <w:i/>
          <w:noProof w:val="0"/>
          <w:lang w:val="fr-FR"/>
        </w:rPr>
        <w:t>Hermeneutik der Objektivität I</w:t>
      </w:r>
      <w:r w:rsidRPr="00D67DD6">
        <w:rPr>
          <w:rFonts w:cs="Calibri"/>
          <w:i/>
          <w:noProof w:val="0"/>
          <w:lang w:val="fr-FR"/>
        </w:rPr>
        <w:t>—III</w:t>
      </w:r>
      <w:r w:rsidRPr="00D67DD6">
        <w:rPr>
          <w:noProof w:val="0"/>
          <w:lang w:val="fr-FR"/>
        </w:rPr>
        <w:t xml:space="preserve">. </w:t>
      </w:r>
      <w:r w:rsidR="00667F54" w:rsidRPr="00D67DD6">
        <w:rPr>
          <w:noProof w:val="0"/>
          <w:lang w:val="fr-FR"/>
        </w:rPr>
        <w:t>Le texte cite le tome et le chapitre.</w:t>
      </w:r>
    </w:p>
    <w:p w14:paraId="36651AF8" w14:textId="77777777" w:rsidR="00ED4AE9" w:rsidRPr="00D67DD6" w:rsidRDefault="00ED4AE9" w:rsidP="00ED4AE9">
      <w:pPr>
        <w:pStyle w:val="Literatura"/>
        <w:rPr>
          <w:noProof w:val="0"/>
          <w:lang w:val="fr-FR"/>
        </w:rPr>
      </w:pPr>
      <w:r w:rsidRPr="00D67DD6">
        <w:rPr>
          <w:b/>
          <w:bCs/>
          <w:noProof w:val="0"/>
          <w:lang w:val="fr-FR"/>
        </w:rPr>
        <w:t>PL</w:t>
      </w:r>
      <w:r w:rsidRPr="00D67DD6">
        <w:rPr>
          <w:noProof w:val="0"/>
          <w:lang w:val="fr-FR"/>
        </w:rPr>
        <w:tab/>
      </w:r>
      <w:r w:rsidRPr="00D67DD6">
        <w:rPr>
          <w:noProof w:val="0"/>
          <w:lang w:val="fr-FR"/>
        </w:rPr>
        <w:tab/>
      </w:r>
      <w:r w:rsidRPr="00D67DD6">
        <w:rPr>
          <w:noProof w:val="0"/>
          <w:lang w:val="fr-FR"/>
        </w:rPr>
        <w:tab/>
      </w:r>
      <w:r w:rsidRPr="00D67DD6">
        <w:rPr>
          <w:i/>
          <w:iCs/>
          <w:noProof w:val="0"/>
          <w:lang w:val="fr-FR"/>
        </w:rPr>
        <w:t>Patrologiae latinae cursus completus</w:t>
      </w:r>
      <w:r w:rsidRPr="00D67DD6">
        <w:rPr>
          <w:noProof w:val="0"/>
          <w:lang w:val="fr-FR"/>
        </w:rPr>
        <w:t>. Ed. Migne, 1844</w:t>
      </w:r>
      <w:r w:rsidRPr="00D67DD6">
        <w:rPr>
          <w:rFonts w:cs="Calibri"/>
          <w:noProof w:val="0"/>
          <w:lang w:val="fr-FR"/>
        </w:rPr>
        <w:t>—</w:t>
      </w:r>
      <w:r w:rsidRPr="00D67DD6">
        <w:rPr>
          <w:noProof w:val="0"/>
          <w:lang w:val="fr-FR"/>
        </w:rPr>
        <w:t>1864.</w:t>
      </w:r>
    </w:p>
    <w:p w14:paraId="5FC87E2C" w14:textId="77777777" w:rsidR="00ED4AE9" w:rsidRPr="00D67DD6" w:rsidRDefault="00ED4AE9" w:rsidP="00ED4AE9">
      <w:pPr>
        <w:pStyle w:val="Literatura"/>
        <w:ind w:left="1191" w:hanging="1191"/>
        <w:rPr>
          <w:noProof w:val="0"/>
          <w:lang w:val="fr-FR"/>
        </w:rPr>
      </w:pPr>
      <w:r w:rsidRPr="00D67DD6">
        <w:rPr>
          <w:b/>
          <w:bCs/>
          <w:noProof w:val="0"/>
          <w:lang w:val="fr-FR"/>
        </w:rPr>
        <w:t>RRP</w:t>
      </w:r>
      <w:r w:rsidRPr="00D67DD6">
        <w:rPr>
          <w:b/>
          <w:bCs/>
          <w:noProof w:val="0"/>
          <w:lang w:val="fr-FR"/>
        </w:rPr>
        <w:tab/>
      </w:r>
      <w:r w:rsidRPr="00D67DD6">
        <w:rPr>
          <w:i/>
          <w:noProof w:val="0"/>
          <w:lang w:val="fr-FR"/>
        </w:rPr>
        <w:t>The Richard Rufus of Cornwall Project</w:t>
      </w:r>
      <w:r w:rsidRPr="00D67DD6">
        <w:rPr>
          <w:noProof w:val="0"/>
          <w:lang w:val="fr-FR"/>
        </w:rPr>
        <w:t>, University of Stanford (</w:t>
      </w:r>
      <w:r w:rsidRPr="00D67DD6">
        <w:rPr>
          <w:noProof w:val="0"/>
          <w:szCs w:val="24"/>
          <w:lang w:val="fr-FR"/>
        </w:rPr>
        <w:t>http://rrp.stanford.edu</w:t>
      </w:r>
      <w:r w:rsidRPr="00D67DD6">
        <w:rPr>
          <w:noProof w:val="0"/>
          <w:lang w:val="fr-FR"/>
        </w:rPr>
        <w:t xml:space="preserve">). </w:t>
      </w:r>
      <w:r w:rsidRPr="00D67DD6">
        <w:rPr>
          <w:bCs/>
          <w:noProof w:val="0"/>
          <w:lang w:val="fr-FR"/>
        </w:rPr>
        <w:t>Richard Rufus of Cornwall.</w:t>
      </w:r>
      <w:r w:rsidRPr="00D67DD6">
        <w:rPr>
          <w:b/>
          <w:bCs/>
          <w:noProof w:val="0"/>
          <w:lang w:val="fr-FR"/>
        </w:rPr>
        <w:t xml:space="preserve"> </w:t>
      </w:r>
      <w:r w:rsidRPr="00D67DD6">
        <w:rPr>
          <w:i/>
          <w:noProof w:val="0"/>
          <w:lang w:val="fr-FR"/>
        </w:rPr>
        <w:t>In Aristoteli Analytica posteriora</w:t>
      </w:r>
      <w:r w:rsidRPr="00D67DD6">
        <w:rPr>
          <w:noProof w:val="0"/>
          <w:lang w:val="fr-FR"/>
        </w:rPr>
        <w:t xml:space="preserve"> (ed. Rega Wood); </w:t>
      </w:r>
      <w:r w:rsidRPr="00D67DD6">
        <w:rPr>
          <w:i/>
          <w:noProof w:val="0"/>
          <w:lang w:val="fr-FR"/>
        </w:rPr>
        <w:t>Memoriale in Metaphysicam Aristotelis</w:t>
      </w:r>
      <w:r w:rsidRPr="00D67DD6">
        <w:rPr>
          <w:noProof w:val="0"/>
          <w:lang w:val="fr-FR"/>
        </w:rPr>
        <w:t xml:space="preserve"> (eds. Rega Wood &amp; Neil Lewis, 2013); </w:t>
      </w:r>
      <w:r w:rsidRPr="00D67DD6">
        <w:rPr>
          <w:i/>
          <w:noProof w:val="0"/>
          <w:lang w:val="fr-FR"/>
        </w:rPr>
        <w:t>In Aristotelis De anima. Redactio brevior. Liber</w:t>
      </w:r>
      <w:r w:rsidR="00B00D87" w:rsidRPr="00D67DD6">
        <w:rPr>
          <w:i/>
          <w:noProof w:val="0"/>
          <w:lang w:val="fr-FR"/>
        </w:rPr>
        <w:t> </w:t>
      </w:r>
      <w:r w:rsidRPr="00D67DD6">
        <w:rPr>
          <w:i/>
          <w:noProof w:val="0"/>
          <w:lang w:val="fr-FR"/>
        </w:rPr>
        <w:t>1–3</w:t>
      </w:r>
      <w:r w:rsidRPr="00D67DD6">
        <w:rPr>
          <w:noProof w:val="0"/>
          <w:lang w:val="fr-FR"/>
        </w:rPr>
        <w:t xml:space="preserve">. (Eds. Christopher J. Martin, Neil Lewis, Rega Wood 2007). </w:t>
      </w:r>
    </w:p>
    <w:p w14:paraId="299D5546" w14:textId="77777777" w:rsidR="00ED4AE9" w:rsidRPr="00D67DD6" w:rsidRDefault="00ED4AE9" w:rsidP="00ED4AE9">
      <w:pPr>
        <w:pStyle w:val="Literatura"/>
        <w:rPr>
          <w:noProof w:val="0"/>
          <w:lang w:val="fr-FR"/>
        </w:rPr>
      </w:pPr>
      <w:r w:rsidRPr="00D67DD6">
        <w:rPr>
          <w:b/>
          <w:bCs/>
          <w:noProof w:val="0"/>
          <w:lang w:val="fr-FR"/>
        </w:rPr>
        <w:t>SZ</w:t>
      </w:r>
      <w:r w:rsidRPr="00D67DD6">
        <w:rPr>
          <w:noProof w:val="0"/>
          <w:lang w:val="fr-FR"/>
        </w:rPr>
        <w:tab/>
      </w:r>
      <w:r w:rsidRPr="00D67DD6">
        <w:rPr>
          <w:noProof w:val="0"/>
          <w:lang w:val="fr-FR"/>
        </w:rPr>
        <w:tab/>
      </w:r>
      <w:r w:rsidRPr="00D67DD6">
        <w:rPr>
          <w:noProof w:val="0"/>
          <w:lang w:val="fr-FR"/>
        </w:rPr>
        <w:tab/>
        <w:t xml:space="preserve">Heidegger, Martin. </w:t>
      </w:r>
      <w:r w:rsidRPr="00D67DD6">
        <w:rPr>
          <w:i/>
          <w:iCs/>
          <w:noProof w:val="0"/>
          <w:lang w:val="fr-FR"/>
        </w:rPr>
        <w:t>Sein und Zeit</w:t>
      </w:r>
      <w:r w:rsidRPr="00D67DD6">
        <w:rPr>
          <w:noProof w:val="0"/>
          <w:lang w:val="fr-FR"/>
        </w:rPr>
        <w:t xml:space="preserve">. Tübingen: Max Niemeyer Verlag, </w:t>
      </w:r>
      <w:r w:rsidRPr="00D67DD6">
        <w:rPr>
          <w:noProof w:val="0"/>
          <w:vertAlign w:val="superscript"/>
          <w:lang w:val="fr-FR"/>
        </w:rPr>
        <w:t>17</w:t>
      </w:r>
      <w:r w:rsidRPr="00D67DD6">
        <w:rPr>
          <w:noProof w:val="0"/>
          <w:lang w:val="fr-FR"/>
        </w:rPr>
        <w:t>1993.</w:t>
      </w:r>
    </w:p>
    <w:p w14:paraId="13DD1881" w14:textId="77777777" w:rsidR="00ED4AE9" w:rsidRPr="00D67DD6" w:rsidRDefault="00ED4AE9" w:rsidP="00ED4AE9">
      <w:pPr>
        <w:pStyle w:val="Literatura"/>
        <w:rPr>
          <w:noProof w:val="0"/>
          <w:lang w:val="fr-FR"/>
        </w:rPr>
      </w:pPr>
      <w:r w:rsidRPr="00D67DD6">
        <w:rPr>
          <w:b/>
          <w:noProof w:val="0"/>
          <w:lang w:val="fr-FR"/>
        </w:rPr>
        <w:t>WA</w:t>
      </w:r>
      <w:r w:rsidRPr="00D67DD6">
        <w:rPr>
          <w:b/>
          <w:noProof w:val="0"/>
          <w:lang w:val="fr-FR"/>
        </w:rPr>
        <w:tab/>
      </w:r>
      <w:r w:rsidRPr="00D67DD6">
        <w:rPr>
          <w:noProof w:val="0"/>
          <w:lang w:val="fr-FR"/>
        </w:rPr>
        <w:tab/>
      </w:r>
      <w:r w:rsidRPr="00D67DD6">
        <w:rPr>
          <w:noProof w:val="0"/>
          <w:lang w:val="fr-FR"/>
        </w:rPr>
        <w:tab/>
      </w:r>
      <w:r w:rsidRPr="00D67DD6">
        <w:rPr>
          <w:i/>
          <w:noProof w:val="0"/>
          <w:lang w:val="fr-FR"/>
        </w:rPr>
        <w:t>The Works of Aristotle I</w:t>
      </w:r>
      <w:r w:rsidRPr="00D67DD6">
        <w:rPr>
          <w:rFonts w:cs="Calibri"/>
          <w:i/>
          <w:noProof w:val="0"/>
          <w:lang w:val="fr-FR"/>
        </w:rPr>
        <w:t>—</w:t>
      </w:r>
      <w:r w:rsidRPr="00D67DD6">
        <w:rPr>
          <w:i/>
          <w:noProof w:val="0"/>
          <w:lang w:val="fr-FR"/>
        </w:rPr>
        <w:t>XII</w:t>
      </w:r>
      <w:r w:rsidRPr="00D67DD6">
        <w:rPr>
          <w:noProof w:val="0"/>
          <w:lang w:val="fr-FR"/>
        </w:rPr>
        <w:t>, ed. W. D. Ross. Oxford, 1908</w:t>
      </w:r>
      <w:r w:rsidRPr="00D67DD6">
        <w:rPr>
          <w:rFonts w:cs="Calibri"/>
          <w:noProof w:val="0"/>
          <w:lang w:val="fr-FR"/>
        </w:rPr>
        <w:t>—</w:t>
      </w:r>
      <w:r w:rsidRPr="00D67DD6">
        <w:rPr>
          <w:noProof w:val="0"/>
          <w:lang w:val="fr-FR"/>
        </w:rPr>
        <w:t>52.</w:t>
      </w:r>
    </w:p>
    <w:p w14:paraId="2401B793" w14:textId="77777777" w:rsidR="00ED4AE9" w:rsidRPr="00D67DD6" w:rsidRDefault="00ED4AE9" w:rsidP="00ED4AE9">
      <w:pPr>
        <w:rPr>
          <w:noProof w:val="0"/>
          <w:szCs w:val="24"/>
          <w:lang w:val="fr-FR"/>
        </w:rPr>
      </w:pPr>
    </w:p>
    <w:p w14:paraId="70EC4A68" w14:textId="77777777" w:rsidR="00204EFF" w:rsidRPr="00D67DD6" w:rsidRDefault="00204EFF" w:rsidP="00D85AFE">
      <w:pPr>
        <w:rPr>
          <w:noProof w:val="0"/>
          <w:lang w:val="fr-FR"/>
        </w:rPr>
      </w:pPr>
    </w:p>
    <w:p w14:paraId="33EF66FA" w14:textId="77777777" w:rsidR="00420A89" w:rsidRPr="00D67DD6" w:rsidRDefault="00204EFF" w:rsidP="00F665CD">
      <w:pPr>
        <w:pStyle w:val="Nadpis3"/>
        <w:rPr>
          <w:noProof w:val="0"/>
          <w:lang w:val="fr-FR"/>
        </w:rPr>
      </w:pPr>
      <w:r w:rsidRPr="00D67DD6">
        <w:rPr>
          <w:noProof w:val="0"/>
          <w:lang w:val="fr-FR"/>
        </w:rPr>
        <w:br w:type="page"/>
      </w:r>
      <w:bookmarkStart w:id="36" w:name="_Toc162093433"/>
      <w:r w:rsidR="00420A89" w:rsidRPr="00D67DD6">
        <w:rPr>
          <w:noProof w:val="0"/>
          <w:lang w:val="fr-FR"/>
        </w:rPr>
        <w:lastRenderedPageBreak/>
        <w:t>Index locorum</w:t>
      </w:r>
      <w:bookmarkEnd w:id="36"/>
    </w:p>
    <w:p w14:paraId="024E4D94" w14:textId="77777777" w:rsidR="00420A89" w:rsidRPr="00D67DD6" w:rsidRDefault="00420A89" w:rsidP="00420A89">
      <w:pPr>
        <w:pStyle w:val="Literatura"/>
        <w:rPr>
          <w:noProof w:val="0"/>
          <w:lang w:val="fr-FR" w:eastAsia="en-US"/>
        </w:rPr>
      </w:pPr>
      <w:r w:rsidRPr="00D67DD6">
        <w:rPr>
          <w:noProof w:val="0"/>
          <w:color w:val="000000"/>
          <w:lang w:val="fr-FR"/>
        </w:rPr>
        <w:t xml:space="preserve">L’index contient l’œuvre (ou le volume et la </w:t>
      </w:r>
      <w:r w:rsidRPr="00D67DD6">
        <w:rPr>
          <w:i/>
          <w:iCs/>
          <w:noProof w:val="0"/>
          <w:color w:val="000000"/>
          <w:lang w:val="fr-FR"/>
        </w:rPr>
        <w:t>quaestio</w:t>
      </w:r>
      <w:r w:rsidRPr="00D67DD6">
        <w:rPr>
          <w:noProof w:val="0"/>
          <w:color w:val="000000"/>
          <w:lang w:val="fr-FR"/>
        </w:rPr>
        <w:t>), la page et la ligne de l’édition critique qui est indiquée dans la biographie.</w:t>
      </w:r>
    </w:p>
    <w:p w14:paraId="1102E88E" w14:textId="77777777" w:rsidR="00420A89" w:rsidRPr="00D67DD6" w:rsidRDefault="00420A89" w:rsidP="00420A89">
      <w:pPr>
        <w:pStyle w:val="Literatura"/>
        <w:rPr>
          <w:noProof w:val="0"/>
          <w:lang w:val="fr-FR"/>
        </w:rPr>
      </w:pPr>
    </w:p>
    <w:p w14:paraId="37A0557F" w14:textId="77777777" w:rsidR="00420A89" w:rsidRPr="00D67DD6" w:rsidRDefault="00420A89" w:rsidP="00420A89">
      <w:pPr>
        <w:rPr>
          <w:noProof w:val="0"/>
          <w:lang w:val="fr-FR" w:eastAsia="en-US"/>
        </w:rPr>
      </w:pPr>
    </w:p>
    <w:p w14:paraId="1CFCC5AD" w14:textId="77777777" w:rsidR="00420A89" w:rsidRPr="00D67DD6" w:rsidRDefault="00420A89" w:rsidP="00420A89">
      <w:pPr>
        <w:rPr>
          <w:b/>
          <w:noProof w:val="0"/>
          <w:lang w:val="fr-FR" w:eastAsia="en-US"/>
        </w:rPr>
        <w:sectPr w:rsidR="00420A89" w:rsidRPr="00D67DD6" w:rsidSect="00124B33">
          <w:footerReference w:type="default" r:id="rId10"/>
          <w:type w:val="continuous"/>
          <w:pgSz w:w="11905" w:h="16837"/>
          <w:pgMar w:top="1417" w:right="1417" w:bottom="1417" w:left="1417" w:header="708" w:footer="720" w:gutter="0"/>
          <w:pgNumType w:start="1"/>
          <w:cols w:space="708"/>
          <w:docGrid w:linePitch="360"/>
        </w:sectPr>
      </w:pPr>
    </w:p>
    <w:p w14:paraId="28383DD7"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lastRenderedPageBreak/>
        <w:t>Alexandre d</w:t>
      </w:r>
      <w:r w:rsidRPr="00D67DD6">
        <w:rPr>
          <w:noProof w:val="0"/>
          <w:color w:val="000000"/>
          <w:lang w:val="fr-FR"/>
        </w:rPr>
        <w:t>’</w:t>
      </w:r>
      <w:r w:rsidRPr="00D67DD6">
        <w:rPr>
          <w:b/>
          <w:noProof w:val="0"/>
          <w:sz w:val="20"/>
          <w:szCs w:val="20"/>
          <w:lang w:val="fr-FR"/>
        </w:rPr>
        <w:t>Aphrodise</w:t>
      </w:r>
    </w:p>
    <w:p w14:paraId="10A9193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Alex.</w:t>
      </w:r>
      <w:r w:rsidRPr="00D67DD6">
        <w:rPr>
          <w:noProof w:val="0"/>
          <w:lang w:val="fr-FR"/>
        </w:rPr>
        <w:t xml:space="preserve"> </w:t>
      </w:r>
      <w:r w:rsidRPr="00D67DD6">
        <w:rPr>
          <w:i/>
          <w:noProof w:val="0"/>
          <w:lang w:val="fr-FR"/>
        </w:rPr>
        <w:t>in Met</w:t>
      </w:r>
      <w:r w:rsidRPr="00D67DD6">
        <w:rPr>
          <w:noProof w:val="0"/>
          <w:lang w:val="fr-FR"/>
        </w:rPr>
        <w:t>. 671.12‒13</w:t>
      </w:r>
      <w:r w:rsidRPr="00D67DD6">
        <w:rPr>
          <w:noProof w:val="0"/>
          <w:lang w:val="fr-FR"/>
        </w:rPr>
        <w:tab/>
        <w:t>407</w:t>
      </w:r>
    </w:p>
    <w:p w14:paraId="4239A1C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Alex.</w:t>
      </w:r>
      <w:r w:rsidRPr="00D67DD6">
        <w:rPr>
          <w:noProof w:val="0"/>
          <w:lang w:val="fr-FR"/>
        </w:rPr>
        <w:t xml:space="preserve"> </w:t>
      </w:r>
      <w:r w:rsidRPr="00D67DD6">
        <w:rPr>
          <w:i/>
          <w:noProof w:val="0"/>
          <w:lang w:val="fr-FR"/>
        </w:rPr>
        <w:t>in Met</w:t>
      </w:r>
      <w:r w:rsidRPr="00D67DD6">
        <w:rPr>
          <w:noProof w:val="0"/>
          <w:lang w:val="fr-FR"/>
        </w:rPr>
        <w:t>. 671.13</w:t>
      </w:r>
      <w:r w:rsidRPr="00D67DD6">
        <w:rPr>
          <w:noProof w:val="0"/>
          <w:lang w:val="fr-FR"/>
        </w:rPr>
        <w:tab/>
        <w:t>407</w:t>
      </w:r>
    </w:p>
    <w:p w14:paraId="38005C1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Alex.</w:t>
      </w:r>
      <w:r w:rsidRPr="00D67DD6">
        <w:rPr>
          <w:noProof w:val="0"/>
          <w:lang w:val="fr-FR"/>
        </w:rPr>
        <w:t xml:space="preserve"> </w:t>
      </w:r>
      <w:r w:rsidRPr="00D67DD6">
        <w:rPr>
          <w:i/>
          <w:noProof w:val="0"/>
          <w:lang w:val="fr-FR"/>
        </w:rPr>
        <w:t>in Met</w:t>
      </w:r>
      <w:r w:rsidRPr="00D67DD6">
        <w:rPr>
          <w:noProof w:val="0"/>
          <w:lang w:val="fr-FR"/>
        </w:rPr>
        <w:t>. 671.15</w:t>
      </w:r>
      <w:r w:rsidRPr="00D67DD6">
        <w:rPr>
          <w:noProof w:val="0"/>
          <w:lang w:val="fr-FR"/>
        </w:rPr>
        <w:tab/>
        <w:t>407</w:t>
      </w:r>
    </w:p>
    <w:p w14:paraId="00D9771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Alex.</w:t>
      </w:r>
      <w:r w:rsidRPr="00D67DD6">
        <w:rPr>
          <w:noProof w:val="0"/>
          <w:lang w:val="fr-FR"/>
        </w:rPr>
        <w:t xml:space="preserve"> </w:t>
      </w:r>
      <w:r w:rsidRPr="00D67DD6">
        <w:rPr>
          <w:i/>
          <w:noProof w:val="0"/>
          <w:lang w:val="fr-FR"/>
        </w:rPr>
        <w:t>in Met</w:t>
      </w:r>
      <w:r w:rsidRPr="00D67DD6">
        <w:rPr>
          <w:noProof w:val="0"/>
          <w:lang w:val="fr-FR"/>
        </w:rPr>
        <w:t>. 671.16</w:t>
      </w:r>
      <w:r w:rsidRPr="00D67DD6">
        <w:rPr>
          <w:noProof w:val="0"/>
          <w:lang w:val="fr-FR"/>
        </w:rPr>
        <w:tab/>
        <w:t>407</w:t>
      </w:r>
    </w:p>
    <w:p w14:paraId="31BA383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107.15‒20</w:t>
      </w:r>
      <w:r w:rsidRPr="00D67DD6">
        <w:rPr>
          <w:noProof w:val="0"/>
          <w:lang w:val="fr-FR"/>
        </w:rPr>
        <w:tab/>
        <w:t>219, 452</w:t>
      </w:r>
    </w:p>
    <w:p w14:paraId="500BA32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107.17</w:t>
      </w:r>
      <w:r w:rsidRPr="00D67DD6">
        <w:rPr>
          <w:noProof w:val="0"/>
          <w:lang w:val="fr-FR"/>
        </w:rPr>
        <w:tab/>
        <w:t>220</w:t>
      </w:r>
    </w:p>
    <w:p w14:paraId="697EAFD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110.4</w:t>
      </w:r>
      <w:r w:rsidRPr="00D67DD6">
        <w:rPr>
          <w:noProof w:val="0"/>
          <w:lang w:val="fr-FR"/>
        </w:rPr>
        <w:tab/>
        <w:t>234</w:t>
      </w:r>
    </w:p>
    <w:p w14:paraId="3C2DF60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111.32</w:t>
      </w:r>
      <w:r w:rsidRPr="00D67DD6">
        <w:rPr>
          <w:noProof w:val="0"/>
          <w:lang w:val="fr-FR"/>
        </w:rPr>
        <w:tab/>
        <w:t>224</w:t>
      </w:r>
    </w:p>
    <w:p w14:paraId="4A4503C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111.32‒36</w:t>
      </w:r>
      <w:r w:rsidRPr="00D67DD6">
        <w:rPr>
          <w:noProof w:val="0"/>
          <w:lang w:val="fr-FR"/>
        </w:rPr>
        <w:tab/>
        <w:t>223</w:t>
      </w:r>
    </w:p>
    <w:p w14:paraId="54ADAAF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111.34</w:t>
      </w:r>
      <w:r w:rsidRPr="00D67DD6">
        <w:rPr>
          <w:noProof w:val="0"/>
          <w:lang w:val="fr-FR"/>
        </w:rPr>
        <w:tab/>
        <w:t>224</w:t>
      </w:r>
    </w:p>
    <w:p w14:paraId="2585049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noProof w:val="0"/>
          <w:lang w:val="fr-FR"/>
        </w:rPr>
        <w:t xml:space="preserve"> 88.23‒24</w:t>
      </w:r>
      <w:r w:rsidRPr="00D67DD6">
        <w:rPr>
          <w:noProof w:val="0"/>
          <w:lang w:val="fr-FR"/>
        </w:rPr>
        <w:tab/>
        <w:t>298</w:t>
      </w:r>
    </w:p>
    <w:p w14:paraId="7B0D476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i/>
          <w:noProof w:val="0"/>
          <w:color w:val="000000"/>
          <w:lang w:val="fr-FR"/>
        </w:rPr>
        <w:t xml:space="preserve"> </w:t>
      </w:r>
      <w:r w:rsidRPr="00D67DD6">
        <w:rPr>
          <w:noProof w:val="0"/>
          <w:color w:val="000000"/>
          <w:lang w:val="fr-FR"/>
        </w:rPr>
        <w:t>88‒89</w:t>
      </w:r>
      <w:r w:rsidRPr="00D67DD6">
        <w:rPr>
          <w:noProof w:val="0"/>
          <w:lang w:val="fr-FR"/>
        </w:rPr>
        <w:tab/>
        <w:t>219</w:t>
      </w:r>
    </w:p>
    <w:p w14:paraId="4778351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 liber cum Mantissa</w:t>
      </w:r>
      <w:r w:rsidRPr="00D67DD6">
        <w:rPr>
          <w:noProof w:val="0"/>
          <w:lang w:val="fr-FR"/>
        </w:rPr>
        <w:t xml:space="preserve"> 84.25</w:t>
      </w:r>
      <w:r w:rsidRPr="00D67DD6">
        <w:rPr>
          <w:noProof w:val="0"/>
          <w:lang w:val="fr-FR"/>
        </w:rPr>
        <w:tab/>
        <w:t>308</w:t>
      </w:r>
    </w:p>
    <w:p w14:paraId="699ABADB" w14:textId="77777777" w:rsidR="00420A89" w:rsidRPr="00D67DD6" w:rsidRDefault="00420A89" w:rsidP="00420A89">
      <w:pPr>
        <w:pStyle w:val="Rejstk1"/>
        <w:spacing w:line="240" w:lineRule="auto"/>
        <w:rPr>
          <w:b/>
          <w:noProof w:val="0"/>
          <w:sz w:val="20"/>
          <w:szCs w:val="20"/>
          <w:lang w:val="fr-FR"/>
        </w:rPr>
      </w:pPr>
    </w:p>
    <w:p w14:paraId="6FFF402B" w14:textId="6E07B4B3" w:rsidR="00420A89" w:rsidRPr="00D67DD6" w:rsidRDefault="0012344E" w:rsidP="00420A89">
      <w:pPr>
        <w:pStyle w:val="Rejstk1"/>
        <w:spacing w:line="240" w:lineRule="auto"/>
        <w:rPr>
          <w:b/>
          <w:noProof w:val="0"/>
          <w:sz w:val="20"/>
          <w:szCs w:val="20"/>
          <w:lang w:val="fr-FR"/>
        </w:rPr>
      </w:pPr>
      <w:r w:rsidRPr="00D67DD6">
        <w:rPr>
          <w:b/>
          <w:noProof w:val="0"/>
          <w:sz w:val="20"/>
          <w:szCs w:val="20"/>
          <w:lang w:val="fr-FR"/>
        </w:rPr>
        <w:t>al-Fârâbî</w:t>
      </w:r>
    </w:p>
    <w:p w14:paraId="2E4D9EF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117.86–87</w:t>
      </w:r>
      <w:r w:rsidRPr="00D67DD6">
        <w:rPr>
          <w:noProof w:val="0"/>
          <w:lang w:val="fr-FR"/>
        </w:rPr>
        <w:tab/>
        <w:t>221</w:t>
      </w:r>
    </w:p>
    <w:p w14:paraId="72D75DF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117.87–88</w:t>
      </w:r>
      <w:r w:rsidRPr="00D67DD6">
        <w:rPr>
          <w:noProof w:val="0"/>
          <w:lang w:val="fr-FR"/>
        </w:rPr>
        <w:tab/>
        <w:t>221</w:t>
      </w:r>
    </w:p>
    <w:p w14:paraId="4B3D95F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118.110–12</w:t>
      </w:r>
      <w:r w:rsidRPr="00D67DD6">
        <w:rPr>
          <w:noProof w:val="0"/>
          <w:lang w:val="fr-FR"/>
        </w:rPr>
        <w:tab/>
        <w:t>221</w:t>
      </w:r>
    </w:p>
    <w:p w14:paraId="14AF03A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119.135–140</w:t>
      </w:r>
      <w:r w:rsidRPr="00D67DD6">
        <w:rPr>
          <w:noProof w:val="0"/>
          <w:lang w:val="fr-FR"/>
        </w:rPr>
        <w:tab/>
        <w:t>237</w:t>
      </w:r>
    </w:p>
    <w:p w14:paraId="192C6FE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119.150–153</w:t>
      </w:r>
      <w:r w:rsidRPr="00D67DD6">
        <w:rPr>
          <w:noProof w:val="0"/>
          <w:lang w:val="fr-FR"/>
        </w:rPr>
        <w:tab/>
        <w:t>239</w:t>
      </w:r>
    </w:p>
    <w:p w14:paraId="58CE581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120.189‒92</w:t>
      </w:r>
      <w:r w:rsidRPr="00D67DD6">
        <w:rPr>
          <w:noProof w:val="0"/>
          <w:lang w:val="fr-FR"/>
        </w:rPr>
        <w:tab/>
        <w:t>265</w:t>
      </w:r>
    </w:p>
    <w:p w14:paraId="7F15923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121.207–214</w:t>
      </w:r>
      <w:r w:rsidRPr="00D67DD6">
        <w:rPr>
          <w:noProof w:val="0"/>
          <w:lang w:val="fr-FR"/>
        </w:rPr>
        <w:tab/>
        <w:t>243</w:t>
      </w:r>
    </w:p>
    <w:p w14:paraId="69AE2C06" w14:textId="347D0FC4" w:rsidR="00BA7302" w:rsidRPr="00D67DD6" w:rsidRDefault="00BA7302" w:rsidP="00420A89">
      <w:pPr>
        <w:pStyle w:val="Rejstk2"/>
        <w:tabs>
          <w:tab w:val="right" w:leader="dot" w:pos="4171"/>
        </w:tabs>
        <w:spacing w:line="240" w:lineRule="auto"/>
        <w:ind w:left="238"/>
        <w:rPr>
          <w:i/>
          <w:noProof w:val="0"/>
          <w:lang w:val="fr-FR"/>
        </w:rPr>
      </w:pPr>
      <w:r w:rsidRPr="00D67DD6">
        <w:rPr>
          <w:i/>
          <w:iCs/>
          <w:noProof w:val="0"/>
          <w:lang w:val="fr-FR"/>
        </w:rPr>
        <w:t xml:space="preserve">De intellectu </w:t>
      </w:r>
      <w:r w:rsidRPr="00D67DD6">
        <w:rPr>
          <w:noProof w:val="0"/>
          <w:lang w:val="fr-FR"/>
        </w:rPr>
        <w:t>120.185–87</w:t>
      </w:r>
      <w:r w:rsidRPr="00D67DD6">
        <w:rPr>
          <w:noProof w:val="0"/>
          <w:lang w:val="fr-FR"/>
        </w:rPr>
        <w:tab/>
        <w:t>272</w:t>
      </w:r>
    </w:p>
    <w:p w14:paraId="799816F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123.300–310</w:t>
      </w:r>
      <w:r w:rsidRPr="00D67DD6">
        <w:rPr>
          <w:noProof w:val="0"/>
          <w:lang w:val="fr-FR"/>
        </w:rPr>
        <w:tab/>
        <w:t>253</w:t>
      </w:r>
    </w:p>
    <w:p w14:paraId="5AB69FE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68.4–7</w:t>
      </w:r>
      <w:r w:rsidRPr="00D67DD6">
        <w:rPr>
          <w:noProof w:val="0"/>
          <w:lang w:val="fr-FR"/>
        </w:rPr>
        <w:tab/>
        <w:t>220</w:t>
      </w:r>
    </w:p>
    <w:p w14:paraId="2B206EF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intellectu</w:t>
      </w:r>
      <w:r w:rsidRPr="00D67DD6">
        <w:rPr>
          <w:noProof w:val="0"/>
          <w:lang w:val="fr-FR"/>
        </w:rPr>
        <w:t xml:space="preserve"> 74.22‒30</w:t>
      </w:r>
      <w:r w:rsidRPr="00D67DD6">
        <w:rPr>
          <w:noProof w:val="0"/>
          <w:lang w:val="fr-FR"/>
        </w:rPr>
        <w:tab/>
        <w:t>226</w:t>
      </w:r>
    </w:p>
    <w:p w14:paraId="164D55E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ortu</w:t>
      </w:r>
      <w:r w:rsidRPr="00D67DD6">
        <w:rPr>
          <w:noProof w:val="0"/>
          <w:lang w:val="fr-FR"/>
        </w:rPr>
        <w:t xml:space="preserve"> </w:t>
      </w:r>
      <w:r w:rsidRPr="00D67DD6">
        <w:rPr>
          <w:i/>
          <w:noProof w:val="0"/>
          <w:lang w:val="fr-FR"/>
        </w:rPr>
        <w:t>scientiarum</w:t>
      </w:r>
      <w:r w:rsidRPr="00D67DD6">
        <w:rPr>
          <w:noProof w:val="0"/>
          <w:lang w:val="fr-FR"/>
        </w:rPr>
        <w:t xml:space="preserve"> 23.33</w:t>
      </w:r>
      <w:r w:rsidRPr="00D67DD6">
        <w:rPr>
          <w:noProof w:val="0"/>
          <w:lang w:val="fr-FR"/>
        </w:rPr>
        <w:tab/>
        <w:t>211</w:t>
      </w:r>
    </w:p>
    <w:p w14:paraId="2FE5D29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Die Antworten Alfārābī's auf einzelne vorgelegte Fragen</w:t>
      </w:r>
      <w:r w:rsidRPr="00D67DD6">
        <w:rPr>
          <w:noProof w:val="0"/>
          <w:lang w:val="fr-FR"/>
        </w:rPr>
        <w:t xml:space="preserve"> 146.23–147.6</w:t>
      </w:r>
      <w:r w:rsidRPr="00D67DD6">
        <w:rPr>
          <w:noProof w:val="0"/>
          <w:lang w:val="fr-FR"/>
        </w:rPr>
        <w:tab/>
        <w:t>209</w:t>
      </w:r>
    </w:p>
    <w:p w14:paraId="1ECCC9D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Die Harmonie zwischen Plato und Aristoteles</w:t>
      </w:r>
      <w:r w:rsidRPr="00D67DD6">
        <w:rPr>
          <w:noProof w:val="0"/>
          <w:lang w:val="fr-FR"/>
        </w:rPr>
        <w:t xml:space="preserve"> 46.12–17</w:t>
      </w:r>
      <w:r w:rsidRPr="00D67DD6">
        <w:rPr>
          <w:noProof w:val="0"/>
          <w:lang w:val="fr-FR"/>
        </w:rPr>
        <w:tab/>
        <w:t>272</w:t>
      </w:r>
    </w:p>
    <w:p w14:paraId="3169096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Tendenzen der aristotelischen Metaphysik</w:t>
      </w:r>
      <w:r w:rsidRPr="00D67DD6">
        <w:rPr>
          <w:noProof w:val="0"/>
          <w:lang w:val="fr-FR"/>
        </w:rPr>
        <w:t xml:space="preserve"> 56.1–14</w:t>
      </w:r>
      <w:r w:rsidRPr="00D67DD6">
        <w:rPr>
          <w:noProof w:val="0"/>
          <w:lang w:val="fr-FR"/>
        </w:rPr>
        <w:tab/>
        <w:t>274</w:t>
      </w:r>
    </w:p>
    <w:p w14:paraId="259AF11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Tendenzen der aristotelischen Metaphysik</w:t>
      </w:r>
      <w:r w:rsidRPr="00D67DD6">
        <w:rPr>
          <w:noProof w:val="0"/>
          <w:lang w:val="fr-FR"/>
        </w:rPr>
        <w:t xml:space="preserve"> 56.23–25</w:t>
      </w:r>
      <w:r w:rsidRPr="00D67DD6">
        <w:rPr>
          <w:noProof w:val="0"/>
          <w:lang w:val="fr-FR"/>
        </w:rPr>
        <w:tab/>
        <w:t>275</w:t>
      </w:r>
    </w:p>
    <w:p w14:paraId="441FC11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Tendenzen der aristotelischen Metaphysik</w:t>
      </w:r>
      <w:r w:rsidRPr="00D67DD6">
        <w:rPr>
          <w:noProof w:val="0"/>
          <w:lang w:val="fr-FR"/>
        </w:rPr>
        <w:t xml:space="preserve"> 57.3–9</w:t>
      </w:r>
      <w:r w:rsidRPr="00D67DD6">
        <w:rPr>
          <w:noProof w:val="0"/>
          <w:lang w:val="fr-FR"/>
        </w:rPr>
        <w:tab/>
        <w:t>275</w:t>
      </w:r>
    </w:p>
    <w:p w14:paraId="113E8E7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The philosophy of Plato and </w:t>
      </w:r>
      <w:r w:rsidR="006F07F4" w:rsidRPr="00D67DD6">
        <w:rPr>
          <w:i/>
          <w:noProof w:val="0"/>
          <w:lang w:val="fr-FR"/>
        </w:rPr>
        <w:t>Aristote</w:t>
      </w:r>
      <w:r w:rsidRPr="00D67DD6">
        <w:rPr>
          <w:i/>
          <w:noProof w:val="0"/>
          <w:lang w:val="fr-FR"/>
        </w:rPr>
        <w:t xml:space="preserve"> </w:t>
      </w:r>
      <w:r w:rsidRPr="00D67DD6">
        <w:rPr>
          <w:noProof w:val="0"/>
          <w:lang w:val="fr-FR"/>
        </w:rPr>
        <w:t>130.23–35</w:t>
      </w:r>
      <w:r w:rsidRPr="00D67DD6">
        <w:rPr>
          <w:noProof w:val="0"/>
          <w:lang w:val="fr-FR"/>
        </w:rPr>
        <w:tab/>
        <w:t>210</w:t>
      </w:r>
    </w:p>
    <w:p w14:paraId="27ECCE5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119.144–148</w:t>
      </w:r>
      <w:r w:rsidRPr="00D67DD6">
        <w:rPr>
          <w:noProof w:val="0"/>
          <w:lang w:val="fr-FR"/>
        </w:rPr>
        <w:tab/>
        <w:t>238</w:t>
      </w:r>
    </w:p>
    <w:p w14:paraId="42B4A84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119.155–59</w:t>
      </w:r>
      <w:r w:rsidRPr="00D67DD6">
        <w:rPr>
          <w:noProof w:val="0"/>
          <w:lang w:val="fr-FR"/>
        </w:rPr>
        <w:tab/>
        <w:t>240</w:t>
      </w:r>
    </w:p>
    <w:p w14:paraId="27A8D9B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122.257–66</w:t>
      </w:r>
      <w:r w:rsidRPr="00D67DD6">
        <w:rPr>
          <w:noProof w:val="0"/>
          <w:lang w:val="fr-FR"/>
        </w:rPr>
        <w:tab/>
        <w:t>228</w:t>
      </w:r>
    </w:p>
    <w:p w14:paraId="13B4986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iCs/>
          <w:noProof w:val="0"/>
          <w:lang w:val="fr-FR"/>
        </w:rPr>
        <w:t xml:space="preserve">De intellectu </w:t>
      </w:r>
      <w:r w:rsidRPr="00D67DD6">
        <w:rPr>
          <w:noProof w:val="0"/>
          <w:lang w:val="fr-FR"/>
        </w:rPr>
        <w:t>124.326–330</w:t>
      </w:r>
      <w:r w:rsidRPr="00D67DD6">
        <w:rPr>
          <w:noProof w:val="0"/>
          <w:lang w:val="fr-FR"/>
        </w:rPr>
        <w:tab/>
        <w:t>235</w:t>
      </w:r>
    </w:p>
    <w:p w14:paraId="12482C6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ortu</w:t>
      </w:r>
      <w:r w:rsidRPr="00D67DD6">
        <w:rPr>
          <w:noProof w:val="0"/>
          <w:lang w:val="fr-FR"/>
        </w:rPr>
        <w:t xml:space="preserve"> </w:t>
      </w:r>
      <w:r w:rsidRPr="00D67DD6">
        <w:rPr>
          <w:i/>
          <w:noProof w:val="0"/>
          <w:lang w:val="fr-FR"/>
        </w:rPr>
        <w:t>scientiarum</w:t>
      </w:r>
      <w:r w:rsidRPr="00D67DD6">
        <w:rPr>
          <w:noProof w:val="0"/>
          <w:lang w:val="fr-FR"/>
        </w:rPr>
        <w:t xml:space="preserve"> 21.15–17</w:t>
      </w:r>
      <w:r w:rsidRPr="00D67DD6">
        <w:rPr>
          <w:noProof w:val="0"/>
          <w:lang w:val="fr-FR"/>
        </w:rPr>
        <w:tab/>
        <w:t>211</w:t>
      </w:r>
    </w:p>
    <w:p w14:paraId="75DBEB4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Der Musterstaat von</w:t>
      </w:r>
      <w:r w:rsidRPr="00D67DD6">
        <w:rPr>
          <w:noProof w:val="0"/>
          <w:lang w:val="fr-FR"/>
        </w:rPr>
        <w:t xml:space="preserve"> </w:t>
      </w:r>
      <w:r w:rsidRPr="00D67DD6">
        <w:rPr>
          <w:i/>
          <w:noProof w:val="0"/>
          <w:lang w:val="fr-FR"/>
        </w:rPr>
        <w:t xml:space="preserve">Al-Fārābī </w:t>
      </w:r>
      <w:r w:rsidRPr="00D67DD6">
        <w:rPr>
          <w:noProof w:val="0"/>
          <w:lang w:val="fr-FR"/>
        </w:rPr>
        <w:t>92</w:t>
      </w:r>
      <w:r w:rsidRPr="00D67DD6">
        <w:rPr>
          <w:noProof w:val="0"/>
          <w:lang w:val="fr-FR"/>
        </w:rPr>
        <w:tab/>
      </w:r>
      <w:r w:rsidR="00BF671E" w:rsidRPr="00D67DD6">
        <w:rPr>
          <w:noProof w:val="0"/>
          <w:lang w:val="fr-FR"/>
        </w:rPr>
        <w:t>254</w:t>
      </w:r>
      <w:r w:rsidR="00F73774" w:rsidRPr="00D67DD6">
        <w:rPr>
          <w:noProof w:val="0"/>
          <w:lang w:val="fr-FR"/>
        </w:rPr>
        <w:t xml:space="preserve">, </w:t>
      </w:r>
      <w:r w:rsidR="00BF671E" w:rsidRPr="00D67DD6">
        <w:rPr>
          <w:noProof w:val="0"/>
          <w:lang w:val="fr-FR"/>
        </w:rPr>
        <w:t>258</w:t>
      </w:r>
    </w:p>
    <w:p w14:paraId="10DD81F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Die Abhandlung von den Tendenzen der aristotelischen Metaphysik von dem zweiten Meister </w:t>
      </w:r>
      <w:r w:rsidRPr="00D67DD6">
        <w:rPr>
          <w:noProof w:val="0"/>
          <w:lang w:val="fr-FR"/>
        </w:rPr>
        <w:t>57.26–28</w:t>
      </w:r>
      <w:r w:rsidRPr="00D67DD6">
        <w:rPr>
          <w:noProof w:val="0"/>
          <w:lang w:val="fr-FR"/>
        </w:rPr>
        <w:tab/>
        <w:t>276</w:t>
      </w:r>
    </w:p>
    <w:p w14:paraId="1CCFE116" w14:textId="77777777" w:rsidR="00420A89" w:rsidRPr="00D67DD6" w:rsidRDefault="00420A89" w:rsidP="00420A89">
      <w:pPr>
        <w:spacing w:line="240" w:lineRule="auto"/>
        <w:rPr>
          <w:b/>
          <w:noProof w:val="0"/>
          <w:sz w:val="20"/>
          <w:lang w:val="fr-FR"/>
        </w:rPr>
      </w:pPr>
    </w:p>
    <w:p w14:paraId="6DFAC23C" w14:textId="4F31C9FE" w:rsidR="00420A89" w:rsidRPr="00D67DD6" w:rsidRDefault="000964A8" w:rsidP="00420A89">
      <w:pPr>
        <w:pStyle w:val="Rejstk1"/>
        <w:spacing w:line="240" w:lineRule="auto"/>
        <w:rPr>
          <w:b/>
          <w:noProof w:val="0"/>
          <w:sz w:val="20"/>
          <w:szCs w:val="20"/>
          <w:lang w:val="fr-FR"/>
        </w:rPr>
      </w:pPr>
      <w:r w:rsidRPr="00D67DD6">
        <w:rPr>
          <w:b/>
          <w:noProof w:val="0"/>
          <w:sz w:val="20"/>
          <w:szCs w:val="20"/>
          <w:lang w:val="fr-FR"/>
        </w:rPr>
        <w:t>al-Ghazali</w:t>
      </w:r>
    </w:p>
    <w:p w14:paraId="47FA6F4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Tahāfut al-Falāsifah</w:t>
      </w:r>
      <w:r w:rsidRPr="00D67DD6">
        <w:rPr>
          <w:noProof w:val="0"/>
          <w:lang w:val="fr-FR"/>
        </w:rPr>
        <w:t xml:space="preserve"> 11</w:t>
      </w:r>
      <w:r w:rsidRPr="00D67DD6">
        <w:rPr>
          <w:noProof w:val="0"/>
          <w:lang w:val="fr-FR"/>
        </w:rPr>
        <w:tab/>
        <w:t>381</w:t>
      </w:r>
    </w:p>
    <w:p w14:paraId="6D8CF8B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Tahāfut al-Falāsifah</w:t>
      </w:r>
      <w:r w:rsidRPr="00D67DD6">
        <w:rPr>
          <w:noProof w:val="0"/>
          <w:lang w:val="fr-FR"/>
        </w:rPr>
        <w:t xml:space="preserve"> 130</w:t>
      </w:r>
      <w:r w:rsidRPr="00D67DD6">
        <w:rPr>
          <w:noProof w:val="0"/>
          <w:lang w:val="fr-FR"/>
        </w:rPr>
        <w:tab/>
        <w:t>379</w:t>
      </w:r>
    </w:p>
    <w:p w14:paraId="542FA96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Tahāfut al-Falāsifah</w:t>
      </w:r>
      <w:r w:rsidRPr="00D67DD6">
        <w:rPr>
          <w:noProof w:val="0"/>
          <w:lang w:val="fr-FR"/>
        </w:rPr>
        <w:t xml:space="preserve"> 28</w:t>
      </w:r>
      <w:r w:rsidRPr="00D67DD6">
        <w:rPr>
          <w:noProof w:val="0"/>
          <w:lang w:val="fr-FR"/>
        </w:rPr>
        <w:tab/>
        <w:t>380</w:t>
      </w:r>
    </w:p>
    <w:p w14:paraId="4383A61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Tahāfut al-Falāsifah </w:t>
      </w:r>
      <w:r w:rsidRPr="00D67DD6">
        <w:rPr>
          <w:noProof w:val="0"/>
          <w:lang w:val="fr-FR"/>
        </w:rPr>
        <w:t>80</w:t>
      </w:r>
      <w:r w:rsidRPr="00D67DD6">
        <w:rPr>
          <w:noProof w:val="0"/>
          <w:lang w:val="fr-FR"/>
        </w:rPr>
        <w:tab/>
        <w:t>380</w:t>
      </w:r>
    </w:p>
    <w:p w14:paraId="2C88BFD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Revival of the Religious Sciences</w:t>
      </w:r>
      <w:r w:rsidRPr="00D67DD6">
        <w:rPr>
          <w:noProof w:val="0"/>
          <w:lang w:val="fr-FR"/>
        </w:rPr>
        <w:t xml:space="preserve"> 2066.18–21</w:t>
      </w:r>
      <w:r w:rsidRPr="00D67DD6">
        <w:rPr>
          <w:noProof w:val="0"/>
          <w:lang w:val="fr-FR"/>
        </w:rPr>
        <w:tab/>
        <w:t>251</w:t>
      </w:r>
    </w:p>
    <w:p w14:paraId="1534670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Tahāfut al-Falāsifah</w:t>
      </w:r>
      <w:r w:rsidRPr="00D67DD6">
        <w:rPr>
          <w:noProof w:val="0"/>
          <w:lang w:val="fr-FR"/>
        </w:rPr>
        <w:t xml:space="preserve"> 64</w:t>
      </w:r>
      <w:r w:rsidRPr="00D67DD6">
        <w:rPr>
          <w:noProof w:val="0"/>
          <w:lang w:val="fr-FR"/>
        </w:rPr>
        <w:tab/>
        <w:t>381</w:t>
      </w:r>
    </w:p>
    <w:p w14:paraId="166091A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Tahāfut al-Falāsifah</w:t>
      </w:r>
      <w:r w:rsidRPr="00D67DD6">
        <w:rPr>
          <w:noProof w:val="0"/>
          <w:lang w:val="fr-FR"/>
        </w:rPr>
        <w:t xml:space="preserve"> 16.8–11</w:t>
      </w:r>
      <w:r w:rsidRPr="00D67DD6">
        <w:rPr>
          <w:noProof w:val="0"/>
          <w:lang w:val="fr-FR"/>
        </w:rPr>
        <w:tab/>
        <w:t>379</w:t>
      </w:r>
    </w:p>
    <w:p w14:paraId="11C01939" w14:textId="77777777" w:rsidR="00420A89" w:rsidRPr="00D67DD6" w:rsidRDefault="00420A89" w:rsidP="00420A89">
      <w:pPr>
        <w:pStyle w:val="Rejstk1"/>
        <w:spacing w:line="240" w:lineRule="auto"/>
        <w:ind w:left="0"/>
        <w:rPr>
          <w:b/>
          <w:noProof w:val="0"/>
          <w:sz w:val="20"/>
          <w:szCs w:val="20"/>
          <w:lang w:val="fr-FR"/>
        </w:rPr>
      </w:pPr>
    </w:p>
    <w:p w14:paraId="11944E9E"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Ammonius</w:t>
      </w:r>
    </w:p>
    <w:p w14:paraId="0198ABA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Amonii in Cat</w:t>
      </w:r>
      <w:r w:rsidRPr="00D67DD6">
        <w:rPr>
          <w:noProof w:val="0"/>
          <w:lang w:val="fr-FR"/>
        </w:rPr>
        <w:t>. 86.11‒12</w:t>
      </w:r>
      <w:r w:rsidRPr="00D67DD6">
        <w:rPr>
          <w:noProof w:val="0"/>
          <w:lang w:val="fr-FR"/>
        </w:rPr>
        <w:tab/>
        <w:t>170</w:t>
      </w:r>
    </w:p>
    <w:p w14:paraId="58FD547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Amonii in Cat</w:t>
      </w:r>
      <w:r w:rsidRPr="00D67DD6">
        <w:rPr>
          <w:noProof w:val="0"/>
          <w:lang w:val="fr-FR"/>
        </w:rPr>
        <w:t>. 86.21‒22</w:t>
      </w:r>
      <w:r w:rsidRPr="00D67DD6">
        <w:rPr>
          <w:noProof w:val="0"/>
          <w:lang w:val="fr-FR"/>
        </w:rPr>
        <w:tab/>
        <w:t>170</w:t>
      </w:r>
    </w:p>
    <w:p w14:paraId="099D7727" w14:textId="77777777" w:rsidR="00420A89" w:rsidRPr="00D67DD6" w:rsidRDefault="00420A89" w:rsidP="00420A89">
      <w:pPr>
        <w:spacing w:line="240" w:lineRule="auto"/>
        <w:rPr>
          <w:noProof w:val="0"/>
          <w:sz w:val="20"/>
          <w:lang w:val="fr-FR"/>
        </w:rPr>
      </w:pPr>
    </w:p>
    <w:p w14:paraId="78F0DB05"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Ancien Testament</w:t>
      </w:r>
    </w:p>
    <w:p w14:paraId="4B0F5670"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Ex</w:t>
      </w:r>
      <w:r w:rsidRPr="00D67DD6">
        <w:rPr>
          <w:noProof w:val="0"/>
          <w:sz w:val="20"/>
          <w:szCs w:val="20"/>
          <w:lang w:val="fr-FR"/>
        </w:rPr>
        <w:t xml:space="preserve"> 33:18–33</w:t>
      </w:r>
      <w:r w:rsidRPr="00D67DD6">
        <w:rPr>
          <w:noProof w:val="0"/>
          <w:sz w:val="20"/>
          <w:szCs w:val="20"/>
          <w:lang w:val="fr-FR"/>
        </w:rPr>
        <w:tab/>
        <w:t>80</w:t>
      </w:r>
    </w:p>
    <w:p w14:paraId="2673D7D6"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Gn</w:t>
      </w:r>
      <w:r w:rsidRPr="00D67DD6">
        <w:rPr>
          <w:noProof w:val="0"/>
          <w:sz w:val="20"/>
          <w:szCs w:val="20"/>
          <w:lang w:val="fr-FR"/>
        </w:rPr>
        <w:t xml:space="preserve"> 28:12–18</w:t>
      </w:r>
      <w:r w:rsidRPr="00D67DD6">
        <w:rPr>
          <w:noProof w:val="0"/>
          <w:sz w:val="20"/>
          <w:szCs w:val="20"/>
          <w:lang w:val="fr-FR"/>
        </w:rPr>
        <w:tab/>
        <w:t>405</w:t>
      </w:r>
    </w:p>
    <w:p w14:paraId="452BFBB7" w14:textId="77777777" w:rsidR="00420A89" w:rsidRPr="00D67DD6" w:rsidRDefault="00420A89" w:rsidP="00420A89">
      <w:pPr>
        <w:spacing w:line="240" w:lineRule="auto"/>
        <w:rPr>
          <w:noProof w:val="0"/>
          <w:sz w:val="20"/>
          <w:lang w:val="fr-FR"/>
        </w:rPr>
      </w:pPr>
    </w:p>
    <w:p w14:paraId="4364868E"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Aristote</w:t>
      </w:r>
    </w:p>
    <w:p w14:paraId="028ABEB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1006a6</w:t>
      </w:r>
      <w:r w:rsidRPr="00D67DD6">
        <w:rPr>
          <w:noProof w:val="0"/>
          <w:lang w:val="fr-FR"/>
        </w:rPr>
        <w:tab/>
        <w:t>85</w:t>
      </w:r>
    </w:p>
    <w:p w14:paraId="1FC3571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Post</w:t>
      </w:r>
      <w:r w:rsidRPr="00D67DD6">
        <w:rPr>
          <w:noProof w:val="0"/>
          <w:lang w:val="fr-FR"/>
        </w:rPr>
        <w:t>. 100a10‒11</w:t>
      </w:r>
      <w:r w:rsidRPr="00D67DD6">
        <w:rPr>
          <w:noProof w:val="0"/>
          <w:lang w:val="fr-FR"/>
        </w:rPr>
        <w:tab/>
        <w:t>105</w:t>
      </w:r>
    </w:p>
    <w:p w14:paraId="23F1A4D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Anal. Post</w:t>
      </w:r>
      <w:r w:rsidRPr="00D67DD6">
        <w:rPr>
          <w:noProof w:val="0"/>
          <w:lang w:val="fr-FR" w:eastAsia="x-none"/>
        </w:rPr>
        <w:t>. 100b11–12</w:t>
      </w:r>
      <w:r w:rsidRPr="00D67DD6">
        <w:rPr>
          <w:noProof w:val="0"/>
          <w:lang w:val="fr-FR"/>
        </w:rPr>
        <w:tab/>
        <w:t>241</w:t>
      </w:r>
    </w:p>
    <w:p w14:paraId="084DAA8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Post</w:t>
      </w:r>
      <w:r w:rsidRPr="00D67DD6">
        <w:rPr>
          <w:noProof w:val="0"/>
          <w:lang w:val="fr-FR"/>
        </w:rPr>
        <w:t>. 71b9‒12</w:t>
      </w:r>
      <w:r w:rsidRPr="00D67DD6">
        <w:rPr>
          <w:noProof w:val="0"/>
          <w:lang w:val="fr-FR"/>
        </w:rPr>
        <w:tab/>
        <w:t>105</w:t>
      </w:r>
    </w:p>
    <w:p w14:paraId="26935EB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Post</w:t>
      </w:r>
      <w:r w:rsidRPr="00D67DD6">
        <w:rPr>
          <w:noProof w:val="0"/>
          <w:lang w:val="fr-FR"/>
        </w:rPr>
        <w:t>. 85a31 </w:t>
      </w:r>
      <w:r w:rsidRPr="00D67DD6">
        <w:rPr>
          <w:noProof w:val="0"/>
          <w:lang w:val="fr-FR"/>
        </w:rPr>
        <w:tab/>
        <w:t>47</w:t>
      </w:r>
    </w:p>
    <w:p w14:paraId="7EA4BD3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Post</w:t>
      </w:r>
      <w:r w:rsidRPr="00D67DD6">
        <w:rPr>
          <w:noProof w:val="0"/>
          <w:lang w:val="fr-FR"/>
        </w:rPr>
        <w:t>. 88b37</w:t>
      </w:r>
      <w:r w:rsidRPr="00D67DD6">
        <w:rPr>
          <w:noProof w:val="0"/>
          <w:lang w:val="fr-FR"/>
        </w:rPr>
        <w:tab/>
        <w:t>307</w:t>
      </w:r>
    </w:p>
    <w:p w14:paraId="10FBA5B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Post</w:t>
      </w:r>
      <w:r w:rsidRPr="00D67DD6">
        <w:rPr>
          <w:noProof w:val="0"/>
          <w:lang w:val="fr-FR"/>
        </w:rPr>
        <w:t>. 89b10–11</w:t>
      </w:r>
      <w:r w:rsidRPr="00D67DD6">
        <w:rPr>
          <w:noProof w:val="0"/>
          <w:lang w:val="fr-FR"/>
        </w:rPr>
        <w:tab/>
        <w:t>307</w:t>
      </w:r>
    </w:p>
    <w:p w14:paraId="211078DB" w14:textId="77777777" w:rsidR="00420A89" w:rsidRPr="00D67DD6" w:rsidRDefault="00420A89" w:rsidP="00420A89">
      <w:pPr>
        <w:pStyle w:val="Rejstk2"/>
        <w:tabs>
          <w:tab w:val="right" w:leader="dot" w:pos="4171"/>
        </w:tabs>
        <w:spacing w:line="240" w:lineRule="auto"/>
        <w:ind w:left="238"/>
        <w:rPr>
          <w:noProof w:val="0"/>
          <w:lang w:val="fr-FR"/>
        </w:rPr>
      </w:pPr>
      <w:r w:rsidRPr="00D67DD6">
        <w:rPr>
          <w:bCs/>
          <w:noProof w:val="0"/>
          <w:lang w:val="fr-FR"/>
        </w:rPr>
        <w:t>Anal. Post. 93a26–27</w:t>
      </w:r>
      <w:r w:rsidRPr="00D67DD6">
        <w:rPr>
          <w:noProof w:val="0"/>
          <w:lang w:val="fr-FR"/>
        </w:rPr>
        <w:tab/>
        <w:t>420</w:t>
      </w:r>
    </w:p>
    <w:p w14:paraId="0FF91F36" w14:textId="77777777" w:rsidR="00420A89" w:rsidRPr="00D67DD6" w:rsidRDefault="00420A89" w:rsidP="00420A89">
      <w:pPr>
        <w:pStyle w:val="Rejstk2"/>
        <w:tabs>
          <w:tab w:val="right" w:leader="dot" w:pos="4171"/>
        </w:tabs>
        <w:spacing w:line="240" w:lineRule="auto"/>
        <w:ind w:left="238"/>
        <w:rPr>
          <w:noProof w:val="0"/>
          <w:lang w:val="fr-FR"/>
        </w:rPr>
      </w:pPr>
      <w:r w:rsidRPr="00D67DD6">
        <w:rPr>
          <w:bCs/>
          <w:i/>
          <w:iCs/>
          <w:noProof w:val="0"/>
          <w:lang w:val="fr-FR"/>
        </w:rPr>
        <w:t>Anal. Prior</w:t>
      </w:r>
      <w:r w:rsidRPr="00D67DD6">
        <w:rPr>
          <w:bCs/>
          <w:iCs/>
          <w:noProof w:val="0"/>
          <w:lang w:val="fr-FR"/>
        </w:rPr>
        <w:t>. 24b27</w:t>
      </w:r>
      <w:r w:rsidRPr="00D67DD6">
        <w:rPr>
          <w:noProof w:val="0"/>
          <w:lang w:val="fr-FR"/>
        </w:rPr>
        <w:tab/>
        <w:t>105</w:t>
      </w:r>
    </w:p>
    <w:p w14:paraId="632F103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Anal. prior.</w:t>
      </w:r>
      <w:r w:rsidRPr="00D67DD6">
        <w:rPr>
          <w:noProof w:val="0"/>
          <w:lang w:val="fr-FR"/>
        </w:rPr>
        <w:t xml:space="preserve"> 402b7‒8</w:t>
      </w:r>
      <w:r w:rsidRPr="00D67DD6">
        <w:rPr>
          <w:noProof w:val="0"/>
          <w:lang w:val="fr-FR"/>
        </w:rPr>
        <w:tab/>
        <w:t>214</w:t>
      </w:r>
    </w:p>
    <w:p w14:paraId="1F8CFCC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10b19</w:t>
      </w:r>
      <w:r w:rsidRPr="00D67DD6">
        <w:rPr>
          <w:noProof w:val="0"/>
          <w:lang w:val="fr-FR"/>
        </w:rPr>
        <w:tab/>
        <w:t>97</w:t>
      </w:r>
    </w:p>
    <w:p w14:paraId="7EC9EAA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10b21</w:t>
      </w:r>
      <w:r w:rsidRPr="00D67DD6">
        <w:rPr>
          <w:noProof w:val="0"/>
          <w:lang w:val="fr-FR"/>
        </w:rPr>
        <w:tab/>
        <w:t>97</w:t>
      </w:r>
    </w:p>
    <w:p w14:paraId="233C07C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11a38</w:t>
      </w:r>
      <w:r w:rsidRPr="00D67DD6">
        <w:rPr>
          <w:noProof w:val="0"/>
          <w:lang w:val="fr-FR"/>
        </w:rPr>
        <w:tab/>
        <w:t>97</w:t>
      </w:r>
    </w:p>
    <w:p w14:paraId="5102069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Cat. </w:t>
      </w:r>
      <w:r w:rsidRPr="00D67DD6">
        <w:rPr>
          <w:noProof w:val="0"/>
          <w:lang w:val="fr-FR"/>
        </w:rPr>
        <w:t>11b13</w:t>
      </w:r>
      <w:r w:rsidRPr="00D67DD6">
        <w:rPr>
          <w:noProof w:val="0"/>
          <w:lang w:val="fr-FR"/>
        </w:rPr>
        <w:tab/>
        <w:t>166</w:t>
      </w:r>
    </w:p>
    <w:p w14:paraId="55C4F29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1a12</w:t>
      </w:r>
      <w:r w:rsidRPr="00D67DD6">
        <w:rPr>
          <w:noProof w:val="0"/>
          <w:lang w:val="fr-FR"/>
        </w:rPr>
        <w:tab/>
        <w:t>170, 426</w:t>
      </w:r>
    </w:p>
    <w:p w14:paraId="7F9BECE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1a20–b9</w:t>
      </w:r>
      <w:r w:rsidRPr="00D67DD6">
        <w:rPr>
          <w:noProof w:val="0"/>
          <w:lang w:val="fr-FR"/>
        </w:rPr>
        <w:tab/>
        <w:t>97</w:t>
      </w:r>
    </w:p>
    <w:p w14:paraId="1BDCA73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1a21</w:t>
      </w:r>
      <w:r w:rsidRPr="00D67DD6">
        <w:rPr>
          <w:noProof w:val="0"/>
          <w:lang w:val="fr-FR"/>
        </w:rPr>
        <w:tab/>
        <w:t>97, 99</w:t>
      </w:r>
    </w:p>
    <w:p w14:paraId="7B0803D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1b11‒12</w:t>
      </w:r>
      <w:r w:rsidRPr="00D67DD6">
        <w:rPr>
          <w:noProof w:val="0"/>
          <w:lang w:val="fr-FR"/>
        </w:rPr>
        <w:tab/>
        <w:t>105</w:t>
      </w:r>
    </w:p>
    <w:p w14:paraId="7D88D3B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1b4</w:t>
      </w:r>
      <w:r w:rsidRPr="00D67DD6">
        <w:rPr>
          <w:noProof w:val="0"/>
          <w:lang w:val="fr-FR"/>
        </w:rPr>
        <w:tab/>
        <w:t>99</w:t>
      </w:r>
    </w:p>
    <w:p w14:paraId="052E970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2a11</w:t>
      </w:r>
      <w:r w:rsidRPr="00D67DD6">
        <w:rPr>
          <w:noProof w:val="0"/>
          <w:lang w:val="fr-FR"/>
        </w:rPr>
        <w:tab/>
        <w:t>129</w:t>
      </w:r>
    </w:p>
    <w:p w14:paraId="6763C98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2a11–12</w:t>
      </w:r>
      <w:r w:rsidRPr="00D67DD6">
        <w:rPr>
          <w:noProof w:val="0"/>
          <w:lang w:val="fr-FR"/>
        </w:rPr>
        <w:tab/>
        <w:t>98, 99, 113, 129, 154</w:t>
      </w:r>
    </w:p>
    <w:p w14:paraId="7A36CA1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2a11–13</w:t>
      </w:r>
      <w:r w:rsidRPr="00D67DD6">
        <w:rPr>
          <w:noProof w:val="0"/>
          <w:lang w:val="fr-FR"/>
        </w:rPr>
        <w:tab/>
        <w:t>98</w:t>
      </w:r>
    </w:p>
    <w:p w14:paraId="22F36E8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2a11–16</w:t>
      </w:r>
      <w:r w:rsidRPr="00D67DD6">
        <w:rPr>
          <w:noProof w:val="0"/>
          <w:lang w:val="fr-FR"/>
        </w:rPr>
        <w:tab/>
        <w:t>102, 208, 214, 215, 240, 283, 394, 413, 423, 438, 483</w:t>
      </w:r>
    </w:p>
    <w:p w14:paraId="6FE333D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2a14</w:t>
      </w:r>
      <w:r w:rsidRPr="00D67DD6">
        <w:rPr>
          <w:noProof w:val="0"/>
          <w:lang w:val="fr-FR"/>
        </w:rPr>
        <w:tab/>
        <w:t>154</w:t>
      </w:r>
    </w:p>
    <w:p w14:paraId="7A4884E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2a14–15</w:t>
      </w:r>
      <w:r w:rsidRPr="00D67DD6">
        <w:rPr>
          <w:noProof w:val="0"/>
          <w:lang w:val="fr-FR"/>
        </w:rPr>
        <w:tab/>
        <w:t>105, 114, 138, 158, 209, 425</w:t>
      </w:r>
    </w:p>
    <w:p w14:paraId="4B20D01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2a14–16</w:t>
      </w:r>
      <w:r w:rsidRPr="00D67DD6">
        <w:rPr>
          <w:noProof w:val="0"/>
          <w:lang w:val="fr-FR"/>
        </w:rPr>
        <w:tab/>
        <w:t>104, 125, 413</w:t>
      </w:r>
    </w:p>
    <w:p w14:paraId="44DCDC2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2a14‒16</w:t>
      </w:r>
      <w:r w:rsidRPr="00D67DD6">
        <w:rPr>
          <w:noProof w:val="0"/>
          <w:lang w:val="fr-FR"/>
        </w:rPr>
        <w:tab/>
        <w:t>101</w:t>
      </w:r>
    </w:p>
    <w:p w14:paraId="67F6820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2a15–16</w:t>
      </w:r>
      <w:r w:rsidRPr="00D67DD6">
        <w:rPr>
          <w:noProof w:val="0"/>
          <w:lang w:val="fr-FR"/>
        </w:rPr>
        <w:tab/>
        <w:t>157, 248, 471, 482, 491</w:t>
      </w:r>
    </w:p>
    <w:p w14:paraId="76E854A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Cat. </w:t>
      </w:r>
      <w:r w:rsidRPr="00D67DD6">
        <w:rPr>
          <w:noProof w:val="0"/>
          <w:lang w:val="fr-FR"/>
        </w:rPr>
        <w:t>2a3</w:t>
      </w:r>
      <w:r w:rsidRPr="00D67DD6">
        <w:rPr>
          <w:noProof w:val="0"/>
          <w:lang w:val="fr-FR"/>
        </w:rPr>
        <w:tab/>
        <w:t>166</w:t>
      </w:r>
    </w:p>
    <w:p w14:paraId="4A03CD3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2b20</w:t>
      </w:r>
      <w:r w:rsidRPr="00D67DD6">
        <w:rPr>
          <w:noProof w:val="0"/>
          <w:lang w:val="fr-FR"/>
        </w:rPr>
        <w:tab/>
        <w:t>106, 209</w:t>
      </w:r>
    </w:p>
    <w:p w14:paraId="0EE5060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2b25</w:t>
      </w:r>
      <w:r w:rsidRPr="00D67DD6">
        <w:rPr>
          <w:noProof w:val="0"/>
          <w:lang w:val="fr-FR"/>
        </w:rPr>
        <w:tab/>
        <w:t>107</w:t>
      </w:r>
    </w:p>
    <w:p w14:paraId="03244FB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2b5–6</w:t>
      </w:r>
      <w:r w:rsidRPr="00D67DD6">
        <w:rPr>
          <w:noProof w:val="0"/>
          <w:lang w:val="fr-FR"/>
        </w:rPr>
        <w:tab/>
        <w:t>99</w:t>
      </w:r>
    </w:p>
    <w:p w14:paraId="231238C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2b7–8</w:t>
      </w:r>
      <w:r w:rsidRPr="00D67DD6">
        <w:rPr>
          <w:noProof w:val="0"/>
          <w:lang w:val="fr-FR"/>
        </w:rPr>
        <w:tab/>
        <w:t>100, 153, 482, 502</w:t>
      </w:r>
    </w:p>
    <w:p w14:paraId="0D181CD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3a37</w:t>
      </w:r>
      <w:r w:rsidRPr="00D67DD6">
        <w:rPr>
          <w:noProof w:val="0"/>
          <w:lang w:val="fr-FR"/>
        </w:rPr>
        <w:tab/>
        <w:t>97</w:t>
      </w:r>
    </w:p>
    <w:p w14:paraId="7116E44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9a2-3</w:t>
      </w:r>
      <w:r w:rsidRPr="00D67DD6">
        <w:rPr>
          <w:noProof w:val="0"/>
          <w:lang w:val="fr-FR"/>
        </w:rPr>
        <w:tab/>
        <w:t>170</w:t>
      </w:r>
    </w:p>
    <w:p w14:paraId="163F796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9a28</w:t>
      </w:r>
      <w:r w:rsidRPr="00D67DD6">
        <w:rPr>
          <w:noProof w:val="0"/>
          <w:lang w:val="fr-FR"/>
        </w:rPr>
        <w:tab/>
        <w:t>170</w:t>
      </w:r>
    </w:p>
    <w:p w14:paraId="1C20BAD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9a32–33</w:t>
      </w:r>
      <w:r w:rsidRPr="00D67DD6">
        <w:rPr>
          <w:noProof w:val="0"/>
          <w:lang w:val="fr-FR"/>
        </w:rPr>
        <w:tab/>
        <w:t>171</w:t>
      </w:r>
    </w:p>
    <w:p w14:paraId="2EAC5E7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w:t>
      </w:r>
      <w:r w:rsidRPr="00D67DD6">
        <w:rPr>
          <w:noProof w:val="0"/>
          <w:lang w:val="fr-FR"/>
        </w:rPr>
        <w:t>. 9a33</w:t>
      </w:r>
      <w:r w:rsidRPr="00D67DD6">
        <w:rPr>
          <w:noProof w:val="0"/>
          <w:lang w:val="fr-FR"/>
        </w:rPr>
        <w:tab/>
        <w:t>171</w:t>
      </w:r>
    </w:p>
    <w:p w14:paraId="25B1A47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Catégories</w:t>
      </w:r>
      <w:r w:rsidRPr="00D67DD6">
        <w:rPr>
          <w:noProof w:val="0"/>
          <w:lang w:val="fr-FR"/>
        </w:rPr>
        <w:t xml:space="preserve"> 2a14–16</w:t>
      </w:r>
      <w:r w:rsidRPr="00D67DD6">
        <w:rPr>
          <w:noProof w:val="0"/>
          <w:lang w:val="fr-FR"/>
        </w:rPr>
        <w:tab/>
        <w:t>133</w:t>
      </w:r>
    </w:p>
    <w:p w14:paraId="2AFF7F3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412a6</w:t>
      </w:r>
      <w:r w:rsidRPr="00D67DD6">
        <w:rPr>
          <w:noProof w:val="0"/>
          <w:lang w:val="fr-FR"/>
        </w:rPr>
        <w:tab/>
        <w:t>97</w:t>
      </w:r>
    </w:p>
    <w:p w14:paraId="26C1135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413b19‒23</w:t>
      </w:r>
      <w:r w:rsidRPr="00D67DD6">
        <w:rPr>
          <w:noProof w:val="0"/>
          <w:lang w:val="fr-FR"/>
        </w:rPr>
        <w:tab/>
        <w:t>541</w:t>
      </w:r>
    </w:p>
    <w:p w14:paraId="5810A63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413b23–24</w:t>
      </w:r>
      <w:r w:rsidRPr="00D67DD6">
        <w:rPr>
          <w:noProof w:val="0"/>
          <w:lang w:val="fr-FR"/>
        </w:rPr>
        <w:tab/>
        <w:t>541</w:t>
      </w:r>
    </w:p>
    <w:p w14:paraId="11C52DC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lastRenderedPageBreak/>
        <w:t>De anima</w:t>
      </w:r>
      <w:r w:rsidRPr="00D67DD6">
        <w:rPr>
          <w:noProof w:val="0"/>
          <w:lang w:val="fr-FR"/>
        </w:rPr>
        <w:t xml:space="preserve"> 413b24‒27</w:t>
      </w:r>
      <w:r w:rsidRPr="00D67DD6">
        <w:rPr>
          <w:noProof w:val="0"/>
          <w:lang w:val="fr-FR"/>
        </w:rPr>
        <w:tab/>
        <w:t>486</w:t>
      </w:r>
    </w:p>
    <w:p w14:paraId="5479DBB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417a1‒2</w:t>
      </w:r>
      <w:r w:rsidRPr="00D67DD6">
        <w:rPr>
          <w:noProof w:val="0"/>
          <w:lang w:val="fr-FR"/>
        </w:rPr>
        <w:tab/>
        <w:t>439</w:t>
      </w:r>
    </w:p>
    <w:p w14:paraId="61EE228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417a3‒7</w:t>
      </w:r>
      <w:r w:rsidRPr="00D67DD6">
        <w:rPr>
          <w:noProof w:val="0"/>
          <w:lang w:val="fr-FR"/>
        </w:rPr>
        <w:tab/>
        <w:t>297, 298</w:t>
      </w:r>
    </w:p>
    <w:p w14:paraId="07AFF10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418a29</w:t>
      </w:r>
      <w:r w:rsidRPr="00D67DD6">
        <w:rPr>
          <w:noProof w:val="0"/>
          <w:lang w:val="fr-FR"/>
        </w:rPr>
        <w:tab/>
        <w:t>525</w:t>
      </w:r>
    </w:p>
    <w:p w14:paraId="03BEA52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418a30</w:t>
      </w:r>
      <w:r w:rsidRPr="00D67DD6">
        <w:rPr>
          <w:noProof w:val="0"/>
          <w:lang w:val="fr-FR"/>
        </w:rPr>
        <w:tab/>
        <w:t>525</w:t>
      </w:r>
    </w:p>
    <w:p w14:paraId="43D1F26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418a31‒b1</w:t>
      </w:r>
      <w:r w:rsidRPr="00D67DD6">
        <w:rPr>
          <w:noProof w:val="0"/>
          <w:lang w:val="fr-FR"/>
        </w:rPr>
        <w:tab/>
        <w:t>514</w:t>
      </w:r>
    </w:p>
    <w:p w14:paraId="684D263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418ab1</w:t>
      </w:r>
      <w:r w:rsidRPr="00D67DD6">
        <w:rPr>
          <w:noProof w:val="0"/>
          <w:lang w:val="fr-FR"/>
        </w:rPr>
        <w:tab/>
        <w:t>514</w:t>
      </w:r>
    </w:p>
    <w:p w14:paraId="72C0132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418b1</w:t>
      </w:r>
      <w:r w:rsidRPr="00D67DD6">
        <w:rPr>
          <w:noProof w:val="0"/>
          <w:lang w:val="fr-FR"/>
        </w:rPr>
        <w:tab/>
        <w:t>515</w:t>
      </w:r>
    </w:p>
    <w:p w14:paraId="30D74917" w14:textId="1AEAABB6" w:rsidR="006428B4" w:rsidRPr="00D67DD6" w:rsidRDefault="006428B4" w:rsidP="006428B4">
      <w:pPr>
        <w:pStyle w:val="Rejstk2"/>
        <w:tabs>
          <w:tab w:val="right" w:leader="dot" w:pos="4171"/>
        </w:tabs>
        <w:spacing w:line="240" w:lineRule="auto"/>
        <w:ind w:left="238"/>
        <w:rPr>
          <w:i/>
          <w:noProof w:val="0"/>
          <w:lang w:val="fr-FR" w:eastAsia="en-US"/>
        </w:rPr>
      </w:pPr>
      <w:r w:rsidRPr="00D67DD6">
        <w:rPr>
          <w:i/>
          <w:noProof w:val="0"/>
          <w:lang w:val="fr-FR"/>
        </w:rPr>
        <w:t>De anima</w:t>
      </w:r>
      <w:r w:rsidRPr="00D67DD6">
        <w:rPr>
          <w:noProof w:val="0"/>
          <w:lang w:val="fr-FR"/>
        </w:rPr>
        <w:t xml:space="preserve"> 430a24</w:t>
      </w:r>
      <w:r w:rsidRPr="00D67DD6">
        <w:rPr>
          <w:noProof w:val="0"/>
          <w:lang w:val="fr-FR"/>
        </w:rPr>
        <w:tab/>
        <w:t>404</w:t>
      </w:r>
    </w:p>
    <w:p w14:paraId="4DAB8CB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429a14‒18</w:t>
      </w:r>
      <w:r w:rsidRPr="00D67DD6">
        <w:rPr>
          <w:noProof w:val="0"/>
          <w:lang w:val="fr-FR"/>
        </w:rPr>
        <w:tab/>
        <w:t>440</w:t>
      </w:r>
    </w:p>
    <w:p w14:paraId="494248A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429a18</w:t>
      </w:r>
      <w:r w:rsidRPr="00D67DD6">
        <w:rPr>
          <w:noProof w:val="0"/>
          <w:lang w:val="fr-FR"/>
        </w:rPr>
        <w:tab/>
        <w:t>440</w:t>
      </w:r>
    </w:p>
    <w:p w14:paraId="0EEB334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430a14</w:t>
      </w:r>
      <w:r w:rsidRPr="00D67DD6">
        <w:rPr>
          <w:noProof w:val="0"/>
          <w:lang w:val="fr-FR"/>
        </w:rPr>
        <w:tab/>
        <w:t>232, 299</w:t>
      </w:r>
    </w:p>
    <w:p w14:paraId="7019D14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De anima </w:t>
      </w:r>
      <w:r w:rsidRPr="00D67DD6">
        <w:rPr>
          <w:noProof w:val="0"/>
          <w:lang w:val="fr-FR"/>
        </w:rPr>
        <w:t>430a14–15</w:t>
      </w:r>
      <w:r w:rsidRPr="00D67DD6">
        <w:rPr>
          <w:noProof w:val="0"/>
          <w:lang w:val="fr-FR"/>
        </w:rPr>
        <w:tab/>
        <w:t>457, 483, 484, 488, 499, 502</w:t>
      </w:r>
    </w:p>
    <w:p w14:paraId="297E5F0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430a14‒15</w:t>
      </w:r>
      <w:r w:rsidRPr="00D67DD6">
        <w:rPr>
          <w:noProof w:val="0"/>
          <w:lang w:val="fr-FR"/>
        </w:rPr>
        <w:tab/>
        <w:t>225, 298, 442</w:t>
      </w:r>
    </w:p>
    <w:p w14:paraId="70100E9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430a14–17</w:t>
      </w:r>
      <w:r w:rsidRPr="00D67DD6">
        <w:rPr>
          <w:noProof w:val="0"/>
          <w:lang w:val="fr-FR"/>
        </w:rPr>
        <w:tab/>
        <w:t>225</w:t>
      </w:r>
    </w:p>
    <w:p w14:paraId="330BC304"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De anima 430a16–17</w:t>
      </w:r>
      <w:r w:rsidRPr="00D67DD6">
        <w:rPr>
          <w:noProof w:val="0"/>
          <w:lang w:val="fr-FR"/>
        </w:rPr>
        <w:tab/>
        <w:t>227</w:t>
      </w:r>
    </w:p>
    <w:p w14:paraId="6545517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anima</w:t>
      </w:r>
      <w:r w:rsidRPr="00D67DD6">
        <w:rPr>
          <w:noProof w:val="0"/>
          <w:lang w:val="fr-FR" w:eastAsia="en-US"/>
        </w:rPr>
        <w:t xml:space="preserve"> 430a20</w:t>
      </w:r>
      <w:r w:rsidRPr="00D67DD6">
        <w:rPr>
          <w:noProof w:val="0"/>
          <w:lang w:val="fr-FR"/>
        </w:rPr>
        <w:tab/>
        <w:t>505</w:t>
      </w:r>
    </w:p>
    <w:p w14:paraId="2F53E48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anima</w:t>
      </w:r>
      <w:r w:rsidRPr="00D67DD6">
        <w:rPr>
          <w:noProof w:val="0"/>
          <w:lang w:val="fr-FR" w:eastAsia="en-US"/>
        </w:rPr>
        <w:t xml:space="preserve"> 430a20–25</w:t>
      </w:r>
      <w:r w:rsidRPr="00D67DD6">
        <w:rPr>
          <w:noProof w:val="0"/>
          <w:lang w:val="fr-FR"/>
        </w:rPr>
        <w:tab/>
        <w:t>501, 502</w:t>
      </w:r>
    </w:p>
    <w:p w14:paraId="4071F64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anima</w:t>
      </w:r>
      <w:r w:rsidRPr="00D67DD6">
        <w:rPr>
          <w:noProof w:val="0"/>
          <w:lang w:val="fr-FR" w:eastAsia="en-US"/>
        </w:rPr>
        <w:t xml:space="preserve"> 430a21</w:t>
      </w:r>
      <w:r w:rsidRPr="00D67DD6">
        <w:rPr>
          <w:noProof w:val="0"/>
          <w:lang w:val="fr-FR"/>
        </w:rPr>
        <w:tab/>
        <w:t>501, 503, 504</w:t>
      </w:r>
    </w:p>
    <w:p w14:paraId="6F015A8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anima</w:t>
      </w:r>
      <w:r w:rsidRPr="00D67DD6">
        <w:rPr>
          <w:noProof w:val="0"/>
          <w:lang w:val="fr-FR" w:eastAsia="en-US"/>
        </w:rPr>
        <w:t xml:space="preserve"> 430a22</w:t>
      </w:r>
      <w:r w:rsidRPr="00D67DD6">
        <w:rPr>
          <w:noProof w:val="0"/>
          <w:lang w:val="fr-FR"/>
        </w:rPr>
        <w:tab/>
        <w:t>503, 504</w:t>
      </w:r>
    </w:p>
    <w:p w14:paraId="21FAE65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anima</w:t>
      </w:r>
      <w:r w:rsidRPr="00D67DD6">
        <w:rPr>
          <w:noProof w:val="0"/>
          <w:lang w:val="fr-FR" w:eastAsia="en-US"/>
        </w:rPr>
        <w:t xml:space="preserve"> 431b20–21</w:t>
      </w:r>
      <w:r w:rsidRPr="00D67DD6">
        <w:rPr>
          <w:noProof w:val="0"/>
          <w:lang w:val="fr-FR"/>
        </w:rPr>
        <w:tab/>
        <w:t>469</w:t>
      </w:r>
    </w:p>
    <w:p w14:paraId="3163E78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anima</w:t>
      </w:r>
      <w:r w:rsidRPr="00D67DD6">
        <w:rPr>
          <w:noProof w:val="0"/>
          <w:lang w:val="fr-FR"/>
        </w:rPr>
        <w:t xml:space="preserve"> 431b21</w:t>
      </w:r>
      <w:r w:rsidRPr="00D67DD6">
        <w:rPr>
          <w:noProof w:val="0"/>
          <w:lang w:val="fr-FR"/>
        </w:rPr>
        <w:tab/>
        <w:t>222, 297, 299, 300, 310, 311, 322, 441</w:t>
      </w:r>
    </w:p>
    <w:p w14:paraId="60B6284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De anima </w:t>
      </w:r>
      <w:r w:rsidRPr="00D67DD6">
        <w:rPr>
          <w:noProof w:val="0"/>
          <w:lang w:val="fr-FR"/>
        </w:rPr>
        <w:t>III.4‒8</w:t>
      </w:r>
      <w:r w:rsidRPr="00D67DD6">
        <w:rPr>
          <w:noProof w:val="0"/>
          <w:lang w:val="fr-FR"/>
        </w:rPr>
        <w:tab/>
        <w:t>220</w:t>
      </w:r>
    </w:p>
    <w:p w14:paraId="4733AD1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gen. et corr</w:t>
      </w:r>
      <w:r w:rsidRPr="00D67DD6">
        <w:rPr>
          <w:noProof w:val="0"/>
          <w:lang w:val="fr-FR"/>
        </w:rPr>
        <w:t>. 319b3</w:t>
      </w:r>
      <w:r w:rsidRPr="00D67DD6">
        <w:rPr>
          <w:noProof w:val="0"/>
          <w:lang w:val="fr-FR"/>
        </w:rPr>
        <w:tab/>
        <w:t>195</w:t>
      </w:r>
    </w:p>
    <w:p w14:paraId="2483426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 gen. et corr</w:t>
      </w:r>
      <w:r w:rsidRPr="00D67DD6">
        <w:rPr>
          <w:noProof w:val="0"/>
          <w:lang w:val="fr-FR"/>
        </w:rPr>
        <w:t>. 320b23</w:t>
      </w:r>
      <w:r w:rsidRPr="00D67DD6">
        <w:rPr>
          <w:noProof w:val="0"/>
          <w:lang w:val="fr-FR"/>
        </w:rPr>
        <w:tab/>
        <w:t>188</w:t>
      </w:r>
    </w:p>
    <w:p w14:paraId="5A96A84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De generatione animalium</w:t>
      </w:r>
      <w:r w:rsidRPr="00D67DD6">
        <w:rPr>
          <w:noProof w:val="0"/>
          <w:lang w:val="fr-FR" w:eastAsia="en-US"/>
        </w:rPr>
        <w:t xml:space="preserve"> 736b12</w:t>
      </w:r>
      <w:r w:rsidRPr="00D67DD6">
        <w:rPr>
          <w:noProof w:val="0"/>
          <w:lang w:val="fr-FR"/>
        </w:rPr>
        <w:tab/>
        <w:t>424</w:t>
      </w:r>
    </w:p>
    <w:p w14:paraId="60C3981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De Int. </w:t>
      </w:r>
      <w:r w:rsidRPr="00D67DD6">
        <w:rPr>
          <w:noProof w:val="0"/>
          <w:lang w:val="fr-FR"/>
        </w:rPr>
        <w:t>16a3–8</w:t>
      </w:r>
      <w:r w:rsidRPr="00D67DD6">
        <w:rPr>
          <w:noProof w:val="0"/>
          <w:lang w:val="fr-FR"/>
        </w:rPr>
        <w:tab/>
        <w:t>175</w:t>
      </w:r>
    </w:p>
    <w:p w14:paraId="4AAEAFCD" w14:textId="77777777" w:rsidR="00420A89" w:rsidRPr="00D67DD6" w:rsidRDefault="00AB5C1F" w:rsidP="00420A89">
      <w:pPr>
        <w:pStyle w:val="Rejstk2"/>
        <w:tabs>
          <w:tab w:val="right" w:leader="dot" w:pos="4171"/>
        </w:tabs>
        <w:spacing w:line="240" w:lineRule="auto"/>
        <w:ind w:left="238"/>
        <w:rPr>
          <w:noProof w:val="0"/>
          <w:lang w:val="fr-FR"/>
        </w:rPr>
      </w:pPr>
      <w:r w:rsidRPr="00D67DD6">
        <w:rPr>
          <w:i/>
          <w:noProof w:val="0"/>
          <w:lang w:val="fr-FR" w:eastAsia="x-none"/>
        </w:rPr>
        <w:t>De I</w:t>
      </w:r>
      <w:r w:rsidR="00420A89" w:rsidRPr="00D67DD6">
        <w:rPr>
          <w:i/>
          <w:noProof w:val="0"/>
          <w:lang w:val="fr-FR" w:eastAsia="x-none"/>
        </w:rPr>
        <w:t>nterpretatione</w:t>
      </w:r>
      <w:r w:rsidR="00420A89" w:rsidRPr="00D67DD6">
        <w:rPr>
          <w:noProof w:val="0"/>
          <w:lang w:val="fr-FR" w:eastAsia="x-none"/>
        </w:rPr>
        <w:t xml:space="preserve"> 16a3–8</w:t>
      </w:r>
      <w:r w:rsidR="00420A89" w:rsidRPr="00D67DD6">
        <w:rPr>
          <w:noProof w:val="0"/>
          <w:lang w:val="fr-FR"/>
        </w:rPr>
        <w:tab/>
        <w:t>110</w:t>
      </w:r>
    </w:p>
    <w:p w14:paraId="2A9B3892"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eastAsia="en-US"/>
        </w:rPr>
        <w:t>E.N. 1096b27–28</w:t>
      </w:r>
      <w:r w:rsidRPr="00D67DD6">
        <w:rPr>
          <w:noProof w:val="0"/>
          <w:lang w:val="fr-FR"/>
        </w:rPr>
        <w:tab/>
        <w:t>148</w:t>
      </w:r>
    </w:p>
    <w:p w14:paraId="1FD5FE8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E.N. 1107a1</w:t>
      </w:r>
      <w:r w:rsidRPr="00D67DD6">
        <w:rPr>
          <w:noProof w:val="0"/>
          <w:lang w:val="fr-FR"/>
        </w:rPr>
        <w:tab/>
        <w:t>358</w:t>
      </w:r>
    </w:p>
    <w:p w14:paraId="6F913696"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E.N. 1177b33‒34</w:t>
      </w:r>
      <w:r w:rsidRPr="00D67DD6">
        <w:rPr>
          <w:noProof w:val="0"/>
          <w:lang w:val="fr-FR"/>
        </w:rPr>
        <w:tab/>
        <w:t>233</w:t>
      </w:r>
    </w:p>
    <w:p w14:paraId="30E7FA4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Gen. anim. </w:t>
      </w:r>
      <w:r w:rsidRPr="00D67DD6">
        <w:rPr>
          <w:noProof w:val="0"/>
          <w:lang w:val="fr-FR"/>
        </w:rPr>
        <w:t>768b5‒1</w:t>
      </w:r>
      <w:r w:rsidRPr="00D67DD6">
        <w:rPr>
          <w:noProof w:val="0"/>
          <w:lang w:val="fr-FR"/>
        </w:rPr>
        <w:tab/>
        <w:t>123</w:t>
      </w:r>
    </w:p>
    <w:p w14:paraId="4E792AE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1003a33</w:t>
      </w:r>
      <w:r w:rsidRPr="00D67DD6">
        <w:rPr>
          <w:noProof w:val="0"/>
          <w:lang w:val="fr-FR"/>
        </w:rPr>
        <w:tab/>
        <w:t>100</w:t>
      </w:r>
    </w:p>
    <w:p w14:paraId="19704AE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1003a33–34</w:t>
      </w:r>
      <w:r w:rsidRPr="00D67DD6">
        <w:rPr>
          <w:noProof w:val="0"/>
          <w:lang w:val="fr-FR"/>
        </w:rPr>
        <w:tab/>
        <w:t>408</w:t>
      </w:r>
    </w:p>
    <w:p w14:paraId="03F5FEA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1005b14–16</w:t>
      </w:r>
      <w:r w:rsidRPr="00D67DD6">
        <w:rPr>
          <w:noProof w:val="0"/>
          <w:lang w:val="fr-FR"/>
        </w:rPr>
        <w:tab/>
        <w:t>241</w:t>
      </w:r>
    </w:p>
    <w:p w14:paraId="0F36D66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1006a3–5</w:t>
      </w:r>
      <w:r w:rsidRPr="00D67DD6">
        <w:rPr>
          <w:noProof w:val="0"/>
          <w:lang w:val="fr-FR"/>
        </w:rPr>
        <w:tab/>
        <w:t>38</w:t>
      </w:r>
    </w:p>
    <w:p w14:paraId="45CC452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1006a6</w:t>
      </w:r>
      <w:r w:rsidRPr="00D67DD6">
        <w:rPr>
          <w:noProof w:val="0"/>
          <w:lang w:val="fr-FR"/>
        </w:rPr>
        <w:tab/>
        <w:t>420, 439</w:t>
      </w:r>
    </w:p>
    <w:p w14:paraId="488595D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1006a7–11</w:t>
      </w:r>
      <w:r w:rsidRPr="00D67DD6">
        <w:rPr>
          <w:noProof w:val="0"/>
          <w:lang w:val="fr-FR"/>
        </w:rPr>
        <w:tab/>
        <w:t>416</w:t>
      </w:r>
    </w:p>
    <w:p w14:paraId="47D1A36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Met</w:t>
      </w:r>
      <w:r w:rsidRPr="00D67DD6">
        <w:rPr>
          <w:noProof w:val="0"/>
          <w:lang w:val="fr-FR" w:eastAsia="x-none"/>
        </w:rPr>
        <w:t>. 1011b26–29</w:t>
      </w:r>
      <w:r w:rsidRPr="00D67DD6">
        <w:rPr>
          <w:noProof w:val="0"/>
          <w:lang w:val="fr-FR"/>
        </w:rPr>
        <w:tab/>
        <w:t>109</w:t>
      </w:r>
    </w:p>
    <w:p w14:paraId="5075B76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1011b27</w:t>
      </w:r>
      <w:r w:rsidRPr="00D67DD6">
        <w:rPr>
          <w:noProof w:val="0"/>
          <w:lang w:val="fr-FR"/>
        </w:rPr>
        <w:tab/>
        <w:t>177</w:t>
      </w:r>
    </w:p>
    <w:p w14:paraId="4F08B05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Met</w:t>
      </w:r>
      <w:r w:rsidRPr="00D67DD6">
        <w:rPr>
          <w:noProof w:val="0"/>
          <w:lang w:val="fr-FR" w:eastAsia="x-none"/>
        </w:rPr>
        <w:t>. 1017a23</w:t>
      </w:r>
      <w:r w:rsidRPr="00D67DD6">
        <w:rPr>
          <w:noProof w:val="0"/>
          <w:lang w:val="fr-FR"/>
        </w:rPr>
        <w:tab/>
        <w:t>129</w:t>
      </w:r>
    </w:p>
    <w:p w14:paraId="1B6305D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1022a25</w:t>
      </w:r>
      <w:r w:rsidRPr="00D67DD6">
        <w:rPr>
          <w:noProof w:val="0"/>
          <w:lang w:val="fr-FR"/>
        </w:rPr>
        <w:tab/>
        <w:t>177</w:t>
      </w:r>
    </w:p>
    <w:p w14:paraId="40E35D4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1022b4</w:t>
      </w:r>
      <w:r w:rsidRPr="00D67DD6">
        <w:rPr>
          <w:noProof w:val="0"/>
          <w:lang w:val="fr-FR"/>
        </w:rPr>
        <w:tab/>
        <w:t>172</w:t>
      </w:r>
    </w:p>
    <w:p w14:paraId="6D7E164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1022b4–5</w:t>
      </w:r>
      <w:r w:rsidRPr="00D67DD6">
        <w:rPr>
          <w:noProof w:val="0"/>
          <w:lang w:val="fr-FR"/>
        </w:rPr>
        <w:tab/>
        <w:t>167</w:t>
      </w:r>
    </w:p>
    <w:p w14:paraId="192A79F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Met. </w:t>
      </w:r>
      <w:r w:rsidRPr="00D67DD6">
        <w:rPr>
          <w:noProof w:val="0"/>
          <w:lang w:val="fr-FR"/>
        </w:rPr>
        <w:t>1022b4–6</w:t>
      </w:r>
      <w:r w:rsidRPr="00D67DD6">
        <w:rPr>
          <w:noProof w:val="0"/>
          <w:lang w:val="fr-FR"/>
        </w:rPr>
        <w:tab/>
        <w:t>166</w:t>
      </w:r>
    </w:p>
    <w:p w14:paraId="0D94D0A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1022b4‒6</w:t>
      </w:r>
      <w:r w:rsidRPr="00D67DD6">
        <w:rPr>
          <w:noProof w:val="0"/>
          <w:lang w:val="fr-FR"/>
        </w:rPr>
        <w:tab/>
        <w:t>167</w:t>
      </w:r>
    </w:p>
    <w:p w14:paraId="2115F9D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1022b6</w:t>
      </w:r>
      <w:r w:rsidRPr="00D67DD6">
        <w:rPr>
          <w:noProof w:val="0"/>
          <w:lang w:val="fr-FR"/>
        </w:rPr>
        <w:tab/>
        <w:t>167</w:t>
      </w:r>
    </w:p>
    <w:p w14:paraId="631EEFD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1026a27‒32</w:t>
      </w:r>
      <w:r w:rsidRPr="00D67DD6">
        <w:rPr>
          <w:noProof w:val="0"/>
          <w:lang w:val="fr-FR"/>
        </w:rPr>
        <w:tab/>
        <w:t>424</w:t>
      </w:r>
    </w:p>
    <w:p w14:paraId="34E40E8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1026a33</w:t>
      </w:r>
      <w:r w:rsidRPr="00D67DD6">
        <w:rPr>
          <w:noProof w:val="0"/>
          <w:lang w:val="fr-FR"/>
        </w:rPr>
        <w:tab/>
        <w:t>393</w:t>
      </w:r>
    </w:p>
    <w:p w14:paraId="2C0E41D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1026a33‒35</w:t>
      </w:r>
      <w:r w:rsidRPr="00D67DD6">
        <w:rPr>
          <w:noProof w:val="0"/>
          <w:lang w:val="fr-FR"/>
        </w:rPr>
        <w:tab/>
        <w:t>276</w:t>
      </w:r>
    </w:p>
    <w:p w14:paraId="39FF8A3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1026a33–b2</w:t>
      </w:r>
      <w:r w:rsidRPr="00D67DD6">
        <w:rPr>
          <w:noProof w:val="0"/>
          <w:lang w:val="fr-FR"/>
        </w:rPr>
        <w:tab/>
        <w:t>212, 263, 393</w:t>
      </w:r>
    </w:p>
    <w:p w14:paraId="1B65A4D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1026b30–31</w:t>
      </w:r>
      <w:r w:rsidRPr="00D67DD6">
        <w:rPr>
          <w:noProof w:val="0"/>
          <w:lang w:val="fr-FR"/>
        </w:rPr>
        <w:tab/>
        <w:t>395</w:t>
      </w:r>
    </w:p>
    <w:p w14:paraId="2572801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1027b25–27</w:t>
      </w:r>
      <w:r w:rsidRPr="00D67DD6">
        <w:rPr>
          <w:noProof w:val="0"/>
          <w:lang w:val="fr-FR"/>
        </w:rPr>
        <w:tab/>
        <w:t>393</w:t>
      </w:r>
    </w:p>
    <w:p w14:paraId="34A7AE1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1027b30–31</w:t>
      </w:r>
      <w:r w:rsidRPr="00D67DD6">
        <w:rPr>
          <w:noProof w:val="0"/>
          <w:lang w:val="fr-FR"/>
        </w:rPr>
        <w:tab/>
        <w:t>394, 422</w:t>
      </w:r>
    </w:p>
    <w:p w14:paraId="1FCF999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1027b34</w:t>
      </w:r>
      <w:r w:rsidRPr="00D67DD6">
        <w:rPr>
          <w:noProof w:val="0"/>
          <w:lang w:val="fr-FR"/>
        </w:rPr>
        <w:tab/>
        <w:t>394</w:t>
      </w:r>
    </w:p>
    <w:p w14:paraId="7A448794"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1028b34</w:t>
      </w:r>
      <w:r w:rsidRPr="00D67DD6">
        <w:rPr>
          <w:noProof w:val="0"/>
          <w:lang w:val="fr-FR"/>
        </w:rPr>
        <w:tab/>
        <w:t>97</w:t>
      </w:r>
    </w:p>
    <w:p w14:paraId="3212226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1029a18–19</w:t>
      </w:r>
      <w:r w:rsidRPr="00D67DD6">
        <w:rPr>
          <w:noProof w:val="0"/>
          <w:lang w:val="fr-FR"/>
        </w:rPr>
        <w:tab/>
        <w:t>187</w:t>
      </w:r>
    </w:p>
    <w:p w14:paraId="7CBF1AD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1031a12–13</w:t>
      </w:r>
      <w:r w:rsidRPr="00D67DD6">
        <w:rPr>
          <w:noProof w:val="0"/>
          <w:lang w:val="fr-FR"/>
        </w:rPr>
        <w:tab/>
        <w:t>99</w:t>
      </w:r>
    </w:p>
    <w:p w14:paraId="4A759E3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1044a1–2</w:t>
      </w:r>
      <w:r w:rsidRPr="00D67DD6">
        <w:rPr>
          <w:noProof w:val="0"/>
          <w:lang w:val="fr-FR"/>
        </w:rPr>
        <w:tab/>
        <w:t>151</w:t>
      </w:r>
    </w:p>
    <w:p w14:paraId="1D449F5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1053b18‒20</w:t>
      </w:r>
      <w:r w:rsidRPr="00D67DD6">
        <w:rPr>
          <w:noProof w:val="0"/>
          <w:lang w:val="fr-FR"/>
        </w:rPr>
        <w:tab/>
        <w:t>108</w:t>
      </w:r>
    </w:p>
    <w:p w14:paraId="6CA1BF3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Met</w:t>
      </w:r>
      <w:r w:rsidRPr="00D67DD6">
        <w:rPr>
          <w:noProof w:val="0"/>
          <w:lang w:val="fr-FR" w:eastAsia="en-US"/>
        </w:rPr>
        <w:t>. 1069a18–</w:t>
      </w:r>
      <w:r w:rsidRPr="00D67DD6">
        <w:rPr>
          <w:noProof w:val="0"/>
          <w:lang w:val="fr-FR"/>
        </w:rPr>
        <w:t>1072b16</w:t>
      </w:r>
      <w:r w:rsidRPr="00D67DD6">
        <w:rPr>
          <w:noProof w:val="0"/>
          <w:lang w:val="fr-FR"/>
        </w:rPr>
        <w:tab/>
        <w:t>406</w:t>
      </w:r>
    </w:p>
    <w:p w14:paraId="1432AA4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1069a34</w:t>
      </w:r>
      <w:r w:rsidRPr="00D67DD6">
        <w:rPr>
          <w:noProof w:val="0"/>
          <w:lang w:val="fr-FR"/>
        </w:rPr>
        <w:tab/>
        <w:t>151</w:t>
      </w:r>
    </w:p>
    <w:p w14:paraId="76BB504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lastRenderedPageBreak/>
        <w:t>Met</w:t>
      </w:r>
      <w:r w:rsidRPr="00D67DD6">
        <w:rPr>
          <w:noProof w:val="0"/>
          <w:lang w:val="fr-FR"/>
        </w:rPr>
        <w:t>. 1070a4</w:t>
      </w:r>
      <w:r w:rsidRPr="00D67DD6">
        <w:rPr>
          <w:noProof w:val="0"/>
          <w:lang w:val="fr-FR"/>
        </w:rPr>
        <w:tab/>
        <w:t>407</w:t>
      </w:r>
    </w:p>
    <w:p w14:paraId="0B031ED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1070b2–7</w:t>
      </w:r>
      <w:r w:rsidRPr="00D67DD6">
        <w:rPr>
          <w:noProof w:val="0"/>
          <w:lang w:val="fr-FR"/>
        </w:rPr>
        <w:tab/>
        <w:t>100</w:t>
      </w:r>
    </w:p>
    <w:p w14:paraId="11C1F0CD"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1071b4</w:t>
      </w:r>
      <w:r w:rsidRPr="00D67DD6">
        <w:rPr>
          <w:noProof w:val="0"/>
          <w:lang w:val="fr-FR"/>
        </w:rPr>
        <w:tab/>
        <w:t>151</w:t>
      </w:r>
    </w:p>
    <w:p w14:paraId="583F96C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1072a12‒13</w:t>
      </w:r>
      <w:r w:rsidRPr="00D67DD6">
        <w:rPr>
          <w:noProof w:val="0"/>
          <w:lang w:val="fr-FR"/>
        </w:rPr>
        <w:tab/>
        <w:t>49</w:t>
      </w:r>
    </w:p>
    <w:p w14:paraId="1A8833E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Met</w:t>
      </w:r>
      <w:r w:rsidRPr="00D67DD6">
        <w:rPr>
          <w:noProof w:val="0"/>
          <w:lang w:val="fr-FR" w:eastAsia="x-none"/>
        </w:rPr>
        <w:t>. 1076b13–16</w:t>
      </w:r>
      <w:r w:rsidRPr="00D67DD6">
        <w:rPr>
          <w:noProof w:val="0"/>
          <w:lang w:val="fr-FR"/>
        </w:rPr>
        <w:tab/>
        <w:t>108</w:t>
      </w:r>
    </w:p>
    <w:p w14:paraId="763ADB3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 1077b1‒2</w:t>
      </w:r>
      <w:r w:rsidRPr="00D67DD6">
        <w:rPr>
          <w:noProof w:val="0"/>
          <w:lang w:val="fr-FR"/>
        </w:rPr>
        <w:tab/>
        <w:t>108</w:t>
      </w:r>
    </w:p>
    <w:p w14:paraId="4AF8815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Met</w:t>
      </w:r>
      <w:r w:rsidRPr="00D67DD6">
        <w:rPr>
          <w:noProof w:val="0"/>
          <w:lang w:val="fr-FR" w:eastAsia="x-none"/>
        </w:rPr>
        <w:t>. 998b22–23</w:t>
      </w:r>
      <w:r w:rsidRPr="00D67DD6">
        <w:rPr>
          <w:noProof w:val="0"/>
          <w:lang w:val="fr-FR"/>
        </w:rPr>
        <w:tab/>
        <w:t>107</w:t>
      </w:r>
    </w:p>
    <w:p w14:paraId="3A8758B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Met</w:t>
      </w:r>
      <w:r w:rsidRPr="00D67DD6">
        <w:rPr>
          <w:noProof w:val="0"/>
          <w:lang w:val="fr-FR"/>
        </w:rPr>
        <w:t>.1003a33</w:t>
      </w:r>
      <w:r w:rsidRPr="00D67DD6">
        <w:rPr>
          <w:noProof w:val="0"/>
          <w:lang w:val="fr-FR"/>
        </w:rPr>
        <w:tab/>
        <w:t>136</w:t>
      </w:r>
    </w:p>
    <w:p w14:paraId="7562A04B"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193a3</w:t>
      </w:r>
      <w:r w:rsidRPr="00D67DD6">
        <w:rPr>
          <w:noProof w:val="0"/>
          <w:lang w:val="fr-FR"/>
        </w:rPr>
        <w:tab/>
        <w:t>334</w:t>
      </w:r>
    </w:p>
    <w:p w14:paraId="63AC523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193a3‒6</w:t>
      </w:r>
      <w:r w:rsidRPr="00D67DD6">
        <w:rPr>
          <w:noProof w:val="0"/>
          <w:lang w:val="fr-FR"/>
        </w:rPr>
        <w:tab/>
        <w:t>334</w:t>
      </w:r>
    </w:p>
    <w:p w14:paraId="64DAA9E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200b33–34</w:t>
      </w:r>
      <w:r w:rsidRPr="00D67DD6">
        <w:rPr>
          <w:noProof w:val="0"/>
          <w:lang w:val="fr-FR"/>
        </w:rPr>
        <w:tab/>
        <w:t>182</w:t>
      </w:r>
    </w:p>
    <w:p w14:paraId="33B5A77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209b6–7</w:t>
      </w:r>
      <w:r w:rsidRPr="00D67DD6">
        <w:rPr>
          <w:noProof w:val="0"/>
          <w:lang w:val="fr-FR"/>
        </w:rPr>
        <w:tab/>
        <w:t>188, 191</w:t>
      </w:r>
    </w:p>
    <w:p w14:paraId="5AE5525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209b8</w:t>
      </w:r>
      <w:r w:rsidRPr="00D67DD6">
        <w:rPr>
          <w:noProof w:val="0"/>
          <w:lang w:val="fr-FR"/>
        </w:rPr>
        <w:tab/>
        <w:t>187</w:t>
      </w:r>
    </w:p>
    <w:p w14:paraId="2A93FD7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209b9</w:t>
      </w:r>
      <w:r w:rsidRPr="00D67DD6">
        <w:rPr>
          <w:noProof w:val="0"/>
          <w:lang w:val="fr-FR"/>
        </w:rPr>
        <w:tab/>
        <w:t>187</w:t>
      </w:r>
    </w:p>
    <w:p w14:paraId="0A6E8FE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219a24–25</w:t>
      </w:r>
      <w:r w:rsidRPr="00D67DD6">
        <w:rPr>
          <w:noProof w:val="0"/>
          <w:lang w:val="fr-FR"/>
        </w:rPr>
        <w:tab/>
        <w:t>183</w:t>
      </w:r>
    </w:p>
    <w:p w14:paraId="4E92443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219a27–28</w:t>
      </w:r>
      <w:r w:rsidRPr="00D67DD6">
        <w:rPr>
          <w:noProof w:val="0"/>
          <w:lang w:val="fr-FR"/>
        </w:rPr>
        <w:tab/>
        <w:t>183</w:t>
      </w:r>
    </w:p>
    <w:p w14:paraId="5C4FC287"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Phys</w:t>
      </w:r>
      <w:r w:rsidRPr="00D67DD6">
        <w:rPr>
          <w:noProof w:val="0"/>
          <w:lang w:val="fr-FR"/>
        </w:rPr>
        <w:t>. 219b1</w:t>
      </w:r>
      <w:r w:rsidRPr="00D67DD6">
        <w:rPr>
          <w:noProof w:val="0"/>
          <w:lang w:val="fr-FR"/>
        </w:rPr>
        <w:tab/>
        <w:t>183</w:t>
      </w:r>
    </w:p>
    <w:p w14:paraId="7AE698F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Refut. Soph</w:t>
      </w:r>
      <w:r w:rsidRPr="00D67DD6">
        <w:rPr>
          <w:noProof w:val="0"/>
          <w:lang w:val="fr-FR"/>
        </w:rPr>
        <w:t>. 165a6</w:t>
      </w:r>
      <w:r w:rsidRPr="00D67DD6">
        <w:rPr>
          <w:noProof w:val="0"/>
          <w:lang w:val="fr-FR"/>
        </w:rPr>
        <w:tab/>
        <w:t>97</w:t>
      </w:r>
    </w:p>
    <w:p w14:paraId="7B88545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Top</w:t>
      </w:r>
      <w:r w:rsidRPr="00D67DD6">
        <w:rPr>
          <w:noProof w:val="0"/>
          <w:lang w:val="fr-FR" w:eastAsia="x-none"/>
        </w:rPr>
        <w:t>. 144b10–11</w:t>
      </w:r>
      <w:r w:rsidRPr="00D67DD6">
        <w:rPr>
          <w:noProof w:val="0"/>
          <w:lang w:val="fr-FR"/>
        </w:rPr>
        <w:tab/>
        <w:t>107</w:t>
      </w:r>
    </w:p>
    <w:p w14:paraId="38176DA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x-none"/>
        </w:rPr>
        <w:t>Cat</w:t>
      </w:r>
      <w:r w:rsidRPr="00D67DD6">
        <w:rPr>
          <w:noProof w:val="0"/>
          <w:lang w:val="fr-FR" w:eastAsia="x-none"/>
        </w:rPr>
        <w:t>. 2b8</w:t>
      </w:r>
      <w:r w:rsidRPr="00D67DD6">
        <w:rPr>
          <w:noProof w:val="0"/>
          <w:lang w:val="fr-FR"/>
        </w:rPr>
        <w:tab/>
        <w:t>112</w:t>
      </w:r>
    </w:p>
    <w:p w14:paraId="75D5C155" w14:textId="77777777" w:rsidR="00420A89" w:rsidRPr="00D67DD6" w:rsidRDefault="00420A89" w:rsidP="00420A89">
      <w:pPr>
        <w:spacing w:line="240" w:lineRule="auto"/>
        <w:rPr>
          <w:noProof w:val="0"/>
          <w:sz w:val="20"/>
          <w:lang w:val="fr-FR"/>
        </w:rPr>
      </w:pPr>
    </w:p>
    <w:p w14:paraId="2466BFC9"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Arnauld, Antoine</w:t>
      </w:r>
    </w:p>
    <w:p w14:paraId="14D836B2"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Des vraies et de fausses ideés</w:t>
      </w:r>
      <w:r w:rsidRPr="00D67DD6">
        <w:rPr>
          <w:noProof w:val="0"/>
          <w:sz w:val="20"/>
          <w:szCs w:val="20"/>
          <w:lang w:val="fr-FR"/>
        </w:rPr>
        <w:t xml:space="preserve"> 46‒47</w:t>
      </w:r>
      <w:r w:rsidRPr="00D67DD6">
        <w:rPr>
          <w:noProof w:val="0"/>
          <w:sz w:val="20"/>
          <w:szCs w:val="20"/>
          <w:lang w:val="fr-FR"/>
        </w:rPr>
        <w:tab/>
        <w:t>477</w:t>
      </w:r>
    </w:p>
    <w:p w14:paraId="45B718BD" w14:textId="77777777" w:rsidR="00420A89" w:rsidRPr="00D67DD6" w:rsidRDefault="00420A89" w:rsidP="00420A89">
      <w:pPr>
        <w:spacing w:line="240" w:lineRule="auto"/>
        <w:rPr>
          <w:noProof w:val="0"/>
          <w:sz w:val="20"/>
          <w:lang w:val="fr-FR"/>
        </w:rPr>
      </w:pPr>
    </w:p>
    <w:p w14:paraId="1C3CEED7"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Averroès</w:t>
      </w:r>
    </w:p>
    <w:p w14:paraId="68A38253"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i/>
          <w:noProof w:val="0"/>
          <w:lang w:val="fr-FR" w:eastAsia="en-US"/>
        </w:rPr>
        <w:t xml:space="preserve"> </w:t>
      </w:r>
      <w:r w:rsidRPr="00D67DD6">
        <w:rPr>
          <w:noProof w:val="0"/>
          <w:lang w:val="fr-FR" w:eastAsia="en-US"/>
        </w:rPr>
        <w:t>109.417</w:t>
      </w:r>
      <w:r w:rsidRPr="00D67DD6">
        <w:rPr>
          <w:noProof w:val="0"/>
          <w:lang w:val="fr-FR"/>
        </w:rPr>
        <w:tab/>
        <w:t>395</w:t>
      </w:r>
    </w:p>
    <w:p w14:paraId="63CB8A49"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i/>
          <w:noProof w:val="0"/>
          <w:lang w:val="fr-FR" w:eastAsia="en-US"/>
        </w:rPr>
        <w:t xml:space="preserve"> </w:t>
      </w:r>
      <w:r w:rsidRPr="00D67DD6">
        <w:rPr>
          <w:noProof w:val="0"/>
          <w:lang w:val="fr-FR" w:eastAsia="en-US"/>
        </w:rPr>
        <w:t>110.423</w:t>
      </w:r>
      <w:r w:rsidRPr="00D67DD6">
        <w:rPr>
          <w:noProof w:val="0"/>
          <w:lang w:val="fr-FR"/>
        </w:rPr>
        <w:tab/>
        <w:t>395</w:t>
      </w:r>
    </w:p>
    <w:p w14:paraId="1284EE16"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24.14</w:t>
      </w:r>
      <w:r w:rsidRPr="00D67DD6">
        <w:rPr>
          <w:noProof w:val="0"/>
          <w:lang w:val="fr-FR"/>
        </w:rPr>
        <w:tab/>
        <w:t>429</w:t>
      </w:r>
    </w:p>
    <w:p w14:paraId="10AE741F"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59.205</w:t>
      </w:r>
      <w:r w:rsidRPr="00D67DD6">
        <w:rPr>
          <w:noProof w:val="0"/>
          <w:lang w:val="fr-FR"/>
        </w:rPr>
        <w:tab/>
        <w:t>416</w:t>
      </w:r>
    </w:p>
    <w:p w14:paraId="0FA99099"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77.270</w:t>
      </w:r>
      <w:r w:rsidRPr="00D67DD6">
        <w:rPr>
          <w:noProof w:val="0"/>
          <w:lang w:val="fr-FR"/>
        </w:rPr>
        <w:tab/>
        <w:t>429</w:t>
      </w:r>
    </w:p>
    <w:p w14:paraId="771CEE0F"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w:t>
      </w:r>
      <w:r w:rsidRPr="00D67DD6">
        <w:rPr>
          <w:noProof w:val="0"/>
          <w:lang w:val="fr-FR" w:eastAsia="en-US"/>
        </w:rPr>
        <w:t>82.287</w:t>
      </w:r>
      <w:r w:rsidRPr="00D67DD6">
        <w:rPr>
          <w:noProof w:val="0"/>
          <w:lang w:val="fr-FR"/>
        </w:rPr>
        <w:tab/>
        <w:t>425</w:t>
      </w:r>
    </w:p>
    <w:p w14:paraId="2BE5A34C"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89.321–90.323</w:t>
      </w:r>
      <w:r w:rsidRPr="00D67DD6">
        <w:rPr>
          <w:noProof w:val="0"/>
          <w:lang w:val="fr-FR"/>
        </w:rPr>
        <w:tab/>
        <w:t>425</w:t>
      </w:r>
    </w:p>
    <w:p w14:paraId="23B6592D"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90.324</w:t>
      </w:r>
      <w:r w:rsidRPr="00D67DD6">
        <w:rPr>
          <w:noProof w:val="0"/>
          <w:lang w:val="fr-FR"/>
        </w:rPr>
        <w:tab/>
        <w:t>426</w:t>
      </w:r>
    </w:p>
    <w:p w14:paraId="2587E08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90.326</w:t>
      </w:r>
      <w:r w:rsidRPr="00D67DD6">
        <w:rPr>
          <w:noProof w:val="0"/>
          <w:lang w:val="fr-FR"/>
        </w:rPr>
        <w:tab/>
        <w:t>427</w:t>
      </w:r>
    </w:p>
    <w:p w14:paraId="68BD51F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92.328</w:t>
      </w:r>
      <w:r w:rsidRPr="00D67DD6">
        <w:rPr>
          <w:noProof w:val="0"/>
          <w:lang w:val="fr-FR"/>
        </w:rPr>
        <w:tab/>
        <w:t>428</w:t>
      </w:r>
    </w:p>
    <w:p w14:paraId="41FE500A"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118.77‒79</w:t>
      </w:r>
      <w:r w:rsidRPr="00D67DD6">
        <w:rPr>
          <w:noProof w:val="0"/>
          <w:lang w:val="fr-FR"/>
        </w:rPr>
        <w:tab/>
        <w:t>465</w:t>
      </w:r>
    </w:p>
    <w:p w14:paraId="54516B45"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12.21–26</w:t>
      </w:r>
      <w:r w:rsidRPr="00D67DD6">
        <w:rPr>
          <w:noProof w:val="0"/>
          <w:lang w:val="fr-FR"/>
        </w:rPr>
        <w:tab/>
        <w:t>430</w:t>
      </w:r>
    </w:p>
    <w:p w14:paraId="528D1586"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120.41‒44</w:t>
      </w:r>
      <w:r w:rsidRPr="00D67DD6">
        <w:rPr>
          <w:noProof w:val="0"/>
          <w:lang w:val="fr-FR"/>
        </w:rPr>
        <w:tab/>
        <w:t>465</w:t>
      </w:r>
    </w:p>
    <w:p w14:paraId="097F9F42"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123.25–32</w:t>
      </w:r>
      <w:r w:rsidRPr="00D67DD6">
        <w:rPr>
          <w:noProof w:val="0"/>
          <w:lang w:val="fr-FR"/>
        </w:rPr>
        <w:tab/>
        <w:t>478</w:t>
      </w:r>
    </w:p>
    <w:p w14:paraId="000D57D6"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210.29‒37</w:t>
      </w:r>
      <w:r w:rsidRPr="00D67DD6">
        <w:rPr>
          <w:noProof w:val="0"/>
          <w:lang w:val="fr-FR"/>
        </w:rPr>
        <w:tab/>
        <w:t>439</w:t>
      </w:r>
    </w:p>
    <w:p w14:paraId="1AEF4A57"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225.44–50</w:t>
      </w:r>
      <w:r w:rsidRPr="00D67DD6">
        <w:rPr>
          <w:noProof w:val="0"/>
          <w:lang w:val="fr-FR"/>
        </w:rPr>
        <w:tab/>
        <w:t>454</w:t>
      </w:r>
    </w:p>
    <w:p w14:paraId="6903BBC7"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225.53–55</w:t>
      </w:r>
      <w:r w:rsidRPr="00D67DD6">
        <w:rPr>
          <w:noProof w:val="0"/>
          <w:lang w:val="fr-FR"/>
        </w:rPr>
        <w:tab/>
        <w:t>454</w:t>
      </w:r>
    </w:p>
    <w:p w14:paraId="4F47B668"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232.45–49</w:t>
      </w:r>
      <w:r w:rsidRPr="00D67DD6">
        <w:rPr>
          <w:noProof w:val="0"/>
          <w:lang w:val="fr-FR"/>
        </w:rPr>
        <w:tab/>
        <w:t>515</w:t>
      </w:r>
    </w:p>
    <w:p w14:paraId="0D2D89F4" w14:textId="61DC7CEB" w:rsidR="00420A89" w:rsidRPr="00D67DD6" w:rsidRDefault="003C296E" w:rsidP="00420A89">
      <w:pPr>
        <w:pStyle w:val="Rejstk2"/>
        <w:tabs>
          <w:tab w:val="right" w:leader="dot" w:pos="4171"/>
        </w:tabs>
        <w:spacing w:line="240" w:lineRule="auto"/>
        <w:ind w:left="236"/>
        <w:rPr>
          <w:noProof w:val="0"/>
          <w:lang w:val="fr-FR"/>
        </w:rPr>
      </w:pPr>
      <w:r>
        <w:rPr>
          <w:noProof w:val="0"/>
          <w:lang w:val="fr-FR"/>
        </w:rPr>
        <w:t>CMDA 232.52</w:t>
      </w:r>
      <w:r w:rsidR="00420A89" w:rsidRPr="00D67DD6">
        <w:rPr>
          <w:noProof w:val="0"/>
          <w:lang w:val="fr-FR"/>
        </w:rPr>
        <w:t>–233.74</w:t>
      </w:r>
      <w:r w:rsidR="00420A89" w:rsidRPr="00D67DD6">
        <w:rPr>
          <w:noProof w:val="0"/>
          <w:lang w:val="fr-FR"/>
        </w:rPr>
        <w:tab/>
        <w:t>516</w:t>
      </w:r>
    </w:p>
    <w:p w14:paraId="271204C6"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243.47‒54</w:t>
      </w:r>
      <w:r w:rsidRPr="00D67DD6">
        <w:rPr>
          <w:noProof w:val="0"/>
          <w:lang w:val="fr-FR"/>
        </w:rPr>
        <w:tab/>
        <w:t>526</w:t>
      </w:r>
    </w:p>
    <w:p w14:paraId="794DDD11"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277.27–33</w:t>
      </w:r>
      <w:r w:rsidRPr="00D67DD6">
        <w:rPr>
          <w:noProof w:val="0"/>
          <w:lang w:val="fr-FR"/>
        </w:rPr>
        <w:tab/>
        <w:t>517</w:t>
      </w:r>
    </w:p>
    <w:p w14:paraId="3B26DDC5"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317.17‒20</w:t>
      </w:r>
      <w:r w:rsidRPr="00D67DD6">
        <w:rPr>
          <w:noProof w:val="0"/>
          <w:lang w:val="fr-FR"/>
        </w:rPr>
        <w:tab/>
        <w:t>448, 524</w:t>
      </w:r>
    </w:p>
    <w:p w14:paraId="5D16AD80"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317.32‒35</w:t>
      </w:r>
      <w:r w:rsidRPr="00D67DD6">
        <w:rPr>
          <w:noProof w:val="0"/>
          <w:lang w:val="fr-FR"/>
        </w:rPr>
        <w:tab/>
        <w:t>449</w:t>
      </w:r>
    </w:p>
    <w:p w14:paraId="4A0AE6A9"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382.26–30</w:t>
      </w:r>
      <w:r w:rsidRPr="00D67DD6">
        <w:rPr>
          <w:noProof w:val="0"/>
          <w:lang w:val="fr-FR"/>
        </w:rPr>
        <w:tab/>
        <w:t>440</w:t>
      </w:r>
    </w:p>
    <w:p w14:paraId="1F3FAF19"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394.217–19</w:t>
      </w:r>
      <w:r w:rsidRPr="00D67DD6">
        <w:rPr>
          <w:noProof w:val="0"/>
          <w:lang w:val="fr-FR"/>
        </w:rPr>
        <w:tab/>
        <w:t>451</w:t>
      </w:r>
    </w:p>
    <w:p w14:paraId="692D136B"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396.282–83</w:t>
      </w:r>
      <w:r w:rsidRPr="00D67DD6">
        <w:rPr>
          <w:noProof w:val="0"/>
          <w:lang w:val="fr-FR"/>
        </w:rPr>
        <w:tab/>
        <w:t>443</w:t>
      </w:r>
    </w:p>
    <w:p w14:paraId="014ED8B3"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401.424‒402.431</w:t>
      </w:r>
      <w:r w:rsidRPr="00D67DD6">
        <w:rPr>
          <w:noProof w:val="0"/>
          <w:lang w:val="fr-FR"/>
        </w:rPr>
        <w:tab/>
        <w:t>469</w:t>
      </w:r>
    </w:p>
    <w:p w14:paraId="48DC02EC"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404.501‒503</w:t>
      </w:r>
      <w:r w:rsidRPr="00D67DD6">
        <w:rPr>
          <w:noProof w:val="0"/>
          <w:lang w:val="fr-FR"/>
        </w:rPr>
        <w:tab/>
        <w:t>473</w:t>
      </w:r>
    </w:p>
    <w:p w14:paraId="3B6904E8"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404.507–12</w:t>
      </w:r>
      <w:r w:rsidRPr="00D67DD6">
        <w:rPr>
          <w:noProof w:val="0"/>
          <w:lang w:val="fr-FR"/>
        </w:rPr>
        <w:tab/>
        <w:t>453</w:t>
      </w:r>
    </w:p>
    <w:p w14:paraId="46EE102C"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405.528–33</w:t>
      </w:r>
      <w:r w:rsidRPr="00D67DD6">
        <w:rPr>
          <w:noProof w:val="0"/>
          <w:lang w:val="fr-FR"/>
        </w:rPr>
        <w:tab/>
        <w:t>481</w:t>
      </w:r>
    </w:p>
    <w:p w14:paraId="35EF444C"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eastAsia="en-US"/>
        </w:rPr>
        <w:t>CMDA 405.528–533</w:t>
      </w:r>
      <w:r w:rsidRPr="00D67DD6">
        <w:rPr>
          <w:noProof w:val="0"/>
          <w:lang w:val="fr-FR"/>
        </w:rPr>
        <w:tab/>
        <w:t>496</w:t>
      </w:r>
    </w:p>
    <w:p w14:paraId="371BE90F"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406.575‒407.581</w:t>
      </w:r>
      <w:r w:rsidRPr="00D67DD6">
        <w:rPr>
          <w:noProof w:val="0"/>
          <w:lang w:val="fr-FR"/>
        </w:rPr>
        <w:tab/>
        <w:t>470</w:t>
      </w:r>
    </w:p>
    <w:p w14:paraId="44C8A8EF"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406–409</w:t>
      </w:r>
      <w:r w:rsidRPr="00D67DD6">
        <w:rPr>
          <w:noProof w:val="0"/>
          <w:lang w:val="fr-FR"/>
        </w:rPr>
        <w:tab/>
        <w:t>446</w:t>
      </w:r>
    </w:p>
    <w:p w14:paraId="6105B369"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eastAsia="en-US"/>
        </w:rPr>
        <w:t>CMDA 407.587–96</w:t>
      </w:r>
      <w:r w:rsidRPr="00D67DD6">
        <w:rPr>
          <w:noProof w:val="0"/>
          <w:lang w:val="fr-FR"/>
        </w:rPr>
        <w:tab/>
        <w:t>493</w:t>
      </w:r>
    </w:p>
    <w:p w14:paraId="32C0B423"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407.594–600</w:t>
      </w:r>
      <w:r w:rsidRPr="00D67DD6">
        <w:rPr>
          <w:noProof w:val="0"/>
          <w:lang w:val="fr-FR"/>
        </w:rPr>
        <w:tab/>
        <w:t>491</w:t>
      </w:r>
    </w:p>
    <w:p w14:paraId="25CB7942"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408.610–15</w:t>
      </w:r>
      <w:r w:rsidRPr="00D67DD6">
        <w:rPr>
          <w:noProof w:val="0"/>
          <w:lang w:val="fr-FR"/>
        </w:rPr>
        <w:tab/>
        <w:t>493</w:t>
      </w:r>
    </w:p>
    <w:p w14:paraId="09F7AAF4"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409.654–62</w:t>
      </w:r>
      <w:r w:rsidRPr="00D67DD6">
        <w:rPr>
          <w:noProof w:val="0"/>
          <w:lang w:val="fr-FR"/>
        </w:rPr>
        <w:tab/>
        <w:t>487</w:t>
      </w:r>
    </w:p>
    <w:p w14:paraId="7D65FB2C"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lastRenderedPageBreak/>
        <w:t>CMDA 411.693–702</w:t>
      </w:r>
      <w:r w:rsidRPr="00D67DD6">
        <w:rPr>
          <w:noProof w:val="0"/>
          <w:lang w:val="fr-FR"/>
        </w:rPr>
        <w:tab/>
        <w:t>527</w:t>
      </w:r>
    </w:p>
    <w:p w14:paraId="4C61D174"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eastAsia="en-US"/>
        </w:rPr>
        <w:t>CMDA 415.62–68</w:t>
      </w:r>
      <w:r w:rsidRPr="00D67DD6">
        <w:rPr>
          <w:noProof w:val="0"/>
          <w:lang w:val="fr-FR"/>
        </w:rPr>
        <w:tab/>
        <w:t>490</w:t>
      </w:r>
    </w:p>
    <w:p w14:paraId="5FAD1C64"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415.62‒68</w:t>
      </w:r>
      <w:r w:rsidRPr="00D67DD6">
        <w:rPr>
          <w:noProof w:val="0"/>
          <w:lang w:val="fr-FR"/>
        </w:rPr>
        <w:tab/>
        <w:t>456</w:t>
      </w:r>
    </w:p>
    <w:p w14:paraId="0F270C96"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422.47–50</w:t>
      </w:r>
      <w:r w:rsidRPr="00D67DD6">
        <w:rPr>
          <w:noProof w:val="0"/>
          <w:lang w:val="fr-FR"/>
        </w:rPr>
        <w:tab/>
        <w:t>448</w:t>
      </w:r>
    </w:p>
    <w:p w14:paraId="681A8B51"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433.149‒53</w:t>
      </w:r>
      <w:r w:rsidRPr="00D67DD6">
        <w:rPr>
          <w:noProof w:val="0"/>
          <w:lang w:val="fr-FR"/>
        </w:rPr>
        <w:tab/>
        <w:t>402</w:t>
      </w:r>
    </w:p>
    <w:p w14:paraId="5D5F7E70"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436.8–13</w:t>
      </w:r>
      <w:r w:rsidRPr="00D67DD6">
        <w:rPr>
          <w:noProof w:val="0"/>
          <w:lang w:val="fr-FR"/>
        </w:rPr>
        <w:tab/>
        <w:t>501</w:t>
      </w:r>
    </w:p>
    <w:p w14:paraId="33826AA0"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437.18–438.24</w:t>
      </w:r>
      <w:r w:rsidRPr="00D67DD6">
        <w:rPr>
          <w:noProof w:val="0"/>
          <w:lang w:val="fr-FR"/>
        </w:rPr>
        <w:tab/>
        <w:t>483</w:t>
      </w:r>
    </w:p>
    <w:p w14:paraId="2D415118"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439.71–76</w:t>
      </w:r>
      <w:r w:rsidRPr="00D67DD6">
        <w:rPr>
          <w:noProof w:val="0"/>
          <w:lang w:val="fr-FR"/>
        </w:rPr>
        <w:tab/>
        <w:t>463</w:t>
      </w:r>
    </w:p>
    <w:p w14:paraId="3DD0DECF"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443.1–8</w:t>
      </w:r>
      <w:r w:rsidRPr="00D67DD6">
        <w:rPr>
          <w:noProof w:val="0"/>
          <w:lang w:val="fr-FR"/>
        </w:rPr>
        <w:tab/>
        <w:t>503</w:t>
      </w:r>
    </w:p>
    <w:p w14:paraId="110083EB"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444.13–18</w:t>
      </w:r>
      <w:r w:rsidRPr="00D67DD6">
        <w:rPr>
          <w:noProof w:val="0"/>
          <w:lang w:val="fr-FR"/>
        </w:rPr>
        <w:tab/>
        <w:t>497</w:t>
      </w:r>
    </w:p>
    <w:p w14:paraId="5BD1843E"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446.93–447.97</w:t>
      </w:r>
      <w:r w:rsidRPr="00D67DD6">
        <w:rPr>
          <w:noProof w:val="0"/>
          <w:lang w:val="fr-FR"/>
        </w:rPr>
        <w:tab/>
        <w:t>498</w:t>
      </w:r>
    </w:p>
    <w:p w14:paraId="0FCB2F5E"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447.106–13</w:t>
      </w:r>
      <w:r w:rsidRPr="00D67DD6">
        <w:rPr>
          <w:noProof w:val="0"/>
          <w:lang w:val="fr-FR"/>
        </w:rPr>
        <w:tab/>
        <w:t>499</w:t>
      </w:r>
    </w:p>
    <w:p w14:paraId="00E4F1C2"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447.121–23</w:t>
      </w:r>
      <w:r w:rsidRPr="00D67DD6">
        <w:rPr>
          <w:noProof w:val="0"/>
          <w:lang w:val="fr-FR"/>
        </w:rPr>
        <w:tab/>
        <w:t>506</w:t>
      </w:r>
    </w:p>
    <w:p w14:paraId="6A1B5353"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eastAsia="en-US"/>
        </w:rPr>
        <w:t>CMDA 448.134–139</w:t>
      </w:r>
      <w:r w:rsidRPr="00D67DD6">
        <w:rPr>
          <w:noProof w:val="0"/>
          <w:lang w:val="fr-FR"/>
        </w:rPr>
        <w:tab/>
        <w:t>502</w:t>
      </w:r>
    </w:p>
    <w:p w14:paraId="35588BAB"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eastAsia="en-US"/>
        </w:rPr>
        <w:t>CMDA 449.158</w:t>
      </w:r>
      <w:r w:rsidRPr="00D67DD6">
        <w:rPr>
          <w:noProof w:val="0"/>
          <w:lang w:val="fr-FR"/>
        </w:rPr>
        <w:tab/>
        <w:t>501</w:t>
      </w:r>
    </w:p>
    <w:p w14:paraId="20F2EF5F"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470.42–48</w:t>
      </w:r>
      <w:r w:rsidRPr="00D67DD6">
        <w:rPr>
          <w:noProof w:val="0"/>
          <w:lang w:val="fr-FR"/>
        </w:rPr>
        <w:tab/>
        <w:t>547</w:t>
      </w:r>
    </w:p>
    <w:p w14:paraId="22D5D798"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484.128–134</w:t>
      </w:r>
      <w:r w:rsidRPr="00D67DD6">
        <w:rPr>
          <w:noProof w:val="0"/>
          <w:lang w:val="fr-FR"/>
        </w:rPr>
        <w:tab/>
        <w:t>459</w:t>
      </w:r>
    </w:p>
    <w:p w14:paraId="00BCB206"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484.138–42</w:t>
      </w:r>
      <w:r w:rsidRPr="00D67DD6">
        <w:rPr>
          <w:noProof w:val="0"/>
          <w:lang w:val="fr-FR"/>
        </w:rPr>
        <w:tab/>
        <w:t>447</w:t>
      </w:r>
    </w:p>
    <w:p w14:paraId="62062E73"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496.481‒87</w:t>
      </w:r>
      <w:r w:rsidRPr="00D67DD6">
        <w:rPr>
          <w:noProof w:val="0"/>
          <w:lang w:val="fr-FR"/>
        </w:rPr>
        <w:tab/>
        <w:t>443</w:t>
      </w:r>
    </w:p>
    <w:p w14:paraId="2230DA4E"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499.559–66</w:t>
      </w:r>
      <w:r w:rsidRPr="00D67DD6">
        <w:rPr>
          <w:noProof w:val="0"/>
          <w:lang w:val="fr-FR"/>
        </w:rPr>
        <w:tab/>
        <w:t>539</w:t>
      </w:r>
    </w:p>
    <w:p w14:paraId="4733B030"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 xml:space="preserve">CMDA </w:t>
      </w:r>
      <w:r w:rsidRPr="00D67DD6">
        <w:rPr>
          <w:rFonts w:cs="Times New Roman"/>
          <w:noProof w:val="0"/>
          <w:lang w:val="fr-FR"/>
        </w:rPr>
        <w:t>501.640</w:t>
      </w:r>
      <w:r w:rsidRPr="00D67DD6">
        <w:rPr>
          <w:noProof w:val="0"/>
          <w:lang w:val="fr-FR"/>
        </w:rPr>
        <w:t>–</w:t>
      </w:r>
      <w:r w:rsidRPr="00D67DD6">
        <w:rPr>
          <w:rFonts w:cs="Times New Roman"/>
          <w:noProof w:val="0"/>
          <w:lang w:val="fr-FR"/>
        </w:rPr>
        <w:t>502.649</w:t>
      </w:r>
      <w:r w:rsidRPr="00D67DD6">
        <w:rPr>
          <w:noProof w:val="0"/>
          <w:lang w:val="fr-FR"/>
        </w:rPr>
        <w:tab/>
        <w:t>510</w:t>
      </w:r>
    </w:p>
    <w:p w14:paraId="24FAF0B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1423</w:t>
      </w:r>
      <w:r w:rsidRPr="00D67DD6">
        <w:rPr>
          <w:noProof w:val="0"/>
          <w:lang w:val="fr-FR"/>
        </w:rPr>
        <w:tab/>
        <w:t>419</w:t>
      </w:r>
    </w:p>
    <w:p w14:paraId="49F156B3"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1423–</w:t>
      </w:r>
      <w:r w:rsidRPr="00D67DD6">
        <w:rPr>
          <w:noProof w:val="0"/>
          <w:lang w:val="fr-FR" w:eastAsia="en-US"/>
        </w:rPr>
        <w:t>24</w:t>
      </w:r>
      <w:r w:rsidRPr="00D67DD6">
        <w:rPr>
          <w:noProof w:val="0"/>
          <w:lang w:val="fr-FR"/>
        </w:rPr>
        <w:tab/>
        <w:t>415</w:t>
      </w:r>
    </w:p>
    <w:p w14:paraId="4A97F009"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1424</w:t>
      </w:r>
      <w:r w:rsidRPr="00D67DD6">
        <w:rPr>
          <w:noProof w:val="0"/>
          <w:lang w:val="fr-FR"/>
        </w:rPr>
        <w:tab/>
        <w:t>415, 417</w:t>
      </w:r>
    </w:p>
    <w:p w14:paraId="41E06F66"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1543</w:t>
      </w:r>
      <w:r w:rsidRPr="00D67DD6">
        <w:rPr>
          <w:noProof w:val="0"/>
          <w:lang w:val="fr-FR"/>
        </w:rPr>
        <w:tab/>
        <w:t>430</w:t>
      </w:r>
    </w:p>
    <w:p w14:paraId="5A1E65A2"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Commentum medium super libro Praedicamentorum Aristotelis </w:t>
      </w:r>
      <w:r w:rsidRPr="00D67DD6">
        <w:rPr>
          <w:noProof w:val="0"/>
          <w:lang w:val="fr-FR"/>
        </w:rPr>
        <w:t>2.2.20</w:t>
      </w:r>
      <w:r w:rsidRPr="00D67DD6">
        <w:rPr>
          <w:noProof w:val="0"/>
          <w:lang w:val="fr-FR"/>
        </w:rPr>
        <w:tab/>
        <w:t>413</w:t>
      </w:r>
    </w:p>
    <w:p w14:paraId="5B2DDFED"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De substantia orbis</w:t>
      </w:r>
      <w:r w:rsidRPr="00D67DD6">
        <w:rPr>
          <w:noProof w:val="0"/>
          <w:lang w:val="fr-FR"/>
        </w:rPr>
        <w:t xml:space="preserve"> 62</w:t>
      </w:r>
      <w:r w:rsidRPr="00D67DD6">
        <w:rPr>
          <w:noProof w:val="0"/>
          <w:lang w:val="fr-FR"/>
        </w:rPr>
        <w:tab/>
        <w:t>426</w:t>
      </w:r>
    </w:p>
    <w:p w14:paraId="09F46C6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De substantia orbis</w:t>
      </w:r>
      <w:r w:rsidRPr="00D67DD6">
        <w:rPr>
          <w:noProof w:val="0"/>
          <w:lang w:val="fr-FR"/>
        </w:rPr>
        <w:t xml:space="preserve"> 63</w:t>
      </w:r>
      <w:r w:rsidRPr="00D67DD6">
        <w:rPr>
          <w:noProof w:val="0"/>
          <w:lang w:val="fr-FR"/>
        </w:rPr>
        <w:tab/>
        <w:t>427</w:t>
      </w:r>
    </w:p>
    <w:p w14:paraId="00EF7514"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In Aristot. Metaph. IV</w:t>
      </w:r>
      <w:r w:rsidRPr="00D67DD6">
        <w:rPr>
          <w:noProof w:val="0"/>
          <w:lang w:val="fr-FR"/>
        </w:rPr>
        <w:t>.67 B</w:t>
      </w:r>
      <w:r w:rsidRPr="00D67DD6">
        <w:rPr>
          <w:noProof w:val="0"/>
          <w:lang w:val="fr-FR"/>
        </w:rPr>
        <w:tab/>
        <w:t>411</w:t>
      </w:r>
    </w:p>
    <w:p w14:paraId="7D6B2294"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In Aristot. Metaph. VI</w:t>
      </w:r>
      <w:r w:rsidRPr="00D67DD6">
        <w:rPr>
          <w:noProof w:val="0"/>
          <w:lang w:val="fr-FR"/>
        </w:rPr>
        <w:t>, 151 H</w:t>
      </w:r>
      <w:r w:rsidRPr="00D67DD6">
        <w:rPr>
          <w:noProof w:val="0"/>
          <w:lang w:val="fr-FR"/>
        </w:rPr>
        <w:tab/>
        <w:t>422</w:t>
      </w:r>
    </w:p>
    <w:p w14:paraId="121A8F5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In Aristot. Metaph. VII</w:t>
      </w:r>
      <w:r w:rsidRPr="00D67DD6">
        <w:rPr>
          <w:noProof w:val="0"/>
          <w:lang w:val="fr-FR"/>
        </w:rPr>
        <w:t>.153 H</w:t>
      </w:r>
      <w:r w:rsidRPr="00D67DD6">
        <w:rPr>
          <w:noProof w:val="0"/>
          <w:lang w:val="fr-FR"/>
        </w:rPr>
        <w:tab/>
        <w:t>413</w:t>
      </w:r>
    </w:p>
    <w:p w14:paraId="1FF8C5B5"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Tahafut al-tahafut </w:t>
      </w:r>
      <w:r w:rsidRPr="00D67DD6">
        <w:rPr>
          <w:noProof w:val="0"/>
          <w:lang w:val="fr-FR"/>
        </w:rPr>
        <w:t>241</w:t>
      </w:r>
      <w:r w:rsidRPr="00D67DD6">
        <w:rPr>
          <w:noProof w:val="0"/>
          <w:lang w:val="fr-FR"/>
        </w:rPr>
        <w:tab/>
        <w:t>404</w:t>
      </w:r>
    </w:p>
    <w:p w14:paraId="25C57BD5"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39.77</w:t>
      </w:r>
      <w:r w:rsidRPr="00D67DD6">
        <w:rPr>
          <w:noProof w:val="0"/>
          <w:lang w:val="fr-FR"/>
        </w:rPr>
        <w:tab/>
        <w:t>408</w:t>
      </w:r>
    </w:p>
    <w:p w14:paraId="242C745F"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92.328</w:t>
      </w:r>
      <w:r w:rsidRPr="00D67DD6">
        <w:rPr>
          <w:noProof w:val="0"/>
          <w:lang w:val="fr-FR"/>
        </w:rPr>
        <w:tab/>
        <w:t>428</w:t>
      </w:r>
    </w:p>
    <w:p w14:paraId="587919C1"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398.340–43</w:t>
      </w:r>
      <w:r w:rsidRPr="00D67DD6">
        <w:rPr>
          <w:noProof w:val="0"/>
          <w:lang w:val="fr-FR"/>
        </w:rPr>
        <w:tab/>
        <w:t>447</w:t>
      </w:r>
    </w:p>
    <w:p w14:paraId="38DDF8A0"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430.50–54</w:t>
      </w:r>
      <w:r w:rsidRPr="00D67DD6">
        <w:rPr>
          <w:noProof w:val="0"/>
          <w:lang w:val="fr-FR"/>
        </w:rPr>
        <w:tab/>
        <w:t>448</w:t>
      </w:r>
    </w:p>
    <w:p w14:paraId="3697E11A"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CMDA 440.96‒98</w:t>
      </w:r>
      <w:r w:rsidRPr="00D67DD6">
        <w:rPr>
          <w:noProof w:val="0"/>
          <w:lang w:val="fr-FR"/>
        </w:rPr>
        <w:tab/>
        <w:t>125</w:t>
      </w:r>
    </w:p>
    <w:p w14:paraId="7BA3672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1426</w:t>
      </w:r>
      <w:r w:rsidRPr="00D67DD6">
        <w:rPr>
          <w:noProof w:val="0"/>
          <w:lang w:val="fr-FR"/>
        </w:rPr>
        <w:tab/>
        <w:t>418</w:t>
      </w:r>
    </w:p>
    <w:p w14:paraId="46B932A9"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1436</w:t>
      </w:r>
      <w:r w:rsidRPr="00D67DD6">
        <w:rPr>
          <w:noProof w:val="0"/>
          <w:lang w:val="fr-FR"/>
        </w:rPr>
        <w:tab/>
        <w:t>408</w:t>
      </w:r>
    </w:p>
    <w:p w14:paraId="49D96206"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Comm. Magnum in Met.</w:t>
      </w:r>
      <w:r w:rsidRPr="00D67DD6">
        <w:rPr>
          <w:noProof w:val="0"/>
          <w:lang w:val="fr-FR"/>
        </w:rPr>
        <w:t xml:space="preserve"> 1521</w:t>
      </w:r>
      <w:r w:rsidRPr="00D67DD6">
        <w:rPr>
          <w:noProof w:val="0"/>
          <w:lang w:val="fr-FR"/>
        </w:rPr>
        <w:tab/>
        <w:t>408</w:t>
      </w:r>
    </w:p>
    <w:p w14:paraId="339257D9" w14:textId="77777777" w:rsidR="00420A89" w:rsidRPr="00D67DD6" w:rsidRDefault="00420A89" w:rsidP="00420A89">
      <w:pPr>
        <w:pStyle w:val="Rejstk1"/>
        <w:spacing w:line="240" w:lineRule="auto"/>
        <w:rPr>
          <w:b/>
          <w:noProof w:val="0"/>
          <w:sz w:val="20"/>
          <w:szCs w:val="20"/>
          <w:lang w:val="fr-FR"/>
        </w:rPr>
      </w:pPr>
    </w:p>
    <w:p w14:paraId="1040E73E"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Avicenne</w:t>
      </w:r>
    </w:p>
    <w:p w14:paraId="24F3ECF9"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Kitāb al Najāt</w:t>
      </w:r>
      <w:r w:rsidRPr="00D67DD6">
        <w:rPr>
          <w:noProof w:val="0"/>
          <w:lang w:val="fr-FR"/>
        </w:rPr>
        <w:t xml:space="preserve"> 34.13‒22</w:t>
      </w:r>
      <w:r w:rsidRPr="00D67DD6">
        <w:rPr>
          <w:noProof w:val="0"/>
          <w:lang w:val="fr-FR"/>
        </w:rPr>
        <w:tab/>
        <w:t>313</w:t>
      </w:r>
    </w:p>
    <w:p w14:paraId="3CD6CFD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Kitāb al Najāt</w:t>
      </w:r>
      <w:r w:rsidRPr="00D67DD6">
        <w:rPr>
          <w:noProof w:val="0"/>
          <w:lang w:val="fr-FR"/>
        </w:rPr>
        <w:t xml:space="preserve"> 53.26‒32</w:t>
      </w:r>
      <w:r w:rsidRPr="00D67DD6">
        <w:rPr>
          <w:noProof w:val="0"/>
          <w:lang w:val="fr-FR"/>
        </w:rPr>
        <w:tab/>
        <w:t>299</w:t>
      </w:r>
    </w:p>
    <w:p w14:paraId="17EF6A15"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Kitāb al-Nağāt</w:t>
      </w:r>
      <w:r w:rsidRPr="00D67DD6">
        <w:rPr>
          <w:noProof w:val="0"/>
          <w:lang w:val="fr-FR"/>
        </w:rPr>
        <w:t xml:space="preserve"> 333.2‒5</w:t>
      </w:r>
      <w:r w:rsidRPr="00D67DD6">
        <w:rPr>
          <w:noProof w:val="0"/>
          <w:lang w:val="fr-FR"/>
        </w:rPr>
        <w:tab/>
        <w:t>308</w:t>
      </w:r>
    </w:p>
    <w:p w14:paraId="56C5635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Kitāb al-Shifā </w:t>
      </w:r>
      <w:r w:rsidRPr="00D67DD6">
        <w:rPr>
          <w:noProof w:val="0"/>
          <w:lang w:val="fr-FR"/>
        </w:rPr>
        <w:t>1.213–219</w:t>
      </w:r>
      <w:r w:rsidRPr="00D67DD6">
        <w:rPr>
          <w:noProof w:val="0"/>
          <w:lang w:val="fr-FR"/>
        </w:rPr>
        <w:tab/>
        <w:t>322</w:t>
      </w:r>
    </w:p>
    <w:p w14:paraId="6D811E4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127.36–39</w:t>
      </w:r>
      <w:r w:rsidRPr="00D67DD6">
        <w:rPr>
          <w:noProof w:val="0"/>
          <w:lang w:val="fr-FR"/>
        </w:rPr>
        <w:tab/>
        <w:t>301</w:t>
      </w:r>
    </w:p>
    <w:p w14:paraId="0D72840D"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127.39–47</w:t>
      </w:r>
      <w:r w:rsidRPr="00D67DD6">
        <w:rPr>
          <w:noProof w:val="0"/>
          <w:lang w:val="fr-FR"/>
        </w:rPr>
        <w:tab/>
        <w:t>303</w:t>
      </w:r>
    </w:p>
    <w:p w14:paraId="7D40918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127.41</w:t>
      </w:r>
      <w:r w:rsidRPr="00D67DD6">
        <w:rPr>
          <w:noProof w:val="0"/>
          <w:lang w:val="fr-FR"/>
        </w:rPr>
        <w:tab/>
        <w:t>314</w:t>
      </w:r>
    </w:p>
    <w:p w14:paraId="311AF734"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127.48–50</w:t>
      </w:r>
      <w:r w:rsidRPr="00D67DD6">
        <w:rPr>
          <w:noProof w:val="0"/>
          <w:lang w:val="fr-FR"/>
        </w:rPr>
        <w:tab/>
        <w:t>307</w:t>
      </w:r>
    </w:p>
    <w:p w14:paraId="728A4ABF"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129.82‒130.90</w:t>
      </w:r>
      <w:r w:rsidRPr="00D67DD6">
        <w:rPr>
          <w:noProof w:val="0"/>
          <w:lang w:val="fr-FR"/>
        </w:rPr>
        <w:tab/>
        <w:t>326</w:t>
      </w:r>
    </w:p>
    <w:p w14:paraId="3E627ED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134.45–49</w:t>
      </w:r>
      <w:r w:rsidRPr="00D67DD6">
        <w:rPr>
          <w:noProof w:val="0"/>
          <w:lang w:val="fr-FR"/>
        </w:rPr>
        <w:tab/>
        <w:t>355</w:t>
      </w:r>
    </w:p>
    <w:p w14:paraId="63A7F476"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153.10‒18</w:t>
      </w:r>
      <w:r w:rsidRPr="00D67DD6">
        <w:rPr>
          <w:noProof w:val="0"/>
          <w:lang w:val="fr-FR"/>
        </w:rPr>
        <w:tab/>
        <w:t>312</w:t>
      </w:r>
    </w:p>
    <w:p w14:paraId="3D5A393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184.6–10</w:t>
      </w:r>
      <w:r w:rsidRPr="00D67DD6">
        <w:rPr>
          <w:noProof w:val="0"/>
          <w:lang w:val="fr-FR"/>
        </w:rPr>
        <w:tab/>
        <w:t>325</w:t>
      </w:r>
    </w:p>
    <w:p w14:paraId="4951F7D4"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Liber de anima 29.60–63</w:t>
      </w:r>
      <w:r w:rsidRPr="00D67DD6">
        <w:rPr>
          <w:noProof w:val="0"/>
          <w:lang w:val="fr-FR"/>
        </w:rPr>
        <w:tab/>
        <w:t>320</w:t>
      </w:r>
    </w:p>
    <w:p w14:paraId="689D5BBA"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4.60–64</w:t>
      </w:r>
      <w:r w:rsidRPr="00D67DD6">
        <w:rPr>
          <w:noProof w:val="0"/>
          <w:lang w:val="fr-FR"/>
        </w:rPr>
        <w:tab/>
        <w:t>371</w:t>
      </w:r>
    </w:p>
    <w:p w14:paraId="77D4D4FF"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anima</w:t>
      </w:r>
      <w:r w:rsidRPr="00D67DD6">
        <w:rPr>
          <w:noProof w:val="0"/>
          <w:lang w:val="fr-FR"/>
        </w:rPr>
        <w:t xml:space="preserve"> 93.60</w:t>
      </w:r>
      <w:r w:rsidRPr="00D67DD6">
        <w:rPr>
          <w:noProof w:val="0"/>
          <w:lang w:val="fr-FR"/>
        </w:rPr>
        <w:tab/>
        <w:t>315</w:t>
      </w:r>
    </w:p>
    <w:p w14:paraId="3AFC201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anima </w:t>
      </w:r>
      <w:r w:rsidRPr="00D67DD6">
        <w:rPr>
          <w:noProof w:val="0"/>
          <w:lang w:val="fr-FR"/>
        </w:rPr>
        <w:t>99.82–84</w:t>
      </w:r>
      <w:r w:rsidRPr="00D67DD6">
        <w:rPr>
          <w:noProof w:val="0"/>
          <w:lang w:val="fr-FR"/>
        </w:rPr>
        <w:tab/>
        <w:t>361</w:t>
      </w:r>
    </w:p>
    <w:p w14:paraId="7567EA1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12.37‒39</w:t>
      </w:r>
      <w:r w:rsidRPr="00D67DD6">
        <w:rPr>
          <w:noProof w:val="0"/>
          <w:lang w:val="fr-FR"/>
        </w:rPr>
        <w:tab/>
        <w:t>342</w:t>
      </w:r>
    </w:p>
    <w:p w14:paraId="2E8C8F75"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149.44–50</w:t>
      </w:r>
      <w:r w:rsidRPr="00D67DD6">
        <w:rPr>
          <w:noProof w:val="0"/>
          <w:lang w:val="fr-FR"/>
        </w:rPr>
        <w:tab/>
        <w:t>315</w:t>
      </w:r>
    </w:p>
    <w:p w14:paraId="6168555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15.86–16.91</w:t>
      </w:r>
      <w:r w:rsidRPr="00D67DD6">
        <w:rPr>
          <w:noProof w:val="0"/>
          <w:lang w:val="fr-FR"/>
        </w:rPr>
        <w:tab/>
        <w:t>369</w:t>
      </w:r>
    </w:p>
    <w:p w14:paraId="7A9EE2A3"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lastRenderedPageBreak/>
        <w:t xml:space="preserve">Liber de philosophia prima </w:t>
      </w:r>
      <w:r w:rsidRPr="00D67DD6">
        <w:rPr>
          <w:noProof w:val="0"/>
          <w:lang w:val="fr-FR"/>
        </w:rPr>
        <w:t>20.74‒76</w:t>
      </w:r>
      <w:r w:rsidRPr="00D67DD6">
        <w:rPr>
          <w:noProof w:val="0"/>
          <w:lang w:val="fr-FR"/>
        </w:rPr>
        <w:tab/>
        <w:t>351</w:t>
      </w:r>
    </w:p>
    <w:p w14:paraId="3C6986F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228.29–36</w:t>
      </w:r>
      <w:r w:rsidRPr="00D67DD6">
        <w:rPr>
          <w:noProof w:val="0"/>
          <w:lang w:val="fr-FR"/>
        </w:rPr>
        <w:tab/>
        <w:t>323</w:t>
      </w:r>
    </w:p>
    <w:p w14:paraId="376BA665"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231.74–81</w:t>
      </w:r>
      <w:r w:rsidRPr="00D67DD6">
        <w:rPr>
          <w:noProof w:val="0"/>
          <w:lang w:val="fr-FR"/>
        </w:rPr>
        <w:tab/>
        <w:t>345</w:t>
      </w:r>
    </w:p>
    <w:p w14:paraId="37DB436A"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234.42–44</w:t>
      </w:r>
      <w:r w:rsidRPr="00D67DD6">
        <w:rPr>
          <w:noProof w:val="0"/>
          <w:lang w:val="fr-FR"/>
        </w:rPr>
        <w:tab/>
        <w:t>342</w:t>
      </w:r>
    </w:p>
    <w:p w14:paraId="71B6015D"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34.55‒35.59</w:t>
      </w:r>
      <w:r w:rsidRPr="00D67DD6">
        <w:rPr>
          <w:noProof w:val="0"/>
          <w:lang w:val="fr-FR"/>
        </w:rPr>
        <w:tab/>
        <w:t>329, 331</w:t>
      </w:r>
    </w:p>
    <w:p w14:paraId="6E5F2E0A"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36.78‒83</w:t>
      </w:r>
      <w:r w:rsidRPr="00D67DD6">
        <w:rPr>
          <w:noProof w:val="0"/>
          <w:lang w:val="fr-FR"/>
        </w:rPr>
        <w:tab/>
        <w:t>338</w:t>
      </w:r>
    </w:p>
    <w:p w14:paraId="54762D24"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37.95</w:t>
      </w:r>
      <w:r w:rsidRPr="00D67DD6">
        <w:rPr>
          <w:noProof w:val="0"/>
          <w:lang w:val="fr-FR"/>
        </w:rPr>
        <w:tab/>
        <w:t>364</w:t>
      </w:r>
    </w:p>
    <w:p w14:paraId="54AEB37D"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423.81–85</w:t>
      </w:r>
      <w:r w:rsidRPr="00D67DD6">
        <w:rPr>
          <w:noProof w:val="0"/>
          <w:lang w:val="fr-FR"/>
        </w:rPr>
        <w:tab/>
        <w:t>306</w:t>
      </w:r>
    </w:p>
    <w:p w14:paraId="4D28B473"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478.73–78</w:t>
      </w:r>
      <w:r w:rsidRPr="00D67DD6">
        <w:rPr>
          <w:noProof w:val="0"/>
          <w:lang w:val="fr-FR"/>
        </w:rPr>
        <w:tab/>
        <w:t>372</w:t>
      </w:r>
    </w:p>
    <w:p w14:paraId="2D9F8B27"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51.83–88</w:t>
      </w:r>
      <w:r w:rsidRPr="00D67DD6">
        <w:rPr>
          <w:noProof w:val="0"/>
          <w:lang w:val="fr-FR"/>
        </w:rPr>
        <w:tab/>
        <w:t>387</w:t>
      </w:r>
    </w:p>
    <w:p w14:paraId="5CAA15CE"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511.79–83</w:t>
      </w:r>
      <w:r w:rsidRPr="00D67DD6">
        <w:rPr>
          <w:noProof w:val="0"/>
          <w:lang w:val="fr-FR"/>
        </w:rPr>
        <w:tab/>
        <w:t>378</w:t>
      </w:r>
    </w:p>
    <w:p w14:paraId="04137A59" w14:textId="77777777" w:rsidR="00420A89" w:rsidRPr="00D67DD6" w:rsidRDefault="00420A89" w:rsidP="00420A89">
      <w:pPr>
        <w:pStyle w:val="Rejstk2"/>
        <w:tabs>
          <w:tab w:val="right" w:leader="dot" w:pos="4171"/>
        </w:tabs>
        <w:spacing w:line="240" w:lineRule="auto"/>
        <w:ind w:left="236"/>
        <w:rPr>
          <w:noProof w:val="0"/>
          <w:lang w:val="fr-FR"/>
        </w:rPr>
      </w:pPr>
      <w:r w:rsidRPr="00D67DD6">
        <w:rPr>
          <w:noProof w:val="0"/>
          <w:lang w:val="fr-FR"/>
        </w:rPr>
        <w:t>Liber de philosophia prima 55.58‒56.69</w:t>
      </w:r>
      <w:r w:rsidRPr="00D67DD6">
        <w:rPr>
          <w:noProof w:val="0"/>
          <w:lang w:val="fr-FR"/>
        </w:rPr>
        <w:tab/>
        <w:t>348</w:t>
      </w:r>
    </w:p>
    <w:p w14:paraId="7A495B21"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55.64‒56.66</w:t>
      </w:r>
      <w:r w:rsidRPr="00D67DD6">
        <w:rPr>
          <w:noProof w:val="0"/>
          <w:lang w:val="fr-FR"/>
        </w:rPr>
        <w:tab/>
        <w:t>350</w:t>
      </w:r>
    </w:p>
    <w:p w14:paraId="6B3A0708"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de philosophia prima </w:t>
      </w:r>
      <w:r w:rsidRPr="00D67DD6">
        <w:rPr>
          <w:noProof w:val="0"/>
          <w:lang w:val="fr-FR"/>
        </w:rPr>
        <w:t>70.14–71.18</w:t>
      </w:r>
      <w:r w:rsidRPr="00D67DD6">
        <w:rPr>
          <w:noProof w:val="0"/>
          <w:lang w:val="fr-FR"/>
        </w:rPr>
        <w:tab/>
        <w:t>363</w:t>
      </w:r>
    </w:p>
    <w:p w14:paraId="2C2CBC76"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71.30‒33</w:t>
      </w:r>
      <w:r w:rsidRPr="00D67DD6">
        <w:rPr>
          <w:noProof w:val="0"/>
          <w:lang w:val="fr-FR"/>
        </w:rPr>
        <w:tab/>
        <w:t>366</w:t>
      </w:r>
    </w:p>
    <w:p w14:paraId="4B46CCC3"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Liber de philosophia prima</w:t>
      </w:r>
      <w:r w:rsidRPr="00D67DD6">
        <w:rPr>
          <w:noProof w:val="0"/>
          <w:lang w:val="fr-FR"/>
        </w:rPr>
        <w:t xml:space="preserve"> 72.47‒48</w:t>
      </w:r>
      <w:r w:rsidRPr="00D67DD6">
        <w:rPr>
          <w:noProof w:val="0"/>
          <w:lang w:val="fr-FR"/>
        </w:rPr>
        <w:tab/>
        <w:t>365</w:t>
      </w:r>
    </w:p>
    <w:p w14:paraId="762A4322" w14:textId="77777777" w:rsidR="00420A89" w:rsidRPr="00D67DD6" w:rsidRDefault="00420A89" w:rsidP="00420A89">
      <w:pPr>
        <w:pStyle w:val="Rejstk2"/>
        <w:tabs>
          <w:tab w:val="right" w:leader="dot" w:pos="4171"/>
        </w:tabs>
        <w:spacing w:line="240" w:lineRule="auto"/>
        <w:ind w:left="236"/>
        <w:rPr>
          <w:noProof w:val="0"/>
          <w:lang w:val="fr-FR"/>
        </w:rPr>
      </w:pPr>
      <w:r w:rsidRPr="00D67DD6">
        <w:rPr>
          <w:i/>
          <w:noProof w:val="0"/>
          <w:lang w:val="fr-FR"/>
        </w:rPr>
        <w:t xml:space="preserve">Liber primus Naturalium </w:t>
      </w:r>
      <w:r w:rsidRPr="00D67DD6">
        <w:rPr>
          <w:noProof w:val="0"/>
          <w:lang w:val="fr-FR"/>
        </w:rPr>
        <w:t>66.29‒35</w:t>
      </w:r>
      <w:r w:rsidRPr="00D67DD6">
        <w:rPr>
          <w:noProof w:val="0"/>
          <w:lang w:val="fr-FR"/>
        </w:rPr>
        <w:tab/>
        <w:t>334</w:t>
      </w:r>
    </w:p>
    <w:p w14:paraId="4E5E5794" w14:textId="77777777" w:rsidR="00420A89" w:rsidRPr="00D67DD6" w:rsidRDefault="00420A89" w:rsidP="00420A89">
      <w:pPr>
        <w:pStyle w:val="Rejstk2"/>
        <w:tabs>
          <w:tab w:val="right" w:leader="dot" w:pos="4171"/>
        </w:tabs>
        <w:spacing w:line="240" w:lineRule="auto"/>
        <w:ind w:left="236"/>
        <w:rPr>
          <w:noProof w:val="0"/>
          <w:lang w:val="fr-FR"/>
        </w:rPr>
      </w:pPr>
      <w:r w:rsidRPr="00D67DD6">
        <w:rPr>
          <w:rFonts w:eastAsia="NewAster-Italic"/>
          <w:i/>
          <w:noProof w:val="0"/>
          <w:lang w:val="fr-FR"/>
        </w:rPr>
        <w:t>Quaestiones Naturales</w:t>
      </w:r>
      <w:r w:rsidRPr="00D67DD6">
        <w:rPr>
          <w:rFonts w:eastAsia="NewAster-Italic"/>
          <w:noProof w:val="0"/>
          <w:lang w:val="fr-FR"/>
        </w:rPr>
        <w:t xml:space="preserve"> </w:t>
      </w:r>
      <w:r w:rsidRPr="00D67DD6">
        <w:rPr>
          <w:rFonts w:eastAsia="NewAster"/>
          <w:noProof w:val="0"/>
          <w:lang w:val="fr-FR"/>
        </w:rPr>
        <w:t>53.18‒21</w:t>
      </w:r>
      <w:r w:rsidRPr="00D67DD6">
        <w:rPr>
          <w:noProof w:val="0"/>
          <w:lang w:val="fr-FR"/>
        </w:rPr>
        <w:tab/>
        <w:t>322</w:t>
      </w:r>
    </w:p>
    <w:p w14:paraId="145295B8" w14:textId="77777777" w:rsidR="00420A89" w:rsidRPr="00D67DD6" w:rsidRDefault="00420A89" w:rsidP="00420A89">
      <w:pPr>
        <w:pStyle w:val="Rejstk1"/>
        <w:spacing w:line="240" w:lineRule="auto"/>
        <w:rPr>
          <w:b/>
          <w:noProof w:val="0"/>
          <w:sz w:val="20"/>
          <w:szCs w:val="20"/>
          <w:lang w:val="fr-FR"/>
        </w:rPr>
      </w:pPr>
    </w:p>
    <w:p w14:paraId="3F467C3A"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Boethius, Anicius</w:t>
      </w:r>
    </w:p>
    <w:p w14:paraId="0E18826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In Porph. Isag.</w:t>
      </w:r>
      <w:r w:rsidRPr="00D67DD6">
        <w:rPr>
          <w:noProof w:val="0"/>
          <w:lang w:val="fr-FR"/>
        </w:rPr>
        <w:t xml:space="preserve"> 2.16</w:t>
      </w:r>
      <w:r w:rsidRPr="00D67DD6">
        <w:rPr>
          <w:noProof w:val="0"/>
          <w:lang w:val="fr-FR"/>
        </w:rPr>
        <w:tab/>
        <w:t>116, 128, 130, 198, 200</w:t>
      </w:r>
    </w:p>
    <w:p w14:paraId="5D4E9DC0" w14:textId="77777777" w:rsidR="00420A89" w:rsidRPr="00D67DD6" w:rsidRDefault="00420A89" w:rsidP="00420A89">
      <w:pPr>
        <w:spacing w:line="240" w:lineRule="auto"/>
        <w:rPr>
          <w:noProof w:val="0"/>
          <w:sz w:val="20"/>
          <w:lang w:val="fr-FR"/>
        </w:rPr>
      </w:pPr>
    </w:p>
    <w:p w14:paraId="2C06B8C6"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Coran</w:t>
      </w:r>
    </w:p>
    <w:p w14:paraId="18EB5E98"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noProof w:val="0"/>
          <w:lang w:val="fr-FR" w:eastAsia="en-US"/>
        </w:rPr>
        <w:t>S</w:t>
      </w:r>
      <w:r w:rsidRPr="00D67DD6">
        <w:rPr>
          <w:i/>
          <w:noProof w:val="0"/>
          <w:lang w:val="fr-FR" w:eastAsia="en-US"/>
        </w:rPr>
        <w:t>ourate</w:t>
      </w:r>
      <w:r w:rsidRPr="00D67DD6">
        <w:rPr>
          <w:noProof w:val="0"/>
          <w:lang w:val="fr-FR" w:eastAsia="en-US"/>
        </w:rPr>
        <w:t> 17</w:t>
      </w:r>
      <w:r w:rsidRPr="00D67DD6">
        <w:rPr>
          <w:noProof w:val="0"/>
          <w:lang w:val="fr-FR"/>
        </w:rPr>
        <w:tab/>
        <w:t>378</w:t>
      </w:r>
    </w:p>
    <w:p w14:paraId="1898BED2" w14:textId="77777777" w:rsidR="00420A89" w:rsidRPr="00D67DD6" w:rsidRDefault="00420A89" w:rsidP="00420A89">
      <w:pPr>
        <w:spacing w:line="240" w:lineRule="auto"/>
        <w:rPr>
          <w:noProof w:val="0"/>
          <w:lang w:val="fr-FR"/>
        </w:rPr>
      </w:pPr>
    </w:p>
    <w:p w14:paraId="36DD2A59"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Damascius</w:t>
      </w:r>
    </w:p>
    <w:p w14:paraId="5DAE6AAD"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In Phil</w:t>
      </w:r>
      <w:r w:rsidRPr="00D67DD6">
        <w:rPr>
          <w:noProof w:val="0"/>
          <w:sz w:val="20"/>
          <w:szCs w:val="20"/>
          <w:lang w:val="fr-FR"/>
        </w:rPr>
        <w:t>. 105.1–6</w:t>
      </w:r>
      <w:r w:rsidRPr="00D67DD6">
        <w:rPr>
          <w:noProof w:val="0"/>
          <w:sz w:val="20"/>
          <w:szCs w:val="20"/>
          <w:lang w:val="fr-FR"/>
        </w:rPr>
        <w:tab/>
        <w:t>147</w:t>
      </w:r>
    </w:p>
    <w:p w14:paraId="073F6098" w14:textId="77777777" w:rsidR="00420A89" w:rsidRPr="00D67DD6" w:rsidRDefault="00420A89" w:rsidP="00420A89">
      <w:pPr>
        <w:spacing w:line="240" w:lineRule="auto"/>
        <w:rPr>
          <w:noProof w:val="0"/>
          <w:sz w:val="20"/>
          <w:lang w:val="fr-FR"/>
        </w:rPr>
      </w:pPr>
    </w:p>
    <w:p w14:paraId="2569505B"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Descartes, René</w:t>
      </w:r>
    </w:p>
    <w:p w14:paraId="543C822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La Dioptrique </w:t>
      </w:r>
      <w:r w:rsidRPr="00D67DD6">
        <w:rPr>
          <w:noProof w:val="0"/>
          <w:lang w:val="fr-FR"/>
        </w:rPr>
        <w:t>6.85.24‒27</w:t>
      </w:r>
      <w:r w:rsidRPr="00D67DD6">
        <w:rPr>
          <w:noProof w:val="0"/>
          <w:lang w:val="fr-FR"/>
        </w:rPr>
        <w:tab/>
        <w:t>520</w:t>
      </w:r>
    </w:p>
    <w:p w14:paraId="305B17B9"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Principia philosophiae </w:t>
      </w:r>
      <w:r w:rsidRPr="00D67DD6">
        <w:rPr>
          <w:noProof w:val="0"/>
          <w:lang w:val="fr-FR"/>
        </w:rPr>
        <w:t>7.22.3‒9</w:t>
      </w:r>
      <w:r w:rsidRPr="00D67DD6">
        <w:rPr>
          <w:noProof w:val="0"/>
          <w:lang w:val="fr-FR"/>
        </w:rPr>
        <w:tab/>
        <w:t>319</w:t>
      </w:r>
    </w:p>
    <w:p w14:paraId="31A9D519" w14:textId="77777777" w:rsidR="00420A89" w:rsidRPr="00D67DD6" w:rsidRDefault="00420A89" w:rsidP="00420A89">
      <w:pPr>
        <w:spacing w:line="240" w:lineRule="auto"/>
        <w:rPr>
          <w:noProof w:val="0"/>
          <w:sz w:val="20"/>
          <w:lang w:val="fr-FR"/>
        </w:rPr>
      </w:pPr>
    </w:p>
    <w:p w14:paraId="5B60DF18"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Dexippe</w:t>
      </w:r>
    </w:p>
    <w:p w14:paraId="2E5B92B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Dexip.</w:t>
      </w:r>
      <w:r w:rsidRPr="00D67DD6">
        <w:rPr>
          <w:noProof w:val="0"/>
          <w:lang w:val="fr-FR"/>
        </w:rPr>
        <w:t xml:space="preserve"> </w:t>
      </w:r>
      <w:r w:rsidRPr="00D67DD6">
        <w:rPr>
          <w:i/>
          <w:noProof w:val="0"/>
          <w:lang w:val="fr-FR"/>
        </w:rPr>
        <w:t>in Cat.</w:t>
      </w:r>
      <w:r w:rsidRPr="00D67DD6">
        <w:rPr>
          <w:noProof w:val="0"/>
          <w:lang w:val="fr-FR"/>
        </w:rPr>
        <w:t xml:space="preserve"> 40.14</w:t>
      </w:r>
      <w:r w:rsidRPr="00D67DD6">
        <w:rPr>
          <w:noProof w:val="0"/>
          <w:lang w:val="fr-FR"/>
        </w:rPr>
        <w:tab/>
        <w:t>162</w:t>
      </w:r>
    </w:p>
    <w:p w14:paraId="0A17EE5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Dexip.</w:t>
      </w:r>
      <w:r w:rsidRPr="00D67DD6">
        <w:rPr>
          <w:noProof w:val="0"/>
          <w:lang w:val="fr-FR"/>
        </w:rPr>
        <w:t xml:space="preserve"> </w:t>
      </w:r>
      <w:r w:rsidRPr="00D67DD6">
        <w:rPr>
          <w:i/>
          <w:noProof w:val="0"/>
          <w:lang w:val="fr-FR"/>
        </w:rPr>
        <w:t>in Cat.</w:t>
      </w:r>
      <w:r w:rsidRPr="00D67DD6">
        <w:rPr>
          <w:noProof w:val="0"/>
          <w:lang w:val="fr-FR"/>
        </w:rPr>
        <w:t xml:space="preserve"> 40.14–18</w:t>
      </w:r>
      <w:r w:rsidRPr="00D67DD6">
        <w:rPr>
          <w:noProof w:val="0"/>
          <w:lang w:val="fr-FR"/>
        </w:rPr>
        <w:tab/>
        <w:t>162</w:t>
      </w:r>
    </w:p>
    <w:p w14:paraId="531E549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Dexip.</w:t>
      </w:r>
      <w:r w:rsidRPr="00D67DD6">
        <w:rPr>
          <w:noProof w:val="0"/>
          <w:lang w:val="fr-FR"/>
        </w:rPr>
        <w:t xml:space="preserve"> </w:t>
      </w:r>
      <w:r w:rsidRPr="00D67DD6">
        <w:rPr>
          <w:i/>
          <w:noProof w:val="0"/>
          <w:lang w:val="fr-FR"/>
        </w:rPr>
        <w:t>in Cat.</w:t>
      </w:r>
      <w:r w:rsidRPr="00D67DD6">
        <w:rPr>
          <w:noProof w:val="0"/>
          <w:lang w:val="fr-FR"/>
        </w:rPr>
        <w:t xml:space="preserve"> 40.15–16</w:t>
      </w:r>
      <w:r w:rsidRPr="00D67DD6">
        <w:rPr>
          <w:noProof w:val="0"/>
          <w:lang w:val="fr-FR"/>
        </w:rPr>
        <w:tab/>
        <w:t>162</w:t>
      </w:r>
    </w:p>
    <w:p w14:paraId="4DA11E4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Dexip.</w:t>
      </w:r>
      <w:r w:rsidRPr="00D67DD6">
        <w:rPr>
          <w:noProof w:val="0"/>
          <w:lang w:val="fr-FR"/>
        </w:rPr>
        <w:t xml:space="preserve"> </w:t>
      </w:r>
      <w:r w:rsidRPr="00D67DD6">
        <w:rPr>
          <w:i/>
          <w:noProof w:val="0"/>
          <w:lang w:val="fr-FR"/>
        </w:rPr>
        <w:t>in Cat.</w:t>
      </w:r>
      <w:r w:rsidRPr="00D67DD6">
        <w:rPr>
          <w:noProof w:val="0"/>
          <w:lang w:val="fr-FR"/>
        </w:rPr>
        <w:t xml:space="preserve"> 40.17–18</w:t>
      </w:r>
      <w:r w:rsidRPr="00D67DD6">
        <w:rPr>
          <w:noProof w:val="0"/>
          <w:lang w:val="fr-FR"/>
        </w:rPr>
        <w:tab/>
        <w:t>162</w:t>
      </w:r>
    </w:p>
    <w:p w14:paraId="391313FC"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Dexip.</w:t>
      </w:r>
      <w:r w:rsidRPr="00D67DD6">
        <w:rPr>
          <w:noProof w:val="0"/>
          <w:lang w:val="fr-FR"/>
        </w:rPr>
        <w:t xml:space="preserve"> </w:t>
      </w:r>
      <w:r w:rsidRPr="00D67DD6">
        <w:rPr>
          <w:i/>
          <w:noProof w:val="0"/>
          <w:lang w:val="fr-FR"/>
        </w:rPr>
        <w:t>in Cat.</w:t>
      </w:r>
      <w:r w:rsidRPr="00D67DD6">
        <w:rPr>
          <w:noProof w:val="0"/>
          <w:lang w:val="fr-FR"/>
        </w:rPr>
        <w:t xml:space="preserve"> 42.20</w:t>
      </w:r>
      <w:r w:rsidRPr="00D67DD6">
        <w:rPr>
          <w:noProof w:val="0"/>
          <w:lang w:val="fr-FR"/>
        </w:rPr>
        <w:tab/>
        <w:t>163</w:t>
      </w:r>
    </w:p>
    <w:p w14:paraId="2BF27900" w14:textId="77777777" w:rsidR="00420A89" w:rsidRPr="00D67DD6" w:rsidRDefault="00420A89" w:rsidP="00420A89">
      <w:pPr>
        <w:spacing w:line="240" w:lineRule="auto"/>
        <w:rPr>
          <w:noProof w:val="0"/>
          <w:sz w:val="20"/>
          <w:lang w:val="fr-FR"/>
        </w:rPr>
      </w:pPr>
    </w:p>
    <w:p w14:paraId="1018AF4C"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Elias</w:t>
      </w:r>
    </w:p>
    <w:p w14:paraId="1E09B63A"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Eliae in</w:t>
      </w:r>
      <w:r w:rsidRPr="00D67DD6">
        <w:rPr>
          <w:noProof w:val="0"/>
          <w:sz w:val="20"/>
          <w:szCs w:val="20"/>
          <w:lang w:val="fr-FR"/>
        </w:rPr>
        <w:t xml:space="preserve"> </w:t>
      </w:r>
      <w:r w:rsidRPr="00D67DD6">
        <w:rPr>
          <w:i/>
          <w:noProof w:val="0"/>
          <w:sz w:val="20"/>
          <w:szCs w:val="20"/>
          <w:lang w:val="fr-FR"/>
        </w:rPr>
        <w:t>Isag</w:t>
      </w:r>
      <w:r w:rsidRPr="00D67DD6">
        <w:rPr>
          <w:noProof w:val="0"/>
          <w:sz w:val="20"/>
          <w:szCs w:val="20"/>
          <w:lang w:val="fr-FR"/>
        </w:rPr>
        <w:t>. 71.2‒3</w:t>
      </w:r>
      <w:r w:rsidRPr="00D67DD6">
        <w:rPr>
          <w:noProof w:val="0"/>
          <w:sz w:val="20"/>
          <w:szCs w:val="20"/>
          <w:lang w:val="fr-FR"/>
        </w:rPr>
        <w:tab/>
        <w:t>261</w:t>
      </w:r>
    </w:p>
    <w:p w14:paraId="75A08AB6" w14:textId="77777777" w:rsidR="00420A89" w:rsidRPr="00D67DD6" w:rsidRDefault="00420A89" w:rsidP="00420A89">
      <w:pPr>
        <w:spacing w:line="240" w:lineRule="auto"/>
        <w:rPr>
          <w:noProof w:val="0"/>
          <w:sz w:val="20"/>
          <w:lang w:val="fr-FR"/>
        </w:rPr>
      </w:pPr>
    </w:p>
    <w:p w14:paraId="2AF65870"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Eschyle</w:t>
      </w:r>
    </w:p>
    <w:p w14:paraId="47AB7EF4"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i/>
          <w:noProof w:val="0"/>
          <w:lang w:val="fr-FR"/>
        </w:rPr>
        <w:t>Agamemnon</w:t>
      </w:r>
      <w:r w:rsidRPr="00D67DD6">
        <w:rPr>
          <w:noProof w:val="0"/>
          <w:lang w:val="fr-FR"/>
        </w:rPr>
        <w:t xml:space="preserve"> 178</w:t>
      </w:r>
      <w:r w:rsidRPr="00D67DD6">
        <w:rPr>
          <w:noProof w:val="0"/>
          <w:lang w:val="fr-FR"/>
        </w:rPr>
        <w:tab/>
        <w:t>58</w:t>
      </w:r>
    </w:p>
    <w:p w14:paraId="19322E4F"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i/>
          <w:noProof w:val="0"/>
          <w:lang w:val="fr-FR"/>
        </w:rPr>
        <w:t>Eumenidae</w:t>
      </w:r>
      <w:r w:rsidRPr="00D67DD6">
        <w:rPr>
          <w:noProof w:val="0"/>
          <w:lang w:val="fr-FR"/>
        </w:rPr>
        <w:t xml:space="preserve"> 377‒80</w:t>
      </w:r>
      <w:r w:rsidRPr="00D67DD6">
        <w:rPr>
          <w:noProof w:val="0"/>
          <w:lang w:val="fr-FR"/>
        </w:rPr>
        <w:tab/>
        <w:t>59</w:t>
      </w:r>
    </w:p>
    <w:p w14:paraId="3527541B"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i/>
          <w:noProof w:val="0"/>
          <w:lang w:val="fr-FR"/>
        </w:rPr>
        <w:t>Eumenidae</w:t>
      </w:r>
      <w:r w:rsidRPr="00D67DD6">
        <w:rPr>
          <w:noProof w:val="0"/>
          <w:lang w:val="fr-FR"/>
        </w:rPr>
        <w:t xml:space="preserve"> 690–1</w:t>
      </w:r>
      <w:r w:rsidRPr="00D67DD6">
        <w:rPr>
          <w:noProof w:val="0"/>
          <w:lang w:val="fr-FR"/>
        </w:rPr>
        <w:tab/>
        <w:t>59</w:t>
      </w:r>
    </w:p>
    <w:p w14:paraId="40D26D9E" w14:textId="77777777" w:rsidR="00420A89" w:rsidRPr="00D67DD6" w:rsidRDefault="00420A89" w:rsidP="00420A89">
      <w:pPr>
        <w:pStyle w:val="Rejstk1"/>
        <w:spacing w:line="240" w:lineRule="auto"/>
        <w:rPr>
          <w:b/>
          <w:noProof w:val="0"/>
          <w:sz w:val="20"/>
          <w:szCs w:val="20"/>
          <w:lang w:val="fr-FR"/>
        </w:rPr>
      </w:pPr>
    </w:p>
    <w:p w14:paraId="63C4301F"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Euripide</w:t>
      </w:r>
    </w:p>
    <w:p w14:paraId="7876FA69"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Bacchae</w:t>
      </w:r>
      <w:r w:rsidRPr="00D67DD6">
        <w:rPr>
          <w:noProof w:val="0"/>
          <w:sz w:val="20"/>
          <w:szCs w:val="20"/>
          <w:lang w:val="fr-FR"/>
        </w:rPr>
        <w:t xml:space="preserve"> 470</w:t>
      </w:r>
      <w:r w:rsidRPr="00D67DD6">
        <w:rPr>
          <w:noProof w:val="0"/>
          <w:sz w:val="20"/>
          <w:szCs w:val="20"/>
          <w:lang w:val="fr-FR"/>
        </w:rPr>
        <w:tab/>
        <w:t>73</w:t>
      </w:r>
    </w:p>
    <w:p w14:paraId="07719698" w14:textId="77777777" w:rsidR="00420A89" w:rsidRPr="00D67DD6" w:rsidRDefault="00420A89" w:rsidP="00420A89">
      <w:pPr>
        <w:spacing w:line="240" w:lineRule="auto"/>
        <w:rPr>
          <w:noProof w:val="0"/>
          <w:sz w:val="20"/>
          <w:lang w:val="fr-FR"/>
        </w:rPr>
      </w:pPr>
    </w:p>
    <w:p w14:paraId="2BAAEFDB"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Freud, Sigmund</w:t>
      </w:r>
    </w:p>
    <w:p w14:paraId="57C06598"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noProof w:val="0"/>
          <w:sz w:val="20"/>
          <w:szCs w:val="20"/>
          <w:lang w:val="fr-FR"/>
        </w:rPr>
        <w:t>GW 10, 219</w:t>
      </w:r>
      <w:r w:rsidRPr="00D67DD6">
        <w:rPr>
          <w:noProof w:val="0"/>
          <w:sz w:val="20"/>
          <w:szCs w:val="20"/>
          <w:lang w:val="fr-FR"/>
        </w:rPr>
        <w:tab/>
        <w:t>92</w:t>
      </w:r>
    </w:p>
    <w:p w14:paraId="0B066B89" w14:textId="77777777" w:rsidR="00420A89" w:rsidRPr="00D67DD6" w:rsidRDefault="00420A89" w:rsidP="00420A89">
      <w:pPr>
        <w:spacing w:line="240" w:lineRule="auto"/>
        <w:rPr>
          <w:noProof w:val="0"/>
          <w:sz w:val="20"/>
          <w:lang w:val="fr-FR"/>
        </w:rPr>
      </w:pPr>
    </w:p>
    <w:p w14:paraId="10582F27" w14:textId="77777777" w:rsidR="00420A89" w:rsidRPr="00D67DD6" w:rsidRDefault="00420A89" w:rsidP="00420A89">
      <w:pPr>
        <w:spacing w:line="240" w:lineRule="auto"/>
        <w:rPr>
          <w:b/>
          <w:noProof w:val="0"/>
          <w:sz w:val="20"/>
          <w:lang w:val="fr-FR"/>
        </w:rPr>
      </w:pPr>
      <w:r w:rsidRPr="00D67DD6">
        <w:rPr>
          <w:b/>
          <w:noProof w:val="0"/>
          <w:sz w:val="20"/>
          <w:lang w:val="fr-FR"/>
        </w:rPr>
        <w:t>Gundissalinus, Dominicus</w:t>
      </w:r>
    </w:p>
    <w:p w14:paraId="2215B07B"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i/>
          <w:noProof w:val="0"/>
          <w:lang w:val="fr-FR"/>
        </w:rPr>
        <w:t>In</w:t>
      </w:r>
      <w:r w:rsidRPr="00D67DD6">
        <w:rPr>
          <w:noProof w:val="0"/>
          <w:lang w:val="fr-FR"/>
        </w:rPr>
        <w:t xml:space="preserve"> </w:t>
      </w:r>
      <w:r w:rsidRPr="00D67DD6">
        <w:rPr>
          <w:i/>
          <w:noProof w:val="0"/>
          <w:lang w:val="fr-FR"/>
        </w:rPr>
        <w:t>De anima</w:t>
      </w:r>
      <w:r w:rsidRPr="00D67DD6">
        <w:rPr>
          <w:noProof w:val="0"/>
          <w:lang w:val="fr-FR"/>
        </w:rPr>
        <w:t xml:space="preserve"> 42.14–15</w:t>
      </w:r>
      <w:r w:rsidRPr="00D67DD6">
        <w:rPr>
          <w:noProof w:val="0"/>
          <w:lang w:val="fr-FR"/>
        </w:rPr>
        <w:tab/>
        <w:t>320</w:t>
      </w:r>
    </w:p>
    <w:p w14:paraId="352012D6" w14:textId="77777777" w:rsidR="00420A89" w:rsidRPr="00D67DD6" w:rsidRDefault="00420A89" w:rsidP="00420A89">
      <w:pPr>
        <w:spacing w:line="240" w:lineRule="auto"/>
        <w:rPr>
          <w:noProof w:val="0"/>
          <w:sz w:val="20"/>
          <w:lang w:val="fr-FR"/>
        </w:rPr>
      </w:pPr>
    </w:p>
    <w:p w14:paraId="2A7F5F67"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Heidegger, Martin</w:t>
      </w:r>
    </w:p>
    <w:p w14:paraId="737BCD14"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12, 115</w:t>
      </w:r>
      <w:r w:rsidRPr="00D67DD6">
        <w:rPr>
          <w:noProof w:val="0"/>
          <w:lang w:val="fr-FR"/>
        </w:rPr>
        <w:tab/>
        <w:t>22</w:t>
      </w:r>
    </w:p>
    <w:p w14:paraId="6F777039"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14, 80</w:t>
      </w:r>
      <w:r w:rsidRPr="00D67DD6">
        <w:rPr>
          <w:noProof w:val="0"/>
          <w:lang w:val="fr-FR"/>
        </w:rPr>
        <w:tab/>
        <w:t>63</w:t>
      </w:r>
    </w:p>
    <w:p w14:paraId="54193391"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lastRenderedPageBreak/>
        <w:t>GA 14, 82</w:t>
      </w:r>
      <w:r w:rsidRPr="00D67DD6">
        <w:rPr>
          <w:noProof w:val="0"/>
          <w:lang w:val="fr-FR"/>
        </w:rPr>
        <w:tab/>
        <w:t>64</w:t>
      </w:r>
    </w:p>
    <w:p w14:paraId="65DC1B1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14, 88</w:t>
      </w:r>
      <w:r w:rsidRPr="00D67DD6">
        <w:rPr>
          <w:noProof w:val="0"/>
          <w:lang w:val="fr-FR"/>
        </w:rPr>
        <w:tab/>
        <w:t>66</w:t>
      </w:r>
    </w:p>
    <w:p w14:paraId="48072967"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14,84</w:t>
      </w:r>
      <w:r w:rsidRPr="00D67DD6">
        <w:rPr>
          <w:noProof w:val="0"/>
          <w:lang w:val="fr-FR"/>
        </w:rPr>
        <w:tab/>
        <w:t>63</w:t>
      </w:r>
    </w:p>
    <w:p w14:paraId="55CC202B"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40, 125</w:t>
      </w:r>
      <w:r w:rsidRPr="00D67DD6">
        <w:rPr>
          <w:noProof w:val="0"/>
          <w:lang w:val="fr-FR"/>
        </w:rPr>
        <w:tab/>
        <w:t>20</w:t>
      </w:r>
    </w:p>
    <w:p w14:paraId="12FB03F7"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5, 337</w:t>
      </w:r>
      <w:r w:rsidRPr="00D67DD6">
        <w:rPr>
          <w:noProof w:val="0"/>
          <w:lang w:val="fr-FR"/>
        </w:rPr>
        <w:tab/>
        <w:t>66, 79</w:t>
      </w:r>
    </w:p>
    <w:p w14:paraId="42D3D54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5, 338</w:t>
      </w:r>
      <w:r w:rsidRPr="00D67DD6">
        <w:rPr>
          <w:noProof w:val="0"/>
          <w:lang w:val="fr-FR"/>
        </w:rPr>
        <w:tab/>
        <w:t>79</w:t>
      </w:r>
    </w:p>
    <w:p w14:paraId="53A8CCC5"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5, 368</w:t>
      </w:r>
      <w:r w:rsidRPr="00D67DD6">
        <w:rPr>
          <w:noProof w:val="0"/>
          <w:lang w:val="fr-FR"/>
        </w:rPr>
        <w:tab/>
        <w:t>72</w:t>
      </w:r>
    </w:p>
    <w:p w14:paraId="0DC47736"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eastAsia="en-US"/>
        </w:rPr>
        <w:t>GA 59, 60–89</w:t>
      </w:r>
      <w:r w:rsidRPr="00D67DD6">
        <w:rPr>
          <w:noProof w:val="0"/>
          <w:lang w:val="fr-FR"/>
        </w:rPr>
        <w:tab/>
        <w:t>18</w:t>
      </w:r>
    </w:p>
    <w:p w14:paraId="451E1DB2"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6.1, 177−78</w:t>
      </w:r>
      <w:r w:rsidRPr="00D67DD6">
        <w:rPr>
          <w:noProof w:val="0"/>
          <w:lang w:val="fr-FR"/>
        </w:rPr>
        <w:tab/>
        <w:t>41</w:t>
      </w:r>
    </w:p>
    <w:p w14:paraId="2F660FA7"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63, 80</w:t>
      </w:r>
      <w:r w:rsidRPr="00D67DD6">
        <w:rPr>
          <w:noProof w:val="0"/>
          <w:lang w:val="fr-FR"/>
        </w:rPr>
        <w:tab/>
        <w:t>19</w:t>
      </w:r>
    </w:p>
    <w:p w14:paraId="79735946"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65, 64</w:t>
      </w:r>
      <w:r w:rsidRPr="00D67DD6">
        <w:rPr>
          <w:noProof w:val="0"/>
          <w:lang w:val="fr-FR"/>
        </w:rPr>
        <w:tab/>
        <w:t>73</w:t>
      </w:r>
    </w:p>
    <w:p w14:paraId="5934C9F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7, 141</w:t>
      </w:r>
      <w:r w:rsidRPr="00D67DD6">
        <w:rPr>
          <w:noProof w:val="0"/>
          <w:lang w:val="fr-FR"/>
        </w:rPr>
        <w:tab/>
        <w:t>294</w:t>
      </w:r>
    </w:p>
    <w:p w14:paraId="5933F199"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7, 183</w:t>
      </w:r>
      <w:r w:rsidRPr="00D67DD6">
        <w:rPr>
          <w:noProof w:val="0"/>
          <w:lang w:val="fr-FR"/>
        </w:rPr>
        <w:tab/>
        <w:t>76</w:t>
      </w:r>
    </w:p>
    <w:p w14:paraId="38C86CA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196‒97</w:t>
      </w:r>
      <w:r w:rsidRPr="00D67DD6">
        <w:rPr>
          <w:noProof w:val="0"/>
          <w:lang w:val="fr-FR"/>
        </w:rPr>
        <w:tab/>
        <w:t>79</w:t>
      </w:r>
    </w:p>
    <w:p w14:paraId="7BFBFB21"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218</w:t>
      </w:r>
      <w:r w:rsidRPr="00D67DD6">
        <w:rPr>
          <w:noProof w:val="0"/>
          <w:lang w:val="fr-FR"/>
        </w:rPr>
        <w:tab/>
        <w:t>37</w:t>
      </w:r>
    </w:p>
    <w:p w14:paraId="0CDE2C5C"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225</w:t>
      </w:r>
      <w:r w:rsidRPr="00D67DD6">
        <w:rPr>
          <w:noProof w:val="0"/>
          <w:lang w:val="fr-FR"/>
        </w:rPr>
        <w:tab/>
        <w:t>40</w:t>
      </w:r>
    </w:p>
    <w:p w14:paraId="42587334"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230</w:t>
      </w:r>
      <w:r w:rsidRPr="00D67DD6">
        <w:rPr>
          <w:noProof w:val="0"/>
          <w:lang w:val="fr-FR"/>
        </w:rPr>
        <w:tab/>
        <w:t>36</w:t>
      </w:r>
    </w:p>
    <w:p w14:paraId="56486B0E"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231</w:t>
      </w:r>
      <w:r w:rsidRPr="00D67DD6">
        <w:rPr>
          <w:noProof w:val="0"/>
          <w:lang w:val="fr-FR"/>
        </w:rPr>
        <w:tab/>
        <w:t>40</w:t>
      </w:r>
    </w:p>
    <w:p w14:paraId="333FD7C5"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323‒24</w:t>
      </w:r>
      <w:r w:rsidRPr="00D67DD6">
        <w:rPr>
          <w:noProof w:val="0"/>
          <w:lang w:val="fr-FR"/>
        </w:rPr>
        <w:tab/>
        <w:t>271</w:t>
      </w:r>
    </w:p>
    <w:p w14:paraId="334578AF"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GA 9, 330</w:t>
      </w:r>
      <w:r w:rsidRPr="00D67DD6">
        <w:rPr>
          <w:noProof w:val="0"/>
          <w:lang w:val="fr-FR"/>
        </w:rPr>
        <w:tab/>
        <w:t>78</w:t>
      </w:r>
    </w:p>
    <w:p w14:paraId="0B339C6E"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SZ 133</w:t>
      </w:r>
      <w:r w:rsidRPr="00D67DD6">
        <w:rPr>
          <w:noProof w:val="0"/>
          <w:lang w:val="fr-FR"/>
        </w:rPr>
        <w:tab/>
        <w:t>62</w:t>
      </w:r>
    </w:p>
    <w:p w14:paraId="5604ED0B"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SZ 170</w:t>
      </w:r>
      <w:r w:rsidRPr="00D67DD6">
        <w:rPr>
          <w:noProof w:val="0"/>
          <w:lang w:val="fr-FR"/>
        </w:rPr>
        <w:tab/>
        <w:t>62</w:t>
      </w:r>
    </w:p>
    <w:p w14:paraId="1606AAF8"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SZ 27</w:t>
      </w:r>
      <w:r w:rsidRPr="00D67DD6">
        <w:rPr>
          <w:noProof w:val="0"/>
          <w:lang w:val="fr-FR"/>
        </w:rPr>
        <w:tab/>
        <w:t>19</w:t>
      </w:r>
    </w:p>
    <w:p w14:paraId="18D9BC1F"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SZ 7</w:t>
      </w:r>
      <w:r w:rsidRPr="00D67DD6">
        <w:rPr>
          <w:noProof w:val="0"/>
          <w:lang w:val="fr-FR"/>
        </w:rPr>
        <w:tab/>
        <w:t>534</w:t>
      </w:r>
    </w:p>
    <w:p w14:paraId="7412A46F"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SZ 75</w:t>
      </w:r>
      <w:r w:rsidRPr="00D67DD6">
        <w:rPr>
          <w:noProof w:val="0"/>
          <w:lang w:val="fr-FR"/>
        </w:rPr>
        <w:tab/>
        <w:t>19</w:t>
      </w:r>
    </w:p>
    <w:p w14:paraId="0A3B38DA" w14:textId="77777777" w:rsidR="00420A89" w:rsidRPr="00D67DD6" w:rsidRDefault="00420A89" w:rsidP="00420A89">
      <w:pPr>
        <w:pStyle w:val="Rejstk1"/>
        <w:spacing w:line="240" w:lineRule="auto"/>
        <w:rPr>
          <w:b/>
          <w:noProof w:val="0"/>
          <w:sz w:val="20"/>
          <w:szCs w:val="20"/>
          <w:lang w:val="fr-FR"/>
        </w:rPr>
      </w:pPr>
    </w:p>
    <w:p w14:paraId="1D00C6DC"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Héraclite d'Éphèse</w:t>
      </w:r>
    </w:p>
    <w:p w14:paraId="41D99A39"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B 49</w:t>
      </w:r>
      <w:r w:rsidRPr="00D67DD6">
        <w:rPr>
          <w:noProof w:val="0"/>
          <w:lang w:val="fr-FR"/>
        </w:rPr>
        <w:tab/>
        <w:t>17</w:t>
      </w:r>
    </w:p>
    <w:p w14:paraId="53FE4E4E"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B 93</w:t>
      </w:r>
      <w:r w:rsidRPr="00D67DD6">
        <w:rPr>
          <w:noProof w:val="0"/>
          <w:lang w:val="fr-FR"/>
        </w:rPr>
        <w:tab/>
        <w:t>65</w:t>
      </w:r>
    </w:p>
    <w:p w14:paraId="5E0ED8C1" w14:textId="77777777" w:rsidR="00420A89" w:rsidRPr="00D67DD6" w:rsidRDefault="00420A89" w:rsidP="00420A89">
      <w:pPr>
        <w:spacing w:line="240" w:lineRule="auto"/>
        <w:rPr>
          <w:noProof w:val="0"/>
          <w:sz w:val="20"/>
          <w:lang w:val="fr-FR"/>
        </w:rPr>
      </w:pPr>
    </w:p>
    <w:p w14:paraId="7A9E5CD2"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Hérodote</w:t>
      </w:r>
    </w:p>
    <w:p w14:paraId="285BD60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Hist</w:t>
      </w:r>
      <w:r w:rsidRPr="00D67DD6">
        <w:rPr>
          <w:noProof w:val="0"/>
          <w:lang w:val="fr-FR" w:eastAsia="en-US"/>
        </w:rPr>
        <w:t>. 1</w:t>
      </w:r>
      <w:r w:rsidRPr="00D67DD6">
        <w:rPr>
          <w:noProof w:val="0"/>
          <w:lang w:val="fr-FR"/>
        </w:rPr>
        <w:t>.141.17</w:t>
      </w:r>
      <w:r w:rsidRPr="00D67DD6">
        <w:rPr>
          <w:noProof w:val="0"/>
          <w:lang w:val="fr-FR"/>
        </w:rPr>
        <w:tab/>
        <w:t>551</w:t>
      </w:r>
    </w:p>
    <w:p w14:paraId="662EC08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Hist</w:t>
      </w:r>
      <w:r w:rsidRPr="00D67DD6">
        <w:rPr>
          <w:noProof w:val="0"/>
          <w:lang w:val="fr-FR" w:eastAsia="en-US"/>
        </w:rPr>
        <w:t>. 1</w:t>
      </w:r>
      <w:r w:rsidRPr="00D67DD6">
        <w:rPr>
          <w:noProof w:val="0"/>
          <w:lang w:val="fr-FR"/>
        </w:rPr>
        <w:t>.53.13</w:t>
      </w:r>
      <w:r w:rsidRPr="00D67DD6">
        <w:rPr>
          <w:noProof w:val="0"/>
          <w:lang w:val="fr-FR"/>
        </w:rPr>
        <w:tab/>
        <w:t>550</w:t>
      </w:r>
    </w:p>
    <w:p w14:paraId="2A9DE4A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eastAsia="en-US"/>
        </w:rPr>
        <w:t>Hist</w:t>
      </w:r>
      <w:r w:rsidRPr="00D67DD6">
        <w:rPr>
          <w:noProof w:val="0"/>
          <w:lang w:val="fr-FR" w:eastAsia="en-US"/>
        </w:rPr>
        <w:t>. 1</w:t>
      </w:r>
      <w:r w:rsidRPr="00D67DD6">
        <w:rPr>
          <w:noProof w:val="0"/>
          <w:lang w:val="fr-FR"/>
        </w:rPr>
        <w:t>.55.6</w:t>
      </w:r>
      <w:r w:rsidRPr="00D67DD6">
        <w:rPr>
          <w:noProof w:val="0"/>
          <w:lang w:val="fr-FR"/>
        </w:rPr>
        <w:tab/>
        <w:t>550</w:t>
      </w:r>
    </w:p>
    <w:p w14:paraId="06597EB6" w14:textId="77777777" w:rsidR="00420A89" w:rsidRPr="00D67DD6" w:rsidRDefault="00420A89" w:rsidP="00420A89">
      <w:pPr>
        <w:pStyle w:val="Rejstk1"/>
        <w:spacing w:line="240" w:lineRule="auto"/>
        <w:rPr>
          <w:b/>
          <w:noProof w:val="0"/>
          <w:sz w:val="20"/>
          <w:szCs w:val="20"/>
          <w:lang w:val="fr-FR"/>
        </w:rPr>
      </w:pPr>
    </w:p>
    <w:p w14:paraId="325ECDC1"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Hésiode</w:t>
      </w:r>
    </w:p>
    <w:p w14:paraId="7A084372"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Theogonie</w:t>
      </w:r>
      <w:r w:rsidRPr="00D67DD6">
        <w:rPr>
          <w:noProof w:val="0"/>
          <w:sz w:val="20"/>
          <w:szCs w:val="20"/>
          <w:lang w:val="fr-FR"/>
        </w:rPr>
        <w:t xml:space="preserve"> 27‒28</w:t>
      </w:r>
      <w:r w:rsidRPr="00D67DD6">
        <w:rPr>
          <w:noProof w:val="0"/>
          <w:sz w:val="20"/>
          <w:szCs w:val="20"/>
          <w:lang w:val="fr-FR"/>
        </w:rPr>
        <w:tab/>
        <w:t>27</w:t>
      </w:r>
    </w:p>
    <w:p w14:paraId="2A10608E" w14:textId="77777777" w:rsidR="00420A89" w:rsidRPr="00D67DD6" w:rsidRDefault="00420A89" w:rsidP="00420A89">
      <w:pPr>
        <w:spacing w:line="240" w:lineRule="auto"/>
        <w:rPr>
          <w:noProof w:val="0"/>
          <w:sz w:val="20"/>
          <w:lang w:val="fr-FR"/>
        </w:rPr>
      </w:pPr>
    </w:p>
    <w:p w14:paraId="5154F00A"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Homère</w:t>
      </w:r>
    </w:p>
    <w:p w14:paraId="4289A246"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Iliade</w:t>
      </w:r>
      <w:r w:rsidRPr="00D67DD6">
        <w:rPr>
          <w:noProof w:val="0"/>
          <w:lang w:val="fr-FR"/>
        </w:rPr>
        <w:t xml:space="preserve"> 1.70</w:t>
      </w:r>
      <w:r w:rsidRPr="00D67DD6">
        <w:rPr>
          <w:noProof w:val="0"/>
          <w:lang w:val="fr-FR"/>
        </w:rPr>
        <w:tab/>
        <w:t>25, 62, 73, 75, 203, 552</w:t>
      </w:r>
    </w:p>
    <w:p w14:paraId="35232DD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Odys.</w:t>
      </w:r>
      <w:r w:rsidRPr="00D67DD6">
        <w:rPr>
          <w:noProof w:val="0"/>
          <w:lang w:val="fr-FR"/>
        </w:rPr>
        <w:t xml:space="preserve"> 18.264</w:t>
      </w:r>
      <w:r w:rsidRPr="00D67DD6">
        <w:rPr>
          <w:noProof w:val="0"/>
          <w:lang w:val="fr-FR"/>
        </w:rPr>
        <w:tab/>
        <w:t>8</w:t>
      </w:r>
    </w:p>
    <w:p w14:paraId="21A1BBB0" w14:textId="77777777" w:rsidR="00420A89" w:rsidRPr="00D67DD6" w:rsidRDefault="00420A89" w:rsidP="00420A89">
      <w:pPr>
        <w:spacing w:line="240" w:lineRule="auto"/>
        <w:rPr>
          <w:noProof w:val="0"/>
          <w:sz w:val="20"/>
          <w:lang w:val="fr-FR"/>
        </w:rPr>
      </w:pPr>
    </w:p>
    <w:p w14:paraId="54AA2614"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Husserl, Edmund</w:t>
      </w:r>
    </w:p>
    <w:p w14:paraId="1E83B09F"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Krisis der europäischen Wissenschaften</w:t>
      </w:r>
      <w:r w:rsidRPr="00D67DD6">
        <w:rPr>
          <w:noProof w:val="0"/>
          <w:sz w:val="20"/>
          <w:szCs w:val="20"/>
          <w:lang w:val="fr-FR"/>
        </w:rPr>
        <w:t xml:space="preserve"> 151.5‒11</w:t>
      </w:r>
      <w:r w:rsidRPr="00D67DD6">
        <w:rPr>
          <w:noProof w:val="0"/>
          <w:sz w:val="20"/>
          <w:szCs w:val="20"/>
          <w:lang w:val="fr-FR"/>
        </w:rPr>
        <w:tab/>
        <w:t>544</w:t>
      </w:r>
    </w:p>
    <w:p w14:paraId="3D1B980E" w14:textId="77777777" w:rsidR="00420A89" w:rsidRPr="00D67DD6" w:rsidRDefault="00420A89" w:rsidP="00420A89">
      <w:pPr>
        <w:spacing w:line="240" w:lineRule="auto"/>
        <w:rPr>
          <w:noProof w:val="0"/>
          <w:sz w:val="20"/>
          <w:lang w:val="fr-FR"/>
        </w:rPr>
      </w:pPr>
    </w:p>
    <w:p w14:paraId="66A5382F"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Ibn Adi</w:t>
      </w:r>
    </w:p>
    <w:p w14:paraId="6B6960E0"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Défense de la Trinité contre Al-Kindi </w:t>
      </w:r>
      <w:r w:rsidRPr="00D67DD6">
        <w:rPr>
          <w:noProof w:val="0"/>
          <w:lang w:val="fr-FR"/>
        </w:rPr>
        <w:t>118–28</w:t>
      </w:r>
      <w:r w:rsidRPr="00D67DD6">
        <w:rPr>
          <w:noProof w:val="0"/>
          <w:lang w:val="fr-FR"/>
        </w:rPr>
        <w:tab/>
        <w:t>286</w:t>
      </w:r>
    </w:p>
    <w:p w14:paraId="44B6709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On the Four Scientific Questions </w:t>
      </w:r>
      <w:r w:rsidRPr="00D67DD6">
        <w:rPr>
          <w:noProof w:val="0"/>
          <w:lang w:val="fr-FR"/>
        </w:rPr>
        <w:t>92</w:t>
      </w:r>
      <w:r w:rsidRPr="00D67DD6">
        <w:rPr>
          <w:noProof w:val="0"/>
          <w:lang w:val="fr-FR"/>
        </w:rPr>
        <w:tab/>
        <w:t>283</w:t>
      </w:r>
    </w:p>
    <w:p w14:paraId="260AAE45"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On the Four Scientific Questions </w:t>
      </w:r>
      <w:r w:rsidRPr="00D67DD6">
        <w:rPr>
          <w:noProof w:val="0"/>
          <w:lang w:val="fr-FR"/>
        </w:rPr>
        <w:t>95</w:t>
      </w:r>
      <w:r w:rsidRPr="00D67DD6">
        <w:rPr>
          <w:noProof w:val="0"/>
          <w:lang w:val="fr-FR"/>
        </w:rPr>
        <w:tab/>
        <w:t>283</w:t>
      </w:r>
    </w:p>
    <w:p w14:paraId="02CC5D3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On the Four Scientific Questions </w:t>
      </w:r>
      <w:r w:rsidRPr="00D67DD6">
        <w:rPr>
          <w:noProof w:val="0"/>
          <w:lang w:val="fr-FR"/>
        </w:rPr>
        <w:t>96</w:t>
      </w:r>
      <w:r w:rsidRPr="00D67DD6">
        <w:rPr>
          <w:noProof w:val="0"/>
          <w:lang w:val="fr-FR"/>
        </w:rPr>
        <w:tab/>
        <w:t>288</w:t>
      </w:r>
    </w:p>
    <w:p w14:paraId="7521D4A2"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1.18‒19</w:t>
      </w:r>
      <w:r w:rsidRPr="00D67DD6">
        <w:rPr>
          <w:noProof w:val="0"/>
          <w:lang w:val="fr-FR"/>
        </w:rPr>
        <w:tab/>
        <w:t>285</w:t>
      </w:r>
    </w:p>
    <w:p w14:paraId="2DE74523"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1.20</w:t>
      </w:r>
      <w:r w:rsidRPr="00D67DD6">
        <w:rPr>
          <w:noProof w:val="0"/>
          <w:lang w:val="fr-FR"/>
        </w:rPr>
        <w:tab/>
        <w:t>285</w:t>
      </w:r>
    </w:p>
    <w:p w14:paraId="1C542B0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1.22</w:t>
      </w:r>
      <w:r w:rsidRPr="00D67DD6">
        <w:rPr>
          <w:noProof w:val="0"/>
          <w:lang w:val="fr-FR"/>
        </w:rPr>
        <w:tab/>
        <w:t>285</w:t>
      </w:r>
    </w:p>
    <w:p w14:paraId="64047BAB" w14:textId="77777777" w:rsidR="009725B4" w:rsidRPr="00D67DD6" w:rsidRDefault="009725B4" w:rsidP="00420A89">
      <w:pPr>
        <w:pStyle w:val="Rejstk2"/>
        <w:tabs>
          <w:tab w:val="right" w:leader="dot" w:pos="4171"/>
        </w:tabs>
        <w:spacing w:line="240" w:lineRule="auto"/>
        <w:ind w:left="238"/>
        <w:rPr>
          <w:i/>
          <w:noProof w:val="0"/>
          <w:lang w:val="fr-FR"/>
        </w:rPr>
      </w:pPr>
      <w:r w:rsidRPr="00D67DD6">
        <w:rPr>
          <w:i/>
          <w:noProof w:val="0"/>
          <w:lang w:val="fr-FR"/>
        </w:rPr>
        <w:t xml:space="preserve">Traité </w:t>
      </w:r>
      <w:r w:rsidRPr="00D67DD6">
        <w:rPr>
          <w:noProof w:val="0"/>
          <w:lang w:val="fr-FR"/>
        </w:rPr>
        <w:t>3.33</w:t>
      </w:r>
      <w:r w:rsidRPr="00D67DD6">
        <w:rPr>
          <w:noProof w:val="0"/>
          <w:lang w:val="fr-FR"/>
        </w:rPr>
        <w:tab/>
        <w:t>286</w:t>
      </w:r>
    </w:p>
    <w:p w14:paraId="1B09492F"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6.80</w:t>
      </w:r>
      <w:r w:rsidRPr="00D67DD6">
        <w:rPr>
          <w:noProof w:val="0"/>
          <w:lang w:val="fr-FR"/>
        </w:rPr>
        <w:tab/>
        <w:t>282</w:t>
      </w:r>
    </w:p>
    <w:p w14:paraId="4E493F6E"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7.81–83</w:t>
      </w:r>
      <w:r w:rsidRPr="00D67DD6">
        <w:rPr>
          <w:noProof w:val="0"/>
          <w:lang w:val="fr-FR"/>
        </w:rPr>
        <w:tab/>
        <w:t>287</w:t>
      </w:r>
    </w:p>
    <w:p w14:paraId="6B133101"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7.89–91</w:t>
      </w:r>
      <w:r w:rsidRPr="00D67DD6">
        <w:rPr>
          <w:noProof w:val="0"/>
          <w:lang w:val="fr-FR"/>
        </w:rPr>
        <w:tab/>
        <w:t>287</w:t>
      </w:r>
    </w:p>
    <w:p w14:paraId="5A4BEF98"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On the Four Scientific Questions </w:t>
      </w:r>
      <w:r w:rsidRPr="00D67DD6">
        <w:rPr>
          <w:noProof w:val="0"/>
          <w:lang w:val="fr-FR"/>
        </w:rPr>
        <w:t>90</w:t>
      </w:r>
      <w:r w:rsidRPr="00D67DD6">
        <w:rPr>
          <w:noProof w:val="0"/>
          <w:lang w:val="fr-FR"/>
        </w:rPr>
        <w:tab/>
        <w:t>334</w:t>
      </w:r>
    </w:p>
    <w:p w14:paraId="2E337A5A" w14:textId="77777777" w:rsidR="00420A89" w:rsidRPr="00D67DD6" w:rsidRDefault="00420A89" w:rsidP="00420A89">
      <w:pPr>
        <w:pStyle w:val="Rejstk2"/>
        <w:tabs>
          <w:tab w:val="right" w:leader="dot" w:pos="4171"/>
        </w:tabs>
        <w:spacing w:line="240" w:lineRule="auto"/>
        <w:ind w:left="238"/>
        <w:rPr>
          <w:noProof w:val="0"/>
          <w:lang w:val="fr-FR"/>
        </w:rPr>
      </w:pPr>
      <w:r w:rsidRPr="00D67DD6">
        <w:rPr>
          <w:i/>
          <w:noProof w:val="0"/>
          <w:lang w:val="fr-FR"/>
        </w:rPr>
        <w:t xml:space="preserve">Traité </w:t>
      </w:r>
      <w:r w:rsidRPr="00D67DD6">
        <w:rPr>
          <w:noProof w:val="0"/>
          <w:lang w:val="fr-FR"/>
        </w:rPr>
        <w:t>6.75</w:t>
      </w:r>
      <w:r w:rsidRPr="00D67DD6">
        <w:rPr>
          <w:noProof w:val="0"/>
          <w:lang w:val="fr-FR"/>
        </w:rPr>
        <w:tab/>
        <w:t>291</w:t>
      </w:r>
    </w:p>
    <w:p w14:paraId="07E9AA43" w14:textId="77777777" w:rsidR="00420A89" w:rsidRPr="00D67DD6" w:rsidRDefault="00420A89" w:rsidP="00420A89">
      <w:pPr>
        <w:spacing w:line="240" w:lineRule="auto"/>
        <w:rPr>
          <w:noProof w:val="0"/>
          <w:sz w:val="20"/>
          <w:lang w:val="fr-FR"/>
        </w:rPr>
      </w:pPr>
    </w:p>
    <w:p w14:paraId="2A357E78"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lastRenderedPageBreak/>
        <w:t>Kant, Immanuel</w:t>
      </w:r>
    </w:p>
    <w:p w14:paraId="614188EC"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KdRV B 176</w:t>
      </w:r>
      <w:r w:rsidRPr="00D67DD6">
        <w:rPr>
          <w:noProof w:val="0"/>
          <w:lang w:val="fr-FR"/>
        </w:rPr>
        <w:tab/>
        <w:t>532</w:t>
      </w:r>
    </w:p>
    <w:p w14:paraId="2A2EC2F1"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eastAsia="en-US"/>
        </w:rPr>
        <w:t>KdRV B 308–310</w:t>
      </w:r>
      <w:r w:rsidRPr="00D67DD6">
        <w:rPr>
          <w:noProof w:val="0"/>
          <w:lang w:val="fr-FR"/>
        </w:rPr>
        <w:tab/>
        <w:t>512</w:t>
      </w:r>
    </w:p>
    <w:p w14:paraId="5EF95F08"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KdU 179</w:t>
      </w:r>
      <w:r w:rsidRPr="00D67DD6">
        <w:rPr>
          <w:noProof w:val="0"/>
          <w:lang w:val="fr-FR"/>
        </w:rPr>
        <w:tab/>
        <w:t>14</w:t>
      </w:r>
    </w:p>
    <w:p w14:paraId="1FBF9AB0" w14:textId="77777777" w:rsidR="00420A89" w:rsidRPr="00D67DD6" w:rsidRDefault="00420A89" w:rsidP="00420A89">
      <w:pPr>
        <w:pStyle w:val="Rejstk2"/>
        <w:tabs>
          <w:tab w:val="right" w:leader="dot" w:pos="4171"/>
        </w:tabs>
        <w:spacing w:line="240" w:lineRule="auto"/>
        <w:ind w:left="238"/>
        <w:rPr>
          <w:noProof w:val="0"/>
          <w:lang w:val="fr-FR"/>
        </w:rPr>
      </w:pPr>
      <w:r w:rsidRPr="00D67DD6">
        <w:rPr>
          <w:noProof w:val="0"/>
          <w:lang w:val="fr-FR"/>
        </w:rPr>
        <w:t>KdU 189</w:t>
      </w:r>
      <w:r w:rsidRPr="00D67DD6">
        <w:rPr>
          <w:noProof w:val="0"/>
          <w:lang w:val="fr-FR"/>
        </w:rPr>
        <w:tab/>
        <w:t>15</w:t>
      </w:r>
    </w:p>
    <w:p w14:paraId="149E112E" w14:textId="77777777" w:rsidR="00420A89" w:rsidRPr="00D67DD6" w:rsidRDefault="00420A89" w:rsidP="00420A89">
      <w:pPr>
        <w:spacing w:line="240" w:lineRule="auto"/>
        <w:rPr>
          <w:noProof w:val="0"/>
          <w:sz w:val="20"/>
          <w:lang w:val="fr-FR"/>
        </w:rPr>
      </w:pPr>
    </w:p>
    <w:p w14:paraId="0F05D0E1"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 xml:space="preserve">Leibniz, </w:t>
      </w:r>
      <w:r w:rsidRPr="00D67DD6">
        <w:rPr>
          <w:rStyle w:val="st"/>
          <w:b/>
          <w:noProof w:val="0"/>
          <w:sz w:val="20"/>
          <w:szCs w:val="20"/>
          <w:lang w:val="fr-FR"/>
        </w:rPr>
        <w:t xml:space="preserve">Gottfried Wilhelm </w:t>
      </w:r>
    </w:p>
    <w:p w14:paraId="6D2AFFEF"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De rerum originatione radicali</w:t>
      </w:r>
      <w:r w:rsidRPr="00D67DD6">
        <w:rPr>
          <w:noProof w:val="0"/>
          <w:sz w:val="20"/>
          <w:szCs w:val="20"/>
          <w:lang w:val="fr-FR"/>
        </w:rPr>
        <w:t xml:space="preserve"> 661</w:t>
      </w:r>
      <w:r w:rsidRPr="00D67DD6">
        <w:rPr>
          <w:noProof w:val="0"/>
          <w:sz w:val="20"/>
          <w:szCs w:val="20"/>
          <w:lang w:val="fr-FR"/>
        </w:rPr>
        <w:tab/>
        <w:t>558</w:t>
      </w:r>
    </w:p>
    <w:p w14:paraId="25A95682" w14:textId="77777777" w:rsidR="00420A89" w:rsidRPr="00D67DD6" w:rsidRDefault="00420A89" w:rsidP="00420A89">
      <w:pPr>
        <w:spacing w:line="240" w:lineRule="auto"/>
        <w:rPr>
          <w:noProof w:val="0"/>
          <w:sz w:val="20"/>
          <w:lang w:val="fr-FR"/>
        </w:rPr>
      </w:pPr>
    </w:p>
    <w:p w14:paraId="6C68753E" w14:textId="77777777" w:rsidR="00420A89" w:rsidRPr="00D67DD6" w:rsidRDefault="00420A89" w:rsidP="00420A89">
      <w:pPr>
        <w:spacing w:line="240" w:lineRule="auto"/>
        <w:rPr>
          <w:b/>
          <w:noProof w:val="0"/>
          <w:sz w:val="20"/>
          <w:lang w:val="fr-FR"/>
        </w:rPr>
      </w:pPr>
      <w:r w:rsidRPr="00D67DD6">
        <w:rPr>
          <w:b/>
          <w:noProof w:val="0"/>
          <w:sz w:val="20"/>
          <w:lang w:val="fr-FR"/>
        </w:rPr>
        <w:t>Liber de causis</w:t>
      </w:r>
    </w:p>
    <w:p w14:paraId="7E66B851" w14:textId="77777777" w:rsidR="00420A89" w:rsidRPr="00D67DD6" w:rsidRDefault="00420A89" w:rsidP="00420A89">
      <w:pPr>
        <w:pStyle w:val="Rejstk2"/>
        <w:tabs>
          <w:tab w:val="right" w:leader="dot" w:pos="4171"/>
        </w:tabs>
        <w:spacing w:line="240" w:lineRule="auto"/>
        <w:ind w:left="0" w:firstLine="0"/>
        <w:rPr>
          <w:noProof w:val="0"/>
          <w:lang w:val="fr-FR"/>
        </w:rPr>
      </w:pPr>
      <w:r w:rsidRPr="00D67DD6">
        <w:rPr>
          <w:noProof w:val="0"/>
          <w:lang w:val="fr-FR"/>
        </w:rPr>
        <w:t>4.49</w:t>
      </w:r>
      <w:r w:rsidRPr="00D67DD6">
        <w:rPr>
          <w:noProof w:val="0"/>
          <w:lang w:val="fr-FR"/>
        </w:rPr>
        <w:tab/>
        <w:t>154</w:t>
      </w:r>
    </w:p>
    <w:p w14:paraId="45B9F1BD" w14:textId="77777777" w:rsidR="00420A89" w:rsidRPr="00D67DD6" w:rsidRDefault="00420A89" w:rsidP="00420A89">
      <w:pPr>
        <w:spacing w:line="240" w:lineRule="auto"/>
        <w:rPr>
          <w:noProof w:val="0"/>
          <w:sz w:val="20"/>
          <w:lang w:val="fr-FR"/>
        </w:rPr>
      </w:pPr>
    </w:p>
    <w:p w14:paraId="097BB24F"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Locke, John</w:t>
      </w:r>
    </w:p>
    <w:p w14:paraId="69744196"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An Essay Concerning Human Understanding</w:t>
      </w:r>
      <w:r w:rsidRPr="00D67DD6">
        <w:rPr>
          <w:noProof w:val="0"/>
          <w:sz w:val="20"/>
          <w:szCs w:val="20"/>
          <w:lang w:val="fr-FR"/>
        </w:rPr>
        <w:t xml:space="preserve"> 177</w:t>
      </w:r>
      <w:r w:rsidRPr="00D67DD6">
        <w:rPr>
          <w:noProof w:val="0"/>
          <w:sz w:val="20"/>
          <w:szCs w:val="20"/>
          <w:lang w:val="fr-FR"/>
        </w:rPr>
        <w:tab/>
        <w:t>522</w:t>
      </w:r>
    </w:p>
    <w:p w14:paraId="2C04FCDF" w14:textId="77777777" w:rsidR="00420A89" w:rsidRPr="00D67DD6" w:rsidRDefault="00420A89" w:rsidP="00420A89">
      <w:pPr>
        <w:spacing w:line="240" w:lineRule="auto"/>
        <w:rPr>
          <w:noProof w:val="0"/>
          <w:sz w:val="20"/>
          <w:lang w:val="fr-FR"/>
        </w:rPr>
      </w:pPr>
    </w:p>
    <w:p w14:paraId="5665C7A2"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Nietzsche, Friedrich</w:t>
      </w:r>
    </w:p>
    <w:p w14:paraId="19A87CC7"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KSA 1, 269</w:t>
      </w:r>
      <w:r w:rsidRPr="00D67DD6">
        <w:rPr>
          <w:noProof w:val="0"/>
          <w:lang w:val="fr-FR"/>
        </w:rPr>
        <w:tab/>
        <w:t>55</w:t>
      </w:r>
    </w:p>
    <w:p w14:paraId="6FC7997C"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KSA 13, 373</w:t>
      </w:r>
      <w:r w:rsidRPr="00D67DD6">
        <w:rPr>
          <w:noProof w:val="0"/>
          <w:lang w:val="fr-FR"/>
        </w:rPr>
        <w:tab/>
        <w:t>5</w:t>
      </w:r>
    </w:p>
    <w:p w14:paraId="575816EB"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KSA 6, 80</w:t>
      </w:r>
      <w:r w:rsidRPr="00D67DD6">
        <w:rPr>
          <w:noProof w:val="0"/>
          <w:lang w:val="fr-FR"/>
        </w:rPr>
        <w:tab/>
        <w:t>44</w:t>
      </w:r>
    </w:p>
    <w:p w14:paraId="69740C5C" w14:textId="77777777" w:rsidR="00420A89" w:rsidRPr="00D67DD6" w:rsidRDefault="00420A89" w:rsidP="00420A89">
      <w:pPr>
        <w:pStyle w:val="Rejstk2"/>
        <w:tabs>
          <w:tab w:val="right" w:leader="dot" w:pos="4171"/>
        </w:tabs>
        <w:spacing w:line="240" w:lineRule="auto"/>
        <w:ind w:left="0"/>
        <w:rPr>
          <w:noProof w:val="0"/>
          <w:sz w:val="20"/>
          <w:szCs w:val="20"/>
          <w:lang w:val="fr-FR"/>
        </w:rPr>
      </w:pPr>
    </w:p>
    <w:p w14:paraId="240B2135"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Nifo, Agostino</w:t>
      </w:r>
    </w:p>
    <w:p w14:paraId="5A05A46D"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lang w:val="fr-FR"/>
        </w:rPr>
        <w:t>De Intellectu</w:t>
      </w:r>
      <w:r w:rsidRPr="00D67DD6">
        <w:rPr>
          <w:noProof w:val="0"/>
          <w:lang w:val="fr-FR"/>
        </w:rPr>
        <w:t xml:space="preserve"> </w:t>
      </w:r>
      <w:r w:rsidRPr="00D67DD6">
        <w:rPr>
          <w:rFonts w:eastAsia="MinionPro-Regular"/>
          <w:noProof w:val="0"/>
          <w:lang w:val="fr-FR"/>
        </w:rPr>
        <w:t>437.1–10</w:t>
      </w:r>
      <w:r w:rsidRPr="00D67DD6">
        <w:rPr>
          <w:noProof w:val="0"/>
          <w:sz w:val="20"/>
          <w:szCs w:val="20"/>
          <w:lang w:val="fr-FR"/>
        </w:rPr>
        <w:tab/>
        <w:t>520</w:t>
      </w:r>
    </w:p>
    <w:p w14:paraId="2581CFF4" w14:textId="77777777" w:rsidR="00420A89" w:rsidRPr="00D67DD6" w:rsidRDefault="00420A89" w:rsidP="00420A89">
      <w:pPr>
        <w:spacing w:line="240" w:lineRule="auto"/>
        <w:rPr>
          <w:noProof w:val="0"/>
          <w:sz w:val="20"/>
          <w:lang w:val="fr-FR"/>
        </w:rPr>
      </w:pPr>
    </w:p>
    <w:p w14:paraId="00137BC4" w14:textId="77777777" w:rsidR="00420A89" w:rsidRPr="00D67DD6" w:rsidRDefault="00420A89" w:rsidP="00420A89">
      <w:pPr>
        <w:pStyle w:val="Rejstk1"/>
        <w:spacing w:line="240" w:lineRule="auto"/>
        <w:rPr>
          <w:b/>
          <w:noProof w:val="0"/>
          <w:sz w:val="20"/>
          <w:szCs w:val="20"/>
          <w:lang w:val="fr-FR"/>
        </w:rPr>
      </w:pPr>
      <w:r w:rsidRPr="00D67DD6">
        <w:rPr>
          <w:b/>
          <w:noProof w:val="0"/>
          <w:sz w:val="20"/>
          <w:szCs w:val="20"/>
          <w:lang w:val="fr-FR"/>
        </w:rPr>
        <w:t>Ockham, William</w:t>
      </w:r>
    </w:p>
    <w:p w14:paraId="067FC38E"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 xml:space="preserve">In I Sent. </w:t>
      </w:r>
      <w:r w:rsidRPr="00D67DD6">
        <w:rPr>
          <w:noProof w:val="0"/>
          <w:sz w:val="20"/>
          <w:szCs w:val="20"/>
          <w:lang w:val="fr-FR"/>
        </w:rPr>
        <w:t>234.1‒3</w:t>
      </w:r>
      <w:r w:rsidRPr="00D67DD6">
        <w:rPr>
          <w:noProof w:val="0"/>
          <w:sz w:val="20"/>
          <w:szCs w:val="20"/>
          <w:lang w:val="fr-FR"/>
        </w:rPr>
        <w:tab/>
        <w:t>412</w:t>
      </w:r>
    </w:p>
    <w:p w14:paraId="6E7DDEA6" w14:textId="77777777" w:rsidR="00420A89" w:rsidRPr="00D67DD6" w:rsidRDefault="00420A89" w:rsidP="00420A89">
      <w:pPr>
        <w:spacing w:line="240" w:lineRule="auto"/>
        <w:rPr>
          <w:noProof w:val="0"/>
          <w:sz w:val="20"/>
          <w:lang w:val="fr-FR"/>
        </w:rPr>
      </w:pPr>
    </w:p>
    <w:p w14:paraId="6DD37969"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Parménide</w:t>
      </w:r>
    </w:p>
    <w:p w14:paraId="64E5A98D"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B 1.53</w:t>
      </w:r>
      <w:r w:rsidRPr="00D67DD6">
        <w:rPr>
          <w:noProof w:val="0"/>
          <w:lang w:val="fr-FR"/>
        </w:rPr>
        <w:tab/>
        <w:t>67, 86</w:t>
      </w:r>
    </w:p>
    <w:p w14:paraId="59A68287"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B 3</w:t>
      </w:r>
      <w:r w:rsidRPr="00D67DD6">
        <w:rPr>
          <w:noProof w:val="0"/>
          <w:lang w:val="fr-FR"/>
        </w:rPr>
        <w:tab/>
        <w:t>26</w:t>
      </w:r>
    </w:p>
    <w:p w14:paraId="63EA5BFE"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eastAsia="x-none"/>
        </w:rPr>
        <w:t>B 6.5</w:t>
      </w:r>
      <w:r w:rsidRPr="00D67DD6">
        <w:rPr>
          <w:noProof w:val="0"/>
          <w:lang w:val="fr-FR"/>
        </w:rPr>
        <w:tab/>
        <w:t>32</w:t>
      </w:r>
    </w:p>
    <w:p w14:paraId="30D80F25"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rPr>
        <w:t>B 6.8</w:t>
      </w:r>
      <w:r w:rsidRPr="00D67DD6">
        <w:rPr>
          <w:noProof w:val="0"/>
          <w:lang w:val="fr-FR"/>
        </w:rPr>
        <w:tab/>
        <w:t>25, 62</w:t>
      </w:r>
    </w:p>
    <w:p w14:paraId="6BC9B92F"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eastAsia="x-none"/>
        </w:rPr>
        <w:t>B 6.9</w:t>
      </w:r>
      <w:r w:rsidRPr="00D67DD6">
        <w:rPr>
          <w:noProof w:val="0"/>
          <w:lang w:val="fr-FR"/>
        </w:rPr>
        <w:tab/>
        <w:t>32</w:t>
      </w:r>
    </w:p>
    <w:p w14:paraId="34D22980" w14:textId="77777777" w:rsidR="00420A89" w:rsidRPr="00D67DD6" w:rsidRDefault="00420A89" w:rsidP="00420A89">
      <w:pPr>
        <w:pStyle w:val="Rejstk2"/>
        <w:tabs>
          <w:tab w:val="right" w:leader="dot" w:pos="4171"/>
        </w:tabs>
        <w:spacing w:line="240" w:lineRule="auto"/>
        <w:ind w:left="242"/>
        <w:rPr>
          <w:noProof w:val="0"/>
          <w:lang w:val="fr-FR"/>
        </w:rPr>
      </w:pPr>
      <w:r w:rsidRPr="00D67DD6">
        <w:rPr>
          <w:noProof w:val="0"/>
          <w:lang w:val="fr-FR" w:eastAsia="en-US"/>
        </w:rPr>
        <w:t>B 6.8</w:t>
      </w:r>
      <w:r w:rsidRPr="00D67DD6">
        <w:rPr>
          <w:noProof w:val="0"/>
          <w:lang w:val="fr-FR"/>
        </w:rPr>
        <w:tab/>
        <w:t>370</w:t>
      </w:r>
    </w:p>
    <w:p w14:paraId="7D8EDCDA" w14:textId="77777777" w:rsidR="00420A89" w:rsidRPr="00D67DD6" w:rsidRDefault="00420A89" w:rsidP="00420A89">
      <w:pPr>
        <w:spacing w:line="240" w:lineRule="auto"/>
        <w:rPr>
          <w:noProof w:val="0"/>
          <w:sz w:val="20"/>
          <w:lang w:val="fr-FR"/>
        </w:rPr>
      </w:pPr>
    </w:p>
    <w:p w14:paraId="6CBB90BA"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Philoponus</w:t>
      </w:r>
    </w:p>
    <w:p w14:paraId="72AC2162"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De aeter</w:t>
      </w:r>
      <w:r w:rsidRPr="00D67DD6">
        <w:rPr>
          <w:noProof w:val="0"/>
          <w:lang w:val="fr-FR"/>
        </w:rPr>
        <w:t>. 424.10</w:t>
      </w:r>
      <w:r w:rsidRPr="00D67DD6">
        <w:rPr>
          <w:noProof w:val="0"/>
          <w:lang w:val="fr-FR"/>
        </w:rPr>
        <w:tab/>
        <w:t>194</w:t>
      </w:r>
    </w:p>
    <w:p w14:paraId="5089A982"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De aeter</w:t>
      </w:r>
      <w:r w:rsidRPr="00D67DD6">
        <w:rPr>
          <w:noProof w:val="0"/>
          <w:lang w:val="fr-FR"/>
        </w:rPr>
        <w:t>. 424.10–11</w:t>
      </w:r>
      <w:r w:rsidRPr="00D67DD6">
        <w:rPr>
          <w:noProof w:val="0"/>
          <w:lang w:val="fr-FR"/>
        </w:rPr>
        <w:tab/>
        <w:t>195</w:t>
      </w:r>
    </w:p>
    <w:p w14:paraId="4C38B24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De aeter</w:t>
      </w:r>
      <w:r w:rsidRPr="00D67DD6">
        <w:rPr>
          <w:noProof w:val="0"/>
          <w:lang w:val="fr-FR"/>
        </w:rPr>
        <w:t>. 424.9</w:t>
      </w:r>
      <w:r w:rsidRPr="00D67DD6">
        <w:rPr>
          <w:noProof w:val="0"/>
          <w:lang w:val="fr-FR"/>
        </w:rPr>
        <w:tab/>
        <w:t>194</w:t>
      </w:r>
    </w:p>
    <w:p w14:paraId="361BFD4C"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 xml:space="preserve">Phil. in De gen. et corr. </w:t>
      </w:r>
      <w:r w:rsidRPr="00D67DD6">
        <w:rPr>
          <w:noProof w:val="0"/>
          <w:lang w:val="fr-FR"/>
        </w:rPr>
        <w:t>63.11</w:t>
      </w:r>
      <w:r w:rsidRPr="00D67DD6">
        <w:rPr>
          <w:noProof w:val="0"/>
          <w:lang w:val="fr-FR"/>
        </w:rPr>
        <w:tab/>
        <w:t>195</w:t>
      </w:r>
    </w:p>
    <w:p w14:paraId="6AD12C97"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Philoponi in Cat</w:t>
      </w:r>
      <w:r w:rsidRPr="00D67DD6">
        <w:rPr>
          <w:noProof w:val="0"/>
          <w:lang w:val="fr-FR"/>
        </w:rPr>
        <w:t>. 149.19</w:t>
      </w:r>
      <w:r w:rsidRPr="00D67DD6">
        <w:rPr>
          <w:noProof w:val="0"/>
          <w:lang w:val="fr-FR"/>
        </w:rPr>
        <w:tab/>
        <w:t>170</w:t>
      </w:r>
    </w:p>
    <w:p w14:paraId="75A890D7"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Philoponi in Cat</w:t>
      </w:r>
      <w:r w:rsidRPr="00D67DD6">
        <w:rPr>
          <w:noProof w:val="0"/>
          <w:lang w:val="fr-FR"/>
        </w:rPr>
        <w:t>. 149.20</w:t>
      </w:r>
      <w:r w:rsidRPr="00D67DD6">
        <w:rPr>
          <w:noProof w:val="0"/>
          <w:lang w:val="fr-FR"/>
        </w:rPr>
        <w:tab/>
        <w:t>171</w:t>
      </w:r>
    </w:p>
    <w:p w14:paraId="5EC98F33" w14:textId="77777777" w:rsidR="00420A89" w:rsidRPr="00D67DD6" w:rsidRDefault="00420A89" w:rsidP="00420A89">
      <w:pPr>
        <w:pStyle w:val="Rejstk1"/>
        <w:tabs>
          <w:tab w:val="right" w:leader="dot" w:pos="4171"/>
        </w:tabs>
        <w:spacing w:line="240" w:lineRule="auto"/>
        <w:rPr>
          <w:b/>
          <w:noProof w:val="0"/>
          <w:sz w:val="20"/>
          <w:szCs w:val="20"/>
          <w:lang w:val="fr-FR"/>
        </w:rPr>
      </w:pPr>
    </w:p>
    <w:p w14:paraId="7587848C" w14:textId="77777777" w:rsidR="00420A89" w:rsidRPr="00D67DD6" w:rsidRDefault="00420A89" w:rsidP="00420A89">
      <w:pPr>
        <w:spacing w:line="240" w:lineRule="auto"/>
        <w:jc w:val="left"/>
        <w:rPr>
          <w:rFonts w:cs="Calibri"/>
          <w:b/>
          <w:noProof w:val="0"/>
          <w:sz w:val="20"/>
          <w:lang w:val="fr-FR"/>
        </w:rPr>
      </w:pPr>
      <w:r w:rsidRPr="00D67DD6">
        <w:rPr>
          <w:b/>
          <w:noProof w:val="0"/>
          <w:sz w:val="20"/>
          <w:lang w:val="fr-FR"/>
        </w:rPr>
        <w:t>Platon</w:t>
      </w:r>
    </w:p>
    <w:p w14:paraId="6AF4D3B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Apol</w:t>
      </w:r>
      <w:r w:rsidRPr="00D67DD6">
        <w:rPr>
          <w:noProof w:val="0"/>
          <w:lang w:val="fr-FR" w:eastAsia="x-none"/>
        </w:rPr>
        <w:t>. 20e5‒21a8</w:t>
      </w:r>
      <w:r w:rsidRPr="00D67DD6">
        <w:rPr>
          <w:noProof w:val="0"/>
          <w:lang w:val="fr-FR"/>
        </w:rPr>
        <w:tab/>
        <w:t>29</w:t>
      </w:r>
    </w:p>
    <w:p w14:paraId="4D6AD9D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Parm</w:t>
      </w:r>
      <w:r w:rsidRPr="00D67DD6">
        <w:rPr>
          <w:noProof w:val="0"/>
          <w:lang w:val="fr-FR"/>
        </w:rPr>
        <w:t>. 143a</w:t>
      </w:r>
      <w:r w:rsidRPr="00D67DD6">
        <w:rPr>
          <w:noProof w:val="0"/>
          <w:lang w:val="fr-FR"/>
        </w:rPr>
        <w:tab/>
        <w:t>136</w:t>
      </w:r>
    </w:p>
    <w:p w14:paraId="1733D62A"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Parm</w:t>
      </w:r>
      <w:r w:rsidRPr="00D67DD6">
        <w:rPr>
          <w:noProof w:val="0"/>
          <w:lang w:val="fr-FR"/>
        </w:rPr>
        <w:t>. 156d3</w:t>
      </w:r>
      <w:r w:rsidRPr="00D67DD6">
        <w:rPr>
          <w:noProof w:val="0"/>
          <w:lang w:val="fr-FR"/>
        </w:rPr>
        <w:tab/>
        <w:t>137, 273</w:t>
      </w:r>
    </w:p>
    <w:p w14:paraId="3AABC08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Parm</w:t>
      </w:r>
      <w:r w:rsidRPr="00D67DD6">
        <w:rPr>
          <w:noProof w:val="0"/>
          <w:lang w:val="fr-FR"/>
        </w:rPr>
        <w:t>. 156d5–e1</w:t>
      </w:r>
      <w:r w:rsidRPr="00D67DD6">
        <w:rPr>
          <w:noProof w:val="0"/>
          <w:lang w:val="fr-FR"/>
        </w:rPr>
        <w:tab/>
        <w:t>137</w:t>
      </w:r>
    </w:p>
    <w:p w14:paraId="6A06E35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506d8-e1</w:t>
      </w:r>
      <w:r w:rsidRPr="00D67DD6">
        <w:rPr>
          <w:noProof w:val="0"/>
          <w:lang w:val="fr-FR"/>
        </w:rPr>
        <w:tab/>
        <w:t>49</w:t>
      </w:r>
    </w:p>
    <w:p w14:paraId="254DA0E9"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508e2–3</w:t>
      </w:r>
      <w:r w:rsidRPr="00D67DD6">
        <w:rPr>
          <w:noProof w:val="0"/>
          <w:lang w:val="fr-FR"/>
        </w:rPr>
        <w:tab/>
        <w:t>34</w:t>
      </w:r>
    </w:p>
    <w:p w14:paraId="2E22C59D"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509b9</w:t>
      </w:r>
      <w:r w:rsidRPr="00D67DD6">
        <w:rPr>
          <w:noProof w:val="0"/>
          <w:lang w:val="fr-FR"/>
        </w:rPr>
        <w:tab/>
        <w:t>276, 369</w:t>
      </w:r>
    </w:p>
    <w:p w14:paraId="0703F001"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514a2−517a7</w:t>
      </w:r>
      <w:r w:rsidRPr="00D67DD6">
        <w:rPr>
          <w:noProof w:val="0"/>
          <w:lang w:val="fr-FR"/>
        </w:rPr>
        <w:tab/>
        <w:t>34</w:t>
      </w:r>
    </w:p>
    <w:p w14:paraId="3D1B1348"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515c2</w:t>
      </w:r>
      <w:r w:rsidRPr="00D67DD6">
        <w:rPr>
          <w:noProof w:val="0"/>
          <w:lang w:val="fr-FR"/>
        </w:rPr>
        <w:tab/>
        <w:t>34</w:t>
      </w:r>
    </w:p>
    <w:p w14:paraId="52BF7E7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515d4</w:t>
      </w:r>
      <w:r w:rsidRPr="00D67DD6">
        <w:rPr>
          <w:noProof w:val="0"/>
          <w:lang w:val="fr-FR"/>
        </w:rPr>
        <w:tab/>
        <w:t>34</w:t>
      </w:r>
    </w:p>
    <w:p w14:paraId="17641FE9"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515d6–7</w:t>
      </w:r>
      <w:r w:rsidRPr="00D67DD6">
        <w:rPr>
          <w:noProof w:val="0"/>
          <w:lang w:val="fr-FR"/>
        </w:rPr>
        <w:tab/>
        <w:t>34</w:t>
      </w:r>
    </w:p>
    <w:p w14:paraId="7728DE58"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Rep</w:t>
      </w:r>
      <w:r w:rsidRPr="00D67DD6">
        <w:rPr>
          <w:noProof w:val="0"/>
          <w:lang w:val="fr-FR"/>
        </w:rPr>
        <w:t>. 517c3–4</w:t>
      </w:r>
      <w:r w:rsidRPr="00D67DD6">
        <w:rPr>
          <w:noProof w:val="0"/>
          <w:lang w:val="fr-FR"/>
        </w:rPr>
        <w:tab/>
        <w:t>34</w:t>
      </w:r>
    </w:p>
    <w:p w14:paraId="75E6D8B7"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 xml:space="preserve">Rep. </w:t>
      </w:r>
      <w:r w:rsidRPr="00D67DD6">
        <w:rPr>
          <w:noProof w:val="0"/>
          <w:lang w:val="fr-FR"/>
        </w:rPr>
        <w:t>596b7−8</w:t>
      </w:r>
      <w:r w:rsidRPr="00D67DD6">
        <w:rPr>
          <w:noProof w:val="0"/>
          <w:lang w:val="fr-FR"/>
        </w:rPr>
        <w:tab/>
        <w:t>41</w:t>
      </w:r>
    </w:p>
    <w:p w14:paraId="3414E35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Soph</w:t>
      </w:r>
      <w:r w:rsidRPr="00D67DD6">
        <w:rPr>
          <w:noProof w:val="0"/>
          <w:lang w:val="fr-FR"/>
        </w:rPr>
        <w:t>. 246a4–5</w:t>
      </w:r>
      <w:r w:rsidRPr="00D67DD6">
        <w:rPr>
          <w:noProof w:val="0"/>
          <w:lang w:val="fr-FR"/>
        </w:rPr>
        <w:tab/>
        <w:t>9</w:t>
      </w:r>
    </w:p>
    <w:p w14:paraId="206221A7"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Soph</w:t>
      </w:r>
      <w:r w:rsidRPr="00D67DD6">
        <w:rPr>
          <w:noProof w:val="0"/>
          <w:lang w:val="fr-FR"/>
        </w:rPr>
        <w:t>. 254 d</w:t>
      </w:r>
      <w:r w:rsidRPr="00D67DD6">
        <w:rPr>
          <w:noProof w:val="0"/>
          <w:lang w:val="fr-FR"/>
        </w:rPr>
        <w:tab/>
        <w:t>95</w:t>
      </w:r>
    </w:p>
    <w:p w14:paraId="6FB1BB1D"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Soph</w:t>
      </w:r>
      <w:r w:rsidRPr="00D67DD6">
        <w:rPr>
          <w:noProof w:val="0"/>
          <w:lang w:val="fr-FR"/>
        </w:rPr>
        <w:t>. 254a–259c</w:t>
      </w:r>
      <w:r w:rsidRPr="00D67DD6">
        <w:rPr>
          <w:noProof w:val="0"/>
          <w:lang w:val="fr-FR"/>
        </w:rPr>
        <w:tab/>
        <w:t>136</w:t>
      </w:r>
    </w:p>
    <w:p w14:paraId="10643143"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lastRenderedPageBreak/>
        <w:t>Theait</w:t>
      </w:r>
      <w:r w:rsidRPr="00D67DD6">
        <w:rPr>
          <w:noProof w:val="0"/>
          <w:lang w:val="fr-FR"/>
        </w:rPr>
        <w:t>. 176b1‒2</w:t>
      </w:r>
      <w:r w:rsidRPr="00D67DD6">
        <w:rPr>
          <w:noProof w:val="0"/>
          <w:lang w:val="fr-FR"/>
        </w:rPr>
        <w:tab/>
        <w:t>233</w:t>
      </w:r>
    </w:p>
    <w:p w14:paraId="6EC29634"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Theait</w:t>
      </w:r>
      <w:r w:rsidRPr="00D67DD6">
        <w:rPr>
          <w:noProof w:val="0"/>
          <w:lang w:val="fr-FR"/>
        </w:rPr>
        <w:t>. 191d7–9</w:t>
      </w:r>
      <w:r w:rsidRPr="00D67DD6">
        <w:rPr>
          <w:noProof w:val="0"/>
          <w:lang w:val="fr-FR"/>
        </w:rPr>
        <w:tab/>
        <w:t>443</w:t>
      </w:r>
    </w:p>
    <w:p w14:paraId="3A0931F1"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Tim</w:t>
      </w:r>
      <w:r w:rsidRPr="00D67DD6">
        <w:rPr>
          <w:noProof w:val="0"/>
          <w:lang w:val="fr-FR"/>
        </w:rPr>
        <w:t>. 31a3–4</w:t>
      </w:r>
      <w:r w:rsidRPr="00D67DD6">
        <w:rPr>
          <w:noProof w:val="0"/>
          <w:lang w:val="fr-FR"/>
        </w:rPr>
        <w:tab/>
        <w:t>182</w:t>
      </w:r>
    </w:p>
    <w:p w14:paraId="0DCDB781"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Tim</w:t>
      </w:r>
      <w:r w:rsidRPr="00D67DD6">
        <w:rPr>
          <w:noProof w:val="0"/>
          <w:lang w:val="fr-FR"/>
        </w:rPr>
        <w:t>. 36b7</w:t>
      </w:r>
      <w:r w:rsidRPr="00D67DD6">
        <w:rPr>
          <w:noProof w:val="0"/>
          <w:lang w:val="fr-FR"/>
        </w:rPr>
        <w:tab/>
        <w:t>185</w:t>
      </w:r>
    </w:p>
    <w:p w14:paraId="2805983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Tim</w:t>
      </w:r>
      <w:r w:rsidRPr="00D67DD6">
        <w:rPr>
          <w:noProof w:val="0"/>
          <w:lang w:val="fr-FR"/>
        </w:rPr>
        <w:t>. 48e–53c</w:t>
      </w:r>
      <w:r w:rsidRPr="00D67DD6">
        <w:rPr>
          <w:noProof w:val="0"/>
          <w:lang w:val="fr-FR"/>
        </w:rPr>
        <w:tab/>
        <w:t>442</w:t>
      </w:r>
    </w:p>
    <w:p w14:paraId="79AE6E31"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Tim</w:t>
      </w:r>
      <w:r w:rsidRPr="00D67DD6">
        <w:rPr>
          <w:noProof w:val="0"/>
          <w:lang w:val="fr-FR"/>
        </w:rPr>
        <w:t>. 50c7</w:t>
      </w:r>
      <w:r w:rsidRPr="00D67DD6">
        <w:rPr>
          <w:noProof w:val="0"/>
          <w:lang w:val="fr-FR"/>
        </w:rPr>
        <w:tab/>
        <w:t>184</w:t>
      </w:r>
    </w:p>
    <w:p w14:paraId="33C64EA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Tim</w:t>
      </w:r>
      <w:r w:rsidRPr="00D67DD6">
        <w:rPr>
          <w:noProof w:val="0"/>
          <w:lang w:val="fr-FR"/>
        </w:rPr>
        <w:t>. 50d1</w:t>
      </w:r>
      <w:r w:rsidRPr="00D67DD6">
        <w:rPr>
          <w:noProof w:val="0"/>
          <w:lang w:val="fr-FR"/>
        </w:rPr>
        <w:tab/>
        <w:t>184</w:t>
      </w:r>
    </w:p>
    <w:p w14:paraId="59C52CD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Hippias maior</w:t>
      </w:r>
      <w:r w:rsidRPr="00D67DD6">
        <w:rPr>
          <w:noProof w:val="0"/>
          <w:lang w:val="fr-FR"/>
        </w:rPr>
        <w:t> 287d3</w:t>
      </w:r>
      <w:r w:rsidRPr="00D67DD6">
        <w:rPr>
          <w:noProof w:val="0"/>
          <w:lang w:val="fr-FR"/>
        </w:rPr>
        <w:tab/>
        <w:t>49</w:t>
      </w:r>
    </w:p>
    <w:p w14:paraId="7C5741AC" w14:textId="77777777" w:rsidR="00420A89" w:rsidRPr="00D67DD6" w:rsidRDefault="00420A89" w:rsidP="00420A89">
      <w:pPr>
        <w:spacing w:line="240" w:lineRule="auto"/>
        <w:rPr>
          <w:noProof w:val="0"/>
          <w:sz w:val="20"/>
          <w:lang w:val="fr-FR"/>
        </w:rPr>
      </w:pPr>
    </w:p>
    <w:p w14:paraId="3A7F5B72"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Plotin</w:t>
      </w:r>
    </w:p>
    <w:p w14:paraId="42E3F6E9"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en-US"/>
        </w:rPr>
        <w:t>Enn</w:t>
      </w:r>
      <w:r w:rsidRPr="00D67DD6">
        <w:rPr>
          <w:noProof w:val="0"/>
          <w:lang w:val="fr-FR" w:eastAsia="en-US"/>
        </w:rPr>
        <w:t>. 5.5.7.4</w:t>
      </w:r>
      <w:r w:rsidRPr="00D67DD6">
        <w:rPr>
          <w:noProof w:val="0"/>
          <w:lang w:val="fr-FR"/>
        </w:rPr>
        <w:tab/>
        <w:t>286</w:t>
      </w:r>
    </w:p>
    <w:p w14:paraId="3E8421F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en-US"/>
        </w:rPr>
        <w:t>Enn</w:t>
      </w:r>
      <w:r w:rsidRPr="00D67DD6">
        <w:rPr>
          <w:noProof w:val="0"/>
          <w:lang w:val="fr-FR" w:eastAsia="en-US"/>
        </w:rPr>
        <w:t>. 5.5.7.5</w:t>
      </w:r>
      <w:r w:rsidRPr="00D67DD6">
        <w:rPr>
          <w:noProof w:val="0"/>
          <w:lang w:val="fr-FR"/>
        </w:rPr>
        <w:tab/>
        <w:t>291</w:t>
      </w:r>
    </w:p>
    <w:p w14:paraId="6E17A19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6.2.12.12</w:t>
      </w:r>
      <w:r w:rsidRPr="00D67DD6">
        <w:rPr>
          <w:noProof w:val="0"/>
          <w:lang w:val="fr-FR"/>
        </w:rPr>
        <w:tab/>
        <w:t>96</w:t>
      </w:r>
    </w:p>
    <w:p w14:paraId="1BA0470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Enn</w:t>
      </w:r>
      <w:r w:rsidRPr="00D67DD6">
        <w:rPr>
          <w:noProof w:val="0"/>
          <w:lang w:val="fr-FR" w:eastAsia="x-none"/>
        </w:rPr>
        <w:t>. 6.2.12.13–14</w:t>
      </w:r>
      <w:r w:rsidRPr="00D67DD6">
        <w:rPr>
          <w:noProof w:val="0"/>
          <w:lang w:val="fr-FR"/>
        </w:rPr>
        <w:tab/>
        <w:t>111</w:t>
      </w:r>
    </w:p>
    <w:p w14:paraId="6ED096C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6.2.15.18</w:t>
      </w:r>
      <w:r w:rsidRPr="00D67DD6">
        <w:rPr>
          <w:noProof w:val="0"/>
          <w:lang w:val="fr-FR"/>
        </w:rPr>
        <w:tab/>
        <w:t>95</w:t>
      </w:r>
    </w:p>
    <w:p w14:paraId="53343617"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Enn</w:t>
      </w:r>
      <w:r w:rsidRPr="00D67DD6">
        <w:rPr>
          <w:noProof w:val="0"/>
          <w:lang w:val="fr-FR" w:eastAsia="x-none"/>
        </w:rPr>
        <w:t>. 6.2.21.24–59</w:t>
      </w:r>
      <w:r w:rsidRPr="00D67DD6">
        <w:rPr>
          <w:noProof w:val="0"/>
          <w:lang w:val="fr-FR"/>
        </w:rPr>
        <w:tab/>
        <w:t>111</w:t>
      </w:r>
    </w:p>
    <w:p w14:paraId="150BF164"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6.3.5.1–2</w:t>
      </w:r>
      <w:r w:rsidRPr="00D67DD6">
        <w:rPr>
          <w:noProof w:val="0"/>
          <w:lang w:val="fr-FR"/>
        </w:rPr>
        <w:tab/>
        <w:t>96</w:t>
      </w:r>
    </w:p>
    <w:p w14:paraId="0638456D"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6.3.5.2–3</w:t>
      </w:r>
      <w:r w:rsidRPr="00D67DD6">
        <w:rPr>
          <w:noProof w:val="0"/>
          <w:lang w:val="fr-FR"/>
        </w:rPr>
        <w:tab/>
        <w:t>96</w:t>
      </w:r>
    </w:p>
    <w:p w14:paraId="37CC0DA3"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6.3.5.3–4</w:t>
      </w:r>
      <w:r w:rsidRPr="00D67DD6">
        <w:rPr>
          <w:noProof w:val="0"/>
          <w:lang w:val="fr-FR"/>
        </w:rPr>
        <w:tab/>
        <w:t>96</w:t>
      </w:r>
    </w:p>
    <w:p w14:paraId="2A33F20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6.3.8.32</w:t>
      </w:r>
      <w:r w:rsidRPr="00D67DD6">
        <w:rPr>
          <w:noProof w:val="0"/>
          <w:lang w:val="fr-FR"/>
        </w:rPr>
        <w:tab/>
        <w:t>96</w:t>
      </w:r>
    </w:p>
    <w:p w14:paraId="25D962F2"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VI.1–3</w:t>
      </w:r>
      <w:r w:rsidRPr="00D67DD6">
        <w:rPr>
          <w:noProof w:val="0"/>
          <w:lang w:val="fr-FR"/>
        </w:rPr>
        <w:tab/>
        <w:t>95</w:t>
      </w:r>
    </w:p>
    <w:p w14:paraId="1FB5945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2.4.12.36–37</w:t>
      </w:r>
      <w:r w:rsidRPr="00D67DD6">
        <w:rPr>
          <w:noProof w:val="0"/>
          <w:lang w:val="fr-FR"/>
        </w:rPr>
        <w:tab/>
        <w:t>191</w:t>
      </w:r>
    </w:p>
    <w:p w14:paraId="140795F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iCs/>
          <w:noProof w:val="0"/>
          <w:lang w:val="fr-FR"/>
        </w:rPr>
        <w:t>Enn.</w:t>
      </w:r>
      <w:r w:rsidRPr="00D67DD6">
        <w:rPr>
          <w:i/>
          <w:noProof w:val="0"/>
          <w:lang w:val="fr-FR"/>
        </w:rPr>
        <w:t xml:space="preserve"> </w:t>
      </w:r>
      <w:r w:rsidRPr="00D67DD6">
        <w:rPr>
          <w:noProof w:val="0"/>
          <w:lang w:val="fr-FR"/>
        </w:rPr>
        <w:t>5.5.7.1</w:t>
      </w:r>
      <w:r w:rsidRPr="00D67DD6">
        <w:rPr>
          <w:noProof w:val="0"/>
          <w:lang w:val="fr-FR"/>
        </w:rPr>
        <w:tab/>
        <w:t>139</w:t>
      </w:r>
    </w:p>
    <w:p w14:paraId="0210AA21"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iCs/>
          <w:noProof w:val="0"/>
          <w:lang w:val="fr-FR"/>
        </w:rPr>
        <w:t>Enn.</w:t>
      </w:r>
      <w:r w:rsidRPr="00D67DD6">
        <w:rPr>
          <w:i/>
          <w:noProof w:val="0"/>
          <w:lang w:val="fr-FR"/>
        </w:rPr>
        <w:t xml:space="preserve"> </w:t>
      </w:r>
      <w:r w:rsidRPr="00D67DD6">
        <w:rPr>
          <w:noProof w:val="0"/>
          <w:lang w:val="fr-FR"/>
        </w:rPr>
        <w:t>5.5.7.4</w:t>
      </w:r>
      <w:r w:rsidRPr="00D67DD6">
        <w:rPr>
          <w:noProof w:val="0"/>
          <w:lang w:val="fr-FR"/>
        </w:rPr>
        <w:tab/>
        <w:t>139</w:t>
      </w:r>
    </w:p>
    <w:p w14:paraId="545B6A7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iCs/>
          <w:noProof w:val="0"/>
          <w:lang w:val="fr-FR"/>
        </w:rPr>
        <w:t>Enn.</w:t>
      </w:r>
      <w:r w:rsidRPr="00D67DD6">
        <w:rPr>
          <w:i/>
          <w:noProof w:val="0"/>
          <w:lang w:val="fr-FR"/>
        </w:rPr>
        <w:t xml:space="preserve"> </w:t>
      </w:r>
      <w:r w:rsidRPr="00D67DD6">
        <w:rPr>
          <w:noProof w:val="0"/>
          <w:lang w:val="fr-FR"/>
        </w:rPr>
        <w:t>5.5.7.5</w:t>
      </w:r>
      <w:r w:rsidRPr="00D67DD6">
        <w:rPr>
          <w:noProof w:val="0"/>
          <w:lang w:val="fr-FR"/>
        </w:rPr>
        <w:tab/>
        <w:t>139</w:t>
      </w:r>
    </w:p>
    <w:p w14:paraId="52100CB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shd w:val="clear" w:color="auto" w:fill="FFFFFF"/>
          <w:lang w:val="fr-FR"/>
        </w:rPr>
        <w:t>Enn</w:t>
      </w:r>
      <w:r w:rsidRPr="00D67DD6">
        <w:rPr>
          <w:noProof w:val="0"/>
          <w:shd w:val="clear" w:color="auto" w:fill="FFFFFF"/>
          <w:lang w:val="fr-FR"/>
        </w:rPr>
        <w:t>. 6.1.6.20‒21</w:t>
      </w:r>
      <w:r w:rsidRPr="00D67DD6">
        <w:rPr>
          <w:noProof w:val="0"/>
          <w:lang w:val="fr-FR"/>
        </w:rPr>
        <w:tab/>
        <w:t>137</w:t>
      </w:r>
    </w:p>
    <w:p w14:paraId="4CC546F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6.1–3</w:t>
      </w:r>
      <w:r w:rsidRPr="00D67DD6">
        <w:rPr>
          <w:noProof w:val="0"/>
          <w:lang w:val="fr-FR"/>
        </w:rPr>
        <w:tab/>
        <w:t>145</w:t>
      </w:r>
    </w:p>
    <w:p w14:paraId="473F3955"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Enn.</w:t>
      </w:r>
      <w:r w:rsidRPr="00D67DD6">
        <w:rPr>
          <w:noProof w:val="0"/>
          <w:lang w:val="fr-FR"/>
        </w:rPr>
        <w:t xml:space="preserve"> 6.7.17.41–42</w:t>
      </w:r>
      <w:r w:rsidRPr="00D67DD6">
        <w:rPr>
          <w:noProof w:val="0"/>
          <w:lang w:val="fr-FR"/>
        </w:rPr>
        <w:tab/>
        <w:t>136</w:t>
      </w:r>
    </w:p>
    <w:p w14:paraId="5F874B0B" w14:textId="77777777" w:rsidR="00420A89" w:rsidRPr="00D67DD6" w:rsidRDefault="00420A89" w:rsidP="00420A89">
      <w:pPr>
        <w:spacing w:line="240" w:lineRule="auto"/>
        <w:rPr>
          <w:noProof w:val="0"/>
          <w:sz w:val="20"/>
          <w:lang w:val="fr-FR"/>
        </w:rPr>
      </w:pPr>
    </w:p>
    <w:p w14:paraId="6456C4AD"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Plutarque</w:t>
      </w:r>
    </w:p>
    <w:p w14:paraId="6FC41F53" w14:textId="77777777" w:rsidR="00420A89" w:rsidRPr="00D67DD6" w:rsidRDefault="00420A89" w:rsidP="00420A89">
      <w:pPr>
        <w:pStyle w:val="Rejstk2"/>
        <w:tabs>
          <w:tab w:val="right" w:leader="dot" w:pos="4171"/>
        </w:tabs>
        <w:spacing w:line="240" w:lineRule="auto"/>
        <w:ind w:left="238"/>
        <w:rPr>
          <w:noProof w:val="0"/>
          <w:sz w:val="20"/>
          <w:szCs w:val="20"/>
          <w:lang w:val="fr-FR"/>
        </w:rPr>
      </w:pPr>
      <w:r w:rsidRPr="00D67DD6">
        <w:rPr>
          <w:i/>
          <w:noProof w:val="0"/>
          <w:sz w:val="20"/>
          <w:szCs w:val="20"/>
          <w:lang w:val="fr-FR"/>
        </w:rPr>
        <w:t xml:space="preserve">De facie in orbe lunae </w:t>
      </w:r>
      <w:r w:rsidRPr="00D67DD6">
        <w:rPr>
          <w:noProof w:val="0"/>
          <w:sz w:val="20"/>
          <w:szCs w:val="20"/>
          <w:lang w:val="fr-FR"/>
        </w:rPr>
        <w:t>923A3‒4</w:t>
      </w:r>
      <w:r w:rsidRPr="00D67DD6">
        <w:rPr>
          <w:noProof w:val="0"/>
          <w:sz w:val="20"/>
          <w:szCs w:val="20"/>
          <w:lang w:val="fr-FR"/>
        </w:rPr>
        <w:tab/>
        <w:t>198</w:t>
      </w:r>
    </w:p>
    <w:p w14:paraId="51F2A45E" w14:textId="77777777" w:rsidR="00420A89" w:rsidRPr="00D67DD6" w:rsidRDefault="00420A89" w:rsidP="00420A89">
      <w:pPr>
        <w:spacing w:line="240" w:lineRule="auto"/>
        <w:rPr>
          <w:noProof w:val="0"/>
          <w:sz w:val="20"/>
          <w:lang w:val="fr-FR"/>
        </w:rPr>
      </w:pPr>
    </w:p>
    <w:p w14:paraId="649895AB"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Porphyre</w:t>
      </w:r>
    </w:p>
    <w:p w14:paraId="4CB2B41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Isag</w:t>
      </w:r>
      <w:r w:rsidRPr="00D67DD6">
        <w:rPr>
          <w:noProof w:val="0"/>
          <w:lang w:val="fr-FR" w:eastAsia="x-none"/>
        </w:rPr>
        <w:t>. 13.23–19.3</w:t>
      </w:r>
      <w:r w:rsidRPr="00D67DD6">
        <w:rPr>
          <w:noProof w:val="0"/>
          <w:lang w:val="fr-FR"/>
        </w:rPr>
        <w:tab/>
        <w:t>111</w:t>
      </w:r>
    </w:p>
    <w:p w14:paraId="7EB295B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Isag</w:t>
      </w:r>
      <w:r w:rsidRPr="00D67DD6">
        <w:rPr>
          <w:noProof w:val="0"/>
          <w:lang w:val="fr-FR" w:eastAsia="x-none"/>
        </w:rPr>
        <w:t>. 7.27–8.3</w:t>
      </w:r>
      <w:r w:rsidRPr="00D67DD6">
        <w:rPr>
          <w:noProof w:val="0"/>
          <w:lang w:val="fr-FR"/>
        </w:rPr>
        <w:tab/>
        <w:t>116, 128</w:t>
      </w:r>
    </w:p>
    <w:p w14:paraId="24266765"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xml:space="preserve"> 90.25–26</w:t>
      </w:r>
      <w:r w:rsidRPr="00D67DD6">
        <w:rPr>
          <w:noProof w:val="0"/>
          <w:lang w:val="fr-FR"/>
        </w:rPr>
        <w:tab/>
        <w:t>113</w:t>
      </w:r>
    </w:p>
    <w:p w14:paraId="70596654"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xml:space="preserve"> 90.30–91.1</w:t>
      </w:r>
      <w:r w:rsidRPr="00D67DD6">
        <w:rPr>
          <w:noProof w:val="0"/>
          <w:lang w:val="fr-FR"/>
        </w:rPr>
        <w:tab/>
        <w:t>114</w:t>
      </w:r>
    </w:p>
    <w:p w14:paraId="30B7A02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90.31</w:t>
      </w:r>
      <w:r w:rsidRPr="00D67DD6">
        <w:rPr>
          <w:noProof w:val="0"/>
          <w:lang w:val="fr-FR"/>
        </w:rPr>
        <w:tab/>
        <w:t>127</w:t>
      </w:r>
    </w:p>
    <w:p w14:paraId="0F87A08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xml:space="preserve"> 90.31</w:t>
      </w:r>
      <w:r w:rsidRPr="00D67DD6">
        <w:rPr>
          <w:noProof w:val="0"/>
          <w:lang w:val="fr-FR"/>
        </w:rPr>
        <w:tab/>
        <w:t>113</w:t>
      </w:r>
    </w:p>
    <w:p w14:paraId="61273DC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90.31–33</w:t>
      </w:r>
      <w:r w:rsidRPr="00D67DD6">
        <w:rPr>
          <w:noProof w:val="0"/>
          <w:lang w:val="fr-FR"/>
        </w:rPr>
        <w:tab/>
        <w:t>128</w:t>
      </w:r>
    </w:p>
    <w:p w14:paraId="3978EA9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90.32–33</w:t>
      </w:r>
      <w:r w:rsidRPr="00D67DD6">
        <w:rPr>
          <w:noProof w:val="0"/>
          <w:lang w:val="fr-FR"/>
        </w:rPr>
        <w:tab/>
        <w:t>127</w:t>
      </w:r>
    </w:p>
    <w:p w14:paraId="6ECD1FD0"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x-none"/>
        </w:rPr>
        <w:t>Porph. In Cat.</w:t>
      </w:r>
      <w:r w:rsidRPr="00D67DD6">
        <w:rPr>
          <w:noProof w:val="0"/>
          <w:lang w:val="fr-FR" w:eastAsia="x-none"/>
        </w:rPr>
        <w:t xml:space="preserve"> 90.32–33</w:t>
      </w:r>
      <w:r w:rsidRPr="00D67DD6">
        <w:rPr>
          <w:noProof w:val="0"/>
          <w:lang w:val="fr-FR"/>
        </w:rPr>
        <w:tab/>
        <w:t>114</w:t>
      </w:r>
    </w:p>
    <w:p w14:paraId="4E4A50C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Isag</w:t>
      </w:r>
      <w:r w:rsidRPr="00D67DD6">
        <w:rPr>
          <w:noProof w:val="0"/>
          <w:lang w:val="fr-FR"/>
        </w:rPr>
        <w:t>. 1.10–14</w:t>
      </w:r>
      <w:r w:rsidRPr="00D67DD6">
        <w:rPr>
          <w:noProof w:val="0"/>
          <w:lang w:val="fr-FR"/>
        </w:rPr>
        <w:tab/>
        <w:t>145</w:t>
      </w:r>
    </w:p>
    <w:p w14:paraId="140A5AAF"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Cat.</w:t>
      </w:r>
      <w:r w:rsidRPr="00D67DD6">
        <w:rPr>
          <w:noProof w:val="0"/>
          <w:lang w:val="fr-FR"/>
        </w:rPr>
        <w:t xml:space="preserve"> 90.31</w:t>
      </w:r>
      <w:r w:rsidRPr="00D67DD6">
        <w:rPr>
          <w:noProof w:val="0"/>
          <w:lang w:val="fr-FR"/>
        </w:rPr>
        <w:tab/>
        <w:t>553</w:t>
      </w:r>
    </w:p>
    <w:p w14:paraId="6C45A45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Cat</w:t>
      </w:r>
      <w:r w:rsidRPr="00D67DD6">
        <w:rPr>
          <w:noProof w:val="0"/>
          <w:lang w:val="fr-FR"/>
        </w:rPr>
        <w:t>. 91.3–4</w:t>
      </w:r>
      <w:r w:rsidRPr="00D67DD6">
        <w:rPr>
          <w:noProof w:val="0"/>
          <w:lang w:val="fr-FR"/>
        </w:rPr>
        <w:tab/>
        <w:t>133</w:t>
      </w:r>
    </w:p>
    <w:p w14:paraId="46BF9E3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w:t>
      </w:r>
      <w:r w:rsidRPr="00D67DD6">
        <w:rPr>
          <w:noProof w:val="0"/>
          <w:lang w:val="fr-FR"/>
        </w:rPr>
        <w:t xml:space="preserve">. </w:t>
      </w:r>
      <w:r w:rsidRPr="00D67DD6">
        <w:rPr>
          <w:i/>
          <w:noProof w:val="0"/>
          <w:lang w:val="fr-FR"/>
        </w:rPr>
        <w:t>in Cat</w:t>
      </w:r>
      <w:r w:rsidRPr="00D67DD6">
        <w:rPr>
          <w:noProof w:val="0"/>
          <w:lang w:val="fr-FR"/>
        </w:rPr>
        <w:t>. 95.19–20</w:t>
      </w:r>
      <w:r w:rsidRPr="00D67DD6">
        <w:rPr>
          <w:noProof w:val="0"/>
          <w:lang w:val="fr-FR"/>
        </w:rPr>
        <w:tab/>
        <w:t>172</w:t>
      </w:r>
    </w:p>
    <w:p w14:paraId="40256565"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12.25‒26</w:t>
      </w:r>
      <w:r w:rsidRPr="00D67DD6">
        <w:rPr>
          <w:noProof w:val="0"/>
          <w:lang w:val="fr-FR"/>
        </w:rPr>
        <w:tab/>
        <w:t>200</w:t>
      </w:r>
    </w:p>
    <w:p w14:paraId="75AF9D1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12.25–33</w:t>
      </w:r>
      <w:r w:rsidRPr="00D67DD6">
        <w:rPr>
          <w:noProof w:val="0"/>
          <w:lang w:val="fr-FR"/>
        </w:rPr>
        <w:tab/>
        <w:t>138</w:t>
      </w:r>
    </w:p>
    <w:p w14:paraId="6D2B886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12.26</w:t>
      </w:r>
      <w:r w:rsidRPr="00D67DD6">
        <w:rPr>
          <w:noProof w:val="0"/>
          <w:lang w:val="fr-FR"/>
        </w:rPr>
        <w:tab/>
        <w:t>140</w:t>
      </w:r>
    </w:p>
    <w:p w14:paraId="3A1C9EAD"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12.29–30</w:t>
      </w:r>
      <w:r w:rsidRPr="00D67DD6">
        <w:rPr>
          <w:noProof w:val="0"/>
          <w:lang w:val="fr-FR"/>
        </w:rPr>
        <w:tab/>
        <w:t>137</w:t>
      </w:r>
    </w:p>
    <w:p w14:paraId="770022CB"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12.31</w:t>
      </w:r>
      <w:r w:rsidRPr="00D67DD6">
        <w:rPr>
          <w:noProof w:val="0"/>
          <w:lang w:val="fr-FR"/>
        </w:rPr>
        <w:tab/>
        <w:t>137, 138</w:t>
      </w:r>
    </w:p>
    <w:p w14:paraId="5B43BEA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12.32</w:t>
      </w:r>
      <w:r w:rsidRPr="00D67DD6">
        <w:rPr>
          <w:noProof w:val="0"/>
          <w:lang w:val="fr-FR"/>
        </w:rPr>
        <w:tab/>
        <w:t>137, 141</w:t>
      </w:r>
    </w:p>
    <w:p w14:paraId="50F6F9A5"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12.32–33</w:t>
      </w:r>
      <w:r w:rsidRPr="00D67DD6">
        <w:rPr>
          <w:noProof w:val="0"/>
          <w:lang w:val="fr-FR"/>
        </w:rPr>
        <w:tab/>
        <w:t>137</w:t>
      </w:r>
    </w:p>
    <w:p w14:paraId="2DD40004"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Parm.</w:t>
      </w:r>
      <w:r w:rsidRPr="00D67DD6">
        <w:rPr>
          <w:noProof w:val="0"/>
          <w:lang w:val="fr-FR"/>
        </w:rPr>
        <w:t xml:space="preserve"> 12.33</w:t>
      </w:r>
      <w:r w:rsidRPr="00D67DD6">
        <w:rPr>
          <w:noProof w:val="0"/>
          <w:lang w:val="fr-FR"/>
        </w:rPr>
        <w:tab/>
        <w:t>141</w:t>
      </w:r>
    </w:p>
    <w:p w14:paraId="39116176"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Porph. in Cat.</w:t>
      </w:r>
      <w:r w:rsidRPr="00D67DD6">
        <w:rPr>
          <w:noProof w:val="0"/>
          <w:lang w:val="fr-FR"/>
        </w:rPr>
        <w:t xml:space="preserve"> 90.19–20</w:t>
      </w:r>
      <w:r w:rsidRPr="00D67DD6">
        <w:rPr>
          <w:noProof w:val="0"/>
          <w:lang w:val="fr-FR"/>
        </w:rPr>
        <w:tab/>
        <w:t>112</w:t>
      </w:r>
    </w:p>
    <w:p w14:paraId="6AD4B4B2" w14:textId="77777777" w:rsidR="00420A89" w:rsidRPr="00D67DD6" w:rsidRDefault="00420A89" w:rsidP="00420A89">
      <w:pPr>
        <w:spacing w:line="240" w:lineRule="auto"/>
        <w:rPr>
          <w:noProof w:val="0"/>
          <w:sz w:val="20"/>
          <w:lang w:val="fr-FR"/>
        </w:rPr>
      </w:pPr>
    </w:p>
    <w:p w14:paraId="7D24FFC8"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Proclus</w:t>
      </w:r>
    </w:p>
    <w:p w14:paraId="0F7583E3"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Procl. in</w:t>
      </w:r>
      <w:r w:rsidRPr="00D67DD6">
        <w:rPr>
          <w:noProof w:val="0"/>
          <w:lang w:val="fr-FR"/>
        </w:rPr>
        <w:t xml:space="preserve"> </w:t>
      </w:r>
      <w:r w:rsidRPr="00D67DD6">
        <w:rPr>
          <w:i/>
          <w:noProof w:val="0"/>
          <w:lang w:val="fr-FR"/>
        </w:rPr>
        <w:t>Parm</w:t>
      </w:r>
      <w:r w:rsidRPr="00D67DD6">
        <w:rPr>
          <w:noProof w:val="0"/>
          <w:lang w:val="fr-FR"/>
        </w:rPr>
        <w:t>. 981.12–13</w:t>
      </w:r>
      <w:r w:rsidRPr="00D67DD6">
        <w:rPr>
          <w:noProof w:val="0"/>
          <w:lang w:val="fr-FR"/>
        </w:rPr>
        <w:tab/>
        <w:t>143</w:t>
      </w:r>
    </w:p>
    <w:p w14:paraId="2A51420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lastRenderedPageBreak/>
        <w:t>Procl. in</w:t>
      </w:r>
      <w:r w:rsidRPr="00D67DD6">
        <w:rPr>
          <w:noProof w:val="0"/>
          <w:lang w:val="fr-FR"/>
        </w:rPr>
        <w:t xml:space="preserve"> </w:t>
      </w:r>
      <w:r w:rsidRPr="00D67DD6">
        <w:rPr>
          <w:i/>
          <w:noProof w:val="0"/>
          <w:lang w:val="fr-FR"/>
        </w:rPr>
        <w:t>Parm</w:t>
      </w:r>
      <w:r w:rsidRPr="00D67DD6">
        <w:rPr>
          <w:noProof w:val="0"/>
          <w:lang w:val="fr-FR"/>
        </w:rPr>
        <w:t>. 981.5‒27</w:t>
      </w:r>
      <w:r w:rsidRPr="00D67DD6">
        <w:rPr>
          <w:noProof w:val="0"/>
          <w:lang w:val="fr-FR"/>
        </w:rPr>
        <w:tab/>
        <w:t>143</w:t>
      </w:r>
    </w:p>
    <w:p w14:paraId="0A5FDB78"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Procl. in</w:t>
      </w:r>
      <w:r w:rsidRPr="00D67DD6">
        <w:rPr>
          <w:noProof w:val="0"/>
          <w:lang w:val="fr-FR"/>
        </w:rPr>
        <w:t xml:space="preserve"> </w:t>
      </w:r>
      <w:r w:rsidRPr="00D67DD6">
        <w:rPr>
          <w:i/>
          <w:noProof w:val="0"/>
          <w:lang w:val="fr-FR"/>
        </w:rPr>
        <w:t>Parm</w:t>
      </w:r>
      <w:r w:rsidRPr="00D67DD6">
        <w:rPr>
          <w:noProof w:val="0"/>
          <w:lang w:val="fr-FR"/>
        </w:rPr>
        <w:t>. 981.8–9</w:t>
      </w:r>
      <w:r w:rsidRPr="00D67DD6">
        <w:rPr>
          <w:noProof w:val="0"/>
          <w:lang w:val="fr-FR"/>
        </w:rPr>
        <w:tab/>
        <w:t>143</w:t>
      </w:r>
    </w:p>
    <w:p w14:paraId="1A734FE8"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Procl</w:t>
      </w:r>
      <w:r w:rsidRPr="00D67DD6">
        <w:rPr>
          <w:noProof w:val="0"/>
          <w:lang w:val="fr-FR"/>
        </w:rPr>
        <w:t xml:space="preserve">. </w:t>
      </w:r>
      <w:r w:rsidRPr="00D67DD6">
        <w:rPr>
          <w:i/>
          <w:noProof w:val="0"/>
          <w:lang w:val="fr-FR"/>
        </w:rPr>
        <w:t>in Tim</w:t>
      </w:r>
      <w:r w:rsidRPr="00D67DD6">
        <w:rPr>
          <w:noProof w:val="0"/>
          <w:lang w:val="fr-FR"/>
        </w:rPr>
        <w:t>. 257.8–9</w:t>
      </w:r>
      <w:r w:rsidRPr="00D67DD6">
        <w:rPr>
          <w:noProof w:val="0"/>
          <w:lang w:val="fr-FR"/>
        </w:rPr>
        <w:tab/>
        <w:t>156</w:t>
      </w:r>
    </w:p>
    <w:p w14:paraId="54CD2B6E"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Procl</w:t>
      </w:r>
      <w:r w:rsidRPr="00D67DD6">
        <w:rPr>
          <w:noProof w:val="0"/>
          <w:lang w:val="fr-FR"/>
        </w:rPr>
        <w:t xml:space="preserve">. </w:t>
      </w:r>
      <w:r w:rsidRPr="00D67DD6">
        <w:rPr>
          <w:i/>
          <w:noProof w:val="0"/>
          <w:lang w:val="fr-FR"/>
        </w:rPr>
        <w:t>in Tim</w:t>
      </w:r>
      <w:r w:rsidRPr="00D67DD6">
        <w:rPr>
          <w:noProof w:val="0"/>
          <w:lang w:val="fr-FR"/>
        </w:rPr>
        <w:t>. 257.9–11</w:t>
      </w:r>
      <w:r w:rsidRPr="00D67DD6">
        <w:rPr>
          <w:noProof w:val="0"/>
          <w:lang w:val="fr-FR"/>
        </w:rPr>
        <w:tab/>
        <w:t>156</w:t>
      </w:r>
    </w:p>
    <w:p w14:paraId="5E0804FC"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Sent</w:t>
      </w:r>
      <w:r w:rsidRPr="00D67DD6">
        <w:rPr>
          <w:noProof w:val="0"/>
          <w:lang w:val="fr-FR"/>
        </w:rPr>
        <w:t>. 36.16–17</w:t>
      </w:r>
      <w:r w:rsidRPr="00D67DD6">
        <w:rPr>
          <w:noProof w:val="0"/>
          <w:lang w:val="fr-FR"/>
        </w:rPr>
        <w:tab/>
        <w:t>136</w:t>
      </w:r>
    </w:p>
    <w:p w14:paraId="74B41235"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eastAsia="en-US"/>
        </w:rPr>
        <w:t>Procl. in Tim</w:t>
      </w:r>
      <w:r w:rsidRPr="00D67DD6">
        <w:rPr>
          <w:noProof w:val="0"/>
          <w:lang w:val="fr-FR" w:eastAsia="en-US"/>
        </w:rPr>
        <w:t>. 130.24</w:t>
      </w:r>
      <w:r w:rsidRPr="00D67DD6">
        <w:rPr>
          <w:noProof w:val="0"/>
          <w:lang w:val="fr-FR"/>
        </w:rPr>
        <w:tab/>
        <w:t>313</w:t>
      </w:r>
    </w:p>
    <w:p w14:paraId="3B2B7337" w14:textId="77777777" w:rsidR="00420A89" w:rsidRPr="00D67DD6" w:rsidRDefault="00420A89" w:rsidP="00420A89">
      <w:pPr>
        <w:spacing w:line="240" w:lineRule="auto"/>
        <w:rPr>
          <w:noProof w:val="0"/>
          <w:sz w:val="20"/>
          <w:lang w:val="fr-FR"/>
        </w:rPr>
      </w:pPr>
    </w:p>
    <w:p w14:paraId="0CEFD77B"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Simplicius</w:t>
      </w:r>
    </w:p>
    <w:p w14:paraId="682A3CA2"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116.25–26</w:t>
      </w:r>
      <w:r w:rsidRPr="00D67DD6">
        <w:rPr>
          <w:noProof w:val="0"/>
          <w:lang w:val="fr-FR"/>
        </w:rPr>
        <w:tab/>
        <w:t>149</w:t>
      </w:r>
    </w:p>
    <w:p w14:paraId="37650079"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12.23</w:t>
      </w:r>
      <w:r w:rsidRPr="00D67DD6">
        <w:rPr>
          <w:noProof w:val="0"/>
          <w:lang w:val="fr-FR"/>
        </w:rPr>
        <w:tab/>
        <w:t>173</w:t>
      </w:r>
    </w:p>
    <w:p w14:paraId="38CFF1D5"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13.3–5</w:t>
      </w:r>
      <w:r w:rsidRPr="00D67DD6">
        <w:rPr>
          <w:noProof w:val="0"/>
          <w:lang w:val="fr-FR"/>
        </w:rPr>
        <w:tab/>
        <w:t>174</w:t>
      </w:r>
    </w:p>
    <w:p w14:paraId="1C7D43FC"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13.5–6</w:t>
      </w:r>
      <w:r w:rsidRPr="00D67DD6">
        <w:rPr>
          <w:noProof w:val="0"/>
          <w:lang w:val="fr-FR"/>
        </w:rPr>
        <w:tab/>
        <w:t>175</w:t>
      </w:r>
    </w:p>
    <w:p w14:paraId="0CA5D897"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2.13</w:t>
      </w:r>
      <w:r w:rsidRPr="00D67DD6">
        <w:rPr>
          <w:noProof w:val="0"/>
          <w:lang w:val="fr-FR"/>
        </w:rPr>
        <w:tab/>
        <w:t>150</w:t>
      </w:r>
    </w:p>
    <w:p w14:paraId="5172DB9E"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Parm</w:t>
      </w:r>
      <w:r w:rsidRPr="00D67DD6">
        <w:rPr>
          <w:noProof w:val="0"/>
          <w:lang w:val="fr-FR"/>
        </w:rPr>
        <w:t>. fr. 5.36</w:t>
      </w:r>
      <w:r w:rsidRPr="00D67DD6">
        <w:rPr>
          <w:noProof w:val="0"/>
          <w:lang w:val="fr-FR"/>
        </w:rPr>
        <w:tab/>
        <w:t>149</w:t>
      </w:r>
    </w:p>
    <w:p w14:paraId="3E60102B"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 xml:space="preserve">Simpl. in Cat. </w:t>
      </w:r>
      <w:r w:rsidRPr="00D67DD6">
        <w:rPr>
          <w:noProof w:val="0"/>
          <w:lang w:val="fr-FR"/>
        </w:rPr>
        <w:t>12.18‒25</w:t>
      </w:r>
      <w:r w:rsidRPr="00D67DD6">
        <w:rPr>
          <w:noProof w:val="0"/>
          <w:lang w:val="fr-FR"/>
        </w:rPr>
        <w:tab/>
        <w:t>162</w:t>
      </w:r>
    </w:p>
    <w:p w14:paraId="06591E50"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163.31</w:t>
      </w:r>
      <w:r w:rsidRPr="00D67DD6">
        <w:rPr>
          <w:noProof w:val="0"/>
          <w:lang w:val="fr-FR"/>
        </w:rPr>
        <w:tab/>
        <w:t>166</w:t>
      </w:r>
    </w:p>
    <w:p w14:paraId="23EC8AA0"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164.13–21</w:t>
      </w:r>
      <w:r w:rsidRPr="00D67DD6">
        <w:rPr>
          <w:noProof w:val="0"/>
          <w:lang w:val="fr-FR"/>
        </w:rPr>
        <w:tab/>
        <w:t>166</w:t>
      </w:r>
    </w:p>
    <w:p w14:paraId="448EF25E"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164.15</w:t>
      </w:r>
      <w:r w:rsidRPr="00D67DD6">
        <w:rPr>
          <w:noProof w:val="0"/>
          <w:lang w:val="fr-FR"/>
        </w:rPr>
        <w:tab/>
        <w:t>166</w:t>
      </w:r>
    </w:p>
    <w:p w14:paraId="3AF4DC9C"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164.16</w:t>
      </w:r>
      <w:r w:rsidRPr="00D67DD6">
        <w:rPr>
          <w:noProof w:val="0"/>
          <w:lang w:val="fr-FR"/>
        </w:rPr>
        <w:tab/>
        <w:t>168</w:t>
      </w:r>
    </w:p>
    <w:p w14:paraId="5EC02C0E"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164.19‒20</w:t>
      </w:r>
      <w:r w:rsidRPr="00D67DD6">
        <w:rPr>
          <w:noProof w:val="0"/>
          <w:lang w:val="fr-FR"/>
        </w:rPr>
        <w:tab/>
        <w:t>167</w:t>
      </w:r>
    </w:p>
    <w:p w14:paraId="0D66F7B2"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164.20</w:t>
      </w:r>
      <w:r w:rsidRPr="00D67DD6">
        <w:rPr>
          <w:noProof w:val="0"/>
          <w:lang w:val="fr-FR"/>
        </w:rPr>
        <w:tab/>
        <w:t>167</w:t>
      </w:r>
    </w:p>
    <w:p w14:paraId="42391CA3"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164.21</w:t>
      </w:r>
      <w:r w:rsidRPr="00D67DD6">
        <w:rPr>
          <w:noProof w:val="0"/>
          <w:lang w:val="fr-FR"/>
        </w:rPr>
        <w:tab/>
        <w:t>168</w:t>
      </w:r>
    </w:p>
    <w:p w14:paraId="240C832A"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164.9</w:t>
      </w:r>
      <w:r w:rsidRPr="00D67DD6">
        <w:rPr>
          <w:noProof w:val="0"/>
          <w:lang w:val="fr-FR"/>
        </w:rPr>
        <w:tab/>
        <w:t>168</w:t>
      </w:r>
    </w:p>
    <w:p w14:paraId="0F10B5F5"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350.22</w:t>
      </w:r>
      <w:r w:rsidRPr="00D67DD6">
        <w:rPr>
          <w:noProof w:val="0"/>
          <w:lang w:val="fr-FR"/>
        </w:rPr>
        <w:tab/>
        <w:t>186</w:t>
      </w:r>
    </w:p>
    <w:p w14:paraId="0F21275D"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351.13</w:t>
      </w:r>
      <w:r w:rsidRPr="00D67DD6">
        <w:rPr>
          <w:noProof w:val="0"/>
          <w:lang w:val="fr-FR"/>
        </w:rPr>
        <w:tab/>
        <w:t>186</w:t>
      </w:r>
    </w:p>
    <w:p w14:paraId="05EFC679"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351.14</w:t>
      </w:r>
      <w:r w:rsidRPr="00D67DD6">
        <w:rPr>
          <w:noProof w:val="0"/>
          <w:lang w:val="fr-FR"/>
        </w:rPr>
        <w:tab/>
        <w:t>186</w:t>
      </w:r>
    </w:p>
    <w:p w14:paraId="5A9DBF76"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351.3</w:t>
      </w:r>
      <w:r w:rsidRPr="00D67DD6">
        <w:rPr>
          <w:noProof w:val="0"/>
          <w:lang w:val="fr-FR"/>
        </w:rPr>
        <w:tab/>
        <w:t>187</w:t>
      </w:r>
    </w:p>
    <w:p w14:paraId="70C6F1D9"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351.8–9</w:t>
      </w:r>
      <w:r w:rsidRPr="00D67DD6">
        <w:rPr>
          <w:noProof w:val="0"/>
          <w:lang w:val="fr-FR"/>
        </w:rPr>
        <w:tab/>
        <w:t>187</w:t>
      </w:r>
    </w:p>
    <w:p w14:paraId="1B3905D3"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61.10</w:t>
      </w:r>
      <w:r w:rsidRPr="00D67DD6">
        <w:rPr>
          <w:noProof w:val="0"/>
          <w:lang w:val="fr-FR"/>
        </w:rPr>
        <w:tab/>
        <w:t>165</w:t>
      </w:r>
    </w:p>
    <w:p w14:paraId="75A12A05"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61.9</w:t>
      </w:r>
      <w:r w:rsidRPr="00D67DD6">
        <w:rPr>
          <w:noProof w:val="0"/>
          <w:lang w:val="fr-FR"/>
        </w:rPr>
        <w:tab/>
        <w:t>165</w:t>
      </w:r>
    </w:p>
    <w:p w14:paraId="42D5EEC3"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Cat</w:t>
      </w:r>
      <w:r w:rsidRPr="00D67DD6">
        <w:rPr>
          <w:noProof w:val="0"/>
          <w:lang w:val="fr-FR"/>
        </w:rPr>
        <w:t>. 61.9‒11</w:t>
      </w:r>
      <w:r w:rsidRPr="00D67DD6">
        <w:rPr>
          <w:noProof w:val="0"/>
          <w:lang w:val="fr-FR"/>
        </w:rPr>
        <w:tab/>
        <w:t>165</w:t>
      </w:r>
    </w:p>
    <w:p w14:paraId="24358CE0"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73.20</w:t>
      </w:r>
      <w:r w:rsidRPr="00D67DD6">
        <w:rPr>
          <w:noProof w:val="0"/>
          <w:lang w:val="fr-FR"/>
        </w:rPr>
        <w:tab/>
        <w:t>159</w:t>
      </w:r>
    </w:p>
    <w:p w14:paraId="356A45A4"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73.25</w:t>
      </w:r>
      <w:r w:rsidRPr="00D67DD6">
        <w:rPr>
          <w:noProof w:val="0"/>
          <w:lang w:val="fr-FR"/>
        </w:rPr>
        <w:tab/>
        <w:t>159</w:t>
      </w:r>
    </w:p>
    <w:p w14:paraId="48FE7D5E"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85.11</w:t>
      </w:r>
      <w:r w:rsidRPr="00D67DD6">
        <w:rPr>
          <w:noProof w:val="0"/>
          <w:lang w:val="fr-FR"/>
        </w:rPr>
        <w:tab/>
        <w:t>159</w:t>
      </w:r>
    </w:p>
    <w:p w14:paraId="661C625A"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85.11−12</w:t>
      </w:r>
      <w:r w:rsidRPr="00D67DD6">
        <w:rPr>
          <w:noProof w:val="0"/>
          <w:lang w:val="fr-FR"/>
        </w:rPr>
        <w:tab/>
        <w:t>158</w:t>
      </w:r>
    </w:p>
    <w:p w14:paraId="69F6036A"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w:t>
      </w:r>
      <w:r w:rsidRPr="00D67DD6">
        <w:rPr>
          <w:noProof w:val="0"/>
          <w:lang w:val="fr-FR"/>
        </w:rPr>
        <w:t xml:space="preserve"> </w:t>
      </w:r>
      <w:r w:rsidRPr="00D67DD6">
        <w:rPr>
          <w:i/>
          <w:noProof w:val="0"/>
          <w:lang w:val="fr-FR"/>
        </w:rPr>
        <w:t>in Cat</w:t>
      </w:r>
      <w:r w:rsidRPr="00D67DD6">
        <w:rPr>
          <w:noProof w:val="0"/>
          <w:lang w:val="fr-FR"/>
        </w:rPr>
        <w:t>. 85.12–13</w:t>
      </w:r>
      <w:r w:rsidRPr="00D67DD6">
        <w:rPr>
          <w:noProof w:val="0"/>
          <w:lang w:val="fr-FR"/>
        </w:rPr>
        <w:tab/>
        <w:t>156</w:t>
      </w:r>
    </w:p>
    <w:p w14:paraId="1DEDE8DB"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227.30</w:t>
      </w:r>
      <w:r w:rsidRPr="00D67DD6">
        <w:rPr>
          <w:noProof w:val="0"/>
          <w:lang w:val="fr-FR"/>
        </w:rPr>
        <w:tab/>
        <w:t>183</w:t>
      </w:r>
    </w:p>
    <w:p w14:paraId="4B0AC9E3"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230.23</w:t>
      </w:r>
      <w:r w:rsidRPr="00D67DD6">
        <w:rPr>
          <w:noProof w:val="0"/>
          <w:lang w:val="fr-FR"/>
        </w:rPr>
        <w:tab/>
        <w:t>190</w:t>
      </w:r>
    </w:p>
    <w:p w14:paraId="77EFE95F"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230.25–26</w:t>
      </w:r>
      <w:r w:rsidRPr="00D67DD6">
        <w:rPr>
          <w:noProof w:val="0"/>
          <w:lang w:val="fr-FR"/>
        </w:rPr>
        <w:tab/>
        <w:t>190</w:t>
      </w:r>
    </w:p>
    <w:p w14:paraId="49D8CE88"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537.10</w:t>
      </w:r>
      <w:r w:rsidRPr="00D67DD6">
        <w:rPr>
          <w:noProof w:val="0"/>
          <w:lang w:val="fr-FR"/>
        </w:rPr>
        <w:tab/>
        <w:t>191</w:t>
      </w:r>
    </w:p>
    <w:p w14:paraId="1D781C56"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537.10–11</w:t>
      </w:r>
      <w:r w:rsidRPr="00D67DD6">
        <w:rPr>
          <w:noProof w:val="0"/>
          <w:lang w:val="fr-FR"/>
        </w:rPr>
        <w:tab/>
        <w:t>189</w:t>
      </w:r>
    </w:p>
    <w:p w14:paraId="23E3DC6C"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537.12–13</w:t>
      </w:r>
      <w:r w:rsidRPr="00D67DD6">
        <w:rPr>
          <w:noProof w:val="0"/>
          <w:lang w:val="fr-FR"/>
        </w:rPr>
        <w:tab/>
        <w:t>190</w:t>
      </w:r>
    </w:p>
    <w:p w14:paraId="778BD227"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623.16</w:t>
      </w:r>
      <w:r w:rsidRPr="00D67DD6">
        <w:rPr>
          <w:noProof w:val="0"/>
          <w:lang w:val="fr-FR"/>
        </w:rPr>
        <w:tab/>
        <w:t>196</w:t>
      </w:r>
    </w:p>
    <w:p w14:paraId="4A0A27D7"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623.17</w:t>
      </w:r>
      <w:r w:rsidRPr="00D67DD6">
        <w:rPr>
          <w:noProof w:val="0"/>
          <w:lang w:val="fr-FR"/>
        </w:rPr>
        <w:tab/>
        <w:t>196</w:t>
      </w:r>
    </w:p>
    <w:p w14:paraId="02A73EBF"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623.18</w:t>
      </w:r>
      <w:r w:rsidRPr="00D67DD6">
        <w:rPr>
          <w:noProof w:val="0"/>
          <w:lang w:val="fr-FR"/>
        </w:rPr>
        <w:tab/>
        <w:t>192</w:t>
      </w:r>
    </w:p>
    <w:p w14:paraId="651EDE7B"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623.18–19</w:t>
      </w:r>
      <w:r w:rsidRPr="00D67DD6">
        <w:rPr>
          <w:noProof w:val="0"/>
          <w:lang w:val="fr-FR"/>
        </w:rPr>
        <w:tab/>
        <w:t>192</w:t>
      </w:r>
    </w:p>
    <w:p w14:paraId="6C49FE42"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623.19–20</w:t>
      </w:r>
      <w:r w:rsidRPr="00D67DD6">
        <w:rPr>
          <w:noProof w:val="0"/>
          <w:lang w:val="fr-FR"/>
        </w:rPr>
        <w:tab/>
        <w:t>192</w:t>
      </w:r>
    </w:p>
    <w:p w14:paraId="6DAC1832" w14:textId="77777777" w:rsidR="00420A89" w:rsidRPr="00D67DD6" w:rsidRDefault="00420A89" w:rsidP="00420A89">
      <w:pPr>
        <w:pStyle w:val="Rejstk2"/>
        <w:tabs>
          <w:tab w:val="right" w:leader="dot" w:pos="4171"/>
        </w:tabs>
        <w:spacing w:line="240" w:lineRule="auto"/>
        <w:ind w:left="240"/>
        <w:rPr>
          <w:noProof w:val="0"/>
          <w:lang w:val="fr-FR"/>
        </w:rPr>
      </w:pPr>
      <w:r w:rsidRPr="00D67DD6">
        <w:rPr>
          <w:i/>
          <w:noProof w:val="0"/>
          <w:lang w:val="fr-FR"/>
        </w:rPr>
        <w:t>Simpl. in Phys</w:t>
      </w:r>
      <w:r w:rsidRPr="00D67DD6">
        <w:rPr>
          <w:noProof w:val="0"/>
          <w:lang w:val="fr-FR"/>
        </w:rPr>
        <w:t>. 623.20</w:t>
      </w:r>
      <w:r w:rsidRPr="00D67DD6">
        <w:rPr>
          <w:noProof w:val="0"/>
          <w:lang w:val="fr-FR"/>
        </w:rPr>
        <w:tab/>
        <w:t>192</w:t>
      </w:r>
    </w:p>
    <w:p w14:paraId="7E29177E" w14:textId="77777777" w:rsidR="00420A89" w:rsidRPr="00D67DD6" w:rsidRDefault="00420A89" w:rsidP="00420A89">
      <w:pPr>
        <w:spacing w:line="240" w:lineRule="auto"/>
        <w:rPr>
          <w:noProof w:val="0"/>
          <w:sz w:val="20"/>
          <w:lang w:val="fr-FR"/>
        </w:rPr>
      </w:pPr>
    </w:p>
    <w:p w14:paraId="09773B2E" w14:textId="77777777" w:rsidR="00420A89" w:rsidRPr="00D67DD6" w:rsidRDefault="00420A89" w:rsidP="00420A89">
      <w:pPr>
        <w:pStyle w:val="Rejstk1"/>
        <w:tabs>
          <w:tab w:val="right" w:leader="dot" w:pos="4171"/>
        </w:tabs>
        <w:spacing w:line="240" w:lineRule="auto"/>
        <w:rPr>
          <w:b/>
          <w:noProof w:val="0"/>
          <w:sz w:val="20"/>
          <w:szCs w:val="20"/>
          <w:lang w:val="fr-FR"/>
        </w:rPr>
      </w:pPr>
      <w:r w:rsidRPr="00D67DD6">
        <w:rPr>
          <w:b/>
          <w:noProof w:val="0"/>
          <w:sz w:val="20"/>
          <w:szCs w:val="20"/>
          <w:lang w:val="fr-FR"/>
        </w:rPr>
        <w:t>Thémistius</w:t>
      </w:r>
    </w:p>
    <w:p w14:paraId="3E2617AC"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In Aristotelis libros de anima paraphrasis</w:t>
      </w:r>
      <w:r w:rsidRPr="00D67DD6">
        <w:rPr>
          <w:noProof w:val="0"/>
          <w:lang w:val="fr-FR"/>
        </w:rPr>
        <w:t xml:space="preserve"> 103.30–31</w:t>
      </w:r>
      <w:r w:rsidRPr="00D67DD6">
        <w:rPr>
          <w:noProof w:val="0"/>
          <w:lang w:val="fr-FR"/>
        </w:rPr>
        <w:tab/>
        <w:t>443</w:t>
      </w:r>
    </w:p>
    <w:p w14:paraId="5666F1A8"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In Aristotelis libros de anima paraphrasis</w:t>
      </w:r>
      <w:r w:rsidRPr="00D67DD6">
        <w:rPr>
          <w:noProof w:val="0"/>
          <w:lang w:val="fr-FR"/>
        </w:rPr>
        <w:t xml:space="preserve"> 103.32</w:t>
      </w:r>
      <w:r w:rsidRPr="00D67DD6">
        <w:rPr>
          <w:noProof w:val="0"/>
          <w:lang w:val="fr-FR"/>
        </w:rPr>
        <w:tab/>
        <w:t>444</w:t>
      </w:r>
    </w:p>
    <w:p w14:paraId="4651A182" w14:textId="77777777" w:rsidR="00420A89" w:rsidRPr="00D67DD6" w:rsidRDefault="00420A89" w:rsidP="00420A89">
      <w:pPr>
        <w:pStyle w:val="Rejstk2"/>
        <w:tabs>
          <w:tab w:val="right" w:leader="dot" w:pos="4171"/>
        </w:tabs>
        <w:spacing w:line="240" w:lineRule="auto"/>
        <w:ind w:left="242"/>
        <w:rPr>
          <w:noProof w:val="0"/>
          <w:lang w:val="fr-FR"/>
        </w:rPr>
      </w:pPr>
      <w:r w:rsidRPr="00D67DD6">
        <w:rPr>
          <w:i/>
          <w:noProof w:val="0"/>
          <w:lang w:val="fr-FR"/>
        </w:rPr>
        <w:t>In Aristotelis libros de anima paraphrasis</w:t>
      </w:r>
      <w:r w:rsidRPr="00D67DD6">
        <w:rPr>
          <w:noProof w:val="0"/>
          <w:lang w:val="fr-FR"/>
        </w:rPr>
        <w:t xml:space="preserve"> 94.5‒15</w:t>
      </w:r>
      <w:r w:rsidRPr="00D67DD6">
        <w:rPr>
          <w:noProof w:val="0"/>
          <w:lang w:val="fr-FR"/>
        </w:rPr>
        <w:tab/>
        <w:t>446</w:t>
      </w:r>
    </w:p>
    <w:p w14:paraId="44ADCC25" w14:textId="77777777" w:rsidR="00420A89" w:rsidRPr="00D67DD6" w:rsidRDefault="00420A89" w:rsidP="00420A89">
      <w:pPr>
        <w:spacing w:line="240" w:lineRule="auto"/>
        <w:rPr>
          <w:noProof w:val="0"/>
          <w:sz w:val="20"/>
          <w:lang w:val="fr-FR"/>
        </w:rPr>
      </w:pPr>
    </w:p>
    <w:p w14:paraId="5A7D9210" w14:textId="77777777" w:rsidR="00420A89" w:rsidRPr="00D67DD6" w:rsidRDefault="00420A89" w:rsidP="00420A89">
      <w:pPr>
        <w:pStyle w:val="Rejstk1"/>
        <w:spacing w:line="240" w:lineRule="auto"/>
        <w:rPr>
          <w:b/>
          <w:i/>
          <w:noProof w:val="0"/>
          <w:sz w:val="20"/>
          <w:szCs w:val="20"/>
          <w:lang w:val="fr-FR"/>
        </w:rPr>
      </w:pPr>
      <w:r w:rsidRPr="00D67DD6">
        <w:rPr>
          <w:b/>
          <w:i/>
          <w:noProof w:val="0"/>
          <w:sz w:val="20"/>
          <w:szCs w:val="20"/>
          <w:lang w:val="fr-FR"/>
        </w:rPr>
        <w:t>Theologia Aristotelis</w:t>
      </w:r>
    </w:p>
    <w:p w14:paraId="1E595BDD" w14:textId="77777777" w:rsidR="00420A89" w:rsidRPr="00D67DD6" w:rsidRDefault="00420A89" w:rsidP="00420A89">
      <w:pPr>
        <w:pStyle w:val="Rejstk1"/>
        <w:tabs>
          <w:tab w:val="right" w:leader="dot" w:pos="4171"/>
        </w:tabs>
        <w:spacing w:line="240" w:lineRule="auto"/>
        <w:rPr>
          <w:noProof w:val="0"/>
          <w:lang w:val="fr-FR"/>
        </w:rPr>
      </w:pPr>
      <w:r w:rsidRPr="00D67DD6">
        <w:rPr>
          <w:rFonts w:eastAsia="Century Schoolbook"/>
          <w:i/>
          <w:noProof w:val="0"/>
          <w:lang w:val="fr-FR"/>
        </w:rPr>
        <w:t>Theologia Aristotelis</w:t>
      </w:r>
      <w:r w:rsidRPr="00D67DD6">
        <w:rPr>
          <w:noProof w:val="0"/>
          <w:lang w:val="fr-FR"/>
        </w:rPr>
        <w:t xml:space="preserve"> 161</w:t>
      </w:r>
      <w:r w:rsidRPr="00D67DD6">
        <w:rPr>
          <w:noProof w:val="0"/>
          <w:lang w:val="fr-FR"/>
        </w:rPr>
        <w:tab/>
        <w:t>414</w:t>
      </w:r>
    </w:p>
    <w:p w14:paraId="6525DDE9" w14:textId="77777777" w:rsidR="00420A89" w:rsidRPr="00D67DD6" w:rsidRDefault="00420A89" w:rsidP="00420A89">
      <w:pPr>
        <w:pStyle w:val="Rejstk1"/>
        <w:tabs>
          <w:tab w:val="right" w:leader="dot" w:pos="4171"/>
        </w:tabs>
        <w:spacing w:line="240" w:lineRule="auto"/>
        <w:rPr>
          <w:noProof w:val="0"/>
          <w:lang w:val="fr-FR"/>
        </w:rPr>
      </w:pPr>
      <w:r w:rsidRPr="00D67DD6">
        <w:rPr>
          <w:i/>
          <w:noProof w:val="0"/>
          <w:lang w:val="fr-FR"/>
        </w:rPr>
        <w:t>Theologia Aristotelis</w:t>
      </w:r>
      <w:r w:rsidRPr="00D67DD6">
        <w:rPr>
          <w:noProof w:val="0"/>
          <w:lang w:val="fr-FR"/>
        </w:rPr>
        <w:t xml:space="preserve"> 18</w:t>
      </w:r>
      <w:r w:rsidRPr="00D67DD6">
        <w:rPr>
          <w:noProof w:val="0"/>
          <w:lang w:val="fr-FR"/>
        </w:rPr>
        <w:tab/>
        <w:t>308</w:t>
      </w:r>
    </w:p>
    <w:p w14:paraId="78BF2F6C" w14:textId="77777777" w:rsidR="00420A89" w:rsidRPr="00D67DD6" w:rsidRDefault="00420A89" w:rsidP="00420A89">
      <w:pPr>
        <w:spacing w:line="240" w:lineRule="auto"/>
        <w:rPr>
          <w:noProof w:val="0"/>
          <w:lang w:val="fr-FR" w:eastAsia="en-US"/>
        </w:rPr>
        <w:sectPr w:rsidR="00420A89" w:rsidRPr="00D67DD6" w:rsidSect="00CA27F8">
          <w:footerReference w:type="default" r:id="rId11"/>
          <w:type w:val="continuous"/>
          <w:pgSz w:w="11905" w:h="16837"/>
          <w:pgMar w:top="1417" w:right="1417" w:bottom="1417" w:left="1417" w:header="708" w:footer="720" w:gutter="0"/>
          <w:cols w:num="2" w:space="708"/>
          <w:docGrid w:linePitch="360"/>
        </w:sectPr>
      </w:pPr>
    </w:p>
    <w:p w14:paraId="598B4522" w14:textId="77777777" w:rsidR="00420A89" w:rsidRPr="00D67DD6" w:rsidRDefault="00420A89" w:rsidP="00420A89">
      <w:pPr>
        <w:rPr>
          <w:b/>
          <w:noProof w:val="0"/>
          <w:lang w:val="fr-FR" w:eastAsia="en-US"/>
        </w:rPr>
        <w:sectPr w:rsidR="00420A89" w:rsidRPr="00D67DD6" w:rsidSect="00CA27F8">
          <w:type w:val="continuous"/>
          <w:pgSz w:w="11905" w:h="16837"/>
          <w:pgMar w:top="1417" w:right="1417" w:bottom="1417" w:left="1417" w:header="708" w:footer="720" w:gutter="0"/>
          <w:cols w:space="708"/>
          <w:docGrid w:linePitch="360"/>
        </w:sectPr>
      </w:pPr>
    </w:p>
    <w:p w14:paraId="4EE80FC7" w14:textId="77777777" w:rsidR="00420A89" w:rsidRPr="00D67DD6" w:rsidRDefault="00420A89" w:rsidP="00420A89">
      <w:pPr>
        <w:rPr>
          <w:noProof w:val="0"/>
          <w:sz w:val="20"/>
          <w:lang w:val="fr-FR"/>
        </w:rPr>
      </w:pPr>
    </w:p>
    <w:p w14:paraId="37B22ABF" w14:textId="77777777" w:rsidR="00CD234A" w:rsidRPr="00D67DD6" w:rsidRDefault="00CD234A" w:rsidP="00F665CD">
      <w:pPr>
        <w:pStyle w:val="Nadpis3"/>
        <w:rPr>
          <w:noProof w:val="0"/>
          <w:lang w:val="fr-FR"/>
        </w:rPr>
      </w:pPr>
      <w:r w:rsidRPr="00D67DD6">
        <w:rPr>
          <w:noProof w:val="0"/>
          <w:lang w:val="fr-FR"/>
        </w:rPr>
        <w:br w:type="page"/>
      </w:r>
      <w:bookmarkStart w:id="37" w:name="_Toc162093434"/>
      <w:r w:rsidRPr="00D67DD6">
        <w:rPr>
          <w:noProof w:val="0"/>
          <w:lang w:val="fr-FR"/>
        </w:rPr>
        <w:lastRenderedPageBreak/>
        <w:t>Index des matières et des noms</w:t>
      </w:r>
      <w:bookmarkEnd w:id="37"/>
    </w:p>
    <w:p w14:paraId="491EB8FA" w14:textId="77777777" w:rsidR="003C1600" w:rsidRPr="00D67DD6" w:rsidRDefault="00C24EF4" w:rsidP="004B19D0">
      <w:pPr>
        <w:spacing w:line="240" w:lineRule="auto"/>
        <w:rPr>
          <w:noProof w:val="0"/>
          <w:lang w:val="fr-FR" w:eastAsia="en-US"/>
        </w:rPr>
        <w:sectPr w:rsidR="003C1600" w:rsidRPr="00D67DD6" w:rsidSect="003C1600">
          <w:footerReference w:type="default" r:id="rId12"/>
          <w:type w:val="continuous"/>
          <w:pgSz w:w="11905" w:h="16837"/>
          <w:pgMar w:top="1417" w:right="1417" w:bottom="1417" w:left="1417" w:header="708" w:footer="720" w:gutter="0"/>
          <w:cols w:space="708"/>
          <w:docGrid w:linePitch="360"/>
        </w:sectPr>
      </w:pPr>
      <w:r w:rsidRPr="00D67DD6">
        <w:rPr>
          <w:noProof w:val="0"/>
          <w:lang w:val="fr-FR" w:eastAsia="en-US"/>
        </w:rPr>
        <w:fldChar w:fldCharType="begin"/>
      </w:r>
      <w:r w:rsidRPr="00D67DD6">
        <w:rPr>
          <w:noProof w:val="0"/>
          <w:lang w:val="fr-FR" w:eastAsia="en-US"/>
        </w:rPr>
        <w:instrText xml:space="preserve"> INDEX \e "</w:instrText>
      </w:r>
      <w:r w:rsidRPr="00D67DD6">
        <w:rPr>
          <w:noProof w:val="0"/>
          <w:lang w:val="fr-FR" w:eastAsia="en-US"/>
        </w:rPr>
        <w:tab/>
        <w:instrText xml:space="preserve">" \h "A" \c "2" \z "1036" </w:instrText>
      </w:r>
      <w:r w:rsidRPr="00D67DD6">
        <w:rPr>
          <w:noProof w:val="0"/>
          <w:lang w:val="fr-FR" w:eastAsia="en-US"/>
        </w:rPr>
        <w:fldChar w:fldCharType="separate"/>
      </w:r>
    </w:p>
    <w:p w14:paraId="3AAB359F"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lastRenderedPageBreak/>
        <w:t>A</w:t>
      </w:r>
    </w:p>
    <w:p w14:paraId="5534F6B1" w14:textId="6C24BAE8" w:rsidR="003C1600" w:rsidRPr="00D67DD6" w:rsidRDefault="00A23C98" w:rsidP="004B19D0">
      <w:pPr>
        <w:pStyle w:val="Rejstk1"/>
        <w:tabs>
          <w:tab w:val="right" w:leader="dot" w:pos="4171"/>
        </w:tabs>
        <w:spacing w:line="240" w:lineRule="auto"/>
        <w:rPr>
          <w:noProof w:val="0"/>
          <w:lang w:val="fr-FR"/>
        </w:rPr>
      </w:pPr>
      <w:r w:rsidRPr="00A23C98">
        <w:rPr>
          <w:i/>
          <w:noProof w:val="0"/>
          <w:lang w:val="fr-FR" w:eastAsia="x-none"/>
        </w:rPr>
        <w:t>a/lètheia</w:t>
      </w:r>
      <w:r w:rsidR="003C1600" w:rsidRPr="00D67DD6">
        <w:rPr>
          <w:noProof w:val="0"/>
          <w:lang w:val="fr-FR"/>
        </w:rPr>
        <w:tab/>
      </w:r>
      <w:r w:rsidR="00662936" w:rsidRPr="00D67DD6">
        <w:rPr>
          <w:noProof w:val="0"/>
          <w:lang w:val="fr-FR"/>
        </w:rPr>
        <w:t xml:space="preserve">42, 65, 125, 198, 200, 204, </w:t>
      </w:r>
      <w:r w:rsidR="003C1600" w:rsidRPr="00D67DD6">
        <w:rPr>
          <w:noProof w:val="0"/>
          <w:lang w:val="fr-FR"/>
        </w:rPr>
        <w:t>228, 252, 255, 273, 279, 293, 370, 383, 466, 509, 552</w:t>
      </w:r>
    </w:p>
    <w:p w14:paraId="6BE8CDA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Abd al-Malik</w:t>
      </w:r>
      <w:r w:rsidRPr="00D67DD6">
        <w:rPr>
          <w:noProof w:val="0"/>
          <w:lang w:val="fr-FR"/>
        </w:rPr>
        <w:tab/>
        <w:t>383</w:t>
      </w:r>
    </w:p>
    <w:p w14:paraId="5D2641F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Abélard, P.</w:t>
      </w:r>
      <w:r w:rsidRPr="00D67DD6">
        <w:rPr>
          <w:noProof w:val="0"/>
          <w:lang w:val="fr-FR"/>
        </w:rPr>
        <w:tab/>
        <w:t>124</w:t>
      </w:r>
    </w:p>
    <w:p w14:paraId="1FBE0A9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absolute</w:t>
      </w:r>
      <w:r w:rsidRPr="00D67DD6">
        <w:rPr>
          <w:noProof w:val="0"/>
          <w:lang w:val="fr-FR"/>
        </w:rPr>
        <w:tab/>
        <w:t>417</w:t>
      </w:r>
    </w:p>
    <w:p w14:paraId="58A8CC2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abstractio</w:t>
      </w:r>
      <w:r w:rsidRPr="00D67DD6">
        <w:rPr>
          <w:noProof w:val="0"/>
          <w:lang w:val="fr-FR"/>
        </w:rPr>
        <w:tab/>
        <w:t>236, 258, 308, 454</w:t>
      </w:r>
    </w:p>
    <w:p w14:paraId="5EAC955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abstraction</w:t>
      </w:r>
      <w:r w:rsidRPr="00D67DD6">
        <w:rPr>
          <w:noProof w:val="0"/>
          <w:lang w:val="fr-FR"/>
        </w:rPr>
        <w:tab/>
        <w:t>323, 350, 354, 459</w:t>
      </w:r>
    </w:p>
    <w:p w14:paraId="1DEAD62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Abu Bishr Matta</w:t>
      </w:r>
      <w:r w:rsidRPr="00D67DD6">
        <w:rPr>
          <w:noProof w:val="0"/>
          <w:lang w:val="fr-FR"/>
        </w:rPr>
        <w:tab/>
        <w:t>406</w:t>
      </w:r>
    </w:p>
    <w:p w14:paraId="5527111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Académie</w:t>
      </w:r>
      <w:r w:rsidRPr="00D67DD6">
        <w:rPr>
          <w:noProof w:val="0"/>
          <w:lang w:val="fr-FR"/>
        </w:rPr>
        <w:tab/>
        <w:t>44</w:t>
      </w:r>
    </w:p>
    <w:p w14:paraId="56C7F85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actus essendi</w:t>
      </w:r>
      <w:r w:rsidRPr="00D67DD6">
        <w:rPr>
          <w:noProof w:val="0"/>
          <w:lang w:val="fr-FR"/>
        </w:rPr>
        <w:tab/>
        <w:t>140, 426, 470, 478, 480</w:t>
      </w:r>
    </w:p>
    <w:p w14:paraId="508F495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ad mentem Averrois</w:t>
      </w:r>
      <w:r w:rsidRPr="00D67DD6">
        <w:rPr>
          <w:noProof w:val="0"/>
          <w:lang w:val="fr-FR"/>
        </w:rPr>
        <w:tab/>
        <w:t>545</w:t>
      </w:r>
    </w:p>
    <w:p w14:paraId="23FE8F9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adaequatio</w:t>
      </w:r>
      <w:r w:rsidRPr="00D67DD6">
        <w:rPr>
          <w:noProof w:val="0"/>
          <w:lang w:val="fr-FR"/>
        </w:rPr>
        <w:tab/>
        <w:t>300, 353, 527, 540, 565</w:t>
      </w:r>
    </w:p>
    <w:p w14:paraId="77D751A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akhira</w:t>
      </w:r>
      <w:r w:rsidRPr="00D67DD6">
        <w:rPr>
          <w:noProof w:val="0"/>
          <w:lang w:val="fr-FR"/>
        </w:rPr>
        <w:tab/>
        <w:t>377</w:t>
      </w:r>
    </w:p>
    <w:p w14:paraId="1A6507B5" w14:textId="77777777" w:rsidR="003C1600" w:rsidRPr="00D67DD6" w:rsidRDefault="003C1600" w:rsidP="004B19D0">
      <w:pPr>
        <w:pStyle w:val="Rejstk1"/>
        <w:tabs>
          <w:tab w:val="right" w:leader="dot" w:pos="4171"/>
        </w:tabs>
        <w:spacing w:line="240" w:lineRule="auto"/>
        <w:rPr>
          <w:noProof w:val="0"/>
          <w:lang w:val="fr-FR"/>
        </w:rPr>
      </w:pPr>
      <w:r w:rsidRPr="00D67DD6">
        <w:rPr>
          <w:i/>
          <w:iCs/>
          <w:noProof w:val="0"/>
          <w:lang w:val="fr-FR"/>
        </w:rPr>
        <w:t>ālam al-mithāl</w:t>
      </w:r>
      <w:r w:rsidRPr="00D67DD6">
        <w:rPr>
          <w:noProof w:val="0"/>
          <w:lang w:val="fr-FR"/>
        </w:rPr>
        <w:tab/>
        <w:t>377</w:t>
      </w:r>
    </w:p>
    <w:p w14:paraId="30E5648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Albert le Grand</w:t>
      </w:r>
      <w:r w:rsidRPr="00D67DD6">
        <w:rPr>
          <w:noProof w:val="0"/>
          <w:lang w:val="fr-FR"/>
        </w:rPr>
        <w:tab/>
        <w:t>238, 434, 477, 485, 491, 507, 545</w:t>
      </w:r>
    </w:p>
    <w:p w14:paraId="6B4E443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Alcibiade</w:t>
      </w:r>
      <w:r w:rsidRPr="00D67DD6">
        <w:rPr>
          <w:noProof w:val="0"/>
          <w:lang w:val="fr-FR"/>
        </w:rPr>
        <w:tab/>
        <w:t>39</w:t>
      </w:r>
    </w:p>
    <w:p w14:paraId="349CD704" w14:textId="795A71A0" w:rsidR="00BD05B3" w:rsidRPr="00D67DD6" w:rsidRDefault="00221FAC" w:rsidP="00BD05B3">
      <w:pPr>
        <w:pStyle w:val="Rejstk1"/>
        <w:tabs>
          <w:tab w:val="right" w:leader="dot" w:pos="4171"/>
        </w:tabs>
        <w:spacing w:line="240" w:lineRule="auto"/>
        <w:rPr>
          <w:noProof w:val="0"/>
          <w:lang w:val="fr-FR"/>
        </w:rPr>
      </w:pPr>
      <w:r w:rsidRPr="00221FAC">
        <w:rPr>
          <w:i/>
          <w:noProof w:val="0"/>
          <w:lang w:val="fr-FR" w:eastAsia="x-none"/>
        </w:rPr>
        <w:t>alètheia</w:t>
      </w:r>
      <w:r w:rsidR="003C1600" w:rsidRPr="00D67DD6">
        <w:rPr>
          <w:noProof w:val="0"/>
          <w:lang w:val="fr-FR"/>
        </w:rPr>
        <w:tab/>
        <w:t>258, 279, 290, 294, 351, 421, 434, 445, 476, 494, 537, 538</w:t>
      </w:r>
    </w:p>
    <w:p w14:paraId="7FF17BDB" w14:textId="77777777" w:rsidR="00BD05B3" w:rsidRPr="00D67DD6" w:rsidRDefault="00BD05B3" w:rsidP="00BD05B3">
      <w:pPr>
        <w:pStyle w:val="Rejstk1"/>
        <w:tabs>
          <w:tab w:val="right" w:leader="dot" w:pos="4171"/>
        </w:tabs>
        <w:spacing w:line="240" w:lineRule="auto"/>
        <w:rPr>
          <w:noProof w:val="0"/>
          <w:lang w:val="fr-FR"/>
        </w:rPr>
      </w:pPr>
      <w:r w:rsidRPr="00D67DD6">
        <w:rPr>
          <w:noProof w:val="0"/>
          <w:lang w:val="fr-FR"/>
        </w:rPr>
        <w:t xml:space="preserve">Alexandre d’Aphrodise, voir </w:t>
      </w:r>
      <w:r w:rsidRPr="00D67DD6">
        <w:rPr>
          <w:i/>
          <w:noProof w:val="0"/>
          <w:lang w:val="fr-FR"/>
        </w:rPr>
        <w:t>Index locorum</w:t>
      </w:r>
    </w:p>
    <w:p w14:paraId="6E2984B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Alexandre Aphrodisias</w:t>
      </w:r>
      <w:r w:rsidRPr="00D67DD6">
        <w:rPr>
          <w:noProof w:val="0"/>
          <w:lang w:val="fr-FR"/>
        </w:rPr>
        <w:tab/>
        <w:t>154, 218, 255, 298, 406, 430, 460, 560</w:t>
      </w:r>
    </w:p>
    <w:p w14:paraId="49D5E3A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alexandrins</w:t>
      </w:r>
      <w:r w:rsidRPr="00D67DD6">
        <w:rPr>
          <w:noProof w:val="0"/>
          <w:lang w:val="fr-FR"/>
        </w:rPr>
        <w:tab/>
      </w:r>
      <w:r w:rsidR="00BD05B3" w:rsidRPr="00D67DD6">
        <w:rPr>
          <w:noProof w:val="0"/>
          <w:lang w:val="fr-FR"/>
        </w:rPr>
        <w:t xml:space="preserve">401, </w:t>
      </w:r>
      <w:r w:rsidRPr="00D67DD6">
        <w:rPr>
          <w:noProof w:val="0"/>
          <w:lang w:val="fr-FR"/>
        </w:rPr>
        <w:t>466, 475</w:t>
      </w:r>
    </w:p>
    <w:p w14:paraId="2D8B8943" w14:textId="3F34C22F" w:rsidR="00B61054" w:rsidRPr="00D67DD6" w:rsidRDefault="0012344E" w:rsidP="00B61054">
      <w:pPr>
        <w:pStyle w:val="Rejstk1"/>
        <w:tabs>
          <w:tab w:val="right" w:leader="dot" w:pos="4171"/>
        </w:tabs>
        <w:spacing w:line="240" w:lineRule="auto"/>
        <w:rPr>
          <w:noProof w:val="0"/>
          <w:lang w:val="fr-FR"/>
        </w:rPr>
      </w:pPr>
      <w:r w:rsidRPr="00D67DD6">
        <w:rPr>
          <w:noProof w:val="0"/>
          <w:lang w:val="fr-FR"/>
        </w:rPr>
        <w:t>al-Fârâbî</w:t>
      </w:r>
      <w:r w:rsidR="00B61054" w:rsidRPr="00D67DD6">
        <w:rPr>
          <w:noProof w:val="0"/>
          <w:lang w:val="fr-FR"/>
        </w:rPr>
        <w:t xml:space="preserve">, voir </w:t>
      </w:r>
      <w:r w:rsidR="00B61054" w:rsidRPr="00D67DD6">
        <w:rPr>
          <w:i/>
          <w:noProof w:val="0"/>
          <w:lang w:val="fr-FR"/>
        </w:rPr>
        <w:t>Index locorum</w:t>
      </w:r>
    </w:p>
    <w:p w14:paraId="5D1D9206" w14:textId="70D3A832" w:rsidR="00B61054" w:rsidRPr="00D67DD6" w:rsidRDefault="000964A8" w:rsidP="00B61054">
      <w:pPr>
        <w:pStyle w:val="Rejstk1"/>
        <w:tabs>
          <w:tab w:val="right" w:leader="dot" w:pos="4171"/>
        </w:tabs>
        <w:spacing w:line="240" w:lineRule="auto"/>
        <w:rPr>
          <w:noProof w:val="0"/>
          <w:lang w:val="fr-FR"/>
        </w:rPr>
      </w:pPr>
      <w:r w:rsidRPr="00D67DD6">
        <w:rPr>
          <w:noProof w:val="0"/>
          <w:lang w:val="fr-FR" w:eastAsia="en-US"/>
        </w:rPr>
        <w:t>al-Ghazali</w:t>
      </w:r>
      <w:r w:rsidR="00B61054" w:rsidRPr="00D67DD6">
        <w:rPr>
          <w:noProof w:val="0"/>
          <w:lang w:val="fr-FR"/>
        </w:rPr>
        <w:tab/>
        <w:t xml:space="preserve">voir </w:t>
      </w:r>
      <w:r w:rsidR="00B61054" w:rsidRPr="00D67DD6">
        <w:rPr>
          <w:i/>
          <w:noProof w:val="0"/>
          <w:lang w:val="fr-FR"/>
        </w:rPr>
        <w:t xml:space="preserve">Index locorum, </w:t>
      </w:r>
      <w:r w:rsidR="00B61054" w:rsidRPr="00D67DD6">
        <w:rPr>
          <w:noProof w:val="0"/>
          <w:lang w:val="fr-FR"/>
        </w:rPr>
        <w:t>208, 251, 252, 366, 429, 430, 470, 570</w:t>
      </w:r>
    </w:p>
    <w:p w14:paraId="5277E35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aliud esse</w:t>
      </w:r>
      <w:r w:rsidRPr="00D67DD6">
        <w:rPr>
          <w:noProof w:val="0"/>
          <w:lang w:val="fr-FR"/>
        </w:rPr>
        <w:tab/>
        <w:t>237, 248, 262, 284, 295, 302, 332, 358</w:t>
      </w:r>
    </w:p>
    <w:p w14:paraId="5C5987C6" w14:textId="21C68D66" w:rsidR="003C1600" w:rsidRPr="00D67DD6" w:rsidRDefault="00CA78ED" w:rsidP="004B19D0">
      <w:pPr>
        <w:pStyle w:val="Rejstk1"/>
        <w:tabs>
          <w:tab w:val="right" w:leader="dot" w:pos="4171"/>
        </w:tabs>
        <w:spacing w:line="240" w:lineRule="auto"/>
        <w:rPr>
          <w:noProof w:val="0"/>
          <w:lang w:val="fr-FR"/>
        </w:rPr>
      </w:pPr>
      <w:r w:rsidRPr="00D67DD6">
        <w:rPr>
          <w:noProof w:val="0"/>
          <w:lang w:val="fr-FR" w:eastAsia="en-US"/>
        </w:rPr>
        <w:t>al-Kindi</w:t>
      </w:r>
      <w:r w:rsidR="003C1600" w:rsidRPr="00D67DD6">
        <w:rPr>
          <w:noProof w:val="0"/>
          <w:lang w:val="fr-FR"/>
        </w:rPr>
        <w:tab/>
        <w:t>207, 282, 362, 387, 434, 524, 554</w:t>
      </w:r>
    </w:p>
    <w:p w14:paraId="71BAAAD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allégorie de la caverne</w:t>
      </w:r>
      <w:r w:rsidRPr="00D67DD6">
        <w:rPr>
          <w:noProof w:val="0"/>
          <w:lang w:val="fr-FR"/>
        </w:rPr>
        <w:tab/>
        <w:t>230, 297, 364</w:t>
      </w:r>
    </w:p>
    <w:p w14:paraId="2138FA3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al-muğarrad</w:t>
      </w:r>
      <w:r w:rsidRPr="00D67DD6">
        <w:rPr>
          <w:noProof w:val="0"/>
          <w:lang w:val="fr-FR"/>
        </w:rPr>
        <w:tab/>
        <w:t>237</w:t>
      </w:r>
    </w:p>
    <w:p w14:paraId="21E49AA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al-šaj</w:t>
      </w:r>
      <w:r w:rsidRPr="00D67DD6">
        <w:rPr>
          <w:noProof w:val="0"/>
          <w:lang w:val="fr-FR"/>
        </w:rPr>
        <w:tab/>
        <w:t>377</w:t>
      </w:r>
    </w:p>
    <w:p w14:paraId="5A0DBDC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Alvernus</w:t>
      </w:r>
      <w:r w:rsidRPr="00D67DD6">
        <w:rPr>
          <w:noProof w:val="0"/>
          <w:lang w:val="fr-FR"/>
        </w:rPr>
        <w:tab/>
        <w:t>238</w:t>
      </w:r>
    </w:p>
    <w:p w14:paraId="5C355AB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Ammonius</w:t>
      </w:r>
      <w:r w:rsidR="00750EAE" w:rsidRPr="00D67DD6">
        <w:rPr>
          <w:noProof w:val="0"/>
          <w:lang w:val="fr-FR"/>
        </w:rPr>
        <w:t xml:space="preserve">, voir </w:t>
      </w:r>
      <w:r w:rsidR="00750EAE" w:rsidRPr="00D67DD6">
        <w:rPr>
          <w:i/>
          <w:noProof w:val="0"/>
          <w:lang w:val="fr-FR"/>
        </w:rPr>
        <w:t>Index locorum</w:t>
      </w:r>
    </w:p>
    <w:p w14:paraId="05E63B3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amphibola</w:t>
      </w:r>
      <w:r w:rsidRPr="00D67DD6">
        <w:rPr>
          <w:noProof w:val="0"/>
          <w:lang w:val="fr-FR"/>
        </w:rPr>
        <w:tab/>
        <w:t>261</w:t>
      </w:r>
    </w:p>
    <w:p w14:paraId="6C7B1FF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amphibolia</w:t>
      </w:r>
      <w:r w:rsidRPr="00D67DD6">
        <w:rPr>
          <w:noProof w:val="0"/>
          <w:lang w:val="fr-FR"/>
        </w:rPr>
        <w:tab/>
        <w:t>302, 309</w:t>
      </w:r>
    </w:p>
    <w:p w14:paraId="4A866F9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analogia entis</w:t>
      </w:r>
      <w:r w:rsidRPr="00D67DD6">
        <w:rPr>
          <w:noProof w:val="0"/>
          <w:lang w:val="fr-FR"/>
        </w:rPr>
        <w:tab/>
        <w:t>148, 275, 391, 429, 565</w:t>
      </w:r>
    </w:p>
    <w:p w14:paraId="2274EA6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analogie</w:t>
      </w:r>
      <w:r w:rsidRPr="00D67DD6">
        <w:rPr>
          <w:noProof w:val="0"/>
          <w:lang w:val="fr-FR"/>
        </w:rPr>
        <w:tab/>
        <w:t>196</w:t>
      </w:r>
    </w:p>
    <w:p w14:paraId="7A520BE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anamnèse</w:t>
      </w:r>
      <w:r w:rsidRPr="00D67DD6">
        <w:rPr>
          <w:noProof w:val="0"/>
          <w:lang w:val="fr-FR"/>
        </w:rPr>
        <w:tab/>
        <w:t>297</w:t>
      </w:r>
    </w:p>
    <w:p w14:paraId="389F482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Ancien Testament</w:t>
      </w:r>
    </w:p>
    <w:p w14:paraId="519FD2AA" w14:textId="77777777" w:rsidR="003C1600" w:rsidRPr="00D67DD6" w:rsidRDefault="003C1600" w:rsidP="004B19D0">
      <w:pPr>
        <w:pStyle w:val="Rejstk2"/>
        <w:tabs>
          <w:tab w:val="right" w:leader="dot" w:pos="4171"/>
        </w:tabs>
        <w:spacing w:line="240" w:lineRule="auto"/>
        <w:rPr>
          <w:noProof w:val="0"/>
          <w:lang w:val="fr-FR"/>
        </w:rPr>
      </w:pPr>
      <w:r w:rsidRPr="00D67DD6">
        <w:rPr>
          <w:i/>
          <w:noProof w:val="0"/>
          <w:lang w:val="fr-FR"/>
        </w:rPr>
        <w:t>Exode</w:t>
      </w:r>
      <w:r w:rsidRPr="00D67DD6">
        <w:rPr>
          <w:noProof w:val="0"/>
          <w:lang w:val="fr-FR"/>
        </w:rPr>
        <w:t xml:space="preserve"> 33.18-33</w:t>
      </w:r>
      <w:r w:rsidRPr="00D67DD6">
        <w:rPr>
          <w:noProof w:val="0"/>
          <w:lang w:val="fr-FR"/>
        </w:rPr>
        <w:tab/>
        <w:t>74</w:t>
      </w:r>
    </w:p>
    <w:p w14:paraId="7B619D1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Andenken</w:t>
      </w:r>
      <w:r w:rsidRPr="00D67DD6">
        <w:rPr>
          <w:noProof w:val="0"/>
          <w:lang w:val="fr-FR"/>
        </w:rPr>
        <w:tab/>
        <w:t>271, 293</w:t>
      </w:r>
    </w:p>
    <w:p w14:paraId="6AD3A92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Andronikos de Rhodes</w:t>
      </w:r>
      <w:r w:rsidRPr="00D67DD6">
        <w:rPr>
          <w:noProof w:val="0"/>
          <w:lang w:val="fr-FR"/>
        </w:rPr>
        <w:tab/>
        <w:t>417</w:t>
      </w:r>
    </w:p>
    <w:p w14:paraId="550D59D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Anfang</w:t>
      </w:r>
      <w:r w:rsidRPr="00D67DD6">
        <w:rPr>
          <w:noProof w:val="0"/>
          <w:lang w:val="fr-FR"/>
        </w:rPr>
        <w:tab/>
        <w:t>270, 294</w:t>
      </w:r>
    </w:p>
    <w:p w14:paraId="7C3C861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Anfang</w:t>
      </w:r>
      <w:r w:rsidRPr="00D67DD6">
        <w:rPr>
          <w:noProof w:val="0"/>
          <w:lang w:val="fr-FR"/>
        </w:rPr>
        <w:t>/</w:t>
      </w:r>
      <w:r w:rsidRPr="00D67DD6">
        <w:rPr>
          <w:i/>
          <w:noProof w:val="0"/>
          <w:lang w:val="fr-FR"/>
        </w:rPr>
        <w:t>Beginn</w:t>
      </w:r>
      <w:r w:rsidRPr="00D67DD6">
        <w:rPr>
          <w:noProof w:val="0"/>
          <w:lang w:val="fr-FR"/>
        </w:rPr>
        <w:tab/>
        <w:t>42, 72, 73, 75, 83, 199, 414</w:t>
      </w:r>
    </w:p>
    <w:p w14:paraId="38F1EDC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anima intellectiva</w:t>
      </w:r>
      <w:r w:rsidRPr="00D67DD6">
        <w:rPr>
          <w:noProof w:val="0"/>
          <w:lang w:val="fr-FR"/>
        </w:rPr>
        <w:tab/>
        <w:t>320, 451, 466</w:t>
      </w:r>
    </w:p>
    <w:p w14:paraId="343C1D8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animal sociale et rationale</w:t>
      </w:r>
      <w:r w:rsidRPr="00D67DD6">
        <w:rPr>
          <w:noProof w:val="0"/>
          <w:lang w:val="fr-FR"/>
        </w:rPr>
        <w:tab/>
        <w:t>201</w:t>
      </w:r>
    </w:p>
    <w:p w14:paraId="0146626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anthropocène</w:t>
      </w:r>
      <w:r w:rsidRPr="00D67DD6">
        <w:rPr>
          <w:noProof w:val="0"/>
          <w:lang w:val="fr-FR"/>
        </w:rPr>
        <w:tab/>
        <w:t>329, 331, 512</w:t>
      </w:r>
    </w:p>
    <w:p w14:paraId="043A858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Anwesen</w:t>
      </w:r>
      <w:r w:rsidRPr="00D67DD6">
        <w:rPr>
          <w:noProof w:val="0"/>
          <w:lang w:val="fr-FR"/>
        </w:rPr>
        <w:tab/>
        <w:t>293</w:t>
      </w:r>
    </w:p>
    <w:p w14:paraId="5422548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apaideusía</w:t>
      </w:r>
      <w:r w:rsidRPr="00D67DD6">
        <w:rPr>
          <w:noProof w:val="0"/>
          <w:lang w:val="fr-FR"/>
        </w:rPr>
        <w:tab/>
        <w:t>85, 86, 126, 420, 439, 476</w:t>
      </w:r>
    </w:p>
    <w:p w14:paraId="4411B05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Apate</w:t>
      </w:r>
      <w:r w:rsidRPr="00D67DD6">
        <w:rPr>
          <w:noProof w:val="0"/>
          <w:lang w:val="fr-FR"/>
        </w:rPr>
        <w:tab/>
        <w:t>84, 204, 353</w:t>
      </w:r>
    </w:p>
    <w:p w14:paraId="75A7E14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Apaté</w:t>
      </w:r>
      <w:r w:rsidRPr="00D67DD6">
        <w:rPr>
          <w:noProof w:val="0"/>
          <w:lang w:val="fr-FR"/>
        </w:rPr>
        <w:tab/>
        <w:t>28, 36</w:t>
      </w:r>
    </w:p>
    <w:p w14:paraId="44799C6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ápeiron</w:t>
      </w:r>
      <w:r w:rsidRPr="00D67DD6">
        <w:rPr>
          <w:noProof w:val="0"/>
          <w:lang w:val="fr-FR"/>
        </w:rPr>
        <w:tab/>
        <w:t>189</w:t>
      </w:r>
    </w:p>
    <w:p w14:paraId="08713BB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Apollo</w:t>
      </w:r>
      <w:r w:rsidRPr="00D67DD6">
        <w:rPr>
          <w:noProof w:val="0"/>
          <w:lang w:val="fr-FR"/>
        </w:rPr>
        <w:tab/>
        <w:t>43</w:t>
      </w:r>
    </w:p>
    <w:p w14:paraId="7B0D76D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Arbor Porphyriana</w:t>
      </w:r>
      <w:r w:rsidRPr="00D67DD6">
        <w:rPr>
          <w:noProof w:val="0"/>
          <w:lang w:val="fr-FR"/>
        </w:rPr>
        <w:tab/>
        <w:t>103, 115, 124, 128, 268, 274, 326, 481, 491, 494</w:t>
      </w:r>
    </w:p>
    <w:p w14:paraId="4E95AE6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lastRenderedPageBreak/>
        <w:t>Archytas</w:t>
      </w:r>
      <w:r w:rsidRPr="00D67DD6">
        <w:rPr>
          <w:noProof w:val="0"/>
          <w:lang w:val="fr-FR"/>
        </w:rPr>
        <w:tab/>
        <w:t>186, 197</w:t>
      </w:r>
    </w:p>
    <w:p w14:paraId="5F50DFE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Aristophane</w:t>
      </w:r>
      <w:r w:rsidRPr="00D67DD6">
        <w:rPr>
          <w:noProof w:val="0"/>
          <w:lang w:val="fr-FR"/>
        </w:rPr>
        <w:tab/>
        <w:t>31</w:t>
      </w:r>
    </w:p>
    <w:p w14:paraId="3CAAF1D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Aristote</w:t>
      </w:r>
      <w:r w:rsidR="00F40307" w:rsidRPr="00D67DD6">
        <w:rPr>
          <w:noProof w:val="0"/>
          <w:lang w:val="fr-FR"/>
        </w:rPr>
        <w:t xml:space="preserve">, voir </w:t>
      </w:r>
      <w:r w:rsidR="00F40307" w:rsidRPr="00D67DD6">
        <w:rPr>
          <w:i/>
          <w:noProof w:val="0"/>
          <w:lang w:val="fr-FR"/>
        </w:rPr>
        <w:t>Index locorum</w:t>
      </w:r>
    </w:p>
    <w:p w14:paraId="050BC8A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arkhē</w:t>
      </w:r>
      <w:r w:rsidRPr="00D67DD6">
        <w:rPr>
          <w:noProof w:val="0"/>
          <w:lang w:val="fr-FR"/>
        </w:rPr>
        <w:tab/>
        <w:t>548</w:t>
      </w:r>
    </w:p>
    <w:p w14:paraId="301D6D76" w14:textId="77777777" w:rsidR="003C1600" w:rsidRPr="00D67DD6" w:rsidRDefault="003C1600" w:rsidP="003642E9">
      <w:pPr>
        <w:pStyle w:val="Rejstk1"/>
        <w:tabs>
          <w:tab w:val="right" w:leader="dot" w:pos="4171"/>
        </w:tabs>
        <w:spacing w:line="240" w:lineRule="auto"/>
        <w:rPr>
          <w:noProof w:val="0"/>
          <w:lang w:val="fr-FR"/>
        </w:rPr>
      </w:pPr>
      <w:r w:rsidRPr="00D67DD6">
        <w:rPr>
          <w:noProof w:val="0"/>
          <w:lang w:val="fr-FR" w:eastAsia="x-none"/>
        </w:rPr>
        <w:t>Arnauld, A.</w:t>
      </w:r>
      <w:r w:rsidRPr="00D67DD6">
        <w:rPr>
          <w:noProof w:val="0"/>
          <w:lang w:val="fr-FR"/>
        </w:rPr>
        <w:tab/>
      </w:r>
      <w:r w:rsidR="003642E9" w:rsidRPr="00D67DD6">
        <w:rPr>
          <w:noProof w:val="0"/>
          <w:lang w:val="fr-FR"/>
        </w:rPr>
        <w:t xml:space="preserve"> voir </w:t>
      </w:r>
      <w:r w:rsidR="003642E9" w:rsidRPr="00D67DD6">
        <w:rPr>
          <w:i/>
          <w:noProof w:val="0"/>
          <w:lang w:val="fr-FR"/>
        </w:rPr>
        <w:t>Index locorum</w:t>
      </w:r>
      <w:r w:rsidR="003642E9" w:rsidRPr="00D67DD6">
        <w:rPr>
          <w:noProof w:val="0"/>
          <w:lang w:val="fr-FR"/>
        </w:rPr>
        <w:t xml:space="preserve">, </w:t>
      </w:r>
      <w:r w:rsidRPr="00D67DD6">
        <w:rPr>
          <w:noProof w:val="0"/>
          <w:lang w:val="fr-FR"/>
        </w:rPr>
        <w:t>231, 521</w:t>
      </w:r>
    </w:p>
    <w:p w14:paraId="73FD039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Asharite</w:t>
      </w:r>
      <w:r w:rsidRPr="00D67DD6">
        <w:rPr>
          <w:noProof w:val="0"/>
          <w:lang w:val="fr-FR"/>
        </w:rPr>
        <w:tab/>
        <w:t>387</w:t>
      </w:r>
    </w:p>
    <w:p w14:paraId="4C7F626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Asharites</w:t>
      </w:r>
      <w:r w:rsidRPr="00D67DD6">
        <w:rPr>
          <w:noProof w:val="0"/>
          <w:lang w:val="fr-FR"/>
        </w:rPr>
        <w:tab/>
        <w:t>385</w:t>
      </w:r>
    </w:p>
    <w:p w14:paraId="4DEF5CF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autoréflexion</w:t>
      </w:r>
      <w:r w:rsidRPr="00D67DD6">
        <w:rPr>
          <w:noProof w:val="0"/>
          <w:lang w:val="fr-FR"/>
        </w:rPr>
        <w:tab/>
        <w:t>307, 314</w:t>
      </w:r>
    </w:p>
    <w:p w14:paraId="72CD5A9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Avendauth</w:t>
      </w:r>
      <w:r w:rsidRPr="00D67DD6">
        <w:rPr>
          <w:noProof w:val="0"/>
          <w:lang w:val="fr-FR"/>
        </w:rPr>
        <w:tab/>
        <w:t>319</w:t>
      </w:r>
    </w:p>
    <w:p w14:paraId="4B1A7421" w14:textId="77777777" w:rsidR="003C1600" w:rsidRPr="00D67DD6" w:rsidRDefault="005D2C05" w:rsidP="004B19D0">
      <w:pPr>
        <w:pStyle w:val="Rejstk1"/>
        <w:tabs>
          <w:tab w:val="right" w:leader="dot" w:pos="4171"/>
        </w:tabs>
        <w:spacing w:line="240" w:lineRule="auto"/>
        <w:rPr>
          <w:noProof w:val="0"/>
          <w:lang w:val="fr-FR"/>
        </w:rPr>
      </w:pPr>
      <w:r w:rsidRPr="00D67DD6">
        <w:rPr>
          <w:noProof w:val="0"/>
          <w:lang w:val="fr-FR"/>
        </w:rPr>
        <w:t>Averroè</w:t>
      </w:r>
      <w:r w:rsidR="003C1600" w:rsidRPr="00D67DD6">
        <w:rPr>
          <w:noProof w:val="0"/>
          <w:lang w:val="fr-FR"/>
        </w:rPr>
        <w:t>s</w:t>
      </w:r>
      <w:r w:rsidRPr="00D67DD6">
        <w:rPr>
          <w:noProof w:val="0"/>
          <w:lang w:val="fr-FR"/>
        </w:rPr>
        <w:t xml:space="preserve">, voir </w:t>
      </w:r>
      <w:r w:rsidRPr="00D67DD6">
        <w:rPr>
          <w:i/>
          <w:noProof w:val="0"/>
          <w:lang w:val="fr-FR"/>
        </w:rPr>
        <w:t>Index locorum</w:t>
      </w:r>
    </w:p>
    <w:p w14:paraId="50E6054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averroïsme</w:t>
      </w:r>
      <w:r w:rsidRPr="00D67DD6">
        <w:rPr>
          <w:noProof w:val="0"/>
          <w:lang w:val="fr-FR"/>
        </w:rPr>
        <w:tab/>
        <w:t>508</w:t>
      </w:r>
    </w:p>
    <w:p w14:paraId="236484B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Avicebron</w:t>
      </w:r>
      <w:r w:rsidRPr="00D67DD6">
        <w:rPr>
          <w:noProof w:val="0"/>
          <w:lang w:val="fr-FR"/>
        </w:rPr>
        <w:tab/>
        <w:t>196</w:t>
      </w:r>
    </w:p>
    <w:p w14:paraId="6243AB0E" w14:textId="77777777" w:rsidR="003C1600" w:rsidRPr="00D67DD6" w:rsidRDefault="005D2C05" w:rsidP="004B19D0">
      <w:pPr>
        <w:pStyle w:val="Rejstk1"/>
        <w:tabs>
          <w:tab w:val="right" w:leader="dot" w:pos="4171"/>
        </w:tabs>
        <w:spacing w:line="240" w:lineRule="auto"/>
        <w:rPr>
          <w:noProof w:val="0"/>
          <w:lang w:val="fr-FR"/>
        </w:rPr>
      </w:pPr>
      <w:r w:rsidRPr="00D67DD6">
        <w:rPr>
          <w:noProof w:val="0"/>
          <w:lang w:val="fr-FR" w:eastAsia="en-US"/>
        </w:rPr>
        <w:t xml:space="preserve">Avicenne, </w:t>
      </w:r>
      <w:r w:rsidRPr="00D67DD6">
        <w:rPr>
          <w:noProof w:val="0"/>
          <w:lang w:val="fr-FR"/>
        </w:rPr>
        <w:t xml:space="preserve">voir </w:t>
      </w:r>
      <w:r w:rsidRPr="00D67DD6">
        <w:rPr>
          <w:i/>
          <w:noProof w:val="0"/>
          <w:lang w:val="fr-FR"/>
        </w:rPr>
        <w:t>Index locorum</w:t>
      </w:r>
    </w:p>
    <w:p w14:paraId="590624BB"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B</w:t>
      </w:r>
    </w:p>
    <w:p w14:paraId="5BBC024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Bacon, R.</w:t>
      </w:r>
      <w:r w:rsidRPr="00D67DD6">
        <w:rPr>
          <w:noProof w:val="0"/>
          <w:lang w:val="fr-FR"/>
        </w:rPr>
        <w:tab/>
        <w:t>366, 434, 545</w:t>
      </w:r>
    </w:p>
    <w:p w14:paraId="56B16B8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Bajt al-Hikma</w:t>
      </w:r>
      <w:r w:rsidRPr="00D67DD6">
        <w:rPr>
          <w:noProof w:val="0"/>
          <w:lang w:val="fr-FR"/>
        </w:rPr>
        <w:tab/>
        <w:t>253, 282, 292, 383, 557</w:t>
      </w:r>
    </w:p>
    <w:p w14:paraId="6F76601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barzach</w:t>
      </w:r>
      <w:r w:rsidRPr="00D67DD6">
        <w:rPr>
          <w:noProof w:val="0"/>
          <w:lang w:val="fr-FR"/>
        </w:rPr>
        <w:tab/>
        <w:t>377</w:t>
      </w:r>
    </w:p>
    <w:p w14:paraId="2B5275C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bête-machine</w:t>
      </w:r>
      <w:r w:rsidRPr="00D67DD6">
        <w:rPr>
          <w:noProof w:val="0"/>
          <w:lang w:val="fr-FR"/>
        </w:rPr>
        <w:tab/>
        <w:t>467</w:t>
      </w:r>
      <w:r w:rsidR="00C935B5" w:rsidRPr="00D67DD6">
        <w:rPr>
          <w:noProof w:val="0"/>
          <w:lang w:val="fr-FR"/>
        </w:rPr>
        <w:t>, 545</w:t>
      </w:r>
    </w:p>
    <w:p w14:paraId="157E3316" w14:textId="77777777" w:rsidR="003C1600" w:rsidRPr="00D67DD6" w:rsidRDefault="003C1600" w:rsidP="004B19D0">
      <w:pPr>
        <w:pStyle w:val="Rejstk1"/>
        <w:tabs>
          <w:tab w:val="right" w:leader="dot" w:pos="4171"/>
        </w:tabs>
        <w:spacing w:line="240" w:lineRule="auto"/>
        <w:rPr>
          <w:noProof w:val="0"/>
          <w:lang w:val="fr-FR"/>
        </w:rPr>
      </w:pPr>
      <w:r w:rsidRPr="00D67DD6">
        <w:rPr>
          <w:i/>
          <w:iCs/>
          <w:noProof w:val="0"/>
          <w:lang w:val="fr-FR"/>
        </w:rPr>
        <w:t>Bezugssinn</w:t>
      </w:r>
      <w:r w:rsidRPr="00D67DD6">
        <w:rPr>
          <w:noProof w:val="0"/>
          <w:lang w:val="fr-FR"/>
        </w:rPr>
        <w:tab/>
        <w:t>18, 216, 421</w:t>
      </w:r>
    </w:p>
    <w:p w14:paraId="257A7EE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Bildung</w:t>
      </w:r>
      <w:r w:rsidRPr="00D67DD6">
        <w:rPr>
          <w:noProof w:val="0"/>
          <w:lang w:val="fr-FR"/>
        </w:rPr>
        <w:tab/>
        <w:t>85, 554</w:t>
      </w:r>
    </w:p>
    <w:p w14:paraId="6763285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Blund, J.</w:t>
      </w:r>
      <w:r w:rsidRPr="00D67DD6">
        <w:rPr>
          <w:noProof w:val="0"/>
          <w:lang w:val="fr-FR"/>
        </w:rPr>
        <w:tab/>
        <w:t>226, 231, 269, 380, 545</w:t>
      </w:r>
    </w:p>
    <w:p w14:paraId="620EF22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Boethius</w:t>
      </w:r>
      <w:r w:rsidR="00C935B5" w:rsidRPr="00D67DD6">
        <w:rPr>
          <w:noProof w:val="0"/>
          <w:lang w:val="fr-FR"/>
        </w:rPr>
        <w:t xml:space="preserve">, Anicius, voir </w:t>
      </w:r>
      <w:r w:rsidR="00C935B5" w:rsidRPr="00D67DD6">
        <w:rPr>
          <w:i/>
          <w:noProof w:val="0"/>
          <w:lang w:val="fr-FR"/>
        </w:rPr>
        <w:t>Index locorum</w:t>
      </w:r>
    </w:p>
    <w:p w14:paraId="726BF77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Bonaventura</w:t>
      </w:r>
      <w:r w:rsidRPr="00D67DD6">
        <w:rPr>
          <w:noProof w:val="0"/>
          <w:lang w:val="fr-FR"/>
        </w:rPr>
        <w:tab/>
        <w:t>203</w:t>
      </w:r>
    </w:p>
    <w:p w14:paraId="3301666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Brain in a Vat</w:t>
      </w:r>
      <w:r w:rsidRPr="00D67DD6">
        <w:rPr>
          <w:noProof w:val="0"/>
          <w:lang w:val="fr-FR"/>
        </w:rPr>
        <w:tab/>
        <w:t>309</w:t>
      </w:r>
    </w:p>
    <w:p w14:paraId="57C22CB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brebis/loup</w:t>
      </w:r>
      <w:r w:rsidRPr="00D67DD6">
        <w:rPr>
          <w:noProof w:val="0"/>
          <w:lang w:val="fr-FR"/>
        </w:rPr>
        <w:tab/>
        <w:t>542</w:t>
      </w:r>
    </w:p>
    <w:p w14:paraId="4F399A1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Broglie, L.-V.</w:t>
      </w:r>
      <w:r w:rsidRPr="00D67DD6">
        <w:rPr>
          <w:noProof w:val="0"/>
          <w:lang w:val="fr-FR"/>
        </w:rPr>
        <w:tab/>
        <w:t>514</w:t>
      </w:r>
    </w:p>
    <w:p w14:paraId="6FD9D7CB"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C</w:t>
      </w:r>
    </w:p>
    <w:p w14:paraId="13388CB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Calchas</w:t>
      </w:r>
      <w:r w:rsidRPr="00D67DD6">
        <w:rPr>
          <w:noProof w:val="0"/>
          <w:lang w:val="fr-FR"/>
        </w:rPr>
        <w:tab/>
        <w:t>24</w:t>
      </w:r>
    </w:p>
    <w:p w14:paraId="7B7B3FF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camps d’extermination</w:t>
      </w:r>
      <w:r w:rsidRPr="00D67DD6">
        <w:rPr>
          <w:noProof w:val="0"/>
          <w:lang w:val="fr-FR"/>
        </w:rPr>
        <w:tab/>
        <w:t>490</w:t>
      </w:r>
    </w:p>
    <w:p w14:paraId="4252C240" w14:textId="77777777" w:rsidR="005A496B" w:rsidRPr="00D67DD6" w:rsidRDefault="005A496B" w:rsidP="004B19D0">
      <w:pPr>
        <w:pStyle w:val="Rejstk1"/>
        <w:tabs>
          <w:tab w:val="right" w:leader="dot" w:pos="4171"/>
        </w:tabs>
        <w:spacing w:line="240" w:lineRule="auto"/>
        <w:rPr>
          <w:noProof w:val="0"/>
          <w:lang w:val="fr-FR"/>
        </w:rPr>
      </w:pPr>
      <w:r w:rsidRPr="00D67DD6">
        <w:rPr>
          <w:i/>
          <w:noProof w:val="0"/>
          <w:lang w:val="fr-FR" w:eastAsia="en-US"/>
        </w:rPr>
        <w:t>Cargo cult</w:t>
      </w:r>
      <w:r w:rsidRPr="00D67DD6">
        <w:rPr>
          <w:noProof w:val="0"/>
          <w:lang w:val="fr-FR"/>
        </w:rPr>
        <w:tab/>
        <w:t>520</w:t>
      </w:r>
    </w:p>
    <w:p w14:paraId="7BF2D61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Carnap, R.</w:t>
      </w:r>
      <w:r w:rsidRPr="00D67DD6">
        <w:rPr>
          <w:noProof w:val="0"/>
          <w:lang w:val="fr-FR"/>
        </w:rPr>
        <w:tab/>
        <w:t>3</w:t>
      </w:r>
    </w:p>
    <w:p w14:paraId="2E0CC73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Categoriae decem</w:t>
      </w:r>
      <w:r w:rsidRPr="00D67DD6">
        <w:rPr>
          <w:noProof w:val="0"/>
          <w:lang w:val="fr-FR"/>
        </w:rPr>
        <w:tab/>
        <w:t>171</w:t>
      </w:r>
    </w:p>
    <w:p w14:paraId="3B444BB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causa efficiens</w:t>
      </w:r>
      <w:r w:rsidRPr="00D67DD6">
        <w:rPr>
          <w:noProof w:val="0"/>
          <w:lang w:val="fr-FR"/>
        </w:rPr>
        <w:tab/>
        <w:t>540</w:t>
      </w:r>
    </w:p>
    <w:p w14:paraId="4618D20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causa finalis</w:t>
      </w:r>
      <w:r w:rsidRPr="00D67DD6">
        <w:rPr>
          <w:noProof w:val="0"/>
          <w:lang w:val="fr-FR"/>
        </w:rPr>
        <w:tab/>
        <w:t>332</w:t>
      </w:r>
    </w:p>
    <w:p w14:paraId="413DC1F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causa prima</w:t>
      </w:r>
      <w:r w:rsidRPr="00D67DD6">
        <w:rPr>
          <w:noProof w:val="0"/>
          <w:lang w:val="fr-FR"/>
        </w:rPr>
        <w:tab/>
        <w:t>82, 295, 368, 382, 571</w:t>
      </w:r>
    </w:p>
    <w:p w14:paraId="7945EFE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causalité</w:t>
      </w:r>
      <w:r w:rsidRPr="00D67DD6">
        <w:rPr>
          <w:noProof w:val="0"/>
          <w:lang w:val="fr-FR"/>
        </w:rPr>
        <w:tab/>
        <w:t>355, 409</w:t>
      </w:r>
    </w:p>
    <w:p w14:paraId="0B1130F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causalité formelle</w:t>
      </w:r>
      <w:r w:rsidRPr="00D67DD6">
        <w:rPr>
          <w:noProof w:val="0"/>
          <w:lang w:val="fr-FR"/>
        </w:rPr>
        <w:tab/>
        <w:t>530, 538</w:t>
      </w:r>
    </w:p>
    <w:p w14:paraId="2D90F2B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certitude</w:t>
      </w:r>
      <w:r w:rsidRPr="00D67DD6">
        <w:rPr>
          <w:noProof w:val="0"/>
          <w:lang w:val="fr-FR"/>
        </w:rPr>
        <w:tab/>
        <w:t>329, 330, 332, 355, 374</w:t>
      </w:r>
    </w:p>
    <w:p w14:paraId="2CBC0EA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certitudo</w:t>
      </w:r>
      <w:r w:rsidR="002E6E03" w:rsidRPr="00D67DD6">
        <w:rPr>
          <w:i/>
          <w:noProof w:val="0"/>
          <w:lang w:val="fr-FR" w:eastAsia="x-none"/>
        </w:rPr>
        <w:tab/>
      </w:r>
      <w:r w:rsidRPr="00D67DD6">
        <w:rPr>
          <w:noProof w:val="0"/>
          <w:lang w:val="fr-FR"/>
        </w:rPr>
        <w:tab/>
        <w:t>256, 316, 328, 336, 352, 355, 390, 450, 477, 546</w:t>
      </w:r>
    </w:p>
    <w:p w14:paraId="458BE58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changement de paradigme</w:t>
      </w:r>
      <w:r w:rsidRPr="00D67DD6">
        <w:rPr>
          <w:noProof w:val="0"/>
          <w:lang w:val="fr-FR"/>
        </w:rPr>
        <w:tab/>
        <w:t>92</w:t>
      </w:r>
    </w:p>
    <w:p w14:paraId="22F14E5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chose en soi</w:t>
      </w:r>
      <w:r w:rsidRPr="00D67DD6">
        <w:rPr>
          <w:noProof w:val="0"/>
          <w:lang w:val="fr-FR"/>
        </w:rPr>
        <w:tab/>
        <w:t>352</w:t>
      </w:r>
    </w:p>
    <w:p w14:paraId="1E57922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circulus vitiosus</w:t>
      </w:r>
      <w:r w:rsidRPr="00D67DD6">
        <w:rPr>
          <w:noProof w:val="0"/>
          <w:lang w:val="fr-FR"/>
        </w:rPr>
        <w:tab/>
        <w:t>13, 21, 336, 354</w:t>
      </w:r>
    </w:p>
    <w:p w14:paraId="208F02F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coaequatio</w:t>
      </w:r>
      <w:r w:rsidRPr="00D67DD6">
        <w:rPr>
          <w:noProof w:val="0"/>
          <w:lang w:val="fr-FR"/>
        </w:rPr>
        <w:tab/>
        <w:t>300, 350, 450</w:t>
      </w:r>
    </w:p>
    <w:p w14:paraId="29718FE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cogitatio</w:t>
      </w:r>
      <w:r w:rsidRPr="00D67DD6">
        <w:rPr>
          <w:noProof w:val="0"/>
          <w:lang w:val="fr-FR"/>
        </w:rPr>
        <w:tab/>
        <w:t>304, 313, 359, 390, 542</w:t>
      </w:r>
    </w:p>
    <w:p w14:paraId="04AB5AE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cogito</w:t>
      </w:r>
      <w:r w:rsidRPr="00D67DD6">
        <w:rPr>
          <w:noProof w:val="0"/>
          <w:lang w:val="fr-FR"/>
        </w:rPr>
        <w:tab/>
        <w:t>309, 317, 376</w:t>
      </w:r>
    </w:p>
    <w:p w14:paraId="3CCB27A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cogito ergo s</w:t>
      </w:r>
      <w:r w:rsidRPr="00D67DD6">
        <w:rPr>
          <w:noProof w:val="0"/>
          <w:lang w:val="fr-FR"/>
        </w:rPr>
        <w:tab/>
        <w:t>317</w:t>
      </w:r>
    </w:p>
    <w:p w14:paraId="58BD4CC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cogito ergo sum</w:t>
      </w:r>
      <w:r w:rsidRPr="00D67DD6">
        <w:rPr>
          <w:noProof w:val="0"/>
          <w:lang w:val="fr-FR"/>
        </w:rPr>
        <w:tab/>
        <w:t>318</w:t>
      </w:r>
    </w:p>
    <w:p w14:paraId="7136FB4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coincidentia oppositorum</w:t>
      </w:r>
      <w:r w:rsidRPr="00D67DD6">
        <w:rPr>
          <w:noProof w:val="0"/>
          <w:lang w:val="fr-FR"/>
        </w:rPr>
        <w:tab/>
        <w:t>149</w:t>
      </w:r>
    </w:p>
    <w:p w14:paraId="6551D6B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collectio</w:t>
      </w:r>
      <w:r w:rsidRPr="00D67DD6">
        <w:rPr>
          <w:noProof w:val="0"/>
          <w:lang w:val="fr-FR"/>
        </w:rPr>
        <w:tab/>
        <w:t>306</w:t>
      </w:r>
    </w:p>
    <w:p w14:paraId="0FA6E5C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colligatio</w:t>
      </w:r>
      <w:r w:rsidRPr="00D67DD6">
        <w:rPr>
          <w:noProof w:val="0"/>
          <w:lang w:val="fr-FR"/>
        </w:rPr>
        <w:tab/>
        <w:t>393</w:t>
      </w:r>
    </w:p>
    <w:p w14:paraId="10C8C43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comédie divine</w:t>
      </w:r>
      <w:r w:rsidRPr="00D67DD6">
        <w:rPr>
          <w:noProof w:val="0"/>
          <w:lang w:val="fr-FR"/>
        </w:rPr>
        <w:tab/>
        <w:t>81</w:t>
      </w:r>
    </w:p>
    <w:p w14:paraId="011CB7D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lastRenderedPageBreak/>
        <w:t>comitation</w:t>
      </w:r>
      <w:r w:rsidRPr="00D67DD6">
        <w:rPr>
          <w:noProof w:val="0"/>
          <w:lang w:val="fr-FR"/>
        </w:rPr>
        <w:tab/>
        <w:t>337, 362, 363, 365, 371, 377, 386, 387, 410, 425, 428, 558</w:t>
      </w:r>
    </w:p>
    <w:p w14:paraId="45C68E7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complexe d’Œdipe</w:t>
      </w:r>
      <w:r w:rsidRPr="00D67DD6">
        <w:rPr>
          <w:noProof w:val="0"/>
          <w:lang w:val="fr-FR"/>
        </w:rPr>
        <w:tab/>
        <w:t>476</w:t>
      </w:r>
    </w:p>
    <w:p w14:paraId="6D54951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compréhension</w:t>
      </w:r>
      <w:r w:rsidRPr="00D67DD6">
        <w:rPr>
          <w:noProof w:val="0"/>
          <w:lang w:val="fr-FR"/>
        </w:rPr>
        <w:tab/>
        <w:t>534</w:t>
      </w:r>
    </w:p>
    <w:p w14:paraId="60E8968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concept d’infini</w:t>
      </w:r>
      <w:r w:rsidRPr="00D67DD6">
        <w:rPr>
          <w:noProof w:val="0"/>
          <w:lang w:val="fr-FR"/>
        </w:rPr>
        <w:tab/>
        <w:t>364</w:t>
      </w:r>
    </w:p>
    <w:p w14:paraId="55E4A186" w14:textId="77777777" w:rsidR="003C1600" w:rsidRPr="00D67DD6" w:rsidRDefault="00524D8F" w:rsidP="004B19D0">
      <w:pPr>
        <w:pStyle w:val="Rejstk1"/>
        <w:tabs>
          <w:tab w:val="right" w:leader="dot" w:pos="4171"/>
        </w:tabs>
        <w:spacing w:line="240" w:lineRule="auto"/>
        <w:rPr>
          <w:noProof w:val="0"/>
          <w:lang w:val="fr-FR"/>
        </w:rPr>
      </w:pPr>
      <w:r w:rsidRPr="00D67DD6">
        <w:rPr>
          <w:i/>
          <w:noProof w:val="0"/>
          <w:lang w:val="fr-FR" w:eastAsia="en-US"/>
        </w:rPr>
        <w:t>conceptus simplicit</w:t>
      </w:r>
      <w:r w:rsidR="003C1600" w:rsidRPr="00D67DD6">
        <w:rPr>
          <w:i/>
          <w:noProof w:val="0"/>
          <w:lang w:val="fr-FR" w:eastAsia="en-US"/>
        </w:rPr>
        <w:t>er simplex</w:t>
      </w:r>
      <w:r w:rsidR="003C1600" w:rsidRPr="00D67DD6">
        <w:rPr>
          <w:noProof w:val="0"/>
          <w:lang w:val="fr-FR"/>
        </w:rPr>
        <w:tab/>
        <w:t>330</w:t>
      </w:r>
    </w:p>
    <w:p w14:paraId="3F1566A6" w14:textId="77777777" w:rsidR="003C1600" w:rsidRPr="00D67DD6" w:rsidRDefault="0042214B" w:rsidP="004B19D0">
      <w:pPr>
        <w:pStyle w:val="Rejstk1"/>
        <w:tabs>
          <w:tab w:val="right" w:leader="dot" w:pos="4171"/>
        </w:tabs>
        <w:spacing w:line="240" w:lineRule="auto"/>
        <w:rPr>
          <w:noProof w:val="0"/>
          <w:lang w:val="fr-FR"/>
        </w:rPr>
      </w:pPr>
      <w:r w:rsidRPr="00D67DD6">
        <w:rPr>
          <w:noProof w:val="0"/>
          <w:lang w:val="fr-FR"/>
        </w:rPr>
        <w:t>condamnation de 1277</w:t>
      </w:r>
      <w:r w:rsidR="003C1600" w:rsidRPr="00D67DD6">
        <w:rPr>
          <w:noProof w:val="0"/>
          <w:lang w:val="fr-FR"/>
        </w:rPr>
        <w:tab/>
        <w:t xml:space="preserve">17, </w:t>
      </w:r>
      <w:r w:rsidR="0022683D" w:rsidRPr="00D67DD6">
        <w:rPr>
          <w:noProof w:val="0"/>
          <w:lang w:val="fr-FR"/>
        </w:rPr>
        <w:t xml:space="preserve">251, 276, </w:t>
      </w:r>
      <w:r w:rsidR="003C1600" w:rsidRPr="00D67DD6">
        <w:rPr>
          <w:noProof w:val="0"/>
          <w:lang w:val="fr-FR"/>
        </w:rPr>
        <w:t>569</w:t>
      </w:r>
    </w:p>
    <w:p w14:paraId="330FC76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coniunctio</w:t>
      </w:r>
      <w:r w:rsidRPr="00D67DD6">
        <w:rPr>
          <w:noProof w:val="0"/>
          <w:lang w:val="fr-FR"/>
        </w:rPr>
        <w:tab/>
        <w:t>254, 328, 336, 393, 461</w:t>
      </w:r>
    </w:p>
    <w:p w14:paraId="7F61466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continuatio</w:t>
      </w:r>
      <w:r w:rsidRPr="00D67DD6">
        <w:rPr>
          <w:noProof w:val="0"/>
          <w:lang w:val="fr-FR"/>
        </w:rPr>
        <w:tab/>
        <w:t>447, 468, 472, 475, 488, 499</w:t>
      </w:r>
    </w:p>
    <w:p w14:paraId="51D6E00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copulatio</w:t>
      </w:r>
      <w:r w:rsidRPr="00D67DD6">
        <w:rPr>
          <w:noProof w:val="0"/>
          <w:lang w:val="fr-FR"/>
        </w:rPr>
        <w:tab/>
        <w:t>461, 464, 468, 477, 499, 546, 567</w:t>
      </w:r>
    </w:p>
    <w:p w14:paraId="3B5CEA5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copule</w:t>
      </w:r>
      <w:r w:rsidRPr="00D67DD6">
        <w:rPr>
          <w:noProof w:val="0"/>
          <w:lang w:val="fr-FR"/>
        </w:rPr>
        <w:tab/>
        <w:t>370</w:t>
      </w:r>
    </w:p>
    <w:p w14:paraId="76980E1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Coran</w:t>
      </w:r>
      <w:r w:rsidRPr="00D67DD6">
        <w:rPr>
          <w:noProof w:val="0"/>
          <w:lang w:val="fr-FR"/>
        </w:rPr>
        <w:tab/>
      </w:r>
      <w:r w:rsidR="0022683D" w:rsidRPr="00D67DD6">
        <w:rPr>
          <w:noProof w:val="0"/>
          <w:lang w:val="fr-FR"/>
        </w:rPr>
        <w:t xml:space="preserve">voir </w:t>
      </w:r>
      <w:r w:rsidR="0022683D" w:rsidRPr="00D67DD6">
        <w:rPr>
          <w:i/>
          <w:noProof w:val="0"/>
          <w:lang w:val="fr-FR"/>
        </w:rPr>
        <w:t xml:space="preserve">Index locorum, </w:t>
      </w:r>
      <w:r w:rsidRPr="00D67DD6">
        <w:rPr>
          <w:noProof w:val="0"/>
          <w:lang w:val="fr-FR"/>
        </w:rPr>
        <w:t>251, 377, 382, 385, 571</w:t>
      </w:r>
    </w:p>
    <w:p w14:paraId="4261381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corporéité</w:t>
      </w:r>
      <w:r w:rsidRPr="00D67DD6">
        <w:rPr>
          <w:noProof w:val="0"/>
          <w:lang w:val="fr-FR"/>
        </w:rPr>
        <w:tab/>
        <w:t>426</w:t>
      </w:r>
    </w:p>
    <w:p w14:paraId="26B1729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corps objectif</w:t>
      </w:r>
      <w:r w:rsidRPr="00D67DD6">
        <w:rPr>
          <w:noProof w:val="0"/>
          <w:lang w:val="fr-FR"/>
        </w:rPr>
        <w:tab/>
        <w:t>186, 362, 363, 365, 366</w:t>
      </w:r>
    </w:p>
    <w:p w14:paraId="0085F97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creatio ex nihilo</w:t>
      </w:r>
      <w:r w:rsidRPr="00D67DD6">
        <w:rPr>
          <w:noProof w:val="0"/>
          <w:lang w:val="fr-FR"/>
        </w:rPr>
        <w:tab/>
        <w:t>163, 203, 292, 336, 363, 367, 372, 376, 388, 556</w:t>
      </w:r>
    </w:p>
    <w:p w14:paraId="2EBF8E8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croisades</w:t>
      </w:r>
      <w:r w:rsidRPr="00D67DD6">
        <w:rPr>
          <w:noProof w:val="0"/>
          <w:lang w:val="fr-FR"/>
        </w:rPr>
        <w:tab/>
        <w:t>495</w:t>
      </w:r>
    </w:p>
    <w:p w14:paraId="05CB1A5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Croisades</w:t>
      </w:r>
      <w:r w:rsidRPr="00D67DD6">
        <w:rPr>
          <w:noProof w:val="0"/>
          <w:lang w:val="fr-FR"/>
        </w:rPr>
        <w:tab/>
        <w:t>573</w:t>
      </w:r>
    </w:p>
    <w:p w14:paraId="5BBE96BE"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D</w:t>
      </w:r>
    </w:p>
    <w:p w14:paraId="39A9E76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dalā'il</w:t>
      </w:r>
      <w:r w:rsidRPr="00D67DD6">
        <w:rPr>
          <w:noProof w:val="0"/>
          <w:lang w:val="fr-FR"/>
        </w:rPr>
        <w:tab/>
        <w:t>419, 560</w:t>
      </w:r>
    </w:p>
    <w:p w14:paraId="461E490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Damascius</w:t>
      </w:r>
      <w:r w:rsidR="00D75DF1" w:rsidRPr="00D67DD6">
        <w:rPr>
          <w:noProof w:val="0"/>
          <w:lang w:val="fr-FR"/>
        </w:rPr>
        <w:t xml:space="preserve">, voir </w:t>
      </w:r>
      <w:r w:rsidR="00D75DF1" w:rsidRPr="00D67DD6">
        <w:rPr>
          <w:i/>
          <w:noProof w:val="0"/>
          <w:lang w:val="fr-FR"/>
        </w:rPr>
        <w:t>Index locorum</w:t>
      </w:r>
    </w:p>
    <w:p w14:paraId="12E58F9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damnatio memoriae</w:t>
      </w:r>
      <w:r w:rsidRPr="00D67DD6">
        <w:rPr>
          <w:noProof w:val="0"/>
          <w:lang w:val="fr-FR"/>
        </w:rPr>
        <w:tab/>
        <w:t>384, 403, 438, 493, 498, 569, 571</w:t>
      </w:r>
    </w:p>
    <w:p w14:paraId="0BC2E7E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Dante, A</w:t>
      </w:r>
      <w:r w:rsidR="00D75DF1" w:rsidRPr="00D67DD6">
        <w:rPr>
          <w:noProof w:val="0"/>
          <w:lang w:val="fr-FR"/>
        </w:rPr>
        <w:t xml:space="preserve">. </w:t>
      </w:r>
      <w:r w:rsidRPr="00D67DD6">
        <w:rPr>
          <w:noProof w:val="0"/>
          <w:lang w:val="fr-FR"/>
        </w:rPr>
        <w:t>.</w:t>
      </w:r>
      <w:r w:rsidRPr="00D67DD6">
        <w:rPr>
          <w:noProof w:val="0"/>
          <w:lang w:val="fr-FR"/>
        </w:rPr>
        <w:tab/>
        <w:t>91, 355, 489, 509, 566</w:t>
      </w:r>
    </w:p>
    <w:p w14:paraId="4F47646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Darwin, Ch</w:t>
      </w:r>
      <w:r w:rsidR="00D75DF1" w:rsidRPr="00D67DD6">
        <w:rPr>
          <w:noProof w:val="0"/>
          <w:lang w:val="fr-FR" w:eastAsia="en-US"/>
        </w:rPr>
        <w:t xml:space="preserve">. </w:t>
      </w:r>
      <w:r w:rsidRPr="00D67DD6">
        <w:rPr>
          <w:noProof w:val="0"/>
          <w:lang w:val="fr-FR" w:eastAsia="en-US"/>
        </w:rPr>
        <w:t>.</w:t>
      </w:r>
      <w:r w:rsidRPr="00D67DD6">
        <w:rPr>
          <w:noProof w:val="0"/>
          <w:lang w:val="fr-FR"/>
        </w:rPr>
        <w:tab/>
        <w:t>542</w:t>
      </w:r>
    </w:p>
    <w:p w14:paraId="00E3BB4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das Offene</w:t>
      </w:r>
      <w:r w:rsidRPr="00D67DD6">
        <w:rPr>
          <w:noProof w:val="0"/>
          <w:lang w:val="fr-FR"/>
        </w:rPr>
        <w:tab/>
        <w:t>272</w:t>
      </w:r>
    </w:p>
    <w:p w14:paraId="3B956AC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Dasein</w:t>
      </w:r>
      <w:r w:rsidRPr="00D67DD6">
        <w:rPr>
          <w:noProof w:val="0"/>
          <w:lang w:val="fr-FR"/>
        </w:rPr>
        <w:tab/>
        <w:t>62, 498, 534</w:t>
      </w:r>
    </w:p>
    <w:p w14:paraId="6E2E9DD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Da-sein</w:t>
      </w:r>
      <w:r w:rsidRPr="00D67DD6">
        <w:rPr>
          <w:noProof w:val="0"/>
          <w:lang w:val="fr-FR"/>
        </w:rPr>
        <w:tab/>
        <w:t>78</w:t>
      </w:r>
    </w:p>
    <w:p w14:paraId="0D6A8AA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dativus archegeticus</w:t>
      </w:r>
      <w:r w:rsidRPr="00D67DD6">
        <w:rPr>
          <w:noProof w:val="0"/>
          <w:lang w:val="fr-FR"/>
        </w:rPr>
        <w:tab/>
        <w:t>23, 24, 43, 78, 552</w:t>
      </w:r>
    </w:p>
    <w:p w14:paraId="4B5666E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dativus metaphysicus</w:t>
      </w:r>
      <w:r w:rsidRPr="00D67DD6">
        <w:rPr>
          <w:noProof w:val="0"/>
          <w:lang w:val="fr-FR"/>
        </w:rPr>
        <w:tab/>
        <w:t xml:space="preserve">23, 66, 97, 144, 145, 162, 175, 233, 293, 328, 336, 353, 411, 421, 432, </w:t>
      </w:r>
      <w:r w:rsidR="00D75DF1" w:rsidRPr="00D67DD6">
        <w:rPr>
          <w:noProof w:val="0"/>
          <w:lang w:val="fr-FR"/>
        </w:rPr>
        <w:t xml:space="preserve">483, </w:t>
      </w:r>
      <w:r w:rsidRPr="00D67DD6">
        <w:rPr>
          <w:noProof w:val="0"/>
          <w:lang w:val="fr-FR"/>
        </w:rPr>
        <w:t xml:space="preserve">510, </w:t>
      </w:r>
      <w:r w:rsidR="00D75DF1" w:rsidRPr="00D67DD6">
        <w:rPr>
          <w:noProof w:val="0"/>
          <w:lang w:val="fr-FR"/>
        </w:rPr>
        <w:t xml:space="preserve">523, </w:t>
      </w:r>
      <w:r w:rsidRPr="00D67DD6">
        <w:rPr>
          <w:noProof w:val="0"/>
          <w:lang w:val="fr-FR"/>
        </w:rPr>
        <w:t>538, 552</w:t>
      </w:r>
    </w:p>
    <w:p w14:paraId="4CB6D99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dativus obiectivus</w:t>
      </w:r>
      <w:r w:rsidRPr="00D67DD6">
        <w:rPr>
          <w:noProof w:val="0"/>
          <w:lang w:val="fr-FR"/>
        </w:rPr>
        <w:tab/>
        <w:t>24, 121, 163, 164, 325, 483, 532</w:t>
      </w:r>
    </w:p>
    <w:p w14:paraId="1DC6C46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dativus possessivus</w:t>
      </w:r>
      <w:r w:rsidRPr="00D67DD6">
        <w:rPr>
          <w:noProof w:val="0"/>
          <w:lang w:val="fr-FR"/>
        </w:rPr>
        <w:tab/>
        <w:t>122, 325</w:t>
      </w:r>
    </w:p>
    <w:p w14:paraId="6D6AA7D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dativus principalis</w:t>
      </w:r>
      <w:r w:rsidRPr="00D67DD6">
        <w:rPr>
          <w:noProof w:val="0"/>
          <w:lang w:val="fr-FR"/>
        </w:rPr>
        <w:tab/>
        <w:t>23, 61, 74, 328, 552</w:t>
      </w:r>
    </w:p>
    <w:p w14:paraId="2FB5FB49" w14:textId="77777777" w:rsidR="003C1600" w:rsidRPr="00D67DD6" w:rsidRDefault="00E40CFC" w:rsidP="004B19D0">
      <w:pPr>
        <w:pStyle w:val="Rejstk1"/>
        <w:tabs>
          <w:tab w:val="right" w:leader="dot" w:pos="4171"/>
        </w:tabs>
        <w:spacing w:line="240" w:lineRule="auto"/>
        <w:rPr>
          <w:noProof w:val="0"/>
          <w:lang w:val="fr-FR"/>
        </w:rPr>
      </w:pPr>
      <w:r w:rsidRPr="00D67DD6">
        <w:rPr>
          <w:i/>
          <w:noProof w:val="0"/>
          <w:lang w:val="fr-FR"/>
        </w:rPr>
        <w:t>Dator formarum</w:t>
      </w:r>
      <w:r w:rsidR="003C1600" w:rsidRPr="00D67DD6">
        <w:rPr>
          <w:noProof w:val="0"/>
          <w:lang w:val="fr-FR"/>
        </w:rPr>
        <w:tab/>
        <w:t xml:space="preserve">272, </w:t>
      </w:r>
      <w:r w:rsidR="00D75DF1" w:rsidRPr="00D67DD6">
        <w:rPr>
          <w:noProof w:val="0"/>
          <w:lang w:val="fr-FR"/>
        </w:rPr>
        <w:t xml:space="preserve">290, 316, 320, </w:t>
      </w:r>
      <w:r w:rsidR="003C1600" w:rsidRPr="00D67DD6">
        <w:rPr>
          <w:noProof w:val="0"/>
          <w:lang w:val="fr-FR"/>
        </w:rPr>
        <w:t>335, 356, 360, 376, 391, 438, 460, 556</w:t>
      </w:r>
    </w:p>
    <w:p w14:paraId="7375F60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Dawud al-Zahiri</w:t>
      </w:r>
      <w:r w:rsidRPr="00D67DD6">
        <w:rPr>
          <w:noProof w:val="0"/>
          <w:lang w:val="fr-FR"/>
        </w:rPr>
        <w:tab/>
        <w:t>382</w:t>
      </w:r>
    </w:p>
    <w:p w14:paraId="0F6D95C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De sex rerum principiis</w:t>
      </w:r>
      <w:r w:rsidRPr="00D67DD6">
        <w:rPr>
          <w:noProof w:val="0"/>
          <w:lang w:val="fr-FR"/>
        </w:rPr>
        <w:tab/>
        <w:t>166</w:t>
      </w:r>
    </w:p>
    <w:p w14:paraId="7A180F1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décision ontologique</w:t>
      </w:r>
      <w:r w:rsidRPr="00D67DD6">
        <w:rPr>
          <w:noProof w:val="0"/>
          <w:lang w:val="fr-FR"/>
        </w:rPr>
        <w:tab/>
        <w:t>397</w:t>
      </w:r>
    </w:p>
    <w:p w14:paraId="0806F13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definiens/definitum</w:t>
      </w:r>
      <w:r w:rsidRPr="00D67DD6">
        <w:rPr>
          <w:noProof w:val="0"/>
          <w:lang w:val="fr-FR"/>
        </w:rPr>
        <w:tab/>
        <w:t>193</w:t>
      </w:r>
    </w:p>
    <w:p w14:paraId="0D60B68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Delphes</w:t>
      </w:r>
      <w:r w:rsidRPr="00D67DD6">
        <w:rPr>
          <w:noProof w:val="0"/>
          <w:lang w:val="fr-FR"/>
        </w:rPr>
        <w:tab/>
        <w:t>550</w:t>
      </w:r>
    </w:p>
    <w:p w14:paraId="52463F7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démiurge</w:t>
      </w:r>
      <w:r w:rsidRPr="00D67DD6">
        <w:rPr>
          <w:noProof w:val="0"/>
          <w:lang w:val="fr-FR"/>
        </w:rPr>
        <w:tab/>
      </w:r>
      <w:r w:rsidR="00A4577D" w:rsidRPr="00D67DD6">
        <w:rPr>
          <w:noProof w:val="0"/>
          <w:lang w:val="fr-FR"/>
        </w:rPr>
        <w:t xml:space="preserve">41, 141, </w:t>
      </w:r>
      <w:r w:rsidRPr="00D67DD6">
        <w:rPr>
          <w:noProof w:val="0"/>
          <w:lang w:val="fr-FR"/>
        </w:rPr>
        <w:t>182</w:t>
      </w:r>
    </w:p>
    <w:p w14:paraId="6BFC9DF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Démocrite</w:t>
      </w:r>
      <w:r w:rsidRPr="00D67DD6">
        <w:rPr>
          <w:noProof w:val="0"/>
          <w:lang w:val="fr-FR"/>
        </w:rPr>
        <w:tab/>
        <w:t>526</w:t>
      </w:r>
    </w:p>
    <w:p w14:paraId="5544738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demonstratio</w:t>
      </w:r>
      <w:r w:rsidRPr="00D67DD6">
        <w:rPr>
          <w:noProof w:val="0"/>
          <w:lang w:val="fr-FR"/>
        </w:rPr>
        <w:tab/>
        <w:t>307, 427, 481, 489, 494, 562</w:t>
      </w:r>
    </w:p>
    <w:p w14:paraId="3E11E73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denudatio</w:t>
      </w:r>
      <w:r w:rsidRPr="00D67DD6">
        <w:rPr>
          <w:noProof w:val="0"/>
          <w:lang w:val="fr-FR"/>
        </w:rPr>
        <w:tab/>
        <w:t>236, 237, 249, 258, 268, 299, 304, 306, 308, 318, 326, 358, 365, 390</w:t>
      </w:r>
    </w:p>
    <w:p w14:paraId="4FE0715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Descartes, R.</w:t>
      </w:r>
      <w:r w:rsidRPr="00D67DD6">
        <w:rPr>
          <w:noProof w:val="0"/>
          <w:lang w:val="fr-FR"/>
        </w:rPr>
        <w:tab/>
      </w:r>
      <w:r w:rsidR="00A4577D" w:rsidRPr="00D67DD6">
        <w:rPr>
          <w:noProof w:val="0"/>
          <w:lang w:val="fr-FR"/>
        </w:rPr>
        <w:t xml:space="preserve">voir </w:t>
      </w:r>
      <w:r w:rsidR="00A4577D" w:rsidRPr="00D67DD6">
        <w:rPr>
          <w:i/>
          <w:noProof w:val="0"/>
          <w:lang w:val="fr-FR"/>
        </w:rPr>
        <w:t xml:space="preserve">Index locorum, </w:t>
      </w:r>
      <w:r w:rsidRPr="00D67DD6">
        <w:rPr>
          <w:noProof w:val="0"/>
          <w:lang w:val="fr-FR"/>
        </w:rPr>
        <w:t>15, 204, 231, 356, 364, 449, 521, 572</w:t>
      </w:r>
    </w:p>
    <w:p w14:paraId="7068E53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destructio primis</w:t>
      </w:r>
      <w:r w:rsidRPr="00D67DD6">
        <w:rPr>
          <w:noProof w:val="0"/>
          <w:lang w:val="fr-FR"/>
        </w:rPr>
        <w:tab/>
        <w:t>99, 125, 189, 284</w:t>
      </w:r>
    </w:p>
    <w:p w14:paraId="032DEA7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deus otiosus</w:t>
      </w:r>
      <w:r w:rsidRPr="00D67DD6">
        <w:rPr>
          <w:noProof w:val="0"/>
          <w:lang w:val="fr-FR"/>
        </w:rPr>
        <w:tab/>
        <w:t>385</w:t>
      </w:r>
    </w:p>
    <w:p w14:paraId="138974C9" w14:textId="4D316002" w:rsidR="003C1600" w:rsidRPr="00D67DD6" w:rsidRDefault="008D383D" w:rsidP="004B19D0">
      <w:pPr>
        <w:pStyle w:val="Rejstk1"/>
        <w:tabs>
          <w:tab w:val="right" w:leader="dot" w:pos="4171"/>
        </w:tabs>
        <w:spacing w:line="240" w:lineRule="auto"/>
        <w:rPr>
          <w:noProof w:val="0"/>
          <w:lang w:val="fr-FR"/>
        </w:rPr>
      </w:pPr>
      <w:r w:rsidRPr="00D67DD6">
        <w:rPr>
          <w:noProof w:val="0"/>
          <w:lang w:val="fr-FR"/>
        </w:rPr>
        <w:t xml:space="preserve">dévalorisation </w:t>
      </w:r>
      <w:r w:rsidR="00221FAC">
        <w:rPr>
          <w:noProof w:val="0"/>
          <w:lang w:val="fr-FR"/>
        </w:rPr>
        <w:t>d’</w:t>
      </w:r>
      <w:r w:rsidR="00221FAC" w:rsidRPr="00221FAC">
        <w:rPr>
          <w:i/>
          <w:noProof w:val="0"/>
          <w:lang w:val="fr-FR"/>
        </w:rPr>
        <w:t>alètheia</w:t>
      </w:r>
      <w:r w:rsidR="003C1600" w:rsidRPr="00D67DD6">
        <w:rPr>
          <w:noProof w:val="0"/>
          <w:lang w:val="fr-FR"/>
        </w:rPr>
        <w:tab/>
        <w:t>27</w:t>
      </w:r>
    </w:p>
    <w:p w14:paraId="1B51FF6B" w14:textId="77777777" w:rsidR="003C1600" w:rsidRPr="00D67DD6" w:rsidRDefault="00A4577D" w:rsidP="004B19D0">
      <w:pPr>
        <w:pStyle w:val="Rejstk1"/>
        <w:tabs>
          <w:tab w:val="right" w:leader="dot" w:pos="4171"/>
        </w:tabs>
        <w:spacing w:line="240" w:lineRule="auto"/>
        <w:rPr>
          <w:noProof w:val="0"/>
          <w:lang w:val="fr-FR"/>
        </w:rPr>
      </w:pPr>
      <w:r w:rsidRPr="00D67DD6">
        <w:rPr>
          <w:noProof w:val="0"/>
          <w:lang w:val="fr-FR"/>
        </w:rPr>
        <w:t xml:space="preserve">Dexippe, voir </w:t>
      </w:r>
      <w:r w:rsidRPr="00D67DD6">
        <w:rPr>
          <w:i/>
          <w:noProof w:val="0"/>
          <w:lang w:val="fr-FR"/>
        </w:rPr>
        <w:t>Index locorum</w:t>
      </w:r>
    </w:p>
    <w:p w14:paraId="33C05F6C" w14:textId="77777777" w:rsidR="003C1600" w:rsidRPr="00D67DD6" w:rsidRDefault="003C1600" w:rsidP="00E67076">
      <w:pPr>
        <w:pStyle w:val="Rejstk1"/>
        <w:tabs>
          <w:tab w:val="right" w:leader="dot" w:pos="4171"/>
        </w:tabs>
        <w:spacing w:line="240" w:lineRule="auto"/>
        <w:rPr>
          <w:noProof w:val="0"/>
          <w:lang w:val="fr-FR"/>
        </w:rPr>
      </w:pPr>
      <w:r w:rsidRPr="00D67DD6">
        <w:rPr>
          <w:noProof w:val="0"/>
          <w:lang w:val="fr-FR"/>
        </w:rPr>
        <w:t>diacosmos</w:t>
      </w:r>
      <w:r w:rsidRPr="00D67DD6">
        <w:rPr>
          <w:noProof w:val="0"/>
          <w:lang w:val="fr-FR"/>
        </w:rPr>
        <w:tab/>
      </w:r>
      <w:r w:rsidR="00E67076" w:rsidRPr="00D67DD6">
        <w:rPr>
          <w:noProof w:val="0"/>
          <w:lang w:val="fr-FR"/>
        </w:rPr>
        <w:t xml:space="preserve">146, </w:t>
      </w:r>
      <w:r w:rsidRPr="00D67DD6">
        <w:rPr>
          <w:noProof w:val="0"/>
          <w:lang w:val="fr-FR"/>
        </w:rPr>
        <w:t>171, 182, 193, 212, 272, 320, 361, 362, 377, 427</w:t>
      </w:r>
    </w:p>
    <w:p w14:paraId="76198AD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 xml:space="preserve">dialogue </w:t>
      </w:r>
      <w:r w:rsidRPr="00D67DD6">
        <w:rPr>
          <w:i/>
          <w:noProof w:val="0"/>
          <w:lang w:val="fr-FR"/>
        </w:rPr>
        <w:t>Timée</w:t>
      </w:r>
      <w:r w:rsidRPr="00D67DD6">
        <w:rPr>
          <w:noProof w:val="0"/>
          <w:lang w:val="fr-FR"/>
        </w:rPr>
        <w:tab/>
        <w:t>158, 173, 178, 366, 377</w:t>
      </w:r>
      <w:r w:rsidR="00E67076" w:rsidRPr="00D67DD6">
        <w:rPr>
          <w:noProof w:val="0"/>
          <w:lang w:val="fr-FR"/>
        </w:rPr>
        <w:t>, 431</w:t>
      </w:r>
    </w:p>
    <w:p w14:paraId="4CF188A5" w14:textId="77777777" w:rsidR="003C1600" w:rsidRPr="00D67DD6" w:rsidRDefault="00D75DF1" w:rsidP="004B19D0">
      <w:pPr>
        <w:pStyle w:val="Rejstk1"/>
        <w:tabs>
          <w:tab w:val="right" w:leader="dot" w:pos="4171"/>
        </w:tabs>
        <w:spacing w:line="240" w:lineRule="auto"/>
        <w:rPr>
          <w:noProof w:val="0"/>
          <w:lang w:val="fr-FR"/>
        </w:rPr>
      </w:pPr>
      <w:r w:rsidRPr="00D67DD6">
        <w:rPr>
          <w:noProof w:val="0"/>
          <w:lang w:val="fr-FR" w:eastAsia="x-none"/>
        </w:rPr>
        <w:t>diaphanum</w:t>
      </w:r>
      <w:r w:rsidR="003C1600" w:rsidRPr="00D67DD6">
        <w:rPr>
          <w:noProof w:val="0"/>
          <w:lang w:val="fr-FR"/>
        </w:rPr>
        <w:tab/>
      </w:r>
    </w:p>
    <w:p w14:paraId="6913F0B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diaphanum</w:t>
      </w:r>
      <w:r w:rsidRPr="00D67DD6">
        <w:rPr>
          <w:noProof w:val="0"/>
          <w:lang w:val="fr-FR"/>
        </w:rPr>
        <w:tab/>
      </w:r>
      <w:r w:rsidR="00E67076" w:rsidRPr="00D67DD6">
        <w:rPr>
          <w:noProof w:val="0"/>
          <w:lang w:val="fr-FR"/>
        </w:rPr>
        <w:t xml:space="preserve">225, 226, 227, 229, 232, </w:t>
      </w:r>
      <w:r w:rsidRPr="00D67DD6">
        <w:rPr>
          <w:noProof w:val="0"/>
          <w:lang w:val="fr-FR"/>
        </w:rPr>
        <w:t>269, 301, 302, 309, 319, 438, 563, 565</w:t>
      </w:r>
    </w:p>
    <w:p w14:paraId="3D058C7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lastRenderedPageBreak/>
        <w:t>diaphanum</w:t>
      </w:r>
      <w:r w:rsidRPr="00D67DD6">
        <w:rPr>
          <w:noProof w:val="0"/>
          <w:vertAlign w:val="superscript"/>
          <w:lang w:val="fr-FR" w:eastAsia="en-US"/>
        </w:rPr>
        <w:t>1-2</w:t>
      </w:r>
      <w:r w:rsidRPr="00D67DD6">
        <w:rPr>
          <w:noProof w:val="0"/>
          <w:lang w:val="fr-FR"/>
        </w:rPr>
        <w:tab/>
        <w:t>515, 518, 530</w:t>
      </w:r>
    </w:p>
    <w:p w14:paraId="18EAAD17" w14:textId="77777777" w:rsidR="003C1600" w:rsidRPr="00D67DD6" w:rsidRDefault="001526B5" w:rsidP="004B19D0">
      <w:pPr>
        <w:pStyle w:val="Rejstk1"/>
        <w:tabs>
          <w:tab w:val="right" w:leader="dot" w:pos="4171"/>
        </w:tabs>
        <w:spacing w:line="240" w:lineRule="auto"/>
        <w:rPr>
          <w:noProof w:val="0"/>
          <w:lang w:val="fr-FR"/>
        </w:rPr>
      </w:pPr>
      <w:r w:rsidRPr="00D67DD6">
        <w:rPr>
          <w:noProof w:val="0"/>
          <w:lang w:val="fr-FR" w:eastAsia="en-US"/>
        </w:rPr>
        <w:t>Dieu</w:t>
      </w:r>
      <w:r w:rsidR="003C1600" w:rsidRPr="00D67DD6">
        <w:rPr>
          <w:noProof w:val="0"/>
          <w:lang w:val="fr-FR" w:eastAsia="en-US"/>
        </w:rPr>
        <w:t xml:space="preserve"> moderne</w:t>
      </w:r>
      <w:r w:rsidR="003C1600" w:rsidRPr="00D67DD6">
        <w:rPr>
          <w:noProof w:val="0"/>
          <w:lang w:val="fr-FR"/>
        </w:rPr>
        <w:tab/>
        <w:t>141, 290, 366, 367, 371, 374, 375, 379, 389</w:t>
      </w:r>
    </w:p>
    <w:p w14:paraId="7DFF087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differentia specifica</w:t>
      </w:r>
      <w:r w:rsidRPr="00D67DD6">
        <w:rPr>
          <w:noProof w:val="0"/>
          <w:lang w:val="fr-FR"/>
        </w:rPr>
        <w:tab/>
        <w:t>489</w:t>
      </w:r>
    </w:p>
    <w:p w14:paraId="3BF5D25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dihaíresis</w:t>
      </w:r>
      <w:r w:rsidRPr="00D67DD6">
        <w:rPr>
          <w:noProof w:val="0"/>
          <w:lang w:val="fr-FR"/>
        </w:rPr>
        <w:tab/>
        <w:t>120, 124</w:t>
      </w:r>
    </w:p>
    <w:p w14:paraId="60943F1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Dilthey, W.</w:t>
      </w:r>
      <w:r w:rsidRPr="00D67DD6">
        <w:rPr>
          <w:noProof w:val="0"/>
          <w:lang w:val="fr-FR"/>
        </w:rPr>
        <w:tab/>
        <w:t>2</w:t>
      </w:r>
    </w:p>
    <w:p w14:paraId="3244E7C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doctores Latini</w:t>
      </w:r>
      <w:r w:rsidRPr="00D67DD6">
        <w:rPr>
          <w:noProof w:val="0"/>
          <w:lang w:val="fr-FR"/>
        </w:rPr>
        <w:tab/>
        <w:t>468</w:t>
      </w:r>
    </w:p>
    <w:p w14:paraId="187CFE1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donya</w:t>
      </w:r>
      <w:r w:rsidRPr="00D67DD6">
        <w:rPr>
          <w:noProof w:val="0"/>
          <w:lang w:val="fr-FR"/>
        </w:rPr>
        <w:tab/>
        <w:t>377</w:t>
      </w:r>
    </w:p>
    <w:p w14:paraId="0E2C535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dualisme</w:t>
      </w:r>
      <w:r w:rsidRPr="00D67DD6">
        <w:rPr>
          <w:noProof w:val="0"/>
          <w:lang w:val="fr-FR"/>
        </w:rPr>
        <w:tab/>
        <w:t>480</w:t>
      </w:r>
    </w:p>
    <w:p w14:paraId="5585A65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 xml:space="preserve">Duns </w:t>
      </w:r>
      <w:r w:rsidR="00107350" w:rsidRPr="00D67DD6">
        <w:rPr>
          <w:noProof w:val="0"/>
          <w:lang w:val="fr-FR" w:eastAsia="x-none"/>
        </w:rPr>
        <w:t>Scotus</w:t>
      </w:r>
      <w:r w:rsidRPr="00D67DD6">
        <w:rPr>
          <w:noProof w:val="0"/>
          <w:lang w:val="fr-FR"/>
        </w:rPr>
        <w:tab/>
        <w:t>113, 248, 335, 364, 412, 521</w:t>
      </w:r>
    </w:p>
    <w:p w14:paraId="034B35DF"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E</w:t>
      </w:r>
    </w:p>
    <w:p w14:paraId="775E4C7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éclipse</w:t>
      </w:r>
      <w:r w:rsidRPr="00D67DD6">
        <w:rPr>
          <w:noProof w:val="0"/>
          <w:lang w:val="fr-FR"/>
        </w:rPr>
        <w:tab/>
        <w:t>135, 180, 190</w:t>
      </w:r>
    </w:p>
    <w:p w14:paraId="77A7F0E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éclipse du soleil</w:t>
      </w:r>
      <w:r w:rsidRPr="00D67DD6">
        <w:rPr>
          <w:noProof w:val="0"/>
          <w:lang w:val="fr-FR"/>
        </w:rPr>
        <w:tab/>
        <w:t>521</w:t>
      </w:r>
    </w:p>
    <w:p w14:paraId="00D2D5DF" w14:textId="77777777" w:rsidR="003C1600" w:rsidRPr="00D67DD6" w:rsidRDefault="000B3F2F" w:rsidP="004B19D0">
      <w:pPr>
        <w:pStyle w:val="Rejstk1"/>
        <w:tabs>
          <w:tab w:val="right" w:leader="dot" w:pos="4171"/>
        </w:tabs>
        <w:spacing w:line="240" w:lineRule="auto"/>
        <w:rPr>
          <w:noProof w:val="0"/>
          <w:lang w:val="fr-FR"/>
        </w:rPr>
      </w:pPr>
      <w:r w:rsidRPr="00D67DD6">
        <w:rPr>
          <w:noProof w:val="0"/>
          <w:lang w:val="fr-FR" w:eastAsia="en-US"/>
        </w:rPr>
        <w:t>é</w:t>
      </w:r>
      <w:r w:rsidR="003C1600" w:rsidRPr="00D67DD6">
        <w:rPr>
          <w:noProof w:val="0"/>
          <w:lang w:val="fr-FR" w:eastAsia="en-US"/>
        </w:rPr>
        <w:t>cole de Francfort</w:t>
      </w:r>
      <w:r w:rsidR="003C1600" w:rsidRPr="00D67DD6">
        <w:rPr>
          <w:noProof w:val="0"/>
          <w:lang w:val="fr-FR"/>
        </w:rPr>
        <w:tab/>
        <w:t>559</w:t>
      </w:r>
    </w:p>
    <w:p w14:paraId="336385C8" w14:textId="1349AD32" w:rsidR="003C1600" w:rsidRPr="00D67DD6" w:rsidRDefault="00582594" w:rsidP="004B19D0">
      <w:pPr>
        <w:pStyle w:val="Rejstk1"/>
        <w:tabs>
          <w:tab w:val="right" w:leader="dot" w:pos="4171"/>
        </w:tabs>
        <w:spacing w:line="240" w:lineRule="auto"/>
        <w:rPr>
          <w:noProof w:val="0"/>
          <w:lang w:val="fr-FR"/>
        </w:rPr>
      </w:pPr>
      <w:r>
        <w:rPr>
          <w:noProof w:val="0"/>
          <w:lang w:val="fr-FR" w:eastAsia="en-US"/>
        </w:rPr>
        <w:t>Maison de la Sagesse</w:t>
      </w:r>
      <w:r w:rsidR="003C1600" w:rsidRPr="00D67DD6">
        <w:rPr>
          <w:noProof w:val="0"/>
          <w:lang w:val="fr-FR"/>
        </w:rPr>
        <w:tab/>
        <w:t>323</w:t>
      </w:r>
    </w:p>
    <w:p w14:paraId="0C102539" w14:textId="77777777" w:rsidR="003C1600" w:rsidRPr="00D67DD6" w:rsidRDefault="008674EB" w:rsidP="004B19D0">
      <w:pPr>
        <w:pStyle w:val="Rejstk1"/>
        <w:tabs>
          <w:tab w:val="right" w:leader="dot" w:pos="4171"/>
        </w:tabs>
        <w:spacing w:line="240" w:lineRule="auto"/>
        <w:rPr>
          <w:noProof w:val="0"/>
          <w:lang w:val="fr-FR"/>
        </w:rPr>
      </w:pPr>
      <w:r w:rsidRPr="00D67DD6">
        <w:rPr>
          <w:noProof w:val="0"/>
          <w:lang w:val="fr-FR" w:eastAsia="en-US"/>
        </w:rPr>
        <w:t>é</w:t>
      </w:r>
      <w:r w:rsidR="003C1600" w:rsidRPr="00D67DD6">
        <w:rPr>
          <w:noProof w:val="0"/>
          <w:lang w:val="fr-FR" w:eastAsia="en-US"/>
        </w:rPr>
        <w:t>cole de Tolède</w:t>
      </w:r>
      <w:r w:rsidR="003C1600" w:rsidRPr="00D67DD6">
        <w:rPr>
          <w:noProof w:val="0"/>
          <w:lang w:val="fr-FR"/>
        </w:rPr>
        <w:tab/>
      </w:r>
      <w:r w:rsidRPr="00D67DD6">
        <w:rPr>
          <w:noProof w:val="0"/>
          <w:lang w:val="fr-FR"/>
        </w:rPr>
        <w:t xml:space="preserve">228, 231, 319, </w:t>
      </w:r>
      <w:r w:rsidR="003C1600" w:rsidRPr="00D67DD6">
        <w:rPr>
          <w:noProof w:val="0"/>
          <w:lang w:val="fr-FR"/>
        </w:rPr>
        <w:t>545</w:t>
      </w:r>
    </w:p>
    <w:p w14:paraId="6270B955" w14:textId="77777777" w:rsidR="003C1600" w:rsidRPr="00D67DD6" w:rsidRDefault="008674EB" w:rsidP="004B19D0">
      <w:pPr>
        <w:pStyle w:val="Rejstk1"/>
        <w:tabs>
          <w:tab w:val="right" w:leader="dot" w:pos="4171"/>
        </w:tabs>
        <w:spacing w:line="240" w:lineRule="auto"/>
        <w:rPr>
          <w:noProof w:val="0"/>
          <w:lang w:val="fr-FR"/>
        </w:rPr>
      </w:pPr>
      <w:r w:rsidRPr="00D67DD6">
        <w:rPr>
          <w:noProof w:val="0"/>
          <w:lang w:val="fr-FR" w:eastAsia="en-US"/>
        </w:rPr>
        <w:t>é</w:t>
      </w:r>
      <w:r w:rsidR="003C1600" w:rsidRPr="00D67DD6">
        <w:rPr>
          <w:noProof w:val="0"/>
          <w:lang w:val="fr-FR" w:eastAsia="en-US"/>
        </w:rPr>
        <w:t xml:space="preserve">cole des </w:t>
      </w:r>
      <w:r w:rsidR="00CF20B4" w:rsidRPr="00D67DD6">
        <w:rPr>
          <w:noProof w:val="0"/>
          <w:lang w:val="fr-FR" w:eastAsia="en-US"/>
        </w:rPr>
        <w:t>porrétans</w:t>
      </w:r>
      <w:r w:rsidR="003C1600" w:rsidRPr="00D67DD6">
        <w:rPr>
          <w:noProof w:val="0"/>
          <w:lang w:val="fr-FR"/>
        </w:rPr>
        <w:tab/>
        <w:t>333</w:t>
      </w:r>
    </w:p>
    <w:p w14:paraId="1982EE3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école sicilienne</w:t>
      </w:r>
      <w:r w:rsidRPr="00D67DD6">
        <w:rPr>
          <w:noProof w:val="0"/>
          <w:lang w:val="fr-FR"/>
        </w:rPr>
        <w:tab/>
        <w:t>545</w:t>
      </w:r>
    </w:p>
    <w:p w14:paraId="4EF9D7E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égologie</w:t>
      </w:r>
      <w:r w:rsidRPr="00D67DD6">
        <w:rPr>
          <w:noProof w:val="0"/>
          <w:lang w:val="fr-FR"/>
        </w:rPr>
        <w:tab/>
        <w:t>376</w:t>
      </w:r>
    </w:p>
    <w:p w14:paraId="61DD630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eídolon</w:t>
      </w:r>
      <w:r w:rsidRPr="00D67DD6">
        <w:rPr>
          <w:noProof w:val="0"/>
          <w:lang w:val="fr-FR"/>
        </w:rPr>
        <w:tab/>
        <w:t>69, 87</w:t>
      </w:r>
    </w:p>
    <w:p w14:paraId="052E06A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Einstein, A.</w:t>
      </w:r>
      <w:r w:rsidRPr="00D67DD6">
        <w:rPr>
          <w:noProof w:val="0"/>
          <w:lang w:val="fr-FR"/>
        </w:rPr>
        <w:tab/>
        <w:t>514</w:t>
      </w:r>
    </w:p>
    <w:p w14:paraId="51C0E93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ek-sistence</w:t>
      </w:r>
      <w:r w:rsidRPr="00D67DD6">
        <w:rPr>
          <w:noProof w:val="0"/>
          <w:lang w:val="fr-FR"/>
        </w:rPr>
        <w:tab/>
        <w:t>78, 289</w:t>
      </w:r>
    </w:p>
    <w:p w14:paraId="70C09D1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Ek-sistenz</w:t>
      </w:r>
      <w:r w:rsidRPr="00D67DD6">
        <w:rPr>
          <w:noProof w:val="0"/>
          <w:lang w:val="fr-FR"/>
        </w:rPr>
        <w:tab/>
        <w:t>271, 534</w:t>
      </w:r>
    </w:p>
    <w:p w14:paraId="2856F2E4" w14:textId="77777777" w:rsidR="003C1600" w:rsidRPr="00D67DD6" w:rsidRDefault="004F2471" w:rsidP="004B19D0">
      <w:pPr>
        <w:pStyle w:val="Rejstk1"/>
        <w:tabs>
          <w:tab w:val="right" w:leader="dot" w:pos="4171"/>
        </w:tabs>
        <w:spacing w:line="240" w:lineRule="auto"/>
        <w:rPr>
          <w:noProof w:val="0"/>
          <w:lang w:val="fr-FR"/>
        </w:rPr>
      </w:pPr>
      <w:r w:rsidRPr="00D67DD6">
        <w:rPr>
          <w:noProof w:val="0"/>
          <w:lang w:val="fr-FR" w:eastAsia="x-none"/>
        </w:rPr>
        <w:t>éléates</w:t>
      </w:r>
      <w:r w:rsidR="003C1600" w:rsidRPr="00D67DD6">
        <w:rPr>
          <w:noProof w:val="0"/>
          <w:lang w:val="fr-FR"/>
        </w:rPr>
        <w:tab/>
        <w:t>108</w:t>
      </w:r>
    </w:p>
    <w:p w14:paraId="2AB0DA9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Elias</w:t>
      </w:r>
      <w:r w:rsidR="00EC0933" w:rsidRPr="00D67DD6">
        <w:rPr>
          <w:noProof w:val="0"/>
          <w:lang w:val="fr-FR"/>
        </w:rPr>
        <w:t xml:space="preserve">, voir </w:t>
      </w:r>
      <w:r w:rsidR="00EC0933" w:rsidRPr="00D67DD6">
        <w:rPr>
          <w:i/>
          <w:noProof w:val="0"/>
          <w:lang w:val="fr-FR"/>
        </w:rPr>
        <w:t>Index locorum</w:t>
      </w:r>
    </w:p>
    <w:p w14:paraId="5DBE8A7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émanation</w:t>
      </w:r>
      <w:r w:rsidRPr="00D67DD6">
        <w:rPr>
          <w:noProof w:val="0"/>
          <w:lang w:val="fr-FR"/>
        </w:rPr>
        <w:tab/>
        <w:t>142, 236, 263, 272, 290, 354</w:t>
      </w:r>
    </w:p>
    <w:p w14:paraId="71D2556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émanation objective</w:t>
      </w:r>
      <w:r w:rsidRPr="00D67DD6">
        <w:rPr>
          <w:noProof w:val="0"/>
          <w:lang w:val="fr-FR"/>
        </w:rPr>
        <w:tab/>
        <w:t>372</w:t>
      </w:r>
    </w:p>
    <w:p w14:paraId="2D24869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ens commune</w:t>
      </w:r>
      <w:r w:rsidRPr="00D67DD6">
        <w:rPr>
          <w:noProof w:val="0"/>
          <w:lang w:val="fr-FR"/>
        </w:rPr>
        <w:tab/>
        <w:t>108</w:t>
      </w:r>
    </w:p>
    <w:p w14:paraId="6D4C7E6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ens diminutum</w:t>
      </w:r>
      <w:r w:rsidRPr="00D67DD6">
        <w:rPr>
          <w:noProof w:val="0"/>
          <w:lang w:val="fr-FR"/>
        </w:rPr>
        <w:tab/>
        <w:t>290, 374</w:t>
      </w:r>
    </w:p>
    <w:p w14:paraId="2A9A726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ens inquantum ens</w:t>
      </w:r>
      <w:r w:rsidRPr="00D67DD6">
        <w:rPr>
          <w:noProof w:val="0"/>
          <w:lang w:val="fr-FR"/>
        </w:rPr>
        <w:tab/>
        <w:t>131, 217, 268, 274, 295, 352, 375, 388, 389, 396, 406, 410, 412, 414, 431, 432, 462, 552, 555</w:t>
      </w:r>
    </w:p>
    <w:p w14:paraId="02231DB4" w14:textId="77777777" w:rsidR="003C1600" w:rsidRPr="00D67DD6" w:rsidRDefault="001D1D18" w:rsidP="004B19D0">
      <w:pPr>
        <w:pStyle w:val="Rejstk1"/>
        <w:tabs>
          <w:tab w:val="right" w:leader="dot" w:pos="4171"/>
        </w:tabs>
        <w:spacing w:line="240" w:lineRule="auto"/>
        <w:rPr>
          <w:noProof w:val="0"/>
          <w:lang w:val="fr-FR"/>
        </w:rPr>
      </w:pPr>
      <w:r w:rsidRPr="00D67DD6">
        <w:rPr>
          <w:noProof w:val="0"/>
          <w:lang w:val="fr-FR" w:eastAsia="en-US"/>
        </w:rPr>
        <w:t>substance qua substance</w:t>
      </w:r>
      <w:r w:rsidR="003C1600" w:rsidRPr="00D67DD6">
        <w:rPr>
          <w:noProof w:val="0"/>
          <w:lang w:val="fr-FR"/>
        </w:rPr>
        <w:tab/>
        <w:t>424</w:t>
      </w:r>
    </w:p>
    <w:p w14:paraId="18373EC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ens rationis</w:t>
      </w:r>
      <w:r w:rsidRPr="00D67DD6">
        <w:rPr>
          <w:noProof w:val="0"/>
          <w:lang w:val="fr-FR"/>
        </w:rPr>
        <w:tab/>
        <w:t>256, 293, 562</w:t>
      </w:r>
    </w:p>
    <w:p w14:paraId="1A7067E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ens ratum</w:t>
      </w:r>
      <w:r w:rsidRPr="00D67DD6">
        <w:rPr>
          <w:noProof w:val="0"/>
          <w:lang w:val="fr-FR"/>
        </w:rPr>
        <w:tab/>
        <w:t>367</w:t>
      </w:r>
    </w:p>
    <w:p w14:paraId="65500E2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épistémè</w:t>
      </w:r>
      <w:r w:rsidRPr="00D67DD6">
        <w:rPr>
          <w:noProof w:val="0"/>
          <w:lang w:val="fr-FR"/>
        </w:rPr>
        <w:tab/>
        <w:t>2</w:t>
      </w:r>
    </w:p>
    <w:p w14:paraId="4B3C795D" w14:textId="77777777" w:rsidR="003C1600" w:rsidRPr="00D67DD6" w:rsidRDefault="00155CFF" w:rsidP="004B19D0">
      <w:pPr>
        <w:pStyle w:val="Rejstk1"/>
        <w:tabs>
          <w:tab w:val="right" w:leader="dot" w:pos="4171"/>
        </w:tabs>
        <w:spacing w:line="240" w:lineRule="auto"/>
        <w:rPr>
          <w:noProof w:val="0"/>
          <w:lang w:val="fr-FR"/>
        </w:rPr>
      </w:pPr>
      <w:r w:rsidRPr="00D67DD6">
        <w:rPr>
          <w:i/>
          <w:noProof w:val="0"/>
          <w:lang w:val="fr-FR"/>
        </w:rPr>
        <w:t>épochê</w:t>
      </w:r>
      <w:r w:rsidR="003C1600" w:rsidRPr="00D67DD6">
        <w:rPr>
          <w:noProof w:val="0"/>
          <w:lang w:val="fr-FR"/>
        </w:rPr>
        <w:tab/>
      </w:r>
      <w:r w:rsidR="0099398A" w:rsidRPr="00D67DD6">
        <w:rPr>
          <w:noProof w:val="0"/>
          <w:lang w:val="fr-FR"/>
        </w:rPr>
        <w:t>72,</w:t>
      </w:r>
      <w:r w:rsidR="003C1600" w:rsidRPr="00D67DD6">
        <w:rPr>
          <w:noProof w:val="0"/>
          <w:lang w:val="fr-FR"/>
        </w:rPr>
        <w:t xml:space="preserve">88, </w:t>
      </w:r>
      <w:r w:rsidR="0099398A" w:rsidRPr="00D67DD6">
        <w:rPr>
          <w:noProof w:val="0"/>
          <w:lang w:val="fr-FR"/>
        </w:rPr>
        <w:t>164,</w:t>
      </w:r>
      <w:r w:rsidR="003C1600" w:rsidRPr="00D67DD6">
        <w:rPr>
          <w:noProof w:val="0"/>
          <w:lang w:val="fr-FR"/>
        </w:rPr>
        <w:t>200</w:t>
      </w:r>
      <w:r w:rsidR="0099398A" w:rsidRPr="00D67DD6">
        <w:rPr>
          <w:noProof w:val="0"/>
          <w:lang w:val="fr-FR"/>
        </w:rPr>
        <w:t>, 228, 314, 318, 351, 550</w:t>
      </w:r>
    </w:p>
    <w:p w14:paraId="6A08B44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equinitas</w:t>
      </w:r>
      <w:r w:rsidRPr="00D67DD6">
        <w:rPr>
          <w:noProof w:val="0"/>
          <w:lang w:val="fr-FR"/>
        </w:rPr>
        <w:tab/>
        <w:t>323, 325, 329, 331</w:t>
      </w:r>
    </w:p>
    <w:p w14:paraId="6AF923A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equinitas tantum</w:t>
      </w:r>
      <w:r w:rsidRPr="00D67DD6">
        <w:rPr>
          <w:noProof w:val="0"/>
          <w:lang w:val="fr-FR"/>
        </w:rPr>
        <w:tab/>
        <w:t>249, 268, 361, 367, 390</w:t>
      </w:r>
    </w:p>
    <w:p w14:paraId="72D9439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Ereignis</w:t>
      </w:r>
      <w:r w:rsidRPr="00D67DD6">
        <w:rPr>
          <w:noProof w:val="0"/>
          <w:lang w:val="fr-FR"/>
        </w:rPr>
        <w:tab/>
        <w:t>23, 33, 73, 122, 135, 177, 228, 351, 353, 389, 434, 460, 569</w:t>
      </w:r>
    </w:p>
    <w:p w14:paraId="1402B8D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Érinyes</w:t>
      </w:r>
      <w:r w:rsidRPr="00D67DD6">
        <w:rPr>
          <w:noProof w:val="0"/>
          <w:lang w:val="fr-FR"/>
        </w:rPr>
        <w:tab/>
        <w:t>135, 439</w:t>
      </w:r>
    </w:p>
    <w:p w14:paraId="47791659"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rPr>
        <w:t>Erklären—</w:t>
      </w:r>
      <w:r w:rsidR="003C1600" w:rsidRPr="00D67DD6">
        <w:rPr>
          <w:i/>
          <w:noProof w:val="0"/>
          <w:lang w:val="fr-FR"/>
        </w:rPr>
        <w:t>Verstehen</w:t>
      </w:r>
      <w:r w:rsidR="003C1600" w:rsidRPr="00D67DD6">
        <w:rPr>
          <w:noProof w:val="0"/>
          <w:lang w:val="fr-FR"/>
        </w:rPr>
        <w:tab/>
        <w:t>2</w:t>
      </w:r>
    </w:p>
    <w:p w14:paraId="0B5B27C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Es gibt</w:t>
      </w:r>
      <w:r w:rsidRPr="00D67DD6">
        <w:rPr>
          <w:noProof w:val="0"/>
          <w:lang w:val="fr-FR"/>
        </w:rPr>
        <w:tab/>
        <w:t>72</w:t>
      </w:r>
    </w:p>
    <w:p w14:paraId="4312CAA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Eschyle</w:t>
      </w:r>
      <w:r w:rsidR="00A500E9" w:rsidRPr="00D67DD6">
        <w:rPr>
          <w:noProof w:val="0"/>
          <w:lang w:val="fr-FR"/>
        </w:rPr>
        <w:t xml:space="preserve">, voir </w:t>
      </w:r>
      <w:r w:rsidR="00A500E9" w:rsidRPr="00D67DD6">
        <w:rPr>
          <w:i/>
          <w:noProof w:val="0"/>
          <w:lang w:val="fr-FR"/>
        </w:rPr>
        <w:t>Index locorum</w:t>
      </w:r>
    </w:p>
    <w:p w14:paraId="42F520B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Esprit saint</w:t>
      </w:r>
      <w:r w:rsidRPr="00D67DD6">
        <w:rPr>
          <w:noProof w:val="0"/>
          <w:lang w:val="fr-FR"/>
        </w:rPr>
        <w:tab/>
        <w:t>386</w:t>
      </w:r>
    </w:p>
    <w:p w14:paraId="50F4E13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esse ad</w:t>
      </w:r>
      <w:r w:rsidRPr="00D67DD6">
        <w:rPr>
          <w:noProof w:val="0"/>
          <w:lang w:val="fr-FR"/>
        </w:rPr>
        <w:tab/>
        <w:t>165, 173, 286, 288, 289, 361, 386, 387, 388, 391, 556</w:t>
      </w:r>
    </w:p>
    <w:p w14:paraId="5D71324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esse aliud</w:t>
      </w:r>
      <w:r w:rsidRPr="00D67DD6">
        <w:rPr>
          <w:noProof w:val="0"/>
          <w:lang w:val="fr-FR"/>
        </w:rPr>
        <w:tab/>
        <w:t>329</w:t>
      </w:r>
    </w:p>
    <w:p w14:paraId="5AA1CCB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esse diminutum</w:t>
      </w:r>
      <w:r w:rsidRPr="00D67DD6">
        <w:rPr>
          <w:noProof w:val="0"/>
          <w:lang w:val="fr-FR"/>
        </w:rPr>
        <w:tab/>
        <w:t>123, 289, 327, 332, 337, 354, 411, 490, 556</w:t>
      </w:r>
    </w:p>
    <w:p w14:paraId="0C367D6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esse proprium</w:t>
      </w:r>
      <w:r w:rsidRPr="00D67DD6">
        <w:rPr>
          <w:noProof w:val="0"/>
          <w:lang w:val="fr-FR"/>
        </w:rPr>
        <w:tab/>
        <w:t>329, 330, 331</w:t>
      </w:r>
    </w:p>
    <w:p w14:paraId="2176208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esse ratum</w:t>
      </w:r>
      <w:r w:rsidRPr="00D67DD6">
        <w:rPr>
          <w:noProof w:val="0"/>
          <w:lang w:val="fr-FR"/>
        </w:rPr>
        <w:tab/>
        <w:t>123</w:t>
      </w:r>
    </w:p>
    <w:p w14:paraId="4BCBA148" w14:textId="77777777" w:rsidR="003C1600" w:rsidRPr="00D67DD6" w:rsidRDefault="002A372A" w:rsidP="004B19D0">
      <w:pPr>
        <w:pStyle w:val="Rejstk1"/>
        <w:tabs>
          <w:tab w:val="right" w:leader="dot" w:pos="4171"/>
        </w:tabs>
        <w:spacing w:line="240" w:lineRule="auto"/>
        <w:rPr>
          <w:noProof w:val="0"/>
          <w:lang w:val="fr-FR"/>
        </w:rPr>
      </w:pPr>
      <w:r w:rsidRPr="00D67DD6">
        <w:rPr>
          <w:i/>
          <w:noProof w:val="0"/>
          <w:lang w:val="fr-FR" w:eastAsia="en-US"/>
        </w:rPr>
        <w:t>esse spirituale</w:t>
      </w:r>
      <w:r w:rsidR="003C1600" w:rsidRPr="00D67DD6">
        <w:rPr>
          <w:noProof w:val="0"/>
          <w:lang w:val="fr-FR"/>
        </w:rPr>
        <w:tab/>
      </w:r>
      <w:r w:rsidRPr="00D67DD6">
        <w:rPr>
          <w:noProof w:val="0"/>
          <w:lang w:val="fr-FR"/>
        </w:rPr>
        <w:t xml:space="preserve">354, </w:t>
      </w:r>
      <w:r w:rsidR="003C1600" w:rsidRPr="00D67DD6">
        <w:rPr>
          <w:noProof w:val="0"/>
          <w:lang w:val="fr-FR"/>
        </w:rPr>
        <w:t>564</w:t>
      </w:r>
    </w:p>
    <w:p w14:paraId="5DF71BC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esse tantum</w:t>
      </w:r>
      <w:r w:rsidRPr="00D67DD6">
        <w:rPr>
          <w:noProof w:val="0"/>
          <w:lang w:val="fr-FR"/>
        </w:rPr>
        <w:tab/>
        <w:t>449</w:t>
      </w:r>
    </w:p>
    <w:p w14:paraId="6BF0715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essentia</w:t>
      </w:r>
      <w:r w:rsidRPr="00D67DD6">
        <w:rPr>
          <w:noProof w:val="0"/>
          <w:lang w:val="fr-FR"/>
        </w:rPr>
        <w:tab/>
        <w:t>495</w:t>
      </w:r>
    </w:p>
    <w:p w14:paraId="0239C3B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étant minimal</w:t>
      </w:r>
      <w:r w:rsidRPr="00D67DD6">
        <w:rPr>
          <w:noProof w:val="0"/>
          <w:lang w:val="fr-FR"/>
        </w:rPr>
        <w:tab/>
        <w:t>364, 365, 366</w:t>
      </w:r>
    </w:p>
    <w:p w14:paraId="7D172A7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être prohyparchique</w:t>
      </w:r>
      <w:r w:rsidRPr="00D67DD6">
        <w:rPr>
          <w:noProof w:val="0"/>
          <w:lang w:val="fr-FR"/>
        </w:rPr>
        <w:tab/>
        <w:t>373</w:t>
      </w:r>
    </w:p>
    <w:p w14:paraId="7CC4D3EC" w14:textId="77777777" w:rsidR="003C1600" w:rsidRPr="00D67DD6" w:rsidRDefault="00DA1ECD" w:rsidP="004B19D0">
      <w:pPr>
        <w:pStyle w:val="Rejstk1"/>
        <w:tabs>
          <w:tab w:val="right" w:leader="dot" w:pos="4171"/>
        </w:tabs>
        <w:spacing w:line="240" w:lineRule="auto"/>
        <w:rPr>
          <w:noProof w:val="0"/>
          <w:lang w:val="fr-FR"/>
        </w:rPr>
      </w:pPr>
      <w:r w:rsidRPr="00D67DD6">
        <w:rPr>
          <w:noProof w:val="0"/>
          <w:lang w:val="fr-FR"/>
        </w:rPr>
        <w:lastRenderedPageBreak/>
        <w:t>Être dupliqué</w:t>
      </w:r>
      <w:r w:rsidR="003C1600" w:rsidRPr="00D67DD6">
        <w:rPr>
          <w:noProof w:val="0"/>
          <w:lang w:val="fr-FR"/>
        </w:rPr>
        <w:tab/>
        <w:t>179, 286, 374</w:t>
      </w:r>
    </w:p>
    <w:p w14:paraId="2602FA9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Euripide</w:t>
      </w:r>
      <w:r w:rsidRPr="00D67DD6">
        <w:rPr>
          <w:noProof w:val="0"/>
          <w:lang w:val="fr-FR"/>
        </w:rPr>
        <w:tab/>
      </w:r>
      <w:r w:rsidR="007D6FD6" w:rsidRPr="00D67DD6">
        <w:rPr>
          <w:noProof w:val="0"/>
          <w:lang w:val="fr-FR"/>
        </w:rPr>
        <w:t xml:space="preserve">voir </w:t>
      </w:r>
      <w:r w:rsidR="007D6FD6" w:rsidRPr="00D67DD6">
        <w:rPr>
          <w:i/>
          <w:noProof w:val="0"/>
          <w:lang w:val="fr-FR"/>
        </w:rPr>
        <w:t xml:space="preserve">Index locorum, </w:t>
      </w:r>
      <w:r w:rsidRPr="00D67DD6">
        <w:rPr>
          <w:noProof w:val="0"/>
          <w:lang w:val="fr-FR"/>
        </w:rPr>
        <w:t>31, 77</w:t>
      </w:r>
    </w:p>
    <w:p w14:paraId="5B548EC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événements futurs</w:t>
      </w:r>
      <w:r w:rsidRPr="00D67DD6">
        <w:rPr>
          <w:noProof w:val="0"/>
          <w:lang w:val="fr-FR"/>
        </w:rPr>
        <w:tab/>
        <w:t>266</w:t>
      </w:r>
    </w:p>
    <w:p w14:paraId="55F6684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évolution</w:t>
      </w:r>
      <w:r w:rsidRPr="00D67DD6">
        <w:rPr>
          <w:noProof w:val="0"/>
          <w:lang w:val="fr-FR"/>
        </w:rPr>
        <w:tab/>
        <w:t>542</w:t>
      </w:r>
    </w:p>
    <w:p w14:paraId="690B023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ex inmediatis</w:t>
      </w:r>
      <w:r w:rsidRPr="00D67DD6">
        <w:rPr>
          <w:noProof w:val="0"/>
          <w:lang w:val="fr-FR"/>
        </w:rPr>
        <w:tab/>
        <w:t>109, 433, 471</w:t>
      </w:r>
    </w:p>
    <w:p w14:paraId="66601DE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ex nihilo</w:t>
      </w:r>
      <w:r w:rsidRPr="00D67DD6">
        <w:rPr>
          <w:noProof w:val="0"/>
          <w:lang w:val="fr-FR"/>
        </w:rPr>
        <w:tab/>
        <w:t>114</w:t>
      </w:r>
    </w:p>
    <w:p w14:paraId="10688D7A" w14:textId="77777777" w:rsidR="003C1600" w:rsidRPr="00D67DD6" w:rsidRDefault="00095CDD" w:rsidP="004B19D0">
      <w:pPr>
        <w:pStyle w:val="Rejstk1"/>
        <w:tabs>
          <w:tab w:val="right" w:leader="dot" w:pos="4171"/>
        </w:tabs>
        <w:spacing w:line="240" w:lineRule="auto"/>
        <w:rPr>
          <w:noProof w:val="0"/>
          <w:lang w:val="fr-FR"/>
        </w:rPr>
      </w:pPr>
      <w:r w:rsidRPr="00D67DD6">
        <w:rPr>
          <w:noProof w:val="0"/>
          <w:lang w:val="fr-FR" w:eastAsia="x-none"/>
        </w:rPr>
        <w:t>actualisation</w:t>
      </w:r>
      <w:r w:rsidR="007D6FD6" w:rsidRPr="00D67DD6">
        <w:rPr>
          <w:noProof w:val="0"/>
          <w:lang w:val="fr-FR" w:eastAsia="x-none"/>
        </w:rPr>
        <w:t xml:space="preserve"> </w:t>
      </w:r>
      <w:r w:rsidR="00E52BEA" w:rsidRPr="00D67DD6">
        <w:rPr>
          <w:noProof w:val="0"/>
          <w:lang w:val="fr-FR" w:eastAsia="x-none"/>
        </w:rPr>
        <w:t>de face</w:t>
      </w:r>
      <w:r w:rsidR="003C1600" w:rsidRPr="00D67DD6">
        <w:rPr>
          <w:noProof w:val="0"/>
          <w:lang w:val="fr-FR"/>
        </w:rPr>
        <w:tab/>
        <w:t xml:space="preserve">102, 104, 154, 173, 213, 236, </w:t>
      </w:r>
      <w:r w:rsidR="007D6FD6" w:rsidRPr="00D67DD6">
        <w:rPr>
          <w:noProof w:val="0"/>
          <w:lang w:val="fr-FR"/>
        </w:rPr>
        <w:t xml:space="preserve">266, </w:t>
      </w:r>
      <w:r w:rsidR="003C1600" w:rsidRPr="00D67DD6">
        <w:rPr>
          <w:noProof w:val="0"/>
          <w:lang w:val="fr-FR"/>
        </w:rPr>
        <w:t>280, 297</w:t>
      </w:r>
      <w:r w:rsidR="007D6FD6" w:rsidRPr="00D67DD6">
        <w:rPr>
          <w:noProof w:val="0"/>
          <w:lang w:val="fr-FR"/>
        </w:rPr>
        <w:t>, 395, 452, 511</w:t>
      </w:r>
    </w:p>
    <w:p w14:paraId="16083147" w14:textId="77777777" w:rsidR="003C1600" w:rsidRPr="00D67DD6" w:rsidRDefault="00095CDD" w:rsidP="004B19D0">
      <w:pPr>
        <w:pStyle w:val="Rejstk1"/>
        <w:tabs>
          <w:tab w:val="right" w:leader="dot" w:pos="4171"/>
        </w:tabs>
        <w:spacing w:line="240" w:lineRule="auto"/>
        <w:rPr>
          <w:noProof w:val="0"/>
          <w:lang w:val="fr-FR"/>
        </w:rPr>
      </w:pPr>
      <w:r w:rsidRPr="00D67DD6">
        <w:rPr>
          <w:noProof w:val="0"/>
          <w:lang w:val="fr-FR" w:eastAsia="x-none"/>
        </w:rPr>
        <w:t>actualisation</w:t>
      </w:r>
      <w:r w:rsidR="003C1600" w:rsidRPr="00D67DD6">
        <w:rPr>
          <w:noProof w:val="0"/>
          <w:lang w:val="fr-FR" w:eastAsia="x-none"/>
        </w:rPr>
        <w:t xml:space="preserve"> par-derrière</w:t>
      </w:r>
      <w:r w:rsidR="003C1600" w:rsidRPr="00D67DD6">
        <w:rPr>
          <w:noProof w:val="0"/>
          <w:lang w:val="fr-FR"/>
        </w:rPr>
        <w:tab/>
        <w:t xml:space="preserve">102, </w:t>
      </w:r>
      <w:r w:rsidR="007D6FD6" w:rsidRPr="00D67DD6">
        <w:rPr>
          <w:noProof w:val="0"/>
          <w:lang w:val="fr-FR"/>
        </w:rPr>
        <w:t xml:space="preserve">103, </w:t>
      </w:r>
      <w:r w:rsidR="003C1600" w:rsidRPr="00D67DD6">
        <w:rPr>
          <w:noProof w:val="0"/>
          <w:lang w:val="fr-FR"/>
        </w:rPr>
        <w:t xml:space="preserve">104, </w:t>
      </w:r>
      <w:r w:rsidR="007D6FD6" w:rsidRPr="00D67DD6">
        <w:rPr>
          <w:noProof w:val="0"/>
          <w:lang w:val="fr-FR"/>
        </w:rPr>
        <w:t xml:space="preserve">154, </w:t>
      </w:r>
      <w:r w:rsidR="003C1600" w:rsidRPr="00D67DD6">
        <w:rPr>
          <w:noProof w:val="0"/>
          <w:lang w:val="fr-FR"/>
        </w:rPr>
        <w:t>158, 213, 224, 254, 266, 360, 395, 544</w:t>
      </w:r>
    </w:p>
    <w:p w14:paraId="53572DD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exsistere</w:t>
      </w:r>
      <w:r w:rsidRPr="00D67DD6">
        <w:rPr>
          <w:noProof w:val="0"/>
          <w:lang w:val="fr-FR"/>
        </w:rPr>
        <w:tab/>
      </w:r>
      <w:r w:rsidR="007D6FD6" w:rsidRPr="00D67DD6">
        <w:rPr>
          <w:noProof w:val="0"/>
          <w:lang w:val="fr-FR"/>
        </w:rPr>
        <w:t xml:space="preserve"> </w:t>
      </w:r>
      <w:r w:rsidRPr="00D67DD6">
        <w:rPr>
          <w:noProof w:val="0"/>
          <w:lang w:val="fr-FR"/>
        </w:rPr>
        <w:t>144, 267, 271, 289, 309, 320, 330, 332, 375, 556</w:t>
      </w:r>
    </w:p>
    <w:p w14:paraId="52872C2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extensio</w:t>
      </w:r>
      <w:r w:rsidRPr="00D67DD6">
        <w:rPr>
          <w:noProof w:val="0"/>
          <w:lang w:val="fr-FR"/>
        </w:rPr>
        <w:tab/>
        <w:t>188</w:t>
      </w:r>
    </w:p>
    <w:p w14:paraId="26B6EA0E"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F</w:t>
      </w:r>
    </w:p>
    <w:p w14:paraId="523DF2E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factum</w:t>
      </w:r>
      <w:r w:rsidRPr="00D67DD6">
        <w:rPr>
          <w:noProof w:val="0"/>
          <w:lang w:val="fr-FR"/>
        </w:rPr>
        <w:tab/>
        <w:t>288, 370</w:t>
      </w:r>
    </w:p>
    <w:p w14:paraId="2D9C5D4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Feyerabend, P. K.</w:t>
      </w:r>
      <w:r w:rsidRPr="00D67DD6">
        <w:rPr>
          <w:noProof w:val="0"/>
          <w:lang w:val="fr-FR"/>
        </w:rPr>
        <w:tab/>
        <w:t>4</w:t>
      </w:r>
    </w:p>
    <w:p w14:paraId="62B2A8E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fiṭra</w:t>
      </w:r>
      <w:r w:rsidRPr="00D67DD6">
        <w:rPr>
          <w:noProof w:val="0"/>
          <w:lang w:val="fr-FR"/>
        </w:rPr>
        <w:tab/>
        <w:t>251, 313</w:t>
      </w:r>
    </w:p>
    <w:p w14:paraId="7B06B6C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fiṭra mushtarika</w:t>
      </w:r>
      <w:r w:rsidRPr="00D67DD6">
        <w:rPr>
          <w:noProof w:val="0"/>
          <w:lang w:val="fr-FR"/>
        </w:rPr>
        <w:tab/>
        <w:t>250, 481</w:t>
      </w:r>
    </w:p>
    <w:p w14:paraId="4B9DE83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formale Anzeige</w:t>
      </w:r>
      <w:r w:rsidRPr="00D67DD6">
        <w:rPr>
          <w:noProof w:val="0"/>
          <w:lang w:val="fr-FR"/>
        </w:rPr>
        <w:tab/>
        <w:t>530</w:t>
      </w:r>
    </w:p>
    <w:p w14:paraId="03E2B1F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Foucault, M.</w:t>
      </w:r>
      <w:r w:rsidRPr="00D67DD6">
        <w:rPr>
          <w:noProof w:val="0"/>
          <w:lang w:val="fr-FR"/>
        </w:rPr>
        <w:tab/>
        <w:t>2</w:t>
      </w:r>
    </w:p>
    <w:p w14:paraId="2AD13F3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Freud, S</w:t>
      </w:r>
      <w:r w:rsidR="00332EE7" w:rsidRPr="00D67DD6">
        <w:rPr>
          <w:noProof w:val="0"/>
          <w:lang w:val="fr-FR"/>
        </w:rPr>
        <w:t xml:space="preserve">. voir </w:t>
      </w:r>
      <w:r w:rsidR="00332EE7" w:rsidRPr="00D67DD6">
        <w:rPr>
          <w:i/>
          <w:noProof w:val="0"/>
          <w:lang w:val="fr-FR"/>
        </w:rPr>
        <w:t>Index locorum</w:t>
      </w:r>
    </w:p>
    <w:p w14:paraId="38732AE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Furies</w:t>
      </w:r>
      <w:r w:rsidRPr="00D67DD6">
        <w:rPr>
          <w:noProof w:val="0"/>
          <w:lang w:val="fr-FR"/>
        </w:rPr>
        <w:tab/>
        <w:t xml:space="preserve">84, 128, 139, 232, 370, </w:t>
      </w:r>
      <w:r w:rsidR="00332EE7" w:rsidRPr="00D67DD6">
        <w:rPr>
          <w:noProof w:val="0"/>
          <w:lang w:val="fr-FR"/>
        </w:rPr>
        <w:t xml:space="preserve">414, </w:t>
      </w:r>
      <w:r w:rsidRPr="00D67DD6">
        <w:rPr>
          <w:noProof w:val="0"/>
          <w:lang w:val="fr-FR"/>
        </w:rPr>
        <w:t>438, 476, 538</w:t>
      </w:r>
    </w:p>
    <w:p w14:paraId="354288E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furor interpretandi</w:t>
      </w:r>
      <w:r w:rsidRPr="00D67DD6">
        <w:rPr>
          <w:noProof w:val="0"/>
          <w:lang w:val="fr-FR"/>
        </w:rPr>
        <w:tab/>
        <w:t>270</w:t>
      </w:r>
    </w:p>
    <w:p w14:paraId="548C1390"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G</w:t>
      </w:r>
    </w:p>
    <w:p w14:paraId="1CD753E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Gadamer, H.-G.</w:t>
      </w:r>
      <w:r w:rsidRPr="00D67DD6">
        <w:rPr>
          <w:noProof w:val="0"/>
          <w:lang w:val="fr-FR"/>
        </w:rPr>
        <w:tab/>
        <w:t>10</w:t>
      </w:r>
    </w:p>
    <w:p w14:paraId="0BB9AD0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ġaraḍ</w:t>
      </w:r>
      <w:r w:rsidRPr="00D67DD6">
        <w:rPr>
          <w:noProof w:val="0"/>
          <w:lang w:val="fr-FR"/>
        </w:rPr>
        <w:tab/>
        <w:t>295, 371, 391, 401</w:t>
      </w:r>
    </w:p>
    <w:p w14:paraId="6D302B5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Gauthier, A. R.</w:t>
      </w:r>
      <w:r w:rsidRPr="00D67DD6">
        <w:rPr>
          <w:noProof w:val="0"/>
          <w:lang w:val="fr-FR"/>
        </w:rPr>
        <w:tab/>
        <w:t>402</w:t>
      </w:r>
    </w:p>
    <w:p w14:paraId="6BFC09EA" w14:textId="77777777" w:rsidR="003C1600" w:rsidRPr="00D67DD6" w:rsidRDefault="003C1600" w:rsidP="004B19D0">
      <w:pPr>
        <w:pStyle w:val="Rejstk1"/>
        <w:tabs>
          <w:tab w:val="right" w:leader="dot" w:pos="4171"/>
        </w:tabs>
        <w:spacing w:line="240" w:lineRule="auto"/>
        <w:rPr>
          <w:noProof w:val="0"/>
          <w:lang w:val="fr-FR"/>
        </w:rPr>
      </w:pPr>
      <w:r w:rsidRPr="00D67DD6">
        <w:rPr>
          <w:i/>
          <w:iCs/>
          <w:noProof w:val="0"/>
          <w:lang w:val="fr-FR"/>
        </w:rPr>
        <w:t>Gehaltsinn</w:t>
      </w:r>
      <w:r w:rsidRPr="00D67DD6">
        <w:rPr>
          <w:noProof w:val="0"/>
          <w:lang w:val="fr-FR"/>
        </w:rPr>
        <w:tab/>
        <w:t>18</w:t>
      </w:r>
    </w:p>
    <w:p w14:paraId="3F15375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genitivus subiectivus/obiectivus</w:t>
      </w:r>
      <w:r w:rsidRPr="00D67DD6">
        <w:rPr>
          <w:noProof w:val="0"/>
          <w:lang w:val="fr-FR"/>
        </w:rPr>
        <w:tab/>
        <w:t>82</w:t>
      </w:r>
    </w:p>
    <w:p w14:paraId="2BF8DCA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Geschichte</w:t>
      </w:r>
      <w:r w:rsidRPr="00D67DD6">
        <w:rPr>
          <w:noProof w:val="0"/>
          <w:lang w:val="fr-FR"/>
        </w:rPr>
        <w:tab/>
        <w:t>294</w:t>
      </w:r>
    </w:p>
    <w:p w14:paraId="0535903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Geschichtlichkeit</w:t>
      </w:r>
      <w:r w:rsidRPr="00D67DD6">
        <w:rPr>
          <w:noProof w:val="0"/>
          <w:lang w:val="fr-FR"/>
        </w:rPr>
        <w:tab/>
        <w:t>294</w:t>
      </w:r>
    </w:p>
    <w:p w14:paraId="72E9710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Ge-Stell</w:t>
      </w:r>
      <w:r w:rsidRPr="00D67DD6">
        <w:rPr>
          <w:noProof w:val="0"/>
          <w:lang w:val="fr-FR"/>
        </w:rPr>
        <w:tab/>
        <w:t>80, 82, 162, 218, 337, 354, 361, 442, 509, 538, 548, 556, 558</w:t>
      </w:r>
    </w:p>
    <w:p w14:paraId="00A11EF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gigantomachie</w:t>
      </w:r>
      <w:r w:rsidRPr="00D67DD6">
        <w:rPr>
          <w:noProof w:val="0"/>
          <w:lang w:val="fr-FR"/>
        </w:rPr>
        <w:tab/>
        <w:t>174, 179, 207, 293, 296, 432</w:t>
      </w:r>
    </w:p>
    <w:p w14:paraId="402D96E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Gilson, E.</w:t>
      </w:r>
      <w:r w:rsidRPr="00D67DD6">
        <w:rPr>
          <w:noProof w:val="0"/>
          <w:lang w:val="fr-FR"/>
        </w:rPr>
        <w:tab/>
        <w:t>305, 308</w:t>
      </w:r>
    </w:p>
    <w:p w14:paraId="300356C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Gödel, K.</w:t>
      </w:r>
      <w:r w:rsidRPr="00D67DD6">
        <w:rPr>
          <w:noProof w:val="0"/>
          <w:lang w:val="fr-FR"/>
        </w:rPr>
        <w:tab/>
        <w:t>7</w:t>
      </w:r>
    </w:p>
    <w:p w14:paraId="0B25692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Grund</w:t>
      </w:r>
      <w:r w:rsidRPr="00D67DD6">
        <w:rPr>
          <w:noProof w:val="0"/>
          <w:lang w:val="fr-FR"/>
        </w:rPr>
        <w:tab/>
        <w:t>368, 435</w:t>
      </w:r>
    </w:p>
    <w:p w14:paraId="353F30D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Gründung</w:t>
      </w:r>
      <w:r w:rsidRPr="00D67DD6">
        <w:rPr>
          <w:noProof w:val="0"/>
          <w:lang w:val="fr-FR"/>
        </w:rPr>
        <w:tab/>
        <w:t>70, 368, 376, 403</w:t>
      </w:r>
    </w:p>
    <w:p w14:paraId="5440983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Guerre de Troie</w:t>
      </w:r>
      <w:r w:rsidRPr="00D67DD6">
        <w:rPr>
          <w:noProof w:val="0"/>
          <w:lang w:val="fr-FR"/>
        </w:rPr>
        <w:tab/>
        <w:t>9</w:t>
      </w:r>
    </w:p>
    <w:p w14:paraId="4D1D65F4" w14:textId="77777777" w:rsidR="003C1600" w:rsidRPr="00D67DD6" w:rsidRDefault="003C1600" w:rsidP="00EE69A1">
      <w:pPr>
        <w:pStyle w:val="Rejstk1"/>
        <w:tabs>
          <w:tab w:val="right" w:leader="dot" w:pos="4171"/>
        </w:tabs>
        <w:spacing w:line="240" w:lineRule="auto"/>
        <w:rPr>
          <w:noProof w:val="0"/>
          <w:lang w:val="fr-FR"/>
        </w:rPr>
      </w:pPr>
      <w:r w:rsidRPr="00D67DD6">
        <w:rPr>
          <w:noProof w:val="0"/>
          <w:lang w:val="fr-FR" w:eastAsia="en-US"/>
        </w:rPr>
        <w:t>Guerres gréco-persanes</w:t>
      </w:r>
      <w:r w:rsidRPr="00D67DD6">
        <w:rPr>
          <w:noProof w:val="0"/>
          <w:lang w:val="fr-FR"/>
        </w:rPr>
        <w:tab/>
        <w:t>550</w:t>
      </w:r>
    </w:p>
    <w:p w14:paraId="7BDD1CE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Gundissalinus, D.</w:t>
      </w:r>
      <w:r w:rsidRPr="00D67DD6">
        <w:rPr>
          <w:noProof w:val="0"/>
          <w:lang w:val="fr-FR"/>
        </w:rPr>
        <w:tab/>
      </w:r>
      <w:r w:rsidR="00EE69A1" w:rsidRPr="00D67DD6">
        <w:rPr>
          <w:noProof w:val="0"/>
          <w:lang w:val="fr-FR"/>
        </w:rPr>
        <w:t xml:space="preserve">voir </w:t>
      </w:r>
      <w:r w:rsidR="00EE69A1" w:rsidRPr="00D67DD6">
        <w:rPr>
          <w:i/>
          <w:noProof w:val="0"/>
          <w:lang w:val="fr-FR"/>
        </w:rPr>
        <w:t xml:space="preserve">Index locorum, </w:t>
      </w:r>
      <w:r w:rsidRPr="00D67DD6">
        <w:rPr>
          <w:noProof w:val="0"/>
          <w:lang w:val="fr-FR"/>
        </w:rPr>
        <w:t>319, 320</w:t>
      </w:r>
    </w:p>
    <w:p w14:paraId="6CAAACE5"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H</w:t>
      </w:r>
    </w:p>
    <w:p w14:paraId="6AB7CB71" w14:textId="77777777" w:rsidR="00EE69A1" w:rsidRPr="00D67DD6" w:rsidRDefault="00EE69A1" w:rsidP="00EE69A1">
      <w:pPr>
        <w:pStyle w:val="Rejstk1"/>
        <w:tabs>
          <w:tab w:val="right" w:leader="dot" w:pos="4171"/>
        </w:tabs>
        <w:spacing w:line="240" w:lineRule="auto"/>
        <w:rPr>
          <w:noProof w:val="0"/>
          <w:lang w:val="fr-FR"/>
        </w:rPr>
      </w:pPr>
      <w:r w:rsidRPr="00D67DD6">
        <w:rPr>
          <w:i/>
          <w:noProof w:val="0"/>
          <w:lang w:val="fr-FR" w:eastAsia="en-US"/>
        </w:rPr>
        <w:t>ḥadīth</w:t>
      </w:r>
      <w:r w:rsidRPr="00D67DD6">
        <w:rPr>
          <w:noProof w:val="0"/>
          <w:lang w:val="fr-FR"/>
        </w:rPr>
        <w:tab/>
        <w:t>382</w:t>
      </w:r>
    </w:p>
    <w:p w14:paraId="2804B0C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habitus</w:t>
      </w:r>
      <w:r w:rsidRPr="00D67DD6">
        <w:rPr>
          <w:noProof w:val="0"/>
          <w:lang w:val="fr-FR"/>
        </w:rPr>
        <w:tab/>
        <w:t>140, 166, 167, 172, 180</w:t>
      </w:r>
    </w:p>
    <w:p w14:paraId="56FF80E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harmonie préétablie</w:t>
      </w:r>
      <w:r w:rsidRPr="00D67DD6">
        <w:rPr>
          <w:noProof w:val="0"/>
          <w:lang w:val="fr-FR"/>
        </w:rPr>
        <w:tab/>
        <w:t>372</w:t>
      </w:r>
    </w:p>
    <w:p w14:paraId="23006B3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Harun al Raschid</w:t>
      </w:r>
      <w:r w:rsidRPr="00D67DD6">
        <w:rPr>
          <w:noProof w:val="0"/>
          <w:lang w:val="fr-FR"/>
        </w:rPr>
        <w:tab/>
        <w:t>292</w:t>
      </w:r>
    </w:p>
    <w:p w14:paraId="621D11C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Heidegger, M.</w:t>
      </w:r>
      <w:r w:rsidRPr="00D67DD6">
        <w:rPr>
          <w:noProof w:val="0"/>
          <w:lang w:val="fr-FR"/>
        </w:rPr>
        <w:tab/>
      </w:r>
      <w:r w:rsidR="00EE69A1" w:rsidRPr="00D67DD6">
        <w:rPr>
          <w:noProof w:val="0"/>
          <w:lang w:val="fr-FR"/>
        </w:rPr>
        <w:t>voir</w:t>
      </w:r>
      <w:r w:rsidR="00EE69A1" w:rsidRPr="00D67DD6">
        <w:rPr>
          <w:i/>
          <w:noProof w:val="0"/>
          <w:lang w:val="fr-FR"/>
        </w:rPr>
        <w:t xml:space="preserve"> Index locorum</w:t>
      </w:r>
      <w:r w:rsidR="00EE69A1" w:rsidRPr="00D67DD6">
        <w:rPr>
          <w:noProof w:val="0"/>
          <w:lang w:val="fr-FR"/>
        </w:rPr>
        <w:t xml:space="preserve">, </w:t>
      </w:r>
      <w:r w:rsidRPr="00D67DD6">
        <w:rPr>
          <w:noProof w:val="0"/>
          <w:lang w:val="fr-FR"/>
        </w:rPr>
        <w:t>498, 534</w:t>
      </w:r>
    </w:p>
    <w:p w14:paraId="103F535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hénologie</w:t>
      </w:r>
      <w:r w:rsidRPr="00D67DD6">
        <w:rPr>
          <w:noProof w:val="0"/>
          <w:lang w:val="fr-FR"/>
        </w:rPr>
        <w:tab/>
        <w:t>182, 214, 371, 373</w:t>
      </w:r>
    </w:p>
    <w:p w14:paraId="686BE5F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Henri de Gand</w:t>
      </w:r>
      <w:r w:rsidRPr="00D67DD6">
        <w:rPr>
          <w:noProof w:val="0"/>
          <w:lang w:val="fr-FR"/>
        </w:rPr>
        <w:tab/>
        <w:t>335, 364</w:t>
      </w:r>
    </w:p>
    <w:p w14:paraId="0E6361D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Héraclite d'Éphèse</w:t>
      </w:r>
      <w:r w:rsidR="00EE69A1" w:rsidRPr="00D67DD6">
        <w:rPr>
          <w:noProof w:val="0"/>
          <w:lang w:val="fr-FR"/>
        </w:rPr>
        <w:t>, voir</w:t>
      </w:r>
      <w:r w:rsidR="00EE69A1" w:rsidRPr="00D67DD6">
        <w:rPr>
          <w:i/>
          <w:noProof w:val="0"/>
          <w:lang w:val="fr-FR"/>
        </w:rPr>
        <w:t xml:space="preserve"> Index locorum</w:t>
      </w:r>
    </w:p>
    <w:p w14:paraId="15AD7F2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hérésie</w:t>
      </w:r>
      <w:r w:rsidRPr="00D67DD6">
        <w:rPr>
          <w:noProof w:val="0"/>
          <w:lang w:val="fr-FR"/>
        </w:rPr>
        <w:tab/>
        <w:t>360</w:t>
      </w:r>
    </w:p>
    <w:p w14:paraId="3BF2B86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hérma</w:t>
      </w:r>
      <w:r w:rsidRPr="00D67DD6">
        <w:rPr>
          <w:noProof w:val="0"/>
          <w:lang w:val="fr-FR"/>
        </w:rPr>
        <w:tab/>
        <w:t>560</w:t>
      </w:r>
    </w:p>
    <w:p w14:paraId="699A2A93" w14:textId="77777777" w:rsidR="003C1600" w:rsidRPr="00D67DD6" w:rsidRDefault="003C1600" w:rsidP="00D124AF">
      <w:pPr>
        <w:pStyle w:val="Rejstk1"/>
        <w:tabs>
          <w:tab w:val="right" w:leader="dot" w:pos="4171"/>
        </w:tabs>
        <w:spacing w:line="240" w:lineRule="auto"/>
        <w:rPr>
          <w:noProof w:val="0"/>
          <w:lang w:val="fr-FR"/>
        </w:rPr>
      </w:pPr>
      <w:r w:rsidRPr="00D67DD6">
        <w:rPr>
          <w:noProof w:val="0"/>
          <w:lang w:val="fr-FR"/>
        </w:rPr>
        <w:t>herméneutique</w:t>
      </w:r>
      <w:r w:rsidR="00D124AF" w:rsidRPr="00D67DD6">
        <w:rPr>
          <w:noProof w:val="0"/>
          <w:lang w:val="fr-FR"/>
        </w:rPr>
        <w:t xml:space="preserve">, </w:t>
      </w:r>
      <w:r w:rsidRPr="00D67DD6">
        <w:rPr>
          <w:noProof w:val="0"/>
          <w:lang w:val="fr-FR" w:eastAsia="x-none"/>
        </w:rPr>
        <w:t>archaïque</w:t>
      </w:r>
      <w:r w:rsidRPr="00D67DD6">
        <w:rPr>
          <w:noProof w:val="0"/>
          <w:lang w:val="fr-FR"/>
        </w:rPr>
        <w:tab/>
        <w:t>8</w:t>
      </w:r>
    </w:p>
    <w:p w14:paraId="5A6048B4" w14:textId="77777777" w:rsidR="00ED477F" w:rsidRPr="00D67DD6" w:rsidRDefault="00ED477F" w:rsidP="00ED477F">
      <w:pPr>
        <w:pStyle w:val="Rejstk1"/>
        <w:tabs>
          <w:tab w:val="right" w:leader="dot" w:pos="4171"/>
        </w:tabs>
        <w:spacing w:line="240" w:lineRule="auto"/>
        <w:rPr>
          <w:noProof w:val="0"/>
          <w:lang w:val="fr-FR"/>
        </w:rPr>
      </w:pPr>
      <w:r w:rsidRPr="00D67DD6">
        <w:rPr>
          <w:noProof w:val="0"/>
          <w:lang w:val="fr-FR" w:eastAsia="en-US"/>
        </w:rPr>
        <w:t>herméneutique de facticité</w:t>
      </w:r>
      <w:r w:rsidRPr="00D67DD6">
        <w:rPr>
          <w:noProof w:val="0"/>
          <w:lang w:val="fr-FR"/>
        </w:rPr>
        <w:tab/>
        <w:t>18</w:t>
      </w:r>
    </w:p>
    <w:p w14:paraId="3AD21288" w14:textId="77777777" w:rsidR="00ED477F" w:rsidRPr="00D67DD6" w:rsidRDefault="00ED477F" w:rsidP="00ED477F">
      <w:pPr>
        <w:pStyle w:val="Rejstk1"/>
        <w:tabs>
          <w:tab w:val="right" w:leader="dot" w:pos="4171"/>
        </w:tabs>
        <w:spacing w:line="240" w:lineRule="auto"/>
        <w:rPr>
          <w:noProof w:val="0"/>
          <w:lang w:val="fr-FR"/>
        </w:rPr>
      </w:pPr>
      <w:r w:rsidRPr="00D67DD6">
        <w:rPr>
          <w:noProof w:val="0"/>
          <w:lang w:val="fr-FR"/>
        </w:rPr>
        <w:lastRenderedPageBreak/>
        <w:t>herméneutique du soupçon</w:t>
      </w:r>
      <w:r w:rsidRPr="00D67DD6">
        <w:rPr>
          <w:noProof w:val="0"/>
          <w:lang w:val="fr-FR"/>
        </w:rPr>
        <w:tab/>
        <w:t>33</w:t>
      </w:r>
    </w:p>
    <w:p w14:paraId="281DCFE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hermeneutisches Wie</w:t>
      </w:r>
      <w:r w:rsidRPr="00D67DD6">
        <w:rPr>
          <w:noProof w:val="0"/>
          <w:lang w:val="fr-FR"/>
        </w:rPr>
        <w:tab/>
        <w:t>421, 464</w:t>
      </w:r>
    </w:p>
    <w:p w14:paraId="1ABD0132" w14:textId="77777777" w:rsidR="003C1600" w:rsidRPr="00D67DD6" w:rsidRDefault="00D124AF" w:rsidP="004B19D0">
      <w:pPr>
        <w:pStyle w:val="Rejstk1"/>
        <w:tabs>
          <w:tab w:val="right" w:leader="dot" w:pos="4171"/>
        </w:tabs>
        <w:spacing w:line="240" w:lineRule="auto"/>
        <w:rPr>
          <w:noProof w:val="0"/>
          <w:lang w:val="fr-FR"/>
        </w:rPr>
      </w:pPr>
      <w:r w:rsidRPr="00D67DD6">
        <w:rPr>
          <w:noProof w:val="0"/>
          <w:lang w:val="fr-FR"/>
        </w:rPr>
        <w:t>Hérodote, voir</w:t>
      </w:r>
      <w:r w:rsidRPr="00D67DD6">
        <w:rPr>
          <w:i/>
          <w:noProof w:val="0"/>
          <w:lang w:val="fr-FR"/>
        </w:rPr>
        <w:t xml:space="preserve"> Index locorum</w:t>
      </w:r>
    </w:p>
    <w:p w14:paraId="5FE3AAD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Herstellung</w:t>
      </w:r>
      <w:r w:rsidRPr="00D67DD6">
        <w:rPr>
          <w:noProof w:val="0"/>
          <w:lang w:val="fr-FR"/>
        </w:rPr>
        <w:tab/>
        <w:t>41</w:t>
      </w:r>
    </w:p>
    <w:p w14:paraId="3C1CCAA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Hésiode</w:t>
      </w:r>
      <w:r w:rsidR="00D124AF" w:rsidRPr="00D67DD6">
        <w:rPr>
          <w:noProof w:val="0"/>
          <w:lang w:val="fr-FR"/>
        </w:rPr>
        <w:t>,voir</w:t>
      </w:r>
      <w:r w:rsidR="00D124AF" w:rsidRPr="00D67DD6">
        <w:rPr>
          <w:i/>
          <w:noProof w:val="0"/>
          <w:lang w:val="fr-FR"/>
        </w:rPr>
        <w:t xml:space="preserve"> Index locorum</w:t>
      </w:r>
    </w:p>
    <w:p w14:paraId="3796268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historialité</w:t>
      </w:r>
      <w:r w:rsidRPr="00D67DD6">
        <w:rPr>
          <w:noProof w:val="0"/>
          <w:lang w:val="fr-FR"/>
        </w:rPr>
        <w:tab/>
        <w:t>16, 17, 62</w:t>
      </w:r>
    </w:p>
    <w:p w14:paraId="1650F10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hoc aliquid</w:t>
      </w:r>
      <w:r w:rsidRPr="00D67DD6">
        <w:rPr>
          <w:noProof w:val="0"/>
          <w:lang w:val="fr-FR"/>
        </w:rPr>
        <w:tab/>
        <w:t>134, 320, 359, 441, 463, 478, 480, 487, 488, 507, 546, 565</w:t>
      </w:r>
    </w:p>
    <w:p w14:paraId="3A3C1155" w14:textId="77777777" w:rsidR="00D124AF" w:rsidRPr="00D67DD6" w:rsidRDefault="003C1600" w:rsidP="00D124AF">
      <w:pPr>
        <w:pStyle w:val="Rejstk1"/>
        <w:tabs>
          <w:tab w:val="right" w:leader="dot" w:pos="4171"/>
        </w:tabs>
        <w:spacing w:line="240" w:lineRule="auto"/>
        <w:rPr>
          <w:noProof w:val="0"/>
          <w:lang w:val="fr-FR"/>
        </w:rPr>
      </w:pPr>
      <w:r w:rsidRPr="00D67DD6">
        <w:rPr>
          <w:i/>
          <w:noProof w:val="0"/>
          <w:lang w:val="fr-FR" w:eastAsia="en-US"/>
        </w:rPr>
        <w:t>hoc esse tantum</w:t>
      </w:r>
      <w:r w:rsidRPr="00D67DD6">
        <w:rPr>
          <w:noProof w:val="0"/>
          <w:lang w:val="fr-FR"/>
        </w:rPr>
        <w:tab/>
        <w:t>289, 367, 410</w:t>
      </w:r>
    </w:p>
    <w:p w14:paraId="2D71B7A8" w14:textId="77777777" w:rsidR="003C1600" w:rsidRPr="00D67DD6" w:rsidRDefault="00D124AF" w:rsidP="00D124AF">
      <w:pPr>
        <w:pStyle w:val="Rejstk1"/>
        <w:tabs>
          <w:tab w:val="right" w:leader="dot" w:pos="4171"/>
        </w:tabs>
        <w:spacing w:line="240" w:lineRule="auto"/>
        <w:rPr>
          <w:noProof w:val="0"/>
          <w:lang w:val="fr-FR"/>
        </w:rPr>
      </w:pPr>
      <w:r w:rsidRPr="00D67DD6">
        <w:rPr>
          <w:noProof w:val="0"/>
          <w:lang w:val="fr-FR"/>
        </w:rPr>
        <w:t>Homère, voir</w:t>
      </w:r>
      <w:r w:rsidRPr="00D67DD6">
        <w:rPr>
          <w:i/>
          <w:noProof w:val="0"/>
          <w:lang w:val="fr-FR"/>
        </w:rPr>
        <w:t xml:space="preserve"> Index locorum</w:t>
      </w:r>
    </w:p>
    <w:p w14:paraId="7E9F705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homme divin</w:t>
      </w:r>
      <w:r w:rsidRPr="00D67DD6">
        <w:rPr>
          <w:noProof w:val="0"/>
          <w:lang w:val="fr-FR"/>
        </w:rPr>
        <w:tab/>
        <w:t>126, 149, 197</w:t>
      </w:r>
    </w:p>
    <w:p w14:paraId="45A577F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homme volant</w:t>
      </w:r>
      <w:r w:rsidRPr="00D67DD6">
        <w:rPr>
          <w:noProof w:val="0"/>
          <w:lang w:val="fr-FR"/>
        </w:rPr>
        <w:tab/>
        <w:t>309, 336, 355, 495</w:t>
      </w:r>
    </w:p>
    <w:p w14:paraId="77F75D8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homo ipse intelligit</w:t>
      </w:r>
      <w:r w:rsidRPr="00D67DD6">
        <w:rPr>
          <w:noProof w:val="0"/>
          <w:lang w:val="fr-FR"/>
        </w:rPr>
        <w:tab/>
        <w:t>447</w:t>
      </w:r>
    </w:p>
    <w:p w14:paraId="67CCAD8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homo mortuus</w:t>
      </w:r>
      <w:r w:rsidRPr="00D67DD6">
        <w:rPr>
          <w:noProof w:val="0"/>
          <w:lang w:val="fr-FR"/>
        </w:rPr>
        <w:tab/>
        <w:t>104</w:t>
      </w:r>
    </w:p>
    <w:p w14:paraId="3229329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homo sapiens</w:t>
      </w:r>
      <w:r w:rsidRPr="00D67DD6">
        <w:rPr>
          <w:noProof w:val="0"/>
          <w:lang w:val="fr-FR"/>
        </w:rPr>
        <w:tab/>
        <w:t>552</w:t>
      </w:r>
    </w:p>
    <w:p w14:paraId="71858C1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hubris</w:t>
      </w:r>
      <w:r w:rsidRPr="00D67DD6">
        <w:rPr>
          <w:noProof w:val="0"/>
          <w:lang w:val="fr-FR"/>
        </w:rPr>
        <w:tab/>
        <w:t>139</w:t>
      </w:r>
    </w:p>
    <w:p w14:paraId="2B5C16A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humanisme</w:t>
      </w:r>
      <w:r w:rsidRPr="00D67DD6">
        <w:rPr>
          <w:noProof w:val="0"/>
          <w:lang w:val="fr-FR"/>
        </w:rPr>
        <w:tab/>
        <w:t>452, 479, 509, 566</w:t>
      </w:r>
    </w:p>
    <w:p w14:paraId="06DE362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humanitas</w:t>
      </w:r>
      <w:r w:rsidRPr="00D67DD6">
        <w:rPr>
          <w:noProof w:val="0"/>
          <w:lang w:val="fr-FR"/>
        </w:rPr>
        <w:tab/>
        <w:t>326, 327, 387</w:t>
      </w:r>
    </w:p>
    <w:p w14:paraId="15D11B9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humanité</w:t>
      </w:r>
      <w:r w:rsidRPr="00D67DD6">
        <w:rPr>
          <w:noProof w:val="0"/>
          <w:lang w:val="fr-FR"/>
        </w:rPr>
        <w:tab/>
        <w:t>473, 475, 481, 489, 490, 494</w:t>
      </w:r>
    </w:p>
    <w:p w14:paraId="121C2F0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Hunain Ibn Ishāq</w:t>
      </w:r>
      <w:r w:rsidRPr="00D67DD6">
        <w:rPr>
          <w:noProof w:val="0"/>
          <w:lang w:val="fr-FR"/>
        </w:rPr>
        <w:tab/>
        <w:t>362</w:t>
      </w:r>
    </w:p>
    <w:p w14:paraId="5E44B16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Husserl, E.</w:t>
      </w:r>
      <w:r w:rsidRPr="00D67DD6">
        <w:rPr>
          <w:noProof w:val="0"/>
          <w:lang w:val="fr-FR"/>
        </w:rPr>
        <w:tab/>
      </w:r>
      <w:r w:rsidR="00D60550" w:rsidRPr="00D67DD6">
        <w:rPr>
          <w:noProof w:val="0"/>
          <w:lang w:val="fr-FR"/>
        </w:rPr>
        <w:t xml:space="preserve">voir </w:t>
      </w:r>
      <w:r w:rsidR="00D60550" w:rsidRPr="00D67DD6">
        <w:rPr>
          <w:i/>
          <w:noProof w:val="0"/>
          <w:lang w:val="fr-FR"/>
        </w:rPr>
        <w:t xml:space="preserve">Index locorum, </w:t>
      </w:r>
      <w:r w:rsidRPr="00D67DD6">
        <w:rPr>
          <w:noProof w:val="0"/>
          <w:lang w:val="fr-FR"/>
        </w:rPr>
        <w:t>2, 204, 336, 449, 534, 544</w:t>
      </w:r>
    </w:p>
    <w:p w14:paraId="0C55928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hylémorphisme universel</w:t>
      </w:r>
      <w:r w:rsidRPr="00D67DD6">
        <w:rPr>
          <w:noProof w:val="0"/>
          <w:lang w:val="fr-FR"/>
        </w:rPr>
        <w:tab/>
        <w:t>184, 366, 477</w:t>
      </w:r>
    </w:p>
    <w:p w14:paraId="49E433E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hypodokhē</w:t>
      </w:r>
      <w:r w:rsidRPr="00D67DD6">
        <w:rPr>
          <w:noProof w:val="0"/>
          <w:lang w:val="fr-FR"/>
        </w:rPr>
        <w:tab/>
      </w:r>
      <w:r w:rsidR="00D60550" w:rsidRPr="00D67DD6">
        <w:rPr>
          <w:noProof w:val="0"/>
          <w:lang w:val="fr-FR"/>
        </w:rPr>
        <w:t xml:space="preserve">184, </w:t>
      </w:r>
      <w:r w:rsidRPr="00D67DD6">
        <w:rPr>
          <w:noProof w:val="0"/>
          <w:lang w:val="fr-FR"/>
        </w:rPr>
        <w:t xml:space="preserve">227, </w:t>
      </w:r>
      <w:r w:rsidR="00D60550" w:rsidRPr="00D67DD6">
        <w:rPr>
          <w:noProof w:val="0"/>
          <w:lang w:val="fr-FR"/>
        </w:rPr>
        <w:t xml:space="preserve">366, </w:t>
      </w:r>
      <w:r w:rsidRPr="00D67DD6">
        <w:rPr>
          <w:noProof w:val="0"/>
          <w:lang w:val="fr-FR"/>
        </w:rPr>
        <w:t>442</w:t>
      </w:r>
    </w:p>
    <w:p w14:paraId="52A797A8"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I</w:t>
      </w:r>
    </w:p>
    <w:p w14:paraId="0271DC1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Ibn Adi</w:t>
      </w:r>
      <w:r w:rsidRPr="00D67DD6">
        <w:rPr>
          <w:noProof w:val="0"/>
          <w:lang w:val="fr-FR"/>
        </w:rPr>
        <w:tab/>
        <w:t>323, 360, 374, 524</w:t>
      </w:r>
    </w:p>
    <w:p w14:paraId="6515A3A4" w14:textId="22238691" w:rsidR="003C1600" w:rsidRPr="00D67DD6" w:rsidRDefault="00CA475F" w:rsidP="004B19D0">
      <w:pPr>
        <w:pStyle w:val="Rejstk1"/>
        <w:tabs>
          <w:tab w:val="right" w:leader="dot" w:pos="4171"/>
        </w:tabs>
        <w:spacing w:line="240" w:lineRule="auto"/>
        <w:rPr>
          <w:noProof w:val="0"/>
          <w:lang w:val="fr-FR"/>
        </w:rPr>
      </w:pPr>
      <w:r w:rsidRPr="00D67DD6">
        <w:rPr>
          <w:noProof w:val="0"/>
          <w:lang w:val="fr-FR"/>
        </w:rPr>
        <w:t xml:space="preserve">Ibn </w:t>
      </w:r>
      <w:r w:rsidR="00515B7C" w:rsidRPr="00D67DD6">
        <w:rPr>
          <w:noProof w:val="0"/>
          <w:lang w:val="fr-FR"/>
        </w:rPr>
        <w:t>Bâjja</w:t>
      </w:r>
      <w:r w:rsidR="003C1600" w:rsidRPr="00D67DD6">
        <w:rPr>
          <w:noProof w:val="0"/>
          <w:lang w:val="fr-FR"/>
        </w:rPr>
        <w:tab/>
        <w:t>441,</w:t>
      </w:r>
      <w:r w:rsidRPr="00D67DD6">
        <w:rPr>
          <w:noProof w:val="0"/>
          <w:lang w:val="fr-FR"/>
        </w:rPr>
        <w:t xml:space="preserve">451, </w:t>
      </w:r>
      <w:r w:rsidR="003C1600" w:rsidRPr="00D67DD6">
        <w:rPr>
          <w:noProof w:val="0"/>
          <w:lang w:val="fr-FR"/>
        </w:rPr>
        <w:t xml:space="preserve"> 477</w:t>
      </w:r>
    </w:p>
    <w:p w14:paraId="0A33AE6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Ibn Kullāb</w:t>
      </w:r>
      <w:r w:rsidRPr="00D67DD6">
        <w:rPr>
          <w:noProof w:val="0"/>
          <w:lang w:val="fr-FR"/>
        </w:rPr>
        <w:tab/>
        <w:t>383</w:t>
      </w:r>
    </w:p>
    <w:p w14:paraId="7BB5D45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ifāda</w:t>
      </w:r>
      <w:r w:rsidRPr="00D67DD6">
        <w:rPr>
          <w:noProof w:val="0"/>
          <w:lang w:val="fr-FR"/>
        </w:rPr>
        <w:tab/>
        <w:t>207</w:t>
      </w:r>
    </w:p>
    <w:p w14:paraId="09A01FA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ilhām</w:t>
      </w:r>
      <w:r w:rsidRPr="00D67DD6">
        <w:rPr>
          <w:noProof w:val="0"/>
          <w:lang w:val="fr-FR"/>
        </w:rPr>
        <w:tab/>
        <w:t>318, 356</w:t>
      </w:r>
    </w:p>
    <w:p w14:paraId="5EEAB12A" w14:textId="6BAB10A2" w:rsidR="003C1600" w:rsidRPr="00D67DD6" w:rsidRDefault="000E3E72" w:rsidP="004B19D0">
      <w:pPr>
        <w:pStyle w:val="Rejstk1"/>
        <w:tabs>
          <w:tab w:val="right" w:leader="dot" w:pos="4171"/>
        </w:tabs>
        <w:spacing w:line="240" w:lineRule="auto"/>
        <w:rPr>
          <w:noProof w:val="0"/>
          <w:lang w:val="fr-FR"/>
        </w:rPr>
      </w:pPr>
      <w:r w:rsidRPr="00D67DD6">
        <w:rPr>
          <w:noProof w:val="0"/>
          <w:lang w:val="fr-FR"/>
        </w:rPr>
        <w:t>illuminés</w:t>
      </w:r>
      <w:r w:rsidR="003C1600" w:rsidRPr="00D67DD6">
        <w:rPr>
          <w:noProof w:val="0"/>
          <w:lang w:val="fr-FR"/>
        </w:rPr>
        <w:tab/>
        <w:t>180, 230</w:t>
      </w:r>
    </w:p>
    <w:p w14:paraId="6C9B893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illuminatio</w:t>
      </w:r>
      <w:r w:rsidRPr="00D67DD6">
        <w:rPr>
          <w:noProof w:val="0"/>
          <w:lang w:val="fr-FR"/>
        </w:rPr>
        <w:tab/>
        <w:t>527, 549</w:t>
      </w:r>
    </w:p>
    <w:p w14:paraId="25ED32C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illumination</w:t>
      </w:r>
      <w:r w:rsidRPr="00D67DD6">
        <w:rPr>
          <w:noProof w:val="0"/>
          <w:lang w:val="fr-FR"/>
        </w:rPr>
        <w:tab/>
        <w:t>236, 238, 240, 242, 301, 311, 353, 354, 444</w:t>
      </w:r>
    </w:p>
    <w:p w14:paraId="17C267C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iltaqaṭa</w:t>
      </w:r>
      <w:r w:rsidRPr="00D67DD6">
        <w:rPr>
          <w:noProof w:val="0"/>
          <w:lang w:val="fr-FR"/>
        </w:rPr>
        <w:tab/>
        <w:t>306</w:t>
      </w:r>
    </w:p>
    <w:p w14:paraId="1814AC9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imagination</w:t>
      </w:r>
      <w:r w:rsidRPr="00D67DD6">
        <w:rPr>
          <w:noProof w:val="0"/>
          <w:lang w:val="fr-FR"/>
        </w:rPr>
        <w:tab/>
        <w:t>305, 356, 454, 457</w:t>
      </w:r>
    </w:p>
    <w:p w14:paraId="6C2EE30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imposition</w:t>
      </w:r>
      <w:r w:rsidRPr="00D67DD6">
        <w:rPr>
          <w:noProof w:val="0"/>
          <w:lang w:val="fr-FR"/>
        </w:rPr>
        <w:tab/>
        <w:t>422, 423, 433, 480, 496</w:t>
      </w:r>
    </w:p>
    <w:p w14:paraId="5DC80471"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eastAsia="en-US"/>
        </w:rPr>
        <w:t>imposition—</w:t>
      </w:r>
      <w:r w:rsidR="003C1600" w:rsidRPr="00D67DD6">
        <w:rPr>
          <w:noProof w:val="0"/>
          <w:lang w:val="fr-FR" w:eastAsia="en-US"/>
        </w:rPr>
        <w:t>supposition</w:t>
      </w:r>
      <w:r w:rsidR="003C1600" w:rsidRPr="00D67DD6">
        <w:rPr>
          <w:noProof w:val="0"/>
          <w:lang w:val="fr-FR"/>
        </w:rPr>
        <w:tab/>
      </w:r>
      <w:r w:rsidR="00A4491B" w:rsidRPr="00D67DD6">
        <w:rPr>
          <w:noProof w:val="0"/>
          <w:lang w:val="fr-FR"/>
        </w:rPr>
        <w:t xml:space="preserve">102, 103, 116, 214, </w:t>
      </w:r>
      <w:r w:rsidR="003C1600" w:rsidRPr="00D67DD6">
        <w:rPr>
          <w:noProof w:val="0"/>
          <w:lang w:val="fr-FR"/>
        </w:rPr>
        <w:t>471, 484, 491</w:t>
      </w:r>
    </w:p>
    <w:p w14:paraId="5D5F43C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imprinting</w:t>
      </w:r>
      <w:r w:rsidRPr="00D67DD6">
        <w:rPr>
          <w:noProof w:val="0"/>
          <w:lang w:val="fr-FR"/>
        </w:rPr>
        <w:tab/>
        <w:t>543</w:t>
      </w:r>
    </w:p>
    <w:p w14:paraId="2AB83C9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in illo tempore</w:t>
      </w:r>
      <w:r w:rsidRPr="00D67DD6">
        <w:rPr>
          <w:noProof w:val="0"/>
          <w:lang w:val="fr-FR"/>
        </w:rPr>
        <w:tab/>
        <w:t>189</w:t>
      </w:r>
    </w:p>
    <w:p w14:paraId="78F9BDD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Incarnation</w:t>
      </w:r>
      <w:r w:rsidRPr="00D67DD6">
        <w:rPr>
          <w:noProof w:val="0"/>
          <w:lang w:val="fr-FR"/>
        </w:rPr>
        <w:tab/>
        <w:t>375</w:t>
      </w:r>
    </w:p>
    <w:p w14:paraId="1FF45EB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In-der-Welt-sein</w:t>
      </w:r>
      <w:r w:rsidRPr="00D67DD6">
        <w:rPr>
          <w:noProof w:val="0"/>
          <w:lang w:val="fr-FR"/>
        </w:rPr>
        <w:tab/>
        <w:t>535</w:t>
      </w:r>
    </w:p>
    <w:p w14:paraId="7CE226C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individu générique</w:t>
      </w:r>
      <w:r w:rsidRPr="00D67DD6">
        <w:rPr>
          <w:noProof w:val="0"/>
          <w:lang w:val="fr-FR"/>
        </w:rPr>
        <w:tab/>
        <w:t>334</w:t>
      </w:r>
    </w:p>
    <w:p w14:paraId="0AF6CF7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individuum</w:t>
      </w:r>
      <w:r w:rsidRPr="00D67DD6">
        <w:rPr>
          <w:noProof w:val="0"/>
          <w:lang w:val="fr-FR"/>
        </w:rPr>
        <w:tab/>
        <w:t>115, 116, 118, 121, 130, 131, 145, 155, 157, 165, 176, 268, 289, 324, 327, 333, 335, 336, 337, 354, 361, 421, 434, 470, 475, 482, 488, 556</w:t>
      </w:r>
    </w:p>
    <w:p w14:paraId="398248DF"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rPr>
        <w:t>inquantum—</w:t>
      </w:r>
      <w:r w:rsidR="003C1600" w:rsidRPr="00D67DD6">
        <w:rPr>
          <w:i/>
          <w:noProof w:val="0"/>
          <w:lang w:val="fr-FR"/>
        </w:rPr>
        <w:t>qua</w:t>
      </w:r>
      <w:r w:rsidR="003C1600" w:rsidRPr="00D67DD6">
        <w:rPr>
          <w:noProof w:val="0"/>
          <w:lang w:val="fr-FR"/>
        </w:rPr>
        <w:tab/>
        <w:t>415, 416</w:t>
      </w:r>
    </w:p>
    <w:p w14:paraId="56326CC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intellect unifié</w:t>
      </w:r>
      <w:r w:rsidRPr="00D67DD6">
        <w:rPr>
          <w:noProof w:val="0"/>
          <w:lang w:val="fr-FR"/>
        </w:rPr>
        <w:tab/>
        <w:t>469</w:t>
      </w:r>
    </w:p>
    <w:p w14:paraId="6783D8F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intellectio/intellectum</w:t>
      </w:r>
      <w:r w:rsidRPr="00D67DD6">
        <w:rPr>
          <w:noProof w:val="0"/>
          <w:lang w:val="fr-FR"/>
        </w:rPr>
        <w:tab/>
      </w:r>
      <w:r w:rsidR="00235D74" w:rsidRPr="00D67DD6">
        <w:rPr>
          <w:noProof w:val="0"/>
          <w:lang w:val="fr-FR"/>
        </w:rPr>
        <w:t xml:space="preserve">214, 314, </w:t>
      </w:r>
      <w:r w:rsidRPr="00D67DD6">
        <w:rPr>
          <w:noProof w:val="0"/>
          <w:lang w:val="fr-FR"/>
        </w:rPr>
        <w:t>535, 565</w:t>
      </w:r>
    </w:p>
    <w:p w14:paraId="48288C2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intellect-soleil</w:t>
      </w:r>
      <w:r w:rsidR="00AA60B5" w:rsidRPr="00D67DD6">
        <w:rPr>
          <w:noProof w:val="0"/>
          <w:lang w:val="fr-FR"/>
        </w:rPr>
        <w:tab/>
        <w:t xml:space="preserve">135, </w:t>
      </w:r>
      <w:r w:rsidR="00CE3E5F" w:rsidRPr="00D67DD6">
        <w:rPr>
          <w:noProof w:val="0"/>
          <w:lang w:val="fr-FR"/>
        </w:rPr>
        <w:t xml:space="preserve">224, 228, 235, </w:t>
      </w:r>
      <w:r w:rsidRPr="00D67DD6">
        <w:rPr>
          <w:noProof w:val="0"/>
          <w:lang w:val="fr-FR"/>
        </w:rPr>
        <w:t>297, 301, 302, 350, 444</w:t>
      </w:r>
      <w:r w:rsidR="00AA60B5" w:rsidRPr="00D67DD6">
        <w:rPr>
          <w:noProof w:val="0"/>
          <w:lang w:val="fr-FR"/>
        </w:rPr>
        <w:t>, 519, 538</w:t>
      </w:r>
    </w:p>
    <w:p w14:paraId="56955BA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intellect-substance</w:t>
      </w:r>
      <w:r w:rsidRPr="00D67DD6">
        <w:rPr>
          <w:noProof w:val="0"/>
          <w:lang w:val="fr-FR"/>
        </w:rPr>
        <w:tab/>
        <w:t>219</w:t>
      </w:r>
    </w:p>
    <w:p w14:paraId="3AEA0B4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intellectum primum</w:t>
      </w:r>
      <w:r w:rsidRPr="00D67DD6">
        <w:rPr>
          <w:noProof w:val="0"/>
          <w:lang w:val="fr-FR"/>
        </w:rPr>
        <w:tab/>
        <w:t>235</w:t>
      </w:r>
    </w:p>
    <w:p w14:paraId="3FC08FE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intellectum secundum</w:t>
      </w:r>
      <w:r w:rsidRPr="00D67DD6">
        <w:rPr>
          <w:noProof w:val="0"/>
          <w:lang w:val="fr-FR"/>
        </w:rPr>
        <w:tab/>
        <w:t>221, 223, 233, 240, 262, 289, 328</w:t>
      </w:r>
    </w:p>
    <w:p w14:paraId="595E0961" w14:textId="77777777" w:rsidR="003C1600" w:rsidRPr="00D67DD6" w:rsidRDefault="00BA282B" w:rsidP="004B19D0">
      <w:pPr>
        <w:pStyle w:val="Rejstk1"/>
        <w:tabs>
          <w:tab w:val="right" w:leader="dot" w:pos="4171"/>
        </w:tabs>
        <w:spacing w:line="240" w:lineRule="auto"/>
        <w:rPr>
          <w:noProof w:val="0"/>
          <w:lang w:val="fr-FR"/>
        </w:rPr>
      </w:pPr>
      <w:r w:rsidRPr="00D67DD6">
        <w:rPr>
          <w:i/>
          <w:noProof w:val="0"/>
          <w:lang w:val="fr-FR" w:eastAsia="en-US"/>
        </w:rPr>
        <w:t>intellectio/intellectum</w:t>
      </w:r>
      <w:r w:rsidR="003C1600" w:rsidRPr="00D67DD6">
        <w:rPr>
          <w:noProof w:val="0"/>
          <w:lang w:val="fr-FR"/>
        </w:rPr>
        <w:tab/>
      </w:r>
      <w:r w:rsidR="0075648D" w:rsidRPr="00D67DD6">
        <w:rPr>
          <w:noProof w:val="0"/>
          <w:lang w:val="fr-FR"/>
        </w:rPr>
        <w:t xml:space="preserve">215, 255, 316, 489, </w:t>
      </w:r>
      <w:r w:rsidR="003C1600" w:rsidRPr="00D67DD6">
        <w:rPr>
          <w:noProof w:val="0"/>
          <w:lang w:val="fr-FR"/>
        </w:rPr>
        <w:t>491</w:t>
      </w:r>
    </w:p>
    <w:p w14:paraId="079AB45F" w14:textId="2C229953"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adeptus</w:t>
      </w:r>
      <w:r w:rsidR="003C1600" w:rsidRPr="00D67DD6">
        <w:rPr>
          <w:noProof w:val="0"/>
          <w:lang w:val="fr-FR"/>
        </w:rPr>
        <w:tab/>
        <w:t>218, 224, 234, 248, 251, 256, 262, 282, 291, 298, 309, 328, 336, 354, 355, 358, 434, 460, 470, 561</w:t>
      </w:r>
    </w:p>
    <w:p w14:paraId="550643BA" w14:textId="090D795A"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lastRenderedPageBreak/>
        <w:t>intellectus</w:t>
      </w:r>
      <w:r w:rsidR="003C1600" w:rsidRPr="00D67DD6">
        <w:rPr>
          <w:i/>
          <w:noProof w:val="0"/>
          <w:lang w:val="fr-FR"/>
        </w:rPr>
        <w:t xml:space="preserve"> agens</w:t>
      </w:r>
      <w:r w:rsidR="003C1600" w:rsidRPr="00D67DD6">
        <w:rPr>
          <w:noProof w:val="0"/>
          <w:lang w:val="fr-FR"/>
        </w:rPr>
        <w:tab/>
        <w:t>161, 164, 179, 202, 211, 218, 221, 222, 239, 252, 267, 332, 352, 355, 378, 434, 453, 529</w:t>
      </w:r>
    </w:p>
    <w:p w14:paraId="6C611EA5" w14:textId="2BC2591B" w:rsidR="003C1600" w:rsidRPr="00D67DD6" w:rsidRDefault="00C57352" w:rsidP="004B19D0">
      <w:pPr>
        <w:pStyle w:val="Rejstk1"/>
        <w:tabs>
          <w:tab w:val="right" w:leader="dot" w:pos="4171"/>
        </w:tabs>
        <w:spacing w:line="240" w:lineRule="auto"/>
        <w:rPr>
          <w:noProof w:val="0"/>
          <w:lang w:val="fr-FR"/>
        </w:rPr>
      </w:pPr>
      <w:r w:rsidRPr="00C57352">
        <w:rPr>
          <w:i/>
          <w:noProof w:val="0"/>
          <w:lang w:val="fr-FR" w:eastAsia="x-none"/>
        </w:rPr>
        <w:t>intellectus</w:t>
      </w:r>
      <w:r w:rsidR="003C1600" w:rsidRPr="00D67DD6">
        <w:rPr>
          <w:i/>
          <w:noProof w:val="0"/>
          <w:lang w:val="fr-FR" w:eastAsia="x-none"/>
        </w:rPr>
        <w:t xml:space="preserve"> formalis</w:t>
      </w:r>
      <w:r w:rsidR="003C1600" w:rsidRPr="00D67DD6">
        <w:rPr>
          <w:noProof w:val="0"/>
          <w:lang w:val="fr-FR"/>
        </w:rPr>
        <w:tab/>
        <w:t>231</w:t>
      </w:r>
    </w:p>
    <w:p w14:paraId="64E1853E" w14:textId="2ED917E5" w:rsidR="003C1600" w:rsidRPr="00D67DD6" w:rsidRDefault="00C57352" w:rsidP="004B19D0">
      <w:pPr>
        <w:pStyle w:val="Rejstk1"/>
        <w:tabs>
          <w:tab w:val="right" w:leader="dot" w:pos="4171"/>
        </w:tabs>
        <w:spacing w:line="240" w:lineRule="auto"/>
        <w:rPr>
          <w:noProof w:val="0"/>
          <w:lang w:val="fr-FR"/>
        </w:rPr>
      </w:pPr>
      <w:r w:rsidRPr="00C57352">
        <w:rPr>
          <w:i/>
          <w:noProof w:val="0"/>
          <w:lang w:val="fr-FR" w:eastAsia="x-none"/>
        </w:rPr>
        <w:t>intellectus</w:t>
      </w:r>
      <w:r w:rsidR="003C1600" w:rsidRPr="00D67DD6">
        <w:rPr>
          <w:i/>
          <w:noProof w:val="0"/>
          <w:lang w:val="fr-FR" w:eastAsia="x-none"/>
        </w:rPr>
        <w:t xml:space="preserve"> in effectu</w:t>
      </w:r>
      <w:r w:rsidR="003C1600" w:rsidRPr="00D67DD6">
        <w:rPr>
          <w:noProof w:val="0"/>
          <w:lang w:val="fr-FR"/>
        </w:rPr>
        <w:tab/>
        <w:t>234, 235, 239, 241, 248, 259, 263, 301, 302, 310, 319, 471</w:t>
      </w:r>
    </w:p>
    <w:p w14:paraId="3AC18B8B" w14:textId="304ED19E"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in habitu</w:t>
      </w:r>
      <w:r w:rsidR="003C1600" w:rsidRPr="00D67DD6">
        <w:rPr>
          <w:noProof w:val="0"/>
          <w:lang w:val="fr-FR"/>
        </w:rPr>
        <w:tab/>
        <w:t>318, 437, 443, 470</w:t>
      </w:r>
    </w:p>
    <w:p w14:paraId="2E131C2E" w14:textId="6F40E917"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in potencia</w:t>
      </w:r>
      <w:r w:rsidR="003C1600" w:rsidRPr="00D67DD6">
        <w:rPr>
          <w:noProof w:val="0"/>
          <w:lang w:val="fr-FR"/>
        </w:rPr>
        <w:tab/>
        <w:t>281, 297, 303, 311, 389, 485</w:t>
      </w:r>
      <w:r w:rsidR="000426FE" w:rsidRPr="00D67DD6">
        <w:rPr>
          <w:noProof w:val="0"/>
          <w:lang w:val="fr-FR"/>
        </w:rPr>
        <w:t>, 398, 498, 537</w:t>
      </w:r>
    </w:p>
    <w:p w14:paraId="2E2CCB88" w14:textId="7C1530F0"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materialis</w:t>
      </w:r>
      <w:r w:rsidR="003C1600" w:rsidRPr="00D67DD6">
        <w:rPr>
          <w:noProof w:val="0"/>
          <w:lang w:val="fr-FR"/>
        </w:rPr>
        <w:tab/>
        <w:t>218, 220, 310, 312, 358, 401, 437, 440, 451, 466, 480, 483</w:t>
      </w:r>
    </w:p>
    <w:p w14:paraId="0788EA70" w14:textId="1F99F08F"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possibilis</w:t>
      </w:r>
      <w:r w:rsidR="003C1600" w:rsidRPr="00D67DD6">
        <w:rPr>
          <w:noProof w:val="0"/>
          <w:lang w:val="fr-FR"/>
        </w:rPr>
        <w:tab/>
        <w:t>220, 221, 231, 232, 250, 255, 321, 353, 358, 398, 442, 444, 458, 477, 498, 563</w:t>
      </w:r>
    </w:p>
    <w:p w14:paraId="2A968FD9" w14:textId="12087FA3" w:rsidR="003C1600" w:rsidRPr="00D67DD6" w:rsidRDefault="00C57352" w:rsidP="004B19D0">
      <w:pPr>
        <w:pStyle w:val="Rejstk1"/>
        <w:tabs>
          <w:tab w:val="right" w:leader="dot" w:pos="4171"/>
        </w:tabs>
        <w:spacing w:line="240" w:lineRule="auto"/>
        <w:rPr>
          <w:noProof w:val="0"/>
          <w:lang w:val="fr-FR"/>
        </w:rPr>
      </w:pPr>
      <w:r w:rsidRPr="00C57352">
        <w:rPr>
          <w:i/>
          <w:noProof w:val="0"/>
          <w:lang w:val="fr-FR" w:eastAsia="en-US"/>
        </w:rPr>
        <w:t>intellectus</w:t>
      </w:r>
      <w:r w:rsidR="003C1600" w:rsidRPr="00D67DD6">
        <w:rPr>
          <w:i/>
          <w:noProof w:val="0"/>
          <w:lang w:val="fr-FR" w:eastAsia="en-US"/>
        </w:rPr>
        <w:t xml:space="preserve"> practicus</w:t>
      </w:r>
      <w:r w:rsidR="003C1600" w:rsidRPr="00D67DD6">
        <w:rPr>
          <w:noProof w:val="0"/>
          <w:lang w:val="fr-FR"/>
        </w:rPr>
        <w:tab/>
        <w:t>562</w:t>
      </w:r>
    </w:p>
    <w:p w14:paraId="6D194468" w14:textId="2B5F5D21"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sanctus</w:t>
      </w:r>
      <w:r w:rsidR="003C1600" w:rsidRPr="00D67DD6">
        <w:rPr>
          <w:noProof w:val="0"/>
          <w:lang w:val="fr-FR"/>
        </w:rPr>
        <w:tab/>
        <w:t>312, 354, 356, 378, 388</w:t>
      </w:r>
    </w:p>
    <w:p w14:paraId="7D623C0B" w14:textId="68801209" w:rsidR="003C1600" w:rsidRPr="00D67DD6" w:rsidRDefault="00C57352" w:rsidP="004B19D0">
      <w:pPr>
        <w:pStyle w:val="Rejstk1"/>
        <w:tabs>
          <w:tab w:val="right" w:leader="dot" w:pos="4171"/>
        </w:tabs>
        <w:spacing w:line="240" w:lineRule="auto"/>
        <w:rPr>
          <w:noProof w:val="0"/>
          <w:lang w:val="fr-FR"/>
        </w:rPr>
      </w:pPr>
      <w:r w:rsidRPr="00C57352">
        <w:rPr>
          <w:i/>
          <w:noProof w:val="0"/>
          <w:lang w:val="fr-FR"/>
        </w:rPr>
        <w:t>intellectus</w:t>
      </w:r>
      <w:r w:rsidR="003C1600" w:rsidRPr="00D67DD6">
        <w:rPr>
          <w:i/>
          <w:noProof w:val="0"/>
          <w:lang w:val="fr-FR"/>
        </w:rPr>
        <w:t xml:space="preserve"> speculativus</w:t>
      </w:r>
      <w:r w:rsidR="003C1600" w:rsidRPr="00D67DD6">
        <w:rPr>
          <w:noProof w:val="0"/>
          <w:lang w:val="fr-FR"/>
        </w:rPr>
        <w:tab/>
        <w:t>437, 442, 491, 529</w:t>
      </w:r>
    </w:p>
    <w:p w14:paraId="3CA6725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intention divine</w:t>
      </w:r>
      <w:r w:rsidRPr="00D67DD6">
        <w:rPr>
          <w:noProof w:val="0"/>
          <w:lang w:val="fr-FR"/>
        </w:rPr>
        <w:tab/>
        <w:t>287</w:t>
      </w:r>
    </w:p>
    <w:p w14:paraId="587DA00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intentionnalité</w:t>
      </w:r>
      <w:r w:rsidRPr="00D67DD6">
        <w:rPr>
          <w:noProof w:val="0"/>
          <w:lang w:val="fr-FR"/>
        </w:rPr>
        <w:tab/>
      </w:r>
      <w:r w:rsidR="000426FE" w:rsidRPr="00D67DD6">
        <w:rPr>
          <w:noProof w:val="0"/>
          <w:lang w:val="fr-FR"/>
        </w:rPr>
        <w:t xml:space="preserve">210, </w:t>
      </w:r>
      <w:r w:rsidRPr="00D67DD6">
        <w:rPr>
          <w:noProof w:val="0"/>
          <w:lang w:val="fr-FR"/>
        </w:rPr>
        <w:t>289, 326, 365, 373, 449, 450, 454, 471, 514, 527, 543, 557</w:t>
      </w:r>
    </w:p>
    <w:p w14:paraId="6670919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ipse homo intelligit</w:t>
      </w:r>
      <w:r w:rsidRPr="00D67DD6">
        <w:rPr>
          <w:noProof w:val="0"/>
          <w:lang w:val="fr-FR"/>
        </w:rPr>
        <w:tab/>
        <w:t>484</w:t>
      </w:r>
    </w:p>
    <w:p w14:paraId="078D58E5" w14:textId="77777777" w:rsidR="003C1600" w:rsidRPr="00D67DD6" w:rsidRDefault="00011763" w:rsidP="004B19D0">
      <w:pPr>
        <w:pStyle w:val="Rejstk1"/>
        <w:tabs>
          <w:tab w:val="right" w:leader="dot" w:pos="4171"/>
        </w:tabs>
        <w:spacing w:line="240" w:lineRule="auto"/>
        <w:rPr>
          <w:noProof w:val="0"/>
          <w:lang w:val="fr-FR"/>
        </w:rPr>
      </w:pPr>
      <w:r w:rsidRPr="00D67DD6">
        <w:rPr>
          <w:i/>
          <w:noProof w:val="0"/>
          <w:lang w:val="fr-FR"/>
        </w:rPr>
        <w:t>ipse/idem</w:t>
      </w:r>
      <w:r w:rsidR="003C1600" w:rsidRPr="00D67DD6">
        <w:rPr>
          <w:noProof w:val="0"/>
          <w:lang w:val="fr-FR"/>
        </w:rPr>
        <w:tab/>
        <w:t>43, 71, 84, 174, 177, 422, 435, 447, 561</w:t>
      </w:r>
    </w:p>
    <w:p w14:paraId="54980E4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ipséité</w:t>
      </w:r>
      <w:r w:rsidRPr="00D67DD6">
        <w:rPr>
          <w:noProof w:val="0"/>
          <w:lang w:val="fr-FR"/>
        </w:rPr>
        <w:tab/>
        <w:t>474</w:t>
      </w:r>
    </w:p>
    <w:p w14:paraId="68687F6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irāda</w:t>
      </w:r>
      <w:r w:rsidRPr="00D67DD6">
        <w:rPr>
          <w:noProof w:val="0"/>
          <w:lang w:val="fr-FR"/>
        </w:rPr>
        <w:tab/>
        <w:t>570</w:t>
      </w:r>
    </w:p>
    <w:p w14:paraId="0BEC627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Irre</w:t>
      </w:r>
      <w:r w:rsidRPr="00D67DD6">
        <w:rPr>
          <w:noProof w:val="0"/>
          <w:lang w:val="fr-FR"/>
        </w:rPr>
        <w:tab/>
        <w:t>79, 84, 146, 160, 163, 199, 206, 252, 352, 353, 370, 420, 433, 461, 497, 572</w:t>
      </w:r>
    </w:p>
    <w:p w14:paraId="0689629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Irrtum</w:t>
      </w:r>
      <w:r w:rsidRPr="00D67DD6">
        <w:rPr>
          <w:noProof w:val="0"/>
          <w:lang w:val="fr-FR"/>
        </w:rPr>
        <w:tab/>
        <w:t>79, 81, 84, 87, 119, 146, 163, 180, 206, 218, 228, 230, 238, 250, 258, 271, 294, 352, 353, 370, 371, 376, 403, 416, 434, 438, 439, 494, 512, 522, 567</w:t>
      </w:r>
    </w:p>
    <w:p w14:paraId="5F98170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istaḥāla</w:t>
      </w:r>
      <w:r w:rsidRPr="00D67DD6">
        <w:rPr>
          <w:noProof w:val="0"/>
          <w:lang w:val="fr-FR"/>
        </w:rPr>
        <w:tab/>
        <w:t>304</w:t>
      </w:r>
    </w:p>
    <w:p w14:paraId="68B7DE5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ittiṣāl</w:t>
      </w:r>
      <w:r w:rsidRPr="00D67DD6">
        <w:rPr>
          <w:noProof w:val="0"/>
          <w:lang w:val="fr-FR"/>
        </w:rPr>
        <w:tab/>
        <w:t>254, 263, 291, 308, 399</w:t>
      </w:r>
    </w:p>
    <w:p w14:paraId="70D9093D"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J</w:t>
      </w:r>
      <w:r w:rsidR="00107350" w:rsidRPr="00D67DD6">
        <w:rPr>
          <w:noProof w:val="0"/>
          <w:lang w:val="fr-FR"/>
        </w:rPr>
        <w:t>, K</w:t>
      </w:r>
    </w:p>
    <w:p w14:paraId="5144695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Jamblique</w:t>
      </w:r>
      <w:r w:rsidRPr="00D67DD6">
        <w:rPr>
          <w:noProof w:val="0"/>
          <w:lang w:val="fr-FR"/>
        </w:rPr>
        <w:tab/>
        <w:t>329, 353, 376</w:t>
      </w:r>
    </w:p>
    <w:p w14:paraId="488AE68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Jamblique de Chalcis</w:t>
      </w:r>
      <w:r w:rsidRPr="00D67DD6">
        <w:rPr>
          <w:noProof w:val="0"/>
          <w:lang w:val="fr-FR"/>
        </w:rPr>
        <w:tab/>
        <w:t>146</w:t>
      </w:r>
    </w:p>
    <w:p w14:paraId="13BACFC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 xml:space="preserve">Jan </w:t>
      </w:r>
      <w:r w:rsidR="00107350" w:rsidRPr="00D67DD6">
        <w:rPr>
          <w:noProof w:val="0"/>
          <w:lang w:val="fr-FR"/>
        </w:rPr>
        <w:t>Scotus</w:t>
      </w:r>
      <w:r w:rsidRPr="00D67DD6">
        <w:rPr>
          <w:noProof w:val="0"/>
          <w:lang w:val="fr-FR"/>
        </w:rPr>
        <w:t xml:space="preserve"> Eurigena</w:t>
      </w:r>
      <w:r w:rsidRPr="00D67DD6">
        <w:rPr>
          <w:noProof w:val="0"/>
          <w:lang w:val="fr-FR"/>
        </w:rPr>
        <w:tab/>
        <w:t>176</w:t>
      </w:r>
      <w:r w:rsidR="00107350" w:rsidRPr="00D67DD6">
        <w:rPr>
          <w:noProof w:val="0"/>
          <w:lang w:val="fr-FR"/>
        </w:rPr>
        <w:t>, 572</w:t>
      </w:r>
    </w:p>
    <w:p w14:paraId="00C15C5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Kalām</w:t>
      </w:r>
      <w:r w:rsidRPr="00D67DD6">
        <w:rPr>
          <w:noProof w:val="0"/>
          <w:lang w:val="fr-FR"/>
        </w:rPr>
        <w:tab/>
        <w:t>381, 384</w:t>
      </w:r>
    </w:p>
    <w:p w14:paraId="14FF0ED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Kant, I.</w:t>
      </w:r>
      <w:r w:rsidRPr="00D67DD6">
        <w:rPr>
          <w:noProof w:val="0"/>
          <w:lang w:val="fr-FR"/>
        </w:rPr>
        <w:tab/>
      </w:r>
      <w:r w:rsidR="00107350" w:rsidRPr="00D67DD6">
        <w:rPr>
          <w:noProof w:val="0"/>
          <w:lang w:val="fr-FR"/>
        </w:rPr>
        <w:t xml:space="preserve">voir </w:t>
      </w:r>
      <w:r w:rsidR="00107350" w:rsidRPr="00D67DD6">
        <w:rPr>
          <w:i/>
          <w:noProof w:val="0"/>
          <w:lang w:val="fr-FR"/>
        </w:rPr>
        <w:t>Index locorum</w:t>
      </w:r>
      <w:r w:rsidR="00107350" w:rsidRPr="00D67DD6">
        <w:rPr>
          <w:noProof w:val="0"/>
          <w:lang w:val="fr-FR"/>
        </w:rPr>
        <w:t xml:space="preserve">, </w:t>
      </w:r>
      <w:r w:rsidRPr="00D67DD6">
        <w:rPr>
          <w:noProof w:val="0"/>
          <w:lang w:val="fr-FR"/>
        </w:rPr>
        <w:t>5, 14, 532</w:t>
      </w:r>
    </w:p>
    <w:p w14:paraId="17E8A37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Kilwardby, R.</w:t>
      </w:r>
      <w:r w:rsidRPr="00D67DD6">
        <w:rPr>
          <w:noProof w:val="0"/>
          <w:lang w:val="fr-FR"/>
        </w:rPr>
        <w:tab/>
        <w:t>468</w:t>
      </w:r>
    </w:p>
    <w:p w14:paraId="52D430B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krínein</w:t>
      </w:r>
      <w:r w:rsidRPr="00D67DD6">
        <w:rPr>
          <w:noProof w:val="0"/>
          <w:lang w:val="fr-FR"/>
        </w:rPr>
        <w:tab/>
        <w:t>383</w:t>
      </w:r>
    </w:p>
    <w:p w14:paraId="315E815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krísis</w:t>
      </w:r>
      <w:r w:rsidRPr="00D67DD6">
        <w:rPr>
          <w:noProof w:val="0"/>
          <w:lang w:val="fr-FR"/>
        </w:rPr>
        <w:tab/>
        <w:t>550</w:t>
      </w:r>
    </w:p>
    <w:p w14:paraId="1194AB1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Kuhn, T.</w:t>
      </w:r>
      <w:r w:rsidRPr="00D67DD6">
        <w:rPr>
          <w:noProof w:val="0"/>
          <w:lang w:val="fr-FR"/>
        </w:rPr>
        <w:tab/>
        <w:t>4, 92</w:t>
      </w:r>
    </w:p>
    <w:p w14:paraId="0F746BF2"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L</w:t>
      </w:r>
    </w:p>
    <w:p w14:paraId="005DED8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Lebenswelt</w:t>
      </w:r>
      <w:r w:rsidRPr="00D67DD6">
        <w:rPr>
          <w:noProof w:val="0"/>
          <w:lang w:val="fr-FR"/>
        </w:rPr>
        <w:tab/>
        <w:t>544</w:t>
      </w:r>
    </w:p>
    <w:p w14:paraId="2E6EC40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Leibniz, G. W.</w:t>
      </w:r>
      <w:r w:rsidRPr="00D67DD6">
        <w:rPr>
          <w:noProof w:val="0"/>
          <w:lang w:val="fr-FR"/>
        </w:rPr>
        <w:tab/>
      </w:r>
      <w:r w:rsidR="007C118C" w:rsidRPr="00D67DD6">
        <w:rPr>
          <w:noProof w:val="0"/>
          <w:lang w:val="fr-FR"/>
        </w:rPr>
        <w:t xml:space="preserve">voir </w:t>
      </w:r>
      <w:r w:rsidR="007C118C" w:rsidRPr="00D67DD6">
        <w:rPr>
          <w:i/>
          <w:noProof w:val="0"/>
          <w:lang w:val="fr-FR"/>
        </w:rPr>
        <w:t>Index locorum</w:t>
      </w:r>
      <w:r w:rsidR="007C118C" w:rsidRPr="00D67DD6">
        <w:rPr>
          <w:noProof w:val="0"/>
          <w:lang w:val="fr-FR"/>
        </w:rPr>
        <w:t xml:space="preserve">, </w:t>
      </w:r>
      <w:r w:rsidRPr="00D67DD6">
        <w:rPr>
          <w:noProof w:val="0"/>
          <w:lang w:val="fr-FR"/>
        </w:rPr>
        <w:t>138, 164,</w:t>
      </w:r>
      <w:r w:rsidR="007C118C" w:rsidRPr="00D67DD6">
        <w:rPr>
          <w:noProof w:val="0"/>
          <w:lang w:val="fr-FR"/>
        </w:rPr>
        <w:t xml:space="preserve"> 331, </w:t>
      </w:r>
      <w:r w:rsidRPr="00D67DD6">
        <w:rPr>
          <w:noProof w:val="0"/>
          <w:lang w:val="fr-FR"/>
        </w:rPr>
        <w:t>558</w:t>
      </w:r>
    </w:p>
    <w:p w14:paraId="6A63859B" w14:textId="77777777" w:rsidR="003C1600" w:rsidRPr="00D67DD6" w:rsidRDefault="00ED477F" w:rsidP="004B19D0">
      <w:pPr>
        <w:pStyle w:val="Rejstk1"/>
        <w:tabs>
          <w:tab w:val="right" w:leader="dot" w:pos="4171"/>
        </w:tabs>
        <w:spacing w:line="240" w:lineRule="auto"/>
        <w:rPr>
          <w:noProof w:val="0"/>
          <w:lang w:val="fr-FR"/>
        </w:rPr>
      </w:pPr>
      <w:r w:rsidRPr="00D67DD6">
        <w:rPr>
          <w:noProof w:val="0"/>
          <w:lang w:val="fr-FR"/>
        </w:rPr>
        <w:t>Lethe</w:t>
      </w:r>
      <w:r w:rsidR="003C1600" w:rsidRPr="00D67DD6">
        <w:rPr>
          <w:noProof w:val="0"/>
          <w:lang w:val="fr-FR"/>
        </w:rPr>
        <w:tab/>
        <w:t>80</w:t>
      </w:r>
    </w:p>
    <w:p w14:paraId="0709689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Liber de causis</w:t>
      </w:r>
      <w:r w:rsidRPr="00D67DD6">
        <w:rPr>
          <w:noProof w:val="0"/>
          <w:lang w:val="fr-FR"/>
        </w:rPr>
        <w:tab/>
      </w:r>
      <w:r w:rsidR="007C118C" w:rsidRPr="00D67DD6">
        <w:rPr>
          <w:noProof w:val="0"/>
          <w:lang w:val="fr-FR"/>
        </w:rPr>
        <w:t xml:space="preserve">voir </w:t>
      </w:r>
      <w:r w:rsidR="007C118C" w:rsidRPr="00D67DD6">
        <w:rPr>
          <w:i/>
          <w:noProof w:val="0"/>
          <w:lang w:val="fr-FR"/>
        </w:rPr>
        <w:t>Index locorum</w:t>
      </w:r>
      <w:r w:rsidR="007C118C" w:rsidRPr="00D67DD6">
        <w:rPr>
          <w:noProof w:val="0"/>
          <w:lang w:val="fr-FR"/>
        </w:rPr>
        <w:t xml:space="preserve">, </w:t>
      </w:r>
      <w:r w:rsidRPr="00D67DD6">
        <w:rPr>
          <w:noProof w:val="0"/>
          <w:lang w:val="fr-FR"/>
        </w:rPr>
        <w:t xml:space="preserve">132, 142, 256, </w:t>
      </w:r>
      <w:r w:rsidR="00E501A2" w:rsidRPr="00D67DD6">
        <w:rPr>
          <w:noProof w:val="0"/>
          <w:lang w:val="fr-FR"/>
        </w:rPr>
        <w:t xml:space="preserve">262, </w:t>
      </w:r>
      <w:r w:rsidRPr="00D67DD6">
        <w:rPr>
          <w:noProof w:val="0"/>
          <w:lang w:val="fr-FR"/>
        </w:rPr>
        <w:t>361</w:t>
      </w:r>
    </w:p>
    <w:p w14:paraId="0EFE6E8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liberum arbitrium</w:t>
      </w:r>
      <w:r w:rsidRPr="00D67DD6">
        <w:rPr>
          <w:noProof w:val="0"/>
          <w:lang w:val="fr-FR"/>
        </w:rPr>
        <w:tab/>
        <w:t>181</w:t>
      </w:r>
    </w:p>
    <w:p w14:paraId="51E30CA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Lichtung</w:t>
      </w:r>
      <w:r w:rsidRPr="00D67DD6">
        <w:rPr>
          <w:noProof w:val="0"/>
          <w:lang w:val="fr-FR"/>
        </w:rPr>
        <w:tab/>
        <w:t>23, 62, 68, 74, 76, 82, 84, 89, 95, 104, 116, 163, 164, 204, 205, 217, 218, 220, 227, 254, 267, 269, 272, 279, 293, 302, 317, 330, 351, 353, 363, 376, 420, 509, 524, 548, 552, 554, 559, 565</w:t>
      </w:r>
    </w:p>
    <w:p w14:paraId="0E6A4EA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limbo</w:t>
      </w:r>
      <w:r w:rsidRPr="00D67DD6">
        <w:rPr>
          <w:noProof w:val="0"/>
          <w:lang w:val="fr-FR"/>
        </w:rPr>
        <w:tab/>
        <w:t>372, 377</w:t>
      </w:r>
    </w:p>
    <w:p w14:paraId="1F58DFB3"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rPr>
        <w:t>Limité—</w:t>
      </w:r>
      <w:r w:rsidR="003C1600" w:rsidRPr="00D67DD6">
        <w:rPr>
          <w:noProof w:val="0"/>
          <w:lang w:val="fr-FR"/>
        </w:rPr>
        <w:t>Illimité</w:t>
      </w:r>
      <w:r w:rsidR="003C1600" w:rsidRPr="00D67DD6">
        <w:rPr>
          <w:noProof w:val="0"/>
          <w:lang w:val="fr-FR"/>
        </w:rPr>
        <w:tab/>
      </w:r>
      <w:r w:rsidR="00C24BB3" w:rsidRPr="00D67DD6">
        <w:rPr>
          <w:noProof w:val="0"/>
          <w:lang w:val="fr-FR"/>
        </w:rPr>
        <w:t xml:space="preserve">147, 168, </w:t>
      </w:r>
      <w:r w:rsidR="003C1600" w:rsidRPr="00D67DD6">
        <w:rPr>
          <w:noProof w:val="0"/>
          <w:lang w:val="fr-FR"/>
        </w:rPr>
        <w:t>183, 194, 262, 362, 367</w:t>
      </w:r>
    </w:p>
    <w:p w14:paraId="2F8A86E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Livre de la divinité</w:t>
      </w:r>
      <w:r w:rsidRPr="00D67DD6">
        <w:rPr>
          <w:noProof w:val="0"/>
          <w:lang w:val="fr-FR"/>
        </w:rPr>
        <w:tab/>
        <w:t>213</w:t>
      </w:r>
    </w:p>
    <w:p w14:paraId="7065500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Locke, J.</w:t>
      </w:r>
      <w:r w:rsidRPr="00D67DD6">
        <w:rPr>
          <w:noProof w:val="0"/>
          <w:lang w:val="fr-FR"/>
        </w:rPr>
        <w:tab/>
      </w:r>
      <w:r w:rsidR="00A35D93" w:rsidRPr="00D67DD6">
        <w:rPr>
          <w:noProof w:val="0"/>
          <w:lang w:val="fr-FR"/>
        </w:rPr>
        <w:t xml:space="preserve">voir </w:t>
      </w:r>
      <w:r w:rsidR="00A35D93" w:rsidRPr="00D67DD6">
        <w:rPr>
          <w:i/>
          <w:noProof w:val="0"/>
          <w:lang w:val="fr-FR"/>
        </w:rPr>
        <w:t>Index locorum</w:t>
      </w:r>
      <w:r w:rsidR="00A35D93" w:rsidRPr="00D67DD6">
        <w:rPr>
          <w:noProof w:val="0"/>
          <w:lang w:val="fr-FR"/>
        </w:rPr>
        <w:t xml:space="preserve">, </w:t>
      </w:r>
      <w:r w:rsidRPr="00D67DD6">
        <w:rPr>
          <w:noProof w:val="0"/>
          <w:lang w:val="fr-FR"/>
        </w:rPr>
        <w:t>169</w:t>
      </w:r>
    </w:p>
    <w:p w14:paraId="79BD45F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locus specierum</w:t>
      </w:r>
      <w:r w:rsidRPr="00D67DD6">
        <w:rPr>
          <w:noProof w:val="0"/>
          <w:lang w:val="fr-FR"/>
        </w:rPr>
        <w:tab/>
        <w:t>303, 361, 390</w:t>
      </w:r>
    </w:p>
    <w:p w14:paraId="6D32BC2C" w14:textId="77777777" w:rsidR="003C1600" w:rsidRPr="00D67DD6" w:rsidRDefault="006F1FCD" w:rsidP="004B19D0">
      <w:pPr>
        <w:pStyle w:val="Rejstk1"/>
        <w:tabs>
          <w:tab w:val="right" w:leader="dot" w:pos="4171"/>
        </w:tabs>
        <w:spacing w:line="240" w:lineRule="auto"/>
        <w:rPr>
          <w:noProof w:val="0"/>
          <w:lang w:val="fr-FR"/>
        </w:rPr>
      </w:pPr>
      <w:r w:rsidRPr="00D67DD6">
        <w:rPr>
          <w:i/>
          <w:noProof w:val="0"/>
          <w:lang w:val="fr-FR" w:eastAsia="x-none"/>
        </w:rPr>
        <w:t>L</w:t>
      </w:r>
      <w:r w:rsidR="003C1600" w:rsidRPr="00D67DD6">
        <w:rPr>
          <w:i/>
          <w:noProof w:val="0"/>
          <w:lang w:val="fr-FR" w:eastAsia="x-none"/>
        </w:rPr>
        <w:t>ogica Vetus</w:t>
      </w:r>
      <w:r w:rsidR="003C1600" w:rsidRPr="00D67DD6">
        <w:rPr>
          <w:noProof w:val="0"/>
          <w:lang w:val="fr-FR"/>
        </w:rPr>
        <w:tab/>
        <w:t>104</w:t>
      </w:r>
    </w:p>
    <w:p w14:paraId="4E69C5E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lastRenderedPageBreak/>
        <w:t>logique aristotélicienne</w:t>
      </w:r>
      <w:r w:rsidRPr="00D67DD6">
        <w:rPr>
          <w:noProof w:val="0"/>
          <w:lang w:val="fr-FR"/>
        </w:rPr>
        <w:tab/>
        <w:t>335</w:t>
      </w:r>
    </w:p>
    <w:p w14:paraId="4ADA8B6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 xml:space="preserve">logique </w:t>
      </w:r>
      <w:r w:rsidR="00A15B4D" w:rsidRPr="00D67DD6">
        <w:rPr>
          <w:noProof w:val="0"/>
          <w:lang w:val="fr-FR" w:eastAsia="en-US"/>
        </w:rPr>
        <w:t>moderne</w:t>
      </w:r>
      <w:r w:rsidRPr="00D67DD6">
        <w:rPr>
          <w:noProof w:val="0"/>
          <w:lang w:val="fr-FR"/>
        </w:rPr>
        <w:tab/>
        <w:t>375</w:t>
      </w:r>
    </w:p>
    <w:p w14:paraId="3D23EA9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loi du tiers exclu</w:t>
      </w:r>
      <w:r w:rsidRPr="00D67DD6">
        <w:rPr>
          <w:noProof w:val="0"/>
          <w:lang w:val="fr-FR"/>
        </w:rPr>
        <w:tab/>
        <w:t>335, 353</w:t>
      </w:r>
    </w:p>
    <w:p w14:paraId="25EC088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lumen naturale</w:t>
      </w:r>
      <w:r w:rsidRPr="00D67DD6">
        <w:rPr>
          <w:noProof w:val="0"/>
          <w:lang w:val="fr-FR"/>
        </w:rPr>
        <w:tab/>
        <w:t>62</w:t>
      </w:r>
    </w:p>
    <w:p w14:paraId="6B0F5903"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M</w:t>
      </w:r>
    </w:p>
    <w:p w14:paraId="46D6B69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Magna Graecia</w:t>
      </w:r>
      <w:r w:rsidRPr="00D67DD6">
        <w:rPr>
          <w:noProof w:val="0"/>
          <w:lang w:val="fr-FR"/>
        </w:rPr>
        <w:tab/>
        <w:t>43, 65, 81</w:t>
      </w:r>
    </w:p>
    <w:p w14:paraId="3628558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magnitudo</w:t>
      </w:r>
      <w:r w:rsidRPr="00D67DD6">
        <w:rPr>
          <w:noProof w:val="0"/>
          <w:lang w:val="fr-FR"/>
        </w:rPr>
        <w:tab/>
        <w:t>188, 189, 191</w:t>
      </w:r>
    </w:p>
    <w:p w14:paraId="4465706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ma'qūl ṭhānī</w:t>
      </w:r>
      <w:r w:rsidRPr="00D67DD6">
        <w:rPr>
          <w:noProof w:val="0"/>
          <w:lang w:val="fr-FR"/>
        </w:rPr>
        <w:tab/>
        <w:t>289, 456</w:t>
      </w:r>
    </w:p>
    <w:p w14:paraId="0297371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Marx, K.</w:t>
      </w:r>
      <w:r w:rsidRPr="00D67DD6">
        <w:rPr>
          <w:noProof w:val="0"/>
          <w:lang w:val="fr-FR"/>
        </w:rPr>
        <w:tab/>
        <w:t>203</w:t>
      </w:r>
    </w:p>
    <w:p w14:paraId="7E29C60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materia prima</w:t>
      </w:r>
      <w:r w:rsidRPr="00D67DD6">
        <w:rPr>
          <w:noProof w:val="0"/>
          <w:lang w:val="fr-FR"/>
        </w:rPr>
        <w:tab/>
        <w:t>195, 366, 425, 428</w:t>
      </w:r>
    </w:p>
    <w:p w14:paraId="239F9FE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mathématiques</w:t>
      </w:r>
      <w:r w:rsidRPr="00D67DD6">
        <w:rPr>
          <w:noProof w:val="0"/>
          <w:lang w:val="fr-FR"/>
        </w:rPr>
        <w:tab/>
        <w:t>275</w:t>
      </w:r>
    </w:p>
    <w:p w14:paraId="3DC5BD0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mathesis universalis</w:t>
      </w:r>
      <w:r w:rsidRPr="00D67DD6">
        <w:rPr>
          <w:noProof w:val="0"/>
          <w:lang w:val="fr-FR"/>
        </w:rPr>
        <w:tab/>
        <w:t>206, 289, 381, 558</w:t>
      </w:r>
    </w:p>
    <w:p w14:paraId="65F18F2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matière objective</w:t>
      </w:r>
      <w:r w:rsidRPr="00D67DD6">
        <w:rPr>
          <w:noProof w:val="0"/>
          <w:lang w:val="fr-FR"/>
        </w:rPr>
        <w:tab/>
        <w:t>365</w:t>
      </w:r>
    </w:p>
    <w:p w14:paraId="7F0DD4A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medium</w:t>
      </w:r>
      <w:r w:rsidRPr="00D67DD6">
        <w:rPr>
          <w:noProof w:val="0"/>
          <w:lang w:val="fr-FR"/>
        </w:rPr>
        <w:tab/>
        <w:t>109, 113, 189, 197, 222, 225, 313, 356, 433, 486</w:t>
      </w:r>
    </w:p>
    <w:p w14:paraId="50A43D2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memoria</w:t>
      </w:r>
      <w:r w:rsidRPr="00D67DD6">
        <w:rPr>
          <w:noProof w:val="0"/>
          <w:lang w:val="fr-FR"/>
        </w:rPr>
        <w:tab/>
      </w:r>
      <w:r w:rsidR="000D35BE" w:rsidRPr="00D67DD6">
        <w:rPr>
          <w:noProof w:val="0"/>
          <w:lang w:val="fr-FR"/>
        </w:rPr>
        <w:t xml:space="preserve">303, </w:t>
      </w:r>
      <w:r w:rsidRPr="00D67DD6">
        <w:rPr>
          <w:noProof w:val="0"/>
          <w:lang w:val="fr-FR"/>
        </w:rPr>
        <w:t>361</w:t>
      </w:r>
    </w:p>
    <w:p w14:paraId="47CAA80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méta</w:t>
      </w:r>
      <w:r w:rsidRPr="00D67DD6">
        <w:rPr>
          <w:i/>
          <w:noProof w:val="0"/>
          <w:lang w:val="fr-FR"/>
        </w:rPr>
        <w:noBreakHyphen/>
        <w:t>ontologie</w:t>
      </w:r>
      <w:r w:rsidRPr="00D67DD6">
        <w:rPr>
          <w:noProof w:val="0"/>
          <w:lang w:val="fr-FR"/>
        </w:rPr>
        <w:tab/>
        <w:t>146</w:t>
      </w:r>
    </w:p>
    <w:p w14:paraId="449E055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metaphysica generalis</w:t>
      </w:r>
      <w:r w:rsidRPr="00D67DD6">
        <w:rPr>
          <w:noProof w:val="0"/>
          <w:lang w:val="fr-FR"/>
        </w:rPr>
        <w:tab/>
        <w:t xml:space="preserve">130, 133, 274, 295, 369, 389, 391, </w:t>
      </w:r>
      <w:r w:rsidR="000D35BE" w:rsidRPr="00D67DD6">
        <w:rPr>
          <w:noProof w:val="0"/>
          <w:lang w:val="fr-FR"/>
        </w:rPr>
        <w:t xml:space="preserve">412, </w:t>
      </w:r>
      <w:r w:rsidRPr="00D67DD6">
        <w:rPr>
          <w:noProof w:val="0"/>
          <w:lang w:val="fr-FR"/>
        </w:rPr>
        <w:t>533</w:t>
      </w:r>
    </w:p>
    <w:p w14:paraId="7D3FB5C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metaphysica transcendens</w:t>
      </w:r>
      <w:r w:rsidRPr="00D67DD6">
        <w:rPr>
          <w:noProof w:val="0"/>
          <w:lang w:val="fr-FR"/>
        </w:rPr>
        <w:tab/>
        <w:t>133</w:t>
      </w:r>
    </w:p>
    <w:p w14:paraId="102E08C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métaphysique des chimères</w:t>
      </w:r>
      <w:r w:rsidRPr="00D67DD6">
        <w:rPr>
          <w:noProof w:val="0"/>
          <w:lang w:val="fr-FR"/>
        </w:rPr>
        <w:tab/>
      </w:r>
      <w:r w:rsidR="000D35BE" w:rsidRPr="00D67DD6">
        <w:rPr>
          <w:noProof w:val="0"/>
          <w:lang w:val="fr-FR"/>
        </w:rPr>
        <w:t xml:space="preserve">357, </w:t>
      </w:r>
      <w:r w:rsidRPr="00D67DD6">
        <w:rPr>
          <w:noProof w:val="0"/>
          <w:lang w:val="fr-FR"/>
        </w:rPr>
        <w:t>364</w:t>
      </w:r>
    </w:p>
    <w:p w14:paraId="5112D66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Métaphysique Lambda</w:t>
      </w:r>
      <w:r w:rsidRPr="00D67DD6">
        <w:rPr>
          <w:noProof w:val="0"/>
          <w:lang w:val="fr-FR"/>
        </w:rPr>
        <w:tab/>
        <w:t>368, 374, 379, 381</w:t>
      </w:r>
    </w:p>
    <w:p w14:paraId="5AB8757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métis</w:t>
      </w:r>
      <w:r w:rsidRPr="00D67DD6">
        <w:rPr>
          <w:noProof w:val="0"/>
          <w:lang w:val="fr-FR"/>
        </w:rPr>
        <w:tab/>
        <w:t>8, 11</w:t>
      </w:r>
    </w:p>
    <w:p w14:paraId="717FA26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 xml:space="preserve">Michael </w:t>
      </w:r>
      <w:r w:rsidR="00107350" w:rsidRPr="00D67DD6">
        <w:rPr>
          <w:noProof w:val="0"/>
          <w:lang w:val="fr-FR" w:eastAsia="x-none"/>
        </w:rPr>
        <w:t>Scotus</w:t>
      </w:r>
      <w:r w:rsidRPr="00D67DD6">
        <w:rPr>
          <w:noProof w:val="0"/>
          <w:lang w:val="fr-FR"/>
        </w:rPr>
        <w:tab/>
        <w:t>231</w:t>
      </w:r>
      <w:r w:rsidR="000D35BE" w:rsidRPr="00D67DD6">
        <w:rPr>
          <w:noProof w:val="0"/>
          <w:lang w:val="fr-FR"/>
        </w:rPr>
        <w:t>, 545</w:t>
      </w:r>
    </w:p>
    <w:p w14:paraId="48866ED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modo geometrico</w:t>
      </w:r>
      <w:r w:rsidRPr="00D67DD6">
        <w:rPr>
          <w:noProof w:val="0"/>
          <w:lang w:val="fr-FR"/>
        </w:rPr>
        <w:tab/>
        <w:t>143, 290</w:t>
      </w:r>
    </w:p>
    <w:p w14:paraId="6857CA2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modulated terms</w:t>
      </w:r>
      <w:r w:rsidRPr="00D67DD6">
        <w:rPr>
          <w:noProof w:val="0"/>
          <w:lang w:val="fr-FR"/>
        </w:rPr>
        <w:tab/>
        <w:t>261</w:t>
      </w:r>
    </w:p>
    <w:p w14:paraId="0AF3516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modus cognoscendi</w:t>
      </w:r>
      <w:r w:rsidRPr="00D67DD6">
        <w:rPr>
          <w:noProof w:val="0"/>
          <w:lang w:val="fr-FR"/>
        </w:rPr>
        <w:tab/>
        <w:t>330</w:t>
      </w:r>
    </w:p>
    <w:p w14:paraId="3385987B" w14:textId="77777777" w:rsidR="00377C4F" w:rsidRPr="00D67DD6" w:rsidRDefault="00377C4F" w:rsidP="004B19D0">
      <w:pPr>
        <w:pStyle w:val="Rejstk1"/>
        <w:tabs>
          <w:tab w:val="right" w:leader="dot" w:pos="4171"/>
        </w:tabs>
        <w:spacing w:line="240" w:lineRule="auto"/>
        <w:rPr>
          <w:noProof w:val="0"/>
          <w:lang w:val="fr-FR" w:eastAsia="en-US"/>
        </w:rPr>
      </w:pPr>
      <w:r w:rsidRPr="00D67DD6">
        <w:rPr>
          <w:i/>
          <w:noProof w:val="0"/>
          <w:lang w:val="fr-FR" w:eastAsia="en-US"/>
        </w:rPr>
        <w:t>modus inteligendi</w:t>
      </w:r>
      <w:r w:rsidRPr="00D67DD6">
        <w:rPr>
          <w:noProof w:val="0"/>
          <w:lang w:val="fr-FR" w:eastAsia="en-US"/>
        </w:rPr>
        <w:tab/>
        <w:t>255, 315</w:t>
      </w:r>
    </w:p>
    <w:p w14:paraId="273780E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modus essendi</w:t>
      </w:r>
      <w:r w:rsidRPr="00D67DD6">
        <w:rPr>
          <w:noProof w:val="0"/>
          <w:lang w:val="fr-FR"/>
        </w:rPr>
        <w:tab/>
        <w:t>329</w:t>
      </w:r>
    </w:p>
    <w:p w14:paraId="1758C5B5"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eastAsia="en-US"/>
        </w:rPr>
        <w:t>modus essendi—</w:t>
      </w:r>
      <w:r w:rsidR="003C1600" w:rsidRPr="00D67DD6">
        <w:rPr>
          <w:i/>
          <w:noProof w:val="0"/>
          <w:lang w:val="fr-FR" w:eastAsia="en-US"/>
        </w:rPr>
        <w:t>cognoscendi</w:t>
      </w:r>
      <w:r w:rsidR="003C1600" w:rsidRPr="00D67DD6">
        <w:rPr>
          <w:noProof w:val="0"/>
          <w:lang w:val="fr-FR"/>
        </w:rPr>
        <w:tab/>
        <w:t>422</w:t>
      </w:r>
    </w:p>
    <w:p w14:paraId="43A5758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modus ponens</w:t>
      </w:r>
      <w:r w:rsidRPr="00D67DD6">
        <w:rPr>
          <w:noProof w:val="0"/>
          <w:lang w:val="fr-FR"/>
        </w:rPr>
        <w:tab/>
        <w:t>22, 71, 111, 191, 416, 435, 462, 474, 492, 552</w:t>
      </w:r>
    </w:p>
    <w:p w14:paraId="3D9AFF3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modus prophetiae</w:t>
      </w:r>
      <w:r w:rsidRPr="00D67DD6">
        <w:rPr>
          <w:noProof w:val="0"/>
          <w:lang w:val="fr-FR"/>
        </w:rPr>
        <w:tab/>
        <w:t>312</w:t>
      </w:r>
    </w:p>
    <w:p w14:paraId="7E3E5AF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modus tollens</w:t>
      </w:r>
      <w:r w:rsidRPr="00D67DD6">
        <w:rPr>
          <w:noProof w:val="0"/>
          <w:lang w:val="fr-FR"/>
        </w:rPr>
        <w:tab/>
        <w:t>111, 113, 114, 117, 125, 154, 183, 282, 492</w:t>
      </w:r>
    </w:p>
    <w:p w14:paraId="3933A79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Moerbeke, W.</w:t>
      </w:r>
      <w:r w:rsidRPr="00D67DD6">
        <w:rPr>
          <w:noProof w:val="0"/>
          <w:lang w:val="fr-FR"/>
        </w:rPr>
        <w:tab/>
        <w:t>154</w:t>
      </w:r>
    </w:p>
    <w:p w14:paraId="0DB1362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monde commun</w:t>
      </w:r>
      <w:r w:rsidRPr="00D67DD6">
        <w:rPr>
          <w:noProof w:val="0"/>
          <w:lang w:val="fr-FR"/>
        </w:rPr>
        <w:tab/>
        <w:t>543</w:t>
      </w:r>
    </w:p>
    <w:p w14:paraId="627852E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mondes possibles</w:t>
      </w:r>
      <w:r w:rsidRPr="00D67DD6">
        <w:rPr>
          <w:noProof w:val="0"/>
          <w:lang w:val="fr-FR"/>
        </w:rPr>
        <w:tab/>
        <w:t>372</w:t>
      </w:r>
    </w:p>
    <w:p w14:paraId="3D108F9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monothéisme</w:t>
      </w:r>
      <w:r w:rsidRPr="00D67DD6">
        <w:rPr>
          <w:noProof w:val="0"/>
          <w:lang w:val="fr-FR"/>
        </w:rPr>
        <w:tab/>
        <w:t>272, 292, 368</w:t>
      </w:r>
    </w:p>
    <w:p w14:paraId="3F60F4B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 xml:space="preserve">mort de </w:t>
      </w:r>
      <w:r w:rsidR="001526B5" w:rsidRPr="00D67DD6">
        <w:rPr>
          <w:noProof w:val="0"/>
          <w:lang w:val="fr-FR" w:eastAsia="en-US"/>
        </w:rPr>
        <w:t>Dieu</w:t>
      </w:r>
      <w:r w:rsidRPr="00D67DD6">
        <w:rPr>
          <w:noProof w:val="0"/>
          <w:lang w:val="fr-FR"/>
        </w:rPr>
        <w:tab/>
      </w:r>
      <w:r w:rsidR="00746564" w:rsidRPr="00D67DD6">
        <w:rPr>
          <w:noProof w:val="0"/>
          <w:lang w:val="fr-FR"/>
        </w:rPr>
        <w:t xml:space="preserve">389, 404, </w:t>
      </w:r>
      <w:r w:rsidRPr="00D67DD6">
        <w:rPr>
          <w:noProof w:val="0"/>
          <w:lang w:val="fr-FR"/>
        </w:rPr>
        <w:t>570, 573</w:t>
      </w:r>
    </w:p>
    <w:p w14:paraId="0597C83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Moteur Immobile</w:t>
      </w:r>
      <w:r w:rsidRPr="00D67DD6">
        <w:rPr>
          <w:noProof w:val="0"/>
          <w:lang w:val="fr-FR"/>
        </w:rPr>
        <w:tab/>
      </w:r>
      <w:r w:rsidR="00954A72" w:rsidRPr="00D67DD6">
        <w:rPr>
          <w:noProof w:val="0"/>
          <w:lang w:val="fr-FR"/>
        </w:rPr>
        <w:t xml:space="preserve">215, 371, 381, </w:t>
      </w:r>
      <w:r w:rsidRPr="00D67DD6">
        <w:rPr>
          <w:noProof w:val="0"/>
          <w:lang w:val="fr-FR"/>
        </w:rPr>
        <w:t>417, 423, 433</w:t>
      </w:r>
    </w:p>
    <w:p w14:paraId="2AE8123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mouton/loup</w:t>
      </w:r>
      <w:r w:rsidRPr="00D67DD6">
        <w:rPr>
          <w:noProof w:val="0"/>
          <w:lang w:val="fr-FR"/>
        </w:rPr>
        <w:tab/>
        <w:t>529, 541</w:t>
      </w:r>
    </w:p>
    <w:p w14:paraId="240F789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Muhammad</w:t>
      </w:r>
      <w:r w:rsidRPr="00D67DD6">
        <w:rPr>
          <w:noProof w:val="0"/>
          <w:lang w:val="fr-FR"/>
        </w:rPr>
        <w:tab/>
        <w:t>356</w:t>
      </w:r>
    </w:p>
    <w:p w14:paraId="0092CE1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Muḥammad ibn Jarīr al-Ṭabarī</w:t>
      </w:r>
      <w:r w:rsidRPr="00D67DD6">
        <w:rPr>
          <w:noProof w:val="0"/>
          <w:lang w:val="fr-FR"/>
        </w:rPr>
        <w:tab/>
        <w:t>382</w:t>
      </w:r>
    </w:p>
    <w:p w14:paraId="1AF924E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mundus imaginalis</w:t>
      </w:r>
      <w:r w:rsidRPr="00D67DD6">
        <w:rPr>
          <w:noProof w:val="0"/>
          <w:lang w:val="fr-FR"/>
        </w:rPr>
        <w:tab/>
        <w:t>377</w:t>
      </w:r>
    </w:p>
    <w:p w14:paraId="6309252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Musaion</w:t>
      </w:r>
      <w:r w:rsidRPr="00D67DD6">
        <w:rPr>
          <w:noProof w:val="0"/>
          <w:lang w:val="fr-FR"/>
        </w:rPr>
        <w:tab/>
        <w:t>13</w:t>
      </w:r>
    </w:p>
    <w:p w14:paraId="70E43FB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Muses</w:t>
      </w:r>
      <w:r w:rsidRPr="00D67DD6">
        <w:rPr>
          <w:noProof w:val="0"/>
          <w:lang w:val="fr-FR"/>
        </w:rPr>
        <w:tab/>
        <w:t>494</w:t>
      </w:r>
    </w:p>
    <w:p w14:paraId="7F6C7A0F"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musica universalis</w:t>
      </w:r>
      <w:r w:rsidRPr="00D67DD6">
        <w:rPr>
          <w:noProof w:val="0"/>
          <w:lang w:val="fr-FR"/>
        </w:rPr>
        <w:tab/>
        <w:t>33</w:t>
      </w:r>
    </w:p>
    <w:p w14:paraId="7F938EF3" w14:textId="77777777" w:rsidR="003C1600" w:rsidRPr="00D67DD6" w:rsidRDefault="00954A72" w:rsidP="004B19D0">
      <w:pPr>
        <w:pStyle w:val="Rejstk1"/>
        <w:tabs>
          <w:tab w:val="right" w:leader="dot" w:pos="4171"/>
        </w:tabs>
        <w:spacing w:line="240" w:lineRule="auto"/>
        <w:rPr>
          <w:noProof w:val="0"/>
          <w:lang w:val="fr-FR"/>
        </w:rPr>
      </w:pPr>
      <w:r w:rsidRPr="00D67DD6">
        <w:rPr>
          <w:noProof w:val="0"/>
          <w:lang w:val="fr-FR" w:eastAsia="en-US"/>
        </w:rPr>
        <w:t>m</w:t>
      </w:r>
      <w:r w:rsidR="003C1600" w:rsidRPr="00D67DD6">
        <w:rPr>
          <w:noProof w:val="0"/>
          <w:lang w:val="fr-FR" w:eastAsia="en-US"/>
        </w:rPr>
        <w:t>utakallim</w:t>
      </w:r>
      <w:r w:rsidR="003C1600" w:rsidRPr="00D67DD6">
        <w:rPr>
          <w:noProof w:val="0"/>
          <w:lang w:val="fr-FR"/>
        </w:rPr>
        <w:tab/>
        <w:t>389</w:t>
      </w:r>
    </w:p>
    <w:p w14:paraId="5AE00A1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mutazilites</w:t>
      </w:r>
      <w:r w:rsidRPr="00D67DD6">
        <w:rPr>
          <w:noProof w:val="0"/>
          <w:lang w:val="fr-FR"/>
        </w:rPr>
        <w:tab/>
      </w:r>
      <w:r w:rsidR="00954A72" w:rsidRPr="00D67DD6">
        <w:rPr>
          <w:noProof w:val="0"/>
          <w:lang w:val="fr-FR"/>
        </w:rPr>
        <w:t xml:space="preserve">382, </w:t>
      </w:r>
      <w:r w:rsidRPr="00D67DD6">
        <w:rPr>
          <w:noProof w:val="0"/>
          <w:lang w:val="fr-FR"/>
        </w:rPr>
        <w:t>571</w:t>
      </w:r>
    </w:p>
    <w:p w14:paraId="5FEF2FE0"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N</w:t>
      </w:r>
    </w:p>
    <w:p w14:paraId="760C8E5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néopositivisme</w:t>
      </w:r>
      <w:r w:rsidRPr="00D67DD6">
        <w:rPr>
          <w:noProof w:val="0"/>
          <w:lang w:val="fr-FR"/>
        </w:rPr>
        <w:tab/>
        <w:t>3</w:t>
      </w:r>
    </w:p>
    <w:p w14:paraId="5ABCD9D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neutrum</w:t>
      </w:r>
      <w:r w:rsidRPr="00D67DD6">
        <w:rPr>
          <w:noProof w:val="0"/>
          <w:lang w:val="fr-FR"/>
        </w:rPr>
        <w:tab/>
        <w:t>273, 284</w:t>
      </w:r>
    </w:p>
    <w:p w14:paraId="19FE2FA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Nietzsche, F.</w:t>
      </w:r>
      <w:r w:rsidRPr="00D67DD6">
        <w:rPr>
          <w:noProof w:val="0"/>
          <w:lang w:val="fr-FR"/>
        </w:rPr>
        <w:tab/>
      </w:r>
      <w:r w:rsidR="006A27BC" w:rsidRPr="00D67DD6">
        <w:rPr>
          <w:noProof w:val="0"/>
          <w:lang w:val="fr-FR"/>
        </w:rPr>
        <w:t xml:space="preserve">voir </w:t>
      </w:r>
      <w:r w:rsidR="006A27BC" w:rsidRPr="00D67DD6">
        <w:rPr>
          <w:i/>
          <w:noProof w:val="0"/>
          <w:lang w:val="fr-FR"/>
        </w:rPr>
        <w:t>Index locorum</w:t>
      </w:r>
      <w:r w:rsidR="006A27BC" w:rsidRPr="00D67DD6">
        <w:rPr>
          <w:noProof w:val="0"/>
          <w:lang w:val="fr-FR"/>
        </w:rPr>
        <w:t xml:space="preserve">, </w:t>
      </w:r>
      <w:r w:rsidRPr="00D67DD6">
        <w:rPr>
          <w:noProof w:val="0"/>
          <w:lang w:val="fr-FR"/>
        </w:rPr>
        <w:t>5, 18, 388, 551</w:t>
      </w:r>
    </w:p>
    <w:p w14:paraId="4775E62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Nifo, A.</w:t>
      </w:r>
      <w:r w:rsidRPr="00D67DD6">
        <w:rPr>
          <w:noProof w:val="0"/>
          <w:lang w:val="fr-FR"/>
        </w:rPr>
        <w:tab/>
      </w:r>
      <w:r w:rsidR="006A27BC" w:rsidRPr="00D67DD6">
        <w:rPr>
          <w:noProof w:val="0"/>
          <w:lang w:val="fr-FR"/>
        </w:rPr>
        <w:t xml:space="preserve">voir </w:t>
      </w:r>
      <w:r w:rsidR="006A27BC" w:rsidRPr="00D67DD6">
        <w:rPr>
          <w:i/>
          <w:noProof w:val="0"/>
          <w:lang w:val="fr-FR"/>
        </w:rPr>
        <w:t>Index locorum</w:t>
      </w:r>
      <w:r w:rsidR="006A27BC" w:rsidRPr="00D67DD6">
        <w:rPr>
          <w:noProof w:val="0"/>
          <w:lang w:val="fr-FR"/>
        </w:rPr>
        <w:t xml:space="preserve">, </w:t>
      </w:r>
      <w:r w:rsidRPr="00D67DD6">
        <w:rPr>
          <w:noProof w:val="0"/>
          <w:lang w:val="fr-FR"/>
        </w:rPr>
        <w:t>519, 527, 535</w:t>
      </w:r>
    </w:p>
    <w:p w14:paraId="110AC4D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nihilisme</w:t>
      </w:r>
      <w:r w:rsidRPr="00D67DD6">
        <w:rPr>
          <w:noProof w:val="0"/>
          <w:lang w:val="fr-FR"/>
        </w:rPr>
        <w:tab/>
        <w:t>334, 354, 376, 494, 509</w:t>
      </w:r>
      <w:r w:rsidR="00C52EF8" w:rsidRPr="00D67DD6">
        <w:rPr>
          <w:noProof w:val="0"/>
          <w:lang w:val="fr-FR"/>
        </w:rPr>
        <w:t>, 543</w:t>
      </w:r>
    </w:p>
    <w:p w14:paraId="652DB30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noemata</w:t>
      </w:r>
      <w:r w:rsidRPr="00D67DD6">
        <w:rPr>
          <w:noProof w:val="0"/>
          <w:lang w:val="fr-FR"/>
        </w:rPr>
        <w:tab/>
        <w:t>162</w:t>
      </w:r>
    </w:p>
    <w:p w14:paraId="2539443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Nogales, S. G.</w:t>
      </w:r>
      <w:r w:rsidRPr="00D67DD6">
        <w:rPr>
          <w:noProof w:val="0"/>
          <w:lang w:val="fr-FR"/>
        </w:rPr>
        <w:tab/>
        <w:t>402</w:t>
      </w:r>
    </w:p>
    <w:p w14:paraId="20F9FE4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lastRenderedPageBreak/>
        <w:t>Nominales</w:t>
      </w:r>
      <w:r w:rsidRPr="00D67DD6">
        <w:rPr>
          <w:noProof w:val="0"/>
          <w:lang w:val="fr-FR"/>
        </w:rPr>
        <w:tab/>
        <w:t>193, 280, 334, 350, 366</w:t>
      </w:r>
    </w:p>
    <w:p w14:paraId="319D4BB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non repugnat esse</w:t>
      </w:r>
      <w:r w:rsidRPr="00D67DD6">
        <w:rPr>
          <w:noProof w:val="0"/>
          <w:lang w:val="fr-FR"/>
        </w:rPr>
        <w:tab/>
        <w:t>195, 363</w:t>
      </w:r>
    </w:p>
    <w:p w14:paraId="7A6E04A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non-être</w:t>
      </w:r>
      <w:r w:rsidRPr="00D67DD6">
        <w:rPr>
          <w:noProof w:val="0"/>
          <w:lang w:val="fr-FR"/>
        </w:rPr>
        <w:tab/>
        <w:t>363</w:t>
      </w:r>
    </w:p>
    <w:p w14:paraId="69B5EA8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Noumenon</w:t>
      </w:r>
      <w:r w:rsidRPr="00D67DD6">
        <w:rPr>
          <w:noProof w:val="0"/>
          <w:lang w:val="fr-FR"/>
        </w:rPr>
        <w:tab/>
        <w:t>533</w:t>
      </w:r>
    </w:p>
    <w:p w14:paraId="02F28E11"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O</w:t>
      </w:r>
    </w:p>
    <w:p w14:paraId="2E40D9E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objectivité</w:t>
      </w:r>
    </w:p>
    <w:p w14:paraId="08F511F9"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Kant</w:t>
      </w:r>
      <w:r w:rsidRPr="00D67DD6">
        <w:rPr>
          <w:noProof w:val="0"/>
          <w:lang w:val="fr-FR"/>
        </w:rPr>
        <w:tab/>
        <w:t>14, 15</w:t>
      </w:r>
    </w:p>
    <w:p w14:paraId="3CBF42C4"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philosophie analytique</w:t>
      </w:r>
      <w:r w:rsidRPr="00D67DD6">
        <w:rPr>
          <w:noProof w:val="0"/>
          <w:lang w:val="fr-FR"/>
        </w:rPr>
        <w:tab/>
        <w:t>3</w:t>
      </w:r>
    </w:p>
    <w:p w14:paraId="107133B8"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sciences modernes</w:t>
      </w:r>
      <w:r w:rsidRPr="00D67DD6">
        <w:rPr>
          <w:noProof w:val="0"/>
          <w:lang w:val="fr-FR"/>
        </w:rPr>
        <w:tab/>
        <w:t>14</w:t>
      </w:r>
    </w:p>
    <w:p w14:paraId="61D9DD81" w14:textId="77777777" w:rsidR="005859D4" w:rsidRPr="00D67DD6" w:rsidRDefault="003C1600" w:rsidP="004B19D0">
      <w:pPr>
        <w:pStyle w:val="Rejstk1"/>
        <w:tabs>
          <w:tab w:val="right" w:leader="dot" w:pos="4171"/>
        </w:tabs>
        <w:spacing w:line="240" w:lineRule="auto"/>
        <w:rPr>
          <w:noProof w:val="0"/>
          <w:lang w:val="fr-FR" w:eastAsia="en-US"/>
        </w:rPr>
      </w:pPr>
      <w:r w:rsidRPr="00D67DD6">
        <w:rPr>
          <w:noProof w:val="0"/>
          <w:lang w:val="fr-FR" w:eastAsia="en-US"/>
        </w:rPr>
        <w:t>Ockham, W.</w:t>
      </w:r>
      <w:r w:rsidR="005859D4" w:rsidRPr="00D67DD6">
        <w:rPr>
          <w:noProof w:val="0"/>
          <w:lang w:val="fr-FR" w:eastAsia="en-US"/>
        </w:rPr>
        <w:t xml:space="preserve">, </w:t>
      </w:r>
      <w:r w:rsidR="005859D4" w:rsidRPr="00D67DD6">
        <w:rPr>
          <w:noProof w:val="0"/>
          <w:lang w:val="fr-FR"/>
        </w:rPr>
        <w:t xml:space="preserve">voir </w:t>
      </w:r>
      <w:r w:rsidR="005859D4" w:rsidRPr="00D67DD6">
        <w:rPr>
          <w:i/>
          <w:noProof w:val="0"/>
          <w:lang w:val="fr-FR"/>
        </w:rPr>
        <w:t>Index locorum</w:t>
      </w:r>
    </w:p>
    <w:p w14:paraId="7E13788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Olivi, J.</w:t>
      </w:r>
      <w:r w:rsidR="005859D4" w:rsidRPr="00D67DD6">
        <w:rPr>
          <w:noProof w:val="0"/>
          <w:lang w:val="fr-FR" w:eastAsia="en-US"/>
        </w:rPr>
        <w:t xml:space="preserve"> </w:t>
      </w:r>
      <w:r w:rsidRPr="00D67DD6">
        <w:rPr>
          <w:noProof w:val="0"/>
          <w:lang w:val="fr-FR"/>
        </w:rPr>
        <w:tab/>
        <w:t>363</w:t>
      </w:r>
    </w:p>
    <w:p w14:paraId="4C03A4A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ontothéologie</w:t>
      </w:r>
      <w:r w:rsidRPr="00D67DD6">
        <w:rPr>
          <w:noProof w:val="0"/>
          <w:lang w:val="fr-FR"/>
        </w:rPr>
        <w:tab/>
        <w:t>146, 182, 360, 367, 370, 373, 379, 389, 432, 556</w:t>
      </w:r>
    </w:p>
    <w:p w14:paraId="42CFFA1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ōrexis</w:t>
      </w:r>
      <w:r w:rsidRPr="00D67DD6">
        <w:rPr>
          <w:noProof w:val="0"/>
          <w:lang w:val="fr-FR"/>
        </w:rPr>
        <w:tab/>
        <w:t>541</w:t>
      </w:r>
    </w:p>
    <w:p w14:paraId="3FB9843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ortus scientiarum</w:t>
      </w:r>
      <w:r w:rsidRPr="00D67DD6">
        <w:rPr>
          <w:noProof w:val="0"/>
          <w:lang w:val="fr-FR"/>
        </w:rPr>
        <w:tab/>
        <w:t>72</w:t>
      </w:r>
    </w:p>
    <w:p w14:paraId="4B121F9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ousía</w:t>
      </w:r>
      <w:r w:rsidRPr="00D67DD6">
        <w:rPr>
          <w:noProof w:val="0"/>
          <w:lang w:val="fr-FR"/>
        </w:rPr>
        <w:tab/>
        <w:t>374</w:t>
      </w:r>
    </w:p>
    <w:p w14:paraId="115326D2"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rPr>
        <w:t>ousía—</w:t>
      </w:r>
      <w:r w:rsidR="003C1600" w:rsidRPr="00D67DD6">
        <w:rPr>
          <w:i/>
          <w:noProof w:val="0"/>
          <w:lang w:val="fr-FR"/>
        </w:rPr>
        <w:t>parousía</w:t>
      </w:r>
      <w:r w:rsidR="003C1600" w:rsidRPr="00D67DD6">
        <w:rPr>
          <w:noProof w:val="0"/>
          <w:lang w:val="fr-FR"/>
        </w:rPr>
        <w:tab/>
        <w:t>99</w:t>
      </w:r>
    </w:p>
    <w:p w14:paraId="3E0511E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Oxfordian Fallacy</w:t>
      </w:r>
      <w:r w:rsidRPr="00D67DD6">
        <w:rPr>
          <w:noProof w:val="0"/>
          <w:lang w:val="fr-FR"/>
        </w:rPr>
        <w:tab/>
        <w:t>198, 270, 307, 412, 417, 441, 512, 533, 534</w:t>
      </w:r>
    </w:p>
    <w:p w14:paraId="638C3C3B"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P</w:t>
      </w:r>
    </w:p>
    <w:p w14:paraId="15EF8C9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panthéisme</w:t>
      </w:r>
      <w:r w:rsidRPr="00D67DD6">
        <w:rPr>
          <w:noProof w:val="0"/>
          <w:lang w:val="fr-FR"/>
        </w:rPr>
        <w:tab/>
        <w:t>465</w:t>
      </w:r>
    </w:p>
    <w:p w14:paraId="21F01DB9"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rPr>
        <w:t xml:space="preserve">Parménide, </w:t>
      </w:r>
      <w:r w:rsidR="005859D4" w:rsidRPr="00D67DD6">
        <w:rPr>
          <w:noProof w:val="0"/>
          <w:lang w:val="fr-FR"/>
        </w:rPr>
        <w:t xml:space="preserve">voir </w:t>
      </w:r>
      <w:r w:rsidR="005859D4" w:rsidRPr="00D67DD6">
        <w:rPr>
          <w:i/>
          <w:noProof w:val="0"/>
          <w:lang w:val="fr-FR"/>
        </w:rPr>
        <w:t>Index locorum</w:t>
      </w:r>
      <w:r w:rsidRPr="00D67DD6">
        <w:rPr>
          <w:noProof w:val="0"/>
          <w:lang w:val="fr-FR"/>
        </w:rPr>
        <w:tab/>
      </w:r>
      <w:r w:rsidR="003C1600" w:rsidRPr="00D67DD6">
        <w:rPr>
          <w:noProof w:val="0"/>
          <w:lang w:val="fr-FR"/>
        </w:rPr>
        <w:t>327, 387, 552</w:t>
      </w:r>
    </w:p>
    <w:p w14:paraId="13B0F88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parousie</w:t>
      </w:r>
      <w:r w:rsidRPr="00D67DD6">
        <w:rPr>
          <w:noProof w:val="0"/>
          <w:lang w:val="fr-FR"/>
        </w:rPr>
        <w:tab/>
        <w:t>294, 374</w:t>
      </w:r>
    </w:p>
    <w:p w14:paraId="073B475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passio entis</w:t>
      </w:r>
      <w:r w:rsidRPr="00D67DD6">
        <w:rPr>
          <w:noProof w:val="0"/>
          <w:lang w:val="fr-FR"/>
        </w:rPr>
        <w:tab/>
        <w:t>264</w:t>
      </w:r>
    </w:p>
    <w:p w14:paraId="082C5E2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passiones entis</w:t>
      </w:r>
      <w:r w:rsidRPr="00D67DD6">
        <w:rPr>
          <w:noProof w:val="0"/>
          <w:lang w:val="fr-FR"/>
        </w:rPr>
        <w:tab/>
        <w:t>279, 337</w:t>
      </w:r>
    </w:p>
    <w:p w14:paraId="2923A7B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Paul von Yorck</w:t>
      </w:r>
      <w:r w:rsidRPr="00D67DD6">
        <w:rPr>
          <w:noProof w:val="0"/>
          <w:lang w:val="fr-FR"/>
        </w:rPr>
        <w:tab/>
        <w:t>534</w:t>
      </w:r>
    </w:p>
    <w:p w14:paraId="57E6439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peccatum originale</w:t>
      </w:r>
      <w:r w:rsidRPr="00D67DD6">
        <w:rPr>
          <w:noProof w:val="0"/>
          <w:lang w:val="fr-FR"/>
        </w:rPr>
        <w:tab/>
        <w:t>146</w:t>
      </w:r>
    </w:p>
    <w:p w14:paraId="37BBDA7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pédagogie</w:t>
      </w:r>
      <w:r w:rsidRPr="00D67DD6">
        <w:rPr>
          <w:noProof w:val="0"/>
          <w:lang w:val="fr-FR"/>
        </w:rPr>
        <w:tab/>
        <w:t>37</w:t>
      </w:r>
    </w:p>
    <w:p w14:paraId="3CB8BC35"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eastAsia="x-none"/>
        </w:rPr>
        <w:t>per prius—</w:t>
      </w:r>
      <w:r w:rsidR="003C1600" w:rsidRPr="00D67DD6">
        <w:rPr>
          <w:i/>
          <w:noProof w:val="0"/>
          <w:lang w:val="fr-FR" w:eastAsia="x-none"/>
        </w:rPr>
        <w:t>per posterius</w:t>
      </w:r>
      <w:r w:rsidR="003C1600" w:rsidRPr="00D67DD6">
        <w:rPr>
          <w:noProof w:val="0"/>
          <w:lang w:val="fr-FR"/>
        </w:rPr>
        <w:tab/>
        <w:t>97, 99, 100, 101, 102, 103, 105, 106, 107, 108, 110, 111, 114, 115, 119, 120, 121, 125, 127, 131, 142, 176, 209, 216, 266, 269, 280, 290, 325, 368, 391, 413, 420, 431, 437, 497, 553, 554</w:t>
      </w:r>
    </w:p>
    <w:p w14:paraId="161900D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Périclès</w:t>
      </w:r>
      <w:r w:rsidRPr="00D67DD6">
        <w:rPr>
          <w:noProof w:val="0"/>
          <w:lang w:val="fr-FR"/>
        </w:rPr>
        <w:tab/>
        <w:t>31</w:t>
      </w:r>
    </w:p>
    <w:p w14:paraId="58420BC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perpective herméneutique</w:t>
      </w:r>
      <w:r w:rsidRPr="00D67DD6">
        <w:rPr>
          <w:noProof w:val="0"/>
          <w:lang w:val="fr-FR"/>
        </w:rPr>
        <w:tab/>
        <w:t>19</w:t>
      </w:r>
    </w:p>
    <w:p w14:paraId="78CB8D3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perspicuum</w:t>
      </w:r>
      <w:r w:rsidRPr="00D67DD6">
        <w:rPr>
          <w:noProof w:val="0"/>
          <w:lang w:val="fr-FR"/>
        </w:rPr>
        <w:tab/>
        <w:t>229, 525, 564</w:t>
      </w:r>
    </w:p>
    <w:p w14:paraId="33F462D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Petritsi, Ioane</w:t>
      </w:r>
      <w:r w:rsidRPr="00D67DD6">
        <w:rPr>
          <w:noProof w:val="0"/>
          <w:lang w:val="fr-FR"/>
        </w:rPr>
        <w:tab/>
        <w:t>280</w:t>
      </w:r>
    </w:p>
    <w:p w14:paraId="4180F4C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phantasia</w:t>
      </w:r>
      <w:r w:rsidRPr="00D67DD6">
        <w:rPr>
          <w:noProof w:val="0"/>
          <w:lang w:val="fr-FR"/>
        </w:rPr>
        <w:tab/>
        <w:t>529</w:t>
      </w:r>
    </w:p>
    <w:p w14:paraId="0B3B36E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phantasmata</w:t>
      </w:r>
      <w:r w:rsidRPr="00D67DD6">
        <w:rPr>
          <w:noProof w:val="0"/>
          <w:lang w:val="fr-FR"/>
        </w:rPr>
        <w:tab/>
        <w:t>530</w:t>
      </w:r>
    </w:p>
    <w:p w14:paraId="79B5459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Philippe le Chancelier</w:t>
      </w:r>
      <w:r w:rsidRPr="00D67DD6">
        <w:rPr>
          <w:noProof w:val="0"/>
          <w:lang w:val="fr-FR"/>
        </w:rPr>
        <w:tab/>
        <w:t>264, 373</w:t>
      </w:r>
    </w:p>
    <w:p w14:paraId="3A3C2C6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Philoponus</w:t>
      </w:r>
      <w:r w:rsidR="00E36A90" w:rsidRPr="00D67DD6">
        <w:rPr>
          <w:noProof w:val="0"/>
          <w:lang w:val="fr-FR"/>
        </w:rPr>
        <w:t xml:space="preserve">, voir </w:t>
      </w:r>
      <w:r w:rsidR="00E36A90" w:rsidRPr="00D67DD6">
        <w:rPr>
          <w:i/>
          <w:noProof w:val="0"/>
          <w:lang w:val="fr-FR"/>
        </w:rPr>
        <w:t>Index locorum</w:t>
      </w:r>
    </w:p>
    <w:p w14:paraId="3180C7E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physique</w:t>
      </w:r>
      <w:r w:rsidRPr="00D67DD6">
        <w:rPr>
          <w:noProof w:val="0"/>
          <w:lang w:val="fr-FR"/>
        </w:rPr>
        <w:tab/>
        <w:t>368, 369, 410</w:t>
      </w:r>
    </w:p>
    <w:p w14:paraId="3482E51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physique objective</w:t>
      </w:r>
      <w:r w:rsidRPr="00D67DD6">
        <w:rPr>
          <w:noProof w:val="0"/>
          <w:lang w:val="fr-FR"/>
        </w:rPr>
        <w:tab/>
        <w:t>186</w:t>
      </w:r>
    </w:p>
    <w:p w14:paraId="1C9C090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physique quantique</w:t>
      </w:r>
      <w:r w:rsidRPr="00D67DD6">
        <w:rPr>
          <w:noProof w:val="0"/>
          <w:lang w:val="fr-FR"/>
        </w:rPr>
        <w:tab/>
        <w:t>514</w:t>
      </w:r>
    </w:p>
    <w:p w14:paraId="2912878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Platon</w:t>
      </w:r>
      <w:r w:rsidR="00E36A90" w:rsidRPr="00D67DD6">
        <w:rPr>
          <w:noProof w:val="0"/>
          <w:lang w:val="fr-FR"/>
        </w:rPr>
        <w:t xml:space="preserve">, voir </w:t>
      </w:r>
      <w:r w:rsidR="00E36A90" w:rsidRPr="00D67DD6">
        <w:rPr>
          <w:i/>
          <w:noProof w:val="0"/>
          <w:lang w:val="fr-FR"/>
        </w:rPr>
        <w:t>Index locorum</w:t>
      </w:r>
    </w:p>
    <w:p w14:paraId="46E59B1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Plotin</w:t>
      </w:r>
      <w:r w:rsidR="00E36A90" w:rsidRPr="00D67DD6">
        <w:rPr>
          <w:i/>
          <w:noProof w:val="0"/>
          <w:lang w:val="fr-FR"/>
        </w:rPr>
        <w:t xml:space="preserve">, </w:t>
      </w:r>
      <w:r w:rsidR="00E36A90" w:rsidRPr="00D67DD6">
        <w:rPr>
          <w:noProof w:val="0"/>
          <w:lang w:val="fr-FR"/>
        </w:rPr>
        <w:t xml:space="preserve">voir </w:t>
      </w:r>
      <w:r w:rsidR="00E36A90" w:rsidRPr="00D67DD6">
        <w:rPr>
          <w:i/>
          <w:noProof w:val="0"/>
          <w:lang w:val="fr-FR"/>
        </w:rPr>
        <w:t>Index locorum</w:t>
      </w:r>
    </w:p>
    <w:p w14:paraId="717C57F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pluralité des formes substantielles</w:t>
      </w:r>
      <w:r w:rsidRPr="00D67DD6">
        <w:rPr>
          <w:noProof w:val="0"/>
          <w:lang w:val="fr-FR"/>
        </w:rPr>
        <w:tab/>
        <w:t>478</w:t>
      </w:r>
    </w:p>
    <w:p w14:paraId="4A467910" w14:textId="77777777" w:rsidR="003C1600" w:rsidRPr="00D67DD6" w:rsidRDefault="007B7A99" w:rsidP="004B19D0">
      <w:pPr>
        <w:pStyle w:val="Rejstk1"/>
        <w:tabs>
          <w:tab w:val="right" w:leader="dot" w:pos="4171"/>
        </w:tabs>
        <w:spacing w:line="240" w:lineRule="auto"/>
        <w:rPr>
          <w:noProof w:val="0"/>
          <w:lang w:val="fr-FR"/>
        </w:rPr>
      </w:pPr>
      <w:r w:rsidRPr="00D67DD6">
        <w:rPr>
          <w:noProof w:val="0"/>
          <w:lang w:val="fr-FR"/>
        </w:rPr>
        <w:t xml:space="preserve">Plutarque, voir </w:t>
      </w:r>
      <w:r w:rsidRPr="00D67DD6">
        <w:rPr>
          <w:i/>
          <w:noProof w:val="0"/>
          <w:lang w:val="fr-FR"/>
        </w:rPr>
        <w:t>Index locorum</w:t>
      </w:r>
    </w:p>
    <w:p w14:paraId="0C9F43C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Popper, K. R.</w:t>
      </w:r>
      <w:r w:rsidRPr="00D67DD6">
        <w:rPr>
          <w:noProof w:val="0"/>
          <w:lang w:val="fr-FR"/>
        </w:rPr>
        <w:tab/>
        <w:t>3</w:t>
      </w:r>
    </w:p>
    <w:p w14:paraId="54F86237" w14:textId="77777777" w:rsidR="003C1600" w:rsidRPr="00D67DD6" w:rsidRDefault="007B7A99" w:rsidP="004B19D0">
      <w:pPr>
        <w:pStyle w:val="Rejstk1"/>
        <w:tabs>
          <w:tab w:val="right" w:leader="dot" w:pos="4171"/>
        </w:tabs>
        <w:spacing w:line="240" w:lineRule="auto"/>
        <w:rPr>
          <w:noProof w:val="0"/>
          <w:lang w:val="fr-FR"/>
        </w:rPr>
      </w:pPr>
      <w:r w:rsidRPr="00D67DD6">
        <w:rPr>
          <w:noProof w:val="0"/>
          <w:lang w:val="fr-FR" w:eastAsia="x-none"/>
        </w:rPr>
        <w:t xml:space="preserve">Porphyre, </w:t>
      </w:r>
      <w:r w:rsidRPr="00D67DD6">
        <w:rPr>
          <w:noProof w:val="0"/>
          <w:lang w:val="fr-FR"/>
        </w:rPr>
        <w:t xml:space="preserve"> voir </w:t>
      </w:r>
      <w:r w:rsidRPr="00D67DD6">
        <w:rPr>
          <w:i/>
          <w:noProof w:val="0"/>
          <w:lang w:val="fr-FR"/>
        </w:rPr>
        <w:t>Index locorum</w:t>
      </w:r>
    </w:p>
    <w:p w14:paraId="57DCBCE8" w14:textId="77777777" w:rsidR="003C1600" w:rsidRPr="00D67DD6" w:rsidRDefault="007B7A99" w:rsidP="004B19D0">
      <w:pPr>
        <w:pStyle w:val="Rejstk1"/>
        <w:tabs>
          <w:tab w:val="right" w:leader="dot" w:pos="4171"/>
        </w:tabs>
        <w:spacing w:line="240" w:lineRule="auto"/>
        <w:rPr>
          <w:noProof w:val="0"/>
          <w:lang w:val="fr-FR"/>
        </w:rPr>
      </w:pPr>
      <w:r w:rsidRPr="00D67DD6">
        <w:rPr>
          <w:noProof w:val="0"/>
          <w:lang w:val="fr-FR" w:eastAsia="en-US"/>
        </w:rPr>
        <w:t>porrétans</w:t>
      </w:r>
      <w:r w:rsidR="003C1600" w:rsidRPr="00D67DD6">
        <w:rPr>
          <w:noProof w:val="0"/>
          <w:lang w:val="fr-FR"/>
        </w:rPr>
        <w:tab/>
        <w:t>380, 387</w:t>
      </w:r>
    </w:p>
    <w:p w14:paraId="4A4803D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positum</w:t>
      </w:r>
      <w:r w:rsidRPr="00D67DD6">
        <w:rPr>
          <w:noProof w:val="0"/>
          <w:lang w:val="fr-FR"/>
        </w:rPr>
        <w:tab/>
        <w:t>71</w:t>
      </w:r>
    </w:p>
    <w:p w14:paraId="47C76C9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postpraedicamenta</w:t>
      </w:r>
      <w:r w:rsidRPr="00D67DD6">
        <w:rPr>
          <w:noProof w:val="0"/>
          <w:lang w:val="fr-FR"/>
        </w:rPr>
        <w:tab/>
        <w:t>169</w:t>
      </w:r>
    </w:p>
    <w:p w14:paraId="489D22B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praedicabilia</w:t>
      </w:r>
      <w:r w:rsidRPr="00D67DD6">
        <w:rPr>
          <w:noProof w:val="0"/>
          <w:lang w:val="fr-FR"/>
        </w:rPr>
        <w:tab/>
        <w:t>130</w:t>
      </w:r>
    </w:p>
    <w:p w14:paraId="4F497BC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praedicamenta</w:t>
      </w:r>
      <w:r w:rsidRPr="00D67DD6">
        <w:rPr>
          <w:noProof w:val="0"/>
          <w:lang w:val="fr-FR"/>
        </w:rPr>
        <w:tab/>
        <w:t>169</w:t>
      </w:r>
    </w:p>
    <w:p w14:paraId="511D7A9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prédication</w:t>
      </w:r>
    </w:p>
    <w:p w14:paraId="72F41C9C"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accident</w:t>
      </w:r>
      <w:r w:rsidRPr="00D67DD6">
        <w:rPr>
          <w:noProof w:val="0"/>
          <w:lang w:val="fr-FR"/>
        </w:rPr>
        <w:tab/>
        <w:t>166</w:t>
      </w:r>
    </w:p>
    <w:p w14:paraId="19FA8A41" w14:textId="77777777" w:rsidR="003C1600" w:rsidRPr="00D67DD6" w:rsidRDefault="003C1600" w:rsidP="004B19D0">
      <w:pPr>
        <w:pStyle w:val="Rejstk2"/>
        <w:tabs>
          <w:tab w:val="right" w:leader="dot" w:pos="4171"/>
        </w:tabs>
        <w:spacing w:line="240" w:lineRule="auto"/>
        <w:rPr>
          <w:noProof w:val="0"/>
          <w:lang w:val="fr-FR"/>
        </w:rPr>
      </w:pPr>
      <w:r w:rsidRPr="00D67DD6">
        <w:rPr>
          <w:i/>
          <w:noProof w:val="0"/>
          <w:lang w:val="fr-FR" w:eastAsia="en-US"/>
        </w:rPr>
        <w:lastRenderedPageBreak/>
        <w:t>ad unum</w:t>
      </w:r>
      <w:r w:rsidRPr="00D67DD6">
        <w:rPr>
          <w:noProof w:val="0"/>
          <w:lang w:val="fr-FR"/>
        </w:rPr>
        <w:tab/>
        <w:t>135, 141, 152</w:t>
      </w:r>
      <w:r w:rsidR="007B7A99" w:rsidRPr="00D67DD6">
        <w:rPr>
          <w:noProof w:val="0"/>
          <w:lang w:val="fr-FR"/>
        </w:rPr>
        <w:t>, 362, 556</w:t>
      </w:r>
    </w:p>
    <w:p w14:paraId="3B96A393"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hyparchique</w:t>
      </w:r>
      <w:r w:rsidRPr="00D67DD6">
        <w:rPr>
          <w:noProof w:val="0"/>
          <w:lang w:val="fr-FR"/>
        </w:rPr>
        <w:tab/>
        <w:t>98, 101, 102, 115, 137, 138, 140</w:t>
      </w:r>
    </w:p>
    <w:p w14:paraId="1D0E0E94"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eastAsia="x-none"/>
        </w:rPr>
        <w:t>logique</w:t>
      </w:r>
      <w:r w:rsidRPr="00D67DD6">
        <w:rPr>
          <w:noProof w:val="0"/>
          <w:lang w:val="fr-FR"/>
        </w:rPr>
        <w:tab/>
        <w:t>113</w:t>
      </w:r>
    </w:p>
    <w:p w14:paraId="3F5204E1"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eastAsia="x-none"/>
        </w:rPr>
        <w:t>métaphysique</w:t>
      </w:r>
      <w:r w:rsidRPr="00D67DD6">
        <w:rPr>
          <w:noProof w:val="0"/>
          <w:lang w:val="fr-FR"/>
        </w:rPr>
        <w:tab/>
        <w:t>113</w:t>
      </w:r>
    </w:p>
    <w:p w14:paraId="4891FFA8" w14:textId="77777777" w:rsidR="003C1600" w:rsidRPr="00D67DD6" w:rsidRDefault="003C1600" w:rsidP="004B19D0">
      <w:pPr>
        <w:pStyle w:val="Rejstk2"/>
        <w:tabs>
          <w:tab w:val="right" w:leader="dot" w:pos="4171"/>
        </w:tabs>
        <w:spacing w:line="240" w:lineRule="auto"/>
        <w:rPr>
          <w:noProof w:val="0"/>
          <w:lang w:val="fr-FR"/>
        </w:rPr>
      </w:pPr>
      <w:r w:rsidRPr="00D67DD6">
        <w:rPr>
          <w:i/>
          <w:noProof w:val="0"/>
          <w:lang w:val="fr-FR" w:eastAsia="en-US"/>
        </w:rPr>
        <w:t>per prius</w:t>
      </w:r>
      <w:r w:rsidRPr="00D67DD6">
        <w:rPr>
          <w:noProof w:val="0"/>
          <w:lang w:val="fr-FR"/>
        </w:rPr>
        <w:tab/>
        <w:t>140, 150, 157, 192</w:t>
      </w:r>
    </w:p>
    <w:p w14:paraId="2409BAA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prédication amphibolique</w:t>
      </w:r>
      <w:r w:rsidRPr="00D67DD6">
        <w:rPr>
          <w:noProof w:val="0"/>
          <w:lang w:val="fr-FR"/>
        </w:rPr>
        <w:tab/>
        <w:t>262, 264, 266, 268, 275, 289, 322, 326, 329, 333</w:t>
      </w:r>
      <w:r w:rsidR="007B7A99" w:rsidRPr="00D67DD6">
        <w:rPr>
          <w:noProof w:val="0"/>
          <w:lang w:val="fr-FR"/>
        </w:rPr>
        <w:t>, 360</w:t>
      </w:r>
    </w:p>
    <w:p w14:paraId="244A84B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prédication hyparchique</w:t>
      </w:r>
      <w:r w:rsidRPr="00D67DD6">
        <w:rPr>
          <w:noProof w:val="0"/>
          <w:lang w:val="fr-FR"/>
        </w:rPr>
        <w:tab/>
        <w:t>328, 363, 424, 426</w:t>
      </w:r>
    </w:p>
    <w:p w14:paraId="59D2377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 xml:space="preserve">prédication </w:t>
      </w:r>
      <w:r w:rsidRPr="00D67DD6">
        <w:rPr>
          <w:i/>
          <w:noProof w:val="0"/>
          <w:lang w:val="fr-FR" w:eastAsia="x-none"/>
        </w:rPr>
        <w:t>in artificialibus</w:t>
      </w:r>
      <w:r w:rsidRPr="00D67DD6">
        <w:rPr>
          <w:noProof w:val="0"/>
          <w:lang w:val="fr-FR"/>
        </w:rPr>
        <w:tab/>
        <w:t>234, 361, 446, 568</w:t>
      </w:r>
    </w:p>
    <w:p w14:paraId="70A6F25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 xml:space="preserve">prédication </w:t>
      </w:r>
      <w:r w:rsidRPr="00D67DD6">
        <w:rPr>
          <w:i/>
          <w:noProof w:val="0"/>
          <w:lang w:val="fr-FR" w:eastAsia="en-US"/>
        </w:rPr>
        <w:t>per posterius</w:t>
      </w:r>
      <w:r w:rsidRPr="00D67DD6">
        <w:rPr>
          <w:noProof w:val="0"/>
          <w:lang w:val="fr-FR"/>
        </w:rPr>
        <w:tab/>
        <w:t>287, 488</w:t>
      </w:r>
    </w:p>
    <w:p w14:paraId="4FAD296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 xml:space="preserve">prédication </w:t>
      </w:r>
      <w:r w:rsidRPr="00D67DD6">
        <w:rPr>
          <w:i/>
          <w:noProof w:val="0"/>
          <w:lang w:val="fr-FR" w:eastAsia="x-none"/>
        </w:rPr>
        <w:t>per prius</w:t>
      </w:r>
      <w:r w:rsidRPr="00D67DD6">
        <w:rPr>
          <w:noProof w:val="0"/>
          <w:lang w:val="fr-FR"/>
        </w:rPr>
        <w:tab/>
        <w:t>252, 255, 256, 284, 295, 296, 394, 471, 472, 482, 497</w:t>
      </w:r>
    </w:p>
    <w:p w14:paraId="411A879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premier averroïsme</w:t>
      </w:r>
      <w:r w:rsidRPr="00D67DD6">
        <w:rPr>
          <w:noProof w:val="0"/>
          <w:lang w:val="fr-FR"/>
        </w:rPr>
        <w:tab/>
        <w:t>206</w:t>
      </w:r>
    </w:p>
    <w:p w14:paraId="31CFD17E" w14:textId="77777777" w:rsidR="003C1600" w:rsidRPr="00D67DD6" w:rsidRDefault="00DC44F2" w:rsidP="004B19D0">
      <w:pPr>
        <w:pStyle w:val="Rejstk1"/>
        <w:tabs>
          <w:tab w:val="right" w:leader="dot" w:pos="4171"/>
        </w:tabs>
        <w:spacing w:line="240" w:lineRule="auto"/>
        <w:rPr>
          <w:noProof w:val="0"/>
          <w:lang w:val="fr-FR"/>
        </w:rPr>
      </w:pPr>
      <w:r w:rsidRPr="00D67DD6">
        <w:rPr>
          <w:noProof w:val="0"/>
          <w:lang w:val="fr-FR" w:eastAsia="x-none"/>
        </w:rPr>
        <w:t>Premier m</w:t>
      </w:r>
      <w:r w:rsidR="003C1600" w:rsidRPr="00D67DD6">
        <w:rPr>
          <w:noProof w:val="0"/>
          <w:lang w:val="fr-FR" w:eastAsia="x-none"/>
        </w:rPr>
        <w:t>oteur</w:t>
      </w:r>
      <w:r w:rsidR="003C1600" w:rsidRPr="00D67DD6">
        <w:rPr>
          <w:noProof w:val="0"/>
          <w:lang w:val="fr-FR"/>
        </w:rPr>
        <w:tab/>
        <w:t>211, 419, 429, 435, 560</w:t>
      </w:r>
    </w:p>
    <w:p w14:paraId="0CA4A65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première philosophie</w:t>
      </w:r>
      <w:r w:rsidRPr="00D67DD6">
        <w:rPr>
          <w:noProof w:val="0"/>
          <w:lang w:val="fr-FR"/>
        </w:rPr>
        <w:tab/>
        <w:t>296</w:t>
      </w:r>
    </w:p>
    <w:p w14:paraId="238F249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première substance</w:t>
      </w:r>
      <w:r w:rsidRPr="00D67DD6">
        <w:rPr>
          <w:noProof w:val="0"/>
          <w:lang w:val="fr-FR"/>
        </w:rPr>
        <w:tab/>
        <w:t>411</w:t>
      </w:r>
    </w:p>
    <w:p w14:paraId="457B706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preuve démonstrative</w:t>
      </w:r>
      <w:r w:rsidRPr="00D67DD6">
        <w:rPr>
          <w:noProof w:val="0"/>
          <w:lang w:val="fr-FR"/>
        </w:rPr>
        <w:tab/>
        <w:t>397</w:t>
      </w:r>
    </w:p>
    <w:p w14:paraId="2B94C89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Primum Mobile</w:t>
      </w:r>
      <w:r w:rsidRPr="00D67DD6">
        <w:rPr>
          <w:noProof w:val="0"/>
          <w:lang w:val="fr-FR"/>
        </w:rPr>
        <w:tab/>
        <w:t>199</w:t>
      </w:r>
      <w:r w:rsidR="0038785A" w:rsidRPr="00D67DD6">
        <w:rPr>
          <w:noProof w:val="0"/>
          <w:lang w:val="fr-FR"/>
        </w:rPr>
        <w:t>, 277, 279</w:t>
      </w:r>
    </w:p>
    <w:p w14:paraId="05DFE4CF"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rPr>
        <w:t>primum—</w:t>
      </w:r>
      <w:r w:rsidR="003C1600" w:rsidRPr="00D67DD6">
        <w:rPr>
          <w:noProof w:val="0"/>
          <w:lang w:val="fr-FR"/>
        </w:rPr>
        <w:t>secundum</w:t>
      </w:r>
      <w:r w:rsidR="003C1600" w:rsidRPr="00D67DD6">
        <w:rPr>
          <w:i/>
          <w:noProof w:val="0"/>
          <w:lang w:val="fr-FR"/>
        </w:rPr>
        <w:t xml:space="preserve"> intellectum</w:t>
      </w:r>
      <w:r w:rsidR="003C1600" w:rsidRPr="00D67DD6">
        <w:rPr>
          <w:noProof w:val="0"/>
          <w:lang w:val="fr-FR"/>
        </w:rPr>
        <w:tab/>
        <w:t>456</w:t>
      </w:r>
    </w:p>
    <w:p w14:paraId="79598328" w14:textId="77777777" w:rsidR="003C1600" w:rsidRPr="00D67DD6" w:rsidRDefault="00B714E2" w:rsidP="004B19D0">
      <w:pPr>
        <w:pStyle w:val="Rejstk1"/>
        <w:tabs>
          <w:tab w:val="right" w:leader="dot" w:pos="4171"/>
        </w:tabs>
        <w:spacing w:line="240" w:lineRule="auto"/>
        <w:rPr>
          <w:noProof w:val="0"/>
          <w:lang w:val="fr-FR"/>
        </w:rPr>
      </w:pPr>
      <w:r w:rsidRPr="00D67DD6">
        <w:rPr>
          <w:noProof w:val="0"/>
          <w:lang w:val="fr-FR" w:eastAsia="en-US"/>
        </w:rPr>
        <w:t>principe de raison suffisante</w:t>
      </w:r>
      <w:r w:rsidR="003C1600" w:rsidRPr="00D67DD6">
        <w:rPr>
          <w:noProof w:val="0"/>
          <w:lang w:val="fr-FR"/>
        </w:rPr>
        <w:tab/>
        <w:t>331</w:t>
      </w:r>
      <w:r w:rsidRPr="00D67DD6">
        <w:rPr>
          <w:noProof w:val="0"/>
          <w:lang w:val="fr-FR"/>
        </w:rPr>
        <w:t>, 387</w:t>
      </w:r>
    </w:p>
    <w:p w14:paraId="7A098AF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principe du tiers exclu</w:t>
      </w:r>
      <w:r w:rsidRPr="00D67DD6">
        <w:rPr>
          <w:noProof w:val="0"/>
          <w:lang w:val="fr-FR"/>
        </w:rPr>
        <w:tab/>
        <w:t>476</w:t>
      </w:r>
    </w:p>
    <w:p w14:paraId="5B2431A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principium</w:t>
      </w:r>
      <w:r w:rsidRPr="00D67DD6">
        <w:rPr>
          <w:noProof w:val="0"/>
          <w:lang w:val="fr-FR"/>
        </w:rPr>
        <w:tab/>
        <w:t>72</w:t>
      </w:r>
    </w:p>
    <w:p w14:paraId="1692392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processio</w:t>
      </w:r>
      <w:r w:rsidRPr="00D67DD6">
        <w:rPr>
          <w:noProof w:val="0"/>
          <w:lang w:val="fr-FR"/>
        </w:rPr>
        <w:tab/>
        <w:t>287</w:t>
      </w:r>
    </w:p>
    <w:p w14:paraId="02A834D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Proclus</w:t>
      </w:r>
      <w:r w:rsidR="00F759A5" w:rsidRPr="00D67DD6">
        <w:rPr>
          <w:noProof w:val="0"/>
          <w:lang w:val="fr-FR"/>
        </w:rPr>
        <w:t xml:space="preserve">, voir </w:t>
      </w:r>
      <w:r w:rsidR="00F759A5" w:rsidRPr="00D67DD6">
        <w:rPr>
          <w:i/>
          <w:noProof w:val="0"/>
          <w:lang w:val="fr-FR"/>
        </w:rPr>
        <w:t>Index locorum</w:t>
      </w:r>
    </w:p>
    <w:p w14:paraId="09FFC62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proportio</w:t>
      </w:r>
      <w:r w:rsidRPr="00D67DD6">
        <w:rPr>
          <w:noProof w:val="0"/>
          <w:lang w:val="fr-FR"/>
        </w:rPr>
        <w:tab/>
        <w:t>440, 446, 452, 455, 457, 465, 484, 487, 495, 499, 524, 537, 561</w:t>
      </w:r>
    </w:p>
    <w:p w14:paraId="3461291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pros hen</w:t>
      </w:r>
      <w:r w:rsidRPr="00D67DD6">
        <w:rPr>
          <w:noProof w:val="0"/>
          <w:lang w:val="fr-FR"/>
        </w:rPr>
        <w:tab/>
        <w:t>136, 174, 266</w:t>
      </w:r>
    </w:p>
    <w:p w14:paraId="0E7282A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Pythagore</w:t>
      </w:r>
      <w:r w:rsidRPr="00D67DD6">
        <w:rPr>
          <w:noProof w:val="0"/>
          <w:lang w:val="fr-FR"/>
        </w:rPr>
        <w:tab/>
        <w:t>33, 197, 203</w:t>
      </w:r>
    </w:p>
    <w:p w14:paraId="5A0A5448"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Q</w:t>
      </w:r>
    </w:p>
    <w:p w14:paraId="59504507"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eastAsia="en-US"/>
        </w:rPr>
        <w:t>qua—</w:t>
      </w:r>
      <w:r w:rsidR="003C1600" w:rsidRPr="00D67DD6">
        <w:rPr>
          <w:i/>
          <w:noProof w:val="0"/>
          <w:lang w:val="fr-FR" w:eastAsia="en-US"/>
        </w:rPr>
        <w:t>inquantum</w:t>
      </w:r>
      <w:r w:rsidR="003C1600" w:rsidRPr="00D67DD6">
        <w:rPr>
          <w:noProof w:val="0"/>
          <w:lang w:val="fr-FR"/>
        </w:rPr>
        <w:tab/>
        <w:t>422, 424</w:t>
      </w:r>
      <w:r w:rsidR="00F759A5" w:rsidRPr="00D67DD6">
        <w:rPr>
          <w:noProof w:val="0"/>
          <w:lang w:val="fr-FR"/>
        </w:rPr>
        <w:t>, 462</w:t>
      </w:r>
    </w:p>
    <w:p w14:paraId="7775113B"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qualité</w:t>
      </w:r>
      <w:r w:rsidRPr="00D67DD6">
        <w:rPr>
          <w:noProof w:val="0"/>
          <w:lang w:val="fr-FR"/>
        </w:rPr>
        <w:tab/>
        <w:t>140</w:t>
      </w:r>
    </w:p>
    <w:p w14:paraId="6122EFA7"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eastAsia="en-US"/>
        </w:rPr>
        <w:t>qualités primaires—</w:t>
      </w:r>
      <w:r w:rsidR="003C1600" w:rsidRPr="00D67DD6">
        <w:rPr>
          <w:noProof w:val="0"/>
          <w:lang w:val="fr-FR" w:eastAsia="en-US"/>
        </w:rPr>
        <w:t>sécondaires</w:t>
      </w:r>
      <w:r w:rsidR="003C1600" w:rsidRPr="00D67DD6">
        <w:rPr>
          <w:noProof w:val="0"/>
          <w:lang w:val="fr-FR"/>
        </w:rPr>
        <w:tab/>
        <w:t>521</w:t>
      </w:r>
      <w:r w:rsidR="00F759A5" w:rsidRPr="00D67DD6">
        <w:rPr>
          <w:noProof w:val="0"/>
          <w:lang w:val="fr-FR"/>
        </w:rPr>
        <w:t>, 533</w:t>
      </w:r>
    </w:p>
    <w:p w14:paraId="1450D72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quantité</w:t>
      </w:r>
      <w:r w:rsidRPr="00D67DD6">
        <w:rPr>
          <w:noProof w:val="0"/>
          <w:lang w:val="fr-FR"/>
        </w:rPr>
        <w:tab/>
        <w:t>194, 367</w:t>
      </w:r>
    </w:p>
    <w:p w14:paraId="7C5B965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quartum genus</w:t>
      </w:r>
      <w:r w:rsidRPr="00D67DD6">
        <w:rPr>
          <w:noProof w:val="0"/>
          <w:lang w:val="fr-FR"/>
        </w:rPr>
        <w:tab/>
        <w:t>438, 447, 474, 479, 481, 489, 532, 540, 544, 562</w:t>
      </w:r>
    </w:p>
    <w:p w14:paraId="60A35BE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quasi-subiectum</w:t>
      </w:r>
      <w:r w:rsidRPr="00D67DD6">
        <w:rPr>
          <w:noProof w:val="0"/>
          <w:lang w:val="fr-FR"/>
        </w:rPr>
        <w:tab/>
        <w:t>319</w:t>
      </w:r>
    </w:p>
    <w:p w14:paraId="76096DB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querelle des universaux</w:t>
      </w:r>
      <w:r w:rsidRPr="00D67DD6">
        <w:rPr>
          <w:noProof w:val="0"/>
          <w:lang w:val="fr-FR"/>
        </w:rPr>
        <w:tab/>
        <w:t>124</w:t>
      </w:r>
    </w:p>
    <w:p w14:paraId="62C37D5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quidditas</w:t>
      </w:r>
      <w:r w:rsidRPr="00D67DD6">
        <w:rPr>
          <w:noProof w:val="0"/>
          <w:lang w:val="fr-FR"/>
        </w:rPr>
        <w:tab/>
        <w:t>83, 98, 120, 122, 144, 159, 205, 293, 294, 331, 335, 365, 422, 433, 443, 449, 484, 495</w:t>
      </w:r>
    </w:p>
    <w:p w14:paraId="00AC6DB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quinque viae</w:t>
      </w:r>
      <w:r w:rsidRPr="00D67DD6">
        <w:rPr>
          <w:noProof w:val="0"/>
          <w:lang w:val="fr-FR"/>
        </w:rPr>
        <w:tab/>
        <w:t>419</w:t>
      </w:r>
    </w:p>
    <w:p w14:paraId="71F9C9A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quo est</w:t>
      </w:r>
      <w:r w:rsidRPr="00D67DD6">
        <w:rPr>
          <w:noProof w:val="0"/>
          <w:lang w:val="fr-FR"/>
        </w:rPr>
        <w:tab/>
        <w:t>232, 474, 484</w:t>
      </w:r>
    </w:p>
    <w:p w14:paraId="16BA63D7"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R</w:t>
      </w:r>
    </w:p>
    <w:p w14:paraId="0794EF7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raison instrumentale</w:t>
      </w:r>
      <w:r w:rsidRPr="00D67DD6">
        <w:rPr>
          <w:noProof w:val="0"/>
          <w:lang w:val="fr-FR"/>
        </w:rPr>
        <w:tab/>
        <w:t>10</w:t>
      </w:r>
    </w:p>
    <w:p w14:paraId="77B3A98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ratio sufficiens</w:t>
      </w:r>
      <w:r w:rsidRPr="00D67DD6">
        <w:rPr>
          <w:noProof w:val="0"/>
          <w:lang w:val="fr-FR"/>
        </w:rPr>
        <w:tab/>
        <w:t>164, 192, 206</w:t>
      </w:r>
    </w:p>
    <w:p w14:paraId="427C9A0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rationalité instrumentale</w:t>
      </w:r>
      <w:r w:rsidRPr="00D67DD6">
        <w:rPr>
          <w:noProof w:val="0"/>
          <w:lang w:val="fr-FR"/>
        </w:rPr>
        <w:tab/>
        <w:t>201</w:t>
      </w:r>
    </w:p>
    <w:p w14:paraId="412EF37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rationes seminales</w:t>
      </w:r>
      <w:r w:rsidRPr="00D67DD6">
        <w:rPr>
          <w:noProof w:val="0"/>
          <w:lang w:val="fr-FR"/>
        </w:rPr>
        <w:tab/>
        <w:t>173</w:t>
      </w:r>
    </w:p>
    <w:p w14:paraId="413ED0A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rectitudo</w:t>
      </w:r>
      <w:r w:rsidRPr="00D67DD6">
        <w:rPr>
          <w:noProof w:val="0"/>
          <w:lang w:val="fr-FR"/>
        </w:rPr>
        <w:tab/>
        <w:t>256, 330, 546</w:t>
      </w:r>
    </w:p>
    <w:p w14:paraId="21D882B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rédoublement de l</w:t>
      </w:r>
      <w:r w:rsidRPr="00D67DD6">
        <w:rPr>
          <w:noProof w:val="0"/>
          <w:lang w:val="fr-FR" w:eastAsia="en-US"/>
        </w:rPr>
        <w:t>’</w:t>
      </w:r>
      <w:r w:rsidRPr="00D67DD6">
        <w:rPr>
          <w:noProof w:val="0"/>
          <w:lang w:val="fr-FR"/>
        </w:rPr>
        <w:t>être</w:t>
      </w:r>
      <w:r w:rsidRPr="00D67DD6">
        <w:rPr>
          <w:noProof w:val="0"/>
          <w:lang w:val="fr-FR"/>
        </w:rPr>
        <w:tab/>
        <w:t>138, 140</w:t>
      </w:r>
    </w:p>
    <w:p w14:paraId="0A1CA392"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Reformed Epistemology</w:t>
      </w:r>
      <w:r w:rsidRPr="00D67DD6">
        <w:rPr>
          <w:noProof w:val="0"/>
          <w:lang w:val="fr-FR"/>
        </w:rPr>
        <w:tab/>
        <w:t>381</w:t>
      </w:r>
    </w:p>
    <w:p w14:paraId="07BBC4C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relatio</w:t>
      </w:r>
      <w:r w:rsidRPr="00D67DD6">
        <w:rPr>
          <w:noProof w:val="0"/>
          <w:lang w:val="fr-FR"/>
        </w:rPr>
        <w:tab/>
        <w:t>165</w:t>
      </w:r>
    </w:p>
    <w:p w14:paraId="4978A44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reminiscentia</w:t>
      </w:r>
      <w:r w:rsidRPr="00D67DD6">
        <w:rPr>
          <w:noProof w:val="0"/>
          <w:lang w:val="fr-FR"/>
        </w:rPr>
        <w:tab/>
        <w:t>304</w:t>
      </w:r>
    </w:p>
    <w:p w14:paraId="3442915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res</w:t>
      </w:r>
      <w:r w:rsidR="00BC5516" w:rsidRPr="00D67DD6">
        <w:rPr>
          <w:noProof w:val="0"/>
          <w:lang w:val="fr-FR"/>
        </w:rPr>
        <w:tab/>
      </w:r>
      <w:r w:rsidR="00BC5516" w:rsidRPr="00D67DD6">
        <w:rPr>
          <w:noProof w:val="0"/>
          <w:lang w:val="fr-FR"/>
        </w:rPr>
        <w:tab/>
      </w:r>
      <w:r w:rsidRPr="00D67DD6">
        <w:rPr>
          <w:noProof w:val="0"/>
          <w:lang w:val="fr-FR"/>
        </w:rPr>
        <w:t>336, 338, 351, 450</w:t>
      </w:r>
    </w:p>
    <w:p w14:paraId="78CF22E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res a reor reris</w:t>
      </w:r>
      <w:r w:rsidRPr="00D67DD6">
        <w:rPr>
          <w:noProof w:val="0"/>
          <w:lang w:val="fr-FR"/>
        </w:rPr>
        <w:tab/>
        <w:t>337</w:t>
      </w:r>
    </w:p>
    <w:p w14:paraId="3D7BDA4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res cogitans</w:t>
      </w:r>
      <w:r w:rsidRPr="00D67DD6">
        <w:rPr>
          <w:noProof w:val="0"/>
          <w:lang w:val="fr-FR"/>
        </w:rPr>
        <w:tab/>
        <w:t>173, 250, 312, 318, 320, 336, 376, 478, 495, 537, 567</w:t>
      </w:r>
    </w:p>
    <w:p w14:paraId="5370C8B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res extensa</w:t>
      </w:r>
      <w:r w:rsidRPr="00D67DD6">
        <w:rPr>
          <w:noProof w:val="0"/>
          <w:lang w:val="fr-FR"/>
        </w:rPr>
        <w:tab/>
        <w:t>567</w:t>
      </w:r>
    </w:p>
    <w:p w14:paraId="28D07A1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lastRenderedPageBreak/>
        <w:t>resolutio</w:t>
      </w:r>
      <w:r w:rsidRPr="00D67DD6">
        <w:rPr>
          <w:noProof w:val="0"/>
          <w:lang w:val="fr-FR"/>
        </w:rPr>
        <w:tab/>
        <w:t>140, 159, 218, 373</w:t>
      </w:r>
    </w:p>
    <w:p w14:paraId="60E93A0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restitutio ad integrum</w:t>
      </w:r>
      <w:r w:rsidRPr="00D67DD6">
        <w:rPr>
          <w:noProof w:val="0"/>
          <w:lang w:val="fr-FR"/>
        </w:rPr>
        <w:tab/>
        <w:t>34, 37</w:t>
      </w:r>
    </w:p>
    <w:p w14:paraId="6E64A8D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résurrection du corps</w:t>
      </w:r>
      <w:r w:rsidRPr="00D67DD6">
        <w:rPr>
          <w:noProof w:val="0"/>
          <w:lang w:val="fr-FR"/>
        </w:rPr>
        <w:tab/>
        <w:t>379</w:t>
      </w:r>
    </w:p>
    <w:p w14:paraId="26AE08B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revolutio</w:t>
      </w:r>
      <w:r w:rsidRPr="00D67DD6">
        <w:rPr>
          <w:noProof w:val="0"/>
          <w:lang w:val="fr-FR"/>
        </w:rPr>
        <w:tab/>
        <w:t>258</w:t>
      </w:r>
    </w:p>
    <w:p w14:paraId="7D91086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Ricoeur, P.</w:t>
      </w:r>
      <w:r w:rsidRPr="00D67DD6">
        <w:rPr>
          <w:noProof w:val="0"/>
          <w:lang w:val="fr-FR"/>
        </w:rPr>
        <w:tab/>
        <w:t>33</w:t>
      </w:r>
    </w:p>
    <w:p w14:paraId="3FFC52E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Rufus de Cornouailles</w:t>
      </w:r>
      <w:r w:rsidRPr="00D67DD6">
        <w:rPr>
          <w:noProof w:val="0"/>
          <w:lang w:val="fr-FR"/>
        </w:rPr>
        <w:tab/>
        <w:t xml:space="preserve">164, 350, </w:t>
      </w:r>
      <w:r w:rsidR="00DB4784" w:rsidRPr="00D67DD6">
        <w:rPr>
          <w:noProof w:val="0"/>
          <w:lang w:val="fr-FR"/>
        </w:rPr>
        <w:t xml:space="preserve">450, </w:t>
      </w:r>
      <w:r w:rsidRPr="00D67DD6">
        <w:rPr>
          <w:noProof w:val="0"/>
          <w:lang w:val="fr-FR"/>
        </w:rPr>
        <w:t>483</w:t>
      </w:r>
    </w:p>
    <w:p w14:paraId="4E052895"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S</w:t>
      </w:r>
    </w:p>
    <w:p w14:paraId="36F2AC9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sagesse</w:t>
      </w:r>
      <w:r w:rsidRPr="00D67DD6">
        <w:rPr>
          <w:noProof w:val="0"/>
          <w:lang w:val="fr-FR"/>
        </w:rPr>
        <w:tab/>
        <w:t>493</w:t>
      </w:r>
    </w:p>
    <w:p w14:paraId="16D46CE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Saint-Esprit</w:t>
      </w:r>
      <w:r w:rsidRPr="00D67DD6">
        <w:rPr>
          <w:noProof w:val="0"/>
          <w:lang w:val="fr-FR"/>
        </w:rPr>
        <w:tab/>
        <w:t>375</w:t>
      </w:r>
    </w:p>
    <w:p w14:paraId="6E63D04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Saussure, F.</w:t>
      </w:r>
      <w:r w:rsidR="00FA232C" w:rsidRPr="00D67DD6">
        <w:rPr>
          <w:noProof w:val="0"/>
          <w:lang w:val="fr-FR" w:eastAsia="x-none"/>
        </w:rPr>
        <w:t xml:space="preserve"> </w:t>
      </w:r>
      <w:r w:rsidRPr="00D67DD6">
        <w:rPr>
          <w:noProof w:val="0"/>
          <w:lang w:val="fr-FR"/>
        </w:rPr>
        <w:tab/>
        <w:t>6</w:t>
      </w:r>
    </w:p>
    <w:p w14:paraId="0639601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scibile</w:t>
      </w:r>
      <w:r w:rsidRPr="00D67DD6">
        <w:rPr>
          <w:noProof w:val="0"/>
          <w:lang w:val="fr-FR"/>
        </w:rPr>
        <w:tab/>
        <w:t>330, 333</w:t>
      </w:r>
    </w:p>
    <w:p w14:paraId="62287D1E"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science première</w:t>
      </w:r>
      <w:r w:rsidRPr="00D67DD6">
        <w:rPr>
          <w:noProof w:val="0"/>
          <w:lang w:val="fr-FR"/>
        </w:rPr>
        <w:tab/>
        <w:t>369</w:t>
      </w:r>
    </w:p>
    <w:p w14:paraId="4654C02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scientia simplex</w:t>
      </w:r>
      <w:r w:rsidRPr="00D67DD6">
        <w:rPr>
          <w:noProof w:val="0"/>
          <w:lang w:val="fr-FR"/>
        </w:rPr>
        <w:tab/>
        <w:t>317</w:t>
      </w:r>
    </w:p>
    <w:p w14:paraId="3C5CE40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scientia transcendens</w:t>
      </w:r>
      <w:r w:rsidRPr="00D67DD6">
        <w:rPr>
          <w:noProof w:val="0"/>
          <w:lang w:val="fr-FR"/>
        </w:rPr>
        <w:tab/>
        <w:t>129, 132, 142</w:t>
      </w:r>
    </w:p>
    <w:p w14:paraId="52A5839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scolastique seconde</w:t>
      </w:r>
      <w:r w:rsidRPr="00D67DD6">
        <w:rPr>
          <w:noProof w:val="0"/>
          <w:lang w:val="fr-FR"/>
        </w:rPr>
        <w:tab/>
        <w:t>90</w:t>
      </w:r>
    </w:p>
    <w:p w14:paraId="32B51809"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eastAsia="en-US"/>
        </w:rPr>
        <w:t>scriptio defectiva—</w:t>
      </w:r>
      <w:r w:rsidR="003C1600" w:rsidRPr="00D67DD6">
        <w:rPr>
          <w:i/>
          <w:noProof w:val="0"/>
          <w:lang w:val="fr-FR" w:eastAsia="en-US"/>
        </w:rPr>
        <w:t>plena</w:t>
      </w:r>
      <w:r w:rsidR="003C1600" w:rsidRPr="00D67DD6">
        <w:rPr>
          <w:noProof w:val="0"/>
          <w:lang w:val="fr-FR"/>
        </w:rPr>
        <w:tab/>
        <w:t>383</w:t>
      </w:r>
    </w:p>
    <w:p w14:paraId="6867DA3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second averroïsme</w:t>
      </w:r>
      <w:r w:rsidRPr="00D67DD6">
        <w:rPr>
          <w:noProof w:val="0"/>
          <w:lang w:val="fr-FR"/>
        </w:rPr>
        <w:tab/>
        <w:t>206, 381, 478</w:t>
      </w:r>
    </w:p>
    <w:p w14:paraId="732C9FF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seconde substance</w:t>
      </w:r>
      <w:r w:rsidRPr="00D67DD6">
        <w:rPr>
          <w:noProof w:val="0"/>
          <w:lang w:val="fr-FR"/>
        </w:rPr>
        <w:tab/>
        <w:t>365</w:t>
      </w:r>
    </w:p>
    <w:p w14:paraId="1200C07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secundum intellectum</w:t>
      </w:r>
      <w:r w:rsidRPr="00D67DD6">
        <w:rPr>
          <w:noProof w:val="0"/>
          <w:lang w:val="fr-FR"/>
        </w:rPr>
        <w:tab/>
        <w:t>332</w:t>
      </w:r>
    </w:p>
    <w:p w14:paraId="41E4358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Seinsvergessenheit</w:t>
      </w:r>
      <w:r w:rsidRPr="00D67DD6">
        <w:rPr>
          <w:noProof w:val="0"/>
          <w:lang w:val="fr-FR"/>
        </w:rPr>
        <w:tab/>
        <w:t xml:space="preserve">80, 83, 88, 121, 175, 180, 198, 200, 205, 218, 271, 305, 335, 352, 353, 364, 370, </w:t>
      </w:r>
      <w:r w:rsidR="00FA232C" w:rsidRPr="00D67DD6">
        <w:rPr>
          <w:noProof w:val="0"/>
          <w:lang w:val="fr-FR"/>
        </w:rPr>
        <w:t xml:space="preserve">433, </w:t>
      </w:r>
      <w:r w:rsidRPr="00D67DD6">
        <w:rPr>
          <w:noProof w:val="0"/>
          <w:lang w:val="fr-FR"/>
        </w:rPr>
        <w:t>439, 479, 512, 547, 568, 572</w:t>
      </w:r>
    </w:p>
    <w:p w14:paraId="6AE63A8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Seinsverlassenheit</w:t>
      </w:r>
      <w:r w:rsidRPr="00D67DD6">
        <w:rPr>
          <w:noProof w:val="0"/>
          <w:lang w:val="fr-FR"/>
        </w:rPr>
        <w:tab/>
        <w:t>73, 80, 83, 121, 180, 199, 205, 433, 554</w:t>
      </w:r>
    </w:p>
    <w:p w14:paraId="1D605FFB"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rPr>
        <w:t>semel—</w:t>
      </w:r>
      <w:r w:rsidR="003C1600" w:rsidRPr="00D67DD6">
        <w:rPr>
          <w:i/>
          <w:noProof w:val="0"/>
          <w:lang w:val="fr-FR"/>
        </w:rPr>
        <w:t>semper</w:t>
      </w:r>
      <w:r w:rsidR="003C1600" w:rsidRPr="00D67DD6">
        <w:rPr>
          <w:noProof w:val="0"/>
          <w:lang w:val="fr-FR"/>
        </w:rPr>
        <w:tab/>
        <w:t>193, 289, 328, 338, 350</w:t>
      </w:r>
      <w:r w:rsidR="00FA232C" w:rsidRPr="00D67DD6">
        <w:rPr>
          <w:noProof w:val="0"/>
          <w:lang w:val="fr-FR"/>
        </w:rPr>
        <w:t>, 385, 389</w:t>
      </w:r>
    </w:p>
    <w:p w14:paraId="154EDB4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sensus communis</w:t>
      </w:r>
      <w:r w:rsidRPr="00D67DD6">
        <w:rPr>
          <w:noProof w:val="0"/>
          <w:lang w:val="fr-FR"/>
        </w:rPr>
        <w:tab/>
        <w:t>454, 456, 528, 530, 564</w:t>
      </w:r>
    </w:p>
    <w:p w14:paraId="0D3FFEE1" w14:textId="77777777" w:rsidR="003C1600" w:rsidRPr="00D67DD6" w:rsidRDefault="002E6E03" w:rsidP="004B19D0">
      <w:pPr>
        <w:pStyle w:val="Rejstk1"/>
        <w:tabs>
          <w:tab w:val="right" w:leader="dot" w:pos="4171"/>
        </w:tabs>
        <w:spacing w:line="240" w:lineRule="auto"/>
        <w:rPr>
          <w:noProof w:val="0"/>
          <w:lang w:val="fr-FR"/>
        </w:rPr>
      </w:pPr>
      <w:r w:rsidRPr="00D67DD6">
        <w:rPr>
          <w:i/>
          <w:noProof w:val="0"/>
          <w:lang w:val="fr-FR"/>
        </w:rPr>
        <w:t>separabilis—</w:t>
      </w:r>
      <w:r w:rsidR="003C1600" w:rsidRPr="00D67DD6">
        <w:rPr>
          <w:i/>
          <w:noProof w:val="0"/>
          <w:lang w:val="fr-FR"/>
        </w:rPr>
        <w:t>separatus</w:t>
      </w:r>
      <w:r w:rsidR="003C1600" w:rsidRPr="00D67DD6">
        <w:rPr>
          <w:noProof w:val="0"/>
          <w:lang w:val="fr-FR"/>
        </w:rPr>
        <w:tab/>
        <w:t>448, 453</w:t>
      </w:r>
      <w:r w:rsidR="00FA232C" w:rsidRPr="00D67DD6">
        <w:rPr>
          <w:noProof w:val="0"/>
          <w:lang w:val="fr-FR"/>
        </w:rPr>
        <w:t>, 487</w:t>
      </w:r>
      <w:r w:rsidR="003C1600" w:rsidRPr="00D67DD6">
        <w:rPr>
          <w:noProof w:val="0"/>
          <w:lang w:val="fr-FR"/>
        </w:rPr>
        <w:t>, 506</w:t>
      </w:r>
    </w:p>
    <w:p w14:paraId="6B21B269" w14:textId="77777777" w:rsidR="003C1600" w:rsidRPr="00D67DD6" w:rsidRDefault="00FA232C" w:rsidP="004B19D0">
      <w:pPr>
        <w:pStyle w:val="Rejstk1"/>
        <w:tabs>
          <w:tab w:val="right" w:leader="dot" w:pos="4171"/>
        </w:tabs>
        <w:spacing w:line="240" w:lineRule="auto"/>
        <w:rPr>
          <w:noProof w:val="0"/>
          <w:lang w:val="fr-FR"/>
        </w:rPr>
      </w:pPr>
      <w:r w:rsidRPr="00D67DD6">
        <w:rPr>
          <w:noProof w:val="0"/>
          <w:lang w:val="fr-FR" w:eastAsia="en-US"/>
        </w:rPr>
        <w:t>s</w:t>
      </w:r>
      <w:r w:rsidR="003C1600" w:rsidRPr="00D67DD6">
        <w:rPr>
          <w:noProof w:val="0"/>
          <w:lang w:val="fr-FR" w:eastAsia="en-US"/>
        </w:rPr>
        <w:t>haria</w:t>
      </w:r>
      <w:r w:rsidR="003C1600" w:rsidRPr="00D67DD6">
        <w:rPr>
          <w:noProof w:val="0"/>
          <w:lang w:val="fr-FR"/>
        </w:rPr>
        <w:tab/>
        <w:t>384</w:t>
      </w:r>
    </w:p>
    <w:p w14:paraId="06C65A9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Siger de Brabant</w:t>
      </w:r>
      <w:r w:rsidRPr="00D67DD6">
        <w:rPr>
          <w:noProof w:val="0"/>
          <w:lang w:val="fr-FR"/>
        </w:rPr>
        <w:tab/>
        <w:t>484, 485, 489</w:t>
      </w:r>
    </w:p>
    <w:p w14:paraId="028DEA7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significatio</w:t>
      </w:r>
      <w:r w:rsidRPr="00D67DD6">
        <w:rPr>
          <w:noProof w:val="0"/>
          <w:lang w:val="fr-FR"/>
        </w:rPr>
        <w:tab/>
        <w:t>454</w:t>
      </w:r>
    </w:p>
    <w:p w14:paraId="19686CAA" w14:textId="77777777" w:rsidR="00706271" w:rsidRPr="00D67DD6" w:rsidRDefault="00706271" w:rsidP="004B19D0">
      <w:pPr>
        <w:pStyle w:val="Rejstk1"/>
        <w:tabs>
          <w:tab w:val="right" w:leader="dot" w:pos="4171"/>
        </w:tabs>
        <w:spacing w:line="240" w:lineRule="auto"/>
        <w:rPr>
          <w:noProof w:val="0"/>
          <w:lang w:val="fr-FR"/>
        </w:rPr>
      </w:pPr>
      <w:r w:rsidRPr="00D67DD6">
        <w:rPr>
          <w:noProof w:val="0"/>
          <w:lang w:val="fr-FR"/>
        </w:rPr>
        <w:t>Simonide de Céos</w:t>
      </w:r>
      <w:r w:rsidRPr="00D67DD6">
        <w:rPr>
          <w:noProof w:val="0"/>
          <w:lang w:val="fr-FR"/>
        </w:rPr>
        <w:tab/>
        <w:t>35</w:t>
      </w:r>
    </w:p>
    <w:p w14:paraId="561D674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Simplicius</w:t>
      </w:r>
      <w:r w:rsidR="001547D6" w:rsidRPr="00D67DD6">
        <w:rPr>
          <w:noProof w:val="0"/>
          <w:lang w:val="fr-FR"/>
        </w:rPr>
        <w:t xml:space="preserve">, voir </w:t>
      </w:r>
      <w:r w:rsidR="001547D6" w:rsidRPr="00D67DD6">
        <w:rPr>
          <w:i/>
          <w:noProof w:val="0"/>
          <w:lang w:val="fr-FR"/>
        </w:rPr>
        <w:t>Index locorum</w:t>
      </w:r>
    </w:p>
    <w:p w14:paraId="41104ED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Socrate</w:t>
      </w:r>
      <w:r w:rsidRPr="00D67DD6">
        <w:rPr>
          <w:noProof w:val="0"/>
          <w:lang w:val="fr-FR"/>
        </w:rPr>
        <w:tab/>
        <w:t>496</w:t>
      </w:r>
    </w:p>
    <w:p w14:paraId="29AD302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sola gratia</w:t>
      </w:r>
      <w:r w:rsidRPr="00D67DD6">
        <w:rPr>
          <w:noProof w:val="0"/>
          <w:lang w:val="fr-FR"/>
        </w:rPr>
        <w:tab/>
        <w:t>388</w:t>
      </w:r>
    </w:p>
    <w:p w14:paraId="741C00E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sophistae Latini</w:t>
      </w:r>
      <w:r w:rsidRPr="00D67DD6">
        <w:rPr>
          <w:noProof w:val="0"/>
          <w:lang w:val="fr-FR"/>
        </w:rPr>
        <w:tab/>
        <w:t>384, 468, 549</w:t>
      </w:r>
    </w:p>
    <w:p w14:paraId="715CAB5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Sophocle</w:t>
      </w:r>
      <w:r w:rsidRPr="00D67DD6">
        <w:rPr>
          <w:noProof w:val="0"/>
          <w:lang w:val="fr-FR"/>
        </w:rPr>
        <w:tab/>
        <w:t>31, 77</w:t>
      </w:r>
    </w:p>
    <w:p w14:paraId="0B25EC4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souffrance</w:t>
      </w:r>
      <w:r w:rsidRPr="00D67DD6">
        <w:rPr>
          <w:noProof w:val="0"/>
          <w:lang w:val="fr-FR"/>
        </w:rPr>
        <w:tab/>
        <w:t>543</w:t>
      </w:r>
    </w:p>
    <w:p w14:paraId="48E5C77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soufisme</w:t>
      </w:r>
      <w:r w:rsidRPr="00D67DD6">
        <w:rPr>
          <w:noProof w:val="0"/>
          <w:lang w:val="fr-FR"/>
        </w:rPr>
        <w:tab/>
        <w:t>356, 377</w:t>
      </w:r>
    </w:p>
    <w:p w14:paraId="3221129E"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species humana</w:t>
      </w:r>
      <w:r w:rsidRPr="00D67DD6">
        <w:rPr>
          <w:noProof w:val="0"/>
          <w:lang w:val="fr-FR"/>
        </w:rPr>
        <w:tab/>
        <w:t>475, 492, 504, 509, 566</w:t>
      </w:r>
    </w:p>
    <w:p w14:paraId="39D405B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species intelligibilis</w:t>
      </w:r>
      <w:r w:rsidRPr="00D67DD6">
        <w:rPr>
          <w:noProof w:val="0"/>
          <w:lang w:val="fr-FR"/>
        </w:rPr>
        <w:tab/>
      </w:r>
      <w:r w:rsidR="001547D6" w:rsidRPr="00D67DD6">
        <w:rPr>
          <w:noProof w:val="0"/>
          <w:lang w:val="fr-FR"/>
        </w:rPr>
        <w:t xml:space="preserve"> </w:t>
      </w:r>
      <w:r w:rsidRPr="00D67DD6">
        <w:rPr>
          <w:noProof w:val="0"/>
          <w:lang w:val="fr-FR"/>
        </w:rPr>
        <w:t>265, 268, 304, 307, 355, 457, 525, 564</w:t>
      </w:r>
    </w:p>
    <w:p w14:paraId="15EB76C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species sensibilis</w:t>
      </w:r>
      <w:r w:rsidRPr="00D67DD6">
        <w:rPr>
          <w:noProof w:val="0"/>
          <w:lang w:val="fr-FR"/>
        </w:rPr>
        <w:tab/>
        <w:t>173, 267, 300, 302, 304, 355, 457, 492, 525, 564</w:t>
      </w:r>
    </w:p>
    <w:p w14:paraId="05376B9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species singularis</w:t>
      </w:r>
      <w:r w:rsidRPr="00D67DD6">
        <w:rPr>
          <w:noProof w:val="0"/>
          <w:lang w:val="fr-FR"/>
        </w:rPr>
        <w:tab/>
        <w:t>335</w:t>
      </w:r>
    </w:p>
    <w:p w14:paraId="3A27FA91"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species specialissima</w:t>
      </w:r>
      <w:r w:rsidRPr="00D67DD6">
        <w:rPr>
          <w:noProof w:val="0"/>
          <w:lang w:val="fr-FR"/>
        </w:rPr>
        <w:tab/>
        <w:t>335, 376</w:t>
      </w:r>
    </w:p>
    <w:p w14:paraId="2AC45DA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speculatio</w:t>
      </w:r>
      <w:r w:rsidRPr="00D67DD6">
        <w:rPr>
          <w:noProof w:val="0"/>
          <w:lang w:val="fr-FR"/>
        </w:rPr>
        <w:tab/>
        <w:t>300</w:t>
      </w:r>
    </w:p>
    <w:p w14:paraId="4A4A76E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speculum</w:t>
      </w:r>
      <w:r w:rsidRPr="00D67DD6">
        <w:rPr>
          <w:noProof w:val="0"/>
          <w:lang w:val="fr-FR"/>
        </w:rPr>
        <w:tab/>
        <w:t>354</w:t>
      </w:r>
    </w:p>
    <w:p w14:paraId="25BFAF6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Stocheiōsis theologiké</w:t>
      </w:r>
      <w:r w:rsidRPr="00D67DD6">
        <w:rPr>
          <w:noProof w:val="0"/>
          <w:lang w:val="fr-FR"/>
        </w:rPr>
        <w:tab/>
        <w:t>280</w:t>
      </w:r>
    </w:p>
    <w:p w14:paraId="45B9644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Suárez, F.</w:t>
      </w:r>
      <w:r w:rsidRPr="00D67DD6">
        <w:rPr>
          <w:noProof w:val="0"/>
          <w:lang w:val="fr-FR"/>
        </w:rPr>
        <w:tab/>
        <w:t>389</w:t>
      </w:r>
    </w:p>
    <w:p w14:paraId="7447D6E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subiectum</w:t>
      </w:r>
      <w:r w:rsidRPr="00D67DD6">
        <w:rPr>
          <w:noProof w:val="0"/>
          <w:lang w:val="fr-FR"/>
        </w:rPr>
        <w:tab/>
        <w:t>39, 80, 98, 148, 195, 270, 479</w:t>
      </w:r>
    </w:p>
    <w:p w14:paraId="030CF640"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substance</w:t>
      </w:r>
    </w:p>
    <w:p w14:paraId="234FB8EA" w14:textId="376F229A" w:rsidR="003C1600" w:rsidRPr="00D67DD6" w:rsidRDefault="0012344E" w:rsidP="004B19D0">
      <w:pPr>
        <w:pStyle w:val="Rejstk2"/>
        <w:tabs>
          <w:tab w:val="right" w:leader="dot" w:pos="4171"/>
        </w:tabs>
        <w:spacing w:line="240" w:lineRule="auto"/>
        <w:rPr>
          <w:noProof w:val="0"/>
          <w:lang w:val="fr-FR"/>
        </w:rPr>
      </w:pPr>
      <w:r w:rsidRPr="00D67DD6">
        <w:rPr>
          <w:noProof w:val="0"/>
          <w:lang w:val="fr-FR" w:eastAsia="en-US"/>
        </w:rPr>
        <w:t>al-Fârâbî</w:t>
      </w:r>
      <w:r w:rsidR="003C1600" w:rsidRPr="00D67DD6">
        <w:rPr>
          <w:noProof w:val="0"/>
          <w:lang w:val="fr-FR"/>
        </w:rPr>
        <w:tab/>
        <w:t>208</w:t>
      </w:r>
    </w:p>
    <w:p w14:paraId="44759D4F" w14:textId="77777777" w:rsidR="001547D6" w:rsidRPr="00D67DD6" w:rsidRDefault="001547D6" w:rsidP="001547D6">
      <w:pPr>
        <w:pStyle w:val="Rejstk2"/>
        <w:tabs>
          <w:tab w:val="right" w:leader="dot" w:pos="4171"/>
        </w:tabs>
        <w:spacing w:line="240" w:lineRule="auto"/>
        <w:rPr>
          <w:noProof w:val="0"/>
          <w:lang w:val="fr-FR"/>
        </w:rPr>
      </w:pPr>
      <w:r w:rsidRPr="00D67DD6">
        <w:rPr>
          <w:noProof w:val="0"/>
          <w:lang w:val="fr-FR" w:eastAsia="en-US"/>
        </w:rPr>
        <w:t>atomique</w:t>
      </w:r>
      <w:r w:rsidRPr="00D67DD6">
        <w:rPr>
          <w:noProof w:val="0"/>
          <w:lang w:val="fr-FR"/>
        </w:rPr>
        <w:tab/>
        <w:t>333</w:t>
      </w:r>
    </w:p>
    <w:p w14:paraId="6F20C84C"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hylémorphique</w:t>
      </w:r>
      <w:r w:rsidRPr="00D67DD6">
        <w:rPr>
          <w:noProof w:val="0"/>
          <w:lang w:val="fr-FR"/>
        </w:rPr>
        <w:tab/>
        <w:t>165</w:t>
      </w:r>
    </w:p>
    <w:p w14:paraId="57B0FB54" w14:textId="77777777" w:rsidR="001562CD" w:rsidRPr="00D67DD6" w:rsidRDefault="001562CD" w:rsidP="001562CD">
      <w:pPr>
        <w:pStyle w:val="Rejstk2"/>
        <w:tabs>
          <w:tab w:val="right" w:leader="dot" w:pos="4171"/>
        </w:tabs>
        <w:spacing w:line="240" w:lineRule="auto"/>
        <w:rPr>
          <w:noProof w:val="0"/>
          <w:lang w:val="fr-FR"/>
        </w:rPr>
      </w:pPr>
      <w:r w:rsidRPr="00D67DD6">
        <w:rPr>
          <w:noProof w:val="0"/>
          <w:lang w:val="fr-FR" w:eastAsia="x-none"/>
        </w:rPr>
        <w:t>indivisible</w:t>
      </w:r>
      <w:r w:rsidRPr="00D67DD6">
        <w:rPr>
          <w:noProof w:val="0"/>
          <w:lang w:val="fr-FR"/>
        </w:rPr>
        <w:tab/>
        <w:t>114, 115, 127</w:t>
      </w:r>
    </w:p>
    <w:p w14:paraId="3BA698C3"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néoplatonisme</w:t>
      </w:r>
      <w:r w:rsidRPr="00D67DD6">
        <w:rPr>
          <w:noProof w:val="0"/>
          <w:lang w:val="fr-FR"/>
        </w:rPr>
        <w:tab/>
        <w:t>149</w:t>
      </w:r>
    </w:p>
    <w:p w14:paraId="013F431E"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Platon</w:t>
      </w:r>
      <w:r w:rsidRPr="00D67DD6">
        <w:rPr>
          <w:noProof w:val="0"/>
          <w:lang w:val="fr-FR"/>
        </w:rPr>
        <w:tab/>
        <w:t>36</w:t>
      </w:r>
    </w:p>
    <w:p w14:paraId="72FE73F1"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Plotin</w:t>
      </w:r>
      <w:r w:rsidRPr="00D67DD6">
        <w:rPr>
          <w:noProof w:val="0"/>
          <w:lang w:val="fr-FR"/>
        </w:rPr>
        <w:tab/>
        <w:t>96</w:t>
      </w:r>
    </w:p>
    <w:p w14:paraId="26B2DE89"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lastRenderedPageBreak/>
        <w:t>Simplicius</w:t>
      </w:r>
      <w:r w:rsidRPr="00D67DD6">
        <w:rPr>
          <w:noProof w:val="0"/>
          <w:lang w:val="fr-FR"/>
        </w:rPr>
        <w:tab/>
        <w:t>153, 157</w:t>
      </w:r>
    </w:p>
    <w:p w14:paraId="3710080F" w14:textId="77777777" w:rsidR="003C1600" w:rsidRPr="00D67DD6" w:rsidRDefault="003C1600" w:rsidP="004B19D0">
      <w:pPr>
        <w:pStyle w:val="Rejstk2"/>
        <w:tabs>
          <w:tab w:val="right" w:leader="dot" w:pos="4171"/>
        </w:tabs>
        <w:spacing w:line="240" w:lineRule="auto"/>
        <w:rPr>
          <w:noProof w:val="0"/>
          <w:lang w:val="fr-FR"/>
        </w:rPr>
      </w:pPr>
      <w:r w:rsidRPr="00D67DD6">
        <w:rPr>
          <w:i/>
          <w:noProof w:val="0"/>
          <w:lang w:val="fr-FR"/>
        </w:rPr>
        <w:t>species</w:t>
      </w:r>
      <w:r w:rsidRPr="00D67DD6">
        <w:rPr>
          <w:noProof w:val="0"/>
          <w:lang w:val="fr-FR"/>
        </w:rPr>
        <w:tab/>
        <w:t>153, 182, 185</w:t>
      </w:r>
    </w:p>
    <w:p w14:paraId="7D11FC90"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eastAsia="x-none"/>
        </w:rPr>
        <w:t>τό τί ἦν εἶναι</w:t>
      </w:r>
      <w:r w:rsidRPr="00D67DD6">
        <w:rPr>
          <w:noProof w:val="0"/>
          <w:lang w:val="fr-FR"/>
        </w:rPr>
        <w:tab/>
        <w:t>144</w:t>
      </w:r>
    </w:p>
    <w:p w14:paraId="36132DB4" w14:textId="77777777" w:rsidR="001547D6" w:rsidRPr="00D67DD6" w:rsidRDefault="003C1600" w:rsidP="001547D6">
      <w:pPr>
        <w:pStyle w:val="Rejstk2"/>
        <w:tabs>
          <w:tab w:val="right" w:leader="dot" w:pos="4171"/>
        </w:tabs>
        <w:spacing w:line="240" w:lineRule="auto"/>
        <w:rPr>
          <w:noProof w:val="0"/>
          <w:lang w:val="fr-FR"/>
        </w:rPr>
      </w:pPr>
      <w:r w:rsidRPr="00D67DD6">
        <w:rPr>
          <w:noProof w:val="0"/>
          <w:lang w:val="fr-FR" w:eastAsia="x-none"/>
        </w:rPr>
        <w:t>τοιόνδε</w:t>
      </w:r>
      <w:r w:rsidRPr="00D67DD6">
        <w:rPr>
          <w:noProof w:val="0"/>
          <w:lang w:val="fr-FR"/>
        </w:rPr>
        <w:tab/>
        <w:t>145</w:t>
      </w:r>
    </w:p>
    <w:p w14:paraId="18CD22F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substance première</w:t>
      </w:r>
      <w:r w:rsidRPr="00D67DD6">
        <w:rPr>
          <w:noProof w:val="0"/>
          <w:lang w:val="fr-FR"/>
        </w:rPr>
        <w:tab/>
        <w:t xml:space="preserve">105, 109, 112, </w:t>
      </w:r>
      <w:r w:rsidR="001547D6" w:rsidRPr="00D67DD6">
        <w:rPr>
          <w:noProof w:val="0"/>
          <w:lang w:val="fr-FR"/>
        </w:rPr>
        <w:t xml:space="preserve">120, </w:t>
      </w:r>
      <w:r w:rsidRPr="00D67DD6">
        <w:rPr>
          <w:noProof w:val="0"/>
          <w:lang w:val="fr-FR"/>
        </w:rPr>
        <w:t>133, 398, 411, 414, 423, 482</w:t>
      </w:r>
    </w:p>
    <w:p w14:paraId="10C2352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 xml:space="preserve">substance </w:t>
      </w:r>
      <w:r w:rsidRPr="00D67DD6">
        <w:rPr>
          <w:i/>
          <w:noProof w:val="0"/>
          <w:lang w:val="fr-FR"/>
        </w:rPr>
        <w:t>qua</w:t>
      </w:r>
      <w:r w:rsidRPr="00D67DD6">
        <w:rPr>
          <w:noProof w:val="0"/>
          <w:lang w:val="fr-FR"/>
        </w:rPr>
        <w:t xml:space="preserve"> substance</w:t>
      </w:r>
      <w:r w:rsidRPr="00D67DD6">
        <w:rPr>
          <w:noProof w:val="0"/>
          <w:lang w:val="fr-FR"/>
        </w:rPr>
        <w:tab/>
        <w:t xml:space="preserve">199, 406, 412, 419, 420, 423, </w:t>
      </w:r>
      <w:r w:rsidR="001547D6" w:rsidRPr="00D67DD6">
        <w:rPr>
          <w:noProof w:val="0"/>
          <w:lang w:val="fr-FR"/>
        </w:rPr>
        <w:t xml:space="preserve">432, </w:t>
      </w:r>
      <w:r w:rsidRPr="00D67DD6">
        <w:rPr>
          <w:noProof w:val="0"/>
          <w:lang w:val="fr-FR"/>
        </w:rPr>
        <w:t>462, 535, 552</w:t>
      </w:r>
    </w:p>
    <w:p w14:paraId="057D8BC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sujet/objet</w:t>
      </w:r>
      <w:r w:rsidRPr="00D67DD6">
        <w:rPr>
          <w:noProof w:val="0"/>
          <w:lang w:val="fr-FR"/>
        </w:rPr>
        <w:tab/>
        <w:t>336</w:t>
      </w:r>
    </w:p>
    <w:p w14:paraId="3C67579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sūmbolon</w:t>
      </w:r>
      <w:r w:rsidRPr="00D67DD6">
        <w:rPr>
          <w:noProof w:val="0"/>
          <w:lang w:val="fr-FR"/>
        </w:rPr>
        <w:tab/>
        <w:t>328, 336, 414</w:t>
      </w:r>
    </w:p>
    <w:p w14:paraId="6398D61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supposition</w:t>
      </w:r>
      <w:r w:rsidRPr="00D67DD6">
        <w:rPr>
          <w:noProof w:val="0"/>
          <w:lang w:val="fr-FR"/>
        </w:rPr>
        <w:tab/>
        <w:t>422, 424</w:t>
      </w:r>
    </w:p>
    <w:p w14:paraId="795AD339"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T</w:t>
      </w:r>
    </w:p>
    <w:p w14:paraId="2C6636DB" w14:textId="77777777" w:rsidR="003C1600" w:rsidRPr="00D67DD6" w:rsidRDefault="008B46D5" w:rsidP="004B19D0">
      <w:pPr>
        <w:pStyle w:val="Rejstk1"/>
        <w:tabs>
          <w:tab w:val="right" w:leader="dot" w:pos="4171"/>
        </w:tabs>
        <w:spacing w:line="240" w:lineRule="auto"/>
        <w:rPr>
          <w:noProof w:val="0"/>
          <w:lang w:val="fr-FR"/>
        </w:rPr>
      </w:pPr>
      <w:r w:rsidRPr="00D67DD6">
        <w:rPr>
          <w:i/>
          <w:noProof w:val="0"/>
          <w:lang w:val="fr-FR" w:eastAsia="en-US"/>
        </w:rPr>
        <w:t>tá metá tá</w:t>
      </w:r>
      <w:r w:rsidR="003C1600" w:rsidRPr="00D67DD6">
        <w:rPr>
          <w:i/>
          <w:noProof w:val="0"/>
          <w:lang w:val="fr-FR" w:eastAsia="en-US"/>
        </w:rPr>
        <w:t xml:space="preserve"> phusiká</w:t>
      </w:r>
      <w:r w:rsidR="003C1600" w:rsidRPr="00D67DD6">
        <w:rPr>
          <w:noProof w:val="0"/>
          <w:lang w:val="fr-FR"/>
        </w:rPr>
        <w:tab/>
        <w:t>417</w:t>
      </w:r>
    </w:p>
    <w:p w14:paraId="685340DB"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tabula rasa</w:t>
      </w:r>
      <w:r w:rsidRPr="00D67DD6">
        <w:rPr>
          <w:noProof w:val="0"/>
          <w:lang w:val="fr-FR"/>
        </w:rPr>
        <w:tab/>
        <w:t>103, 236, 308, 444, 448, 459, 488, 496, 544</w:t>
      </w:r>
    </w:p>
    <w:p w14:paraId="5CEBEE78"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talbīs</w:t>
      </w:r>
      <w:r w:rsidRPr="00D67DD6">
        <w:rPr>
          <w:noProof w:val="0"/>
          <w:lang w:val="fr-FR"/>
        </w:rPr>
        <w:tab/>
        <w:t>379</w:t>
      </w:r>
    </w:p>
    <w:p w14:paraId="6228546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Taormina, D. P</w:t>
      </w:r>
      <w:r w:rsidR="00A2106F" w:rsidRPr="00D67DD6">
        <w:rPr>
          <w:noProof w:val="0"/>
          <w:lang w:val="fr-FR"/>
        </w:rPr>
        <w:t xml:space="preserve">. </w:t>
      </w:r>
      <w:r w:rsidRPr="00D67DD6">
        <w:rPr>
          <w:noProof w:val="0"/>
          <w:lang w:val="fr-FR"/>
        </w:rPr>
        <w:t>.</w:t>
      </w:r>
      <w:r w:rsidRPr="00D67DD6">
        <w:rPr>
          <w:noProof w:val="0"/>
          <w:lang w:val="fr-FR"/>
        </w:rPr>
        <w:tab/>
        <w:t>146, 186</w:t>
      </w:r>
    </w:p>
    <w:p w14:paraId="403BA37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technique</w:t>
      </w:r>
      <w:r w:rsidRPr="00D67DD6">
        <w:rPr>
          <w:noProof w:val="0"/>
          <w:lang w:val="fr-FR"/>
        </w:rPr>
        <w:tab/>
        <w:t>41</w:t>
      </w:r>
    </w:p>
    <w:p w14:paraId="4AFB5CE8"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temps eidétique</w:t>
      </w:r>
      <w:r w:rsidRPr="00D67DD6">
        <w:rPr>
          <w:noProof w:val="0"/>
          <w:lang w:val="fr-FR"/>
        </w:rPr>
        <w:tab/>
        <w:t>186, 191</w:t>
      </w:r>
    </w:p>
    <w:p w14:paraId="2828051A" w14:textId="7B15BAC2" w:rsidR="003C1600" w:rsidRPr="00D67DD6" w:rsidRDefault="00501AED" w:rsidP="004B19D0">
      <w:pPr>
        <w:pStyle w:val="Rejstk1"/>
        <w:tabs>
          <w:tab w:val="right" w:leader="dot" w:pos="4171"/>
        </w:tabs>
        <w:spacing w:line="240" w:lineRule="auto"/>
        <w:rPr>
          <w:noProof w:val="0"/>
          <w:lang w:val="fr-FR"/>
        </w:rPr>
      </w:pPr>
      <w:r w:rsidRPr="00501AED">
        <w:rPr>
          <w:i/>
          <w:noProof w:val="0"/>
          <w:lang w:val="fr-FR"/>
        </w:rPr>
        <w:t>tertium ens</w:t>
      </w:r>
      <w:r w:rsidR="003C1600" w:rsidRPr="00D67DD6">
        <w:rPr>
          <w:noProof w:val="0"/>
          <w:lang w:val="fr-FR"/>
        </w:rPr>
        <w:tab/>
        <w:t>83, 85, 133, 238, 323, 334, 371, 425, 428</w:t>
      </w:r>
    </w:p>
    <w:p w14:paraId="2258819A"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tertium genus</w:t>
      </w:r>
      <w:r w:rsidRPr="00D67DD6">
        <w:rPr>
          <w:noProof w:val="0"/>
          <w:lang w:val="fr-FR"/>
        </w:rPr>
        <w:tab/>
        <w:t>437, 447, 474, 479, 496, 532, 535, 561</w:t>
      </w:r>
    </w:p>
    <w:p w14:paraId="3870AB8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Thalès</w:t>
      </w:r>
      <w:r w:rsidRPr="00D67DD6">
        <w:rPr>
          <w:noProof w:val="0"/>
          <w:lang w:val="fr-FR"/>
        </w:rPr>
        <w:tab/>
        <w:t>465</w:t>
      </w:r>
    </w:p>
    <w:p w14:paraId="5571A89F" w14:textId="77777777" w:rsidR="003C1600" w:rsidRPr="00D67DD6" w:rsidRDefault="00BD05B3" w:rsidP="004B19D0">
      <w:pPr>
        <w:pStyle w:val="Rejstk1"/>
        <w:tabs>
          <w:tab w:val="right" w:leader="dot" w:pos="4171"/>
        </w:tabs>
        <w:spacing w:line="240" w:lineRule="auto"/>
        <w:rPr>
          <w:noProof w:val="0"/>
          <w:lang w:val="fr-FR"/>
        </w:rPr>
      </w:pPr>
      <w:r w:rsidRPr="00D67DD6">
        <w:rPr>
          <w:noProof w:val="0"/>
          <w:lang w:val="fr-FR"/>
        </w:rPr>
        <w:t>Thémistius</w:t>
      </w:r>
      <w:r w:rsidR="003C1600" w:rsidRPr="00D67DD6">
        <w:rPr>
          <w:noProof w:val="0"/>
          <w:lang w:val="fr-FR"/>
        </w:rPr>
        <w:tab/>
      </w:r>
      <w:r w:rsidR="002553FC" w:rsidRPr="00D67DD6">
        <w:rPr>
          <w:noProof w:val="0"/>
          <w:lang w:val="fr-FR"/>
        </w:rPr>
        <w:t xml:space="preserve">voir </w:t>
      </w:r>
      <w:r w:rsidR="002553FC" w:rsidRPr="00D67DD6">
        <w:rPr>
          <w:i/>
          <w:noProof w:val="0"/>
          <w:lang w:val="fr-FR"/>
        </w:rPr>
        <w:t>Index locorum</w:t>
      </w:r>
      <w:r w:rsidR="002553FC" w:rsidRPr="00D67DD6">
        <w:rPr>
          <w:noProof w:val="0"/>
          <w:lang w:val="fr-FR"/>
        </w:rPr>
        <w:t xml:space="preserve">, </w:t>
      </w:r>
      <w:r w:rsidR="003C1600" w:rsidRPr="00D67DD6">
        <w:rPr>
          <w:noProof w:val="0"/>
          <w:lang w:val="fr-FR"/>
        </w:rPr>
        <w:t>397, 400</w:t>
      </w:r>
      <w:r w:rsidR="002553FC" w:rsidRPr="00D67DD6">
        <w:rPr>
          <w:noProof w:val="0"/>
          <w:lang w:val="fr-FR"/>
        </w:rPr>
        <w:t>, 406, 440</w:t>
      </w:r>
    </w:p>
    <w:p w14:paraId="045EAD4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Thémistocle</w:t>
      </w:r>
      <w:r w:rsidRPr="00D67DD6">
        <w:rPr>
          <w:noProof w:val="0"/>
          <w:lang w:val="fr-FR"/>
        </w:rPr>
        <w:tab/>
        <w:t>551</w:t>
      </w:r>
    </w:p>
    <w:p w14:paraId="3F2A94F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Theologia Aristotelis</w:t>
      </w:r>
      <w:r w:rsidRPr="00D67DD6">
        <w:rPr>
          <w:noProof w:val="0"/>
          <w:lang w:val="fr-FR"/>
        </w:rPr>
        <w:tab/>
      </w:r>
      <w:r w:rsidR="002553FC" w:rsidRPr="00D67DD6">
        <w:rPr>
          <w:noProof w:val="0"/>
          <w:lang w:val="fr-FR"/>
        </w:rPr>
        <w:t xml:space="preserve">voir </w:t>
      </w:r>
      <w:r w:rsidR="002553FC" w:rsidRPr="00D67DD6">
        <w:rPr>
          <w:i/>
          <w:noProof w:val="0"/>
          <w:lang w:val="fr-FR"/>
        </w:rPr>
        <w:t xml:space="preserve">Index locorum, </w:t>
      </w:r>
      <w:r w:rsidRPr="00D67DD6">
        <w:rPr>
          <w:noProof w:val="0"/>
          <w:lang w:val="fr-FR"/>
        </w:rPr>
        <w:t>139, 285</w:t>
      </w:r>
    </w:p>
    <w:p w14:paraId="5FA1EAE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theologia naturalis</w:t>
      </w:r>
      <w:r w:rsidRPr="00D67DD6">
        <w:rPr>
          <w:noProof w:val="0"/>
          <w:lang w:val="fr-FR"/>
        </w:rPr>
        <w:tab/>
        <w:t>295, 391</w:t>
      </w:r>
    </w:p>
    <w:p w14:paraId="61BE511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théorie des transcendantales</w:t>
      </w:r>
      <w:r w:rsidRPr="00D67DD6">
        <w:rPr>
          <w:noProof w:val="0"/>
          <w:lang w:val="fr-FR"/>
        </w:rPr>
        <w:tab/>
        <w:t>338</w:t>
      </w:r>
    </w:p>
    <w:p w14:paraId="5D3A257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théurgie</w:t>
      </w:r>
      <w:r w:rsidRPr="00D67DD6">
        <w:rPr>
          <w:noProof w:val="0"/>
          <w:lang w:val="fr-FR"/>
        </w:rPr>
        <w:tab/>
        <w:t>182, 193, 205, 354, 360</w:t>
      </w:r>
    </w:p>
    <w:p w14:paraId="1ABC29F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Thomas d’Aquin</w:t>
      </w:r>
      <w:r w:rsidRPr="00D67DD6">
        <w:rPr>
          <w:noProof w:val="0"/>
          <w:lang w:val="fr-FR"/>
        </w:rPr>
        <w:tab/>
        <w:t>419, 424, 463</w:t>
      </w:r>
    </w:p>
    <w:p w14:paraId="3FA29324"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tóde ti</w:t>
      </w:r>
      <w:r w:rsidRPr="00D67DD6">
        <w:rPr>
          <w:noProof w:val="0"/>
          <w:lang w:val="fr-FR"/>
        </w:rPr>
        <w:tab/>
        <w:t>83</w:t>
      </w:r>
    </w:p>
    <w:p w14:paraId="5AF39E93"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translatio entis</w:t>
      </w:r>
      <w:r w:rsidRPr="00D67DD6">
        <w:rPr>
          <w:noProof w:val="0"/>
          <w:lang w:val="fr-FR"/>
        </w:rPr>
        <w:tab/>
        <w:t>160</w:t>
      </w:r>
    </w:p>
    <w:p w14:paraId="4F1746B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translatio studiorum</w:t>
      </w:r>
      <w:r w:rsidRPr="00D67DD6">
        <w:rPr>
          <w:noProof w:val="0"/>
          <w:lang w:val="fr-FR"/>
        </w:rPr>
        <w:tab/>
        <w:t>93, 158, 161, 163, 165, 177</w:t>
      </w:r>
    </w:p>
    <w:p w14:paraId="4B00C81A"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triade herméneutique</w:t>
      </w:r>
      <w:r w:rsidRPr="00D67DD6">
        <w:rPr>
          <w:noProof w:val="0"/>
          <w:lang w:val="fr-FR"/>
        </w:rPr>
        <w:tab/>
        <w:t>95, 205, 352, 358</w:t>
      </w:r>
    </w:p>
    <w:p w14:paraId="78095D51"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Trinité</w:t>
      </w:r>
      <w:r w:rsidRPr="00D67DD6">
        <w:rPr>
          <w:noProof w:val="0"/>
          <w:lang w:val="fr-FR"/>
        </w:rPr>
        <w:tab/>
        <w:t>282, 284, 326</w:t>
      </w:r>
      <w:r w:rsidR="002553FC" w:rsidRPr="00D67DD6">
        <w:rPr>
          <w:noProof w:val="0"/>
          <w:lang w:val="fr-FR"/>
        </w:rPr>
        <w:t>, 371</w:t>
      </w:r>
    </w:p>
    <w:p w14:paraId="1A4DDE65" w14:textId="77777777" w:rsidR="003C1600" w:rsidRPr="00D67DD6"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7DD6">
        <w:rPr>
          <w:noProof w:val="0"/>
          <w:lang w:val="fr-FR"/>
        </w:rPr>
        <w:t>U</w:t>
      </w:r>
      <w:r w:rsidR="002553FC" w:rsidRPr="00D67DD6">
        <w:rPr>
          <w:noProof w:val="0"/>
          <w:lang w:val="fr-FR"/>
        </w:rPr>
        <w:t>, V</w:t>
      </w:r>
      <w:r w:rsidR="00C93187" w:rsidRPr="00D67DD6">
        <w:rPr>
          <w:noProof w:val="0"/>
          <w:lang w:val="fr-FR"/>
        </w:rPr>
        <w:t>, W, T</w:t>
      </w:r>
    </w:p>
    <w:p w14:paraId="385986CF"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eastAsia="en-US"/>
        </w:rPr>
        <w:t>Un—</w:t>
      </w:r>
      <w:r w:rsidR="003C1600" w:rsidRPr="00D67DD6">
        <w:rPr>
          <w:noProof w:val="0"/>
          <w:lang w:val="fr-FR" w:eastAsia="en-US"/>
        </w:rPr>
        <w:t>Multiple</w:t>
      </w:r>
      <w:r w:rsidR="003C1600" w:rsidRPr="00D67DD6">
        <w:rPr>
          <w:noProof w:val="0"/>
          <w:lang w:val="fr-FR"/>
        </w:rPr>
        <w:tab/>
        <w:t>372, 374</w:t>
      </w:r>
    </w:p>
    <w:p w14:paraId="5D957CED"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Unified Science</w:t>
      </w:r>
      <w:r w:rsidRPr="00D67DD6">
        <w:rPr>
          <w:noProof w:val="0"/>
          <w:lang w:val="fr-FR"/>
        </w:rPr>
        <w:tab/>
        <w:t>202, 412</w:t>
      </w:r>
    </w:p>
    <w:p w14:paraId="4AE6861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unité de la personne</w:t>
      </w:r>
      <w:r w:rsidRPr="00D67DD6">
        <w:rPr>
          <w:noProof w:val="0"/>
          <w:lang w:val="fr-FR"/>
        </w:rPr>
        <w:tab/>
        <w:t>397</w:t>
      </w:r>
    </w:p>
    <w:p w14:paraId="08B3BD3D"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unité de personne</w:t>
      </w:r>
      <w:r w:rsidRPr="00D67DD6">
        <w:rPr>
          <w:noProof w:val="0"/>
          <w:lang w:val="fr-FR"/>
        </w:rPr>
        <w:tab/>
        <w:t>424, 442, 447, 455, 467</w:t>
      </w:r>
    </w:p>
    <w:p w14:paraId="726F7133"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universaux</w:t>
      </w:r>
      <w:r w:rsidRPr="00D67DD6">
        <w:rPr>
          <w:noProof w:val="0"/>
          <w:lang w:val="fr-FR"/>
        </w:rPr>
        <w:tab/>
        <w:t>430, 526</w:t>
      </w:r>
    </w:p>
    <w:p w14:paraId="3856998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universitas humana</w:t>
      </w:r>
      <w:r w:rsidRPr="00D67DD6">
        <w:rPr>
          <w:noProof w:val="0"/>
          <w:lang w:val="fr-FR"/>
        </w:rPr>
        <w:tab/>
        <w:t xml:space="preserve">250, </w:t>
      </w:r>
      <w:r w:rsidR="00DC6165" w:rsidRPr="00D67DD6">
        <w:rPr>
          <w:noProof w:val="0"/>
          <w:lang w:val="fr-FR"/>
        </w:rPr>
        <w:t xml:space="preserve">509, </w:t>
      </w:r>
      <w:r w:rsidRPr="00D67DD6">
        <w:rPr>
          <w:noProof w:val="0"/>
          <w:lang w:val="fr-FR"/>
        </w:rPr>
        <w:t>555, 566</w:t>
      </w:r>
    </w:p>
    <w:p w14:paraId="6D4CAE6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veritas</w:t>
      </w:r>
      <w:r w:rsidRPr="00D67DD6">
        <w:rPr>
          <w:noProof w:val="0"/>
          <w:lang w:val="fr-FR"/>
        </w:rPr>
        <w:tab/>
        <w:t>294, 553</w:t>
      </w:r>
    </w:p>
    <w:p w14:paraId="31CA8D04"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vérité</w:t>
      </w:r>
      <w:r w:rsidRPr="00D67DD6">
        <w:rPr>
          <w:noProof w:val="0"/>
          <w:lang w:val="fr-FR"/>
        </w:rPr>
        <w:tab/>
        <w:t>422</w:t>
      </w:r>
    </w:p>
    <w:p w14:paraId="42909AE9"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eastAsia="x-none"/>
        </w:rPr>
        <w:t>archaïque</w:t>
      </w:r>
      <w:r w:rsidRPr="00D67DD6">
        <w:rPr>
          <w:noProof w:val="0"/>
          <w:lang w:val="fr-FR"/>
        </w:rPr>
        <w:tab/>
        <w:t>8</w:t>
      </w:r>
    </w:p>
    <w:p w14:paraId="4093A8EC"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rPr>
        <w:t>Muses</w:t>
      </w:r>
      <w:r w:rsidRPr="00D67DD6">
        <w:rPr>
          <w:noProof w:val="0"/>
          <w:lang w:val="fr-FR"/>
        </w:rPr>
        <w:tab/>
        <w:t>13</w:t>
      </w:r>
    </w:p>
    <w:p w14:paraId="7BC43C20" w14:textId="77777777" w:rsidR="003C1600" w:rsidRPr="00D67DD6" w:rsidRDefault="003C1600" w:rsidP="004B19D0">
      <w:pPr>
        <w:pStyle w:val="Rejstk2"/>
        <w:tabs>
          <w:tab w:val="right" w:leader="dot" w:pos="4171"/>
        </w:tabs>
        <w:spacing w:line="240" w:lineRule="auto"/>
        <w:rPr>
          <w:noProof w:val="0"/>
          <w:lang w:val="fr-FR"/>
        </w:rPr>
      </w:pPr>
      <w:r w:rsidRPr="00D67DD6">
        <w:rPr>
          <w:i/>
          <w:noProof w:val="0"/>
          <w:lang w:val="fr-FR"/>
        </w:rPr>
        <w:t>verum</w:t>
      </w:r>
      <w:r w:rsidRPr="00D67DD6">
        <w:rPr>
          <w:noProof w:val="0"/>
          <w:lang w:val="fr-FR"/>
        </w:rPr>
        <w:tab/>
        <w:t>35, 40</w:t>
      </w:r>
    </w:p>
    <w:p w14:paraId="32438206"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 xml:space="preserve">vérité comme </w:t>
      </w:r>
      <w:r w:rsidRPr="00D67DD6">
        <w:rPr>
          <w:i/>
          <w:noProof w:val="0"/>
          <w:lang w:val="fr-FR" w:eastAsia="en-US"/>
        </w:rPr>
        <w:t>adaequatio</w:t>
      </w:r>
      <w:r w:rsidRPr="00D67DD6">
        <w:rPr>
          <w:noProof w:val="0"/>
          <w:lang w:val="fr-FR"/>
        </w:rPr>
        <w:tab/>
        <w:t>337</w:t>
      </w:r>
    </w:p>
    <w:p w14:paraId="62DFF752"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en-US"/>
        </w:rPr>
        <w:t>vérité comme identité</w:t>
      </w:r>
      <w:r w:rsidRPr="00D67DD6">
        <w:rPr>
          <w:noProof w:val="0"/>
          <w:lang w:val="fr-FR"/>
        </w:rPr>
        <w:tab/>
        <w:t>336, 351, 353</w:t>
      </w:r>
    </w:p>
    <w:p w14:paraId="451FE825"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vérité double</w:t>
      </w:r>
      <w:r w:rsidRPr="00D67DD6">
        <w:rPr>
          <w:noProof w:val="0"/>
          <w:lang w:val="fr-FR"/>
        </w:rPr>
        <w:tab/>
        <w:t>76</w:t>
      </w:r>
    </w:p>
    <w:p w14:paraId="7419A7BC"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vérité-correspondence</w:t>
      </w:r>
      <w:r w:rsidRPr="00D67DD6">
        <w:rPr>
          <w:noProof w:val="0"/>
          <w:lang w:val="fr-FR"/>
        </w:rPr>
        <w:tab/>
        <w:t>440</w:t>
      </w:r>
    </w:p>
    <w:p w14:paraId="1744BE67"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Verkehrung ins Gegenteil</w:t>
      </w:r>
      <w:r w:rsidRPr="00D67DD6">
        <w:rPr>
          <w:noProof w:val="0"/>
          <w:lang w:val="fr-FR"/>
        </w:rPr>
        <w:tab/>
        <w:t>92, 438, 462, 569</w:t>
      </w:r>
    </w:p>
    <w:p w14:paraId="4349267F"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Vernant, J.-P.</w:t>
      </w:r>
      <w:r w:rsidRPr="00D67DD6">
        <w:rPr>
          <w:noProof w:val="0"/>
          <w:lang w:val="fr-FR"/>
        </w:rPr>
        <w:tab/>
        <w:t>24</w:t>
      </w:r>
    </w:p>
    <w:p w14:paraId="6856AF00" w14:textId="37F178C1"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 xml:space="preserve">via </w:t>
      </w:r>
      <w:r w:rsidR="001930B0" w:rsidRPr="00D67DD6">
        <w:rPr>
          <w:i/>
          <w:noProof w:val="0"/>
          <w:lang w:val="fr-FR" w:eastAsia="x-none"/>
        </w:rPr>
        <w:t>Modernorum</w:t>
      </w:r>
      <w:r w:rsidRPr="00D67DD6">
        <w:rPr>
          <w:noProof w:val="0"/>
          <w:lang w:val="fr-FR"/>
        </w:rPr>
        <w:tab/>
        <w:t>12, 73, 206, 257, 292, 385</w:t>
      </w:r>
    </w:p>
    <w:p w14:paraId="60847D2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virtus sancta</w:t>
      </w:r>
      <w:r w:rsidRPr="00D67DD6">
        <w:rPr>
          <w:noProof w:val="0"/>
          <w:lang w:val="fr-FR"/>
        </w:rPr>
        <w:tab/>
        <w:t>312</w:t>
      </w:r>
    </w:p>
    <w:p w14:paraId="55C2E995"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vis aestimativa</w:t>
      </w:r>
      <w:r w:rsidRPr="00D67DD6">
        <w:rPr>
          <w:noProof w:val="0"/>
          <w:lang w:val="fr-FR"/>
        </w:rPr>
        <w:tab/>
        <w:t>300, 359, 457, 467, 471, 529, 542</w:t>
      </w:r>
    </w:p>
    <w:p w14:paraId="3187E8D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vita contemplativa</w:t>
      </w:r>
      <w:r w:rsidRPr="00D67DD6">
        <w:rPr>
          <w:noProof w:val="0"/>
          <w:lang w:val="fr-FR"/>
        </w:rPr>
        <w:tab/>
        <w:t>257</w:t>
      </w:r>
    </w:p>
    <w:p w14:paraId="45FCA001" w14:textId="77777777" w:rsidR="003C1600" w:rsidRPr="00D67DD6" w:rsidRDefault="002E6E03" w:rsidP="004B19D0">
      <w:pPr>
        <w:pStyle w:val="Rejstk1"/>
        <w:tabs>
          <w:tab w:val="right" w:leader="dot" w:pos="4171"/>
        </w:tabs>
        <w:spacing w:line="240" w:lineRule="auto"/>
        <w:rPr>
          <w:noProof w:val="0"/>
          <w:lang w:val="fr-FR"/>
        </w:rPr>
      </w:pPr>
      <w:r w:rsidRPr="00D67DD6">
        <w:rPr>
          <w:noProof w:val="0"/>
          <w:lang w:val="fr-FR"/>
        </w:rPr>
        <w:t>voir—</w:t>
      </w:r>
      <w:r w:rsidR="003C1600" w:rsidRPr="00D67DD6">
        <w:rPr>
          <w:noProof w:val="0"/>
          <w:lang w:val="fr-FR"/>
        </w:rPr>
        <w:t>savoir</w:t>
      </w:r>
      <w:r w:rsidR="003C1600" w:rsidRPr="00D67DD6">
        <w:rPr>
          <w:noProof w:val="0"/>
          <w:lang w:val="fr-FR"/>
        </w:rPr>
        <w:tab/>
        <w:t>5, 11, 35, 230</w:t>
      </w:r>
    </w:p>
    <w:p w14:paraId="079311AC" w14:textId="77777777" w:rsidR="003C1600" w:rsidRPr="00D67DD6" w:rsidRDefault="003C1600" w:rsidP="004B19D0">
      <w:pPr>
        <w:pStyle w:val="Rejstk1"/>
        <w:tabs>
          <w:tab w:val="right" w:leader="dot" w:pos="4171"/>
        </w:tabs>
        <w:spacing w:line="240" w:lineRule="auto"/>
        <w:rPr>
          <w:noProof w:val="0"/>
          <w:lang w:val="fr-FR"/>
        </w:rPr>
      </w:pPr>
      <w:r w:rsidRPr="00D67DD6">
        <w:rPr>
          <w:i/>
          <w:iCs/>
          <w:noProof w:val="0"/>
          <w:lang w:val="fr-FR"/>
        </w:rPr>
        <w:lastRenderedPageBreak/>
        <w:t>Vollzugssinn</w:t>
      </w:r>
      <w:r w:rsidRPr="00D67DD6">
        <w:rPr>
          <w:noProof w:val="0"/>
          <w:lang w:val="fr-FR"/>
        </w:rPr>
        <w:tab/>
        <w:t>18, 421</w:t>
      </w:r>
    </w:p>
    <w:p w14:paraId="301995A7"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eastAsia="x-none"/>
        </w:rPr>
        <w:t>volonté de puissance</w:t>
      </w:r>
      <w:r w:rsidRPr="00D67DD6">
        <w:rPr>
          <w:noProof w:val="0"/>
          <w:lang w:val="fr-FR"/>
        </w:rPr>
        <w:tab/>
        <w:t>5, 41</w:t>
      </w:r>
    </w:p>
    <w:p w14:paraId="608EFAE9"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x-none"/>
        </w:rPr>
        <w:t>Vor-blickbahn</w:t>
      </w:r>
      <w:r w:rsidRPr="00D67DD6">
        <w:rPr>
          <w:noProof w:val="0"/>
          <w:lang w:val="fr-FR"/>
        </w:rPr>
        <w:tab/>
        <w:t>20, 24, 33, 35, 43, 90, 96, 101, 116, 135, 144, 161, 173, 197, 204, 206, 214, 216, 242, 265, 288, 293, 295, 321, 322, 332, 360, 369, 399, 415, 421, 432, 435, 443, 471, 482, 509, 534, 550, 568</w:t>
      </w:r>
    </w:p>
    <w:p w14:paraId="683CB547" w14:textId="77777777" w:rsidR="003C1600" w:rsidRPr="00D67DD6" w:rsidRDefault="003C1600" w:rsidP="004B19D0">
      <w:pPr>
        <w:pStyle w:val="Rejstk2"/>
        <w:tabs>
          <w:tab w:val="right" w:leader="dot" w:pos="4171"/>
        </w:tabs>
        <w:spacing w:line="240" w:lineRule="auto"/>
        <w:rPr>
          <w:noProof w:val="0"/>
          <w:lang w:val="fr-FR"/>
        </w:rPr>
      </w:pPr>
      <w:r w:rsidRPr="00D67DD6">
        <w:rPr>
          <w:noProof w:val="0"/>
          <w:lang w:val="fr-FR" w:eastAsia="en-US"/>
        </w:rPr>
        <w:t>l</w:t>
      </w:r>
      <w:r w:rsidRPr="00D67DD6">
        <w:rPr>
          <w:noProof w:val="0"/>
          <w:lang w:val="fr-FR"/>
        </w:rPr>
        <w:t>’</w:t>
      </w:r>
      <w:r w:rsidRPr="00D67DD6">
        <w:rPr>
          <w:noProof w:val="0"/>
          <w:lang w:val="fr-FR" w:eastAsia="en-US"/>
        </w:rPr>
        <w:t>herméneutique</w:t>
      </w:r>
      <w:r w:rsidRPr="00D67DD6">
        <w:rPr>
          <w:noProof w:val="0"/>
          <w:lang w:val="fr-FR"/>
        </w:rPr>
        <w:tab/>
        <w:t>61</w:t>
      </w:r>
    </w:p>
    <w:p w14:paraId="7C034F90"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wahm</w:t>
      </w:r>
      <w:r w:rsidRPr="00D67DD6">
        <w:rPr>
          <w:noProof w:val="0"/>
          <w:lang w:val="fr-FR"/>
        </w:rPr>
        <w:tab/>
        <w:t>300, 313, 437</w:t>
      </w:r>
    </w:p>
    <w:p w14:paraId="2610414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lastRenderedPageBreak/>
        <w:t>Wesensschau</w:t>
      </w:r>
      <w:r w:rsidRPr="00D67DD6">
        <w:rPr>
          <w:noProof w:val="0"/>
          <w:lang w:val="fr-FR"/>
        </w:rPr>
        <w:tab/>
        <w:t>164</w:t>
      </w:r>
    </w:p>
    <w:p w14:paraId="58A5CF5C"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eastAsia="en-US"/>
        </w:rPr>
        <w:t xml:space="preserve">Wie </w:t>
      </w:r>
      <w:r w:rsidRPr="00D67DD6">
        <w:rPr>
          <w:noProof w:val="0"/>
          <w:lang w:val="fr-FR" w:eastAsia="en-US"/>
        </w:rPr>
        <w:t>herméneutique</w:t>
      </w:r>
      <w:r w:rsidRPr="00D67DD6">
        <w:rPr>
          <w:noProof w:val="0"/>
          <w:lang w:val="fr-FR"/>
        </w:rPr>
        <w:tab/>
        <w:t>369</w:t>
      </w:r>
    </w:p>
    <w:p w14:paraId="6C10D296" w14:textId="77777777" w:rsidR="003C1600" w:rsidRPr="00D67DD6" w:rsidRDefault="003C1600" w:rsidP="004B19D0">
      <w:pPr>
        <w:pStyle w:val="Rejstk1"/>
        <w:tabs>
          <w:tab w:val="right" w:leader="dot" w:pos="4171"/>
        </w:tabs>
        <w:spacing w:line="240" w:lineRule="auto"/>
        <w:rPr>
          <w:noProof w:val="0"/>
          <w:lang w:val="fr-FR"/>
        </w:rPr>
      </w:pPr>
      <w:r w:rsidRPr="00D67DD6">
        <w:rPr>
          <w:i/>
          <w:noProof w:val="0"/>
          <w:lang w:val="fr-FR"/>
        </w:rPr>
        <w:t>Wirkungsgeschichte</w:t>
      </w:r>
      <w:r w:rsidRPr="00D67DD6">
        <w:rPr>
          <w:noProof w:val="0"/>
          <w:lang w:val="fr-FR"/>
        </w:rPr>
        <w:tab/>
        <w:t>4, 16</w:t>
      </w:r>
    </w:p>
    <w:p w14:paraId="5C6BC059" w14:textId="77777777" w:rsidR="003C1600" w:rsidRPr="00D67DD6" w:rsidRDefault="003C1600" w:rsidP="004B19D0">
      <w:pPr>
        <w:pStyle w:val="Rejstk1"/>
        <w:tabs>
          <w:tab w:val="right" w:leader="dot" w:pos="4171"/>
        </w:tabs>
        <w:spacing w:line="240" w:lineRule="auto"/>
        <w:rPr>
          <w:noProof w:val="0"/>
          <w:lang w:val="fr-FR"/>
        </w:rPr>
      </w:pPr>
      <w:r w:rsidRPr="00D67DD6">
        <w:rPr>
          <w:noProof w:val="0"/>
          <w:lang w:val="fr-FR"/>
        </w:rPr>
        <w:t>Wittgenstein, L.</w:t>
      </w:r>
      <w:r w:rsidRPr="00D67DD6">
        <w:rPr>
          <w:noProof w:val="0"/>
          <w:lang w:val="fr-FR"/>
        </w:rPr>
        <w:tab/>
        <w:t>3</w:t>
      </w:r>
    </w:p>
    <w:p w14:paraId="2CBEF9EA" w14:textId="77777777" w:rsidR="00304AAB" w:rsidRPr="00D67DD6" w:rsidRDefault="003C1600" w:rsidP="00304AAB">
      <w:pPr>
        <w:pStyle w:val="Rejstk1"/>
        <w:tabs>
          <w:tab w:val="right" w:leader="dot" w:pos="4171"/>
        </w:tabs>
        <w:spacing w:line="240" w:lineRule="auto"/>
        <w:rPr>
          <w:noProof w:val="0"/>
          <w:lang w:val="fr-FR"/>
        </w:rPr>
      </w:pPr>
      <w:r w:rsidRPr="00D67DD6">
        <w:rPr>
          <w:noProof w:val="0"/>
          <w:lang w:val="fr-FR"/>
        </w:rPr>
        <w:t>τό τί ἦν εἶναι</w:t>
      </w:r>
      <w:r w:rsidRPr="00D67DD6">
        <w:rPr>
          <w:noProof w:val="0"/>
          <w:lang w:val="fr-FR"/>
        </w:rPr>
        <w:tab/>
        <w:t>98</w:t>
      </w:r>
    </w:p>
    <w:p w14:paraId="358648D8" w14:textId="77777777" w:rsidR="00304AAB" w:rsidRPr="00D67DD6" w:rsidRDefault="00304AAB" w:rsidP="00304AAB">
      <w:pPr>
        <w:pStyle w:val="Rejstk1"/>
        <w:tabs>
          <w:tab w:val="right" w:leader="dot" w:pos="4171"/>
        </w:tabs>
        <w:spacing w:line="240" w:lineRule="auto"/>
        <w:rPr>
          <w:noProof w:val="0"/>
          <w:lang w:val="fr-FR"/>
        </w:rPr>
      </w:pPr>
      <w:r w:rsidRPr="00D67DD6">
        <w:rPr>
          <w:noProof w:val="0"/>
          <w:lang w:val="fr-FR"/>
        </w:rPr>
        <w:t>τόδε τι</w:t>
      </w:r>
      <w:r w:rsidRPr="00D67DD6">
        <w:rPr>
          <w:noProof w:val="0"/>
          <w:lang w:val="fr-FR"/>
        </w:rPr>
        <w:tab/>
      </w:r>
      <w:r w:rsidR="00190894" w:rsidRPr="00D67DD6">
        <w:rPr>
          <w:noProof w:val="0"/>
          <w:lang w:val="fr-FR"/>
        </w:rPr>
        <w:t xml:space="preserve">98, </w:t>
      </w:r>
      <w:r w:rsidRPr="00D67DD6">
        <w:rPr>
          <w:noProof w:val="0"/>
          <w:lang w:val="fr-FR"/>
        </w:rPr>
        <w:t>132, 134</w:t>
      </w:r>
    </w:p>
    <w:p w14:paraId="7BA56134" w14:textId="77777777" w:rsidR="00304AAB" w:rsidRPr="00D67DD6" w:rsidRDefault="00304AAB" w:rsidP="00304AAB">
      <w:pPr>
        <w:rPr>
          <w:noProof w:val="0"/>
          <w:lang w:val="fr-FR"/>
        </w:rPr>
      </w:pPr>
    </w:p>
    <w:p w14:paraId="128F06D2" w14:textId="77777777" w:rsidR="003C1600" w:rsidRPr="00D67DD6" w:rsidRDefault="003C1600" w:rsidP="004B19D0">
      <w:pPr>
        <w:spacing w:line="240" w:lineRule="auto"/>
        <w:rPr>
          <w:noProof w:val="0"/>
          <w:lang w:val="fr-FR" w:eastAsia="en-US"/>
        </w:rPr>
        <w:sectPr w:rsidR="003C1600" w:rsidRPr="00D67DD6" w:rsidSect="003C1600">
          <w:type w:val="continuous"/>
          <w:pgSz w:w="11905" w:h="16837"/>
          <w:pgMar w:top="1417" w:right="1417" w:bottom="1417" w:left="1417" w:header="708" w:footer="720" w:gutter="0"/>
          <w:cols w:num="2" w:space="708"/>
          <w:docGrid w:linePitch="360"/>
        </w:sectPr>
      </w:pPr>
    </w:p>
    <w:p w14:paraId="140574BE" w14:textId="77777777" w:rsidR="00CD234A" w:rsidRPr="00D67DD6" w:rsidRDefault="00C24EF4" w:rsidP="004B19D0">
      <w:pPr>
        <w:spacing w:line="240" w:lineRule="auto"/>
        <w:rPr>
          <w:noProof w:val="0"/>
          <w:lang w:val="fr-FR" w:eastAsia="en-US"/>
        </w:rPr>
      </w:pPr>
      <w:r w:rsidRPr="00D67DD6">
        <w:rPr>
          <w:noProof w:val="0"/>
          <w:lang w:val="fr-FR" w:eastAsia="en-US"/>
        </w:rPr>
        <w:lastRenderedPageBreak/>
        <w:fldChar w:fldCharType="end"/>
      </w:r>
    </w:p>
    <w:p w14:paraId="305C5752" w14:textId="77777777" w:rsidR="002F4E39" w:rsidRPr="00D67DD6" w:rsidRDefault="002F4E39" w:rsidP="00DB5E8F">
      <w:pPr>
        <w:spacing w:line="240" w:lineRule="auto"/>
        <w:rPr>
          <w:noProof w:val="0"/>
          <w:lang w:val="fr-FR" w:eastAsia="en-US"/>
        </w:rPr>
      </w:pPr>
    </w:p>
    <w:p w14:paraId="618EA467" w14:textId="77777777" w:rsidR="002F4E39" w:rsidRPr="00D67DD6" w:rsidRDefault="002F4E39" w:rsidP="00F665CD">
      <w:pPr>
        <w:pStyle w:val="Nadpis3"/>
        <w:rPr>
          <w:noProof w:val="0"/>
          <w:lang w:val="fr-FR"/>
        </w:rPr>
      </w:pPr>
      <w:r w:rsidRPr="00D67DD6">
        <w:rPr>
          <w:noProof w:val="0"/>
          <w:lang w:val="fr-FR"/>
        </w:rPr>
        <w:br w:type="page"/>
      </w:r>
      <w:bookmarkStart w:id="38" w:name="_Toc162093435"/>
      <w:r w:rsidRPr="00D67DD6">
        <w:rPr>
          <w:noProof w:val="0"/>
          <w:lang w:val="fr-FR"/>
        </w:rPr>
        <w:lastRenderedPageBreak/>
        <w:t>Bibliographie</w:t>
      </w:r>
      <w:bookmarkEnd w:id="38"/>
    </w:p>
    <w:p w14:paraId="3845E56D" w14:textId="77777777" w:rsidR="002F4E39" w:rsidRPr="00D67DD6" w:rsidRDefault="002F4E39" w:rsidP="007E0ECE">
      <w:pPr>
        <w:pStyle w:val="Literatura"/>
        <w:rPr>
          <w:noProof w:val="0"/>
          <w:lang w:val="fr-FR" w:eastAsia="en-US"/>
        </w:rPr>
      </w:pPr>
      <w:r w:rsidRPr="00D67DD6">
        <w:rPr>
          <w:noProof w:val="0"/>
          <w:lang w:val="fr-FR" w:eastAsia="en-US"/>
        </w:rPr>
        <w:t xml:space="preserve">La liste contient les auteurs et les œuvres des trois volumes réunis. Les citations des textes grecs sans indication explicite de l'édition critique sont tirées de l'édition numérique </w:t>
      </w:r>
      <w:r w:rsidRPr="00D67DD6">
        <w:rPr>
          <w:i/>
          <w:noProof w:val="0"/>
          <w:lang w:val="fr-FR" w:eastAsia="en-US"/>
        </w:rPr>
        <w:t>Thesaurus Linguae Graeciae</w:t>
      </w:r>
      <w:r w:rsidRPr="00D67DD6">
        <w:rPr>
          <w:noProof w:val="0"/>
          <w:lang w:val="fr-FR" w:eastAsia="en-US"/>
        </w:rPr>
        <w:t xml:space="preserve">, The Packard Humanities Institute, </w:t>
      </w:r>
      <w:r w:rsidRPr="00D67DD6">
        <w:rPr>
          <w:i/>
          <w:noProof w:val="0"/>
          <w:lang w:val="fr-FR" w:eastAsia="en-US"/>
        </w:rPr>
        <w:t>The P</w:t>
      </w:r>
      <w:r w:rsidR="00867A17" w:rsidRPr="00D67DD6">
        <w:rPr>
          <w:i/>
          <w:noProof w:val="0"/>
          <w:lang w:val="fr-FR" w:eastAsia="en-US"/>
        </w:rPr>
        <w:t>erseus Project and others</w:t>
      </w:r>
      <w:r w:rsidR="00867A17" w:rsidRPr="00D67DD6">
        <w:rPr>
          <w:noProof w:val="0"/>
          <w:lang w:val="fr-FR" w:eastAsia="en-US"/>
        </w:rPr>
        <w:t>, 1999–</w:t>
      </w:r>
      <w:r w:rsidRPr="00D67DD6">
        <w:rPr>
          <w:noProof w:val="0"/>
          <w:lang w:val="fr-FR" w:eastAsia="en-US"/>
        </w:rPr>
        <w:t>2007.</w:t>
      </w:r>
    </w:p>
    <w:p w14:paraId="6C7F508D" w14:textId="77777777" w:rsidR="00BC7F22" w:rsidRPr="00D67DD6" w:rsidRDefault="00BC7F22" w:rsidP="007E0ECE">
      <w:pPr>
        <w:pStyle w:val="Literatura"/>
        <w:rPr>
          <w:noProof w:val="0"/>
          <w:lang w:val="fr-FR" w:eastAsia="en-US"/>
        </w:rPr>
      </w:pPr>
    </w:p>
    <w:p w14:paraId="6B4215C6" w14:textId="77777777" w:rsidR="00BC7F22" w:rsidRPr="00D67DD6" w:rsidRDefault="00BC7F22" w:rsidP="00BC7F22">
      <w:pPr>
        <w:pStyle w:val="Literatura"/>
        <w:rPr>
          <w:rStyle w:val="st"/>
          <w:rFonts w:cs="Calibri"/>
          <w:noProof w:val="0"/>
          <w:lang w:val="fr-FR"/>
        </w:rPr>
      </w:pPr>
      <w:r w:rsidRPr="00D67DD6">
        <w:rPr>
          <w:rStyle w:val="st"/>
          <w:noProof w:val="0"/>
          <w:lang w:val="fr-FR"/>
        </w:rPr>
        <w:t>Ab</w:t>
      </w:r>
      <w:r w:rsidR="00A327B3" w:rsidRPr="00D67DD6">
        <w:rPr>
          <w:rStyle w:val="st"/>
          <w:noProof w:val="0"/>
          <w:lang w:val="fr-FR"/>
        </w:rPr>
        <w:t>a</w:t>
      </w:r>
      <w:r w:rsidRPr="00D67DD6">
        <w:rPr>
          <w:rStyle w:val="st"/>
          <w:noProof w:val="0"/>
          <w:lang w:val="fr-FR"/>
        </w:rPr>
        <w:t xml:space="preserve">elard, Petrus </w:t>
      </w:r>
      <w:r w:rsidRPr="00D67DD6">
        <w:rPr>
          <w:noProof w:val="0"/>
          <w:lang w:val="fr-FR"/>
        </w:rPr>
        <w:t>(1885):</w:t>
      </w:r>
      <w:r w:rsidRPr="00D67DD6">
        <w:rPr>
          <w:bCs/>
          <w:i/>
          <w:noProof w:val="0"/>
          <w:lang w:val="fr-FR"/>
        </w:rPr>
        <w:t xml:space="preserve"> Dialogus inter Philosophum Judaeum et Christianum</w:t>
      </w:r>
      <w:r w:rsidRPr="00D67DD6">
        <w:rPr>
          <w:i/>
          <w:noProof w:val="0"/>
          <w:lang w:val="fr-FR"/>
        </w:rPr>
        <w:t xml:space="preserve">. </w:t>
      </w:r>
      <w:r w:rsidRPr="00D67DD6">
        <w:rPr>
          <w:noProof w:val="0"/>
          <w:lang w:val="fr-FR"/>
        </w:rPr>
        <w:t xml:space="preserve">Patrologia Latina. Paris: Migne, </w:t>
      </w:r>
      <w:r w:rsidRPr="00D67DD6">
        <w:rPr>
          <w:i/>
          <w:noProof w:val="0"/>
          <w:lang w:val="fr-FR"/>
        </w:rPr>
        <w:tab/>
      </w:r>
      <w:r w:rsidRPr="00D67DD6">
        <w:rPr>
          <w:noProof w:val="0"/>
          <w:lang w:val="fr-FR"/>
        </w:rPr>
        <w:t>tome 178, cols 1611‒1684.</w:t>
      </w:r>
    </w:p>
    <w:p w14:paraId="614A4424" w14:textId="77777777" w:rsidR="00BC7F22" w:rsidRPr="00D67DD6" w:rsidRDefault="00BC7F22" w:rsidP="00BC7F22">
      <w:pPr>
        <w:pStyle w:val="Literatura"/>
        <w:rPr>
          <w:rStyle w:val="st"/>
          <w:noProof w:val="0"/>
          <w:lang w:val="fr-FR"/>
        </w:rPr>
      </w:pPr>
      <w:r w:rsidRPr="00D67DD6">
        <w:rPr>
          <w:rStyle w:val="st"/>
          <w:rFonts w:cs="Calibri"/>
          <w:noProof w:val="0"/>
          <w:lang w:val="fr-FR"/>
        </w:rPr>
        <w:t>‒</w:t>
      </w:r>
      <w:r w:rsidRPr="00D67DD6">
        <w:rPr>
          <w:rStyle w:val="st"/>
          <w:noProof w:val="0"/>
          <w:lang w:val="fr-FR"/>
        </w:rPr>
        <w:t xml:space="preserve"> (1921): </w:t>
      </w:r>
      <w:r w:rsidRPr="00D67DD6">
        <w:rPr>
          <w:rStyle w:val="st"/>
          <w:i/>
          <w:noProof w:val="0"/>
          <w:lang w:val="fr-FR"/>
        </w:rPr>
        <w:t>Peter Abaelards Philosophische Schriften. Logica „Ingredientibus“ I.2. Die Glossen zum Kategorien.</w:t>
      </w:r>
      <w:r w:rsidRPr="00D67DD6">
        <w:rPr>
          <w:rStyle w:val="st"/>
          <w:noProof w:val="0"/>
          <w:lang w:val="fr-FR"/>
        </w:rPr>
        <w:t xml:space="preserve"> </w:t>
      </w:r>
      <w:r w:rsidRPr="00D67DD6">
        <w:rPr>
          <w:rStyle w:val="st"/>
          <w:noProof w:val="0"/>
          <w:lang w:val="fr-FR"/>
        </w:rPr>
        <w:tab/>
        <w:t xml:space="preserve">Zum erstem Male herausgegeben </w:t>
      </w:r>
      <w:r w:rsidRPr="00D67DD6">
        <w:rPr>
          <w:rStyle w:val="st"/>
          <w:noProof w:val="0"/>
          <w:lang w:val="fr-FR"/>
        </w:rPr>
        <w:tab/>
        <w:t>von Bernhard Geyer. M</w:t>
      </w:r>
      <w:r w:rsidRPr="00D67DD6">
        <w:rPr>
          <w:rStyle w:val="st"/>
          <w:rFonts w:cs="Calibri"/>
          <w:noProof w:val="0"/>
          <w:lang w:val="fr-FR"/>
        </w:rPr>
        <w:t>ü</w:t>
      </w:r>
      <w:r w:rsidRPr="00D67DD6">
        <w:rPr>
          <w:rStyle w:val="st"/>
          <w:noProof w:val="0"/>
          <w:lang w:val="fr-FR"/>
        </w:rPr>
        <w:t xml:space="preserve">nster: Verlag der Aschendorffschen </w:t>
      </w:r>
      <w:r w:rsidRPr="00D67DD6">
        <w:rPr>
          <w:rStyle w:val="st"/>
          <w:noProof w:val="0"/>
          <w:lang w:val="fr-FR"/>
        </w:rPr>
        <w:tab/>
        <w:t>Verlagsbuchhandlung.</w:t>
      </w:r>
    </w:p>
    <w:p w14:paraId="7924F29D" w14:textId="77777777" w:rsidR="00BC7F22" w:rsidRPr="00D67DD6" w:rsidRDefault="00BC7F22" w:rsidP="00BC7F22">
      <w:pPr>
        <w:pStyle w:val="Literatura"/>
        <w:rPr>
          <w:rStyle w:val="st"/>
          <w:noProof w:val="0"/>
          <w:lang w:val="fr-FR"/>
        </w:rPr>
      </w:pPr>
      <w:r w:rsidRPr="00D67DD6">
        <w:rPr>
          <w:rStyle w:val="st"/>
          <w:rFonts w:cs="Calibri"/>
          <w:noProof w:val="0"/>
          <w:lang w:val="fr-FR"/>
        </w:rPr>
        <w:t>‒</w:t>
      </w:r>
      <w:r w:rsidRPr="00D67DD6">
        <w:rPr>
          <w:rStyle w:val="st"/>
          <w:noProof w:val="0"/>
          <w:lang w:val="fr-FR"/>
        </w:rPr>
        <w:t xml:space="preserve"> (1927): </w:t>
      </w:r>
      <w:r w:rsidRPr="00D67DD6">
        <w:rPr>
          <w:rStyle w:val="st"/>
          <w:i/>
          <w:noProof w:val="0"/>
          <w:lang w:val="fr-FR"/>
        </w:rPr>
        <w:t xml:space="preserve">Peter Abaelards Philosophische Schriften. Logica „Ingredientibus“ I.3. Die Glossen zum Peri </w:t>
      </w:r>
      <w:r w:rsidRPr="00D67DD6">
        <w:rPr>
          <w:rStyle w:val="st"/>
          <w:i/>
          <w:noProof w:val="0"/>
          <w:lang w:val="fr-FR"/>
        </w:rPr>
        <w:tab/>
        <w:t>Hermeneias.</w:t>
      </w:r>
      <w:r w:rsidRPr="00D67DD6">
        <w:rPr>
          <w:rStyle w:val="st"/>
          <w:noProof w:val="0"/>
          <w:lang w:val="fr-FR"/>
        </w:rPr>
        <w:t xml:space="preserve"> Zum erstem Male herausgegeben von Bernhard Geyer. M</w:t>
      </w:r>
      <w:r w:rsidRPr="00D67DD6">
        <w:rPr>
          <w:rStyle w:val="st"/>
          <w:rFonts w:cs="Calibri"/>
          <w:noProof w:val="0"/>
          <w:lang w:val="fr-FR"/>
        </w:rPr>
        <w:t>ü</w:t>
      </w:r>
      <w:r w:rsidRPr="00D67DD6">
        <w:rPr>
          <w:rStyle w:val="st"/>
          <w:noProof w:val="0"/>
          <w:lang w:val="fr-FR"/>
        </w:rPr>
        <w:t xml:space="preserve">nster: Verlag der </w:t>
      </w:r>
      <w:r w:rsidRPr="00D67DD6">
        <w:rPr>
          <w:rStyle w:val="st"/>
          <w:noProof w:val="0"/>
          <w:lang w:val="fr-FR"/>
        </w:rPr>
        <w:tab/>
        <w:t>Aschendorffschen Verlagsbuchhandlung.</w:t>
      </w:r>
    </w:p>
    <w:p w14:paraId="197C7390" w14:textId="77777777" w:rsidR="00BC7F22" w:rsidRPr="00D67DD6" w:rsidRDefault="00BC7F22" w:rsidP="00BC7F22">
      <w:pPr>
        <w:pStyle w:val="Literatura"/>
        <w:rPr>
          <w:rStyle w:val="st"/>
          <w:noProof w:val="0"/>
          <w:lang w:val="fr-FR"/>
        </w:rPr>
      </w:pPr>
      <w:r w:rsidRPr="00D67DD6">
        <w:rPr>
          <w:rStyle w:val="st"/>
          <w:rFonts w:cs="Calibri"/>
          <w:noProof w:val="0"/>
          <w:lang w:val="fr-FR"/>
        </w:rPr>
        <w:t>‒</w:t>
      </w:r>
      <w:r w:rsidRPr="00D67DD6">
        <w:rPr>
          <w:rStyle w:val="st"/>
          <w:noProof w:val="0"/>
          <w:lang w:val="fr-FR"/>
        </w:rPr>
        <w:t xml:space="preserve"> (1956): </w:t>
      </w:r>
      <w:r w:rsidRPr="00D67DD6">
        <w:rPr>
          <w:rStyle w:val="st"/>
          <w:i/>
          <w:noProof w:val="0"/>
          <w:lang w:val="fr-FR"/>
        </w:rPr>
        <w:t>Dialectica</w:t>
      </w:r>
      <w:r w:rsidRPr="00D67DD6">
        <w:rPr>
          <w:rStyle w:val="st"/>
          <w:noProof w:val="0"/>
          <w:lang w:val="fr-FR"/>
        </w:rPr>
        <w:t xml:space="preserve">. </w:t>
      </w:r>
      <w:r w:rsidRPr="00D67DD6">
        <w:rPr>
          <w:rStyle w:val="st"/>
          <w:i/>
          <w:noProof w:val="0"/>
          <w:lang w:val="fr-FR"/>
        </w:rPr>
        <w:t>First Complete Edition of the Parisian Manuscript by L. M. De Rijk</w:t>
      </w:r>
      <w:r w:rsidRPr="00D67DD6">
        <w:rPr>
          <w:rStyle w:val="st"/>
          <w:noProof w:val="0"/>
          <w:lang w:val="fr-FR"/>
        </w:rPr>
        <w:t>. Assen: Van Gorcum.</w:t>
      </w:r>
    </w:p>
    <w:p w14:paraId="566A1EF9" w14:textId="77777777" w:rsidR="00BC7F22" w:rsidRPr="00D67DD6" w:rsidRDefault="00BC7F22" w:rsidP="00BC7F22">
      <w:pPr>
        <w:pStyle w:val="Literatura"/>
        <w:rPr>
          <w:rStyle w:val="st"/>
          <w:noProof w:val="0"/>
          <w:lang w:val="fr-FR"/>
        </w:rPr>
      </w:pPr>
      <w:r w:rsidRPr="00D67DD6">
        <w:rPr>
          <w:noProof w:val="0"/>
          <w:lang w:val="fr-FR"/>
        </w:rPr>
        <w:t xml:space="preserve"> ‒ (1959): </w:t>
      </w:r>
      <w:r w:rsidRPr="00D67DD6">
        <w:rPr>
          <w:i/>
          <w:noProof w:val="0"/>
          <w:lang w:val="fr-FR"/>
        </w:rPr>
        <w:t>Historia Calamitatum. Texte critique avec une introduction. Edited by J. Monfrin</w:t>
      </w:r>
      <w:r w:rsidRPr="00D67DD6">
        <w:rPr>
          <w:noProof w:val="0"/>
          <w:lang w:val="fr-FR"/>
        </w:rPr>
        <w:t xml:space="preserve">. Paris: Bibliothèque </w:t>
      </w:r>
      <w:r w:rsidRPr="00D67DD6">
        <w:rPr>
          <w:noProof w:val="0"/>
          <w:lang w:val="fr-FR"/>
        </w:rPr>
        <w:tab/>
        <w:t>des textes philosophiques.</w:t>
      </w:r>
    </w:p>
    <w:p w14:paraId="4033111F" w14:textId="77777777" w:rsidR="00BC7F22" w:rsidRPr="00D67DD6" w:rsidRDefault="00BC7F22" w:rsidP="00BC7F22">
      <w:pPr>
        <w:pStyle w:val="Literatura"/>
        <w:rPr>
          <w:noProof w:val="0"/>
          <w:szCs w:val="24"/>
          <w:lang w:val="fr-FR"/>
        </w:rPr>
      </w:pPr>
      <w:r w:rsidRPr="00D67DD6">
        <w:rPr>
          <w:noProof w:val="0"/>
          <w:szCs w:val="24"/>
          <w:lang w:val="fr-FR"/>
        </w:rPr>
        <w:t xml:space="preserve">Aertsen, Jan (2012): </w:t>
      </w:r>
      <w:r w:rsidRPr="00D67DD6">
        <w:rPr>
          <w:i/>
          <w:noProof w:val="0"/>
          <w:szCs w:val="24"/>
          <w:lang w:val="fr-FR"/>
        </w:rPr>
        <w:t xml:space="preserve">Medieval Philosophy as Transcendental Thought: From Philip the Chancellor (ca. 1225) to </w:t>
      </w:r>
      <w:r w:rsidRPr="00D67DD6">
        <w:rPr>
          <w:i/>
          <w:noProof w:val="0"/>
          <w:szCs w:val="24"/>
          <w:lang w:val="fr-FR"/>
        </w:rPr>
        <w:tab/>
        <w:t>Francisco Suárez</w:t>
      </w:r>
      <w:r w:rsidRPr="00D67DD6">
        <w:rPr>
          <w:noProof w:val="0"/>
          <w:szCs w:val="24"/>
          <w:lang w:val="fr-FR"/>
        </w:rPr>
        <w:t>. Leiden: Brill.</w:t>
      </w:r>
    </w:p>
    <w:p w14:paraId="0224A3DD" w14:textId="77777777" w:rsidR="00BC7F22" w:rsidRPr="00D67DD6" w:rsidRDefault="00BC7F22" w:rsidP="00BC7F22">
      <w:pPr>
        <w:pStyle w:val="Literatura"/>
        <w:rPr>
          <w:noProof w:val="0"/>
          <w:lang w:val="fr-FR"/>
        </w:rPr>
      </w:pPr>
      <w:r w:rsidRPr="00D67DD6">
        <w:rPr>
          <w:noProof w:val="0"/>
          <w:lang w:val="fr-FR"/>
        </w:rPr>
        <w:t>Albertus Magnus (1890−1899):</w:t>
      </w:r>
      <w:r w:rsidRPr="00D67DD6">
        <w:rPr>
          <w:smallCaps/>
          <w:noProof w:val="0"/>
          <w:lang w:val="fr-FR"/>
        </w:rPr>
        <w:t xml:space="preserve"> </w:t>
      </w:r>
      <w:r w:rsidRPr="00D67DD6">
        <w:rPr>
          <w:i/>
          <w:iCs/>
          <w:noProof w:val="0"/>
          <w:lang w:val="fr-FR"/>
        </w:rPr>
        <w:t xml:space="preserve">Opera Omnia </w:t>
      </w:r>
      <w:r w:rsidRPr="00D67DD6">
        <w:rPr>
          <w:noProof w:val="0"/>
          <w:lang w:val="fr-FR"/>
        </w:rPr>
        <w:t>I-XXXVIII. Ed. Borgnet, Paris.</w:t>
      </w:r>
    </w:p>
    <w:p w14:paraId="52AF0158" w14:textId="77777777" w:rsidR="00BC7F22" w:rsidRPr="00D67DD6" w:rsidRDefault="00BC7F22" w:rsidP="00BC7F22">
      <w:pPr>
        <w:pStyle w:val="Literatura"/>
        <w:rPr>
          <w:noProof w:val="0"/>
          <w:lang w:val="fr-FR"/>
        </w:rPr>
      </w:pPr>
      <w:r w:rsidRPr="00D67DD6">
        <w:rPr>
          <w:noProof w:val="0"/>
          <w:lang w:val="fr-FR"/>
        </w:rPr>
        <w:t xml:space="preserve">‒ (1896): </w:t>
      </w:r>
      <w:r w:rsidRPr="00D67DD6">
        <w:rPr>
          <w:i/>
          <w:noProof w:val="0"/>
          <w:lang w:val="fr-FR"/>
        </w:rPr>
        <w:t>D. Alberti Magni Summae de creaturis secunda pars, quae est de homine</w:t>
      </w:r>
      <w:r w:rsidRPr="00D67DD6">
        <w:rPr>
          <w:noProof w:val="0"/>
          <w:lang w:val="fr-FR"/>
        </w:rPr>
        <w:t xml:space="preserve">. Volumen 35. Parisiis, apud </w:t>
      </w:r>
      <w:r w:rsidRPr="00D67DD6">
        <w:rPr>
          <w:noProof w:val="0"/>
          <w:lang w:val="fr-FR"/>
        </w:rPr>
        <w:tab/>
        <w:t>Ludovicum Vivès.</w:t>
      </w:r>
    </w:p>
    <w:p w14:paraId="1ED35F52" w14:textId="77777777" w:rsidR="00BC7F22" w:rsidRPr="00D67DD6" w:rsidRDefault="00BC7F22" w:rsidP="00BC7F22">
      <w:pPr>
        <w:pStyle w:val="Literatura"/>
        <w:rPr>
          <w:noProof w:val="0"/>
          <w:lang w:val="fr-FR"/>
        </w:rPr>
      </w:pPr>
      <w:r w:rsidRPr="00D67DD6">
        <w:rPr>
          <w:noProof w:val="0"/>
          <w:lang w:val="fr-FR"/>
        </w:rPr>
        <w:t xml:space="preserve">‒ (1890): </w:t>
      </w:r>
      <w:r w:rsidRPr="00D67DD6">
        <w:rPr>
          <w:i/>
          <w:noProof w:val="0"/>
          <w:lang w:val="fr-FR"/>
        </w:rPr>
        <w:t>D. Alberti Magni Posteriorum analyticorum</w:t>
      </w:r>
      <w:r w:rsidRPr="00D67DD6">
        <w:rPr>
          <w:noProof w:val="0"/>
          <w:lang w:val="fr-FR"/>
        </w:rPr>
        <w:t>. Volumen 2. Parisiis, apud Ludovicum Vivès.</w:t>
      </w:r>
    </w:p>
    <w:p w14:paraId="2DFC88CF" w14:textId="77777777" w:rsidR="00BC7F22" w:rsidRPr="00D67DD6" w:rsidRDefault="00BC7F22" w:rsidP="00BC7F22">
      <w:pPr>
        <w:pStyle w:val="Literatura"/>
        <w:rPr>
          <w:noProof w:val="0"/>
          <w:lang w:val="fr-FR"/>
        </w:rPr>
      </w:pPr>
      <w:r w:rsidRPr="00D67DD6">
        <w:rPr>
          <w:noProof w:val="0"/>
          <w:lang w:val="fr-FR"/>
        </w:rPr>
        <w:t xml:space="preserve">‒ (1890): </w:t>
      </w:r>
      <w:r w:rsidRPr="00D67DD6">
        <w:rPr>
          <w:i/>
          <w:noProof w:val="0"/>
          <w:lang w:val="fr-FR"/>
        </w:rPr>
        <w:t>D. Alberti Magni De anima, libri tres</w:t>
      </w:r>
      <w:r w:rsidRPr="00D67DD6">
        <w:rPr>
          <w:noProof w:val="0"/>
          <w:lang w:val="fr-FR"/>
        </w:rPr>
        <w:t>. Volumen 5. Parisiis, apud Ludovicum Vivès.</w:t>
      </w:r>
    </w:p>
    <w:p w14:paraId="4C1933A2" w14:textId="77777777" w:rsidR="00BC7F22" w:rsidRPr="00D67DD6" w:rsidRDefault="00BC7F22" w:rsidP="00BC7F22">
      <w:pPr>
        <w:pStyle w:val="Literatura"/>
        <w:rPr>
          <w:noProof w:val="0"/>
          <w:lang w:val="fr-FR"/>
        </w:rPr>
      </w:pPr>
      <w:r w:rsidRPr="00D67DD6">
        <w:rPr>
          <w:noProof w:val="0"/>
          <w:lang w:val="fr-FR"/>
        </w:rPr>
        <w:t xml:space="preserve">‒ (1890): </w:t>
      </w:r>
      <w:r w:rsidRPr="00D67DD6">
        <w:rPr>
          <w:i/>
          <w:noProof w:val="0"/>
          <w:lang w:val="fr-FR"/>
        </w:rPr>
        <w:t xml:space="preserve">D. Alberti Magni Parvorum Naturalium. Pars prima. </w:t>
      </w:r>
      <w:r w:rsidRPr="00D67DD6">
        <w:rPr>
          <w:noProof w:val="0"/>
          <w:lang w:val="fr-FR"/>
        </w:rPr>
        <w:t>(</w:t>
      </w:r>
      <w:r w:rsidRPr="00D67DD6">
        <w:rPr>
          <w:i/>
          <w:noProof w:val="0"/>
          <w:lang w:val="fr-FR"/>
        </w:rPr>
        <w:t xml:space="preserve">De Natura et Origine Animae, Libellus de Unitate </w:t>
      </w:r>
      <w:r w:rsidRPr="00D67DD6">
        <w:rPr>
          <w:i/>
          <w:noProof w:val="0"/>
          <w:lang w:val="fr-FR"/>
        </w:rPr>
        <w:tab/>
        <w:t>Intellectus contra Averroem, De Intellectu et Intelligibili</w:t>
      </w:r>
      <w:r w:rsidRPr="00D67DD6">
        <w:rPr>
          <w:noProof w:val="0"/>
          <w:lang w:val="fr-FR"/>
        </w:rPr>
        <w:t>). Volumen 9. Parisiis, apud Ludovicum Vivès.</w:t>
      </w:r>
    </w:p>
    <w:p w14:paraId="7DDE9DCC" w14:textId="77777777" w:rsidR="00BC7F22" w:rsidRPr="00D67DD6" w:rsidRDefault="00BC7F22" w:rsidP="00BC7F22">
      <w:pPr>
        <w:pStyle w:val="Literatura"/>
        <w:rPr>
          <w:noProof w:val="0"/>
          <w:lang w:val="fr-FR"/>
        </w:rPr>
      </w:pPr>
      <w:r w:rsidRPr="00D67DD6">
        <w:rPr>
          <w:rStyle w:val="unicode"/>
          <w:noProof w:val="0"/>
          <w:lang w:val="fr-FR"/>
        </w:rPr>
        <w:t xml:space="preserve">Alfarabius Latinus (Abū Naṣr Muḥammad ibn Muḥammad Al Fārābī) (1892): </w:t>
      </w:r>
      <w:r w:rsidRPr="00D67DD6">
        <w:rPr>
          <w:i/>
          <w:noProof w:val="0"/>
          <w:lang w:val="fr-FR"/>
        </w:rPr>
        <w:t xml:space="preserve">Alfārābī's philosophische </w:t>
      </w:r>
      <w:r w:rsidRPr="00D67DD6">
        <w:rPr>
          <w:noProof w:val="0"/>
          <w:szCs w:val="18"/>
          <w:lang w:val="fr-FR"/>
        </w:rPr>
        <w:tab/>
      </w:r>
      <w:r w:rsidRPr="00D67DD6">
        <w:rPr>
          <w:i/>
          <w:noProof w:val="0"/>
          <w:lang w:val="fr-FR"/>
        </w:rPr>
        <w:t>Abhandlungen</w:t>
      </w:r>
      <w:r w:rsidRPr="00D67DD6">
        <w:rPr>
          <w:noProof w:val="0"/>
          <w:lang w:val="fr-FR"/>
        </w:rPr>
        <w:t xml:space="preserve">. </w:t>
      </w:r>
      <w:r w:rsidRPr="00D67DD6">
        <w:rPr>
          <w:i/>
          <w:noProof w:val="0"/>
          <w:lang w:val="fr-FR"/>
        </w:rPr>
        <w:t>Aus dem Arabischen übersetzt von F. Dieterici</w:t>
      </w:r>
      <w:r w:rsidRPr="00D67DD6">
        <w:rPr>
          <w:noProof w:val="0"/>
          <w:lang w:val="fr-FR"/>
        </w:rPr>
        <w:t>. Leiden: Brill.</w:t>
      </w:r>
    </w:p>
    <w:p w14:paraId="6058940B"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(1900): </w:t>
      </w:r>
      <w:r w:rsidRPr="00D67DD6">
        <w:rPr>
          <w:i/>
          <w:noProof w:val="0"/>
          <w:lang w:val="fr-FR"/>
        </w:rPr>
        <w:t xml:space="preserve">Der Musterstaat von Al-Fārābī. Aus dem Arabischen übertragen von F. Dieterici. </w:t>
      </w:r>
      <w:r w:rsidRPr="00D67DD6">
        <w:rPr>
          <w:noProof w:val="0"/>
          <w:lang w:val="fr-FR"/>
        </w:rPr>
        <w:t>Leiden: E. J. Brill.</w:t>
      </w:r>
    </w:p>
    <w:p w14:paraId="41344A6E" w14:textId="77777777" w:rsidR="00BC7F22" w:rsidRPr="00D67DD6" w:rsidRDefault="00BC7F22" w:rsidP="00BC7F22">
      <w:pPr>
        <w:pStyle w:val="Literatura"/>
        <w:rPr>
          <w:noProof w:val="0"/>
          <w:lang w:val="fr-FR"/>
        </w:rPr>
      </w:pPr>
      <w:r w:rsidRPr="00D67DD6">
        <w:rPr>
          <w:noProof w:val="0"/>
          <w:lang w:val="fr-FR"/>
        </w:rPr>
        <w:t xml:space="preserve">‒ </w:t>
      </w:r>
      <w:r w:rsidRPr="00D67DD6">
        <w:rPr>
          <w:rStyle w:val="TextpoznpodarouChar"/>
          <w:i/>
          <w:noProof w:val="0"/>
          <w:lang w:val="fr-FR"/>
        </w:rPr>
        <w:t>De ortu</w:t>
      </w:r>
      <w:r w:rsidRPr="00D67DD6">
        <w:rPr>
          <w:rStyle w:val="TextpoznpodarouChar"/>
          <w:noProof w:val="0"/>
          <w:lang w:val="fr-FR"/>
        </w:rPr>
        <w:t xml:space="preserve"> </w:t>
      </w:r>
      <w:r w:rsidRPr="00D67DD6">
        <w:rPr>
          <w:rStyle w:val="TextpoznpodarouChar"/>
          <w:i/>
          <w:noProof w:val="0"/>
          <w:lang w:val="fr-FR"/>
        </w:rPr>
        <w:t xml:space="preserve">scientiarum </w:t>
      </w:r>
      <w:r w:rsidRPr="00D67DD6">
        <w:rPr>
          <w:rStyle w:val="TextpoznpodarouChar"/>
          <w:noProof w:val="0"/>
          <w:lang w:val="fr-FR"/>
        </w:rPr>
        <w:t xml:space="preserve">(1916): </w:t>
      </w:r>
      <w:r w:rsidRPr="00D67DD6">
        <w:rPr>
          <w:rStyle w:val="TextpoznpodarouChar"/>
          <w:i/>
          <w:noProof w:val="0"/>
          <w:lang w:val="fr-FR"/>
        </w:rPr>
        <w:t>Über den Ursprung der Wissenschaften. De ortu scientiarum</w:t>
      </w:r>
      <w:r w:rsidRPr="00D67DD6">
        <w:rPr>
          <w:rStyle w:val="TextpoznpodarouChar"/>
          <w:noProof w:val="0"/>
          <w:lang w:val="fr-FR"/>
        </w:rPr>
        <w:t xml:space="preserve">. Edited by Clemes </w:t>
      </w:r>
      <w:r w:rsidRPr="00D67DD6">
        <w:rPr>
          <w:rStyle w:val="TextpoznpodarouChar"/>
          <w:noProof w:val="0"/>
          <w:lang w:val="fr-FR"/>
        </w:rPr>
        <w:tab/>
        <w:t>Baeumker. Münster:Aschendorffsche Verlagsbuchhandlung.</w:t>
      </w:r>
    </w:p>
    <w:p w14:paraId="0E182F09" w14:textId="77777777" w:rsidR="00BC7F22" w:rsidRPr="00D67DD6" w:rsidRDefault="00BC7F22" w:rsidP="00BC7F22">
      <w:pPr>
        <w:pStyle w:val="Literatura"/>
        <w:rPr>
          <w:rStyle w:val="st"/>
          <w:noProof w:val="0"/>
          <w:lang w:val="fr-FR"/>
        </w:rPr>
      </w:pPr>
      <w:r w:rsidRPr="00D67DD6">
        <w:rPr>
          <w:noProof w:val="0"/>
          <w:lang w:val="fr-FR"/>
        </w:rPr>
        <w:t xml:space="preserve">‒ </w:t>
      </w:r>
      <w:r w:rsidRPr="00D67DD6">
        <w:rPr>
          <w:rStyle w:val="st"/>
          <w:noProof w:val="0"/>
          <w:lang w:val="fr-FR"/>
        </w:rPr>
        <w:t xml:space="preserve">(1929): </w:t>
      </w:r>
      <w:r w:rsidRPr="00D67DD6">
        <w:rPr>
          <w:i/>
          <w:noProof w:val="0"/>
          <w:lang w:val="fr-FR"/>
        </w:rPr>
        <w:t xml:space="preserve">Liber Alpharabii </w:t>
      </w:r>
      <w:r w:rsidRPr="00D67DD6">
        <w:rPr>
          <w:i/>
          <w:iCs/>
          <w:noProof w:val="0"/>
          <w:lang w:val="fr-FR"/>
        </w:rPr>
        <w:t xml:space="preserve">De Intellectu et intellecto. </w:t>
      </w:r>
      <w:r w:rsidRPr="00D67DD6">
        <w:rPr>
          <w:iCs/>
          <w:noProof w:val="0"/>
          <w:lang w:val="fr-FR"/>
        </w:rPr>
        <w:t xml:space="preserve">Edited by </w:t>
      </w:r>
      <w:r w:rsidRPr="00D67DD6">
        <w:rPr>
          <w:rStyle w:val="st"/>
          <w:noProof w:val="0"/>
          <w:lang w:val="fr-FR"/>
        </w:rPr>
        <w:t xml:space="preserve">Étienne Gilson. </w:t>
      </w:r>
      <w:r w:rsidRPr="00D67DD6">
        <w:rPr>
          <w:rStyle w:val="st"/>
          <w:i/>
          <w:noProof w:val="0"/>
          <w:lang w:val="fr-FR"/>
        </w:rPr>
        <w:t xml:space="preserve">Archives d'histoire </w:t>
      </w:r>
      <w:r w:rsidRPr="00D67DD6">
        <w:rPr>
          <w:rStyle w:val="st"/>
          <w:i/>
          <w:noProof w:val="0"/>
          <w:lang w:val="fr-FR"/>
        </w:rPr>
        <w:tab/>
        <w:t xml:space="preserve">doctrinale et </w:t>
      </w:r>
      <w:r w:rsidRPr="00D67DD6">
        <w:rPr>
          <w:rStyle w:val="st"/>
          <w:i/>
          <w:noProof w:val="0"/>
          <w:lang w:val="fr-FR"/>
        </w:rPr>
        <w:tab/>
        <w:t>litteraire du Moyen Âge</w:t>
      </w:r>
      <w:r w:rsidRPr="00D67DD6">
        <w:rPr>
          <w:rStyle w:val="st"/>
          <w:noProof w:val="0"/>
          <w:lang w:val="fr-FR"/>
        </w:rPr>
        <w:t xml:space="preserve"> 4: 115–126.</w:t>
      </w:r>
    </w:p>
    <w:p w14:paraId="50D13446" w14:textId="77777777" w:rsidR="00BC7F22" w:rsidRPr="00D67DD6" w:rsidRDefault="00BC7F22" w:rsidP="00BC7F22">
      <w:pPr>
        <w:pStyle w:val="Literatura"/>
        <w:rPr>
          <w:noProof w:val="0"/>
          <w:lang w:val="fr-FR"/>
        </w:rPr>
      </w:pPr>
      <w:r w:rsidRPr="00D67DD6">
        <w:rPr>
          <w:rStyle w:val="st"/>
          <w:noProof w:val="0"/>
          <w:lang w:val="fr-FR"/>
        </w:rPr>
        <w:t xml:space="preserve">‒ </w:t>
      </w:r>
      <w:r w:rsidRPr="00D67DD6">
        <w:rPr>
          <w:noProof w:val="0"/>
          <w:lang w:val="fr-FR"/>
        </w:rPr>
        <w:t xml:space="preserve">(1962): </w:t>
      </w:r>
      <w:r w:rsidRPr="00D67DD6">
        <w:rPr>
          <w:i/>
          <w:noProof w:val="0"/>
          <w:lang w:val="fr-FR"/>
        </w:rPr>
        <w:t xml:space="preserve">The Philosophy of Plato and </w:t>
      </w:r>
      <w:r w:rsidR="006F07F4" w:rsidRPr="00D67DD6">
        <w:rPr>
          <w:i/>
          <w:noProof w:val="0"/>
          <w:lang w:val="fr-FR"/>
        </w:rPr>
        <w:t>Aristote</w:t>
      </w:r>
      <w:r w:rsidRPr="00D67DD6">
        <w:rPr>
          <w:i/>
          <w:noProof w:val="0"/>
          <w:lang w:val="fr-FR"/>
        </w:rPr>
        <w:t>.</w:t>
      </w:r>
      <w:r w:rsidRPr="00D67DD6">
        <w:rPr>
          <w:noProof w:val="0"/>
          <w:lang w:val="fr-FR"/>
        </w:rPr>
        <w:t xml:space="preserve"> Translated, with an Introduction by Muhsin Mahdi. New </w:t>
      </w:r>
      <w:r w:rsidRPr="00D67DD6">
        <w:rPr>
          <w:noProof w:val="0"/>
          <w:lang w:val="fr-FR"/>
        </w:rPr>
        <w:tab/>
        <w:t xml:space="preserve">York:The Free Press of </w:t>
      </w:r>
      <w:r w:rsidRPr="00D67DD6">
        <w:rPr>
          <w:noProof w:val="0"/>
          <w:lang w:val="fr-FR"/>
        </w:rPr>
        <w:tab/>
        <w:t>Glencoe.</w:t>
      </w:r>
    </w:p>
    <w:p w14:paraId="04CF50A1" w14:textId="77777777" w:rsidR="00BC7F22" w:rsidRPr="00D67DD6" w:rsidRDefault="00BC7F22" w:rsidP="00BC7F22">
      <w:pPr>
        <w:pStyle w:val="Literatura"/>
        <w:rPr>
          <w:noProof w:val="0"/>
          <w:lang w:val="fr-FR"/>
        </w:rPr>
      </w:pPr>
      <w:r w:rsidRPr="00D67DD6">
        <w:rPr>
          <w:noProof w:val="0"/>
          <w:lang w:val="fr-FR"/>
        </w:rPr>
        <w:t xml:space="preserve">Alexander Afrodisias, and </w:t>
      </w:r>
      <w:r w:rsidR="002553FC" w:rsidRPr="00D67DD6">
        <w:rPr>
          <w:noProof w:val="0"/>
          <w:lang w:val="fr-FR"/>
        </w:rPr>
        <w:t>Thémistius</w:t>
      </w:r>
      <w:r w:rsidRPr="00D67DD6">
        <w:rPr>
          <w:noProof w:val="0"/>
          <w:lang w:val="fr-FR"/>
        </w:rPr>
        <w:t xml:space="preserve"> (</w:t>
      </w:r>
      <w:r w:rsidRPr="00D67DD6">
        <w:rPr>
          <w:rStyle w:val="TextpoznpodarouChar"/>
          <w:noProof w:val="0"/>
          <w:lang w:val="fr-FR" w:eastAsia="en-US"/>
        </w:rPr>
        <w:t>1950):</w:t>
      </w:r>
      <w:r w:rsidRPr="00D67DD6">
        <w:rPr>
          <w:noProof w:val="0"/>
          <w:lang w:val="fr-FR"/>
        </w:rPr>
        <w:t xml:space="preserve"> </w:t>
      </w:r>
      <w:r w:rsidRPr="00D67DD6">
        <w:rPr>
          <w:i/>
          <w:noProof w:val="0"/>
          <w:lang w:val="fr-FR"/>
        </w:rPr>
        <w:t xml:space="preserve">Two Greek Aristotelian commentators on the intellect : the De </w:t>
      </w:r>
      <w:r w:rsidRPr="00D67DD6">
        <w:rPr>
          <w:i/>
          <w:noProof w:val="0"/>
          <w:lang w:val="fr-FR"/>
        </w:rPr>
        <w:tab/>
        <w:t xml:space="preserve">intellectu attributed to Alexander of Aphrodisias and </w:t>
      </w:r>
      <w:r w:rsidR="002553FC" w:rsidRPr="00D67DD6">
        <w:rPr>
          <w:i/>
          <w:noProof w:val="0"/>
          <w:lang w:val="fr-FR"/>
        </w:rPr>
        <w:t>Thémistius</w:t>
      </w:r>
      <w:r w:rsidRPr="00D67DD6">
        <w:rPr>
          <w:i/>
          <w:noProof w:val="0"/>
          <w:lang w:val="fr-FR"/>
        </w:rPr>
        <w:t xml:space="preserve">' Paraphrase of </w:t>
      </w:r>
      <w:r w:rsidR="006F07F4" w:rsidRPr="00D67DD6">
        <w:rPr>
          <w:i/>
          <w:noProof w:val="0"/>
          <w:lang w:val="fr-FR"/>
        </w:rPr>
        <w:t>Aristote</w:t>
      </w:r>
      <w:r w:rsidRPr="00D67DD6">
        <w:rPr>
          <w:i/>
          <w:noProof w:val="0"/>
          <w:lang w:val="fr-FR"/>
        </w:rPr>
        <w:t xml:space="preserve"> De anima, </w:t>
      </w:r>
      <w:r w:rsidRPr="00D67DD6">
        <w:rPr>
          <w:noProof w:val="0"/>
          <w:lang w:val="fr-FR"/>
        </w:rPr>
        <w:tab/>
      </w:r>
      <w:r w:rsidRPr="00D67DD6">
        <w:rPr>
          <w:i/>
          <w:noProof w:val="0"/>
          <w:lang w:val="fr-FR"/>
        </w:rPr>
        <w:t>3.4‒8</w:t>
      </w:r>
      <w:r w:rsidRPr="00D67DD6">
        <w:rPr>
          <w:noProof w:val="0"/>
          <w:lang w:val="fr-FR"/>
        </w:rPr>
        <w:t xml:space="preserve">. Introduction, translation, commentary, and notes by Frederic M. Schroeder. Roma: Pontifical </w:t>
      </w:r>
      <w:r w:rsidRPr="00D67DD6">
        <w:rPr>
          <w:noProof w:val="0"/>
          <w:lang w:val="fr-FR"/>
        </w:rPr>
        <w:tab/>
        <w:t>Institute of Mediaeval Studies.</w:t>
      </w:r>
    </w:p>
    <w:p w14:paraId="2054D2E2" w14:textId="77777777" w:rsidR="00BC7F22" w:rsidRPr="00D67DD6" w:rsidRDefault="00BC7F22" w:rsidP="00BC7F22">
      <w:pPr>
        <w:pStyle w:val="Literatura"/>
        <w:rPr>
          <w:noProof w:val="0"/>
          <w:lang w:val="fr-FR"/>
        </w:rPr>
      </w:pPr>
      <w:r w:rsidRPr="00D67DD6">
        <w:rPr>
          <w:noProof w:val="0"/>
          <w:lang w:val="fr-FR"/>
        </w:rPr>
        <w:t xml:space="preserve">Algazel Latinus (Abū Ḥāmid Muḥammad ibn Muḥammad al-Ghazālī) (1963): </w:t>
      </w:r>
      <w:r w:rsidRPr="00D67DD6">
        <w:rPr>
          <w:i/>
          <w:noProof w:val="0"/>
          <w:lang w:val="fr-FR"/>
        </w:rPr>
        <w:t xml:space="preserve">Al-Ghazali's Tahāfut al-Falāsifah. </w:t>
      </w:r>
      <w:r w:rsidRPr="00D67DD6">
        <w:rPr>
          <w:noProof w:val="0"/>
          <w:lang w:val="fr-FR"/>
        </w:rPr>
        <w:tab/>
      </w:r>
      <w:r w:rsidRPr="00D67DD6">
        <w:rPr>
          <w:i/>
          <w:noProof w:val="0"/>
          <w:lang w:val="fr-FR"/>
        </w:rPr>
        <w:t>Incoherence of the Philosophers</w:t>
      </w:r>
      <w:r w:rsidRPr="00D67DD6">
        <w:rPr>
          <w:noProof w:val="0"/>
          <w:lang w:val="fr-FR"/>
        </w:rPr>
        <w:t xml:space="preserve">. Transl. by Sabih Ahmad </w:t>
      </w:r>
      <w:r w:rsidRPr="00D67DD6">
        <w:rPr>
          <w:noProof w:val="0"/>
          <w:lang w:val="fr-FR"/>
        </w:rPr>
        <w:tab/>
        <w:t xml:space="preserve">Kamali. Lahore: Pakistan Philosophical </w:t>
      </w:r>
      <w:r w:rsidRPr="00D67DD6">
        <w:rPr>
          <w:noProof w:val="0"/>
          <w:lang w:val="fr-FR"/>
        </w:rPr>
        <w:tab/>
        <w:t>Congress.</w:t>
      </w:r>
    </w:p>
    <w:p w14:paraId="712AE9E3" w14:textId="77777777" w:rsidR="00BC7F22" w:rsidRPr="00D67DD6" w:rsidRDefault="00BC7F22" w:rsidP="00BC7F22">
      <w:pPr>
        <w:pStyle w:val="Literatura"/>
        <w:rPr>
          <w:noProof w:val="0"/>
          <w:lang w:val="fr-FR"/>
        </w:rPr>
      </w:pPr>
      <w:r w:rsidRPr="00D67DD6">
        <w:rPr>
          <w:rStyle w:val="addmd"/>
          <w:noProof w:val="0"/>
          <w:lang w:val="fr-FR"/>
        </w:rPr>
        <w:t>Amerini, Fabrizio, and Gabriele Galluzzo (2014):</w:t>
      </w:r>
      <w:r w:rsidRPr="00D67DD6">
        <w:rPr>
          <w:noProof w:val="0"/>
          <w:lang w:val="fr-FR"/>
        </w:rPr>
        <w:t xml:space="preserve"> A </w:t>
      </w:r>
      <w:r w:rsidRPr="00D67DD6">
        <w:rPr>
          <w:i/>
          <w:noProof w:val="0"/>
          <w:lang w:val="fr-FR"/>
        </w:rPr>
        <w:t xml:space="preserve">Companion to the Latin Medieval Commentaries on </w:t>
      </w:r>
      <w:r w:rsidRPr="00D67DD6">
        <w:rPr>
          <w:i/>
          <w:noProof w:val="0"/>
          <w:lang w:val="fr-FR"/>
        </w:rPr>
        <w:tab/>
      </w:r>
      <w:r w:rsidR="006F07F4" w:rsidRPr="00D67DD6">
        <w:rPr>
          <w:i/>
          <w:noProof w:val="0"/>
          <w:lang w:val="fr-FR"/>
        </w:rPr>
        <w:t>Aristote</w:t>
      </w:r>
      <w:r w:rsidRPr="00D67DD6">
        <w:rPr>
          <w:i/>
          <w:noProof w:val="0"/>
          <w:lang w:val="fr-FR"/>
        </w:rPr>
        <w:t>’s Metaphysics</w:t>
      </w:r>
      <w:r w:rsidRPr="00D67DD6">
        <w:rPr>
          <w:noProof w:val="0"/>
          <w:lang w:val="fr-FR"/>
        </w:rPr>
        <w:t xml:space="preserve">, edited by </w:t>
      </w:r>
      <w:r w:rsidRPr="00D67DD6">
        <w:rPr>
          <w:rStyle w:val="addmd"/>
          <w:noProof w:val="0"/>
          <w:lang w:val="fr-FR"/>
        </w:rPr>
        <w:t xml:space="preserve">Fabrizio Amerini et al., </w:t>
      </w:r>
      <w:r w:rsidRPr="00D67DD6">
        <w:rPr>
          <w:noProof w:val="0"/>
          <w:lang w:val="fr-FR"/>
        </w:rPr>
        <w:t>Leiden: Brill.</w:t>
      </w:r>
    </w:p>
    <w:p w14:paraId="165B95BD" w14:textId="77777777" w:rsidR="00BC7F22" w:rsidRPr="00D67DD6" w:rsidRDefault="00BC7F22" w:rsidP="00BC7F22">
      <w:pPr>
        <w:pStyle w:val="Literatura"/>
        <w:rPr>
          <w:noProof w:val="0"/>
          <w:lang w:val="fr-FR"/>
        </w:rPr>
      </w:pPr>
      <w:r w:rsidRPr="00D67DD6">
        <w:rPr>
          <w:noProof w:val="0"/>
          <w:lang w:val="fr-FR"/>
        </w:rPr>
        <w:t xml:space="preserve">Andrews, Robert (2008): "Interconnected literal commentaries on the </w:t>
      </w:r>
      <w:r w:rsidRPr="00D67DD6">
        <w:rPr>
          <w:i/>
          <w:noProof w:val="0"/>
          <w:lang w:val="fr-FR"/>
        </w:rPr>
        <w:t>Categories</w:t>
      </w:r>
      <w:r w:rsidRPr="00D67DD6">
        <w:rPr>
          <w:noProof w:val="0"/>
          <w:lang w:val="fr-FR"/>
        </w:rPr>
        <w:t xml:space="preserve"> in the Middle Ages". </w:t>
      </w:r>
      <w:r w:rsidRPr="00D67DD6">
        <w:rPr>
          <w:rStyle w:val="fn"/>
          <w:i/>
          <w:noProof w:val="0"/>
          <w:lang w:val="fr-FR"/>
        </w:rPr>
        <w:t xml:space="preserve">Medieval </w:t>
      </w:r>
      <w:r w:rsidRPr="00D67DD6">
        <w:rPr>
          <w:rStyle w:val="fn"/>
          <w:i/>
          <w:noProof w:val="0"/>
          <w:lang w:val="fr-FR"/>
        </w:rPr>
        <w:tab/>
        <w:t xml:space="preserve">Commentaries on </w:t>
      </w:r>
      <w:r w:rsidR="006F07F4" w:rsidRPr="00D67DD6">
        <w:rPr>
          <w:rStyle w:val="fn"/>
          <w:i/>
          <w:noProof w:val="0"/>
          <w:lang w:val="fr-FR"/>
        </w:rPr>
        <w:t>Aristote</w:t>
      </w:r>
      <w:r w:rsidRPr="00D67DD6">
        <w:rPr>
          <w:rStyle w:val="fn"/>
          <w:i/>
          <w:noProof w:val="0"/>
          <w:lang w:val="fr-FR"/>
        </w:rPr>
        <w:t>'s Categories</w:t>
      </w:r>
      <w:r w:rsidRPr="00D67DD6">
        <w:rPr>
          <w:noProof w:val="0"/>
          <w:lang w:val="fr-FR"/>
        </w:rPr>
        <w:t xml:space="preserve">, edited by Lloyd A. Newton, Leiden: Brill, pp. 99‒118. </w:t>
      </w:r>
    </w:p>
    <w:p w14:paraId="528C3945" w14:textId="77777777" w:rsidR="00BC7F22" w:rsidRPr="00D67DD6" w:rsidRDefault="00BC7F22" w:rsidP="00BC7F22">
      <w:pPr>
        <w:pStyle w:val="Literatura"/>
        <w:rPr>
          <w:noProof w:val="0"/>
          <w:lang w:val="fr-FR"/>
        </w:rPr>
      </w:pPr>
      <w:r w:rsidRPr="00D67DD6">
        <w:rPr>
          <w:noProof w:val="0"/>
          <w:lang w:val="fr-FR"/>
        </w:rPr>
        <w:lastRenderedPageBreak/>
        <w:t xml:space="preserve">Anonymi in </w:t>
      </w:r>
      <w:r w:rsidRPr="00D67DD6">
        <w:rPr>
          <w:i/>
          <w:noProof w:val="0"/>
          <w:lang w:val="fr-FR"/>
        </w:rPr>
        <w:t>De anima</w:t>
      </w:r>
      <w:r w:rsidRPr="00D67DD6">
        <w:rPr>
          <w:noProof w:val="0"/>
          <w:lang w:val="fr-FR"/>
        </w:rPr>
        <w:t xml:space="preserve"> (1225‒1277) (1982):</w:t>
      </w:r>
      <w:r w:rsidRPr="00D67DD6">
        <w:rPr>
          <w:i/>
          <w:noProof w:val="0"/>
          <w:lang w:val="fr-FR"/>
        </w:rPr>
        <w:t xml:space="preserve"> De anima et de potenciis eius</w:t>
      </w:r>
      <w:r w:rsidRPr="00D67DD6">
        <w:rPr>
          <w:noProof w:val="0"/>
          <w:lang w:val="fr-FR"/>
        </w:rPr>
        <w:t xml:space="preserve">. Edited by R. A. Gauthier, in 'Le traité </w:t>
      </w:r>
      <w:r w:rsidRPr="00D67DD6">
        <w:rPr>
          <w:noProof w:val="0"/>
          <w:szCs w:val="18"/>
          <w:lang w:val="fr-FR"/>
        </w:rPr>
        <w:tab/>
      </w:r>
      <w:r w:rsidRPr="00D67DD6">
        <w:rPr>
          <w:noProof w:val="0"/>
          <w:lang w:val="fr-FR"/>
        </w:rPr>
        <w:t xml:space="preserve">De anima et de potentiis eius d’un maître es arts (vers 1225), introduction et texte critique'. </w:t>
      </w:r>
      <w:r w:rsidRPr="00D67DD6">
        <w:rPr>
          <w:i/>
          <w:noProof w:val="0"/>
          <w:lang w:val="fr-FR"/>
        </w:rPr>
        <w:t xml:space="preserve">Revue des </w:t>
      </w:r>
      <w:r w:rsidRPr="00D67DD6">
        <w:rPr>
          <w:noProof w:val="0"/>
          <w:szCs w:val="18"/>
          <w:lang w:val="fr-FR"/>
        </w:rPr>
        <w:tab/>
      </w:r>
      <w:r w:rsidRPr="00D67DD6">
        <w:rPr>
          <w:i/>
          <w:noProof w:val="0"/>
          <w:lang w:val="fr-FR"/>
        </w:rPr>
        <w:t>sciences philosophiques et théologiques</w:t>
      </w:r>
      <w:r w:rsidRPr="00D67DD6">
        <w:rPr>
          <w:noProof w:val="0"/>
          <w:lang w:val="fr-FR"/>
        </w:rPr>
        <w:t xml:space="preserve"> 66, pp. 3‒55.</w:t>
      </w:r>
    </w:p>
    <w:p w14:paraId="687DDC16" w14:textId="77777777" w:rsidR="00BC7F22" w:rsidRPr="00D67DD6" w:rsidRDefault="00BC7F22" w:rsidP="00BC7F22">
      <w:pPr>
        <w:pStyle w:val="Literatura"/>
        <w:rPr>
          <w:noProof w:val="0"/>
          <w:lang w:val="fr-FR"/>
        </w:rPr>
      </w:pPr>
      <w:r w:rsidRPr="00D67DD6">
        <w:rPr>
          <w:rStyle w:val="ZkladntextKurzva"/>
          <w:rFonts w:ascii="Times New Roman" w:hAnsi="Times New Roman" w:cs="Times New Roman"/>
          <w:noProof w:val="0"/>
          <w:spacing w:val="10"/>
          <w:szCs w:val="17"/>
          <w:u w:val="single"/>
          <w:lang w:val="fr-FR"/>
        </w:rPr>
        <w:t>‒</w:t>
      </w:r>
      <w:r w:rsidRPr="00D67DD6">
        <w:rPr>
          <w:rStyle w:val="ZkladntextKurzva"/>
          <w:noProof w:val="0"/>
          <w:spacing w:val="10"/>
          <w:szCs w:val="17"/>
          <w:u w:val="single"/>
          <w:lang w:val="fr-FR"/>
        </w:rPr>
        <w:t xml:space="preserve"> (</w:t>
      </w:r>
      <w:r w:rsidRPr="00D67DD6">
        <w:rPr>
          <w:noProof w:val="0"/>
          <w:lang w:val="fr-FR"/>
        </w:rPr>
        <w:t>1952</w:t>
      </w:r>
      <w:r w:rsidRPr="00D67DD6">
        <w:rPr>
          <w:rStyle w:val="ZkladntextKurzva"/>
          <w:noProof w:val="0"/>
          <w:spacing w:val="10"/>
          <w:szCs w:val="17"/>
          <w:u w:val="single"/>
          <w:lang w:val="fr-FR"/>
        </w:rPr>
        <w:t xml:space="preserve">): De potentiis animae et obiectis. Edited by </w:t>
      </w:r>
      <w:r w:rsidRPr="00D67DD6">
        <w:rPr>
          <w:noProof w:val="0"/>
          <w:lang w:val="fr-FR"/>
        </w:rPr>
        <w:t xml:space="preserve">D. A. Callus, in 'The Powers of the Soul: An Early </w:t>
      </w:r>
      <w:r w:rsidRPr="00D67DD6">
        <w:rPr>
          <w:noProof w:val="0"/>
          <w:lang w:val="fr-FR"/>
        </w:rPr>
        <w:tab/>
        <w:t xml:space="preserve">Unpublished Text', </w:t>
      </w:r>
      <w:r w:rsidRPr="00D67DD6">
        <w:rPr>
          <w:rStyle w:val="ZkladntextKurzva"/>
          <w:i w:val="0"/>
          <w:noProof w:val="0"/>
          <w:spacing w:val="10"/>
          <w:szCs w:val="17"/>
          <w:u w:val="single"/>
          <w:lang w:val="fr-FR"/>
        </w:rPr>
        <w:t>Recherches de théologie ancienne et médiévale</w:t>
      </w:r>
      <w:r w:rsidRPr="00D67DD6">
        <w:rPr>
          <w:noProof w:val="0"/>
          <w:lang w:val="fr-FR"/>
        </w:rPr>
        <w:t xml:space="preserve"> 19, pp. 131‒170.</w:t>
      </w:r>
    </w:p>
    <w:p w14:paraId="3F7137E5" w14:textId="77777777" w:rsidR="00BC7F22" w:rsidRPr="00D67DD6" w:rsidRDefault="00BC7F22" w:rsidP="00BC7F22">
      <w:pPr>
        <w:pStyle w:val="Literatura"/>
        <w:rPr>
          <w:noProof w:val="0"/>
          <w:lang w:val="fr-FR"/>
        </w:rPr>
      </w:pPr>
      <w:r w:rsidRPr="00D67DD6">
        <w:rPr>
          <w:noProof w:val="0"/>
          <w:lang w:val="fr-FR"/>
        </w:rPr>
        <w:t>‒ (1971):</w:t>
      </w:r>
      <w:r w:rsidRPr="00D67DD6">
        <w:rPr>
          <w:i/>
          <w:noProof w:val="0"/>
          <w:lang w:val="fr-FR"/>
        </w:rPr>
        <w:t xml:space="preserve"> Un commentaire anti-averroïste du Traité de l'Âme</w:t>
      </w:r>
      <w:r w:rsidRPr="00D67DD6">
        <w:rPr>
          <w:noProof w:val="0"/>
          <w:lang w:val="fr-FR"/>
        </w:rPr>
        <w:t xml:space="preserve">. Edited by </w:t>
      </w:r>
      <w:r w:rsidRPr="00D67DD6">
        <w:rPr>
          <w:bCs/>
          <w:noProof w:val="0"/>
          <w:lang w:val="fr-FR"/>
        </w:rPr>
        <w:t>Carlos Bernardo Bazán</w:t>
      </w:r>
      <w:r w:rsidRPr="00D67DD6">
        <w:rPr>
          <w:noProof w:val="0"/>
          <w:lang w:val="fr-FR"/>
        </w:rPr>
        <w:t xml:space="preserve">. </w:t>
      </w:r>
      <w:r w:rsidRPr="00D67DD6">
        <w:rPr>
          <w:rStyle w:val="st"/>
          <w:bCs/>
          <w:i/>
          <w:noProof w:val="0"/>
          <w:lang w:val="fr-FR"/>
        </w:rPr>
        <w:t xml:space="preserve">Trois </w:t>
      </w:r>
      <w:r w:rsidRPr="00D67DD6">
        <w:rPr>
          <w:rStyle w:val="st"/>
          <w:bCs/>
          <w:i/>
          <w:noProof w:val="0"/>
          <w:lang w:val="fr-FR"/>
        </w:rPr>
        <w:tab/>
        <w:t>commentaires anonymes</w:t>
      </w:r>
      <w:r w:rsidRPr="00D67DD6">
        <w:rPr>
          <w:rStyle w:val="st"/>
          <w:i/>
          <w:noProof w:val="0"/>
          <w:lang w:val="fr-FR"/>
        </w:rPr>
        <w:t xml:space="preserve"> sur le </w:t>
      </w:r>
      <w:r w:rsidRPr="00D67DD6">
        <w:rPr>
          <w:rStyle w:val="st"/>
          <w:bCs/>
          <w:i/>
          <w:noProof w:val="0"/>
          <w:lang w:val="fr-FR"/>
        </w:rPr>
        <w:t>traité</w:t>
      </w:r>
      <w:r w:rsidRPr="00D67DD6">
        <w:rPr>
          <w:rStyle w:val="st"/>
          <w:i/>
          <w:noProof w:val="0"/>
          <w:lang w:val="fr-FR"/>
        </w:rPr>
        <w:t xml:space="preserve"> De l'</w:t>
      </w:r>
      <w:r w:rsidRPr="00D67DD6">
        <w:rPr>
          <w:rStyle w:val="st"/>
          <w:bCs/>
          <w:i/>
          <w:noProof w:val="0"/>
          <w:lang w:val="fr-FR"/>
        </w:rPr>
        <w:t>âme</w:t>
      </w:r>
      <w:r w:rsidRPr="00D67DD6">
        <w:rPr>
          <w:rStyle w:val="st"/>
          <w:i/>
          <w:noProof w:val="0"/>
          <w:lang w:val="fr-FR"/>
        </w:rPr>
        <w:t xml:space="preserve"> d'</w:t>
      </w:r>
      <w:r w:rsidRPr="00D67DD6">
        <w:rPr>
          <w:rStyle w:val="st"/>
          <w:bCs/>
          <w:i/>
          <w:noProof w:val="0"/>
          <w:lang w:val="fr-FR"/>
        </w:rPr>
        <w:t>Aristote</w:t>
      </w:r>
      <w:r w:rsidRPr="00D67DD6">
        <w:rPr>
          <w:rStyle w:val="st"/>
          <w:bCs/>
          <w:noProof w:val="0"/>
          <w:lang w:val="fr-FR"/>
        </w:rPr>
        <w:t>, edited by</w:t>
      </w:r>
      <w:r w:rsidRPr="00D67DD6">
        <w:rPr>
          <w:rStyle w:val="st"/>
          <w:bCs/>
          <w:i/>
          <w:noProof w:val="0"/>
          <w:lang w:val="fr-FR"/>
        </w:rPr>
        <w:t xml:space="preserve"> </w:t>
      </w:r>
      <w:r w:rsidRPr="00D67DD6">
        <w:rPr>
          <w:noProof w:val="0"/>
          <w:lang w:val="fr-FR"/>
        </w:rPr>
        <w:t xml:space="preserve">Fernand van </w:t>
      </w:r>
      <w:r w:rsidRPr="00D67DD6">
        <w:rPr>
          <w:bCs/>
          <w:noProof w:val="0"/>
          <w:lang w:val="fr-FR"/>
        </w:rPr>
        <w:t xml:space="preserve">Steenberghen, </w:t>
      </w:r>
      <w:r w:rsidRPr="00D67DD6">
        <w:rPr>
          <w:noProof w:val="0"/>
          <w:lang w:val="fr-FR"/>
        </w:rPr>
        <w:t xml:space="preserve">Leuven: </w:t>
      </w:r>
      <w:r w:rsidRPr="00D67DD6">
        <w:rPr>
          <w:noProof w:val="0"/>
          <w:lang w:val="fr-FR"/>
        </w:rPr>
        <w:tab/>
        <w:t>Publication Universitaires, pp. 349‒525.</w:t>
      </w:r>
    </w:p>
    <w:p w14:paraId="757A285A" w14:textId="77777777" w:rsidR="00BC7F22" w:rsidRPr="00D67DD6" w:rsidRDefault="00BC7F22" w:rsidP="00BC7F22">
      <w:pPr>
        <w:pStyle w:val="Literatura"/>
        <w:rPr>
          <w:noProof w:val="0"/>
          <w:lang w:val="fr-FR"/>
        </w:rPr>
      </w:pPr>
      <w:r w:rsidRPr="00D67DD6">
        <w:rPr>
          <w:noProof w:val="0"/>
          <w:lang w:val="fr-FR"/>
        </w:rPr>
        <w:t>‒ (1971):</w:t>
      </w:r>
      <w:r w:rsidRPr="00D67DD6">
        <w:rPr>
          <w:i/>
          <w:noProof w:val="0"/>
          <w:lang w:val="fr-FR"/>
        </w:rPr>
        <w:t xml:space="preserve"> Un commentaire averroïste sur les Livres I at II du Traité de l'Âme</w:t>
      </w:r>
      <w:r w:rsidRPr="00D67DD6">
        <w:rPr>
          <w:noProof w:val="0"/>
          <w:lang w:val="fr-FR"/>
        </w:rPr>
        <w:t xml:space="preserve">. Edited by Maurice Giele. </w:t>
      </w:r>
      <w:r w:rsidRPr="00D67DD6">
        <w:rPr>
          <w:rStyle w:val="st"/>
          <w:bCs/>
          <w:i/>
          <w:noProof w:val="0"/>
          <w:lang w:val="fr-FR"/>
        </w:rPr>
        <w:t xml:space="preserve">Trois </w:t>
      </w:r>
      <w:r w:rsidRPr="00D67DD6">
        <w:rPr>
          <w:rStyle w:val="st"/>
          <w:bCs/>
          <w:i/>
          <w:noProof w:val="0"/>
          <w:lang w:val="fr-FR"/>
        </w:rPr>
        <w:tab/>
        <w:t>commentaires anonymes</w:t>
      </w:r>
      <w:r w:rsidRPr="00D67DD6">
        <w:rPr>
          <w:rStyle w:val="st"/>
          <w:i/>
          <w:noProof w:val="0"/>
          <w:lang w:val="fr-FR"/>
        </w:rPr>
        <w:t xml:space="preserve"> sur le </w:t>
      </w:r>
      <w:r w:rsidRPr="00D67DD6">
        <w:rPr>
          <w:rStyle w:val="st"/>
          <w:bCs/>
          <w:i/>
          <w:noProof w:val="0"/>
          <w:lang w:val="fr-FR"/>
        </w:rPr>
        <w:t>traité</w:t>
      </w:r>
      <w:r w:rsidRPr="00D67DD6">
        <w:rPr>
          <w:rStyle w:val="st"/>
          <w:i/>
          <w:noProof w:val="0"/>
          <w:lang w:val="fr-FR"/>
        </w:rPr>
        <w:t xml:space="preserve"> De l'</w:t>
      </w:r>
      <w:r w:rsidRPr="00D67DD6">
        <w:rPr>
          <w:rStyle w:val="st"/>
          <w:bCs/>
          <w:i/>
          <w:noProof w:val="0"/>
          <w:lang w:val="fr-FR"/>
        </w:rPr>
        <w:t>âme</w:t>
      </w:r>
      <w:r w:rsidRPr="00D67DD6">
        <w:rPr>
          <w:rStyle w:val="st"/>
          <w:i/>
          <w:noProof w:val="0"/>
          <w:lang w:val="fr-FR"/>
        </w:rPr>
        <w:t xml:space="preserve"> d'</w:t>
      </w:r>
      <w:r w:rsidRPr="00D67DD6">
        <w:rPr>
          <w:rStyle w:val="st"/>
          <w:bCs/>
          <w:i/>
          <w:noProof w:val="0"/>
          <w:lang w:val="fr-FR"/>
        </w:rPr>
        <w:t>Aristote</w:t>
      </w:r>
      <w:r w:rsidRPr="00D67DD6">
        <w:rPr>
          <w:rStyle w:val="st"/>
          <w:bCs/>
          <w:noProof w:val="0"/>
          <w:lang w:val="fr-FR"/>
        </w:rPr>
        <w:t>, edited by</w:t>
      </w:r>
      <w:r w:rsidRPr="00D67DD6">
        <w:rPr>
          <w:rStyle w:val="st"/>
          <w:bCs/>
          <w:i/>
          <w:noProof w:val="0"/>
          <w:lang w:val="fr-FR"/>
        </w:rPr>
        <w:t xml:space="preserve"> </w:t>
      </w:r>
      <w:r w:rsidRPr="00D67DD6">
        <w:rPr>
          <w:noProof w:val="0"/>
          <w:lang w:val="fr-FR"/>
        </w:rPr>
        <w:t xml:space="preserve">Fernand van </w:t>
      </w:r>
      <w:r w:rsidRPr="00D67DD6">
        <w:rPr>
          <w:bCs/>
          <w:noProof w:val="0"/>
          <w:lang w:val="fr-FR"/>
        </w:rPr>
        <w:t xml:space="preserve">Steenberghen, </w:t>
      </w:r>
      <w:r w:rsidRPr="00D67DD6">
        <w:rPr>
          <w:rStyle w:val="st"/>
          <w:bCs/>
          <w:i/>
          <w:noProof w:val="0"/>
          <w:lang w:val="fr-FR"/>
        </w:rPr>
        <w:tab/>
      </w:r>
      <w:r w:rsidRPr="00D67DD6">
        <w:rPr>
          <w:noProof w:val="0"/>
          <w:lang w:val="fr-FR"/>
        </w:rPr>
        <w:t xml:space="preserve">Leuven: </w:t>
      </w:r>
      <w:r w:rsidRPr="00D67DD6">
        <w:rPr>
          <w:noProof w:val="0"/>
          <w:lang w:val="fr-FR"/>
        </w:rPr>
        <w:tab/>
        <w:t>Publication Universitaires, pp. 12‒120.</w:t>
      </w:r>
    </w:p>
    <w:p w14:paraId="6A6AEE91" w14:textId="77777777" w:rsidR="00BC7F22" w:rsidRPr="00D67DD6" w:rsidRDefault="00BC7F22" w:rsidP="00BC7F22">
      <w:pPr>
        <w:pStyle w:val="Literatura"/>
        <w:rPr>
          <w:noProof w:val="0"/>
          <w:lang w:val="fr-FR"/>
        </w:rPr>
      </w:pPr>
      <w:r w:rsidRPr="00D67DD6">
        <w:rPr>
          <w:noProof w:val="0"/>
          <w:lang w:val="fr-FR"/>
        </w:rPr>
        <w:t>‒ (1971):</w:t>
      </w:r>
      <w:r w:rsidRPr="00D67DD6">
        <w:rPr>
          <w:i/>
          <w:noProof w:val="0"/>
          <w:lang w:val="fr-FR"/>
        </w:rPr>
        <w:t xml:space="preserve"> Un commentaire semi-averroïste du Traité de l'Âme</w:t>
      </w:r>
      <w:r w:rsidRPr="00D67DD6">
        <w:rPr>
          <w:noProof w:val="0"/>
          <w:lang w:val="fr-FR"/>
        </w:rPr>
        <w:t xml:space="preserve">. Edited by Fernand van </w:t>
      </w:r>
      <w:r w:rsidRPr="00D67DD6">
        <w:rPr>
          <w:bCs/>
          <w:noProof w:val="0"/>
          <w:lang w:val="fr-FR"/>
        </w:rPr>
        <w:t xml:space="preserve">Steenberghen. </w:t>
      </w:r>
      <w:r w:rsidRPr="00D67DD6">
        <w:rPr>
          <w:rStyle w:val="st"/>
          <w:bCs/>
          <w:i/>
          <w:noProof w:val="0"/>
          <w:lang w:val="fr-FR"/>
        </w:rPr>
        <w:t xml:space="preserve">Trois </w:t>
      </w:r>
      <w:r w:rsidRPr="00D67DD6">
        <w:rPr>
          <w:rStyle w:val="st"/>
          <w:bCs/>
          <w:i/>
          <w:noProof w:val="0"/>
          <w:lang w:val="fr-FR"/>
        </w:rPr>
        <w:tab/>
        <w:t>commentaires anonymes</w:t>
      </w:r>
      <w:r w:rsidRPr="00D67DD6">
        <w:rPr>
          <w:rStyle w:val="st"/>
          <w:i/>
          <w:noProof w:val="0"/>
          <w:lang w:val="fr-FR"/>
        </w:rPr>
        <w:t xml:space="preserve"> sur le </w:t>
      </w:r>
      <w:r w:rsidRPr="00D67DD6">
        <w:rPr>
          <w:rStyle w:val="st"/>
          <w:bCs/>
          <w:i/>
          <w:noProof w:val="0"/>
          <w:lang w:val="fr-FR"/>
        </w:rPr>
        <w:t>traité</w:t>
      </w:r>
      <w:r w:rsidRPr="00D67DD6">
        <w:rPr>
          <w:rStyle w:val="st"/>
          <w:i/>
          <w:noProof w:val="0"/>
          <w:lang w:val="fr-FR"/>
        </w:rPr>
        <w:t xml:space="preserve"> De l'</w:t>
      </w:r>
      <w:r w:rsidRPr="00D67DD6">
        <w:rPr>
          <w:rStyle w:val="st"/>
          <w:bCs/>
          <w:i/>
          <w:noProof w:val="0"/>
          <w:lang w:val="fr-FR"/>
        </w:rPr>
        <w:t>âme</w:t>
      </w:r>
      <w:r w:rsidRPr="00D67DD6">
        <w:rPr>
          <w:rStyle w:val="st"/>
          <w:i/>
          <w:noProof w:val="0"/>
          <w:lang w:val="fr-FR"/>
        </w:rPr>
        <w:t xml:space="preserve"> d'</w:t>
      </w:r>
      <w:r w:rsidRPr="00D67DD6">
        <w:rPr>
          <w:rStyle w:val="st"/>
          <w:bCs/>
          <w:i/>
          <w:noProof w:val="0"/>
          <w:lang w:val="fr-FR"/>
        </w:rPr>
        <w:t>Aristote</w:t>
      </w:r>
      <w:r w:rsidRPr="00D67DD6">
        <w:rPr>
          <w:rStyle w:val="st"/>
          <w:bCs/>
          <w:noProof w:val="0"/>
          <w:lang w:val="fr-FR"/>
        </w:rPr>
        <w:t xml:space="preserve">, edited by </w:t>
      </w:r>
      <w:r w:rsidRPr="00D67DD6">
        <w:rPr>
          <w:noProof w:val="0"/>
          <w:lang w:val="fr-FR"/>
        </w:rPr>
        <w:t xml:space="preserve">Fernand van </w:t>
      </w:r>
      <w:r w:rsidRPr="00D67DD6">
        <w:rPr>
          <w:bCs/>
          <w:noProof w:val="0"/>
          <w:lang w:val="fr-FR"/>
        </w:rPr>
        <w:t xml:space="preserve">Steenberghen, </w:t>
      </w:r>
      <w:r w:rsidRPr="00D67DD6">
        <w:rPr>
          <w:rStyle w:val="st"/>
          <w:bCs/>
          <w:i/>
          <w:noProof w:val="0"/>
          <w:lang w:val="fr-FR"/>
        </w:rPr>
        <w:tab/>
      </w:r>
      <w:r w:rsidRPr="00D67DD6">
        <w:rPr>
          <w:noProof w:val="0"/>
          <w:lang w:val="fr-FR"/>
        </w:rPr>
        <w:t xml:space="preserve">Leuven: </w:t>
      </w:r>
      <w:r w:rsidRPr="00D67DD6">
        <w:rPr>
          <w:noProof w:val="0"/>
          <w:lang w:val="fr-FR"/>
        </w:rPr>
        <w:tab/>
        <w:t>Publication Universitaires, pp. 121‒348.</w:t>
      </w:r>
    </w:p>
    <w:p w14:paraId="234F23D8" w14:textId="77777777" w:rsidR="00BC7F22" w:rsidRPr="00D67DD6" w:rsidRDefault="00BC7F22" w:rsidP="00BC7F22">
      <w:pPr>
        <w:pStyle w:val="Literatura"/>
        <w:rPr>
          <w:rStyle w:val="TextpoznpodarouChar"/>
          <w:noProof w:val="0"/>
          <w:lang w:val="fr-FR" w:eastAsia="en-US"/>
        </w:rPr>
      </w:pPr>
      <w:r w:rsidRPr="00D67DD6">
        <w:rPr>
          <w:rStyle w:val="TextpoznpodarouChar"/>
          <w:noProof w:val="0"/>
          <w:lang w:val="fr-FR" w:eastAsia="en-US"/>
        </w:rPr>
        <w:t xml:space="preserve">Arnauld, Antoine (1843): </w:t>
      </w:r>
      <w:r w:rsidRPr="00D67DD6">
        <w:rPr>
          <w:i/>
          <w:noProof w:val="0"/>
          <w:lang w:val="fr-FR"/>
        </w:rPr>
        <w:t xml:space="preserve">Des vraies et de fausses ideés. </w:t>
      </w:r>
      <w:r w:rsidRPr="00D67DD6">
        <w:rPr>
          <w:rStyle w:val="TextpoznpodarouChar"/>
          <w:i/>
          <w:noProof w:val="0"/>
          <w:lang w:val="fr-FR" w:eastAsia="en-US"/>
        </w:rPr>
        <w:t>Les Oeuvres philosophiques</w:t>
      </w:r>
      <w:r w:rsidRPr="00D67DD6">
        <w:rPr>
          <w:rStyle w:val="TextpoznpodarouChar"/>
          <w:noProof w:val="0"/>
          <w:lang w:val="fr-FR" w:eastAsia="en-US"/>
        </w:rPr>
        <w:t xml:space="preserve">. Ed. par Jules Simon. Paris: </w:t>
      </w:r>
      <w:r w:rsidRPr="00D67DD6">
        <w:rPr>
          <w:rStyle w:val="TextpoznpodarouChar"/>
          <w:noProof w:val="0"/>
          <w:lang w:val="fr-FR" w:eastAsia="en-US"/>
        </w:rPr>
        <w:tab/>
        <w:t xml:space="preserve">Charpentier Libraire. </w:t>
      </w:r>
    </w:p>
    <w:p w14:paraId="2E1ECFEA" w14:textId="77777777" w:rsidR="00BC7F22" w:rsidRPr="00D67DD6" w:rsidRDefault="00BC7F22" w:rsidP="00BC7F22">
      <w:pPr>
        <w:pStyle w:val="Literatura"/>
        <w:rPr>
          <w:noProof w:val="0"/>
          <w:lang w:val="fr-FR"/>
        </w:rPr>
      </w:pPr>
      <w:r w:rsidRPr="00D67DD6">
        <w:rPr>
          <w:rStyle w:val="st"/>
          <w:noProof w:val="0"/>
          <w:lang w:val="fr-FR"/>
        </w:rPr>
        <w:t xml:space="preserve">Anselm z Canterbury </w:t>
      </w:r>
      <w:r w:rsidRPr="00D67DD6">
        <w:rPr>
          <w:noProof w:val="0"/>
          <w:lang w:val="fr-FR"/>
        </w:rPr>
        <w:t>(1863):</w:t>
      </w:r>
      <w:r w:rsidRPr="00D67DD6">
        <w:rPr>
          <w:i/>
          <w:noProof w:val="0"/>
          <w:lang w:val="fr-FR"/>
        </w:rPr>
        <w:t xml:space="preserve"> De divinitatis essentia Monologium. </w:t>
      </w:r>
      <w:r w:rsidRPr="00D67DD6">
        <w:rPr>
          <w:noProof w:val="0"/>
          <w:lang w:val="fr-FR"/>
        </w:rPr>
        <w:t xml:space="preserve">Patrologia Latina. Paris: Migne, tome 158, cols </w:t>
      </w:r>
      <w:r w:rsidRPr="00D67DD6">
        <w:rPr>
          <w:noProof w:val="0"/>
          <w:szCs w:val="18"/>
          <w:lang w:val="fr-FR"/>
        </w:rPr>
        <w:tab/>
      </w:r>
      <w:r w:rsidRPr="00D67DD6">
        <w:rPr>
          <w:noProof w:val="0"/>
          <w:lang w:val="fr-FR"/>
        </w:rPr>
        <w:t>141‒222.</w:t>
      </w:r>
    </w:p>
    <w:p w14:paraId="6F1B118E" w14:textId="77777777" w:rsidR="00BC7F22" w:rsidRPr="00D67DD6" w:rsidRDefault="00BC7F22" w:rsidP="00BC7F22">
      <w:pPr>
        <w:pStyle w:val="Literatura"/>
        <w:rPr>
          <w:noProof w:val="0"/>
          <w:lang w:val="fr-FR"/>
        </w:rPr>
      </w:pPr>
      <w:r w:rsidRPr="00D67DD6">
        <w:rPr>
          <w:noProof w:val="0"/>
          <w:lang w:val="fr-FR"/>
        </w:rPr>
        <w:t>‒ (1863):</w:t>
      </w:r>
      <w:r w:rsidRPr="00D67DD6">
        <w:rPr>
          <w:i/>
          <w:noProof w:val="0"/>
          <w:lang w:val="fr-FR"/>
        </w:rPr>
        <w:t xml:space="preserve"> Dialogus de Veritate. </w:t>
      </w:r>
      <w:r w:rsidRPr="00D67DD6">
        <w:rPr>
          <w:noProof w:val="0"/>
          <w:lang w:val="fr-FR"/>
        </w:rPr>
        <w:t>Patrologia Latina. Paris: Migne, tome 158, cols 467‒486.</w:t>
      </w:r>
    </w:p>
    <w:p w14:paraId="7C7D74B6" w14:textId="77777777" w:rsidR="00BC7F22" w:rsidRPr="00D67DD6" w:rsidRDefault="00BC7F22" w:rsidP="00BC7F22">
      <w:pPr>
        <w:pStyle w:val="Literatura"/>
        <w:rPr>
          <w:noProof w:val="0"/>
          <w:lang w:val="fr-FR"/>
        </w:rPr>
      </w:pPr>
      <w:r w:rsidRPr="00D67DD6">
        <w:rPr>
          <w:noProof w:val="0"/>
          <w:lang w:val="fr-FR"/>
        </w:rPr>
        <w:t>‒ (1863):</w:t>
      </w:r>
      <w:r w:rsidRPr="00D67DD6">
        <w:rPr>
          <w:i/>
          <w:noProof w:val="0"/>
          <w:lang w:val="fr-FR"/>
        </w:rPr>
        <w:t xml:space="preserve"> Dialogus de libero arbitrio. </w:t>
      </w:r>
      <w:r w:rsidRPr="00D67DD6">
        <w:rPr>
          <w:noProof w:val="0"/>
          <w:lang w:val="fr-FR"/>
        </w:rPr>
        <w:t>Patrologia Latina. Paris: Migne, tome 158, cols 489‒506.</w:t>
      </w:r>
    </w:p>
    <w:p w14:paraId="73F35B55" w14:textId="77777777" w:rsidR="00BC7F22" w:rsidRPr="00D67DD6" w:rsidRDefault="00BC7F22" w:rsidP="00BC7F22">
      <w:pPr>
        <w:pStyle w:val="Literatura"/>
        <w:rPr>
          <w:noProof w:val="0"/>
          <w:szCs w:val="18"/>
          <w:lang w:val="fr-FR"/>
        </w:rPr>
      </w:pPr>
      <w:r w:rsidRPr="00D67DD6">
        <w:rPr>
          <w:noProof w:val="0"/>
          <w:lang w:val="fr-FR"/>
        </w:rPr>
        <w:t>Anzulewicz</w:t>
      </w:r>
      <w:r w:rsidRPr="00D67DD6">
        <w:rPr>
          <w:noProof w:val="0"/>
          <w:szCs w:val="30"/>
          <w:lang w:val="fr-FR"/>
        </w:rPr>
        <w:t xml:space="preserve">, </w:t>
      </w:r>
      <w:r w:rsidRPr="00D67DD6">
        <w:rPr>
          <w:noProof w:val="0"/>
          <w:lang w:val="fr-FR"/>
        </w:rPr>
        <w:t xml:space="preserve">Henryk (2003): "Entwicklung und Stellung der Intellekttheorie im Systems des Albertus Magnus".  </w:t>
      </w:r>
      <w:r w:rsidRPr="00D67DD6">
        <w:rPr>
          <w:noProof w:val="0"/>
          <w:lang w:val="fr-FR"/>
        </w:rPr>
        <w:tab/>
      </w:r>
      <w:r w:rsidRPr="00D67DD6">
        <w:rPr>
          <w:i/>
          <w:noProof w:val="0"/>
          <w:lang w:val="fr-FR"/>
        </w:rPr>
        <w:t>Archives d'histoire doctrinale et littéraire du Moyen Âge</w:t>
      </w:r>
      <w:r w:rsidRPr="00D67DD6">
        <w:rPr>
          <w:noProof w:val="0"/>
          <w:lang w:val="fr-FR"/>
        </w:rPr>
        <w:t xml:space="preserve"> 70</w:t>
      </w:r>
      <w:r w:rsidRPr="00D67DD6">
        <w:rPr>
          <w:noProof w:val="0"/>
          <w:szCs w:val="18"/>
          <w:lang w:val="fr-FR"/>
        </w:rPr>
        <w:t>: 165‒218.</w:t>
      </w:r>
    </w:p>
    <w:p w14:paraId="5A03B766" w14:textId="77777777" w:rsidR="00BC7F22" w:rsidRPr="00D67DD6" w:rsidRDefault="00BC7F22" w:rsidP="00BC7F22">
      <w:pPr>
        <w:pStyle w:val="Literatura"/>
        <w:rPr>
          <w:rStyle w:val="reference-text"/>
          <w:noProof w:val="0"/>
          <w:lang w:val="fr-FR"/>
        </w:rPr>
      </w:pPr>
      <w:r w:rsidRPr="00D67DD6">
        <w:rPr>
          <w:noProof w:val="0"/>
          <w:lang w:val="fr-FR"/>
        </w:rPr>
        <w:t xml:space="preserve">Appleton (1898): </w:t>
      </w:r>
      <w:r w:rsidRPr="00D67DD6">
        <w:rPr>
          <w:i/>
          <w:noProof w:val="0"/>
          <w:lang w:val="fr-FR"/>
        </w:rPr>
        <w:t xml:space="preserve">Evolutionary Ethics and Animal Psychology. </w:t>
      </w:r>
      <w:r w:rsidRPr="00D67DD6">
        <w:rPr>
          <w:noProof w:val="0"/>
          <w:lang w:val="fr-FR"/>
        </w:rPr>
        <w:t>New York: D. Appleton &amp; Company.</w:t>
      </w:r>
    </w:p>
    <w:p w14:paraId="5B9FB711" w14:textId="77777777" w:rsidR="00BC7F22" w:rsidRPr="00D67DD6" w:rsidRDefault="00BC7F22" w:rsidP="00BC7F22">
      <w:pPr>
        <w:pStyle w:val="Literatura"/>
        <w:rPr>
          <w:rStyle w:val="reference-text"/>
          <w:noProof w:val="0"/>
          <w:lang w:val="fr-FR"/>
        </w:rPr>
      </w:pPr>
      <w:r w:rsidRPr="00D67DD6">
        <w:rPr>
          <w:rStyle w:val="reference-text"/>
          <w:noProof w:val="0"/>
          <w:lang w:val="fr-FR"/>
        </w:rPr>
        <w:t xml:space="preserve">Arendt, Hannah (1958): </w:t>
      </w:r>
      <w:r w:rsidRPr="00D67DD6">
        <w:rPr>
          <w:i/>
          <w:iCs/>
          <w:noProof w:val="0"/>
          <w:lang w:val="fr-FR"/>
        </w:rPr>
        <w:t>The Human Condition</w:t>
      </w:r>
      <w:r w:rsidRPr="00D67DD6">
        <w:rPr>
          <w:noProof w:val="0"/>
          <w:lang w:val="fr-FR"/>
        </w:rPr>
        <w:t>. Chicago: University of Chicago Press.</w:t>
      </w:r>
    </w:p>
    <w:p w14:paraId="193F006A" w14:textId="77777777" w:rsidR="00BC7F22" w:rsidRPr="00D67DD6" w:rsidRDefault="00BC7F22" w:rsidP="00BC7F22">
      <w:pPr>
        <w:pStyle w:val="Literatura"/>
        <w:rPr>
          <w:noProof w:val="0"/>
          <w:lang w:val="fr-FR"/>
        </w:rPr>
      </w:pPr>
      <w:r w:rsidRPr="00D67DD6">
        <w:rPr>
          <w:i/>
          <w:noProof w:val="0"/>
          <w:lang w:val="fr-FR"/>
        </w:rPr>
        <w:t xml:space="preserve">‒ </w:t>
      </w:r>
      <w:r w:rsidRPr="00D67DD6">
        <w:rPr>
          <w:rStyle w:val="reference-text"/>
          <w:noProof w:val="0"/>
          <w:lang w:val="fr-FR"/>
        </w:rPr>
        <w:t xml:space="preserve">(1961): </w:t>
      </w:r>
      <w:r w:rsidRPr="00D67DD6">
        <w:rPr>
          <w:i/>
          <w:iCs/>
          <w:noProof w:val="0"/>
          <w:lang w:val="fr-FR"/>
        </w:rPr>
        <w:t>Between Past und Future. Eight Exercises in Political Thought</w:t>
      </w:r>
      <w:r w:rsidRPr="00D67DD6">
        <w:rPr>
          <w:noProof w:val="0"/>
          <w:lang w:val="fr-FR"/>
        </w:rPr>
        <w:t>. New York, Viking Press.</w:t>
      </w:r>
    </w:p>
    <w:p w14:paraId="20FF91F1" w14:textId="77777777" w:rsidR="00BC7F22" w:rsidRPr="00D67DD6" w:rsidRDefault="00BC7F22" w:rsidP="00BC7F22">
      <w:pPr>
        <w:pStyle w:val="Literatura"/>
        <w:rPr>
          <w:rStyle w:val="reference-text"/>
          <w:noProof w:val="0"/>
          <w:lang w:val="fr-FR"/>
        </w:rPr>
      </w:pPr>
      <w:r w:rsidRPr="00D67DD6">
        <w:rPr>
          <w:i/>
          <w:noProof w:val="0"/>
          <w:lang w:val="fr-FR"/>
        </w:rPr>
        <w:t xml:space="preserve">‒ </w:t>
      </w:r>
      <w:r w:rsidRPr="00D67DD6">
        <w:rPr>
          <w:rStyle w:val="reference-text"/>
          <w:noProof w:val="0"/>
          <w:lang w:val="fr-FR"/>
        </w:rPr>
        <w:t xml:space="preserve">(1962): </w:t>
      </w:r>
      <w:r w:rsidRPr="00D67DD6">
        <w:rPr>
          <w:rStyle w:val="reference-text"/>
          <w:i/>
          <w:noProof w:val="0"/>
          <w:lang w:val="fr-FR"/>
        </w:rPr>
        <w:t>The Origins of Totalitarianism</w:t>
      </w:r>
      <w:r w:rsidRPr="00D67DD6">
        <w:rPr>
          <w:rStyle w:val="reference-text"/>
          <w:noProof w:val="0"/>
          <w:lang w:val="fr-FR"/>
        </w:rPr>
        <w:t xml:space="preserve">. Cleveland: Meridian Books. </w:t>
      </w:r>
    </w:p>
    <w:p w14:paraId="078E7D35" w14:textId="77777777" w:rsidR="00BC7F22" w:rsidRPr="00D67DD6" w:rsidRDefault="00BC7F22" w:rsidP="00BC7F22">
      <w:pPr>
        <w:pStyle w:val="Literatura"/>
        <w:rPr>
          <w:rStyle w:val="reference-text"/>
          <w:noProof w:val="0"/>
          <w:lang w:val="fr-FR"/>
        </w:rPr>
      </w:pPr>
      <w:r w:rsidRPr="00D67DD6">
        <w:rPr>
          <w:noProof w:val="0"/>
          <w:lang w:val="fr-FR"/>
        </w:rPr>
        <w:t xml:space="preserve">Aston, Trevor Henry (1984): </w:t>
      </w:r>
      <w:r w:rsidRPr="00D67DD6">
        <w:rPr>
          <w:rStyle w:val="fn"/>
          <w:i/>
          <w:noProof w:val="0"/>
          <w:lang w:val="fr-FR"/>
        </w:rPr>
        <w:t>The History of the University of Oxford. The early Oxford schools</w:t>
      </w:r>
      <w:r w:rsidRPr="00D67DD6">
        <w:rPr>
          <w:rStyle w:val="Podtitul1"/>
          <w:noProof w:val="0"/>
          <w:lang w:val="fr-FR"/>
        </w:rPr>
        <w:t xml:space="preserve">. Tome I. Oxford </w:t>
      </w:r>
      <w:r w:rsidRPr="00D67DD6">
        <w:rPr>
          <w:rStyle w:val="Podtitul1"/>
          <w:noProof w:val="0"/>
          <w:lang w:val="fr-FR"/>
        </w:rPr>
        <w:tab/>
      </w:r>
      <w:r w:rsidRPr="00D67DD6">
        <w:rPr>
          <w:noProof w:val="0"/>
          <w:lang w:val="fr-FR"/>
        </w:rPr>
        <w:t>Clarendon Press.</w:t>
      </w:r>
    </w:p>
    <w:p w14:paraId="006605A4" w14:textId="77777777" w:rsidR="00BC7F22" w:rsidRPr="00D67DD6" w:rsidRDefault="00BC7F22" w:rsidP="00BC7F22">
      <w:pPr>
        <w:pStyle w:val="Literatura"/>
        <w:rPr>
          <w:rStyle w:val="TextpoznpodarouChar"/>
          <w:noProof w:val="0"/>
          <w:lang w:val="fr-FR" w:eastAsia="en-US"/>
        </w:rPr>
      </w:pPr>
      <w:r w:rsidRPr="00D67DD6">
        <w:rPr>
          <w:rStyle w:val="reference-text"/>
          <w:noProof w:val="0"/>
          <w:lang w:val="fr-FR"/>
        </w:rPr>
        <w:t xml:space="preserve">Aubé, Pierre (2003): </w:t>
      </w:r>
      <w:r w:rsidRPr="00D67DD6">
        <w:rPr>
          <w:rStyle w:val="reference-text"/>
          <w:i/>
          <w:iCs/>
          <w:noProof w:val="0"/>
          <w:lang w:val="fr-FR"/>
        </w:rPr>
        <w:t>Saint Bernard de Clairvaux</w:t>
      </w:r>
      <w:r w:rsidRPr="00D67DD6">
        <w:rPr>
          <w:rStyle w:val="reference-text"/>
          <w:noProof w:val="0"/>
          <w:lang w:val="fr-FR"/>
        </w:rPr>
        <w:t>. Paris: Fayard.</w:t>
      </w:r>
    </w:p>
    <w:p w14:paraId="64F31E92" w14:textId="77777777" w:rsidR="00BC7F22" w:rsidRPr="00D67DD6" w:rsidRDefault="00BC7F22" w:rsidP="00BC7F22">
      <w:pPr>
        <w:pStyle w:val="Literatura"/>
        <w:rPr>
          <w:rStyle w:val="TextpoznpodarouChar"/>
          <w:noProof w:val="0"/>
          <w:lang w:val="fr-FR" w:eastAsia="en-US"/>
        </w:rPr>
      </w:pPr>
      <w:r w:rsidRPr="00D67DD6">
        <w:rPr>
          <w:rStyle w:val="TextpoznpodarouChar"/>
          <w:noProof w:val="0"/>
          <w:lang w:val="fr-FR" w:eastAsia="en-US"/>
        </w:rPr>
        <w:t xml:space="preserve">Aubenque, Pierre (1962): </w:t>
      </w:r>
      <w:r w:rsidRPr="00D67DD6">
        <w:rPr>
          <w:rStyle w:val="TextpoznpodarouChar"/>
          <w:i/>
          <w:noProof w:val="0"/>
          <w:lang w:val="fr-FR" w:eastAsia="en-US"/>
        </w:rPr>
        <w:t>Le problème de l´être chez Aristote</w:t>
      </w:r>
      <w:r w:rsidRPr="00D67DD6">
        <w:rPr>
          <w:rStyle w:val="TextpoznpodarouChar"/>
          <w:noProof w:val="0"/>
          <w:lang w:val="fr-FR" w:eastAsia="en-US"/>
        </w:rPr>
        <w:t>. Paris: Presses Universitaires de France.</w:t>
      </w:r>
    </w:p>
    <w:p w14:paraId="5DE8B782" w14:textId="77777777" w:rsidR="00BC7F22" w:rsidRPr="00D67DD6" w:rsidRDefault="00BC7F22" w:rsidP="00BC7F22">
      <w:pPr>
        <w:pStyle w:val="Literatura"/>
        <w:rPr>
          <w:noProof w:val="0"/>
          <w:szCs w:val="24"/>
          <w:lang w:val="fr-FR"/>
        </w:rPr>
      </w:pPr>
      <w:r w:rsidRPr="00D67DD6">
        <w:rPr>
          <w:noProof w:val="0"/>
          <w:szCs w:val="24"/>
          <w:lang w:val="fr-FR"/>
        </w:rPr>
        <w:t xml:space="preserve">Aurélien, Robert (2007): "L'universalité réduite au discours. Sur quelques théories franciscaines de l'abstraction </w:t>
      </w:r>
      <w:r w:rsidRPr="00D67DD6">
        <w:rPr>
          <w:noProof w:val="0"/>
          <w:szCs w:val="24"/>
          <w:lang w:val="fr-FR"/>
        </w:rPr>
        <w:tab/>
        <w:t xml:space="preserve">à la fin du XIIIe siècle". </w:t>
      </w:r>
      <w:r w:rsidRPr="00D67DD6">
        <w:rPr>
          <w:i/>
          <w:noProof w:val="0"/>
          <w:szCs w:val="24"/>
          <w:lang w:val="fr-FR"/>
        </w:rPr>
        <w:t>Documenti e studi sulla tradizione filosofica medievale</w:t>
      </w:r>
      <w:r w:rsidRPr="00D67DD6">
        <w:rPr>
          <w:noProof w:val="0"/>
          <w:szCs w:val="24"/>
          <w:lang w:val="fr-FR"/>
        </w:rPr>
        <w:t xml:space="preserve"> XVIII, pp. 363‒393.</w:t>
      </w:r>
    </w:p>
    <w:p w14:paraId="43D4D0BD" w14:textId="77777777" w:rsidR="00BC7F22" w:rsidRPr="00D67DD6" w:rsidRDefault="00BC7F22" w:rsidP="00BC7F22">
      <w:pPr>
        <w:pStyle w:val="Literatura"/>
        <w:rPr>
          <w:noProof w:val="0"/>
          <w:lang w:val="fr-FR"/>
        </w:rPr>
      </w:pPr>
      <w:r w:rsidRPr="00D67DD6">
        <w:rPr>
          <w:noProof w:val="0"/>
          <w:lang w:val="fr-FR"/>
        </w:rPr>
        <w:t>Averroes Latinus (</w:t>
      </w:r>
      <w:r w:rsidRPr="00D67DD6">
        <w:rPr>
          <w:rStyle w:val="unicode"/>
          <w:iCs/>
          <w:noProof w:val="0"/>
          <w:lang w:val="fr-FR"/>
        </w:rPr>
        <w:t>ʾAbū l-Walīd Muḥammad Ibn ʾAḥmad Ibn Rushd</w:t>
      </w:r>
      <w:r w:rsidRPr="00D67DD6">
        <w:rPr>
          <w:noProof w:val="0"/>
          <w:lang w:val="fr-FR"/>
        </w:rPr>
        <w:t xml:space="preserve">‎) </w:t>
      </w:r>
      <w:r w:rsidRPr="00D67DD6">
        <w:rPr>
          <w:rStyle w:val="style30"/>
          <w:noProof w:val="0"/>
          <w:lang w:val="fr-FR"/>
        </w:rPr>
        <w:t xml:space="preserve">(1562): </w:t>
      </w:r>
      <w:r w:rsidRPr="00D67DD6">
        <w:rPr>
          <w:rStyle w:val="style30"/>
          <w:i/>
          <w:noProof w:val="0"/>
          <w:lang w:val="fr-FR"/>
        </w:rPr>
        <w:t xml:space="preserve">Aristotelis Stagiritae de physico </w:t>
      </w:r>
      <w:r w:rsidRPr="00D67DD6">
        <w:rPr>
          <w:noProof w:val="0"/>
          <w:szCs w:val="18"/>
          <w:lang w:val="fr-FR"/>
        </w:rPr>
        <w:tab/>
      </w:r>
      <w:r w:rsidRPr="00D67DD6">
        <w:rPr>
          <w:rStyle w:val="style30"/>
          <w:i/>
          <w:noProof w:val="0"/>
          <w:lang w:val="fr-FR"/>
        </w:rPr>
        <w:t>auditu libri octo</w:t>
      </w:r>
      <w:r w:rsidRPr="00D67DD6">
        <w:rPr>
          <w:noProof w:val="0"/>
          <w:lang w:val="fr-FR"/>
        </w:rPr>
        <w:t>. Editio Juntina secunda, Venezia.</w:t>
      </w:r>
    </w:p>
    <w:p w14:paraId="5658CCAF" w14:textId="77777777" w:rsidR="00BC7F22" w:rsidRPr="00D67DD6" w:rsidRDefault="00BC7F22" w:rsidP="00BC7F22">
      <w:pPr>
        <w:pStyle w:val="Literatura"/>
        <w:rPr>
          <w:noProof w:val="0"/>
          <w:lang w:val="fr-FR"/>
        </w:rPr>
      </w:pPr>
      <w:r w:rsidRPr="00D67DD6">
        <w:rPr>
          <w:noProof w:val="0"/>
          <w:lang w:val="fr-FR"/>
        </w:rPr>
        <w:t xml:space="preserve">‒ (1562): </w:t>
      </w:r>
      <w:r w:rsidRPr="00D67DD6">
        <w:rPr>
          <w:rStyle w:val="Zvraznn"/>
          <w:noProof w:val="0"/>
          <w:lang w:val="fr-FR"/>
        </w:rPr>
        <w:t xml:space="preserve">Aristotelis metaphysicorum libri XIIII cum Averrois Cordubensis in eosdem commentariis et epitome, </w:t>
      </w:r>
      <w:r w:rsidRPr="00D67DD6">
        <w:rPr>
          <w:rStyle w:val="Zvraznn"/>
          <w:noProof w:val="0"/>
          <w:lang w:val="fr-FR"/>
        </w:rPr>
        <w:tab/>
        <w:t xml:space="preserve">Theophrasti metaphysicorum </w:t>
      </w:r>
      <w:r w:rsidRPr="00D67DD6">
        <w:rPr>
          <w:rStyle w:val="Zvraznn"/>
          <w:i w:val="0"/>
          <w:noProof w:val="0"/>
          <w:lang w:val="fr-FR"/>
        </w:rPr>
        <w:t xml:space="preserve">liber. </w:t>
      </w:r>
      <w:r w:rsidRPr="00D67DD6">
        <w:rPr>
          <w:noProof w:val="0"/>
          <w:lang w:val="fr-FR"/>
        </w:rPr>
        <w:t>Editio Juntina secunda, vol. VIII. Venezia.</w:t>
      </w:r>
    </w:p>
    <w:p w14:paraId="27B1303D"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(1953): </w:t>
      </w:r>
      <w:r w:rsidRPr="00D67DD6">
        <w:rPr>
          <w:i/>
          <w:noProof w:val="0"/>
          <w:lang w:val="fr-FR"/>
        </w:rPr>
        <w:t>Averrois Cordubensis Commentarium Magnum in Aristotelis De anima Libros</w:t>
      </w:r>
      <w:r w:rsidRPr="00D67DD6">
        <w:rPr>
          <w:noProof w:val="0"/>
          <w:lang w:val="fr-FR"/>
        </w:rPr>
        <w:t xml:space="preserve">. F. Stuart Crawford (ed.)., </w:t>
      </w:r>
      <w:r w:rsidRPr="00D67DD6">
        <w:rPr>
          <w:noProof w:val="0"/>
          <w:lang w:val="fr-FR"/>
        </w:rPr>
        <w:tab/>
        <w:t>Cambridge: Mediaeval Academy of America.</w:t>
      </w:r>
    </w:p>
    <w:p w14:paraId="539465C2" w14:textId="77777777" w:rsidR="00BC7F22" w:rsidRPr="00D67DD6" w:rsidRDefault="00BC7F22" w:rsidP="00BC7F22">
      <w:pPr>
        <w:pStyle w:val="Literatura"/>
        <w:rPr>
          <w:noProof w:val="0"/>
          <w:lang w:val="fr-FR"/>
        </w:rPr>
      </w:pPr>
      <w:r w:rsidRPr="00D67DD6">
        <w:rPr>
          <w:noProof w:val="0"/>
          <w:lang w:val="fr-FR"/>
        </w:rPr>
        <w:t xml:space="preserve">‒ (1954): </w:t>
      </w:r>
      <w:r w:rsidRPr="00D67DD6">
        <w:rPr>
          <w:i/>
          <w:noProof w:val="0"/>
          <w:lang w:val="fr-FR"/>
        </w:rPr>
        <w:t>Tahafut al-tahafut (The incoherence of the incoherence)</w:t>
      </w:r>
      <w:r w:rsidRPr="00D67DD6">
        <w:rPr>
          <w:noProof w:val="0"/>
          <w:lang w:val="fr-FR"/>
        </w:rPr>
        <w:t xml:space="preserve">. Translated from the Arabic with introd. and </w:t>
      </w:r>
      <w:r w:rsidRPr="00D67DD6">
        <w:rPr>
          <w:noProof w:val="0"/>
          <w:lang w:val="fr-FR"/>
        </w:rPr>
        <w:tab/>
        <w:t>notes by Simon van den Bergh. London: Lusac.</w:t>
      </w:r>
    </w:p>
    <w:p w14:paraId="7F1095E5" w14:textId="77777777" w:rsidR="00BC7F22" w:rsidRPr="00D67DD6" w:rsidRDefault="00BC7F22" w:rsidP="00BC7F22">
      <w:pPr>
        <w:pStyle w:val="Literatura"/>
        <w:rPr>
          <w:noProof w:val="0"/>
          <w:lang w:val="fr-FR"/>
        </w:rPr>
      </w:pPr>
      <w:r w:rsidRPr="00D67DD6">
        <w:rPr>
          <w:noProof w:val="0"/>
          <w:lang w:val="fr-FR"/>
        </w:rPr>
        <w:t>‒ (</w:t>
      </w:r>
      <w:r w:rsidRPr="00D67DD6">
        <w:rPr>
          <w:rStyle w:val="TextpoznpodarouChar"/>
          <w:noProof w:val="0"/>
          <w:lang w:val="fr-FR" w:eastAsia="en-US"/>
        </w:rPr>
        <w:t xml:space="preserve">1984): </w:t>
      </w:r>
      <w:r w:rsidRPr="00D67DD6">
        <w:rPr>
          <w:i/>
          <w:noProof w:val="0"/>
          <w:lang w:val="fr-FR"/>
        </w:rPr>
        <w:t xml:space="preserve">Ibn Rushd’s Metaphysics. A Translation with Introduction of Ibn Rushd's Commentary on </w:t>
      </w:r>
      <w:r w:rsidRPr="00D67DD6">
        <w:rPr>
          <w:i/>
          <w:noProof w:val="0"/>
          <w:lang w:val="fr-FR"/>
        </w:rPr>
        <w:tab/>
      </w:r>
      <w:r w:rsidR="006F07F4" w:rsidRPr="00D67DD6">
        <w:rPr>
          <w:i/>
          <w:noProof w:val="0"/>
          <w:lang w:val="fr-FR"/>
        </w:rPr>
        <w:t>Aristote</w:t>
      </w:r>
      <w:r w:rsidRPr="00D67DD6">
        <w:rPr>
          <w:i/>
          <w:noProof w:val="0"/>
          <w:lang w:val="fr-FR"/>
        </w:rPr>
        <w:t>'s Metaphysics. Book Lām</w:t>
      </w:r>
      <w:r w:rsidRPr="00D67DD6">
        <w:rPr>
          <w:noProof w:val="0"/>
          <w:lang w:val="fr-FR"/>
        </w:rPr>
        <w:t>. Ed. Charles Genequand, Leiden: Brill.</w:t>
      </w:r>
    </w:p>
    <w:p w14:paraId="3A536AE7" w14:textId="77777777" w:rsidR="00BC7F22" w:rsidRPr="00D67DD6" w:rsidRDefault="00BC7F22" w:rsidP="00BC7F22">
      <w:pPr>
        <w:pStyle w:val="Literatura"/>
        <w:rPr>
          <w:noProof w:val="0"/>
          <w:lang w:val="fr-FR"/>
        </w:rPr>
      </w:pPr>
      <w:r w:rsidRPr="00D67DD6">
        <w:rPr>
          <w:noProof w:val="0"/>
          <w:lang w:val="fr-FR"/>
        </w:rPr>
        <w:t xml:space="preserve">‒ (1986): </w:t>
      </w:r>
      <w:r w:rsidRPr="00D67DD6">
        <w:rPr>
          <w:i/>
          <w:noProof w:val="0"/>
          <w:lang w:val="fr-FR"/>
        </w:rPr>
        <w:t>Averroe's De substantia orbis</w:t>
      </w:r>
      <w:r w:rsidRPr="00D67DD6">
        <w:rPr>
          <w:noProof w:val="0"/>
          <w:lang w:val="fr-FR"/>
        </w:rPr>
        <w:t xml:space="preserve">. Critical edition of Hebrew Text with English Translation and </w:t>
      </w:r>
      <w:r w:rsidRPr="00D67DD6">
        <w:rPr>
          <w:noProof w:val="0"/>
          <w:lang w:val="fr-FR"/>
        </w:rPr>
        <w:tab/>
        <w:t>Commentary by Artur Hyman. Cambridge: Massachusetts and Jerusalem.</w:t>
      </w:r>
    </w:p>
    <w:p w14:paraId="2D38EB5F"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(2001): </w:t>
      </w:r>
      <w:r w:rsidRPr="00D67DD6">
        <w:rPr>
          <w:i/>
          <w:noProof w:val="0"/>
          <w:lang w:val="fr-FR"/>
        </w:rPr>
        <w:t>Averroès</w:t>
      </w:r>
      <w:r w:rsidRPr="00D67DD6">
        <w:rPr>
          <w:noProof w:val="0"/>
          <w:lang w:val="fr-FR"/>
        </w:rPr>
        <w:t xml:space="preserve">. </w:t>
      </w:r>
      <w:r w:rsidRPr="00D67DD6">
        <w:rPr>
          <w:i/>
          <w:noProof w:val="0"/>
          <w:lang w:val="fr-FR"/>
        </w:rPr>
        <w:t>La béatitude de l’âme</w:t>
      </w:r>
      <w:r w:rsidRPr="00D67DD6">
        <w:rPr>
          <w:noProof w:val="0"/>
          <w:lang w:val="fr-FR"/>
        </w:rPr>
        <w:t xml:space="preserve">. Éditions, traductions annotées, études doctrinales et historiques </w:t>
      </w:r>
      <w:r w:rsidRPr="00D67DD6">
        <w:rPr>
          <w:noProof w:val="0"/>
          <w:lang w:val="fr-FR"/>
        </w:rPr>
        <w:tab/>
        <w:t xml:space="preserve">d’un traité « d’Averroès » par Marc Geoffroy et Carlos Steel. Paris: Vrin, « Sic et Non ». </w:t>
      </w:r>
    </w:p>
    <w:p w14:paraId="7BAA71FA" w14:textId="77777777" w:rsidR="00BC7F22" w:rsidRPr="00D67DD6" w:rsidRDefault="00BC7F22" w:rsidP="00BC7F22">
      <w:pPr>
        <w:pStyle w:val="Literatura"/>
        <w:rPr>
          <w:noProof w:val="0"/>
          <w:lang w:val="fr-FR"/>
        </w:rPr>
      </w:pPr>
      <w:r w:rsidRPr="00D67DD6">
        <w:rPr>
          <w:noProof w:val="0"/>
          <w:lang w:val="fr-FR"/>
        </w:rPr>
        <w:t>‒ (2004):</w:t>
      </w:r>
      <w:r w:rsidRPr="00D67DD6">
        <w:rPr>
          <w:i/>
          <w:noProof w:val="0"/>
          <w:lang w:val="fr-FR"/>
        </w:rPr>
        <w:t xml:space="preserve"> </w:t>
      </w:r>
      <w:r w:rsidR="00995870" w:rsidRPr="00D67DD6">
        <w:rPr>
          <w:i/>
          <w:noProof w:val="0"/>
          <w:lang w:val="fr-FR"/>
        </w:rPr>
        <w:t>Averroès</w:t>
      </w:r>
      <w:r w:rsidRPr="00D67DD6">
        <w:rPr>
          <w:i/>
          <w:noProof w:val="0"/>
          <w:lang w:val="fr-FR"/>
        </w:rPr>
        <w:t xml:space="preserve">: Middle Commentary on </w:t>
      </w:r>
      <w:r w:rsidR="006F07F4" w:rsidRPr="00D67DD6">
        <w:rPr>
          <w:i/>
          <w:noProof w:val="0"/>
          <w:lang w:val="fr-FR"/>
        </w:rPr>
        <w:t>Aristote</w:t>
      </w:r>
      <w:r w:rsidRPr="00D67DD6">
        <w:rPr>
          <w:i/>
          <w:noProof w:val="0"/>
          <w:lang w:val="fr-FR"/>
        </w:rPr>
        <w:t>’s De anima</w:t>
      </w:r>
      <w:r w:rsidRPr="00D67DD6">
        <w:rPr>
          <w:noProof w:val="0"/>
          <w:lang w:val="fr-FR"/>
        </w:rPr>
        <w:t xml:space="preserve">. A Critical Edition of the Arabic Text with </w:t>
      </w:r>
      <w:r w:rsidRPr="00D67DD6">
        <w:rPr>
          <w:noProof w:val="0"/>
          <w:lang w:val="fr-FR"/>
        </w:rPr>
        <w:tab/>
        <w:t xml:space="preserve">English Translation, Notes, and Introduction by Alfred L. Ivry, </w:t>
      </w:r>
      <w:r w:rsidRPr="00D67DD6">
        <w:rPr>
          <w:rStyle w:val="Zvraznn"/>
          <w:noProof w:val="0"/>
          <w:lang w:val="fr-FR"/>
        </w:rPr>
        <w:t>Aestimatio</w:t>
      </w:r>
      <w:r w:rsidRPr="00D67DD6">
        <w:rPr>
          <w:noProof w:val="0"/>
          <w:lang w:val="fr-FR"/>
        </w:rPr>
        <w:t xml:space="preserve"> 1: 57–61.</w:t>
      </w:r>
    </w:p>
    <w:p w14:paraId="54E37530" w14:textId="77777777" w:rsidR="00BC7F22" w:rsidRPr="00D67DD6" w:rsidRDefault="00BC7F22" w:rsidP="00BC7F22">
      <w:pPr>
        <w:pStyle w:val="Literatura"/>
        <w:rPr>
          <w:noProof w:val="0"/>
          <w:lang w:val="fr-FR"/>
        </w:rPr>
      </w:pPr>
      <w:r w:rsidRPr="00D67DD6">
        <w:rPr>
          <w:i/>
          <w:noProof w:val="0"/>
          <w:lang w:val="fr-FR"/>
        </w:rPr>
        <w:lastRenderedPageBreak/>
        <w:t xml:space="preserve">‒ </w:t>
      </w:r>
      <w:r w:rsidRPr="00D67DD6">
        <w:rPr>
          <w:noProof w:val="0"/>
          <w:lang w:val="fr-FR"/>
        </w:rPr>
        <w:t xml:space="preserve">(2009): </w:t>
      </w:r>
      <w:r w:rsidRPr="00D67DD6">
        <w:rPr>
          <w:i/>
          <w:noProof w:val="0"/>
          <w:lang w:val="fr-FR"/>
        </w:rPr>
        <w:t>Averroes (Ibn Rushd) of Cordoba.</w:t>
      </w:r>
      <w:r w:rsidRPr="00D67DD6">
        <w:rPr>
          <w:noProof w:val="0"/>
          <w:lang w:val="fr-FR"/>
        </w:rPr>
        <w:t xml:space="preserve"> </w:t>
      </w:r>
      <w:r w:rsidRPr="00D67DD6">
        <w:rPr>
          <w:i/>
          <w:noProof w:val="0"/>
          <w:lang w:val="fr-FR"/>
        </w:rPr>
        <w:t>Long Commentary on the</w:t>
      </w:r>
      <w:r w:rsidRPr="00D67DD6">
        <w:rPr>
          <w:rStyle w:val="ZkladntextKurzva"/>
          <w:rFonts w:ascii="Constantia" w:eastAsia="Constantia" w:hAnsi="Constantia" w:cs="Constantia"/>
          <w:b/>
          <w:bCs/>
          <w:iCs w:val="0"/>
          <w:noProof w:val="0"/>
          <w:spacing w:val="-12"/>
          <w:sz w:val="22"/>
          <w:szCs w:val="22"/>
          <w:lang w:val="fr-FR"/>
        </w:rPr>
        <w:t xml:space="preserve"> </w:t>
      </w:r>
      <w:r w:rsidRPr="00D67DD6">
        <w:rPr>
          <w:i/>
          <w:noProof w:val="0"/>
          <w:lang w:val="fr-FR"/>
        </w:rPr>
        <w:t>De anima</w:t>
      </w:r>
      <w:r w:rsidRPr="00D67DD6">
        <w:rPr>
          <w:rStyle w:val="ZkladntextKurzva"/>
          <w:rFonts w:ascii="Constantia" w:eastAsia="Constantia" w:hAnsi="Constantia" w:cs="Constantia"/>
          <w:b/>
          <w:bCs/>
          <w:iCs w:val="0"/>
          <w:noProof w:val="0"/>
          <w:spacing w:val="-12"/>
          <w:sz w:val="22"/>
          <w:szCs w:val="22"/>
          <w:lang w:val="fr-FR"/>
        </w:rPr>
        <w:t xml:space="preserve"> </w:t>
      </w:r>
      <w:r w:rsidRPr="00D67DD6">
        <w:rPr>
          <w:i/>
          <w:noProof w:val="0"/>
          <w:lang w:val="fr-FR"/>
        </w:rPr>
        <w:t xml:space="preserve">of </w:t>
      </w:r>
      <w:r w:rsidR="006F07F4" w:rsidRPr="00D67DD6">
        <w:rPr>
          <w:i/>
          <w:noProof w:val="0"/>
          <w:lang w:val="fr-FR"/>
        </w:rPr>
        <w:t>Aristote</w:t>
      </w:r>
      <w:r w:rsidRPr="00D67DD6">
        <w:rPr>
          <w:noProof w:val="0"/>
          <w:lang w:val="fr-FR"/>
        </w:rPr>
        <w:t xml:space="preserve">. Translated and with </w:t>
      </w:r>
      <w:r w:rsidRPr="00D67DD6">
        <w:rPr>
          <w:noProof w:val="0"/>
          <w:lang w:val="fr-FR"/>
        </w:rPr>
        <w:tab/>
        <w:t xml:space="preserve">introduction and notes by Richard C. Taylor with Therese-Anne Druart, subeditor. </w:t>
      </w:r>
      <w:r w:rsidRPr="00D67DD6">
        <w:rPr>
          <w:noProof w:val="0"/>
          <w:color w:val="000000"/>
          <w:lang w:val="fr-FR"/>
        </w:rPr>
        <w:t xml:space="preserve">New Haven &amp; </w:t>
      </w:r>
      <w:r w:rsidRPr="00D67DD6">
        <w:rPr>
          <w:rStyle w:val="st"/>
          <w:bCs/>
          <w:i/>
          <w:noProof w:val="0"/>
          <w:lang w:val="fr-FR"/>
        </w:rPr>
        <w:tab/>
      </w:r>
      <w:r w:rsidRPr="00D67DD6">
        <w:rPr>
          <w:noProof w:val="0"/>
          <w:color w:val="000000"/>
          <w:lang w:val="fr-FR"/>
        </w:rPr>
        <w:t xml:space="preserve">London: </w:t>
      </w:r>
      <w:r w:rsidRPr="00D67DD6">
        <w:rPr>
          <w:noProof w:val="0"/>
          <w:lang w:val="fr-FR"/>
        </w:rPr>
        <w:t>Yale University Press.</w:t>
      </w:r>
    </w:p>
    <w:p w14:paraId="35138589"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(2010): </w:t>
      </w:r>
      <w:r w:rsidRPr="00D67DD6">
        <w:rPr>
          <w:i/>
          <w:noProof w:val="0"/>
          <w:lang w:val="fr-FR"/>
        </w:rPr>
        <w:t xml:space="preserve">Averroes On </w:t>
      </w:r>
      <w:r w:rsidR="006F07F4" w:rsidRPr="00D67DD6">
        <w:rPr>
          <w:i/>
          <w:noProof w:val="0"/>
          <w:lang w:val="fr-FR"/>
        </w:rPr>
        <w:t>Aristote</w:t>
      </w:r>
      <w:r w:rsidRPr="00D67DD6">
        <w:rPr>
          <w:i/>
          <w:noProof w:val="0"/>
          <w:lang w:val="fr-FR"/>
        </w:rPr>
        <w:t>’s "Metaphysics"</w:t>
      </w:r>
      <w:r w:rsidRPr="00D67DD6">
        <w:rPr>
          <w:noProof w:val="0"/>
          <w:lang w:val="fr-FR"/>
        </w:rPr>
        <w:t xml:space="preserve">. </w:t>
      </w:r>
      <w:r w:rsidRPr="00D67DD6">
        <w:rPr>
          <w:i/>
          <w:noProof w:val="0"/>
          <w:lang w:val="fr-FR"/>
        </w:rPr>
        <w:t xml:space="preserve">An Annotated Translation of the So-called "Epitome“ (Scientia </w:t>
      </w:r>
      <w:r w:rsidRPr="00D67DD6">
        <w:rPr>
          <w:i/>
          <w:noProof w:val="0"/>
          <w:lang w:val="fr-FR"/>
        </w:rPr>
        <w:tab/>
        <w:t>Graeco-Arabica)</w:t>
      </w:r>
      <w:r w:rsidRPr="00D67DD6">
        <w:rPr>
          <w:noProof w:val="0"/>
          <w:lang w:val="fr-FR"/>
        </w:rPr>
        <w:t xml:space="preserve">. Edited </w:t>
      </w:r>
      <w:r w:rsidRPr="00D67DD6">
        <w:rPr>
          <w:rStyle w:val="st"/>
          <w:noProof w:val="0"/>
          <w:lang w:val="fr-FR"/>
        </w:rPr>
        <w:t xml:space="preserve">Rüdiger Arnzen. </w:t>
      </w:r>
      <w:r w:rsidRPr="00D67DD6">
        <w:rPr>
          <w:noProof w:val="0"/>
          <w:lang w:val="fr-FR"/>
        </w:rPr>
        <w:t>Scientia Graeco-Arabica (Book 5), De Gruyter.</w:t>
      </w:r>
    </w:p>
    <w:p w14:paraId="48F69D1B" w14:textId="77777777" w:rsidR="00BC7F22" w:rsidRPr="00D67DD6" w:rsidRDefault="00BC7F22" w:rsidP="00BC7F22">
      <w:pPr>
        <w:pStyle w:val="Literatura"/>
        <w:rPr>
          <w:noProof w:val="0"/>
          <w:lang w:val="fr-FR"/>
        </w:rPr>
      </w:pPr>
      <w:r w:rsidRPr="00D67DD6">
        <w:rPr>
          <w:rFonts w:cs="Calibri"/>
          <w:noProof w:val="0"/>
          <w:lang w:val="fr-FR"/>
        </w:rPr>
        <w:t>−</w:t>
      </w:r>
      <w:r w:rsidRPr="00D67DD6">
        <w:rPr>
          <w:noProof w:val="0"/>
          <w:lang w:val="fr-FR"/>
        </w:rPr>
        <w:t xml:space="preserve"> (2010): </w:t>
      </w:r>
      <w:r w:rsidRPr="00D67DD6">
        <w:rPr>
          <w:i/>
          <w:noProof w:val="0"/>
          <w:lang w:val="fr-FR"/>
        </w:rPr>
        <w:t xml:space="preserve">Commentum medium super libro praedicamentorum Aristotelis. Translatio Wilhelmo de Luna </w:t>
      </w:r>
      <w:r w:rsidRPr="00D67DD6">
        <w:rPr>
          <w:noProof w:val="0"/>
          <w:lang w:val="fr-FR"/>
        </w:rPr>
        <w:tab/>
      </w:r>
      <w:r w:rsidRPr="00D67DD6">
        <w:rPr>
          <w:i/>
          <w:noProof w:val="0"/>
          <w:lang w:val="fr-FR"/>
        </w:rPr>
        <w:t>adscripta</w:t>
      </w:r>
      <w:r w:rsidRPr="00D67DD6">
        <w:rPr>
          <w:noProof w:val="0"/>
          <w:lang w:val="fr-FR"/>
        </w:rPr>
        <w:t>. Ed. Roland Hissette. Averroes Latinus 11. Leuven: Peeters Publishers.</w:t>
      </w:r>
    </w:p>
    <w:p w14:paraId="37F5E176" w14:textId="77777777" w:rsidR="00BC7F22" w:rsidRPr="00D67DD6" w:rsidRDefault="00BC7F22" w:rsidP="00BC7F22">
      <w:pPr>
        <w:pStyle w:val="Literatura"/>
        <w:rPr>
          <w:noProof w:val="0"/>
          <w:szCs w:val="22"/>
          <w:lang w:val="fr-FR"/>
        </w:rPr>
      </w:pPr>
      <w:r w:rsidRPr="00D67DD6">
        <w:rPr>
          <w:rStyle w:val="st"/>
          <w:noProof w:val="0"/>
          <w:lang w:val="fr-FR"/>
        </w:rPr>
        <w:t xml:space="preserve">Avicebron (1895): </w:t>
      </w:r>
      <w:r w:rsidRPr="00D67DD6">
        <w:rPr>
          <w:rStyle w:val="st"/>
          <w:i/>
          <w:noProof w:val="0"/>
          <w:lang w:val="fr-FR"/>
        </w:rPr>
        <w:t>Avencebrolis (Ibn Gebirol) Fons Vitae</w:t>
      </w:r>
      <w:r w:rsidRPr="00D67DD6">
        <w:rPr>
          <w:rStyle w:val="st"/>
          <w:noProof w:val="0"/>
          <w:lang w:val="fr-FR"/>
        </w:rPr>
        <w:t xml:space="preserve">. Ed. Clemens Baeumker. Monasterii: Formis </w:t>
      </w:r>
      <w:r w:rsidRPr="00D67DD6">
        <w:rPr>
          <w:rStyle w:val="st"/>
          <w:noProof w:val="0"/>
          <w:lang w:val="fr-FR"/>
        </w:rPr>
        <w:tab/>
        <w:t>Aschendorffianis.</w:t>
      </w:r>
    </w:p>
    <w:p w14:paraId="6ED73EBC" w14:textId="77777777" w:rsidR="00BC7F22" w:rsidRPr="00D67DD6" w:rsidRDefault="00BC7F22" w:rsidP="00BC7F22">
      <w:pPr>
        <w:pStyle w:val="Literatura"/>
        <w:rPr>
          <w:noProof w:val="0"/>
          <w:lang w:val="fr-FR"/>
        </w:rPr>
      </w:pPr>
      <w:r w:rsidRPr="00D67DD6">
        <w:rPr>
          <w:noProof w:val="0"/>
          <w:lang w:val="fr-FR"/>
        </w:rPr>
        <w:t>Avicenna Latinus</w:t>
      </w:r>
      <w:r w:rsidRPr="00D67DD6">
        <w:rPr>
          <w:rStyle w:val="st"/>
          <w:noProof w:val="0"/>
          <w:lang w:val="fr-FR"/>
        </w:rPr>
        <w:t xml:space="preserve"> (Abū ʿAlī al-Ḥusayn ibn ʿAbd Allāh ibn Al-Hasan ibn Ali ibn Sīnā</w:t>
      </w:r>
      <w:r w:rsidRPr="00D67DD6">
        <w:rPr>
          <w:noProof w:val="0"/>
          <w:lang w:val="fr-FR"/>
        </w:rPr>
        <w:t xml:space="preserve">) (1952): </w:t>
      </w:r>
      <w:r w:rsidRPr="00D67DD6">
        <w:rPr>
          <w:i/>
          <w:noProof w:val="0"/>
          <w:lang w:val="fr-FR"/>
        </w:rPr>
        <w:t xml:space="preserve">Avicenna's Psychology. </w:t>
      </w:r>
      <w:r w:rsidRPr="00D67DD6">
        <w:rPr>
          <w:noProof w:val="0"/>
          <w:szCs w:val="18"/>
          <w:lang w:val="fr-FR"/>
        </w:rPr>
        <w:tab/>
      </w:r>
      <w:r w:rsidRPr="00D67DD6">
        <w:rPr>
          <w:i/>
          <w:noProof w:val="0"/>
          <w:szCs w:val="24"/>
          <w:lang w:val="fr-FR"/>
        </w:rPr>
        <w:t xml:space="preserve">An English Translation of </w:t>
      </w:r>
      <w:r w:rsidRPr="00D67DD6">
        <w:rPr>
          <w:i/>
          <w:noProof w:val="0"/>
          <w:lang w:val="fr-FR"/>
        </w:rPr>
        <w:t>Kitāb</w:t>
      </w:r>
      <w:r w:rsidRPr="00D67DD6">
        <w:rPr>
          <w:i/>
          <w:noProof w:val="0"/>
          <w:szCs w:val="24"/>
          <w:lang w:val="fr-FR"/>
        </w:rPr>
        <w:t xml:space="preserve"> al Naj</w:t>
      </w:r>
      <w:r w:rsidRPr="00D67DD6">
        <w:rPr>
          <w:i/>
          <w:noProof w:val="0"/>
          <w:lang w:val="fr-FR"/>
        </w:rPr>
        <w:t>āt</w:t>
      </w:r>
      <w:r w:rsidRPr="00D67DD6">
        <w:rPr>
          <w:i/>
          <w:noProof w:val="0"/>
          <w:szCs w:val="24"/>
          <w:lang w:val="fr-FR"/>
        </w:rPr>
        <w:t xml:space="preserve">, Book II, Chapter VI with Historico-Philosophical Notes and Textual </w:t>
      </w:r>
      <w:r w:rsidRPr="00D67DD6">
        <w:rPr>
          <w:noProof w:val="0"/>
          <w:szCs w:val="18"/>
          <w:lang w:val="fr-FR"/>
        </w:rPr>
        <w:tab/>
      </w:r>
      <w:r w:rsidRPr="00D67DD6">
        <w:rPr>
          <w:i/>
          <w:noProof w:val="0"/>
          <w:szCs w:val="24"/>
          <w:lang w:val="fr-FR"/>
        </w:rPr>
        <w:t>Improvements of the Cairo Edition</w:t>
      </w:r>
      <w:r w:rsidRPr="00D67DD6">
        <w:rPr>
          <w:noProof w:val="0"/>
          <w:szCs w:val="24"/>
          <w:lang w:val="fr-FR"/>
        </w:rPr>
        <w:t xml:space="preserve">. Edited by </w:t>
      </w:r>
      <w:r w:rsidRPr="00D67DD6">
        <w:rPr>
          <w:rStyle w:val="st"/>
          <w:noProof w:val="0"/>
          <w:lang w:val="fr-FR"/>
        </w:rPr>
        <w:t xml:space="preserve">Fazlur </w:t>
      </w:r>
      <w:r w:rsidRPr="00D67DD6">
        <w:rPr>
          <w:noProof w:val="0"/>
          <w:lang w:val="fr-FR"/>
        </w:rPr>
        <w:t>Rahman</w:t>
      </w:r>
      <w:r w:rsidRPr="00D67DD6">
        <w:rPr>
          <w:rStyle w:val="st"/>
          <w:noProof w:val="0"/>
          <w:lang w:val="fr-FR"/>
        </w:rPr>
        <w:t>, Oxford University Press.</w:t>
      </w:r>
    </w:p>
    <w:p w14:paraId="528EAE74"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(1968): </w:t>
      </w:r>
      <w:r w:rsidRPr="00D67DD6">
        <w:rPr>
          <w:i/>
          <w:noProof w:val="0"/>
          <w:lang w:val="fr-FR"/>
        </w:rPr>
        <w:t xml:space="preserve">Liber de anima, seu sextus de naturalibus I‒II. </w:t>
      </w:r>
      <w:r w:rsidRPr="00D67DD6">
        <w:rPr>
          <w:noProof w:val="0"/>
          <w:lang w:val="fr-FR"/>
        </w:rPr>
        <w:t>Ed. Simone Van Riet, Louvain: E. J. Brill.</w:t>
      </w:r>
    </w:p>
    <w:p w14:paraId="46C7713B"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(1977): </w:t>
      </w:r>
      <w:r w:rsidRPr="00D67DD6">
        <w:rPr>
          <w:i/>
          <w:noProof w:val="0"/>
          <w:lang w:val="fr-FR"/>
        </w:rPr>
        <w:t>Liber De Philosophia Prima Sive Scientia Divina I–IV</w:t>
      </w:r>
      <w:r w:rsidRPr="00D67DD6">
        <w:rPr>
          <w:noProof w:val="0"/>
          <w:lang w:val="fr-FR"/>
        </w:rPr>
        <w:t xml:space="preserve">. Ed. Simone Van Riet, introduction par Gérard </w:t>
      </w:r>
      <w:r w:rsidRPr="00D67DD6">
        <w:rPr>
          <w:noProof w:val="0"/>
          <w:lang w:val="fr-FR"/>
        </w:rPr>
        <w:tab/>
        <w:t>Verbeke. Louvain: Édition Peeters.</w:t>
      </w:r>
    </w:p>
    <w:p w14:paraId="6C4FBD25"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(1980): </w:t>
      </w:r>
      <w:r w:rsidRPr="00D67DD6">
        <w:rPr>
          <w:i/>
          <w:noProof w:val="0"/>
          <w:lang w:val="fr-FR"/>
        </w:rPr>
        <w:t>Liber De Philosophia Prima Sive Scientia Divina V–X</w:t>
      </w:r>
      <w:r w:rsidRPr="00D67DD6">
        <w:rPr>
          <w:noProof w:val="0"/>
          <w:lang w:val="fr-FR"/>
        </w:rPr>
        <w:t xml:space="preserve">. Ed. Simone Van Riet, introduction par Gérard </w:t>
      </w:r>
      <w:r w:rsidRPr="00D67DD6">
        <w:rPr>
          <w:noProof w:val="0"/>
          <w:lang w:val="fr-FR"/>
        </w:rPr>
        <w:tab/>
        <w:t>Verbeke. Louvain: Édition Peeters.</w:t>
      </w:r>
    </w:p>
    <w:p w14:paraId="4A18370B" w14:textId="77777777" w:rsidR="00BC7F22" w:rsidRPr="00D67DD6" w:rsidRDefault="00BC7F22" w:rsidP="00BC7F22">
      <w:pPr>
        <w:pStyle w:val="Literatura"/>
        <w:rPr>
          <w:noProof w:val="0"/>
          <w:lang w:val="fr-FR"/>
        </w:rPr>
      </w:pPr>
      <w:r w:rsidRPr="00D67DD6">
        <w:rPr>
          <w:noProof w:val="0"/>
          <w:lang w:val="fr-FR"/>
        </w:rPr>
        <w:t xml:space="preserve">‒ (1992): </w:t>
      </w:r>
      <w:r w:rsidRPr="00D67DD6">
        <w:rPr>
          <w:i/>
          <w:noProof w:val="0"/>
          <w:lang w:val="fr-FR"/>
        </w:rPr>
        <w:t xml:space="preserve">Liber primus Naturalium. Tractatus Primus de causis et principiis naturalium. </w:t>
      </w:r>
      <w:r w:rsidRPr="00D67DD6">
        <w:rPr>
          <w:noProof w:val="0"/>
          <w:lang w:val="fr-FR"/>
        </w:rPr>
        <w:t xml:space="preserve">Ed. Simone Van Riet, </w:t>
      </w:r>
      <w:r w:rsidRPr="00D67DD6">
        <w:rPr>
          <w:noProof w:val="0"/>
          <w:lang w:val="fr-FR"/>
        </w:rPr>
        <w:tab/>
        <w:t>Louvain: E. J. Brill.</w:t>
      </w:r>
    </w:p>
    <w:p w14:paraId="1E046B8D" w14:textId="77777777" w:rsidR="00BC7F22" w:rsidRPr="00D67DD6" w:rsidRDefault="00BC7F22" w:rsidP="00BC7F22">
      <w:pPr>
        <w:pStyle w:val="Literatura"/>
        <w:rPr>
          <w:noProof w:val="0"/>
          <w:szCs w:val="22"/>
          <w:lang w:val="fr-FR"/>
        </w:rPr>
      </w:pPr>
      <w:r w:rsidRPr="00D67DD6">
        <w:rPr>
          <w:noProof w:val="0"/>
          <w:szCs w:val="22"/>
          <w:lang w:val="fr-FR"/>
        </w:rPr>
        <w:t xml:space="preserve">Bacon, Roger </w:t>
      </w:r>
      <w:r w:rsidRPr="00D67DD6">
        <w:rPr>
          <w:noProof w:val="0"/>
          <w:lang w:val="fr-FR"/>
        </w:rPr>
        <w:t xml:space="preserve">(1859): </w:t>
      </w:r>
      <w:r w:rsidRPr="00D67DD6">
        <w:rPr>
          <w:i/>
          <w:noProof w:val="0"/>
          <w:lang w:val="fr-FR"/>
        </w:rPr>
        <w:t xml:space="preserve">Fr. Rogeri Bacon. Opera Quaedam Hactenus Inedita </w:t>
      </w:r>
      <w:r w:rsidRPr="00D67DD6">
        <w:rPr>
          <w:noProof w:val="0"/>
          <w:lang w:val="fr-FR"/>
        </w:rPr>
        <w:t>1</w:t>
      </w:r>
      <w:r w:rsidRPr="00D67DD6">
        <w:rPr>
          <w:i/>
          <w:noProof w:val="0"/>
          <w:lang w:val="fr-FR"/>
        </w:rPr>
        <w:t xml:space="preserve">. Opus tertium (I.), Opus minus (II.), </w:t>
      </w:r>
      <w:r w:rsidRPr="00D67DD6">
        <w:rPr>
          <w:noProof w:val="0"/>
          <w:szCs w:val="18"/>
          <w:lang w:val="fr-FR"/>
        </w:rPr>
        <w:tab/>
      </w:r>
      <w:r w:rsidRPr="00D67DD6">
        <w:rPr>
          <w:i/>
          <w:noProof w:val="0"/>
          <w:lang w:val="fr-FR"/>
        </w:rPr>
        <w:t>Compendium studii philosophiae (III)</w:t>
      </w:r>
      <w:r w:rsidRPr="00D67DD6">
        <w:rPr>
          <w:noProof w:val="0"/>
          <w:lang w:val="fr-FR"/>
        </w:rPr>
        <w:t xml:space="preserve">.  Edited by J. S. Brewer. London: Longman, Green, Longman, and </w:t>
      </w:r>
      <w:r w:rsidRPr="00D67DD6">
        <w:rPr>
          <w:noProof w:val="0"/>
          <w:lang w:val="fr-FR"/>
        </w:rPr>
        <w:tab/>
        <w:t>Roberts.</w:t>
      </w:r>
    </w:p>
    <w:p w14:paraId="2A9ECFCC" w14:textId="77777777" w:rsidR="00BC7F22" w:rsidRPr="00D67DD6" w:rsidRDefault="00BC7F22" w:rsidP="00BC7F22">
      <w:pPr>
        <w:pStyle w:val="Literatura"/>
        <w:rPr>
          <w:noProof w:val="0"/>
          <w:lang w:val="fr-FR"/>
        </w:rPr>
      </w:pPr>
      <w:r w:rsidRPr="00D67DD6">
        <w:rPr>
          <w:noProof w:val="0"/>
          <w:lang w:val="fr-FR"/>
        </w:rPr>
        <w:t xml:space="preserve">‒ (1911): </w:t>
      </w:r>
      <w:r w:rsidRPr="00D67DD6">
        <w:rPr>
          <w:i/>
          <w:noProof w:val="0"/>
          <w:lang w:val="fr-FR"/>
        </w:rPr>
        <w:t>Liber primus Communium naturalium, Pars Quarta, Distinctio tertia de anima</w:t>
      </w:r>
      <w:r w:rsidRPr="00D67DD6">
        <w:rPr>
          <w:noProof w:val="0"/>
          <w:lang w:val="fr-FR"/>
        </w:rPr>
        <w:t xml:space="preserve">. Edited by R. Steele, </w:t>
      </w:r>
      <w:r w:rsidRPr="00D67DD6">
        <w:rPr>
          <w:noProof w:val="0"/>
          <w:lang w:val="fr-FR"/>
        </w:rPr>
        <w:tab/>
      </w:r>
      <w:r w:rsidRPr="00D67DD6">
        <w:rPr>
          <w:i/>
          <w:noProof w:val="0"/>
          <w:lang w:val="fr-FR"/>
        </w:rPr>
        <w:t>Opera hactenus inedita Rogeri Baconi</w:t>
      </w:r>
      <w:r w:rsidRPr="00D67DD6">
        <w:rPr>
          <w:noProof w:val="0"/>
          <w:lang w:val="fr-FR"/>
        </w:rPr>
        <w:t xml:space="preserve"> 3. Oxford: Clarendon Press.</w:t>
      </w:r>
    </w:p>
    <w:p w14:paraId="29969B34" w14:textId="77777777" w:rsidR="00BC7F22" w:rsidRPr="00D67DD6" w:rsidRDefault="00BC7F22" w:rsidP="00BC7F22">
      <w:pPr>
        <w:pStyle w:val="Literatura"/>
        <w:rPr>
          <w:noProof w:val="0"/>
          <w:lang w:val="fr-FR"/>
        </w:rPr>
      </w:pPr>
      <w:r w:rsidRPr="00D67DD6">
        <w:rPr>
          <w:noProof w:val="0"/>
          <w:lang w:val="fr-FR"/>
        </w:rPr>
        <w:t xml:space="preserve">‒ (1911): </w:t>
      </w:r>
      <w:r w:rsidRPr="00D67DD6">
        <w:rPr>
          <w:i/>
          <w:noProof w:val="0"/>
          <w:lang w:val="fr-FR"/>
        </w:rPr>
        <w:t>Compendium Studii Theologiae</w:t>
      </w:r>
      <w:r w:rsidRPr="00D67DD6">
        <w:rPr>
          <w:noProof w:val="0"/>
          <w:lang w:val="fr-FR"/>
        </w:rPr>
        <w:t xml:space="preserve">. Edited by H. Rashdall, British Society of Franciscan Studies, 3. </w:t>
      </w:r>
      <w:r w:rsidRPr="00D67DD6">
        <w:rPr>
          <w:noProof w:val="0"/>
          <w:lang w:val="fr-FR"/>
        </w:rPr>
        <w:tab/>
        <w:t>Aberdeen: Academic Press.</w:t>
      </w:r>
    </w:p>
    <w:p w14:paraId="11CCE86B" w14:textId="77777777" w:rsidR="00BC7F22" w:rsidRPr="00D67DD6" w:rsidRDefault="00BC7F22" w:rsidP="00BC7F22">
      <w:pPr>
        <w:pStyle w:val="Literatura"/>
        <w:rPr>
          <w:noProof w:val="0"/>
          <w:lang w:val="fr-FR"/>
        </w:rPr>
      </w:pPr>
      <w:r w:rsidRPr="00D67DD6">
        <w:rPr>
          <w:noProof w:val="0"/>
          <w:lang w:val="fr-FR"/>
        </w:rPr>
        <w:t xml:space="preserve">‒ (1932): </w:t>
      </w:r>
      <w:r w:rsidRPr="00D67DD6">
        <w:rPr>
          <w:i/>
          <w:noProof w:val="0"/>
          <w:lang w:val="fr-FR"/>
        </w:rPr>
        <w:t>Quaestiones altere supra libros prime philosophie Aristotelis</w:t>
      </w:r>
      <w:r w:rsidRPr="00D67DD6">
        <w:rPr>
          <w:noProof w:val="0"/>
          <w:lang w:val="fr-FR"/>
        </w:rPr>
        <w:t xml:space="preserve"> (</w:t>
      </w:r>
      <w:r w:rsidRPr="00D67DD6">
        <w:rPr>
          <w:i/>
          <w:noProof w:val="0"/>
          <w:lang w:val="fr-FR"/>
        </w:rPr>
        <w:t>Metaphysica</w:t>
      </w:r>
      <w:r w:rsidRPr="00D67DD6">
        <w:rPr>
          <w:noProof w:val="0"/>
          <w:lang w:val="fr-FR"/>
        </w:rPr>
        <w:t xml:space="preserve"> I‒IV). Edited by R. Steele &amp; </w:t>
      </w:r>
      <w:r w:rsidRPr="00D67DD6">
        <w:rPr>
          <w:noProof w:val="0"/>
          <w:lang w:val="fr-FR"/>
        </w:rPr>
        <w:tab/>
        <w:t xml:space="preserve">F.M. Delorme. </w:t>
      </w:r>
      <w:r w:rsidRPr="00D67DD6">
        <w:rPr>
          <w:i/>
          <w:noProof w:val="0"/>
          <w:lang w:val="fr-FR"/>
        </w:rPr>
        <w:t>Opera hactenus inedita Rogeri Baconi</w:t>
      </w:r>
      <w:r w:rsidRPr="00D67DD6">
        <w:rPr>
          <w:noProof w:val="0"/>
          <w:lang w:val="fr-FR"/>
        </w:rPr>
        <w:t xml:space="preserve"> 11, Oxford: Clarendon Press.</w:t>
      </w:r>
    </w:p>
    <w:p w14:paraId="7CFD1221" w14:textId="77777777" w:rsidR="00BC7F22" w:rsidRPr="00D67DD6" w:rsidRDefault="00BC7F22" w:rsidP="00BC7F22">
      <w:pPr>
        <w:pStyle w:val="Literatura"/>
        <w:rPr>
          <w:noProof w:val="0"/>
          <w:lang w:val="fr-FR"/>
        </w:rPr>
      </w:pPr>
      <w:r w:rsidRPr="00D67DD6">
        <w:rPr>
          <w:noProof w:val="0"/>
          <w:lang w:val="fr-FR"/>
        </w:rPr>
        <w:t xml:space="preserve">‒ (1930): </w:t>
      </w:r>
      <w:r w:rsidRPr="00D67DD6">
        <w:rPr>
          <w:i/>
          <w:noProof w:val="0"/>
          <w:lang w:val="fr-FR"/>
        </w:rPr>
        <w:t>Quaestiones altere supra libros prime philosophie Aristotelis</w:t>
      </w:r>
      <w:r w:rsidRPr="00D67DD6">
        <w:rPr>
          <w:noProof w:val="0"/>
          <w:lang w:val="fr-FR"/>
        </w:rPr>
        <w:t xml:space="preserve"> (</w:t>
      </w:r>
      <w:r w:rsidRPr="00D67DD6">
        <w:rPr>
          <w:i/>
          <w:noProof w:val="0"/>
          <w:lang w:val="fr-FR"/>
        </w:rPr>
        <w:t>Metaphysica</w:t>
      </w:r>
      <w:r w:rsidRPr="00D67DD6">
        <w:rPr>
          <w:noProof w:val="0"/>
          <w:lang w:val="fr-FR"/>
        </w:rPr>
        <w:t xml:space="preserve"> I, II, V‒X). Edited by R. </w:t>
      </w:r>
      <w:r w:rsidRPr="00D67DD6">
        <w:rPr>
          <w:noProof w:val="0"/>
          <w:lang w:val="fr-FR"/>
        </w:rPr>
        <w:tab/>
        <w:t xml:space="preserve">Steele &amp; F.M. Delorme. </w:t>
      </w:r>
      <w:r w:rsidRPr="00D67DD6">
        <w:rPr>
          <w:i/>
          <w:noProof w:val="0"/>
          <w:lang w:val="fr-FR"/>
        </w:rPr>
        <w:t>Opera hactenus inedita Rogeri Baconi</w:t>
      </w:r>
      <w:r w:rsidRPr="00D67DD6">
        <w:rPr>
          <w:noProof w:val="0"/>
          <w:lang w:val="fr-FR"/>
        </w:rPr>
        <w:t xml:space="preserve"> 10, Oxford: Clarendon Press.</w:t>
      </w:r>
    </w:p>
    <w:p w14:paraId="13AD8436" w14:textId="77777777" w:rsidR="00BC7F22" w:rsidRPr="00D67DD6" w:rsidRDefault="00BC7F22" w:rsidP="00BC7F22">
      <w:pPr>
        <w:pStyle w:val="Literatura"/>
        <w:rPr>
          <w:noProof w:val="0"/>
          <w:lang w:val="fr-FR"/>
        </w:rPr>
      </w:pPr>
      <w:r w:rsidRPr="00D67DD6">
        <w:rPr>
          <w:noProof w:val="0"/>
          <w:szCs w:val="22"/>
          <w:lang w:val="fr-FR"/>
        </w:rPr>
        <w:t xml:space="preserve">‒ (1986): </w:t>
      </w:r>
      <w:r w:rsidRPr="00D67DD6">
        <w:rPr>
          <w:i/>
          <w:noProof w:val="0"/>
          <w:lang w:val="fr-FR"/>
        </w:rPr>
        <w:t>Summulae dialectices I-II</w:t>
      </w:r>
      <w:r w:rsidRPr="00D67DD6">
        <w:rPr>
          <w:noProof w:val="0"/>
          <w:lang w:val="fr-FR"/>
        </w:rPr>
        <w:t xml:space="preserve">. Edited by Allain de Libera. </w:t>
      </w:r>
      <w:r w:rsidRPr="00D67DD6">
        <w:rPr>
          <w:rStyle w:val="st"/>
          <w:bCs/>
          <w:i/>
          <w:noProof w:val="0"/>
          <w:lang w:val="fr-FR"/>
        </w:rPr>
        <w:t>Archives d'Histoire</w:t>
      </w:r>
      <w:r w:rsidRPr="00D67DD6">
        <w:rPr>
          <w:rStyle w:val="st"/>
          <w:i/>
          <w:noProof w:val="0"/>
          <w:lang w:val="fr-FR"/>
        </w:rPr>
        <w:t xml:space="preserve"> </w:t>
      </w:r>
      <w:r w:rsidRPr="00D67DD6">
        <w:rPr>
          <w:rStyle w:val="st"/>
          <w:bCs/>
          <w:i/>
          <w:noProof w:val="0"/>
          <w:lang w:val="fr-FR"/>
        </w:rPr>
        <w:t xml:space="preserve">Doctrinale et Littéraire du </w:t>
      </w:r>
      <w:r w:rsidRPr="00D67DD6">
        <w:rPr>
          <w:rStyle w:val="st"/>
          <w:bCs/>
          <w:i/>
          <w:noProof w:val="0"/>
          <w:lang w:val="fr-FR"/>
        </w:rPr>
        <w:tab/>
        <w:t>Moyen Âge</w:t>
      </w:r>
      <w:r w:rsidRPr="00D67DD6">
        <w:rPr>
          <w:i/>
          <w:noProof w:val="0"/>
          <w:lang w:val="fr-FR"/>
        </w:rPr>
        <w:t xml:space="preserve"> </w:t>
      </w:r>
      <w:r w:rsidRPr="00D67DD6">
        <w:rPr>
          <w:noProof w:val="0"/>
          <w:lang w:val="fr-FR"/>
        </w:rPr>
        <w:t>53: 139‒289.</w:t>
      </w:r>
    </w:p>
    <w:p w14:paraId="02B5C7CA" w14:textId="77777777" w:rsidR="00BC7F22" w:rsidRPr="00D67DD6" w:rsidRDefault="00BC7F22" w:rsidP="00BC7F22">
      <w:pPr>
        <w:pStyle w:val="Literatura"/>
        <w:rPr>
          <w:noProof w:val="0"/>
          <w:lang w:val="fr-FR"/>
        </w:rPr>
      </w:pPr>
      <w:r w:rsidRPr="00D67DD6">
        <w:rPr>
          <w:noProof w:val="0"/>
          <w:lang w:val="fr-FR"/>
        </w:rPr>
        <w:t xml:space="preserve">Bangert, Kurt (2016): </w:t>
      </w:r>
      <w:r w:rsidRPr="00D67DD6">
        <w:rPr>
          <w:i/>
          <w:noProof w:val="0"/>
          <w:szCs w:val="60"/>
          <w:lang w:val="fr-FR"/>
        </w:rPr>
        <w:t xml:space="preserve">Muhammad. </w:t>
      </w:r>
      <w:r w:rsidRPr="00D67DD6">
        <w:rPr>
          <w:i/>
          <w:noProof w:val="0"/>
          <w:lang w:val="fr-FR"/>
        </w:rPr>
        <w:t xml:space="preserve">Eine historisch-kritische Studie zur Entstehung des Islams und seines </w:t>
      </w:r>
      <w:r w:rsidRPr="00D67DD6">
        <w:rPr>
          <w:noProof w:val="0"/>
          <w:szCs w:val="24"/>
          <w:lang w:val="fr-FR"/>
        </w:rPr>
        <w:tab/>
      </w:r>
      <w:r w:rsidRPr="00D67DD6">
        <w:rPr>
          <w:i/>
          <w:noProof w:val="0"/>
          <w:lang w:val="fr-FR"/>
        </w:rPr>
        <w:t>Propheten</w:t>
      </w:r>
      <w:r w:rsidRPr="00D67DD6">
        <w:rPr>
          <w:noProof w:val="0"/>
          <w:lang w:val="fr-FR"/>
        </w:rPr>
        <w:t>. Springer Verlag:Weisbaden.</w:t>
      </w:r>
    </w:p>
    <w:p w14:paraId="12BE3E64" w14:textId="77777777" w:rsidR="00BC7F22" w:rsidRPr="00D67DD6" w:rsidRDefault="00BC7F22" w:rsidP="00BC7F22">
      <w:pPr>
        <w:pStyle w:val="Literatura"/>
        <w:rPr>
          <w:noProof w:val="0"/>
          <w:szCs w:val="22"/>
          <w:lang w:val="fr-FR"/>
        </w:rPr>
      </w:pPr>
      <w:r w:rsidRPr="00D67DD6">
        <w:rPr>
          <w:noProof w:val="0"/>
          <w:lang w:val="fr-FR"/>
        </w:rPr>
        <w:t>Baumgarten, Alexander (2001): "</w:t>
      </w:r>
      <w:r w:rsidRPr="00D67DD6">
        <w:rPr>
          <w:iCs/>
          <w:noProof w:val="0"/>
          <w:lang w:val="fr-FR"/>
        </w:rPr>
        <w:t xml:space="preserve">Disputation on the Unity of the Intellect and the Birth of the Parisian </w:t>
      </w:r>
      <w:r w:rsidRPr="00D67DD6">
        <w:rPr>
          <w:iCs/>
          <w:noProof w:val="0"/>
          <w:lang w:val="fr-FR"/>
        </w:rPr>
        <w:tab/>
        <w:t>University Intellectual"</w:t>
      </w:r>
      <w:r w:rsidRPr="00D67DD6">
        <w:rPr>
          <w:noProof w:val="0"/>
          <w:lang w:val="fr-FR"/>
        </w:rPr>
        <w:t xml:space="preserve">, </w:t>
      </w:r>
      <w:r w:rsidRPr="00D67DD6">
        <w:rPr>
          <w:i/>
          <w:noProof w:val="0"/>
          <w:szCs w:val="22"/>
          <w:lang w:val="fr-FR"/>
        </w:rPr>
        <w:t>New Europe College Yearbook</w:t>
      </w:r>
      <w:r w:rsidRPr="00D67DD6">
        <w:rPr>
          <w:noProof w:val="0"/>
          <w:szCs w:val="22"/>
          <w:lang w:val="fr-FR"/>
        </w:rPr>
        <w:t xml:space="preserve"> 8, pp. 15−71.</w:t>
      </w:r>
    </w:p>
    <w:p w14:paraId="276C4A0A" w14:textId="77777777" w:rsidR="00BC7F22" w:rsidRPr="00D67DD6" w:rsidRDefault="00BC7F22" w:rsidP="00BC7F22">
      <w:pPr>
        <w:pStyle w:val="Literatura"/>
        <w:rPr>
          <w:noProof w:val="0"/>
          <w:lang w:val="fr-FR"/>
        </w:rPr>
      </w:pPr>
      <w:r w:rsidRPr="00D67DD6">
        <w:rPr>
          <w:noProof w:val="0"/>
          <w:lang w:val="fr-FR"/>
        </w:rPr>
        <w:t>Baeumker</w:t>
      </w:r>
      <w:r w:rsidRPr="00D67DD6">
        <w:rPr>
          <w:smallCaps/>
          <w:noProof w:val="0"/>
          <w:lang w:val="fr-FR"/>
        </w:rPr>
        <w:t xml:space="preserve">, </w:t>
      </w:r>
      <w:r w:rsidRPr="00D67DD6">
        <w:rPr>
          <w:noProof w:val="0"/>
          <w:lang w:val="fr-FR"/>
        </w:rPr>
        <w:t xml:space="preserve">Clemens (1898): </w:t>
      </w:r>
      <w:r w:rsidRPr="00D67DD6">
        <w:rPr>
          <w:i/>
          <w:noProof w:val="0"/>
          <w:lang w:val="fr-FR"/>
        </w:rPr>
        <w:t xml:space="preserve">Die Impossibilia des Siger von Brabant. Eine philosophische Streitschrift aus dem </w:t>
      </w:r>
      <w:r w:rsidRPr="00D67DD6">
        <w:rPr>
          <w:i/>
          <w:noProof w:val="0"/>
          <w:lang w:val="fr-FR"/>
        </w:rPr>
        <w:tab/>
        <w:t>XIII. Jahrhundert</w:t>
      </w:r>
      <w:r w:rsidRPr="00D67DD6">
        <w:rPr>
          <w:noProof w:val="0"/>
          <w:lang w:val="fr-FR"/>
        </w:rPr>
        <w:t>. Münster: Aschendorffche Verlagsbuchhandlung.</w:t>
      </w:r>
    </w:p>
    <w:p w14:paraId="00612599" w14:textId="77777777" w:rsidR="00BC7F22" w:rsidRPr="00D67DD6" w:rsidRDefault="00BC7F22" w:rsidP="00BC7F22">
      <w:pPr>
        <w:pStyle w:val="Literatura"/>
        <w:rPr>
          <w:noProof w:val="0"/>
          <w:lang w:val="fr-FR"/>
        </w:rPr>
      </w:pPr>
      <w:r w:rsidRPr="00D67DD6">
        <w:rPr>
          <w:noProof w:val="0"/>
          <w:lang w:val="fr-FR"/>
        </w:rPr>
        <w:t xml:space="preserve">‒ (1916): </w:t>
      </w:r>
      <w:r w:rsidRPr="00D67DD6">
        <w:rPr>
          <w:i/>
          <w:noProof w:val="0"/>
          <w:lang w:val="fr-FR"/>
        </w:rPr>
        <w:t>Alfarabi über den Ursprung der Wissenschaften. De ortu scientiarum</w:t>
      </w:r>
      <w:r w:rsidRPr="00D67DD6">
        <w:rPr>
          <w:noProof w:val="0"/>
          <w:lang w:val="fr-FR"/>
        </w:rPr>
        <w:t xml:space="preserve">. Münster: Aschendorffche </w:t>
      </w:r>
      <w:r w:rsidRPr="00D67DD6">
        <w:rPr>
          <w:noProof w:val="0"/>
          <w:lang w:val="fr-FR"/>
        </w:rPr>
        <w:tab/>
        <w:t>Verlagsbuchhandlung.</w:t>
      </w:r>
    </w:p>
    <w:p w14:paraId="29EC0865" w14:textId="77777777" w:rsidR="00BC7F22" w:rsidRPr="00D67DD6" w:rsidRDefault="00BC7F22" w:rsidP="00BC7F22">
      <w:pPr>
        <w:pStyle w:val="Literatura"/>
        <w:rPr>
          <w:noProof w:val="0"/>
          <w:lang w:val="fr-FR"/>
        </w:rPr>
      </w:pPr>
      <w:r w:rsidRPr="00D67DD6">
        <w:rPr>
          <w:noProof w:val="0"/>
          <w:lang w:val="fr-FR"/>
        </w:rPr>
        <w:t>Baumgartner, Hans (1980): "</w:t>
      </w:r>
      <w:r w:rsidRPr="00D67DD6">
        <w:rPr>
          <w:iCs/>
          <w:noProof w:val="0"/>
          <w:lang w:val="fr-FR"/>
        </w:rPr>
        <w:t>Arbor porphyriana, porphyrischer Baum"</w:t>
      </w:r>
      <w:r w:rsidRPr="00D67DD6">
        <w:rPr>
          <w:i/>
          <w:iCs/>
          <w:noProof w:val="0"/>
          <w:lang w:val="fr-FR"/>
        </w:rPr>
        <w:t>, Lexikon des Mittelalters</w:t>
      </w:r>
      <w:r w:rsidRPr="00D67DD6">
        <w:rPr>
          <w:noProof w:val="0"/>
          <w:lang w:val="fr-FR"/>
        </w:rPr>
        <w:t xml:space="preserve"> 1. </w:t>
      </w:r>
      <w:r w:rsidRPr="00D67DD6">
        <w:rPr>
          <w:noProof w:val="0"/>
          <w:lang w:val="fr-FR"/>
        </w:rPr>
        <w:tab/>
        <w:t>München/Zürich: Artemis &amp; Winkler, pp. 889–890.</w:t>
      </w:r>
    </w:p>
    <w:p w14:paraId="5F0ACBCE" w14:textId="77777777" w:rsidR="00BC7F22" w:rsidRPr="00D67DD6" w:rsidRDefault="00BC7F22" w:rsidP="00BC7F22">
      <w:pPr>
        <w:pStyle w:val="Literatura"/>
        <w:rPr>
          <w:noProof w:val="0"/>
          <w:szCs w:val="22"/>
          <w:lang w:val="fr-FR"/>
        </w:rPr>
      </w:pPr>
      <w:r w:rsidRPr="00D67DD6">
        <w:rPr>
          <w:noProof w:val="0"/>
          <w:szCs w:val="22"/>
          <w:lang w:val="fr-FR"/>
        </w:rPr>
        <w:t xml:space="preserve">Baumgartner, Matthias. (1893): </w:t>
      </w:r>
      <w:r w:rsidRPr="00D67DD6">
        <w:rPr>
          <w:i/>
          <w:noProof w:val="0"/>
          <w:szCs w:val="22"/>
          <w:lang w:val="fr-FR"/>
        </w:rPr>
        <w:t>Die Erkenntnislehre des Wilhelm von Auvergne</w:t>
      </w:r>
      <w:r w:rsidRPr="00D67DD6">
        <w:rPr>
          <w:noProof w:val="0"/>
          <w:szCs w:val="22"/>
          <w:lang w:val="fr-FR"/>
        </w:rPr>
        <w:t xml:space="preserve">. Münster: Druck und Verlag des </w:t>
      </w:r>
      <w:r w:rsidRPr="00D67DD6">
        <w:rPr>
          <w:noProof w:val="0"/>
          <w:szCs w:val="22"/>
          <w:lang w:val="fr-FR"/>
        </w:rPr>
        <w:tab/>
        <w:t>Aschendorffschen Buchandlung.</w:t>
      </w:r>
    </w:p>
    <w:p w14:paraId="3C398024" w14:textId="77777777" w:rsidR="00BC7F22" w:rsidRPr="00D67DD6" w:rsidRDefault="00BC7F22" w:rsidP="00BC7F22">
      <w:pPr>
        <w:pStyle w:val="Literatura"/>
        <w:rPr>
          <w:noProof w:val="0"/>
          <w:lang w:val="fr-FR"/>
        </w:rPr>
      </w:pPr>
      <w:r w:rsidRPr="00D67DD6">
        <w:rPr>
          <w:bCs/>
          <w:noProof w:val="0"/>
          <w:lang w:val="fr-FR"/>
        </w:rPr>
        <w:t>Bazán, Carlos Bernardo (1969): "</w:t>
      </w:r>
      <w:r w:rsidRPr="00D67DD6">
        <w:rPr>
          <w:noProof w:val="0"/>
          <w:lang w:val="fr-FR"/>
        </w:rPr>
        <w:t xml:space="preserve">Pluralisme de formes ou dualisme de substances? La pensée pré-thomiste </w:t>
      </w:r>
      <w:r w:rsidRPr="00D67DD6">
        <w:rPr>
          <w:noProof w:val="0"/>
          <w:lang w:val="fr-FR"/>
        </w:rPr>
        <w:tab/>
        <w:t xml:space="preserve">touchant la nature de l'âme". </w:t>
      </w:r>
      <w:r w:rsidRPr="00D67DD6">
        <w:rPr>
          <w:i/>
          <w:noProof w:val="0"/>
          <w:lang w:val="fr-FR"/>
        </w:rPr>
        <w:t>Revue Philosophique de Louvain</w:t>
      </w:r>
      <w:r w:rsidRPr="00D67DD6">
        <w:rPr>
          <w:noProof w:val="0"/>
          <w:lang w:val="fr-FR"/>
        </w:rPr>
        <w:t xml:space="preserve"> 93: 30‒73.</w:t>
      </w:r>
    </w:p>
    <w:p w14:paraId="04F5CAE9" w14:textId="77777777" w:rsidR="00BC7F22" w:rsidRPr="00D67DD6" w:rsidRDefault="00BC7F22" w:rsidP="00BC7F22">
      <w:pPr>
        <w:pStyle w:val="Literatura"/>
        <w:rPr>
          <w:noProof w:val="0"/>
          <w:lang w:val="fr-FR"/>
        </w:rPr>
      </w:pPr>
      <w:r w:rsidRPr="00D67DD6">
        <w:rPr>
          <w:noProof w:val="0"/>
          <w:szCs w:val="22"/>
          <w:lang w:val="fr-FR"/>
        </w:rPr>
        <w:t xml:space="preserve">Boethius Anicius </w:t>
      </w:r>
      <w:r w:rsidRPr="00D67DD6">
        <w:rPr>
          <w:noProof w:val="0"/>
          <w:szCs w:val="21"/>
          <w:lang w:val="fr-FR"/>
        </w:rPr>
        <w:t>(1847):</w:t>
      </w:r>
      <w:r w:rsidRPr="00D67DD6">
        <w:rPr>
          <w:i/>
          <w:noProof w:val="0"/>
          <w:szCs w:val="21"/>
          <w:lang w:val="fr-FR"/>
        </w:rPr>
        <w:t xml:space="preserve"> In Categorias Aristotelis libri quattuor</w:t>
      </w:r>
      <w:r w:rsidRPr="00D67DD6">
        <w:rPr>
          <w:noProof w:val="0"/>
          <w:szCs w:val="21"/>
          <w:lang w:val="fr-FR"/>
        </w:rPr>
        <w:t xml:space="preserve">. Patrologia Latina, Paris: Migne, tome 64, cols </w:t>
      </w:r>
      <w:r w:rsidRPr="00D67DD6">
        <w:rPr>
          <w:noProof w:val="0"/>
          <w:szCs w:val="18"/>
          <w:lang w:val="fr-FR"/>
        </w:rPr>
        <w:tab/>
      </w:r>
      <w:r w:rsidRPr="00D67DD6">
        <w:rPr>
          <w:noProof w:val="0"/>
          <w:lang w:val="fr-FR"/>
        </w:rPr>
        <w:t>159–294.</w:t>
      </w:r>
    </w:p>
    <w:p w14:paraId="6475FA59" w14:textId="77777777" w:rsidR="00BC7F22" w:rsidRPr="00D67DD6" w:rsidRDefault="00BC7F22" w:rsidP="00BC7F22">
      <w:pPr>
        <w:pStyle w:val="Literatura"/>
        <w:rPr>
          <w:rStyle w:val="TextpoznpodarouChar"/>
          <w:noProof w:val="0"/>
          <w:lang w:val="fr-FR"/>
        </w:rPr>
      </w:pPr>
      <w:r w:rsidRPr="00D67DD6">
        <w:rPr>
          <w:noProof w:val="0"/>
          <w:szCs w:val="22"/>
          <w:lang w:val="fr-FR"/>
        </w:rPr>
        <w:lastRenderedPageBreak/>
        <w:t xml:space="preserve">‒ (1876): </w:t>
      </w:r>
      <w:r w:rsidRPr="00D67DD6">
        <w:rPr>
          <w:rStyle w:val="TextpoznpodarouChar"/>
          <w:i/>
          <w:noProof w:val="0"/>
          <w:lang w:val="fr-FR"/>
        </w:rPr>
        <w:t>Anicii Manlii Severini Boethii commentarii in librum Peri hermeneias</w:t>
      </w:r>
      <w:r w:rsidRPr="00D67DD6">
        <w:rPr>
          <w:rStyle w:val="TextpoznpodarouChar"/>
          <w:noProof w:val="0"/>
          <w:lang w:val="fr-FR"/>
        </w:rPr>
        <w:t xml:space="preserve">. Edited by Carolus Meiser. </w:t>
      </w:r>
      <w:r w:rsidRPr="00D67DD6">
        <w:rPr>
          <w:rStyle w:val="TextpoznpodarouChar"/>
          <w:noProof w:val="0"/>
          <w:lang w:val="fr-FR"/>
        </w:rPr>
        <w:tab/>
        <w:t>Lipsiae: B. G. Teubner.</w:t>
      </w:r>
    </w:p>
    <w:p w14:paraId="1D1220E5" w14:textId="77777777" w:rsidR="00BC7F22" w:rsidRPr="00D67DD6" w:rsidRDefault="00BC7F22" w:rsidP="00BC7F22">
      <w:pPr>
        <w:pStyle w:val="Literatura"/>
        <w:rPr>
          <w:noProof w:val="0"/>
          <w:szCs w:val="22"/>
          <w:lang w:val="fr-FR"/>
        </w:rPr>
      </w:pPr>
      <w:r w:rsidRPr="00D67DD6">
        <w:rPr>
          <w:noProof w:val="0"/>
          <w:szCs w:val="21"/>
          <w:lang w:val="fr-FR"/>
        </w:rPr>
        <w:t>‒ (1847):</w:t>
      </w:r>
      <w:r w:rsidRPr="00D67DD6">
        <w:rPr>
          <w:i/>
          <w:noProof w:val="0"/>
          <w:szCs w:val="21"/>
          <w:lang w:val="fr-FR"/>
        </w:rPr>
        <w:t xml:space="preserve"> </w:t>
      </w:r>
      <w:r w:rsidRPr="00D67DD6">
        <w:rPr>
          <w:i/>
          <w:noProof w:val="0"/>
          <w:lang w:val="fr-FR"/>
        </w:rPr>
        <w:t xml:space="preserve">Liber de divisione. </w:t>
      </w:r>
      <w:r w:rsidRPr="00D67DD6">
        <w:rPr>
          <w:noProof w:val="0"/>
          <w:szCs w:val="21"/>
          <w:lang w:val="fr-FR"/>
        </w:rPr>
        <w:t xml:space="preserve">Patrologia Latina, Paris: Migne, tome 64, cols </w:t>
      </w:r>
      <w:r w:rsidRPr="00D67DD6">
        <w:rPr>
          <w:rStyle w:val="st"/>
          <w:noProof w:val="0"/>
          <w:lang w:val="fr-FR"/>
        </w:rPr>
        <w:t>875‒892</w:t>
      </w:r>
      <w:r w:rsidRPr="00D67DD6">
        <w:rPr>
          <w:noProof w:val="0"/>
          <w:szCs w:val="21"/>
          <w:lang w:val="fr-FR"/>
        </w:rPr>
        <w:t>.</w:t>
      </w:r>
    </w:p>
    <w:p w14:paraId="5B84AEA2" w14:textId="77777777" w:rsidR="00BC7F22" w:rsidRPr="00D67DD6" w:rsidRDefault="00BC7F22" w:rsidP="00BC7F22">
      <w:pPr>
        <w:pStyle w:val="Literatura"/>
        <w:rPr>
          <w:noProof w:val="0"/>
          <w:szCs w:val="22"/>
          <w:lang w:val="fr-FR"/>
        </w:rPr>
      </w:pPr>
      <w:r w:rsidRPr="00D67DD6">
        <w:rPr>
          <w:noProof w:val="0"/>
          <w:lang w:val="fr-FR"/>
        </w:rPr>
        <w:t xml:space="preserve">Benveniste, Emile (1969): </w:t>
      </w:r>
      <w:r w:rsidRPr="00D67DD6">
        <w:rPr>
          <w:rStyle w:val="Zvraznn"/>
          <w:noProof w:val="0"/>
          <w:lang w:val="fr-FR"/>
        </w:rPr>
        <w:t>Le vocabulaire des institutions indo-européennes.</w:t>
      </w:r>
      <w:r w:rsidRPr="00D67DD6">
        <w:rPr>
          <w:noProof w:val="0"/>
          <w:lang w:val="fr-FR"/>
        </w:rPr>
        <w:t xml:space="preserve"> I :</w:t>
      </w:r>
      <w:r w:rsidRPr="00D67DD6">
        <w:rPr>
          <w:rStyle w:val="Zvraznn"/>
          <w:noProof w:val="0"/>
          <w:lang w:val="fr-FR"/>
        </w:rPr>
        <w:t xml:space="preserve"> économie, parenté, société </w:t>
      </w:r>
      <w:r w:rsidRPr="00D67DD6">
        <w:rPr>
          <w:noProof w:val="0"/>
          <w:lang w:val="fr-FR"/>
        </w:rPr>
        <w:t xml:space="preserve">; II : </w:t>
      </w:r>
      <w:r w:rsidRPr="00D67DD6">
        <w:rPr>
          <w:noProof w:val="0"/>
          <w:lang w:val="fr-FR"/>
        </w:rPr>
        <w:tab/>
      </w:r>
      <w:r w:rsidRPr="00D67DD6">
        <w:rPr>
          <w:rStyle w:val="Zvraznn"/>
          <w:noProof w:val="0"/>
          <w:lang w:val="fr-FR"/>
        </w:rPr>
        <w:t>pouvoir, droit, religion.</w:t>
      </w:r>
      <w:r w:rsidRPr="00D67DD6">
        <w:rPr>
          <w:rStyle w:val="Zvraznn"/>
          <w:i w:val="0"/>
          <w:noProof w:val="0"/>
          <w:lang w:val="fr-FR"/>
        </w:rPr>
        <w:t xml:space="preserve"> Paris: Editions de Minuit.</w:t>
      </w:r>
    </w:p>
    <w:p w14:paraId="0C2C5499" w14:textId="77777777" w:rsidR="00BC7F22" w:rsidRPr="00D67DD6" w:rsidRDefault="00BC7F22" w:rsidP="00BC7F22">
      <w:pPr>
        <w:pStyle w:val="Literatura"/>
        <w:rPr>
          <w:noProof w:val="0"/>
          <w:szCs w:val="18"/>
          <w:lang w:val="fr-FR"/>
        </w:rPr>
      </w:pPr>
      <w:r w:rsidRPr="00D67DD6">
        <w:rPr>
          <w:noProof w:val="0"/>
          <w:szCs w:val="18"/>
          <w:lang w:val="fr-FR"/>
        </w:rPr>
        <w:t xml:space="preserve">Bérubé, Camille. Le ‘Dialogue’ de S. Bonaventure et de Roger Bacon. </w:t>
      </w:r>
      <w:r w:rsidRPr="00D67DD6">
        <w:rPr>
          <w:i/>
          <w:noProof w:val="0"/>
          <w:szCs w:val="18"/>
          <w:lang w:val="fr-FR"/>
        </w:rPr>
        <w:t>Collectanea Franciscana</w:t>
      </w:r>
      <w:r w:rsidRPr="00D67DD6">
        <w:rPr>
          <w:noProof w:val="0"/>
          <w:szCs w:val="18"/>
          <w:lang w:val="fr-FR"/>
        </w:rPr>
        <w:t xml:space="preserve"> 39 (1969): </w:t>
      </w:r>
      <w:r w:rsidRPr="00D67DD6">
        <w:rPr>
          <w:noProof w:val="0"/>
          <w:szCs w:val="18"/>
          <w:lang w:val="fr-FR"/>
        </w:rPr>
        <w:tab/>
        <w:t>59‒103.</w:t>
      </w:r>
    </w:p>
    <w:p w14:paraId="1BB61999" w14:textId="77777777" w:rsidR="00BC7F22" w:rsidRPr="00D67DD6" w:rsidRDefault="00BC7F22" w:rsidP="00BC7F22">
      <w:pPr>
        <w:pStyle w:val="Literatura"/>
        <w:rPr>
          <w:noProof w:val="0"/>
          <w:lang w:val="fr-FR"/>
        </w:rPr>
      </w:pPr>
      <w:r w:rsidRPr="00D67DD6">
        <w:rPr>
          <w:noProof w:val="0"/>
          <w:lang w:val="fr-FR"/>
        </w:rPr>
        <w:t xml:space="preserve">Bernstein, E. Alan (1978): "Magisterium and License: Corporate Autonomy against Papal Authority in the </w:t>
      </w:r>
      <w:r w:rsidRPr="00D67DD6">
        <w:rPr>
          <w:noProof w:val="0"/>
          <w:lang w:val="fr-FR"/>
        </w:rPr>
        <w:tab/>
        <w:t xml:space="preserve">Medieval University of Paris." </w:t>
      </w:r>
      <w:r w:rsidRPr="00D67DD6">
        <w:rPr>
          <w:i/>
          <w:noProof w:val="0"/>
          <w:lang w:val="fr-FR"/>
        </w:rPr>
        <w:t>Viator</w:t>
      </w:r>
      <w:r w:rsidRPr="00D67DD6">
        <w:rPr>
          <w:noProof w:val="0"/>
          <w:lang w:val="fr-FR"/>
        </w:rPr>
        <w:t xml:space="preserve"> 9: 291‒308.</w:t>
      </w:r>
    </w:p>
    <w:p w14:paraId="3400B5E9" w14:textId="77777777" w:rsidR="00BC7F22" w:rsidRPr="00D67DD6" w:rsidRDefault="00BC7F22" w:rsidP="00BC7F22">
      <w:pPr>
        <w:pStyle w:val="Literatura"/>
        <w:rPr>
          <w:noProof w:val="0"/>
          <w:lang w:val="fr-FR"/>
        </w:rPr>
      </w:pPr>
      <w:r w:rsidRPr="00D67DD6">
        <w:rPr>
          <w:noProof w:val="0"/>
          <w:lang w:val="fr-FR"/>
        </w:rPr>
        <w:t xml:space="preserve">Bertolacci, Amos (1998): "Albert the Great, </w:t>
      </w:r>
      <w:r w:rsidRPr="00D67DD6">
        <w:rPr>
          <w:i/>
          <w:iCs/>
          <w:noProof w:val="0"/>
          <w:lang w:val="fr-FR"/>
        </w:rPr>
        <w:t>Metaph</w:t>
      </w:r>
      <w:r w:rsidRPr="00D67DD6">
        <w:rPr>
          <w:noProof w:val="0"/>
          <w:lang w:val="fr-FR"/>
        </w:rPr>
        <w:t xml:space="preserve">. IV, 1, 5: From the </w:t>
      </w:r>
      <w:r w:rsidRPr="00D67DD6">
        <w:rPr>
          <w:i/>
          <w:iCs/>
          <w:noProof w:val="0"/>
          <w:lang w:val="fr-FR"/>
        </w:rPr>
        <w:t xml:space="preserve">Refutatio </w:t>
      </w:r>
      <w:r w:rsidRPr="00D67DD6">
        <w:rPr>
          <w:noProof w:val="0"/>
          <w:lang w:val="fr-FR"/>
        </w:rPr>
        <w:t xml:space="preserve">to the </w:t>
      </w:r>
      <w:r w:rsidRPr="00D67DD6">
        <w:rPr>
          <w:i/>
          <w:iCs/>
          <w:noProof w:val="0"/>
          <w:lang w:val="fr-FR"/>
        </w:rPr>
        <w:t xml:space="preserve">Excusatio </w:t>
      </w:r>
      <w:r w:rsidRPr="00D67DD6">
        <w:rPr>
          <w:noProof w:val="0"/>
          <w:lang w:val="fr-FR"/>
        </w:rPr>
        <w:t xml:space="preserve">of Avicenna’s </w:t>
      </w:r>
      <w:r w:rsidRPr="00D67DD6">
        <w:rPr>
          <w:noProof w:val="0"/>
          <w:lang w:val="fr-FR"/>
        </w:rPr>
        <w:tab/>
        <w:t xml:space="preserve">Theory of Unity". </w:t>
      </w:r>
      <w:r w:rsidRPr="00D67DD6">
        <w:rPr>
          <w:i/>
          <w:iCs/>
          <w:noProof w:val="0"/>
          <w:lang w:val="fr-FR"/>
        </w:rPr>
        <w:t>Was ist Philosophie im Mittelalter</w:t>
      </w:r>
      <w:r w:rsidRPr="00D67DD6">
        <w:rPr>
          <w:noProof w:val="0"/>
          <w:lang w:val="fr-FR"/>
        </w:rPr>
        <w:t>, edited by J. A. Aertsen and A. Speer</w:t>
      </w:r>
      <w:r w:rsidRPr="00D67DD6">
        <w:rPr>
          <w:i/>
          <w:iCs/>
          <w:noProof w:val="0"/>
          <w:lang w:val="fr-FR"/>
        </w:rPr>
        <w:t xml:space="preserve">, </w:t>
      </w:r>
      <w:r w:rsidRPr="00D67DD6">
        <w:rPr>
          <w:noProof w:val="0"/>
          <w:lang w:val="fr-FR"/>
        </w:rPr>
        <w:t xml:space="preserve">Miscellanea </w:t>
      </w:r>
      <w:r w:rsidRPr="00D67DD6">
        <w:rPr>
          <w:noProof w:val="0"/>
          <w:lang w:val="fr-FR"/>
        </w:rPr>
        <w:tab/>
        <w:t>Mediaevalia 26, Berlin-New York: Walter de Gruyter, pp. 881‒887.</w:t>
      </w:r>
    </w:p>
    <w:p w14:paraId="1A4F6F62" w14:textId="77777777" w:rsidR="00BC7F22" w:rsidRPr="00D67DD6" w:rsidRDefault="00BC7F22" w:rsidP="00BC7F22">
      <w:pPr>
        <w:pStyle w:val="Literatura"/>
        <w:rPr>
          <w:noProof w:val="0"/>
          <w:lang w:val="fr-FR"/>
        </w:rPr>
      </w:pPr>
      <w:r w:rsidRPr="00D67DD6">
        <w:rPr>
          <w:noProof w:val="0"/>
          <w:lang w:val="fr-FR"/>
        </w:rPr>
        <w:t xml:space="preserve">‒ (2001): "From al-Kindi to </w:t>
      </w:r>
      <w:r w:rsidR="006C25D9" w:rsidRPr="00D67DD6">
        <w:rPr>
          <w:noProof w:val="0"/>
          <w:lang w:val="fr-FR"/>
        </w:rPr>
        <w:t>al-Fārābī</w:t>
      </w:r>
      <w:r w:rsidRPr="00D67DD6">
        <w:rPr>
          <w:noProof w:val="0"/>
          <w:lang w:val="fr-FR"/>
        </w:rPr>
        <w:t xml:space="preserve">: Avicenna's Progressive Knowledge of </w:t>
      </w:r>
      <w:r w:rsidR="006F07F4" w:rsidRPr="00D67DD6">
        <w:rPr>
          <w:noProof w:val="0"/>
          <w:lang w:val="fr-FR"/>
        </w:rPr>
        <w:t>Aristote</w:t>
      </w:r>
      <w:r w:rsidRPr="00D67DD6">
        <w:rPr>
          <w:noProof w:val="0"/>
          <w:lang w:val="fr-FR"/>
        </w:rPr>
        <w:t xml:space="preserve">'s </w:t>
      </w:r>
      <w:r w:rsidRPr="00D67DD6">
        <w:rPr>
          <w:i/>
          <w:noProof w:val="0"/>
          <w:lang w:val="fr-FR"/>
        </w:rPr>
        <w:t>Metaphysics</w:t>
      </w:r>
      <w:r w:rsidRPr="00D67DD6">
        <w:rPr>
          <w:noProof w:val="0"/>
          <w:lang w:val="fr-FR"/>
        </w:rPr>
        <w:t xml:space="preserve"> according to </w:t>
      </w:r>
      <w:r w:rsidRPr="00D67DD6">
        <w:rPr>
          <w:noProof w:val="0"/>
          <w:lang w:val="fr-FR"/>
        </w:rPr>
        <w:tab/>
        <w:t xml:space="preserve">his Autobiography." </w:t>
      </w:r>
      <w:r w:rsidRPr="00D67DD6">
        <w:rPr>
          <w:i/>
          <w:noProof w:val="0"/>
          <w:lang w:val="fr-FR"/>
        </w:rPr>
        <w:t>Arabic Sciences and Philosophy</w:t>
      </w:r>
      <w:r w:rsidRPr="00D67DD6">
        <w:rPr>
          <w:noProof w:val="0"/>
          <w:lang w:val="fr-FR"/>
        </w:rPr>
        <w:t xml:space="preserve"> 11: 257‒295.</w:t>
      </w:r>
    </w:p>
    <w:p w14:paraId="7470BDDE" w14:textId="77777777" w:rsidR="00BC7F22" w:rsidRPr="00D67DD6" w:rsidRDefault="00BC7F22" w:rsidP="00BC7F22">
      <w:pPr>
        <w:pStyle w:val="Literatura"/>
        <w:rPr>
          <w:noProof w:val="0"/>
          <w:lang w:val="fr-FR"/>
        </w:rPr>
      </w:pPr>
      <w:r w:rsidRPr="00D67DD6">
        <w:rPr>
          <w:noProof w:val="0"/>
          <w:lang w:val="fr-FR"/>
        </w:rPr>
        <w:t xml:space="preserve">‒ (2002): "The Structure of Metaphysical Science in the Ilāhiyyāt (Divine Science) of Avicenna’s Kitāb al-šifā </w:t>
      </w:r>
      <w:r w:rsidRPr="00D67DD6">
        <w:rPr>
          <w:noProof w:val="0"/>
          <w:lang w:val="fr-FR"/>
        </w:rPr>
        <w:tab/>
        <w:t xml:space="preserve">(Book of the Cure)". </w:t>
      </w:r>
      <w:r w:rsidRPr="00D67DD6">
        <w:rPr>
          <w:i/>
          <w:noProof w:val="0"/>
          <w:szCs w:val="13"/>
          <w:lang w:val="fr-FR"/>
        </w:rPr>
        <w:t>Documenti e studi sulla tradizione filosofica medievale XIII</w:t>
      </w:r>
      <w:r w:rsidRPr="00D67DD6">
        <w:rPr>
          <w:noProof w:val="0"/>
          <w:szCs w:val="13"/>
          <w:lang w:val="fr-FR"/>
        </w:rPr>
        <w:t xml:space="preserve">, SISMEL, Firenze: Edizioni </w:t>
      </w:r>
      <w:r w:rsidRPr="00D67DD6">
        <w:rPr>
          <w:noProof w:val="0"/>
          <w:szCs w:val="13"/>
          <w:lang w:val="fr-FR"/>
        </w:rPr>
        <w:tab/>
        <w:t>del Galluzo, pp. 1‒70.</w:t>
      </w:r>
    </w:p>
    <w:p w14:paraId="2430E17D" w14:textId="77777777" w:rsidR="00BC7F22" w:rsidRPr="00D67DD6" w:rsidRDefault="00BC7F22" w:rsidP="00BC7F22">
      <w:pPr>
        <w:pStyle w:val="Literatura"/>
        <w:rPr>
          <w:noProof w:val="0"/>
          <w:lang w:val="fr-FR"/>
        </w:rPr>
      </w:pPr>
      <w:r w:rsidRPr="00D67DD6">
        <w:rPr>
          <w:noProof w:val="0"/>
          <w:lang w:val="fr-FR"/>
        </w:rPr>
        <w:t>‒ (2004)</w:t>
      </w:r>
      <w:r w:rsidRPr="00D67DD6">
        <w:rPr>
          <w:noProof w:val="0"/>
          <w:lang w:val="fr-FR"/>
        </w:rPr>
        <w:tab/>
        <w:t xml:space="preserve">"The reception of Book B (Beta) of </w:t>
      </w:r>
      <w:r w:rsidR="006F07F4" w:rsidRPr="00D67DD6">
        <w:rPr>
          <w:noProof w:val="0"/>
          <w:lang w:val="fr-FR"/>
        </w:rPr>
        <w:t>Aristote</w:t>
      </w:r>
      <w:r w:rsidRPr="00D67DD6">
        <w:rPr>
          <w:noProof w:val="0"/>
          <w:lang w:val="fr-FR"/>
        </w:rPr>
        <w:t xml:space="preserve">'s Metaphysics in the Ilāhīyāt of Avicenna's Kitāb aš-Šifāʼ", </w:t>
      </w:r>
      <w:r w:rsidRPr="00D67DD6">
        <w:rPr>
          <w:noProof w:val="0"/>
          <w:lang w:val="fr-FR"/>
        </w:rPr>
        <w:tab/>
      </w:r>
      <w:r w:rsidRPr="00D67DD6">
        <w:rPr>
          <w:i/>
          <w:noProof w:val="0"/>
          <w:lang w:val="fr-FR"/>
        </w:rPr>
        <w:t>Interpreting Avicenna. Science and Philosohy in Medieval Islam</w:t>
      </w:r>
      <w:r w:rsidRPr="00D67DD6">
        <w:rPr>
          <w:noProof w:val="0"/>
          <w:lang w:val="fr-FR"/>
        </w:rPr>
        <w:t xml:space="preserve">, edited by Jon McGinnis, Leiden: Brill, </w:t>
      </w:r>
      <w:r w:rsidRPr="00D67DD6">
        <w:rPr>
          <w:noProof w:val="0"/>
          <w:lang w:val="fr-FR"/>
        </w:rPr>
        <w:tab/>
        <w:t>pp. 157–174.</w:t>
      </w:r>
    </w:p>
    <w:p w14:paraId="02474B5C" w14:textId="77777777" w:rsidR="00BC7F22" w:rsidRPr="00D67DD6" w:rsidRDefault="00BC7F22" w:rsidP="00BC7F22">
      <w:pPr>
        <w:pStyle w:val="Literatura"/>
        <w:rPr>
          <w:noProof w:val="0"/>
          <w:lang w:val="fr-FR"/>
        </w:rPr>
      </w:pPr>
      <w:r w:rsidRPr="00D67DD6">
        <w:rPr>
          <w:noProof w:val="0"/>
          <w:lang w:val="fr-FR"/>
        </w:rPr>
        <w:t xml:space="preserve">‒ (2006): </w:t>
      </w:r>
      <w:r w:rsidRPr="00D67DD6">
        <w:rPr>
          <w:i/>
          <w:noProof w:val="0"/>
          <w:lang w:val="fr-FR"/>
        </w:rPr>
        <w:t xml:space="preserve">The Reception of </w:t>
      </w:r>
      <w:r w:rsidR="006F07F4" w:rsidRPr="00D67DD6">
        <w:rPr>
          <w:i/>
          <w:noProof w:val="0"/>
          <w:lang w:val="fr-FR"/>
        </w:rPr>
        <w:t>Aristote</w:t>
      </w:r>
      <w:r w:rsidRPr="00D67DD6">
        <w:rPr>
          <w:i/>
          <w:noProof w:val="0"/>
          <w:lang w:val="fr-FR"/>
        </w:rPr>
        <w:t xml:space="preserve">’s Metaphysics in Avicenna’s Kitāb al-Šifā. A Milestone of Western </w:t>
      </w:r>
      <w:r w:rsidRPr="00D67DD6">
        <w:rPr>
          <w:i/>
          <w:noProof w:val="0"/>
          <w:lang w:val="fr-FR"/>
        </w:rPr>
        <w:tab/>
        <w:t>Metaphysical Thought</w:t>
      </w:r>
      <w:r w:rsidRPr="00D67DD6">
        <w:rPr>
          <w:noProof w:val="0"/>
          <w:lang w:val="fr-FR"/>
        </w:rPr>
        <w:t xml:space="preserve">. </w:t>
      </w:r>
      <w:r w:rsidRPr="00D67DD6">
        <w:rPr>
          <w:i/>
          <w:noProof w:val="0"/>
          <w:lang w:val="fr-FR"/>
        </w:rPr>
        <w:t>Islamic Philosophy, Theology and Science, Texts and Studies</w:t>
      </w:r>
      <w:r w:rsidRPr="00D67DD6">
        <w:rPr>
          <w:noProof w:val="0"/>
          <w:lang w:val="fr-FR"/>
        </w:rPr>
        <w:t xml:space="preserve"> 63. Leiden – Boston: </w:t>
      </w:r>
      <w:r w:rsidRPr="00D67DD6">
        <w:rPr>
          <w:noProof w:val="0"/>
          <w:lang w:val="fr-FR"/>
        </w:rPr>
        <w:tab/>
        <w:t>Brill.</w:t>
      </w:r>
    </w:p>
    <w:p w14:paraId="0422BED3" w14:textId="77777777" w:rsidR="00BC7F22" w:rsidRPr="00D67DD6" w:rsidRDefault="00BC7F22" w:rsidP="00BC7F22">
      <w:pPr>
        <w:pStyle w:val="Literatura"/>
        <w:rPr>
          <w:noProof w:val="0"/>
          <w:lang w:val="fr-FR"/>
        </w:rPr>
      </w:pPr>
      <w:r w:rsidRPr="00D67DD6">
        <w:rPr>
          <w:noProof w:val="0"/>
          <w:lang w:val="fr-FR"/>
        </w:rPr>
        <w:t>‒ (2012): "</w:t>
      </w:r>
      <w:r w:rsidRPr="00D67DD6">
        <w:rPr>
          <w:noProof w:val="0"/>
          <w:szCs w:val="22"/>
          <w:lang w:val="fr-FR"/>
        </w:rPr>
        <w:t xml:space="preserve">On the Latin Reception of Avicenna’s Metaphysics before Albertus Magnus: An Attempt at </w:t>
      </w:r>
      <w:r w:rsidRPr="00D67DD6">
        <w:rPr>
          <w:noProof w:val="0"/>
          <w:szCs w:val="22"/>
          <w:lang w:val="fr-FR"/>
        </w:rPr>
        <w:tab/>
        <w:t xml:space="preserve">Periodization", </w:t>
      </w:r>
      <w:r w:rsidRPr="00D67DD6">
        <w:rPr>
          <w:i/>
          <w:noProof w:val="0"/>
          <w:lang w:val="fr-FR"/>
        </w:rPr>
        <w:t>The Arabic, Hebrew and Latin Reception of Avicenna's Metaphysics. Scientia Graeco-</w:t>
      </w:r>
      <w:r w:rsidRPr="00D67DD6">
        <w:rPr>
          <w:i/>
          <w:noProof w:val="0"/>
          <w:lang w:val="fr-FR"/>
        </w:rPr>
        <w:tab/>
        <w:t xml:space="preserve">Arabica 7, </w:t>
      </w:r>
      <w:r w:rsidRPr="00D67DD6">
        <w:rPr>
          <w:noProof w:val="0"/>
          <w:lang w:val="fr-FR"/>
        </w:rPr>
        <w:t xml:space="preserve">edited by Dag Nikolaus Hasse and Amos Bertolacci, Berlin: Walter de Gruyter, </w:t>
      </w:r>
      <w:r w:rsidRPr="00D67DD6">
        <w:rPr>
          <w:noProof w:val="0"/>
          <w:szCs w:val="22"/>
          <w:lang w:val="fr-FR"/>
        </w:rPr>
        <w:t>197–224</w:t>
      </w:r>
      <w:r w:rsidRPr="00D67DD6">
        <w:rPr>
          <w:noProof w:val="0"/>
          <w:lang w:val="fr-FR"/>
        </w:rPr>
        <w:t>.</w:t>
      </w:r>
    </w:p>
    <w:p w14:paraId="43FF532F" w14:textId="77777777" w:rsidR="00BC7F22" w:rsidRPr="00D67DD6" w:rsidRDefault="00BC7F22" w:rsidP="00BC7F22">
      <w:pPr>
        <w:pStyle w:val="Literatura"/>
        <w:rPr>
          <w:noProof w:val="0"/>
          <w:lang w:val="fr-FR"/>
        </w:rPr>
      </w:pPr>
      <w:r w:rsidRPr="00D67DD6">
        <w:rPr>
          <w:noProof w:val="0"/>
          <w:lang w:val="fr-FR"/>
        </w:rPr>
        <w:t xml:space="preserve">‒ (2014): </w:t>
      </w:r>
      <w:r w:rsidRPr="00D67DD6">
        <w:rPr>
          <w:rFonts w:eastAsia="Brill-Roman"/>
          <w:noProof w:val="0"/>
          <w:szCs w:val="22"/>
          <w:lang w:val="fr-FR"/>
        </w:rPr>
        <w:t>"Avicenna</w:t>
      </w:r>
      <w:r w:rsidRPr="00D67DD6">
        <w:rPr>
          <w:noProof w:val="0"/>
          <w:lang w:val="fr-FR"/>
        </w:rPr>
        <w:t>'</w:t>
      </w:r>
      <w:r w:rsidRPr="00D67DD6">
        <w:rPr>
          <w:noProof w:val="0"/>
          <w:szCs w:val="22"/>
          <w:lang w:val="fr-FR"/>
        </w:rPr>
        <w:t>s and Averroes</w:t>
      </w:r>
      <w:r w:rsidRPr="00D67DD6">
        <w:rPr>
          <w:noProof w:val="0"/>
          <w:lang w:val="fr-FR"/>
        </w:rPr>
        <w:t>'</w:t>
      </w:r>
      <w:r w:rsidRPr="00D67DD6">
        <w:rPr>
          <w:noProof w:val="0"/>
          <w:szCs w:val="22"/>
          <w:lang w:val="fr-FR"/>
        </w:rPr>
        <w:t>s Interpretations and Their Influence in</w:t>
      </w:r>
      <w:r w:rsidRPr="00D67DD6">
        <w:rPr>
          <w:rFonts w:eastAsia="Brill-Roman"/>
          <w:noProof w:val="0"/>
          <w:szCs w:val="22"/>
          <w:lang w:val="fr-FR"/>
        </w:rPr>
        <w:t xml:space="preserve"> </w:t>
      </w:r>
      <w:r w:rsidRPr="00D67DD6">
        <w:rPr>
          <w:noProof w:val="0"/>
          <w:szCs w:val="22"/>
          <w:lang w:val="fr-FR"/>
        </w:rPr>
        <w:t>Albertus Magnus",</w:t>
      </w:r>
      <w:r w:rsidRPr="00D67DD6">
        <w:rPr>
          <w:noProof w:val="0"/>
          <w:lang w:val="fr-FR"/>
        </w:rPr>
        <w:t xml:space="preserve"> </w:t>
      </w:r>
      <w:r w:rsidRPr="00D67DD6">
        <w:rPr>
          <w:i/>
          <w:noProof w:val="0"/>
          <w:lang w:val="fr-FR"/>
        </w:rPr>
        <w:t xml:space="preserve">A Companion </w:t>
      </w:r>
      <w:r w:rsidRPr="00D67DD6">
        <w:rPr>
          <w:i/>
          <w:noProof w:val="0"/>
          <w:lang w:val="fr-FR"/>
        </w:rPr>
        <w:tab/>
        <w:t xml:space="preserve">to the Latin Medieval Commentaries on </w:t>
      </w:r>
      <w:r w:rsidR="006F07F4" w:rsidRPr="00D67DD6">
        <w:rPr>
          <w:i/>
          <w:noProof w:val="0"/>
          <w:lang w:val="fr-FR"/>
        </w:rPr>
        <w:t>Aristote</w:t>
      </w:r>
      <w:r w:rsidRPr="00D67DD6">
        <w:rPr>
          <w:i/>
          <w:noProof w:val="0"/>
          <w:lang w:val="fr-FR"/>
        </w:rPr>
        <w:t xml:space="preserve">'s Metaphysics, </w:t>
      </w:r>
      <w:r w:rsidRPr="00D67DD6">
        <w:rPr>
          <w:noProof w:val="0"/>
          <w:lang w:val="fr-FR"/>
        </w:rPr>
        <w:t>edited by</w:t>
      </w:r>
      <w:r w:rsidRPr="00D67DD6">
        <w:rPr>
          <w:i/>
          <w:noProof w:val="0"/>
          <w:lang w:val="fr-FR"/>
        </w:rPr>
        <w:t xml:space="preserve"> </w:t>
      </w:r>
      <w:r w:rsidRPr="00D67DD6">
        <w:rPr>
          <w:noProof w:val="0"/>
          <w:szCs w:val="28"/>
          <w:lang w:val="fr-FR"/>
        </w:rPr>
        <w:t xml:space="preserve">Fabrizio Amerini and Gabriele </w:t>
      </w:r>
      <w:r w:rsidRPr="00D67DD6">
        <w:rPr>
          <w:noProof w:val="0"/>
          <w:szCs w:val="18"/>
          <w:lang w:val="fr-FR"/>
        </w:rPr>
        <w:tab/>
      </w:r>
      <w:r w:rsidRPr="00D67DD6">
        <w:rPr>
          <w:noProof w:val="0"/>
          <w:szCs w:val="28"/>
          <w:lang w:val="fr-FR"/>
        </w:rPr>
        <w:t>Galluzzo</w:t>
      </w:r>
      <w:r w:rsidRPr="00D67DD6">
        <w:rPr>
          <w:rFonts w:eastAsia="Brill-Roman"/>
          <w:noProof w:val="0"/>
          <w:lang w:val="fr-FR"/>
        </w:rPr>
        <w:t>, Leiden – Boston: Brill, pp. 95–135.</w:t>
      </w:r>
    </w:p>
    <w:p w14:paraId="35271B31" w14:textId="77777777" w:rsidR="00BC7F22" w:rsidRPr="00D67DD6" w:rsidRDefault="00BC7F22" w:rsidP="00BC7F22">
      <w:pPr>
        <w:pStyle w:val="Literatura"/>
        <w:rPr>
          <w:noProof w:val="0"/>
          <w:lang w:val="fr-FR"/>
        </w:rPr>
      </w:pPr>
      <w:r w:rsidRPr="00D67DD6">
        <w:rPr>
          <w:noProof w:val="0"/>
          <w:lang w:val="fr-FR"/>
        </w:rPr>
        <w:t xml:space="preserve">Bianchi, Luca (2008): </w:t>
      </w:r>
      <w:r w:rsidRPr="00D67DD6">
        <w:rPr>
          <w:rStyle w:val="fn"/>
          <w:i/>
          <w:noProof w:val="0"/>
          <w:lang w:val="fr-FR"/>
        </w:rPr>
        <w:t>Pour une histoire de la "double vérité"</w:t>
      </w:r>
      <w:r w:rsidRPr="00D67DD6">
        <w:rPr>
          <w:rStyle w:val="fn"/>
          <w:noProof w:val="0"/>
          <w:lang w:val="fr-FR"/>
        </w:rPr>
        <w:t xml:space="preserve">. </w:t>
      </w:r>
      <w:r w:rsidRPr="00D67DD6">
        <w:rPr>
          <w:noProof w:val="0"/>
          <w:lang w:val="fr-FR"/>
        </w:rPr>
        <w:t>Paris: J. Vrin.</w:t>
      </w:r>
    </w:p>
    <w:p w14:paraId="384AEB49" w14:textId="77777777" w:rsidR="00BC7F22" w:rsidRPr="00D67DD6" w:rsidRDefault="00BC7F22" w:rsidP="00BC7F22">
      <w:pPr>
        <w:pStyle w:val="Literatura"/>
        <w:rPr>
          <w:noProof w:val="0"/>
          <w:lang w:val="fr-FR"/>
        </w:rPr>
      </w:pPr>
      <w:r w:rsidRPr="00D67DD6">
        <w:rPr>
          <w:noProof w:val="0"/>
          <w:lang w:val="fr-FR"/>
        </w:rPr>
        <w:t xml:space="preserve">Birkenmajer, Alexander (1922): "Der Brief Robert Kilwardbys an Peter von Conflans und die Streitschrift des </w:t>
      </w:r>
      <w:r w:rsidRPr="00D67DD6">
        <w:rPr>
          <w:noProof w:val="0"/>
          <w:lang w:val="fr-FR"/>
        </w:rPr>
        <w:tab/>
        <w:t xml:space="preserve">Ägidius von Lessines". </w:t>
      </w:r>
      <w:r w:rsidRPr="00D67DD6">
        <w:rPr>
          <w:i/>
          <w:noProof w:val="0"/>
          <w:lang w:val="fr-FR"/>
        </w:rPr>
        <w:t>Vermischte Untersuchungen zur Geschichte der Mittelalterlichen Philosophie</w:t>
      </w:r>
      <w:r w:rsidRPr="00D67DD6">
        <w:rPr>
          <w:noProof w:val="0"/>
          <w:lang w:val="fr-FR"/>
        </w:rPr>
        <w:t xml:space="preserve"> 20: </w:t>
      </w:r>
      <w:r w:rsidRPr="00D67DD6">
        <w:rPr>
          <w:noProof w:val="0"/>
          <w:lang w:val="fr-FR"/>
        </w:rPr>
        <w:tab/>
        <w:t>46‒69.</w:t>
      </w:r>
    </w:p>
    <w:p w14:paraId="2D312A1C" w14:textId="77777777" w:rsidR="00BC7F22" w:rsidRPr="00D67DD6" w:rsidRDefault="00BC7F22" w:rsidP="00BC7F22">
      <w:pPr>
        <w:pStyle w:val="Literatura"/>
        <w:rPr>
          <w:noProof w:val="0"/>
          <w:lang w:val="fr-FR"/>
        </w:rPr>
      </w:pPr>
      <w:r w:rsidRPr="00D67DD6">
        <w:rPr>
          <w:noProof w:val="0"/>
          <w:lang w:val="fr-FR"/>
        </w:rPr>
        <w:t xml:space="preserve">Bobzien, Susanne (1998): "The Inadvertent Conception and Late Birth of the Free-Will problem". </w:t>
      </w:r>
      <w:r w:rsidRPr="00D67DD6">
        <w:rPr>
          <w:i/>
          <w:noProof w:val="0"/>
          <w:lang w:val="fr-FR"/>
        </w:rPr>
        <w:t>Phronesis</w:t>
      </w:r>
      <w:r w:rsidRPr="00D67DD6">
        <w:rPr>
          <w:noProof w:val="0"/>
          <w:lang w:val="fr-FR"/>
        </w:rPr>
        <w:t xml:space="preserve"> </w:t>
      </w:r>
      <w:r w:rsidRPr="00D67DD6">
        <w:rPr>
          <w:noProof w:val="0"/>
          <w:lang w:val="fr-FR"/>
        </w:rPr>
        <w:tab/>
        <w:t>43/1: 133‒175.</w:t>
      </w:r>
    </w:p>
    <w:p w14:paraId="52293ECD" w14:textId="77777777" w:rsidR="00BC7F22" w:rsidRPr="00D67DD6" w:rsidRDefault="00BC7F22" w:rsidP="00BC7F22">
      <w:pPr>
        <w:pStyle w:val="Literatura"/>
        <w:rPr>
          <w:noProof w:val="0"/>
          <w:lang w:val="fr-FR"/>
        </w:rPr>
      </w:pPr>
      <w:r w:rsidRPr="00D67DD6">
        <w:rPr>
          <w:iCs/>
          <w:noProof w:val="0"/>
          <w:lang w:val="fr-FR"/>
        </w:rPr>
        <w:t xml:space="preserve">Bonaventura de Bagnoregio </w:t>
      </w:r>
      <w:r w:rsidRPr="00D67DD6">
        <w:rPr>
          <w:noProof w:val="0"/>
          <w:lang w:val="fr-FR"/>
        </w:rPr>
        <w:t xml:space="preserve">(1882‒1902): </w:t>
      </w:r>
      <w:r w:rsidRPr="00D67DD6">
        <w:rPr>
          <w:i/>
          <w:noProof w:val="0"/>
          <w:lang w:val="fr-FR"/>
        </w:rPr>
        <w:t>Doctoris Seraphici S. Bonaventurae Opera omnia I‒X</w:t>
      </w:r>
      <w:r w:rsidRPr="00D67DD6">
        <w:rPr>
          <w:noProof w:val="0"/>
          <w:lang w:val="fr-FR"/>
        </w:rPr>
        <w:t xml:space="preserve">. Edita studio et </w:t>
      </w:r>
      <w:r w:rsidRPr="00D67DD6">
        <w:rPr>
          <w:noProof w:val="0"/>
          <w:szCs w:val="18"/>
          <w:lang w:val="fr-FR"/>
        </w:rPr>
        <w:tab/>
      </w:r>
      <w:r w:rsidRPr="00D67DD6">
        <w:rPr>
          <w:noProof w:val="0"/>
          <w:lang w:val="fr-FR"/>
        </w:rPr>
        <w:t>cura PP. Collegii a S. Bonaventura, Ad Claras Aquas (Quaracchi).</w:t>
      </w:r>
    </w:p>
    <w:p w14:paraId="135B1505" w14:textId="77777777" w:rsidR="00BC7F22" w:rsidRPr="00D67DD6" w:rsidRDefault="00BC7F22" w:rsidP="00BC7F22">
      <w:pPr>
        <w:pStyle w:val="Literatura"/>
        <w:rPr>
          <w:noProof w:val="0"/>
          <w:lang w:val="fr-FR"/>
        </w:rPr>
      </w:pPr>
      <w:r w:rsidRPr="00D67DD6">
        <w:rPr>
          <w:i/>
          <w:noProof w:val="0"/>
          <w:lang w:val="fr-FR"/>
        </w:rPr>
        <w:t xml:space="preserve">‒ </w:t>
      </w:r>
      <w:r w:rsidRPr="00D67DD6">
        <w:rPr>
          <w:noProof w:val="0"/>
          <w:lang w:val="fr-FR"/>
        </w:rPr>
        <w:t xml:space="preserve">(1882‒89): </w:t>
      </w:r>
      <w:r w:rsidRPr="00D67DD6">
        <w:rPr>
          <w:i/>
          <w:iCs/>
          <w:noProof w:val="0"/>
          <w:lang w:val="fr-FR"/>
        </w:rPr>
        <w:t>Commentaria in Quatuor Libros Sententiarum I-IV</w:t>
      </w:r>
      <w:r w:rsidRPr="00D67DD6">
        <w:rPr>
          <w:noProof w:val="0"/>
          <w:lang w:val="fr-FR"/>
        </w:rPr>
        <w:t xml:space="preserve">. </w:t>
      </w:r>
      <w:r w:rsidRPr="00D67DD6">
        <w:rPr>
          <w:i/>
          <w:noProof w:val="0"/>
          <w:lang w:val="fr-FR"/>
        </w:rPr>
        <w:t xml:space="preserve">Doctoris Seraphici S. Bonaventurae Opera </w:t>
      </w:r>
      <w:r w:rsidRPr="00D67DD6">
        <w:rPr>
          <w:i/>
          <w:noProof w:val="0"/>
          <w:lang w:val="fr-FR"/>
        </w:rPr>
        <w:tab/>
        <w:t>omnia I‒IV</w:t>
      </w:r>
      <w:r w:rsidRPr="00D67DD6">
        <w:rPr>
          <w:noProof w:val="0"/>
          <w:lang w:val="fr-FR"/>
        </w:rPr>
        <w:t>. Edita studio et cura PP. Collegii a S. Bonaventura, Ad Claras Aquas (Quaracchi).</w:t>
      </w:r>
    </w:p>
    <w:p w14:paraId="28420C6D" w14:textId="77777777" w:rsidR="00BC7F22" w:rsidRPr="00D67DD6" w:rsidRDefault="00BC7F22" w:rsidP="00BC7F22">
      <w:pPr>
        <w:pStyle w:val="Literatura"/>
        <w:rPr>
          <w:noProof w:val="0"/>
          <w:lang w:val="fr-FR"/>
        </w:rPr>
      </w:pPr>
      <w:r w:rsidRPr="00D67DD6">
        <w:rPr>
          <w:noProof w:val="0"/>
          <w:color w:val="000000"/>
          <w:lang w:val="fr-FR"/>
        </w:rPr>
        <w:t xml:space="preserve">Bonhoeffer, Dietrich (1970): </w:t>
      </w:r>
      <w:r w:rsidRPr="00D67DD6">
        <w:rPr>
          <w:i/>
          <w:noProof w:val="0"/>
          <w:color w:val="000000"/>
          <w:lang w:val="fr-FR"/>
        </w:rPr>
        <w:t>Widerstand und Ergebung</w:t>
      </w:r>
      <w:r w:rsidRPr="00D67DD6">
        <w:rPr>
          <w:noProof w:val="0"/>
          <w:color w:val="000000"/>
          <w:lang w:val="fr-FR"/>
        </w:rPr>
        <w:t xml:space="preserve">. Hrsg. von E. Bethge. München: </w:t>
      </w:r>
      <w:r w:rsidRPr="00D67DD6">
        <w:rPr>
          <w:noProof w:val="0"/>
          <w:lang w:val="fr-FR"/>
        </w:rPr>
        <w:t>GTB Siebenstern</w:t>
      </w:r>
      <w:r w:rsidRPr="00D67DD6">
        <w:rPr>
          <w:noProof w:val="0"/>
          <w:color w:val="000000"/>
          <w:lang w:val="fr-FR"/>
        </w:rPr>
        <w:t>.</w:t>
      </w:r>
    </w:p>
    <w:p w14:paraId="08E38080" w14:textId="77777777" w:rsidR="00BC7F22" w:rsidRPr="00D67DD6" w:rsidRDefault="00BC7F22" w:rsidP="00BC7F22">
      <w:pPr>
        <w:pStyle w:val="Literatura"/>
        <w:rPr>
          <w:noProof w:val="0"/>
          <w:szCs w:val="22"/>
          <w:lang w:val="fr-FR"/>
        </w:rPr>
      </w:pPr>
      <w:r w:rsidRPr="00D67DD6">
        <w:rPr>
          <w:noProof w:val="0"/>
          <w:szCs w:val="22"/>
          <w:lang w:val="fr-FR"/>
        </w:rPr>
        <w:t xml:space="preserve">Boehner, Philoteus (1945): "Ockham's Theory of Truth". </w:t>
      </w:r>
      <w:r w:rsidRPr="00D67DD6">
        <w:rPr>
          <w:i/>
          <w:noProof w:val="0"/>
          <w:szCs w:val="22"/>
          <w:lang w:val="fr-FR"/>
        </w:rPr>
        <w:t>Franciscan Studies</w:t>
      </w:r>
      <w:r w:rsidRPr="00D67DD6">
        <w:rPr>
          <w:noProof w:val="0"/>
          <w:szCs w:val="22"/>
          <w:lang w:val="fr-FR"/>
        </w:rPr>
        <w:t>, New Series 5 (no. 2): 138‒161.</w:t>
      </w:r>
    </w:p>
    <w:p w14:paraId="1AC56C3E" w14:textId="77777777" w:rsidR="00BC7F22" w:rsidRPr="00D67DD6" w:rsidRDefault="00BC7F22" w:rsidP="00BC7F22">
      <w:pPr>
        <w:pStyle w:val="Literatura"/>
        <w:rPr>
          <w:rStyle w:val="st"/>
          <w:noProof w:val="0"/>
          <w:lang w:val="fr-FR"/>
        </w:rPr>
      </w:pPr>
      <w:r w:rsidRPr="00D67DD6">
        <w:rPr>
          <w:noProof w:val="0"/>
          <w:lang w:val="fr-FR"/>
        </w:rPr>
        <w:t xml:space="preserve">Boer, Sander de (2013): </w:t>
      </w:r>
      <w:r w:rsidRPr="00D67DD6">
        <w:rPr>
          <w:i/>
          <w:iCs/>
          <w:noProof w:val="0"/>
          <w:lang w:val="fr-FR"/>
        </w:rPr>
        <w:t xml:space="preserve">The Science of the Soul: The Commentary Tradition on </w:t>
      </w:r>
      <w:r w:rsidR="006F07F4" w:rsidRPr="00D67DD6">
        <w:rPr>
          <w:i/>
          <w:iCs/>
          <w:noProof w:val="0"/>
          <w:lang w:val="fr-FR"/>
        </w:rPr>
        <w:t>Aristote</w:t>
      </w:r>
      <w:r w:rsidRPr="00D67DD6">
        <w:rPr>
          <w:i/>
          <w:iCs/>
          <w:noProof w:val="0"/>
          <w:lang w:val="fr-FR"/>
        </w:rPr>
        <w:t xml:space="preserve">’s ‘De anima’, c. 1260–c. </w:t>
      </w:r>
      <w:r w:rsidRPr="00D67DD6">
        <w:rPr>
          <w:i/>
          <w:iCs/>
          <w:noProof w:val="0"/>
          <w:lang w:val="fr-FR"/>
        </w:rPr>
        <w:tab/>
        <w:t xml:space="preserve">1360. </w:t>
      </w:r>
      <w:r w:rsidRPr="00D67DD6">
        <w:rPr>
          <w:noProof w:val="0"/>
          <w:lang w:val="fr-FR"/>
        </w:rPr>
        <w:t>Leuven University Press.</w:t>
      </w:r>
    </w:p>
    <w:p w14:paraId="22D653C7" w14:textId="77777777" w:rsidR="00BC7F22" w:rsidRPr="00D67DD6" w:rsidRDefault="00BC7F22" w:rsidP="00BC7F22">
      <w:pPr>
        <w:pStyle w:val="Literatura"/>
        <w:rPr>
          <w:noProof w:val="0"/>
          <w:color w:val="000000"/>
          <w:lang w:val="fr-FR"/>
        </w:rPr>
      </w:pPr>
      <w:r w:rsidRPr="00D67DD6">
        <w:rPr>
          <w:noProof w:val="0"/>
          <w:color w:val="000000"/>
          <w:lang w:val="fr-FR"/>
        </w:rPr>
        <w:t xml:space="preserve">Bormann, Karl (1982): "Wahrheitsbegriff und NOYΣ-Lehre bei Aristoteles und einigen seiner Kommentatoren". </w:t>
      </w:r>
      <w:r w:rsidRPr="00D67DD6">
        <w:rPr>
          <w:noProof w:val="0"/>
          <w:color w:val="000000"/>
          <w:lang w:val="fr-FR"/>
        </w:rPr>
        <w:tab/>
      </w:r>
      <w:r w:rsidRPr="00D67DD6">
        <w:rPr>
          <w:i/>
          <w:noProof w:val="0"/>
          <w:color w:val="000000"/>
          <w:lang w:val="fr-FR"/>
        </w:rPr>
        <w:t>Studien zur mittelalterlichen Geistesgeschichte und ihren Quellen</w:t>
      </w:r>
      <w:r w:rsidRPr="00D67DD6">
        <w:rPr>
          <w:noProof w:val="0"/>
          <w:color w:val="000000"/>
          <w:lang w:val="fr-FR"/>
        </w:rPr>
        <w:t xml:space="preserve">, edited by Albert Zimmermann, </w:t>
      </w:r>
      <w:r w:rsidRPr="00D67DD6">
        <w:rPr>
          <w:noProof w:val="0"/>
          <w:color w:val="000000"/>
          <w:lang w:val="fr-FR"/>
        </w:rPr>
        <w:tab/>
        <w:t xml:space="preserve">Miscellanea Mediaevalia 15, Berlin, 1982:1‒24.  </w:t>
      </w:r>
    </w:p>
    <w:p w14:paraId="1358B730" w14:textId="77777777" w:rsidR="00BC7F22" w:rsidRPr="00D67DD6" w:rsidRDefault="00BC7F22" w:rsidP="00BC7F22">
      <w:pPr>
        <w:pStyle w:val="Literatura"/>
        <w:rPr>
          <w:noProof w:val="0"/>
          <w:lang w:val="fr-FR"/>
        </w:rPr>
      </w:pPr>
      <w:r w:rsidRPr="00D67DD6">
        <w:rPr>
          <w:noProof w:val="0"/>
          <w:lang w:val="fr-FR"/>
        </w:rPr>
        <w:t>Boulnois, Olivier</w:t>
      </w:r>
      <w:r w:rsidRPr="00D67DD6">
        <w:rPr>
          <w:smallCaps/>
          <w:noProof w:val="0"/>
          <w:lang w:val="fr-FR"/>
        </w:rPr>
        <w:t>.</w:t>
      </w:r>
      <w:r w:rsidRPr="00D67DD6">
        <w:rPr>
          <w:noProof w:val="0"/>
          <w:lang w:val="fr-FR"/>
        </w:rPr>
        <w:t xml:space="preserve"> </w:t>
      </w:r>
      <w:r w:rsidRPr="00D67DD6">
        <w:rPr>
          <w:i/>
          <w:noProof w:val="0"/>
          <w:lang w:val="fr-FR"/>
        </w:rPr>
        <w:t>Généalogies du sujet. De saint Anselme à Malebranche</w:t>
      </w:r>
      <w:r w:rsidRPr="00D67DD6">
        <w:rPr>
          <w:noProof w:val="0"/>
          <w:lang w:val="fr-FR"/>
        </w:rPr>
        <w:t>. Paris: J. Vrin, 2007.</w:t>
      </w:r>
    </w:p>
    <w:p w14:paraId="4D786143" w14:textId="77777777" w:rsidR="00BC7F22" w:rsidRPr="00D67DD6" w:rsidRDefault="00BC7F22" w:rsidP="00BC7F22">
      <w:pPr>
        <w:pStyle w:val="Literatura"/>
        <w:rPr>
          <w:noProof w:val="0"/>
          <w:lang w:val="fr-FR"/>
        </w:rPr>
      </w:pPr>
      <w:r w:rsidRPr="00D67DD6">
        <w:rPr>
          <w:noProof w:val="0"/>
          <w:lang w:val="fr-FR"/>
        </w:rPr>
        <w:t xml:space="preserve">Brentano, Lujo (1913): </w:t>
      </w:r>
      <w:r w:rsidRPr="00D67DD6">
        <w:rPr>
          <w:i/>
          <w:noProof w:val="0"/>
          <w:lang w:val="fr-FR"/>
        </w:rPr>
        <w:t>Die Anfänge des modernen Kapitalismus</w:t>
      </w:r>
      <w:r w:rsidRPr="00D67DD6">
        <w:rPr>
          <w:noProof w:val="0"/>
          <w:lang w:val="fr-FR"/>
        </w:rPr>
        <w:t xml:space="preserve">. München: Verlag der K. B. Akademie der </w:t>
      </w:r>
      <w:r w:rsidRPr="00D67DD6">
        <w:rPr>
          <w:noProof w:val="0"/>
          <w:color w:val="000000"/>
          <w:lang w:val="fr-FR"/>
        </w:rPr>
        <w:tab/>
      </w:r>
      <w:r w:rsidRPr="00D67DD6">
        <w:rPr>
          <w:noProof w:val="0"/>
          <w:lang w:val="fr-FR"/>
        </w:rPr>
        <w:t xml:space="preserve">Wissenschaften. </w:t>
      </w:r>
    </w:p>
    <w:p w14:paraId="1E38235B" w14:textId="77777777" w:rsidR="00BC7F22" w:rsidRPr="00D67DD6" w:rsidRDefault="00BC7F22" w:rsidP="00BC7F22">
      <w:pPr>
        <w:pStyle w:val="Literatura"/>
        <w:rPr>
          <w:noProof w:val="0"/>
          <w:lang w:val="fr-FR"/>
        </w:rPr>
      </w:pPr>
      <w:r w:rsidRPr="00D67DD6">
        <w:rPr>
          <w:noProof w:val="0"/>
          <w:lang w:val="fr-FR"/>
        </w:rPr>
        <w:lastRenderedPageBreak/>
        <w:t xml:space="preserve">Buffon, Valeria Andrea. </w:t>
      </w:r>
      <w:r w:rsidRPr="00D67DD6">
        <w:rPr>
          <w:i/>
          <w:noProof w:val="0"/>
          <w:lang w:val="fr-FR"/>
        </w:rPr>
        <w:t>L'idéal éthique des maîtres ès arts de Paris vers 1250</w:t>
      </w:r>
      <w:r w:rsidRPr="00D67DD6">
        <w:rPr>
          <w:noProof w:val="0"/>
          <w:lang w:val="fr-FR"/>
        </w:rPr>
        <w:t xml:space="preserve">. Québec: Faculté philosophie </w:t>
      </w:r>
      <w:r w:rsidRPr="00D67DD6">
        <w:rPr>
          <w:noProof w:val="0"/>
          <w:lang w:val="fr-FR"/>
        </w:rPr>
        <w:tab/>
        <w:t>université Laval, 2007.</w:t>
      </w:r>
    </w:p>
    <w:p w14:paraId="6AB10FA1" w14:textId="77777777" w:rsidR="00BC7F22" w:rsidRPr="00D67DD6" w:rsidRDefault="00BC7F22" w:rsidP="00BC7F22">
      <w:pPr>
        <w:pStyle w:val="Literatura"/>
        <w:rPr>
          <w:noProof w:val="0"/>
          <w:szCs w:val="18"/>
          <w:lang w:val="fr-FR"/>
        </w:rPr>
      </w:pPr>
      <w:r w:rsidRPr="00D67DD6">
        <w:rPr>
          <w:noProof w:val="0"/>
          <w:szCs w:val="18"/>
          <w:lang w:val="fr-FR"/>
        </w:rPr>
        <w:t xml:space="preserve">Callus, Daniel A. (1939): "Two early Oxford Masters on the Problem of Plurality of Forms. Adam of Buckfield — </w:t>
      </w:r>
      <w:r w:rsidRPr="00D67DD6">
        <w:rPr>
          <w:noProof w:val="0"/>
          <w:szCs w:val="18"/>
          <w:lang w:val="fr-FR"/>
        </w:rPr>
        <w:tab/>
        <w:t xml:space="preserve">Richard Rufus of Cornwall". </w:t>
      </w:r>
      <w:r w:rsidRPr="00D67DD6">
        <w:rPr>
          <w:i/>
          <w:noProof w:val="0"/>
          <w:szCs w:val="18"/>
          <w:lang w:val="fr-FR"/>
        </w:rPr>
        <w:t>Revue néo-scolastique de philosophie</w:t>
      </w:r>
      <w:r w:rsidRPr="00D67DD6">
        <w:rPr>
          <w:noProof w:val="0"/>
          <w:szCs w:val="18"/>
          <w:lang w:val="fr-FR"/>
        </w:rPr>
        <w:t xml:space="preserve"> 63: 411‒445.</w:t>
      </w:r>
    </w:p>
    <w:p w14:paraId="25B18ED2" w14:textId="77777777" w:rsidR="00BC7F22" w:rsidRPr="00D67DD6" w:rsidRDefault="00BC7F22" w:rsidP="00BC7F22">
      <w:pPr>
        <w:pStyle w:val="Literatura"/>
        <w:rPr>
          <w:noProof w:val="0"/>
          <w:szCs w:val="18"/>
          <w:lang w:val="fr-FR"/>
        </w:rPr>
      </w:pPr>
      <w:r w:rsidRPr="00D67DD6">
        <w:rPr>
          <w:noProof w:val="0"/>
          <w:lang w:val="fr-FR"/>
        </w:rPr>
        <w:t>‒</w:t>
      </w:r>
      <w:r w:rsidRPr="00D67DD6">
        <w:rPr>
          <w:noProof w:val="0"/>
          <w:szCs w:val="18"/>
          <w:lang w:val="fr-FR"/>
        </w:rPr>
        <w:t xml:space="preserve"> (1945): "</w:t>
      </w:r>
      <w:r w:rsidRPr="00D67DD6">
        <w:rPr>
          <w:noProof w:val="0"/>
          <w:lang w:val="fr-FR"/>
        </w:rPr>
        <w:t>The Oxford Career of Robert Grosseteste</w:t>
      </w:r>
      <w:r w:rsidRPr="00D67DD6">
        <w:rPr>
          <w:noProof w:val="0"/>
          <w:szCs w:val="18"/>
          <w:lang w:val="fr-FR"/>
        </w:rPr>
        <w:t>".</w:t>
      </w:r>
      <w:r w:rsidRPr="00D67DD6">
        <w:rPr>
          <w:noProof w:val="0"/>
          <w:lang w:val="fr-FR"/>
        </w:rPr>
        <w:t xml:space="preserve"> </w:t>
      </w:r>
      <w:r w:rsidRPr="00D67DD6">
        <w:rPr>
          <w:i/>
          <w:noProof w:val="0"/>
          <w:lang w:val="fr-FR"/>
        </w:rPr>
        <w:t>Oxoniensia</w:t>
      </w:r>
      <w:r w:rsidRPr="00D67DD6">
        <w:rPr>
          <w:noProof w:val="0"/>
          <w:lang w:val="fr-FR"/>
        </w:rPr>
        <w:t xml:space="preserve"> 10: 42</w:t>
      </w:r>
      <w:r w:rsidRPr="00D67DD6">
        <w:rPr>
          <w:rFonts w:cs="Calibri"/>
          <w:noProof w:val="0"/>
          <w:lang w:val="fr-FR"/>
        </w:rPr>
        <w:t>−</w:t>
      </w:r>
      <w:r w:rsidRPr="00D67DD6">
        <w:rPr>
          <w:noProof w:val="0"/>
          <w:lang w:val="fr-FR"/>
        </w:rPr>
        <w:t>72.</w:t>
      </w:r>
    </w:p>
    <w:p w14:paraId="27C0E761" w14:textId="77777777" w:rsidR="00BC7F22" w:rsidRPr="00D67DD6" w:rsidRDefault="00BC7F22" w:rsidP="00BC7F22">
      <w:pPr>
        <w:pStyle w:val="Literatura"/>
        <w:rPr>
          <w:noProof w:val="0"/>
          <w:lang w:val="fr-FR"/>
        </w:rPr>
      </w:pPr>
      <w:r w:rsidRPr="00D67DD6">
        <w:rPr>
          <w:noProof w:val="0"/>
          <w:lang w:val="fr-FR"/>
        </w:rPr>
        <w:t xml:space="preserve">Carnap, Rudolf (1931): "Überwindung der Metaphysik durch logische Analyse der Sprache". </w:t>
      </w:r>
      <w:r w:rsidRPr="00D67DD6">
        <w:rPr>
          <w:i/>
          <w:noProof w:val="0"/>
          <w:lang w:val="fr-FR"/>
        </w:rPr>
        <w:t>Erkenntnis</w:t>
      </w:r>
      <w:r w:rsidRPr="00D67DD6">
        <w:rPr>
          <w:noProof w:val="0"/>
          <w:lang w:val="fr-FR"/>
        </w:rPr>
        <w:t xml:space="preserve"> 2: 219–</w:t>
      </w:r>
      <w:r w:rsidRPr="00D67DD6">
        <w:rPr>
          <w:noProof w:val="0"/>
          <w:lang w:val="fr-FR"/>
        </w:rPr>
        <w:tab/>
        <w:t>241.</w:t>
      </w:r>
    </w:p>
    <w:p w14:paraId="2E794CF4" w14:textId="77777777" w:rsidR="00BC7F22" w:rsidRPr="00D67DD6" w:rsidRDefault="00BC7F22" w:rsidP="00BC7F22">
      <w:pPr>
        <w:pStyle w:val="Literatura"/>
        <w:rPr>
          <w:noProof w:val="0"/>
          <w:lang w:val="fr-FR"/>
        </w:rPr>
      </w:pPr>
      <w:r w:rsidRPr="00D67DD6">
        <w:rPr>
          <w:noProof w:val="0"/>
          <w:lang w:val="fr-FR"/>
        </w:rPr>
        <w:t xml:space="preserve">Certeau, Michel (1975): </w:t>
      </w:r>
      <w:r w:rsidRPr="00D67DD6">
        <w:rPr>
          <w:i/>
          <w:noProof w:val="0"/>
          <w:lang w:val="fr-FR"/>
        </w:rPr>
        <w:t>L’Écriture de l’histoire</w:t>
      </w:r>
      <w:r w:rsidRPr="00D67DD6">
        <w:rPr>
          <w:noProof w:val="0"/>
          <w:lang w:val="fr-FR"/>
        </w:rPr>
        <w:t>. Paris: Gallimard.</w:t>
      </w:r>
    </w:p>
    <w:p w14:paraId="7E8A08E0" w14:textId="77777777" w:rsidR="00BC7F22" w:rsidRPr="00D67DD6" w:rsidRDefault="00BC7F22" w:rsidP="00BC7F22">
      <w:pPr>
        <w:pStyle w:val="Literatura"/>
        <w:rPr>
          <w:noProof w:val="0"/>
          <w:lang w:val="fr-FR"/>
        </w:rPr>
      </w:pPr>
      <w:r w:rsidRPr="00D67DD6">
        <w:rPr>
          <w:noProof w:val="0"/>
          <w:lang w:val="fr-FR"/>
        </w:rPr>
        <w:t xml:space="preserve">Constable, Giles (1967): </w:t>
      </w:r>
      <w:r w:rsidRPr="00D67DD6">
        <w:rPr>
          <w:i/>
          <w:noProof w:val="0"/>
          <w:lang w:val="fr-FR"/>
        </w:rPr>
        <w:t>The letters of Peter the Venerable</w:t>
      </w:r>
      <w:r w:rsidRPr="00D67DD6">
        <w:rPr>
          <w:noProof w:val="0"/>
          <w:lang w:val="fr-FR"/>
        </w:rPr>
        <w:t>, Band 1, Harvard Univesity Press.</w:t>
      </w:r>
    </w:p>
    <w:p w14:paraId="10836A38" w14:textId="77777777" w:rsidR="00BC7F22" w:rsidRPr="00D67DD6" w:rsidRDefault="00BC7F22" w:rsidP="00BC7F22">
      <w:pPr>
        <w:pStyle w:val="Literatura"/>
        <w:rPr>
          <w:noProof w:val="0"/>
          <w:lang w:val="fr-FR"/>
        </w:rPr>
      </w:pPr>
      <w:r w:rsidRPr="00D67DD6">
        <w:rPr>
          <w:noProof w:val="0"/>
          <w:lang w:val="fr-FR"/>
        </w:rPr>
        <w:t xml:space="preserve">Corbin, Henry (1964): </w:t>
      </w:r>
      <w:r w:rsidRPr="00D67DD6">
        <w:rPr>
          <w:rFonts w:cs="Calibri"/>
          <w:noProof w:val="0"/>
          <w:lang w:val="fr-FR"/>
        </w:rPr>
        <w:t>"Mundus imaginalis ou l'imaginaire et l'imaginal."</w:t>
      </w:r>
      <w:r w:rsidRPr="00D67DD6">
        <w:rPr>
          <w:noProof w:val="0"/>
          <w:lang w:val="fr-FR"/>
        </w:rPr>
        <w:t xml:space="preserve"> </w:t>
      </w:r>
      <w:r w:rsidRPr="00D67DD6">
        <w:rPr>
          <w:i/>
          <w:noProof w:val="0"/>
          <w:lang w:val="fr-FR"/>
        </w:rPr>
        <w:t>Cahiers internationaux de symbolisme</w:t>
      </w:r>
      <w:r w:rsidRPr="00D67DD6">
        <w:rPr>
          <w:noProof w:val="0"/>
          <w:lang w:val="fr-FR"/>
        </w:rPr>
        <w:t xml:space="preserve"> </w:t>
      </w:r>
      <w:r w:rsidRPr="00D67DD6">
        <w:rPr>
          <w:noProof w:val="0"/>
          <w:lang w:val="fr-FR"/>
        </w:rPr>
        <w:tab/>
        <w:t>6: 3–26.</w:t>
      </w:r>
    </w:p>
    <w:p w14:paraId="1C8EAF1A" w14:textId="77777777" w:rsidR="00BC7F22" w:rsidRPr="00D67DD6" w:rsidRDefault="00BC7F22" w:rsidP="00BC7F22">
      <w:pPr>
        <w:pStyle w:val="Literatura"/>
        <w:rPr>
          <w:noProof w:val="0"/>
          <w:lang w:val="fr-FR"/>
        </w:rPr>
      </w:pPr>
      <w:r w:rsidRPr="00D67DD6">
        <w:rPr>
          <w:noProof w:val="0"/>
          <w:lang w:val="fr-FR"/>
        </w:rPr>
        <w:t xml:space="preserve">Corbini, Amos (2013): "Robert Kilwardby and the Aristotelian Theory of Science". </w:t>
      </w:r>
      <w:r w:rsidRPr="00D67DD6">
        <w:rPr>
          <w:i/>
          <w:noProof w:val="0"/>
          <w:lang w:val="fr-FR"/>
        </w:rPr>
        <w:t xml:space="preserve">A Companion to the </w:t>
      </w:r>
      <w:r w:rsidRPr="00D67DD6">
        <w:rPr>
          <w:i/>
          <w:noProof w:val="0"/>
          <w:lang w:val="fr-FR"/>
        </w:rPr>
        <w:tab/>
        <w:t>Philosophy of Robert Kilwardby</w:t>
      </w:r>
      <w:r w:rsidRPr="00D67DD6">
        <w:rPr>
          <w:noProof w:val="0"/>
          <w:lang w:val="fr-FR"/>
        </w:rPr>
        <w:t>, edited by Henrik Lagergrund and Paul Thom, Brill, pp. 163‒207.</w:t>
      </w:r>
    </w:p>
    <w:p w14:paraId="28E03A3C" w14:textId="77777777" w:rsidR="00BC7F22" w:rsidRPr="00D67DD6" w:rsidRDefault="00BC7F22" w:rsidP="00BC7F22">
      <w:pPr>
        <w:pStyle w:val="Literatura"/>
        <w:rPr>
          <w:noProof w:val="0"/>
          <w:lang w:val="fr-FR"/>
        </w:rPr>
      </w:pPr>
      <w:r w:rsidRPr="00D67DD6">
        <w:rPr>
          <w:noProof w:val="0"/>
          <w:szCs w:val="28"/>
          <w:lang w:val="fr-FR"/>
        </w:rPr>
        <w:t>Courtenay, J. William</w:t>
      </w:r>
      <w:r w:rsidRPr="00D67DD6">
        <w:rPr>
          <w:noProof w:val="0"/>
          <w:lang w:val="fr-FR"/>
        </w:rPr>
        <w:t xml:space="preserve"> (1992): "Peter of Capua as a Nominalist". </w:t>
      </w:r>
      <w:r w:rsidRPr="00D67DD6">
        <w:rPr>
          <w:i/>
          <w:noProof w:val="0"/>
          <w:lang w:val="fr-FR"/>
        </w:rPr>
        <w:t>Vivarium</w:t>
      </w:r>
      <w:r w:rsidRPr="00D67DD6">
        <w:rPr>
          <w:noProof w:val="0"/>
          <w:lang w:val="fr-FR"/>
        </w:rPr>
        <w:t xml:space="preserve"> 30: 157‒172.</w:t>
      </w:r>
    </w:p>
    <w:p w14:paraId="3D26D5B5" w14:textId="77777777" w:rsidR="00BC7F22" w:rsidRPr="00D67DD6" w:rsidRDefault="00BC7F22" w:rsidP="00BC7F22">
      <w:pPr>
        <w:pStyle w:val="Literatura"/>
        <w:rPr>
          <w:noProof w:val="0"/>
          <w:lang w:val="fr-FR"/>
        </w:rPr>
      </w:pPr>
      <w:r w:rsidRPr="00D67DD6">
        <w:rPr>
          <w:noProof w:val="0"/>
          <w:lang w:val="fr-FR"/>
        </w:rPr>
        <w:t xml:space="preserve">‒ (2008): </w:t>
      </w:r>
      <w:r w:rsidRPr="00D67DD6">
        <w:rPr>
          <w:i/>
          <w:noProof w:val="0"/>
          <w:szCs w:val="60"/>
          <w:lang w:val="fr-FR"/>
        </w:rPr>
        <w:t>Ockham and Ockhamism</w:t>
      </w:r>
      <w:r w:rsidRPr="00D67DD6">
        <w:rPr>
          <w:i/>
          <w:noProof w:val="0"/>
          <w:lang w:val="fr-FR"/>
        </w:rPr>
        <w:t xml:space="preserve">. </w:t>
      </w:r>
      <w:r w:rsidRPr="00D67DD6">
        <w:rPr>
          <w:i/>
          <w:noProof w:val="0"/>
          <w:szCs w:val="32"/>
          <w:lang w:val="fr-FR"/>
        </w:rPr>
        <w:t>Studies in the Dissemination and Impact of His Thought</w:t>
      </w:r>
      <w:r w:rsidRPr="00D67DD6">
        <w:rPr>
          <w:noProof w:val="0"/>
          <w:szCs w:val="32"/>
          <w:lang w:val="fr-FR"/>
        </w:rPr>
        <w:t xml:space="preserve">. </w:t>
      </w:r>
      <w:r w:rsidRPr="00D67DD6">
        <w:rPr>
          <w:noProof w:val="0"/>
          <w:szCs w:val="18"/>
          <w:lang w:val="fr-FR"/>
        </w:rPr>
        <w:t xml:space="preserve">Leiden: Brill. </w:t>
      </w:r>
    </w:p>
    <w:p w14:paraId="15E1464A" w14:textId="77777777" w:rsidR="00BC7F22" w:rsidRPr="00D67DD6" w:rsidRDefault="00BC7F22" w:rsidP="00BC7F22">
      <w:pPr>
        <w:pStyle w:val="Literatura"/>
        <w:rPr>
          <w:noProof w:val="0"/>
          <w:lang w:val="fr-FR"/>
        </w:rPr>
      </w:pPr>
      <w:r w:rsidRPr="00D67DD6">
        <w:rPr>
          <w:noProof w:val="0"/>
          <w:lang w:val="fr-FR"/>
        </w:rPr>
        <w:t xml:space="preserve">Courtine,  Jean-François (1990): </w:t>
      </w:r>
      <w:r w:rsidRPr="00D67DD6">
        <w:rPr>
          <w:i/>
          <w:noProof w:val="0"/>
          <w:lang w:val="fr-FR"/>
        </w:rPr>
        <w:t>Suarez et le système de la métaphysique</w:t>
      </w:r>
      <w:r w:rsidRPr="00D67DD6">
        <w:rPr>
          <w:noProof w:val="0"/>
          <w:lang w:val="fr-FR"/>
        </w:rPr>
        <w:t xml:space="preserve">. Paris: Presses Universitaires de </w:t>
      </w:r>
      <w:r w:rsidRPr="00D67DD6">
        <w:rPr>
          <w:noProof w:val="0"/>
          <w:lang w:val="fr-FR"/>
        </w:rPr>
        <w:tab/>
        <w:t>France.</w:t>
      </w:r>
    </w:p>
    <w:p w14:paraId="7E524DEF" w14:textId="77777777" w:rsidR="00BC7F22" w:rsidRPr="00D67DD6" w:rsidRDefault="00BC7F22" w:rsidP="00BC7F22">
      <w:pPr>
        <w:pStyle w:val="Literatura"/>
        <w:rPr>
          <w:noProof w:val="0"/>
          <w:lang w:val="fr-FR"/>
        </w:rPr>
      </w:pPr>
      <w:r w:rsidRPr="00D67DD6">
        <w:rPr>
          <w:noProof w:val="0"/>
          <w:lang w:val="fr-FR"/>
        </w:rPr>
        <w:t xml:space="preserve">Crone, Patricia (2004): </w:t>
      </w:r>
      <w:r w:rsidRPr="00D67DD6">
        <w:rPr>
          <w:i/>
          <w:noProof w:val="0"/>
          <w:lang w:val="fr-FR"/>
        </w:rPr>
        <w:t>God's Rule. Government and Islam</w:t>
      </w:r>
      <w:r w:rsidRPr="00D67DD6">
        <w:rPr>
          <w:noProof w:val="0"/>
          <w:lang w:val="fr-FR"/>
        </w:rPr>
        <w:t>. New York: Columbia University Press.</w:t>
      </w:r>
    </w:p>
    <w:p w14:paraId="3684CDD9" w14:textId="77777777" w:rsidR="00BC7F22" w:rsidRPr="00D67DD6" w:rsidRDefault="00BC7F22" w:rsidP="00BC7F22">
      <w:pPr>
        <w:pStyle w:val="Literatura"/>
        <w:rPr>
          <w:noProof w:val="0"/>
          <w:lang w:val="fr-FR"/>
        </w:rPr>
      </w:pPr>
      <w:r w:rsidRPr="00D67DD6">
        <w:rPr>
          <w:noProof w:val="0"/>
          <w:lang w:val="fr-FR"/>
        </w:rPr>
        <w:t xml:space="preserve">Dante Alighieri (1997‒1999): </w:t>
      </w:r>
      <w:r w:rsidRPr="00D67DD6">
        <w:rPr>
          <w:i/>
          <w:noProof w:val="0"/>
          <w:lang w:val="fr-FR"/>
        </w:rPr>
        <w:t>La Comedìa.</w:t>
      </w:r>
      <w:r w:rsidRPr="00D67DD6">
        <w:rPr>
          <w:b/>
          <w:bCs/>
          <w:i/>
          <w:iCs/>
          <w:noProof w:val="0"/>
          <w:lang w:val="fr-FR"/>
        </w:rPr>
        <w:t xml:space="preserve"> </w:t>
      </w:r>
      <w:r w:rsidRPr="00D67DD6">
        <w:rPr>
          <w:noProof w:val="0"/>
          <w:lang w:val="fr-FR"/>
        </w:rPr>
        <w:t xml:space="preserve">The Princeton Dante project. The Trustees of Princeton University </w:t>
      </w:r>
      <w:r w:rsidRPr="00D67DD6">
        <w:rPr>
          <w:noProof w:val="0"/>
          <w:szCs w:val="18"/>
          <w:lang w:val="fr-FR"/>
        </w:rPr>
        <w:tab/>
      </w:r>
      <w:r w:rsidRPr="00D67DD6">
        <w:rPr>
          <w:noProof w:val="0"/>
          <w:lang w:val="fr-FR"/>
        </w:rPr>
        <w:t>and Prof. Robert Hollander.</w:t>
      </w:r>
    </w:p>
    <w:p w14:paraId="1FD9D9C5" w14:textId="77777777" w:rsidR="00BC7F22" w:rsidRPr="00D67DD6" w:rsidRDefault="00BC7F22" w:rsidP="00BC7F22">
      <w:pPr>
        <w:pStyle w:val="Literatura"/>
        <w:rPr>
          <w:noProof w:val="0"/>
          <w:lang w:val="fr-FR"/>
        </w:rPr>
      </w:pPr>
      <w:r w:rsidRPr="00D67DD6">
        <w:rPr>
          <w:noProof w:val="0"/>
          <w:lang w:val="fr-FR"/>
        </w:rPr>
        <w:t xml:space="preserve">‒ (1965): </w:t>
      </w:r>
      <w:r w:rsidRPr="00D67DD6">
        <w:rPr>
          <w:i/>
          <w:noProof w:val="0"/>
          <w:lang w:val="fr-FR"/>
        </w:rPr>
        <w:t>Monarchia. Le opere di Dante Alighieri</w:t>
      </w:r>
      <w:r w:rsidRPr="00D67DD6">
        <w:rPr>
          <w:noProof w:val="0"/>
          <w:lang w:val="fr-FR"/>
        </w:rPr>
        <w:t xml:space="preserve"> V, edited by P. G. Ricci, Milano: Mondadori.</w:t>
      </w:r>
    </w:p>
    <w:p w14:paraId="03842F8A" w14:textId="77777777" w:rsidR="00BC7F22" w:rsidRPr="00D67DD6" w:rsidRDefault="00BC7F22" w:rsidP="00BC7F22">
      <w:pPr>
        <w:pStyle w:val="Literatura"/>
        <w:rPr>
          <w:noProof w:val="0"/>
          <w:lang w:val="fr-FR"/>
        </w:rPr>
      </w:pPr>
      <w:r w:rsidRPr="00D67DD6">
        <w:rPr>
          <w:noProof w:val="0"/>
          <w:lang w:val="fr-FR"/>
        </w:rPr>
        <w:t xml:space="preserve">D'Ancona, Cristina (1998): "Al-Kindī on the Subject-Matter of the First Philosophy. Direct and Indirect Sources </w:t>
      </w:r>
      <w:r w:rsidRPr="00D67DD6">
        <w:rPr>
          <w:noProof w:val="0"/>
          <w:lang w:val="fr-FR"/>
        </w:rPr>
        <w:tab/>
        <w:t xml:space="preserve">of Falsafa al-ūlā, Chaper One." </w:t>
      </w:r>
      <w:r w:rsidRPr="00D67DD6">
        <w:rPr>
          <w:i/>
          <w:iCs/>
          <w:noProof w:val="0"/>
          <w:lang w:val="fr-FR"/>
        </w:rPr>
        <w:t xml:space="preserve">Was ist Philosophie im Mittelalter, </w:t>
      </w:r>
      <w:r w:rsidRPr="00D67DD6">
        <w:rPr>
          <w:iCs/>
          <w:noProof w:val="0"/>
          <w:lang w:val="fr-FR"/>
        </w:rPr>
        <w:t xml:space="preserve">edited by </w:t>
      </w:r>
      <w:r w:rsidRPr="00D67DD6">
        <w:rPr>
          <w:noProof w:val="0"/>
          <w:lang w:val="fr-FR"/>
        </w:rPr>
        <w:t xml:space="preserve">J. A. Aertsen and A. Speer, </w:t>
      </w:r>
      <w:r w:rsidRPr="00D67DD6">
        <w:rPr>
          <w:noProof w:val="0"/>
          <w:lang w:val="fr-FR"/>
        </w:rPr>
        <w:tab/>
        <w:t>Miscellanea Mediaevalia 26, Berlin-New York: Walter de Gruyter, pp. 841–855.</w:t>
      </w:r>
    </w:p>
    <w:p w14:paraId="012073DD" w14:textId="77777777" w:rsidR="00BC7F22" w:rsidRPr="00D67DD6" w:rsidRDefault="00BC7F22" w:rsidP="00BC7F22">
      <w:pPr>
        <w:pStyle w:val="Literatura"/>
        <w:rPr>
          <w:noProof w:val="0"/>
          <w:lang w:val="fr-FR"/>
        </w:rPr>
      </w:pPr>
      <w:r w:rsidRPr="00D67DD6">
        <w:rPr>
          <w:noProof w:val="0"/>
          <w:lang w:val="fr-FR"/>
        </w:rPr>
        <w:t xml:space="preserve">‒ (2008): "Degrees of Abstraction in Avicenna". </w:t>
      </w:r>
      <w:r w:rsidRPr="00D67DD6">
        <w:rPr>
          <w:i/>
          <w:noProof w:val="0"/>
          <w:lang w:val="fr-FR"/>
        </w:rPr>
        <w:t xml:space="preserve">Theories of Perception in Medieval and Early Modern </w:t>
      </w:r>
      <w:r w:rsidRPr="00D67DD6">
        <w:rPr>
          <w:i/>
          <w:noProof w:val="0"/>
          <w:lang w:val="fr-FR"/>
        </w:rPr>
        <w:tab/>
        <w:t>Philosophy</w:t>
      </w:r>
      <w:r w:rsidRPr="00D67DD6">
        <w:rPr>
          <w:noProof w:val="0"/>
          <w:lang w:val="fr-FR"/>
        </w:rPr>
        <w:t xml:space="preserve">, edited by Simo Knuuttila and Pekka Kärkkäinen, Studies in the History of Philosophy of </w:t>
      </w:r>
      <w:r w:rsidRPr="00D67DD6">
        <w:rPr>
          <w:i/>
          <w:noProof w:val="0"/>
          <w:lang w:val="fr-FR"/>
        </w:rPr>
        <w:tab/>
      </w:r>
      <w:r w:rsidRPr="00D67DD6">
        <w:rPr>
          <w:noProof w:val="0"/>
          <w:lang w:val="fr-FR"/>
        </w:rPr>
        <w:t xml:space="preserve">Mind 6, pp. 47‒71. </w:t>
      </w:r>
    </w:p>
    <w:p w14:paraId="550997A3" w14:textId="77777777" w:rsidR="00BC7F22" w:rsidRPr="00D67DD6" w:rsidRDefault="00BC7F22" w:rsidP="00BC7F22">
      <w:pPr>
        <w:pStyle w:val="Literatura"/>
        <w:rPr>
          <w:noProof w:val="0"/>
          <w:lang w:val="fr-FR"/>
        </w:rPr>
      </w:pPr>
      <w:r w:rsidRPr="00D67DD6">
        <w:rPr>
          <w:noProof w:val="0"/>
          <w:lang w:val="fr-FR"/>
        </w:rPr>
        <w:t>Dales, C. Richard (1987): "</w:t>
      </w:r>
      <w:r w:rsidRPr="00D67DD6">
        <w:rPr>
          <w:noProof w:val="0"/>
          <w:szCs w:val="24"/>
          <w:lang w:val="fr-FR"/>
        </w:rPr>
        <w:t xml:space="preserve">Early Latin Discussions of the Eternity of the World in the Thirteenth Century". </w:t>
      </w:r>
      <w:r w:rsidRPr="00D67DD6">
        <w:rPr>
          <w:noProof w:val="0"/>
          <w:szCs w:val="24"/>
          <w:lang w:val="fr-FR"/>
        </w:rPr>
        <w:tab/>
      </w:r>
      <w:r w:rsidRPr="00D67DD6">
        <w:rPr>
          <w:i/>
          <w:noProof w:val="0"/>
          <w:szCs w:val="22"/>
          <w:lang w:val="fr-FR"/>
        </w:rPr>
        <w:t>Traditio</w:t>
      </w:r>
      <w:r w:rsidRPr="00D67DD6">
        <w:rPr>
          <w:noProof w:val="0"/>
          <w:szCs w:val="22"/>
          <w:lang w:val="fr-FR"/>
        </w:rPr>
        <w:t xml:space="preserve"> 43: 171‒197.</w:t>
      </w:r>
    </w:p>
    <w:p w14:paraId="6C0B2473" w14:textId="77777777" w:rsidR="00BC7F22" w:rsidRPr="00D67DD6" w:rsidRDefault="00BC7F22" w:rsidP="00BC7F22">
      <w:pPr>
        <w:pStyle w:val="Literatura"/>
        <w:rPr>
          <w:noProof w:val="0"/>
          <w:lang w:val="fr-FR"/>
        </w:rPr>
      </w:pPr>
      <w:r w:rsidRPr="00D67DD6">
        <w:rPr>
          <w:noProof w:val="0"/>
          <w:lang w:val="fr-FR"/>
        </w:rPr>
        <w:t xml:space="preserve">‒ (1995): </w:t>
      </w:r>
      <w:r w:rsidRPr="00D67DD6">
        <w:rPr>
          <w:i/>
          <w:noProof w:val="0"/>
          <w:lang w:val="fr-FR"/>
        </w:rPr>
        <w:t>The Problem of the Rational Soul in the Thirteenth Century</w:t>
      </w:r>
      <w:r w:rsidRPr="00D67DD6">
        <w:rPr>
          <w:noProof w:val="0"/>
          <w:lang w:val="fr-FR"/>
        </w:rPr>
        <w:t>. Leiden: E. J. Brill.</w:t>
      </w:r>
    </w:p>
    <w:p w14:paraId="02824C16" w14:textId="77777777" w:rsidR="00BC7F22" w:rsidRPr="00D67DD6" w:rsidRDefault="00BC7F22" w:rsidP="00BC7F22">
      <w:pPr>
        <w:pStyle w:val="Literatura"/>
        <w:rPr>
          <w:noProof w:val="0"/>
          <w:lang w:val="fr-FR"/>
        </w:rPr>
      </w:pPr>
      <w:r w:rsidRPr="00D67DD6">
        <w:rPr>
          <w:noProof w:val="0"/>
          <w:szCs w:val="22"/>
          <w:lang w:val="fr-FR"/>
        </w:rPr>
        <w:t xml:space="preserve">David de Dinant (2003): Sur le fragment &lt;Hyle, Mens, Deus&gt; des Quaternuli. Edited by Tristan Dagron. </w:t>
      </w:r>
      <w:r w:rsidRPr="00D67DD6">
        <w:rPr>
          <w:i/>
          <w:noProof w:val="0"/>
          <w:szCs w:val="22"/>
          <w:lang w:val="fr-FR"/>
        </w:rPr>
        <w:t xml:space="preserve">Revue de </w:t>
      </w:r>
      <w:r w:rsidRPr="00D67DD6">
        <w:rPr>
          <w:i/>
          <w:noProof w:val="0"/>
          <w:szCs w:val="22"/>
          <w:lang w:val="fr-FR"/>
        </w:rPr>
        <w:tab/>
        <w:t>Métaphysique et de Morale</w:t>
      </w:r>
      <w:r w:rsidRPr="00D67DD6">
        <w:rPr>
          <w:noProof w:val="0"/>
          <w:szCs w:val="22"/>
          <w:lang w:val="fr-FR"/>
        </w:rPr>
        <w:t xml:space="preserve"> 4: 419‒436.</w:t>
      </w:r>
      <w:r w:rsidRPr="00D67DD6">
        <w:rPr>
          <w:noProof w:val="0"/>
          <w:lang w:val="fr-FR"/>
        </w:rPr>
        <w:t xml:space="preserve"> </w:t>
      </w:r>
    </w:p>
    <w:p w14:paraId="5BADA8A7" w14:textId="77777777" w:rsidR="00BC7F22" w:rsidRPr="00D67DD6" w:rsidRDefault="00BC7F22" w:rsidP="00BC7F22">
      <w:pPr>
        <w:pStyle w:val="Literatura"/>
        <w:rPr>
          <w:noProof w:val="0"/>
          <w:lang w:val="fr-FR"/>
        </w:rPr>
      </w:pPr>
      <w:r w:rsidRPr="00D67DD6">
        <w:rPr>
          <w:noProof w:val="0"/>
          <w:lang w:val="fr-FR"/>
        </w:rPr>
        <w:t xml:space="preserve">Davidson, A. Herbert (1992): </w:t>
      </w:r>
      <w:r w:rsidRPr="00D67DD6">
        <w:rPr>
          <w:i/>
          <w:noProof w:val="0"/>
          <w:lang w:val="fr-FR"/>
        </w:rPr>
        <w:t>Alfarabi, Avicenna, and Averroes, on Intellect</w:t>
      </w:r>
      <w:r w:rsidRPr="00D67DD6">
        <w:rPr>
          <w:noProof w:val="0"/>
          <w:lang w:val="fr-FR"/>
        </w:rPr>
        <w:t>. Oxford University Press.</w:t>
      </w:r>
    </w:p>
    <w:p w14:paraId="302C0582" w14:textId="77777777" w:rsidR="00BC7F22" w:rsidRPr="00D67DD6" w:rsidRDefault="00BC7F22" w:rsidP="00BC7F22">
      <w:pPr>
        <w:pStyle w:val="Literatura"/>
        <w:rPr>
          <w:rStyle w:val="Podtitul1"/>
          <w:noProof w:val="0"/>
          <w:lang w:val="fr-FR"/>
        </w:rPr>
      </w:pPr>
      <w:r w:rsidRPr="00D67DD6">
        <w:rPr>
          <w:noProof w:val="0"/>
          <w:lang w:val="fr-FR"/>
        </w:rPr>
        <w:t xml:space="preserve">De Haas, Frans A. J. (1977): </w:t>
      </w:r>
      <w:r w:rsidRPr="00D67DD6">
        <w:rPr>
          <w:rStyle w:val="fn"/>
          <w:i/>
          <w:noProof w:val="0"/>
          <w:lang w:val="fr-FR"/>
        </w:rPr>
        <w:t>John Philoponus' New Definition of Prime Matter</w:t>
      </w:r>
      <w:r w:rsidRPr="00D67DD6">
        <w:rPr>
          <w:i/>
          <w:noProof w:val="0"/>
          <w:lang w:val="fr-FR"/>
        </w:rPr>
        <w:t xml:space="preserve">: </w:t>
      </w:r>
      <w:r w:rsidRPr="00D67DD6">
        <w:rPr>
          <w:rStyle w:val="Podtitul1"/>
          <w:i/>
          <w:noProof w:val="0"/>
          <w:lang w:val="fr-FR"/>
        </w:rPr>
        <w:t xml:space="preserve">Aspects of Its Background in </w:t>
      </w:r>
      <w:r w:rsidRPr="00D67DD6">
        <w:rPr>
          <w:rStyle w:val="Podtitul1"/>
          <w:i/>
          <w:noProof w:val="0"/>
          <w:lang w:val="fr-FR"/>
        </w:rPr>
        <w:tab/>
        <w:t>Neoplatonism and the Ancient Commentary Tradition</w:t>
      </w:r>
      <w:r w:rsidRPr="00D67DD6">
        <w:rPr>
          <w:rStyle w:val="Podtitul1"/>
          <w:noProof w:val="0"/>
          <w:lang w:val="fr-FR"/>
        </w:rPr>
        <w:t>. Leiden: Brill.</w:t>
      </w:r>
    </w:p>
    <w:p w14:paraId="23DC19DB" w14:textId="77777777" w:rsidR="00BC7F22" w:rsidRPr="00D67DD6" w:rsidRDefault="00BC7F22" w:rsidP="00BC7F22">
      <w:pPr>
        <w:pStyle w:val="Literatura"/>
        <w:rPr>
          <w:noProof w:val="0"/>
          <w:lang w:val="fr-FR"/>
        </w:rPr>
      </w:pPr>
      <w:r w:rsidRPr="00D67DD6">
        <w:rPr>
          <w:noProof w:val="0"/>
          <w:lang w:val="fr-FR"/>
        </w:rPr>
        <w:t xml:space="preserve">De Vaux, Roland (1933): "La première entrée d'Averroès chez les Latins". </w:t>
      </w:r>
      <w:r w:rsidRPr="00D67DD6">
        <w:rPr>
          <w:i/>
          <w:noProof w:val="0"/>
          <w:lang w:val="fr-FR"/>
        </w:rPr>
        <w:t xml:space="preserve">Revue des Sciences philosophiques et </w:t>
      </w:r>
      <w:r w:rsidRPr="00D67DD6">
        <w:rPr>
          <w:i/>
          <w:noProof w:val="0"/>
          <w:lang w:val="fr-FR"/>
        </w:rPr>
        <w:tab/>
        <w:t xml:space="preserve">théologiques </w:t>
      </w:r>
      <w:r w:rsidRPr="00D67DD6">
        <w:rPr>
          <w:noProof w:val="0"/>
          <w:lang w:val="fr-FR"/>
        </w:rPr>
        <w:t>XXII, pp. 193–245.</w:t>
      </w:r>
    </w:p>
    <w:p w14:paraId="4DD8A0ED" w14:textId="77777777" w:rsidR="00BC7F22" w:rsidRPr="00D67DD6" w:rsidRDefault="00BC7F22" w:rsidP="00BC7F22">
      <w:pPr>
        <w:pStyle w:val="Literatura"/>
        <w:rPr>
          <w:noProof w:val="0"/>
          <w:lang w:val="fr-FR"/>
        </w:rPr>
      </w:pPr>
      <w:r w:rsidRPr="00D67DD6">
        <w:rPr>
          <w:noProof w:val="0"/>
          <w:lang w:val="fr-FR"/>
        </w:rPr>
        <w:t xml:space="preserve">‒ (1934): </w:t>
      </w:r>
      <w:r w:rsidRPr="00D67DD6">
        <w:rPr>
          <w:i/>
          <w:noProof w:val="0"/>
          <w:lang w:val="fr-FR"/>
        </w:rPr>
        <w:t>Notes et textes sur l’Avicennisme latin aux confins des Xlle–Xllle siècles</w:t>
      </w:r>
      <w:r w:rsidRPr="00D67DD6">
        <w:rPr>
          <w:noProof w:val="0"/>
          <w:lang w:val="fr-FR"/>
        </w:rPr>
        <w:t>. Paris: J. Vrin.</w:t>
      </w:r>
    </w:p>
    <w:p w14:paraId="0AA2910C" w14:textId="77777777" w:rsidR="00BC7F22" w:rsidRPr="00D67DD6" w:rsidRDefault="00BC7F22" w:rsidP="00BC7F22">
      <w:pPr>
        <w:pStyle w:val="Literatura"/>
        <w:rPr>
          <w:noProof w:val="0"/>
          <w:lang w:val="fr-FR"/>
        </w:rPr>
      </w:pPr>
      <w:r w:rsidRPr="00D67DD6">
        <w:rPr>
          <w:noProof w:val="0"/>
          <w:lang w:val="fr-FR"/>
        </w:rPr>
        <w:t xml:space="preserve">Decorte, Jos (2002): "Avicenna's Ontology of Relation: a Source of Inspiration to Henry of Ghent". </w:t>
      </w:r>
      <w:r w:rsidRPr="00D67DD6">
        <w:rPr>
          <w:i/>
          <w:noProof w:val="0"/>
          <w:lang w:val="fr-FR"/>
        </w:rPr>
        <w:t xml:space="preserve">Avicenna and </w:t>
      </w:r>
      <w:r w:rsidRPr="00D67DD6">
        <w:rPr>
          <w:i/>
          <w:noProof w:val="0"/>
          <w:lang w:val="fr-FR"/>
        </w:rPr>
        <w:tab/>
        <w:t xml:space="preserve">his Heritage. Acts of the International Colloquium Leuven – Louvain-la-Neuve (September 8-September </w:t>
      </w:r>
      <w:r w:rsidRPr="00D67DD6">
        <w:rPr>
          <w:i/>
          <w:noProof w:val="0"/>
          <w:lang w:val="fr-FR"/>
        </w:rPr>
        <w:tab/>
        <w:t xml:space="preserve">11, </w:t>
      </w:r>
      <w:r w:rsidRPr="00D67DD6">
        <w:rPr>
          <w:rStyle w:val="st"/>
          <w:noProof w:val="0"/>
          <w:lang w:val="fr-FR"/>
        </w:rPr>
        <w:tab/>
      </w:r>
      <w:r w:rsidRPr="00D67DD6">
        <w:rPr>
          <w:i/>
          <w:noProof w:val="0"/>
          <w:lang w:val="fr-FR"/>
        </w:rPr>
        <w:t>1999)</w:t>
      </w:r>
      <w:r w:rsidRPr="00D67DD6">
        <w:rPr>
          <w:noProof w:val="0"/>
          <w:lang w:val="fr-FR"/>
        </w:rPr>
        <w:t>, edited by Jules Janssens and Daniël de Smet, Leuven: Leuven University Press, pp. 197‒224.</w:t>
      </w:r>
    </w:p>
    <w:p w14:paraId="19A330E2" w14:textId="77777777" w:rsidR="00BC7F22" w:rsidRPr="00D67DD6" w:rsidRDefault="00BC7F22" w:rsidP="00BC7F22">
      <w:pPr>
        <w:pStyle w:val="Literatura"/>
        <w:rPr>
          <w:noProof w:val="0"/>
          <w:lang w:val="fr-FR"/>
        </w:rPr>
      </w:pPr>
      <w:r w:rsidRPr="00D67DD6">
        <w:rPr>
          <w:noProof w:val="0"/>
          <w:lang w:val="fr-FR"/>
        </w:rPr>
        <w:t xml:space="preserve">Derrida, Jacques (1967): </w:t>
      </w:r>
      <w:r w:rsidRPr="00D67DD6">
        <w:rPr>
          <w:i/>
          <w:noProof w:val="0"/>
          <w:lang w:val="fr-FR"/>
        </w:rPr>
        <w:t>Écriture et différance</w:t>
      </w:r>
      <w:r w:rsidRPr="00D67DD6">
        <w:rPr>
          <w:noProof w:val="0"/>
          <w:lang w:val="fr-FR"/>
        </w:rPr>
        <w:t>. Paris, Éditions du Seuil.</w:t>
      </w:r>
    </w:p>
    <w:p w14:paraId="2497186F" w14:textId="77777777" w:rsidR="00BC7F22" w:rsidRPr="00D67DD6" w:rsidRDefault="00BC7F22" w:rsidP="00BC7F22">
      <w:pPr>
        <w:pStyle w:val="Literatura"/>
        <w:rPr>
          <w:noProof w:val="0"/>
          <w:lang w:val="fr-FR"/>
        </w:rPr>
      </w:pPr>
      <w:r w:rsidRPr="00D67DD6">
        <w:rPr>
          <w:noProof w:val="0"/>
          <w:lang w:val="fr-FR"/>
        </w:rPr>
        <w:t xml:space="preserve">Destrez, Jean (1930): </w:t>
      </w:r>
      <w:r w:rsidRPr="00D67DD6">
        <w:rPr>
          <w:i/>
          <w:noProof w:val="0"/>
          <w:lang w:val="fr-FR"/>
        </w:rPr>
        <w:t xml:space="preserve">La lettre de Saint Thomas d'Aquin dite lettre au lecteur de Venise d'après la tradition </w:t>
      </w:r>
      <w:r w:rsidRPr="00D67DD6">
        <w:rPr>
          <w:i/>
          <w:noProof w:val="0"/>
          <w:lang w:val="fr-FR"/>
        </w:rPr>
        <w:tab/>
        <w:t>manuscrite</w:t>
      </w:r>
      <w:r w:rsidRPr="00D67DD6">
        <w:rPr>
          <w:noProof w:val="0"/>
          <w:lang w:val="fr-FR"/>
        </w:rPr>
        <w:t>. Paris: Vrin.</w:t>
      </w:r>
    </w:p>
    <w:p w14:paraId="539114FE" w14:textId="77777777" w:rsidR="00BC7F22" w:rsidRPr="00D67DD6" w:rsidRDefault="00BC7F22" w:rsidP="00BC7F22">
      <w:pPr>
        <w:pStyle w:val="Literatura"/>
        <w:rPr>
          <w:noProof w:val="0"/>
          <w:lang w:val="fr-FR"/>
        </w:rPr>
      </w:pPr>
      <w:r w:rsidRPr="00D67DD6">
        <w:rPr>
          <w:noProof w:val="0"/>
          <w:lang w:val="fr-FR"/>
        </w:rPr>
        <w:t xml:space="preserve">Detienne, Marcel (1967): </w:t>
      </w:r>
      <w:r w:rsidRPr="00D67DD6">
        <w:rPr>
          <w:i/>
          <w:iCs/>
          <w:noProof w:val="0"/>
          <w:lang w:val="fr-FR"/>
        </w:rPr>
        <w:t>Les maîtres de vérité dans la Grèce archaïque</w:t>
      </w:r>
      <w:r w:rsidRPr="00D67DD6">
        <w:rPr>
          <w:noProof w:val="0"/>
          <w:lang w:val="fr-FR"/>
        </w:rPr>
        <w:t>. Paris: François Maspero.</w:t>
      </w:r>
    </w:p>
    <w:p w14:paraId="7FDF36BA" w14:textId="77777777" w:rsidR="00BC7F22" w:rsidRPr="00D67DD6" w:rsidRDefault="00BC7F22" w:rsidP="00BC7F22">
      <w:pPr>
        <w:pStyle w:val="Literatura"/>
        <w:rPr>
          <w:rStyle w:val="st"/>
          <w:noProof w:val="0"/>
          <w:lang w:val="fr-FR"/>
        </w:rPr>
      </w:pPr>
      <w:r w:rsidRPr="00D67DD6">
        <w:rPr>
          <w:noProof w:val="0"/>
          <w:lang w:val="fr-FR"/>
        </w:rPr>
        <w:t>‒</w:t>
      </w:r>
      <w:r w:rsidRPr="00D67DD6">
        <w:rPr>
          <w:rFonts w:cs="Calibri"/>
          <w:noProof w:val="0"/>
          <w:lang w:val="fr-FR"/>
        </w:rPr>
        <w:t xml:space="preserve"> (1998): </w:t>
      </w:r>
      <w:r w:rsidRPr="00D67DD6">
        <w:rPr>
          <w:rFonts w:cs="Calibri"/>
          <w:i/>
          <w:noProof w:val="0"/>
          <w:lang w:val="fr-FR"/>
        </w:rPr>
        <w:t>Apollon le coutaux à la main</w:t>
      </w:r>
      <w:r w:rsidRPr="00D67DD6">
        <w:rPr>
          <w:rFonts w:cs="Calibri"/>
          <w:noProof w:val="0"/>
          <w:lang w:val="fr-FR"/>
        </w:rPr>
        <w:t>. Paris: Gallimard.</w:t>
      </w:r>
    </w:p>
    <w:p w14:paraId="31437156" w14:textId="77777777" w:rsidR="00BC7F22" w:rsidRPr="00D67DD6" w:rsidRDefault="00BC7F22" w:rsidP="00BC7F22">
      <w:pPr>
        <w:pStyle w:val="Literatura"/>
        <w:rPr>
          <w:noProof w:val="0"/>
          <w:lang w:val="fr-FR"/>
        </w:rPr>
      </w:pPr>
      <w:r w:rsidRPr="00D67DD6">
        <w:rPr>
          <w:noProof w:val="0"/>
          <w:lang w:val="fr-FR"/>
        </w:rPr>
        <w:lastRenderedPageBreak/>
        <w:t xml:space="preserve">Diels, Hermann (1951/52). </w:t>
      </w:r>
      <w:r w:rsidRPr="00D67DD6">
        <w:rPr>
          <w:i/>
          <w:iCs/>
          <w:noProof w:val="0"/>
          <w:lang w:val="fr-FR"/>
        </w:rPr>
        <w:t>Die Fragmente der Vorsokratiker I-III</w:t>
      </w:r>
      <w:r w:rsidRPr="00D67DD6">
        <w:rPr>
          <w:noProof w:val="0"/>
          <w:lang w:val="fr-FR"/>
        </w:rPr>
        <w:t xml:space="preserve">. </w:t>
      </w:r>
      <w:r w:rsidRPr="00D67DD6">
        <w:rPr>
          <w:i/>
          <w:noProof w:val="0"/>
          <w:lang w:val="fr-FR"/>
        </w:rPr>
        <w:t>Herausgegeben von Walter Kranz</w:t>
      </w:r>
      <w:r w:rsidRPr="00D67DD6">
        <w:rPr>
          <w:noProof w:val="0"/>
          <w:lang w:val="fr-FR"/>
        </w:rPr>
        <w:t xml:space="preserve">. Curych: </w:t>
      </w:r>
      <w:r w:rsidRPr="00D67DD6">
        <w:rPr>
          <w:noProof w:val="0"/>
          <w:lang w:val="fr-FR"/>
        </w:rPr>
        <w:tab/>
        <w:t>Weidmann.</w:t>
      </w:r>
    </w:p>
    <w:p w14:paraId="035FBC26" w14:textId="77777777" w:rsidR="00BC7F22" w:rsidRPr="00D67DD6" w:rsidRDefault="00BC7F22" w:rsidP="00BC7F22">
      <w:pPr>
        <w:pStyle w:val="Literatura"/>
        <w:rPr>
          <w:noProof w:val="0"/>
          <w:lang w:val="fr-FR"/>
        </w:rPr>
      </w:pPr>
      <w:r w:rsidRPr="00D67DD6">
        <w:rPr>
          <w:rStyle w:val="st"/>
          <w:noProof w:val="0"/>
          <w:lang w:val="fr-FR"/>
        </w:rPr>
        <w:t>Di Giovanni, Matteo (2004): "</w:t>
      </w:r>
      <w:r w:rsidRPr="00D67DD6">
        <w:rPr>
          <w:rStyle w:val="st"/>
          <w:bCs/>
          <w:noProof w:val="0"/>
          <w:lang w:val="fr-FR"/>
        </w:rPr>
        <w:t xml:space="preserve">Averroes on the Doctrine of Genus as Matter". </w:t>
      </w:r>
      <w:r w:rsidRPr="00D67DD6">
        <w:rPr>
          <w:rStyle w:val="st"/>
          <w:i/>
          <w:noProof w:val="0"/>
          <w:lang w:val="fr-FR"/>
        </w:rPr>
        <w:t xml:space="preserve">Documenti e Studi sulla Tradizione </w:t>
      </w:r>
      <w:r w:rsidRPr="00D67DD6">
        <w:rPr>
          <w:rStyle w:val="st"/>
          <w:i/>
          <w:noProof w:val="0"/>
          <w:lang w:val="fr-FR"/>
        </w:rPr>
        <w:tab/>
        <w:t xml:space="preserve">Filosofica Medievale </w:t>
      </w:r>
      <w:r w:rsidRPr="00D67DD6">
        <w:rPr>
          <w:rStyle w:val="st"/>
          <w:noProof w:val="0"/>
          <w:lang w:val="fr-FR"/>
        </w:rPr>
        <w:t>15: 255‒285.</w:t>
      </w:r>
    </w:p>
    <w:p w14:paraId="0AC1B15C" w14:textId="77777777" w:rsidR="00BC7F22" w:rsidRPr="00D67DD6" w:rsidRDefault="00BC7F22" w:rsidP="00BC7F22">
      <w:pPr>
        <w:pStyle w:val="Literatura"/>
        <w:rPr>
          <w:noProof w:val="0"/>
          <w:lang w:val="fr-FR"/>
        </w:rPr>
      </w:pPr>
      <w:r w:rsidRPr="00D67DD6">
        <w:rPr>
          <w:noProof w:val="0"/>
          <w:lang w:val="fr-FR"/>
        </w:rPr>
        <w:t xml:space="preserve">Druart, </w:t>
      </w:r>
      <w:r w:rsidRPr="00D67DD6">
        <w:rPr>
          <w:rStyle w:val="st"/>
          <w:noProof w:val="0"/>
          <w:lang w:val="fr-FR"/>
        </w:rPr>
        <w:t>Thérèse-Anne (1988): "</w:t>
      </w:r>
      <w:r w:rsidRPr="00D67DD6">
        <w:rPr>
          <w:noProof w:val="0"/>
          <w:lang w:val="fr-FR"/>
        </w:rPr>
        <w:t>The Soul-Body Problem: Avicenna and Descartes".</w:t>
      </w:r>
      <w:r w:rsidRPr="00D67DD6">
        <w:rPr>
          <w:i/>
          <w:noProof w:val="0"/>
          <w:lang w:val="fr-FR"/>
        </w:rPr>
        <w:t xml:space="preserve"> Arabic Philosophy and the </w:t>
      </w:r>
      <w:r w:rsidRPr="00D67DD6">
        <w:rPr>
          <w:i/>
          <w:noProof w:val="0"/>
          <w:lang w:val="fr-FR"/>
        </w:rPr>
        <w:tab/>
        <w:t>West: Continuity and Interaction</w:t>
      </w:r>
      <w:r w:rsidRPr="00D67DD6">
        <w:rPr>
          <w:noProof w:val="0"/>
          <w:lang w:val="fr-FR"/>
        </w:rPr>
        <w:t xml:space="preserve">, edited by </w:t>
      </w:r>
      <w:r w:rsidRPr="00D67DD6">
        <w:rPr>
          <w:rStyle w:val="st"/>
          <w:noProof w:val="0"/>
          <w:lang w:val="fr-FR"/>
        </w:rPr>
        <w:t>Thérèse-Anne</w:t>
      </w:r>
      <w:r w:rsidRPr="00D67DD6">
        <w:rPr>
          <w:noProof w:val="0"/>
          <w:lang w:val="fr-FR"/>
        </w:rPr>
        <w:t xml:space="preserve"> Druart, Washington, D.C.: Center for </w:t>
      </w:r>
      <w:r w:rsidRPr="00D67DD6">
        <w:rPr>
          <w:noProof w:val="0"/>
          <w:lang w:val="fr-FR"/>
        </w:rPr>
        <w:tab/>
        <w:t xml:space="preserve">Contemporary Arab Studies, Georgetown University, pp. 27–49. </w:t>
      </w:r>
    </w:p>
    <w:p w14:paraId="43BDC8B3" w14:textId="77777777" w:rsidR="00BC7F22" w:rsidRPr="00D67DD6" w:rsidRDefault="00BC7F22" w:rsidP="00BC7F22">
      <w:pPr>
        <w:pStyle w:val="Literatura"/>
        <w:rPr>
          <w:noProof w:val="0"/>
          <w:lang w:val="fr-FR"/>
        </w:rPr>
      </w:pPr>
      <w:r w:rsidRPr="00D67DD6">
        <w:rPr>
          <w:noProof w:val="0"/>
          <w:szCs w:val="24"/>
          <w:lang w:val="fr-FR"/>
        </w:rPr>
        <w:t xml:space="preserve">Easton, C. Stewart (1971): </w:t>
      </w:r>
      <w:r w:rsidRPr="00D67DD6">
        <w:rPr>
          <w:i/>
          <w:noProof w:val="0"/>
          <w:szCs w:val="24"/>
          <w:lang w:val="fr-FR"/>
        </w:rPr>
        <w:t>Roger Bacon and His Search For a Universal Science</w:t>
      </w:r>
      <w:r w:rsidRPr="00D67DD6">
        <w:rPr>
          <w:noProof w:val="0"/>
          <w:szCs w:val="24"/>
          <w:lang w:val="fr-FR"/>
        </w:rPr>
        <w:t>. New York: Russell and Russell.</w:t>
      </w:r>
    </w:p>
    <w:p w14:paraId="62C9504B" w14:textId="77777777" w:rsidR="00BC7F22" w:rsidRPr="00D67DD6" w:rsidRDefault="00BC7F22" w:rsidP="00BC7F22">
      <w:pPr>
        <w:pStyle w:val="Literatura"/>
        <w:rPr>
          <w:noProof w:val="0"/>
          <w:lang w:val="fr-FR"/>
        </w:rPr>
      </w:pPr>
      <w:r w:rsidRPr="00D67DD6">
        <w:rPr>
          <w:noProof w:val="0"/>
          <w:lang w:val="fr-FR"/>
        </w:rPr>
        <w:t xml:space="preserve">Ebbesen, Sten (1979): "The Dead Man is Alive". </w:t>
      </w:r>
      <w:r w:rsidRPr="00D67DD6">
        <w:rPr>
          <w:i/>
          <w:noProof w:val="0"/>
          <w:lang w:val="fr-FR"/>
        </w:rPr>
        <w:t>Synthese</w:t>
      </w:r>
      <w:r w:rsidRPr="00D67DD6">
        <w:rPr>
          <w:noProof w:val="0"/>
          <w:lang w:val="fr-FR"/>
        </w:rPr>
        <w:t xml:space="preserve"> 40: 43‒70.</w:t>
      </w:r>
    </w:p>
    <w:p w14:paraId="601A4235" w14:textId="77777777" w:rsidR="00BC7F22" w:rsidRPr="00D67DD6" w:rsidRDefault="00BC7F22" w:rsidP="00BC7F22">
      <w:pPr>
        <w:pStyle w:val="Literatura"/>
        <w:rPr>
          <w:noProof w:val="0"/>
          <w:lang w:val="fr-FR"/>
        </w:rPr>
      </w:pPr>
      <w:r w:rsidRPr="00D67DD6">
        <w:rPr>
          <w:noProof w:val="0"/>
          <w:lang w:val="fr-FR"/>
        </w:rPr>
        <w:t xml:space="preserve">‒ (1986): "The Chimera's diary“. </w:t>
      </w:r>
      <w:r w:rsidRPr="00D67DD6">
        <w:rPr>
          <w:i/>
          <w:noProof w:val="0"/>
          <w:lang w:val="fr-FR"/>
        </w:rPr>
        <w:t>The Logic of Being</w:t>
      </w:r>
      <w:r w:rsidRPr="00D67DD6">
        <w:rPr>
          <w:noProof w:val="0"/>
          <w:lang w:val="fr-FR"/>
        </w:rPr>
        <w:t xml:space="preserve">, edited by Simo Knuuttila, Hingham: Kluwer Academic </w:t>
      </w:r>
      <w:r w:rsidRPr="00D67DD6">
        <w:rPr>
          <w:noProof w:val="0"/>
          <w:lang w:val="fr-FR"/>
        </w:rPr>
        <w:tab/>
        <w:t>Publishers, pp. 115‒143.</w:t>
      </w:r>
    </w:p>
    <w:p w14:paraId="6A6AD9D9" w14:textId="77777777" w:rsidR="00BC7F22" w:rsidRPr="00D67DD6" w:rsidRDefault="00BC7F22" w:rsidP="00BC7F22">
      <w:pPr>
        <w:pStyle w:val="Literatura"/>
        <w:rPr>
          <w:noProof w:val="0"/>
          <w:lang w:val="fr-FR"/>
        </w:rPr>
      </w:pPr>
      <w:r w:rsidRPr="00D67DD6">
        <w:rPr>
          <w:noProof w:val="0"/>
          <w:lang w:val="fr-FR"/>
        </w:rPr>
        <w:t xml:space="preserve">‒ (2009): </w:t>
      </w:r>
      <w:r w:rsidRPr="00D67DD6">
        <w:rPr>
          <w:i/>
          <w:noProof w:val="0"/>
          <w:lang w:val="fr-FR"/>
        </w:rPr>
        <w:t>Topics in Latin Philosophy from the 12th–14th centuries</w:t>
      </w:r>
      <w:r w:rsidRPr="00D67DD6">
        <w:rPr>
          <w:noProof w:val="0"/>
          <w:lang w:val="fr-FR"/>
        </w:rPr>
        <w:t>. Farnham: Ashgate Publishing Limited.</w:t>
      </w:r>
    </w:p>
    <w:p w14:paraId="20343792" w14:textId="77777777" w:rsidR="00BC7F22" w:rsidRPr="00D67DD6" w:rsidRDefault="00BC7F22" w:rsidP="00BC7F22">
      <w:pPr>
        <w:pStyle w:val="Literatura"/>
        <w:rPr>
          <w:noProof w:val="0"/>
          <w:lang w:val="fr-FR"/>
        </w:rPr>
      </w:pPr>
      <w:r w:rsidRPr="00D67DD6">
        <w:rPr>
          <w:noProof w:val="0"/>
          <w:lang w:val="fr-FR"/>
        </w:rPr>
        <w:t xml:space="preserve">‒ (2010): "The Prior Analytics in the Latin West: 12th-13th Centuries". </w:t>
      </w:r>
      <w:r w:rsidRPr="00D67DD6">
        <w:rPr>
          <w:i/>
          <w:noProof w:val="0"/>
          <w:lang w:val="fr-FR"/>
        </w:rPr>
        <w:t>Vivarium</w:t>
      </w:r>
      <w:r w:rsidRPr="00D67DD6">
        <w:rPr>
          <w:noProof w:val="0"/>
          <w:lang w:val="fr-FR"/>
        </w:rPr>
        <w:t xml:space="preserve"> 48: 96‒133.</w:t>
      </w:r>
    </w:p>
    <w:p w14:paraId="0E44986F" w14:textId="77777777" w:rsidR="00BC7F22" w:rsidRPr="00D67DD6" w:rsidRDefault="00BC7F22" w:rsidP="00BC7F22">
      <w:pPr>
        <w:pStyle w:val="Literatura"/>
        <w:rPr>
          <w:b/>
          <w:noProof w:val="0"/>
          <w:lang w:val="fr-FR"/>
        </w:rPr>
      </w:pPr>
      <w:r w:rsidRPr="00D67DD6">
        <w:rPr>
          <w:rStyle w:val="addmd"/>
          <w:noProof w:val="0"/>
          <w:lang w:val="fr-FR"/>
        </w:rPr>
        <w:t xml:space="preserve">Evangeliou, Christos (1988): </w:t>
      </w:r>
      <w:r w:rsidR="006F07F4" w:rsidRPr="00D67DD6">
        <w:rPr>
          <w:i/>
          <w:noProof w:val="0"/>
          <w:lang w:val="fr-FR"/>
        </w:rPr>
        <w:t>Aristote</w:t>
      </w:r>
      <w:r w:rsidRPr="00D67DD6">
        <w:rPr>
          <w:i/>
          <w:noProof w:val="0"/>
          <w:lang w:val="fr-FR"/>
        </w:rPr>
        <w:t xml:space="preserve">'s Categories and </w:t>
      </w:r>
      <w:r w:rsidR="00C2321D" w:rsidRPr="00D67DD6">
        <w:rPr>
          <w:i/>
          <w:noProof w:val="0"/>
          <w:lang w:val="fr-FR"/>
        </w:rPr>
        <w:t>Porphyre</w:t>
      </w:r>
      <w:r w:rsidRPr="00D67DD6">
        <w:rPr>
          <w:noProof w:val="0"/>
          <w:lang w:val="fr-FR"/>
        </w:rPr>
        <w:t>. Leiden: Brill, 1988.</w:t>
      </w:r>
    </w:p>
    <w:p w14:paraId="78989D3B" w14:textId="77777777" w:rsidR="00BC7F22" w:rsidRPr="00D67DD6" w:rsidRDefault="00BC7F22" w:rsidP="00BC7F22">
      <w:pPr>
        <w:pStyle w:val="Literatura"/>
        <w:rPr>
          <w:noProof w:val="0"/>
          <w:lang w:val="fr-FR"/>
        </w:rPr>
      </w:pPr>
      <w:r w:rsidRPr="00D67DD6">
        <w:rPr>
          <w:noProof w:val="0"/>
          <w:lang w:val="fr-FR"/>
        </w:rPr>
        <w:t xml:space="preserve">Evans, Edward Payson (1906): </w:t>
      </w:r>
      <w:r w:rsidRPr="00D67DD6">
        <w:rPr>
          <w:i/>
          <w:noProof w:val="0"/>
          <w:lang w:val="fr-FR"/>
        </w:rPr>
        <w:t>The criminal prosecution and capital punishment of animals</w:t>
      </w:r>
      <w:r w:rsidRPr="00D67DD6">
        <w:rPr>
          <w:noProof w:val="0"/>
          <w:lang w:val="fr-FR"/>
        </w:rPr>
        <w:t xml:space="preserve">. London: W. </w:t>
      </w:r>
      <w:r w:rsidRPr="00D67DD6">
        <w:rPr>
          <w:noProof w:val="0"/>
          <w:lang w:val="fr-FR"/>
        </w:rPr>
        <w:tab/>
        <w:t>Heinemann.</w:t>
      </w:r>
    </w:p>
    <w:p w14:paraId="11D4E882" w14:textId="77777777" w:rsidR="00BC7F22" w:rsidRPr="00D67DD6" w:rsidRDefault="00BC7F22" w:rsidP="00BC7F22">
      <w:pPr>
        <w:pStyle w:val="Literatura"/>
        <w:rPr>
          <w:noProof w:val="0"/>
          <w:lang w:val="fr-FR"/>
        </w:rPr>
      </w:pPr>
      <w:r w:rsidRPr="00D67DD6">
        <w:rPr>
          <w:noProof w:val="0"/>
          <w:lang w:val="fr-FR"/>
        </w:rPr>
        <w:t xml:space="preserve">Everard of Ypres (1953): </w:t>
      </w:r>
      <w:r w:rsidRPr="00D67DD6">
        <w:rPr>
          <w:i/>
          <w:noProof w:val="0"/>
          <w:lang w:val="fr-FR"/>
        </w:rPr>
        <w:t>Dialogus Ratii et Everardi</w:t>
      </w:r>
      <w:r w:rsidRPr="00D67DD6">
        <w:rPr>
          <w:noProof w:val="0"/>
          <w:lang w:val="fr-FR"/>
        </w:rPr>
        <w:t xml:space="preserve">, edited by N. M. Häring, </w:t>
      </w:r>
      <w:r w:rsidRPr="00D67DD6">
        <w:rPr>
          <w:i/>
          <w:noProof w:val="0"/>
          <w:lang w:val="fr-FR"/>
        </w:rPr>
        <w:t>Mediaeval Studies</w:t>
      </w:r>
      <w:r w:rsidRPr="00D67DD6">
        <w:rPr>
          <w:noProof w:val="0"/>
          <w:lang w:val="fr-FR"/>
        </w:rPr>
        <w:t xml:space="preserve"> 15: 243‒289.</w:t>
      </w:r>
    </w:p>
    <w:p w14:paraId="2FE8714F" w14:textId="77777777" w:rsidR="00BC7F22" w:rsidRPr="00D67DD6" w:rsidRDefault="00BC7F22" w:rsidP="00BC7F22">
      <w:pPr>
        <w:pStyle w:val="Literatura"/>
        <w:rPr>
          <w:noProof w:val="0"/>
          <w:lang w:val="fr-FR"/>
        </w:rPr>
      </w:pPr>
      <w:r w:rsidRPr="00D67DD6">
        <w:rPr>
          <w:noProof w:val="0"/>
          <w:lang w:val="fr-FR"/>
        </w:rPr>
        <w:t xml:space="preserve">Fakhry, Majid (2001): Averroes: His Life, Works, and Influence. </w:t>
      </w:r>
      <w:r w:rsidRPr="00D67DD6">
        <w:rPr>
          <w:noProof w:val="0"/>
          <w:szCs w:val="28"/>
          <w:lang w:val="fr-FR"/>
        </w:rPr>
        <w:t>Oxford: Great Islamic Thinkers.</w:t>
      </w:r>
    </w:p>
    <w:p w14:paraId="034FB261" w14:textId="77777777" w:rsidR="00BC7F22" w:rsidRPr="00D67DD6" w:rsidRDefault="00BC7F22" w:rsidP="00BC7F22">
      <w:pPr>
        <w:pStyle w:val="Literatura"/>
        <w:rPr>
          <w:smallCaps/>
          <w:noProof w:val="0"/>
          <w:lang w:val="fr-FR"/>
        </w:rPr>
      </w:pPr>
      <w:r w:rsidRPr="00D67DD6">
        <w:rPr>
          <w:noProof w:val="0"/>
          <w:lang w:val="fr-FR"/>
        </w:rPr>
        <w:t xml:space="preserve">‒ (2002): </w:t>
      </w:r>
      <w:r w:rsidRPr="00D67DD6">
        <w:rPr>
          <w:i/>
          <w:noProof w:val="0"/>
          <w:lang w:val="fr-FR"/>
        </w:rPr>
        <w:t>Al-F</w:t>
      </w:r>
      <w:r w:rsidRPr="00D67DD6">
        <w:rPr>
          <w:rStyle w:val="TextpoznpodarouChar"/>
          <w:i/>
          <w:noProof w:val="0"/>
          <w:lang w:val="fr-FR"/>
        </w:rPr>
        <w:t>ā</w:t>
      </w:r>
      <w:r w:rsidRPr="00D67DD6">
        <w:rPr>
          <w:i/>
          <w:noProof w:val="0"/>
          <w:lang w:val="fr-FR"/>
        </w:rPr>
        <w:t>r</w:t>
      </w:r>
      <w:r w:rsidRPr="00D67DD6">
        <w:rPr>
          <w:rStyle w:val="TextpoznpodarouChar"/>
          <w:i/>
          <w:noProof w:val="0"/>
          <w:lang w:val="fr-FR"/>
        </w:rPr>
        <w:t>ā</w:t>
      </w:r>
      <w:r w:rsidRPr="00D67DD6">
        <w:rPr>
          <w:i/>
          <w:noProof w:val="0"/>
          <w:lang w:val="fr-FR"/>
        </w:rPr>
        <w:t xml:space="preserve">bi, Founder of Islamic Neoplatonism. </w:t>
      </w:r>
      <w:r w:rsidRPr="00D67DD6">
        <w:rPr>
          <w:i/>
          <w:noProof w:val="0"/>
          <w:szCs w:val="28"/>
          <w:lang w:val="fr-FR"/>
        </w:rPr>
        <w:t>His Life, Works and Influence</w:t>
      </w:r>
      <w:r w:rsidRPr="00D67DD6">
        <w:rPr>
          <w:noProof w:val="0"/>
          <w:szCs w:val="28"/>
          <w:lang w:val="fr-FR"/>
        </w:rPr>
        <w:t xml:space="preserve">. Oxford: Great Islamic </w:t>
      </w:r>
      <w:r w:rsidRPr="00D67DD6">
        <w:rPr>
          <w:noProof w:val="0"/>
          <w:szCs w:val="28"/>
          <w:lang w:val="fr-FR"/>
        </w:rPr>
        <w:tab/>
        <w:t>Thinkers.</w:t>
      </w:r>
    </w:p>
    <w:p w14:paraId="237ADC14" w14:textId="77777777" w:rsidR="00BC7F22" w:rsidRPr="00D67DD6" w:rsidRDefault="00BC7F22" w:rsidP="00BC7F22">
      <w:pPr>
        <w:pStyle w:val="Literatura"/>
        <w:rPr>
          <w:noProof w:val="0"/>
          <w:lang w:val="fr-FR"/>
        </w:rPr>
      </w:pPr>
      <w:r w:rsidRPr="00D67DD6">
        <w:rPr>
          <w:noProof w:val="0"/>
          <w:lang w:val="fr-FR"/>
        </w:rPr>
        <w:t xml:space="preserve">Friedman Michael (2000): </w:t>
      </w:r>
      <w:r w:rsidRPr="00D67DD6">
        <w:rPr>
          <w:i/>
          <w:iCs/>
          <w:noProof w:val="0"/>
          <w:lang w:val="fr-FR"/>
        </w:rPr>
        <w:t>A Parting of the Ways: Carnap, Cassirer, and Heidegger</w:t>
      </w:r>
      <w:r w:rsidRPr="00D67DD6">
        <w:rPr>
          <w:noProof w:val="0"/>
          <w:lang w:val="fr-FR"/>
        </w:rPr>
        <w:t xml:space="preserve">. Chicago, Open Court </w:t>
      </w:r>
      <w:r w:rsidRPr="00D67DD6">
        <w:rPr>
          <w:noProof w:val="0"/>
          <w:lang w:val="fr-FR"/>
        </w:rPr>
        <w:tab/>
        <w:t>Publishing.</w:t>
      </w:r>
    </w:p>
    <w:p w14:paraId="3B599E85" w14:textId="77777777" w:rsidR="00BC7F22" w:rsidRPr="00D67DD6" w:rsidRDefault="00BC7F22" w:rsidP="00BC7F22">
      <w:pPr>
        <w:pStyle w:val="Literatura"/>
        <w:rPr>
          <w:noProof w:val="0"/>
          <w:lang w:val="fr-FR"/>
        </w:rPr>
      </w:pPr>
      <w:r w:rsidRPr="00D67DD6">
        <w:rPr>
          <w:noProof w:val="0"/>
          <w:lang w:val="fr-FR"/>
        </w:rPr>
        <w:t xml:space="preserve">Feuerbach, Ludwig (1883): </w:t>
      </w:r>
      <w:r w:rsidRPr="00D67DD6">
        <w:rPr>
          <w:i/>
          <w:noProof w:val="0"/>
          <w:lang w:val="fr-FR"/>
        </w:rPr>
        <w:t>Das Wesen des Christenthums. Ludwig Feuerbachs sämtliche Werke</w:t>
      </w:r>
      <w:r w:rsidRPr="00D67DD6">
        <w:rPr>
          <w:noProof w:val="0"/>
          <w:lang w:val="fr-FR"/>
        </w:rPr>
        <w:t xml:space="preserve">. Band 7. </w:t>
      </w:r>
      <w:r w:rsidRPr="00D67DD6">
        <w:rPr>
          <w:noProof w:val="0"/>
          <w:lang w:val="fr-FR"/>
        </w:rPr>
        <w:tab/>
        <w:t>Leipzig: Verlag von Otto Wigand.</w:t>
      </w:r>
    </w:p>
    <w:p w14:paraId="78232815" w14:textId="77777777" w:rsidR="00BC7F22" w:rsidRPr="00D67DD6" w:rsidRDefault="00BC7F22" w:rsidP="00BC7F22">
      <w:pPr>
        <w:pStyle w:val="Literatura"/>
        <w:rPr>
          <w:smallCaps/>
          <w:noProof w:val="0"/>
          <w:lang w:val="fr-FR"/>
        </w:rPr>
      </w:pPr>
      <w:r w:rsidRPr="00D67DD6">
        <w:rPr>
          <w:rStyle w:val="st"/>
          <w:noProof w:val="0"/>
          <w:lang w:val="fr-FR"/>
        </w:rPr>
        <w:t xml:space="preserve">Feyerabend, Paul Karl (1993): </w:t>
      </w:r>
      <w:r w:rsidRPr="00D67DD6">
        <w:rPr>
          <w:rStyle w:val="st"/>
          <w:i/>
          <w:noProof w:val="0"/>
          <w:lang w:val="fr-FR"/>
        </w:rPr>
        <w:t>Against Method</w:t>
      </w:r>
      <w:r w:rsidRPr="00D67DD6">
        <w:rPr>
          <w:rStyle w:val="st"/>
          <w:noProof w:val="0"/>
          <w:lang w:val="fr-FR"/>
        </w:rPr>
        <w:t>. London: Verso. Third Edition.</w:t>
      </w:r>
      <w:r w:rsidRPr="00D67DD6">
        <w:rPr>
          <w:noProof w:val="0"/>
          <w:lang w:val="fr-FR"/>
        </w:rPr>
        <w:t xml:space="preserve"> </w:t>
      </w:r>
    </w:p>
    <w:p w14:paraId="77C5B0AD" w14:textId="77777777" w:rsidR="00BC7F22" w:rsidRPr="00D67DD6" w:rsidRDefault="00BC7F22" w:rsidP="00BC7F22">
      <w:pPr>
        <w:pStyle w:val="Literatura"/>
        <w:rPr>
          <w:noProof w:val="0"/>
          <w:lang w:val="fr-FR"/>
        </w:rPr>
      </w:pPr>
      <w:r w:rsidRPr="00D67DD6">
        <w:rPr>
          <w:noProof w:val="0"/>
          <w:lang w:val="fr-FR"/>
        </w:rPr>
        <w:t xml:space="preserve">Finnegan, James (1965): "Avicenna's refutation of Porphyrius". </w:t>
      </w:r>
      <w:r w:rsidRPr="00D67DD6">
        <w:rPr>
          <w:i/>
          <w:noProof w:val="0"/>
          <w:lang w:val="fr-FR"/>
        </w:rPr>
        <w:t>Avicenna Commemoration Volume</w:t>
      </w:r>
      <w:r w:rsidRPr="00D67DD6">
        <w:rPr>
          <w:noProof w:val="0"/>
          <w:lang w:val="fr-FR"/>
        </w:rPr>
        <w:t xml:space="preserve">. Calcutta: </w:t>
      </w:r>
      <w:r w:rsidRPr="00D67DD6">
        <w:rPr>
          <w:noProof w:val="0"/>
          <w:lang w:val="fr-FR"/>
        </w:rPr>
        <w:tab/>
        <w:t>Iranian Society, pp. 187–203.</w:t>
      </w:r>
    </w:p>
    <w:p w14:paraId="7617D135" w14:textId="77777777" w:rsidR="00BC7F22" w:rsidRPr="00D67DD6" w:rsidRDefault="00BC7F22" w:rsidP="00BC7F22">
      <w:pPr>
        <w:pStyle w:val="Literatura"/>
        <w:rPr>
          <w:noProof w:val="0"/>
          <w:lang w:val="fr-FR"/>
        </w:rPr>
      </w:pPr>
      <w:r w:rsidRPr="00D67DD6">
        <w:rPr>
          <w:rStyle w:val="reference-text"/>
          <w:noProof w:val="0"/>
          <w:lang w:val="fr-FR"/>
        </w:rPr>
        <w:t xml:space="preserve">Fodor, Jerry A. (1983). </w:t>
      </w:r>
      <w:r w:rsidRPr="00D67DD6">
        <w:rPr>
          <w:rStyle w:val="reference-text"/>
          <w:i/>
          <w:iCs/>
          <w:noProof w:val="0"/>
          <w:lang w:val="fr-FR"/>
        </w:rPr>
        <w:t>Modularity of Mind: An Essay on Faculty Psychology</w:t>
      </w:r>
      <w:r w:rsidRPr="00D67DD6">
        <w:rPr>
          <w:rStyle w:val="reference-text"/>
          <w:noProof w:val="0"/>
          <w:lang w:val="fr-FR"/>
        </w:rPr>
        <w:t xml:space="preserve">. Cambridge, Massachusetts: MIT </w:t>
      </w:r>
      <w:r w:rsidRPr="00D67DD6">
        <w:rPr>
          <w:rStyle w:val="reference-text"/>
          <w:noProof w:val="0"/>
          <w:lang w:val="fr-FR"/>
        </w:rPr>
        <w:tab/>
        <w:t>Press.</w:t>
      </w:r>
    </w:p>
    <w:p w14:paraId="0AC1E1E8" w14:textId="77777777" w:rsidR="00BC7F22" w:rsidRPr="00D67DD6" w:rsidRDefault="00BC7F22" w:rsidP="00BC7F22">
      <w:pPr>
        <w:pStyle w:val="Literatura"/>
        <w:rPr>
          <w:noProof w:val="0"/>
          <w:lang w:val="fr-FR"/>
        </w:rPr>
      </w:pPr>
      <w:r w:rsidRPr="00D67DD6">
        <w:rPr>
          <w:noProof w:val="0"/>
          <w:lang w:val="fr-FR"/>
        </w:rPr>
        <w:t xml:space="preserve">Foucault, Michel (1966): </w:t>
      </w:r>
      <w:r w:rsidRPr="00D67DD6">
        <w:rPr>
          <w:i/>
          <w:noProof w:val="0"/>
          <w:lang w:val="fr-FR"/>
        </w:rPr>
        <w:t>Les mots et les choses</w:t>
      </w:r>
      <w:r w:rsidRPr="00D67DD6">
        <w:rPr>
          <w:noProof w:val="0"/>
          <w:lang w:val="fr-FR"/>
        </w:rPr>
        <w:t>. Paris, Gallimard.</w:t>
      </w:r>
    </w:p>
    <w:p w14:paraId="4B043A4D" w14:textId="77777777" w:rsidR="00BC7F22" w:rsidRPr="00D67DD6" w:rsidRDefault="00BC7F22" w:rsidP="00BC7F22">
      <w:pPr>
        <w:pStyle w:val="Literatura"/>
        <w:rPr>
          <w:noProof w:val="0"/>
          <w:lang w:val="fr-FR"/>
        </w:rPr>
      </w:pPr>
      <w:r w:rsidRPr="00D67DD6">
        <w:rPr>
          <w:noProof w:val="0"/>
          <w:lang w:val="fr-FR"/>
        </w:rPr>
        <w:t xml:space="preserve">‒ (1971): </w:t>
      </w:r>
      <w:r w:rsidRPr="00D67DD6">
        <w:rPr>
          <w:i/>
          <w:noProof w:val="0"/>
          <w:lang w:val="fr-FR"/>
        </w:rPr>
        <w:t>L´ordre du discours</w:t>
      </w:r>
      <w:r w:rsidRPr="00D67DD6">
        <w:rPr>
          <w:noProof w:val="0"/>
          <w:lang w:val="fr-FR"/>
        </w:rPr>
        <w:t>. Paris, Gallimard.</w:t>
      </w:r>
    </w:p>
    <w:p w14:paraId="7C3D7E93" w14:textId="77777777" w:rsidR="00BC7F22" w:rsidRPr="00D67DD6" w:rsidRDefault="00BC7F22" w:rsidP="00BC7F22">
      <w:pPr>
        <w:pStyle w:val="Literatura"/>
        <w:rPr>
          <w:noProof w:val="0"/>
          <w:lang w:val="fr-FR"/>
        </w:rPr>
      </w:pPr>
      <w:r w:rsidRPr="00D67DD6">
        <w:rPr>
          <w:noProof w:val="0"/>
          <w:lang w:val="fr-FR"/>
        </w:rPr>
        <w:t xml:space="preserve">Gardet, Louis (1951): </w:t>
      </w:r>
      <w:r w:rsidRPr="00D67DD6">
        <w:rPr>
          <w:i/>
          <w:noProof w:val="0"/>
          <w:lang w:val="fr-FR"/>
        </w:rPr>
        <w:t xml:space="preserve">La pensée religieuse </w:t>
      </w:r>
      <w:r w:rsidRPr="00D67DD6">
        <w:rPr>
          <w:noProof w:val="0"/>
          <w:lang w:val="fr-FR"/>
        </w:rPr>
        <w:t>d</w:t>
      </w:r>
      <w:r w:rsidRPr="00D67DD6">
        <w:rPr>
          <w:rStyle w:val="Zvraznn"/>
          <w:noProof w:val="0"/>
          <w:lang w:val="fr-FR"/>
        </w:rPr>
        <w:t>’Avicenne (Ibn Sīnā)</w:t>
      </w:r>
      <w:r w:rsidRPr="00D67DD6">
        <w:rPr>
          <w:rStyle w:val="Zvraznn"/>
          <w:i w:val="0"/>
          <w:noProof w:val="0"/>
          <w:lang w:val="fr-FR"/>
        </w:rPr>
        <w:t xml:space="preserve">. Paris: Vrin. </w:t>
      </w:r>
    </w:p>
    <w:p w14:paraId="5E2DCF1A" w14:textId="77777777" w:rsidR="00BC7F22" w:rsidRPr="00D67DD6" w:rsidRDefault="00BC7F22" w:rsidP="00BC7F22">
      <w:pPr>
        <w:pStyle w:val="Literatura"/>
        <w:rPr>
          <w:noProof w:val="0"/>
          <w:lang w:val="fr-FR"/>
        </w:rPr>
      </w:pPr>
      <w:r w:rsidRPr="00D67DD6">
        <w:rPr>
          <w:noProof w:val="0"/>
          <w:lang w:val="fr-FR"/>
        </w:rPr>
        <w:t xml:space="preserve">Gauthier, René-Antoine (1963): "Arnoul de Provence et la doctrine de la fronesis, vertu mystique suprême". </w:t>
      </w:r>
      <w:r w:rsidRPr="00D67DD6">
        <w:rPr>
          <w:noProof w:val="0"/>
          <w:lang w:val="fr-FR"/>
        </w:rPr>
        <w:tab/>
      </w:r>
      <w:r w:rsidRPr="00D67DD6">
        <w:rPr>
          <w:i/>
          <w:iCs/>
          <w:noProof w:val="0"/>
          <w:lang w:val="fr-FR"/>
        </w:rPr>
        <w:t xml:space="preserve">Revue du Moyen Age Latin </w:t>
      </w:r>
      <w:r w:rsidRPr="00D67DD6">
        <w:rPr>
          <w:iCs/>
          <w:noProof w:val="0"/>
          <w:lang w:val="fr-FR"/>
        </w:rPr>
        <w:t>19</w:t>
      </w:r>
      <w:r w:rsidRPr="00D67DD6">
        <w:rPr>
          <w:noProof w:val="0"/>
          <w:lang w:val="fr-FR"/>
        </w:rPr>
        <w:t>: 129‒170.</w:t>
      </w:r>
    </w:p>
    <w:p w14:paraId="1E6F0279" w14:textId="77777777" w:rsidR="00BC7F22" w:rsidRPr="00D67DD6" w:rsidRDefault="00BC7F22" w:rsidP="00BC7F22">
      <w:pPr>
        <w:pStyle w:val="Literatura"/>
        <w:rPr>
          <w:noProof w:val="0"/>
          <w:lang w:val="fr-FR"/>
        </w:rPr>
      </w:pPr>
      <w:r w:rsidRPr="00D67DD6">
        <w:rPr>
          <w:noProof w:val="0"/>
          <w:lang w:val="fr-FR"/>
        </w:rPr>
        <w:t xml:space="preserve">‒ (1982a): "Le traité De anima et de potenciis eius d'un maître ès arts (vers 1225). Introduction et texte </w:t>
      </w:r>
      <w:r w:rsidRPr="00D67DD6">
        <w:rPr>
          <w:noProof w:val="0"/>
          <w:lang w:val="fr-FR"/>
        </w:rPr>
        <w:tab/>
        <w:t xml:space="preserve">critique". </w:t>
      </w:r>
      <w:r w:rsidRPr="00D67DD6">
        <w:rPr>
          <w:i/>
          <w:noProof w:val="0"/>
          <w:lang w:val="fr-FR"/>
        </w:rPr>
        <w:t>Revue des Sciences Philosophiques et Théologiques Paris</w:t>
      </w:r>
      <w:r w:rsidRPr="00D67DD6">
        <w:rPr>
          <w:noProof w:val="0"/>
          <w:lang w:val="fr-FR"/>
        </w:rPr>
        <w:t xml:space="preserve"> 66/1: 3–55.</w:t>
      </w:r>
    </w:p>
    <w:p w14:paraId="23BE9042" w14:textId="77777777" w:rsidR="00BC7F22" w:rsidRPr="00D67DD6" w:rsidRDefault="00BC7F22" w:rsidP="00BC7F22">
      <w:pPr>
        <w:pStyle w:val="Literatura"/>
        <w:rPr>
          <w:noProof w:val="0"/>
          <w:lang w:val="fr-FR"/>
        </w:rPr>
      </w:pPr>
      <w:r w:rsidRPr="00D67DD6">
        <w:rPr>
          <w:noProof w:val="0"/>
          <w:lang w:val="fr-FR"/>
        </w:rPr>
        <w:t xml:space="preserve">‒ (1982b): "Notes sur les débuts (1225–1240) du premier averroïsme". </w:t>
      </w:r>
      <w:r w:rsidRPr="00D67DD6">
        <w:rPr>
          <w:i/>
          <w:noProof w:val="0"/>
          <w:lang w:val="fr-FR"/>
        </w:rPr>
        <w:t xml:space="preserve">Revue des Sciences Philosophiques et </w:t>
      </w:r>
      <w:r w:rsidRPr="00D67DD6">
        <w:rPr>
          <w:i/>
          <w:noProof w:val="0"/>
          <w:lang w:val="fr-FR"/>
        </w:rPr>
        <w:tab/>
        <w:t>Théologiques Paris</w:t>
      </w:r>
      <w:r w:rsidRPr="00D67DD6">
        <w:rPr>
          <w:noProof w:val="0"/>
          <w:lang w:val="fr-FR"/>
        </w:rPr>
        <w:t xml:space="preserve"> 66/3: 321–374.</w:t>
      </w:r>
    </w:p>
    <w:p w14:paraId="60B10592" w14:textId="77777777" w:rsidR="00BC7F22" w:rsidRPr="00D67DD6" w:rsidRDefault="00BC7F22" w:rsidP="00BC7F22">
      <w:pPr>
        <w:pStyle w:val="Literatura"/>
        <w:rPr>
          <w:noProof w:val="0"/>
          <w:lang w:val="fr-FR"/>
        </w:rPr>
      </w:pPr>
      <w:r w:rsidRPr="00D67DD6">
        <w:rPr>
          <w:noProof w:val="0"/>
          <w:lang w:val="fr-FR"/>
        </w:rPr>
        <w:t xml:space="preserve">‒ (1983): Notes sur Siger de Brabant I. Siger en 1265. </w:t>
      </w:r>
      <w:r w:rsidRPr="00D67DD6">
        <w:rPr>
          <w:i/>
          <w:noProof w:val="0"/>
          <w:lang w:val="fr-FR"/>
        </w:rPr>
        <w:t>Revue des Sciences Philosophiques et Thé</w:t>
      </w:r>
      <w:r w:rsidRPr="00D67DD6">
        <w:rPr>
          <w:noProof w:val="0"/>
          <w:lang w:val="fr-FR"/>
        </w:rPr>
        <w:t xml:space="preserve">ologiques 57: </w:t>
      </w:r>
      <w:r w:rsidRPr="00D67DD6">
        <w:rPr>
          <w:noProof w:val="0"/>
          <w:lang w:val="fr-FR"/>
        </w:rPr>
        <w:tab/>
        <w:t>201–232.</w:t>
      </w:r>
    </w:p>
    <w:p w14:paraId="022FAAD4" w14:textId="77777777" w:rsidR="00BC7F22" w:rsidRPr="00D67DD6" w:rsidRDefault="00BC7F22" w:rsidP="00BC7F22">
      <w:pPr>
        <w:pStyle w:val="Literatura"/>
        <w:rPr>
          <w:noProof w:val="0"/>
          <w:lang w:val="fr-FR"/>
        </w:rPr>
      </w:pPr>
      <w:r w:rsidRPr="00D67DD6">
        <w:rPr>
          <w:noProof w:val="0"/>
          <w:lang w:val="fr-FR"/>
        </w:rPr>
        <w:t xml:space="preserve">‒ (1984): </w:t>
      </w:r>
      <w:r w:rsidRPr="00D67DD6">
        <w:rPr>
          <w:iCs/>
          <w:noProof w:val="0"/>
          <w:lang w:val="fr-FR"/>
        </w:rPr>
        <w:t>Notes sur Siger de Brabant. II. Siger en 1272−1275. Aubry de Reims et la scission des Normands</w:t>
      </w:r>
      <w:r w:rsidRPr="00D67DD6">
        <w:rPr>
          <w:noProof w:val="0"/>
          <w:spacing w:val="-1"/>
          <w:lang w:val="fr-FR"/>
        </w:rPr>
        <w:t xml:space="preserve">, </w:t>
      </w:r>
      <w:r w:rsidRPr="00D67DD6">
        <w:rPr>
          <w:noProof w:val="0"/>
          <w:spacing w:val="-1"/>
          <w:lang w:val="fr-FR"/>
        </w:rPr>
        <w:tab/>
      </w:r>
      <w:r w:rsidRPr="00D67DD6">
        <w:rPr>
          <w:i/>
          <w:iCs/>
          <w:noProof w:val="0"/>
          <w:spacing w:val="-1"/>
          <w:lang w:val="fr-FR"/>
        </w:rPr>
        <w:t>Revue des sciences philo</w:t>
      </w:r>
      <w:r w:rsidRPr="00D67DD6">
        <w:rPr>
          <w:i/>
          <w:iCs/>
          <w:noProof w:val="0"/>
          <w:lang w:val="fr-FR"/>
        </w:rPr>
        <w:t xml:space="preserve">sophiques et théologiques, </w:t>
      </w:r>
      <w:r w:rsidRPr="00D67DD6">
        <w:rPr>
          <w:noProof w:val="0"/>
          <w:lang w:val="fr-FR"/>
        </w:rPr>
        <w:t>68: 3−49.</w:t>
      </w:r>
    </w:p>
    <w:p w14:paraId="79B932FF" w14:textId="77777777" w:rsidR="00BC7F22" w:rsidRPr="00D67DD6" w:rsidRDefault="00BC7F22" w:rsidP="00BC7F22">
      <w:pPr>
        <w:pStyle w:val="Literatura"/>
        <w:rPr>
          <w:noProof w:val="0"/>
          <w:lang w:val="fr-FR"/>
        </w:rPr>
      </w:pPr>
      <w:r w:rsidRPr="00D67DD6">
        <w:rPr>
          <w:noProof w:val="0"/>
          <w:lang w:val="fr-FR"/>
        </w:rPr>
        <w:t xml:space="preserve">Freud, Sigmund (1991): </w:t>
      </w:r>
      <w:r w:rsidRPr="00D67DD6">
        <w:rPr>
          <w:i/>
          <w:noProof w:val="0"/>
          <w:lang w:val="fr-FR"/>
        </w:rPr>
        <w:t xml:space="preserve">Gesammelte Werke in achtzehn Bänden mit einem Nachtragsband. Werke aus den </w:t>
      </w:r>
      <w:r w:rsidRPr="00D67DD6">
        <w:rPr>
          <w:i/>
          <w:noProof w:val="0"/>
          <w:lang w:val="fr-FR"/>
        </w:rPr>
        <w:tab/>
        <w:t xml:space="preserve">Jahren 1913 – 1917 </w:t>
      </w:r>
      <w:r w:rsidRPr="00D67DD6">
        <w:rPr>
          <w:noProof w:val="0"/>
          <w:lang w:val="fr-FR"/>
        </w:rPr>
        <w:t>(Band 10). Edited by Anna Freud et al. Frankfurt am Main: S. Fischer Verlag.</w:t>
      </w:r>
    </w:p>
    <w:p w14:paraId="50E65261" w14:textId="77777777" w:rsidR="00BC7F22" w:rsidRPr="00D67DD6" w:rsidRDefault="00BC7F22" w:rsidP="00BC7F22">
      <w:pPr>
        <w:pStyle w:val="Literatura"/>
        <w:rPr>
          <w:smallCaps/>
          <w:noProof w:val="0"/>
          <w:lang w:val="fr-FR"/>
        </w:rPr>
      </w:pPr>
      <w:r w:rsidRPr="00D67DD6">
        <w:rPr>
          <w:noProof w:val="0"/>
          <w:lang w:val="fr-FR"/>
        </w:rPr>
        <w:t xml:space="preserve">Galston, Miriam (1977): "A Re-examination of al-Fārābī's Neoplatonism". </w:t>
      </w:r>
      <w:r w:rsidRPr="00D67DD6">
        <w:rPr>
          <w:i/>
          <w:iCs/>
          <w:noProof w:val="0"/>
          <w:lang w:val="fr-FR"/>
        </w:rPr>
        <w:t>Journal of the History of Philosophy</w:t>
      </w:r>
      <w:r w:rsidRPr="00D67DD6">
        <w:rPr>
          <w:noProof w:val="0"/>
          <w:lang w:val="fr-FR"/>
        </w:rPr>
        <w:t xml:space="preserve"> </w:t>
      </w:r>
      <w:r w:rsidRPr="00D67DD6">
        <w:rPr>
          <w:noProof w:val="0"/>
          <w:lang w:val="fr-FR"/>
        </w:rPr>
        <w:tab/>
        <w:t>15: 13‒32.</w:t>
      </w:r>
    </w:p>
    <w:p w14:paraId="2EF339D1" w14:textId="77777777" w:rsidR="00BC7F22" w:rsidRPr="00D67DD6" w:rsidRDefault="00BC7F22" w:rsidP="00BC7F22">
      <w:pPr>
        <w:pStyle w:val="Literatura"/>
        <w:rPr>
          <w:noProof w:val="0"/>
          <w:lang w:val="fr-FR"/>
        </w:rPr>
      </w:pPr>
      <w:r w:rsidRPr="00D67DD6">
        <w:rPr>
          <w:noProof w:val="0"/>
          <w:lang w:val="fr-FR"/>
        </w:rPr>
        <w:lastRenderedPageBreak/>
        <w:t xml:space="preserve">Geoffroy, Marc (2002): "La Tradition arabe du Peri nou d'Alexandre d'Aphrodise et les origines de la théorie </w:t>
      </w:r>
      <w:r w:rsidRPr="00D67DD6">
        <w:rPr>
          <w:noProof w:val="0"/>
          <w:lang w:val="fr-FR"/>
        </w:rPr>
        <w:tab/>
        <w:t xml:space="preserve">farabienne des quatre degrés de l'intellect".  </w:t>
      </w:r>
      <w:r w:rsidRPr="00D67DD6">
        <w:rPr>
          <w:i/>
          <w:iCs/>
          <w:noProof w:val="0"/>
          <w:lang w:val="fr-FR"/>
        </w:rPr>
        <w:t>Aristotele e Alessandro di Afrodisia nella tradizione araba</w:t>
      </w:r>
      <w:r w:rsidRPr="00D67DD6">
        <w:rPr>
          <w:noProof w:val="0"/>
          <w:lang w:val="fr-FR"/>
        </w:rPr>
        <w:t xml:space="preserve">, </w:t>
      </w:r>
      <w:r w:rsidRPr="00D67DD6">
        <w:rPr>
          <w:noProof w:val="0"/>
          <w:lang w:val="fr-FR"/>
        </w:rPr>
        <w:tab/>
        <w:t>edited by C. D'Ancona and G. Serra, Padova: Il poligrafo, 2002, pp. 156‒198.</w:t>
      </w:r>
    </w:p>
    <w:p w14:paraId="43FDD3F4" w14:textId="77777777" w:rsidR="00BC7F22" w:rsidRPr="00D67DD6" w:rsidRDefault="00BC7F22" w:rsidP="00BC7F22">
      <w:pPr>
        <w:pStyle w:val="Literatura"/>
        <w:rPr>
          <w:noProof w:val="0"/>
          <w:lang w:val="fr-FR"/>
        </w:rPr>
      </w:pPr>
      <w:r w:rsidRPr="00D67DD6">
        <w:rPr>
          <w:noProof w:val="0"/>
          <w:lang w:val="fr-FR"/>
        </w:rPr>
        <w:t xml:space="preserve">Gersh, Stephen, and Maarten J. F. M. Hoenen (2002): </w:t>
      </w:r>
      <w:r w:rsidRPr="00D67DD6">
        <w:rPr>
          <w:i/>
          <w:noProof w:val="0"/>
          <w:lang w:val="fr-FR"/>
        </w:rPr>
        <w:t xml:space="preserve">The Platonic Tradition in the Middle Ages. A Doxographic </w:t>
      </w:r>
      <w:r w:rsidRPr="00D67DD6">
        <w:rPr>
          <w:i/>
          <w:noProof w:val="0"/>
          <w:lang w:val="fr-FR"/>
        </w:rPr>
        <w:tab/>
        <w:t>Approach</w:t>
      </w:r>
      <w:r w:rsidRPr="00D67DD6">
        <w:rPr>
          <w:noProof w:val="0"/>
          <w:lang w:val="fr-FR"/>
        </w:rPr>
        <w:t>. Walter de Gruyter.</w:t>
      </w:r>
    </w:p>
    <w:p w14:paraId="7BB906FD" w14:textId="77777777" w:rsidR="00BC7F22" w:rsidRPr="00D67DD6" w:rsidRDefault="00BC7F22" w:rsidP="00BC7F22">
      <w:pPr>
        <w:pStyle w:val="Literatura"/>
        <w:rPr>
          <w:smallCaps/>
          <w:noProof w:val="0"/>
          <w:lang w:val="fr-FR"/>
        </w:rPr>
      </w:pPr>
      <w:r w:rsidRPr="00D67DD6">
        <w:rPr>
          <w:noProof w:val="0"/>
          <w:lang w:val="fr-FR"/>
        </w:rPr>
        <w:t xml:space="preserve">Giele, Maurice (1960): "La date d’un commentaire médiéval anonyme et inédit sur le Traité de l'âme d'Aristote </w:t>
      </w:r>
      <w:r w:rsidRPr="00D67DD6">
        <w:rPr>
          <w:noProof w:val="0"/>
          <w:lang w:val="fr-FR"/>
        </w:rPr>
        <w:tab/>
        <w:t xml:space="preserve">(Oxford, Merton College 275, fol. 108r-121v)". </w:t>
      </w:r>
      <w:r w:rsidRPr="00D67DD6">
        <w:rPr>
          <w:rStyle w:val="ZkladntextKurzva"/>
          <w:i w:val="0"/>
          <w:noProof w:val="0"/>
          <w:spacing w:val="10"/>
          <w:sz w:val="17"/>
          <w:szCs w:val="17"/>
          <w:u w:val="single"/>
          <w:lang w:val="fr-FR"/>
        </w:rPr>
        <w:t>Revue Philosophique Louvain</w:t>
      </w:r>
      <w:r w:rsidRPr="00D67DD6">
        <w:rPr>
          <w:noProof w:val="0"/>
          <w:lang w:val="fr-FR"/>
        </w:rPr>
        <w:t xml:space="preserve"> 58: 529‒556.</w:t>
      </w:r>
    </w:p>
    <w:p w14:paraId="044DFF77" w14:textId="77777777" w:rsidR="00BC7F22" w:rsidRPr="00D67DD6" w:rsidRDefault="00BC7F22" w:rsidP="00BC7F22">
      <w:pPr>
        <w:pStyle w:val="Literatura"/>
        <w:rPr>
          <w:noProof w:val="0"/>
          <w:lang w:val="fr-FR"/>
        </w:rPr>
      </w:pPr>
      <w:r w:rsidRPr="00D67DD6">
        <w:rPr>
          <w:noProof w:val="0"/>
          <w:lang w:val="fr-FR"/>
        </w:rPr>
        <w:t xml:space="preserve">Gilbertus Porretanus (1966): </w:t>
      </w:r>
      <w:r w:rsidRPr="00D67DD6">
        <w:rPr>
          <w:i/>
          <w:noProof w:val="0"/>
          <w:lang w:val="fr-FR"/>
        </w:rPr>
        <w:t xml:space="preserve">Expositio in Boetii librum De bonorum hebdomade. The Commentaries on Boethius </w:t>
      </w:r>
      <w:r w:rsidRPr="00D67DD6">
        <w:rPr>
          <w:i/>
          <w:noProof w:val="0"/>
          <w:lang w:val="fr-FR"/>
        </w:rPr>
        <w:tab/>
        <w:t>by Gilbert of Poitiers</w:t>
      </w:r>
      <w:r w:rsidRPr="00D67DD6">
        <w:rPr>
          <w:noProof w:val="0"/>
          <w:lang w:val="fr-FR"/>
        </w:rPr>
        <w:t xml:space="preserve">. Edited by N.M. Häring, Studies and Texts 13. Toronto: Pontifical Institute of </w:t>
      </w:r>
      <w:r w:rsidRPr="00D67DD6">
        <w:rPr>
          <w:noProof w:val="0"/>
          <w:lang w:val="fr-FR"/>
        </w:rPr>
        <w:tab/>
        <w:t>Mediaeval Studies, pp. 181‒230.</w:t>
      </w:r>
    </w:p>
    <w:p w14:paraId="3F4E2CE8" w14:textId="77777777" w:rsidR="00BC7F22" w:rsidRPr="00D67DD6" w:rsidRDefault="00BC7F22" w:rsidP="00BC7F22">
      <w:pPr>
        <w:pStyle w:val="Literatura"/>
        <w:rPr>
          <w:noProof w:val="0"/>
          <w:szCs w:val="24"/>
          <w:lang w:val="fr-FR"/>
        </w:rPr>
      </w:pPr>
      <w:r w:rsidRPr="00D67DD6">
        <w:rPr>
          <w:noProof w:val="0"/>
          <w:szCs w:val="24"/>
          <w:lang w:val="fr-FR"/>
        </w:rPr>
        <w:t xml:space="preserve">Geiger, </w:t>
      </w:r>
      <w:r w:rsidRPr="00D67DD6">
        <w:rPr>
          <w:noProof w:val="0"/>
          <w:lang w:val="fr-FR"/>
        </w:rPr>
        <w:t>Louis-Bertrand (1947): "</w:t>
      </w:r>
      <w:r w:rsidRPr="00D67DD6">
        <w:rPr>
          <w:noProof w:val="0"/>
          <w:szCs w:val="24"/>
          <w:lang w:val="fr-FR"/>
        </w:rPr>
        <w:t xml:space="preserve">Abstraction et séparation d'après saint Thomas". </w:t>
      </w:r>
      <w:r w:rsidRPr="00D67DD6">
        <w:rPr>
          <w:i/>
          <w:noProof w:val="0"/>
          <w:szCs w:val="24"/>
          <w:lang w:val="fr-FR"/>
        </w:rPr>
        <w:t xml:space="preserve">Revue des sciences </w:t>
      </w:r>
      <w:r w:rsidRPr="00D67DD6">
        <w:rPr>
          <w:i/>
          <w:noProof w:val="0"/>
          <w:szCs w:val="24"/>
          <w:lang w:val="fr-FR"/>
        </w:rPr>
        <w:tab/>
        <w:t xml:space="preserve">philosophiques et théologiques </w:t>
      </w:r>
      <w:r w:rsidRPr="00D67DD6">
        <w:rPr>
          <w:noProof w:val="0"/>
          <w:color w:val="000000"/>
          <w:lang w:val="fr-FR"/>
        </w:rPr>
        <w:t>31: 3‒40.</w:t>
      </w:r>
    </w:p>
    <w:p w14:paraId="351D8E5C" w14:textId="77777777" w:rsidR="00BC7F22" w:rsidRPr="00D67DD6" w:rsidRDefault="00BC7F22" w:rsidP="00BC7F22">
      <w:pPr>
        <w:pStyle w:val="Literatura"/>
        <w:rPr>
          <w:noProof w:val="0"/>
          <w:lang w:val="fr-FR"/>
        </w:rPr>
      </w:pPr>
      <w:r w:rsidRPr="00D67DD6">
        <w:rPr>
          <w:noProof w:val="0"/>
          <w:lang w:val="fr-FR"/>
        </w:rPr>
        <w:t xml:space="preserve">Gilson, Etienne (1921): </w:t>
      </w:r>
      <w:r w:rsidRPr="00D67DD6">
        <w:rPr>
          <w:i/>
          <w:iCs/>
          <w:noProof w:val="0"/>
          <w:lang w:val="fr-FR"/>
        </w:rPr>
        <w:t>Études de philosophie médiévale</w:t>
      </w:r>
      <w:r w:rsidRPr="00D67DD6">
        <w:rPr>
          <w:noProof w:val="0"/>
          <w:lang w:val="fr-FR"/>
        </w:rPr>
        <w:t>, Strasbourg.</w:t>
      </w:r>
    </w:p>
    <w:p w14:paraId="49EB1D3D" w14:textId="77777777" w:rsidR="00BC7F22" w:rsidRPr="00D67DD6" w:rsidRDefault="00BC7F22" w:rsidP="00BC7F22">
      <w:pPr>
        <w:pStyle w:val="Literatura"/>
        <w:rPr>
          <w:noProof w:val="0"/>
          <w:lang w:val="fr-FR"/>
        </w:rPr>
      </w:pPr>
      <w:r w:rsidRPr="00D67DD6">
        <w:rPr>
          <w:noProof w:val="0"/>
          <w:lang w:val="fr-FR"/>
        </w:rPr>
        <w:t xml:space="preserve">‒ (1926): "Pourquoi saint Thomas a critiqué saint Augustin". </w:t>
      </w:r>
      <w:r w:rsidRPr="00D67DD6">
        <w:rPr>
          <w:i/>
          <w:noProof w:val="0"/>
          <w:lang w:val="fr-FR"/>
        </w:rPr>
        <w:t xml:space="preserve">Archives d’histoire doctrinale et littéraire du Moyen </w:t>
      </w:r>
      <w:r w:rsidRPr="00D67DD6">
        <w:rPr>
          <w:i/>
          <w:noProof w:val="0"/>
          <w:lang w:val="fr-FR"/>
        </w:rPr>
        <w:tab/>
      </w:r>
      <w:r w:rsidRPr="00D67DD6">
        <w:rPr>
          <w:rStyle w:val="st"/>
          <w:i/>
          <w:noProof w:val="0"/>
          <w:lang w:val="fr-FR"/>
        </w:rPr>
        <w:t>Âge</w:t>
      </w:r>
      <w:r w:rsidRPr="00D67DD6">
        <w:rPr>
          <w:noProof w:val="0"/>
          <w:lang w:val="fr-FR"/>
        </w:rPr>
        <w:t xml:space="preserve"> 1: 5–127.</w:t>
      </w:r>
    </w:p>
    <w:p w14:paraId="5BCD8161" w14:textId="77777777" w:rsidR="00BC7F22" w:rsidRPr="00D67DD6" w:rsidRDefault="00BC7F22" w:rsidP="00BC7F22">
      <w:pPr>
        <w:pStyle w:val="Literatura"/>
        <w:rPr>
          <w:rStyle w:val="st"/>
          <w:noProof w:val="0"/>
          <w:lang w:val="fr-FR"/>
        </w:rPr>
      </w:pPr>
      <w:r w:rsidRPr="00D67DD6">
        <w:rPr>
          <w:noProof w:val="0"/>
          <w:lang w:val="fr-FR"/>
        </w:rPr>
        <w:t>‒ (1927): "</w:t>
      </w:r>
      <w:r w:rsidRPr="00D67DD6">
        <w:rPr>
          <w:rStyle w:val="st"/>
          <w:noProof w:val="0"/>
          <w:lang w:val="fr-FR"/>
        </w:rPr>
        <w:t xml:space="preserve">Avicenne et le point de départ de Duns </w:t>
      </w:r>
      <w:r w:rsidR="00107350" w:rsidRPr="00D67DD6">
        <w:rPr>
          <w:rStyle w:val="st"/>
          <w:noProof w:val="0"/>
          <w:lang w:val="fr-FR"/>
        </w:rPr>
        <w:t>Scotus</w:t>
      </w:r>
      <w:r w:rsidRPr="00D67DD6">
        <w:rPr>
          <w:rStyle w:val="st"/>
          <w:noProof w:val="0"/>
          <w:lang w:val="fr-FR"/>
        </w:rPr>
        <w:t xml:space="preserve">". </w:t>
      </w:r>
      <w:r w:rsidRPr="00D67DD6">
        <w:rPr>
          <w:rStyle w:val="st"/>
          <w:i/>
          <w:noProof w:val="0"/>
          <w:lang w:val="fr-FR"/>
        </w:rPr>
        <w:t xml:space="preserve">Archives d’histoire doctrinale et littéraire du Moyen </w:t>
      </w:r>
      <w:r w:rsidRPr="00D67DD6">
        <w:rPr>
          <w:rStyle w:val="st"/>
          <w:i/>
          <w:noProof w:val="0"/>
          <w:lang w:val="fr-FR"/>
        </w:rPr>
        <w:tab/>
        <w:t>Âge</w:t>
      </w:r>
      <w:r w:rsidRPr="00D67DD6">
        <w:rPr>
          <w:rStyle w:val="st"/>
          <w:noProof w:val="0"/>
          <w:lang w:val="fr-FR"/>
        </w:rPr>
        <w:t xml:space="preserve"> 2: 89‒149.</w:t>
      </w:r>
    </w:p>
    <w:p w14:paraId="75E9465E" w14:textId="77777777" w:rsidR="00BC7F22" w:rsidRPr="00D67DD6" w:rsidRDefault="00BC7F22" w:rsidP="00BC7F22">
      <w:pPr>
        <w:pStyle w:val="Literatura"/>
        <w:rPr>
          <w:noProof w:val="0"/>
          <w:lang w:val="fr-FR"/>
        </w:rPr>
      </w:pPr>
      <w:r w:rsidRPr="00D67DD6">
        <w:rPr>
          <w:noProof w:val="0"/>
          <w:lang w:val="fr-FR"/>
        </w:rPr>
        <w:t>‒ (1930): "</w:t>
      </w:r>
      <w:r w:rsidRPr="00D67DD6">
        <w:rPr>
          <w:rStyle w:val="st"/>
          <w:noProof w:val="0"/>
          <w:lang w:val="fr-FR"/>
        </w:rPr>
        <w:t xml:space="preserve">Les sources gréco-arabes de l'augustinisme avicennisant". </w:t>
      </w:r>
      <w:r w:rsidRPr="00D67DD6">
        <w:rPr>
          <w:i/>
          <w:noProof w:val="0"/>
          <w:lang w:val="fr-FR"/>
        </w:rPr>
        <w:t>Archives</w:t>
      </w:r>
      <w:r w:rsidRPr="00D67DD6">
        <w:rPr>
          <w:noProof w:val="0"/>
          <w:lang w:val="fr-FR"/>
        </w:rPr>
        <w:t xml:space="preserve"> </w:t>
      </w:r>
      <w:r w:rsidRPr="00D67DD6">
        <w:rPr>
          <w:i/>
          <w:noProof w:val="0"/>
          <w:lang w:val="fr-FR"/>
        </w:rPr>
        <w:t xml:space="preserve">d'histoire doctrinale et </w:t>
      </w:r>
      <w:r w:rsidRPr="00D67DD6">
        <w:rPr>
          <w:i/>
          <w:noProof w:val="0"/>
          <w:lang w:val="fr-FR"/>
        </w:rPr>
        <w:tab/>
        <w:t xml:space="preserve">littéraire du Moyen </w:t>
      </w:r>
      <w:r w:rsidRPr="00D67DD6">
        <w:rPr>
          <w:rStyle w:val="st"/>
          <w:i/>
          <w:noProof w:val="0"/>
          <w:lang w:val="fr-FR"/>
        </w:rPr>
        <w:t>Âge</w:t>
      </w:r>
      <w:r w:rsidRPr="00D67DD6">
        <w:rPr>
          <w:rStyle w:val="st"/>
          <w:noProof w:val="0"/>
          <w:lang w:val="fr-FR"/>
        </w:rPr>
        <w:t xml:space="preserve"> </w:t>
      </w:r>
      <w:r w:rsidRPr="00D67DD6">
        <w:rPr>
          <w:noProof w:val="0"/>
          <w:lang w:val="fr-FR"/>
        </w:rPr>
        <w:t>4: 5–107.</w:t>
      </w:r>
    </w:p>
    <w:p w14:paraId="113D8614" w14:textId="77777777" w:rsidR="00BC7F22" w:rsidRPr="00D67DD6" w:rsidRDefault="00BC7F22" w:rsidP="00BC7F22">
      <w:pPr>
        <w:pStyle w:val="Literatura"/>
        <w:rPr>
          <w:noProof w:val="0"/>
          <w:lang w:val="fr-FR"/>
        </w:rPr>
      </w:pPr>
      <w:r w:rsidRPr="00D67DD6">
        <w:rPr>
          <w:iCs/>
          <w:noProof w:val="0"/>
          <w:lang w:val="fr-FR"/>
        </w:rPr>
        <w:t xml:space="preserve">‒ (1934): "Sur quelques difficultés de l'illumination augustinienne". </w:t>
      </w:r>
      <w:r w:rsidRPr="00D67DD6">
        <w:rPr>
          <w:i/>
          <w:iCs/>
          <w:noProof w:val="0"/>
          <w:lang w:val="fr-FR"/>
        </w:rPr>
        <w:t>Revue néo-scolastique de philosophie</w:t>
      </w:r>
      <w:r w:rsidRPr="00D67DD6">
        <w:rPr>
          <w:iCs/>
          <w:noProof w:val="0"/>
          <w:lang w:val="fr-FR"/>
        </w:rPr>
        <w:t xml:space="preserve"> 41: </w:t>
      </w:r>
      <w:r w:rsidRPr="00D67DD6">
        <w:rPr>
          <w:iCs/>
          <w:noProof w:val="0"/>
          <w:lang w:val="fr-FR"/>
        </w:rPr>
        <w:tab/>
        <w:t>321‒331.</w:t>
      </w:r>
    </w:p>
    <w:p w14:paraId="004D5F8C" w14:textId="77777777" w:rsidR="00BC7F22" w:rsidRPr="00D67DD6" w:rsidRDefault="00BC7F22" w:rsidP="00BC7F22">
      <w:pPr>
        <w:pStyle w:val="Literatura"/>
        <w:rPr>
          <w:noProof w:val="0"/>
          <w:lang w:val="fr-FR"/>
        </w:rPr>
      </w:pPr>
      <w:r w:rsidRPr="00D67DD6">
        <w:rPr>
          <w:iCs/>
          <w:noProof w:val="0"/>
          <w:lang w:val="fr-FR"/>
        </w:rPr>
        <w:t xml:space="preserve">‒ (1939): </w:t>
      </w:r>
      <w:r w:rsidRPr="00D67DD6">
        <w:rPr>
          <w:i/>
          <w:iCs/>
          <w:noProof w:val="0"/>
          <w:lang w:val="fr-FR"/>
        </w:rPr>
        <w:t>Dante et la philosophie</w:t>
      </w:r>
      <w:r w:rsidRPr="00D67DD6">
        <w:rPr>
          <w:noProof w:val="0"/>
          <w:lang w:val="fr-FR"/>
        </w:rPr>
        <w:t>, Paris, J. Vrin.</w:t>
      </w:r>
    </w:p>
    <w:p w14:paraId="33572CC4" w14:textId="77777777" w:rsidR="00BC7F22" w:rsidRPr="00D67DD6" w:rsidRDefault="00BC7F22" w:rsidP="00BC7F22">
      <w:pPr>
        <w:pStyle w:val="Literatura"/>
        <w:rPr>
          <w:noProof w:val="0"/>
          <w:lang w:val="fr-FR"/>
        </w:rPr>
      </w:pPr>
      <w:r w:rsidRPr="00D67DD6">
        <w:rPr>
          <w:iCs/>
          <w:noProof w:val="0"/>
          <w:lang w:val="fr-FR"/>
        </w:rPr>
        <w:t xml:space="preserve">‒ (1974): </w:t>
      </w:r>
      <w:r w:rsidRPr="00D67DD6">
        <w:rPr>
          <w:noProof w:val="0"/>
          <w:lang w:val="fr-FR"/>
        </w:rPr>
        <w:t xml:space="preserve">"Quasi Definitio Substantiae". </w:t>
      </w:r>
      <w:r w:rsidRPr="00D67DD6">
        <w:rPr>
          <w:i/>
          <w:noProof w:val="0"/>
          <w:lang w:val="fr-FR"/>
        </w:rPr>
        <w:t>St. Thomas Aquinas Commemorative Studies I</w:t>
      </w:r>
      <w:r w:rsidRPr="00D67DD6">
        <w:rPr>
          <w:noProof w:val="0"/>
          <w:lang w:val="fr-FR"/>
        </w:rPr>
        <w:t>, edited by</w:t>
      </w:r>
      <w:r w:rsidRPr="00D67DD6">
        <w:rPr>
          <w:i/>
          <w:noProof w:val="0"/>
          <w:lang w:val="fr-FR"/>
        </w:rPr>
        <w:t xml:space="preserve"> </w:t>
      </w:r>
      <w:r w:rsidRPr="00D67DD6">
        <w:rPr>
          <w:noProof w:val="0"/>
          <w:lang w:val="fr-FR"/>
        </w:rPr>
        <w:t xml:space="preserve">Arman Maurer  </w:t>
      </w:r>
      <w:r w:rsidRPr="00D67DD6">
        <w:rPr>
          <w:noProof w:val="0"/>
          <w:lang w:val="fr-FR"/>
        </w:rPr>
        <w:tab/>
        <w:t>et al., Toronto: Pontifical Institute of Medieval Studies, pp. 111‒129.</w:t>
      </w:r>
    </w:p>
    <w:p w14:paraId="325D29CE" w14:textId="77777777" w:rsidR="00BC7F22" w:rsidRPr="00D67DD6" w:rsidRDefault="00BC7F22" w:rsidP="00BC7F22">
      <w:pPr>
        <w:pStyle w:val="Literatura"/>
        <w:rPr>
          <w:noProof w:val="0"/>
          <w:lang w:val="fr-FR"/>
        </w:rPr>
      </w:pPr>
      <w:r w:rsidRPr="00D67DD6">
        <w:rPr>
          <w:noProof w:val="0"/>
          <w:lang w:val="fr-FR"/>
        </w:rPr>
        <w:t xml:space="preserve">‒ (2004) Glasner, Ruth. "Review of </w:t>
      </w:r>
      <w:r w:rsidR="00995870" w:rsidRPr="00D67DD6">
        <w:rPr>
          <w:noProof w:val="0"/>
          <w:lang w:val="fr-FR"/>
        </w:rPr>
        <w:t>Averroès</w:t>
      </w:r>
      <w:r w:rsidRPr="00D67DD6">
        <w:rPr>
          <w:noProof w:val="0"/>
          <w:lang w:val="fr-FR"/>
        </w:rPr>
        <w:t xml:space="preserve">: Middle Commentary on </w:t>
      </w:r>
      <w:r w:rsidR="006F07F4" w:rsidRPr="00D67DD6">
        <w:rPr>
          <w:noProof w:val="0"/>
          <w:lang w:val="fr-FR"/>
        </w:rPr>
        <w:t>Aristote</w:t>
      </w:r>
      <w:r w:rsidRPr="00D67DD6">
        <w:rPr>
          <w:noProof w:val="0"/>
          <w:lang w:val="fr-FR"/>
        </w:rPr>
        <w:t xml:space="preserve">’s De anima by Alfred L. Ivry". </w:t>
      </w:r>
      <w:r w:rsidRPr="00D67DD6">
        <w:rPr>
          <w:noProof w:val="0"/>
          <w:lang w:val="fr-FR"/>
        </w:rPr>
        <w:tab/>
      </w:r>
      <w:r w:rsidRPr="00D67DD6">
        <w:rPr>
          <w:i/>
          <w:noProof w:val="0"/>
          <w:lang w:val="fr-FR"/>
        </w:rPr>
        <w:t>Aestimatio</w:t>
      </w:r>
      <w:r w:rsidRPr="00D67DD6">
        <w:rPr>
          <w:noProof w:val="0"/>
          <w:lang w:val="fr-FR"/>
        </w:rPr>
        <w:t xml:space="preserve"> 1 (2004): 57–61</w:t>
      </w:r>
    </w:p>
    <w:p w14:paraId="3B199A74" w14:textId="77777777" w:rsidR="00BC7F22" w:rsidRPr="00D67DD6" w:rsidRDefault="00BC7F22" w:rsidP="00BC7F22">
      <w:pPr>
        <w:pStyle w:val="Literatura"/>
        <w:rPr>
          <w:i/>
          <w:noProof w:val="0"/>
          <w:lang w:val="fr-FR"/>
        </w:rPr>
      </w:pPr>
      <w:r w:rsidRPr="00D67DD6">
        <w:rPr>
          <w:noProof w:val="0"/>
          <w:lang w:val="fr-FR"/>
        </w:rPr>
        <w:t xml:space="preserve">Godefroid de Fontaines (1914): </w:t>
      </w:r>
      <w:r w:rsidRPr="00D67DD6">
        <w:rPr>
          <w:i/>
          <w:noProof w:val="0"/>
          <w:lang w:val="fr-FR"/>
        </w:rPr>
        <w:t>Les Quodlibet Cinq, Six Et Sept de Godefroid de Fontaines</w:t>
      </w:r>
      <w:r w:rsidRPr="00D67DD6">
        <w:rPr>
          <w:noProof w:val="0"/>
          <w:lang w:val="fr-FR"/>
        </w:rPr>
        <w:t xml:space="preserve">. </w:t>
      </w:r>
      <w:r w:rsidRPr="00D67DD6">
        <w:rPr>
          <w:i/>
          <w:noProof w:val="0"/>
          <w:lang w:val="fr-FR"/>
        </w:rPr>
        <w:t>Texte Inédit</w:t>
      </w:r>
      <w:r w:rsidRPr="00D67DD6">
        <w:rPr>
          <w:noProof w:val="0"/>
          <w:lang w:val="fr-FR"/>
        </w:rPr>
        <w:t xml:space="preserve">. Edited </w:t>
      </w:r>
      <w:r w:rsidRPr="00D67DD6">
        <w:rPr>
          <w:noProof w:val="0"/>
          <w:lang w:val="fr-FR"/>
        </w:rPr>
        <w:tab/>
        <w:t xml:space="preserve">by M. de Wulf  et J. Hoffmans. Louvain: Université Catholique de Louvain, Institut Supérieur de </w:t>
      </w:r>
      <w:r w:rsidRPr="00D67DD6">
        <w:rPr>
          <w:noProof w:val="0"/>
          <w:lang w:val="fr-FR"/>
        </w:rPr>
        <w:tab/>
        <w:t>Philosophie de L'Université.</w:t>
      </w:r>
    </w:p>
    <w:p w14:paraId="60472D14" w14:textId="77777777" w:rsidR="00BC7F22" w:rsidRPr="00D67DD6" w:rsidRDefault="00BC7F22" w:rsidP="00BC7F22">
      <w:pPr>
        <w:pStyle w:val="Literatura"/>
        <w:rPr>
          <w:rStyle w:val="a-size-large"/>
          <w:noProof w:val="0"/>
          <w:lang w:val="fr-FR"/>
        </w:rPr>
      </w:pPr>
      <w:r w:rsidRPr="00D67DD6">
        <w:rPr>
          <w:noProof w:val="0"/>
          <w:lang w:val="fr-FR"/>
        </w:rPr>
        <w:t xml:space="preserve">Grabmann, Martin (1906): </w:t>
      </w:r>
      <w:r w:rsidRPr="00D67DD6">
        <w:rPr>
          <w:rStyle w:val="a-size-large"/>
          <w:i/>
          <w:noProof w:val="0"/>
          <w:lang w:val="fr-FR"/>
        </w:rPr>
        <w:t xml:space="preserve">Die philosophische und theologische Erkenntnislehre des Kardinals Matthaeus von </w:t>
      </w:r>
      <w:r w:rsidRPr="00D67DD6">
        <w:rPr>
          <w:rStyle w:val="a-size-large"/>
          <w:i/>
          <w:noProof w:val="0"/>
          <w:lang w:val="fr-FR"/>
        </w:rPr>
        <w:tab/>
        <w:t>Aquasparta</w:t>
      </w:r>
      <w:r w:rsidRPr="00D67DD6">
        <w:rPr>
          <w:rStyle w:val="a-size-large"/>
          <w:noProof w:val="0"/>
          <w:lang w:val="fr-FR"/>
        </w:rPr>
        <w:t>. Wien: Verlag von Mayer &amp; Co.</w:t>
      </w:r>
    </w:p>
    <w:p w14:paraId="25994969" w14:textId="77777777" w:rsidR="00BC7F22" w:rsidRPr="00D67DD6" w:rsidRDefault="00BC7F22" w:rsidP="00BC7F22">
      <w:pPr>
        <w:pStyle w:val="Literatura"/>
        <w:rPr>
          <w:noProof w:val="0"/>
          <w:lang w:val="fr-FR"/>
        </w:rPr>
      </w:pPr>
      <w:r w:rsidRPr="00D67DD6">
        <w:rPr>
          <w:noProof w:val="0"/>
          <w:lang w:val="fr-FR"/>
        </w:rPr>
        <w:t>Grauert</w:t>
      </w:r>
      <w:r w:rsidRPr="00D67DD6">
        <w:rPr>
          <w:noProof w:val="0"/>
          <w:szCs w:val="30"/>
          <w:lang w:val="fr-FR"/>
        </w:rPr>
        <w:t xml:space="preserve">, Hermann (1912): </w:t>
      </w:r>
      <w:r w:rsidRPr="00D67DD6">
        <w:rPr>
          <w:i/>
          <w:noProof w:val="0"/>
          <w:szCs w:val="39"/>
          <w:lang w:val="fr-FR"/>
        </w:rPr>
        <w:t xml:space="preserve">Magister Heinrich </w:t>
      </w:r>
      <w:r w:rsidRPr="00D67DD6">
        <w:rPr>
          <w:i/>
          <w:noProof w:val="0"/>
          <w:szCs w:val="38"/>
          <w:lang w:val="fr-FR"/>
        </w:rPr>
        <w:t xml:space="preserve">der </w:t>
      </w:r>
      <w:r w:rsidRPr="00D67DD6">
        <w:rPr>
          <w:i/>
          <w:noProof w:val="0"/>
          <w:szCs w:val="40"/>
          <w:lang w:val="fr-FR"/>
        </w:rPr>
        <w:t xml:space="preserve">Poet </w:t>
      </w:r>
      <w:r w:rsidRPr="00D67DD6">
        <w:rPr>
          <w:i/>
          <w:noProof w:val="0"/>
          <w:lang w:val="fr-FR"/>
        </w:rPr>
        <w:t xml:space="preserve">in </w:t>
      </w:r>
      <w:r w:rsidRPr="00D67DD6">
        <w:rPr>
          <w:i/>
          <w:noProof w:val="0"/>
          <w:szCs w:val="37"/>
          <w:lang w:val="fr-FR"/>
        </w:rPr>
        <w:t xml:space="preserve">Würzburg </w:t>
      </w:r>
      <w:r w:rsidRPr="00D67DD6">
        <w:rPr>
          <w:i/>
          <w:noProof w:val="0"/>
          <w:szCs w:val="34"/>
          <w:lang w:val="fr-FR"/>
        </w:rPr>
        <w:t xml:space="preserve">und </w:t>
      </w:r>
      <w:r w:rsidRPr="00D67DD6">
        <w:rPr>
          <w:i/>
          <w:noProof w:val="0"/>
          <w:szCs w:val="27"/>
          <w:lang w:val="fr-FR"/>
        </w:rPr>
        <w:t xml:space="preserve">die </w:t>
      </w:r>
      <w:r w:rsidRPr="00D67DD6">
        <w:rPr>
          <w:i/>
          <w:noProof w:val="0"/>
          <w:szCs w:val="32"/>
          <w:lang w:val="fr-FR"/>
        </w:rPr>
        <w:t>römische Kurie</w:t>
      </w:r>
      <w:r w:rsidRPr="00D67DD6">
        <w:rPr>
          <w:noProof w:val="0"/>
          <w:szCs w:val="32"/>
          <w:lang w:val="fr-FR"/>
        </w:rPr>
        <w:t xml:space="preserve">. </w:t>
      </w:r>
      <w:r w:rsidRPr="00D67DD6">
        <w:rPr>
          <w:noProof w:val="0"/>
          <w:lang w:val="fr-FR"/>
        </w:rPr>
        <w:t xml:space="preserve"> </w:t>
      </w:r>
      <w:r w:rsidRPr="00D67DD6">
        <w:rPr>
          <w:noProof w:val="0"/>
          <w:szCs w:val="21"/>
          <w:lang w:val="fr-FR"/>
        </w:rPr>
        <w:t xml:space="preserve">München: </w:t>
      </w:r>
      <w:r w:rsidRPr="00D67DD6">
        <w:rPr>
          <w:noProof w:val="0"/>
          <w:szCs w:val="16"/>
          <w:lang w:val="fr-FR"/>
        </w:rPr>
        <w:t xml:space="preserve">Verlag </w:t>
      </w:r>
      <w:r w:rsidRPr="00D67DD6">
        <w:rPr>
          <w:noProof w:val="0"/>
          <w:szCs w:val="16"/>
          <w:lang w:val="fr-FR"/>
        </w:rPr>
        <w:tab/>
      </w:r>
      <w:r w:rsidRPr="00D67DD6">
        <w:rPr>
          <w:noProof w:val="0"/>
          <w:szCs w:val="14"/>
          <w:lang w:val="fr-FR"/>
        </w:rPr>
        <w:t xml:space="preserve">der </w:t>
      </w:r>
      <w:r w:rsidRPr="00D67DD6">
        <w:rPr>
          <w:noProof w:val="0"/>
          <w:szCs w:val="15"/>
          <w:lang w:val="fr-FR"/>
        </w:rPr>
        <w:t xml:space="preserve">Königlich Bayerischen </w:t>
      </w:r>
      <w:r w:rsidRPr="00D67DD6">
        <w:rPr>
          <w:noProof w:val="0"/>
          <w:szCs w:val="17"/>
          <w:lang w:val="fr-FR"/>
        </w:rPr>
        <w:t xml:space="preserve">Akademie </w:t>
      </w:r>
      <w:r w:rsidRPr="00D67DD6">
        <w:rPr>
          <w:noProof w:val="0"/>
          <w:szCs w:val="14"/>
          <w:lang w:val="fr-FR"/>
        </w:rPr>
        <w:t xml:space="preserve">der </w:t>
      </w:r>
      <w:r w:rsidRPr="00D67DD6">
        <w:rPr>
          <w:noProof w:val="0"/>
          <w:szCs w:val="15"/>
          <w:lang w:val="fr-FR"/>
        </w:rPr>
        <w:t>Wissenschaften</w:t>
      </w:r>
      <w:r w:rsidRPr="00D67DD6">
        <w:rPr>
          <w:noProof w:val="0"/>
          <w:szCs w:val="19"/>
          <w:lang w:val="fr-FR"/>
        </w:rPr>
        <w:t>.</w:t>
      </w:r>
    </w:p>
    <w:p w14:paraId="04A1FF44" w14:textId="77777777" w:rsidR="00BC7F22" w:rsidRPr="00D67DD6" w:rsidRDefault="00BC7F22" w:rsidP="00BC7F22">
      <w:pPr>
        <w:pStyle w:val="Literatura"/>
        <w:rPr>
          <w:noProof w:val="0"/>
          <w:lang w:val="fr-FR"/>
        </w:rPr>
      </w:pPr>
      <w:r w:rsidRPr="00D67DD6">
        <w:rPr>
          <w:noProof w:val="0"/>
          <w:lang w:val="fr-FR"/>
        </w:rPr>
        <w:t xml:space="preserve">Griffel, Frank (2009): </w:t>
      </w:r>
      <w:r w:rsidRPr="00D67DD6">
        <w:rPr>
          <w:i/>
          <w:noProof w:val="0"/>
          <w:lang w:val="fr-FR"/>
        </w:rPr>
        <w:t>Al-Ghazālī's Philosophical Teology</w:t>
      </w:r>
      <w:r w:rsidRPr="00D67DD6">
        <w:rPr>
          <w:noProof w:val="0"/>
          <w:lang w:val="fr-FR"/>
        </w:rPr>
        <w:t>. Oxford University Press.</w:t>
      </w:r>
    </w:p>
    <w:p w14:paraId="55CA7711" w14:textId="77777777" w:rsidR="00BC7F22" w:rsidRPr="00D67DD6" w:rsidRDefault="00BC7F22" w:rsidP="00BC7F22">
      <w:pPr>
        <w:pStyle w:val="Literatura"/>
        <w:rPr>
          <w:noProof w:val="0"/>
          <w:lang w:val="fr-FR"/>
        </w:rPr>
      </w:pPr>
      <w:r w:rsidRPr="00D67DD6">
        <w:rPr>
          <w:noProof w:val="0"/>
          <w:lang w:val="fr-FR"/>
        </w:rPr>
        <w:t>– (2012): "Al-Ghazālī's Use of “Original Human Disposition” (</w:t>
      </w:r>
      <w:r w:rsidRPr="00D67DD6">
        <w:rPr>
          <w:rStyle w:val="Zvraznn"/>
          <w:noProof w:val="0"/>
          <w:lang w:val="fr-FR"/>
        </w:rPr>
        <w:t>Fiṭra</w:t>
      </w:r>
      <w:r w:rsidRPr="00D67DD6">
        <w:rPr>
          <w:noProof w:val="0"/>
          <w:lang w:val="fr-FR"/>
        </w:rPr>
        <w:t>) and Its Background in the Teachings of al-</w:t>
      </w:r>
      <w:r w:rsidRPr="00D67DD6">
        <w:rPr>
          <w:noProof w:val="0"/>
          <w:szCs w:val="18"/>
          <w:lang w:val="fr-FR"/>
        </w:rPr>
        <w:tab/>
      </w:r>
      <w:r w:rsidRPr="00D67DD6">
        <w:rPr>
          <w:noProof w:val="0"/>
          <w:lang w:val="fr-FR"/>
        </w:rPr>
        <w:t xml:space="preserve">Fārābī and Avicenna". </w:t>
      </w:r>
      <w:r w:rsidRPr="00D67DD6">
        <w:rPr>
          <w:i/>
          <w:noProof w:val="0"/>
          <w:lang w:val="fr-FR"/>
        </w:rPr>
        <w:t>The Muslim World</w:t>
      </w:r>
      <w:r w:rsidRPr="00D67DD6">
        <w:rPr>
          <w:noProof w:val="0"/>
          <w:lang w:val="fr-FR"/>
        </w:rPr>
        <w:t xml:space="preserve"> 102: 1–32.</w:t>
      </w:r>
    </w:p>
    <w:p w14:paraId="5346BD30" w14:textId="77777777" w:rsidR="00BC7F22" w:rsidRPr="00D67DD6" w:rsidRDefault="00BC7F22" w:rsidP="00BC7F22">
      <w:pPr>
        <w:pStyle w:val="Literatura"/>
        <w:rPr>
          <w:noProof w:val="0"/>
          <w:lang w:val="fr-FR"/>
        </w:rPr>
      </w:pPr>
      <w:r w:rsidRPr="00D67DD6">
        <w:rPr>
          <w:noProof w:val="0"/>
          <w:lang w:val="fr-FR"/>
        </w:rPr>
        <w:t xml:space="preserve">Grosseteste, Robertus (1912): </w:t>
      </w:r>
      <w:r w:rsidRPr="00D67DD6">
        <w:rPr>
          <w:i/>
          <w:noProof w:val="0"/>
          <w:lang w:val="fr-FR"/>
        </w:rPr>
        <w:t>Die philosophischen Werke des Robert Grosseteste, Bischofs of Lincoln</w:t>
      </w:r>
      <w:r w:rsidRPr="00D67DD6">
        <w:rPr>
          <w:noProof w:val="0"/>
          <w:lang w:val="fr-FR"/>
        </w:rPr>
        <w:t xml:space="preserve">. Besorgt </w:t>
      </w:r>
      <w:r w:rsidRPr="00D67DD6">
        <w:rPr>
          <w:noProof w:val="0"/>
          <w:szCs w:val="18"/>
          <w:lang w:val="fr-FR"/>
        </w:rPr>
        <w:tab/>
      </w:r>
      <w:r w:rsidRPr="00D67DD6">
        <w:rPr>
          <w:noProof w:val="0"/>
          <w:lang w:val="fr-FR"/>
        </w:rPr>
        <w:t>von dr. Ludwig Baur, Münster: Aschendorffsche Verlagbuchshandlung.</w:t>
      </w:r>
    </w:p>
    <w:p w14:paraId="5BD4B77F" w14:textId="77777777" w:rsidR="00BC7F22" w:rsidRPr="00D67DD6" w:rsidRDefault="00BC7F22" w:rsidP="00BC7F22">
      <w:pPr>
        <w:pStyle w:val="Literatura"/>
        <w:rPr>
          <w:noProof w:val="0"/>
          <w:lang w:val="fr-FR"/>
        </w:rPr>
      </w:pPr>
      <w:r w:rsidRPr="00D67DD6">
        <w:rPr>
          <w:noProof w:val="0"/>
          <w:lang w:val="fr-FR"/>
        </w:rPr>
        <w:t xml:space="preserve">‒ (1981): </w:t>
      </w:r>
      <w:r w:rsidRPr="00D67DD6">
        <w:rPr>
          <w:i/>
          <w:noProof w:val="0"/>
          <w:lang w:val="fr-FR"/>
        </w:rPr>
        <w:t>Commentarius in Posteriorum analyticorum libros</w:t>
      </w:r>
      <w:r w:rsidRPr="00D67DD6">
        <w:rPr>
          <w:noProof w:val="0"/>
          <w:lang w:val="fr-FR"/>
        </w:rPr>
        <w:t xml:space="preserve">. Edited by Pietro Rossi. </w:t>
      </w:r>
      <w:r w:rsidRPr="00D67DD6">
        <w:rPr>
          <w:noProof w:val="0"/>
          <w:lang w:val="fr-FR"/>
        </w:rPr>
        <w:tab/>
        <w:t xml:space="preserve">Firenze: Leo S. Olschki </w:t>
      </w:r>
      <w:r w:rsidRPr="00D67DD6">
        <w:rPr>
          <w:noProof w:val="0"/>
          <w:lang w:val="fr-FR"/>
        </w:rPr>
        <w:tab/>
        <w:t>Editore.</w:t>
      </w:r>
    </w:p>
    <w:p w14:paraId="0A9073E8" w14:textId="77777777" w:rsidR="00BC7F22" w:rsidRPr="00D67DD6" w:rsidRDefault="00BC7F22" w:rsidP="00BC7F22">
      <w:pPr>
        <w:pStyle w:val="Literatura"/>
        <w:rPr>
          <w:noProof w:val="0"/>
          <w:lang w:val="fr-FR"/>
        </w:rPr>
      </w:pPr>
      <w:r w:rsidRPr="00D67DD6">
        <w:rPr>
          <w:rStyle w:val="CittHTML"/>
          <w:i w:val="0"/>
          <w:noProof w:val="0"/>
          <w:lang w:val="fr-FR"/>
        </w:rPr>
        <w:t xml:space="preserve">Grotius, Hugo (1919): </w:t>
      </w:r>
      <w:r w:rsidRPr="00D67DD6">
        <w:rPr>
          <w:rStyle w:val="CittHTML"/>
          <w:noProof w:val="0"/>
          <w:lang w:val="fr-FR"/>
        </w:rPr>
        <w:t xml:space="preserve">Hugonis Grotii. De iure belli ac pacis. Libri tres, in quibus ius naturae et gentium, item iuris </w:t>
      </w:r>
      <w:r w:rsidRPr="00D67DD6">
        <w:rPr>
          <w:rStyle w:val="CittHTML"/>
          <w:noProof w:val="0"/>
          <w:lang w:val="fr-FR"/>
        </w:rPr>
        <w:tab/>
        <w:t>publici praecipua explicantur: cum annotatis auctoris</w:t>
      </w:r>
      <w:r w:rsidRPr="00D67DD6">
        <w:rPr>
          <w:rStyle w:val="CittHTML"/>
          <w:i w:val="0"/>
          <w:noProof w:val="0"/>
          <w:lang w:val="fr-FR"/>
        </w:rPr>
        <w:t xml:space="preserve">. Edited by Philip Christiaan Molhuysen, Lugduni </w:t>
      </w:r>
      <w:r w:rsidRPr="00D67DD6">
        <w:rPr>
          <w:rStyle w:val="CittHTML"/>
          <w:i w:val="0"/>
          <w:noProof w:val="0"/>
          <w:lang w:val="fr-FR"/>
        </w:rPr>
        <w:tab/>
        <w:t>Batavorum: A.W. Sijthoff, 1919.</w:t>
      </w:r>
    </w:p>
    <w:p w14:paraId="62BB4CEB" w14:textId="77777777" w:rsidR="00BC7F22" w:rsidRPr="00D67DD6" w:rsidRDefault="00BC7F22" w:rsidP="00BC7F22">
      <w:pPr>
        <w:pStyle w:val="Literatura"/>
        <w:rPr>
          <w:rStyle w:val="TextpoznpodarouChar"/>
          <w:noProof w:val="0"/>
          <w:lang w:val="fr-FR"/>
        </w:rPr>
      </w:pPr>
      <w:r w:rsidRPr="00D67DD6">
        <w:rPr>
          <w:noProof w:val="0"/>
          <w:lang w:val="fr-FR"/>
        </w:rPr>
        <w:t xml:space="preserve">Guilielmus Alvernus (William of Auvergne) (1674): </w:t>
      </w:r>
      <w:r w:rsidRPr="00D67DD6">
        <w:rPr>
          <w:rStyle w:val="TextpoznpodarouChar"/>
          <w:i/>
          <w:noProof w:val="0"/>
          <w:lang w:val="fr-FR"/>
        </w:rPr>
        <w:t>Guilielmi Alverni Episcopo Parisiensis Opera Omnia</w:t>
      </w:r>
      <w:r w:rsidRPr="00D67DD6">
        <w:rPr>
          <w:rStyle w:val="TextpoznpodarouChar"/>
          <w:noProof w:val="0"/>
          <w:lang w:val="fr-FR"/>
        </w:rPr>
        <w:t xml:space="preserve">. Edited by </w:t>
      </w:r>
      <w:r w:rsidRPr="00D67DD6">
        <w:rPr>
          <w:noProof w:val="0"/>
          <w:szCs w:val="18"/>
          <w:lang w:val="fr-FR"/>
        </w:rPr>
        <w:tab/>
      </w:r>
      <w:r w:rsidRPr="00D67DD6">
        <w:rPr>
          <w:rStyle w:val="TextpoznpodarouChar"/>
          <w:noProof w:val="0"/>
          <w:lang w:val="fr-FR"/>
        </w:rPr>
        <w:t>F. Hotot, 2 vols et Supplementum, Orléans/Paris: Le Feron.</w:t>
      </w:r>
    </w:p>
    <w:p w14:paraId="4682B1B5" w14:textId="77777777" w:rsidR="00BC7F22" w:rsidRPr="00D67DD6" w:rsidRDefault="00BC7F22" w:rsidP="00BC7F22">
      <w:pPr>
        <w:pStyle w:val="Literatura"/>
        <w:rPr>
          <w:noProof w:val="0"/>
          <w:lang w:val="fr-FR"/>
        </w:rPr>
      </w:pPr>
      <w:r w:rsidRPr="00D67DD6">
        <w:rPr>
          <w:noProof w:val="0"/>
          <w:lang w:val="fr-FR"/>
        </w:rPr>
        <w:t xml:space="preserve">‒ (1976): </w:t>
      </w:r>
      <w:r w:rsidRPr="00D67DD6">
        <w:rPr>
          <w:i/>
          <w:noProof w:val="0"/>
          <w:lang w:val="fr-FR"/>
        </w:rPr>
        <w:t>De Trinitate. An Edition of the Latin Text with an Introduction</w:t>
      </w:r>
      <w:r w:rsidRPr="00D67DD6">
        <w:rPr>
          <w:noProof w:val="0"/>
          <w:lang w:val="fr-FR"/>
        </w:rPr>
        <w:t xml:space="preserve">. Ed. Bruno Switalski. Toronto: Pontifical </w:t>
      </w:r>
      <w:r w:rsidRPr="00D67DD6">
        <w:rPr>
          <w:noProof w:val="0"/>
          <w:lang w:val="fr-FR"/>
        </w:rPr>
        <w:tab/>
        <w:t>Institute of Mediaeval Studies.</w:t>
      </w:r>
    </w:p>
    <w:p w14:paraId="1EE83A88" w14:textId="77777777" w:rsidR="00BC7F22" w:rsidRPr="00D67DD6" w:rsidRDefault="00BC7F22" w:rsidP="00BC7F22">
      <w:pPr>
        <w:pStyle w:val="Literatura"/>
        <w:rPr>
          <w:noProof w:val="0"/>
          <w:lang w:val="fr-FR"/>
        </w:rPr>
      </w:pPr>
      <w:r w:rsidRPr="00D67DD6">
        <w:rPr>
          <w:noProof w:val="0"/>
          <w:lang w:val="fr-FR"/>
        </w:rPr>
        <w:t>Ockham, William,</w:t>
      </w:r>
      <w:r w:rsidRPr="00D67DD6">
        <w:rPr>
          <w:i/>
          <w:noProof w:val="0"/>
          <w:lang w:val="fr-FR"/>
        </w:rPr>
        <w:t xml:space="preserve"> Guillielmi de Ockham opera philosophica et theologica</w:t>
      </w:r>
      <w:r w:rsidRPr="00D67DD6">
        <w:rPr>
          <w:noProof w:val="0"/>
          <w:lang w:val="fr-FR"/>
        </w:rPr>
        <w:t xml:space="preserve"> (1967‒1988). Edited by Gedeon Gál, </w:t>
      </w:r>
      <w:r w:rsidRPr="00D67DD6">
        <w:rPr>
          <w:noProof w:val="0"/>
          <w:lang w:val="fr-FR"/>
        </w:rPr>
        <w:tab/>
        <w:t>Stephen Brown, et al. New York: The Franciscan Institute, St. Bonaventure.</w:t>
      </w:r>
    </w:p>
    <w:p w14:paraId="4E1A3BB6" w14:textId="77777777" w:rsidR="00BC7F22" w:rsidRPr="00D67DD6" w:rsidRDefault="00BC7F22" w:rsidP="00BC7F22">
      <w:pPr>
        <w:pStyle w:val="Literatura"/>
        <w:rPr>
          <w:noProof w:val="0"/>
          <w:lang w:val="fr-FR"/>
        </w:rPr>
      </w:pPr>
      <w:r w:rsidRPr="00D67DD6">
        <w:rPr>
          <w:noProof w:val="0"/>
          <w:lang w:val="fr-FR"/>
        </w:rPr>
        <w:lastRenderedPageBreak/>
        <w:t xml:space="preserve">‒ (1967‒1986): </w:t>
      </w:r>
      <w:r w:rsidRPr="00D67DD6">
        <w:rPr>
          <w:i/>
          <w:noProof w:val="0"/>
          <w:lang w:val="fr-FR"/>
        </w:rPr>
        <w:t>Opera theologica</w:t>
      </w:r>
      <w:r w:rsidRPr="00D67DD6">
        <w:rPr>
          <w:noProof w:val="0"/>
          <w:lang w:val="fr-FR"/>
        </w:rPr>
        <w:t>, 10 vols. (OTh).</w:t>
      </w:r>
    </w:p>
    <w:p w14:paraId="5F7199D2" w14:textId="77777777" w:rsidR="00BC7F22" w:rsidRPr="00D67DD6" w:rsidRDefault="00BC7F22" w:rsidP="00BC7F22">
      <w:pPr>
        <w:pStyle w:val="Literatura"/>
        <w:rPr>
          <w:noProof w:val="0"/>
          <w:lang w:val="fr-FR"/>
        </w:rPr>
      </w:pPr>
      <w:r w:rsidRPr="00D67DD6">
        <w:rPr>
          <w:noProof w:val="0"/>
          <w:lang w:val="fr-FR"/>
        </w:rPr>
        <w:t xml:space="preserve">‒ (1967-1988): </w:t>
      </w:r>
      <w:r w:rsidRPr="00D67DD6">
        <w:rPr>
          <w:i/>
          <w:noProof w:val="0"/>
          <w:lang w:val="fr-FR"/>
        </w:rPr>
        <w:t>Opera philosophica</w:t>
      </w:r>
      <w:r w:rsidRPr="00D67DD6">
        <w:rPr>
          <w:noProof w:val="0"/>
          <w:lang w:val="fr-FR"/>
        </w:rPr>
        <w:t>, 7 vols. (OPh).</w:t>
      </w:r>
    </w:p>
    <w:p w14:paraId="2426EBED" w14:textId="77777777" w:rsidR="00BC7F22" w:rsidRPr="00D67DD6" w:rsidRDefault="00BC7F22" w:rsidP="00BC7F22">
      <w:pPr>
        <w:pStyle w:val="Literatura"/>
        <w:rPr>
          <w:noProof w:val="0"/>
          <w:lang w:val="fr-FR"/>
        </w:rPr>
      </w:pPr>
      <w:r w:rsidRPr="00D67DD6">
        <w:rPr>
          <w:noProof w:val="0"/>
          <w:lang w:val="fr-FR"/>
        </w:rPr>
        <w:t xml:space="preserve">‒ (1995‒): </w:t>
      </w:r>
      <w:r w:rsidRPr="00D67DD6">
        <w:rPr>
          <w:i/>
          <w:noProof w:val="0"/>
          <w:lang w:val="fr-FR"/>
        </w:rPr>
        <w:t>Dialogus. Latin Text and English Translation</w:t>
      </w:r>
      <w:r w:rsidRPr="00D67DD6">
        <w:rPr>
          <w:noProof w:val="0"/>
          <w:lang w:val="fr-FR"/>
        </w:rPr>
        <w:t xml:space="preserve">. Edited by John Kilcullen, John </w:t>
      </w:r>
      <w:r w:rsidR="00107350" w:rsidRPr="00D67DD6">
        <w:rPr>
          <w:noProof w:val="0"/>
          <w:lang w:val="fr-FR"/>
        </w:rPr>
        <w:t>Scotus</w:t>
      </w:r>
      <w:r w:rsidRPr="00D67DD6">
        <w:rPr>
          <w:noProof w:val="0"/>
          <w:lang w:val="fr-FR"/>
        </w:rPr>
        <w:t xml:space="preserve">t, George </w:t>
      </w:r>
      <w:r w:rsidRPr="00D67DD6">
        <w:rPr>
          <w:noProof w:val="0"/>
          <w:lang w:val="fr-FR"/>
        </w:rPr>
        <w:tab/>
        <w:t xml:space="preserve">Knysh, </w:t>
      </w:r>
      <w:r w:rsidRPr="00D67DD6">
        <w:rPr>
          <w:noProof w:val="0"/>
          <w:lang w:val="fr-FR"/>
        </w:rPr>
        <w:tab/>
        <w:t>Volker Leppin, Jan Ballweg, Karl Ubl, Semih Heinen. Oxford: Auctores Britannici Medii Aevi. (ABMA)</w:t>
      </w:r>
    </w:p>
    <w:p w14:paraId="0435A663" w14:textId="77777777" w:rsidR="00BC7F22" w:rsidRPr="00D67DD6" w:rsidRDefault="00BC7F22" w:rsidP="00BC7F22">
      <w:pPr>
        <w:pStyle w:val="Literatura"/>
        <w:rPr>
          <w:noProof w:val="0"/>
          <w:lang w:val="fr-FR"/>
        </w:rPr>
      </w:pPr>
      <w:r w:rsidRPr="00D67DD6">
        <w:rPr>
          <w:noProof w:val="0"/>
          <w:lang w:val="fr-FR"/>
        </w:rPr>
        <w:t xml:space="preserve">Gundisalvi, Dominicus (1897): </w:t>
      </w:r>
      <w:r w:rsidRPr="00D67DD6">
        <w:rPr>
          <w:i/>
          <w:noProof w:val="0"/>
          <w:lang w:val="fr-FR"/>
        </w:rPr>
        <w:t>De immortalitate animae</w:t>
      </w:r>
      <w:r w:rsidRPr="00D67DD6">
        <w:rPr>
          <w:noProof w:val="0"/>
          <w:lang w:val="fr-FR"/>
        </w:rPr>
        <w:t>. Ed. G. Bülow, Münster: Aschendorff.</w:t>
      </w:r>
    </w:p>
    <w:p w14:paraId="193CDBCA" w14:textId="77777777" w:rsidR="00BC7F22" w:rsidRPr="00D67DD6" w:rsidRDefault="00BC7F22" w:rsidP="00BC7F22">
      <w:pPr>
        <w:pStyle w:val="Literatura"/>
        <w:rPr>
          <w:noProof w:val="0"/>
          <w:lang w:val="fr-FR"/>
        </w:rPr>
      </w:pPr>
      <w:r w:rsidRPr="00D67DD6">
        <w:rPr>
          <w:noProof w:val="0"/>
          <w:lang w:val="fr-FR"/>
        </w:rPr>
        <w:t xml:space="preserve">Hegel, Georg Wilhelm Friedrich. </w:t>
      </w:r>
      <w:r w:rsidRPr="00D67DD6">
        <w:rPr>
          <w:i/>
          <w:iCs/>
          <w:noProof w:val="0"/>
          <w:lang w:val="fr-FR"/>
        </w:rPr>
        <w:t>Werke in zwanzig Bänden</w:t>
      </w:r>
      <w:r w:rsidRPr="00D67DD6">
        <w:rPr>
          <w:noProof w:val="0"/>
          <w:lang w:val="fr-FR"/>
        </w:rPr>
        <w:t xml:space="preserve">. Frankfurt am Main: Suhrkamp, 1969‒1971, </w:t>
      </w:r>
      <w:r w:rsidRPr="00D67DD6">
        <w:rPr>
          <w:noProof w:val="0"/>
          <w:lang w:val="fr-FR"/>
        </w:rPr>
        <w:tab/>
        <w:t>Theorie</w:t>
      </w:r>
      <w:r w:rsidRPr="00D67DD6">
        <w:rPr>
          <w:noProof w:val="0"/>
          <w:lang w:val="fr-FR"/>
        </w:rPr>
        <w:noBreakHyphen/>
        <w:t>Werkausgabe.</w:t>
      </w:r>
    </w:p>
    <w:p w14:paraId="4EC89439" w14:textId="77777777" w:rsidR="00BC7F22" w:rsidRPr="00D67DD6" w:rsidRDefault="00BC7F22" w:rsidP="00BC7F22">
      <w:pPr>
        <w:pStyle w:val="Literatura"/>
        <w:rPr>
          <w:noProof w:val="0"/>
          <w:lang w:val="fr-FR"/>
        </w:rPr>
      </w:pPr>
      <w:r w:rsidRPr="00D67DD6">
        <w:rPr>
          <w:noProof w:val="0"/>
          <w:lang w:val="fr-FR"/>
        </w:rPr>
        <w:t xml:space="preserve">‒ (1970): </w:t>
      </w:r>
      <w:r w:rsidRPr="00D67DD6">
        <w:rPr>
          <w:i/>
          <w:noProof w:val="0"/>
          <w:lang w:val="fr-FR"/>
        </w:rPr>
        <w:t>Phänomenologie des Geistes</w:t>
      </w:r>
      <w:r w:rsidRPr="00D67DD6">
        <w:rPr>
          <w:noProof w:val="0"/>
          <w:lang w:val="fr-FR"/>
        </w:rPr>
        <w:t>, Theorie-Werkausgabe, Band 3.</w:t>
      </w:r>
    </w:p>
    <w:p w14:paraId="7FEB1F40" w14:textId="77777777" w:rsidR="00BC7F22" w:rsidRPr="00D67DD6" w:rsidRDefault="00BC7F22" w:rsidP="00BC7F22">
      <w:pPr>
        <w:pStyle w:val="Literatura"/>
        <w:rPr>
          <w:noProof w:val="0"/>
          <w:lang w:val="fr-FR"/>
        </w:rPr>
      </w:pPr>
      <w:r w:rsidRPr="00D67DD6">
        <w:rPr>
          <w:noProof w:val="0"/>
          <w:lang w:val="fr-FR"/>
        </w:rPr>
        <w:t xml:space="preserve">‒ (1970): </w:t>
      </w:r>
      <w:r w:rsidRPr="00D67DD6">
        <w:rPr>
          <w:rStyle w:val="st"/>
          <w:bCs/>
          <w:i/>
          <w:noProof w:val="0"/>
          <w:lang w:val="fr-FR"/>
        </w:rPr>
        <w:t>Enzyklopädie</w:t>
      </w:r>
      <w:r w:rsidRPr="00D67DD6">
        <w:rPr>
          <w:rStyle w:val="st"/>
          <w:i/>
          <w:noProof w:val="0"/>
          <w:lang w:val="fr-FR"/>
        </w:rPr>
        <w:t xml:space="preserve"> der philosophischen </w:t>
      </w:r>
      <w:r w:rsidRPr="00D67DD6">
        <w:rPr>
          <w:rStyle w:val="st"/>
          <w:bCs/>
          <w:i/>
          <w:noProof w:val="0"/>
          <w:lang w:val="fr-FR"/>
        </w:rPr>
        <w:t>Wissenschaften</w:t>
      </w:r>
      <w:r w:rsidRPr="00D67DD6">
        <w:rPr>
          <w:rStyle w:val="st"/>
          <w:bCs/>
          <w:noProof w:val="0"/>
          <w:lang w:val="fr-FR"/>
        </w:rPr>
        <w:t xml:space="preserve">, </w:t>
      </w:r>
      <w:r w:rsidRPr="00D67DD6">
        <w:rPr>
          <w:noProof w:val="0"/>
          <w:lang w:val="fr-FR"/>
        </w:rPr>
        <w:t>Theorie-Werkausgabe</w:t>
      </w:r>
      <w:r w:rsidRPr="00D67DD6">
        <w:rPr>
          <w:rStyle w:val="st"/>
          <w:bCs/>
          <w:noProof w:val="0"/>
          <w:lang w:val="fr-FR"/>
        </w:rPr>
        <w:t xml:space="preserve">, </w:t>
      </w:r>
      <w:r w:rsidRPr="00D67DD6">
        <w:rPr>
          <w:noProof w:val="0"/>
          <w:lang w:val="fr-FR"/>
        </w:rPr>
        <w:t>Band 8.</w:t>
      </w:r>
    </w:p>
    <w:p w14:paraId="7A1AE490" w14:textId="77777777" w:rsidR="00BC7F22" w:rsidRPr="00D67DD6" w:rsidRDefault="00BC7F22" w:rsidP="00BC7F22">
      <w:pPr>
        <w:pStyle w:val="Literatura"/>
        <w:rPr>
          <w:noProof w:val="0"/>
          <w:lang w:val="fr-FR"/>
        </w:rPr>
      </w:pPr>
      <w:r w:rsidRPr="00D67DD6">
        <w:rPr>
          <w:noProof w:val="0"/>
          <w:lang w:val="fr-FR"/>
        </w:rPr>
        <w:t xml:space="preserve">Henri d'Andeli (1914): </w:t>
      </w:r>
      <w:r w:rsidRPr="00D67DD6">
        <w:rPr>
          <w:i/>
          <w:noProof w:val="0"/>
          <w:lang w:val="fr-FR"/>
        </w:rPr>
        <w:t>The Battle of the Seven Arts</w:t>
      </w:r>
      <w:r w:rsidRPr="00D67DD6">
        <w:rPr>
          <w:noProof w:val="0"/>
          <w:lang w:val="fr-FR"/>
        </w:rPr>
        <w:t xml:space="preserve">. Edited and translated by Louis John Paetow. Berkeley: </w:t>
      </w:r>
      <w:r w:rsidRPr="00D67DD6">
        <w:rPr>
          <w:noProof w:val="0"/>
          <w:lang w:val="fr-FR"/>
        </w:rPr>
        <w:tab/>
        <w:t>University of California Press.</w:t>
      </w:r>
    </w:p>
    <w:p w14:paraId="74BF7480" w14:textId="77777777" w:rsidR="00BC7F22" w:rsidRPr="00D67DD6" w:rsidRDefault="00BC7F22" w:rsidP="00BC7F22">
      <w:pPr>
        <w:pStyle w:val="Literatura"/>
        <w:rPr>
          <w:noProof w:val="0"/>
          <w:lang w:val="fr-FR"/>
        </w:rPr>
      </w:pPr>
      <w:r w:rsidRPr="00D67DD6">
        <w:rPr>
          <w:noProof w:val="0"/>
          <w:lang w:val="fr-FR"/>
        </w:rPr>
        <w:t xml:space="preserve">Heidegger, Martin. </w:t>
      </w:r>
      <w:r w:rsidRPr="00D67DD6">
        <w:rPr>
          <w:i/>
          <w:iCs/>
          <w:noProof w:val="0"/>
          <w:lang w:val="fr-FR"/>
        </w:rPr>
        <w:t>Gesamtausgabe</w:t>
      </w:r>
      <w:r w:rsidRPr="00D67DD6">
        <w:rPr>
          <w:noProof w:val="0"/>
          <w:lang w:val="fr-FR"/>
        </w:rPr>
        <w:t>, Frankfurt am Main, Vittorio Klostermann, 1975-. (GA)</w:t>
      </w:r>
    </w:p>
    <w:p w14:paraId="6FE54D01" w14:textId="77777777" w:rsidR="00BC7F22" w:rsidRPr="00D67DD6" w:rsidRDefault="00BC7F22" w:rsidP="00BC7F22">
      <w:pPr>
        <w:pStyle w:val="Literatura"/>
        <w:rPr>
          <w:noProof w:val="0"/>
          <w:lang w:val="fr-FR"/>
        </w:rPr>
      </w:pPr>
      <w:r w:rsidRPr="00D67DD6">
        <w:rPr>
          <w:noProof w:val="0"/>
          <w:lang w:val="fr-FR"/>
        </w:rPr>
        <w:t xml:space="preserve">‒ (1993): </w:t>
      </w:r>
      <w:r w:rsidRPr="00D67DD6">
        <w:rPr>
          <w:i/>
          <w:iCs/>
          <w:noProof w:val="0"/>
          <w:lang w:val="fr-FR"/>
        </w:rPr>
        <w:t>Sein und Zeit</w:t>
      </w:r>
      <w:r w:rsidRPr="00D67DD6">
        <w:rPr>
          <w:noProof w:val="0"/>
          <w:lang w:val="fr-FR"/>
        </w:rPr>
        <w:t>, Tübingen, Max Niemeyer Verlag, 17. Auflage, (SZ).</w:t>
      </w:r>
    </w:p>
    <w:p w14:paraId="4AC81EF7" w14:textId="77777777" w:rsidR="00BC7F22" w:rsidRPr="00D67DD6" w:rsidRDefault="00BC7F22" w:rsidP="00BC7F22">
      <w:pPr>
        <w:pStyle w:val="Literatura"/>
        <w:rPr>
          <w:noProof w:val="0"/>
          <w:lang w:val="fr-FR"/>
        </w:rPr>
      </w:pPr>
      <w:r w:rsidRPr="00D67DD6">
        <w:rPr>
          <w:noProof w:val="0"/>
          <w:lang w:val="fr-FR"/>
        </w:rPr>
        <w:t xml:space="preserve">‒ (1977): </w:t>
      </w:r>
      <w:r w:rsidRPr="00D67DD6">
        <w:rPr>
          <w:i/>
          <w:noProof w:val="0"/>
          <w:lang w:val="fr-FR"/>
        </w:rPr>
        <w:t>Holzwege</w:t>
      </w:r>
      <w:r w:rsidRPr="00D67DD6">
        <w:rPr>
          <w:noProof w:val="0"/>
          <w:lang w:val="fr-FR"/>
        </w:rPr>
        <w:t xml:space="preserve"> (1935–1946). Hrsg. F.-W. von Herrmann, GA 5.</w:t>
      </w:r>
    </w:p>
    <w:p w14:paraId="7A58D074" w14:textId="77777777" w:rsidR="00BC7F22" w:rsidRPr="00D67DD6" w:rsidRDefault="00BC7F22" w:rsidP="00BC7F22">
      <w:pPr>
        <w:pStyle w:val="Literatura"/>
        <w:rPr>
          <w:noProof w:val="0"/>
          <w:lang w:val="fr-FR"/>
        </w:rPr>
      </w:pPr>
      <w:r w:rsidRPr="00D67DD6">
        <w:rPr>
          <w:noProof w:val="0"/>
          <w:lang w:val="fr-FR"/>
        </w:rPr>
        <w:t xml:space="preserve">‒ (1996): </w:t>
      </w:r>
      <w:r w:rsidRPr="00D67DD6">
        <w:rPr>
          <w:i/>
          <w:noProof w:val="0"/>
          <w:lang w:val="fr-FR"/>
        </w:rPr>
        <w:t>Nietzsche</w:t>
      </w:r>
      <w:r w:rsidRPr="00D67DD6">
        <w:rPr>
          <w:noProof w:val="0"/>
          <w:lang w:val="fr-FR"/>
        </w:rPr>
        <w:t xml:space="preserve"> 1 (1936–1939). Hrsg. B. Schillbach, GA 6.1.</w:t>
      </w:r>
    </w:p>
    <w:p w14:paraId="3C41F378" w14:textId="77777777" w:rsidR="00BC7F22" w:rsidRPr="00D67DD6" w:rsidRDefault="00BC7F22" w:rsidP="00BC7F22">
      <w:pPr>
        <w:pStyle w:val="Literatura"/>
        <w:rPr>
          <w:noProof w:val="0"/>
          <w:lang w:val="fr-FR"/>
        </w:rPr>
      </w:pPr>
      <w:r w:rsidRPr="00D67DD6">
        <w:rPr>
          <w:noProof w:val="0"/>
          <w:lang w:val="fr-FR"/>
        </w:rPr>
        <w:t xml:space="preserve">‒ (2000): </w:t>
      </w:r>
      <w:r w:rsidRPr="00D67DD6">
        <w:rPr>
          <w:i/>
          <w:noProof w:val="0"/>
          <w:lang w:val="fr-FR"/>
        </w:rPr>
        <w:t>Vorträge und Aufsätze</w:t>
      </w:r>
      <w:r w:rsidRPr="00D67DD6">
        <w:rPr>
          <w:noProof w:val="0"/>
          <w:lang w:val="fr-FR"/>
        </w:rPr>
        <w:t xml:space="preserve"> (1936–1953). Hrsg. F.-W. von Herrmann, GA 7.</w:t>
      </w:r>
    </w:p>
    <w:p w14:paraId="492609DA" w14:textId="77777777" w:rsidR="00BC7F22" w:rsidRPr="00D67DD6" w:rsidRDefault="00BC7F22" w:rsidP="00BC7F22">
      <w:pPr>
        <w:pStyle w:val="Literatura"/>
        <w:rPr>
          <w:noProof w:val="0"/>
          <w:lang w:val="fr-FR"/>
        </w:rPr>
      </w:pPr>
      <w:r w:rsidRPr="00D67DD6">
        <w:rPr>
          <w:noProof w:val="0"/>
          <w:lang w:val="fr-FR"/>
        </w:rPr>
        <w:t xml:space="preserve">‒ (2002): </w:t>
      </w:r>
      <w:r w:rsidRPr="00D67DD6">
        <w:rPr>
          <w:i/>
          <w:noProof w:val="0"/>
          <w:lang w:val="fr-FR"/>
        </w:rPr>
        <w:t>Was heisst Denken?</w:t>
      </w:r>
      <w:r w:rsidRPr="00D67DD6">
        <w:rPr>
          <w:noProof w:val="0"/>
          <w:lang w:val="fr-FR"/>
        </w:rPr>
        <w:t xml:space="preserve"> (1951–1952). Hrsg. P.-L. Coriando, GA 8.</w:t>
      </w:r>
    </w:p>
    <w:p w14:paraId="5354C011" w14:textId="77777777" w:rsidR="00BC7F22" w:rsidRPr="00D67DD6" w:rsidRDefault="00BC7F22" w:rsidP="00BC7F22">
      <w:pPr>
        <w:pStyle w:val="Literatura"/>
        <w:rPr>
          <w:noProof w:val="0"/>
          <w:lang w:val="fr-FR"/>
        </w:rPr>
      </w:pPr>
      <w:r w:rsidRPr="00D67DD6">
        <w:rPr>
          <w:noProof w:val="0"/>
          <w:lang w:val="fr-FR"/>
        </w:rPr>
        <w:t xml:space="preserve">‒ (1976): </w:t>
      </w:r>
      <w:r w:rsidRPr="00D67DD6">
        <w:rPr>
          <w:i/>
          <w:noProof w:val="0"/>
          <w:lang w:val="fr-FR"/>
        </w:rPr>
        <w:t>Wegmarken</w:t>
      </w:r>
      <w:r w:rsidRPr="00D67DD6">
        <w:rPr>
          <w:noProof w:val="0"/>
          <w:lang w:val="fr-FR"/>
        </w:rPr>
        <w:t xml:space="preserve"> (1919–1961). Hrsg. F.-W. von Herrmann, GA 9.</w:t>
      </w:r>
    </w:p>
    <w:p w14:paraId="75593E24" w14:textId="77777777" w:rsidR="00BC7F22" w:rsidRPr="00D67DD6" w:rsidRDefault="00BC7F22" w:rsidP="00BC7F22">
      <w:pPr>
        <w:pStyle w:val="Literatura"/>
        <w:rPr>
          <w:noProof w:val="0"/>
          <w:lang w:val="fr-FR"/>
        </w:rPr>
      </w:pPr>
      <w:r w:rsidRPr="00D67DD6">
        <w:rPr>
          <w:noProof w:val="0"/>
          <w:lang w:val="fr-FR"/>
        </w:rPr>
        <w:t xml:space="preserve">‒ (2006): </w:t>
      </w:r>
      <w:r w:rsidRPr="00D67DD6">
        <w:rPr>
          <w:i/>
          <w:noProof w:val="0"/>
          <w:lang w:val="fr-FR"/>
        </w:rPr>
        <w:t>Identität und Differenz</w:t>
      </w:r>
      <w:r w:rsidRPr="00D67DD6">
        <w:rPr>
          <w:noProof w:val="0"/>
          <w:lang w:val="fr-FR"/>
        </w:rPr>
        <w:t xml:space="preserve"> (1955–1957). Hrsg. F.-W. von Herrmann, GA 11.</w:t>
      </w:r>
    </w:p>
    <w:p w14:paraId="7BB1CF7B" w14:textId="77777777" w:rsidR="00BC7F22" w:rsidRPr="00D67DD6" w:rsidRDefault="00BC7F22" w:rsidP="00BC7F22">
      <w:pPr>
        <w:pStyle w:val="Literatura"/>
        <w:rPr>
          <w:noProof w:val="0"/>
          <w:lang w:val="fr-FR"/>
        </w:rPr>
      </w:pPr>
      <w:r w:rsidRPr="00D67DD6">
        <w:rPr>
          <w:noProof w:val="0"/>
          <w:lang w:val="fr-FR"/>
        </w:rPr>
        <w:t xml:space="preserve">‒ (1985): </w:t>
      </w:r>
      <w:r w:rsidRPr="00D67DD6">
        <w:rPr>
          <w:i/>
          <w:noProof w:val="0"/>
          <w:lang w:val="fr-FR"/>
        </w:rPr>
        <w:t>Unterwegs zur Sprache</w:t>
      </w:r>
      <w:r w:rsidRPr="00D67DD6">
        <w:rPr>
          <w:noProof w:val="0"/>
          <w:lang w:val="fr-FR"/>
        </w:rPr>
        <w:t xml:space="preserve"> (1950–1959). Hrsg. F.-W. von Herrmann, GA 12.</w:t>
      </w:r>
    </w:p>
    <w:p w14:paraId="6F718ACE" w14:textId="77777777" w:rsidR="00BC7F22" w:rsidRPr="00D67DD6" w:rsidRDefault="00BC7F22" w:rsidP="00BC7F22">
      <w:pPr>
        <w:pStyle w:val="Literatura"/>
        <w:rPr>
          <w:noProof w:val="0"/>
          <w:lang w:val="fr-FR"/>
        </w:rPr>
      </w:pPr>
      <w:r w:rsidRPr="00D67DD6">
        <w:rPr>
          <w:noProof w:val="0"/>
          <w:lang w:val="fr-FR"/>
        </w:rPr>
        <w:t xml:space="preserve">‒ (2007): </w:t>
      </w:r>
      <w:r w:rsidRPr="00D67DD6">
        <w:rPr>
          <w:i/>
          <w:noProof w:val="0"/>
          <w:lang w:val="fr-FR"/>
        </w:rPr>
        <w:t>Zur Sache des Denkens</w:t>
      </w:r>
      <w:r w:rsidRPr="00D67DD6">
        <w:rPr>
          <w:noProof w:val="0"/>
          <w:lang w:val="fr-FR"/>
        </w:rPr>
        <w:t xml:space="preserve"> (1962–1964). Hrsg. F.-W. von Herrmann, GA 14.</w:t>
      </w:r>
    </w:p>
    <w:p w14:paraId="71E6FB0B" w14:textId="77777777" w:rsidR="00BC7F22" w:rsidRPr="00D67DD6" w:rsidRDefault="00BC7F22" w:rsidP="00BC7F22">
      <w:pPr>
        <w:pStyle w:val="Literatura"/>
        <w:rPr>
          <w:noProof w:val="0"/>
          <w:lang w:val="fr-FR"/>
        </w:rPr>
      </w:pPr>
      <w:r w:rsidRPr="00D67DD6">
        <w:rPr>
          <w:noProof w:val="0"/>
          <w:lang w:val="fr-FR"/>
        </w:rPr>
        <w:t xml:space="preserve">‒ (1983): </w:t>
      </w:r>
      <w:r w:rsidRPr="00D67DD6">
        <w:rPr>
          <w:i/>
          <w:noProof w:val="0"/>
          <w:lang w:val="fr-FR"/>
        </w:rPr>
        <w:t xml:space="preserve">Einführung in die Metaphysik </w:t>
      </w:r>
      <w:r w:rsidRPr="00D67DD6">
        <w:rPr>
          <w:noProof w:val="0"/>
          <w:lang w:val="fr-FR"/>
        </w:rPr>
        <w:t>(Sommersemester 1935). Hrsg. P. Jaeger, GA 40.</w:t>
      </w:r>
    </w:p>
    <w:p w14:paraId="4539B8BA" w14:textId="77777777" w:rsidR="00BC7F22" w:rsidRPr="00D67DD6" w:rsidRDefault="00BC7F22" w:rsidP="00BC7F22">
      <w:pPr>
        <w:pStyle w:val="Literatura"/>
        <w:rPr>
          <w:noProof w:val="0"/>
          <w:lang w:val="fr-FR"/>
        </w:rPr>
      </w:pPr>
      <w:r w:rsidRPr="00D67DD6">
        <w:rPr>
          <w:noProof w:val="0"/>
          <w:lang w:val="fr-FR"/>
        </w:rPr>
        <w:t xml:space="preserve">‒ (1988): </w:t>
      </w:r>
      <w:r w:rsidRPr="00D67DD6">
        <w:rPr>
          <w:i/>
          <w:noProof w:val="0"/>
          <w:lang w:val="fr-FR"/>
        </w:rPr>
        <w:t xml:space="preserve">Ontologie. Hermeneutik der Faktizität </w:t>
      </w:r>
      <w:r w:rsidRPr="00D67DD6">
        <w:rPr>
          <w:noProof w:val="0"/>
          <w:lang w:val="fr-FR"/>
        </w:rPr>
        <w:t>(Sommersemester 1923). Hrsg. K. Bröcker-Oltmanns, GA 63.</w:t>
      </w:r>
    </w:p>
    <w:p w14:paraId="5270886B" w14:textId="77777777" w:rsidR="00BC7F22" w:rsidRPr="00D67DD6" w:rsidRDefault="00BC7F22" w:rsidP="00BC7F22">
      <w:pPr>
        <w:pStyle w:val="Literatura"/>
        <w:rPr>
          <w:noProof w:val="0"/>
          <w:lang w:val="fr-FR"/>
        </w:rPr>
      </w:pPr>
      <w:r w:rsidRPr="00D67DD6">
        <w:rPr>
          <w:noProof w:val="0"/>
          <w:lang w:val="fr-FR"/>
        </w:rPr>
        <w:t xml:space="preserve">‒ (1989): </w:t>
      </w:r>
      <w:r w:rsidRPr="00D67DD6">
        <w:rPr>
          <w:i/>
          <w:noProof w:val="0"/>
          <w:lang w:val="fr-FR"/>
        </w:rPr>
        <w:t>Beiträge zur Philosophie. Vom Ereignis (1936–1938)</w:t>
      </w:r>
      <w:r w:rsidRPr="00D67DD6">
        <w:rPr>
          <w:noProof w:val="0"/>
          <w:lang w:val="fr-FR"/>
        </w:rPr>
        <w:t>. Hrsg. F.-W. von Herrmann, GA 65.</w:t>
      </w:r>
    </w:p>
    <w:p w14:paraId="422E4A56" w14:textId="77777777" w:rsidR="00BC7F22" w:rsidRPr="00D67DD6" w:rsidRDefault="00BC7F22" w:rsidP="00BC7F22">
      <w:pPr>
        <w:pStyle w:val="Literatura"/>
        <w:rPr>
          <w:noProof w:val="0"/>
          <w:lang w:val="fr-FR"/>
        </w:rPr>
      </w:pPr>
      <w:r w:rsidRPr="00D67DD6">
        <w:rPr>
          <w:noProof w:val="0"/>
          <w:lang w:val="fr-FR"/>
        </w:rPr>
        <w:t xml:space="preserve">‒ (1994): </w:t>
      </w:r>
      <w:r w:rsidRPr="00D67DD6">
        <w:rPr>
          <w:i/>
          <w:noProof w:val="0"/>
          <w:lang w:val="fr-FR"/>
        </w:rPr>
        <w:t>Bremer und Freiburger Vorträge</w:t>
      </w:r>
      <w:r w:rsidRPr="00D67DD6">
        <w:rPr>
          <w:noProof w:val="0"/>
          <w:lang w:val="fr-FR"/>
        </w:rPr>
        <w:t>, Hrsg. P. Jaeger, GA 79.</w:t>
      </w:r>
    </w:p>
    <w:p w14:paraId="04E69A71" w14:textId="77777777" w:rsidR="00BC7F22" w:rsidRPr="00D67DD6" w:rsidRDefault="00BC7F22" w:rsidP="00BC7F22">
      <w:pPr>
        <w:pStyle w:val="Literatura"/>
        <w:rPr>
          <w:noProof w:val="0"/>
          <w:szCs w:val="48"/>
          <w:lang w:val="fr-FR"/>
        </w:rPr>
      </w:pPr>
      <w:r w:rsidRPr="00D67DD6">
        <w:rPr>
          <w:noProof w:val="0"/>
          <w:szCs w:val="48"/>
          <w:lang w:val="fr-FR"/>
        </w:rPr>
        <w:t>Henry of Avranches (1935):</w:t>
      </w:r>
      <w:r w:rsidRPr="00D67DD6">
        <w:rPr>
          <w:i/>
          <w:noProof w:val="0"/>
          <w:szCs w:val="48"/>
          <w:lang w:val="fr-FR"/>
        </w:rPr>
        <w:t xml:space="preserve"> The Shorter Latin Poems of Master Henry of Avranches Relating to England</w:t>
      </w:r>
      <w:r w:rsidRPr="00D67DD6">
        <w:rPr>
          <w:noProof w:val="0"/>
          <w:szCs w:val="48"/>
          <w:lang w:val="fr-FR"/>
        </w:rPr>
        <w:t xml:space="preserve">. Edited </w:t>
      </w:r>
      <w:r w:rsidRPr="00D67DD6">
        <w:rPr>
          <w:noProof w:val="0"/>
          <w:szCs w:val="48"/>
          <w:lang w:val="fr-FR"/>
        </w:rPr>
        <w:tab/>
        <w:t>by J.C. Russel and J. P. Heironimus. The Mediaeval Academy of America. Massachusetts: Cambridge.</w:t>
      </w:r>
    </w:p>
    <w:p w14:paraId="1DBF8252" w14:textId="77777777" w:rsidR="00BC7F22" w:rsidRPr="00D67DD6" w:rsidRDefault="00BC7F22" w:rsidP="00BC7F22">
      <w:pPr>
        <w:pStyle w:val="Literatura"/>
        <w:rPr>
          <w:noProof w:val="0"/>
          <w:lang w:val="fr-FR"/>
        </w:rPr>
      </w:pPr>
      <w:r w:rsidRPr="00D67DD6">
        <w:rPr>
          <w:noProof w:val="0"/>
          <w:lang w:val="fr-FR"/>
        </w:rPr>
        <w:t xml:space="preserve">Hugues de Saint-Cher (1932): "Un petit traité sur l'âme de Hugues de Saint-Cher". Edited by Dom Odon Lottin. </w:t>
      </w:r>
      <w:r w:rsidRPr="00D67DD6">
        <w:rPr>
          <w:noProof w:val="0"/>
          <w:lang w:val="fr-FR"/>
        </w:rPr>
        <w:tab/>
      </w:r>
      <w:r w:rsidRPr="00D67DD6">
        <w:rPr>
          <w:i/>
          <w:noProof w:val="0"/>
          <w:lang w:val="fr-FR"/>
        </w:rPr>
        <w:t>Revue néo-scolastique de philosophie</w:t>
      </w:r>
      <w:r w:rsidRPr="00D67DD6">
        <w:rPr>
          <w:noProof w:val="0"/>
          <w:lang w:val="fr-FR"/>
        </w:rPr>
        <w:t xml:space="preserve"> 36 (1932): 468‒475.</w:t>
      </w:r>
    </w:p>
    <w:p w14:paraId="56F75024" w14:textId="77777777" w:rsidR="00BC7F22" w:rsidRPr="00D67DD6" w:rsidRDefault="00BC7F22" w:rsidP="00BC7F22">
      <w:pPr>
        <w:pStyle w:val="Literatura"/>
        <w:rPr>
          <w:noProof w:val="0"/>
          <w:lang w:val="fr-FR"/>
        </w:rPr>
      </w:pPr>
      <w:r w:rsidRPr="00D67DD6">
        <w:rPr>
          <w:noProof w:val="0"/>
          <w:lang w:val="fr-FR"/>
        </w:rPr>
        <w:t xml:space="preserve">Husserl, Edmund </w:t>
      </w:r>
      <w:r w:rsidRPr="00D67DD6">
        <w:rPr>
          <w:rStyle w:val="CittHTML"/>
          <w:i w:val="0"/>
          <w:noProof w:val="0"/>
          <w:lang w:val="fr-FR"/>
        </w:rPr>
        <w:t>(1913):</w:t>
      </w:r>
      <w:r w:rsidRPr="00D67DD6">
        <w:rPr>
          <w:rStyle w:val="CittHTML"/>
          <w:noProof w:val="0"/>
          <w:lang w:val="fr-FR"/>
        </w:rPr>
        <w:t xml:space="preserve"> </w:t>
      </w:r>
      <w:r w:rsidRPr="00D67DD6">
        <w:rPr>
          <w:noProof w:val="0"/>
          <w:lang w:val="fr-FR"/>
        </w:rPr>
        <w:t>Logische Untersuchungen I. Tübingen: Max Niemeyer Verlag.</w:t>
      </w:r>
    </w:p>
    <w:p w14:paraId="68CA5270" w14:textId="77777777" w:rsidR="00BC7F22" w:rsidRPr="00D67DD6" w:rsidRDefault="00BC7F22" w:rsidP="00BC7F22">
      <w:pPr>
        <w:pStyle w:val="Literatura"/>
        <w:rPr>
          <w:noProof w:val="0"/>
          <w:lang w:val="fr-FR"/>
        </w:rPr>
      </w:pPr>
      <w:r w:rsidRPr="00D67DD6">
        <w:rPr>
          <w:rStyle w:val="CittHTML"/>
          <w:i w:val="0"/>
          <w:noProof w:val="0"/>
          <w:lang w:val="fr-FR"/>
        </w:rPr>
        <w:t>‒ (1954):</w:t>
      </w:r>
      <w:r w:rsidRPr="00D67DD6">
        <w:rPr>
          <w:rStyle w:val="CittHTML"/>
          <w:noProof w:val="0"/>
          <w:lang w:val="fr-FR"/>
        </w:rPr>
        <w:t xml:space="preserve"> </w:t>
      </w:r>
      <w:r w:rsidRPr="00D67DD6">
        <w:rPr>
          <w:i/>
          <w:noProof w:val="0"/>
          <w:lang w:val="fr-FR"/>
        </w:rPr>
        <w:t>Erfahrung und Urteil</w:t>
      </w:r>
      <w:r w:rsidRPr="00D67DD6">
        <w:rPr>
          <w:noProof w:val="0"/>
          <w:lang w:val="fr-FR"/>
        </w:rPr>
        <w:t>, edited by  Ludwig Landgrebe. Hamburg: Claassen.</w:t>
      </w:r>
    </w:p>
    <w:p w14:paraId="34C978F7" w14:textId="77777777" w:rsidR="00BC7F22" w:rsidRPr="00D67DD6" w:rsidRDefault="00BC7F22" w:rsidP="00BC7F22">
      <w:pPr>
        <w:pStyle w:val="Literatura"/>
        <w:rPr>
          <w:rStyle w:val="CittHTML"/>
          <w:rFonts w:cs="TimesNewRomanPSMT"/>
          <w:i w:val="0"/>
          <w:iCs w:val="0"/>
          <w:noProof w:val="0"/>
          <w:szCs w:val="24"/>
          <w:lang w:val="fr-FR"/>
        </w:rPr>
      </w:pPr>
      <w:r w:rsidRPr="00D67DD6">
        <w:rPr>
          <w:rStyle w:val="CittHTML"/>
          <w:i w:val="0"/>
          <w:noProof w:val="0"/>
          <w:lang w:val="fr-FR"/>
        </w:rPr>
        <w:t>‒ (1973):</w:t>
      </w:r>
      <w:r w:rsidRPr="00D67DD6">
        <w:rPr>
          <w:rStyle w:val="CittHTML"/>
          <w:noProof w:val="0"/>
          <w:lang w:val="fr-FR"/>
        </w:rPr>
        <w:t xml:space="preserve"> </w:t>
      </w:r>
      <w:r w:rsidRPr="00D67DD6">
        <w:rPr>
          <w:rFonts w:cs="TimesNewRomanPSMT"/>
          <w:i/>
          <w:noProof w:val="0"/>
          <w:szCs w:val="24"/>
          <w:lang w:val="fr-FR"/>
        </w:rPr>
        <w:t>Cartesianische Mediationen und Pariser Vorträge</w:t>
      </w:r>
      <w:r w:rsidRPr="00D67DD6">
        <w:rPr>
          <w:rFonts w:cs="TimesNewRomanPSMT"/>
          <w:noProof w:val="0"/>
          <w:szCs w:val="24"/>
          <w:lang w:val="fr-FR"/>
        </w:rPr>
        <w:t xml:space="preserve">; Husserliana I. </w:t>
      </w:r>
      <w:r w:rsidRPr="00D67DD6">
        <w:rPr>
          <w:noProof w:val="0"/>
          <w:lang w:val="fr-FR"/>
        </w:rPr>
        <w:t xml:space="preserve">Edited by S. Strasser. The Hague: </w:t>
      </w:r>
      <w:r w:rsidRPr="00D67DD6">
        <w:rPr>
          <w:noProof w:val="0"/>
          <w:lang w:val="fr-FR"/>
        </w:rPr>
        <w:tab/>
        <w:t>Martinus Nijhoff.</w:t>
      </w:r>
    </w:p>
    <w:p w14:paraId="3032733F" w14:textId="77777777" w:rsidR="00BC7F22" w:rsidRPr="00D67DD6" w:rsidRDefault="00BC7F22" w:rsidP="00BC7F22">
      <w:pPr>
        <w:pStyle w:val="Literatura"/>
        <w:rPr>
          <w:rStyle w:val="CittHTML"/>
          <w:i w:val="0"/>
          <w:noProof w:val="0"/>
          <w:lang w:val="fr-FR"/>
        </w:rPr>
      </w:pPr>
      <w:r w:rsidRPr="00D67DD6">
        <w:rPr>
          <w:rStyle w:val="CittHTML"/>
          <w:i w:val="0"/>
          <w:noProof w:val="0"/>
          <w:lang w:val="fr-FR"/>
        </w:rPr>
        <w:t>‒ (1977):</w:t>
      </w:r>
      <w:r w:rsidRPr="00D67DD6">
        <w:rPr>
          <w:rStyle w:val="CittHTML"/>
          <w:noProof w:val="0"/>
          <w:lang w:val="fr-FR"/>
        </w:rPr>
        <w:t xml:space="preserve"> </w:t>
      </w:r>
      <w:r w:rsidRPr="00D67DD6">
        <w:rPr>
          <w:i/>
          <w:noProof w:val="0"/>
          <w:lang w:val="fr-FR"/>
        </w:rPr>
        <w:t>Ideen zu einer reinen Phänomenologie und phänomenologischen Philosophie</w:t>
      </w:r>
      <w:r w:rsidRPr="00D67DD6">
        <w:rPr>
          <w:rStyle w:val="st"/>
          <w:noProof w:val="0"/>
          <w:lang w:val="fr-FR"/>
        </w:rPr>
        <w:t xml:space="preserve"> I, </w:t>
      </w:r>
      <w:r w:rsidRPr="00D67DD6">
        <w:rPr>
          <w:noProof w:val="0"/>
          <w:lang w:val="fr-FR"/>
        </w:rPr>
        <w:t xml:space="preserve">Husserliana III/1. </w:t>
      </w:r>
      <w:r w:rsidRPr="00D67DD6">
        <w:rPr>
          <w:noProof w:val="0"/>
          <w:lang w:val="fr-FR"/>
        </w:rPr>
        <w:tab/>
        <w:t>Edited by Karl Schuhmann. The Hague, Netherlands: Martinus Nijhoff.</w:t>
      </w:r>
    </w:p>
    <w:p w14:paraId="1A7C17B9" w14:textId="77777777" w:rsidR="00BC7F22" w:rsidRPr="00D67DD6" w:rsidRDefault="00BC7F22" w:rsidP="00BC7F22">
      <w:pPr>
        <w:pStyle w:val="Literatura"/>
        <w:rPr>
          <w:noProof w:val="0"/>
          <w:lang w:val="fr-FR"/>
        </w:rPr>
      </w:pPr>
      <w:r w:rsidRPr="00D67DD6">
        <w:rPr>
          <w:rStyle w:val="CittHTML"/>
          <w:i w:val="0"/>
          <w:noProof w:val="0"/>
          <w:lang w:val="fr-FR"/>
        </w:rPr>
        <w:t>‒ (1983):</w:t>
      </w:r>
      <w:r w:rsidRPr="00D67DD6">
        <w:rPr>
          <w:rStyle w:val="CittHTML"/>
          <w:noProof w:val="0"/>
          <w:lang w:val="fr-FR"/>
        </w:rPr>
        <w:t xml:space="preserve"> Studien zur Arithmetik und Geometrie.</w:t>
      </w:r>
      <w:r w:rsidRPr="00D67DD6">
        <w:rPr>
          <w:noProof w:val="0"/>
          <w:lang w:val="fr-FR"/>
        </w:rPr>
        <w:t xml:space="preserve"> Texte aus dem Nachlass (1886-1901). [Studies on arithmetic </w:t>
      </w:r>
      <w:r w:rsidRPr="00D67DD6">
        <w:rPr>
          <w:noProof w:val="0"/>
          <w:lang w:val="fr-FR"/>
        </w:rPr>
        <w:tab/>
        <w:t xml:space="preserve">and geometry. Texts from the estate (1886-1901). Edited by Ingeborg Strohmeyer. The Hague, </w:t>
      </w:r>
      <w:r w:rsidRPr="00D67DD6">
        <w:rPr>
          <w:noProof w:val="0"/>
          <w:lang w:val="fr-FR"/>
        </w:rPr>
        <w:tab/>
        <w:t>Netherlands: Martinus Nijhoff.</w:t>
      </w:r>
    </w:p>
    <w:p w14:paraId="25A6D3E6" w14:textId="77777777" w:rsidR="00BC7F22" w:rsidRPr="00D67DD6" w:rsidRDefault="00BC7F22" w:rsidP="00BC7F22">
      <w:pPr>
        <w:pStyle w:val="Literatura"/>
        <w:rPr>
          <w:rStyle w:val="TextpoznpodarouChar"/>
          <w:noProof w:val="0"/>
          <w:lang w:val="fr-FR"/>
        </w:rPr>
      </w:pPr>
      <w:r w:rsidRPr="00D67DD6">
        <w:rPr>
          <w:rStyle w:val="st"/>
          <w:noProof w:val="0"/>
          <w:lang w:val="fr-FR"/>
        </w:rPr>
        <w:t xml:space="preserve">Gutas, Dimitri (1988). </w:t>
      </w:r>
      <w:r w:rsidRPr="00D67DD6">
        <w:rPr>
          <w:rStyle w:val="st"/>
          <w:i/>
          <w:noProof w:val="0"/>
          <w:lang w:val="fr-FR"/>
        </w:rPr>
        <w:t xml:space="preserve">Avicenna and the Aristotelian Tradition. Introduction to Reading Avicenna's Philosophical </w:t>
      </w:r>
      <w:r w:rsidRPr="00D67DD6">
        <w:rPr>
          <w:rStyle w:val="st"/>
          <w:i/>
          <w:noProof w:val="0"/>
          <w:lang w:val="fr-FR"/>
        </w:rPr>
        <w:tab/>
        <w:t>Works</w:t>
      </w:r>
      <w:r w:rsidRPr="00D67DD6">
        <w:rPr>
          <w:rStyle w:val="st"/>
          <w:noProof w:val="0"/>
          <w:lang w:val="fr-FR"/>
        </w:rPr>
        <w:t>. Leiden: E. J. Brill.</w:t>
      </w:r>
    </w:p>
    <w:p w14:paraId="0C1BE12B" w14:textId="77777777" w:rsidR="00BC7F22" w:rsidRPr="00D67DD6" w:rsidRDefault="00BC7F22" w:rsidP="00BC7F22">
      <w:pPr>
        <w:pStyle w:val="Literatura"/>
        <w:rPr>
          <w:noProof w:val="0"/>
          <w:lang w:val="fr-FR"/>
        </w:rPr>
      </w:pPr>
      <w:r w:rsidRPr="00D67DD6">
        <w:rPr>
          <w:noProof w:val="0"/>
          <w:lang w:val="fr-FR"/>
        </w:rPr>
        <w:t xml:space="preserve">Gyekye, Kwame (1971): "The Terms "Prima Intentio" and "Secunda Intentio" in Arabic Logic". </w:t>
      </w:r>
      <w:r w:rsidRPr="00D67DD6">
        <w:rPr>
          <w:i/>
          <w:noProof w:val="0"/>
          <w:lang w:val="fr-FR"/>
        </w:rPr>
        <w:t>Speculum</w:t>
      </w:r>
      <w:r w:rsidRPr="00D67DD6">
        <w:rPr>
          <w:noProof w:val="0"/>
          <w:lang w:val="fr-FR"/>
        </w:rPr>
        <w:t xml:space="preserve"> 46: </w:t>
      </w:r>
      <w:r w:rsidRPr="00D67DD6">
        <w:rPr>
          <w:noProof w:val="0"/>
          <w:lang w:val="fr-FR"/>
        </w:rPr>
        <w:tab/>
        <w:t>32‒38.</w:t>
      </w:r>
    </w:p>
    <w:p w14:paraId="2499F475" w14:textId="77777777" w:rsidR="00BC7F22" w:rsidRPr="00D67DD6" w:rsidRDefault="00BC7F22" w:rsidP="00BC7F22">
      <w:pPr>
        <w:pStyle w:val="Literatura"/>
        <w:rPr>
          <w:noProof w:val="0"/>
          <w:szCs w:val="22"/>
          <w:lang w:val="fr-FR"/>
        </w:rPr>
      </w:pPr>
      <w:r w:rsidRPr="00D67DD6">
        <w:rPr>
          <w:noProof w:val="0"/>
          <w:szCs w:val="24"/>
          <w:lang w:val="fr-FR"/>
        </w:rPr>
        <w:t xml:space="preserve">Hackett, Jeremiah </w:t>
      </w:r>
      <w:r w:rsidRPr="00D67DD6">
        <w:rPr>
          <w:noProof w:val="0"/>
          <w:szCs w:val="22"/>
          <w:lang w:val="fr-FR"/>
        </w:rPr>
        <w:t xml:space="preserve">(1997a): "Roger Bacon, </w:t>
      </w:r>
      <w:r w:rsidR="006F07F4" w:rsidRPr="00D67DD6">
        <w:rPr>
          <w:noProof w:val="0"/>
          <w:szCs w:val="22"/>
          <w:lang w:val="fr-FR"/>
        </w:rPr>
        <w:t>Aristote</w:t>
      </w:r>
      <w:r w:rsidRPr="00D67DD6">
        <w:rPr>
          <w:noProof w:val="0"/>
          <w:szCs w:val="22"/>
          <w:lang w:val="fr-FR"/>
        </w:rPr>
        <w:t xml:space="preserve">, and the Parisian Condemnations of 1270, 1277". </w:t>
      </w:r>
      <w:r w:rsidRPr="00D67DD6">
        <w:rPr>
          <w:i/>
          <w:noProof w:val="0"/>
          <w:szCs w:val="22"/>
          <w:lang w:val="fr-FR"/>
        </w:rPr>
        <w:t>Vivarium</w:t>
      </w:r>
      <w:r w:rsidRPr="00D67DD6">
        <w:rPr>
          <w:noProof w:val="0"/>
          <w:szCs w:val="22"/>
          <w:lang w:val="fr-FR"/>
        </w:rPr>
        <w:t xml:space="preserve"> </w:t>
      </w:r>
      <w:r w:rsidRPr="00D67DD6">
        <w:rPr>
          <w:noProof w:val="0"/>
          <w:szCs w:val="22"/>
          <w:lang w:val="fr-FR"/>
        </w:rPr>
        <w:tab/>
        <w:t>35/2: 283‒314.</w:t>
      </w:r>
    </w:p>
    <w:p w14:paraId="4143EB12" w14:textId="77777777" w:rsidR="00BC7F22" w:rsidRPr="00D67DD6" w:rsidRDefault="00BC7F22" w:rsidP="00BC7F22">
      <w:pPr>
        <w:pStyle w:val="Literatura"/>
        <w:rPr>
          <w:noProof w:val="0"/>
          <w:szCs w:val="22"/>
          <w:lang w:val="fr-FR"/>
        </w:rPr>
      </w:pPr>
      <w:r w:rsidRPr="00D67DD6">
        <w:rPr>
          <w:noProof w:val="0"/>
          <w:szCs w:val="22"/>
          <w:lang w:val="fr-FR"/>
        </w:rPr>
        <w:t>‒ (</w:t>
      </w:r>
      <w:r w:rsidRPr="00D67DD6">
        <w:rPr>
          <w:noProof w:val="0"/>
          <w:lang w:val="fr-FR"/>
        </w:rPr>
        <w:t>1997b</w:t>
      </w:r>
      <w:r w:rsidRPr="00D67DD6">
        <w:rPr>
          <w:noProof w:val="0"/>
          <w:szCs w:val="22"/>
          <w:lang w:val="fr-FR"/>
        </w:rPr>
        <w:t xml:space="preserve">): </w:t>
      </w:r>
      <w:r w:rsidRPr="00D67DD6">
        <w:rPr>
          <w:i/>
          <w:noProof w:val="0"/>
          <w:lang w:val="fr-FR"/>
        </w:rPr>
        <w:t>Roger Bacon and the Sciences: Commemorative Essays</w:t>
      </w:r>
      <w:r w:rsidRPr="00D67DD6">
        <w:rPr>
          <w:noProof w:val="0"/>
          <w:lang w:val="fr-FR"/>
        </w:rPr>
        <w:t>. Leiden: Brill.</w:t>
      </w:r>
    </w:p>
    <w:p w14:paraId="659DDEB7" w14:textId="77777777" w:rsidR="00BC7F22" w:rsidRPr="00D67DD6" w:rsidRDefault="00BC7F22" w:rsidP="00BC7F22">
      <w:pPr>
        <w:pStyle w:val="Literatura"/>
        <w:rPr>
          <w:noProof w:val="0"/>
          <w:lang w:val="fr-FR"/>
        </w:rPr>
      </w:pPr>
      <w:r w:rsidRPr="00D67DD6">
        <w:rPr>
          <w:noProof w:val="0"/>
          <w:lang w:val="fr-FR"/>
        </w:rPr>
        <w:lastRenderedPageBreak/>
        <w:t xml:space="preserve">Hadot, Pierre (1990): "The harmony of Plotinus and </w:t>
      </w:r>
      <w:r w:rsidR="006F07F4" w:rsidRPr="00D67DD6">
        <w:rPr>
          <w:noProof w:val="0"/>
          <w:lang w:val="fr-FR"/>
        </w:rPr>
        <w:t>Aristote</w:t>
      </w:r>
      <w:r w:rsidRPr="00D67DD6">
        <w:rPr>
          <w:noProof w:val="0"/>
          <w:lang w:val="fr-FR"/>
        </w:rPr>
        <w:t xml:space="preserve"> according to </w:t>
      </w:r>
      <w:r w:rsidR="00C2321D" w:rsidRPr="00D67DD6">
        <w:rPr>
          <w:noProof w:val="0"/>
          <w:lang w:val="fr-FR"/>
        </w:rPr>
        <w:t>Porphyre</w:t>
      </w:r>
      <w:r w:rsidRPr="00D67DD6">
        <w:rPr>
          <w:noProof w:val="0"/>
          <w:lang w:val="fr-FR"/>
        </w:rPr>
        <w:t xml:space="preserve">". </w:t>
      </w:r>
      <w:r w:rsidR="006F07F4" w:rsidRPr="00D67DD6">
        <w:rPr>
          <w:i/>
          <w:noProof w:val="0"/>
          <w:lang w:val="fr-FR"/>
        </w:rPr>
        <w:t>Aristote</w:t>
      </w:r>
      <w:r w:rsidRPr="00D67DD6">
        <w:rPr>
          <w:i/>
          <w:noProof w:val="0"/>
          <w:lang w:val="fr-FR"/>
        </w:rPr>
        <w:t xml:space="preserve"> transformed: the </w:t>
      </w:r>
      <w:r w:rsidRPr="00D67DD6">
        <w:rPr>
          <w:i/>
          <w:noProof w:val="0"/>
          <w:lang w:val="fr-FR"/>
        </w:rPr>
        <w:tab/>
        <w:t>ancient commentators and their influence</w:t>
      </w:r>
      <w:r w:rsidRPr="00D67DD6">
        <w:rPr>
          <w:noProof w:val="0"/>
          <w:lang w:val="fr-FR"/>
        </w:rPr>
        <w:t xml:space="preserve">, edited by Richard Sorabji, New York: Cornell Univesity </w:t>
      </w:r>
      <w:r w:rsidRPr="00D67DD6">
        <w:rPr>
          <w:i/>
          <w:noProof w:val="0"/>
          <w:lang w:val="fr-FR"/>
        </w:rPr>
        <w:tab/>
      </w:r>
      <w:r w:rsidRPr="00D67DD6">
        <w:rPr>
          <w:noProof w:val="0"/>
          <w:lang w:val="fr-FR"/>
        </w:rPr>
        <w:t xml:space="preserve">Press, </w:t>
      </w:r>
      <w:r w:rsidRPr="00D67DD6">
        <w:rPr>
          <w:rStyle w:val="st"/>
          <w:noProof w:val="0"/>
          <w:lang w:val="fr-FR"/>
        </w:rPr>
        <w:tab/>
      </w:r>
      <w:r w:rsidRPr="00D67DD6">
        <w:rPr>
          <w:noProof w:val="0"/>
          <w:lang w:val="fr-FR"/>
        </w:rPr>
        <w:t>pp. 125–140.</w:t>
      </w:r>
    </w:p>
    <w:p w14:paraId="7475EFC3" w14:textId="77777777" w:rsidR="00BC7F22" w:rsidRPr="00D67DD6" w:rsidRDefault="00BC7F22" w:rsidP="00BC7F22">
      <w:pPr>
        <w:pStyle w:val="Literatura"/>
        <w:rPr>
          <w:noProof w:val="0"/>
          <w:lang w:val="fr-FR"/>
        </w:rPr>
      </w:pPr>
      <w:r w:rsidRPr="00D67DD6">
        <w:rPr>
          <w:noProof w:val="0"/>
          <w:lang w:val="fr-FR"/>
        </w:rPr>
        <w:t xml:space="preserve">Hammond, Jay, and Wayne Hellmann, Jared Goff (2013): </w:t>
      </w:r>
      <w:r w:rsidRPr="00D67DD6">
        <w:rPr>
          <w:i/>
          <w:noProof w:val="0"/>
          <w:lang w:val="fr-FR"/>
        </w:rPr>
        <w:t>A Companion to Bonaventure</w:t>
      </w:r>
      <w:r w:rsidRPr="00D67DD6">
        <w:rPr>
          <w:noProof w:val="0"/>
          <w:lang w:val="fr-FR"/>
        </w:rPr>
        <w:t>. Brill.</w:t>
      </w:r>
    </w:p>
    <w:p w14:paraId="6B7C1182" w14:textId="77777777" w:rsidR="00BC7F22" w:rsidRPr="00D67DD6" w:rsidRDefault="00BC7F22" w:rsidP="00BC7F22">
      <w:pPr>
        <w:pStyle w:val="Literatura"/>
        <w:rPr>
          <w:noProof w:val="0"/>
          <w:lang w:val="fr-FR"/>
        </w:rPr>
      </w:pPr>
      <w:r w:rsidRPr="00D67DD6">
        <w:rPr>
          <w:noProof w:val="0"/>
          <w:lang w:val="fr-FR"/>
        </w:rPr>
        <w:t xml:space="preserve">Hasse, Dag Nicolaus (1999): "Das Lehrstück von den vier Intellekten in der Scholastik". </w:t>
      </w:r>
      <w:r w:rsidRPr="00D67DD6">
        <w:rPr>
          <w:i/>
          <w:noProof w:val="0"/>
          <w:lang w:val="fr-FR"/>
        </w:rPr>
        <w:t xml:space="preserve">Recherches de Théologie </w:t>
      </w:r>
      <w:r w:rsidRPr="00D67DD6">
        <w:rPr>
          <w:i/>
          <w:noProof w:val="0"/>
          <w:lang w:val="fr-FR"/>
        </w:rPr>
        <w:tab/>
        <w:t>et Philosophie Médiévales</w:t>
      </w:r>
      <w:r w:rsidRPr="00D67DD6">
        <w:rPr>
          <w:noProof w:val="0"/>
          <w:lang w:val="fr-FR"/>
        </w:rPr>
        <w:t xml:space="preserve"> 66/1: 21‒77.</w:t>
      </w:r>
    </w:p>
    <w:p w14:paraId="11B8AA3B" w14:textId="77777777" w:rsidR="00BC7F22" w:rsidRPr="00D67DD6" w:rsidRDefault="00BC7F22" w:rsidP="00BC7F22">
      <w:pPr>
        <w:pStyle w:val="Literatura"/>
        <w:rPr>
          <w:noProof w:val="0"/>
          <w:lang w:val="fr-FR"/>
        </w:rPr>
      </w:pPr>
      <w:r w:rsidRPr="00D67DD6">
        <w:rPr>
          <w:noProof w:val="0"/>
          <w:szCs w:val="22"/>
          <w:lang w:val="fr-FR"/>
        </w:rPr>
        <w:t>‒ (</w:t>
      </w:r>
      <w:r w:rsidRPr="00D67DD6">
        <w:rPr>
          <w:noProof w:val="0"/>
          <w:lang w:val="fr-FR"/>
        </w:rPr>
        <w:t>2000</w:t>
      </w:r>
      <w:r w:rsidRPr="00D67DD6">
        <w:rPr>
          <w:noProof w:val="0"/>
          <w:szCs w:val="22"/>
          <w:lang w:val="fr-FR"/>
        </w:rPr>
        <w:t xml:space="preserve">): </w:t>
      </w:r>
      <w:r w:rsidRPr="00D67DD6">
        <w:rPr>
          <w:i/>
          <w:noProof w:val="0"/>
          <w:lang w:val="fr-FR"/>
        </w:rPr>
        <w:t>Avicenna’s De anima in the Latin West</w:t>
      </w:r>
      <w:r w:rsidRPr="00D67DD6">
        <w:rPr>
          <w:noProof w:val="0"/>
          <w:lang w:val="fr-FR"/>
        </w:rPr>
        <w:t>. London – Turin: The Warburg Institute – Nino Aragno Editore.</w:t>
      </w:r>
    </w:p>
    <w:p w14:paraId="7467529A" w14:textId="77777777" w:rsidR="00BC7F22" w:rsidRPr="00D67DD6" w:rsidRDefault="00BC7F22" w:rsidP="00BC7F22">
      <w:pPr>
        <w:pStyle w:val="Literatura"/>
        <w:rPr>
          <w:noProof w:val="0"/>
          <w:szCs w:val="22"/>
          <w:lang w:val="fr-FR"/>
        </w:rPr>
      </w:pPr>
      <w:r w:rsidRPr="00D67DD6">
        <w:rPr>
          <w:noProof w:val="0"/>
          <w:lang w:val="fr-FR"/>
        </w:rPr>
        <w:t xml:space="preserve">– (2007): </w:t>
      </w:r>
      <w:r w:rsidRPr="00D67DD6">
        <w:rPr>
          <w:rFonts w:cs="Calibri"/>
          <w:noProof w:val="0"/>
          <w:lang w:val="fr-FR"/>
        </w:rPr>
        <w:t>"</w:t>
      </w:r>
      <w:r w:rsidRPr="00D67DD6">
        <w:rPr>
          <w:noProof w:val="0"/>
          <w:lang w:val="fr-FR"/>
        </w:rPr>
        <w:t xml:space="preserve">Averroica secta: Notes on the Formation of Averroist Movements in Fourteenth-Century Bologna </w:t>
      </w:r>
      <w:r w:rsidRPr="00D67DD6">
        <w:rPr>
          <w:rStyle w:val="st"/>
          <w:noProof w:val="0"/>
          <w:lang w:val="fr-FR"/>
        </w:rPr>
        <w:tab/>
      </w:r>
      <w:r w:rsidRPr="00D67DD6">
        <w:rPr>
          <w:noProof w:val="0"/>
          <w:lang w:val="fr-FR"/>
        </w:rPr>
        <w:t>and Renaissance Italy</w:t>
      </w:r>
      <w:r w:rsidRPr="00D67DD6">
        <w:rPr>
          <w:rFonts w:cs="Calibri"/>
          <w:noProof w:val="0"/>
          <w:lang w:val="fr-FR"/>
        </w:rPr>
        <w:t>"</w:t>
      </w:r>
      <w:r w:rsidRPr="00D67DD6">
        <w:rPr>
          <w:noProof w:val="0"/>
          <w:lang w:val="fr-FR"/>
        </w:rPr>
        <w:t xml:space="preserve">, in: </w:t>
      </w:r>
      <w:r w:rsidRPr="00D67DD6">
        <w:rPr>
          <w:i/>
          <w:noProof w:val="0"/>
          <w:lang w:val="fr-FR"/>
        </w:rPr>
        <w:t xml:space="preserve">Averroes et les averroïsmes juif et latin: Actes du Colloque International (Paris, </w:t>
      </w:r>
      <w:r w:rsidRPr="00D67DD6">
        <w:rPr>
          <w:rStyle w:val="st"/>
          <w:noProof w:val="0"/>
          <w:lang w:val="fr-FR"/>
        </w:rPr>
        <w:tab/>
      </w:r>
      <w:r w:rsidRPr="00D67DD6">
        <w:rPr>
          <w:i/>
          <w:noProof w:val="0"/>
          <w:lang w:val="fr-FR"/>
        </w:rPr>
        <w:t>16-18 juin 2005)</w:t>
      </w:r>
      <w:r w:rsidRPr="00D67DD6">
        <w:rPr>
          <w:noProof w:val="0"/>
          <w:lang w:val="fr-FR"/>
        </w:rPr>
        <w:t>, Brepols Publishers.</w:t>
      </w:r>
    </w:p>
    <w:p w14:paraId="3AD8CE7D" w14:textId="77777777" w:rsidR="00BC7F22" w:rsidRPr="00D67DD6" w:rsidRDefault="00BC7F22" w:rsidP="00BC7F22">
      <w:pPr>
        <w:pStyle w:val="Literatura"/>
        <w:rPr>
          <w:noProof w:val="0"/>
          <w:lang w:val="fr-FR"/>
        </w:rPr>
      </w:pPr>
      <w:r w:rsidRPr="00D67DD6">
        <w:rPr>
          <w:noProof w:val="0"/>
          <w:szCs w:val="22"/>
          <w:lang w:val="fr-FR"/>
        </w:rPr>
        <w:t>‒ (</w:t>
      </w:r>
      <w:r w:rsidRPr="00D67DD6">
        <w:rPr>
          <w:noProof w:val="0"/>
          <w:lang w:val="fr-FR"/>
        </w:rPr>
        <w:t>2010</w:t>
      </w:r>
      <w:r w:rsidRPr="00D67DD6">
        <w:rPr>
          <w:noProof w:val="0"/>
          <w:szCs w:val="22"/>
          <w:lang w:val="fr-FR"/>
        </w:rPr>
        <w:t xml:space="preserve">): </w:t>
      </w:r>
      <w:r w:rsidRPr="00D67DD6">
        <w:rPr>
          <w:i/>
          <w:noProof w:val="0"/>
          <w:lang w:val="fr-FR"/>
        </w:rPr>
        <w:t>Latin Averroes Translations of the First Half of the Thirteenth Century</w:t>
      </w:r>
      <w:r w:rsidRPr="00D67DD6">
        <w:rPr>
          <w:noProof w:val="0"/>
          <w:lang w:val="fr-FR"/>
        </w:rPr>
        <w:t>, Zurich-New York: Hildesheim.</w:t>
      </w:r>
    </w:p>
    <w:p w14:paraId="2A7664A8" w14:textId="77777777" w:rsidR="00BC7F22" w:rsidRPr="00D67DD6" w:rsidRDefault="00BC7F22" w:rsidP="00BC7F22">
      <w:pPr>
        <w:pStyle w:val="Literatura"/>
        <w:rPr>
          <w:noProof w:val="0"/>
          <w:lang w:val="fr-FR"/>
        </w:rPr>
      </w:pPr>
      <w:r w:rsidRPr="00D67DD6">
        <w:rPr>
          <w:noProof w:val="0"/>
          <w:lang w:val="fr-FR"/>
        </w:rPr>
        <w:t xml:space="preserve">Hasse, Dag Nikolaus, and Amos Bertolacci (2012): </w:t>
      </w:r>
      <w:r w:rsidRPr="00D67DD6">
        <w:rPr>
          <w:i/>
          <w:noProof w:val="0"/>
          <w:lang w:val="fr-FR"/>
        </w:rPr>
        <w:t xml:space="preserve">The Arabic, Hebrew and Latin Reception of Avicenna's </w:t>
      </w:r>
      <w:r w:rsidRPr="00D67DD6">
        <w:rPr>
          <w:i/>
          <w:noProof w:val="0"/>
          <w:lang w:val="fr-FR"/>
        </w:rPr>
        <w:tab/>
        <w:t>Metaphysics. Scientia Graeco-Arabica 7</w:t>
      </w:r>
      <w:r w:rsidRPr="00D67DD6">
        <w:rPr>
          <w:noProof w:val="0"/>
          <w:lang w:val="fr-FR"/>
        </w:rPr>
        <w:t>. Berlin: Walter de Gruyter.</w:t>
      </w:r>
    </w:p>
    <w:p w14:paraId="1B00534E" w14:textId="77777777" w:rsidR="00BC7F22" w:rsidRPr="00D67DD6" w:rsidRDefault="00BC7F22" w:rsidP="00BC7F22">
      <w:pPr>
        <w:pStyle w:val="Literatura"/>
        <w:rPr>
          <w:smallCaps/>
          <w:noProof w:val="0"/>
          <w:lang w:val="fr-FR"/>
        </w:rPr>
      </w:pPr>
      <w:r w:rsidRPr="00D67DD6">
        <w:rPr>
          <w:noProof w:val="0"/>
          <w:lang w:val="fr-FR"/>
        </w:rPr>
        <w:t xml:space="preserve">Hissette, Roland (1977): </w:t>
      </w:r>
      <w:r w:rsidRPr="00D67DD6">
        <w:rPr>
          <w:i/>
          <w:iCs/>
          <w:noProof w:val="0"/>
          <w:lang w:val="fr-FR"/>
        </w:rPr>
        <w:t>Enquête sur les 219 articles condamnés à Paris le 7 Mars 1277</w:t>
      </w:r>
      <w:r w:rsidRPr="00D67DD6">
        <w:rPr>
          <w:noProof w:val="0"/>
          <w:lang w:val="fr-FR"/>
        </w:rPr>
        <w:t xml:space="preserve">. Publications </w:t>
      </w:r>
      <w:r w:rsidRPr="00D67DD6">
        <w:rPr>
          <w:noProof w:val="0"/>
          <w:lang w:val="fr-FR"/>
        </w:rPr>
        <w:tab/>
        <w:t>Universitaires, Louvain.</w:t>
      </w:r>
    </w:p>
    <w:p w14:paraId="76889BBE" w14:textId="77777777" w:rsidR="00BC7F22" w:rsidRPr="00D67DD6" w:rsidRDefault="00BC7F22" w:rsidP="00BC7F22">
      <w:pPr>
        <w:pStyle w:val="Literatura"/>
        <w:rPr>
          <w:noProof w:val="0"/>
          <w:lang w:val="fr-FR"/>
        </w:rPr>
      </w:pPr>
      <w:r w:rsidRPr="00D67DD6">
        <w:rPr>
          <w:noProof w:val="0"/>
          <w:lang w:val="fr-FR"/>
        </w:rPr>
        <w:t xml:space="preserve">Honnefelder, Ludger (1987): "Der Zweite Anfang der Metaphysik. Voraussetzungen, Ansätze und Folgen der </w:t>
      </w:r>
      <w:r w:rsidRPr="00D67DD6">
        <w:rPr>
          <w:noProof w:val="0"/>
          <w:lang w:val="fr-FR"/>
        </w:rPr>
        <w:tab/>
        <w:t xml:space="preserve">Wiederbegündung der Metaphysik im 13./14. Jahrhundert". </w:t>
      </w:r>
      <w:r w:rsidRPr="00D67DD6">
        <w:rPr>
          <w:i/>
          <w:noProof w:val="0"/>
          <w:lang w:val="fr-FR"/>
        </w:rPr>
        <w:t xml:space="preserve">Philosophie im Mittelater. Entwicklunglinien </w:t>
      </w:r>
      <w:r w:rsidRPr="00D67DD6">
        <w:rPr>
          <w:rStyle w:val="st"/>
          <w:noProof w:val="0"/>
          <w:lang w:val="fr-FR"/>
        </w:rPr>
        <w:tab/>
      </w:r>
      <w:r w:rsidRPr="00D67DD6">
        <w:rPr>
          <w:i/>
          <w:noProof w:val="0"/>
          <w:lang w:val="fr-FR"/>
        </w:rPr>
        <w:t xml:space="preserve">und Paradigmen, </w:t>
      </w:r>
      <w:r w:rsidRPr="00D67DD6">
        <w:rPr>
          <w:noProof w:val="0"/>
          <w:lang w:val="fr-FR"/>
        </w:rPr>
        <w:t>edited by Jan P. Beckmann, Hamburg: Felix Meiner Verlag, pp. 165–186.</w:t>
      </w:r>
    </w:p>
    <w:p w14:paraId="71CBC201" w14:textId="77777777" w:rsidR="00BC7F22" w:rsidRPr="00D67DD6" w:rsidRDefault="00BC7F22" w:rsidP="00BC7F22">
      <w:pPr>
        <w:pStyle w:val="Literatura"/>
        <w:rPr>
          <w:noProof w:val="0"/>
          <w:lang w:val="fr-FR"/>
        </w:rPr>
      </w:pPr>
      <w:r w:rsidRPr="00D67DD6">
        <w:rPr>
          <w:noProof w:val="0"/>
          <w:szCs w:val="22"/>
          <w:lang w:val="fr-FR"/>
        </w:rPr>
        <w:t>‒ (</w:t>
      </w:r>
      <w:r w:rsidRPr="00D67DD6">
        <w:rPr>
          <w:noProof w:val="0"/>
          <w:lang w:val="fr-FR"/>
        </w:rPr>
        <w:t>2007</w:t>
      </w:r>
      <w:r w:rsidRPr="00D67DD6">
        <w:rPr>
          <w:noProof w:val="0"/>
          <w:szCs w:val="22"/>
          <w:lang w:val="fr-FR"/>
        </w:rPr>
        <w:t>): "</w:t>
      </w:r>
      <w:r w:rsidRPr="00D67DD6">
        <w:rPr>
          <w:noProof w:val="0"/>
          <w:lang w:val="fr-FR"/>
        </w:rPr>
        <w:t xml:space="preserve">Metaphysik als scientia transcendens: Johannes Duns </w:t>
      </w:r>
      <w:r w:rsidR="00107350" w:rsidRPr="00D67DD6">
        <w:rPr>
          <w:noProof w:val="0"/>
          <w:lang w:val="fr-FR"/>
        </w:rPr>
        <w:t>Scotus</w:t>
      </w:r>
      <w:r w:rsidRPr="00D67DD6">
        <w:rPr>
          <w:noProof w:val="0"/>
          <w:lang w:val="fr-FR"/>
        </w:rPr>
        <w:t xml:space="preserve"> und der zweite Anfang der </w:t>
      </w:r>
      <w:r w:rsidRPr="00D67DD6">
        <w:rPr>
          <w:noProof w:val="0"/>
          <w:lang w:val="fr-FR"/>
        </w:rPr>
        <w:tab/>
        <w:t xml:space="preserve">Metaphysik". </w:t>
      </w:r>
      <w:r w:rsidRPr="00D67DD6">
        <w:rPr>
          <w:rStyle w:val="Zvraznn"/>
          <w:noProof w:val="0"/>
          <w:lang w:val="fr-FR"/>
        </w:rPr>
        <w:t xml:space="preserve">New Essays on Metaphysics as "Scientia Transcendens": Proceedings of the Second </w:t>
      </w:r>
      <w:r w:rsidRPr="00D67DD6">
        <w:rPr>
          <w:rStyle w:val="Zvraznn"/>
          <w:noProof w:val="0"/>
          <w:lang w:val="fr-FR"/>
        </w:rPr>
        <w:tab/>
        <w:t xml:space="preserve">International Conference of Medieval Philosophy, Held at the Pontifical Catholic University of Rio Grande </w:t>
      </w:r>
      <w:r w:rsidRPr="00D67DD6">
        <w:rPr>
          <w:rStyle w:val="st"/>
          <w:noProof w:val="0"/>
          <w:lang w:val="fr-FR"/>
        </w:rPr>
        <w:tab/>
      </w:r>
      <w:r w:rsidRPr="00D67DD6">
        <w:rPr>
          <w:rStyle w:val="Zvraznn"/>
          <w:noProof w:val="0"/>
          <w:lang w:val="fr-FR"/>
        </w:rPr>
        <w:t>Do Sul (Pucrs), Porto Alegre/Brazil, 15-18 August 2006</w:t>
      </w:r>
      <w:r w:rsidRPr="00D67DD6">
        <w:rPr>
          <w:rStyle w:val="Zvraznn"/>
          <w:i w:val="0"/>
          <w:noProof w:val="0"/>
          <w:lang w:val="fr-FR"/>
        </w:rPr>
        <w:t>, e</w:t>
      </w:r>
      <w:r w:rsidRPr="00D67DD6">
        <w:rPr>
          <w:noProof w:val="0"/>
          <w:lang w:val="fr-FR"/>
        </w:rPr>
        <w:t xml:space="preserve">dited by Roberto Hofmeister Pich, Fédération </w:t>
      </w:r>
      <w:r w:rsidRPr="00D67DD6">
        <w:rPr>
          <w:rStyle w:val="st"/>
          <w:noProof w:val="0"/>
          <w:lang w:val="fr-FR"/>
        </w:rPr>
        <w:tab/>
      </w:r>
      <w:r w:rsidRPr="00D67DD6">
        <w:rPr>
          <w:noProof w:val="0"/>
          <w:lang w:val="fr-FR"/>
        </w:rPr>
        <w:t xml:space="preserve">Internationale des Instituts d'Études Médiévales, pp. 1–19. </w:t>
      </w:r>
    </w:p>
    <w:p w14:paraId="30DE957A" w14:textId="77777777" w:rsidR="00BC7F22" w:rsidRPr="00D67DD6" w:rsidRDefault="00BC7F22" w:rsidP="00BC7F22">
      <w:pPr>
        <w:pStyle w:val="Literatura"/>
        <w:rPr>
          <w:noProof w:val="0"/>
          <w:szCs w:val="24"/>
          <w:lang w:val="fr-FR"/>
        </w:rPr>
      </w:pPr>
      <w:r w:rsidRPr="00D67DD6">
        <w:rPr>
          <w:noProof w:val="0"/>
          <w:lang w:val="fr-FR"/>
        </w:rPr>
        <w:t xml:space="preserve">Horkheimer, Max; Adorno, Theodor W. (2000): </w:t>
      </w:r>
      <w:r w:rsidRPr="00D67DD6">
        <w:rPr>
          <w:i/>
          <w:iCs/>
          <w:noProof w:val="0"/>
          <w:lang w:val="fr-FR"/>
        </w:rPr>
        <w:t>Dialektik der Aufklärung</w:t>
      </w:r>
      <w:r w:rsidRPr="00D67DD6">
        <w:rPr>
          <w:noProof w:val="0"/>
          <w:lang w:val="fr-FR"/>
        </w:rPr>
        <w:t>, Frankfurt: S. Fischer Taschenbuch.</w:t>
      </w:r>
    </w:p>
    <w:p w14:paraId="66193F90" w14:textId="77777777" w:rsidR="00BC7F22" w:rsidRPr="00D67DD6" w:rsidRDefault="00BC7F22" w:rsidP="00BC7F22">
      <w:pPr>
        <w:pStyle w:val="Literatura"/>
        <w:rPr>
          <w:noProof w:val="0"/>
          <w:lang w:val="fr-FR"/>
        </w:rPr>
      </w:pPr>
      <w:r w:rsidRPr="00D67DD6">
        <w:rPr>
          <w:noProof w:val="0"/>
          <w:lang w:val="fr-FR"/>
        </w:rPr>
        <w:t xml:space="preserve">Hoye, J. William (1976): "Gotteserkenntnis </w:t>
      </w:r>
      <w:r w:rsidRPr="00D67DD6">
        <w:rPr>
          <w:i/>
          <w:noProof w:val="0"/>
          <w:lang w:val="fr-FR"/>
        </w:rPr>
        <w:t>per essentiam</w:t>
      </w:r>
      <w:r w:rsidRPr="00D67DD6">
        <w:rPr>
          <w:noProof w:val="0"/>
          <w:lang w:val="fr-FR"/>
        </w:rPr>
        <w:t xml:space="preserve"> im 13. Jahrhundert".</w:t>
      </w:r>
      <w:r w:rsidRPr="00D67DD6">
        <w:rPr>
          <w:rStyle w:val="fn"/>
          <w:i/>
          <w:noProof w:val="0"/>
          <w:lang w:val="fr-FR"/>
        </w:rPr>
        <w:t xml:space="preserve"> Die Auseinandersetzungen an </w:t>
      </w:r>
      <w:r w:rsidRPr="00D67DD6">
        <w:rPr>
          <w:rStyle w:val="fn"/>
          <w:i/>
          <w:noProof w:val="0"/>
          <w:lang w:val="fr-FR"/>
        </w:rPr>
        <w:tab/>
        <w:t xml:space="preserve">der Pariser Universität im XIII. Jahrhundert, </w:t>
      </w:r>
      <w:r w:rsidRPr="00D67DD6">
        <w:rPr>
          <w:noProof w:val="0"/>
          <w:lang w:val="fr-FR"/>
        </w:rPr>
        <w:t xml:space="preserve">edited by Albert Zimmermann, </w:t>
      </w:r>
      <w:r w:rsidRPr="00D67DD6">
        <w:rPr>
          <w:noProof w:val="0"/>
          <w:szCs w:val="24"/>
          <w:lang w:val="fr-FR"/>
        </w:rPr>
        <w:t>Universität Köln Thomas-</w:t>
      </w:r>
      <w:r w:rsidRPr="00D67DD6">
        <w:rPr>
          <w:noProof w:val="0"/>
          <w:szCs w:val="24"/>
          <w:lang w:val="fr-FR"/>
        </w:rPr>
        <w:tab/>
        <w:t xml:space="preserve">Institut: </w:t>
      </w:r>
      <w:r w:rsidRPr="00D67DD6">
        <w:rPr>
          <w:noProof w:val="0"/>
          <w:lang w:val="fr-FR"/>
        </w:rPr>
        <w:t xml:space="preserve">Walter de Gruyter: Miscellanea Mediaevalia 10, pp. 269‒284. </w:t>
      </w:r>
    </w:p>
    <w:p w14:paraId="71A853C5" w14:textId="77777777" w:rsidR="00BC7F22" w:rsidRPr="00D67DD6" w:rsidRDefault="00BC7F22" w:rsidP="00BC7F22">
      <w:pPr>
        <w:pStyle w:val="Literatura"/>
        <w:rPr>
          <w:noProof w:val="0"/>
          <w:lang w:val="fr-FR"/>
        </w:rPr>
      </w:pPr>
      <w:r w:rsidRPr="00D67DD6">
        <w:rPr>
          <w:noProof w:val="0"/>
          <w:lang w:val="fr-FR"/>
        </w:rPr>
        <w:t xml:space="preserve">Certeau, Michel de (1973): </w:t>
      </w:r>
      <w:r w:rsidRPr="00D67DD6">
        <w:rPr>
          <w:i/>
          <w:noProof w:val="0"/>
          <w:lang w:val="fr-FR"/>
        </w:rPr>
        <w:t>L'Absent de l'histoire</w:t>
      </w:r>
      <w:r w:rsidRPr="00D67DD6">
        <w:rPr>
          <w:noProof w:val="0"/>
          <w:lang w:val="fr-FR"/>
        </w:rPr>
        <w:t>. Paris: Maison Mame.</w:t>
      </w:r>
    </w:p>
    <w:p w14:paraId="61A2B250" w14:textId="77777777" w:rsidR="00BC7F22" w:rsidRPr="00D67DD6" w:rsidRDefault="00BC7F22" w:rsidP="00BC7F22">
      <w:pPr>
        <w:pStyle w:val="Literatura"/>
        <w:rPr>
          <w:noProof w:val="0"/>
          <w:lang w:val="fr-FR"/>
        </w:rPr>
      </w:pPr>
      <w:r w:rsidRPr="00D67DD6">
        <w:rPr>
          <w:noProof w:val="0"/>
          <w:lang w:val="fr-FR"/>
        </w:rPr>
        <w:t xml:space="preserve">Chenu, Marie-Dominique (1927): "Notes de lexicographie philosophique mediévale: collectio, collatio". </w:t>
      </w:r>
      <w:r w:rsidRPr="00D67DD6">
        <w:rPr>
          <w:i/>
          <w:noProof w:val="0"/>
          <w:lang w:val="fr-FR"/>
        </w:rPr>
        <w:t xml:space="preserve">Revue </w:t>
      </w:r>
      <w:r w:rsidRPr="00D67DD6">
        <w:rPr>
          <w:i/>
          <w:noProof w:val="0"/>
          <w:lang w:val="fr-FR"/>
        </w:rPr>
        <w:tab/>
        <w:t>des sciences philosophiques et theologiques</w:t>
      </w:r>
      <w:r w:rsidRPr="00D67DD6">
        <w:rPr>
          <w:noProof w:val="0"/>
          <w:lang w:val="fr-FR"/>
        </w:rPr>
        <w:t xml:space="preserve"> 16: 435‒446.</w:t>
      </w:r>
    </w:p>
    <w:p w14:paraId="399F89BE" w14:textId="77777777" w:rsidR="00BC7F22" w:rsidRPr="00D67DD6" w:rsidRDefault="00BC7F22" w:rsidP="00BC7F22">
      <w:pPr>
        <w:pStyle w:val="Literatura"/>
        <w:rPr>
          <w:noProof w:val="0"/>
          <w:lang w:val="fr-FR"/>
        </w:rPr>
      </w:pPr>
      <w:r w:rsidRPr="00D67DD6">
        <w:rPr>
          <w:noProof w:val="0"/>
          <w:lang w:val="fr-FR"/>
        </w:rPr>
        <w:t xml:space="preserve">‒ (1930): "Les réponses de S. Thomas et de Kilwardby à la consultation de Jean de Verceil (1271)". </w:t>
      </w:r>
      <w:r w:rsidRPr="00D67DD6">
        <w:rPr>
          <w:i/>
          <w:noProof w:val="0"/>
          <w:lang w:val="fr-FR"/>
        </w:rPr>
        <w:t xml:space="preserve">Mélanges </w:t>
      </w:r>
      <w:r w:rsidRPr="00D67DD6">
        <w:rPr>
          <w:i/>
          <w:noProof w:val="0"/>
          <w:lang w:val="fr-FR"/>
        </w:rPr>
        <w:tab/>
        <w:t>Mandonnet. Études d'histoire littéraire et doctrinale du Moyen Âge 1</w:t>
      </w:r>
      <w:r w:rsidRPr="00D67DD6">
        <w:rPr>
          <w:noProof w:val="0"/>
          <w:lang w:val="fr-FR"/>
        </w:rPr>
        <w:t>. Kain: Le Saulchoir, pp. 191‒221.</w:t>
      </w:r>
    </w:p>
    <w:p w14:paraId="38742055" w14:textId="77777777" w:rsidR="00BC7F22" w:rsidRPr="00D67DD6" w:rsidRDefault="00BC7F22" w:rsidP="00BC7F22">
      <w:pPr>
        <w:pStyle w:val="Literatura"/>
        <w:rPr>
          <w:noProof w:val="0"/>
          <w:lang w:val="fr-FR"/>
        </w:rPr>
      </w:pPr>
      <w:r w:rsidRPr="00D67DD6">
        <w:rPr>
          <w:noProof w:val="0"/>
          <w:lang w:val="fr-FR"/>
        </w:rPr>
        <w:t xml:space="preserve">‒ (1935): Grammaire et théologie aux XIIe et XIIIe siècles. </w:t>
      </w:r>
      <w:r w:rsidRPr="00D67DD6">
        <w:rPr>
          <w:i/>
          <w:noProof w:val="0"/>
          <w:lang w:val="fr-FR"/>
        </w:rPr>
        <w:t xml:space="preserve">Archives d'histoire doctrinale et littéraire du </w:t>
      </w:r>
      <w:r w:rsidRPr="00D67DD6">
        <w:rPr>
          <w:i/>
          <w:noProof w:val="0"/>
          <w:lang w:val="fr-FR"/>
        </w:rPr>
        <w:tab/>
        <w:t xml:space="preserve">Moyen </w:t>
      </w:r>
      <w:r w:rsidRPr="00D67DD6">
        <w:rPr>
          <w:i/>
          <w:noProof w:val="0"/>
          <w:lang w:val="fr-FR"/>
        </w:rPr>
        <w:tab/>
      </w:r>
      <w:r w:rsidRPr="00D67DD6">
        <w:rPr>
          <w:rStyle w:val="st"/>
          <w:i/>
          <w:noProof w:val="0"/>
          <w:lang w:val="fr-FR"/>
        </w:rPr>
        <w:t>Âge</w:t>
      </w:r>
      <w:r w:rsidRPr="00D67DD6">
        <w:rPr>
          <w:noProof w:val="0"/>
          <w:lang w:val="fr-FR"/>
        </w:rPr>
        <w:t xml:space="preserve"> 10: 5‒28.</w:t>
      </w:r>
    </w:p>
    <w:p w14:paraId="5A091C58" w14:textId="77777777" w:rsidR="00BC7F22" w:rsidRPr="00D67DD6" w:rsidRDefault="00BC7F22" w:rsidP="00BC7F22">
      <w:pPr>
        <w:pStyle w:val="Literatura"/>
        <w:rPr>
          <w:rFonts w:cs="Calibri"/>
          <w:noProof w:val="0"/>
          <w:szCs w:val="22"/>
          <w:lang w:val="fr-FR"/>
        </w:rPr>
      </w:pPr>
      <w:r w:rsidRPr="00D67DD6">
        <w:rPr>
          <w:rFonts w:cs="Calibri"/>
          <w:i/>
          <w:noProof w:val="0"/>
          <w:szCs w:val="22"/>
          <w:lang w:val="fr-FR"/>
        </w:rPr>
        <w:t xml:space="preserve">Chartularium Universitatis Parisiensis I </w:t>
      </w:r>
      <w:r w:rsidRPr="00D67DD6">
        <w:rPr>
          <w:rFonts w:cs="Calibri"/>
          <w:noProof w:val="0"/>
          <w:szCs w:val="22"/>
          <w:lang w:val="fr-FR"/>
        </w:rPr>
        <w:t>(1889): Edited by Henricus Denifle. Paris.</w:t>
      </w:r>
    </w:p>
    <w:p w14:paraId="2A91300A" w14:textId="77777777" w:rsidR="00BC7F22" w:rsidRPr="00D67DD6" w:rsidRDefault="00BC7F22" w:rsidP="00BC7F22">
      <w:pPr>
        <w:pStyle w:val="Literatura"/>
        <w:rPr>
          <w:noProof w:val="0"/>
          <w:lang w:val="fr-FR"/>
        </w:rPr>
      </w:pPr>
      <w:r w:rsidRPr="00D67DD6">
        <w:rPr>
          <w:noProof w:val="0"/>
          <w:lang w:val="fr-FR"/>
        </w:rPr>
        <w:t xml:space="preserve">Chroust, Anton-Hermann (1947): "The Corporate Idea and the Body Politic in the Middle Ages". </w:t>
      </w:r>
      <w:r w:rsidRPr="00D67DD6">
        <w:rPr>
          <w:i/>
          <w:noProof w:val="0"/>
          <w:lang w:val="fr-FR"/>
        </w:rPr>
        <w:t xml:space="preserve">The Review of </w:t>
      </w:r>
      <w:r w:rsidRPr="00D67DD6">
        <w:rPr>
          <w:i/>
          <w:noProof w:val="0"/>
          <w:lang w:val="fr-FR"/>
        </w:rPr>
        <w:tab/>
        <w:t>Politics</w:t>
      </w:r>
      <w:r w:rsidRPr="00D67DD6">
        <w:rPr>
          <w:noProof w:val="0"/>
          <w:lang w:val="fr-FR"/>
        </w:rPr>
        <w:t xml:space="preserve"> 9/4: 423‒452.</w:t>
      </w:r>
    </w:p>
    <w:p w14:paraId="1EECC1D5" w14:textId="77777777" w:rsidR="00BC7F22" w:rsidRPr="00D67DD6" w:rsidRDefault="00BC7F22" w:rsidP="00BC7F22">
      <w:pPr>
        <w:pStyle w:val="Literatura"/>
        <w:rPr>
          <w:noProof w:val="0"/>
          <w:lang w:val="fr-FR"/>
        </w:rPr>
      </w:pPr>
      <w:r w:rsidRPr="00D67DD6">
        <w:rPr>
          <w:noProof w:val="0"/>
          <w:lang w:val="fr-FR"/>
        </w:rPr>
        <w:t xml:space="preserve">Ivry. L. Afred (1984): "Destiny Revisited: Avicenna's Concept of Determinism". </w:t>
      </w:r>
      <w:r w:rsidRPr="00D67DD6">
        <w:rPr>
          <w:i/>
          <w:noProof w:val="0"/>
          <w:lang w:val="fr-FR"/>
        </w:rPr>
        <w:t xml:space="preserve">Islamic Theology and Philosophy: </w:t>
      </w:r>
      <w:r w:rsidRPr="00D67DD6">
        <w:rPr>
          <w:i/>
          <w:noProof w:val="0"/>
          <w:lang w:val="fr-FR"/>
        </w:rPr>
        <w:tab/>
        <w:t>Studies in Honour of George F. Hourani</w:t>
      </w:r>
      <w:r w:rsidRPr="00D67DD6">
        <w:rPr>
          <w:noProof w:val="0"/>
          <w:lang w:val="fr-FR"/>
        </w:rPr>
        <w:t xml:space="preserve">, edited by Michael E. Marmura, Albany, NY: State University of </w:t>
      </w:r>
      <w:r w:rsidRPr="00D67DD6">
        <w:rPr>
          <w:noProof w:val="0"/>
          <w:lang w:val="fr-FR"/>
        </w:rPr>
        <w:tab/>
        <w:t xml:space="preserve">New York Press, pp. 160‒171. </w:t>
      </w:r>
    </w:p>
    <w:p w14:paraId="7BD4C5D1" w14:textId="77777777" w:rsidR="00BC7F22" w:rsidRPr="00D67DD6" w:rsidRDefault="00BC7F22" w:rsidP="00BC7F22">
      <w:pPr>
        <w:pStyle w:val="Literatura"/>
        <w:rPr>
          <w:rFonts w:cs="Calibri"/>
          <w:i/>
          <w:noProof w:val="0"/>
          <w:szCs w:val="22"/>
          <w:lang w:val="fr-FR"/>
        </w:rPr>
      </w:pPr>
      <w:r w:rsidRPr="00D67DD6">
        <w:rPr>
          <w:noProof w:val="0"/>
          <w:szCs w:val="22"/>
          <w:lang w:val="fr-FR"/>
        </w:rPr>
        <w:t xml:space="preserve">Iwakuma, Yukio, and Sten Ebbesen (1992): "Logico-Theological Schools from the Second Half of the 12th </w:t>
      </w:r>
      <w:r w:rsidRPr="00D67DD6">
        <w:rPr>
          <w:noProof w:val="0"/>
          <w:szCs w:val="22"/>
          <w:lang w:val="fr-FR"/>
        </w:rPr>
        <w:tab/>
        <w:t xml:space="preserve">Century: A List of Sources". </w:t>
      </w:r>
      <w:r w:rsidRPr="00D67DD6">
        <w:rPr>
          <w:i/>
          <w:noProof w:val="0"/>
          <w:szCs w:val="22"/>
          <w:lang w:val="fr-FR"/>
        </w:rPr>
        <w:t>Vivarium</w:t>
      </w:r>
      <w:r w:rsidRPr="00D67DD6">
        <w:rPr>
          <w:noProof w:val="0"/>
          <w:szCs w:val="22"/>
          <w:lang w:val="fr-FR"/>
        </w:rPr>
        <w:t xml:space="preserve"> 30/1: 173–210.</w:t>
      </w:r>
    </w:p>
    <w:p w14:paraId="2CB5E108" w14:textId="77777777" w:rsidR="00BC7F22" w:rsidRPr="00D67DD6" w:rsidRDefault="00BC7F22" w:rsidP="00BC7F22">
      <w:pPr>
        <w:pStyle w:val="Literatura"/>
        <w:rPr>
          <w:noProof w:val="0"/>
          <w:szCs w:val="22"/>
          <w:lang w:val="fr-FR"/>
        </w:rPr>
      </w:pPr>
      <w:r w:rsidRPr="00D67DD6">
        <w:rPr>
          <w:noProof w:val="0"/>
          <w:szCs w:val="22"/>
          <w:lang w:val="fr-FR"/>
        </w:rPr>
        <w:t xml:space="preserve">Iwakuma, Yukio (1992): "Twelfth-Century Nominales The Posthumous School of Peter Abelard". </w:t>
      </w:r>
      <w:r w:rsidRPr="00D67DD6">
        <w:rPr>
          <w:i/>
          <w:noProof w:val="0"/>
          <w:szCs w:val="22"/>
          <w:lang w:val="fr-FR"/>
        </w:rPr>
        <w:t xml:space="preserve">Vivarium </w:t>
      </w:r>
      <w:r w:rsidRPr="00D67DD6">
        <w:rPr>
          <w:noProof w:val="0"/>
          <w:szCs w:val="22"/>
          <w:lang w:val="fr-FR"/>
        </w:rPr>
        <w:t xml:space="preserve">30/1: </w:t>
      </w:r>
      <w:r w:rsidRPr="00D67DD6">
        <w:rPr>
          <w:noProof w:val="0"/>
          <w:szCs w:val="16"/>
          <w:lang w:val="fr-FR"/>
        </w:rPr>
        <w:tab/>
      </w:r>
      <w:r w:rsidRPr="00D67DD6">
        <w:rPr>
          <w:noProof w:val="0"/>
          <w:szCs w:val="22"/>
          <w:lang w:val="fr-FR"/>
        </w:rPr>
        <w:t>97‒109.</w:t>
      </w:r>
    </w:p>
    <w:p w14:paraId="5886BE5B" w14:textId="77777777" w:rsidR="00BC7F22" w:rsidRPr="00D67DD6" w:rsidRDefault="00BC7F22" w:rsidP="00BC7F22">
      <w:pPr>
        <w:pStyle w:val="Literatura"/>
        <w:rPr>
          <w:noProof w:val="0"/>
          <w:lang w:val="fr-FR"/>
        </w:rPr>
      </w:pPr>
      <w:r w:rsidRPr="00D67DD6">
        <w:rPr>
          <w:noProof w:val="0"/>
          <w:szCs w:val="22"/>
          <w:lang w:val="fr-FR"/>
        </w:rPr>
        <w:t>‒ (1993): "</w:t>
      </w:r>
      <w:r w:rsidRPr="00D67DD6">
        <w:rPr>
          <w:noProof w:val="0"/>
          <w:szCs w:val="16"/>
          <w:lang w:val="fr-FR"/>
        </w:rPr>
        <w:t>Parvip</w:t>
      </w:r>
      <w:r w:rsidRPr="00D67DD6">
        <w:rPr>
          <w:noProof w:val="0"/>
          <w:lang w:val="fr-FR"/>
        </w:rPr>
        <w:t>onta</w:t>
      </w:r>
      <w:r w:rsidRPr="00D67DD6">
        <w:rPr>
          <w:noProof w:val="0"/>
          <w:szCs w:val="16"/>
          <w:lang w:val="fr-FR"/>
        </w:rPr>
        <w:t>ni's Thesis ex impossibili quidlibet sequitur</w:t>
      </w:r>
      <w:r w:rsidRPr="00D67DD6">
        <w:rPr>
          <w:noProof w:val="0"/>
          <w:lang w:val="fr-FR"/>
        </w:rPr>
        <w:t>:</w:t>
      </w:r>
      <w:r w:rsidRPr="00D67DD6">
        <w:rPr>
          <w:noProof w:val="0"/>
          <w:szCs w:val="16"/>
          <w:lang w:val="fr-FR"/>
        </w:rPr>
        <w:t xml:space="preserve"> Comments on the Sources of the Thesis from </w:t>
      </w:r>
      <w:r w:rsidRPr="00D67DD6">
        <w:rPr>
          <w:noProof w:val="0"/>
          <w:szCs w:val="16"/>
          <w:lang w:val="fr-FR"/>
        </w:rPr>
        <w:tab/>
        <w:t>the Twelfth</w:t>
      </w:r>
      <w:r w:rsidRPr="00D67DD6">
        <w:rPr>
          <w:noProof w:val="0"/>
          <w:lang w:val="fr-FR"/>
        </w:rPr>
        <w:t xml:space="preserve"> </w:t>
      </w:r>
      <w:r w:rsidRPr="00D67DD6">
        <w:rPr>
          <w:noProof w:val="0"/>
          <w:szCs w:val="16"/>
          <w:lang w:val="fr-FR"/>
        </w:rPr>
        <w:t xml:space="preserve">Century". </w:t>
      </w:r>
      <w:r w:rsidRPr="00D67DD6">
        <w:rPr>
          <w:rStyle w:val="a-size-large"/>
          <w:i/>
          <w:iCs/>
          <w:noProof w:val="0"/>
          <w:lang w:val="fr-FR"/>
        </w:rPr>
        <w:t xml:space="preserve">Argumentations Theorie: Scholastische Forschungen zu den logischen und </w:t>
      </w:r>
      <w:r w:rsidRPr="00D67DD6">
        <w:rPr>
          <w:rStyle w:val="a-size-large"/>
          <w:i/>
          <w:iCs/>
          <w:noProof w:val="0"/>
          <w:lang w:val="fr-FR"/>
        </w:rPr>
        <w:tab/>
        <w:t xml:space="preserve">semantischen Regeln korrekten Folgerns, </w:t>
      </w:r>
      <w:r w:rsidRPr="00D67DD6">
        <w:rPr>
          <w:noProof w:val="0"/>
          <w:szCs w:val="16"/>
          <w:lang w:val="fr-FR"/>
        </w:rPr>
        <w:t xml:space="preserve">edited by </w:t>
      </w:r>
      <w:r w:rsidRPr="00D67DD6">
        <w:rPr>
          <w:rStyle w:val="addmd"/>
          <w:noProof w:val="0"/>
          <w:lang w:val="fr-FR"/>
        </w:rPr>
        <w:t>Jacobi</w:t>
      </w:r>
      <w:r w:rsidRPr="00D67DD6">
        <w:rPr>
          <w:noProof w:val="0"/>
          <w:szCs w:val="16"/>
          <w:lang w:val="fr-FR"/>
        </w:rPr>
        <w:t xml:space="preserve"> </w:t>
      </w:r>
      <w:r w:rsidRPr="00D67DD6">
        <w:rPr>
          <w:rStyle w:val="addmd"/>
          <w:noProof w:val="0"/>
          <w:lang w:val="fr-FR"/>
        </w:rPr>
        <w:t xml:space="preserve">Klaus, </w:t>
      </w:r>
      <w:r w:rsidRPr="00D67DD6">
        <w:rPr>
          <w:rStyle w:val="a-size-large"/>
          <w:iCs/>
          <w:noProof w:val="0"/>
          <w:lang w:val="fr-FR"/>
        </w:rPr>
        <w:t>Leiden: Brill</w:t>
      </w:r>
      <w:r w:rsidRPr="00D67DD6">
        <w:rPr>
          <w:rStyle w:val="a-size-large"/>
          <w:i/>
          <w:iCs/>
          <w:noProof w:val="0"/>
          <w:lang w:val="fr-FR"/>
        </w:rPr>
        <w:t xml:space="preserve">, </w:t>
      </w:r>
      <w:r w:rsidRPr="00D67DD6">
        <w:rPr>
          <w:noProof w:val="0"/>
          <w:lang w:val="fr-FR"/>
        </w:rPr>
        <w:t>pp. 123‒152.</w:t>
      </w:r>
    </w:p>
    <w:p w14:paraId="444189B7" w14:textId="77777777" w:rsidR="00BC7F22" w:rsidRPr="00D67DD6" w:rsidRDefault="00BC7F22" w:rsidP="00BC7F22">
      <w:pPr>
        <w:pStyle w:val="Literatura"/>
        <w:rPr>
          <w:noProof w:val="0"/>
          <w:lang w:val="fr-FR"/>
        </w:rPr>
      </w:pPr>
      <w:r w:rsidRPr="00D67DD6">
        <w:rPr>
          <w:noProof w:val="0"/>
          <w:lang w:val="fr-FR"/>
        </w:rPr>
        <w:t xml:space="preserve">Jacobson, Roman, and Morris Halle. </w:t>
      </w:r>
      <w:r w:rsidRPr="00D67DD6">
        <w:rPr>
          <w:i/>
          <w:noProof w:val="0"/>
          <w:lang w:val="fr-FR"/>
        </w:rPr>
        <w:t>Fundamentals of Language</w:t>
      </w:r>
      <w:r w:rsidRPr="00D67DD6">
        <w:rPr>
          <w:noProof w:val="0"/>
          <w:lang w:val="fr-FR"/>
        </w:rPr>
        <w:t>. Gravengage:Mouton&amp;Co, 1956.</w:t>
      </w:r>
    </w:p>
    <w:p w14:paraId="214D1776" w14:textId="77777777" w:rsidR="00BC7F22" w:rsidRPr="00D67DD6" w:rsidRDefault="00BC7F22" w:rsidP="00BC7F22">
      <w:pPr>
        <w:pStyle w:val="Literatura"/>
        <w:rPr>
          <w:noProof w:val="0"/>
          <w:lang w:val="fr-FR"/>
        </w:rPr>
      </w:pPr>
      <w:r w:rsidRPr="00D67DD6">
        <w:rPr>
          <w:noProof w:val="0"/>
          <w:lang w:val="fr-FR"/>
        </w:rPr>
        <w:lastRenderedPageBreak/>
        <w:t xml:space="preserve">Jordan,  D. Mark (1982): "The Controversy of the Correctoria and the Limits of Metaphysics". </w:t>
      </w:r>
      <w:r w:rsidRPr="00D67DD6">
        <w:rPr>
          <w:i/>
          <w:noProof w:val="0"/>
          <w:lang w:val="fr-FR"/>
        </w:rPr>
        <w:t>Speculum</w:t>
      </w:r>
      <w:r w:rsidRPr="00D67DD6">
        <w:rPr>
          <w:noProof w:val="0"/>
          <w:lang w:val="fr-FR"/>
        </w:rPr>
        <w:t xml:space="preserve"> 57/2: </w:t>
      </w:r>
      <w:r w:rsidRPr="00D67DD6">
        <w:rPr>
          <w:noProof w:val="0"/>
          <w:lang w:val="fr-FR"/>
        </w:rPr>
        <w:tab/>
        <w:t>292‒314.</w:t>
      </w:r>
    </w:p>
    <w:p w14:paraId="2589C583" w14:textId="77777777" w:rsidR="00BC7F22" w:rsidRPr="00D67DD6" w:rsidRDefault="00BC7F22" w:rsidP="00BC7F22">
      <w:pPr>
        <w:pStyle w:val="Literatura"/>
        <w:rPr>
          <w:noProof w:val="0"/>
          <w:lang w:val="fr-FR"/>
        </w:rPr>
      </w:pPr>
      <w:r w:rsidRPr="00D67DD6">
        <w:rPr>
          <w:iCs/>
          <w:noProof w:val="0"/>
          <w:lang w:val="fr-FR"/>
        </w:rPr>
        <w:t>Jean de la Rochelle(</w:t>
      </w:r>
      <w:r w:rsidRPr="00D67DD6">
        <w:rPr>
          <w:noProof w:val="0"/>
          <w:lang w:val="fr-FR"/>
        </w:rPr>
        <w:t>1964</w:t>
      </w:r>
      <w:r w:rsidRPr="00D67DD6">
        <w:rPr>
          <w:iCs/>
          <w:noProof w:val="0"/>
          <w:lang w:val="fr-FR"/>
        </w:rPr>
        <w:t xml:space="preserve">): </w:t>
      </w:r>
      <w:r w:rsidRPr="00D67DD6">
        <w:rPr>
          <w:i/>
          <w:noProof w:val="0"/>
          <w:lang w:val="fr-FR"/>
        </w:rPr>
        <w:t>Tractatus de divisione multiplicis potentiarum animae</w:t>
      </w:r>
      <w:r w:rsidRPr="00D67DD6">
        <w:rPr>
          <w:noProof w:val="0"/>
          <w:lang w:val="fr-FR"/>
        </w:rPr>
        <w:t>. Edited by</w:t>
      </w:r>
      <w:r w:rsidRPr="00D67DD6">
        <w:rPr>
          <w:i/>
          <w:noProof w:val="0"/>
          <w:lang w:val="fr-FR"/>
        </w:rPr>
        <w:t xml:space="preserve"> </w:t>
      </w:r>
      <w:r w:rsidRPr="00D67DD6">
        <w:rPr>
          <w:noProof w:val="0"/>
          <w:lang w:val="fr-FR"/>
        </w:rPr>
        <w:t>Pierre Michaud-</w:t>
      </w:r>
      <w:r w:rsidRPr="00D67DD6">
        <w:rPr>
          <w:noProof w:val="0"/>
          <w:szCs w:val="22"/>
          <w:lang w:val="fr-FR"/>
        </w:rPr>
        <w:tab/>
      </w:r>
      <w:r w:rsidRPr="00D67DD6">
        <w:rPr>
          <w:noProof w:val="0"/>
          <w:lang w:val="fr-FR"/>
        </w:rPr>
        <w:t>Quantin. Paris: Librairie philosophique J. Vrin.</w:t>
      </w:r>
    </w:p>
    <w:p w14:paraId="316AFC8C" w14:textId="77777777" w:rsidR="00BC7F22" w:rsidRPr="00D67DD6" w:rsidRDefault="00BC7F22" w:rsidP="00BC7F22">
      <w:pPr>
        <w:pStyle w:val="Literatura"/>
        <w:rPr>
          <w:noProof w:val="0"/>
          <w:lang w:val="fr-FR"/>
        </w:rPr>
      </w:pPr>
      <w:r w:rsidRPr="00D67DD6">
        <w:rPr>
          <w:noProof w:val="0"/>
          <w:lang w:val="fr-FR"/>
        </w:rPr>
        <w:t xml:space="preserve">‒ (1995): </w:t>
      </w:r>
      <w:r w:rsidRPr="00D67DD6">
        <w:rPr>
          <w:i/>
          <w:noProof w:val="0"/>
          <w:lang w:val="fr-FR"/>
        </w:rPr>
        <w:t>Summa de anima</w:t>
      </w:r>
      <w:r w:rsidRPr="00D67DD6">
        <w:rPr>
          <w:noProof w:val="0"/>
          <w:lang w:val="fr-FR"/>
        </w:rPr>
        <w:t>. Edited by Jacques Guy Bougerol. Paris: J. Vrin.</w:t>
      </w:r>
    </w:p>
    <w:p w14:paraId="7067450C" w14:textId="77777777" w:rsidR="00BC7F22" w:rsidRPr="00D67DD6" w:rsidRDefault="00BC7F22" w:rsidP="00BC7F22">
      <w:pPr>
        <w:pStyle w:val="Literatura"/>
        <w:rPr>
          <w:noProof w:val="0"/>
          <w:lang w:val="fr-FR"/>
        </w:rPr>
      </w:pPr>
      <w:r w:rsidRPr="00D67DD6">
        <w:rPr>
          <w:noProof w:val="0"/>
          <w:szCs w:val="22"/>
          <w:lang w:val="fr-FR"/>
        </w:rPr>
        <w:t xml:space="preserve">Jolivet, Jean (1992): "Trois variations médiévales sur l'universel et l'individu: Roscelin, Abélard, Gilbert de la </w:t>
      </w:r>
      <w:r w:rsidRPr="00D67DD6">
        <w:rPr>
          <w:noProof w:val="0"/>
          <w:szCs w:val="22"/>
          <w:lang w:val="fr-FR"/>
        </w:rPr>
        <w:tab/>
        <w:t xml:space="preserve">Porrée". </w:t>
      </w:r>
      <w:r w:rsidRPr="00D67DD6">
        <w:rPr>
          <w:i/>
          <w:noProof w:val="0"/>
          <w:szCs w:val="22"/>
          <w:lang w:val="fr-FR"/>
        </w:rPr>
        <w:t>Revue de Métaphysique et de Morale</w:t>
      </w:r>
      <w:r w:rsidRPr="00D67DD6">
        <w:rPr>
          <w:noProof w:val="0"/>
          <w:szCs w:val="22"/>
          <w:lang w:val="fr-FR"/>
        </w:rPr>
        <w:t xml:space="preserve"> 97/1: 111‒155.</w:t>
      </w:r>
    </w:p>
    <w:p w14:paraId="44D0D46C" w14:textId="77777777" w:rsidR="00BC7F22" w:rsidRPr="00D67DD6" w:rsidRDefault="00BC7F22" w:rsidP="00BC7F22">
      <w:pPr>
        <w:pStyle w:val="Literatura"/>
        <w:rPr>
          <w:noProof w:val="0"/>
          <w:lang w:val="fr-FR"/>
        </w:rPr>
      </w:pPr>
      <w:r w:rsidRPr="00D67DD6">
        <w:rPr>
          <w:noProof w:val="0"/>
          <w:lang w:val="fr-FR"/>
        </w:rPr>
        <w:t xml:space="preserve">Kalista, Zdeněk (1982): </w:t>
      </w:r>
      <w:r w:rsidRPr="00D67DD6">
        <w:rPr>
          <w:i/>
          <w:noProof w:val="0"/>
          <w:lang w:val="fr-FR"/>
        </w:rPr>
        <w:t>Tvář baroka</w:t>
      </w:r>
      <w:r w:rsidRPr="00D67DD6">
        <w:rPr>
          <w:noProof w:val="0"/>
          <w:lang w:val="fr-FR"/>
        </w:rPr>
        <w:t>. Mnichov: Arkýř.</w:t>
      </w:r>
    </w:p>
    <w:p w14:paraId="1A71FED7" w14:textId="77777777" w:rsidR="00BC7F22" w:rsidRPr="00D67DD6" w:rsidRDefault="00BC7F22" w:rsidP="00BC7F22">
      <w:pPr>
        <w:pStyle w:val="Literatura"/>
        <w:rPr>
          <w:noProof w:val="0"/>
          <w:lang w:val="fr-FR"/>
        </w:rPr>
      </w:pPr>
      <w:r w:rsidRPr="00D67DD6">
        <w:rPr>
          <w:noProof w:val="0"/>
          <w:lang w:val="fr-FR"/>
        </w:rPr>
        <w:t xml:space="preserve">Kant, Immanuel. </w:t>
      </w:r>
      <w:r w:rsidRPr="00D67DD6">
        <w:rPr>
          <w:i/>
          <w:iCs/>
          <w:noProof w:val="0"/>
          <w:lang w:val="fr-FR"/>
        </w:rPr>
        <w:t xml:space="preserve">Gesammelte Schriften I-IXXX. </w:t>
      </w:r>
      <w:r w:rsidRPr="00D67DD6">
        <w:rPr>
          <w:noProof w:val="0"/>
          <w:lang w:val="fr-FR"/>
        </w:rPr>
        <w:t>Berlin, de Gruyter, 1904–1997, Erweiterte Akademieausgabe.</w:t>
      </w:r>
    </w:p>
    <w:p w14:paraId="224A3C26" w14:textId="77777777" w:rsidR="00BC7F22" w:rsidRPr="00D67DD6" w:rsidRDefault="00BC7F22" w:rsidP="00BC7F22">
      <w:pPr>
        <w:pStyle w:val="Literatura"/>
        <w:rPr>
          <w:noProof w:val="0"/>
          <w:lang w:val="fr-FR"/>
        </w:rPr>
      </w:pPr>
      <w:r w:rsidRPr="00D67DD6">
        <w:rPr>
          <w:noProof w:val="0"/>
          <w:lang w:val="fr-FR"/>
        </w:rPr>
        <w:t xml:space="preserve">‒ (1911): </w:t>
      </w:r>
      <w:r w:rsidRPr="00D67DD6">
        <w:rPr>
          <w:i/>
          <w:noProof w:val="0"/>
          <w:lang w:val="fr-FR"/>
        </w:rPr>
        <w:t>Kritik der reinen Vernunft</w:t>
      </w:r>
      <w:r w:rsidRPr="00D67DD6">
        <w:rPr>
          <w:noProof w:val="0"/>
          <w:lang w:val="fr-FR"/>
        </w:rPr>
        <w:t>. Erste Auflage 1781, Akademieausgabe, Band IV, KdRV / A.</w:t>
      </w:r>
    </w:p>
    <w:p w14:paraId="14F24092" w14:textId="77777777" w:rsidR="00BC7F22" w:rsidRPr="00D67DD6" w:rsidRDefault="00BC7F22" w:rsidP="00BC7F22">
      <w:pPr>
        <w:pStyle w:val="Literatura"/>
        <w:rPr>
          <w:noProof w:val="0"/>
          <w:lang w:val="fr-FR"/>
        </w:rPr>
      </w:pPr>
      <w:r w:rsidRPr="00D67DD6">
        <w:rPr>
          <w:noProof w:val="0"/>
          <w:lang w:val="fr-FR"/>
        </w:rPr>
        <w:t xml:space="preserve">‒ (1911): </w:t>
      </w:r>
      <w:r w:rsidRPr="00D67DD6">
        <w:rPr>
          <w:i/>
          <w:noProof w:val="0"/>
          <w:lang w:val="fr-FR"/>
        </w:rPr>
        <w:t>Kritik der reinen Vernunft</w:t>
      </w:r>
      <w:r w:rsidRPr="00D67DD6">
        <w:rPr>
          <w:noProof w:val="0"/>
          <w:lang w:val="fr-FR"/>
        </w:rPr>
        <w:t>. Zweite Auflage 1787, Akademieausgabe, Band III, KdRV / B.</w:t>
      </w:r>
    </w:p>
    <w:p w14:paraId="2CA3CE72" w14:textId="77777777" w:rsidR="00BC7F22" w:rsidRPr="00D67DD6" w:rsidRDefault="00BC7F22" w:rsidP="00BC7F22">
      <w:pPr>
        <w:pStyle w:val="Literatura"/>
        <w:rPr>
          <w:noProof w:val="0"/>
          <w:lang w:val="fr-FR"/>
        </w:rPr>
      </w:pPr>
      <w:r w:rsidRPr="00D67DD6">
        <w:rPr>
          <w:noProof w:val="0"/>
          <w:lang w:val="fr-FR"/>
        </w:rPr>
        <w:t xml:space="preserve">‒ (1913): </w:t>
      </w:r>
      <w:r w:rsidRPr="00D67DD6">
        <w:rPr>
          <w:i/>
          <w:iCs/>
          <w:noProof w:val="0"/>
          <w:lang w:val="fr-FR"/>
        </w:rPr>
        <w:t xml:space="preserve">Kritik der Urteilskraft. </w:t>
      </w:r>
      <w:r w:rsidRPr="00D67DD6">
        <w:rPr>
          <w:noProof w:val="0"/>
          <w:lang w:val="fr-FR"/>
        </w:rPr>
        <w:t>Akademieausgabe, Band V, pp. 165–485, KdU.</w:t>
      </w:r>
    </w:p>
    <w:p w14:paraId="2333C81A" w14:textId="77777777" w:rsidR="00BC7F22" w:rsidRPr="00D67DD6" w:rsidRDefault="00BC7F22" w:rsidP="00BC7F22">
      <w:pPr>
        <w:pStyle w:val="Literatura"/>
        <w:rPr>
          <w:noProof w:val="0"/>
          <w:lang w:val="fr-FR"/>
        </w:rPr>
      </w:pPr>
      <w:r w:rsidRPr="00D67DD6">
        <w:rPr>
          <w:noProof w:val="0"/>
          <w:lang w:val="fr-FR"/>
        </w:rPr>
        <w:t xml:space="preserve">‒ (1912): </w:t>
      </w:r>
      <w:r w:rsidRPr="00D67DD6">
        <w:rPr>
          <w:i/>
          <w:iCs/>
          <w:noProof w:val="0"/>
          <w:lang w:val="fr-FR"/>
        </w:rPr>
        <w:t xml:space="preserve">Idee zu einer allgemeinen Geschichte in weltbürgerlicher Absicht, </w:t>
      </w:r>
      <w:r w:rsidRPr="00D67DD6">
        <w:rPr>
          <w:noProof w:val="0"/>
          <w:lang w:val="fr-FR"/>
        </w:rPr>
        <w:t xml:space="preserve">Akademieausgabe, Band VIII, pp. </w:t>
      </w:r>
      <w:r w:rsidRPr="00D67DD6">
        <w:rPr>
          <w:noProof w:val="0"/>
          <w:lang w:val="fr-FR"/>
        </w:rPr>
        <w:tab/>
        <w:t>15–32.</w:t>
      </w:r>
    </w:p>
    <w:p w14:paraId="14905B60" w14:textId="77777777" w:rsidR="00BC7F22" w:rsidRPr="00D67DD6" w:rsidRDefault="00BC7F22" w:rsidP="00BC7F22">
      <w:pPr>
        <w:pStyle w:val="Literatura"/>
        <w:rPr>
          <w:noProof w:val="0"/>
          <w:lang w:val="fr-FR"/>
        </w:rPr>
      </w:pPr>
      <w:r w:rsidRPr="00D67DD6">
        <w:rPr>
          <w:noProof w:val="0"/>
          <w:lang w:val="fr-FR"/>
        </w:rPr>
        <w:t xml:space="preserve">Kilwardby, Robert (1976): </w:t>
      </w:r>
      <w:r w:rsidRPr="00D67DD6">
        <w:rPr>
          <w:i/>
          <w:noProof w:val="0"/>
          <w:lang w:val="fr-FR"/>
        </w:rPr>
        <w:t xml:space="preserve">De ortu scientiarum. </w:t>
      </w:r>
      <w:r w:rsidRPr="00D67DD6">
        <w:rPr>
          <w:noProof w:val="0"/>
          <w:lang w:val="fr-FR"/>
        </w:rPr>
        <w:t xml:space="preserve">Edited by Albert G. Judy. Auctores Britannici Medii Aevi IV. The </w:t>
      </w:r>
      <w:r w:rsidRPr="00D67DD6">
        <w:rPr>
          <w:noProof w:val="0"/>
          <w:lang w:val="fr-FR"/>
        </w:rPr>
        <w:tab/>
        <w:t xml:space="preserve">British Academy: </w:t>
      </w:r>
      <w:r w:rsidRPr="00D67DD6">
        <w:rPr>
          <w:noProof w:val="0"/>
          <w:lang w:val="fr-FR"/>
        </w:rPr>
        <w:tab/>
        <w:t>London.</w:t>
      </w:r>
    </w:p>
    <w:p w14:paraId="010E21C2" w14:textId="77777777" w:rsidR="00BC7F22" w:rsidRPr="00D67DD6" w:rsidRDefault="00BC7F22" w:rsidP="00BC7F22">
      <w:pPr>
        <w:pStyle w:val="Literatura"/>
        <w:rPr>
          <w:noProof w:val="0"/>
          <w:szCs w:val="13"/>
          <w:lang w:val="fr-FR"/>
        </w:rPr>
      </w:pPr>
      <w:r w:rsidRPr="00D67DD6">
        <w:rPr>
          <w:noProof w:val="0"/>
          <w:lang w:val="fr-FR"/>
        </w:rPr>
        <w:t>‒ (2002): "</w:t>
      </w:r>
      <w:r w:rsidRPr="00D67DD6">
        <w:rPr>
          <w:rStyle w:val="Zvraznn"/>
          <w:noProof w:val="0"/>
          <w:lang w:val="fr-FR"/>
        </w:rPr>
        <w:t>Notule Libri Posteriorum</w:t>
      </w:r>
      <w:r w:rsidRPr="00D67DD6">
        <w:rPr>
          <w:noProof w:val="0"/>
          <w:lang w:val="fr-FR"/>
        </w:rPr>
        <w:t xml:space="preserve"> di Robert Kilwardby: il commento ad </w:t>
      </w:r>
      <w:r w:rsidRPr="00D67DD6">
        <w:rPr>
          <w:rStyle w:val="Zvraznn"/>
          <w:noProof w:val="0"/>
          <w:lang w:val="fr-FR"/>
        </w:rPr>
        <w:t>Analitici Posteriori</w:t>
      </w:r>
      <w:r w:rsidRPr="00D67DD6">
        <w:rPr>
          <w:noProof w:val="0"/>
          <w:lang w:val="fr-FR"/>
        </w:rPr>
        <w:t xml:space="preserve">, I.4, 73a34–b24". </w:t>
      </w:r>
      <w:r w:rsidRPr="00D67DD6">
        <w:rPr>
          <w:noProof w:val="0"/>
          <w:lang w:val="fr-FR"/>
        </w:rPr>
        <w:tab/>
        <w:t xml:space="preserve">Edited by Debora Cannone. </w:t>
      </w:r>
      <w:r w:rsidRPr="00D67DD6">
        <w:rPr>
          <w:bCs/>
          <w:i/>
          <w:noProof w:val="0"/>
          <w:lang w:val="fr-FR"/>
        </w:rPr>
        <w:t>Documenti e studi sulla tradizione filosofica medievale</w:t>
      </w:r>
      <w:r w:rsidRPr="00D67DD6">
        <w:rPr>
          <w:i/>
          <w:noProof w:val="0"/>
          <w:lang w:val="fr-FR"/>
        </w:rPr>
        <w:t>. Volume 13</w:t>
      </w:r>
      <w:r w:rsidRPr="00D67DD6">
        <w:rPr>
          <w:noProof w:val="0"/>
          <w:lang w:val="fr-FR"/>
        </w:rPr>
        <w:t xml:space="preserve">, edited </w:t>
      </w:r>
      <w:r w:rsidRPr="00D67DD6">
        <w:rPr>
          <w:noProof w:val="0"/>
          <w:lang w:val="fr-FR"/>
        </w:rPr>
        <w:tab/>
        <w:t xml:space="preserve">by Mario Bertagna and Gabriele Galluzzo and Giorgio Pini, </w:t>
      </w:r>
      <w:r w:rsidRPr="00D67DD6">
        <w:rPr>
          <w:noProof w:val="0"/>
          <w:szCs w:val="13"/>
          <w:lang w:val="fr-FR"/>
        </w:rPr>
        <w:t xml:space="preserve">SISMEL, Firenze: Edizioni del Galluzo, </w:t>
      </w:r>
      <w:r w:rsidRPr="00D67DD6">
        <w:rPr>
          <w:noProof w:val="0"/>
          <w:szCs w:val="13"/>
          <w:lang w:val="fr-FR"/>
        </w:rPr>
        <w:tab/>
        <w:t>pp. 71‒136.</w:t>
      </w:r>
    </w:p>
    <w:p w14:paraId="1631C594" w14:textId="77777777" w:rsidR="00BC7F22" w:rsidRPr="00D67DD6" w:rsidRDefault="00BC7F22" w:rsidP="00BC7F22">
      <w:pPr>
        <w:pStyle w:val="Literatura"/>
        <w:rPr>
          <w:noProof w:val="0"/>
          <w:szCs w:val="24"/>
          <w:lang w:val="fr-FR"/>
        </w:rPr>
      </w:pPr>
      <w:r w:rsidRPr="00D67DD6">
        <w:rPr>
          <w:noProof w:val="0"/>
          <w:szCs w:val="24"/>
          <w:lang w:val="fr-FR"/>
        </w:rPr>
        <w:t xml:space="preserve">King, Daniel (2010): </w:t>
      </w:r>
      <w:r w:rsidRPr="00D67DD6">
        <w:rPr>
          <w:rStyle w:val="fn"/>
          <w:i/>
          <w:noProof w:val="0"/>
          <w:lang w:val="fr-FR"/>
        </w:rPr>
        <w:t xml:space="preserve">The Earliest Syriac Translation of </w:t>
      </w:r>
      <w:r w:rsidR="006F07F4" w:rsidRPr="00D67DD6">
        <w:rPr>
          <w:rStyle w:val="fn"/>
          <w:i/>
          <w:noProof w:val="0"/>
          <w:lang w:val="fr-FR"/>
        </w:rPr>
        <w:t>Aristote</w:t>
      </w:r>
      <w:r w:rsidRPr="00D67DD6">
        <w:rPr>
          <w:rStyle w:val="fn"/>
          <w:i/>
          <w:noProof w:val="0"/>
          <w:lang w:val="fr-FR"/>
        </w:rPr>
        <w:t>'s Categories</w:t>
      </w:r>
      <w:r w:rsidRPr="00D67DD6">
        <w:rPr>
          <w:i/>
          <w:noProof w:val="0"/>
          <w:lang w:val="fr-FR"/>
        </w:rPr>
        <w:t xml:space="preserve">: </w:t>
      </w:r>
      <w:r w:rsidRPr="00D67DD6">
        <w:rPr>
          <w:rStyle w:val="Podtitul1"/>
          <w:i/>
          <w:noProof w:val="0"/>
          <w:lang w:val="fr-FR"/>
        </w:rPr>
        <w:t>Text, Translation and Commentary</w:t>
      </w:r>
      <w:r w:rsidRPr="00D67DD6">
        <w:rPr>
          <w:rStyle w:val="Podtitul1"/>
          <w:noProof w:val="0"/>
          <w:lang w:val="fr-FR"/>
        </w:rPr>
        <w:t xml:space="preserve">. </w:t>
      </w:r>
      <w:r w:rsidRPr="00D67DD6">
        <w:rPr>
          <w:rStyle w:val="Podtitul1"/>
          <w:noProof w:val="0"/>
          <w:lang w:val="fr-FR"/>
        </w:rPr>
        <w:tab/>
        <w:t>Leiden: Brill.</w:t>
      </w:r>
    </w:p>
    <w:p w14:paraId="0E7577CA" w14:textId="77777777" w:rsidR="00BC7F22" w:rsidRPr="00D67DD6" w:rsidRDefault="00BC7F22" w:rsidP="00BC7F22">
      <w:pPr>
        <w:pStyle w:val="Literatura"/>
        <w:rPr>
          <w:noProof w:val="0"/>
          <w:lang w:val="fr-FR"/>
        </w:rPr>
      </w:pPr>
      <w:r w:rsidRPr="00D67DD6">
        <w:rPr>
          <w:noProof w:val="0"/>
          <w:lang w:val="fr-FR"/>
        </w:rPr>
        <w:t xml:space="preserve">Kieckhefer, Richard (1976): </w:t>
      </w:r>
      <w:r w:rsidRPr="00D67DD6">
        <w:rPr>
          <w:i/>
          <w:noProof w:val="0"/>
          <w:lang w:val="fr-FR"/>
        </w:rPr>
        <w:t>European Witch Trials: Their Foundations in Popular and Learned Culture, 1300-</w:t>
      </w:r>
      <w:r w:rsidRPr="00D67DD6">
        <w:rPr>
          <w:i/>
          <w:noProof w:val="0"/>
          <w:lang w:val="fr-FR"/>
        </w:rPr>
        <w:tab/>
        <w:t>1500</w:t>
      </w:r>
      <w:r w:rsidRPr="00D67DD6">
        <w:rPr>
          <w:noProof w:val="0"/>
          <w:lang w:val="fr-FR"/>
        </w:rPr>
        <w:t>. Berkeley: University of California Press.</w:t>
      </w:r>
    </w:p>
    <w:p w14:paraId="4B814820" w14:textId="182FACF6" w:rsidR="00BC7F22" w:rsidRPr="00D67DD6" w:rsidRDefault="00BC7F22" w:rsidP="00BC7F22">
      <w:pPr>
        <w:pStyle w:val="Literatura"/>
        <w:rPr>
          <w:noProof w:val="0"/>
          <w:lang w:val="fr-FR"/>
        </w:rPr>
      </w:pPr>
      <w:r w:rsidRPr="00D67DD6">
        <w:rPr>
          <w:noProof w:val="0"/>
          <w:lang w:val="fr-FR"/>
        </w:rPr>
        <w:t>Klaus Jacobi, and Christian Strub, and Peter King (1996): "</w:t>
      </w:r>
      <w:r w:rsidRPr="00D67DD6">
        <w:rPr>
          <w:noProof w:val="0"/>
          <w:szCs w:val="24"/>
          <w:lang w:val="fr-FR"/>
        </w:rPr>
        <w:t xml:space="preserve">From </w:t>
      </w:r>
      <w:r w:rsidR="00C57352" w:rsidRPr="002C0E0D">
        <w:rPr>
          <w:noProof w:val="0"/>
          <w:szCs w:val="24"/>
          <w:lang w:val="fr-FR"/>
        </w:rPr>
        <w:t>intellectus</w:t>
      </w:r>
      <w:r w:rsidRPr="00D67DD6">
        <w:rPr>
          <w:noProof w:val="0"/>
          <w:szCs w:val="24"/>
          <w:lang w:val="fr-FR"/>
        </w:rPr>
        <w:t xml:space="preserve"> verus/falsus to the dictum </w:t>
      </w:r>
      <w:r w:rsidRPr="00D67DD6">
        <w:rPr>
          <w:noProof w:val="0"/>
          <w:szCs w:val="24"/>
          <w:lang w:val="fr-FR"/>
        </w:rPr>
        <w:tab/>
        <w:t>propositionis: The Semantics of Peter Abelard and his Circle"</w:t>
      </w:r>
      <w:r w:rsidRPr="00D67DD6">
        <w:rPr>
          <w:noProof w:val="0"/>
          <w:lang w:val="fr-FR"/>
        </w:rPr>
        <w:t xml:space="preserve">. </w:t>
      </w:r>
      <w:r w:rsidRPr="00D67DD6">
        <w:rPr>
          <w:i/>
          <w:noProof w:val="0"/>
          <w:lang w:val="fr-FR"/>
        </w:rPr>
        <w:t>Vivarium</w:t>
      </w:r>
      <w:r w:rsidRPr="00D67DD6">
        <w:rPr>
          <w:noProof w:val="0"/>
          <w:lang w:val="fr-FR"/>
        </w:rPr>
        <w:t xml:space="preserve"> 34: 15–40.</w:t>
      </w:r>
    </w:p>
    <w:p w14:paraId="39B8DD9D" w14:textId="77777777" w:rsidR="00BC7F22" w:rsidRPr="00D67DD6" w:rsidRDefault="00BC7F22" w:rsidP="00BC7F22">
      <w:pPr>
        <w:pStyle w:val="Literatura"/>
        <w:rPr>
          <w:noProof w:val="0"/>
          <w:lang w:val="fr-FR"/>
        </w:rPr>
      </w:pPr>
      <w:r w:rsidRPr="00D67DD6">
        <w:rPr>
          <w:noProof w:val="0"/>
          <w:lang w:val="fr-FR"/>
        </w:rPr>
        <w:t xml:space="preserve">Klima, Gyula (1993). "The Changing Role of "Entia Rationis" in Mediaeval Semantics and Ontology: A </w:t>
      </w:r>
      <w:r w:rsidRPr="00D67DD6">
        <w:rPr>
          <w:noProof w:val="0"/>
          <w:lang w:val="fr-FR"/>
        </w:rPr>
        <w:tab/>
        <w:t xml:space="preserve">Comparative Study with a Reconstruction". </w:t>
      </w:r>
      <w:r w:rsidRPr="00D67DD6">
        <w:rPr>
          <w:i/>
          <w:noProof w:val="0"/>
          <w:lang w:val="fr-FR"/>
        </w:rPr>
        <w:t xml:space="preserve">Synthese </w:t>
      </w:r>
      <w:r w:rsidRPr="00D67DD6">
        <w:rPr>
          <w:noProof w:val="0"/>
          <w:lang w:val="fr-FR"/>
        </w:rPr>
        <w:t>96/1: 25‒58.</w:t>
      </w:r>
    </w:p>
    <w:p w14:paraId="041A9413" w14:textId="77777777" w:rsidR="00BC7F22" w:rsidRPr="00D67DD6" w:rsidRDefault="00BC7F22" w:rsidP="00BC7F22">
      <w:pPr>
        <w:pStyle w:val="Literatura"/>
        <w:rPr>
          <w:smallCaps/>
          <w:noProof w:val="0"/>
          <w:lang w:val="fr-FR"/>
        </w:rPr>
      </w:pPr>
      <w:r w:rsidRPr="00D67DD6">
        <w:rPr>
          <w:noProof w:val="0"/>
          <w:lang w:val="fr-FR"/>
        </w:rPr>
        <w:t xml:space="preserve">Kosík, Karel (1966): </w:t>
      </w:r>
      <w:r w:rsidRPr="00D67DD6">
        <w:rPr>
          <w:i/>
          <w:iCs/>
          <w:noProof w:val="0"/>
          <w:lang w:val="fr-FR"/>
        </w:rPr>
        <w:t>Dialektika konkrétního</w:t>
      </w:r>
      <w:r w:rsidRPr="00D67DD6">
        <w:rPr>
          <w:noProof w:val="0"/>
          <w:lang w:val="fr-FR"/>
        </w:rPr>
        <w:t>, Praha: Academia.</w:t>
      </w:r>
    </w:p>
    <w:p w14:paraId="0AAF4DAF" w14:textId="77777777" w:rsidR="00BC7F22" w:rsidRPr="00D67DD6" w:rsidRDefault="00BC7F22" w:rsidP="00BC7F22">
      <w:pPr>
        <w:pStyle w:val="Literatura"/>
        <w:rPr>
          <w:noProof w:val="0"/>
          <w:lang w:val="fr-FR"/>
        </w:rPr>
      </w:pPr>
      <w:r w:rsidRPr="00D67DD6">
        <w:rPr>
          <w:noProof w:val="0"/>
          <w:lang w:val="fr-FR"/>
        </w:rPr>
        <w:t xml:space="preserve">Koyré, Alexandre (1957): </w:t>
      </w:r>
      <w:r w:rsidRPr="00D67DD6">
        <w:rPr>
          <w:i/>
          <w:noProof w:val="0"/>
          <w:lang w:val="fr-FR"/>
        </w:rPr>
        <w:t>From the Closed World to the Infinite Universe</w:t>
      </w:r>
      <w:r w:rsidRPr="00D67DD6">
        <w:rPr>
          <w:noProof w:val="0"/>
          <w:lang w:val="fr-FR"/>
        </w:rPr>
        <w:t xml:space="preserve">. Baltimore: The Johns Hopkins Press. </w:t>
      </w:r>
    </w:p>
    <w:p w14:paraId="0243EF92" w14:textId="77777777" w:rsidR="00BC7F22" w:rsidRPr="00D67DD6" w:rsidRDefault="00BC7F22" w:rsidP="00BC7F22">
      <w:pPr>
        <w:pStyle w:val="Literatura"/>
        <w:rPr>
          <w:rStyle w:val="text"/>
          <w:noProof w:val="0"/>
          <w:lang w:val="fr-FR"/>
        </w:rPr>
      </w:pPr>
      <w:r w:rsidRPr="00D67DD6">
        <w:rPr>
          <w:rStyle w:val="familyname"/>
          <w:noProof w:val="0"/>
          <w:lang w:val="fr-FR"/>
        </w:rPr>
        <w:t>König-Pralong</w:t>
      </w:r>
      <w:r w:rsidRPr="00D67DD6">
        <w:rPr>
          <w:rStyle w:val="Siln"/>
          <w:b w:val="0"/>
          <w:noProof w:val="0"/>
          <w:lang w:val="fr-FR"/>
        </w:rPr>
        <w:t>, Catherine (2008): "</w:t>
      </w:r>
      <w:r w:rsidRPr="00D67DD6">
        <w:rPr>
          <w:rStyle w:val="text"/>
          <w:noProof w:val="0"/>
          <w:lang w:val="fr-FR"/>
        </w:rPr>
        <w:t xml:space="preserve">Évaluations des savoirs d’importation dans l’université médiévale: Henri de </w:t>
      </w:r>
      <w:r w:rsidRPr="00D67DD6">
        <w:rPr>
          <w:rStyle w:val="text"/>
          <w:noProof w:val="0"/>
          <w:lang w:val="fr-FR"/>
        </w:rPr>
        <w:tab/>
        <w:t xml:space="preserve">Gand en position d’expert". </w:t>
      </w:r>
      <w:r w:rsidRPr="00D67DD6">
        <w:rPr>
          <w:rStyle w:val="text"/>
          <w:i/>
          <w:noProof w:val="0"/>
          <w:lang w:val="fr-FR"/>
        </w:rPr>
        <w:t>European Journal of Social Sciences</w:t>
      </w:r>
      <w:r w:rsidRPr="00D67DD6">
        <w:rPr>
          <w:rStyle w:val="text"/>
          <w:noProof w:val="0"/>
          <w:lang w:val="fr-FR"/>
        </w:rPr>
        <w:t xml:space="preserve"> 141: 11‒28.</w:t>
      </w:r>
    </w:p>
    <w:p w14:paraId="034A61F9" w14:textId="77777777" w:rsidR="00BC7F22" w:rsidRPr="00D67DD6" w:rsidRDefault="00BC7F22" w:rsidP="00BC7F22">
      <w:pPr>
        <w:pStyle w:val="Literatura"/>
        <w:rPr>
          <w:noProof w:val="0"/>
          <w:lang w:val="fr-FR"/>
        </w:rPr>
      </w:pPr>
      <w:r w:rsidRPr="00D67DD6">
        <w:rPr>
          <w:noProof w:val="0"/>
          <w:szCs w:val="22"/>
          <w:lang w:val="fr-FR"/>
        </w:rPr>
        <w:t xml:space="preserve">Kneepkens, </w:t>
      </w:r>
      <w:r w:rsidRPr="00D67DD6">
        <w:rPr>
          <w:noProof w:val="0"/>
          <w:lang w:val="fr-FR"/>
        </w:rPr>
        <w:t>Qorneille Henri (1992): "</w:t>
      </w:r>
      <w:r w:rsidRPr="00D67DD6">
        <w:rPr>
          <w:noProof w:val="0"/>
          <w:szCs w:val="22"/>
          <w:lang w:val="fr-FR"/>
        </w:rPr>
        <w:t xml:space="preserve">Nominalism and Grammatical Theory in the Late Eleventh and Early </w:t>
      </w:r>
      <w:r w:rsidRPr="00D67DD6">
        <w:rPr>
          <w:noProof w:val="0"/>
          <w:szCs w:val="22"/>
          <w:lang w:val="fr-FR"/>
        </w:rPr>
        <w:tab/>
        <w:t xml:space="preserve">Twelfth Centuries. An Explorative Study". </w:t>
      </w:r>
      <w:r w:rsidRPr="00D67DD6">
        <w:rPr>
          <w:i/>
          <w:noProof w:val="0"/>
          <w:szCs w:val="22"/>
          <w:lang w:val="fr-FR"/>
        </w:rPr>
        <w:t>Vivarium</w:t>
      </w:r>
      <w:r w:rsidRPr="00D67DD6">
        <w:rPr>
          <w:noProof w:val="0"/>
          <w:szCs w:val="22"/>
          <w:lang w:val="fr-FR"/>
        </w:rPr>
        <w:t xml:space="preserve"> 30/1: 34–50.</w:t>
      </w:r>
    </w:p>
    <w:p w14:paraId="579D4E32" w14:textId="77777777" w:rsidR="00BC7F22" w:rsidRPr="00D67DD6" w:rsidRDefault="00BC7F22" w:rsidP="00BC7F22">
      <w:pPr>
        <w:pStyle w:val="Literatura"/>
        <w:rPr>
          <w:rFonts w:eastAsia="Times New Roman" w:cs="Courier"/>
          <w:noProof w:val="0"/>
          <w:lang w:val="fr-FR"/>
        </w:rPr>
      </w:pPr>
      <w:r w:rsidRPr="00D67DD6">
        <w:rPr>
          <w:noProof w:val="0"/>
          <w:lang w:val="fr-FR"/>
        </w:rPr>
        <w:t xml:space="preserve">Krause, Joseph (1888): </w:t>
      </w:r>
      <w:r w:rsidRPr="00D67DD6">
        <w:rPr>
          <w:i/>
          <w:noProof w:val="0"/>
          <w:lang w:val="fr-FR"/>
        </w:rPr>
        <w:t xml:space="preserve">Die Lehre des hl. Bonaventura über die Natur der körperlichen und geistigen Wesen </w:t>
      </w:r>
      <w:r w:rsidRPr="00D67DD6">
        <w:rPr>
          <w:rFonts w:eastAsia="Times New Roman" w:cs="Courier"/>
          <w:i/>
          <w:noProof w:val="0"/>
          <w:lang w:val="fr-FR"/>
        </w:rPr>
        <w:t xml:space="preserve">und </w:t>
      </w:r>
      <w:r w:rsidRPr="00D67DD6">
        <w:rPr>
          <w:rFonts w:eastAsia="Times New Roman" w:cs="Courier"/>
          <w:i/>
          <w:noProof w:val="0"/>
          <w:lang w:val="fr-FR"/>
        </w:rPr>
        <w:tab/>
        <w:t>ihr Verhältnis zum Thomismus</w:t>
      </w:r>
      <w:r w:rsidRPr="00D67DD6">
        <w:rPr>
          <w:rFonts w:eastAsia="Times New Roman" w:cs="Courier"/>
          <w:noProof w:val="0"/>
          <w:lang w:val="fr-FR"/>
        </w:rPr>
        <w:t>. Paderborn: Verlag von F. Schöningh.</w:t>
      </w:r>
    </w:p>
    <w:p w14:paraId="48CDC29A" w14:textId="77777777" w:rsidR="00BC7F22" w:rsidRPr="00D67DD6" w:rsidRDefault="00BC7F22" w:rsidP="00BC7F22">
      <w:pPr>
        <w:pStyle w:val="Literatura"/>
        <w:rPr>
          <w:smallCaps/>
          <w:noProof w:val="0"/>
          <w:lang w:val="fr-FR"/>
        </w:rPr>
      </w:pPr>
      <w:r w:rsidRPr="00D67DD6">
        <w:rPr>
          <w:noProof w:val="0"/>
          <w:lang w:val="fr-FR"/>
        </w:rPr>
        <w:t xml:space="preserve">Kremer, Alfred von (1868): </w:t>
      </w:r>
      <w:r w:rsidRPr="00D67DD6">
        <w:rPr>
          <w:i/>
          <w:iCs/>
          <w:noProof w:val="0"/>
          <w:lang w:val="fr-FR"/>
        </w:rPr>
        <w:t>Geschichte der herrschenden Ideen des Islams</w:t>
      </w:r>
      <w:r w:rsidRPr="00D67DD6">
        <w:rPr>
          <w:noProof w:val="0"/>
          <w:lang w:val="fr-FR"/>
        </w:rPr>
        <w:t>, Leipzig.</w:t>
      </w:r>
    </w:p>
    <w:p w14:paraId="18AF7C78" w14:textId="77777777" w:rsidR="00BC7F22" w:rsidRPr="00D67DD6" w:rsidRDefault="00BC7F22" w:rsidP="00BC7F22">
      <w:pPr>
        <w:pStyle w:val="Literatura"/>
        <w:rPr>
          <w:noProof w:val="0"/>
          <w:lang w:val="fr-FR"/>
        </w:rPr>
      </w:pPr>
      <w:r w:rsidRPr="00D67DD6">
        <w:rPr>
          <w:noProof w:val="0"/>
          <w:szCs w:val="28"/>
          <w:lang w:val="fr-FR"/>
        </w:rPr>
        <w:t xml:space="preserve">Lagarde, de Georges </w:t>
      </w:r>
      <w:r w:rsidRPr="00D67DD6">
        <w:rPr>
          <w:noProof w:val="0"/>
          <w:szCs w:val="36"/>
          <w:lang w:val="fr-FR"/>
        </w:rPr>
        <w:t>(1937a):</w:t>
      </w:r>
      <w:r w:rsidRPr="00D67DD6">
        <w:rPr>
          <w:noProof w:val="0"/>
          <w:szCs w:val="28"/>
          <w:lang w:val="fr-FR"/>
        </w:rPr>
        <w:t xml:space="preserve"> "</w:t>
      </w:r>
      <w:r w:rsidRPr="00D67DD6">
        <w:rPr>
          <w:noProof w:val="0"/>
          <w:szCs w:val="36"/>
          <w:lang w:val="fr-FR"/>
        </w:rPr>
        <w:t xml:space="preserve">Marsile de Padoue et Guillaume d'Ockham I". </w:t>
      </w:r>
      <w:r w:rsidRPr="00D67DD6">
        <w:rPr>
          <w:i/>
          <w:noProof w:val="0"/>
          <w:lang w:val="fr-FR"/>
        </w:rPr>
        <w:t xml:space="preserve">Revue des Sciences Religieuses </w:t>
      </w:r>
      <w:r w:rsidRPr="00D67DD6">
        <w:rPr>
          <w:noProof w:val="0"/>
          <w:lang w:val="fr-FR"/>
        </w:rPr>
        <w:tab/>
        <w:t>17/2: 168‒185.</w:t>
      </w:r>
    </w:p>
    <w:p w14:paraId="1F46B800" w14:textId="77777777" w:rsidR="00BC7F22" w:rsidRPr="00D67DD6" w:rsidRDefault="00BC7F22" w:rsidP="00BC7F22">
      <w:pPr>
        <w:pStyle w:val="Literatura"/>
        <w:rPr>
          <w:noProof w:val="0"/>
          <w:lang w:val="fr-FR"/>
        </w:rPr>
      </w:pPr>
      <w:r w:rsidRPr="00D67DD6">
        <w:rPr>
          <w:noProof w:val="0"/>
          <w:szCs w:val="36"/>
          <w:lang w:val="fr-FR"/>
        </w:rPr>
        <w:t>‒ (1937b):</w:t>
      </w:r>
      <w:r w:rsidRPr="00D67DD6">
        <w:rPr>
          <w:noProof w:val="0"/>
          <w:szCs w:val="28"/>
          <w:lang w:val="fr-FR"/>
        </w:rPr>
        <w:t xml:space="preserve"> "</w:t>
      </w:r>
      <w:r w:rsidRPr="00D67DD6">
        <w:rPr>
          <w:noProof w:val="0"/>
          <w:szCs w:val="36"/>
          <w:lang w:val="fr-FR"/>
        </w:rPr>
        <w:t xml:space="preserve">Marsile de Padoue et Guillaume d'Ockham II". </w:t>
      </w:r>
      <w:r w:rsidRPr="00D67DD6">
        <w:rPr>
          <w:i/>
          <w:noProof w:val="0"/>
          <w:lang w:val="fr-FR"/>
        </w:rPr>
        <w:t xml:space="preserve">Revue des Sciences Religieuses </w:t>
      </w:r>
      <w:r w:rsidRPr="00D67DD6">
        <w:rPr>
          <w:noProof w:val="0"/>
          <w:lang w:val="fr-FR"/>
        </w:rPr>
        <w:t>17/4: 428‒454.</w:t>
      </w:r>
    </w:p>
    <w:p w14:paraId="770D9883" w14:textId="77777777" w:rsidR="00BC7F22" w:rsidRPr="00D67DD6" w:rsidRDefault="00BC7F22" w:rsidP="00BC7F22">
      <w:pPr>
        <w:pStyle w:val="Literatura"/>
        <w:rPr>
          <w:noProof w:val="0"/>
          <w:lang w:val="fr-FR"/>
        </w:rPr>
      </w:pPr>
      <w:r w:rsidRPr="00D67DD6">
        <w:rPr>
          <w:rStyle w:val="addmd"/>
          <w:noProof w:val="0"/>
          <w:lang w:val="fr-FR"/>
        </w:rPr>
        <w:t>Larsen, E. Andrew (2011):</w:t>
      </w:r>
      <w:r w:rsidRPr="00D67DD6">
        <w:rPr>
          <w:noProof w:val="0"/>
          <w:lang w:val="fr-FR"/>
        </w:rPr>
        <w:t xml:space="preserve"> </w:t>
      </w:r>
      <w:r w:rsidRPr="00D67DD6">
        <w:rPr>
          <w:rStyle w:val="fn"/>
          <w:i/>
          <w:noProof w:val="0"/>
          <w:lang w:val="fr-FR"/>
        </w:rPr>
        <w:t>The School of Heretics</w:t>
      </w:r>
      <w:r w:rsidRPr="00D67DD6">
        <w:rPr>
          <w:i/>
          <w:noProof w:val="0"/>
          <w:lang w:val="fr-FR"/>
        </w:rPr>
        <w:t xml:space="preserve">. </w:t>
      </w:r>
      <w:r w:rsidRPr="00D67DD6">
        <w:rPr>
          <w:rStyle w:val="Podtitul1"/>
          <w:i/>
          <w:noProof w:val="0"/>
          <w:lang w:val="fr-FR"/>
        </w:rPr>
        <w:t xml:space="preserve">Academic Condemnation at the University of Oxford, </w:t>
      </w:r>
      <w:r w:rsidRPr="00D67DD6">
        <w:rPr>
          <w:rStyle w:val="Podtitul1"/>
          <w:i/>
          <w:noProof w:val="0"/>
          <w:lang w:val="fr-FR"/>
        </w:rPr>
        <w:tab/>
        <w:t>1277‒1409</w:t>
      </w:r>
      <w:r w:rsidRPr="00D67DD6">
        <w:rPr>
          <w:rStyle w:val="Podtitul1"/>
          <w:noProof w:val="0"/>
          <w:lang w:val="fr-FR"/>
        </w:rPr>
        <w:t>. Leiden: Brill.</w:t>
      </w:r>
    </w:p>
    <w:p w14:paraId="5FA0C27D" w14:textId="77777777" w:rsidR="00BC7F22" w:rsidRPr="00D67DD6" w:rsidRDefault="00BC7F22" w:rsidP="00BC7F22">
      <w:pPr>
        <w:pStyle w:val="Literatura"/>
        <w:rPr>
          <w:noProof w:val="0"/>
          <w:lang w:val="fr-FR"/>
        </w:rPr>
      </w:pPr>
      <w:r w:rsidRPr="00D67DD6">
        <w:rPr>
          <w:noProof w:val="0"/>
          <w:lang w:val="fr-FR"/>
        </w:rPr>
        <w:t xml:space="preserve">Lecler, Joseph (1931): "L'argument des deux glaives dans les controverses politiques du Moyen Age". </w:t>
      </w:r>
      <w:r w:rsidRPr="00D67DD6">
        <w:rPr>
          <w:noProof w:val="0"/>
          <w:lang w:val="fr-FR"/>
        </w:rPr>
        <w:tab/>
      </w:r>
      <w:r w:rsidRPr="00D67DD6">
        <w:rPr>
          <w:i/>
          <w:noProof w:val="0"/>
          <w:lang w:val="fr-FR"/>
        </w:rPr>
        <w:t>Recherches de sciences religieuses</w:t>
      </w:r>
      <w:r w:rsidRPr="00D67DD6">
        <w:rPr>
          <w:noProof w:val="0"/>
          <w:lang w:val="fr-FR"/>
        </w:rPr>
        <w:t xml:space="preserve"> 21: 299‒339.</w:t>
      </w:r>
    </w:p>
    <w:p w14:paraId="35521AA4" w14:textId="77777777" w:rsidR="00BC7F22" w:rsidRPr="00D67DD6" w:rsidRDefault="00BC7F22" w:rsidP="00BC7F22">
      <w:pPr>
        <w:pStyle w:val="Literatura"/>
        <w:rPr>
          <w:noProof w:val="0"/>
          <w:lang w:val="fr-FR"/>
        </w:rPr>
      </w:pPr>
      <w:r w:rsidRPr="00D67DD6">
        <w:rPr>
          <w:noProof w:val="0"/>
          <w:lang w:val="fr-FR"/>
        </w:rPr>
        <w:t xml:space="preserve">‒ (1932a): "L'argument des deux glaives dans les controverses politiques du Moyen Age". </w:t>
      </w:r>
      <w:r w:rsidRPr="00D67DD6">
        <w:rPr>
          <w:i/>
          <w:noProof w:val="0"/>
          <w:lang w:val="fr-FR"/>
        </w:rPr>
        <w:t xml:space="preserve">Recherches de </w:t>
      </w:r>
      <w:r w:rsidRPr="00D67DD6">
        <w:rPr>
          <w:i/>
          <w:noProof w:val="0"/>
          <w:lang w:val="fr-FR"/>
        </w:rPr>
        <w:tab/>
        <w:t xml:space="preserve">sciences religieuses </w:t>
      </w:r>
      <w:r w:rsidRPr="00D67DD6">
        <w:rPr>
          <w:noProof w:val="0"/>
          <w:lang w:val="fr-FR"/>
        </w:rPr>
        <w:t>22: 152‒177.</w:t>
      </w:r>
    </w:p>
    <w:p w14:paraId="29D4C844" w14:textId="77777777" w:rsidR="00BC7F22" w:rsidRPr="00D67DD6" w:rsidRDefault="00BC7F22" w:rsidP="00BC7F22">
      <w:pPr>
        <w:pStyle w:val="Literatura"/>
        <w:rPr>
          <w:noProof w:val="0"/>
          <w:lang w:val="fr-FR"/>
        </w:rPr>
      </w:pPr>
      <w:r w:rsidRPr="00D67DD6">
        <w:rPr>
          <w:noProof w:val="0"/>
          <w:lang w:val="fr-FR"/>
        </w:rPr>
        <w:t xml:space="preserve">‒ (1932b): "L'argument des deux glaives. Critique et déclin. </w:t>
      </w:r>
      <w:r w:rsidRPr="00D67DD6">
        <w:rPr>
          <w:i/>
          <w:noProof w:val="0"/>
          <w:lang w:val="fr-FR"/>
        </w:rPr>
        <w:t xml:space="preserve">Recherches de sciences religieuses </w:t>
      </w:r>
      <w:r w:rsidRPr="00D67DD6">
        <w:rPr>
          <w:noProof w:val="0"/>
          <w:lang w:val="fr-FR"/>
        </w:rPr>
        <w:t>22: 280‒303.</w:t>
      </w:r>
    </w:p>
    <w:p w14:paraId="6313A581" w14:textId="77777777" w:rsidR="00BC7F22" w:rsidRPr="00D67DD6" w:rsidRDefault="00BC7F22" w:rsidP="00BC7F22">
      <w:pPr>
        <w:pStyle w:val="Literatura"/>
        <w:rPr>
          <w:noProof w:val="0"/>
          <w:lang w:val="fr-FR"/>
        </w:rPr>
      </w:pPr>
      <w:r w:rsidRPr="00D67DD6">
        <w:rPr>
          <w:noProof w:val="0"/>
          <w:lang w:val="fr-FR"/>
        </w:rPr>
        <w:lastRenderedPageBreak/>
        <w:t xml:space="preserve">Leibniz, Gottfried Wilhelm (1900): "Essais de Théodicée". </w:t>
      </w:r>
      <w:r w:rsidRPr="00D67DD6">
        <w:rPr>
          <w:i/>
          <w:iCs/>
          <w:noProof w:val="0"/>
          <w:lang w:val="fr-FR"/>
        </w:rPr>
        <w:t>Œuvres philosophiques de Leibniz II</w:t>
      </w:r>
      <w:r w:rsidRPr="00D67DD6">
        <w:rPr>
          <w:noProof w:val="0"/>
          <w:lang w:val="fr-FR"/>
        </w:rPr>
        <w:t xml:space="preserve">. Texte établi par </w:t>
      </w:r>
      <w:r w:rsidRPr="00D67DD6">
        <w:rPr>
          <w:noProof w:val="0"/>
          <w:lang w:val="fr-FR"/>
        </w:rPr>
        <w:tab/>
        <w:t>Paul Janet. Paris: Félix Alcan.</w:t>
      </w:r>
    </w:p>
    <w:p w14:paraId="03C126AD" w14:textId="77777777" w:rsidR="00BC7F22" w:rsidRPr="00D67DD6" w:rsidRDefault="00BC7F22" w:rsidP="00BC7F22">
      <w:pPr>
        <w:pStyle w:val="Literatura"/>
        <w:rPr>
          <w:noProof w:val="0"/>
          <w:lang w:val="fr-FR"/>
        </w:rPr>
      </w:pPr>
      <w:r w:rsidRPr="00D67DD6">
        <w:rPr>
          <w:noProof w:val="0"/>
          <w:lang w:val="fr-FR"/>
        </w:rPr>
        <w:t xml:space="preserve">Lefèvre, Eckard. (1987): </w:t>
      </w:r>
      <w:r w:rsidRPr="00D67DD6">
        <w:rPr>
          <w:i/>
          <w:noProof w:val="0"/>
          <w:lang w:val="fr-FR"/>
        </w:rPr>
        <w:t>"</w:t>
      </w:r>
      <w:r w:rsidRPr="00D67DD6">
        <w:rPr>
          <w:noProof w:val="0"/>
          <w:lang w:val="fr-FR"/>
        </w:rPr>
        <w:t xml:space="preserve">Die Unfähigkeit, sich zu erkennen : unzeitgemäße Bemerkungen zu Sophokles' Oidipus </w:t>
      </w:r>
      <w:r w:rsidRPr="00D67DD6">
        <w:rPr>
          <w:noProof w:val="0"/>
          <w:lang w:val="fr-FR"/>
        </w:rPr>
        <w:tab/>
        <w:t xml:space="preserve">Tyrannos." </w:t>
      </w:r>
      <w:r w:rsidRPr="00D67DD6">
        <w:rPr>
          <w:i/>
          <w:noProof w:val="0"/>
          <w:lang w:val="fr-FR"/>
        </w:rPr>
        <w:t xml:space="preserve">Würzburger Jahrbücher für die Altertumswissenschaft </w:t>
      </w:r>
      <w:r w:rsidRPr="00D67DD6">
        <w:rPr>
          <w:noProof w:val="0"/>
          <w:lang w:val="fr-FR"/>
        </w:rPr>
        <w:t>13: 37–58.</w:t>
      </w:r>
    </w:p>
    <w:p w14:paraId="23F5620A" w14:textId="77777777" w:rsidR="00BC7F22" w:rsidRPr="00D67DD6" w:rsidRDefault="00BC7F22" w:rsidP="00BC7F22">
      <w:pPr>
        <w:pStyle w:val="Literatura"/>
        <w:rPr>
          <w:rStyle w:val="tpp"/>
          <w:noProof w:val="0"/>
          <w:szCs w:val="22"/>
          <w:lang w:val="fr-FR"/>
        </w:rPr>
      </w:pPr>
      <w:r w:rsidRPr="00D67DD6">
        <w:rPr>
          <w:rStyle w:val="tpp"/>
          <w:noProof w:val="0"/>
          <w:szCs w:val="22"/>
          <w:lang w:val="fr-FR"/>
        </w:rPr>
        <w:t xml:space="preserve">Lefort, Claude (1986a): </w:t>
      </w:r>
      <w:r w:rsidRPr="00D67DD6">
        <w:rPr>
          <w:rStyle w:val="st"/>
          <w:i/>
          <w:noProof w:val="0"/>
          <w:lang w:val="fr-FR"/>
        </w:rPr>
        <w:t>Un homme en trop</w:t>
      </w:r>
      <w:r w:rsidRPr="00D67DD6">
        <w:rPr>
          <w:rStyle w:val="st"/>
          <w:noProof w:val="0"/>
          <w:lang w:val="fr-FR"/>
        </w:rPr>
        <w:t xml:space="preserve">. </w:t>
      </w:r>
      <w:r w:rsidRPr="00D67DD6">
        <w:rPr>
          <w:rStyle w:val="tpp"/>
          <w:noProof w:val="0"/>
          <w:szCs w:val="22"/>
          <w:lang w:val="fr-FR"/>
        </w:rPr>
        <w:t>Paris: Éditions du Seuil.</w:t>
      </w:r>
    </w:p>
    <w:p w14:paraId="17BECD09" w14:textId="77777777" w:rsidR="00BC7F22" w:rsidRPr="00D67DD6" w:rsidRDefault="00BC7F22" w:rsidP="00BC7F22">
      <w:pPr>
        <w:pStyle w:val="Literatura"/>
        <w:rPr>
          <w:noProof w:val="0"/>
          <w:lang w:val="fr-FR"/>
        </w:rPr>
      </w:pPr>
      <w:r w:rsidRPr="00D67DD6">
        <w:rPr>
          <w:rStyle w:val="tpp"/>
          <w:noProof w:val="0"/>
          <w:szCs w:val="22"/>
          <w:lang w:val="fr-FR"/>
        </w:rPr>
        <w:t>‒ (1986b):</w:t>
      </w:r>
      <w:r w:rsidRPr="00D67DD6">
        <w:rPr>
          <w:rStyle w:val="tpp"/>
          <w:i/>
          <w:noProof w:val="0"/>
          <w:szCs w:val="22"/>
          <w:lang w:val="fr-FR"/>
        </w:rPr>
        <w:t xml:space="preserve"> Essais sur le politique</w:t>
      </w:r>
      <w:r w:rsidRPr="00D67DD6">
        <w:rPr>
          <w:rStyle w:val="tpp"/>
          <w:noProof w:val="0"/>
          <w:szCs w:val="22"/>
          <w:lang w:val="fr-FR"/>
        </w:rPr>
        <w:t>. Paris: Éditions du Seuil.</w:t>
      </w:r>
    </w:p>
    <w:p w14:paraId="0DCC9CFA" w14:textId="77777777" w:rsidR="00BC7F22" w:rsidRPr="00D67DD6" w:rsidRDefault="00BC7F22" w:rsidP="00BC7F22">
      <w:pPr>
        <w:pStyle w:val="Literatura"/>
        <w:rPr>
          <w:noProof w:val="0"/>
          <w:lang w:val="fr-FR"/>
        </w:rPr>
      </w:pPr>
      <w:r w:rsidRPr="00D67DD6">
        <w:rPr>
          <w:rStyle w:val="name"/>
          <w:noProof w:val="0"/>
          <w:lang w:val="fr-FR"/>
        </w:rPr>
        <w:t>Lévinas</w:t>
      </w:r>
      <w:r w:rsidRPr="00D67DD6">
        <w:rPr>
          <w:noProof w:val="0"/>
          <w:lang w:val="fr-FR"/>
        </w:rPr>
        <w:t xml:space="preserve">. </w:t>
      </w:r>
      <w:r w:rsidRPr="00D67DD6">
        <w:rPr>
          <w:rStyle w:val="name"/>
          <w:noProof w:val="0"/>
          <w:lang w:val="fr-FR"/>
        </w:rPr>
        <w:t>Emmanuel (1951): "</w:t>
      </w:r>
      <w:r w:rsidRPr="00D67DD6">
        <w:rPr>
          <w:noProof w:val="0"/>
          <w:lang w:val="fr-FR"/>
        </w:rPr>
        <w:t xml:space="preserve">L'ontologie est-elle fondamentale?" </w:t>
      </w:r>
      <w:r w:rsidRPr="00D67DD6">
        <w:rPr>
          <w:rStyle w:val="Zvraznn"/>
          <w:iCs w:val="0"/>
          <w:noProof w:val="0"/>
          <w:lang w:val="fr-FR"/>
        </w:rPr>
        <w:t>Revue de Métaphysique et de Morale</w:t>
      </w:r>
      <w:r w:rsidRPr="00D67DD6">
        <w:rPr>
          <w:noProof w:val="0"/>
          <w:lang w:val="fr-FR"/>
        </w:rPr>
        <w:t xml:space="preserve"> 56/1: </w:t>
      </w:r>
      <w:r w:rsidRPr="00D67DD6">
        <w:rPr>
          <w:noProof w:val="0"/>
          <w:lang w:val="fr-FR"/>
        </w:rPr>
        <w:tab/>
        <w:t xml:space="preserve">88‒98. </w:t>
      </w:r>
    </w:p>
    <w:p w14:paraId="7DAED9F7" w14:textId="77777777" w:rsidR="00BC7F22" w:rsidRPr="00D67DD6" w:rsidRDefault="00BC7F22" w:rsidP="00BC7F22">
      <w:pPr>
        <w:pStyle w:val="Literatura"/>
        <w:rPr>
          <w:rStyle w:val="CittHTML"/>
          <w:i w:val="0"/>
          <w:iCs w:val="0"/>
          <w:noProof w:val="0"/>
          <w:lang w:val="fr-FR"/>
        </w:rPr>
      </w:pPr>
      <w:r w:rsidRPr="00D67DD6">
        <w:rPr>
          <w:i/>
          <w:iCs/>
          <w:noProof w:val="0"/>
          <w:lang w:val="fr-FR"/>
        </w:rPr>
        <w:t>Les auctoritates Aristotelis</w:t>
      </w:r>
      <w:r w:rsidRPr="00D67DD6">
        <w:rPr>
          <w:noProof w:val="0"/>
          <w:lang w:val="fr-FR"/>
        </w:rPr>
        <w:t xml:space="preserve"> (1974): Ed. Jacqueline Hamesse, Louvain &amp; Paris: Publications universitaires.</w:t>
      </w:r>
    </w:p>
    <w:p w14:paraId="37ECCCF2" w14:textId="77777777" w:rsidR="00BC7F22" w:rsidRPr="00D67DD6" w:rsidRDefault="00BC7F22" w:rsidP="00BC7F22">
      <w:pPr>
        <w:pStyle w:val="Literatura"/>
        <w:rPr>
          <w:noProof w:val="0"/>
          <w:lang w:val="fr-FR"/>
        </w:rPr>
      </w:pPr>
      <w:r w:rsidRPr="00D67DD6">
        <w:rPr>
          <w:noProof w:val="0"/>
          <w:szCs w:val="22"/>
          <w:lang w:val="fr-FR"/>
        </w:rPr>
        <w:t xml:space="preserve">Lewis, Neil (1995): "William of Auvergne's Account of the Enuntiable: its Relations to Nominalism and the </w:t>
      </w:r>
      <w:r w:rsidRPr="00D67DD6">
        <w:rPr>
          <w:noProof w:val="0"/>
          <w:szCs w:val="22"/>
          <w:lang w:val="fr-FR"/>
        </w:rPr>
        <w:tab/>
        <w:t xml:space="preserve">Doctrine of the Eternal Truths".  </w:t>
      </w:r>
      <w:r w:rsidRPr="00D67DD6">
        <w:rPr>
          <w:i/>
          <w:noProof w:val="0"/>
          <w:szCs w:val="22"/>
          <w:lang w:val="fr-FR"/>
        </w:rPr>
        <w:t>Vivarium</w:t>
      </w:r>
      <w:r w:rsidRPr="00D67DD6">
        <w:rPr>
          <w:noProof w:val="0"/>
          <w:szCs w:val="22"/>
          <w:lang w:val="fr-FR"/>
        </w:rPr>
        <w:t xml:space="preserve"> 33/2: 113‒136.</w:t>
      </w:r>
    </w:p>
    <w:p w14:paraId="127F2F44" w14:textId="77777777" w:rsidR="00BC7F22" w:rsidRPr="00D67DD6" w:rsidRDefault="00BC7F22" w:rsidP="00BC7F22">
      <w:pPr>
        <w:pStyle w:val="Literatura"/>
        <w:rPr>
          <w:noProof w:val="0"/>
          <w:lang w:val="fr-FR"/>
        </w:rPr>
      </w:pPr>
      <w:r w:rsidRPr="00D67DD6">
        <w:rPr>
          <w:i/>
          <w:noProof w:val="0"/>
          <w:lang w:val="fr-FR"/>
        </w:rPr>
        <w:t>Liber de causis</w:t>
      </w:r>
      <w:r w:rsidRPr="00D67DD6">
        <w:rPr>
          <w:noProof w:val="0"/>
          <w:lang w:val="fr-FR"/>
        </w:rPr>
        <w:t xml:space="preserve"> (2001): Critical text of Adriaan Pattin (1966) revised by Hans Zimmermann. Zdroj: </w:t>
      </w:r>
      <w:r w:rsidRPr="00D67DD6">
        <w:rPr>
          <w:noProof w:val="0"/>
          <w:lang w:val="fr-FR"/>
        </w:rPr>
        <w:tab/>
        <w:t>http://12koerbe.de/pan/causis.htm</w:t>
      </w:r>
    </w:p>
    <w:p w14:paraId="344504E4" w14:textId="77777777" w:rsidR="00BC7F22" w:rsidRPr="00D67DD6" w:rsidRDefault="00BC7F22" w:rsidP="00BC7F22">
      <w:pPr>
        <w:pStyle w:val="Literatura"/>
        <w:rPr>
          <w:noProof w:val="0"/>
          <w:szCs w:val="16"/>
          <w:lang w:val="fr-FR"/>
        </w:rPr>
      </w:pPr>
      <w:r w:rsidRPr="00D67DD6">
        <w:rPr>
          <w:noProof w:val="0"/>
          <w:lang w:val="fr-FR"/>
        </w:rPr>
        <w:t>Libera, Alain de (1982): "</w:t>
      </w:r>
      <w:r w:rsidRPr="00D67DD6">
        <w:rPr>
          <w:noProof w:val="0"/>
          <w:szCs w:val="16"/>
          <w:lang w:val="fr-FR"/>
        </w:rPr>
        <w:t xml:space="preserve">The Oxford and Paris Traditions in Logic". </w:t>
      </w:r>
      <w:r w:rsidRPr="00D67DD6">
        <w:rPr>
          <w:i/>
          <w:noProof w:val="0"/>
          <w:szCs w:val="16"/>
          <w:lang w:val="fr-FR"/>
        </w:rPr>
        <w:t xml:space="preserve">The Cambridge History of Later Mediaeval </w:t>
      </w:r>
      <w:r w:rsidRPr="00D67DD6">
        <w:rPr>
          <w:i/>
          <w:noProof w:val="0"/>
          <w:szCs w:val="16"/>
          <w:lang w:val="fr-FR"/>
        </w:rPr>
        <w:tab/>
        <w:t xml:space="preserve">Philosophy, </w:t>
      </w:r>
      <w:r w:rsidRPr="00D67DD6">
        <w:rPr>
          <w:noProof w:val="0"/>
          <w:szCs w:val="16"/>
          <w:lang w:val="fr-FR"/>
        </w:rPr>
        <w:t>edited by N. Kretzmann, Norman et al., Cambridge University Press, pp. 174‒187.</w:t>
      </w:r>
    </w:p>
    <w:p w14:paraId="56D979B7" w14:textId="77777777" w:rsidR="00BC7F22" w:rsidRPr="00D67DD6" w:rsidRDefault="00BC7F22" w:rsidP="00BC7F22">
      <w:pPr>
        <w:pStyle w:val="Literatura"/>
        <w:rPr>
          <w:noProof w:val="0"/>
          <w:lang w:val="fr-FR"/>
        </w:rPr>
      </w:pPr>
      <w:r w:rsidRPr="00D67DD6">
        <w:rPr>
          <w:noProof w:val="0"/>
          <w:szCs w:val="16"/>
          <w:lang w:val="fr-FR"/>
        </w:rPr>
        <w:t xml:space="preserve">‒ (1991): </w:t>
      </w:r>
      <w:r w:rsidRPr="00D67DD6">
        <w:rPr>
          <w:i/>
          <w:iCs/>
          <w:noProof w:val="0"/>
          <w:lang w:val="fr-FR"/>
        </w:rPr>
        <w:t>Penser au Moyen Âge</w:t>
      </w:r>
      <w:r w:rsidRPr="00D67DD6">
        <w:rPr>
          <w:noProof w:val="0"/>
          <w:lang w:val="fr-FR"/>
        </w:rPr>
        <w:t>, Éditions du Seuil, Paris.</w:t>
      </w:r>
    </w:p>
    <w:p w14:paraId="701F47FB" w14:textId="77777777" w:rsidR="00BC7F22" w:rsidRPr="00D67DD6" w:rsidRDefault="00BC7F22" w:rsidP="00BC7F22">
      <w:pPr>
        <w:pStyle w:val="Literatura"/>
        <w:rPr>
          <w:noProof w:val="0"/>
          <w:lang w:val="fr-FR"/>
        </w:rPr>
      </w:pPr>
      <w:r w:rsidRPr="00D67DD6">
        <w:rPr>
          <w:noProof w:val="0"/>
          <w:szCs w:val="16"/>
          <w:lang w:val="fr-FR"/>
        </w:rPr>
        <w:t>‒ (1994): "</w:t>
      </w:r>
      <w:r w:rsidRPr="00D67DD6">
        <w:rPr>
          <w:noProof w:val="0"/>
          <w:lang w:val="fr-FR"/>
        </w:rPr>
        <w:t xml:space="preserve">Averroïsme éthique et philosophie mystique. De la félicité intellectuelle à la vie bienheureuse". </w:t>
      </w:r>
      <w:r w:rsidRPr="00D67DD6">
        <w:rPr>
          <w:noProof w:val="0"/>
          <w:lang w:val="fr-FR"/>
        </w:rPr>
        <w:tab/>
      </w:r>
      <w:r w:rsidRPr="00D67DD6">
        <w:rPr>
          <w:i/>
          <w:noProof w:val="0"/>
          <w:lang w:val="fr-FR"/>
        </w:rPr>
        <w:t xml:space="preserve">Filosofia e teologia nel Trecento, </w:t>
      </w:r>
      <w:r w:rsidRPr="00D67DD6">
        <w:rPr>
          <w:noProof w:val="0"/>
          <w:lang w:val="fr-FR"/>
        </w:rPr>
        <w:t>edited by L. Bianchi, Louvain‒la‒Neuve, pp. 33‒56.</w:t>
      </w:r>
    </w:p>
    <w:p w14:paraId="7B19549A" w14:textId="77777777" w:rsidR="00BC7F22" w:rsidRPr="00D67DD6" w:rsidRDefault="00BC7F22" w:rsidP="00BC7F22">
      <w:pPr>
        <w:pStyle w:val="Literatura"/>
        <w:rPr>
          <w:noProof w:val="0"/>
          <w:lang w:val="fr-FR" w:eastAsia="en-US"/>
        </w:rPr>
      </w:pPr>
      <w:r w:rsidRPr="00D67DD6">
        <w:rPr>
          <w:noProof w:val="0"/>
          <w:szCs w:val="16"/>
          <w:lang w:val="fr-FR"/>
        </w:rPr>
        <w:t xml:space="preserve">‒ (1996): </w:t>
      </w:r>
      <w:r w:rsidRPr="00D67DD6">
        <w:rPr>
          <w:i/>
          <w:noProof w:val="0"/>
          <w:lang w:val="fr-FR" w:eastAsia="en-US"/>
        </w:rPr>
        <w:t>La querelle des universaux. De Platon à la fin du Moyen</w:t>
      </w:r>
      <w:r w:rsidRPr="00D67DD6">
        <w:rPr>
          <w:rStyle w:val="st"/>
          <w:i/>
          <w:noProof w:val="0"/>
          <w:lang w:val="fr-FR"/>
        </w:rPr>
        <w:t xml:space="preserve"> Âge</w:t>
      </w:r>
      <w:r w:rsidRPr="00D67DD6">
        <w:rPr>
          <w:noProof w:val="0"/>
          <w:lang w:val="fr-FR" w:eastAsia="en-US"/>
        </w:rPr>
        <w:t>. Paris: Édition du Seuil.</w:t>
      </w:r>
    </w:p>
    <w:p w14:paraId="15CF91DB" w14:textId="77777777" w:rsidR="00BC7F22" w:rsidRPr="00D67DD6" w:rsidRDefault="00BC7F22" w:rsidP="00BC7F22">
      <w:pPr>
        <w:pStyle w:val="Literatura"/>
        <w:rPr>
          <w:noProof w:val="0"/>
          <w:lang w:val="fr-FR"/>
        </w:rPr>
      </w:pPr>
      <w:r w:rsidRPr="00D67DD6">
        <w:rPr>
          <w:noProof w:val="0"/>
          <w:szCs w:val="16"/>
          <w:lang w:val="fr-FR"/>
        </w:rPr>
        <w:t xml:space="preserve">‒ (1999): </w:t>
      </w:r>
      <w:r w:rsidRPr="00D67DD6">
        <w:rPr>
          <w:rStyle w:val="fn"/>
          <w:i/>
          <w:noProof w:val="0"/>
          <w:lang w:val="fr-FR"/>
        </w:rPr>
        <w:t>L'Art des généralités</w:t>
      </w:r>
      <w:r w:rsidRPr="00D67DD6">
        <w:rPr>
          <w:i/>
          <w:noProof w:val="0"/>
          <w:lang w:val="fr-FR"/>
        </w:rPr>
        <w:t xml:space="preserve">: </w:t>
      </w:r>
      <w:r w:rsidRPr="00D67DD6">
        <w:rPr>
          <w:rStyle w:val="Podtitul1"/>
          <w:i/>
          <w:noProof w:val="0"/>
          <w:lang w:val="fr-FR"/>
        </w:rPr>
        <w:t>Théories de l'abstraction</w:t>
      </w:r>
      <w:r w:rsidRPr="00D67DD6">
        <w:rPr>
          <w:rStyle w:val="Podtitul1"/>
          <w:noProof w:val="0"/>
          <w:lang w:val="fr-FR"/>
        </w:rPr>
        <w:t xml:space="preserve">. Paris: </w:t>
      </w:r>
      <w:r w:rsidRPr="00D67DD6">
        <w:rPr>
          <w:noProof w:val="0"/>
          <w:lang w:val="fr-FR"/>
        </w:rPr>
        <w:t>Editions Aubier.</w:t>
      </w:r>
    </w:p>
    <w:p w14:paraId="571B466A" w14:textId="77777777" w:rsidR="00BC7F22" w:rsidRPr="00D67DD6" w:rsidRDefault="00BC7F22" w:rsidP="00BC7F22">
      <w:pPr>
        <w:pStyle w:val="Literatura"/>
        <w:rPr>
          <w:noProof w:val="0"/>
          <w:lang w:val="fr-FR"/>
        </w:rPr>
      </w:pPr>
      <w:r w:rsidRPr="00D67DD6">
        <w:rPr>
          <w:noProof w:val="0"/>
          <w:szCs w:val="16"/>
          <w:lang w:val="fr-FR"/>
        </w:rPr>
        <w:t>‒ (2002): "</w:t>
      </w:r>
      <w:r w:rsidRPr="00D67DD6">
        <w:rPr>
          <w:noProof w:val="0"/>
          <w:szCs w:val="18"/>
          <w:lang w:val="fr-FR"/>
        </w:rPr>
        <w:t xml:space="preserve">Omnis homo de necessitate est animal référence et modalité selon l'anonymus erfordensis q. 328 </w:t>
      </w:r>
      <w:r w:rsidRPr="00D67DD6">
        <w:rPr>
          <w:noProof w:val="0"/>
          <w:szCs w:val="18"/>
          <w:lang w:val="fr-FR"/>
        </w:rPr>
        <w:tab/>
        <w:t xml:space="preserve">(pseudo-Robert Kilwardby)". </w:t>
      </w:r>
      <w:r w:rsidRPr="00D67DD6">
        <w:rPr>
          <w:i/>
          <w:noProof w:val="0"/>
          <w:szCs w:val="18"/>
          <w:lang w:val="fr-FR"/>
        </w:rPr>
        <w:t>Archives d'histoire doctrinale et littéraire du Moyen Âge</w:t>
      </w:r>
      <w:r w:rsidRPr="00D67DD6">
        <w:rPr>
          <w:noProof w:val="0"/>
          <w:szCs w:val="18"/>
          <w:lang w:val="fr-FR"/>
        </w:rPr>
        <w:t xml:space="preserve"> 69/1: 201‒237.</w:t>
      </w:r>
    </w:p>
    <w:p w14:paraId="4C6931C4" w14:textId="77777777" w:rsidR="00BC7F22" w:rsidRPr="00D67DD6" w:rsidRDefault="00BC7F22" w:rsidP="00BC7F22">
      <w:pPr>
        <w:pStyle w:val="Literatura"/>
        <w:rPr>
          <w:noProof w:val="0"/>
          <w:lang w:val="fr-FR"/>
        </w:rPr>
      </w:pPr>
      <w:r w:rsidRPr="00D67DD6">
        <w:rPr>
          <w:noProof w:val="0"/>
          <w:szCs w:val="16"/>
          <w:lang w:val="fr-FR"/>
        </w:rPr>
        <w:t xml:space="preserve">‒ (2003): </w:t>
      </w:r>
      <w:r w:rsidRPr="00D67DD6">
        <w:rPr>
          <w:i/>
          <w:iCs/>
          <w:noProof w:val="0"/>
          <w:lang w:val="fr-FR"/>
        </w:rPr>
        <w:t>Raison et Foi</w:t>
      </w:r>
      <w:r w:rsidRPr="00D67DD6">
        <w:rPr>
          <w:noProof w:val="0"/>
          <w:lang w:val="fr-FR"/>
        </w:rPr>
        <w:t xml:space="preserve">, </w:t>
      </w:r>
      <w:r w:rsidRPr="00D67DD6">
        <w:rPr>
          <w:noProof w:val="0"/>
          <w:lang w:val="fr-FR" w:eastAsia="en-US"/>
        </w:rPr>
        <w:t>Paris: Édition du Seuil</w:t>
      </w:r>
      <w:r w:rsidRPr="00D67DD6">
        <w:rPr>
          <w:noProof w:val="0"/>
          <w:lang w:val="fr-FR"/>
        </w:rPr>
        <w:t>.</w:t>
      </w:r>
    </w:p>
    <w:p w14:paraId="7AA6FD33" w14:textId="77777777" w:rsidR="00BC7F22" w:rsidRPr="00D67DD6" w:rsidRDefault="00BC7F22" w:rsidP="00BC7F22">
      <w:pPr>
        <w:pStyle w:val="Literatura"/>
        <w:rPr>
          <w:noProof w:val="0"/>
          <w:lang w:val="fr-FR"/>
        </w:rPr>
      </w:pPr>
      <w:r w:rsidRPr="00D67DD6">
        <w:rPr>
          <w:noProof w:val="0"/>
          <w:szCs w:val="16"/>
          <w:lang w:val="fr-FR"/>
        </w:rPr>
        <w:t xml:space="preserve">‒ (2004): </w:t>
      </w:r>
      <w:r w:rsidRPr="00D67DD6">
        <w:rPr>
          <w:noProof w:val="0"/>
          <w:lang w:val="fr-FR"/>
        </w:rPr>
        <w:t>L'</w:t>
      </w:r>
      <w:r w:rsidRPr="00D67DD6">
        <w:rPr>
          <w:i/>
          <w:noProof w:val="0"/>
          <w:lang w:val="fr-FR"/>
        </w:rPr>
        <w:t>Unité de l'intellect</w:t>
      </w:r>
      <w:r w:rsidRPr="00D67DD6">
        <w:rPr>
          <w:noProof w:val="0"/>
          <w:lang w:val="fr-FR"/>
        </w:rPr>
        <w:t xml:space="preserve"> de Thomas d'Aquin. Paris: Vrin.</w:t>
      </w:r>
    </w:p>
    <w:p w14:paraId="734C74ED" w14:textId="77777777" w:rsidR="00BC7F22" w:rsidRPr="00D67DD6" w:rsidRDefault="00BC7F22" w:rsidP="00BC7F22">
      <w:pPr>
        <w:pStyle w:val="Literatura"/>
        <w:rPr>
          <w:noProof w:val="0"/>
          <w:lang w:val="fr-FR"/>
        </w:rPr>
      </w:pPr>
      <w:r w:rsidRPr="00D67DD6">
        <w:rPr>
          <w:noProof w:val="0"/>
          <w:szCs w:val="16"/>
          <w:lang w:val="fr-FR"/>
        </w:rPr>
        <w:t xml:space="preserve">‒ (2005): </w:t>
      </w:r>
      <w:r w:rsidRPr="00D67DD6">
        <w:rPr>
          <w:rStyle w:val="fn"/>
          <w:i/>
          <w:noProof w:val="0"/>
          <w:lang w:val="fr-FR"/>
        </w:rPr>
        <w:t>Métaphysique et noétique</w:t>
      </w:r>
      <w:r w:rsidRPr="00D67DD6">
        <w:rPr>
          <w:i/>
          <w:noProof w:val="0"/>
          <w:lang w:val="fr-FR"/>
        </w:rPr>
        <w:t xml:space="preserve">: </w:t>
      </w:r>
      <w:r w:rsidRPr="00D67DD6">
        <w:rPr>
          <w:rStyle w:val="Podtitul1"/>
          <w:i/>
          <w:noProof w:val="0"/>
          <w:lang w:val="fr-FR"/>
        </w:rPr>
        <w:t>Albert le Grand</w:t>
      </w:r>
      <w:r w:rsidRPr="00D67DD6">
        <w:rPr>
          <w:rStyle w:val="Podtitul1"/>
          <w:noProof w:val="0"/>
          <w:lang w:val="fr-FR"/>
        </w:rPr>
        <w:t xml:space="preserve">. Paris: </w:t>
      </w:r>
      <w:r w:rsidRPr="00D67DD6">
        <w:rPr>
          <w:noProof w:val="0"/>
          <w:lang w:val="fr-FR"/>
        </w:rPr>
        <w:t>Vrin.</w:t>
      </w:r>
    </w:p>
    <w:p w14:paraId="572E9B69" w14:textId="77777777" w:rsidR="00BC7F22" w:rsidRPr="00D67DD6" w:rsidRDefault="00BC7F22" w:rsidP="00BC7F22">
      <w:pPr>
        <w:pStyle w:val="Literatura"/>
        <w:rPr>
          <w:noProof w:val="0"/>
          <w:lang w:val="fr-FR"/>
        </w:rPr>
      </w:pPr>
      <w:r w:rsidRPr="00D67DD6">
        <w:rPr>
          <w:noProof w:val="0"/>
          <w:lang w:val="fr-FR"/>
        </w:rPr>
        <w:t xml:space="preserve">Lipovetsky, Gilles (1983): </w:t>
      </w:r>
      <w:r w:rsidRPr="00D67DD6">
        <w:rPr>
          <w:i/>
          <w:noProof w:val="0"/>
          <w:lang w:val="fr-FR"/>
        </w:rPr>
        <w:t>L'Ère du vide. Essais sur l'individualisme contemporain</w:t>
      </w:r>
      <w:r w:rsidRPr="00D67DD6">
        <w:rPr>
          <w:noProof w:val="0"/>
          <w:lang w:val="fr-FR"/>
        </w:rPr>
        <w:t>, Paris, Gallimard.</w:t>
      </w:r>
    </w:p>
    <w:p w14:paraId="320CF9F7" w14:textId="77777777" w:rsidR="00BC7F22" w:rsidRPr="00D67DD6" w:rsidRDefault="00BC7F22" w:rsidP="00BC7F22">
      <w:pPr>
        <w:pStyle w:val="Literatura"/>
        <w:rPr>
          <w:noProof w:val="0"/>
          <w:lang w:val="fr-FR"/>
        </w:rPr>
      </w:pPr>
      <w:r w:rsidRPr="00D67DD6">
        <w:rPr>
          <w:noProof w:val="0"/>
          <w:lang w:val="fr-FR"/>
        </w:rPr>
        <w:t xml:space="preserve">‒ (1992): </w:t>
      </w:r>
      <w:r w:rsidRPr="00D67DD6">
        <w:rPr>
          <w:i/>
          <w:noProof w:val="0"/>
          <w:lang w:val="fr-FR"/>
        </w:rPr>
        <w:t>Le Crépuscule du devoir. L'éthique indolore des nouveaux temps démocratiques</w:t>
      </w:r>
      <w:r w:rsidRPr="00D67DD6">
        <w:rPr>
          <w:noProof w:val="0"/>
          <w:lang w:val="fr-FR"/>
        </w:rPr>
        <w:t>. Paris, Gallimard.</w:t>
      </w:r>
    </w:p>
    <w:p w14:paraId="36DE4502" w14:textId="77777777" w:rsidR="00BC7F22" w:rsidRPr="00D67DD6" w:rsidRDefault="00BC7F22" w:rsidP="00BC7F22">
      <w:pPr>
        <w:pStyle w:val="Literatura"/>
        <w:rPr>
          <w:noProof w:val="0"/>
          <w:lang w:val="fr-FR"/>
        </w:rPr>
      </w:pPr>
      <w:r w:rsidRPr="00D67DD6">
        <w:rPr>
          <w:noProof w:val="0"/>
          <w:lang w:val="fr-FR"/>
        </w:rPr>
        <w:t xml:space="preserve">Lizzini, Olga Lucia (2003a): "Le traité sur l'unité de Yaḥiā Ibn ʿAdī et la troisième maqālah de la métaphysique du </w:t>
      </w:r>
      <w:r w:rsidRPr="00D67DD6">
        <w:rPr>
          <w:noProof w:val="0"/>
          <w:lang w:val="fr-FR"/>
        </w:rPr>
        <w:tab/>
        <w:t xml:space="preserve">Kitāb al-Šifā d'Avicenne". </w:t>
      </w:r>
      <w:r w:rsidRPr="00D67DD6">
        <w:rPr>
          <w:i/>
          <w:noProof w:val="0"/>
          <w:lang w:val="fr-FR"/>
        </w:rPr>
        <w:t>Parole de lʿOrient</w:t>
      </w:r>
      <w:r w:rsidRPr="00D67DD6">
        <w:rPr>
          <w:noProof w:val="0"/>
          <w:lang w:val="fr-FR"/>
        </w:rPr>
        <w:t xml:space="preserve"> 28: 497–529.</w:t>
      </w:r>
    </w:p>
    <w:p w14:paraId="080A341F" w14:textId="77777777" w:rsidR="00BC7F22" w:rsidRPr="00D67DD6" w:rsidRDefault="00BC7F22" w:rsidP="00BC7F22">
      <w:pPr>
        <w:pStyle w:val="Literatura"/>
        <w:rPr>
          <w:noProof w:val="0"/>
          <w:lang w:val="fr-FR"/>
        </w:rPr>
      </w:pPr>
      <w:r w:rsidRPr="00D67DD6">
        <w:rPr>
          <w:noProof w:val="0"/>
          <w:lang w:val="fr-FR"/>
        </w:rPr>
        <w:t xml:space="preserve">‒ </w:t>
      </w:r>
      <w:r w:rsidRPr="00D67DD6">
        <w:rPr>
          <w:rStyle w:val="st"/>
          <w:noProof w:val="0"/>
          <w:lang w:val="fr-FR"/>
        </w:rPr>
        <w:t>(2003b): "Wujūd-Mawjūd/</w:t>
      </w:r>
      <w:r w:rsidRPr="00D67DD6">
        <w:rPr>
          <w:rStyle w:val="st"/>
          <w:bCs/>
          <w:noProof w:val="0"/>
          <w:lang w:val="fr-FR"/>
        </w:rPr>
        <w:t>Existence</w:t>
      </w:r>
      <w:r w:rsidRPr="00D67DD6">
        <w:rPr>
          <w:rStyle w:val="st"/>
          <w:noProof w:val="0"/>
          <w:lang w:val="fr-FR"/>
        </w:rPr>
        <w:t>-</w:t>
      </w:r>
      <w:r w:rsidRPr="00D67DD6">
        <w:rPr>
          <w:rStyle w:val="st"/>
          <w:bCs/>
          <w:noProof w:val="0"/>
          <w:lang w:val="fr-FR"/>
        </w:rPr>
        <w:t>Existent</w:t>
      </w:r>
      <w:r w:rsidRPr="00D67DD6">
        <w:rPr>
          <w:rStyle w:val="st"/>
          <w:noProof w:val="0"/>
          <w:lang w:val="fr-FR"/>
        </w:rPr>
        <w:t xml:space="preserve"> in </w:t>
      </w:r>
      <w:r w:rsidRPr="00D67DD6">
        <w:rPr>
          <w:rStyle w:val="st"/>
          <w:bCs/>
          <w:noProof w:val="0"/>
          <w:lang w:val="fr-FR"/>
        </w:rPr>
        <w:t>Avicenna</w:t>
      </w:r>
      <w:r w:rsidRPr="00D67DD6">
        <w:rPr>
          <w:rStyle w:val="st"/>
          <w:noProof w:val="0"/>
          <w:lang w:val="fr-FR"/>
        </w:rPr>
        <w:t xml:space="preserve">: a </w:t>
      </w:r>
      <w:r w:rsidRPr="00D67DD6">
        <w:rPr>
          <w:rStyle w:val="st"/>
          <w:bCs/>
          <w:noProof w:val="0"/>
          <w:lang w:val="fr-FR"/>
        </w:rPr>
        <w:t>Key Ontological</w:t>
      </w:r>
      <w:r w:rsidRPr="00D67DD6">
        <w:rPr>
          <w:rStyle w:val="st"/>
          <w:noProof w:val="0"/>
          <w:lang w:val="fr-FR"/>
        </w:rPr>
        <w:t xml:space="preserve"> </w:t>
      </w:r>
      <w:r w:rsidRPr="00D67DD6">
        <w:rPr>
          <w:rStyle w:val="st"/>
          <w:bCs/>
          <w:noProof w:val="0"/>
          <w:lang w:val="fr-FR"/>
        </w:rPr>
        <w:t>Notion</w:t>
      </w:r>
      <w:r w:rsidRPr="00D67DD6">
        <w:rPr>
          <w:rStyle w:val="st"/>
          <w:noProof w:val="0"/>
          <w:lang w:val="fr-FR"/>
        </w:rPr>
        <w:t xml:space="preserve"> of </w:t>
      </w:r>
      <w:r w:rsidRPr="00D67DD6">
        <w:rPr>
          <w:rStyle w:val="st"/>
          <w:bCs/>
          <w:noProof w:val="0"/>
          <w:lang w:val="fr-FR"/>
        </w:rPr>
        <w:t>Arabic Philosophy"</w:t>
      </w:r>
      <w:r w:rsidRPr="00D67DD6">
        <w:rPr>
          <w:rStyle w:val="st"/>
          <w:noProof w:val="0"/>
          <w:lang w:val="fr-FR"/>
        </w:rPr>
        <w:t xml:space="preserve">. </w:t>
      </w:r>
      <w:r w:rsidRPr="00D67DD6">
        <w:rPr>
          <w:rStyle w:val="st"/>
          <w:noProof w:val="0"/>
          <w:lang w:val="fr-FR"/>
        </w:rPr>
        <w:tab/>
      </w:r>
      <w:r w:rsidRPr="00D67DD6">
        <w:rPr>
          <w:rStyle w:val="st"/>
          <w:i/>
          <w:noProof w:val="0"/>
          <w:lang w:val="fr-FR"/>
        </w:rPr>
        <w:t>Quaestio</w:t>
      </w:r>
      <w:r w:rsidRPr="00D67DD6">
        <w:rPr>
          <w:rStyle w:val="st"/>
          <w:noProof w:val="0"/>
          <w:lang w:val="fr-FR"/>
        </w:rPr>
        <w:t xml:space="preserve"> 3: 111–138.</w:t>
      </w:r>
      <w:r w:rsidRPr="00D67DD6">
        <w:rPr>
          <w:noProof w:val="0"/>
          <w:lang w:val="fr-FR"/>
        </w:rPr>
        <w:t xml:space="preserve">  </w:t>
      </w:r>
    </w:p>
    <w:p w14:paraId="0A7E4D4D" w14:textId="77777777" w:rsidR="00BC7F22" w:rsidRPr="00D67DD6" w:rsidRDefault="00BC7F22" w:rsidP="00BC7F22">
      <w:pPr>
        <w:pStyle w:val="Literatura"/>
        <w:rPr>
          <w:noProof w:val="0"/>
          <w:lang w:val="fr-FR"/>
        </w:rPr>
      </w:pPr>
      <w:r w:rsidRPr="00D67DD6">
        <w:rPr>
          <w:noProof w:val="0"/>
          <w:lang w:val="fr-FR"/>
        </w:rPr>
        <w:t xml:space="preserve">Liessmann, Konrad Paul (2006): </w:t>
      </w:r>
      <w:r w:rsidRPr="00D67DD6">
        <w:rPr>
          <w:i/>
          <w:noProof w:val="0"/>
          <w:lang w:val="fr-FR"/>
        </w:rPr>
        <w:t>Theorie der Unbildung. Die Irrtümer der Wissensgesellschaft</w:t>
      </w:r>
      <w:r w:rsidRPr="00D67DD6">
        <w:rPr>
          <w:noProof w:val="0"/>
          <w:lang w:val="fr-FR"/>
        </w:rPr>
        <w:t>. Wien: Zsolnay.</w:t>
      </w:r>
    </w:p>
    <w:p w14:paraId="2A6833C1" w14:textId="77777777" w:rsidR="00BC7F22" w:rsidRPr="00D67DD6" w:rsidRDefault="00BC7F22" w:rsidP="00BC7F22">
      <w:pPr>
        <w:pStyle w:val="Literatura"/>
        <w:rPr>
          <w:rStyle w:val="CittHTML"/>
          <w:i w:val="0"/>
          <w:iCs w:val="0"/>
          <w:noProof w:val="0"/>
          <w:lang w:val="fr-FR"/>
        </w:rPr>
      </w:pPr>
      <w:r w:rsidRPr="00D67DD6">
        <w:rPr>
          <w:rStyle w:val="CittHTML"/>
          <w:i w:val="0"/>
          <w:iCs w:val="0"/>
          <w:noProof w:val="0"/>
          <w:lang w:val="fr-FR"/>
        </w:rPr>
        <w:t xml:space="preserve">Locke, John(1975): </w:t>
      </w:r>
      <w:r w:rsidRPr="00D67DD6">
        <w:rPr>
          <w:rStyle w:val="CittHTML"/>
          <w:iCs w:val="0"/>
          <w:noProof w:val="0"/>
          <w:lang w:val="fr-FR"/>
        </w:rPr>
        <w:t>An Essay concerning Human Understanding</w:t>
      </w:r>
      <w:r w:rsidRPr="00D67DD6">
        <w:rPr>
          <w:rStyle w:val="CittHTML"/>
          <w:i w:val="0"/>
          <w:iCs w:val="0"/>
          <w:noProof w:val="0"/>
          <w:lang w:val="fr-FR"/>
        </w:rPr>
        <w:t xml:space="preserve">. The Clarendon Edition of the Works of John </w:t>
      </w:r>
      <w:r w:rsidRPr="00D67DD6">
        <w:rPr>
          <w:rStyle w:val="CittHTML"/>
          <w:i w:val="0"/>
          <w:iCs w:val="0"/>
          <w:noProof w:val="0"/>
          <w:lang w:val="fr-FR"/>
        </w:rPr>
        <w:tab/>
        <w:t>Locke. Edited by Peter H. Nidditch, and John Yolton. Clarendon Press.</w:t>
      </w:r>
    </w:p>
    <w:p w14:paraId="7A96301A" w14:textId="77777777" w:rsidR="00BC7F22" w:rsidRPr="00D67DD6" w:rsidRDefault="00BC7F22" w:rsidP="00BC7F22">
      <w:pPr>
        <w:pStyle w:val="Literatura"/>
        <w:rPr>
          <w:rStyle w:val="CittHTML"/>
          <w:i w:val="0"/>
          <w:iCs w:val="0"/>
          <w:noProof w:val="0"/>
          <w:lang w:val="fr-FR"/>
        </w:rPr>
      </w:pPr>
      <w:r w:rsidRPr="00D67DD6">
        <w:rPr>
          <w:rStyle w:val="CittHTML"/>
          <w:i w:val="0"/>
          <w:iCs w:val="0"/>
          <w:noProof w:val="0"/>
          <w:lang w:val="fr-FR"/>
        </w:rPr>
        <w:t xml:space="preserve">‒ (1980): </w:t>
      </w:r>
      <w:r w:rsidRPr="00D67DD6">
        <w:rPr>
          <w:rStyle w:val="CittHTML"/>
          <w:iCs w:val="0"/>
          <w:noProof w:val="0"/>
          <w:lang w:val="fr-FR"/>
        </w:rPr>
        <w:t>Second Treatise of Government</w:t>
      </w:r>
      <w:r w:rsidRPr="00D67DD6">
        <w:rPr>
          <w:rStyle w:val="CittHTML"/>
          <w:i w:val="0"/>
          <w:iCs w:val="0"/>
          <w:noProof w:val="0"/>
          <w:lang w:val="fr-FR"/>
        </w:rPr>
        <w:t>. Ed. C. B. Macpherson, Hackett Publishing.</w:t>
      </w:r>
    </w:p>
    <w:p w14:paraId="6EC0501A" w14:textId="65415D07" w:rsidR="00BC7F22" w:rsidRPr="00D67DD6" w:rsidRDefault="00BC7F22" w:rsidP="00BC7F22">
      <w:pPr>
        <w:pStyle w:val="Literatura"/>
        <w:rPr>
          <w:noProof w:val="0"/>
          <w:lang w:val="fr-FR"/>
        </w:rPr>
      </w:pPr>
      <w:r w:rsidRPr="00D67DD6">
        <w:rPr>
          <w:rStyle w:val="CittHTML"/>
          <w:iCs w:val="0"/>
          <w:noProof w:val="0"/>
          <w:lang w:val="fr-FR"/>
        </w:rPr>
        <w:t xml:space="preserve">Logica </w:t>
      </w:r>
      <w:r w:rsidR="001930B0" w:rsidRPr="00D67DD6">
        <w:rPr>
          <w:rStyle w:val="CittHTML"/>
          <w:iCs w:val="0"/>
          <w:noProof w:val="0"/>
          <w:lang w:val="fr-FR"/>
        </w:rPr>
        <w:t>Modernorum</w:t>
      </w:r>
      <w:r w:rsidRPr="00D67DD6">
        <w:rPr>
          <w:rStyle w:val="CittHTML"/>
          <w:iCs w:val="0"/>
          <w:noProof w:val="0"/>
          <w:lang w:val="fr-FR"/>
        </w:rPr>
        <w:t xml:space="preserve"> II</w:t>
      </w:r>
      <w:r w:rsidRPr="00D67DD6">
        <w:rPr>
          <w:rStyle w:val="CittHTML"/>
          <w:i w:val="0"/>
          <w:iCs w:val="0"/>
          <w:noProof w:val="0"/>
          <w:lang w:val="fr-FR"/>
        </w:rPr>
        <w:t xml:space="preserve"> (1967):</w:t>
      </w:r>
      <w:r w:rsidRPr="00D67DD6">
        <w:rPr>
          <w:rStyle w:val="CittHTML"/>
          <w:iCs w:val="0"/>
          <w:noProof w:val="0"/>
          <w:lang w:val="fr-FR"/>
        </w:rPr>
        <w:t xml:space="preserve"> The Origin and Early Development of the Theory of Supposition</w:t>
      </w:r>
      <w:r w:rsidRPr="00D67DD6">
        <w:rPr>
          <w:rStyle w:val="CittHTML"/>
          <w:i w:val="0"/>
          <w:iCs w:val="0"/>
          <w:noProof w:val="0"/>
          <w:lang w:val="fr-FR"/>
        </w:rPr>
        <w:t xml:space="preserve">, edited by </w:t>
      </w:r>
      <w:r w:rsidRPr="00D67DD6">
        <w:rPr>
          <w:rStyle w:val="CittHTML"/>
          <w:i w:val="0"/>
          <w:iCs w:val="0"/>
          <w:noProof w:val="0"/>
          <w:lang w:val="fr-FR"/>
        </w:rPr>
        <w:tab/>
      </w:r>
      <w:r w:rsidRPr="00D67DD6">
        <w:rPr>
          <w:noProof w:val="0"/>
          <w:lang w:val="fr-FR"/>
        </w:rPr>
        <w:t>Lambertus Marie De Rijk</w:t>
      </w:r>
      <w:r w:rsidRPr="00D67DD6">
        <w:rPr>
          <w:rStyle w:val="CittHTML"/>
          <w:i w:val="0"/>
          <w:iCs w:val="0"/>
          <w:noProof w:val="0"/>
          <w:lang w:val="fr-FR"/>
        </w:rPr>
        <w:t>, Assen: Van Gorcum.</w:t>
      </w:r>
    </w:p>
    <w:p w14:paraId="62CDDC9F" w14:textId="77777777" w:rsidR="00BC7F22" w:rsidRPr="00D67DD6" w:rsidRDefault="00BC7F22" w:rsidP="00BC7F22">
      <w:pPr>
        <w:pStyle w:val="Literatura"/>
        <w:rPr>
          <w:noProof w:val="0"/>
          <w:lang w:val="fr-FR"/>
        </w:rPr>
      </w:pPr>
      <w:r w:rsidRPr="00D67DD6">
        <w:rPr>
          <w:noProof w:val="0"/>
          <w:lang w:val="fr-FR"/>
        </w:rPr>
        <w:t xml:space="preserve">Lottin, Dom Odon (1926): "Les premiers linéaments du Traité de la Syndérèse au moyen âge". </w:t>
      </w:r>
      <w:r w:rsidRPr="00D67DD6">
        <w:rPr>
          <w:i/>
          <w:noProof w:val="0"/>
          <w:lang w:val="fr-FR"/>
        </w:rPr>
        <w:t>Revue néo-</w:t>
      </w:r>
      <w:r w:rsidRPr="00D67DD6">
        <w:rPr>
          <w:i/>
          <w:noProof w:val="0"/>
          <w:lang w:val="fr-FR"/>
        </w:rPr>
        <w:tab/>
        <w:t>scolastique de philosophie</w:t>
      </w:r>
      <w:r w:rsidRPr="00D67DD6">
        <w:rPr>
          <w:noProof w:val="0"/>
          <w:lang w:val="fr-FR"/>
        </w:rPr>
        <w:t xml:space="preserve"> 12: 422‒454.</w:t>
      </w:r>
    </w:p>
    <w:p w14:paraId="0E959E40" w14:textId="77777777" w:rsidR="00BC7F22" w:rsidRPr="00D67DD6" w:rsidRDefault="00BC7F22" w:rsidP="00BC7F22">
      <w:pPr>
        <w:pStyle w:val="Literatura"/>
        <w:rPr>
          <w:noProof w:val="0"/>
          <w:lang w:val="fr-FR"/>
        </w:rPr>
      </w:pPr>
      <w:r w:rsidRPr="00D67DD6">
        <w:rPr>
          <w:noProof w:val="0"/>
          <w:lang w:val="fr-FR"/>
        </w:rPr>
        <w:t>‒ (1932): "</w:t>
      </w:r>
      <w:r w:rsidRPr="00D67DD6">
        <w:rPr>
          <w:noProof w:val="0"/>
          <w:szCs w:val="36"/>
          <w:lang w:val="fr-FR"/>
        </w:rPr>
        <w:t xml:space="preserve">La composition hylémorphique des substances spirituelles. Les débuts de la controverse". </w:t>
      </w:r>
      <w:r w:rsidRPr="00D67DD6">
        <w:rPr>
          <w:i/>
          <w:noProof w:val="0"/>
          <w:lang w:val="fr-FR"/>
        </w:rPr>
        <w:t>Revue néo-</w:t>
      </w:r>
      <w:r w:rsidRPr="00D67DD6">
        <w:rPr>
          <w:i/>
          <w:noProof w:val="0"/>
          <w:lang w:val="fr-FR"/>
        </w:rPr>
        <w:tab/>
        <w:t>scolastique de philosophie</w:t>
      </w:r>
      <w:r w:rsidRPr="00D67DD6">
        <w:rPr>
          <w:noProof w:val="0"/>
          <w:lang w:val="fr-FR"/>
        </w:rPr>
        <w:t xml:space="preserve"> 34: 21‒41.</w:t>
      </w:r>
    </w:p>
    <w:p w14:paraId="1CE4B29A" w14:textId="77777777" w:rsidR="00BC7F22" w:rsidRPr="00D67DD6" w:rsidRDefault="00BC7F22" w:rsidP="00BC7F22">
      <w:pPr>
        <w:pStyle w:val="Literatura"/>
        <w:rPr>
          <w:noProof w:val="0"/>
          <w:lang w:val="fr-FR"/>
        </w:rPr>
      </w:pPr>
      <w:r w:rsidRPr="00D67DD6">
        <w:rPr>
          <w:noProof w:val="0"/>
          <w:lang w:val="fr-FR"/>
        </w:rPr>
        <w:t xml:space="preserve">‒ (1939): "Psychologie et Morale à la Faculté des Arts de Paris aux approches de 1250". </w:t>
      </w:r>
      <w:r w:rsidRPr="00D67DD6">
        <w:rPr>
          <w:i/>
          <w:noProof w:val="0"/>
          <w:lang w:val="fr-FR"/>
        </w:rPr>
        <w:t xml:space="preserve">Revue néo-scolastique </w:t>
      </w:r>
      <w:r w:rsidRPr="00D67DD6">
        <w:rPr>
          <w:i/>
          <w:noProof w:val="0"/>
          <w:lang w:val="fr-FR"/>
        </w:rPr>
        <w:tab/>
        <w:t>de philosophie</w:t>
      </w:r>
      <w:r w:rsidRPr="00D67DD6">
        <w:rPr>
          <w:noProof w:val="0"/>
          <w:lang w:val="fr-FR"/>
        </w:rPr>
        <w:t xml:space="preserve"> 62: 182‒212.</w:t>
      </w:r>
    </w:p>
    <w:p w14:paraId="0CA47E03" w14:textId="77777777" w:rsidR="00BC7F22" w:rsidRPr="00D67DD6" w:rsidRDefault="00BC7F22" w:rsidP="00BC7F22">
      <w:pPr>
        <w:pStyle w:val="Literatura"/>
        <w:rPr>
          <w:noProof w:val="0"/>
          <w:lang w:val="fr-FR"/>
        </w:rPr>
      </w:pPr>
      <w:r w:rsidRPr="00D67DD6">
        <w:rPr>
          <w:noProof w:val="0"/>
          <w:lang w:val="fr-FR"/>
        </w:rPr>
        <w:t xml:space="preserve">Lubac, Henri de (1965): </w:t>
      </w:r>
      <w:r w:rsidRPr="00D67DD6">
        <w:rPr>
          <w:i/>
          <w:noProof w:val="0"/>
          <w:lang w:val="fr-FR"/>
        </w:rPr>
        <w:t>Le mystère du surnaturel</w:t>
      </w:r>
      <w:r w:rsidRPr="00D67DD6">
        <w:rPr>
          <w:noProof w:val="0"/>
          <w:lang w:val="fr-FR"/>
        </w:rPr>
        <w:t>. Paris: Aubier.</w:t>
      </w:r>
    </w:p>
    <w:p w14:paraId="1D82F82F" w14:textId="77777777" w:rsidR="00BC7F22" w:rsidRPr="00D67DD6" w:rsidRDefault="00BC7F22" w:rsidP="00BC7F22">
      <w:pPr>
        <w:pStyle w:val="Literatura"/>
        <w:rPr>
          <w:noProof w:val="0"/>
          <w:lang w:val="fr-FR"/>
        </w:rPr>
      </w:pPr>
      <w:r w:rsidRPr="00D67DD6">
        <w:rPr>
          <w:noProof w:val="0"/>
          <w:lang w:val="fr-FR"/>
        </w:rPr>
        <w:t xml:space="preserve">Luscombe, David (1969): </w:t>
      </w:r>
      <w:r w:rsidRPr="00D67DD6">
        <w:rPr>
          <w:i/>
          <w:noProof w:val="0"/>
          <w:lang w:val="fr-FR"/>
        </w:rPr>
        <w:t>The School of Peter Abelard</w:t>
      </w:r>
      <w:r w:rsidRPr="00D67DD6">
        <w:rPr>
          <w:noProof w:val="0"/>
          <w:lang w:val="fr-FR"/>
        </w:rPr>
        <w:t xml:space="preserve">. </w:t>
      </w:r>
      <w:r w:rsidRPr="00D67DD6">
        <w:rPr>
          <w:rStyle w:val="medium-8"/>
          <w:noProof w:val="0"/>
          <w:lang w:val="fr-FR"/>
        </w:rPr>
        <w:t>Cambridge University Press.</w:t>
      </w:r>
    </w:p>
    <w:p w14:paraId="4477D44D" w14:textId="77777777" w:rsidR="00BC7F22" w:rsidRPr="00D67DD6" w:rsidRDefault="00BC7F22" w:rsidP="00BC7F22">
      <w:pPr>
        <w:pStyle w:val="Literatura"/>
        <w:rPr>
          <w:noProof w:val="0"/>
          <w:lang w:val="fr-FR"/>
        </w:rPr>
      </w:pPr>
      <w:r w:rsidRPr="00D67DD6">
        <w:rPr>
          <w:rFonts w:cs="Calibri"/>
          <w:noProof w:val="0"/>
          <w:lang w:val="fr-FR"/>
        </w:rPr>
        <w:t>−</w:t>
      </w:r>
      <w:r w:rsidRPr="00D67DD6">
        <w:rPr>
          <w:noProof w:val="0"/>
          <w:lang w:val="fr-FR"/>
        </w:rPr>
        <w:t xml:space="preserve"> (1988): "From Paris to the Paraclete: The Correspondence of Abelard and Heloise". </w:t>
      </w:r>
      <w:r w:rsidRPr="00D67DD6">
        <w:rPr>
          <w:i/>
          <w:noProof w:val="0"/>
          <w:lang w:val="fr-FR"/>
        </w:rPr>
        <w:t xml:space="preserve">Proceedings of the British </w:t>
      </w:r>
      <w:r w:rsidRPr="00D67DD6">
        <w:rPr>
          <w:rFonts w:cs="Calibri"/>
          <w:noProof w:val="0"/>
          <w:lang w:val="fr-FR"/>
        </w:rPr>
        <w:tab/>
      </w:r>
      <w:r w:rsidRPr="00D67DD6">
        <w:rPr>
          <w:i/>
          <w:noProof w:val="0"/>
          <w:lang w:val="fr-FR"/>
        </w:rPr>
        <w:t>Academy</w:t>
      </w:r>
      <w:r w:rsidRPr="00D67DD6">
        <w:rPr>
          <w:noProof w:val="0"/>
          <w:lang w:val="fr-FR"/>
        </w:rPr>
        <w:t xml:space="preserve"> 74: 247‒283.</w:t>
      </w:r>
    </w:p>
    <w:p w14:paraId="441874C6" w14:textId="77777777" w:rsidR="00BC7F22" w:rsidRPr="00D67DD6" w:rsidRDefault="00BC7F22" w:rsidP="00BC7F22">
      <w:pPr>
        <w:pStyle w:val="Literatura"/>
        <w:rPr>
          <w:rFonts w:cs="Calibri"/>
          <w:noProof w:val="0"/>
          <w:lang w:val="fr-FR"/>
        </w:rPr>
      </w:pPr>
      <w:r w:rsidRPr="00D67DD6">
        <w:rPr>
          <w:noProof w:val="0"/>
          <w:lang w:val="fr-FR"/>
        </w:rPr>
        <w:lastRenderedPageBreak/>
        <w:t>Mahoney, P. Edward (1988): "</w:t>
      </w:r>
      <w:r w:rsidR="006F07F4" w:rsidRPr="00D67DD6">
        <w:rPr>
          <w:noProof w:val="0"/>
          <w:lang w:val="fr-FR"/>
        </w:rPr>
        <w:t>Aristote</w:t>
      </w:r>
      <w:r w:rsidRPr="00D67DD6">
        <w:rPr>
          <w:noProof w:val="0"/>
          <w:lang w:val="fr-FR"/>
        </w:rPr>
        <w:t xml:space="preserve"> as '</w:t>
      </w:r>
      <w:r w:rsidRPr="00D67DD6">
        <w:rPr>
          <w:rFonts w:cs="Calibri"/>
          <w:noProof w:val="0"/>
          <w:lang w:val="fr-FR"/>
        </w:rPr>
        <w:t>The Worst Natural Philosopher' (</w:t>
      </w:r>
      <w:r w:rsidRPr="00D67DD6">
        <w:rPr>
          <w:rFonts w:cs="Calibri"/>
          <w:i/>
          <w:noProof w:val="0"/>
          <w:lang w:val="fr-FR"/>
        </w:rPr>
        <w:t>pessimus</w:t>
      </w:r>
      <w:r w:rsidRPr="00D67DD6">
        <w:rPr>
          <w:i/>
          <w:noProof w:val="0"/>
          <w:lang w:val="fr-FR"/>
        </w:rPr>
        <w:t xml:space="preserve"> naturalis</w:t>
      </w:r>
      <w:r w:rsidRPr="00D67DD6">
        <w:rPr>
          <w:noProof w:val="0"/>
          <w:lang w:val="fr-FR"/>
        </w:rPr>
        <w:t>) and '</w:t>
      </w:r>
      <w:r w:rsidRPr="00D67DD6">
        <w:rPr>
          <w:rFonts w:cs="Calibri"/>
          <w:noProof w:val="0"/>
          <w:lang w:val="fr-FR"/>
        </w:rPr>
        <w:t xml:space="preserve">The Worst </w:t>
      </w:r>
      <w:r w:rsidRPr="00D67DD6">
        <w:rPr>
          <w:rFonts w:cs="Calibri"/>
          <w:noProof w:val="0"/>
          <w:lang w:val="fr-FR"/>
        </w:rPr>
        <w:tab/>
        <w:t>Metaphysician' (</w:t>
      </w:r>
      <w:r w:rsidRPr="00D67DD6">
        <w:rPr>
          <w:rFonts w:cs="Calibri"/>
          <w:i/>
          <w:noProof w:val="0"/>
          <w:lang w:val="fr-FR"/>
        </w:rPr>
        <w:t>pessimus metaphysicus</w:t>
      </w:r>
      <w:r w:rsidRPr="00D67DD6">
        <w:rPr>
          <w:rFonts w:cs="Calibri"/>
          <w:noProof w:val="0"/>
          <w:lang w:val="fr-FR"/>
        </w:rPr>
        <w:t xml:space="preserve">)". </w:t>
      </w:r>
      <w:r w:rsidRPr="00D67DD6">
        <w:rPr>
          <w:i/>
          <w:noProof w:val="0"/>
          <w:lang w:val="fr-FR"/>
        </w:rPr>
        <w:t xml:space="preserve">Die Philosophie im 14. und 15. Jahrhundert. In memoriam </w:t>
      </w:r>
      <w:r w:rsidRPr="00D67DD6">
        <w:rPr>
          <w:i/>
          <w:noProof w:val="0"/>
          <w:lang w:val="fr-FR"/>
        </w:rPr>
        <w:tab/>
        <w:t xml:space="preserve">Konstanty Michalski (1879–1947), edited by </w:t>
      </w:r>
      <w:r w:rsidRPr="00D67DD6">
        <w:rPr>
          <w:rFonts w:cs="Calibri"/>
          <w:noProof w:val="0"/>
          <w:lang w:val="fr-FR"/>
        </w:rPr>
        <w:t xml:space="preserve">Olaf </w:t>
      </w:r>
      <w:r w:rsidRPr="00D67DD6">
        <w:rPr>
          <w:noProof w:val="0"/>
          <w:lang w:val="fr-FR"/>
        </w:rPr>
        <w:t xml:space="preserve">Pluta, Amsterodam: B.R. Grüner Publishing Company, </w:t>
      </w:r>
      <w:r w:rsidRPr="00D67DD6">
        <w:rPr>
          <w:i/>
          <w:noProof w:val="0"/>
          <w:lang w:val="fr-FR"/>
        </w:rPr>
        <w:tab/>
      </w:r>
      <w:r w:rsidRPr="00D67DD6">
        <w:rPr>
          <w:noProof w:val="0"/>
          <w:lang w:val="fr-FR"/>
        </w:rPr>
        <w:t>pp. 261–273.</w:t>
      </w:r>
    </w:p>
    <w:p w14:paraId="7944B1DC" w14:textId="77777777" w:rsidR="00BC7F22" w:rsidRPr="00D67DD6" w:rsidRDefault="00BC7F22" w:rsidP="00BC7F22">
      <w:pPr>
        <w:pStyle w:val="Literatura"/>
        <w:rPr>
          <w:noProof w:val="0"/>
          <w:lang w:val="fr-FR"/>
        </w:rPr>
      </w:pPr>
      <w:r w:rsidRPr="00D67DD6">
        <w:rPr>
          <w:noProof w:val="0"/>
          <w:lang w:val="fr-FR"/>
        </w:rPr>
        <w:t xml:space="preserve">Marx, Karl (1961): </w:t>
      </w:r>
      <w:r w:rsidRPr="00D67DD6">
        <w:rPr>
          <w:i/>
          <w:noProof w:val="0"/>
          <w:lang w:val="fr-FR"/>
        </w:rPr>
        <w:t>Einleitung zur Kritik der politischen Ökonomie</w:t>
      </w:r>
      <w:r w:rsidRPr="00D67DD6">
        <w:rPr>
          <w:noProof w:val="0"/>
          <w:lang w:val="fr-FR"/>
        </w:rPr>
        <w:t xml:space="preserve">. </w:t>
      </w:r>
      <w:r w:rsidRPr="00D67DD6">
        <w:rPr>
          <w:bCs/>
          <w:i/>
          <w:noProof w:val="0"/>
          <w:lang w:val="fr-FR"/>
        </w:rPr>
        <w:t>Marx-Engels-Werke</w:t>
      </w:r>
      <w:r w:rsidRPr="00D67DD6">
        <w:rPr>
          <w:noProof w:val="0"/>
          <w:lang w:val="fr-FR"/>
        </w:rPr>
        <w:t>. Dietz Verlag, Berlin/DDR, 1956‒1976 (MEW Ausgabe), Band 13.</w:t>
      </w:r>
    </w:p>
    <w:p w14:paraId="5B682E45" w14:textId="77777777" w:rsidR="00BC7F22" w:rsidRPr="00D67DD6" w:rsidRDefault="00BC7F22" w:rsidP="00BC7F22">
      <w:pPr>
        <w:pStyle w:val="Literatura"/>
        <w:rPr>
          <w:noProof w:val="0"/>
          <w:lang w:val="fr-FR"/>
        </w:rPr>
      </w:pPr>
      <w:r w:rsidRPr="00D67DD6">
        <w:rPr>
          <w:noProof w:val="0"/>
          <w:lang w:val="fr-FR"/>
        </w:rPr>
        <w:t xml:space="preserve">‒ (1968): </w:t>
      </w:r>
      <w:r w:rsidRPr="00D67DD6">
        <w:rPr>
          <w:i/>
          <w:noProof w:val="0"/>
          <w:lang w:val="fr-FR"/>
        </w:rPr>
        <w:t>Das Kapital</w:t>
      </w:r>
      <w:r w:rsidRPr="00D67DD6">
        <w:rPr>
          <w:noProof w:val="0"/>
          <w:lang w:val="fr-FR"/>
        </w:rPr>
        <w:t xml:space="preserve"> I, MEW Ausgabe, Band 23.</w:t>
      </w:r>
    </w:p>
    <w:p w14:paraId="46C3F5E4" w14:textId="77777777" w:rsidR="00BC7F22" w:rsidRPr="00D67DD6" w:rsidRDefault="00BC7F22" w:rsidP="00BC7F22">
      <w:pPr>
        <w:pStyle w:val="Literatura"/>
        <w:rPr>
          <w:noProof w:val="0"/>
          <w:lang w:val="fr-FR"/>
        </w:rPr>
      </w:pPr>
      <w:r w:rsidRPr="00D67DD6">
        <w:rPr>
          <w:noProof w:val="0"/>
          <w:lang w:val="fr-FR"/>
        </w:rPr>
        <w:t xml:space="preserve">– (1976): </w:t>
      </w:r>
      <w:r w:rsidRPr="00D67DD6">
        <w:rPr>
          <w:i/>
          <w:noProof w:val="0"/>
          <w:lang w:val="fr-FR"/>
        </w:rPr>
        <w:t>Zur Kritik der Hegelschen Rechtsphilosophie</w:t>
      </w:r>
      <w:r w:rsidRPr="00D67DD6">
        <w:rPr>
          <w:noProof w:val="0"/>
          <w:lang w:val="fr-FR"/>
        </w:rPr>
        <w:t>. MEW Ausgabe, Band 1.</w:t>
      </w:r>
    </w:p>
    <w:p w14:paraId="66BD0A16" w14:textId="77777777" w:rsidR="00BC7F22" w:rsidRPr="00D67DD6" w:rsidRDefault="00BC7F22" w:rsidP="00BC7F22">
      <w:pPr>
        <w:pStyle w:val="Literatura"/>
        <w:rPr>
          <w:noProof w:val="0"/>
          <w:lang w:val="fr-FR"/>
        </w:rPr>
      </w:pPr>
      <w:r w:rsidRPr="00D67DD6">
        <w:rPr>
          <w:noProof w:val="0"/>
          <w:lang w:val="fr-FR"/>
        </w:rPr>
        <w:t xml:space="preserve">– (1977): </w:t>
      </w:r>
      <w:r w:rsidRPr="00D67DD6">
        <w:rPr>
          <w:i/>
          <w:noProof w:val="0"/>
          <w:lang w:val="fr-FR"/>
        </w:rPr>
        <w:t>Das Elend der Philosophie</w:t>
      </w:r>
      <w:r w:rsidRPr="00D67DD6">
        <w:rPr>
          <w:noProof w:val="0"/>
          <w:lang w:val="fr-FR"/>
        </w:rPr>
        <w:t>. MEW Ausgabe, Band 4.</w:t>
      </w:r>
    </w:p>
    <w:p w14:paraId="7D38DB29" w14:textId="77777777" w:rsidR="00BC7F22" w:rsidRPr="00D67DD6" w:rsidRDefault="00BC7F22" w:rsidP="00BC7F22">
      <w:pPr>
        <w:pStyle w:val="Literatura"/>
        <w:rPr>
          <w:noProof w:val="0"/>
          <w:lang w:val="fr-FR"/>
        </w:rPr>
      </w:pPr>
      <w:r w:rsidRPr="00D67DD6">
        <w:rPr>
          <w:noProof w:val="0"/>
          <w:lang w:val="fr-FR"/>
        </w:rPr>
        <w:t>Mandonnet, Pierre (1907): "</w:t>
      </w:r>
      <w:r w:rsidRPr="00D67DD6">
        <w:rPr>
          <w:i/>
          <w:noProof w:val="0"/>
          <w:lang w:val="fr-FR"/>
        </w:rPr>
        <w:t xml:space="preserve">Le traité </w:t>
      </w:r>
      <w:r w:rsidRPr="00D67DD6">
        <w:rPr>
          <w:rStyle w:val="Zvraznn"/>
          <w:i w:val="0"/>
          <w:noProof w:val="0"/>
          <w:lang w:val="fr-FR"/>
        </w:rPr>
        <w:t xml:space="preserve">De erroribus Philosophorum </w:t>
      </w:r>
      <w:r w:rsidRPr="00D67DD6">
        <w:rPr>
          <w:i/>
          <w:noProof w:val="0"/>
          <w:lang w:val="fr-FR"/>
        </w:rPr>
        <w:t>(XIIIe siècle)</w:t>
      </w:r>
      <w:r w:rsidRPr="00D67DD6">
        <w:rPr>
          <w:noProof w:val="0"/>
          <w:lang w:val="fr-FR"/>
        </w:rPr>
        <w:t xml:space="preserve">". </w:t>
      </w:r>
      <w:r w:rsidRPr="00D67DD6">
        <w:rPr>
          <w:rStyle w:val="collection"/>
          <w:i/>
          <w:noProof w:val="0"/>
          <w:lang w:val="fr-FR"/>
        </w:rPr>
        <w:t>Revue néo-scolastique</w:t>
      </w:r>
      <w:r w:rsidRPr="00D67DD6">
        <w:rPr>
          <w:rStyle w:val="collection"/>
          <w:noProof w:val="0"/>
          <w:lang w:val="fr-FR"/>
        </w:rPr>
        <w:t xml:space="preserve"> </w:t>
      </w:r>
      <w:r w:rsidRPr="00D67DD6">
        <w:rPr>
          <w:rStyle w:val="documentvolume"/>
          <w:noProof w:val="0"/>
          <w:lang w:val="fr-FR"/>
        </w:rPr>
        <w:t xml:space="preserve">14: </w:t>
      </w:r>
      <w:r w:rsidRPr="00D67DD6">
        <w:rPr>
          <w:rStyle w:val="documentvolume"/>
          <w:noProof w:val="0"/>
          <w:lang w:val="fr-FR"/>
        </w:rPr>
        <w:tab/>
      </w:r>
      <w:r w:rsidRPr="00D67DD6">
        <w:rPr>
          <w:rStyle w:val="documentpagerange"/>
          <w:noProof w:val="0"/>
          <w:lang w:val="fr-FR"/>
        </w:rPr>
        <w:t>533‒552.</w:t>
      </w:r>
    </w:p>
    <w:p w14:paraId="093CA6B0" w14:textId="77777777" w:rsidR="00BC7F22" w:rsidRPr="00D67DD6" w:rsidRDefault="00BC7F22" w:rsidP="00BC7F22">
      <w:pPr>
        <w:pStyle w:val="Literatura"/>
        <w:rPr>
          <w:noProof w:val="0"/>
          <w:lang w:val="fr-FR"/>
        </w:rPr>
      </w:pPr>
      <w:r w:rsidRPr="00D67DD6">
        <w:rPr>
          <w:noProof w:val="0"/>
          <w:lang w:val="fr-FR"/>
        </w:rPr>
        <w:t xml:space="preserve">‒ (1911): </w:t>
      </w:r>
      <w:r w:rsidRPr="00D67DD6">
        <w:rPr>
          <w:i/>
          <w:noProof w:val="0"/>
          <w:lang w:val="fr-FR"/>
        </w:rPr>
        <w:t>Siger de Brabant et l'averroïsme latin au XIII</w:t>
      </w:r>
      <w:r w:rsidRPr="00D67DD6">
        <w:rPr>
          <w:i/>
          <w:noProof w:val="0"/>
          <w:vertAlign w:val="superscript"/>
          <w:lang w:val="fr-FR"/>
        </w:rPr>
        <w:t>me</w:t>
      </w:r>
      <w:r w:rsidRPr="00D67DD6">
        <w:rPr>
          <w:i/>
          <w:noProof w:val="0"/>
          <w:lang w:val="fr-FR"/>
        </w:rPr>
        <w:t xml:space="preserve"> siècle. Tome 2. Étude critique</w:t>
      </w:r>
      <w:r w:rsidRPr="00D67DD6">
        <w:rPr>
          <w:noProof w:val="0"/>
          <w:lang w:val="fr-FR"/>
        </w:rPr>
        <w:t xml:space="preserve">. Louvain: Institut </w:t>
      </w:r>
      <w:r w:rsidRPr="00D67DD6">
        <w:rPr>
          <w:noProof w:val="0"/>
          <w:lang w:val="fr-FR"/>
        </w:rPr>
        <w:tab/>
        <w:t>supérieur de philosophie de l'Université.</w:t>
      </w:r>
    </w:p>
    <w:p w14:paraId="76D36BE6" w14:textId="77777777" w:rsidR="00BC7F22" w:rsidRPr="00D67DD6" w:rsidRDefault="00BC7F22" w:rsidP="00BC7F22">
      <w:pPr>
        <w:pStyle w:val="Literatura"/>
        <w:rPr>
          <w:noProof w:val="0"/>
          <w:lang w:val="fr-FR"/>
        </w:rPr>
      </w:pPr>
      <w:r w:rsidRPr="00D67DD6">
        <w:rPr>
          <w:rStyle w:val="search-item"/>
          <w:noProof w:val="0"/>
          <w:lang w:val="fr-FR"/>
        </w:rPr>
        <w:t>Mannheim, Karl (</w:t>
      </w:r>
      <w:r w:rsidRPr="00D67DD6">
        <w:rPr>
          <w:noProof w:val="0"/>
          <w:lang w:val="fr-FR"/>
        </w:rPr>
        <w:t>1995</w:t>
      </w:r>
      <w:r w:rsidRPr="00D67DD6">
        <w:rPr>
          <w:rStyle w:val="search-item"/>
          <w:noProof w:val="0"/>
          <w:lang w:val="fr-FR"/>
        </w:rPr>
        <w:t>)</w:t>
      </w:r>
      <w:r w:rsidRPr="00D67DD6">
        <w:rPr>
          <w:noProof w:val="0"/>
          <w:lang w:val="fr-FR"/>
        </w:rPr>
        <w:t xml:space="preserve">. </w:t>
      </w:r>
      <w:r w:rsidRPr="00D67DD6">
        <w:rPr>
          <w:i/>
          <w:noProof w:val="0"/>
          <w:lang w:val="fr-FR"/>
        </w:rPr>
        <w:t>Ideologie und Utopie</w:t>
      </w:r>
      <w:r w:rsidRPr="00D67DD6">
        <w:rPr>
          <w:noProof w:val="0"/>
          <w:lang w:val="fr-FR"/>
        </w:rPr>
        <w:t>, 8. Auflage, Frankfurt am Main: Vittorio Klostermann.</w:t>
      </w:r>
    </w:p>
    <w:p w14:paraId="27DF5F13" w14:textId="77777777" w:rsidR="00BC7F22" w:rsidRPr="00D67DD6" w:rsidRDefault="00BC7F22" w:rsidP="00BC7F22">
      <w:pPr>
        <w:pStyle w:val="Literatura"/>
        <w:rPr>
          <w:noProof w:val="0"/>
          <w:lang w:val="fr-FR"/>
        </w:rPr>
      </w:pPr>
      <w:r w:rsidRPr="00D67DD6">
        <w:rPr>
          <w:noProof w:val="0"/>
          <w:lang w:val="fr-FR"/>
        </w:rPr>
        <w:t xml:space="preserve">Marazzi, Luca (1990): </w:t>
      </w:r>
      <w:r w:rsidRPr="00D67DD6">
        <w:rPr>
          <w:i/>
          <w:noProof w:val="0"/>
          <w:lang w:val="fr-FR"/>
        </w:rPr>
        <w:t>Das iustum pretium im Tractatus de emptionibus et venditionibus des Petrus Ioannis Olivi</w:t>
      </w:r>
      <w:r w:rsidRPr="00D67DD6">
        <w:rPr>
          <w:noProof w:val="0"/>
          <w:lang w:val="fr-FR"/>
        </w:rPr>
        <w:t xml:space="preserve">. </w:t>
      </w:r>
      <w:r w:rsidRPr="00D67DD6">
        <w:rPr>
          <w:noProof w:val="0"/>
          <w:lang w:val="fr-FR"/>
        </w:rPr>
        <w:tab/>
        <w:t>Zürich: Zürcher Studien zur Rechtsgeschichte 20.</w:t>
      </w:r>
    </w:p>
    <w:p w14:paraId="3F4F33F2" w14:textId="77777777" w:rsidR="00BC7F22" w:rsidRPr="00D67DD6" w:rsidRDefault="00BC7F22" w:rsidP="00BC7F22">
      <w:pPr>
        <w:pStyle w:val="Literatura"/>
        <w:rPr>
          <w:noProof w:val="0"/>
          <w:lang w:val="fr-FR"/>
        </w:rPr>
      </w:pPr>
      <w:r w:rsidRPr="00D67DD6">
        <w:rPr>
          <w:noProof w:val="0"/>
          <w:lang w:val="fr-FR"/>
        </w:rPr>
        <w:t xml:space="preserve">Marmura, Michael (1986): "Avicenna’s 'Flying Man' in Context". </w:t>
      </w:r>
      <w:r w:rsidRPr="00D67DD6">
        <w:rPr>
          <w:i/>
          <w:noProof w:val="0"/>
          <w:lang w:val="fr-FR"/>
        </w:rPr>
        <w:t>Monist</w:t>
      </w:r>
      <w:r w:rsidRPr="00D67DD6">
        <w:rPr>
          <w:noProof w:val="0"/>
          <w:lang w:val="fr-FR"/>
        </w:rPr>
        <w:t xml:space="preserve"> 69: 383‒395.</w:t>
      </w:r>
    </w:p>
    <w:p w14:paraId="5C888ECC" w14:textId="77777777" w:rsidR="00BC7F22" w:rsidRPr="00D67DD6" w:rsidRDefault="00BC7F22" w:rsidP="00BC7F22">
      <w:pPr>
        <w:pStyle w:val="Literatura"/>
        <w:rPr>
          <w:noProof w:val="0"/>
          <w:lang w:val="fr-FR"/>
        </w:rPr>
      </w:pPr>
      <w:r w:rsidRPr="00D67DD6">
        <w:rPr>
          <w:noProof w:val="0"/>
          <w:lang w:val="fr-FR"/>
        </w:rPr>
        <w:t xml:space="preserve">Marrone, Steven (1983): </w:t>
      </w:r>
      <w:r w:rsidRPr="00D67DD6">
        <w:rPr>
          <w:i/>
          <w:noProof w:val="0"/>
          <w:lang w:val="fr-FR"/>
        </w:rPr>
        <w:t xml:space="preserve">William of Auvergne and Robert Grosseteste: New Ideas of Truth in the Early </w:t>
      </w:r>
      <w:r w:rsidRPr="00D67DD6">
        <w:rPr>
          <w:i/>
          <w:noProof w:val="0"/>
          <w:lang w:val="fr-FR"/>
        </w:rPr>
        <w:tab/>
        <w:t>Thirteenth Century</w:t>
      </w:r>
      <w:r w:rsidRPr="00D67DD6">
        <w:rPr>
          <w:noProof w:val="0"/>
          <w:lang w:val="fr-FR"/>
        </w:rPr>
        <w:t>. Princeton University Press.</w:t>
      </w:r>
    </w:p>
    <w:p w14:paraId="7DDB17AD" w14:textId="77777777" w:rsidR="00BC7F22" w:rsidRPr="00D67DD6" w:rsidRDefault="00BC7F22" w:rsidP="00BC7F22">
      <w:pPr>
        <w:pStyle w:val="Literatura"/>
        <w:rPr>
          <w:noProof w:val="0"/>
          <w:lang w:val="fr-FR"/>
        </w:rPr>
      </w:pPr>
      <w:r w:rsidRPr="00D67DD6">
        <w:rPr>
          <w:noProof w:val="0"/>
          <w:lang w:val="fr-FR"/>
        </w:rPr>
        <w:t xml:space="preserve">Martin, Conor (1951). "Some Medieval Commentaries on </w:t>
      </w:r>
      <w:r w:rsidR="006F07F4" w:rsidRPr="00D67DD6">
        <w:rPr>
          <w:noProof w:val="0"/>
          <w:lang w:val="fr-FR"/>
        </w:rPr>
        <w:t>Aristote</w:t>
      </w:r>
      <w:r w:rsidRPr="00D67DD6">
        <w:rPr>
          <w:noProof w:val="0"/>
          <w:lang w:val="fr-FR"/>
        </w:rPr>
        <w:t xml:space="preserve">'s Politics." </w:t>
      </w:r>
      <w:r w:rsidRPr="00D67DD6">
        <w:rPr>
          <w:i/>
          <w:iCs/>
          <w:noProof w:val="0"/>
          <w:lang w:val="fr-FR"/>
        </w:rPr>
        <w:t xml:space="preserve">History </w:t>
      </w:r>
      <w:r w:rsidRPr="00D67DD6">
        <w:rPr>
          <w:iCs/>
          <w:noProof w:val="0"/>
          <w:lang w:val="fr-FR"/>
        </w:rPr>
        <w:t>36</w:t>
      </w:r>
      <w:r w:rsidRPr="00D67DD6">
        <w:rPr>
          <w:i/>
          <w:iCs/>
          <w:noProof w:val="0"/>
          <w:lang w:val="fr-FR"/>
        </w:rPr>
        <w:t xml:space="preserve"> </w:t>
      </w:r>
      <w:r w:rsidRPr="00D67DD6">
        <w:rPr>
          <w:noProof w:val="0"/>
          <w:lang w:val="fr-FR"/>
        </w:rPr>
        <w:t xml:space="preserve">(126/127), New Series, </w:t>
      </w:r>
      <w:r w:rsidRPr="00D67DD6">
        <w:rPr>
          <w:noProof w:val="0"/>
          <w:lang w:val="fr-FR"/>
        </w:rPr>
        <w:tab/>
        <w:t>pp. 29‒44.</w:t>
      </w:r>
    </w:p>
    <w:p w14:paraId="59283372" w14:textId="77777777" w:rsidR="00BC7F22" w:rsidRPr="00D67DD6" w:rsidRDefault="00BC7F22" w:rsidP="00BC7F22">
      <w:pPr>
        <w:pStyle w:val="Literatura"/>
        <w:rPr>
          <w:noProof w:val="0"/>
          <w:lang w:val="fr-FR"/>
        </w:rPr>
      </w:pPr>
      <w:r w:rsidRPr="00D67DD6">
        <w:rPr>
          <w:noProof w:val="0"/>
          <w:lang w:val="fr-FR"/>
        </w:rPr>
        <w:t xml:space="preserve">Matsen, Herbert Stanley (1974): </w:t>
      </w:r>
      <w:r w:rsidRPr="00D67DD6">
        <w:rPr>
          <w:i/>
          <w:noProof w:val="0"/>
          <w:lang w:val="fr-FR"/>
        </w:rPr>
        <w:t xml:space="preserve">Alessandro Achillini (1463‒1512) and His Doctrine of "universals" and </w:t>
      </w:r>
      <w:r w:rsidRPr="00D67DD6">
        <w:rPr>
          <w:i/>
          <w:noProof w:val="0"/>
          <w:lang w:val="fr-FR"/>
        </w:rPr>
        <w:tab/>
        <w:t>"transcendentals": A Study in Renaissance Ockhamism</w:t>
      </w:r>
      <w:r w:rsidRPr="00D67DD6">
        <w:rPr>
          <w:noProof w:val="0"/>
          <w:lang w:val="fr-FR"/>
        </w:rPr>
        <w:t>. Bucknell University Press.</w:t>
      </w:r>
    </w:p>
    <w:p w14:paraId="764A6FF5" w14:textId="77777777" w:rsidR="00BC7F22" w:rsidRPr="00D67DD6" w:rsidRDefault="00BC7F22" w:rsidP="00BC7F22">
      <w:pPr>
        <w:pStyle w:val="Literatura"/>
        <w:rPr>
          <w:noProof w:val="0"/>
          <w:lang w:val="fr-FR"/>
        </w:rPr>
      </w:pPr>
      <w:r w:rsidRPr="00D67DD6">
        <w:rPr>
          <w:rStyle w:val="fn"/>
          <w:noProof w:val="0"/>
          <w:lang w:val="fr-FR"/>
        </w:rPr>
        <w:t xml:space="preserve">Matthew of Orleans </w:t>
      </w:r>
      <w:r w:rsidRPr="00D67DD6">
        <w:rPr>
          <w:rStyle w:val="Podtitul1"/>
          <w:noProof w:val="0"/>
          <w:lang w:val="fr-FR"/>
        </w:rPr>
        <w:t>(2001)</w:t>
      </w:r>
      <w:r w:rsidRPr="00D67DD6">
        <w:rPr>
          <w:noProof w:val="0"/>
          <w:lang w:val="fr-FR"/>
        </w:rPr>
        <w:t>:</w:t>
      </w:r>
      <w:r w:rsidRPr="00D67DD6">
        <w:rPr>
          <w:i/>
          <w:noProof w:val="0"/>
          <w:lang w:val="fr-FR"/>
        </w:rPr>
        <w:t xml:space="preserve"> </w:t>
      </w:r>
      <w:r w:rsidRPr="00D67DD6">
        <w:rPr>
          <w:rStyle w:val="fn"/>
          <w:i/>
          <w:noProof w:val="0"/>
          <w:lang w:val="fr-FR"/>
        </w:rPr>
        <w:t>Matthew of Orleans</w:t>
      </w:r>
      <w:r w:rsidRPr="00D67DD6">
        <w:rPr>
          <w:rStyle w:val="fn"/>
          <w:noProof w:val="0"/>
          <w:lang w:val="fr-FR"/>
        </w:rPr>
        <w:t xml:space="preserve">: </w:t>
      </w:r>
      <w:r w:rsidRPr="00D67DD6">
        <w:rPr>
          <w:rStyle w:val="Podtitul1"/>
          <w:i/>
          <w:noProof w:val="0"/>
          <w:lang w:val="fr-FR"/>
        </w:rPr>
        <w:t xml:space="preserve">Sophistaria Sive Communium Distinctionum Circa Sophismata </w:t>
      </w:r>
      <w:r w:rsidRPr="00D67DD6">
        <w:rPr>
          <w:rStyle w:val="Podtitul1"/>
          <w:i/>
          <w:noProof w:val="0"/>
          <w:lang w:val="fr-FR"/>
        </w:rPr>
        <w:tab/>
        <w:t>Accidentium</w:t>
      </w:r>
      <w:r w:rsidRPr="00D67DD6">
        <w:rPr>
          <w:rStyle w:val="Podtitul1"/>
          <w:noProof w:val="0"/>
          <w:lang w:val="fr-FR"/>
        </w:rPr>
        <w:t>. Edited by Joke Spruyt, Leiden.</w:t>
      </w:r>
    </w:p>
    <w:p w14:paraId="20B5F827" w14:textId="77777777" w:rsidR="00BC7F22" w:rsidRPr="00D67DD6" w:rsidRDefault="00BC7F22" w:rsidP="00BC7F22">
      <w:pPr>
        <w:pStyle w:val="Literatura"/>
        <w:rPr>
          <w:rStyle w:val="reference-text"/>
          <w:noProof w:val="0"/>
          <w:lang w:val="fr-FR"/>
        </w:rPr>
      </w:pPr>
      <w:r w:rsidRPr="00D67DD6">
        <w:rPr>
          <w:rStyle w:val="reference-text"/>
          <w:noProof w:val="0"/>
          <w:lang w:val="fr-FR"/>
        </w:rPr>
        <w:t xml:space="preserve">McCombs, E. Maxwell, and Donald L. Shaw (1972): "The Agenda-Setting Function of Mass Media". </w:t>
      </w:r>
      <w:r w:rsidRPr="00D67DD6">
        <w:rPr>
          <w:rStyle w:val="reference-text"/>
          <w:i/>
          <w:noProof w:val="0"/>
          <w:lang w:val="fr-FR"/>
        </w:rPr>
        <w:t xml:space="preserve">Public </w:t>
      </w:r>
      <w:r w:rsidRPr="00D67DD6">
        <w:rPr>
          <w:rStyle w:val="reference-text"/>
          <w:i/>
          <w:noProof w:val="0"/>
          <w:lang w:val="fr-FR"/>
        </w:rPr>
        <w:tab/>
        <w:t>Opinion Quarterly</w:t>
      </w:r>
      <w:r w:rsidRPr="00D67DD6">
        <w:rPr>
          <w:rStyle w:val="reference-text"/>
          <w:noProof w:val="0"/>
          <w:lang w:val="fr-FR"/>
        </w:rPr>
        <w:t xml:space="preserve"> 36: 176‒187.</w:t>
      </w:r>
    </w:p>
    <w:p w14:paraId="7FFDA43D" w14:textId="77777777" w:rsidR="00BC7F22" w:rsidRPr="00D67DD6" w:rsidRDefault="00BC7F22" w:rsidP="00BC7F22">
      <w:pPr>
        <w:pStyle w:val="Literatura"/>
        <w:rPr>
          <w:noProof w:val="0"/>
          <w:lang w:val="fr-FR"/>
        </w:rPr>
      </w:pPr>
      <w:r w:rsidRPr="00D67DD6">
        <w:rPr>
          <w:noProof w:val="0"/>
          <w:lang w:val="fr-FR"/>
        </w:rPr>
        <w:t>McEvoy, James (1977): "</w:t>
      </w:r>
      <w:r w:rsidRPr="00D67DD6">
        <w:rPr>
          <w:noProof w:val="0"/>
          <w:szCs w:val="36"/>
          <w:lang w:val="fr-FR"/>
        </w:rPr>
        <w:t xml:space="preserve">La connaissance individuelle selon Robert Grosseteste". </w:t>
      </w:r>
      <w:r w:rsidRPr="00D67DD6">
        <w:rPr>
          <w:i/>
          <w:noProof w:val="0"/>
          <w:lang w:val="fr-FR"/>
        </w:rPr>
        <w:t xml:space="preserve">Revue Philosophique de </w:t>
      </w:r>
      <w:r w:rsidRPr="00D67DD6">
        <w:rPr>
          <w:i/>
          <w:noProof w:val="0"/>
          <w:lang w:val="fr-FR"/>
        </w:rPr>
        <w:tab/>
        <w:t>Louvain</w:t>
      </w:r>
      <w:r w:rsidRPr="00D67DD6">
        <w:rPr>
          <w:noProof w:val="0"/>
          <w:lang w:val="fr-FR"/>
        </w:rPr>
        <w:t xml:space="preserve"> 75: 5‒48.</w:t>
      </w:r>
    </w:p>
    <w:p w14:paraId="4092C194" w14:textId="77777777" w:rsidR="00BC7F22" w:rsidRPr="00D67DD6" w:rsidRDefault="00BC7F22" w:rsidP="00BC7F22">
      <w:pPr>
        <w:pStyle w:val="Literatura"/>
        <w:rPr>
          <w:noProof w:val="0"/>
          <w:lang w:val="fr-FR"/>
        </w:rPr>
      </w:pPr>
      <w:r w:rsidRPr="00D67DD6">
        <w:rPr>
          <w:noProof w:val="0"/>
          <w:lang w:val="fr-FR"/>
        </w:rPr>
        <w:t xml:space="preserve">‒ (2000): </w:t>
      </w:r>
      <w:r w:rsidRPr="00D67DD6">
        <w:rPr>
          <w:i/>
          <w:noProof w:val="0"/>
          <w:lang w:val="fr-FR"/>
        </w:rPr>
        <w:t>Robert Grosseteste</w:t>
      </w:r>
      <w:r w:rsidRPr="00D67DD6">
        <w:rPr>
          <w:noProof w:val="0"/>
          <w:lang w:val="fr-FR"/>
        </w:rPr>
        <w:t>. Great Medieval Thinkers. Oxford University Press.</w:t>
      </w:r>
    </w:p>
    <w:p w14:paraId="591929B3" w14:textId="77777777" w:rsidR="00BC7F22" w:rsidRPr="00D67DD6" w:rsidRDefault="00BC7F22" w:rsidP="00BC7F22">
      <w:pPr>
        <w:pStyle w:val="Literatura"/>
        <w:rPr>
          <w:rStyle w:val="fn"/>
          <w:noProof w:val="0"/>
          <w:lang w:val="fr-FR"/>
        </w:rPr>
      </w:pPr>
      <w:r w:rsidRPr="00D67DD6">
        <w:rPr>
          <w:noProof w:val="0"/>
          <w:lang w:val="fr-FR"/>
        </w:rPr>
        <w:t xml:space="preserve">McInerny, Ralph (1990). </w:t>
      </w:r>
      <w:r w:rsidRPr="00D67DD6">
        <w:rPr>
          <w:rStyle w:val="fn"/>
          <w:i/>
          <w:noProof w:val="0"/>
          <w:lang w:val="fr-FR"/>
        </w:rPr>
        <w:t>Boethius and Aquinas</w:t>
      </w:r>
      <w:r w:rsidRPr="00D67DD6">
        <w:rPr>
          <w:rStyle w:val="fn"/>
          <w:noProof w:val="0"/>
          <w:lang w:val="fr-FR"/>
        </w:rPr>
        <w:t>. Washington, D.C.: The Catholic University of America Press.</w:t>
      </w:r>
    </w:p>
    <w:p w14:paraId="35619730" w14:textId="77777777" w:rsidR="00BC7F22" w:rsidRPr="00D67DD6" w:rsidRDefault="00BC7F22" w:rsidP="00BC7F22">
      <w:pPr>
        <w:pStyle w:val="Literatura"/>
        <w:rPr>
          <w:noProof w:val="0"/>
          <w:lang w:val="fr-FR"/>
        </w:rPr>
      </w:pPr>
      <w:r w:rsidRPr="00D67DD6">
        <w:rPr>
          <w:noProof w:val="0"/>
          <w:lang w:val="fr-FR"/>
        </w:rPr>
        <w:t xml:space="preserve">Meinong, Alexius (1899): "Über Gegenstände höherer Ordnung und deren Verhältnis zur inneren </w:t>
      </w:r>
      <w:r w:rsidRPr="00D67DD6">
        <w:rPr>
          <w:noProof w:val="0"/>
          <w:lang w:val="fr-FR"/>
        </w:rPr>
        <w:tab/>
        <w:t xml:space="preserve">Wahrnehmung". </w:t>
      </w:r>
      <w:r w:rsidRPr="00D67DD6">
        <w:rPr>
          <w:i/>
          <w:noProof w:val="0"/>
          <w:lang w:val="fr-FR"/>
        </w:rPr>
        <w:t>Zeitschrift für Psychologie Und Physiologie der Sinnesorgane</w:t>
      </w:r>
      <w:r w:rsidRPr="00D67DD6">
        <w:rPr>
          <w:noProof w:val="0"/>
          <w:lang w:val="fr-FR"/>
        </w:rPr>
        <w:t xml:space="preserve"> 21: 182‒272.</w:t>
      </w:r>
    </w:p>
    <w:p w14:paraId="7BF1DA23" w14:textId="77777777" w:rsidR="00BC7F22" w:rsidRPr="00D67DD6" w:rsidRDefault="00BC7F22" w:rsidP="00BC7F22">
      <w:pPr>
        <w:pStyle w:val="Literatura"/>
        <w:rPr>
          <w:noProof w:val="0"/>
          <w:lang w:val="fr-FR"/>
        </w:rPr>
      </w:pPr>
      <w:r w:rsidRPr="00D67DD6">
        <w:rPr>
          <w:noProof w:val="0"/>
          <w:lang w:val="fr-FR"/>
        </w:rPr>
        <w:t>Menn, Stephen (2008): "</w:t>
      </w:r>
      <w:r w:rsidRPr="00D67DD6">
        <w:rPr>
          <w:rStyle w:val="TextpoznpodarouChar"/>
          <w:noProof w:val="0"/>
          <w:lang w:val="fr-FR"/>
        </w:rPr>
        <w:t xml:space="preserve">Alfārābī's </w:t>
      </w:r>
      <w:r w:rsidRPr="00D67DD6">
        <w:rPr>
          <w:rStyle w:val="Zvraznn"/>
          <w:i w:val="0"/>
          <w:noProof w:val="0"/>
          <w:lang w:val="fr-FR"/>
        </w:rPr>
        <w:t>Kit</w:t>
      </w:r>
      <w:r w:rsidRPr="00D67DD6">
        <w:rPr>
          <w:rStyle w:val="TextpoznpodarouChar"/>
          <w:noProof w:val="0"/>
          <w:lang w:val="fr-FR"/>
        </w:rPr>
        <w:t>āb</w:t>
      </w:r>
      <w:r w:rsidRPr="00D67DD6">
        <w:rPr>
          <w:rStyle w:val="Zvraznn"/>
          <w:noProof w:val="0"/>
          <w:lang w:val="fr-FR"/>
        </w:rPr>
        <w:t xml:space="preserve"> </w:t>
      </w:r>
      <w:r w:rsidRPr="00D67DD6">
        <w:rPr>
          <w:rStyle w:val="Zvraznn"/>
          <w:i w:val="0"/>
          <w:noProof w:val="0"/>
          <w:lang w:val="fr-FR"/>
        </w:rPr>
        <w:t>Al-Ḥurūf</w:t>
      </w:r>
      <w:r w:rsidRPr="00D67DD6">
        <w:rPr>
          <w:i/>
          <w:noProof w:val="0"/>
          <w:lang w:val="fr-FR"/>
        </w:rPr>
        <w:t xml:space="preserve"> </w:t>
      </w:r>
      <w:r w:rsidRPr="00D67DD6">
        <w:rPr>
          <w:noProof w:val="0"/>
          <w:lang w:val="fr-FR"/>
        </w:rPr>
        <w:t>and his</w:t>
      </w:r>
      <w:r w:rsidRPr="00D67DD6">
        <w:rPr>
          <w:i/>
          <w:noProof w:val="0"/>
          <w:lang w:val="fr-FR"/>
        </w:rPr>
        <w:t xml:space="preserve"> </w:t>
      </w:r>
      <w:r w:rsidRPr="00D67DD6">
        <w:rPr>
          <w:noProof w:val="0"/>
          <w:lang w:val="fr-FR"/>
        </w:rPr>
        <w:t xml:space="preserve">Analysis of the Senses of Being". </w:t>
      </w:r>
      <w:r w:rsidRPr="00D67DD6">
        <w:rPr>
          <w:i/>
          <w:noProof w:val="0"/>
          <w:lang w:val="fr-FR"/>
        </w:rPr>
        <w:t xml:space="preserve">Arabic Sciences and </w:t>
      </w:r>
      <w:r w:rsidRPr="00D67DD6">
        <w:rPr>
          <w:i/>
          <w:noProof w:val="0"/>
          <w:lang w:val="fr-FR"/>
        </w:rPr>
        <w:tab/>
        <w:t>Philosophy</w:t>
      </w:r>
      <w:r w:rsidRPr="00D67DD6">
        <w:rPr>
          <w:rFonts w:ascii="CenturySchbookMT" w:hAnsi="CenturySchbookMT" w:cs="CenturySchbookMT"/>
          <w:noProof w:val="0"/>
          <w:lang w:val="fr-FR"/>
        </w:rPr>
        <w:t xml:space="preserve"> </w:t>
      </w:r>
      <w:r w:rsidRPr="00D67DD6">
        <w:rPr>
          <w:noProof w:val="0"/>
          <w:lang w:val="fr-FR"/>
        </w:rPr>
        <w:t>18, 59–97.</w:t>
      </w:r>
    </w:p>
    <w:p w14:paraId="084A586B" w14:textId="77777777" w:rsidR="00BC7F22" w:rsidRPr="00D67DD6" w:rsidRDefault="00BC7F22" w:rsidP="00BC7F22">
      <w:pPr>
        <w:pStyle w:val="Literatura"/>
        <w:rPr>
          <w:noProof w:val="0"/>
          <w:lang w:val="fr-FR"/>
        </w:rPr>
      </w:pPr>
      <w:r w:rsidRPr="00D67DD6">
        <w:rPr>
          <w:noProof w:val="0"/>
          <w:lang w:val="fr-FR"/>
        </w:rPr>
        <w:t>‒ (2012): "</w:t>
      </w:r>
      <w:r w:rsidRPr="00D67DD6">
        <w:rPr>
          <w:rStyle w:val="TextpoznpodarouChar"/>
          <w:noProof w:val="0"/>
          <w:lang w:val="fr-FR"/>
        </w:rPr>
        <w:t>Fārābī in the Reception of Avicenna's Metaphysics: Averroes against Avicenna on Being and Unity</w:t>
      </w:r>
      <w:r w:rsidRPr="00D67DD6">
        <w:rPr>
          <w:noProof w:val="0"/>
          <w:lang w:val="fr-FR"/>
        </w:rPr>
        <w:t xml:space="preserve">". </w:t>
      </w:r>
      <w:r w:rsidRPr="00D67DD6">
        <w:rPr>
          <w:noProof w:val="0"/>
          <w:lang w:val="fr-FR"/>
        </w:rPr>
        <w:tab/>
      </w:r>
      <w:r w:rsidRPr="00D67DD6">
        <w:rPr>
          <w:i/>
          <w:noProof w:val="0"/>
          <w:lang w:val="fr-FR"/>
        </w:rPr>
        <w:t>The Arabic, Hebrew and Latin Reception of Avicenna's Metaphysics,</w:t>
      </w:r>
      <w:r w:rsidRPr="00D67DD6">
        <w:rPr>
          <w:noProof w:val="0"/>
          <w:lang w:val="fr-FR"/>
        </w:rPr>
        <w:t xml:space="preserve"> </w:t>
      </w:r>
      <w:r w:rsidRPr="00D67DD6">
        <w:rPr>
          <w:rStyle w:val="TextpoznpodarouChar"/>
          <w:noProof w:val="0"/>
          <w:lang w:val="fr-FR"/>
        </w:rPr>
        <w:t xml:space="preserve">edited by </w:t>
      </w:r>
      <w:r w:rsidRPr="00D67DD6">
        <w:rPr>
          <w:noProof w:val="0"/>
          <w:lang w:val="fr-FR"/>
        </w:rPr>
        <w:t xml:space="preserve">Dag Nikolaus Hasse and </w:t>
      </w:r>
      <w:r w:rsidRPr="00D67DD6">
        <w:rPr>
          <w:noProof w:val="0"/>
          <w:lang w:val="fr-FR"/>
        </w:rPr>
        <w:tab/>
        <w:t>Amos Bertolacci, Scientia Graeco-Arabica 7. Berlin: Walter de Gruyter, pp. 52–96.</w:t>
      </w:r>
    </w:p>
    <w:p w14:paraId="272EC356" w14:textId="77777777" w:rsidR="00BC7F22" w:rsidRPr="00D67DD6" w:rsidRDefault="00BC7F22" w:rsidP="00BC7F22">
      <w:pPr>
        <w:pStyle w:val="Literatura"/>
        <w:rPr>
          <w:noProof w:val="0"/>
          <w:lang w:val="fr-FR"/>
        </w:rPr>
      </w:pPr>
      <w:r w:rsidRPr="00D67DD6">
        <w:rPr>
          <w:noProof w:val="0"/>
          <w:lang w:val="fr-FR"/>
        </w:rPr>
        <w:t xml:space="preserve">‒ (2013): "Avicenna's Metaphysics". </w:t>
      </w:r>
      <w:r w:rsidRPr="00D67DD6">
        <w:rPr>
          <w:i/>
          <w:noProof w:val="0"/>
          <w:lang w:val="fr-FR"/>
        </w:rPr>
        <w:t>Interpreting Avicenna. Critical essays</w:t>
      </w:r>
      <w:r w:rsidRPr="00D67DD6">
        <w:rPr>
          <w:noProof w:val="0"/>
          <w:lang w:val="fr-FR"/>
        </w:rPr>
        <w:t xml:space="preserve">, edited by Petr  Adamson, Cambridge </w:t>
      </w:r>
      <w:r w:rsidRPr="00D67DD6">
        <w:rPr>
          <w:i/>
          <w:noProof w:val="0"/>
          <w:lang w:val="fr-FR"/>
        </w:rPr>
        <w:tab/>
      </w:r>
      <w:r w:rsidRPr="00D67DD6">
        <w:rPr>
          <w:noProof w:val="0"/>
          <w:lang w:val="fr-FR"/>
        </w:rPr>
        <w:t>University Press, pp. 143–169.</w:t>
      </w:r>
    </w:p>
    <w:p w14:paraId="48087223" w14:textId="77777777" w:rsidR="00BC7F22" w:rsidRPr="00D67DD6" w:rsidRDefault="00BC7F22" w:rsidP="00BC7F22">
      <w:pPr>
        <w:pStyle w:val="Literatura"/>
        <w:rPr>
          <w:rStyle w:val="TextpoznpodarouChar"/>
          <w:noProof w:val="0"/>
          <w:lang w:val="fr-FR"/>
        </w:rPr>
      </w:pPr>
      <w:r w:rsidRPr="00D67DD6">
        <w:rPr>
          <w:noProof w:val="0"/>
          <w:szCs w:val="21"/>
          <w:lang w:val="fr-FR"/>
        </w:rPr>
        <w:t xml:space="preserve">Mews, Constant (1992): "Nominalism and Theology before Abaelard: New Light on Roscelin of Compiègne". </w:t>
      </w:r>
      <w:r w:rsidRPr="00D67DD6">
        <w:rPr>
          <w:noProof w:val="0"/>
          <w:szCs w:val="21"/>
          <w:lang w:val="fr-FR"/>
        </w:rPr>
        <w:tab/>
      </w:r>
      <w:r w:rsidRPr="00D67DD6">
        <w:rPr>
          <w:i/>
          <w:noProof w:val="0"/>
          <w:szCs w:val="21"/>
          <w:lang w:val="fr-FR"/>
        </w:rPr>
        <w:t>Vivarium</w:t>
      </w:r>
      <w:r w:rsidRPr="00D67DD6">
        <w:rPr>
          <w:noProof w:val="0"/>
          <w:szCs w:val="21"/>
          <w:lang w:val="fr-FR"/>
        </w:rPr>
        <w:t xml:space="preserve"> 30/1: 4‒33.</w:t>
      </w:r>
    </w:p>
    <w:p w14:paraId="070F95E4" w14:textId="77777777" w:rsidR="00BC7F22" w:rsidRPr="00D67DD6" w:rsidRDefault="00BC7F22" w:rsidP="00BC7F22">
      <w:pPr>
        <w:pStyle w:val="Literatura"/>
        <w:rPr>
          <w:noProof w:val="0"/>
          <w:lang w:val="fr-FR"/>
        </w:rPr>
      </w:pPr>
      <w:r w:rsidRPr="00D67DD6">
        <w:rPr>
          <w:noProof w:val="0"/>
          <w:lang w:val="fr-FR"/>
        </w:rPr>
        <w:t>Mora-Márquez, Ana María (2011): "</w:t>
      </w:r>
      <w:r w:rsidRPr="00D67DD6">
        <w:rPr>
          <w:rStyle w:val="sstitre"/>
          <w:noProof w:val="0"/>
          <w:lang w:val="fr-FR"/>
        </w:rPr>
        <w:t xml:space="preserve">Histoire d’une rupture de la tradition interprétative dans le bas Moyen </w:t>
      </w:r>
      <w:r w:rsidRPr="00D67DD6">
        <w:rPr>
          <w:rStyle w:val="sstitre"/>
          <w:noProof w:val="0"/>
          <w:lang w:val="fr-FR"/>
        </w:rPr>
        <w:tab/>
        <w:t xml:space="preserve">Âge". </w:t>
      </w:r>
      <w:r w:rsidRPr="00D67DD6">
        <w:rPr>
          <w:i/>
          <w:noProof w:val="0"/>
          <w:lang w:val="fr-FR"/>
        </w:rPr>
        <w:t>Revue philosophique de la France et de l'étranger</w:t>
      </w:r>
      <w:r w:rsidRPr="00D67DD6">
        <w:rPr>
          <w:noProof w:val="0"/>
          <w:lang w:val="fr-FR"/>
        </w:rPr>
        <w:t xml:space="preserve"> 136/1): 67‒84. </w:t>
      </w:r>
    </w:p>
    <w:p w14:paraId="7BF5F1E3" w14:textId="77777777" w:rsidR="00BC7F22" w:rsidRPr="00D67DD6" w:rsidRDefault="00BC7F22" w:rsidP="00BC7F22">
      <w:pPr>
        <w:pStyle w:val="Literatura"/>
        <w:rPr>
          <w:noProof w:val="0"/>
          <w:lang w:val="fr-FR"/>
        </w:rPr>
      </w:pPr>
      <w:r w:rsidRPr="00D67DD6">
        <w:rPr>
          <w:noProof w:val="0"/>
          <w:lang w:val="fr-FR"/>
        </w:rPr>
        <w:t xml:space="preserve">Newton, A. Loyd (2008): </w:t>
      </w:r>
      <w:r w:rsidRPr="00D67DD6">
        <w:rPr>
          <w:rStyle w:val="fn"/>
          <w:i/>
          <w:noProof w:val="0"/>
          <w:lang w:val="fr-FR"/>
        </w:rPr>
        <w:t xml:space="preserve">Medieval Commentaries on </w:t>
      </w:r>
      <w:r w:rsidR="006F07F4" w:rsidRPr="00D67DD6">
        <w:rPr>
          <w:rStyle w:val="fn"/>
          <w:i/>
          <w:noProof w:val="0"/>
          <w:lang w:val="fr-FR"/>
        </w:rPr>
        <w:t>Aristote</w:t>
      </w:r>
      <w:r w:rsidRPr="00D67DD6">
        <w:rPr>
          <w:rStyle w:val="fn"/>
          <w:i/>
          <w:noProof w:val="0"/>
          <w:lang w:val="fr-FR"/>
        </w:rPr>
        <w:t>'s Categories</w:t>
      </w:r>
      <w:r w:rsidRPr="00D67DD6">
        <w:rPr>
          <w:rStyle w:val="fn"/>
          <w:noProof w:val="0"/>
          <w:lang w:val="fr-FR"/>
        </w:rPr>
        <w:t xml:space="preserve">. Leuven: </w:t>
      </w:r>
      <w:r w:rsidRPr="00D67DD6">
        <w:rPr>
          <w:noProof w:val="0"/>
          <w:lang w:val="fr-FR"/>
        </w:rPr>
        <w:t>Brill.</w:t>
      </w:r>
    </w:p>
    <w:p w14:paraId="254D9C29" w14:textId="77777777" w:rsidR="00BC7F22" w:rsidRPr="00D67DD6" w:rsidRDefault="00BC7F22" w:rsidP="00BC7F22">
      <w:pPr>
        <w:pStyle w:val="Literatura"/>
        <w:rPr>
          <w:noProof w:val="0"/>
          <w:lang w:val="fr-FR"/>
        </w:rPr>
      </w:pPr>
      <w:r w:rsidRPr="00D67DD6">
        <w:rPr>
          <w:noProof w:val="0"/>
          <w:lang w:val="fr-FR"/>
        </w:rPr>
        <w:t xml:space="preserve">Newton, Isaac (1871): </w:t>
      </w:r>
      <w:r w:rsidRPr="00D67DD6">
        <w:rPr>
          <w:i/>
          <w:noProof w:val="0"/>
          <w:lang w:val="fr-FR"/>
        </w:rPr>
        <w:t xml:space="preserve">Philosophiae naturalis principia mathematica. Auctore Isaaco Newtono, eq. aur. Editio </w:t>
      </w:r>
      <w:r w:rsidRPr="00D67DD6">
        <w:rPr>
          <w:i/>
          <w:noProof w:val="0"/>
          <w:lang w:val="fr-FR"/>
        </w:rPr>
        <w:tab/>
        <w:t>tertia aucta &amp; emendata</w:t>
      </w:r>
      <w:r w:rsidRPr="00D67DD6">
        <w:rPr>
          <w:noProof w:val="0"/>
          <w:lang w:val="fr-FR"/>
        </w:rPr>
        <w:t>. Glasgow: J. Maclehose.</w:t>
      </w:r>
    </w:p>
    <w:p w14:paraId="2D6C8CC4" w14:textId="77777777" w:rsidR="00BC7F22" w:rsidRPr="00D67DD6" w:rsidRDefault="00BC7F22" w:rsidP="00BC7F22">
      <w:pPr>
        <w:pStyle w:val="Literatura"/>
        <w:rPr>
          <w:noProof w:val="0"/>
          <w:lang w:val="fr-FR"/>
        </w:rPr>
      </w:pPr>
      <w:r w:rsidRPr="00D67DD6">
        <w:rPr>
          <w:noProof w:val="0"/>
          <w:lang w:val="fr-FR"/>
        </w:rPr>
        <w:lastRenderedPageBreak/>
        <w:t xml:space="preserve">Nielsen, Lauge Olaf (1989): </w:t>
      </w:r>
      <w:r w:rsidRPr="00D67DD6">
        <w:rPr>
          <w:i/>
          <w:noProof w:val="0"/>
          <w:lang w:val="fr-FR"/>
        </w:rPr>
        <w:t xml:space="preserve">Theology and Philosophy in the Twelfth Century: A Study of Gilbert Porreta's </w:t>
      </w:r>
      <w:r w:rsidRPr="00D67DD6">
        <w:rPr>
          <w:i/>
          <w:noProof w:val="0"/>
          <w:lang w:val="fr-FR"/>
        </w:rPr>
        <w:tab/>
      </w:r>
      <w:r w:rsidRPr="00D67DD6">
        <w:rPr>
          <w:rStyle w:val="a-size-large"/>
          <w:i/>
          <w:noProof w:val="0"/>
          <w:lang w:val="fr-FR"/>
        </w:rPr>
        <w:t xml:space="preserve">Thinking and the Theological </w:t>
      </w:r>
      <w:r w:rsidR="00095CDD" w:rsidRPr="00D67DD6">
        <w:rPr>
          <w:rStyle w:val="a-size-large"/>
          <w:i/>
          <w:noProof w:val="0"/>
          <w:lang w:val="fr-FR"/>
        </w:rPr>
        <w:t>Actualisation</w:t>
      </w:r>
      <w:r w:rsidRPr="00D67DD6">
        <w:rPr>
          <w:rStyle w:val="a-size-large"/>
          <w:i/>
          <w:noProof w:val="0"/>
          <w:lang w:val="fr-FR"/>
        </w:rPr>
        <w:t>s of the Doctrine of the Incarnation</w:t>
      </w:r>
      <w:r w:rsidRPr="00D67DD6">
        <w:rPr>
          <w:rStyle w:val="a-size-large"/>
          <w:noProof w:val="0"/>
          <w:lang w:val="fr-FR"/>
        </w:rPr>
        <w:t xml:space="preserve">. Copenhagen: Acta </w:t>
      </w:r>
      <w:r w:rsidRPr="00D67DD6">
        <w:rPr>
          <w:i/>
          <w:noProof w:val="0"/>
          <w:lang w:val="fr-FR"/>
        </w:rPr>
        <w:tab/>
      </w:r>
      <w:r w:rsidRPr="00D67DD6">
        <w:rPr>
          <w:rStyle w:val="a-size-large"/>
          <w:noProof w:val="0"/>
          <w:lang w:val="fr-FR"/>
        </w:rPr>
        <w:t xml:space="preserve">Theologica Danica 15. </w:t>
      </w:r>
    </w:p>
    <w:p w14:paraId="3860F3B3" w14:textId="77777777" w:rsidR="00BC7F22" w:rsidRPr="00D67DD6" w:rsidRDefault="00BC7F22" w:rsidP="00BC7F22">
      <w:pPr>
        <w:pStyle w:val="Literatura"/>
        <w:rPr>
          <w:noProof w:val="0"/>
          <w:lang w:val="fr-FR"/>
        </w:rPr>
      </w:pPr>
      <w:r w:rsidRPr="00D67DD6">
        <w:rPr>
          <w:noProof w:val="0"/>
          <w:lang w:val="fr-FR"/>
        </w:rPr>
        <w:t>Nietzsche, Friedrich (1980):</w:t>
      </w:r>
      <w:r w:rsidRPr="00D67DD6">
        <w:rPr>
          <w:i/>
          <w:iCs/>
          <w:noProof w:val="0"/>
          <w:lang w:val="fr-FR"/>
        </w:rPr>
        <w:t xml:space="preserve"> </w:t>
      </w:r>
      <w:r w:rsidRPr="00D67DD6">
        <w:rPr>
          <w:i/>
          <w:noProof w:val="0"/>
          <w:lang w:val="fr-FR"/>
        </w:rPr>
        <w:t>Sämtliche Werke. Kritische Studienausgabe in 15 Bänden</w:t>
      </w:r>
      <w:r w:rsidRPr="00D67DD6">
        <w:rPr>
          <w:noProof w:val="0"/>
          <w:lang w:val="fr-FR"/>
        </w:rPr>
        <w:t xml:space="preserve">. München und New York: </w:t>
      </w:r>
      <w:r w:rsidRPr="00D67DD6">
        <w:rPr>
          <w:noProof w:val="0"/>
          <w:lang w:val="fr-FR"/>
        </w:rPr>
        <w:tab/>
        <w:t>Edited by Giorgio Colli and Mazzino Montinari.</w:t>
      </w:r>
    </w:p>
    <w:p w14:paraId="7A71F237" w14:textId="77777777" w:rsidR="00BC7F22" w:rsidRPr="00D67DD6" w:rsidRDefault="00BC7F22" w:rsidP="00BC7F22">
      <w:pPr>
        <w:pStyle w:val="Literatura"/>
        <w:rPr>
          <w:noProof w:val="0"/>
          <w:lang w:val="fr-FR"/>
        </w:rPr>
      </w:pPr>
      <w:r w:rsidRPr="00D67DD6">
        <w:rPr>
          <w:noProof w:val="0"/>
          <w:szCs w:val="18"/>
          <w:lang w:val="fr-FR"/>
        </w:rPr>
        <w:t xml:space="preserve">Nifo, Agostino (2011): </w:t>
      </w:r>
      <w:r w:rsidRPr="00D67DD6">
        <w:rPr>
          <w:i/>
          <w:noProof w:val="0"/>
          <w:szCs w:val="18"/>
          <w:lang w:val="fr-FR"/>
        </w:rPr>
        <w:t>De intellectu</w:t>
      </w:r>
      <w:r w:rsidRPr="00D67DD6">
        <w:rPr>
          <w:noProof w:val="0"/>
          <w:szCs w:val="18"/>
          <w:lang w:val="fr-FR"/>
        </w:rPr>
        <w:t>. Ed. Leen Spruit. Leiden: Brill.</w:t>
      </w:r>
    </w:p>
    <w:p w14:paraId="0066202B" w14:textId="77777777" w:rsidR="00BC7F22" w:rsidRPr="00D67DD6" w:rsidRDefault="00BC7F22" w:rsidP="00BC7F22">
      <w:pPr>
        <w:pStyle w:val="Literatura"/>
        <w:rPr>
          <w:noProof w:val="0"/>
          <w:lang w:val="fr-FR"/>
        </w:rPr>
      </w:pPr>
      <w:r w:rsidRPr="00D67DD6">
        <w:rPr>
          <w:noProof w:val="0"/>
          <w:lang w:val="fr-FR"/>
        </w:rPr>
        <w:t xml:space="preserve">Nogales, S. Gomes (1976): "Saint Thomas, Averroès et l'averroïsme". </w:t>
      </w:r>
      <w:r w:rsidRPr="00D67DD6">
        <w:rPr>
          <w:i/>
          <w:noProof w:val="0"/>
          <w:lang w:val="fr-FR"/>
        </w:rPr>
        <w:t>Aquinas and Problems of his Time</w:t>
      </w:r>
      <w:r w:rsidRPr="00D67DD6">
        <w:rPr>
          <w:noProof w:val="0"/>
          <w:lang w:val="fr-FR"/>
        </w:rPr>
        <w:t xml:space="preserve">, edited </w:t>
      </w:r>
      <w:r w:rsidRPr="00D67DD6">
        <w:rPr>
          <w:noProof w:val="0"/>
          <w:lang w:val="fr-FR"/>
        </w:rPr>
        <w:tab/>
        <w:t>by G. Verbeke, and D. Verhelst, Leuven, pp. 161–177.</w:t>
      </w:r>
    </w:p>
    <w:p w14:paraId="68ECD295" w14:textId="77777777" w:rsidR="00BC7F22" w:rsidRPr="00D67DD6" w:rsidRDefault="00BC7F22" w:rsidP="00BC7F22">
      <w:pPr>
        <w:pStyle w:val="Literatura"/>
        <w:rPr>
          <w:noProof w:val="0"/>
          <w:lang w:val="fr-FR"/>
        </w:rPr>
      </w:pPr>
      <w:r w:rsidRPr="00D67DD6">
        <w:rPr>
          <w:noProof w:val="0"/>
          <w:lang w:val="fr-FR"/>
        </w:rPr>
        <w:t xml:space="preserve">Noone, B. Timothy (1992). "Albert the Great on the Subject of Metaphysics and Demonstrating the Existence of </w:t>
      </w:r>
      <w:r w:rsidRPr="00D67DD6">
        <w:rPr>
          <w:noProof w:val="0"/>
          <w:lang w:val="fr-FR"/>
        </w:rPr>
        <w:tab/>
        <w:t xml:space="preserve">God". </w:t>
      </w:r>
      <w:r w:rsidRPr="00D67DD6">
        <w:rPr>
          <w:i/>
          <w:noProof w:val="0"/>
          <w:lang w:val="fr-FR"/>
        </w:rPr>
        <w:t>Medieval Philosophy and Theology</w:t>
      </w:r>
      <w:r w:rsidRPr="00D67DD6">
        <w:rPr>
          <w:noProof w:val="0"/>
          <w:lang w:val="fr-FR"/>
        </w:rPr>
        <w:t xml:space="preserve"> 2: 31–52.</w:t>
      </w:r>
    </w:p>
    <w:p w14:paraId="60578A7A" w14:textId="77777777" w:rsidR="00BC7F22" w:rsidRPr="00D67DD6" w:rsidRDefault="00BC7F22" w:rsidP="00BC7F22">
      <w:pPr>
        <w:pStyle w:val="Literatura"/>
        <w:rPr>
          <w:noProof w:val="0"/>
          <w:lang w:val="fr-FR"/>
        </w:rPr>
      </w:pPr>
      <w:r w:rsidRPr="00D67DD6">
        <w:rPr>
          <w:noProof w:val="0"/>
          <w:lang w:val="fr-FR"/>
        </w:rPr>
        <w:t xml:space="preserve">‒ (1997): "Roger Bacon and Richard Rufus on </w:t>
      </w:r>
      <w:r w:rsidR="006F07F4" w:rsidRPr="00D67DD6">
        <w:rPr>
          <w:noProof w:val="0"/>
          <w:lang w:val="fr-FR"/>
        </w:rPr>
        <w:t>Aristote</w:t>
      </w:r>
      <w:r w:rsidRPr="00D67DD6">
        <w:rPr>
          <w:noProof w:val="0"/>
          <w:lang w:val="fr-FR"/>
        </w:rPr>
        <w:t xml:space="preserve">'s Metaphysics: A Search for the Grounds of </w:t>
      </w:r>
      <w:r w:rsidRPr="00D67DD6">
        <w:rPr>
          <w:noProof w:val="0"/>
          <w:lang w:val="fr-FR"/>
        </w:rPr>
        <w:tab/>
        <w:t xml:space="preserve">Disagreement". </w:t>
      </w:r>
      <w:r w:rsidRPr="00D67DD6">
        <w:rPr>
          <w:i/>
          <w:noProof w:val="0"/>
          <w:lang w:val="fr-FR"/>
        </w:rPr>
        <w:t>Vivarium</w:t>
      </w:r>
      <w:r w:rsidRPr="00D67DD6">
        <w:rPr>
          <w:noProof w:val="0"/>
          <w:lang w:val="fr-FR"/>
        </w:rPr>
        <w:t xml:space="preserve"> 35/2: 251‒265.</w:t>
      </w:r>
    </w:p>
    <w:p w14:paraId="19684536" w14:textId="77777777" w:rsidR="00BC7F22" w:rsidRPr="00D67DD6" w:rsidRDefault="00BC7F22" w:rsidP="00BC7F22">
      <w:pPr>
        <w:pStyle w:val="Literatura"/>
        <w:rPr>
          <w:noProof w:val="0"/>
          <w:szCs w:val="22"/>
          <w:lang w:val="fr-FR"/>
        </w:rPr>
      </w:pPr>
      <w:r w:rsidRPr="00D67DD6">
        <w:rPr>
          <w:noProof w:val="0"/>
          <w:szCs w:val="22"/>
          <w:lang w:val="fr-FR"/>
        </w:rPr>
        <w:t xml:space="preserve">Normore, G. Calvin (1992): "Abelard and the School of the Nominales". </w:t>
      </w:r>
      <w:r w:rsidRPr="00D67DD6">
        <w:rPr>
          <w:i/>
          <w:noProof w:val="0"/>
          <w:szCs w:val="22"/>
          <w:lang w:val="fr-FR"/>
        </w:rPr>
        <w:t>Vivarium</w:t>
      </w:r>
      <w:r w:rsidRPr="00D67DD6">
        <w:rPr>
          <w:noProof w:val="0"/>
          <w:szCs w:val="22"/>
          <w:lang w:val="fr-FR"/>
        </w:rPr>
        <w:t xml:space="preserve"> 30/1: 80‒96.</w:t>
      </w:r>
    </w:p>
    <w:p w14:paraId="5033E8C1" w14:textId="77777777" w:rsidR="00BC7F22" w:rsidRPr="00D67DD6" w:rsidRDefault="00BC7F22" w:rsidP="00BC7F22">
      <w:pPr>
        <w:pStyle w:val="Literatura"/>
        <w:rPr>
          <w:noProof w:val="0"/>
          <w:szCs w:val="18"/>
          <w:lang w:val="fr-FR"/>
        </w:rPr>
      </w:pPr>
      <w:r w:rsidRPr="00D67DD6">
        <w:rPr>
          <w:noProof w:val="0"/>
          <w:lang w:val="fr-FR"/>
        </w:rPr>
        <w:t xml:space="preserve">Olivi, Iohannes, (1922‒24): </w:t>
      </w:r>
      <w:r w:rsidRPr="00D67DD6">
        <w:rPr>
          <w:i/>
          <w:noProof w:val="0"/>
          <w:lang w:val="fr-FR"/>
        </w:rPr>
        <w:t>Quaestiones in secundum librum Sententiarum</w:t>
      </w:r>
      <w:r w:rsidRPr="00D67DD6">
        <w:rPr>
          <w:noProof w:val="0"/>
          <w:lang w:val="fr-FR"/>
        </w:rPr>
        <w:t xml:space="preserve"> I-II. Edited by Bernhard Jansen. </w:t>
      </w:r>
      <w:r w:rsidRPr="00D67DD6">
        <w:rPr>
          <w:noProof w:val="0"/>
          <w:lang w:val="fr-FR"/>
        </w:rPr>
        <w:tab/>
        <w:t>Bibliotheca Franciscana scholastica medii aevi. Quaracchi.</w:t>
      </w:r>
    </w:p>
    <w:p w14:paraId="72752088" w14:textId="77777777" w:rsidR="00BC7F22" w:rsidRPr="00D67DD6" w:rsidRDefault="00BC7F22" w:rsidP="00BC7F22">
      <w:pPr>
        <w:pStyle w:val="Literatura"/>
        <w:rPr>
          <w:noProof w:val="0"/>
          <w:lang w:val="fr-FR"/>
        </w:rPr>
      </w:pPr>
      <w:r w:rsidRPr="00D67DD6">
        <w:rPr>
          <w:noProof w:val="0"/>
          <w:szCs w:val="18"/>
          <w:lang w:val="fr-FR"/>
        </w:rPr>
        <w:t xml:space="preserve">‒ (1980): </w:t>
      </w:r>
      <w:r w:rsidRPr="00D67DD6">
        <w:rPr>
          <w:rStyle w:val="CittHTML"/>
          <w:noProof w:val="0"/>
          <w:lang w:val="fr-FR"/>
        </w:rPr>
        <w:t xml:space="preserve">Un trattato di economia politica francescana: Il "De emptionibus et venditionibus, de usuris, de </w:t>
      </w:r>
      <w:r w:rsidRPr="00D67DD6">
        <w:rPr>
          <w:rStyle w:val="CittHTML"/>
          <w:noProof w:val="0"/>
          <w:lang w:val="fr-FR"/>
        </w:rPr>
        <w:tab/>
        <w:t>restitutionibus" di Pietro di Giovanni Olivi</w:t>
      </w:r>
      <w:r w:rsidRPr="00D67DD6">
        <w:rPr>
          <w:noProof w:val="0"/>
          <w:lang w:val="fr-FR"/>
        </w:rPr>
        <w:t xml:space="preserve">. Ed. Giacomo Todeschini. Roma: Istituto storico italiano per il </w:t>
      </w:r>
      <w:r w:rsidRPr="00D67DD6">
        <w:rPr>
          <w:noProof w:val="0"/>
          <w:lang w:val="fr-FR"/>
        </w:rPr>
        <w:tab/>
        <w:t>medio evo.</w:t>
      </w:r>
    </w:p>
    <w:p w14:paraId="126DFB3E" w14:textId="77777777" w:rsidR="00BC7F22" w:rsidRPr="00D67DD6" w:rsidRDefault="00BC7F22" w:rsidP="00BC7F22">
      <w:pPr>
        <w:pStyle w:val="Literatura"/>
        <w:rPr>
          <w:noProof w:val="0"/>
          <w:lang w:val="fr-FR"/>
        </w:rPr>
      </w:pPr>
      <w:r w:rsidRPr="00D67DD6">
        <w:rPr>
          <w:noProof w:val="0"/>
          <w:lang w:val="fr-FR"/>
        </w:rPr>
        <w:t xml:space="preserve">Pagus, John (2012): </w:t>
      </w:r>
      <w:r w:rsidRPr="00D67DD6">
        <w:rPr>
          <w:rStyle w:val="fn"/>
          <w:i/>
          <w:noProof w:val="0"/>
          <w:lang w:val="fr-FR"/>
        </w:rPr>
        <w:t xml:space="preserve">John Pagus on </w:t>
      </w:r>
      <w:r w:rsidR="006F07F4" w:rsidRPr="00D67DD6">
        <w:rPr>
          <w:rStyle w:val="fn"/>
          <w:i/>
          <w:noProof w:val="0"/>
          <w:lang w:val="fr-FR"/>
        </w:rPr>
        <w:t>Aristote</w:t>
      </w:r>
      <w:r w:rsidRPr="00D67DD6">
        <w:rPr>
          <w:rStyle w:val="fn"/>
          <w:i/>
          <w:noProof w:val="0"/>
          <w:lang w:val="fr-FR"/>
        </w:rPr>
        <w:t>'s Categories</w:t>
      </w:r>
      <w:r w:rsidRPr="00D67DD6">
        <w:rPr>
          <w:i/>
          <w:noProof w:val="0"/>
          <w:lang w:val="fr-FR"/>
        </w:rPr>
        <w:t xml:space="preserve">: </w:t>
      </w:r>
      <w:r w:rsidRPr="00D67DD6">
        <w:rPr>
          <w:rStyle w:val="Podtitul1"/>
          <w:i/>
          <w:noProof w:val="0"/>
          <w:lang w:val="fr-FR"/>
        </w:rPr>
        <w:t xml:space="preserve">A Study and Edition of the Rationes Super </w:t>
      </w:r>
      <w:r w:rsidRPr="00D67DD6">
        <w:rPr>
          <w:rStyle w:val="Podtitul1"/>
          <w:i/>
          <w:noProof w:val="0"/>
          <w:lang w:val="fr-FR"/>
        </w:rPr>
        <w:tab/>
        <w:t>Praedicamenta Aristotelis</w:t>
      </w:r>
      <w:r w:rsidRPr="00D67DD6">
        <w:rPr>
          <w:rStyle w:val="Podtitul1"/>
          <w:noProof w:val="0"/>
          <w:lang w:val="fr-FR"/>
        </w:rPr>
        <w:t xml:space="preserve">. Edited by Heine Hansen, Leuven: </w:t>
      </w:r>
      <w:r w:rsidRPr="00D67DD6">
        <w:rPr>
          <w:noProof w:val="0"/>
          <w:lang w:val="fr-FR"/>
        </w:rPr>
        <w:t>Leuven University Press.</w:t>
      </w:r>
    </w:p>
    <w:p w14:paraId="204C3A7D" w14:textId="77777777" w:rsidR="00BC7F22" w:rsidRPr="00D67DD6" w:rsidRDefault="00BC7F22" w:rsidP="00BC7F22">
      <w:pPr>
        <w:pStyle w:val="Literatura"/>
        <w:rPr>
          <w:noProof w:val="0"/>
          <w:szCs w:val="18"/>
          <w:lang w:val="fr-FR"/>
        </w:rPr>
      </w:pPr>
      <w:r w:rsidRPr="00D67DD6">
        <w:rPr>
          <w:noProof w:val="0"/>
          <w:szCs w:val="18"/>
          <w:lang w:val="fr-FR"/>
        </w:rPr>
        <w:t xml:space="preserve">Palhoriès, </w:t>
      </w:r>
      <w:r w:rsidRPr="00D67DD6">
        <w:rPr>
          <w:rStyle w:val="st"/>
          <w:noProof w:val="0"/>
          <w:lang w:val="fr-FR"/>
        </w:rPr>
        <w:t>Fortuné (1912):</w:t>
      </w:r>
      <w:r w:rsidRPr="00D67DD6">
        <w:rPr>
          <w:noProof w:val="0"/>
          <w:szCs w:val="18"/>
          <w:lang w:val="fr-FR"/>
        </w:rPr>
        <w:t xml:space="preserve"> "La nature d'après saint Bonaventure". </w:t>
      </w:r>
      <w:r w:rsidRPr="00D67DD6">
        <w:rPr>
          <w:i/>
          <w:noProof w:val="0"/>
          <w:szCs w:val="18"/>
          <w:lang w:val="fr-FR"/>
        </w:rPr>
        <w:t>Revue néo-scolastique de philosophie</w:t>
      </w:r>
      <w:r w:rsidRPr="00D67DD6">
        <w:rPr>
          <w:noProof w:val="0"/>
          <w:szCs w:val="18"/>
          <w:lang w:val="fr-FR"/>
        </w:rPr>
        <w:t xml:space="preserve"> 19: </w:t>
      </w:r>
      <w:r w:rsidRPr="00D67DD6">
        <w:rPr>
          <w:noProof w:val="0"/>
          <w:szCs w:val="18"/>
          <w:lang w:val="fr-FR"/>
        </w:rPr>
        <w:tab/>
        <w:t>177‒200.</w:t>
      </w:r>
    </w:p>
    <w:p w14:paraId="276C9365" w14:textId="77777777" w:rsidR="00BC7F22" w:rsidRPr="00D67DD6" w:rsidRDefault="00BC7F22" w:rsidP="00BC7F22">
      <w:pPr>
        <w:pStyle w:val="Literatura"/>
        <w:rPr>
          <w:noProof w:val="0"/>
          <w:lang w:val="fr-FR"/>
        </w:rPr>
      </w:pPr>
      <w:r w:rsidRPr="00D67DD6">
        <w:rPr>
          <w:noProof w:val="0"/>
          <w:lang w:val="fr-FR"/>
        </w:rPr>
        <w:t xml:space="preserve">Parolin, Gianluca Paolo (2009): </w:t>
      </w:r>
      <w:r w:rsidRPr="00D67DD6">
        <w:rPr>
          <w:i/>
          <w:noProof w:val="0"/>
          <w:lang w:val="fr-FR"/>
        </w:rPr>
        <w:t>Citizenship in the Arab World: Kin, Religion and Nation-state</w:t>
      </w:r>
      <w:r w:rsidRPr="00D67DD6">
        <w:rPr>
          <w:noProof w:val="0"/>
          <w:lang w:val="fr-FR"/>
        </w:rPr>
        <w:t xml:space="preserve">. Amsterdam </w:t>
      </w:r>
      <w:r w:rsidRPr="00D67DD6">
        <w:rPr>
          <w:noProof w:val="0"/>
          <w:lang w:val="fr-FR"/>
        </w:rPr>
        <w:tab/>
        <w:t>University Press.</w:t>
      </w:r>
    </w:p>
    <w:p w14:paraId="0B5F5632" w14:textId="77777777" w:rsidR="00BC7F22" w:rsidRPr="00D67DD6" w:rsidRDefault="00BC7F22" w:rsidP="00BC7F22">
      <w:pPr>
        <w:pStyle w:val="Literatura"/>
        <w:rPr>
          <w:noProof w:val="0"/>
          <w:szCs w:val="26"/>
          <w:lang w:val="fr-FR"/>
        </w:rPr>
      </w:pPr>
      <w:r w:rsidRPr="00D67DD6">
        <w:rPr>
          <w:noProof w:val="0"/>
          <w:lang w:val="fr-FR"/>
        </w:rPr>
        <w:t xml:space="preserve">Pasnau, Robert (1999): "Olivi on human freedom". </w:t>
      </w:r>
      <w:r w:rsidRPr="00D67DD6">
        <w:rPr>
          <w:i/>
          <w:noProof w:val="0"/>
          <w:szCs w:val="26"/>
          <w:lang w:val="fr-FR"/>
        </w:rPr>
        <w:t xml:space="preserve">Pierre de Jean Olivi 1248‒1298. Pensée scolastique, </w:t>
      </w:r>
      <w:r w:rsidRPr="00D67DD6">
        <w:rPr>
          <w:i/>
          <w:noProof w:val="0"/>
          <w:szCs w:val="26"/>
          <w:lang w:val="fr-FR"/>
        </w:rPr>
        <w:tab/>
        <w:t>dissidence spirituelle et société. Actes du colloque de Narbonne, mars 1998</w:t>
      </w:r>
      <w:r w:rsidRPr="00D67DD6">
        <w:rPr>
          <w:noProof w:val="0"/>
          <w:szCs w:val="26"/>
          <w:lang w:val="fr-FR"/>
        </w:rPr>
        <w:t xml:space="preserve">, </w:t>
      </w:r>
      <w:r w:rsidRPr="00D67DD6">
        <w:rPr>
          <w:noProof w:val="0"/>
          <w:lang w:val="fr-FR"/>
        </w:rPr>
        <w:t xml:space="preserve">edited by Alain </w:t>
      </w:r>
      <w:r w:rsidRPr="00D67DD6">
        <w:rPr>
          <w:noProof w:val="0"/>
          <w:szCs w:val="26"/>
          <w:lang w:val="fr-FR"/>
        </w:rPr>
        <w:t xml:space="preserve">Boureau, and </w:t>
      </w:r>
      <w:r w:rsidRPr="00D67DD6">
        <w:rPr>
          <w:noProof w:val="0"/>
          <w:szCs w:val="18"/>
          <w:lang w:val="fr-FR"/>
        </w:rPr>
        <w:tab/>
      </w:r>
      <w:r w:rsidRPr="00D67DD6">
        <w:rPr>
          <w:noProof w:val="0"/>
          <w:szCs w:val="26"/>
          <w:lang w:val="fr-FR"/>
        </w:rPr>
        <w:t>Sylvain Piron,</w:t>
      </w:r>
      <w:r w:rsidRPr="00D67DD6">
        <w:rPr>
          <w:i/>
          <w:noProof w:val="0"/>
          <w:szCs w:val="26"/>
          <w:lang w:val="fr-FR"/>
        </w:rPr>
        <w:t xml:space="preserve"> </w:t>
      </w:r>
      <w:r w:rsidRPr="00D67DD6">
        <w:rPr>
          <w:noProof w:val="0"/>
          <w:szCs w:val="26"/>
          <w:lang w:val="fr-FR"/>
        </w:rPr>
        <w:t>Paris, J. Vrin, pp. 15‒25.</w:t>
      </w:r>
    </w:p>
    <w:p w14:paraId="637A8119" w14:textId="77777777" w:rsidR="00BC7F22" w:rsidRPr="00D67DD6" w:rsidRDefault="00BC7F22" w:rsidP="00BC7F22">
      <w:pPr>
        <w:pStyle w:val="Literatura"/>
        <w:rPr>
          <w:noProof w:val="0"/>
          <w:lang w:val="fr-FR"/>
        </w:rPr>
      </w:pPr>
      <w:r w:rsidRPr="00D67DD6">
        <w:rPr>
          <w:noProof w:val="0"/>
          <w:lang w:val="fr-FR"/>
        </w:rPr>
        <w:t>Peckham, John (1918):</w:t>
      </w:r>
      <w:r w:rsidRPr="00D67DD6">
        <w:rPr>
          <w:i/>
          <w:noProof w:val="0"/>
          <w:lang w:val="fr-FR"/>
        </w:rPr>
        <w:t xml:space="preserve"> Johannis Pechami</w:t>
      </w:r>
      <w:r w:rsidRPr="00D67DD6">
        <w:rPr>
          <w:noProof w:val="0"/>
          <w:lang w:val="fr-FR"/>
        </w:rPr>
        <w:t xml:space="preserve"> </w:t>
      </w:r>
      <w:r w:rsidRPr="00D67DD6">
        <w:rPr>
          <w:i/>
          <w:noProof w:val="0"/>
          <w:lang w:val="fr-FR"/>
        </w:rPr>
        <w:t xml:space="preserve">Quaestiones tractantes De anima. </w:t>
      </w:r>
      <w:r w:rsidRPr="00D67DD6">
        <w:rPr>
          <w:noProof w:val="0"/>
          <w:lang w:val="fr-FR"/>
        </w:rPr>
        <w:t xml:space="preserve">Edited by H. Spettmann. Beiträge </w:t>
      </w:r>
      <w:r w:rsidRPr="00D67DD6">
        <w:rPr>
          <w:noProof w:val="0"/>
          <w:lang w:val="fr-FR"/>
        </w:rPr>
        <w:tab/>
        <w:t>zur Geschichte der Philosophie des Mittelalters, Band 19, Heft 5-6, Münster.</w:t>
      </w:r>
    </w:p>
    <w:p w14:paraId="6DB77A1D" w14:textId="77777777" w:rsidR="00BC7F22" w:rsidRPr="00D67DD6" w:rsidRDefault="00BC7F22" w:rsidP="00BC7F22">
      <w:pPr>
        <w:pStyle w:val="Literatura"/>
        <w:rPr>
          <w:noProof w:val="0"/>
          <w:lang w:val="fr-FR"/>
        </w:rPr>
      </w:pPr>
      <w:r w:rsidRPr="00D67DD6">
        <w:rPr>
          <w:noProof w:val="0"/>
          <w:lang w:val="fr-FR"/>
        </w:rPr>
        <w:t>‒ (1993):</w:t>
      </w:r>
      <w:r w:rsidRPr="00D67DD6">
        <w:rPr>
          <w:i/>
          <w:noProof w:val="0"/>
          <w:lang w:val="fr-FR"/>
        </w:rPr>
        <w:t xml:space="preserve"> De aeternitate mundi. Questions Concerning the Eternity of the World</w:t>
      </w:r>
      <w:r w:rsidRPr="00D67DD6">
        <w:rPr>
          <w:noProof w:val="0"/>
          <w:lang w:val="fr-FR"/>
        </w:rPr>
        <w:t xml:space="preserve">. Edited by Ignatius Brady, </w:t>
      </w:r>
      <w:r w:rsidRPr="00D67DD6">
        <w:rPr>
          <w:noProof w:val="0"/>
          <w:lang w:val="fr-FR"/>
        </w:rPr>
        <w:tab/>
        <w:t>Fordham University Press.</w:t>
      </w:r>
    </w:p>
    <w:p w14:paraId="32D4A92A" w14:textId="77777777" w:rsidR="00BC7F22" w:rsidRPr="00D67DD6" w:rsidRDefault="00BC7F22" w:rsidP="00BC7F22">
      <w:pPr>
        <w:pStyle w:val="Literatura"/>
        <w:rPr>
          <w:noProof w:val="0"/>
          <w:lang w:val="fr-FR"/>
        </w:rPr>
      </w:pPr>
      <w:r w:rsidRPr="00D67DD6">
        <w:rPr>
          <w:noProof w:val="0"/>
          <w:lang w:val="fr-FR"/>
        </w:rPr>
        <w:t xml:space="preserve">Pelster, Franz (1949): "Der Oxforder Theologe Richardus Rufus O.F.M. über die Frage: Utrum Christus in triduo </w:t>
      </w:r>
      <w:r w:rsidRPr="00D67DD6">
        <w:rPr>
          <w:noProof w:val="0"/>
          <w:lang w:val="fr-FR"/>
        </w:rPr>
        <w:tab/>
        <w:t xml:space="preserve">mortis fuerit homo". </w:t>
      </w:r>
      <w:r w:rsidRPr="00D67DD6">
        <w:rPr>
          <w:i/>
          <w:noProof w:val="0"/>
          <w:lang w:val="fr-FR"/>
        </w:rPr>
        <w:t>Recherches de théologie ancienne et médiévale</w:t>
      </w:r>
      <w:r w:rsidRPr="00D67DD6">
        <w:rPr>
          <w:noProof w:val="0"/>
          <w:lang w:val="fr-FR"/>
        </w:rPr>
        <w:t xml:space="preserve"> 16: 258–280.</w:t>
      </w:r>
    </w:p>
    <w:p w14:paraId="236A8933" w14:textId="77777777" w:rsidR="00BC7F22" w:rsidRPr="00D67DD6" w:rsidRDefault="00BC7F22" w:rsidP="00BC7F22">
      <w:pPr>
        <w:pStyle w:val="Literatura"/>
        <w:rPr>
          <w:noProof w:val="0"/>
          <w:lang w:val="fr-FR"/>
        </w:rPr>
      </w:pPr>
      <w:r w:rsidRPr="00D67DD6">
        <w:rPr>
          <w:noProof w:val="0"/>
          <w:lang w:val="fr-FR"/>
        </w:rPr>
        <w:t xml:space="preserve">Périer, Augustin (1920a): </w:t>
      </w:r>
      <w:r w:rsidRPr="00D67DD6">
        <w:rPr>
          <w:i/>
          <w:noProof w:val="0"/>
          <w:lang w:val="fr-FR"/>
        </w:rPr>
        <w:t>Yaḥyā ben Άdī. Un philosophe arabe chrétien du X</w:t>
      </w:r>
      <w:r w:rsidRPr="00D67DD6">
        <w:rPr>
          <w:i/>
          <w:noProof w:val="0"/>
          <w:vertAlign w:val="superscript"/>
          <w:lang w:val="fr-FR"/>
        </w:rPr>
        <w:t>e</w:t>
      </w:r>
      <w:r w:rsidRPr="00D67DD6">
        <w:rPr>
          <w:i/>
          <w:noProof w:val="0"/>
          <w:lang w:val="fr-FR"/>
        </w:rPr>
        <w:t xml:space="preserve"> siècle</w:t>
      </w:r>
      <w:r w:rsidRPr="00D67DD6">
        <w:rPr>
          <w:noProof w:val="0"/>
          <w:lang w:val="fr-FR"/>
        </w:rPr>
        <w:t>. Paris: J. Gabalda.</w:t>
      </w:r>
    </w:p>
    <w:p w14:paraId="491E344E" w14:textId="77777777" w:rsidR="00BC7F22" w:rsidRPr="00D67DD6" w:rsidRDefault="00BC7F22" w:rsidP="00BC7F22">
      <w:pPr>
        <w:pStyle w:val="Literatura"/>
        <w:rPr>
          <w:noProof w:val="0"/>
          <w:lang w:val="fr-FR"/>
        </w:rPr>
      </w:pPr>
      <w:r w:rsidRPr="00D67DD6">
        <w:rPr>
          <w:noProof w:val="0"/>
          <w:lang w:val="fr-FR"/>
        </w:rPr>
        <w:t xml:space="preserve">– (1920b): </w:t>
      </w:r>
      <w:r w:rsidRPr="00D67DD6">
        <w:rPr>
          <w:i/>
          <w:noProof w:val="0"/>
          <w:lang w:val="fr-FR"/>
        </w:rPr>
        <w:t xml:space="preserve">Yaḥyā ben Άdī. </w:t>
      </w:r>
      <w:r w:rsidRPr="00D67DD6">
        <w:rPr>
          <w:i/>
          <w:noProof w:val="0"/>
          <w:lang w:val="fr-FR" w:eastAsia="en-US"/>
        </w:rPr>
        <w:t xml:space="preserve">Petits traités apologétiques. </w:t>
      </w:r>
      <w:r w:rsidRPr="00D67DD6">
        <w:rPr>
          <w:noProof w:val="0"/>
          <w:lang w:val="fr-FR"/>
        </w:rPr>
        <w:t>Paris: J. Gabalda.</w:t>
      </w:r>
    </w:p>
    <w:p w14:paraId="26C978D1" w14:textId="77777777" w:rsidR="00BC7F22" w:rsidRPr="00D67DD6" w:rsidRDefault="00BC7F22" w:rsidP="00BC7F22">
      <w:pPr>
        <w:pStyle w:val="Literatura"/>
        <w:rPr>
          <w:noProof w:val="0"/>
          <w:lang w:val="fr-FR"/>
        </w:rPr>
      </w:pPr>
      <w:r w:rsidRPr="00D67DD6">
        <w:rPr>
          <w:noProof w:val="0"/>
          <w:lang w:val="fr-FR"/>
        </w:rPr>
        <w:t xml:space="preserve">Pessin, Sarah (2013): </w:t>
      </w:r>
      <w:r w:rsidRPr="00D67DD6">
        <w:rPr>
          <w:i/>
          <w:noProof w:val="0"/>
          <w:lang w:val="fr-FR"/>
        </w:rPr>
        <w:t>Ibn Gabirol's Theology of Desire: Matter and Method in Jewish Medieval Neoplatonism</w:t>
      </w:r>
      <w:r w:rsidRPr="00D67DD6">
        <w:rPr>
          <w:noProof w:val="0"/>
          <w:lang w:val="fr-FR"/>
        </w:rPr>
        <w:t xml:space="preserve">. </w:t>
      </w:r>
      <w:r w:rsidRPr="00D67DD6">
        <w:rPr>
          <w:noProof w:val="0"/>
          <w:lang w:val="fr-FR"/>
        </w:rPr>
        <w:tab/>
        <w:t>Cambridge University Press.</w:t>
      </w:r>
    </w:p>
    <w:p w14:paraId="1A2CB3A8" w14:textId="77777777" w:rsidR="00BC7F22" w:rsidRPr="00D67DD6" w:rsidRDefault="00BC7F22" w:rsidP="00BC7F22">
      <w:pPr>
        <w:pStyle w:val="Literatura"/>
        <w:rPr>
          <w:noProof w:val="0"/>
          <w:lang w:val="fr-FR"/>
        </w:rPr>
      </w:pPr>
      <w:r w:rsidRPr="00D67DD6">
        <w:rPr>
          <w:noProof w:val="0"/>
          <w:lang w:val="fr-FR"/>
        </w:rPr>
        <w:t xml:space="preserve">Petrus de Alvernia (1987): </w:t>
      </w:r>
      <w:r w:rsidRPr="00D67DD6">
        <w:rPr>
          <w:i/>
          <w:noProof w:val="0"/>
          <w:lang w:val="fr-FR"/>
        </w:rPr>
        <w:t>Quaestiones super Praedicamentis</w:t>
      </w:r>
      <w:r w:rsidRPr="00D67DD6">
        <w:rPr>
          <w:noProof w:val="0"/>
          <w:lang w:val="fr-FR"/>
        </w:rPr>
        <w:t xml:space="preserve">. Edited by Robert Andrews. Cahiers de l'institut </w:t>
      </w:r>
      <w:r w:rsidRPr="00D67DD6">
        <w:rPr>
          <w:noProof w:val="0"/>
          <w:lang w:val="fr-FR"/>
        </w:rPr>
        <w:tab/>
        <w:t>du moyen-âge grec et latin 55: 3‒84.</w:t>
      </w:r>
    </w:p>
    <w:p w14:paraId="3FF503AE" w14:textId="77777777" w:rsidR="00BC7F22" w:rsidRPr="00D67DD6" w:rsidRDefault="00BC7F22" w:rsidP="00BC7F22">
      <w:pPr>
        <w:pStyle w:val="Literatura"/>
        <w:rPr>
          <w:noProof w:val="0"/>
          <w:lang w:val="fr-FR"/>
        </w:rPr>
      </w:pPr>
      <w:r w:rsidRPr="00D67DD6">
        <w:rPr>
          <w:noProof w:val="0"/>
          <w:lang w:val="fr-FR"/>
        </w:rPr>
        <w:t xml:space="preserve">Philippus Cancellarius (1985): </w:t>
      </w:r>
      <w:r w:rsidRPr="00D67DD6">
        <w:rPr>
          <w:rStyle w:val="st"/>
          <w:i/>
          <w:noProof w:val="0"/>
          <w:lang w:val="fr-FR"/>
        </w:rPr>
        <w:t xml:space="preserve">Philippi Cancellarii Parisiensis </w:t>
      </w:r>
      <w:r w:rsidRPr="00D67DD6">
        <w:rPr>
          <w:rStyle w:val="Zvraznn"/>
          <w:iCs w:val="0"/>
          <w:noProof w:val="0"/>
          <w:lang w:val="fr-FR"/>
        </w:rPr>
        <w:t>Summa de Bono I-II.</w:t>
      </w:r>
      <w:r w:rsidRPr="00D67DD6">
        <w:rPr>
          <w:noProof w:val="0"/>
          <w:lang w:val="fr-FR"/>
        </w:rPr>
        <w:t xml:space="preserve"> </w:t>
      </w:r>
      <w:r w:rsidRPr="00D67DD6">
        <w:rPr>
          <w:iCs/>
          <w:noProof w:val="0"/>
          <w:lang w:val="fr-FR"/>
        </w:rPr>
        <w:t>E</w:t>
      </w:r>
      <w:r w:rsidRPr="00D67DD6">
        <w:rPr>
          <w:noProof w:val="0"/>
          <w:lang w:val="fr-FR"/>
        </w:rPr>
        <w:t xml:space="preserve">dited by Nicolaus Wicki, </w:t>
      </w:r>
      <w:r w:rsidRPr="00D67DD6">
        <w:rPr>
          <w:noProof w:val="0"/>
          <w:lang w:val="fr-FR"/>
        </w:rPr>
        <w:tab/>
      </w:r>
      <w:r w:rsidRPr="00D67DD6">
        <w:rPr>
          <w:iCs/>
          <w:noProof w:val="0"/>
          <w:lang w:val="fr-FR"/>
        </w:rPr>
        <w:t xml:space="preserve">Corpus philosophorum medii aevi II, </w:t>
      </w:r>
      <w:r w:rsidRPr="00D67DD6">
        <w:rPr>
          <w:noProof w:val="0"/>
          <w:lang w:val="fr-FR"/>
        </w:rPr>
        <w:t>Bern: Francke.</w:t>
      </w:r>
    </w:p>
    <w:p w14:paraId="359B0746" w14:textId="77777777" w:rsidR="00BC7F22" w:rsidRPr="00D67DD6" w:rsidRDefault="00BC7F22" w:rsidP="00BC7F22">
      <w:pPr>
        <w:pStyle w:val="Literatura"/>
        <w:rPr>
          <w:noProof w:val="0"/>
          <w:lang w:val="fr-FR"/>
        </w:rPr>
      </w:pPr>
      <w:r w:rsidRPr="00D67DD6">
        <w:rPr>
          <w:noProof w:val="0"/>
          <w:lang w:val="fr-FR"/>
        </w:rPr>
        <w:t xml:space="preserve">Piketty, Thomas (2013): </w:t>
      </w:r>
      <w:r w:rsidRPr="00D67DD6">
        <w:rPr>
          <w:i/>
          <w:noProof w:val="0"/>
          <w:lang w:val="fr-FR"/>
        </w:rPr>
        <w:t>Le Capital au XXIe siècle</w:t>
      </w:r>
      <w:r w:rsidRPr="00D67DD6">
        <w:rPr>
          <w:noProof w:val="0"/>
          <w:lang w:val="fr-FR"/>
        </w:rPr>
        <w:t>. Paris:Éditions du Seuil.</w:t>
      </w:r>
    </w:p>
    <w:p w14:paraId="1772D2D6" w14:textId="77777777" w:rsidR="00BC7F22" w:rsidRPr="00D67DD6" w:rsidRDefault="00BC7F22" w:rsidP="00BC7F22">
      <w:pPr>
        <w:pStyle w:val="Literatura"/>
        <w:rPr>
          <w:noProof w:val="0"/>
          <w:lang w:val="fr-FR"/>
        </w:rPr>
      </w:pPr>
      <w:r w:rsidRPr="00D67DD6">
        <w:rPr>
          <w:noProof w:val="0"/>
          <w:lang w:val="fr-FR"/>
        </w:rPr>
        <w:t>Pinborg</w:t>
      </w:r>
      <w:r w:rsidRPr="00D67DD6">
        <w:rPr>
          <w:smallCaps/>
          <w:noProof w:val="0"/>
          <w:lang w:val="fr-FR"/>
        </w:rPr>
        <w:t xml:space="preserve">, </w:t>
      </w:r>
      <w:r w:rsidRPr="00D67DD6">
        <w:rPr>
          <w:noProof w:val="0"/>
          <w:lang w:val="fr-FR"/>
        </w:rPr>
        <w:t xml:space="preserve">Jan (1984): </w:t>
      </w:r>
      <w:r w:rsidRPr="00D67DD6">
        <w:rPr>
          <w:i/>
          <w:iCs/>
          <w:noProof w:val="0"/>
          <w:lang w:val="fr-FR"/>
        </w:rPr>
        <w:t>Medieval Semantic</w:t>
      </w:r>
      <w:r w:rsidRPr="00D67DD6">
        <w:rPr>
          <w:noProof w:val="0"/>
          <w:lang w:val="fr-FR"/>
        </w:rPr>
        <w:t>, London: Variorum Reprints.</w:t>
      </w:r>
    </w:p>
    <w:p w14:paraId="2B0F1D62" w14:textId="77777777" w:rsidR="00BC7F22" w:rsidRPr="00D67DD6" w:rsidRDefault="00BC7F22" w:rsidP="00BC7F22">
      <w:pPr>
        <w:pStyle w:val="Literatura"/>
        <w:rPr>
          <w:noProof w:val="0"/>
          <w:lang w:val="fr-FR"/>
        </w:rPr>
      </w:pPr>
      <w:r w:rsidRPr="00D67DD6">
        <w:rPr>
          <w:noProof w:val="0"/>
          <w:lang w:val="fr-FR"/>
        </w:rPr>
        <w:t xml:space="preserve">Pini, Giorgio </w:t>
      </w:r>
      <w:r w:rsidRPr="00D67DD6">
        <w:rPr>
          <w:rStyle w:val="style3"/>
          <w:noProof w:val="0"/>
          <w:lang w:val="fr-FR"/>
        </w:rPr>
        <w:t xml:space="preserve">(2002): </w:t>
      </w:r>
      <w:r w:rsidRPr="00D67DD6">
        <w:rPr>
          <w:i/>
          <w:noProof w:val="0"/>
          <w:lang w:val="fr-FR"/>
        </w:rPr>
        <w:t xml:space="preserve">Categories and Logic in Duns </w:t>
      </w:r>
      <w:r w:rsidR="00107350" w:rsidRPr="00D67DD6">
        <w:rPr>
          <w:i/>
          <w:noProof w:val="0"/>
          <w:lang w:val="fr-FR"/>
        </w:rPr>
        <w:t>Scotus</w:t>
      </w:r>
      <w:r w:rsidRPr="00D67DD6">
        <w:rPr>
          <w:noProof w:val="0"/>
          <w:lang w:val="fr-FR"/>
        </w:rPr>
        <w:t>. Leiden, Boston: Brill.</w:t>
      </w:r>
    </w:p>
    <w:p w14:paraId="7DE6F092" w14:textId="77777777" w:rsidR="00BC7F22" w:rsidRPr="00D67DD6" w:rsidRDefault="00BC7F22" w:rsidP="00BC7F22">
      <w:pPr>
        <w:pStyle w:val="Literatura"/>
        <w:rPr>
          <w:rStyle w:val="style3"/>
          <w:noProof w:val="0"/>
          <w:lang w:val="fr-FR"/>
        </w:rPr>
      </w:pPr>
      <w:r w:rsidRPr="00D67DD6">
        <w:rPr>
          <w:noProof w:val="0"/>
          <w:lang w:val="fr-FR"/>
        </w:rPr>
        <w:t>‒ (2012): "</w:t>
      </w:r>
      <w:r w:rsidRPr="00D67DD6">
        <w:rPr>
          <w:rStyle w:val="style3"/>
          <w:noProof w:val="0"/>
          <w:lang w:val="fr-FR"/>
        </w:rPr>
        <w:t xml:space="preserve">The Individuation of Angels from Bonaventure to Duns </w:t>
      </w:r>
      <w:r w:rsidR="00107350" w:rsidRPr="00D67DD6">
        <w:rPr>
          <w:rStyle w:val="style3"/>
          <w:noProof w:val="0"/>
          <w:lang w:val="fr-FR"/>
        </w:rPr>
        <w:t>Scotus</w:t>
      </w:r>
      <w:r w:rsidRPr="00D67DD6">
        <w:rPr>
          <w:rStyle w:val="style3"/>
          <w:noProof w:val="0"/>
          <w:lang w:val="fr-FR"/>
        </w:rPr>
        <w:t xml:space="preserve">". </w:t>
      </w:r>
      <w:r w:rsidRPr="00D67DD6">
        <w:rPr>
          <w:rStyle w:val="style4"/>
          <w:i/>
          <w:noProof w:val="0"/>
          <w:lang w:val="fr-FR"/>
        </w:rPr>
        <w:t xml:space="preserve">A Companion to Angels in </w:t>
      </w:r>
      <w:r w:rsidRPr="00D67DD6">
        <w:rPr>
          <w:rStyle w:val="style4"/>
          <w:i/>
          <w:noProof w:val="0"/>
          <w:lang w:val="fr-FR"/>
        </w:rPr>
        <w:tab/>
        <w:t>Medieval Philosophy</w:t>
      </w:r>
      <w:r w:rsidRPr="00D67DD6">
        <w:rPr>
          <w:rStyle w:val="style4"/>
          <w:noProof w:val="0"/>
          <w:lang w:val="fr-FR"/>
        </w:rPr>
        <w:t xml:space="preserve">, </w:t>
      </w:r>
      <w:r w:rsidRPr="00D67DD6">
        <w:rPr>
          <w:rStyle w:val="style3"/>
          <w:noProof w:val="0"/>
          <w:lang w:val="fr-FR"/>
        </w:rPr>
        <w:t xml:space="preserve">edited by Tobias Hoffmann, Leiden and Boston: Brill, pp. 79–115. </w:t>
      </w:r>
    </w:p>
    <w:p w14:paraId="1FA8052E" w14:textId="77777777" w:rsidR="00BC7F22" w:rsidRPr="00D67DD6" w:rsidRDefault="00BC7F22" w:rsidP="00BC7F22">
      <w:pPr>
        <w:pStyle w:val="Literatura"/>
        <w:rPr>
          <w:i/>
          <w:noProof w:val="0"/>
          <w:lang w:val="fr-FR"/>
        </w:rPr>
      </w:pPr>
      <w:r w:rsidRPr="00D67DD6">
        <w:rPr>
          <w:noProof w:val="0"/>
          <w:lang w:val="fr-FR"/>
        </w:rPr>
        <w:lastRenderedPageBreak/>
        <w:t xml:space="preserve">Piron, Silvaine (1999): </w:t>
      </w:r>
      <w:r w:rsidRPr="00D67DD6">
        <w:rPr>
          <w:i/>
          <w:noProof w:val="0"/>
          <w:lang w:val="fr-FR"/>
        </w:rPr>
        <w:t xml:space="preserve">Parcours d’un intellectuel franciscain. D’une théologie vers une pensée sociale: l’oeuvre </w:t>
      </w:r>
      <w:r w:rsidRPr="00D67DD6">
        <w:rPr>
          <w:i/>
          <w:noProof w:val="0"/>
          <w:lang w:val="fr-FR"/>
        </w:rPr>
        <w:tab/>
        <w:t xml:space="preserve">de Pierre de Jean Olivi (ca. 1248–1298) et son traité </w:t>
      </w:r>
      <w:r w:rsidRPr="00D67DD6">
        <w:rPr>
          <w:noProof w:val="0"/>
          <w:lang w:val="fr-FR"/>
        </w:rPr>
        <w:t xml:space="preserve">De contractibus. Paris: École des Hautes Études en </w:t>
      </w:r>
      <w:r w:rsidRPr="00D67DD6">
        <w:rPr>
          <w:noProof w:val="0"/>
          <w:lang w:val="fr-FR"/>
        </w:rPr>
        <w:tab/>
        <w:t>Sciences Sociales.</w:t>
      </w:r>
    </w:p>
    <w:p w14:paraId="0BDB7E2C" w14:textId="77777777" w:rsidR="00BC7F22" w:rsidRPr="00D67DD6" w:rsidRDefault="00BC7F22" w:rsidP="00BC7F22">
      <w:pPr>
        <w:pStyle w:val="Literatura"/>
        <w:rPr>
          <w:noProof w:val="0"/>
          <w:lang w:val="fr-FR"/>
        </w:rPr>
      </w:pPr>
      <w:r w:rsidRPr="00D67DD6">
        <w:rPr>
          <w:noProof w:val="0"/>
          <w:lang w:val="fr-FR"/>
        </w:rPr>
        <w:t xml:space="preserve">Platti, Emilio (1983): </w:t>
      </w:r>
      <w:r w:rsidRPr="00D67DD6">
        <w:rPr>
          <w:i/>
          <w:noProof w:val="0"/>
          <w:lang w:val="fr-FR"/>
        </w:rPr>
        <w:t xml:space="preserve">Yaḥyā Ibn Άdī. Théologien chrétien et philosophe arabe. </w:t>
      </w:r>
      <w:r w:rsidRPr="00D67DD6">
        <w:rPr>
          <w:noProof w:val="0"/>
          <w:lang w:val="fr-FR"/>
        </w:rPr>
        <w:t xml:space="preserve">Leuven/Louvain, Orientalia </w:t>
      </w:r>
      <w:r w:rsidRPr="00D67DD6">
        <w:rPr>
          <w:noProof w:val="0"/>
          <w:lang w:val="fr-FR"/>
        </w:rPr>
        <w:tab/>
        <w:t>Lovaniensia Analecta.</w:t>
      </w:r>
    </w:p>
    <w:p w14:paraId="7E8403E5" w14:textId="77777777" w:rsidR="00BC7F22" w:rsidRPr="00D67DD6" w:rsidRDefault="00BC7F22" w:rsidP="00BC7F22">
      <w:pPr>
        <w:pStyle w:val="Literatura"/>
        <w:rPr>
          <w:noProof w:val="0"/>
          <w:lang w:val="fr-FR"/>
        </w:rPr>
      </w:pPr>
      <w:r w:rsidRPr="00D67DD6">
        <w:rPr>
          <w:noProof w:val="0"/>
          <w:lang w:val="fr-FR"/>
        </w:rPr>
        <w:t xml:space="preserve">Plotiana Arabica (1883): </w:t>
      </w:r>
      <w:r w:rsidRPr="00D67DD6">
        <w:rPr>
          <w:i/>
          <w:noProof w:val="0"/>
          <w:lang w:val="fr-FR"/>
        </w:rPr>
        <w:t xml:space="preserve">Die sogenannte Theologie des Aristoteles. Aus dem Arabischen übersetzt und mit </w:t>
      </w:r>
      <w:r w:rsidRPr="00D67DD6">
        <w:rPr>
          <w:noProof w:val="0"/>
          <w:lang w:val="fr-FR"/>
        </w:rPr>
        <w:tab/>
      </w:r>
      <w:r w:rsidRPr="00D67DD6">
        <w:rPr>
          <w:i/>
          <w:noProof w:val="0"/>
          <w:lang w:val="fr-FR"/>
        </w:rPr>
        <w:t xml:space="preserve">Anmerkungen </w:t>
      </w:r>
      <w:r w:rsidRPr="00D67DD6">
        <w:rPr>
          <w:i/>
          <w:noProof w:val="0"/>
          <w:lang w:val="fr-FR"/>
        </w:rPr>
        <w:tab/>
        <w:t>versehen</w:t>
      </w:r>
      <w:r w:rsidRPr="00D67DD6">
        <w:rPr>
          <w:noProof w:val="0"/>
          <w:lang w:val="fr-FR"/>
        </w:rPr>
        <w:t xml:space="preserve"> von </w:t>
      </w:r>
      <w:r w:rsidRPr="00D67DD6">
        <w:rPr>
          <w:i/>
          <w:noProof w:val="0"/>
          <w:lang w:val="fr-FR"/>
        </w:rPr>
        <w:t>F. Dieterici</w:t>
      </w:r>
      <w:r w:rsidRPr="00D67DD6">
        <w:rPr>
          <w:noProof w:val="0"/>
          <w:lang w:val="fr-FR"/>
        </w:rPr>
        <w:t>. Leipzig: J. C. Hinrichs'sche Buchhandlung.</w:t>
      </w:r>
    </w:p>
    <w:p w14:paraId="299664F3" w14:textId="77777777" w:rsidR="00BC7F22" w:rsidRPr="00D67DD6" w:rsidRDefault="00BC7F22" w:rsidP="00BC7F22">
      <w:pPr>
        <w:pStyle w:val="Literatura"/>
        <w:rPr>
          <w:noProof w:val="0"/>
          <w:lang w:val="fr-FR"/>
        </w:rPr>
      </w:pPr>
      <w:r w:rsidRPr="00D67DD6">
        <w:rPr>
          <w:noProof w:val="0"/>
          <w:lang w:val="fr-FR"/>
        </w:rPr>
        <w:t xml:space="preserve">Poli, Roberto, and Johanna Seibt (2010): </w:t>
      </w:r>
      <w:r w:rsidRPr="00D67DD6">
        <w:rPr>
          <w:rStyle w:val="fn"/>
          <w:i/>
          <w:noProof w:val="0"/>
          <w:lang w:val="fr-FR"/>
        </w:rPr>
        <w:t>Theory and Applications of Ontology: Philosophical Perspectives</w:t>
      </w:r>
      <w:r w:rsidRPr="00D67DD6">
        <w:rPr>
          <w:noProof w:val="0"/>
          <w:lang w:val="fr-FR"/>
        </w:rPr>
        <w:t xml:space="preserve">. </w:t>
      </w:r>
      <w:r w:rsidRPr="00D67DD6">
        <w:rPr>
          <w:noProof w:val="0"/>
          <w:lang w:val="fr-FR"/>
        </w:rPr>
        <w:tab/>
        <w:t xml:space="preserve">Dordrecht: Springer Science &amp; Business Media. </w:t>
      </w:r>
    </w:p>
    <w:p w14:paraId="09AB8264" w14:textId="77777777" w:rsidR="00BC7F22" w:rsidRPr="00D67DD6" w:rsidRDefault="00BC7F22" w:rsidP="00BC7F22">
      <w:pPr>
        <w:pStyle w:val="Literatura"/>
        <w:rPr>
          <w:noProof w:val="0"/>
          <w:szCs w:val="24"/>
          <w:lang w:val="fr-FR"/>
        </w:rPr>
      </w:pPr>
      <w:r w:rsidRPr="00D67DD6">
        <w:rPr>
          <w:noProof w:val="0"/>
          <w:szCs w:val="24"/>
          <w:lang w:val="fr-FR"/>
        </w:rPr>
        <w:t xml:space="preserve">Popper, R. Karl (1935): </w:t>
      </w:r>
      <w:r w:rsidRPr="00D67DD6">
        <w:rPr>
          <w:i/>
          <w:noProof w:val="0"/>
          <w:szCs w:val="24"/>
          <w:lang w:val="fr-FR"/>
        </w:rPr>
        <w:t>Logik der Forschung</w:t>
      </w:r>
      <w:r w:rsidRPr="00D67DD6">
        <w:rPr>
          <w:noProof w:val="0"/>
          <w:szCs w:val="24"/>
          <w:lang w:val="fr-FR"/>
        </w:rPr>
        <w:t>. Vienna: J. Springer.</w:t>
      </w:r>
    </w:p>
    <w:p w14:paraId="13B5EE14" w14:textId="77777777" w:rsidR="00BC7F22" w:rsidRPr="00D67DD6" w:rsidRDefault="00BC7F22" w:rsidP="00BC7F22">
      <w:pPr>
        <w:pStyle w:val="Literatura"/>
        <w:rPr>
          <w:iCs/>
          <w:noProof w:val="0"/>
          <w:lang w:val="fr-FR"/>
        </w:rPr>
      </w:pPr>
      <w:r w:rsidRPr="00D67DD6">
        <w:rPr>
          <w:noProof w:val="0"/>
          <w:lang w:val="fr-FR"/>
        </w:rPr>
        <w:t>Porphyre</w:t>
      </w:r>
      <w:bookmarkStart w:id="39" w:name="bookmark2"/>
      <w:r w:rsidRPr="00D67DD6">
        <w:rPr>
          <w:noProof w:val="0"/>
          <w:lang w:val="fr-FR"/>
        </w:rPr>
        <w:t xml:space="preserve"> (1998): </w:t>
      </w:r>
      <w:r w:rsidRPr="00D67DD6">
        <w:rPr>
          <w:i/>
          <w:noProof w:val="0"/>
          <w:lang w:val="fr-FR"/>
        </w:rPr>
        <w:t>Isagoge</w:t>
      </w:r>
      <w:bookmarkStart w:id="40" w:name="bookmark3"/>
      <w:bookmarkEnd w:id="39"/>
      <w:r w:rsidRPr="00D67DD6">
        <w:rPr>
          <w:i/>
          <w:noProof w:val="0"/>
          <w:lang w:val="fr-FR"/>
        </w:rPr>
        <w:t>. Texte grec,</w:t>
      </w:r>
      <w:r w:rsidRPr="00D67DD6">
        <w:rPr>
          <w:noProof w:val="0"/>
          <w:lang w:val="fr-FR"/>
        </w:rPr>
        <w:t xml:space="preserve"> </w:t>
      </w:r>
      <w:r w:rsidRPr="00D67DD6">
        <w:rPr>
          <w:i/>
          <w:noProof w:val="0"/>
          <w:lang w:val="fr-FR"/>
        </w:rPr>
        <w:t>translatio Boethii</w:t>
      </w:r>
      <w:bookmarkEnd w:id="40"/>
      <w:r w:rsidRPr="00D67DD6">
        <w:rPr>
          <w:noProof w:val="0"/>
          <w:lang w:val="fr-FR"/>
        </w:rPr>
        <w:t xml:space="preserve">. Traduction par Alain de Libera et Alain-Philippe </w:t>
      </w:r>
      <w:r w:rsidRPr="00D67DD6">
        <w:rPr>
          <w:noProof w:val="0"/>
          <w:lang w:val="fr-FR"/>
        </w:rPr>
        <w:tab/>
        <w:t>Segonds, introduction et notes par Alain de Libera. Paris: J. Vrin.</w:t>
      </w:r>
    </w:p>
    <w:p w14:paraId="457B2E23" w14:textId="77777777" w:rsidR="00BC7F22" w:rsidRPr="00D67DD6" w:rsidRDefault="00BC7F22" w:rsidP="00BC7F22">
      <w:pPr>
        <w:pStyle w:val="Literatura"/>
        <w:rPr>
          <w:noProof w:val="0"/>
          <w:lang w:val="fr-FR"/>
        </w:rPr>
      </w:pPr>
      <w:r w:rsidRPr="00D67DD6">
        <w:rPr>
          <w:noProof w:val="0"/>
          <w:lang w:val="fr-FR"/>
        </w:rPr>
        <w:t xml:space="preserve">Porro, Pasquale (2006): "Doing Theology (and Philosophy) in the first Person: Henry of Ghent’s </w:t>
      </w:r>
      <w:r w:rsidRPr="00D67DD6">
        <w:rPr>
          <w:rStyle w:val="Zvraznn"/>
          <w:noProof w:val="0"/>
          <w:lang w:val="fr-FR"/>
        </w:rPr>
        <w:t xml:space="preserve">Quodlibeta". </w:t>
      </w:r>
      <w:r w:rsidRPr="00D67DD6">
        <w:rPr>
          <w:rStyle w:val="Zvraznn"/>
          <w:noProof w:val="0"/>
          <w:lang w:val="fr-FR"/>
        </w:rPr>
        <w:tab/>
        <w:t xml:space="preserve">Theological Quodlibeta in the Middle Ages. The Thirteenth Century, </w:t>
      </w:r>
      <w:r w:rsidRPr="00D67DD6">
        <w:rPr>
          <w:noProof w:val="0"/>
          <w:lang w:val="fr-FR"/>
        </w:rPr>
        <w:t xml:space="preserve">edited by </w:t>
      </w:r>
      <w:r w:rsidRPr="00D67DD6">
        <w:rPr>
          <w:rStyle w:val="st"/>
          <w:noProof w:val="0"/>
          <w:lang w:val="fr-FR"/>
        </w:rPr>
        <w:t xml:space="preserve">Christopher </w:t>
      </w:r>
      <w:r w:rsidRPr="00D67DD6">
        <w:rPr>
          <w:noProof w:val="0"/>
          <w:lang w:val="fr-FR"/>
        </w:rPr>
        <w:t xml:space="preserve">Schabel, </w:t>
      </w:r>
      <w:r w:rsidRPr="00D67DD6">
        <w:rPr>
          <w:noProof w:val="0"/>
          <w:lang w:val="fr-FR"/>
        </w:rPr>
        <w:tab/>
        <w:t>Leiden: Brill, pp. 171‒231.</w:t>
      </w:r>
    </w:p>
    <w:p w14:paraId="21A5C963" w14:textId="77777777" w:rsidR="00BC7F22" w:rsidRPr="00D67DD6" w:rsidRDefault="00BC7F22" w:rsidP="00BC7F22">
      <w:pPr>
        <w:pStyle w:val="Literatura"/>
        <w:rPr>
          <w:noProof w:val="0"/>
          <w:lang w:val="fr-FR"/>
        </w:rPr>
      </w:pPr>
      <w:r w:rsidRPr="00D67DD6">
        <w:rPr>
          <w:noProof w:val="0"/>
          <w:lang w:val="fr-FR"/>
        </w:rPr>
        <w:t xml:space="preserve">Pouillon, Henri (1939): "Le premier traité des propriétés transcendantales. La «Summa de bono» du Chancelier </w:t>
      </w:r>
      <w:r w:rsidRPr="00D67DD6">
        <w:rPr>
          <w:noProof w:val="0"/>
          <w:lang w:val="fr-FR"/>
        </w:rPr>
        <w:tab/>
        <w:t xml:space="preserve">Philippe". </w:t>
      </w:r>
      <w:r w:rsidRPr="00D67DD6">
        <w:rPr>
          <w:i/>
          <w:noProof w:val="0"/>
          <w:lang w:val="fr-FR"/>
        </w:rPr>
        <w:t xml:space="preserve">Revue néo-scolastique de philosophie </w:t>
      </w:r>
      <w:r w:rsidRPr="00D67DD6">
        <w:rPr>
          <w:noProof w:val="0"/>
          <w:lang w:val="fr-FR"/>
        </w:rPr>
        <w:t>61: 40‒77.</w:t>
      </w:r>
    </w:p>
    <w:p w14:paraId="702B982E" w14:textId="77777777" w:rsidR="00BC7F22" w:rsidRPr="00D67DD6" w:rsidRDefault="00BC7F22" w:rsidP="00BC7F22">
      <w:pPr>
        <w:pStyle w:val="Literatura"/>
        <w:rPr>
          <w:rStyle w:val="addmd"/>
          <w:noProof w:val="0"/>
          <w:lang w:val="fr-FR"/>
        </w:rPr>
      </w:pPr>
      <w:r w:rsidRPr="00D67DD6">
        <w:rPr>
          <w:noProof w:val="0"/>
          <w:lang w:val="fr-FR"/>
        </w:rPr>
        <w:t xml:space="preserve">Priscian (1855): </w:t>
      </w:r>
      <w:r w:rsidRPr="00D67DD6">
        <w:rPr>
          <w:i/>
          <w:noProof w:val="0"/>
          <w:lang w:val="fr-FR"/>
        </w:rPr>
        <w:t>Institutiones grammaticae</w:t>
      </w:r>
      <w:r w:rsidRPr="00D67DD6">
        <w:rPr>
          <w:noProof w:val="0"/>
          <w:lang w:val="fr-FR"/>
        </w:rPr>
        <w:t>. Edited by M. Hertz, and H. Keil. Leipzig, Grammatici Latini I.</w:t>
      </w:r>
    </w:p>
    <w:p w14:paraId="537A05E9" w14:textId="77777777" w:rsidR="00BC7F22" w:rsidRPr="00D67DD6" w:rsidRDefault="00BC7F22" w:rsidP="00BC7F22">
      <w:pPr>
        <w:pStyle w:val="Literatura"/>
        <w:rPr>
          <w:noProof w:val="0"/>
          <w:lang w:val="fr-FR"/>
        </w:rPr>
      </w:pPr>
      <w:r w:rsidRPr="00D67DD6">
        <w:rPr>
          <w:rStyle w:val="addmd"/>
          <w:noProof w:val="0"/>
          <w:lang w:val="fr-FR"/>
        </w:rPr>
        <w:t xml:space="preserve">Proclus (1992): </w:t>
      </w:r>
      <w:r w:rsidRPr="00D67DD6">
        <w:rPr>
          <w:i/>
          <w:noProof w:val="0"/>
          <w:lang w:val="fr-FR"/>
        </w:rPr>
        <w:t xml:space="preserve">Proclus' Commentary on Plato's </w:t>
      </w:r>
      <w:r w:rsidRPr="00D67DD6">
        <w:rPr>
          <w:i/>
          <w:iCs/>
          <w:noProof w:val="0"/>
          <w:lang w:val="fr-FR"/>
        </w:rPr>
        <w:t>Parmenides</w:t>
      </w:r>
      <w:r w:rsidRPr="00D67DD6">
        <w:rPr>
          <w:noProof w:val="0"/>
          <w:lang w:val="fr-FR"/>
        </w:rPr>
        <w:t xml:space="preserve">. Translated by Glenn R. Morrow, and John M. </w:t>
      </w:r>
      <w:r w:rsidRPr="00D67DD6">
        <w:rPr>
          <w:noProof w:val="0"/>
          <w:lang w:val="fr-FR"/>
        </w:rPr>
        <w:tab/>
        <w:t>Dillon. Princeton University Press.</w:t>
      </w:r>
    </w:p>
    <w:p w14:paraId="0B419663" w14:textId="77777777" w:rsidR="00BC7F22" w:rsidRPr="00D67DD6" w:rsidRDefault="00BC7F22" w:rsidP="00BC7F22">
      <w:pPr>
        <w:pStyle w:val="Literatura"/>
        <w:rPr>
          <w:noProof w:val="0"/>
          <w:lang w:val="fr-FR"/>
        </w:rPr>
      </w:pPr>
      <w:r w:rsidRPr="00D67DD6">
        <w:rPr>
          <w:rStyle w:val="addmd"/>
          <w:noProof w:val="0"/>
          <w:lang w:val="fr-FR"/>
        </w:rPr>
        <w:t xml:space="preserve">Pseudo-Pecham (2007): </w:t>
      </w:r>
      <w:r w:rsidRPr="00D67DD6">
        <w:rPr>
          <w:rStyle w:val="addmd"/>
          <w:i/>
          <w:noProof w:val="0"/>
          <w:lang w:val="fr-FR"/>
        </w:rPr>
        <w:t>Commentarium in Ethicam Nouam et Veterem</w:t>
      </w:r>
      <w:r w:rsidRPr="00D67DD6">
        <w:rPr>
          <w:noProof w:val="0"/>
          <w:lang w:val="fr-FR"/>
        </w:rPr>
        <w:t xml:space="preserve">. Edited by Valeria Andrea Buffon, in: </w:t>
      </w:r>
      <w:r w:rsidRPr="00D67DD6">
        <w:rPr>
          <w:noProof w:val="0"/>
          <w:lang w:val="fr-FR"/>
        </w:rPr>
        <w:tab/>
      </w:r>
      <w:r w:rsidRPr="00D67DD6">
        <w:rPr>
          <w:i/>
          <w:noProof w:val="0"/>
          <w:lang w:val="fr-FR"/>
        </w:rPr>
        <w:t>L'idéal éthique des maîtres ès arts de Paris vers 1250</w:t>
      </w:r>
      <w:r w:rsidRPr="00D67DD6">
        <w:rPr>
          <w:noProof w:val="0"/>
          <w:lang w:val="fr-FR"/>
        </w:rPr>
        <w:t xml:space="preserve">. Québec: Faculté philosophie université Laval, pp. </w:t>
      </w:r>
      <w:r w:rsidRPr="00D67DD6">
        <w:rPr>
          <w:noProof w:val="0"/>
          <w:lang w:val="fr-FR"/>
        </w:rPr>
        <w:tab/>
        <w:t>220‒417.</w:t>
      </w:r>
    </w:p>
    <w:p w14:paraId="6E33062A" w14:textId="77777777" w:rsidR="00BC7F22" w:rsidRPr="00D67DD6" w:rsidRDefault="00BC7F22" w:rsidP="00BC7F22">
      <w:pPr>
        <w:pStyle w:val="Literatura"/>
        <w:rPr>
          <w:noProof w:val="0"/>
          <w:lang w:val="fr-FR"/>
        </w:rPr>
      </w:pPr>
      <w:r w:rsidRPr="00D67DD6">
        <w:rPr>
          <w:noProof w:val="0"/>
          <w:lang w:val="fr-FR"/>
        </w:rPr>
        <w:t xml:space="preserve">Putallaz, François-Xavier (1991): </w:t>
      </w:r>
      <w:r w:rsidRPr="00D67DD6">
        <w:rPr>
          <w:i/>
          <w:noProof w:val="0"/>
          <w:lang w:val="fr-FR"/>
        </w:rPr>
        <w:t>La connaisance de soi au XIIIe siècle</w:t>
      </w:r>
      <w:r w:rsidRPr="00D67DD6">
        <w:rPr>
          <w:noProof w:val="0"/>
          <w:lang w:val="fr-FR"/>
        </w:rPr>
        <w:t>. Paris: J. Vrin.</w:t>
      </w:r>
    </w:p>
    <w:p w14:paraId="36806DEC" w14:textId="77777777" w:rsidR="00BC7F22" w:rsidRPr="00D67DD6" w:rsidRDefault="00BC7F22" w:rsidP="00BC7F22">
      <w:pPr>
        <w:pStyle w:val="Literatura"/>
        <w:rPr>
          <w:rStyle w:val="addmd"/>
          <w:noProof w:val="0"/>
          <w:lang w:val="fr-FR"/>
        </w:rPr>
      </w:pPr>
      <w:r w:rsidRPr="00D67DD6">
        <w:rPr>
          <w:noProof w:val="0"/>
          <w:lang w:val="fr-FR"/>
        </w:rPr>
        <w:t xml:space="preserve">Queneau, G. (1954): "Origine de la sentence 'Intellectus speculativus extensione fit practicus' et date du </w:t>
      </w:r>
      <w:r w:rsidRPr="00D67DD6">
        <w:rPr>
          <w:noProof w:val="0"/>
          <w:lang w:val="fr-FR"/>
        </w:rPr>
        <w:tab/>
        <w:t xml:space="preserve">Commentaire du De anima de S. Albert le Grand". </w:t>
      </w:r>
      <w:r w:rsidRPr="00D67DD6">
        <w:rPr>
          <w:rStyle w:val="ZkladntextKurzva"/>
          <w:i w:val="0"/>
          <w:noProof w:val="0"/>
          <w:spacing w:val="10"/>
          <w:sz w:val="17"/>
          <w:szCs w:val="17"/>
          <w:u w:val="single"/>
          <w:lang w:val="fr-FR"/>
        </w:rPr>
        <w:t xml:space="preserve">Recherches de théologie ancienne et médiévale </w:t>
      </w:r>
      <w:r w:rsidRPr="00D67DD6">
        <w:rPr>
          <w:rStyle w:val="ZkladntextKurzva"/>
          <w:noProof w:val="0"/>
          <w:spacing w:val="10"/>
          <w:sz w:val="17"/>
          <w:szCs w:val="17"/>
          <w:u w:val="single"/>
          <w:lang w:val="fr-FR"/>
        </w:rPr>
        <w:t>21</w:t>
      </w:r>
      <w:r w:rsidRPr="00D67DD6">
        <w:rPr>
          <w:noProof w:val="0"/>
          <w:lang w:val="fr-FR"/>
        </w:rPr>
        <w:t xml:space="preserve">: </w:t>
      </w:r>
      <w:r w:rsidRPr="00D67DD6">
        <w:rPr>
          <w:noProof w:val="0"/>
          <w:lang w:val="fr-FR"/>
        </w:rPr>
        <w:tab/>
        <w:t>307‒312.</w:t>
      </w:r>
    </w:p>
    <w:p w14:paraId="7805C987" w14:textId="77777777" w:rsidR="00BC7F22" w:rsidRPr="00D67DD6" w:rsidRDefault="00BC7F22" w:rsidP="00BC7F22">
      <w:pPr>
        <w:pStyle w:val="Literatura"/>
        <w:rPr>
          <w:noProof w:val="0"/>
          <w:szCs w:val="24"/>
          <w:lang w:val="fr-FR"/>
        </w:rPr>
      </w:pPr>
      <w:r w:rsidRPr="00D67DD6">
        <w:rPr>
          <w:noProof w:val="0"/>
          <w:szCs w:val="24"/>
          <w:lang w:val="fr-FR"/>
        </w:rPr>
        <w:t xml:space="preserve">Renan, Ernest (1866): </w:t>
      </w:r>
      <w:r w:rsidRPr="00D67DD6">
        <w:rPr>
          <w:i/>
          <w:noProof w:val="0"/>
          <w:szCs w:val="24"/>
          <w:lang w:val="fr-FR"/>
        </w:rPr>
        <w:t>Averroès et l'Averroïsme</w:t>
      </w:r>
      <w:r w:rsidRPr="00D67DD6">
        <w:rPr>
          <w:noProof w:val="0"/>
          <w:szCs w:val="24"/>
          <w:lang w:val="fr-FR"/>
        </w:rPr>
        <w:t>. Paris.</w:t>
      </w:r>
    </w:p>
    <w:p w14:paraId="1111353C" w14:textId="77777777" w:rsidR="00BC7F22" w:rsidRPr="00D67DD6" w:rsidRDefault="00BC7F22" w:rsidP="00BC7F22">
      <w:pPr>
        <w:pStyle w:val="Literatura"/>
        <w:rPr>
          <w:noProof w:val="0"/>
          <w:lang w:val="fr-FR"/>
        </w:rPr>
      </w:pPr>
      <w:r w:rsidRPr="00D67DD6">
        <w:rPr>
          <w:noProof w:val="0"/>
          <w:lang w:val="fr-FR"/>
        </w:rPr>
        <w:t xml:space="preserve">Ricoeur, Paul (1965): </w:t>
      </w:r>
      <w:r w:rsidRPr="00D67DD6">
        <w:rPr>
          <w:i/>
          <w:iCs/>
          <w:noProof w:val="0"/>
          <w:lang w:val="fr-FR"/>
        </w:rPr>
        <w:t>De l’interprétation. Essai sur Freud</w:t>
      </w:r>
      <w:r w:rsidRPr="00D67DD6">
        <w:rPr>
          <w:noProof w:val="0"/>
          <w:lang w:val="fr-FR"/>
        </w:rPr>
        <w:t>, Paris: Éditions du Seuil.</w:t>
      </w:r>
    </w:p>
    <w:p w14:paraId="5C33F591" w14:textId="77777777" w:rsidR="00BC7F22" w:rsidRPr="00D67DD6" w:rsidRDefault="00BC7F22" w:rsidP="00BC7F22">
      <w:pPr>
        <w:pStyle w:val="Literatura"/>
        <w:rPr>
          <w:noProof w:val="0"/>
          <w:lang w:val="fr-FR"/>
        </w:rPr>
      </w:pPr>
      <w:r w:rsidRPr="00D67DD6">
        <w:rPr>
          <w:noProof w:val="0"/>
          <w:lang w:val="fr-FR"/>
        </w:rPr>
        <w:t xml:space="preserve">‒ (1969): "Le péché originel: étude de signification". </w:t>
      </w:r>
      <w:r w:rsidRPr="00D67DD6">
        <w:rPr>
          <w:i/>
          <w:noProof w:val="0"/>
          <w:lang w:val="fr-FR"/>
        </w:rPr>
        <w:t>Le Conflit des Interprétations</w:t>
      </w:r>
      <w:r w:rsidRPr="00D67DD6">
        <w:rPr>
          <w:noProof w:val="0"/>
          <w:lang w:val="fr-FR"/>
        </w:rPr>
        <w:t xml:space="preserve">. Paris: Aubier-Montaigne, pp. </w:t>
      </w:r>
      <w:r w:rsidRPr="00D67DD6">
        <w:rPr>
          <w:noProof w:val="0"/>
          <w:lang w:val="fr-FR"/>
        </w:rPr>
        <w:tab/>
        <w:t>265‒282.</w:t>
      </w:r>
    </w:p>
    <w:p w14:paraId="5060B369" w14:textId="77777777" w:rsidR="00BC7F22" w:rsidRPr="00D67DD6" w:rsidRDefault="00BC7F22" w:rsidP="00BC7F22">
      <w:pPr>
        <w:pStyle w:val="Literatura"/>
        <w:rPr>
          <w:noProof w:val="0"/>
          <w:lang w:val="fr-FR"/>
        </w:rPr>
      </w:pPr>
      <w:r w:rsidRPr="00D67DD6">
        <w:rPr>
          <w:noProof w:val="0"/>
          <w:lang w:val="fr-FR"/>
        </w:rPr>
        <w:t xml:space="preserve">‒ (1990): </w:t>
      </w:r>
      <w:r w:rsidRPr="00D67DD6">
        <w:rPr>
          <w:i/>
          <w:noProof w:val="0"/>
          <w:lang w:val="fr-FR"/>
        </w:rPr>
        <w:t>Soi-même comme un autre</w:t>
      </w:r>
      <w:r w:rsidRPr="00D67DD6">
        <w:rPr>
          <w:noProof w:val="0"/>
          <w:lang w:val="fr-FR"/>
        </w:rPr>
        <w:t xml:space="preserve">, Paris: Seuil. </w:t>
      </w:r>
    </w:p>
    <w:p w14:paraId="28CFA707" w14:textId="77777777" w:rsidR="00BC7F22" w:rsidRPr="00D67DD6" w:rsidRDefault="00BC7F22" w:rsidP="00BC7F22">
      <w:pPr>
        <w:pStyle w:val="Literatura"/>
        <w:rPr>
          <w:noProof w:val="0"/>
          <w:lang w:val="fr-FR"/>
        </w:rPr>
      </w:pPr>
      <w:r w:rsidRPr="00D67DD6">
        <w:rPr>
          <w:noProof w:val="0"/>
          <w:lang w:val="fr-FR"/>
        </w:rPr>
        <w:t>Rocca</w:t>
      </w:r>
      <w:r w:rsidRPr="00D67DD6">
        <w:rPr>
          <w:smallCaps/>
          <w:noProof w:val="0"/>
          <w:lang w:val="fr-FR"/>
        </w:rPr>
        <w:t xml:space="preserve">, </w:t>
      </w:r>
      <w:r w:rsidRPr="00D67DD6">
        <w:rPr>
          <w:noProof w:val="0"/>
          <w:lang w:val="fr-FR"/>
        </w:rPr>
        <w:t xml:space="preserve">Gregory (1991): "The Distinction Between </w:t>
      </w:r>
      <w:r w:rsidRPr="00D67DD6">
        <w:rPr>
          <w:i/>
          <w:iCs/>
          <w:noProof w:val="0"/>
          <w:lang w:val="fr-FR"/>
        </w:rPr>
        <w:t>res significata</w:t>
      </w:r>
      <w:r w:rsidRPr="00D67DD6">
        <w:rPr>
          <w:noProof w:val="0"/>
          <w:lang w:val="fr-FR"/>
        </w:rPr>
        <w:t xml:space="preserve"> and </w:t>
      </w:r>
      <w:r w:rsidRPr="00D67DD6">
        <w:rPr>
          <w:i/>
          <w:iCs/>
          <w:noProof w:val="0"/>
          <w:lang w:val="fr-FR"/>
        </w:rPr>
        <w:t xml:space="preserve">modus significandi </w:t>
      </w:r>
      <w:r w:rsidRPr="00D67DD6">
        <w:rPr>
          <w:noProof w:val="0"/>
          <w:lang w:val="fr-FR"/>
        </w:rPr>
        <w:t>in Aquinas</w:t>
      </w:r>
      <w:r w:rsidRPr="00D67DD6">
        <w:rPr>
          <w:rFonts w:cs="Calibri"/>
          <w:noProof w:val="0"/>
          <w:lang w:val="fr-FR"/>
        </w:rPr>
        <w:t>'</w:t>
      </w:r>
      <w:r w:rsidRPr="00D67DD6">
        <w:rPr>
          <w:noProof w:val="0"/>
          <w:lang w:val="fr-FR"/>
        </w:rPr>
        <w:t xml:space="preserve">s Theological </w:t>
      </w:r>
      <w:r w:rsidRPr="00D67DD6">
        <w:rPr>
          <w:noProof w:val="0"/>
          <w:lang w:val="fr-FR"/>
        </w:rPr>
        <w:tab/>
        <w:t xml:space="preserve">Epistemology". </w:t>
      </w:r>
      <w:r w:rsidRPr="00D67DD6">
        <w:rPr>
          <w:i/>
          <w:iCs/>
          <w:noProof w:val="0"/>
          <w:lang w:val="fr-FR"/>
        </w:rPr>
        <w:t>The Thomist</w:t>
      </w:r>
      <w:r w:rsidRPr="00D67DD6">
        <w:rPr>
          <w:noProof w:val="0"/>
          <w:lang w:val="fr-FR"/>
        </w:rPr>
        <w:t xml:space="preserve"> 55: 173−197.</w:t>
      </w:r>
    </w:p>
    <w:p w14:paraId="41476FE4" w14:textId="77777777" w:rsidR="00BC7F22" w:rsidRPr="00D67DD6" w:rsidRDefault="00BC7F22" w:rsidP="00BC7F22">
      <w:pPr>
        <w:pStyle w:val="Literatura"/>
        <w:rPr>
          <w:noProof w:val="0"/>
          <w:lang w:val="fr-FR"/>
        </w:rPr>
      </w:pPr>
      <w:r w:rsidRPr="00D67DD6">
        <w:rPr>
          <w:noProof w:val="0"/>
          <w:lang w:val="fr-FR"/>
        </w:rPr>
        <w:t xml:space="preserve">Rohmer, Jean (1928): "La théorie de l'abstraction dans l'école franciscaine, d'Alexandre de Halès à Jean </w:t>
      </w:r>
      <w:r w:rsidRPr="00D67DD6">
        <w:rPr>
          <w:noProof w:val="0"/>
          <w:lang w:val="fr-FR"/>
        </w:rPr>
        <w:tab/>
        <w:t xml:space="preserve">Peckam". </w:t>
      </w:r>
      <w:r w:rsidRPr="00D67DD6">
        <w:rPr>
          <w:i/>
          <w:noProof w:val="0"/>
          <w:lang w:val="fr-FR"/>
        </w:rPr>
        <w:t>Archives d’histoire doctrinale et littéraire du moyen âge</w:t>
      </w:r>
      <w:r w:rsidRPr="00D67DD6">
        <w:rPr>
          <w:noProof w:val="0"/>
          <w:lang w:val="fr-FR"/>
        </w:rPr>
        <w:t xml:space="preserve"> 3: 105–184.</w:t>
      </w:r>
    </w:p>
    <w:p w14:paraId="6C9C4814" w14:textId="5CE7009A" w:rsidR="00BC7F22" w:rsidRPr="00D67DD6" w:rsidRDefault="00BC7F22" w:rsidP="00BC7F22">
      <w:pPr>
        <w:pStyle w:val="Literatura"/>
        <w:rPr>
          <w:noProof w:val="0"/>
          <w:lang w:val="fr-FR"/>
        </w:rPr>
      </w:pPr>
      <w:r w:rsidRPr="00D67DD6">
        <w:rPr>
          <w:noProof w:val="0"/>
          <w:lang w:val="fr-FR"/>
        </w:rPr>
        <w:t>Rokay, Zoltán</w:t>
      </w:r>
      <w:r w:rsidRPr="00D67DD6">
        <w:rPr>
          <w:smallCaps/>
          <w:noProof w:val="0"/>
          <w:lang w:val="fr-FR"/>
        </w:rPr>
        <w:t xml:space="preserve"> (2004): "</w:t>
      </w:r>
      <w:r w:rsidRPr="00D67DD6">
        <w:rPr>
          <w:noProof w:val="0"/>
          <w:lang w:val="fr-FR"/>
        </w:rPr>
        <w:t xml:space="preserve">De unitate </w:t>
      </w:r>
      <w:r w:rsidR="002C0E0D" w:rsidRPr="002C0E0D">
        <w:rPr>
          <w:noProof w:val="0"/>
          <w:lang w:val="fr-FR"/>
        </w:rPr>
        <w:t>intellectus</w:t>
      </w:r>
      <w:r w:rsidRPr="00D67DD6">
        <w:rPr>
          <w:noProof w:val="0"/>
          <w:lang w:val="fr-FR"/>
        </w:rPr>
        <w:t xml:space="preserve">. Die gleichnamige Schrift des Lehrers (Alberts des Großen) und des </w:t>
      </w:r>
      <w:r w:rsidRPr="00D67DD6">
        <w:rPr>
          <w:noProof w:val="0"/>
          <w:lang w:val="fr-FR"/>
        </w:rPr>
        <w:tab/>
        <w:t xml:space="preserve">Schülers (Thomas von Aquin)". </w:t>
      </w:r>
      <w:r w:rsidRPr="00D67DD6">
        <w:rPr>
          <w:i/>
          <w:iCs/>
          <w:noProof w:val="0"/>
          <w:lang w:val="fr-FR"/>
        </w:rPr>
        <w:t>Verbum</w:t>
      </w:r>
      <w:r w:rsidRPr="00D67DD6">
        <w:rPr>
          <w:noProof w:val="0"/>
          <w:lang w:val="fr-FR"/>
        </w:rPr>
        <w:t xml:space="preserve"> 6/1: 61‒66.</w:t>
      </w:r>
    </w:p>
    <w:p w14:paraId="428627B1" w14:textId="77777777" w:rsidR="00BC7F22" w:rsidRPr="00D67DD6" w:rsidRDefault="00BC7F22" w:rsidP="00BC7F22">
      <w:pPr>
        <w:pStyle w:val="Literatura"/>
        <w:rPr>
          <w:noProof w:val="0"/>
          <w:lang w:val="fr-FR"/>
        </w:rPr>
      </w:pPr>
      <w:r w:rsidRPr="00D67DD6">
        <w:rPr>
          <w:noProof w:val="0"/>
          <w:lang w:val="fr-FR"/>
        </w:rPr>
        <w:t xml:space="preserve">Romanus, Aegidius </w:t>
      </w:r>
      <w:r w:rsidRPr="00D67DD6">
        <w:rPr>
          <w:noProof w:val="0"/>
          <w:szCs w:val="18"/>
          <w:lang w:val="fr-FR"/>
        </w:rPr>
        <w:t xml:space="preserve">(1899): </w:t>
      </w:r>
      <w:r w:rsidRPr="00D67DD6">
        <w:rPr>
          <w:i/>
          <w:noProof w:val="0"/>
          <w:szCs w:val="18"/>
          <w:lang w:val="fr-FR"/>
        </w:rPr>
        <w:t>De erroribus Philosophorum</w:t>
      </w:r>
      <w:r w:rsidRPr="00D67DD6">
        <w:rPr>
          <w:noProof w:val="0"/>
          <w:szCs w:val="18"/>
          <w:lang w:val="fr-FR"/>
        </w:rPr>
        <w:t>. Extrait edited by Pierre</w:t>
      </w:r>
      <w:r w:rsidRPr="00D67DD6">
        <w:rPr>
          <w:i/>
          <w:noProof w:val="0"/>
          <w:szCs w:val="18"/>
          <w:lang w:val="fr-FR"/>
        </w:rPr>
        <w:t xml:space="preserve"> </w:t>
      </w:r>
      <w:r w:rsidRPr="00D67DD6">
        <w:rPr>
          <w:noProof w:val="0"/>
          <w:szCs w:val="18"/>
          <w:lang w:val="fr-FR"/>
        </w:rPr>
        <w:t xml:space="preserve">Mandonnet. </w:t>
      </w:r>
      <w:r w:rsidRPr="00D67DD6">
        <w:rPr>
          <w:i/>
          <w:noProof w:val="0"/>
          <w:lang w:val="fr-FR"/>
        </w:rPr>
        <w:t xml:space="preserve">Siger de Brabant </w:t>
      </w:r>
      <w:r w:rsidRPr="00D67DD6">
        <w:rPr>
          <w:noProof w:val="0"/>
          <w:lang w:val="fr-FR"/>
        </w:rPr>
        <w:tab/>
      </w:r>
      <w:r w:rsidRPr="00D67DD6">
        <w:rPr>
          <w:i/>
          <w:noProof w:val="0"/>
          <w:lang w:val="fr-FR"/>
        </w:rPr>
        <w:t>et l'averroïsme latin au XIII</w:t>
      </w:r>
      <w:r w:rsidRPr="00D67DD6">
        <w:rPr>
          <w:i/>
          <w:noProof w:val="0"/>
          <w:vertAlign w:val="superscript"/>
          <w:lang w:val="fr-FR"/>
        </w:rPr>
        <w:t>me</w:t>
      </w:r>
      <w:r w:rsidRPr="00D67DD6">
        <w:rPr>
          <w:i/>
          <w:noProof w:val="0"/>
          <w:lang w:val="fr-FR"/>
        </w:rPr>
        <w:t xml:space="preserve"> siècle. Étude critique et documents inédits</w:t>
      </w:r>
      <w:r w:rsidRPr="00D67DD6">
        <w:rPr>
          <w:noProof w:val="0"/>
          <w:lang w:val="fr-FR"/>
        </w:rPr>
        <w:t xml:space="preserve">. Louvain: Institut supérieur de </w:t>
      </w:r>
      <w:r w:rsidRPr="00D67DD6">
        <w:rPr>
          <w:noProof w:val="0"/>
          <w:lang w:val="fr-FR"/>
        </w:rPr>
        <w:tab/>
        <w:t>philosophie de l'Université.</w:t>
      </w:r>
    </w:p>
    <w:p w14:paraId="2FAD9807" w14:textId="028E7374" w:rsidR="00BC7F22" w:rsidRPr="00D67DD6" w:rsidRDefault="00BC7F22" w:rsidP="00BC7F22">
      <w:pPr>
        <w:pStyle w:val="Literatura"/>
        <w:rPr>
          <w:noProof w:val="0"/>
          <w:lang w:val="fr-FR"/>
        </w:rPr>
      </w:pPr>
      <w:r w:rsidRPr="00D67DD6">
        <w:rPr>
          <w:noProof w:val="0"/>
          <w:szCs w:val="18"/>
          <w:lang w:val="fr-FR"/>
        </w:rPr>
        <w:t xml:space="preserve"> </w:t>
      </w:r>
      <w:r w:rsidRPr="00D67DD6">
        <w:rPr>
          <w:noProof w:val="0"/>
          <w:lang w:val="fr-FR"/>
        </w:rPr>
        <w:t xml:space="preserve">‒ (2012): </w:t>
      </w:r>
      <w:r w:rsidRPr="00D67DD6">
        <w:rPr>
          <w:i/>
          <w:noProof w:val="0"/>
          <w:lang w:val="fr-FR"/>
        </w:rPr>
        <w:t xml:space="preserve">De plurificatione possibilis </w:t>
      </w:r>
      <w:r w:rsidR="00C57352" w:rsidRPr="00C57352">
        <w:rPr>
          <w:i/>
          <w:noProof w:val="0"/>
          <w:lang w:val="fr-FR"/>
        </w:rPr>
        <w:t>intellectus</w:t>
      </w:r>
      <w:r w:rsidRPr="00D67DD6">
        <w:rPr>
          <w:noProof w:val="0"/>
          <w:lang w:val="fr-FR"/>
        </w:rPr>
        <w:t>. Edited by Olszewski, Warsava.</w:t>
      </w:r>
    </w:p>
    <w:p w14:paraId="31AE1F82" w14:textId="77777777" w:rsidR="00BC7F22" w:rsidRPr="00D67DD6" w:rsidRDefault="00BC7F22" w:rsidP="00BC7F22">
      <w:pPr>
        <w:pStyle w:val="Literatura"/>
        <w:rPr>
          <w:bCs/>
          <w:iCs/>
          <w:noProof w:val="0"/>
          <w:lang w:val="fr-FR"/>
        </w:rPr>
      </w:pPr>
      <w:r w:rsidRPr="00D67DD6">
        <w:rPr>
          <w:noProof w:val="0"/>
          <w:szCs w:val="28"/>
          <w:lang w:val="fr-FR"/>
        </w:rPr>
        <w:t xml:space="preserve">Rorty, Richard (1979): </w:t>
      </w:r>
      <w:r w:rsidRPr="00D67DD6">
        <w:rPr>
          <w:bCs/>
          <w:i/>
          <w:iCs/>
          <w:noProof w:val="0"/>
          <w:lang w:val="fr-FR"/>
        </w:rPr>
        <w:t>Philosophy and the Mirror of Nature</w:t>
      </w:r>
      <w:r w:rsidRPr="00D67DD6">
        <w:rPr>
          <w:bCs/>
          <w:iCs/>
          <w:noProof w:val="0"/>
          <w:lang w:val="fr-FR"/>
        </w:rPr>
        <w:t xml:space="preserve">. </w:t>
      </w:r>
      <w:r w:rsidRPr="00D67DD6">
        <w:rPr>
          <w:noProof w:val="0"/>
          <w:szCs w:val="22"/>
          <w:lang w:val="fr-FR"/>
        </w:rPr>
        <w:t>Princeton: Princeton University Press</w:t>
      </w:r>
    </w:p>
    <w:p w14:paraId="7FFB8554" w14:textId="77777777" w:rsidR="00BC7F22" w:rsidRPr="00D67DD6" w:rsidRDefault="00BC7F22" w:rsidP="00BC7F22">
      <w:pPr>
        <w:pStyle w:val="Literatura"/>
        <w:rPr>
          <w:i/>
          <w:noProof w:val="0"/>
          <w:lang w:val="fr-FR"/>
        </w:rPr>
      </w:pPr>
      <w:r w:rsidRPr="00D67DD6">
        <w:rPr>
          <w:noProof w:val="0"/>
          <w:lang w:val="fr-FR"/>
        </w:rPr>
        <w:t xml:space="preserve">Rufus, Richard. </w:t>
      </w:r>
      <w:r w:rsidRPr="00D67DD6">
        <w:rPr>
          <w:iCs/>
          <w:noProof w:val="0"/>
          <w:lang w:val="fr-FR"/>
        </w:rPr>
        <w:t xml:space="preserve">The University of Stanford: </w:t>
      </w:r>
      <w:r w:rsidRPr="00D67DD6">
        <w:rPr>
          <w:i/>
          <w:noProof w:val="0"/>
          <w:lang w:val="fr-FR"/>
        </w:rPr>
        <w:t>The Richard Rufus of Cornwall Project</w:t>
      </w:r>
    </w:p>
    <w:p w14:paraId="6F36F62D" w14:textId="77777777" w:rsidR="00BC7F22" w:rsidRPr="00D67DD6" w:rsidRDefault="00BC7F22" w:rsidP="00BC7F22">
      <w:pPr>
        <w:pStyle w:val="Literatura"/>
        <w:rPr>
          <w:noProof w:val="0"/>
          <w:lang w:val="fr-FR"/>
        </w:rPr>
      </w:pPr>
      <w:r w:rsidRPr="00D67DD6">
        <w:rPr>
          <w:i/>
          <w:noProof w:val="0"/>
          <w:lang w:val="fr-FR"/>
        </w:rPr>
        <w:tab/>
      </w:r>
      <w:r w:rsidRPr="00D67DD6">
        <w:rPr>
          <w:noProof w:val="0"/>
          <w:lang w:val="fr-FR"/>
        </w:rPr>
        <w:t xml:space="preserve"> (http://rrp.stanford.edu/APos.shtml), quoted: </w:t>
      </w:r>
      <w:r w:rsidRPr="00D67DD6">
        <w:rPr>
          <w:rStyle w:val="TextpoznpodarouChar"/>
          <w:noProof w:val="0"/>
          <w:lang w:val="fr-FR"/>
        </w:rPr>
        <w:t>RRP Stanford.</w:t>
      </w:r>
    </w:p>
    <w:p w14:paraId="2A8F168F" w14:textId="77777777" w:rsidR="00BC7F22" w:rsidRPr="00D67DD6" w:rsidRDefault="00BC7F22" w:rsidP="00BC7F22">
      <w:pPr>
        <w:pStyle w:val="Literatura"/>
        <w:rPr>
          <w:noProof w:val="0"/>
          <w:lang w:val="fr-FR"/>
        </w:rPr>
      </w:pPr>
      <w:r w:rsidRPr="00D67DD6">
        <w:rPr>
          <w:noProof w:val="0"/>
          <w:lang w:val="fr-FR"/>
        </w:rPr>
        <w:t xml:space="preserve">‒ (2007): </w:t>
      </w:r>
      <w:r w:rsidRPr="00D67DD6">
        <w:rPr>
          <w:i/>
          <w:iCs/>
          <w:noProof w:val="0"/>
          <w:lang w:val="fr-FR"/>
        </w:rPr>
        <w:t>In Aristoteli Analytica posteriora</w:t>
      </w:r>
      <w:r w:rsidRPr="00D67DD6">
        <w:rPr>
          <w:iCs/>
          <w:noProof w:val="0"/>
          <w:lang w:val="fr-FR"/>
        </w:rPr>
        <w:t xml:space="preserve">. Edited by </w:t>
      </w:r>
      <w:r w:rsidRPr="00D67DD6">
        <w:rPr>
          <w:noProof w:val="0"/>
          <w:lang w:val="fr-FR"/>
        </w:rPr>
        <w:t xml:space="preserve">Rega Wood, </w:t>
      </w:r>
      <w:r w:rsidRPr="00D67DD6">
        <w:rPr>
          <w:rStyle w:val="TextpoznpodarouChar"/>
          <w:noProof w:val="0"/>
          <w:lang w:val="fr-FR"/>
        </w:rPr>
        <w:t>RRP Stanford.</w:t>
      </w:r>
    </w:p>
    <w:p w14:paraId="4E612951" w14:textId="77777777" w:rsidR="00BC7F22" w:rsidRPr="00D67DD6" w:rsidRDefault="00BC7F22" w:rsidP="00BC7F22">
      <w:pPr>
        <w:pStyle w:val="Literatura"/>
        <w:rPr>
          <w:noProof w:val="0"/>
          <w:lang w:val="fr-FR"/>
        </w:rPr>
      </w:pPr>
      <w:r w:rsidRPr="00D67DD6">
        <w:rPr>
          <w:noProof w:val="0"/>
          <w:lang w:val="fr-FR"/>
        </w:rPr>
        <w:t>‒ (</w:t>
      </w:r>
      <w:r w:rsidRPr="00D67DD6">
        <w:rPr>
          <w:rStyle w:val="TextpoznpodarouChar"/>
          <w:noProof w:val="0"/>
          <w:lang w:val="fr-FR"/>
        </w:rPr>
        <w:t>2007</w:t>
      </w:r>
      <w:r w:rsidRPr="00D67DD6">
        <w:rPr>
          <w:noProof w:val="0"/>
          <w:lang w:val="fr-FR"/>
        </w:rPr>
        <w:t xml:space="preserve">): </w:t>
      </w:r>
      <w:r w:rsidRPr="00D67DD6">
        <w:rPr>
          <w:i/>
          <w:noProof w:val="0"/>
          <w:lang w:val="fr-FR"/>
        </w:rPr>
        <w:t>In Aristotelis De anima. Redactio brevior, liber 1</w:t>
      </w:r>
      <w:r w:rsidRPr="00D67DD6">
        <w:rPr>
          <w:rFonts w:ascii="Georgia" w:hAnsi="Georgia"/>
          <w:i/>
          <w:noProof w:val="0"/>
          <w:lang w:val="fr-FR"/>
        </w:rPr>
        <w:t>–</w:t>
      </w:r>
      <w:r w:rsidRPr="00D67DD6">
        <w:rPr>
          <w:i/>
          <w:noProof w:val="0"/>
          <w:lang w:val="fr-FR"/>
        </w:rPr>
        <w:t>3</w:t>
      </w:r>
      <w:r w:rsidRPr="00D67DD6">
        <w:rPr>
          <w:noProof w:val="0"/>
          <w:lang w:val="fr-FR"/>
        </w:rPr>
        <w:t xml:space="preserve">. Edited by Christopher J. Martin, and Neil Lewis, </w:t>
      </w:r>
      <w:r w:rsidRPr="00D67DD6">
        <w:rPr>
          <w:i/>
          <w:noProof w:val="0"/>
          <w:lang w:val="fr-FR"/>
        </w:rPr>
        <w:tab/>
      </w:r>
      <w:r w:rsidRPr="00D67DD6">
        <w:rPr>
          <w:noProof w:val="0"/>
          <w:lang w:val="fr-FR"/>
        </w:rPr>
        <w:t xml:space="preserve">and Rega Wood, </w:t>
      </w:r>
      <w:r w:rsidRPr="00D67DD6">
        <w:rPr>
          <w:rStyle w:val="TextpoznpodarouChar"/>
          <w:noProof w:val="0"/>
          <w:lang w:val="fr-FR"/>
        </w:rPr>
        <w:t>RRP Stanford.</w:t>
      </w:r>
    </w:p>
    <w:p w14:paraId="007AD934" w14:textId="77777777" w:rsidR="00BC7F22" w:rsidRPr="00D67DD6" w:rsidRDefault="00BC7F22" w:rsidP="00BC7F22">
      <w:pPr>
        <w:pStyle w:val="Literatura"/>
        <w:rPr>
          <w:noProof w:val="0"/>
          <w:lang w:val="fr-FR"/>
        </w:rPr>
      </w:pPr>
      <w:r w:rsidRPr="00D67DD6">
        <w:rPr>
          <w:noProof w:val="0"/>
          <w:lang w:val="fr-FR"/>
        </w:rPr>
        <w:lastRenderedPageBreak/>
        <w:t>‒ (</w:t>
      </w:r>
      <w:r w:rsidRPr="00D67DD6">
        <w:rPr>
          <w:rStyle w:val="TextpoznpodarouChar"/>
          <w:noProof w:val="0"/>
          <w:lang w:val="fr-FR"/>
        </w:rPr>
        <w:t>2013</w:t>
      </w:r>
      <w:r w:rsidRPr="00D67DD6">
        <w:rPr>
          <w:noProof w:val="0"/>
          <w:lang w:val="fr-FR"/>
        </w:rPr>
        <w:t xml:space="preserve">): </w:t>
      </w:r>
      <w:r w:rsidRPr="00D67DD6">
        <w:rPr>
          <w:i/>
          <w:noProof w:val="0"/>
          <w:lang w:val="fr-FR"/>
        </w:rPr>
        <w:t>Memoriale in Metaphysicam Aristotelis</w:t>
      </w:r>
      <w:r w:rsidRPr="00D67DD6">
        <w:rPr>
          <w:noProof w:val="0"/>
          <w:lang w:val="fr-FR"/>
        </w:rPr>
        <w:t xml:space="preserve">. Edited by Rega Wood, and Neil Lewis, </w:t>
      </w:r>
      <w:r w:rsidRPr="00D67DD6">
        <w:rPr>
          <w:rStyle w:val="TextpoznpodarouChar"/>
          <w:noProof w:val="0"/>
          <w:lang w:val="fr-FR"/>
        </w:rPr>
        <w:t>RRP Stanford.</w:t>
      </w:r>
    </w:p>
    <w:p w14:paraId="03EB4C07" w14:textId="77777777" w:rsidR="00BC7F22" w:rsidRPr="00D67DD6" w:rsidRDefault="00BC7F22" w:rsidP="00BC7F22">
      <w:pPr>
        <w:pStyle w:val="Literatura"/>
        <w:rPr>
          <w:noProof w:val="0"/>
          <w:lang w:val="fr-FR"/>
        </w:rPr>
      </w:pPr>
      <w:r w:rsidRPr="00D67DD6">
        <w:rPr>
          <w:noProof w:val="0"/>
          <w:lang w:val="fr-FR"/>
        </w:rPr>
        <w:t>‒ (</w:t>
      </w:r>
      <w:r w:rsidRPr="00D67DD6">
        <w:rPr>
          <w:rStyle w:val="TextpoznpodarouChar"/>
          <w:noProof w:val="0"/>
          <w:lang w:val="fr-FR"/>
        </w:rPr>
        <w:t>2011</w:t>
      </w:r>
      <w:r w:rsidRPr="00D67DD6">
        <w:rPr>
          <w:noProof w:val="0"/>
          <w:lang w:val="fr-FR"/>
        </w:rPr>
        <w:t xml:space="preserve">): </w:t>
      </w:r>
      <w:r w:rsidRPr="00D67DD6">
        <w:rPr>
          <w:i/>
          <w:noProof w:val="0"/>
          <w:lang w:val="fr-FR"/>
        </w:rPr>
        <w:t xml:space="preserve">Speculum animae. </w:t>
      </w:r>
      <w:r w:rsidRPr="00D67DD6">
        <w:rPr>
          <w:noProof w:val="0"/>
          <w:lang w:val="fr-FR"/>
        </w:rPr>
        <w:t xml:space="preserve">Edited by Matthew X. Etchemendy, and Rega Wood, in: "Speculum animae: </w:t>
      </w:r>
      <w:r w:rsidRPr="00D67DD6">
        <w:rPr>
          <w:noProof w:val="0"/>
          <w:lang w:val="fr-FR"/>
        </w:rPr>
        <w:tab/>
        <w:t xml:space="preserve">Richard Rufus on Perception and Cognition." </w:t>
      </w:r>
      <w:r w:rsidRPr="00D67DD6">
        <w:rPr>
          <w:i/>
          <w:noProof w:val="0"/>
          <w:lang w:val="fr-FR"/>
        </w:rPr>
        <w:t xml:space="preserve">Franciscan Studies </w:t>
      </w:r>
      <w:r w:rsidRPr="00D67DD6">
        <w:rPr>
          <w:noProof w:val="0"/>
          <w:lang w:val="fr-FR"/>
        </w:rPr>
        <w:t>69, Appendix, pp. 116‒140.</w:t>
      </w:r>
    </w:p>
    <w:p w14:paraId="74D05B7E" w14:textId="77777777" w:rsidR="00BC7F22" w:rsidRPr="00D67DD6" w:rsidRDefault="00BC7F22" w:rsidP="00BC7F22">
      <w:pPr>
        <w:pStyle w:val="Literatura"/>
        <w:rPr>
          <w:noProof w:val="0"/>
          <w:szCs w:val="28"/>
          <w:lang w:val="fr-FR"/>
        </w:rPr>
      </w:pPr>
      <w:r w:rsidRPr="00D67DD6">
        <w:rPr>
          <w:noProof w:val="0"/>
          <w:lang w:val="fr-FR"/>
        </w:rPr>
        <w:t xml:space="preserve">Rusconi, Roberto (1981):  "De la prédication à la confession: transmission et contrôle de modèles de </w:t>
      </w:r>
      <w:r w:rsidRPr="00D67DD6">
        <w:rPr>
          <w:i/>
          <w:noProof w:val="0"/>
          <w:lang w:val="fr-FR"/>
        </w:rPr>
        <w:tab/>
      </w:r>
      <w:r w:rsidRPr="00D67DD6">
        <w:rPr>
          <w:noProof w:val="0"/>
          <w:lang w:val="fr-FR"/>
        </w:rPr>
        <w:t xml:space="preserve">comportement au XIIIe siècle." </w:t>
      </w:r>
      <w:r w:rsidRPr="00D67DD6">
        <w:rPr>
          <w:i/>
          <w:noProof w:val="0"/>
          <w:lang w:val="fr-FR"/>
        </w:rPr>
        <w:t xml:space="preserve">Faire croire. Modalités de la diffusion et de la réception des messages </w:t>
      </w:r>
      <w:r w:rsidRPr="00D67DD6">
        <w:rPr>
          <w:i/>
          <w:noProof w:val="0"/>
          <w:lang w:val="fr-FR"/>
        </w:rPr>
        <w:tab/>
        <w:t xml:space="preserve">religieux du XIIe au XVe siècle. Actes de table ronde de Rome (22-23 juin 1979). Publications de l'École </w:t>
      </w:r>
      <w:r w:rsidRPr="00D67DD6">
        <w:rPr>
          <w:i/>
          <w:noProof w:val="0"/>
          <w:lang w:val="fr-FR"/>
        </w:rPr>
        <w:tab/>
        <w:t>Française de Rome</w:t>
      </w:r>
      <w:r w:rsidRPr="00D67DD6">
        <w:rPr>
          <w:noProof w:val="0"/>
          <w:lang w:val="fr-FR"/>
        </w:rPr>
        <w:t xml:space="preserve"> 1981 (51): 67–85.</w:t>
      </w:r>
    </w:p>
    <w:p w14:paraId="7852E9E3" w14:textId="77777777" w:rsidR="00BC7F22" w:rsidRPr="00D67DD6" w:rsidRDefault="00BC7F22" w:rsidP="00BC7F22">
      <w:pPr>
        <w:pStyle w:val="Literatura"/>
        <w:rPr>
          <w:noProof w:val="0"/>
          <w:lang w:val="fr-FR"/>
        </w:rPr>
      </w:pPr>
      <w:r w:rsidRPr="00D67DD6">
        <w:rPr>
          <w:noProof w:val="0"/>
          <w:szCs w:val="28"/>
          <w:lang w:val="fr-FR"/>
        </w:rPr>
        <w:t>Salman, Dominique (1937): "</w:t>
      </w:r>
      <w:r w:rsidRPr="00D67DD6">
        <w:rPr>
          <w:noProof w:val="0"/>
          <w:lang w:val="fr-FR"/>
        </w:rPr>
        <w:t xml:space="preserve">Note sur la première influence d'Averroès". </w:t>
      </w:r>
      <w:r w:rsidRPr="00D67DD6">
        <w:rPr>
          <w:i/>
          <w:noProof w:val="0"/>
          <w:lang w:val="fr-FR"/>
        </w:rPr>
        <w:t>Revue néo-scolastique de philosophie</w:t>
      </w:r>
      <w:r w:rsidRPr="00D67DD6">
        <w:rPr>
          <w:noProof w:val="0"/>
          <w:lang w:val="fr-FR"/>
        </w:rPr>
        <w:t xml:space="preserve"> </w:t>
      </w:r>
      <w:r w:rsidRPr="00D67DD6">
        <w:rPr>
          <w:noProof w:val="0"/>
          <w:lang w:val="fr-FR"/>
        </w:rPr>
        <w:tab/>
        <w:t>54: 203–212.</w:t>
      </w:r>
    </w:p>
    <w:p w14:paraId="1FE3A6D2" w14:textId="77777777" w:rsidR="00BC7F22" w:rsidRPr="00D67DD6" w:rsidRDefault="00BC7F22" w:rsidP="00BC7F22">
      <w:pPr>
        <w:pStyle w:val="Literatura"/>
        <w:rPr>
          <w:noProof w:val="0"/>
          <w:lang w:val="fr-FR"/>
        </w:rPr>
      </w:pPr>
      <w:r w:rsidRPr="00D67DD6">
        <w:rPr>
          <w:noProof w:val="0"/>
          <w:lang w:val="fr-FR"/>
        </w:rPr>
        <w:t xml:space="preserve">Saussure, de Ferdinand (1972). </w:t>
      </w:r>
      <w:r w:rsidRPr="00D67DD6">
        <w:rPr>
          <w:i/>
          <w:iCs/>
          <w:noProof w:val="0"/>
          <w:lang w:val="fr-FR"/>
        </w:rPr>
        <w:t>Cours de linguistique générale</w:t>
      </w:r>
      <w:r w:rsidRPr="00D67DD6">
        <w:rPr>
          <w:noProof w:val="0"/>
          <w:lang w:val="fr-FR"/>
        </w:rPr>
        <w:t>, Paris: Payot.</w:t>
      </w:r>
    </w:p>
    <w:p w14:paraId="7B839BC7" w14:textId="77777777" w:rsidR="00BC7F22" w:rsidRPr="00D67DD6" w:rsidRDefault="00BC7F22" w:rsidP="00BC7F22">
      <w:pPr>
        <w:pStyle w:val="Literatura"/>
        <w:rPr>
          <w:noProof w:val="0"/>
          <w:lang w:val="fr-FR"/>
        </w:rPr>
      </w:pPr>
      <w:r w:rsidRPr="00D67DD6">
        <w:rPr>
          <w:noProof w:val="0"/>
          <w:lang w:val="fr-FR"/>
        </w:rPr>
        <w:t xml:space="preserve">Sebti, Meryem (2005): "Le Statut ontologique de l'image dans la doctrine avicennienne de la perception". </w:t>
      </w:r>
      <w:r w:rsidRPr="00D67DD6">
        <w:rPr>
          <w:noProof w:val="0"/>
          <w:lang w:val="fr-FR"/>
        </w:rPr>
        <w:tab/>
      </w:r>
      <w:r w:rsidRPr="00D67DD6">
        <w:rPr>
          <w:i/>
          <w:noProof w:val="0"/>
          <w:lang w:val="fr-FR"/>
        </w:rPr>
        <w:t>Arabic Sciences and Philosophy</w:t>
      </w:r>
      <w:r w:rsidRPr="00D67DD6">
        <w:rPr>
          <w:noProof w:val="0"/>
          <w:lang w:val="fr-FR"/>
        </w:rPr>
        <w:t xml:space="preserve"> 15: 109‒140.</w:t>
      </w:r>
    </w:p>
    <w:p w14:paraId="02FC2B2A" w14:textId="77777777" w:rsidR="00BC7F22" w:rsidRPr="00D67DD6" w:rsidRDefault="00BC7F22" w:rsidP="00BC7F22">
      <w:pPr>
        <w:pStyle w:val="Literatura"/>
        <w:rPr>
          <w:rStyle w:val="tpp"/>
          <w:noProof w:val="0"/>
          <w:szCs w:val="22"/>
          <w:lang w:val="fr-FR"/>
        </w:rPr>
      </w:pPr>
      <w:r w:rsidRPr="00D67DD6">
        <w:rPr>
          <w:noProof w:val="0"/>
          <w:lang w:val="fr-FR"/>
        </w:rPr>
        <w:t xml:space="preserve">Schmitt, Arbogast (1988): "Menschliches Fehlen. und tragisches Scheitern. Zur Handlungsmotivation im </w:t>
      </w:r>
      <w:r w:rsidRPr="00D67DD6">
        <w:rPr>
          <w:noProof w:val="0"/>
          <w:lang w:val="fr-FR"/>
        </w:rPr>
        <w:tab/>
        <w:t xml:space="preserve">Sophokleischen </w:t>
      </w:r>
      <w:r w:rsidRPr="00D67DD6">
        <w:rPr>
          <w:i/>
          <w:noProof w:val="0"/>
          <w:lang w:val="fr-FR"/>
        </w:rPr>
        <w:t>König Odipus</w:t>
      </w:r>
      <w:r w:rsidRPr="00D67DD6">
        <w:rPr>
          <w:noProof w:val="0"/>
          <w:lang w:val="fr-FR"/>
        </w:rPr>
        <w:t xml:space="preserve">." </w:t>
      </w:r>
      <w:r w:rsidRPr="00D67DD6">
        <w:rPr>
          <w:rStyle w:val="st"/>
          <w:i/>
          <w:noProof w:val="0"/>
          <w:lang w:val="fr-FR"/>
        </w:rPr>
        <w:t>Rheinisches Museum für Philologie</w:t>
      </w:r>
      <w:r w:rsidRPr="00D67DD6">
        <w:rPr>
          <w:noProof w:val="0"/>
          <w:lang w:val="fr-FR"/>
        </w:rPr>
        <w:t xml:space="preserve"> 131: 8–30.</w:t>
      </w:r>
    </w:p>
    <w:p w14:paraId="1F10A621" w14:textId="77777777" w:rsidR="00BC7F22" w:rsidRPr="00D67DD6" w:rsidRDefault="00BC7F22" w:rsidP="00BC7F22">
      <w:pPr>
        <w:pStyle w:val="Literatura"/>
        <w:rPr>
          <w:noProof w:val="0"/>
          <w:lang w:val="fr-FR"/>
        </w:rPr>
      </w:pPr>
      <w:r w:rsidRPr="00D67DD6">
        <w:rPr>
          <w:noProof w:val="0"/>
          <w:szCs w:val="18"/>
          <w:lang w:val="fr-FR"/>
        </w:rPr>
        <w:t xml:space="preserve">Schöller, Marco (2001): "Lüge, Wahrheit und Dichtung im Islam", in: Kurt Röttgers und Monika Schmitz-Emans </w:t>
      </w:r>
      <w:r w:rsidRPr="00D67DD6">
        <w:rPr>
          <w:noProof w:val="0"/>
          <w:lang w:val="fr-FR"/>
        </w:rPr>
        <w:tab/>
      </w:r>
      <w:r w:rsidRPr="00D67DD6">
        <w:rPr>
          <w:noProof w:val="0"/>
          <w:szCs w:val="18"/>
          <w:lang w:val="fr-FR"/>
        </w:rPr>
        <w:t xml:space="preserve"> (Hg.): </w:t>
      </w:r>
      <w:r w:rsidRPr="00D67DD6">
        <w:rPr>
          <w:i/>
          <w:noProof w:val="0"/>
          <w:szCs w:val="18"/>
          <w:lang w:val="fr-FR"/>
        </w:rPr>
        <w:t>Dichter lügen</w:t>
      </w:r>
      <w:r w:rsidRPr="00D67DD6">
        <w:rPr>
          <w:noProof w:val="0"/>
          <w:szCs w:val="18"/>
          <w:lang w:val="fr-FR"/>
        </w:rPr>
        <w:t>. Blaue Eule: Essen 2001: 129─151.</w:t>
      </w:r>
    </w:p>
    <w:p w14:paraId="5CC1F87C" w14:textId="77777777" w:rsidR="00BC7F22" w:rsidRPr="00D67DD6" w:rsidRDefault="00BC7F22" w:rsidP="00BC7F22">
      <w:pPr>
        <w:pStyle w:val="Literatura"/>
        <w:rPr>
          <w:noProof w:val="0"/>
          <w:lang w:val="fr-FR"/>
        </w:rPr>
      </w:pPr>
      <w:r w:rsidRPr="00D67DD6">
        <w:rPr>
          <w:noProof w:val="0"/>
          <w:lang w:val="fr-FR"/>
        </w:rPr>
        <w:t xml:space="preserve">Siger z Brabantu (1972): </w:t>
      </w:r>
      <w:r w:rsidRPr="00D67DD6">
        <w:rPr>
          <w:i/>
          <w:iCs/>
          <w:noProof w:val="0"/>
          <w:lang w:val="fr-FR"/>
        </w:rPr>
        <w:t>Quaestiones in tertium De anima, De anima intellectiva, De aeternitate mundi</w:t>
      </w:r>
      <w:r w:rsidRPr="00D67DD6">
        <w:rPr>
          <w:noProof w:val="0"/>
          <w:lang w:val="fr-FR"/>
        </w:rPr>
        <w:t xml:space="preserve">. Edited </w:t>
      </w:r>
      <w:r w:rsidRPr="00D67DD6">
        <w:rPr>
          <w:noProof w:val="0"/>
          <w:lang w:val="fr-FR"/>
        </w:rPr>
        <w:tab/>
        <w:t>by B. Bazán. Louvain et Paris, Publications Universitaires Béatrice Nauwelarts.</w:t>
      </w:r>
    </w:p>
    <w:p w14:paraId="18669C3E" w14:textId="77777777" w:rsidR="00BC7F22" w:rsidRPr="00D67DD6" w:rsidRDefault="00BC7F22" w:rsidP="00BC7F22">
      <w:pPr>
        <w:pStyle w:val="Literatura"/>
        <w:rPr>
          <w:noProof w:val="0"/>
          <w:lang w:val="fr-FR"/>
        </w:rPr>
      </w:pPr>
      <w:r w:rsidRPr="00D67DD6">
        <w:rPr>
          <w:noProof w:val="0"/>
          <w:lang w:val="fr-FR"/>
        </w:rPr>
        <w:t xml:space="preserve">‒ (1983): </w:t>
      </w:r>
      <w:r w:rsidRPr="00D67DD6">
        <w:rPr>
          <w:i/>
          <w:noProof w:val="0"/>
          <w:lang w:val="fr-FR"/>
        </w:rPr>
        <w:t>Quaestiones in metaphysicam</w:t>
      </w:r>
      <w:r w:rsidRPr="00D67DD6">
        <w:rPr>
          <w:noProof w:val="0"/>
          <w:lang w:val="fr-FR"/>
        </w:rPr>
        <w:t xml:space="preserve">. Texte inédit de la reportation de Cambridge. Édition revue de la </w:t>
      </w:r>
      <w:r w:rsidRPr="00D67DD6">
        <w:rPr>
          <w:noProof w:val="0"/>
          <w:lang w:val="fr-FR"/>
        </w:rPr>
        <w:tab/>
        <w:t>reportation de Paris. Ed. Mauer, A. Leuven: Peeters Publishers</w:t>
      </w:r>
    </w:p>
    <w:p w14:paraId="3384BF48" w14:textId="77777777" w:rsidR="00BC7F22" w:rsidRPr="00D67DD6" w:rsidRDefault="00BC7F22" w:rsidP="00BC7F22">
      <w:pPr>
        <w:pStyle w:val="Literatura"/>
        <w:rPr>
          <w:noProof w:val="0"/>
          <w:lang w:val="fr-FR"/>
        </w:rPr>
      </w:pPr>
      <w:r w:rsidRPr="00D67DD6">
        <w:rPr>
          <w:noProof w:val="0"/>
          <w:lang w:val="fr-FR"/>
        </w:rPr>
        <w:t xml:space="preserve">Simonin, Henri-Dominique (1930): "La connaissance humaine des singuliers matériels d'après les Maîtres </w:t>
      </w:r>
      <w:r w:rsidRPr="00D67DD6">
        <w:rPr>
          <w:noProof w:val="0"/>
          <w:lang w:val="fr-FR"/>
        </w:rPr>
        <w:tab/>
        <w:t xml:space="preserve">Franciscains de la fin du XIIIe siècle". </w:t>
      </w:r>
      <w:r w:rsidRPr="00D67DD6">
        <w:rPr>
          <w:i/>
          <w:noProof w:val="0"/>
          <w:lang w:val="fr-FR"/>
        </w:rPr>
        <w:t xml:space="preserve">Mélanges Mandonnet. Études d'histoire littéraire et doctrinale du </w:t>
      </w:r>
      <w:r w:rsidRPr="00D67DD6">
        <w:rPr>
          <w:i/>
          <w:noProof w:val="0"/>
          <w:lang w:val="fr-FR"/>
        </w:rPr>
        <w:tab/>
        <w:t>Moyen Âge 2</w:t>
      </w:r>
      <w:r w:rsidRPr="00D67DD6">
        <w:rPr>
          <w:noProof w:val="0"/>
          <w:lang w:val="fr-FR"/>
        </w:rPr>
        <w:t>. Kain: Le Saulchoir, pp. 289‒303.</w:t>
      </w:r>
    </w:p>
    <w:p w14:paraId="06AAEEF2" w14:textId="77777777" w:rsidR="00BC7F22" w:rsidRPr="00D67DD6" w:rsidRDefault="00BC7F22" w:rsidP="00BC7F22">
      <w:pPr>
        <w:pStyle w:val="Literatura"/>
        <w:rPr>
          <w:noProof w:val="0"/>
          <w:lang w:val="fr-FR"/>
        </w:rPr>
      </w:pPr>
      <w:r w:rsidRPr="00D67DD6">
        <w:rPr>
          <w:noProof w:val="0"/>
          <w:lang w:val="fr-FR"/>
        </w:rPr>
        <w:t xml:space="preserve">Simplicius (2003): </w:t>
      </w:r>
      <w:r w:rsidRPr="00D67DD6">
        <w:rPr>
          <w:i/>
          <w:noProof w:val="0"/>
          <w:szCs w:val="41"/>
          <w:lang w:val="fr-FR"/>
        </w:rPr>
        <w:t xml:space="preserve">On </w:t>
      </w:r>
      <w:r w:rsidR="006F07F4" w:rsidRPr="00D67DD6">
        <w:rPr>
          <w:i/>
          <w:noProof w:val="0"/>
          <w:szCs w:val="41"/>
          <w:lang w:val="fr-FR"/>
        </w:rPr>
        <w:t>Aristote</w:t>
      </w:r>
      <w:r w:rsidRPr="00D67DD6">
        <w:rPr>
          <w:i/>
          <w:noProof w:val="0"/>
          <w:szCs w:val="41"/>
          <w:lang w:val="fr-FR"/>
        </w:rPr>
        <w:t xml:space="preserve">'s "Categories </w:t>
      </w:r>
      <w:r w:rsidRPr="00D67DD6">
        <w:rPr>
          <w:i/>
          <w:noProof w:val="0"/>
          <w:szCs w:val="37"/>
          <w:lang w:val="fr-FR"/>
        </w:rPr>
        <w:t>1‒4"</w:t>
      </w:r>
      <w:r w:rsidRPr="00D67DD6">
        <w:rPr>
          <w:noProof w:val="0"/>
          <w:szCs w:val="37"/>
          <w:lang w:val="fr-FR"/>
        </w:rPr>
        <w:t xml:space="preserve">. </w:t>
      </w:r>
      <w:r w:rsidRPr="00D67DD6">
        <w:rPr>
          <w:noProof w:val="0"/>
          <w:szCs w:val="26"/>
          <w:lang w:val="fr-FR"/>
        </w:rPr>
        <w:t xml:space="preserve">Translated by Michael Chase. </w:t>
      </w:r>
      <w:r w:rsidRPr="00D67DD6">
        <w:rPr>
          <w:noProof w:val="0"/>
          <w:lang w:val="fr-FR"/>
        </w:rPr>
        <w:t xml:space="preserve">Ithaca, New York: Cornell </w:t>
      </w:r>
      <w:r w:rsidRPr="00D67DD6">
        <w:rPr>
          <w:noProof w:val="0"/>
          <w:lang w:val="fr-FR"/>
        </w:rPr>
        <w:tab/>
        <w:t>University Press.</w:t>
      </w:r>
    </w:p>
    <w:p w14:paraId="669D7FD2" w14:textId="77777777" w:rsidR="00BC7F22" w:rsidRPr="00D67DD6" w:rsidRDefault="00BC7F22" w:rsidP="00BC7F22">
      <w:pPr>
        <w:pStyle w:val="Literatura"/>
        <w:rPr>
          <w:noProof w:val="0"/>
          <w:szCs w:val="15"/>
          <w:lang w:val="fr-FR"/>
        </w:rPr>
      </w:pPr>
      <w:r w:rsidRPr="00D67DD6">
        <w:rPr>
          <w:noProof w:val="0"/>
          <w:lang w:val="fr-FR"/>
        </w:rPr>
        <w:t xml:space="preserve">Singer, Peter (2011): </w:t>
      </w:r>
      <w:r w:rsidRPr="00D67DD6">
        <w:rPr>
          <w:i/>
          <w:noProof w:val="0"/>
          <w:lang w:val="fr-FR"/>
        </w:rPr>
        <w:t>P</w:t>
      </w:r>
      <w:r w:rsidRPr="00D67DD6">
        <w:rPr>
          <w:rStyle w:val="b2"/>
          <w:i/>
          <w:noProof w:val="0"/>
          <w:lang w:val="fr-FR"/>
        </w:rPr>
        <w:t>ractical Ethics</w:t>
      </w:r>
      <w:r w:rsidRPr="00D67DD6">
        <w:rPr>
          <w:rStyle w:val="b2"/>
          <w:noProof w:val="0"/>
          <w:lang w:val="fr-FR"/>
        </w:rPr>
        <w:t xml:space="preserve">. </w:t>
      </w:r>
      <w:r w:rsidRPr="00D67DD6">
        <w:rPr>
          <w:noProof w:val="0"/>
          <w:lang w:val="fr-FR"/>
        </w:rPr>
        <w:t>Cambridge University Press: Cambridge.</w:t>
      </w:r>
    </w:p>
    <w:p w14:paraId="433D8730" w14:textId="77777777" w:rsidR="00BC7F22" w:rsidRPr="00D67DD6" w:rsidRDefault="00BC7F22" w:rsidP="00BC7F22">
      <w:pPr>
        <w:pStyle w:val="Literatura"/>
        <w:rPr>
          <w:noProof w:val="0"/>
          <w:szCs w:val="15"/>
          <w:lang w:val="fr-FR"/>
        </w:rPr>
      </w:pPr>
      <w:r w:rsidRPr="00D67DD6">
        <w:rPr>
          <w:noProof w:val="0"/>
          <w:lang w:val="fr-FR"/>
        </w:rPr>
        <w:t xml:space="preserve">Sloterdijk, Peter (1983): </w:t>
      </w:r>
      <w:r w:rsidRPr="00D67DD6">
        <w:rPr>
          <w:i/>
          <w:iCs/>
          <w:noProof w:val="0"/>
          <w:lang w:val="fr-FR"/>
        </w:rPr>
        <w:t>Kritik der zynischen Vernunft</w:t>
      </w:r>
      <w:r w:rsidRPr="00D67DD6">
        <w:rPr>
          <w:noProof w:val="0"/>
          <w:lang w:val="fr-FR"/>
        </w:rPr>
        <w:t>. 2 Bände. Suhrkamp, Frankfurt am Main.</w:t>
      </w:r>
    </w:p>
    <w:p w14:paraId="2A78057F" w14:textId="77777777" w:rsidR="00BC7F22" w:rsidRPr="00D67DD6" w:rsidRDefault="00BC7F22" w:rsidP="00BC7F22">
      <w:pPr>
        <w:pStyle w:val="Literatura"/>
        <w:rPr>
          <w:noProof w:val="0"/>
          <w:szCs w:val="15"/>
          <w:lang w:val="fr-FR"/>
        </w:rPr>
      </w:pPr>
      <w:r w:rsidRPr="00D67DD6">
        <w:rPr>
          <w:noProof w:val="0"/>
          <w:szCs w:val="15"/>
          <w:lang w:val="fr-FR"/>
        </w:rPr>
        <w:t>Sorabji, Richard (1987): "</w:t>
      </w:r>
      <w:r w:rsidRPr="00D67DD6">
        <w:rPr>
          <w:noProof w:val="0"/>
          <w:lang w:val="fr-FR"/>
        </w:rPr>
        <w:t>Simplicius: Prime matter as extension</w:t>
      </w:r>
      <w:r w:rsidRPr="00D67DD6">
        <w:rPr>
          <w:noProof w:val="0"/>
          <w:szCs w:val="15"/>
          <w:lang w:val="fr-FR"/>
        </w:rPr>
        <w:t>"</w:t>
      </w:r>
      <w:r w:rsidRPr="00D67DD6">
        <w:rPr>
          <w:noProof w:val="0"/>
          <w:lang w:val="fr-FR"/>
        </w:rPr>
        <w:t xml:space="preserve">, </w:t>
      </w:r>
      <w:r w:rsidRPr="00D67DD6">
        <w:rPr>
          <w:i/>
          <w:noProof w:val="0"/>
          <w:lang w:val="fr-FR"/>
        </w:rPr>
        <w:t xml:space="preserve">Simplicius. Sa vie, son oeuvre, sa survie. Actes </w:t>
      </w:r>
      <w:r w:rsidRPr="00D67DD6">
        <w:rPr>
          <w:i/>
          <w:noProof w:val="0"/>
          <w:lang w:val="fr-FR"/>
        </w:rPr>
        <w:tab/>
        <w:t xml:space="preserve">du colloque international de Paris (28. Sept. </w:t>
      </w:r>
      <w:r w:rsidRPr="00D67DD6">
        <w:rPr>
          <w:noProof w:val="0"/>
          <w:lang w:val="fr-FR"/>
        </w:rPr>
        <w:t xml:space="preserve">– </w:t>
      </w:r>
      <w:r w:rsidRPr="00D67DD6">
        <w:rPr>
          <w:i/>
          <w:noProof w:val="0"/>
          <w:lang w:val="fr-FR"/>
        </w:rPr>
        <w:t xml:space="preserve">1er Oct. 1985), </w:t>
      </w:r>
      <w:r w:rsidRPr="00D67DD6">
        <w:rPr>
          <w:noProof w:val="0"/>
          <w:lang w:val="fr-FR"/>
        </w:rPr>
        <w:t xml:space="preserve">edited by Ilsetraut Hadot, Berlin &amp; New York: </w:t>
      </w:r>
      <w:r w:rsidRPr="00D67DD6">
        <w:rPr>
          <w:noProof w:val="0"/>
          <w:lang w:val="fr-FR"/>
        </w:rPr>
        <w:tab/>
        <w:t>Walter de Gruyter, pp. 148–165.</w:t>
      </w:r>
    </w:p>
    <w:p w14:paraId="5977906F" w14:textId="77777777" w:rsidR="00BC7F22" w:rsidRPr="00D67DD6" w:rsidRDefault="00BC7F22" w:rsidP="00BC7F22">
      <w:pPr>
        <w:pStyle w:val="Literatura"/>
        <w:rPr>
          <w:noProof w:val="0"/>
          <w:lang w:val="fr-FR"/>
        </w:rPr>
      </w:pPr>
      <w:r w:rsidRPr="00D67DD6">
        <w:rPr>
          <w:noProof w:val="0"/>
          <w:lang w:val="fr-FR"/>
        </w:rPr>
        <w:t xml:space="preserve">Spade, Paul Vincent (1999): </w:t>
      </w:r>
      <w:r w:rsidRPr="00D67DD6">
        <w:rPr>
          <w:i/>
          <w:noProof w:val="0"/>
          <w:lang w:val="fr-FR"/>
        </w:rPr>
        <w:t>The Cambridge Companion to Ockham</w:t>
      </w:r>
      <w:r w:rsidRPr="00D67DD6">
        <w:rPr>
          <w:noProof w:val="0"/>
          <w:lang w:val="fr-FR"/>
        </w:rPr>
        <w:t xml:space="preserve">. Edited by Paul Vincent Spade, Cambridge </w:t>
      </w:r>
      <w:r w:rsidRPr="00D67DD6">
        <w:rPr>
          <w:noProof w:val="0"/>
          <w:lang w:val="fr-FR"/>
        </w:rPr>
        <w:tab/>
        <w:t>University Press.</w:t>
      </w:r>
    </w:p>
    <w:p w14:paraId="5AECCE1C" w14:textId="77777777" w:rsidR="00BC7F22" w:rsidRPr="00D67DD6" w:rsidRDefault="00BC7F22" w:rsidP="00BC7F22">
      <w:pPr>
        <w:pStyle w:val="Literatura"/>
        <w:rPr>
          <w:noProof w:val="0"/>
          <w:lang w:val="fr-FR"/>
        </w:rPr>
      </w:pPr>
      <w:r w:rsidRPr="00D67DD6">
        <w:rPr>
          <w:noProof w:val="0"/>
          <w:lang w:val="fr-FR"/>
        </w:rPr>
        <w:t xml:space="preserve">Spettmann, Hieronymus (1919): </w:t>
      </w:r>
      <w:r w:rsidRPr="00D67DD6">
        <w:rPr>
          <w:i/>
          <w:noProof w:val="0"/>
          <w:lang w:val="fr-FR"/>
        </w:rPr>
        <w:t>Die Psychologie des Johannes Pecham</w:t>
      </w:r>
      <w:r w:rsidRPr="00D67DD6">
        <w:rPr>
          <w:noProof w:val="0"/>
          <w:lang w:val="fr-FR"/>
        </w:rPr>
        <w:t xml:space="preserve">. Münster: Verlag der Aschendorffschen </w:t>
      </w:r>
      <w:r w:rsidRPr="00D67DD6">
        <w:rPr>
          <w:noProof w:val="0"/>
          <w:lang w:val="fr-FR"/>
        </w:rPr>
        <w:tab/>
        <w:t>Verlagsbuchhandlung.</w:t>
      </w:r>
    </w:p>
    <w:p w14:paraId="49ABF591" w14:textId="77777777" w:rsidR="00BC7F22" w:rsidRPr="00D67DD6" w:rsidRDefault="00BC7F22" w:rsidP="00BC7F22">
      <w:pPr>
        <w:pStyle w:val="Literatura"/>
        <w:rPr>
          <w:noProof w:val="0"/>
          <w:lang w:val="fr-FR"/>
        </w:rPr>
      </w:pPr>
      <w:r w:rsidRPr="00D67DD6">
        <w:rPr>
          <w:rStyle w:val="st"/>
          <w:noProof w:val="0"/>
          <w:lang w:val="fr-FR"/>
        </w:rPr>
        <w:t xml:space="preserve">Spinoza, Benedict (1925): </w:t>
      </w:r>
      <w:r w:rsidRPr="00D67DD6">
        <w:rPr>
          <w:i/>
          <w:noProof w:val="0"/>
          <w:lang w:val="fr-FR"/>
        </w:rPr>
        <w:t>Opera. I</w:t>
      </w:r>
      <w:r w:rsidRPr="00D67DD6">
        <w:rPr>
          <w:i/>
          <w:iCs/>
          <w:noProof w:val="0"/>
          <w:lang w:val="fr-FR"/>
        </w:rPr>
        <w:t xml:space="preserve">m Auftrag der Heidelberger Akademie der Wissenschaften </w:t>
      </w:r>
      <w:r w:rsidRPr="00D67DD6">
        <w:rPr>
          <w:i/>
          <w:iCs/>
          <w:noProof w:val="0"/>
          <w:lang w:val="fr-FR"/>
        </w:rPr>
        <w:tab/>
        <w:t>herausgegeben.</w:t>
      </w:r>
      <w:r w:rsidRPr="00D67DD6">
        <w:rPr>
          <w:noProof w:val="0"/>
          <w:lang w:val="fr-FR"/>
        </w:rPr>
        <w:t xml:space="preserve"> </w:t>
      </w:r>
      <w:r w:rsidRPr="00D67DD6">
        <w:rPr>
          <w:noProof w:val="0"/>
          <w:lang w:val="fr-FR"/>
        </w:rPr>
        <w:tab/>
        <w:t>Edited by Carl Gebhardt. Heidelberg: C. Winter.</w:t>
      </w:r>
    </w:p>
    <w:p w14:paraId="64F89D01" w14:textId="77777777" w:rsidR="00BC7F22" w:rsidRPr="00D67DD6" w:rsidRDefault="00BC7F22" w:rsidP="00BC7F22">
      <w:pPr>
        <w:pStyle w:val="Literatura"/>
        <w:rPr>
          <w:noProof w:val="0"/>
          <w:lang w:val="fr-FR"/>
        </w:rPr>
      </w:pPr>
      <w:r w:rsidRPr="00D67DD6">
        <w:rPr>
          <w:noProof w:val="0"/>
          <w:lang w:val="fr-FR"/>
        </w:rPr>
        <w:t xml:space="preserve">Spruit, Leen (1994): </w:t>
      </w:r>
      <w:r w:rsidRPr="00D67DD6">
        <w:rPr>
          <w:rStyle w:val="fn"/>
          <w:noProof w:val="0"/>
          <w:lang w:val="fr-FR"/>
        </w:rPr>
        <w:t>Species</w:t>
      </w:r>
      <w:r w:rsidRPr="00D67DD6">
        <w:rPr>
          <w:rStyle w:val="fn"/>
          <w:i/>
          <w:noProof w:val="0"/>
          <w:lang w:val="fr-FR"/>
        </w:rPr>
        <w:t xml:space="preserve"> intelligibilis. 1. Classical roots and medieval discussions</w:t>
      </w:r>
      <w:r w:rsidRPr="00D67DD6">
        <w:rPr>
          <w:rStyle w:val="fn"/>
          <w:noProof w:val="0"/>
          <w:lang w:val="fr-FR"/>
        </w:rPr>
        <w:t xml:space="preserve">. Leiden: </w:t>
      </w:r>
      <w:r w:rsidRPr="00D67DD6">
        <w:rPr>
          <w:noProof w:val="0"/>
          <w:lang w:val="fr-FR"/>
        </w:rPr>
        <w:t>Brill.</w:t>
      </w:r>
    </w:p>
    <w:p w14:paraId="30AC2DB2" w14:textId="77777777" w:rsidR="00BC7F22" w:rsidRPr="00D67DD6" w:rsidRDefault="00BC7F22" w:rsidP="00BC7F22">
      <w:pPr>
        <w:pStyle w:val="Literatura"/>
        <w:rPr>
          <w:rStyle w:val="st"/>
          <w:noProof w:val="0"/>
          <w:lang w:val="fr-FR"/>
        </w:rPr>
      </w:pPr>
      <w:r w:rsidRPr="00D67DD6">
        <w:rPr>
          <w:noProof w:val="0"/>
          <w:lang w:val="fr-FR"/>
        </w:rPr>
        <w:t xml:space="preserve">Suarez-Nani, </w:t>
      </w:r>
      <w:r w:rsidRPr="00D67DD6">
        <w:rPr>
          <w:rStyle w:val="st"/>
          <w:noProof w:val="0"/>
          <w:lang w:val="fr-FR"/>
        </w:rPr>
        <w:t>Tiziana (2003): "</w:t>
      </w:r>
      <w:r w:rsidRPr="00D67DD6">
        <w:rPr>
          <w:noProof w:val="0"/>
          <w:szCs w:val="28"/>
          <w:lang w:val="fr-FR"/>
        </w:rPr>
        <w:t xml:space="preserve">Pierre de Jean Olivi et la subjectivité angélique". </w:t>
      </w:r>
      <w:r w:rsidRPr="00D67DD6">
        <w:rPr>
          <w:rStyle w:val="st"/>
          <w:i/>
          <w:noProof w:val="0"/>
          <w:lang w:val="fr-FR"/>
        </w:rPr>
        <w:t xml:space="preserve">Archives d'histoire doctrinale et </w:t>
      </w:r>
      <w:r w:rsidRPr="00D67DD6">
        <w:rPr>
          <w:rStyle w:val="st"/>
          <w:i/>
          <w:noProof w:val="0"/>
          <w:lang w:val="fr-FR"/>
        </w:rPr>
        <w:tab/>
        <w:t>littéraire du Moyen Âge</w:t>
      </w:r>
      <w:r w:rsidRPr="00D67DD6">
        <w:rPr>
          <w:rStyle w:val="st"/>
          <w:noProof w:val="0"/>
          <w:lang w:val="fr-FR"/>
        </w:rPr>
        <w:t xml:space="preserve"> 70/1): 233‒316.</w:t>
      </w:r>
    </w:p>
    <w:p w14:paraId="5861C294" w14:textId="77777777" w:rsidR="00BC7F22" w:rsidRPr="00D67DD6" w:rsidRDefault="00BC7F22" w:rsidP="00BC7F22">
      <w:pPr>
        <w:pStyle w:val="Literatura"/>
        <w:rPr>
          <w:noProof w:val="0"/>
          <w:lang w:val="fr-FR"/>
        </w:rPr>
      </w:pPr>
      <w:r w:rsidRPr="00D67DD6">
        <w:rPr>
          <w:bCs/>
          <w:noProof w:val="0"/>
          <w:lang w:val="fr-FR"/>
        </w:rPr>
        <w:t>Steenberghen,</w:t>
      </w:r>
      <w:r w:rsidRPr="00D67DD6">
        <w:rPr>
          <w:i/>
          <w:noProof w:val="0"/>
          <w:lang w:val="fr-FR"/>
        </w:rPr>
        <w:t xml:space="preserve"> </w:t>
      </w:r>
      <w:r w:rsidRPr="00D67DD6">
        <w:rPr>
          <w:noProof w:val="0"/>
          <w:lang w:val="fr-FR"/>
        </w:rPr>
        <w:t xml:space="preserve">Fernand van (1977): </w:t>
      </w:r>
      <w:r w:rsidRPr="00D67DD6">
        <w:rPr>
          <w:i/>
          <w:noProof w:val="0"/>
          <w:lang w:val="fr-FR"/>
        </w:rPr>
        <w:t xml:space="preserve">Maître </w:t>
      </w:r>
      <w:r w:rsidRPr="00D67DD6">
        <w:rPr>
          <w:i/>
          <w:noProof w:val="0"/>
          <w:szCs w:val="29"/>
          <w:lang w:val="fr-FR"/>
        </w:rPr>
        <w:t xml:space="preserve">Siger </w:t>
      </w:r>
      <w:r w:rsidRPr="00D67DD6">
        <w:rPr>
          <w:i/>
          <w:noProof w:val="0"/>
          <w:lang w:val="fr-FR"/>
        </w:rPr>
        <w:t xml:space="preserve">de </w:t>
      </w:r>
      <w:r w:rsidRPr="00D67DD6">
        <w:rPr>
          <w:i/>
          <w:noProof w:val="0"/>
          <w:szCs w:val="26"/>
          <w:lang w:val="fr-FR"/>
        </w:rPr>
        <w:t>Brabant</w:t>
      </w:r>
      <w:r w:rsidRPr="00D67DD6">
        <w:rPr>
          <w:noProof w:val="0"/>
          <w:szCs w:val="26"/>
          <w:lang w:val="fr-FR"/>
        </w:rPr>
        <w:t xml:space="preserve">. </w:t>
      </w:r>
      <w:r w:rsidRPr="00D67DD6">
        <w:rPr>
          <w:noProof w:val="0"/>
          <w:lang w:val="fr-FR"/>
        </w:rPr>
        <w:t>Louvain: Publications universitaires</w:t>
      </w:r>
      <w:r w:rsidRPr="00D67DD6">
        <w:rPr>
          <w:noProof w:val="0"/>
          <w:szCs w:val="23"/>
          <w:lang w:val="fr-FR"/>
        </w:rPr>
        <w:t>.</w:t>
      </w:r>
    </w:p>
    <w:p w14:paraId="39729B75" w14:textId="77777777" w:rsidR="00BC7F22" w:rsidRPr="00D67DD6" w:rsidRDefault="00BC7F22" w:rsidP="00BC7F22">
      <w:pPr>
        <w:pStyle w:val="Literatura"/>
        <w:rPr>
          <w:noProof w:val="0"/>
          <w:lang w:val="fr-FR"/>
        </w:rPr>
      </w:pPr>
      <w:r w:rsidRPr="00D67DD6">
        <w:rPr>
          <w:rStyle w:val="Zvraznn"/>
          <w:i w:val="0"/>
          <w:iCs w:val="0"/>
          <w:noProof w:val="0"/>
          <w:lang w:val="fr-FR"/>
        </w:rPr>
        <w:t xml:space="preserve">Vernani, Guido (1906): </w:t>
      </w:r>
      <w:r w:rsidRPr="00D67DD6">
        <w:rPr>
          <w:rStyle w:val="Zvraznn"/>
          <w:iCs w:val="0"/>
          <w:noProof w:val="0"/>
          <w:lang w:val="fr-FR"/>
        </w:rPr>
        <w:t>Contro Dante</w:t>
      </w:r>
      <w:r w:rsidRPr="00D67DD6">
        <w:rPr>
          <w:rStyle w:val="st"/>
          <w:noProof w:val="0"/>
          <w:lang w:val="fr-FR"/>
        </w:rPr>
        <w:t xml:space="preserve">. </w:t>
      </w:r>
      <w:r w:rsidRPr="00D67DD6">
        <w:rPr>
          <w:rStyle w:val="st"/>
          <w:i/>
          <w:noProof w:val="0"/>
          <w:lang w:val="fr-FR"/>
        </w:rPr>
        <w:t xml:space="preserve">Fr. Guidonis Vernani Tractatus </w:t>
      </w:r>
      <w:r w:rsidRPr="00D67DD6">
        <w:rPr>
          <w:rStyle w:val="Zvraznn"/>
          <w:i w:val="0"/>
          <w:iCs w:val="0"/>
          <w:noProof w:val="0"/>
          <w:lang w:val="fr-FR"/>
        </w:rPr>
        <w:t xml:space="preserve">De Reprobatione "Monarchiae" </w:t>
      </w:r>
      <w:r w:rsidRPr="00D67DD6">
        <w:rPr>
          <w:rStyle w:val="Zvraznn"/>
          <w:i w:val="0"/>
          <w:iCs w:val="0"/>
          <w:noProof w:val="0"/>
          <w:lang w:val="fr-FR"/>
        </w:rPr>
        <w:tab/>
      </w:r>
      <w:r w:rsidRPr="00D67DD6">
        <w:rPr>
          <w:rStyle w:val="st"/>
          <w:i/>
          <w:noProof w:val="0"/>
          <w:lang w:val="fr-FR"/>
        </w:rPr>
        <w:t>compositae a Dante Aligherio Florentino</w:t>
      </w:r>
      <w:r w:rsidRPr="00D67DD6">
        <w:rPr>
          <w:noProof w:val="0"/>
          <w:lang w:val="fr-FR"/>
        </w:rPr>
        <w:t xml:space="preserve">. Edited by Piccini G. Jarro, Florence: R. Bemporad &amp; Figlio </w:t>
      </w:r>
      <w:r w:rsidRPr="00D67DD6">
        <w:rPr>
          <w:noProof w:val="0"/>
          <w:lang w:val="fr-FR"/>
        </w:rPr>
        <w:tab/>
        <w:t>Lirrai‒Editori.</w:t>
      </w:r>
    </w:p>
    <w:p w14:paraId="7CC29C5C" w14:textId="77777777" w:rsidR="00BC7F22" w:rsidRPr="00D67DD6" w:rsidRDefault="00BC7F22" w:rsidP="00BC7F22">
      <w:pPr>
        <w:pStyle w:val="Literatura"/>
        <w:rPr>
          <w:noProof w:val="0"/>
          <w:lang w:val="fr-FR"/>
        </w:rPr>
      </w:pPr>
      <w:r w:rsidRPr="00D67DD6">
        <w:rPr>
          <w:noProof w:val="0"/>
          <w:lang w:val="fr-FR"/>
        </w:rPr>
        <w:t>Vincent de Beauvais (1995):</w:t>
      </w:r>
      <w:r w:rsidRPr="00D67DD6">
        <w:rPr>
          <w:i/>
          <w:noProof w:val="0"/>
          <w:lang w:val="fr-FR"/>
        </w:rPr>
        <w:t xml:space="preserve"> Vincentii Belvacensis De morali principiis institutione</w:t>
      </w:r>
      <w:r w:rsidRPr="00D67DD6">
        <w:rPr>
          <w:noProof w:val="0"/>
          <w:lang w:val="fr-FR"/>
        </w:rPr>
        <w:t xml:space="preserve">. Edited by R. J. Schneider, </w:t>
      </w:r>
      <w:r w:rsidRPr="00D67DD6">
        <w:rPr>
          <w:noProof w:val="0"/>
          <w:lang w:val="fr-FR"/>
        </w:rPr>
        <w:tab/>
        <w:t>Turnholti: Brepols.</w:t>
      </w:r>
    </w:p>
    <w:p w14:paraId="50F572DA" w14:textId="77777777" w:rsidR="00BC7F22" w:rsidRPr="00D67DD6" w:rsidRDefault="00BC7F22" w:rsidP="00BC7F22">
      <w:pPr>
        <w:pStyle w:val="Literatura"/>
        <w:rPr>
          <w:noProof w:val="0"/>
          <w:lang w:val="fr-FR"/>
        </w:rPr>
      </w:pPr>
      <w:r w:rsidRPr="00D67DD6">
        <w:rPr>
          <w:noProof w:val="0"/>
          <w:lang w:val="fr-FR"/>
        </w:rPr>
        <w:t>Wilhelm von Sherwood (2008):</w:t>
      </w:r>
      <w:r w:rsidRPr="00D67DD6">
        <w:rPr>
          <w:i/>
          <w:noProof w:val="0"/>
          <w:lang w:val="fr-FR"/>
        </w:rPr>
        <w:t xml:space="preserve"> Die Syncategoremata des Wilhelm von Sherwood: Kommentierung und </w:t>
      </w:r>
      <w:r w:rsidRPr="00D67DD6">
        <w:rPr>
          <w:noProof w:val="0"/>
          <w:lang w:val="fr-FR"/>
        </w:rPr>
        <w:tab/>
      </w:r>
      <w:r w:rsidRPr="00D67DD6">
        <w:rPr>
          <w:i/>
          <w:noProof w:val="0"/>
          <w:lang w:val="fr-FR"/>
        </w:rPr>
        <w:t>Historische Einordnung</w:t>
      </w:r>
      <w:r w:rsidRPr="00D67DD6">
        <w:rPr>
          <w:noProof w:val="0"/>
          <w:lang w:val="fr-FR"/>
        </w:rPr>
        <w:t>. Edited by Raina Kirchhoff. Leiden: Brill.</w:t>
      </w:r>
    </w:p>
    <w:p w14:paraId="7343F1BB" w14:textId="77777777" w:rsidR="00BC7F22" w:rsidRPr="00D67DD6" w:rsidRDefault="00BC7F22" w:rsidP="00BC7F22">
      <w:pPr>
        <w:pStyle w:val="Literatura"/>
        <w:rPr>
          <w:noProof w:val="0"/>
          <w:lang w:val="fr-FR"/>
        </w:rPr>
      </w:pPr>
      <w:r w:rsidRPr="00D67DD6">
        <w:rPr>
          <w:rStyle w:val="addmd"/>
          <w:noProof w:val="0"/>
          <w:lang w:val="fr-FR"/>
        </w:rPr>
        <w:t xml:space="preserve">Taormina, Daniela Patrizia (1999): </w:t>
      </w:r>
      <w:r w:rsidRPr="00D67DD6">
        <w:rPr>
          <w:i/>
          <w:noProof w:val="0"/>
          <w:lang w:val="fr-FR"/>
        </w:rPr>
        <w:t>Jamblique, critique de Plotin et de Porphyre: quatre études</w:t>
      </w:r>
      <w:r w:rsidRPr="00D67DD6">
        <w:rPr>
          <w:noProof w:val="0"/>
          <w:lang w:val="fr-FR"/>
        </w:rPr>
        <w:t>. Paris: J. Vrin.</w:t>
      </w:r>
    </w:p>
    <w:p w14:paraId="109D794A" w14:textId="77777777" w:rsidR="00BC7F22" w:rsidRPr="00D67DD6" w:rsidRDefault="00BC7F22" w:rsidP="00BC7F22">
      <w:pPr>
        <w:pStyle w:val="Literatura"/>
        <w:rPr>
          <w:noProof w:val="0"/>
          <w:lang w:val="fr-FR"/>
        </w:rPr>
      </w:pPr>
      <w:r w:rsidRPr="00D67DD6">
        <w:rPr>
          <w:noProof w:val="0"/>
          <w:lang w:val="fr-FR"/>
        </w:rPr>
        <w:lastRenderedPageBreak/>
        <w:t xml:space="preserve">Taylor, C. Richard (2005): "The Agent Intellect as "form for us" and Averroes's Critique of al-Fârâbî". </w:t>
      </w:r>
      <w:r w:rsidRPr="00D67DD6">
        <w:rPr>
          <w:i/>
          <w:noProof w:val="0"/>
          <w:lang w:val="fr-FR"/>
        </w:rPr>
        <w:t>Tópicos</w:t>
      </w:r>
      <w:r w:rsidRPr="00D67DD6">
        <w:rPr>
          <w:noProof w:val="0"/>
          <w:lang w:val="fr-FR"/>
        </w:rPr>
        <w:t xml:space="preserve"> 29: </w:t>
      </w:r>
      <w:r w:rsidRPr="00D67DD6">
        <w:rPr>
          <w:noProof w:val="0"/>
          <w:lang w:val="fr-FR"/>
        </w:rPr>
        <w:tab/>
        <w:t>29–51.</w:t>
      </w:r>
    </w:p>
    <w:p w14:paraId="0442C428" w14:textId="77777777" w:rsidR="00BC7F22" w:rsidRPr="00D67DD6" w:rsidRDefault="00BC7F22" w:rsidP="00BC7F22">
      <w:pPr>
        <w:pStyle w:val="Literatura"/>
        <w:rPr>
          <w:noProof w:val="0"/>
          <w:color w:val="000000"/>
          <w:lang w:val="fr-FR"/>
        </w:rPr>
      </w:pPr>
      <w:r w:rsidRPr="00D67DD6">
        <w:rPr>
          <w:noProof w:val="0"/>
          <w:lang w:val="fr-FR"/>
        </w:rPr>
        <w:t xml:space="preserve">‒ (2009): "Intellect as intrinsic formal cause in the soul according to Aquinas and Averroes". </w:t>
      </w:r>
      <w:r w:rsidRPr="00D67DD6">
        <w:rPr>
          <w:rStyle w:val="Zvraznn"/>
          <w:noProof w:val="0"/>
          <w:lang w:val="fr-FR"/>
        </w:rPr>
        <w:t xml:space="preserve">The Afterlife of the </w:t>
      </w:r>
      <w:r w:rsidRPr="00D67DD6">
        <w:rPr>
          <w:rStyle w:val="Zvraznn"/>
          <w:noProof w:val="0"/>
          <w:lang w:val="fr-FR"/>
        </w:rPr>
        <w:tab/>
        <w:t>Platonic Soul: Reflections of Platonic Psychology in the Monotheistic Religions</w:t>
      </w:r>
      <w:r w:rsidRPr="00D67DD6">
        <w:rPr>
          <w:rStyle w:val="Zvraznn"/>
          <w:i w:val="0"/>
          <w:noProof w:val="0"/>
          <w:lang w:val="fr-FR"/>
        </w:rPr>
        <w:t xml:space="preserve">, edited by </w:t>
      </w:r>
      <w:r w:rsidRPr="00D67DD6">
        <w:rPr>
          <w:noProof w:val="0"/>
          <w:lang w:val="fr-FR"/>
        </w:rPr>
        <w:t>Maha Elkaisy-</w:t>
      </w:r>
      <w:r w:rsidRPr="00D67DD6">
        <w:rPr>
          <w:noProof w:val="0"/>
          <w:lang w:val="fr-FR"/>
        </w:rPr>
        <w:tab/>
        <w:t>Friemuth, and John M. Dillon, Leiden: Brill, pp. 187–220.</w:t>
      </w:r>
    </w:p>
    <w:p w14:paraId="106BF5D2" w14:textId="77777777" w:rsidR="00BC7F22" w:rsidRPr="00D67DD6" w:rsidRDefault="00BC7F22" w:rsidP="00BC7F22">
      <w:pPr>
        <w:pStyle w:val="Literatura"/>
        <w:rPr>
          <w:noProof w:val="0"/>
          <w:szCs w:val="22"/>
          <w:lang w:val="fr-FR"/>
        </w:rPr>
      </w:pPr>
      <w:r w:rsidRPr="00D67DD6">
        <w:rPr>
          <w:noProof w:val="0"/>
          <w:lang w:val="fr-FR"/>
        </w:rPr>
        <w:t xml:space="preserve">Tertullianus (1971): Q. S. FL. Tertulliani Adversus Valentinianos. Text, Translation, and Commentary by Mark T. </w:t>
      </w:r>
      <w:r w:rsidRPr="00D67DD6">
        <w:rPr>
          <w:noProof w:val="0"/>
          <w:szCs w:val="22"/>
          <w:lang w:val="fr-FR"/>
        </w:rPr>
        <w:tab/>
      </w:r>
      <w:r w:rsidRPr="00D67DD6">
        <w:rPr>
          <w:noProof w:val="0"/>
          <w:lang w:val="fr-FR"/>
        </w:rPr>
        <w:t>Riley. Stanford University.</w:t>
      </w:r>
    </w:p>
    <w:p w14:paraId="18C2311D" w14:textId="77777777" w:rsidR="00BC7F22" w:rsidRPr="00D67DD6" w:rsidRDefault="00BC7F22" w:rsidP="00BC7F22">
      <w:pPr>
        <w:pStyle w:val="Literatura"/>
        <w:rPr>
          <w:noProof w:val="0"/>
          <w:lang w:val="fr-FR"/>
        </w:rPr>
      </w:pPr>
      <w:r w:rsidRPr="00D67DD6">
        <w:rPr>
          <w:noProof w:val="0"/>
          <w:szCs w:val="22"/>
          <w:lang w:val="fr-FR"/>
        </w:rPr>
        <w:t xml:space="preserve">Teske, Roland J. (2006):  </w:t>
      </w:r>
      <w:r w:rsidRPr="00D67DD6">
        <w:rPr>
          <w:i/>
          <w:noProof w:val="0"/>
          <w:szCs w:val="22"/>
          <w:lang w:val="fr-FR"/>
        </w:rPr>
        <w:t>Studies in the philosophy of William of Auvergne, Bishop of Paris (1228</w:t>
      </w:r>
      <w:r w:rsidRPr="00D67DD6">
        <w:rPr>
          <w:i/>
          <w:noProof w:val="0"/>
          <w:lang w:val="fr-FR"/>
        </w:rPr>
        <w:t>–</w:t>
      </w:r>
      <w:r w:rsidRPr="00D67DD6">
        <w:rPr>
          <w:i/>
          <w:noProof w:val="0"/>
          <w:szCs w:val="22"/>
          <w:lang w:val="fr-FR"/>
        </w:rPr>
        <w:t>1249)</w:t>
      </w:r>
      <w:r w:rsidRPr="00D67DD6">
        <w:rPr>
          <w:noProof w:val="0"/>
          <w:szCs w:val="22"/>
          <w:lang w:val="fr-FR"/>
        </w:rPr>
        <w:t xml:space="preserve">. </w:t>
      </w:r>
      <w:r w:rsidRPr="00D67DD6">
        <w:rPr>
          <w:noProof w:val="0"/>
          <w:szCs w:val="22"/>
          <w:lang w:val="fr-FR"/>
        </w:rPr>
        <w:tab/>
        <w:t xml:space="preserve">Marquette studies in philosophy 51. </w:t>
      </w:r>
      <w:r w:rsidRPr="00D67DD6">
        <w:rPr>
          <w:noProof w:val="0"/>
          <w:lang w:val="fr-FR"/>
        </w:rPr>
        <w:t>Milwaukee: Marquette University Press.</w:t>
      </w:r>
    </w:p>
    <w:p w14:paraId="6CE2E55F" w14:textId="77777777" w:rsidR="00BC7F22" w:rsidRPr="00D67DD6" w:rsidRDefault="00BC7F22" w:rsidP="00BC7F22">
      <w:pPr>
        <w:pStyle w:val="Literatura"/>
        <w:rPr>
          <w:rFonts w:eastAsia="Century Schoolbook"/>
          <w:noProof w:val="0"/>
          <w:lang w:val="fr-FR"/>
        </w:rPr>
      </w:pPr>
      <w:bookmarkStart w:id="41" w:name="Status"/>
      <w:r w:rsidRPr="00D67DD6">
        <w:rPr>
          <w:rFonts w:eastAsia="Century Schoolbook"/>
          <w:i/>
          <w:noProof w:val="0"/>
          <w:lang w:val="fr-FR"/>
        </w:rPr>
        <w:t>Theologia Aristotelis</w:t>
      </w:r>
      <w:r w:rsidRPr="00D67DD6">
        <w:rPr>
          <w:rFonts w:eastAsia="Century Schoolbook"/>
          <w:noProof w:val="0"/>
          <w:lang w:val="fr-FR"/>
        </w:rPr>
        <w:t xml:space="preserve"> (1882): </w:t>
      </w:r>
      <w:r w:rsidRPr="00D67DD6">
        <w:rPr>
          <w:i/>
          <w:noProof w:val="0"/>
          <w:lang w:val="fr-FR"/>
        </w:rPr>
        <w:t xml:space="preserve">Die sogenannte Theologie des Aristoteles, aus arabischen Handschriften zum </w:t>
      </w:r>
      <w:r w:rsidRPr="00D67DD6">
        <w:rPr>
          <w:i/>
          <w:noProof w:val="0"/>
          <w:szCs w:val="22"/>
          <w:lang w:val="fr-FR"/>
        </w:rPr>
        <w:tab/>
      </w:r>
      <w:r w:rsidRPr="00D67DD6">
        <w:rPr>
          <w:i/>
          <w:noProof w:val="0"/>
          <w:lang w:val="fr-FR"/>
        </w:rPr>
        <w:t>ersten Mal hrsg. von Friedrich Dieterici</w:t>
      </w:r>
      <w:r w:rsidRPr="00D67DD6">
        <w:rPr>
          <w:noProof w:val="0"/>
          <w:lang w:val="fr-FR"/>
        </w:rPr>
        <w:t xml:space="preserve">. Leipzig. </w:t>
      </w:r>
    </w:p>
    <w:p w14:paraId="5786646C" w14:textId="77777777" w:rsidR="00BC7F22" w:rsidRPr="00D67DD6" w:rsidRDefault="00BC7F22" w:rsidP="00BC7F22">
      <w:pPr>
        <w:pStyle w:val="Literatura"/>
        <w:rPr>
          <w:i/>
          <w:noProof w:val="0"/>
          <w:lang w:val="fr-FR"/>
        </w:rPr>
      </w:pPr>
      <w:r w:rsidRPr="00D67DD6">
        <w:rPr>
          <w:rStyle w:val="cuatro"/>
          <w:noProof w:val="0"/>
          <w:lang w:val="fr-FR"/>
        </w:rPr>
        <w:t>Thomas de Aquino</w:t>
      </w:r>
      <w:r w:rsidRPr="00D67DD6">
        <w:rPr>
          <w:rStyle w:val="cuatro"/>
          <w:i/>
          <w:noProof w:val="0"/>
          <w:lang w:val="fr-FR"/>
        </w:rPr>
        <w:t xml:space="preserve">. Sancti Thomae de Aquino Opera omnia iussu Leonis XIII P. M. edita. </w:t>
      </w:r>
      <w:r w:rsidRPr="00D67DD6">
        <w:rPr>
          <w:noProof w:val="0"/>
          <w:lang w:val="fr-FR"/>
        </w:rPr>
        <w:t>Editio Leonina.</w:t>
      </w:r>
    </w:p>
    <w:bookmarkEnd w:id="41"/>
    <w:p w14:paraId="59C76743" w14:textId="77777777" w:rsidR="00BC7F22" w:rsidRPr="00D67DD6" w:rsidRDefault="00BC7F22" w:rsidP="00BC7F22">
      <w:pPr>
        <w:pStyle w:val="Literatura"/>
        <w:rPr>
          <w:noProof w:val="0"/>
          <w:lang w:val="fr-FR"/>
        </w:rPr>
      </w:pPr>
      <w:r w:rsidRPr="00D67DD6">
        <w:rPr>
          <w:noProof w:val="0"/>
          <w:lang w:val="fr-FR"/>
        </w:rPr>
        <w:t xml:space="preserve">‒ (1882): </w:t>
      </w:r>
      <w:r w:rsidRPr="00D67DD6">
        <w:rPr>
          <w:i/>
          <w:noProof w:val="0"/>
          <w:lang w:val="fr-FR"/>
        </w:rPr>
        <w:t>Expositio Posteriorum Analyticorum.</w:t>
      </w:r>
      <w:r w:rsidRPr="00D67DD6">
        <w:rPr>
          <w:noProof w:val="0"/>
          <w:lang w:val="fr-FR"/>
        </w:rPr>
        <w:t xml:space="preserve"> Cum synopsibus et annotationibus Fr. Thomae Mariae Zigliara. </w:t>
      </w:r>
      <w:r w:rsidRPr="00D67DD6">
        <w:rPr>
          <w:noProof w:val="0"/>
          <w:lang w:val="fr-FR"/>
        </w:rPr>
        <w:tab/>
        <w:t>Leonina, tomus 1.</w:t>
      </w:r>
    </w:p>
    <w:p w14:paraId="51D161FC" w14:textId="77777777" w:rsidR="00BC7F22" w:rsidRPr="00D67DD6" w:rsidRDefault="00BC7F22" w:rsidP="00BC7F22">
      <w:pPr>
        <w:pStyle w:val="Literatura"/>
        <w:rPr>
          <w:noProof w:val="0"/>
          <w:lang w:val="fr-FR"/>
        </w:rPr>
      </w:pPr>
      <w:r w:rsidRPr="00D67DD6">
        <w:rPr>
          <w:noProof w:val="0"/>
          <w:lang w:val="fr-FR"/>
        </w:rPr>
        <w:t xml:space="preserve">‒ (1888): </w:t>
      </w:r>
      <w:r w:rsidRPr="00D67DD6">
        <w:rPr>
          <w:i/>
          <w:noProof w:val="0"/>
          <w:lang w:val="fr-FR"/>
        </w:rPr>
        <w:t>Summa theologiae, Iª, q. 1‒49 cum commentariis Caietani</w:t>
      </w:r>
      <w:r w:rsidRPr="00D67DD6">
        <w:rPr>
          <w:noProof w:val="0"/>
          <w:lang w:val="fr-FR"/>
        </w:rPr>
        <w:t>.  Leonina, tomus 4.</w:t>
      </w:r>
    </w:p>
    <w:p w14:paraId="68A8E8EB" w14:textId="77777777" w:rsidR="00BC7F22" w:rsidRPr="00D67DD6" w:rsidRDefault="00BC7F22" w:rsidP="00BC7F22">
      <w:pPr>
        <w:pStyle w:val="Literatura"/>
        <w:rPr>
          <w:noProof w:val="0"/>
          <w:lang w:val="fr-FR"/>
        </w:rPr>
      </w:pPr>
      <w:r w:rsidRPr="00D67DD6">
        <w:rPr>
          <w:noProof w:val="0"/>
          <w:lang w:val="fr-FR"/>
        </w:rPr>
        <w:t xml:space="preserve">‒ (1889): </w:t>
      </w:r>
      <w:r w:rsidRPr="00D67DD6">
        <w:rPr>
          <w:i/>
          <w:noProof w:val="0"/>
          <w:lang w:val="fr-FR"/>
        </w:rPr>
        <w:t>Summa theologiae, Iª, q. 50‒119 cum commentariis Caietani</w:t>
      </w:r>
      <w:r w:rsidRPr="00D67DD6">
        <w:rPr>
          <w:noProof w:val="0"/>
          <w:lang w:val="fr-FR"/>
        </w:rPr>
        <w:t>.  Leonina, tomus 5.</w:t>
      </w:r>
    </w:p>
    <w:p w14:paraId="32FC808C" w14:textId="77777777" w:rsidR="00BC7F22" w:rsidRPr="00D67DD6" w:rsidRDefault="00BC7F22" w:rsidP="00BC7F22">
      <w:pPr>
        <w:pStyle w:val="Literatura"/>
        <w:rPr>
          <w:noProof w:val="0"/>
          <w:lang w:val="fr-FR"/>
        </w:rPr>
      </w:pPr>
      <w:r w:rsidRPr="00D67DD6">
        <w:rPr>
          <w:noProof w:val="0"/>
          <w:lang w:val="fr-FR"/>
        </w:rPr>
        <w:t xml:space="preserve">‒ (1895): </w:t>
      </w:r>
      <w:r w:rsidRPr="00D67DD6">
        <w:rPr>
          <w:i/>
          <w:noProof w:val="0"/>
          <w:lang w:val="fr-FR"/>
        </w:rPr>
        <w:t>Summa theologiae, IIª-IIae</w:t>
      </w:r>
      <w:r w:rsidRPr="00D67DD6">
        <w:rPr>
          <w:noProof w:val="0"/>
          <w:lang w:val="fr-FR"/>
        </w:rPr>
        <w:t>, q. 1‒57 cum commentariis Caietani. Leonina, tomus 8.</w:t>
      </w:r>
    </w:p>
    <w:p w14:paraId="1BDC5A65" w14:textId="77777777" w:rsidR="00BC7F22" w:rsidRPr="00D67DD6" w:rsidRDefault="00BC7F22" w:rsidP="00BC7F22">
      <w:pPr>
        <w:pStyle w:val="Literatura"/>
        <w:rPr>
          <w:noProof w:val="0"/>
          <w:lang w:val="fr-FR"/>
        </w:rPr>
      </w:pPr>
      <w:r w:rsidRPr="00D67DD6">
        <w:rPr>
          <w:noProof w:val="0"/>
          <w:lang w:val="fr-FR"/>
        </w:rPr>
        <w:t xml:space="preserve">‒ (1897): </w:t>
      </w:r>
      <w:r w:rsidRPr="00D67DD6">
        <w:rPr>
          <w:i/>
          <w:noProof w:val="0"/>
          <w:lang w:val="fr-FR"/>
        </w:rPr>
        <w:t>Summa theologiae, IIª-IIae</w:t>
      </w:r>
      <w:r w:rsidRPr="00D67DD6">
        <w:rPr>
          <w:noProof w:val="0"/>
          <w:lang w:val="fr-FR"/>
        </w:rPr>
        <w:t>, q. 57‒122 cum commentariis Caietani. Leonina, tomus 9.</w:t>
      </w:r>
    </w:p>
    <w:p w14:paraId="6F849EDE" w14:textId="77777777" w:rsidR="00BC7F22" w:rsidRPr="00D67DD6" w:rsidRDefault="00BC7F22" w:rsidP="00BC7F22">
      <w:pPr>
        <w:pStyle w:val="Literatura"/>
        <w:rPr>
          <w:noProof w:val="0"/>
          <w:lang w:val="fr-FR"/>
        </w:rPr>
      </w:pPr>
      <w:r w:rsidRPr="00D67DD6">
        <w:rPr>
          <w:noProof w:val="0"/>
          <w:lang w:val="fr-FR"/>
        </w:rPr>
        <w:t xml:space="preserve">‒ (1918): </w:t>
      </w:r>
      <w:r w:rsidRPr="00D67DD6">
        <w:rPr>
          <w:i/>
          <w:noProof w:val="0"/>
          <w:lang w:val="fr-FR"/>
        </w:rPr>
        <w:t>Summa contra Gentiles</w:t>
      </w:r>
      <w:r w:rsidRPr="00D67DD6">
        <w:rPr>
          <w:noProof w:val="0"/>
          <w:lang w:val="fr-FR"/>
        </w:rPr>
        <w:t>, lib. 1‒2 cum commentariis Ferrariensis. Leonina, tomus 13.</w:t>
      </w:r>
    </w:p>
    <w:p w14:paraId="4DCFA41B" w14:textId="77777777" w:rsidR="00BC7F22" w:rsidRPr="00D67DD6" w:rsidRDefault="00BC7F22" w:rsidP="00BC7F22">
      <w:pPr>
        <w:pStyle w:val="Literatura"/>
        <w:rPr>
          <w:noProof w:val="0"/>
          <w:lang w:val="fr-FR"/>
        </w:rPr>
      </w:pPr>
      <w:r w:rsidRPr="00D67DD6">
        <w:rPr>
          <w:i/>
          <w:noProof w:val="0"/>
          <w:lang w:val="fr-FR"/>
        </w:rPr>
        <w:t>‒</w:t>
      </w:r>
      <w:r w:rsidRPr="00D67DD6">
        <w:rPr>
          <w:noProof w:val="0"/>
          <w:lang w:val="fr-FR"/>
        </w:rPr>
        <w:t xml:space="preserve"> (1966): </w:t>
      </w:r>
      <w:r w:rsidRPr="00D67DD6">
        <w:rPr>
          <w:i/>
          <w:noProof w:val="0"/>
          <w:lang w:val="fr-FR"/>
        </w:rPr>
        <w:t xml:space="preserve">In Libros Politicorum Aristotelis Expositio. </w:t>
      </w:r>
      <w:r w:rsidRPr="00D67DD6">
        <w:rPr>
          <w:noProof w:val="0"/>
          <w:lang w:val="fr-FR"/>
        </w:rPr>
        <w:t>Taurini‒Romae</w:t>
      </w:r>
      <w:r w:rsidRPr="00D67DD6">
        <w:rPr>
          <w:rStyle w:val="ref"/>
          <w:noProof w:val="0"/>
          <w:lang w:val="fr-FR"/>
        </w:rPr>
        <w:t xml:space="preserve">: </w:t>
      </w:r>
      <w:r w:rsidRPr="00D67DD6">
        <w:rPr>
          <w:noProof w:val="0"/>
          <w:lang w:val="fr-FR"/>
        </w:rPr>
        <w:t>Marietti.</w:t>
      </w:r>
    </w:p>
    <w:p w14:paraId="31D78A95" w14:textId="77777777" w:rsidR="00BC7F22" w:rsidRPr="00D67DD6" w:rsidRDefault="00BC7F22" w:rsidP="00BC7F22">
      <w:pPr>
        <w:pStyle w:val="Literatura"/>
        <w:rPr>
          <w:noProof w:val="0"/>
          <w:lang w:val="fr-FR"/>
        </w:rPr>
      </w:pPr>
      <w:r w:rsidRPr="00D67DD6">
        <w:rPr>
          <w:i/>
          <w:noProof w:val="0"/>
          <w:lang w:val="fr-FR"/>
        </w:rPr>
        <w:t>‒</w:t>
      </w:r>
      <w:r w:rsidRPr="00D67DD6">
        <w:rPr>
          <w:noProof w:val="0"/>
          <w:lang w:val="fr-FR"/>
        </w:rPr>
        <w:t xml:space="preserve"> (1953): </w:t>
      </w:r>
      <w:r w:rsidRPr="00D67DD6">
        <w:rPr>
          <w:i/>
          <w:noProof w:val="0"/>
          <w:lang w:val="fr-FR"/>
        </w:rPr>
        <w:t>Quaestiones disputatae De potentia</w:t>
      </w:r>
      <w:r w:rsidRPr="00D67DD6">
        <w:rPr>
          <w:noProof w:val="0"/>
          <w:lang w:val="fr-FR"/>
        </w:rPr>
        <w:t>. Edited by B. Bazzi. Taurini‒Romae</w:t>
      </w:r>
      <w:r w:rsidRPr="00D67DD6">
        <w:rPr>
          <w:rStyle w:val="ref"/>
          <w:noProof w:val="0"/>
          <w:lang w:val="fr-FR"/>
        </w:rPr>
        <w:t xml:space="preserve">: </w:t>
      </w:r>
      <w:r w:rsidRPr="00D67DD6">
        <w:rPr>
          <w:noProof w:val="0"/>
          <w:lang w:val="fr-FR"/>
        </w:rPr>
        <w:t>Marietti.</w:t>
      </w:r>
    </w:p>
    <w:p w14:paraId="34EC49C0" w14:textId="77777777" w:rsidR="00BC7F22" w:rsidRPr="00D67DD6" w:rsidRDefault="00BC7F22" w:rsidP="00BC7F22">
      <w:pPr>
        <w:pStyle w:val="Literatura"/>
        <w:rPr>
          <w:noProof w:val="0"/>
          <w:lang w:val="fr-FR"/>
        </w:rPr>
      </w:pPr>
      <w:r w:rsidRPr="00D67DD6">
        <w:rPr>
          <w:noProof w:val="0"/>
          <w:lang w:val="fr-FR"/>
        </w:rPr>
        <w:t xml:space="preserve">‒ (1970): </w:t>
      </w:r>
      <w:r w:rsidRPr="00D67DD6">
        <w:rPr>
          <w:i/>
          <w:noProof w:val="0"/>
          <w:lang w:val="fr-FR"/>
        </w:rPr>
        <w:t>Quaestiones disputatae De veritate</w:t>
      </w:r>
      <w:r w:rsidRPr="00D67DD6">
        <w:rPr>
          <w:noProof w:val="0"/>
          <w:lang w:val="fr-FR"/>
        </w:rPr>
        <w:t>. Edited by P. Antoine Dondaine. Leonina, tomus 22, vol. 2, fasc. 1.</w:t>
      </w:r>
    </w:p>
    <w:p w14:paraId="67D6197F" w14:textId="77777777" w:rsidR="00BC7F22" w:rsidRPr="00D67DD6" w:rsidRDefault="00BC7F22" w:rsidP="00BC7F22">
      <w:pPr>
        <w:pStyle w:val="Literatura"/>
        <w:rPr>
          <w:noProof w:val="0"/>
          <w:lang w:val="fr-FR"/>
        </w:rPr>
      </w:pPr>
      <w:r w:rsidRPr="00D67DD6">
        <w:rPr>
          <w:noProof w:val="0"/>
          <w:lang w:val="fr-FR"/>
        </w:rPr>
        <w:t xml:space="preserve">‒ (1982): </w:t>
      </w:r>
      <w:r w:rsidRPr="00D67DD6">
        <w:rPr>
          <w:i/>
          <w:noProof w:val="0"/>
          <w:lang w:val="fr-FR"/>
        </w:rPr>
        <w:t>Quaestiones disputatae De malo</w:t>
      </w:r>
      <w:r w:rsidRPr="00D67DD6">
        <w:rPr>
          <w:noProof w:val="0"/>
          <w:lang w:val="fr-FR"/>
        </w:rPr>
        <w:t>. Leonina, tomus 23.</w:t>
      </w:r>
    </w:p>
    <w:p w14:paraId="1B9D19AC" w14:textId="77777777" w:rsidR="00BC7F22" w:rsidRPr="00D67DD6" w:rsidRDefault="00BC7F22" w:rsidP="00BC7F22">
      <w:pPr>
        <w:pStyle w:val="Literatura"/>
        <w:rPr>
          <w:noProof w:val="0"/>
          <w:lang w:val="fr-FR"/>
        </w:rPr>
      </w:pPr>
      <w:r w:rsidRPr="00D67DD6">
        <w:rPr>
          <w:noProof w:val="0"/>
          <w:lang w:val="fr-FR"/>
        </w:rPr>
        <w:t xml:space="preserve">‒ (1996: </w:t>
      </w:r>
      <w:r w:rsidRPr="00D67DD6">
        <w:rPr>
          <w:i/>
          <w:noProof w:val="0"/>
          <w:lang w:val="fr-FR"/>
        </w:rPr>
        <w:t>Quaestiones disputatae De anima</w:t>
      </w:r>
      <w:r w:rsidRPr="00D67DD6">
        <w:rPr>
          <w:noProof w:val="0"/>
          <w:lang w:val="fr-FR"/>
        </w:rPr>
        <w:t>. Edited by B.-C. Bazán. Roma - Paris. Leonina, tomus 24/1.</w:t>
      </w:r>
    </w:p>
    <w:p w14:paraId="74EE8A9D" w14:textId="77777777" w:rsidR="00BC7F22" w:rsidRPr="00D67DD6" w:rsidRDefault="00BC7F22" w:rsidP="00BC7F22">
      <w:pPr>
        <w:pStyle w:val="Literatura"/>
        <w:rPr>
          <w:noProof w:val="0"/>
          <w:lang w:val="fr-FR"/>
        </w:rPr>
      </w:pPr>
      <w:r w:rsidRPr="00D67DD6">
        <w:rPr>
          <w:noProof w:val="0"/>
          <w:lang w:val="fr-FR"/>
        </w:rPr>
        <w:t xml:space="preserve">‒ (1976): </w:t>
      </w:r>
      <w:r w:rsidRPr="00D67DD6">
        <w:rPr>
          <w:i/>
          <w:noProof w:val="0"/>
          <w:lang w:val="fr-FR"/>
        </w:rPr>
        <w:t>De unitate intellectu</w:t>
      </w:r>
      <w:r w:rsidRPr="00D67DD6">
        <w:rPr>
          <w:noProof w:val="0"/>
          <w:lang w:val="fr-FR"/>
        </w:rPr>
        <w:t>. Editori di San Tommaso. Leonina, tomus 43.</w:t>
      </w:r>
    </w:p>
    <w:p w14:paraId="7E488C89" w14:textId="77777777" w:rsidR="00BC7F22" w:rsidRPr="00D67DD6" w:rsidRDefault="00BC7F22" w:rsidP="00BC7F22">
      <w:pPr>
        <w:pStyle w:val="Literatura"/>
        <w:rPr>
          <w:noProof w:val="0"/>
          <w:lang w:val="fr-FR"/>
        </w:rPr>
      </w:pPr>
      <w:r w:rsidRPr="00D67DD6">
        <w:rPr>
          <w:noProof w:val="0"/>
          <w:lang w:val="fr-FR"/>
        </w:rPr>
        <w:t xml:space="preserve">‒ (1984): </w:t>
      </w:r>
      <w:r w:rsidRPr="00D67DD6">
        <w:rPr>
          <w:i/>
          <w:noProof w:val="0"/>
          <w:lang w:val="fr-FR"/>
        </w:rPr>
        <w:t>Sentencia libri De anima</w:t>
      </w:r>
      <w:r w:rsidRPr="00D67DD6">
        <w:rPr>
          <w:noProof w:val="0"/>
          <w:lang w:val="fr-FR"/>
        </w:rPr>
        <w:t>. Edited by R.-A. Gauthier. Roma - Paris. Leonina, tomus 45/1.</w:t>
      </w:r>
    </w:p>
    <w:p w14:paraId="40446C5D" w14:textId="77777777" w:rsidR="00BC7F22" w:rsidRPr="00D67DD6" w:rsidRDefault="00BC7F22" w:rsidP="00BC7F22">
      <w:pPr>
        <w:pStyle w:val="Literatura"/>
        <w:ind w:left="397" w:hanging="397"/>
        <w:rPr>
          <w:noProof w:val="0"/>
          <w:lang w:val="fr-FR"/>
        </w:rPr>
      </w:pPr>
      <w:r w:rsidRPr="00D67DD6">
        <w:rPr>
          <w:noProof w:val="0"/>
          <w:lang w:val="fr-FR"/>
        </w:rPr>
        <w:t xml:space="preserve">‒ (1992): </w:t>
      </w:r>
      <w:r w:rsidRPr="00D67DD6">
        <w:rPr>
          <w:i/>
          <w:noProof w:val="0"/>
          <w:lang w:val="fr-FR"/>
        </w:rPr>
        <w:t>Super Boetium De Trinitate. Expositio libri Boetii De ebdomadibus</w:t>
      </w:r>
      <w:r w:rsidRPr="00D67DD6">
        <w:rPr>
          <w:noProof w:val="0"/>
          <w:lang w:val="fr-FR"/>
        </w:rPr>
        <w:t>. Éditions du Cerf, Roma – Paris. Leonina, tome 50.</w:t>
      </w:r>
    </w:p>
    <w:p w14:paraId="1BFE0AB9" w14:textId="77777777" w:rsidR="00BC7F22" w:rsidRPr="00D67DD6" w:rsidRDefault="00BC7F22" w:rsidP="00BC7F22">
      <w:pPr>
        <w:pStyle w:val="Literatura"/>
        <w:rPr>
          <w:noProof w:val="0"/>
          <w:lang w:val="fr-FR"/>
        </w:rPr>
      </w:pPr>
      <w:r w:rsidRPr="00D67DD6">
        <w:rPr>
          <w:noProof w:val="0"/>
          <w:lang w:val="fr-FR"/>
        </w:rPr>
        <w:t xml:space="preserve">Treiger, Alexander (2012): "Avicenna's Notion of Transcendental Modulation of Existence (taškīk al-wuğūd, </w:t>
      </w:r>
      <w:r w:rsidRPr="00D67DD6">
        <w:rPr>
          <w:noProof w:val="0"/>
          <w:lang w:val="fr-FR"/>
        </w:rPr>
        <w:tab/>
        <w:t xml:space="preserve">analogia entis) and Its Greek and Arabic Sources". </w:t>
      </w:r>
      <w:r w:rsidRPr="00D67DD6">
        <w:rPr>
          <w:i/>
          <w:noProof w:val="0"/>
          <w:lang w:val="fr-FR"/>
        </w:rPr>
        <w:t xml:space="preserve">Islamic Philosophy, Science, Culture, and Religion. </w:t>
      </w:r>
      <w:r w:rsidRPr="00D67DD6">
        <w:rPr>
          <w:i/>
          <w:noProof w:val="0"/>
          <w:lang w:val="fr-FR"/>
        </w:rPr>
        <w:tab/>
        <w:t>Studies in Honour of Dimitri Gutas</w:t>
      </w:r>
      <w:r w:rsidRPr="00D67DD6">
        <w:rPr>
          <w:noProof w:val="0"/>
          <w:lang w:val="fr-FR"/>
        </w:rPr>
        <w:t xml:space="preserve">, edited by Flecitas Opwis, and David Reisman, Leiden: Brill, pp. </w:t>
      </w:r>
      <w:r w:rsidRPr="00D67DD6">
        <w:rPr>
          <w:i/>
          <w:noProof w:val="0"/>
          <w:lang w:val="fr-FR"/>
        </w:rPr>
        <w:tab/>
      </w:r>
      <w:r w:rsidRPr="00D67DD6">
        <w:rPr>
          <w:noProof w:val="0"/>
          <w:lang w:val="fr-FR"/>
        </w:rPr>
        <w:t>327‒363.</w:t>
      </w:r>
    </w:p>
    <w:p w14:paraId="7BEE1400" w14:textId="77777777" w:rsidR="00BC7F22" w:rsidRPr="00D67DD6" w:rsidRDefault="00BC7F22" w:rsidP="00BC7F22">
      <w:pPr>
        <w:pStyle w:val="Literatura"/>
        <w:rPr>
          <w:noProof w:val="0"/>
          <w:lang w:val="fr-FR"/>
        </w:rPr>
      </w:pPr>
      <w:r w:rsidRPr="00D67DD6">
        <w:rPr>
          <w:noProof w:val="0"/>
          <w:lang w:val="fr-FR"/>
        </w:rPr>
        <w:t xml:space="preserve">Uckelman, L. Sara (2010): "Logic and the Condemnations of 1277". </w:t>
      </w:r>
      <w:r w:rsidRPr="00D67DD6">
        <w:rPr>
          <w:i/>
          <w:noProof w:val="0"/>
          <w:lang w:val="fr-FR"/>
        </w:rPr>
        <w:t>Journal of Philosophical Logic</w:t>
      </w:r>
      <w:r w:rsidRPr="00D67DD6">
        <w:rPr>
          <w:noProof w:val="0"/>
          <w:lang w:val="fr-FR"/>
        </w:rPr>
        <w:t xml:space="preserve"> 39: 201‒227.</w:t>
      </w:r>
    </w:p>
    <w:p w14:paraId="77823810" w14:textId="77777777" w:rsidR="00BC7F22" w:rsidRPr="00D67DD6" w:rsidRDefault="00BC7F22" w:rsidP="00BC7F22">
      <w:pPr>
        <w:pStyle w:val="Literatura"/>
        <w:rPr>
          <w:noProof w:val="0"/>
          <w:lang w:val="fr-FR"/>
        </w:rPr>
      </w:pPr>
      <w:r w:rsidRPr="00D67DD6">
        <w:rPr>
          <w:noProof w:val="0"/>
          <w:lang w:val="fr-FR"/>
        </w:rPr>
        <w:t xml:space="preserve">Ullmann, Walter (1949): "The Development of the Medieval Idea of Sovereignty". </w:t>
      </w:r>
      <w:r w:rsidRPr="00D67DD6">
        <w:rPr>
          <w:i/>
          <w:noProof w:val="0"/>
          <w:lang w:val="fr-FR"/>
        </w:rPr>
        <w:t xml:space="preserve">The English Historical Review </w:t>
      </w:r>
      <w:r w:rsidRPr="00D67DD6">
        <w:rPr>
          <w:noProof w:val="0"/>
          <w:lang w:val="fr-FR"/>
        </w:rPr>
        <w:tab/>
        <w:t>64: 1‒33.</w:t>
      </w:r>
    </w:p>
    <w:p w14:paraId="59ADA596" w14:textId="77777777" w:rsidR="00BC7F22" w:rsidRPr="00D67DD6" w:rsidRDefault="00BC7F22" w:rsidP="00BC7F22">
      <w:pPr>
        <w:pStyle w:val="Literatura"/>
        <w:rPr>
          <w:noProof w:val="0"/>
          <w:lang w:val="fr-FR"/>
        </w:rPr>
      </w:pPr>
      <w:r w:rsidRPr="00D67DD6">
        <w:rPr>
          <w:noProof w:val="0"/>
          <w:lang w:val="fr-FR"/>
        </w:rPr>
        <w:t xml:space="preserve">Umlauf, Václav (2008): "Hermeneía Aischylovy trilogie." </w:t>
      </w:r>
      <w:r w:rsidRPr="00D67DD6">
        <w:rPr>
          <w:i/>
          <w:noProof w:val="0"/>
          <w:lang w:val="fr-FR"/>
        </w:rPr>
        <w:t>Aluze</w:t>
      </w:r>
      <w:r w:rsidRPr="00D67DD6">
        <w:rPr>
          <w:noProof w:val="0"/>
          <w:lang w:val="fr-FR"/>
        </w:rPr>
        <w:t xml:space="preserve"> 1 (2008): 60−71.</w:t>
      </w:r>
    </w:p>
    <w:p w14:paraId="75B65B5B" w14:textId="77777777" w:rsidR="00BC7F22" w:rsidRPr="00D67DD6" w:rsidRDefault="00BC7F22" w:rsidP="00BC7F22">
      <w:pPr>
        <w:pStyle w:val="Literatura"/>
        <w:rPr>
          <w:rFonts w:eastAsia="WarnockPro-Regular" w:cs="WarnockPro-Regular"/>
          <w:noProof w:val="0"/>
          <w:lang w:val="fr-FR"/>
        </w:rPr>
      </w:pPr>
      <w:r w:rsidRPr="00D67DD6">
        <w:rPr>
          <w:rFonts w:cs="Calibri"/>
          <w:noProof w:val="0"/>
          <w:lang w:val="fr-FR"/>
        </w:rPr>
        <w:t>−</w:t>
      </w:r>
      <w:r w:rsidRPr="00D67DD6">
        <w:rPr>
          <w:noProof w:val="0"/>
          <w:lang w:val="fr-FR"/>
        </w:rPr>
        <w:t xml:space="preserve"> (2010): </w:t>
      </w:r>
      <w:r w:rsidRPr="00D67DD6">
        <w:rPr>
          <w:rStyle w:val="Siln"/>
          <w:b w:val="0"/>
          <w:i/>
          <w:noProof w:val="0"/>
          <w:lang w:val="fr-FR"/>
        </w:rPr>
        <w:t>Synopse dějinnosti a koncept historie. Hermeneutické eseje o filosofii dějin</w:t>
      </w:r>
      <w:r w:rsidRPr="00D67DD6">
        <w:rPr>
          <w:rStyle w:val="Siln"/>
          <w:b w:val="0"/>
          <w:noProof w:val="0"/>
          <w:lang w:val="fr-FR"/>
        </w:rPr>
        <w:t>. Brno: Vydavatelství CDK</w:t>
      </w:r>
      <w:r w:rsidRPr="00D67DD6">
        <w:rPr>
          <w:noProof w:val="0"/>
          <w:lang w:val="fr-FR"/>
        </w:rPr>
        <w:t>.</w:t>
      </w:r>
    </w:p>
    <w:p w14:paraId="6FDBB987" w14:textId="77777777" w:rsidR="00BC7F22" w:rsidRPr="00D67DD6" w:rsidRDefault="00BC7F22" w:rsidP="00BC7F22">
      <w:pPr>
        <w:pStyle w:val="Literatura"/>
        <w:rPr>
          <w:noProof w:val="0"/>
          <w:lang w:val="fr-FR"/>
        </w:rPr>
      </w:pPr>
      <w:r w:rsidRPr="00D67DD6">
        <w:rPr>
          <w:noProof w:val="0"/>
          <w:lang w:val="fr-FR"/>
        </w:rPr>
        <w:t xml:space="preserve">Valente, Luis (2013): "Supposition Theory and Porretan Theology: Summa Zwettlensis and Dialogus Ratii et </w:t>
      </w:r>
      <w:r w:rsidRPr="00D67DD6">
        <w:rPr>
          <w:noProof w:val="0"/>
          <w:lang w:val="fr-FR"/>
        </w:rPr>
        <w:tab/>
        <w:t xml:space="preserve">Everardi".  </w:t>
      </w:r>
      <w:r w:rsidRPr="00D67DD6">
        <w:rPr>
          <w:i/>
          <w:noProof w:val="0"/>
          <w:lang w:val="fr-FR"/>
        </w:rPr>
        <w:t>Medieval Supposition Theory Revisited</w:t>
      </w:r>
      <w:r w:rsidRPr="00D67DD6">
        <w:rPr>
          <w:noProof w:val="0"/>
          <w:lang w:val="fr-FR"/>
        </w:rPr>
        <w:t xml:space="preserve">, edited by </w:t>
      </w:r>
      <w:r w:rsidRPr="00D67DD6">
        <w:rPr>
          <w:rStyle w:val="st"/>
          <w:noProof w:val="0"/>
          <w:lang w:val="fr-FR"/>
        </w:rPr>
        <w:t xml:space="preserve">Egbert Peter </w:t>
      </w:r>
      <w:r w:rsidRPr="00D67DD6">
        <w:rPr>
          <w:noProof w:val="0"/>
          <w:lang w:val="fr-FR"/>
        </w:rPr>
        <w:t>Bos, Brill, pp. 119–148.</w:t>
      </w:r>
    </w:p>
    <w:p w14:paraId="5B695977" w14:textId="77777777" w:rsidR="00BC7F22" w:rsidRPr="00D67DD6" w:rsidRDefault="00BC7F22" w:rsidP="00BC7F22">
      <w:pPr>
        <w:pStyle w:val="Literatura"/>
        <w:rPr>
          <w:noProof w:val="0"/>
          <w:lang w:val="fr-FR"/>
        </w:rPr>
      </w:pPr>
      <w:r w:rsidRPr="00D67DD6">
        <w:rPr>
          <w:noProof w:val="0"/>
          <w:lang w:val="fr-FR"/>
        </w:rPr>
        <w:t xml:space="preserve">Vallat, Philippe (2004): </w:t>
      </w:r>
      <w:r w:rsidRPr="00D67DD6">
        <w:rPr>
          <w:i/>
          <w:noProof w:val="0"/>
          <w:lang w:val="fr-FR"/>
        </w:rPr>
        <w:t xml:space="preserve">Farabi et l’école d’Alexandrie. Des Prémisses de la connaissance à la philosophie </w:t>
      </w:r>
      <w:r w:rsidRPr="00D67DD6">
        <w:rPr>
          <w:i/>
          <w:noProof w:val="0"/>
          <w:lang w:val="fr-FR"/>
        </w:rPr>
        <w:tab/>
        <w:t>politique</w:t>
      </w:r>
      <w:r w:rsidRPr="00D67DD6">
        <w:rPr>
          <w:noProof w:val="0"/>
          <w:lang w:val="fr-FR"/>
        </w:rPr>
        <w:t>. Paris: Vrin.</w:t>
      </w:r>
    </w:p>
    <w:p w14:paraId="739A19F2" w14:textId="77777777" w:rsidR="00BC7F22" w:rsidRPr="00D67DD6" w:rsidRDefault="00BC7F22" w:rsidP="00BC7F22">
      <w:pPr>
        <w:pStyle w:val="Literatura"/>
        <w:rPr>
          <w:noProof w:val="0"/>
          <w:lang w:val="fr-FR"/>
        </w:rPr>
      </w:pPr>
      <w:r w:rsidRPr="00D67DD6">
        <w:rPr>
          <w:noProof w:val="0"/>
          <w:lang w:val="fr-FR"/>
        </w:rPr>
        <w:t>Vernant</w:t>
      </w:r>
      <w:r w:rsidRPr="00D67DD6">
        <w:rPr>
          <w:i/>
          <w:noProof w:val="0"/>
          <w:lang w:val="fr-FR"/>
        </w:rPr>
        <w:t xml:space="preserve">, </w:t>
      </w:r>
      <w:r w:rsidRPr="00D67DD6">
        <w:rPr>
          <w:noProof w:val="0"/>
          <w:lang w:val="fr-FR"/>
        </w:rPr>
        <w:t xml:space="preserve">Jean-Pierre (1996): </w:t>
      </w:r>
      <w:r w:rsidRPr="00D67DD6">
        <w:rPr>
          <w:i/>
          <w:noProof w:val="0"/>
          <w:lang w:val="fr-FR"/>
        </w:rPr>
        <w:t>Entre mythe et politique</w:t>
      </w:r>
      <w:r w:rsidRPr="00D67DD6">
        <w:rPr>
          <w:noProof w:val="0"/>
          <w:lang w:val="fr-FR"/>
        </w:rPr>
        <w:t>. Paris: Éditions du Seuil.</w:t>
      </w:r>
    </w:p>
    <w:p w14:paraId="79E25272" w14:textId="77777777" w:rsidR="00BC7F22" w:rsidRPr="00D67DD6" w:rsidRDefault="00BC7F22" w:rsidP="00BC7F22">
      <w:pPr>
        <w:pStyle w:val="Literatura"/>
        <w:rPr>
          <w:noProof w:val="0"/>
          <w:lang w:val="fr-FR"/>
        </w:rPr>
      </w:pPr>
      <w:r w:rsidRPr="00D67DD6">
        <w:rPr>
          <w:rStyle w:val="fn"/>
          <w:noProof w:val="0"/>
          <w:lang w:val="fr-FR"/>
        </w:rPr>
        <w:t xml:space="preserve">Vicki, Nicolaus (2005): </w:t>
      </w:r>
      <w:r w:rsidRPr="00D67DD6">
        <w:rPr>
          <w:rStyle w:val="fn"/>
          <w:i/>
          <w:noProof w:val="0"/>
          <w:lang w:val="fr-FR"/>
        </w:rPr>
        <w:t>Die Philosophie Philipps des Kanzlers</w:t>
      </w:r>
      <w:r w:rsidRPr="00D67DD6">
        <w:rPr>
          <w:i/>
          <w:noProof w:val="0"/>
          <w:lang w:val="fr-FR"/>
        </w:rPr>
        <w:t xml:space="preserve">: </w:t>
      </w:r>
      <w:r w:rsidRPr="00D67DD6">
        <w:rPr>
          <w:rStyle w:val="Podtitul1"/>
          <w:i/>
          <w:noProof w:val="0"/>
          <w:lang w:val="fr-FR"/>
        </w:rPr>
        <w:t xml:space="preserve">ein philosophierender Theologe des frühen 13. </w:t>
      </w:r>
      <w:r w:rsidRPr="00D67DD6">
        <w:rPr>
          <w:rStyle w:val="Podtitul1"/>
          <w:i/>
          <w:noProof w:val="0"/>
          <w:lang w:val="fr-FR"/>
        </w:rPr>
        <w:tab/>
        <w:t>Jahrhunderts</w:t>
      </w:r>
      <w:r w:rsidRPr="00D67DD6">
        <w:rPr>
          <w:rStyle w:val="Podtitul1"/>
          <w:noProof w:val="0"/>
          <w:lang w:val="fr-FR"/>
        </w:rPr>
        <w:t xml:space="preserve">. </w:t>
      </w:r>
      <w:r w:rsidRPr="00D67DD6">
        <w:rPr>
          <w:noProof w:val="0"/>
          <w:lang w:val="fr-FR"/>
        </w:rPr>
        <w:t>Saint-Paul.</w:t>
      </w:r>
    </w:p>
    <w:p w14:paraId="7A81D13A" w14:textId="77777777" w:rsidR="00BC7F22" w:rsidRPr="00D67DD6" w:rsidRDefault="00BC7F22" w:rsidP="00BC7F22">
      <w:pPr>
        <w:pStyle w:val="Literatura"/>
        <w:rPr>
          <w:noProof w:val="0"/>
          <w:lang w:val="fr-FR"/>
        </w:rPr>
      </w:pPr>
      <w:r w:rsidRPr="00D67DD6">
        <w:rPr>
          <w:noProof w:val="0"/>
          <w:lang w:val="fr-FR"/>
        </w:rPr>
        <w:t xml:space="preserve">West, Martin (1997): </w:t>
      </w:r>
      <w:r w:rsidRPr="00D67DD6">
        <w:rPr>
          <w:i/>
          <w:noProof w:val="0"/>
          <w:lang w:val="fr-FR"/>
        </w:rPr>
        <w:t>The East Face of Helicon: West Asiatic Elements in Greek Poetry and Myth</w:t>
      </w:r>
      <w:r w:rsidRPr="00D67DD6">
        <w:rPr>
          <w:noProof w:val="0"/>
          <w:lang w:val="fr-FR"/>
        </w:rPr>
        <w:t xml:space="preserve">. Oxford: </w:t>
      </w:r>
      <w:r w:rsidRPr="00D67DD6">
        <w:rPr>
          <w:noProof w:val="0"/>
          <w:lang w:val="fr-FR"/>
        </w:rPr>
        <w:tab/>
        <w:t>Clarendon Press.</w:t>
      </w:r>
    </w:p>
    <w:p w14:paraId="61449AF9" w14:textId="77777777" w:rsidR="00BC7F22" w:rsidRPr="00D67DD6" w:rsidRDefault="00BC7F22" w:rsidP="00BC7F22">
      <w:pPr>
        <w:pStyle w:val="Literatura"/>
        <w:rPr>
          <w:noProof w:val="0"/>
          <w:szCs w:val="18"/>
          <w:lang w:val="fr-FR"/>
        </w:rPr>
      </w:pPr>
      <w:r w:rsidRPr="00D67DD6">
        <w:rPr>
          <w:noProof w:val="0"/>
          <w:szCs w:val="18"/>
          <w:lang w:val="fr-FR"/>
        </w:rPr>
        <w:lastRenderedPageBreak/>
        <w:t xml:space="preserve">Wippel, John (2000): </w:t>
      </w:r>
      <w:r w:rsidRPr="00D67DD6">
        <w:rPr>
          <w:i/>
          <w:noProof w:val="0"/>
          <w:szCs w:val="18"/>
          <w:lang w:val="fr-FR"/>
        </w:rPr>
        <w:t>The Metaphysical Thought of Thomas Aquinas</w:t>
      </w:r>
      <w:r w:rsidRPr="00D67DD6">
        <w:rPr>
          <w:noProof w:val="0"/>
          <w:szCs w:val="18"/>
          <w:lang w:val="fr-FR"/>
        </w:rPr>
        <w:t xml:space="preserve">. Washington, D.C.: The Catholic University </w:t>
      </w:r>
      <w:r w:rsidRPr="00D67DD6">
        <w:rPr>
          <w:noProof w:val="0"/>
          <w:szCs w:val="18"/>
          <w:lang w:val="fr-FR"/>
        </w:rPr>
        <w:tab/>
        <w:t>Press.</w:t>
      </w:r>
    </w:p>
    <w:p w14:paraId="1FFA3ADE" w14:textId="77777777" w:rsidR="00BC7F22" w:rsidRPr="00D67DD6" w:rsidRDefault="00BC7F22" w:rsidP="00BC7F22">
      <w:pPr>
        <w:pStyle w:val="Literatura"/>
        <w:rPr>
          <w:noProof w:val="0"/>
          <w:szCs w:val="18"/>
          <w:lang w:val="fr-FR"/>
        </w:rPr>
      </w:pPr>
      <w:r w:rsidRPr="00D67DD6">
        <w:rPr>
          <w:noProof w:val="0"/>
          <w:szCs w:val="18"/>
          <w:lang w:val="fr-FR"/>
        </w:rPr>
        <w:t xml:space="preserve">‒ (2007): </w:t>
      </w:r>
      <w:r w:rsidRPr="00D67DD6">
        <w:rPr>
          <w:i/>
          <w:noProof w:val="0"/>
          <w:lang w:val="fr-FR"/>
        </w:rPr>
        <w:t>Metaphysical Themes in Thomas Aquinas II</w:t>
      </w:r>
      <w:r w:rsidRPr="00D67DD6">
        <w:rPr>
          <w:noProof w:val="0"/>
          <w:lang w:val="fr-FR"/>
        </w:rPr>
        <w:t xml:space="preserve">. </w:t>
      </w:r>
      <w:r w:rsidRPr="00D67DD6">
        <w:rPr>
          <w:noProof w:val="0"/>
          <w:szCs w:val="18"/>
          <w:lang w:val="fr-FR"/>
        </w:rPr>
        <w:t>Washington, D.C.: The Catholic University Press.</w:t>
      </w:r>
    </w:p>
    <w:p w14:paraId="5DB12C84" w14:textId="77777777" w:rsidR="00BC7F22" w:rsidRPr="00D67DD6" w:rsidRDefault="00BC7F22" w:rsidP="00BC7F22">
      <w:pPr>
        <w:pStyle w:val="Literatura"/>
        <w:rPr>
          <w:rStyle w:val="Podtitul1"/>
          <w:noProof w:val="0"/>
          <w:lang w:val="fr-FR"/>
        </w:rPr>
      </w:pPr>
      <w:r w:rsidRPr="00D67DD6">
        <w:rPr>
          <w:noProof w:val="0"/>
          <w:lang w:val="fr-FR"/>
        </w:rPr>
        <w:t xml:space="preserve">Wéber, Edouard-Henri </w:t>
      </w:r>
      <w:r w:rsidRPr="00D67DD6">
        <w:rPr>
          <w:noProof w:val="0"/>
          <w:szCs w:val="24"/>
          <w:lang w:val="fr-FR"/>
        </w:rPr>
        <w:t xml:space="preserve">(1991): </w:t>
      </w:r>
      <w:r w:rsidRPr="00D67DD6">
        <w:rPr>
          <w:rStyle w:val="fn"/>
          <w:i/>
          <w:noProof w:val="0"/>
          <w:lang w:val="fr-FR"/>
        </w:rPr>
        <w:t>La personne humaine au XIIIe siècle</w:t>
      </w:r>
      <w:r w:rsidRPr="00D67DD6">
        <w:rPr>
          <w:i/>
          <w:noProof w:val="0"/>
          <w:lang w:val="fr-FR"/>
        </w:rPr>
        <w:t xml:space="preserve">: </w:t>
      </w:r>
      <w:r w:rsidRPr="00D67DD6">
        <w:rPr>
          <w:rStyle w:val="Podtitul1"/>
          <w:i/>
          <w:noProof w:val="0"/>
          <w:lang w:val="fr-FR"/>
        </w:rPr>
        <w:t xml:space="preserve">l'avènement chez les maîtres parisiens de </w:t>
      </w:r>
      <w:r w:rsidRPr="00D67DD6">
        <w:rPr>
          <w:i/>
          <w:noProof w:val="0"/>
          <w:lang w:val="fr-FR"/>
        </w:rPr>
        <w:tab/>
      </w:r>
      <w:r w:rsidRPr="00D67DD6">
        <w:rPr>
          <w:rStyle w:val="Podtitul1"/>
          <w:i/>
          <w:noProof w:val="0"/>
          <w:lang w:val="fr-FR"/>
        </w:rPr>
        <w:t xml:space="preserve">l'acception moderne de </w:t>
      </w:r>
      <w:r w:rsidRPr="00D67DD6">
        <w:rPr>
          <w:rStyle w:val="Podtitul1"/>
          <w:i/>
          <w:noProof w:val="0"/>
          <w:lang w:val="fr-FR"/>
        </w:rPr>
        <w:tab/>
        <w:t>l'homme.</w:t>
      </w:r>
      <w:r w:rsidRPr="00D67DD6">
        <w:rPr>
          <w:rStyle w:val="Podtitul1"/>
          <w:noProof w:val="0"/>
          <w:lang w:val="fr-FR"/>
        </w:rPr>
        <w:t xml:space="preserve"> Paris: Vrin.</w:t>
      </w:r>
    </w:p>
    <w:p w14:paraId="7105A3EF" w14:textId="77777777" w:rsidR="00BC7F22" w:rsidRPr="00D67DD6" w:rsidRDefault="00BC7F22" w:rsidP="00BC7F22">
      <w:pPr>
        <w:pStyle w:val="Literatura"/>
        <w:rPr>
          <w:noProof w:val="0"/>
          <w:lang w:val="fr-FR"/>
        </w:rPr>
      </w:pPr>
      <w:r w:rsidRPr="00D67DD6">
        <w:rPr>
          <w:noProof w:val="0"/>
          <w:lang w:val="fr-FR"/>
        </w:rPr>
        <w:t xml:space="preserve">Wolfson, Harry Austryn (1938): "The Amphibolous Terms in </w:t>
      </w:r>
      <w:r w:rsidR="006F07F4" w:rsidRPr="00D67DD6">
        <w:rPr>
          <w:noProof w:val="0"/>
          <w:lang w:val="fr-FR"/>
        </w:rPr>
        <w:t>Aristote</w:t>
      </w:r>
      <w:r w:rsidRPr="00D67DD6">
        <w:rPr>
          <w:noProof w:val="0"/>
          <w:lang w:val="fr-FR"/>
        </w:rPr>
        <w:t xml:space="preserve">, Arabic Philosophy, and Maimonides". </w:t>
      </w:r>
      <w:r w:rsidRPr="00D67DD6">
        <w:rPr>
          <w:noProof w:val="0"/>
          <w:lang w:val="fr-FR"/>
        </w:rPr>
        <w:tab/>
      </w:r>
      <w:r w:rsidRPr="00D67DD6">
        <w:rPr>
          <w:i/>
          <w:noProof w:val="0"/>
          <w:lang w:val="fr-FR"/>
        </w:rPr>
        <w:t>Harvard Theological Review</w:t>
      </w:r>
      <w:r w:rsidRPr="00D67DD6">
        <w:rPr>
          <w:noProof w:val="0"/>
          <w:lang w:val="fr-FR"/>
        </w:rPr>
        <w:t xml:space="preserve"> 31: 151‒173.</w:t>
      </w:r>
    </w:p>
    <w:p w14:paraId="006EFBD1" w14:textId="77777777" w:rsidR="00BC7F22" w:rsidRPr="00D67DD6" w:rsidRDefault="00BC7F22" w:rsidP="00BC7F22">
      <w:pPr>
        <w:pStyle w:val="Literatura"/>
        <w:rPr>
          <w:noProof w:val="0"/>
          <w:szCs w:val="14"/>
          <w:lang w:val="fr-FR"/>
        </w:rPr>
      </w:pPr>
      <w:r w:rsidRPr="00D67DD6">
        <w:rPr>
          <w:noProof w:val="0"/>
          <w:lang w:val="fr-FR"/>
        </w:rPr>
        <w:t>Wood</w:t>
      </w:r>
      <w:r w:rsidRPr="00D67DD6">
        <w:rPr>
          <w:noProof w:val="0"/>
          <w:szCs w:val="14"/>
          <w:lang w:val="fr-FR"/>
        </w:rPr>
        <w:t>, Rega (2001): "</w:t>
      </w:r>
      <w:r w:rsidRPr="00D67DD6">
        <w:rPr>
          <w:noProof w:val="0"/>
          <w:szCs w:val="36"/>
          <w:lang w:val="fr-FR"/>
        </w:rPr>
        <w:t xml:space="preserve">Richard Rufus’s </w:t>
      </w:r>
      <w:r w:rsidRPr="00D67DD6">
        <w:rPr>
          <w:i/>
          <w:noProof w:val="0"/>
          <w:szCs w:val="36"/>
          <w:lang w:val="fr-FR"/>
        </w:rPr>
        <w:t>De anima</w:t>
      </w:r>
      <w:r w:rsidRPr="00D67DD6">
        <w:rPr>
          <w:noProof w:val="0"/>
          <w:szCs w:val="36"/>
          <w:lang w:val="fr-FR"/>
        </w:rPr>
        <w:t xml:space="preserve"> Commentary: The Earliest Known, Surviving, Western </w:t>
      </w:r>
      <w:r w:rsidRPr="00D67DD6">
        <w:rPr>
          <w:i/>
          <w:noProof w:val="0"/>
          <w:szCs w:val="36"/>
          <w:lang w:val="fr-FR"/>
        </w:rPr>
        <w:t>De anima</w:t>
      </w:r>
      <w:r w:rsidRPr="00D67DD6">
        <w:rPr>
          <w:noProof w:val="0"/>
          <w:szCs w:val="36"/>
          <w:lang w:val="fr-FR"/>
        </w:rPr>
        <w:t xml:space="preserve"> </w:t>
      </w:r>
      <w:r w:rsidRPr="00D67DD6">
        <w:rPr>
          <w:noProof w:val="0"/>
          <w:szCs w:val="36"/>
          <w:lang w:val="fr-FR"/>
        </w:rPr>
        <w:tab/>
        <w:t xml:space="preserve">Commentar". </w:t>
      </w:r>
      <w:r w:rsidRPr="00D67DD6">
        <w:rPr>
          <w:noProof w:val="0"/>
          <w:szCs w:val="14"/>
          <w:lang w:val="fr-FR"/>
        </w:rPr>
        <w:t xml:space="preserve"> </w:t>
      </w:r>
      <w:r w:rsidRPr="00D67DD6">
        <w:rPr>
          <w:i/>
          <w:noProof w:val="0"/>
          <w:szCs w:val="14"/>
          <w:lang w:val="fr-FR"/>
        </w:rPr>
        <w:t>Medieval Philosophy and Theology</w:t>
      </w:r>
      <w:r w:rsidRPr="00D67DD6">
        <w:rPr>
          <w:noProof w:val="0"/>
          <w:szCs w:val="14"/>
          <w:lang w:val="fr-FR"/>
        </w:rPr>
        <w:t xml:space="preserve"> 10: 119–156.</w:t>
      </w:r>
    </w:p>
    <w:p w14:paraId="3CBF3B4C" w14:textId="77777777" w:rsidR="00BC7F22" w:rsidRPr="00D67DD6" w:rsidRDefault="00BC7F22" w:rsidP="00BC7F22">
      <w:pPr>
        <w:pStyle w:val="Literatura"/>
        <w:rPr>
          <w:noProof w:val="0"/>
          <w:szCs w:val="18"/>
          <w:lang w:val="fr-FR"/>
        </w:rPr>
      </w:pPr>
      <w:r w:rsidRPr="00D67DD6">
        <w:rPr>
          <w:noProof w:val="0"/>
          <w:szCs w:val="18"/>
          <w:lang w:val="fr-FR"/>
        </w:rPr>
        <w:t>Zimmermann, F. W. (1986): "The origins of the so-called Theology of</w:t>
      </w:r>
      <w:r w:rsidRPr="00D67DD6">
        <w:rPr>
          <w:noProof w:val="0"/>
          <w:lang w:val="fr-FR"/>
        </w:rPr>
        <w:t xml:space="preserve"> </w:t>
      </w:r>
      <w:r w:rsidR="006F07F4" w:rsidRPr="00D67DD6">
        <w:rPr>
          <w:noProof w:val="0"/>
          <w:szCs w:val="18"/>
          <w:lang w:val="fr-FR"/>
        </w:rPr>
        <w:t>Aristote</w:t>
      </w:r>
      <w:r w:rsidRPr="00D67DD6">
        <w:rPr>
          <w:noProof w:val="0"/>
          <w:szCs w:val="18"/>
          <w:lang w:val="fr-FR"/>
        </w:rPr>
        <w:t xml:space="preserve">". </w:t>
      </w:r>
      <w:r w:rsidRPr="00D67DD6">
        <w:rPr>
          <w:i/>
          <w:noProof w:val="0"/>
          <w:szCs w:val="18"/>
          <w:lang w:val="fr-FR"/>
        </w:rPr>
        <w:t>Pseudo-</w:t>
      </w:r>
      <w:r w:rsidR="006F07F4" w:rsidRPr="00D67DD6">
        <w:rPr>
          <w:i/>
          <w:noProof w:val="0"/>
          <w:szCs w:val="18"/>
          <w:lang w:val="fr-FR"/>
        </w:rPr>
        <w:t>Aristote</w:t>
      </w:r>
      <w:r w:rsidRPr="00D67DD6">
        <w:rPr>
          <w:i/>
          <w:noProof w:val="0"/>
          <w:szCs w:val="18"/>
          <w:lang w:val="fr-FR"/>
        </w:rPr>
        <w:t xml:space="preserve"> in the</w:t>
      </w:r>
      <w:r w:rsidRPr="00D67DD6">
        <w:rPr>
          <w:i/>
          <w:noProof w:val="0"/>
          <w:lang w:val="fr-FR"/>
        </w:rPr>
        <w:t xml:space="preserve"> </w:t>
      </w:r>
      <w:r w:rsidRPr="00D67DD6">
        <w:rPr>
          <w:i/>
          <w:noProof w:val="0"/>
          <w:szCs w:val="18"/>
          <w:lang w:val="fr-FR"/>
        </w:rPr>
        <w:t xml:space="preserve">Middle </w:t>
      </w:r>
      <w:r w:rsidRPr="00D67DD6">
        <w:rPr>
          <w:i/>
          <w:noProof w:val="0"/>
          <w:szCs w:val="18"/>
          <w:lang w:val="fr-FR"/>
        </w:rPr>
        <w:tab/>
        <w:t>Ages. The Theology and other Texts</w:t>
      </w:r>
      <w:r w:rsidRPr="00D67DD6">
        <w:rPr>
          <w:noProof w:val="0"/>
          <w:szCs w:val="18"/>
          <w:lang w:val="fr-FR"/>
        </w:rPr>
        <w:t>, edited by J. Kraye, and W. F. Ryan, and C. B. Schmitt, London:</w:t>
      </w:r>
      <w:r w:rsidRPr="00D67DD6">
        <w:rPr>
          <w:noProof w:val="0"/>
          <w:lang w:val="fr-FR"/>
        </w:rPr>
        <w:t xml:space="preserve"> </w:t>
      </w:r>
      <w:r w:rsidRPr="00D67DD6">
        <w:rPr>
          <w:noProof w:val="0"/>
          <w:lang w:val="fr-FR"/>
        </w:rPr>
        <w:tab/>
        <w:t>Warburg Institute,</w:t>
      </w:r>
      <w:r w:rsidRPr="00D67DD6">
        <w:rPr>
          <w:noProof w:val="0"/>
          <w:szCs w:val="18"/>
          <w:lang w:val="fr-FR"/>
        </w:rPr>
        <w:t xml:space="preserve"> pp. 110–240.</w:t>
      </w:r>
    </w:p>
    <w:p w14:paraId="0F529932" w14:textId="77777777" w:rsidR="00BC7F22" w:rsidRPr="00D67DD6" w:rsidRDefault="00BC7F22" w:rsidP="00BC7F22">
      <w:pPr>
        <w:pStyle w:val="Literatura"/>
        <w:rPr>
          <w:noProof w:val="0"/>
          <w:lang w:val="fr-FR"/>
        </w:rPr>
      </w:pPr>
      <w:r w:rsidRPr="00D67DD6">
        <w:rPr>
          <w:noProof w:val="0"/>
          <w:lang w:val="fr-FR"/>
        </w:rPr>
        <w:t xml:space="preserve">Zimmerman, Albert (1998): </w:t>
      </w:r>
      <w:r w:rsidRPr="00D67DD6">
        <w:rPr>
          <w:i/>
          <w:noProof w:val="0"/>
          <w:lang w:val="fr-FR"/>
        </w:rPr>
        <w:t xml:space="preserve">Ontologie oder Metaphysik: Die Diskussion über den Gegenstand der Metaphysik im </w:t>
      </w:r>
      <w:r w:rsidRPr="00D67DD6">
        <w:rPr>
          <w:i/>
          <w:noProof w:val="0"/>
          <w:lang w:val="fr-FR"/>
        </w:rPr>
        <w:tab/>
        <w:t>13. und 14. Jahrhundert</w:t>
      </w:r>
      <w:r w:rsidRPr="00D67DD6">
        <w:rPr>
          <w:noProof w:val="0"/>
          <w:lang w:val="fr-FR"/>
        </w:rPr>
        <w:t>. Texte und Untersuchungen, 2. erw. Auflage, Bibliotheca I. Leuven: Peeters.</w:t>
      </w:r>
    </w:p>
    <w:p w14:paraId="6ECBD626" w14:textId="77777777" w:rsidR="00BC7F22" w:rsidRPr="00D67DD6" w:rsidRDefault="00BC7F22" w:rsidP="00BC7F22">
      <w:pPr>
        <w:pStyle w:val="Literatura"/>
        <w:rPr>
          <w:noProof w:val="0"/>
          <w:lang w:val="fr-FR"/>
        </w:rPr>
      </w:pPr>
      <w:r w:rsidRPr="00D67DD6">
        <w:rPr>
          <w:noProof w:val="0"/>
          <w:szCs w:val="22"/>
          <w:lang w:val="fr-FR"/>
        </w:rPr>
        <w:t>Zavattero, Irene (2007): "</w:t>
      </w:r>
      <w:r w:rsidRPr="00D67DD6">
        <w:rPr>
          <w:noProof w:val="0"/>
          <w:szCs w:val="40"/>
          <w:lang w:val="fr-FR"/>
        </w:rPr>
        <w:t xml:space="preserve">Le bonheur parfait dans les premiers commentaires latins de l'Éthique à Nicomaque". </w:t>
      </w:r>
      <w:r w:rsidRPr="00D67DD6">
        <w:rPr>
          <w:noProof w:val="0"/>
          <w:szCs w:val="40"/>
          <w:lang w:val="fr-FR"/>
        </w:rPr>
        <w:tab/>
      </w:r>
      <w:r w:rsidRPr="00D67DD6">
        <w:rPr>
          <w:i/>
          <w:noProof w:val="0"/>
          <w:lang w:val="fr-FR"/>
        </w:rPr>
        <w:t xml:space="preserve">Revue de théologie et de philosophie </w:t>
      </w:r>
      <w:r w:rsidRPr="00D67DD6">
        <w:rPr>
          <w:noProof w:val="0"/>
          <w:lang w:val="fr-FR"/>
        </w:rPr>
        <w:t>57: 311‒327.</w:t>
      </w:r>
    </w:p>
    <w:p w14:paraId="1CE3587B" w14:textId="77777777" w:rsidR="00BC7F22" w:rsidRPr="00D67DD6" w:rsidRDefault="00BC7F22" w:rsidP="00BC7F22">
      <w:pPr>
        <w:pStyle w:val="Literatura"/>
        <w:rPr>
          <w:noProof w:val="0"/>
          <w:lang w:val="fr-FR"/>
        </w:rPr>
      </w:pPr>
      <w:r w:rsidRPr="00D67DD6">
        <w:rPr>
          <w:noProof w:val="0"/>
          <w:lang w:val="fr-FR"/>
        </w:rPr>
        <w:t xml:space="preserve">‒ (2012): </w:t>
      </w:r>
      <w:r w:rsidRPr="00D67DD6">
        <w:rPr>
          <w:noProof w:val="0"/>
          <w:szCs w:val="22"/>
          <w:lang w:val="fr-FR"/>
        </w:rPr>
        <w:t>"</w:t>
      </w:r>
      <w:r w:rsidRPr="00D67DD6">
        <w:rPr>
          <w:noProof w:val="0"/>
          <w:lang w:val="fr-FR"/>
        </w:rPr>
        <w:t xml:space="preserve">Anonymus Magister Artium. Le portrait intellectuel de l’auteur du Commentaire de Paris (1235‒40) </w:t>
      </w:r>
      <w:r w:rsidRPr="00D67DD6">
        <w:rPr>
          <w:noProof w:val="0"/>
          <w:lang w:val="fr-FR"/>
        </w:rPr>
        <w:tab/>
        <w:t xml:space="preserve">sur l’ Ethica nova et vetus". </w:t>
      </w:r>
      <w:r w:rsidRPr="00D67DD6">
        <w:rPr>
          <w:i/>
          <w:noProof w:val="0"/>
          <w:lang w:val="fr-FR"/>
        </w:rPr>
        <w:t>Portraits de maîtres offert à Olga Weijers</w:t>
      </w:r>
      <w:r w:rsidRPr="00D67DD6">
        <w:rPr>
          <w:noProof w:val="0"/>
          <w:lang w:val="fr-FR"/>
        </w:rPr>
        <w:t xml:space="preserve">, edited by C. Angotti, M. Brinzei, </w:t>
      </w:r>
      <w:r w:rsidRPr="00D67DD6">
        <w:rPr>
          <w:i/>
          <w:noProof w:val="0"/>
          <w:lang w:val="fr-FR"/>
        </w:rPr>
        <w:tab/>
      </w:r>
      <w:r w:rsidRPr="00D67DD6">
        <w:rPr>
          <w:noProof w:val="0"/>
          <w:lang w:val="fr-FR"/>
        </w:rPr>
        <w:t xml:space="preserve">M. </w:t>
      </w:r>
      <w:r w:rsidRPr="00D67DD6">
        <w:rPr>
          <w:noProof w:val="0"/>
          <w:szCs w:val="40"/>
          <w:lang w:val="fr-FR"/>
        </w:rPr>
        <w:tab/>
      </w:r>
      <w:r w:rsidRPr="00D67DD6">
        <w:rPr>
          <w:noProof w:val="0"/>
          <w:lang w:val="fr-FR"/>
        </w:rPr>
        <w:t>Teeuwen, Porto: FIDEM.</w:t>
      </w:r>
    </w:p>
    <w:p w14:paraId="58C63715" w14:textId="77777777" w:rsidR="00BC7F22" w:rsidRPr="00D67DD6" w:rsidRDefault="00BC7F22" w:rsidP="00BC7F22">
      <w:pPr>
        <w:pStyle w:val="Literatura"/>
        <w:rPr>
          <w:noProof w:val="0"/>
          <w:lang w:val="fr-FR"/>
        </w:rPr>
      </w:pPr>
    </w:p>
    <w:p w14:paraId="473BF6A5" w14:textId="77777777" w:rsidR="00F665CD" w:rsidRPr="00D67DD6" w:rsidRDefault="00585A74" w:rsidP="00F665CD">
      <w:pPr>
        <w:jc w:val="center"/>
        <w:rPr>
          <w:b/>
          <w:noProof w:val="0"/>
          <w:szCs w:val="24"/>
          <w:lang w:val="fr-FR" w:eastAsia="en-US"/>
        </w:rPr>
      </w:pPr>
      <w:r w:rsidRPr="00D67DD6">
        <w:rPr>
          <w:noProof w:val="0"/>
          <w:lang w:val="fr-FR"/>
        </w:rPr>
        <w:br w:type="page"/>
      </w:r>
    </w:p>
    <w:p w14:paraId="627205DC" w14:textId="77777777" w:rsidR="00F665CD" w:rsidRPr="00D67DD6" w:rsidRDefault="00F665CD" w:rsidP="00F665CD">
      <w:pPr>
        <w:jc w:val="center"/>
        <w:rPr>
          <w:b/>
          <w:noProof w:val="0"/>
          <w:szCs w:val="24"/>
          <w:lang w:val="fr-FR" w:eastAsia="en-US"/>
        </w:rPr>
      </w:pPr>
    </w:p>
    <w:p w14:paraId="4B57B4AB" w14:textId="77777777" w:rsidR="00F665CD" w:rsidRPr="00D67DD6" w:rsidRDefault="00F665CD" w:rsidP="00F665CD">
      <w:pPr>
        <w:jc w:val="center"/>
        <w:rPr>
          <w:b/>
          <w:noProof w:val="0"/>
          <w:szCs w:val="24"/>
          <w:lang w:val="fr-FR" w:eastAsia="en-US"/>
        </w:rPr>
      </w:pPr>
    </w:p>
    <w:p w14:paraId="7EBAE599" w14:textId="77777777" w:rsidR="00F665CD" w:rsidRPr="00D67DD6" w:rsidRDefault="00F665CD" w:rsidP="00F665CD">
      <w:pPr>
        <w:jc w:val="center"/>
        <w:rPr>
          <w:b/>
          <w:noProof w:val="0"/>
          <w:szCs w:val="24"/>
          <w:lang w:val="fr-FR" w:eastAsia="en-US"/>
        </w:rPr>
      </w:pPr>
    </w:p>
    <w:p w14:paraId="63072AD9" w14:textId="77777777" w:rsidR="00F665CD" w:rsidRPr="00D67DD6" w:rsidRDefault="00F665CD" w:rsidP="00F665CD">
      <w:pPr>
        <w:jc w:val="center"/>
        <w:rPr>
          <w:noProof w:val="0"/>
          <w:lang w:val="fr-FR" w:eastAsia="en-US"/>
        </w:rPr>
      </w:pPr>
      <w:r w:rsidRPr="00D67DD6">
        <w:rPr>
          <w:noProof w:val="0"/>
          <w:lang w:val="fr-FR" w:eastAsia="en-US"/>
        </w:rPr>
        <w:t>Václav Umlauf</w:t>
      </w:r>
    </w:p>
    <w:p w14:paraId="2503A1DF" w14:textId="77777777" w:rsidR="00F665CD" w:rsidRPr="00D67DD6" w:rsidRDefault="00F665CD" w:rsidP="00F665CD">
      <w:pPr>
        <w:jc w:val="center"/>
        <w:rPr>
          <w:noProof w:val="0"/>
          <w:lang w:val="fr-FR" w:eastAsia="en-US"/>
        </w:rPr>
      </w:pPr>
      <w:r w:rsidRPr="00D67DD6">
        <w:rPr>
          <w:noProof w:val="0"/>
          <w:lang w:val="fr-FR" w:eastAsia="en-US"/>
        </w:rPr>
        <w:t>Herméneutique de l</w:t>
      </w:r>
      <w:r w:rsidR="00167038" w:rsidRPr="00D67DD6">
        <w:rPr>
          <w:noProof w:val="0"/>
          <w:lang w:val="fr-FR" w:eastAsia="en-US"/>
        </w:rPr>
        <w:t>’</w:t>
      </w:r>
      <w:r w:rsidRPr="00D67DD6">
        <w:rPr>
          <w:noProof w:val="0"/>
          <w:lang w:val="fr-FR" w:eastAsia="en-US"/>
        </w:rPr>
        <w:t>objectivité I.</w:t>
      </w:r>
    </w:p>
    <w:p w14:paraId="1765B617" w14:textId="77777777" w:rsidR="00F665CD" w:rsidRPr="00D67DD6" w:rsidRDefault="00F665CD" w:rsidP="00F665CD">
      <w:pPr>
        <w:jc w:val="center"/>
        <w:rPr>
          <w:noProof w:val="0"/>
          <w:lang w:val="fr-FR" w:eastAsia="en-US"/>
        </w:rPr>
      </w:pPr>
      <w:r w:rsidRPr="00D67DD6">
        <w:rPr>
          <w:noProof w:val="0"/>
          <w:lang w:val="fr-FR" w:eastAsia="en-US"/>
        </w:rPr>
        <w:t xml:space="preserve">Divine </w:t>
      </w:r>
      <w:r w:rsidR="00167038" w:rsidRPr="00D67DD6">
        <w:rPr>
          <w:noProof w:val="0"/>
          <w:lang w:val="fr-FR" w:eastAsia="en-US"/>
        </w:rPr>
        <w:t>comédie</w:t>
      </w:r>
      <w:r w:rsidRPr="00D67DD6">
        <w:rPr>
          <w:noProof w:val="0"/>
          <w:lang w:val="fr-FR" w:eastAsia="en-US"/>
        </w:rPr>
        <w:t xml:space="preserve"> de la </w:t>
      </w:r>
      <w:r w:rsidR="00167038" w:rsidRPr="00D67DD6">
        <w:rPr>
          <w:noProof w:val="0"/>
          <w:lang w:val="fr-FR" w:eastAsia="en-US"/>
        </w:rPr>
        <w:t>métaphysique</w:t>
      </w:r>
      <w:r w:rsidRPr="00D67DD6">
        <w:rPr>
          <w:noProof w:val="0"/>
          <w:lang w:val="fr-FR" w:eastAsia="en-US"/>
        </w:rPr>
        <w:t xml:space="preserve"> classique et </w:t>
      </w:r>
      <w:r w:rsidR="00167038" w:rsidRPr="00D67DD6">
        <w:rPr>
          <w:noProof w:val="0"/>
          <w:lang w:val="fr-FR" w:eastAsia="en-US"/>
        </w:rPr>
        <w:t>tragédie</w:t>
      </w:r>
      <w:r w:rsidRPr="00D67DD6">
        <w:rPr>
          <w:noProof w:val="0"/>
          <w:lang w:val="fr-FR" w:eastAsia="en-US"/>
        </w:rPr>
        <w:t xml:space="preserve"> de </w:t>
      </w:r>
      <w:r w:rsidR="00167038" w:rsidRPr="00D67DD6">
        <w:rPr>
          <w:noProof w:val="0"/>
          <w:lang w:val="fr-FR" w:eastAsia="en-US"/>
        </w:rPr>
        <w:t>falsafa</w:t>
      </w:r>
    </w:p>
    <w:p w14:paraId="34074E2C" w14:textId="77777777" w:rsidR="00F665CD" w:rsidRPr="00D67DD6" w:rsidRDefault="00F665CD" w:rsidP="00F665CD">
      <w:pPr>
        <w:jc w:val="center"/>
        <w:rPr>
          <w:noProof w:val="0"/>
          <w:lang w:val="fr-FR" w:eastAsia="en-US"/>
        </w:rPr>
      </w:pPr>
    </w:p>
    <w:p w14:paraId="174EC235" w14:textId="77777777" w:rsidR="00F665CD" w:rsidRPr="00D67DD6" w:rsidRDefault="00F665CD" w:rsidP="00F665CD">
      <w:pPr>
        <w:jc w:val="center"/>
        <w:rPr>
          <w:b/>
          <w:noProof w:val="0"/>
          <w:lang w:val="fr-FR" w:eastAsia="en-US"/>
        </w:rPr>
      </w:pPr>
    </w:p>
    <w:p w14:paraId="437D2506" w14:textId="77777777" w:rsidR="00F665CD" w:rsidRPr="00D67DD6" w:rsidRDefault="00F665CD" w:rsidP="00F665CD">
      <w:pPr>
        <w:jc w:val="center"/>
        <w:rPr>
          <w:noProof w:val="0"/>
          <w:lang w:val="fr-FR" w:eastAsia="en-US"/>
        </w:rPr>
      </w:pPr>
      <w:r w:rsidRPr="00D67DD6">
        <w:rPr>
          <w:noProof w:val="0"/>
          <w:lang w:val="fr-FR" w:eastAsia="en-US"/>
        </w:rPr>
        <w:t>Publié par les éditions Hermaion</w:t>
      </w:r>
    </w:p>
    <w:p w14:paraId="330232BE" w14:textId="77777777" w:rsidR="00F665CD" w:rsidRPr="00D67DD6" w:rsidRDefault="00F665CD" w:rsidP="00F665CD">
      <w:pPr>
        <w:jc w:val="center"/>
        <w:rPr>
          <w:noProof w:val="0"/>
          <w:lang w:val="fr-FR" w:eastAsia="en-US"/>
        </w:rPr>
      </w:pPr>
      <w:r w:rsidRPr="00D67DD6">
        <w:rPr>
          <w:noProof w:val="0"/>
          <w:lang w:val="fr-FR" w:eastAsia="en-US"/>
        </w:rPr>
        <w:t>Adresa....</w:t>
      </w:r>
    </w:p>
    <w:p w14:paraId="76617B83" w14:textId="77777777" w:rsidR="00F665CD" w:rsidRPr="00D67DD6" w:rsidRDefault="00F665CD" w:rsidP="00F665CD">
      <w:pPr>
        <w:jc w:val="center"/>
        <w:rPr>
          <w:noProof w:val="0"/>
          <w:lang w:val="fr-FR" w:eastAsia="en-US"/>
        </w:rPr>
      </w:pPr>
    </w:p>
    <w:p w14:paraId="14CC3E4A" w14:textId="77777777" w:rsidR="00F665CD" w:rsidRPr="00D67DD6" w:rsidRDefault="00F665CD" w:rsidP="00F665CD">
      <w:pPr>
        <w:jc w:val="center"/>
        <w:rPr>
          <w:noProof w:val="0"/>
          <w:lang w:val="fr-FR" w:eastAsia="en-US"/>
        </w:rPr>
      </w:pPr>
      <w:r w:rsidRPr="00D67DD6">
        <w:rPr>
          <w:noProof w:val="0"/>
          <w:lang w:val="fr-FR" w:eastAsia="en-US"/>
        </w:rPr>
        <w:t>Correction d</w:t>
      </w:r>
      <w:r w:rsidR="00167038" w:rsidRPr="00D67DD6">
        <w:rPr>
          <w:noProof w:val="0"/>
          <w:lang w:val="fr-FR" w:eastAsia="en-US"/>
        </w:rPr>
        <w:t>’</w:t>
      </w:r>
      <w:r w:rsidRPr="00D67DD6">
        <w:rPr>
          <w:noProof w:val="0"/>
          <w:lang w:val="fr-FR" w:eastAsia="en-US"/>
        </w:rPr>
        <w:t>épreuves X.</w:t>
      </w:r>
      <w:r w:rsidR="00167038" w:rsidRPr="00D67DD6">
        <w:rPr>
          <w:noProof w:val="0"/>
          <w:lang w:val="fr-FR" w:eastAsia="en-US"/>
        </w:rPr>
        <w:t> </w:t>
      </w:r>
      <w:r w:rsidRPr="00D67DD6">
        <w:rPr>
          <w:noProof w:val="0"/>
          <w:lang w:val="fr-FR" w:eastAsia="en-US"/>
        </w:rPr>
        <w:t>Y.</w:t>
      </w:r>
    </w:p>
    <w:p w14:paraId="7A7E4D5C" w14:textId="77777777" w:rsidR="00F665CD" w:rsidRPr="00D67DD6" w:rsidRDefault="00F665CD" w:rsidP="00F665CD">
      <w:pPr>
        <w:jc w:val="center"/>
        <w:rPr>
          <w:noProof w:val="0"/>
          <w:lang w:val="fr-FR" w:eastAsia="en-US"/>
        </w:rPr>
      </w:pPr>
      <w:r w:rsidRPr="00D67DD6">
        <w:rPr>
          <w:noProof w:val="0"/>
          <w:lang w:val="fr-FR" w:eastAsia="en-US"/>
        </w:rPr>
        <w:t>Mise en page X.</w:t>
      </w:r>
      <w:r w:rsidR="00167038" w:rsidRPr="00D67DD6">
        <w:rPr>
          <w:noProof w:val="0"/>
          <w:lang w:val="fr-FR" w:eastAsia="en-US"/>
        </w:rPr>
        <w:t> </w:t>
      </w:r>
      <w:r w:rsidRPr="00D67DD6">
        <w:rPr>
          <w:noProof w:val="0"/>
          <w:lang w:val="fr-FR" w:eastAsia="en-US"/>
        </w:rPr>
        <w:t>Y.</w:t>
      </w:r>
    </w:p>
    <w:p w14:paraId="5A6AB044" w14:textId="77777777" w:rsidR="00F665CD" w:rsidRPr="00D67DD6" w:rsidRDefault="00F665CD" w:rsidP="00F665CD">
      <w:pPr>
        <w:jc w:val="center"/>
        <w:rPr>
          <w:noProof w:val="0"/>
          <w:lang w:val="fr-FR" w:eastAsia="en-US"/>
        </w:rPr>
      </w:pPr>
      <w:r w:rsidRPr="00D67DD6">
        <w:rPr>
          <w:noProof w:val="0"/>
          <w:lang w:val="fr-FR" w:eastAsia="en-US"/>
        </w:rPr>
        <w:t>Conception graphique X.</w:t>
      </w:r>
      <w:r w:rsidR="00167038" w:rsidRPr="00D67DD6">
        <w:rPr>
          <w:noProof w:val="0"/>
          <w:lang w:val="fr-FR" w:eastAsia="en-US"/>
        </w:rPr>
        <w:t> </w:t>
      </w:r>
      <w:r w:rsidRPr="00D67DD6">
        <w:rPr>
          <w:noProof w:val="0"/>
          <w:lang w:val="fr-FR" w:eastAsia="en-US"/>
        </w:rPr>
        <w:t>Y</w:t>
      </w:r>
    </w:p>
    <w:p w14:paraId="49F905A2" w14:textId="77777777" w:rsidR="00F665CD" w:rsidRPr="00D67DD6" w:rsidRDefault="00F665CD" w:rsidP="00F665CD">
      <w:pPr>
        <w:jc w:val="center"/>
        <w:rPr>
          <w:noProof w:val="0"/>
          <w:lang w:val="fr-FR" w:eastAsia="en-US"/>
        </w:rPr>
      </w:pPr>
      <w:r w:rsidRPr="00D67DD6">
        <w:rPr>
          <w:noProof w:val="0"/>
          <w:lang w:val="fr-FR" w:eastAsia="en-US"/>
        </w:rPr>
        <w:t>Imprimerie X.Y.</w:t>
      </w:r>
    </w:p>
    <w:p w14:paraId="7159E506" w14:textId="77777777" w:rsidR="00F665CD" w:rsidRPr="00D67DD6" w:rsidRDefault="00F665CD" w:rsidP="00F665CD">
      <w:pPr>
        <w:jc w:val="center"/>
        <w:rPr>
          <w:noProof w:val="0"/>
          <w:lang w:val="fr-FR" w:eastAsia="en-US"/>
        </w:rPr>
      </w:pPr>
    </w:p>
    <w:p w14:paraId="20B41AD5" w14:textId="77777777" w:rsidR="00F665CD" w:rsidRPr="00D67DD6" w:rsidRDefault="00F665CD" w:rsidP="00F665CD">
      <w:pPr>
        <w:jc w:val="center"/>
        <w:rPr>
          <w:noProof w:val="0"/>
          <w:lang w:val="fr-FR" w:eastAsia="en-US"/>
        </w:rPr>
      </w:pPr>
      <w:r w:rsidRPr="00D67DD6">
        <w:rPr>
          <w:noProof w:val="0"/>
          <w:lang w:val="fr-FR" w:eastAsia="en-US"/>
        </w:rPr>
        <w:t>www.hermaion.cz</w:t>
      </w:r>
    </w:p>
    <w:p w14:paraId="38761666" w14:textId="77777777" w:rsidR="00F665CD" w:rsidRPr="00D67DD6" w:rsidRDefault="00F665CD" w:rsidP="00F665CD">
      <w:pPr>
        <w:jc w:val="center"/>
        <w:rPr>
          <w:b/>
          <w:noProof w:val="0"/>
          <w:lang w:val="fr-FR" w:eastAsia="en-US"/>
        </w:rPr>
      </w:pPr>
      <w:r w:rsidRPr="00D67DD6">
        <w:rPr>
          <w:b/>
          <w:noProof w:val="0"/>
          <w:lang w:val="fr-FR" w:eastAsia="en-US"/>
        </w:rPr>
        <w:t>ISBN .......</w:t>
      </w:r>
    </w:p>
    <w:p w14:paraId="254629AA" w14:textId="77777777" w:rsidR="00F665CD" w:rsidRPr="00D67DD6" w:rsidRDefault="00F665CD" w:rsidP="00F665CD">
      <w:pPr>
        <w:rPr>
          <w:noProof w:val="0"/>
          <w:lang w:val="fr-FR"/>
        </w:rPr>
      </w:pPr>
    </w:p>
    <w:p w14:paraId="0FB913BC" w14:textId="77777777" w:rsidR="00F665CD" w:rsidRPr="00D67DD6" w:rsidRDefault="00F665CD" w:rsidP="00F665CD">
      <w:pPr>
        <w:pStyle w:val="Nadpis3"/>
        <w:rPr>
          <w:noProof w:val="0"/>
          <w:lang w:val="fr-FR"/>
        </w:rPr>
      </w:pPr>
    </w:p>
    <w:p w14:paraId="4A36D6E2" w14:textId="77777777" w:rsidR="00BC7F22" w:rsidRPr="00D67DD6" w:rsidRDefault="00BC7F22" w:rsidP="00F665CD">
      <w:pPr>
        <w:pStyle w:val="Nadpis3"/>
        <w:rPr>
          <w:noProof w:val="0"/>
          <w:lang w:val="fr-FR"/>
        </w:rPr>
      </w:pPr>
    </w:p>
    <w:sectPr w:rsidR="00BC7F22" w:rsidRPr="00D67DD6" w:rsidSect="003C1600">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02077A" w14:textId="77777777" w:rsidR="00EA70DA" w:rsidRDefault="00EA70DA" w:rsidP="00035EA2">
      <w:pPr>
        <w:spacing w:line="240" w:lineRule="auto"/>
      </w:pPr>
      <w:r>
        <w:separator/>
      </w:r>
    </w:p>
  </w:endnote>
  <w:endnote w:type="continuationSeparator" w:id="0">
    <w:p w14:paraId="3664E442" w14:textId="77777777" w:rsidR="00EA70DA" w:rsidRDefault="00EA70DA"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7" w:usb1="00000000" w:usb2="00000000" w:usb3="00000000" w:csb0="00000003" w:csb1="00000000"/>
  </w:font>
  <w:font w:name="Sabon-Italic">
    <w:altName w:val="Times New Roman"/>
    <w:charset w:val="00"/>
    <w:family w:val="roman"/>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Gothic"/>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Brill-Roman">
    <w:altName w:val="MS Mincho"/>
    <w:charset w:val="80"/>
    <w:family w:val="auto"/>
    <w:pitch w:val="default"/>
  </w:font>
  <w:font w:name="TimesNewRomanPSMT">
    <w:altName w:val="Yu Gothic UI"/>
    <w:panose1 w:val="00000000000000000000"/>
    <w:charset w:val="80"/>
    <w:family w:val="roman"/>
    <w:notTrueType/>
    <w:pitch w:val="default"/>
    <w:sig w:usb0="00000003"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0A84F6" w14:textId="761937DF" w:rsidR="00EA70DA" w:rsidRDefault="00EA70DA">
    <w:pPr>
      <w:pStyle w:val="Zpat"/>
      <w:jc w:val="center"/>
    </w:pPr>
    <w:r>
      <w:fldChar w:fldCharType="begin"/>
    </w:r>
    <w:r>
      <w:instrText>PAGE   \* MERGEFORMAT</w:instrText>
    </w:r>
    <w:r>
      <w:fldChar w:fldCharType="separate"/>
    </w:r>
    <w:r w:rsidR="00940C8D" w:rsidRPr="00940C8D">
      <w:rPr>
        <w:lang w:val="cs-CZ"/>
      </w:rPr>
      <w:t>611</w:t>
    </w:r>
    <w:r>
      <w:fldChar w:fldCharType="end"/>
    </w:r>
  </w:p>
  <w:p w14:paraId="2B9B9122" w14:textId="77777777" w:rsidR="00EA70DA" w:rsidRDefault="00EA70D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472889" w14:textId="45FAAF82" w:rsidR="00EA70DA" w:rsidRDefault="00EA70DA">
    <w:pPr>
      <w:pStyle w:val="Zpat"/>
      <w:jc w:val="center"/>
    </w:pPr>
    <w:r>
      <w:fldChar w:fldCharType="begin"/>
    </w:r>
    <w:r>
      <w:instrText xml:space="preserve"> PAGE   \* MERGEFORMAT </w:instrText>
    </w:r>
    <w:r>
      <w:fldChar w:fldCharType="separate"/>
    </w:r>
    <w:r w:rsidR="00940C8D">
      <w:t>615</w:t>
    </w:r>
    <w:r>
      <w:fldChar w:fldCharType="end"/>
    </w:r>
  </w:p>
  <w:p w14:paraId="6AEAF512" w14:textId="77777777" w:rsidR="00EA70DA" w:rsidRDefault="00EA70DA">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376DB4" w14:textId="0A7B6139" w:rsidR="00EA70DA" w:rsidRDefault="00EA70DA">
    <w:pPr>
      <w:pStyle w:val="Zpat"/>
      <w:jc w:val="center"/>
    </w:pPr>
    <w:r>
      <w:fldChar w:fldCharType="begin"/>
    </w:r>
    <w:r>
      <w:instrText>PAGE   \* MERGEFORMAT</w:instrText>
    </w:r>
    <w:r>
      <w:fldChar w:fldCharType="separate"/>
    </w:r>
    <w:r w:rsidR="00940C8D" w:rsidRPr="00940C8D">
      <w:rPr>
        <w:lang w:val="cs-CZ"/>
      </w:rPr>
      <w:t>640</w:t>
    </w:r>
    <w:r>
      <w:fldChar w:fldCharType="end"/>
    </w:r>
  </w:p>
  <w:p w14:paraId="47787A8A" w14:textId="77777777" w:rsidR="00EA70DA" w:rsidRDefault="00EA70DA">
    <w:pPr>
      <w:pStyle w:val="Zpat"/>
    </w:pPr>
  </w:p>
  <w:p w14:paraId="7401EC8D" w14:textId="77777777" w:rsidR="00EA70DA" w:rsidRDefault="00EA70D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98FE8E" w14:textId="77777777" w:rsidR="00EA70DA" w:rsidRDefault="00EA70DA" w:rsidP="00035EA2">
      <w:pPr>
        <w:spacing w:line="240" w:lineRule="auto"/>
      </w:pPr>
      <w:r>
        <w:separator/>
      </w:r>
    </w:p>
  </w:footnote>
  <w:footnote w:type="continuationSeparator" w:id="0">
    <w:p w14:paraId="5637277A" w14:textId="77777777" w:rsidR="00EA70DA" w:rsidRDefault="00EA70DA" w:rsidP="00035EA2">
      <w:pPr>
        <w:spacing w:line="240" w:lineRule="auto"/>
      </w:pPr>
      <w:r>
        <w:continuationSeparator/>
      </w:r>
    </w:p>
  </w:footnote>
  <w:footnote w:id="1">
    <w:p w14:paraId="12AF777E" w14:textId="77777777" w:rsidR="00EA70DA" w:rsidRPr="08813AAC" w:rsidRDefault="00EA70DA" w:rsidP="009040EE">
      <w:pPr>
        <w:pStyle w:val="Textpoznpodarou"/>
        <w:rPr>
          <w:lang w:val="cs-CZ"/>
        </w:rPr>
      </w:pPr>
      <w:r>
        <w:rPr>
          <w:rStyle w:val="Znakapoznpodarou"/>
        </w:rPr>
        <w:footnoteRef/>
      </w:r>
      <w:r>
        <w:t xml:space="preserve"> « </w:t>
      </w:r>
      <w:r w:rsidRPr="00E9534F">
        <w:t>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E9534F">
        <w:rPr>
          <w:i/>
          <w:iCs/>
        </w:rPr>
        <w:t>setzende</w:t>
      </w:r>
      <w:r w:rsidRPr="00E9534F">
        <w:t xml:space="preserve"> Kraft in das »wahre Sein« einzurechnen... In der Schulsprache geredet: das Subjekt-sein...</w:t>
      </w:r>
      <w:r>
        <w:t xml:space="preserve"> </w:t>
      </w:r>
      <w:r>
        <w:rPr>
          <w:rFonts w:cs="Calibri"/>
        </w:rPr>
        <w:t>»</w:t>
      </w:r>
      <w:r w:rsidRPr="00E9534F">
        <w:t xml:space="preserve"> (</w:t>
      </w:r>
      <w:r w:rsidRPr="00E9534F">
        <w:rPr>
          <w:i/>
        </w:rPr>
        <w:t>Nachlaß Frühjahr</w:t>
      </w:r>
      <w:r w:rsidRPr="00E9534F">
        <w:t xml:space="preserve"> 1888, 14 [186]</w:t>
      </w:r>
      <w:r>
        <w:t>,</w:t>
      </w:r>
      <w:r w:rsidRPr="00E9534F">
        <w:t xml:space="preserve"> KSA 13, 373</w:t>
      </w:r>
      <w:r w:rsidRPr="00E9534F">
        <w:fldChar w:fldCharType="begin"/>
      </w:r>
      <w:r w:rsidRPr="00E9534F">
        <w:instrText xml:space="preserve"> XE "Nietzsche:KSA 13, 373" </w:instrText>
      </w:r>
      <w:r w:rsidRPr="00E9534F">
        <w:fldChar w:fldCharType="end"/>
      </w:r>
      <w:r w:rsidRPr="00E9534F">
        <w:t>)</w:t>
      </w:r>
    </w:p>
  </w:footnote>
  <w:footnote w:id="2">
    <w:p w14:paraId="7087E946" w14:textId="77777777" w:rsidR="00EA70DA" w:rsidRPr="001B79E5" w:rsidRDefault="00EA70DA" w:rsidP="00B00B01">
      <w:pPr>
        <w:pStyle w:val="Textpoznpodarou"/>
      </w:pPr>
      <w:r w:rsidRPr="001B79E5">
        <w:rPr>
          <w:rStyle w:val="Znakapoznpodarou"/>
        </w:rPr>
        <w:footnoteRef/>
      </w:r>
      <w:r w:rsidRPr="001B79E5">
        <w:t xml:space="preserve"> </w:t>
      </w:r>
      <w:r>
        <w:t>« </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14:paraId="290D0DBB" w14:textId="77777777" w:rsidR="00EA70DA" w:rsidRPr="000E781C" w:rsidRDefault="00EA70DA" w:rsidP="00B00B01">
      <w:pPr>
        <w:pStyle w:val="Textpoznpodarou"/>
        <w:rPr>
          <w:lang w:val="fr-FR"/>
        </w:rPr>
      </w:pPr>
      <w:r>
        <w:rPr>
          <w:rStyle w:val="Znakapoznpodarou"/>
        </w:rPr>
        <w:footnoteRef/>
      </w:r>
      <w:r>
        <w:t xml:space="preserve"> </w:t>
      </w:r>
      <w:r w:rsidRPr="000E781C">
        <w:rPr>
          <w:lang w:val="fr-FR"/>
        </w:rPr>
        <w:t>Triade herméneutique d</w:t>
      </w:r>
      <w:r>
        <w:rPr>
          <w:lang w:val="fr-FR"/>
        </w:rPr>
        <w:t>’</w:t>
      </w:r>
      <w:r w:rsidRPr="000E781C">
        <w:rPr>
          <w:lang w:val="fr-FR"/>
        </w:rPr>
        <w:t>histoire, historicité et historialit</w:t>
      </w:r>
      <w:r>
        <w:rPr>
          <w:lang w:val="fr-FR"/>
        </w:rPr>
        <w:t>é</w:t>
      </w:r>
      <w:r w:rsidRPr="000E781C">
        <w:rPr>
          <w:lang w:val="fr-FR"/>
        </w:rPr>
        <w:t xml:space="preserve"> détient la valeur fondamentale pour le développement </w:t>
      </w:r>
      <w:r>
        <w:rPr>
          <w:lang w:val="fr-FR"/>
        </w:rPr>
        <w:t xml:space="preserve">de la phénoménologie </w:t>
      </w:r>
      <w:r w:rsidRPr="000E781C">
        <w:rPr>
          <w:lang w:val="fr-FR"/>
        </w:rPr>
        <w:t>(Umlauf 2010, 62‒65). L</w:t>
      </w:r>
      <w:r>
        <w:rPr>
          <w:lang w:val="fr-FR"/>
        </w:rPr>
        <w:t>’</w:t>
      </w:r>
      <w:r w:rsidRPr="000E781C">
        <w:rPr>
          <w:lang w:val="fr-FR"/>
        </w:rPr>
        <w:t>herméneutique de historialit</w:t>
      </w:r>
      <w:r>
        <w:rPr>
          <w:lang w:val="fr-FR"/>
        </w:rPr>
        <w:t>é</w:t>
      </w:r>
      <w:r w:rsidRPr="000E781C">
        <w:rPr>
          <w:lang w:val="fr-FR"/>
        </w:rPr>
        <w:t xml:space="preserve"> comprend le dynamisme fondamental de la philosophie par la différence entre la vision synoptique du monde et le concept théorique de celui-ci.  </w:t>
      </w:r>
    </w:p>
  </w:footnote>
  <w:footnote w:id="4">
    <w:p w14:paraId="74D4769A" w14:textId="77777777" w:rsidR="00EA70DA" w:rsidRPr="0085294F" w:rsidRDefault="00EA70DA" w:rsidP="00B00B01">
      <w:pPr>
        <w:pStyle w:val="Textpoznpodarou"/>
      </w:pPr>
      <w:r w:rsidRPr="0085294F">
        <w:rPr>
          <w:rStyle w:val="Znakapoznpodarou"/>
        </w:rPr>
        <w:footnoteRef/>
      </w:r>
      <w:r w:rsidRPr="0085294F">
        <w:t xml:space="preserve"> </w:t>
      </w:r>
      <w:r w:rsidRPr="00D4481B">
        <w:rPr>
          <w:lang w:val="de-DE"/>
        </w:rPr>
        <w:t>« Alles</w:t>
      </w:r>
      <w:r w:rsidRPr="0085294F">
        <w:t xml:space="preserve">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 des Forschens herrschend sind.</w:t>
      </w:r>
      <w:r>
        <w:t> »</w:t>
      </w:r>
      <w:r w:rsidRPr="0085294F">
        <w:t xml:space="preserve">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14:paraId="15D6F094" w14:textId="77777777" w:rsidR="00EA70DA" w:rsidRPr="002A5012" w:rsidRDefault="00EA70DA" w:rsidP="00B00B01">
      <w:pPr>
        <w:pStyle w:val="Textpoznpodarou"/>
      </w:pPr>
      <w:r>
        <w:rPr>
          <w:rStyle w:val="Znakapoznpodarou"/>
        </w:rPr>
        <w:footnoteRef/>
      </w:r>
      <w:r w:rsidRPr="005D6ABF">
        <w:rPr>
          <w:lang w:val="de-DE"/>
        </w:rPr>
        <w:t xml:space="preserve"> </w:t>
      </w:r>
      <w:r>
        <w:rPr>
          <w:lang w:val="de-DE"/>
        </w:rPr>
        <w:t>« </w:t>
      </w:r>
      <w:r>
        <w:t xml:space="preserve">Der Ausdruck » Phänomenologie «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w:t>
      </w:r>
      <w:r>
        <w:rPr>
          <w:lang w:val="cs-CZ"/>
        </w:rPr>
        <w:t> </w:t>
      </w:r>
      <w:r>
        <w:rPr>
          <w:rFonts w:cs="Calibri"/>
          <w:lang w:val="cs-CZ"/>
        </w:rPr>
        <w:t>»</w:t>
      </w:r>
      <w:r>
        <w:rPr>
          <w:lang w:val="cs-CZ"/>
        </w:rPr>
        <w:t xml:space="preserve"> </w:t>
      </w:r>
      <w:r>
        <w:t>(SZ</w:t>
      </w:r>
      <w:r>
        <w:rPr>
          <w:lang w:val="cs-CZ"/>
        </w:rPr>
        <w:t>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14:paraId="71D81057" w14:textId="77777777" w:rsidR="00EA70DA" w:rsidRPr="0085294F" w:rsidRDefault="00EA70DA" w:rsidP="00B00B01">
      <w:pPr>
        <w:pStyle w:val="Textpoznpodarou"/>
      </w:pPr>
      <w:r w:rsidRPr="0085294F">
        <w:rPr>
          <w:rStyle w:val="Znakapoznpodarou"/>
        </w:rPr>
        <w:footnoteRef/>
      </w:r>
      <w:r>
        <w:t xml:space="preserve"> </w:t>
      </w:r>
      <w:r>
        <w:rPr>
          <w:rFonts w:cs="Calibri"/>
        </w:rPr>
        <w:t>«</w:t>
      </w:r>
      <w:r>
        <w:rPr>
          <w:lang w:val="cs-CZ"/>
        </w:rPr>
        <w:t> </w:t>
      </w:r>
      <w:r w:rsidRPr="0085294F">
        <w:t>Die Blickbahn des Anblicks muß im voraus schon gebahn</w:t>
      </w:r>
      <w:r>
        <w:t>t sein. Wir nennen sie die Vor-</w:t>
      </w:r>
      <w:r w:rsidRPr="0085294F">
        <w:t>blickbahn, die »Perspektive«. So wird sich zeigen: Das Sein ist nicht nur nicht in unbestimmter Weise verstanden, sondern das bestimmte Verstehen des Seins bewegt sich selbst in einer sc</w:t>
      </w:r>
      <w:r>
        <w:t>hon bestimmten Vorblickbahn.</w:t>
      </w:r>
      <w:r>
        <w:rPr>
          <w:lang w:val="cs-CZ"/>
        </w:rPr>
        <w:t xml:space="preserve"> </w:t>
      </w:r>
      <w:r>
        <w:rPr>
          <w:rFonts w:cs="Calibri"/>
          <w:lang w:val="cs-CZ"/>
        </w:rPr>
        <w:t>»</w:t>
      </w:r>
      <w:r w:rsidRPr="0085294F">
        <w:t xml:space="preserve">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7">
    <w:p w14:paraId="08F7CAC0" w14:textId="77777777" w:rsidR="00EA70DA" w:rsidRPr="00FE2AE7" w:rsidRDefault="00EA70DA" w:rsidP="00B00B01">
      <w:pPr>
        <w:pStyle w:val="Textpoznpodarou"/>
      </w:pPr>
      <w:r>
        <w:rPr>
          <w:rStyle w:val="Znakapoznpodarou"/>
        </w:rPr>
        <w:footnoteRef/>
      </w:r>
      <w:r>
        <w:t xml:space="preserve"> </w:t>
      </w:r>
      <w:r>
        <w:rPr>
          <w:rFonts w:cs="Calibri"/>
        </w:rPr>
        <w:t>«</w:t>
      </w:r>
      <w:r>
        <w:rPr>
          <w:lang w:val="cs-CZ"/>
        </w:rPr>
        <w:t xml:space="preserve"> </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Pr>
          <w:lang w:val="cs-CZ"/>
        </w:rPr>
        <w:t xml:space="preserve"> </w:t>
      </w:r>
      <w:r>
        <w:rPr>
          <w:rFonts w:cs="Calibri"/>
          <w:lang w:val="cs-CZ"/>
        </w:rPr>
        <w:t>»</w:t>
      </w:r>
      <w:r w:rsidRPr="00FE2AE7">
        <w:t xml:space="preserve"> (GA</w:t>
      </w:r>
      <w:r>
        <w:t> </w:t>
      </w:r>
      <w:r w:rsidRPr="00FE2AE7">
        <w:t>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8">
    <w:p w14:paraId="2529E604" w14:textId="77777777" w:rsidR="00EA70DA" w:rsidRPr="00964B26" w:rsidRDefault="00EA70DA" w:rsidP="00B00B01">
      <w:pPr>
        <w:pStyle w:val="Textpoznpodarou"/>
        <w:rPr>
          <w:lang w:val="cs-CZ"/>
        </w:rPr>
      </w:pPr>
      <w:r>
        <w:rPr>
          <w:rStyle w:val="Znakapoznpodarou"/>
        </w:rPr>
        <w:footnoteRef/>
      </w:r>
      <w:r>
        <w:t xml:space="preserve"> Voi</w:t>
      </w:r>
      <w:r>
        <w:rPr>
          <w:lang w:val="cs-CZ"/>
        </w:rPr>
        <w:t>ci</w:t>
      </w:r>
      <w:r>
        <w:t xml:space="preserve"> le</w:t>
      </w:r>
      <w:r>
        <w:rPr>
          <w:lang w:val="cs-CZ"/>
        </w:rPr>
        <w:t xml:space="preserve">s </w:t>
      </w:r>
      <w:r>
        <w:t>études classique</w:t>
      </w:r>
      <w:r>
        <w:rPr>
          <w:lang w:val="cs-CZ"/>
        </w:rPr>
        <w:t xml:space="preserve">s </w:t>
      </w:r>
      <w:r>
        <w:rPr>
          <w:i/>
        </w:rPr>
        <w:t xml:space="preserve">l’Homme grec, </w:t>
      </w:r>
      <w:r>
        <w:rPr>
          <w:i/>
          <w:lang w:val="cs-CZ"/>
        </w:rPr>
        <w:t>L</w:t>
      </w:r>
      <w:r w:rsidRPr="00964B26">
        <w:rPr>
          <w:i/>
        </w:rPr>
        <w:t>a mort dans les yeux, Du présentification de l</w:t>
      </w:r>
      <w:r>
        <w:rPr>
          <w:i/>
        </w:rPr>
        <w:t>’</w:t>
      </w:r>
      <w:r w:rsidRPr="00964B26">
        <w:rPr>
          <w:i/>
        </w:rPr>
        <w:t>invisible dans la simulation de l</w:t>
      </w:r>
      <w:r>
        <w:rPr>
          <w:i/>
        </w:rPr>
        <w:t>’</w:t>
      </w:r>
      <w:r w:rsidRPr="00964B26">
        <w:rPr>
          <w:i/>
        </w:rPr>
        <w:t>apparence</w:t>
      </w:r>
      <w:r>
        <w:rPr>
          <w:lang w:val="cs-CZ"/>
        </w:rPr>
        <w:t xml:space="preserve"> </w:t>
      </w:r>
      <w:r w:rsidRPr="00964B26">
        <w:t>recueillie</w:t>
      </w:r>
      <w:r>
        <w:rPr>
          <w:lang w:val="cs-CZ"/>
        </w:rPr>
        <w:t>s</w:t>
      </w:r>
      <w:r>
        <w:t xml:space="preserve"> dans l</w:t>
      </w:r>
      <w:r>
        <w:rPr>
          <w:lang w:val="cs-CZ"/>
        </w:rPr>
        <w:t xml:space="preserve">’édition intégrale </w:t>
      </w:r>
      <w:r>
        <w:t>(Vernant</w:t>
      </w:r>
      <w:r>
        <w:rPr>
          <w:lang w:val="cs-CZ"/>
        </w:rPr>
        <w:t xml:space="preserve"> </w:t>
      </w:r>
      <w:r w:rsidRPr="00964B26">
        <w:t>1996).</w:t>
      </w:r>
    </w:p>
  </w:footnote>
  <w:footnote w:id="9">
    <w:p w14:paraId="5369FF1E" w14:textId="77777777" w:rsidR="00EA70DA" w:rsidRPr="00825692" w:rsidRDefault="00EA70DA" w:rsidP="00B00B01">
      <w:pPr>
        <w:pStyle w:val="Textpoznpodarou"/>
        <w:rPr>
          <w:lang w:val="fr-FR"/>
        </w:rPr>
      </w:pPr>
      <w:r w:rsidRPr="00825692">
        <w:rPr>
          <w:rStyle w:val="Znakapoznpodarou"/>
          <w:lang w:val="fr-FR"/>
        </w:rPr>
        <w:footnoteRef/>
      </w:r>
      <w:r w:rsidRPr="00825692">
        <w:rPr>
          <w:lang w:val="fr-FR"/>
        </w:rPr>
        <w:t xml:space="preserve"> Voir </w:t>
      </w:r>
      <w:r>
        <w:rPr>
          <w:lang w:val="fr-FR"/>
        </w:rPr>
        <w:t xml:space="preserve">l’interprétation de </w:t>
      </w:r>
      <w:r w:rsidRPr="00825692">
        <w:rPr>
          <w:lang w:val="fr-FR"/>
        </w:rPr>
        <w:t>vision du devin et de l</w:t>
      </w:r>
      <w:r>
        <w:rPr>
          <w:lang w:val="fr-FR"/>
        </w:rPr>
        <w:t>’rapsode</w:t>
      </w:r>
      <w:r w:rsidRPr="00825692">
        <w:rPr>
          <w:lang w:val="fr-FR"/>
        </w:rPr>
        <w:t xml:space="preserve"> qui constitue le pr</w:t>
      </w:r>
      <w:r>
        <w:rPr>
          <w:lang w:val="fr-FR"/>
        </w:rPr>
        <w:t>emier pôle de l’ellipse herméneutique</w:t>
      </w:r>
      <w:r w:rsidRPr="00825692">
        <w:rPr>
          <w:lang w:val="fr-FR"/>
        </w:rPr>
        <w:t xml:space="preserve"> et donc </w:t>
      </w:r>
      <w:r>
        <w:rPr>
          <w:lang w:val="fr-FR"/>
        </w:rPr>
        <w:t xml:space="preserve">le </w:t>
      </w:r>
      <w:r w:rsidRPr="00825692">
        <w:rPr>
          <w:lang w:val="fr-FR"/>
        </w:rPr>
        <w:t>princip</w:t>
      </w:r>
      <w:r>
        <w:rPr>
          <w:lang w:val="fr-FR"/>
        </w:rPr>
        <w:t>e</w:t>
      </w:r>
      <w:r w:rsidRPr="00825692">
        <w:rPr>
          <w:lang w:val="fr-FR"/>
        </w:rPr>
        <w:t xml:space="preserve"> fondamentaux </w:t>
      </w:r>
      <w:r>
        <w:rPr>
          <w:lang w:val="fr-FR"/>
        </w:rPr>
        <w:t>de compréhension triadique dans le mode de historialité</w:t>
      </w:r>
      <w:r w:rsidRPr="00825692">
        <w:rPr>
          <w:lang w:val="fr-FR"/>
        </w:rPr>
        <w:t>, historicité et histoire (Umlauf 2010, 11‒66).</w:t>
      </w:r>
    </w:p>
  </w:footnote>
  <w:footnote w:id="10">
    <w:p w14:paraId="246D0FAC" w14:textId="77777777" w:rsidR="00EA70DA" w:rsidRPr="00E51432" w:rsidRDefault="00EA70DA" w:rsidP="00C81F62">
      <w:pPr>
        <w:pStyle w:val="Textpoznpodarou"/>
        <w:rPr>
          <w:lang w:val="cs-CZ"/>
        </w:rPr>
      </w:pPr>
      <w:r>
        <w:rPr>
          <w:rStyle w:val="Znakapoznpodarou"/>
        </w:rPr>
        <w:footnoteRef/>
      </w:r>
      <w:r>
        <w:t xml:space="preserve"> </w:t>
      </w:r>
      <w:r>
        <w:rPr>
          <w:lang w:val="cs-CZ"/>
        </w:rPr>
        <w:t xml:space="preserve">« 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 xml:space="preserve"> —</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 “Si maintenant deux hommes se disputent (ont un litige) en disant, l’un </w:t>
      </w:r>
      <w:r>
        <w:rPr>
          <w:rFonts w:cs="Calibri"/>
          <w:lang w:val="cs-CZ"/>
        </w:rPr>
        <w:t>‘</w:t>
      </w:r>
      <w:r>
        <w:rPr>
          <w:lang w:val="cs-CZ"/>
        </w:rPr>
        <w:t xml:space="preserve">moi, j’ai vu’, l ’autre </w:t>
      </w:r>
      <w:r>
        <w:rPr>
          <w:rFonts w:cs="Calibri"/>
          <w:lang w:val="cs-CZ"/>
        </w:rPr>
        <w:t>‘</w:t>
      </w:r>
      <w:r>
        <w:rPr>
          <w:lang w:val="cs-CZ"/>
        </w:rPr>
        <w:t>moi, j’ai antendu’</w:t>
      </w:r>
      <w:r>
        <w:rPr>
          <w:rFonts w:cs="Calibri"/>
          <w:lang w:val="cs-CZ"/>
        </w:rPr>
        <w:t>, celui qui dit ‘</w:t>
      </w:r>
      <w:r>
        <w:rPr>
          <w:lang w:val="cs-CZ"/>
        </w:rPr>
        <w:t>moi, j’ai vu’, c’est celui-l</w:t>
      </w:r>
      <w:r>
        <w:rPr>
          <w:rFonts w:cs="Calibri"/>
          <w:lang w:val="cs-CZ"/>
        </w:rPr>
        <w:t xml:space="preserve">à que nous devons croire. » </w:t>
      </w:r>
      <w:r>
        <w:t>(Benveniste 1969, t. II, 173)</w:t>
      </w:r>
    </w:p>
  </w:footnote>
  <w:footnote w:id="11">
    <w:p w14:paraId="06FEF0EF" w14:textId="77777777" w:rsidR="00EA70DA" w:rsidRPr="0075568B" w:rsidRDefault="00EA70DA" w:rsidP="00B00B01">
      <w:pPr>
        <w:pStyle w:val="Textpoznpodarou"/>
        <w:rPr>
          <w:lang w:val="cs-CZ"/>
        </w:rPr>
      </w:pPr>
      <w:r>
        <w:rPr>
          <w:rStyle w:val="Znakapoznpodarou"/>
        </w:rPr>
        <w:footnoteRef/>
      </w:r>
      <w:r>
        <w:t xml:space="preserve"> </w:t>
      </w:r>
      <w:r>
        <w:rPr>
          <w:lang w:val="cs-CZ"/>
        </w:rPr>
        <w:t>« </w:t>
      </w:r>
      <w:r w:rsidRPr="0075568B">
        <w:rPr>
          <w:lang w:val="cs-CZ"/>
        </w:rPr>
        <w:t>Nous sommes capables de dire beaucoup de tromperies qui ressemblent à la vérité</w:t>
      </w:r>
      <w:r>
        <w:rPr>
          <w:lang w:val="cs-CZ"/>
        </w:rPr>
        <w:t> </w:t>
      </w:r>
      <w:r w:rsidRPr="0075568B">
        <w:rPr>
          <w:lang w:val="cs-CZ"/>
        </w:rPr>
        <w:t>; mais nous sommes aussi capables si nous vo</w:t>
      </w:r>
      <w:r>
        <w:rPr>
          <w:lang w:val="cs-CZ"/>
        </w:rPr>
        <w:t xml:space="preserve">ulons laisser proclamer la message de la vérité. » </w:t>
      </w:r>
      <w:r w:rsidRPr="0075568B">
        <w:rPr>
          <w:lang w:val="cs-CZ"/>
        </w:rPr>
        <w:t>(ἴδμεν ψεύδεα πολλὰ λέγειν ἐτύμοισιν ὁμοῖα, ἴδμεν δ 'εὖτ' ἐθέλωμεν ἀληθέα γηρύσασθαι</w:t>
      </w:r>
      <w:r>
        <w:rPr>
          <w:lang w:val="cs-CZ"/>
        </w:rPr>
        <w:t xml:space="preserve">, </w:t>
      </w:r>
      <w:r>
        <w:rPr>
          <w:i/>
          <w:lang w:val="cs-CZ"/>
        </w:rPr>
        <w:t>Thé</w:t>
      </w:r>
      <w:r w:rsidRPr="0066326D">
        <w:rPr>
          <w:i/>
          <w:lang w:val="cs-CZ"/>
        </w:rPr>
        <w:t>ogon</w:t>
      </w:r>
      <w:r>
        <w:rPr>
          <w:i/>
          <w:lang w:val="cs-CZ"/>
        </w:rPr>
        <w:t>ie</w:t>
      </w:r>
      <w:r w:rsidRPr="0075568B">
        <w:rPr>
          <w:lang w:val="cs-CZ"/>
        </w:rPr>
        <w:t>, vv. 27‒28</w:t>
      </w:r>
      <w:r>
        <w:fldChar w:fldCharType="begin"/>
      </w:r>
      <w:r>
        <w:instrText xml:space="preserve"> XE "H</w:instrText>
      </w:r>
      <w:r>
        <w:rPr>
          <w:lang w:val="cs-CZ"/>
        </w:rPr>
        <w:instrText>é</w:instrText>
      </w:r>
      <w:r>
        <w:instrText>siod</w:instrText>
      </w:r>
      <w:r>
        <w:rPr>
          <w:lang w:val="cs-CZ"/>
        </w:rPr>
        <w:instrText>e</w:instrText>
      </w:r>
      <w:r>
        <w:instrText>:</w:instrText>
      </w:r>
      <w:r>
        <w:rPr>
          <w:i/>
        </w:rPr>
        <w:instrText>Th</w:instrText>
      </w:r>
      <w:r>
        <w:rPr>
          <w:i/>
          <w:lang w:val="cs-CZ"/>
        </w:rPr>
        <w:instrText>é</w:instrText>
      </w:r>
      <w:r w:rsidRPr="08476996">
        <w:rPr>
          <w:i/>
        </w:rPr>
        <w:instrText>ogonie</w:instrText>
      </w:r>
      <w:r w:rsidRPr="08476996">
        <w:instrText xml:space="preserve"> 27‒28</w:instrText>
      </w:r>
      <w:r>
        <w:instrText xml:space="preserve">" </w:instrText>
      </w:r>
      <w:r>
        <w:fldChar w:fldCharType="end"/>
      </w:r>
      <w:r w:rsidRPr="0075568B">
        <w:rPr>
          <w:lang w:val="cs-CZ"/>
        </w:rPr>
        <w:t>)</w:t>
      </w:r>
    </w:p>
  </w:footnote>
  <w:footnote w:id="12">
    <w:p w14:paraId="7D6DC42E" w14:textId="77777777" w:rsidR="00EA70DA" w:rsidRPr="00BB14C3" w:rsidRDefault="00EA70DA" w:rsidP="00DD5ABF">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3">
    <w:p w14:paraId="770C2439" w14:textId="77777777" w:rsidR="00EA70DA" w:rsidRPr="007B474D" w:rsidRDefault="00EA70DA" w:rsidP="00B00B01">
      <w:pPr>
        <w:pStyle w:val="Textpoznpodarou"/>
      </w:pPr>
      <w:r w:rsidRPr="0085294F">
        <w:rPr>
          <w:rStyle w:val="Znakapoznpodarou"/>
        </w:rPr>
        <w:footnoteRef/>
      </w:r>
      <w:r w:rsidRPr="0085294F">
        <w:t xml:space="preserve"> </w:t>
      </w:r>
      <w:r>
        <w:t>« </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dieser</w:t>
      </w:r>
      <w:r>
        <w:t xml:space="preserve"> » </w:t>
      </w:r>
      <w:r w:rsidRPr="007B474D">
        <w:t>Ausrichtung</w:t>
      </w:r>
      <w:r>
        <w:t xml:space="preserve"> </w:t>
      </w:r>
      <w:r w:rsidRPr="007B474D">
        <w:t>«</w:t>
      </w:r>
      <w:r>
        <w:t> </w:t>
      </w:r>
      <w:r w:rsidRPr="007B474D">
        <w:t>sich festmacht.</w:t>
      </w:r>
      <w:r>
        <w:t xml:space="preserve"> »</w:t>
      </w:r>
      <w:r w:rsidRPr="007B474D">
        <w:t xml:space="preserve">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4">
    <w:p w14:paraId="27D6A74E" w14:textId="77777777" w:rsidR="00EA70DA" w:rsidRPr="0085294F" w:rsidRDefault="00EA70DA" w:rsidP="00B00B01">
      <w:pPr>
        <w:pStyle w:val="Textpoznpodarou"/>
      </w:pPr>
      <w:r w:rsidRPr="0085294F">
        <w:rPr>
          <w:rStyle w:val="Znakapoznpodarou"/>
        </w:rPr>
        <w:footnoteRef/>
      </w:r>
      <w:r w:rsidRPr="0085294F">
        <w:t xml:space="preserve"> </w:t>
      </w:r>
      <w:r>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w:t>
      </w:r>
      <w:r>
        <w:t xml:space="preserve"> »</w:t>
      </w:r>
      <w:r w:rsidRPr="0085294F">
        <w:t xml:space="preserve"> (GA</w:t>
      </w:r>
      <w:r>
        <w:t> </w:t>
      </w:r>
      <w:r w:rsidRPr="0085294F">
        <w:t>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5">
    <w:p w14:paraId="70DD13E7" w14:textId="77777777" w:rsidR="00EA70DA" w:rsidRPr="00EB1320" w:rsidRDefault="00EA70DA" w:rsidP="00B00B01">
      <w:pPr>
        <w:pStyle w:val="Textpoznpodarou"/>
      </w:pPr>
      <w:r>
        <w:rPr>
          <w:rStyle w:val="Znakapoznpodarou"/>
        </w:rPr>
        <w:footnoteRef/>
      </w:r>
      <w:r>
        <w:t xml:space="preserve"> « </w:t>
      </w:r>
      <w:r w:rsidRPr="00EB1320">
        <w:t>But we have now posited that it is impossible for anything at the same time to be and not to be, and by this means have shown that this is the most</w:t>
      </w:r>
      <w:r>
        <w:t xml:space="preserve"> indisputable of all principles</w:t>
      </w:r>
      <w:r w:rsidRPr="00EB1320">
        <w:t>.</w:t>
      </w:r>
      <w:r>
        <w:t xml:space="preserve"> »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6">
    <w:p w14:paraId="6C518A70" w14:textId="77777777" w:rsidR="00EA70DA" w:rsidRPr="0085294F" w:rsidRDefault="00EA70DA" w:rsidP="00B00B01">
      <w:pPr>
        <w:pStyle w:val="Textpoznpodarou"/>
      </w:pPr>
      <w:r w:rsidRPr="0085294F">
        <w:rPr>
          <w:rStyle w:val="Znakapoznpodarou"/>
        </w:rPr>
        <w:footnoteRef/>
      </w:r>
      <w:r>
        <w:t xml:space="preserve"> </w:t>
      </w:r>
      <w:r w:rsidRPr="00D4481B">
        <w:rPr>
          <w:lang w:val="de-DE"/>
        </w:rPr>
        <w:t xml:space="preserve">« </w:t>
      </w:r>
      <w:r w:rsidRPr="0085294F">
        <w:t>In diesem Wandel des Wesens der Wahrheit vollzieht sich zugleich ein Wechsel des Ortes der Wahrheit. Als Unverborgenheit ist sie noch ein Grundzug des Seienden selbst. Als Richtigkeit des »Blickens« aber wird sie zur Au</w:t>
      </w:r>
      <w:r>
        <w:t>sz</w:t>
      </w:r>
      <w:r w:rsidRPr="0085294F">
        <w:t>eichnung des mensch</w:t>
      </w:r>
      <w:r>
        <w:t>lichen Verhaltens zum Seienden.</w:t>
      </w:r>
      <w:r>
        <w:rPr>
          <w:lang w:val="cs-CZ"/>
        </w:rPr>
        <w:t xml:space="preserve"> </w:t>
      </w:r>
      <w:r w:rsidRPr="00D4481B">
        <w:rPr>
          <w:lang w:val="de-DE"/>
        </w:rPr>
        <w:t>»</w:t>
      </w:r>
      <w:r w:rsidRPr="0085294F">
        <w:t xml:space="preserve"> (</w:t>
      </w:r>
      <w:r w:rsidRPr="00B14686">
        <w:t>GA</w:t>
      </w:r>
      <w:r>
        <w:t> </w:t>
      </w:r>
      <w:r w:rsidRPr="0085294F">
        <w:t>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7">
    <w:p w14:paraId="0F38DEE8" w14:textId="1C5CC78B" w:rsidR="00EA70DA" w:rsidRPr="08356195" w:rsidRDefault="00EA70DA" w:rsidP="00B00B01">
      <w:pPr>
        <w:pStyle w:val="Textpoznpodarou"/>
        <w:rPr>
          <w:rFonts w:cs="Calibri"/>
        </w:rPr>
      </w:pPr>
      <w:r>
        <w:rPr>
          <w:rStyle w:val="Znakapoznpodarou"/>
        </w:rPr>
        <w:footnoteRef/>
      </w:r>
      <w:r>
        <w:t xml:space="preserve"> « L</w:t>
      </w:r>
      <w:r>
        <w:rPr>
          <w:rFonts w:cs="Calibri"/>
        </w:rPr>
        <w:t>’</w:t>
      </w:r>
      <w:r>
        <w:t xml:space="preserve">Apollon de Delphes, </w:t>
      </w:r>
      <w:r w:rsidR="00F217BC">
        <w:t>Dieu</w:t>
      </w:r>
      <w:r>
        <w:t xml:space="preserve"> de la parole oraculaire, autorise le départ et l</w:t>
      </w:r>
      <w:r>
        <w:rPr>
          <w:rFonts w:cs="Calibri"/>
        </w:rPr>
        <w:t xml:space="preserve">’expédition de Jason. Ses oracles vont à la fois “montrer” et “signifier” les routes de la mer et les chemins que les Argonautes vont emprunter afin de gagner le pays mystérieux de la Toison d’or. </w:t>
      </w:r>
      <w:r w:rsidRPr="08C30735">
        <w:rPr>
          <w:rFonts w:cs="Calibri"/>
          <w:i/>
        </w:rPr>
        <w:t>Sēmaínein</w:t>
      </w:r>
      <w:r>
        <w:rPr>
          <w:rFonts w:cs="Calibri"/>
        </w:rPr>
        <w:t xml:space="preserve"> “faire connaître par le signes, avec des marques, des repères, des indices”, est un verbe fort de l’oracle apollinien. Il conjoint l’acte de parole et cheminement actif. » (Detienne 1998, 138)</w:t>
      </w:r>
    </w:p>
  </w:footnote>
  <w:footnote w:id="18">
    <w:p w14:paraId="13CC1345" w14:textId="77777777" w:rsidR="00EA70DA" w:rsidRPr="0814087E" w:rsidRDefault="00EA70DA" w:rsidP="00D2346E">
      <w:pPr>
        <w:pStyle w:val="Textpoznpodarou"/>
      </w:pPr>
      <w:r>
        <w:rPr>
          <w:rStyle w:val="Znakapoznpodarou"/>
        </w:rPr>
        <w:footnoteRef/>
      </w:r>
      <w:r>
        <w:t xml:space="preserve"> «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 xml:space="preserve">: </w:instrText>
      </w:r>
      <w:r w:rsidRPr="08830170">
        <w:instrText>KSA 1, 269</w:instrText>
      </w:r>
      <w:r>
        <w:instrText>"</w:instrText>
      </w:r>
      <w:r>
        <w:fldChar w:fldCharType="end"/>
      </w:r>
      <w:r>
        <w:rPr>
          <w:kern w:val="36"/>
          <w:lang w:eastAsia="cs-CZ"/>
        </w:rPr>
        <w:t xml:space="preserve">) </w:t>
      </w:r>
    </w:p>
  </w:footnote>
  <w:footnote w:id="19">
    <w:p w14:paraId="170BFF42" w14:textId="77777777" w:rsidR="00EA70DA" w:rsidRPr="00B82A8C" w:rsidRDefault="00EA70DA" w:rsidP="00B82A8C">
      <w:pPr>
        <w:pStyle w:val="Textpoznpodarou"/>
      </w:pPr>
      <w:r w:rsidRPr="00B82A8C">
        <w:rPr>
          <w:rStyle w:val="Znakapoznpodarou"/>
        </w:rPr>
        <w:footnoteRef/>
      </w:r>
      <w:r w:rsidRPr="00B82A8C">
        <w:rPr>
          <w:rStyle w:val="Znakapoznpodarou"/>
        </w:rPr>
        <w:t xml:space="preserve"> </w:t>
      </w:r>
      <w:r w:rsidRPr="00B82A8C">
        <w:t>«</w:t>
      </w:r>
      <w:r>
        <w:t> </w:t>
      </w:r>
      <w:r w:rsidRPr="00B82A8C">
        <w:rPr>
          <w:rFonts w:eastAsia="Arial Unicode MS"/>
        </w:rPr>
        <w:t>Et quand il tombe, celui que je frappe, il l</w:t>
      </w:r>
      <w:r>
        <w:rPr>
          <w:rFonts w:eastAsia="Arial Unicode MS"/>
        </w:rPr>
        <w:t>’</w:t>
      </w:r>
      <w:r w:rsidRPr="00B82A8C">
        <w:rPr>
          <w:rFonts w:eastAsia="Arial Unicode MS"/>
        </w:rPr>
        <w:t xml:space="preserve">ignore dans sa démence </w:t>
      </w:r>
      <w:r w:rsidRPr="00B82A8C">
        <w:t>(πίπτων δ' οὐκ οἶδεν τόδ' ὑπ' ἄφρονι λύμᾳ)</w:t>
      </w:r>
      <w:r w:rsidRPr="00B82A8C">
        <w:rPr>
          <w:rFonts w:eastAsia="Arial Unicode MS"/>
        </w:rPr>
        <w:t>. Son crime l</w:t>
      </w:r>
      <w:r>
        <w:rPr>
          <w:rFonts w:eastAsia="Arial Unicode MS"/>
        </w:rPr>
        <w:t>’</w:t>
      </w:r>
      <w:r w:rsidRPr="00B82A8C">
        <w:rPr>
          <w:rFonts w:eastAsia="Arial Unicode MS"/>
        </w:rPr>
        <w:t xml:space="preserve">enveloppe de telles ténèbres </w:t>
      </w:r>
      <w:r w:rsidRPr="00B82A8C">
        <w:t>(μύσους)</w:t>
      </w:r>
      <w:r w:rsidRPr="00B82A8C">
        <w:rPr>
          <w:rFonts w:eastAsia="Arial Unicode MS"/>
        </w:rPr>
        <w:t>, que tous gémissent voyant cette sombre nuée répandue sur sa demeure.</w:t>
      </w:r>
      <w:r>
        <w:rPr>
          <w:rFonts w:eastAsia="Arial Unicode MS"/>
        </w:rPr>
        <w:t> </w:t>
      </w:r>
      <w:r w:rsidRPr="00B82A8C">
        <w:t xml:space="preserve">» (Eschyle, </w:t>
      </w:r>
      <w:r w:rsidRPr="005A0C43">
        <w:rPr>
          <w:i/>
        </w:rPr>
        <w:t>Les Euménides</w:t>
      </w:r>
      <w:r w:rsidRPr="00B82A8C">
        <w:t xml:space="preserve">, vv. 377‒80, trad. </w:t>
      </w:r>
      <w:bookmarkStart w:id="7" w:name="AischDroysNest1944"/>
      <w:r w:rsidRPr="00B82A8C">
        <w:rPr>
          <w:rFonts w:eastAsia="Arial Unicode MS"/>
        </w:rPr>
        <w:t>Leconte de Lisle</w:t>
      </w:r>
      <w:bookmarkEnd w:id="7"/>
      <w:r w:rsidRPr="00B82A8C">
        <w:fldChar w:fldCharType="begin"/>
      </w:r>
      <w:r w:rsidRPr="00B82A8C">
        <w:instrText xml:space="preserve"> XE "Eschyle</w:instrText>
      </w:r>
      <w:r>
        <w:rPr>
          <w:lang w:val="cs-CZ"/>
        </w:rPr>
        <w:instrText>:</w:instrText>
      </w:r>
      <w:r w:rsidRPr="00917646">
        <w:rPr>
          <w:i/>
        </w:rPr>
        <w:instrText>Les Euménides</w:instrText>
      </w:r>
      <w:r>
        <w:rPr>
          <w:lang w:val="cs-CZ"/>
        </w:rPr>
        <w:instrText xml:space="preserve"> </w:instrText>
      </w:r>
      <w:r w:rsidRPr="00B82A8C">
        <w:instrText xml:space="preserve">377‒80" </w:instrText>
      </w:r>
      <w:r w:rsidRPr="00B82A8C">
        <w:fldChar w:fldCharType="end"/>
      </w:r>
      <w:r w:rsidRPr="00B82A8C">
        <w:t>)</w:t>
      </w:r>
    </w:p>
  </w:footnote>
  <w:footnote w:id="20">
    <w:p w14:paraId="424C3B80" w14:textId="77777777" w:rsidR="00EA70DA" w:rsidRPr="00681DE5" w:rsidRDefault="00EA70DA" w:rsidP="00D85AFE">
      <w:pPr>
        <w:pStyle w:val="Textpoznpodarou"/>
      </w:pPr>
      <w:r>
        <w:rPr>
          <w:rStyle w:val="Znakapoznpodarou"/>
        </w:rPr>
        <w:footnoteRef/>
      </w:r>
      <w:r>
        <w:t xml:space="preserve"> </w:t>
      </w:r>
      <w:r>
        <w:rPr>
          <w:rFonts w:cs="Calibri"/>
        </w:rPr>
        <w:t>«</w:t>
      </w:r>
      <w:r>
        <w:rPr>
          <w:lang w:val="cs-CZ"/>
        </w:rPr>
        <w:t> </w:t>
      </w:r>
      <w:r>
        <w:t xml:space="preserve">Es ist »erleuchtet« ,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w:t>
      </w:r>
      <w:r>
        <w:rPr>
          <w:lang w:val="cs-CZ"/>
        </w:rPr>
        <w:t> </w:t>
      </w:r>
      <w:r>
        <w:rPr>
          <w:rFonts w:cs="Calibri"/>
          <w:lang w:val="cs-CZ"/>
        </w:rPr>
        <w:t>»</w:t>
      </w:r>
      <w:r>
        <w:t xml:space="preserve"> (SZ 133</w:t>
      </w:r>
      <w:r>
        <w:fldChar w:fldCharType="begin"/>
      </w:r>
      <w:r>
        <w:instrText xml:space="preserve"> XE "Heidegger:SZ 133" </w:instrText>
      </w:r>
      <w:r>
        <w:fldChar w:fldCharType="end"/>
      </w:r>
      <w:r>
        <w:t>)</w:t>
      </w:r>
    </w:p>
  </w:footnote>
  <w:footnote w:id="21">
    <w:p w14:paraId="01938402" w14:textId="77777777" w:rsidR="00EA70DA" w:rsidRPr="08C219A3" w:rsidRDefault="00EA70DA" w:rsidP="00D85AFE">
      <w:pPr>
        <w:pStyle w:val="Textpoznpodarou"/>
        <w:rPr>
          <w:szCs w:val="19"/>
        </w:rPr>
      </w:pPr>
      <w:r>
        <w:rPr>
          <w:rStyle w:val="Znakapoznpodarou"/>
        </w:rPr>
        <w:footnoteRef/>
      </w:r>
      <w:r>
        <w:t xml:space="preserve"> «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d.h. Anwesenheit und Vernehmen erst gibt. »</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22">
    <w:p w14:paraId="133BE06D" w14:textId="77777777" w:rsidR="00EA70DA" w:rsidRPr="00A22F5A" w:rsidRDefault="00EA70DA" w:rsidP="00D85AFE">
      <w:pPr>
        <w:pStyle w:val="Textpoznpodarou"/>
      </w:pPr>
      <w:r>
        <w:rPr>
          <w:rStyle w:val="Znakapoznpodarou"/>
        </w:rPr>
        <w:footnoteRef/>
      </w:r>
      <w:r>
        <w:t xml:space="preserve"> «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3">
    <w:p w14:paraId="7B1D62B4" w14:textId="77777777" w:rsidR="00EA70DA" w:rsidRPr="00BD4806" w:rsidRDefault="00EA70DA" w:rsidP="00D85AFE">
      <w:pPr>
        <w:pStyle w:val="Textpoznpodarou"/>
      </w:pPr>
      <w:r>
        <w:rPr>
          <w:rStyle w:val="Znakapoznpodarou"/>
        </w:rPr>
        <w:footnoteRef/>
      </w:r>
      <w:r>
        <w:t xml:space="preserve"> «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w:t>
      </w:r>
      <w:r>
        <w:t> »</w:t>
      </w:r>
      <w:r w:rsidRPr="00BD4806">
        <w:t xml:space="preserve">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24">
    <w:p w14:paraId="31608612" w14:textId="77777777" w:rsidR="00EA70DA" w:rsidRPr="00AB060C" w:rsidRDefault="00EA70DA" w:rsidP="00D85AFE">
      <w:pPr>
        <w:pStyle w:val="Textpoznpodarou"/>
      </w:pPr>
      <w:r w:rsidRPr="00EC2ACA">
        <w:rPr>
          <w:rStyle w:val="Znakapoznpodarou"/>
        </w:rPr>
        <w:footnoteRef/>
      </w:r>
      <w:r w:rsidRPr="00EC2ACA">
        <w:t xml:space="preserve"> </w:t>
      </w:r>
      <w:r w:rsidRPr="00ED6C2B">
        <w:rPr>
          <w:lang w:val="de-DE"/>
        </w:rPr>
        <w:t>« </w:t>
      </w:r>
      <w:r w:rsidRPr="00AB060C">
        <w:t>Wie sich diese Auffassung des Denkens dann mit der Ansetzung und Gewinnung von »Kategorien</w:t>
      </w:r>
      <w:r>
        <w:t xml:space="preserve"> </w:t>
      </w:r>
      <w:r w:rsidRPr="00AB060C">
        <w:t>«</w:t>
      </w:r>
      <w:r>
        <w:t> </w:t>
      </w:r>
      <w:r w:rsidRPr="00AB060C">
        <w:t>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w:t>
      </w:r>
      <w:r>
        <w:t>ch immer verdeckter entfaltete.</w:t>
      </w:r>
      <w:r>
        <w:rPr>
          <w:lang w:val="cs-CZ"/>
        </w:rPr>
        <w:t> </w:t>
      </w:r>
      <w:r w:rsidRPr="00ED6C2B">
        <w:rPr>
          <w:lang w:val="de-DE"/>
        </w:rPr>
        <w:t>»</w:t>
      </w:r>
      <w:r w:rsidRPr="00AB060C">
        <w:t xml:space="preserv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5">
    <w:p w14:paraId="5F042758" w14:textId="77777777" w:rsidR="00EA70DA" w:rsidRPr="087C3C75" w:rsidRDefault="00EA70DA" w:rsidP="00D85AFE">
      <w:pPr>
        <w:pStyle w:val="Textpoznpodarou"/>
      </w:pPr>
      <w:r>
        <w:rPr>
          <w:rStyle w:val="Znakapoznpodarou"/>
        </w:rPr>
        <w:footnoteRef/>
      </w:r>
      <w:r>
        <w:t xml:space="preserve"> «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6">
    <w:p w14:paraId="3D664DC2" w14:textId="77777777" w:rsidR="00EA70DA" w:rsidRPr="006831DE" w:rsidRDefault="00EA70DA" w:rsidP="00D85AFE">
      <w:pPr>
        <w:pStyle w:val="Textpoznpodarou"/>
      </w:pPr>
      <w:r>
        <w:rPr>
          <w:rStyle w:val="Znakapoznpodarou"/>
        </w:rPr>
        <w:footnoteRef/>
      </w:r>
      <w:r>
        <w:t xml:space="preserve"> « Der Mensch ist vielmehr vom Sein selbst in die Wahrheit des Seins »geworfen « , das er, dergestalt ek</w:t>
      </w:r>
      <w:r>
        <w:noBreakHyphen/>
        <w:t>sistierend, die Wahrheit des Seins hüte, damit im Lichte des Seins das Seiende als das Seiende, das es ist, erscheine. »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7">
    <w:p w14:paraId="18C1EFCF" w14:textId="77777777" w:rsidR="00EA70DA" w:rsidRPr="00877192" w:rsidRDefault="00EA70DA" w:rsidP="00D85AFE">
      <w:pPr>
        <w:pStyle w:val="Textpoznpodarou"/>
      </w:pPr>
      <w:r>
        <w:rPr>
          <w:rStyle w:val="Znakapoznpodarou"/>
        </w:rPr>
        <w:footnoteRef/>
      </w:r>
      <w:r>
        <w:t xml:space="preserve"> «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8">
    <w:p w14:paraId="631993FD" w14:textId="77777777" w:rsidR="00EA70DA" w:rsidRPr="00A218F5" w:rsidRDefault="00EA70DA" w:rsidP="00D85AFE">
      <w:pPr>
        <w:pStyle w:val="Textpoznpodarou"/>
      </w:pPr>
      <w:r>
        <w:rPr>
          <w:rStyle w:val="Znakapoznpodarou"/>
        </w:rPr>
        <w:footnoteRef/>
      </w:r>
      <w:r>
        <w:t xml:space="preserve"> «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 »</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29">
    <w:p w14:paraId="674F4F2A" w14:textId="77777777" w:rsidR="00EA70DA" w:rsidRPr="007C5195" w:rsidRDefault="00EA70DA" w:rsidP="00D85AFE">
      <w:pPr>
        <w:pStyle w:val="Textpoznpodarou"/>
      </w:pPr>
      <w:r>
        <w:rPr>
          <w:rStyle w:val="Znakapoznpodarou"/>
        </w:rPr>
        <w:footnoteRef/>
      </w:r>
      <w:r>
        <w:t xml:space="preserve"> «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30">
    <w:p w14:paraId="689CDA91" w14:textId="77777777" w:rsidR="00EA70DA" w:rsidRPr="000F1E71" w:rsidRDefault="00EA70DA" w:rsidP="00D76814">
      <w:pPr>
        <w:pStyle w:val="Textpoznpodarou"/>
      </w:pPr>
      <w:r>
        <w:rPr>
          <w:rStyle w:val="Znakapoznpodarou"/>
        </w:rPr>
        <w:footnoteRef/>
      </w:r>
      <w:r>
        <w:t xml:space="preserve"> </w:t>
      </w:r>
      <w:r>
        <w:rPr>
          <w:rFonts w:cs="Calibri"/>
        </w:rPr>
        <w:t>«</w:t>
      </w:r>
      <w:r>
        <w:rPr>
          <w:lang w:val="cs-CZ"/>
        </w:rPr>
        <w:t>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rPr>
          <w:lang w:val="cs-CZ"/>
        </w:rPr>
        <w:t> </w:t>
      </w:r>
      <w:r>
        <w:rPr>
          <w:rFonts w:cs="Calibri"/>
          <w:lang w:val="cs-CZ"/>
        </w:rPr>
        <w:t>»</w:t>
      </w:r>
      <w:r>
        <w:t xml:space="preserve"> (</w:t>
      </w:r>
      <w:r w:rsidRPr="000F1E71">
        <w:rPr>
          <w:i/>
        </w:rPr>
        <w:t>Triebe und Triebschicksale</w:t>
      </w:r>
      <w:r>
        <w:t xml:space="preserve">, </w:t>
      </w:r>
      <w:r w:rsidRPr="00772C75">
        <w:rPr>
          <w:i/>
        </w:rPr>
        <w:t>Gesammelte Werke</w:t>
      </w:r>
      <w:r>
        <w:t xml:space="preserve"> 10, 219</w:t>
      </w:r>
      <w:r>
        <w:rPr>
          <w:lang w:val="cs-CZ"/>
        </w:rPr>
        <w:t xml:space="preserve">, </w:t>
      </w:r>
      <w:r>
        <w:t>ed. Anna Freud</w:t>
      </w:r>
      <w:r>
        <w:fldChar w:fldCharType="begin"/>
      </w:r>
      <w:r>
        <w:instrText xml:space="preserve"> XE "Freud, S.: GW 10, 219" </w:instrText>
      </w:r>
      <w:r>
        <w:fldChar w:fldCharType="end"/>
      </w:r>
      <w:r>
        <w:t>).</w:t>
      </w:r>
    </w:p>
  </w:footnote>
  <w:footnote w:id="31">
    <w:p w14:paraId="6479E47C" w14:textId="77777777" w:rsidR="00EA70DA" w:rsidRPr="00C46486" w:rsidRDefault="00EA70DA" w:rsidP="009B5AE8">
      <w:pPr>
        <w:pStyle w:val="Textpoznpodarou"/>
        <w:rPr>
          <w:lang w:val="cs-CZ"/>
        </w:rPr>
      </w:pPr>
      <w:r>
        <w:rPr>
          <w:rStyle w:val="Znakapoznpodarou"/>
        </w:rPr>
        <w:footnoteRef/>
      </w:r>
      <w:r>
        <w:t xml:space="preserve"> </w:t>
      </w:r>
      <w:r w:rsidRPr="00382137">
        <w:t xml:space="preserve">Une formulation classique de ce principe </w:t>
      </w:r>
      <w:r>
        <w:rPr>
          <w:lang w:val="cs-CZ"/>
        </w:rPr>
        <w:t xml:space="preserve">se trouve </w:t>
      </w:r>
      <w:r w:rsidRPr="00382137">
        <w:t>dans l</w:t>
      </w:r>
      <w:r>
        <w:t>’</w:t>
      </w:r>
      <w:r w:rsidRPr="00382137">
        <w:t xml:space="preserve">écrit </w:t>
      </w:r>
      <w:r w:rsidRPr="00382137">
        <w:rPr>
          <w:i/>
        </w:rPr>
        <w:t>Auctoritates Aristotelis</w:t>
      </w:r>
      <w:r w:rsidRPr="00382137">
        <w:t>, qui a été compilé autour de l</w:t>
      </w:r>
      <w:r>
        <w:t>’</w:t>
      </w:r>
      <w:r w:rsidRPr="00382137">
        <w:t>année</w:t>
      </w:r>
      <w:r>
        <w:t> </w:t>
      </w:r>
      <w:r w:rsidRPr="00382137">
        <w:t>1300. Malheureusement, il conçoit déjà la première substance citée dans le texte original aristotélicien (</w:t>
      </w:r>
      <w:r w:rsidRPr="006D0AC8">
        <w:rPr>
          <w:i/>
        </w:rPr>
        <w:t>Cat</w:t>
      </w:r>
      <w:r w:rsidRPr="00382137">
        <w:t>. 2b5)</w:t>
      </w:r>
      <w:r>
        <w:t xml:space="preserve"> comme un individu objectif : </w:t>
      </w:r>
      <w:r>
        <w:rPr>
          <w:rFonts w:cs="Calibri"/>
        </w:rPr>
        <w:t>«</w:t>
      </w:r>
      <w:r>
        <w:rPr>
          <w:lang w:val="cs-CZ"/>
        </w:rPr>
        <w:t> </w:t>
      </w:r>
      <w:r w:rsidRPr="00DA4FC3">
        <w:rPr>
          <w:i/>
        </w:rPr>
        <w:t>Destructis primis substantiis, id est individuis, impossibile est aliquid aliorum remanere.</w:t>
      </w:r>
      <w:r>
        <w:rPr>
          <w:lang w:val="cs-CZ"/>
        </w:rPr>
        <w:t> </w:t>
      </w:r>
      <w:r>
        <w:rPr>
          <w:rFonts w:cs="Calibri"/>
          <w:lang w:val="cs-CZ"/>
        </w:rPr>
        <w:t>»</w:t>
      </w:r>
      <w:r>
        <w:rPr>
          <w:lang w:val="cs-CZ"/>
        </w:rPr>
        <w:t xml:space="preserve"> </w:t>
      </w:r>
      <w:r w:rsidRPr="00382137">
        <w:t>(</w:t>
      </w:r>
      <w:r w:rsidRPr="00C46486">
        <w:rPr>
          <w:i/>
        </w:rPr>
        <w:t>Les Auctoritates Aristotelis</w:t>
      </w:r>
      <w:r w:rsidRPr="00382137">
        <w:t>, éd. Hamesse, p. 305).</w:t>
      </w:r>
    </w:p>
  </w:footnote>
  <w:footnote w:id="32">
    <w:p w14:paraId="333F53E5" w14:textId="77777777" w:rsidR="00EA70DA" w:rsidRPr="006D0AC8" w:rsidRDefault="00EA70DA" w:rsidP="009B5AE8">
      <w:pPr>
        <w:pStyle w:val="Textpoznpodarou"/>
        <w:rPr>
          <w:lang w:val="cs-CZ"/>
        </w:rPr>
      </w:pPr>
      <w:r>
        <w:rPr>
          <w:rStyle w:val="Znakapoznpodarou"/>
        </w:rPr>
        <w:footnoteRef/>
      </w:r>
      <w:r>
        <w:t xml:space="preserve"> Pierre Aubenque </w:t>
      </w:r>
      <w:r>
        <w:rPr>
          <w:lang w:val="cs-CZ"/>
        </w:rPr>
        <w:t>analyse cette étape importante d</w:t>
      </w:r>
      <w:r>
        <w:t>’</w:t>
      </w:r>
      <w:r w:rsidRPr="006D0AC8">
        <w:t>Aristote vers l</w:t>
      </w:r>
      <w:r>
        <w:t>’</w:t>
      </w:r>
      <w:r w:rsidRPr="006D0AC8">
        <w:t>unité de l</w:t>
      </w:r>
      <w:r>
        <w:t>’</w:t>
      </w:r>
      <w:r w:rsidRPr="006D0AC8">
        <w:t>être (</w:t>
      </w:r>
      <w:r>
        <w:rPr>
          <w:i/>
        </w:rPr>
        <w:t>L</w:t>
      </w:r>
      <w:r w:rsidRPr="006D0AC8">
        <w:rPr>
          <w:i/>
        </w:rPr>
        <w:t>e problème de l</w:t>
      </w:r>
      <w:r>
        <w:rPr>
          <w:i/>
        </w:rPr>
        <w:t>’</w:t>
      </w:r>
      <w:r w:rsidRPr="006D0AC8">
        <w:rPr>
          <w:i/>
        </w:rPr>
        <w:t>être chez Aristote</w:t>
      </w:r>
      <w:r w:rsidRPr="006D0AC8">
        <w:t>,</w:t>
      </w:r>
      <w:r>
        <w:t xml:space="preserve"> 1962), notamment aux pages 190</w:t>
      </w:r>
      <w:r>
        <w:rPr>
          <w:lang w:val="cs-CZ"/>
        </w:rPr>
        <w:t>–</w:t>
      </w:r>
      <w:r w:rsidRPr="006D0AC8">
        <w:t>92. Le passage cité examine l</w:t>
      </w:r>
      <w:r>
        <w:t>’</w:t>
      </w:r>
      <w:r w:rsidRPr="006D0AC8">
        <w:t>ultima ratio de l</w:t>
      </w:r>
      <w:r>
        <w:t>’</w:t>
      </w:r>
      <w:r w:rsidRPr="006D0AC8">
        <w:t xml:space="preserve">unité </w:t>
      </w:r>
      <w:r w:rsidRPr="006D0AC8">
        <w:rPr>
          <w:i/>
        </w:rPr>
        <w:t>pros hen</w:t>
      </w:r>
      <w:r w:rsidRPr="006D0AC8">
        <w:t xml:space="preserve"> d</w:t>
      </w:r>
      <w:r>
        <w:t>’</w:t>
      </w:r>
      <w:r w:rsidRPr="006D0AC8">
        <w:t xml:space="preserve">Aristote (tὸ δὲ ὂν λέγεται μὲν πολλαχῶς, ἀλλὰ πρὸς ἓν καὶ μίαν τινὰ φύσιν, </w:t>
      </w:r>
      <w:r w:rsidRPr="007F12D9">
        <w:rPr>
          <w:i/>
        </w:rPr>
        <w:t>Met</w:t>
      </w:r>
      <w:r w:rsidRPr="006D0AC8">
        <w:t>. 1003a33</w:t>
      </w:r>
      <w:r>
        <w:fldChar w:fldCharType="begin"/>
      </w:r>
      <w:r>
        <w:instrText xml:space="preserve"> XE "</w:instrText>
      </w:r>
      <w:r w:rsidRPr="00D0262E">
        <w:rPr>
          <w:i/>
        </w:rPr>
        <w:instrText>Aristoteles:Met</w:instrText>
      </w:r>
      <w:r w:rsidRPr="00D0262E">
        <w:instrText>. 1003a33</w:instrText>
      </w:r>
      <w:r>
        <w:instrText xml:space="preserve">" </w:instrText>
      </w:r>
      <w:r>
        <w:fldChar w:fldCharType="end"/>
      </w:r>
      <w:r w:rsidRPr="006D0AC8">
        <w:t>). Aubenque</w:t>
      </w:r>
      <w:r>
        <w:rPr>
          <w:lang w:val="cs-CZ"/>
        </w:rPr>
        <w:t xml:space="preserve"> </w:t>
      </w:r>
      <w:r w:rsidRPr="006D0AC8">
        <w:t>conçoit la voie d</w:t>
      </w:r>
      <w:r>
        <w:t>’</w:t>
      </w:r>
      <w:r w:rsidRPr="006D0AC8">
        <w:t>Aristote vers l</w:t>
      </w:r>
      <w:r>
        <w:t>’</w:t>
      </w:r>
      <w:r w:rsidRPr="006D0AC8">
        <w:t>unité de l</w:t>
      </w:r>
      <w:r>
        <w:t>’</w:t>
      </w:r>
      <w:r w:rsidRPr="006D0AC8">
        <w:t>être de manière aporétique, ce qui ne s</w:t>
      </w:r>
      <w:r>
        <w:t>’</w:t>
      </w:r>
      <w:r w:rsidRPr="006D0AC8">
        <w:t>applique pas à cette étude.</w:t>
      </w:r>
    </w:p>
  </w:footnote>
  <w:footnote w:id="33">
    <w:p w14:paraId="1F8252C8" w14:textId="77777777" w:rsidR="00EA70DA" w:rsidRPr="006A2420" w:rsidRDefault="00EA70DA" w:rsidP="00CD72F5">
      <w:pPr>
        <w:pStyle w:val="Textpoznpodarou"/>
      </w:pPr>
      <w:r>
        <w:rPr>
          <w:rStyle w:val="Znakapoznpodarou"/>
        </w:rPr>
        <w:footnoteRef/>
      </w:r>
      <w:r>
        <w:t xml:space="preserve"> </w:t>
      </w:r>
      <w:r w:rsidRPr="001A5328">
        <w:rPr>
          <w:lang w:val="fr-FR"/>
        </w:rPr>
        <w:t>La traduction, je l</w:t>
      </w:r>
      <w:r w:rsidRPr="001A5328">
        <w:rPr>
          <w:rFonts w:cs="Calibri"/>
          <w:lang w:val="fr-FR"/>
        </w:rPr>
        <w:t>′a</w:t>
      </w:r>
      <w:r w:rsidRPr="001A5328">
        <w:rPr>
          <w:lang w:val="fr-FR"/>
        </w:rPr>
        <w:t>i faite moi-même, voici l</w:t>
      </w:r>
      <w:r w:rsidRPr="001A5328">
        <w:rPr>
          <w:rFonts w:cs="Calibri"/>
          <w:lang w:val="fr-FR"/>
        </w:rPr>
        <w:t>′</w:t>
      </w:r>
      <w:r w:rsidRPr="001A5328">
        <w:rPr>
          <w:lang w:val="fr-FR"/>
        </w:rPr>
        <w:t>original anglais</w:t>
      </w:r>
      <w:r>
        <w:rPr>
          <w:lang w:val="fr-FR"/>
        </w:rPr>
        <w:t> </w:t>
      </w:r>
      <w:r>
        <w:rPr>
          <w:lang w:val="cs-CZ"/>
        </w:rPr>
        <w:t xml:space="preserve">: </w:t>
      </w:r>
      <w:r>
        <w:t>« </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4">
    <w:p w14:paraId="65AE8D48" w14:textId="77777777" w:rsidR="00EA70DA" w:rsidRPr="00015E4A" w:rsidRDefault="00EA70DA" w:rsidP="009B5AE8">
      <w:pPr>
        <w:pStyle w:val="Textpoznpodarou"/>
      </w:pPr>
      <w:r>
        <w:rPr>
          <w:rStyle w:val="Znakapoznpodarou"/>
        </w:rPr>
        <w:footnoteRef/>
      </w:r>
      <w:r>
        <w:t xml:space="preserve"> </w:t>
      </w:r>
      <w:r>
        <w:rPr>
          <w:noProof/>
          <w:szCs w:val="25"/>
        </w:rPr>
        <w:t>«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w:t>
      </w:r>
      <w:r>
        <w:rPr>
          <w:noProof/>
          <w:szCs w:val="14"/>
        </w:rPr>
        <w:t> »</w:t>
      </w:r>
      <w:r w:rsidRPr="00273106">
        <w:rPr>
          <w:noProof/>
          <w:szCs w:val="14"/>
        </w:rPr>
        <w:t xml:space="preserve">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Pr>
          <w:noProof/>
          <w:szCs w:val="14"/>
        </w:rPr>
        <w:t>,</w:t>
      </w:r>
      <w:r w:rsidRPr="00273106">
        <w:rPr>
          <w:noProof/>
          <w:szCs w:val="14"/>
        </w:rPr>
        <w:t xml:space="preserve"> </w:t>
      </w:r>
      <w:r w:rsidRPr="00273106">
        <w:rPr>
          <w:noProof/>
          <w:szCs w:val="15"/>
        </w:rPr>
        <w:t>WA 1,</w:t>
      </w:r>
      <w:r w:rsidRPr="00273106">
        <w:rPr>
          <w:noProof/>
          <w:szCs w:val="14"/>
        </w:rPr>
        <w:t xml:space="preserve"> trad. Mure)</w:t>
      </w:r>
    </w:p>
  </w:footnote>
  <w:footnote w:id="35">
    <w:p w14:paraId="746F000F" w14:textId="77777777" w:rsidR="00EA70DA" w:rsidRPr="007B4077" w:rsidRDefault="00EA70DA" w:rsidP="000123DE">
      <w:pPr>
        <w:pStyle w:val="Textpoznpodarou"/>
        <w:rPr>
          <w:rFonts w:ascii="Times New Roman" w:hAnsi="Times New Roman"/>
          <w:szCs w:val="24"/>
        </w:rPr>
      </w:pPr>
      <w:r>
        <w:rPr>
          <w:rStyle w:val="Znakapoznpodarou"/>
        </w:rPr>
        <w:footnoteRef/>
      </w:r>
      <w:r>
        <w:t xml:space="preserve"> «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t>…</w:t>
      </w:r>
      <w:r w:rsidRPr="007B4077">
        <w:t>)</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Pr>
          <w:szCs w:val="15"/>
        </w:rPr>
        <w:t xml:space="preserve"> »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6">
    <w:p w14:paraId="616237C8" w14:textId="77777777" w:rsidR="00EA70DA" w:rsidRPr="00ED6C2B" w:rsidRDefault="00EA70DA" w:rsidP="009B5AE8">
      <w:pPr>
        <w:pStyle w:val="Textpoznpodarou"/>
        <w:rPr>
          <w:lang w:val="en-US"/>
        </w:rPr>
      </w:pPr>
      <w:r w:rsidRPr="00AA2432">
        <w:rPr>
          <w:rStyle w:val="Znakapoznpodarou"/>
          <w:lang w:val="de-LU"/>
        </w:rPr>
        <w:footnoteRef/>
      </w:r>
      <w:r w:rsidRPr="00ED6C2B">
        <w:rPr>
          <w:lang w:val="fr-FR"/>
        </w:rPr>
        <w:t xml:space="preserve"> La position primaire de la première substance prédite de manière équivoque établit la validité logique (mais non métaphysique) du principe « </w:t>
      </w:r>
      <w:r w:rsidRPr="00ED6C2B">
        <w:rPr>
          <w:i/>
          <w:lang w:val="fr-FR"/>
        </w:rPr>
        <w:t>dictum de omni et nullo</w:t>
      </w:r>
      <w:r w:rsidRPr="00ED6C2B">
        <w:rPr>
          <w:lang w:val="fr-FR"/>
        </w:rPr>
        <w:t xml:space="preserve"> ». La signification catégorique donnée </w:t>
      </w:r>
      <w:r w:rsidRPr="00ED6C2B">
        <w:rPr>
          <w:i/>
          <w:lang w:val="fr-FR"/>
        </w:rPr>
        <w:t>per prius</w:t>
      </w:r>
      <w:r>
        <w:rPr>
          <w:i/>
          <w:lang w:val="de-LU"/>
        </w:rPr>
        <w:fldChar w:fldCharType="begin"/>
      </w:r>
      <w:r>
        <w:instrText xml:space="preserve"> XE "</w:instrText>
      </w:r>
      <w:r w:rsidRPr="004A21FD">
        <w:rPr>
          <w:i/>
        </w:rPr>
        <w:instrText>per prius/per posterius</w:instrText>
      </w:r>
      <w:r>
        <w:instrText xml:space="preserve">" </w:instrText>
      </w:r>
      <w:r>
        <w:rPr>
          <w:i/>
          <w:lang w:val="de-LU"/>
        </w:rPr>
        <w:fldChar w:fldCharType="end"/>
      </w:r>
      <w:r w:rsidRPr="00ED6C2B">
        <w:rPr>
          <w:lang w:val="fr-FR"/>
        </w:rPr>
        <w:t xml:space="preserve"> détermine les significations ultérieures du sujet données </w:t>
      </w:r>
      <w:r w:rsidRPr="00ED6C2B">
        <w:rPr>
          <w:i/>
          <w:lang w:val="fr-FR"/>
        </w:rPr>
        <w:t>per posterius</w:t>
      </w:r>
      <w:r w:rsidRPr="00ED6C2B">
        <w:rPr>
          <w:lang w:val="fr-FR"/>
        </w:rPr>
        <w:t xml:space="preserve"> </w:t>
      </w:r>
      <w:r w:rsidRPr="00ED6C2B">
        <w:rPr>
          <w:bCs/>
          <w:iCs/>
          <w:lang w:val="fr-FR"/>
        </w:rPr>
        <w:t>(</w:t>
      </w:r>
      <w:r w:rsidRPr="00AA2432">
        <w:rPr>
          <w:lang w:val="de-LU"/>
        </w:rPr>
        <w:t>κατὰ</w:t>
      </w:r>
      <w:r w:rsidRPr="00ED6C2B">
        <w:rPr>
          <w:lang w:val="fr-FR"/>
        </w:rPr>
        <w:t xml:space="preserve"> </w:t>
      </w:r>
      <w:r w:rsidRPr="00AA2432">
        <w:rPr>
          <w:lang w:val="de-LU"/>
        </w:rPr>
        <w:t>τοῦ</w:t>
      </w:r>
      <w:r w:rsidRPr="00ED6C2B">
        <w:rPr>
          <w:lang w:val="fr-FR"/>
        </w:rPr>
        <w:t xml:space="preserve"> </w:t>
      </w:r>
      <w:r w:rsidRPr="00AA2432">
        <w:rPr>
          <w:lang w:val="de-LU"/>
        </w:rPr>
        <w:t>κατηγορουμένου</w:t>
      </w:r>
      <w:r w:rsidRPr="00ED6C2B">
        <w:rPr>
          <w:lang w:val="fr-FR"/>
        </w:rPr>
        <w:t xml:space="preserve"> </w:t>
      </w:r>
      <w:r w:rsidRPr="00AA2432">
        <w:rPr>
          <w:lang w:val="de-LU"/>
        </w:rPr>
        <w:t>λέγεται</w:t>
      </w:r>
      <w:r w:rsidRPr="00ED6C2B">
        <w:rPr>
          <w:lang w:val="fr-FR"/>
        </w:rPr>
        <w:t xml:space="preserve">, </w:t>
      </w:r>
      <w:r w:rsidRPr="00AA2432">
        <w:rPr>
          <w:lang w:val="de-LU"/>
        </w:rPr>
        <w:t>πάντα</w:t>
      </w:r>
      <w:r w:rsidRPr="00ED6C2B">
        <w:rPr>
          <w:lang w:val="fr-FR"/>
        </w:rPr>
        <w:t xml:space="preserve"> </w:t>
      </w:r>
      <w:r w:rsidRPr="00AA2432">
        <w:rPr>
          <w:lang w:val="de-LU"/>
        </w:rPr>
        <w:t>καὶ</w:t>
      </w:r>
      <w:r w:rsidRPr="00ED6C2B">
        <w:rPr>
          <w:lang w:val="fr-FR"/>
        </w:rPr>
        <w:t xml:space="preserve"> </w:t>
      </w:r>
      <w:r w:rsidRPr="00AA2432">
        <w:rPr>
          <w:lang w:val="de-LU"/>
        </w:rPr>
        <w:t>κατὰ</w:t>
      </w:r>
      <w:r w:rsidRPr="00ED6C2B">
        <w:rPr>
          <w:lang w:val="fr-FR"/>
        </w:rPr>
        <w:t xml:space="preserve"> </w:t>
      </w:r>
      <w:r w:rsidRPr="00AA2432">
        <w:rPr>
          <w:lang w:val="de-LU"/>
        </w:rPr>
        <w:t>τοῦ</w:t>
      </w:r>
      <w:r w:rsidRPr="00ED6C2B">
        <w:rPr>
          <w:lang w:val="fr-FR"/>
        </w:rPr>
        <w:t xml:space="preserve"> </w:t>
      </w:r>
      <w:r w:rsidRPr="00AA2432">
        <w:rPr>
          <w:lang w:val="de-LU"/>
        </w:rPr>
        <w:t>ὑποκειμένου</w:t>
      </w:r>
      <w:r w:rsidRPr="00ED6C2B">
        <w:rPr>
          <w:lang w:val="fr-FR"/>
        </w:rPr>
        <w:t xml:space="preserve">, </w:t>
      </w:r>
      <w:r w:rsidRPr="00ED6C2B">
        <w:rPr>
          <w:bCs/>
          <w:i/>
          <w:iCs/>
          <w:lang w:val="fr-FR"/>
        </w:rPr>
        <w:t>Cat.</w:t>
      </w:r>
      <w:r w:rsidRPr="00ED6C2B">
        <w:rPr>
          <w:bCs/>
          <w:iCs/>
          <w:lang w:val="fr-FR"/>
        </w:rPr>
        <w:t xml:space="preserve"> 1b11‒12</w:t>
      </w:r>
      <w:r w:rsidRPr="00AA2432">
        <w:rPr>
          <w:lang w:val="de-LU"/>
        </w:rPr>
        <w:fldChar w:fldCharType="begin"/>
      </w:r>
      <w:r>
        <w:rPr>
          <w:lang w:val="fr-FR"/>
        </w:rPr>
        <w:instrText xml:space="preserve"> XE </w:instrText>
      </w:r>
      <w:r>
        <w:rPr>
          <w:rFonts w:cs="Calibri"/>
        </w:rPr>
        <w:instrText>"</w:instrText>
      </w:r>
      <w:r w:rsidRPr="00ED6C2B">
        <w:rPr>
          <w:lang w:val="fr-FR"/>
        </w:rPr>
        <w:instrText>Aristoteles:</w:instrText>
      </w:r>
      <w:r w:rsidRPr="00ED6C2B">
        <w:rPr>
          <w:i/>
          <w:lang w:val="fr-FR"/>
        </w:rPr>
        <w:instrText>Cat</w:instrText>
      </w:r>
      <w:r w:rsidRPr="00ED6C2B">
        <w:rPr>
          <w:lang w:val="fr-FR"/>
        </w:rPr>
        <w:instrText xml:space="preserve">. 1b11‒12" </w:instrText>
      </w:r>
      <w:r w:rsidRPr="00AA2432">
        <w:rPr>
          <w:lang w:val="de-LU"/>
        </w:rPr>
        <w:fldChar w:fldCharType="end"/>
      </w:r>
      <w:r>
        <w:rPr>
          <w:bCs/>
          <w:iCs/>
          <w:lang w:val="fr-FR"/>
        </w:rPr>
        <w:t>,</w:t>
      </w:r>
      <w:r w:rsidRPr="00ED6C2B">
        <w:rPr>
          <w:bCs/>
          <w:iCs/>
          <w:lang w:val="fr-FR"/>
        </w:rPr>
        <w:t xml:space="preserve"> </w:t>
      </w:r>
      <w:r w:rsidRPr="00ED6C2B">
        <w:rPr>
          <w:bCs/>
          <w:i/>
          <w:iCs/>
          <w:lang w:val="fr-FR"/>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w:instrText>
      </w:r>
      <w:r>
        <w:instrText>"</w:instrText>
      </w:r>
      <w:r w:rsidRPr="0833321A">
        <w:rPr>
          <w:lang w:val="en-US"/>
        </w:rPr>
        <w:instrText>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7">
    <w:p w14:paraId="1002E912" w14:textId="77777777" w:rsidR="00EA70DA" w:rsidRPr="00D24176" w:rsidRDefault="00EA70DA" w:rsidP="009B5AE8">
      <w:pPr>
        <w:pStyle w:val="Textpoznpodarou"/>
      </w:pPr>
      <w:r>
        <w:rPr>
          <w:rStyle w:val="Znakapoznpodarou"/>
        </w:rPr>
        <w:footnoteRef/>
      </w:r>
      <w:r>
        <w:t xml:space="preserve"> «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38">
    <w:p w14:paraId="5AB42337" w14:textId="77777777" w:rsidR="00EA70DA" w:rsidRPr="00A86B54" w:rsidRDefault="00EA70DA" w:rsidP="009B5AE8">
      <w:pPr>
        <w:pStyle w:val="Textpoznpodarou"/>
        <w:rPr>
          <w:lang w:val="cs-CZ"/>
        </w:rPr>
      </w:pPr>
      <w:r>
        <w:rPr>
          <w:rStyle w:val="Znakapoznpodarou"/>
        </w:rPr>
        <w:footnoteRef/>
      </w:r>
      <w:r>
        <w:t xml:space="preserve"> </w:t>
      </w:r>
      <w:r w:rsidRPr="00A86B54">
        <w:t>Aubenque résume les passages d</w:t>
      </w:r>
      <w:r>
        <w:t>’</w:t>
      </w:r>
      <w:r w:rsidRPr="00A86B54">
        <w:t>Aristote qui argumentent contre la conception platonicienne de l</w:t>
      </w:r>
      <w:r>
        <w:t>’</w:t>
      </w:r>
      <w:r w:rsidRPr="00A86B54">
        <w:t>unité de l</w:t>
      </w:r>
      <w:r>
        <w:t>’</w:t>
      </w:r>
      <w:r w:rsidRPr="00A86B54">
        <w:t>être comme prédication univoque se référant à l</w:t>
      </w:r>
      <w:r>
        <w:t>’</w:t>
      </w:r>
      <w:r w:rsidRPr="00A86B54">
        <w:t>Un</w:t>
      </w:r>
      <w:r>
        <w:t> </w:t>
      </w:r>
      <w:r w:rsidRPr="00A86B54">
        <w:t xml:space="preserve">: </w:t>
      </w:r>
      <w:r>
        <w:t>«</w:t>
      </w:r>
      <w:r>
        <w:rPr>
          <w:lang w:val="cs-CZ"/>
        </w:rPr>
        <w:t> </w:t>
      </w:r>
      <w:r w:rsidRPr="004A3550">
        <w:t>Il n</w:t>
      </w:r>
      <w:r>
        <w:t>’</w:t>
      </w:r>
      <w:r w:rsidRPr="004A3550">
        <w:t>est pas possible que l</w:t>
      </w:r>
      <w:r>
        <w:t>’</w:t>
      </w:r>
      <w:r w:rsidRPr="004A3550">
        <w:t>être soit une essence en tant qu</w:t>
      </w:r>
      <w:r>
        <w:t>’</w:t>
      </w:r>
      <w:r w:rsidRPr="004A3550">
        <w:t>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w:t>
      </w:r>
      <w:r>
        <w:t>’</w:t>
      </w:r>
      <w:r w:rsidRPr="004A3550">
        <w:t>existe qu</w:t>
      </w:r>
      <w:r>
        <w:t>’</w:t>
      </w:r>
      <w:r w:rsidRPr="004A3550">
        <w:t>en tant que prédicat (</w:t>
      </w:r>
      <w:r w:rsidRPr="00A7358F">
        <w:t>κατηγόρημα</w:t>
      </w:r>
      <w:r w:rsidRPr="004A3550">
        <w:t xml:space="preserve"> </w:t>
      </w:r>
      <w:r w:rsidRPr="00A7358F">
        <w:t>μόνον</w:t>
      </w:r>
      <w:r>
        <w:t>).</w:t>
      </w:r>
      <w:r>
        <w:rPr>
          <w:lang w:val="cs-CZ"/>
        </w:rPr>
        <w:t> </w:t>
      </w:r>
      <w:r>
        <w:rPr>
          <w:szCs w:val="11"/>
        </w:rPr>
        <w:t>»</w:t>
      </w:r>
      <w:r w:rsidRPr="004A3550">
        <w:t xml:space="preserve"> (</w:t>
      </w:r>
      <w:r w:rsidRPr="004A3550">
        <w:rPr>
          <w:i/>
        </w:rPr>
        <w:t>Met.</w:t>
      </w:r>
      <w:r w:rsidRPr="004A3550">
        <w:t xml:space="preserve"> 1053b18</w:t>
      </w:r>
      <w:r>
        <w:t>–</w:t>
      </w:r>
      <w:r w:rsidRPr="004A3550">
        <w:t>20</w:t>
      </w:r>
      <w:r>
        <w:fldChar w:fldCharType="begin"/>
      </w:r>
      <w:r>
        <w:instrText xml:space="preserve"> XE </w:instrText>
      </w:r>
      <w:r>
        <w:rPr>
          <w:rFonts w:cs="Calibri"/>
        </w:rPr>
        <w:instrText>"</w:instrText>
      </w:r>
      <w:r>
        <w:instrText>Aristoteles:</w:instrText>
      </w:r>
      <w:r w:rsidRPr="002E61B3">
        <w:rPr>
          <w:i/>
        </w:rPr>
        <w:instrText>Met</w:instrText>
      </w:r>
      <w:r>
        <w:instrText xml:space="preserve">. 1053b18‒20" </w:instrText>
      </w:r>
      <w:r>
        <w:fldChar w:fldCharType="end"/>
      </w:r>
      <w:r>
        <w:t>,</w:t>
      </w:r>
      <w:r w:rsidRPr="004A3550">
        <w:t xml:space="preserve"> </w:t>
      </w:r>
      <w:r w:rsidRPr="007C6789">
        <w:t>Aubenque 1962</w:t>
      </w:r>
      <w:r>
        <w:t>, 228</w:t>
      </w:r>
      <w:r w:rsidRPr="004A3550">
        <w:t>)</w:t>
      </w:r>
    </w:p>
  </w:footnote>
  <w:footnote w:id="39">
    <w:p w14:paraId="4BB7E05A" w14:textId="77777777" w:rsidR="00EA70DA" w:rsidRPr="00E67912" w:rsidRDefault="00EA70DA" w:rsidP="009B5AE8">
      <w:pPr>
        <w:pStyle w:val="Textpoznpodarou"/>
      </w:pPr>
      <w:r>
        <w:rPr>
          <w:rStyle w:val="Znakapoznpodarou"/>
        </w:rPr>
        <w:footnoteRef/>
      </w:r>
      <w:r>
        <w:t xml:space="preserve"> « In Porphyre’s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 </w:t>
      </w:r>
      <w:r>
        <w:rPr>
          <w:lang w:val="fr-FR"/>
        </w:rPr>
        <w:t>(</w:t>
      </w:r>
      <w:r w:rsidRPr="00E67912">
        <w:t>Evangeliou 1988</w:t>
      </w:r>
      <w:r>
        <w:t xml:space="preserve">, </w:t>
      </w:r>
      <w:r w:rsidRPr="002C35EB">
        <w:rPr>
          <w:lang w:val="fr-FR"/>
        </w:rPr>
        <w:t>165</w:t>
      </w:r>
      <w:r>
        <w:t>)</w:t>
      </w:r>
    </w:p>
  </w:footnote>
  <w:footnote w:id="40">
    <w:p w14:paraId="6826C1B2" w14:textId="77777777" w:rsidR="00EA70DA" w:rsidRPr="00AF52F1" w:rsidRDefault="00EA70DA" w:rsidP="009B5AE8">
      <w:pPr>
        <w:pStyle w:val="Textpoznpodarou"/>
      </w:pPr>
      <w:r>
        <w:rPr>
          <w:rStyle w:val="Znakapoznpodarou"/>
        </w:rPr>
        <w:footnoteRef/>
      </w:r>
      <w:r>
        <w:t xml:space="preserve"> « </w:t>
      </w:r>
      <w:r w:rsidRPr="00273106">
        <w:t xml:space="preserve">Σωκράτους γὰρ μὴ ὄντος ἔστιν ὁ ἄνθρωπος, ἀνθρώπου </w:t>
      </w:r>
      <w:r>
        <w:t>δὲ μὴ ὄντος οὐκ ἔστιν Σωκράτης. »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ph</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41">
    <w:p w14:paraId="31E1C42C" w14:textId="77777777" w:rsidR="00EA70DA" w:rsidRPr="009310E8" w:rsidRDefault="00EA70DA" w:rsidP="009B5AE8">
      <w:pPr>
        <w:pStyle w:val="Textpoznpodarou"/>
      </w:pPr>
      <w:r w:rsidRPr="00D85778">
        <w:rPr>
          <w:rStyle w:val="Znakapoznpodarou"/>
          <w:sz w:val="16"/>
          <w:szCs w:val="16"/>
        </w:rPr>
        <w:footnoteRef/>
      </w:r>
      <w:r w:rsidRPr="00D85778">
        <w:t xml:space="preserve"> </w:t>
      </w:r>
      <w:r>
        <w:t>« </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t> </w:t>
      </w:r>
      <w:r w:rsidRPr="00D85778">
        <w:t>: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 (</w:t>
      </w:r>
      <w:r>
        <w:rPr>
          <w:i/>
        </w:rPr>
        <w:t>Isagoge</w:t>
      </w:r>
      <w:r>
        <w:t>, Introduction</w:t>
      </w:r>
      <w:r>
        <w:rPr>
          <w:lang w:val="cs-CZ"/>
        </w:rPr>
        <w:t xml:space="preserve">, </w:t>
      </w:r>
      <w:r>
        <w:t>ed. Libera 1998</w:t>
      </w:r>
      <w:r>
        <w:rPr>
          <w:lang w:val="cs-CZ"/>
        </w:rPr>
        <w:t xml:space="preserve">, </w:t>
      </w:r>
      <w:r>
        <w:t>p. XLIII)</w:t>
      </w:r>
    </w:p>
  </w:footnote>
  <w:footnote w:id="42">
    <w:p w14:paraId="3D2FA526" w14:textId="77777777" w:rsidR="00EA70DA" w:rsidRPr="08977AB7" w:rsidRDefault="00EA70DA" w:rsidP="009B5AE8">
      <w:pPr>
        <w:pStyle w:val="Textpoznpodarou"/>
      </w:pPr>
      <w:r>
        <w:rPr>
          <w:rStyle w:val="Znakapoznpodarou"/>
        </w:rPr>
        <w:footnoteRef/>
      </w:r>
      <w:r>
        <w:t xml:space="preserve"> «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individus autem pars (</w:t>
      </w:r>
      <w:r w:rsidRPr="08977AB7">
        <w:t>τὸ δὲ ἄτομον μέρος</w:t>
      </w:r>
      <w:r>
        <w:t>), species vero et totem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 partibus enim tot</w:t>
      </w:r>
      <w:r>
        <w:rPr>
          <w:lang w:val="cs-CZ"/>
        </w:rPr>
        <w:t>u</w:t>
      </w:r>
      <w:r>
        <w:t>m est (</w:t>
      </w:r>
      <w:r w:rsidRPr="08977AB7">
        <w:t>ἐν γὰρ τοῖς μέρεσι τὸ ὅλον</w:t>
      </w:r>
      <w:r>
        <w:t>). »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Pr>
          <w:lang w:val="cs-CZ"/>
        </w:rPr>
        <w:t xml:space="preserve">,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sidRPr="08977AB7">
        <w:t>)</w:t>
      </w:r>
    </w:p>
  </w:footnote>
  <w:footnote w:id="43">
    <w:p w14:paraId="67DF827C" w14:textId="77777777" w:rsidR="00EA70DA" w:rsidRPr="00ED6C2B" w:rsidRDefault="00EA70DA" w:rsidP="009B5AE8">
      <w:pPr>
        <w:pStyle w:val="Textpoznpodarou"/>
        <w:rPr>
          <w:lang w:val="fr-FR"/>
        </w:rPr>
      </w:pPr>
      <w:r w:rsidRPr="00A34684">
        <w:rPr>
          <w:rStyle w:val="Znakapoznpodarou"/>
          <w:lang w:val="de-LU"/>
        </w:rPr>
        <w:footnoteRef/>
      </w:r>
      <w:r w:rsidRPr="00ED6C2B">
        <w:rPr>
          <w:lang w:val="fr-FR"/>
        </w:rPr>
        <w:t xml:space="preserve"> </w:t>
      </w:r>
      <w:r>
        <w:rPr>
          <w:lang w:val="fr-FR"/>
        </w:rPr>
        <w:t>Porphyre</w:t>
      </w:r>
      <w:r w:rsidRPr="00ED6C2B">
        <w:rPr>
          <w:lang w:val="fr-FR"/>
        </w:rPr>
        <w:t xml:space="preserve"> commentait le processus de division dans l’œuvre d’Aristote </w:t>
      </w:r>
      <w:r w:rsidRPr="00ED6C2B">
        <w:rPr>
          <w:i/>
          <w:lang w:val="fr-FR"/>
        </w:rPr>
        <w:t>De generatione animalium</w:t>
      </w:r>
      <w:r w:rsidRPr="00ED6C2B">
        <w:rPr>
          <w:lang w:val="fr-FR"/>
        </w:rPr>
        <w:t> IV.3. L’exemple original de division concerne l’arbre et ensuite passe par la division du mâle et de la femelle, y compris leurs différences physiologiques (</w:t>
      </w:r>
      <w:r w:rsidRPr="00ED6C2B">
        <w:rPr>
          <w:i/>
          <w:lang w:val="fr-FR"/>
        </w:rPr>
        <w:t>Gen. anim</w:t>
      </w:r>
      <w:r w:rsidRPr="00ED6C2B">
        <w:rPr>
          <w:lang w:val="fr-FR"/>
        </w:rPr>
        <w:t>. 768b5–1</w:t>
      </w:r>
      <w:r w:rsidRPr="00A34684">
        <w:rPr>
          <w:i/>
          <w:lang w:val="de-LU"/>
        </w:rPr>
        <w:fldChar w:fldCharType="begin"/>
      </w:r>
      <w:r w:rsidRPr="00ED6C2B">
        <w:rPr>
          <w:lang w:val="fr-FR"/>
        </w:rPr>
        <w:instrText xml:space="preserve"> XE "Aristoteles:</w:instrText>
      </w:r>
      <w:r w:rsidRPr="00ED6C2B">
        <w:rPr>
          <w:i/>
          <w:lang w:val="fr-FR"/>
        </w:rPr>
        <w:instrText xml:space="preserve">Gen. anim. </w:instrText>
      </w:r>
      <w:r w:rsidRPr="00ED6C2B">
        <w:rPr>
          <w:lang w:val="fr-FR"/>
        </w:rPr>
        <w:instrText xml:space="preserve">768b5‒1" </w:instrText>
      </w:r>
      <w:r w:rsidRPr="00A34684">
        <w:rPr>
          <w:i/>
          <w:lang w:val="de-LU"/>
        </w:rPr>
        <w:fldChar w:fldCharType="end"/>
      </w:r>
      <w:r w:rsidRPr="00ED6C2B">
        <w:rPr>
          <w:lang w:val="fr-FR"/>
        </w:rPr>
        <w:t xml:space="preserve">). Cela a donné lieu au premier schéma de ce que la tradition ultérieure, depuis Petrus Hispanus (vers 1240), a appelé </w:t>
      </w:r>
      <w:r w:rsidRPr="00ED6C2B">
        <w:rPr>
          <w:i/>
          <w:lang w:val="fr-FR"/>
        </w:rPr>
        <w:t>Arbor Porphyriana</w:t>
      </w:r>
      <w:r w:rsidRPr="00ED6C2B">
        <w:rPr>
          <w:lang w:val="fr-FR"/>
        </w:rPr>
        <w:t xml:space="preserve"> (Baumgartner 1980).</w:t>
      </w:r>
    </w:p>
  </w:footnote>
  <w:footnote w:id="44">
    <w:p w14:paraId="049DCD88" w14:textId="77777777" w:rsidR="00EA70DA" w:rsidRPr="00411E10" w:rsidRDefault="00EA70DA" w:rsidP="009B5AE8">
      <w:pPr>
        <w:pStyle w:val="Textpoznpodarou"/>
      </w:pPr>
      <w:r w:rsidRPr="00E24989">
        <w:rPr>
          <w:rStyle w:val="Znakapoznpodarou"/>
        </w:rPr>
        <w:footnoteRef/>
      </w:r>
      <w:r>
        <w:t xml:space="preserve"> « </w:t>
      </w:r>
      <w:r w:rsidRPr="00411E10">
        <w:t>Et omnia dicta ab Aristotele in hoc sunt ita quod universalia nullum habent esse extra animam, quod intendit Plato.</w:t>
      </w:r>
      <w:r>
        <w:t xml:space="preserve"> » </w:t>
      </w:r>
      <w:r w:rsidRPr="00E24989">
        <w:t>(CMDA</w:t>
      </w:r>
      <w:r>
        <w:t> </w:t>
      </w:r>
      <w:r w:rsidRPr="00E24989">
        <w:t>III.18</w:t>
      </w:r>
      <w:r>
        <w:t>,</w:t>
      </w:r>
      <w:r w:rsidRPr="00E24989">
        <w:t xml:space="preserve"> 440.96</w:t>
      </w:r>
      <w:r>
        <w:t>‒</w:t>
      </w:r>
      <w:r w:rsidRPr="00E24989">
        <w:t>98</w:t>
      </w:r>
      <w:r>
        <w:rPr>
          <w:szCs w:val="15"/>
        </w:rPr>
        <w:fldChar w:fldCharType="begin"/>
      </w:r>
      <w:r>
        <w:instrText xml:space="preserve"> XE "Averroès: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5">
    <w:p w14:paraId="34E27EE6" w14:textId="77777777" w:rsidR="00EA70DA" w:rsidRPr="008F1EBA" w:rsidRDefault="00EA70DA" w:rsidP="004212AF">
      <w:pPr>
        <w:pStyle w:val="Textpoznpodarou"/>
      </w:pPr>
      <w:r w:rsidRPr="008F1EBA">
        <w:rPr>
          <w:rStyle w:val="Znakapoznpodarou"/>
        </w:rPr>
        <w:footnoteRef/>
      </w:r>
      <w:r>
        <w:t xml:space="preserve"> « D</w:t>
      </w:r>
      <w:r w:rsidRPr="008F1EBA">
        <w:t xml:space="preserve">ans l’être </w:t>
      </w:r>
      <w:r>
        <w:t>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 (Proclus, </w:t>
      </w:r>
      <w:r w:rsidRPr="08725FC1">
        <w:rPr>
          <w:i/>
        </w:rPr>
        <w:t>Sent</w:t>
      </w:r>
      <w:r>
        <w:t>. 36.16–17</w:t>
      </w:r>
      <w:r>
        <w:fldChar w:fldCharType="begin"/>
      </w:r>
      <w:r>
        <w:instrText xml:space="preserve"> XE "</w:instrText>
      </w:r>
      <w:r>
        <w:rPr>
          <w:lang w:val="cs-CZ"/>
        </w:rPr>
        <w:instrText>Proclus</w:instrText>
      </w:r>
      <w:r>
        <w:instrText>:</w:instrText>
      </w:r>
      <w:r w:rsidRPr="08725FC1">
        <w:rPr>
          <w:i/>
        </w:rPr>
        <w:instrText>Sent</w:instrText>
      </w:r>
      <w:r>
        <w:instrText xml:space="preserve">. 36.16–17" </w:instrText>
      </w:r>
      <w:r>
        <w:fldChar w:fldCharType="end"/>
      </w:r>
      <w:r>
        <w:t xml:space="preserve">, trad. </w:t>
      </w:r>
      <w:r w:rsidRPr="003E703D">
        <w:rPr>
          <w:rStyle w:val="addmd"/>
        </w:rPr>
        <w:t>Taormina</w:t>
      </w:r>
      <w:r>
        <w:rPr>
          <w:rStyle w:val="addmd"/>
        </w:rPr>
        <w:t xml:space="preserve"> 1999, 22).</w:t>
      </w:r>
    </w:p>
  </w:footnote>
  <w:footnote w:id="46">
    <w:p w14:paraId="702B02A3" w14:textId="77777777" w:rsidR="00EA70DA" w:rsidRPr="00ED6C2B" w:rsidRDefault="00EA70DA" w:rsidP="004212AF">
      <w:pPr>
        <w:pStyle w:val="Textpoznpodarou"/>
        <w:rPr>
          <w:lang w:val="fr-FR"/>
        </w:rPr>
      </w:pPr>
      <w:r>
        <w:rPr>
          <w:rStyle w:val="Znakapoznpodarou"/>
          <w:lang w:val="de-LU"/>
        </w:rPr>
        <w:footnoteRef/>
      </w:r>
      <w:r w:rsidRPr="00ED6C2B">
        <w:rPr>
          <w:lang w:val="fr-FR"/>
        </w:rPr>
        <w:t xml:space="preserve"> Le modèle platonicien de cet être du troisième genre remonte au terme « moment » (</w:t>
      </w:r>
      <w:r w:rsidRPr="008F1F34">
        <w:rPr>
          <w:lang w:val="de-LU"/>
        </w:rPr>
        <w:t>τὸ</w:t>
      </w:r>
      <w:r w:rsidRPr="00ED6C2B">
        <w:rPr>
          <w:lang w:val="fr-FR"/>
        </w:rPr>
        <w:t xml:space="preserve"> </w:t>
      </w:r>
      <w:r w:rsidRPr="008F1F34">
        <w:rPr>
          <w:lang w:val="de-LU"/>
        </w:rPr>
        <w:t>ἐξαίφνης</w:t>
      </w:r>
      <w:r w:rsidRPr="00ED6C2B">
        <w:rPr>
          <w:lang w:val="fr-FR"/>
        </w:rPr>
        <w:t xml:space="preserve">, </w:t>
      </w:r>
      <w:r w:rsidRPr="00ED6C2B">
        <w:rPr>
          <w:i/>
          <w:lang w:val="fr-FR"/>
        </w:rPr>
        <w:t>Parm</w:t>
      </w:r>
      <w:r w:rsidRPr="00ED6C2B">
        <w:rPr>
          <w:lang w:val="fr-FR"/>
        </w:rPr>
        <w:t>. 156d3</w:t>
      </w:r>
      <w:r>
        <w:rPr>
          <w:lang w:val="de-LU"/>
        </w:rPr>
        <w:fldChar w:fldCharType="begin"/>
      </w:r>
      <w:r>
        <w:rPr>
          <w:lang w:val="fr-FR"/>
        </w:rPr>
        <w:instrText xml:space="preserve"> XE </w:instrText>
      </w:r>
      <w:r>
        <w:rPr>
          <w:rFonts w:cs="Calibri"/>
        </w:rPr>
        <w:instrText>"</w:instrText>
      </w:r>
      <w:r w:rsidRPr="00ED6C2B">
        <w:rPr>
          <w:lang w:val="fr-FR"/>
        </w:rPr>
        <w:instrText>Platon:</w:instrText>
      </w:r>
      <w:r w:rsidRPr="00ED6C2B">
        <w:rPr>
          <w:i/>
          <w:lang w:val="fr-FR"/>
        </w:rPr>
        <w:instrText>Parm</w:instrText>
      </w:r>
      <w:r w:rsidRPr="00ED6C2B">
        <w:rPr>
          <w:lang w:val="fr-FR"/>
        </w:rPr>
        <w:instrText xml:space="preserve">. 156d3" </w:instrText>
      </w:r>
      <w:r>
        <w:rPr>
          <w:lang w:val="de-LU"/>
        </w:rPr>
        <w:fldChar w:fldCharType="end"/>
      </w:r>
      <w:r w:rsidRPr="00ED6C2B">
        <w:rPr>
          <w:lang w:val="fr-FR"/>
        </w:rPr>
        <w:t xml:space="preserve">), qui relie toutes les hypothèses de base dans le dialogue </w:t>
      </w:r>
      <w:r w:rsidRPr="00ED6C2B">
        <w:rPr>
          <w:i/>
          <w:lang w:val="fr-FR"/>
        </w:rPr>
        <w:t>Parménide</w:t>
      </w:r>
      <w:r w:rsidRPr="00ED6C2B">
        <w:rPr>
          <w:lang w:val="fr-FR"/>
        </w:rPr>
        <w:t>. Elle possède l’étrange propriété de soudaineté extatique (</w:t>
      </w:r>
      <w:r w:rsidRPr="008F1F34">
        <w:rPr>
          <w:lang w:val="de-LU"/>
        </w:rPr>
        <w:t>ἡ</w:t>
      </w:r>
      <w:r w:rsidRPr="00ED6C2B">
        <w:rPr>
          <w:lang w:val="fr-FR"/>
        </w:rPr>
        <w:t xml:space="preserve"> </w:t>
      </w:r>
      <w:r w:rsidRPr="008F1F34">
        <w:rPr>
          <w:lang w:val="de-LU"/>
        </w:rPr>
        <w:t>ἐξαίφνης</w:t>
      </w:r>
      <w:r w:rsidRPr="00ED6C2B">
        <w:rPr>
          <w:lang w:val="fr-FR"/>
        </w:rPr>
        <w:t xml:space="preserve"> </w:t>
      </w:r>
      <w:r w:rsidRPr="008F1F34">
        <w:rPr>
          <w:lang w:val="de-LU"/>
        </w:rPr>
        <w:t>αὕτη</w:t>
      </w:r>
      <w:r w:rsidRPr="00ED6C2B">
        <w:rPr>
          <w:lang w:val="fr-FR"/>
        </w:rPr>
        <w:t xml:space="preserve"> </w:t>
      </w:r>
      <w:r w:rsidRPr="008F1F34">
        <w:rPr>
          <w:lang w:val="de-LU"/>
        </w:rPr>
        <w:t>φύσις</w:t>
      </w:r>
      <w:r w:rsidRPr="00ED6C2B">
        <w:rPr>
          <w:lang w:val="fr-FR"/>
        </w:rPr>
        <w:t>), il se place hors de l’espace (</w:t>
      </w:r>
      <w:r w:rsidRPr="008F1F34">
        <w:rPr>
          <w:lang w:val="de-LU"/>
        </w:rPr>
        <w:t>ἄτοπός</w:t>
      </w:r>
      <w:r w:rsidRPr="00ED6C2B">
        <w:rPr>
          <w:lang w:val="fr-FR"/>
        </w:rPr>
        <w:t xml:space="preserve"> </w:t>
      </w:r>
      <w:r w:rsidRPr="008F1F34">
        <w:rPr>
          <w:lang w:val="de-LU"/>
        </w:rPr>
        <w:t>τις</w:t>
      </w:r>
      <w:r w:rsidRPr="00ED6C2B">
        <w:rPr>
          <w:lang w:val="fr-FR"/>
        </w:rPr>
        <w:t>), en outre, hors du mouvement et du repos (</w:t>
      </w:r>
      <w:r w:rsidRPr="008F1F34">
        <w:rPr>
          <w:lang w:val="de-LU"/>
        </w:rPr>
        <w:t>μεταξὺ</w:t>
      </w:r>
      <w:r w:rsidRPr="00ED6C2B">
        <w:rPr>
          <w:lang w:val="fr-FR"/>
        </w:rPr>
        <w:t xml:space="preserve"> </w:t>
      </w:r>
      <w:r w:rsidRPr="008F1F34">
        <w:rPr>
          <w:lang w:val="de-LU"/>
        </w:rPr>
        <w:t>τῆς</w:t>
      </w:r>
      <w:r w:rsidRPr="00ED6C2B">
        <w:rPr>
          <w:lang w:val="fr-FR"/>
        </w:rPr>
        <w:t xml:space="preserve"> </w:t>
      </w:r>
      <w:r w:rsidRPr="008F1F34">
        <w:rPr>
          <w:lang w:val="de-LU"/>
        </w:rPr>
        <w:t>κινήσεώς</w:t>
      </w:r>
      <w:r w:rsidRPr="00ED6C2B">
        <w:rPr>
          <w:lang w:val="fr-FR"/>
        </w:rPr>
        <w:t xml:space="preserve"> </w:t>
      </w:r>
      <w:r w:rsidRPr="008F1F34">
        <w:rPr>
          <w:lang w:val="de-LU"/>
        </w:rPr>
        <w:t>τε</w:t>
      </w:r>
      <w:r w:rsidRPr="00ED6C2B">
        <w:rPr>
          <w:lang w:val="fr-FR"/>
        </w:rPr>
        <w:t xml:space="preserve"> </w:t>
      </w:r>
      <w:r w:rsidRPr="008F1F34">
        <w:rPr>
          <w:lang w:val="de-LU"/>
        </w:rPr>
        <w:t>καὶ</w:t>
      </w:r>
      <w:r w:rsidRPr="00ED6C2B">
        <w:rPr>
          <w:lang w:val="fr-FR"/>
        </w:rPr>
        <w:t xml:space="preserve"> </w:t>
      </w:r>
      <w:r w:rsidRPr="008F1F34">
        <w:rPr>
          <w:lang w:val="de-LU"/>
        </w:rPr>
        <w:t>στάσεως</w:t>
      </w:r>
      <w:r w:rsidRPr="00ED6C2B">
        <w:rPr>
          <w:lang w:val="fr-FR"/>
        </w:rPr>
        <w:t>) et il n’existe pas dans le temps physique du changement (</w:t>
      </w:r>
      <w:r w:rsidRPr="008F1F34">
        <w:rPr>
          <w:lang w:val="de-LU"/>
        </w:rPr>
        <w:t>ἐν</w:t>
      </w:r>
      <w:r w:rsidRPr="00ED6C2B">
        <w:rPr>
          <w:lang w:val="fr-FR"/>
        </w:rPr>
        <w:t xml:space="preserve"> </w:t>
      </w:r>
      <w:r>
        <w:rPr>
          <w:lang w:val="de-LU"/>
        </w:rPr>
        <w:t>χρόνῳ</w:t>
      </w:r>
      <w:r w:rsidRPr="00ED6C2B">
        <w:rPr>
          <w:lang w:val="fr-FR"/>
        </w:rPr>
        <w:t xml:space="preserve"> </w:t>
      </w:r>
      <w:r>
        <w:rPr>
          <w:lang w:val="de-LU"/>
        </w:rPr>
        <w:t>οὐδενὶ</w:t>
      </w:r>
      <w:r w:rsidRPr="00ED6C2B">
        <w:rPr>
          <w:lang w:val="fr-FR"/>
        </w:rPr>
        <w:t xml:space="preserve"> </w:t>
      </w:r>
      <w:r>
        <w:rPr>
          <w:lang w:val="de-LU"/>
        </w:rPr>
        <w:t>οὖσα</w:t>
      </w:r>
      <w:r w:rsidRPr="00ED6C2B">
        <w:rPr>
          <w:lang w:val="fr-FR"/>
        </w:rPr>
        <w:t xml:space="preserve">, </w:t>
      </w:r>
      <w:r w:rsidRPr="00ED6C2B">
        <w:rPr>
          <w:i/>
          <w:lang w:val="fr-FR"/>
        </w:rPr>
        <w:t>Parm</w:t>
      </w:r>
      <w:r w:rsidRPr="00ED6C2B">
        <w:rPr>
          <w:lang w:val="fr-FR"/>
        </w:rPr>
        <w:t>. 156d5–e1</w:t>
      </w:r>
      <w:r>
        <w:rPr>
          <w:lang w:val="de-LU"/>
        </w:rPr>
        <w:fldChar w:fldCharType="begin"/>
      </w:r>
      <w:r>
        <w:rPr>
          <w:lang w:val="fr-FR"/>
        </w:rPr>
        <w:instrText xml:space="preserve"> XE </w:instrText>
      </w:r>
      <w:r>
        <w:rPr>
          <w:rFonts w:cs="Calibri"/>
        </w:rPr>
        <w:instrText>"</w:instrText>
      </w:r>
      <w:r w:rsidRPr="00ED6C2B">
        <w:rPr>
          <w:lang w:val="fr-FR"/>
        </w:rPr>
        <w:instrText>Platon:</w:instrText>
      </w:r>
      <w:r w:rsidRPr="00ED6C2B">
        <w:rPr>
          <w:i/>
          <w:lang w:val="fr-FR"/>
        </w:rPr>
        <w:instrText>Parm</w:instrText>
      </w:r>
      <w:r w:rsidRPr="00ED6C2B">
        <w:rPr>
          <w:lang w:val="fr-FR"/>
        </w:rPr>
        <w:instrText>. 156d5</w:instrText>
      </w:r>
      <w:r w:rsidRPr="00ED6C2B">
        <w:rPr>
          <w:rFonts w:cs="Calibri"/>
          <w:lang w:val="fr-FR"/>
        </w:rPr>
        <w:instrText>–e</w:instrText>
      </w:r>
      <w:r w:rsidRPr="00ED6C2B">
        <w:rPr>
          <w:lang w:val="fr-FR"/>
        </w:rPr>
        <w:instrText xml:space="preserve">1" </w:instrText>
      </w:r>
      <w:r>
        <w:rPr>
          <w:lang w:val="de-LU"/>
        </w:rPr>
        <w:fldChar w:fldCharType="end"/>
      </w:r>
      <w:r w:rsidRPr="00ED6C2B">
        <w:rPr>
          <w:lang w:val="fr-FR"/>
        </w:rPr>
        <w:t>).</w:t>
      </w:r>
    </w:p>
  </w:footnote>
  <w:footnote w:id="47">
    <w:p w14:paraId="3D111330" w14:textId="77777777" w:rsidR="00EA70DA" w:rsidRDefault="00EA70DA" w:rsidP="004212AF">
      <w:pPr>
        <w:pStyle w:val="Textpoznpodarou"/>
      </w:pPr>
      <w:r>
        <w:rPr>
          <w:rStyle w:val="Znakapoznpodarou"/>
        </w:rPr>
        <w:footnoteRef/>
      </w:r>
      <w:r>
        <w:t xml:space="preserve"> «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Definitions of common features in particular do not take in the particulars as a whole. (…) The reason-principle of Man (</w:t>
      </w:r>
      <w:r>
        <w:rPr>
          <w:i/>
        </w:rPr>
        <w:t>ho tou anthropou logos</w:t>
      </w:r>
      <w:r>
        <w:t>) in us comprehends the whole of each particular, for the particular comprehends unitarily all those potencies which are seen as being involved in the individuals. » (</w:t>
      </w:r>
      <w:r>
        <w:rPr>
          <w:i/>
        </w:rPr>
        <w:t>Procl</w:t>
      </w:r>
      <w:r>
        <w:t xml:space="preserve">. </w:t>
      </w:r>
      <w:r>
        <w:rPr>
          <w:i/>
        </w:rPr>
        <w:t>in Platonis Parm</w:t>
      </w:r>
      <w:r>
        <w:t>. 981.5‒27</w:t>
      </w:r>
      <w:r>
        <w:fldChar w:fldCharType="begin"/>
      </w:r>
      <w:r>
        <w:instrText xml:space="preserve"> XE "Pro</w:instrText>
      </w:r>
      <w:r>
        <w:rPr>
          <w:lang w:val="cs-CZ"/>
        </w:rPr>
        <w:instrText>c</w:instrText>
      </w:r>
      <w:r>
        <w:instrText>l</w:instrText>
      </w:r>
      <w:r>
        <w:rPr>
          <w:lang w:val="cs-CZ"/>
        </w:rPr>
        <w:instrText>u</w:instrText>
      </w:r>
      <w:r>
        <w:instrText>s:</w:instrText>
      </w:r>
      <w:r>
        <w:rPr>
          <w:i/>
        </w:rPr>
        <w:instrText>Procl. in</w:instrText>
      </w:r>
      <w:r>
        <w:instrText xml:space="preserve"> </w:instrText>
      </w:r>
      <w:r>
        <w:rPr>
          <w:i/>
        </w:rPr>
        <w:instrText>Parm</w:instrText>
      </w:r>
      <w:r>
        <w:instrText xml:space="preserve">. 981.5‒27" </w:instrText>
      </w:r>
      <w:r>
        <w:fldChar w:fldCharType="end"/>
      </w:r>
      <w:r>
        <w:t>, trad. Dillon‒Morrow</w:t>
      </w:r>
      <w:r>
        <w:rPr>
          <w:lang w:val="cs-CZ"/>
        </w:rPr>
        <w:t xml:space="preserve"> 1992, </w:t>
      </w:r>
      <w:r>
        <w:t>335)</w:t>
      </w:r>
    </w:p>
  </w:footnote>
  <w:footnote w:id="48">
    <w:p w14:paraId="5319E889" w14:textId="77777777" w:rsidR="00EA70DA" w:rsidRDefault="00EA70DA" w:rsidP="00753CF6">
      <w:pPr>
        <w:pStyle w:val="Textpoznpodarou"/>
      </w:pPr>
      <w:r>
        <w:rPr>
          <w:rStyle w:val="Znakapoznpodarou"/>
        </w:rPr>
        <w:footnoteRef/>
      </w:r>
      <w:r>
        <w:t xml:space="preserve"> « Intelligentiae superiores primae quae sequuntur causam primam imprimunt formas secundas stantes quae non destruuntur ita ut sit necessarium iterare eas vice alia. Intelligentiae autem secundae imprimunt formas declines separabiles sicut est anima. »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49">
    <w:p w14:paraId="23FAB047" w14:textId="77777777" w:rsidR="00EA70DA" w:rsidRDefault="00EA70DA" w:rsidP="004212AF">
      <w:pPr>
        <w:pStyle w:val="Textpoznpodarou"/>
      </w:pPr>
      <w:r>
        <w:rPr>
          <w:rStyle w:val="Znakapoznpodarou"/>
        </w:rPr>
        <w:footnoteRef/>
      </w:r>
      <w:r>
        <w:t xml:space="preserve"> « La question essentielle serait alors plus radicale : une méta-ontologie est-elle possible ? En d’autre termes : est-il possible de donner à la méta-ontologie un statut scientifique tel qu’elle soit en mesure de contrôler toute la réalité ? » (Taormina 1999, 11)</w:t>
      </w:r>
    </w:p>
  </w:footnote>
  <w:footnote w:id="50">
    <w:p w14:paraId="63496BD5" w14:textId="77777777" w:rsidR="00EA70DA" w:rsidRDefault="00EA70DA" w:rsidP="004212AF">
      <w:pPr>
        <w:pStyle w:val="Textpoznpodarou"/>
        <w:rPr>
          <w:szCs w:val="24"/>
        </w:rPr>
      </w:pPr>
      <w:r>
        <w:rPr>
          <w:rStyle w:val="Znakapoznpodarou"/>
        </w:rPr>
        <w:footnoteRef/>
      </w:r>
      <w:r>
        <w:t xml:space="preserve"> «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51">
    <w:p w14:paraId="12BAB4A1" w14:textId="77777777" w:rsidR="00EA70DA" w:rsidRDefault="00EA70DA" w:rsidP="004212AF">
      <w:pPr>
        <w:pStyle w:val="Textpoznpodarou"/>
      </w:pPr>
      <w:r>
        <w:rPr>
          <w:rStyle w:val="Znakapoznpodarou"/>
        </w:rPr>
        <w:footnoteRef/>
      </w:r>
      <w:r>
        <w:t xml:space="preserve"> </w:t>
      </w:r>
      <w:r>
        <w:rPr>
          <w:noProof/>
        </w:rPr>
        <w:t xml:space="preserve">« 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Aristote or in Porphyre. » (Hadot 1990, 136)</w:t>
      </w:r>
    </w:p>
  </w:footnote>
  <w:footnote w:id="52">
    <w:p w14:paraId="1FB04DB2" w14:textId="77777777" w:rsidR="00EA70DA" w:rsidRPr="00270E82" w:rsidRDefault="00EA70DA" w:rsidP="004214B9">
      <w:pPr>
        <w:pStyle w:val="Textpoznpodarou"/>
        <w:rPr>
          <w:lang w:val="cs-CZ"/>
        </w:rPr>
      </w:pPr>
      <w:r>
        <w:rPr>
          <w:rStyle w:val="Znakapoznpodarou"/>
        </w:rPr>
        <w:footnoteRef/>
      </w:r>
      <w:r>
        <w:t xml:space="preserve"> </w:t>
      </w:r>
      <w:r w:rsidRPr="00270E82">
        <w:t xml:space="preserve">La liste établie par Suidas sur les œuvres de </w:t>
      </w:r>
      <w:r>
        <w:t>Porphyre</w:t>
      </w:r>
      <w:r w:rsidRPr="00270E82">
        <w:t xml:space="preserve"> mentionne l</w:t>
      </w:r>
      <w:r>
        <w:t>’</w:t>
      </w:r>
      <w:r w:rsidRPr="00270E82">
        <w:t xml:space="preserve">écrit de Porphyre </w:t>
      </w:r>
      <w:r>
        <w:rPr>
          <w:i/>
        </w:rPr>
        <w:t>Sur l</w:t>
      </w:r>
      <w:r>
        <w:rPr>
          <w:i/>
          <w:lang w:val="cs-CZ"/>
        </w:rPr>
        <w:t xml:space="preserve">’intention </w:t>
      </w:r>
      <w:r w:rsidRPr="00270E82">
        <w:rPr>
          <w:i/>
        </w:rPr>
        <w:t>unifiée de Platon et d</w:t>
      </w:r>
      <w:r>
        <w:rPr>
          <w:i/>
        </w:rPr>
        <w:t>’</w:t>
      </w:r>
      <w:r w:rsidRPr="00270E82">
        <w:rPr>
          <w:i/>
        </w:rPr>
        <w:t>Aristote</w:t>
      </w:r>
      <w:r w:rsidRPr="00270E82">
        <w:t xml:space="preserve"> (Περὶ τοῡ μίαν εἴναι τὴν Πλάτωνος καὶ Ἀριστοτέλους αἴρειν). Il est possible que le contemporain de Simplicius, Elias, y fasse également all</w:t>
      </w:r>
      <w:r>
        <w:t xml:space="preserve">usion dans son commentaire sur </w:t>
      </w:r>
      <w:r w:rsidRPr="00EA0C90">
        <w:rPr>
          <w:i/>
        </w:rPr>
        <w:t>Isagoge</w:t>
      </w:r>
      <w:r w:rsidRPr="00270E82">
        <w:t xml:space="preserve"> (Evangeliou</w:t>
      </w:r>
      <w:r>
        <w:t xml:space="preserve"> 1988, 5). Les auteurs de </w:t>
      </w:r>
      <w:r>
        <w:rPr>
          <w:lang w:val="cs-CZ"/>
        </w:rPr>
        <w:t>f</w:t>
      </w:r>
      <w:r w:rsidRPr="00270E82">
        <w:t>alsafa connaissaient et utilisaient les commentaires d</w:t>
      </w:r>
      <w:r>
        <w:t>’</w:t>
      </w:r>
      <w:r w:rsidRPr="00270E82">
        <w:t>Elias sur Aristote grâce au recueil du corpus néoplatonicien attribué à cet auteur.</w:t>
      </w:r>
    </w:p>
  </w:footnote>
  <w:footnote w:id="53">
    <w:p w14:paraId="49A16AE6" w14:textId="77777777" w:rsidR="00EA70DA" w:rsidRDefault="00EA70DA" w:rsidP="004214B9">
      <w:pPr>
        <w:pStyle w:val="Textpoznpodarou"/>
      </w:pPr>
      <w:r>
        <w:rPr>
          <w:rStyle w:val="Znakapoznpodarou"/>
        </w:rPr>
        <w:footnoteRef/>
      </w:r>
      <w:r>
        <w:t xml:space="preserve"> «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 (Taormina 1999, 26) </w:t>
      </w:r>
    </w:p>
  </w:footnote>
  <w:footnote w:id="54">
    <w:p w14:paraId="508ECD19" w14:textId="77777777" w:rsidR="00EA70DA" w:rsidRDefault="00EA70DA" w:rsidP="004214B9">
      <w:pPr>
        <w:pStyle w:val="Textpoznpodarou"/>
      </w:pPr>
      <w:r>
        <w:rPr>
          <w:rStyle w:val="Znakapoznpodarou"/>
        </w:rPr>
        <w:footnoteRef/>
      </w:r>
      <w:r>
        <w:t xml:space="preserve"> « Once, however, the soul has departed from there [sc. the intelligible world], it also separates the formulae (</w:t>
      </w:r>
      <w:r>
        <w:rPr>
          <w:i/>
        </w:rPr>
        <w:t>logoi</w:t>
      </w:r>
      <w: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Pr>
          <w:i/>
        </w:rPr>
        <w:t>proballesthai</w:t>
      </w:r>
      <w:r>
        <w:t>) notions which are consonant with realities. » (</w:t>
      </w:r>
      <w:r>
        <w:rPr>
          <w:i/>
        </w:rPr>
        <w:t xml:space="preserve">Simpl. in Cat. </w:t>
      </w:r>
      <w:r>
        <w:t>12.18‒25</w:t>
      </w:r>
      <w:r>
        <w:rPr>
          <w:iCs/>
        </w:rPr>
        <w:fldChar w:fldCharType="begin"/>
      </w:r>
      <w:r>
        <w:instrText xml:space="preserve"> XE "</w:instrText>
      </w:r>
      <w:r>
        <w:rPr>
          <w:iCs/>
        </w:rPr>
        <w:instrText>Simplikius:</w:instrText>
      </w:r>
      <w:r>
        <w:rPr>
          <w:i/>
        </w:rPr>
        <w:instrText xml:space="preserve">Simpl. in Cat. </w:instrText>
      </w:r>
      <w:r>
        <w:instrText xml:space="preserve">12.18‒25" </w:instrText>
      </w:r>
      <w:r>
        <w:rPr>
          <w:iCs/>
        </w:rPr>
        <w:fldChar w:fldCharType="end"/>
      </w:r>
      <w:r>
        <w:t>, trad. Chase</w:t>
      </w:r>
      <w:r>
        <w:rPr>
          <w:lang w:val="cs-CZ"/>
        </w:rPr>
        <w:t xml:space="preserve"> 2003, </w:t>
      </w:r>
      <w:r>
        <w:t>28)</w:t>
      </w:r>
    </w:p>
  </w:footnote>
  <w:footnote w:id="55">
    <w:p w14:paraId="115F263B" w14:textId="77777777" w:rsidR="00EA70DA" w:rsidRDefault="00EA70DA" w:rsidP="004214B9">
      <w:pPr>
        <w:pStyle w:val="Textpoznpodarou"/>
      </w:pPr>
      <w:r>
        <w:rPr>
          <w:rStyle w:val="Znakapoznpodarou"/>
        </w:rPr>
        <w:footnoteRef/>
      </w:r>
      <w:r>
        <w:t xml:space="preserve"> </w:t>
      </w:r>
      <w:r>
        <w:rPr>
          <w:rFonts w:cs="Calibri"/>
        </w:rPr>
        <w:t>«</w:t>
      </w:r>
      <w:r>
        <w:rPr>
          <w:lang w:val="cs-CZ"/>
        </w:rPr>
        <w:t> </w:t>
      </w:r>
      <w:r>
        <w:t>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w:t>
      </w:r>
      <w:r>
        <w:rPr>
          <w:lang w:val="cs-CZ"/>
        </w:rPr>
        <w:t> </w:t>
      </w:r>
      <w:r>
        <w:rPr>
          <w:rFonts w:cs="Calibri"/>
          <w:lang w:val="cs-CZ"/>
        </w:rPr>
        <w:t>»</w:t>
      </w:r>
      <w:r>
        <w:t xml:space="preserve">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6">
    <w:p w14:paraId="0A4A595D" w14:textId="77777777" w:rsidR="00EA70DA" w:rsidRDefault="00EA70DA" w:rsidP="004214B9">
      <w:pPr>
        <w:pStyle w:val="Textpoznpodarou"/>
      </w:pPr>
      <w:r>
        <w:rPr>
          <w:rStyle w:val="Znakapoznpodarou"/>
        </w:rPr>
        <w:footnoteRef/>
      </w:r>
      <w:r>
        <w:t xml:space="preserve"> «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7">
    <w:p w14:paraId="6152F38A" w14:textId="77777777" w:rsidR="00EA70DA" w:rsidRDefault="00EA70DA" w:rsidP="00B27883">
      <w:pPr>
        <w:pStyle w:val="Textpoznpodarou"/>
      </w:pPr>
      <w:r>
        <w:rPr>
          <w:rStyle w:val="Znakapoznpodarou"/>
        </w:rPr>
        <w:footnoteRef/>
      </w:r>
      <w:r>
        <w:t xml:space="preserve"> «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 (Libera 1996, 61)</w:t>
      </w:r>
    </w:p>
  </w:footnote>
  <w:footnote w:id="58">
    <w:p w14:paraId="4655DC29" w14:textId="77777777" w:rsidR="00EA70DA" w:rsidRPr="00DA483B" w:rsidRDefault="00EA70DA" w:rsidP="004214B9">
      <w:pPr>
        <w:pStyle w:val="Textpoznpodarou"/>
        <w:rPr>
          <w:lang w:val="cs-CZ"/>
        </w:rPr>
      </w:pPr>
      <w:r>
        <w:rPr>
          <w:rStyle w:val="Znakapoznpodarou"/>
        </w:rPr>
        <w:footnoteRef/>
      </w:r>
      <w:r>
        <w:t xml:space="preserve"> </w:t>
      </w:r>
      <w:r w:rsidRPr="00DA483B">
        <w:t>La section clé du c</w:t>
      </w:r>
      <w:r>
        <w:t>ommentaire d’Ammonius hyposta</w:t>
      </w:r>
      <w:r>
        <w:rPr>
          <w:lang w:val="cs-CZ"/>
        </w:rPr>
        <w:t>si</w:t>
      </w:r>
      <w:r w:rsidRPr="00DA483B">
        <w:t>e déjà l</w:t>
      </w:r>
      <w:r>
        <w:t>’</w:t>
      </w:r>
      <w:r w:rsidRPr="00DA483B">
        <w:t>accident, mais le sépare encore des substances première et se</w:t>
      </w:r>
      <w:r>
        <w:t xml:space="preserve">conde selon l’intention </w:t>
      </w:r>
      <w:r>
        <w:rPr>
          <w:lang w:val="cs-CZ"/>
        </w:rPr>
        <w:t xml:space="preserve">aristotélicienne </w:t>
      </w:r>
      <w:r w:rsidRPr="00DA483B">
        <w:t xml:space="preserve">des </w:t>
      </w:r>
      <w:r w:rsidRPr="00DA483B">
        <w:rPr>
          <w:i/>
        </w:rPr>
        <w:t>Catégories</w:t>
      </w:r>
      <w:r w:rsidRPr="00DA483B">
        <w:t xml:space="preserve"> (συμβεβηκὸς γὰρ ὐτῷ τὸ λευκὸν καὶ ἐπίκτητον, ἀλλ' οὐκ ἐν τῇ οὐσίᾳ αὐτοῦ οὐδὲ εἶδος, </w:t>
      </w:r>
      <w:r w:rsidRPr="003B5904">
        <w:rPr>
          <w:i/>
        </w:rPr>
        <w:t>Amonii In Cat</w:t>
      </w:r>
      <w:r>
        <w:t>. 86.21</w:t>
      </w:r>
      <w:r>
        <w:rPr>
          <w:lang w:val="cs-CZ"/>
        </w:rPr>
        <w:t>–</w:t>
      </w:r>
      <w:r w:rsidRPr="00DA483B">
        <w:t>22</w:t>
      </w:r>
      <w:r>
        <w:fldChar w:fldCharType="begin"/>
      </w:r>
      <w:r>
        <w:instrText xml:space="preserve"> XE "Ammonius:</w:instrText>
      </w:r>
      <w:r>
        <w:rPr>
          <w:i/>
        </w:rPr>
        <w:instrText>Amonii in Cat</w:instrText>
      </w:r>
      <w:r>
        <w:instrText xml:space="preserve">. 86.21‒22" </w:instrText>
      </w:r>
      <w:r>
        <w:fldChar w:fldCharType="end"/>
      </w:r>
      <w:r w:rsidRPr="00DA483B">
        <w:t>).</w:t>
      </w:r>
    </w:p>
  </w:footnote>
  <w:footnote w:id="59">
    <w:p w14:paraId="66EBE15E" w14:textId="77777777" w:rsidR="00EA70DA" w:rsidRPr="0801366D" w:rsidRDefault="00EA70DA" w:rsidP="004214B9">
      <w:pPr>
        <w:pStyle w:val="Textpoznpodarou"/>
        <w:rPr>
          <w:lang w:val="cs-CZ"/>
        </w:rPr>
      </w:pPr>
      <w:r>
        <w:rPr>
          <w:rStyle w:val="Znakapoznpodarou"/>
        </w:rPr>
        <w:footnoteRef/>
      </w:r>
      <w:r>
        <w:t xml:space="preserve"> L</w:t>
      </w:r>
      <w:r>
        <w:rPr>
          <w:lang w:val="cs-CZ"/>
        </w:rPr>
        <w:t xml:space="preserve">e livre </w:t>
      </w:r>
      <w:r w:rsidRPr="003B5904">
        <w:rPr>
          <w:i/>
          <w:lang w:val="cs-CZ"/>
        </w:rPr>
        <w:t>C</w:t>
      </w:r>
      <w:r w:rsidRPr="003B5904">
        <w:rPr>
          <w:i/>
        </w:rPr>
        <w:t>atégorie</w:t>
      </w:r>
      <w:r w:rsidRPr="003B5904">
        <w:rPr>
          <w:i/>
          <w:lang w:val="cs-CZ"/>
        </w:rPr>
        <w:t>s</w:t>
      </w:r>
      <w:r w:rsidRPr="003B5904">
        <w:t xml:space="preserve"> décrit les qualités comme la blancheur et la douceur, comme suit</w:t>
      </w:r>
      <w:r>
        <w:t xml:space="preserve"> : </w:t>
      </w:r>
      <w:r>
        <w:rPr>
          <w:rFonts w:cs="Calibri"/>
        </w:rPr>
        <w:t>«</w:t>
      </w:r>
      <w:r>
        <w:rPr>
          <w:lang w:val="cs-CZ"/>
        </w:rPr>
        <w:t> </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presence</w:t>
      </w:r>
      <w:r>
        <w:rPr>
          <w:szCs w:val="14"/>
          <w:lang w:val="cs-CZ"/>
        </w:rPr>
        <w:t> </w:t>
      </w:r>
      <w:r>
        <w:rPr>
          <w:rFonts w:cs="Calibri"/>
          <w:szCs w:val="14"/>
        </w:rPr>
        <w:t>»</w:t>
      </w:r>
      <w:r>
        <w:rPr>
          <w:szCs w:val="14"/>
        </w:rPr>
        <w:t xml:space="preserve"> </w:t>
      </w:r>
      <w:r>
        <w:t>(τὰ γὰρ δεδεγμένα ποιὰ λέγεται κατ' αὐτάς</w:t>
      </w:r>
      <w:r>
        <w:rPr>
          <w:lang w:val="cs-CZ"/>
        </w:rPr>
        <w:t>).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p>
  </w:footnote>
  <w:footnote w:id="60">
    <w:p w14:paraId="0231B023" w14:textId="77777777" w:rsidR="00EA70DA" w:rsidRPr="001072E9" w:rsidRDefault="00EA70DA" w:rsidP="004214B9">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Pr>
          <w:i/>
          <w:lang w:val="fr-FR"/>
        </w:rPr>
        <w:t> </w:t>
      </w:r>
      <w:r w:rsidRPr="00965E64">
        <w:rPr>
          <w:lang w:val="fr-FR"/>
        </w:rPr>
        <w:t xml:space="preserve">: </w:t>
      </w:r>
      <w:r>
        <w:rPr>
          <w:lang w:val="fr-FR"/>
        </w:rPr>
        <w:t>« </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tion à l’essence que tous les existants subsistent</w:t>
      </w:r>
      <w:r>
        <w:rPr>
          <w:rStyle w:val="TextpoznpodarouChar"/>
          <w:lang w:val="fr-FR"/>
        </w:rPr>
        <w:t> </w:t>
      </w:r>
      <w:r w:rsidRPr="001072E9">
        <w:rPr>
          <w:rStyle w:val="TextpoznpodarouChar"/>
          <w:lang w:val="fr-FR"/>
        </w:rPr>
        <w:t xml:space="preserve">;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 </w:t>
      </w:r>
      <w:r w:rsidRPr="001072E9">
        <w:rPr>
          <w:rStyle w:val="TextpoznpodarouChar"/>
          <w:lang w:val="fr-FR"/>
        </w:rPr>
        <w:t xml:space="preserve"> </w:t>
      </w:r>
      <w:r>
        <w:t>(Libera 1998, Introd., pp. XIII–XIV)</w:t>
      </w:r>
    </w:p>
  </w:footnote>
  <w:footnote w:id="61">
    <w:p w14:paraId="473EF226" w14:textId="77777777" w:rsidR="00EA70DA" w:rsidRPr="007E17F0" w:rsidRDefault="00EA70DA" w:rsidP="009C262C">
      <w:pPr>
        <w:pStyle w:val="Textpoznpodarou"/>
        <w:rPr>
          <w:lang w:val="cs-CZ"/>
        </w:rPr>
      </w:pPr>
      <w:r>
        <w:rPr>
          <w:rStyle w:val="Znakapoznpodarou"/>
        </w:rPr>
        <w:footnoteRef/>
      </w:r>
      <w:r>
        <w:t xml:space="preserve"> Voir Sorabji 1987, 151</w:t>
      </w:r>
      <w:r>
        <w:rPr>
          <w:lang w:val="cs-CZ"/>
        </w:rPr>
        <w:t>–</w:t>
      </w:r>
      <w:r w:rsidRPr="00166EBB">
        <w:t>53. Le commentaire cité passe malheureusement sous silence le rôle des catég</w:t>
      </w:r>
      <w:r>
        <w:t>ories transcendantales de l’existant (πέρας</w:t>
      </w:r>
      <w:r>
        <w:rPr>
          <w:rFonts w:cs="Calibri"/>
          <w:lang w:val="cs-CZ"/>
        </w:rPr>
        <w:t>—</w:t>
      </w:r>
      <w:r w:rsidRPr="00166EBB">
        <w:t xml:space="preserve">ἄπειρον) de Jamblique, qui déterminent le concept de détermination formelle de la quantité chez Simplicius et </w:t>
      </w:r>
      <w:r>
        <w:t>Philopon</w:t>
      </w:r>
      <w:r w:rsidRPr="00166EBB">
        <w:t>.</w:t>
      </w:r>
    </w:p>
  </w:footnote>
  <w:footnote w:id="62">
    <w:p w14:paraId="54DC87ED" w14:textId="77777777" w:rsidR="00EA70DA" w:rsidRDefault="00EA70DA" w:rsidP="009C262C">
      <w:pPr>
        <w:pStyle w:val="Textpoznpodarou"/>
        <w:rPr>
          <w:sz w:val="22"/>
        </w:rPr>
      </w:pPr>
      <w:r>
        <w:rPr>
          <w:rStyle w:val="Znakapoznpodarou"/>
        </w:rPr>
        <w:footnoteRef/>
      </w:r>
      <w:r>
        <w:t xml:space="preserve"> </w:t>
      </w:r>
      <w:r>
        <w:rPr>
          <w:szCs w:val="26"/>
        </w:rPr>
        <w:t xml:space="preserve">« Perhaps the solution is that their matter is in one sense the same, but in another sense different. For that which underlies them, whatever its nature may be qua underlying them, is the same: but its actual being is not the same. » </w:t>
      </w:r>
      <w:r>
        <w:rPr>
          <w:sz w:val="22"/>
          <w:szCs w:val="26"/>
        </w:rPr>
        <w:t>(</w:t>
      </w:r>
      <w:r>
        <w:t>ὂν ὑπόκειται τὸ αὐτό, τὸ δ' εἶναι οὐ τὸ αὐτό</w:t>
      </w:r>
      <w:r>
        <w:rPr>
          <w:lang w:val="cs-CZ"/>
        </w:rPr>
        <w:t>,</w:t>
      </w:r>
      <w:r>
        <w:t xml:space="preserve">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3">
    <w:p w14:paraId="2B578410" w14:textId="77777777" w:rsidR="00EA70DA" w:rsidRDefault="00EA70DA" w:rsidP="009C262C">
      <w:pPr>
        <w:pStyle w:val="Textpoznpodarou"/>
      </w:pPr>
      <w:r>
        <w:rPr>
          <w:rStyle w:val="Znakapoznpodarou"/>
        </w:rPr>
        <w:footnoteRef/>
      </w:r>
      <w:r>
        <w:t xml:space="preserve"> </w:t>
      </w:r>
      <w:r>
        <w:rPr>
          <w:szCs w:val="26"/>
        </w:rPr>
        <w:t>« </w:t>
      </w:r>
      <w:r>
        <w:t>It does not seem to be the traditional concept of prime matter usually assumed to be present in the Greek commentators…</w:t>
      </w:r>
      <w:r>
        <w:rPr>
          <w:szCs w:val="26"/>
        </w:rPr>
        <w:t>. »</w:t>
      </w:r>
      <w:r>
        <w:t xml:space="preserve"> (De Haas 1997, 145).</w:t>
      </w:r>
    </w:p>
  </w:footnote>
  <w:footnote w:id="64">
    <w:p w14:paraId="5772220B" w14:textId="77777777" w:rsidR="00EA70DA" w:rsidRPr="08DC6B59" w:rsidRDefault="00EA70DA" w:rsidP="00CC77EF">
      <w:pPr>
        <w:pStyle w:val="Textpoznpodarou"/>
        <w:rPr>
          <w:noProof/>
        </w:rPr>
      </w:pPr>
      <w:r>
        <w:rPr>
          <w:rStyle w:val="Znakapoznpodarou"/>
        </w:rPr>
        <w:footnoteRef/>
      </w:r>
      <w:r>
        <w:t xml:space="preserve"> </w:t>
      </w:r>
      <w:r>
        <w:rPr>
          <w:noProof/>
        </w:rPr>
        <w:t>« </w:t>
      </w:r>
      <w:r w:rsidRPr="005E2B99">
        <w:rPr>
          <w:noProof/>
        </w:rPr>
        <w:t>Knowledge of the First Cau</w:t>
      </w:r>
      <w:r>
        <w:rPr>
          <w:noProof/>
        </w:rPr>
        <w:t>se has truthfully been called ‘First Philosophy,’</w:t>
      </w:r>
      <w:r w:rsidRPr="005E2B99">
        <w:rPr>
          <w:noProof/>
        </w:rPr>
        <w:t xml:space="preserve"> since all the rest of philosophy is contained in its kno</w:t>
      </w:r>
      <w:r>
        <w:rPr>
          <w:noProof/>
        </w:rPr>
        <w:t>wledge. » (D’Ancona 1998, 852).</w:t>
      </w:r>
    </w:p>
  </w:footnote>
  <w:footnote w:id="65">
    <w:p w14:paraId="5090DDBB" w14:textId="77777777" w:rsidR="00EA70DA" w:rsidRPr="00490BFA" w:rsidRDefault="00EA70DA" w:rsidP="00CC77EF">
      <w:pPr>
        <w:pStyle w:val="Textpoznpodarou"/>
        <w:rPr>
          <w:lang w:val="cs-CZ"/>
        </w:rPr>
      </w:pPr>
      <w:r>
        <w:rPr>
          <w:rStyle w:val="Znakapoznpodarou"/>
        </w:rPr>
        <w:footnoteRef/>
      </w:r>
      <w:r w:rsidRPr="00ED6C2B">
        <w:rPr>
          <w:lang w:val="en-US"/>
        </w:rPr>
        <w:t xml:space="preserve"> Avicenna Latinus, </w:t>
      </w:r>
      <w:r w:rsidRPr="00ED6C2B">
        <w:rPr>
          <w:i/>
          <w:lang w:val="en-US"/>
        </w:rPr>
        <w:t>Scientia Divina I–IV, ed.</w:t>
      </w:r>
      <w:r w:rsidRPr="00ED6C2B">
        <w:rPr>
          <w:lang w:val="en-US"/>
        </w:rPr>
        <w:t xml:space="preserve"> Van</w:t>
      </w:r>
      <w:r>
        <w:rPr>
          <w:lang w:val="en-US"/>
        </w:rPr>
        <w:t> </w:t>
      </w:r>
      <w:r w:rsidRPr="00ED6C2B">
        <w:rPr>
          <w:lang w:val="en-US"/>
        </w:rPr>
        <w:t xml:space="preserve">Riet, 1977. p. 1*. </w:t>
      </w:r>
      <w:r w:rsidRPr="00D77543">
        <w:rPr>
          <w:lang w:val="fr-FR"/>
        </w:rPr>
        <w:t xml:space="preserve">Sur la réception </w:t>
      </w:r>
      <w:r>
        <w:rPr>
          <w:lang w:val="fr-FR"/>
        </w:rPr>
        <w:t>d</w:t>
      </w:r>
      <w:r>
        <w:rPr>
          <w:lang w:eastAsia="en-US"/>
        </w:rPr>
        <w:t>’</w:t>
      </w:r>
      <w:r w:rsidRPr="00D77543">
        <w:rPr>
          <w:lang w:val="fr-FR"/>
        </w:rPr>
        <w:t xml:space="preserve">Avicenne de la métaphysique </w:t>
      </w:r>
      <w:r>
        <w:rPr>
          <w:lang w:eastAsia="en-US"/>
        </w:rPr>
        <w:t>d’al-Fārābī</w:t>
      </w:r>
      <w:r>
        <w:rPr>
          <w:lang w:val="cs-CZ" w:eastAsia="en-US"/>
        </w:rPr>
        <w:t xml:space="preserve"> voir </w:t>
      </w:r>
      <w:r>
        <w:t xml:space="preserve">Gutas 1988, 237–252, </w:t>
      </w:r>
      <w:r w:rsidRPr="0045423D">
        <w:rPr>
          <w:lang w:val="fr-FR"/>
        </w:rPr>
        <w:t>Menn 2013, 143</w:t>
      </w:r>
      <w:r>
        <w:rPr>
          <w:lang w:val="fr-FR"/>
        </w:rPr>
        <w:t>,</w:t>
      </w:r>
      <w:r w:rsidRPr="0045423D">
        <w:rPr>
          <w:lang w:val="fr-FR"/>
        </w:rPr>
        <w:t xml:space="preserve"> </w:t>
      </w:r>
      <w:r w:rsidRPr="0045423D">
        <w:rPr>
          <w:bCs/>
          <w:lang w:val="fr-FR"/>
        </w:rPr>
        <w:t>Bertolacci</w:t>
      </w:r>
      <w:r>
        <w:rPr>
          <w:lang w:val="fr-FR"/>
        </w:rPr>
        <w:t xml:space="preserve"> 2006, 37–64.</w:t>
      </w:r>
    </w:p>
  </w:footnote>
  <w:footnote w:id="66">
    <w:p w14:paraId="609731B0" w14:textId="77777777" w:rsidR="00EA70DA" w:rsidRPr="084953AC" w:rsidRDefault="00EA70DA" w:rsidP="00CC77EF">
      <w:pPr>
        <w:pStyle w:val="Textpoznpodarou"/>
      </w:pPr>
      <w:r>
        <w:rPr>
          <w:rStyle w:val="Znakapoznpodarou"/>
        </w:rPr>
        <w:footnoteRef/>
      </w:r>
      <w:r>
        <w:t xml:space="preserve"> «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15" w:name="_Ref375940627"/>
      <w:r>
        <w:rPr>
          <w:szCs w:val="26"/>
        </w:rPr>
        <w:t> »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w:t>
      </w:r>
      <w:r>
        <w:t> </w:t>
      </w:r>
      <w:r w:rsidRPr="00FC2F44">
        <w:t>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15"/>
    </w:p>
  </w:footnote>
  <w:footnote w:id="67">
    <w:p w14:paraId="235A1637" w14:textId="77777777" w:rsidR="00EA70DA" w:rsidRPr="08411B1D" w:rsidRDefault="00EA70DA" w:rsidP="00CC77EF">
      <w:pPr>
        <w:pStyle w:val="Textpoznpodarou"/>
        <w:rPr>
          <w:lang w:val="cs-CZ"/>
        </w:rPr>
      </w:pPr>
      <w:r>
        <w:rPr>
          <w:rStyle w:val="Znakapoznpodarou"/>
        </w:rPr>
        <w:footnoteRef/>
      </w:r>
      <w:r>
        <w:t xml:space="preserve"> </w:t>
      </w:r>
      <w:r>
        <w:rPr>
          <w:lang w:val="cs-CZ"/>
        </w:rPr>
        <w:t>« </w:t>
      </w:r>
      <w:r w:rsidRPr="00AA6AB5">
        <w:rPr>
          <w:lang w:val="cs-CZ"/>
        </w:rPr>
        <w:t>Therefore he had to give precedence to that inquiry in order to achieve a more perfect knowledge of natural things and complete the natural philosophy, and the political and human philosophy, which they lacked. Therefore Aristo</w:t>
      </w:r>
      <w:r>
        <w:rPr>
          <w:lang w:val="cs-CZ"/>
        </w:rPr>
        <w:t>t</w:t>
      </w:r>
      <w:r w:rsidRPr="00AA6AB5">
        <w:rPr>
          <w:lang w:val="cs-CZ"/>
        </w:rPr>
        <w:t>e proceeded in a book that he called Metaphysics to inquire into, and to investigate, the beings in a manner different than natural inquiry.</w:t>
      </w:r>
      <w:r>
        <w:rPr>
          <w:lang w:val="cs-CZ"/>
        </w:rPr>
        <w:t> »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Pr>
          <w:rStyle w:val="TextpoznpodarouChar"/>
          <w:i/>
        </w:rPr>
        <w:t>Aristote</w:t>
      </w:r>
      <w:r>
        <w:rPr>
          <w:rStyle w:val="TextpoznpodarouChar"/>
        </w:rPr>
        <w:t> III.1</w:t>
      </w:r>
      <w:r>
        <w:rPr>
          <w:rStyle w:val="TextpoznpodarouChar"/>
          <w:lang w:val="cs-CZ"/>
        </w:rPr>
        <w:t>9</w:t>
      </w:r>
      <w:r>
        <w:rPr>
          <w:rStyle w:val="TextpoznpodarouChar"/>
        </w:rPr>
        <w:t>, trad. Muhsin</w:t>
      </w:r>
      <w:r>
        <w:rPr>
          <w:rStyle w:val="TextpoznpodarouChar"/>
          <w:lang w:val="cs-CZ"/>
        </w:rPr>
        <w:t>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68">
    <w:p w14:paraId="5212F753" w14:textId="77777777" w:rsidR="00EA70DA" w:rsidRDefault="00EA70DA" w:rsidP="00CC77EF">
      <w:pPr>
        <w:pStyle w:val="Textpoznpodarou"/>
      </w:pPr>
      <w:r>
        <w:rPr>
          <w:rStyle w:val="Znakapoznpodarou"/>
        </w:rPr>
        <w:footnoteRef/>
      </w:r>
      <w:r w:rsidRPr="00ED6C2B">
        <w:rPr>
          <w:lang w:val="cs-CZ"/>
        </w:rPr>
        <w:t xml:space="preserve"> « Dico quod substantia superior, postquam mentionem fecimus de illa et consideravimus eius essentiam, induxit nos ad inquirendum de illa et de eius massa. » </w:t>
      </w:r>
      <w:r w:rsidRPr="00ED6C2B">
        <w:rPr>
          <w:lang w:val="fr-FR"/>
        </w:rPr>
        <w:t>(</w:t>
      </w:r>
      <w:r w:rsidRPr="00ED6C2B">
        <w:rPr>
          <w:i/>
          <w:lang w:val="fr-FR"/>
        </w:rPr>
        <w:t>De ortu</w:t>
      </w:r>
      <w:r w:rsidRPr="00ED6C2B">
        <w:rPr>
          <w:lang w:val="fr-FR"/>
        </w:rPr>
        <w:t xml:space="preserve"> </w:t>
      </w:r>
      <w:r w:rsidRPr="00ED6C2B">
        <w:rPr>
          <w:i/>
          <w:lang w:val="fr-FR"/>
        </w:rPr>
        <w:t xml:space="preserve">scientiarum </w:t>
      </w:r>
      <w:r w:rsidRPr="00ED6C2B">
        <w:rPr>
          <w:lang w:val="fr-FR"/>
        </w:rPr>
        <w:t>I.6</w:t>
      </w:r>
      <w:r>
        <w:rPr>
          <w:lang w:val="fr-FR"/>
        </w:rPr>
        <w:t>,</w:t>
      </w:r>
      <w:r w:rsidRPr="00ED6C2B">
        <w:rPr>
          <w:lang w:val="fr-FR"/>
        </w:rPr>
        <w:t xml:space="preserve"> ed. Baeumker, p. 21.15–17</w:t>
      </w:r>
      <w:r>
        <w:rPr>
          <w:lang w:val="en-US"/>
        </w:rPr>
        <w:fldChar w:fldCharType="begin"/>
      </w:r>
      <w:r w:rsidRPr="00ED6C2B">
        <w:rPr>
          <w:lang w:val="fr-FR"/>
        </w:rPr>
        <w:instrText xml:space="preserve"> </w:instrText>
      </w:r>
      <w:r>
        <w:instrText>XE "</w:instrText>
      </w:r>
      <w:r>
        <w:rPr>
          <w:lang w:val="cs-CZ"/>
        </w:rPr>
        <w:instrText>al-F</w:instrText>
      </w:r>
      <w:r>
        <w:instrText>ārābī</w:instrText>
      </w:r>
      <w:r w:rsidRPr="00ED6C2B">
        <w:rPr>
          <w:lang w:val="fr-FR"/>
        </w:rPr>
        <w:instrText>:</w:instrText>
      </w:r>
      <w:r w:rsidRPr="00ED6C2B">
        <w:rPr>
          <w:i/>
          <w:lang w:val="fr-FR"/>
        </w:rPr>
        <w:instrText>De ortu</w:instrText>
      </w:r>
      <w:r w:rsidRPr="00ED6C2B">
        <w:rPr>
          <w:lang w:val="fr-FR"/>
        </w:rPr>
        <w:instrText xml:space="preserve"> </w:instrText>
      </w:r>
      <w:r w:rsidRPr="00ED6C2B">
        <w:rPr>
          <w:i/>
          <w:lang w:val="fr-FR"/>
        </w:rPr>
        <w:instrText>scientiarum</w:instrText>
      </w:r>
      <w:r w:rsidRPr="00ED6C2B">
        <w:rPr>
          <w:lang w:val="fr-FR"/>
        </w:rPr>
        <w:instrText xml:space="preserve"> 21.15–17</w:instrText>
      </w:r>
      <w:r>
        <w:instrText xml:space="preserve">" </w:instrText>
      </w:r>
      <w:r>
        <w:rPr>
          <w:lang w:val="en-US"/>
        </w:rPr>
        <w:fldChar w:fldCharType="end"/>
      </w:r>
      <w:r w:rsidRPr="00ED6C2B">
        <w:rPr>
          <w:lang w:val="fr-FR"/>
        </w:rPr>
        <w:t>)</w:t>
      </w:r>
    </w:p>
  </w:footnote>
  <w:footnote w:id="69">
    <w:p w14:paraId="3CA6FF99" w14:textId="77777777" w:rsidR="00EA70DA" w:rsidRPr="00D774F6" w:rsidRDefault="00EA70DA" w:rsidP="00CC77EF">
      <w:pPr>
        <w:pStyle w:val="Textpoznpodarou"/>
        <w:rPr>
          <w:lang w:val="cs-CZ"/>
        </w:rPr>
      </w:pPr>
      <w:r>
        <w:rPr>
          <w:rStyle w:val="Znakapoznpodarou"/>
        </w:rPr>
        <w:footnoteRef/>
      </w:r>
      <w:r>
        <w:t xml:space="preserve"> </w:t>
      </w:r>
      <w:r w:rsidRPr="00D774F6">
        <w:rPr>
          <w:lang w:val="cs-CZ"/>
        </w:rPr>
        <w:t xml:space="preserve">La compilation des </w:t>
      </w:r>
      <w:r w:rsidRPr="00D774F6">
        <w:rPr>
          <w:i/>
          <w:lang w:val="cs-CZ"/>
        </w:rPr>
        <w:t>Ennéades</w:t>
      </w:r>
      <w:r>
        <w:rPr>
          <w:lang w:val="cs-CZ"/>
        </w:rPr>
        <w:t> </w:t>
      </w:r>
      <w:r w:rsidRPr="00D774F6">
        <w:rPr>
          <w:lang w:val="cs-CZ"/>
        </w:rPr>
        <w:t>IV, V, VI de Plotin et l</w:t>
      </w:r>
      <w:r>
        <w:rPr>
          <w:lang w:val="cs-CZ"/>
        </w:rPr>
        <w:t>’</w:t>
      </w:r>
      <w:r w:rsidRPr="00D774F6">
        <w:rPr>
          <w:lang w:val="cs-CZ"/>
        </w:rPr>
        <w:t>interprétation d</w:t>
      </w:r>
      <w:r>
        <w:rPr>
          <w:lang w:val="cs-CZ"/>
        </w:rPr>
        <w:t>’</w:t>
      </w:r>
      <w:r w:rsidRPr="00D774F6">
        <w:rPr>
          <w:lang w:val="cs-CZ"/>
        </w:rPr>
        <w:t xml:space="preserve">Aristote par Alexandre Afrodisias existaient probablement en syriaque et ont été traduites en arabe sous le titre </w:t>
      </w:r>
      <w:r w:rsidRPr="00D774F6">
        <w:rPr>
          <w:i/>
          <w:lang w:val="cs-CZ"/>
        </w:rPr>
        <w:t>Uthulugia Aristutālīs</w:t>
      </w:r>
      <w:r w:rsidRPr="00D774F6">
        <w:rPr>
          <w:lang w:val="cs-CZ"/>
        </w:rPr>
        <w:t xml:space="preserve"> (</w:t>
      </w:r>
      <w:r w:rsidRPr="00D774F6">
        <w:rPr>
          <w:i/>
          <w:lang w:val="cs-CZ"/>
        </w:rPr>
        <w:t>Théologie d</w:t>
      </w:r>
      <w:r>
        <w:rPr>
          <w:i/>
          <w:lang w:val="cs-CZ"/>
        </w:rPr>
        <w:t>’</w:t>
      </w:r>
      <w:r w:rsidRPr="00D774F6">
        <w:rPr>
          <w:i/>
          <w:lang w:val="cs-CZ"/>
        </w:rPr>
        <w:t>Aristote</w:t>
      </w:r>
      <w:r>
        <w:rPr>
          <w:i/>
          <w:lang w:val="cs-CZ"/>
        </w:rPr>
        <w:fldChar w:fldCharType="begin"/>
      </w:r>
      <w:r>
        <w:instrText xml:space="preserve"> XE "</w:instrText>
      </w:r>
      <w:r w:rsidRPr="008B4B61">
        <w:rPr>
          <w:i/>
          <w:lang w:val="cs-CZ"/>
        </w:rPr>
        <w:instrText>Théologie d’Aristote</w:instrText>
      </w:r>
      <w:r>
        <w:instrText xml:space="preserve">" </w:instrText>
      </w:r>
      <w:r>
        <w:rPr>
          <w:i/>
          <w:lang w:val="cs-CZ"/>
        </w:rPr>
        <w:fldChar w:fldCharType="end"/>
      </w:r>
      <w:r w:rsidRPr="00D774F6">
        <w:rPr>
          <w:lang w:val="cs-CZ"/>
        </w:rPr>
        <w:t xml:space="preserve">) a </w:t>
      </w:r>
      <w:r w:rsidRPr="00D774F6">
        <w:rPr>
          <w:i/>
          <w:lang w:val="cs-CZ"/>
        </w:rPr>
        <w:t>Kitāb al-Rubūbiyah</w:t>
      </w:r>
      <w:r w:rsidRPr="00D774F6">
        <w:rPr>
          <w:lang w:val="cs-CZ"/>
        </w:rPr>
        <w:t xml:space="preserve"> (</w:t>
      </w:r>
      <w:r w:rsidRPr="00D774F6">
        <w:rPr>
          <w:i/>
          <w:lang w:val="cs-CZ"/>
        </w:rPr>
        <w:t>Livre de la divinité</w:t>
      </w:r>
      <w:r>
        <w:rPr>
          <w:i/>
          <w:lang w:val="cs-CZ"/>
        </w:rPr>
        <w:fldChar w:fldCharType="begin"/>
      </w:r>
      <w:r>
        <w:instrText xml:space="preserve"> XE "</w:instrText>
      </w:r>
      <w:r w:rsidRPr="00AC22B9">
        <w:rPr>
          <w:i/>
          <w:lang w:val="cs-CZ"/>
        </w:rPr>
        <w:instrText>Livre de la divinité</w:instrText>
      </w:r>
      <w:r>
        <w:instrText xml:space="preserve">" </w:instrText>
      </w:r>
      <w:r>
        <w:rPr>
          <w:i/>
          <w:lang w:val="cs-CZ"/>
        </w:rPr>
        <w:fldChar w:fldCharType="end"/>
      </w:r>
      <w:r>
        <w:rPr>
          <w:lang w:val="cs-CZ"/>
        </w:rPr>
        <w:t xml:space="preserve">) </w:t>
      </w:r>
      <w:r w:rsidRPr="00D774F6">
        <w:rPr>
          <w:lang w:val="cs-CZ"/>
        </w:rPr>
        <w:t>au début du IXe</w:t>
      </w:r>
      <w:r>
        <w:rPr>
          <w:lang w:val="cs-CZ"/>
        </w:rPr>
        <w:t> </w:t>
      </w:r>
      <w:r w:rsidRPr="00D774F6">
        <w:rPr>
          <w:lang w:val="cs-CZ"/>
        </w:rPr>
        <w:t xml:space="preserve">siècle </w:t>
      </w:r>
      <w:r>
        <w:rPr>
          <w:lang w:val="cs-CZ"/>
        </w:rPr>
        <w:t>(Zimmermann 1986)</w:t>
      </w:r>
      <w:r>
        <w:t xml:space="preserve">. </w:t>
      </w:r>
    </w:p>
  </w:footnote>
  <w:footnote w:id="70">
    <w:p w14:paraId="6DA85F41" w14:textId="77777777" w:rsidR="00EA70DA" w:rsidRDefault="00EA70DA" w:rsidP="00CC77EF">
      <w:pPr>
        <w:pStyle w:val="Textpoznpodarou"/>
      </w:pPr>
      <w:r>
        <w:rPr>
          <w:rStyle w:val="Znakapoznpodarou"/>
        </w:rPr>
        <w:footnoteRef/>
      </w:r>
      <w:r>
        <w:t xml:space="preserve"> « The fact that Fārābī has exposed all of these errors of Avicenna before Avicenna made them makes his exposure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 (Menn 2012, 68)</w:t>
      </w:r>
    </w:p>
  </w:footnote>
  <w:footnote w:id="71">
    <w:p w14:paraId="6F5B362C" w14:textId="77777777" w:rsidR="00EA70DA" w:rsidRPr="0045423D" w:rsidRDefault="00EA70DA" w:rsidP="000B49E5">
      <w:pPr>
        <w:pStyle w:val="Textpoznpodarou"/>
        <w:rPr>
          <w:lang w:val="en-US"/>
        </w:rPr>
      </w:pPr>
      <w:r>
        <w:rPr>
          <w:rStyle w:val="Znakapoznpodarou"/>
        </w:rPr>
        <w:footnoteRef/>
      </w:r>
      <w:r>
        <w:rPr>
          <w:lang w:val="cs-CZ"/>
        </w:rPr>
        <w:t xml:space="preserve"> </w:t>
      </w:r>
      <w:r>
        <w:rPr>
          <w:rFonts w:cs="Calibri"/>
        </w:rPr>
        <w:t>«</w:t>
      </w:r>
      <w:r>
        <w:rPr>
          <w:lang w:val="cs-CZ"/>
        </w:rPr>
        <w:t> </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In a word, the active intellect is known to be the cause of human thought not because it is found to do anything, but inasmuch as it is the being with the highest degree of intelligibility. </w:t>
      </w:r>
      <w:r>
        <w:rPr>
          <w:rFonts w:cs="Calibri"/>
          <w:color w:val="000000"/>
          <w:lang w:val="en-US"/>
        </w:rPr>
        <w:t>»</w:t>
      </w:r>
      <w:r>
        <w:rPr>
          <w:color w:val="000000"/>
          <w:lang w:val="en-US"/>
        </w:rPr>
        <w:t xml:space="preserve"> </w:t>
      </w:r>
      <w:r w:rsidRPr="0045423D">
        <w:rPr>
          <w:color w:val="000000"/>
          <w:lang w:val="en-US"/>
        </w:rPr>
        <w:t>(Davidson</w:t>
      </w:r>
      <w:r>
        <w:rPr>
          <w:color w:val="000000"/>
          <w:lang w:val="en-US"/>
        </w:rPr>
        <w:t> </w:t>
      </w:r>
      <w:r w:rsidRPr="0045423D">
        <w:rPr>
          <w:color w:val="000000"/>
          <w:lang w:val="en-US"/>
        </w:rPr>
        <w:t>1992, 21).</w:t>
      </w:r>
    </w:p>
  </w:footnote>
  <w:footnote w:id="72">
    <w:p w14:paraId="193A360A" w14:textId="77777777" w:rsidR="00EA70DA" w:rsidRPr="00893178" w:rsidRDefault="00EA70DA" w:rsidP="003B4E60">
      <w:pPr>
        <w:pStyle w:val="Textpoznpodarou"/>
        <w:rPr>
          <w:lang w:val="cs-CZ"/>
        </w:rPr>
      </w:pPr>
      <w:r>
        <w:rPr>
          <w:rStyle w:val="Znakapoznpodarou"/>
        </w:rPr>
        <w:footnoteRef/>
      </w:r>
      <w:r>
        <w:rPr>
          <w:rStyle w:val="TextpoznpodarouChar"/>
          <w:lang w:val="cs-CZ"/>
        </w:rPr>
        <w:t xml:space="preserve"> </w:t>
      </w:r>
      <w:r>
        <w:rPr>
          <w:rStyle w:val="TextpoznpodarouChar"/>
        </w:rPr>
        <w:t>« </w:t>
      </w:r>
      <w:r w:rsidRPr="00893178">
        <w:rPr>
          <w:rStyle w:val="TextpoznpodarouChar"/>
          <w:lang w:val="cs-CZ"/>
        </w:rPr>
        <w:t>But [material] intellect does not apprehend things that exist by means of body since it is neither a faculty of body</w:t>
      </w:r>
      <w:r w:rsidRPr="00893178">
        <w:rPr>
          <w:rStyle w:val="TextpoznpodarouChar"/>
        </w:rPr>
        <w:t xml:space="preserve"> (νοῦς οὔτε διὰ σώματος ἀντιλαμβανόμενος τῶν ὄντων, οὔτε σώματος δύναμις ὤν)</w:t>
      </w:r>
      <w:r w:rsidRPr="00893178">
        <w:rPr>
          <w:rStyle w:val="TextpoznpodarouChar"/>
          <w:lang w:val="cs-CZ"/>
        </w:rPr>
        <w:t>, nor is it affected, nor is it one of the things that exist totally in actuality, nor is it that which is potential as a particular thing</w:t>
      </w:r>
      <w:r>
        <w:rPr>
          <w:rStyle w:val="TextpoznpodarouChar"/>
          <w:lang w:val="cs-CZ"/>
        </w:rPr>
        <w:t xml:space="preserve"> (</w:t>
      </w:r>
      <w:r>
        <w:t>οὐδέ ἐστι τόδε τι τὸ δυνάμνον</w:t>
      </w:r>
      <w:r>
        <w:rPr>
          <w:rStyle w:val="TextpoznpodarouChar"/>
          <w:lang w:val="cs-CZ"/>
        </w:rPr>
        <w:t>)</w:t>
      </w:r>
      <w:r w:rsidRPr="00893178">
        <w:rPr>
          <w:rStyle w:val="TextpoznpodarouChar"/>
          <w:lang w:val="cs-CZ"/>
        </w:rPr>
        <w:t xml:space="preserve">, but </w:t>
      </w:r>
      <w:r w:rsidRPr="00FC4F81">
        <w:t>it is simply a capacity (ἔστιν δύναμίς τις ἁπλῶς) for a certain</w:t>
      </w:r>
      <w:r w:rsidRPr="00893178">
        <w:rPr>
          <w:rStyle w:val="TextpoznpodarouChar"/>
          <w:lang w:val="cs-CZ"/>
        </w:rPr>
        <w:t xml:space="preserve"> sort of entelechy and soul and a capacity of receiving forms and thoughts.</w:t>
      </w:r>
      <w:r>
        <w:rPr>
          <w:rStyle w:val="TextpoznpodarouChar"/>
        </w:rPr>
        <w:t> »</w:t>
      </w:r>
      <w:r w:rsidRPr="00893178">
        <w:rPr>
          <w:rStyle w:val="TextpoznpodarouChar"/>
        </w:rPr>
        <w:t xml:space="preserve"> (</w:t>
      </w:r>
      <w:r w:rsidRPr="009840A7">
        <w:rPr>
          <w:rStyle w:val="TextpoznpodarouChar"/>
          <w:i/>
        </w:rPr>
        <w:t>De anima liber cum Mantissa</w:t>
      </w:r>
      <w:r w:rsidRPr="009840A7">
        <w:rPr>
          <w:rStyle w:val="TextpoznpodarouChar"/>
        </w:rPr>
        <w:t xml:space="preserve"> </w:t>
      </w:r>
      <w:r>
        <w:rPr>
          <w:rStyle w:val="TextpoznpodarouChar"/>
          <w:lang w:val="cs-CZ"/>
        </w:rPr>
        <w:t>[</w:t>
      </w:r>
      <w:r w:rsidRPr="00893178">
        <w:rPr>
          <w:rStyle w:val="TextpoznpodarouChar"/>
        </w:rPr>
        <w:t>De intellectu</w:t>
      </w:r>
      <w:r>
        <w:rPr>
          <w:rStyle w:val="TextpoznpodarouChar"/>
          <w:lang w:val="cs-CZ"/>
        </w:rPr>
        <w:t>] 107.15‒20</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0F85828">
        <w:rPr>
          <w:i/>
          <w:color w:val="000000"/>
          <w:lang w:val="de-DE"/>
        </w:rPr>
        <w:instrText xml:space="preserve"> </w:instrText>
      </w:r>
      <w:r w:rsidRPr="00F85828">
        <w:rPr>
          <w:color w:val="000000"/>
          <w:lang w:val="de-DE"/>
        </w:rPr>
        <w:instrText>107.15‒20</w:instrText>
      </w:r>
      <w:r>
        <w:instrText xml:space="preserve">" </w:instrText>
      </w:r>
      <w:r>
        <w:rPr>
          <w:szCs w:val="15"/>
        </w:rPr>
        <w:fldChar w:fldCharType="end"/>
      </w:r>
      <w:r>
        <w:rPr>
          <w:rStyle w:val="TextpoznpodarouChar"/>
          <w:lang w:val="cs-CZ"/>
        </w:rPr>
        <w:t xml:space="preserve">, trad. Schroeder 1950, 47) </w:t>
      </w:r>
    </w:p>
  </w:footnote>
  <w:footnote w:id="73">
    <w:p w14:paraId="6937E171" w14:textId="77777777" w:rsidR="00EA70DA" w:rsidRPr="00940A90" w:rsidRDefault="00EA70DA" w:rsidP="003B4E60">
      <w:pPr>
        <w:pStyle w:val="Textpoznpodarou"/>
        <w:rPr>
          <w:lang w:val="cs-CZ"/>
        </w:rPr>
      </w:pPr>
      <w:r>
        <w:rPr>
          <w:rStyle w:val="Znakapoznpodarou"/>
        </w:rPr>
        <w:footnoteRef/>
      </w:r>
      <w:r>
        <w:t xml:space="preserve"> «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74">
    <w:p w14:paraId="1FD094A7" w14:textId="77777777" w:rsidR="00EA70DA" w:rsidRPr="089B00DD" w:rsidRDefault="00EA70DA" w:rsidP="003B4E60">
      <w:pPr>
        <w:pStyle w:val="Textpoznpodarou"/>
      </w:pPr>
      <w:r>
        <w:rPr>
          <w:rStyle w:val="Znakapoznpodarou"/>
        </w:rPr>
        <w:footnoteRef/>
      </w:r>
      <w:r>
        <w:t xml:space="preserve"> « </w:t>
      </w:r>
      <w:r>
        <w:rPr>
          <w:lang w:val="cs-CZ"/>
        </w:rPr>
        <w:t>S</w:t>
      </w:r>
      <w:r>
        <w:t>ecundum hoc exemplum oportet ut intelligas acquisicionem formarum eorum que sunt in illa essencia quam uocauit Aristoteles in libro de anima intellectum in potencia. »</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75">
    <w:p w14:paraId="1FE39406" w14:textId="77777777" w:rsidR="00EA70DA" w:rsidRDefault="00EA70DA" w:rsidP="003B4E60">
      <w:pPr>
        <w:pStyle w:val="Textpoznpodarou"/>
      </w:pPr>
      <w:r>
        <w:rPr>
          <w:rStyle w:val="Znakapoznpodarou"/>
        </w:rPr>
        <w:footnoteRef/>
      </w:r>
      <w:r>
        <w:t xml:space="preserve"> «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6">
    <w:p w14:paraId="78B27D59" w14:textId="77777777" w:rsidR="00EA70DA" w:rsidRDefault="00EA70DA" w:rsidP="003B4E60">
      <w:pPr>
        <w:pStyle w:val="Textpoznpodarou"/>
        <w:rPr>
          <w:rFonts w:ascii="Times New Roman" w:hAnsi="Times New Roman"/>
          <w:szCs w:val="24"/>
        </w:rPr>
      </w:pPr>
      <w:r>
        <w:rPr>
          <w:rStyle w:val="Znakapoznpodarou"/>
        </w:rPr>
        <w:footnoteRef/>
      </w:r>
      <w:r>
        <w:t xml:space="preserve"> « And in fact mind as we have described it is what it is by virtue of becoming all things (νοῦς τῷ πάντα γίνεσθαι), while there is another which is what it is by virtue of making all things (τῷ πάντα ποιεῖν): this is a sort of positive state like light (τὸ φῶς); for in a sense light makes potential colours into actual colours (τὸ φῶς ποιεῖ τὰ δυνάμει ὄντα χρώματα ἐνεργείᾳ χρώματα).</w:t>
      </w:r>
      <w:r>
        <w:rPr>
          <w:noProof/>
          <w:szCs w:val="26"/>
        </w:rPr>
        <w:t> »</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Pr>
          <w:lang w:val="de-DE"/>
        </w:rPr>
        <w:t>,</w:t>
      </w:r>
      <w:r w:rsidRPr="0833321A">
        <w:rPr>
          <w:lang w:val="de-DE"/>
        </w:rPr>
        <w:t xml:space="preserve"> trad. </w:t>
      </w:r>
      <w:r>
        <w:rPr>
          <w:lang w:val="de-DE"/>
        </w:rPr>
        <w:t xml:space="preserve">Smith, </w:t>
      </w:r>
      <w:r>
        <w:t xml:space="preserve">WA </w:t>
      </w:r>
      <w:r>
        <w:rPr>
          <w:lang w:val="cs-CZ"/>
        </w:rPr>
        <w:t>3</w:t>
      </w:r>
      <w:r>
        <w:rPr>
          <w:lang w:val="de-DE"/>
        </w:rPr>
        <w:t>)</w:t>
      </w:r>
    </w:p>
  </w:footnote>
  <w:footnote w:id="77">
    <w:p w14:paraId="727FB0FF" w14:textId="77777777" w:rsidR="00EA70DA" w:rsidRPr="00916F9D" w:rsidRDefault="00EA70DA" w:rsidP="003B4E60">
      <w:pPr>
        <w:pStyle w:val="Textpoznpodarou"/>
        <w:rPr>
          <w:lang w:val="cs-CZ"/>
        </w:rPr>
      </w:pPr>
      <w:r>
        <w:rPr>
          <w:rStyle w:val="Znakapoznpodarou"/>
        </w:rPr>
        <w:footnoteRef/>
      </w:r>
      <w:r>
        <w:t xml:space="preserve"> «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78">
    <w:p w14:paraId="27B6159B" w14:textId="1972D139" w:rsidR="00EA70DA" w:rsidRPr="00086CEE" w:rsidRDefault="00EA70DA" w:rsidP="003B4E60">
      <w:pPr>
        <w:pStyle w:val="Textpoznpodarou"/>
        <w:rPr>
          <w:lang w:val="cs-CZ"/>
        </w:rPr>
      </w:pPr>
      <w:r>
        <w:rPr>
          <w:rStyle w:val="Znakapoznpodarou"/>
        </w:rPr>
        <w:footnoteRef/>
      </w:r>
      <w:r>
        <w:t xml:space="preserve"> </w:t>
      </w:r>
      <w:r w:rsidRPr="00086CEE">
        <w:t>L</w:t>
      </w:r>
      <w:r>
        <w:t>’</w:t>
      </w:r>
      <w:r w:rsidRPr="00086CEE">
        <w:t>écrit d</w:t>
      </w:r>
      <w:r>
        <w:t>’</w:t>
      </w:r>
      <w:r w:rsidRPr="00086CEE">
        <w:t xml:space="preserve">Aristote, </w:t>
      </w:r>
      <w:r w:rsidRPr="00086CEE">
        <w:rPr>
          <w:i/>
        </w:rPr>
        <w:t>De anima</w:t>
      </w:r>
      <w:r w:rsidRPr="00086CEE">
        <w:t xml:space="preserve">, a été traduit du grec en latin en trois étapes au moins. La première traduction, connue sous le nom de </w:t>
      </w:r>
      <w:r w:rsidRPr="00086CEE">
        <w:rPr>
          <w:i/>
        </w:rPr>
        <w:t>Translatio vetus</w:t>
      </w:r>
      <w:r w:rsidRPr="00086CEE">
        <w:t>, a probablement été réalisée par Jacob de</w:t>
      </w:r>
      <w:r>
        <w:t> </w:t>
      </w:r>
      <w:r w:rsidRPr="00086CEE">
        <w:t>Venise (vers 1150). Vers 1230, une nouvelle traduction a été faite à partir de l</w:t>
      </w:r>
      <w:r>
        <w:t>’</w:t>
      </w:r>
      <w:r w:rsidRPr="00086CEE">
        <w:t xml:space="preserve">arabe (la </w:t>
      </w:r>
      <w:r w:rsidRPr="00086CEE">
        <w:rPr>
          <w:i/>
        </w:rPr>
        <w:t>Translatio nova</w:t>
      </w:r>
      <w:r w:rsidRPr="00086CEE">
        <w:t xml:space="preserve">), probablement par Michael </w:t>
      </w:r>
      <w:r>
        <w:t>Scotus</w:t>
      </w:r>
      <w:r>
        <w:fldChar w:fldCharType="begin"/>
      </w:r>
      <w:r>
        <w:instrText xml:space="preserve"> XE "Scotus" </w:instrText>
      </w:r>
      <w:r>
        <w:fldChar w:fldCharType="end"/>
      </w:r>
      <w:r w:rsidRPr="00086CEE">
        <w:t>, qui s</w:t>
      </w:r>
      <w:r>
        <w:t>’</w:t>
      </w:r>
      <w:r w:rsidRPr="00086CEE">
        <w:t xml:space="preserve">est inspiré </w:t>
      </w:r>
      <w:r>
        <w:t>de CMDA</w:t>
      </w:r>
      <w:r w:rsidRPr="00086CEE">
        <w:t>. C</w:t>
      </w:r>
      <w:r>
        <w:t>’</w:t>
      </w:r>
      <w:r w:rsidRPr="00086CEE">
        <w:t>est à Guillaume de</w:t>
      </w:r>
      <w:r>
        <w:t> </w:t>
      </w:r>
      <w:r w:rsidRPr="00086CEE">
        <w:t xml:space="preserve">Moerbeke (1267) que nous devons une traduction complète du </w:t>
      </w:r>
      <w:r w:rsidRPr="002F0C87">
        <w:rPr>
          <w:i/>
        </w:rPr>
        <w:t>De anima</w:t>
      </w:r>
      <w:r w:rsidRPr="00086CEE">
        <w:t xml:space="preserve"> (la </w:t>
      </w:r>
      <w:r w:rsidRPr="002F0C87">
        <w:rPr>
          <w:i/>
        </w:rPr>
        <w:t>Recensio nova</w:t>
      </w:r>
      <w:r w:rsidRPr="00086CEE">
        <w:t>).</w:t>
      </w:r>
    </w:p>
  </w:footnote>
  <w:footnote w:id="79">
    <w:p w14:paraId="0F67B59A" w14:textId="01F03391" w:rsidR="00EA70DA" w:rsidRDefault="00EA70DA" w:rsidP="003B4E60">
      <w:pPr>
        <w:pStyle w:val="Textpoznpodarou"/>
      </w:pPr>
      <w:r>
        <w:rPr>
          <w:rStyle w:val="Znakapoznpodarou"/>
        </w:rPr>
        <w:footnoteRef/>
      </w:r>
      <w:r>
        <w:t xml:space="preserve"> « Secundum hoc igitur exemplum in illa essencia que est </w:t>
      </w:r>
      <w:r w:rsidRPr="002C0E0D">
        <w:t>intellectus</w:t>
      </w:r>
      <w:r>
        <w:t xml:space="preserve">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 »</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0">
    <w:p w14:paraId="18AE83B4" w14:textId="0AEC59CD" w:rsidR="00EA70DA" w:rsidRDefault="00EA70DA" w:rsidP="003B4E60">
      <w:pPr>
        <w:pStyle w:val="Textpoznpodarou"/>
      </w:pPr>
      <w:r>
        <w:rPr>
          <w:rStyle w:val="Znakapoznpodarou"/>
        </w:rPr>
        <w:footnoteRef/>
      </w:r>
      <w:r>
        <w:t xml:space="preserve"> « Derselbe [i.e. </w:t>
      </w:r>
      <w:r w:rsidRPr="00C57352">
        <w:rPr>
          <w:i/>
        </w:rPr>
        <w:t>intellectus</w:t>
      </w:r>
      <w:r>
        <w:t xml:space="preserve"> agens] scheint aber nicht immerfort in Taetigkeit zu sein, sondern einmal ist er handelnd, ein andermal nicht. Die Unterbrechung des Handelns beweist aber notwendig einen Wandel des Zustands, sodass er von einem Zustand zum andern übergeht. </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1">
    <w:p w14:paraId="79FF510D" w14:textId="77777777" w:rsidR="00EA70DA" w:rsidRPr="00D66766" w:rsidRDefault="00EA70DA" w:rsidP="003B4E60">
      <w:pPr>
        <w:pStyle w:val="Textpoznpodarou"/>
        <w:rPr>
          <w:noProof/>
          <w:lang w:val="cs-CZ"/>
        </w:rPr>
      </w:pPr>
      <w:r w:rsidRPr="003627C7">
        <w:rPr>
          <w:rStyle w:val="Znakapoznpodarou"/>
        </w:rPr>
        <w:footnoteRef/>
      </w:r>
      <w:r w:rsidRPr="008B66D4">
        <w:t xml:space="preserve"> </w:t>
      </w:r>
      <w:r>
        <w:rPr>
          <w:noProof/>
        </w:rPr>
        <w:t>« </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Pr>
          <w:noProof/>
        </w:rPr>
        <w:t> »</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82">
    <w:p w14:paraId="52D5568F" w14:textId="77777777" w:rsidR="00EA70DA" w:rsidRDefault="00EA70DA" w:rsidP="003B4E60">
      <w:pPr>
        <w:pStyle w:val="Textpoznpodarou"/>
      </w:pPr>
      <w:r>
        <w:rPr>
          <w:rStyle w:val="Znakapoznpodarou"/>
        </w:rPr>
        <w:footnoteRef/>
      </w:r>
      <w:r>
        <w:t xml:space="preserve"> «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 (</w:t>
      </w:r>
      <w:r>
        <w:rPr>
          <w:i/>
        </w:rPr>
        <w:t>Über die Bedeutungen des Worts 'Intellect', 'Vernunft'</w:t>
      </w:r>
      <w:r>
        <w:t xml:space="preserve">, ed. Dieterici, p. 69.24–29, </w:t>
      </w:r>
      <w:r>
        <w:rPr>
          <w:i/>
        </w:rPr>
        <w:t xml:space="preserve">Liber Alpharabii </w:t>
      </w:r>
      <w:r>
        <w:rPr>
          <w:i/>
          <w:iCs/>
        </w:rPr>
        <w:t>De intellectu et intellecto</w:t>
      </w:r>
      <w:r>
        <w:rPr>
          <w:i/>
          <w:iCs/>
          <w:lang w:val="cs-CZ"/>
        </w:rPr>
        <w:t xml:space="preserve">, </w:t>
      </w:r>
      <w:r>
        <w:t xml:space="preserve">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3">
    <w:p w14:paraId="5D668915" w14:textId="1A309520" w:rsidR="00EA70DA" w:rsidRPr="000C64E7" w:rsidRDefault="00EA70DA" w:rsidP="003B4E60">
      <w:pPr>
        <w:pStyle w:val="Textpoznpodarou"/>
      </w:pPr>
      <w:r w:rsidRPr="000C64E7">
        <w:rPr>
          <w:rStyle w:val="Znakapoznpodarou"/>
        </w:rPr>
        <w:footnoteRef/>
      </w:r>
      <w:r w:rsidRPr="000C64E7">
        <w:t xml:space="preserve"> </w:t>
      </w:r>
      <w:r>
        <w:t>« </w:t>
      </w:r>
      <w:r w:rsidRPr="000C64E7">
        <w:t xml:space="preserve">Hec sint intellecta in quantum sunt intellecta in effectu et ipsa essencia sit </w:t>
      </w:r>
      <w:r w:rsidRPr="00C57352">
        <w:rPr>
          <w:i/>
        </w:rPr>
        <w:t>intellectus</w:t>
      </w:r>
      <w:r w:rsidRPr="000C64E7">
        <w:t xml:space="preserve"> in effectu et intelligat eciam. Igitur quod intelligitur tunc non est aliud ab eo quod est </w:t>
      </w:r>
      <w:r w:rsidRPr="00C57352">
        <w:rPr>
          <w:i/>
        </w:rPr>
        <w:t>intellectus</w:t>
      </w:r>
      <w:r w:rsidRPr="000C64E7">
        <w:t xml:space="preserve"> intelligens in effectu.</w:t>
      </w:r>
      <w:r>
        <w:t> »</w:t>
      </w:r>
      <w:r w:rsidRPr="000C64E7">
        <w:t xml:space="preserve"> (</w:t>
      </w:r>
      <w:r w:rsidRPr="000C64E7">
        <w:rPr>
          <w:i/>
        </w:rPr>
        <w:t>Liber</w:t>
      </w:r>
      <w:r w:rsidRPr="000C64E7">
        <w:t xml:space="preserve"> </w:t>
      </w:r>
      <w:r w:rsidRPr="000C64E7">
        <w:rPr>
          <w:i/>
        </w:rPr>
        <w:t>Alpharabii De intellectu et intellecto</w:t>
      </w:r>
      <w:r>
        <w:rPr>
          <w:i/>
          <w:lang w:val="cs-CZ"/>
        </w:rP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84">
    <w:p w14:paraId="41A5E25D" w14:textId="218E8114" w:rsidR="00EA70DA" w:rsidRDefault="00EA70DA" w:rsidP="003B4E60">
      <w:pPr>
        <w:pStyle w:val="Textpoznpodarou"/>
      </w:pPr>
      <w:r>
        <w:rPr>
          <w:rStyle w:val="Znakapoznpodarou"/>
        </w:rPr>
        <w:footnoteRef/>
      </w:r>
      <w:r>
        <w:t xml:space="preserve"> « 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 (</w:t>
      </w:r>
      <w:r>
        <w:rPr>
          <w:i/>
        </w:rPr>
        <w:t xml:space="preserve">fiet </w:t>
      </w:r>
      <w:r w:rsidRPr="00C57352">
        <w:rPr>
          <w:i/>
        </w:rPr>
        <w:t>intellectus</w:t>
      </w:r>
      <w:r>
        <w:rPr>
          <w:i/>
        </w:rPr>
        <w:t xml:space="preserve"> in effectu propter intellectum primum</w:t>
      </w:r>
      <w:r>
        <w:rPr>
          <w:i/>
        </w:rPr>
        <w:fldChar w:fldCharType="begin"/>
      </w:r>
      <w:r>
        <w:instrText xml:space="preserve"> XE "</w:instrText>
      </w:r>
      <w:r w:rsidRPr="006052BA">
        <w:rPr>
          <w:i/>
          <w:lang w:val="fr-FR"/>
        </w:rPr>
        <w:instrText>intellectum primum</w:instrText>
      </w:r>
      <w:r>
        <w:instrText xml:space="preserve">" </w:instrText>
      </w:r>
      <w:r>
        <w:rPr>
          <w:i/>
        </w:rPr>
        <w:fldChar w:fldCharType="end"/>
      </w:r>
      <w:r>
        <w:rPr>
          <w:i/>
        </w:rPr>
        <w:t xml:space="preserve"> et intellectum secundum</w:t>
      </w:r>
      <w:r>
        <w:rPr>
          <w:i/>
        </w:rPr>
        <w:fldChar w:fldCharType="begin"/>
      </w:r>
      <w:r>
        <w:instrText xml:space="preserve"> XE "</w:instrText>
      </w:r>
      <w:r w:rsidRPr="00DF0D1D">
        <w:rPr>
          <w:i/>
          <w:lang w:val="fr-FR"/>
        </w:rPr>
        <w:instrText>intellectum secundum</w:instrText>
      </w:r>
      <w:r>
        <w:instrText xml:space="preserve">" </w:instrText>
      </w:r>
      <w:r>
        <w:rPr>
          <w:i/>
        </w:rPr>
        <w:fldChar w:fldCharType="end"/>
      </w:r>
      <w:r>
        <w:t xml:space="preserve">). »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 xml:space="preserve">De intellectu et intellecto, </w:t>
      </w:r>
      <w:r>
        <w:rPr>
          <w:lang w:val="de-DE"/>
        </w:rPr>
        <w:t>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5">
    <w:p w14:paraId="13E9EDAB" w14:textId="77777777" w:rsidR="00EA70DA" w:rsidRPr="08B2672B" w:rsidRDefault="00EA70DA" w:rsidP="003B4E60">
      <w:pPr>
        <w:pStyle w:val="Textpoznpodarou"/>
        <w:rPr>
          <w:noProof/>
        </w:rPr>
      </w:pPr>
      <w:r w:rsidRPr="003627C7">
        <w:rPr>
          <w:rStyle w:val="Znakapoznpodarou"/>
        </w:rPr>
        <w:footnoteRef/>
      </w:r>
      <w:r w:rsidRPr="08B2672B">
        <w:rPr>
          <w:lang w:val="de-DE"/>
        </w:rPr>
        <w:t xml:space="preserve"> </w:t>
      </w:r>
      <w:r w:rsidRPr="005E2B99">
        <w:rPr>
          <w:noProof/>
        </w:rPr>
        <w:t xml:space="preserve"> </w:t>
      </w:r>
      <w:r>
        <w:rPr>
          <w:noProof/>
        </w:rPr>
        <w:t>« </w:t>
      </w:r>
      <w:r w:rsidRPr="005E2B99">
        <w:rPr>
          <w:noProof/>
        </w:rPr>
        <w:t xml:space="preserve">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Pr>
          <w:noProof/>
        </w:rPr>
        <w:t> »</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Pr>
          <w:i/>
          <w:iCs/>
          <w:lang w:val="de-DE"/>
        </w:rPr>
        <w:t>,</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86">
    <w:p w14:paraId="104F7178" w14:textId="77777777" w:rsidR="00EA70DA" w:rsidRDefault="00EA70DA" w:rsidP="003B4E60">
      <w:pPr>
        <w:pStyle w:val="Textpoznpodarou"/>
      </w:pPr>
      <w:r>
        <w:rPr>
          <w:rStyle w:val="Znakapoznpodarou"/>
        </w:rPr>
        <w:footnoteRef/>
      </w:r>
      <w:r>
        <w:t xml:space="preserve"> « 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 » (</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7">
    <w:p w14:paraId="52C0D2D9" w14:textId="77777777" w:rsidR="00EA70DA" w:rsidRDefault="00EA70DA" w:rsidP="00291739">
      <w:pPr>
        <w:pStyle w:val="Textpoznpodarou"/>
      </w:pPr>
      <w:r>
        <w:rPr>
          <w:rStyle w:val="Znakapoznpodarou"/>
        </w:rPr>
        <w:footnoteRef/>
      </w:r>
      <w:r>
        <w:t xml:space="preserve"> «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88">
    <w:p w14:paraId="4A65A8E5" w14:textId="77777777" w:rsidR="00EA70DA" w:rsidRDefault="00EA70DA" w:rsidP="003B4E60">
      <w:pPr>
        <w:pStyle w:val="Textpoznpodarou"/>
      </w:pPr>
      <w:r>
        <w:rPr>
          <w:rStyle w:val="Znakapoznpodarou"/>
        </w:rPr>
        <w:footnoteRef/>
      </w:r>
      <w:r>
        <w:rPr>
          <w:lang w:val="fr-FR"/>
        </w:rPr>
        <w:t xml:space="preserve"> </w:t>
      </w:r>
      <w:r>
        <w:t xml:space="preserve">« 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d’“intelligibles premiers” et d’activités communes afférentes, ensemble qui est appelé par métonymie “norme naturelle commune”, </w:t>
      </w:r>
      <w:r>
        <w:rPr>
          <w:i/>
        </w:rPr>
        <w:t>fiṭra mushtarika</w:t>
      </w:r>
      <w:r>
        <w:t>. » (Vallat 2004, 223)</w:t>
      </w:r>
    </w:p>
  </w:footnote>
  <w:footnote w:id="89">
    <w:p w14:paraId="390D3FC5" w14:textId="77777777" w:rsidR="00EA70DA" w:rsidRDefault="00EA70DA" w:rsidP="003B4E60">
      <w:pPr>
        <w:pStyle w:val="Textpoznpodarou"/>
      </w:pPr>
      <w:r>
        <w:rPr>
          <w:rStyle w:val="Znakapoznpodarou"/>
        </w:rPr>
        <w:footnoteRef/>
      </w:r>
      <w:r>
        <w:t xml:space="preserve"> </w:t>
      </w:r>
      <w:r w:rsidRPr="00651FAC">
        <w:t>Griffel cite l</w:t>
      </w:r>
      <w:r>
        <w:t>’</w:t>
      </w:r>
      <w:r w:rsidRPr="00651FAC">
        <w:t xml:space="preserve">ouvrage </w:t>
      </w:r>
      <w:r w:rsidRPr="00651FAC">
        <w:rPr>
          <w:i/>
        </w:rPr>
        <w:t>Revival of the Religious Sciences</w:t>
      </w:r>
      <w:r w:rsidRPr="00651FAC">
        <w:t>, ch. 29 (</w:t>
      </w:r>
      <w:r w:rsidRPr="00651FAC">
        <w:rPr>
          <w:i/>
        </w:rPr>
        <w:t>Iḥyā</w:t>
      </w:r>
      <w:r>
        <w:rPr>
          <w:i/>
        </w:rPr>
        <w:t>’</w:t>
      </w:r>
      <w:r w:rsidRPr="00651FAC">
        <w:rPr>
          <w:i/>
        </w:rPr>
        <w:t xml:space="preserve"> </w:t>
      </w:r>
      <w:r>
        <w:rPr>
          <w:i/>
        </w:rPr>
        <w:t>’</w:t>
      </w:r>
      <w:r w:rsidRPr="00651FAC">
        <w:rPr>
          <w:i/>
        </w:rPr>
        <w:t>ulūm al-dīn</w:t>
      </w:r>
      <w:r>
        <w:t>) comme suit: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90">
    <w:p w14:paraId="4C543598" w14:textId="12E78C7F" w:rsidR="00EA70DA" w:rsidRPr="08AF5AB9" w:rsidRDefault="00EA70DA" w:rsidP="003B4E60">
      <w:pPr>
        <w:pStyle w:val="Textpoznpodarou"/>
      </w:pPr>
      <w:r w:rsidRPr="08AF5AB9">
        <w:rPr>
          <w:rStyle w:val="Znakapoznpodarou"/>
        </w:rPr>
        <w:footnoteRef/>
      </w:r>
      <w:r w:rsidRPr="08AF5AB9">
        <w:t xml:space="preserve"> </w:t>
      </w:r>
      <w:r w:rsidRPr="00D6314C">
        <w:rPr>
          <w:lang w:val="fr-FR"/>
        </w:rPr>
        <w:t>« </w:t>
      </w:r>
      <w:r w:rsidRPr="08AF5AB9">
        <w:rPr>
          <w:rStyle w:val="Zkladntextdkovn0pt"/>
          <w:rFonts w:ascii="Calibri" w:eastAsia="Times" w:hAnsi="Calibri" w:cs="Times New Roman"/>
          <w:color w:val="auto"/>
          <w:spacing w:val="0"/>
          <w:sz w:val="20"/>
          <w:u w:val="none"/>
          <w:lang w:val="x-none"/>
        </w:rPr>
        <w:t xml:space="preserve">Nachdem er [ie. </w:t>
      </w:r>
      <w:r w:rsidRPr="00C57352">
        <w:rPr>
          <w:rStyle w:val="Zkladntextdkovn0pt"/>
          <w:rFonts w:ascii="Calibri" w:eastAsia="Times" w:hAnsi="Calibri" w:cs="Times New Roman"/>
          <w:i/>
          <w:color w:val="auto"/>
          <w:spacing w:val="0"/>
          <w:sz w:val="20"/>
          <w:u w:val="none"/>
          <w:lang w:val="x-none"/>
        </w:rPr>
        <w:t>intellectus</w:t>
      </w:r>
      <w:r w:rsidRPr="08AF5AB9">
        <w:rPr>
          <w:rStyle w:val="Zkladntextdkovn0pt"/>
          <w:rFonts w:ascii="Calibri" w:eastAsia="Times" w:hAnsi="Calibri" w:cs="Times New Roman"/>
          <w:color w:val="auto"/>
          <w:spacing w:val="0"/>
          <w:sz w:val="20"/>
          <w:u w:val="none"/>
          <w:lang w:val="x-none"/>
        </w:rPr>
        <w:t xml:space="preserve">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w:t>
      </w:r>
      <w:r>
        <w:rPr>
          <w:rStyle w:val="slostrnky"/>
          <w:lang w:val="cs-CZ"/>
        </w:rPr>
        <w:t> </w:t>
      </w:r>
      <w:r w:rsidRPr="00D6314C">
        <w:rPr>
          <w:lang w:val="fr-FR"/>
        </w:rPr>
        <w:t>»</w:t>
      </w:r>
      <w:r w:rsidRPr="08AF5AB9">
        <w:rPr>
          <w:rStyle w:val="slostrnky"/>
        </w:rPr>
        <w:t xml:space="preserve"> (</w:t>
      </w:r>
      <w:r w:rsidRPr="0887552A">
        <w:rPr>
          <w:i/>
        </w:rPr>
        <w:t>Über die Bedeutungen des Worts 'Intellect', 'Vernunft'</w:t>
      </w:r>
      <w:r>
        <w:t>,</w:t>
      </w:r>
      <w:r w:rsidRPr="08AF5AB9">
        <w:t xml:space="preserve"> ed. Dieterici, p. 77.5–14</w:t>
      </w:r>
      <w:r>
        <w:t>,</w:t>
      </w:r>
      <w:r w:rsidRPr="08AF5AB9">
        <w:t xml:space="preserve"> </w:t>
      </w:r>
      <w:r w:rsidRPr="0887552A">
        <w:rPr>
          <w:i/>
        </w:rPr>
        <w:t>Liber Alpharabii De intellectu et intellecto</w:t>
      </w:r>
      <w:r>
        <w:rPr>
          <w:i/>
          <w:lang w:val="cs-CZ"/>
        </w:rPr>
        <w:t>,</w:t>
      </w:r>
      <w:r w:rsidRPr="08AF5AB9">
        <w:t xml:space="preserve">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91">
    <w:p w14:paraId="5598D791" w14:textId="07F0AB7A" w:rsidR="00EA70DA" w:rsidRPr="00E167A0" w:rsidRDefault="00EA70DA" w:rsidP="003B4E60">
      <w:pPr>
        <w:pStyle w:val="Textpoznpodarou"/>
      </w:pPr>
      <w:r>
        <w:rPr>
          <w:rStyle w:val="Znakapoznpodarou"/>
        </w:rPr>
        <w:footnoteRef/>
      </w:r>
      <w:r>
        <w:rPr>
          <w:lang w:val="de-DE"/>
        </w:rPr>
        <w:t xml:space="preserve"> </w:t>
      </w:r>
      <w:r w:rsidRPr="00D6314C">
        <w:rPr>
          <w:lang w:val="fr-FR"/>
        </w:rPr>
        <w:t>«</w:t>
      </w:r>
      <w:r>
        <w:rPr>
          <w:lang w:val="fr-FR"/>
        </w:rPr>
        <w:t> </w:t>
      </w:r>
      <w:r w:rsidRPr="00693246">
        <w:rPr>
          <w:lang w:val="de-DE"/>
        </w:rPr>
        <w:t xml:space="preserve">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Pr>
          <w:lang w:val="de-DE"/>
        </w:rPr>
        <w:t>”</w:t>
      </w:r>
      <w:r w:rsidRPr="00E167A0">
        <w:rPr>
          <w:lang w:val="de-DE"/>
        </w:rPr>
        <w:t xml:space="preserve"> </w:t>
      </w:r>
      <w:r>
        <w:t>(Kremer 1868, 241</w:t>
      </w:r>
      <w:r>
        <w:rPr>
          <w:i/>
          <w:iCs/>
        </w:rPr>
        <w:t>−</w:t>
      </w:r>
      <w:r>
        <w:t>42)</w:t>
      </w:r>
    </w:p>
  </w:footnote>
  <w:footnote w:id="92">
    <w:p w14:paraId="6392BD3A" w14:textId="3CB4F861" w:rsidR="00EA70DA" w:rsidRPr="00F562A6" w:rsidRDefault="00EA70DA" w:rsidP="003B4E60">
      <w:pPr>
        <w:pStyle w:val="Textpoznpodarou"/>
        <w:rPr>
          <w:lang w:val="cs-CZ"/>
        </w:rPr>
      </w:pPr>
      <w:r>
        <w:rPr>
          <w:rStyle w:val="Znakapoznpodarou"/>
        </w:rPr>
        <w:footnoteRef/>
      </w:r>
      <w:r>
        <w:t xml:space="preserve"> </w:t>
      </w:r>
      <w:r w:rsidRPr="00F562A6">
        <w:t xml:space="preserve">Le débat sur le soi-disant </w:t>
      </w:r>
      <w:r>
        <w:t>« </w:t>
      </w:r>
      <w:r w:rsidRPr="00F562A6">
        <w:t>second commencement</w:t>
      </w:r>
      <w:r>
        <w:t> »</w:t>
      </w:r>
      <w:r w:rsidRPr="00F562A6">
        <w:t xml:space="preserve"> de la métaphysique d</w:t>
      </w:r>
      <w:r>
        <w:t>’</w:t>
      </w:r>
      <w:r w:rsidRPr="00F562A6">
        <w:t>Aristote se situe maintenant au niveau de la métaphysique d</w:t>
      </w:r>
      <w:r>
        <w:t>’</w:t>
      </w:r>
      <w:r w:rsidRPr="00F562A6">
        <w:t xml:space="preserve">Avicenne </w:t>
      </w:r>
      <w:r w:rsidRPr="00F562A6">
        <w:rPr>
          <w:i/>
        </w:rPr>
        <w:t>Ilāhiyyāt</w:t>
      </w:r>
      <w:r w:rsidRPr="00F562A6">
        <w:t xml:space="preserve"> (A. Bertolacci). Auparavant, le début de la seconde scolastique était recherché chez Thomas d</w:t>
      </w:r>
      <w:r>
        <w:t>’</w:t>
      </w:r>
      <w:r w:rsidRPr="00F562A6">
        <w:t>Aquin et chez Scot</w:t>
      </w:r>
      <w:r>
        <w:rPr>
          <w:lang w:val="cs-CZ"/>
        </w:rPr>
        <w:t xml:space="preserve">us </w:t>
      </w:r>
      <w:r w:rsidRPr="00F562A6">
        <w:t>(L. Honnefelder) ou dans la scolastique du XIIe</w:t>
      </w:r>
      <w:r>
        <w:t> </w:t>
      </w:r>
      <w:r w:rsidRPr="00F562A6">
        <w:t>siècle, influencée par la métaphysique d</w:t>
      </w:r>
      <w:r>
        <w:t>’</w:t>
      </w:r>
      <w:r w:rsidRPr="00F562A6">
        <w:t>Avicenne (A. Speer). Pour un aperçu de ces débats, voir Bertolacci 2014, 102.</w:t>
      </w:r>
    </w:p>
  </w:footnote>
  <w:footnote w:id="93">
    <w:p w14:paraId="0F7234F6" w14:textId="77777777" w:rsidR="00EA70DA" w:rsidRPr="00D7086C" w:rsidRDefault="00EA70DA" w:rsidP="00B41123">
      <w:pPr>
        <w:pStyle w:val="Textpoznpodarou"/>
        <w:rPr>
          <w:lang w:val="cs-CZ"/>
        </w:rPr>
      </w:pPr>
      <w:r>
        <w:rPr>
          <w:rStyle w:val="Znakapoznpodarou"/>
        </w:rPr>
        <w:footnoteRef/>
      </w:r>
      <w:r>
        <w:t xml:space="preserve"> </w:t>
      </w:r>
      <w:r>
        <w:rPr>
          <w:lang w:val="cs-CZ"/>
        </w:rPr>
        <w:t>« </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sidRPr="009518BA">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rPr>
        <w:t> »</w:t>
      </w:r>
      <w:r>
        <w:rPr>
          <w:rFonts w:eastAsia="MinionPro-Regular"/>
          <w:lang w:val="cs-CZ"/>
        </w:rPr>
        <w:t xml:space="preserve"> (</w:t>
      </w:r>
      <w:r w:rsidRPr="00273106">
        <w:t>Treiger</w:t>
      </w:r>
      <w:r>
        <w:t> </w:t>
      </w:r>
      <w:r w:rsidRPr="00273106">
        <w:t>2012</w:t>
      </w:r>
      <w:r>
        <w:rPr>
          <w:lang w:val="cs-CZ"/>
        </w:rPr>
        <w:t>, 350)</w:t>
      </w:r>
    </w:p>
  </w:footnote>
  <w:footnote w:id="94">
    <w:p w14:paraId="2B668182" w14:textId="6273A2BC" w:rsidR="00EA70DA" w:rsidRPr="00156317" w:rsidRDefault="00EA70DA" w:rsidP="00164B8B">
      <w:pPr>
        <w:pStyle w:val="Textpoznpodarou"/>
        <w:rPr>
          <w:lang w:val="cs-CZ"/>
        </w:rPr>
      </w:pPr>
      <w:r>
        <w:rPr>
          <w:rStyle w:val="Znakapoznpodarou"/>
        </w:rPr>
        <w:footnoteRef/>
      </w:r>
      <w:r>
        <w:t xml:space="preserve"> «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C57352">
        <w:rPr>
          <w:i/>
        </w:rPr>
        <w:t>intellectus</w:t>
      </w:r>
      <w:r w:rsidRPr="005F55F8">
        <w:rPr>
          <w:i/>
        </w:rPr>
        <w:t xml:space="preserve"> in effectu</w:t>
      </w:r>
      <w:r>
        <w:t xml:space="preserve">) </w:t>
      </w:r>
      <w:r w:rsidRPr="005F55F8">
        <w:t>jetzt zum erworbenen Intellect</w:t>
      </w:r>
      <w:r>
        <w:t xml:space="preserve"> (</w:t>
      </w:r>
      <w:r w:rsidRPr="00C57352">
        <w:rPr>
          <w:i/>
        </w:rPr>
        <w:t>intellectus</w:t>
      </w:r>
      <w:r w:rsidRPr="005F55F8">
        <w:rPr>
          <w:i/>
        </w:rPr>
        <w:t xml:space="preserve"> adeptus</w:t>
      </w:r>
      <w:r>
        <w:t>)</w:t>
      </w:r>
      <w:r w:rsidRPr="005F55F8">
        <w:t>.</w:t>
      </w:r>
      <w:r>
        <w:t xml:space="preserve"> »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F57199">
        <w:rPr>
          <w:i/>
          <w:lang w:val="de-DE"/>
        </w:rPr>
        <w:t xml:space="preserve">Liber Alpharabii </w:t>
      </w:r>
      <w:r w:rsidRPr="00F57199">
        <w:rPr>
          <w:i/>
          <w:iCs/>
          <w:lang w:val="de-DE"/>
        </w:rPr>
        <w:t>De intellectu et intellecto</w:t>
      </w:r>
      <w:r>
        <w:rPr>
          <w:i/>
          <w:iCs/>
          <w:lang w:val="de-DE"/>
        </w:rPr>
        <w:t>,</w:t>
      </w:r>
      <w:r w:rsidRPr="00F57199">
        <w:rPr>
          <w:lang w:val="de-DE"/>
        </w:rPr>
        <w:t xml:space="preserve"> ed. </w:t>
      </w:r>
      <w:r w:rsidRPr="00F57199">
        <w:rPr>
          <w:lang w:val="en-US"/>
        </w:rPr>
        <w:t>Gilson, p. 120.189‒92</w:t>
      </w:r>
      <w:r>
        <w:rPr>
          <w:lang w:val="fr-FR"/>
        </w:rPr>
        <w:fldChar w:fldCharType="begin"/>
      </w:r>
      <w:r>
        <w:instrText xml:space="preserve"> XE "</w:instrText>
      </w:r>
      <w:r>
        <w:rPr>
          <w:lang w:val="cs-CZ"/>
        </w:rPr>
        <w:instrText>Al-Fárábí:</w:instrText>
      </w:r>
      <w:r w:rsidRPr="00F57199">
        <w:rPr>
          <w:i/>
          <w:iCs/>
          <w:lang w:val="en-US"/>
        </w:rPr>
        <w:instrText xml:space="preserve">De intellectu </w:instrText>
      </w:r>
      <w:r w:rsidRPr="00F57199">
        <w:rPr>
          <w:lang w:val="en-US"/>
        </w:rPr>
        <w:instrText>120.189‒92</w:instrText>
      </w:r>
      <w:r>
        <w:instrText xml:space="preserve">" </w:instrText>
      </w:r>
      <w:r>
        <w:rPr>
          <w:lang w:val="fr-FR"/>
        </w:rPr>
        <w:fldChar w:fldCharType="end"/>
      </w:r>
      <w:r>
        <w:rPr>
          <w:rStyle w:val="slostrnky"/>
        </w:rPr>
        <w:t>)</w:t>
      </w:r>
    </w:p>
  </w:footnote>
  <w:footnote w:id="95">
    <w:p w14:paraId="16831E4A" w14:textId="77777777" w:rsidR="00EA70DA" w:rsidRPr="08E82D06" w:rsidRDefault="00EA70DA" w:rsidP="00164B8B">
      <w:pPr>
        <w:pStyle w:val="Textpoznpodarou"/>
      </w:pPr>
      <w:r>
        <w:rPr>
          <w:rStyle w:val="Znakapoznpodarou"/>
        </w:rPr>
        <w:footnoteRef/>
      </w:r>
      <w:r>
        <w:t xml:space="preserve"> «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rPr>
          <w:lang w:val="cs-CZ"/>
        </w:rPr>
        <w:t> </w:t>
      </w:r>
      <w:r>
        <w:t>» (Griffel 2009, 140)</w:t>
      </w:r>
    </w:p>
  </w:footnote>
  <w:footnote w:id="96">
    <w:p w14:paraId="0F798DAC" w14:textId="77777777" w:rsidR="00EA70DA" w:rsidRPr="0045423D" w:rsidRDefault="00EA70DA" w:rsidP="00136E0C">
      <w:pPr>
        <w:pStyle w:val="Textpoznpodarou"/>
        <w:rPr>
          <w:lang w:val="en-US"/>
        </w:rPr>
      </w:pPr>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r w:rsidRPr="00F853D5">
        <w:rPr>
          <w:lang w:val="fr-FR"/>
        </w:rPr>
        <w:t>“</w:t>
      </w:r>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p>
  </w:footnote>
  <w:footnote w:id="97">
    <w:p w14:paraId="3F2DA9FD" w14:textId="77777777" w:rsidR="00EA70DA" w:rsidRDefault="00EA70DA" w:rsidP="00164B8B">
      <w:pPr>
        <w:pStyle w:val="Textpoznpodarou"/>
      </w:pPr>
      <w:r>
        <w:rPr>
          <w:rStyle w:val="Znakapoznpodarou"/>
        </w:rPr>
        <w:footnoteRef/>
      </w:r>
      <w:r>
        <w:t xml:space="preserve"> «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Aristote on this point. As regards the possible in general, Averroes agrees with al-Fārābī’s concept of definition in the first figure, but disagrees with him regarding the composition of existential and possible premises, in which the conclusion is universal. » </w:t>
      </w:r>
      <w:r>
        <w:rPr>
          <w:color w:val="000000"/>
          <w:lang w:val="de-DE"/>
        </w:rPr>
        <w:t>(Fakhry 2001, 40)</w:t>
      </w:r>
    </w:p>
  </w:footnote>
  <w:footnote w:id="98">
    <w:p w14:paraId="55DF3616" w14:textId="77777777" w:rsidR="00EA70DA" w:rsidRDefault="00EA70DA" w:rsidP="00164B8B">
      <w:pPr>
        <w:pStyle w:val="Textpoznpodarou"/>
      </w:pPr>
      <w:r>
        <w:rPr>
          <w:rStyle w:val="Znakapoznpodarou"/>
        </w:rPr>
        <w:footnoteRef/>
      </w:r>
      <w:r>
        <w:t xml:space="preserve"> «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 (</w:t>
      </w:r>
      <w:r>
        <w:rPr>
          <w:i/>
        </w:rPr>
        <w:t>Brief über den Humanismus</w:t>
      </w:r>
      <w:r>
        <w:t>, GA 9, 323‒24</w:t>
      </w:r>
      <w:r>
        <w:rPr>
          <w:i/>
        </w:rPr>
        <w:fldChar w:fldCharType="begin"/>
      </w:r>
      <w:r>
        <w:instrText xml:space="preserve"> XE "Heidegger:GA 9, 323‒24" </w:instrText>
      </w:r>
      <w:r>
        <w:rPr>
          <w:i/>
        </w:rPr>
        <w:fldChar w:fldCharType="end"/>
      </w:r>
      <w:r>
        <w:t>)</w:t>
      </w:r>
    </w:p>
  </w:footnote>
  <w:footnote w:id="99">
    <w:p w14:paraId="6F2AC866" w14:textId="77777777" w:rsidR="00EA70DA" w:rsidRPr="08424697" w:rsidRDefault="00EA70DA" w:rsidP="00164B8B">
      <w:pPr>
        <w:pStyle w:val="Textpoznpodarou"/>
        <w:rPr>
          <w:noProof/>
        </w:rPr>
      </w:pPr>
      <w:r>
        <w:rPr>
          <w:rStyle w:val="Znakapoznpodarou"/>
        </w:rPr>
        <w:footnoteRef/>
      </w:r>
      <w:r>
        <w:t xml:space="preserve"> </w:t>
      </w:r>
      <w:r>
        <w:rPr>
          <w:noProof/>
        </w:rPr>
        <w:t>« </w:t>
      </w:r>
      <w:r w:rsidRPr="005E2B99">
        <w:rPr>
          <w:noProof/>
        </w:rPr>
        <w:t>Da Gott, der Gepriesene lebendig ist und diese Welt mit allem, was darin ist, ins Dasein rief, so war nötig, dass bei ihm die Formen dessen, was er schaffen wollte, in seinem herrlichen und unvergleichlichen Wesen existirten.</w:t>
      </w:r>
      <w:r>
        <w:rPr>
          <w:noProof/>
        </w:rPr>
        <w:t> »</w:t>
      </w:r>
      <w:r w:rsidRPr="005E2B99">
        <w:rPr>
          <w:noProof/>
        </w:rPr>
        <w:t xml:space="preserve">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00">
    <w:p w14:paraId="5756EC29" w14:textId="77777777" w:rsidR="00EA70DA" w:rsidRPr="00415EC5" w:rsidRDefault="00EA70DA" w:rsidP="00164B8B">
      <w:pPr>
        <w:pStyle w:val="Textpoznpodarou"/>
        <w:rPr>
          <w:lang w:eastAsia="en-US"/>
        </w:rPr>
      </w:pPr>
      <w:r>
        <w:rPr>
          <w:rStyle w:val="Znakapoznpodarou"/>
        </w:rPr>
        <w:footnoteRef/>
      </w:r>
      <w:r>
        <w:t xml:space="preserve"> </w:t>
      </w:r>
      <w:r>
        <w:rPr>
          <w:lang w:eastAsia="en-US"/>
        </w:rPr>
        <w:t xml:space="preserve">« 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 (Menn 2013, 145–46</w:t>
      </w:r>
      <w:r w:rsidRPr="00415EC5">
        <w:rPr>
          <w:lang w:eastAsia="en-US"/>
        </w:rPr>
        <w:t>).</w:t>
      </w:r>
    </w:p>
  </w:footnote>
  <w:footnote w:id="101">
    <w:p w14:paraId="3CAECB85" w14:textId="77777777" w:rsidR="00EA70DA" w:rsidRDefault="00EA70DA" w:rsidP="00164B8B">
      <w:pPr>
        <w:pStyle w:val="Textpoznpodarou"/>
      </w:pPr>
      <w:r>
        <w:rPr>
          <w:rStyle w:val="Znakapoznpodarou"/>
        </w:rPr>
        <w:footnoteRef/>
      </w:r>
      <w:r>
        <w:t xml:space="preserve"> « Das erste Object dieser Wissenschaft ist das absolute Sein, so wie das, was demselben in der AlIgemeinheit gleich kommt, nämlich die Eins. » (</w:t>
      </w:r>
      <w:r>
        <w:rPr>
          <w:i/>
        </w:rPr>
        <w:t>Die Abhandlung von den Tendenzen der aristotelischen Metaphysik von dem zweiten Meister</w:t>
      </w:r>
      <w:r>
        <w:t>, ed. Dieterici, p. 57.26–28</w:t>
      </w:r>
      <w:r>
        <w:rPr>
          <w:rStyle w:val="TextpoznpodarouChar"/>
        </w:rPr>
        <w:fldChar w:fldCharType="begin"/>
      </w:r>
      <w:r>
        <w:instrText xml:space="preserve"> XE "</w:instrText>
      </w:r>
      <w:r w:rsidRPr="009D42AA">
        <w:rPr>
          <w:lang w:val="en-US"/>
        </w:rPr>
        <w:instrText>al-Fārābī</w:instrText>
      </w:r>
      <w:r>
        <w:rPr>
          <w:lang w:val="cs-CZ"/>
        </w:rPr>
        <w:instrText>:</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t>)</w:t>
      </w:r>
    </w:p>
  </w:footnote>
  <w:footnote w:id="102">
    <w:p w14:paraId="18C27301" w14:textId="77777777" w:rsidR="00EA70DA" w:rsidRPr="087F7732" w:rsidRDefault="00EA70DA" w:rsidP="00164B8B">
      <w:pPr>
        <w:pStyle w:val="Textpoznpodarou"/>
        <w:rPr>
          <w:lang w:val="cs-CZ"/>
        </w:rPr>
      </w:pPr>
      <w:r>
        <w:rPr>
          <w:rStyle w:val="Znakapoznpodarou"/>
        </w:rPr>
        <w:footnoteRef/>
      </w:r>
      <w:r>
        <w:t xml:space="preserve"> </w:t>
      </w:r>
      <w:r>
        <w:rPr>
          <w:lang w:val="cs-CZ" w:eastAsia="en-US"/>
        </w:rPr>
        <w:t>« </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w:t>
      </w:r>
      <w:r w:rsidRPr="080F3484">
        <w:t>identify them or to subordinate</w:t>
      </w:r>
      <w:r>
        <w:t xml:space="preserv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 </w:t>
      </w:r>
      <w:r>
        <w:t>(Crone 2004, 173</w:t>
      </w:r>
      <w:r>
        <w:rPr>
          <w:lang w:val="cs-CZ"/>
        </w:rPr>
        <w:t>)</w:t>
      </w:r>
    </w:p>
  </w:footnote>
  <w:footnote w:id="103">
    <w:p w14:paraId="76C29DFD" w14:textId="77777777" w:rsidR="00EA70DA" w:rsidRPr="00CF3660" w:rsidRDefault="00EA70DA" w:rsidP="00747F49">
      <w:pPr>
        <w:pStyle w:val="Textpoznpodarou"/>
        <w:rPr>
          <w:lang w:eastAsia="en-US"/>
        </w:rPr>
      </w:pPr>
      <w:r>
        <w:rPr>
          <w:rStyle w:val="Znakapoznpodarou"/>
        </w:rPr>
        <w:footnoteRef/>
      </w:r>
      <w:r>
        <w:rPr>
          <w:lang w:val="cs-CZ"/>
        </w:rPr>
        <w:t xml:space="preserve"> </w:t>
      </w:r>
      <w:r>
        <w:t>« En suivant un raisonnement semblable, pour toutes les essences naturelles en dehors de lʿhomme, cela amène à admettre que leur connaissance est simplement la production de leurs formes et de leurs notions abstraites de la matière, dans lʿintelligence de lʿhomme. »</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F85828">
        <w:rPr>
          <w:i/>
          <w:lang w:val="en-US"/>
        </w:rPr>
        <w:t>Traité VI</w:t>
      </w:r>
      <w:r>
        <w:rPr>
          <w:i/>
          <w:lang w:val="en-US"/>
        </w:rPr>
        <w:t xml:space="preserve">, </w:t>
      </w:r>
      <w:r w:rsidRPr="00324A18">
        <w:rPr>
          <w:lang w:eastAsia="en-US"/>
        </w:rPr>
        <w:t>Périer</w:t>
      </w:r>
      <w:r>
        <w:rPr>
          <w:lang w:val="cs-CZ" w:eastAsia="en-US"/>
        </w:rPr>
        <w:t xml:space="preserve"> 1920b</w:t>
      </w:r>
      <w:r>
        <w:rPr>
          <w:lang w:eastAsia="en-US"/>
        </w:rPr>
        <w:t>, p. </w:t>
      </w:r>
      <w:r w:rsidRPr="00324A18">
        <w:rPr>
          <w:lang w:eastAsia="en-US"/>
        </w:rPr>
        <w:t>80</w:t>
      </w:r>
      <w:r>
        <w:fldChar w:fldCharType="begin"/>
      </w:r>
      <w:r>
        <w:instrText xml:space="preserve"> XE "</w:instrText>
      </w:r>
      <w:r>
        <w:rPr>
          <w:lang w:val="cs-CZ"/>
        </w:rPr>
        <w:instrText>Ibn-Ádí:</w:instrText>
      </w:r>
      <w:r w:rsidRPr="00504E4E">
        <w:rPr>
          <w:i/>
          <w:lang w:val="en-US"/>
        </w:rPr>
        <w:instrText xml:space="preserve">Traité </w:instrText>
      </w:r>
      <w:r w:rsidRPr="00504E4E">
        <w:rPr>
          <w:lang w:val="en-US"/>
        </w:rPr>
        <w:instrText>6.80</w:instrText>
      </w:r>
      <w:r>
        <w:instrText xml:space="preserve">" </w:instrText>
      </w:r>
      <w:r>
        <w:fldChar w:fldCharType="end"/>
      </w:r>
      <w:r w:rsidRPr="00324A18">
        <w:rPr>
          <w:lang w:eastAsia="en-US"/>
        </w:rPr>
        <w:t>)</w:t>
      </w:r>
    </w:p>
  </w:footnote>
  <w:footnote w:id="104">
    <w:p w14:paraId="2333EEB2" w14:textId="77777777" w:rsidR="00EA70DA" w:rsidRPr="00DF6BB2" w:rsidRDefault="00EA70DA" w:rsidP="008E216B">
      <w:pPr>
        <w:pStyle w:val="Textpoznpodarou"/>
        <w:rPr>
          <w:lang w:val="cs-CZ"/>
        </w:rPr>
      </w:pPr>
      <w:r>
        <w:rPr>
          <w:rStyle w:val="Znakapoznpodarou"/>
        </w:rPr>
        <w:footnoteRef/>
      </w:r>
      <w:r>
        <w:t xml:space="preserve"> </w:t>
      </w:r>
      <w:r>
        <w:rPr>
          <w:lang w:val="cs-CZ"/>
        </w:rPr>
        <w:t>« </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05">
    <w:p w14:paraId="1A58D8D7" w14:textId="77777777" w:rsidR="00EA70DA" w:rsidRPr="00A852B1" w:rsidRDefault="00EA70DA" w:rsidP="00747F49">
      <w:pPr>
        <w:pStyle w:val="Textpoznpodarou"/>
        <w:rPr>
          <w:lang w:val="cs-CZ"/>
        </w:rPr>
      </w:pPr>
      <w:r>
        <w:rPr>
          <w:rStyle w:val="Znakapoznpodarou"/>
        </w:rPr>
        <w:footnoteRef/>
      </w:r>
      <w:r>
        <w:t xml:space="preserve"> </w:t>
      </w:r>
      <w:r>
        <w:rPr>
          <w:rFonts w:cs="Calibri"/>
        </w:rPr>
        <w:t xml:space="preserve">« </w:t>
      </w:r>
      <w:r w:rsidRPr="00A852B1">
        <w:rPr>
          <w:lang w:val="cs-CZ"/>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w:t>
      </w:r>
      <w:r>
        <w:rPr>
          <w:lang w:val="cs-CZ"/>
        </w:rPr>
        <w:t>… » (</w:t>
      </w:r>
      <w:r w:rsidRPr="00A852B1">
        <w:rPr>
          <w:i/>
        </w:rPr>
        <w:t>On the Four Scientific Questions concerning the Three Kinds of Existence: Divine, Natural and Logical</w:t>
      </w:r>
      <w:r>
        <w:rPr>
          <w:lang w:val="cs-CZ"/>
        </w:rPr>
        <w:t xml:space="preserve">, cap. 12, ed. </w:t>
      </w:r>
      <w:r w:rsidRPr="00273106">
        <w:rPr>
          <w:noProof/>
        </w:rPr>
        <w:t>Menn &amp; Wisnovsky</w:t>
      </w:r>
      <w:r>
        <w:rPr>
          <w:noProof/>
          <w:lang w:val="cs-CZ"/>
        </w:rPr>
        <w:t>, p. 92</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sidRPr="000F5C8A">
        <w:rPr>
          <w:lang w:val="cs-CZ"/>
        </w:rPr>
        <w:instrText>92</w:instrText>
      </w:r>
      <w:r>
        <w:instrText xml:space="preserve">" </w:instrText>
      </w:r>
      <w:r>
        <w:fldChar w:fldCharType="end"/>
      </w:r>
      <w:r>
        <w:rPr>
          <w:noProof/>
          <w:lang w:val="cs-CZ"/>
        </w:rPr>
        <w:t>)</w:t>
      </w:r>
    </w:p>
  </w:footnote>
  <w:footnote w:id="106">
    <w:p w14:paraId="5D837018" w14:textId="5C303C92" w:rsidR="00EA70DA" w:rsidRPr="00587358" w:rsidRDefault="00EA70DA" w:rsidP="00747F49">
      <w:pPr>
        <w:pStyle w:val="Textpoznpodarou"/>
      </w:pPr>
      <w:r>
        <w:rPr>
          <w:rStyle w:val="Znakapoznpodarou"/>
        </w:rPr>
        <w:footnoteRef/>
      </w:r>
      <w:r w:rsidRPr="00587358">
        <w:t xml:space="preserve"> </w:t>
      </w:r>
      <w:r>
        <w:rPr>
          <w:lang w:val="cs-CZ"/>
        </w:rPr>
        <w:t>L</w:t>
      </w:r>
      <w:r w:rsidRPr="00735CD9">
        <w:t xml:space="preserve">es manuscrits de Téhéran, que Périer ne connaissait </w:t>
      </w:r>
      <w:r>
        <w:rPr>
          <w:lang w:val="cs-CZ"/>
        </w:rPr>
        <w:t xml:space="preserve">encore </w:t>
      </w:r>
      <w:r w:rsidRPr="00735CD9">
        <w:t>pas, pro</w:t>
      </w:r>
      <w:r>
        <w:t>uvent l’aristotélisme d’Ibn Adi : « Quant aux choses universelles, leur subsistance et leur manière d</w:t>
      </w:r>
      <w:r w:rsidRPr="00B0538D">
        <w:rPr>
          <w:lang w:val="fr-FR"/>
        </w:rPr>
        <w:t>’</w:t>
      </w:r>
      <w:r>
        <w:t xml:space="preserve">être essentielle ne se trouve que dans leurs choses particulières et leur individus. » (Platti 1983, 85) </w:t>
      </w:r>
    </w:p>
  </w:footnote>
  <w:footnote w:id="107">
    <w:p w14:paraId="16702735" w14:textId="77777777" w:rsidR="00EA70DA" w:rsidRDefault="00EA70DA" w:rsidP="00747F49">
      <w:pPr>
        <w:pStyle w:val="Textpoznpodarou"/>
        <w:rPr>
          <w:lang w:val="fr-FR"/>
        </w:rPr>
      </w:pPr>
      <w:r>
        <w:rPr>
          <w:rStyle w:val="Znakapoznpodarou"/>
        </w:rPr>
        <w:footnoteRef/>
      </w:r>
      <w:r>
        <w:rPr>
          <w:lang w:val="fr-FR"/>
        </w:rPr>
        <w:t xml:space="preserve"> </w:t>
      </w:r>
      <w:r>
        <w:rPr>
          <w:rFonts w:cs="Calibri"/>
          <w:lang w:val="fr-FR"/>
        </w:rPr>
        <w:t>«</w:t>
      </w:r>
      <w:r>
        <w:rPr>
          <w:lang w:val="fr-FR"/>
        </w:rPr>
        <w:t> </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Pr>
          <w:i/>
          <w:lang w:val="fr-FR"/>
        </w:rPr>
        <w:t xml:space="preserve">» </w:t>
      </w:r>
      <w:r w:rsidRPr="00474474">
        <w:rPr>
          <w:i/>
          <w:lang w:val="fr-FR"/>
        </w:rPr>
        <w:t>aql al-mu</w:t>
      </w:r>
      <w:r w:rsidRPr="00474474">
        <w:rPr>
          <w:i/>
        </w:rPr>
        <w:t>ğarrad</w:t>
      </w:r>
      <w:r w:rsidRPr="00474474">
        <w:t>) se trouve à la place du Père</w:t>
      </w:r>
      <w:r>
        <w:t> </w:t>
      </w:r>
      <w:r w:rsidRPr="00474474">
        <w:t>; l’intelligeant (ou ce qui intellige d’une intellection pure) (</w:t>
      </w:r>
      <w:r w:rsidRPr="00474474">
        <w:rPr>
          <w:i/>
        </w:rPr>
        <w:t>al-</w:t>
      </w:r>
      <w:r>
        <w:rPr>
          <w:i/>
          <w:lang w:val="fr-FR"/>
        </w:rPr>
        <w:t xml:space="preserve">» </w:t>
      </w:r>
      <w:r w:rsidRPr="00474474">
        <w:rPr>
          <w:i/>
        </w:rPr>
        <w:t>āgil</w:t>
      </w:r>
      <w:r w:rsidRPr="00474474">
        <w:rPr>
          <w:i/>
          <w:lang w:val="fr-FR"/>
        </w:rPr>
        <w:t xml:space="preserve"> </w:t>
      </w:r>
      <w:r>
        <w:rPr>
          <w:i/>
          <w:lang w:val="fr-FR"/>
        </w:rPr>
        <w:t>“</w:t>
      </w:r>
      <w:r w:rsidRPr="00474474">
        <w:rPr>
          <w:i/>
          <w:lang w:val="fr-FR"/>
        </w:rPr>
        <w:t>aql</w:t>
      </w:r>
      <w:r w:rsidRPr="00474474">
        <w:rPr>
          <w:i/>
        </w:rPr>
        <w:t>an</w:t>
      </w:r>
      <w:r w:rsidRPr="00474474">
        <w:rPr>
          <w:i/>
          <w:lang w:val="fr-FR"/>
        </w:rPr>
        <w:t xml:space="preserve"> mu</w:t>
      </w:r>
      <w:r w:rsidRPr="00474474">
        <w:rPr>
          <w:i/>
        </w:rPr>
        <w:t>ğarradan</w:t>
      </w:r>
      <w:r w:rsidRPr="00474474">
        <w:t>) se trouve à la place du Fils</w:t>
      </w:r>
      <w:r>
        <w:t> </w:t>
      </w:r>
      <w:r w:rsidRPr="00474474">
        <w:t>; et l’intelligible (ou ce qui est intelligé d’une intellection pure) (</w:t>
      </w:r>
      <w:r w:rsidRPr="00474474">
        <w:rPr>
          <w:i/>
        </w:rPr>
        <w:t>al-</w:t>
      </w:r>
      <w:r w:rsidRPr="00474474">
        <w:rPr>
          <w:i/>
          <w:lang w:val="fr-FR"/>
        </w:rPr>
        <w:t>mā‘gūl</w:t>
      </w:r>
      <w:r>
        <w:rPr>
          <w:i/>
        </w:rPr>
        <w:t xml:space="preserve"> » </w:t>
      </w:r>
      <w:r w:rsidRPr="00474474">
        <w:rPr>
          <w:i/>
          <w:lang w:val="fr-FR"/>
        </w:rPr>
        <w:t>a</w:t>
      </w:r>
      <w:r w:rsidRPr="00474474">
        <w:rPr>
          <w:i/>
        </w:rPr>
        <w:t>qlan muğarradan</w:t>
      </w:r>
      <w:r w:rsidRPr="00474474">
        <w:t>) vient à la place de l’Esprit. Ceci n’est pas une simple comparaison. Elle traduit une réalité interne de la Trinité.</w:t>
      </w:r>
      <w:r>
        <w:rPr>
          <w:lang w:val="cs-CZ"/>
        </w:rPr>
        <w:t> </w:t>
      </w:r>
      <w:r>
        <w:rPr>
          <w:rFonts w:cs="Calibri"/>
          <w:lang w:val="cs-CZ"/>
        </w:rPr>
        <w:t>»</w:t>
      </w:r>
      <w:r>
        <w:t xml:space="preserve"> (Platti 1983, 109)</w:t>
      </w:r>
    </w:p>
  </w:footnote>
  <w:footnote w:id="108">
    <w:p w14:paraId="679CD19A" w14:textId="77777777" w:rsidR="00EA70DA" w:rsidRPr="00BE7EEE" w:rsidRDefault="00EA70DA" w:rsidP="00747F49">
      <w:pPr>
        <w:pStyle w:val="Textpoznpodarou"/>
        <w:rPr>
          <w:lang w:val="fr-FR"/>
        </w:rPr>
      </w:pPr>
      <w:r>
        <w:rPr>
          <w:rStyle w:val="Znakapoznpodarou"/>
        </w:rPr>
        <w:footnoteRef/>
      </w:r>
      <w:r w:rsidRPr="00691D7D">
        <w:rPr>
          <w:lang w:val="fr-FR"/>
        </w:rPr>
        <w:t xml:space="preserve"> </w:t>
      </w:r>
      <w:r>
        <w:rPr>
          <w:rFonts w:cs="Calibri"/>
          <w:lang w:val="fr-FR"/>
        </w:rPr>
        <w:t>«</w:t>
      </w:r>
      <w:r>
        <w:rPr>
          <w:lang w:val="fr-FR"/>
        </w:rPr>
        <w:t> </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intellect 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Pr>
          <w:i/>
          <w:lang w:val="fr-FR"/>
        </w:rPr>
        <w:t>» 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rPr>
        <w:t> </w:t>
      </w:r>
      <w:r>
        <w:rPr>
          <w:rStyle w:val="Zkladntext1"/>
          <w:rFonts w:ascii="Calibri" w:eastAsia="Times" w:hAnsi="Calibri" w:cs="Calibri"/>
          <w:spacing w:val="0"/>
          <w:sz w:val="20"/>
          <w:szCs w:val="20"/>
          <w:u w:val="none"/>
        </w:rPr>
        <w:t>»</w:t>
      </w:r>
      <w:r>
        <w:rPr>
          <w:lang w:val="fr-FR"/>
        </w:rPr>
        <w:t xml:space="preserve"> (</w:t>
      </w:r>
      <w:r w:rsidRPr="085951C7">
        <w:rPr>
          <w:i/>
        </w:rPr>
        <w:t>Petits traités apologétiques</w:t>
      </w:r>
      <w:r>
        <w:t xml:space="preserve">, </w:t>
      </w:r>
      <w:r>
        <w:rPr>
          <w:lang w:val="cs-CZ"/>
        </w:rPr>
        <w:t>Traité</w:t>
      </w:r>
      <w:r>
        <w:t xml:space="preserve"> </w:t>
      </w:r>
      <w:r w:rsidRPr="083E7F39">
        <w:t>I</w:t>
      </w:r>
      <w:r>
        <w:rPr>
          <w:lang w:val="cs-CZ"/>
        </w:rPr>
        <w:t xml:space="preserve">, </w:t>
      </w:r>
      <w:r>
        <w:rPr>
          <w:lang w:val="fr-FR"/>
        </w:rPr>
        <w:t>ed. Périer, pp. 18–19</w:t>
      </w:r>
      <w:r>
        <w:fldChar w:fldCharType="begin"/>
      </w:r>
      <w:r>
        <w:instrText xml:space="preserve"> XE "</w:instrText>
      </w:r>
      <w:r>
        <w:rPr>
          <w:lang w:val="cs-CZ"/>
        </w:rPr>
        <w:instrText>Ibn-Ádí:</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9">
    <w:p w14:paraId="0621E760" w14:textId="77777777" w:rsidR="00EA70DA" w:rsidRPr="000065BD" w:rsidRDefault="00EA70DA" w:rsidP="00747F49">
      <w:pPr>
        <w:pStyle w:val="Textpoznpodarou"/>
        <w:rPr>
          <w:lang w:val="cs-CZ"/>
        </w:rPr>
      </w:pPr>
      <w:r w:rsidRPr="083E7F39">
        <w:rPr>
          <w:rStyle w:val="Znakapoznpodarou"/>
        </w:rPr>
        <w:footnoteRef/>
      </w:r>
      <w:r>
        <w:t xml:space="preserve"> </w:t>
      </w:r>
      <w:r>
        <w:rPr>
          <w:rFonts w:cs="Calibri"/>
        </w:rPr>
        <w:t>«</w:t>
      </w:r>
      <w:r>
        <w:rPr>
          <w:lang w:val="cs-CZ"/>
        </w:rPr>
        <w:t> </w:t>
      </w:r>
      <w:r w:rsidRPr="083E7F39">
        <w:t xml:space="preserve">L’on peut dire ainsi de l’essence, </w:t>
      </w:r>
      <w:r w:rsidRPr="083E7F39">
        <w:rPr>
          <w:rStyle w:val="Zkladntext1"/>
          <w:rFonts w:ascii="Calibri" w:eastAsia="Times" w:hAnsi="Calibri"/>
          <w:color w:val="auto"/>
          <w:spacing w:val="0"/>
          <w:sz w:val="20"/>
          <w:u w:val="none"/>
        </w:rPr>
        <w:t>considér</w:t>
      </w:r>
      <w:r w:rsidRPr="083E7F39">
        <w:rPr>
          <w:rStyle w:val="Zkladntext1"/>
          <w:rFonts w:ascii="Calibri" w:eastAsia="Times" w:hAnsi="Calibri"/>
          <w:color w:val="auto"/>
          <w:spacing w:val="0"/>
          <w:sz w:val="20"/>
          <w:szCs w:val="20"/>
          <w:u w:val="none"/>
        </w:rPr>
        <w:t>ée comme se représentant elle</w:t>
      </w:r>
      <w:r>
        <w:rPr>
          <w:rStyle w:val="Zkladntext1"/>
          <w:rFonts w:ascii="Calibri" w:eastAsia="Times" w:hAnsi="Calibri"/>
          <w:color w:val="auto"/>
          <w:spacing w:val="0"/>
          <w:sz w:val="20"/>
          <w:szCs w:val="20"/>
          <w:u w:val="none"/>
        </w:rPr>
        <w:t>-</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w:t>
      </w:r>
      <w:r>
        <w:rPr>
          <w:rStyle w:val="Zkladntext1"/>
          <w:rFonts w:ascii="Calibri" w:eastAsia="Times" w:hAnsi="Calibri"/>
          <w:color w:val="auto"/>
          <w:spacing w:val="0"/>
          <w:sz w:val="20"/>
          <w:szCs w:val="20"/>
          <w:u w:val="none"/>
        </w:rPr>
        <w:t> </w:t>
      </w:r>
      <w:r>
        <w:rPr>
          <w:rStyle w:val="Zkladntext1"/>
          <w:rFonts w:ascii="Calibri" w:eastAsia="Times" w:hAnsi="Calibri" w:cs="Calibri"/>
          <w:color w:val="auto"/>
          <w:spacing w:val="0"/>
          <w:sz w:val="20"/>
          <w:szCs w:val="20"/>
          <w:u w:val="none"/>
        </w:rPr>
        <w:t>»</w:t>
      </w:r>
      <w:r>
        <w:rPr>
          <w:rStyle w:val="Zkladntext1"/>
          <w:rFonts w:ascii="Calibri" w:eastAsia="Times" w:hAnsi="Calibri"/>
          <w:color w:val="auto"/>
          <w:spacing w:val="0"/>
          <w:sz w:val="20"/>
          <w:szCs w:val="20"/>
          <w:u w:val="none"/>
        </w:rPr>
        <w:t xml:space="preserve"> </w:t>
      </w:r>
      <w:r w:rsidRPr="003D3905">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Traité</w:t>
      </w:r>
      <w:r>
        <w:t xml:space="preserve"> </w:t>
      </w:r>
      <w:r w:rsidRPr="083E7F39">
        <w:t>I</w:t>
      </w:r>
      <w:r>
        <w:rPr>
          <w:lang w:val="cs-CZ"/>
        </w:rPr>
        <w:t xml:space="preserve">, </w:t>
      </w:r>
      <w:r w:rsidRPr="083E7F39">
        <w:t>ed. Périer, p.  20</w:t>
      </w:r>
      <w:r>
        <w:fldChar w:fldCharType="begin"/>
      </w:r>
      <w:r>
        <w:instrText xml:space="preserve"> XE "</w:instrText>
      </w:r>
      <w:r>
        <w:rPr>
          <w:lang w:val="cs-CZ"/>
        </w:rPr>
        <w:instrText>Ibn-Ádí:</w:instrText>
      </w:r>
      <w:r w:rsidRPr="003D3905">
        <w:rPr>
          <w:i/>
          <w:lang w:val="de-DE"/>
        </w:rPr>
        <w:instrText xml:space="preserve">Traité </w:instrText>
      </w:r>
      <w:r w:rsidRPr="003D3905">
        <w:rPr>
          <w:lang w:val="de-DE"/>
        </w:rPr>
        <w:instrText>1.20</w:instrText>
      </w:r>
      <w:r>
        <w:instrText xml:space="preserve">" </w:instrText>
      </w:r>
      <w:r>
        <w:fldChar w:fldCharType="end"/>
      </w:r>
      <w:r w:rsidRPr="003D3905">
        <w:rPr>
          <w:rStyle w:val="Zkladntext1"/>
          <w:rFonts w:ascii="Calibri" w:eastAsia="Times" w:hAnsi="Calibri"/>
          <w:color w:val="auto"/>
          <w:spacing w:val="0"/>
          <w:sz w:val="20"/>
          <w:szCs w:val="20"/>
          <w:u w:val="none"/>
          <w:lang w:val="de-DE"/>
        </w:rPr>
        <w:t>)</w:t>
      </w:r>
    </w:p>
  </w:footnote>
  <w:footnote w:id="110">
    <w:p w14:paraId="5DB60CF7" w14:textId="77777777" w:rsidR="00EA70DA" w:rsidRPr="00595E53" w:rsidRDefault="00EA70DA" w:rsidP="00747F49">
      <w:pPr>
        <w:pStyle w:val="Textpoznpodarou"/>
        <w:rPr>
          <w:lang w:val="cs-CZ"/>
        </w:rPr>
      </w:pPr>
      <w:r w:rsidRPr="00614BED">
        <w:rPr>
          <w:rStyle w:val="Znakapoznpodarou"/>
        </w:rPr>
        <w:footnoteRef/>
      </w:r>
      <w:r w:rsidRPr="00614BED">
        <w:t xml:space="preserve"> </w:t>
      </w:r>
      <w:r>
        <w:t>« Denn das, was er [der Geist] wissen will, ist gleichsam sein eigener Stoff, denn er formte sich ja in der Form des Gewussten und Betrachteten. Formte sich aber der Geist in der Form des des Gewussten und Betrachteten, ward er wie dasselbe der That nach. »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11">
    <w:p w14:paraId="2C1C3753" w14:textId="77777777" w:rsidR="00EA70DA" w:rsidRPr="002E64E1" w:rsidRDefault="00EA70DA" w:rsidP="00747F49">
      <w:pPr>
        <w:pStyle w:val="Textpoznpodarou"/>
      </w:pPr>
      <w:r>
        <w:rPr>
          <w:rStyle w:val="Znakapoznpodarou"/>
        </w:rPr>
        <w:footnoteRef/>
      </w:r>
      <w:r>
        <w:t xml:space="preserve"> « </w:t>
      </w:r>
      <w:r w:rsidRPr="009B380C">
        <w:t xml:space="preserve">Il s’intellige lui-même. </w:t>
      </w:r>
      <w:r w:rsidRPr="00FA580D">
        <w:rPr>
          <w:lang w:val="fr-FR"/>
        </w:rPr>
        <w:t>En tant qu’Il intellige son essence, Il est intelligent et intelligence en acte</w:t>
      </w:r>
      <w:r>
        <w:rPr>
          <w:lang w:val="fr-FR"/>
        </w:rPr>
        <w:t> </w:t>
      </w:r>
      <w:r w:rsidRPr="00FA580D">
        <w:rPr>
          <w:lang w:val="fr-FR"/>
        </w:rPr>
        <w:t>; et en tant que son essence intellige, il est intelligible en acte.</w:t>
      </w:r>
      <w:r>
        <w:rPr>
          <w:lang w:val="fr-FR"/>
        </w:rPr>
        <w:t> »</w:t>
      </w:r>
      <w:r w:rsidRPr="00FA580D">
        <w:rPr>
          <w:lang w:val="fr-FR"/>
        </w:rPr>
        <w:t xml:space="preserve"> </w:t>
      </w:r>
      <w:r w:rsidRPr="086332D6">
        <w:rPr>
          <w:lang w:val="en-US"/>
        </w:rPr>
        <w:t>(</w:t>
      </w:r>
      <w:r>
        <w:t xml:space="preserve">Al-Farābī, </w:t>
      </w:r>
      <w:r w:rsidRPr="00D1070E">
        <w:rPr>
          <w:i/>
        </w:rPr>
        <w:t>Al-Madīna</w:t>
      </w:r>
      <w:r>
        <w:rPr>
          <w:lang w:val="en-US"/>
        </w:rPr>
        <w:t>,</w:t>
      </w:r>
      <w:r w:rsidRPr="086332D6">
        <w:rPr>
          <w:lang w:val="en-US"/>
        </w:rPr>
        <w:t xml:space="preserve"> </w:t>
      </w:r>
      <w:r>
        <w:rPr>
          <w:lang w:val="en-US"/>
        </w:rPr>
        <w:t xml:space="preserve">voire </w:t>
      </w:r>
      <w:r>
        <w:t xml:space="preserve">Platti 1983, </w:t>
      </w:r>
      <w:r w:rsidRPr="086332D6">
        <w:rPr>
          <w:lang w:val="en-US"/>
        </w:rPr>
        <w:t>113)</w:t>
      </w:r>
      <w:r w:rsidRPr="002E64E1">
        <w:t xml:space="preserve"> </w:t>
      </w:r>
    </w:p>
  </w:footnote>
  <w:footnote w:id="112">
    <w:p w14:paraId="51832B97" w14:textId="77777777" w:rsidR="00EA70DA" w:rsidRPr="00B94FC9" w:rsidRDefault="00EA70DA">
      <w:pPr>
        <w:pStyle w:val="Textpoznpodarou"/>
        <w:rPr>
          <w:lang w:val="cs-CZ"/>
        </w:rPr>
      </w:pPr>
      <w:r w:rsidRPr="00B94FC9">
        <w:rPr>
          <w:rStyle w:val="Znakapoznpodarou"/>
        </w:rPr>
        <w:footnoteRef/>
      </w:r>
      <w:r w:rsidRPr="00B94FC9">
        <w:t xml:space="preserve"> </w:t>
      </w:r>
      <w:r>
        <w:t>« </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après un temps où elles ne lui convenaient pas.</w:t>
      </w:r>
      <w:r>
        <w:rPr>
          <w:lang w:val="fr-FR" w:eastAsia="en-US"/>
        </w:rPr>
        <w:t> »</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 xml:space="preserve">II, </w:t>
      </w:r>
      <w:r>
        <w:rPr>
          <w:lang w:val="fr-FR"/>
        </w:rPr>
        <w:t>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13">
    <w:p w14:paraId="302C21CA" w14:textId="77777777" w:rsidR="00EA70DA" w:rsidRPr="00D07818" w:rsidRDefault="00EA70DA" w:rsidP="00747F49">
      <w:pPr>
        <w:pStyle w:val="Textpoznpodarou"/>
        <w:rPr>
          <w:lang w:val="cs-CZ"/>
        </w:rPr>
      </w:pPr>
      <w:r>
        <w:rPr>
          <w:rStyle w:val="Znakapoznpodarou"/>
        </w:rPr>
        <w:footnoteRef/>
      </w:r>
      <w:r>
        <w:t xml:space="preserve"> </w:t>
      </w:r>
      <w:r>
        <w:rPr>
          <w:lang w:val="cs-CZ"/>
        </w:rPr>
        <w:t>« </w:t>
      </w:r>
      <w:r>
        <w:t>Now for their divine existence, which is their real existence (I mean [their existing] in their [essential] realities), and in which they are not clothed with anything else, they need nothing at all apart from themselves</w:t>
      </w:r>
      <w:r>
        <w:rPr>
          <w:lang w:val="cs-CZ"/>
        </w:rPr>
        <w:t xml:space="preserve">. (…) </w:t>
      </w:r>
      <w:r>
        <w:t>Rather, all of these three existences must always attach to it, as long as their Creator and Existentiator—hallowed be His names—wishes it. </w:t>
      </w:r>
      <w:r>
        <w:rPr>
          <w:lang w:val="cs-CZ"/>
        </w:rPr>
        <w:t>» (</w:t>
      </w:r>
      <w:r w:rsidRPr="00A852B1">
        <w:rPr>
          <w:i/>
        </w:rPr>
        <w:t>On the Four Scientific Questions concerning the Three Kinds of Existence: Divine, Natural and Logical</w:t>
      </w:r>
      <w:r>
        <w:rPr>
          <w:lang w:val="cs-CZ"/>
        </w:rPr>
        <w:t xml:space="preserve">, cap. 16, ed. </w:t>
      </w:r>
      <w:r w:rsidRPr="00273106">
        <w:rPr>
          <w:noProof/>
        </w:rPr>
        <w:t>Menn &amp; Wisnovsky</w:t>
      </w:r>
      <w:r>
        <w:rPr>
          <w:noProof/>
          <w:lang w:val="cs-CZ"/>
        </w:rPr>
        <w:t>, p. 96</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96</w:instrText>
      </w:r>
      <w:r>
        <w:instrText xml:space="preserve">" </w:instrText>
      </w:r>
      <w:r>
        <w:fldChar w:fldCharType="end"/>
      </w:r>
      <w:r>
        <w:rPr>
          <w:noProof/>
          <w:lang w:val="cs-CZ"/>
        </w:rPr>
        <w:t>)</w:t>
      </w:r>
    </w:p>
  </w:footnote>
  <w:footnote w:id="114">
    <w:p w14:paraId="2819055F" w14:textId="77777777" w:rsidR="00EA70DA" w:rsidRDefault="00EA70DA" w:rsidP="00747F49">
      <w:pPr>
        <w:pStyle w:val="Textpoznpodarou"/>
        <w:rPr>
          <w:noProof/>
        </w:rPr>
      </w:pPr>
      <w:r>
        <w:rPr>
          <w:rStyle w:val="Znakapoznpodarou"/>
        </w:rPr>
        <w:footnoteRef/>
      </w:r>
      <w:r>
        <w:t xml:space="preserve"> </w:t>
      </w:r>
      <w:r>
        <w:rPr>
          <w:noProof/>
        </w:rPr>
        <w:t>« 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 (</w:t>
      </w:r>
      <w:r>
        <w:rPr>
          <w:i/>
        </w:rPr>
        <w:t>Petits traités apologétiques</w:t>
      </w:r>
      <w:r>
        <w:t xml:space="preserve">, </w:t>
      </w:r>
      <w:r>
        <w:rPr>
          <w:i/>
        </w:rPr>
        <w:t>t</w:t>
      </w:r>
      <w:r>
        <w:rPr>
          <w:i/>
          <w:noProof/>
        </w:rPr>
        <w:t>raité VI</w:t>
      </w:r>
      <w:r>
        <w:rPr>
          <w:i/>
          <w:noProof/>
          <w:lang w:val="cs-CZ"/>
        </w:rPr>
        <w:t xml:space="preserve">, </w:t>
      </w:r>
      <w:r>
        <w:rPr>
          <w:noProof/>
        </w:rPr>
        <w:t>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5">
    <w:p w14:paraId="62EFCFD2" w14:textId="77777777" w:rsidR="00EA70DA" w:rsidRDefault="00EA70DA" w:rsidP="00362DD1">
      <w:pPr>
        <w:pStyle w:val="Textpoznpodarou"/>
      </w:pPr>
      <w:r>
        <w:rPr>
          <w:rStyle w:val="Znakapoznpodarou"/>
        </w:rPr>
        <w:footnoteRef/>
      </w:r>
      <w:r>
        <w:t xml:space="preserve"> «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 (</w:t>
      </w:r>
      <w:r>
        <w:rPr>
          <w:i/>
        </w:rPr>
        <w:t>Was heißt denken?</w:t>
      </w:r>
      <w:r>
        <w:rPr>
          <w:i/>
          <w:lang w:val="cs-CZ"/>
        </w:rPr>
        <w:t xml:space="preserve"> </w:t>
      </w:r>
      <w:r>
        <w:t>; GA 7, 141</w:t>
      </w:r>
      <w:r>
        <w:rPr>
          <w:i/>
        </w:rPr>
        <w:fldChar w:fldCharType="begin"/>
      </w:r>
      <w:r>
        <w:instrText xml:space="preserve"> XE "Heidegger:GA 7, 141" </w:instrText>
      </w:r>
      <w:r>
        <w:rPr>
          <w:i/>
        </w:rPr>
        <w:fldChar w:fldCharType="end"/>
      </w:r>
      <w:r>
        <w:t>)</w:t>
      </w:r>
    </w:p>
  </w:footnote>
  <w:footnote w:id="116">
    <w:p w14:paraId="2504A1FA" w14:textId="77777777" w:rsidR="00EA70DA" w:rsidRDefault="00EA70DA" w:rsidP="00362DD1">
      <w:pPr>
        <w:pStyle w:val="Textpoznpodarou"/>
      </w:pPr>
      <w:r>
        <w:rPr>
          <w:rStyle w:val="Znakapoznpodarou"/>
        </w:rPr>
        <w:footnoteRef/>
      </w:r>
      <w:r>
        <w:t xml:space="preserve"> « 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 </w:t>
      </w:r>
      <w:r>
        <w:rPr>
          <w:rFonts w:eastAsia="Times"/>
        </w:rPr>
        <w:t>(</w:t>
      </w:r>
      <w:r>
        <w:rPr>
          <w:i/>
        </w:rPr>
        <w:t>Kitāb</w:t>
      </w:r>
      <w:r>
        <w:rPr>
          <w:i/>
          <w:szCs w:val="24"/>
        </w:rPr>
        <w:t xml:space="preserve"> al Naj</w:t>
      </w:r>
      <w:r>
        <w:rPr>
          <w:i/>
        </w:rPr>
        <w:t>āt</w:t>
      </w:r>
      <w:r>
        <w:t>, cap. 10, ed. Rahman</w:t>
      </w:r>
      <w:r>
        <w:rPr>
          <w:lang w:val="cs-CZ"/>
        </w:rPr>
        <w:t> 1952,</w:t>
      </w:r>
      <w:r>
        <w:t xml:space="preserve"> 53.26‒32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53.26‒32" </w:instrText>
      </w:r>
      <w:r>
        <w:rPr>
          <w:i/>
        </w:rPr>
        <w:fldChar w:fldCharType="end"/>
      </w:r>
      <w:r>
        <w:t>)</w:t>
      </w:r>
    </w:p>
  </w:footnote>
  <w:footnote w:id="117">
    <w:p w14:paraId="3DC6C2DF" w14:textId="77777777" w:rsidR="00EA70DA" w:rsidRDefault="00EA70DA" w:rsidP="00362DD1">
      <w:pPr>
        <w:pStyle w:val="Textpoznpodarou"/>
        <w:rPr>
          <w:szCs w:val="22"/>
        </w:rPr>
      </w:pPr>
      <w:r>
        <w:rPr>
          <w:rStyle w:val="Znakapoznpodarou"/>
        </w:rPr>
        <w:footnoteRef/>
      </w:r>
      <w:r>
        <w:t xml:space="preserve"> </w:t>
      </w:r>
      <w:r>
        <w:rPr>
          <w:rFonts w:eastAsia="Times"/>
        </w:rPr>
        <w:t>« 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 </w:t>
      </w:r>
      <w:r>
        <w:rPr>
          <w:rFonts w:eastAsia="Times"/>
          <w:sz w:val="21"/>
          <w:szCs w:val="22"/>
        </w:rPr>
        <w:t>(</w:t>
      </w:r>
      <w:r>
        <w:rPr>
          <w:i/>
        </w:rPr>
        <w:t xml:space="preserve">Liber de anima </w:t>
      </w:r>
      <w:r>
        <w:t>V.5</w:t>
      </w:r>
      <w:r>
        <w:rPr>
          <w:lang w:val="cs-CZ"/>
        </w:rPr>
        <w:t xml:space="preserve">, </w:t>
      </w:r>
      <w:r>
        <w:t>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8">
    <w:p w14:paraId="0D2EB0B1" w14:textId="58743B01" w:rsidR="00EA70DA" w:rsidRPr="08F37FDB" w:rsidRDefault="00EA70DA" w:rsidP="00362DD1">
      <w:pPr>
        <w:pStyle w:val="Textpoznpodarou"/>
      </w:pPr>
      <w:r>
        <w:rPr>
          <w:rStyle w:val="Znakapoznpodarou"/>
        </w:rPr>
        <w:footnoteRef/>
      </w:r>
      <w:r>
        <w:t xml:space="preserve"> « </w:t>
      </w:r>
      <w:r w:rsidRPr="00AE1ECD">
        <w:t>When the intellectual faculty consi</w:t>
      </w:r>
      <w:r>
        <w:t xml:space="preserve">ders the particulars which are </w:t>
      </w:r>
      <w:r w:rsidRPr="00AE1ECD">
        <w:t>stored in the imagination and the light of the above-mentioned active intellect shines upon them in us, then th</w:t>
      </w:r>
      <w:r>
        <w:t xml:space="preserve">e </w:t>
      </w:r>
      <w:r w:rsidRPr="00AE1ECD">
        <w:t xml:space="preserve">particulars are transformed </w:t>
      </w:r>
      <w:r w:rsidRPr="001E646A">
        <w:rPr>
          <w:rStyle w:val="ZkladntextKurzvadkovn0pt"/>
          <w:rFonts w:ascii="Calibri" w:eastAsia="Times" w:hAnsi="Calibri"/>
          <w:i w:val="0"/>
          <w:iCs w:val="0"/>
          <w:spacing w:val="0"/>
          <w:sz w:val="21"/>
          <w:u w:val="none"/>
          <w:lang w:val="en-US"/>
        </w:rPr>
        <w:t>(</w:t>
      </w:r>
      <w:r w:rsidRPr="082D2700">
        <w:rPr>
          <w:rFonts w:eastAsia="Times"/>
          <w:i/>
        </w:rPr>
        <w:t>istaḥāla</w:t>
      </w:r>
      <w:r w:rsidRPr="001E646A">
        <w:rPr>
          <w:rStyle w:val="ZkladntextKurzvadkovn0pt"/>
          <w:rFonts w:ascii="Calibri" w:eastAsia="Times" w:hAnsi="Calibri"/>
          <w:i w:val="0"/>
          <w:iCs w:val="0"/>
          <w:spacing w:val="0"/>
          <w:sz w:val="21"/>
          <w:u w:val="none"/>
          <w:lang w:val="en-US"/>
        </w:rPr>
        <w:t>)</w:t>
      </w:r>
      <w:r w:rsidRPr="00AE1ECD">
        <w:t xml:space="preserve"> into something abstr</w:t>
      </w:r>
      <w:r>
        <w:t xml:space="preserve">acted from matter and from the </w:t>
      </w:r>
      <w:r w:rsidRPr="00AE1ECD">
        <w:t>material attachments and get impr</w:t>
      </w:r>
      <w:r>
        <w:t xml:space="preserve">inted in the rational soul, </w:t>
      </w:r>
      <w:r w:rsidRPr="00AE1ECD">
        <w:t>but not in the sense that the particulars themselves are transferred from imagination to our intellect, nor in the sense that the concept bu</w:t>
      </w:r>
      <w:r>
        <w:t>ried in material attachments ‒</w:t>
      </w:r>
      <w:r w:rsidRPr="00AE1ECD">
        <w:t xml:space="preserve"> which in itself and with reg</w:t>
      </w:r>
      <w:r>
        <w:t>ard to its essence is abstract ‒</w:t>
      </w:r>
      <w:r w:rsidRPr="00AE1ECD">
        <w:t xml:space="preserve"> produces a copy of itself, but in the sense that looking at the particulars disposes the soul for an abstraction </w:t>
      </w:r>
      <w:r w:rsidRPr="001E646A">
        <w:rPr>
          <w:rStyle w:val="ZkladntextKurzvadkovn0pt"/>
          <w:rFonts w:ascii="Calibri" w:eastAsia="Times" w:hAnsi="Calibri"/>
          <w:i w:val="0"/>
          <w:iCs w:val="0"/>
          <w:spacing w:val="0"/>
          <w:sz w:val="21"/>
          <w:u w:val="none"/>
          <w:lang w:val="en-US"/>
        </w:rPr>
        <w:t>(</w:t>
      </w:r>
      <w:r w:rsidRPr="000A7EB9">
        <w:rPr>
          <w:i/>
        </w:rPr>
        <w:t>al-muğarrad</w:t>
      </w:r>
      <w:r w:rsidRPr="001E646A">
        <w:rPr>
          <w:rStyle w:val="ZkladntextKurzvadkovn0pt"/>
          <w:rFonts w:ascii="Calibri" w:eastAsia="Times" w:hAnsi="Calibri"/>
          <w:i w:val="0"/>
          <w:iCs w:val="0"/>
          <w:spacing w:val="0"/>
          <w:sz w:val="21"/>
          <w:u w:val="none"/>
          <w:lang w:val="en-US"/>
        </w:rPr>
        <w:t>)</w:t>
      </w:r>
      <w:r w:rsidRPr="00AE1ECD">
        <w:t xml:space="preserve"> from the active intellect to flow upon it.</w:t>
      </w:r>
      <w:r>
        <w:t> » (</w:t>
      </w:r>
      <w:r>
        <w:rPr>
          <w:i/>
        </w:rPr>
        <w:t>De anima</w:t>
      </w:r>
      <w:r>
        <w:t xml:space="preserve"> V.</w:t>
      </w:r>
      <w:r w:rsidRPr="000D5B4D">
        <w:t>5, ed. Rahman</w:t>
      </w:r>
      <w:r>
        <w:t>,</w:t>
      </w:r>
      <w:r w:rsidRPr="000D5B4D">
        <w:t xml:space="preserve"> </w:t>
      </w:r>
      <w:r>
        <w:t>pp. 235‒</w:t>
      </w:r>
      <w:r w:rsidRPr="000D5B4D">
        <w:t>36</w:t>
      </w:r>
      <w:r>
        <w:t>,</w:t>
      </w:r>
      <w:r>
        <w:rPr>
          <w:lang w:val="cs-CZ"/>
        </w:rPr>
        <w:t xml:space="preserve"> </w:t>
      </w:r>
      <w:r w:rsidRPr="007C41CF">
        <w:t>cit. après</w:t>
      </w:r>
      <w:r>
        <w:t xml:space="preserve"> Hasse 2000, 184</w:t>
      </w:r>
      <w:r w:rsidRPr="000D5B4D">
        <w:t>)</w:t>
      </w:r>
    </w:p>
  </w:footnote>
  <w:footnote w:id="119">
    <w:p w14:paraId="533D3B4F" w14:textId="77777777" w:rsidR="00EA70DA" w:rsidRPr="00E929D1" w:rsidRDefault="00EA70DA" w:rsidP="00362DD1">
      <w:pPr>
        <w:pStyle w:val="Textpoznpodarou"/>
      </w:pPr>
      <w:r>
        <w:rPr>
          <w:rStyle w:val="Znakapoznpodarou"/>
        </w:rPr>
        <w:footnoteRef/>
      </w:r>
      <w:r>
        <w:t xml:space="preserve"> « </w:t>
      </w:r>
      <w:r>
        <w:rPr>
          <w:lang w:eastAsia="en-US"/>
        </w:rPr>
        <w:t xml:space="preserve">L’œuvre accomplie par l’Intelligence agente est précisément de dénuder la forme sensible de la matière et de tous les caractères qui en dépendent, pour l’imprimer dans l’intellect possible de l’âme raisonnable. C’est ce que l’on nomme </w:t>
      </w:r>
      <w:r w:rsidRPr="004501E2">
        <w:rPr>
          <w:i/>
          <w:lang w:eastAsia="en-US"/>
        </w:rPr>
        <w:t>l</w:t>
      </w:r>
      <w:r>
        <w:rPr>
          <w:i/>
          <w:lang w:eastAsia="en-US"/>
        </w:rPr>
        <w:t>’</w:t>
      </w:r>
      <w:r w:rsidRPr="004501E2">
        <w:rPr>
          <w:i/>
          <w:lang w:eastAsia="en-US"/>
        </w:rPr>
        <w:t>abstraction</w:t>
      </w:r>
      <w:r>
        <w:rPr>
          <w:lang w:eastAsia="en-US"/>
        </w:rPr>
        <w:t>. Abstraire</w:t>
      </w:r>
      <w:r>
        <w:t xml:space="preserve"> </w:t>
      </w:r>
      <w:r>
        <w:rPr>
          <w:lang w:eastAsia="en-US"/>
        </w:rPr>
        <w:t>n’est d’ailleurs pas transporter dans l’intellect la forme qui</w:t>
      </w:r>
      <w:r>
        <w:t xml:space="preserve"> </w:t>
      </w:r>
      <w:r>
        <w:rPr>
          <w:lang w:eastAsia="en-US"/>
        </w:rPr>
        <w:t>était dans l’imagination. Cela ne consiste pas non plus en ce que</w:t>
      </w:r>
      <w:r>
        <w:t xml:space="preserve"> </w:t>
      </w:r>
      <w:r>
        <w:rPr>
          <w:lang w:eastAsia="en-US"/>
        </w:rPr>
        <w:t>la forme sensible, une fois considérée dans sa nudité, produit dans l’intellect possible une forme semblable à elle. » (</w:t>
      </w:r>
      <w:r>
        <w:t>Gilson 1930, 65)</w:t>
      </w:r>
    </w:p>
  </w:footnote>
  <w:footnote w:id="120">
    <w:p w14:paraId="6F192AB3" w14:textId="77777777" w:rsidR="00EA70DA" w:rsidRPr="00B42FA7" w:rsidRDefault="00EA70DA" w:rsidP="00362DD1">
      <w:pPr>
        <w:pStyle w:val="Textpoznpodarou"/>
        <w:rPr>
          <w:lang w:val="cs-CZ"/>
        </w:rPr>
      </w:pPr>
      <w:r>
        <w:rPr>
          <w:rStyle w:val="Znakapoznpodarou"/>
        </w:rPr>
        <w:footnoteRef/>
      </w:r>
      <w:r>
        <w:t xml:space="preserve"> </w:t>
      </w:r>
      <w:r>
        <w:rPr>
          <w:lang w:val="fr-FR"/>
        </w:rPr>
        <w:t>« </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r>
        <w:rPr>
          <w:lang w:val="fr-FR"/>
        </w:rPr>
        <w:t> »</w:t>
      </w:r>
      <w:r w:rsidRPr="006863E1">
        <w:rPr>
          <w:lang w:val="fr-FR"/>
        </w:rPr>
        <w:t xml:space="preserve"> </w:t>
      </w:r>
      <w:r w:rsidRPr="0045423D">
        <w:rPr>
          <w:lang w:val="fr-FR"/>
        </w:rPr>
        <w:t>(Sebti 2005, 110)</w:t>
      </w:r>
    </w:p>
  </w:footnote>
  <w:footnote w:id="121">
    <w:p w14:paraId="33880F89" w14:textId="77777777" w:rsidR="00EA70DA" w:rsidRPr="00DC5FB5" w:rsidRDefault="00EA70DA" w:rsidP="00362DD1">
      <w:pPr>
        <w:pStyle w:val="Textpoznpodarou"/>
      </w:pPr>
      <w:r w:rsidRPr="00DC5FB5">
        <w:rPr>
          <w:rStyle w:val="Znakapoznpodarou"/>
        </w:rPr>
        <w:footnoteRef/>
      </w:r>
      <w:r w:rsidRPr="00DC5FB5">
        <w:t xml:space="preserve"> </w:t>
      </w:r>
      <w:r>
        <w:t>« </w:t>
      </w:r>
      <w:r w:rsidRPr="00DC5FB5">
        <w:t xml:space="preserve">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w:t>
      </w:r>
      <w:r>
        <w:t> </w:t>
      </w:r>
      <w:r w:rsidRPr="00DC5FB5">
        <w:t>; et quod ipse intelligit seipsum, et quod ipse est principium omnis quod est.</w:t>
      </w:r>
      <w:r>
        <w:t> »</w:t>
      </w:r>
      <w:r w:rsidRPr="00DC5FB5">
        <w:t xml:space="preserve"> (</w:t>
      </w:r>
      <w:r w:rsidRPr="00F25FED">
        <w:rPr>
          <w:i/>
        </w:rPr>
        <w:t>Liber de philosophia prima</w:t>
      </w:r>
      <w:r>
        <w:rPr>
          <w:i/>
          <w:lang w:val="cs-CZ"/>
        </w:rPr>
        <w:t xml:space="preserve"> </w:t>
      </w:r>
      <w:r>
        <w:t>VII</w:t>
      </w:r>
      <w:r>
        <w:rPr>
          <w:lang w:val="cs-CZ"/>
        </w:rPr>
        <w:t>I</w:t>
      </w:r>
      <w:r>
        <w:t>.7</w:t>
      </w:r>
      <w:r>
        <w:rPr>
          <w:lang w:val="cs-CZ"/>
        </w:rPr>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22">
    <w:p w14:paraId="05C8D403" w14:textId="3A1942FE" w:rsidR="00EA70DA" w:rsidRPr="008E454B" w:rsidRDefault="00EA70DA" w:rsidP="00362DD1">
      <w:pPr>
        <w:pStyle w:val="Textpoznpodarou"/>
        <w:rPr>
          <w:lang w:val="cs-CZ"/>
        </w:rPr>
      </w:pPr>
      <w:r>
        <w:rPr>
          <w:rStyle w:val="Znakapoznpodarou"/>
        </w:rPr>
        <w:footnoteRef/>
      </w:r>
      <w:r>
        <w:t xml:space="preserve"> </w:t>
      </w:r>
      <w:r w:rsidRPr="008E454B">
        <w:t>L</w:t>
      </w:r>
      <w:r>
        <w:t>’</w:t>
      </w:r>
      <w:r w:rsidRPr="008E454B">
        <w:t xml:space="preserve">écrit </w:t>
      </w:r>
      <w:r w:rsidRPr="008E454B">
        <w:rPr>
          <w:i/>
        </w:rPr>
        <w:t>De anima</w:t>
      </w:r>
      <w:r w:rsidRPr="008E454B">
        <w:t xml:space="preserve"> contient une comparaison avec la tablette sur laquelle rien n</w:t>
      </w:r>
      <w:r>
        <w:t>’</w:t>
      </w:r>
      <w:r w:rsidRPr="008E454B">
        <w:t>est écrit jusqu</w:t>
      </w:r>
      <w:r>
        <w:t>’</w:t>
      </w:r>
      <w:r w:rsidRPr="008E454B">
        <w:t>à présent (ἐν γραμματείῳ ᾧ μηθὲν ἐνυπάρχει ἐντελεχ</w:t>
      </w:r>
      <w:r>
        <w:t xml:space="preserve">είᾳ γεγραμμένον, </w:t>
      </w:r>
      <w:r w:rsidRPr="008E454B">
        <w:rPr>
          <w:i/>
        </w:rPr>
        <w:t>De anima</w:t>
      </w:r>
      <w:r>
        <w:t xml:space="preserve"> 430a1</w:t>
      </w:r>
      <w:r>
        <w:rPr>
          <w:lang w:val="cs-CZ"/>
        </w:rPr>
        <w:t>–</w:t>
      </w:r>
      <w:r w:rsidRPr="008E454B">
        <w:t xml:space="preserve">2). Le terme </w:t>
      </w:r>
      <w:r>
        <w:rPr>
          <w:rFonts w:cs="Calibri"/>
          <w:lang w:val="cs-CZ"/>
        </w:rPr>
        <w:t>«</w:t>
      </w:r>
      <w:r>
        <w:rPr>
          <w:lang w:val="cs-CZ"/>
        </w:rPr>
        <w:t> </w:t>
      </w:r>
      <w:r w:rsidRPr="008E454B">
        <w:t>πίναξ ἄγραφος</w:t>
      </w:r>
      <w:r>
        <w:rPr>
          <w:lang w:val="cs-CZ"/>
        </w:rPr>
        <w:t> </w:t>
      </w:r>
      <w:r>
        <w:rPr>
          <w:rFonts w:cs="Calibri"/>
          <w:lang w:val="cs-CZ"/>
        </w:rPr>
        <w:t>»</w:t>
      </w:r>
      <w:r w:rsidRPr="008E454B">
        <w:t xml:space="preserve"> est cité </w:t>
      </w:r>
      <w:r>
        <w:rPr>
          <w:lang w:val="cs-CZ"/>
        </w:rPr>
        <w:t xml:space="preserve">plus tard </w:t>
      </w:r>
      <w:r w:rsidRPr="008E454B">
        <w:t xml:space="preserve">dans le commentaire </w:t>
      </w:r>
      <w:r>
        <w:rPr>
          <w:lang w:val="cs-CZ"/>
        </w:rPr>
        <w:t xml:space="preserve">majeur </w:t>
      </w:r>
      <w:r w:rsidRPr="008E454B">
        <w:t>d</w:t>
      </w:r>
      <w:r>
        <w:t>’</w:t>
      </w:r>
      <w:r w:rsidRPr="008E454B">
        <w:t xml:space="preserve">Alexandre Aphrodisias (ἐοικὼς πινακίδι ἀγράφῳ, μᾶλλον δὲ τῷ τῆς πινακίδος ἀγράφῳ, ἀλλ' οὐ τῇ πινακίδι αὐτῇ, </w:t>
      </w:r>
      <w:r w:rsidRPr="009757B7">
        <w:rPr>
          <w:i/>
        </w:rPr>
        <w:t>De anima liber cum Mantissa</w:t>
      </w:r>
      <w:r>
        <w:t xml:space="preserve"> 84.</w:t>
      </w:r>
      <w:r w:rsidRPr="008E454B">
        <w:t>25</w:t>
      </w:r>
      <w:r>
        <w:fldChar w:fldCharType="begin"/>
      </w:r>
      <w:r>
        <w:instrText xml:space="preserve"> XE "</w:instrText>
      </w:r>
      <w:r>
        <w:rPr>
          <w:lang w:val="cs-CZ"/>
        </w:rPr>
        <w:instrText>Alexander Aphrodisias:</w:instrText>
      </w:r>
      <w:r w:rsidRPr="00A226DC">
        <w:rPr>
          <w:i/>
        </w:rPr>
        <w:instrText>De anima liber cum Mantissa</w:instrText>
      </w:r>
      <w:r w:rsidRPr="00A226DC">
        <w:instrText xml:space="preserve"> 84.25</w:instrText>
      </w:r>
      <w:r>
        <w:instrText xml:space="preserve">" </w:instrText>
      </w:r>
      <w:r>
        <w:fldChar w:fldCharType="end"/>
      </w:r>
      <w:r w:rsidRPr="008E454B">
        <w:t>).</w:t>
      </w:r>
    </w:p>
  </w:footnote>
  <w:footnote w:id="123">
    <w:p w14:paraId="047A3762" w14:textId="77777777" w:rsidR="00EA70DA" w:rsidRPr="00BE09B7" w:rsidRDefault="00EA70DA" w:rsidP="00362DD1">
      <w:pPr>
        <w:pStyle w:val="Textpoznpodarou"/>
        <w:rPr>
          <w:szCs w:val="18"/>
          <w:lang w:val="cs-CZ"/>
        </w:rPr>
      </w:pPr>
      <w:r w:rsidRPr="086459B8">
        <w:rPr>
          <w:rStyle w:val="Znakapoznpodarou"/>
        </w:rPr>
        <w:footnoteRef/>
      </w:r>
      <w:r w:rsidRPr="086459B8">
        <w:t xml:space="preserve"> </w:t>
      </w:r>
      <w:r>
        <w:rPr>
          <w:rStyle w:val="FontStyle129"/>
          <w:rFonts w:ascii="Calibri" w:hAnsi="Calibri"/>
          <w:sz w:val="20"/>
        </w:rPr>
        <w:t>« </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w:t>
      </w:r>
      <w:r>
        <w:rPr>
          <w:rStyle w:val="FontStyle129"/>
          <w:rFonts w:ascii="Calibri" w:hAnsi="Calibri"/>
          <w:sz w:val="20"/>
        </w:rPr>
        <w:t> »</w:t>
      </w:r>
      <w:r w:rsidRPr="086459B8">
        <w:rPr>
          <w:rStyle w:val="FontStyle129"/>
          <w:rFonts w:ascii="Calibri" w:hAnsi="Calibri"/>
          <w:sz w:val="20"/>
        </w:rPr>
        <w:t xml:space="preserve">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Pr>
          <w:rStyle w:val="FontStyle129"/>
          <w:rFonts w:ascii="Calibri" w:hAnsi="Calibri"/>
          <w:sz w:val="20"/>
        </w:rPr>
        <w:t xml:space="preserve">, </w:t>
      </w:r>
      <w:r>
        <w:rPr>
          <w:rStyle w:val="FontStyle129"/>
          <w:rFonts w:ascii="Calibri" w:hAnsi="Calibri"/>
          <w:sz w:val="20"/>
          <w:lang w:val="cs-CZ"/>
        </w:rPr>
        <w:t>cit. apr</w:t>
      </w:r>
      <w:r>
        <w:rPr>
          <w:rStyle w:val="FontStyle129"/>
          <w:rFonts w:ascii="Calibri" w:hAnsi="Calibri" w:cs="Calibri"/>
          <w:sz w:val="20"/>
          <w:lang w:val="cs-CZ"/>
        </w:rPr>
        <w:t>è</w:t>
      </w:r>
      <w:r>
        <w:rPr>
          <w:rStyle w:val="FontStyle129"/>
          <w:rFonts w:ascii="Calibri" w:hAnsi="Calibri"/>
          <w:sz w:val="20"/>
          <w:lang w:val="cs-CZ"/>
        </w:rPr>
        <w:t xml:space="preserve">s </w:t>
      </w:r>
      <w:r>
        <w:rPr>
          <w:rStyle w:val="FontStyle129"/>
          <w:rFonts w:ascii="Calibri" w:hAnsi="Calibri"/>
          <w:sz w:val="20"/>
        </w:rPr>
        <w:t>D</w:t>
      </w:r>
      <w:r>
        <w:rPr>
          <w:color w:val="000000"/>
        </w:rPr>
        <w:t>’</w:t>
      </w:r>
      <w:r w:rsidRPr="086459B8">
        <w:rPr>
          <w:rStyle w:val="FontStyle129"/>
          <w:rFonts w:ascii="Calibri" w:hAnsi="Calibri"/>
          <w:sz w:val="20"/>
        </w:rPr>
        <w:t>Ancona 2008, 55‒56)</w:t>
      </w:r>
    </w:p>
  </w:footnote>
  <w:footnote w:id="124">
    <w:p w14:paraId="5FAB583B" w14:textId="77777777" w:rsidR="00EA70DA" w:rsidRPr="0070733F" w:rsidRDefault="00EA70DA" w:rsidP="00362DD1">
      <w:pPr>
        <w:pStyle w:val="Textpoznpodarou"/>
        <w:rPr>
          <w:lang w:val="cs-CZ"/>
        </w:rPr>
      </w:pPr>
      <w:r>
        <w:rPr>
          <w:rStyle w:val="Znakapoznpodarou"/>
        </w:rPr>
        <w:footnoteRef/>
      </w:r>
      <w:r>
        <w:t xml:space="preserve"> « The ‘intention’ is something in the object and not in the perciever, as Avicenna repeatedly stresses. It is an attribute of the object, such as ‘hostility’, which has a connotation for the perceiver. </w:t>
      </w:r>
      <w:r w:rsidRPr="00E20CA5">
        <w:rPr>
          <w:i/>
        </w:rPr>
        <w:t>Ma</w:t>
      </w:r>
      <w:r>
        <w:rPr>
          <w:i/>
        </w:rPr>
        <w:t>’</w:t>
      </w:r>
      <w:r w:rsidRPr="00E20CA5">
        <w:rPr>
          <w:i/>
        </w:rPr>
        <w:t>na</w:t>
      </w:r>
      <w:r>
        <w:t xml:space="preserve"> ist therefore probably best translated as ‘connotational attribute.’ » (Hasse 2000, 132) </w:t>
      </w:r>
      <w:r w:rsidRPr="00723CEC">
        <w:t>L</w:t>
      </w:r>
      <w:r>
        <w:t>’</w:t>
      </w:r>
      <w:r w:rsidRPr="00723CEC">
        <w:t xml:space="preserve">auteur note également que </w:t>
      </w:r>
      <w:r>
        <w:t>« Avicenna gives connotational attributes a very independent ontological status » (</w:t>
      </w:r>
      <w:r w:rsidRPr="00191152">
        <w:rPr>
          <w:i/>
        </w:rPr>
        <w:t>ibid.</w:t>
      </w:r>
      <w:r>
        <w:t xml:space="preserve"> p. 135)</w:t>
      </w:r>
      <w:r>
        <w:rPr>
          <w:lang w:val="cs-CZ"/>
        </w:rPr>
        <w:t>.</w:t>
      </w:r>
    </w:p>
  </w:footnote>
  <w:footnote w:id="125">
    <w:p w14:paraId="4B64C106" w14:textId="77777777" w:rsidR="00EA70DA" w:rsidRPr="003658CD" w:rsidRDefault="00EA70DA" w:rsidP="00362DD1">
      <w:pPr>
        <w:pStyle w:val="Textpoznpodarou"/>
      </w:pPr>
      <w:r>
        <w:rPr>
          <w:rStyle w:val="Znakapoznpodarou"/>
        </w:rPr>
        <w:footnoteRef/>
      </w:r>
      <w:r w:rsidRPr="003658CD">
        <w:t xml:space="preserve"> </w:t>
      </w:r>
      <w:r w:rsidRPr="004D67B4">
        <w:t>Sur les sources de cette expérience de pensée dans le corpus d</w:t>
      </w:r>
      <w:r>
        <w:t>’</w:t>
      </w:r>
      <w:r w:rsidRPr="004D67B4">
        <w:t>Avicenne, voir Marmura 1986</w:t>
      </w:r>
      <w:r>
        <w:t> </w:t>
      </w:r>
      <w:r w:rsidRPr="004D67B4">
        <w:t>; Druart 1988. Sur le développement de ce concept d</w:t>
      </w:r>
      <w:r>
        <w:t>’</w:t>
      </w:r>
      <w:r w:rsidRPr="004D67B4">
        <w:t>Avicenne tout au long de son œuvre, voir Hasse 2000, 80-92.</w:t>
      </w:r>
      <w:r>
        <w:rPr>
          <w:lang w:val="cs-CZ"/>
        </w:rPr>
        <w:t xml:space="preserve"> </w:t>
      </w:r>
    </w:p>
  </w:footnote>
  <w:footnote w:id="126">
    <w:p w14:paraId="734DEB1A" w14:textId="77777777" w:rsidR="00EA70DA" w:rsidRPr="0077401F" w:rsidRDefault="00EA70DA" w:rsidP="00362DD1">
      <w:pPr>
        <w:pStyle w:val="Textpoznpodarou"/>
        <w:rPr>
          <w:lang w:val="fr-FR"/>
        </w:rPr>
      </w:pPr>
      <w:r>
        <w:rPr>
          <w:rStyle w:val="Znakapoznpodarou"/>
        </w:rPr>
        <w:footnoteRef/>
      </w:r>
      <w:r>
        <w:rPr>
          <w:lang w:val="fr-FR"/>
        </w:rPr>
        <w:t xml:space="preserve"> « </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 </w:t>
      </w:r>
      <w:r w:rsidRPr="0077401F">
        <w:rPr>
          <w:lang w:val="fr-FR"/>
        </w:rPr>
        <w:t xml:space="preserve">(Sebti 2005, </w:t>
      </w:r>
      <w:r>
        <w:rPr>
          <w:lang w:val="fr-FR"/>
        </w:rPr>
        <w:t>126</w:t>
      </w:r>
      <w:r w:rsidRPr="0077401F">
        <w:rPr>
          <w:lang w:val="fr-FR"/>
        </w:rPr>
        <w:t>)</w:t>
      </w:r>
    </w:p>
  </w:footnote>
  <w:footnote w:id="127">
    <w:p w14:paraId="0F41422E" w14:textId="77777777" w:rsidR="00EA70DA" w:rsidRPr="00D546F5" w:rsidRDefault="00EA70DA" w:rsidP="00362DD1">
      <w:pPr>
        <w:pStyle w:val="Textpoznpodarou"/>
      </w:pPr>
      <w:r>
        <w:rPr>
          <w:rStyle w:val="Znakapoznpodarou"/>
        </w:rPr>
        <w:footnoteRef/>
      </w:r>
      <w:r>
        <w:t xml:space="preserve"> «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quæ</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28">
    <w:p w14:paraId="55948A65" w14:textId="77777777" w:rsidR="00EA70DA" w:rsidRPr="002E7A96" w:rsidRDefault="00EA70DA" w:rsidP="00362DD1">
      <w:pPr>
        <w:pStyle w:val="Textpoznpodarou"/>
        <w:rPr>
          <w:lang w:val="cs-CZ"/>
        </w:rPr>
      </w:pPr>
      <w:r>
        <w:rPr>
          <w:rStyle w:val="Znakapoznpodarou"/>
        </w:rPr>
        <w:footnoteRef/>
      </w:r>
      <w:r>
        <w:t xml:space="preserve"> </w:t>
      </w:r>
      <w:r>
        <w:rPr>
          <w:lang w:val="cs-CZ"/>
        </w:rPr>
        <w:t>« </w:t>
      </w:r>
      <w:r w:rsidRPr="002E7A96">
        <w:t xml:space="preserve">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w:t>
      </w:r>
      <w:r>
        <w:t>‘</w:t>
      </w:r>
      <w:r w:rsidRPr="002E7A96">
        <w:t>material intelligence</w:t>
      </w:r>
      <w:r>
        <w:t>’</w:t>
      </w:r>
      <w:r w:rsidRPr="002E7A96">
        <w:t xml:space="preserve">, a faculty that is present in every individual of the human species. It is called </w:t>
      </w:r>
      <w:r>
        <w:t>‘</w:t>
      </w:r>
      <w:r w:rsidRPr="002E7A96">
        <w:t>material</w:t>
      </w:r>
      <w:r>
        <w:t>’</w:t>
      </w:r>
      <w:r w:rsidRPr="002E7A96">
        <w:t xml:space="preserve"> in view of its resemblance to primary matter, which in itself does not possess any of the forms but is the substratum of all forms.</w:t>
      </w:r>
      <w:r>
        <w:rPr>
          <w:lang w:val="cs-CZ"/>
        </w:rPr>
        <w:t xml:space="preserve"> »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w:t>
      </w:r>
      <w:r>
        <w:rPr>
          <w:i/>
          <w:szCs w:val="24"/>
        </w:rPr>
        <w:t>-</w:t>
      </w:r>
      <w:r w:rsidRPr="08A67B04">
        <w:rPr>
          <w:i/>
          <w:szCs w:val="24"/>
        </w:rPr>
        <w:t>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29">
    <w:p w14:paraId="3E8E1A8F" w14:textId="77777777" w:rsidR="00EA70DA" w:rsidRDefault="00EA70DA" w:rsidP="00362DD1">
      <w:pPr>
        <w:pStyle w:val="Textpoznpodarou"/>
      </w:pPr>
      <w:r>
        <w:rPr>
          <w:rStyle w:val="Znakapoznpodarou"/>
        </w:rPr>
        <w:footnoteRef/>
      </w:r>
      <w:r>
        <w:t xml:space="preserve"> « Dicemus igitur quod virtus intellectiva, si intelliget instrumento corporali, oporteret ut non intelligeret seipsam, nec intelligeret instrumentum suum, nec intelliget se intelligere. »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30">
    <w:p w14:paraId="6C9DBFEE" w14:textId="1DAB1D90" w:rsidR="00EA70DA" w:rsidRDefault="00EA70DA" w:rsidP="00362DD1">
      <w:pPr>
        <w:pStyle w:val="Textpoznpodarou"/>
      </w:pPr>
      <w:r>
        <w:rPr>
          <w:rStyle w:val="Znakapoznpodarou"/>
        </w:rPr>
        <w:footnoteRef/>
      </w:r>
      <w:r>
        <w:t xml:space="preserve"> « Cum enim transit in mentem eius qui discit id quod cohaeret cum intellecto inquisito et convertit se </w:t>
      </w:r>
      <w:r>
        <w:rPr>
          <w:rFonts w:eastAsia="Times"/>
        </w:rPr>
        <w:t xml:space="preserve">anima ad inspiciendum (ipsa autem inspectio est conversio animae ad principium dans intellectum) solet anima coniungi intelligentiae et emanat ab ea virtus </w:t>
      </w:r>
      <w:r w:rsidRPr="00C57352">
        <w:rPr>
          <w:rFonts w:eastAsia="Times"/>
          <w:i/>
        </w:rPr>
        <w:t>intellectus</w:t>
      </w:r>
      <w:r>
        <w:rPr>
          <w:rFonts w:eastAsia="Times"/>
        </w:rPr>
        <w:t xml:space="preserve"> simplicis, quem sequitur emanatio ordinandi. » (</w:t>
      </w:r>
      <w:r>
        <w:rPr>
          <w:i/>
        </w:rPr>
        <w:t xml:space="preserve">Liber de anima </w:t>
      </w:r>
      <w:r>
        <w:rPr>
          <w:rFonts w:eastAsia="Times"/>
        </w:rPr>
        <w:t>V.6</w:t>
      </w:r>
      <w:r>
        <w:rPr>
          <w:rFonts w:eastAsia="Times"/>
          <w:lang w:val="cs-CZ"/>
        </w:rPr>
        <w:t xml:space="preserve">, </w:t>
      </w:r>
      <w:r>
        <w:t xml:space="preserve">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31">
    <w:p w14:paraId="7AD90172" w14:textId="77777777" w:rsidR="00EA70DA" w:rsidRDefault="00EA70DA" w:rsidP="00362DD1">
      <w:pPr>
        <w:pStyle w:val="Textpoznpodarou"/>
        <w:rPr>
          <w:rFonts w:eastAsia="Georgia"/>
        </w:rPr>
      </w:pPr>
      <w:r>
        <w:rPr>
          <w:rStyle w:val="Znakapoznpodarou"/>
        </w:rPr>
        <w:footnoteRef/>
      </w:r>
      <w:r>
        <w:t xml:space="preserve"> « Avicenna compares this with the intuitive perception on the part of the intellect of the necessary connexion between the premisses and the conclusion. Nor does the universal element in the images produce its like in the intellect. The images are then not the cause of the intelligible at all. Their consideration by the soul is merely preparatory for the reception of the intelligible. » (Rahman 1952, 116)</w:t>
      </w:r>
    </w:p>
  </w:footnote>
  <w:footnote w:id="132">
    <w:p w14:paraId="72197982" w14:textId="77777777" w:rsidR="00EA70DA" w:rsidRDefault="00EA70DA" w:rsidP="00362DD1">
      <w:pPr>
        <w:pStyle w:val="Textpoznpodarou"/>
        <w:rPr>
          <w:rFonts w:eastAsia="Calibri"/>
        </w:rPr>
      </w:pPr>
      <w:r>
        <w:rPr>
          <w:rStyle w:val="Znakapoznpodarou"/>
        </w:rPr>
        <w:footnoteRef/>
      </w:r>
      <w:r>
        <w:t xml:space="preserve"> «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quæ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quæ,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quæ,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w:t>
      </w:r>
      <w:r>
        <w:rPr>
          <w:lang w:val="cs-CZ"/>
        </w:rPr>
        <w:t> </w:t>
      </w:r>
      <w:r>
        <w:rPr>
          <w:color w:val="000000"/>
        </w:rPr>
        <w:t>»</w:t>
      </w:r>
      <w:r>
        <w:t xml:space="preserve"> (</w:t>
      </w:r>
      <w:r>
        <w:rPr>
          <w:i/>
        </w:rPr>
        <w:t>Principia philosophiae</w:t>
      </w:r>
      <w:r>
        <w:t>, cap. I, ed. Tannery 8, 22.3‒9</w:t>
      </w:r>
      <w:r>
        <w:rPr>
          <w:i/>
          <w:sz w:val="24"/>
        </w:rPr>
        <w:fldChar w:fldCharType="begin"/>
      </w:r>
      <w:r>
        <w:instrText xml:space="preserve"> XE </w:instrText>
      </w:r>
      <w:r>
        <w:rPr>
          <w:rFonts w:cs="Calibri"/>
        </w:rPr>
        <w:instrText>"</w:instrText>
      </w:r>
      <w:r>
        <w:instrText>Descartes:</w:instrText>
      </w:r>
      <w:r>
        <w:rPr>
          <w:i/>
        </w:rPr>
        <w:instrText xml:space="preserve">Principia philosophiae </w:instrText>
      </w:r>
      <w:r>
        <w:instrText xml:space="preserve">7.22.3‒9" </w:instrText>
      </w:r>
      <w:r>
        <w:rPr>
          <w:i/>
          <w:sz w:val="24"/>
        </w:rPr>
        <w:fldChar w:fldCharType="end"/>
      </w:r>
      <w:r>
        <w:t>)</w:t>
      </w:r>
    </w:p>
  </w:footnote>
  <w:footnote w:id="133">
    <w:p w14:paraId="56575D3F" w14:textId="77777777" w:rsidR="00EA70DA" w:rsidRPr="088A4806" w:rsidRDefault="00EA70DA" w:rsidP="00E35CBF">
      <w:pPr>
        <w:pStyle w:val="Textpoznpodarou"/>
      </w:pPr>
      <w:r w:rsidRPr="088A4806">
        <w:rPr>
          <w:rStyle w:val="Znakapoznpodarou"/>
        </w:rPr>
        <w:footnoteRef/>
      </w:r>
      <w:r>
        <w:t xml:space="preserve"> « </w:t>
      </w:r>
      <w:r w:rsidRPr="088A4806">
        <w:t>Ideo anima quam invenimus in animali et in vegetabili est perfectio prima corporis naturalis instr</w:t>
      </w:r>
      <w:r>
        <w:t>umentalis habentis opera vitae.</w:t>
      </w:r>
      <w:r>
        <w:rPr>
          <w:lang w:val="cs-CZ"/>
        </w:rPr>
        <w:t> </w:t>
      </w:r>
      <w:r>
        <w:rPr>
          <w:color w:val="000000"/>
        </w:rPr>
        <w:t>»</w:t>
      </w:r>
      <w:r w:rsidRPr="088A4806">
        <w:t xml:space="preserve"> (</w:t>
      </w:r>
      <w:r w:rsidRPr="088A4806">
        <w:rPr>
          <w:i/>
        </w:rPr>
        <w:t>Liber de anima</w:t>
      </w:r>
      <w:r w:rsidRPr="088A4806">
        <w:t xml:space="preserve"> I.1, ed. Van Riet, p. 29.60–63</w:t>
      </w:r>
      <w:r w:rsidRPr="088A4806">
        <w:fldChar w:fldCharType="begin"/>
      </w:r>
      <w:r w:rsidRPr="088A4806">
        <w:instrText xml:space="preserve"> XE </w:instrText>
      </w:r>
      <w:r>
        <w:rPr>
          <w:rFonts w:cs="Calibri"/>
        </w:rPr>
        <w:instrText>"</w:instrText>
      </w:r>
      <w:r w:rsidRPr="088A4806">
        <w:instrText>Avicenna:Liber de anima 29.60–63</w:instrText>
      </w:r>
      <w:r>
        <w:rPr>
          <w:rFonts w:cs="Calibri"/>
        </w:rPr>
        <w:instrText>"</w:instrText>
      </w:r>
      <w:r w:rsidRPr="088A4806">
        <w:instrText xml:space="preserve"> </w:instrText>
      </w:r>
      <w:r w:rsidRPr="088A4806">
        <w:fldChar w:fldCharType="end"/>
      </w:r>
      <w:r w:rsidRPr="088A4806">
        <w:t>)</w:t>
      </w:r>
    </w:p>
  </w:footnote>
  <w:footnote w:id="134">
    <w:p w14:paraId="70A11ED0" w14:textId="4F653597" w:rsidR="00EA70DA" w:rsidRPr="0056115C" w:rsidRDefault="00EA70DA" w:rsidP="00E35CBF">
      <w:pPr>
        <w:pStyle w:val="Textpoznpodarou"/>
      </w:pPr>
      <w:r>
        <w:rPr>
          <w:rStyle w:val="Znakapoznpodarou"/>
        </w:rPr>
        <w:footnoteRef/>
      </w:r>
      <w:r>
        <w:t xml:space="preserve"> « Anima etiam non est substantia quæ sit corpus. Restat igitur ut sit substantia quæ est spi</w:t>
      </w:r>
      <w:r>
        <w:rPr>
          <w:lang w:val="cs-CZ"/>
        </w:rPr>
        <w:t>r</w:t>
      </w:r>
      <w:r>
        <w:t>itus rationalis. »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Pr>
          <w:lang w:val="cs-CZ"/>
        </w:rPr>
        <w:t xml:space="preserve">La </w:t>
      </w:r>
      <w:r>
        <w:t>r</w:t>
      </w:r>
      <w:r>
        <w:rPr>
          <w:lang w:val="cs-CZ"/>
        </w:rPr>
        <w:t>é</w:t>
      </w:r>
      <w:r w:rsidRPr="00D040B5">
        <w:t xml:space="preserve">ception </w:t>
      </w:r>
      <w:r w:rsidRPr="00D6314C">
        <w:rPr>
          <w:lang w:val="fr-FR"/>
        </w:rPr>
        <w:t xml:space="preserve">de l’âme </w:t>
      </w:r>
      <w:r>
        <w:rPr>
          <w:lang w:val="cs-CZ"/>
        </w:rPr>
        <w:t xml:space="preserve">comme </w:t>
      </w:r>
      <w:r>
        <w:t>« </w:t>
      </w:r>
      <w:r w:rsidRPr="0015319B">
        <w:rPr>
          <w:i/>
        </w:rPr>
        <w:t>hoc aliquid</w:t>
      </w:r>
      <w:r>
        <w:rPr>
          <w:i/>
          <w:lang w:val="cs-CZ"/>
        </w:rPr>
        <w:t> </w:t>
      </w:r>
      <w:r>
        <w:rPr>
          <w:color w:val="000000"/>
        </w:rPr>
        <w:t>»</w:t>
      </w:r>
      <w:r>
        <w:rPr>
          <w:color w:val="000000"/>
          <w:lang w:val="cs-CZ"/>
        </w:rPr>
        <w:t xml:space="preserve"> selon Avicenne dans l</w:t>
      </w:r>
      <w:r>
        <w:rPr>
          <w:rFonts w:cs="Calibri"/>
          <w:color w:val="000000"/>
          <w:lang w:val="cs-CZ"/>
        </w:rPr>
        <w:t>′</w:t>
      </w:r>
      <w:r>
        <w:rPr>
          <w:color w:val="000000"/>
          <w:lang w:val="cs-CZ"/>
        </w:rPr>
        <w:t xml:space="preserve">école de </w:t>
      </w:r>
      <w:r>
        <w:t xml:space="preserve">Tolède, </w:t>
      </w:r>
      <w:r>
        <w:rPr>
          <w:lang w:val="cs-CZ"/>
        </w:rPr>
        <w:t xml:space="preserve">voir </w:t>
      </w:r>
      <w:r>
        <w:t>Boer 2013, 24</w:t>
      </w:r>
      <w:r>
        <w:rPr>
          <w:lang w:val="cs-CZ"/>
        </w:rPr>
        <w:t>–</w:t>
      </w:r>
      <w:r w:rsidRPr="00D040B5">
        <w:t>25.</w:t>
      </w:r>
    </w:p>
  </w:footnote>
  <w:footnote w:id="135">
    <w:p w14:paraId="70280519" w14:textId="77777777" w:rsidR="00EA70DA" w:rsidRDefault="00EA70DA" w:rsidP="0029317D">
      <w:pPr>
        <w:pStyle w:val="Textpoznpodarou"/>
      </w:pPr>
      <w:r>
        <w:rPr>
          <w:rStyle w:val="Znakapoznpodarou"/>
        </w:rPr>
        <w:footnoteRef/>
      </w:r>
      <w:r>
        <w:t xml:space="preserve"> </w:t>
      </w:r>
      <w:r>
        <w:rPr>
          <w:rFonts w:eastAsia="NewAster"/>
        </w:rPr>
        <w:t>« 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 (</w:t>
      </w:r>
      <w:r>
        <w:rPr>
          <w:rFonts w:eastAsia="NewAster-Italic"/>
          <w:i/>
        </w:rPr>
        <w:t>Quaestiones Naturales</w:t>
      </w:r>
      <w:r>
        <w:rPr>
          <w:rFonts w:eastAsia="NewAster-Italic"/>
        </w:rPr>
        <w:t>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p. 53.18‒21</w:t>
      </w:r>
      <w:r>
        <w:rPr>
          <w:rFonts w:eastAsia="NewAster"/>
          <w:lang w:val="cs-CZ"/>
        </w:rPr>
        <w:t>, cit. apr</w:t>
      </w:r>
      <w:r>
        <w:rPr>
          <w:rFonts w:eastAsia="NewAster" w:cs="Calibri"/>
          <w:lang w:val="cs-CZ"/>
        </w:rPr>
        <w:t>è</w:t>
      </w:r>
      <w:r>
        <w:rPr>
          <w:rFonts w:eastAsia="NewAster"/>
          <w:lang w:val="cs-CZ"/>
        </w:rPr>
        <w:t xml:space="preserve">s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6">
    <w:p w14:paraId="4A5893E1" w14:textId="77777777" w:rsidR="00EA70DA" w:rsidRDefault="00EA70DA" w:rsidP="0029317D">
      <w:pPr>
        <w:pStyle w:val="Textpoznpodarou"/>
      </w:pPr>
      <w:r>
        <w:rPr>
          <w:rStyle w:val="Znakapoznpodarou"/>
        </w:rPr>
        <w:footnoteRef/>
      </w:r>
      <w:r>
        <w:t xml:space="preserve"> «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 »</w:t>
      </w:r>
      <w:r>
        <w:rPr>
          <w:rFonts w:eastAsia="NewAster"/>
        </w:rPr>
        <w:t xml:space="preserve"> </w:t>
      </w:r>
      <w:r>
        <w:t>(</w:t>
      </w:r>
      <w:r>
        <w:rPr>
          <w:i/>
        </w:rPr>
        <w:t>Kitāb al-</w:t>
      </w:r>
      <w:r w:rsidRPr="002E0329">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xml:space="preserve">, </w:t>
      </w:r>
      <w:r>
        <w:rPr>
          <w:rFonts w:eastAsia="NewAster"/>
          <w:lang w:val="cs-CZ"/>
        </w:rPr>
        <w:t>cit. apr</w:t>
      </w:r>
      <w:r>
        <w:rPr>
          <w:rFonts w:eastAsia="NewAster" w:cs="Calibri"/>
          <w:lang w:val="cs-CZ"/>
        </w:rPr>
        <w:t>è</w:t>
      </w:r>
      <w:r>
        <w:rPr>
          <w:rFonts w:eastAsia="NewAster"/>
          <w:lang w:val="cs-CZ"/>
        </w:rPr>
        <w:t xml:space="preserve">s </w:t>
      </w:r>
      <w:r>
        <w:rPr>
          <w:lang w:val="cs-CZ"/>
        </w:rPr>
        <w:t>D</w:t>
      </w:r>
      <w:r>
        <w:t>i Giovanni 2004, 262)</w:t>
      </w:r>
    </w:p>
  </w:footnote>
  <w:footnote w:id="137">
    <w:p w14:paraId="432E0C0F" w14:textId="77777777" w:rsidR="00EA70DA" w:rsidRDefault="00EA70DA" w:rsidP="0029317D">
      <w:pPr>
        <w:pStyle w:val="Textpoznpodarou"/>
      </w:pPr>
      <w:r>
        <w:rPr>
          <w:rStyle w:val="Znakapoznpodarou"/>
        </w:rPr>
        <w:footnoteRef/>
      </w:r>
      <w:r>
        <w:t xml:space="preserve"> </w:t>
      </w:r>
      <w:r>
        <w:rPr>
          <w:sz w:val="21"/>
        </w:rPr>
        <w:t xml:space="preserve">« Definitio enim equinitatis est praeter definitionem universalitatis nec universalitas continetur in definitione equinitatis. Equinitas etenim habet definitionem quæ non eget universalitate, sed est cui accidit universalitas. Unde ipsa equinitas non est aliquid nisi equinitas tantum ; ipsa enim in se nec est multa nec unum, nec est existens in his sensibilibus nec in anima, nec est aliquid horum potentia vel effectu, ita ut hoc contineatur intra essentiam equinitatis, sed ex hoc quod est equinitas tantum. » </w:t>
      </w:r>
      <w:r>
        <w:t>(</w:t>
      </w:r>
      <w:r>
        <w:rPr>
          <w:i/>
        </w:rPr>
        <w:t xml:space="preserve">Liber de philosophia prima </w:t>
      </w:r>
      <w:r>
        <w:t>V.1</w:t>
      </w:r>
      <w:r>
        <w:rPr>
          <w:lang w:val="cs-CZ"/>
        </w:rPr>
        <w:t xml:space="preserve">, </w:t>
      </w:r>
      <w:r>
        <w:t>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8">
    <w:p w14:paraId="589175D0" w14:textId="77777777" w:rsidR="00EA70DA" w:rsidRDefault="00EA70DA" w:rsidP="0029317D">
      <w:pPr>
        <w:pStyle w:val="Textpoznpodarou"/>
      </w:pPr>
      <w:r>
        <w:rPr>
          <w:rStyle w:val="Znakapoznpodarou"/>
        </w:rPr>
        <w:footnoteRef/>
      </w:r>
      <w:r>
        <w:t xml:space="preserve"> « Dico igitur quod quamvis prioritas et posterioritas dicantur multis modis, tamen fortasse conveniunt in uno secundum ambiguitatem, scilicet quia priori, inquantum est prius, aliquid est quod non est posteriori, sed nihil est posteriori quod non habeat id quod est prius. »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9">
    <w:p w14:paraId="5F6188A6" w14:textId="545B13F8" w:rsidR="00EA70DA" w:rsidRDefault="00EA70DA" w:rsidP="000E3A95">
      <w:pPr>
        <w:pStyle w:val="Textpoznpodarou"/>
      </w:pPr>
      <w:r>
        <w:rPr>
          <w:rStyle w:val="Znakapoznpodarou"/>
        </w:rPr>
        <w:footnoteRef/>
      </w:r>
      <w:r>
        <w:t xml:space="preserve"> « Cum autem aliquam formam repraesentat sensus imaginationi et imaginatio intellectui, et </w:t>
      </w:r>
      <w:r w:rsidRPr="00C57352">
        <w:rPr>
          <w:i/>
        </w:rPr>
        <w:t>intellectus</w:t>
      </w:r>
      <w:r>
        <w:t xml:space="preserve"> excipit ex illa intentionem… nisi secundum accidens quod est illius proprium ex hoc quod est illud accidens, ita ut aliquando accipiat illam nudam, aliquando cum illo accidente. Et propter hoc dicitur quod Socrates et Plato sunt una intentio in humanitate. » (</w:t>
      </w:r>
      <w:r>
        <w:rPr>
          <w:i/>
        </w:rPr>
        <w:t>Liber de anima</w:t>
      </w:r>
      <w:r>
        <w:t xml:space="preserve"> V.5</w:t>
      </w:r>
      <w:r>
        <w:rPr>
          <w:lang w:val="cs-CZ"/>
        </w:rPr>
        <w:t xml:space="preserve">, </w:t>
      </w:r>
      <w:r>
        <w:t>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40">
    <w:p w14:paraId="3BC42B36" w14:textId="77777777" w:rsidR="00EA70DA" w:rsidRDefault="00EA70DA" w:rsidP="0029317D">
      <w:pPr>
        <w:pStyle w:val="Textpoznpodarou"/>
      </w:pPr>
      <w:r>
        <w:rPr>
          <w:rStyle w:val="Znakapoznpodarou"/>
        </w:rPr>
        <w:footnoteRef/>
      </w:r>
      <w:r>
        <w:t xml:space="preserve"> « Unaquaeque enim res habet certitudinem qua est id quod est, sicut triangulus habet certitudinem qua est triangulus, et albedo habet certitudinem qua est albedo. Et hoc est quod fortasse appellamus esse proprium, nec intendimus per illud nisi intentionem esse affirmativi. » (</w:t>
      </w:r>
      <w:r>
        <w:rPr>
          <w:i/>
        </w:rPr>
        <w:t>Liber de philosophia prima</w:t>
      </w:r>
      <w:r>
        <w:t xml:space="preserve"> I.5</w:t>
      </w:r>
      <w:r>
        <w:rPr>
          <w:lang w:val="cs-CZ"/>
        </w:rPr>
        <w:t xml:space="preserve">, </w:t>
      </w:r>
      <w:r>
        <w:t>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41">
    <w:p w14:paraId="6FBA8776" w14:textId="77777777" w:rsidR="00EA70DA" w:rsidRDefault="00EA70DA" w:rsidP="0029317D">
      <w:pPr>
        <w:pStyle w:val="Textpoznpodarou"/>
      </w:pPr>
      <w:r>
        <w:rPr>
          <w:rStyle w:val="Znakapoznpodarou"/>
        </w:rPr>
        <w:footnoteRef/>
      </w:r>
      <w:r>
        <w:t xml:space="preserve"> „Unaquaeque res habet certitudinem propriam quæ est eius quidditas. Et notum est quod certitudo cuiuscumque rei quæ propria est ei, est praeter esse quod multivocum est cum aliquid, quoniam, cum dixeris quod certitudo rei talis est in singularibus, vel in anima, vel absolute ita ut communicet utrisque, erit tunc haec intentio apprehensa et intellecta. “ (</w:t>
      </w:r>
      <w:r>
        <w:rPr>
          <w:i/>
        </w:rPr>
        <w:t xml:space="preserve">Liber de philosophia prima </w:t>
      </w:r>
      <w:r>
        <w:t>I.5, ed. Van Riet, p. 35.62–68</w:t>
      </w:r>
      <w:r>
        <w:rPr>
          <w:rStyle w:val="addmd"/>
          <w:i/>
        </w:rPr>
        <w:fldChar w:fldCharType="begin"/>
      </w:r>
      <w:r>
        <w:instrText xml:space="preserve"> XE "Avicenna:</w:instrText>
      </w:r>
      <w:r>
        <w:rPr>
          <w:i/>
        </w:rPr>
        <w:instrText>Liber de philosophia prima</w:instrText>
      </w:r>
      <w:r>
        <w:instrText xml:space="preserve"> 35.62–68" </w:instrText>
      </w:r>
      <w:r>
        <w:rPr>
          <w:rStyle w:val="addmd"/>
          <w:i/>
        </w:rPr>
        <w:fldChar w:fldCharType="end"/>
      </w:r>
      <w:r>
        <w:t>)</w:t>
      </w:r>
    </w:p>
  </w:footnote>
  <w:footnote w:id="142">
    <w:p w14:paraId="61EBB9B1" w14:textId="77777777" w:rsidR="00EA70DA" w:rsidRDefault="00EA70DA" w:rsidP="0029317D">
      <w:pPr>
        <w:pStyle w:val="Textpoznpodarou"/>
      </w:pPr>
      <w:r>
        <w:rPr>
          <w:rStyle w:val="Znakapoznpodarou"/>
        </w:rPr>
        <w:footnoteRef/>
      </w:r>
      <w:r>
        <w:t xml:space="preserve"> </w:t>
      </w:r>
      <w:r>
        <w:rPr>
          <w:sz w:val="24"/>
        </w:rPr>
        <w:t>« </w:t>
      </w:r>
      <w:r>
        <w:t>Et natura dicitur ad modum particularis et ad modum universalis. Sed quæ dicitur ad modum particularis, hoc est natura propria uniuscuiusque individui. Sed quæ dicitur ad modum universalis, fortassis aut erit universalis considerata ut species, aut erit universalis absolute, et ambae non habet esse in signatis scilicet individuis, nec sunt essentia existentes nisi in intellectu : dico enim quod non habet esse nisi particulare. »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3">
    <w:p w14:paraId="2B3FB702" w14:textId="77777777" w:rsidR="00EA70DA" w:rsidRDefault="00EA70DA" w:rsidP="0029317D">
      <w:pPr>
        <w:pStyle w:val="Textpoznpodarou"/>
      </w:pPr>
      <w:r>
        <w:rPr>
          <w:rStyle w:val="Znakapoznpodarou"/>
        </w:rPr>
        <w:footnoteRef/>
      </w:r>
      <w:r>
        <w:t xml:space="preserve"> «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 (Lizzini 2003b, 137)</w:t>
      </w:r>
    </w:p>
  </w:footnote>
  <w:footnote w:id="144">
    <w:p w14:paraId="465C9D4B" w14:textId="1189DFA4" w:rsidR="00EA70DA" w:rsidRDefault="00EA70DA" w:rsidP="0029317D">
      <w:pPr>
        <w:pStyle w:val="Textpoznpodarou"/>
      </w:pPr>
      <w:r>
        <w:rPr>
          <w:rStyle w:val="Znakapoznpodarou"/>
        </w:rPr>
        <w:footnoteRef/>
      </w:r>
      <w:r>
        <w:t xml:space="preserve"> « Si autem non fuerit hoc propositum et haec coniunctio utriusque, non scietur quid sit res cuius quaerimus intentionem, nec separabitur a comitantia intelligendi ens cum illa ullo modo, quoniam </w:t>
      </w:r>
      <w:r w:rsidRPr="00C57352">
        <w:rPr>
          <w:i/>
        </w:rPr>
        <w:t>intellectus</w:t>
      </w:r>
      <w:r>
        <w:t xml:space="preserve"> de ente semper comitabitur illam, quia illa habet esse vel in singularibus vel in aestimatione vel intellectu. Si autem non esset ita, tunc non esset res. » (</w:t>
      </w:r>
      <w:r>
        <w:rPr>
          <w:i/>
        </w:rPr>
        <w:t xml:space="preserve">Liber de philosophia prima </w:t>
      </w:r>
      <w:r>
        <w:t>I.5</w:t>
      </w:r>
      <w:r>
        <w:rPr>
          <w:lang w:val="cs-CZ"/>
        </w:rPr>
        <w:t xml:space="preserve">, </w:t>
      </w:r>
      <w:r>
        <w:t>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5">
    <w:p w14:paraId="6A0B30B8" w14:textId="77777777" w:rsidR="00EA70DA" w:rsidRDefault="00EA70DA" w:rsidP="0029317D">
      <w:pPr>
        <w:pStyle w:val="Textpoznpodarou"/>
      </w:pPr>
      <w:r>
        <w:rPr>
          <w:rStyle w:val="Znakapoznpodarou"/>
        </w:rPr>
        <w:footnoteRef/>
      </w:r>
      <w:r>
        <w:t xml:space="preserve"> « Ideo primum subiectum huius scientiae est ens ; et ea quæ inquirit sunt consequentia ens, inquantum est ens, sine conditione. » (</w:t>
      </w:r>
      <w:r>
        <w:rPr>
          <w:i/>
        </w:rPr>
        <w:t>Liber de philosophia prima</w:t>
      </w:r>
      <w:r>
        <w:t xml:space="preserve"> I.2</w:t>
      </w:r>
      <w:r>
        <w:rPr>
          <w:lang w:val="cs-CZ"/>
        </w:rPr>
        <w:t xml:space="preserve">, </w:t>
      </w:r>
      <w:r>
        <w:t>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6">
    <w:p w14:paraId="4A58E0F4" w14:textId="77777777" w:rsidR="00EA70DA" w:rsidRDefault="00EA70DA" w:rsidP="0029317D">
      <w:pPr>
        <w:pStyle w:val="Textpoznpodarou"/>
      </w:pPr>
      <w:r>
        <w:rPr>
          <w:rStyle w:val="Znakapoznpodarou"/>
        </w:rPr>
        <w:footnoteRef/>
      </w:r>
      <w:r>
        <w:t xml:space="preserve"> « Ex hoc enim esse nec est genus nec species nec individuum nec unum nec multa, sed ex hoc esse est tantum animal et tantum homo. Sed comitatur illud sine dubio esse unum vel multa, cum impossibile sit aliquid esse et non esse alteram istorum... » (</w:t>
      </w:r>
      <w:r>
        <w:rPr>
          <w:i/>
        </w:rPr>
        <w:t>Liber de philosophia prima</w:t>
      </w:r>
      <w:r>
        <w:t xml:space="preserve"> V.1</w:t>
      </w:r>
      <w:r>
        <w:rPr>
          <w:lang w:val="cs-CZ"/>
        </w:rPr>
        <w:t xml:space="preserve">, </w:t>
      </w:r>
      <w:r>
        <w:t>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7">
    <w:p w14:paraId="4EBACFE0" w14:textId="77777777" w:rsidR="00EA70DA" w:rsidRPr="087711C1" w:rsidRDefault="00EA70DA" w:rsidP="0014069E">
      <w:pPr>
        <w:pStyle w:val="Textpoznpodarou"/>
      </w:pPr>
      <w:r>
        <w:rPr>
          <w:rStyle w:val="Znakapoznpodarou"/>
        </w:rPr>
        <w:footnoteRef/>
      </w:r>
      <w:r>
        <w:t xml:space="preserve"> « </w:t>
      </w:r>
      <w:r>
        <w:rPr>
          <w:lang w:val="cs-CZ"/>
        </w:rPr>
        <w:t>A</w:t>
      </w:r>
      <w:r>
        <w:t>d certitudinem vero ipsum essendi corpus, et ad sciendum nos illud esse corpus, non eget ut sit finitum. Finitio enim accidentale est ei et comitans. Et ideo ad imaginandum corpus non est necesse imaginari corpus finitum ; qui autem imaginat corpus infinitum non imaginat corpus non corpus, nec imaginat privationem finitionis nisi qui imaginat corpus. » (</w:t>
      </w:r>
      <w:r w:rsidRPr="0074263F">
        <w:rPr>
          <w:i/>
        </w:rPr>
        <w:t>Liber de philosophia prima</w:t>
      </w:r>
      <w:r>
        <w:rPr>
          <w:i/>
        </w:rPr>
        <w:t xml:space="preserve"> </w:t>
      </w:r>
      <w:r>
        <w:t>I</w:t>
      </w:r>
      <w:r>
        <w:rPr>
          <w:lang w:val="cs-CZ"/>
        </w:rPr>
        <w:t>I</w:t>
      </w:r>
      <w:r>
        <w:t>.2</w:t>
      </w:r>
      <w:r>
        <w:rPr>
          <w:lang w:val="cs-CZ"/>
        </w:rPr>
        <w:t xml:space="preserve">, </w:t>
      </w:r>
      <w:r>
        <w:t>ed. Van Riet, p</w:t>
      </w:r>
      <w:r>
        <w:rPr>
          <w:lang w:val="cs-CZ"/>
        </w:rPr>
        <w:t>p</w:t>
      </w:r>
      <w:r>
        <w:t>. 70.14–71.18</w:t>
      </w:r>
      <w:r>
        <w:fldChar w:fldCharType="begin"/>
      </w:r>
      <w:r>
        <w:instrText xml:space="preserve"> XE "</w:instrText>
      </w:r>
      <w:r>
        <w:rPr>
          <w:lang w:val="cs-CZ"/>
        </w:rPr>
        <w:instrText>Avicenna:</w:instrText>
      </w:r>
      <w:r w:rsidRPr="008D504B">
        <w:rPr>
          <w:i/>
        </w:rPr>
        <w:instrText xml:space="preserve">Liber de philosophia prima </w:instrText>
      </w:r>
      <w:r w:rsidRPr="008D504B">
        <w:instrText>70.14–71.18</w:instrText>
      </w:r>
      <w:r>
        <w:instrText xml:space="preserve">" </w:instrText>
      </w:r>
      <w:r>
        <w:fldChar w:fldCharType="end"/>
      </w:r>
      <w:r>
        <w:t>)</w:t>
      </w:r>
    </w:p>
  </w:footnote>
  <w:footnote w:id="148">
    <w:p w14:paraId="6FC5990B" w14:textId="77777777" w:rsidR="00EA70DA" w:rsidRDefault="00EA70DA" w:rsidP="0014069E">
      <w:pPr>
        <w:pStyle w:val="Textpoznpodarou"/>
      </w:pPr>
      <w:r>
        <w:rPr>
          <w:rStyle w:val="Znakapoznpodarou"/>
        </w:rPr>
        <w:footnoteRef/>
      </w:r>
      <w:r>
        <w:t xml:space="preserve"> « Nostra autem dictio, scilicet </w:t>
      </w:r>
      <w:r>
        <w:rPr>
          <w:i/>
        </w:rPr>
        <w:t>est</w:t>
      </w:r>
      <w:r>
        <w:t>, continet in se designationem. » (</w:t>
      </w:r>
      <w:r>
        <w:rPr>
          <w:i/>
        </w:rPr>
        <w:t>Liber de philosophia prima</w:t>
      </w:r>
      <w:r>
        <w:t xml:space="preserve"> I.5</w:t>
      </w:r>
      <w:r>
        <w:rPr>
          <w:lang w:val="cs-CZ"/>
        </w:rPr>
        <w:t xml:space="preserve">,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9">
    <w:p w14:paraId="0A8D1E94" w14:textId="77777777" w:rsidR="00EA70DA" w:rsidRPr="00317FE1" w:rsidRDefault="00EA70DA" w:rsidP="0014069E">
      <w:pPr>
        <w:pStyle w:val="Textpoznpodarou"/>
        <w:rPr>
          <w:noProof/>
          <w:lang w:val="cs-CZ"/>
        </w:rPr>
      </w:pPr>
      <w:r>
        <w:rPr>
          <w:rStyle w:val="Znakapoznpodarou"/>
        </w:rPr>
        <w:footnoteRef/>
      </w:r>
      <w:r>
        <w:t xml:space="preserve"> </w:t>
      </w:r>
      <w:r>
        <w:rPr>
          <w:rStyle w:val="addmd"/>
          <w:noProof/>
          <w:lang w:val="cs-CZ"/>
        </w:rPr>
        <w:t>« </w:t>
      </w:r>
      <w:r w:rsidRPr="00273106">
        <w:rPr>
          <w:noProof/>
        </w:rPr>
        <w:t>Sic igitur oportet intelligi corpus: quod ipsum est substantia cuius haec est forma qua est id quod est.</w:t>
      </w:r>
      <w:r>
        <w:rPr>
          <w:noProof/>
        </w:rPr>
        <w:t> »</w:t>
      </w:r>
      <w:r w:rsidRPr="00273106">
        <w:rPr>
          <w:noProof/>
        </w:rPr>
        <w:t xml:space="preserve"> (</w:t>
      </w:r>
      <w:r w:rsidRPr="00317FE1">
        <w:rPr>
          <w:i/>
          <w:noProof/>
        </w:rPr>
        <w:t>Liber de philosophia prima</w:t>
      </w:r>
      <w:r>
        <w:rPr>
          <w:noProof/>
        </w:rPr>
        <w:t xml:space="preserve"> I</w:t>
      </w:r>
      <w:r>
        <w:rPr>
          <w:noProof/>
          <w:lang w:val="cs-CZ"/>
        </w:rPr>
        <w:t>I</w:t>
      </w:r>
      <w:r w:rsidRPr="00273106">
        <w:rPr>
          <w:noProof/>
        </w:rPr>
        <w:t>.2</w:t>
      </w:r>
      <w:r>
        <w:rPr>
          <w:noProof/>
          <w:lang w:val="cs-CZ"/>
        </w:rPr>
        <w:t xml:space="preserve">, </w:t>
      </w:r>
      <w:r>
        <w:rPr>
          <w:noProof/>
        </w:rPr>
        <w:t>ed. Van Riet</w:t>
      </w:r>
      <w:r w:rsidRPr="00273106">
        <w:rPr>
          <w:noProof/>
        </w:rPr>
        <w:t xml:space="preserve">, </w:t>
      </w:r>
      <w:r>
        <w:rPr>
          <w:noProof/>
          <w:lang w:val="cs-CZ"/>
        </w:rPr>
        <w:t xml:space="preserve">p. </w:t>
      </w:r>
      <w:r w:rsidRPr="00273106">
        <w:rPr>
          <w:noProof/>
        </w:rPr>
        <w:t>72.47–48</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2</w:instrText>
      </w:r>
      <w:r>
        <w:instrText>.</w:instrText>
      </w:r>
      <w:r>
        <w:rPr>
          <w:lang w:val="cs-CZ"/>
        </w:rPr>
        <w:instrText>47‒48</w:instrText>
      </w:r>
      <w:r>
        <w:instrText xml:space="preserve">" </w:instrText>
      </w:r>
      <w:r>
        <w:rPr>
          <w:rFonts w:eastAsia="NewAster"/>
        </w:rPr>
        <w:fldChar w:fldCharType="end"/>
      </w:r>
      <w:r w:rsidRPr="00273106">
        <w:rPr>
          <w:noProof/>
        </w:rPr>
        <w:t>)</w:t>
      </w:r>
    </w:p>
  </w:footnote>
  <w:footnote w:id="150">
    <w:p w14:paraId="62DAD6AD" w14:textId="77777777" w:rsidR="00EA70DA" w:rsidRDefault="00EA70DA" w:rsidP="0014069E">
      <w:pPr>
        <w:pStyle w:val="Textpoznpodarou"/>
      </w:pPr>
      <w:r>
        <w:rPr>
          <w:rStyle w:val="Znakapoznpodarou"/>
        </w:rPr>
        <w:footnoteRef/>
      </w:r>
      <w:r>
        <w:t xml:space="preserve"> «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 (Ivry 1984, 167)</w:t>
      </w:r>
    </w:p>
  </w:footnote>
  <w:footnote w:id="151">
    <w:p w14:paraId="006A8C8F" w14:textId="77777777" w:rsidR="00EA70DA" w:rsidRPr="083E67EA" w:rsidRDefault="00EA70DA" w:rsidP="0014069E">
      <w:pPr>
        <w:pStyle w:val="Textpoznpodarou"/>
      </w:pPr>
      <w:r>
        <w:rPr>
          <w:rStyle w:val="Znakapoznpodarou"/>
        </w:rPr>
        <w:footnoteRef/>
      </w:r>
      <w:r>
        <w:t xml:space="preserve"> « Si enim necesse esset illud esse vel caelum vel in caelo, manifestum est tamen ex hoc quod, ad hoc ut ipsum sit corpus in effectu, non est necesse esse in corpore tres dimensiones in effectu secundum praedictos modos trium dimensionum. » (</w:t>
      </w:r>
      <w:r w:rsidRPr="0074263F">
        <w:rPr>
          <w:i/>
        </w:rPr>
        <w:t>Liber de philosophia prima</w:t>
      </w:r>
      <w:r>
        <w:rPr>
          <w:i/>
        </w:rPr>
        <w:t xml:space="preserve"> </w:t>
      </w:r>
      <w:r>
        <w:t>I</w:t>
      </w:r>
      <w:r>
        <w:rPr>
          <w:lang w:val="cs-CZ"/>
        </w:rPr>
        <w:t>I</w:t>
      </w:r>
      <w:r>
        <w:t>.2</w:t>
      </w:r>
      <w:r>
        <w:rPr>
          <w:lang w:val="cs-CZ"/>
        </w:rPr>
        <w:t xml:space="preserve">, </w:t>
      </w:r>
      <w:r>
        <w:t>ed. Van Riet, p. 71.30–33</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1</w:instrText>
      </w:r>
      <w:r>
        <w:instrText>.</w:instrText>
      </w:r>
      <w:r>
        <w:rPr>
          <w:lang w:val="cs-CZ"/>
        </w:rPr>
        <w:instrText>30‒33</w:instrText>
      </w:r>
      <w:r>
        <w:instrText xml:space="preserve">" </w:instrText>
      </w:r>
      <w:r>
        <w:rPr>
          <w:rFonts w:eastAsia="NewAster"/>
        </w:rPr>
        <w:fldChar w:fldCharType="end"/>
      </w:r>
      <w:r>
        <w:t>)</w:t>
      </w:r>
    </w:p>
  </w:footnote>
  <w:footnote w:id="152">
    <w:p w14:paraId="129EF809" w14:textId="77777777" w:rsidR="00EA70DA" w:rsidRDefault="00EA70DA" w:rsidP="0029317D">
      <w:pPr>
        <w:pStyle w:val="Textpoznpodarou"/>
      </w:pPr>
      <w:r>
        <w:rPr>
          <w:rStyle w:val="Znakapoznpodarou"/>
        </w:rPr>
        <w:footnoteRef/>
      </w:r>
      <w:r>
        <w:t xml:space="preserve"> « Unde, si quis interrogavit an humanitas quæ est in Platone, ex hoc quod est humanitas, sit alia ab illa quæ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quæ est in Socrate quiddam extrinsecum est. Ipse vero non interrogavit de humanitate nisi ex hoc quod est humanitas. » (</w:t>
      </w:r>
      <w:r>
        <w:rPr>
          <w:i/>
        </w:rPr>
        <w:t>Liber de philosophia prima</w:t>
      </w:r>
      <w:r>
        <w:t>, V.1</w:t>
      </w:r>
      <w:r>
        <w:rPr>
          <w:lang w:val="cs-CZ"/>
        </w:rPr>
        <w:t>,</w:t>
      </w:r>
      <w:r>
        <w:t xml:space="preserve">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3">
    <w:p w14:paraId="779E1994" w14:textId="77777777" w:rsidR="00EA70DA" w:rsidRPr="082F35AB" w:rsidRDefault="00EA70DA" w:rsidP="0029317D">
      <w:pPr>
        <w:pStyle w:val="Textpoznpodarou"/>
      </w:pPr>
      <w:r>
        <w:rPr>
          <w:rStyle w:val="Znakapoznpodarou"/>
        </w:rPr>
        <w:footnoteRef/>
      </w:r>
      <w:r>
        <w:t xml:space="preserve"> « </w:t>
      </w:r>
      <w:r w:rsidRPr="00445ACB">
        <w:t>Veritas autem qu</w:t>
      </w:r>
      <w:r>
        <w:t>æ</w:t>
      </w:r>
      <w:r w:rsidRPr="00445ACB">
        <w:t xml:space="preserve"> adaequatur rei, illa est certa</w:t>
      </w:r>
      <w:r>
        <w:t>, sed est certa, ut puto, respectu suae comparationis ad rem, et est veritas respectu comparationis rei ad ipsam. »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54">
    <w:p w14:paraId="074843D5" w14:textId="77777777" w:rsidR="00EA70DA" w:rsidRPr="08690C59" w:rsidRDefault="00EA70DA" w:rsidP="0029317D">
      <w:pPr>
        <w:pStyle w:val="Textpoznpodarou"/>
      </w:pPr>
      <w:r>
        <w:rPr>
          <w:rStyle w:val="Znakapoznpodarou"/>
        </w:rPr>
        <w:footnoteRef/>
      </w:r>
      <w:r>
        <w:t xml:space="preserve"> « Sicut enim haec scientia est principium essendi illas, sic scientia huius est principium certitudinis sciendi illas. » (</w:t>
      </w:r>
      <w:r w:rsidRPr="009F4F19">
        <w:rPr>
          <w:rStyle w:val="FontStyle129"/>
          <w:rFonts w:ascii="Calibri" w:hAnsi="Calibri"/>
          <w:i/>
          <w:sz w:val="20"/>
        </w:rPr>
        <w:t>Liber de Philosophia prima</w:t>
      </w:r>
      <w:r>
        <w:rPr>
          <w:rStyle w:val="FontStyle129"/>
          <w:rFonts w:ascii="Calibri" w:hAnsi="Calibri"/>
          <w:sz w:val="20"/>
        </w:rPr>
        <w:t xml:space="preserve"> </w:t>
      </w:r>
      <w:r>
        <w:t>I.3</w:t>
      </w:r>
      <w:r>
        <w:rPr>
          <w:lang w:val="cs-CZ"/>
        </w:rPr>
        <w:t xml:space="preserve">, </w:t>
      </w:r>
      <w:r>
        <w:t>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55">
    <w:p w14:paraId="7A5F0463" w14:textId="77777777" w:rsidR="00EA70DA" w:rsidRDefault="00EA70DA" w:rsidP="0029317D">
      <w:pPr>
        <w:pStyle w:val="Textpoznpodarou"/>
      </w:pPr>
      <w:r>
        <w:rPr>
          <w:rStyle w:val="Znakapoznpodarou"/>
        </w:rPr>
        <w:footnoteRef/>
      </w:r>
      <w:r>
        <w:t xml:space="preserve"> «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 »</w:t>
      </w:r>
      <w:r>
        <w:t xml:space="preserve"> (</w:t>
      </w:r>
      <w:r>
        <w:rPr>
          <w:i/>
        </w:rPr>
        <w:t>Liber de anima</w:t>
      </w:r>
      <w:r>
        <w:t xml:space="preserve"> V.6</w:t>
      </w:r>
      <w:r>
        <w:rPr>
          <w:lang w:val="cs-CZ"/>
        </w:rPr>
        <w:t>,</w:t>
      </w:r>
      <w:r>
        <w:t xml:space="preserve">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6">
    <w:p w14:paraId="2A384B25" w14:textId="77777777" w:rsidR="00EA70DA" w:rsidRDefault="00EA70DA" w:rsidP="0029317D">
      <w:pPr>
        <w:pStyle w:val="Textpoznpodarou"/>
      </w:pPr>
      <w:r>
        <w:rPr>
          <w:rStyle w:val="Znakapoznpodarou"/>
        </w:rPr>
        <w:footnoteRef/>
      </w:r>
      <w:r>
        <w:t xml:space="preserve"> </w:t>
      </w:r>
      <w:r>
        <w:rPr>
          <w:color w:val="000000"/>
        </w:rPr>
        <w:t>« </w:t>
      </w:r>
      <w:r>
        <w:t>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w:t>
      </w:r>
      <w:r>
        <w:rPr>
          <w:lang w:val="it-IT"/>
        </w:rPr>
        <w:t> »</w:t>
      </w:r>
      <w:r>
        <w:t xml:space="preserve">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7">
    <w:p w14:paraId="4CA7839C" w14:textId="77777777" w:rsidR="00EA70DA" w:rsidRPr="0004310C" w:rsidRDefault="00EA70DA" w:rsidP="0029317D">
      <w:pPr>
        <w:pStyle w:val="Textpoznpodarou"/>
      </w:pPr>
      <w:r w:rsidRPr="0004310C">
        <w:rPr>
          <w:rStyle w:val="Znakapoznpodarou"/>
        </w:rPr>
        <w:footnoteRef/>
      </w:r>
      <w:r w:rsidRPr="0004310C">
        <w:t xml:space="preserve"> </w:t>
      </w:r>
      <w:r>
        <w:rPr>
          <w:color w:val="000000"/>
        </w:rPr>
        <w:t>«</w:t>
      </w:r>
      <w:r>
        <w:rPr>
          <w:color w:val="000000"/>
          <w:lang w:val="cs-CZ"/>
        </w:rPr>
        <w:t>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w:t>
      </w:r>
      <w:r>
        <w:rPr>
          <w:rStyle w:val="srexcerpt"/>
          <w:lang w:val="cs-CZ"/>
        </w:rPr>
        <w:t> </w:t>
      </w:r>
      <w:r>
        <w:rPr>
          <w:lang w:val="it-IT"/>
        </w:rPr>
        <w:t>»</w:t>
      </w:r>
      <w:r>
        <w:rPr>
          <w:rStyle w:val="srexcerpt"/>
        </w:rPr>
        <w:t xml:space="preserve">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8">
    <w:p w14:paraId="5170E837" w14:textId="722BD40E" w:rsidR="00EA70DA" w:rsidRPr="00FF52D0" w:rsidRDefault="00EA70DA" w:rsidP="0014069E">
      <w:pPr>
        <w:pStyle w:val="Textpoznpodarou"/>
        <w:rPr>
          <w:szCs w:val="18"/>
          <w:lang w:val="cs-CZ"/>
        </w:rPr>
      </w:pPr>
      <w:r>
        <w:rPr>
          <w:rStyle w:val="Znakapoznpodarou"/>
        </w:rPr>
        <w:footnoteRef/>
      </w:r>
      <w:r>
        <w:t xml:space="preserve"> </w:t>
      </w:r>
      <w:r>
        <w:rPr>
          <w:rStyle w:val="FontStyle129"/>
          <w:rFonts w:ascii="Calibri" w:hAnsi="Calibri"/>
          <w:sz w:val="20"/>
        </w:rPr>
        <w:t>« </w:t>
      </w:r>
      <w:r w:rsidRPr="004E699F">
        <w:t xml:space="preserve">Veritas autem intelligitur et esse absolute in singularibus, et intelligitur esse aeternum, et intelligitur dispositio dictionis vel </w:t>
      </w:r>
      <w:r w:rsidRPr="00C57352">
        <w:rPr>
          <w:i/>
        </w:rPr>
        <w:t>intellectus</w:t>
      </w:r>
      <w:r w:rsidRPr="004E699F">
        <w:t xml:space="preserve"> qui significat dispositionem in re exteriore cum est ei aequalis. Dicimus enim: </w:t>
      </w:r>
      <w:r>
        <w:t>“</w:t>
      </w:r>
      <w:r w:rsidRPr="004E699F">
        <w:t>haec dictio est vera</w:t>
      </w:r>
      <w:r>
        <w:t>”</w:t>
      </w:r>
      <w:r w:rsidRPr="004E699F">
        <w:t xml:space="preserve"> et </w:t>
      </w:r>
      <w:r>
        <w:t>“</w:t>
      </w:r>
      <w:r w:rsidRPr="004E699F">
        <w:t>haec sententia est vera</w:t>
      </w:r>
      <w:r>
        <w:t>” </w:t>
      </w:r>
      <w:r w:rsidRPr="004E699F">
        <w:t>; igitur necesse esse est id quod per seipsum est veritas semper</w:t>
      </w:r>
      <w:r>
        <w:t> </w:t>
      </w:r>
      <w:r w:rsidRPr="004E699F">
        <w:t>; possibile vero est veritas per aliud a se, et est falsum in seipso. Quicquid igitur est praeter necesse esse quod est unum, falsum est in se. Veritas autem qu</w:t>
      </w:r>
      <w:r>
        <w:t>æ</w:t>
      </w:r>
      <w:r w:rsidRPr="004E699F">
        <w:t xml:space="preserve"> adaequatur rei, illa est certa, sed est certa, ut puto, respectu suae comparationis ad rem, et est veritas respectu comparationis rei ad ipsam. Ex dictionibus autem veris, illa est dignior dici vera cuius certitudo est semper</w:t>
      </w:r>
      <w:r>
        <w:t> </w:t>
      </w:r>
      <w:r w:rsidRPr="004E699F">
        <w:t>; sed qu</w:t>
      </w:r>
      <w:r>
        <w:t>æ</w:t>
      </w:r>
      <w:r w:rsidRPr="004E699F">
        <w:t xml:space="preserve"> dignior est ad hoc est illa cuius certitudo est prima, et non per causam.</w:t>
      </w:r>
      <w:r>
        <w:t> »</w:t>
      </w:r>
      <w:r w:rsidRPr="004E699F">
        <w:t xml:space="preserve"> (</w:t>
      </w:r>
      <w:r w:rsidRPr="004E699F">
        <w:rPr>
          <w:i/>
        </w:rPr>
        <w:t>Liber de Philosophia prima</w:t>
      </w:r>
      <w:r w:rsidRPr="004E699F">
        <w:t xml:space="preserve"> I.8</w:t>
      </w:r>
      <w:r>
        <w:rPr>
          <w:lang w:val="cs-CZ"/>
        </w:rPr>
        <w:t xml:space="preserve">, </w:t>
      </w:r>
      <w:r w:rsidRPr="004E699F">
        <w:t>ed. Van</w:t>
      </w:r>
      <w:r>
        <w:t> </w:t>
      </w:r>
      <w:r w:rsidRPr="004E699F">
        <w:t>Riet, p.</w:t>
      </w:r>
      <w:r>
        <w:t> </w:t>
      </w:r>
      <w:r w:rsidRPr="004E699F">
        <w:t>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9">
    <w:p w14:paraId="73895913" w14:textId="77777777" w:rsidR="00EA70DA" w:rsidRDefault="00EA70DA" w:rsidP="001B6646">
      <w:pPr>
        <w:pStyle w:val="Textpoznpodarou"/>
      </w:pPr>
      <w:r>
        <w:rPr>
          <w:rStyle w:val="Znakapoznpodarou"/>
        </w:rPr>
        <w:footnoteRef/>
      </w:r>
      <w:r>
        <w:t xml:space="preserve"> « The (infinite) succession of individuals implies that divine providence selects for its aim what can be called a ‘generic’ or ‘random individual,’ i.e., an individual that, whatever it is, is able to represent the species in such a way as to guarantee the permanent existence of the latter. » (Lizzini 2003b, 136)</w:t>
      </w:r>
    </w:p>
  </w:footnote>
  <w:footnote w:id="160">
    <w:p w14:paraId="772B1899" w14:textId="45167130" w:rsidR="00EA70DA" w:rsidRPr="00460BC9" w:rsidRDefault="00EA70DA" w:rsidP="001B6646">
      <w:pPr>
        <w:pStyle w:val="Textpoznpodarou"/>
      </w:pPr>
      <w:r>
        <w:rPr>
          <w:rStyle w:val="Znakapoznpodarou"/>
        </w:rPr>
        <w:footnoteRef/>
      </w:r>
      <w:r>
        <w:t xml:space="preserve"> « Deinde intellectui in effectu deservit </w:t>
      </w:r>
      <w:r w:rsidRPr="00C57352">
        <w:rPr>
          <w:i/>
        </w:rPr>
        <w:t>intellectus</w:t>
      </w:r>
      <w:r>
        <w:t xml:space="preserve"> in habitu, et </w:t>
      </w:r>
      <w:r w:rsidRPr="00C57352">
        <w:rPr>
          <w:i/>
        </w:rPr>
        <w:t>intellectus</w:t>
      </w:r>
      <w:r>
        <w:t xml:space="preserve"> materialis, cum aptitudine quæ est in eo, deservit intellectui in habitu. » (</w:t>
      </w:r>
      <w:r>
        <w:rPr>
          <w:i/>
          <w:noProof/>
        </w:rPr>
        <w:t>Liber de anima</w:t>
      </w:r>
      <w:r>
        <w:rPr>
          <w:i/>
          <w:noProof/>
          <w:lang w:val="cs-CZ"/>
        </w:rPr>
        <w:t xml:space="preserve"> </w:t>
      </w:r>
      <w:r w:rsidRPr="00F46BE6">
        <w:rPr>
          <w:noProof/>
          <w:lang w:val="cs-CZ"/>
        </w:rPr>
        <w:t>I.5</w:t>
      </w:r>
      <w:r>
        <w:rPr>
          <w:noProof/>
          <w:lang w:val="cs-CZ"/>
        </w:rPr>
        <w:t>,</w:t>
      </w:r>
      <w:r>
        <w:rPr>
          <w:noProof/>
        </w:rPr>
        <w:t xml:space="preserve"> ed. Van Riet</w:t>
      </w:r>
      <w:r w:rsidRPr="00FA59A2">
        <w:rPr>
          <w:noProof/>
        </w:rPr>
        <w:t xml:space="preserve">, </w:t>
      </w:r>
      <w:r>
        <w:rPr>
          <w:noProof/>
        </w:rPr>
        <w:t>p. 99.82–84</w:t>
      </w:r>
      <w:r>
        <w:rPr>
          <w:noProof/>
        </w:rPr>
        <w:fldChar w:fldCharType="begin"/>
      </w:r>
      <w:r>
        <w:instrText xml:space="preserve"> XE "</w:instrText>
      </w:r>
      <w:r>
        <w:rPr>
          <w:lang w:val="cs-CZ"/>
        </w:rPr>
        <w:instrText>Avicenna:</w:instrText>
      </w:r>
      <w:r w:rsidRPr="006457C3">
        <w:rPr>
          <w:i/>
          <w:noProof/>
        </w:rPr>
        <w:instrText>Liber de anima</w:instrText>
      </w:r>
      <w:r w:rsidRPr="006457C3">
        <w:rPr>
          <w:i/>
          <w:noProof/>
          <w:lang w:val="cs-CZ"/>
        </w:rPr>
        <w:instrText xml:space="preserve"> </w:instrText>
      </w:r>
      <w:r w:rsidRPr="006457C3">
        <w:rPr>
          <w:noProof/>
        </w:rPr>
        <w:instrText>99.82–84</w:instrText>
      </w:r>
      <w:r>
        <w:instrText xml:space="preserve">" </w:instrText>
      </w:r>
      <w:r>
        <w:rPr>
          <w:noProof/>
        </w:rPr>
        <w:fldChar w:fldCharType="end"/>
      </w:r>
      <w:r>
        <w:t>)</w:t>
      </w:r>
    </w:p>
  </w:footnote>
  <w:footnote w:id="161">
    <w:p w14:paraId="4B5B9899" w14:textId="77777777" w:rsidR="00EA70DA" w:rsidRPr="00275C3C" w:rsidRDefault="00EA70DA" w:rsidP="001B6646">
      <w:pPr>
        <w:pStyle w:val="Textpoznpodarou"/>
      </w:pPr>
      <w:r>
        <w:rPr>
          <w:rStyle w:val="Znakapoznpodarou"/>
        </w:rPr>
        <w:footnoteRef/>
      </w:r>
      <w:r>
        <w:t xml:space="preserve"> </w:t>
      </w:r>
      <w:r w:rsidRPr="008F616E">
        <w:t>La détermination formelle du sujet (</w:t>
      </w:r>
      <w:r w:rsidRPr="008F616E">
        <w:rPr>
          <w:i/>
        </w:rPr>
        <w:t>subject-matter, mawḍū</w:t>
      </w:r>
      <w:r w:rsidRPr="008F616E">
        <w:t xml:space="preserve">) comme </w:t>
      </w:r>
      <w:r w:rsidRPr="008F616E">
        <w:rPr>
          <w:i/>
        </w:rPr>
        <w:t>ens inquantum ens</w:t>
      </w:r>
      <w:r w:rsidRPr="008F616E">
        <w:t xml:space="preserve"> est séparée de ce qui est recherché comme but ultime (</w:t>
      </w:r>
      <w:r w:rsidRPr="008F616E">
        <w:rPr>
          <w:i/>
        </w:rPr>
        <w:t>ġaraḍ</w:t>
      </w:r>
      <w:r w:rsidRPr="008F616E">
        <w:t>) de la science première. C</w:t>
      </w:r>
      <w:r>
        <w:t>’</w:t>
      </w:r>
      <w:r w:rsidRPr="008F616E">
        <w:t>est la théologie philosophique qu</w:t>
      </w:r>
      <w:r>
        <w:rPr>
          <w:lang w:val="cs-CZ"/>
        </w:rPr>
        <w:t xml:space="preserve">e </w:t>
      </w:r>
      <w:r w:rsidRPr="008F616E">
        <w:t xml:space="preserve">al-Fārābī avait déjà </w:t>
      </w:r>
      <w:r>
        <w:rPr>
          <w:lang w:val="cs-CZ"/>
        </w:rPr>
        <w:t xml:space="preserve">fait par rapport </w:t>
      </w:r>
      <w:r>
        <w:rPr>
          <w:rFonts w:cs="Calibri"/>
          <w:lang w:val="cs-CZ"/>
        </w:rPr>
        <w:t>à</w:t>
      </w:r>
      <w:r>
        <w:rPr>
          <w:lang w:val="cs-CZ"/>
        </w:rPr>
        <w:t xml:space="preserve"> </w:t>
      </w:r>
      <w:r>
        <w:t xml:space="preserve">la </w:t>
      </w:r>
      <w:r w:rsidRPr="004363F4">
        <w:rPr>
          <w:i/>
          <w:lang w:val="cs-CZ"/>
        </w:rPr>
        <w:t>M</w:t>
      </w:r>
      <w:r w:rsidRPr="004363F4">
        <w:rPr>
          <w:i/>
        </w:rPr>
        <w:t>étaphysique Lambda</w:t>
      </w:r>
      <w:r w:rsidRPr="008F616E">
        <w:t xml:space="preserve"> (B</w:t>
      </w:r>
      <w:r>
        <w:t>ertolacci 2006, 114</w:t>
      </w:r>
      <w:r>
        <w:rPr>
          <w:lang w:val="cs-CZ"/>
        </w:rPr>
        <w:t>–</w:t>
      </w:r>
      <w:r w:rsidRPr="008F616E">
        <w:t xml:space="preserve">26). </w:t>
      </w:r>
      <w:r>
        <w:t xml:space="preserve"> </w:t>
      </w:r>
    </w:p>
  </w:footnote>
  <w:footnote w:id="162">
    <w:p w14:paraId="13F9F888" w14:textId="77777777" w:rsidR="00EA70DA" w:rsidRDefault="00EA70DA" w:rsidP="001B6646">
      <w:pPr>
        <w:pStyle w:val="Textpoznpodarou"/>
        <w:rPr>
          <w:noProof/>
        </w:rPr>
      </w:pPr>
      <w:r>
        <w:rPr>
          <w:rStyle w:val="Znakapoznpodarou"/>
        </w:rPr>
        <w:footnoteRef/>
      </w:r>
      <w:r>
        <w:t xml:space="preserve"> </w:t>
      </w:r>
      <w:r>
        <w:rPr>
          <w:noProof/>
        </w:rPr>
        <w:t>« </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 sed prima causa universitatis est esse et unitas… » </w:t>
      </w:r>
      <w:r>
        <w:t>(</w:t>
      </w:r>
      <w:r>
        <w:rPr>
          <w:i/>
        </w:rPr>
        <w:t>Liber de philosophia prima</w:t>
      </w:r>
      <w:r>
        <w:t xml:space="preserve"> I.2</w:t>
      </w:r>
      <w:r>
        <w:rPr>
          <w:lang w:val="cs-CZ"/>
        </w:rPr>
        <w:t>,</w:t>
      </w:r>
      <w:r>
        <w:t xml:space="preserve">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3">
    <w:p w14:paraId="77C02FCD" w14:textId="77777777" w:rsidR="00EA70DA" w:rsidRPr="00905657" w:rsidRDefault="00EA70DA" w:rsidP="001B6646">
      <w:pPr>
        <w:pStyle w:val="Textpoznpodarou"/>
      </w:pPr>
      <w:r>
        <w:rPr>
          <w:rStyle w:val="Znakapoznpodarou"/>
        </w:rPr>
        <w:footnoteRef/>
      </w:r>
      <w:r>
        <w:t xml:space="preserve"> « </w:t>
      </w:r>
      <w:r w:rsidRPr="0024023E">
        <w:t>Dico igitur impossibile esse ut ipse Deus sit subiectum huius scientiae, quoniam subiectum omnis scientiae est res qu</w:t>
      </w:r>
      <w:r>
        <w:t>æ</w:t>
      </w:r>
      <w:r w:rsidRPr="0024023E">
        <w:t xml:space="preserve"> conceditur esse, et ipsa scientia non inquirit nisi dispositiones illius subiecti, et hoc notum est ex aliis locis.</w:t>
      </w:r>
      <w:r>
        <w:t> »</w:t>
      </w:r>
      <w:r w:rsidRPr="00366FC0">
        <w:t xml:space="preserve"> (</w:t>
      </w:r>
      <w:r w:rsidRPr="00591366">
        <w:rPr>
          <w:i/>
        </w:rPr>
        <w:t>Liber de anima</w:t>
      </w:r>
      <w:r>
        <w:t xml:space="preserve"> </w:t>
      </w:r>
      <w:r w:rsidRPr="00366FC0">
        <w:t>I.1</w:t>
      </w:r>
      <w:r>
        <w:rPr>
          <w:lang w:val="cs-CZ"/>
        </w:rPr>
        <w:t>,</w:t>
      </w:r>
      <w:r w:rsidRPr="00366FC0">
        <w:t xml:space="preserve"> </w:t>
      </w:r>
      <w:r>
        <w:t>ed. Van Riet</w:t>
      </w:r>
      <w:r w:rsidRPr="00366FC0">
        <w:t>, p. 4</w:t>
      </w:r>
      <w:r>
        <w:t>.</w:t>
      </w:r>
      <w:r>
        <w:rPr>
          <w:lang w:val="cs-CZ"/>
        </w:rPr>
        <w:t>60</w:t>
      </w:r>
      <w:r>
        <w:t>–64</w:t>
      </w:r>
      <w:r>
        <w:fldChar w:fldCharType="begin"/>
      </w:r>
      <w:r>
        <w:instrText xml:space="preserve"> XE "</w:instrText>
      </w:r>
      <w:r>
        <w:rPr>
          <w:lang w:val="cs-CZ"/>
        </w:rPr>
        <w:instrText>Avicenna:</w:instrText>
      </w:r>
      <w:r w:rsidRPr="00713E4C">
        <w:rPr>
          <w:i/>
        </w:rPr>
        <w:instrText>Liber de anima</w:instrText>
      </w:r>
      <w:r>
        <w:instrText xml:space="preserve"> 4.</w:instrText>
      </w:r>
      <w:r>
        <w:rPr>
          <w:lang w:val="cs-CZ"/>
        </w:rPr>
        <w:instrText>60</w:instrText>
      </w:r>
      <w:r w:rsidRPr="00713E4C">
        <w:instrText>–64</w:instrText>
      </w:r>
      <w:r>
        <w:instrText xml:space="preserve">" </w:instrText>
      </w:r>
      <w:r>
        <w:fldChar w:fldCharType="end"/>
      </w:r>
      <w:r w:rsidRPr="00366FC0">
        <w:t>)</w:t>
      </w:r>
    </w:p>
  </w:footnote>
  <w:footnote w:id="164">
    <w:p w14:paraId="22F6C6BB" w14:textId="77777777" w:rsidR="00EA70DA" w:rsidRPr="08571593" w:rsidRDefault="00EA70DA" w:rsidP="001B6646">
      <w:pPr>
        <w:pStyle w:val="Textpoznpodarou"/>
        <w:rPr>
          <w:noProof/>
        </w:rPr>
      </w:pPr>
      <w:r>
        <w:rPr>
          <w:rStyle w:val="Znakapoznpodarou"/>
        </w:rPr>
        <w:footnoteRef/>
      </w:r>
      <w:r>
        <w:t xml:space="preserve"> </w:t>
      </w:r>
      <w:r>
        <w:rPr>
          <w:noProof/>
        </w:rPr>
        <w:t>« </w:t>
      </w:r>
      <w:r w:rsidRPr="00C10FA7">
        <w:rPr>
          <w:noProof/>
        </w:rPr>
        <w:t>Eius enim essentia immunis est ab omni quod est in potentia omnino, sicut iam supra ostendimus, sed ipse est intelligens omnia ut unum simul, et ex hoc quod intelligit, sequitur ordinatio bonitatis in esse, et intelligit qualite</w:t>
      </w:r>
      <w:r>
        <w:rPr>
          <w:noProof/>
        </w:rPr>
        <w:t xml:space="preserve">r est possibile et qualiter </w:t>
      </w:r>
      <w:r w:rsidRPr="00C10FA7">
        <w:rPr>
          <w:noProof/>
        </w:rPr>
        <w:t>est elegantius provenire esse totus secundum iudicium sui intellecti.</w:t>
      </w:r>
      <w:r>
        <w:rPr>
          <w:noProof/>
        </w:rPr>
        <w:t> »</w:t>
      </w:r>
      <w:r w:rsidRPr="00C10FA7">
        <w:rPr>
          <w:noProof/>
        </w:rPr>
        <w:t xml:space="preserve"> (</w:t>
      </w:r>
      <w:r w:rsidRPr="00061AAC">
        <w:rPr>
          <w:i/>
          <w:noProof/>
        </w:rPr>
        <w:t>Liber de philosophia prima</w:t>
      </w:r>
      <w:r>
        <w:rPr>
          <w:noProof/>
        </w:rPr>
        <w:t xml:space="preserve"> </w:t>
      </w:r>
      <w:r w:rsidRPr="00C10FA7">
        <w:rPr>
          <w:noProof/>
        </w:rPr>
        <w:t>IX.4</w:t>
      </w:r>
      <w:r>
        <w:rPr>
          <w:noProof/>
          <w:lang w:val="cs-CZ"/>
        </w:rPr>
        <w:t>,</w:t>
      </w:r>
      <w:r>
        <w:rPr>
          <w:noProof/>
        </w:rPr>
        <w:t> </w:t>
      </w:r>
      <w:r>
        <w:t>ed. Van Riet</w:t>
      </w:r>
      <w:r>
        <w:rPr>
          <w:noProof/>
          <w:lang w:val="cs-CZ"/>
        </w:rPr>
        <w:t xml:space="preserve">, </w:t>
      </w:r>
      <w:r w:rsidRPr="00C10FA7">
        <w:rPr>
          <w:noProof/>
        </w:rPr>
        <w:t>p. 478</w:t>
      </w:r>
      <w:r>
        <w:rPr>
          <w:noProof/>
        </w:rPr>
        <w:t>.</w:t>
      </w:r>
      <w:r w:rsidRPr="00C10FA7">
        <w:rPr>
          <w:noProof/>
        </w:rPr>
        <w:t>73</w:t>
      </w:r>
      <w:r>
        <w:rPr>
          <w:noProof/>
        </w:rPr>
        <w:t>–</w:t>
      </w:r>
      <w:r w:rsidRPr="00C10FA7">
        <w:rPr>
          <w:noProof/>
        </w:rPr>
        <w:t>78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sidRPr="00C10FA7">
        <w:rPr>
          <w:noProof/>
        </w:rPr>
        <w:instrText>478</w:instrText>
      </w:r>
      <w:r>
        <w:rPr>
          <w:noProof/>
        </w:rPr>
        <w:instrText>.</w:instrText>
      </w:r>
      <w:r w:rsidRPr="00C10FA7">
        <w:rPr>
          <w:noProof/>
        </w:rPr>
        <w:instrText>73</w:instrText>
      </w:r>
      <w:r>
        <w:rPr>
          <w:noProof/>
        </w:rPr>
        <w:instrText>–</w:instrText>
      </w:r>
      <w:r w:rsidRPr="00C10FA7">
        <w:rPr>
          <w:noProof/>
        </w:rPr>
        <w:instrText>78</w:instrText>
      </w:r>
      <w:r>
        <w:instrText xml:space="preserve">" </w:instrText>
      </w:r>
      <w:r>
        <w:rPr>
          <w:i/>
        </w:rPr>
        <w:fldChar w:fldCharType="end"/>
      </w:r>
      <w:r w:rsidRPr="00C10FA7">
        <w:rPr>
          <w:noProof/>
        </w:rPr>
        <w:t>)</w:t>
      </w:r>
    </w:p>
  </w:footnote>
  <w:footnote w:id="165">
    <w:p w14:paraId="7032C621" w14:textId="77777777" w:rsidR="00EA70DA" w:rsidRDefault="00EA70DA" w:rsidP="00390EF4">
      <w:pPr>
        <w:pStyle w:val="Textpoznpodarou"/>
      </w:pPr>
      <w:r>
        <w:rPr>
          <w:rStyle w:val="Znakapoznpodarou"/>
        </w:rPr>
        <w:footnoteRef/>
      </w:r>
      <w:r>
        <w:t xml:space="preserve"> « Sic transeat in saeculum intellectum instar esse totius mundi, cernens id quod est pulchritudo absolute et bonitas absolute et decor verus, fiat unum cum ea, insculpta exemplo eius et dispositione eius, et incedens secundum viam eius, conversa in similitudinem substantie eius. » (</w:t>
      </w:r>
      <w:r>
        <w:rPr>
          <w:i/>
        </w:rPr>
        <w:t>Liber de philosophia prima</w:t>
      </w:r>
      <w:r>
        <w:t xml:space="preserve"> IX.7</w:t>
      </w:r>
      <w:r>
        <w:rPr>
          <w:lang w:val="cs-CZ"/>
        </w:rPr>
        <w:t>,</w:t>
      </w:r>
      <w:r>
        <w:t>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6">
    <w:p w14:paraId="66E7C3CA" w14:textId="77777777" w:rsidR="00EA70DA" w:rsidRDefault="00EA70DA" w:rsidP="001B6646">
      <w:pPr>
        <w:pStyle w:val="Textpoznpodarou"/>
      </w:pPr>
      <w:r>
        <w:rPr>
          <w:rStyle w:val="Znakapoznpodarou"/>
        </w:rPr>
        <w:footnoteRef/>
      </w:r>
      <w:r>
        <w:rPr>
          <w:lang w:val="fr-FR"/>
        </w:rPr>
        <w:t xml:space="preserve">  « Il reste cependant cette distinction essentielle :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 </w:t>
      </w:r>
      <w:r>
        <w:t>(Gardet 1951, 121)</w:t>
      </w:r>
    </w:p>
  </w:footnote>
  <w:footnote w:id="167">
    <w:p w14:paraId="644F1A7C" w14:textId="77777777" w:rsidR="00EA70DA" w:rsidRDefault="00EA70DA" w:rsidP="001B6646">
      <w:pPr>
        <w:pStyle w:val="Textpoznpodarou"/>
      </w:pPr>
      <w:r>
        <w:rPr>
          <w:rStyle w:val="Znakapoznpodarou"/>
        </w:rPr>
        <w:footnoteRef/>
      </w:r>
      <w:r>
        <w:t xml:space="preserve"> « Sic transeat in saeculum intellectum instar esse totius mundi, cernens id quod est pulchritudo absolute et bonitas absolute et decor verus, fiat unum cum ea, insculpta exemplo eius et dispositione eius, et incedens secundum viam eius, conversa in similitudinem substantie eius. » (</w:t>
      </w:r>
      <w:r>
        <w:rPr>
          <w:i/>
        </w:rPr>
        <w:t>Liber de philosophia prima</w:t>
      </w:r>
      <w:r>
        <w:t xml:space="preserve"> IX.7</w:t>
      </w:r>
      <w:r>
        <w:rPr>
          <w:lang w:val="cs-CZ"/>
        </w:rPr>
        <w:t xml:space="preserve">, </w:t>
      </w:r>
      <w:r>
        <w:t>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8">
    <w:p w14:paraId="49B7FBC9" w14:textId="77777777" w:rsidR="00EA70DA" w:rsidRPr="08700220" w:rsidRDefault="00EA70DA" w:rsidP="001B6646">
      <w:pPr>
        <w:pStyle w:val="Textpoznpodarou"/>
        <w:rPr>
          <w:lang w:val="cs-CZ"/>
        </w:rPr>
      </w:pPr>
      <w:r w:rsidRPr="08700220">
        <w:rPr>
          <w:rStyle w:val="Znakapoznpodarou"/>
        </w:rPr>
        <w:footnoteRef/>
      </w:r>
      <w:r w:rsidRPr="08700220">
        <w:t xml:space="preserve"> </w:t>
      </w:r>
      <w:r>
        <w:t>« </w:t>
      </w:r>
      <w:r w:rsidRPr="08700220">
        <w:t xml:space="preserve">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w:t>
      </w:r>
      <w:r>
        <w:t> »</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9B438D">
        <w:instrText>Al-Ghazālī:</w:instrText>
      </w:r>
      <w:r>
        <w:rPr>
          <w:i/>
        </w:rPr>
        <w:instrText>Tahāfut al-Falāsifah</w:instrText>
      </w:r>
      <w:r>
        <w:instrText xml:space="preserve"> </w:instrText>
      </w:r>
      <w:r w:rsidRPr="009B438D">
        <w:instrText>16.8–11</w:instrText>
      </w:r>
      <w:r>
        <w:instrText xml:space="preserve">" </w:instrText>
      </w:r>
      <w:r>
        <w:fldChar w:fldCharType="end"/>
      </w:r>
      <w:r w:rsidRPr="08700220">
        <w:t xml:space="preserve">, trad. </w:t>
      </w:r>
      <w:r>
        <w:rPr>
          <w:lang w:val="cs-CZ"/>
        </w:rPr>
        <w:t xml:space="preserve">Griffel 2009, </w:t>
      </w:r>
      <w:r w:rsidRPr="08700220">
        <w:t>100)</w:t>
      </w:r>
    </w:p>
  </w:footnote>
  <w:footnote w:id="169">
    <w:p w14:paraId="324327B6" w14:textId="77777777" w:rsidR="00EA70DA" w:rsidRPr="00860E8F" w:rsidRDefault="00EA70DA" w:rsidP="001B6646">
      <w:pPr>
        <w:pStyle w:val="Textpoznpodarou"/>
        <w:rPr>
          <w:lang w:val="cs-CZ"/>
        </w:rPr>
      </w:pPr>
      <w:r>
        <w:rPr>
          <w:rStyle w:val="Znakapoznpodarou"/>
        </w:rPr>
        <w:footnoteRef/>
      </w:r>
      <w:r>
        <w:t xml:space="preserve"> </w:t>
      </w:r>
      <w:r>
        <w:rPr>
          <w:lang w:val="cs-CZ"/>
        </w:rPr>
        <w:t>« </w:t>
      </w:r>
      <w:r w:rsidRPr="005A6E62">
        <w:rPr>
          <w:lang w:val="cs-CZ"/>
        </w:rPr>
        <w:t>For the first effect, too, is simple, having no composition in it, except by way of its inseparable accidents. The two will, therefore, stand on par, inasmuch as each is</w:t>
      </w:r>
      <w:r>
        <w:rPr>
          <w:lang w:val="cs-CZ"/>
        </w:rPr>
        <w:t xml:space="preserve"> </w:t>
      </w:r>
      <w:r w:rsidRPr="005A6E62">
        <w:rPr>
          <w:lang w:val="cs-CZ"/>
        </w:rPr>
        <w:t>intelligence divested of Matter. And this is a generic reality, for being pure intelligence is not one of the inseparable accidents of being, but the very quiddity. So this quiddity will be common to God and all the intelligences.</w:t>
      </w:r>
      <w:r>
        <w:rPr>
          <w:lang w:val="cs-CZ"/>
        </w:rPr>
        <w:t> »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70">
    <w:p w14:paraId="555734DA" w14:textId="77777777" w:rsidR="00EA70DA" w:rsidRPr="00B22259" w:rsidRDefault="00EA70DA" w:rsidP="001B6646">
      <w:pPr>
        <w:pStyle w:val="Textpoznpodarou"/>
      </w:pPr>
      <w:r>
        <w:rPr>
          <w:rStyle w:val="Znakapoznpodarou"/>
        </w:rPr>
        <w:footnoteRef/>
      </w:r>
      <w:r w:rsidRPr="00A64FE7">
        <w:t xml:space="preserve"> </w:t>
      </w:r>
      <w:r>
        <w:t>« </w:t>
      </w:r>
      <w:r w:rsidRPr="00A64FE7">
        <w:t xml:space="preserve">The final result of all their investigations into Divine Glory is that they have destroyed all that Glory signifies. </w:t>
      </w:r>
      <w:r w:rsidRPr="008673AA">
        <w:rPr>
          <w:lang w:val="en-US"/>
        </w:rPr>
        <w:t>They hav</w:t>
      </w:r>
      <w:r>
        <w:t>e made His condition comparable to that of a dead man who has no awareness of what goes on in the world–the only difference between Him and a dead man being that He knows Himself. » (</w:t>
      </w:r>
      <w:r w:rsidRPr="00CB6B6D">
        <w:rPr>
          <w:i/>
        </w:rPr>
        <w:t>Tahāfut al-Falāsifah</w:t>
      </w:r>
      <w:r>
        <w:t>, probl. III</w:t>
      </w:r>
      <w:r>
        <w:rPr>
          <w:lang w:val="cs-CZ"/>
        </w:rPr>
        <w:t xml:space="preserve">, </w:t>
      </w:r>
      <w:r>
        <w:t xml:space="preserve">ed. Kamali, </w:t>
      </w:r>
      <w:r>
        <w:rPr>
          <w:lang w:val="cs-CZ"/>
        </w:rPr>
        <w:t xml:space="preserve">p. </w:t>
      </w:r>
      <w:r>
        <w:t>80</w:t>
      </w:r>
      <w:r>
        <w:rPr>
          <w:i/>
        </w:rPr>
        <w:fldChar w:fldCharType="begin"/>
      </w:r>
      <w:r>
        <w:instrText xml:space="preserve"> XE "Al-Ghaz</w:instrText>
      </w:r>
      <w:r>
        <w:rPr>
          <w:lang w:val="cs-CZ"/>
        </w:rPr>
        <w:instrText>álí:</w:instrText>
      </w:r>
      <w:r w:rsidRPr="007613B0">
        <w:rPr>
          <w:i/>
        </w:rPr>
        <w:instrText>Tahāfut al-Falāsifah</w:instrText>
      </w:r>
      <w:r>
        <w:rPr>
          <w:i/>
          <w:lang w:val="cs-CZ"/>
        </w:rPr>
        <w:instrText xml:space="preserve"> </w:instrText>
      </w:r>
      <w:r w:rsidRPr="00BC5D32">
        <w:rPr>
          <w:lang w:val="cs-CZ"/>
        </w:rPr>
        <w:instrText>80</w:instrText>
      </w:r>
      <w:r>
        <w:instrText xml:space="preserve">" </w:instrText>
      </w:r>
      <w:r>
        <w:rPr>
          <w:i/>
        </w:rPr>
        <w:fldChar w:fldCharType="end"/>
      </w:r>
      <w:r>
        <w:t>).</w:t>
      </w:r>
    </w:p>
  </w:footnote>
  <w:footnote w:id="171">
    <w:p w14:paraId="0D9370D5" w14:textId="77777777" w:rsidR="00EA70DA" w:rsidRPr="08416990" w:rsidRDefault="00EA70DA" w:rsidP="001B6646">
      <w:pPr>
        <w:pStyle w:val="Textpoznpodarou"/>
      </w:pPr>
      <w:r w:rsidRPr="08416990">
        <w:rPr>
          <w:rStyle w:val="Znakapoznpodarou"/>
        </w:rPr>
        <w:footnoteRef/>
      </w:r>
      <w:r w:rsidRPr="08416990">
        <w:t xml:space="preserve"> </w:t>
      </w:r>
      <w:r>
        <w:t>« The majority of their errors (</w:t>
      </w:r>
      <w:r w:rsidRPr="00CF1A62">
        <w:rPr>
          <w:i/>
        </w:rPr>
        <w:t>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t> </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trad. Griffel 20</w:t>
      </w:r>
      <w:r>
        <w:rPr>
          <w:lang w:val="cs-CZ"/>
        </w:rPr>
        <w:t>0</w:t>
      </w:r>
      <w:r w:rsidRPr="08416990">
        <w:t>9, 100)</w:t>
      </w:r>
    </w:p>
  </w:footnote>
  <w:footnote w:id="172">
    <w:p w14:paraId="6C5C427D" w14:textId="77777777" w:rsidR="00EA70DA" w:rsidRPr="08957AE5" w:rsidRDefault="00EA70DA" w:rsidP="001B6646">
      <w:pPr>
        <w:pStyle w:val="Textpoznpodarou"/>
        <w:rPr>
          <w:lang w:val="cs-CZ"/>
        </w:rPr>
      </w:pPr>
      <w:r>
        <w:rPr>
          <w:rStyle w:val="Znakapoznpodarou"/>
        </w:rPr>
        <w:footnoteRef/>
      </w:r>
      <w:r>
        <w:t xml:space="preserve"> </w:t>
      </w:r>
      <w:r>
        <w:rPr>
          <w:lang w:val="cs-CZ"/>
        </w:rPr>
        <w:t>«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 </w:t>
      </w:r>
      <w:r>
        <w:rPr>
          <w:lang w:val="cs-CZ"/>
        </w:rPr>
        <w:t>(</w:t>
      </w:r>
      <w:r w:rsidRPr="008262BC">
        <w:t>Al-Ghazāl</w:t>
      </w:r>
      <w:r w:rsidRPr="008262BC">
        <w:rPr>
          <w:noProof/>
        </w:rPr>
        <w:t>ī</w:t>
      </w:r>
      <w:r>
        <w:t xml:space="preserve">, </w:t>
      </w:r>
      <w:r w:rsidRPr="00CB6B6D">
        <w:rPr>
          <w:i/>
        </w:rPr>
        <w:t>Tahāfut al-Falāsifah</w:t>
      </w:r>
      <w:r>
        <w:t xml:space="preserve">, probl. </w:t>
      </w:r>
      <w:r>
        <w:rPr>
          <w:lang w:val="cs-CZ"/>
        </w:rPr>
        <w:t>I,</w:t>
      </w:r>
      <w:r>
        <w:t xml:space="preserve"> ed. Kamali, </w:t>
      </w:r>
      <w:r>
        <w:rPr>
          <w:lang w:val="cs-CZ"/>
        </w:rPr>
        <w:t>p. 28</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28</w:instrText>
      </w:r>
      <w:r>
        <w:instrText xml:space="preserve">" </w:instrText>
      </w:r>
      <w:r>
        <w:rPr>
          <w:rFonts w:eastAsia="NewAster"/>
        </w:rPr>
        <w:fldChar w:fldCharType="end"/>
      </w:r>
      <w:r>
        <w:rPr>
          <w:lang w:val="cs-CZ"/>
        </w:rPr>
        <w:t>)</w:t>
      </w:r>
    </w:p>
  </w:footnote>
  <w:footnote w:id="173">
    <w:p w14:paraId="2A6FAE92" w14:textId="77777777" w:rsidR="00EA70DA" w:rsidRDefault="00EA70DA" w:rsidP="001B6646">
      <w:pPr>
        <w:pStyle w:val="Textpoznpodarou"/>
      </w:pPr>
      <w:r>
        <w:rPr>
          <w:rStyle w:val="Znakapoznpodarou"/>
        </w:rPr>
        <w:footnoteRef/>
      </w:r>
      <w:r>
        <w:t xml:space="preserve"> «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 (Al-Ghazāl</w:t>
      </w:r>
      <w:r>
        <w:rPr>
          <w:noProof/>
        </w:rPr>
        <w:t>ī</w:t>
      </w:r>
      <w:r>
        <w:t xml:space="preserve">, </w:t>
      </w:r>
      <w:r>
        <w:rPr>
          <w:i/>
        </w:rPr>
        <w:t>Tahāfut al-Falāsifah</w:t>
      </w:r>
      <w:r>
        <w:t>, probl. III. 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4">
    <w:p w14:paraId="1988E5F1" w14:textId="77777777" w:rsidR="00EA70DA" w:rsidRPr="08035F07" w:rsidRDefault="00EA70DA" w:rsidP="001B6646">
      <w:pPr>
        <w:pStyle w:val="Textpoznpodarou"/>
        <w:rPr>
          <w:lang w:val="de-DE"/>
        </w:rPr>
      </w:pPr>
      <w:r>
        <w:rPr>
          <w:rStyle w:val="Znakapoznpodarou"/>
        </w:rPr>
        <w:footnoteRef/>
      </w:r>
      <w:r w:rsidRPr="0047383E">
        <w:t xml:space="preserve"> </w:t>
      </w:r>
      <w:r>
        <w:t>« </w:t>
      </w:r>
      <w:r w:rsidRPr="0047383E">
        <w:t>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lang w:val="de-DE"/>
        </w:rPr>
        <w:t> </w:t>
      </w:r>
      <w:r>
        <w:rPr>
          <w:rFonts w:eastAsia="Century Schoolbook"/>
          <w:lang w:val="de-DE"/>
        </w:rPr>
        <w:t>»</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75">
    <w:p w14:paraId="33EA0C4B" w14:textId="77777777" w:rsidR="00EA70DA" w:rsidRPr="004B4AA4" w:rsidRDefault="00EA70DA" w:rsidP="001B6646">
      <w:pPr>
        <w:pStyle w:val="Textpoznpodarou"/>
      </w:pPr>
      <w:r>
        <w:rPr>
          <w:rStyle w:val="Znakapoznpodarou"/>
        </w:rPr>
        <w:footnoteRef/>
      </w:r>
      <w:r>
        <w:t xml:space="preserve"> « Iam autem notum est quod differentiae non recipiuntur in definitione eius quod ponitur ut genus ; igitur ipsae non acquirunt generi certitudinem, sed acquirunt ei esse in actu, sicut rationale. Rationale enim non acquirit intentionem animalitatis, sed acquirit ei esse in effectu per successionem essendi proprie. » (</w:t>
      </w:r>
      <w:r w:rsidRPr="002B0478">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6">
    <w:p w14:paraId="34E66680" w14:textId="77777777" w:rsidR="00EA70DA" w:rsidRDefault="00EA70DA" w:rsidP="00E57DBC">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d.h. der Übereinstimmung zwischen der Beschreibung (</w:t>
      </w:r>
      <w:r>
        <w:rPr>
          <w:i/>
        </w:rPr>
        <w:t>wasf</w:t>
      </w:r>
      <w:r>
        <w:t>) und dem Beschriebenen (</w:t>
      </w:r>
      <w:r>
        <w:rPr>
          <w:i/>
        </w:rPr>
        <w:t>mawsuf</w:t>
      </w:r>
      <w:r>
        <w:t>).“</w:t>
      </w:r>
      <w:r>
        <w:rPr>
          <w:lang w:val="cs-CZ"/>
        </w:rPr>
        <w:t xml:space="preserve"> (</w:t>
      </w:r>
      <w:r>
        <w:t>Schöller 2001, 13</w:t>
      </w:r>
      <w:r>
        <w:rPr>
          <w:lang w:val="cs-CZ"/>
        </w:rPr>
        <w:t>9)</w:t>
      </w:r>
    </w:p>
  </w:footnote>
  <w:footnote w:id="177">
    <w:p w14:paraId="05F6FA65" w14:textId="77777777" w:rsidR="00EA70DA" w:rsidRPr="00D81F1D" w:rsidRDefault="00EA70DA" w:rsidP="008F7A21">
      <w:pPr>
        <w:pStyle w:val="Textpoznpodarou"/>
        <w:rPr>
          <w:lang w:val="cs-CZ"/>
        </w:rPr>
      </w:pPr>
      <w:r>
        <w:rPr>
          <w:rStyle w:val="Znakapoznpodarou"/>
        </w:rPr>
        <w:footnoteRef/>
      </w:r>
      <w:r>
        <w:t xml:space="preserve"> </w:t>
      </w:r>
      <w:r>
        <w:rPr>
          <w:noProof/>
        </w:rPr>
        <w:t>« </w:t>
      </w:r>
      <w:r w:rsidRPr="00273106">
        <w:rPr>
          <w:noProof/>
        </w:rPr>
        <w:t>However, there is a [certain] aporia in this; for if that which is always true is found only in that which exists always in actuality, there is no proof [of the truth] for things which exist now in actuality, now in potentiality.</w:t>
      </w:r>
      <w:r>
        <w:rPr>
          <w:noProof/>
        </w:rPr>
        <w:t> »</w:t>
      </w:r>
      <w:r w:rsidRPr="00273106">
        <w:rPr>
          <w:noProof/>
        </w:rPr>
        <w:t xml:space="preserve"> (</w:t>
      </w:r>
      <w:r w:rsidRPr="00273106">
        <w:rPr>
          <w:i/>
          <w:noProof/>
        </w:rPr>
        <w:t xml:space="preserve">Averroes On </w:t>
      </w:r>
      <w:r>
        <w:rPr>
          <w:i/>
          <w:noProof/>
        </w:rPr>
        <w:t>Aristote</w:t>
      </w:r>
      <w:r w:rsidRPr="00273106">
        <w:rPr>
          <w:i/>
          <w:noProof/>
        </w:rPr>
        <w:t>’s Metaphysics</w:t>
      </w:r>
      <w:r>
        <w:rPr>
          <w:noProof/>
        </w:rPr>
        <w:t>,</w:t>
      </w:r>
      <w:r w:rsidRPr="00273106">
        <w:rPr>
          <w:noProof/>
        </w:rPr>
        <w:t xml:space="preserve"> ed. Arnzen, p.</w:t>
      </w:r>
      <w:r>
        <w:rPr>
          <w:noProof/>
        </w:rPr>
        <w:t> </w:t>
      </w:r>
      <w:r w:rsidRPr="00273106">
        <w:rPr>
          <w:noProof/>
        </w:rPr>
        <w:t>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78">
    <w:p w14:paraId="6EF0A983" w14:textId="77777777" w:rsidR="00EA70DA" w:rsidRPr="00B8494F" w:rsidRDefault="00EA70DA" w:rsidP="008F7A21">
      <w:pPr>
        <w:pStyle w:val="Textpoznpodarou"/>
      </w:pPr>
      <w:r>
        <w:rPr>
          <w:rStyle w:val="Znakapoznpodarou"/>
        </w:rPr>
        <w:footnoteRef/>
      </w:r>
      <w:r>
        <w:t xml:space="preserve"> </w:t>
      </w:r>
      <w:r>
        <w:rPr>
          <w:noProof/>
          <w:lang w:eastAsia="en-US"/>
        </w:rPr>
        <w:t>« </w:t>
      </w:r>
      <w:r>
        <w:t>Therefore, there is no falsity in these [things] except in the form of error, that is by believing that which is combined to be separated or that which is separated to be combined. » (</w:t>
      </w:r>
      <w:r w:rsidRPr="00CA4B05">
        <w:rPr>
          <w:i/>
        </w:rPr>
        <w:t xml:space="preserve">Averroes On </w:t>
      </w:r>
      <w:r>
        <w:rPr>
          <w:i/>
        </w:rPr>
        <w:t>Aristote</w:t>
      </w:r>
      <w:r w:rsidRPr="00CA4B05">
        <w:rPr>
          <w:i/>
        </w:rPr>
        <w:t>’s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79">
    <w:p w14:paraId="21A408F8" w14:textId="77777777" w:rsidR="00EA70DA" w:rsidRPr="00A10F65" w:rsidRDefault="00EA70DA" w:rsidP="008F7A21">
      <w:pPr>
        <w:pStyle w:val="Textpoznpodarou"/>
      </w:pPr>
      <w:r>
        <w:rPr>
          <w:rStyle w:val="Znakapoznpodarou"/>
        </w:rPr>
        <w:footnoteRef/>
      </w:r>
      <w:r>
        <w:t xml:space="preserve"> </w:t>
      </w:r>
      <w:r w:rsidRPr="00EE3FD6">
        <w:t>La position opposée défend l</w:t>
      </w:r>
      <w:r>
        <w:t>’</w:t>
      </w:r>
      <w:r w:rsidRPr="00EE3FD6">
        <w:t>écrit cité de Davidson (</w:t>
      </w:r>
      <w:r w:rsidRPr="00EE3FD6">
        <w:rPr>
          <w:i/>
        </w:rPr>
        <w:t>Alfarabi, Avicenna, and Averroes, on Intellect</w:t>
      </w:r>
      <w:r w:rsidRPr="00EE3FD6">
        <w:t>, 1992), qui divise arbitrairement la conception de l</w:t>
      </w:r>
      <w:r>
        <w:t>’</w:t>
      </w:r>
      <w:r w:rsidRPr="00EE3FD6">
        <w:t>intellect d</w:t>
      </w:r>
      <w:r>
        <w:t>’</w:t>
      </w:r>
      <w:r w:rsidRPr="00EE3FD6">
        <w:t>Averroes en trois étapes distinctes. Une critique bien fondée de Davidson est fournie par l</w:t>
      </w:r>
      <w:r>
        <w:t>’</w:t>
      </w:r>
      <w:r w:rsidRPr="00EE3FD6">
        <w:t>introduction aux travaux de période moyenne d</w:t>
      </w:r>
      <w:r>
        <w:t>’</w:t>
      </w:r>
      <w:r w:rsidRPr="00EE3FD6">
        <w:t>Averroes sur l</w:t>
      </w:r>
      <w:r>
        <w:t>’</w:t>
      </w:r>
      <w:r w:rsidRPr="00EE3FD6">
        <w:t>intellect (</w:t>
      </w:r>
      <w:r w:rsidRPr="00F663E3">
        <w:rPr>
          <w:i/>
        </w:rPr>
        <w:t>La béatitude de l</w:t>
      </w:r>
      <w:r>
        <w:rPr>
          <w:i/>
        </w:rPr>
        <w:t>’</w:t>
      </w:r>
      <w:r w:rsidRPr="00F663E3">
        <w:rPr>
          <w:i/>
        </w:rPr>
        <w:t>âme</w:t>
      </w:r>
      <w:r w:rsidRPr="00EE3FD6">
        <w:t xml:space="preserve">, </w:t>
      </w:r>
      <w:r>
        <w:t>éd. Geoffroy&amp;Steel 2001, 47</w:t>
      </w:r>
      <w:r>
        <w:rPr>
          <w:lang w:val="cs-CZ"/>
        </w:rPr>
        <w:t>–</w:t>
      </w:r>
      <w:r w:rsidRPr="00EE3FD6">
        <w:t>51</w:t>
      </w:r>
      <w:r>
        <w:rPr>
          <w:lang w:val="cs-CZ"/>
        </w:rPr>
        <w:t xml:space="preserve">, </w:t>
      </w:r>
      <w:r w:rsidRPr="00EE3FD6">
        <w:t>62</w:t>
      </w:r>
      <w:r>
        <w:rPr>
          <w:lang w:val="cs-CZ"/>
        </w:rPr>
        <w:t xml:space="preserve">, </w:t>
      </w:r>
      <w:r w:rsidRPr="00EE3FD6">
        <w:t xml:space="preserve">69). </w:t>
      </w:r>
    </w:p>
  </w:footnote>
  <w:footnote w:id="180">
    <w:p w14:paraId="2CF8C7AB" w14:textId="40571227" w:rsidR="00EA70DA" w:rsidRPr="001D5B2C" w:rsidRDefault="00EA70DA" w:rsidP="008F7A21">
      <w:pPr>
        <w:pStyle w:val="Textpoznpodarou"/>
      </w:pPr>
      <w:r>
        <w:rPr>
          <w:rStyle w:val="Znakapoznpodarou"/>
        </w:rPr>
        <w:footnoteRef/>
      </w:r>
      <w:r>
        <w:t xml:space="preserve"> La version latine d</w:t>
      </w:r>
      <w:r>
        <w:rPr>
          <w:lang w:val="cs-CZ"/>
        </w:rPr>
        <w:t>u livre</w:t>
      </w:r>
      <w:r w:rsidRPr="00F663E3">
        <w:t xml:space="preserve"> </w:t>
      </w:r>
      <w:r w:rsidRPr="00F663E3">
        <w:rPr>
          <w:i/>
        </w:rPr>
        <w:t>De anima</w:t>
      </w:r>
      <w:r w:rsidRPr="00F663E3">
        <w:t xml:space="preserve"> d</w:t>
      </w:r>
      <w:r>
        <w:t>’</w:t>
      </w:r>
      <w:r w:rsidRPr="00F663E3">
        <w:t xml:space="preserve">Avicenne utilise le terme </w:t>
      </w:r>
      <w:r>
        <w:rPr>
          <w:rFonts w:cs="Calibri"/>
          <w:lang w:val="cs-CZ"/>
        </w:rPr>
        <w:t>«</w:t>
      </w:r>
      <w:r>
        <w:rPr>
          <w:lang w:val="cs-CZ"/>
        </w:rPr>
        <w:t> </w:t>
      </w:r>
      <w:r w:rsidRPr="00C57352">
        <w:rPr>
          <w:i/>
        </w:rPr>
        <w:t>intellectus</w:t>
      </w:r>
      <w:r w:rsidRPr="00F663E3">
        <w:rPr>
          <w:i/>
        </w:rPr>
        <w:t xml:space="preserve"> materialis</w:t>
      </w:r>
      <w:r>
        <w:rPr>
          <w:lang w:val="cs-CZ"/>
        </w:rPr>
        <w:t> </w:t>
      </w:r>
      <w:r>
        <w:rPr>
          <w:rFonts w:cs="Calibri"/>
          <w:lang w:val="cs-CZ"/>
        </w:rPr>
        <w:t>»</w:t>
      </w:r>
      <w:r w:rsidRPr="00F663E3">
        <w:t xml:space="preserve"> pour l</w:t>
      </w:r>
      <w:r>
        <w:t>’</w:t>
      </w:r>
      <w:r w:rsidRPr="00F663E3">
        <w:t>intellect possible (Wéber</w:t>
      </w:r>
      <w:r>
        <w:t> </w:t>
      </w:r>
      <w:r w:rsidRPr="00F663E3">
        <w:t>1991, 347). Jacques de</w:t>
      </w:r>
      <w:r>
        <w:t> </w:t>
      </w:r>
      <w:r w:rsidRPr="00F663E3">
        <w:t xml:space="preserve">Venise mentionne le terme </w:t>
      </w:r>
      <w:r>
        <w:rPr>
          <w:rFonts w:cs="Calibri"/>
          <w:lang w:val="cs-CZ"/>
        </w:rPr>
        <w:t>«</w:t>
      </w:r>
      <w:r>
        <w:rPr>
          <w:lang w:val="cs-CZ"/>
        </w:rPr>
        <w:t> </w:t>
      </w:r>
      <w:r w:rsidRPr="00C57352">
        <w:rPr>
          <w:i/>
        </w:rPr>
        <w:t>intellectus</w:t>
      </w:r>
      <w:r>
        <w:rPr>
          <w:i/>
        </w:rPr>
        <w:t xml:space="preserve"> </w:t>
      </w:r>
      <w:r>
        <w:rPr>
          <w:i/>
          <w:lang w:val="cs-CZ"/>
        </w:rPr>
        <w:t>possibi</w:t>
      </w:r>
      <w:r w:rsidRPr="00F663E3">
        <w:rPr>
          <w:i/>
        </w:rPr>
        <w:t>lis</w:t>
      </w:r>
      <w:r>
        <w:rPr>
          <w:lang w:val="cs-CZ"/>
        </w:rPr>
        <w:t> </w:t>
      </w:r>
      <w:r>
        <w:rPr>
          <w:rFonts w:cs="Calibri"/>
          <w:lang w:val="cs-CZ"/>
        </w:rPr>
        <w:t>»</w:t>
      </w:r>
      <w:r w:rsidRPr="00F663E3">
        <w:t xml:space="preserve"> (</w:t>
      </w:r>
      <w:r w:rsidRPr="008473E6">
        <w:rPr>
          <w:i/>
        </w:rPr>
        <w:t>D</w:t>
      </w:r>
      <w:r w:rsidRPr="008473E6">
        <w:rPr>
          <w:i/>
          <w:lang w:val="cs-CZ"/>
        </w:rPr>
        <w:t xml:space="preserve">e </w:t>
      </w:r>
      <w:r>
        <w:rPr>
          <w:i/>
          <w:lang w:val="cs-CZ"/>
        </w:rPr>
        <w:t>a</w:t>
      </w:r>
      <w:r w:rsidRPr="008473E6">
        <w:rPr>
          <w:i/>
          <w:lang w:val="cs-CZ"/>
        </w:rPr>
        <w:t>nima</w:t>
      </w:r>
      <w:r>
        <w:t xml:space="preserve"> 430a24</w:t>
      </w:r>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t>) dans sa traduction</w:t>
      </w:r>
      <w:r w:rsidRPr="00F663E3">
        <w:t xml:space="preserve"> </w:t>
      </w:r>
      <w:r w:rsidRPr="00F663E3">
        <w:rPr>
          <w:i/>
        </w:rPr>
        <w:t>De anima</w:t>
      </w:r>
      <w:r w:rsidRPr="00F663E3">
        <w:t>, comme en témoigne une paraphrase de sa traduction vers 1245 (</w:t>
      </w:r>
      <w:r w:rsidRPr="00F663E3">
        <w:rPr>
          <w:i/>
        </w:rPr>
        <w:t>Lectura in librum de anima a quodam discipulo reportata</w:t>
      </w:r>
      <w:r>
        <w:rPr>
          <w:i/>
          <w:lang w:val="cs-CZ"/>
        </w:rPr>
        <w:t>,</w:t>
      </w:r>
      <w:r w:rsidRPr="00F663E3">
        <w:t xml:space="preserve"> ed. R.-A.</w:t>
      </w:r>
      <w:r>
        <w:t> </w:t>
      </w:r>
      <w:r w:rsidRPr="00F663E3">
        <w:t>Gauthier, 1985). L</w:t>
      </w:r>
      <w:r>
        <w:t>’auteur anonyme</w:t>
      </w:r>
      <w:r w:rsidRPr="00F663E3">
        <w:t xml:space="preserve"> </w:t>
      </w:r>
      <w:r>
        <w:rPr>
          <w:lang w:val="cs-CZ"/>
        </w:rPr>
        <w:t xml:space="preserve">du livre </w:t>
      </w:r>
      <w:r w:rsidRPr="00812FCC">
        <w:rPr>
          <w:i/>
        </w:rPr>
        <w:t>De anima et de potentiis eius</w:t>
      </w:r>
      <w:r w:rsidRPr="00F663E3">
        <w:t xml:space="preserve"> (vers 1225) utilise pour la première fois en Occident le terme </w:t>
      </w:r>
      <w:r>
        <w:rPr>
          <w:rFonts w:cs="Calibri"/>
          <w:lang w:val="cs-CZ"/>
        </w:rPr>
        <w:t>«</w:t>
      </w:r>
      <w:r>
        <w:rPr>
          <w:lang w:val="cs-CZ"/>
        </w:rPr>
        <w:t> </w:t>
      </w:r>
      <w:r w:rsidRPr="00C57352">
        <w:rPr>
          <w:i/>
        </w:rPr>
        <w:t>intellectus</w:t>
      </w:r>
      <w:r>
        <w:rPr>
          <w:i/>
        </w:rPr>
        <w:t xml:space="preserve"> </w:t>
      </w:r>
      <w:r>
        <w:rPr>
          <w:i/>
          <w:lang w:val="cs-CZ"/>
        </w:rPr>
        <w:t>possibi</w:t>
      </w:r>
      <w:r w:rsidRPr="00F663E3">
        <w:rPr>
          <w:i/>
        </w:rPr>
        <w:t>lis</w:t>
      </w:r>
      <w:r>
        <w:rPr>
          <w:lang w:val="cs-CZ"/>
        </w:rPr>
        <w:t> </w:t>
      </w:r>
      <w:r>
        <w:rPr>
          <w:rFonts w:cs="Calibri"/>
          <w:lang w:val="cs-CZ"/>
        </w:rPr>
        <w:t>»</w:t>
      </w:r>
      <w:r w:rsidRPr="00F663E3">
        <w:t xml:space="preserve"> </w:t>
      </w:r>
      <w:r>
        <w:t>dans le sens</w:t>
      </w:r>
      <w:r w:rsidRPr="00F663E3">
        <w:t xml:space="preserve"> </w:t>
      </w:r>
      <w:r w:rsidRPr="00812FCC">
        <w:rPr>
          <w:i/>
        </w:rPr>
        <w:t>De anima</w:t>
      </w:r>
      <w:r>
        <w:t xml:space="preserve"> III.5</w:t>
      </w:r>
      <w:r>
        <w:rPr>
          <w:lang w:val="cs-CZ"/>
        </w:rPr>
        <w:t xml:space="preserve">, </w:t>
      </w:r>
      <w:r w:rsidRPr="00F663E3">
        <w:t>selon le commentaire CMDA d</w:t>
      </w:r>
      <w:r>
        <w:t>’</w:t>
      </w:r>
      <w:r w:rsidRPr="00F663E3">
        <w:t>Averroès (éd. Gauthier</w:t>
      </w:r>
      <w:r>
        <w:t> </w:t>
      </w:r>
      <w:r w:rsidRPr="00F663E3">
        <w:t>1982, pp.</w:t>
      </w:r>
      <w:r>
        <w:t> </w:t>
      </w:r>
      <w:r w:rsidRPr="00F663E3">
        <w:t>30, 50).</w:t>
      </w:r>
    </w:p>
  </w:footnote>
  <w:footnote w:id="181">
    <w:p w14:paraId="5F10C017" w14:textId="77777777" w:rsidR="00EA70DA" w:rsidRPr="000E3CB9" w:rsidRDefault="00EA70DA" w:rsidP="008F7A21">
      <w:pPr>
        <w:pStyle w:val="Textpoznpodarou"/>
        <w:rPr>
          <w:lang w:val="cs-CZ"/>
        </w:rPr>
      </w:pPr>
      <w:r>
        <w:rPr>
          <w:rStyle w:val="Znakapoznpodarou"/>
        </w:rPr>
        <w:footnoteRef/>
      </w:r>
      <w:r>
        <w:t xml:space="preserve"> </w:t>
      </w:r>
      <w:r>
        <w:rPr>
          <w:lang w:val="cs-CZ"/>
        </w:rPr>
        <w:t>« </w:t>
      </w:r>
      <w:r w:rsidRPr="000E3CB9">
        <w:rPr>
          <w:lang w:val="cs-CZ"/>
        </w:rPr>
        <w:t>Et hoc contr</w:t>
      </w:r>
      <w:r>
        <w:rPr>
          <w:lang w:val="cs-CZ"/>
        </w:rPr>
        <w:t xml:space="preserve">arium est ei quod contingit </w:t>
      </w:r>
      <w:r w:rsidRPr="000E3CB9">
        <w:rPr>
          <w:lang w:val="cs-CZ"/>
        </w:rPr>
        <w:t>Modernis</w:t>
      </w:r>
      <w:r>
        <w:rPr>
          <w:lang w:val="cs-CZ"/>
        </w:rPr>
        <w:t> </w:t>
      </w:r>
      <w:r w:rsidRPr="000E3CB9">
        <w:rPr>
          <w:lang w:val="cs-CZ"/>
        </w:rPr>
        <w:t>; nullus enim est sciens et perfectus apud eos nisi qui est Alexandreus. Et causa in hoc est famositas istius viri, et quia creditur esse vere unus de bonis expositoribus.</w:t>
      </w:r>
      <w:r>
        <w:rPr>
          <w:lang w:val="cs-CZ"/>
        </w:rPr>
        <w:t xml:space="preserve"> »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82">
    <w:p w14:paraId="20A60B73" w14:textId="77777777" w:rsidR="00EA70DA" w:rsidRPr="002D34C5" w:rsidRDefault="00EA70DA" w:rsidP="008F7A21">
      <w:pPr>
        <w:pStyle w:val="Textpoznpodarou"/>
      </w:pPr>
      <w:r>
        <w:rPr>
          <w:rStyle w:val="Znakapoznpodarou"/>
        </w:rPr>
        <w:footnoteRef/>
      </w:r>
      <w:r>
        <w:t xml:space="preserve"> La citation d</w:t>
      </w:r>
      <w:r>
        <w:rPr>
          <w:lang w:val="cs-CZ"/>
        </w:rPr>
        <w:t xml:space="preserve">e </w:t>
      </w:r>
      <w:r w:rsidRPr="00A256D6">
        <w:t>Gauthier se trouve dans l</w:t>
      </w:r>
      <w:r>
        <w:t>’</w:t>
      </w:r>
      <w:r w:rsidRPr="00A256D6">
        <w:t xml:space="preserve">édition critique de la </w:t>
      </w:r>
      <w:r w:rsidRPr="00A256D6">
        <w:rPr>
          <w:i/>
        </w:rPr>
        <w:t xml:space="preserve">Sentencia libri De anima </w:t>
      </w:r>
      <w:r w:rsidRPr="00A256D6">
        <w:t>d</w:t>
      </w:r>
      <w:r>
        <w:t>’</w:t>
      </w:r>
      <w:r w:rsidRPr="00A256D6">
        <w:t xml:space="preserve">Aquin, </w:t>
      </w:r>
      <w:r w:rsidRPr="00BB3532">
        <w:rPr>
          <w:i/>
        </w:rPr>
        <w:t>Editio Leonina</w:t>
      </w:r>
      <w:r>
        <w:t> </w:t>
      </w:r>
      <w:r w:rsidRPr="00A256D6">
        <w:t>45/1, 1984, p</w:t>
      </w:r>
      <w:r>
        <w:t xml:space="preserve">. 222*. La phrase originale </w:t>
      </w:r>
      <w:r>
        <w:rPr>
          <w:lang w:val="cs-CZ"/>
        </w:rPr>
        <w:t xml:space="preserve">provient </w:t>
      </w:r>
      <w:r>
        <w:t>de</w:t>
      </w:r>
      <w:r>
        <w:rPr>
          <w:lang w:val="cs-CZ"/>
        </w:rPr>
        <w:t xml:space="preserve"> </w:t>
      </w:r>
      <w:r w:rsidRPr="00A256D6">
        <w:t>Nogales</w:t>
      </w:r>
      <w:r>
        <w:t> </w:t>
      </w:r>
      <w:r w:rsidRPr="00A27EB1">
        <w:t xml:space="preserve">: </w:t>
      </w:r>
      <w:r>
        <w:rPr>
          <w:rFonts w:cs="Calibri"/>
          <w:lang w:val="cs-CZ"/>
        </w:rPr>
        <w:t>« </w:t>
      </w:r>
      <w:r w:rsidRPr="00A27EB1">
        <w:t>Averroes is not an averroist. If it is true that there were Averroists who admitted the unity of the human intellect, this is not true of Averroes himself, who admits the individual immortality of the human soul, even in the material intellect.</w:t>
      </w:r>
      <w:r>
        <w:rPr>
          <w:rFonts w:cs="Calibri"/>
          <w:lang w:val="cs-CZ"/>
        </w:rPr>
        <w:t> »</w:t>
      </w:r>
      <w:r w:rsidRPr="00A27EB1">
        <w:t xml:space="preserve"> (Nogales</w:t>
      </w:r>
      <w:r>
        <w:t> </w:t>
      </w:r>
      <w:r w:rsidRPr="00A27EB1">
        <w:t>1976, 177)</w:t>
      </w:r>
    </w:p>
  </w:footnote>
  <w:footnote w:id="183">
    <w:p w14:paraId="1D11ED22" w14:textId="77777777" w:rsidR="00EA70DA" w:rsidRPr="000A63DB" w:rsidRDefault="00EA70DA" w:rsidP="008F7A21">
      <w:pPr>
        <w:pStyle w:val="Textpoznpodarou"/>
      </w:pPr>
      <w:r w:rsidRPr="000A63DB">
        <w:rPr>
          <w:rStyle w:val="Znakapoznpodarou"/>
        </w:rPr>
        <w:footnoteRef/>
      </w:r>
      <w:r w:rsidRPr="000A63DB">
        <w:t xml:space="preserve"> </w:t>
      </w:r>
      <w:r>
        <w:rPr>
          <w:lang w:val="cs-CZ"/>
        </w:rPr>
        <w:t>« </w:t>
      </w:r>
      <w:r w:rsidRPr="000A63DB">
        <w:t xml:space="preserve">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w:t>
      </w:r>
      <w:r>
        <w:t>’</w:t>
      </w:r>
      <w:r w:rsidRPr="000A63DB">
        <w:t>In the way the knowledge in the uncompoun</w:t>
      </w:r>
      <w:r>
        <w:t>ded becomes the knower himself.’ » (</w:t>
      </w:r>
      <w:r w:rsidRPr="006847E7">
        <w:rPr>
          <w:i/>
        </w:rPr>
        <w:t xml:space="preserve">Tahafut al-tahafut </w:t>
      </w:r>
      <w:r>
        <w:rPr>
          <w:i/>
        </w:rPr>
        <w:t>[</w:t>
      </w:r>
      <w:r w:rsidRPr="006847E7">
        <w:rPr>
          <w:i/>
        </w:rPr>
        <w:t>The incoherence of the incoherence</w:t>
      </w:r>
      <w:r>
        <w:rPr>
          <w:i/>
        </w:rPr>
        <w:t>]</w:t>
      </w:r>
      <w:r w:rsidRPr="006847E7">
        <w:rPr>
          <w:lang w:val="cs-CZ"/>
        </w:rPr>
        <w:t>,</w:t>
      </w:r>
      <w:r>
        <w:rPr>
          <w:lang w:val="cs-CZ"/>
        </w:rPr>
        <w:t xml:space="preserve"> 8th discussion, </w:t>
      </w:r>
      <w:r w:rsidRPr="000A63DB">
        <w:t xml:space="preserve">ed. </w:t>
      </w:r>
      <w:r>
        <w:rPr>
          <w:lang w:val="cs-CZ"/>
        </w:rPr>
        <w:t>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0A63DB">
        <w:t>)</w:t>
      </w:r>
    </w:p>
  </w:footnote>
  <w:footnote w:id="184">
    <w:p w14:paraId="53C2E739" w14:textId="77777777" w:rsidR="00EA70DA" w:rsidRDefault="00EA70DA" w:rsidP="005642AC">
      <w:pPr>
        <w:pStyle w:val="Textpoznpodarou"/>
      </w:pPr>
      <w:r>
        <w:rPr>
          <w:rStyle w:val="Znakapoznpodarou"/>
        </w:rPr>
        <w:footnoteRef/>
      </w:r>
      <w:r>
        <w:t xml:space="preserve"> « Then he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 (</w:t>
      </w:r>
      <w:r>
        <w:rPr>
          <w:i/>
        </w:rPr>
        <w:t xml:space="preserve">Comm. magnum in Met. </w:t>
      </w:r>
      <w:r>
        <w:t>1521, ed. Genequand, p. 119</w:t>
      </w:r>
      <w:r>
        <w:rPr>
          <w:i/>
        </w:rPr>
        <w:fldChar w:fldCharType="begin"/>
      </w:r>
      <w:r>
        <w:instrText xml:space="preserve"> XE "Averroès:</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5">
    <w:p w14:paraId="772D668C" w14:textId="77777777" w:rsidR="00EA70DA" w:rsidRDefault="00EA70DA" w:rsidP="005642AC">
      <w:pPr>
        <w:pStyle w:val="Textpoznpodarou"/>
      </w:pPr>
      <w:r>
        <w:rPr>
          <w:rStyle w:val="Znakapoznpodarou"/>
        </w:rPr>
        <w:footnoteRef/>
      </w:r>
      <w:r>
        <w:t xml:space="preserve"> «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 </w:t>
      </w:r>
      <w:r>
        <w:rPr>
          <w:noProof/>
        </w:rPr>
        <w:t>(</w:t>
      </w:r>
      <w:r>
        <w:rPr>
          <w:i/>
        </w:rPr>
        <w:t>Averroes On Aristote’s Metaphysics</w:t>
      </w:r>
      <w:r>
        <w:t>, ed. Arnzen, p. 39.77</w:t>
      </w:r>
      <w:r>
        <w:rPr>
          <w:i/>
        </w:rPr>
        <w:fldChar w:fldCharType="begin"/>
      </w:r>
      <w:r>
        <w:instrText xml:space="preserve"> XE "Averroès:</w:instrText>
      </w:r>
      <w:r>
        <w:rPr>
          <w:i/>
        </w:rPr>
        <w:instrText>Averroes On Aristotle’s Metaphysics</w:instrText>
      </w:r>
      <w:r>
        <w:instrText xml:space="preserve"> 39.77" </w:instrText>
      </w:r>
      <w:r>
        <w:rPr>
          <w:i/>
        </w:rPr>
        <w:fldChar w:fldCharType="end"/>
      </w:r>
      <w:r>
        <w:rPr>
          <w:noProof/>
        </w:rPr>
        <w:t>)</w:t>
      </w:r>
    </w:p>
  </w:footnote>
  <w:footnote w:id="186">
    <w:p w14:paraId="23C3F7D5" w14:textId="77777777" w:rsidR="00EA70DA" w:rsidRDefault="00EA70DA" w:rsidP="005642AC">
      <w:pPr>
        <w:pStyle w:val="Textpoznpodarou"/>
        <w:rPr>
          <w:noProof/>
        </w:rPr>
      </w:pPr>
      <w:r>
        <w:rPr>
          <w:rStyle w:val="Znakapoznpodarou"/>
        </w:rPr>
        <w:footnoteRef/>
      </w:r>
      <w:r>
        <w:t xml:space="preserve"> </w:t>
      </w:r>
      <w:r>
        <w:rPr>
          <w:noProof/>
        </w:rPr>
        <w:t>« Accordingly, one must understand that the principles of the two sciences are different, I mean in the manner one envisages them only, not in their being. This is why the commentary of Alexander on this point is very ambiguous unless one establishes this distinction. It is this obscurity that misled Ibn Sīn</w:t>
      </w:r>
      <w:r>
        <w:rPr>
          <w:iCs/>
          <w:noProof/>
        </w:rPr>
        <w:t>ā as we have said. »</w:t>
      </w:r>
      <w:r>
        <w:rPr>
          <w:noProof/>
        </w:rPr>
        <w:t xml:space="preserve"> (</w:t>
      </w:r>
      <w:r>
        <w:rPr>
          <w:i/>
          <w:noProof/>
        </w:rPr>
        <w:t>Comm. Magnum in Met.</w:t>
      </w:r>
      <w:r>
        <w:rPr>
          <w:noProof/>
        </w:rPr>
        <w:t xml:space="preserve"> 1436, ed. Genequand, p. 80</w:t>
      </w:r>
      <w:r>
        <w:rPr>
          <w:i/>
        </w:rPr>
        <w:fldChar w:fldCharType="begin"/>
      </w:r>
      <w:r>
        <w:instrText xml:space="preserve"> XE "Averroès:</w:instrText>
      </w:r>
      <w:r>
        <w:rPr>
          <w:i/>
          <w:noProof/>
        </w:rPr>
        <w:instrText>Comm. Magnum in Met.</w:instrText>
      </w:r>
      <w:r>
        <w:rPr>
          <w:noProof/>
        </w:rPr>
        <w:instrText xml:space="preserve"> 1436</w:instrText>
      </w:r>
      <w:r>
        <w:instrText xml:space="preserve">" </w:instrText>
      </w:r>
      <w:r>
        <w:rPr>
          <w:i/>
        </w:rPr>
        <w:fldChar w:fldCharType="end"/>
      </w:r>
      <w:r>
        <w:rPr>
          <w:noProof/>
        </w:rPr>
        <w:t xml:space="preserve">) </w:t>
      </w:r>
    </w:p>
  </w:footnote>
  <w:footnote w:id="187">
    <w:p w14:paraId="30075A4E" w14:textId="77777777" w:rsidR="00EA70DA" w:rsidRPr="001657A4" w:rsidRDefault="00EA70DA" w:rsidP="005642AC">
      <w:pPr>
        <w:pStyle w:val="Textpoznpodarou"/>
        <w:rPr>
          <w:lang w:val="cs-CZ"/>
        </w:rPr>
      </w:pPr>
      <w:r>
        <w:rPr>
          <w:rStyle w:val="Znakapoznpodarou"/>
        </w:rPr>
        <w:footnoteRef/>
      </w:r>
      <w:r>
        <w:t xml:space="preserve"> « </w:t>
      </w:r>
      <w:r w:rsidRPr="00A417D1">
        <w:t>Avicenna autem peccavit multum in hoc, quod existimavit quod unum et ens significant dispositiones additas essentiae rei</w:t>
      </w:r>
      <w:r>
        <w:t>. »</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188">
    <w:p w14:paraId="5DE6BDB9" w14:textId="77777777" w:rsidR="00EA70DA" w:rsidRPr="00A417D1" w:rsidRDefault="00EA70DA" w:rsidP="006D2319">
      <w:pPr>
        <w:pStyle w:val="Textpoznpodarou"/>
      </w:pPr>
      <w:r w:rsidRPr="00A417D1">
        <w:rPr>
          <w:rStyle w:val="Znakapoznpodarou"/>
        </w:rPr>
        <w:footnoteRef/>
      </w:r>
      <w:r>
        <w:t xml:space="preserve"> </w:t>
      </w:r>
      <w:r>
        <w:rPr>
          <w:lang w:val="fr-FR" w:eastAsia="en-US"/>
        </w:rPr>
        <w:t xml:space="preserve">« </w:t>
      </w:r>
      <w:r w:rsidRPr="00A417D1">
        <w:t>Averroes</w:t>
      </w:r>
      <w:r>
        <w:t>’</w:t>
      </w:r>
      <w:r w:rsidRPr="00A417D1">
        <w:t xml:space="preserve">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rPr>
          <w:lang w:val="cs-CZ"/>
        </w:rPr>
        <w:t xml:space="preserve"> »</w:t>
      </w:r>
      <w:r>
        <w:t xml:space="preserve"> (Wippel 2007, 45)</w:t>
      </w:r>
    </w:p>
  </w:footnote>
  <w:footnote w:id="189">
    <w:p w14:paraId="5FFC442A" w14:textId="77777777" w:rsidR="00EA70DA" w:rsidRPr="086B6661" w:rsidRDefault="00EA70DA" w:rsidP="005642AC">
      <w:pPr>
        <w:pStyle w:val="Textpoznpodarou"/>
      </w:pPr>
      <w:r>
        <w:rPr>
          <w:rStyle w:val="Znakapoznpodarou"/>
        </w:rPr>
        <w:footnoteRef/>
      </w:r>
      <w:r>
        <w:t xml:space="preserve"> </w:t>
      </w:r>
      <w:r>
        <w:rPr>
          <w:lang w:val="fr-FR" w:eastAsia="en-US"/>
        </w:rPr>
        <w:t xml:space="preserve">« </w:t>
      </w:r>
      <w:r w:rsidRPr="081349B9">
        <w:rPr>
          <w:noProof/>
        </w:rPr>
        <w:t xml:space="preserve">Manifestum est quod primum de quo dicitur hoc nomen </w:t>
      </w:r>
      <w:r>
        <w:rPr>
          <w:noProof/>
        </w:rPr>
        <w:t>“</w:t>
      </w:r>
      <w:r w:rsidRPr="081349B9">
        <w:rPr>
          <w:noProof/>
        </w:rPr>
        <w:t>ens</w:t>
      </w:r>
      <w:r>
        <w:rPr>
          <w:noProof/>
        </w:rPr>
        <w:t>”</w:t>
      </w:r>
      <w:r w:rsidRPr="081349B9">
        <w:rPr>
          <w:noProof/>
        </w:rPr>
        <w:t xml:space="preserve"> simpliciter et principaliter est illud quod dicitur in responsione ad </w:t>
      </w:r>
      <w:r>
        <w:rPr>
          <w:noProof/>
        </w:rPr>
        <w:t>“</w:t>
      </w:r>
      <w:r w:rsidRPr="081349B9">
        <w:rPr>
          <w:noProof/>
        </w:rPr>
        <w:t>quid est hoc individuum demonstratum exsistens per se</w:t>
      </w:r>
      <w:r>
        <w:rPr>
          <w:noProof/>
        </w:rPr>
        <w:t>” </w:t>
      </w:r>
      <w:r w:rsidRPr="081349B9">
        <w:rPr>
          <w:noProof/>
        </w:rPr>
        <w:t>; et ista interrogatio est de substantia.</w:t>
      </w:r>
      <w:r>
        <w:rPr>
          <w:noProof/>
          <w:lang w:val="cs-CZ"/>
        </w:rPr>
        <w:t xml:space="preserve"> »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190">
    <w:p w14:paraId="6BCFF617" w14:textId="77777777" w:rsidR="00EA70DA" w:rsidRPr="003E7E4D" w:rsidRDefault="00EA70DA" w:rsidP="005642AC">
      <w:pPr>
        <w:pStyle w:val="Textpoznpodarou"/>
      </w:pPr>
      <w:r>
        <w:rPr>
          <w:rStyle w:val="Znakapoznpodarou"/>
        </w:rPr>
        <w:footnoteRef/>
      </w:r>
      <w:r>
        <w:t xml:space="preserve"> </w:t>
      </w:r>
      <w:r>
        <w:rPr>
          <w:lang w:val="fr-FR" w:eastAsia="en-US"/>
        </w:rPr>
        <w:t xml:space="preserve">« </w:t>
      </w:r>
      <w:r>
        <w:rPr>
          <w:lang w:eastAsia="en-US"/>
        </w:rPr>
        <w:t>Et cum hoc interrogatur quid est illud individuum existens, quod dicitur substantia, non respondemus ad hoc per aliquid extra essentiam eius.</w:t>
      </w:r>
      <w:r>
        <w:rPr>
          <w:lang w:val="cs-CZ" w:eastAsia="en-US"/>
        </w:rPr>
        <w:t xml:space="preserve"> »</w:t>
      </w:r>
      <w:r>
        <w:rPr>
          <w:lang w:eastAsia="en-US"/>
        </w:rPr>
        <w:t xml:space="preserve">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191">
    <w:p w14:paraId="2420D3B5" w14:textId="77777777" w:rsidR="00EA70DA" w:rsidRPr="005E1268" w:rsidRDefault="00EA70DA" w:rsidP="005642AC">
      <w:pPr>
        <w:pStyle w:val="Textpoznpodarou"/>
        <w:rPr>
          <w:lang w:val="cs-CZ"/>
        </w:rPr>
      </w:pPr>
      <w:r>
        <w:rPr>
          <w:rStyle w:val="Znakapoznpodarou"/>
        </w:rPr>
        <w:footnoteRef/>
      </w:r>
      <w:r>
        <w:t xml:space="preserve"> </w:t>
      </w:r>
      <w:r>
        <w:rPr>
          <w:lang w:val="fr-FR" w:eastAsia="en-US"/>
        </w:rPr>
        <w:t xml:space="preserve">« </w:t>
      </w:r>
      <w:r w:rsidRPr="005E1268">
        <w:rPr>
          <w:lang w:val="cs-CZ"/>
        </w:rPr>
        <w:t>Et ille namque in quibus dicitur quod ipse sunt substantie secunde, sunt species in quibus inueniuntur singularia secundum modum similitudinis inuentionis partis in toto, et genera harum specierum etiam</w:t>
      </w:r>
      <w:r>
        <w:rPr>
          <w:lang w:val="cs-CZ"/>
        </w:rPr>
        <w:t> </w:t>
      </w:r>
      <w:r w:rsidRPr="005E1268">
        <w:rPr>
          <w:lang w:val="cs-CZ"/>
        </w:rPr>
        <w:t>; uerbi gratia quia Sortes cui innuitur est in specie eius, scilicet in homine, et homo in genere suo, quod est animal</w:t>
      </w:r>
      <w:r>
        <w:rPr>
          <w:lang w:val="cs-CZ"/>
        </w:rPr>
        <w:t> </w:t>
      </w:r>
      <w:r w:rsidRPr="005E1268">
        <w:rPr>
          <w:lang w:val="cs-CZ"/>
        </w:rPr>
        <w:t>; ergo Sortes cui innuitur est substantia prima</w:t>
      </w:r>
      <w:r>
        <w:rPr>
          <w:lang w:val="cs-CZ"/>
        </w:rPr>
        <w:t> </w:t>
      </w:r>
      <w:r w:rsidRPr="005E1268">
        <w:rPr>
          <w:lang w:val="cs-CZ"/>
        </w:rPr>
        <w:t>; et homo predicatum de ipso et animal ambo sunt substantie secunde.</w:t>
      </w:r>
      <w:r>
        <w:rPr>
          <w:lang w:val="cs-CZ"/>
        </w:rPr>
        <w:t xml:space="preserve"> »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192">
    <w:p w14:paraId="1A668A44" w14:textId="77777777" w:rsidR="00EA70DA" w:rsidRPr="00113737" w:rsidRDefault="00EA70DA" w:rsidP="005642AC">
      <w:pPr>
        <w:pStyle w:val="Textpoznpodarou"/>
        <w:rPr>
          <w:noProof/>
          <w:lang w:val="cs-CZ"/>
        </w:rPr>
      </w:pPr>
      <w:r>
        <w:rPr>
          <w:rStyle w:val="Znakapoznpodarou"/>
        </w:rPr>
        <w:footnoteRef/>
      </w:r>
      <w:r>
        <w:t xml:space="preserve"> </w:t>
      </w:r>
      <w:r>
        <w:rPr>
          <w:noProof/>
        </w:rPr>
        <w:t xml:space="preserve">« </w:t>
      </w:r>
      <w:r w:rsidRPr="00273106">
        <w:rPr>
          <w:noProof/>
        </w:rPr>
        <w:t>As for Ibn</w:t>
      </w:r>
      <w:r>
        <w:rPr>
          <w:noProof/>
        </w:rPr>
        <w:t> </w:t>
      </w:r>
      <w:r w:rsidRPr="00273106">
        <w:rPr>
          <w:noProof/>
        </w:rPr>
        <w:t>Sīnā, since he beli</w:t>
      </w:r>
      <w:r>
        <w:rPr>
          <w:noProof/>
        </w:rPr>
        <w:t>e</w:t>
      </w:r>
      <w:r w:rsidRPr="00273106">
        <w:rPr>
          <w:noProof/>
        </w:rPr>
        <w:t>ves that no science can prove its own principles and takes that absolutely, he thinks that it is for the first philosopher to explain the existence of the principles of the sensible substance, whether eternal or not.</w:t>
      </w:r>
      <w:r>
        <w:rPr>
          <w:noProof/>
        </w:rPr>
        <w:t xml:space="preserve"> »</w:t>
      </w:r>
      <w:r w:rsidRPr="00273106">
        <w:rPr>
          <w:noProof/>
        </w:rPr>
        <w:t xml:space="preserve">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Pr>
          <w:noProof/>
          <w:lang w:val="cs-CZ"/>
        </w:rPr>
        <w:t>,</w:t>
      </w:r>
      <w:r w:rsidRPr="00273106">
        <w:rPr>
          <w:noProof/>
        </w:rPr>
        <w:t xml:space="preserve"> ed. Genequand, p. 74</w:t>
      </w:r>
      <w:r w:rsidRPr="00273106">
        <w:rPr>
          <w:noProof/>
          <w:lang w:eastAsia="en-US"/>
        </w:rPr>
        <w:t>)</w:t>
      </w:r>
    </w:p>
  </w:footnote>
  <w:footnote w:id="193">
    <w:p w14:paraId="6AD31F6D" w14:textId="77777777" w:rsidR="00EA70DA" w:rsidRPr="00113737" w:rsidRDefault="00EA70DA" w:rsidP="005642AC">
      <w:pPr>
        <w:pStyle w:val="Textpoznpodarou"/>
        <w:rPr>
          <w:noProof/>
          <w:lang w:val="cs-CZ"/>
        </w:rPr>
      </w:pPr>
      <w:r>
        <w:rPr>
          <w:rStyle w:val="Znakapoznpodarou"/>
        </w:rPr>
        <w:footnoteRef/>
      </w:r>
      <w:r>
        <w:t xml:space="preserve"> </w:t>
      </w:r>
      <w:r>
        <w:rPr>
          <w:noProof/>
        </w:rPr>
        <w:t xml:space="preserve">« </w:t>
      </w:r>
      <w:r w:rsidRPr="00273106">
        <w:rPr>
          <w:rStyle w:val="Zkladntext1"/>
          <w:rFonts w:ascii="Calibri" w:eastAsia="Times" w:hAnsi="Calibri"/>
          <w:noProof/>
          <w:spacing w:val="0"/>
          <w:sz w:val="21"/>
          <w:u w:val="none"/>
          <w:lang w:val="cs-CZ"/>
        </w:rPr>
        <w:t>But the philosopher speculating</w:t>
      </w:r>
      <w:r w:rsidRPr="00273106">
        <w:rPr>
          <w:noProof/>
        </w:rPr>
        <w:t xml:space="preserve"> </w:t>
      </w:r>
      <w:r w:rsidRPr="00273106">
        <w:rPr>
          <w:rStyle w:val="Zkladntext1"/>
          <w:rFonts w:ascii="Calibri" w:eastAsia="Times" w:hAnsi="Calibri"/>
          <w:noProof/>
          <w:spacing w:val="0"/>
          <w:sz w:val="21"/>
          <w:u w:val="none"/>
          <w:lang w:val="cs-CZ"/>
        </w:rPr>
        <w:t xml:space="preserve">about the principles of being </w:t>
      </w:r>
      <w:r w:rsidRPr="00273106">
        <w:rPr>
          <w:rStyle w:val="ZkladntextKurzvadkovn0pt"/>
          <w:rFonts w:ascii="Calibri" w:eastAsia="Times" w:hAnsi="Calibri"/>
          <w:i w:val="0"/>
          <w:iCs w:val="0"/>
          <w:noProof/>
          <w:spacing w:val="0"/>
          <w:sz w:val="21"/>
          <w:u w:val="none"/>
          <w:lang w:val="cs-CZ"/>
        </w:rPr>
        <w:t>qua</w:t>
      </w:r>
      <w:r w:rsidRPr="00273106">
        <w:rPr>
          <w:rStyle w:val="Zkladntext1"/>
          <w:rFonts w:ascii="Calibri" w:eastAsia="Times" w:hAnsi="Calibri"/>
          <w:noProof/>
          <w:spacing w:val="0"/>
          <w:sz w:val="21"/>
          <w:u w:val="none"/>
          <w:lang w:val="cs-CZ"/>
        </w:rPr>
        <w:t xml:space="preserve"> being is the one speculating about the</w:t>
      </w:r>
      <w:r w:rsidRPr="00273106">
        <w:rPr>
          <w:noProof/>
        </w:rPr>
        <w:t xml:space="preserve"> </w:t>
      </w:r>
      <w:r w:rsidRPr="00273106">
        <w:rPr>
          <w:rStyle w:val="Zkladntext1"/>
          <w:rFonts w:ascii="Calibri" w:eastAsia="Times" w:hAnsi="Calibri"/>
          <w:noProof/>
          <w:spacing w:val="0"/>
          <w:sz w:val="21"/>
          <w:u w:val="none"/>
          <w:lang w:val="cs-CZ"/>
        </w:rPr>
        <w:t>principles of substance as has been said at the beginning of this book</w:t>
      </w:r>
      <w:r w:rsidRPr="00273106">
        <w:rPr>
          <w:noProof/>
        </w:rPr>
        <w:t xml:space="preserve">; </w:t>
      </w:r>
      <w:r w:rsidRPr="00273106">
        <w:rPr>
          <w:rStyle w:val="Zkladntext1"/>
          <w:rFonts w:ascii="Calibri" w:eastAsia="Times" w:hAnsi="Calibri"/>
          <w:noProof/>
          <w:spacing w:val="0"/>
          <w:sz w:val="21"/>
          <w:u w:val="none"/>
          <w:lang w:val="cs-CZ"/>
        </w:rPr>
        <w:t>now the first components and principles of substance are the princip</w:t>
      </w:r>
      <w:r w:rsidRPr="00273106">
        <w:rPr>
          <w:noProof/>
        </w:rPr>
        <w:t xml:space="preserve">les </w:t>
      </w:r>
      <w:r w:rsidRPr="00273106">
        <w:rPr>
          <w:rStyle w:val="Zkladntext1"/>
          <w:rFonts w:ascii="Calibri" w:eastAsia="Times" w:hAnsi="Calibri"/>
          <w:noProof/>
          <w:spacing w:val="0"/>
          <w:sz w:val="21"/>
          <w:u w:val="none"/>
          <w:lang w:val="cs-CZ"/>
        </w:rPr>
        <w:t xml:space="preserve">of the object of natural philosophy. In that case, Metaphysics </w:t>
      </w:r>
      <w:r w:rsidRPr="00273106">
        <w:rPr>
          <w:rStyle w:val="ZkladntextKurzvadkovn0pt"/>
          <w:rFonts w:ascii="Calibri" w:eastAsia="Times" w:hAnsi="Calibri"/>
          <w:i w:val="0"/>
          <w:iCs w:val="0"/>
          <w:noProof/>
          <w:spacing w:val="0"/>
          <w:sz w:val="21"/>
          <w:u w:val="none"/>
          <w:lang w:val="cs-CZ"/>
        </w:rPr>
        <w:t>(</w:t>
      </w:r>
      <w:r>
        <w:rPr>
          <w:rStyle w:val="ZkladntextKurzvadkovn0pt"/>
          <w:rFonts w:ascii="Arial" w:eastAsia="Times" w:hAnsi="Arial" w:cs="Arial"/>
          <w:iCs w:val="0"/>
          <w:noProof/>
          <w:spacing w:val="0"/>
          <w:sz w:val="21"/>
          <w:u w:val="none"/>
          <w:lang w:val="cs-CZ"/>
        </w:rPr>
        <w:t>‘</w:t>
      </w:r>
      <w:r w:rsidRPr="00273106">
        <w:rPr>
          <w:rStyle w:val="ZkladntextKurzvadkovn0pt"/>
          <w:rFonts w:ascii="Calibri" w:eastAsia="Times" w:hAnsi="Calibri"/>
          <w:iCs w:val="0"/>
          <w:noProof/>
          <w:spacing w:val="0"/>
          <w:sz w:val="21"/>
          <w:szCs w:val="24"/>
          <w:u w:val="none"/>
          <w:lang w:val="cs-CZ"/>
        </w:rPr>
        <w:t>ilm ilā</w:t>
      </w:r>
      <w:r w:rsidRPr="00273106">
        <w:rPr>
          <w:rStyle w:val="ZkladntextKurzvadkovn0pt"/>
          <w:rFonts w:ascii="Calibri" w:eastAsia="Times" w:hAnsi="Calibri"/>
          <w:iCs w:val="0"/>
          <w:noProof/>
          <w:spacing w:val="0"/>
          <w:sz w:val="21"/>
          <w:u w:val="none"/>
          <w:lang w:val="cs-CZ"/>
        </w:rPr>
        <w:t>h</w:t>
      </w:r>
      <w:r w:rsidRPr="00273106">
        <w:rPr>
          <w:rStyle w:val="ZkladntextKurzvadkovn0pt"/>
          <w:rFonts w:ascii="Calibri" w:eastAsia="Times" w:hAnsi="Calibri"/>
          <w:iCs w:val="0"/>
          <w:noProof/>
          <w:spacing w:val="0"/>
          <w:sz w:val="21"/>
          <w:szCs w:val="24"/>
          <w:u w:val="none"/>
          <w:lang w:val="cs-CZ"/>
        </w:rPr>
        <w:t>ī</w:t>
      </w:r>
      <w:r w:rsidRPr="00273106">
        <w:rPr>
          <w:rStyle w:val="ZkladntextKurzvadkovn0pt"/>
          <w:rFonts w:ascii="Calibri" w:eastAsia="Times" w:hAnsi="Calibri"/>
          <w:i w:val="0"/>
          <w:iCs w:val="0"/>
          <w:noProof/>
          <w:spacing w:val="0"/>
          <w:sz w:val="21"/>
          <w:u w:val="none"/>
          <w:lang w:val="cs-CZ"/>
        </w:rPr>
        <w:t xml:space="preserve">) </w:t>
      </w:r>
      <w:r w:rsidRPr="00273106">
        <w:rPr>
          <w:rStyle w:val="Zkladntext1"/>
          <w:rFonts w:ascii="Calibri" w:eastAsia="Times" w:hAnsi="Calibri"/>
          <w:noProof/>
          <w:spacing w:val="0"/>
          <w:sz w:val="21"/>
          <w:u w:val="none"/>
          <w:lang w:val="cs-CZ"/>
        </w:rPr>
        <w:t>is the science which undertakes the demonstration of the principles of th</w:t>
      </w:r>
      <w:r w:rsidRPr="00273106">
        <w:rPr>
          <w:noProof/>
        </w:rPr>
        <w:t xml:space="preserve">e </w:t>
      </w:r>
      <w:r w:rsidRPr="00273106">
        <w:rPr>
          <w:rStyle w:val="Zkladntext1"/>
          <w:rFonts w:ascii="Calibri" w:eastAsia="Times" w:hAnsi="Calibri"/>
          <w:noProof/>
          <w:spacing w:val="0"/>
          <w:sz w:val="21"/>
          <w:u w:val="none"/>
          <w:lang w:val="cs-CZ"/>
        </w:rPr>
        <w:t>object of natural philosophy, and natural philosophy merely postulate</w:t>
      </w:r>
      <w:r w:rsidRPr="00273106">
        <w:rPr>
          <w:noProof/>
        </w:rPr>
        <w:t>s</w:t>
      </w:r>
      <w:r w:rsidRPr="00273106">
        <w:rPr>
          <w:noProof/>
          <w:szCs w:val="24"/>
        </w:rPr>
        <w:t xml:space="preserve"> them.</w:t>
      </w:r>
      <w:r>
        <w:rPr>
          <w:noProof/>
        </w:rPr>
        <w:t xml:space="preserve"> »</w:t>
      </w:r>
      <w:r w:rsidRPr="00273106">
        <w:rPr>
          <w:noProof/>
        </w:rPr>
        <w:t xml:space="preserve"> (</w:t>
      </w:r>
      <w:r w:rsidRPr="00273106">
        <w:rPr>
          <w:i/>
          <w:noProof/>
        </w:rPr>
        <w:t>Comm. magnum in Met.</w:t>
      </w:r>
      <w:r>
        <w:rPr>
          <w:noProof/>
        </w:rPr>
        <w:t xml:space="preserve"> 1424</w:t>
      </w:r>
      <w:r>
        <w:rPr>
          <w:noProof/>
          <w:lang w:val="cs-CZ"/>
        </w:rPr>
        <w:t>,</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273106">
        <w:rPr>
          <w:noProof/>
        </w:rPr>
        <w:t xml:space="preserve"> ed. Genequand, p. 74)</w:t>
      </w:r>
    </w:p>
  </w:footnote>
  <w:footnote w:id="194">
    <w:p w14:paraId="406998CD" w14:textId="77777777" w:rsidR="00EA70DA" w:rsidRPr="00F12497" w:rsidRDefault="00EA70DA" w:rsidP="005642AC">
      <w:pPr>
        <w:pStyle w:val="Textpoznpodarou"/>
      </w:pPr>
      <w:r>
        <w:rPr>
          <w:rStyle w:val="Znakapoznpodarou"/>
        </w:rPr>
        <w:footnoteRef/>
      </w:r>
      <w:r>
        <w:t xml:space="preserve"> </w:t>
      </w:r>
      <w:r>
        <w:rPr>
          <w:noProof/>
          <w:lang w:eastAsia="en-US"/>
        </w:rPr>
        <w:t xml:space="preserve">« </w:t>
      </w:r>
      <w:r>
        <w:t>As for Ibn Sīnā, he erred in this [question] completely, for he thought that he who practices natural sciences cannot show that bodies are composed of matter and form and that it lies in the responsibility of the metaphysician to show this. The invalidity of all this is self-evident to anybody practising the two sciences (i.e., physics and this science [of metaphysics]). »</w:t>
      </w:r>
      <w:r>
        <w:rPr>
          <w:noProof/>
          <w:lang w:eastAsia="en-US"/>
        </w:rPr>
        <w:t xml:space="preserve"> (</w:t>
      </w:r>
      <w:r w:rsidRPr="00CA4B05">
        <w:rPr>
          <w:i/>
        </w:rPr>
        <w:t xml:space="preserve">Averroes On </w:t>
      </w:r>
      <w:r>
        <w:rPr>
          <w:i/>
        </w:rPr>
        <w:t>Aristote’</w:t>
      </w:r>
      <w:r w:rsidRPr="00CA4B05">
        <w:rPr>
          <w:i/>
        </w:rPr>
        <w:t>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195">
    <w:p w14:paraId="2E17C239" w14:textId="77777777" w:rsidR="00EA70DA" w:rsidRDefault="00EA70DA" w:rsidP="005642AC">
      <w:pPr>
        <w:pStyle w:val="Textpoznpodarou"/>
      </w:pPr>
      <w:r>
        <w:rPr>
          <w:rStyle w:val="Znakapoznpodarou"/>
        </w:rPr>
        <w:footnoteRef/>
      </w:r>
      <w:r>
        <w:t xml:space="preserve"> « For it is impossible that there should be a demonstration of absolutely everything. There would be an infinite regress (so that there would still be no demonstration); but if there are things of which one should not demand demonstrations, these persons could not say what principle they maintain to be more self-evident than the present one. » (Met. IV.4, 1006a7–11</w:t>
      </w:r>
      <w:r>
        <w:rPr>
          <w:lang w:val="cs-CZ"/>
        </w:rPr>
        <w:t>,</w:t>
      </w:r>
      <w:r>
        <w:rPr>
          <w:i/>
        </w:rPr>
        <w:fldChar w:fldCharType="begin"/>
      </w:r>
      <w:r>
        <w:instrText xml:space="preserve"> XE "Aristoteles:</w:instrText>
      </w:r>
      <w:r>
        <w:rPr>
          <w:i/>
        </w:rPr>
        <w:instrText>Met</w:instrText>
      </w:r>
      <w:r>
        <w:instrText xml:space="preserve">. 1006a7–11" </w:instrText>
      </w:r>
      <w:r>
        <w:rPr>
          <w:i/>
        </w:rPr>
        <w:fldChar w:fldCharType="end"/>
      </w:r>
      <w:r>
        <w:t xml:space="preserve"> trad. Ross, WA 8)</w:t>
      </w:r>
    </w:p>
  </w:footnote>
  <w:footnote w:id="196">
    <w:p w14:paraId="6082BEB3" w14:textId="1DCA4C83" w:rsidR="00EA70DA" w:rsidRPr="086E030B" w:rsidRDefault="00EA70DA" w:rsidP="005642AC">
      <w:pPr>
        <w:pStyle w:val="Textpoznpodarou"/>
      </w:pPr>
      <w:r>
        <w:rPr>
          <w:rStyle w:val="Znakapoznpodarou"/>
        </w:rPr>
        <w:footnoteRef/>
      </w:r>
      <w:r>
        <w:t xml:space="preserve"> </w:t>
      </w:r>
      <w:r>
        <w:rPr>
          <w:noProof/>
          <w:lang w:eastAsia="en-US"/>
        </w:rPr>
        <w:t xml:space="preserve">« </w:t>
      </w:r>
      <w:r>
        <w:rPr>
          <w:noProof/>
          <w:lang w:val="cs-CZ" w:eastAsia="en-US"/>
        </w:rPr>
        <w:t>H</w:t>
      </w:r>
      <w:r>
        <w:rPr>
          <w:noProof/>
          <w:lang w:eastAsia="en-US"/>
        </w:rPr>
        <w:t>e [</w:t>
      </w:r>
      <w:r>
        <w:t>Ibn S</w:t>
      </w:r>
      <w:r>
        <w:rPr>
          <w:lang w:val="cs-CZ"/>
        </w:rPr>
        <w:t>i</w:t>
      </w:r>
      <w:r>
        <w:t>n</w:t>
      </w:r>
      <w:r>
        <w:rPr>
          <w:lang w:val="cs-CZ"/>
        </w:rPr>
        <w:t>a</w:t>
      </w:r>
      <w:r>
        <w:rPr>
          <w:noProof/>
          <w:lang w:eastAsia="en-US"/>
        </w:rPr>
        <w:t>] says that the natural philosopher postulates the existence of nature, and that the metaphysician proves its existence; he did not distinguish between the two substances in that respect as is obviously case in this discussion. » (</w:t>
      </w:r>
      <w:r w:rsidRPr="00867A01">
        <w:rPr>
          <w:i/>
        </w:rPr>
        <w:t>Comm. magnum in Met.</w:t>
      </w:r>
      <w:r>
        <w:rPr>
          <w:noProof/>
          <w:lang w:eastAsia="en-US"/>
        </w:rPr>
        <w:t xml:space="preserve"> 1424</w:t>
      </w:r>
      <w:r>
        <w:rPr>
          <w:noProof/>
          <w:lang w:val="cs-CZ" w:eastAsia="en-US"/>
        </w:rPr>
        <w:t>,</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197">
    <w:p w14:paraId="12DAC97F" w14:textId="77777777" w:rsidR="00EA70DA" w:rsidRDefault="00EA70DA" w:rsidP="005642AC">
      <w:pPr>
        <w:pStyle w:val="Textpoznpodarou"/>
      </w:pPr>
      <w:r>
        <w:rPr>
          <w:rStyle w:val="Znakapoznpodarou"/>
        </w:rPr>
        <w:footnoteRef/>
      </w:r>
      <w:r>
        <w:t xml:space="preserve"> « 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w:t>
      </w:r>
      <w:r>
        <w:rPr>
          <w:lang w:val="cs-CZ"/>
        </w:rPr>
        <w:t xml:space="preserve"> »</w:t>
      </w:r>
      <w:r>
        <w:t xml:space="preserve"> (</w:t>
      </w:r>
      <w:r>
        <w:rPr>
          <w:i/>
        </w:rPr>
        <w:t>Comm. magnum in Met</w:t>
      </w:r>
      <w:r>
        <w:t>. 1426</w:t>
      </w:r>
      <w:r>
        <w:rPr>
          <w:i/>
        </w:rPr>
        <w:fldChar w:fldCharType="begin"/>
      </w:r>
      <w:r>
        <w:instrText xml:space="preserve"> XE "Averroès:</w:instrText>
      </w:r>
      <w:r>
        <w:rPr>
          <w:i/>
          <w:noProof/>
        </w:rPr>
        <w:instrText>Comm. Magnum in Met.</w:instrText>
      </w:r>
      <w:r>
        <w:rPr>
          <w:noProof/>
        </w:rPr>
        <w:instrText xml:space="preserve"> 1426</w:instrText>
      </w:r>
      <w:r>
        <w:instrText xml:space="preserve">" </w:instrText>
      </w:r>
      <w:r>
        <w:rPr>
          <w:i/>
        </w:rPr>
        <w:fldChar w:fldCharType="end"/>
      </w:r>
      <w:r>
        <w:rPr>
          <w:i/>
          <w:lang w:val="cs-CZ"/>
        </w:rPr>
        <w:t>,</w:t>
      </w:r>
      <w:r>
        <w:t xml:space="preserve"> ed. Genequand, p. 75)</w:t>
      </w:r>
    </w:p>
  </w:footnote>
  <w:footnote w:id="198">
    <w:p w14:paraId="6E70D943" w14:textId="77777777" w:rsidR="00EA70DA" w:rsidRPr="008E38E3" w:rsidRDefault="00EA70DA" w:rsidP="005642AC">
      <w:pPr>
        <w:pStyle w:val="Textpoznpodarou"/>
        <w:rPr>
          <w:rFonts w:eastAsia="Times"/>
        </w:rPr>
      </w:pPr>
      <w:r>
        <w:rPr>
          <w:rStyle w:val="Znakapoznpodarou"/>
        </w:rPr>
        <w:footnoteRef/>
      </w:r>
      <w:r>
        <w:t xml:space="preserve"> «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Pr>
          <w:rFonts w:eastAsia="Times"/>
        </w:rPr>
        <w:t xml:space="preserve"> »</w:t>
      </w:r>
      <w:r w:rsidRPr="008E38E3">
        <w:rPr>
          <w:rFonts w:eastAsia="Times"/>
        </w:rPr>
        <w:t xml:space="preserve"> (Noone</w:t>
      </w:r>
      <w:r>
        <w:rPr>
          <w:rFonts w:eastAsia="Times"/>
        </w:rPr>
        <w:t xml:space="preserve"> 1992, 37</w:t>
      </w:r>
      <w:r w:rsidRPr="008E38E3">
        <w:rPr>
          <w:rFonts w:eastAsia="Times"/>
        </w:rPr>
        <w:t>)</w:t>
      </w:r>
    </w:p>
  </w:footnote>
  <w:footnote w:id="199">
    <w:p w14:paraId="7A4BCE28" w14:textId="77777777" w:rsidR="00EA70DA" w:rsidRPr="0856433D" w:rsidRDefault="00EA70DA" w:rsidP="005642AC">
      <w:pPr>
        <w:pStyle w:val="Textpoznpodarou"/>
      </w:pPr>
      <w:r>
        <w:rPr>
          <w:rStyle w:val="Znakapoznpodarou"/>
        </w:rPr>
        <w:footnoteRef/>
      </w:r>
      <w:r>
        <w:t xml:space="preserve"> «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 xml:space="preserve">… </w:t>
      </w:r>
      <w:r>
        <w:rPr>
          <w:rStyle w:val="ZkladntextKurzvadkovn0pt"/>
          <w:rFonts w:ascii="Calibri" w:eastAsia="Times" w:hAnsi="Calibri"/>
          <w:i w:val="0"/>
          <w:iCs w:val="0"/>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xml:space="preserve">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200">
    <w:p w14:paraId="4930C73F" w14:textId="77777777" w:rsidR="00EA70DA" w:rsidRPr="00833B2A" w:rsidRDefault="00EA70DA" w:rsidP="005642AC">
      <w:pPr>
        <w:pStyle w:val="Textpoznpodarou"/>
        <w:rPr>
          <w:lang w:val="cs-CZ"/>
        </w:rPr>
      </w:pPr>
      <w:r>
        <w:rPr>
          <w:rStyle w:val="Znakapoznpodarou"/>
        </w:rPr>
        <w:footnoteRef/>
      </w:r>
      <w:r>
        <w:t xml:space="preserve"> </w:t>
      </w:r>
      <w:r>
        <w:rPr>
          <w:rFonts w:eastAsia="Times"/>
        </w:rPr>
        <w:t xml:space="preserve">« </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w:t>
      </w:r>
      <w:r>
        <w:rPr>
          <w:rFonts w:eastAsia="Times"/>
        </w:rPr>
        <w:t xml:space="preserve"> »</w:t>
      </w:r>
      <w:r w:rsidRPr="08676CEF">
        <w:rPr>
          <w:rFonts w:eastAsia="Times"/>
        </w:rPr>
        <w:t xml:space="preserve">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01">
    <w:p w14:paraId="6F589952" w14:textId="77777777" w:rsidR="00EA70DA" w:rsidRPr="08842345" w:rsidRDefault="00EA70DA" w:rsidP="005642AC">
      <w:pPr>
        <w:pStyle w:val="Textpoznpodarou"/>
      </w:pPr>
      <w:r>
        <w:rPr>
          <w:rStyle w:val="Znakapoznpodarou"/>
        </w:rPr>
        <w:footnoteRef/>
      </w:r>
      <w:r>
        <w:t xml:space="preserve"> « </w:t>
      </w:r>
      <w:r w:rsidRPr="08842345">
        <w:t>Veritas namque, ut declaratum est in sua declaratione (definitione), est aequare rem ad intellectum, scilicet quod reperiatur in anima, sicut est extra animam</w:t>
      </w:r>
      <w:r>
        <w:t>. »</w:t>
      </w:r>
      <w:r w:rsidRPr="08842345">
        <w:t xml:space="preserve"> (Boehner 1945, 142)</w:t>
      </w:r>
    </w:p>
  </w:footnote>
  <w:footnote w:id="202">
    <w:p w14:paraId="34FECC09" w14:textId="77777777" w:rsidR="00EA70DA" w:rsidRPr="00E04451" w:rsidRDefault="00EA70DA" w:rsidP="005642AC">
      <w:pPr>
        <w:pStyle w:val="Textpoznpodarou"/>
      </w:pPr>
      <w:r>
        <w:rPr>
          <w:rStyle w:val="Znakapoznpodarou"/>
        </w:rPr>
        <w:footnoteRef/>
      </w:r>
      <w:r>
        <w:t xml:space="preserve"> « </w:t>
      </w:r>
      <w:r w:rsidRPr="00E04451">
        <w:t>Verum enim et falsum non sunt in rebus, sicut bonum et malum ut verum sit sicut bonum et falsum sicut malum, sed sunt in cognitione.</w:t>
      </w:r>
      <w:r>
        <w:t xml:space="preserve"> </w:t>
      </w:r>
      <w:r>
        <w:rPr>
          <w:lang w:val="cs-CZ"/>
        </w:rPr>
        <w:t>»</w:t>
      </w:r>
      <w:r>
        <w:t xml:space="preserve">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03">
    <w:p w14:paraId="2DE648D1" w14:textId="31A408E5" w:rsidR="00EA70DA" w:rsidRPr="0034242E" w:rsidRDefault="00EA70DA" w:rsidP="005642AC">
      <w:pPr>
        <w:pStyle w:val="Textpoznpodarou"/>
        <w:rPr>
          <w:lang w:val="cs-CZ"/>
        </w:rPr>
      </w:pPr>
      <w:r>
        <w:rPr>
          <w:rStyle w:val="Znakapoznpodarou"/>
        </w:rPr>
        <w:footnoteRef/>
      </w:r>
      <w:r>
        <w:t xml:space="preserve"> «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 (</w:t>
      </w:r>
      <w:r w:rsidRPr="00427291">
        <w:rPr>
          <w:i/>
        </w:rPr>
        <w:t>Met</w:t>
      </w:r>
      <w:r>
        <w:t>. 1026a27‒32</w:t>
      </w:r>
      <w:r>
        <w:rPr>
          <w:lang w:val="cs-CZ"/>
        </w:rPr>
        <w:t xml:space="preserve">, </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trad. Ross,</w:t>
      </w:r>
      <w:r w:rsidRPr="08D92263">
        <w:t xml:space="preserve"> </w:t>
      </w:r>
      <w:r>
        <w:t>WA 8)</w:t>
      </w:r>
      <w:r>
        <w:rPr>
          <w:lang w:val="cs-CZ"/>
        </w:rPr>
        <w:t xml:space="preserve"> </w:t>
      </w:r>
      <w:r w:rsidRPr="000B7A2F">
        <w:rPr>
          <w:lang w:val="cs-CZ"/>
        </w:rPr>
        <w:t xml:space="preserve">Les termes originaux cités </w:t>
      </w:r>
      <w:r>
        <w:rPr>
          <w:lang w:val="cs-CZ"/>
        </w:rPr>
        <w:t>concernent „</w:t>
      </w:r>
      <w:r w:rsidRPr="00B53E1F">
        <w:rPr>
          <w:i/>
          <w:lang w:val="cs-CZ"/>
        </w:rPr>
        <w:t>qua</w:t>
      </w:r>
      <w:r>
        <w:rPr>
          <w:lang w:val="cs-CZ"/>
        </w:rPr>
        <w:t xml:space="preserve"> being“ utilisé au sens de l</w:t>
      </w:r>
      <w:r>
        <w:rPr>
          <w:rFonts w:cs="Calibri"/>
          <w:lang w:val="cs-CZ"/>
        </w:rPr>
        <w:t>’</w:t>
      </w:r>
      <w:r>
        <w:rPr>
          <w:lang w:val="cs-CZ"/>
        </w:rPr>
        <w:t xml:space="preserve">analogie. Ils </w:t>
      </w:r>
      <w:r w:rsidRPr="000B7A2F">
        <w:rPr>
          <w:lang w:val="cs-CZ"/>
        </w:rPr>
        <w:t xml:space="preserve">indiquent clairement que la traduction </w:t>
      </w:r>
      <w:r>
        <w:rPr>
          <w:lang w:val="cs-CZ"/>
        </w:rPr>
        <w:t>suit la pensée d</w:t>
      </w:r>
      <w:r>
        <w:rPr>
          <w:rFonts w:cs="Calibri"/>
          <w:lang w:val="cs-CZ"/>
        </w:rPr>
        <w:t>’</w:t>
      </w:r>
      <w:r w:rsidRPr="00A47291">
        <w:rPr>
          <w:i/>
          <w:lang w:val="cs-CZ"/>
        </w:rPr>
        <w:t>Oxfordian Fallacy</w:t>
      </w:r>
      <w:r>
        <w:rPr>
          <w:lang w:val="cs-CZ"/>
        </w:rPr>
        <w:t>, car elle est influencée par l</w:t>
      </w:r>
      <w:r w:rsidRPr="000B7A2F">
        <w:rPr>
          <w:lang w:val="cs-CZ"/>
        </w:rPr>
        <w:t>a métaphysique d'Avicenne.</w:t>
      </w:r>
    </w:p>
  </w:footnote>
  <w:footnote w:id="204">
    <w:p w14:paraId="768441B4" w14:textId="77777777" w:rsidR="00EA70DA" w:rsidRPr="005C3E0B" w:rsidRDefault="00EA70DA" w:rsidP="005642AC">
      <w:pPr>
        <w:pStyle w:val="Textpoznpodarou"/>
        <w:rPr>
          <w:rStyle w:val="TextpoznpodarouChar"/>
        </w:rPr>
      </w:pPr>
      <w:r>
        <w:rPr>
          <w:rStyle w:val="Znakapoznpodarou"/>
        </w:rPr>
        <w:footnoteRef/>
      </w:r>
      <w:r>
        <w:t xml:space="preserve"> </w:t>
      </w:r>
      <w:r>
        <w:rPr>
          <w:rStyle w:val="TextpoznpodarouChar"/>
        </w:rPr>
        <w:t>« </w:t>
      </w:r>
      <w:r w:rsidRPr="005C3E0B">
        <w:rPr>
          <w:rStyle w:val="TextpoznpodarouChar"/>
        </w:rPr>
        <w:t>These [merely] imagined matters are related to sensible matters in such a way that the former exist potentially in the circle which is how sensible matters of things exist in sensible things.</w:t>
      </w:r>
      <w:r>
        <w:rPr>
          <w:rStyle w:val="TextpoznpodarouChar"/>
          <w:lang w:val="cs-CZ"/>
        </w:rPr>
        <w:t> </w:t>
      </w:r>
      <w:r>
        <w:rPr>
          <w:color w:val="000000"/>
        </w:rPr>
        <w:t>»</w:t>
      </w:r>
      <w:r w:rsidRPr="005C3E0B">
        <w:rPr>
          <w:rStyle w:val="TextpoznpodarouChar"/>
        </w:rPr>
        <w:t xml:space="preserve"> </w:t>
      </w:r>
      <w:r>
        <w:t>(</w:t>
      </w:r>
      <w:r w:rsidRPr="00CA4B05">
        <w:rPr>
          <w:i/>
        </w:rPr>
        <w:t xml:space="preserve">Averroes On </w:t>
      </w:r>
      <w:r>
        <w:rPr>
          <w:i/>
        </w:rPr>
        <w:t>Aristote’</w:t>
      </w:r>
      <w:r w:rsidRPr="00CA4B05">
        <w:rPr>
          <w:i/>
        </w:rPr>
        <w:t>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05">
    <w:p w14:paraId="4AD9970B" w14:textId="77777777" w:rsidR="00EA70DA" w:rsidRPr="08331AC0" w:rsidRDefault="00EA70DA" w:rsidP="005642AC">
      <w:pPr>
        <w:pStyle w:val="Textpoznpodarou"/>
      </w:pPr>
      <w:r>
        <w:rPr>
          <w:rStyle w:val="Znakapoznpodarou"/>
        </w:rPr>
        <w:footnoteRef/>
      </w:r>
      <w:r>
        <w:t xml:space="preserve"> «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w:t>
      </w:r>
      <w:r>
        <w:rPr>
          <w:lang w:val="cs-CZ"/>
        </w:rPr>
        <w:t> </w:t>
      </w:r>
      <w:r>
        <w:rPr>
          <w:color w:val="000000"/>
        </w:rPr>
        <w:t>»</w:t>
      </w:r>
      <w:r>
        <w:t xml:space="preserve"> (</w:t>
      </w:r>
      <w:r w:rsidRPr="00CA4B05">
        <w:rPr>
          <w:i/>
        </w:rPr>
        <w:t xml:space="preserve">Averroes On </w:t>
      </w:r>
      <w:r>
        <w:rPr>
          <w:i/>
        </w:rPr>
        <w:t>Aristote’</w:t>
      </w:r>
      <w:r w:rsidRPr="00CA4B05">
        <w:rPr>
          <w:i/>
        </w:rPr>
        <w:t>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6">
    <w:p w14:paraId="18845631" w14:textId="77777777" w:rsidR="00EA70DA" w:rsidRPr="001C3DD7" w:rsidRDefault="00EA70DA" w:rsidP="005642AC">
      <w:pPr>
        <w:pStyle w:val="Textpoznpodarou"/>
        <w:rPr>
          <w:lang w:val="cs-CZ"/>
        </w:rPr>
      </w:pPr>
      <w:r>
        <w:rPr>
          <w:rStyle w:val="Znakapoznpodarou"/>
        </w:rPr>
        <w:footnoteRef/>
      </w:r>
      <w:r>
        <w:t xml:space="preserve"> </w:t>
      </w:r>
      <w:r>
        <w:rPr>
          <w:noProof/>
        </w:rPr>
        <w:t>« </w:t>
      </w:r>
      <w:r w:rsidRPr="00273106">
        <w:rPr>
          <w:noProof/>
        </w:rPr>
        <w:t>Other [philosophers] maintained that the three dimensions are sequels of a simple form which exists in prime matter, and that it is due to this form that body receives [the properties of] divisibility and continuity. They [also] claimed that this [form] is one [and the same] and common for all sensible things just as is the case with prime matter. This position is held by Ibn</w:t>
      </w:r>
      <w:r>
        <w:rPr>
          <w:noProof/>
        </w:rPr>
        <w:t> </w:t>
      </w:r>
      <w:r w:rsidRPr="00273106">
        <w:rPr>
          <w:noProof/>
        </w:rPr>
        <w:t>Sīnā</w:t>
      </w:r>
      <w:r>
        <w:rPr>
          <w:noProof/>
        </w:rPr>
        <w:t>.</w:t>
      </w:r>
      <w:r>
        <w:rPr>
          <w:noProof/>
          <w:lang w:val="cs-CZ"/>
        </w:rPr>
        <w:t> </w:t>
      </w:r>
      <w:r>
        <w:rPr>
          <w:color w:val="000000"/>
        </w:rPr>
        <w:t>»</w:t>
      </w:r>
      <w:r w:rsidRPr="00273106">
        <w:rPr>
          <w:noProof/>
        </w:rPr>
        <w:t xml:space="preserve"> (</w:t>
      </w:r>
      <w:r w:rsidRPr="00273106">
        <w:rPr>
          <w:i/>
          <w:noProof/>
        </w:rPr>
        <w:t xml:space="preserve">Averroes On </w:t>
      </w:r>
      <w:r>
        <w:rPr>
          <w:i/>
          <w:noProof/>
        </w:rPr>
        <w:t>Aristote’</w:t>
      </w:r>
      <w:r w:rsidRPr="00273106">
        <w:rPr>
          <w:i/>
          <w:noProof/>
        </w:rPr>
        <w:t>s Metaphysics</w:t>
      </w:r>
      <w:r>
        <w:rPr>
          <w:noProof/>
          <w:lang w:val="cs-CZ" w:eastAsia="en-US"/>
        </w:rPr>
        <w:t>,</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07">
    <w:p w14:paraId="27EB5D6F" w14:textId="77777777" w:rsidR="00EA70DA" w:rsidRPr="001C3DD7" w:rsidRDefault="00EA70DA" w:rsidP="005642AC">
      <w:pPr>
        <w:pStyle w:val="Textpoznpodarou"/>
        <w:rPr>
          <w:noProof/>
          <w:lang w:val="cs-CZ"/>
        </w:rPr>
      </w:pPr>
      <w:r>
        <w:rPr>
          <w:rStyle w:val="Znakapoznpodarou"/>
        </w:rPr>
        <w:footnoteRef/>
      </w:r>
      <w:r>
        <w:t xml:space="preserve"> </w:t>
      </w:r>
      <w:r>
        <w:rPr>
          <w:noProof/>
        </w:rPr>
        <w:t>« </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w:t>
      </w:r>
      <w:r>
        <w:rPr>
          <w:noProof/>
          <w:lang w:val="cs-CZ"/>
        </w:rPr>
        <w:t> </w:t>
      </w:r>
      <w:r>
        <w:rPr>
          <w:color w:val="000000"/>
        </w:rPr>
        <w:t>»</w:t>
      </w:r>
      <w:r w:rsidRPr="00273106">
        <w:rPr>
          <w:noProof/>
        </w:rPr>
        <w:t xml:space="preserv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08">
    <w:p w14:paraId="0B6C37AE" w14:textId="77777777" w:rsidR="00EA70DA" w:rsidRPr="001C3DD7" w:rsidRDefault="00EA70DA" w:rsidP="005642AC">
      <w:pPr>
        <w:pStyle w:val="Textpoznpodarou"/>
        <w:rPr>
          <w:lang w:val="cs-CZ"/>
        </w:rPr>
      </w:pPr>
      <w:r>
        <w:rPr>
          <w:rStyle w:val="Znakapoznpodarou"/>
        </w:rPr>
        <w:footnoteRef/>
      </w:r>
      <w:r>
        <w:t xml:space="preserve"> </w:t>
      </w:r>
      <w:r>
        <w:rPr>
          <w:noProof/>
        </w:rPr>
        <w:t>« </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w:t>
      </w:r>
      <w:r>
        <w:rPr>
          <w:noProof/>
          <w:lang w:val="cs-CZ"/>
        </w:rPr>
        <w:t> </w:t>
      </w:r>
      <w:r>
        <w:rPr>
          <w:color w:val="000000"/>
        </w:rPr>
        <w:t>»</w:t>
      </w:r>
      <w:r w:rsidRPr="00273106">
        <w:rPr>
          <w:noProof/>
        </w:rPr>
        <w:t xml:space="preserve"> (</w:t>
      </w:r>
      <w:r w:rsidRPr="00273106">
        <w:rPr>
          <w:i/>
          <w:noProof/>
        </w:rPr>
        <w:t>De substantia orbis</w:t>
      </w:r>
      <w:r>
        <w:rPr>
          <w:noProof/>
          <w:lang w:val="cs-CZ"/>
        </w:rPr>
        <w:t>, cap. I,</w:t>
      </w:r>
      <w:r>
        <w:rPr>
          <w:noProof/>
        </w:rPr>
        <w:t xml:space="preserve"> </w:t>
      </w:r>
      <w:r>
        <w:rPr>
          <w:noProof/>
          <w:lang w:val="cs-CZ"/>
        </w:rPr>
        <w:t>trad.</w:t>
      </w:r>
      <w:r>
        <w:rPr>
          <w:noProof/>
        </w:rPr>
        <w:t xml:space="preserve">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09">
    <w:p w14:paraId="51A0C535" w14:textId="77777777" w:rsidR="00EA70DA" w:rsidRPr="00AD1227" w:rsidRDefault="00EA70DA" w:rsidP="005642AC">
      <w:pPr>
        <w:pStyle w:val="Textpoznpodarou"/>
      </w:pPr>
      <w:r>
        <w:rPr>
          <w:rStyle w:val="Znakapoznpodarou"/>
        </w:rPr>
        <w:footnoteRef/>
      </w:r>
      <w:r>
        <w:t xml:space="preserve"> «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w:t>
      </w:r>
      <w:r>
        <w:rPr>
          <w:lang w:val="cs-CZ"/>
        </w:rPr>
        <w:t> </w:t>
      </w:r>
      <w:r>
        <w:rPr>
          <w:color w:val="000000"/>
        </w:rPr>
        <w:t>»</w:t>
      </w:r>
      <w:r>
        <w:t xml:space="preserve"> (</w:t>
      </w:r>
      <w:r w:rsidRPr="00CA4B05">
        <w:rPr>
          <w:i/>
        </w:rPr>
        <w:t xml:space="preserve">Averroes On </w:t>
      </w:r>
      <w:r>
        <w:rPr>
          <w:i/>
        </w:rPr>
        <w:t>Aristote’</w:t>
      </w:r>
      <w:r w:rsidRPr="00CA4B05">
        <w:rPr>
          <w:i/>
        </w:rPr>
        <w:t>s Metaphysics</w:t>
      </w:r>
      <w:r>
        <w:rPr>
          <w:noProof/>
          <w:lang w:val="cs-CZ" w:eastAsia="en-US"/>
        </w:rPr>
        <w:t>,</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10">
    <w:p w14:paraId="1FBA6889" w14:textId="77777777" w:rsidR="00EA70DA" w:rsidRDefault="00EA70DA" w:rsidP="005642AC">
      <w:pPr>
        <w:pStyle w:val="Textpoznpodarou"/>
      </w:pPr>
      <w:r>
        <w:rPr>
          <w:rStyle w:val="Znakapoznpodarou"/>
        </w:rPr>
        <w:footnoteRef/>
      </w:r>
      <w:r>
        <w:t xml:space="preserve"> </w:t>
      </w:r>
      <w:r>
        <w:rPr>
          <w:noProof/>
        </w:rPr>
        <w:t>« 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w:t>
      </w:r>
      <w:r>
        <w:rPr>
          <w:noProof/>
          <w:lang w:val="cs-CZ"/>
        </w:rPr>
        <w:t> </w:t>
      </w:r>
      <w:r>
        <w:rPr>
          <w:color w:val="000000"/>
        </w:rPr>
        <w:t>»</w:t>
      </w:r>
      <w:r>
        <w:rPr>
          <w:noProof/>
        </w:rPr>
        <w:t xml:space="preserve"> (</w:t>
      </w:r>
      <w:r>
        <w:rPr>
          <w:i/>
          <w:noProof/>
        </w:rPr>
        <w:t>Averroes On Aristote’s Metaphysics</w:t>
      </w:r>
      <w:r>
        <w:rPr>
          <w:noProof/>
        </w:rPr>
        <w:t>, ed. Arnzen, p. 92.328</w:t>
      </w:r>
      <w:r>
        <w:fldChar w:fldCharType="begin"/>
      </w:r>
      <w:r>
        <w:instrText xml:space="preserve"> XE "Averroès:</w:instrText>
      </w:r>
      <w:r>
        <w:rPr>
          <w:i/>
        </w:rPr>
        <w:instrText>Averroes On Aristotle’s Metaphysics</w:instrText>
      </w:r>
      <w:r>
        <w:instrText xml:space="preserve"> 92.328" </w:instrText>
      </w:r>
      <w:r>
        <w:fldChar w:fldCharType="end"/>
      </w:r>
      <w:r>
        <w:rPr>
          <w:noProof/>
        </w:rPr>
        <w:t>)</w:t>
      </w:r>
    </w:p>
  </w:footnote>
  <w:footnote w:id="211">
    <w:p w14:paraId="4D4900EC" w14:textId="77777777" w:rsidR="00EA70DA" w:rsidRPr="00CA2A6F" w:rsidRDefault="00EA70DA" w:rsidP="005642AC">
      <w:pPr>
        <w:pStyle w:val="Textpoznpodarou"/>
      </w:pPr>
      <w:r>
        <w:rPr>
          <w:rStyle w:val="Znakapoznpodarou"/>
        </w:rPr>
        <w:footnoteRef/>
      </w:r>
      <w:r>
        <w:rPr>
          <w:lang w:val="cs-CZ"/>
        </w:rPr>
        <w:t xml:space="preserve"> «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Pr>
          <w:color w:val="000000"/>
        </w:rPr>
        <w:t>»</w:t>
      </w:r>
      <w:r>
        <w:t xml:space="preserve"> (</w:t>
      </w:r>
      <w:r w:rsidRPr="00CA4B05">
        <w:rPr>
          <w:i/>
        </w:rPr>
        <w:t xml:space="preserve">Averroes On </w:t>
      </w:r>
      <w:r>
        <w:rPr>
          <w:i/>
        </w:rPr>
        <w:t>Aristote’</w:t>
      </w:r>
      <w:r w:rsidRPr="00CA4B05">
        <w:rPr>
          <w:i/>
        </w:rPr>
        <w:t>s Metaphysics</w:t>
      </w:r>
      <w:r>
        <w:rPr>
          <w:noProof/>
          <w:lang w:val="cs-CZ" w:eastAsia="en-US"/>
        </w:rPr>
        <w:t>,</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12">
    <w:p w14:paraId="04B53D92" w14:textId="77777777" w:rsidR="00EA70DA" w:rsidRPr="00962EA7" w:rsidRDefault="00EA70DA" w:rsidP="005642AC">
      <w:pPr>
        <w:pStyle w:val="Textpoznpodarou"/>
      </w:pPr>
      <w:r>
        <w:rPr>
          <w:rStyle w:val="Znakapoznpodarou"/>
        </w:rPr>
        <w:footnoteRef/>
      </w:r>
      <w:r>
        <w:rPr>
          <w:lang w:val="cs-CZ"/>
        </w:rPr>
        <w:t xml:space="preserve"> </w:t>
      </w:r>
      <w:r>
        <w:t>« 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w:t>
      </w:r>
      <w:r>
        <w:rPr>
          <w:color w:val="000000"/>
        </w:rPr>
        <w:t> »</w:t>
      </w:r>
      <w:r>
        <w:t xml:space="preserve"> (</w:t>
      </w:r>
      <w:r w:rsidRPr="00CA4B05">
        <w:rPr>
          <w:i/>
        </w:rPr>
        <w:t xml:space="preserve">Averroes On </w:t>
      </w:r>
      <w:r>
        <w:rPr>
          <w:i/>
        </w:rPr>
        <w:t>Aristote’</w:t>
      </w:r>
      <w:r w:rsidRPr="00CA4B05">
        <w:rPr>
          <w:i/>
        </w:rPr>
        <w:t>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13">
    <w:p w14:paraId="3807C9BB" w14:textId="77777777" w:rsidR="00EA70DA" w:rsidRPr="0030332E" w:rsidRDefault="00EA70DA" w:rsidP="005642AC">
      <w:pPr>
        <w:pStyle w:val="Textpoznpodarou"/>
      </w:pPr>
      <w:r>
        <w:rPr>
          <w:rStyle w:val="Znakapoznpodarou"/>
        </w:rPr>
        <w:footnoteRef/>
      </w:r>
      <w:r>
        <w:t xml:space="preserve"> </w:t>
      </w:r>
      <w:r>
        <w:rPr>
          <w:color w:val="000000"/>
        </w:rPr>
        <w:t>« </w:t>
      </w:r>
      <w:r>
        <w:t>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w:t>
      </w:r>
      <w:r>
        <w:rPr>
          <w:color w:val="000000"/>
        </w:rPr>
        <w:t> »</w:t>
      </w:r>
      <w:r>
        <w:t xml:space="preserve"> (</w:t>
      </w:r>
      <w:r w:rsidRPr="00CA4B05">
        <w:rPr>
          <w:i/>
        </w:rPr>
        <w:t xml:space="preserve">Averroes On </w:t>
      </w:r>
      <w:r>
        <w:rPr>
          <w:i/>
        </w:rPr>
        <w:t>Aristote’</w:t>
      </w:r>
      <w:r w:rsidRPr="00CA4B05">
        <w:rPr>
          <w:i/>
        </w:rPr>
        <w:t>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14">
    <w:p w14:paraId="1DD2CD8C" w14:textId="77777777" w:rsidR="00EA70DA" w:rsidRPr="00C40664" w:rsidRDefault="00EA70DA" w:rsidP="005642AC">
      <w:pPr>
        <w:pStyle w:val="Textpoznpodarou"/>
      </w:pPr>
      <w:r>
        <w:rPr>
          <w:rStyle w:val="Znakapoznpodarou"/>
        </w:rPr>
        <w:footnoteRef/>
      </w:r>
      <w:r>
        <w:t xml:space="preserve"> </w:t>
      </w:r>
      <w:r>
        <w:rPr>
          <w:color w:val="000000"/>
        </w:rPr>
        <w:t>« </w:t>
      </w:r>
      <w:r>
        <w:t>It is known that true relation is a particular reciprocal relation, since the universals do not exists outside the soul and are only abstracted from the particular by discursive thought. </w:t>
      </w:r>
      <w:r>
        <w:rPr>
          <w:color w:val="000000"/>
        </w:rPr>
        <w:t>»</w:t>
      </w:r>
      <w:r>
        <w:t xml:space="preserve"> (</w:t>
      </w:r>
      <w:r w:rsidRPr="00C40664">
        <w:rPr>
          <w:i/>
        </w:rPr>
        <w:t>Comm. magnum</w:t>
      </w:r>
      <w:r>
        <w:rPr>
          <w:i/>
        </w:rPr>
        <w:t xml:space="preserve"> in Met.</w:t>
      </w:r>
      <w:r>
        <w:t xml:space="preserve"> 1543</w:t>
      </w:r>
      <w:r>
        <w:rPr>
          <w:lang w:val="cs-CZ"/>
        </w:rPr>
        <w:t xml:space="preserve">, </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t xml:space="preserve"> ed. Genequand, pp. 128–129)</w:t>
      </w:r>
    </w:p>
  </w:footnote>
  <w:footnote w:id="215">
    <w:p w14:paraId="3B2439B1" w14:textId="71836F0D" w:rsidR="00EA70DA" w:rsidRPr="00B0620A" w:rsidRDefault="00EA70DA" w:rsidP="005642AC">
      <w:pPr>
        <w:pStyle w:val="Textpoznpodarou"/>
        <w:rPr>
          <w:noProof/>
          <w:lang w:val="cs-CZ"/>
        </w:rPr>
      </w:pPr>
      <w:r>
        <w:rPr>
          <w:rStyle w:val="Znakapoznpodarou"/>
        </w:rPr>
        <w:footnoteRef/>
      </w:r>
      <w:r>
        <w:t xml:space="preserve"> </w:t>
      </w:r>
      <w:r>
        <w:rPr>
          <w:color w:val="000000"/>
        </w:rPr>
        <w:t>« </w:t>
      </w:r>
      <w:r w:rsidRPr="00B0620A">
        <w:t>Deinde dixit</w:t>
      </w:r>
      <w:r>
        <w:t> </w:t>
      </w:r>
      <w:r w:rsidRPr="00B0620A">
        <w:t xml:space="preserve">: </w:t>
      </w:r>
      <w:r w:rsidRPr="00B0620A">
        <w:rPr>
          <w:i/>
        </w:rPr>
        <w:t>Vivum autem universale</w:t>
      </w:r>
      <w:r w:rsidRPr="00B0620A">
        <w:t>, etc. Demonstratur per hoc quod ipse non opinatur quod diffinitiones generum et specierum sunt diffinitiones rerum universalium existentium extra animam</w:t>
      </w:r>
      <w:r>
        <w:t> </w:t>
      </w:r>
      <w:r w:rsidRPr="00B0620A">
        <w:t xml:space="preserve">; sed sunt diffinitiones rerum particularium extra intellectum, sed </w:t>
      </w:r>
      <w:r w:rsidRPr="00C57352">
        <w:rPr>
          <w:i/>
        </w:rPr>
        <w:t>intellectus</w:t>
      </w:r>
      <w:r>
        <w:t xml:space="preserve"> est qui agit in ei</w:t>
      </w:r>
      <w:r>
        <w:rPr>
          <w:lang w:val="cs-CZ"/>
        </w:rPr>
        <w:t xml:space="preserve">s </w:t>
      </w:r>
      <w:r w:rsidRPr="00B0620A">
        <w:t>universalitatem, Et quasi dicit</w:t>
      </w:r>
      <w:r>
        <w:t> </w:t>
      </w:r>
      <w:r w:rsidRPr="00B0620A">
        <w:t>: et non attribuitur esse diffinitionum speciebus et generibus, ita quod ille res universales sint existentes extra intellectum. Vivum enim universale aut nichil est omnino, aut esse eius est posterius ab esse rerum sensibilium, si est aliquid universale ens per se.</w:t>
      </w:r>
      <w:r>
        <w:t> </w:t>
      </w:r>
      <w:r>
        <w:rPr>
          <w:color w:val="000000"/>
        </w:rPr>
        <w:t>»</w:t>
      </w:r>
      <w:r>
        <w:rPr>
          <w:lang w:val="cs-CZ"/>
        </w:rPr>
        <w:t xml:space="preserve"> </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16">
    <w:p w14:paraId="77C6203A" w14:textId="77777777" w:rsidR="00EA70DA" w:rsidRPr="00D34E34" w:rsidRDefault="00EA70DA" w:rsidP="00321510">
      <w:pPr>
        <w:pStyle w:val="Textpoznpodarou"/>
      </w:pPr>
      <w:r>
        <w:rPr>
          <w:rStyle w:val="Znakapoznpodarou"/>
        </w:rPr>
        <w:footnoteRef/>
      </w:r>
      <w:r>
        <w:t xml:space="preserve"> « </w:t>
      </w:r>
      <w:r w:rsidRPr="00D34E34">
        <w:t>Et dixit</w:t>
      </w:r>
      <w:r>
        <w:t> </w:t>
      </w:r>
      <w:r w:rsidRPr="00D34E34">
        <w:t xml:space="preserve">: </w:t>
      </w:r>
      <w:r w:rsidRPr="00D34E34">
        <w:rPr>
          <w:i/>
        </w:rPr>
        <w:t>Dicamus igitur quod sensus non est in actu, sed in potentia</w:t>
      </w:r>
      <w:r w:rsidRPr="00D34E34">
        <w:t>,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w:t>
      </w:r>
      <w:r>
        <w:t xml:space="preserve"> » </w:t>
      </w:r>
      <w:r w:rsidRPr="00273106">
        <w:rPr>
          <w:noProof/>
        </w:rPr>
        <w:t>(</w:t>
      </w:r>
      <w:r>
        <w:rPr>
          <w:noProof/>
        </w:rPr>
        <w:t>CMDA II.52</w:t>
      </w:r>
      <w:r>
        <w:rPr>
          <w:noProof/>
          <w:lang w:val="cs-CZ"/>
        </w:rPr>
        <w:t xml:space="preserve">, </w:t>
      </w:r>
      <w:r>
        <w:rPr>
          <w:noProof/>
        </w:rPr>
        <w:t>210.29‒</w:t>
      </w:r>
      <w:r w:rsidRPr="00273106">
        <w:rPr>
          <w:noProof/>
        </w:rPr>
        <w:t>37</w:t>
      </w:r>
      <w:r>
        <w:rPr>
          <w:i/>
        </w:rPr>
        <w:fldChar w:fldCharType="begin"/>
      </w:r>
      <w:r>
        <w:instrText xml:space="preserve"> XE "Averroes:</w:instrText>
      </w:r>
      <w:r>
        <w:rPr>
          <w:noProof/>
        </w:rPr>
        <w:instrText>CMDA 210.29‒</w:instrText>
      </w:r>
      <w:r w:rsidRPr="00273106">
        <w:rPr>
          <w:noProof/>
        </w:rPr>
        <w:instrText>37</w:instrText>
      </w:r>
      <w:r>
        <w:instrText xml:space="preserve">" </w:instrText>
      </w:r>
      <w:r>
        <w:rPr>
          <w:i/>
        </w:rPr>
        <w:fldChar w:fldCharType="end"/>
      </w:r>
      <w:r w:rsidRPr="00273106">
        <w:rPr>
          <w:noProof/>
        </w:rPr>
        <w:t>)</w:t>
      </w:r>
    </w:p>
  </w:footnote>
  <w:footnote w:id="217">
    <w:p w14:paraId="06CF449D" w14:textId="48C5FC1D" w:rsidR="00EA70DA" w:rsidRPr="00E94741" w:rsidRDefault="00EA70DA" w:rsidP="00321510">
      <w:pPr>
        <w:pStyle w:val="Textpoznpodarou"/>
      </w:pPr>
      <w:r>
        <w:rPr>
          <w:rStyle w:val="Znakapoznpodarou"/>
        </w:rPr>
        <w:footnoteRef/>
      </w:r>
      <w:r>
        <w:t xml:space="preserve"> « Et </w:t>
      </w:r>
      <w:r w:rsidRPr="00F645F9">
        <w:t xml:space="preserve">potest intelligi </w:t>
      </w:r>
      <w:r>
        <w:t xml:space="preserve">sic : et </w:t>
      </w:r>
      <w:r w:rsidRPr="00F645F9">
        <w:t xml:space="preserve">necesse </w:t>
      </w:r>
      <w:r>
        <w:t xml:space="preserve">est ut </w:t>
      </w:r>
      <w:r w:rsidRPr="00F645F9">
        <w:t xml:space="preserve">sit </w:t>
      </w:r>
      <w:r>
        <w:t xml:space="preserve">de </w:t>
      </w:r>
      <w:r w:rsidRPr="00F645F9">
        <w:t xml:space="preserve">virtutibus passivis ita quod proportio sensus ad sensibilia sit sicut proportio </w:t>
      </w:r>
      <w:r w:rsidRPr="00C57352">
        <w:rPr>
          <w:i/>
        </w:rPr>
        <w:t>intellectus</w:t>
      </w:r>
      <w:r w:rsidRPr="00F645F9">
        <w:t xml:space="preserve"> </w:t>
      </w:r>
      <w:r>
        <w:t xml:space="preserve">ad </w:t>
      </w:r>
      <w:r w:rsidRPr="00F645F9">
        <w:t>intelligibilia.</w:t>
      </w:r>
      <w:r>
        <w:t xml:space="preserve"> </w:t>
      </w:r>
      <w:r w:rsidRPr="00E94741">
        <w:t>Et secundum hoc in ordine sermonis erit transpositio, et tunc debet legi sic</w:t>
      </w:r>
      <w:r>
        <w:t> </w:t>
      </w:r>
      <w:r w:rsidRPr="00E94741">
        <w:t xml:space="preserve">: Oportet igitur ut dispositio eius sit secundum similitudinem: sicut sensus apud sensibilia, sic </w:t>
      </w:r>
      <w:r w:rsidRPr="00C57352">
        <w:rPr>
          <w:i/>
        </w:rPr>
        <w:t>intellectus</w:t>
      </w:r>
      <w:r>
        <w:t xml:space="preserve"> apud intelligibilia... » (CMDA III.3</w:t>
      </w:r>
      <w:r>
        <w:rPr>
          <w:lang w:val="cs-CZ"/>
        </w:rPr>
        <w:t xml:space="preserve">, </w:t>
      </w:r>
      <w:r>
        <w:t>382.26</w:t>
      </w:r>
      <w:r w:rsidRPr="00BD118E">
        <w:rPr>
          <w:rStyle w:val="TextpoznpodarouChar"/>
          <w:rFonts w:eastAsia="Times"/>
        </w:rPr>
        <w:t>–</w:t>
      </w:r>
      <w:r>
        <w:t>30</w:t>
      </w:r>
      <w:r>
        <w:rPr>
          <w:i/>
        </w:rPr>
        <w:fldChar w:fldCharType="begin"/>
      </w:r>
      <w:r>
        <w:instrText xml:space="preserve"> XE "Averroes:CMDA 382.26</w:instrText>
      </w:r>
      <w:r w:rsidRPr="00BD118E">
        <w:rPr>
          <w:rStyle w:val="TextpoznpodarouChar"/>
          <w:rFonts w:eastAsia="Times"/>
        </w:rPr>
        <w:instrText>–</w:instrText>
      </w:r>
      <w:r>
        <w:instrText xml:space="preserve">30" </w:instrText>
      </w:r>
      <w:r>
        <w:rPr>
          <w:i/>
        </w:rPr>
        <w:fldChar w:fldCharType="end"/>
      </w:r>
      <w:r>
        <w:t>)</w:t>
      </w:r>
    </w:p>
  </w:footnote>
  <w:footnote w:id="218">
    <w:p w14:paraId="5887F21B" w14:textId="77777777" w:rsidR="00EA70DA" w:rsidRPr="00FD694B" w:rsidRDefault="00EA70DA" w:rsidP="00321510">
      <w:pPr>
        <w:pStyle w:val="Textpoznpodarou"/>
      </w:pPr>
      <w:r>
        <w:rPr>
          <w:rStyle w:val="Znakapoznpodarou"/>
        </w:rPr>
        <w:footnoteRef/>
      </w:r>
      <w:r>
        <w:rPr>
          <w:rStyle w:val="TextpoznpodarouChar"/>
          <w:rFonts w:eastAsia="Times"/>
        </w:rPr>
        <w:t xml:space="preserve"> « </w:t>
      </w:r>
      <w:r w:rsidRPr="00525B4F">
        <w:rPr>
          <w:rStyle w:val="TextpoznpodarouChar"/>
          <w:rFonts w:eastAsia="Times"/>
        </w:rPr>
        <w:t>The thinking part of the soul must therefore be, while impassible, capable of receiving the form of an object</w:t>
      </w:r>
      <w:r>
        <w:rPr>
          <w:rStyle w:val="TextpoznpodarouChar"/>
          <w:rFonts w:eastAsia="Times"/>
        </w:rPr>
        <w:t xml:space="preserve"> (</w:t>
      </w:r>
      <w:r>
        <w:t>πάσχειν τι ἂν εἴη ὑπὸ τοῦ νοητοῦ</w:t>
      </w:r>
      <w:r>
        <w:rPr>
          <w:rStyle w:val="TextpoznpodarouChar"/>
          <w:rFonts w:eastAsia="Times"/>
        </w:rPr>
        <w:t>)</w:t>
      </w:r>
      <w:r w:rsidRPr="00525B4F">
        <w:rPr>
          <w:rStyle w:val="TextpoznpodarouChar"/>
          <w:rFonts w:eastAsia="Times"/>
        </w:rPr>
        <w:t>; that is must be potentially identical in character with its object without being the object</w:t>
      </w:r>
      <w:r>
        <w:rPr>
          <w:rStyle w:val="TextpoznpodarouChar"/>
          <w:rFonts w:eastAsia="Times"/>
        </w:rPr>
        <w:t xml:space="preserve"> (</w:t>
      </w:r>
      <w:r>
        <w:t>τι τοιοῦτον ἕτερον</w:t>
      </w:r>
      <w:r>
        <w:rPr>
          <w:rStyle w:val="TextpoznpodarouChar"/>
          <w:rFonts w:eastAsia="Times"/>
        </w:rPr>
        <w:t>)</w:t>
      </w:r>
      <w:r w:rsidRPr="00525B4F">
        <w:rPr>
          <w:rStyle w:val="TextpoznpodarouChar"/>
          <w:rFonts w:eastAsia="Times"/>
        </w:rPr>
        <w:t xml:space="preserve">. Mind must be related to </w:t>
      </w:r>
      <w:r>
        <w:rPr>
          <w:rStyle w:val="TextpoznpodarouChar"/>
          <w:rFonts w:eastAsia="Times"/>
        </w:rPr>
        <w:t>(</w:t>
      </w:r>
      <w:r w:rsidRPr="00273106">
        <w:rPr>
          <w:rStyle w:val="TextpoznpodarouChar"/>
          <w:rFonts w:eastAsia="Times"/>
        </w:rPr>
        <w:t>ὁμοίως ἔχειν</w:t>
      </w:r>
      <w:r>
        <w:rPr>
          <w:rStyle w:val="TextpoznpodarouChar"/>
          <w:rFonts w:eastAsia="Times"/>
        </w:rPr>
        <w:t xml:space="preserve">) </w:t>
      </w:r>
      <w:r w:rsidRPr="00525B4F">
        <w:rPr>
          <w:rStyle w:val="TextpoznpodarouChar"/>
          <w:rFonts w:eastAsia="Times"/>
        </w:rPr>
        <w:t>what is thinkable, as sense is to what is sensible</w:t>
      </w:r>
      <w:r w:rsidRPr="00273106">
        <w:rPr>
          <w:rStyle w:val="TextpoznpodarouChar"/>
          <w:rFonts w:eastAsia="Times"/>
        </w:rPr>
        <w:t xml:space="preserve"> (τὸ αἰσθητικὸν πρὸς τὰ αἰσθητά, οὕτω τὸν νοῦν πρὸς τὰ νοητά</w:t>
      </w:r>
      <w:r>
        <w:rPr>
          <w:rStyle w:val="TextpoznpodarouChar"/>
          <w:rFonts w:eastAsia="Times"/>
        </w:rPr>
        <w:t>). » (</w:t>
      </w:r>
      <w:r>
        <w:rPr>
          <w:rStyle w:val="TextpoznpodarouChar"/>
          <w:rFonts w:eastAsia="Times"/>
          <w:i/>
        </w:rPr>
        <w:t>De anima</w:t>
      </w:r>
      <w:r w:rsidRPr="00273106">
        <w:rPr>
          <w:rStyle w:val="TextpoznpodarouChar"/>
          <w:rFonts w:eastAsia="Times"/>
        </w:rPr>
        <w:t xml:space="preserve"> </w:t>
      </w:r>
      <w:r>
        <w:rPr>
          <w:rStyle w:val="TextpoznpodarouChar"/>
          <w:rFonts w:eastAsia="Times"/>
        </w:rPr>
        <w:t>III.4, 429a14</w:t>
      </w:r>
      <w:r w:rsidRPr="00273106">
        <w:rPr>
          <w:rStyle w:val="TextpoznpodarouChar"/>
          <w:rFonts w:eastAsia="Times"/>
        </w:rPr>
        <w:t>–18</w:t>
      </w:r>
      <w:r>
        <w:rPr>
          <w:i/>
        </w:rPr>
        <w:fldChar w:fldCharType="begin"/>
      </w:r>
      <w:r>
        <w:instrText xml:space="preserve"> XE "Aristoteles:</w:instrText>
      </w:r>
      <w:r w:rsidRPr="00725FE0">
        <w:rPr>
          <w:i/>
        </w:rPr>
        <w:instrText>De anima</w:instrText>
      </w:r>
      <w:r>
        <w:instrText xml:space="preserve"> </w:instrText>
      </w:r>
      <w:r>
        <w:rPr>
          <w:rStyle w:val="TextpoznpodarouChar"/>
          <w:rFonts w:eastAsia="Times"/>
        </w:rPr>
        <w:instrText>429a14‒</w:instrText>
      </w:r>
      <w:r w:rsidRPr="00273106">
        <w:rPr>
          <w:rStyle w:val="TextpoznpodarouChar"/>
          <w:rFonts w:eastAsia="Times"/>
        </w:rPr>
        <w:instrText>18</w:instrText>
      </w:r>
      <w:r>
        <w:instrText xml:space="preserve">" </w:instrText>
      </w:r>
      <w:r>
        <w:rPr>
          <w:i/>
        </w:rPr>
        <w:fldChar w:fldCharType="end"/>
      </w:r>
      <w:r>
        <w:rPr>
          <w:rStyle w:val="TextpoznpodarouChar"/>
          <w:rFonts w:eastAsia="Times"/>
        </w:rPr>
        <w:t>, trad. Smith, WA 3</w:t>
      </w:r>
      <w:r w:rsidRPr="00273106">
        <w:rPr>
          <w:rStyle w:val="TextpoznpodarouChar"/>
          <w:rFonts w:eastAsia="Times"/>
        </w:rPr>
        <w:t>)</w:t>
      </w:r>
    </w:p>
  </w:footnote>
  <w:footnote w:id="219">
    <w:p w14:paraId="725FE30D" w14:textId="1C6953E1" w:rsidR="00EA70DA" w:rsidRPr="08545CEC" w:rsidRDefault="00EA70DA" w:rsidP="00321510">
      <w:pPr>
        <w:pStyle w:val="Textpoznpodarou"/>
      </w:pPr>
      <w:r>
        <w:rPr>
          <w:rStyle w:val="Znakapoznpodarou"/>
        </w:rPr>
        <w:footnoteRef/>
      </w:r>
      <w:r>
        <w:t xml:space="preserve"> „...opinatus est Thémistius quod </w:t>
      </w:r>
      <w:r w:rsidRPr="00C57352">
        <w:rPr>
          <w:i/>
        </w:rPr>
        <w:t>intellectus</w:t>
      </w:r>
      <w:r>
        <w:t xml:space="preserve"> qui est in habitu est compositus ex intellectu materiali et agenti. Et hoc idem fecit Alexandrum credere quod </w:t>
      </w:r>
      <w:r w:rsidRPr="00C57352">
        <w:rPr>
          <w:i/>
        </w:rPr>
        <w:t>intellectus</w:t>
      </w:r>
      <w:r>
        <w:t xml:space="preserve"> qui est in nobis est compositus aut quasi compositus ex intellectu agenti et ex eo qui est in habitu, cum opinatur quod substantia eius qui est in habitu debet esse alia a substantia </w:t>
      </w:r>
      <w:r w:rsidRPr="00C57352">
        <w:rPr>
          <w:i/>
        </w:rPr>
        <w:t>intellectus</w:t>
      </w:r>
      <w:r>
        <w:t xml:space="preserve"> agentis. » (CMDA III.36</w:t>
      </w:r>
      <w:r>
        <w:rPr>
          <w:lang w:val="cs-CZ"/>
        </w:rPr>
        <w:t xml:space="preserve">, </w:t>
      </w:r>
      <w:r>
        <w:t>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20">
    <w:p w14:paraId="6396637B" w14:textId="77777777" w:rsidR="00EA70DA" w:rsidRPr="00BD3C88" w:rsidRDefault="00EA70DA" w:rsidP="00321510">
      <w:pPr>
        <w:pStyle w:val="Textpoznpodarou"/>
      </w:pPr>
      <w:r>
        <w:rPr>
          <w:rStyle w:val="Znakapoznpodarou"/>
        </w:rPr>
        <w:footnoteRef/>
      </w:r>
      <w:r>
        <w:t xml:space="preserve"> </w:t>
      </w:r>
      <w:r w:rsidRPr="00573E06">
        <w:t>Sur la différence entre Thémistius et Alexandre en ce qui concerne l</w:t>
      </w:r>
      <w:r>
        <w:t>’</w:t>
      </w:r>
      <w:r w:rsidRPr="00573E06">
        <w:t>interprétation originale de l</w:t>
      </w:r>
      <w:r>
        <w:t>’</w:t>
      </w:r>
      <w:r w:rsidRPr="00573E06">
        <w:t xml:space="preserve">intellect dans </w:t>
      </w:r>
      <w:r w:rsidRPr="00573E06">
        <w:rPr>
          <w:i/>
        </w:rPr>
        <w:t>De anima</w:t>
      </w:r>
      <w:r>
        <w:t xml:space="preserve"> III, voir Bormann 1982, 6</w:t>
      </w:r>
      <w:r>
        <w:rPr>
          <w:lang w:val="cs-CZ"/>
        </w:rPr>
        <w:t>–</w:t>
      </w:r>
      <w:r w:rsidRPr="00573E06">
        <w:t>20.</w:t>
      </w:r>
    </w:p>
  </w:footnote>
  <w:footnote w:id="221">
    <w:p w14:paraId="1B7345F8" w14:textId="77777777" w:rsidR="00EA70DA" w:rsidRPr="00F33806" w:rsidRDefault="00EA70DA" w:rsidP="007C51FD">
      <w:pPr>
        <w:pStyle w:val="Textpoznpodarou"/>
      </w:pPr>
      <w:r w:rsidRPr="00F33806">
        <w:rPr>
          <w:rStyle w:val="Znakapoznpodarou"/>
        </w:rPr>
        <w:footnoteRef/>
      </w:r>
      <w:r>
        <w:t xml:space="preserve"> «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t> </w:t>
      </w:r>
      <w:r>
        <w:rPr>
          <w:rStyle w:val="TextpoznpodarouChar"/>
          <w:rFonts w:eastAsia="Times"/>
        </w:rPr>
        <w:t>»</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lang w:val="cs-CZ"/>
        </w:rPr>
        <w:t xml:space="preserve">, </w:t>
      </w:r>
      <w:r>
        <w:rPr>
          <w:rStyle w:val="TextpoznpodarouChar"/>
          <w:rFonts w:eastAsia="Times"/>
        </w:rPr>
        <w:fldChar w:fldCharType="begin"/>
      </w:r>
      <w:r>
        <w:instrText xml:space="preserve"> XE "Thémistius</w:instrText>
      </w:r>
      <w:r w:rsidRPr="005250EA">
        <w:instrText>:</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trad. Schroeder, pp. 77‒78)</w:t>
      </w:r>
    </w:p>
  </w:footnote>
  <w:footnote w:id="222">
    <w:p w14:paraId="304FFE3B" w14:textId="60E36A93" w:rsidR="00EA70DA" w:rsidRDefault="00EA70DA" w:rsidP="00321510">
      <w:pPr>
        <w:pStyle w:val="Textpoznpodarou"/>
      </w:pPr>
      <w:r>
        <w:rPr>
          <w:rStyle w:val="Znakapoznpodarou"/>
        </w:rPr>
        <w:footnoteRef/>
      </w:r>
      <w:r>
        <w:t xml:space="preserve"> « Et iam declaratum est quod </w:t>
      </w:r>
      <w:r w:rsidRPr="00C57352">
        <w:rPr>
          <w:i/>
        </w:rPr>
        <w:t>intellectus</w:t>
      </w:r>
      <w:r>
        <w:t xml:space="preserve"> materialis impossibile est ut habeat formam in actu, cum substantia et natura eius est ut recipiat formas secundum quod sunt forme. » (CMDA III.5</w:t>
      </w:r>
      <w:r>
        <w:rPr>
          <w:lang w:val="cs-CZ"/>
        </w:rPr>
        <w:t xml:space="preserve">, </w:t>
      </w:r>
      <w:r>
        <w:t>398.340</w:t>
      </w:r>
      <w:r>
        <w:rPr>
          <w:noProof/>
        </w:rPr>
        <w:t>–</w:t>
      </w:r>
      <w:r>
        <w:t>43</w:t>
      </w:r>
      <w:r>
        <w:fldChar w:fldCharType="begin"/>
      </w:r>
      <w:r>
        <w:instrText xml:space="preserve"> XE "Averroès:CMDA 398.340</w:instrText>
      </w:r>
      <w:r>
        <w:rPr>
          <w:noProof/>
        </w:rPr>
        <w:instrText>–</w:instrText>
      </w:r>
      <w:r>
        <w:instrText xml:space="preserve">43" </w:instrText>
      </w:r>
      <w:r>
        <w:fldChar w:fldCharType="end"/>
      </w:r>
      <w:r>
        <w:t xml:space="preserve">) </w:t>
      </w:r>
    </w:p>
  </w:footnote>
  <w:footnote w:id="223">
    <w:p w14:paraId="07D8EDB0" w14:textId="5E93D7DE" w:rsidR="00EA70DA" w:rsidRPr="00387C0B" w:rsidRDefault="00EA70DA" w:rsidP="00321510">
      <w:pPr>
        <w:pStyle w:val="Textpoznpodarou"/>
      </w:pPr>
      <w:r>
        <w:rPr>
          <w:rStyle w:val="Znakapoznpodarou"/>
        </w:rPr>
        <w:footnoteRef/>
      </w:r>
      <w:r>
        <w:t xml:space="preserve"> « </w:t>
      </w:r>
      <w:r w:rsidRPr="00387C0B">
        <w:t xml:space="preserve">Non ita quod </w:t>
      </w:r>
      <w:r w:rsidRPr="00C57352">
        <w:rPr>
          <w:i/>
        </w:rPr>
        <w:t>intellectus</w:t>
      </w:r>
      <w:r w:rsidRPr="00387C0B">
        <w:t xml:space="preserve"> materialis intelligat ipsum et propter illud intelligere fiat continuatio cum hoc intellectu, sed continuatio istius </w:t>
      </w:r>
      <w:r w:rsidRPr="00C57352">
        <w:rPr>
          <w:i/>
        </w:rPr>
        <w:t>intellectus</w:t>
      </w:r>
      <w:r w:rsidRPr="00387C0B">
        <w:t xml:space="preserve"> nobiscum est causa eius quod intelligit ipsum et intelligimus per ipsum alias res abstra</w:t>
      </w:r>
      <w:r>
        <w:t>ctas.</w:t>
      </w:r>
      <w:r>
        <w:rPr>
          <w:lang w:val="cs-CZ"/>
        </w:rPr>
        <w:t> </w:t>
      </w:r>
      <w:r>
        <w:rPr>
          <w:rStyle w:val="TextpoznpodarouChar"/>
          <w:rFonts w:eastAsia="Times"/>
        </w:rPr>
        <w:t>»</w:t>
      </w:r>
      <w:r>
        <w:t xml:space="preserve"> </w:t>
      </w:r>
      <w:r>
        <w:rPr>
          <w:noProof/>
        </w:rPr>
        <w:t>(CMDA III.36, 484.138–42</w:t>
      </w:r>
      <w:r>
        <w:fldChar w:fldCharType="begin"/>
      </w:r>
      <w:r>
        <w:instrText xml:space="preserve"> XE "Averroes</w:instrText>
      </w:r>
      <w:r w:rsidRPr="00E36DE0">
        <w:instrText>:CMDA</w:instrText>
      </w:r>
      <w:r>
        <w:instrText xml:space="preserve"> </w:instrText>
      </w:r>
      <w:r>
        <w:rPr>
          <w:noProof/>
        </w:rPr>
        <w:instrText>484.138–42</w:instrText>
      </w:r>
      <w:r>
        <w:instrText xml:space="preserve">" </w:instrText>
      </w:r>
      <w:r>
        <w:fldChar w:fldCharType="end"/>
      </w:r>
      <w:r w:rsidRPr="00273106">
        <w:rPr>
          <w:noProof/>
        </w:rPr>
        <w:t>)</w:t>
      </w:r>
    </w:p>
  </w:footnote>
  <w:footnote w:id="224">
    <w:p w14:paraId="28231AA8" w14:textId="23E404EE" w:rsidR="00EA70DA" w:rsidRPr="009F184A" w:rsidRDefault="00EA70DA" w:rsidP="00321510">
      <w:pPr>
        <w:pStyle w:val="Textpoznpodarou"/>
      </w:pPr>
      <w:r>
        <w:rPr>
          <w:rStyle w:val="Znakapoznpodarou"/>
        </w:rPr>
        <w:footnoteRef/>
      </w:r>
      <w:r>
        <w:t xml:space="preserve"> « </w:t>
      </w:r>
      <w:r w:rsidRPr="009F184A">
        <w:t xml:space="preserve">Et ista est dispositio </w:t>
      </w:r>
      <w:r w:rsidRPr="00C57352">
        <w:rPr>
          <w:i/>
        </w:rPr>
        <w:t>intellectus</w:t>
      </w:r>
      <w:r w:rsidRPr="009F184A">
        <w:t xml:space="preserve"> in comprehendendo alietatem que est inter formam et individuum</w:t>
      </w:r>
      <w:r>
        <w:t> </w:t>
      </w:r>
      <w:r w:rsidRPr="009F184A">
        <w:t>; comprehendit enim formam per se, et comprehendit individuum mediante sensu.</w:t>
      </w:r>
      <w:r>
        <w:t> </w:t>
      </w:r>
      <w:r>
        <w:rPr>
          <w:rStyle w:val="TextpoznpodarouChar"/>
          <w:rFonts w:eastAsia="Times"/>
        </w:rPr>
        <w:t>»</w:t>
      </w:r>
      <w:r>
        <w:t xml:space="preserve"> (CMDA III.9</w:t>
      </w:r>
      <w:r>
        <w:rPr>
          <w:lang w:val="cs-CZ"/>
        </w:rPr>
        <w:t xml:space="preserve">, </w:t>
      </w:r>
      <w:r>
        <w:t>422.47</w:t>
      </w:r>
      <w:r>
        <w:rPr>
          <w:noProof/>
        </w:rPr>
        <w:t>–</w:t>
      </w:r>
      <w:r>
        <w:t>50</w:t>
      </w:r>
      <w:r>
        <w:fldChar w:fldCharType="begin"/>
      </w:r>
      <w:r>
        <w:instrText xml:space="preserve"> XE "Averroes</w:instrText>
      </w:r>
      <w:r w:rsidRPr="00E36DE0">
        <w:instrText>:CMDA</w:instrText>
      </w:r>
      <w:r>
        <w:instrText xml:space="preserve"> 422.47</w:instrText>
      </w:r>
      <w:r>
        <w:rPr>
          <w:noProof/>
        </w:rPr>
        <w:instrText>–</w:instrText>
      </w:r>
      <w:r>
        <w:instrText xml:space="preserve">50" </w:instrText>
      </w:r>
      <w:r>
        <w:fldChar w:fldCharType="end"/>
      </w:r>
      <w:r>
        <w:t>)</w:t>
      </w:r>
    </w:p>
  </w:footnote>
  <w:footnote w:id="225">
    <w:p w14:paraId="65C26ED4" w14:textId="77777777" w:rsidR="00EA70DA" w:rsidRDefault="00EA70DA" w:rsidP="00321510">
      <w:pPr>
        <w:pStyle w:val="Textpoznpodarou"/>
      </w:pPr>
      <w:r>
        <w:rPr>
          <w:rStyle w:val="Znakapoznpodarou"/>
        </w:rPr>
        <w:footnoteRef/>
      </w:r>
      <w:r>
        <w:t xml:space="preserve"> «</w:t>
      </w:r>
      <w:r>
        <w:rPr>
          <w:lang w:val="cs-CZ"/>
        </w:rPr>
        <w:t> </w:t>
      </w:r>
      <w:r>
        <w:rPr>
          <w:lang w:val="fr-FR"/>
        </w:rPr>
        <w:t xml:space="preserve">Et dixit :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 </w:t>
      </w:r>
      <w:r>
        <w:rPr>
          <w:rStyle w:val="TextpoznpodarouChar"/>
          <w:rFonts w:eastAsia="Times"/>
        </w:rPr>
        <w:t>»</w:t>
      </w:r>
      <w:r>
        <w:rPr>
          <w:sz w:val="21"/>
        </w:rPr>
        <w:t xml:space="preserve"> </w:t>
      </w:r>
      <w:r>
        <w:t>(CMDA III.14, 430.50</w:t>
      </w:r>
      <w:r>
        <w:rPr>
          <w:noProof/>
        </w:rPr>
        <w:t>–</w:t>
      </w:r>
      <w:r>
        <w:t>54</w:t>
      </w:r>
      <w:r>
        <w:fldChar w:fldCharType="begin"/>
      </w:r>
      <w:r>
        <w:instrText xml:space="preserve"> XE "Averroès:CMDA 430.50</w:instrText>
      </w:r>
      <w:r>
        <w:rPr>
          <w:noProof/>
        </w:rPr>
        <w:instrText>–</w:instrText>
      </w:r>
      <w:r>
        <w:instrText xml:space="preserve">54" </w:instrText>
      </w:r>
      <w:r>
        <w:fldChar w:fldCharType="end"/>
      </w:r>
      <w:r>
        <w:t>)</w:t>
      </w:r>
    </w:p>
  </w:footnote>
  <w:footnote w:id="226">
    <w:p w14:paraId="6F22A603" w14:textId="77777777" w:rsidR="00EA70DA" w:rsidRPr="08A26941" w:rsidRDefault="00EA70DA" w:rsidP="00321510">
      <w:pPr>
        <w:pStyle w:val="Textpoznpodarou"/>
      </w:pPr>
      <w:r>
        <w:rPr>
          <w:rStyle w:val="Znakapoznpodarou"/>
        </w:rPr>
        <w:footnoteRef/>
      </w:r>
      <w:r>
        <w:t xml:space="preserve"> </w:t>
      </w:r>
      <w:r>
        <w:rPr>
          <w:rStyle w:val="Zkladntext158dkovn0pt"/>
          <w:rFonts w:eastAsia="Sylfaen"/>
          <w:spacing w:val="0"/>
          <w:sz w:val="21"/>
          <w:lang w:val="cs-CZ"/>
        </w:rPr>
        <w:t>« </w:t>
      </w:r>
      <w:r>
        <w:t>Et ideo in anima sunt intentiones et comprehensiones, et extra animam non sunt neque intentiones neque comprehensiones, sed res materiales non comprehense omnino.</w:t>
      </w:r>
      <w:r>
        <w:rPr>
          <w:lang w:val="cs-CZ"/>
        </w:rPr>
        <w:t> </w:t>
      </w:r>
      <w:r>
        <w:rPr>
          <w:rStyle w:val="TextpoznpodarouChar"/>
          <w:rFonts w:eastAsia="Times"/>
        </w:rPr>
        <w:t>»</w:t>
      </w:r>
      <w:r>
        <w:t xml:space="preserve"> </w:t>
      </w:r>
      <w:r w:rsidRPr="00273106">
        <w:rPr>
          <w:noProof/>
        </w:rPr>
        <w:t>(CMDA II.121</w:t>
      </w:r>
      <w:r>
        <w:rPr>
          <w:noProof/>
        </w:rPr>
        <w:t>,</w:t>
      </w:r>
      <w:r w:rsidRPr="00273106">
        <w:rPr>
          <w:noProof/>
        </w:rPr>
        <w:t xml:space="preserve"> 317.17‒20</w:t>
      </w:r>
      <w:r>
        <w:fldChar w:fldCharType="begin"/>
      </w:r>
      <w:r>
        <w:instrText xml:space="preserve"> XE "Averroes</w:instrText>
      </w:r>
      <w:r w:rsidRPr="00E36DE0">
        <w:instrText>:CMDA</w:instrText>
      </w:r>
      <w:r>
        <w:instrText xml:space="preserve"> </w:instrText>
      </w:r>
      <w:r>
        <w:rPr>
          <w:noProof/>
        </w:rPr>
        <w:instrText>317.17‒20</w:instrText>
      </w:r>
      <w:r>
        <w:instrText xml:space="preserve">" </w:instrText>
      </w:r>
      <w:r>
        <w:fldChar w:fldCharType="end"/>
      </w:r>
      <w:r w:rsidRPr="00273106">
        <w:rPr>
          <w:noProof/>
        </w:rPr>
        <w:t>)</w:t>
      </w:r>
    </w:p>
  </w:footnote>
  <w:footnote w:id="227">
    <w:p w14:paraId="1F47A99E" w14:textId="2C911E95" w:rsidR="00EA70DA" w:rsidRPr="0057607A" w:rsidRDefault="00EA70DA" w:rsidP="00321510">
      <w:pPr>
        <w:pStyle w:val="Textpoznpodarou"/>
      </w:pPr>
      <w:r>
        <w:rPr>
          <w:rStyle w:val="Znakapoznpodarou"/>
        </w:rPr>
        <w:footnoteRef/>
      </w:r>
      <w:r>
        <w:t xml:space="preserve"> </w:t>
      </w:r>
      <w:r>
        <w:rPr>
          <w:noProof/>
        </w:rPr>
        <w:t>« </w:t>
      </w:r>
      <w:r>
        <w:t xml:space="preserve">Et dixit </w:t>
      </w:r>
      <w:r w:rsidRPr="0057607A">
        <w:rPr>
          <w:i/>
        </w:rPr>
        <w:t>secundum quod est in hac dispositione, et in intentione</w:t>
      </w:r>
      <w:r>
        <w:t xml:space="preserve"> observando se ab intentionibus quas recipit </w:t>
      </w:r>
      <w:r w:rsidRPr="00C57352">
        <w:rPr>
          <w:i/>
        </w:rPr>
        <w:t>intellectus</w:t>
      </w:r>
      <w:r>
        <w:t> ; ille enim sunt universales, iste vero tantum sunt iste.</w:t>
      </w:r>
      <w:r>
        <w:rPr>
          <w:lang w:val="cs-CZ"/>
        </w:rPr>
        <w:t> </w:t>
      </w:r>
      <w:r>
        <w:rPr>
          <w:rStyle w:val="TextpoznpodarouChar"/>
          <w:rFonts w:eastAsia="Times"/>
        </w:rPr>
        <w:t>»</w:t>
      </w:r>
      <w:r>
        <w:t xml:space="preserve"> </w:t>
      </w:r>
      <w:r w:rsidRPr="00273106">
        <w:rPr>
          <w:noProof/>
        </w:rPr>
        <w:t>(CMDA II.121</w:t>
      </w:r>
      <w:r>
        <w:rPr>
          <w:noProof/>
        </w:rPr>
        <w:t>, 317.32‒35</w:t>
      </w:r>
      <w:r>
        <w:fldChar w:fldCharType="begin"/>
      </w:r>
      <w:r>
        <w:instrText xml:space="preserve"> XE "Averroes</w:instrText>
      </w:r>
      <w:r w:rsidRPr="00E36DE0">
        <w:instrText>:CMDA</w:instrText>
      </w:r>
      <w:r>
        <w:instrText xml:space="preserve"> </w:instrText>
      </w:r>
      <w:r>
        <w:rPr>
          <w:noProof/>
        </w:rPr>
        <w:instrText>317.</w:instrText>
      </w:r>
      <w:r w:rsidRPr="00273106">
        <w:rPr>
          <w:noProof/>
        </w:rPr>
        <w:instrText>32‒35</w:instrText>
      </w:r>
      <w:r>
        <w:instrText xml:space="preserve">" </w:instrText>
      </w:r>
      <w:r>
        <w:fldChar w:fldCharType="end"/>
      </w:r>
      <w:r w:rsidRPr="00273106">
        <w:rPr>
          <w:noProof/>
        </w:rPr>
        <w:t>)</w:t>
      </w:r>
    </w:p>
  </w:footnote>
  <w:footnote w:id="228">
    <w:p w14:paraId="1B42D4DD" w14:textId="30C3F987" w:rsidR="00EA70DA" w:rsidRPr="00E52F59" w:rsidRDefault="00EA70DA" w:rsidP="00321510">
      <w:pPr>
        <w:pStyle w:val="Textpoznpodarou"/>
      </w:pPr>
      <w:r>
        <w:rPr>
          <w:rStyle w:val="Znakapoznpodarou"/>
        </w:rPr>
        <w:footnoteRef/>
      </w:r>
      <w:r>
        <w:t xml:space="preserve"> « </w:t>
      </w:r>
      <w:r w:rsidRPr="00E52F59">
        <w:t xml:space="preserve">Et dixit etiam in tractatu quem fecit de Intellectu secundum opinionem Aristotelis quod </w:t>
      </w:r>
      <w:r w:rsidRPr="00C57352">
        <w:rPr>
          <w:i/>
        </w:rPr>
        <w:t>intellectus</w:t>
      </w:r>
      <w:r w:rsidRPr="00E52F59">
        <w:t xml:space="preserve"> materialis est virtus facta a complexione.</w:t>
      </w:r>
      <w:r>
        <w:rPr>
          <w:lang w:val="cs-CZ"/>
        </w:rPr>
        <w:t> </w:t>
      </w:r>
      <w:r>
        <w:rPr>
          <w:rStyle w:val="TextpoznpodarouChar"/>
          <w:rFonts w:eastAsia="Times"/>
        </w:rPr>
        <w:t>»</w:t>
      </w:r>
      <w:r>
        <w:t xml:space="preserve"> </w:t>
      </w:r>
      <w:r w:rsidRPr="00273106">
        <w:rPr>
          <w:noProof/>
        </w:rPr>
        <w:t>(CMDA III.5</w:t>
      </w:r>
      <w:r>
        <w:rPr>
          <w:noProof/>
        </w:rPr>
        <w:t>, 394.217–</w:t>
      </w:r>
      <w:r w:rsidRPr="00273106">
        <w:rPr>
          <w:noProof/>
        </w:rPr>
        <w:t>19</w:t>
      </w:r>
      <w:r>
        <w:fldChar w:fldCharType="begin"/>
      </w:r>
      <w:r>
        <w:instrText xml:space="preserve"> XE "Averroes</w:instrText>
      </w:r>
      <w:r w:rsidRPr="00E36DE0">
        <w:instrText>:CMDA</w:instrText>
      </w:r>
      <w:r>
        <w:instrText xml:space="preserve"> </w:instrText>
      </w:r>
      <w:r>
        <w:rPr>
          <w:noProof/>
        </w:rPr>
        <w:instrText>394.217–</w:instrText>
      </w:r>
      <w:r w:rsidRPr="00273106">
        <w:rPr>
          <w:noProof/>
        </w:rPr>
        <w:instrText>19</w:instrText>
      </w:r>
      <w:r>
        <w:instrText xml:space="preserve">" </w:instrText>
      </w:r>
      <w:r>
        <w:fldChar w:fldCharType="end"/>
      </w:r>
      <w:r w:rsidRPr="00273106">
        <w:rPr>
          <w:noProof/>
        </w:rPr>
        <w:t>)</w:t>
      </w:r>
    </w:p>
  </w:footnote>
  <w:footnote w:id="229">
    <w:p w14:paraId="6DECDA2E" w14:textId="77777777" w:rsidR="00EA70DA" w:rsidRPr="00ED4DAC" w:rsidRDefault="00EA70DA" w:rsidP="00321510">
      <w:pPr>
        <w:pStyle w:val="Textpoznpodarou"/>
      </w:pPr>
      <w:r>
        <w:rPr>
          <w:rStyle w:val="Znakapoznpodarou"/>
        </w:rPr>
        <w:footnoteRef/>
      </w:r>
      <w:r>
        <w:t xml:space="preserve"> « </w:t>
      </w:r>
      <w:r w:rsidRPr="00F645F9">
        <w:t xml:space="preserve">Continuatio igitur intellecti cum homine impossibile est ut sit </w:t>
      </w:r>
      <w:r>
        <w:t xml:space="preserve">nisi per continuationem alterius </w:t>
      </w:r>
      <w:r w:rsidRPr="00ED4DAC">
        <w:rPr>
          <w:rFonts w:eastAsia="Sylfaen"/>
        </w:rPr>
        <w:t>istarum duarum partium cum eo, scilicet partis que est de eo quasi materia, et partis que est de ipso (scilicet intellecto) quasi forma.</w:t>
      </w:r>
      <w:r>
        <w:rPr>
          <w:rFonts w:eastAsia="Sylfaen"/>
          <w:lang w:val="cs-CZ"/>
        </w:rPr>
        <w:t> </w:t>
      </w:r>
      <w:r>
        <w:rPr>
          <w:rStyle w:val="TextpoznpodarouChar"/>
          <w:rFonts w:eastAsia="Times"/>
        </w:rPr>
        <w:t>»</w:t>
      </w:r>
      <w:r>
        <w:rPr>
          <w:rFonts w:eastAsia="Sylfaen"/>
        </w:rPr>
        <w:t xml:space="preserve"> </w:t>
      </w:r>
      <w:r>
        <w:t>(CMDA III.5, 404.507</w:t>
      </w:r>
      <w:r>
        <w:rPr>
          <w:noProof/>
        </w:rPr>
        <w:t>–</w:t>
      </w:r>
      <w:r>
        <w:t>12</w:t>
      </w:r>
      <w:r>
        <w:fldChar w:fldCharType="begin"/>
      </w:r>
      <w:r>
        <w:instrText xml:space="preserve"> XE "Averroes</w:instrText>
      </w:r>
      <w:r w:rsidRPr="00E36DE0">
        <w:instrText>:CMDA</w:instrText>
      </w:r>
      <w:r>
        <w:instrText xml:space="preserve"> 404.507</w:instrText>
      </w:r>
      <w:r>
        <w:rPr>
          <w:noProof/>
        </w:rPr>
        <w:instrText>–</w:instrText>
      </w:r>
      <w:r>
        <w:instrText xml:space="preserve">12" </w:instrText>
      </w:r>
      <w:r>
        <w:fldChar w:fldCharType="end"/>
      </w:r>
      <w:r>
        <w:t>)</w:t>
      </w:r>
    </w:p>
  </w:footnote>
  <w:footnote w:id="230">
    <w:p w14:paraId="327B03E2" w14:textId="77777777" w:rsidR="00EA70DA" w:rsidRPr="00BA1127" w:rsidRDefault="00EA70DA" w:rsidP="00321510">
      <w:pPr>
        <w:pStyle w:val="Textpoznpodarou"/>
      </w:pPr>
      <w:r>
        <w:rPr>
          <w:rStyle w:val="Znakapoznpodarou"/>
        </w:rPr>
        <w:footnoteRef/>
      </w:r>
      <w:r>
        <w:t xml:space="preserve"> « </w:t>
      </w:r>
      <w:r w:rsidRPr="00273106">
        <w:t>Et ista intentio individualis est il</w:t>
      </w:r>
      <w:r>
        <w:t>l</w:t>
      </w:r>
      <w:r w:rsidRPr="00273106">
        <w:t xml:space="preserve">a quam distinguit virtus </w:t>
      </w:r>
      <w:r>
        <w:t>cogitativa a forma ymaginata…</w:t>
      </w:r>
      <w:r>
        <w:rPr>
          <w:lang w:val="cs-CZ"/>
        </w:rPr>
        <w:t> </w:t>
      </w:r>
      <w:r>
        <w:rPr>
          <w:rStyle w:val="TextpoznpodarouChar"/>
          <w:rFonts w:eastAsia="Times"/>
        </w:rPr>
        <w:t>»</w:t>
      </w:r>
      <w:r w:rsidRPr="00273106">
        <w:t xml:space="preserve"> (CMDA </w:t>
      </w:r>
      <w:r>
        <w:t xml:space="preserve">II.63, </w:t>
      </w:r>
      <w:r w:rsidRPr="00273106">
        <w:t>225.53–55</w:t>
      </w:r>
      <w:r>
        <w:fldChar w:fldCharType="begin"/>
      </w:r>
      <w:r>
        <w:instrText xml:space="preserve"> XE "Averroes</w:instrText>
      </w:r>
      <w:r w:rsidRPr="00E36DE0">
        <w:instrText>:CMDA</w:instrText>
      </w:r>
      <w:r>
        <w:instrText xml:space="preserve"> </w:instrText>
      </w:r>
      <w:r>
        <w:rPr>
          <w:noProof/>
        </w:rPr>
        <w:instrText>225.53–55</w:instrText>
      </w:r>
      <w:r>
        <w:instrText xml:space="preserve">" </w:instrText>
      </w:r>
      <w:r>
        <w:fldChar w:fldCharType="end"/>
      </w:r>
      <w:r w:rsidRPr="00273106">
        <w:t>)</w:t>
      </w:r>
    </w:p>
  </w:footnote>
  <w:footnote w:id="231">
    <w:p w14:paraId="3450C19B" w14:textId="77777777" w:rsidR="00EA70DA" w:rsidRPr="00201004" w:rsidRDefault="00EA70DA" w:rsidP="00321510">
      <w:pPr>
        <w:pStyle w:val="Textpoznpodarou"/>
        <w:rPr>
          <w:noProof/>
        </w:rPr>
      </w:pPr>
      <w:r>
        <w:rPr>
          <w:rStyle w:val="Znakapoznpodarou"/>
        </w:rPr>
        <w:footnoteRef/>
      </w:r>
      <w:r>
        <w:t xml:space="preserve"> « S</w:t>
      </w:r>
      <w:r w:rsidRPr="00201004">
        <w:t>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w:t>
      </w:r>
      <w:r>
        <w:t> </w:t>
      </w:r>
      <w:r>
        <w:rPr>
          <w:rStyle w:val="TextpoznpodarouChar"/>
          <w:rFonts w:eastAsia="Times"/>
        </w:rPr>
        <w:t>»</w:t>
      </w:r>
      <w:r>
        <w:t xml:space="preserve"> (</w:t>
      </w:r>
      <w:r w:rsidRPr="00273106">
        <w:rPr>
          <w:noProof/>
        </w:rPr>
        <w:t xml:space="preserve">CMDA </w:t>
      </w:r>
      <w:r>
        <w:rPr>
          <w:noProof/>
        </w:rPr>
        <w:t>II.63, 225.44</w:t>
      </w:r>
      <w:r w:rsidRPr="00273106">
        <w:rPr>
          <w:noProof/>
        </w:rPr>
        <w:t>–50</w:t>
      </w:r>
      <w:r>
        <w:fldChar w:fldCharType="begin"/>
      </w:r>
      <w:r>
        <w:instrText xml:space="preserve"> XE "Averroes</w:instrText>
      </w:r>
      <w:r w:rsidRPr="00E36DE0">
        <w:instrText>:CMDA</w:instrText>
      </w:r>
      <w:r>
        <w:instrText xml:space="preserve"> </w:instrText>
      </w:r>
      <w:r>
        <w:rPr>
          <w:noProof/>
        </w:rPr>
        <w:instrText>225.44</w:instrText>
      </w:r>
      <w:r w:rsidRPr="00273106">
        <w:rPr>
          <w:noProof/>
        </w:rPr>
        <w:instrText>–50</w:instrText>
      </w:r>
      <w:r>
        <w:instrText xml:space="preserve">" </w:instrText>
      </w:r>
      <w:r>
        <w:fldChar w:fldCharType="end"/>
      </w:r>
      <w:r w:rsidRPr="00273106">
        <w:rPr>
          <w:noProof/>
        </w:rPr>
        <w:t>)</w:t>
      </w:r>
    </w:p>
  </w:footnote>
  <w:footnote w:id="232">
    <w:p w14:paraId="19201C3F" w14:textId="77777777" w:rsidR="00EA70DA" w:rsidRPr="004A649C" w:rsidRDefault="00EA70DA" w:rsidP="00321510">
      <w:pPr>
        <w:pStyle w:val="Textpoznpodarou"/>
      </w:pPr>
      <w:r>
        <w:rPr>
          <w:rStyle w:val="Znakapoznpodarou"/>
        </w:rPr>
        <w:footnoteRef/>
      </w:r>
      <w:r>
        <w:t xml:space="preserve"> </w:t>
      </w:r>
      <w:r>
        <w:rPr>
          <w:color w:val="000000"/>
        </w:rPr>
        <w:t>«</w:t>
      </w:r>
      <w:r>
        <w:rPr>
          <w:color w:val="000000"/>
          <w:lang w:val="cs-CZ"/>
        </w:rPr>
        <w:t>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w:t>
      </w:r>
      <w:r>
        <w:rPr>
          <w:szCs w:val="30"/>
        </w:rPr>
        <w:t> </w:t>
      </w:r>
      <w:r w:rsidRPr="004A649C">
        <w:rPr>
          <w:szCs w:val="30"/>
        </w:rPr>
        <w:t>;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w:t>
      </w:r>
      <w:r>
        <w:rPr>
          <w:rStyle w:val="TextpoznpodarouChar"/>
          <w:rFonts w:eastAsia="Times"/>
        </w:rPr>
        <w:t>»</w:t>
      </w:r>
      <w:r>
        <w:rPr>
          <w:szCs w:val="30"/>
        </w:rPr>
        <w:t xml:space="preserve"> (CMDA III.6</w:t>
      </w:r>
      <w:r>
        <w:rPr>
          <w:szCs w:val="30"/>
          <w:lang w:val="cs-CZ"/>
        </w:rPr>
        <w:t xml:space="preserve">, </w:t>
      </w:r>
      <w:r>
        <w:rPr>
          <w:szCs w:val="30"/>
        </w:rPr>
        <w:t>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33">
    <w:p w14:paraId="7FE8548E" w14:textId="1E433BC2" w:rsidR="00EA70DA" w:rsidRPr="0053143F" w:rsidRDefault="00EA70DA" w:rsidP="00321510">
      <w:pPr>
        <w:pStyle w:val="Textpoznpodarou"/>
      </w:pPr>
      <w:r>
        <w:rPr>
          <w:rStyle w:val="Znakapoznpodarou"/>
        </w:rPr>
        <w:footnoteRef/>
      </w:r>
      <w:r>
        <w:t xml:space="preserve"> « </w:t>
      </w:r>
      <w:r w:rsidRPr="00BB5BD7">
        <w:t xml:space="preserve">Sed cum aliquis intuebitur omnes sermones istius viri et congregabit eos, videbit ipsum opinari quod, quando </w:t>
      </w:r>
      <w:r w:rsidRPr="00C57352">
        <w:rPr>
          <w:i/>
        </w:rPr>
        <w:t>intellectus</w:t>
      </w:r>
      <w:r w:rsidRPr="00BB5BD7">
        <w:t xml:space="preserve"> qui est in potentia fuerit perfectus, tunc intelligentia agens copulabitur nobiscum, per quam intelligemus res abstractas, et per quam faciemus res sensibiles esse intellectas in actu, secundum quod</w:t>
      </w:r>
      <w:r>
        <w:t xml:space="preserve"> ipse efficitur forma in nobis.</w:t>
      </w:r>
      <w:r>
        <w:rPr>
          <w:lang w:val="cs-CZ"/>
        </w:rPr>
        <w:t> </w:t>
      </w:r>
      <w:r>
        <w:rPr>
          <w:rStyle w:val="TextpoznpodarouChar"/>
          <w:rFonts w:eastAsia="Times"/>
        </w:rPr>
        <w:t>»</w:t>
      </w:r>
      <w:r w:rsidRPr="00BB5BD7">
        <w:t xml:space="preserve"> </w:t>
      </w:r>
      <w:r w:rsidRPr="00BB5BD7">
        <w:rPr>
          <w:rFonts w:eastAsia="Times"/>
        </w:rPr>
        <w:t>(</w:t>
      </w:r>
      <w:r w:rsidRPr="00BB5BD7">
        <w:t>CMDA</w:t>
      </w:r>
      <w:r>
        <w:t> </w:t>
      </w:r>
      <w:r w:rsidRPr="00BB5BD7">
        <w:t>III.36</w:t>
      </w:r>
      <w:r>
        <w:rPr>
          <w:lang w:val="cs-CZ"/>
        </w:rPr>
        <w:t xml:space="preserve">, </w:t>
      </w:r>
      <w:r w:rsidRPr="00BB5BD7">
        <w:t>484.128–134</w:t>
      </w:r>
      <w:r w:rsidRPr="00BB5BD7">
        <w:fldChar w:fldCharType="begin"/>
      </w:r>
      <w:r w:rsidRPr="00BB5BD7">
        <w:instrText xml:space="preserve"> XE "Averroes:CMDA 484.128–134" </w:instrText>
      </w:r>
      <w:r w:rsidRPr="00BB5BD7">
        <w:fldChar w:fldCharType="end"/>
      </w:r>
      <w:r w:rsidRPr="00BB5BD7">
        <w:t>)</w:t>
      </w:r>
    </w:p>
  </w:footnote>
  <w:footnote w:id="234">
    <w:p w14:paraId="0F00CA38" w14:textId="77777777" w:rsidR="00EA70DA" w:rsidRPr="008D7126" w:rsidRDefault="00EA70DA" w:rsidP="00CE6F64">
      <w:pPr>
        <w:pStyle w:val="Textpoznpodarou"/>
        <w:rPr>
          <w:lang w:val="cs-CZ"/>
        </w:rPr>
      </w:pPr>
      <w:r>
        <w:rPr>
          <w:rStyle w:val="Znakapoznpodarou"/>
        </w:rPr>
        <w:footnoteRef/>
      </w:r>
      <w:r>
        <w:t xml:space="preserve"> </w:t>
      </w:r>
      <w:r>
        <w:rPr>
          <w:lang w:val="cs-CZ"/>
        </w:rPr>
        <w:t>« </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w:t>
      </w:r>
      <w:r>
        <w:t> </w:t>
      </w:r>
      <w:r w:rsidRPr="00DD5A86">
        <w:t>; intelligere autem nichil aliud est quam recipere has intentiones.</w:t>
      </w:r>
      <w:r>
        <w:rPr>
          <w:lang w:val="cs-CZ"/>
        </w:rPr>
        <w:t xml:space="preserve"> » </w:t>
      </w:r>
      <w:r w:rsidRPr="0090004B">
        <w:t>(CMDA III.18</w:t>
      </w:r>
      <w:r>
        <w:t>,</w:t>
      </w:r>
      <w:r w:rsidRPr="0090004B">
        <w:t xml:space="preserve">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35">
    <w:p w14:paraId="2C5A78EC" w14:textId="77777777" w:rsidR="00EA70DA" w:rsidRPr="001F22D4" w:rsidRDefault="00EA70DA" w:rsidP="00CE6F64">
      <w:pPr>
        <w:pStyle w:val="Textpoznpodarou"/>
      </w:pPr>
      <w:r>
        <w:rPr>
          <w:rStyle w:val="Znakapoznpodarou"/>
        </w:rPr>
        <w:footnoteRef/>
      </w:r>
      <w:r>
        <w:t xml:space="preserve"> « </w:t>
      </w:r>
      <w:r w:rsidRPr="001F22D4">
        <w:t>Et Alexander videtur hoc opinari in primis perfectionibus anime, et est contra Aristotelem et contra ipsam veritatem.</w:t>
      </w:r>
      <w:r>
        <w:t> »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36">
    <w:p w14:paraId="25DDC084" w14:textId="77777777" w:rsidR="00EA70DA" w:rsidRPr="00375DC3" w:rsidRDefault="00EA70DA" w:rsidP="00CE6F64">
      <w:pPr>
        <w:pStyle w:val="Textpoznpodarou"/>
        <w:rPr>
          <w:lang w:val="cs-CZ"/>
        </w:rPr>
      </w:pPr>
      <w:r>
        <w:rPr>
          <w:rStyle w:val="Znakapoznpodarou"/>
        </w:rPr>
        <w:footnoteRef/>
      </w:r>
      <w:r>
        <w:t xml:space="preserve"> </w:t>
      </w:r>
      <w:r>
        <w:rPr>
          <w:lang w:val="cs-CZ"/>
        </w:rPr>
        <w:t>« </w:t>
      </w:r>
      <w:r w:rsidRPr="00342CE2">
        <w:t>Deinde dixit</w:t>
      </w:r>
      <w:r>
        <w:t> </w:t>
      </w:r>
      <w:r w:rsidRPr="00342CE2">
        <w:t xml:space="preserve">: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37">
    <w:p w14:paraId="472F4612" w14:textId="77777777" w:rsidR="00EA70DA" w:rsidRPr="0073435F" w:rsidRDefault="00EA70DA" w:rsidP="00CE6F64">
      <w:pPr>
        <w:pStyle w:val="Textpoznpodarou"/>
        <w:rPr>
          <w:lang w:val="cs-CZ"/>
        </w:rPr>
      </w:pPr>
      <w:r>
        <w:rPr>
          <w:rStyle w:val="Znakapoznpodarou"/>
        </w:rPr>
        <w:footnoteRef/>
      </w:r>
      <w:r>
        <w:t xml:space="preserve"> </w:t>
      </w:r>
      <w:r>
        <w:rPr>
          <w:lang w:val="cs-CZ"/>
        </w:rPr>
        <w:t>« </w:t>
      </w:r>
      <w:r w:rsidRPr="0073435F">
        <w:rPr>
          <w:lang w:val="cs-CZ"/>
        </w:rPr>
        <w:t xml:space="preserve">I have been arguing that the psychological systems whose operations </w:t>
      </w:r>
      <w:r>
        <w:rPr>
          <w:lang w:val="cs-CZ"/>
        </w:rPr>
        <w:t>‘</w:t>
      </w:r>
      <w:r w:rsidRPr="0073435F">
        <w:rPr>
          <w:lang w:val="cs-CZ"/>
        </w:rPr>
        <w:t>present the world to thought</w:t>
      </w:r>
      <w:r>
        <w:rPr>
          <w:lang w:val="cs-CZ"/>
        </w:rPr>
        <w:t>’</w:t>
      </w:r>
      <w:r w:rsidRPr="0073435F">
        <w:rPr>
          <w:lang w:val="cs-CZ"/>
        </w:rPr>
        <w:t xml:space="preserve">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 (Fodor 1983, 101)</w:t>
      </w:r>
    </w:p>
  </w:footnote>
  <w:footnote w:id="238">
    <w:p w14:paraId="7B9FEA44" w14:textId="77777777" w:rsidR="00EA70DA" w:rsidRPr="00910D18" w:rsidRDefault="00EA70DA" w:rsidP="00CE6F64">
      <w:pPr>
        <w:pStyle w:val="Textpoznpodarou"/>
      </w:pPr>
      <w:r>
        <w:rPr>
          <w:rStyle w:val="Znakapoznpodarou"/>
        </w:rPr>
        <w:footnoteRef/>
      </w:r>
      <w:r>
        <w:t xml:space="preserve"> </w:t>
      </w:r>
      <w:r>
        <w:rPr>
          <w:lang w:val="cs-CZ"/>
        </w:rPr>
        <w:t>« Quare autem dicitur 'positio de unitate formarum' non satis intelligo. » (cit. podle Birkenmajer 1922, 60)</w:t>
      </w:r>
    </w:p>
  </w:footnote>
  <w:footnote w:id="239">
    <w:p w14:paraId="40EB28B7" w14:textId="6ECF7648" w:rsidR="00EA70DA" w:rsidRPr="00CD2CA8" w:rsidRDefault="00EA70DA" w:rsidP="00CE6F64">
      <w:pPr>
        <w:pStyle w:val="Textpoznpodarou"/>
      </w:pPr>
      <w:r>
        <w:rPr>
          <w:rStyle w:val="Znakapoznpodarou"/>
        </w:rPr>
        <w:footnoteRef/>
      </w:r>
      <w:r>
        <w:t xml:space="preserve"> </w:t>
      </w:r>
      <w:r>
        <w:rPr>
          <w:rStyle w:val="TextpoznpodarouChar"/>
        </w:rPr>
        <w:t>« </w:t>
      </w:r>
      <w:r w:rsidRPr="08E6244B">
        <w:rPr>
          <w:rStyle w:val="TextpoznpodarouChar"/>
        </w:rPr>
        <w:t xml:space="preserve">Questio autem secunda, dicens quomodo </w:t>
      </w:r>
      <w:r w:rsidRPr="00C57352">
        <w:rPr>
          <w:rStyle w:val="TextpoznpodarouChar"/>
          <w:i/>
        </w:rPr>
        <w:t>intellectus</w:t>
      </w:r>
      <w:r w:rsidRPr="08E6244B">
        <w:rPr>
          <w:rStyle w:val="TextpoznpodarouChar"/>
        </w:rPr>
        <w:t xml:space="preserve"> materialis est unus in numero in omnibus individuis hominum, non generabilis neque corruptibilis, et intellecta existentia in eo in actu (et est </w:t>
      </w:r>
      <w:r w:rsidRPr="00C57352">
        <w:rPr>
          <w:rStyle w:val="TextpoznpodarouChar"/>
          <w:i/>
        </w:rPr>
        <w:t>intellectus</w:t>
      </w:r>
      <w:r w:rsidRPr="08E6244B">
        <w:rPr>
          <w:rStyle w:val="TextpoznpodarouChar"/>
        </w:rPr>
        <w:t xml:space="preserve">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w:t>
      </w:r>
      <w:r>
        <w:rPr>
          <w:rStyle w:val="TextpoznpodarouChar"/>
        </w:rPr>
        <w:t> »</w:t>
      </w:r>
      <w:r w:rsidRPr="08E6244B">
        <w:rPr>
          <w:rStyle w:val="TextpoznpodarouChar"/>
        </w:rPr>
        <w:t xml:space="preserve">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40">
    <w:p w14:paraId="1885D19E" w14:textId="2E87203F" w:rsidR="00EA70DA" w:rsidRPr="08D475F6" w:rsidRDefault="00EA70DA" w:rsidP="00CE6F64">
      <w:pPr>
        <w:pStyle w:val="Textpoznpodarou"/>
      </w:pPr>
      <w:r w:rsidRPr="00674F7F">
        <w:rPr>
          <w:rStyle w:val="Znakapoznpodarou"/>
        </w:rPr>
        <w:footnoteRef/>
      </w:r>
      <w:r>
        <w:t xml:space="preserve"> </w:t>
      </w:r>
      <w:r>
        <w:rPr>
          <w:szCs w:val="28"/>
        </w:rPr>
        <w:t>« </w:t>
      </w:r>
      <w:r w:rsidRPr="009525CF">
        <w:rPr>
          <w:szCs w:val="28"/>
        </w:rPr>
        <w:t xml:space="preserve">Quoniam, quia opinati sumus ex hoc sermone quod </w:t>
      </w:r>
      <w:r w:rsidRPr="00C57352">
        <w:rPr>
          <w:i/>
          <w:szCs w:val="28"/>
        </w:rPr>
        <w:t>intellectus</w:t>
      </w:r>
      <w:r w:rsidRPr="009525CF">
        <w:rPr>
          <w:szCs w:val="28"/>
        </w:rPr>
        <w:t xml:space="preserve"> materialis est unicus omnibus hominibus, et etiam </w:t>
      </w:r>
      <w:r w:rsidRPr="009525CF">
        <w:t>ex hoc sumus opinati quod spe</w:t>
      </w:r>
      <w:r>
        <w:t>cie</w:t>
      </w:r>
      <w:r w:rsidRPr="009525CF">
        <w:t xml:space="preserve">s humana est </w:t>
      </w:r>
      <w:r>
        <w:rPr>
          <w:lang w:val="cs-CZ"/>
        </w:rPr>
        <w:t>a</w:t>
      </w:r>
      <w:r w:rsidRPr="009525CF">
        <w:t xml:space="preserve">eterna, ut declaratum est in aliis locis, necesse est ut </w:t>
      </w:r>
      <w:r w:rsidRPr="00C57352">
        <w:rPr>
          <w:i/>
        </w:rPr>
        <w:t>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w:t>
      </w:r>
      <w:r>
        <w:t> </w:t>
      </w:r>
      <w:r w:rsidRPr="009525CF">
        <w:t>; hec enim</w:t>
      </w:r>
      <w:r>
        <w:t xml:space="preserve"> </w:t>
      </w:r>
      <w:r w:rsidRPr="009525CF">
        <w:t>intellecta sunt unica secundum recipiens, et multa secundum</w:t>
      </w:r>
      <w:r>
        <w:t xml:space="preserve"> </w:t>
      </w:r>
      <w:r w:rsidRPr="009525CF">
        <w:t>intentionem receptam.</w:t>
      </w:r>
      <w:r>
        <w:t> »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41">
    <w:p w14:paraId="60C76BC5" w14:textId="77777777" w:rsidR="00EA70DA" w:rsidRPr="00912FF1" w:rsidRDefault="00EA70DA" w:rsidP="00CE6F64">
      <w:pPr>
        <w:pStyle w:val="Textpoznpodarou"/>
        <w:rPr>
          <w:lang w:val="cs-CZ"/>
        </w:rPr>
      </w:pPr>
      <w:r>
        <w:rPr>
          <w:rStyle w:val="Znakapoznpodarou"/>
        </w:rPr>
        <w:footnoteRef/>
      </w:r>
      <w:r>
        <w:t xml:space="preserve"> </w:t>
      </w:r>
      <w:r>
        <w:rPr>
          <w:noProof/>
          <w:lang w:val="cs-CZ"/>
        </w:rPr>
        <w:t>« </w:t>
      </w:r>
      <w:r w:rsidRPr="00273106">
        <w:rPr>
          <w:noProof/>
          <w:lang w:val="cs-CZ"/>
        </w:rPr>
        <w:t>Dicamus igitur quod manifestum est quod homo non est intelligens in actu nisi propter continuationem intellecti c</w:t>
      </w:r>
      <w:r>
        <w:rPr>
          <w:noProof/>
          <w:lang w:val="cs-CZ"/>
        </w:rPr>
        <w:t xml:space="preserve">um eo in actu. »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42">
    <w:p w14:paraId="5D7E4872" w14:textId="77777777" w:rsidR="00EA70DA" w:rsidRPr="004E056D" w:rsidRDefault="00EA70DA" w:rsidP="00CE6F64">
      <w:pPr>
        <w:pStyle w:val="Textpoznpodarou"/>
        <w:rPr>
          <w:lang w:val="cs-CZ"/>
        </w:rPr>
      </w:pPr>
      <w:r>
        <w:rPr>
          <w:rStyle w:val="Znakapoznpodarou"/>
        </w:rPr>
        <w:footnoteRef/>
      </w:r>
      <w:r>
        <w:t xml:space="preserve"> «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 »</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43">
    <w:p w14:paraId="50AE1C1F" w14:textId="6B9CAE40" w:rsidR="00EA70DA" w:rsidRPr="0094480D" w:rsidRDefault="00EA70DA" w:rsidP="00F971CA">
      <w:pPr>
        <w:pStyle w:val="Textpoznpodarou"/>
        <w:rPr>
          <w:rFonts w:eastAsia="Times"/>
          <w:noProof/>
          <w:color w:val="000000"/>
          <w:sz w:val="21"/>
          <w:szCs w:val="15"/>
          <w:lang w:val="cs-CZ"/>
        </w:rPr>
      </w:pPr>
      <w:r>
        <w:rPr>
          <w:rStyle w:val="Znakapoznpodarou"/>
        </w:rPr>
        <w:footnoteRef/>
      </w:r>
      <w:r>
        <w:t xml:space="preserve"> </w:t>
      </w:r>
      <w:r>
        <w:rPr>
          <w:lang w:val="cs-CZ"/>
        </w:rPr>
        <w:t>« </w:t>
      </w:r>
      <w:r w:rsidRPr="0094480D">
        <w:t xml:space="preserve">Declaratum est igitur quod prima perfectio </w:t>
      </w:r>
      <w:r w:rsidRPr="00C57352">
        <w:rPr>
          <w:i/>
        </w:rPr>
        <w:t>intellectus</w:t>
      </w:r>
      <w:r w:rsidRPr="0094480D">
        <w:t xml:space="preserve"> differt a primis perfectionibus aliarum virtutum anime, et quod hoc nomen perfectio dicitur de eis modo equivoco, econtrario ei quod existimavit Alexander.</w:t>
      </w:r>
      <w:r>
        <w:rPr>
          <w:lang w:val="cs-CZ"/>
        </w:rPr>
        <w:t xml:space="preserve"> »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44">
    <w:p w14:paraId="4279C1E1" w14:textId="49B06775" w:rsidR="00EA70DA" w:rsidRPr="008B0815" w:rsidRDefault="00EA70DA" w:rsidP="00CE6F64">
      <w:pPr>
        <w:pStyle w:val="Textpoznpodarou"/>
        <w:rPr>
          <w:lang w:val="cs-CZ"/>
        </w:rPr>
      </w:pPr>
      <w:r>
        <w:rPr>
          <w:rStyle w:val="Znakapoznpodarou"/>
        </w:rPr>
        <w:footnoteRef/>
      </w:r>
      <w:r>
        <w:t xml:space="preserve"> </w:t>
      </w:r>
      <w:r>
        <w:rPr>
          <w:szCs w:val="30"/>
          <w:lang w:val="cs-CZ"/>
        </w:rPr>
        <w:t>« </w:t>
      </w:r>
      <w:r w:rsidRPr="008B0815">
        <w:rPr>
          <w:szCs w:val="30"/>
        </w:rPr>
        <w:t>Et dixit</w:t>
      </w:r>
      <w:r>
        <w:rPr>
          <w:szCs w:val="30"/>
        </w:rPr>
        <w:t> </w:t>
      </w:r>
      <w:r w:rsidRPr="008B0815">
        <w:rPr>
          <w:szCs w:val="30"/>
        </w:rPr>
        <w:t xml:space="preserve">: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w:t>
      </w:r>
      <w:r>
        <w:rPr>
          <w:szCs w:val="30"/>
        </w:rPr>
        <w:t> </w:t>
      </w:r>
      <w:r w:rsidRPr="008B0815">
        <w:rPr>
          <w:szCs w:val="30"/>
        </w:rPr>
        <w:t>; hec igitur est sua descriptio predicta. Deinde dixit</w:t>
      </w:r>
      <w:r>
        <w:rPr>
          <w:szCs w:val="30"/>
        </w:rPr>
        <w:t> </w:t>
      </w:r>
      <w:r w:rsidRPr="008B0815">
        <w:rPr>
          <w:szCs w:val="30"/>
        </w:rPr>
        <w:t>:</w:t>
      </w:r>
      <w:r>
        <w:rPr>
          <w:szCs w:val="30"/>
          <w:lang w:val="cs-CZ"/>
        </w:rPr>
        <w:t xml:space="preserve"> </w:t>
      </w:r>
      <w:r w:rsidRPr="008B0815">
        <w:rPr>
          <w:i/>
          <w:szCs w:val="30"/>
        </w:rPr>
        <w:t xml:space="preserve">et </w:t>
      </w:r>
      <w:r w:rsidRPr="00C57352">
        <w:rPr>
          <w:i/>
          <w:szCs w:val="30"/>
        </w:rPr>
        <w:t>intellectus</w:t>
      </w:r>
      <w:r w:rsidRPr="008B0815">
        <w:rPr>
          <w:i/>
          <w:szCs w:val="30"/>
        </w:rPr>
        <w:t xml:space="preserve">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Pr>
          <w:szCs w:val="30"/>
        </w:rPr>
        <w:t>”</w:t>
      </w:r>
      <w:r w:rsidRPr="008B0815">
        <w:rPr>
          <w:szCs w:val="30"/>
        </w:rPr>
        <w:t xml:space="preserve"> potest referri ad intellectum materialem,</w:t>
      </w:r>
      <w:r>
        <w:rPr>
          <w:szCs w:val="30"/>
          <w:lang w:val="cs-CZ"/>
        </w:rPr>
        <w:t xml:space="preserve"> </w:t>
      </w:r>
      <w:r w:rsidRPr="008B0815">
        <w:rPr>
          <w:szCs w:val="30"/>
        </w:rPr>
        <w:t>sicut diximus</w:t>
      </w:r>
      <w:r>
        <w:rPr>
          <w:szCs w:val="30"/>
        </w:rPr>
        <w:t> </w:t>
      </w:r>
      <w:r w:rsidRPr="008B0815">
        <w:rPr>
          <w:szCs w:val="30"/>
        </w:rPr>
        <w:t>; et potest referri ad hominem intelligentem.</w:t>
      </w:r>
      <w:r>
        <w:rPr>
          <w:szCs w:val="30"/>
          <w:lang w:val="cs-CZ"/>
        </w:rPr>
        <w:t xml:space="preserve"> »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45">
    <w:p w14:paraId="540FAECD" w14:textId="77777777" w:rsidR="00EA70DA" w:rsidRPr="004C16D4" w:rsidRDefault="00EA70DA" w:rsidP="00CE6F64">
      <w:pPr>
        <w:pStyle w:val="Textpoznpodarou"/>
      </w:pPr>
      <w:r>
        <w:rPr>
          <w:rStyle w:val="Znakapoznpodarou"/>
        </w:rPr>
        <w:footnoteRef/>
      </w:r>
      <w:r>
        <w:t xml:space="preserve"> </w:t>
      </w:r>
      <w:r>
        <w:rPr>
          <w:szCs w:val="26"/>
        </w:rPr>
        <w:t>« </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6">
    <w:p w14:paraId="78B1D50C" w14:textId="66475124" w:rsidR="00EA70DA" w:rsidRPr="000A0A80" w:rsidRDefault="00EA70DA" w:rsidP="00CE6F64">
      <w:pPr>
        <w:pStyle w:val="Textpoznpodarou"/>
        <w:rPr>
          <w:lang w:val="cs-CZ"/>
        </w:rPr>
      </w:pPr>
      <w:r>
        <w:rPr>
          <w:rStyle w:val="Znakapoznpodarou"/>
        </w:rPr>
        <w:footnoteRef/>
      </w:r>
      <w:r>
        <w:t xml:space="preserve"> « </w:t>
      </w:r>
      <w:r w:rsidRPr="000A0A80">
        <w:t xml:space="preserve">Tertia autem questio (et est quomodo </w:t>
      </w:r>
      <w:r w:rsidRPr="00C57352">
        <w:rPr>
          <w:i/>
        </w:rPr>
        <w:t>intellectus</w:t>
      </w:r>
      <w:r w:rsidRPr="000A0A80">
        <w:t xml:space="preserve">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47">
    <w:p w14:paraId="594720BF" w14:textId="0DB87B0A" w:rsidR="00EA70DA" w:rsidRPr="00C62C36" w:rsidRDefault="00EA70DA" w:rsidP="00CE6F64">
      <w:pPr>
        <w:pStyle w:val="Textpoznpodarou"/>
        <w:rPr>
          <w:lang w:val="cs-CZ"/>
        </w:rPr>
      </w:pPr>
      <w:r>
        <w:rPr>
          <w:rStyle w:val="Znakapoznpodarou"/>
        </w:rPr>
        <w:footnoteRef/>
      </w:r>
      <w:r>
        <w:t xml:space="preserve"> </w:t>
      </w:r>
      <w:r>
        <w:rPr>
          <w:szCs w:val="30"/>
        </w:rPr>
        <w:t>« </w:t>
      </w:r>
      <w:r w:rsidRPr="00C62C36">
        <w:rPr>
          <w:szCs w:val="30"/>
        </w:rPr>
        <w:t xml:space="preserve">Et ex hoc modo possumus dicere quod </w:t>
      </w:r>
      <w:r w:rsidRPr="00C57352">
        <w:rPr>
          <w:i/>
          <w:szCs w:val="30"/>
        </w:rPr>
        <w:t>intellectus</w:t>
      </w:r>
      <w:r w:rsidRPr="00C62C36">
        <w:rPr>
          <w:szCs w:val="30"/>
        </w:rPr>
        <w:t xml:space="preserve"> speculativus est unus in omnibus. Et cum consideratum fuerit de istis intellectis secundum quod sunt entia simplicit</w:t>
      </w:r>
      <w:r>
        <w:rPr>
          <w:szCs w:val="30"/>
        </w:rPr>
        <w:t>é</w:t>
      </w:r>
      <w:r w:rsidRPr="00C62C36">
        <w:rPr>
          <w:szCs w:val="30"/>
        </w:rPr>
        <w:t>,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eterna, et quod non intelliguntur quandoque et quandoque non, sed semper.</w:t>
      </w:r>
      <w:r>
        <w:rPr>
          <w:szCs w:val="30"/>
        </w:rPr>
        <w:t> »</w:t>
      </w:r>
      <w:r w:rsidRPr="00C62C36">
        <w:rPr>
          <w:szCs w:val="30"/>
        </w:rPr>
        <w:t xml:space="preserve"> </w:t>
      </w:r>
      <w:r w:rsidRPr="00C62C36">
        <w:rPr>
          <w:rStyle w:val="Zkladntext1"/>
          <w:rFonts w:ascii="Calibri" w:eastAsia="Times" w:hAnsi="Calibri"/>
          <w:color w:val="auto"/>
          <w:spacing w:val="0"/>
          <w:sz w:val="20"/>
          <w:u w:val="none"/>
          <w:lang w:val="x-none"/>
        </w:rPr>
        <w:t>(</w:t>
      </w:r>
      <w:r w:rsidRPr="00C62C36">
        <w:t>CMDA III.5</w:t>
      </w:r>
      <w:r>
        <w:t>,</w:t>
      </w:r>
      <w:r w:rsidRPr="00C62C36">
        <w:t xml:space="preserve">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48">
    <w:p w14:paraId="18C0351A" w14:textId="77777777" w:rsidR="00EA70DA" w:rsidRPr="00E73574" w:rsidRDefault="00EA70DA" w:rsidP="00CE6F64">
      <w:pPr>
        <w:pStyle w:val="Textpoznpodarou"/>
        <w:rPr>
          <w:lang w:val="cs-CZ"/>
        </w:rPr>
      </w:pPr>
      <w:r>
        <w:rPr>
          <w:rStyle w:val="Znakapoznpodarou"/>
        </w:rPr>
        <w:footnoteRef/>
      </w:r>
      <w:r>
        <w:t xml:space="preserve"> </w:t>
      </w:r>
      <w:r>
        <w:rPr>
          <w:szCs w:val="28"/>
          <w:lang w:val="cs-CZ"/>
        </w:rPr>
        <w:t>« </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 »</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49">
    <w:p w14:paraId="20C1E7A3" w14:textId="4BEE35C1" w:rsidR="00EA70DA" w:rsidRPr="003A7CE9" w:rsidRDefault="00EA70DA" w:rsidP="00CE6F64">
      <w:pPr>
        <w:pStyle w:val="Textpoznpodarou"/>
        <w:rPr>
          <w:lang w:val="cs-CZ"/>
        </w:rPr>
      </w:pPr>
      <w:r>
        <w:rPr>
          <w:rStyle w:val="Znakapoznpodarou"/>
        </w:rPr>
        <w:footnoteRef/>
      </w:r>
      <w:r>
        <w:t xml:space="preserve"> </w:t>
      </w:r>
      <w:r>
        <w:rPr>
          <w:lang w:val="cs-CZ"/>
        </w:rPr>
        <w:t>« </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 xml:space="preserve">uniuscuiusque individui est prior tempore intellectu agenti ; simplicité autem </w:t>
      </w:r>
      <w:r w:rsidRPr="00C57352">
        <w:rPr>
          <w:i/>
        </w:rPr>
        <w:t>intellectus</w:t>
      </w:r>
      <w:r>
        <w:t xml:space="preserve"> agens est prior.</w:t>
      </w:r>
      <w:r>
        <w:rPr>
          <w:lang w:val="cs-CZ"/>
        </w:rPr>
        <w:t xml:space="preserve"> » </w:t>
      </w:r>
      <w:r w:rsidRPr="003A7CE9">
        <w:t>(</w:t>
      </w:r>
      <w:r>
        <w:t>CMDA </w:t>
      </w:r>
      <w:r w:rsidRPr="003A7CE9">
        <w:t>III.20</w:t>
      </w:r>
      <w:r>
        <w:rPr>
          <w:lang w:val="cs-CZ"/>
        </w:rPr>
        <w:t xml:space="preserve">, </w:t>
      </w:r>
      <w:r w:rsidRPr="003A7CE9">
        <w:t>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50">
    <w:p w14:paraId="49E00CBD" w14:textId="77777777" w:rsidR="00EA70DA" w:rsidRPr="08A80232" w:rsidRDefault="00EA70DA" w:rsidP="00CE6F64">
      <w:pPr>
        <w:pStyle w:val="Textpoznpodarou"/>
      </w:pPr>
      <w:r>
        <w:rPr>
          <w:rStyle w:val="Znakapoznpodarou"/>
        </w:rPr>
        <w:footnoteRef/>
      </w:r>
      <w:r>
        <w:t xml:space="preserve"> </w:t>
      </w:r>
      <w:r>
        <w:rPr>
          <w:rFonts w:eastAsia="Times"/>
        </w:rPr>
        <w:t>« </w:t>
      </w:r>
      <w:r w:rsidRPr="080A4150">
        <w:rPr>
          <w:rFonts w:eastAsia="Times"/>
        </w:rPr>
        <w:t xml:space="preserve">Nos autem, cum vidimus opiniones Alexandri et Themistii esse impossibiles, et invenimus verba Aristotelis manifesta secundum nostram </w:t>
      </w:r>
      <w:r>
        <w:rPr>
          <w:rFonts w:eastAsia="Times"/>
        </w:rPr>
        <w:t>actualisation</w:t>
      </w:r>
      <w:r w:rsidRPr="080A4150">
        <w:rPr>
          <w:rFonts w:eastAsia="Times"/>
        </w:rPr>
        <w:t>em, credimus quod ista est opinio Aristotelis quam nos diximus, et est vera in se.</w:t>
      </w:r>
      <w:r>
        <w:rPr>
          <w:rFonts w:eastAsia="Times"/>
        </w:rPr>
        <w:t> »</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51">
    <w:p w14:paraId="3355952A" w14:textId="6EA8C3F0" w:rsidR="00EA70DA" w:rsidRPr="00A31B9F" w:rsidRDefault="00EA70DA" w:rsidP="00CE6F64">
      <w:pPr>
        <w:pStyle w:val="Textpoznpodarou"/>
        <w:rPr>
          <w:lang w:val="cs-CZ"/>
        </w:rPr>
      </w:pPr>
      <w:r>
        <w:rPr>
          <w:rStyle w:val="Znakapoznpodarou"/>
        </w:rPr>
        <w:footnoteRef/>
      </w:r>
      <w:r>
        <w:t xml:space="preserve"> </w:t>
      </w:r>
      <w:r>
        <w:rPr>
          <w:szCs w:val="30"/>
          <w:lang w:val="cs-CZ"/>
        </w:rPr>
        <w:t>« </w:t>
      </w:r>
      <w:r w:rsidRPr="00A31B9F">
        <w:rPr>
          <w:szCs w:val="30"/>
        </w:rPr>
        <w:t>Et cum dixit</w:t>
      </w:r>
      <w:r>
        <w:rPr>
          <w:szCs w:val="30"/>
        </w:rPr>
        <w:t> </w:t>
      </w:r>
      <w:r w:rsidRPr="00A31B9F">
        <w:rPr>
          <w:szCs w:val="30"/>
        </w:rPr>
        <w:t xml:space="preserve">: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 xml:space="preserve">modo. Secundum enim nostram opinionem, et Themistii, </w:t>
      </w:r>
      <w:r w:rsidRPr="00C57352">
        <w:rPr>
          <w:i/>
          <w:szCs w:val="30"/>
        </w:rPr>
        <w:t>intellectus</w:t>
      </w:r>
      <w:r w:rsidRPr="00A31B9F">
        <w:rPr>
          <w:szCs w:val="30"/>
        </w:rPr>
        <w:t xml:space="preserve"> qui est in potentia prius continuatur cum nobis quam </w:t>
      </w:r>
      <w:r w:rsidRPr="00C57352">
        <w:rPr>
          <w:i/>
          <w:szCs w:val="30"/>
        </w:rPr>
        <w:t>intellectus</w:t>
      </w:r>
      <w:r w:rsidRPr="00A31B9F">
        <w:rPr>
          <w:szCs w:val="30"/>
        </w:rPr>
        <w:t xml:space="preserve"> agens</w:t>
      </w:r>
      <w:r>
        <w:rPr>
          <w:szCs w:val="30"/>
        </w:rPr>
        <w:t> </w:t>
      </w:r>
      <w:r w:rsidRPr="00A31B9F">
        <w:rPr>
          <w:szCs w:val="30"/>
        </w:rPr>
        <w:t xml:space="preserve">; et secundum Alexandrum </w:t>
      </w:r>
      <w:r w:rsidRPr="00C57352">
        <w:rPr>
          <w:i/>
          <w:szCs w:val="30"/>
        </w:rPr>
        <w:t>intellectus</w:t>
      </w:r>
      <w:r w:rsidRPr="00A31B9F">
        <w:rPr>
          <w:szCs w:val="30"/>
        </w:rPr>
        <w:t xml:space="preserve"> qui est in potentia erit prior in nobis secundum esse aut generationem, non secundum continuationem.</w:t>
      </w:r>
      <w:r>
        <w:rPr>
          <w:szCs w:val="30"/>
          <w:lang w:val="cs-CZ"/>
        </w:rPr>
        <w:t xml:space="preserve"> »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52">
    <w:p w14:paraId="75483250" w14:textId="3E5978E7" w:rsidR="00EA70DA" w:rsidRPr="002439A7" w:rsidRDefault="00EA70DA" w:rsidP="00CE6F64">
      <w:pPr>
        <w:pStyle w:val="Textpoznpodarou"/>
        <w:rPr>
          <w:lang w:val="cs-CZ"/>
        </w:rPr>
      </w:pPr>
      <w:r>
        <w:rPr>
          <w:rStyle w:val="Znakapoznpodarou"/>
        </w:rPr>
        <w:footnoteRef/>
      </w:r>
      <w:r>
        <w:t xml:space="preserve"> </w:t>
      </w:r>
      <w:r>
        <w:rPr>
          <w:szCs w:val="28"/>
          <w:lang w:val="cs-CZ"/>
        </w:rPr>
        <w:t>« </w:t>
      </w:r>
      <w:r w:rsidRPr="002439A7">
        <w:rPr>
          <w:szCs w:val="28"/>
        </w:rPr>
        <w:t xml:space="preserve">Cum declaravit naturam </w:t>
      </w:r>
      <w:r w:rsidRPr="00C57352">
        <w:rPr>
          <w:i/>
          <w:szCs w:val="28"/>
        </w:rPr>
        <w:t>intellectus</w:t>
      </w:r>
      <w:r w:rsidRPr="002439A7">
        <w:rPr>
          <w:szCs w:val="28"/>
        </w:rPr>
        <w:t xml:space="preserve"> qui est in potentia, et qui est in actu, et dedit differentiam inter ipsum et virtutem ymaginationis, incepit declarare quod necesse est tertium genus </w:t>
      </w:r>
      <w:r w:rsidRPr="00C57352">
        <w:rPr>
          <w:i/>
          <w:szCs w:val="28"/>
        </w:rPr>
        <w:t>intellectus</w:t>
      </w:r>
      <w:r w:rsidRPr="002439A7">
        <w:rPr>
          <w:szCs w:val="28"/>
        </w:rPr>
        <w:t xml:space="preserve"> esse et est intelligentia agens, que facit intellectum qui est in potentia esse intellectum in actu.</w:t>
      </w:r>
      <w:r>
        <w:rPr>
          <w:szCs w:val="28"/>
          <w:lang w:val="cs-CZ"/>
        </w:rPr>
        <w:t xml:space="preserve"> »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53">
    <w:p w14:paraId="6DBF20E5" w14:textId="0F0C2C9F" w:rsidR="00EA70DA" w:rsidRPr="00DD3F5E" w:rsidRDefault="00EA70DA" w:rsidP="00CE6F64">
      <w:pPr>
        <w:pStyle w:val="Textpoznpodarou"/>
      </w:pPr>
      <w:r>
        <w:rPr>
          <w:rStyle w:val="Znakapoznpodarou"/>
        </w:rPr>
        <w:footnoteRef/>
      </w:r>
      <w:r>
        <w:t xml:space="preserve"> « </w:t>
      </w:r>
      <w:r w:rsidRPr="00565814">
        <w:t>Et quod est in potentia prius est tempore in individuo</w:t>
      </w:r>
      <w:r>
        <w:t> </w:t>
      </w:r>
      <w:r w:rsidRPr="00565814">
        <w:t xml:space="preserve">; universaliter autem non est neque in tempore. Neque quandoque intelligit et quandoque non intelligit. Et cum fuerit abstractus, est illud quod est tantum, et iste tantum est immortalis semper. Et non rememoramur, quia iste est non passibilis, et </w:t>
      </w:r>
      <w:r w:rsidRPr="00C57352">
        <w:rPr>
          <w:i/>
        </w:rPr>
        <w:t>intellectus</w:t>
      </w:r>
      <w:r w:rsidRPr="00565814">
        <w:t xml:space="preserve"> passibilis est corruptibilis, et sine hoc nichil intelligitur.</w:t>
      </w:r>
      <w:r>
        <w:t> »</w:t>
      </w:r>
      <w:r w:rsidRPr="00565814">
        <w:t xml:space="preserve">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54">
    <w:p w14:paraId="585DD884" w14:textId="77777777" w:rsidR="00EA70DA" w:rsidRPr="00626500" w:rsidRDefault="00EA70DA" w:rsidP="00CE6F64">
      <w:pPr>
        <w:pStyle w:val="Textpoznpodarou"/>
        <w:rPr>
          <w:szCs w:val="30"/>
          <w:lang w:val="cs-CZ"/>
        </w:rPr>
      </w:pPr>
      <w:r>
        <w:rPr>
          <w:rStyle w:val="Znakapoznpodarou"/>
        </w:rPr>
        <w:footnoteRef/>
      </w:r>
      <w:r>
        <w:t xml:space="preserve"> </w:t>
      </w:r>
      <w:r>
        <w:rPr>
          <w:szCs w:val="30"/>
          <w:lang w:val="cs-CZ"/>
        </w:rPr>
        <w:t>« </w:t>
      </w:r>
      <w:r w:rsidRPr="00626500">
        <w:rPr>
          <w:szCs w:val="30"/>
        </w:rPr>
        <w:t>Et cum dixit</w:t>
      </w:r>
      <w:r>
        <w:rPr>
          <w:szCs w:val="30"/>
        </w:rPr>
        <w:t> </w:t>
      </w:r>
      <w:r w:rsidRPr="00626500">
        <w:rPr>
          <w:szCs w:val="30"/>
        </w:rPr>
        <w:t xml:space="preserve">: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55">
    <w:p w14:paraId="23482C60" w14:textId="27A58B97" w:rsidR="00EA70DA" w:rsidRPr="002E088C" w:rsidRDefault="00EA70DA" w:rsidP="00CE6F64">
      <w:pPr>
        <w:pStyle w:val="Textpoznpodarou"/>
        <w:rPr>
          <w:lang w:val="cs-CZ"/>
        </w:rPr>
      </w:pPr>
      <w:r>
        <w:rPr>
          <w:rStyle w:val="Znakapoznpodarou"/>
        </w:rPr>
        <w:footnoteRef/>
      </w:r>
      <w:r>
        <w:t xml:space="preserve"> </w:t>
      </w:r>
      <w:r>
        <w:rPr>
          <w:szCs w:val="30"/>
          <w:lang w:val="cs-CZ"/>
        </w:rPr>
        <w:t>« </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56">
    <w:p w14:paraId="22DB3259" w14:textId="77777777" w:rsidR="00EA70DA" w:rsidRPr="003D18E1" w:rsidRDefault="00EA70DA" w:rsidP="00042FF3">
      <w:pPr>
        <w:pStyle w:val="Textpoznpodarou"/>
        <w:rPr>
          <w:szCs w:val="28"/>
          <w:lang w:val="cs-CZ"/>
        </w:rPr>
      </w:pPr>
      <w:r>
        <w:rPr>
          <w:rStyle w:val="Znakapoznpodarou"/>
        </w:rPr>
        <w:footnoteRef/>
      </w:r>
      <w:r>
        <w:t xml:space="preserve"> </w:t>
      </w:r>
      <w:r>
        <w:rPr>
          <w:szCs w:val="28"/>
          <w:lang w:val="cs-CZ"/>
        </w:rPr>
        <w:t>« </w:t>
      </w:r>
      <w:r w:rsidRPr="003D18E1">
        <w:rPr>
          <w:szCs w:val="28"/>
        </w:rPr>
        <w:t>Et manifestum est quod color, licet fiat a corpore lucido, tamen differt ab eo diffinitione et essentia</w:t>
      </w:r>
      <w:r>
        <w:rPr>
          <w:szCs w:val="28"/>
        </w:rPr>
        <w:t> </w:t>
      </w:r>
      <w:r w:rsidRPr="003D18E1">
        <w:rPr>
          <w:szCs w:val="28"/>
        </w:rPr>
        <w:t>; color enim, ut dicitur, est ultimum diaffoni terminati</w:t>
      </w:r>
      <w:r>
        <w:rPr>
          <w:szCs w:val="28"/>
        </w:rPr>
        <w:t> </w:t>
      </w:r>
      <w:r w:rsidRPr="003D18E1">
        <w:rPr>
          <w:szCs w:val="28"/>
        </w:rPr>
        <w:t>; lux autem est complementum diaffoni non terminati.</w:t>
      </w:r>
      <w:r>
        <w:rPr>
          <w:szCs w:val="28"/>
        </w:rPr>
        <w:t> </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57">
    <w:p w14:paraId="4E274125" w14:textId="01F3FFB9" w:rsidR="00EA70DA" w:rsidRPr="00182381" w:rsidRDefault="00EA70DA" w:rsidP="00042FF3">
      <w:pPr>
        <w:pStyle w:val="Textpoznpodarou"/>
      </w:pPr>
      <w:r>
        <w:rPr>
          <w:rStyle w:val="Znakapoznpodarou"/>
        </w:rPr>
        <w:footnoteRef/>
      </w:r>
      <w:r>
        <w:t xml:space="preserve"> </w:t>
      </w:r>
      <w:r>
        <w:rPr>
          <w:szCs w:val="28"/>
          <w:lang w:val="cs-CZ"/>
        </w:rPr>
        <w:t>« </w:t>
      </w:r>
      <w:r>
        <w:t xml:space="preserve">Nichil enim recipit se, aut est causa alicuius in recipiendo ipsum. Et ista est propositio manifesta per se et Aristoteles ea multotiens utitur (...) </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 </w:t>
      </w:r>
      <w:r>
        <w:rPr>
          <w:noProof/>
        </w:rPr>
        <w:t>(</w:t>
      </w:r>
      <w:r w:rsidRPr="00273106">
        <w:rPr>
          <w:noProof/>
        </w:rPr>
        <w:t xml:space="preserve">CMDA </w:t>
      </w:r>
      <w:r>
        <w:rPr>
          <w:noProof/>
        </w:rPr>
        <w:t xml:space="preserve">II.67, </w:t>
      </w:r>
      <w:r w:rsidRPr="00273106">
        <w:rPr>
          <w:noProof/>
        </w:rPr>
        <w:t>232</w:t>
      </w:r>
      <w:r>
        <w:rPr>
          <w:noProof/>
          <w:lang w:val="cs-CZ"/>
        </w:rPr>
        <w:t>.52</w:t>
      </w:r>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Pr>
          <w:noProof/>
          <w:lang w:val="cs-CZ"/>
        </w:rPr>
        <w:instrText>52</w:instrText>
      </w:r>
      <w:r w:rsidRPr="006533B5">
        <w:rPr>
          <w:noProof/>
        </w:rPr>
        <w:instrText>–233.74</w:instrText>
      </w:r>
      <w:r>
        <w:instrText xml:space="preserve">" </w:instrText>
      </w:r>
      <w:r>
        <w:rPr>
          <w:noProof/>
        </w:rPr>
        <w:fldChar w:fldCharType="end"/>
      </w:r>
      <w:r w:rsidRPr="00273106">
        <w:rPr>
          <w:noProof/>
        </w:rPr>
        <w:t>)</w:t>
      </w:r>
    </w:p>
  </w:footnote>
  <w:footnote w:id="258">
    <w:p w14:paraId="52FB06DA" w14:textId="77777777" w:rsidR="00EA70DA" w:rsidRPr="0054293B" w:rsidRDefault="00EA70DA" w:rsidP="00042FF3">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w:t>
      </w:r>
      <w:r>
        <w:t> </w:t>
      </w:r>
      <w:r w:rsidRPr="0054293B">
        <w:t>; et illud est esse corporale et hoc spirituale, et illud naturale et hoc extraneum.</w:t>
      </w:r>
      <w:r>
        <w:t> »</w:t>
      </w:r>
      <w:r w:rsidRPr="0054293B">
        <w:t xml:space="preserve"> (CMDA II.97</w:t>
      </w:r>
      <w:r>
        <w:t>,</w:t>
      </w:r>
      <w:r w:rsidRPr="0054293B">
        <w:t xml:space="preserve">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0342ADF1" w14:textId="77777777" w:rsidR="00EA70DA" w:rsidRPr="008C4963" w:rsidRDefault="00EA70DA" w:rsidP="00042FF3">
      <w:pPr>
        <w:pStyle w:val="Textpoznpodarou"/>
        <w:rPr>
          <w:lang w:val="cs-CZ"/>
        </w:rPr>
      </w:pPr>
    </w:p>
  </w:footnote>
  <w:footnote w:id="259">
    <w:p w14:paraId="3017BABD" w14:textId="77777777" w:rsidR="00EA70DA" w:rsidRPr="089C19B5" w:rsidRDefault="00EA70DA" w:rsidP="00DA127B">
      <w:pPr>
        <w:pStyle w:val="Textpoznpodarou"/>
      </w:pPr>
      <w:r>
        <w:rPr>
          <w:rStyle w:val="Znakapoznpodarou"/>
        </w:rPr>
        <w:footnoteRef/>
      </w:r>
      <w:r>
        <w:t xml:space="preserve"> « </w:t>
      </w:r>
      <w:r w:rsidRPr="00934C94">
        <w:t>Et ideo in anima sunt intentiones et comprehensiones, et extra animam non sunt neque intentiones neque comprehensiones, sed res materiales non comprehense omnino.</w:t>
      </w:r>
      <w:r>
        <w:t> »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60">
    <w:p w14:paraId="1963A361" w14:textId="77777777" w:rsidR="00EA70DA" w:rsidRPr="00194B50" w:rsidRDefault="00EA70DA" w:rsidP="00042FF3">
      <w:pPr>
        <w:pStyle w:val="Textpoznpodarou"/>
      </w:pPr>
      <w:r>
        <w:rPr>
          <w:rStyle w:val="Znakapoznpodarou"/>
        </w:rPr>
        <w:footnoteRef/>
      </w:r>
      <w:r>
        <w:t xml:space="preserve"> « </w:t>
      </w:r>
      <w:r w:rsidRPr="00194B50">
        <w:t xml:space="preserve">First, what are ‘intentions’? According to Avicenna, they exist in the sense-object, e.g. the wolf in the passage from </w:t>
      </w:r>
      <w:r w:rsidRPr="00194B50">
        <w:rPr>
          <w:i/>
          <w:lang w:val="en-US"/>
        </w:rPr>
        <w:t>De anima</w:t>
      </w:r>
      <w:r>
        <w:rPr>
          <w:lang w:val="cs-CZ"/>
        </w:rPr>
        <w:t>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 (Hasse 2000, 130)</w:t>
      </w:r>
    </w:p>
  </w:footnote>
  <w:footnote w:id="261">
    <w:p w14:paraId="1E7F8BFE" w14:textId="58A077A4" w:rsidR="00EA70DA" w:rsidRPr="004438C3" w:rsidRDefault="00EA70DA" w:rsidP="00042FF3">
      <w:pPr>
        <w:pStyle w:val="Textpoznpodarou"/>
        <w:rPr>
          <w:lang w:val="cs-CZ"/>
        </w:rPr>
      </w:pPr>
      <w:r>
        <w:rPr>
          <w:rStyle w:val="Znakapoznpodarou"/>
        </w:rPr>
        <w:footnoteRef/>
      </w:r>
      <w:r>
        <w:t xml:space="preserve"> </w:t>
      </w:r>
      <w:r>
        <w:rPr>
          <w:lang w:val="cs-CZ"/>
        </w:rPr>
        <w:t>« </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 xml:space="preserve">stoteles ait, et similiter color est eius perfectio. Et per excellentiorem modum erit </w:t>
      </w:r>
      <w:r w:rsidRPr="002C0E0D">
        <w:rPr>
          <w:rFonts w:eastAsia="MinionPro-Regular"/>
        </w:rPr>
        <w:t>intellectus</w:t>
      </w:r>
      <w:r>
        <w:rPr>
          <w:rFonts w:eastAsia="MinionPro-Regular"/>
        </w:rPr>
        <w:t xml:space="preserve"> agens connaturalis perfectio </w:t>
      </w:r>
      <w:r w:rsidRPr="002C0E0D">
        <w:rPr>
          <w:rFonts w:eastAsia="MinionPro-Regular"/>
        </w:rPr>
        <w:t>intellectus</w:t>
      </w:r>
      <w:r>
        <w:rPr>
          <w:rFonts w:eastAsia="MinionPro-Regular"/>
        </w:rPr>
        <w:t xml:space="preserve">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w:t>
      </w:r>
      <w:r w:rsidRPr="002C0E0D">
        <w:rPr>
          <w:rFonts w:eastAsia="MinionPro-Regular"/>
        </w:rPr>
        <w:t>intellectus</w:t>
      </w:r>
      <w:r>
        <w:rPr>
          <w:rFonts w:eastAsia="MinionPro-Regular"/>
        </w:rPr>
        <w:t xml:space="preserve"> agentis. » </w:t>
      </w:r>
      <w:r>
        <w:rPr>
          <w:rFonts w:eastAsia="MinionPro-Regular"/>
          <w:lang w:val="cs-CZ"/>
        </w:rPr>
        <w:t>(</w:t>
      </w:r>
      <w:r w:rsidRPr="00767189">
        <w:rPr>
          <w:rFonts w:eastAsia="MinionPro-Regular"/>
          <w:i/>
          <w:lang w:val="cs-CZ"/>
        </w:rPr>
        <w:t>De intellectu</w:t>
      </w:r>
      <w:r>
        <w:rPr>
          <w:rFonts w:eastAsia="MinionPro-Regular"/>
          <w:lang w:val="cs-CZ"/>
        </w:rPr>
        <w:t xml:space="preserve"> II.24,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62">
    <w:p w14:paraId="1E2A5B41" w14:textId="77777777" w:rsidR="00EA70DA" w:rsidRPr="00E42D81" w:rsidRDefault="00EA70DA" w:rsidP="00042FF3">
      <w:pPr>
        <w:pStyle w:val="Textpoznpodarou"/>
        <w:rPr>
          <w:lang w:val="cs-CZ"/>
        </w:rPr>
      </w:pPr>
      <w:r>
        <w:rPr>
          <w:rStyle w:val="Znakapoznpodarou"/>
        </w:rPr>
        <w:footnoteRef/>
      </w:r>
      <w:r>
        <w:t xml:space="preserve"> </w:t>
      </w:r>
      <w:r>
        <w:rPr>
          <w:lang w:val="cs-CZ"/>
        </w:rPr>
        <w:t>« </w:t>
      </w:r>
      <w:r w:rsidRPr="08664C58">
        <w:t>Et par ce moyen vostre esprit sera delivré de toutes ces petites images voltigeants par l</w:t>
      </w:r>
      <w:r>
        <w:t>’</w:t>
      </w:r>
      <w:r w:rsidRPr="08664C58">
        <w:t xml:space="preserve">air, nommées des </w:t>
      </w:r>
      <w:r>
        <w:t>espè</w:t>
      </w:r>
      <w:r w:rsidRPr="08664C58">
        <w:t>ces intentionelles, qui travaillent tant l</w:t>
      </w:r>
      <w:r>
        <w:t>’</w:t>
      </w:r>
      <w:r w:rsidRPr="08664C58">
        <w:t>imagination des Philosophes</w:t>
      </w:r>
      <w:r>
        <w:rPr>
          <w:lang w:val="cs-CZ"/>
        </w:rPr>
        <w:t>. » (</w:t>
      </w:r>
      <w:r w:rsidRPr="006351BD">
        <w:rPr>
          <w:i/>
          <w:lang w:val="cs-CZ"/>
        </w:rPr>
        <w:t>La Dioptrique</w:t>
      </w:r>
      <w:r>
        <w:rPr>
          <w:i/>
          <w:lang w:val="cs-CZ"/>
        </w:rPr>
        <w:t xml:space="preserve"> </w:t>
      </w:r>
      <w:r w:rsidRPr="006351BD">
        <w:rPr>
          <w:lang w:val="cs-CZ"/>
        </w:rPr>
        <w:t>I</w:t>
      </w:r>
      <w:r>
        <w:rPr>
          <w:lang w:val="cs-CZ"/>
        </w:rPr>
        <w:t>,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63">
    <w:p w14:paraId="59FB8722" w14:textId="77777777" w:rsidR="00EA70DA" w:rsidRPr="00C87E74" w:rsidRDefault="00EA70DA" w:rsidP="00042FF3">
      <w:pPr>
        <w:pStyle w:val="Textpoznpodarou"/>
        <w:rPr>
          <w:lang w:val="cs-CZ"/>
        </w:rPr>
      </w:pPr>
      <w:r>
        <w:rPr>
          <w:rStyle w:val="Znakapoznpodarou"/>
        </w:rPr>
        <w:footnoteRef/>
      </w:r>
      <w:r>
        <w:rPr>
          <w:lang w:val="cs-CZ"/>
        </w:rPr>
        <w:t xml:space="preserve"> «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quelque chose</w:t>
      </w:r>
      <w:r>
        <w:t>. </w:t>
      </w:r>
      <w:r>
        <w:rPr>
          <w:lang w:val="cs-CZ"/>
        </w:rPr>
        <w:t>» (</w:t>
      </w:r>
      <w:r w:rsidRPr="00C87E74">
        <w:rPr>
          <w:i/>
          <w:lang w:val="cs-CZ"/>
        </w:rPr>
        <w:t>Des vraies et de fausses ideés</w:t>
      </w:r>
      <w:r>
        <w:rPr>
          <w:lang w:val="cs-CZ"/>
        </w:rPr>
        <w:t> IV,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64">
    <w:p w14:paraId="217BF7DF" w14:textId="77777777" w:rsidR="00EA70DA" w:rsidRPr="00312471" w:rsidRDefault="00EA70DA" w:rsidP="00042FF3">
      <w:pPr>
        <w:pStyle w:val="Textpoznpodarou"/>
        <w:rPr>
          <w:lang w:val="cs-CZ"/>
        </w:rPr>
      </w:pPr>
      <w:r>
        <w:rPr>
          <w:rStyle w:val="Znakapoznpodarou"/>
        </w:rPr>
        <w:footnoteRef/>
      </w:r>
      <w:r>
        <w:rPr>
          <w:lang w:val="cs-CZ"/>
        </w:rPr>
        <w:t xml:space="preserve"> </w:t>
      </w:r>
      <w:bookmarkStart w:id="33" w:name="BOOKIIChapterVIII9"/>
      <w:r>
        <w:rPr>
          <w:lang w:val="cs-CZ"/>
        </w:rPr>
        <w:t>« </w:t>
      </w:r>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33"/>
      <w:r>
        <w:rPr>
          <w:lang w:val="cs-CZ"/>
        </w:rPr>
        <w:t xml:space="preserve"> »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65">
    <w:p w14:paraId="2BE0FBA8" w14:textId="77777777" w:rsidR="00EA70DA" w:rsidRPr="004A6E96" w:rsidRDefault="00EA70DA" w:rsidP="00042FF3">
      <w:pPr>
        <w:pStyle w:val="Textpoznpodarou"/>
      </w:pPr>
      <w:r>
        <w:rPr>
          <w:rStyle w:val="Znakapoznpodarou"/>
        </w:rPr>
        <w:footnoteRef/>
      </w:r>
      <w:r>
        <w:t xml:space="preserve"> «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66">
    <w:p w14:paraId="7123271B" w14:textId="0CDDD5D6" w:rsidR="00EA70DA" w:rsidRPr="00A45936" w:rsidRDefault="00EA70DA" w:rsidP="00042FF3">
      <w:pPr>
        <w:pStyle w:val="Textpoznpodarou"/>
        <w:rPr>
          <w:szCs w:val="30"/>
          <w:lang w:val="cs-CZ"/>
        </w:rPr>
      </w:pPr>
      <w:r>
        <w:rPr>
          <w:rStyle w:val="Znakapoznpodarou"/>
        </w:rPr>
        <w:footnoteRef/>
      </w:r>
      <w:r>
        <w:t xml:space="preserve"> </w:t>
      </w:r>
      <w:r>
        <w:rPr>
          <w:szCs w:val="30"/>
          <w:lang w:val="cs-CZ"/>
        </w:rPr>
        <w:t>« </w:t>
      </w:r>
      <w:r w:rsidRPr="00A45936">
        <w:rPr>
          <w:szCs w:val="30"/>
        </w:rPr>
        <w:t xml:space="preserve">Et quemadmodum diaffonum non movetur a colore neque recipit eum nisi quando lucet, ita iste </w:t>
      </w:r>
      <w:r w:rsidRPr="002C0E0D">
        <w:rPr>
          <w:szCs w:val="30"/>
        </w:rPr>
        <w:t>intellectus</w:t>
      </w:r>
      <w:r w:rsidRPr="00A45936">
        <w:rPr>
          <w:szCs w:val="30"/>
        </w:rPr>
        <w:t xml:space="preserve"> non recipit intellecta que sunt</w:t>
      </w:r>
      <w:r>
        <w:rPr>
          <w:szCs w:val="30"/>
        </w:rPr>
        <w:t xml:space="preserve"> hi</w:t>
      </w:r>
      <w:r>
        <w:rPr>
          <w:szCs w:val="30"/>
          <w:lang w:val="cs-CZ"/>
        </w:rPr>
        <w:t>c</w:t>
      </w:r>
      <w:r w:rsidRPr="00A45936">
        <w:rPr>
          <w:szCs w:val="30"/>
        </w:rPr>
        <w:t xml:space="preserve"> nisi secundum q</w:t>
      </w:r>
      <w:r>
        <w:rPr>
          <w:szCs w:val="30"/>
        </w:rPr>
        <w:t>uod perficitur per il</w:t>
      </w:r>
      <w:r>
        <w:rPr>
          <w:szCs w:val="30"/>
          <w:lang w:val="cs-CZ"/>
        </w:rPr>
        <w:t>l</w:t>
      </w:r>
      <w:r w:rsidRPr="00A45936">
        <w:rPr>
          <w:szCs w:val="30"/>
        </w:rPr>
        <w:t xml:space="preserve">um intellectum et illuminatur per ipsum. Et quemadmodum lux facit colorem in potentia esse in actu ita quod possit movere diaffonum, ita </w:t>
      </w:r>
      <w:r w:rsidRPr="002C0E0D">
        <w:rPr>
          <w:szCs w:val="30"/>
        </w:rPr>
        <w:t>intellectus</w:t>
      </w:r>
      <w:r w:rsidRPr="00A45936">
        <w:rPr>
          <w:szCs w:val="30"/>
        </w:rPr>
        <w:t xml:space="preserve"> agens facit intentiones in potentia intellectas in actu ita quod recipit eas </w:t>
      </w:r>
      <w:r w:rsidRPr="002C0E0D">
        <w:rPr>
          <w:szCs w:val="30"/>
        </w:rPr>
        <w:t>intellectus</w:t>
      </w:r>
      <w:r w:rsidRPr="00A45936">
        <w:rPr>
          <w:szCs w:val="30"/>
        </w:rPr>
        <w:t xml:space="preserve"> materialis. Secundum hoc igitur est intelligendum de intellectu materiali et agenti.</w:t>
      </w:r>
      <w:r>
        <w:rPr>
          <w:szCs w:val="30"/>
        </w:rPr>
        <w:t> </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67">
    <w:p w14:paraId="6CA03729" w14:textId="77777777" w:rsidR="00EA70DA" w:rsidRPr="008918E7" w:rsidRDefault="00EA70DA" w:rsidP="00042FF3">
      <w:pPr>
        <w:pStyle w:val="Textpoznpodarou"/>
        <w:rPr>
          <w:lang w:val="cs-CZ"/>
        </w:rPr>
      </w:pPr>
      <w:r w:rsidRPr="00AF7F73">
        <w:rPr>
          <w:rStyle w:val="Znakapoznpodarou"/>
        </w:rPr>
        <w:footnoteRef/>
      </w:r>
      <w:r>
        <w:rPr>
          <w:lang w:val="cs-CZ"/>
        </w:rPr>
        <w:t xml:space="preserve"> « </w:t>
      </w:r>
      <w:r w:rsidRPr="0064623C">
        <w:t>R</w:t>
      </w:r>
      <w:r w:rsidRPr="0064623C">
        <w:rPr>
          <w:szCs w:val="22"/>
        </w:rPr>
        <w:t>eine Verstandesbegriffe in Vergleichung mit empirischen (ja überhaupt sinnlichen) Anschauungen ganz ungleichartig und können niemals in irgend einer Anschauung angetroffen werden.</w:t>
      </w:r>
      <w:r>
        <w:rPr>
          <w:szCs w:val="22"/>
        </w:rPr>
        <w:t> »</w:t>
      </w:r>
      <w:r w:rsidRPr="0064623C">
        <w:rPr>
          <w:szCs w:val="22"/>
        </w:rPr>
        <w:t xml:space="preserve">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68">
    <w:p w14:paraId="5970FF94" w14:textId="77777777" w:rsidR="00EA70DA" w:rsidRPr="00A45D20" w:rsidRDefault="00EA70DA" w:rsidP="00042FF3">
      <w:pPr>
        <w:pStyle w:val="Textpoznpodarou"/>
      </w:pPr>
      <w:r w:rsidRPr="00A45D20">
        <w:rPr>
          <w:rStyle w:val="Znakapoznpodarou"/>
        </w:rPr>
        <w:footnoteRef/>
      </w:r>
      <w:r>
        <w:rPr>
          <w:lang w:val="cs-CZ"/>
        </w:rPr>
        <w:t xml:space="preserve"> </w:t>
      </w:r>
      <w:r>
        <w:t>« </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w:t>
      </w:r>
      <w:r>
        <w:t> »</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69">
    <w:p w14:paraId="5F09A8F4" w14:textId="78C36663" w:rsidR="00EA70DA" w:rsidRPr="00A70AB6" w:rsidRDefault="00EA70DA" w:rsidP="00042FF3">
      <w:pPr>
        <w:pStyle w:val="Textpoznpodarou"/>
        <w:rPr>
          <w:lang w:val="cs-CZ"/>
        </w:rPr>
      </w:pPr>
      <w:r>
        <w:rPr>
          <w:rStyle w:val="Znakapoznpodarou"/>
        </w:rPr>
        <w:footnoteRef/>
      </w:r>
      <w:r>
        <w:t xml:space="preserve"> </w:t>
      </w:r>
      <w:r>
        <w:rPr>
          <w:szCs w:val="30"/>
          <w:lang w:val="cs-CZ"/>
        </w:rPr>
        <w:t>« </w:t>
      </w:r>
      <w:r w:rsidRPr="00A70AB6">
        <w:rPr>
          <w:szCs w:val="30"/>
        </w:rPr>
        <w:t xml:space="preserve">Nos autem cum posuerimus intellectum materialem esse eternum et intellecta speculativa esse generabilia et corruptibilia eo modo quo diximus, et quod </w:t>
      </w:r>
      <w:r w:rsidRPr="002C0E0D">
        <w:rPr>
          <w:szCs w:val="30"/>
        </w:rPr>
        <w:t>intellectus</w:t>
      </w:r>
      <w:r w:rsidRPr="00A70AB6">
        <w:rPr>
          <w:szCs w:val="30"/>
        </w:rPr>
        <w:t xml:space="preserve"> materialis intelligit utrunque, scilicet formas materiales et formas abstractas, manifestum est quod subiectum intellectorum speculativorum et </w:t>
      </w:r>
      <w:r w:rsidRPr="00C57352">
        <w:rPr>
          <w:i/>
          <w:szCs w:val="30"/>
        </w:rPr>
        <w:t>intellectus</w:t>
      </w:r>
      <w:r w:rsidRPr="00A70AB6">
        <w:rPr>
          <w:szCs w:val="30"/>
        </w:rPr>
        <w:t xml:space="preserve"> agentis secundum hunc modum est idem et unum, scilicet materialis. Et simile huic est diaffonum, quod recipit colorem et lucem insimul</w:t>
      </w:r>
      <w:r>
        <w:rPr>
          <w:szCs w:val="30"/>
        </w:rPr>
        <w:t> </w:t>
      </w:r>
      <w:r w:rsidRPr="00A70AB6">
        <w:rPr>
          <w:szCs w:val="30"/>
        </w:rPr>
        <w:t>; et lux est efficiens colorem.</w:t>
      </w:r>
      <w:r>
        <w:rPr>
          <w:szCs w:val="30"/>
        </w:rPr>
        <w:t> </w:t>
      </w:r>
      <w:r>
        <w:rPr>
          <w:szCs w:val="30"/>
          <w:lang w:val="cs-CZ"/>
        </w:rPr>
        <w:t xml:space="preserve">» </w:t>
      </w:r>
      <w:r w:rsidRPr="00273106">
        <w:rPr>
          <w:rStyle w:val="TextpoznpodarouChar"/>
          <w:noProof/>
          <w:lang w:val="cs-CZ"/>
        </w:rPr>
        <w:t>(CMDA</w:t>
      </w:r>
      <w:r>
        <w:rPr>
          <w:rStyle w:val="TextpoznpodarouChar"/>
          <w:noProof/>
          <w:lang w:val="cs-CZ"/>
        </w:rPr>
        <w:t> </w:t>
      </w:r>
      <w:r w:rsidRPr="00273106">
        <w:rPr>
          <w:rStyle w:val="TextpoznpodarouChar"/>
          <w:noProof/>
          <w:lang w:val="cs-CZ"/>
        </w:rPr>
        <w:t>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70">
    <w:p w14:paraId="10A390D4" w14:textId="70F1FB6A" w:rsidR="00EA70DA" w:rsidRPr="00FC66FD" w:rsidRDefault="00EA70DA" w:rsidP="00042FF3">
      <w:pPr>
        <w:pStyle w:val="Textpoznpodarou"/>
        <w:rPr>
          <w:lang w:val="cs-CZ"/>
        </w:rPr>
      </w:pPr>
      <w:r>
        <w:rPr>
          <w:rStyle w:val="Znakapoznpodarou"/>
        </w:rPr>
        <w:footnoteRef/>
      </w:r>
      <w:r>
        <w:t xml:space="preserve"> </w:t>
      </w:r>
      <w:r>
        <w:rPr>
          <w:lang w:val="cs-CZ"/>
        </w:rPr>
        <w:t>« </w:t>
      </w:r>
      <w:r w:rsidRPr="00E62E54">
        <w:rPr>
          <w:lang w:val="cs-CZ"/>
        </w:rPr>
        <w:t>We notice a similar result in other varieties of soul, i. 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71">
    <w:p w14:paraId="6DF7D5FA" w14:textId="77777777" w:rsidR="00EA70DA" w:rsidRPr="08264DE9" w:rsidRDefault="00EA70DA" w:rsidP="00042FF3">
      <w:pPr>
        <w:pStyle w:val="Textpoznpodarou"/>
        <w:rPr>
          <w:lang w:val="cs-CZ"/>
        </w:rPr>
      </w:pPr>
      <w:r>
        <w:rPr>
          <w:rStyle w:val="Znakapoznpodarou"/>
        </w:rPr>
        <w:footnoteRef/>
      </w:r>
      <w:r>
        <w:rPr>
          <w:lang w:val="cs-CZ"/>
        </w:rPr>
        <w:t xml:space="preserve"> « </w:t>
      </w:r>
      <w:r>
        <w:t>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w:t>
      </w:r>
      <w:r>
        <w:rPr>
          <w:lang w:val="cs-CZ"/>
        </w:rPr>
        <w:t>» (Singer 2011 [1979], 52)</w:t>
      </w:r>
    </w:p>
  </w:footnote>
  <w:footnote w:id="272">
    <w:p w14:paraId="57D8C42A" w14:textId="77777777" w:rsidR="00EA70DA" w:rsidRPr="009A4BA0" w:rsidRDefault="00EA70DA" w:rsidP="00042FF3">
      <w:pPr>
        <w:pStyle w:val="Textpoznpodarou"/>
      </w:pPr>
      <w:r w:rsidRPr="009A4BA0">
        <w:rPr>
          <w:rStyle w:val="Znakapoznpodarou"/>
        </w:rPr>
        <w:footnoteRef/>
      </w:r>
      <w:r>
        <w:rPr>
          <w:lang w:val="cs-CZ"/>
        </w:rPr>
        <w:t xml:space="preserve"> </w:t>
      </w:r>
      <w:r>
        <w:t>« </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ndig enthalten.</w:t>
      </w:r>
      <w:r>
        <w:rPr>
          <w:szCs w:val="21"/>
        </w:rPr>
        <w:t> »</w:t>
      </w:r>
      <w:r w:rsidRPr="009A4BA0">
        <w:rPr>
          <w:szCs w:val="21"/>
        </w:rPr>
        <w:t xml:space="preserve"> </w:t>
      </w:r>
      <w:r w:rsidRPr="009A4BA0">
        <w:t>(</w:t>
      </w:r>
      <w:r w:rsidRPr="00F076CD">
        <w:rPr>
          <w:i/>
        </w:rPr>
        <w:t>Krisis der europäischen Wissenschaften</w:t>
      </w:r>
      <w:r w:rsidRPr="009A4BA0">
        <w:t>, § 39</w:t>
      </w:r>
      <w:r>
        <w:t>,</w:t>
      </w:r>
      <w:r w:rsidRPr="009A4BA0">
        <w:t xml:space="preserve">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31EA7246" w14:textId="77777777" w:rsidR="00EA70DA" w:rsidRPr="00E448AC" w:rsidRDefault="00EA70DA" w:rsidP="00042FF3">
      <w:pPr>
        <w:pStyle w:val="Textpoznpodarou"/>
        <w:rPr>
          <w:lang w:val="cs-CZ"/>
        </w:rPr>
      </w:pPr>
    </w:p>
  </w:footnote>
  <w:footnote w:id="273">
    <w:p w14:paraId="0A2EBA4E" w14:textId="77777777" w:rsidR="00EA70DA" w:rsidRPr="002840EF" w:rsidRDefault="00EA70DA" w:rsidP="00042FF3">
      <w:pPr>
        <w:pStyle w:val="Textpoznpodarou"/>
        <w:rPr>
          <w:lang w:val="cs-CZ"/>
        </w:rPr>
      </w:pPr>
      <w:r>
        <w:rPr>
          <w:rStyle w:val="Znakapoznpodarou"/>
        </w:rPr>
        <w:footnoteRef/>
      </w:r>
      <w:r>
        <w:t xml:space="preserve"> </w:t>
      </w:r>
      <w:r>
        <w:rPr>
          <w:szCs w:val="30"/>
          <w:lang w:val="cs-CZ"/>
        </w:rPr>
        <w:t>« </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w:t>
      </w:r>
      <w:r>
        <w:rPr>
          <w:szCs w:val="30"/>
        </w:rPr>
        <w:t> </w:t>
      </w:r>
      <w:r w:rsidRPr="002840EF">
        <w:rPr>
          <w:szCs w:val="30"/>
        </w:rPr>
        <w:t>; et hoc quia incepit</w:t>
      </w:r>
      <w:r>
        <w:rPr>
          <w:szCs w:val="30"/>
          <w:lang w:val="cs-CZ"/>
        </w:rPr>
        <w:t xml:space="preserve"> </w:t>
      </w:r>
      <w:r w:rsidRPr="002840EF">
        <w:rPr>
          <w:szCs w:val="30"/>
        </w:rPr>
        <w:t>quasi a se</w:t>
      </w:r>
      <w:r>
        <w:rPr>
          <w:szCs w:val="30"/>
          <w:lang w:val="cs-CZ"/>
        </w:rPr>
        <w:t xml:space="preserve">. »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74">
    <w:p w14:paraId="3DADF1C4" w14:textId="77777777" w:rsidR="00EA70DA" w:rsidRPr="00756D66" w:rsidRDefault="00EA70DA" w:rsidP="00F811BF">
      <w:pPr>
        <w:pStyle w:val="Textpoznpodarou"/>
        <w:rPr>
          <w:lang w:val="cs-CZ"/>
        </w:rPr>
      </w:pPr>
      <w:r>
        <w:rPr>
          <w:rStyle w:val="Znakapoznpodarou"/>
        </w:rPr>
        <w:footnoteRef/>
      </w:r>
      <w:r>
        <w:t xml:space="preserve"> </w:t>
      </w:r>
      <w:r>
        <w:rPr>
          <w:lang w:val="cs-CZ"/>
        </w:rPr>
        <w:t>« </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31443CB"/>
    <w:multiLevelType w:val="hybridMultilevel"/>
    <w:tmpl w:val="FD44E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A074EAA"/>
    <w:multiLevelType w:val="hybridMultilevel"/>
    <w:tmpl w:val="14B4A1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2644384"/>
    <w:multiLevelType w:val="hybridMultilevel"/>
    <w:tmpl w:val="E61C3F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9">
    <w:nsid w:val="173877D0"/>
    <w:multiLevelType w:val="hybridMultilevel"/>
    <w:tmpl w:val="955095D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1B14232"/>
    <w:multiLevelType w:val="hybridMultilevel"/>
    <w:tmpl w:val="57C22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4272EE4"/>
    <w:multiLevelType w:val="hybridMultilevel"/>
    <w:tmpl w:val="4634C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A3611CA"/>
    <w:multiLevelType w:val="hybridMultilevel"/>
    <w:tmpl w:val="5CBAD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D9D24EA"/>
    <w:multiLevelType w:val="hybridMultilevel"/>
    <w:tmpl w:val="DA9C4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B11D9F"/>
    <w:multiLevelType w:val="hybridMultilevel"/>
    <w:tmpl w:val="05DC0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DD173A9"/>
    <w:multiLevelType w:val="hybridMultilevel"/>
    <w:tmpl w:val="EF64877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306541"/>
    <w:multiLevelType w:val="hybridMultilevel"/>
    <w:tmpl w:val="5F28F2CA"/>
    <w:lvl w:ilvl="0" w:tplc="8C4475D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1">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2">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61764190"/>
    <w:multiLevelType w:val="hybridMultilevel"/>
    <w:tmpl w:val="CC3A56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79590F19"/>
    <w:multiLevelType w:val="hybridMultilevel"/>
    <w:tmpl w:val="EC900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79B57A58"/>
    <w:multiLevelType w:val="hybridMultilevel"/>
    <w:tmpl w:val="B038D81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5"/>
  </w:num>
  <w:num w:numId="4">
    <w:abstractNumId w:val="5"/>
  </w:num>
  <w:num w:numId="5">
    <w:abstractNumId w:val="15"/>
  </w:num>
  <w:num w:numId="6">
    <w:abstractNumId w:val="24"/>
  </w:num>
  <w:num w:numId="7">
    <w:abstractNumId w:val="7"/>
  </w:num>
  <w:num w:numId="8">
    <w:abstractNumId w:val="14"/>
  </w:num>
  <w:num w:numId="9">
    <w:abstractNumId w:val="11"/>
  </w:num>
  <w:num w:numId="10">
    <w:abstractNumId w:val="13"/>
  </w:num>
  <w:num w:numId="11">
    <w:abstractNumId w:val="12"/>
  </w:num>
  <w:num w:numId="12">
    <w:abstractNumId w:val="19"/>
  </w:num>
  <w:num w:numId="13">
    <w:abstractNumId w:val="18"/>
  </w:num>
  <w:num w:numId="14">
    <w:abstractNumId w:val="16"/>
  </w:num>
  <w:num w:numId="15">
    <w:abstractNumId w:val="20"/>
  </w:num>
  <w:num w:numId="16">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num>
  <w:num w:numId="20">
    <w:abstractNumId w:val="17"/>
  </w:num>
  <w:num w:numId="21">
    <w:abstractNumId w:val="23"/>
  </w:num>
  <w:num w:numId="22">
    <w:abstractNumId w:val="6"/>
  </w:num>
  <w:num w:numId="2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13345"/>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1"/>
    <w:rsid w:val="00000150"/>
    <w:rsid w:val="000001BC"/>
    <w:rsid w:val="000001D9"/>
    <w:rsid w:val="00000219"/>
    <w:rsid w:val="00000276"/>
    <w:rsid w:val="000002A1"/>
    <w:rsid w:val="00000344"/>
    <w:rsid w:val="0000037C"/>
    <w:rsid w:val="000003E0"/>
    <w:rsid w:val="000003EF"/>
    <w:rsid w:val="00000410"/>
    <w:rsid w:val="00000415"/>
    <w:rsid w:val="000004BB"/>
    <w:rsid w:val="000004C3"/>
    <w:rsid w:val="00000592"/>
    <w:rsid w:val="00000611"/>
    <w:rsid w:val="00000616"/>
    <w:rsid w:val="0000064B"/>
    <w:rsid w:val="0000065F"/>
    <w:rsid w:val="00000690"/>
    <w:rsid w:val="000006DE"/>
    <w:rsid w:val="0000077B"/>
    <w:rsid w:val="0000079F"/>
    <w:rsid w:val="000007C9"/>
    <w:rsid w:val="00000843"/>
    <w:rsid w:val="000008A7"/>
    <w:rsid w:val="000008E4"/>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BF9"/>
    <w:rsid w:val="00000C71"/>
    <w:rsid w:val="00000CC7"/>
    <w:rsid w:val="00000CCC"/>
    <w:rsid w:val="00000CD5"/>
    <w:rsid w:val="00000D04"/>
    <w:rsid w:val="00000D3C"/>
    <w:rsid w:val="00000D52"/>
    <w:rsid w:val="00000D68"/>
    <w:rsid w:val="00000D69"/>
    <w:rsid w:val="00000DAA"/>
    <w:rsid w:val="00000E3F"/>
    <w:rsid w:val="00000EAB"/>
    <w:rsid w:val="00000EDF"/>
    <w:rsid w:val="00000EFD"/>
    <w:rsid w:val="00000F0E"/>
    <w:rsid w:val="00000F40"/>
    <w:rsid w:val="00000FC1"/>
    <w:rsid w:val="00000FEA"/>
    <w:rsid w:val="00000FFE"/>
    <w:rsid w:val="000010F3"/>
    <w:rsid w:val="0000114F"/>
    <w:rsid w:val="00001155"/>
    <w:rsid w:val="00001170"/>
    <w:rsid w:val="00001172"/>
    <w:rsid w:val="00001191"/>
    <w:rsid w:val="000011EE"/>
    <w:rsid w:val="00001240"/>
    <w:rsid w:val="0000128C"/>
    <w:rsid w:val="000012B8"/>
    <w:rsid w:val="000012C1"/>
    <w:rsid w:val="0000131A"/>
    <w:rsid w:val="0000132F"/>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29"/>
    <w:rsid w:val="00001657"/>
    <w:rsid w:val="0000166D"/>
    <w:rsid w:val="000016AA"/>
    <w:rsid w:val="00001744"/>
    <w:rsid w:val="000017DE"/>
    <w:rsid w:val="000017E9"/>
    <w:rsid w:val="00001854"/>
    <w:rsid w:val="00001863"/>
    <w:rsid w:val="00001875"/>
    <w:rsid w:val="000018B9"/>
    <w:rsid w:val="000018D7"/>
    <w:rsid w:val="000018F2"/>
    <w:rsid w:val="0000195F"/>
    <w:rsid w:val="0000197F"/>
    <w:rsid w:val="00001982"/>
    <w:rsid w:val="000019B0"/>
    <w:rsid w:val="000019B4"/>
    <w:rsid w:val="00001A0C"/>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2"/>
    <w:rsid w:val="00001D87"/>
    <w:rsid w:val="00001D91"/>
    <w:rsid w:val="00001DEF"/>
    <w:rsid w:val="00001E06"/>
    <w:rsid w:val="00001E72"/>
    <w:rsid w:val="00001E75"/>
    <w:rsid w:val="00001EB3"/>
    <w:rsid w:val="00001EF1"/>
    <w:rsid w:val="00001F49"/>
    <w:rsid w:val="00001F51"/>
    <w:rsid w:val="00001F7E"/>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CF"/>
    <w:rsid w:val="000026D7"/>
    <w:rsid w:val="000026F9"/>
    <w:rsid w:val="00002731"/>
    <w:rsid w:val="00002860"/>
    <w:rsid w:val="00002874"/>
    <w:rsid w:val="000028B5"/>
    <w:rsid w:val="000028CB"/>
    <w:rsid w:val="000028E6"/>
    <w:rsid w:val="00002909"/>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DF"/>
    <w:rsid w:val="00002CE5"/>
    <w:rsid w:val="00002CEE"/>
    <w:rsid w:val="00002D1D"/>
    <w:rsid w:val="00002D24"/>
    <w:rsid w:val="00002D2A"/>
    <w:rsid w:val="00002DA5"/>
    <w:rsid w:val="00002DDE"/>
    <w:rsid w:val="00002E95"/>
    <w:rsid w:val="00002EC7"/>
    <w:rsid w:val="00002F39"/>
    <w:rsid w:val="00002F57"/>
    <w:rsid w:val="00002F5E"/>
    <w:rsid w:val="00002F70"/>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18"/>
    <w:rsid w:val="0000328D"/>
    <w:rsid w:val="0000329F"/>
    <w:rsid w:val="000032B1"/>
    <w:rsid w:val="0000331C"/>
    <w:rsid w:val="0000340A"/>
    <w:rsid w:val="0000342D"/>
    <w:rsid w:val="00003440"/>
    <w:rsid w:val="00003455"/>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4C"/>
    <w:rsid w:val="00003855"/>
    <w:rsid w:val="00003861"/>
    <w:rsid w:val="00003868"/>
    <w:rsid w:val="000038D3"/>
    <w:rsid w:val="0000399C"/>
    <w:rsid w:val="000039A4"/>
    <w:rsid w:val="000039CC"/>
    <w:rsid w:val="000039D9"/>
    <w:rsid w:val="000039FB"/>
    <w:rsid w:val="000039FC"/>
    <w:rsid w:val="00003A4E"/>
    <w:rsid w:val="00003A82"/>
    <w:rsid w:val="00003AD7"/>
    <w:rsid w:val="00003AD9"/>
    <w:rsid w:val="00003AF7"/>
    <w:rsid w:val="00003B90"/>
    <w:rsid w:val="00003B92"/>
    <w:rsid w:val="00003BA9"/>
    <w:rsid w:val="00003C54"/>
    <w:rsid w:val="00003CBB"/>
    <w:rsid w:val="00003CBD"/>
    <w:rsid w:val="00003CD9"/>
    <w:rsid w:val="00003CE3"/>
    <w:rsid w:val="00003D13"/>
    <w:rsid w:val="00003D80"/>
    <w:rsid w:val="00003DC0"/>
    <w:rsid w:val="00003DDB"/>
    <w:rsid w:val="00003DDF"/>
    <w:rsid w:val="00003E26"/>
    <w:rsid w:val="00003EA7"/>
    <w:rsid w:val="00003EC6"/>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70"/>
    <w:rsid w:val="000043B0"/>
    <w:rsid w:val="000043CD"/>
    <w:rsid w:val="00004420"/>
    <w:rsid w:val="00004437"/>
    <w:rsid w:val="000044EB"/>
    <w:rsid w:val="0000453D"/>
    <w:rsid w:val="00004540"/>
    <w:rsid w:val="0000458E"/>
    <w:rsid w:val="000045D1"/>
    <w:rsid w:val="000045EA"/>
    <w:rsid w:val="000045EF"/>
    <w:rsid w:val="000045F2"/>
    <w:rsid w:val="00004623"/>
    <w:rsid w:val="0000463B"/>
    <w:rsid w:val="0000463C"/>
    <w:rsid w:val="0000466D"/>
    <w:rsid w:val="0000468A"/>
    <w:rsid w:val="000046BA"/>
    <w:rsid w:val="000046CC"/>
    <w:rsid w:val="000046F8"/>
    <w:rsid w:val="0000476B"/>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7A"/>
    <w:rsid w:val="00004EA0"/>
    <w:rsid w:val="00004F25"/>
    <w:rsid w:val="00004F35"/>
    <w:rsid w:val="00004F42"/>
    <w:rsid w:val="00004F81"/>
    <w:rsid w:val="00004FBE"/>
    <w:rsid w:val="00004FDB"/>
    <w:rsid w:val="00004FF2"/>
    <w:rsid w:val="00004FF6"/>
    <w:rsid w:val="0000501A"/>
    <w:rsid w:val="00005083"/>
    <w:rsid w:val="00005115"/>
    <w:rsid w:val="00005149"/>
    <w:rsid w:val="00005209"/>
    <w:rsid w:val="0000525A"/>
    <w:rsid w:val="0000527C"/>
    <w:rsid w:val="000052C6"/>
    <w:rsid w:val="000052E6"/>
    <w:rsid w:val="00005317"/>
    <w:rsid w:val="0000533F"/>
    <w:rsid w:val="000053D2"/>
    <w:rsid w:val="000053EA"/>
    <w:rsid w:val="00005455"/>
    <w:rsid w:val="000054B1"/>
    <w:rsid w:val="000054B5"/>
    <w:rsid w:val="000054D0"/>
    <w:rsid w:val="00005508"/>
    <w:rsid w:val="0000553B"/>
    <w:rsid w:val="00005552"/>
    <w:rsid w:val="0000555E"/>
    <w:rsid w:val="00005565"/>
    <w:rsid w:val="00005580"/>
    <w:rsid w:val="00005591"/>
    <w:rsid w:val="0000559A"/>
    <w:rsid w:val="000055E2"/>
    <w:rsid w:val="00005638"/>
    <w:rsid w:val="00005639"/>
    <w:rsid w:val="0000565D"/>
    <w:rsid w:val="000056C3"/>
    <w:rsid w:val="000056D1"/>
    <w:rsid w:val="000056F6"/>
    <w:rsid w:val="00005708"/>
    <w:rsid w:val="00005751"/>
    <w:rsid w:val="00005755"/>
    <w:rsid w:val="0000576E"/>
    <w:rsid w:val="0000578A"/>
    <w:rsid w:val="00005819"/>
    <w:rsid w:val="00005828"/>
    <w:rsid w:val="000058CB"/>
    <w:rsid w:val="0000592F"/>
    <w:rsid w:val="00005937"/>
    <w:rsid w:val="0000594E"/>
    <w:rsid w:val="0000594F"/>
    <w:rsid w:val="00005972"/>
    <w:rsid w:val="0000598E"/>
    <w:rsid w:val="000059B1"/>
    <w:rsid w:val="000059D3"/>
    <w:rsid w:val="000059E1"/>
    <w:rsid w:val="00005A31"/>
    <w:rsid w:val="00005A32"/>
    <w:rsid w:val="00005A3D"/>
    <w:rsid w:val="00005A85"/>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A"/>
    <w:rsid w:val="00005FAD"/>
    <w:rsid w:val="00005FD6"/>
    <w:rsid w:val="00005FE1"/>
    <w:rsid w:val="00006056"/>
    <w:rsid w:val="00006058"/>
    <w:rsid w:val="0000605D"/>
    <w:rsid w:val="0000609B"/>
    <w:rsid w:val="00006152"/>
    <w:rsid w:val="00006171"/>
    <w:rsid w:val="00006174"/>
    <w:rsid w:val="000061EA"/>
    <w:rsid w:val="0000620F"/>
    <w:rsid w:val="00006236"/>
    <w:rsid w:val="00006270"/>
    <w:rsid w:val="000062C9"/>
    <w:rsid w:val="00006322"/>
    <w:rsid w:val="00006358"/>
    <w:rsid w:val="00006373"/>
    <w:rsid w:val="00006406"/>
    <w:rsid w:val="0000648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F"/>
    <w:rsid w:val="000069BD"/>
    <w:rsid w:val="000069C1"/>
    <w:rsid w:val="000069E5"/>
    <w:rsid w:val="000069EF"/>
    <w:rsid w:val="00006A24"/>
    <w:rsid w:val="00006A3C"/>
    <w:rsid w:val="00006A5C"/>
    <w:rsid w:val="00006A7C"/>
    <w:rsid w:val="00006AC7"/>
    <w:rsid w:val="00006AD8"/>
    <w:rsid w:val="00006AE2"/>
    <w:rsid w:val="00006B0B"/>
    <w:rsid w:val="00006B3A"/>
    <w:rsid w:val="00006B3C"/>
    <w:rsid w:val="00006B83"/>
    <w:rsid w:val="00006BDF"/>
    <w:rsid w:val="00006BF6"/>
    <w:rsid w:val="00006C61"/>
    <w:rsid w:val="00006C71"/>
    <w:rsid w:val="00006C98"/>
    <w:rsid w:val="00006CBB"/>
    <w:rsid w:val="00006CD1"/>
    <w:rsid w:val="00006CE6"/>
    <w:rsid w:val="00006D62"/>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1F"/>
    <w:rsid w:val="00007045"/>
    <w:rsid w:val="00007058"/>
    <w:rsid w:val="0000707B"/>
    <w:rsid w:val="000070BE"/>
    <w:rsid w:val="000070BF"/>
    <w:rsid w:val="000070D8"/>
    <w:rsid w:val="000070ED"/>
    <w:rsid w:val="000070F1"/>
    <w:rsid w:val="0000713A"/>
    <w:rsid w:val="000071A4"/>
    <w:rsid w:val="000071CB"/>
    <w:rsid w:val="000071FA"/>
    <w:rsid w:val="00007218"/>
    <w:rsid w:val="00007244"/>
    <w:rsid w:val="00007272"/>
    <w:rsid w:val="000072B9"/>
    <w:rsid w:val="000072BA"/>
    <w:rsid w:val="000072E0"/>
    <w:rsid w:val="0000730F"/>
    <w:rsid w:val="00007311"/>
    <w:rsid w:val="00007338"/>
    <w:rsid w:val="0000733E"/>
    <w:rsid w:val="00007341"/>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86"/>
    <w:rsid w:val="000078A9"/>
    <w:rsid w:val="00007936"/>
    <w:rsid w:val="00007964"/>
    <w:rsid w:val="0000797E"/>
    <w:rsid w:val="00007989"/>
    <w:rsid w:val="000079A7"/>
    <w:rsid w:val="000079A9"/>
    <w:rsid w:val="000079B3"/>
    <w:rsid w:val="000079E6"/>
    <w:rsid w:val="00007A42"/>
    <w:rsid w:val="00007ADF"/>
    <w:rsid w:val="00007B31"/>
    <w:rsid w:val="00007B6D"/>
    <w:rsid w:val="00007BAA"/>
    <w:rsid w:val="00007BE1"/>
    <w:rsid w:val="00007C46"/>
    <w:rsid w:val="00007C85"/>
    <w:rsid w:val="00007D29"/>
    <w:rsid w:val="00007D38"/>
    <w:rsid w:val="00007D60"/>
    <w:rsid w:val="00007D93"/>
    <w:rsid w:val="00007DAE"/>
    <w:rsid w:val="00007DC5"/>
    <w:rsid w:val="00007DC7"/>
    <w:rsid w:val="00007DE6"/>
    <w:rsid w:val="00007DF9"/>
    <w:rsid w:val="00007E27"/>
    <w:rsid w:val="00007E93"/>
    <w:rsid w:val="00007EA9"/>
    <w:rsid w:val="00007F25"/>
    <w:rsid w:val="00007F30"/>
    <w:rsid w:val="00007FCF"/>
    <w:rsid w:val="00007FD2"/>
    <w:rsid w:val="0001001E"/>
    <w:rsid w:val="00010098"/>
    <w:rsid w:val="000100ED"/>
    <w:rsid w:val="000100F7"/>
    <w:rsid w:val="0001015D"/>
    <w:rsid w:val="0001018B"/>
    <w:rsid w:val="000101E4"/>
    <w:rsid w:val="00010334"/>
    <w:rsid w:val="0001037A"/>
    <w:rsid w:val="0001038C"/>
    <w:rsid w:val="000103C1"/>
    <w:rsid w:val="0001043E"/>
    <w:rsid w:val="0001045D"/>
    <w:rsid w:val="0001048A"/>
    <w:rsid w:val="000104A9"/>
    <w:rsid w:val="000104CD"/>
    <w:rsid w:val="000104F1"/>
    <w:rsid w:val="00010557"/>
    <w:rsid w:val="0001055C"/>
    <w:rsid w:val="00010565"/>
    <w:rsid w:val="00010578"/>
    <w:rsid w:val="0001059D"/>
    <w:rsid w:val="000105AD"/>
    <w:rsid w:val="000105BF"/>
    <w:rsid w:val="000105DC"/>
    <w:rsid w:val="000105EA"/>
    <w:rsid w:val="00010625"/>
    <w:rsid w:val="0001062E"/>
    <w:rsid w:val="00010709"/>
    <w:rsid w:val="0001074F"/>
    <w:rsid w:val="00010783"/>
    <w:rsid w:val="000107C4"/>
    <w:rsid w:val="000107D5"/>
    <w:rsid w:val="00010825"/>
    <w:rsid w:val="00010857"/>
    <w:rsid w:val="000108FC"/>
    <w:rsid w:val="00010921"/>
    <w:rsid w:val="0001097D"/>
    <w:rsid w:val="00010985"/>
    <w:rsid w:val="000109F8"/>
    <w:rsid w:val="00010A2D"/>
    <w:rsid w:val="00010A5B"/>
    <w:rsid w:val="00010AB6"/>
    <w:rsid w:val="00010ACD"/>
    <w:rsid w:val="00010B19"/>
    <w:rsid w:val="00010B78"/>
    <w:rsid w:val="00010BAE"/>
    <w:rsid w:val="00010BB5"/>
    <w:rsid w:val="00010BBE"/>
    <w:rsid w:val="00010BC2"/>
    <w:rsid w:val="00010BC9"/>
    <w:rsid w:val="00010BDB"/>
    <w:rsid w:val="00010BE3"/>
    <w:rsid w:val="00010BFB"/>
    <w:rsid w:val="00010C41"/>
    <w:rsid w:val="00010C42"/>
    <w:rsid w:val="00010C5B"/>
    <w:rsid w:val="00010C89"/>
    <w:rsid w:val="00010C8E"/>
    <w:rsid w:val="00010CB5"/>
    <w:rsid w:val="00010CBA"/>
    <w:rsid w:val="00010CBB"/>
    <w:rsid w:val="00010CFB"/>
    <w:rsid w:val="00010D4A"/>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CA"/>
    <w:rsid w:val="000110EE"/>
    <w:rsid w:val="000110F0"/>
    <w:rsid w:val="000110FB"/>
    <w:rsid w:val="000111A8"/>
    <w:rsid w:val="000111D1"/>
    <w:rsid w:val="00011222"/>
    <w:rsid w:val="0001124B"/>
    <w:rsid w:val="0001124C"/>
    <w:rsid w:val="00011271"/>
    <w:rsid w:val="00011283"/>
    <w:rsid w:val="000112A5"/>
    <w:rsid w:val="000112CC"/>
    <w:rsid w:val="000112EA"/>
    <w:rsid w:val="0001133F"/>
    <w:rsid w:val="0001136D"/>
    <w:rsid w:val="000113F6"/>
    <w:rsid w:val="00011406"/>
    <w:rsid w:val="00011423"/>
    <w:rsid w:val="0001142E"/>
    <w:rsid w:val="00011434"/>
    <w:rsid w:val="0001143C"/>
    <w:rsid w:val="00011465"/>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63"/>
    <w:rsid w:val="00011770"/>
    <w:rsid w:val="0001177D"/>
    <w:rsid w:val="000117A6"/>
    <w:rsid w:val="000117DD"/>
    <w:rsid w:val="000117ED"/>
    <w:rsid w:val="00011815"/>
    <w:rsid w:val="000118B0"/>
    <w:rsid w:val="000118E8"/>
    <w:rsid w:val="000118F7"/>
    <w:rsid w:val="00011971"/>
    <w:rsid w:val="0001199E"/>
    <w:rsid w:val="000119AB"/>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2"/>
    <w:rsid w:val="00011DEA"/>
    <w:rsid w:val="00011E0C"/>
    <w:rsid w:val="00011E70"/>
    <w:rsid w:val="00011EDC"/>
    <w:rsid w:val="00011F0E"/>
    <w:rsid w:val="00011F24"/>
    <w:rsid w:val="00011F41"/>
    <w:rsid w:val="00012020"/>
    <w:rsid w:val="00012021"/>
    <w:rsid w:val="00012046"/>
    <w:rsid w:val="00012057"/>
    <w:rsid w:val="00012065"/>
    <w:rsid w:val="0001206D"/>
    <w:rsid w:val="0001207B"/>
    <w:rsid w:val="000120B0"/>
    <w:rsid w:val="00012109"/>
    <w:rsid w:val="00012135"/>
    <w:rsid w:val="000121E7"/>
    <w:rsid w:val="000122BA"/>
    <w:rsid w:val="000122BF"/>
    <w:rsid w:val="000122D1"/>
    <w:rsid w:val="000122D5"/>
    <w:rsid w:val="0001236C"/>
    <w:rsid w:val="000123DE"/>
    <w:rsid w:val="0001240C"/>
    <w:rsid w:val="00012445"/>
    <w:rsid w:val="00012491"/>
    <w:rsid w:val="000124FA"/>
    <w:rsid w:val="00012511"/>
    <w:rsid w:val="00012519"/>
    <w:rsid w:val="00012523"/>
    <w:rsid w:val="00012551"/>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6D"/>
    <w:rsid w:val="00012ABA"/>
    <w:rsid w:val="00012AD5"/>
    <w:rsid w:val="00012B45"/>
    <w:rsid w:val="00012BD9"/>
    <w:rsid w:val="00012C1B"/>
    <w:rsid w:val="00012D1A"/>
    <w:rsid w:val="00012D69"/>
    <w:rsid w:val="00012DE2"/>
    <w:rsid w:val="00012DFF"/>
    <w:rsid w:val="00012E03"/>
    <w:rsid w:val="00012EB1"/>
    <w:rsid w:val="00012EF2"/>
    <w:rsid w:val="00012F37"/>
    <w:rsid w:val="00012FA8"/>
    <w:rsid w:val="00012FAE"/>
    <w:rsid w:val="00013017"/>
    <w:rsid w:val="0001304F"/>
    <w:rsid w:val="00013058"/>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4FC"/>
    <w:rsid w:val="0001358A"/>
    <w:rsid w:val="000135ED"/>
    <w:rsid w:val="000135FB"/>
    <w:rsid w:val="00013631"/>
    <w:rsid w:val="0001365C"/>
    <w:rsid w:val="000136C0"/>
    <w:rsid w:val="000136DD"/>
    <w:rsid w:val="0001374E"/>
    <w:rsid w:val="0001375F"/>
    <w:rsid w:val="0001378E"/>
    <w:rsid w:val="000137B5"/>
    <w:rsid w:val="000137E3"/>
    <w:rsid w:val="00013848"/>
    <w:rsid w:val="0001385F"/>
    <w:rsid w:val="0001386F"/>
    <w:rsid w:val="0001387B"/>
    <w:rsid w:val="000138BC"/>
    <w:rsid w:val="00013997"/>
    <w:rsid w:val="000139CC"/>
    <w:rsid w:val="00013A1C"/>
    <w:rsid w:val="00013A2D"/>
    <w:rsid w:val="00013A32"/>
    <w:rsid w:val="00013A67"/>
    <w:rsid w:val="00013ABF"/>
    <w:rsid w:val="00013AF5"/>
    <w:rsid w:val="00013AF6"/>
    <w:rsid w:val="00013B17"/>
    <w:rsid w:val="00013B1B"/>
    <w:rsid w:val="00013BA6"/>
    <w:rsid w:val="00013BBF"/>
    <w:rsid w:val="00013BF4"/>
    <w:rsid w:val="00013C13"/>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2"/>
    <w:rsid w:val="00013F17"/>
    <w:rsid w:val="00013F23"/>
    <w:rsid w:val="00013F3A"/>
    <w:rsid w:val="00013FD3"/>
    <w:rsid w:val="0001403D"/>
    <w:rsid w:val="00014067"/>
    <w:rsid w:val="00014094"/>
    <w:rsid w:val="000140CF"/>
    <w:rsid w:val="000140E2"/>
    <w:rsid w:val="000140FB"/>
    <w:rsid w:val="0001419A"/>
    <w:rsid w:val="000141E0"/>
    <w:rsid w:val="00014205"/>
    <w:rsid w:val="00014213"/>
    <w:rsid w:val="00014221"/>
    <w:rsid w:val="0001424E"/>
    <w:rsid w:val="00014290"/>
    <w:rsid w:val="000142E6"/>
    <w:rsid w:val="000142F7"/>
    <w:rsid w:val="000142FB"/>
    <w:rsid w:val="0001430E"/>
    <w:rsid w:val="0001433C"/>
    <w:rsid w:val="000143BA"/>
    <w:rsid w:val="000143BE"/>
    <w:rsid w:val="000143DD"/>
    <w:rsid w:val="000143F2"/>
    <w:rsid w:val="00014442"/>
    <w:rsid w:val="000144F2"/>
    <w:rsid w:val="00014579"/>
    <w:rsid w:val="000145BA"/>
    <w:rsid w:val="0001467E"/>
    <w:rsid w:val="000146B0"/>
    <w:rsid w:val="000146B5"/>
    <w:rsid w:val="000146C8"/>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2D"/>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75"/>
    <w:rsid w:val="0001517D"/>
    <w:rsid w:val="000151DC"/>
    <w:rsid w:val="000151EA"/>
    <w:rsid w:val="000151FD"/>
    <w:rsid w:val="0001522E"/>
    <w:rsid w:val="000152CA"/>
    <w:rsid w:val="000152EE"/>
    <w:rsid w:val="00015352"/>
    <w:rsid w:val="0001535B"/>
    <w:rsid w:val="00015362"/>
    <w:rsid w:val="00015376"/>
    <w:rsid w:val="000153C1"/>
    <w:rsid w:val="000153D5"/>
    <w:rsid w:val="00015410"/>
    <w:rsid w:val="00015430"/>
    <w:rsid w:val="00015459"/>
    <w:rsid w:val="00015467"/>
    <w:rsid w:val="00015490"/>
    <w:rsid w:val="000154A4"/>
    <w:rsid w:val="0001554F"/>
    <w:rsid w:val="00015564"/>
    <w:rsid w:val="00015593"/>
    <w:rsid w:val="00015594"/>
    <w:rsid w:val="000155B1"/>
    <w:rsid w:val="000155B3"/>
    <w:rsid w:val="000155C2"/>
    <w:rsid w:val="000155D0"/>
    <w:rsid w:val="000155E8"/>
    <w:rsid w:val="000155F1"/>
    <w:rsid w:val="000155F7"/>
    <w:rsid w:val="00015693"/>
    <w:rsid w:val="000156C3"/>
    <w:rsid w:val="00015735"/>
    <w:rsid w:val="0001573E"/>
    <w:rsid w:val="00015808"/>
    <w:rsid w:val="00015830"/>
    <w:rsid w:val="000158D4"/>
    <w:rsid w:val="0001590A"/>
    <w:rsid w:val="00015952"/>
    <w:rsid w:val="000159D2"/>
    <w:rsid w:val="000159FE"/>
    <w:rsid w:val="00015A71"/>
    <w:rsid w:val="00015A76"/>
    <w:rsid w:val="00015AF8"/>
    <w:rsid w:val="00015B21"/>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5F73"/>
    <w:rsid w:val="0001601D"/>
    <w:rsid w:val="00016048"/>
    <w:rsid w:val="00016108"/>
    <w:rsid w:val="0001610D"/>
    <w:rsid w:val="00016111"/>
    <w:rsid w:val="00016132"/>
    <w:rsid w:val="0001614B"/>
    <w:rsid w:val="0001617E"/>
    <w:rsid w:val="00016184"/>
    <w:rsid w:val="000161FF"/>
    <w:rsid w:val="0001628B"/>
    <w:rsid w:val="0001630B"/>
    <w:rsid w:val="0001636D"/>
    <w:rsid w:val="00016371"/>
    <w:rsid w:val="0001638B"/>
    <w:rsid w:val="00016408"/>
    <w:rsid w:val="0001645E"/>
    <w:rsid w:val="00016490"/>
    <w:rsid w:val="000164A0"/>
    <w:rsid w:val="000164BF"/>
    <w:rsid w:val="000164C4"/>
    <w:rsid w:val="000164EB"/>
    <w:rsid w:val="0001655E"/>
    <w:rsid w:val="0001657B"/>
    <w:rsid w:val="000165CE"/>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AD5"/>
    <w:rsid w:val="00016B02"/>
    <w:rsid w:val="00016B27"/>
    <w:rsid w:val="00016B46"/>
    <w:rsid w:val="00016B6E"/>
    <w:rsid w:val="00016C08"/>
    <w:rsid w:val="00016C37"/>
    <w:rsid w:val="00016CAD"/>
    <w:rsid w:val="00016CE2"/>
    <w:rsid w:val="00016D43"/>
    <w:rsid w:val="00016D7F"/>
    <w:rsid w:val="00016DAC"/>
    <w:rsid w:val="00016DE8"/>
    <w:rsid w:val="00016E03"/>
    <w:rsid w:val="00016E0B"/>
    <w:rsid w:val="00016E39"/>
    <w:rsid w:val="00016E6D"/>
    <w:rsid w:val="00016EBD"/>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D1"/>
    <w:rsid w:val="000172AF"/>
    <w:rsid w:val="00017328"/>
    <w:rsid w:val="00017331"/>
    <w:rsid w:val="0001733C"/>
    <w:rsid w:val="00017345"/>
    <w:rsid w:val="00017374"/>
    <w:rsid w:val="00017386"/>
    <w:rsid w:val="000173BC"/>
    <w:rsid w:val="000173CA"/>
    <w:rsid w:val="00017407"/>
    <w:rsid w:val="00017482"/>
    <w:rsid w:val="00017483"/>
    <w:rsid w:val="000174BB"/>
    <w:rsid w:val="000174DF"/>
    <w:rsid w:val="00017510"/>
    <w:rsid w:val="00017565"/>
    <w:rsid w:val="00017575"/>
    <w:rsid w:val="00017582"/>
    <w:rsid w:val="000175C8"/>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95F"/>
    <w:rsid w:val="000179C2"/>
    <w:rsid w:val="00017A21"/>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6B"/>
    <w:rsid w:val="00017E72"/>
    <w:rsid w:val="00017F01"/>
    <w:rsid w:val="00017F11"/>
    <w:rsid w:val="00017FAB"/>
    <w:rsid w:val="00017FAD"/>
    <w:rsid w:val="00017FB1"/>
    <w:rsid w:val="00017FBF"/>
    <w:rsid w:val="0002001C"/>
    <w:rsid w:val="000200CE"/>
    <w:rsid w:val="000200D5"/>
    <w:rsid w:val="00020175"/>
    <w:rsid w:val="00020189"/>
    <w:rsid w:val="000201BA"/>
    <w:rsid w:val="000201C4"/>
    <w:rsid w:val="00020229"/>
    <w:rsid w:val="00020240"/>
    <w:rsid w:val="00020259"/>
    <w:rsid w:val="00020266"/>
    <w:rsid w:val="0002028C"/>
    <w:rsid w:val="0002029D"/>
    <w:rsid w:val="000202BD"/>
    <w:rsid w:val="000202CC"/>
    <w:rsid w:val="000202EA"/>
    <w:rsid w:val="000202FD"/>
    <w:rsid w:val="00020312"/>
    <w:rsid w:val="00020315"/>
    <w:rsid w:val="0002035E"/>
    <w:rsid w:val="0002041B"/>
    <w:rsid w:val="0002044A"/>
    <w:rsid w:val="00020472"/>
    <w:rsid w:val="000204BE"/>
    <w:rsid w:val="0002051B"/>
    <w:rsid w:val="00020527"/>
    <w:rsid w:val="0002053A"/>
    <w:rsid w:val="0002056D"/>
    <w:rsid w:val="0002057D"/>
    <w:rsid w:val="00020591"/>
    <w:rsid w:val="00020598"/>
    <w:rsid w:val="000205C2"/>
    <w:rsid w:val="000205C5"/>
    <w:rsid w:val="0002060E"/>
    <w:rsid w:val="00020675"/>
    <w:rsid w:val="00020712"/>
    <w:rsid w:val="00020748"/>
    <w:rsid w:val="00020765"/>
    <w:rsid w:val="00020768"/>
    <w:rsid w:val="0002076A"/>
    <w:rsid w:val="0002077B"/>
    <w:rsid w:val="000207E8"/>
    <w:rsid w:val="0002080B"/>
    <w:rsid w:val="00020833"/>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C6"/>
    <w:rsid w:val="00020CD2"/>
    <w:rsid w:val="00020CE6"/>
    <w:rsid w:val="00020D48"/>
    <w:rsid w:val="00020D5D"/>
    <w:rsid w:val="00020D89"/>
    <w:rsid w:val="00020D9D"/>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38E"/>
    <w:rsid w:val="00021401"/>
    <w:rsid w:val="00021453"/>
    <w:rsid w:val="0002146C"/>
    <w:rsid w:val="000214BE"/>
    <w:rsid w:val="00021516"/>
    <w:rsid w:val="00021517"/>
    <w:rsid w:val="00021550"/>
    <w:rsid w:val="0002156E"/>
    <w:rsid w:val="00021583"/>
    <w:rsid w:val="00021593"/>
    <w:rsid w:val="000215BF"/>
    <w:rsid w:val="000215CB"/>
    <w:rsid w:val="00021612"/>
    <w:rsid w:val="00021625"/>
    <w:rsid w:val="00021632"/>
    <w:rsid w:val="000216C8"/>
    <w:rsid w:val="00021715"/>
    <w:rsid w:val="00021739"/>
    <w:rsid w:val="00021758"/>
    <w:rsid w:val="0002175A"/>
    <w:rsid w:val="00021778"/>
    <w:rsid w:val="00021852"/>
    <w:rsid w:val="0002186F"/>
    <w:rsid w:val="00021898"/>
    <w:rsid w:val="000218A5"/>
    <w:rsid w:val="000218DA"/>
    <w:rsid w:val="0002191A"/>
    <w:rsid w:val="0002191B"/>
    <w:rsid w:val="00021970"/>
    <w:rsid w:val="0002197D"/>
    <w:rsid w:val="00021988"/>
    <w:rsid w:val="000219EF"/>
    <w:rsid w:val="00021AC6"/>
    <w:rsid w:val="00021AE5"/>
    <w:rsid w:val="00021B44"/>
    <w:rsid w:val="00021BD0"/>
    <w:rsid w:val="00021BF7"/>
    <w:rsid w:val="00021C01"/>
    <w:rsid w:val="00021C16"/>
    <w:rsid w:val="00021C2A"/>
    <w:rsid w:val="00021C8B"/>
    <w:rsid w:val="00021C9A"/>
    <w:rsid w:val="00021CA2"/>
    <w:rsid w:val="00021CEF"/>
    <w:rsid w:val="00021CFF"/>
    <w:rsid w:val="00021D0E"/>
    <w:rsid w:val="00021D69"/>
    <w:rsid w:val="00021D86"/>
    <w:rsid w:val="00021DFC"/>
    <w:rsid w:val="00021E5C"/>
    <w:rsid w:val="00021E83"/>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4B"/>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8F8"/>
    <w:rsid w:val="00022906"/>
    <w:rsid w:val="00022934"/>
    <w:rsid w:val="00022958"/>
    <w:rsid w:val="00022989"/>
    <w:rsid w:val="00022999"/>
    <w:rsid w:val="000229EA"/>
    <w:rsid w:val="000229ED"/>
    <w:rsid w:val="00022A1F"/>
    <w:rsid w:val="00022A3E"/>
    <w:rsid w:val="00022A68"/>
    <w:rsid w:val="00022A7E"/>
    <w:rsid w:val="00022B1D"/>
    <w:rsid w:val="00022B6E"/>
    <w:rsid w:val="00022B9F"/>
    <w:rsid w:val="00022C36"/>
    <w:rsid w:val="00022C3C"/>
    <w:rsid w:val="00022C76"/>
    <w:rsid w:val="00022C9B"/>
    <w:rsid w:val="00022CB5"/>
    <w:rsid w:val="00022CD3"/>
    <w:rsid w:val="00022CDE"/>
    <w:rsid w:val="00022CE8"/>
    <w:rsid w:val="00022CF5"/>
    <w:rsid w:val="00022DC5"/>
    <w:rsid w:val="00022DCA"/>
    <w:rsid w:val="00022DE7"/>
    <w:rsid w:val="00022DFD"/>
    <w:rsid w:val="00022E14"/>
    <w:rsid w:val="00022E26"/>
    <w:rsid w:val="00022ECA"/>
    <w:rsid w:val="00022F02"/>
    <w:rsid w:val="00022F0E"/>
    <w:rsid w:val="00022F10"/>
    <w:rsid w:val="00022F13"/>
    <w:rsid w:val="00022F20"/>
    <w:rsid w:val="00022F26"/>
    <w:rsid w:val="00022F5E"/>
    <w:rsid w:val="00022F8C"/>
    <w:rsid w:val="00022F97"/>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579"/>
    <w:rsid w:val="00023636"/>
    <w:rsid w:val="000236DE"/>
    <w:rsid w:val="00023737"/>
    <w:rsid w:val="00023756"/>
    <w:rsid w:val="0002381B"/>
    <w:rsid w:val="00023829"/>
    <w:rsid w:val="0002386D"/>
    <w:rsid w:val="00023891"/>
    <w:rsid w:val="000238C7"/>
    <w:rsid w:val="00023900"/>
    <w:rsid w:val="00023928"/>
    <w:rsid w:val="00023966"/>
    <w:rsid w:val="000239E8"/>
    <w:rsid w:val="00023A09"/>
    <w:rsid w:val="00023A2A"/>
    <w:rsid w:val="00023A57"/>
    <w:rsid w:val="00023A7E"/>
    <w:rsid w:val="00023AC2"/>
    <w:rsid w:val="00023B79"/>
    <w:rsid w:val="00023BAB"/>
    <w:rsid w:val="00023BBD"/>
    <w:rsid w:val="00023BDC"/>
    <w:rsid w:val="00023BE8"/>
    <w:rsid w:val="00023BF1"/>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57"/>
    <w:rsid w:val="00024375"/>
    <w:rsid w:val="0002438E"/>
    <w:rsid w:val="000243E6"/>
    <w:rsid w:val="00024402"/>
    <w:rsid w:val="0002444F"/>
    <w:rsid w:val="00024462"/>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68"/>
    <w:rsid w:val="00024888"/>
    <w:rsid w:val="00024891"/>
    <w:rsid w:val="00024900"/>
    <w:rsid w:val="00024914"/>
    <w:rsid w:val="0002492A"/>
    <w:rsid w:val="000249BA"/>
    <w:rsid w:val="00024A12"/>
    <w:rsid w:val="00024A52"/>
    <w:rsid w:val="00024A5E"/>
    <w:rsid w:val="00024A7A"/>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CDE"/>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7"/>
    <w:rsid w:val="000252FC"/>
    <w:rsid w:val="000252FF"/>
    <w:rsid w:val="0002530E"/>
    <w:rsid w:val="00025353"/>
    <w:rsid w:val="00025374"/>
    <w:rsid w:val="000253F3"/>
    <w:rsid w:val="00025470"/>
    <w:rsid w:val="00025486"/>
    <w:rsid w:val="00025495"/>
    <w:rsid w:val="0002549F"/>
    <w:rsid w:val="000254C9"/>
    <w:rsid w:val="000254EC"/>
    <w:rsid w:val="0002551B"/>
    <w:rsid w:val="0002559C"/>
    <w:rsid w:val="000255A0"/>
    <w:rsid w:val="000255E6"/>
    <w:rsid w:val="00025604"/>
    <w:rsid w:val="00025629"/>
    <w:rsid w:val="00025632"/>
    <w:rsid w:val="00025642"/>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1B"/>
    <w:rsid w:val="00025A66"/>
    <w:rsid w:val="00025AC3"/>
    <w:rsid w:val="00025AD9"/>
    <w:rsid w:val="00025B18"/>
    <w:rsid w:val="00025B26"/>
    <w:rsid w:val="00025B5A"/>
    <w:rsid w:val="00025C09"/>
    <w:rsid w:val="00025C12"/>
    <w:rsid w:val="00025C59"/>
    <w:rsid w:val="00025CC3"/>
    <w:rsid w:val="00025CDD"/>
    <w:rsid w:val="00025CE1"/>
    <w:rsid w:val="00025D2B"/>
    <w:rsid w:val="00025D33"/>
    <w:rsid w:val="00025D42"/>
    <w:rsid w:val="00025D4D"/>
    <w:rsid w:val="00025D60"/>
    <w:rsid w:val="00025DC6"/>
    <w:rsid w:val="00025E07"/>
    <w:rsid w:val="00025E35"/>
    <w:rsid w:val="00025E50"/>
    <w:rsid w:val="00025EB5"/>
    <w:rsid w:val="00025EC5"/>
    <w:rsid w:val="00025EDD"/>
    <w:rsid w:val="00025F11"/>
    <w:rsid w:val="0002600F"/>
    <w:rsid w:val="0002606B"/>
    <w:rsid w:val="00026099"/>
    <w:rsid w:val="00026122"/>
    <w:rsid w:val="00026172"/>
    <w:rsid w:val="00026189"/>
    <w:rsid w:val="00026193"/>
    <w:rsid w:val="000261B5"/>
    <w:rsid w:val="000261E1"/>
    <w:rsid w:val="000262AA"/>
    <w:rsid w:val="000262B1"/>
    <w:rsid w:val="0002630D"/>
    <w:rsid w:val="00026371"/>
    <w:rsid w:val="000263B4"/>
    <w:rsid w:val="0002643B"/>
    <w:rsid w:val="00026447"/>
    <w:rsid w:val="00026475"/>
    <w:rsid w:val="0002652E"/>
    <w:rsid w:val="000265A3"/>
    <w:rsid w:val="000265B7"/>
    <w:rsid w:val="000265FF"/>
    <w:rsid w:val="00026691"/>
    <w:rsid w:val="000266D7"/>
    <w:rsid w:val="000266E8"/>
    <w:rsid w:val="0002678B"/>
    <w:rsid w:val="00026798"/>
    <w:rsid w:val="000267B9"/>
    <w:rsid w:val="000267C7"/>
    <w:rsid w:val="000267F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2B"/>
    <w:rsid w:val="00026A56"/>
    <w:rsid w:val="00026A84"/>
    <w:rsid w:val="00026A91"/>
    <w:rsid w:val="00026B1E"/>
    <w:rsid w:val="00026B92"/>
    <w:rsid w:val="00026BAB"/>
    <w:rsid w:val="00026C03"/>
    <w:rsid w:val="00026C13"/>
    <w:rsid w:val="00026C16"/>
    <w:rsid w:val="00026C2D"/>
    <w:rsid w:val="00026C41"/>
    <w:rsid w:val="00026C77"/>
    <w:rsid w:val="00026C98"/>
    <w:rsid w:val="00026CE9"/>
    <w:rsid w:val="00026CF7"/>
    <w:rsid w:val="00026D3B"/>
    <w:rsid w:val="00026D3F"/>
    <w:rsid w:val="00026DBA"/>
    <w:rsid w:val="00026DCF"/>
    <w:rsid w:val="00026E13"/>
    <w:rsid w:val="00026E4A"/>
    <w:rsid w:val="00026E5B"/>
    <w:rsid w:val="00026E66"/>
    <w:rsid w:val="00026EA6"/>
    <w:rsid w:val="00026ED9"/>
    <w:rsid w:val="00026F93"/>
    <w:rsid w:val="00026FBE"/>
    <w:rsid w:val="00026FDE"/>
    <w:rsid w:val="00026FFE"/>
    <w:rsid w:val="00027006"/>
    <w:rsid w:val="00027120"/>
    <w:rsid w:val="0002712F"/>
    <w:rsid w:val="00027147"/>
    <w:rsid w:val="000271B1"/>
    <w:rsid w:val="000271C8"/>
    <w:rsid w:val="000271E8"/>
    <w:rsid w:val="000271F7"/>
    <w:rsid w:val="00027214"/>
    <w:rsid w:val="00027247"/>
    <w:rsid w:val="00027260"/>
    <w:rsid w:val="00027275"/>
    <w:rsid w:val="0002729F"/>
    <w:rsid w:val="000273A5"/>
    <w:rsid w:val="000273D3"/>
    <w:rsid w:val="000273D4"/>
    <w:rsid w:val="000273E2"/>
    <w:rsid w:val="000273FC"/>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832"/>
    <w:rsid w:val="000278AD"/>
    <w:rsid w:val="000278EC"/>
    <w:rsid w:val="00027930"/>
    <w:rsid w:val="00027949"/>
    <w:rsid w:val="00027954"/>
    <w:rsid w:val="0002798F"/>
    <w:rsid w:val="000279A5"/>
    <w:rsid w:val="000279C3"/>
    <w:rsid w:val="00027A5A"/>
    <w:rsid w:val="00027A62"/>
    <w:rsid w:val="00027A7D"/>
    <w:rsid w:val="00027AA6"/>
    <w:rsid w:val="00027AB2"/>
    <w:rsid w:val="00027ADC"/>
    <w:rsid w:val="00027AE2"/>
    <w:rsid w:val="00027B38"/>
    <w:rsid w:val="00027B50"/>
    <w:rsid w:val="00027BAE"/>
    <w:rsid w:val="00027BBA"/>
    <w:rsid w:val="00027C16"/>
    <w:rsid w:val="00027C96"/>
    <w:rsid w:val="00027CAE"/>
    <w:rsid w:val="00027CC0"/>
    <w:rsid w:val="00027CE9"/>
    <w:rsid w:val="00027CFF"/>
    <w:rsid w:val="00027D23"/>
    <w:rsid w:val="00027D30"/>
    <w:rsid w:val="00027D49"/>
    <w:rsid w:val="00027D6F"/>
    <w:rsid w:val="00027D75"/>
    <w:rsid w:val="00027D8E"/>
    <w:rsid w:val="00027D9C"/>
    <w:rsid w:val="00027DF8"/>
    <w:rsid w:val="00027E31"/>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7E"/>
    <w:rsid w:val="00030496"/>
    <w:rsid w:val="000304A2"/>
    <w:rsid w:val="000304CF"/>
    <w:rsid w:val="00030506"/>
    <w:rsid w:val="0003054F"/>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3B"/>
    <w:rsid w:val="0003094A"/>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4F"/>
    <w:rsid w:val="00030DA9"/>
    <w:rsid w:val="00030E23"/>
    <w:rsid w:val="00030EA5"/>
    <w:rsid w:val="00030EEA"/>
    <w:rsid w:val="00030F72"/>
    <w:rsid w:val="00030F83"/>
    <w:rsid w:val="00030FA5"/>
    <w:rsid w:val="00030FC4"/>
    <w:rsid w:val="00030FC5"/>
    <w:rsid w:val="00030FE4"/>
    <w:rsid w:val="00031002"/>
    <w:rsid w:val="0003103D"/>
    <w:rsid w:val="0003107C"/>
    <w:rsid w:val="00031093"/>
    <w:rsid w:val="00031096"/>
    <w:rsid w:val="000310C3"/>
    <w:rsid w:val="00031121"/>
    <w:rsid w:val="00031123"/>
    <w:rsid w:val="00031136"/>
    <w:rsid w:val="00031149"/>
    <w:rsid w:val="0003117F"/>
    <w:rsid w:val="000311A5"/>
    <w:rsid w:val="000311C6"/>
    <w:rsid w:val="0003121A"/>
    <w:rsid w:val="00031267"/>
    <w:rsid w:val="0003126B"/>
    <w:rsid w:val="000312BE"/>
    <w:rsid w:val="000312ED"/>
    <w:rsid w:val="000312F9"/>
    <w:rsid w:val="00031378"/>
    <w:rsid w:val="0003137D"/>
    <w:rsid w:val="00031418"/>
    <w:rsid w:val="000314A6"/>
    <w:rsid w:val="000314C5"/>
    <w:rsid w:val="00031515"/>
    <w:rsid w:val="0003153E"/>
    <w:rsid w:val="0003155B"/>
    <w:rsid w:val="000315D2"/>
    <w:rsid w:val="00031601"/>
    <w:rsid w:val="00031615"/>
    <w:rsid w:val="00031647"/>
    <w:rsid w:val="0003167E"/>
    <w:rsid w:val="0003169D"/>
    <w:rsid w:val="0003171F"/>
    <w:rsid w:val="00031753"/>
    <w:rsid w:val="00031760"/>
    <w:rsid w:val="00031763"/>
    <w:rsid w:val="0003189B"/>
    <w:rsid w:val="00031972"/>
    <w:rsid w:val="00031973"/>
    <w:rsid w:val="00031986"/>
    <w:rsid w:val="000319DD"/>
    <w:rsid w:val="000319F6"/>
    <w:rsid w:val="00031A12"/>
    <w:rsid w:val="00031AB4"/>
    <w:rsid w:val="00031B57"/>
    <w:rsid w:val="00031B6E"/>
    <w:rsid w:val="00031C05"/>
    <w:rsid w:val="00031CAE"/>
    <w:rsid w:val="00031CE9"/>
    <w:rsid w:val="00031D4B"/>
    <w:rsid w:val="00031D5A"/>
    <w:rsid w:val="00031D69"/>
    <w:rsid w:val="00031DA3"/>
    <w:rsid w:val="00031E0B"/>
    <w:rsid w:val="00031E64"/>
    <w:rsid w:val="00031E83"/>
    <w:rsid w:val="00031EAF"/>
    <w:rsid w:val="00031F7B"/>
    <w:rsid w:val="00031FB6"/>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E6"/>
    <w:rsid w:val="000322F5"/>
    <w:rsid w:val="000322F8"/>
    <w:rsid w:val="0003231D"/>
    <w:rsid w:val="0003232E"/>
    <w:rsid w:val="00032363"/>
    <w:rsid w:val="000323B3"/>
    <w:rsid w:val="0003243C"/>
    <w:rsid w:val="00032448"/>
    <w:rsid w:val="0003245B"/>
    <w:rsid w:val="0003247B"/>
    <w:rsid w:val="0003255D"/>
    <w:rsid w:val="0003257F"/>
    <w:rsid w:val="000325EF"/>
    <w:rsid w:val="0003265E"/>
    <w:rsid w:val="0003266E"/>
    <w:rsid w:val="000326BF"/>
    <w:rsid w:val="000326C3"/>
    <w:rsid w:val="0003271D"/>
    <w:rsid w:val="00032744"/>
    <w:rsid w:val="0003275B"/>
    <w:rsid w:val="0003275C"/>
    <w:rsid w:val="000327A2"/>
    <w:rsid w:val="000327C2"/>
    <w:rsid w:val="000327C6"/>
    <w:rsid w:val="0003283F"/>
    <w:rsid w:val="0003291E"/>
    <w:rsid w:val="0003296F"/>
    <w:rsid w:val="000329A5"/>
    <w:rsid w:val="000329AA"/>
    <w:rsid w:val="00032A0D"/>
    <w:rsid w:val="00032A17"/>
    <w:rsid w:val="00032A49"/>
    <w:rsid w:val="00032A52"/>
    <w:rsid w:val="00032A9A"/>
    <w:rsid w:val="00032AA6"/>
    <w:rsid w:val="00032AAE"/>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71"/>
    <w:rsid w:val="00032FF9"/>
    <w:rsid w:val="00032FFB"/>
    <w:rsid w:val="0003303A"/>
    <w:rsid w:val="0003304A"/>
    <w:rsid w:val="00033056"/>
    <w:rsid w:val="000330A3"/>
    <w:rsid w:val="0003313F"/>
    <w:rsid w:val="00033147"/>
    <w:rsid w:val="0003315D"/>
    <w:rsid w:val="00033161"/>
    <w:rsid w:val="000331E2"/>
    <w:rsid w:val="000331E6"/>
    <w:rsid w:val="000331E7"/>
    <w:rsid w:val="000331EF"/>
    <w:rsid w:val="00033262"/>
    <w:rsid w:val="000332CD"/>
    <w:rsid w:val="000332D3"/>
    <w:rsid w:val="0003332B"/>
    <w:rsid w:val="00033354"/>
    <w:rsid w:val="000333AA"/>
    <w:rsid w:val="000333B8"/>
    <w:rsid w:val="0003346C"/>
    <w:rsid w:val="000334A8"/>
    <w:rsid w:val="000334C5"/>
    <w:rsid w:val="000334E6"/>
    <w:rsid w:val="00033515"/>
    <w:rsid w:val="00033554"/>
    <w:rsid w:val="0003355B"/>
    <w:rsid w:val="0003356C"/>
    <w:rsid w:val="0003359C"/>
    <w:rsid w:val="000335D2"/>
    <w:rsid w:val="000335F1"/>
    <w:rsid w:val="0003365F"/>
    <w:rsid w:val="0003368C"/>
    <w:rsid w:val="000336A9"/>
    <w:rsid w:val="00033714"/>
    <w:rsid w:val="00033775"/>
    <w:rsid w:val="0003377E"/>
    <w:rsid w:val="00033788"/>
    <w:rsid w:val="000337CA"/>
    <w:rsid w:val="0003380E"/>
    <w:rsid w:val="0003385E"/>
    <w:rsid w:val="00033887"/>
    <w:rsid w:val="00033899"/>
    <w:rsid w:val="0003389B"/>
    <w:rsid w:val="000338E8"/>
    <w:rsid w:val="000338EE"/>
    <w:rsid w:val="000338FE"/>
    <w:rsid w:val="0003392D"/>
    <w:rsid w:val="00033978"/>
    <w:rsid w:val="000339A1"/>
    <w:rsid w:val="000339D3"/>
    <w:rsid w:val="00033AD1"/>
    <w:rsid w:val="00033AD8"/>
    <w:rsid w:val="00033AEE"/>
    <w:rsid w:val="00033BD5"/>
    <w:rsid w:val="00033C22"/>
    <w:rsid w:val="00033C45"/>
    <w:rsid w:val="00033C4B"/>
    <w:rsid w:val="00033C73"/>
    <w:rsid w:val="00033C74"/>
    <w:rsid w:val="00033C84"/>
    <w:rsid w:val="00033D79"/>
    <w:rsid w:val="00033DA2"/>
    <w:rsid w:val="00033DAC"/>
    <w:rsid w:val="00033DC1"/>
    <w:rsid w:val="00033E23"/>
    <w:rsid w:val="00033EAD"/>
    <w:rsid w:val="00033EB5"/>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20"/>
    <w:rsid w:val="00034326"/>
    <w:rsid w:val="00034329"/>
    <w:rsid w:val="00034361"/>
    <w:rsid w:val="000343B4"/>
    <w:rsid w:val="000343DE"/>
    <w:rsid w:val="0003442F"/>
    <w:rsid w:val="00034462"/>
    <w:rsid w:val="0003447C"/>
    <w:rsid w:val="0003447E"/>
    <w:rsid w:val="000344E0"/>
    <w:rsid w:val="000344F2"/>
    <w:rsid w:val="0003454A"/>
    <w:rsid w:val="0003454E"/>
    <w:rsid w:val="000345A4"/>
    <w:rsid w:val="000345D7"/>
    <w:rsid w:val="0003461D"/>
    <w:rsid w:val="00034642"/>
    <w:rsid w:val="0003464B"/>
    <w:rsid w:val="0003467E"/>
    <w:rsid w:val="00034693"/>
    <w:rsid w:val="00034699"/>
    <w:rsid w:val="000346E8"/>
    <w:rsid w:val="00034707"/>
    <w:rsid w:val="00034709"/>
    <w:rsid w:val="0003472E"/>
    <w:rsid w:val="00034737"/>
    <w:rsid w:val="0003473A"/>
    <w:rsid w:val="000347AA"/>
    <w:rsid w:val="000347E3"/>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E4"/>
    <w:rsid w:val="00034C3C"/>
    <w:rsid w:val="00034C45"/>
    <w:rsid w:val="00034C5E"/>
    <w:rsid w:val="00034C7A"/>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93"/>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B23"/>
    <w:rsid w:val="00035B95"/>
    <w:rsid w:val="00035B9D"/>
    <w:rsid w:val="00035BCA"/>
    <w:rsid w:val="00035BE2"/>
    <w:rsid w:val="00035C45"/>
    <w:rsid w:val="00035C5F"/>
    <w:rsid w:val="00035C66"/>
    <w:rsid w:val="00035CBA"/>
    <w:rsid w:val="00035CD7"/>
    <w:rsid w:val="00035D3C"/>
    <w:rsid w:val="00035D6F"/>
    <w:rsid w:val="00035DC7"/>
    <w:rsid w:val="00035E58"/>
    <w:rsid w:val="00035E62"/>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53"/>
    <w:rsid w:val="00036075"/>
    <w:rsid w:val="00036091"/>
    <w:rsid w:val="00036096"/>
    <w:rsid w:val="000360B6"/>
    <w:rsid w:val="000360B9"/>
    <w:rsid w:val="000360E9"/>
    <w:rsid w:val="0003612A"/>
    <w:rsid w:val="0003613C"/>
    <w:rsid w:val="00036143"/>
    <w:rsid w:val="000361B4"/>
    <w:rsid w:val="000361C6"/>
    <w:rsid w:val="000361CA"/>
    <w:rsid w:val="00036207"/>
    <w:rsid w:val="0003627B"/>
    <w:rsid w:val="000362A5"/>
    <w:rsid w:val="000362B9"/>
    <w:rsid w:val="000362C4"/>
    <w:rsid w:val="0003630F"/>
    <w:rsid w:val="00036312"/>
    <w:rsid w:val="00036353"/>
    <w:rsid w:val="00036367"/>
    <w:rsid w:val="000363A0"/>
    <w:rsid w:val="000363C8"/>
    <w:rsid w:val="000363EE"/>
    <w:rsid w:val="00036438"/>
    <w:rsid w:val="0003644D"/>
    <w:rsid w:val="00036476"/>
    <w:rsid w:val="00036495"/>
    <w:rsid w:val="000364D8"/>
    <w:rsid w:val="000364EB"/>
    <w:rsid w:val="00036541"/>
    <w:rsid w:val="0003655D"/>
    <w:rsid w:val="00036586"/>
    <w:rsid w:val="000365EA"/>
    <w:rsid w:val="000365EC"/>
    <w:rsid w:val="000366A8"/>
    <w:rsid w:val="000366AD"/>
    <w:rsid w:val="000366B9"/>
    <w:rsid w:val="000366C0"/>
    <w:rsid w:val="000366DD"/>
    <w:rsid w:val="00036713"/>
    <w:rsid w:val="00036753"/>
    <w:rsid w:val="000367AA"/>
    <w:rsid w:val="000367BB"/>
    <w:rsid w:val="00036814"/>
    <w:rsid w:val="00036847"/>
    <w:rsid w:val="00036863"/>
    <w:rsid w:val="000368A1"/>
    <w:rsid w:val="000368F9"/>
    <w:rsid w:val="00036906"/>
    <w:rsid w:val="0003690B"/>
    <w:rsid w:val="0003691C"/>
    <w:rsid w:val="0003698F"/>
    <w:rsid w:val="000369B0"/>
    <w:rsid w:val="000369CA"/>
    <w:rsid w:val="000369CE"/>
    <w:rsid w:val="00036A39"/>
    <w:rsid w:val="00036A5B"/>
    <w:rsid w:val="00036A80"/>
    <w:rsid w:val="00036AB1"/>
    <w:rsid w:val="00036AD4"/>
    <w:rsid w:val="00036AF5"/>
    <w:rsid w:val="00036B9C"/>
    <w:rsid w:val="00036BC5"/>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E1C"/>
    <w:rsid w:val="00036E44"/>
    <w:rsid w:val="00036E73"/>
    <w:rsid w:val="00036E81"/>
    <w:rsid w:val="00036EE1"/>
    <w:rsid w:val="00037042"/>
    <w:rsid w:val="00037082"/>
    <w:rsid w:val="000370E0"/>
    <w:rsid w:val="00037102"/>
    <w:rsid w:val="00037129"/>
    <w:rsid w:val="00037185"/>
    <w:rsid w:val="000371A7"/>
    <w:rsid w:val="000371C2"/>
    <w:rsid w:val="0003733D"/>
    <w:rsid w:val="000373B4"/>
    <w:rsid w:val="000373BA"/>
    <w:rsid w:val="000373D3"/>
    <w:rsid w:val="00037409"/>
    <w:rsid w:val="00037433"/>
    <w:rsid w:val="000374B0"/>
    <w:rsid w:val="000375C3"/>
    <w:rsid w:val="00037653"/>
    <w:rsid w:val="00037665"/>
    <w:rsid w:val="00037698"/>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3C"/>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E1"/>
    <w:rsid w:val="00037CFC"/>
    <w:rsid w:val="00037D24"/>
    <w:rsid w:val="00037D51"/>
    <w:rsid w:val="00037DC4"/>
    <w:rsid w:val="00037E87"/>
    <w:rsid w:val="00037EA3"/>
    <w:rsid w:val="00037EE8"/>
    <w:rsid w:val="00037F09"/>
    <w:rsid w:val="00037F14"/>
    <w:rsid w:val="00037F31"/>
    <w:rsid w:val="00037F6F"/>
    <w:rsid w:val="00037FD7"/>
    <w:rsid w:val="00037FF5"/>
    <w:rsid w:val="0004000E"/>
    <w:rsid w:val="0004001C"/>
    <w:rsid w:val="00040034"/>
    <w:rsid w:val="0004003E"/>
    <w:rsid w:val="00040047"/>
    <w:rsid w:val="00040075"/>
    <w:rsid w:val="000400AF"/>
    <w:rsid w:val="000400F3"/>
    <w:rsid w:val="00040102"/>
    <w:rsid w:val="0004011A"/>
    <w:rsid w:val="0004013C"/>
    <w:rsid w:val="00040175"/>
    <w:rsid w:val="000401FC"/>
    <w:rsid w:val="0004020D"/>
    <w:rsid w:val="00040231"/>
    <w:rsid w:val="00040234"/>
    <w:rsid w:val="00040293"/>
    <w:rsid w:val="000402AE"/>
    <w:rsid w:val="000402BF"/>
    <w:rsid w:val="000402DF"/>
    <w:rsid w:val="0004030D"/>
    <w:rsid w:val="00040311"/>
    <w:rsid w:val="00040319"/>
    <w:rsid w:val="0004031C"/>
    <w:rsid w:val="0004034E"/>
    <w:rsid w:val="0004037A"/>
    <w:rsid w:val="00040382"/>
    <w:rsid w:val="00040392"/>
    <w:rsid w:val="00040396"/>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65"/>
    <w:rsid w:val="000407B3"/>
    <w:rsid w:val="000407D2"/>
    <w:rsid w:val="0004084A"/>
    <w:rsid w:val="0004086D"/>
    <w:rsid w:val="0004088E"/>
    <w:rsid w:val="000408F2"/>
    <w:rsid w:val="00040901"/>
    <w:rsid w:val="0004090C"/>
    <w:rsid w:val="00040915"/>
    <w:rsid w:val="00040921"/>
    <w:rsid w:val="00040940"/>
    <w:rsid w:val="0004094D"/>
    <w:rsid w:val="000409A0"/>
    <w:rsid w:val="000409AD"/>
    <w:rsid w:val="00040A86"/>
    <w:rsid w:val="00040A9C"/>
    <w:rsid w:val="00040AED"/>
    <w:rsid w:val="00040B3D"/>
    <w:rsid w:val="00040B3F"/>
    <w:rsid w:val="00040B52"/>
    <w:rsid w:val="00040B99"/>
    <w:rsid w:val="00040BBB"/>
    <w:rsid w:val="00040CB0"/>
    <w:rsid w:val="00040D2A"/>
    <w:rsid w:val="00040D46"/>
    <w:rsid w:val="00040E94"/>
    <w:rsid w:val="00040EB4"/>
    <w:rsid w:val="00040EBB"/>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2"/>
    <w:rsid w:val="00041154"/>
    <w:rsid w:val="00041174"/>
    <w:rsid w:val="000411BC"/>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81"/>
    <w:rsid w:val="00041904"/>
    <w:rsid w:val="00041998"/>
    <w:rsid w:val="000419A4"/>
    <w:rsid w:val="000419F9"/>
    <w:rsid w:val="00041A20"/>
    <w:rsid w:val="00041A83"/>
    <w:rsid w:val="00041A95"/>
    <w:rsid w:val="00041B11"/>
    <w:rsid w:val="00041B1C"/>
    <w:rsid w:val="00041BAA"/>
    <w:rsid w:val="00041BBA"/>
    <w:rsid w:val="00041BDC"/>
    <w:rsid w:val="00041BE7"/>
    <w:rsid w:val="00041BFE"/>
    <w:rsid w:val="00041C08"/>
    <w:rsid w:val="00041C20"/>
    <w:rsid w:val="00041C57"/>
    <w:rsid w:val="00041C68"/>
    <w:rsid w:val="00041C8E"/>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17"/>
    <w:rsid w:val="000421A2"/>
    <w:rsid w:val="000421FB"/>
    <w:rsid w:val="00042206"/>
    <w:rsid w:val="00042228"/>
    <w:rsid w:val="00042239"/>
    <w:rsid w:val="00042262"/>
    <w:rsid w:val="000422A3"/>
    <w:rsid w:val="000422FA"/>
    <w:rsid w:val="00042301"/>
    <w:rsid w:val="0004233C"/>
    <w:rsid w:val="000423AB"/>
    <w:rsid w:val="000423D9"/>
    <w:rsid w:val="0004247C"/>
    <w:rsid w:val="000424A8"/>
    <w:rsid w:val="000424DC"/>
    <w:rsid w:val="000425B4"/>
    <w:rsid w:val="000425D3"/>
    <w:rsid w:val="00042644"/>
    <w:rsid w:val="000426B4"/>
    <w:rsid w:val="000426B6"/>
    <w:rsid w:val="000426F8"/>
    <w:rsid w:val="000426FE"/>
    <w:rsid w:val="00042712"/>
    <w:rsid w:val="00042752"/>
    <w:rsid w:val="000427A8"/>
    <w:rsid w:val="00042879"/>
    <w:rsid w:val="000428A0"/>
    <w:rsid w:val="00042903"/>
    <w:rsid w:val="00042910"/>
    <w:rsid w:val="00042922"/>
    <w:rsid w:val="0004296B"/>
    <w:rsid w:val="00042993"/>
    <w:rsid w:val="000429AD"/>
    <w:rsid w:val="000429D0"/>
    <w:rsid w:val="000429DD"/>
    <w:rsid w:val="000429E1"/>
    <w:rsid w:val="00042A0E"/>
    <w:rsid w:val="00042A97"/>
    <w:rsid w:val="00042AAB"/>
    <w:rsid w:val="00042AB2"/>
    <w:rsid w:val="00042ADB"/>
    <w:rsid w:val="00042B00"/>
    <w:rsid w:val="00042B82"/>
    <w:rsid w:val="00042BC7"/>
    <w:rsid w:val="00042BCF"/>
    <w:rsid w:val="00042BD5"/>
    <w:rsid w:val="00042BDD"/>
    <w:rsid w:val="00042BDE"/>
    <w:rsid w:val="00042BE7"/>
    <w:rsid w:val="00042C26"/>
    <w:rsid w:val="00042C95"/>
    <w:rsid w:val="00042CA0"/>
    <w:rsid w:val="00042CC3"/>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2FF3"/>
    <w:rsid w:val="00043007"/>
    <w:rsid w:val="00043015"/>
    <w:rsid w:val="0004306E"/>
    <w:rsid w:val="00043086"/>
    <w:rsid w:val="000430AC"/>
    <w:rsid w:val="000430D1"/>
    <w:rsid w:val="000430D3"/>
    <w:rsid w:val="000430F9"/>
    <w:rsid w:val="000430FE"/>
    <w:rsid w:val="00043137"/>
    <w:rsid w:val="00043198"/>
    <w:rsid w:val="000431D2"/>
    <w:rsid w:val="00043294"/>
    <w:rsid w:val="000432EF"/>
    <w:rsid w:val="00043324"/>
    <w:rsid w:val="00043335"/>
    <w:rsid w:val="0004336C"/>
    <w:rsid w:val="00043393"/>
    <w:rsid w:val="0004344E"/>
    <w:rsid w:val="000434EB"/>
    <w:rsid w:val="00043512"/>
    <w:rsid w:val="00043536"/>
    <w:rsid w:val="00043565"/>
    <w:rsid w:val="000435A4"/>
    <w:rsid w:val="000435D2"/>
    <w:rsid w:val="000435F2"/>
    <w:rsid w:val="000435F5"/>
    <w:rsid w:val="00043600"/>
    <w:rsid w:val="000436AC"/>
    <w:rsid w:val="00043797"/>
    <w:rsid w:val="000437D5"/>
    <w:rsid w:val="00043810"/>
    <w:rsid w:val="00043812"/>
    <w:rsid w:val="0004386B"/>
    <w:rsid w:val="00043898"/>
    <w:rsid w:val="000438C5"/>
    <w:rsid w:val="000438CC"/>
    <w:rsid w:val="000438ED"/>
    <w:rsid w:val="00043904"/>
    <w:rsid w:val="00043949"/>
    <w:rsid w:val="0004394C"/>
    <w:rsid w:val="00043953"/>
    <w:rsid w:val="00043983"/>
    <w:rsid w:val="00043987"/>
    <w:rsid w:val="0004399C"/>
    <w:rsid w:val="00043A05"/>
    <w:rsid w:val="00043A24"/>
    <w:rsid w:val="00043A27"/>
    <w:rsid w:val="00043A38"/>
    <w:rsid w:val="00043A6E"/>
    <w:rsid w:val="00043AAD"/>
    <w:rsid w:val="00043ABB"/>
    <w:rsid w:val="00043AF0"/>
    <w:rsid w:val="00043B0B"/>
    <w:rsid w:val="00043B21"/>
    <w:rsid w:val="00043B91"/>
    <w:rsid w:val="00043BC1"/>
    <w:rsid w:val="00043C09"/>
    <w:rsid w:val="00043C24"/>
    <w:rsid w:val="00043C83"/>
    <w:rsid w:val="00043D16"/>
    <w:rsid w:val="00043D1A"/>
    <w:rsid w:val="00043D80"/>
    <w:rsid w:val="00043DA4"/>
    <w:rsid w:val="00043DB7"/>
    <w:rsid w:val="00043DFD"/>
    <w:rsid w:val="00043E2B"/>
    <w:rsid w:val="00043EF0"/>
    <w:rsid w:val="00043F44"/>
    <w:rsid w:val="00044069"/>
    <w:rsid w:val="00044076"/>
    <w:rsid w:val="000440D7"/>
    <w:rsid w:val="000440DB"/>
    <w:rsid w:val="000440F2"/>
    <w:rsid w:val="0004411A"/>
    <w:rsid w:val="000441E1"/>
    <w:rsid w:val="000441E9"/>
    <w:rsid w:val="000442AA"/>
    <w:rsid w:val="00044315"/>
    <w:rsid w:val="00044335"/>
    <w:rsid w:val="0004433E"/>
    <w:rsid w:val="00044354"/>
    <w:rsid w:val="000443E2"/>
    <w:rsid w:val="000443EC"/>
    <w:rsid w:val="00044404"/>
    <w:rsid w:val="0004441A"/>
    <w:rsid w:val="0004442F"/>
    <w:rsid w:val="00044487"/>
    <w:rsid w:val="000444B9"/>
    <w:rsid w:val="000444DA"/>
    <w:rsid w:val="0004452E"/>
    <w:rsid w:val="00044563"/>
    <w:rsid w:val="0004459C"/>
    <w:rsid w:val="000445BA"/>
    <w:rsid w:val="000445C3"/>
    <w:rsid w:val="000445D4"/>
    <w:rsid w:val="0004462C"/>
    <w:rsid w:val="00044637"/>
    <w:rsid w:val="00044698"/>
    <w:rsid w:val="0004469C"/>
    <w:rsid w:val="000446BF"/>
    <w:rsid w:val="000446F8"/>
    <w:rsid w:val="00044780"/>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DB"/>
    <w:rsid w:val="00044CE1"/>
    <w:rsid w:val="00044D12"/>
    <w:rsid w:val="00044D37"/>
    <w:rsid w:val="00044D55"/>
    <w:rsid w:val="00044D6F"/>
    <w:rsid w:val="00044D7C"/>
    <w:rsid w:val="00044D87"/>
    <w:rsid w:val="00044DB0"/>
    <w:rsid w:val="00044DB2"/>
    <w:rsid w:val="00044DD7"/>
    <w:rsid w:val="00044DE5"/>
    <w:rsid w:val="00044E5E"/>
    <w:rsid w:val="00044E68"/>
    <w:rsid w:val="00044E69"/>
    <w:rsid w:val="00044EA0"/>
    <w:rsid w:val="00044EF8"/>
    <w:rsid w:val="00044F10"/>
    <w:rsid w:val="00044F8C"/>
    <w:rsid w:val="00044FA1"/>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94"/>
    <w:rsid w:val="000455B6"/>
    <w:rsid w:val="00045643"/>
    <w:rsid w:val="0004564A"/>
    <w:rsid w:val="00045695"/>
    <w:rsid w:val="000456AF"/>
    <w:rsid w:val="000456D3"/>
    <w:rsid w:val="00045738"/>
    <w:rsid w:val="0004574A"/>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2A"/>
    <w:rsid w:val="00045A33"/>
    <w:rsid w:val="00045AB2"/>
    <w:rsid w:val="00045AF9"/>
    <w:rsid w:val="00045B23"/>
    <w:rsid w:val="00045B4B"/>
    <w:rsid w:val="00045B67"/>
    <w:rsid w:val="00045BA9"/>
    <w:rsid w:val="00045BBE"/>
    <w:rsid w:val="00045C10"/>
    <w:rsid w:val="00045C1B"/>
    <w:rsid w:val="00045C84"/>
    <w:rsid w:val="00045CB4"/>
    <w:rsid w:val="00045D3D"/>
    <w:rsid w:val="00045D61"/>
    <w:rsid w:val="00045D66"/>
    <w:rsid w:val="00045DD9"/>
    <w:rsid w:val="00045E01"/>
    <w:rsid w:val="00045E18"/>
    <w:rsid w:val="00045E49"/>
    <w:rsid w:val="00045E4A"/>
    <w:rsid w:val="00045E5A"/>
    <w:rsid w:val="00045EAF"/>
    <w:rsid w:val="00045F2F"/>
    <w:rsid w:val="00045F69"/>
    <w:rsid w:val="00045F6E"/>
    <w:rsid w:val="00045F7F"/>
    <w:rsid w:val="00045F8A"/>
    <w:rsid w:val="00045FA5"/>
    <w:rsid w:val="00046045"/>
    <w:rsid w:val="0004606D"/>
    <w:rsid w:val="0004610C"/>
    <w:rsid w:val="0004610D"/>
    <w:rsid w:val="00046125"/>
    <w:rsid w:val="00046157"/>
    <w:rsid w:val="0004615F"/>
    <w:rsid w:val="00046198"/>
    <w:rsid w:val="000461EB"/>
    <w:rsid w:val="00046291"/>
    <w:rsid w:val="000462B5"/>
    <w:rsid w:val="000462E7"/>
    <w:rsid w:val="00046304"/>
    <w:rsid w:val="0004642E"/>
    <w:rsid w:val="0004648C"/>
    <w:rsid w:val="00046587"/>
    <w:rsid w:val="000465DB"/>
    <w:rsid w:val="000465F8"/>
    <w:rsid w:val="00046634"/>
    <w:rsid w:val="00046635"/>
    <w:rsid w:val="0004663D"/>
    <w:rsid w:val="00046645"/>
    <w:rsid w:val="000466E2"/>
    <w:rsid w:val="00046759"/>
    <w:rsid w:val="000467B8"/>
    <w:rsid w:val="000467C2"/>
    <w:rsid w:val="000467DF"/>
    <w:rsid w:val="0004681C"/>
    <w:rsid w:val="0004685E"/>
    <w:rsid w:val="0004685F"/>
    <w:rsid w:val="00046871"/>
    <w:rsid w:val="0004687A"/>
    <w:rsid w:val="000468EF"/>
    <w:rsid w:val="00046901"/>
    <w:rsid w:val="00046953"/>
    <w:rsid w:val="0004695A"/>
    <w:rsid w:val="0004697F"/>
    <w:rsid w:val="00046A46"/>
    <w:rsid w:val="00046A8D"/>
    <w:rsid w:val="00046A97"/>
    <w:rsid w:val="00046AAC"/>
    <w:rsid w:val="00046AD2"/>
    <w:rsid w:val="00046ADE"/>
    <w:rsid w:val="00046B3F"/>
    <w:rsid w:val="00046B5B"/>
    <w:rsid w:val="00046B97"/>
    <w:rsid w:val="00046C97"/>
    <w:rsid w:val="00046CB3"/>
    <w:rsid w:val="00046CBE"/>
    <w:rsid w:val="00046CE1"/>
    <w:rsid w:val="00046D02"/>
    <w:rsid w:val="00046D4F"/>
    <w:rsid w:val="00046D7A"/>
    <w:rsid w:val="00046DA0"/>
    <w:rsid w:val="00046DA5"/>
    <w:rsid w:val="00046DB5"/>
    <w:rsid w:val="00046E1E"/>
    <w:rsid w:val="00046E3D"/>
    <w:rsid w:val="00046E68"/>
    <w:rsid w:val="00046E7B"/>
    <w:rsid w:val="00046E8C"/>
    <w:rsid w:val="00046ECA"/>
    <w:rsid w:val="00046F12"/>
    <w:rsid w:val="00046F4A"/>
    <w:rsid w:val="0004705D"/>
    <w:rsid w:val="00047063"/>
    <w:rsid w:val="00047083"/>
    <w:rsid w:val="00047086"/>
    <w:rsid w:val="00047088"/>
    <w:rsid w:val="00047095"/>
    <w:rsid w:val="000470B6"/>
    <w:rsid w:val="000470BB"/>
    <w:rsid w:val="0004711E"/>
    <w:rsid w:val="00047139"/>
    <w:rsid w:val="00047140"/>
    <w:rsid w:val="00047151"/>
    <w:rsid w:val="0004717F"/>
    <w:rsid w:val="0004719D"/>
    <w:rsid w:val="000471B4"/>
    <w:rsid w:val="000471C8"/>
    <w:rsid w:val="000471CE"/>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CE"/>
    <w:rsid w:val="000474EF"/>
    <w:rsid w:val="000474FC"/>
    <w:rsid w:val="000474FD"/>
    <w:rsid w:val="00047515"/>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8"/>
    <w:rsid w:val="000477FF"/>
    <w:rsid w:val="00047808"/>
    <w:rsid w:val="00047883"/>
    <w:rsid w:val="0004789A"/>
    <w:rsid w:val="000478A9"/>
    <w:rsid w:val="000478DF"/>
    <w:rsid w:val="000478FC"/>
    <w:rsid w:val="00047915"/>
    <w:rsid w:val="00047944"/>
    <w:rsid w:val="0004796D"/>
    <w:rsid w:val="0004799D"/>
    <w:rsid w:val="000479AB"/>
    <w:rsid w:val="000479BA"/>
    <w:rsid w:val="000479E7"/>
    <w:rsid w:val="00047A2F"/>
    <w:rsid w:val="00047A35"/>
    <w:rsid w:val="00047A61"/>
    <w:rsid w:val="00047A76"/>
    <w:rsid w:val="00047AB2"/>
    <w:rsid w:val="00047AF5"/>
    <w:rsid w:val="00047B25"/>
    <w:rsid w:val="00047B5F"/>
    <w:rsid w:val="00047B69"/>
    <w:rsid w:val="00047BB1"/>
    <w:rsid w:val="00047BD2"/>
    <w:rsid w:val="00047BE5"/>
    <w:rsid w:val="00047BF2"/>
    <w:rsid w:val="00047BF8"/>
    <w:rsid w:val="00047C58"/>
    <w:rsid w:val="00047C76"/>
    <w:rsid w:val="00047CE6"/>
    <w:rsid w:val="00047CF2"/>
    <w:rsid w:val="00047D19"/>
    <w:rsid w:val="00047D1A"/>
    <w:rsid w:val="00047D4D"/>
    <w:rsid w:val="00047D71"/>
    <w:rsid w:val="00047D7A"/>
    <w:rsid w:val="00047D7D"/>
    <w:rsid w:val="00047DC0"/>
    <w:rsid w:val="00047DC5"/>
    <w:rsid w:val="00047DCE"/>
    <w:rsid w:val="00047E20"/>
    <w:rsid w:val="00047E7D"/>
    <w:rsid w:val="00047EAE"/>
    <w:rsid w:val="00047ECB"/>
    <w:rsid w:val="00047EE7"/>
    <w:rsid w:val="00047F06"/>
    <w:rsid w:val="00047F33"/>
    <w:rsid w:val="00047F63"/>
    <w:rsid w:val="00047F83"/>
    <w:rsid w:val="00047FEF"/>
    <w:rsid w:val="00050036"/>
    <w:rsid w:val="0005006A"/>
    <w:rsid w:val="000500BD"/>
    <w:rsid w:val="00050103"/>
    <w:rsid w:val="0005013B"/>
    <w:rsid w:val="0005015D"/>
    <w:rsid w:val="00050211"/>
    <w:rsid w:val="00050245"/>
    <w:rsid w:val="00050255"/>
    <w:rsid w:val="00050296"/>
    <w:rsid w:val="0005029A"/>
    <w:rsid w:val="000502E7"/>
    <w:rsid w:val="00050307"/>
    <w:rsid w:val="00050329"/>
    <w:rsid w:val="000503AB"/>
    <w:rsid w:val="00050404"/>
    <w:rsid w:val="00050458"/>
    <w:rsid w:val="00050485"/>
    <w:rsid w:val="0005049B"/>
    <w:rsid w:val="000504FE"/>
    <w:rsid w:val="0005052B"/>
    <w:rsid w:val="00050532"/>
    <w:rsid w:val="00050538"/>
    <w:rsid w:val="00050590"/>
    <w:rsid w:val="000505C7"/>
    <w:rsid w:val="000505CB"/>
    <w:rsid w:val="000505DA"/>
    <w:rsid w:val="0005060D"/>
    <w:rsid w:val="00050628"/>
    <w:rsid w:val="0005063C"/>
    <w:rsid w:val="00050657"/>
    <w:rsid w:val="00050675"/>
    <w:rsid w:val="0005067F"/>
    <w:rsid w:val="0005068E"/>
    <w:rsid w:val="0005068F"/>
    <w:rsid w:val="00050714"/>
    <w:rsid w:val="00050719"/>
    <w:rsid w:val="00050720"/>
    <w:rsid w:val="00050749"/>
    <w:rsid w:val="00050796"/>
    <w:rsid w:val="000507EF"/>
    <w:rsid w:val="0005099B"/>
    <w:rsid w:val="000509B9"/>
    <w:rsid w:val="000509C9"/>
    <w:rsid w:val="000509D0"/>
    <w:rsid w:val="000509FA"/>
    <w:rsid w:val="000509FE"/>
    <w:rsid w:val="00050A46"/>
    <w:rsid w:val="00050A55"/>
    <w:rsid w:val="00050A96"/>
    <w:rsid w:val="00050AA3"/>
    <w:rsid w:val="00050AA8"/>
    <w:rsid w:val="00050ADA"/>
    <w:rsid w:val="00050B04"/>
    <w:rsid w:val="00050B43"/>
    <w:rsid w:val="00050B69"/>
    <w:rsid w:val="00050BC5"/>
    <w:rsid w:val="00050C02"/>
    <w:rsid w:val="00050C03"/>
    <w:rsid w:val="00050C12"/>
    <w:rsid w:val="00050C43"/>
    <w:rsid w:val="00050C4B"/>
    <w:rsid w:val="00050C92"/>
    <w:rsid w:val="00050CAC"/>
    <w:rsid w:val="00050CC2"/>
    <w:rsid w:val="00050CD5"/>
    <w:rsid w:val="00050CDB"/>
    <w:rsid w:val="00050CDC"/>
    <w:rsid w:val="00050D0B"/>
    <w:rsid w:val="00050D1A"/>
    <w:rsid w:val="00050D37"/>
    <w:rsid w:val="00050D46"/>
    <w:rsid w:val="00050D50"/>
    <w:rsid w:val="00050E30"/>
    <w:rsid w:val="00050E34"/>
    <w:rsid w:val="00050E3C"/>
    <w:rsid w:val="00050E8A"/>
    <w:rsid w:val="00050EE7"/>
    <w:rsid w:val="00050F02"/>
    <w:rsid w:val="00050F3D"/>
    <w:rsid w:val="00050F63"/>
    <w:rsid w:val="00050F9F"/>
    <w:rsid w:val="00050FA2"/>
    <w:rsid w:val="00051030"/>
    <w:rsid w:val="0005105D"/>
    <w:rsid w:val="0005106F"/>
    <w:rsid w:val="000510C1"/>
    <w:rsid w:val="000510F5"/>
    <w:rsid w:val="000510FE"/>
    <w:rsid w:val="00051154"/>
    <w:rsid w:val="0005116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DC"/>
    <w:rsid w:val="000513FD"/>
    <w:rsid w:val="00051408"/>
    <w:rsid w:val="0005140E"/>
    <w:rsid w:val="00051453"/>
    <w:rsid w:val="0005145E"/>
    <w:rsid w:val="00051475"/>
    <w:rsid w:val="000514E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61"/>
    <w:rsid w:val="000519B8"/>
    <w:rsid w:val="00051A01"/>
    <w:rsid w:val="00051A61"/>
    <w:rsid w:val="00051AD4"/>
    <w:rsid w:val="00051B3A"/>
    <w:rsid w:val="00051B64"/>
    <w:rsid w:val="00051B65"/>
    <w:rsid w:val="00051B83"/>
    <w:rsid w:val="00051BD7"/>
    <w:rsid w:val="00051C01"/>
    <w:rsid w:val="00051C4C"/>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4"/>
    <w:rsid w:val="00051E8A"/>
    <w:rsid w:val="00051F00"/>
    <w:rsid w:val="00051F17"/>
    <w:rsid w:val="00051F3C"/>
    <w:rsid w:val="00051F83"/>
    <w:rsid w:val="00051F9F"/>
    <w:rsid w:val="00051FE3"/>
    <w:rsid w:val="00051FE9"/>
    <w:rsid w:val="00052066"/>
    <w:rsid w:val="000520E8"/>
    <w:rsid w:val="000520EB"/>
    <w:rsid w:val="00052100"/>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3B8"/>
    <w:rsid w:val="000523F0"/>
    <w:rsid w:val="00052448"/>
    <w:rsid w:val="00052468"/>
    <w:rsid w:val="00052483"/>
    <w:rsid w:val="0005248B"/>
    <w:rsid w:val="0005249E"/>
    <w:rsid w:val="000524B4"/>
    <w:rsid w:val="000524B5"/>
    <w:rsid w:val="000524BB"/>
    <w:rsid w:val="000524FE"/>
    <w:rsid w:val="00052525"/>
    <w:rsid w:val="00052554"/>
    <w:rsid w:val="00052579"/>
    <w:rsid w:val="0005257C"/>
    <w:rsid w:val="00052584"/>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7F6"/>
    <w:rsid w:val="0005280D"/>
    <w:rsid w:val="000528F8"/>
    <w:rsid w:val="00052930"/>
    <w:rsid w:val="0005294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24"/>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59"/>
    <w:rsid w:val="00053297"/>
    <w:rsid w:val="000532CC"/>
    <w:rsid w:val="000532E8"/>
    <w:rsid w:val="000532EF"/>
    <w:rsid w:val="00053310"/>
    <w:rsid w:val="0005332C"/>
    <w:rsid w:val="000533B8"/>
    <w:rsid w:val="000533C5"/>
    <w:rsid w:val="000533E8"/>
    <w:rsid w:val="000534B6"/>
    <w:rsid w:val="000534F7"/>
    <w:rsid w:val="0005352B"/>
    <w:rsid w:val="0005354E"/>
    <w:rsid w:val="00053580"/>
    <w:rsid w:val="00053592"/>
    <w:rsid w:val="000535F9"/>
    <w:rsid w:val="00053636"/>
    <w:rsid w:val="00053662"/>
    <w:rsid w:val="000536A2"/>
    <w:rsid w:val="000536E9"/>
    <w:rsid w:val="00053776"/>
    <w:rsid w:val="00053782"/>
    <w:rsid w:val="000537E0"/>
    <w:rsid w:val="000537E6"/>
    <w:rsid w:val="00053829"/>
    <w:rsid w:val="00053919"/>
    <w:rsid w:val="0005398B"/>
    <w:rsid w:val="000539C0"/>
    <w:rsid w:val="000539D0"/>
    <w:rsid w:val="000539F5"/>
    <w:rsid w:val="00053A02"/>
    <w:rsid w:val="00053A0D"/>
    <w:rsid w:val="00053A4C"/>
    <w:rsid w:val="00053A66"/>
    <w:rsid w:val="00053AAF"/>
    <w:rsid w:val="00053B11"/>
    <w:rsid w:val="00053B44"/>
    <w:rsid w:val="00053B5F"/>
    <w:rsid w:val="00053B74"/>
    <w:rsid w:val="00053BDA"/>
    <w:rsid w:val="00053C3E"/>
    <w:rsid w:val="00053CEB"/>
    <w:rsid w:val="00053CF3"/>
    <w:rsid w:val="00053D00"/>
    <w:rsid w:val="00053D1D"/>
    <w:rsid w:val="00053D92"/>
    <w:rsid w:val="00053DA0"/>
    <w:rsid w:val="00053DC5"/>
    <w:rsid w:val="00053DDD"/>
    <w:rsid w:val="00053DEA"/>
    <w:rsid w:val="00053E25"/>
    <w:rsid w:val="00053E50"/>
    <w:rsid w:val="00053E69"/>
    <w:rsid w:val="00053E90"/>
    <w:rsid w:val="00053E9F"/>
    <w:rsid w:val="00053EB7"/>
    <w:rsid w:val="00053F01"/>
    <w:rsid w:val="00053F22"/>
    <w:rsid w:val="00053F2F"/>
    <w:rsid w:val="00053F56"/>
    <w:rsid w:val="00053FC0"/>
    <w:rsid w:val="00054064"/>
    <w:rsid w:val="00054089"/>
    <w:rsid w:val="0005412C"/>
    <w:rsid w:val="0005417C"/>
    <w:rsid w:val="000541AB"/>
    <w:rsid w:val="00054222"/>
    <w:rsid w:val="00054252"/>
    <w:rsid w:val="00054276"/>
    <w:rsid w:val="0005428C"/>
    <w:rsid w:val="000542A3"/>
    <w:rsid w:val="000542BB"/>
    <w:rsid w:val="000542E7"/>
    <w:rsid w:val="00054304"/>
    <w:rsid w:val="0005430F"/>
    <w:rsid w:val="00054313"/>
    <w:rsid w:val="0005433D"/>
    <w:rsid w:val="0005434A"/>
    <w:rsid w:val="0005435A"/>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8F4"/>
    <w:rsid w:val="00054939"/>
    <w:rsid w:val="00054961"/>
    <w:rsid w:val="0005497D"/>
    <w:rsid w:val="00054980"/>
    <w:rsid w:val="000549B7"/>
    <w:rsid w:val="000549B9"/>
    <w:rsid w:val="00054A0C"/>
    <w:rsid w:val="00054A16"/>
    <w:rsid w:val="00054A58"/>
    <w:rsid w:val="00054A86"/>
    <w:rsid w:val="00054A87"/>
    <w:rsid w:val="00054A91"/>
    <w:rsid w:val="00054A9B"/>
    <w:rsid w:val="00054B57"/>
    <w:rsid w:val="00054BE3"/>
    <w:rsid w:val="00054BF5"/>
    <w:rsid w:val="00054C7B"/>
    <w:rsid w:val="00054CC9"/>
    <w:rsid w:val="00054CCD"/>
    <w:rsid w:val="00054CD2"/>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4"/>
    <w:rsid w:val="000554EA"/>
    <w:rsid w:val="0005552F"/>
    <w:rsid w:val="00055554"/>
    <w:rsid w:val="00055559"/>
    <w:rsid w:val="00055579"/>
    <w:rsid w:val="00055584"/>
    <w:rsid w:val="00055585"/>
    <w:rsid w:val="000555A1"/>
    <w:rsid w:val="000555AE"/>
    <w:rsid w:val="000555C9"/>
    <w:rsid w:val="000555FD"/>
    <w:rsid w:val="00055613"/>
    <w:rsid w:val="00055614"/>
    <w:rsid w:val="00055672"/>
    <w:rsid w:val="00055686"/>
    <w:rsid w:val="00055699"/>
    <w:rsid w:val="000556A7"/>
    <w:rsid w:val="000556B9"/>
    <w:rsid w:val="000556BC"/>
    <w:rsid w:val="000556DA"/>
    <w:rsid w:val="000556E7"/>
    <w:rsid w:val="00055740"/>
    <w:rsid w:val="00055793"/>
    <w:rsid w:val="000557A8"/>
    <w:rsid w:val="000557B8"/>
    <w:rsid w:val="0005582B"/>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3"/>
    <w:rsid w:val="00055B97"/>
    <w:rsid w:val="00055BA7"/>
    <w:rsid w:val="00055BC7"/>
    <w:rsid w:val="00055C3C"/>
    <w:rsid w:val="00055C85"/>
    <w:rsid w:val="00055CA6"/>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1F"/>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6E"/>
    <w:rsid w:val="00056380"/>
    <w:rsid w:val="000563BB"/>
    <w:rsid w:val="0005640C"/>
    <w:rsid w:val="00056465"/>
    <w:rsid w:val="00056498"/>
    <w:rsid w:val="000564A9"/>
    <w:rsid w:val="000564D0"/>
    <w:rsid w:val="000564D5"/>
    <w:rsid w:val="000564FF"/>
    <w:rsid w:val="00056522"/>
    <w:rsid w:val="00056526"/>
    <w:rsid w:val="0005660C"/>
    <w:rsid w:val="00056622"/>
    <w:rsid w:val="00056633"/>
    <w:rsid w:val="0005666D"/>
    <w:rsid w:val="0005669A"/>
    <w:rsid w:val="000566EC"/>
    <w:rsid w:val="00056767"/>
    <w:rsid w:val="0005676F"/>
    <w:rsid w:val="00056797"/>
    <w:rsid w:val="00056806"/>
    <w:rsid w:val="0005680C"/>
    <w:rsid w:val="00056813"/>
    <w:rsid w:val="0005681B"/>
    <w:rsid w:val="0005682F"/>
    <w:rsid w:val="00056845"/>
    <w:rsid w:val="000568CA"/>
    <w:rsid w:val="0005690E"/>
    <w:rsid w:val="00056932"/>
    <w:rsid w:val="0005693B"/>
    <w:rsid w:val="0005697C"/>
    <w:rsid w:val="000569A2"/>
    <w:rsid w:val="000569B8"/>
    <w:rsid w:val="000569CA"/>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15"/>
    <w:rsid w:val="00056D25"/>
    <w:rsid w:val="00056D38"/>
    <w:rsid w:val="00056D8A"/>
    <w:rsid w:val="00056D8E"/>
    <w:rsid w:val="00056DB5"/>
    <w:rsid w:val="00056DD1"/>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42"/>
    <w:rsid w:val="0005754D"/>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D6"/>
    <w:rsid w:val="000577E1"/>
    <w:rsid w:val="00057837"/>
    <w:rsid w:val="00057856"/>
    <w:rsid w:val="0005789A"/>
    <w:rsid w:val="000578AE"/>
    <w:rsid w:val="000578DB"/>
    <w:rsid w:val="000578EF"/>
    <w:rsid w:val="0005799E"/>
    <w:rsid w:val="0005799F"/>
    <w:rsid w:val="000579C4"/>
    <w:rsid w:val="00057A1C"/>
    <w:rsid w:val="00057A47"/>
    <w:rsid w:val="00057AE3"/>
    <w:rsid w:val="00057AF0"/>
    <w:rsid w:val="00057B05"/>
    <w:rsid w:val="00057B07"/>
    <w:rsid w:val="00057BA3"/>
    <w:rsid w:val="00057BE5"/>
    <w:rsid w:val="00057C67"/>
    <w:rsid w:val="00057CCD"/>
    <w:rsid w:val="00057CDA"/>
    <w:rsid w:val="00057D00"/>
    <w:rsid w:val="00057D52"/>
    <w:rsid w:val="00057D8A"/>
    <w:rsid w:val="00057DA3"/>
    <w:rsid w:val="00057DC5"/>
    <w:rsid w:val="00057DD3"/>
    <w:rsid w:val="00057DE6"/>
    <w:rsid w:val="00057E09"/>
    <w:rsid w:val="00057E0D"/>
    <w:rsid w:val="00057E26"/>
    <w:rsid w:val="00057E43"/>
    <w:rsid w:val="00057E78"/>
    <w:rsid w:val="00057E85"/>
    <w:rsid w:val="00057EDC"/>
    <w:rsid w:val="00057EFB"/>
    <w:rsid w:val="00057F00"/>
    <w:rsid w:val="00057F39"/>
    <w:rsid w:val="00057F92"/>
    <w:rsid w:val="00060045"/>
    <w:rsid w:val="000600D5"/>
    <w:rsid w:val="0006011E"/>
    <w:rsid w:val="0006014A"/>
    <w:rsid w:val="00060167"/>
    <w:rsid w:val="000601B9"/>
    <w:rsid w:val="000601D3"/>
    <w:rsid w:val="000601FF"/>
    <w:rsid w:val="00060204"/>
    <w:rsid w:val="0006023E"/>
    <w:rsid w:val="00060273"/>
    <w:rsid w:val="0006027C"/>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1F"/>
    <w:rsid w:val="00060659"/>
    <w:rsid w:val="000606D3"/>
    <w:rsid w:val="000606F1"/>
    <w:rsid w:val="00060749"/>
    <w:rsid w:val="00060758"/>
    <w:rsid w:val="000607C2"/>
    <w:rsid w:val="00060815"/>
    <w:rsid w:val="0006083E"/>
    <w:rsid w:val="0006085B"/>
    <w:rsid w:val="0006089B"/>
    <w:rsid w:val="000608EA"/>
    <w:rsid w:val="000609B1"/>
    <w:rsid w:val="00060A76"/>
    <w:rsid w:val="00060A8F"/>
    <w:rsid w:val="00060AA6"/>
    <w:rsid w:val="00060AB6"/>
    <w:rsid w:val="00060B45"/>
    <w:rsid w:val="00060B4C"/>
    <w:rsid w:val="00060B85"/>
    <w:rsid w:val="00060B88"/>
    <w:rsid w:val="00060C48"/>
    <w:rsid w:val="00060C52"/>
    <w:rsid w:val="00060C5F"/>
    <w:rsid w:val="00060C64"/>
    <w:rsid w:val="00060CEF"/>
    <w:rsid w:val="00060D10"/>
    <w:rsid w:val="00060D3E"/>
    <w:rsid w:val="00060D74"/>
    <w:rsid w:val="00060D7B"/>
    <w:rsid w:val="00060DB0"/>
    <w:rsid w:val="00060E59"/>
    <w:rsid w:val="00060E9C"/>
    <w:rsid w:val="00060EAB"/>
    <w:rsid w:val="00060EB2"/>
    <w:rsid w:val="00060EF6"/>
    <w:rsid w:val="00060EF8"/>
    <w:rsid w:val="00060F1B"/>
    <w:rsid w:val="00060F3B"/>
    <w:rsid w:val="00060F52"/>
    <w:rsid w:val="00060F90"/>
    <w:rsid w:val="00060FE7"/>
    <w:rsid w:val="00060FEF"/>
    <w:rsid w:val="00061036"/>
    <w:rsid w:val="00061047"/>
    <w:rsid w:val="0006104F"/>
    <w:rsid w:val="00061068"/>
    <w:rsid w:val="00061071"/>
    <w:rsid w:val="00061074"/>
    <w:rsid w:val="00061108"/>
    <w:rsid w:val="00061168"/>
    <w:rsid w:val="0006119E"/>
    <w:rsid w:val="000611B0"/>
    <w:rsid w:val="000611D5"/>
    <w:rsid w:val="000611ED"/>
    <w:rsid w:val="000611FF"/>
    <w:rsid w:val="0006124E"/>
    <w:rsid w:val="00061251"/>
    <w:rsid w:val="00061256"/>
    <w:rsid w:val="0006126E"/>
    <w:rsid w:val="000612B3"/>
    <w:rsid w:val="000612D0"/>
    <w:rsid w:val="00061320"/>
    <w:rsid w:val="00061324"/>
    <w:rsid w:val="0006132D"/>
    <w:rsid w:val="0006137D"/>
    <w:rsid w:val="000613A3"/>
    <w:rsid w:val="000613BC"/>
    <w:rsid w:val="000613FB"/>
    <w:rsid w:val="00061453"/>
    <w:rsid w:val="00061480"/>
    <w:rsid w:val="00061488"/>
    <w:rsid w:val="00061490"/>
    <w:rsid w:val="0006149D"/>
    <w:rsid w:val="000614C6"/>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6D7"/>
    <w:rsid w:val="0006171F"/>
    <w:rsid w:val="00061739"/>
    <w:rsid w:val="0006173B"/>
    <w:rsid w:val="00061786"/>
    <w:rsid w:val="000617B2"/>
    <w:rsid w:val="00061818"/>
    <w:rsid w:val="00061842"/>
    <w:rsid w:val="0006184F"/>
    <w:rsid w:val="00061857"/>
    <w:rsid w:val="0006189E"/>
    <w:rsid w:val="000618C4"/>
    <w:rsid w:val="000618DC"/>
    <w:rsid w:val="000618FE"/>
    <w:rsid w:val="0006191E"/>
    <w:rsid w:val="0006193B"/>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C1B"/>
    <w:rsid w:val="00061C6A"/>
    <w:rsid w:val="00061CBD"/>
    <w:rsid w:val="00061CD0"/>
    <w:rsid w:val="00061CEA"/>
    <w:rsid w:val="00061D0F"/>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0F8"/>
    <w:rsid w:val="0006210C"/>
    <w:rsid w:val="00062153"/>
    <w:rsid w:val="0006217F"/>
    <w:rsid w:val="000621D5"/>
    <w:rsid w:val="000621D9"/>
    <w:rsid w:val="000621DA"/>
    <w:rsid w:val="00062206"/>
    <w:rsid w:val="0006225A"/>
    <w:rsid w:val="00062271"/>
    <w:rsid w:val="000622A7"/>
    <w:rsid w:val="0006234F"/>
    <w:rsid w:val="00062386"/>
    <w:rsid w:val="000623A2"/>
    <w:rsid w:val="00062416"/>
    <w:rsid w:val="00062467"/>
    <w:rsid w:val="0006249E"/>
    <w:rsid w:val="000624D2"/>
    <w:rsid w:val="000624DA"/>
    <w:rsid w:val="00062510"/>
    <w:rsid w:val="0006251A"/>
    <w:rsid w:val="00062575"/>
    <w:rsid w:val="0006257C"/>
    <w:rsid w:val="00062613"/>
    <w:rsid w:val="00062669"/>
    <w:rsid w:val="0006269C"/>
    <w:rsid w:val="000626CC"/>
    <w:rsid w:val="0006270E"/>
    <w:rsid w:val="00062713"/>
    <w:rsid w:val="0006276F"/>
    <w:rsid w:val="000627CF"/>
    <w:rsid w:val="0006280D"/>
    <w:rsid w:val="00062821"/>
    <w:rsid w:val="00062833"/>
    <w:rsid w:val="00062834"/>
    <w:rsid w:val="000628B1"/>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7F"/>
    <w:rsid w:val="00062F81"/>
    <w:rsid w:val="00062FA2"/>
    <w:rsid w:val="0006303C"/>
    <w:rsid w:val="0006304A"/>
    <w:rsid w:val="00063097"/>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D"/>
    <w:rsid w:val="00063659"/>
    <w:rsid w:val="00063661"/>
    <w:rsid w:val="00063667"/>
    <w:rsid w:val="000636A4"/>
    <w:rsid w:val="000636E2"/>
    <w:rsid w:val="0006374F"/>
    <w:rsid w:val="0006376F"/>
    <w:rsid w:val="0006381A"/>
    <w:rsid w:val="0006385F"/>
    <w:rsid w:val="000638C8"/>
    <w:rsid w:val="0006398B"/>
    <w:rsid w:val="000639CF"/>
    <w:rsid w:val="000639DC"/>
    <w:rsid w:val="00063A47"/>
    <w:rsid w:val="00063AA5"/>
    <w:rsid w:val="00063AB1"/>
    <w:rsid w:val="00063B1E"/>
    <w:rsid w:val="00063B61"/>
    <w:rsid w:val="00063BA9"/>
    <w:rsid w:val="00063BCE"/>
    <w:rsid w:val="00063BFC"/>
    <w:rsid w:val="00063C17"/>
    <w:rsid w:val="00063C7A"/>
    <w:rsid w:val="00063C97"/>
    <w:rsid w:val="00063C98"/>
    <w:rsid w:val="00063C99"/>
    <w:rsid w:val="00063CFC"/>
    <w:rsid w:val="00063D35"/>
    <w:rsid w:val="00063D82"/>
    <w:rsid w:val="00063DF3"/>
    <w:rsid w:val="00063E16"/>
    <w:rsid w:val="00063E4E"/>
    <w:rsid w:val="00063E4F"/>
    <w:rsid w:val="00063E6D"/>
    <w:rsid w:val="00063F03"/>
    <w:rsid w:val="00063F0E"/>
    <w:rsid w:val="00063F41"/>
    <w:rsid w:val="00063F81"/>
    <w:rsid w:val="00063F87"/>
    <w:rsid w:val="00064007"/>
    <w:rsid w:val="0006403F"/>
    <w:rsid w:val="00064046"/>
    <w:rsid w:val="00064051"/>
    <w:rsid w:val="0006408E"/>
    <w:rsid w:val="000640BB"/>
    <w:rsid w:val="00064142"/>
    <w:rsid w:val="00064158"/>
    <w:rsid w:val="000641D7"/>
    <w:rsid w:val="00064217"/>
    <w:rsid w:val="00064282"/>
    <w:rsid w:val="000642A2"/>
    <w:rsid w:val="000642F4"/>
    <w:rsid w:val="00064314"/>
    <w:rsid w:val="00064326"/>
    <w:rsid w:val="0006436F"/>
    <w:rsid w:val="000643B6"/>
    <w:rsid w:val="0006442C"/>
    <w:rsid w:val="0006448A"/>
    <w:rsid w:val="000644D1"/>
    <w:rsid w:val="00064515"/>
    <w:rsid w:val="00064521"/>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4F"/>
    <w:rsid w:val="00064B63"/>
    <w:rsid w:val="00064B76"/>
    <w:rsid w:val="00064B94"/>
    <w:rsid w:val="00064B9E"/>
    <w:rsid w:val="00064BB5"/>
    <w:rsid w:val="00064BD3"/>
    <w:rsid w:val="00064BD6"/>
    <w:rsid w:val="00064BEE"/>
    <w:rsid w:val="00064C79"/>
    <w:rsid w:val="00064CAE"/>
    <w:rsid w:val="00064CEE"/>
    <w:rsid w:val="00064CF5"/>
    <w:rsid w:val="00064CFC"/>
    <w:rsid w:val="00064CFF"/>
    <w:rsid w:val="00064D35"/>
    <w:rsid w:val="00064D4F"/>
    <w:rsid w:val="00064D64"/>
    <w:rsid w:val="00064D86"/>
    <w:rsid w:val="00064DDB"/>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0E7"/>
    <w:rsid w:val="000651A3"/>
    <w:rsid w:val="000651A7"/>
    <w:rsid w:val="000651B9"/>
    <w:rsid w:val="000651CB"/>
    <w:rsid w:val="00065205"/>
    <w:rsid w:val="00065242"/>
    <w:rsid w:val="00065297"/>
    <w:rsid w:val="000652AC"/>
    <w:rsid w:val="0006536A"/>
    <w:rsid w:val="00065381"/>
    <w:rsid w:val="0006540E"/>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AD"/>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FE"/>
    <w:rsid w:val="00065E4B"/>
    <w:rsid w:val="00065E4F"/>
    <w:rsid w:val="00065E93"/>
    <w:rsid w:val="00065EA0"/>
    <w:rsid w:val="00065EA6"/>
    <w:rsid w:val="00065ED6"/>
    <w:rsid w:val="0006601B"/>
    <w:rsid w:val="00066049"/>
    <w:rsid w:val="00066060"/>
    <w:rsid w:val="00066091"/>
    <w:rsid w:val="000660B2"/>
    <w:rsid w:val="00066111"/>
    <w:rsid w:val="00066132"/>
    <w:rsid w:val="00066174"/>
    <w:rsid w:val="000661AA"/>
    <w:rsid w:val="000661CD"/>
    <w:rsid w:val="000661E0"/>
    <w:rsid w:val="00066214"/>
    <w:rsid w:val="0006622E"/>
    <w:rsid w:val="0006624B"/>
    <w:rsid w:val="00066280"/>
    <w:rsid w:val="000662BC"/>
    <w:rsid w:val="000662F6"/>
    <w:rsid w:val="000662FD"/>
    <w:rsid w:val="00066389"/>
    <w:rsid w:val="000663C0"/>
    <w:rsid w:val="000663CE"/>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84A"/>
    <w:rsid w:val="00066876"/>
    <w:rsid w:val="00066893"/>
    <w:rsid w:val="00066895"/>
    <w:rsid w:val="000668DB"/>
    <w:rsid w:val="00066967"/>
    <w:rsid w:val="0006699E"/>
    <w:rsid w:val="000669B0"/>
    <w:rsid w:val="000669B8"/>
    <w:rsid w:val="000669BA"/>
    <w:rsid w:val="00066A10"/>
    <w:rsid w:val="00066A22"/>
    <w:rsid w:val="00066A49"/>
    <w:rsid w:val="00066A58"/>
    <w:rsid w:val="00066AF5"/>
    <w:rsid w:val="00066B0F"/>
    <w:rsid w:val="00066B74"/>
    <w:rsid w:val="00066C30"/>
    <w:rsid w:val="00066C64"/>
    <w:rsid w:val="00066C75"/>
    <w:rsid w:val="00066C9E"/>
    <w:rsid w:val="00066CCE"/>
    <w:rsid w:val="00066D02"/>
    <w:rsid w:val="00066D44"/>
    <w:rsid w:val="00066D70"/>
    <w:rsid w:val="00066DF4"/>
    <w:rsid w:val="00066E8F"/>
    <w:rsid w:val="00066E91"/>
    <w:rsid w:val="00066EA7"/>
    <w:rsid w:val="00066ED0"/>
    <w:rsid w:val="00066ED4"/>
    <w:rsid w:val="00066EFF"/>
    <w:rsid w:val="00066F04"/>
    <w:rsid w:val="00066F08"/>
    <w:rsid w:val="00066F0F"/>
    <w:rsid w:val="00066F17"/>
    <w:rsid w:val="00066F36"/>
    <w:rsid w:val="00066FE4"/>
    <w:rsid w:val="00066FE9"/>
    <w:rsid w:val="00067016"/>
    <w:rsid w:val="00067037"/>
    <w:rsid w:val="0006706C"/>
    <w:rsid w:val="000670E2"/>
    <w:rsid w:val="0006711A"/>
    <w:rsid w:val="00067146"/>
    <w:rsid w:val="00067169"/>
    <w:rsid w:val="00067180"/>
    <w:rsid w:val="00067236"/>
    <w:rsid w:val="0006723E"/>
    <w:rsid w:val="0006723F"/>
    <w:rsid w:val="0006725F"/>
    <w:rsid w:val="00067281"/>
    <w:rsid w:val="000672D7"/>
    <w:rsid w:val="000672D8"/>
    <w:rsid w:val="000672DE"/>
    <w:rsid w:val="00067353"/>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6D5"/>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3"/>
    <w:rsid w:val="00067A85"/>
    <w:rsid w:val="00067AC3"/>
    <w:rsid w:val="00067B3B"/>
    <w:rsid w:val="00067B59"/>
    <w:rsid w:val="00067BF6"/>
    <w:rsid w:val="00067C2C"/>
    <w:rsid w:val="00067C2D"/>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80"/>
    <w:rsid w:val="00070094"/>
    <w:rsid w:val="00070126"/>
    <w:rsid w:val="00070150"/>
    <w:rsid w:val="00070158"/>
    <w:rsid w:val="000701C7"/>
    <w:rsid w:val="000701F5"/>
    <w:rsid w:val="00070265"/>
    <w:rsid w:val="000702AD"/>
    <w:rsid w:val="00070356"/>
    <w:rsid w:val="00070389"/>
    <w:rsid w:val="000703C5"/>
    <w:rsid w:val="000703C6"/>
    <w:rsid w:val="00070412"/>
    <w:rsid w:val="00070415"/>
    <w:rsid w:val="00070420"/>
    <w:rsid w:val="0007044F"/>
    <w:rsid w:val="00070453"/>
    <w:rsid w:val="0007045D"/>
    <w:rsid w:val="0007055A"/>
    <w:rsid w:val="00070564"/>
    <w:rsid w:val="000705AA"/>
    <w:rsid w:val="000705AD"/>
    <w:rsid w:val="000705CD"/>
    <w:rsid w:val="000705F5"/>
    <w:rsid w:val="00070676"/>
    <w:rsid w:val="00070681"/>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EF"/>
    <w:rsid w:val="000709F4"/>
    <w:rsid w:val="00070A52"/>
    <w:rsid w:val="00070A60"/>
    <w:rsid w:val="00070A67"/>
    <w:rsid w:val="00070A75"/>
    <w:rsid w:val="00070AF9"/>
    <w:rsid w:val="00070B18"/>
    <w:rsid w:val="00070B6F"/>
    <w:rsid w:val="00070B88"/>
    <w:rsid w:val="00070B93"/>
    <w:rsid w:val="00070B97"/>
    <w:rsid w:val="00070BCD"/>
    <w:rsid w:val="00070BE8"/>
    <w:rsid w:val="00070C8F"/>
    <w:rsid w:val="00070D45"/>
    <w:rsid w:val="00070D4D"/>
    <w:rsid w:val="00070D5A"/>
    <w:rsid w:val="00070D7F"/>
    <w:rsid w:val="00070DAB"/>
    <w:rsid w:val="00070DF5"/>
    <w:rsid w:val="00070E0E"/>
    <w:rsid w:val="00070E22"/>
    <w:rsid w:val="00070E26"/>
    <w:rsid w:val="00070E42"/>
    <w:rsid w:val="00070E8B"/>
    <w:rsid w:val="00070EBD"/>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2D4"/>
    <w:rsid w:val="0007132A"/>
    <w:rsid w:val="0007133D"/>
    <w:rsid w:val="0007135C"/>
    <w:rsid w:val="00071367"/>
    <w:rsid w:val="0007136A"/>
    <w:rsid w:val="000713A6"/>
    <w:rsid w:val="00071430"/>
    <w:rsid w:val="0007146E"/>
    <w:rsid w:val="0007149C"/>
    <w:rsid w:val="000714F1"/>
    <w:rsid w:val="00071508"/>
    <w:rsid w:val="00071542"/>
    <w:rsid w:val="000715B2"/>
    <w:rsid w:val="00071612"/>
    <w:rsid w:val="00071663"/>
    <w:rsid w:val="00071708"/>
    <w:rsid w:val="00071723"/>
    <w:rsid w:val="00071742"/>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1E"/>
    <w:rsid w:val="00072220"/>
    <w:rsid w:val="00072253"/>
    <w:rsid w:val="000722C7"/>
    <w:rsid w:val="00072318"/>
    <w:rsid w:val="00072347"/>
    <w:rsid w:val="0007238A"/>
    <w:rsid w:val="00072423"/>
    <w:rsid w:val="000724C4"/>
    <w:rsid w:val="000724FA"/>
    <w:rsid w:val="0007255F"/>
    <w:rsid w:val="0007256D"/>
    <w:rsid w:val="00072582"/>
    <w:rsid w:val="00072585"/>
    <w:rsid w:val="000725D4"/>
    <w:rsid w:val="00072641"/>
    <w:rsid w:val="0007264A"/>
    <w:rsid w:val="00072652"/>
    <w:rsid w:val="000726D6"/>
    <w:rsid w:val="00072736"/>
    <w:rsid w:val="00072785"/>
    <w:rsid w:val="000727C4"/>
    <w:rsid w:val="000727E4"/>
    <w:rsid w:val="0007289B"/>
    <w:rsid w:val="000728E7"/>
    <w:rsid w:val="00072948"/>
    <w:rsid w:val="0007294C"/>
    <w:rsid w:val="0007295B"/>
    <w:rsid w:val="0007299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EEB"/>
    <w:rsid w:val="00072F02"/>
    <w:rsid w:val="00072F16"/>
    <w:rsid w:val="00072F8A"/>
    <w:rsid w:val="0007303B"/>
    <w:rsid w:val="00073097"/>
    <w:rsid w:val="000730FD"/>
    <w:rsid w:val="00073116"/>
    <w:rsid w:val="00073141"/>
    <w:rsid w:val="0007319B"/>
    <w:rsid w:val="000731FB"/>
    <w:rsid w:val="0007321F"/>
    <w:rsid w:val="00073221"/>
    <w:rsid w:val="0007326C"/>
    <w:rsid w:val="000732A3"/>
    <w:rsid w:val="000732F9"/>
    <w:rsid w:val="0007331B"/>
    <w:rsid w:val="0007336F"/>
    <w:rsid w:val="00073393"/>
    <w:rsid w:val="000733F3"/>
    <w:rsid w:val="000733FA"/>
    <w:rsid w:val="0007341B"/>
    <w:rsid w:val="0007341C"/>
    <w:rsid w:val="00073443"/>
    <w:rsid w:val="00073445"/>
    <w:rsid w:val="00073509"/>
    <w:rsid w:val="0007352F"/>
    <w:rsid w:val="00073547"/>
    <w:rsid w:val="00073559"/>
    <w:rsid w:val="00073581"/>
    <w:rsid w:val="000735AA"/>
    <w:rsid w:val="000735B8"/>
    <w:rsid w:val="000735DE"/>
    <w:rsid w:val="00073608"/>
    <w:rsid w:val="00073659"/>
    <w:rsid w:val="00073670"/>
    <w:rsid w:val="0007369F"/>
    <w:rsid w:val="000736AC"/>
    <w:rsid w:val="000736BF"/>
    <w:rsid w:val="000736D7"/>
    <w:rsid w:val="000736EB"/>
    <w:rsid w:val="0007371A"/>
    <w:rsid w:val="00073787"/>
    <w:rsid w:val="00073795"/>
    <w:rsid w:val="000737C1"/>
    <w:rsid w:val="000737C9"/>
    <w:rsid w:val="000737DA"/>
    <w:rsid w:val="00073806"/>
    <w:rsid w:val="00073813"/>
    <w:rsid w:val="000738AE"/>
    <w:rsid w:val="000738C1"/>
    <w:rsid w:val="000738E1"/>
    <w:rsid w:val="00073908"/>
    <w:rsid w:val="000739B9"/>
    <w:rsid w:val="00073A0C"/>
    <w:rsid w:val="00073A15"/>
    <w:rsid w:val="00073A18"/>
    <w:rsid w:val="00073A30"/>
    <w:rsid w:val="00073A43"/>
    <w:rsid w:val="00073AC5"/>
    <w:rsid w:val="00073AD6"/>
    <w:rsid w:val="00073C09"/>
    <w:rsid w:val="00073C52"/>
    <w:rsid w:val="00073C61"/>
    <w:rsid w:val="00073C78"/>
    <w:rsid w:val="00073CC0"/>
    <w:rsid w:val="00073CC4"/>
    <w:rsid w:val="00073CC6"/>
    <w:rsid w:val="00073CD2"/>
    <w:rsid w:val="00073CF4"/>
    <w:rsid w:val="00073CFD"/>
    <w:rsid w:val="00073D1C"/>
    <w:rsid w:val="00073D34"/>
    <w:rsid w:val="00073D42"/>
    <w:rsid w:val="00073D81"/>
    <w:rsid w:val="00073D8C"/>
    <w:rsid w:val="00073DA2"/>
    <w:rsid w:val="00073DFE"/>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E9"/>
    <w:rsid w:val="000743F7"/>
    <w:rsid w:val="00074408"/>
    <w:rsid w:val="00074409"/>
    <w:rsid w:val="00074414"/>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4D"/>
    <w:rsid w:val="000747AD"/>
    <w:rsid w:val="000747D1"/>
    <w:rsid w:val="000747EB"/>
    <w:rsid w:val="00074823"/>
    <w:rsid w:val="00074872"/>
    <w:rsid w:val="00074879"/>
    <w:rsid w:val="00074893"/>
    <w:rsid w:val="000748D2"/>
    <w:rsid w:val="00074908"/>
    <w:rsid w:val="00074935"/>
    <w:rsid w:val="0007495B"/>
    <w:rsid w:val="00074992"/>
    <w:rsid w:val="00074A00"/>
    <w:rsid w:val="00074A6F"/>
    <w:rsid w:val="00074AB4"/>
    <w:rsid w:val="00074AD3"/>
    <w:rsid w:val="00074AEC"/>
    <w:rsid w:val="00074B23"/>
    <w:rsid w:val="00074B53"/>
    <w:rsid w:val="00074B7B"/>
    <w:rsid w:val="00074BC6"/>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EA6"/>
    <w:rsid w:val="00074F3A"/>
    <w:rsid w:val="00074F83"/>
    <w:rsid w:val="00074FA1"/>
    <w:rsid w:val="00074FB1"/>
    <w:rsid w:val="00074FC1"/>
    <w:rsid w:val="00074FED"/>
    <w:rsid w:val="0007509F"/>
    <w:rsid w:val="0007511A"/>
    <w:rsid w:val="00075122"/>
    <w:rsid w:val="00075135"/>
    <w:rsid w:val="00075139"/>
    <w:rsid w:val="0007517E"/>
    <w:rsid w:val="00075196"/>
    <w:rsid w:val="000751BF"/>
    <w:rsid w:val="000751DC"/>
    <w:rsid w:val="000751F6"/>
    <w:rsid w:val="00075220"/>
    <w:rsid w:val="000752A9"/>
    <w:rsid w:val="0007531D"/>
    <w:rsid w:val="0007534C"/>
    <w:rsid w:val="00075380"/>
    <w:rsid w:val="0007539C"/>
    <w:rsid w:val="000753D6"/>
    <w:rsid w:val="00075468"/>
    <w:rsid w:val="000754D0"/>
    <w:rsid w:val="00075569"/>
    <w:rsid w:val="000755C3"/>
    <w:rsid w:val="000755CA"/>
    <w:rsid w:val="00075616"/>
    <w:rsid w:val="00075643"/>
    <w:rsid w:val="00075650"/>
    <w:rsid w:val="0007568D"/>
    <w:rsid w:val="000756DE"/>
    <w:rsid w:val="00075721"/>
    <w:rsid w:val="00075747"/>
    <w:rsid w:val="00075777"/>
    <w:rsid w:val="00075783"/>
    <w:rsid w:val="00075792"/>
    <w:rsid w:val="000757A3"/>
    <w:rsid w:val="000757DD"/>
    <w:rsid w:val="000757F2"/>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03"/>
    <w:rsid w:val="00075B12"/>
    <w:rsid w:val="00075B21"/>
    <w:rsid w:val="00075B39"/>
    <w:rsid w:val="00075BA0"/>
    <w:rsid w:val="00075BC9"/>
    <w:rsid w:val="00075C37"/>
    <w:rsid w:val="00075C72"/>
    <w:rsid w:val="00075C83"/>
    <w:rsid w:val="00075C85"/>
    <w:rsid w:val="00075CA4"/>
    <w:rsid w:val="00075CDD"/>
    <w:rsid w:val="00075D5B"/>
    <w:rsid w:val="00075E08"/>
    <w:rsid w:val="00075E37"/>
    <w:rsid w:val="00075F22"/>
    <w:rsid w:val="00075F4B"/>
    <w:rsid w:val="00075F5C"/>
    <w:rsid w:val="00075F71"/>
    <w:rsid w:val="00075F7B"/>
    <w:rsid w:val="00075FCC"/>
    <w:rsid w:val="00076010"/>
    <w:rsid w:val="00076021"/>
    <w:rsid w:val="0007612B"/>
    <w:rsid w:val="00076137"/>
    <w:rsid w:val="0007616B"/>
    <w:rsid w:val="0007617C"/>
    <w:rsid w:val="0007626C"/>
    <w:rsid w:val="00076339"/>
    <w:rsid w:val="00076383"/>
    <w:rsid w:val="00076439"/>
    <w:rsid w:val="00076481"/>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35"/>
    <w:rsid w:val="00076785"/>
    <w:rsid w:val="000767A5"/>
    <w:rsid w:val="000767B3"/>
    <w:rsid w:val="000767C0"/>
    <w:rsid w:val="000767D4"/>
    <w:rsid w:val="000767FA"/>
    <w:rsid w:val="00076810"/>
    <w:rsid w:val="00076824"/>
    <w:rsid w:val="0007683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37"/>
    <w:rsid w:val="00076B3E"/>
    <w:rsid w:val="00076B5E"/>
    <w:rsid w:val="00076BDB"/>
    <w:rsid w:val="00076BED"/>
    <w:rsid w:val="00076C06"/>
    <w:rsid w:val="00076C62"/>
    <w:rsid w:val="00076CCA"/>
    <w:rsid w:val="00076CEE"/>
    <w:rsid w:val="00076D10"/>
    <w:rsid w:val="00076D67"/>
    <w:rsid w:val="00076E14"/>
    <w:rsid w:val="00076E19"/>
    <w:rsid w:val="00076E63"/>
    <w:rsid w:val="00076E6D"/>
    <w:rsid w:val="00076E88"/>
    <w:rsid w:val="00076E8D"/>
    <w:rsid w:val="00076E92"/>
    <w:rsid w:val="00076E94"/>
    <w:rsid w:val="00076ED4"/>
    <w:rsid w:val="00076F1F"/>
    <w:rsid w:val="00076F66"/>
    <w:rsid w:val="00076F67"/>
    <w:rsid w:val="00077032"/>
    <w:rsid w:val="0007703C"/>
    <w:rsid w:val="0007704B"/>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1D"/>
    <w:rsid w:val="0007772B"/>
    <w:rsid w:val="00077736"/>
    <w:rsid w:val="0007776E"/>
    <w:rsid w:val="00077786"/>
    <w:rsid w:val="00077788"/>
    <w:rsid w:val="0007779E"/>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A"/>
    <w:rsid w:val="00077D6F"/>
    <w:rsid w:val="00077D74"/>
    <w:rsid w:val="00077D96"/>
    <w:rsid w:val="00077DB6"/>
    <w:rsid w:val="00077DF9"/>
    <w:rsid w:val="00077E2B"/>
    <w:rsid w:val="00077E4C"/>
    <w:rsid w:val="00077EAB"/>
    <w:rsid w:val="00077EC2"/>
    <w:rsid w:val="00077EE0"/>
    <w:rsid w:val="00077EE4"/>
    <w:rsid w:val="00077F09"/>
    <w:rsid w:val="00077F18"/>
    <w:rsid w:val="00077F7A"/>
    <w:rsid w:val="00077FC2"/>
    <w:rsid w:val="00080029"/>
    <w:rsid w:val="0008003B"/>
    <w:rsid w:val="0008004C"/>
    <w:rsid w:val="0008005F"/>
    <w:rsid w:val="000800C4"/>
    <w:rsid w:val="000800CA"/>
    <w:rsid w:val="00080158"/>
    <w:rsid w:val="00080185"/>
    <w:rsid w:val="000801BB"/>
    <w:rsid w:val="000801C4"/>
    <w:rsid w:val="0008026E"/>
    <w:rsid w:val="00080290"/>
    <w:rsid w:val="000802BD"/>
    <w:rsid w:val="000802C4"/>
    <w:rsid w:val="000802E4"/>
    <w:rsid w:val="0008035E"/>
    <w:rsid w:val="000803A1"/>
    <w:rsid w:val="00080406"/>
    <w:rsid w:val="00080453"/>
    <w:rsid w:val="00080478"/>
    <w:rsid w:val="000804B4"/>
    <w:rsid w:val="000804FA"/>
    <w:rsid w:val="0008050D"/>
    <w:rsid w:val="00080528"/>
    <w:rsid w:val="0008054C"/>
    <w:rsid w:val="0008055A"/>
    <w:rsid w:val="0008057B"/>
    <w:rsid w:val="000805C0"/>
    <w:rsid w:val="000805E2"/>
    <w:rsid w:val="000805E5"/>
    <w:rsid w:val="00080622"/>
    <w:rsid w:val="0008064D"/>
    <w:rsid w:val="00080651"/>
    <w:rsid w:val="00080669"/>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C2C"/>
    <w:rsid w:val="00080C97"/>
    <w:rsid w:val="00080C9B"/>
    <w:rsid w:val="00080CC4"/>
    <w:rsid w:val="00080CC6"/>
    <w:rsid w:val="00080D36"/>
    <w:rsid w:val="00080D50"/>
    <w:rsid w:val="00080D59"/>
    <w:rsid w:val="00080DA7"/>
    <w:rsid w:val="00080DBE"/>
    <w:rsid w:val="00080E21"/>
    <w:rsid w:val="00080E32"/>
    <w:rsid w:val="00080E73"/>
    <w:rsid w:val="00080EA4"/>
    <w:rsid w:val="00080F3B"/>
    <w:rsid w:val="00080F9B"/>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80"/>
    <w:rsid w:val="0008139A"/>
    <w:rsid w:val="000813BD"/>
    <w:rsid w:val="0008140C"/>
    <w:rsid w:val="0008142F"/>
    <w:rsid w:val="00081441"/>
    <w:rsid w:val="00081442"/>
    <w:rsid w:val="000814BC"/>
    <w:rsid w:val="000814EA"/>
    <w:rsid w:val="00081539"/>
    <w:rsid w:val="00081571"/>
    <w:rsid w:val="00081629"/>
    <w:rsid w:val="00081674"/>
    <w:rsid w:val="00081689"/>
    <w:rsid w:val="000816B8"/>
    <w:rsid w:val="00081723"/>
    <w:rsid w:val="00081730"/>
    <w:rsid w:val="000817BC"/>
    <w:rsid w:val="000817C2"/>
    <w:rsid w:val="000817C7"/>
    <w:rsid w:val="00081832"/>
    <w:rsid w:val="0008183A"/>
    <w:rsid w:val="00081852"/>
    <w:rsid w:val="0008186D"/>
    <w:rsid w:val="0008188D"/>
    <w:rsid w:val="000818F6"/>
    <w:rsid w:val="0008192C"/>
    <w:rsid w:val="0008194E"/>
    <w:rsid w:val="00081972"/>
    <w:rsid w:val="00081987"/>
    <w:rsid w:val="000819A8"/>
    <w:rsid w:val="000819C2"/>
    <w:rsid w:val="000819CE"/>
    <w:rsid w:val="000819D9"/>
    <w:rsid w:val="00081A64"/>
    <w:rsid w:val="00081A81"/>
    <w:rsid w:val="00081A82"/>
    <w:rsid w:val="00081AA9"/>
    <w:rsid w:val="00081AD2"/>
    <w:rsid w:val="00081B00"/>
    <w:rsid w:val="00081B05"/>
    <w:rsid w:val="00081B1B"/>
    <w:rsid w:val="00081B51"/>
    <w:rsid w:val="00081B59"/>
    <w:rsid w:val="00081B79"/>
    <w:rsid w:val="00081BE5"/>
    <w:rsid w:val="00081C0A"/>
    <w:rsid w:val="00081C10"/>
    <w:rsid w:val="00081C58"/>
    <w:rsid w:val="00081CC3"/>
    <w:rsid w:val="00081CDC"/>
    <w:rsid w:val="00081CE8"/>
    <w:rsid w:val="00081CEA"/>
    <w:rsid w:val="00081CF3"/>
    <w:rsid w:val="00081D38"/>
    <w:rsid w:val="00081D6D"/>
    <w:rsid w:val="00081D9D"/>
    <w:rsid w:val="00081DA2"/>
    <w:rsid w:val="00081E23"/>
    <w:rsid w:val="00081E3E"/>
    <w:rsid w:val="00081E41"/>
    <w:rsid w:val="00081E57"/>
    <w:rsid w:val="00081EE3"/>
    <w:rsid w:val="00081F07"/>
    <w:rsid w:val="00081F8F"/>
    <w:rsid w:val="00081FA6"/>
    <w:rsid w:val="00081FCE"/>
    <w:rsid w:val="00081FE0"/>
    <w:rsid w:val="00082067"/>
    <w:rsid w:val="00082116"/>
    <w:rsid w:val="00082143"/>
    <w:rsid w:val="0008214A"/>
    <w:rsid w:val="00082180"/>
    <w:rsid w:val="000821B9"/>
    <w:rsid w:val="000821C5"/>
    <w:rsid w:val="000821FF"/>
    <w:rsid w:val="00082214"/>
    <w:rsid w:val="0008230F"/>
    <w:rsid w:val="00082330"/>
    <w:rsid w:val="00082341"/>
    <w:rsid w:val="00082370"/>
    <w:rsid w:val="00082408"/>
    <w:rsid w:val="00082479"/>
    <w:rsid w:val="000824DB"/>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35"/>
    <w:rsid w:val="00082946"/>
    <w:rsid w:val="00082980"/>
    <w:rsid w:val="000829B1"/>
    <w:rsid w:val="00082A45"/>
    <w:rsid w:val="00082A75"/>
    <w:rsid w:val="00082A90"/>
    <w:rsid w:val="00082AC1"/>
    <w:rsid w:val="00082B3A"/>
    <w:rsid w:val="00082B3B"/>
    <w:rsid w:val="00082B3D"/>
    <w:rsid w:val="00082B4A"/>
    <w:rsid w:val="00082BA6"/>
    <w:rsid w:val="00082BBD"/>
    <w:rsid w:val="00082BC5"/>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4"/>
    <w:rsid w:val="00082F15"/>
    <w:rsid w:val="00082F65"/>
    <w:rsid w:val="00082F83"/>
    <w:rsid w:val="0008301D"/>
    <w:rsid w:val="0008302B"/>
    <w:rsid w:val="00083042"/>
    <w:rsid w:val="00083072"/>
    <w:rsid w:val="000830CA"/>
    <w:rsid w:val="000830DA"/>
    <w:rsid w:val="000830E9"/>
    <w:rsid w:val="000830EE"/>
    <w:rsid w:val="0008312F"/>
    <w:rsid w:val="00083175"/>
    <w:rsid w:val="00083187"/>
    <w:rsid w:val="00083204"/>
    <w:rsid w:val="00083206"/>
    <w:rsid w:val="00083229"/>
    <w:rsid w:val="0008326C"/>
    <w:rsid w:val="00083270"/>
    <w:rsid w:val="00083326"/>
    <w:rsid w:val="0008332C"/>
    <w:rsid w:val="00083381"/>
    <w:rsid w:val="000833B2"/>
    <w:rsid w:val="000833CF"/>
    <w:rsid w:val="000833FE"/>
    <w:rsid w:val="0008342D"/>
    <w:rsid w:val="0008346A"/>
    <w:rsid w:val="000834BB"/>
    <w:rsid w:val="0008350C"/>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D4"/>
    <w:rsid w:val="00083914"/>
    <w:rsid w:val="0008398A"/>
    <w:rsid w:val="000839A5"/>
    <w:rsid w:val="000839E8"/>
    <w:rsid w:val="000839F0"/>
    <w:rsid w:val="00083A6B"/>
    <w:rsid w:val="00083A9A"/>
    <w:rsid w:val="00083AB1"/>
    <w:rsid w:val="00083B11"/>
    <w:rsid w:val="00083BBB"/>
    <w:rsid w:val="00083BE5"/>
    <w:rsid w:val="00083C49"/>
    <w:rsid w:val="00083C80"/>
    <w:rsid w:val="00083C8E"/>
    <w:rsid w:val="00083C96"/>
    <w:rsid w:val="00083CD7"/>
    <w:rsid w:val="00083CDC"/>
    <w:rsid w:val="00083CFB"/>
    <w:rsid w:val="00083D2A"/>
    <w:rsid w:val="00083D2B"/>
    <w:rsid w:val="00083D33"/>
    <w:rsid w:val="00083D37"/>
    <w:rsid w:val="00083D7A"/>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6C"/>
    <w:rsid w:val="00084381"/>
    <w:rsid w:val="0008442C"/>
    <w:rsid w:val="0008448C"/>
    <w:rsid w:val="000844C0"/>
    <w:rsid w:val="000844F2"/>
    <w:rsid w:val="00084503"/>
    <w:rsid w:val="0008453A"/>
    <w:rsid w:val="0008454D"/>
    <w:rsid w:val="00084564"/>
    <w:rsid w:val="0008457B"/>
    <w:rsid w:val="000845D6"/>
    <w:rsid w:val="000845E1"/>
    <w:rsid w:val="000845EA"/>
    <w:rsid w:val="000845F6"/>
    <w:rsid w:val="00084629"/>
    <w:rsid w:val="00084636"/>
    <w:rsid w:val="00084665"/>
    <w:rsid w:val="000846EE"/>
    <w:rsid w:val="0008471A"/>
    <w:rsid w:val="0008475A"/>
    <w:rsid w:val="00084768"/>
    <w:rsid w:val="0008479E"/>
    <w:rsid w:val="000847B6"/>
    <w:rsid w:val="000847E8"/>
    <w:rsid w:val="000847F7"/>
    <w:rsid w:val="00084801"/>
    <w:rsid w:val="00084832"/>
    <w:rsid w:val="0008485E"/>
    <w:rsid w:val="000848AB"/>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0F"/>
    <w:rsid w:val="00084B3E"/>
    <w:rsid w:val="00084B40"/>
    <w:rsid w:val="00084B6D"/>
    <w:rsid w:val="00084B75"/>
    <w:rsid w:val="00084B8C"/>
    <w:rsid w:val="00084B9F"/>
    <w:rsid w:val="00084BAF"/>
    <w:rsid w:val="00084C03"/>
    <w:rsid w:val="00084C15"/>
    <w:rsid w:val="00084C86"/>
    <w:rsid w:val="00084CD4"/>
    <w:rsid w:val="00084D16"/>
    <w:rsid w:val="00084D37"/>
    <w:rsid w:val="00084E01"/>
    <w:rsid w:val="00084E13"/>
    <w:rsid w:val="00084E3A"/>
    <w:rsid w:val="00084E62"/>
    <w:rsid w:val="00084E8D"/>
    <w:rsid w:val="00084E94"/>
    <w:rsid w:val="00084EA7"/>
    <w:rsid w:val="00084F34"/>
    <w:rsid w:val="00084F57"/>
    <w:rsid w:val="00084F61"/>
    <w:rsid w:val="00084F67"/>
    <w:rsid w:val="00084F77"/>
    <w:rsid w:val="00084FAD"/>
    <w:rsid w:val="00085014"/>
    <w:rsid w:val="0008501B"/>
    <w:rsid w:val="00085084"/>
    <w:rsid w:val="0008509C"/>
    <w:rsid w:val="000850A7"/>
    <w:rsid w:val="000850DD"/>
    <w:rsid w:val="000850FC"/>
    <w:rsid w:val="0008512F"/>
    <w:rsid w:val="0008514E"/>
    <w:rsid w:val="000851A6"/>
    <w:rsid w:val="000851E1"/>
    <w:rsid w:val="00085213"/>
    <w:rsid w:val="00085217"/>
    <w:rsid w:val="000852D5"/>
    <w:rsid w:val="0008531E"/>
    <w:rsid w:val="00085362"/>
    <w:rsid w:val="0008536C"/>
    <w:rsid w:val="00085372"/>
    <w:rsid w:val="00085382"/>
    <w:rsid w:val="0008538B"/>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8A1"/>
    <w:rsid w:val="0008591E"/>
    <w:rsid w:val="00085934"/>
    <w:rsid w:val="0008593D"/>
    <w:rsid w:val="00085959"/>
    <w:rsid w:val="000859A4"/>
    <w:rsid w:val="000859B3"/>
    <w:rsid w:val="000859F5"/>
    <w:rsid w:val="00085A10"/>
    <w:rsid w:val="00085A58"/>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24"/>
    <w:rsid w:val="00085DC6"/>
    <w:rsid w:val="00085DDB"/>
    <w:rsid w:val="00085DF2"/>
    <w:rsid w:val="00085E0E"/>
    <w:rsid w:val="00085E19"/>
    <w:rsid w:val="00085E31"/>
    <w:rsid w:val="00085E5B"/>
    <w:rsid w:val="00085EB3"/>
    <w:rsid w:val="00085EBD"/>
    <w:rsid w:val="00085F1D"/>
    <w:rsid w:val="00085F4C"/>
    <w:rsid w:val="00085F6E"/>
    <w:rsid w:val="00085F86"/>
    <w:rsid w:val="00085FC6"/>
    <w:rsid w:val="00085FEF"/>
    <w:rsid w:val="0008603A"/>
    <w:rsid w:val="00086082"/>
    <w:rsid w:val="00086085"/>
    <w:rsid w:val="0008608F"/>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A4"/>
    <w:rsid w:val="000863DB"/>
    <w:rsid w:val="00086406"/>
    <w:rsid w:val="00086461"/>
    <w:rsid w:val="0008646B"/>
    <w:rsid w:val="0008646D"/>
    <w:rsid w:val="0008648C"/>
    <w:rsid w:val="0008648E"/>
    <w:rsid w:val="0008649E"/>
    <w:rsid w:val="000864EB"/>
    <w:rsid w:val="00086514"/>
    <w:rsid w:val="0008654B"/>
    <w:rsid w:val="00086573"/>
    <w:rsid w:val="000865EC"/>
    <w:rsid w:val="00086616"/>
    <w:rsid w:val="0008664F"/>
    <w:rsid w:val="0008666B"/>
    <w:rsid w:val="0008668D"/>
    <w:rsid w:val="000866A7"/>
    <w:rsid w:val="000866BC"/>
    <w:rsid w:val="0008670C"/>
    <w:rsid w:val="00086732"/>
    <w:rsid w:val="00086738"/>
    <w:rsid w:val="0008677C"/>
    <w:rsid w:val="000867B1"/>
    <w:rsid w:val="000867CE"/>
    <w:rsid w:val="000867D5"/>
    <w:rsid w:val="00086818"/>
    <w:rsid w:val="00086848"/>
    <w:rsid w:val="00086854"/>
    <w:rsid w:val="000868D2"/>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DE8"/>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27"/>
    <w:rsid w:val="0008744F"/>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1D"/>
    <w:rsid w:val="00087B41"/>
    <w:rsid w:val="00087B7C"/>
    <w:rsid w:val="00087BC0"/>
    <w:rsid w:val="00087BCE"/>
    <w:rsid w:val="00087D87"/>
    <w:rsid w:val="00087DD3"/>
    <w:rsid w:val="00087E2D"/>
    <w:rsid w:val="00087E8C"/>
    <w:rsid w:val="00087EC8"/>
    <w:rsid w:val="00087ED1"/>
    <w:rsid w:val="00087EED"/>
    <w:rsid w:val="00087F18"/>
    <w:rsid w:val="00087F2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44"/>
    <w:rsid w:val="00090146"/>
    <w:rsid w:val="0009015D"/>
    <w:rsid w:val="0009018A"/>
    <w:rsid w:val="0009019B"/>
    <w:rsid w:val="000901E1"/>
    <w:rsid w:val="000901F8"/>
    <w:rsid w:val="0009020A"/>
    <w:rsid w:val="00090235"/>
    <w:rsid w:val="0009023C"/>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487"/>
    <w:rsid w:val="00090502"/>
    <w:rsid w:val="00090504"/>
    <w:rsid w:val="00090528"/>
    <w:rsid w:val="0009056B"/>
    <w:rsid w:val="00090610"/>
    <w:rsid w:val="0009061D"/>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37"/>
    <w:rsid w:val="00090862"/>
    <w:rsid w:val="00090865"/>
    <w:rsid w:val="00090866"/>
    <w:rsid w:val="00090979"/>
    <w:rsid w:val="0009097C"/>
    <w:rsid w:val="0009097E"/>
    <w:rsid w:val="0009098E"/>
    <w:rsid w:val="00090994"/>
    <w:rsid w:val="0009099B"/>
    <w:rsid w:val="000909E4"/>
    <w:rsid w:val="000909FA"/>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0"/>
    <w:rsid w:val="00090DD7"/>
    <w:rsid w:val="00090E23"/>
    <w:rsid w:val="00090E2B"/>
    <w:rsid w:val="00090E40"/>
    <w:rsid w:val="00090E44"/>
    <w:rsid w:val="00090E6E"/>
    <w:rsid w:val="00090EAF"/>
    <w:rsid w:val="00090EC0"/>
    <w:rsid w:val="00090ED9"/>
    <w:rsid w:val="00090EDE"/>
    <w:rsid w:val="00090F24"/>
    <w:rsid w:val="00090F57"/>
    <w:rsid w:val="00090F5F"/>
    <w:rsid w:val="00090F72"/>
    <w:rsid w:val="00090F8D"/>
    <w:rsid w:val="00090F92"/>
    <w:rsid w:val="00090F96"/>
    <w:rsid w:val="00090FA7"/>
    <w:rsid w:val="00090FBA"/>
    <w:rsid w:val="00090FDE"/>
    <w:rsid w:val="0009103B"/>
    <w:rsid w:val="0009104B"/>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21E"/>
    <w:rsid w:val="00091315"/>
    <w:rsid w:val="00091328"/>
    <w:rsid w:val="00091334"/>
    <w:rsid w:val="0009135F"/>
    <w:rsid w:val="0009138E"/>
    <w:rsid w:val="000913E1"/>
    <w:rsid w:val="000913F8"/>
    <w:rsid w:val="000913FD"/>
    <w:rsid w:val="00091400"/>
    <w:rsid w:val="0009141C"/>
    <w:rsid w:val="0009143F"/>
    <w:rsid w:val="0009144B"/>
    <w:rsid w:val="0009145F"/>
    <w:rsid w:val="000914C6"/>
    <w:rsid w:val="000914CE"/>
    <w:rsid w:val="000914E4"/>
    <w:rsid w:val="000914EA"/>
    <w:rsid w:val="0009151B"/>
    <w:rsid w:val="00091541"/>
    <w:rsid w:val="000915F8"/>
    <w:rsid w:val="0009160C"/>
    <w:rsid w:val="00091646"/>
    <w:rsid w:val="0009165B"/>
    <w:rsid w:val="00091708"/>
    <w:rsid w:val="0009171F"/>
    <w:rsid w:val="00091729"/>
    <w:rsid w:val="00091769"/>
    <w:rsid w:val="00091781"/>
    <w:rsid w:val="00091795"/>
    <w:rsid w:val="000917B7"/>
    <w:rsid w:val="000917C5"/>
    <w:rsid w:val="0009180D"/>
    <w:rsid w:val="0009180E"/>
    <w:rsid w:val="00091814"/>
    <w:rsid w:val="0009183E"/>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C7"/>
    <w:rsid w:val="00091BD5"/>
    <w:rsid w:val="00091BF4"/>
    <w:rsid w:val="00091C6D"/>
    <w:rsid w:val="00091C79"/>
    <w:rsid w:val="00091C80"/>
    <w:rsid w:val="00091D82"/>
    <w:rsid w:val="00091D97"/>
    <w:rsid w:val="00091DF4"/>
    <w:rsid w:val="00091E4D"/>
    <w:rsid w:val="00091E73"/>
    <w:rsid w:val="00091F04"/>
    <w:rsid w:val="00091F23"/>
    <w:rsid w:val="00092026"/>
    <w:rsid w:val="0009202D"/>
    <w:rsid w:val="0009207A"/>
    <w:rsid w:val="00092091"/>
    <w:rsid w:val="00092146"/>
    <w:rsid w:val="00092232"/>
    <w:rsid w:val="0009227E"/>
    <w:rsid w:val="00092295"/>
    <w:rsid w:val="000922C6"/>
    <w:rsid w:val="000922E9"/>
    <w:rsid w:val="00092311"/>
    <w:rsid w:val="0009237A"/>
    <w:rsid w:val="000923BD"/>
    <w:rsid w:val="000923C6"/>
    <w:rsid w:val="000923EC"/>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1C"/>
    <w:rsid w:val="00092825"/>
    <w:rsid w:val="0009286F"/>
    <w:rsid w:val="00092898"/>
    <w:rsid w:val="0009289C"/>
    <w:rsid w:val="0009289D"/>
    <w:rsid w:val="00092909"/>
    <w:rsid w:val="00092914"/>
    <w:rsid w:val="0009291E"/>
    <w:rsid w:val="0009291F"/>
    <w:rsid w:val="00092920"/>
    <w:rsid w:val="0009296C"/>
    <w:rsid w:val="000929B7"/>
    <w:rsid w:val="00092A99"/>
    <w:rsid w:val="00092AB5"/>
    <w:rsid w:val="00092AD4"/>
    <w:rsid w:val="00092AE5"/>
    <w:rsid w:val="00092B43"/>
    <w:rsid w:val="00092B73"/>
    <w:rsid w:val="00092B89"/>
    <w:rsid w:val="00092B96"/>
    <w:rsid w:val="00092BE8"/>
    <w:rsid w:val="00092C27"/>
    <w:rsid w:val="00092CB2"/>
    <w:rsid w:val="00092CB4"/>
    <w:rsid w:val="00092CC2"/>
    <w:rsid w:val="00092CE0"/>
    <w:rsid w:val="00092CEC"/>
    <w:rsid w:val="00092D22"/>
    <w:rsid w:val="00092D60"/>
    <w:rsid w:val="00092D6D"/>
    <w:rsid w:val="00092D90"/>
    <w:rsid w:val="00092E44"/>
    <w:rsid w:val="00092E7D"/>
    <w:rsid w:val="00092EA5"/>
    <w:rsid w:val="00092EBE"/>
    <w:rsid w:val="00092EE4"/>
    <w:rsid w:val="00092F1A"/>
    <w:rsid w:val="00092F21"/>
    <w:rsid w:val="00092F25"/>
    <w:rsid w:val="00092F6C"/>
    <w:rsid w:val="00092FB8"/>
    <w:rsid w:val="00092FCC"/>
    <w:rsid w:val="00092FE9"/>
    <w:rsid w:val="0009303F"/>
    <w:rsid w:val="00093056"/>
    <w:rsid w:val="00093065"/>
    <w:rsid w:val="00093093"/>
    <w:rsid w:val="000930CC"/>
    <w:rsid w:val="00093101"/>
    <w:rsid w:val="00093102"/>
    <w:rsid w:val="00093142"/>
    <w:rsid w:val="0009317B"/>
    <w:rsid w:val="00093185"/>
    <w:rsid w:val="000931D1"/>
    <w:rsid w:val="000931DA"/>
    <w:rsid w:val="000931F4"/>
    <w:rsid w:val="00093205"/>
    <w:rsid w:val="0009322F"/>
    <w:rsid w:val="00093235"/>
    <w:rsid w:val="0009323D"/>
    <w:rsid w:val="00093250"/>
    <w:rsid w:val="00093256"/>
    <w:rsid w:val="00093259"/>
    <w:rsid w:val="000932D9"/>
    <w:rsid w:val="000932E6"/>
    <w:rsid w:val="000932F7"/>
    <w:rsid w:val="0009332A"/>
    <w:rsid w:val="0009332B"/>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C1"/>
    <w:rsid w:val="000936E0"/>
    <w:rsid w:val="00093738"/>
    <w:rsid w:val="0009378E"/>
    <w:rsid w:val="00093797"/>
    <w:rsid w:val="0009379D"/>
    <w:rsid w:val="000937E0"/>
    <w:rsid w:val="000937E2"/>
    <w:rsid w:val="000937EB"/>
    <w:rsid w:val="00093842"/>
    <w:rsid w:val="00093847"/>
    <w:rsid w:val="000938D3"/>
    <w:rsid w:val="000938DB"/>
    <w:rsid w:val="000938E4"/>
    <w:rsid w:val="00093938"/>
    <w:rsid w:val="0009393E"/>
    <w:rsid w:val="000939A4"/>
    <w:rsid w:val="000939C5"/>
    <w:rsid w:val="000939C6"/>
    <w:rsid w:val="00093A5A"/>
    <w:rsid w:val="00093A69"/>
    <w:rsid w:val="00093AEA"/>
    <w:rsid w:val="00093B36"/>
    <w:rsid w:val="00093BE9"/>
    <w:rsid w:val="00093C01"/>
    <w:rsid w:val="00093C04"/>
    <w:rsid w:val="00093C22"/>
    <w:rsid w:val="00093C89"/>
    <w:rsid w:val="00093CB7"/>
    <w:rsid w:val="00093CC3"/>
    <w:rsid w:val="00093D2C"/>
    <w:rsid w:val="00093D63"/>
    <w:rsid w:val="00093D80"/>
    <w:rsid w:val="00093D84"/>
    <w:rsid w:val="00093DD8"/>
    <w:rsid w:val="00093DF4"/>
    <w:rsid w:val="00093E65"/>
    <w:rsid w:val="00093E77"/>
    <w:rsid w:val="00093ECB"/>
    <w:rsid w:val="00093F14"/>
    <w:rsid w:val="00093F4D"/>
    <w:rsid w:val="00093F69"/>
    <w:rsid w:val="00093FB9"/>
    <w:rsid w:val="00094049"/>
    <w:rsid w:val="00094056"/>
    <w:rsid w:val="00094085"/>
    <w:rsid w:val="000940CE"/>
    <w:rsid w:val="0009415E"/>
    <w:rsid w:val="0009416B"/>
    <w:rsid w:val="0009416C"/>
    <w:rsid w:val="00094198"/>
    <w:rsid w:val="000941B8"/>
    <w:rsid w:val="000941FB"/>
    <w:rsid w:val="0009421E"/>
    <w:rsid w:val="00094270"/>
    <w:rsid w:val="000942EF"/>
    <w:rsid w:val="00094301"/>
    <w:rsid w:val="0009430D"/>
    <w:rsid w:val="00094325"/>
    <w:rsid w:val="0009432C"/>
    <w:rsid w:val="00094351"/>
    <w:rsid w:val="00094357"/>
    <w:rsid w:val="000943F9"/>
    <w:rsid w:val="000944AA"/>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CB"/>
    <w:rsid w:val="000949F0"/>
    <w:rsid w:val="00094A05"/>
    <w:rsid w:val="00094A0B"/>
    <w:rsid w:val="00094A3A"/>
    <w:rsid w:val="00094A4A"/>
    <w:rsid w:val="00094A6D"/>
    <w:rsid w:val="00094B22"/>
    <w:rsid w:val="00094B31"/>
    <w:rsid w:val="00094B3A"/>
    <w:rsid w:val="00094B45"/>
    <w:rsid w:val="00094B5B"/>
    <w:rsid w:val="00094B68"/>
    <w:rsid w:val="00094B73"/>
    <w:rsid w:val="00094B81"/>
    <w:rsid w:val="00094BEF"/>
    <w:rsid w:val="00094CB3"/>
    <w:rsid w:val="00094CD9"/>
    <w:rsid w:val="00094D1A"/>
    <w:rsid w:val="00094D29"/>
    <w:rsid w:val="00094D38"/>
    <w:rsid w:val="00094D3C"/>
    <w:rsid w:val="00094D4B"/>
    <w:rsid w:val="00094DCC"/>
    <w:rsid w:val="00094DE8"/>
    <w:rsid w:val="00094E06"/>
    <w:rsid w:val="00094E56"/>
    <w:rsid w:val="00094E6A"/>
    <w:rsid w:val="00094E7F"/>
    <w:rsid w:val="00094EB3"/>
    <w:rsid w:val="00094EC2"/>
    <w:rsid w:val="00094F73"/>
    <w:rsid w:val="00094F8B"/>
    <w:rsid w:val="00094F91"/>
    <w:rsid w:val="00094FE5"/>
    <w:rsid w:val="000950A0"/>
    <w:rsid w:val="000950A5"/>
    <w:rsid w:val="000950E1"/>
    <w:rsid w:val="000950E8"/>
    <w:rsid w:val="00095135"/>
    <w:rsid w:val="00095143"/>
    <w:rsid w:val="0009518B"/>
    <w:rsid w:val="0009519A"/>
    <w:rsid w:val="000951A4"/>
    <w:rsid w:val="000951B4"/>
    <w:rsid w:val="00095200"/>
    <w:rsid w:val="0009523F"/>
    <w:rsid w:val="00095246"/>
    <w:rsid w:val="00095266"/>
    <w:rsid w:val="000952B7"/>
    <w:rsid w:val="000952F8"/>
    <w:rsid w:val="000952FD"/>
    <w:rsid w:val="00095311"/>
    <w:rsid w:val="00095318"/>
    <w:rsid w:val="00095335"/>
    <w:rsid w:val="0009533F"/>
    <w:rsid w:val="00095435"/>
    <w:rsid w:val="0009549B"/>
    <w:rsid w:val="000954AB"/>
    <w:rsid w:val="00095512"/>
    <w:rsid w:val="00095523"/>
    <w:rsid w:val="00095551"/>
    <w:rsid w:val="00095558"/>
    <w:rsid w:val="00095586"/>
    <w:rsid w:val="0009558B"/>
    <w:rsid w:val="000955A8"/>
    <w:rsid w:val="000955EB"/>
    <w:rsid w:val="000955EE"/>
    <w:rsid w:val="000955FF"/>
    <w:rsid w:val="00095625"/>
    <w:rsid w:val="0009567D"/>
    <w:rsid w:val="000956D5"/>
    <w:rsid w:val="000956F6"/>
    <w:rsid w:val="0009577B"/>
    <w:rsid w:val="000958AF"/>
    <w:rsid w:val="00095955"/>
    <w:rsid w:val="0009596B"/>
    <w:rsid w:val="00095980"/>
    <w:rsid w:val="000959F9"/>
    <w:rsid w:val="00095A00"/>
    <w:rsid w:val="00095A2B"/>
    <w:rsid w:val="00095A61"/>
    <w:rsid w:val="00095A8D"/>
    <w:rsid w:val="00095AC4"/>
    <w:rsid w:val="00095AC9"/>
    <w:rsid w:val="00095AF9"/>
    <w:rsid w:val="00095B23"/>
    <w:rsid w:val="00095B2C"/>
    <w:rsid w:val="00095B42"/>
    <w:rsid w:val="00095B77"/>
    <w:rsid w:val="00095B96"/>
    <w:rsid w:val="00095C06"/>
    <w:rsid w:val="00095C3F"/>
    <w:rsid w:val="00095C5C"/>
    <w:rsid w:val="00095C8E"/>
    <w:rsid w:val="00095CA5"/>
    <w:rsid w:val="00095CDD"/>
    <w:rsid w:val="00095CE6"/>
    <w:rsid w:val="00095D0A"/>
    <w:rsid w:val="00095D23"/>
    <w:rsid w:val="00095D4D"/>
    <w:rsid w:val="00095D7C"/>
    <w:rsid w:val="00095DD6"/>
    <w:rsid w:val="00095E2F"/>
    <w:rsid w:val="00095E32"/>
    <w:rsid w:val="00095E64"/>
    <w:rsid w:val="00095EDC"/>
    <w:rsid w:val="00095F28"/>
    <w:rsid w:val="00095F34"/>
    <w:rsid w:val="00095F36"/>
    <w:rsid w:val="00095F38"/>
    <w:rsid w:val="00095F43"/>
    <w:rsid w:val="00095F63"/>
    <w:rsid w:val="00095F66"/>
    <w:rsid w:val="00095F7A"/>
    <w:rsid w:val="00096004"/>
    <w:rsid w:val="0009601D"/>
    <w:rsid w:val="00096060"/>
    <w:rsid w:val="000960E5"/>
    <w:rsid w:val="000960E9"/>
    <w:rsid w:val="000960FD"/>
    <w:rsid w:val="00096135"/>
    <w:rsid w:val="00096150"/>
    <w:rsid w:val="00096179"/>
    <w:rsid w:val="000961CC"/>
    <w:rsid w:val="000961D6"/>
    <w:rsid w:val="000961DF"/>
    <w:rsid w:val="00096214"/>
    <w:rsid w:val="00096273"/>
    <w:rsid w:val="000962A5"/>
    <w:rsid w:val="0009631E"/>
    <w:rsid w:val="00096358"/>
    <w:rsid w:val="00096369"/>
    <w:rsid w:val="000963B8"/>
    <w:rsid w:val="000963CF"/>
    <w:rsid w:val="000963D2"/>
    <w:rsid w:val="000963E4"/>
    <w:rsid w:val="000963F3"/>
    <w:rsid w:val="0009642D"/>
    <w:rsid w:val="000964A8"/>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0F"/>
    <w:rsid w:val="000969BD"/>
    <w:rsid w:val="000969E6"/>
    <w:rsid w:val="000969F6"/>
    <w:rsid w:val="000969FC"/>
    <w:rsid w:val="00096A11"/>
    <w:rsid w:val="00096A5A"/>
    <w:rsid w:val="00096A63"/>
    <w:rsid w:val="00096AA4"/>
    <w:rsid w:val="00096B0E"/>
    <w:rsid w:val="00096B36"/>
    <w:rsid w:val="00096B59"/>
    <w:rsid w:val="00096B81"/>
    <w:rsid w:val="00096C57"/>
    <w:rsid w:val="00096C77"/>
    <w:rsid w:val="00096CCF"/>
    <w:rsid w:val="00096D15"/>
    <w:rsid w:val="00096D40"/>
    <w:rsid w:val="00096D7B"/>
    <w:rsid w:val="00096D81"/>
    <w:rsid w:val="00096D86"/>
    <w:rsid w:val="00096D8C"/>
    <w:rsid w:val="00096E0F"/>
    <w:rsid w:val="00096E36"/>
    <w:rsid w:val="00096F6B"/>
    <w:rsid w:val="00096FB2"/>
    <w:rsid w:val="0009707D"/>
    <w:rsid w:val="000970C5"/>
    <w:rsid w:val="00097143"/>
    <w:rsid w:val="0009715E"/>
    <w:rsid w:val="000971AC"/>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08"/>
    <w:rsid w:val="0009746F"/>
    <w:rsid w:val="0009748E"/>
    <w:rsid w:val="000974AE"/>
    <w:rsid w:val="000974E1"/>
    <w:rsid w:val="0009755C"/>
    <w:rsid w:val="000975AF"/>
    <w:rsid w:val="000975B9"/>
    <w:rsid w:val="000975E9"/>
    <w:rsid w:val="000975ED"/>
    <w:rsid w:val="00097624"/>
    <w:rsid w:val="000976D9"/>
    <w:rsid w:val="000976E2"/>
    <w:rsid w:val="00097719"/>
    <w:rsid w:val="000977B8"/>
    <w:rsid w:val="000977BA"/>
    <w:rsid w:val="000977DE"/>
    <w:rsid w:val="0009780C"/>
    <w:rsid w:val="0009789C"/>
    <w:rsid w:val="00097966"/>
    <w:rsid w:val="000979BF"/>
    <w:rsid w:val="000979D0"/>
    <w:rsid w:val="000979E4"/>
    <w:rsid w:val="00097A0E"/>
    <w:rsid w:val="00097A60"/>
    <w:rsid w:val="00097A7A"/>
    <w:rsid w:val="00097A8F"/>
    <w:rsid w:val="00097AAB"/>
    <w:rsid w:val="00097AC0"/>
    <w:rsid w:val="00097B07"/>
    <w:rsid w:val="00097B13"/>
    <w:rsid w:val="00097B1F"/>
    <w:rsid w:val="00097B31"/>
    <w:rsid w:val="00097B3A"/>
    <w:rsid w:val="00097B5B"/>
    <w:rsid w:val="00097B9D"/>
    <w:rsid w:val="00097BD0"/>
    <w:rsid w:val="00097BD4"/>
    <w:rsid w:val="00097BEA"/>
    <w:rsid w:val="00097BEE"/>
    <w:rsid w:val="00097BFD"/>
    <w:rsid w:val="00097BFF"/>
    <w:rsid w:val="00097C82"/>
    <w:rsid w:val="00097C8D"/>
    <w:rsid w:val="00097CAC"/>
    <w:rsid w:val="00097CB8"/>
    <w:rsid w:val="00097D01"/>
    <w:rsid w:val="00097D2E"/>
    <w:rsid w:val="00097D31"/>
    <w:rsid w:val="00097D3A"/>
    <w:rsid w:val="00097D48"/>
    <w:rsid w:val="00097D70"/>
    <w:rsid w:val="00097D89"/>
    <w:rsid w:val="00097D8E"/>
    <w:rsid w:val="00097DEC"/>
    <w:rsid w:val="00097E2B"/>
    <w:rsid w:val="00097E63"/>
    <w:rsid w:val="00097E93"/>
    <w:rsid w:val="00097EA3"/>
    <w:rsid w:val="00097EBA"/>
    <w:rsid w:val="00097EBD"/>
    <w:rsid w:val="00097EFD"/>
    <w:rsid w:val="00097F37"/>
    <w:rsid w:val="00097F7C"/>
    <w:rsid w:val="000A0072"/>
    <w:rsid w:val="000A00B8"/>
    <w:rsid w:val="000A00BD"/>
    <w:rsid w:val="000A00DB"/>
    <w:rsid w:val="000A00FB"/>
    <w:rsid w:val="000A012F"/>
    <w:rsid w:val="000A0158"/>
    <w:rsid w:val="000A0194"/>
    <w:rsid w:val="000A01D9"/>
    <w:rsid w:val="000A01F1"/>
    <w:rsid w:val="000A01F6"/>
    <w:rsid w:val="000A023A"/>
    <w:rsid w:val="000A023D"/>
    <w:rsid w:val="000A0247"/>
    <w:rsid w:val="000A0262"/>
    <w:rsid w:val="000A0274"/>
    <w:rsid w:val="000A0284"/>
    <w:rsid w:val="000A028F"/>
    <w:rsid w:val="000A02C2"/>
    <w:rsid w:val="000A02C7"/>
    <w:rsid w:val="000A03C1"/>
    <w:rsid w:val="000A03DC"/>
    <w:rsid w:val="000A03E0"/>
    <w:rsid w:val="000A03EB"/>
    <w:rsid w:val="000A0456"/>
    <w:rsid w:val="000A04AA"/>
    <w:rsid w:val="000A04FF"/>
    <w:rsid w:val="000A050A"/>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7F6"/>
    <w:rsid w:val="000A082B"/>
    <w:rsid w:val="000A0836"/>
    <w:rsid w:val="000A083A"/>
    <w:rsid w:val="000A08AC"/>
    <w:rsid w:val="000A08AF"/>
    <w:rsid w:val="000A08DC"/>
    <w:rsid w:val="000A08EC"/>
    <w:rsid w:val="000A0997"/>
    <w:rsid w:val="000A09EE"/>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6A"/>
    <w:rsid w:val="000A0C97"/>
    <w:rsid w:val="000A0CB8"/>
    <w:rsid w:val="000A0CD8"/>
    <w:rsid w:val="000A0CF6"/>
    <w:rsid w:val="000A0D38"/>
    <w:rsid w:val="000A0D62"/>
    <w:rsid w:val="000A0E15"/>
    <w:rsid w:val="000A0E66"/>
    <w:rsid w:val="000A0E8C"/>
    <w:rsid w:val="000A0EF7"/>
    <w:rsid w:val="000A0F1E"/>
    <w:rsid w:val="000A0F5B"/>
    <w:rsid w:val="000A0F67"/>
    <w:rsid w:val="000A0FB7"/>
    <w:rsid w:val="000A0FD0"/>
    <w:rsid w:val="000A0FE3"/>
    <w:rsid w:val="000A105B"/>
    <w:rsid w:val="000A105F"/>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662"/>
    <w:rsid w:val="000A167F"/>
    <w:rsid w:val="000A16AA"/>
    <w:rsid w:val="000A16DE"/>
    <w:rsid w:val="000A1771"/>
    <w:rsid w:val="000A1781"/>
    <w:rsid w:val="000A17E2"/>
    <w:rsid w:val="000A17F6"/>
    <w:rsid w:val="000A18C7"/>
    <w:rsid w:val="000A194C"/>
    <w:rsid w:val="000A195D"/>
    <w:rsid w:val="000A1980"/>
    <w:rsid w:val="000A19AF"/>
    <w:rsid w:val="000A19B3"/>
    <w:rsid w:val="000A1A04"/>
    <w:rsid w:val="000A1A1F"/>
    <w:rsid w:val="000A1A21"/>
    <w:rsid w:val="000A1A71"/>
    <w:rsid w:val="000A1A8E"/>
    <w:rsid w:val="000A1AAF"/>
    <w:rsid w:val="000A1AE5"/>
    <w:rsid w:val="000A1B14"/>
    <w:rsid w:val="000A1B35"/>
    <w:rsid w:val="000A1B75"/>
    <w:rsid w:val="000A1C5C"/>
    <w:rsid w:val="000A1CEE"/>
    <w:rsid w:val="000A1CF6"/>
    <w:rsid w:val="000A1D03"/>
    <w:rsid w:val="000A1D1E"/>
    <w:rsid w:val="000A1D73"/>
    <w:rsid w:val="000A1D8A"/>
    <w:rsid w:val="000A1DA5"/>
    <w:rsid w:val="000A1E06"/>
    <w:rsid w:val="000A1E3F"/>
    <w:rsid w:val="000A1E5A"/>
    <w:rsid w:val="000A1E62"/>
    <w:rsid w:val="000A1E7F"/>
    <w:rsid w:val="000A1F2A"/>
    <w:rsid w:val="000A1F39"/>
    <w:rsid w:val="000A1F62"/>
    <w:rsid w:val="000A1F75"/>
    <w:rsid w:val="000A1FB8"/>
    <w:rsid w:val="000A1FE5"/>
    <w:rsid w:val="000A1FF9"/>
    <w:rsid w:val="000A2019"/>
    <w:rsid w:val="000A203F"/>
    <w:rsid w:val="000A208F"/>
    <w:rsid w:val="000A212D"/>
    <w:rsid w:val="000A2145"/>
    <w:rsid w:val="000A218A"/>
    <w:rsid w:val="000A2196"/>
    <w:rsid w:val="000A22A1"/>
    <w:rsid w:val="000A22D3"/>
    <w:rsid w:val="000A22E3"/>
    <w:rsid w:val="000A22F5"/>
    <w:rsid w:val="000A2302"/>
    <w:rsid w:val="000A230E"/>
    <w:rsid w:val="000A2322"/>
    <w:rsid w:val="000A2343"/>
    <w:rsid w:val="000A2435"/>
    <w:rsid w:val="000A24C3"/>
    <w:rsid w:val="000A2512"/>
    <w:rsid w:val="000A2574"/>
    <w:rsid w:val="000A25A3"/>
    <w:rsid w:val="000A25C2"/>
    <w:rsid w:val="000A25CE"/>
    <w:rsid w:val="000A260C"/>
    <w:rsid w:val="000A261B"/>
    <w:rsid w:val="000A2633"/>
    <w:rsid w:val="000A2646"/>
    <w:rsid w:val="000A26DD"/>
    <w:rsid w:val="000A26F7"/>
    <w:rsid w:val="000A2716"/>
    <w:rsid w:val="000A2718"/>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5"/>
    <w:rsid w:val="000A2D5E"/>
    <w:rsid w:val="000A2DE7"/>
    <w:rsid w:val="000A2E5F"/>
    <w:rsid w:val="000A2E63"/>
    <w:rsid w:val="000A2EAD"/>
    <w:rsid w:val="000A2F2C"/>
    <w:rsid w:val="000A2F31"/>
    <w:rsid w:val="000A2F3B"/>
    <w:rsid w:val="000A2F50"/>
    <w:rsid w:val="000A2F83"/>
    <w:rsid w:val="000A2F8E"/>
    <w:rsid w:val="000A2FA2"/>
    <w:rsid w:val="000A2FAF"/>
    <w:rsid w:val="000A3041"/>
    <w:rsid w:val="000A3073"/>
    <w:rsid w:val="000A30BC"/>
    <w:rsid w:val="000A30E1"/>
    <w:rsid w:val="000A311C"/>
    <w:rsid w:val="000A3219"/>
    <w:rsid w:val="000A3243"/>
    <w:rsid w:val="000A3247"/>
    <w:rsid w:val="000A3269"/>
    <w:rsid w:val="000A32DE"/>
    <w:rsid w:val="000A3312"/>
    <w:rsid w:val="000A3336"/>
    <w:rsid w:val="000A333A"/>
    <w:rsid w:val="000A3351"/>
    <w:rsid w:val="000A335A"/>
    <w:rsid w:val="000A3384"/>
    <w:rsid w:val="000A33A5"/>
    <w:rsid w:val="000A33B6"/>
    <w:rsid w:val="000A33E6"/>
    <w:rsid w:val="000A3434"/>
    <w:rsid w:val="000A3453"/>
    <w:rsid w:val="000A3493"/>
    <w:rsid w:val="000A34AF"/>
    <w:rsid w:val="000A34F3"/>
    <w:rsid w:val="000A3510"/>
    <w:rsid w:val="000A35B3"/>
    <w:rsid w:val="000A35EE"/>
    <w:rsid w:val="000A360D"/>
    <w:rsid w:val="000A3664"/>
    <w:rsid w:val="000A3763"/>
    <w:rsid w:val="000A378F"/>
    <w:rsid w:val="000A3794"/>
    <w:rsid w:val="000A37A1"/>
    <w:rsid w:val="000A37C3"/>
    <w:rsid w:val="000A37DB"/>
    <w:rsid w:val="000A3833"/>
    <w:rsid w:val="000A388A"/>
    <w:rsid w:val="000A38D1"/>
    <w:rsid w:val="000A38EA"/>
    <w:rsid w:val="000A390B"/>
    <w:rsid w:val="000A392E"/>
    <w:rsid w:val="000A39F1"/>
    <w:rsid w:val="000A39F6"/>
    <w:rsid w:val="000A3A3C"/>
    <w:rsid w:val="000A3A6B"/>
    <w:rsid w:val="000A3AC8"/>
    <w:rsid w:val="000A3AE6"/>
    <w:rsid w:val="000A3B22"/>
    <w:rsid w:val="000A3B24"/>
    <w:rsid w:val="000A3B7D"/>
    <w:rsid w:val="000A3B8B"/>
    <w:rsid w:val="000A3B9F"/>
    <w:rsid w:val="000A3BA7"/>
    <w:rsid w:val="000A3BBC"/>
    <w:rsid w:val="000A3BFC"/>
    <w:rsid w:val="000A3C5C"/>
    <w:rsid w:val="000A3C7F"/>
    <w:rsid w:val="000A3C9A"/>
    <w:rsid w:val="000A3CF2"/>
    <w:rsid w:val="000A3CF9"/>
    <w:rsid w:val="000A3D9E"/>
    <w:rsid w:val="000A3E15"/>
    <w:rsid w:val="000A3E37"/>
    <w:rsid w:val="000A3E3D"/>
    <w:rsid w:val="000A3E8C"/>
    <w:rsid w:val="000A3ED4"/>
    <w:rsid w:val="000A3EF3"/>
    <w:rsid w:val="000A3F23"/>
    <w:rsid w:val="000A3F30"/>
    <w:rsid w:val="000A3F5C"/>
    <w:rsid w:val="000A3FCC"/>
    <w:rsid w:val="000A3FDB"/>
    <w:rsid w:val="000A4033"/>
    <w:rsid w:val="000A408C"/>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8"/>
    <w:rsid w:val="000A45DA"/>
    <w:rsid w:val="000A46FF"/>
    <w:rsid w:val="000A4777"/>
    <w:rsid w:val="000A478B"/>
    <w:rsid w:val="000A4829"/>
    <w:rsid w:val="000A4889"/>
    <w:rsid w:val="000A4972"/>
    <w:rsid w:val="000A4975"/>
    <w:rsid w:val="000A4A08"/>
    <w:rsid w:val="000A4A3A"/>
    <w:rsid w:val="000A4A40"/>
    <w:rsid w:val="000A4A46"/>
    <w:rsid w:val="000A4A63"/>
    <w:rsid w:val="000A4A70"/>
    <w:rsid w:val="000A4AA3"/>
    <w:rsid w:val="000A4AF4"/>
    <w:rsid w:val="000A4B12"/>
    <w:rsid w:val="000A4B3F"/>
    <w:rsid w:val="000A4B67"/>
    <w:rsid w:val="000A4BCF"/>
    <w:rsid w:val="000A4BD2"/>
    <w:rsid w:val="000A4BE6"/>
    <w:rsid w:val="000A4BE7"/>
    <w:rsid w:val="000A4C03"/>
    <w:rsid w:val="000A4CB4"/>
    <w:rsid w:val="000A4D39"/>
    <w:rsid w:val="000A4D3A"/>
    <w:rsid w:val="000A4D4C"/>
    <w:rsid w:val="000A4DD2"/>
    <w:rsid w:val="000A4DD9"/>
    <w:rsid w:val="000A4E06"/>
    <w:rsid w:val="000A4E07"/>
    <w:rsid w:val="000A4E49"/>
    <w:rsid w:val="000A4E7F"/>
    <w:rsid w:val="000A4E8A"/>
    <w:rsid w:val="000A4E91"/>
    <w:rsid w:val="000A4E9D"/>
    <w:rsid w:val="000A4EDE"/>
    <w:rsid w:val="000A4F41"/>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72"/>
    <w:rsid w:val="000A5594"/>
    <w:rsid w:val="000A559D"/>
    <w:rsid w:val="000A55AC"/>
    <w:rsid w:val="000A55BC"/>
    <w:rsid w:val="000A55BD"/>
    <w:rsid w:val="000A55C8"/>
    <w:rsid w:val="000A55CE"/>
    <w:rsid w:val="000A5613"/>
    <w:rsid w:val="000A5617"/>
    <w:rsid w:val="000A5648"/>
    <w:rsid w:val="000A564D"/>
    <w:rsid w:val="000A5650"/>
    <w:rsid w:val="000A56CA"/>
    <w:rsid w:val="000A56E0"/>
    <w:rsid w:val="000A5769"/>
    <w:rsid w:val="000A576F"/>
    <w:rsid w:val="000A57B3"/>
    <w:rsid w:val="000A57D8"/>
    <w:rsid w:val="000A584C"/>
    <w:rsid w:val="000A5853"/>
    <w:rsid w:val="000A585E"/>
    <w:rsid w:val="000A5877"/>
    <w:rsid w:val="000A5883"/>
    <w:rsid w:val="000A58B9"/>
    <w:rsid w:val="000A594D"/>
    <w:rsid w:val="000A5957"/>
    <w:rsid w:val="000A598E"/>
    <w:rsid w:val="000A59BC"/>
    <w:rsid w:val="000A5A60"/>
    <w:rsid w:val="000A5AC3"/>
    <w:rsid w:val="000A5AED"/>
    <w:rsid w:val="000A5AF3"/>
    <w:rsid w:val="000A5B99"/>
    <w:rsid w:val="000A5C1A"/>
    <w:rsid w:val="000A5C23"/>
    <w:rsid w:val="000A5C4A"/>
    <w:rsid w:val="000A5D31"/>
    <w:rsid w:val="000A5E52"/>
    <w:rsid w:val="000A5E5E"/>
    <w:rsid w:val="000A5ED8"/>
    <w:rsid w:val="000A5F37"/>
    <w:rsid w:val="000A5F3E"/>
    <w:rsid w:val="000A5F52"/>
    <w:rsid w:val="000A5F98"/>
    <w:rsid w:val="000A5FEE"/>
    <w:rsid w:val="000A603A"/>
    <w:rsid w:val="000A603B"/>
    <w:rsid w:val="000A606A"/>
    <w:rsid w:val="000A60F9"/>
    <w:rsid w:val="000A6125"/>
    <w:rsid w:val="000A618A"/>
    <w:rsid w:val="000A618C"/>
    <w:rsid w:val="000A61FD"/>
    <w:rsid w:val="000A6256"/>
    <w:rsid w:val="000A628E"/>
    <w:rsid w:val="000A6294"/>
    <w:rsid w:val="000A62C2"/>
    <w:rsid w:val="000A62C8"/>
    <w:rsid w:val="000A62E6"/>
    <w:rsid w:val="000A62FC"/>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5FF"/>
    <w:rsid w:val="000A660F"/>
    <w:rsid w:val="000A6621"/>
    <w:rsid w:val="000A663D"/>
    <w:rsid w:val="000A664C"/>
    <w:rsid w:val="000A664F"/>
    <w:rsid w:val="000A6653"/>
    <w:rsid w:val="000A66BE"/>
    <w:rsid w:val="000A66C7"/>
    <w:rsid w:val="000A66D7"/>
    <w:rsid w:val="000A6722"/>
    <w:rsid w:val="000A67B4"/>
    <w:rsid w:val="000A67E8"/>
    <w:rsid w:val="000A67EE"/>
    <w:rsid w:val="000A6821"/>
    <w:rsid w:val="000A6865"/>
    <w:rsid w:val="000A6895"/>
    <w:rsid w:val="000A68B0"/>
    <w:rsid w:val="000A68C5"/>
    <w:rsid w:val="000A6902"/>
    <w:rsid w:val="000A6951"/>
    <w:rsid w:val="000A696C"/>
    <w:rsid w:val="000A69B7"/>
    <w:rsid w:val="000A6A0C"/>
    <w:rsid w:val="000A6A57"/>
    <w:rsid w:val="000A6AC2"/>
    <w:rsid w:val="000A6AC7"/>
    <w:rsid w:val="000A6AD5"/>
    <w:rsid w:val="000A6AD6"/>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2B"/>
    <w:rsid w:val="000A70CC"/>
    <w:rsid w:val="000A70DD"/>
    <w:rsid w:val="000A70EC"/>
    <w:rsid w:val="000A70F5"/>
    <w:rsid w:val="000A70F9"/>
    <w:rsid w:val="000A7106"/>
    <w:rsid w:val="000A7136"/>
    <w:rsid w:val="000A715B"/>
    <w:rsid w:val="000A71F1"/>
    <w:rsid w:val="000A7208"/>
    <w:rsid w:val="000A7259"/>
    <w:rsid w:val="000A7263"/>
    <w:rsid w:val="000A7296"/>
    <w:rsid w:val="000A72C0"/>
    <w:rsid w:val="000A72CC"/>
    <w:rsid w:val="000A72D3"/>
    <w:rsid w:val="000A72F5"/>
    <w:rsid w:val="000A7306"/>
    <w:rsid w:val="000A7321"/>
    <w:rsid w:val="000A739A"/>
    <w:rsid w:val="000A7409"/>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48"/>
    <w:rsid w:val="000A785F"/>
    <w:rsid w:val="000A7873"/>
    <w:rsid w:val="000A788A"/>
    <w:rsid w:val="000A78D4"/>
    <w:rsid w:val="000A7958"/>
    <w:rsid w:val="000A795A"/>
    <w:rsid w:val="000A796E"/>
    <w:rsid w:val="000A798E"/>
    <w:rsid w:val="000A7990"/>
    <w:rsid w:val="000A79C2"/>
    <w:rsid w:val="000A7A0C"/>
    <w:rsid w:val="000A7A0F"/>
    <w:rsid w:val="000A7A42"/>
    <w:rsid w:val="000A7A76"/>
    <w:rsid w:val="000A7AB5"/>
    <w:rsid w:val="000A7AB8"/>
    <w:rsid w:val="000A7B66"/>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AA"/>
    <w:rsid w:val="000A7FB8"/>
    <w:rsid w:val="000A7FCA"/>
    <w:rsid w:val="000B002C"/>
    <w:rsid w:val="000B002F"/>
    <w:rsid w:val="000B003A"/>
    <w:rsid w:val="000B0064"/>
    <w:rsid w:val="000B0065"/>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7"/>
    <w:rsid w:val="000B0658"/>
    <w:rsid w:val="000B0679"/>
    <w:rsid w:val="000B06CE"/>
    <w:rsid w:val="000B06ED"/>
    <w:rsid w:val="000B06FD"/>
    <w:rsid w:val="000B0710"/>
    <w:rsid w:val="000B071A"/>
    <w:rsid w:val="000B079E"/>
    <w:rsid w:val="000B0807"/>
    <w:rsid w:val="000B083A"/>
    <w:rsid w:val="000B0863"/>
    <w:rsid w:val="000B087E"/>
    <w:rsid w:val="000B08AD"/>
    <w:rsid w:val="000B08F2"/>
    <w:rsid w:val="000B0982"/>
    <w:rsid w:val="000B0985"/>
    <w:rsid w:val="000B09C2"/>
    <w:rsid w:val="000B09C9"/>
    <w:rsid w:val="000B0A27"/>
    <w:rsid w:val="000B0A3A"/>
    <w:rsid w:val="000B0A64"/>
    <w:rsid w:val="000B0A76"/>
    <w:rsid w:val="000B0A90"/>
    <w:rsid w:val="000B0ACD"/>
    <w:rsid w:val="000B0AEA"/>
    <w:rsid w:val="000B0B0B"/>
    <w:rsid w:val="000B0B74"/>
    <w:rsid w:val="000B0C09"/>
    <w:rsid w:val="000B0C3C"/>
    <w:rsid w:val="000B0C74"/>
    <w:rsid w:val="000B0CBB"/>
    <w:rsid w:val="000B0CCC"/>
    <w:rsid w:val="000B0CCE"/>
    <w:rsid w:val="000B0D2F"/>
    <w:rsid w:val="000B0D5C"/>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5"/>
    <w:rsid w:val="000B13C9"/>
    <w:rsid w:val="000B1407"/>
    <w:rsid w:val="000B142A"/>
    <w:rsid w:val="000B1431"/>
    <w:rsid w:val="000B1477"/>
    <w:rsid w:val="000B147A"/>
    <w:rsid w:val="000B1499"/>
    <w:rsid w:val="000B14DF"/>
    <w:rsid w:val="000B151B"/>
    <w:rsid w:val="000B1530"/>
    <w:rsid w:val="000B1535"/>
    <w:rsid w:val="000B1552"/>
    <w:rsid w:val="000B1589"/>
    <w:rsid w:val="000B15B5"/>
    <w:rsid w:val="000B16DE"/>
    <w:rsid w:val="000B1719"/>
    <w:rsid w:val="000B1737"/>
    <w:rsid w:val="000B1792"/>
    <w:rsid w:val="000B17B2"/>
    <w:rsid w:val="000B181A"/>
    <w:rsid w:val="000B1844"/>
    <w:rsid w:val="000B1858"/>
    <w:rsid w:val="000B185C"/>
    <w:rsid w:val="000B18B9"/>
    <w:rsid w:val="000B18D8"/>
    <w:rsid w:val="000B1955"/>
    <w:rsid w:val="000B195F"/>
    <w:rsid w:val="000B196B"/>
    <w:rsid w:val="000B1988"/>
    <w:rsid w:val="000B19E0"/>
    <w:rsid w:val="000B19ED"/>
    <w:rsid w:val="000B1A2D"/>
    <w:rsid w:val="000B1A4E"/>
    <w:rsid w:val="000B1A53"/>
    <w:rsid w:val="000B1AD1"/>
    <w:rsid w:val="000B1AE3"/>
    <w:rsid w:val="000B1B0A"/>
    <w:rsid w:val="000B1BEB"/>
    <w:rsid w:val="000B1C3F"/>
    <w:rsid w:val="000B1C69"/>
    <w:rsid w:val="000B1C7C"/>
    <w:rsid w:val="000B1CBF"/>
    <w:rsid w:val="000B1D09"/>
    <w:rsid w:val="000B1D69"/>
    <w:rsid w:val="000B1D82"/>
    <w:rsid w:val="000B1E09"/>
    <w:rsid w:val="000B1E1F"/>
    <w:rsid w:val="000B1E20"/>
    <w:rsid w:val="000B1E43"/>
    <w:rsid w:val="000B1E6A"/>
    <w:rsid w:val="000B1E79"/>
    <w:rsid w:val="000B1E83"/>
    <w:rsid w:val="000B1E98"/>
    <w:rsid w:val="000B1EBD"/>
    <w:rsid w:val="000B1EC8"/>
    <w:rsid w:val="000B1EF4"/>
    <w:rsid w:val="000B1F9C"/>
    <w:rsid w:val="000B1FB1"/>
    <w:rsid w:val="000B1FD1"/>
    <w:rsid w:val="000B200B"/>
    <w:rsid w:val="000B201C"/>
    <w:rsid w:val="000B202B"/>
    <w:rsid w:val="000B2161"/>
    <w:rsid w:val="000B21A7"/>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0B"/>
    <w:rsid w:val="000B261B"/>
    <w:rsid w:val="000B265E"/>
    <w:rsid w:val="000B26A2"/>
    <w:rsid w:val="000B26C0"/>
    <w:rsid w:val="000B26D5"/>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A75"/>
    <w:rsid w:val="000B2A9E"/>
    <w:rsid w:val="000B2B5A"/>
    <w:rsid w:val="000B2BBA"/>
    <w:rsid w:val="000B2C1A"/>
    <w:rsid w:val="000B2C33"/>
    <w:rsid w:val="000B2C9F"/>
    <w:rsid w:val="000B2D0F"/>
    <w:rsid w:val="000B2D20"/>
    <w:rsid w:val="000B2D9F"/>
    <w:rsid w:val="000B2DA0"/>
    <w:rsid w:val="000B2DD0"/>
    <w:rsid w:val="000B2DD1"/>
    <w:rsid w:val="000B2E11"/>
    <w:rsid w:val="000B2E55"/>
    <w:rsid w:val="000B2E85"/>
    <w:rsid w:val="000B2EA7"/>
    <w:rsid w:val="000B2ED6"/>
    <w:rsid w:val="000B2F6B"/>
    <w:rsid w:val="000B2F77"/>
    <w:rsid w:val="000B2FDE"/>
    <w:rsid w:val="000B2FF8"/>
    <w:rsid w:val="000B3001"/>
    <w:rsid w:val="000B3050"/>
    <w:rsid w:val="000B30A1"/>
    <w:rsid w:val="000B30F3"/>
    <w:rsid w:val="000B30F8"/>
    <w:rsid w:val="000B3104"/>
    <w:rsid w:val="000B3112"/>
    <w:rsid w:val="000B312D"/>
    <w:rsid w:val="000B319C"/>
    <w:rsid w:val="000B3214"/>
    <w:rsid w:val="000B32FC"/>
    <w:rsid w:val="000B3335"/>
    <w:rsid w:val="000B3343"/>
    <w:rsid w:val="000B3385"/>
    <w:rsid w:val="000B339E"/>
    <w:rsid w:val="000B33C0"/>
    <w:rsid w:val="000B33CC"/>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72"/>
    <w:rsid w:val="000B37AA"/>
    <w:rsid w:val="000B380F"/>
    <w:rsid w:val="000B3834"/>
    <w:rsid w:val="000B383F"/>
    <w:rsid w:val="000B3840"/>
    <w:rsid w:val="000B38B7"/>
    <w:rsid w:val="000B38CC"/>
    <w:rsid w:val="000B3927"/>
    <w:rsid w:val="000B39A7"/>
    <w:rsid w:val="000B39E5"/>
    <w:rsid w:val="000B39EB"/>
    <w:rsid w:val="000B39EF"/>
    <w:rsid w:val="000B3A15"/>
    <w:rsid w:val="000B3A2F"/>
    <w:rsid w:val="000B3A76"/>
    <w:rsid w:val="000B3A7E"/>
    <w:rsid w:val="000B3AD4"/>
    <w:rsid w:val="000B3B08"/>
    <w:rsid w:val="000B3B0E"/>
    <w:rsid w:val="000B3B27"/>
    <w:rsid w:val="000B3B38"/>
    <w:rsid w:val="000B3B53"/>
    <w:rsid w:val="000B3B56"/>
    <w:rsid w:val="000B3B6A"/>
    <w:rsid w:val="000B3C23"/>
    <w:rsid w:val="000B3C45"/>
    <w:rsid w:val="000B3C9C"/>
    <w:rsid w:val="000B3D42"/>
    <w:rsid w:val="000B3D6F"/>
    <w:rsid w:val="000B3DA9"/>
    <w:rsid w:val="000B3E19"/>
    <w:rsid w:val="000B3E55"/>
    <w:rsid w:val="000B3E56"/>
    <w:rsid w:val="000B3E5D"/>
    <w:rsid w:val="000B3E6A"/>
    <w:rsid w:val="000B3E8E"/>
    <w:rsid w:val="000B3EEA"/>
    <w:rsid w:val="000B3F02"/>
    <w:rsid w:val="000B3F2C"/>
    <w:rsid w:val="000B3F2F"/>
    <w:rsid w:val="000B3F86"/>
    <w:rsid w:val="000B400D"/>
    <w:rsid w:val="000B40AF"/>
    <w:rsid w:val="000B40B1"/>
    <w:rsid w:val="000B4117"/>
    <w:rsid w:val="000B4118"/>
    <w:rsid w:val="000B4182"/>
    <w:rsid w:val="000B41B4"/>
    <w:rsid w:val="000B41E8"/>
    <w:rsid w:val="000B4209"/>
    <w:rsid w:val="000B4212"/>
    <w:rsid w:val="000B4299"/>
    <w:rsid w:val="000B42A4"/>
    <w:rsid w:val="000B42A5"/>
    <w:rsid w:val="000B42E2"/>
    <w:rsid w:val="000B4331"/>
    <w:rsid w:val="000B4387"/>
    <w:rsid w:val="000B43B1"/>
    <w:rsid w:val="000B43B7"/>
    <w:rsid w:val="000B43BA"/>
    <w:rsid w:val="000B43BB"/>
    <w:rsid w:val="000B43DF"/>
    <w:rsid w:val="000B4417"/>
    <w:rsid w:val="000B4461"/>
    <w:rsid w:val="000B4475"/>
    <w:rsid w:val="000B44A7"/>
    <w:rsid w:val="000B44AA"/>
    <w:rsid w:val="000B44BA"/>
    <w:rsid w:val="000B44CF"/>
    <w:rsid w:val="000B4508"/>
    <w:rsid w:val="000B4511"/>
    <w:rsid w:val="000B452D"/>
    <w:rsid w:val="000B4548"/>
    <w:rsid w:val="000B45D0"/>
    <w:rsid w:val="000B45DF"/>
    <w:rsid w:val="000B45E0"/>
    <w:rsid w:val="000B4601"/>
    <w:rsid w:val="000B4604"/>
    <w:rsid w:val="000B461F"/>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9E5"/>
    <w:rsid w:val="000B4A0A"/>
    <w:rsid w:val="000B4A13"/>
    <w:rsid w:val="000B4A4F"/>
    <w:rsid w:val="000B4A65"/>
    <w:rsid w:val="000B4B25"/>
    <w:rsid w:val="000B4B58"/>
    <w:rsid w:val="000B4B67"/>
    <w:rsid w:val="000B4B6E"/>
    <w:rsid w:val="000B4B7B"/>
    <w:rsid w:val="000B4BB5"/>
    <w:rsid w:val="000B4BBE"/>
    <w:rsid w:val="000B4C3A"/>
    <w:rsid w:val="000B4C6F"/>
    <w:rsid w:val="000B4C7C"/>
    <w:rsid w:val="000B4CBA"/>
    <w:rsid w:val="000B4D1F"/>
    <w:rsid w:val="000B4D5C"/>
    <w:rsid w:val="000B4D64"/>
    <w:rsid w:val="000B4D9F"/>
    <w:rsid w:val="000B4DAF"/>
    <w:rsid w:val="000B4DBF"/>
    <w:rsid w:val="000B4DC0"/>
    <w:rsid w:val="000B4DC7"/>
    <w:rsid w:val="000B4DEE"/>
    <w:rsid w:val="000B4E03"/>
    <w:rsid w:val="000B4E29"/>
    <w:rsid w:val="000B4E5B"/>
    <w:rsid w:val="000B4E61"/>
    <w:rsid w:val="000B4E68"/>
    <w:rsid w:val="000B4E94"/>
    <w:rsid w:val="000B4EB0"/>
    <w:rsid w:val="000B4EFB"/>
    <w:rsid w:val="000B4F22"/>
    <w:rsid w:val="000B4FD9"/>
    <w:rsid w:val="000B4FDB"/>
    <w:rsid w:val="000B4FF6"/>
    <w:rsid w:val="000B508A"/>
    <w:rsid w:val="000B508B"/>
    <w:rsid w:val="000B50B2"/>
    <w:rsid w:val="000B50D1"/>
    <w:rsid w:val="000B512E"/>
    <w:rsid w:val="000B5174"/>
    <w:rsid w:val="000B5178"/>
    <w:rsid w:val="000B5179"/>
    <w:rsid w:val="000B517F"/>
    <w:rsid w:val="000B519C"/>
    <w:rsid w:val="000B5245"/>
    <w:rsid w:val="000B525E"/>
    <w:rsid w:val="000B526C"/>
    <w:rsid w:val="000B527D"/>
    <w:rsid w:val="000B52C2"/>
    <w:rsid w:val="000B52DE"/>
    <w:rsid w:val="000B52F2"/>
    <w:rsid w:val="000B5398"/>
    <w:rsid w:val="000B53A5"/>
    <w:rsid w:val="000B53C6"/>
    <w:rsid w:val="000B541A"/>
    <w:rsid w:val="000B5476"/>
    <w:rsid w:val="000B54CE"/>
    <w:rsid w:val="000B54DD"/>
    <w:rsid w:val="000B5516"/>
    <w:rsid w:val="000B5561"/>
    <w:rsid w:val="000B559F"/>
    <w:rsid w:val="000B55D5"/>
    <w:rsid w:val="000B55F9"/>
    <w:rsid w:val="000B55FD"/>
    <w:rsid w:val="000B5658"/>
    <w:rsid w:val="000B5679"/>
    <w:rsid w:val="000B5680"/>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6F"/>
    <w:rsid w:val="000B5B96"/>
    <w:rsid w:val="000B5BDC"/>
    <w:rsid w:val="000B5CA1"/>
    <w:rsid w:val="000B5D21"/>
    <w:rsid w:val="000B5D96"/>
    <w:rsid w:val="000B5DB2"/>
    <w:rsid w:val="000B5DF8"/>
    <w:rsid w:val="000B5E24"/>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0D0"/>
    <w:rsid w:val="000B617F"/>
    <w:rsid w:val="000B6254"/>
    <w:rsid w:val="000B6260"/>
    <w:rsid w:val="000B62B7"/>
    <w:rsid w:val="000B62EE"/>
    <w:rsid w:val="000B6311"/>
    <w:rsid w:val="000B632E"/>
    <w:rsid w:val="000B6352"/>
    <w:rsid w:val="000B63A1"/>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3B"/>
    <w:rsid w:val="000B67B7"/>
    <w:rsid w:val="000B686B"/>
    <w:rsid w:val="000B6874"/>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8"/>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17"/>
    <w:rsid w:val="000B6F20"/>
    <w:rsid w:val="000B6FB1"/>
    <w:rsid w:val="000B6FCA"/>
    <w:rsid w:val="000B7088"/>
    <w:rsid w:val="000B708D"/>
    <w:rsid w:val="000B7171"/>
    <w:rsid w:val="000B7181"/>
    <w:rsid w:val="000B71C9"/>
    <w:rsid w:val="000B71F7"/>
    <w:rsid w:val="000B7247"/>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AC"/>
    <w:rsid w:val="000B75E7"/>
    <w:rsid w:val="000B7644"/>
    <w:rsid w:val="000B7648"/>
    <w:rsid w:val="000B7656"/>
    <w:rsid w:val="000B766B"/>
    <w:rsid w:val="000B76A7"/>
    <w:rsid w:val="000B76DA"/>
    <w:rsid w:val="000B7712"/>
    <w:rsid w:val="000B7745"/>
    <w:rsid w:val="000B77F4"/>
    <w:rsid w:val="000B7807"/>
    <w:rsid w:val="000B7864"/>
    <w:rsid w:val="000B788C"/>
    <w:rsid w:val="000B7897"/>
    <w:rsid w:val="000B795B"/>
    <w:rsid w:val="000B7966"/>
    <w:rsid w:val="000B7972"/>
    <w:rsid w:val="000B799E"/>
    <w:rsid w:val="000B7A90"/>
    <w:rsid w:val="000B7A92"/>
    <w:rsid w:val="000B7AA1"/>
    <w:rsid w:val="000B7AB5"/>
    <w:rsid w:val="000B7AC8"/>
    <w:rsid w:val="000B7AD6"/>
    <w:rsid w:val="000B7ADB"/>
    <w:rsid w:val="000B7AE0"/>
    <w:rsid w:val="000B7AE1"/>
    <w:rsid w:val="000B7B0E"/>
    <w:rsid w:val="000B7BA8"/>
    <w:rsid w:val="000B7BE9"/>
    <w:rsid w:val="000B7BF1"/>
    <w:rsid w:val="000B7BFB"/>
    <w:rsid w:val="000B7C3A"/>
    <w:rsid w:val="000B7C6B"/>
    <w:rsid w:val="000B7C73"/>
    <w:rsid w:val="000B7C85"/>
    <w:rsid w:val="000B7C92"/>
    <w:rsid w:val="000B7CB1"/>
    <w:rsid w:val="000B7CE5"/>
    <w:rsid w:val="000B7D02"/>
    <w:rsid w:val="000B7D58"/>
    <w:rsid w:val="000B7D73"/>
    <w:rsid w:val="000B7D7F"/>
    <w:rsid w:val="000B7DC4"/>
    <w:rsid w:val="000B7DC9"/>
    <w:rsid w:val="000B7E26"/>
    <w:rsid w:val="000B7E5B"/>
    <w:rsid w:val="000B7EB4"/>
    <w:rsid w:val="000B7EF3"/>
    <w:rsid w:val="000B7F77"/>
    <w:rsid w:val="000B7F7F"/>
    <w:rsid w:val="000B7F9C"/>
    <w:rsid w:val="000B7FB0"/>
    <w:rsid w:val="000B7FFD"/>
    <w:rsid w:val="000C0004"/>
    <w:rsid w:val="000C0080"/>
    <w:rsid w:val="000C00B3"/>
    <w:rsid w:val="000C00BE"/>
    <w:rsid w:val="000C0107"/>
    <w:rsid w:val="000C0112"/>
    <w:rsid w:val="000C015C"/>
    <w:rsid w:val="000C01A8"/>
    <w:rsid w:val="000C01F5"/>
    <w:rsid w:val="000C0201"/>
    <w:rsid w:val="000C0301"/>
    <w:rsid w:val="000C0336"/>
    <w:rsid w:val="000C039E"/>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65"/>
    <w:rsid w:val="000C05C3"/>
    <w:rsid w:val="000C05F9"/>
    <w:rsid w:val="000C06B0"/>
    <w:rsid w:val="000C074C"/>
    <w:rsid w:val="000C0750"/>
    <w:rsid w:val="000C0765"/>
    <w:rsid w:val="000C0789"/>
    <w:rsid w:val="000C0791"/>
    <w:rsid w:val="000C07AE"/>
    <w:rsid w:val="000C07EB"/>
    <w:rsid w:val="000C07FE"/>
    <w:rsid w:val="000C0816"/>
    <w:rsid w:val="000C082D"/>
    <w:rsid w:val="000C083C"/>
    <w:rsid w:val="000C0874"/>
    <w:rsid w:val="000C0881"/>
    <w:rsid w:val="000C0889"/>
    <w:rsid w:val="000C0920"/>
    <w:rsid w:val="000C09AD"/>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EFC"/>
    <w:rsid w:val="000C0F2C"/>
    <w:rsid w:val="000C0F95"/>
    <w:rsid w:val="000C0FD9"/>
    <w:rsid w:val="000C1035"/>
    <w:rsid w:val="000C103D"/>
    <w:rsid w:val="000C1074"/>
    <w:rsid w:val="000C107C"/>
    <w:rsid w:val="000C10FA"/>
    <w:rsid w:val="000C1109"/>
    <w:rsid w:val="000C118A"/>
    <w:rsid w:val="000C11A4"/>
    <w:rsid w:val="000C11A9"/>
    <w:rsid w:val="000C11EE"/>
    <w:rsid w:val="000C125A"/>
    <w:rsid w:val="000C1271"/>
    <w:rsid w:val="000C1299"/>
    <w:rsid w:val="000C12D5"/>
    <w:rsid w:val="000C12D9"/>
    <w:rsid w:val="000C12F1"/>
    <w:rsid w:val="000C1322"/>
    <w:rsid w:val="000C133F"/>
    <w:rsid w:val="000C1405"/>
    <w:rsid w:val="000C140E"/>
    <w:rsid w:val="000C1584"/>
    <w:rsid w:val="000C1589"/>
    <w:rsid w:val="000C15CD"/>
    <w:rsid w:val="000C15DA"/>
    <w:rsid w:val="000C15FF"/>
    <w:rsid w:val="000C1602"/>
    <w:rsid w:val="000C1650"/>
    <w:rsid w:val="000C1685"/>
    <w:rsid w:val="000C169A"/>
    <w:rsid w:val="000C169E"/>
    <w:rsid w:val="000C16C8"/>
    <w:rsid w:val="000C16CB"/>
    <w:rsid w:val="000C16D7"/>
    <w:rsid w:val="000C1729"/>
    <w:rsid w:val="000C172D"/>
    <w:rsid w:val="000C1739"/>
    <w:rsid w:val="000C1748"/>
    <w:rsid w:val="000C1785"/>
    <w:rsid w:val="000C183A"/>
    <w:rsid w:val="000C187D"/>
    <w:rsid w:val="000C18C7"/>
    <w:rsid w:val="000C18E7"/>
    <w:rsid w:val="000C18ED"/>
    <w:rsid w:val="000C1922"/>
    <w:rsid w:val="000C19A5"/>
    <w:rsid w:val="000C19BA"/>
    <w:rsid w:val="000C19BD"/>
    <w:rsid w:val="000C19E8"/>
    <w:rsid w:val="000C1A0B"/>
    <w:rsid w:val="000C1A1F"/>
    <w:rsid w:val="000C1A2F"/>
    <w:rsid w:val="000C1A31"/>
    <w:rsid w:val="000C1A38"/>
    <w:rsid w:val="000C1A4B"/>
    <w:rsid w:val="000C1A8F"/>
    <w:rsid w:val="000C1A9D"/>
    <w:rsid w:val="000C1AAC"/>
    <w:rsid w:val="000C1AD0"/>
    <w:rsid w:val="000C1BC5"/>
    <w:rsid w:val="000C1BF1"/>
    <w:rsid w:val="000C1C06"/>
    <w:rsid w:val="000C1C3B"/>
    <w:rsid w:val="000C1C3C"/>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10"/>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6A"/>
    <w:rsid w:val="000C2699"/>
    <w:rsid w:val="000C26AB"/>
    <w:rsid w:val="000C26B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55"/>
    <w:rsid w:val="000C2A73"/>
    <w:rsid w:val="000C2AD2"/>
    <w:rsid w:val="000C2ADF"/>
    <w:rsid w:val="000C2B3B"/>
    <w:rsid w:val="000C2B58"/>
    <w:rsid w:val="000C2B5C"/>
    <w:rsid w:val="000C2C33"/>
    <w:rsid w:val="000C2C79"/>
    <w:rsid w:val="000C2CA7"/>
    <w:rsid w:val="000C2CC3"/>
    <w:rsid w:val="000C2D3B"/>
    <w:rsid w:val="000C2D54"/>
    <w:rsid w:val="000C2D68"/>
    <w:rsid w:val="000C2D6B"/>
    <w:rsid w:val="000C2D89"/>
    <w:rsid w:val="000C2DAD"/>
    <w:rsid w:val="000C2E13"/>
    <w:rsid w:val="000C2E50"/>
    <w:rsid w:val="000C2E9D"/>
    <w:rsid w:val="000C2ECF"/>
    <w:rsid w:val="000C2EF5"/>
    <w:rsid w:val="000C2F11"/>
    <w:rsid w:val="000C2F5D"/>
    <w:rsid w:val="000C2F80"/>
    <w:rsid w:val="000C2FB9"/>
    <w:rsid w:val="000C302C"/>
    <w:rsid w:val="000C3063"/>
    <w:rsid w:val="000C306B"/>
    <w:rsid w:val="000C308B"/>
    <w:rsid w:val="000C30CD"/>
    <w:rsid w:val="000C30CF"/>
    <w:rsid w:val="000C30D4"/>
    <w:rsid w:val="000C30DE"/>
    <w:rsid w:val="000C3103"/>
    <w:rsid w:val="000C3116"/>
    <w:rsid w:val="000C317C"/>
    <w:rsid w:val="000C319A"/>
    <w:rsid w:val="000C31DE"/>
    <w:rsid w:val="000C31E5"/>
    <w:rsid w:val="000C3202"/>
    <w:rsid w:val="000C326C"/>
    <w:rsid w:val="000C326E"/>
    <w:rsid w:val="000C3298"/>
    <w:rsid w:val="000C331A"/>
    <w:rsid w:val="000C339A"/>
    <w:rsid w:val="000C33B3"/>
    <w:rsid w:val="000C33C6"/>
    <w:rsid w:val="000C34DA"/>
    <w:rsid w:val="000C353F"/>
    <w:rsid w:val="000C358C"/>
    <w:rsid w:val="000C35E2"/>
    <w:rsid w:val="000C3622"/>
    <w:rsid w:val="000C362D"/>
    <w:rsid w:val="000C3646"/>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59"/>
    <w:rsid w:val="000C38A3"/>
    <w:rsid w:val="000C38C7"/>
    <w:rsid w:val="000C38F8"/>
    <w:rsid w:val="000C3901"/>
    <w:rsid w:val="000C392D"/>
    <w:rsid w:val="000C3930"/>
    <w:rsid w:val="000C3977"/>
    <w:rsid w:val="000C39C0"/>
    <w:rsid w:val="000C39CC"/>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EDA"/>
    <w:rsid w:val="000C3F44"/>
    <w:rsid w:val="000C3F81"/>
    <w:rsid w:val="000C3F85"/>
    <w:rsid w:val="000C3F8D"/>
    <w:rsid w:val="000C3FA3"/>
    <w:rsid w:val="000C3FC1"/>
    <w:rsid w:val="000C3FC5"/>
    <w:rsid w:val="000C401E"/>
    <w:rsid w:val="000C4076"/>
    <w:rsid w:val="000C40BA"/>
    <w:rsid w:val="000C40E8"/>
    <w:rsid w:val="000C413C"/>
    <w:rsid w:val="000C4179"/>
    <w:rsid w:val="000C4184"/>
    <w:rsid w:val="000C4195"/>
    <w:rsid w:val="000C422B"/>
    <w:rsid w:val="000C423D"/>
    <w:rsid w:val="000C4249"/>
    <w:rsid w:val="000C42F2"/>
    <w:rsid w:val="000C433E"/>
    <w:rsid w:val="000C4349"/>
    <w:rsid w:val="000C4350"/>
    <w:rsid w:val="000C43C5"/>
    <w:rsid w:val="000C43CE"/>
    <w:rsid w:val="000C440A"/>
    <w:rsid w:val="000C4448"/>
    <w:rsid w:val="000C4492"/>
    <w:rsid w:val="000C455F"/>
    <w:rsid w:val="000C45A7"/>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3"/>
    <w:rsid w:val="000C4A4D"/>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EB"/>
    <w:rsid w:val="000C4EA9"/>
    <w:rsid w:val="000C4EF5"/>
    <w:rsid w:val="000C4F2E"/>
    <w:rsid w:val="000C4F5E"/>
    <w:rsid w:val="000C4F80"/>
    <w:rsid w:val="000C4F89"/>
    <w:rsid w:val="000C4FA7"/>
    <w:rsid w:val="000C4FC8"/>
    <w:rsid w:val="000C4FE6"/>
    <w:rsid w:val="000C5018"/>
    <w:rsid w:val="000C5044"/>
    <w:rsid w:val="000C50B6"/>
    <w:rsid w:val="000C50FD"/>
    <w:rsid w:val="000C5107"/>
    <w:rsid w:val="000C51BF"/>
    <w:rsid w:val="000C51CF"/>
    <w:rsid w:val="000C51EF"/>
    <w:rsid w:val="000C5215"/>
    <w:rsid w:val="000C5221"/>
    <w:rsid w:val="000C522C"/>
    <w:rsid w:val="000C5232"/>
    <w:rsid w:val="000C523A"/>
    <w:rsid w:val="000C524E"/>
    <w:rsid w:val="000C528F"/>
    <w:rsid w:val="000C52B8"/>
    <w:rsid w:val="000C52DE"/>
    <w:rsid w:val="000C52E8"/>
    <w:rsid w:val="000C52FF"/>
    <w:rsid w:val="000C531F"/>
    <w:rsid w:val="000C5362"/>
    <w:rsid w:val="000C537B"/>
    <w:rsid w:val="000C53A0"/>
    <w:rsid w:val="000C53A8"/>
    <w:rsid w:val="000C53CA"/>
    <w:rsid w:val="000C5412"/>
    <w:rsid w:val="000C542F"/>
    <w:rsid w:val="000C5444"/>
    <w:rsid w:val="000C5458"/>
    <w:rsid w:val="000C54A1"/>
    <w:rsid w:val="000C54C9"/>
    <w:rsid w:val="000C550D"/>
    <w:rsid w:val="000C553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AAC"/>
    <w:rsid w:val="000C5BB1"/>
    <w:rsid w:val="000C5BB4"/>
    <w:rsid w:val="000C5BCC"/>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A"/>
    <w:rsid w:val="000C5F18"/>
    <w:rsid w:val="000C5FD6"/>
    <w:rsid w:val="000C6041"/>
    <w:rsid w:val="000C6070"/>
    <w:rsid w:val="000C6090"/>
    <w:rsid w:val="000C60F9"/>
    <w:rsid w:val="000C610B"/>
    <w:rsid w:val="000C611E"/>
    <w:rsid w:val="000C61A0"/>
    <w:rsid w:val="000C61B6"/>
    <w:rsid w:val="000C61CD"/>
    <w:rsid w:val="000C61F0"/>
    <w:rsid w:val="000C621F"/>
    <w:rsid w:val="000C622F"/>
    <w:rsid w:val="000C6248"/>
    <w:rsid w:val="000C62CE"/>
    <w:rsid w:val="000C62E6"/>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DC"/>
    <w:rsid w:val="000C65EE"/>
    <w:rsid w:val="000C660A"/>
    <w:rsid w:val="000C6677"/>
    <w:rsid w:val="000C66F0"/>
    <w:rsid w:val="000C673A"/>
    <w:rsid w:val="000C6777"/>
    <w:rsid w:val="000C67A9"/>
    <w:rsid w:val="000C67C2"/>
    <w:rsid w:val="000C6831"/>
    <w:rsid w:val="000C683B"/>
    <w:rsid w:val="000C685B"/>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D9"/>
    <w:rsid w:val="000C6BE6"/>
    <w:rsid w:val="000C6BEB"/>
    <w:rsid w:val="000C6C10"/>
    <w:rsid w:val="000C6C11"/>
    <w:rsid w:val="000C6C22"/>
    <w:rsid w:val="000C6C90"/>
    <w:rsid w:val="000C6CBE"/>
    <w:rsid w:val="000C6CDB"/>
    <w:rsid w:val="000C6CDD"/>
    <w:rsid w:val="000C6CE6"/>
    <w:rsid w:val="000C6CE7"/>
    <w:rsid w:val="000C6D05"/>
    <w:rsid w:val="000C6D3D"/>
    <w:rsid w:val="000C6D66"/>
    <w:rsid w:val="000C6D71"/>
    <w:rsid w:val="000C6D9C"/>
    <w:rsid w:val="000C6DD2"/>
    <w:rsid w:val="000C6DD6"/>
    <w:rsid w:val="000C6DE0"/>
    <w:rsid w:val="000C6E51"/>
    <w:rsid w:val="000C6EB3"/>
    <w:rsid w:val="000C6EC0"/>
    <w:rsid w:val="000C6F21"/>
    <w:rsid w:val="000C6F42"/>
    <w:rsid w:val="000C6F43"/>
    <w:rsid w:val="000C6F64"/>
    <w:rsid w:val="000C6FB8"/>
    <w:rsid w:val="000C7038"/>
    <w:rsid w:val="000C708B"/>
    <w:rsid w:val="000C708F"/>
    <w:rsid w:val="000C70A0"/>
    <w:rsid w:val="000C70CA"/>
    <w:rsid w:val="000C7132"/>
    <w:rsid w:val="000C720D"/>
    <w:rsid w:val="000C7214"/>
    <w:rsid w:val="000C725F"/>
    <w:rsid w:val="000C72EC"/>
    <w:rsid w:val="000C733E"/>
    <w:rsid w:val="000C7342"/>
    <w:rsid w:val="000C7351"/>
    <w:rsid w:val="000C73A5"/>
    <w:rsid w:val="000C73AB"/>
    <w:rsid w:val="000C73EE"/>
    <w:rsid w:val="000C7450"/>
    <w:rsid w:val="000C7484"/>
    <w:rsid w:val="000C74E6"/>
    <w:rsid w:val="000C759D"/>
    <w:rsid w:val="000C75B3"/>
    <w:rsid w:val="000C7606"/>
    <w:rsid w:val="000C7649"/>
    <w:rsid w:val="000C7658"/>
    <w:rsid w:val="000C766D"/>
    <w:rsid w:val="000C766F"/>
    <w:rsid w:val="000C768E"/>
    <w:rsid w:val="000C76A4"/>
    <w:rsid w:val="000C76F3"/>
    <w:rsid w:val="000C774A"/>
    <w:rsid w:val="000C77A9"/>
    <w:rsid w:val="000C7885"/>
    <w:rsid w:val="000C78A4"/>
    <w:rsid w:val="000C7931"/>
    <w:rsid w:val="000C7944"/>
    <w:rsid w:val="000C794E"/>
    <w:rsid w:val="000C7953"/>
    <w:rsid w:val="000C7991"/>
    <w:rsid w:val="000C799C"/>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BEA"/>
    <w:rsid w:val="000C7CF7"/>
    <w:rsid w:val="000C7D16"/>
    <w:rsid w:val="000C7D34"/>
    <w:rsid w:val="000C7D3A"/>
    <w:rsid w:val="000C7D43"/>
    <w:rsid w:val="000C7DA2"/>
    <w:rsid w:val="000C7DA8"/>
    <w:rsid w:val="000C7DCA"/>
    <w:rsid w:val="000C7DD8"/>
    <w:rsid w:val="000C7DFD"/>
    <w:rsid w:val="000C7E54"/>
    <w:rsid w:val="000C7E9B"/>
    <w:rsid w:val="000C7EB9"/>
    <w:rsid w:val="000C7ED6"/>
    <w:rsid w:val="000C7F04"/>
    <w:rsid w:val="000C7F28"/>
    <w:rsid w:val="000C7F7D"/>
    <w:rsid w:val="000C7F81"/>
    <w:rsid w:val="000C7F8B"/>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1E7"/>
    <w:rsid w:val="000D020A"/>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56"/>
    <w:rsid w:val="000D0957"/>
    <w:rsid w:val="000D09A0"/>
    <w:rsid w:val="000D0A61"/>
    <w:rsid w:val="000D0A80"/>
    <w:rsid w:val="000D0AF9"/>
    <w:rsid w:val="000D0B19"/>
    <w:rsid w:val="000D0BBD"/>
    <w:rsid w:val="000D0BFC"/>
    <w:rsid w:val="000D0C00"/>
    <w:rsid w:val="000D0D43"/>
    <w:rsid w:val="000D0D44"/>
    <w:rsid w:val="000D0D52"/>
    <w:rsid w:val="000D0D6E"/>
    <w:rsid w:val="000D0D83"/>
    <w:rsid w:val="000D0DBE"/>
    <w:rsid w:val="000D0DCC"/>
    <w:rsid w:val="000D0E48"/>
    <w:rsid w:val="000D0E4D"/>
    <w:rsid w:val="000D0ECA"/>
    <w:rsid w:val="000D0F51"/>
    <w:rsid w:val="000D0F77"/>
    <w:rsid w:val="000D0F7B"/>
    <w:rsid w:val="000D0FC4"/>
    <w:rsid w:val="000D0FDB"/>
    <w:rsid w:val="000D1005"/>
    <w:rsid w:val="000D1016"/>
    <w:rsid w:val="000D1034"/>
    <w:rsid w:val="000D104D"/>
    <w:rsid w:val="000D107F"/>
    <w:rsid w:val="000D1092"/>
    <w:rsid w:val="000D10A0"/>
    <w:rsid w:val="000D10C3"/>
    <w:rsid w:val="000D110F"/>
    <w:rsid w:val="000D1110"/>
    <w:rsid w:val="000D112F"/>
    <w:rsid w:val="000D1140"/>
    <w:rsid w:val="000D115E"/>
    <w:rsid w:val="000D115F"/>
    <w:rsid w:val="000D116A"/>
    <w:rsid w:val="000D1175"/>
    <w:rsid w:val="000D11F0"/>
    <w:rsid w:val="000D11FF"/>
    <w:rsid w:val="000D1206"/>
    <w:rsid w:val="000D121E"/>
    <w:rsid w:val="000D1250"/>
    <w:rsid w:val="000D1274"/>
    <w:rsid w:val="000D128E"/>
    <w:rsid w:val="000D1309"/>
    <w:rsid w:val="000D1339"/>
    <w:rsid w:val="000D1383"/>
    <w:rsid w:val="000D13C1"/>
    <w:rsid w:val="000D13CA"/>
    <w:rsid w:val="000D13CC"/>
    <w:rsid w:val="000D13F1"/>
    <w:rsid w:val="000D1410"/>
    <w:rsid w:val="000D142E"/>
    <w:rsid w:val="000D1457"/>
    <w:rsid w:val="000D1478"/>
    <w:rsid w:val="000D14DA"/>
    <w:rsid w:val="000D1554"/>
    <w:rsid w:val="000D159A"/>
    <w:rsid w:val="000D15A3"/>
    <w:rsid w:val="000D15BD"/>
    <w:rsid w:val="000D1625"/>
    <w:rsid w:val="000D16D8"/>
    <w:rsid w:val="000D16E3"/>
    <w:rsid w:val="000D16E7"/>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C"/>
    <w:rsid w:val="000D1A4D"/>
    <w:rsid w:val="000D1A4E"/>
    <w:rsid w:val="000D1A67"/>
    <w:rsid w:val="000D1A94"/>
    <w:rsid w:val="000D1ABD"/>
    <w:rsid w:val="000D1AEA"/>
    <w:rsid w:val="000D1B19"/>
    <w:rsid w:val="000D1B61"/>
    <w:rsid w:val="000D1B7C"/>
    <w:rsid w:val="000D1BE7"/>
    <w:rsid w:val="000D1BF3"/>
    <w:rsid w:val="000D1C04"/>
    <w:rsid w:val="000D1CEE"/>
    <w:rsid w:val="000D1D47"/>
    <w:rsid w:val="000D1D61"/>
    <w:rsid w:val="000D1D62"/>
    <w:rsid w:val="000D1D8F"/>
    <w:rsid w:val="000D1DB2"/>
    <w:rsid w:val="000D1DF0"/>
    <w:rsid w:val="000D1DF9"/>
    <w:rsid w:val="000D1E61"/>
    <w:rsid w:val="000D1E62"/>
    <w:rsid w:val="000D1E6A"/>
    <w:rsid w:val="000D1EC4"/>
    <w:rsid w:val="000D1EEB"/>
    <w:rsid w:val="000D1F53"/>
    <w:rsid w:val="000D1F7D"/>
    <w:rsid w:val="000D1F8D"/>
    <w:rsid w:val="000D1F90"/>
    <w:rsid w:val="000D1F92"/>
    <w:rsid w:val="000D1FA2"/>
    <w:rsid w:val="000D1FC0"/>
    <w:rsid w:val="000D1FF0"/>
    <w:rsid w:val="000D201B"/>
    <w:rsid w:val="000D2040"/>
    <w:rsid w:val="000D2065"/>
    <w:rsid w:val="000D2086"/>
    <w:rsid w:val="000D20B3"/>
    <w:rsid w:val="000D20D9"/>
    <w:rsid w:val="000D20F6"/>
    <w:rsid w:val="000D2103"/>
    <w:rsid w:val="000D214F"/>
    <w:rsid w:val="000D2154"/>
    <w:rsid w:val="000D218C"/>
    <w:rsid w:val="000D21B1"/>
    <w:rsid w:val="000D2208"/>
    <w:rsid w:val="000D2230"/>
    <w:rsid w:val="000D2257"/>
    <w:rsid w:val="000D2265"/>
    <w:rsid w:val="000D2291"/>
    <w:rsid w:val="000D22E5"/>
    <w:rsid w:val="000D22FA"/>
    <w:rsid w:val="000D2310"/>
    <w:rsid w:val="000D2355"/>
    <w:rsid w:val="000D2380"/>
    <w:rsid w:val="000D23B1"/>
    <w:rsid w:val="000D23D2"/>
    <w:rsid w:val="000D23E8"/>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7E4"/>
    <w:rsid w:val="000D2839"/>
    <w:rsid w:val="000D284C"/>
    <w:rsid w:val="000D28AD"/>
    <w:rsid w:val="000D28E2"/>
    <w:rsid w:val="000D2911"/>
    <w:rsid w:val="000D2934"/>
    <w:rsid w:val="000D294A"/>
    <w:rsid w:val="000D294F"/>
    <w:rsid w:val="000D298A"/>
    <w:rsid w:val="000D2992"/>
    <w:rsid w:val="000D29B4"/>
    <w:rsid w:val="000D29C9"/>
    <w:rsid w:val="000D29E9"/>
    <w:rsid w:val="000D2A4C"/>
    <w:rsid w:val="000D2ABD"/>
    <w:rsid w:val="000D2ACE"/>
    <w:rsid w:val="000D2AE0"/>
    <w:rsid w:val="000D2B0C"/>
    <w:rsid w:val="000D2B6A"/>
    <w:rsid w:val="000D2BD4"/>
    <w:rsid w:val="000D2C11"/>
    <w:rsid w:val="000D2C19"/>
    <w:rsid w:val="000D2C48"/>
    <w:rsid w:val="000D2C5D"/>
    <w:rsid w:val="000D2CA0"/>
    <w:rsid w:val="000D2CBA"/>
    <w:rsid w:val="000D2CCC"/>
    <w:rsid w:val="000D2D13"/>
    <w:rsid w:val="000D2D19"/>
    <w:rsid w:val="000D2D28"/>
    <w:rsid w:val="000D2D3A"/>
    <w:rsid w:val="000D2D3E"/>
    <w:rsid w:val="000D2D4E"/>
    <w:rsid w:val="000D2D65"/>
    <w:rsid w:val="000D2D76"/>
    <w:rsid w:val="000D2D8C"/>
    <w:rsid w:val="000D2E1D"/>
    <w:rsid w:val="000D2E28"/>
    <w:rsid w:val="000D2EA6"/>
    <w:rsid w:val="000D2EAA"/>
    <w:rsid w:val="000D2F39"/>
    <w:rsid w:val="000D2F71"/>
    <w:rsid w:val="000D2FA1"/>
    <w:rsid w:val="000D2FA9"/>
    <w:rsid w:val="000D2FC6"/>
    <w:rsid w:val="000D3029"/>
    <w:rsid w:val="000D3051"/>
    <w:rsid w:val="000D30CD"/>
    <w:rsid w:val="000D30F7"/>
    <w:rsid w:val="000D30FE"/>
    <w:rsid w:val="000D3160"/>
    <w:rsid w:val="000D319C"/>
    <w:rsid w:val="000D31DD"/>
    <w:rsid w:val="000D324B"/>
    <w:rsid w:val="000D329F"/>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6C"/>
    <w:rsid w:val="000D3575"/>
    <w:rsid w:val="000D35BE"/>
    <w:rsid w:val="000D35D9"/>
    <w:rsid w:val="000D3637"/>
    <w:rsid w:val="000D3658"/>
    <w:rsid w:val="000D3685"/>
    <w:rsid w:val="000D3690"/>
    <w:rsid w:val="000D36A1"/>
    <w:rsid w:val="000D36D8"/>
    <w:rsid w:val="000D36F0"/>
    <w:rsid w:val="000D374A"/>
    <w:rsid w:val="000D3792"/>
    <w:rsid w:val="000D37A0"/>
    <w:rsid w:val="000D37D4"/>
    <w:rsid w:val="000D38C3"/>
    <w:rsid w:val="000D38D6"/>
    <w:rsid w:val="000D38DE"/>
    <w:rsid w:val="000D3910"/>
    <w:rsid w:val="000D393E"/>
    <w:rsid w:val="000D3A62"/>
    <w:rsid w:val="000D3A6D"/>
    <w:rsid w:val="000D3A93"/>
    <w:rsid w:val="000D3AC7"/>
    <w:rsid w:val="000D3AD6"/>
    <w:rsid w:val="000D3B31"/>
    <w:rsid w:val="000D3B6E"/>
    <w:rsid w:val="000D3BE2"/>
    <w:rsid w:val="000D3C2C"/>
    <w:rsid w:val="000D3C66"/>
    <w:rsid w:val="000D3CFA"/>
    <w:rsid w:val="000D3CFB"/>
    <w:rsid w:val="000D3D04"/>
    <w:rsid w:val="000D3D89"/>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3EC"/>
    <w:rsid w:val="000D44B6"/>
    <w:rsid w:val="000D455B"/>
    <w:rsid w:val="000D45E7"/>
    <w:rsid w:val="000D4616"/>
    <w:rsid w:val="000D465D"/>
    <w:rsid w:val="000D46B8"/>
    <w:rsid w:val="000D46D8"/>
    <w:rsid w:val="000D471B"/>
    <w:rsid w:val="000D4728"/>
    <w:rsid w:val="000D4729"/>
    <w:rsid w:val="000D4788"/>
    <w:rsid w:val="000D47C5"/>
    <w:rsid w:val="000D4813"/>
    <w:rsid w:val="000D4846"/>
    <w:rsid w:val="000D4851"/>
    <w:rsid w:val="000D48AD"/>
    <w:rsid w:val="000D48B2"/>
    <w:rsid w:val="000D48C4"/>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F1"/>
    <w:rsid w:val="000D4D1B"/>
    <w:rsid w:val="000D4D2E"/>
    <w:rsid w:val="000D4D30"/>
    <w:rsid w:val="000D4D3D"/>
    <w:rsid w:val="000D4D53"/>
    <w:rsid w:val="000D4D73"/>
    <w:rsid w:val="000D4DC5"/>
    <w:rsid w:val="000D4EC5"/>
    <w:rsid w:val="000D4ECC"/>
    <w:rsid w:val="000D4EEE"/>
    <w:rsid w:val="000D4F16"/>
    <w:rsid w:val="000D4F4E"/>
    <w:rsid w:val="000D4F56"/>
    <w:rsid w:val="000D4F57"/>
    <w:rsid w:val="000D4F59"/>
    <w:rsid w:val="000D4FC2"/>
    <w:rsid w:val="000D4FD8"/>
    <w:rsid w:val="000D4FE5"/>
    <w:rsid w:val="000D5012"/>
    <w:rsid w:val="000D5069"/>
    <w:rsid w:val="000D50A8"/>
    <w:rsid w:val="000D50F8"/>
    <w:rsid w:val="000D5175"/>
    <w:rsid w:val="000D51C0"/>
    <w:rsid w:val="000D51C3"/>
    <w:rsid w:val="000D51EA"/>
    <w:rsid w:val="000D520F"/>
    <w:rsid w:val="000D524B"/>
    <w:rsid w:val="000D528D"/>
    <w:rsid w:val="000D52A0"/>
    <w:rsid w:val="000D52CD"/>
    <w:rsid w:val="000D52DF"/>
    <w:rsid w:val="000D532F"/>
    <w:rsid w:val="000D5335"/>
    <w:rsid w:val="000D53A1"/>
    <w:rsid w:val="000D53DF"/>
    <w:rsid w:val="000D53E2"/>
    <w:rsid w:val="000D53F2"/>
    <w:rsid w:val="000D5438"/>
    <w:rsid w:val="000D5459"/>
    <w:rsid w:val="000D545D"/>
    <w:rsid w:val="000D54AE"/>
    <w:rsid w:val="000D54E5"/>
    <w:rsid w:val="000D54EF"/>
    <w:rsid w:val="000D554A"/>
    <w:rsid w:val="000D5574"/>
    <w:rsid w:val="000D55E3"/>
    <w:rsid w:val="000D55F1"/>
    <w:rsid w:val="000D55FC"/>
    <w:rsid w:val="000D5681"/>
    <w:rsid w:val="000D568E"/>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A6A"/>
    <w:rsid w:val="000D5ABA"/>
    <w:rsid w:val="000D5B48"/>
    <w:rsid w:val="000D5B4D"/>
    <w:rsid w:val="000D5B52"/>
    <w:rsid w:val="000D5B5C"/>
    <w:rsid w:val="000D5B8B"/>
    <w:rsid w:val="000D5BA0"/>
    <w:rsid w:val="000D5C0C"/>
    <w:rsid w:val="000D5C18"/>
    <w:rsid w:val="000D5C46"/>
    <w:rsid w:val="000D5C7B"/>
    <w:rsid w:val="000D5CBD"/>
    <w:rsid w:val="000D5D0C"/>
    <w:rsid w:val="000D5D3B"/>
    <w:rsid w:val="000D5D44"/>
    <w:rsid w:val="000D5DBB"/>
    <w:rsid w:val="000D5E45"/>
    <w:rsid w:val="000D5E7F"/>
    <w:rsid w:val="000D5E89"/>
    <w:rsid w:val="000D5EB7"/>
    <w:rsid w:val="000D5EF8"/>
    <w:rsid w:val="000D5F1F"/>
    <w:rsid w:val="000D5F2E"/>
    <w:rsid w:val="000D5F3B"/>
    <w:rsid w:val="000D5FA4"/>
    <w:rsid w:val="000D6008"/>
    <w:rsid w:val="000D6048"/>
    <w:rsid w:val="000D606F"/>
    <w:rsid w:val="000D60B0"/>
    <w:rsid w:val="000D60CC"/>
    <w:rsid w:val="000D6101"/>
    <w:rsid w:val="000D611C"/>
    <w:rsid w:val="000D611F"/>
    <w:rsid w:val="000D6170"/>
    <w:rsid w:val="000D617A"/>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FC"/>
    <w:rsid w:val="000D6602"/>
    <w:rsid w:val="000D662D"/>
    <w:rsid w:val="000D6660"/>
    <w:rsid w:val="000D6664"/>
    <w:rsid w:val="000D668B"/>
    <w:rsid w:val="000D6691"/>
    <w:rsid w:val="000D66F2"/>
    <w:rsid w:val="000D673D"/>
    <w:rsid w:val="000D6777"/>
    <w:rsid w:val="000D6782"/>
    <w:rsid w:val="000D6788"/>
    <w:rsid w:val="000D6797"/>
    <w:rsid w:val="000D67D9"/>
    <w:rsid w:val="000D6848"/>
    <w:rsid w:val="000D68DB"/>
    <w:rsid w:val="000D6933"/>
    <w:rsid w:val="000D6946"/>
    <w:rsid w:val="000D6990"/>
    <w:rsid w:val="000D6A52"/>
    <w:rsid w:val="000D6A74"/>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8C"/>
    <w:rsid w:val="000D6DBD"/>
    <w:rsid w:val="000D6DCC"/>
    <w:rsid w:val="000D6DCD"/>
    <w:rsid w:val="000D6E32"/>
    <w:rsid w:val="000D6E38"/>
    <w:rsid w:val="000D6E5F"/>
    <w:rsid w:val="000D6E78"/>
    <w:rsid w:val="000D6E8F"/>
    <w:rsid w:val="000D6EC6"/>
    <w:rsid w:val="000D6EDD"/>
    <w:rsid w:val="000D6EE8"/>
    <w:rsid w:val="000D6F13"/>
    <w:rsid w:val="000D6F33"/>
    <w:rsid w:val="000D6FA3"/>
    <w:rsid w:val="000D6FBF"/>
    <w:rsid w:val="000D6FD4"/>
    <w:rsid w:val="000D6FDE"/>
    <w:rsid w:val="000D7054"/>
    <w:rsid w:val="000D705D"/>
    <w:rsid w:val="000D7088"/>
    <w:rsid w:val="000D7105"/>
    <w:rsid w:val="000D7170"/>
    <w:rsid w:val="000D718C"/>
    <w:rsid w:val="000D7226"/>
    <w:rsid w:val="000D7284"/>
    <w:rsid w:val="000D729B"/>
    <w:rsid w:val="000D7314"/>
    <w:rsid w:val="000D73A3"/>
    <w:rsid w:val="000D740A"/>
    <w:rsid w:val="000D741E"/>
    <w:rsid w:val="000D746A"/>
    <w:rsid w:val="000D7475"/>
    <w:rsid w:val="000D7482"/>
    <w:rsid w:val="000D748B"/>
    <w:rsid w:val="000D751F"/>
    <w:rsid w:val="000D753A"/>
    <w:rsid w:val="000D7541"/>
    <w:rsid w:val="000D7543"/>
    <w:rsid w:val="000D7578"/>
    <w:rsid w:val="000D7581"/>
    <w:rsid w:val="000D75A9"/>
    <w:rsid w:val="000D75CF"/>
    <w:rsid w:val="000D770D"/>
    <w:rsid w:val="000D770E"/>
    <w:rsid w:val="000D779E"/>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8F"/>
    <w:rsid w:val="000D7AD8"/>
    <w:rsid w:val="000D7AFF"/>
    <w:rsid w:val="000D7B86"/>
    <w:rsid w:val="000D7BA6"/>
    <w:rsid w:val="000D7C8A"/>
    <w:rsid w:val="000D7C91"/>
    <w:rsid w:val="000D7CA1"/>
    <w:rsid w:val="000D7CAB"/>
    <w:rsid w:val="000D7CD7"/>
    <w:rsid w:val="000D7CFF"/>
    <w:rsid w:val="000D7D10"/>
    <w:rsid w:val="000D7D51"/>
    <w:rsid w:val="000D7D6C"/>
    <w:rsid w:val="000D7DA8"/>
    <w:rsid w:val="000D7DA9"/>
    <w:rsid w:val="000D7DCC"/>
    <w:rsid w:val="000D7DD8"/>
    <w:rsid w:val="000D7DF1"/>
    <w:rsid w:val="000D7E15"/>
    <w:rsid w:val="000D7E47"/>
    <w:rsid w:val="000D7E8E"/>
    <w:rsid w:val="000D7E9E"/>
    <w:rsid w:val="000D7EC1"/>
    <w:rsid w:val="000D7EF7"/>
    <w:rsid w:val="000D7F03"/>
    <w:rsid w:val="000D7F21"/>
    <w:rsid w:val="000D7F89"/>
    <w:rsid w:val="000D7F9B"/>
    <w:rsid w:val="000E0011"/>
    <w:rsid w:val="000E009B"/>
    <w:rsid w:val="000E00C8"/>
    <w:rsid w:val="000E0102"/>
    <w:rsid w:val="000E0111"/>
    <w:rsid w:val="000E0155"/>
    <w:rsid w:val="000E016D"/>
    <w:rsid w:val="000E0179"/>
    <w:rsid w:val="000E01C6"/>
    <w:rsid w:val="000E0277"/>
    <w:rsid w:val="000E0297"/>
    <w:rsid w:val="000E02BB"/>
    <w:rsid w:val="000E031C"/>
    <w:rsid w:val="000E0362"/>
    <w:rsid w:val="000E0396"/>
    <w:rsid w:val="000E03AB"/>
    <w:rsid w:val="000E03C9"/>
    <w:rsid w:val="000E040B"/>
    <w:rsid w:val="000E0418"/>
    <w:rsid w:val="000E0427"/>
    <w:rsid w:val="000E0447"/>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59"/>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47"/>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49"/>
    <w:rsid w:val="000E1154"/>
    <w:rsid w:val="000E1175"/>
    <w:rsid w:val="000E117B"/>
    <w:rsid w:val="000E1184"/>
    <w:rsid w:val="000E1195"/>
    <w:rsid w:val="000E11F9"/>
    <w:rsid w:val="000E1229"/>
    <w:rsid w:val="000E1287"/>
    <w:rsid w:val="000E128F"/>
    <w:rsid w:val="000E12D6"/>
    <w:rsid w:val="000E12E1"/>
    <w:rsid w:val="000E1313"/>
    <w:rsid w:val="000E1331"/>
    <w:rsid w:val="000E137A"/>
    <w:rsid w:val="000E13B0"/>
    <w:rsid w:val="000E13C0"/>
    <w:rsid w:val="000E1401"/>
    <w:rsid w:val="000E1413"/>
    <w:rsid w:val="000E143E"/>
    <w:rsid w:val="000E1454"/>
    <w:rsid w:val="000E14FB"/>
    <w:rsid w:val="000E1594"/>
    <w:rsid w:val="000E15DE"/>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9D"/>
    <w:rsid w:val="000E19D1"/>
    <w:rsid w:val="000E19DF"/>
    <w:rsid w:val="000E1A0D"/>
    <w:rsid w:val="000E1A5B"/>
    <w:rsid w:val="000E1A60"/>
    <w:rsid w:val="000E1B59"/>
    <w:rsid w:val="000E1B5F"/>
    <w:rsid w:val="000E1B64"/>
    <w:rsid w:val="000E1BA3"/>
    <w:rsid w:val="000E1BCB"/>
    <w:rsid w:val="000E1C0D"/>
    <w:rsid w:val="000E1C2C"/>
    <w:rsid w:val="000E1C81"/>
    <w:rsid w:val="000E1C82"/>
    <w:rsid w:val="000E1CFB"/>
    <w:rsid w:val="000E1D65"/>
    <w:rsid w:val="000E1D90"/>
    <w:rsid w:val="000E1DB5"/>
    <w:rsid w:val="000E1DC2"/>
    <w:rsid w:val="000E1DD7"/>
    <w:rsid w:val="000E1DEC"/>
    <w:rsid w:val="000E1EAF"/>
    <w:rsid w:val="000E1F13"/>
    <w:rsid w:val="000E1F1C"/>
    <w:rsid w:val="000E1FF4"/>
    <w:rsid w:val="000E2050"/>
    <w:rsid w:val="000E205E"/>
    <w:rsid w:val="000E2075"/>
    <w:rsid w:val="000E208A"/>
    <w:rsid w:val="000E2094"/>
    <w:rsid w:val="000E20B6"/>
    <w:rsid w:val="000E20BB"/>
    <w:rsid w:val="000E20DE"/>
    <w:rsid w:val="000E211E"/>
    <w:rsid w:val="000E2181"/>
    <w:rsid w:val="000E221A"/>
    <w:rsid w:val="000E225B"/>
    <w:rsid w:val="000E22F5"/>
    <w:rsid w:val="000E231C"/>
    <w:rsid w:val="000E2333"/>
    <w:rsid w:val="000E2345"/>
    <w:rsid w:val="000E2368"/>
    <w:rsid w:val="000E2388"/>
    <w:rsid w:val="000E238D"/>
    <w:rsid w:val="000E23B4"/>
    <w:rsid w:val="000E23C7"/>
    <w:rsid w:val="000E2417"/>
    <w:rsid w:val="000E2488"/>
    <w:rsid w:val="000E24A1"/>
    <w:rsid w:val="000E24B8"/>
    <w:rsid w:val="000E250C"/>
    <w:rsid w:val="000E255E"/>
    <w:rsid w:val="000E25D4"/>
    <w:rsid w:val="000E2645"/>
    <w:rsid w:val="000E2683"/>
    <w:rsid w:val="000E26BB"/>
    <w:rsid w:val="000E26BC"/>
    <w:rsid w:val="000E26BD"/>
    <w:rsid w:val="000E2748"/>
    <w:rsid w:val="000E274E"/>
    <w:rsid w:val="000E2779"/>
    <w:rsid w:val="000E277D"/>
    <w:rsid w:val="000E2781"/>
    <w:rsid w:val="000E27D3"/>
    <w:rsid w:val="000E27F2"/>
    <w:rsid w:val="000E2816"/>
    <w:rsid w:val="000E282F"/>
    <w:rsid w:val="000E2881"/>
    <w:rsid w:val="000E28D6"/>
    <w:rsid w:val="000E2915"/>
    <w:rsid w:val="000E291C"/>
    <w:rsid w:val="000E2944"/>
    <w:rsid w:val="000E2982"/>
    <w:rsid w:val="000E2A53"/>
    <w:rsid w:val="000E2A54"/>
    <w:rsid w:val="000E2AAB"/>
    <w:rsid w:val="000E2AC5"/>
    <w:rsid w:val="000E2AC8"/>
    <w:rsid w:val="000E2B08"/>
    <w:rsid w:val="000E2B9B"/>
    <w:rsid w:val="000E2BBF"/>
    <w:rsid w:val="000E2BEA"/>
    <w:rsid w:val="000E2BF8"/>
    <w:rsid w:val="000E2C2B"/>
    <w:rsid w:val="000E2CC0"/>
    <w:rsid w:val="000E2CD4"/>
    <w:rsid w:val="000E2CD7"/>
    <w:rsid w:val="000E2CF6"/>
    <w:rsid w:val="000E2E08"/>
    <w:rsid w:val="000E2E17"/>
    <w:rsid w:val="000E2E53"/>
    <w:rsid w:val="000E2E64"/>
    <w:rsid w:val="000E2E7D"/>
    <w:rsid w:val="000E2EB3"/>
    <w:rsid w:val="000E2EC7"/>
    <w:rsid w:val="000E2F51"/>
    <w:rsid w:val="000E2F6B"/>
    <w:rsid w:val="000E2F88"/>
    <w:rsid w:val="000E30CC"/>
    <w:rsid w:val="000E30CD"/>
    <w:rsid w:val="000E3163"/>
    <w:rsid w:val="000E3199"/>
    <w:rsid w:val="000E319D"/>
    <w:rsid w:val="000E31F9"/>
    <w:rsid w:val="000E31FA"/>
    <w:rsid w:val="000E3248"/>
    <w:rsid w:val="000E3293"/>
    <w:rsid w:val="000E32B3"/>
    <w:rsid w:val="000E32C8"/>
    <w:rsid w:val="000E3311"/>
    <w:rsid w:val="000E33CE"/>
    <w:rsid w:val="000E33D8"/>
    <w:rsid w:val="000E346E"/>
    <w:rsid w:val="000E35C0"/>
    <w:rsid w:val="000E35EE"/>
    <w:rsid w:val="000E3695"/>
    <w:rsid w:val="000E369E"/>
    <w:rsid w:val="000E36C9"/>
    <w:rsid w:val="000E3718"/>
    <w:rsid w:val="000E3726"/>
    <w:rsid w:val="000E3753"/>
    <w:rsid w:val="000E3784"/>
    <w:rsid w:val="000E3785"/>
    <w:rsid w:val="000E3790"/>
    <w:rsid w:val="000E384A"/>
    <w:rsid w:val="000E3864"/>
    <w:rsid w:val="000E386D"/>
    <w:rsid w:val="000E389F"/>
    <w:rsid w:val="000E38B2"/>
    <w:rsid w:val="000E38F5"/>
    <w:rsid w:val="000E38F6"/>
    <w:rsid w:val="000E3929"/>
    <w:rsid w:val="000E392B"/>
    <w:rsid w:val="000E3963"/>
    <w:rsid w:val="000E3967"/>
    <w:rsid w:val="000E396E"/>
    <w:rsid w:val="000E39D0"/>
    <w:rsid w:val="000E39E1"/>
    <w:rsid w:val="000E3A42"/>
    <w:rsid w:val="000E3A47"/>
    <w:rsid w:val="000E3A8E"/>
    <w:rsid w:val="000E3A95"/>
    <w:rsid w:val="000E3B09"/>
    <w:rsid w:val="000E3BBB"/>
    <w:rsid w:val="000E3C67"/>
    <w:rsid w:val="000E3CB9"/>
    <w:rsid w:val="000E3D43"/>
    <w:rsid w:val="000E3D52"/>
    <w:rsid w:val="000E3D68"/>
    <w:rsid w:val="000E3D71"/>
    <w:rsid w:val="000E3E27"/>
    <w:rsid w:val="000E3E3D"/>
    <w:rsid w:val="000E3E61"/>
    <w:rsid w:val="000E3E72"/>
    <w:rsid w:val="000E3E7E"/>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C9"/>
    <w:rsid w:val="000E43DA"/>
    <w:rsid w:val="000E4405"/>
    <w:rsid w:val="000E4432"/>
    <w:rsid w:val="000E4459"/>
    <w:rsid w:val="000E44AD"/>
    <w:rsid w:val="000E44DA"/>
    <w:rsid w:val="000E450C"/>
    <w:rsid w:val="000E4589"/>
    <w:rsid w:val="000E45B6"/>
    <w:rsid w:val="000E45C5"/>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30"/>
    <w:rsid w:val="000E4B46"/>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5"/>
    <w:rsid w:val="000E4E3D"/>
    <w:rsid w:val="000E4EBE"/>
    <w:rsid w:val="000E4EC4"/>
    <w:rsid w:val="000E4F15"/>
    <w:rsid w:val="000E4F24"/>
    <w:rsid w:val="000E4F3B"/>
    <w:rsid w:val="000E4F40"/>
    <w:rsid w:val="000E4F41"/>
    <w:rsid w:val="000E4F4C"/>
    <w:rsid w:val="000E4F4D"/>
    <w:rsid w:val="000E4F5B"/>
    <w:rsid w:val="000E4F73"/>
    <w:rsid w:val="000E4F79"/>
    <w:rsid w:val="000E4F85"/>
    <w:rsid w:val="000E4F9E"/>
    <w:rsid w:val="000E4FA9"/>
    <w:rsid w:val="000E4FB9"/>
    <w:rsid w:val="000E504F"/>
    <w:rsid w:val="000E509B"/>
    <w:rsid w:val="000E50AC"/>
    <w:rsid w:val="000E50B1"/>
    <w:rsid w:val="000E50D9"/>
    <w:rsid w:val="000E510D"/>
    <w:rsid w:val="000E5111"/>
    <w:rsid w:val="000E5169"/>
    <w:rsid w:val="000E5190"/>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45"/>
    <w:rsid w:val="000E55E5"/>
    <w:rsid w:val="000E55F4"/>
    <w:rsid w:val="000E5605"/>
    <w:rsid w:val="000E561A"/>
    <w:rsid w:val="000E5633"/>
    <w:rsid w:val="000E564E"/>
    <w:rsid w:val="000E5665"/>
    <w:rsid w:val="000E568F"/>
    <w:rsid w:val="000E56A3"/>
    <w:rsid w:val="000E56D4"/>
    <w:rsid w:val="000E5737"/>
    <w:rsid w:val="000E5740"/>
    <w:rsid w:val="000E5773"/>
    <w:rsid w:val="000E5787"/>
    <w:rsid w:val="000E57CD"/>
    <w:rsid w:val="000E5838"/>
    <w:rsid w:val="000E583A"/>
    <w:rsid w:val="000E583E"/>
    <w:rsid w:val="000E5847"/>
    <w:rsid w:val="000E5876"/>
    <w:rsid w:val="000E5893"/>
    <w:rsid w:val="000E590E"/>
    <w:rsid w:val="000E59AE"/>
    <w:rsid w:val="000E59CF"/>
    <w:rsid w:val="000E5A42"/>
    <w:rsid w:val="000E5A6D"/>
    <w:rsid w:val="000E5A76"/>
    <w:rsid w:val="000E5A97"/>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CA1"/>
    <w:rsid w:val="000E5D3D"/>
    <w:rsid w:val="000E5D49"/>
    <w:rsid w:val="000E5D95"/>
    <w:rsid w:val="000E5DA0"/>
    <w:rsid w:val="000E5DD1"/>
    <w:rsid w:val="000E5E08"/>
    <w:rsid w:val="000E5E21"/>
    <w:rsid w:val="000E5E2F"/>
    <w:rsid w:val="000E5E39"/>
    <w:rsid w:val="000E5E44"/>
    <w:rsid w:val="000E5EC0"/>
    <w:rsid w:val="000E5EF9"/>
    <w:rsid w:val="000E5F0C"/>
    <w:rsid w:val="000E5F30"/>
    <w:rsid w:val="000E5F3C"/>
    <w:rsid w:val="000E5F40"/>
    <w:rsid w:val="000E5F7D"/>
    <w:rsid w:val="000E5FA7"/>
    <w:rsid w:val="000E5FC5"/>
    <w:rsid w:val="000E5FD7"/>
    <w:rsid w:val="000E6075"/>
    <w:rsid w:val="000E60CE"/>
    <w:rsid w:val="000E60E8"/>
    <w:rsid w:val="000E6110"/>
    <w:rsid w:val="000E612A"/>
    <w:rsid w:val="000E614C"/>
    <w:rsid w:val="000E61C9"/>
    <w:rsid w:val="000E628A"/>
    <w:rsid w:val="000E6293"/>
    <w:rsid w:val="000E62A8"/>
    <w:rsid w:val="000E636E"/>
    <w:rsid w:val="000E63BA"/>
    <w:rsid w:val="000E63C5"/>
    <w:rsid w:val="000E63D9"/>
    <w:rsid w:val="000E64E5"/>
    <w:rsid w:val="000E650F"/>
    <w:rsid w:val="000E6524"/>
    <w:rsid w:val="000E6538"/>
    <w:rsid w:val="000E656E"/>
    <w:rsid w:val="000E65BD"/>
    <w:rsid w:val="000E65DA"/>
    <w:rsid w:val="000E65DE"/>
    <w:rsid w:val="000E65F1"/>
    <w:rsid w:val="000E664F"/>
    <w:rsid w:val="000E665B"/>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0"/>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CEC"/>
    <w:rsid w:val="000E6D80"/>
    <w:rsid w:val="000E6D8C"/>
    <w:rsid w:val="000E6DB8"/>
    <w:rsid w:val="000E6DF4"/>
    <w:rsid w:val="000E6E08"/>
    <w:rsid w:val="000E6E0A"/>
    <w:rsid w:val="000E6E18"/>
    <w:rsid w:val="000E6E2C"/>
    <w:rsid w:val="000E6E9B"/>
    <w:rsid w:val="000E6EAD"/>
    <w:rsid w:val="000E6EAF"/>
    <w:rsid w:val="000E6F34"/>
    <w:rsid w:val="000E6F46"/>
    <w:rsid w:val="000E6F7A"/>
    <w:rsid w:val="000E6F8E"/>
    <w:rsid w:val="000E6FE3"/>
    <w:rsid w:val="000E7030"/>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42"/>
    <w:rsid w:val="000E7665"/>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A57"/>
    <w:rsid w:val="000E7A85"/>
    <w:rsid w:val="000E7AC2"/>
    <w:rsid w:val="000E7AF2"/>
    <w:rsid w:val="000E7B7E"/>
    <w:rsid w:val="000E7BB1"/>
    <w:rsid w:val="000E7C0B"/>
    <w:rsid w:val="000E7C0C"/>
    <w:rsid w:val="000E7C52"/>
    <w:rsid w:val="000E7C6A"/>
    <w:rsid w:val="000E7C71"/>
    <w:rsid w:val="000E7C84"/>
    <w:rsid w:val="000E7C89"/>
    <w:rsid w:val="000E7C99"/>
    <w:rsid w:val="000E7CCE"/>
    <w:rsid w:val="000E7CED"/>
    <w:rsid w:val="000E7D4C"/>
    <w:rsid w:val="000E7D5E"/>
    <w:rsid w:val="000E7DA3"/>
    <w:rsid w:val="000E7DCB"/>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A1"/>
    <w:rsid w:val="000F02C3"/>
    <w:rsid w:val="000F02E6"/>
    <w:rsid w:val="000F02FC"/>
    <w:rsid w:val="000F035A"/>
    <w:rsid w:val="000F0377"/>
    <w:rsid w:val="000F0378"/>
    <w:rsid w:val="000F0396"/>
    <w:rsid w:val="000F03B1"/>
    <w:rsid w:val="000F03E1"/>
    <w:rsid w:val="000F03E2"/>
    <w:rsid w:val="000F03F8"/>
    <w:rsid w:val="000F0420"/>
    <w:rsid w:val="000F0434"/>
    <w:rsid w:val="000F04BB"/>
    <w:rsid w:val="000F0527"/>
    <w:rsid w:val="000F05AE"/>
    <w:rsid w:val="000F05ED"/>
    <w:rsid w:val="000F061A"/>
    <w:rsid w:val="000F0634"/>
    <w:rsid w:val="000F064E"/>
    <w:rsid w:val="000F068F"/>
    <w:rsid w:val="000F06A3"/>
    <w:rsid w:val="000F06C0"/>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D8A"/>
    <w:rsid w:val="000F0E19"/>
    <w:rsid w:val="000F0E27"/>
    <w:rsid w:val="000F0E29"/>
    <w:rsid w:val="000F0E85"/>
    <w:rsid w:val="000F0E8C"/>
    <w:rsid w:val="000F0EBC"/>
    <w:rsid w:val="000F0F35"/>
    <w:rsid w:val="000F0F3F"/>
    <w:rsid w:val="000F0F59"/>
    <w:rsid w:val="000F0F60"/>
    <w:rsid w:val="000F0F67"/>
    <w:rsid w:val="000F0F93"/>
    <w:rsid w:val="000F0FAB"/>
    <w:rsid w:val="000F0FCA"/>
    <w:rsid w:val="000F0FE5"/>
    <w:rsid w:val="000F0FEF"/>
    <w:rsid w:val="000F1023"/>
    <w:rsid w:val="000F10F3"/>
    <w:rsid w:val="000F1155"/>
    <w:rsid w:val="000F119E"/>
    <w:rsid w:val="000F11A8"/>
    <w:rsid w:val="000F11B1"/>
    <w:rsid w:val="000F1210"/>
    <w:rsid w:val="000F1220"/>
    <w:rsid w:val="000F122B"/>
    <w:rsid w:val="000F123D"/>
    <w:rsid w:val="000F1251"/>
    <w:rsid w:val="000F1252"/>
    <w:rsid w:val="000F1284"/>
    <w:rsid w:val="000F12B5"/>
    <w:rsid w:val="000F12D5"/>
    <w:rsid w:val="000F12ED"/>
    <w:rsid w:val="000F12FE"/>
    <w:rsid w:val="000F1301"/>
    <w:rsid w:val="000F130A"/>
    <w:rsid w:val="000F1314"/>
    <w:rsid w:val="000F133C"/>
    <w:rsid w:val="000F13BD"/>
    <w:rsid w:val="000F1413"/>
    <w:rsid w:val="000F142D"/>
    <w:rsid w:val="000F147D"/>
    <w:rsid w:val="000F148D"/>
    <w:rsid w:val="000F149B"/>
    <w:rsid w:val="000F14E9"/>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AD"/>
    <w:rsid w:val="000F19C8"/>
    <w:rsid w:val="000F1A04"/>
    <w:rsid w:val="000F1A9B"/>
    <w:rsid w:val="000F1AD5"/>
    <w:rsid w:val="000F1B21"/>
    <w:rsid w:val="000F1BF3"/>
    <w:rsid w:val="000F1C07"/>
    <w:rsid w:val="000F1CDD"/>
    <w:rsid w:val="000F1D7D"/>
    <w:rsid w:val="000F1D7E"/>
    <w:rsid w:val="000F1DF5"/>
    <w:rsid w:val="000F1E02"/>
    <w:rsid w:val="000F1E28"/>
    <w:rsid w:val="000F1E71"/>
    <w:rsid w:val="000F1E84"/>
    <w:rsid w:val="000F1EE4"/>
    <w:rsid w:val="000F200E"/>
    <w:rsid w:val="000F2011"/>
    <w:rsid w:val="000F2066"/>
    <w:rsid w:val="000F2070"/>
    <w:rsid w:val="000F20E6"/>
    <w:rsid w:val="000F214F"/>
    <w:rsid w:val="000F2154"/>
    <w:rsid w:val="000F21BF"/>
    <w:rsid w:val="000F21C2"/>
    <w:rsid w:val="000F2204"/>
    <w:rsid w:val="000F2300"/>
    <w:rsid w:val="000F2324"/>
    <w:rsid w:val="000F2364"/>
    <w:rsid w:val="000F23AC"/>
    <w:rsid w:val="000F23D9"/>
    <w:rsid w:val="000F23E1"/>
    <w:rsid w:val="000F23E3"/>
    <w:rsid w:val="000F240D"/>
    <w:rsid w:val="000F241D"/>
    <w:rsid w:val="000F2449"/>
    <w:rsid w:val="000F2466"/>
    <w:rsid w:val="000F24A3"/>
    <w:rsid w:val="000F24A4"/>
    <w:rsid w:val="000F24FA"/>
    <w:rsid w:val="000F2517"/>
    <w:rsid w:val="000F2550"/>
    <w:rsid w:val="000F2589"/>
    <w:rsid w:val="000F25DF"/>
    <w:rsid w:val="000F25E8"/>
    <w:rsid w:val="000F25EA"/>
    <w:rsid w:val="000F25EB"/>
    <w:rsid w:val="000F26A3"/>
    <w:rsid w:val="000F2723"/>
    <w:rsid w:val="000F2766"/>
    <w:rsid w:val="000F2774"/>
    <w:rsid w:val="000F27D0"/>
    <w:rsid w:val="000F287F"/>
    <w:rsid w:val="000F2885"/>
    <w:rsid w:val="000F2896"/>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B3"/>
    <w:rsid w:val="000F2CC3"/>
    <w:rsid w:val="000F2CD5"/>
    <w:rsid w:val="000F2D03"/>
    <w:rsid w:val="000F2D2B"/>
    <w:rsid w:val="000F2D5E"/>
    <w:rsid w:val="000F2D76"/>
    <w:rsid w:val="000F2DA0"/>
    <w:rsid w:val="000F2DD5"/>
    <w:rsid w:val="000F2E04"/>
    <w:rsid w:val="000F2E4C"/>
    <w:rsid w:val="000F2E6B"/>
    <w:rsid w:val="000F2E81"/>
    <w:rsid w:val="000F2FEB"/>
    <w:rsid w:val="000F3069"/>
    <w:rsid w:val="000F3072"/>
    <w:rsid w:val="000F3081"/>
    <w:rsid w:val="000F309C"/>
    <w:rsid w:val="000F313C"/>
    <w:rsid w:val="000F315A"/>
    <w:rsid w:val="000F3167"/>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1"/>
    <w:rsid w:val="000F34DF"/>
    <w:rsid w:val="000F350F"/>
    <w:rsid w:val="000F35CD"/>
    <w:rsid w:val="000F3622"/>
    <w:rsid w:val="000F364D"/>
    <w:rsid w:val="000F3659"/>
    <w:rsid w:val="000F36A4"/>
    <w:rsid w:val="000F36FC"/>
    <w:rsid w:val="000F36FF"/>
    <w:rsid w:val="000F3700"/>
    <w:rsid w:val="000F3736"/>
    <w:rsid w:val="000F3801"/>
    <w:rsid w:val="000F3816"/>
    <w:rsid w:val="000F3821"/>
    <w:rsid w:val="000F3829"/>
    <w:rsid w:val="000F3893"/>
    <w:rsid w:val="000F3907"/>
    <w:rsid w:val="000F3913"/>
    <w:rsid w:val="000F3991"/>
    <w:rsid w:val="000F3995"/>
    <w:rsid w:val="000F39E8"/>
    <w:rsid w:val="000F3A07"/>
    <w:rsid w:val="000F3A0B"/>
    <w:rsid w:val="000F3A3F"/>
    <w:rsid w:val="000F3A6B"/>
    <w:rsid w:val="000F3ABD"/>
    <w:rsid w:val="000F3ACC"/>
    <w:rsid w:val="000F3ADD"/>
    <w:rsid w:val="000F3AF0"/>
    <w:rsid w:val="000F3B15"/>
    <w:rsid w:val="000F3B68"/>
    <w:rsid w:val="000F3BB4"/>
    <w:rsid w:val="000F3BCA"/>
    <w:rsid w:val="000F3BCE"/>
    <w:rsid w:val="000F3C07"/>
    <w:rsid w:val="000F3C4B"/>
    <w:rsid w:val="000F3C8B"/>
    <w:rsid w:val="000F3CA5"/>
    <w:rsid w:val="000F3CB4"/>
    <w:rsid w:val="000F3CDC"/>
    <w:rsid w:val="000F3D32"/>
    <w:rsid w:val="000F3D63"/>
    <w:rsid w:val="000F3D9E"/>
    <w:rsid w:val="000F3DA7"/>
    <w:rsid w:val="000F3DD2"/>
    <w:rsid w:val="000F3DF9"/>
    <w:rsid w:val="000F3E16"/>
    <w:rsid w:val="000F3E83"/>
    <w:rsid w:val="000F3E9E"/>
    <w:rsid w:val="000F3EA0"/>
    <w:rsid w:val="000F3EC0"/>
    <w:rsid w:val="000F3F22"/>
    <w:rsid w:val="000F3F49"/>
    <w:rsid w:val="000F3FE3"/>
    <w:rsid w:val="000F3FEA"/>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BA"/>
    <w:rsid w:val="000F45FA"/>
    <w:rsid w:val="000F4619"/>
    <w:rsid w:val="000F466C"/>
    <w:rsid w:val="000F4725"/>
    <w:rsid w:val="000F472E"/>
    <w:rsid w:val="000F473A"/>
    <w:rsid w:val="000F47D6"/>
    <w:rsid w:val="000F4809"/>
    <w:rsid w:val="000F4843"/>
    <w:rsid w:val="000F4848"/>
    <w:rsid w:val="000F4849"/>
    <w:rsid w:val="000F48B6"/>
    <w:rsid w:val="000F48B8"/>
    <w:rsid w:val="000F48BE"/>
    <w:rsid w:val="000F48EA"/>
    <w:rsid w:val="000F48EF"/>
    <w:rsid w:val="000F4910"/>
    <w:rsid w:val="000F4959"/>
    <w:rsid w:val="000F4978"/>
    <w:rsid w:val="000F49DC"/>
    <w:rsid w:val="000F49FA"/>
    <w:rsid w:val="000F4A3F"/>
    <w:rsid w:val="000F4A81"/>
    <w:rsid w:val="000F4AD7"/>
    <w:rsid w:val="000F4B0D"/>
    <w:rsid w:val="000F4B25"/>
    <w:rsid w:val="000F4B79"/>
    <w:rsid w:val="000F4B85"/>
    <w:rsid w:val="000F4BBD"/>
    <w:rsid w:val="000F4BDB"/>
    <w:rsid w:val="000F4C17"/>
    <w:rsid w:val="000F4C2E"/>
    <w:rsid w:val="000F4CC1"/>
    <w:rsid w:val="000F4CE2"/>
    <w:rsid w:val="000F4CF1"/>
    <w:rsid w:val="000F4D1F"/>
    <w:rsid w:val="000F4D29"/>
    <w:rsid w:val="000F4DED"/>
    <w:rsid w:val="000F4DEE"/>
    <w:rsid w:val="000F4E76"/>
    <w:rsid w:val="000F4EA5"/>
    <w:rsid w:val="000F4EB8"/>
    <w:rsid w:val="000F4EE3"/>
    <w:rsid w:val="000F4EEA"/>
    <w:rsid w:val="000F4EF7"/>
    <w:rsid w:val="000F4F4E"/>
    <w:rsid w:val="000F4F7A"/>
    <w:rsid w:val="000F4FDA"/>
    <w:rsid w:val="000F4FE3"/>
    <w:rsid w:val="000F4FE6"/>
    <w:rsid w:val="000F502E"/>
    <w:rsid w:val="000F505C"/>
    <w:rsid w:val="000F5064"/>
    <w:rsid w:val="000F5099"/>
    <w:rsid w:val="000F509B"/>
    <w:rsid w:val="000F50BE"/>
    <w:rsid w:val="000F5140"/>
    <w:rsid w:val="000F515C"/>
    <w:rsid w:val="000F51A3"/>
    <w:rsid w:val="000F51A4"/>
    <w:rsid w:val="000F51BC"/>
    <w:rsid w:val="000F5244"/>
    <w:rsid w:val="000F5257"/>
    <w:rsid w:val="000F525E"/>
    <w:rsid w:val="000F5261"/>
    <w:rsid w:val="000F526F"/>
    <w:rsid w:val="000F52C3"/>
    <w:rsid w:val="000F52CE"/>
    <w:rsid w:val="000F52DB"/>
    <w:rsid w:val="000F52FF"/>
    <w:rsid w:val="000F5345"/>
    <w:rsid w:val="000F5346"/>
    <w:rsid w:val="000F535E"/>
    <w:rsid w:val="000F5369"/>
    <w:rsid w:val="000F53CD"/>
    <w:rsid w:val="000F53E6"/>
    <w:rsid w:val="000F541B"/>
    <w:rsid w:val="000F5426"/>
    <w:rsid w:val="000F544C"/>
    <w:rsid w:val="000F5470"/>
    <w:rsid w:val="000F5486"/>
    <w:rsid w:val="000F54A6"/>
    <w:rsid w:val="000F5509"/>
    <w:rsid w:val="000F555C"/>
    <w:rsid w:val="000F55A0"/>
    <w:rsid w:val="000F55D0"/>
    <w:rsid w:val="000F55DB"/>
    <w:rsid w:val="000F55DF"/>
    <w:rsid w:val="000F55E7"/>
    <w:rsid w:val="000F55F5"/>
    <w:rsid w:val="000F5631"/>
    <w:rsid w:val="000F5668"/>
    <w:rsid w:val="000F572E"/>
    <w:rsid w:val="000F573F"/>
    <w:rsid w:val="000F580D"/>
    <w:rsid w:val="000F5811"/>
    <w:rsid w:val="000F581A"/>
    <w:rsid w:val="000F5850"/>
    <w:rsid w:val="000F5861"/>
    <w:rsid w:val="000F589D"/>
    <w:rsid w:val="000F58A6"/>
    <w:rsid w:val="000F58FD"/>
    <w:rsid w:val="000F5943"/>
    <w:rsid w:val="000F59DE"/>
    <w:rsid w:val="000F5A1A"/>
    <w:rsid w:val="000F5A1E"/>
    <w:rsid w:val="000F5A59"/>
    <w:rsid w:val="000F5A6D"/>
    <w:rsid w:val="000F5A6E"/>
    <w:rsid w:val="000F5B0F"/>
    <w:rsid w:val="000F5B32"/>
    <w:rsid w:val="000F5B73"/>
    <w:rsid w:val="000F5BA7"/>
    <w:rsid w:val="000F5BC5"/>
    <w:rsid w:val="000F5C00"/>
    <w:rsid w:val="000F5C58"/>
    <w:rsid w:val="000F5C8A"/>
    <w:rsid w:val="000F5C9F"/>
    <w:rsid w:val="000F5CDF"/>
    <w:rsid w:val="000F5D0E"/>
    <w:rsid w:val="000F5D54"/>
    <w:rsid w:val="000F5D6B"/>
    <w:rsid w:val="000F5D70"/>
    <w:rsid w:val="000F5D81"/>
    <w:rsid w:val="000F5DCE"/>
    <w:rsid w:val="000F5DF0"/>
    <w:rsid w:val="000F5E5C"/>
    <w:rsid w:val="000F5E7B"/>
    <w:rsid w:val="000F5EB1"/>
    <w:rsid w:val="000F5EC2"/>
    <w:rsid w:val="000F5F1C"/>
    <w:rsid w:val="000F5F65"/>
    <w:rsid w:val="000F5F93"/>
    <w:rsid w:val="000F5FA3"/>
    <w:rsid w:val="000F5FBA"/>
    <w:rsid w:val="000F5FEE"/>
    <w:rsid w:val="000F6015"/>
    <w:rsid w:val="000F603F"/>
    <w:rsid w:val="000F6048"/>
    <w:rsid w:val="000F6052"/>
    <w:rsid w:val="000F608E"/>
    <w:rsid w:val="000F60D3"/>
    <w:rsid w:val="000F6118"/>
    <w:rsid w:val="000F617E"/>
    <w:rsid w:val="000F61E5"/>
    <w:rsid w:val="000F620A"/>
    <w:rsid w:val="000F628B"/>
    <w:rsid w:val="000F628D"/>
    <w:rsid w:val="000F6290"/>
    <w:rsid w:val="000F62BC"/>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74"/>
    <w:rsid w:val="000F6A97"/>
    <w:rsid w:val="000F6A9E"/>
    <w:rsid w:val="000F6B12"/>
    <w:rsid w:val="000F6B36"/>
    <w:rsid w:val="000F6B4D"/>
    <w:rsid w:val="000F6BAE"/>
    <w:rsid w:val="000F6BE4"/>
    <w:rsid w:val="000F6C28"/>
    <w:rsid w:val="000F6C5F"/>
    <w:rsid w:val="000F6C85"/>
    <w:rsid w:val="000F6C97"/>
    <w:rsid w:val="000F6CD4"/>
    <w:rsid w:val="000F6CDB"/>
    <w:rsid w:val="000F6D32"/>
    <w:rsid w:val="000F6D44"/>
    <w:rsid w:val="000F6D53"/>
    <w:rsid w:val="000F6D56"/>
    <w:rsid w:val="000F6D6C"/>
    <w:rsid w:val="000F6D74"/>
    <w:rsid w:val="000F6D96"/>
    <w:rsid w:val="000F6DA2"/>
    <w:rsid w:val="000F6DAB"/>
    <w:rsid w:val="000F6DD6"/>
    <w:rsid w:val="000F6E24"/>
    <w:rsid w:val="000F6E5E"/>
    <w:rsid w:val="000F6FE5"/>
    <w:rsid w:val="000F7092"/>
    <w:rsid w:val="000F70DC"/>
    <w:rsid w:val="000F70FC"/>
    <w:rsid w:val="000F712A"/>
    <w:rsid w:val="000F7179"/>
    <w:rsid w:val="000F7185"/>
    <w:rsid w:val="000F719C"/>
    <w:rsid w:val="000F71B1"/>
    <w:rsid w:val="000F71DA"/>
    <w:rsid w:val="000F7285"/>
    <w:rsid w:val="000F72BB"/>
    <w:rsid w:val="000F72DF"/>
    <w:rsid w:val="000F733F"/>
    <w:rsid w:val="000F737E"/>
    <w:rsid w:val="000F73DB"/>
    <w:rsid w:val="000F7406"/>
    <w:rsid w:val="000F7468"/>
    <w:rsid w:val="000F7496"/>
    <w:rsid w:val="000F74A9"/>
    <w:rsid w:val="000F753F"/>
    <w:rsid w:val="000F7544"/>
    <w:rsid w:val="000F759C"/>
    <w:rsid w:val="000F75E3"/>
    <w:rsid w:val="000F760D"/>
    <w:rsid w:val="000F7612"/>
    <w:rsid w:val="000F762A"/>
    <w:rsid w:val="000F7637"/>
    <w:rsid w:val="000F763C"/>
    <w:rsid w:val="000F770D"/>
    <w:rsid w:val="000F772A"/>
    <w:rsid w:val="000F77A5"/>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A1"/>
    <w:rsid w:val="000F7CFE"/>
    <w:rsid w:val="000F7DAB"/>
    <w:rsid w:val="000F7DB2"/>
    <w:rsid w:val="000F7DC0"/>
    <w:rsid w:val="000F7DEE"/>
    <w:rsid w:val="000F7DFF"/>
    <w:rsid w:val="000F7E71"/>
    <w:rsid w:val="000F7E99"/>
    <w:rsid w:val="000F7E9C"/>
    <w:rsid w:val="000F7EC5"/>
    <w:rsid w:val="000F7ECC"/>
    <w:rsid w:val="000F7EEE"/>
    <w:rsid w:val="000F7F11"/>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79"/>
    <w:rsid w:val="00100281"/>
    <w:rsid w:val="0010028A"/>
    <w:rsid w:val="00100296"/>
    <w:rsid w:val="001002B3"/>
    <w:rsid w:val="001002E4"/>
    <w:rsid w:val="0010033C"/>
    <w:rsid w:val="0010036D"/>
    <w:rsid w:val="00100424"/>
    <w:rsid w:val="00100441"/>
    <w:rsid w:val="0010046C"/>
    <w:rsid w:val="0010047B"/>
    <w:rsid w:val="001004AC"/>
    <w:rsid w:val="0010050B"/>
    <w:rsid w:val="00100538"/>
    <w:rsid w:val="00100595"/>
    <w:rsid w:val="001005A5"/>
    <w:rsid w:val="001005AB"/>
    <w:rsid w:val="001005EA"/>
    <w:rsid w:val="001005F7"/>
    <w:rsid w:val="0010068E"/>
    <w:rsid w:val="001006B3"/>
    <w:rsid w:val="001006B4"/>
    <w:rsid w:val="001006E2"/>
    <w:rsid w:val="001006F5"/>
    <w:rsid w:val="0010076E"/>
    <w:rsid w:val="0010076F"/>
    <w:rsid w:val="0010078E"/>
    <w:rsid w:val="00100792"/>
    <w:rsid w:val="001007F2"/>
    <w:rsid w:val="00100828"/>
    <w:rsid w:val="00100836"/>
    <w:rsid w:val="0010084A"/>
    <w:rsid w:val="001008AA"/>
    <w:rsid w:val="001008D1"/>
    <w:rsid w:val="00100916"/>
    <w:rsid w:val="0010094F"/>
    <w:rsid w:val="001009AD"/>
    <w:rsid w:val="001009BB"/>
    <w:rsid w:val="001009DC"/>
    <w:rsid w:val="00100A34"/>
    <w:rsid w:val="00100A82"/>
    <w:rsid w:val="00100A89"/>
    <w:rsid w:val="00100AA7"/>
    <w:rsid w:val="00100AF5"/>
    <w:rsid w:val="00100B26"/>
    <w:rsid w:val="00100B51"/>
    <w:rsid w:val="00100B97"/>
    <w:rsid w:val="00100BDD"/>
    <w:rsid w:val="00100BE3"/>
    <w:rsid w:val="00100C36"/>
    <w:rsid w:val="00100C55"/>
    <w:rsid w:val="00100CE7"/>
    <w:rsid w:val="00100D16"/>
    <w:rsid w:val="00100D71"/>
    <w:rsid w:val="00100DB9"/>
    <w:rsid w:val="00100E05"/>
    <w:rsid w:val="00100EB1"/>
    <w:rsid w:val="00100EBC"/>
    <w:rsid w:val="00100F1C"/>
    <w:rsid w:val="00100F31"/>
    <w:rsid w:val="00100F38"/>
    <w:rsid w:val="00100F40"/>
    <w:rsid w:val="00100F92"/>
    <w:rsid w:val="00100FDA"/>
    <w:rsid w:val="001010D4"/>
    <w:rsid w:val="001010FE"/>
    <w:rsid w:val="00101112"/>
    <w:rsid w:val="00101115"/>
    <w:rsid w:val="00101119"/>
    <w:rsid w:val="0010125D"/>
    <w:rsid w:val="00101274"/>
    <w:rsid w:val="0010128C"/>
    <w:rsid w:val="0010130E"/>
    <w:rsid w:val="00101323"/>
    <w:rsid w:val="00101333"/>
    <w:rsid w:val="0010134E"/>
    <w:rsid w:val="00101350"/>
    <w:rsid w:val="001013B2"/>
    <w:rsid w:val="001013E7"/>
    <w:rsid w:val="00101423"/>
    <w:rsid w:val="0010147C"/>
    <w:rsid w:val="001014B7"/>
    <w:rsid w:val="001014D1"/>
    <w:rsid w:val="001014D4"/>
    <w:rsid w:val="001014F0"/>
    <w:rsid w:val="00101502"/>
    <w:rsid w:val="00101568"/>
    <w:rsid w:val="00101584"/>
    <w:rsid w:val="001015D9"/>
    <w:rsid w:val="001015E1"/>
    <w:rsid w:val="0010167D"/>
    <w:rsid w:val="00101686"/>
    <w:rsid w:val="001016A2"/>
    <w:rsid w:val="001016B8"/>
    <w:rsid w:val="00101723"/>
    <w:rsid w:val="0010173C"/>
    <w:rsid w:val="00101744"/>
    <w:rsid w:val="0010176A"/>
    <w:rsid w:val="0010176D"/>
    <w:rsid w:val="0010177C"/>
    <w:rsid w:val="0010179A"/>
    <w:rsid w:val="001017DF"/>
    <w:rsid w:val="00101832"/>
    <w:rsid w:val="00101837"/>
    <w:rsid w:val="00101862"/>
    <w:rsid w:val="00101863"/>
    <w:rsid w:val="00101872"/>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2"/>
    <w:rsid w:val="00101CD0"/>
    <w:rsid w:val="00101D32"/>
    <w:rsid w:val="00101D36"/>
    <w:rsid w:val="00101D3A"/>
    <w:rsid w:val="00101D60"/>
    <w:rsid w:val="00101DE5"/>
    <w:rsid w:val="00101E33"/>
    <w:rsid w:val="00101E53"/>
    <w:rsid w:val="00101E92"/>
    <w:rsid w:val="00101EC4"/>
    <w:rsid w:val="00101EC9"/>
    <w:rsid w:val="00101F07"/>
    <w:rsid w:val="00101F16"/>
    <w:rsid w:val="00101F62"/>
    <w:rsid w:val="00101F93"/>
    <w:rsid w:val="00101FAE"/>
    <w:rsid w:val="00101FC4"/>
    <w:rsid w:val="00102000"/>
    <w:rsid w:val="00102020"/>
    <w:rsid w:val="001020C1"/>
    <w:rsid w:val="00102109"/>
    <w:rsid w:val="001021C4"/>
    <w:rsid w:val="001021D3"/>
    <w:rsid w:val="0010220F"/>
    <w:rsid w:val="0010221E"/>
    <w:rsid w:val="00102264"/>
    <w:rsid w:val="001022A5"/>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7F9"/>
    <w:rsid w:val="00102814"/>
    <w:rsid w:val="00102834"/>
    <w:rsid w:val="001028A9"/>
    <w:rsid w:val="001028B5"/>
    <w:rsid w:val="001028DB"/>
    <w:rsid w:val="001028EE"/>
    <w:rsid w:val="00102930"/>
    <w:rsid w:val="001029DD"/>
    <w:rsid w:val="00102A29"/>
    <w:rsid w:val="00102A34"/>
    <w:rsid w:val="00102A60"/>
    <w:rsid w:val="00102A63"/>
    <w:rsid w:val="00102A6C"/>
    <w:rsid w:val="00102AE5"/>
    <w:rsid w:val="00102AF3"/>
    <w:rsid w:val="00102B47"/>
    <w:rsid w:val="00102B7F"/>
    <w:rsid w:val="00102BC1"/>
    <w:rsid w:val="00102BD0"/>
    <w:rsid w:val="00102C44"/>
    <w:rsid w:val="00102CCA"/>
    <w:rsid w:val="00102D08"/>
    <w:rsid w:val="00102D11"/>
    <w:rsid w:val="00102D1B"/>
    <w:rsid w:val="00102DCF"/>
    <w:rsid w:val="00102E24"/>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1E8"/>
    <w:rsid w:val="00103211"/>
    <w:rsid w:val="00103218"/>
    <w:rsid w:val="0010321F"/>
    <w:rsid w:val="00103247"/>
    <w:rsid w:val="0010324D"/>
    <w:rsid w:val="00103256"/>
    <w:rsid w:val="00103266"/>
    <w:rsid w:val="0010328F"/>
    <w:rsid w:val="0010330E"/>
    <w:rsid w:val="00103389"/>
    <w:rsid w:val="001033C3"/>
    <w:rsid w:val="001033C8"/>
    <w:rsid w:val="001033D4"/>
    <w:rsid w:val="001033ED"/>
    <w:rsid w:val="00103411"/>
    <w:rsid w:val="00103439"/>
    <w:rsid w:val="00103459"/>
    <w:rsid w:val="00103463"/>
    <w:rsid w:val="00103489"/>
    <w:rsid w:val="001034E3"/>
    <w:rsid w:val="0010352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C2"/>
    <w:rsid w:val="001038F2"/>
    <w:rsid w:val="00103904"/>
    <w:rsid w:val="00103905"/>
    <w:rsid w:val="0010392E"/>
    <w:rsid w:val="001039B6"/>
    <w:rsid w:val="00103A08"/>
    <w:rsid w:val="00103A0C"/>
    <w:rsid w:val="00103A12"/>
    <w:rsid w:val="00103A4F"/>
    <w:rsid w:val="00103AE0"/>
    <w:rsid w:val="00103B1E"/>
    <w:rsid w:val="00103B29"/>
    <w:rsid w:val="00103B32"/>
    <w:rsid w:val="00103B57"/>
    <w:rsid w:val="00103B77"/>
    <w:rsid w:val="00103C42"/>
    <w:rsid w:val="00103C6F"/>
    <w:rsid w:val="00103CAA"/>
    <w:rsid w:val="00103D10"/>
    <w:rsid w:val="00103D11"/>
    <w:rsid w:val="00103D34"/>
    <w:rsid w:val="00103D51"/>
    <w:rsid w:val="00103D6F"/>
    <w:rsid w:val="00103E10"/>
    <w:rsid w:val="00103E28"/>
    <w:rsid w:val="00103E35"/>
    <w:rsid w:val="00103E3E"/>
    <w:rsid w:val="00103E49"/>
    <w:rsid w:val="00103E55"/>
    <w:rsid w:val="00103EDE"/>
    <w:rsid w:val="00103F5F"/>
    <w:rsid w:val="00103F63"/>
    <w:rsid w:val="00103F67"/>
    <w:rsid w:val="00103F80"/>
    <w:rsid w:val="00103FB3"/>
    <w:rsid w:val="00103FDA"/>
    <w:rsid w:val="00103FEA"/>
    <w:rsid w:val="00103FF6"/>
    <w:rsid w:val="0010401A"/>
    <w:rsid w:val="0010408E"/>
    <w:rsid w:val="001040A2"/>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78"/>
    <w:rsid w:val="001044E7"/>
    <w:rsid w:val="001044F0"/>
    <w:rsid w:val="00104513"/>
    <w:rsid w:val="00104531"/>
    <w:rsid w:val="00104556"/>
    <w:rsid w:val="00104596"/>
    <w:rsid w:val="0010459F"/>
    <w:rsid w:val="001045E7"/>
    <w:rsid w:val="001045F6"/>
    <w:rsid w:val="00104612"/>
    <w:rsid w:val="0010461C"/>
    <w:rsid w:val="00104647"/>
    <w:rsid w:val="001046AF"/>
    <w:rsid w:val="001046C3"/>
    <w:rsid w:val="001046F2"/>
    <w:rsid w:val="0010478E"/>
    <w:rsid w:val="001047AC"/>
    <w:rsid w:val="001047CD"/>
    <w:rsid w:val="001047D8"/>
    <w:rsid w:val="0010484A"/>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C7"/>
    <w:rsid w:val="00104DE4"/>
    <w:rsid w:val="00104E18"/>
    <w:rsid w:val="00104E19"/>
    <w:rsid w:val="00104E54"/>
    <w:rsid w:val="00104E5F"/>
    <w:rsid w:val="00104E84"/>
    <w:rsid w:val="00104EC8"/>
    <w:rsid w:val="00104EDB"/>
    <w:rsid w:val="00104EEC"/>
    <w:rsid w:val="00104F02"/>
    <w:rsid w:val="00104F3B"/>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B9"/>
    <w:rsid w:val="001052C6"/>
    <w:rsid w:val="001052F3"/>
    <w:rsid w:val="00105359"/>
    <w:rsid w:val="00105369"/>
    <w:rsid w:val="001053DB"/>
    <w:rsid w:val="001053E6"/>
    <w:rsid w:val="0010544D"/>
    <w:rsid w:val="00105451"/>
    <w:rsid w:val="0010545A"/>
    <w:rsid w:val="0010546E"/>
    <w:rsid w:val="001054DE"/>
    <w:rsid w:val="001054EC"/>
    <w:rsid w:val="00105502"/>
    <w:rsid w:val="0010559D"/>
    <w:rsid w:val="001055A2"/>
    <w:rsid w:val="001055D4"/>
    <w:rsid w:val="001055FD"/>
    <w:rsid w:val="00105674"/>
    <w:rsid w:val="0010568C"/>
    <w:rsid w:val="0010574F"/>
    <w:rsid w:val="00105772"/>
    <w:rsid w:val="001057D0"/>
    <w:rsid w:val="001057DE"/>
    <w:rsid w:val="001057F4"/>
    <w:rsid w:val="00105809"/>
    <w:rsid w:val="00105855"/>
    <w:rsid w:val="0010585C"/>
    <w:rsid w:val="00105866"/>
    <w:rsid w:val="00105887"/>
    <w:rsid w:val="001058C4"/>
    <w:rsid w:val="0010593E"/>
    <w:rsid w:val="0010594A"/>
    <w:rsid w:val="0010595E"/>
    <w:rsid w:val="00105A55"/>
    <w:rsid w:val="00105A71"/>
    <w:rsid w:val="00105B2A"/>
    <w:rsid w:val="00105B39"/>
    <w:rsid w:val="00105B53"/>
    <w:rsid w:val="00105B5D"/>
    <w:rsid w:val="00105B63"/>
    <w:rsid w:val="00105BB9"/>
    <w:rsid w:val="00105C0B"/>
    <w:rsid w:val="00105C91"/>
    <w:rsid w:val="00105D54"/>
    <w:rsid w:val="00105D59"/>
    <w:rsid w:val="00105D66"/>
    <w:rsid w:val="00105D75"/>
    <w:rsid w:val="00105DA4"/>
    <w:rsid w:val="00105DCA"/>
    <w:rsid w:val="00105DCD"/>
    <w:rsid w:val="00105DD0"/>
    <w:rsid w:val="00105E1B"/>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20"/>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14"/>
    <w:rsid w:val="00106B28"/>
    <w:rsid w:val="00106B2D"/>
    <w:rsid w:val="00106B3B"/>
    <w:rsid w:val="00106B77"/>
    <w:rsid w:val="00106BC4"/>
    <w:rsid w:val="00106BCF"/>
    <w:rsid w:val="00106BFA"/>
    <w:rsid w:val="00106C35"/>
    <w:rsid w:val="00106C62"/>
    <w:rsid w:val="00106C71"/>
    <w:rsid w:val="00106C7C"/>
    <w:rsid w:val="00106C96"/>
    <w:rsid w:val="00106CBE"/>
    <w:rsid w:val="00106CD0"/>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2A"/>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0"/>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6EA"/>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48"/>
    <w:rsid w:val="00107A50"/>
    <w:rsid w:val="00107B28"/>
    <w:rsid w:val="00107B41"/>
    <w:rsid w:val="00107B5F"/>
    <w:rsid w:val="00107B81"/>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F3"/>
    <w:rsid w:val="0011015A"/>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DE"/>
    <w:rsid w:val="00110610"/>
    <w:rsid w:val="0011062E"/>
    <w:rsid w:val="0011063E"/>
    <w:rsid w:val="00110673"/>
    <w:rsid w:val="0011067D"/>
    <w:rsid w:val="00110684"/>
    <w:rsid w:val="001106B0"/>
    <w:rsid w:val="001106CE"/>
    <w:rsid w:val="001106D2"/>
    <w:rsid w:val="001106E0"/>
    <w:rsid w:val="001106F7"/>
    <w:rsid w:val="001106FE"/>
    <w:rsid w:val="0011075B"/>
    <w:rsid w:val="0011079C"/>
    <w:rsid w:val="001107BB"/>
    <w:rsid w:val="0011084B"/>
    <w:rsid w:val="00110852"/>
    <w:rsid w:val="001108A4"/>
    <w:rsid w:val="00110903"/>
    <w:rsid w:val="0011091F"/>
    <w:rsid w:val="0011099D"/>
    <w:rsid w:val="001109D5"/>
    <w:rsid w:val="001109E9"/>
    <w:rsid w:val="001109EB"/>
    <w:rsid w:val="00110A5C"/>
    <w:rsid w:val="00110A91"/>
    <w:rsid w:val="00110ACA"/>
    <w:rsid w:val="00110B3F"/>
    <w:rsid w:val="00110B48"/>
    <w:rsid w:val="00110B55"/>
    <w:rsid w:val="00110B96"/>
    <w:rsid w:val="00110BC1"/>
    <w:rsid w:val="00110BFF"/>
    <w:rsid w:val="00110C24"/>
    <w:rsid w:val="00110C84"/>
    <w:rsid w:val="00110C9A"/>
    <w:rsid w:val="00110CE1"/>
    <w:rsid w:val="00110CF8"/>
    <w:rsid w:val="00110D5E"/>
    <w:rsid w:val="00110DF3"/>
    <w:rsid w:val="00110E42"/>
    <w:rsid w:val="00110E55"/>
    <w:rsid w:val="00110E7D"/>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3FB"/>
    <w:rsid w:val="0011146E"/>
    <w:rsid w:val="001114A6"/>
    <w:rsid w:val="001114B6"/>
    <w:rsid w:val="001114E1"/>
    <w:rsid w:val="001114E7"/>
    <w:rsid w:val="0011152B"/>
    <w:rsid w:val="00111598"/>
    <w:rsid w:val="001115C3"/>
    <w:rsid w:val="001115C7"/>
    <w:rsid w:val="00111637"/>
    <w:rsid w:val="00111689"/>
    <w:rsid w:val="0011168B"/>
    <w:rsid w:val="001116A5"/>
    <w:rsid w:val="001116B7"/>
    <w:rsid w:val="001116BC"/>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7"/>
    <w:rsid w:val="00111A6D"/>
    <w:rsid w:val="00111AF1"/>
    <w:rsid w:val="00111AFC"/>
    <w:rsid w:val="00111BC1"/>
    <w:rsid w:val="00111BC2"/>
    <w:rsid w:val="00111BDC"/>
    <w:rsid w:val="00111BF9"/>
    <w:rsid w:val="00111C62"/>
    <w:rsid w:val="00111C87"/>
    <w:rsid w:val="00111CAD"/>
    <w:rsid w:val="00111CBC"/>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BA"/>
    <w:rsid w:val="00111EE0"/>
    <w:rsid w:val="00111EEA"/>
    <w:rsid w:val="00111EEC"/>
    <w:rsid w:val="00111F47"/>
    <w:rsid w:val="00111F5C"/>
    <w:rsid w:val="00111FA0"/>
    <w:rsid w:val="00111FCC"/>
    <w:rsid w:val="00111FE9"/>
    <w:rsid w:val="00112027"/>
    <w:rsid w:val="0011204A"/>
    <w:rsid w:val="00112057"/>
    <w:rsid w:val="001120CD"/>
    <w:rsid w:val="0011213E"/>
    <w:rsid w:val="00112190"/>
    <w:rsid w:val="001121A3"/>
    <w:rsid w:val="001121B1"/>
    <w:rsid w:val="001121CA"/>
    <w:rsid w:val="001121D7"/>
    <w:rsid w:val="0011222E"/>
    <w:rsid w:val="00112248"/>
    <w:rsid w:val="0011226D"/>
    <w:rsid w:val="0011227F"/>
    <w:rsid w:val="00112293"/>
    <w:rsid w:val="001122A3"/>
    <w:rsid w:val="0011232A"/>
    <w:rsid w:val="0011235D"/>
    <w:rsid w:val="001123A0"/>
    <w:rsid w:val="001123E5"/>
    <w:rsid w:val="00112450"/>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A4"/>
    <w:rsid w:val="001129B6"/>
    <w:rsid w:val="001129C0"/>
    <w:rsid w:val="00112A0A"/>
    <w:rsid w:val="00112A27"/>
    <w:rsid w:val="00112A50"/>
    <w:rsid w:val="00112A78"/>
    <w:rsid w:val="00112A83"/>
    <w:rsid w:val="00112B1F"/>
    <w:rsid w:val="00112B3C"/>
    <w:rsid w:val="00112B46"/>
    <w:rsid w:val="00112B58"/>
    <w:rsid w:val="00112B5C"/>
    <w:rsid w:val="00112B6C"/>
    <w:rsid w:val="00112C33"/>
    <w:rsid w:val="00112C50"/>
    <w:rsid w:val="00112C52"/>
    <w:rsid w:val="00112C65"/>
    <w:rsid w:val="00112D39"/>
    <w:rsid w:val="00112D7F"/>
    <w:rsid w:val="00112D9E"/>
    <w:rsid w:val="00112E13"/>
    <w:rsid w:val="00112F13"/>
    <w:rsid w:val="00112F1E"/>
    <w:rsid w:val="00112F44"/>
    <w:rsid w:val="00112F7E"/>
    <w:rsid w:val="00112FDF"/>
    <w:rsid w:val="00113009"/>
    <w:rsid w:val="00113019"/>
    <w:rsid w:val="00113031"/>
    <w:rsid w:val="0011304B"/>
    <w:rsid w:val="00113068"/>
    <w:rsid w:val="0011306C"/>
    <w:rsid w:val="0011306D"/>
    <w:rsid w:val="0011308F"/>
    <w:rsid w:val="00113091"/>
    <w:rsid w:val="001130A5"/>
    <w:rsid w:val="001130CF"/>
    <w:rsid w:val="001130D4"/>
    <w:rsid w:val="0011312B"/>
    <w:rsid w:val="0011315A"/>
    <w:rsid w:val="00113167"/>
    <w:rsid w:val="001131A2"/>
    <w:rsid w:val="001131C9"/>
    <w:rsid w:val="0011323F"/>
    <w:rsid w:val="00113249"/>
    <w:rsid w:val="00113284"/>
    <w:rsid w:val="001132DC"/>
    <w:rsid w:val="001132FC"/>
    <w:rsid w:val="001133FC"/>
    <w:rsid w:val="0011341C"/>
    <w:rsid w:val="00113479"/>
    <w:rsid w:val="0011349B"/>
    <w:rsid w:val="001134BD"/>
    <w:rsid w:val="001134FB"/>
    <w:rsid w:val="001135B6"/>
    <w:rsid w:val="00113614"/>
    <w:rsid w:val="0011364F"/>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55"/>
    <w:rsid w:val="00113890"/>
    <w:rsid w:val="001138D8"/>
    <w:rsid w:val="001138E5"/>
    <w:rsid w:val="001138F2"/>
    <w:rsid w:val="00113922"/>
    <w:rsid w:val="00113940"/>
    <w:rsid w:val="001139F9"/>
    <w:rsid w:val="00113A11"/>
    <w:rsid w:val="00113A45"/>
    <w:rsid w:val="00113AB1"/>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44"/>
    <w:rsid w:val="00114269"/>
    <w:rsid w:val="00114287"/>
    <w:rsid w:val="0011428B"/>
    <w:rsid w:val="001142AC"/>
    <w:rsid w:val="001142D4"/>
    <w:rsid w:val="001142FF"/>
    <w:rsid w:val="00114333"/>
    <w:rsid w:val="00114335"/>
    <w:rsid w:val="0011434A"/>
    <w:rsid w:val="0011435C"/>
    <w:rsid w:val="0011438D"/>
    <w:rsid w:val="001143AA"/>
    <w:rsid w:val="001143FF"/>
    <w:rsid w:val="00114479"/>
    <w:rsid w:val="0011447E"/>
    <w:rsid w:val="001144B9"/>
    <w:rsid w:val="001144E6"/>
    <w:rsid w:val="0011454A"/>
    <w:rsid w:val="0011454F"/>
    <w:rsid w:val="001145AB"/>
    <w:rsid w:val="001145CC"/>
    <w:rsid w:val="001145D0"/>
    <w:rsid w:val="001145F4"/>
    <w:rsid w:val="00114613"/>
    <w:rsid w:val="00114663"/>
    <w:rsid w:val="00114668"/>
    <w:rsid w:val="001146A3"/>
    <w:rsid w:val="001146B3"/>
    <w:rsid w:val="001146EA"/>
    <w:rsid w:val="00114705"/>
    <w:rsid w:val="00114725"/>
    <w:rsid w:val="0011478F"/>
    <w:rsid w:val="00114797"/>
    <w:rsid w:val="0011479A"/>
    <w:rsid w:val="001147CE"/>
    <w:rsid w:val="0011483C"/>
    <w:rsid w:val="0011490E"/>
    <w:rsid w:val="00114969"/>
    <w:rsid w:val="0011497A"/>
    <w:rsid w:val="001149D9"/>
    <w:rsid w:val="001149DD"/>
    <w:rsid w:val="00114A4F"/>
    <w:rsid w:val="00114A55"/>
    <w:rsid w:val="00114A75"/>
    <w:rsid w:val="00114AAB"/>
    <w:rsid w:val="00114AF2"/>
    <w:rsid w:val="00114B06"/>
    <w:rsid w:val="00114B9E"/>
    <w:rsid w:val="00114BB7"/>
    <w:rsid w:val="00114BF9"/>
    <w:rsid w:val="00114C21"/>
    <w:rsid w:val="00114C28"/>
    <w:rsid w:val="00114CCC"/>
    <w:rsid w:val="00114CE8"/>
    <w:rsid w:val="00114CEE"/>
    <w:rsid w:val="00114CFB"/>
    <w:rsid w:val="00114D1E"/>
    <w:rsid w:val="00114D5B"/>
    <w:rsid w:val="00114D61"/>
    <w:rsid w:val="00114D69"/>
    <w:rsid w:val="00114DA5"/>
    <w:rsid w:val="00114DF6"/>
    <w:rsid w:val="00114E08"/>
    <w:rsid w:val="00114E2D"/>
    <w:rsid w:val="00114E5B"/>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5"/>
    <w:rsid w:val="0011510E"/>
    <w:rsid w:val="00115125"/>
    <w:rsid w:val="00115130"/>
    <w:rsid w:val="00115147"/>
    <w:rsid w:val="0011514B"/>
    <w:rsid w:val="001151C3"/>
    <w:rsid w:val="001151E4"/>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1"/>
    <w:rsid w:val="00115645"/>
    <w:rsid w:val="001156FA"/>
    <w:rsid w:val="00115745"/>
    <w:rsid w:val="00115763"/>
    <w:rsid w:val="0011582D"/>
    <w:rsid w:val="00115850"/>
    <w:rsid w:val="00115869"/>
    <w:rsid w:val="001158C6"/>
    <w:rsid w:val="0011590B"/>
    <w:rsid w:val="0011594A"/>
    <w:rsid w:val="0011597B"/>
    <w:rsid w:val="00115982"/>
    <w:rsid w:val="001159A4"/>
    <w:rsid w:val="001159E2"/>
    <w:rsid w:val="00115A65"/>
    <w:rsid w:val="00115A66"/>
    <w:rsid w:val="00115ACE"/>
    <w:rsid w:val="00115B20"/>
    <w:rsid w:val="00115B62"/>
    <w:rsid w:val="00115BA0"/>
    <w:rsid w:val="00115C28"/>
    <w:rsid w:val="00115C50"/>
    <w:rsid w:val="00115C80"/>
    <w:rsid w:val="00115CCA"/>
    <w:rsid w:val="00115D90"/>
    <w:rsid w:val="00115DC8"/>
    <w:rsid w:val="00115E25"/>
    <w:rsid w:val="00115E47"/>
    <w:rsid w:val="00115ECF"/>
    <w:rsid w:val="00115EFD"/>
    <w:rsid w:val="00115F1B"/>
    <w:rsid w:val="00115F75"/>
    <w:rsid w:val="00115F86"/>
    <w:rsid w:val="00115FB2"/>
    <w:rsid w:val="00115FB8"/>
    <w:rsid w:val="001160B0"/>
    <w:rsid w:val="0011614E"/>
    <w:rsid w:val="0011615A"/>
    <w:rsid w:val="001161B5"/>
    <w:rsid w:val="001161B6"/>
    <w:rsid w:val="001161CE"/>
    <w:rsid w:val="00116261"/>
    <w:rsid w:val="00116276"/>
    <w:rsid w:val="00116288"/>
    <w:rsid w:val="0011628F"/>
    <w:rsid w:val="0011633C"/>
    <w:rsid w:val="00116370"/>
    <w:rsid w:val="001163CD"/>
    <w:rsid w:val="00116481"/>
    <w:rsid w:val="001164BB"/>
    <w:rsid w:val="00116540"/>
    <w:rsid w:val="00116544"/>
    <w:rsid w:val="001165C6"/>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6C"/>
    <w:rsid w:val="00116972"/>
    <w:rsid w:val="0011698A"/>
    <w:rsid w:val="00116A72"/>
    <w:rsid w:val="00116AA1"/>
    <w:rsid w:val="00116AB4"/>
    <w:rsid w:val="00116B38"/>
    <w:rsid w:val="00116B6E"/>
    <w:rsid w:val="00116BAC"/>
    <w:rsid w:val="00116BE0"/>
    <w:rsid w:val="00116C31"/>
    <w:rsid w:val="00116C40"/>
    <w:rsid w:val="00116C79"/>
    <w:rsid w:val="00116CB9"/>
    <w:rsid w:val="00116CBF"/>
    <w:rsid w:val="00116CCA"/>
    <w:rsid w:val="00116D2B"/>
    <w:rsid w:val="00116D86"/>
    <w:rsid w:val="00116D9D"/>
    <w:rsid w:val="00116DCC"/>
    <w:rsid w:val="00116DD7"/>
    <w:rsid w:val="00116DD9"/>
    <w:rsid w:val="00116E00"/>
    <w:rsid w:val="00116E4E"/>
    <w:rsid w:val="00116E59"/>
    <w:rsid w:val="00116E5D"/>
    <w:rsid w:val="00116E73"/>
    <w:rsid w:val="00116EC6"/>
    <w:rsid w:val="00116EE3"/>
    <w:rsid w:val="00116EE8"/>
    <w:rsid w:val="00116F26"/>
    <w:rsid w:val="00117031"/>
    <w:rsid w:val="00117054"/>
    <w:rsid w:val="00117073"/>
    <w:rsid w:val="0011709B"/>
    <w:rsid w:val="001170D4"/>
    <w:rsid w:val="00117101"/>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8FA"/>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CD"/>
    <w:rsid w:val="00117E04"/>
    <w:rsid w:val="00117E23"/>
    <w:rsid w:val="00117E3C"/>
    <w:rsid w:val="00117E9F"/>
    <w:rsid w:val="00117EB1"/>
    <w:rsid w:val="00117EC7"/>
    <w:rsid w:val="00117EDD"/>
    <w:rsid w:val="00117EEE"/>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0A"/>
    <w:rsid w:val="00120580"/>
    <w:rsid w:val="001205A9"/>
    <w:rsid w:val="001205DD"/>
    <w:rsid w:val="0012065D"/>
    <w:rsid w:val="0012073E"/>
    <w:rsid w:val="0012075F"/>
    <w:rsid w:val="001207A0"/>
    <w:rsid w:val="001207F8"/>
    <w:rsid w:val="001207FB"/>
    <w:rsid w:val="00120846"/>
    <w:rsid w:val="00120850"/>
    <w:rsid w:val="0012088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5F"/>
    <w:rsid w:val="00120A84"/>
    <w:rsid w:val="00120AA8"/>
    <w:rsid w:val="00120ACA"/>
    <w:rsid w:val="00120AFC"/>
    <w:rsid w:val="00120B2B"/>
    <w:rsid w:val="00120B46"/>
    <w:rsid w:val="00120B51"/>
    <w:rsid w:val="00120B5B"/>
    <w:rsid w:val="00120C14"/>
    <w:rsid w:val="00120C52"/>
    <w:rsid w:val="00120C80"/>
    <w:rsid w:val="00120C81"/>
    <w:rsid w:val="00120CA7"/>
    <w:rsid w:val="00120D07"/>
    <w:rsid w:val="00120D4B"/>
    <w:rsid w:val="00120D8A"/>
    <w:rsid w:val="00120D8C"/>
    <w:rsid w:val="00120DFE"/>
    <w:rsid w:val="00120E3E"/>
    <w:rsid w:val="00120E6F"/>
    <w:rsid w:val="00120EC2"/>
    <w:rsid w:val="00120F15"/>
    <w:rsid w:val="00120F4E"/>
    <w:rsid w:val="00120F56"/>
    <w:rsid w:val="00120F7B"/>
    <w:rsid w:val="00120FBA"/>
    <w:rsid w:val="00120FBD"/>
    <w:rsid w:val="00120FC8"/>
    <w:rsid w:val="00120FD9"/>
    <w:rsid w:val="00120FF4"/>
    <w:rsid w:val="00121007"/>
    <w:rsid w:val="00121131"/>
    <w:rsid w:val="00121153"/>
    <w:rsid w:val="001211A9"/>
    <w:rsid w:val="00121204"/>
    <w:rsid w:val="001212C3"/>
    <w:rsid w:val="001212E1"/>
    <w:rsid w:val="001212E6"/>
    <w:rsid w:val="001212FF"/>
    <w:rsid w:val="0012138F"/>
    <w:rsid w:val="00121398"/>
    <w:rsid w:val="001213B5"/>
    <w:rsid w:val="001213C5"/>
    <w:rsid w:val="001213F0"/>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0F"/>
    <w:rsid w:val="00121756"/>
    <w:rsid w:val="00121773"/>
    <w:rsid w:val="0012178D"/>
    <w:rsid w:val="00121790"/>
    <w:rsid w:val="001217E7"/>
    <w:rsid w:val="00121875"/>
    <w:rsid w:val="001218A8"/>
    <w:rsid w:val="001218F1"/>
    <w:rsid w:val="001218FA"/>
    <w:rsid w:val="0012191C"/>
    <w:rsid w:val="00121955"/>
    <w:rsid w:val="0012196B"/>
    <w:rsid w:val="0012198A"/>
    <w:rsid w:val="001219B4"/>
    <w:rsid w:val="001219CC"/>
    <w:rsid w:val="00121A5D"/>
    <w:rsid w:val="00121A82"/>
    <w:rsid w:val="00121A89"/>
    <w:rsid w:val="00121B38"/>
    <w:rsid w:val="00121B7F"/>
    <w:rsid w:val="00121B8E"/>
    <w:rsid w:val="00121BA5"/>
    <w:rsid w:val="00121C38"/>
    <w:rsid w:val="00121C57"/>
    <w:rsid w:val="00121C7F"/>
    <w:rsid w:val="00121C80"/>
    <w:rsid w:val="00121C9F"/>
    <w:rsid w:val="00121D07"/>
    <w:rsid w:val="00121D2B"/>
    <w:rsid w:val="00121D60"/>
    <w:rsid w:val="00121D68"/>
    <w:rsid w:val="00121DCD"/>
    <w:rsid w:val="00121E4B"/>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3FA"/>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7B"/>
    <w:rsid w:val="00122783"/>
    <w:rsid w:val="00122798"/>
    <w:rsid w:val="001228D2"/>
    <w:rsid w:val="0012290F"/>
    <w:rsid w:val="0012291D"/>
    <w:rsid w:val="00122952"/>
    <w:rsid w:val="00122955"/>
    <w:rsid w:val="00122961"/>
    <w:rsid w:val="00122968"/>
    <w:rsid w:val="0012297B"/>
    <w:rsid w:val="00122991"/>
    <w:rsid w:val="001229CD"/>
    <w:rsid w:val="001229D7"/>
    <w:rsid w:val="00122A5C"/>
    <w:rsid w:val="00122A64"/>
    <w:rsid w:val="00122A88"/>
    <w:rsid w:val="00122AB7"/>
    <w:rsid w:val="00122B69"/>
    <w:rsid w:val="00122BF1"/>
    <w:rsid w:val="00122C06"/>
    <w:rsid w:val="00122C78"/>
    <w:rsid w:val="00122C8E"/>
    <w:rsid w:val="00122CAD"/>
    <w:rsid w:val="00122CE8"/>
    <w:rsid w:val="00122CF2"/>
    <w:rsid w:val="00122D23"/>
    <w:rsid w:val="00122DC1"/>
    <w:rsid w:val="00122DC8"/>
    <w:rsid w:val="00122E0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4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69E"/>
    <w:rsid w:val="001236ED"/>
    <w:rsid w:val="001237CD"/>
    <w:rsid w:val="00123805"/>
    <w:rsid w:val="00123822"/>
    <w:rsid w:val="0012386E"/>
    <w:rsid w:val="0012389D"/>
    <w:rsid w:val="001238AE"/>
    <w:rsid w:val="0012394E"/>
    <w:rsid w:val="0012397A"/>
    <w:rsid w:val="001239DF"/>
    <w:rsid w:val="00123A03"/>
    <w:rsid w:val="00123A41"/>
    <w:rsid w:val="00123AD4"/>
    <w:rsid w:val="00123AEC"/>
    <w:rsid w:val="00123AEE"/>
    <w:rsid w:val="00123B06"/>
    <w:rsid w:val="00123B0A"/>
    <w:rsid w:val="00123B0E"/>
    <w:rsid w:val="00123B20"/>
    <w:rsid w:val="00123B43"/>
    <w:rsid w:val="00123B51"/>
    <w:rsid w:val="00123B5C"/>
    <w:rsid w:val="00123B7D"/>
    <w:rsid w:val="00123BD2"/>
    <w:rsid w:val="00123C10"/>
    <w:rsid w:val="00123C8A"/>
    <w:rsid w:val="00123C8F"/>
    <w:rsid w:val="00123CD5"/>
    <w:rsid w:val="00123CDC"/>
    <w:rsid w:val="00123D58"/>
    <w:rsid w:val="00123D64"/>
    <w:rsid w:val="00123D6A"/>
    <w:rsid w:val="00123DF3"/>
    <w:rsid w:val="00123E48"/>
    <w:rsid w:val="00123E81"/>
    <w:rsid w:val="00123F13"/>
    <w:rsid w:val="00123F3C"/>
    <w:rsid w:val="00123FAB"/>
    <w:rsid w:val="00123FB4"/>
    <w:rsid w:val="00123FEF"/>
    <w:rsid w:val="00124051"/>
    <w:rsid w:val="00124059"/>
    <w:rsid w:val="00124075"/>
    <w:rsid w:val="00124098"/>
    <w:rsid w:val="001240B1"/>
    <w:rsid w:val="001240BC"/>
    <w:rsid w:val="001240BD"/>
    <w:rsid w:val="001240C3"/>
    <w:rsid w:val="001241DB"/>
    <w:rsid w:val="0012428F"/>
    <w:rsid w:val="001242DE"/>
    <w:rsid w:val="001242F3"/>
    <w:rsid w:val="00124321"/>
    <w:rsid w:val="0012433D"/>
    <w:rsid w:val="00124386"/>
    <w:rsid w:val="00124391"/>
    <w:rsid w:val="001243F5"/>
    <w:rsid w:val="00124412"/>
    <w:rsid w:val="001244B5"/>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33"/>
    <w:rsid w:val="00124B5C"/>
    <w:rsid w:val="00124B67"/>
    <w:rsid w:val="00124B8E"/>
    <w:rsid w:val="00124BA4"/>
    <w:rsid w:val="00124BD0"/>
    <w:rsid w:val="00124C19"/>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94"/>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4"/>
    <w:rsid w:val="001253FB"/>
    <w:rsid w:val="00125411"/>
    <w:rsid w:val="0012544B"/>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7C6"/>
    <w:rsid w:val="00125802"/>
    <w:rsid w:val="0012581E"/>
    <w:rsid w:val="001258A2"/>
    <w:rsid w:val="001258DA"/>
    <w:rsid w:val="001258F7"/>
    <w:rsid w:val="00125919"/>
    <w:rsid w:val="00125927"/>
    <w:rsid w:val="00125938"/>
    <w:rsid w:val="00125952"/>
    <w:rsid w:val="001259CE"/>
    <w:rsid w:val="001259E7"/>
    <w:rsid w:val="001259F2"/>
    <w:rsid w:val="00125A23"/>
    <w:rsid w:val="00125A39"/>
    <w:rsid w:val="00125A78"/>
    <w:rsid w:val="00125A80"/>
    <w:rsid w:val="00125A94"/>
    <w:rsid w:val="00125AF2"/>
    <w:rsid w:val="00125B45"/>
    <w:rsid w:val="00125B76"/>
    <w:rsid w:val="00125BB1"/>
    <w:rsid w:val="00125C0A"/>
    <w:rsid w:val="00125C3A"/>
    <w:rsid w:val="00125CCB"/>
    <w:rsid w:val="00125D10"/>
    <w:rsid w:val="00125D15"/>
    <w:rsid w:val="00125D21"/>
    <w:rsid w:val="00125D81"/>
    <w:rsid w:val="00125DD7"/>
    <w:rsid w:val="00125E29"/>
    <w:rsid w:val="00125E6F"/>
    <w:rsid w:val="00125E86"/>
    <w:rsid w:val="00125EA8"/>
    <w:rsid w:val="00125ECC"/>
    <w:rsid w:val="00125F47"/>
    <w:rsid w:val="00125F68"/>
    <w:rsid w:val="00125F98"/>
    <w:rsid w:val="00125FC4"/>
    <w:rsid w:val="00125FEA"/>
    <w:rsid w:val="00125FFE"/>
    <w:rsid w:val="00126033"/>
    <w:rsid w:val="00126056"/>
    <w:rsid w:val="00126073"/>
    <w:rsid w:val="001260A2"/>
    <w:rsid w:val="001260A3"/>
    <w:rsid w:val="001260D7"/>
    <w:rsid w:val="0012612D"/>
    <w:rsid w:val="0012612F"/>
    <w:rsid w:val="001261BA"/>
    <w:rsid w:val="001261BC"/>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8D"/>
    <w:rsid w:val="001266C7"/>
    <w:rsid w:val="001266C8"/>
    <w:rsid w:val="001266C9"/>
    <w:rsid w:val="001267A8"/>
    <w:rsid w:val="001267D2"/>
    <w:rsid w:val="001267E5"/>
    <w:rsid w:val="001267E7"/>
    <w:rsid w:val="001267EE"/>
    <w:rsid w:val="00126888"/>
    <w:rsid w:val="001268BA"/>
    <w:rsid w:val="001268C3"/>
    <w:rsid w:val="001268D5"/>
    <w:rsid w:val="001268E0"/>
    <w:rsid w:val="001268F9"/>
    <w:rsid w:val="0012690F"/>
    <w:rsid w:val="00126944"/>
    <w:rsid w:val="001269BD"/>
    <w:rsid w:val="00126A25"/>
    <w:rsid w:val="00126A81"/>
    <w:rsid w:val="00126B22"/>
    <w:rsid w:val="00126B3B"/>
    <w:rsid w:val="00126B40"/>
    <w:rsid w:val="00126B5A"/>
    <w:rsid w:val="00126B74"/>
    <w:rsid w:val="00126BCE"/>
    <w:rsid w:val="00126C00"/>
    <w:rsid w:val="00126C14"/>
    <w:rsid w:val="00126C44"/>
    <w:rsid w:val="00126C55"/>
    <w:rsid w:val="00126C79"/>
    <w:rsid w:val="00126D36"/>
    <w:rsid w:val="00126D3A"/>
    <w:rsid w:val="00126D3E"/>
    <w:rsid w:val="00126D61"/>
    <w:rsid w:val="00126D9F"/>
    <w:rsid w:val="00126DA7"/>
    <w:rsid w:val="00126DBC"/>
    <w:rsid w:val="00126DF5"/>
    <w:rsid w:val="00126E21"/>
    <w:rsid w:val="00126E2D"/>
    <w:rsid w:val="00126E7A"/>
    <w:rsid w:val="00126E82"/>
    <w:rsid w:val="00126EAC"/>
    <w:rsid w:val="00126ED5"/>
    <w:rsid w:val="00126EF0"/>
    <w:rsid w:val="00126F16"/>
    <w:rsid w:val="00126F33"/>
    <w:rsid w:val="00126F51"/>
    <w:rsid w:val="00126F54"/>
    <w:rsid w:val="00126F77"/>
    <w:rsid w:val="00126F89"/>
    <w:rsid w:val="00126FA4"/>
    <w:rsid w:val="00126FA9"/>
    <w:rsid w:val="00126FBD"/>
    <w:rsid w:val="00126FBF"/>
    <w:rsid w:val="00127027"/>
    <w:rsid w:val="00127043"/>
    <w:rsid w:val="00127046"/>
    <w:rsid w:val="0012704B"/>
    <w:rsid w:val="00127080"/>
    <w:rsid w:val="001270A2"/>
    <w:rsid w:val="001270BB"/>
    <w:rsid w:val="001270FC"/>
    <w:rsid w:val="00127149"/>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DE"/>
    <w:rsid w:val="001274ED"/>
    <w:rsid w:val="00127501"/>
    <w:rsid w:val="00127514"/>
    <w:rsid w:val="00127515"/>
    <w:rsid w:val="00127517"/>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7F9"/>
    <w:rsid w:val="00127815"/>
    <w:rsid w:val="00127887"/>
    <w:rsid w:val="001278AF"/>
    <w:rsid w:val="001278F3"/>
    <w:rsid w:val="0012793C"/>
    <w:rsid w:val="00127987"/>
    <w:rsid w:val="0012798A"/>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EE"/>
    <w:rsid w:val="00127BFA"/>
    <w:rsid w:val="00127C01"/>
    <w:rsid w:val="00127C1F"/>
    <w:rsid w:val="00127C4D"/>
    <w:rsid w:val="00127C61"/>
    <w:rsid w:val="00127C62"/>
    <w:rsid w:val="00127C73"/>
    <w:rsid w:val="00127CA7"/>
    <w:rsid w:val="00127CCC"/>
    <w:rsid w:val="00127D04"/>
    <w:rsid w:val="00127D23"/>
    <w:rsid w:val="00127D7F"/>
    <w:rsid w:val="00127D82"/>
    <w:rsid w:val="00127DA5"/>
    <w:rsid w:val="00127DF4"/>
    <w:rsid w:val="00127E04"/>
    <w:rsid w:val="00127E06"/>
    <w:rsid w:val="00127E92"/>
    <w:rsid w:val="00127EB0"/>
    <w:rsid w:val="00127EE3"/>
    <w:rsid w:val="00127EF3"/>
    <w:rsid w:val="00127F54"/>
    <w:rsid w:val="00127F77"/>
    <w:rsid w:val="00127FA1"/>
    <w:rsid w:val="00130001"/>
    <w:rsid w:val="0013003B"/>
    <w:rsid w:val="0013005A"/>
    <w:rsid w:val="001300E9"/>
    <w:rsid w:val="00130104"/>
    <w:rsid w:val="00130116"/>
    <w:rsid w:val="00130126"/>
    <w:rsid w:val="00130134"/>
    <w:rsid w:val="00130151"/>
    <w:rsid w:val="00130180"/>
    <w:rsid w:val="001301CB"/>
    <w:rsid w:val="001302BD"/>
    <w:rsid w:val="001302E5"/>
    <w:rsid w:val="0013031A"/>
    <w:rsid w:val="0013034C"/>
    <w:rsid w:val="0013039C"/>
    <w:rsid w:val="00130436"/>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37"/>
    <w:rsid w:val="0013075C"/>
    <w:rsid w:val="00130768"/>
    <w:rsid w:val="00130772"/>
    <w:rsid w:val="0013081D"/>
    <w:rsid w:val="00130828"/>
    <w:rsid w:val="0013082F"/>
    <w:rsid w:val="00130854"/>
    <w:rsid w:val="0013085A"/>
    <w:rsid w:val="00130883"/>
    <w:rsid w:val="00130885"/>
    <w:rsid w:val="0013092C"/>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E0"/>
    <w:rsid w:val="00130CF8"/>
    <w:rsid w:val="00130D65"/>
    <w:rsid w:val="00130D90"/>
    <w:rsid w:val="00130DC4"/>
    <w:rsid w:val="00130DDF"/>
    <w:rsid w:val="00130DF3"/>
    <w:rsid w:val="00130E2C"/>
    <w:rsid w:val="00130E30"/>
    <w:rsid w:val="00130E90"/>
    <w:rsid w:val="00130EB1"/>
    <w:rsid w:val="00130EE1"/>
    <w:rsid w:val="00130F11"/>
    <w:rsid w:val="00130F5B"/>
    <w:rsid w:val="00130FB9"/>
    <w:rsid w:val="00130FD3"/>
    <w:rsid w:val="00130FE8"/>
    <w:rsid w:val="00131056"/>
    <w:rsid w:val="00131069"/>
    <w:rsid w:val="001310C1"/>
    <w:rsid w:val="001310C9"/>
    <w:rsid w:val="001310FF"/>
    <w:rsid w:val="001311C8"/>
    <w:rsid w:val="001311D7"/>
    <w:rsid w:val="001311F9"/>
    <w:rsid w:val="001311FD"/>
    <w:rsid w:val="00131200"/>
    <w:rsid w:val="0013121F"/>
    <w:rsid w:val="00131224"/>
    <w:rsid w:val="00131289"/>
    <w:rsid w:val="00131293"/>
    <w:rsid w:val="001312B5"/>
    <w:rsid w:val="001312C9"/>
    <w:rsid w:val="00131321"/>
    <w:rsid w:val="001313EC"/>
    <w:rsid w:val="0013141B"/>
    <w:rsid w:val="0013143D"/>
    <w:rsid w:val="00131464"/>
    <w:rsid w:val="001314C5"/>
    <w:rsid w:val="001314D2"/>
    <w:rsid w:val="00131532"/>
    <w:rsid w:val="0013153D"/>
    <w:rsid w:val="00131560"/>
    <w:rsid w:val="001315C0"/>
    <w:rsid w:val="001315DB"/>
    <w:rsid w:val="001315E9"/>
    <w:rsid w:val="001315FF"/>
    <w:rsid w:val="00131610"/>
    <w:rsid w:val="0013164D"/>
    <w:rsid w:val="00131697"/>
    <w:rsid w:val="001316B0"/>
    <w:rsid w:val="001316C3"/>
    <w:rsid w:val="001316E9"/>
    <w:rsid w:val="001316F8"/>
    <w:rsid w:val="0013170E"/>
    <w:rsid w:val="0013173F"/>
    <w:rsid w:val="00131740"/>
    <w:rsid w:val="00131747"/>
    <w:rsid w:val="00131773"/>
    <w:rsid w:val="001317CA"/>
    <w:rsid w:val="00131802"/>
    <w:rsid w:val="00131894"/>
    <w:rsid w:val="001318C6"/>
    <w:rsid w:val="001318CA"/>
    <w:rsid w:val="00131921"/>
    <w:rsid w:val="001319A6"/>
    <w:rsid w:val="001319C1"/>
    <w:rsid w:val="001319DD"/>
    <w:rsid w:val="001319F7"/>
    <w:rsid w:val="00131AA9"/>
    <w:rsid w:val="00131AC5"/>
    <w:rsid w:val="00131AC9"/>
    <w:rsid w:val="00131AD5"/>
    <w:rsid w:val="00131ADC"/>
    <w:rsid w:val="00131ADE"/>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C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16A"/>
    <w:rsid w:val="00132183"/>
    <w:rsid w:val="001321B7"/>
    <w:rsid w:val="001321D9"/>
    <w:rsid w:val="001321DC"/>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6F"/>
    <w:rsid w:val="00132895"/>
    <w:rsid w:val="0013289B"/>
    <w:rsid w:val="00132984"/>
    <w:rsid w:val="00132A0F"/>
    <w:rsid w:val="00132A2A"/>
    <w:rsid w:val="00132A75"/>
    <w:rsid w:val="00132ABB"/>
    <w:rsid w:val="00132ACF"/>
    <w:rsid w:val="00132ADD"/>
    <w:rsid w:val="00132B79"/>
    <w:rsid w:val="00132BA0"/>
    <w:rsid w:val="00132BAA"/>
    <w:rsid w:val="00132BB6"/>
    <w:rsid w:val="00132C03"/>
    <w:rsid w:val="00132C2A"/>
    <w:rsid w:val="00132CCB"/>
    <w:rsid w:val="00132CD9"/>
    <w:rsid w:val="00132D81"/>
    <w:rsid w:val="00132DD0"/>
    <w:rsid w:val="00132DD6"/>
    <w:rsid w:val="00132E08"/>
    <w:rsid w:val="00132E73"/>
    <w:rsid w:val="00132E92"/>
    <w:rsid w:val="00132E9F"/>
    <w:rsid w:val="00132EAD"/>
    <w:rsid w:val="00132EC4"/>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1D"/>
    <w:rsid w:val="00133239"/>
    <w:rsid w:val="0013323E"/>
    <w:rsid w:val="00133260"/>
    <w:rsid w:val="0013326B"/>
    <w:rsid w:val="001332A9"/>
    <w:rsid w:val="001332EB"/>
    <w:rsid w:val="00133315"/>
    <w:rsid w:val="00133320"/>
    <w:rsid w:val="00133326"/>
    <w:rsid w:val="00133360"/>
    <w:rsid w:val="00133392"/>
    <w:rsid w:val="001333E1"/>
    <w:rsid w:val="0013342F"/>
    <w:rsid w:val="0013345D"/>
    <w:rsid w:val="00133479"/>
    <w:rsid w:val="001334A3"/>
    <w:rsid w:val="001334EE"/>
    <w:rsid w:val="00133507"/>
    <w:rsid w:val="00133529"/>
    <w:rsid w:val="0013353B"/>
    <w:rsid w:val="0013353D"/>
    <w:rsid w:val="00133543"/>
    <w:rsid w:val="001335C3"/>
    <w:rsid w:val="001335FD"/>
    <w:rsid w:val="00133674"/>
    <w:rsid w:val="001336C1"/>
    <w:rsid w:val="001336C5"/>
    <w:rsid w:val="00133762"/>
    <w:rsid w:val="00133765"/>
    <w:rsid w:val="001337B4"/>
    <w:rsid w:val="001337E4"/>
    <w:rsid w:val="00133857"/>
    <w:rsid w:val="001338C3"/>
    <w:rsid w:val="001338F2"/>
    <w:rsid w:val="0013390B"/>
    <w:rsid w:val="00133923"/>
    <w:rsid w:val="0013394D"/>
    <w:rsid w:val="0013399D"/>
    <w:rsid w:val="001339BB"/>
    <w:rsid w:val="001339EF"/>
    <w:rsid w:val="00133A08"/>
    <w:rsid w:val="00133A1A"/>
    <w:rsid w:val="00133A60"/>
    <w:rsid w:val="00133A91"/>
    <w:rsid w:val="00133AAB"/>
    <w:rsid w:val="00133AAD"/>
    <w:rsid w:val="00133ABA"/>
    <w:rsid w:val="00133AE8"/>
    <w:rsid w:val="00133AF1"/>
    <w:rsid w:val="00133AFD"/>
    <w:rsid w:val="00133B57"/>
    <w:rsid w:val="00133B86"/>
    <w:rsid w:val="00133BA2"/>
    <w:rsid w:val="00133BDE"/>
    <w:rsid w:val="00133C23"/>
    <w:rsid w:val="00133C59"/>
    <w:rsid w:val="00133C97"/>
    <w:rsid w:val="00133CA9"/>
    <w:rsid w:val="00133CBA"/>
    <w:rsid w:val="00133CCC"/>
    <w:rsid w:val="00133CEE"/>
    <w:rsid w:val="00133D08"/>
    <w:rsid w:val="00133D0E"/>
    <w:rsid w:val="00133D1E"/>
    <w:rsid w:val="00133D23"/>
    <w:rsid w:val="00133D74"/>
    <w:rsid w:val="00133DB5"/>
    <w:rsid w:val="00133E29"/>
    <w:rsid w:val="00133E2B"/>
    <w:rsid w:val="00133E38"/>
    <w:rsid w:val="00133E5A"/>
    <w:rsid w:val="00133E5F"/>
    <w:rsid w:val="00133EAA"/>
    <w:rsid w:val="00133ED1"/>
    <w:rsid w:val="00133EE6"/>
    <w:rsid w:val="00133F0A"/>
    <w:rsid w:val="00133F14"/>
    <w:rsid w:val="00133F1E"/>
    <w:rsid w:val="00133FB6"/>
    <w:rsid w:val="00133FC7"/>
    <w:rsid w:val="00133FD9"/>
    <w:rsid w:val="00133FE7"/>
    <w:rsid w:val="0013400A"/>
    <w:rsid w:val="0013400B"/>
    <w:rsid w:val="0013406B"/>
    <w:rsid w:val="00134070"/>
    <w:rsid w:val="001340D3"/>
    <w:rsid w:val="001340E9"/>
    <w:rsid w:val="00134114"/>
    <w:rsid w:val="0013419E"/>
    <w:rsid w:val="001341C2"/>
    <w:rsid w:val="00134237"/>
    <w:rsid w:val="0013425A"/>
    <w:rsid w:val="00134261"/>
    <w:rsid w:val="001342A3"/>
    <w:rsid w:val="00134318"/>
    <w:rsid w:val="0013432D"/>
    <w:rsid w:val="00134332"/>
    <w:rsid w:val="00134347"/>
    <w:rsid w:val="0013435F"/>
    <w:rsid w:val="0013439A"/>
    <w:rsid w:val="00134403"/>
    <w:rsid w:val="0013444C"/>
    <w:rsid w:val="00134485"/>
    <w:rsid w:val="0013448E"/>
    <w:rsid w:val="001344FA"/>
    <w:rsid w:val="00134584"/>
    <w:rsid w:val="001345AB"/>
    <w:rsid w:val="001345BA"/>
    <w:rsid w:val="0013462F"/>
    <w:rsid w:val="001346F6"/>
    <w:rsid w:val="00134703"/>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8B"/>
    <w:rsid w:val="001349C1"/>
    <w:rsid w:val="00134A10"/>
    <w:rsid w:val="00134AB2"/>
    <w:rsid w:val="00134AD5"/>
    <w:rsid w:val="00134B92"/>
    <w:rsid w:val="00134BE4"/>
    <w:rsid w:val="00134C0A"/>
    <w:rsid w:val="00134C4A"/>
    <w:rsid w:val="00134CA5"/>
    <w:rsid w:val="00134D5B"/>
    <w:rsid w:val="00134D66"/>
    <w:rsid w:val="00134E0E"/>
    <w:rsid w:val="00134E26"/>
    <w:rsid w:val="00134E3D"/>
    <w:rsid w:val="00134E49"/>
    <w:rsid w:val="00134E8E"/>
    <w:rsid w:val="00134EB1"/>
    <w:rsid w:val="00134F71"/>
    <w:rsid w:val="00134F81"/>
    <w:rsid w:val="00134FB8"/>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3E7"/>
    <w:rsid w:val="0013540C"/>
    <w:rsid w:val="00135433"/>
    <w:rsid w:val="00135441"/>
    <w:rsid w:val="00135474"/>
    <w:rsid w:val="001354A6"/>
    <w:rsid w:val="00135500"/>
    <w:rsid w:val="00135571"/>
    <w:rsid w:val="0013558F"/>
    <w:rsid w:val="00135591"/>
    <w:rsid w:val="001355D5"/>
    <w:rsid w:val="001355DB"/>
    <w:rsid w:val="001355E9"/>
    <w:rsid w:val="00135607"/>
    <w:rsid w:val="0013560F"/>
    <w:rsid w:val="00135611"/>
    <w:rsid w:val="001356DD"/>
    <w:rsid w:val="001356EB"/>
    <w:rsid w:val="00135763"/>
    <w:rsid w:val="0013577C"/>
    <w:rsid w:val="0013578B"/>
    <w:rsid w:val="001357C2"/>
    <w:rsid w:val="001357C5"/>
    <w:rsid w:val="001357E9"/>
    <w:rsid w:val="00135857"/>
    <w:rsid w:val="00135876"/>
    <w:rsid w:val="00135895"/>
    <w:rsid w:val="00135898"/>
    <w:rsid w:val="001358AB"/>
    <w:rsid w:val="00135901"/>
    <w:rsid w:val="00135921"/>
    <w:rsid w:val="0013593C"/>
    <w:rsid w:val="00135957"/>
    <w:rsid w:val="00135980"/>
    <w:rsid w:val="001359EE"/>
    <w:rsid w:val="00135A77"/>
    <w:rsid w:val="00135AB7"/>
    <w:rsid w:val="00135B00"/>
    <w:rsid w:val="00135B58"/>
    <w:rsid w:val="00135B73"/>
    <w:rsid w:val="00135B93"/>
    <w:rsid w:val="00135BAE"/>
    <w:rsid w:val="00135BD7"/>
    <w:rsid w:val="00135BE4"/>
    <w:rsid w:val="00135C0E"/>
    <w:rsid w:val="00135C50"/>
    <w:rsid w:val="00135CD3"/>
    <w:rsid w:val="00135CE1"/>
    <w:rsid w:val="00135D10"/>
    <w:rsid w:val="00135D87"/>
    <w:rsid w:val="00135D8C"/>
    <w:rsid w:val="00135DA9"/>
    <w:rsid w:val="00135DF6"/>
    <w:rsid w:val="00135E08"/>
    <w:rsid w:val="00135E14"/>
    <w:rsid w:val="00135EB3"/>
    <w:rsid w:val="00135EBE"/>
    <w:rsid w:val="00135EE5"/>
    <w:rsid w:val="00135F03"/>
    <w:rsid w:val="00135F09"/>
    <w:rsid w:val="00135F37"/>
    <w:rsid w:val="00135F50"/>
    <w:rsid w:val="00135F79"/>
    <w:rsid w:val="00135FA6"/>
    <w:rsid w:val="00135FCE"/>
    <w:rsid w:val="0013602B"/>
    <w:rsid w:val="00136033"/>
    <w:rsid w:val="00136045"/>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3F6"/>
    <w:rsid w:val="00136464"/>
    <w:rsid w:val="0013658F"/>
    <w:rsid w:val="00136633"/>
    <w:rsid w:val="00136646"/>
    <w:rsid w:val="00136648"/>
    <w:rsid w:val="00136663"/>
    <w:rsid w:val="00136682"/>
    <w:rsid w:val="0013668E"/>
    <w:rsid w:val="00136796"/>
    <w:rsid w:val="001367A2"/>
    <w:rsid w:val="0013680E"/>
    <w:rsid w:val="001368D7"/>
    <w:rsid w:val="001368DD"/>
    <w:rsid w:val="001368EC"/>
    <w:rsid w:val="0013690C"/>
    <w:rsid w:val="00136932"/>
    <w:rsid w:val="00136946"/>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9F"/>
    <w:rsid w:val="00136DB5"/>
    <w:rsid w:val="00136DBC"/>
    <w:rsid w:val="00136DFF"/>
    <w:rsid w:val="00136E0C"/>
    <w:rsid w:val="00136E11"/>
    <w:rsid w:val="00136E32"/>
    <w:rsid w:val="00136E34"/>
    <w:rsid w:val="00136E3E"/>
    <w:rsid w:val="00136E61"/>
    <w:rsid w:val="00136E97"/>
    <w:rsid w:val="00136EAE"/>
    <w:rsid w:val="00136EB4"/>
    <w:rsid w:val="00136EBA"/>
    <w:rsid w:val="00136ED5"/>
    <w:rsid w:val="00136EE8"/>
    <w:rsid w:val="00136F07"/>
    <w:rsid w:val="00136F28"/>
    <w:rsid w:val="00136F7B"/>
    <w:rsid w:val="00136F95"/>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19"/>
    <w:rsid w:val="0013724F"/>
    <w:rsid w:val="001372AE"/>
    <w:rsid w:val="001372C7"/>
    <w:rsid w:val="001372E2"/>
    <w:rsid w:val="001373C9"/>
    <w:rsid w:val="001373F8"/>
    <w:rsid w:val="00137409"/>
    <w:rsid w:val="0013741C"/>
    <w:rsid w:val="00137438"/>
    <w:rsid w:val="0013743F"/>
    <w:rsid w:val="00137443"/>
    <w:rsid w:val="00137452"/>
    <w:rsid w:val="0013745F"/>
    <w:rsid w:val="00137460"/>
    <w:rsid w:val="00137483"/>
    <w:rsid w:val="001374AB"/>
    <w:rsid w:val="001374CB"/>
    <w:rsid w:val="001374E4"/>
    <w:rsid w:val="001374F7"/>
    <w:rsid w:val="00137544"/>
    <w:rsid w:val="0013754A"/>
    <w:rsid w:val="0013759D"/>
    <w:rsid w:val="001375BC"/>
    <w:rsid w:val="00137635"/>
    <w:rsid w:val="001376B7"/>
    <w:rsid w:val="001376C4"/>
    <w:rsid w:val="001376CC"/>
    <w:rsid w:val="001376D2"/>
    <w:rsid w:val="001376D3"/>
    <w:rsid w:val="001376F6"/>
    <w:rsid w:val="0013770B"/>
    <w:rsid w:val="00137736"/>
    <w:rsid w:val="0013774A"/>
    <w:rsid w:val="0013776A"/>
    <w:rsid w:val="001377D9"/>
    <w:rsid w:val="001377F1"/>
    <w:rsid w:val="001377F3"/>
    <w:rsid w:val="001377F7"/>
    <w:rsid w:val="0013787A"/>
    <w:rsid w:val="00137881"/>
    <w:rsid w:val="001378A1"/>
    <w:rsid w:val="001378EC"/>
    <w:rsid w:val="001379C7"/>
    <w:rsid w:val="001379FF"/>
    <w:rsid w:val="00137A31"/>
    <w:rsid w:val="00137A74"/>
    <w:rsid w:val="00137A88"/>
    <w:rsid w:val="00137ADA"/>
    <w:rsid w:val="00137AED"/>
    <w:rsid w:val="00137B38"/>
    <w:rsid w:val="00137B4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0B"/>
    <w:rsid w:val="00137F72"/>
    <w:rsid w:val="00137F75"/>
    <w:rsid w:val="00137F99"/>
    <w:rsid w:val="00137F9E"/>
    <w:rsid w:val="00137FB5"/>
    <w:rsid w:val="00137FE8"/>
    <w:rsid w:val="00137FF6"/>
    <w:rsid w:val="00140009"/>
    <w:rsid w:val="00140024"/>
    <w:rsid w:val="0014003B"/>
    <w:rsid w:val="0014006A"/>
    <w:rsid w:val="00140090"/>
    <w:rsid w:val="001400C4"/>
    <w:rsid w:val="001400CA"/>
    <w:rsid w:val="001400DE"/>
    <w:rsid w:val="0014013F"/>
    <w:rsid w:val="00140221"/>
    <w:rsid w:val="00140237"/>
    <w:rsid w:val="00140257"/>
    <w:rsid w:val="00140284"/>
    <w:rsid w:val="0014029C"/>
    <w:rsid w:val="0014029E"/>
    <w:rsid w:val="00140339"/>
    <w:rsid w:val="0014035B"/>
    <w:rsid w:val="00140414"/>
    <w:rsid w:val="0014043F"/>
    <w:rsid w:val="00140482"/>
    <w:rsid w:val="00140498"/>
    <w:rsid w:val="001404EC"/>
    <w:rsid w:val="0014055C"/>
    <w:rsid w:val="00140588"/>
    <w:rsid w:val="001405A3"/>
    <w:rsid w:val="001405B4"/>
    <w:rsid w:val="001405B7"/>
    <w:rsid w:val="00140634"/>
    <w:rsid w:val="00140659"/>
    <w:rsid w:val="00140695"/>
    <w:rsid w:val="0014069E"/>
    <w:rsid w:val="001406A2"/>
    <w:rsid w:val="001406D7"/>
    <w:rsid w:val="001406E5"/>
    <w:rsid w:val="00140775"/>
    <w:rsid w:val="00140780"/>
    <w:rsid w:val="00140784"/>
    <w:rsid w:val="001407A6"/>
    <w:rsid w:val="001407E4"/>
    <w:rsid w:val="001407EC"/>
    <w:rsid w:val="0014086F"/>
    <w:rsid w:val="00140881"/>
    <w:rsid w:val="00140890"/>
    <w:rsid w:val="001408B7"/>
    <w:rsid w:val="001408EA"/>
    <w:rsid w:val="001408F8"/>
    <w:rsid w:val="00140948"/>
    <w:rsid w:val="00140963"/>
    <w:rsid w:val="001409A2"/>
    <w:rsid w:val="001409E2"/>
    <w:rsid w:val="00140A04"/>
    <w:rsid w:val="00140A40"/>
    <w:rsid w:val="00140AD6"/>
    <w:rsid w:val="00140B2E"/>
    <w:rsid w:val="00140B99"/>
    <w:rsid w:val="00140BB6"/>
    <w:rsid w:val="00140BD9"/>
    <w:rsid w:val="00140BE3"/>
    <w:rsid w:val="00140C25"/>
    <w:rsid w:val="00140C34"/>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32"/>
    <w:rsid w:val="00140FAE"/>
    <w:rsid w:val="00140FC2"/>
    <w:rsid w:val="00140FDF"/>
    <w:rsid w:val="00140FE4"/>
    <w:rsid w:val="00140FF6"/>
    <w:rsid w:val="00141053"/>
    <w:rsid w:val="001410DF"/>
    <w:rsid w:val="00141111"/>
    <w:rsid w:val="001411E6"/>
    <w:rsid w:val="001411EA"/>
    <w:rsid w:val="00141244"/>
    <w:rsid w:val="00141253"/>
    <w:rsid w:val="00141257"/>
    <w:rsid w:val="00141296"/>
    <w:rsid w:val="001412B3"/>
    <w:rsid w:val="0014143C"/>
    <w:rsid w:val="00141451"/>
    <w:rsid w:val="00141471"/>
    <w:rsid w:val="001414A1"/>
    <w:rsid w:val="001414B2"/>
    <w:rsid w:val="001414D0"/>
    <w:rsid w:val="00141506"/>
    <w:rsid w:val="001415B4"/>
    <w:rsid w:val="001415B6"/>
    <w:rsid w:val="001415C0"/>
    <w:rsid w:val="001415F7"/>
    <w:rsid w:val="00141654"/>
    <w:rsid w:val="00141679"/>
    <w:rsid w:val="0014168E"/>
    <w:rsid w:val="001416A0"/>
    <w:rsid w:val="001416E2"/>
    <w:rsid w:val="00141721"/>
    <w:rsid w:val="00141727"/>
    <w:rsid w:val="00141728"/>
    <w:rsid w:val="0014175E"/>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9D"/>
    <w:rsid w:val="00141DD1"/>
    <w:rsid w:val="00141DD2"/>
    <w:rsid w:val="00141E2A"/>
    <w:rsid w:val="00141E41"/>
    <w:rsid w:val="00141E60"/>
    <w:rsid w:val="00141E7B"/>
    <w:rsid w:val="00141EC9"/>
    <w:rsid w:val="00141EE6"/>
    <w:rsid w:val="00141F41"/>
    <w:rsid w:val="00141F44"/>
    <w:rsid w:val="00141F71"/>
    <w:rsid w:val="00141F81"/>
    <w:rsid w:val="00141FA1"/>
    <w:rsid w:val="00141FA3"/>
    <w:rsid w:val="00141FE7"/>
    <w:rsid w:val="00141FEF"/>
    <w:rsid w:val="001420E3"/>
    <w:rsid w:val="001420E5"/>
    <w:rsid w:val="0014210C"/>
    <w:rsid w:val="0014219E"/>
    <w:rsid w:val="001421E6"/>
    <w:rsid w:val="0014221C"/>
    <w:rsid w:val="0014222F"/>
    <w:rsid w:val="00142242"/>
    <w:rsid w:val="00142278"/>
    <w:rsid w:val="001422B7"/>
    <w:rsid w:val="001422C5"/>
    <w:rsid w:val="001422CA"/>
    <w:rsid w:val="001422DA"/>
    <w:rsid w:val="001422EA"/>
    <w:rsid w:val="00142365"/>
    <w:rsid w:val="001423D7"/>
    <w:rsid w:val="00142461"/>
    <w:rsid w:val="001424B7"/>
    <w:rsid w:val="001424CA"/>
    <w:rsid w:val="0014250A"/>
    <w:rsid w:val="00142523"/>
    <w:rsid w:val="0014252D"/>
    <w:rsid w:val="001425B8"/>
    <w:rsid w:val="001425DA"/>
    <w:rsid w:val="00142603"/>
    <w:rsid w:val="0014261B"/>
    <w:rsid w:val="0014261D"/>
    <w:rsid w:val="0014265E"/>
    <w:rsid w:val="00142664"/>
    <w:rsid w:val="001426D3"/>
    <w:rsid w:val="00142729"/>
    <w:rsid w:val="00142737"/>
    <w:rsid w:val="0014273C"/>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63"/>
    <w:rsid w:val="00142A85"/>
    <w:rsid w:val="00142A98"/>
    <w:rsid w:val="00142ABA"/>
    <w:rsid w:val="00142B17"/>
    <w:rsid w:val="00142B8B"/>
    <w:rsid w:val="00142BF7"/>
    <w:rsid w:val="00142C1D"/>
    <w:rsid w:val="00142C5D"/>
    <w:rsid w:val="00142D26"/>
    <w:rsid w:val="00142D38"/>
    <w:rsid w:val="00142E1D"/>
    <w:rsid w:val="00142E29"/>
    <w:rsid w:val="00142E2F"/>
    <w:rsid w:val="00142E52"/>
    <w:rsid w:val="00142E57"/>
    <w:rsid w:val="00142EE3"/>
    <w:rsid w:val="00142EEC"/>
    <w:rsid w:val="00142F21"/>
    <w:rsid w:val="00142F74"/>
    <w:rsid w:val="00142F83"/>
    <w:rsid w:val="00142FC8"/>
    <w:rsid w:val="00142FF5"/>
    <w:rsid w:val="00142FF9"/>
    <w:rsid w:val="0014304D"/>
    <w:rsid w:val="00143056"/>
    <w:rsid w:val="00143083"/>
    <w:rsid w:val="00143167"/>
    <w:rsid w:val="00143177"/>
    <w:rsid w:val="00143193"/>
    <w:rsid w:val="001431C1"/>
    <w:rsid w:val="0014321E"/>
    <w:rsid w:val="0014321F"/>
    <w:rsid w:val="0014324B"/>
    <w:rsid w:val="00143251"/>
    <w:rsid w:val="00143292"/>
    <w:rsid w:val="00143299"/>
    <w:rsid w:val="001432F4"/>
    <w:rsid w:val="00143441"/>
    <w:rsid w:val="00143450"/>
    <w:rsid w:val="0014347F"/>
    <w:rsid w:val="001434CF"/>
    <w:rsid w:val="001434DD"/>
    <w:rsid w:val="00143509"/>
    <w:rsid w:val="00143511"/>
    <w:rsid w:val="00143520"/>
    <w:rsid w:val="00143527"/>
    <w:rsid w:val="0014357D"/>
    <w:rsid w:val="001435BB"/>
    <w:rsid w:val="001435D5"/>
    <w:rsid w:val="001435E0"/>
    <w:rsid w:val="0014361A"/>
    <w:rsid w:val="00143662"/>
    <w:rsid w:val="00143668"/>
    <w:rsid w:val="00143685"/>
    <w:rsid w:val="001436BD"/>
    <w:rsid w:val="0014377C"/>
    <w:rsid w:val="00143798"/>
    <w:rsid w:val="001437BA"/>
    <w:rsid w:val="001437D8"/>
    <w:rsid w:val="00143802"/>
    <w:rsid w:val="0014382E"/>
    <w:rsid w:val="0014384D"/>
    <w:rsid w:val="0014386C"/>
    <w:rsid w:val="0014387E"/>
    <w:rsid w:val="001438D3"/>
    <w:rsid w:val="00143922"/>
    <w:rsid w:val="00143957"/>
    <w:rsid w:val="00143A03"/>
    <w:rsid w:val="00143A28"/>
    <w:rsid w:val="00143A4D"/>
    <w:rsid w:val="00143A98"/>
    <w:rsid w:val="00143AB9"/>
    <w:rsid w:val="00143B24"/>
    <w:rsid w:val="00143B3A"/>
    <w:rsid w:val="00143B76"/>
    <w:rsid w:val="00143BD4"/>
    <w:rsid w:val="00143C54"/>
    <w:rsid w:val="00143C56"/>
    <w:rsid w:val="00143C5D"/>
    <w:rsid w:val="00143CAA"/>
    <w:rsid w:val="00143CB0"/>
    <w:rsid w:val="00143CC4"/>
    <w:rsid w:val="00143CCF"/>
    <w:rsid w:val="00143D2B"/>
    <w:rsid w:val="00143D95"/>
    <w:rsid w:val="00143E74"/>
    <w:rsid w:val="00143EC1"/>
    <w:rsid w:val="00143EF1"/>
    <w:rsid w:val="00143F03"/>
    <w:rsid w:val="00143F2A"/>
    <w:rsid w:val="00143F53"/>
    <w:rsid w:val="00143F5B"/>
    <w:rsid w:val="00143F81"/>
    <w:rsid w:val="00143FD4"/>
    <w:rsid w:val="00144008"/>
    <w:rsid w:val="0014402A"/>
    <w:rsid w:val="00144038"/>
    <w:rsid w:val="00144039"/>
    <w:rsid w:val="00144045"/>
    <w:rsid w:val="0014408D"/>
    <w:rsid w:val="001440AA"/>
    <w:rsid w:val="001440B1"/>
    <w:rsid w:val="001440C1"/>
    <w:rsid w:val="001440E4"/>
    <w:rsid w:val="0014415C"/>
    <w:rsid w:val="00144169"/>
    <w:rsid w:val="0014416B"/>
    <w:rsid w:val="00144175"/>
    <w:rsid w:val="0014417D"/>
    <w:rsid w:val="001441A5"/>
    <w:rsid w:val="001441CA"/>
    <w:rsid w:val="001441D6"/>
    <w:rsid w:val="001442C7"/>
    <w:rsid w:val="001442E4"/>
    <w:rsid w:val="0014430E"/>
    <w:rsid w:val="0014437B"/>
    <w:rsid w:val="001443AA"/>
    <w:rsid w:val="00144416"/>
    <w:rsid w:val="00144458"/>
    <w:rsid w:val="0014451D"/>
    <w:rsid w:val="00144528"/>
    <w:rsid w:val="00144567"/>
    <w:rsid w:val="0014458B"/>
    <w:rsid w:val="001445E5"/>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931"/>
    <w:rsid w:val="0014493D"/>
    <w:rsid w:val="001449F2"/>
    <w:rsid w:val="00144A6B"/>
    <w:rsid w:val="00144A6F"/>
    <w:rsid w:val="00144A91"/>
    <w:rsid w:val="00144AB0"/>
    <w:rsid w:val="00144AF1"/>
    <w:rsid w:val="00144B32"/>
    <w:rsid w:val="00144B51"/>
    <w:rsid w:val="00144C70"/>
    <w:rsid w:val="00144C87"/>
    <w:rsid w:val="00144CB9"/>
    <w:rsid w:val="00144CE8"/>
    <w:rsid w:val="00144CF2"/>
    <w:rsid w:val="00144D0A"/>
    <w:rsid w:val="00144D42"/>
    <w:rsid w:val="00144D77"/>
    <w:rsid w:val="00144D94"/>
    <w:rsid w:val="00144E1D"/>
    <w:rsid w:val="00144E6E"/>
    <w:rsid w:val="00144E7C"/>
    <w:rsid w:val="00144E8B"/>
    <w:rsid w:val="00144F16"/>
    <w:rsid w:val="00144FDA"/>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80"/>
    <w:rsid w:val="001452D3"/>
    <w:rsid w:val="00145307"/>
    <w:rsid w:val="0014536D"/>
    <w:rsid w:val="001453B7"/>
    <w:rsid w:val="00145437"/>
    <w:rsid w:val="00145491"/>
    <w:rsid w:val="001454F9"/>
    <w:rsid w:val="001454FD"/>
    <w:rsid w:val="00145579"/>
    <w:rsid w:val="001455A7"/>
    <w:rsid w:val="001455CE"/>
    <w:rsid w:val="001455E3"/>
    <w:rsid w:val="00145610"/>
    <w:rsid w:val="0014563A"/>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51"/>
    <w:rsid w:val="00145B7E"/>
    <w:rsid w:val="00145BB7"/>
    <w:rsid w:val="00145BE3"/>
    <w:rsid w:val="00145BF7"/>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EE"/>
    <w:rsid w:val="001460F1"/>
    <w:rsid w:val="001461A3"/>
    <w:rsid w:val="001461CC"/>
    <w:rsid w:val="001461D0"/>
    <w:rsid w:val="00146215"/>
    <w:rsid w:val="0014623E"/>
    <w:rsid w:val="0014627D"/>
    <w:rsid w:val="0014634F"/>
    <w:rsid w:val="0014637C"/>
    <w:rsid w:val="00146399"/>
    <w:rsid w:val="0014639F"/>
    <w:rsid w:val="001463C0"/>
    <w:rsid w:val="001463CA"/>
    <w:rsid w:val="001463DD"/>
    <w:rsid w:val="0014641E"/>
    <w:rsid w:val="00146465"/>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5FD"/>
    <w:rsid w:val="0014660C"/>
    <w:rsid w:val="00146620"/>
    <w:rsid w:val="0014666F"/>
    <w:rsid w:val="00146673"/>
    <w:rsid w:val="001466A5"/>
    <w:rsid w:val="001466A7"/>
    <w:rsid w:val="001466DE"/>
    <w:rsid w:val="0014671D"/>
    <w:rsid w:val="001467B6"/>
    <w:rsid w:val="001467BB"/>
    <w:rsid w:val="001467CA"/>
    <w:rsid w:val="001467F0"/>
    <w:rsid w:val="0014681A"/>
    <w:rsid w:val="00146839"/>
    <w:rsid w:val="00146892"/>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9"/>
    <w:rsid w:val="00146DDB"/>
    <w:rsid w:val="00146DDC"/>
    <w:rsid w:val="00146E06"/>
    <w:rsid w:val="00146E31"/>
    <w:rsid w:val="00146E50"/>
    <w:rsid w:val="00146E52"/>
    <w:rsid w:val="00146F01"/>
    <w:rsid w:val="00146F14"/>
    <w:rsid w:val="00146F52"/>
    <w:rsid w:val="00146F75"/>
    <w:rsid w:val="00146F83"/>
    <w:rsid w:val="00146F90"/>
    <w:rsid w:val="00146FDF"/>
    <w:rsid w:val="00146FF0"/>
    <w:rsid w:val="00146FF5"/>
    <w:rsid w:val="00147013"/>
    <w:rsid w:val="00147062"/>
    <w:rsid w:val="00147077"/>
    <w:rsid w:val="001470A0"/>
    <w:rsid w:val="001470A6"/>
    <w:rsid w:val="001470C6"/>
    <w:rsid w:val="00147166"/>
    <w:rsid w:val="001471E2"/>
    <w:rsid w:val="001471E3"/>
    <w:rsid w:val="001471FC"/>
    <w:rsid w:val="00147263"/>
    <w:rsid w:val="00147283"/>
    <w:rsid w:val="001472AE"/>
    <w:rsid w:val="001472C8"/>
    <w:rsid w:val="00147347"/>
    <w:rsid w:val="0014739B"/>
    <w:rsid w:val="0014739C"/>
    <w:rsid w:val="001473A3"/>
    <w:rsid w:val="001473B2"/>
    <w:rsid w:val="00147438"/>
    <w:rsid w:val="00147471"/>
    <w:rsid w:val="001474D7"/>
    <w:rsid w:val="00147506"/>
    <w:rsid w:val="0014757E"/>
    <w:rsid w:val="00147596"/>
    <w:rsid w:val="001475B8"/>
    <w:rsid w:val="001475D9"/>
    <w:rsid w:val="001475DD"/>
    <w:rsid w:val="00147605"/>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BF"/>
    <w:rsid w:val="00147BDD"/>
    <w:rsid w:val="00147BF9"/>
    <w:rsid w:val="00147C2D"/>
    <w:rsid w:val="00147C2E"/>
    <w:rsid w:val="00147CCA"/>
    <w:rsid w:val="00147CF4"/>
    <w:rsid w:val="00147CFE"/>
    <w:rsid w:val="00147D90"/>
    <w:rsid w:val="00147DDB"/>
    <w:rsid w:val="00147DFE"/>
    <w:rsid w:val="00147E1B"/>
    <w:rsid w:val="00147E8C"/>
    <w:rsid w:val="00147ED7"/>
    <w:rsid w:val="00147F2C"/>
    <w:rsid w:val="00147F2F"/>
    <w:rsid w:val="00147F34"/>
    <w:rsid w:val="00147F44"/>
    <w:rsid w:val="00147F50"/>
    <w:rsid w:val="00147F8F"/>
    <w:rsid w:val="00147F96"/>
    <w:rsid w:val="0015006E"/>
    <w:rsid w:val="001500C5"/>
    <w:rsid w:val="001500D6"/>
    <w:rsid w:val="00150104"/>
    <w:rsid w:val="0015010A"/>
    <w:rsid w:val="0015010F"/>
    <w:rsid w:val="00150115"/>
    <w:rsid w:val="00150125"/>
    <w:rsid w:val="0015015A"/>
    <w:rsid w:val="00150187"/>
    <w:rsid w:val="001501C1"/>
    <w:rsid w:val="00150202"/>
    <w:rsid w:val="0015021B"/>
    <w:rsid w:val="0015021F"/>
    <w:rsid w:val="00150243"/>
    <w:rsid w:val="00150258"/>
    <w:rsid w:val="00150267"/>
    <w:rsid w:val="00150269"/>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5EE"/>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0"/>
    <w:rsid w:val="001508CD"/>
    <w:rsid w:val="001508FC"/>
    <w:rsid w:val="00150923"/>
    <w:rsid w:val="00150935"/>
    <w:rsid w:val="0015096F"/>
    <w:rsid w:val="00150980"/>
    <w:rsid w:val="001509A7"/>
    <w:rsid w:val="001509AF"/>
    <w:rsid w:val="001509D1"/>
    <w:rsid w:val="001509F7"/>
    <w:rsid w:val="001509F9"/>
    <w:rsid w:val="00150A09"/>
    <w:rsid w:val="00150A27"/>
    <w:rsid w:val="00150A38"/>
    <w:rsid w:val="00150A4D"/>
    <w:rsid w:val="00150A51"/>
    <w:rsid w:val="00150A8E"/>
    <w:rsid w:val="00150A9C"/>
    <w:rsid w:val="00150AA5"/>
    <w:rsid w:val="00150AEC"/>
    <w:rsid w:val="00150BE6"/>
    <w:rsid w:val="00150C40"/>
    <w:rsid w:val="00150C49"/>
    <w:rsid w:val="00150CC6"/>
    <w:rsid w:val="00150D2C"/>
    <w:rsid w:val="00150D35"/>
    <w:rsid w:val="00150DAB"/>
    <w:rsid w:val="00150DB7"/>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45"/>
    <w:rsid w:val="00151147"/>
    <w:rsid w:val="001511A0"/>
    <w:rsid w:val="001511B5"/>
    <w:rsid w:val="001511C1"/>
    <w:rsid w:val="001511D3"/>
    <w:rsid w:val="0015120D"/>
    <w:rsid w:val="00151223"/>
    <w:rsid w:val="0015123B"/>
    <w:rsid w:val="00151248"/>
    <w:rsid w:val="0015127E"/>
    <w:rsid w:val="001512BB"/>
    <w:rsid w:val="001512CE"/>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7F9"/>
    <w:rsid w:val="001517FD"/>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2"/>
    <w:rsid w:val="00151B96"/>
    <w:rsid w:val="00151BD4"/>
    <w:rsid w:val="00151BF7"/>
    <w:rsid w:val="00151BFD"/>
    <w:rsid w:val="00151C0B"/>
    <w:rsid w:val="00151CC6"/>
    <w:rsid w:val="00151CD5"/>
    <w:rsid w:val="00151CE0"/>
    <w:rsid w:val="00151D46"/>
    <w:rsid w:val="00151DCF"/>
    <w:rsid w:val="00151E41"/>
    <w:rsid w:val="00151E96"/>
    <w:rsid w:val="00151ECA"/>
    <w:rsid w:val="00151EDD"/>
    <w:rsid w:val="00151EFB"/>
    <w:rsid w:val="00151F58"/>
    <w:rsid w:val="00151F9F"/>
    <w:rsid w:val="00151FAC"/>
    <w:rsid w:val="00151FC3"/>
    <w:rsid w:val="00151FED"/>
    <w:rsid w:val="00152005"/>
    <w:rsid w:val="0015200A"/>
    <w:rsid w:val="0015200E"/>
    <w:rsid w:val="00152025"/>
    <w:rsid w:val="00152063"/>
    <w:rsid w:val="001520FF"/>
    <w:rsid w:val="00152154"/>
    <w:rsid w:val="001521CE"/>
    <w:rsid w:val="001521D3"/>
    <w:rsid w:val="0015229E"/>
    <w:rsid w:val="001522B5"/>
    <w:rsid w:val="001522E0"/>
    <w:rsid w:val="001522E4"/>
    <w:rsid w:val="001522F2"/>
    <w:rsid w:val="0015232B"/>
    <w:rsid w:val="0015233E"/>
    <w:rsid w:val="00152356"/>
    <w:rsid w:val="0015235E"/>
    <w:rsid w:val="001523BD"/>
    <w:rsid w:val="001523E4"/>
    <w:rsid w:val="00152413"/>
    <w:rsid w:val="00152440"/>
    <w:rsid w:val="00152454"/>
    <w:rsid w:val="00152477"/>
    <w:rsid w:val="00152486"/>
    <w:rsid w:val="00152520"/>
    <w:rsid w:val="00152547"/>
    <w:rsid w:val="00152576"/>
    <w:rsid w:val="0015260D"/>
    <w:rsid w:val="0015266A"/>
    <w:rsid w:val="001526AE"/>
    <w:rsid w:val="001526B5"/>
    <w:rsid w:val="001526FE"/>
    <w:rsid w:val="00152736"/>
    <w:rsid w:val="0015275B"/>
    <w:rsid w:val="00152762"/>
    <w:rsid w:val="0015276D"/>
    <w:rsid w:val="00152773"/>
    <w:rsid w:val="00152885"/>
    <w:rsid w:val="001528A4"/>
    <w:rsid w:val="001528CE"/>
    <w:rsid w:val="001528EE"/>
    <w:rsid w:val="00152903"/>
    <w:rsid w:val="00152909"/>
    <w:rsid w:val="00152957"/>
    <w:rsid w:val="001529CA"/>
    <w:rsid w:val="001529E3"/>
    <w:rsid w:val="00152A73"/>
    <w:rsid w:val="00152A82"/>
    <w:rsid w:val="00152A8C"/>
    <w:rsid w:val="00152A91"/>
    <w:rsid w:val="00152AD9"/>
    <w:rsid w:val="00152AF5"/>
    <w:rsid w:val="00152B1E"/>
    <w:rsid w:val="00152B73"/>
    <w:rsid w:val="00152B88"/>
    <w:rsid w:val="00152BAC"/>
    <w:rsid w:val="00152BCC"/>
    <w:rsid w:val="00152BED"/>
    <w:rsid w:val="00152C38"/>
    <w:rsid w:val="00152C40"/>
    <w:rsid w:val="00152C5F"/>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65"/>
    <w:rsid w:val="00152F05"/>
    <w:rsid w:val="00152F25"/>
    <w:rsid w:val="00152F43"/>
    <w:rsid w:val="00152F5C"/>
    <w:rsid w:val="00152F80"/>
    <w:rsid w:val="0015300A"/>
    <w:rsid w:val="00153010"/>
    <w:rsid w:val="00153017"/>
    <w:rsid w:val="00153155"/>
    <w:rsid w:val="001531B9"/>
    <w:rsid w:val="001531DB"/>
    <w:rsid w:val="001531FB"/>
    <w:rsid w:val="001531FC"/>
    <w:rsid w:val="0015320A"/>
    <w:rsid w:val="0015324C"/>
    <w:rsid w:val="00153274"/>
    <w:rsid w:val="001532ED"/>
    <w:rsid w:val="001532F3"/>
    <w:rsid w:val="00153336"/>
    <w:rsid w:val="0015348E"/>
    <w:rsid w:val="001534A1"/>
    <w:rsid w:val="001534CF"/>
    <w:rsid w:val="0015352C"/>
    <w:rsid w:val="0015353C"/>
    <w:rsid w:val="00153555"/>
    <w:rsid w:val="00153572"/>
    <w:rsid w:val="001535FB"/>
    <w:rsid w:val="00153640"/>
    <w:rsid w:val="0015371B"/>
    <w:rsid w:val="00153720"/>
    <w:rsid w:val="0015378C"/>
    <w:rsid w:val="001537BD"/>
    <w:rsid w:val="001537C3"/>
    <w:rsid w:val="001537E8"/>
    <w:rsid w:val="0015381A"/>
    <w:rsid w:val="00153855"/>
    <w:rsid w:val="00153865"/>
    <w:rsid w:val="001538A9"/>
    <w:rsid w:val="001538C5"/>
    <w:rsid w:val="0015391C"/>
    <w:rsid w:val="00153922"/>
    <w:rsid w:val="0015393A"/>
    <w:rsid w:val="0015396A"/>
    <w:rsid w:val="001539AE"/>
    <w:rsid w:val="001539D7"/>
    <w:rsid w:val="00153A1F"/>
    <w:rsid w:val="00153A48"/>
    <w:rsid w:val="00153A5D"/>
    <w:rsid w:val="00153A61"/>
    <w:rsid w:val="00153AA6"/>
    <w:rsid w:val="00153AAD"/>
    <w:rsid w:val="00153AF0"/>
    <w:rsid w:val="00153B00"/>
    <w:rsid w:val="00153B1D"/>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DB2"/>
    <w:rsid w:val="00153E2C"/>
    <w:rsid w:val="00153E7D"/>
    <w:rsid w:val="00153EA4"/>
    <w:rsid w:val="00153EEA"/>
    <w:rsid w:val="00153F07"/>
    <w:rsid w:val="00153F4A"/>
    <w:rsid w:val="00153F7B"/>
    <w:rsid w:val="00153F85"/>
    <w:rsid w:val="00153F99"/>
    <w:rsid w:val="00153FA7"/>
    <w:rsid w:val="00153FCD"/>
    <w:rsid w:val="00153FD4"/>
    <w:rsid w:val="00154051"/>
    <w:rsid w:val="00154073"/>
    <w:rsid w:val="001540BE"/>
    <w:rsid w:val="001540DA"/>
    <w:rsid w:val="0015416C"/>
    <w:rsid w:val="00154201"/>
    <w:rsid w:val="0015422B"/>
    <w:rsid w:val="00154245"/>
    <w:rsid w:val="0015424D"/>
    <w:rsid w:val="001542EF"/>
    <w:rsid w:val="00154307"/>
    <w:rsid w:val="0015437C"/>
    <w:rsid w:val="001543C3"/>
    <w:rsid w:val="001543E4"/>
    <w:rsid w:val="00154422"/>
    <w:rsid w:val="0015442A"/>
    <w:rsid w:val="0015443B"/>
    <w:rsid w:val="0015444F"/>
    <w:rsid w:val="00154466"/>
    <w:rsid w:val="001544AF"/>
    <w:rsid w:val="001544C8"/>
    <w:rsid w:val="00154554"/>
    <w:rsid w:val="001545C0"/>
    <w:rsid w:val="001545D0"/>
    <w:rsid w:val="00154602"/>
    <w:rsid w:val="00154640"/>
    <w:rsid w:val="00154645"/>
    <w:rsid w:val="00154655"/>
    <w:rsid w:val="00154663"/>
    <w:rsid w:val="001546D1"/>
    <w:rsid w:val="001546D6"/>
    <w:rsid w:val="00154712"/>
    <w:rsid w:val="00154784"/>
    <w:rsid w:val="001547D6"/>
    <w:rsid w:val="001547EF"/>
    <w:rsid w:val="001547FB"/>
    <w:rsid w:val="0015483A"/>
    <w:rsid w:val="00154882"/>
    <w:rsid w:val="00154895"/>
    <w:rsid w:val="001548DC"/>
    <w:rsid w:val="001548F6"/>
    <w:rsid w:val="00154958"/>
    <w:rsid w:val="0015499C"/>
    <w:rsid w:val="001549D0"/>
    <w:rsid w:val="00154A20"/>
    <w:rsid w:val="00154AA0"/>
    <w:rsid w:val="00154AD1"/>
    <w:rsid w:val="00154ADF"/>
    <w:rsid w:val="00154B17"/>
    <w:rsid w:val="00154B9A"/>
    <w:rsid w:val="00154BFE"/>
    <w:rsid w:val="00154C43"/>
    <w:rsid w:val="00154C4B"/>
    <w:rsid w:val="00154C6E"/>
    <w:rsid w:val="00154C92"/>
    <w:rsid w:val="00154C93"/>
    <w:rsid w:val="00154CA2"/>
    <w:rsid w:val="00154D55"/>
    <w:rsid w:val="00154DA6"/>
    <w:rsid w:val="00154DC7"/>
    <w:rsid w:val="00154DF9"/>
    <w:rsid w:val="00154E5C"/>
    <w:rsid w:val="00154E70"/>
    <w:rsid w:val="00154E7B"/>
    <w:rsid w:val="00154EAB"/>
    <w:rsid w:val="00154F2D"/>
    <w:rsid w:val="00154F68"/>
    <w:rsid w:val="00154F70"/>
    <w:rsid w:val="00154FF5"/>
    <w:rsid w:val="0015501A"/>
    <w:rsid w:val="00155047"/>
    <w:rsid w:val="00155085"/>
    <w:rsid w:val="001550FD"/>
    <w:rsid w:val="0015510E"/>
    <w:rsid w:val="00155122"/>
    <w:rsid w:val="0015513B"/>
    <w:rsid w:val="0015516A"/>
    <w:rsid w:val="001551C3"/>
    <w:rsid w:val="00155236"/>
    <w:rsid w:val="00155275"/>
    <w:rsid w:val="001552F1"/>
    <w:rsid w:val="0015532F"/>
    <w:rsid w:val="001553DC"/>
    <w:rsid w:val="00155402"/>
    <w:rsid w:val="00155416"/>
    <w:rsid w:val="00155437"/>
    <w:rsid w:val="00155444"/>
    <w:rsid w:val="00155498"/>
    <w:rsid w:val="001554AB"/>
    <w:rsid w:val="001554AF"/>
    <w:rsid w:val="001554C6"/>
    <w:rsid w:val="001554D8"/>
    <w:rsid w:val="001555AD"/>
    <w:rsid w:val="001555F4"/>
    <w:rsid w:val="00155650"/>
    <w:rsid w:val="00155659"/>
    <w:rsid w:val="00155675"/>
    <w:rsid w:val="0015574D"/>
    <w:rsid w:val="00155756"/>
    <w:rsid w:val="0015578B"/>
    <w:rsid w:val="001557DE"/>
    <w:rsid w:val="001557FA"/>
    <w:rsid w:val="00155828"/>
    <w:rsid w:val="00155889"/>
    <w:rsid w:val="0015591D"/>
    <w:rsid w:val="0015596D"/>
    <w:rsid w:val="001559A1"/>
    <w:rsid w:val="00155A19"/>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CFF"/>
    <w:rsid w:val="00155D12"/>
    <w:rsid w:val="00155D2E"/>
    <w:rsid w:val="00155DAF"/>
    <w:rsid w:val="00155DB5"/>
    <w:rsid w:val="00155DCE"/>
    <w:rsid w:val="00155DFE"/>
    <w:rsid w:val="00155EB9"/>
    <w:rsid w:val="00155F00"/>
    <w:rsid w:val="00155F07"/>
    <w:rsid w:val="00155F42"/>
    <w:rsid w:val="00155F4B"/>
    <w:rsid w:val="00155F51"/>
    <w:rsid w:val="00155F87"/>
    <w:rsid w:val="00155FF0"/>
    <w:rsid w:val="00156003"/>
    <w:rsid w:val="00156021"/>
    <w:rsid w:val="00156059"/>
    <w:rsid w:val="001560C0"/>
    <w:rsid w:val="001560D3"/>
    <w:rsid w:val="001560D4"/>
    <w:rsid w:val="001560F6"/>
    <w:rsid w:val="00156188"/>
    <w:rsid w:val="0015618D"/>
    <w:rsid w:val="001561B7"/>
    <w:rsid w:val="001561CC"/>
    <w:rsid w:val="0015622A"/>
    <w:rsid w:val="00156234"/>
    <w:rsid w:val="0015623D"/>
    <w:rsid w:val="00156284"/>
    <w:rsid w:val="001562CD"/>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5"/>
    <w:rsid w:val="0015652E"/>
    <w:rsid w:val="00156592"/>
    <w:rsid w:val="0015659C"/>
    <w:rsid w:val="001565A4"/>
    <w:rsid w:val="001565C3"/>
    <w:rsid w:val="001565C8"/>
    <w:rsid w:val="001565D2"/>
    <w:rsid w:val="001565DB"/>
    <w:rsid w:val="001565EC"/>
    <w:rsid w:val="001565F6"/>
    <w:rsid w:val="00156639"/>
    <w:rsid w:val="001566AB"/>
    <w:rsid w:val="001566B7"/>
    <w:rsid w:val="001566CA"/>
    <w:rsid w:val="00156704"/>
    <w:rsid w:val="0015671A"/>
    <w:rsid w:val="00156746"/>
    <w:rsid w:val="0015676C"/>
    <w:rsid w:val="00156781"/>
    <w:rsid w:val="00156784"/>
    <w:rsid w:val="001567A7"/>
    <w:rsid w:val="00156814"/>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C"/>
    <w:rsid w:val="00156D57"/>
    <w:rsid w:val="00156D68"/>
    <w:rsid w:val="00156D97"/>
    <w:rsid w:val="00156DB4"/>
    <w:rsid w:val="00156DF9"/>
    <w:rsid w:val="00156E04"/>
    <w:rsid w:val="00156E66"/>
    <w:rsid w:val="00156E85"/>
    <w:rsid w:val="00156EEF"/>
    <w:rsid w:val="00156F16"/>
    <w:rsid w:val="00156F2C"/>
    <w:rsid w:val="00156F62"/>
    <w:rsid w:val="00156FCF"/>
    <w:rsid w:val="00156FDC"/>
    <w:rsid w:val="00156FF7"/>
    <w:rsid w:val="00157069"/>
    <w:rsid w:val="0015709B"/>
    <w:rsid w:val="00157126"/>
    <w:rsid w:val="0015715E"/>
    <w:rsid w:val="0015716A"/>
    <w:rsid w:val="00157180"/>
    <w:rsid w:val="00157182"/>
    <w:rsid w:val="0015718F"/>
    <w:rsid w:val="001571D3"/>
    <w:rsid w:val="001571DC"/>
    <w:rsid w:val="00157207"/>
    <w:rsid w:val="00157299"/>
    <w:rsid w:val="001572AE"/>
    <w:rsid w:val="001572DA"/>
    <w:rsid w:val="001572EC"/>
    <w:rsid w:val="001572FB"/>
    <w:rsid w:val="00157354"/>
    <w:rsid w:val="00157356"/>
    <w:rsid w:val="0015735D"/>
    <w:rsid w:val="001573B4"/>
    <w:rsid w:val="001573CA"/>
    <w:rsid w:val="00157486"/>
    <w:rsid w:val="0015749A"/>
    <w:rsid w:val="0015751C"/>
    <w:rsid w:val="00157522"/>
    <w:rsid w:val="0015752E"/>
    <w:rsid w:val="00157545"/>
    <w:rsid w:val="0015756D"/>
    <w:rsid w:val="00157572"/>
    <w:rsid w:val="001575B6"/>
    <w:rsid w:val="0015765C"/>
    <w:rsid w:val="00157664"/>
    <w:rsid w:val="0015768C"/>
    <w:rsid w:val="0015768F"/>
    <w:rsid w:val="001576AA"/>
    <w:rsid w:val="001576AE"/>
    <w:rsid w:val="001576C4"/>
    <w:rsid w:val="00157711"/>
    <w:rsid w:val="00157729"/>
    <w:rsid w:val="00157746"/>
    <w:rsid w:val="0015776F"/>
    <w:rsid w:val="00157788"/>
    <w:rsid w:val="001577A5"/>
    <w:rsid w:val="001577A6"/>
    <w:rsid w:val="001577DE"/>
    <w:rsid w:val="00157822"/>
    <w:rsid w:val="00157850"/>
    <w:rsid w:val="00157872"/>
    <w:rsid w:val="001578EB"/>
    <w:rsid w:val="001578F8"/>
    <w:rsid w:val="00157937"/>
    <w:rsid w:val="00157957"/>
    <w:rsid w:val="00157970"/>
    <w:rsid w:val="00157976"/>
    <w:rsid w:val="00157979"/>
    <w:rsid w:val="0015797E"/>
    <w:rsid w:val="00157A05"/>
    <w:rsid w:val="00157A06"/>
    <w:rsid w:val="00157A1D"/>
    <w:rsid w:val="00157A51"/>
    <w:rsid w:val="00157AC2"/>
    <w:rsid w:val="00157AED"/>
    <w:rsid w:val="00157B5F"/>
    <w:rsid w:val="00157B68"/>
    <w:rsid w:val="00157B82"/>
    <w:rsid w:val="00157B87"/>
    <w:rsid w:val="00157BAD"/>
    <w:rsid w:val="00157BEA"/>
    <w:rsid w:val="00157C28"/>
    <w:rsid w:val="00157C5D"/>
    <w:rsid w:val="00157CB2"/>
    <w:rsid w:val="00157CB6"/>
    <w:rsid w:val="00157CBD"/>
    <w:rsid w:val="00157CD9"/>
    <w:rsid w:val="00157CF2"/>
    <w:rsid w:val="00157D15"/>
    <w:rsid w:val="00157D34"/>
    <w:rsid w:val="00157D5B"/>
    <w:rsid w:val="00157D69"/>
    <w:rsid w:val="00157DE0"/>
    <w:rsid w:val="00157E5B"/>
    <w:rsid w:val="00157E63"/>
    <w:rsid w:val="00157E6E"/>
    <w:rsid w:val="00157E8C"/>
    <w:rsid w:val="00157EE7"/>
    <w:rsid w:val="00157F0A"/>
    <w:rsid w:val="00157F21"/>
    <w:rsid w:val="00157F37"/>
    <w:rsid w:val="00157F50"/>
    <w:rsid w:val="00157F72"/>
    <w:rsid w:val="00157F78"/>
    <w:rsid w:val="00157F84"/>
    <w:rsid w:val="00157F9C"/>
    <w:rsid w:val="00157FA1"/>
    <w:rsid w:val="00157FA6"/>
    <w:rsid w:val="00157FD2"/>
    <w:rsid w:val="001600B0"/>
    <w:rsid w:val="001600B3"/>
    <w:rsid w:val="001600D3"/>
    <w:rsid w:val="001600FF"/>
    <w:rsid w:val="0016011B"/>
    <w:rsid w:val="0016012D"/>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4E2"/>
    <w:rsid w:val="00160579"/>
    <w:rsid w:val="0016059D"/>
    <w:rsid w:val="00160605"/>
    <w:rsid w:val="00160615"/>
    <w:rsid w:val="0016067C"/>
    <w:rsid w:val="00160694"/>
    <w:rsid w:val="001606AF"/>
    <w:rsid w:val="001606D3"/>
    <w:rsid w:val="001606EF"/>
    <w:rsid w:val="0016070B"/>
    <w:rsid w:val="0016081E"/>
    <w:rsid w:val="001608A9"/>
    <w:rsid w:val="00160906"/>
    <w:rsid w:val="00160919"/>
    <w:rsid w:val="0016097D"/>
    <w:rsid w:val="001609B9"/>
    <w:rsid w:val="001609E3"/>
    <w:rsid w:val="00160A2B"/>
    <w:rsid w:val="00160A2C"/>
    <w:rsid w:val="00160A5D"/>
    <w:rsid w:val="00160AE3"/>
    <w:rsid w:val="00160B60"/>
    <w:rsid w:val="00160B80"/>
    <w:rsid w:val="00160B85"/>
    <w:rsid w:val="00160BC1"/>
    <w:rsid w:val="00160C05"/>
    <w:rsid w:val="00160C49"/>
    <w:rsid w:val="00160C6E"/>
    <w:rsid w:val="00160CC0"/>
    <w:rsid w:val="00160D3C"/>
    <w:rsid w:val="00160DBE"/>
    <w:rsid w:val="00160DE2"/>
    <w:rsid w:val="00160E12"/>
    <w:rsid w:val="00160E23"/>
    <w:rsid w:val="00160E59"/>
    <w:rsid w:val="00160E79"/>
    <w:rsid w:val="00160E81"/>
    <w:rsid w:val="00160ECA"/>
    <w:rsid w:val="00160EF5"/>
    <w:rsid w:val="00160F54"/>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21"/>
    <w:rsid w:val="001613CE"/>
    <w:rsid w:val="00161409"/>
    <w:rsid w:val="00161413"/>
    <w:rsid w:val="0016145B"/>
    <w:rsid w:val="0016148A"/>
    <w:rsid w:val="001614B5"/>
    <w:rsid w:val="001614C4"/>
    <w:rsid w:val="001614D2"/>
    <w:rsid w:val="00161502"/>
    <w:rsid w:val="001615A7"/>
    <w:rsid w:val="001615F6"/>
    <w:rsid w:val="0016163F"/>
    <w:rsid w:val="001616EC"/>
    <w:rsid w:val="00161726"/>
    <w:rsid w:val="00161736"/>
    <w:rsid w:val="001617A4"/>
    <w:rsid w:val="001617AF"/>
    <w:rsid w:val="00161813"/>
    <w:rsid w:val="0016181A"/>
    <w:rsid w:val="0016182A"/>
    <w:rsid w:val="0016183A"/>
    <w:rsid w:val="00161848"/>
    <w:rsid w:val="00161863"/>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5"/>
    <w:rsid w:val="00161D5C"/>
    <w:rsid w:val="00161DF0"/>
    <w:rsid w:val="00161E9D"/>
    <w:rsid w:val="00161F15"/>
    <w:rsid w:val="00161F37"/>
    <w:rsid w:val="00161FCD"/>
    <w:rsid w:val="00162004"/>
    <w:rsid w:val="0016201E"/>
    <w:rsid w:val="00162035"/>
    <w:rsid w:val="00162057"/>
    <w:rsid w:val="0016206E"/>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2F0"/>
    <w:rsid w:val="00162308"/>
    <w:rsid w:val="0016230B"/>
    <w:rsid w:val="0016236A"/>
    <w:rsid w:val="00162384"/>
    <w:rsid w:val="0016239E"/>
    <w:rsid w:val="001623C3"/>
    <w:rsid w:val="00162428"/>
    <w:rsid w:val="00162489"/>
    <w:rsid w:val="001624F7"/>
    <w:rsid w:val="0016251C"/>
    <w:rsid w:val="0016253E"/>
    <w:rsid w:val="001625BA"/>
    <w:rsid w:val="00162606"/>
    <w:rsid w:val="00162607"/>
    <w:rsid w:val="0016260D"/>
    <w:rsid w:val="00162617"/>
    <w:rsid w:val="0016267E"/>
    <w:rsid w:val="001626CF"/>
    <w:rsid w:val="001626FD"/>
    <w:rsid w:val="00162731"/>
    <w:rsid w:val="0016278D"/>
    <w:rsid w:val="0016279B"/>
    <w:rsid w:val="00162832"/>
    <w:rsid w:val="00162875"/>
    <w:rsid w:val="0016289C"/>
    <w:rsid w:val="001628FF"/>
    <w:rsid w:val="00162901"/>
    <w:rsid w:val="00162922"/>
    <w:rsid w:val="0016298D"/>
    <w:rsid w:val="00162997"/>
    <w:rsid w:val="0016299C"/>
    <w:rsid w:val="001629B0"/>
    <w:rsid w:val="001629D0"/>
    <w:rsid w:val="001629FA"/>
    <w:rsid w:val="00162A8A"/>
    <w:rsid w:val="00162B3F"/>
    <w:rsid w:val="00162B6B"/>
    <w:rsid w:val="00162BBA"/>
    <w:rsid w:val="00162BBB"/>
    <w:rsid w:val="00162BFD"/>
    <w:rsid w:val="00162C16"/>
    <w:rsid w:val="00162CC2"/>
    <w:rsid w:val="00162D1D"/>
    <w:rsid w:val="00162D47"/>
    <w:rsid w:val="00162D6B"/>
    <w:rsid w:val="00162D8F"/>
    <w:rsid w:val="00162DA7"/>
    <w:rsid w:val="00162DB5"/>
    <w:rsid w:val="00162DBE"/>
    <w:rsid w:val="00162DCC"/>
    <w:rsid w:val="00162DCE"/>
    <w:rsid w:val="00162DD7"/>
    <w:rsid w:val="00162DDD"/>
    <w:rsid w:val="00162DE2"/>
    <w:rsid w:val="00162DE7"/>
    <w:rsid w:val="00162E01"/>
    <w:rsid w:val="00162E8B"/>
    <w:rsid w:val="00162EAE"/>
    <w:rsid w:val="00162EF4"/>
    <w:rsid w:val="00162EF8"/>
    <w:rsid w:val="00162F0C"/>
    <w:rsid w:val="00162F0F"/>
    <w:rsid w:val="00162F52"/>
    <w:rsid w:val="00162F7C"/>
    <w:rsid w:val="00162F81"/>
    <w:rsid w:val="00162FAC"/>
    <w:rsid w:val="00162FEE"/>
    <w:rsid w:val="00163025"/>
    <w:rsid w:val="00163054"/>
    <w:rsid w:val="00163080"/>
    <w:rsid w:val="001630D4"/>
    <w:rsid w:val="001630EB"/>
    <w:rsid w:val="001630F7"/>
    <w:rsid w:val="001631CB"/>
    <w:rsid w:val="001631DB"/>
    <w:rsid w:val="001631E0"/>
    <w:rsid w:val="00163228"/>
    <w:rsid w:val="0016325F"/>
    <w:rsid w:val="00163284"/>
    <w:rsid w:val="001632A3"/>
    <w:rsid w:val="001632B3"/>
    <w:rsid w:val="001632B8"/>
    <w:rsid w:val="001632C7"/>
    <w:rsid w:val="001632CC"/>
    <w:rsid w:val="00163329"/>
    <w:rsid w:val="0016335C"/>
    <w:rsid w:val="00163366"/>
    <w:rsid w:val="00163375"/>
    <w:rsid w:val="001633D2"/>
    <w:rsid w:val="001633E0"/>
    <w:rsid w:val="001633F1"/>
    <w:rsid w:val="00163424"/>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3C"/>
    <w:rsid w:val="00163652"/>
    <w:rsid w:val="00163678"/>
    <w:rsid w:val="001636A1"/>
    <w:rsid w:val="001636F5"/>
    <w:rsid w:val="0016374E"/>
    <w:rsid w:val="0016375D"/>
    <w:rsid w:val="00163775"/>
    <w:rsid w:val="001637AD"/>
    <w:rsid w:val="001637C2"/>
    <w:rsid w:val="001637EF"/>
    <w:rsid w:val="0016383A"/>
    <w:rsid w:val="00163884"/>
    <w:rsid w:val="0016389A"/>
    <w:rsid w:val="001638B6"/>
    <w:rsid w:val="001638C6"/>
    <w:rsid w:val="001638E9"/>
    <w:rsid w:val="0016393C"/>
    <w:rsid w:val="00163986"/>
    <w:rsid w:val="00163992"/>
    <w:rsid w:val="00163A14"/>
    <w:rsid w:val="00163A4B"/>
    <w:rsid w:val="00163AA2"/>
    <w:rsid w:val="00163AB3"/>
    <w:rsid w:val="00163AF0"/>
    <w:rsid w:val="00163AFF"/>
    <w:rsid w:val="00163B04"/>
    <w:rsid w:val="00163B11"/>
    <w:rsid w:val="00163B2D"/>
    <w:rsid w:val="00163B77"/>
    <w:rsid w:val="00163BB0"/>
    <w:rsid w:val="00163BF6"/>
    <w:rsid w:val="00163C09"/>
    <w:rsid w:val="00163C3E"/>
    <w:rsid w:val="00163C5F"/>
    <w:rsid w:val="00163CA5"/>
    <w:rsid w:val="00163CBC"/>
    <w:rsid w:val="00163CD7"/>
    <w:rsid w:val="00163D02"/>
    <w:rsid w:val="00163D3E"/>
    <w:rsid w:val="00163D80"/>
    <w:rsid w:val="00163D8D"/>
    <w:rsid w:val="00163D91"/>
    <w:rsid w:val="00163DC3"/>
    <w:rsid w:val="00163E5D"/>
    <w:rsid w:val="00163EA0"/>
    <w:rsid w:val="00163EA9"/>
    <w:rsid w:val="00163F21"/>
    <w:rsid w:val="00163F2E"/>
    <w:rsid w:val="00163F46"/>
    <w:rsid w:val="001640C3"/>
    <w:rsid w:val="0016414E"/>
    <w:rsid w:val="00164196"/>
    <w:rsid w:val="0016419B"/>
    <w:rsid w:val="001641A7"/>
    <w:rsid w:val="001641B9"/>
    <w:rsid w:val="001641C9"/>
    <w:rsid w:val="001641D8"/>
    <w:rsid w:val="00164249"/>
    <w:rsid w:val="001642E7"/>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36"/>
    <w:rsid w:val="001645DF"/>
    <w:rsid w:val="0016460E"/>
    <w:rsid w:val="00164629"/>
    <w:rsid w:val="0016468C"/>
    <w:rsid w:val="001646BC"/>
    <w:rsid w:val="001646BD"/>
    <w:rsid w:val="001646CA"/>
    <w:rsid w:val="001646DD"/>
    <w:rsid w:val="001646EC"/>
    <w:rsid w:val="00164741"/>
    <w:rsid w:val="001647B2"/>
    <w:rsid w:val="001647E3"/>
    <w:rsid w:val="001647EB"/>
    <w:rsid w:val="00164821"/>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7"/>
    <w:rsid w:val="00164A5C"/>
    <w:rsid w:val="00164A78"/>
    <w:rsid w:val="00164B21"/>
    <w:rsid w:val="00164B8B"/>
    <w:rsid w:val="00164BEA"/>
    <w:rsid w:val="00164C0C"/>
    <w:rsid w:val="00164C1A"/>
    <w:rsid w:val="00164C48"/>
    <w:rsid w:val="00164C6D"/>
    <w:rsid w:val="00164D1D"/>
    <w:rsid w:val="00164D72"/>
    <w:rsid w:val="00164E0E"/>
    <w:rsid w:val="00164E59"/>
    <w:rsid w:val="00164E71"/>
    <w:rsid w:val="00164F0D"/>
    <w:rsid w:val="00164F1C"/>
    <w:rsid w:val="00164F20"/>
    <w:rsid w:val="00164F5C"/>
    <w:rsid w:val="00164F85"/>
    <w:rsid w:val="00164FAC"/>
    <w:rsid w:val="00164FB3"/>
    <w:rsid w:val="00164FD5"/>
    <w:rsid w:val="00164FE6"/>
    <w:rsid w:val="00164FFD"/>
    <w:rsid w:val="00165033"/>
    <w:rsid w:val="00165041"/>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4E"/>
    <w:rsid w:val="00165358"/>
    <w:rsid w:val="001653AE"/>
    <w:rsid w:val="001653B2"/>
    <w:rsid w:val="001653D5"/>
    <w:rsid w:val="001653F2"/>
    <w:rsid w:val="001653FC"/>
    <w:rsid w:val="00165446"/>
    <w:rsid w:val="0016544F"/>
    <w:rsid w:val="001654D6"/>
    <w:rsid w:val="001654F0"/>
    <w:rsid w:val="00165537"/>
    <w:rsid w:val="001655CF"/>
    <w:rsid w:val="00165664"/>
    <w:rsid w:val="0016567E"/>
    <w:rsid w:val="001656EA"/>
    <w:rsid w:val="0016570F"/>
    <w:rsid w:val="0016576F"/>
    <w:rsid w:val="00165770"/>
    <w:rsid w:val="0016579E"/>
    <w:rsid w:val="001657A4"/>
    <w:rsid w:val="001657CD"/>
    <w:rsid w:val="001657E7"/>
    <w:rsid w:val="00165856"/>
    <w:rsid w:val="001658FC"/>
    <w:rsid w:val="0016591E"/>
    <w:rsid w:val="00165945"/>
    <w:rsid w:val="00165988"/>
    <w:rsid w:val="001659B2"/>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51"/>
    <w:rsid w:val="00165D53"/>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0F4"/>
    <w:rsid w:val="0016610D"/>
    <w:rsid w:val="0016611C"/>
    <w:rsid w:val="0016613B"/>
    <w:rsid w:val="00166146"/>
    <w:rsid w:val="0016617B"/>
    <w:rsid w:val="00166188"/>
    <w:rsid w:val="0016618F"/>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AC"/>
    <w:rsid w:val="001666BF"/>
    <w:rsid w:val="001666F0"/>
    <w:rsid w:val="001666F1"/>
    <w:rsid w:val="001667BC"/>
    <w:rsid w:val="00166810"/>
    <w:rsid w:val="00166840"/>
    <w:rsid w:val="0016686A"/>
    <w:rsid w:val="0016688E"/>
    <w:rsid w:val="001668AC"/>
    <w:rsid w:val="001668CD"/>
    <w:rsid w:val="00166964"/>
    <w:rsid w:val="001669B6"/>
    <w:rsid w:val="00166A8A"/>
    <w:rsid w:val="00166A97"/>
    <w:rsid w:val="00166AB1"/>
    <w:rsid w:val="00166ADC"/>
    <w:rsid w:val="00166B14"/>
    <w:rsid w:val="00166B71"/>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11"/>
    <w:rsid w:val="00167038"/>
    <w:rsid w:val="0016708D"/>
    <w:rsid w:val="001670A4"/>
    <w:rsid w:val="001670BC"/>
    <w:rsid w:val="001670C3"/>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507"/>
    <w:rsid w:val="0016750E"/>
    <w:rsid w:val="0016750F"/>
    <w:rsid w:val="00167524"/>
    <w:rsid w:val="00167551"/>
    <w:rsid w:val="00167561"/>
    <w:rsid w:val="00167564"/>
    <w:rsid w:val="00167569"/>
    <w:rsid w:val="00167597"/>
    <w:rsid w:val="001675B5"/>
    <w:rsid w:val="001675BC"/>
    <w:rsid w:val="001675C5"/>
    <w:rsid w:val="001675CA"/>
    <w:rsid w:val="001675DB"/>
    <w:rsid w:val="001675F8"/>
    <w:rsid w:val="00167626"/>
    <w:rsid w:val="00167629"/>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13"/>
    <w:rsid w:val="00167D2A"/>
    <w:rsid w:val="00167D46"/>
    <w:rsid w:val="00167DAE"/>
    <w:rsid w:val="00167DC2"/>
    <w:rsid w:val="00167DC5"/>
    <w:rsid w:val="00167E07"/>
    <w:rsid w:val="00167E16"/>
    <w:rsid w:val="00167E37"/>
    <w:rsid w:val="00167E3D"/>
    <w:rsid w:val="00167E4B"/>
    <w:rsid w:val="00167E50"/>
    <w:rsid w:val="00167EBC"/>
    <w:rsid w:val="00167F11"/>
    <w:rsid w:val="00167F43"/>
    <w:rsid w:val="00167F51"/>
    <w:rsid w:val="00167FC4"/>
    <w:rsid w:val="00167FC6"/>
    <w:rsid w:val="00167FEB"/>
    <w:rsid w:val="00170011"/>
    <w:rsid w:val="00170059"/>
    <w:rsid w:val="001700C5"/>
    <w:rsid w:val="001700CA"/>
    <w:rsid w:val="00170108"/>
    <w:rsid w:val="0017017F"/>
    <w:rsid w:val="00170187"/>
    <w:rsid w:val="001701BF"/>
    <w:rsid w:val="001701FC"/>
    <w:rsid w:val="00170248"/>
    <w:rsid w:val="001702B3"/>
    <w:rsid w:val="0017036A"/>
    <w:rsid w:val="0017036B"/>
    <w:rsid w:val="001703BB"/>
    <w:rsid w:val="001703D4"/>
    <w:rsid w:val="00170408"/>
    <w:rsid w:val="00170427"/>
    <w:rsid w:val="001704A4"/>
    <w:rsid w:val="0017052B"/>
    <w:rsid w:val="00170541"/>
    <w:rsid w:val="001705D2"/>
    <w:rsid w:val="001705DD"/>
    <w:rsid w:val="00170627"/>
    <w:rsid w:val="00170629"/>
    <w:rsid w:val="0017063F"/>
    <w:rsid w:val="00170688"/>
    <w:rsid w:val="001706BF"/>
    <w:rsid w:val="0017073A"/>
    <w:rsid w:val="001707C3"/>
    <w:rsid w:val="00170824"/>
    <w:rsid w:val="0017084F"/>
    <w:rsid w:val="00170894"/>
    <w:rsid w:val="001708B8"/>
    <w:rsid w:val="001708D3"/>
    <w:rsid w:val="00170952"/>
    <w:rsid w:val="001709E8"/>
    <w:rsid w:val="001709FA"/>
    <w:rsid w:val="001709FD"/>
    <w:rsid w:val="00170A52"/>
    <w:rsid w:val="00170AD5"/>
    <w:rsid w:val="00170B6E"/>
    <w:rsid w:val="00170B76"/>
    <w:rsid w:val="00170BB4"/>
    <w:rsid w:val="00170BFA"/>
    <w:rsid w:val="00170C1E"/>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BC"/>
    <w:rsid w:val="001712F1"/>
    <w:rsid w:val="00171303"/>
    <w:rsid w:val="00171373"/>
    <w:rsid w:val="0017139C"/>
    <w:rsid w:val="0017147D"/>
    <w:rsid w:val="0017153F"/>
    <w:rsid w:val="00171551"/>
    <w:rsid w:val="0017158F"/>
    <w:rsid w:val="001715AA"/>
    <w:rsid w:val="001715B6"/>
    <w:rsid w:val="0017164F"/>
    <w:rsid w:val="00171663"/>
    <w:rsid w:val="0017166A"/>
    <w:rsid w:val="0017167A"/>
    <w:rsid w:val="001716C6"/>
    <w:rsid w:val="001716CC"/>
    <w:rsid w:val="0017173F"/>
    <w:rsid w:val="00171752"/>
    <w:rsid w:val="0017176C"/>
    <w:rsid w:val="00171788"/>
    <w:rsid w:val="001717F6"/>
    <w:rsid w:val="00171800"/>
    <w:rsid w:val="00171837"/>
    <w:rsid w:val="00171867"/>
    <w:rsid w:val="00171873"/>
    <w:rsid w:val="0017189F"/>
    <w:rsid w:val="001718DC"/>
    <w:rsid w:val="001718E6"/>
    <w:rsid w:val="00171918"/>
    <w:rsid w:val="00171929"/>
    <w:rsid w:val="00171977"/>
    <w:rsid w:val="0017199A"/>
    <w:rsid w:val="001719B8"/>
    <w:rsid w:val="001719E1"/>
    <w:rsid w:val="001719F0"/>
    <w:rsid w:val="00171AD6"/>
    <w:rsid w:val="00171B06"/>
    <w:rsid w:val="00171B29"/>
    <w:rsid w:val="00171B97"/>
    <w:rsid w:val="00171BDA"/>
    <w:rsid w:val="00171C13"/>
    <w:rsid w:val="00171C46"/>
    <w:rsid w:val="00171C8E"/>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202F"/>
    <w:rsid w:val="0017203E"/>
    <w:rsid w:val="0017209C"/>
    <w:rsid w:val="001720F9"/>
    <w:rsid w:val="001720FA"/>
    <w:rsid w:val="0017215F"/>
    <w:rsid w:val="00172189"/>
    <w:rsid w:val="0017219D"/>
    <w:rsid w:val="001721D7"/>
    <w:rsid w:val="00172299"/>
    <w:rsid w:val="00172305"/>
    <w:rsid w:val="00172319"/>
    <w:rsid w:val="0017231D"/>
    <w:rsid w:val="00172336"/>
    <w:rsid w:val="00172343"/>
    <w:rsid w:val="001723F0"/>
    <w:rsid w:val="00172451"/>
    <w:rsid w:val="0017246C"/>
    <w:rsid w:val="001724F2"/>
    <w:rsid w:val="0017251E"/>
    <w:rsid w:val="00172538"/>
    <w:rsid w:val="0017256A"/>
    <w:rsid w:val="00172577"/>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C6"/>
    <w:rsid w:val="001729D6"/>
    <w:rsid w:val="001729FB"/>
    <w:rsid w:val="00172A0F"/>
    <w:rsid w:val="00172A6D"/>
    <w:rsid w:val="00172AD9"/>
    <w:rsid w:val="00172B24"/>
    <w:rsid w:val="00172B2D"/>
    <w:rsid w:val="00172B7C"/>
    <w:rsid w:val="00172B80"/>
    <w:rsid w:val="00172C83"/>
    <w:rsid w:val="00172CBF"/>
    <w:rsid w:val="00172CD6"/>
    <w:rsid w:val="00172CDA"/>
    <w:rsid w:val="00172D1C"/>
    <w:rsid w:val="00172D50"/>
    <w:rsid w:val="00172D6F"/>
    <w:rsid w:val="00172DCA"/>
    <w:rsid w:val="00172E12"/>
    <w:rsid w:val="00172E15"/>
    <w:rsid w:val="00172E57"/>
    <w:rsid w:val="00172EA4"/>
    <w:rsid w:val="00172EDE"/>
    <w:rsid w:val="00172F65"/>
    <w:rsid w:val="00172F81"/>
    <w:rsid w:val="00172FC2"/>
    <w:rsid w:val="00172FD1"/>
    <w:rsid w:val="0017303A"/>
    <w:rsid w:val="00173125"/>
    <w:rsid w:val="001731F1"/>
    <w:rsid w:val="00173271"/>
    <w:rsid w:val="001732AF"/>
    <w:rsid w:val="00173332"/>
    <w:rsid w:val="0017334D"/>
    <w:rsid w:val="00173403"/>
    <w:rsid w:val="0017346D"/>
    <w:rsid w:val="0017349E"/>
    <w:rsid w:val="001734BF"/>
    <w:rsid w:val="00173500"/>
    <w:rsid w:val="0017352D"/>
    <w:rsid w:val="00173541"/>
    <w:rsid w:val="001735FA"/>
    <w:rsid w:val="001735FD"/>
    <w:rsid w:val="0017361F"/>
    <w:rsid w:val="00173655"/>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50"/>
    <w:rsid w:val="00173D93"/>
    <w:rsid w:val="00173DF2"/>
    <w:rsid w:val="00173E1C"/>
    <w:rsid w:val="00173E36"/>
    <w:rsid w:val="00173E42"/>
    <w:rsid w:val="00173E8E"/>
    <w:rsid w:val="00173EAB"/>
    <w:rsid w:val="00173EC5"/>
    <w:rsid w:val="00173F79"/>
    <w:rsid w:val="00173F83"/>
    <w:rsid w:val="00173FAA"/>
    <w:rsid w:val="00174003"/>
    <w:rsid w:val="00174060"/>
    <w:rsid w:val="001740A8"/>
    <w:rsid w:val="001740DF"/>
    <w:rsid w:val="00174113"/>
    <w:rsid w:val="00174125"/>
    <w:rsid w:val="0017414C"/>
    <w:rsid w:val="001741A4"/>
    <w:rsid w:val="001741E7"/>
    <w:rsid w:val="0017422D"/>
    <w:rsid w:val="0017423F"/>
    <w:rsid w:val="00174279"/>
    <w:rsid w:val="001742F0"/>
    <w:rsid w:val="001742FF"/>
    <w:rsid w:val="00174351"/>
    <w:rsid w:val="00174381"/>
    <w:rsid w:val="0017438D"/>
    <w:rsid w:val="0017439F"/>
    <w:rsid w:val="001743D9"/>
    <w:rsid w:val="0017442D"/>
    <w:rsid w:val="00174437"/>
    <w:rsid w:val="001744D3"/>
    <w:rsid w:val="0017458D"/>
    <w:rsid w:val="001746A6"/>
    <w:rsid w:val="001746A9"/>
    <w:rsid w:val="001746B8"/>
    <w:rsid w:val="001746F5"/>
    <w:rsid w:val="00174713"/>
    <w:rsid w:val="00174733"/>
    <w:rsid w:val="001747AD"/>
    <w:rsid w:val="001747B1"/>
    <w:rsid w:val="001747B4"/>
    <w:rsid w:val="001747F0"/>
    <w:rsid w:val="00174813"/>
    <w:rsid w:val="00174828"/>
    <w:rsid w:val="00174878"/>
    <w:rsid w:val="0017487E"/>
    <w:rsid w:val="0017488E"/>
    <w:rsid w:val="001748C3"/>
    <w:rsid w:val="001748E9"/>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91"/>
    <w:rsid w:val="00174BC7"/>
    <w:rsid w:val="00174C04"/>
    <w:rsid w:val="00174C20"/>
    <w:rsid w:val="00174C3C"/>
    <w:rsid w:val="00174C78"/>
    <w:rsid w:val="00174CDF"/>
    <w:rsid w:val="00174D88"/>
    <w:rsid w:val="00174DA7"/>
    <w:rsid w:val="00174DD7"/>
    <w:rsid w:val="00174DF5"/>
    <w:rsid w:val="00174E1B"/>
    <w:rsid w:val="00174E2C"/>
    <w:rsid w:val="00174E42"/>
    <w:rsid w:val="00174E96"/>
    <w:rsid w:val="00174E9B"/>
    <w:rsid w:val="00174ECA"/>
    <w:rsid w:val="00174EE8"/>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C2"/>
    <w:rsid w:val="0017536C"/>
    <w:rsid w:val="00175389"/>
    <w:rsid w:val="00175420"/>
    <w:rsid w:val="0017543F"/>
    <w:rsid w:val="001754A1"/>
    <w:rsid w:val="001754D9"/>
    <w:rsid w:val="001754F6"/>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3F"/>
    <w:rsid w:val="00175844"/>
    <w:rsid w:val="001758E3"/>
    <w:rsid w:val="001758F0"/>
    <w:rsid w:val="001759AE"/>
    <w:rsid w:val="001759F9"/>
    <w:rsid w:val="00175A25"/>
    <w:rsid w:val="00175A92"/>
    <w:rsid w:val="00175AB3"/>
    <w:rsid w:val="00175ACB"/>
    <w:rsid w:val="00175ADF"/>
    <w:rsid w:val="00175B11"/>
    <w:rsid w:val="00175B80"/>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30"/>
    <w:rsid w:val="00175E5E"/>
    <w:rsid w:val="00175EA7"/>
    <w:rsid w:val="00175EBC"/>
    <w:rsid w:val="00175ED4"/>
    <w:rsid w:val="00175EDD"/>
    <w:rsid w:val="00175EF1"/>
    <w:rsid w:val="00175F20"/>
    <w:rsid w:val="00175F5B"/>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1"/>
    <w:rsid w:val="00176497"/>
    <w:rsid w:val="00176511"/>
    <w:rsid w:val="00176566"/>
    <w:rsid w:val="00176589"/>
    <w:rsid w:val="001765AB"/>
    <w:rsid w:val="00176600"/>
    <w:rsid w:val="0017661D"/>
    <w:rsid w:val="0017664B"/>
    <w:rsid w:val="0017665C"/>
    <w:rsid w:val="00176689"/>
    <w:rsid w:val="001766B5"/>
    <w:rsid w:val="001766C9"/>
    <w:rsid w:val="001766CC"/>
    <w:rsid w:val="001766EB"/>
    <w:rsid w:val="0017672E"/>
    <w:rsid w:val="0017673B"/>
    <w:rsid w:val="0017674E"/>
    <w:rsid w:val="001767D5"/>
    <w:rsid w:val="001767FB"/>
    <w:rsid w:val="00176850"/>
    <w:rsid w:val="00176863"/>
    <w:rsid w:val="00176872"/>
    <w:rsid w:val="0017695C"/>
    <w:rsid w:val="0017697D"/>
    <w:rsid w:val="001769BC"/>
    <w:rsid w:val="00176A17"/>
    <w:rsid w:val="00176A66"/>
    <w:rsid w:val="00176A8F"/>
    <w:rsid w:val="00176A97"/>
    <w:rsid w:val="00176AB7"/>
    <w:rsid w:val="00176ABF"/>
    <w:rsid w:val="00176B25"/>
    <w:rsid w:val="00176B49"/>
    <w:rsid w:val="00176C5A"/>
    <w:rsid w:val="00176C68"/>
    <w:rsid w:val="00176C9D"/>
    <w:rsid w:val="00176CD0"/>
    <w:rsid w:val="00176D0C"/>
    <w:rsid w:val="00176D17"/>
    <w:rsid w:val="00176D2B"/>
    <w:rsid w:val="00176D6E"/>
    <w:rsid w:val="00176E30"/>
    <w:rsid w:val="00176E47"/>
    <w:rsid w:val="00176E7D"/>
    <w:rsid w:val="00176E8F"/>
    <w:rsid w:val="00176E92"/>
    <w:rsid w:val="00176E9C"/>
    <w:rsid w:val="00176ECC"/>
    <w:rsid w:val="00176F27"/>
    <w:rsid w:val="00176F4F"/>
    <w:rsid w:val="00176F53"/>
    <w:rsid w:val="00176F6E"/>
    <w:rsid w:val="00176FA0"/>
    <w:rsid w:val="00176FC7"/>
    <w:rsid w:val="00177001"/>
    <w:rsid w:val="0017704A"/>
    <w:rsid w:val="0017704C"/>
    <w:rsid w:val="00177050"/>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46"/>
    <w:rsid w:val="00177274"/>
    <w:rsid w:val="0017727E"/>
    <w:rsid w:val="0017729D"/>
    <w:rsid w:val="001772AD"/>
    <w:rsid w:val="001772CC"/>
    <w:rsid w:val="001772CD"/>
    <w:rsid w:val="00177308"/>
    <w:rsid w:val="00177331"/>
    <w:rsid w:val="00177414"/>
    <w:rsid w:val="00177450"/>
    <w:rsid w:val="0017745F"/>
    <w:rsid w:val="001774D2"/>
    <w:rsid w:val="001774D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29"/>
    <w:rsid w:val="00177975"/>
    <w:rsid w:val="001779C4"/>
    <w:rsid w:val="001779FC"/>
    <w:rsid w:val="00177A07"/>
    <w:rsid w:val="00177A4E"/>
    <w:rsid w:val="00177A5C"/>
    <w:rsid w:val="00177A90"/>
    <w:rsid w:val="00177ABB"/>
    <w:rsid w:val="00177ABD"/>
    <w:rsid w:val="00177ABE"/>
    <w:rsid w:val="00177AF9"/>
    <w:rsid w:val="00177B00"/>
    <w:rsid w:val="00177B09"/>
    <w:rsid w:val="00177B37"/>
    <w:rsid w:val="00177B83"/>
    <w:rsid w:val="00177B92"/>
    <w:rsid w:val="00177BC3"/>
    <w:rsid w:val="00177BC4"/>
    <w:rsid w:val="00177BDA"/>
    <w:rsid w:val="00177C15"/>
    <w:rsid w:val="00177C3D"/>
    <w:rsid w:val="00177C46"/>
    <w:rsid w:val="00177CE7"/>
    <w:rsid w:val="00177CFD"/>
    <w:rsid w:val="00177D40"/>
    <w:rsid w:val="00177D6C"/>
    <w:rsid w:val="00177E2D"/>
    <w:rsid w:val="00177EF4"/>
    <w:rsid w:val="00177F22"/>
    <w:rsid w:val="00177F54"/>
    <w:rsid w:val="00177FC4"/>
    <w:rsid w:val="00180012"/>
    <w:rsid w:val="001800FC"/>
    <w:rsid w:val="00180120"/>
    <w:rsid w:val="0018015C"/>
    <w:rsid w:val="0018016F"/>
    <w:rsid w:val="00180175"/>
    <w:rsid w:val="0018024D"/>
    <w:rsid w:val="00180260"/>
    <w:rsid w:val="00180285"/>
    <w:rsid w:val="001802CA"/>
    <w:rsid w:val="001802D3"/>
    <w:rsid w:val="00180319"/>
    <w:rsid w:val="0018032D"/>
    <w:rsid w:val="00180330"/>
    <w:rsid w:val="0018035E"/>
    <w:rsid w:val="00180391"/>
    <w:rsid w:val="0018039F"/>
    <w:rsid w:val="001803BA"/>
    <w:rsid w:val="00180459"/>
    <w:rsid w:val="00180480"/>
    <w:rsid w:val="00180482"/>
    <w:rsid w:val="00180499"/>
    <w:rsid w:val="001804F5"/>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7B3"/>
    <w:rsid w:val="0018081C"/>
    <w:rsid w:val="00180893"/>
    <w:rsid w:val="00180902"/>
    <w:rsid w:val="0018091A"/>
    <w:rsid w:val="00180985"/>
    <w:rsid w:val="00180998"/>
    <w:rsid w:val="00180A6C"/>
    <w:rsid w:val="00180B17"/>
    <w:rsid w:val="00180B41"/>
    <w:rsid w:val="00180B81"/>
    <w:rsid w:val="00180BC8"/>
    <w:rsid w:val="00180BE2"/>
    <w:rsid w:val="00180BF5"/>
    <w:rsid w:val="00180C48"/>
    <w:rsid w:val="00180CFB"/>
    <w:rsid w:val="00180D01"/>
    <w:rsid w:val="00180D57"/>
    <w:rsid w:val="00180DC5"/>
    <w:rsid w:val="00180DE6"/>
    <w:rsid w:val="00180E63"/>
    <w:rsid w:val="00180EB6"/>
    <w:rsid w:val="00180EC9"/>
    <w:rsid w:val="00180EE5"/>
    <w:rsid w:val="00180EF3"/>
    <w:rsid w:val="00180F1F"/>
    <w:rsid w:val="00180F3C"/>
    <w:rsid w:val="00180FB9"/>
    <w:rsid w:val="00180FC0"/>
    <w:rsid w:val="00180FE1"/>
    <w:rsid w:val="00181001"/>
    <w:rsid w:val="00181037"/>
    <w:rsid w:val="001810CC"/>
    <w:rsid w:val="001810E1"/>
    <w:rsid w:val="0018111E"/>
    <w:rsid w:val="00181189"/>
    <w:rsid w:val="00181190"/>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68"/>
    <w:rsid w:val="00181895"/>
    <w:rsid w:val="00181909"/>
    <w:rsid w:val="00181916"/>
    <w:rsid w:val="00181925"/>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DBE"/>
    <w:rsid w:val="00181E26"/>
    <w:rsid w:val="00181E2D"/>
    <w:rsid w:val="00181E36"/>
    <w:rsid w:val="00181E68"/>
    <w:rsid w:val="00181E8A"/>
    <w:rsid w:val="00181ED3"/>
    <w:rsid w:val="00181EE8"/>
    <w:rsid w:val="00181F2B"/>
    <w:rsid w:val="00181F2E"/>
    <w:rsid w:val="00181F64"/>
    <w:rsid w:val="00181FAA"/>
    <w:rsid w:val="00182009"/>
    <w:rsid w:val="0018202F"/>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81"/>
    <w:rsid w:val="00182394"/>
    <w:rsid w:val="0018239D"/>
    <w:rsid w:val="00182450"/>
    <w:rsid w:val="001824BB"/>
    <w:rsid w:val="001824FE"/>
    <w:rsid w:val="00182513"/>
    <w:rsid w:val="0018258F"/>
    <w:rsid w:val="001825E4"/>
    <w:rsid w:val="001825ED"/>
    <w:rsid w:val="001826EA"/>
    <w:rsid w:val="0018271A"/>
    <w:rsid w:val="001827BA"/>
    <w:rsid w:val="001827CC"/>
    <w:rsid w:val="00182843"/>
    <w:rsid w:val="0018288D"/>
    <w:rsid w:val="001828FF"/>
    <w:rsid w:val="00182910"/>
    <w:rsid w:val="00182911"/>
    <w:rsid w:val="0018293F"/>
    <w:rsid w:val="00182954"/>
    <w:rsid w:val="00182964"/>
    <w:rsid w:val="00182A16"/>
    <w:rsid w:val="00182A5C"/>
    <w:rsid w:val="00182A97"/>
    <w:rsid w:val="00182ACA"/>
    <w:rsid w:val="00182ACE"/>
    <w:rsid w:val="00182AFB"/>
    <w:rsid w:val="00182AFF"/>
    <w:rsid w:val="00182B3E"/>
    <w:rsid w:val="00182B76"/>
    <w:rsid w:val="00182BB1"/>
    <w:rsid w:val="00182C09"/>
    <w:rsid w:val="00182C0B"/>
    <w:rsid w:val="00182C3D"/>
    <w:rsid w:val="00182C3F"/>
    <w:rsid w:val="00182C59"/>
    <w:rsid w:val="00182C67"/>
    <w:rsid w:val="00182CA5"/>
    <w:rsid w:val="00182CB8"/>
    <w:rsid w:val="00182CFB"/>
    <w:rsid w:val="00182DB1"/>
    <w:rsid w:val="00182DE3"/>
    <w:rsid w:val="00182E52"/>
    <w:rsid w:val="00182E96"/>
    <w:rsid w:val="00182E9D"/>
    <w:rsid w:val="00182EB8"/>
    <w:rsid w:val="00182F58"/>
    <w:rsid w:val="00182F7F"/>
    <w:rsid w:val="00182F85"/>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CF"/>
    <w:rsid w:val="001833E7"/>
    <w:rsid w:val="001833F9"/>
    <w:rsid w:val="00183424"/>
    <w:rsid w:val="0018344C"/>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9"/>
    <w:rsid w:val="0018392E"/>
    <w:rsid w:val="001839AA"/>
    <w:rsid w:val="001839B9"/>
    <w:rsid w:val="001839E9"/>
    <w:rsid w:val="00183A04"/>
    <w:rsid w:val="00183A12"/>
    <w:rsid w:val="00183A25"/>
    <w:rsid w:val="00183A5D"/>
    <w:rsid w:val="00183A65"/>
    <w:rsid w:val="00183A7A"/>
    <w:rsid w:val="00183AB7"/>
    <w:rsid w:val="00183AF4"/>
    <w:rsid w:val="00183B4D"/>
    <w:rsid w:val="00183B61"/>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68"/>
    <w:rsid w:val="00183F84"/>
    <w:rsid w:val="00183FA8"/>
    <w:rsid w:val="00183FCC"/>
    <w:rsid w:val="00183FF1"/>
    <w:rsid w:val="00184046"/>
    <w:rsid w:val="0018407C"/>
    <w:rsid w:val="00184174"/>
    <w:rsid w:val="00184196"/>
    <w:rsid w:val="001841C5"/>
    <w:rsid w:val="0018426C"/>
    <w:rsid w:val="0018428B"/>
    <w:rsid w:val="001842A2"/>
    <w:rsid w:val="001842CC"/>
    <w:rsid w:val="0018434E"/>
    <w:rsid w:val="0018439C"/>
    <w:rsid w:val="001843E1"/>
    <w:rsid w:val="001843EC"/>
    <w:rsid w:val="00184402"/>
    <w:rsid w:val="00184409"/>
    <w:rsid w:val="0018441A"/>
    <w:rsid w:val="00184486"/>
    <w:rsid w:val="00184496"/>
    <w:rsid w:val="001844AD"/>
    <w:rsid w:val="00184532"/>
    <w:rsid w:val="001845BC"/>
    <w:rsid w:val="001845F1"/>
    <w:rsid w:val="00184603"/>
    <w:rsid w:val="00184607"/>
    <w:rsid w:val="0018461C"/>
    <w:rsid w:val="0018462F"/>
    <w:rsid w:val="0018465B"/>
    <w:rsid w:val="00184660"/>
    <w:rsid w:val="00184681"/>
    <w:rsid w:val="001846D7"/>
    <w:rsid w:val="001846F6"/>
    <w:rsid w:val="001847EF"/>
    <w:rsid w:val="0018480B"/>
    <w:rsid w:val="00184818"/>
    <w:rsid w:val="0018489A"/>
    <w:rsid w:val="00184932"/>
    <w:rsid w:val="001849C9"/>
    <w:rsid w:val="00184A4E"/>
    <w:rsid w:val="00184AB9"/>
    <w:rsid w:val="00184AFF"/>
    <w:rsid w:val="00184B2F"/>
    <w:rsid w:val="00184BE4"/>
    <w:rsid w:val="00184BE5"/>
    <w:rsid w:val="00184C0B"/>
    <w:rsid w:val="00184C36"/>
    <w:rsid w:val="00184C6A"/>
    <w:rsid w:val="00184CB9"/>
    <w:rsid w:val="00184CC6"/>
    <w:rsid w:val="00184D34"/>
    <w:rsid w:val="00184D5F"/>
    <w:rsid w:val="00184E4D"/>
    <w:rsid w:val="00184E53"/>
    <w:rsid w:val="00184EC2"/>
    <w:rsid w:val="00184ED0"/>
    <w:rsid w:val="00184EE2"/>
    <w:rsid w:val="00184EFA"/>
    <w:rsid w:val="00184F33"/>
    <w:rsid w:val="00184F85"/>
    <w:rsid w:val="00184FA0"/>
    <w:rsid w:val="0018502D"/>
    <w:rsid w:val="00185033"/>
    <w:rsid w:val="0018503A"/>
    <w:rsid w:val="00185049"/>
    <w:rsid w:val="0018508F"/>
    <w:rsid w:val="001850C9"/>
    <w:rsid w:val="001850F9"/>
    <w:rsid w:val="00185137"/>
    <w:rsid w:val="00185224"/>
    <w:rsid w:val="00185257"/>
    <w:rsid w:val="0018527E"/>
    <w:rsid w:val="00185287"/>
    <w:rsid w:val="0018529F"/>
    <w:rsid w:val="001852CD"/>
    <w:rsid w:val="001852FD"/>
    <w:rsid w:val="00185334"/>
    <w:rsid w:val="00185342"/>
    <w:rsid w:val="00185344"/>
    <w:rsid w:val="00185345"/>
    <w:rsid w:val="00185370"/>
    <w:rsid w:val="001853DA"/>
    <w:rsid w:val="001854CB"/>
    <w:rsid w:val="001854FA"/>
    <w:rsid w:val="001855DA"/>
    <w:rsid w:val="00185647"/>
    <w:rsid w:val="0018567E"/>
    <w:rsid w:val="001856AA"/>
    <w:rsid w:val="00185740"/>
    <w:rsid w:val="001857DB"/>
    <w:rsid w:val="001857DD"/>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212"/>
    <w:rsid w:val="00186226"/>
    <w:rsid w:val="00186245"/>
    <w:rsid w:val="00186269"/>
    <w:rsid w:val="0018627A"/>
    <w:rsid w:val="0018629D"/>
    <w:rsid w:val="001862D7"/>
    <w:rsid w:val="00186317"/>
    <w:rsid w:val="0018635B"/>
    <w:rsid w:val="00186465"/>
    <w:rsid w:val="00186472"/>
    <w:rsid w:val="00186473"/>
    <w:rsid w:val="00186486"/>
    <w:rsid w:val="001864AA"/>
    <w:rsid w:val="00186508"/>
    <w:rsid w:val="00186511"/>
    <w:rsid w:val="00186576"/>
    <w:rsid w:val="001865DE"/>
    <w:rsid w:val="001865F7"/>
    <w:rsid w:val="00186619"/>
    <w:rsid w:val="00186620"/>
    <w:rsid w:val="0018662D"/>
    <w:rsid w:val="00186638"/>
    <w:rsid w:val="00186661"/>
    <w:rsid w:val="0018666C"/>
    <w:rsid w:val="001866BC"/>
    <w:rsid w:val="001866CA"/>
    <w:rsid w:val="001866E1"/>
    <w:rsid w:val="00186719"/>
    <w:rsid w:val="001867AC"/>
    <w:rsid w:val="00186855"/>
    <w:rsid w:val="001868BB"/>
    <w:rsid w:val="001868C1"/>
    <w:rsid w:val="001868CF"/>
    <w:rsid w:val="00186900"/>
    <w:rsid w:val="00186915"/>
    <w:rsid w:val="00186929"/>
    <w:rsid w:val="00186933"/>
    <w:rsid w:val="00186960"/>
    <w:rsid w:val="001869C4"/>
    <w:rsid w:val="00186B25"/>
    <w:rsid w:val="00186B67"/>
    <w:rsid w:val="00186B79"/>
    <w:rsid w:val="00186BD4"/>
    <w:rsid w:val="00186CA4"/>
    <w:rsid w:val="00186CAA"/>
    <w:rsid w:val="00186CB6"/>
    <w:rsid w:val="00186CBA"/>
    <w:rsid w:val="00186CD4"/>
    <w:rsid w:val="00186D31"/>
    <w:rsid w:val="00186D5F"/>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24"/>
    <w:rsid w:val="00187037"/>
    <w:rsid w:val="0018707D"/>
    <w:rsid w:val="001870BB"/>
    <w:rsid w:val="001870F8"/>
    <w:rsid w:val="00187128"/>
    <w:rsid w:val="00187139"/>
    <w:rsid w:val="0018715C"/>
    <w:rsid w:val="0018722A"/>
    <w:rsid w:val="00187287"/>
    <w:rsid w:val="001872F1"/>
    <w:rsid w:val="0018738E"/>
    <w:rsid w:val="001873A6"/>
    <w:rsid w:val="00187431"/>
    <w:rsid w:val="00187439"/>
    <w:rsid w:val="00187443"/>
    <w:rsid w:val="00187451"/>
    <w:rsid w:val="0018745F"/>
    <w:rsid w:val="00187463"/>
    <w:rsid w:val="00187488"/>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8A"/>
    <w:rsid w:val="00187BA8"/>
    <w:rsid w:val="00187BAF"/>
    <w:rsid w:val="00187BEA"/>
    <w:rsid w:val="00187C23"/>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A2"/>
    <w:rsid w:val="00190307"/>
    <w:rsid w:val="001903BE"/>
    <w:rsid w:val="001903CC"/>
    <w:rsid w:val="0019042D"/>
    <w:rsid w:val="001904EF"/>
    <w:rsid w:val="001904F2"/>
    <w:rsid w:val="00190505"/>
    <w:rsid w:val="0019051C"/>
    <w:rsid w:val="0019051E"/>
    <w:rsid w:val="00190524"/>
    <w:rsid w:val="0019055B"/>
    <w:rsid w:val="00190564"/>
    <w:rsid w:val="00190591"/>
    <w:rsid w:val="00190599"/>
    <w:rsid w:val="00190603"/>
    <w:rsid w:val="0019061A"/>
    <w:rsid w:val="00190620"/>
    <w:rsid w:val="00190638"/>
    <w:rsid w:val="00190652"/>
    <w:rsid w:val="001906D4"/>
    <w:rsid w:val="001906FC"/>
    <w:rsid w:val="0019071A"/>
    <w:rsid w:val="00190741"/>
    <w:rsid w:val="0019076C"/>
    <w:rsid w:val="00190775"/>
    <w:rsid w:val="0019083D"/>
    <w:rsid w:val="0019083E"/>
    <w:rsid w:val="00190862"/>
    <w:rsid w:val="00190894"/>
    <w:rsid w:val="00190918"/>
    <w:rsid w:val="00190938"/>
    <w:rsid w:val="00190999"/>
    <w:rsid w:val="001909E6"/>
    <w:rsid w:val="00190A07"/>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2B"/>
    <w:rsid w:val="00190D3D"/>
    <w:rsid w:val="00190D6D"/>
    <w:rsid w:val="00190D7F"/>
    <w:rsid w:val="00190DC8"/>
    <w:rsid w:val="00190DD6"/>
    <w:rsid w:val="00190DF6"/>
    <w:rsid w:val="00190E49"/>
    <w:rsid w:val="00190E5F"/>
    <w:rsid w:val="00190E76"/>
    <w:rsid w:val="00190E79"/>
    <w:rsid w:val="00190E7B"/>
    <w:rsid w:val="00190E9E"/>
    <w:rsid w:val="00190EA4"/>
    <w:rsid w:val="00190EAC"/>
    <w:rsid w:val="00190EE4"/>
    <w:rsid w:val="00190EFE"/>
    <w:rsid w:val="00190F21"/>
    <w:rsid w:val="00190F5F"/>
    <w:rsid w:val="00190F65"/>
    <w:rsid w:val="00190F71"/>
    <w:rsid w:val="00190F73"/>
    <w:rsid w:val="00190F75"/>
    <w:rsid w:val="00190FC1"/>
    <w:rsid w:val="00190FC6"/>
    <w:rsid w:val="0019105D"/>
    <w:rsid w:val="0019108D"/>
    <w:rsid w:val="001910CD"/>
    <w:rsid w:val="001910FA"/>
    <w:rsid w:val="0019110D"/>
    <w:rsid w:val="00191128"/>
    <w:rsid w:val="0019114D"/>
    <w:rsid w:val="00191152"/>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8D"/>
    <w:rsid w:val="001915ED"/>
    <w:rsid w:val="001916BB"/>
    <w:rsid w:val="001916DB"/>
    <w:rsid w:val="001916FA"/>
    <w:rsid w:val="00191702"/>
    <w:rsid w:val="0019172A"/>
    <w:rsid w:val="0019173D"/>
    <w:rsid w:val="001917D6"/>
    <w:rsid w:val="001917E7"/>
    <w:rsid w:val="001917FE"/>
    <w:rsid w:val="0019186F"/>
    <w:rsid w:val="001918A5"/>
    <w:rsid w:val="001918C2"/>
    <w:rsid w:val="00191919"/>
    <w:rsid w:val="0019195F"/>
    <w:rsid w:val="00191978"/>
    <w:rsid w:val="001919C4"/>
    <w:rsid w:val="00191A10"/>
    <w:rsid w:val="00191A73"/>
    <w:rsid w:val="00191AAD"/>
    <w:rsid w:val="00191ABD"/>
    <w:rsid w:val="00191AC5"/>
    <w:rsid w:val="00191AF1"/>
    <w:rsid w:val="00191B09"/>
    <w:rsid w:val="00191B0B"/>
    <w:rsid w:val="00191B29"/>
    <w:rsid w:val="00191B37"/>
    <w:rsid w:val="00191B4B"/>
    <w:rsid w:val="00191B96"/>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A7"/>
    <w:rsid w:val="001922C4"/>
    <w:rsid w:val="00192307"/>
    <w:rsid w:val="0019231C"/>
    <w:rsid w:val="0019232F"/>
    <w:rsid w:val="00192340"/>
    <w:rsid w:val="00192345"/>
    <w:rsid w:val="001923A0"/>
    <w:rsid w:val="001923C6"/>
    <w:rsid w:val="001923DF"/>
    <w:rsid w:val="0019249A"/>
    <w:rsid w:val="001924C7"/>
    <w:rsid w:val="001924E0"/>
    <w:rsid w:val="0019252D"/>
    <w:rsid w:val="0019255A"/>
    <w:rsid w:val="001925AA"/>
    <w:rsid w:val="001925BD"/>
    <w:rsid w:val="001925D9"/>
    <w:rsid w:val="001925F0"/>
    <w:rsid w:val="00192635"/>
    <w:rsid w:val="00192685"/>
    <w:rsid w:val="00192699"/>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37"/>
    <w:rsid w:val="00192B41"/>
    <w:rsid w:val="00192B70"/>
    <w:rsid w:val="00192C27"/>
    <w:rsid w:val="00192C75"/>
    <w:rsid w:val="00192C8D"/>
    <w:rsid w:val="00192CD2"/>
    <w:rsid w:val="00192CE1"/>
    <w:rsid w:val="00192CEC"/>
    <w:rsid w:val="00192CF8"/>
    <w:rsid w:val="00192DA8"/>
    <w:rsid w:val="00192DAF"/>
    <w:rsid w:val="00192DC4"/>
    <w:rsid w:val="00192DCE"/>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0B0"/>
    <w:rsid w:val="001930DC"/>
    <w:rsid w:val="00193149"/>
    <w:rsid w:val="00193184"/>
    <w:rsid w:val="0019319F"/>
    <w:rsid w:val="001931A2"/>
    <w:rsid w:val="001931E7"/>
    <w:rsid w:val="00193219"/>
    <w:rsid w:val="001932BD"/>
    <w:rsid w:val="001932F6"/>
    <w:rsid w:val="00193317"/>
    <w:rsid w:val="00193350"/>
    <w:rsid w:val="00193380"/>
    <w:rsid w:val="001933BC"/>
    <w:rsid w:val="001933E9"/>
    <w:rsid w:val="001933F7"/>
    <w:rsid w:val="00193421"/>
    <w:rsid w:val="0019348F"/>
    <w:rsid w:val="001934BF"/>
    <w:rsid w:val="001934C9"/>
    <w:rsid w:val="001934E1"/>
    <w:rsid w:val="001934F4"/>
    <w:rsid w:val="001934FE"/>
    <w:rsid w:val="00193503"/>
    <w:rsid w:val="0019355B"/>
    <w:rsid w:val="00193588"/>
    <w:rsid w:val="001935B7"/>
    <w:rsid w:val="00193619"/>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F7"/>
    <w:rsid w:val="00193B13"/>
    <w:rsid w:val="00193B1B"/>
    <w:rsid w:val="00193B36"/>
    <w:rsid w:val="00193B4B"/>
    <w:rsid w:val="00193BB1"/>
    <w:rsid w:val="00193BD6"/>
    <w:rsid w:val="00193C01"/>
    <w:rsid w:val="00193C16"/>
    <w:rsid w:val="00193CB3"/>
    <w:rsid w:val="00193CC1"/>
    <w:rsid w:val="00193D60"/>
    <w:rsid w:val="00193D7A"/>
    <w:rsid w:val="00193D85"/>
    <w:rsid w:val="00193DB3"/>
    <w:rsid w:val="00193DD2"/>
    <w:rsid w:val="00193E00"/>
    <w:rsid w:val="00193E26"/>
    <w:rsid w:val="00193E30"/>
    <w:rsid w:val="00193F11"/>
    <w:rsid w:val="00193F1F"/>
    <w:rsid w:val="00193F75"/>
    <w:rsid w:val="00193F81"/>
    <w:rsid w:val="00193F82"/>
    <w:rsid w:val="00193F94"/>
    <w:rsid w:val="00194031"/>
    <w:rsid w:val="001940B4"/>
    <w:rsid w:val="001940F7"/>
    <w:rsid w:val="0019410D"/>
    <w:rsid w:val="0019411F"/>
    <w:rsid w:val="0019413A"/>
    <w:rsid w:val="00194167"/>
    <w:rsid w:val="0019418E"/>
    <w:rsid w:val="00194195"/>
    <w:rsid w:val="001941B4"/>
    <w:rsid w:val="001941C6"/>
    <w:rsid w:val="001941E8"/>
    <w:rsid w:val="001941EC"/>
    <w:rsid w:val="001941F6"/>
    <w:rsid w:val="0019428D"/>
    <w:rsid w:val="0019436D"/>
    <w:rsid w:val="00194383"/>
    <w:rsid w:val="001943C3"/>
    <w:rsid w:val="001943E4"/>
    <w:rsid w:val="0019441C"/>
    <w:rsid w:val="0019441D"/>
    <w:rsid w:val="0019449C"/>
    <w:rsid w:val="001944A2"/>
    <w:rsid w:val="001944EF"/>
    <w:rsid w:val="0019451A"/>
    <w:rsid w:val="0019455D"/>
    <w:rsid w:val="00194562"/>
    <w:rsid w:val="00194574"/>
    <w:rsid w:val="001945E0"/>
    <w:rsid w:val="00194688"/>
    <w:rsid w:val="001946E1"/>
    <w:rsid w:val="001946EC"/>
    <w:rsid w:val="001946F3"/>
    <w:rsid w:val="00194707"/>
    <w:rsid w:val="00194748"/>
    <w:rsid w:val="00194769"/>
    <w:rsid w:val="00194782"/>
    <w:rsid w:val="001947AC"/>
    <w:rsid w:val="001947B2"/>
    <w:rsid w:val="001947BD"/>
    <w:rsid w:val="001947C8"/>
    <w:rsid w:val="001947E3"/>
    <w:rsid w:val="00194853"/>
    <w:rsid w:val="0019486B"/>
    <w:rsid w:val="00194890"/>
    <w:rsid w:val="0019498E"/>
    <w:rsid w:val="00194A3F"/>
    <w:rsid w:val="00194A44"/>
    <w:rsid w:val="00194A47"/>
    <w:rsid w:val="00194A7B"/>
    <w:rsid w:val="00194AA3"/>
    <w:rsid w:val="00194AD6"/>
    <w:rsid w:val="00194B2D"/>
    <w:rsid w:val="00194B50"/>
    <w:rsid w:val="00194B81"/>
    <w:rsid w:val="00194B9C"/>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97"/>
    <w:rsid w:val="00194EAE"/>
    <w:rsid w:val="00194EC9"/>
    <w:rsid w:val="00194F5B"/>
    <w:rsid w:val="00194F91"/>
    <w:rsid w:val="00194FA2"/>
    <w:rsid w:val="00194FB4"/>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6F"/>
    <w:rsid w:val="0019567F"/>
    <w:rsid w:val="00195749"/>
    <w:rsid w:val="00195752"/>
    <w:rsid w:val="0019575C"/>
    <w:rsid w:val="00195794"/>
    <w:rsid w:val="001957A3"/>
    <w:rsid w:val="00195815"/>
    <w:rsid w:val="00195818"/>
    <w:rsid w:val="00195846"/>
    <w:rsid w:val="00195847"/>
    <w:rsid w:val="0019585C"/>
    <w:rsid w:val="0019588B"/>
    <w:rsid w:val="001958F6"/>
    <w:rsid w:val="00195A03"/>
    <w:rsid w:val="00195A54"/>
    <w:rsid w:val="00195A5F"/>
    <w:rsid w:val="00195A78"/>
    <w:rsid w:val="00195B3C"/>
    <w:rsid w:val="00195B47"/>
    <w:rsid w:val="00195B4F"/>
    <w:rsid w:val="00195B57"/>
    <w:rsid w:val="00195B59"/>
    <w:rsid w:val="00195B8E"/>
    <w:rsid w:val="00195B8F"/>
    <w:rsid w:val="00195BD0"/>
    <w:rsid w:val="00195BDB"/>
    <w:rsid w:val="00195C7C"/>
    <w:rsid w:val="00195C92"/>
    <w:rsid w:val="00195C9F"/>
    <w:rsid w:val="00195CD9"/>
    <w:rsid w:val="00195CE9"/>
    <w:rsid w:val="00195D1C"/>
    <w:rsid w:val="00195D46"/>
    <w:rsid w:val="00195D55"/>
    <w:rsid w:val="00195D73"/>
    <w:rsid w:val="00195D80"/>
    <w:rsid w:val="00195DE6"/>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BF"/>
    <w:rsid w:val="00196434"/>
    <w:rsid w:val="0019648B"/>
    <w:rsid w:val="001964B7"/>
    <w:rsid w:val="0019651B"/>
    <w:rsid w:val="00196566"/>
    <w:rsid w:val="00196591"/>
    <w:rsid w:val="0019659A"/>
    <w:rsid w:val="00196600"/>
    <w:rsid w:val="0019669A"/>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A41"/>
    <w:rsid w:val="00196A70"/>
    <w:rsid w:val="00196A8E"/>
    <w:rsid w:val="00196B6A"/>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4E"/>
    <w:rsid w:val="001973BD"/>
    <w:rsid w:val="001973CF"/>
    <w:rsid w:val="001973F6"/>
    <w:rsid w:val="00197403"/>
    <w:rsid w:val="0019741C"/>
    <w:rsid w:val="001974DF"/>
    <w:rsid w:val="00197509"/>
    <w:rsid w:val="00197571"/>
    <w:rsid w:val="001975A5"/>
    <w:rsid w:val="001975A8"/>
    <w:rsid w:val="001975BF"/>
    <w:rsid w:val="001975EB"/>
    <w:rsid w:val="00197607"/>
    <w:rsid w:val="0019760A"/>
    <w:rsid w:val="00197612"/>
    <w:rsid w:val="0019766A"/>
    <w:rsid w:val="00197675"/>
    <w:rsid w:val="0019776E"/>
    <w:rsid w:val="001977AE"/>
    <w:rsid w:val="001977CB"/>
    <w:rsid w:val="001977E2"/>
    <w:rsid w:val="00197820"/>
    <w:rsid w:val="0019783D"/>
    <w:rsid w:val="00197867"/>
    <w:rsid w:val="00197877"/>
    <w:rsid w:val="0019788A"/>
    <w:rsid w:val="001978F0"/>
    <w:rsid w:val="0019793C"/>
    <w:rsid w:val="0019795F"/>
    <w:rsid w:val="001979A9"/>
    <w:rsid w:val="001979ED"/>
    <w:rsid w:val="00197A0A"/>
    <w:rsid w:val="00197AE0"/>
    <w:rsid w:val="00197AE7"/>
    <w:rsid w:val="00197B37"/>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82"/>
    <w:rsid w:val="001A0294"/>
    <w:rsid w:val="001A0313"/>
    <w:rsid w:val="001A032F"/>
    <w:rsid w:val="001A033F"/>
    <w:rsid w:val="001A0387"/>
    <w:rsid w:val="001A0397"/>
    <w:rsid w:val="001A03BB"/>
    <w:rsid w:val="001A03E9"/>
    <w:rsid w:val="001A0414"/>
    <w:rsid w:val="001A045A"/>
    <w:rsid w:val="001A04E8"/>
    <w:rsid w:val="001A04ED"/>
    <w:rsid w:val="001A050C"/>
    <w:rsid w:val="001A058D"/>
    <w:rsid w:val="001A05D8"/>
    <w:rsid w:val="001A0627"/>
    <w:rsid w:val="001A0677"/>
    <w:rsid w:val="001A0685"/>
    <w:rsid w:val="001A069B"/>
    <w:rsid w:val="001A06D5"/>
    <w:rsid w:val="001A07AA"/>
    <w:rsid w:val="001A07AF"/>
    <w:rsid w:val="001A07C5"/>
    <w:rsid w:val="001A07D4"/>
    <w:rsid w:val="001A081D"/>
    <w:rsid w:val="001A08F3"/>
    <w:rsid w:val="001A0917"/>
    <w:rsid w:val="001A0933"/>
    <w:rsid w:val="001A0939"/>
    <w:rsid w:val="001A0948"/>
    <w:rsid w:val="001A095F"/>
    <w:rsid w:val="001A0970"/>
    <w:rsid w:val="001A09B0"/>
    <w:rsid w:val="001A09C3"/>
    <w:rsid w:val="001A09D5"/>
    <w:rsid w:val="001A0A06"/>
    <w:rsid w:val="001A0A0F"/>
    <w:rsid w:val="001A0A1D"/>
    <w:rsid w:val="001A0A29"/>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CC6"/>
    <w:rsid w:val="001A0CDD"/>
    <w:rsid w:val="001A0D0E"/>
    <w:rsid w:val="001A0DA4"/>
    <w:rsid w:val="001A0E27"/>
    <w:rsid w:val="001A0E7C"/>
    <w:rsid w:val="001A0EA1"/>
    <w:rsid w:val="001A0EC2"/>
    <w:rsid w:val="001A0F32"/>
    <w:rsid w:val="001A0F3C"/>
    <w:rsid w:val="001A0F65"/>
    <w:rsid w:val="001A0F94"/>
    <w:rsid w:val="001A0F95"/>
    <w:rsid w:val="001A0FAF"/>
    <w:rsid w:val="001A0FFA"/>
    <w:rsid w:val="001A100F"/>
    <w:rsid w:val="001A1034"/>
    <w:rsid w:val="001A1074"/>
    <w:rsid w:val="001A1099"/>
    <w:rsid w:val="001A10C8"/>
    <w:rsid w:val="001A114A"/>
    <w:rsid w:val="001A1151"/>
    <w:rsid w:val="001A115F"/>
    <w:rsid w:val="001A11BA"/>
    <w:rsid w:val="001A11C9"/>
    <w:rsid w:val="001A1216"/>
    <w:rsid w:val="001A121C"/>
    <w:rsid w:val="001A1228"/>
    <w:rsid w:val="001A123E"/>
    <w:rsid w:val="001A129C"/>
    <w:rsid w:val="001A1391"/>
    <w:rsid w:val="001A139D"/>
    <w:rsid w:val="001A13B0"/>
    <w:rsid w:val="001A13E4"/>
    <w:rsid w:val="001A13EB"/>
    <w:rsid w:val="001A14BD"/>
    <w:rsid w:val="001A1502"/>
    <w:rsid w:val="001A1510"/>
    <w:rsid w:val="001A1512"/>
    <w:rsid w:val="001A1569"/>
    <w:rsid w:val="001A156F"/>
    <w:rsid w:val="001A1573"/>
    <w:rsid w:val="001A15A8"/>
    <w:rsid w:val="001A15AC"/>
    <w:rsid w:val="001A15C4"/>
    <w:rsid w:val="001A15CB"/>
    <w:rsid w:val="001A15D5"/>
    <w:rsid w:val="001A15D8"/>
    <w:rsid w:val="001A1638"/>
    <w:rsid w:val="001A1643"/>
    <w:rsid w:val="001A16E2"/>
    <w:rsid w:val="001A16F2"/>
    <w:rsid w:val="001A16FD"/>
    <w:rsid w:val="001A171C"/>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1F"/>
    <w:rsid w:val="001A1E6B"/>
    <w:rsid w:val="001A1E7B"/>
    <w:rsid w:val="001A1EAF"/>
    <w:rsid w:val="001A1ECF"/>
    <w:rsid w:val="001A1ED2"/>
    <w:rsid w:val="001A1F72"/>
    <w:rsid w:val="001A1FA4"/>
    <w:rsid w:val="001A1FAC"/>
    <w:rsid w:val="001A2013"/>
    <w:rsid w:val="001A2043"/>
    <w:rsid w:val="001A2084"/>
    <w:rsid w:val="001A20CF"/>
    <w:rsid w:val="001A20F8"/>
    <w:rsid w:val="001A2132"/>
    <w:rsid w:val="001A2178"/>
    <w:rsid w:val="001A217D"/>
    <w:rsid w:val="001A21CE"/>
    <w:rsid w:val="001A220C"/>
    <w:rsid w:val="001A2212"/>
    <w:rsid w:val="001A2292"/>
    <w:rsid w:val="001A22E2"/>
    <w:rsid w:val="001A2368"/>
    <w:rsid w:val="001A23C3"/>
    <w:rsid w:val="001A23E3"/>
    <w:rsid w:val="001A240F"/>
    <w:rsid w:val="001A2424"/>
    <w:rsid w:val="001A244B"/>
    <w:rsid w:val="001A2452"/>
    <w:rsid w:val="001A2463"/>
    <w:rsid w:val="001A2483"/>
    <w:rsid w:val="001A2546"/>
    <w:rsid w:val="001A25D1"/>
    <w:rsid w:val="001A2610"/>
    <w:rsid w:val="001A266D"/>
    <w:rsid w:val="001A2679"/>
    <w:rsid w:val="001A2686"/>
    <w:rsid w:val="001A26CD"/>
    <w:rsid w:val="001A2702"/>
    <w:rsid w:val="001A275A"/>
    <w:rsid w:val="001A27B1"/>
    <w:rsid w:val="001A27BB"/>
    <w:rsid w:val="001A27BE"/>
    <w:rsid w:val="001A27C1"/>
    <w:rsid w:val="001A2841"/>
    <w:rsid w:val="001A284B"/>
    <w:rsid w:val="001A2850"/>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C4"/>
    <w:rsid w:val="001A2BD2"/>
    <w:rsid w:val="001A2BF5"/>
    <w:rsid w:val="001A2C0E"/>
    <w:rsid w:val="001A2C8F"/>
    <w:rsid w:val="001A2CD1"/>
    <w:rsid w:val="001A2D25"/>
    <w:rsid w:val="001A2D67"/>
    <w:rsid w:val="001A2E4B"/>
    <w:rsid w:val="001A2E4E"/>
    <w:rsid w:val="001A2E53"/>
    <w:rsid w:val="001A2E80"/>
    <w:rsid w:val="001A2E97"/>
    <w:rsid w:val="001A2EA4"/>
    <w:rsid w:val="001A2EB5"/>
    <w:rsid w:val="001A2EB9"/>
    <w:rsid w:val="001A2ECC"/>
    <w:rsid w:val="001A2ED0"/>
    <w:rsid w:val="001A2F2B"/>
    <w:rsid w:val="001A2FD4"/>
    <w:rsid w:val="001A2FFE"/>
    <w:rsid w:val="001A304A"/>
    <w:rsid w:val="001A3097"/>
    <w:rsid w:val="001A309E"/>
    <w:rsid w:val="001A30A7"/>
    <w:rsid w:val="001A30FF"/>
    <w:rsid w:val="001A3106"/>
    <w:rsid w:val="001A3163"/>
    <w:rsid w:val="001A3193"/>
    <w:rsid w:val="001A3199"/>
    <w:rsid w:val="001A31B8"/>
    <w:rsid w:val="001A324F"/>
    <w:rsid w:val="001A326A"/>
    <w:rsid w:val="001A329A"/>
    <w:rsid w:val="001A32CB"/>
    <w:rsid w:val="001A336F"/>
    <w:rsid w:val="001A33BC"/>
    <w:rsid w:val="001A33C4"/>
    <w:rsid w:val="001A33F2"/>
    <w:rsid w:val="001A3425"/>
    <w:rsid w:val="001A3426"/>
    <w:rsid w:val="001A3462"/>
    <w:rsid w:val="001A3465"/>
    <w:rsid w:val="001A3542"/>
    <w:rsid w:val="001A3547"/>
    <w:rsid w:val="001A3555"/>
    <w:rsid w:val="001A367B"/>
    <w:rsid w:val="001A3688"/>
    <w:rsid w:val="001A36FD"/>
    <w:rsid w:val="001A371F"/>
    <w:rsid w:val="001A3720"/>
    <w:rsid w:val="001A375C"/>
    <w:rsid w:val="001A3765"/>
    <w:rsid w:val="001A3768"/>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97"/>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03"/>
    <w:rsid w:val="001A3E52"/>
    <w:rsid w:val="001A3E57"/>
    <w:rsid w:val="001A3E79"/>
    <w:rsid w:val="001A3E7C"/>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609"/>
    <w:rsid w:val="001A460F"/>
    <w:rsid w:val="001A468A"/>
    <w:rsid w:val="001A4695"/>
    <w:rsid w:val="001A4696"/>
    <w:rsid w:val="001A46F1"/>
    <w:rsid w:val="001A4754"/>
    <w:rsid w:val="001A4763"/>
    <w:rsid w:val="001A47D1"/>
    <w:rsid w:val="001A47E6"/>
    <w:rsid w:val="001A480F"/>
    <w:rsid w:val="001A482E"/>
    <w:rsid w:val="001A483B"/>
    <w:rsid w:val="001A484B"/>
    <w:rsid w:val="001A48A3"/>
    <w:rsid w:val="001A4910"/>
    <w:rsid w:val="001A491A"/>
    <w:rsid w:val="001A4930"/>
    <w:rsid w:val="001A4996"/>
    <w:rsid w:val="001A49B7"/>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A0"/>
    <w:rsid w:val="001A4CD2"/>
    <w:rsid w:val="001A4CDD"/>
    <w:rsid w:val="001A4CEC"/>
    <w:rsid w:val="001A4D7A"/>
    <w:rsid w:val="001A4D87"/>
    <w:rsid w:val="001A4DFB"/>
    <w:rsid w:val="001A4E89"/>
    <w:rsid w:val="001A4EFD"/>
    <w:rsid w:val="001A4FA8"/>
    <w:rsid w:val="001A4FAE"/>
    <w:rsid w:val="001A500B"/>
    <w:rsid w:val="001A509E"/>
    <w:rsid w:val="001A5194"/>
    <w:rsid w:val="001A51B4"/>
    <w:rsid w:val="001A51EB"/>
    <w:rsid w:val="001A51F9"/>
    <w:rsid w:val="001A52D7"/>
    <w:rsid w:val="001A52DB"/>
    <w:rsid w:val="001A52DC"/>
    <w:rsid w:val="001A52EC"/>
    <w:rsid w:val="001A52F3"/>
    <w:rsid w:val="001A52FC"/>
    <w:rsid w:val="001A5328"/>
    <w:rsid w:val="001A5338"/>
    <w:rsid w:val="001A5347"/>
    <w:rsid w:val="001A5397"/>
    <w:rsid w:val="001A53AE"/>
    <w:rsid w:val="001A53C9"/>
    <w:rsid w:val="001A53D6"/>
    <w:rsid w:val="001A5422"/>
    <w:rsid w:val="001A5433"/>
    <w:rsid w:val="001A5443"/>
    <w:rsid w:val="001A5477"/>
    <w:rsid w:val="001A548F"/>
    <w:rsid w:val="001A5491"/>
    <w:rsid w:val="001A54B8"/>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49"/>
    <w:rsid w:val="001A5B5E"/>
    <w:rsid w:val="001A5BF3"/>
    <w:rsid w:val="001A5C1B"/>
    <w:rsid w:val="001A5CB3"/>
    <w:rsid w:val="001A5CE2"/>
    <w:rsid w:val="001A5CE5"/>
    <w:rsid w:val="001A5D05"/>
    <w:rsid w:val="001A5D14"/>
    <w:rsid w:val="001A5D37"/>
    <w:rsid w:val="001A5D4D"/>
    <w:rsid w:val="001A5DCC"/>
    <w:rsid w:val="001A5DE6"/>
    <w:rsid w:val="001A5E55"/>
    <w:rsid w:val="001A5E5D"/>
    <w:rsid w:val="001A5EA0"/>
    <w:rsid w:val="001A5EA5"/>
    <w:rsid w:val="001A5EBF"/>
    <w:rsid w:val="001A5EF7"/>
    <w:rsid w:val="001A5F4A"/>
    <w:rsid w:val="001A5FBF"/>
    <w:rsid w:val="001A5FC0"/>
    <w:rsid w:val="001A5FFF"/>
    <w:rsid w:val="001A601E"/>
    <w:rsid w:val="001A606A"/>
    <w:rsid w:val="001A60C4"/>
    <w:rsid w:val="001A614E"/>
    <w:rsid w:val="001A6169"/>
    <w:rsid w:val="001A61DD"/>
    <w:rsid w:val="001A6204"/>
    <w:rsid w:val="001A621A"/>
    <w:rsid w:val="001A6227"/>
    <w:rsid w:val="001A627C"/>
    <w:rsid w:val="001A62D8"/>
    <w:rsid w:val="001A62F5"/>
    <w:rsid w:val="001A6304"/>
    <w:rsid w:val="001A631E"/>
    <w:rsid w:val="001A6338"/>
    <w:rsid w:val="001A6371"/>
    <w:rsid w:val="001A6374"/>
    <w:rsid w:val="001A639C"/>
    <w:rsid w:val="001A63AF"/>
    <w:rsid w:val="001A63BC"/>
    <w:rsid w:val="001A63EA"/>
    <w:rsid w:val="001A6449"/>
    <w:rsid w:val="001A644E"/>
    <w:rsid w:val="001A645C"/>
    <w:rsid w:val="001A648C"/>
    <w:rsid w:val="001A6491"/>
    <w:rsid w:val="001A64C9"/>
    <w:rsid w:val="001A64CA"/>
    <w:rsid w:val="001A64E2"/>
    <w:rsid w:val="001A65CA"/>
    <w:rsid w:val="001A65CB"/>
    <w:rsid w:val="001A6639"/>
    <w:rsid w:val="001A6684"/>
    <w:rsid w:val="001A6696"/>
    <w:rsid w:val="001A66D7"/>
    <w:rsid w:val="001A6700"/>
    <w:rsid w:val="001A6789"/>
    <w:rsid w:val="001A681F"/>
    <w:rsid w:val="001A6832"/>
    <w:rsid w:val="001A6846"/>
    <w:rsid w:val="001A68E4"/>
    <w:rsid w:val="001A693A"/>
    <w:rsid w:val="001A695B"/>
    <w:rsid w:val="001A696B"/>
    <w:rsid w:val="001A6986"/>
    <w:rsid w:val="001A698B"/>
    <w:rsid w:val="001A6995"/>
    <w:rsid w:val="001A69CA"/>
    <w:rsid w:val="001A69E5"/>
    <w:rsid w:val="001A6A61"/>
    <w:rsid w:val="001A6A6C"/>
    <w:rsid w:val="001A6A8B"/>
    <w:rsid w:val="001A6AF6"/>
    <w:rsid w:val="001A6B0C"/>
    <w:rsid w:val="001A6B1A"/>
    <w:rsid w:val="001A6B6D"/>
    <w:rsid w:val="001A6B9F"/>
    <w:rsid w:val="001A6BAD"/>
    <w:rsid w:val="001A6C05"/>
    <w:rsid w:val="001A6D13"/>
    <w:rsid w:val="001A6D3C"/>
    <w:rsid w:val="001A6D5B"/>
    <w:rsid w:val="001A6D5F"/>
    <w:rsid w:val="001A6D81"/>
    <w:rsid w:val="001A6DA7"/>
    <w:rsid w:val="001A6DBA"/>
    <w:rsid w:val="001A6EE2"/>
    <w:rsid w:val="001A6EF2"/>
    <w:rsid w:val="001A6F8B"/>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3D"/>
    <w:rsid w:val="001A744B"/>
    <w:rsid w:val="001A7455"/>
    <w:rsid w:val="001A75C5"/>
    <w:rsid w:val="001A75E1"/>
    <w:rsid w:val="001A766C"/>
    <w:rsid w:val="001A7682"/>
    <w:rsid w:val="001A7697"/>
    <w:rsid w:val="001A76A0"/>
    <w:rsid w:val="001A76B8"/>
    <w:rsid w:val="001A76F2"/>
    <w:rsid w:val="001A7758"/>
    <w:rsid w:val="001A7766"/>
    <w:rsid w:val="001A7770"/>
    <w:rsid w:val="001A778D"/>
    <w:rsid w:val="001A77DA"/>
    <w:rsid w:val="001A77ED"/>
    <w:rsid w:val="001A77FD"/>
    <w:rsid w:val="001A7863"/>
    <w:rsid w:val="001A7875"/>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ADA"/>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BB"/>
    <w:rsid w:val="001A7EEB"/>
    <w:rsid w:val="001A7EF4"/>
    <w:rsid w:val="001A7F13"/>
    <w:rsid w:val="001A7F17"/>
    <w:rsid w:val="001A7F1F"/>
    <w:rsid w:val="001A7F6A"/>
    <w:rsid w:val="001A7F78"/>
    <w:rsid w:val="001A7FBA"/>
    <w:rsid w:val="001A7FBE"/>
    <w:rsid w:val="001B004A"/>
    <w:rsid w:val="001B00AC"/>
    <w:rsid w:val="001B00D2"/>
    <w:rsid w:val="001B012B"/>
    <w:rsid w:val="001B0131"/>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3C"/>
    <w:rsid w:val="001B034C"/>
    <w:rsid w:val="001B0389"/>
    <w:rsid w:val="001B040E"/>
    <w:rsid w:val="001B043A"/>
    <w:rsid w:val="001B048A"/>
    <w:rsid w:val="001B04B5"/>
    <w:rsid w:val="001B04C3"/>
    <w:rsid w:val="001B04E7"/>
    <w:rsid w:val="001B0503"/>
    <w:rsid w:val="001B050F"/>
    <w:rsid w:val="001B0520"/>
    <w:rsid w:val="001B0536"/>
    <w:rsid w:val="001B05E3"/>
    <w:rsid w:val="001B0667"/>
    <w:rsid w:val="001B0719"/>
    <w:rsid w:val="001B0740"/>
    <w:rsid w:val="001B0743"/>
    <w:rsid w:val="001B0747"/>
    <w:rsid w:val="001B0775"/>
    <w:rsid w:val="001B080A"/>
    <w:rsid w:val="001B082F"/>
    <w:rsid w:val="001B0868"/>
    <w:rsid w:val="001B0881"/>
    <w:rsid w:val="001B08F9"/>
    <w:rsid w:val="001B0960"/>
    <w:rsid w:val="001B096A"/>
    <w:rsid w:val="001B0985"/>
    <w:rsid w:val="001B09F3"/>
    <w:rsid w:val="001B09F7"/>
    <w:rsid w:val="001B0A6B"/>
    <w:rsid w:val="001B0AB8"/>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A5"/>
    <w:rsid w:val="001B0EE2"/>
    <w:rsid w:val="001B0F3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14"/>
    <w:rsid w:val="001B132D"/>
    <w:rsid w:val="001B13A7"/>
    <w:rsid w:val="001B142C"/>
    <w:rsid w:val="001B142E"/>
    <w:rsid w:val="001B143C"/>
    <w:rsid w:val="001B1453"/>
    <w:rsid w:val="001B1490"/>
    <w:rsid w:val="001B149F"/>
    <w:rsid w:val="001B14AE"/>
    <w:rsid w:val="001B14BC"/>
    <w:rsid w:val="001B14CE"/>
    <w:rsid w:val="001B14D5"/>
    <w:rsid w:val="001B14D9"/>
    <w:rsid w:val="001B14EA"/>
    <w:rsid w:val="001B14EC"/>
    <w:rsid w:val="001B1502"/>
    <w:rsid w:val="001B1569"/>
    <w:rsid w:val="001B156E"/>
    <w:rsid w:val="001B159B"/>
    <w:rsid w:val="001B161C"/>
    <w:rsid w:val="001B165C"/>
    <w:rsid w:val="001B16BA"/>
    <w:rsid w:val="001B170D"/>
    <w:rsid w:val="001B173F"/>
    <w:rsid w:val="001B1770"/>
    <w:rsid w:val="001B1771"/>
    <w:rsid w:val="001B17BC"/>
    <w:rsid w:val="001B17C3"/>
    <w:rsid w:val="001B17DD"/>
    <w:rsid w:val="001B1829"/>
    <w:rsid w:val="001B182E"/>
    <w:rsid w:val="001B1831"/>
    <w:rsid w:val="001B1832"/>
    <w:rsid w:val="001B192D"/>
    <w:rsid w:val="001B1945"/>
    <w:rsid w:val="001B198E"/>
    <w:rsid w:val="001B1995"/>
    <w:rsid w:val="001B19A3"/>
    <w:rsid w:val="001B19AE"/>
    <w:rsid w:val="001B19AF"/>
    <w:rsid w:val="001B19E0"/>
    <w:rsid w:val="001B19EA"/>
    <w:rsid w:val="001B1A0F"/>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E04"/>
    <w:rsid w:val="001B1E16"/>
    <w:rsid w:val="001B1E21"/>
    <w:rsid w:val="001B1EDE"/>
    <w:rsid w:val="001B1EE0"/>
    <w:rsid w:val="001B1EF7"/>
    <w:rsid w:val="001B1EF9"/>
    <w:rsid w:val="001B1F40"/>
    <w:rsid w:val="001B1F46"/>
    <w:rsid w:val="001B1FFA"/>
    <w:rsid w:val="001B2004"/>
    <w:rsid w:val="001B200D"/>
    <w:rsid w:val="001B2044"/>
    <w:rsid w:val="001B209E"/>
    <w:rsid w:val="001B20BB"/>
    <w:rsid w:val="001B2109"/>
    <w:rsid w:val="001B2113"/>
    <w:rsid w:val="001B2157"/>
    <w:rsid w:val="001B21D0"/>
    <w:rsid w:val="001B21F7"/>
    <w:rsid w:val="001B220A"/>
    <w:rsid w:val="001B2213"/>
    <w:rsid w:val="001B221F"/>
    <w:rsid w:val="001B2242"/>
    <w:rsid w:val="001B2289"/>
    <w:rsid w:val="001B22D4"/>
    <w:rsid w:val="001B22F7"/>
    <w:rsid w:val="001B2302"/>
    <w:rsid w:val="001B2307"/>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68"/>
    <w:rsid w:val="001B2671"/>
    <w:rsid w:val="001B26E2"/>
    <w:rsid w:val="001B26E4"/>
    <w:rsid w:val="001B26F2"/>
    <w:rsid w:val="001B272B"/>
    <w:rsid w:val="001B272E"/>
    <w:rsid w:val="001B2739"/>
    <w:rsid w:val="001B2760"/>
    <w:rsid w:val="001B27F0"/>
    <w:rsid w:val="001B280B"/>
    <w:rsid w:val="001B282C"/>
    <w:rsid w:val="001B287F"/>
    <w:rsid w:val="001B289F"/>
    <w:rsid w:val="001B28F9"/>
    <w:rsid w:val="001B2960"/>
    <w:rsid w:val="001B29BE"/>
    <w:rsid w:val="001B2A2E"/>
    <w:rsid w:val="001B2A60"/>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90"/>
    <w:rsid w:val="001B2D99"/>
    <w:rsid w:val="001B2DBB"/>
    <w:rsid w:val="001B2E12"/>
    <w:rsid w:val="001B2E4F"/>
    <w:rsid w:val="001B2F24"/>
    <w:rsid w:val="001B2F36"/>
    <w:rsid w:val="001B2FCD"/>
    <w:rsid w:val="001B2FD8"/>
    <w:rsid w:val="001B3005"/>
    <w:rsid w:val="001B3046"/>
    <w:rsid w:val="001B3063"/>
    <w:rsid w:val="001B307C"/>
    <w:rsid w:val="001B30B3"/>
    <w:rsid w:val="001B30BF"/>
    <w:rsid w:val="001B30C0"/>
    <w:rsid w:val="001B30DA"/>
    <w:rsid w:val="001B30EC"/>
    <w:rsid w:val="001B3115"/>
    <w:rsid w:val="001B3139"/>
    <w:rsid w:val="001B3168"/>
    <w:rsid w:val="001B318D"/>
    <w:rsid w:val="001B318E"/>
    <w:rsid w:val="001B31D7"/>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5F"/>
    <w:rsid w:val="001B359A"/>
    <w:rsid w:val="001B35A2"/>
    <w:rsid w:val="001B35F1"/>
    <w:rsid w:val="001B35F2"/>
    <w:rsid w:val="001B3616"/>
    <w:rsid w:val="001B3676"/>
    <w:rsid w:val="001B36EF"/>
    <w:rsid w:val="001B36F9"/>
    <w:rsid w:val="001B3762"/>
    <w:rsid w:val="001B3777"/>
    <w:rsid w:val="001B377E"/>
    <w:rsid w:val="001B37E9"/>
    <w:rsid w:val="001B3866"/>
    <w:rsid w:val="001B3867"/>
    <w:rsid w:val="001B387B"/>
    <w:rsid w:val="001B38BF"/>
    <w:rsid w:val="001B38C8"/>
    <w:rsid w:val="001B38D1"/>
    <w:rsid w:val="001B38D7"/>
    <w:rsid w:val="001B38DE"/>
    <w:rsid w:val="001B38E8"/>
    <w:rsid w:val="001B38F9"/>
    <w:rsid w:val="001B393B"/>
    <w:rsid w:val="001B394B"/>
    <w:rsid w:val="001B3955"/>
    <w:rsid w:val="001B39D3"/>
    <w:rsid w:val="001B3A34"/>
    <w:rsid w:val="001B3B97"/>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D5"/>
    <w:rsid w:val="001B3DE3"/>
    <w:rsid w:val="001B3DE8"/>
    <w:rsid w:val="001B3DEF"/>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6D"/>
    <w:rsid w:val="001B417C"/>
    <w:rsid w:val="001B4187"/>
    <w:rsid w:val="001B41C1"/>
    <w:rsid w:val="001B4244"/>
    <w:rsid w:val="001B4248"/>
    <w:rsid w:val="001B4257"/>
    <w:rsid w:val="001B4259"/>
    <w:rsid w:val="001B42F2"/>
    <w:rsid w:val="001B43BB"/>
    <w:rsid w:val="001B43D7"/>
    <w:rsid w:val="001B4411"/>
    <w:rsid w:val="001B444B"/>
    <w:rsid w:val="001B44E2"/>
    <w:rsid w:val="001B4514"/>
    <w:rsid w:val="001B4546"/>
    <w:rsid w:val="001B45AD"/>
    <w:rsid w:val="001B45D5"/>
    <w:rsid w:val="001B464D"/>
    <w:rsid w:val="001B466D"/>
    <w:rsid w:val="001B46AF"/>
    <w:rsid w:val="001B46E9"/>
    <w:rsid w:val="001B470F"/>
    <w:rsid w:val="001B477B"/>
    <w:rsid w:val="001B47C0"/>
    <w:rsid w:val="001B47EC"/>
    <w:rsid w:val="001B4859"/>
    <w:rsid w:val="001B4875"/>
    <w:rsid w:val="001B4897"/>
    <w:rsid w:val="001B48A0"/>
    <w:rsid w:val="001B49CD"/>
    <w:rsid w:val="001B49D4"/>
    <w:rsid w:val="001B49DF"/>
    <w:rsid w:val="001B49FF"/>
    <w:rsid w:val="001B4A4F"/>
    <w:rsid w:val="001B4A5C"/>
    <w:rsid w:val="001B4A64"/>
    <w:rsid w:val="001B4A6C"/>
    <w:rsid w:val="001B4AFB"/>
    <w:rsid w:val="001B4B0D"/>
    <w:rsid w:val="001B4B11"/>
    <w:rsid w:val="001B4B4C"/>
    <w:rsid w:val="001B4BB2"/>
    <w:rsid w:val="001B4BC9"/>
    <w:rsid w:val="001B4BE0"/>
    <w:rsid w:val="001B4C1E"/>
    <w:rsid w:val="001B4C5D"/>
    <w:rsid w:val="001B4C71"/>
    <w:rsid w:val="001B4C9A"/>
    <w:rsid w:val="001B4D29"/>
    <w:rsid w:val="001B4D66"/>
    <w:rsid w:val="001B4D6F"/>
    <w:rsid w:val="001B4DA1"/>
    <w:rsid w:val="001B4DC2"/>
    <w:rsid w:val="001B4E0F"/>
    <w:rsid w:val="001B4E14"/>
    <w:rsid w:val="001B4E3B"/>
    <w:rsid w:val="001B4E3C"/>
    <w:rsid w:val="001B4E64"/>
    <w:rsid w:val="001B4ECC"/>
    <w:rsid w:val="001B4F2A"/>
    <w:rsid w:val="001B4F30"/>
    <w:rsid w:val="001B4F98"/>
    <w:rsid w:val="001B4FF4"/>
    <w:rsid w:val="001B4FFD"/>
    <w:rsid w:val="001B505C"/>
    <w:rsid w:val="001B5070"/>
    <w:rsid w:val="001B5079"/>
    <w:rsid w:val="001B5092"/>
    <w:rsid w:val="001B50F6"/>
    <w:rsid w:val="001B519D"/>
    <w:rsid w:val="001B5201"/>
    <w:rsid w:val="001B523E"/>
    <w:rsid w:val="001B5276"/>
    <w:rsid w:val="001B5280"/>
    <w:rsid w:val="001B5282"/>
    <w:rsid w:val="001B533C"/>
    <w:rsid w:val="001B538D"/>
    <w:rsid w:val="001B539E"/>
    <w:rsid w:val="001B53BA"/>
    <w:rsid w:val="001B53C5"/>
    <w:rsid w:val="001B53E1"/>
    <w:rsid w:val="001B53F5"/>
    <w:rsid w:val="001B541C"/>
    <w:rsid w:val="001B5425"/>
    <w:rsid w:val="001B545A"/>
    <w:rsid w:val="001B549B"/>
    <w:rsid w:val="001B54BE"/>
    <w:rsid w:val="001B55D7"/>
    <w:rsid w:val="001B5666"/>
    <w:rsid w:val="001B5679"/>
    <w:rsid w:val="001B568B"/>
    <w:rsid w:val="001B5691"/>
    <w:rsid w:val="001B56DB"/>
    <w:rsid w:val="001B56F8"/>
    <w:rsid w:val="001B5706"/>
    <w:rsid w:val="001B5779"/>
    <w:rsid w:val="001B57A6"/>
    <w:rsid w:val="001B57AF"/>
    <w:rsid w:val="001B57BE"/>
    <w:rsid w:val="001B5803"/>
    <w:rsid w:val="001B5821"/>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B04"/>
    <w:rsid w:val="001B5B14"/>
    <w:rsid w:val="001B5B63"/>
    <w:rsid w:val="001B5BDC"/>
    <w:rsid w:val="001B5BE8"/>
    <w:rsid w:val="001B5C03"/>
    <w:rsid w:val="001B5C57"/>
    <w:rsid w:val="001B5D21"/>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3"/>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58"/>
    <w:rsid w:val="001B6382"/>
    <w:rsid w:val="001B63A8"/>
    <w:rsid w:val="001B6425"/>
    <w:rsid w:val="001B64B8"/>
    <w:rsid w:val="001B6521"/>
    <w:rsid w:val="001B65DF"/>
    <w:rsid w:val="001B6646"/>
    <w:rsid w:val="001B667C"/>
    <w:rsid w:val="001B66A1"/>
    <w:rsid w:val="001B66A9"/>
    <w:rsid w:val="001B66B9"/>
    <w:rsid w:val="001B66D2"/>
    <w:rsid w:val="001B670A"/>
    <w:rsid w:val="001B672B"/>
    <w:rsid w:val="001B677A"/>
    <w:rsid w:val="001B67C7"/>
    <w:rsid w:val="001B67F9"/>
    <w:rsid w:val="001B6875"/>
    <w:rsid w:val="001B6882"/>
    <w:rsid w:val="001B68AD"/>
    <w:rsid w:val="001B68B4"/>
    <w:rsid w:val="001B690A"/>
    <w:rsid w:val="001B6922"/>
    <w:rsid w:val="001B6948"/>
    <w:rsid w:val="001B6994"/>
    <w:rsid w:val="001B69C5"/>
    <w:rsid w:val="001B6A36"/>
    <w:rsid w:val="001B6A39"/>
    <w:rsid w:val="001B6AAE"/>
    <w:rsid w:val="001B6B49"/>
    <w:rsid w:val="001B6B4B"/>
    <w:rsid w:val="001B6B60"/>
    <w:rsid w:val="001B6BAC"/>
    <w:rsid w:val="001B6BB2"/>
    <w:rsid w:val="001B6C65"/>
    <w:rsid w:val="001B6C8D"/>
    <w:rsid w:val="001B6C98"/>
    <w:rsid w:val="001B6CD4"/>
    <w:rsid w:val="001B6CD5"/>
    <w:rsid w:val="001B6CE2"/>
    <w:rsid w:val="001B6D6B"/>
    <w:rsid w:val="001B6DCD"/>
    <w:rsid w:val="001B6DD4"/>
    <w:rsid w:val="001B6DDC"/>
    <w:rsid w:val="001B6DE2"/>
    <w:rsid w:val="001B6E03"/>
    <w:rsid w:val="001B6E13"/>
    <w:rsid w:val="001B6E3C"/>
    <w:rsid w:val="001B6E79"/>
    <w:rsid w:val="001B6EDF"/>
    <w:rsid w:val="001B6EF1"/>
    <w:rsid w:val="001B6EF3"/>
    <w:rsid w:val="001B6F4D"/>
    <w:rsid w:val="001B6FB2"/>
    <w:rsid w:val="001B6FCA"/>
    <w:rsid w:val="001B7028"/>
    <w:rsid w:val="001B7091"/>
    <w:rsid w:val="001B70A6"/>
    <w:rsid w:val="001B7155"/>
    <w:rsid w:val="001B7183"/>
    <w:rsid w:val="001B7195"/>
    <w:rsid w:val="001B71B4"/>
    <w:rsid w:val="001B71DA"/>
    <w:rsid w:val="001B7263"/>
    <w:rsid w:val="001B7292"/>
    <w:rsid w:val="001B7315"/>
    <w:rsid w:val="001B7367"/>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06"/>
    <w:rsid w:val="001B7730"/>
    <w:rsid w:val="001B7752"/>
    <w:rsid w:val="001B7779"/>
    <w:rsid w:val="001B77A7"/>
    <w:rsid w:val="001B77C6"/>
    <w:rsid w:val="001B77ED"/>
    <w:rsid w:val="001B7831"/>
    <w:rsid w:val="001B7836"/>
    <w:rsid w:val="001B7841"/>
    <w:rsid w:val="001B7858"/>
    <w:rsid w:val="001B7873"/>
    <w:rsid w:val="001B790D"/>
    <w:rsid w:val="001B793F"/>
    <w:rsid w:val="001B7956"/>
    <w:rsid w:val="001B7986"/>
    <w:rsid w:val="001B79E5"/>
    <w:rsid w:val="001B7A51"/>
    <w:rsid w:val="001B7AA4"/>
    <w:rsid w:val="001B7AD5"/>
    <w:rsid w:val="001B7AFA"/>
    <w:rsid w:val="001B7B49"/>
    <w:rsid w:val="001B7B60"/>
    <w:rsid w:val="001B7B73"/>
    <w:rsid w:val="001B7BA1"/>
    <w:rsid w:val="001B7BE4"/>
    <w:rsid w:val="001B7BE7"/>
    <w:rsid w:val="001B7BEE"/>
    <w:rsid w:val="001B7C37"/>
    <w:rsid w:val="001B7C3A"/>
    <w:rsid w:val="001B7C89"/>
    <w:rsid w:val="001B7C8E"/>
    <w:rsid w:val="001B7CA8"/>
    <w:rsid w:val="001B7CCD"/>
    <w:rsid w:val="001B7CCF"/>
    <w:rsid w:val="001B7CE7"/>
    <w:rsid w:val="001B7CEA"/>
    <w:rsid w:val="001B7D12"/>
    <w:rsid w:val="001B7D7F"/>
    <w:rsid w:val="001B7DE1"/>
    <w:rsid w:val="001B7E26"/>
    <w:rsid w:val="001B7E38"/>
    <w:rsid w:val="001B7EB0"/>
    <w:rsid w:val="001B7EB5"/>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5C"/>
    <w:rsid w:val="001C0267"/>
    <w:rsid w:val="001C02B2"/>
    <w:rsid w:val="001C02D6"/>
    <w:rsid w:val="001C031F"/>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DE7"/>
    <w:rsid w:val="001C0E19"/>
    <w:rsid w:val="001C0E5A"/>
    <w:rsid w:val="001C0EC7"/>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2E3"/>
    <w:rsid w:val="001C132C"/>
    <w:rsid w:val="001C137B"/>
    <w:rsid w:val="001C138E"/>
    <w:rsid w:val="001C13C8"/>
    <w:rsid w:val="001C13D4"/>
    <w:rsid w:val="001C140E"/>
    <w:rsid w:val="001C1435"/>
    <w:rsid w:val="001C14A9"/>
    <w:rsid w:val="001C14AB"/>
    <w:rsid w:val="001C14D7"/>
    <w:rsid w:val="001C1599"/>
    <w:rsid w:val="001C15B2"/>
    <w:rsid w:val="001C15F6"/>
    <w:rsid w:val="001C1604"/>
    <w:rsid w:val="001C16C5"/>
    <w:rsid w:val="001C16D1"/>
    <w:rsid w:val="001C16FF"/>
    <w:rsid w:val="001C1718"/>
    <w:rsid w:val="001C1723"/>
    <w:rsid w:val="001C1725"/>
    <w:rsid w:val="001C174E"/>
    <w:rsid w:val="001C1756"/>
    <w:rsid w:val="001C1768"/>
    <w:rsid w:val="001C1779"/>
    <w:rsid w:val="001C17EA"/>
    <w:rsid w:val="001C17FD"/>
    <w:rsid w:val="001C1808"/>
    <w:rsid w:val="001C18A7"/>
    <w:rsid w:val="001C1906"/>
    <w:rsid w:val="001C1948"/>
    <w:rsid w:val="001C1958"/>
    <w:rsid w:val="001C1975"/>
    <w:rsid w:val="001C1987"/>
    <w:rsid w:val="001C1A44"/>
    <w:rsid w:val="001C1A4C"/>
    <w:rsid w:val="001C1AB4"/>
    <w:rsid w:val="001C1B4E"/>
    <w:rsid w:val="001C1B7E"/>
    <w:rsid w:val="001C1BC8"/>
    <w:rsid w:val="001C1BE9"/>
    <w:rsid w:val="001C1C0D"/>
    <w:rsid w:val="001C1C4D"/>
    <w:rsid w:val="001C1C61"/>
    <w:rsid w:val="001C1C89"/>
    <w:rsid w:val="001C1CB9"/>
    <w:rsid w:val="001C1D29"/>
    <w:rsid w:val="001C1D4C"/>
    <w:rsid w:val="001C1D4F"/>
    <w:rsid w:val="001C1D8D"/>
    <w:rsid w:val="001C1DEF"/>
    <w:rsid w:val="001C1E41"/>
    <w:rsid w:val="001C1E93"/>
    <w:rsid w:val="001C1ECC"/>
    <w:rsid w:val="001C1F02"/>
    <w:rsid w:val="001C1F17"/>
    <w:rsid w:val="001C1F41"/>
    <w:rsid w:val="001C1F42"/>
    <w:rsid w:val="001C1F88"/>
    <w:rsid w:val="001C1FFE"/>
    <w:rsid w:val="001C20A2"/>
    <w:rsid w:val="001C20D0"/>
    <w:rsid w:val="001C20F3"/>
    <w:rsid w:val="001C2140"/>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9E7"/>
    <w:rsid w:val="001C29F9"/>
    <w:rsid w:val="001C2A09"/>
    <w:rsid w:val="001C2A16"/>
    <w:rsid w:val="001C2A2D"/>
    <w:rsid w:val="001C2A8C"/>
    <w:rsid w:val="001C2A96"/>
    <w:rsid w:val="001C2ABB"/>
    <w:rsid w:val="001C2AC2"/>
    <w:rsid w:val="001C2B05"/>
    <w:rsid w:val="001C2B13"/>
    <w:rsid w:val="001C2B6E"/>
    <w:rsid w:val="001C2BB1"/>
    <w:rsid w:val="001C2C0C"/>
    <w:rsid w:val="001C2C0D"/>
    <w:rsid w:val="001C2C10"/>
    <w:rsid w:val="001C2C3C"/>
    <w:rsid w:val="001C2C9F"/>
    <w:rsid w:val="001C2CAD"/>
    <w:rsid w:val="001C2CE3"/>
    <w:rsid w:val="001C2D11"/>
    <w:rsid w:val="001C2D2D"/>
    <w:rsid w:val="001C2D3A"/>
    <w:rsid w:val="001C2D4D"/>
    <w:rsid w:val="001C2D6E"/>
    <w:rsid w:val="001C2D84"/>
    <w:rsid w:val="001C2DA8"/>
    <w:rsid w:val="001C2DC0"/>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26"/>
    <w:rsid w:val="001C3546"/>
    <w:rsid w:val="001C35BF"/>
    <w:rsid w:val="001C360D"/>
    <w:rsid w:val="001C360F"/>
    <w:rsid w:val="001C3630"/>
    <w:rsid w:val="001C3637"/>
    <w:rsid w:val="001C3700"/>
    <w:rsid w:val="001C3703"/>
    <w:rsid w:val="001C3757"/>
    <w:rsid w:val="001C37B0"/>
    <w:rsid w:val="001C37D7"/>
    <w:rsid w:val="001C3843"/>
    <w:rsid w:val="001C385A"/>
    <w:rsid w:val="001C3886"/>
    <w:rsid w:val="001C3889"/>
    <w:rsid w:val="001C3899"/>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BFF"/>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0"/>
    <w:rsid w:val="001C4099"/>
    <w:rsid w:val="001C4106"/>
    <w:rsid w:val="001C4138"/>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0"/>
    <w:rsid w:val="001C44EB"/>
    <w:rsid w:val="001C44F7"/>
    <w:rsid w:val="001C44F9"/>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3"/>
    <w:rsid w:val="001C46DF"/>
    <w:rsid w:val="001C46F0"/>
    <w:rsid w:val="001C4737"/>
    <w:rsid w:val="001C4788"/>
    <w:rsid w:val="001C47F4"/>
    <w:rsid w:val="001C480B"/>
    <w:rsid w:val="001C4824"/>
    <w:rsid w:val="001C48EA"/>
    <w:rsid w:val="001C490C"/>
    <w:rsid w:val="001C492A"/>
    <w:rsid w:val="001C4965"/>
    <w:rsid w:val="001C499B"/>
    <w:rsid w:val="001C49C5"/>
    <w:rsid w:val="001C49CE"/>
    <w:rsid w:val="001C49E4"/>
    <w:rsid w:val="001C4A65"/>
    <w:rsid w:val="001C4A6D"/>
    <w:rsid w:val="001C4A99"/>
    <w:rsid w:val="001C4AA9"/>
    <w:rsid w:val="001C4AEF"/>
    <w:rsid w:val="001C4B1C"/>
    <w:rsid w:val="001C4B21"/>
    <w:rsid w:val="001C4B2D"/>
    <w:rsid w:val="001C4B44"/>
    <w:rsid w:val="001C4B7D"/>
    <w:rsid w:val="001C4B87"/>
    <w:rsid w:val="001C4B8A"/>
    <w:rsid w:val="001C4BA5"/>
    <w:rsid w:val="001C4BC5"/>
    <w:rsid w:val="001C4BD8"/>
    <w:rsid w:val="001C4C0C"/>
    <w:rsid w:val="001C4C12"/>
    <w:rsid w:val="001C4C3B"/>
    <w:rsid w:val="001C4C8B"/>
    <w:rsid w:val="001C4C92"/>
    <w:rsid w:val="001C4CC4"/>
    <w:rsid w:val="001C4D0A"/>
    <w:rsid w:val="001C4D62"/>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2D"/>
    <w:rsid w:val="001C5992"/>
    <w:rsid w:val="001C599D"/>
    <w:rsid w:val="001C5A9C"/>
    <w:rsid w:val="001C5AF5"/>
    <w:rsid w:val="001C5B3D"/>
    <w:rsid w:val="001C5B86"/>
    <w:rsid w:val="001C5B98"/>
    <w:rsid w:val="001C5BCB"/>
    <w:rsid w:val="001C5BFF"/>
    <w:rsid w:val="001C5C07"/>
    <w:rsid w:val="001C5C16"/>
    <w:rsid w:val="001C5C2C"/>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52"/>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9"/>
    <w:rsid w:val="001C6418"/>
    <w:rsid w:val="001C641F"/>
    <w:rsid w:val="001C64AB"/>
    <w:rsid w:val="001C64C2"/>
    <w:rsid w:val="001C64DF"/>
    <w:rsid w:val="001C6512"/>
    <w:rsid w:val="001C653C"/>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46"/>
    <w:rsid w:val="001C704B"/>
    <w:rsid w:val="001C709C"/>
    <w:rsid w:val="001C71C3"/>
    <w:rsid w:val="001C71D4"/>
    <w:rsid w:val="001C7212"/>
    <w:rsid w:val="001C721E"/>
    <w:rsid w:val="001C7226"/>
    <w:rsid w:val="001C723A"/>
    <w:rsid w:val="001C726E"/>
    <w:rsid w:val="001C72CE"/>
    <w:rsid w:val="001C748E"/>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22"/>
    <w:rsid w:val="001C784D"/>
    <w:rsid w:val="001C7899"/>
    <w:rsid w:val="001C7919"/>
    <w:rsid w:val="001C7930"/>
    <w:rsid w:val="001C795C"/>
    <w:rsid w:val="001C79C7"/>
    <w:rsid w:val="001C79FB"/>
    <w:rsid w:val="001C7A51"/>
    <w:rsid w:val="001C7A53"/>
    <w:rsid w:val="001C7A96"/>
    <w:rsid w:val="001C7B09"/>
    <w:rsid w:val="001C7B94"/>
    <w:rsid w:val="001C7BAF"/>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8F"/>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06"/>
    <w:rsid w:val="001D0552"/>
    <w:rsid w:val="001D055C"/>
    <w:rsid w:val="001D05C3"/>
    <w:rsid w:val="001D05F2"/>
    <w:rsid w:val="001D0658"/>
    <w:rsid w:val="001D069C"/>
    <w:rsid w:val="001D06AF"/>
    <w:rsid w:val="001D06F3"/>
    <w:rsid w:val="001D0753"/>
    <w:rsid w:val="001D0758"/>
    <w:rsid w:val="001D0778"/>
    <w:rsid w:val="001D077C"/>
    <w:rsid w:val="001D07A8"/>
    <w:rsid w:val="001D07DB"/>
    <w:rsid w:val="001D081B"/>
    <w:rsid w:val="001D082A"/>
    <w:rsid w:val="001D0872"/>
    <w:rsid w:val="001D08B9"/>
    <w:rsid w:val="001D090D"/>
    <w:rsid w:val="001D0928"/>
    <w:rsid w:val="001D0984"/>
    <w:rsid w:val="001D09AC"/>
    <w:rsid w:val="001D09EB"/>
    <w:rsid w:val="001D09F1"/>
    <w:rsid w:val="001D09F5"/>
    <w:rsid w:val="001D09FA"/>
    <w:rsid w:val="001D0A10"/>
    <w:rsid w:val="001D0A44"/>
    <w:rsid w:val="001D0AA6"/>
    <w:rsid w:val="001D0B30"/>
    <w:rsid w:val="001D0BBA"/>
    <w:rsid w:val="001D0BFA"/>
    <w:rsid w:val="001D0C2A"/>
    <w:rsid w:val="001D0C2E"/>
    <w:rsid w:val="001D0C2F"/>
    <w:rsid w:val="001D0C45"/>
    <w:rsid w:val="001D0C48"/>
    <w:rsid w:val="001D0C4D"/>
    <w:rsid w:val="001D0C5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62"/>
    <w:rsid w:val="001D0FB2"/>
    <w:rsid w:val="001D100E"/>
    <w:rsid w:val="001D1015"/>
    <w:rsid w:val="001D1025"/>
    <w:rsid w:val="001D1058"/>
    <w:rsid w:val="001D107C"/>
    <w:rsid w:val="001D109D"/>
    <w:rsid w:val="001D10A7"/>
    <w:rsid w:val="001D110D"/>
    <w:rsid w:val="001D1125"/>
    <w:rsid w:val="001D1160"/>
    <w:rsid w:val="001D11AC"/>
    <w:rsid w:val="001D11E4"/>
    <w:rsid w:val="001D11F0"/>
    <w:rsid w:val="001D1208"/>
    <w:rsid w:val="001D122A"/>
    <w:rsid w:val="001D12E1"/>
    <w:rsid w:val="001D12E4"/>
    <w:rsid w:val="001D134A"/>
    <w:rsid w:val="001D1360"/>
    <w:rsid w:val="001D1389"/>
    <w:rsid w:val="001D139E"/>
    <w:rsid w:val="001D13A0"/>
    <w:rsid w:val="001D13AC"/>
    <w:rsid w:val="001D13C9"/>
    <w:rsid w:val="001D1430"/>
    <w:rsid w:val="001D14AD"/>
    <w:rsid w:val="001D14EE"/>
    <w:rsid w:val="001D155A"/>
    <w:rsid w:val="001D159D"/>
    <w:rsid w:val="001D15AD"/>
    <w:rsid w:val="001D15C2"/>
    <w:rsid w:val="001D15E5"/>
    <w:rsid w:val="001D15F4"/>
    <w:rsid w:val="001D1615"/>
    <w:rsid w:val="001D1637"/>
    <w:rsid w:val="001D1651"/>
    <w:rsid w:val="001D1652"/>
    <w:rsid w:val="001D16A4"/>
    <w:rsid w:val="001D16BA"/>
    <w:rsid w:val="001D16E5"/>
    <w:rsid w:val="001D1718"/>
    <w:rsid w:val="001D1747"/>
    <w:rsid w:val="001D1770"/>
    <w:rsid w:val="001D179E"/>
    <w:rsid w:val="001D17AE"/>
    <w:rsid w:val="001D17BE"/>
    <w:rsid w:val="001D17C7"/>
    <w:rsid w:val="001D1813"/>
    <w:rsid w:val="001D18EB"/>
    <w:rsid w:val="001D194C"/>
    <w:rsid w:val="001D194F"/>
    <w:rsid w:val="001D19F0"/>
    <w:rsid w:val="001D1A1D"/>
    <w:rsid w:val="001D1A37"/>
    <w:rsid w:val="001D1A93"/>
    <w:rsid w:val="001D1AC2"/>
    <w:rsid w:val="001D1AEF"/>
    <w:rsid w:val="001D1AF8"/>
    <w:rsid w:val="001D1B32"/>
    <w:rsid w:val="001D1B3E"/>
    <w:rsid w:val="001D1B43"/>
    <w:rsid w:val="001D1B51"/>
    <w:rsid w:val="001D1B63"/>
    <w:rsid w:val="001D1B89"/>
    <w:rsid w:val="001D1B96"/>
    <w:rsid w:val="001D1BB1"/>
    <w:rsid w:val="001D1BE2"/>
    <w:rsid w:val="001D1C05"/>
    <w:rsid w:val="001D1CA5"/>
    <w:rsid w:val="001D1CBD"/>
    <w:rsid w:val="001D1CBE"/>
    <w:rsid w:val="001D1CDC"/>
    <w:rsid w:val="001D1CEC"/>
    <w:rsid w:val="001D1D18"/>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0F3"/>
    <w:rsid w:val="001D21AD"/>
    <w:rsid w:val="001D220D"/>
    <w:rsid w:val="001D2262"/>
    <w:rsid w:val="001D22D7"/>
    <w:rsid w:val="001D230C"/>
    <w:rsid w:val="001D2316"/>
    <w:rsid w:val="001D2348"/>
    <w:rsid w:val="001D23D4"/>
    <w:rsid w:val="001D23D7"/>
    <w:rsid w:val="001D23F5"/>
    <w:rsid w:val="001D241A"/>
    <w:rsid w:val="001D241D"/>
    <w:rsid w:val="001D243A"/>
    <w:rsid w:val="001D2442"/>
    <w:rsid w:val="001D249D"/>
    <w:rsid w:val="001D24B8"/>
    <w:rsid w:val="001D259A"/>
    <w:rsid w:val="001D259F"/>
    <w:rsid w:val="001D25C6"/>
    <w:rsid w:val="001D2655"/>
    <w:rsid w:val="001D2666"/>
    <w:rsid w:val="001D266B"/>
    <w:rsid w:val="001D26AD"/>
    <w:rsid w:val="001D26E9"/>
    <w:rsid w:val="001D277C"/>
    <w:rsid w:val="001D2823"/>
    <w:rsid w:val="001D286E"/>
    <w:rsid w:val="001D287E"/>
    <w:rsid w:val="001D2895"/>
    <w:rsid w:val="001D28A1"/>
    <w:rsid w:val="001D28D0"/>
    <w:rsid w:val="001D28ED"/>
    <w:rsid w:val="001D2909"/>
    <w:rsid w:val="001D2919"/>
    <w:rsid w:val="001D297B"/>
    <w:rsid w:val="001D297F"/>
    <w:rsid w:val="001D2987"/>
    <w:rsid w:val="001D2996"/>
    <w:rsid w:val="001D29A6"/>
    <w:rsid w:val="001D29C5"/>
    <w:rsid w:val="001D29D3"/>
    <w:rsid w:val="001D2A62"/>
    <w:rsid w:val="001D2A7E"/>
    <w:rsid w:val="001D2A98"/>
    <w:rsid w:val="001D2AAE"/>
    <w:rsid w:val="001D2B30"/>
    <w:rsid w:val="001D2B32"/>
    <w:rsid w:val="001D2B3B"/>
    <w:rsid w:val="001D2B62"/>
    <w:rsid w:val="001D2B72"/>
    <w:rsid w:val="001D2B93"/>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DFA"/>
    <w:rsid w:val="001D2E50"/>
    <w:rsid w:val="001D2E70"/>
    <w:rsid w:val="001D2E8C"/>
    <w:rsid w:val="001D2E91"/>
    <w:rsid w:val="001D2F36"/>
    <w:rsid w:val="001D2F3A"/>
    <w:rsid w:val="001D2F58"/>
    <w:rsid w:val="001D2F7F"/>
    <w:rsid w:val="001D2FC2"/>
    <w:rsid w:val="001D3053"/>
    <w:rsid w:val="001D3096"/>
    <w:rsid w:val="001D30D2"/>
    <w:rsid w:val="001D30EE"/>
    <w:rsid w:val="001D311B"/>
    <w:rsid w:val="001D314D"/>
    <w:rsid w:val="001D3169"/>
    <w:rsid w:val="001D319A"/>
    <w:rsid w:val="001D31BA"/>
    <w:rsid w:val="001D3210"/>
    <w:rsid w:val="001D321E"/>
    <w:rsid w:val="001D3287"/>
    <w:rsid w:val="001D32BD"/>
    <w:rsid w:val="001D32CF"/>
    <w:rsid w:val="001D3302"/>
    <w:rsid w:val="001D332D"/>
    <w:rsid w:val="001D335B"/>
    <w:rsid w:val="001D33B7"/>
    <w:rsid w:val="001D33DA"/>
    <w:rsid w:val="001D33E6"/>
    <w:rsid w:val="001D33EC"/>
    <w:rsid w:val="001D33FC"/>
    <w:rsid w:val="001D340E"/>
    <w:rsid w:val="001D3455"/>
    <w:rsid w:val="001D34A4"/>
    <w:rsid w:val="001D34FF"/>
    <w:rsid w:val="001D3520"/>
    <w:rsid w:val="001D3546"/>
    <w:rsid w:val="001D3564"/>
    <w:rsid w:val="001D3581"/>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3A"/>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45"/>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FB"/>
    <w:rsid w:val="001D3F04"/>
    <w:rsid w:val="001D3F19"/>
    <w:rsid w:val="001D3F23"/>
    <w:rsid w:val="001D3F4F"/>
    <w:rsid w:val="001D3FBD"/>
    <w:rsid w:val="001D3FBE"/>
    <w:rsid w:val="001D4037"/>
    <w:rsid w:val="001D4071"/>
    <w:rsid w:val="001D4072"/>
    <w:rsid w:val="001D408D"/>
    <w:rsid w:val="001D40E8"/>
    <w:rsid w:val="001D4164"/>
    <w:rsid w:val="001D4165"/>
    <w:rsid w:val="001D41A1"/>
    <w:rsid w:val="001D429B"/>
    <w:rsid w:val="001D42AA"/>
    <w:rsid w:val="001D42EF"/>
    <w:rsid w:val="001D430E"/>
    <w:rsid w:val="001D4368"/>
    <w:rsid w:val="001D436C"/>
    <w:rsid w:val="001D4387"/>
    <w:rsid w:val="001D43B9"/>
    <w:rsid w:val="001D43D8"/>
    <w:rsid w:val="001D443B"/>
    <w:rsid w:val="001D44D2"/>
    <w:rsid w:val="001D44EF"/>
    <w:rsid w:val="001D4506"/>
    <w:rsid w:val="001D450E"/>
    <w:rsid w:val="001D4562"/>
    <w:rsid w:val="001D4567"/>
    <w:rsid w:val="001D45C5"/>
    <w:rsid w:val="001D45E2"/>
    <w:rsid w:val="001D461F"/>
    <w:rsid w:val="001D462F"/>
    <w:rsid w:val="001D4668"/>
    <w:rsid w:val="001D4697"/>
    <w:rsid w:val="001D46A1"/>
    <w:rsid w:val="001D46C7"/>
    <w:rsid w:val="001D46E8"/>
    <w:rsid w:val="001D46EA"/>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8A"/>
    <w:rsid w:val="001D4BAB"/>
    <w:rsid w:val="001D4BDE"/>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0"/>
    <w:rsid w:val="001D4EBD"/>
    <w:rsid w:val="001D4EC3"/>
    <w:rsid w:val="001D4EDA"/>
    <w:rsid w:val="001D4EF5"/>
    <w:rsid w:val="001D4EF7"/>
    <w:rsid w:val="001D4F30"/>
    <w:rsid w:val="001D4F7F"/>
    <w:rsid w:val="001D4FE2"/>
    <w:rsid w:val="001D4FE6"/>
    <w:rsid w:val="001D4FED"/>
    <w:rsid w:val="001D5022"/>
    <w:rsid w:val="001D509F"/>
    <w:rsid w:val="001D50F3"/>
    <w:rsid w:val="001D5124"/>
    <w:rsid w:val="001D513A"/>
    <w:rsid w:val="001D5155"/>
    <w:rsid w:val="001D517D"/>
    <w:rsid w:val="001D51E4"/>
    <w:rsid w:val="001D51F0"/>
    <w:rsid w:val="001D51F2"/>
    <w:rsid w:val="001D5203"/>
    <w:rsid w:val="001D521A"/>
    <w:rsid w:val="001D5248"/>
    <w:rsid w:val="001D52A3"/>
    <w:rsid w:val="001D531D"/>
    <w:rsid w:val="001D5397"/>
    <w:rsid w:val="001D53A2"/>
    <w:rsid w:val="001D53B0"/>
    <w:rsid w:val="001D53B8"/>
    <w:rsid w:val="001D53C9"/>
    <w:rsid w:val="001D53F3"/>
    <w:rsid w:val="001D5428"/>
    <w:rsid w:val="001D542F"/>
    <w:rsid w:val="001D544C"/>
    <w:rsid w:val="001D5451"/>
    <w:rsid w:val="001D54AD"/>
    <w:rsid w:val="001D54AE"/>
    <w:rsid w:val="001D54C5"/>
    <w:rsid w:val="001D54C6"/>
    <w:rsid w:val="001D551E"/>
    <w:rsid w:val="001D555E"/>
    <w:rsid w:val="001D55D4"/>
    <w:rsid w:val="001D5618"/>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20"/>
    <w:rsid w:val="001D583B"/>
    <w:rsid w:val="001D583F"/>
    <w:rsid w:val="001D5848"/>
    <w:rsid w:val="001D5867"/>
    <w:rsid w:val="001D587B"/>
    <w:rsid w:val="001D5888"/>
    <w:rsid w:val="001D588F"/>
    <w:rsid w:val="001D5922"/>
    <w:rsid w:val="001D59B2"/>
    <w:rsid w:val="001D59BE"/>
    <w:rsid w:val="001D59CA"/>
    <w:rsid w:val="001D59F0"/>
    <w:rsid w:val="001D59F4"/>
    <w:rsid w:val="001D5A5F"/>
    <w:rsid w:val="001D5AA3"/>
    <w:rsid w:val="001D5AD0"/>
    <w:rsid w:val="001D5AF6"/>
    <w:rsid w:val="001D5B18"/>
    <w:rsid w:val="001D5B27"/>
    <w:rsid w:val="001D5B2C"/>
    <w:rsid w:val="001D5B3E"/>
    <w:rsid w:val="001D5B8E"/>
    <w:rsid w:val="001D5BAD"/>
    <w:rsid w:val="001D5BE8"/>
    <w:rsid w:val="001D5CE8"/>
    <w:rsid w:val="001D5D10"/>
    <w:rsid w:val="001D5DB6"/>
    <w:rsid w:val="001D5E72"/>
    <w:rsid w:val="001D5F15"/>
    <w:rsid w:val="001D5F45"/>
    <w:rsid w:val="001D5F6F"/>
    <w:rsid w:val="001D5FDC"/>
    <w:rsid w:val="001D6004"/>
    <w:rsid w:val="001D6096"/>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34"/>
    <w:rsid w:val="001D6449"/>
    <w:rsid w:val="001D649B"/>
    <w:rsid w:val="001D6503"/>
    <w:rsid w:val="001D6511"/>
    <w:rsid w:val="001D6536"/>
    <w:rsid w:val="001D6545"/>
    <w:rsid w:val="001D6584"/>
    <w:rsid w:val="001D65A7"/>
    <w:rsid w:val="001D65C3"/>
    <w:rsid w:val="001D65CE"/>
    <w:rsid w:val="001D65EE"/>
    <w:rsid w:val="001D6607"/>
    <w:rsid w:val="001D66C2"/>
    <w:rsid w:val="001D6702"/>
    <w:rsid w:val="001D675B"/>
    <w:rsid w:val="001D6816"/>
    <w:rsid w:val="001D682D"/>
    <w:rsid w:val="001D6854"/>
    <w:rsid w:val="001D6892"/>
    <w:rsid w:val="001D68CF"/>
    <w:rsid w:val="001D6912"/>
    <w:rsid w:val="001D692A"/>
    <w:rsid w:val="001D6984"/>
    <w:rsid w:val="001D698C"/>
    <w:rsid w:val="001D69A2"/>
    <w:rsid w:val="001D69A9"/>
    <w:rsid w:val="001D6A7A"/>
    <w:rsid w:val="001D6A95"/>
    <w:rsid w:val="001D6A9B"/>
    <w:rsid w:val="001D6AEC"/>
    <w:rsid w:val="001D6B4D"/>
    <w:rsid w:val="001D6B60"/>
    <w:rsid w:val="001D6B98"/>
    <w:rsid w:val="001D6BB9"/>
    <w:rsid w:val="001D6BD1"/>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52"/>
    <w:rsid w:val="001D70A9"/>
    <w:rsid w:val="001D70AF"/>
    <w:rsid w:val="001D71B1"/>
    <w:rsid w:val="001D7212"/>
    <w:rsid w:val="001D7223"/>
    <w:rsid w:val="001D72C8"/>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0C"/>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90"/>
    <w:rsid w:val="001D78D5"/>
    <w:rsid w:val="001D7925"/>
    <w:rsid w:val="001D796C"/>
    <w:rsid w:val="001D7A23"/>
    <w:rsid w:val="001D7BB1"/>
    <w:rsid w:val="001D7BB2"/>
    <w:rsid w:val="001D7BFD"/>
    <w:rsid w:val="001D7C0B"/>
    <w:rsid w:val="001D7C4D"/>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1B5"/>
    <w:rsid w:val="001E0205"/>
    <w:rsid w:val="001E0236"/>
    <w:rsid w:val="001E0274"/>
    <w:rsid w:val="001E027E"/>
    <w:rsid w:val="001E030B"/>
    <w:rsid w:val="001E037F"/>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1"/>
    <w:rsid w:val="001E0658"/>
    <w:rsid w:val="001E06A6"/>
    <w:rsid w:val="001E06DC"/>
    <w:rsid w:val="001E06FD"/>
    <w:rsid w:val="001E07B1"/>
    <w:rsid w:val="001E07BE"/>
    <w:rsid w:val="001E07C2"/>
    <w:rsid w:val="001E07EA"/>
    <w:rsid w:val="001E07EE"/>
    <w:rsid w:val="001E081C"/>
    <w:rsid w:val="001E0830"/>
    <w:rsid w:val="001E086B"/>
    <w:rsid w:val="001E08D7"/>
    <w:rsid w:val="001E0952"/>
    <w:rsid w:val="001E0958"/>
    <w:rsid w:val="001E096F"/>
    <w:rsid w:val="001E097D"/>
    <w:rsid w:val="001E0982"/>
    <w:rsid w:val="001E09AC"/>
    <w:rsid w:val="001E09C2"/>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D95"/>
    <w:rsid w:val="001E0E44"/>
    <w:rsid w:val="001E0EC8"/>
    <w:rsid w:val="001E0F56"/>
    <w:rsid w:val="001E0F5A"/>
    <w:rsid w:val="001E1013"/>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79"/>
    <w:rsid w:val="001E1380"/>
    <w:rsid w:val="001E13CE"/>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B9"/>
    <w:rsid w:val="001E19D5"/>
    <w:rsid w:val="001E19E4"/>
    <w:rsid w:val="001E1AB8"/>
    <w:rsid w:val="001E1B4D"/>
    <w:rsid w:val="001E1B59"/>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EF4"/>
    <w:rsid w:val="001E1F5D"/>
    <w:rsid w:val="001E1F8A"/>
    <w:rsid w:val="001E2001"/>
    <w:rsid w:val="001E2012"/>
    <w:rsid w:val="001E204B"/>
    <w:rsid w:val="001E2085"/>
    <w:rsid w:val="001E2098"/>
    <w:rsid w:val="001E20DE"/>
    <w:rsid w:val="001E20F0"/>
    <w:rsid w:val="001E2115"/>
    <w:rsid w:val="001E215C"/>
    <w:rsid w:val="001E2186"/>
    <w:rsid w:val="001E21A7"/>
    <w:rsid w:val="001E21B4"/>
    <w:rsid w:val="001E225F"/>
    <w:rsid w:val="001E2275"/>
    <w:rsid w:val="001E22A0"/>
    <w:rsid w:val="001E22A6"/>
    <w:rsid w:val="001E2383"/>
    <w:rsid w:val="001E2386"/>
    <w:rsid w:val="001E241B"/>
    <w:rsid w:val="001E247A"/>
    <w:rsid w:val="001E2519"/>
    <w:rsid w:val="001E257B"/>
    <w:rsid w:val="001E2590"/>
    <w:rsid w:val="001E25A4"/>
    <w:rsid w:val="001E25DC"/>
    <w:rsid w:val="001E25ED"/>
    <w:rsid w:val="001E25F7"/>
    <w:rsid w:val="001E26BB"/>
    <w:rsid w:val="001E26C3"/>
    <w:rsid w:val="001E26F6"/>
    <w:rsid w:val="001E2714"/>
    <w:rsid w:val="001E2736"/>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91"/>
    <w:rsid w:val="001E2CF3"/>
    <w:rsid w:val="001E2D1E"/>
    <w:rsid w:val="001E2D40"/>
    <w:rsid w:val="001E2D8A"/>
    <w:rsid w:val="001E2DC1"/>
    <w:rsid w:val="001E2DD7"/>
    <w:rsid w:val="001E2DE8"/>
    <w:rsid w:val="001E2E01"/>
    <w:rsid w:val="001E2E1A"/>
    <w:rsid w:val="001E2E29"/>
    <w:rsid w:val="001E2EB7"/>
    <w:rsid w:val="001E2ED9"/>
    <w:rsid w:val="001E2EE7"/>
    <w:rsid w:val="001E2F5D"/>
    <w:rsid w:val="001E2F76"/>
    <w:rsid w:val="001E2FB7"/>
    <w:rsid w:val="001E2FDD"/>
    <w:rsid w:val="001E3012"/>
    <w:rsid w:val="001E303B"/>
    <w:rsid w:val="001E3043"/>
    <w:rsid w:val="001E308D"/>
    <w:rsid w:val="001E309B"/>
    <w:rsid w:val="001E30A5"/>
    <w:rsid w:val="001E30C4"/>
    <w:rsid w:val="001E30EA"/>
    <w:rsid w:val="001E30F5"/>
    <w:rsid w:val="001E3154"/>
    <w:rsid w:val="001E317B"/>
    <w:rsid w:val="001E3195"/>
    <w:rsid w:val="001E31A1"/>
    <w:rsid w:val="001E31EC"/>
    <w:rsid w:val="001E3223"/>
    <w:rsid w:val="001E332C"/>
    <w:rsid w:val="001E3331"/>
    <w:rsid w:val="001E3343"/>
    <w:rsid w:val="001E339A"/>
    <w:rsid w:val="001E33C1"/>
    <w:rsid w:val="001E33C2"/>
    <w:rsid w:val="001E3432"/>
    <w:rsid w:val="001E3488"/>
    <w:rsid w:val="001E3498"/>
    <w:rsid w:val="001E34A7"/>
    <w:rsid w:val="001E3516"/>
    <w:rsid w:val="001E3548"/>
    <w:rsid w:val="001E359A"/>
    <w:rsid w:val="001E35A4"/>
    <w:rsid w:val="001E35CA"/>
    <w:rsid w:val="001E362F"/>
    <w:rsid w:val="001E367C"/>
    <w:rsid w:val="001E36A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84"/>
    <w:rsid w:val="001E3CA6"/>
    <w:rsid w:val="001E3D0F"/>
    <w:rsid w:val="001E3D1E"/>
    <w:rsid w:val="001E3D80"/>
    <w:rsid w:val="001E3D86"/>
    <w:rsid w:val="001E3DC6"/>
    <w:rsid w:val="001E3DC9"/>
    <w:rsid w:val="001E3DDA"/>
    <w:rsid w:val="001E3DE0"/>
    <w:rsid w:val="001E3DF4"/>
    <w:rsid w:val="001E3E16"/>
    <w:rsid w:val="001E3E19"/>
    <w:rsid w:val="001E3E30"/>
    <w:rsid w:val="001E3E64"/>
    <w:rsid w:val="001E3EB2"/>
    <w:rsid w:val="001E3EE6"/>
    <w:rsid w:val="001E3F73"/>
    <w:rsid w:val="001E3FA2"/>
    <w:rsid w:val="001E3FB4"/>
    <w:rsid w:val="001E3FE5"/>
    <w:rsid w:val="001E3FE8"/>
    <w:rsid w:val="001E401A"/>
    <w:rsid w:val="001E4025"/>
    <w:rsid w:val="001E4091"/>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291"/>
    <w:rsid w:val="001E435C"/>
    <w:rsid w:val="001E440E"/>
    <w:rsid w:val="001E443E"/>
    <w:rsid w:val="001E446B"/>
    <w:rsid w:val="001E4480"/>
    <w:rsid w:val="001E448A"/>
    <w:rsid w:val="001E44C3"/>
    <w:rsid w:val="001E44C6"/>
    <w:rsid w:val="001E44CE"/>
    <w:rsid w:val="001E44E5"/>
    <w:rsid w:val="001E44F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A0"/>
    <w:rsid w:val="001E47B1"/>
    <w:rsid w:val="001E47B4"/>
    <w:rsid w:val="001E4804"/>
    <w:rsid w:val="001E4812"/>
    <w:rsid w:val="001E4845"/>
    <w:rsid w:val="001E4883"/>
    <w:rsid w:val="001E4894"/>
    <w:rsid w:val="001E48A9"/>
    <w:rsid w:val="001E48B0"/>
    <w:rsid w:val="001E490E"/>
    <w:rsid w:val="001E4938"/>
    <w:rsid w:val="001E493E"/>
    <w:rsid w:val="001E4970"/>
    <w:rsid w:val="001E497C"/>
    <w:rsid w:val="001E4981"/>
    <w:rsid w:val="001E4A2C"/>
    <w:rsid w:val="001E4AB8"/>
    <w:rsid w:val="001E4ACF"/>
    <w:rsid w:val="001E4AD2"/>
    <w:rsid w:val="001E4B0A"/>
    <w:rsid w:val="001E4B62"/>
    <w:rsid w:val="001E4B7A"/>
    <w:rsid w:val="001E4BB5"/>
    <w:rsid w:val="001E4BD6"/>
    <w:rsid w:val="001E4C46"/>
    <w:rsid w:val="001E4CAC"/>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5053"/>
    <w:rsid w:val="001E5056"/>
    <w:rsid w:val="001E50B5"/>
    <w:rsid w:val="001E50F8"/>
    <w:rsid w:val="001E517E"/>
    <w:rsid w:val="001E51B5"/>
    <w:rsid w:val="001E51C6"/>
    <w:rsid w:val="001E5234"/>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14"/>
    <w:rsid w:val="001E5726"/>
    <w:rsid w:val="001E5737"/>
    <w:rsid w:val="001E57CF"/>
    <w:rsid w:val="001E5837"/>
    <w:rsid w:val="001E5858"/>
    <w:rsid w:val="001E5886"/>
    <w:rsid w:val="001E58DD"/>
    <w:rsid w:val="001E58F2"/>
    <w:rsid w:val="001E598B"/>
    <w:rsid w:val="001E59D4"/>
    <w:rsid w:val="001E5A0C"/>
    <w:rsid w:val="001E5A39"/>
    <w:rsid w:val="001E5A4D"/>
    <w:rsid w:val="001E5A6C"/>
    <w:rsid w:val="001E5AFE"/>
    <w:rsid w:val="001E5B05"/>
    <w:rsid w:val="001E5B77"/>
    <w:rsid w:val="001E5BAD"/>
    <w:rsid w:val="001E5BFE"/>
    <w:rsid w:val="001E5C43"/>
    <w:rsid w:val="001E5C96"/>
    <w:rsid w:val="001E5CB0"/>
    <w:rsid w:val="001E5CDD"/>
    <w:rsid w:val="001E5CF1"/>
    <w:rsid w:val="001E5D27"/>
    <w:rsid w:val="001E5D2D"/>
    <w:rsid w:val="001E5D83"/>
    <w:rsid w:val="001E5D9A"/>
    <w:rsid w:val="001E5E06"/>
    <w:rsid w:val="001E5E0D"/>
    <w:rsid w:val="001E5E4D"/>
    <w:rsid w:val="001E5E78"/>
    <w:rsid w:val="001E5E7A"/>
    <w:rsid w:val="001E5EFC"/>
    <w:rsid w:val="001E5F0D"/>
    <w:rsid w:val="001E601A"/>
    <w:rsid w:val="001E606D"/>
    <w:rsid w:val="001E606E"/>
    <w:rsid w:val="001E60BD"/>
    <w:rsid w:val="001E60D3"/>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8E9"/>
    <w:rsid w:val="001E6901"/>
    <w:rsid w:val="001E690D"/>
    <w:rsid w:val="001E6931"/>
    <w:rsid w:val="001E693D"/>
    <w:rsid w:val="001E6971"/>
    <w:rsid w:val="001E699E"/>
    <w:rsid w:val="001E6A73"/>
    <w:rsid w:val="001E6AD5"/>
    <w:rsid w:val="001E6AE7"/>
    <w:rsid w:val="001E6B29"/>
    <w:rsid w:val="001E6B30"/>
    <w:rsid w:val="001E6B7B"/>
    <w:rsid w:val="001E6BA4"/>
    <w:rsid w:val="001E6BC3"/>
    <w:rsid w:val="001E6C4D"/>
    <w:rsid w:val="001E6C9A"/>
    <w:rsid w:val="001E6C9B"/>
    <w:rsid w:val="001E6CCD"/>
    <w:rsid w:val="001E6CDE"/>
    <w:rsid w:val="001E6CF0"/>
    <w:rsid w:val="001E6D1A"/>
    <w:rsid w:val="001E6D42"/>
    <w:rsid w:val="001E6D46"/>
    <w:rsid w:val="001E6D8F"/>
    <w:rsid w:val="001E6DA7"/>
    <w:rsid w:val="001E6DDD"/>
    <w:rsid w:val="001E6E43"/>
    <w:rsid w:val="001E6E49"/>
    <w:rsid w:val="001E6E5C"/>
    <w:rsid w:val="001E6E6D"/>
    <w:rsid w:val="001E6E89"/>
    <w:rsid w:val="001E6E8D"/>
    <w:rsid w:val="001E6E9D"/>
    <w:rsid w:val="001E6ECB"/>
    <w:rsid w:val="001E6F02"/>
    <w:rsid w:val="001E6F1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AB"/>
    <w:rsid w:val="001E73B1"/>
    <w:rsid w:val="001E73BB"/>
    <w:rsid w:val="001E73DC"/>
    <w:rsid w:val="001E7402"/>
    <w:rsid w:val="001E747B"/>
    <w:rsid w:val="001E7498"/>
    <w:rsid w:val="001E74AE"/>
    <w:rsid w:val="001E7537"/>
    <w:rsid w:val="001E755F"/>
    <w:rsid w:val="001E758C"/>
    <w:rsid w:val="001E75B4"/>
    <w:rsid w:val="001E75B5"/>
    <w:rsid w:val="001E75F3"/>
    <w:rsid w:val="001E7632"/>
    <w:rsid w:val="001E7749"/>
    <w:rsid w:val="001E774F"/>
    <w:rsid w:val="001E7790"/>
    <w:rsid w:val="001E7792"/>
    <w:rsid w:val="001E77BF"/>
    <w:rsid w:val="001E77C7"/>
    <w:rsid w:val="001E77DD"/>
    <w:rsid w:val="001E77F0"/>
    <w:rsid w:val="001E780B"/>
    <w:rsid w:val="001E7817"/>
    <w:rsid w:val="001E7823"/>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A0"/>
    <w:rsid w:val="001E7ACD"/>
    <w:rsid w:val="001E7AE5"/>
    <w:rsid w:val="001E7B32"/>
    <w:rsid w:val="001E7B36"/>
    <w:rsid w:val="001E7B51"/>
    <w:rsid w:val="001E7B69"/>
    <w:rsid w:val="001E7B97"/>
    <w:rsid w:val="001E7BA5"/>
    <w:rsid w:val="001E7BAC"/>
    <w:rsid w:val="001E7BE1"/>
    <w:rsid w:val="001E7C18"/>
    <w:rsid w:val="001E7C39"/>
    <w:rsid w:val="001E7C3C"/>
    <w:rsid w:val="001E7C57"/>
    <w:rsid w:val="001E7C84"/>
    <w:rsid w:val="001E7C94"/>
    <w:rsid w:val="001E7CD0"/>
    <w:rsid w:val="001E7CE0"/>
    <w:rsid w:val="001E7CE8"/>
    <w:rsid w:val="001E7D06"/>
    <w:rsid w:val="001E7D17"/>
    <w:rsid w:val="001E7D2F"/>
    <w:rsid w:val="001E7D63"/>
    <w:rsid w:val="001E7D67"/>
    <w:rsid w:val="001E7DCE"/>
    <w:rsid w:val="001E7E09"/>
    <w:rsid w:val="001E7E26"/>
    <w:rsid w:val="001E7E65"/>
    <w:rsid w:val="001E7EAB"/>
    <w:rsid w:val="001F000B"/>
    <w:rsid w:val="001F000D"/>
    <w:rsid w:val="001F0015"/>
    <w:rsid w:val="001F003F"/>
    <w:rsid w:val="001F0052"/>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1"/>
    <w:rsid w:val="001F03EF"/>
    <w:rsid w:val="001F0425"/>
    <w:rsid w:val="001F0434"/>
    <w:rsid w:val="001F050D"/>
    <w:rsid w:val="001F050F"/>
    <w:rsid w:val="001F052B"/>
    <w:rsid w:val="001F0542"/>
    <w:rsid w:val="001F0546"/>
    <w:rsid w:val="001F054A"/>
    <w:rsid w:val="001F0564"/>
    <w:rsid w:val="001F05AC"/>
    <w:rsid w:val="001F0626"/>
    <w:rsid w:val="001F064F"/>
    <w:rsid w:val="001F06FF"/>
    <w:rsid w:val="001F0725"/>
    <w:rsid w:val="001F075B"/>
    <w:rsid w:val="001F0766"/>
    <w:rsid w:val="001F076A"/>
    <w:rsid w:val="001F0799"/>
    <w:rsid w:val="001F07A9"/>
    <w:rsid w:val="001F07B3"/>
    <w:rsid w:val="001F07C2"/>
    <w:rsid w:val="001F07F0"/>
    <w:rsid w:val="001F07FD"/>
    <w:rsid w:val="001F0805"/>
    <w:rsid w:val="001F0839"/>
    <w:rsid w:val="001F0896"/>
    <w:rsid w:val="001F08B2"/>
    <w:rsid w:val="001F08DC"/>
    <w:rsid w:val="001F0902"/>
    <w:rsid w:val="001F0924"/>
    <w:rsid w:val="001F0936"/>
    <w:rsid w:val="001F0949"/>
    <w:rsid w:val="001F097A"/>
    <w:rsid w:val="001F097E"/>
    <w:rsid w:val="001F0993"/>
    <w:rsid w:val="001F09CF"/>
    <w:rsid w:val="001F09D6"/>
    <w:rsid w:val="001F0A9E"/>
    <w:rsid w:val="001F0AC9"/>
    <w:rsid w:val="001F0B08"/>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DF8"/>
    <w:rsid w:val="001F0EB4"/>
    <w:rsid w:val="001F0F1E"/>
    <w:rsid w:val="001F0F54"/>
    <w:rsid w:val="001F0F78"/>
    <w:rsid w:val="001F0F7C"/>
    <w:rsid w:val="001F0FAA"/>
    <w:rsid w:val="001F0FB3"/>
    <w:rsid w:val="001F0FF4"/>
    <w:rsid w:val="001F1032"/>
    <w:rsid w:val="001F10A3"/>
    <w:rsid w:val="001F10CB"/>
    <w:rsid w:val="001F10EE"/>
    <w:rsid w:val="001F1125"/>
    <w:rsid w:val="001F1173"/>
    <w:rsid w:val="001F1192"/>
    <w:rsid w:val="001F11B9"/>
    <w:rsid w:val="001F11E5"/>
    <w:rsid w:val="001F11EF"/>
    <w:rsid w:val="001F11F7"/>
    <w:rsid w:val="001F11FF"/>
    <w:rsid w:val="001F1207"/>
    <w:rsid w:val="001F1240"/>
    <w:rsid w:val="001F1263"/>
    <w:rsid w:val="001F12BC"/>
    <w:rsid w:val="001F12C2"/>
    <w:rsid w:val="001F12E3"/>
    <w:rsid w:val="001F1303"/>
    <w:rsid w:val="001F131E"/>
    <w:rsid w:val="001F132F"/>
    <w:rsid w:val="001F135A"/>
    <w:rsid w:val="001F136A"/>
    <w:rsid w:val="001F13D8"/>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88"/>
    <w:rsid w:val="001F1699"/>
    <w:rsid w:val="001F16A0"/>
    <w:rsid w:val="001F16BF"/>
    <w:rsid w:val="001F16C5"/>
    <w:rsid w:val="001F16DF"/>
    <w:rsid w:val="001F1718"/>
    <w:rsid w:val="001F1743"/>
    <w:rsid w:val="001F175A"/>
    <w:rsid w:val="001F179E"/>
    <w:rsid w:val="001F17EA"/>
    <w:rsid w:val="001F17FA"/>
    <w:rsid w:val="001F17FF"/>
    <w:rsid w:val="001F1807"/>
    <w:rsid w:val="001F1846"/>
    <w:rsid w:val="001F1851"/>
    <w:rsid w:val="001F1877"/>
    <w:rsid w:val="001F1892"/>
    <w:rsid w:val="001F18A2"/>
    <w:rsid w:val="001F18BE"/>
    <w:rsid w:val="001F1911"/>
    <w:rsid w:val="001F196D"/>
    <w:rsid w:val="001F19A1"/>
    <w:rsid w:val="001F19BE"/>
    <w:rsid w:val="001F19FA"/>
    <w:rsid w:val="001F1A3C"/>
    <w:rsid w:val="001F1B08"/>
    <w:rsid w:val="001F1B77"/>
    <w:rsid w:val="001F1BE7"/>
    <w:rsid w:val="001F1C3E"/>
    <w:rsid w:val="001F1C51"/>
    <w:rsid w:val="001F1C64"/>
    <w:rsid w:val="001F1C9D"/>
    <w:rsid w:val="001F1CA5"/>
    <w:rsid w:val="001F1CBB"/>
    <w:rsid w:val="001F1CC6"/>
    <w:rsid w:val="001F1CE2"/>
    <w:rsid w:val="001F1D2B"/>
    <w:rsid w:val="001F1D38"/>
    <w:rsid w:val="001F1D70"/>
    <w:rsid w:val="001F1D81"/>
    <w:rsid w:val="001F1E1D"/>
    <w:rsid w:val="001F1E33"/>
    <w:rsid w:val="001F1E6C"/>
    <w:rsid w:val="001F1E80"/>
    <w:rsid w:val="001F1ED9"/>
    <w:rsid w:val="001F1F0B"/>
    <w:rsid w:val="001F1F0D"/>
    <w:rsid w:val="001F1F14"/>
    <w:rsid w:val="001F1F1B"/>
    <w:rsid w:val="001F1F47"/>
    <w:rsid w:val="001F1FA7"/>
    <w:rsid w:val="001F1FB9"/>
    <w:rsid w:val="001F1FC9"/>
    <w:rsid w:val="001F1FDD"/>
    <w:rsid w:val="001F2008"/>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D6"/>
    <w:rsid w:val="001F21F6"/>
    <w:rsid w:val="001F220E"/>
    <w:rsid w:val="001F224F"/>
    <w:rsid w:val="001F2293"/>
    <w:rsid w:val="001F229A"/>
    <w:rsid w:val="001F22CE"/>
    <w:rsid w:val="001F22D4"/>
    <w:rsid w:val="001F22DE"/>
    <w:rsid w:val="001F22FF"/>
    <w:rsid w:val="001F230F"/>
    <w:rsid w:val="001F2399"/>
    <w:rsid w:val="001F2458"/>
    <w:rsid w:val="001F248E"/>
    <w:rsid w:val="001F2493"/>
    <w:rsid w:val="001F24D8"/>
    <w:rsid w:val="001F24DF"/>
    <w:rsid w:val="001F24F2"/>
    <w:rsid w:val="001F254E"/>
    <w:rsid w:val="001F257F"/>
    <w:rsid w:val="001F2591"/>
    <w:rsid w:val="001F2596"/>
    <w:rsid w:val="001F25AB"/>
    <w:rsid w:val="001F2603"/>
    <w:rsid w:val="001F2639"/>
    <w:rsid w:val="001F26D0"/>
    <w:rsid w:val="001F26D1"/>
    <w:rsid w:val="001F2759"/>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30"/>
    <w:rsid w:val="001F2C54"/>
    <w:rsid w:val="001F2CB3"/>
    <w:rsid w:val="001F2CC3"/>
    <w:rsid w:val="001F2D00"/>
    <w:rsid w:val="001F2D0F"/>
    <w:rsid w:val="001F2D1E"/>
    <w:rsid w:val="001F2D74"/>
    <w:rsid w:val="001F2D97"/>
    <w:rsid w:val="001F2DF7"/>
    <w:rsid w:val="001F2E00"/>
    <w:rsid w:val="001F2E2D"/>
    <w:rsid w:val="001F2EC1"/>
    <w:rsid w:val="001F2F42"/>
    <w:rsid w:val="001F2F48"/>
    <w:rsid w:val="001F2F63"/>
    <w:rsid w:val="001F2F93"/>
    <w:rsid w:val="001F2FB8"/>
    <w:rsid w:val="001F2FBC"/>
    <w:rsid w:val="001F3030"/>
    <w:rsid w:val="001F304F"/>
    <w:rsid w:val="001F3085"/>
    <w:rsid w:val="001F3094"/>
    <w:rsid w:val="001F30EA"/>
    <w:rsid w:val="001F30F9"/>
    <w:rsid w:val="001F3188"/>
    <w:rsid w:val="001F31AD"/>
    <w:rsid w:val="001F3202"/>
    <w:rsid w:val="001F3211"/>
    <w:rsid w:val="001F3238"/>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E4"/>
    <w:rsid w:val="001F36EF"/>
    <w:rsid w:val="001F372D"/>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95"/>
    <w:rsid w:val="001F3A9D"/>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0D9"/>
    <w:rsid w:val="001F4115"/>
    <w:rsid w:val="001F4155"/>
    <w:rsid w:val="001F41CA"/>
    <w:rsid w:val="001F41DC"/>
    <w:rsid w:val="001F4246"/>
    <w:rsid w:val="001F425F"/>
    <w:rsid w:val="001F428C"/>
    <w:rsid w:val="001F4292"/>
    <w:rsid w:val="001F429B"/>
    <w:rsid w:val="001F42BD"/>
    <w:rsid w:val="001F42D8"/>
    <w:rsid w:val="001F42F5"/>
    <w:rsid w:val="001F4349"/>
    <w:rsid w:val="001F4353"/>
    <w:rsid w:val="001F43AA"/>
    <w:rsid w:val="001F441C"/>
    <w:rsid w:val="001F442B"/>
    <w:rsid w:val="001F446A"/>
    <w:rsid w:val="001F447E"/>
    <w:rsid w:val="001F4482"/>
    <w:rsid w:val="001F44A4"/>
    <w:rsid w:val="001F4510"/>
    <w:rsid w:val="001F4569"/>
    <w:rsid w:val="001F456A"/>
    <w:rsid w:val="001F4577"/>
    <w:rsid w:val="001F45D1"/>
    <w:rsid w:val="001F45D8"/>
    <w:rsid w:val="001F4616"/>
    <w:rsid w:val="001F4649"/>
    <w:rsid w:val="001F467A"/>
    <w:rsid w:val="001F4681"/>
    <w:rsid w:val="001F46DA"/>
    <w:rsid w:val="001F4730"/>
    <w:rsid w:val="001F4731"/>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9E8"/>
    <w:rsid w:val="001F4AE6"/>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1C"/>
    <w:rsid w:val="001F4E3F"/>
    <w:rsid w:val="001F4E4B"/>
    <w:rsid w:val="001F4E4C"/>
    <w:rsid w:val="001F4E53"/>
    <w:rsid w:val="001F4E68"/>
    <w:rsid w:val="001F4ED7"/>
    <w:rsid w:val="001F4EFD"/>
    <w:rsid w:val="001F4F1E"/>
    <w:rsid w:val="001F4F2A"/>
    <w:rsid w:val="001F4F40"/>
    <w:rsid w:val="001F4F4D"/>
    <w:rsid w:val="001F4F5D"/>
    <w:rsid w:val="001F4F80"/>
    <w:rsid w:val="001F4F8E"/>
    <w:rsid w:val="001F4F92"/>
    <w:rsid w:val="001F5000"/>
    <w:rsid w:val="001F503C"/>
    <w:rsid w:val="001F5040"/>
    <w:rsid w:val="001F5057"/>
    <w:rsid w:val="001F505E"/>
    <w:rsid w:val="001F5074"/>
    <w:rsid w:val="001F50AB"/>
    <w:rsid w:val="001F50F0"/>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2B"/>
    <w:rsid w:val="001F5559"/>
    <w:rsid w:val="001F561D"/>
    <w:rsid w:val="001F5684"/>
    <w:rsid w:val="001F568A"/>
    <w:rsid w:val="001F5690"/>
    <w:rsid w:val="001F5714"/>
    <w:rsid w:val="001F573A"/>
    <w:rsid w:val="001F5769"/>
    <w:rsid w:val="001F577B"/>
    <w:rsid w:val="001F57D8"/>
    <w:rsid w:val="001F57E2"/>
    <w:rsid w:val="001F57EC"/>
    <w:rsid w:val="001F5804"/>
    <w:rsid w:val="001F581E"/>
    <w:rsid w:val="001F5860"/>
    <w:rsid w:val="001F5865"/>
    <w:rsid w:val="001F5877"/>
    <w:rsid w:val="001F5885"/>
    <w:rsid w:val="001F5949"/>
    <w:rsid w:val="001F594C"/>
    <w:rsid w:val="001F594E"/>
    <w:rsid w:val="001F59D9"/>
    <w:rsid w:val="001F59DE"/>
    <w:rsid w:val="001F5A03"/>
    <w:rsid w:val="001F5A0D"/>
    <w:rsid w:val="001F5A26"/>
    <w:rsid w:val="001F5A4C"/>
    <w:rsid w:val="001F5A8E"/>
    <w:rsid w:val="001F5AFF"/>
    <w:rsid w:val="001F5B0F"/>
    <w:rsid w:val="001F5B19"/>
    <w:rsid w:val="001F5B36"/>
    <w:rsid w:val="001F5B71"/>
    <w:rsid w:val="001F5B8A"/>
    <w:rsid w:val="001F5BAF"/>
    <w:rsid w:val="001F5BB6"/>
    <w:rsid w:val="001F5BB8"/>
    <w:rsid w:val="001F5C17"/>
    <w:rsid w:val="001F5C87"/>
    <w:rsid w:val="001F5C8D"/>
    <w:rsid w:val="001F5CB8"/>
    <w:rsid w:val="001F5CCE"/>
    <w:rsid w:val="001F5CE5"/>
    <w:rsid w:val="001F5D1B"/>
    <w:rsid w:val="001F5D27"/>
    <w:rsid w:val="001F5D45"/>
    <w:rsid w:val="001F5D4A"/>
    <w:rsid w:val="001F5D70"/>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3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9"/>
    <w:rsid w:val="001F6C4A"/>
    <w:rsid w:val="001F6C66"/>
    <w:rsid w:val="001F6CE8"/>
    <w:rsid w:val="001F6CF6"/>
    <w:rsid w:val="001F6D16"/>
    <w:rsid w:val="001F6D6D"/>
    <w:rsid w:val="001F6D70"/>
    <w:rsid w:val="001F6D9B"/>
    <w:rsid w:val="001F6DC1"/>
    <w:rsid w:val="001F6E01"/>
    <w:rsid w:val="001F6E86"/>
    <w:rsid w:val="001F6EAA"/>
    <w:rsid w:val="001F6EB1"/>
    <w:rsid w:val="001F6ECC"/>
    <w:rsid w:val="001F6F17"/>
    <w:rsid w:val="001F6FB4"/>
    <w:rsid w:val="001F7018"/>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2C3"/>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B7"/>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C7"/>
    <w:rsid w:val="001F7ED9"/>
    <w:rsid w:val="001F7EDF"/>
    <w:rsid w:val="001F7F04"/>
    <w:rsid w:val="001F7F4F"/>
    <w:rsid w:val="001F7F99"/>
    <w:rsid w:val="001F7FC6"/>
    <w:rsid w:val="001F7FF6"/>
    <w:rsid w:val="00200004"/>
    <w:rsid w:val="00200042"/>
    <w:rsid w:val="002000A3"/>
    <w:rsid w:val="00200109"/>
    <w:rsid w:val="0020017C"/>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6CD"/>
    <w:rsid w:val="0020072C"/>
    <w:rsid w:val="00200750"/>
    <w:rsid w:val="00200776"/>
    <w:rsid w:val="002007A1"/>
    <w:rsid w:val="002007B8"/>
    <w:rsid w:val="002007C7"/>
    <w:rsid w:val="002007EE"/>
    <w:rsid w:val="002008D4"/>
    <w:rsid w:val="002008D5"/>
    <w:rsid w:val="00200904"/>
    <w:rsid w:val="00200967"/>
    <w:rsid w:val="0020099C"/>
    <w:rsid w:val="00200A17"/>
    <w:rsid w:val="00200A30"/>
    <w:rsid w:val="00200A37"/>
    <w:rsid w:val="00200A50"/>
    <w:rsid w:val="00200AC6"/>
    <w:rsid w:val="00200AEB"/>
    <w:rsid w:val="00200B11"/>
    <w:rsid w:val="00200BAB"/>
    <w:rsid w:val="00200BAC"/>
    <w:rsid w:val="00200BB6"/>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20F"/>
    <w:rsid w:val="00201227"/>
    <w:rsid w:val="002012B4"/>
    <w:rsid w:val="00201306"/>
    <w:rsid w:val="0020131C"/>
    <w:rsid w:val="00201368"/>
    <w:rsid w:val="002013B4"/>
    <w:rsid w:val="002013CD"/>
    <w:rsid w:val="002013E4"/>
    <w:rsid w:val="002013E6"/>
    <w:rsid w:val="00201450"/>
    <w:rsid w:val="00201453"/>
    <w:rsid w:val="00201478"/>
    <w:rsid w:val="002014A5"/>
    <w:rsid w:val="002014B7"/>
    <w:rsid w:val="002014C0"/>
    <w:rsid w:val="002014D1"/>
    <w:rsid w:val="002014F2"/>
    <w:rsid w:val="00201536"/>
    <w:rsid w:val="00201587"/>
    <w:rsid w:val="002015AD"/>
    <w:rsid w:val="002015C5"/>
    <w:rsid w:val="002015D4"/>
    <w:rsid w:val="002015E8"/>
    <w:rsid w:val="00201606"/>
    <w:rsid w:val="0020163B"/>
    <w:rsid w:val="002016A5"/>
    <w:rsid w:val="002016BB"/>
    <w:rsid w:val="002016FC"/>
    <w:rsid w:val="0020172F"/>
    <w:rsid w:val="0020174D"/>
    <w:rsid w:val="0020177B"/>
    <w:rsid w:val="00201807"/>
    <w:rsid w:val="0020180B"/>
    <w:rsid w:val="00201813"/>
    <w:rsid w:val="00201867"/>
    <w:rsid w:val="00201883"/>
    <w:rsid w:val="002018B4"/>
    <w:rsid w:val="002018F6"/>
    <w:rsid w:val="002018FA"/>
    <w:rsid w:val="00201922"/>
    <w:rsid w:val="00201964"/>
    <w:rsid w:val="002019DD"/>
    <w:rsid w:val="00201A03"/>
    <w:rsid w:val="00201A09"/>
    <w:rsid w:val="00201A1C"/>
    <w:rsid w:val="00201A98"/>
    <w:rsid w:val="00201AB9"/>
    <w:rsid w:val="00201ADE"/>
    <w:rsid w:val="00201B06"/>
    <w:rsid w:val="00201B11"/>
    <w:rsid w:val="00201B1E"/>
    <w:rsid w:val="00201B69"/>
    <w:rsid w:val="00201B6B"/>
    <w:rsid w:val="00201B94"/>
    <w:rsid w:val="00201BC3"/>
    <w:rsid w:val="00201C59"/>
    <w:rsid w:val="00201CE7"/>
    <w:rsid w:val="00201D0C"/>
    <w:rsid w:val="00201DB2"/>
    <w:rsid w:val="00201DCB"/>
    <w:rsid w:val="00201DD3"/>
    <w:rsid w:val="00201DEF"/>
    <w:rsid w:val="00201DF7"/>
    <w:rsid w:val="00201E19"/>
    <w:rsid w:val="00201E82"/>
    <w:rsid w:val="00201E99"/>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76"/>
    <w:rsid w:val="00202432"/>
    <w:rsid w:val="00202472"/>
    <w:rsid w:val="002024A0"/>
    <w:rsid w:val="002024A2"/>
    <w:rsid w:val="002024C2"/>
    <w:rsid w:val="00202555"/>
    <w:rsid w:val="0020258F"/>
    <w:rsid w:val="002025C6"/>
    <w:rsid w:val="002025F6"/>
    <w:rsid w:val="002025FC"/>
    <w:rsid w:val="00202602"/>
    <w:rsid w:val="0020260A"/>
    <w:rsid w:val="0020260D"/>
    <w:rsid w:val="00202640"/>
    <w:rsid w:val="00202642"/>
    <w:rsid w:val="00202690"/>
    <w:rsid w:val="0020269F"/>
    <w:rsid w:val="002026A5"/>
    <w:rsid w:val="002026AC"/>
    <w:rsid w:val="00202706"/>
    <w:rsid w:val="00202723"/>
    <w:rsid w:val="00202754"/>
    <w:rsid w:val="002027CD"/>
    <w:rsid w:val="002027ED"/>
    <w:rsid w:val="002027F4"/>
    <w:rsid w:val="00202850"/>
    <w:rsid w:val="0020288A"/>
    <w:rsid w:val="002028E3"/>
    <w:rsid w:val="00202913"/>
    <w:rsid w:val="0020296A"/>
    <w:rsid w:val="0020296F"/>
    <w:rsid w:val="00202971"/>
    <w:rsid w:val="00202972"/>
    <w:rsid w:val="0020298C"/>
    <w:rsid w:val="002029DA"/>
    <w:rsid w:val="00202A4A"/>
    <w:rsid w:val="00202A81"/>
    <w:rsid w:val="00202A9E"/>
    <w:rsid w:val="00202ACD"/>
    <w:rsid w:val="00202AEB"/>
    <w:rsid w:val="00202AFA"/>
    <w:rsid w:val="00202B99"/>
    <w:rsid w:val="00202BD7"/>
    <w:rsid w:val="00202C01"/>
    <w:rsid w:val="00202C55"/>
    <w:rsid w:val="00202CBA"/>
    <w:rsid w:val="00202CCD"/>
    <w:rsid w:val="00202CFF"/>
    <w:rsid w:val="00202D16"/>
    <w:rsid w:val="00202D23"/>
    <w:rsid w:val="00202D9C"/>
    <w:rsid w:val="00202DB4"/>
    <w:rsid w:val="00202DBF"/>
    <w:rsid w:val="00202DCA"/>
    <w:rsid w:val="00202DCD"/>
    <w:rsid w:val="00202E02"/>
    <w:rsid w:val="00202E18"/>
    <w:rsid w:val="00202E48"/>
    <w:rsid w:val="00202E56"/>
    <w:rsid w:val="00202E8F"/>
    <w:rsid w:val="00202EAA"/>
    <w:rsid w:val="00202F30"/>
    <w:rsid w:val="00202F6A"/>
    <w:rsid w:val="00202F8A"/>
    <w:rsid w:val="00202F95"/>
    <w:rsid w:val="00202FCF"/>
    <w:rsid w:val="00203016"/>
    <w:rsid w:val="002030A3"/>
    <w:rsid w:val="002030BE"/>
    <w:rsid w:val="002030DA"/>
    <w:rsid w:val="0020318B"/>
    <w:rsid w:val="00203210"/>
    <w:rsid w:val="0020322B"/>
    <w:rsid w:val="0020322F"/>
    <w:rsid w:val="00203269"/>
    <w:rsid w:val="0020326C"/>
    <w:rsid w:val="0020327D"/>
    <w:rsid w:val="002032AC"/>
    <w:rsid w:val="002032E3"/>
    <w:rsid w:val="0020330F"/>
    <w:rsid w:val="0020331C"/>
    <w:rsid w:val="00203335"/>
    <w:rsid w:val="002033DF"/>
    <w:rsid w:val="0020345C"/>
    <w:rsid w:val="00203465"/>
    <w:rsid w:val="00203478"/>
    <w:rsid w:val="002034BC"/>
    <w:rsid w:val="002034E2"/>
    <w:rsid w:val="0020350F"/>
    <w:rsid w:val="00203524"/>
    <w:rsid w:val="0020352E"/>
    <w:rsid w:val="0020354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F7"/>
    <w:rsid w:val="00203A2B"/>
    <w:rsid w:val="00203A6F"/>
    <w:rsid w:val="00203A8E"/>
    <w:rsid w:val="00203ADA"/>
    <w:rsid w:val="00203AF1"/>
    <w:rsid w:val="00203B24"/>
    <w:rsid w:val="00203B9B"/>
    <w:rsid w:val="00203BEB"/>
    <w:rsid w:val="00203BEF"/>
    <w:rsid w:val="00203C26"/>
    <w:rsid w:val="00203CBB"/>
    <w:rsid w:val="00203CC0"/>
    <w:rsid w:val="00203CC3"/>
    <w:rsid w:val="00203CF8"/>
    <w:rsid w:val="00203D01"/>
    <w:rsid w:val="00203D13"/>
    <w:rsid w:val="00203D35"/>
    <w:rsid w:val="00203D3B"/>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F8"/>
    <w:rsid w:val="0020413E"/>
    <w:rsid w:val="0020414C"/>
    <w:rsid w:val="002041F2"/>
    <w:rsid w:val="00204202"/>
    <w:rsid w:val="00204250"/>
    <w:rsid w:val="00204294"/>
    <w:rsid w:val="002042B6"/>
    <w:rsid w:val="002042BD"/>
    <w:rsid w:val="002042CC"/>
    <w:rsid w:val="002042F8"/>
    <w:rsid w:val="00204330"/>
    <w:rsid w:val="0020435E"/>
    <w:rsid w:val="00204474"/>
    <w:rsid w:val="002044AB"/>
    <w:rsid w:val="00204507"/>
    <w:rsid w:val="0020453A"/>
    <w:rsid w:val="00204579"/>
    <w:rsid w:val="00204597"/>
    <w:rsid w:val="002045CF"/>
    <w:rsid w:val="00204605"/>
    <w:rsid w:val="00204627"/>
    <w:rsid w:val="0020463F"/>
    <w:rsid w:val="00204646"/>
    <w:rsid w:val="0020464F"/>
    <w:rsid w:val="002046C4"/>
    <w:rsid w:val="002046D7"/>
    <w:rsid w:val="002046F8"/>
    <w:rsid w:val="00204758"/>
    <w:rsid w:val="00204768"/>
    <w:rsid w:val="00204777"/>
    <w:rsid w:val="0020478E"/>
    <w:rsid w:val="00204797"/>
    <w:rsid w:val="002047A8"/>
    <w:rsid w:val="002047E4"/>
    <w:rsid w:val="00204845"/>
    <w:rsid w:val="0020485D"/>
    <w:rsid w:val="002048B0"/>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18"/>
    <w:rsid w:val="00204D8D"/>
    <w:rsid w:val="00204DC1"/>
    <w:rsid w:val="00204E1B"/>
    <w:rsid w:val="00204EA9"/>
    <w:rsid w:val="00204ECF"/>
    <w:rsid w:val="00204EFF"/>
    <w:rsid w:val="00204F14"/>
    <w:rsid w:val="00204F2B"/>
    <w:rsid w:val="00204FD1"/>
    <w:rsid w:val="00204FED"/>
    <w:rsid w:val="00205035"/>
    <w:rsid w:val="00205075"/>
    <w:rsid w:val="00205082"/>
    <w:rsid w:val="00205129"/>
    <w:rsid w:val="002051E6"/>
    <w:rsid w:val="00205201"/>
    <w:rsid w:val="00205219"/>
    <w:rsid w:val="0020523A"/>
    <w:rsid w:val="0020525B"/>
    <w:rsid w:val="002052F0"/>
    <w:rsid w:val="002052FC"/>
    <w:rsid w:val="00205315"/>
    <w:rsid w:val="002053B2"/>
    <w:rsid w:val="002053E4"/>
    <w:rsid w:val="0020544F"/>
    <w:rsid w:val="0020545F"/>
    <w:rsid w:val="00205465"/>
    <w:rsid w:val="0020547B"/>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4E"/>
    <w:rsid w:val="0020586B"/>
    <w:rsid w:val="002058CE"/>
    <w:rsid w:val="002058D8"/>
    <w:rsid w:val="002058DB"/>
    <w:rsid w:val="002058F7"/>
    <w:rsid w:val="00205923"/>
    <w:rsid w:val="0020592B"/>
    <w:rsid w:val="0020597E"/>
    <w:rsid w:val="002059B8"/>
    <w:rsid w:val="00205A37"/>
    <w:rsid w:val="00205AA2"/>
    <w:rsid w:val="00205AFE"/>
    <w:rsid w:val="00205B07"/>
    <w:rsid w:val="00205BCB"/>
    <w:rsid w:val="00205BF9"/>
    <w:rsid w:val="00205C00"/>
    <w:rsid w:val="00205C0C"/>
    <w:rsid w:val="00205C42"/>
    <w:rsid w:val="00205C73"/>
    <w:rsid w:val="00205D18"/>
    <w:rsid w:val="00205D34"/>
    <w:rsid w:val="00205D5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104"/>
    <w:rsid w:val="00206109"/>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7F"/>
    <w:rsid w:val="0020658B"/>
    <w:rsid w:val="0020659E"/>
    <w:rsid w:val="002065D2"/>
    <w:rsid w:val="00206613"/>
    <w:rsid w:val="0020661E"/>
    <w:rsid w:val="00206623"/>
    <w:rsid w:val="00206716"/>
    <w:rsid w:val="002067BD"/>
    <w:rsid w:val="002067C0"/>
    <w:rsid w:val="002067D6"/>
    <w:rsid w:val="00206864"/>
    <w:rsid w:val="00206896"/>
    <w:rsid w:val="002068E8"/>
    <w:rsid w:val="002068E9"/>
    <w:rsid w:val="002068EE"/>
    <w:rsid w:val="00206932"/>
    <w:rsid w:val="0020695B"/>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6"/>
    <w:rsid w:val="00206F4C"/>
    <w:rsid w:val="00206F81"/>
    <w:rsid w:val="00206F91"/>
    <w:rsid w:val="00206FA5"/>
    <w:rsid w:val="00207019"/>
    <w:rsid w:val="00207059"/>
    <w:rsid w:val="0020705F"/>
    <w:rsid w:val="00207083"/>
    <w:rsid w:val="002070C2"/>
    <w:rsid w:val="002070E6"/>
    <w:rsid w:val="002070EA"/>
    <w:rsid w:val="002070F7"/>
    <w:rsid w:val="00207101"/>
    <w:rsid w:val="0020712B"/>
    <w:rsid w:val="0020714B"/>
    <w:rsid w:val="00207189"/>
    <w:rsid w:val="0020718C"/>
    <w:rsid w:val="002071D3"/>
    <w:rsid w:val="002071E6"/>
    <w:rsid w:val="002071F0"/>
    <w:rsid w:val="00207224"/>
    <w:rsid w:val="0020722F"/>
    <w:rsid w:val="00207235"/>
    <w:rsid w:val="002072FB"/>
    <w:rsid w:val="00207306"/>
    <w:rsid w:val="0020730E"/>
    <w:rsid w:val="00207392"/>
    <w:rsid w:val="002073B6"/>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6D"/>
    <w:rsid w:val="002077BA"/>
    <w:rsid w:val="002077DE"/>
    <w:rsid w:val="0020780C"/>
    <w:rsid w:val="00207820"/>
    <w:rsid w:val="0020788F"/>
    <w:rsid w:val="002078C4"/>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1B"/>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2"/>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65"/>
    <w:rsid w:val="00210383"/>
    <w:rsid w:val="0021038D"/>
    <w:rsid w:val="002103A6"/>
    <w:rsid w:val="002103EB"/>
    <w:rsid w:val="002103F9"/>
    <w:rsid w:val="00210410"/>
    <w:rsid w:val="00210444"/>
    <w:rsid w:val="00210449"/>
    <w:rsid w:val="00210454"/>
    <w:rsid w:val="00210467"/>
    <w:rsid w:val="00210496"/>
    <w:rsid w:val="00210511"/>
    <w:rsid w:val="00210525"/>
    <w:rsid w:val="0021053E"/>
    <w:rsid w:val="0021053F"/>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3F"/>
    <w:rsid w:val="00210982"/>
    <w:rsid w:val="002109A6"/>
    <w:rsid w:val="002109CD"/>
    <w:rsid w:val="002109E9"/>
    <w:rsid w:val="00210A05"/>
    <w:rsid w:val="00210A23"/>
    <w:rsid w:val="00210A69"/>
    <w:rsid w:val="00210B01"/>
    <w:rsid w:val="00210B04"/>
    <w:rsid w:val="00210B07"/>
    <w:rsid w:val="00210BAE"/>
    <w:rsid w:val="00210BB4"/>
    <w:rsid w:val="00210BF0"/>
    <w:rsid w:val="00210C0E"/>
    <w:rsid w:val="00210C53"/>
    <w:rsid w:val="00210C73"/>
    <w:rsid w:val="00210C89"/>
    <w:rsid w:val="00210C8C"/>
    <w:rsid w:val="00210CAC"/>
    <w:rsid w:val="00210CB9"/>
    <w:rsid w:val="00210CD1"/>
    <w:rsid w:val="00210CD4"/>
    <w:rsid w:val="00210D2F"/>
    <w:rsid w:val="00210E0A"/>
    <w:rsid w:val="00210E5E"/>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271"/>
    <w:rsid w:val="00211287"/>
    <w:rsid w:val="00211305"/>
    <w:rsid w:val="0021131B"/>
    <w:rsid w:val="00211332"/>
    <w:rsid w:val="002113AD"/>
    <w:rsid w:val="002113CE"/>
    <w:rsid w:val="002113FB"/>
    <w:rsid w:val="00211421"/>
    <w:rsid w:val="00211495"/>
    <w:rsid w:val="002114CD"/>
    <w:rsid w:val="002114F6"/>
    <w:rsid w:val="00211571"/>
    <w:rsid w:val="0021157F"/>
    <w:rsid w:val="002115F2"/>
    <w:rsid w:val="0021161E"/>
    <w:rsid w:val="00211623"/>
    <w:rsid w:val="00211694"/>
    <w:rsid w:val="002116AB"/>
    <w:rsid w:val="002116BC"/>
    <w:rsid w:val="0021172B"/>
    <w:rsid w:val="00211736"/>
    <w:rsid w:val="0021175A"/>
    <w:rsid w:val="002117C9"/>
    <w:rsid w:val="002117CD"/>
    <w:rsid w:val="002117CE"/>
    <w:rsid w:val="002117EC"/>
    <w:rsid w:val="002117F9"/>
    <w:rsid w:val="002117FA"/>
    <w:rsid w:val="00211807"/>
    <w:rsid w:val="00211810"/>
    <w:rsid w:val="00211844"/>
    <w:rsid w:val="0021185A"/>
    <w:rsid w:val="00211873"/>
    <w:rsid w:val="00211884"/>
    <w:rsid w:val="00211886"/>
    <w:rsid w:val="0021188F"/>
    <w:rsid w:val="002118AC"/>
    <w:rsid w:val="002118B3"/>
    <w:rsid w:val="002118EB"/>
    <w:rsid w:val="00211924"/>
    <w:rsid w:val="0021199A"/>
    <w:rsid w:val="00211A62"/>
    <w:rsid w:val="00211AF6"/>
    <w:rsid w:val="00211AFE"/>
    <w:rsid w:val="00211B18"/>
    <w:rsid w:val="00211B9D"/>
    <w:rsid w:val="00211BA5"/>
    <w:rsid w:val="00211C3F"/>
    <w:rsid w:val="00211C4D"/>
    <w:rsid w:val="00211C5F"/>
    <w:rsid w:val="00211C65"/>
    <w:rsid w:val="00211C70"/>
    <w:rsid w:val="00211CA1"/>
    <w:rsid w:val="00211CD6"/>
    <w:rsid w:val="00211D8D"/>
    <w:rsid w:val="00211DAA"/>
    <w:rsid w:val="00211DCA"/>
    <w:rsid w:val="00211DFA"/>
    <w:rsid w:val="00211E54"/>
    <w:rsid w:val="00211EAA"/>
    <w:rsid w:val="00211F1D"/>
    <w:rsid w:val="00211F2F"/>
    <w:rsid w:val="00211F9B"/>
    <w:rsid w:val="00211FA6"/>
    <w:rsid w:val="00211FBF"/>
    <w:rsid w:val="0021200A"/>
    <w:rsid w:val="0021206C"/>
    <w:rsid w:val="002120A9"/>
    <w:rsid w:val="002120FB"/>
    <w:rsid w:val="00212106"/>
    <w:rsid w:val="00212107"/>
    <w:rsid w:val="00212136"/>
    <w:rsid w:val="0021213C"/>
    <w:rsid w:val="00212151"/>
    <w:rsid w:val="002121A2"/>
    <w:rsid w:val="002121A9"/>
    <w:rsid w:val="002121BB"/>
    <w:rsid w:val="00212218"/>
    <w:rsid w:val="0021232E"/>
    <w:rsid w:val="0021236B"/>
    <w:rsid w:val="00212396"/>
    <w:rsid w:val="0021239B"/>
    <w:rsid w:val="002123C5"/>
    <w:rsid w:val="002123F3"/>
    <w:rsid w:val="002123FA"/>
    <w:rsid w:val="002123FC"/>
    <w:rsid w:val="0021242D"/>
    <w:rsid w:val="00212445"/>
    <w:rsid w:val="0021244C"/>
    <w:rsid w:val="002124DC"/>
    <w:rsid w:val="00212507"/>
    <w:rsid w:val="00212515"/>
    <w:rsid w:val="00212597"/>
    <w:rsid w:val="00212607"/>
    <w:rsid w:val="0021266F"/>
    <w:rsid w:val="002126DE"/>
    <w:rsid w:val="002126E1"/>
    <w:rsid w:val="002126E3"/>
    <w:rsid w:val="00212734"/>
    <w:rsid w:val="0021278A"/>
    <w:rsid w:val="002127A4"/>
    <w:rsid w:val="002127AA"/>
    <w:rsid w:val="00212828"/>
    <w:rsid w:val="0021286C"/>
    <w:rsid w:val="002128A2"/>
    <w:rsid w:val="002128DD"/>
    <w:rsid w:val="0021294D"/>
    <w:rsid w:val="00212952"/>
    <w:rsid w:val="0021296F"/>
    <w:rsid w:val="002129BC"/>
    <w:rsid w:val="00212A6B"/>
    <w:rsid w:val="00212AA4"/>
    <w:rsid w:val="00212AB3"/>
    <w:rsid w:val="00212B6D"/>
    <w:rsid w:val="00212BBB"/>
    <w:rsid w:val="00212BCD"/>
    <w:rsid w:val="00212BCE"/>
    <w:rsid w:val="00212CBC"/>
    <w:rsid w:val="00212D0A"/>
    <w:rsid w:val="00212D28"/>
    <w:rsid w:val="00212D8A"/>
    <w:rsid w:val="00212DEC"/>
    <w:rsid w:val="00212E03"/>
    <w:rsid w:val="00212E2B"/>
    <w:rsid w:val="00212E72"/>
    <w:rsid w:val="00212EAD"/>
    <w:rsid w:val="00212EC7"/>
    <w:rsid w:val="00212EFD"/>
    <w:rsid w:val="00212F15"/>
    <w:rsid w:val="00212F39"/>
    <w:rsid w:val="00212F79"/>
    <w:rsid w:val="00212F81"/>
    <w:rsid w:val="00212FDC"/>
    <w:rsid w:val="00212FE5"/>
    <w:rsid w:val="0021302A"/>
    <w:rsid w:val="0021304F"/>
    <w:rsid w:val="00213085"/>
    <w:rsid w:val="002130BC"/>
    <w:rsid w:val="00213106"/>
    <w:rsid w:val="00213114"/>
    <w:rsid w:val="00213153"/>
    <w:rsid w:val="0021319E"/>
    <w:rsid w:val="002131BF"/>
    <w:rsid w:val="00213209"/>
    <w:rsid w:val="0021322A"/>
    <w:rsid w:val="0021326D"/>
    <w:rsid w:val="00213274"/>
    <w:rsid w:val="0021328A"/>
    <w:rsid w:val="002132E9"/>
    <w:rsid w:val="00213351"/>
    <w:rsid w:val="00213381"/>
    <w:rsid w:val="00213397"/>
    <w:rsid w:val="002133E5"/>
    <w:rsid w:val="002133EA"/>
    <w:rsid w:val="00213405"/>
    <w:rsid w:val="0021340F"/>
    <w:rsid w:val="0021349E"/>
    <w:rsid w:val="002134C2"/>
    <w:rsid w:val="002134ED"/>
    <w:rsid w:val="00213519"/>
    <w:rsid w:val="00213532"/>
    <w:rsid w:val="00213549"/>
    <w:rsid w:val="0021355D"/>
    <w:rsid w:val="0021355E"/>
    <w:rsid w:val="0021355F"/>
    <w:rsid w:val="002135B7"/>
    <w:rsid w:val="002135C3"/>
    <w:rsid w:val="002135F4"/>
    <w:rsid w:val="0021362B"/>
    <w:rsid w:val="00213646"/>
    <w:rsid w:val="00213649"/>
    <w:rsid w:val="002136F4"/>
    <w:rsid w:val="00213730"/>
    <w:rsid w:val="00213756"/>
    <w:rsid w:val="00213763"/>
    <w:rsid w:val="00213791"/>
    <w:rsid w:val="002137AC"/>
    <w:rsid w:val="002137DF"/>
    <w:rsid w:val="00213879"/>
    <w:rsid w:val="002138AC"/>
    <w:rsid w:val="0021394F"/>
    <w:rsid w:val="00213956"/>
    <w:rsid w:val="00213985"/>
    <w:rsid w:val="00213987"/>
    <w:rsid w:val="002139B5"/>
    <w:rsid w:val="002139E7"/>
    <w:rsid w:val="002139F8"/>
    <w:rsid w:val="002139FF"/>
    <w:rsid w:val="00213A18"/>
    <w:rsid w:val="00213A4C"/>
    <w:rsid w:val="00213A5F"/>
    <w:rsid w:val="00213A7D"/>
    <w:rsid w:val="00213A83"/>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4E"/>
    <w:rsid w:val="00214051"/>
    <w:rsid w:val="00214063"/>
    <w:rsid w:val="00214096"/>
    <w:rsid w:val="002140CD"/>
    <w:rsid w:val="0021410D"/>
    <w:rsid w:val="0021411D"/>
    <w:rsid w:val="00214124"/>
    <w:rsid w:val="00214156"/>
    <w:rsid w:val="00214187"/>
    <w:rsid w:val="002141B8"/>
    <w:rsid w:val="002141EE"/>
    <w:rsid w:val="00214216"/>
    <w:rsid w:val="0021428F"/>
    <w:rsid w:val="002142F8"/>
    <w:rsid w:val="00214334"/>
    <w:rsid w:val="00214359"/>
    <w:rsid w:val="002143F5"/>
    <w:rsid w:val="00214421"/>
    <w:rsid w:val="0021442F"/>
    <w:rsid w:val="0021448D"/>
    <w:rsid w:val="0021448F"/>
    <w:rsid w:val="00214495"/>
    <w:rsid w:val="002144A3"/>
    <w:rsid w:val="002144C1"/>
    <w:rsid w:val="002144ED"/>
    <w:rsid w:val="0021451D"/>
    <w:rsid w:val="002145BA"/>
    <w:rsid w:val="002145F9"/>
    <w:rsid w:val="002146EC"/>
    <w:rsid w:val="002146ED"/>
    <w:rsid w:val="002146F3"/>
    <w:rsid w:val="0021472C"/>
    <w:rsid w:val="0021474C"/>
    <w:rsid w:val="00214787"/>
    <w:rsid w:val="002147AB"/>
    <w:rsid w:val="002147AF"/>
    <w:rsid w:val="00214847"/>
    <w:rsid w:val="0021486A"/>
    <w:rsid w:val="002148B1"/>
    <w:rsid w:val="002148D7"/>
    <w:rsid w:val="002148DE"/>
    <w:rsid w:val="002148DF"/>
    <w:rsid w:val="002148F8"/>
    <w:rsid w:val="002149E4"/>
    <w:rsid w:val="002149ED"/>
    <w:rsid w:val="00214A56"/>
    <w:rsid w:val="00214A75"/>
    <w:rsid w:val="00214A7D"/>
    <w:rsid w:val="00214A84"/>
    <w:rsid w:val="00214B6D"/>
    <w:rsid w:val="00214BB9"/>
    <w:rsid w:val="00214BE4"/>
    <w:rsid w:val="00214BED"/>
    <w:rsid w:val="00214C4F"/>
    <w:rsid w:val="00214C7E"/>
    <w:rsid w:val="00214C90"/>
    <w:rsid w:val="00214CF4"/>
    <w:rsid w:val="00214CF5"/>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EEF"/>
    <w:rsid w:val="00214F43"/>
    <w:rsid w:val="00214F90"/>
    <w:rsid w:val="00214FD2"/>
    <w:rsid w:val="0021500A"/>
    <w:rsid w:val="00215013"/>
    <w:rsid w:val="0021504C"/>
    <w:rsid w:val="00215052"/>
    <w:rsid w:val="00215094"/>
    <w:rsid w:val="002150B9"/>
    <w:rsid w:val="002150CC"/>
    <w:rsid w:val="002150E7"/>
    <w:rsid w:val="0021510B"/>
    <w:rsid w:val="00215164"/>
    <w:rsid w:val="002151F2"/>
    <w:rsid w:val="002151F5"/>
    <w:rsid w:val="002152C3"/>
    <w:rsid w:val="002152F0"/>
    <w:rsid w:val="002153AF"/>
    <w:rsid w:val="002153CD"/>
    <w:rsid w:val="00215426"/>
    <w:rsid w:val="0021544E"/>
    <w:rsid w:val="00215462"/>
    <w:rsid w:val="00215465"/>
    <w:rsid w:val="002154C4"/>
    <w:rsid w:val="002154DF"/>
    <w:rsid w:val="00215555"/>
    <w:rsid w:val="00215567"/>
    <w:rsid w:val="00215577"/>
    <w:rsid w:val="00215580"/>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CF2"/>
    <w:rsid w:val="00215D13"/>
    <w:rsid w:val="00215D6B"/>
    <w:rsid w:val="00215D75"/>
    <w:rsid w:val="00215D84"/>
    <w:rsid w:val="00215DA2"/>
    <w:rsid w:val="00215DD6"/>
    <w:rsid w:val="00215DE7"/>
    <w:rsid w:val="00215E09"/>
    <w:rsid w:val="00215E6E"/>
    <w:rsid w:val="00215EAF"/>
    <w:rsid w:val="00215EC8"/>
    <w:rsid w:val="00215F11"/>
    <w:rsid w:val="00215FC7"/>
    <w:rsid w:val="00215FE6"/>
    <w:rsid w:val="00215FF8"/>
    <w:rsid w:val="00216066"/>
    <w:rsid w:val="00216092"/>
    <w:rsid w:val="002160E5"/>
    <w:rsid w:val="0021610E"/>
    <w:rsid w:val="00216151"/>
    <w:rsid w:val="0021615A"/>
    <w:rsid w:val="002161BB"/>
    <w:rsid w:val="002161C5"/>
    <w:rsid w:val="002161FE"/>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A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96"/>
    <w:rsid w:val="00216BA3"/>
    <w:rsid w:val="00216C0F"/>
    <w:rsid w:val="00216CA3"/>
    <w:rsid w:val="00216D68"/>
    <w:rsid w:val="00216DA0"/>
    <w:rsid w:val="00216DDF"/>
    <w:rsid w:val="00216DE9"/>
    <w:rsid w:val="00216E1F"/>
    <w:rsid w:val="00216E62"/>
    <w:rsid w:val="00216EA0"/>
    <w:rsid w:val="00216EDC"/>
    <w:rsid w:val="00216EE7"/>
    <w:rsid w:val="00216EF9"/>
    <w:rsid w:val="00216FCC"/>
    <w:rsid w:val="00216FE6"/>
    <w:rsid w:val="00216FF5"/>
    <w:rsid w:val="00217035"/>
    <w:rsid w:val="00217055"/>
    <w:rsid w:val="00217069"/>
    <w:rsid w:val="00217096"/>
    <w:rsid w:val="002170A9"/>
    <w:rsid w:val="002170DD"/>
    <w:rsid w:val="002171FC"/>
    <w:rsid w:val="00217227"/>
    <w:rsid w:val="0021729D"/>
    <w:rsid w:val="002172AA"/>
    <w:rsid w:val="002172BC"/>
    <w:rsid w:val="002172C7"/>
    <w:rsid w:val="002172E5"/>
    <w:rsid w:val="00217333"/>
    <w:rsid w:val="0021733A"/>
    <w:rsid w:val="00217345"/>
    <w:rsid w:val="00217352"/>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0"/>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29"/>
    <w:rsid w:val="00217F40"/>
    <w:rsid w:val="00217F4F"/>
    <w:rsid w:val="00217FCA"/>
    <w:rsid w:val="00217FF8"/>
    <w:rsid w:val="00220035"/>
    <w:rsid w:val="00220056"/>
    <w:rsid w:val="00220087"/>
    <w:rsid w:val="0022008A"/>
    <w:rsid w:val="002200B4"/>
    <w:rsid w:val="002200DD"/>
    <w:rsid w:val="00220187"/>
    <w:rsid w:val="00220196"/>
    <w:rsid w:val="002201B2"/>
    <w:rsid w:val="00220258"/>
    <w:rsid w:val="002202A2"/>
    <w:rsid w:val="002202C9"/>
    <w:rsid w:val="002202D1"/>
    <w:rsid w:val="002202D9"/>
    <w:rsid w:val="002202E8"/>
    <w:rsid w:val="002202EE"/>
    <w:rsid w:val="00220335"/>
    <w:rsid w:val="00220340"/>
    <w:rsid w:val="00220383"/>
    <w:rsid w:val="00220386"/>
    <w:rsid w:val="0022038F"/>
    <w:rsid w:val="002203AE"/>
    <w:rsid w:val="002203D9"/>
    <w:rsid w:val="0022045D"/>
    <w:rsid w:val="00220465"/>
    <w:rsid w:val="0022048F"/>
    <w:rsid w:val="002204D5"/>
    <w:rsid w:val="002204E3"/>
    <w:rsid w:val="0022051A"/>
    <w:rsid w:val="0022052C"/>
    <w:rsid w:val="0022055A"/>
    <w:rsid w:val="00220627"/>
    <w:rsid w:val="0022064D"/>
    <w:rsid w:val="00220656"/>
    <w:rsid w:val="0022065D"/>
    <w:rsid w:val="00220680"/>
    <w:rsid w:val="002206B7"/>
    <w:rsid w:val="002206DD"/>
    <w:rsid w:val="0022075C"/>
    <w:rsid w:val="0022077B"/>
    <w:rsid w:val="002207BE"/>
    <w:rsid w:val="002207BF"/>
    <w:rsid w:val="002207C0"/>
    <w:rsid w:val="002207E9"/>
    <w:rsid w:val="002207EA"/>
    <w:rsid w:val="00220843"/>
    <w:rsid w:val="002208AF"/>
    <w:rsid w:val="002208F9"/>
    <w:rsid w:val="0022090A"/>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3"/>
    <w:rsid w:val="00220BD6"/>
    <w:rsid w:val="00220BF7"/>
    <w:rsid w:val="00220C05"/>
    <w:rsid w:val="00220C5C"/>
    <w:rsid w:val="00220CB3"/>
    <w:rsid w:val="00220CD7"/>
    <w:rsid w:val="00220CD9"/>
    <w:rsid w:val="00220CFF"/>
    <w:rsid w:val="00220D04"/>
    <w:rsid w:val="00220D42"/>
    <w:rsid w:val="00220D4D"/>
    <w:rsid w:val="00220D7C"/>
    <w:rsid w:val="00220E2F"/>
    <w:rsid w:val="00220E4B"/>
    <w:rsid w:val="00220E83"/>
    <w:rsid w:val="00221002"/>
    <w:rsid w:val="0022100A"/>
    <w:rsid w:val="0022100D"/>
    <w:rsid w:val="00221024"/>
    <w:rsid w:val="0022104D"/>
    <w:rsid w:val="00221070"/>
    <w:rsid w:val="00221098"/>
    <w:rsid w:val="002210C8"/>
    <w:rsid w:val="0022112A"/>
    <w:rsid w:val="00221141"/>
    <w:rsid w:val="00221190"/>
    <w:rsid w:val="002211CC"/>
    <w:rsid w:val="002211E9"/>
    <w:rsid w:val="0022121B"/>
    <w:rsid w:val="00221254"/>
    <w:rsid w:val="00221337"/>
    <w:rsid w:val="0022133C"/>
    <w:rsid w:val="002213BC"/>
    <w:rsid w:val="002213E1"/>
    <w:rsid w:val="00221444"/>
    <w:rsid w:val="00221495"/>
    <w:rsid w:val="002214A1"/>
    <w:rsid w:val="002214A6"/>
    <w:rsid w:val="00221518"/>
    <w:rsid w:val="0022155E"/>
    <w:rsid w:val="00221562"/>
    <w:rsid w:val="00221596"/>
    <w:rsid w:val="002215D8"/>
    <w:rsid w:val="00221607"/>
    <w:rsid w:val="00221612"/>
    <w:rsid w:val="00221647"/>
    <w:rsid w:val="00221679"/>
    <w:rsid w:val="0022169E"/>
    <w:rsid w:val="002216F3"/>
    <w:rsid w:val="0022171E"/>
    <w:rsid w:val="00221746"/>
    <w:rsid w:val="0022176F"/>
    <w:rsid w:val="00221794"/>
    <w:rsid w:val="00221797"/>
    <w:rsid w:val="002217B4"/>
    <w:rsid w:val="00221853"/>
    <w:rsid w:val="002218D1"/>
    <w:rsid w:val="00221985"/>
    <w:rsid w:val="00221AED"/>
    <w:rsid w:val="00221B71"/>
    <w:rsid w:val="00221BB3"/>
    <w:rsid w:val="00221BFE"/>
    <w:rsid w:val="00221C29"/>
    <w:rsid w:val="00221C35"/>
    <w:rsid w:val="00221C48"/>
    <w:rsid w:val="00221C79"/>
    <w:rsid w:val="00221CBB"/>
    <w:rsid w:val="00221CDE"/>
    <w:rsid w:val="00221CDF"/>
    <w:rsid w:val="00221CE8"/>
    <w:rsid w:val="00221D17"/>
    <w:rsid w:val="00221D20"/>
    <w:rsid w:val="00221D37"/>
    <w:rsid w:val="00221D55"/>
    <w:rsid w:val="00221D61"/>
    <w:rsid w:val="00221D7D"/>
    <w:rsid w:val="00221DA2"/>
    <w:rsid w:val="00221DCC"/>
    <w:rsid w:val="00221EA2"/>
    <w:rsid w:val="00221EBC"/>
    <w:rsid w:val="00221F13"/>
    <w:rsid w:val="00221FAC"/>
    <w:rsid w:val="00221FD0"/>
    <w:rsid w:val="00221FE8"/>
    <w:rsid w:val="00221FEA"/>
    <w:rsid w:val="00221FF0"/>
    <w:rsid w:val="0022204B"/>
    <w:rsid w:val="0022204F"/>
    <w:rsid w:val="002220A4"/>
    <w:rsid w:val="002220A9"/>
    <w:rsid w:val="0022210F"/>
    <w:rsid w:val="0022214A"/>
    <w:rsid w:val="00222194"/>
    <w:rsid w:val="002221A0"/>
    <w:rsid w:val="002221B7"/>
    <w:rsid w:val="002221D4"/>
    <w:rsid w:val="002221E6"/>
    <w:rsid w:val="00222232"/>
    <w:rsid w:val="00222267"/>
    <w:rsid w:val="002222B5"/>
    <w:rsid w:val="002222C4"/>
    <w:rsid w:val="002222F0"/>
    <w:rsid w:val="00222307"/>
    <w:rsid w:val="00222364"/>
    <w:rsid w:val="0022240F"/>
    <w:rsid w:val="00222416"/>
    <w:rsid w:val="0022241A"/>
    <w:rsid w:val="0022242C"/>
    <w:rsid w:val="002224AF"/>
    <w:rsid w:val="002224BD"/>
    <w:rsid w:val="002224E2"/>
    <w:rsid w:val="00222579"/>
    <w:rsid w:val="0022259D"/>
    <w:rsid w:val="0022266D"/>
    <w:rsid w:val="00222726"/>
    <w:rsid w:val="0022277F"/>
    <w:rsid w:val="00222783"/>
    <w:rsid w:val="002227AE"/>
    <w:rsid w:val="00222811"/>
    <w:rsid w:val="0022282C"/>
    <w:rsid w:val="00222837"/>
    <w:rsid w:val="00222847"/>
    <w:rsid w:val="002228D6"/>
    <w:rsid w:val="002228FF"/>
    <w:rsid w:val="0022291C"/>
    <w:rsid w:val="00222926"/>
    <w:rsid w:val="00222A6D"/>
    <w:rsid w:val="00222A77"/>
    <w:rsid w:val="00222A89"/>
    <w:rsid w:val="00222A95"/>
    <w:rsid w:val="00222ACA"/>
    <w:rsid w:val="00222AF8"/>
    <w:rsid w:val="00222B0D"/>
    <w:rsid w:val="00222B8A"/>
    <w:rsid w:val="00222BCE"/>
    <w:rsid w:val="00222BE2"/>
    <w:rsid w:val="00222BFF"/>
    <w:rsid w:val="00222C59"/>
    <w:rsid w:val="00222C70"/>
    <w:rsid w:val="00222C7F"/>
    <w:rsid w:val="00222C96"/>
    <w:rsid w:val="00222D0E"/>
    <w:rsid w:val="00222D4C"/>
    <w:rsid w:val="00222D56"/>
    <w:rsid w:val="00222D67"/>
    <w:rsid w:val="00222D74"/>
    <w:rsid w:val="00222DCC"/>
    <w:rsid w:val="00222E1A"/>
    <w:rsid w:val="00222E96"/>
    <w:rsid w:val="00222F3B"/>
    <w:rsid w:val="00222F72"/>
    <w:rsid w:val="00222F9F"/>
    <w:rsid w:val="00222FAE"/>
    <w:rsid w:val="00222FC8"/>
    <w:rsid w:val="00222FE6"/>
    <w:rsid w:val="00222FE9"/>
    <w:rsid w:val="00222FF0"/>
    <w:rsid w:val="00222FF4"/>
    <w:rsid w:val="00223002"/>
    <w:rsid w:val="0022301B"/>
    <w:rsid w:val="00223043"/>
    <w:rsid w:val="00223079"/>
    <w:rsid w:val="002230D1"/>
    <w:rsid w:val="00223126"/>
    <w:rsid w:val="00223150"/>
    <w:rsid w:val="00223265"/>
    <w:rsid w:val="0022327A"/>
    <w:rsid w:val="0022332D"/>
    <w:rsid w:val="00223367"/>
    <w:rsid w:val="00223393"/>
    <w:rsid w:val="002233E4"/>
    <w:rsid w:val="00223423"/>
    <w:rsid w:val="0022344D"/>
    <w:rsid w:val="00223459"/>
    <w:rsid w:val="002234DA"/>
    <w:rsid w:val="0022352C"/>
    <w:rsid w:val="00223543"/>
    <w:rsid w:val="002235B4"/>
    <w:rsid w:val="002235C0"/>
    <w:rsid w:val="002235DE"/>
    <w:rsid w:val="00223611"/>
    <w:rsid w:val="00223621"/>
    <w:rsid w:val="0022367D"/>
    <w:rsid w:val="00223690"/>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83"/>
    <w:rsid w:val="00223CA8"/>
    <w:rsid w:val="00223CDC"/>
    <w:rsid w:val="00223CDD"/>
    <w:rsid w:val="00223CFE"/>
    <w:rsid w:val="00223D32"/>
    <w:rsid w:val="00223E30"/>
    <w:rsid w:val="00223E71"/>
    <w:rsid w:val="00223E86"/>
    <w:rsid w:val="00223ED5"/>
    <w:rsid w:val="00223EFD"/>
    <w:rsid w:val="00223F54"/>
    <w:rsid w:val="00223F72"/>
    <w:rsid w:val="00223FB1"/>
    <w:rsid w:val="00224040"/>
    <w:rsid w:val="00224080"/>
    <w:rsid w:val="002240A3"/>
    <w:rsid w:val="002240B8"/>
    <w:rsid w:val="002240BC"/>
    <w:rsid w:val="002240D7"/>
    <w:rsid w:val="00224116"/>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09"/>
    <w:rsid w:val="00224618"/>
    <w:rsid w:val="00224683"/>
    <w:rsid w:val="002246D8"/>
    <w:rsid w:val="002246EC"/>
    <w:rsid w:val="0022470F"/>
    <w:rsid w:val="00224739"/>
    <w:rsid w:val="00224744"/>
    <w:rsid w:val="002247C4"/>
    <w:rsid w:val="00224877"/>
    <w:rsid w:val="00224933"/>
    <w:rsid w:val="002249F9"/>
    <w:rsid w:val="00224A4B"/>
    <w:rsid w:val="00224AA1"/>
    <w:rsid w:val="00224AFF"/>
    <w:rsid w:val="00224B21"/>
    <w:rsid w:val="00224B53"/>
    <w:rsid w:val="00224BB1"/>
    <w:rsid w:val="00224BC4"/>
    <w:rsid w:val="00224BEE"/>
    <w:rsid w:val="00224BF7"/>
    <w:rsid w:val="00224C99"/>
    <w:rsid w:val="00224CA3"/>
    <w:rsid w:val="00224CBD"/>
    <w:rsid w:val="00224CF5"/>
    <w:rsid w:val="00224D30"/>
    <w:rsid w:val="00224D3C"/>
    <w:rsid w:val="00224D53"/>
    <w:rsid w:val="00224D7A"/>
    <w:rsid w:val="00224D82"/>
    <w:rsid w:val="00224DB6"/>
    <w:rsid w:val="00224DBF"/>
    <w:rsid w:val="00224DC5"/>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6C"/>
    <w:rsid w:val="00225088"/>
    <w:rsid w:val="002250B5"/>
    <w:rsid w:val="002250CE"/>
    <w:rsid w:val="002250E9"/>
    <w:rsid w:val="002250EC"/>
    <w:rsid w:val="0022511C"/>
    <w:rsid w:val="00225133"/>
    <w:rsid w:val="0022515A"/>
    <w:rsid w:val="0022516D"/>
    <w:rsid w:val="002251ED"/>
    <w:rsid w:val="002251FA"/>
    <w:rsid w:val="00225274"/>
    <w:rsid w:val="002252B0"/>
    <w:rsid w:val="00225306"/>
    <w:rsid w:val="0022531C"/>
    <w:rsid w:val="00225334"/>
    <w:rsid w:val="00225399"/>
    <w:rsid w:val="00225535"/>
    <w:rsid w:val="0022557D"/>
    <w:rsid w:val="002255A8"/>
    <w:rsid w:val="002255BB"/>
    <w:rsid w:val="002255C9"/>
    <w:rsid w:val="0022560F"/>
    <w:rsid w:val="0022564F"/>
    <w:rsid w:val="00225689"/>
    <w:rsid w:val="002256D8"/>
    <w:rsid w:val="002256DB"/>
    <w:rsid w:val="0022570E"/>
    <w:rsid w:val="002257B0"/>
    <w:rsid w:val="00225816"/>
    <w:rsid w:val="00225831"/>
    <w:rsid w:val="0022583B"/>
    <w:rsid w:val="0022584B"/>
    <w:rsid w:val="0022586E"/>
    <w:rsid w:val="00225970"/>
    <w:rsid w:val="002259A4"/>
    <w:rsid w:val="002259E5"/>
    <w:rsid w:val="00225A08"/>
    <w:rsid w:val="00225A39"/>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69"/>
    <w:rsid w:val="0022608D"/>
    <w:rsid w:val="00226098"/>
    <w:rsid w:val="002260AA"/>
    <w:rsid w:val="002260DC"/>
    <w:rsid w:val="002260EB"/>
    <w:rsid w:val="002260FC"/>
    <w:rsid w:val="002260FF"/>
    <w:rsid w:val="0022610C"/>
    <w:rsid w:val="00226197"/>
    <w:rsid w:val="002261F0"/>
    <w:rsid w:val="0022620F"/>
    <w:rsid w:val="00226212"/>
    <w:rsid w:val="00226293"/>
    <w:rsid w:val="0022629E"/>
    <w:rsid w:val="002262E4"/>
    <w:rsid w:val="00226339"/>
    <w:rsid w:val="00226357"/>
    <w:rsid w:val="0022635F"/>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3D"/>
    <w:rsid w:val="002268BF"/>
    <w:rsid w:val="002268C5"/>
    <w:rsid w:val="002268EC"/>
    <w:rsid w:val="0022693C"/>
    <w:rsid w:val="0022698D"/>
    <w:rsid w:val="002269BF"/>
    <w:rsid w:val="002269C5"/>
    <w:rsid w:val="002269CB"/>
    <w:rsid w:val="002269EE"/>
    <w:rsid w:val="00226A0E"/>
    <w:rsid w:val="00226A0F"/>
    <w:rsid w:val="00226A1E"/>
    <w:rsid w:val="00226A33"/>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2BB"/>
    <w:rsid w:val="00227356"/>
    <w:rsid w:val="0022737E"/>
    <w:rsid w:val="00227392"/>
    <w:rsid w:val="002273C1"/>
    <w:rsid w:val="00227418"/>
    <w:rsid w:val="0022743E"/>
    <w:rsid w:val="00227484"/>
    <w:rsid w:val="00227497"/>
    <w:rsid w:val="0022749C"/>
    <w:rsid w:val="002274E4"/>
    <w:rsid w:val="002274F0"/>
    <w:rsid w:val="0022753D"/>
    <w:rsid w:val="00227599"/>
    <w:rsid w:val="002275A8"/>
    <w:rsid w:val="00227659"/>
    <w:rsid w:val="0022767F"/>
    <w:rsid w:val="002276B2"/>
    <w:rsid w:val="002276FA"/>
    <w:rsid w:val="00227760"/>
    <w:rsid w:val="00227799"/>
    <w:rsid w:val="0022784F"/>
    <w:rsid w:val="00227876"/>
    <w:rsid w:val="0022787C"/>
    <w:rsid w:val="002278BB"/>
    <w:rsid w:val="0022791F"/>
    <w:rsid w:val="00227940"/>
    <w:rsid w:val="0022799F"/>
    <w:rsid w:val="002279C9"/>
    <w:rsid w:val="002279FA"/>
    <w:rsid w:val="00227A0A"/>
    <w:rsid w:val="00227A0B"/>
    <w:rsid w:val="00227A26"/>
    <w:rsid w:val="00227A54"/>
    <w:rsid w:val="00227AA4"/>
    <w:rsid w:val="00227AF0"/>
    <w:rsid w:val="00227AFB"/>
    <w:rsid w:val="00227B03"/>
    <w:rsid w:val="00227B3E"/>
    <w:rsid w:val="00227B83"/>
    <w:rsid w:val="00227BAE"/>
    <w:rsid w:val="00227C05"/>
    <w:rsid w:val="00227C57"/>
    <w:rsid w:val="00227C7A"/>
    <w:rsid w:val="00227D22"/>
    <w:rsid w:val="00227D43"/>
    <w:rsid w:val="00227D6E"/>
    <w:rsid w:val="00227E16"/>
    <w:rsid w:val="00227E18"/>
    <w:rsid w:val="00227E53"/>
    <w:rsid w:val="00227E55"/>
    <w:rsid w:val="00227E9C"/>
    <w:rsid w:val="00227EAE"/>
    <w:rsid w:val="00227ED2"/>
    <w:rsid w:val="00227EE5"/>
    <w:rsid w:val="00227F18"/>
    <w:rsid w:val="00227F53"/>
    <w:rsid w:val="00227F7A"/>
    <w:rsid w:val="00227FB6"/>
    <w:rsid w:val="00227FCB"/>
    <w:rsid w:val="00230028"/>
    <w:rsid w:val="00230035"/>
    <w:rsid w:val="00230061"/>
    <w:rsid w:val="002300AD"/>
    <w:rsid w:val="002300D4"/>
    <w:rsid w:val="002301A2"/>
    <w:rsid w:val="00230212"/>
    <w:rsid w:val="0023021A"/>
    <w:rsid w:val="00230245"/>
    <w:rsid w:val="00230283"/>
    <w:rsid w:val="002302B5"/>
    <w:rsid w:val="002302BF"/>
    <w:rsid w:val="002302CA"/>
    <w:rsid w:val="002302D6"/>
    <w:rsid w:val="002302E4"/>
    <w:rsid w:val="00230337"/>
    <w:rsid w:val="00230371"/>
    <w:rsid w:val="002303A1"/>
    <w:rsid w:val="002303BC"/>
    <w:rsid w:val="002303E8"/>
    <w:rsid w:val="0023049F"/>
    <w:rsid w:val="002304D3"/>
    <w:rsid w:val="002304DE"/>
    <w:rsid w:val="002304EF"/>
    <w:rsid w:val="0023054D"/>
    <w:rsid w:val="00230553"/>
    <w:rsid w:val="00230562"/>
    <w:rsid w:val="002305A2"/>
    <w:rsid w:val="002305B0"/>
    <w:rsid w:val="002305B5"/>
    <w:rsid w:val="002305BC"/>
    <w:rsid w:val="002305D9"/>
    <w:rsid w:val="002305F0"/>
    <w:rsid w:val="0023062D"/>
    <w:rsid w:val="00230656"/>
    <w:rsid w:val="00230691"/>
    <w:rsid w:val="002306A7"/>
    <w:rsid w:val="002306D5"/>
    <w:rsid w:val="002306E2"/>
    <w:rsid w:val="0023070A"/>
    <w:rsid w:val="0023072F"/>
    <w:rsid w:val="00230846"/>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3"/>
    <w:rsid w:val="00230DDA"/>
    <w:rsid w:val="00230DEB"/>
    <w:rsid w:val="00230E09"/>
    <w:rsid w:val="00230E29"/>
    <w:rsid w:val="00230E3A"/>
    <w:rsid w:val="00230E73"/>
    <w:rsid w:val="00230ED9"/>
    <w:rsid w:val="00230EFD"/>
    <w:rsid w:val="00230F27"/>
    <w:rsid w:val="00230F4F"/>
    <w:rsid w:val="00230FB1"/>
    <w:rsid w:val="00230FE5"/>
    <w:rsid w:val="00231084"/>
    <w:rsid w:val="002310AB"/>
    <w:rsid w:val="002310C4"/>
    <w:rsid w:val="00231121"/>
    <w:rsid w:val="00231144"/>
    <w:rsid w:val="00231166"/>
    <w:rsid w:val="00231171"/>
    <w:rsid w:val="0023124A"/>
    <w:rsid w:val="0023126A"/>
    <w:rsid w:val="00231290"/>
    <w:rsid w:val="002312C3"/>
    <w:rsid w:val="002312D1"/>
    <w:rsid w:val="0023130A"/>
    <w:rsid w:val="00231313"/>
    <w:rsid w:val="00231396"/>
    <w:rsid w:val="0023142B"/>
    <w:rsid w:val="0023143A"/>
    <w:rsid w:val="00231498"/>
    <w:rsid w:val="002314D7"/>
    <w:rsid w:val="00231529"/>
    <w:rsid w:val="00231546"/>
    <w:rsid w:val="00231560"/>
    <w:rsid w:val="0023159C"/>
    <w:rsid w:val="002315A1"/>
    <w:rsid w:val="002315DE"/>
    <w:rsid w:val="002315E0"/>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A0"/>
    <w:rsid w:val="002319E2"/>
    <w:rsid w:val="00231A1E"/>
    <w:rsid w:val="00231A34"/>
    <w:rsid w:val="00231A39"/>
    <w:rsid w:val="00231ACF"/>
    <w:rsid w:val="00231AE8"/>
    <w:rsid w:val="00231AEB"/>
    <w:rsid w:val="00231B1A"/>
    <w:rsid w:val="00231B94"/>
    <w:rsid w:val="00231BD2"/>
    <w:rsid w:val="00231BEA"/>
    <w:rsid w:val="00231C0D"/>
    <w:rsid w:val="00231C2D"/>
    <w:rsid w:val="00231C9D"/>
    <w:rsid w:val="00231CBB"/>
    <w:rsid w:val="00231CED"/>
    <w:rsid w:val="00231CF5"/>
    <w:rsid w:val="00231D76"/>
    <w:rsid w:val="00231DFB"/>
    <w:rsid w:val="00231E31"/>
    <w:rsid w:val="00231E8A"/>
    <w:rsid w:val="00231EC6"/>
    <w:rsid w:val="00231ED3"/>
    <w:rsid w:val="00231EEF"/>
    <w:rsid w:val="00231F0E"/>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418"/>
    <w:rsid w:val="00232451"/>
    <w:rsid w:val="0023248E"/>
    <w:rsid w:val="002324CD"/>
    <w:rsid w:val="00232501"/>
    <w:rsid w:val="00232553"/>
    <w:rsid w:val="0023261A"/>
    <w:rsid w:val="0023261E"/>
    <w:rsid w:val="00232639"/>
    <w:rsid w:val="0023269C"/>
    <w:rsid w:val="002326DC"/>
    <w:rsid w:val="00232717"/>
    <w:rsid w:val="00232737"/>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D8A"/>
    <w:rsid w:val="00232E78"/>
    <w:rsid w:val="00232E87"/>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51"/>
    <w:rsid w:val="0023326B"/>
    <w:rsid w:val="00233274"/>
    <w:rsid w:val="0023338F"/>
    <w:rsid w:val="00233399"/>
    <w:rsid w:val="0023340E"/>
    <w:rsid w:val="0023342A"/>
    <w:rsid w:val="0023349B"/>
    <w:rsid w:val="002334C0"/>
    <w:rsid w:val="00233510"/>
    <w:rsid w:val="0023351F"/>
    <w:rsid w:val="00233528"/>
    <w:rsid w:val="0023352C"/>
    <w:rsid w:val="002335A3"/>
    <w:rsid w:val="002335CB"/>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BE9"/>
    <w:rsid w:val="00233C2A"/>
    <w:rsid w:val="00233C2F"/>
    <w:rsid w:val="00233C44"/>
    <w:rsid w:val="00233C64"/>
    <w:rsid w:val="00233C81"/>
    <w:rsid w:val="00233CE1"/>
    <w:rsid w:val="00233D04"/>
    <w:rsid w:val="00233D16"/>
    <w:rsid w:val="00233D1A"/>
    <w:rsid w:val="00233D31"/>
    <w:rsid w:val="00233D50"/>
    <w:rsid w:val="00233DB9"/>
    <w:rsid w:val="00233DD6"/>
    <w:rsid w:val="00233E85"/>
    <w:rsid w:val="00233E8C"/>
    <w:rsid w:val="00233EB1"/>
    <w:rsid w:val="00233EB4"/>
    <w:rsid w:val="00233ECF"/>
    <w:rsid w:val="00233ED9"/>
    <w:rsid w:val="00233F82"/>
    <w:rsid w:val="00233F89"/>
    <w:rsid w:val="00234047"/>
    <w:rsid w:val="0023409E"/>
    <w:rsid w:val="002340B3"/>
    <w:rsid w:val="0023411A"/>
    <w:rsid w:val="002341A4"/>
    <w:rsid w:val="002341D8"/>
    <w:rsid w:val="002341F6"/>
    <w:rsid w:val="0023420F"/>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37"/>
    <w:rsid w:val="00234657"/>
    <w:rsid w:val="0023466B"/>
    <w:rsid w:val="002346A6"/>
    <w:rsid w:val="002346AC"/>
    <w:rsid w:val="00234726"/>
    <w:rsid w:val="00234776"/>
    <w:rsid w:val="00234780"/>
    <w:rsid w:val="002347D2"/>
    <w:rsid w:val="00234836"/>
    <w:rsid w:val="00234851"/>
    <w:rsid w:val="0023487F"/>
    <w:rsid w:val="002348DA"/>
    <w:rsid w:val="002348DB"/>
    <w:rsid w:val="0023493E"/>
    <w:rsid w:val="002349B8"/>
    <w:rsid w:val="00234A0A"/>
    <w:rsid w:val="00234A3E"/>
    <w:rsid w:val="00234A8D"/>
    <w:rsid w:val="00234A90"/>
    <w:rsid w:val="00234B40"/>
    <w:rsid w:val="00234B4F"/>
    <w:rsid w:val="00234B7C"/>
    <w:rsid w:val="00234BA8"/>
    <w:rsid w:val="00234BA9"/>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29"/>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75"/>
    <w:rsid w:val="002356BE"/>
    <w:rsid w:val="00235723"/>
    <w:rsid w:val="00235750"/>
    <w:rsid w:val="002357D7"/>
    <w:rsid w:val="002357FF"/>
    <w:rsid w:val="00235848"/>
    <w:rsid w:val="002358BB"/>
    <w:rsid w:val="002358C8"/>
    <w:rsid w:val="00235957"/>
    <w:rsid w:val="0023598E"/>
    <w:rsid w:val="002359D5"/>
    <w:rsid w:val="002359DE"/>
    <w:rsid w:val="002359F4"/>
    <w:rsid w:val="00235A3D"/>
    <w:rsid w:val="00235A64"/>
    <w:rsid w:val="00235A9B"/>
    <w:rsid w:val="00235AD6"/>
    <w:rsid w:val="00235B44"/>
    <w:rsid w:val="00235B76"/>
    <w:rsid w:val="00235C6E"/>
    <w:rsid w:val="00235CA1"/>
    <w:rsid w:val="00235CC6"/>
    <w:rsid w:val="00235D74"/>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7F"/>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7D"/>
    <w:rsid w:val="0023648C"/>
    <w:rsid w:val="0023648E"/>
    <w:rsid w:val="002364AD"/>
    <w:rsid w:val="00236537"/>
    <w:rsid w:val="0023656C"/>
    <w:rsid w:val="002365EE"/>
    <w:rsid w:val="00236601"/>
    <w:rsid w:val="00236617"/>
    <w:rsid w:val="00236649"/>
    <w:rsid w:val="00236692"/>
    <w:rsid w:val="002366AF"/>
    <w:rsid w:val="00236714"/>
    <w:rsid w:val="00236744"/>
    <w:rsid w:val="0023675A"/>
    <w:rsid w:val="0023675D"/>
    <w:rsid w:val="00236768"/>
    <w:rsid w:val="002367CE"/>
    <w:rsid w:val="00236859"/>
    <w:rsid w:val="00236895"/>
    <w:rsid w:val="002368AF"/>
    <w:rsid w:val="002368C6"/>
    <w:rsid w:val="002368DA"/>
    <w:rsid w:val="002368E7"/>
    <w:rsid w:val="00236950"/>
    <w:rsid w:val="0023697B"/>
    <w:rsid w:val="002369C0"/>
    <w:rsid w:val="002369E6"/>
    <w:rsid w:val="00236AA4"/>
    <w:rsid w:val="00236B05"/>
    <w:rsid w:val="00236B89"/>
    <w:rsid w:val="00236BA2"/>
    <w:rsid w:val="00236BF3"/>
    <w:rsid w:val="00236C28"/>
    <w:rsid w:val="00236C49"/>
    <w:rsid w:val="00236C4D"/>
    <w:rsid w:val="00236C67"/>
    <w:rsid w:val="00236C6A"/>
    <w:rsid w:val="00236C8B"/>
    <w:rsid w:val="00236CF2"/>
    <w:rsid w:val="00236CFD"/>
    <w:rsid w:val="00236D27"/>
    <w:rsid w:val="00236DA1"/>
    <w:rsid w:val="00236DCA"/>
    <w:rsid w:val="00236E0B"/>
    <w:rsid w:val="00236E8A"/>
    <w:rsid w:val="00236E99"/>
    <w:rsid w:val="00236EA0"/>
    <w:rsid w:val="00236F45"/>
    <w:rsid w:val="00236F92"/>
    <w:rsid w:val="00236F96"/>
    <w:rsid w:val="00236FBA"/>
    <w:rsid w:val="00236FDC"/>
    <w:rsid w:val="00236FF1"/>
    <w:rsid w:val="00237022"/>
    <w:rsid w:val="00237065"/>
    <w:rsid w:val="0023707B"/>
    <w:rsid w:val="00237141"/>
    <w:rsid w:val="00237142"/>
    <w:rsid w:val="002371C8"/>
    <w:rsid w:val="002371FA"/>
    <w:rsid w:val="002371FC"/>
    <w:rsid w:val="0023720A"/>
    <w:rsid w:val="00237260"/>
    <w:rsid w:val="00237279"/>
    <w:rsid w:val="00237291"/>
    <w:rsid w:val="00237299"/>
    <w:rsid w:val="002372AA"/>
    <w:rsid w:val="002372C4"/>
    <w:rsid w:val="0023730A"/>
    <w:rsid w:val="00237369"/>
    <w:rsid w:val="00237374"/>
    <w:rsid w:val="0023738B"/>
    <w:rsid w:val="002373B9"/>
    <w:rsid w:val="002373DE"/>
    <w:rsid w:val="002373FB"/>
    <w:rsid w:val="00237465"/>
    <w:rsid w:val="002374C2"/>
    <w:rsid w:val="00237501"/>
    <w:rsid w:val="00237534"/>
    <w:rsid w:val="00237567"/>
    <w:rsid w:val="00237576"/>
    <w:rsid w:val="002375AA"/>
    <w:rsid w:val="002375AB"/>
    <w:rsid w:val="002375BF"/>
    <w:rsid w:val="002375DB"/>
    <w:rsid w:val="0023763C"/>
    <w:rsid w:val="0023767D"/>
    <w:rsid w:val="002376CA"/>
    <w:rsid w:val="00237713"/>
    <w:rsid w:val="0023778E"/>
    <w:rsid w:val="00237793"/>
    <w:rsid w:val="00237853"/>
    <w:rsid w:val="0023789C"/>
    <w:rsid w:val="002378A1"/>
    <w:rsid w:val="002378B1"/>
    <w:rsid w:val="002378D6"/>
    <w:rsid w:val="00237927"/>
    <w:rsid w:val="0023793F"/>
    <w:rsid w:val="00237947"/>
    <w:rsid w:val="00237A0D"/>
    <w:rsid w:val="00237A1C"/>
    <w:rsid w:val="00237B10"/>
    <w:rsid w:val="00237B53"/>
    <w:rsid w:val="00237B9D"/>
    <w:rsid w:val="00237BA3"/>
    <w:rsid w:val="00237C00"/>
    <w:rsid w:val="00237C3C"/>
    <w:rsid w:val="00237C51"/>
    <w:rsid w:val="00237C67"/>
    <w:rsid w:val="00237C71"/>
    <w:rsid w:val="00237D05"/>
    <w:rsid w:val="00237D46"/>
    <w:rsid w:val="00237D64"/>
    <w:rsid w:val="00237DAC"/>
    <w:rsid w:val="00237E62"/>
    <w:rsid w:val="00237E77"/>
    <w:rsid w:val="00237E96"/>
    <w:rsid w:val="00237E9A"/>
    <w:rsid w:val="00237ED5"/>
    <w:rsid w:val="00237EDA"/>
    <w:rsid w:val="00237FAB"/>
    <w:rsid w:val="00237FAE"/>
    <w:rsid w:val="00237FAF"/>
    <w:rsid w:val="00237FCF"/>
    <w:rsid w:val="00237FF4"/>
    <w:rsid w:val="00240020"/>
    <w:rsid w:val="00240023"/>
    <w:rsid w:val="0024002D"/>
    <w:rsid w:val="002400BA"/>
    <w:rsid w:val="002400BD"/>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5CA"/>
    <w:rsid w:val="00240650"/>
    <w:rsid w:val="00240691"/>
    <w:rsid w:val="0024069D"/>
    <w:rsid w:val="002406F3"/>
    <w:rsid w:val="0024072D"/>
    <w:rsid w:val="0024073C"/>
    <w:rsid w:val="00240772"/>
    <w:rsid w:val="00240796"/>
    <w:rsid w:val="002407EB"/>
    <w:rsid w:val="002407EE"/>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BD"/>
    <w:rsid w:val="00240DEC"/>
    <w:rsid w:val="00240E13"/>
    <w:rsid w:val="00240E1C"/>
    <w:rsid w:val="00240E73"/>
    <w:rsid w:val="00240EAB"/>
    <w:rsid w:val="00240ECC"/>
    <w:rsid w:val="00240EE4"/>
    <w:rsid w:val="00240F5A"/>
    <w:rsid w:val="00240F65"/>
    <w:rsid w:val="00240F70"/>
    <w:rsid w:val="00240FCD"/>
    <w:rsid w:val="00241020"/>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7E"/>
    <w:rsid w:val="002415F9"/>
    <w:rsid w:val="0024160B"/>
    <w:rsid w:val="00241616"/>
    <w:rsid w:val="0024162F"/>
    <w:rsid w:val="00241632"/>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A7"/>
    <w:rsid w:val="00241AC7"/>
    <w:rsid w:val="00241ADC"/>
    <w:rsid w:val="00241B31"/>
    <w:rsid w:val="00241B7C"/>
    <w:rsid w:val="00241BE5"/>
    <w:rsid w:val="00241C55"/>
    <w:rsid w:val="00241C8D"/>
    <w:rsid w:val="00241D18"/>
    <w:rsid w:val="00241D35"/>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F9"/>
    <w:rsid w:val="00242277"/>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F"/>
    <w:rsid w:val="002425E9"/>
    <w:rsid w:val="00242633"/>
    <w:rsid w:val="00242696"/>
    <w:rsid w:val="00242706"/>
    <w:rsid w:val="00242723"/>
    <w:rsid w:val="0024272B"/>
    <w:rsid w:val="00242740"/>
    <w:rsid w:val="00242769"/>
    <w:rsid w:val="0024276B"/>
    <w:rsid w:val="0024277D"/>
    <w:rsid w:val="0024277F"/>
    <w:rsid w:val="0024278C"/>
    <w:rsid w:val="0024279E"/>
    <w:rsid w:val="002427AE"/>
    <w:rsid w:val="002427CD"/>
    <w:rsid w:val="002427E2"/>
    <w:rsid w:val="00242826"/>
    <w:rsid w:val="00242835"/>
    <w:rsid w:val="00242860"/>
    <w:rsid w:val="0024288C"/>
    <w:rsid w:val="002428D8"/>
    <w:rsid w:val="0024290E"/>
    <w:rsid w:val="00242912"/>
    <w:rsid w:val="00242977"/>
    <w:rsid w:val="00242984"/>
    <w:rsid w:val="00242997"/>
    <w:rsid w:val="002429B9"/>
    <w:rsid w:val="00242A13"/>
    <w:rsid w:val="00242A51"/>
    <w:rsid w:val="00242B26"/>
    <w:rsid w:val="00242B41"/>
    <w:rsid w:val="00242B63"/>
    <w:rsid w:val="00242BA9"/>
    <w:rsid w:val="00242BCD"/>
    <w:rsid w:val="00242D26"/>
    <w:rsid w:val="00242D5C"/>
    <w:rsid w:val="00242DE0"/>
    <w:rsid w:val="00242E0E"/>
    <w:rsid w:val="00242E4B"/>
    <w:rsid w:val="00242E4F"/>
    <w:rsid w:val="00242EA1"/>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51"/>
    <w:rsid w:val="0024327E"/>
    <w:rsid w:val="00243311"/>
    <w:rsid w:val="0024337E"/>
    <w:rsid w:val="00243458"/>
    <w:rsid w:val="00243497"/>
    <w:rsid w:val="002434A7"/>
    <w:rsid w:val="002434EB"/>
    <w:rsid w:val="00243520"/>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A0"/>
    <w:rsid w:val="00243BB1"/>
    <w:rsid w:val="00243BC4"/>
    <w:rsid w:val="00243C03"/>
    <w:rsid w:val="00243C5D"/>
    <w:rsid w:val="00243C77"/>
    <w:rsid w:val="00243C9F"/>
    <w:rsid w:val="00243CC4"/>
    <w:rsid w:val="00243D72"/>
    <w:rsid w:val="00243DCE"/>
    <w:rsid w:val="00243E06"/>
    <w:rsid w:val="00243E52"/>
    <w:rsid w:val="00243E69"/>
    <w:rsid w:val="00243E88"/>
    <w:rsid w:val="00243ED2"/>
    <w:rsid w:val="00243ED3"/>
    <w:rsid w:val="00243EF6"/>
    <w:rsid w:val="00243F12"/>
    <w:rsid w:val="00243F3B"/>
    <w:rsid w:val="00243F48"/>
    <w:rsid w:val="00243F8F"/>
    <w:rsid w:val="00243FF7"/>
    <w:rsid w:val="00244000"/>
    <w:rsid w:val="0024404B"/>
    <w:rsid w:val="0024406A"/>
    <w:rsid w:val="0024407A"/>
    <w:rsid w:val="0024407E"/>
    <w:rsid w:val="002440BF"/>
    <w:rsid w:val="002440C3"/>
    <w:rsid w:val="002440CA"/>
    <w:rsid w:val="00244168"/>
    <w:rsid w:val="0024416D"/>
    <w:rsid w:val="00244190"/>
    <w:rsid w:val="002441D0"/>
    <w:rsid w:val="00244238"/>
    <w:rsid w:val="002442BF"/>
    <w:rsid w:val="002442D4"/>
    <w:rsid w:val="002442F7"/>
    <w:rsid w:val="00244302"/>
    <w:rsid w:val="00244362"/>
    <w:rsid w:val="0024437D"/>
    <w:rsid w:val="00244390"/>
    <w:rsid w:val="002443B0"/>
    <w:rsid w:val="00244444"/>
    <w:rsid w:val="00244464"/>
    <w:rsid w:val="0024448F"/>
    <w:rsid w:val="002444B1"/>
    <w:rsid w:val="00244519"/>
    <w:rsid w:val="00244536"/>
    <w:rsid w:val="00244539"/>
    <w:rsid w:val="00244564"/>
    <w:rsid w:val="0024457C"/>
    <w:rsid w:val="00244608"/>
    <w:rsid w:val="0024462F"/>
    <w:rsid w:val="00244631"/>
    <w:rsid w:val="00244660"/>
    <w:rsid w:val="00244661"/>
    <w:rsid w:val="002446B0"/>
    <w:rsid w:val="002446CB"/>
    <w:rsid w:val="0024470D"/>
    <w:rsid w:val="00244749"/>
    <w:rsid w:val="00244766"/>
    <w:rsid w:val="00244849"/>
    <w:rsid w:val="0024485B"/>
    <w:rsid w:val="00244871"/>
    <w:rsid w:val="0024488E"/>
    <w:rsid w:val="00244896"/>
    <w:rsid w:val="00244906"/>
    <w:rsid w:val="00244933"/>
    <w:rsid w:val="00244953"/>
    <w:rsid w:val="00244994"/>
    <w:rsid w:val="0024499C"/>
    <w:rsid w:val="002449A7"/>
    <w:rsid w:val="002449BE"/>
    <w:rsid w:val="00244A66"/>
    <w:rsid w:val="00244A7D"/>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6C"/>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A8"/>
    <w:rsid w:val="002457BC"/>
    <w:rsid w:val="0024581E"/>
    <w:rsid w:val="00245867"/>
    <w:rsid w:val="00245868"/>
    <w:rsid w:val="0024586A"/>
    <w:rsid w:val="00245874"/>
    <w:rsid w:val="0024588F"/>
    <w:rsid w:val="002458A5"/>
    <w:rsid w:val="002458FD"/>
    <w:rsid w:val="00245913"/>
    <w:rsid w:val="0024593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1F"/>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93"/>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3B"/>
    <w:rsid w:val="0024666A"/>
    <w:rsid w:val="0024666C"/>
    <w:rsid w:val="00246680"/>
    <w:rsid w:val="00246683"/>
    <w:rsid w:val="00246772"/>
    <w:rsid w:val="002467A8"/>
    <w:rsid w:val="002467BA"/>
    <w:rsid w:val="002467EA"/>
    <w:rsid w:val="0024683B"/>
    <w:rsid w:val="00246848"/>
    <w:rsid w:val="002468BE"/>
    <w:rsid w:val="002468C7"/>
    <w:rsid w:val="002468CC"/>
    <w:rsid w:val="002468DE"/>
    <w:rsid w:val="00246911"/>
    <w:rsid w:val="00246961"/>
    <w:rsid w:val="00246A80"/>
    <w:rsid w:val="00246AB7"/>
    <w:rsid w:val="00246AE0"/>
    <w:rsid w:val="00246B00"/>
    <w:rsid w:val="00246BA9"/>
    <w:rsid w:val="00246BCC"/>
    <w:rsid w:val="00246BCE"/>
    <w:rsid w:val="00246C15"/>
    <w:rsid w:val="00246C38"/>
    <w:rsid w:val="00246C63"/>
    <w:rsid w:val="00246CC8"/>
    <w:rsid w:val="00246D28"/>
    <w:rsid w:val="00246D4B"/>
    <w:rsid w:val="00246D86"/>
    <w:rsid w:val="00246DA5"/>
    <w:rsid w:val="00246DD5"/>
    <w:rsid w:val="00246DE8"/>
    <w:rsid w:val="00246DFE"/>
    <w:rsid w:val="00246E0A"/>
    <w:rsid w:val="00246E15"/>
    <w:rsid w:val="00246E35"/>
    <w:rsid w:val="00246E3B"/>
    <w:rsid w:val="00246E6C"/>
    <w:rsid w:val="00246F06"/>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AE"/>
    <w:rsid w:val="002474BB"/>
    <w:rsid w:val="0024750E"/>
    <w:rsid w:val="002475BD"/>
    <w:rsid w:val="002475C7"/>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910"/>
    <w:rsid w:val="00247989"/>
    <w:rsid w:val="002479C6"/>
    <w:rsid w:val="002479C7"/>
    <w:rsid w:val="002479D1"/>
    <w:rsid w:val="00247AB4"/>
    <w:rsid w:val="00247B18"/>
    <w:rsid w:val="00247BC2"/>
    <w:rsid w:val="00247C0C"/>
    <w:rsid w:val="00247C0E"/>
    <w:rsid w:val="00247CBA"/>
    <w:rsid w:val="00247CF0"/>
    <w:rsid w:val="00247CF9"/>
    <w:rsid w:val="00247CFB"/>
    <w:rsid w:val="00247D42"/>
    <w:rsid w:val="00247D49"/>
    <w:rsid w:val="00247DBC"/>
    <w:rsid w:val="00247DD4"/>
    <w:rsid w:val="00247E01"/>
    <w:rsid w:val="00247E28"/>
    <w:rsid w:val="00247E80"/>
    <w:rsid w:val="00247E9B"/>
    <w:rsid w:val="00247EC6"/>
    <w:rsid w:val="00247EF8"/>
    <w:rsid w:val="00247F69"/>
    <w:rsid w:val="00250006"/>
    <w:rsid w:val="0025000C"/>
    <w:rsid w:val="0025003A"/>
    <w:rsid w:val="00250041"/>
    <w:rsid w:val="002500A3"/>
    <w:rsid w:val="0025010C"/>
    <w:rsid w:val="00250139"/>
    <w:rsid w:val="00250186"/>
    <w:rsid w:val="00250213"/>
    <w:rsid w:val="00250288"/>
    <w:rsid w:val="002502A7"/>
    <w:rsid w:val="002502D2"/>
    <w:rsid w:val="002502E4"/>
    <w:rsid w:val="002502FD"/>
    <w:rsid w:val="002503C7"/>
    <w:rsid w:val="002504A7"/>
    <w:rsid w:val="002504EE"/>
    <w:rsid w:val="00250532"/>
    <w:rsid w:val="002505B3"/>
    <w:rsid w:val="002505CA"/>
    <w:rsid w:val="00250658"/>
    <w:rsid w:val="002506A4"/>
    <w:rsid w:val="002506C6"/>
    <w:rsid w:val="002506D9"/>
    <w:rsid w:val="0025075D"/>
    <w:rsid w:val="002507AD"/>
    <w:rsid w:val="00250882"/>
    <w:rsid w:val="00250886"/>
    <w:rsid w:val="002508B1"/>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DFD"/>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B2"/>
    <w:rsid w:val="002511D6"/>
    <w:rsid w:val="002511FC"/>
    <w:rsid w:val="002511FF"/>
    <w:rsid w:val="00251205"/>
    <w:rsid w:val="0025122A"/>
    <w:rsid w:val="002512D7"/>
    <w:rsid w:val="0025130B"/>
    <w:rsid w:val="00251328"/>
    <w:rsid w:val="002513CE"/>
    <w:rsid w:val="0025140C"/>
    <w:rsid w:val="0025142B"/>
    <w:rsid w:val="002514CF"/>
    <w:rsid w:val="002514D8"/>
    <w:rsid w:val="0025150E"/>
    <w:rsid w:val="0025151F"/>
    <w:rsid w:val="00251593"/>
    <w:rsid w:val="002515EE"/>
    <w:rsid w:val="00251606"/>
    <w:rsid w:val="00251638"/>
    <w:rsid w:val="0025163F"/>
    <w:rsid w:val="002516F0"/>
    <w:rsid w:val="0025171C"/>
    <w:rsid w:val="00251725"/>
    <w:rsid w:val="002517DB"/>
    <w:rsid w:val="002517F1"/>
    <w:rsid w:val="00251817"/>
    <w:rsid w:val="0025182F"/>
    <w:rsid w:val="0025187D"/>
    <w:rsid w:val="002518A7"/>
    <w:rsid w:val="002518B9"/>
    <w:rsid w:val="002518E5"/>
    <w:rsid w:val="00251904"/>
    <w:rsid w:val="00251940"/>
    <w:rsid w:val="00251941"/>
    <w:rsid w:val="002519C0"/>
    <w:rsid w:val="002519D5"/>
    <w:rsid w:val="00251A52"/>
    <w:rsid w:val="00251ABB"/>
    <w:rsid w:val="00251AD8"/>
    <w:rsid w:val="00251AE0"/>
    <w:rsid w:val="00251AEA"/>
    <w:rsid w:val="00251B0A"/>
    <w:rsid w:val="00251B12"/>
    <w:rsid w:val="00251B1F"/>
    <w:rsid w:val="00251B2D"/>
    <w:rsid w:val="00251B4B"/>
    <w:rsid w:val="00251B4D"/>
    <w:rsid w:val="00251BC5"/>
    <w:rsid w:val="00251BD3"/>
    <w:rsid w:val="00251C01"/>
    <w:rsid w:val="00251C7B"/>
    <w:rsid w:val="00251C98"/>
    <w:rsid w:val="00251C9D"/>
    <w:rsid w:val="00251CA1"/>
    <w:rsid w:val="00251CC3"/>
    <w:rsid w:val="00251CF2"/>
    <w:rsid w:val="00251D25"/>
    <w:rsid w:val="00251D75"/>
    <w:rsid w:val="00251D84"/>
    <w:rsid w:val="00251DE2"/>
    <w:rsid w:val="00251E33"/>
    <w:rsid w:val="00251E3C"/>
    <w:rsid w:val="00251EBC"/>
    <w:rsid w:val="00251EC8"/>
    <w:rsid w:val="00251EFD"/>
    <w:rsid w:val="00251F25"/>
    <w:rsid w:val="00251F3F"/>
    <w:rsid w:val="0025202A"/>
    <w:rsid w:val="0025207A"/>
    <w:rsid w:val="002520BD"/>
    <w:rsid w:val="002520C5"/>
    <w:rsid w:val="0025211B"/>
    <w:rsid w:val="00252138"/>
    <w:rsid w:val="0025215F"/>
    <w:rsid w:val="002521EF"/>
    <w:rsid w:val="00252299"/>
    <w:rsid w:val="002522B5"/>
    <w:rsid w:val="00252329"/>
    <w:rsid w:val="00252332"/>
    <w:rsid w:val="00252352"/>
    <w:rsid w:val="002523A6"/>
    <w:rsid w:val="00252430"/>
    <w:rsid w:val="00252433"/>
    <w:rsid w:val="0025243E"/>
    <w:rsid w:val="00252450"/>
    <w:rsid w:val="0025249A"/>
    <w:rsid w:val="002524A4"/>
    <w:rsid w:val="002524B6"/>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E"/>
    <w:rsid w:val="002526C6"/>
    <w:rsid w:val="002526D8"/>
    <w:rsid w:val="002526E7"/>
    <w:rsid w:val="00252713"/>
    <w:rsid w:val="0025272D"/>
    <w:rsid w:val="00252735"/>
    <w:rsid w:val="0025274D"/>
    <w:rsid w:val="0025274F"/>
    <w:rsid w:val="002527CC"/>
    <w:rsid w:val="00252834"/>
    <w:rsid w:val="0025286B"/>
    <w:rsid w:val="00252876"/>
    <w:rsid w:val="0025287D"/>
    <w:rsid w:val="0025289C"/>
    <w:rsid w:val="00252900"/>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BFE"/>
    <w:rsid w:val="00252C1B"/>
    <w:rsid w:val="00252C1C"/>
    <w:rsid w:val="00252C22"/>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EAF"/>
    <w:rsid w:val="00252F13"/>
    <w:rsid w:val="00252F14"/>
    <w:rsid w:val="00252F48"/>
    <w:rsid w:val="00252FA1"/>
    <w:rsid w:val="00252FB4"/>
    <w:rsid w:val="00252FFD"/>
    <w:rsid w:val="00253002"/>
    <w:rsid w:val="00253032"/>
    <w:rsid w:val="0025303B"/>
    <w:rsid w:val="002530B0"/>
    <w:rsid w:val="002530D6"/>
    <w:rsid w:val="00253149"/>
    <w:rsid w:val="0025316F"/>
    <w:rsid w:val="00253171"/>
    <w:rsid w:val="00253197"/>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A5"/>
    <w:rsid w:val="002538C3"/>
    <w:rsid w:val="002538DF"/>
    <w:rsid w:val="0025391D"/>
    <w:rsid w:val="00253929"/>
    <w:rsid w:val="002539ED"/>
    <w:rsid w:val="00253AFF"/>
    <w:rsid w:val="00253B07"/>
    <w:rsid w:val="00253B09"/>
    <w:rsid w:val="00253B80"/>
    <w:rsid w:val="00253B89"/>
    <w:rsid w:val="00253B8A"/>
    <w:rsid w:val="00253BFE"/>
    <w:rsid w:val="00253C17"/>
    <w:rsid w:val="00253C2A"/>
    <w:rsid w:val="00253C6D"/>
    <w:rsid w:val="00253D3D"/>
    <w:rsid w:val="00253DEC"/>
    <w:rsid w:val="00253DF3"/>
    <w:rsid w:val="00253E52"/>
    <w:rsid w:val="00253E61"/>
    <w:rsid w:val="00253E65"/>
    <w:rsid w:val="00253E6A"/>
    <w:rsid w:val="00253EC1"/>
    <w:rsid w:val="00253EDB"/>
    <w:rsid w:val="00253F6C"/>
    <w:rsid w:val="00253F7C"/>
    <w:rsid w:val="00253F98"/>
    <w:rsid w:val="00253FAA"/>
    <w:rsid w:val="00254096"/>
    <w:rsid w:val="002540A3"/>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6E"/>
    <w:rsid w:val="0025467E"/>
    <w:rsid w:val="00254691"/>
    <w:rsid w:val="002546B0"/>
    <w:rsid w:val="002546C8"/>
    <w:rsid w:val="00254726"/>
    <w:rsid w:val="0025472B"/>
    <w:rsid w:val="00254743"/>
    <w:rsid w:val="0025476D"/>
    <w:rsid w:val="00254786"/>
    <w:rsid w:val="002547BA"/>
    <w:rsid w:val="002547C1"/>
    <w:rsid w:val="002547C4"/>
    <w:rsid w:val="00254847"/>
    <w:rsid w:val="0025487C"/>
    <w:rsid w:val="002548D3"/>
    <w:rsid w:val="00254930"/>
    <w:rsid w:val="00254947"/>
    <w:rsid w:val="00254979"/>
    <w:rsid w:val="0025499E"/>
    <w:rsid w:val="00254AAE"/>
    <w:rsid w:val="00254AB8"/>
    <w:rsid w:val="00254ABE"/>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6"/>
    <w:rsid w:val="00254DC7"/>
    <w:rsid w:val="00254DE5"/>
    <w:rsid w:val="00254E6D"/>
    <w:rsid w:val="00254E76"/>
    <w:rsid w:val="00254EBB"/>
    <w:rsid w:val="00254EDE"/>
    <w:rsid w:val="00254F1B"/>
    <w:rsid w:val="00254F81"/>
    <w:rsid w:val="00254FD9"/>
    <w:rsid w:val="0025501C"/>
    <w:rsid w:val="0025503E"/>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3FC"/>
    <w:rsid w:val="00255430"/>
    <w:rsid w:val="00255432"/>
    <w:rsid w:val="0025546B"/>
    <w:rsid w:val="0025549B"/>
    <w:rsid w:val="002554C9"/>
    <w:rsid w:val="00255510"/>
    <w:rsid w:val="00255514"/>
    <w:rsid w:val="00255519"/>
    <w:rsid w:val="0025559C"/>
    <w:rsid w:val="0025561F"/>
    <w:rsid w:val="0025564A"/>
    <w:rsid w:val="00255681"/>
    <w:rsid w:val="002556EC"/>
    <w:rsid w:val="0025576F"/>
    <w:rsid w:val="002557C6"/>
    <w:rsid w:val="0025583E"/>
    <w:rsid w:val="0025584D"/>
    <w:rsid w:val="0025585A"/>
    <w:rsid w:val="002558EE"/>
    <w:rsid w:val="00255925"/>
    <w:rsid w:val="00255941"/>
    <w:rsid w:val="00255975"/>
    <w:rsid w:val="00255985"/>
    <w:rsid w:val="002559D8"/>
    <w:rsid w:val="00255A15"/>
    <w:rsid w:val="00255A18"/>
    <w:rsid w:val="00255A93"/>
    <w:rsid w:val="00255B01"/>
    <w:rsid w:val="00255B80"/>
    <w:rsid w:val="00255B96"/>
    <w:rsid w:val="00255C70"/>
    <w:rsid w:val="00255C7C"/>
    <w:rsid w:val="00255C9E"/>
    <w:rsid w:val="00255CCF"/>
    <w:rsid w:val="00255CD0"/>
    <w:rsid w:val="00255CD8"/>
    <w:rsid w:val="00255CEE"/>
    <w:rsid w:val="00255D0B"/>
    <w:rsid w:val="00255D11"/>
    <w:rsid w:val="00255D19"/>
    <w:rsid w:val="00255D30"/>
    <w:rsid w:val="00255D93"/>
    <w:rsid w:val="00255DB0"/>
    <w:rsid w:val="00255DF6"/>
    <w:rsid w:val="00255E13"/>
    <w:rsid w:val="00255E1F"/>
    <w:rsid w:val="00255E38"/>
    <w:rsid w:val="00255F30"/>
    <w:rsid w:val="00255F43"/>
    <w:rsid w:val="00255F48"/>
    <w:rsid w:val="00255F6E"/>
    <w:rsid w:val="00255F98"/>
    <w:rsid w:val="00255FC4"/>
    <w:rsid w:val="00255FE0"/>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6BA"/>
    <w:rsid w:val="0025677F"/>
    <w:rsid w:val="002567A7"/>
    <w:rsid w:val="002567BC"/>
    <w:rsid w:val="002567D8"/>
    <w:rsid w:val="00256810"/>
    <w:rsid w:val="0025682B"/>
    <w:rsid w:val="00256841"/>
    <w:rsid w:val="00256868"/>
    <w:rsid w:val="0025687C"/>
    <w:rsid w:val="002568A2"/>
    <w:rsid w:val="00256963"/>
    <w:rsid w:val="002569DD"/>
    <w:rsid w:val="00256A10"/>
    <w:rsid w:val="00256A6F"/>
    <w:rsid w:val="00256AAA"/>
    <w:rsid w:val="00256ABE"/>
    <w:rsid w:val="00256B31"/>
    <w:rsid w:val="00256B33"/>
    <w:rsid w:val="00256B8A"/>
    <w:rsid w:val="00256B9A"/>
    <w:rsid w:val="00256BAB"/>
    <w:rsid w:val="00256BD2"/>
    <w:rsid w:val="00256C3B"/>
    <w:rsid w:val="00256C50"/>
    <w:rsid w:val="00256C52"/>
    <w:rsid w:val="00256C74"/>
    <w:rsid w:val="00256C82"/>
    <w:rsid w:val="00256D27"/>
    <w:rsid w:val="00256D56"/>
    <w:rsid w:val="00256D74"/>
    <w:rsid w:val="00256D91"/>
    <w:rsid w:val="00256DD8"/>
    <w:rsid w:val="00256DEC"/>
    <w:rsid w:val="00256DF2"/>
    <w:rsid w:val="00256E82"/>
    <w:rsid w:val="00256EA2"/>
    <w:rsid w:val="00256EBF"/>
    <w:rsid w:val="00256FCD"/>
    <w:rsid w:val="00257088"/>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69"/>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C"/>
    <w:rsid w:val="00257A6E"/>
    <w:rsid w:val="00257AD2"/>
    <w:rsid w:val="00257AD3"/>
    <w:rsid w:val="00257B3A"/>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BA"/>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1B4"/>
    <w:rsid w:val="002601C5"/>
    <w:rsid w:val="00260239"/>
    <w:rsid w:val="0026025A"/>
    <w:rsid w:val="0026026D"/>
    <w:rsid w:val="00260286"/>
    <w:rsid w:val="0026028D"/>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97"/>
    <w:rsid w:val="00260598"/>
    <w:rsid w:val="002605B6"/>
    <w:rsid w:val="00260603"/>
    <w:rsid w:val="0026065B"/>
    <w:rsid w:val="0026069C"/>
    <w:rsid w:val="00260705"/>
    <w:rsid w:val="00260731"/>
    <w:rsid w:val="0026075A"/>
    <w:rsid w:val="00260802"/>
    <w:rsid w:val="0026081B"/>
    <w:rsid w:val="0026086F"/>
    <w:rsid w:val="002608B6"/>
    <w:rsid w:val="002608C1"/>
    <w:rsid w:val="002608F0"/>
    <w:rsid w:val="0026095D"/>
    <w:rsid w:val="002609C5"/>
    <w:rsid w:val="002609CD"/>
    <w:rsid w:val="002609DE"/>
    <w:rsid w:val="00260A0A"/>
    <w:rsid w:val="00260A47"/>
    <w:rsid w:val="00260A72"/>
    <w:rsid w:val="00260AB7"/>
    <w:rsid w:val="00260AB9"/>
    <w:rsid w:val="00260ACF"/>
    <w:rsid w:val="00260B70"/>
    <w:rsid w:val="00260C34"/>
    <w:rsid w:val="00260C4D"/>
    <w:rsid w:val="00260C57"/>
    <w:rsid w:val="00260CBE"/>
    <w:rsid w:val="00260D3D"/>
    <w:rsid w:val="00260D6C"/>
    <w:rsid w:val="00260D85"/>
    <w:rsid w:val="00260D9B"/>
    <w:rsid w:val="00260DB8"/>
    <w:rsid w:val="00260DBC"/>
    <w:rsid w:val="00260DF7"/>
    <w:rsid w:val="00260DFE"/>
    <w:rsid w:val="00260EB4"/>
    <w:rsid w:val="00260EFE"/>
    <w:rsid w:val="00260F00"/>
    <w:rsid w:val="00260F3F"/>
    <w:rsid w:val="00260F9C"/>
    <w:rsid w:val="00260FC1"/>
    <w:rsid w:val="00260FD3"/>
    <w:rsid w:val="00260FF5"/>
    <w:rsid w:val="00261014"/>
    <w:rsid w:val="0026101F"/>
    <w:rsid w:val="00261053"/>
    <w:rsid w:val="0026107C"/>
    <w:rsid w:val="002610A3"/>
    <w:rsid w:val="002610A9"/>
    <w:rsid w:val="002610CA"/>
    <w:rsid w:val="00261108"/>
    <w:rsid w:val="0026116C"/>
    <w:rsid w:val="00261183"/>
    <w:rsid w:val="002611A5"/>
    <w:rsid w:val="002611E7"/>
    <w:rsid w:val="00261224"/>
    <w:rsid w:val="0026125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7C"/>
    <w:rsid w:val="002615B1"/>
    <w:rsid w:val="002615C7"/>
    <w:rsid w:val="002615C8"/>
    <w:rsid w:val="002615D9"/>
    <w:rsid w:val="0026160B"/>
    <w:rsid w:val="0026166F"/>
    <w:rsid w:val="002616DB"/>
    <w:rsid w:val="002616E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B8"/>
    <w:rsid w:val="00261941"/>
    <w:rsid w:val="00261963"/>
    <w:rsid w:val="002619B9"/>
    <w:rsid w:val="002619EA"/>
    <w:rsid w:val="002619F8"/>
    <w:rsid w:val="00261A0C"/>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70"/>
    <w:rsid w:val="00261E85"/>
    <w:rsid w:val="00261E8A"/>
    <w:rsid w:val="00261EE1"/>
    <w:rsid w:val="00261F04"/>
    <w:rsid w:val="00261F4A"/>
    <w:rsid w:val="00261F86"/>
    <w:rsid w:val="00261FBD"/>
    <w:rsid w:val="00262091"/>
    <w:rsid w:val="002620C7"/>
    <w:rsid w:val="002620ED"/>
    <w:rsid w:val="00262114"/>
    <w:rsid w:val="0026211F"/>
    <w:rsid w:val="00262151"/>
    <w:rsid w:val="0026216E"/>
    <w:rsid w:val="002621A5"/>
    <w:rsid w:val="002621DE"/>
    <w:rsid w:val="002622E3"/>
    <w:rsid w:val="002622F1"/>
    <w:rsid w:val="00262321"/>
    <w:rsid w:val="00262335"/>
    <w:rsid w:val="00262366"/>
    <w:rsid w:val="002623E2"/>
    <w:rsid w:val="00262437"/>
    <w:rsid w:val="0026243E"/>
    <w:rsid w:val="00262452"/>
    <w:rsid w:val="00262482"/>
    <w:rsid w:val="0026248E"/>
    <w:rsid w:val="002624D1"/>
    <w:rsid w:val="002624D3"/>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7D0"/>
    <w:rsid w:val="0026284A"/>
    <w:rsid w:val="00262892"/>
    <w:rsid w:val="00262946"/>
    <w:rsid w:val="002629AD"/>
    <w:rsid w:val="002629DF"/>
    <w:rsid w:val="002629F6"/>
    <w:rsid w:val="00262A45"/>
    <w:rsid w:val="00262A49"/>
    <w:rsid w:val="00262A8F"/>
    <w:rsid w:val="00262B0D"/>
    <w:rsid w:val="00262B17"/>
    <w:rsid w:val="00262B37"/>
    <w:rsid w:val="00262B4E"/>
    <w:rsid w:val="00262B50"/>
    <w:rsid w:val="00262B6F"/>
    <w:rsid w:val="00262B71"/>
    <w:rsid w:val="00262BFC"/>
    <w:rsid w:val="00262C10"/>
    <w:rsid w:val="00262C50"/>
    <w:rsid w:val="00262C77"/>
    <w:rsid w:val="00262C8A"/>
    <w:rsid w:val="00262CA5"/>
    <w:rsid w:val="00262CE4"/>
    <w:rsid w:val="00262CF6"/>
    <w:rsid w:val="00262D29"/>
    <w:rsid w:val="00262DEC"/>
    <w:rsid w:val="00262E21"/>
    <w:rsid w:val="00262E35"/>
    <w:rsid w:val="00262E66"/>
    <w:rsid w:val="00262E8F"/>
    <w:rsid w:val="00262EB3"/>
    <w:rsid w:val="00262ECB"/>
    <w:rsid w:val="00262EF0"/>
    <w:rsid w:val="00262F4F"/>
    <w:rsid w:val="00262F68"/>
    <w:rsid w:val="00262FA2"/>
    <w:rsid w:val="00263005"/>
    <w:rsid w:val="00263052"/>
    <w:rsid w:val="0026309A"/>
    <w:rsid w:val="002630D9"/>
    <w:rsid w:val="0026318E"/>
    <w:rsid w:val="002631C1"/>
    <w:rsid w:val="00263217"/>
    <w:rsid w:val="00263220"/>
    <w:rsid w:val="0026325E"/>
    <w:rsid w:val="0026328B"/>
    <w:rsid w:val="002632B1"/>
    <w:rsid w:val="002632B5"/>
    <w:rsid w:val="002632C8"/>
    <w:rsid w:val="002632D6"/>
    <w:rsid w:val="002632FE"/>
    <w:rsid w:val="0026335F"/>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37"/>
    <w:rsid w:val="0026384F"/>
    <w:rsid w:val="002638B0"/>
    <w:rsid w:val="002638C4"/>
    <w:rsid w:val="002638FC"/>
    <w:rsid w:val="002638FE"/>
    <w:rsid w:val="00263912"/>
    <w:rsid w:val="00263919"/>
    <w:rsid w:val="0026391A"/>
    <w:rsid w:val="00263929"/>
    <w:rsid w:val="0026394A"/>
    <w:rsid w:val="0026394D"/>
    <w:rsid w:val="00263963"/>
    <w:rsid w:val="002639D1"/>
    <w:rsid w:val="002639E1"/>
    <w:rsid w:val="00263A02"/>
    <w:rsid w:val="00263A04"/>
    <w:rsid w:val="00263A15"/>
    <w:rsid w:val="00263A37"/>
    <w:rsid w:val="00263A62"/>
    <w:rsid w:val="00263A93"/>
    <w:rsid w:val="00263AA7"/>
    <w:rsid w:val="00263AE8"/>
    <w:rsid w:val="00263B01"/>
    <w:rsid w:val="00263B42"/>
    <w:rsid w:val="00263B60"/>
    <w:rsid w:val="00263BA3"/>
    <w:rsid w:val="00263C1D"/>
    <w:rsid w:val="00263C34"/>
    <w:rsid w:val="00263C52"/>
    <w:rsid w:val="00263C5D"/>
    <w:rsid w:val="00263C71"/>
    <w:rsid w:val="00263C7D"/>
    <w:rsid w:val="00263CE2"/>
    <w:rsid w:val="00263D2A"/>
    <w:rsid w:val="00263D71"/>
    <w:rsid w:val="00263D9B"/>
    <w:rsid w:val="00263DAB"/>
    <w:rsid w:val="00263DC5"/>
    <w:rsid w:val="00263DD3"/>
    <w:rsid w:val="00263E03"/>
    <w:rsid w:val="00263E42"/>
    <w:rsid w:val="00263EE0"/>
    <w:rsid w:val="00263EFE"/>
    <w:rsid w:val="00263F8A"/>
    <w:rsid w:val="00263F8C"/>
    <w:rsid w:val="00263F95"/>
    <w:rsid w:val="00263FA8"/>
    <w:rsid w:val="00264009"/>
    <w:rsid w:val="0026401A"/>
    <w:rsid w:val="00264128"/>
    <w:rsid w:val="00264171"/>
    <w:rsid w:val="00264174"/>
    <w:rsid w:val="0026419D"/>
    <w:rsid w:val="00264201"/>
    <w:rsid w:val="0026421D"/>
    <w:rsid w:val="00264250"/>
    <w:rsid w:val="00264283"/>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56"/>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7"/>
    <w:rsid w:val="00264A3E"/>
    <w:rsid w:val="00264A45"/>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30"/>
    <w:rsid w:val="00264E52"/>
    <w:rsid w:val="00264E73"/>
    <w:rsid w:val="00264ED1"/>
    <w:rsid w:val="00264EF9"/>
    <w:rsid w:val="00264F2D"/>
    <w:rsid w:val="00264F47"/>
    <w:rsid w:val="00264F4C"/>
    <w:rsid w:val="00264F4D"/>
    <w:rsid w:val="00264F79"/>
    <w:rsid w:val="00264F84"/>
    <w:rsid w:val="00264F8C"/>
    <w:rsid w:val="00264FB7"/>
    <w:rsid w:val="00264FCA"/>
    <w:rsid w:val="0026500D"/>
    <w:rsid w:val="0026501C"/>
    <w:rsid w:val="0026504E"/>
    <w:rsid w:val="0026507B"/>
    <w:rsid w:val="00265084"/>
    <w:rsid w:val="002650D7"/>
    <w:rsid w:val="0026510A"/>
    <w:rsid w:val="00265110"/>
    <w:rsid w:val="00265116"/>
    <w:rsid w:val="00265121"/>
    <w:rsid w:val="0026512E"/>
    <w:rsid w:val="00265136"/>
    <w:rsid w:val="0026513A"/>
    <w:rsid w:val="00265175"/>
    <w:rsid w:val="00265178"/>
    <w:rsid w:val="0026517C"/>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CF"/>
    <w:rsid w:val="002654E7"/>
    <w:rsid w:val="0026553B"/>
    <w:rsid w:val="00265564"/>
    <w:rsid w:val="00265581"/>
    <w:rsid w:val="0026559D"/>
    <w:rsid w:val="002655D7"/>
    <w:rsid w:val="002655E2"/>
    <w:rsid w:val="002655EC"/>
    <w:rsid w:val="002655F2"/>
    <w:rsid w:val="00265603"/>
    <w:rsid w:val="0026560F"/>
    <w:rsid w:val="00265619"/>
    <w:rsid w:val="00265632"/>
    <w:rsid w:val="00265633"/>
    <w:rsid w:val="00265669"/>
    <w:rsid w:val="00265736"/>
    <w:rsid w:val="00265737"/>
    <w:rsid w:val="0026575A"/>
    <w:rsid w:val="00265778"/>
    <w:rsid w:val="00265782"/>
    <w:rsid w:val="002657E9"/>
    <w:rsid w:val="00265805"/>
    <w:rsid w:val="0026582C"/>
    <w:rsid w:val="00265843"/>
    <w:rsid w:val="002658AD"/>
    <w:rsid w:val="002658BC"/>
    <w:rsid w:val="002658E9"/>
    <w:rsid w:val="0026592A"/>
    <w:rsid w:val="0026593D"/>
    <w:rsid w:val="00265971"/>
    <w:rsid w:val="0026597E"/>
    <w:rsid w:val="002659A7"/>
    <w:rsid w:val="002659B7"/>
    <w:rsid w:val="002659CA"/>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ED"/>
    <w:rsid w:val="00265F1A"/>
    <w:rsid w:val="00265F26"/>
    <w:rsid w:val="00265F53"/>
    <w:rsid w:val="00265FC9"/>
    <w:rsid w:val="00265FCB"/>
    <w:rsid w:val="00265FF9"/>
    <w:rsid w:val="00266005"/>
    <w:rsid w:val="0026600D"/>
    <w:rsid w:val="00266065"/>
    <w:rsid w:val="00266110"/>
    <w:rsid w:val="00266138"/>
    <w:rsid w:val="00266139"/>
    <w:rsid w:val="0026614B"/>
    <w:rsid w:val="0026616D"/>
    <w:rsid w:val="0026619C"/>
    <w:rsid w:val="002661A3"/>
    <w:rsid w:val="002661AD"/>
    <w:rsid w:val="00266370"/>
    <w:rsid w:val="00266394"/>
    <w:rsid w:val="002663B2"/>
    <w:rsid w:val="002663EF"/>
    <w:rsid w:val="00266406"/>
    <w:rsid w:val="00266419"/>
    <w:rsid w:val="0026642F"/>
    <w:rsid w:val="00266443"/>
    <w:rsid w:val="0026644E"/>
    <w:rsid w:val="0026645A"/>
    <w:rsid w:val="002664B1"/>
    <w:rsid w:val="002664BF"/>
    <w:rsid w:val="002664CC"/>
    <w:rsid w:val="00266511"/>
    <w:rsid w:val="0026651E"/>
    <w:rsid w:val="0026653A"/>
    <w:rsid w:val="00266547"/>
    <w:rsid w:val="0026656F"/>
    <w:rsid w:val="0026659E"/>
    <w:rsid w:val="0026659F"/>
    <w:rsid w:val="002665BF"/>
    <w:rsid w:val="0026661D"/>
    <w:rsid w:val="00266650"/>
    <w:rsid w:val="00266686"/>
    <w:rsid w:val="00266701"/>
    <w:rsid w:val="00266724"/>
    <w:rsid w:val="00266743"/>
    <w:rsid w:val="0026675D"/>
    <w:rsid w:val="00266868"/>
    <w:rsid w:val="002668CC"/>
    <w:rsid w:val="002668E4"/>
    <w:rsid w:val="002668F5"/>
    <w:rsid w:val="0026691F"/>
    <w:rsid w:val="00266941"/>
    <w:rsid w:val="0026694F"/>
    <w:rsid w:val="002669C4"/>
    <w:rsid w:val="002669E1"/>
    <w:rsid w:val="002669FB"/>
    <w:rsid w:val="00266A36"/>
    <w:rsid w:val="00266A49"/>
    <w:rsid w:val="00266A5E"/>
    <w:rsid w:val="00266A65"/>
    <w:rsid w:val="00266A6C"/>
    <w:rsid w:val="00266A8D"/>
    <w:rsid w:val="00266A8F"/>
    <w:rsid w:val="00266A92"/>
    <w:rsid w:val="00266AAC"/>
    <w:rsid w:val="00266AB2"/>
    <w:rsid w:val="00266AD9"/>
    <w:rsid w:val="00266B0A"/>
    <w:rsid w:val="00266B7D"/>
    <w:rsid w:val="00266B80"/>
    <w:rsid w:val="00266B90"/>
    <w:rsid w:val="00266BE4"/>
    <w:rsid w:val="00266C22"/>
    <w:rsid w:val="00266C67"/>
    <w:rsid w:val="00266C84"/>
    <w:rsid w:val="00266C8D"/>
    <w:rsid w:val="00266C98"/>
    <w:rsid w:val="00266CF7"/>
    <w:rsid w:val="00266D68"/>
    <w:rsid w:val="00266DB1"/>
    <w:rsid w:val="00266DE3"/>
    <w:rsid w:val="00266E10"/>
    <w:rsid w:val="00266E23"/>
    <w:rsid w:val="00266E85"/>
    <w:rsid w:val="00266EC9"/>
    <w:rsid w:val="00266EFF"/>
    <w:rsid w:val="00266F68"/>
    <w:rsid w:val="00266FD4"/>
    <w:rsid w:val="00266FDE"/>
    <w:rsid w:val="00266FF0"/>
    <w:rsid w:val="00267020"/>
    <w:rsid w:val="0026704C"/>
    <w:rsid w:val="00267063"/>
    <w:rsid w:val="002670D4"/>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2"/>
    <w:rsid w:val="002674BD"/>
    <w:rsid w:val="0026752F"/>
    <w:rsid w:val="00267650"/>
    <w:rsid w:val="0026767B"/>
    <w:rsid w:val="00267724"/>
    <w:rsid w:val="002677CE"/>
    <w:rsid w:val="002677E9"/>
    <w:rsid w:val="002677F5"/>
    <w:rsid w:val="0026781D"/>
    <w:rsid w:val="0026785F"/>
    <w:rsid w:val="00267861"/>
    <w:rsid w:val="00267863"/>
    <w:rsid w:val="0026788A"/>
    <w:rsid w:val="0026788D"/>
    <w:rsid w:val="002678E8"/>
    <w:rsid w:val="00267902"/>
    <w:rsid w:val="0026792E"/>
    <w:rsid w:val="00267942"/>
    <w:rsid w:val="00267998"/>
    <w:rsid w:val="002679C1"/>
    <w:rsid w:val="002679C2"/>
    <w:rsid w:val="002679C3"/>
    <w:rsid w:val="002679C9"/>
    <w:rsid w:val="00267A1B"/>
    <w:rsid w:val="00267A22"/>
    <w:rsid w:val="00267A38"/>
    <w:rsid w:val="00267AC1"/>
    <w:rsid w:val="00267ACB"/>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0A"/>
    <w:rsid w:val="00267E2E"/>
    <w:rsid w:val="00267E97"/>
    <w:rsid w:val="00267EE7"/>
    <w:rsid w:val="00267EF8"/>
    <w:rsid w:val="00267F19"/>
    <w:rsid w:val="00267F2C"/>
    <w:rsid w:val="00267F40"/>
    <w:rsid w:val="00267F42"/>
    <w:rsid w:val="00267F48"/>
    <w:rsid w:val="00267F54"/>
    <w:rsid w:val="00267F5B"/>
    <w:rsid w:val="00267F6A"/>
    <w:rsid w:val="00267F8F"/>
    <w:rsid w:val="00267FAF"/>
    <w:rsid w:val="00267FB3"/>
    <w:rsid w:val="00267FD1"/>
    <w:rsid w:val="00267FD2"/>
    <w:rsid w:val="00267FE3"/>
    <w:rsid w:val="0027003C"/>
    <w:rsid w:val="0027004D"/>
    <w:rsid w:val="0027009F"/>
    <w:rsid w:val="002700C7"/>
    <w:rsid w:val="002700D6"/>
    <w:rsid w:val="00270133"/>
    <w:rsid w:val="00270173"/>
    <w:rsid w:val="00270190"/>
    <w:rsid w:val="002701A6"/>
    <w:rsid w:val="002701B6"/>
    <w:rsid w:val="002701DC"/>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67F"/>
    <w:rsid w:val="00270722"/>
    <w:rsid w:val="00270795"/>
    <w:rsid w:val="0027080C"/>
    <w:rsid w:val="00270842"/>
    <w:rsid w:val="00270873"/>
    <w:rsid w:val="002708C5"/>
    <w:rsid w:val="00270905"/>
    <w:rsid w:val="00270929"/>
    <w:rsid w:val="0027093D"/>
    <w:rsid w:val="0027094A"/>
    <w:rsid w:val="0027094B"/>
    <w:rsid w:val="00270992"/>
    <w:rsid w:val="002709F8"/>
    <w:rsid w:val="00270A1F"/>
    <w:rsid w:val="00270A85"/>
    <w:rsid w:val="00270AB5"/>
    <w:rsid w:val="00270ADC"/>
    <w:rsid w:val="00270B3A"/>
    <w:rsid w:val="00270B4B"/>
    <w:rsid w:val="00270B71"/>
    <w:rsid w:val="00270BC3"/>
    <w:rsid w:val="00270C26"/>
    <w:rsid w:val="00270C5E"/>
    <w:rsid w:val="00270CCD"/>
    <w:rsid w:val="00270CD6"/>
    <w:rsid w:val="00270D07"/>
    <w:rsid w:val="00270D29"/>
    <w:rsid w:val="00270D36"/>
    <w:rsid w:val="00270D5E"/>
    <w:rsid w:val="00270D97"/>
    <w:rsid w:val="00270DFA"/>
    <w:rsid w:val="00270E08"/>
    <w:rsid w:val="00270E20"/>
    <w:rsid w:val="00270E50"/>
    <w:rsid w:val="00270E8F"/>
    <w:rsid w:val="00270E9B"/>
    <w:rsid w:val="00270F33"/>
    <w:rsid w:val="00270F3F"/>
    <w:rsid w:val="00270F56"/>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48"/>
    <w:rsid w:val="0027135F"/>
    <w:rsid w:val="00271361"/>
    <w:rsid w:val="00271379"/>
    <w:rsid w:val="00271396"/>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2"/>
    <w:rsid w:val="00271913"/>
    <w:rsid w:val="00271926"/>
    <w:rsid w:val="00271987"/>
    <w:rsid w:val="00271991"/>
    <w:rsid w:val="00271A14"/>
    <w:rsid w:val="00271A83"/>
    <w:rsid w:val="00271A90"/>
    <w:rsid w:val="00271AB1"/>
    <w:rsid w:val="00271AC3"/>
    <w:rsid w:val="00271AE8"/>
    <w:rsid w:val="00271B89"/>
    <w:rsid w:val="00271C22"/>
    <w:rsid w:val="00271C60"/>
    <w:rsid w:val="00271C6D"/>
    <w:rsid w:val="00271C71"/>
    <w:rsid w:val="00271CC0"/>
    <w:rsid w:val="00271CD3"/>
    <w:rsid w:val="00271D9D"/>
    <w:rsid w:val="00271DC0"/>
    <w:rsid w:val="00271DD6"/>
    <w:rsid w:val="00271E73"/>
    <w:rsid w:val="00271E82"/>
    <w:rsid w:val="00271EC9"/>
    <w:rsid w:val="00271F60"/>
    <w:rsid w:val="00271F81"/>
    <w:rsid w:val="00271F8D"/>
    <w:rsid w:val="00271F93"/>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828"/>
    <w:rsid w:val="00272883"/>
    <w:rsid w:val="002728A2"/>
    <w:rsid w:val="002728B5"/>
    <w:rsid w:val="002728F7"/>
    <w:rsid w:val="0027294B"/>
    <w:rsid w:val="00272967"/>
    <w:rsid w:val="0027297A"/>
    <w:rsid w:val="00272A01"/>
    <w:rsid w:val="00272A2E"/>
    <w:rsid w:val="00272A2F"/>
    <w:rsid w:val="00272A34"/>
    <w:rsid w:val="00272A65"/>
    <w:rsid w:val="00272ACC"/>
    <w:rsid w:val="00272ADB"/>
    <w:rsid w:val="00272AE6"/>
    <w:rsid w:val="00272B42"/>
    <w:rsid w:val="00272B74"/>
    <w:rsid w:val="00272C06"/>
    <w:rsid w:val="00272C51"/>
    <w:rsid w:val="00272C95"/>
    <w:rsid w:val="00272CDD"/>
    <w:rsid w:val="00272CF9"/>
    <w:rsid w:val="00272DBA"/>
    <w:rsid w:val="00272DBD"/>
    <w:rsid w:val="00272E0A"/>
    <w:rsid w:val="00272E3D"/>
    <w:rsid w:val="00272E76"/>
    <w:rsid w:val="00272EAC"/>
    <w:rsid w:val="00272EB5"/>
    <w:rsid w:val="00272ED3"/>
    <w:rsid w:val="00272EEE"/>
    <w:rsid w:val="00272F48"/>
    <w:rsid w:val="00272FBC"/>
    <w:rsid w:val="00272FC0"/>
    <w:rsid w:val="00272FC2"/>
    <w:rsid w:val="00272FCE"/>
    <w:rsid w:val="00272FF7"/>
    <w:rsid w:val="00273001"/>
    <w:rsid w:val="0027301E"/>
    <w:rsid w:val="0027302A"/>
    <w:rsid w:val="00273075"/>
    <w:rsid w:val="00273080"/>
    <w:rsid w:val="002730B3"/>
    <w:rsid w:val="002730B8"/>
    <w:rsid w:val="00273104"/>
    <w:rsid w:val="00273106"/>
    <w:rsid w:val="00273109"/>
    <w:rsid w:val="00273110"/>
    <w:rsid w:val="0027314C"/>
    <w:rsid w:val="002731B2"/>
    <w:rsid w:val="002731C0"/>
    <w:rsid w:val="002731C5"/>
    <w:rsid w:val="0027321C"/>
    <w:rsid w:val="0027323C"/>
    <w:rsid w:val="002732E4"/>
    <w:rsid w:val="002732E8"/>
    <w:rsid w:val="0027330D"/>
    <w:rsid w:val="0027336C"/>
    <w:rsid w:val="00273386"/>
    <w:rsid w:val="002733A3"/>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0F"/>
    <w:rsid w:val="00273831"/>
    <w:rsid w:val="0027383D"/>
    <w:rsid w:val="00273850"/>
    <w:rsid w:val="00273889"/>
    <w:rsid w:val="002738BE"/>
    <w:rsid w:val="002738E1"/>
    <w:rsid w:val="00273901"/>
    <w:rsid w:val="00273912"/>
    <w:rsid w:val="0027395A"/>
    <w:rsid w:val="0027397D"/>
    <w:rsid w:val="002739AF"/>
    <w:rsid w:val="002739C1"/>
    <w:rsid w:val="002739E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DA"/>
    <w:rsid w:val="00273BE4"/>
    <w:rsid w:val="00273C00"/>
    <w:rsid w:val="00273C27"/>
    <w:rsid w:val="00273CA2"/>
    <w:rsid w:val="00273CC2"/>
    <w:rsid w:val="00273CDB"/>
    <w:rsid w:val="00273CE5"/>
    <w:rsid w:val="00273CFC"/>
    <w:rsid w:val="00273D02"/>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F64"/>
    <w:rsid w:val="00273F70"/>
    <w:rsid w:val="00273FA4"/>
    <w:rsid w:val="00273FCC"/>
    <w:rsid w:val="00274044"/>
    <w:rsid w:val="0027406F"/>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03"/>
    <w:rsid w:val="00274576"/>
    <w:rsid w:val="0027457B"/>
    <w:rsid w:val="00274589"/>
    <w:rsid w:val="002745C3"/>
    <w:rsid w:val="00274609"/>
    <w:rsid w:val="00274615"/>
    <w:rsid w:val="00274645"/>
    <w:rsid w:val="00274657"/>
    <w:rsid w:val="00274666"/>
    <w:rsid w:val="0027466B"/>
    <w:rsid w:val="00274694"/>
    <w:rsid w:val="002746A3"/>
    <w:rsid w:val="002746B1"/>
    <w:rsid w:val="002747F4"/>
    <w:rsid w:val="00274858"/>
    <w:rsid w:val="00274877"/>
    <w:rsid w:val="00274908"/>
    <w:rsid w:val="00274933"/>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7E"/>
    <w:rsid w:val="00274DF8"/>
    <w:rsid w:val="00274E28"/>
    <w:rsid w:val="00274E40"/>
    <w:rsid w:val="00274E80"/>
    <w:rsid w:val="00274E9F"/>
    <w:rsid w:val="00274ECC"/>
    <w:rsid w:val="00274EE2"/>
    <w:rsid w:val="00274EED"/>
    <w:rsid w:val="00274F09"/>
    <w:rsid w:val="00274F0C"/>
    <w:rsid w:val="00274F0D"/>
    <w:rsid w:val="00274F4F"/>
    <w:rsid w:val="00274F58"/>
    <w:rsid w:val="00274F5D"/>
    <w:rsid w:val="00274F67"/>
    <w:rsid w:val="00274F8A"/>
    <w:rsid w:val="00274F8C"/>
    <w:rsid w:val="00274FA0"/>
    <w:rsid w:val="00274FA4"/>
    <w:rsid w:val="00274FDD"/>
    <w:rsid w:val="0027500A"/>
    <w:rsid w:val="00275035"/>
    <w:rsid w:val="00275129"/>
    <w:rsid w:val="00275133"/>
    <w:rsid w:val="00275187"/>
    <w:rsid w:val="0027518B"/>
    <w:rsid w:val="002751BA"/>
    <w:rsid w:val="002751C2"/>
    <w:rsid w:val="002751DF"/>
    <w:rsid w:val="002751EC"/>
    <w:rsid w:val="00275237"/>
    <w:rsid w:val="00275253"/>
    <w:rsid w:val="00275254"/>
    <w:rsid w:val="00275279"/>
    <w:rsid w:val="0027528C"/>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52"/>
    <w:rsid w:val="00275593"/>
    <w:rsid w:val="002755FE"/>
    <w:rsid w:val="0027563D"/>
    <w:rsid w:val="00275674"/>
    <w:rsid w:val="00275676"/>
    <w:rsid w:val="0027568A"/>
    <w:rsid w:val="00275693"/>
    <w:rsid w:val="002756AD"/>
    <w:rsid w:val="002756EE"/>
    <w:rsid w:val="00275719"/>
    <w:rsid w:val="002757F2"/>
    <w:rsid w:val="00275802"/>
    <w:rsid w:val="00275815"/>
    <w:rsid w:val="002758CB"/>
    <w:rsid w:val="002758D5"/>
    <w:rsid w:val="0027591B"/>
    <w:rsid w:val="00275928"/>
    <w:rsid w:val="00275977"/>
    <w:rsid w:val="002759EC"/>
    <w:rsid w:val="00275A58"/>
    <w:rsid w:val="00275AAA"/>
    <w:rsid w:val="00275ABC"/>
    <w:rsid w:val="00275AE5"/>
    <w:rsid w:val="00275B11"/>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0D"/>
    <w:rsid w:val="00275F16"/>
    <w:rsid w:val="00275F91"/>
    <w:rsid w:val="00275F96"/>
    <w:rsid w:val="00275FC0"/>
    <w:rsid w:val="00275FD0"/>
    <w:rsid w:val="00276003"/>
    <w:rsid w:val="00276010"/>
    <w:rsid w:val="0027602E"/>
    <w:rsid w:val="00276072"/>
    <w:rsid w:val="0027607D"/>
    <w:rsid w:val="002760E5"/>
    <w:rsid w:val="00276102"/>
    <w:rsid w:val="0027610C"/>
    <w:rsid w:val="002761F4"/>
    <w:rsid w:val="0027621B"/>
    <w:rsid w:val="00276237"/>
    <w:rsid w:val="0027628F"/>
    <w:rsid w:val="002762AD"/>
    <w:rsid w:val="002762D4"/>
    <w:rsid w:val="00276318"/>
    <w:rsid w:val="00276335"/>
    <w:rsid w:val="0027634C"/>
    <w:rsid w:val="00276367"/>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BD"/>
    <w:rsid w:val="002767C0"/>
    <w:rsid w:val="00276803"/>
    <w:rsid w:val="00276856"/>
    <w:rsid w:val="002768F4"/>
    <w:rsid w:val="002768F8"/>
    <w:rsid w:val="00276A09"/>
    <w:rsid w:val="00276A37"/>
    <w:rsid w:val="00276A50"/>
    <w:rsid w:val="00276A53"/>
    <w:rsid w:val="00276A5B"/>
    <w:rsid w:val="00276A5F"/>
    <w:rsid w:val="00276A68"/>
    <w:rsid w:val="00276A6C"/>
    <w:rsid w:val="00276AF0"/>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BA"/>
    <w:rsid w:val="00276DBF"/>
    <w:rsid w:val="00276DC8"/>
    <w:rsid w:val="00276DDB"/>
    <w:rsid w:val="00276E18"/>
    <w:rsid w:val="00276E38"/>
    <w:rsid w:val="00276E97"/>
    <w:rsid w:val="00276EAC"/>
    <w:rsid w:val="00276ED1"/>
    <w:rsid w:val="00276EDD"/>
    <w:rsid w:val="00276F0F"/>
    <w:rsid w:val="00276F31"/>
    <w:rsid w:val="00276F84"/>
    <w:rsid w:val="00276FBA"/>
    <w:rsid w:val="00276FDC"/>
    <w:rsid w:val="00277005"/>
    <w:rsid w:val="0027701E"/>
    <w:rsid w:val="0027704D"/>
    <w:rsid w:val="0027708A"/>
    <w:rsid w:val="002770A7"/>
    <w:rsid w:val="002770B9"/>
    <w:rsid w:val="002770D8"/>
    <w:rsid w:val="002770F7"/>
    <w:rsid w:val="0027710A"/>
    <w:rsid w:val="0027711D"/>
    <w:rsid w:val="0027718D"/>
    <w:rsid w:val="002771E5"/>
    <w:rsid w:val="002771E7"/>
    <w:rsid w:val="00277209"/>
    <w:rsid w:val="0027726B"/>
    <w:rsid w:val="002772D7"/>
    <w:rsid w:val="00277395"/>
    <w:rsid w:val="002773E6"/>
    <w:rsid w:val="0027745D"/>
    <w:rsid w:val="00277478"/>
    <w:rsid w:val="002774B3"/>
    <w:rsid w:val="002774CD"/>
    <w:rsid w:val="0027750F"/>
    <w:rsid w:val="00277522"/>
    <w:rsid w:val="0027766B"/>
    <w:rsid w:val="002776AB"/>
    <w:rsid w:val="0027771B"/>
    <w:rsid w:val="00277767"/>
    <w:rsid w:val="00277786"/>
    <w:rsid w:val="0027781B"/>
    <w:rsid w:val="00277826"/>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64"/>
    <w:rsid w:val="00277B8E"/>
    <w:rsid w:val="00277B8F"/>
    <w:rsid w:val="00277C04"/>
    <w:rsid w:val="00277C1F"/>
    <w:rsid w:val="00277C20"/>
    <w:rsid w:val="00277C3F"/>
    <w:rsid w:val="00277C67"/>
    <w:rsid w:val="00277CC5"/>
    <w:rsid w:val="00277CD9"/>
    <w:rsid w:val="00277D3C"/>
    <w:rsid w:val="00277D46"/>
    <w:rsid w:val="00277D61"/>
    <w:rsid w:val="00277D65"/>
    <w:rsid w:val="00277D80"/>
    <w:rsid w:val="00277DC0"/>
    <w:rsid w:val="00277DD7"/>
    <w:rsid w:val="00277DDF"/>
    <w:rsid w:val="00277DF3"/>
    <w:rsid w:val="00277E09"/>
    <w:rsid w:val="00277E0B"/>
    <w:rsid w:val="00277E17"/>
    <w:rsid w:val="00277F00"/>
    <w:rsid w:val="00277F03"/>
    <w:rsid w:val="00277F6C"/>
    <w:rsid w:val="00277F96"/>
    <w:rsid w:val="0028000E"/>
    <w:rsid w:val="00280035"/>
    <w:rsid w:val="00280088"/>
    <w:rsid w:val="002800D5"/>
    <w:rsid w:val="0028012A"/>
    <w:rsid w:val="00280182"/>
    <w:rsid w:val="00280198"/>
    <w:rsid w:val="0028019D"/>
    <w:rsid w:val="0028019E"/>
    <w:rsid w:val="002801D3"/>
    <w:rsid w:val="00280231"/>
    <w:rsid w:val="00280246"/>
    <w:rsid w:val="0028024F"/>
    <w:rsid w:val="0028028E"/>
    <w:rsid w:val="002802A1"/>
    <w:rsid w:val="002802D0"/>
    <w:rsid w:val="00280310"/>
    <w:rsid w:val="00280343"/>
    <w:rsid w:val="00280377"/>
    <w:rsid w:val="00280390"/>
    <w:rsid w:val="002803BF"/>
    <w:rsid w:val="002803E9"/>
    <w:rsid w:val="002803EE"/>
    <w:rsid w:val="0028042D"/>
    <w:rsid w:val="0028045F"/>
    <w:rsid w:val="0028047F"/>
    <w:rsid w:val="002804C6"/>
    <w:rsid w:val="002804EC"/>
    <w:rsid w:val="00280515"/>
    <w:rsid w:val="00280519"/>
    <w:rsid w:val="0028057A"/>
    <w:rsid w:val="00280590"/>
    <w:rsid w:val="00280599"/>
    <w:rsid w:val="002805A0"/>
    <w:rsid w:val="002805CA"/>
    <w:rsid w:val="002805F0"/>
    <w:rsid w:val="00280600"/>
    <w:rsid w:val="0028068C"/>
    <w:rsid w:val="00280690"/>
    <w:rsid w:val="002806A3"/>
    <w:rsid w:val="002806B2"/>
    <w:rsid w:val="002806BC"/>
    <w:rsid w:val="00280723"/>
    <w:rsid w:val="0028074C"/>
    <w:rsid w:val="002807DC"/>
    <w:rsid w:val="00280839"/>
    <w:rsid w:val="0028084C"/>
    <w:rsid w:val="0028086C"/>
    <w:rsid w:val="002808CF"/>
    <w:rsid w:val="00280950"/>
    <w:rsid w:val="00280977"/>
    <w:rsid w:val="00280981"/>
    <w:rsid w:val="00280A40"/>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E0A"/>
    <w:rsid w:val="00280E35"/>
    <w:rsid w:val="00280E36"/>
    <w:rsid w:val="00280EB3"/>
    <w:rsid w:val="00280EFA"/>
    <w:rsid w:val="00280F23"/>
    <w:rsid w:val="00280F66"/>
    <w:rsid w:val="00280FA0"/>
    <w:rsid w:val="00280FEB"/>
    <w:rsid w:val="00281004"/>
    <w:rsid w:val="00281007"/>
    <w:rsid w:val="0028102F"/>
    <w:rsid w:val="00281035"/>
    <w:rsid w:val="0028103F"/>
    <w:rsid w:val="0028104A"/>
    <w:rsid w:val="0028104B"/>
    <w:rsid w:val="0028107E"/>
    <w:rsid w:val="002810A3"/>
    <w:rsid w:val="002810BD"/>
    <w:rsid w:val="00281158"/>
    <w:rsid w:val="002812BC"/>
    <w:rsid w:val="0028132A"/>
    <w:rsid w:val="00281340"/>
    <w:rsid w:val="00281384"/>
    <w:rsid w:val="00281390"/>
    <w:rsid w:val="0028139F"/>
    <w:rsid w:val="002813A2"/>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52"/>
    <w:rsid w:val="00281A88"/>
    <w:rsid w:val="00281AC7"/>
    <w:rsid w:val="00281B96"/>
    <w:rsid w:val="00281B97"/>
    <w:rsid w:val="00281BD5"/>
    <w:rsid w:val="00281C22"/>
    <w:rsid w:val="00281C46"/>
    <w:rsid w:val="00281C5E"/>
    <w:rsid w:val="00281C93"/>
    <w:rsid w:val="00281CD2"/>
    <w:rsid w:val="00281CDD"/>
    <w:rsid w:val="00281CE9"/>
    <w:rsid w:val="00281D2D"/>
    <w:rsid w:val="00281D5F"/>
    <w:rsid w:val="00281D70"/>
    <w:rsid w:val="00281D96"/>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36"/>
    <w:rsid w:val="00282842"/>
    <w:rsid w:val="00282882"/>
    <w:rsid w:val="0028288F"/>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A"/>
    <w:rsid w:val="002830EC"/>
    <w:rsid w:val="002830F3"/>
    <w:rsid w:val="00283102"/>
    <w:rsid w:val="0028312C"/>
    <w:rsid w:val="0028314D"/>
    <w:rsid w:val="0028319D"/>
    <w:rsid w:val="002831A0"/>
    <w:rsid w:val="002831F7"/>
    <w:rsid w:val="00283248"/>
    <w:rsid w:val="00283282"/>
    <w:rsid w:val="00283294"/>
    <w:rsid w:val="002832A6"/>
    <w:rsid w:val="0028330B"/>
    <w:rsid w:val="00283323"/>
    <w:rsid w:val="00283394"/>
    <w:rsid w:val="002833F9"/>
    <w:rsid w:val="00283439"/>
    <w:rsid w:val="00283443"/>
    <w:rsid w:val="0028348F"/>
    <w:rsid w:val="002834BE"/>
    <w:rsid w:val="002834DB"/>
    <w:rsid w:val="002834E4"/>
    <w:rsid w:val="0028350A"/>
    <w:rsid w:val="0028358A"/>
    <w:rsid w:val="002835AA"/>
    <w:rsid w:val="0028361F"/>
    <w:rsid w:val="00283620"/>
    <w:rsid w:val="0028364D"/>
    <w:rsid w:val="0028365F"/>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78"/>
    <w:rsid w:val="002839AB"/>
    <w:rsid w:val="002839B0"/>
    <w:rsid w:val="002839ED"/>
    <w:rsid w:val="00283A60"/>
    <w:rsid w:val="00283A9B"/>
    <w:rsid w:val="00283AB3"/>
    <w:rsid w:val="00283AFB"/>
    <w:rsid w:val="00283B6E"/>
    <w:rsid w:val="00283B8A"/>
    <w:rsid w:val="00283BCF"/>
    <w:rsid w:val="00283C6C"/>
    <w:rsid w:val="00283D31"/>
    <w:rsid w:val="00283D32"/>
    <w:rsid w:val="00283D40"/>
    <w:rsid w:val="00283D9A"/>
    <w:rsid w:val="00283DAC"/>
    <w:rsid w:val="00283DF0"/>
    <w:rsid w:val="00283DFD"/>
    <w:rsid w:val="00283E00"/>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8A"/>
    <w:rsid w:val="002848C2"/>
    <w:rsid w:val="002848CB"/>
    <w:rsid w:val="002848D7"/>
    <w:rsid w:val="00284902"/>
    <w:rsid w:val="002849ED"/>
    <w:rsid w:val="00284A38"/>
    <w:rsid w:val="00284A3D"/>
    <w:rsid w:val="00284A67"/>
    <w:rsid w:val="00284AA3"/>
    <w:rsid w:val="00284B01"/>
    <w:rsid w:val="00284B1A"/>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2B"/>
    <w:rsid w:val="00284F3B"/>
    <w:rsid w:val="00284F4B"/>
    <w:rsid w:val="00284F62"/>
    <w:rsid w:val="00285025"/>
    <w:rsid w:val="00285040"/>
    <w:rsid w:val="002850A8"/>
    <w:rsid w:val="002850B7"/>
    <w:rsid w:val="002850BD"/>
    <w:rsid w:val="0028510D"/>
    <w:rsid w:val="00285126"/>
    <w:rsid w:val="0028515E"/>
    <w:rsid w:val="00285181"/>
    <w:rsid w:val="002851C5"/>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E"/>
    <w:rsid w:val="0028579E"/>
    <w:rsid w:val="002857B2"/>
    <w:rsid w:val="002857BD"/>
    <w:rsid w:val="002857C0"/>
    <w:rsid w:val="002857E2"/>
    <w:rsid w:val="00285819"/>
    <w:rsid w:val="0028582D"/>
    <w:rsid w:val="0028585E"/>
    <w:rsid w:val="002858CB"/>
    <w:rsid w:val="002858FE"/>
    <w:rsid w:val="00285912"/>
    <w:rsid w:val="00285918"/>
    <w:rsid w:val="00285948"/>
    <w:rsid w:val="00285963"/>
    <w:rsid w:val="002859BB"/>
    <w:rsid w:val="00285A05"/>
    <w:rsid w:val="00285A18"/>
    <w:rsid w:val="00285A1E"/>
    <w:rsid w:val="00285A31"/>
    <w:rsid w:val="00285A3C"/>
    <w:rsid w:val="00285A59"/>
    <w:rsid w:val="00285A60"/>
    <w:rsid w:val="00285A70"/>
    <w:rsid w:val="00285B02"/>
    <w:rsid w:val="00285B0C"/>
    <w:rsid w:val="00285B20"/>
    <w:rsid w:val="00285B4B"/>
    <w:rsid w:val="00285B8D"/>
    <w:rsid w:val="00285BB6"/>
    <w:rsid w:val="00285BDA"/>
    <w:rsid w:val="00285C48"/>
    <w:rsid w:val="00285C59"/>
    <w:rsid w:val="00285C90"/>
    <w:rsid w:val="00285C91"/>
    <w:rsid w:val="00285C92"/>
    <w:rsid w:val="00285CEE"/>
    <w:rsid w:val="00285D06"/>
    <w:rsid w:val="00285D3D"/>
    <w:rsid w:val="00285E0E"/>
    <w:rsid w:val="00285E28"/>
    <w:rsid w:val="00285E6F"/>
    <w:rsid w:val="00285F12"/>
    <w:rsid w:val="00285F8D"/>
    <w:rsid w:val="00285FA3"/>
    <w:rsid w:val="00285FB1"/>
    <w:rsid w:val="00285FBE"/>
    <w:rsid w:val="00285FC0"/>
    <w:rsid w:val="00285FFA"/>
    <w:rsid w:val="00286050"/>
    <w:rsid w:val="002860B3"/>
    <w:rsid w:val="002860C7"/>
    <w:rsid w:val="00286117"/>
    <w:rsid w:val="0028611F"/>
    <w:rsid w:val="0028613F"/>
    <w:rsid w:val="00286145"/>
    <w:rsid w:val="0028618A"/>
    <w:rsid w:val="002861A6"/>
    <w:rsid w:val="002861F5"/>
    <w:rsid w:val="00286229"/>
    <w:rsid w:val="002862EF"/>
    <w:rsid w:val="00286339"/>
    <w:rsid w:val="00286349"/>
    <w:rsid w:val="002863A7"/>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12"/>
    <w:rsid w:val="00286820"/>
    <w:rsid w:val="0028689C"/>
    <w:rsid w:val="002868F6"/>
    <w:rsid w:val="00286909"/>
    <w:rsid w:val="0028691A"/>
    <w:rsid w:val="00286943"/>
    <w:rsid w:val="0028696A"/>
    <w:rsid w:val="00286A3F"/>
    <w:rsid w:val="00286A89"/>
    <w:rsid w:val="00286AC0"/>
    <w:rsid w:val="00286AD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56"/>
    <w:rsid w:val="00286F38"/>
    <w:rsid w:val="00286F71"/>
    <w:rsid w:val="00286F78"/>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1"/>
    <w:rsid w:val="00287298"/>
    <w:rsid w:val="00287300"/>
    <w:rsid w:val="00287313"/>
    <w:rsid w:val="00287330"/>
    <w:rsid w:val="00287332"/>
    <w:rsid w:val="00287372"/>
    <w:rsid w:val="0028742A"/>
    <w:rsid w:val="0028746A"/>
    <w:rsid w:val="002874B5"/>
    <w:rsid w:val="002874C1"/>
    <w:rsid w:val="002874C2"/>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5C"/>
    <w:rsid w:val="00287860"/>
    <w:rsid w:val="0028787E"/>
    <w:rsid w:val="00287886"/>
    <w:rsid w:val="00287921"/>
    <w:rsid w:val="0028792C"/>
    <w:rsid w:val="0028794D"/>
    <w:rsid w:val="002879FE"/>
    <w:rsid w:val="00287A12"/>
    <w:rsid w:val="00287A3D"/>
    <w:rsid w:val="00287A6F"/>
    <w:rsid w:val="00287A8F"/>
    <w:rsid w:val="00287AB8"/>
    <w:rsid w:val="00287AD5"/>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2C"/>
    <w:rsid w:val="00287F4D"/>
    <w:rsid w:val="00287F55"/>
    <w:rsid w:val="00287FA7"/>
    <w:rsid w:val="00287FE5"/>
    <w:rsid w:val="00287FF7"/>
    <w:rsid w:val="00290065"/>
    <w:rsid w:val="0029007A"/>
    <w:rsid w:val="002900F5"/>
    <w:rsid w:val="0029018C"/>
    <w:rsid w:val="002901EF"/>
    <w:rsid w:val="0029021B"/>
    <w:rsid w:val="002902B3"/>
    <w:rsid w:val="002902CE"/>
    <w:rsid w:val="0029038D"/>
    <w:rsid w:val="002903A3"/>
    <w:rsid w:val="002903BD"/>
    <w:rsid w:val="002903D0"/>
    <w:rsid w:val="002903D7"/>
    <w:rsid w:val="00290436"/>
    <w:rsid w:val="00290448"/>
    <w:rsid w:val="00290464"/>
    <w:rsid w:val="0029047D"/>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5"/>
    <w:rsid w:val="002908F7"/>
    <w:rsid w:val="002909C9"/>
    <w:rsid w:val="00290A0A"/>
    <w:rsid w:val="00290A17"/>
    <w:rsid w:val="00290AA4"/>
    <w:rsid w:val="00290AC1"/>
    <w:rsid w:val="00290AE3"/>
    <w:rsid w:val="00290AE9"/>
    <w:rsid w:val="00290AFB"/>
    <w:rsid w:val="00290B1C"/>
    <w:rsid w:val="00290BE1"/>
    <w:rsid w:val="00290C14"/>
    <w:rsid w:val="00290C96"/>
    <w:rsid w:val="00290CA3"/>
    <w:rsid w:val="00290CB3"/>
    <w:rsid w:val="00290CD3"/>
    <w:rsid w:val="00290CF7"/>
    <w:rsid w:val="00290D31"/>
    <w:rsid w:val="00290D45"/>
    <w:rsid w:val="00290D83"/>
    <w:rsid w:val="00290DE6"/>
    <w:rsid w:val="00290DE7"/>
    <w:rsid w:val="00290E68"/>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BC"/>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41"/>
    <w:rsid w:val="00291649"/>
    <w:rsid w:val="002916A7"/>
    <w:rsid w:val="002916CF"/>
    <w:rsid w:val="002916EB"/>
    <w:rsid w:val="00291708"/>
    <w:rsid w:val="00291710"/>
    <w:rsid w:val="00291736"/>
    <w:rsid w:val="00291739"/>
    <w:rsid w:val="00291747"/>
    <w:rsid w:val="00291775"/>
    <w:rsid w:val="00291779"/>
    <w:rsid w:val="002917C7"/>
    <w:rsid w:val="002917D3"/>
    <w:rsid w:val="002917DD"/>
    <w:rsid w:val="002917EA"/>
    <w:rsid w:val="00291817"/>
    <w:rsid w:val="00291818"/>
    <w:rsid w:val="0029181D"/>
    <w:rsid w:val="0029188A"/>
    <w:rsid w:val="0029188F"/>
    <w:rsid w:val="002918E6"/>
    <w:rsid w:val="0029190C"/>
    <w:rsid w:val="00291922"/>
    <w:rsid w:val="00291931"/>
    <w:rsid w:val="002919A6"/>
    <w:rsid w:val="002919BB"/>
    <w:rsid w:val="002919DA"/>
    <w:rsid w:val="002919DC"/>
    <w:rsid w:val="00291A38"/>
    <w:rsid w:val="00291A68"/>
    <w:rsid w:val="00291AA9"/>
    <w:rsid w:val="00291AEF"/>
    <w:rsid w:val="00291B84"/>
    <w:rsid w:val="00291B95"/>
    <w:rsid w:val="00291BD1"/>
    <w:rsid w:val="00291C1C"/>
    <w:rsid w:val="00291C67"/>
    <w:rsid w:val="00291C8C"/>
    <w:rsid w:val="00291CC2"/>
    <w:rsid w:val="00291D3D"/>
    <w:rsid w:val="00291D47"/>
    <w:rsid w:val="00291D4F"/>
    <w:rsid w:val="00291D75"/>
    <w:rsid w:val="00291D8E"/>
    <w:rsid w:val="00291E01"/>
    <w:rsid w:val="00291E0D"/>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1B"/>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38"/>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77"/>
    <w:rsid w:val="00292FC8"/>
    <w:rsid w:val="00292FF1"/>
    <w:rsid w:val="00293081"/>
    <w:rsid w:val="002930A4"/>
    <w:rsid w:val="002930A8"/>
    <w:rsid w:val="002930C1"/>
    <w:rsid w:val="002930CF"/>
    <w:rsid w:val="002930F4"/>
    <w:rsid w:val="002930FE"/>
    <w:rsid w:val="00293104"/>
    <w:rsid w:val="0029311D"/>
    <w:rsid w:val="00293125"/>
    <w:rsid w:val="0029317D"/>
    <w:rsid w:val="002931E2"/>
    <w:rsid w:val="002931F1"/>
    <w:rsid w:val="0029320F"/>
    <w:rsid w:val="00293250"/>
    <w:rsid w:val="002932B5"/>
    <w:rsid w:val="00293311"/>
    <w:rsid w:val="00293315"/>
    <w:rsid w:val="0029332A"/>
    <w:rsid w:val="0029334E"/>
    <w:rsid w:val="0029337C"/>
    <w:rsid w:val="002933ED"/>
    <w:rsid w:val="002933F1"/>
    <w:rsid w:val="00293421"/>
    <w:rsid w:val="00293422"/>
    <w:rsid w:val="0029342E"/>
    <w:rsid w:val="00293495"/>
    <w:rsid w:val="002934A2"/>
    <w:rsid w:val="00293533"/>
    <w:rsid w:val="002935BA"/>
    <w:rsid w:val="00293649"/>
    <w:rsid w:val="00293670"/>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11"/>
    <w:rsid w:val="00293BE2"/>
    <w:rsid w:val="00293C1C"/>
    <w:rsid w:val="00293CD6"/>
    <w:rsid w:val="00293CDE"/>
    <w:rsid w:val="00293D36"/>
    <w:rsid w:val="00293D63"/>
    <w:rsid w:val="00293D95"/>
    <w:rsid w:val="00293DAB"/>
    <w:rsid w:val="00293DD5"/>
    <w:rsid w:val="00293DDC"/>
    <w:rsid w:val="00293E0B"/>
    <w:rsid w:val="00293ECA"/>
    <w:rsid w:val="00293F4B"/>
    <w:rsid w:val="00293F55"/>
    <w:rsid w:val="00293FCD"/>
    <w:rsid w:val="00293FE4"/>
    <w:rsid w:val="00294020"/>
    <w:rsid w:val="00294056"/>
    <w:rsid w:val="00294061"/>
    <w:rsid w:val="00294158"/>
    <w:rsid w:val="0029420B"/>
    <w:rsid w:val="00294239"/>
    <w:rsid w:val="00294245"/>
    <w:rsid w:val="00294277"/>
    <w:rsid w:val="00294284"/>
    <w:rsid w:val="002942A8"/>
    <w:rsid w:val="00294322"/>
    <w:rsid w:val="00294326"/>
    <w:rsid w:val="00294398"/>
    <w:rsid w:val="00294399"/>
    <w:rsid w:val="00294418"/>
    <w:rsid w:val="00294426"/>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7CE"/>
    <w:rsid w:val="00294889"/>
    <w:rsid w:val="00294897"/>
    <w:rsid w:val="002948C3"/>
    <w:rsid w:val="002948C8"/>
    <w:rsid w:val="00294966"/>
    <w:rsid w:val="002949ED"/>
    <w:rsid w:val="00294A12"/>
    <w:rsid w:val="00294A1A"/>
    <w:rsid w:val="00294A21"/>
    <w:rsid w:val="00294A26"/>
    <w:rsid w:val="00294A4F"/>
    <w:rsid w:val="00294A68"/>
    <w:rsid w:val="00294AD0"/>
    <w:rsid w:val="00294AD6"/>
    <w:rsid w:val="00294B0B"/>
    <w:rsid w:val="00294B0D"/>
    <w:rsid w:val="00294B22"/>
    <w:rsid w:val="00294B25"/>
    <w:rsid w:val="00294B76"/>
    <w:rsid w:val="00294B7B"/>
    <w:rsid w:val="00294B7E"/>
    <w:rsid w:val="00294BBB"/>
    <w:rsid w:val="00294BF7"/>
    <w:rsid w:val="00294C1F"/>
    <w:rsid w:val="00294CEB"/>
    <w:rsid w:val="00294D2A"/>
    <w:rsid w:val="00294D70"/>
    <w:rsid w:val="00294D92"/>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147"/>
    <w:rsid w:val="0029515D"/>
    <w:rsid w:val="002951A0"/>
    <w:rsid w:val="002951FF"/>
    <w:rsid w:val="00295232"/>
    <w:rsid w:val="00295259"/>
    <w:rsid w:val="0029527D"/>
    <w:rsid w:val="00295298"/>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26"/>
    <w:rsid w:val="0029577F"/>
    <w:rsid w:val="002957E0"/>
    <w:rsid w:val="00295800"/>
    <w:rsid w:val="00295816"/>
    <w:rsid w:val="00295853"/>
    <w:rsid w:val="00295862"/>
    <w:rsid w:val="0029588E"/>
    <w:rsid w:val="002958CA"/>
    <w:rsid w:val="002958F2"/>
    <w:rsid w:val="00295903"/>
    <w:rsid w:val="00295919"/>
    <w:rsid w:val="00295924"/>
    <w:rsid w:val="00295957"/>
    <w:rsid w:val="00295970"/>
    <w:rsid w:val="002959A3"/>
    <w:rsid w:val="00295A02"/>
    <w:rsid w:val="00295A12"/>
    <w:rsid w:val="00295A8D"/>
    <w:rsid w:val="00295A92"/>
    <w:rsid w:val="00295AB3"/>
    <w:rsid w:val="00295AF0"/>
    <w:rsid w:val="00295B76"/>
    <w:rsid w:val="00295BC6"/>
    <w:rsid w:val="00295BC9"/>
    <w:rsid w:val="00295C01"/>
    <w:rsid w:val="00295C07"/>
    <w:rsid w:val="00295C11"/>
    <w:rsid w:val="00295C9F"/>
    <w:rsid w:val="00295CF9"/>
    <w:rsid w:val="00295D43"/>
    <w:rsid w:val="00295D56"/>
    <w:rsid w:val="00295DA7"/>
    <w:rsid w:val="00295DD7"/>
    <w:rsid w:val="00295DE7"/>
    <w:rsid w:val="00295E0D"/>
    <w:rsid w:val="00295EA4"/>
    <w:rsid w:val="00295ED5"/>
    <w:rsid w:val="00295F2A"/>
    <w:rsid w:val="00295F4B"/>
    <w:rsid w:val="00295F70"/>
    <w:rsid w:val="00295FB4"/>
    <w:rsid w:val="00295FE8"/>
    <w:rsid w:val="00296023"/>
    <w:rsid w:val="00296037"/>
    <w:rsid w:val="00296063"/>
    <w:rsid w:val="0029607B"/>
    <w:rsid w:val="0029607E"/>
    <w:rsid w:val="00296099"/>
    <w:rsid w:val="00296156"/>
    <w:rsid w:val="0029615F"/>
    <w:rsid w:val="0029616F"/>
    <w:rsid w:val="002961D3"/>
    <w:rsid w:val="002961D6"/>
    <w:rsid w:val="00296298"/>
    <w:rsid w:val="002962D0"/>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8F8"/>
    <w:rsid w:val="00296973"/>
    <w:rsid w:val="002969E1"/>
    <w:rsid w:val="002969F4"/>
    <w:rsid w:val="00296A31"/>
    <w:rsid w:val="00296A51"/>
    <w:rsid w:val="00296A67"/>
    <w:rsid w:val="00296AA5"/>
    <w:rsid w:val="00296ACF"/>
    <w:rsid w:val="00296ADB"/>
    <w:rsid w:val="00296B32"/>
    <w:rsid w:val="00296BAA"/>
    <w:rsid w:val="00296BE1"/>
    <w:rsid w:val="00296BF1"/>
    <w:rsid w:val="00296C26"/>
    <w:rsid w:val="00296C36"/>
    <w:rsid w:val="00296C6B"/>
    <w:rsid w:val="00296C6C"/>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8B"/>
    <w:rsid w:val="002974A7"/>
    <w:rsid w:val="002974C7"/>
    <w:rsid w:val="002974F6"/>
    <w:rsid w:val="00297505"/>
    <w:rsid w:val="00297515"/>
    <w:rsid w:val="00297525"/>
    <w:rsid w:val="00297557"/>
    <w:rsid w:val="00297568"/>
    <w:rsid w:val="00297625"/>
    <w:rsid w:val="00297643"/>
    <w:rsid w:val="00297648"/>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4E"/>
    <w:rsid w:val="00297A53"/>
    <w:rsid w:val="00297A5D"/>
    <w:rsid w:val="00297AF7"/>
    <w:rsid w:val="00297B72"/>
    <w:rsid w:val="00297BB2"/>
    <w:rsid w:val="00297BDA"/>
    <w:rsid w:val="00297BFA"/>
    <w:rsid w:val="00297C03"/>
    <w:rsid w:val="00297C24"/>
    <w:rsid w:val="00297C96"/>
    <w:rsid w:val="00297CAF"/>
    <w:rsid w:val="00297CC1"/>
    <w:rsid w:val="00297CC9"/>
    <w:rsid w:val="00297CE1"/>
    <w:rsid w:val="00297D12"/>
    <w:rsid w:val="00297D4D"/>
    <w:rsid w:val="00297D66"/>
    <w:rsid w:val="00297DC6"/>
    <w:rsid w:val="00297E47"/>
    <w:rsid w:val="00297ED0"/>
    <w:rsid w:val="00297EF9"/>
    <w:rsid w:val="00297F22"/>
    <w:rsid w:val="00297F5E"/>
    <w:rsid w:val="00297F63"/>
    <w:rsid w:val="00297FAD"/>
    <w:rsid w:val="002A009C"/>
    <w:rsid w:val="002A012E"/>
    <w:rsid w:val="002A01A4"/>
    <w:rsid w:val="002A01CE"/>
    <w:rsid w:val="002A01D4"/>
    <w:rsid w:val="002A0269"/>
    <w:rsid w:val="002A0272"/>
    <w:rsid w:val="002A02AD"/>
    <w:rsid w:val="002A02C1"/>
    <w:rsid w:val="002A02D5"/>
    <w:rsid w:val="002A02FB"/>
    <w:rsid w:val="002A03AE"/>
    <w:rsid w:val="002A0402"/>
    <w:rsid w:val="002A0479"/>
    <w:rsid w:val="002A049A"/>
    <w:rsid w:val="002A04A4"/>
    <w:rsid w:val="002A04CE"/>
    <w:rsid w:val="002A0529"/>
    <w:rsid w:val="002A0561"/>
    <w:rsid w:val="002A0615"/>
    <w:rsid w:val="002A0623"/>
    <w:rsid w:val="002A063C"/>
    <w:rsid w:val="002A065E"/>
    <w:rsid w:val="002A06BE"/>
    <w:rsid w:val="002A0716"/>
    <w:rsid w:val="002A0749"/>
    <w:rsid w:val="002A0755"/>
    <w:rsid w:val="002A075D"/>
    <w:rsid w:val="002A07A5"/>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B55"/>
    <w:rsid w:val="002A0B56"/>
    <w:rsid w:val="002A0B77"/>
    <w:rsid w:val="002A0BA2"/>
    <w:rsid w:val="002A0BB9"/>
    <w:rsid w:val="002A0BDE"/>
    <w:rsid w:val="002A0BF4"/>
    <w:rsid w:val="002A0C75"/>
    <w:rsid w:val="002A0CEB"/>
    <w:rsid w:val="002A0CEC"/>
    <w:rsid w:val="002A0D45"/>
    <w:rsid w:val="002A0D63"/>
    <w:rsid w:val="002A0D6B"/>
    <w:rsid w:val="002A0E64"/>
    <w:rsid w:val="002A0E85"/>
    <w:rsid w:val="002A0E97"/>
    <w:rsid w:val="002A0EDB"/>
    <w:rsid w:val="002A0F98"/>
    <w:rsid w:val="002A0FA3"/>
    <w:rsid w:val="002A1008"/>
    <w:rsid w:val="002A1089"/>
    <w:rsid w:val="002A10B1"/>
    <w:rsid w:val="002A10C2"/>
    <w:rsid w:val="002A1132"/>
    <w:rsid w:val="002A1157"/>
    <w:rsid w:val="002A117F"/>
    <w:rsid w:val="002A1194"/>
    <w:rsid w:val="002A1196"/>
    <w:rsid w:val="002A11B7"/>
    <w:rsid w:val="002A11F5"/>
    <w:rsid w:val="002A125E"/>
    <w:rsid w:val="002A12CC"/>
    <w:rsid w:val="002A12D6"/>
    <w:rsid w:val="002A12FA"/>
    <w:rsid w:val="002A1308"/>
    <w:rsid w:val="002A1324"/>
    <w:rsid w:val="002A1328"/>
    <w:rsid w:val="002A1337"/>
    <w:rsid w:val="002A134D"/>
    <w:rsid w:val="002A137C"/>
    <w:rsid w:val="002A137D"/>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6CF"/>
    <w:rsid w:val="002A16F8"/>
    <w:rsid w:val="002A1702"/>
    <w:rsid w:val="002A174E"/>
    <w:rsid w:val="002A17AB"/>
    <w:rsid w:val="002A17EF"/>
    <w:rsid w:val="002A1889"/>
    <w:rsid w:val="002A189F"/>
    <w:rsid w:val="002A18B2"/>
    <w:rsid w:val="002A190C"/>
    <w:rsid w:val="002A1961"/>
    <w:rsid w:val="002A19AF"/>
    <w:rsid w:val="002A19EE"/>
    <w:rsid w:val="002A1A5B"/>
    <w:rsid w:val="002A1A7A"/>
    <w:rsid w:val="002A1A8A"/>
    <w:rsid w:val="002A1AB3"/>
    <w:rsid w:val="002A1AD8"/>
    <w:rsid w:val="002A1AE4"/>
    <w:rsid w:val="002A1B77"/>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B1"/>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69"/>
    <w:rsid w:val="002A22A2"/>
    <w:rsid w:val="002A22B3"/>
    <w:rsid w:val="002A22C6"/>
    <w:rsid w:val="002A22CD"/>
    <w:rsid w:val="002A22E4"/>
    <w:rsid w:val="002A232F"/>
    <w:rsid w:val="002A233C"/>
    <w:rsid w:val="002A234F"/>
    <w:rsid w:val="002A235E"/>
    <w:rsid w:val="002A2398"/>
    <w:rsid w:val="002A23A9"/>
    <w:rsid w:val="002A2410"/>
    <w:rsid w:val="002A2476"/>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21"/>
    <w:rsid w:val="002A2931"/>
    <w:rsid w:val="002A295B"/>
    <w:rsid w:val="002A29A9"/>
    <w:rsid w:val="002A2A0E"/>
    <w:rsid w:val="002A2A16"/>
    <w:rsid w:val="002A2A3C"/>
    <w:rsid w:val="002A2B2F"/>
    <w:rsid w:val="002A2B31"/>
    <w:rsid w:val="002A2B49"/>
    <w:rsid w:val="002A2B75"/>
    <w:rsid w:val="002A2BAD"/>
    <w:rsid w:val="002A2C2B"/>
    <w:rsid w:val="002A2C33"/>
    <w:rsid w:val="002A2C42"/>
    <w:rsid w:val="002A2C55"/>
    <w:rsid w:val="002A2C8F"/>
    <w:rsid w:val="002A2C9D"/>
    <w:rsid w:val="002A2CB0"/>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7E"/>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EA"/>
    <w:rsid w:val="002A33FB"/>
    <w:rsid w:val="002A3449"/>
    <w:rsid w:val="002A347F"/>
    <w:rsid w:val="002A34AA"/>
    <w:rsid w:val="002A34B9"/>
    <w:rsid w:val="002A358C"/>
    <w:rsid w:val="002A358D"/>
    <w:rsid w:val="002A35E0"/>
    <w:rsid w:val="002A35E3"/>
    <w:rsid w:val="002A3623"/>
    <w:rsid w:val="002A3626"/>
    <w:rsid w:val="002A3657"/>
    <w:rsid w:val="002A3661"/>
    <w:rsid w:val="002A3663"/>
    <w:rsid w:val="002A3676"/>
    <w:rsid w:val="002A3698"/>
    <w:rsid w:val="002A36BE"/>
    <w:rsid w:val="002A372A"/>
    <w:rsid w:val="002A3731"/>
    <w:rsid w:val="002A3768"/>
    <w:rsid w:val="002A377C"/>
    <w:rsid w:val="002A37D8"/>
    <w:rsid w:val="002A37FB"/>
    <w:rsid w:val="002A3874"/>
    <w:rsid w:val="002A38EA"/>
    <w:rsid w:val="002A390A"/>
    <w:rsid w:val="002A3925"/>
    <w:rsid w:val="002A3948"/>
    <w:rsid w:val="002A3978"/>
    <w:rsid w:val="002A397E"/>
    <w:rsid w:val="002A3991"/>
    <w:rsid w:val="002A399F"/>
    <w:rsid w:val="002A3A0B"/>
    <w:rsid w:val="002A3A3A"/>
    <w:rsid w:val="002A3A85"/>
    <w:rsid w:val="002A3AC6"/>
    <w:rsid w:val="002A3ADC"/>
    <w:rsid w:val="002A3AEA"/>
    <w:rsid w:val="002A3B4F"/>
    <w:rsid w:val="002A3B51"/>
    <w:rsid w:val="002A3B64"/>
    <w:rsid w:val="002A3B75"/>
    <w:rsid w:val="002A3B91"/>
    <w:rsid w:val="002A3B9A"/>
    <w:rsid w:val="002A3BDE"/>
    <w:rsid w:val="002A3BEE"/>
    <w:rsid w:val="002A3C06"/>
    <w:rsid w:val="002A3C10"/>
    <w:rsid w:val="002A3C28"/>
    <w:rsid w:val="002A3C30"/>
    <w:rsid w:val="002A3C56"/>
    <w:rsid w:val="002A3C63"/>
    <w:rsid w:val="002A3C75"/>
    <w:rsid w:val="002A3CD1"/>
    <w:rsid w:val="002A3CFA"/>
    <w:rsid w:val="002A3D1B"/>
    <w:rsid w:val="002A3E03"/>
    <w:rsid w:val="002A3E39"/>
    <w:rsid w:val="002A3E55"/>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180"/>
    <w:rsid w:val="002A420B"/>
    <w:rsid w:val="002A4215"/>
    <w:rsid w:val="002A4247"/>
    <w:rsid w:val="002A42C3"/>
    <w:rsid w:val="002A4363"/>
    <w:rsid w:val="002A4378"/>
    <w:rsid w:val="002A43F4"/>
    <w:rsid w:val="002A4400"/>
    <w:rsid w:val="002A440D"/>
    <w:rsid w:val="002A445C"/>
    <w:rsid w:val="002A44C7"/>
    <w:rsid w:val="002A4524"/>
    <w:rsid w:val="002A452A"/>
    <w:rsid w:val="002A4551"/>
    <w:rsid w:val="002A4558"/>
    <w:rsid w:val="002A45AD"/>
    <w:rsid w:val="002A4639"/>
    <w:rsid w:val="002A4642"/>
    <w:rsid w:val="002A4675"/>
    <w:rsid w:val="002A46FA"/>
    <w:rsid w:val="002A474C"/>
    <w:rsid w:val="002A47D8"/>
    <w:rsid w:val="002A47F0"/>
    <w:rsid w:val="002A47FE"/>
    <w:rsid w:val="002A4826"/>
    <w:rsid w:val="002A483A"/>
    <w:rsid w:val="002A4844"/>
    <w:rsid w:val="002A48B3"/>
    <w:rsid w:val="002A48FA"/>
    <w:rsid w:val="002A4913"/>
    <w:rsid w:val="002A4928"/>
    <w:rsid w:val="002A498F"/>
    <w:rsid w:val="002A49AE"/>
    <w:rsid w:val="002A49B9"/>
    <w:rsid w:val="002A49C7"/>
    <w:rsid w:val="002A49F1"/>
    <w:rsid w:val="002A4A1F"/>
    <w:rsid w:val="002A4A76"/>
    <w:rsid w:val="002A4A88"/>
    <w:rsid w:val="002A4AA8"/>
    <w:rsid w:val="002A4ACA"/>
    <w:rsid w:val="002A4B86"/>
    <w:rsid w:val="002A4B8D"/>
    <w:rsid w:val="002A4BFC"/>
    <w:rsid w:val="002A4C18"/>
    <w:rsid w:val="002A4C5E"/>
    <w:rsid w:val="002A4C8C"/>
    <w:rsid w:val="002A4CA8"/>
    <w:rsid w:val="002A4D06"/>
    <w:rsid w:val="002A4D44"/>
    <w:rsid w:val="002A4E06"/>
    <w:rsid w:val="002A4E50"/>
    <w:rsid w:val="002A4E7C"/>
    <w:rsid w:val="002A4EB6"/>
    <w:rsid w:val="002A4FB7"/>
    <w:rsid w:val="002A5058"/>
    <w:rsid w:val="002A50D6"/>
    <w:rsid w:val="002A50E1"/>
    <w:rsid w:val="002A50FE"/>
    <w:rsid w:val="002A513F"/>
    <w:rsid w:val="002A5149"/>
    <w:rsid w:val="002A5188"/>
    <w:rsid w:val="002A5190"/>
    <w:rsid w:val="002A51A0"/>
    <w:rsid w:val="002A5201"/>
    <w:rsid w:val="002A522E"/>
    <w:rsid w:val="002A5264"/>
    <w:rsid w:val="002A5268"/>
    <w:rsid w:val="002A526F"/>
    <w:rsid w:val="002A527D"/>
    <w:rsid w:val="002A5317"/>
    <w:rsid w:val="002A5333"/>
    <w:rsid w:val="002A5336"/>
    <w:rsid w:val="002A538E"/>
    <w:rsid w:val="002A53AB"/>
    <w:rsid w:val="002A54AA"/>
    <w:rsid w:val="002A54C1"/>
    <w:rsid w:val="002A54FC"/>
    <w:rsid w:val="002A551A"/>
    <w:rsid w:val="002A5567"/>
    <w:rsid w:val="002A55E0"/>
    <w:rsid w:val="002A5675"/>
    <w:rsid w:val="002A56AB"/>
    <w:rsid w:val="002A56B1"/>
    <w:rsid w:val="002A56CC"/>
    <w:rsid w:val="002A56E8"/>
    <w:rsid w:val="002A5707"/>
    <w:rsid w:val="002A5718"/>
    <w:rsid w:val="002A5720"/>
    <w:rsid w:val="002A5764"/>
    <w:rsid w:val="002A57A0"/>
    <w:rsid w:val="002A57B1"/>
    <w:rsid w:val="002A5858"/>
    <w:rsid w:val="002A586E"/>
    <w:rsid w:val="002A5882"/>
    <w:rsid w:val="002A5894"/>
    <w:rsid w:val="002A58AE"/>
    <w:rsid w:val="002A58B6"/>
    <w:rsid w:val="002A58C2"/>
    <w:rsid w:val="002A58D4"/>
    <w:rsid w:val="002A58E0"/>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CB"/>
    <w:rsid w:val="002A5FEC"/>
    <w:rsid w:val="002A5FF6"/>
    <w:rsid w:val="002A6052"/>
    <w:rsid w:val="002A6177"/>
    <w:rsid w:val="002A617D"/>
    <w:rsid w:val="002A61AD"/>
    <w:rsid w:val="002A61B4"/>
    <w:rsid w:val="002A6209"/>
    <w:rsid w:val="002A6228"/>
    <w:rsid w:val="002A622C"/>
    <w:rsid w:val="002A6249"/>
    <w:rsid w:val="002A635A"/>
    <w:rsid w:val="002A63C5"/>
    <w:rsid w:val="002A640C"/>
    <w:rsid w:val="002A6428"/>
    <w:rsid w:val="002A6451"/>
    <w:rsid w:val="002A645D"/>
    <w:rsid w:val="002A649A"/>
    <w:rsid w:val="002A64D1"/>
    <w:rsid w:val="002A64FB"/>
    <w:rsid w:val="002A6529"/>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71"/>
    <w:rsid w:val="002A6DEA"/>
    <w:rsid w:val="002A6E01"/>
    <w:rsid w:val="002A6E48"/>
    <w:rsid w:val="002A6E60"/>
    <w:rsid w:val="002A6E9E"/>
    <w:rsid w:val="002A6EAC"/>
    <w:rsid w:val="002A6EBC"/>
    <w:rsid w:val="002A6F08"/>
    <w:rsid w:val="002A6F27"/>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C8"/>
    <w:rsid w:val="002A71D1"/>
    <w:rsid w:val="002A7229"/>
    <w:rsid w:val="002A727F"/>
    <w:rsid w:val="002A7288"/>
    <w:rsid w:val="002A72BF"/>
    <w:rsid w:val="002A72D3"/>
    <w:rsid w:val="002A7337"/>
    <w:rsid w:val="002A738C"/>
    <w:rsid w:val="002A7393"/>
    <w:rsid w:val="002A7399"/>
    <w:rsid w:val="002A73EB"/>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4A"/>
    <w:rsid w:val="002A7B58"/>
    <w:rsid w:val="002A7B99"/>
    <w:rsid w:val="002A7BC1"/>
    <w:rsid w:val="002A7BF6"/>
    <w:rsid w:val="002A7C03"/>
    <w:rsid w:val="002A7C06"/>
    <w:rsid w:val="002A7C09"/>
    <w:rsid w:val="002A7CFD"/>
    <w:rsid w:val="002A7D3C"/>
    <w:rsid w:val="002A7D49"/>
    <w:rsid w:val="002A7D5F"/>
    <w:rsid w:val="002A7DC9"/>
    <w:rsid w:val="002A7DDA"/>
    <w:rsid w:val="002A7E17"/>
    <w:rsid w:val="002A7E25"/>
    <w:rsid w:val="002A7E85"/>
    <w:rsid w:val="002A7E9F"/>
    <w:rsid w:val="002A7EA6"/>
    <w:rsid w:val="002A7F3A"/>
    <w:rsid w:val="002B0008"/>
    <w:rsid w:val="002B009E"/>
    <w:rsid w:val="002B00A1"/>
    <w:rsid w:val="002B00B9"/>
    <w:rsid w:val="002B00E1"/>
    <w:rsid w:val="002B0100"/>
    <w:rsid w:val="002B0122"/>
    <w:rsid w:val="002B013D"/>
    <w:rsid w:val="002B0148"/>
    <w:rsid w:val="002B0183"/>
    <w:rsid w:val="002B01AC"/>
    <w:rsid w:val="002B01C7"/>
    <w:rsid w:val="002B02EC"/>
    <w:rsid w:val="002B030F"/>
    <w:rsid w:val="002B0337"/>
    <w:rsid w:val="002B0354"/>
    <w:rsid w:val="002B0370"/>
    <w:rsid w:val="002B03A4"/>
    <w:rsid w:val="002B03A5"/>
    <w:rsid w:val="002B03C0"/>
    <w:rsid w:val="002B03DC"/>
    <w:rsid w:val="002B03E2"/>
    <w:rsid w:val="002B042F"/>
    <w:rsid w:val="002B0472"/>
    <w:rsid w:val="002B0478"/>
    <w:rsid w:val="002B0481"/>
    <w:rsid w:val="002B0489"/>
    <w:rsid w:val="002B0493"/>
    <w:rsid w:val="002B04D5"/>
    <w:rsid w:val="002B04E9"/>
    <w:rsid w:val="002B0534"/>
    <w:rsid w:val="002B055E"/>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35"/>
    <w:rsid w:val="002B085F"/>
    <w:rsid w:val="002B08BD"/>
    <w:rsid w:val="002B08ED"/>
    <w:rsid w:val="002B08F7"/>
    <w:rsid w:val="002B0902"/>
    <w:rsid w:val="002B09D2"/>
    <w:rsid w:val="002B09DC"/>
    <w:rsid w:val="002B09F5"/>
    <w:rsid w:val="002B09FC"/>
    <w:rsid w:val="002B0A1B"/>
    <w:rsid w:val="002B0A21"/>
    <w:rsid w:val="002B0A9E"/>
    <w:rsid w:val="002B0AAD"/>
    <w:rsid w:val="002B0ACD"/>
    <w:rsid w:val="002B0B02"/>
    <w:rsid w:val="002B0C2A"/>
    <w:rsid w:val="002B0CBE"/>
    <w:rsid w:val="002B0CFB"/>
    <w:rsid w:val="002B0D1B"/>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EA"/>
    <w:rsid w:val="002B0EFB"/>
    <w:rsid w:val="002B0F22"/>
    <w:rsid w:val="002B0F74"/>
    <w:rsid w:val="002B0F87"/>
    <w:rsid w:val="002B0FA7"/>
    <w:rsid w:val="002B0FCB"/>
    <w:rsid w:val="002B0FD5"/>
    <w:rsid w:val="002B0FE1"/>
    <w:rsid w:val="002B101B"/>
    <w:rsid w:val="002B1020"/>
    <w:rsid w:val="002B102D"/>
    <w:rsid w:val="002B1043"/>
    <w:rsid w:val="002B1064"/>
    <w:rsid w:val="002B10C7"/>
    <w:rsid w:val="002B10F4"/>
    <w:rsid w:val="002B1109"/>
    <w:rsid w:val="002B117C"/>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0D"/>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74"/>
    <w:rsid w:val="002B1AF5"/>
    <w:rsid w:val="002B1B04"/>
    <w:rsid w:val="002B1B1F"/>
    <w:rsid w:val="002B1B22"/>
    <w:rsid w:val="002B1B3A"/>
    <w:rsid w:val="002B1B4A"/>
    <w:rsid w:val="002B1B4D"/>
    <w:rsid w:val="002B1B60"/>
    <w:rsid w:val="002B1B8E"/>
    <w:rsid w:val="002B1B94"/>
    <w:rsid w:val="002B1BA3"/>
    <w:rsid w:val="002B1BDE"/>
    <w:rsid w:val="002B1BEB"/>
    <w:rsid w:val="002B1C5D"/>
    <w:rsid w:val="002B1CDA"/>
    <w:rsid w:val="002B1D19"/>
    <w:rsid w:val="002B1D33"/>
    <w:rsid w:val="002B1D46"/>
    <w:rsid w:val="002B1D6A"/>
    <w:rsid w:val="002B1D6E"/>
    <w:rsid w:val="002B1DAC"/>
    <w:rsid w:val="002B1E25"/>
    <w:rsid w:val="002B1E45"/>
    <w:rsid w:val="002B1E61"/>
    <w:rsid w:val="002B1E95"/>
    <w:rsid w:val="002B1EBB"/>
    <w:rsid w:val="002B1EEA"/>
    <w:rsid w:val="002B1F02"/>
    <w:rsid w:val="002B1F09"/>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0"/>
    <w:rsid w:val="002B2475"/>
    <w:rsid w:val="002B247C"/>
    <w:rsid w:val="002B2488"/>
    <w:rsid w:val="002B24CD"/>
    <w:rsid w:val="002B256B"/>
    <w:rsid w:val="002B256D"/>
    <w:rsid w:val="002B25F3"/>
    <w:rsid w:val="002B26D0"/>
    <w:rsid w:val="002B26FB"/>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D"/>
    <w:rsid w:val="002B2B1F"/>
    <w:rsid w:val="002B2B25"/>
    <w:rsid w:val="002B2B2F"/>
    <w:rsid w:val="002B2B37"/>
    <w:rsid w:val="002B2B45"/>
    <w:rsid w:val="002B2BA9"/>
    <w:rsid w:val="002B2BB0"/>
    <w:rsid w:val="002B2BC7"/>
    <w:rsid w:val="002B2BE1"/>
    <w:rsid w:val="002B2BF5"/>
    <w:rsid w:val="002B2C86"/>
    <w:rsid w:val="002B2CE3"/>
    <w:rsid w:val="002B2D5C"/>
    <w:rsid w:val="002B2E23"/>
    <w:rsid w:val="002B2E30"/>
    <w:rsid w:val="002B2E4B"/>
    <w:rsid w:val="002B2E83"/>
    <w:rsid w:val="002B2E85"/>
    <w:rsid w:val="002B2EA3"/>
    <w:rsid w:val="002B2F5E"/>
    <w:rsid w:val="002B2F61"/>
    <w:rsid w:val="002B2FA0"/>
    <w:rsid w:val="002B3041"/>
    <w:rsid w:val="002B306F"/>
    <w:rsid w:val="002B30AF"/>
    <w:rsid w:val="002B3109"/>
    <w:rsid w:val="002B3147"/>
    <w:rsid w:val="002B3188"/>
    <w:rsid w:val="002B3199"/>
    <w:rsid w:val="002B31C0"/>
    <w:rsid w:val="002B31DE"/>
    <w:rsid w:val="002B3225"/>
    <w:rsid w:val="002B32A9"/>
    <w:rsid w:val="002B32C3"/>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5"/>
    <w:rsid w:val="002B3CDE"/>
    <w:rsid w:val="002B3CE4"/>
    <w:rsid w:val="002B3D16"/>
    <w:rsid w:val="002B3D5F"/>
    <w:rsid w:val="002B3D68"/>
    <w:rsid w:val="002B3D73"/>
    <w:rsid w:val="002B3D90"/>
    <w:rsid w:val="002B3E3C"/>
    <w:rsid w:val="002B3E3F"/>
    <w:rsid w:val="002B3EF5"/>
    <w:rsid w:val="002B3F07"/>
    <w:rsid w:val="002B3F45"/>
    <w:rsid w:val="002B3FB6"/>
    <w:rsid w:val="002B3FBB"/>
    <w:rsid w:val="002B3FDB"/>
    <w:rsid w:val="002B402C"/>
    <w:rsid w:val="002B402D"/>
    <w:rsid w:val="002B402F"/>
    <w:rsid w:val="002B4082"/>
    <w:rsid w:val="002B4086"/>
    <w:rsid w:val="002B4096"/>
    <w:rsid w:val="002B40DE"/>
    <w:rsid w:val="002B40EA"/>
    <w:rsid w:val="002B40F8"/>
    <w:rsid w:val="002B4112"/>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B7"/>
    <w:rsid w:val="002B44D8"/>
    <w:rsid w:val="002B44ED"/>
    <w:rsid w:val="002B44F7"/>
    <w:rsid w:val="002B44FE"/>
    <w:rsid w:val="002B453D"/>
    <w:rsid w:val="002B45A4"/>
    <w:rsid w:val="002B45C1"/>
    <w:rsid w:val="002B46BD"/>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6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0E2"/>
    <w:rsid w:val="002B5104"/>
    <w:rsid w:val="002B5117"/>
    <w:rsid w:val="002B511A"/>
    <w:rsid w:val="002B5148"/>
    <w:rsid w:val="002B51B7"/>
    <w:rsid w:val="002B520A"/>
    <w:rsid w:val="002B524A"/>
    <w:rsid w:val="002B52B6"/>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A8"/>
    <w:rsid w:val="002B56DB"/>
    <w:rsid w:val="002B56E0"/>
    <w:rsid w:val="002B5781"/>
    <w:rsid w:val="002B57B3"/>
    <w:rsid w:val="002B57E2"/>
    <w:rsid w:val="002B5832"/>
    <w:rsid w:val="002B588B"/>
    <w:rsid w:val="002B58B3"/>
    <w:rsid w:val="002B58C6"/>
    <w:rsid w:val="002B58D4"/>
    <w:rsid w:val="002B58D5"/>
    <w:rsid w:val="002B5933"/>
    <w:rsid w:val="002B5942"/>
    <w:rsid w:val="002B5974"/>
    <w:rsid w:val="002B599E"/>
    <w:rsid w:val="002B59DD"/>
    <w:rsid w:val="002B5A13"/>
    <w:rsid w:val="002B5A1F"/>
    <w:rsid w:val="002B5A66"/>
    <w:rsid w:val="002B5A7E"/>
    <w:rsid w:val="002B5A80"/>
    <w:rsid w:val="002B5AB1"/>
    <w:rsid w:val="002B5AEF"/>
    <w:rsid w:val="002B5AFE"/>
    <w:rsid w:val="002B5B26"/>
    <w:rsid w:val="002B5B7B"/>
    <w:rsid w:val="002B5B97"/>
    <w:rsid w:val="002B5BB3"/>
    <w:rsid w:val="002B5BBE"/>
    <w:rsid w:val="002B5C32"/>
    <w:rsid w:val="002B5C44"/>
    <w:rsid w:val="002B5C50"/>
    <w:rsid w:val="002B5C74"/>
    <w:rsid w:val="002B5CAC"/>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B2"/>
    <w:rsid w:val="002B61F0"/>
    <w:rsid w:val="002B61F7"/>
    <w:rsid w:val="002B6203"/>
    <w:rsid w:val="002B622A"/>
    <w:rsid w:val="002B629D"/>
    <w:rsid w:val="002B62F1"/>
    <w:rsid w:val="002B62FC"/>
    <w:rsid w:val="002B633D"/>
    <w:rsid w:val="002B6392"/>
    <w:rsid w:val="002B6399"/>
    <w:rsid w:val="002B63AE"/>
    <w:rsid w:val="002B6426"/>
    <w:rsid w:val="002B6463"/>
    <w:rsid w:val="002B6499"/>
    <w:rsid w:val="002B64DC"/>
    <w:rsid w:val="002B64E4"/>
    <w:rsid w:val="002B64F1"/>
    <w:rsid w:val="002B6598"/>
    <w:rsid w:val="002B65A6"/>
    <w:rsid w:val="002B65F9"/>
    <w:rsid w:val="002B6619"/>
    <w:rsid w:val="002B6641"/>
    <w:rsid w:val="002B66A3"/>
    <w:rsid w:val="002B66B0"/>
    <w:rsid w:val="002B66D2"/>
    <w:rsid w:val="002B66D6"/>
    <w:rsid w:val="002B6703"/>
    <w:rsid w:val="002B6716"/>
    <w:rsid w:val="002B6727"/>
    <w:rsid w:val="002B6772"/>
    <w:rsid w:val="002B678A"/>
    <w:rsid w:val="002B67AC"/>
    <w:rsid w:val="002B67CA"/>
    <w:rsid w:val="002B67DB"/>
    <w:rsid w:val="002B67E0"/>
    <w:rsid w:val="002B6823"/>
    <w:rsid w:val="002B683E"/>
    <w:rsid w:val="002B6842"/>
    <w:rsid w:val="002B684F"/>
    <w:rsid w:val="002B6857"/>
    <w:rsid w:val="002B6894"/>
    <w:rsid w:val="002B68BD"/>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CD"/>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F9"/>
    <w:rsid w:val="002B706F"/>
    <w:rsid w:val="002B70D3"/>
    <w:rsid w:val="002B7113"/>
    <w:rsid w:val="002B714F"/>
    <w:rsid w:val="002B71A0"/>
    <w:rsid w:val="002B71F1"/>
    <w:rsid w:val="002B7275"/>
    <w:rsid w:val="002B72C2"/>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6E7"/>
    <w:rsid w:val="002B771A"/>
    <w:rsid w:val="002B773C"/>
    <w:rsid w:val="002B779C"/>
    <w:rsid w:val="002B77AB"/>
    <w:rsid w:val="002B77B1"/>
    <w:rsid w:val="002B77E3"/>
    <w:rsid w:val="002B77FB"/>
    <w:rsid w:val="002B781B"/>
    <w:rsid w:val="002B7850"/>
    <w:rsid w:val="002B785F"/>
    <w:rsid w:val="002B78AE"/>
    <w:rsid w:val="002B78D0"/>
    <w:rsid w:val="002B7904"/>
    <w:rsid w:val="002B7952"/>
    <w:rsid w:val="002B79A7"/>
    <w:rsid w:val="002B79BC"/>
    <w:rsid w:val="002B7A33"/>
    <w:rsid w:val="002B7A4C"/>
    <w:rsid w:val="002B7A56"/>
    <w:rsid w:val="002B7A59"/>
    <w:rsid w:val="002B7A67"/>
    <w:rsid w:val="002B7A7F"/>
    <w:rsid w:val="002B7A81"/>
    <w:rsid w:val="002B7A88"/>
    <w:rsid w:val="002B7AED"/>
    <w:rsid w:val="002B7B85"/>
    <w:rsid w:val="002B7BCD"/>
    <w:rsid w:val="002B7C27"/>
    <w:rsid w:val="002B7C2F"/>
    <w:rsid w:val="002B7C35"/>
    <w:rsid w:val="002B7CED"/>
    <w:rsid w:val="002B7CF2"/>
    <w:rsid w:val="002B7D0A"/>
    <w:rsid w:val="002B7D22"/>
    <w:rsid w:val="002B7D29"/>
    <w:rsid w:val="002B7D2B"/>
    <w:rsid w:val="002B7D64"/>
    <w:rsid w:val="002B7DCE"/>
    <w:rsid w:val="002B7DDA"/>
    <w:rsid w:val="002B7E12"/>
    <w:rsid w:val="002B7E53"/>
    <w:rsid w:val="002B7E67"/>
    <w:rsid w:val="002B7E93"/>
    <w:rsid w:val="002B7F5F"/>
    <w:rsid w:val="002B7FCB"/>
    <w:rsid w:val="002C000F"/>
    <w:rsid w:val="002C0043"/>
    <w:rsid w:val="002C00EA"/>
    <w:rsid w:val="002C0175"/>
    <w:rsid w:val="002C0180"/>
    <w:rsid w:val="002C018D"/>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9"/>
    <w:rsid w:val="002C07AE"/>
    <w:rsid w:val="002C07D1"/>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88"/>
    <w:rsid w:val="002C0DDE"/>
    <w:rsid w:val="002C0DFC"/>
    <w:rsid w:val="002C0E0D"/>
    <w:rsid w:val="002C0E18"/>
    <w:rsid w:val="002C0E29"/>
    <w:rsid w:val="002C0E43"/>
    <w:rsid w:val="002C0E49"/>
    <w:rsid w:val="002C0E50"/>
    <w:rsid w:val="002C0E5C"/>
    <w:rsid w:val="002C0E6F"/>
    <w:rsid w:val="002C0E74"/>
    <w:rsid w:val="002C0EFB"/>
    <w:rsid w:val="002C0F23"/>
    <w:rsid w:val="002C1038"/>
    <w:rsid w:val="002C104B"/>
    <w:rsid w:val="002C1063"/>
    <w:rsid w:val="002C10A3"/>
    <w:rsid w:val="002C10F1"/>
    <w:rsid w:val="002C111F"/>
    <w:rsid w:val="002C1188"/>
    <w:rsid w:val="002C11AD"/>
    <w:rsid w:val="002C11C3"/>
    <w:rsid w:val="002C11EB"/>
    <w:rsid w:val="002C1239"/>
    <w:rsid w:val="002C12B1"/>
    <w:rsid w:val="002C130D"/>
    <w:rsid w:val="002C1346"/>
    <w:rsid w:val="002C1362"/>
    <w:rsid w:val="002C1387"/>
    <w:rsid w:val="002C13B1"/>
    <w:rsid w:val="002C13E9"/>
    <w:rsid w:val="002C1402"/>
    <w:rsid w:val="002C141F"/>
    <w:rsid w:val="002C146E"/>
    <w:rsid w:val="002C14DD"/>
    <w:rsid w:val="002C14F9"/>
    <w:rsid w:val="002C1540"/>
    <w:rsid w:val="002C155B"/>
    <w:rsid w:val="002C15B8"/>
    <w:rsid w:val="002C15C1"/>
    <w:rsid w:val="002C1622"/>
    <w:rsid w:val="002C1646"/>
    <w:rsid w:val="002C1691"/>
    <w:rsid w:val="002C16F7"/>
    <w:rsid w:val="002C16FA"/>
    <w:rsid w:val="002C1762"/>
    <w:rsid w:val="002C184E"/>
    <w:rsid w:val="002C18B6"/>
    <w:rsid w:val="002C18D3"/>
    <w:rsid w:val="002C199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7"/>
    <w:rsid w:val="002C1E69"/>
    <w:rsid w:val="002C1E87"/>
    <w:rsid w:val="002C1EC7"/>
    <w:rsid w:val="002C1F2B"/>
    <w:rsid w:val="002C1F85"/>
    <w:rsid w:val="002C1FD0"/>
    <w:rsid w:val="002C1FFF"/>
    <w:rsid w:val="002C2005"/>
    <w:rsid w:val="002C206D"/>
    <w:rsid w:val="002C20BD"/>
    <w:rsid w:val="002C20C6"/>
    <w:rsid w:val="002C20D1"/>
    <w:rsid w:val="002C211E"/>
    <w:rsid w:val="002C21B7"/>
    <w:rsid w:val="002C21E8"/>
    <w:rsid w:val="002C2212"/>
    <w:rsid w:val="002C2247"/>
    <w:rsid w:val="002C228F"/>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607"/>
    <w:rsid w:val="002C2688"/>
    <w:rsid w:val="002C26D7"/>
    <w:rsid w:val="002C26EF"/>
    <w:rsid w:val="002C26F9"/>
    <w:rsid w:val="002C2773"/>
    <w:rsid w:val="002C277D"/>
    <w:rsid w:val="002C278F"/>
    <w:rsid w:val="002C27AF"/>
    <w:rsid w:val="002C27CD"/>
    <w:rsid w:val="002C27DD"/>
    <w:rsid w:val="002C281A"/>
    <w:rsid w:val="002C2888"/>
    <w:rsid w:val="002C28C8"/>
    <w:rsid w:val="002C28D5"/>
    <w:rsid w:val="002C2942"/>
    <w:rsid w:val="002C296D"/>
    <w:rsid w:val="002C297C"/>
    <w:rsid w:val="002C29B7"/>
    <w:rsid w:val="002C2A14"/>
    <w:rsid w:val="002C2AD3"/>
    <w:rsid w:val="002C2AF4"/>
    <w:rsid w:val="002C2AF6"/>
    <w:rsid w:val="002C2B38"/>
    <w:rsid w:val="002C2B9B"/>
    <w:rsid w:val="002C2BAA"/>
    <w:rsid w:val="002C2C30"/>
    <w:rsid w:val="002C2C36"/>
    <w:rsid w:val="002C2C4D"/>
    <w:rsid w:val="002C2C83"/>
    <w:rsid w:val="002C2C8D"/>
    <w:rsid w:val="002C2CD3"/>
    <w:rsid w:val="002C2D0C"/>
    <w:rsid w:val="002C2D0D"/>
    <w:rsid w:val="002C2D10"/>
    <w:rsid w:val="002C2D49"/>
    <w:rsid w:val="002C2D9E"/>
    <w:rsid w:val="002C2DB4"/>
    <w:rsid w:val="002C2DD9"/>
    <w:rsid w:val="002C2E0C"/>
    <w:rsid w:val="002C2E41"/>
    <w:rsid w:val="002C2E4D"/>
    <w:rsid w:val="002C2E58"/>
    <w:rsid w:val="002C2E80"/>
    <w:rsid w:val="002C2E97"/>
    <w:rsid w:val="002C2F7A"/>
    <w:rsid w:val="002C3022"/>
    <w:rsid w:val="002C3037"/>
    <w:rsid w:val="002C3052"/>
    <w:rsid w:val="002C308D"/>
    <w:rsid w:val="002C30AC"/>
    <w:rsid w:val="002C3105"/>
    <w:rsid w:val="002C314C"/>
    <w:rsid w:val="002C31F7"/>
    <w:rsid w:val="002C321B"/>
    <w:rsid w:val="002C3263"/>
    <w:rsid w:val="002C329B"/>
    <w:rsid w:val="002C32A6"/>
    <w:rsid w:val="002C32AF"/>
    <w:rsid w:val="002C3312"/>
    <w:rsid w:val="002C337F"/>
    <w:rsid w:val="002C338A"/>
    <w:rsid w:val="002C33A3"/>
    <w:rsid w:val="002C33D3"/>
    <w:rsid w:val="002C33E1"/>
    <w:rsid w:val="002C3407"/>
    <w:rsid w:val="002C3411"/>
    <w:rsid w:val="002C3443"/>
    <w:rsid w:val="002C3499"/>
    <w:rsid w:val="002C34EB"/>
    <w:rsid w:val="002C3524"/>
    <w:rsid w:val="002C3564"/>
    <w:rsid w:val="002C3579"/>
    <w:rsid w:val="002C3597"/>
    <w:rsid w:val="002C35C7"/>
    <w:rsid w:val="002C35EB"/>
    <w:rsid w:val="002C35F6"/>
    <w:rsid w:val="002C3637"/>
    <w:rsid w:val="002C366D"/>
    <w:rsid w:val="002C36BD"/>
    <w:rsid w:val="002C36CB"/>
    <w:rsid w:val="002C36ED"/>
    <w:rsid w:val="002C3733"/>
    <w:rsid w:val="002C3767"/>
    <w:rsid w:val="002C3768"/>
    <w:rsid w:val="002C37B7"/>
    <w:rsid w:val="002C3811"/>
    <w:rsid w:val="002C383D"/>
    <w:rsid w:val="002C3849"/>
    <w:rsid w:val="002C38BB"/>
    <w:rsid w:val="002C38EF"/>
    <w:rsid w:val="002C3937"/>
    <w:rsid w:val="002C3984"/>
    <w:rsid w:val="002C398E"/>
    <w:rsid w:val="002C3990"/>
    <w:rsid w:val="002C39A5"/>
    <w:rsid w:val="002C39AB"/>
    <w:rsid w:val="002C39BC"/>
    <w:rsid w:val="002C39C0"/>
    <w:rsid w:val="002C39CE"/>
    <w:rsid w:val="002C39DC"/>
    <w:rsid w:val="002C39F4"/>
    <w:rsid w:val="002C3A2E"/>
    <w:rsid w:val="002C3A9E"/>
    <w:rsid w:val="002C3AB8"/>
    <w:rsid w:val="002C3B04"/>
    <w:rsid w:val="002C3BB0"/>
    <w:rsid w:val="002C3BB5"/>
    <w:rsid w:val="002C3BD3"/>
    <w:rsid w:val="002C3BE3"/>
    <w:rsid w:val="002C3C3F"/>
    <w:rsid w:val="002C3C83"/>
    <w:rsid w:val="002C3C95"/>
    <w:rsid w:val="002C3CB1"/>
    <w:rsid w:val="002C3CE0"/>
    <w:rsid w:val="002C3D01"/>
    <w:rsid w:val="002C3D6D"/>
    <w:rsid w:val="002C3D7F"/>
    <w:rsid w:val="002C3D8A"/>
    <w:rsid w:val="002C3E60"/>
    <w:rsid w:val="002C3E62"/>
    <w:rsid w:val="002C3EA2"/>
    <w:rsid w:val="002C3EFE"/>
    <w:rsid w:val="002C3F71"/>
    <w:rsid w:val="002C3F78"/>
    <w:rsid w:val="002C3F96"/>
    <w:rsid w:val="002C3FA2"/>
    <w:rsid w:val="002C4007"/>
    <w:rsid w:val="002C4028"/>
    <w:rsid w:val="002C4067"/>
    <w:rsid w:val="002C4082"/>
    <w:rsid w:val="002C40CD"/>
    <w:rsid w:val="002C4103"/>
    <w:rsid w:val="002C4107"/>
    <w:rsid w:val="002C410A"/>
    <w:rsid w:val="002C4112"/>
    <w:rsid w:val="002C411A"/>
    <w:rsid w:val="002C4129"/>
    <w:rsid w:val="002C419A"/>
    <w:rsid w:val="002C41A0"/>
    <w:rsid w:val="002C41F4"/>
    <w:rsid w:val="002C424B"/>
    <w:rsid w:val="002C4254"/>
    <w:rsid w:val="002C4309"/>
    <w:rsid w:val="002C430A"/>
    <w:rsid w:val="002C434D"/>
    <w:rsid w:val="002C4372"/>
    <w:rsid w:val="002C4385"/>
    <w:rsid w:val="002C43AE"/>
    <w:rsid w:val="002C43E9"/>
    <w:rsid w:val="002C43EF"/>
    <w:rsid w:val="002C4451"/>
    <w:rsid w:val="002C4492"/>
    <w:rsid w:val="002C4497"/>
    <w:rsid w:val="002C455B"/>
    <w:rsid w:val="002C4571"/>
    <w:rsid w:val="002C4593"/>
    <w:rsid w:val="002C4661"/>
    <w:rsid w:val="002C4664"/>
    <w:rsid w:val="002C4708"/>
    <w:rsid w:val="002C4739"/>
    <w:rsid w:val="002C47BC"/>
    <w:rsid w:val="002C47DB"/>
    <w:rsid w:val="002C47E1"/>
    <w:rsid w:val="002C47E4"/>
    <w:rsid w:val="002C4808"/>
    <w:rsid w:val="002C4817"/>
    <w:rsid w:val="002C4875"/>
    <w:rsid w:val="002C487A"/>
    <w:rsid w:val="002C488E"/>
    <w:rsid w:val="002C48AC"/>
    <w:rsid w:val="002C48C1"/>
    <w:rsid w:val="002C48D3"/>
    <w:rsid w:val="002C4954"/>
    <w:rsid w:val="002C4966"/>
    <w:rsid w:val="002C4992"/>
    <w:rsid w:val="002C49D2"/>
    <w:rsid w:val="002C4A56"/>
    <w:rsid w:val="002C4A60"/>
    <w:rsid w:val="002C4A96"/>
    <w:rsid w:val="002C4AB9"/>
    <w:rsid w:val="002C4B40"/>
    <w:rsid w:val="002C4B84"/>
    <w:rsid w:val="002C4B9A"/>
    <w:rsid w:val="002C4BBE"/>
    <w:rsid w:val="002C4C46"/>
    <w:rsid w:val="002C4CBC"/>
    <w:rsid w:val="002C4CEE"/>
    <w:rsid w:val="002C4D48"/>
    <w:rsid w:val="002C4D50"/>
    <w:rsid w:val="002C4D61"/>
    <w:rsid w:val="002C4DFA"/>
    <w:rsid w:val="002C4E0E"/>
    <w:rsid w:val="002C4EE2"/>
    <w:rsid w:val="002C4EE9"/>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FD"/>
    <w:rsid w:val="002C5304"/>
    <w:rsid w:val="002C530B"/>
    <w:rsid w:val="002C5323"/>
    <w:rsid w:val="002C5333"/>
    <w:rsid w:val="002C5338"/>
    <w:rsid w:val="002C5347"/>
    <w:rsid w:val="002C534A"/>
    <w:rsid w:val="002C539F"/>
    <w:rsid w:val="002C5400"/>
    <w:rsid w:val="002C5443"/>
    <w:rsid w:val="002C548F"/>
    <w:rsid w:val="002C54E2"/>
    <w:rsid w:val="002C5519"/>
    <w:rsid w:val="002C553B"/>
    <w:rsid w:val="002C555C"/>
    <w:rsid w:val="002C55B5"/>
    <w:rsid w:val="002C566F"/>
    <w:rsid w:val="002C56ED"/>
    <w:rsid w:val="002C572B"/>
    <w:rsid w:val="002C5777"/>
    <w:rsid w:val="002C57F9"/>
    <w:rsid w:val="002C581C"/>
    <w:rsid w:val="002C58BC"/>
    <w:rsid w:val="002C58DD"/>
    <w:rsid w:val="002C591F"/>
    <w:rsid w:val="002C5962"/>
    <w:rsid w:val="002C5966"/>
    <w:rsid w:val="002C599E"/>
    <w:rsid w:val="002C59A0"/>
    <w:rsid w:val="002C59AE"/>
    <w:rsid w:val="002C5A9E"/>
    <w:rsid w:val="002C5B30"/>
    <w:rsid w:val="002C5B45"/>
    <w:rsid w:val="002C5B60"/>
    <w:rsid w:val="002C5BAF"/>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6013"/>
    <w:rsid w:val="002C601C"/>
    <w:rsid w:val="002C6038"/>
    <w:rsid w:val="002C60A6"/>
    <w:rsid w:val="002C60ED"/>
    <w:rsid w:val="002C611D"/>
    <w:rsid w:val="002C6180"/>
    <w:rsid w:val="002C61FE"/>
    <w:rsid w:val="002C6211"/>
    <w:rsid w:val="002C62CE"/>
    <w:rsid w:val="002C62ED"/>
    <w:rsid w:val="002C6305"/>
    <w:rsid w:val="002C6360"/>
    <w:rsid w:val="002C6362"/>
    <w:rsid w:val="002C63A8"/>
    <w:rsid w:val="002C63F6"/>
    <w:rsid w:val="002C646D"/>
    <w:rsid w:val="002C64FA"/>
    <w:rsid w:val="002C650F"/>
    <w:rsid w:val="002C6569"/>
    <w:rsid w:val="002C6571"/>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69"/>
    <w:rsid w:val="002C687D"/>
    <w:rsid w:val="002C68F4"/>
    <w:rsid w:val="002C6916"/>
    <w:rsid w:val="002C6930"/>
    <w:rsid w:val="002C69FF"/>
    <w:rsid w:val="002C6A6F"/>
    <w:rsid w:val="002C6A74"/>
    <w:rsid w:val="002C6A76"/>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AB"/>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77"/>
    <w:rsid w:val="002C7786"/>
    <w:rsid w:val="002C77B9"/>
    <w:rsid w:val="002C77CB"/>
    <w:rsid w:val="002C77E4"/>
    <w:rsid w:val="002C7819"/>
    <w:rsid w:val="002C786F"/>
    <w:rsid w:val="002C78B3"/>
    <w:rsid w:val="002C78FA"/>
    <w:rsid w:val="002C7942"/>
    <w:rsid w:val="002C7947"/>
    <w:rsid w:val="002C794A"/>
    <w:rsid w:val="002C799F"/>
    <w:rsid w:val="002C79E5"/>
    <w:rsid w:val="002C79EE"/>
    <w:rsid w:val="002C79F2"/>
    <w:rsid w:val="002C7AA7"/>
    <w:rsid w:val="002C7AAE"/>
    <w:rsid w:val="002C7AD5"/>
    <w:rsid w:val="002C7B12"/>
    <w:rsid w:val="002C7B38"/>
    <w:rsid w:val="002C7B48"/>
    <w:rsid w:val="002C7BDA"/>
    <w:rsid w:val="002C7C12"/>
    <w:rsid w:val="002C7C32"/>
    <w:rsid w:val="002C7C66"/>
    <w:rsid w:val="002C7CFF"/>
    <w:rsid w:val="002C7D2D"/>
    <w:rsid w:val="002C7D44"/>
    <w:rsid w:val="002C7D49"/>
    <w:rsid w:val="002C7D60"/>
    <w:rsid w:val="002C7D63"/>
    <w:rsid w:val="002C7D70"/>
    <w:rsid w:val="002C7DB1"/>
    <w:rsid w:val="002C7DD8"/>
    <w:rsid w:val="002C7DFB"/>
    <w:rsid w:val="002C7EA9"/>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54"/>
    <w:rsid w:val="002D01AC"/>
    <w:rsid w:val="002D01E6"/>
    <w:rsid w:val="002D01EE"/>
    <w:rsid w:val="002D025F"/>
    <w:rsid w:val="002D027B"/>
    <w:rsid w:val="002D027D"/>
    <w:rsid w:val="002D02CA"/>
    <w:rsid w:val="002D02D8"/>
    <w:rsid w:val="002D02DC"/>
    <w:rsid w:val="002D031D"/>
    <w:rsid w:val="002D036D"/>
    <w:rsid w:val="002D0371"/>
    <w:rsid w:val="002D0384"/>
    <w:rsid w:val="002D0394"/>
    <w:rsid w:val="002D0421"/>
    <w:rsid w:val="002D0431"/>
    <w:rsid w:val="002D048B"/>
    <w:rsid w:val="002D0496"/>
    <w:rsid w:val="002D04B0"/>
    <w:rsid w:val="002D0550"/>
    <w:rsid w:val="002D05EF"/>
    <w:rsid w:val="002D064E"/>
    <w:rsid w:val="002D064F"/>
    <w:rsid w:val="002D068A"/>
    <w:rsid w:val="002D06D6"/>
    <w:rsid w:val="002D0713"/>
    <w:rsid w:val="002D0771"/>
    <w:rsid w:val="002D07C5"/>
    <w:rsid w:val="002D07E6"/>
    <w:rsid w:val="002D081D"/>
    <w:rsid w:val="002D0827"/>
    <w:rsid w:val="002D0834"/>
    <w:rsid w:val="002D0876"/>
    <w:rsid w:val="002D0890"/>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BFA"/>
    <w:rsid w:val="002D0C17"/>
    <w:rsid w:val="002D0C29"/>
    <w:rsid w:val="002D0CA1"/>
    <w:rsid w:val="002D0CA2"/>
    <w:rsid w:val="002D0D02"/>
    <w:rsid w:val="002D0D16"/>
    <w:rsid w:val="002D0D98"/>
    <w:rsid w:val="002D0DA5"/>
    <w:rsid w:val="002D0DAF"/>
    <w:rsid w:val="002D0DF3"/>
    <w:rsid w:val="002D0E45"/>
    <w:rsid w:val="002D0E59"/>
    <w:rsid w:val="002D0E5C"/>
    <w:rsid w:val="002D0EF2"/>
    <w:rsid w:val="002D0F21"/>
    <w:rsid w:val="002D0F52"/>
    <w:rsid w:val="002D0F57"/>
    <w:rsid w:val="002D0F7D"/>
    <w:rsid w:val="002D0F91"/>
    <w:rsid w:val="002D0F93"/>
    <w:rsid w:val="002D0FE0"/>
    <w:rsid w:val="002D102D"/>
    <w:rsid w:val="002D1032"/>
    <w:rsid w:val="002D103D"/>
    <w:rsid w:val="002D104B"/>
    <w:rsid w:val="002D106C"/>
    <w:rsid w:val="002D10BA"/>
    <w:rsid w:val="002D122B"/>
    <w:rsid w:val="002D122D"/>
    <w:rsid w:val="002D1239"/>
    <w:rsid w:val="002D12A9"/>
    <w:rsid w:val="002D12AF"/>
    <w:rsid w:val="002D12C6"/>
    <w:rsid w:val="002D12DA"/>
    <w:rsid w:val="002D1307"/>
    <w:rsid w:val="002D13F7"/>
    <w:rsid w:val="002D13F9"/>
    <w:rsid w:val="002D1439"/>
    <w:rsid w:val="002D149A"/>
    <w:rsid w:val="002D14A1"/>
    <w:rsid w:val="002D14AF"/>
    <w:rsid w:val="002D14CD"/>
    <w:rsid w:val="002D14FA"/>
    <w:rsid w:val="002D14FC"/>
    <w:rsid w:val="002D1531"/>
    <w:rsid w:val="002D15BE"/>
    <w:rsid w:val="002D15D7"/>
    <w:rsid w:val="002D15E3"/>
    <w:rsid w:val="002D15FE"/>
    <w:rsid w:val="002D168B"/>
    <w:rsid w:val="002D16A2"/>
    <w:rsid w:val="002D1710"/>
    <w:rsid w:val="002D17A6"/>
    <w:rsid w:val="002D17DF"/>
    <w:rsid w:val="002D1844"/>
    <w:rsid w:val="002D186F"/>
    <w:rsid w:val="002D189B"/>
    <w:rsid w:val="002D18B8"/>
    <w:rsid w:val="002D18E4"/>
    <w:rsid w:val="002D18EE"/>
    <w:rsid w:val="002D18F3"/>
    <w:rsid w:val="002D1948"/>
    <w:rsid w:val="002D194E"/>
    <w:rsid w:val="002D1992"/>
    <w:rsid w:val="002D1A2C"/>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0"/>
    <w:rsid w:val="002D1F4C"/>
    <w:rsid w:val="002D1F7E"/>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E7"/>
    <w:rsid w:val="002D264C"/>
    <w:rsid w:val="002D2659"/>
    <w:rsid w:val="002D26B1"/>
    <w:rsid w:val="002D272A"/>
    <w:rsid w:val="002D27D2"/>
    <w:rsid w:val="002D287F"/>
    <w:rsid w:val="002D2898"/>
    <w:rsid w:val="002D2899"/>
    <w:rsid w:val="002D289D"/>
    <w:rsid w:val="002D28CA"/>
    <w:rsid w:val="002D2933"/>
    <w:rsid w:val="002D29AB"/>
    <w:rsid w:val="002D29C3"/>
    <w:rsid w:val="002D29CB"/>
    <w:rsid w:val="002D2A05"/>
    <w:rsid w:val="002D2A47"/>
    <w:rsid w:val="002D2A9D"/>
    <w:rsid w:val="002D2ADF"/>
    <w:rsid w:val="002D2B09"/>
    <w:rsid w:val="002D2B13"/>
    <w:rsid w:val="002D2B16"/>
    <w:rsid w:val="002D2B7D"/>
    <w:rsid w:val="002D2B99"/>
    <w:rsid w:val="002D2BD0"/>
    <w:rsid w:val="002D2BF3"/>
    <w:rsid w:val="002D2C02"/>
    <w:rsid w:val="002D2C04"/>
    <w:rsid w:val="002D2C15"/>
    <w:rsid w:val="002D2CAD"/>
    <w:rsid w:val="002D2CB7"/>
    <w:rsid w:val="002D2CE3"/>
    <w:rsid w:val="002D2CF3"/>
    <w:rsid w:val="002D2D2F"/>
    <w:rsid w:val="002D2D7B"/>
    <w:rsid w:val="002D2D87"/>
    <w:rsid w:val="002D2D9A"/>
    <w:rsid w:val="002D2DA8"/>
    <w:rsid w:val="002D2DC4"/>
    <w:rsid w:val="002D2DD9"/>
    <w:rsid w:val="002D2DE9"/>
    <w:rsid w:val="002D2E2C"/>
    <w:rsid w:val="002D2E34"/>
    <w:rsid w:val="002D2E55"/>
    <w:rsid w:val="002D2E5D"/>
    <w:rsid w:val="002D2E8B"/>
    <w:rsid w:val="002D2EA7"/>
    <w:rsid w:val="002D2EB4"/>
    <w:rsid w:val="002D2EBA"/>
    <w:rsid w:val="002D2ED6"/>
    <w:rsid w:val="002D2EDF"/>
    <w:rsid w:val="002D2F03"/>
    <w:rsid w:val="002D2F8C"/>
    <w:rsid w:val="002D2FB5"/>
    <w:rsid w:val="002D2FEF"/>
    <w:rsid w:val="002D3038"/>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91"/>
    <w:rsid w:val="002D33D0"/>
    <w:rsid w:val="002D33DE"/>
    <w:rsid w:val="002D33F1"/>
    <w:rsid w:val="002D3423"/>
    <w:rsid w:val="002D344B"/>
    <w:rsid w:val="002D3490"/>
    <w:rsid w:val="002D34C5"/>
    <w:rsid w:val="002D34C9"/>
    <w:rsid w:val="002D34F4"/>
    <w:rsid w:val="002D3502"/>
    <w:rsid w:val="002D3639"/>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3E"/>
    <w:rsid w:val="002D3943"/>
    <w:rsid w:val="002D3978"/>
    <w:rsid w:val="002D39A5"/>
    <w:rsid w:val="002D3A46"/>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CD"/>
    <w:rsid w:val="002D3D34"/>
    <w:rsid w:val="002D3D4C"/>
    <w:rsid w:val="002D3D4F"/>
    <w:rsid w:val="002D3D89"/>
    <w:rsid w:val="002D3D8B"/>
    <w:rsid w:val="002D3DAD"/>
    <w:rsid w:val="002D3DBD"/>
    <w:rsid w:val="002D3DEF"/>
    <w:rsid w:val="002D3E04"/>
    <w:rsid w:val="002D3E3F"/>
    <w:rsid w:val="002D3E49"/>
    <w:rsid w:val="002D3E8C"/>
    <w:rsid w:val="002D3E94"/>
    <w:rsid w:val="002D3EB4"/>
    <w:rsid w:val="002D3ED3"/>
    <w:rsid w:val="002D3EE8"/>
    <w:rsid w:val="002D3EE9"/>
    <w:rsid w:val="002D3EF5"/>
    <w:rsid w:val="002D3F00"/>
    <w:rsid w:val="002D3F24"/>
    <w:rsid w:val="002D3F58"/>
    <w:rsid w:val="002D3F76"/>
    <w:rsid w:val="002D3FD4"/>
    <w:rsid w:val="002D4003"/>
    <w:rsid w:val="002D4059"/>
    <w:rsid w:val="002D4076"/>
    <w:rsid w:val="002D40CC"/>
    <w:rsid w:val="002D40EC"/>
    <w:rsid w:val="002D4159"/>
    <w:rsid w:val="002D418A"/>
    <w:rsid w:val="002D418E"/>
    <w:rsid w:val="002D41B6"/>
    <w:rsid w:val="002D4273"/>
    <w:rsid w:val="002D427B"/>
    <w:rsid w:val="002D427E"/>
    <w:rsid w:val="002D429F"/>
    <w:rsid w:val="002D42B9"/>
    <w:rsid w:val="002D42FA"/>
    <w:rsid w:val="002D434D"/>
    <w:rsid w:val="002D43CB"/>
    <w:rsid w:val="002D4487"/>
    <w:rsid w:val="002D44AB"/>
    <w:rsid w:val="002D44DB"/>
    <w:rsid w:val="002D4565"/>
    <w:rsid w:val="002D45D0"/>
    <w:rsid w:val="002D45E4"/>
    <w:rsid w:val="002D4635"/>
    <w:rsid w:val="002D46E4"/>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2B"/>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30"/>
    <w:rsid w:val="002D4D42"/>
    <w:rsid w:val="002D4D70"/>
    <w:rsid w:val="002D4D7A"/>
    <w:rsid w:val="002D4D8B"/>
    <w:rsid w:val="002D4D9E"/>
    <w:rsid w:val="002D4DBA"/>
    <w:rsid w:val="002D4E7A"/>
    <w:rsid w:val="002D4E81"/>
    <w:rsid w:val="002D4EA8"/>
    <w:rsid w:val="002D4EAE"/>
    <w:rsid w:val="002D4EC4"/>
    <w:rsid w:val="002D4F67"/>
    <w:rsid w:val="002D4FA2"/>
    <w:rsid w:val="002D5024"/>
    <w:rsid w:val="002D5025"/>
    <w:rsid w:val="002D503C"/>
    <w:rsid w:val="002D506A"/>
    <w:rsid w:val="002D50AF"/>
    <w:rsid w:val="002D516D"/>
    <w:rsid w:val="002D519A"/>
    <w:rsid w:val="002D51A4"/>
    <w:rsid w:val="002D5207"/>
    <w:rsid w:val="002D5209"/>
    <w:rsid w:val="002D525E"/>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53"/>
    <w:rsid w:val="002D588C"/>
    <w:rsid w:val="002D58A2"/>
    <w:rsid w:val="002D591C"/>
    <w:rsid w:val="002D5929"/>
    <w:rsid w:val="002D5990"/>
    <w:rsid w:val="002D59A3"/>
    <w:rsid w:val="002D59FC"/>
    <w:rsid w:val="002D5A53"/>
    <w:rsid w:val="002D5A70"/>
    <w:rsid w:val="002D5A87"/>
    <w:rsid w:val="002D5A92"/>
    <w:rsid w:val="002D5AE9"/>
    <w:rsid w:val="002D5B35"/>
    <w:rsid w:val="002D5B69"/>
    <w:rsid w:val="002D5BF9"/>
    <w:rsid w:val="002D5BFF"/>
    <w:rsid w:val="002D5C42"/>
    <w:rsid w:val="002D5C98"/>
    <w:rsid w:val="002D5C99"/>
    <w:rsid w:val="002D5D3F"/>
    <w:rsid w:val="002D5D86"/>
    <w:rsid w:val="002D5DC3"/>
    <w:rsid w:val="002D5E49"/>
    <w:rsid w:val="002D5EB1"/>
    <w:rsid w:val="002D5EC9"/>
    <w:rsid w:val="002D5EE7"/>
    <w:rsid w:val="002D5F0F"/>
    <w:rsid w:val="002D5F21"/>
    <w:rsid w:val="002D5F5B"/>
    <w:rsid w:val="002D5F63"/>
    <w:rsid w:val="002D5F64"/>
    <w:rsid w:val="002D5FC6"/>
    <w:rsid w:val="002D5FDB"/>
    <w:rsid w:val="002D6089"/>
    <w:rsid w:val="002D60B7"/>
    <w:rsid w:val="002D60CF"/>
    <w:rsid w:val="002D6113"/>
    <w:rsid w:val="002D6129"/>
    <w:rsid w:val="002D617F"/>
    <w:rsid w:val="002D61C9"/>
    <w:rsid w:val="002D61CB"/>
    <w:rsid w:val="002D620B"/>
    <w:rsid w:val="002D6221"/>
    <w:rsid w:val="002D623B"/>
    <w:rsid w:val="002D6268"/>
    <w:rsid w:val="002D6276"/>
    <w:rsid w:val="002D62D9"/>
    <w:rsid w:val="002D62FD"/>
    <w:rsid w:val="002D6313"/>
    <w:rsid w:val="002D635D"/>
    <w:rsid w:val="002D63A8"/>
    <w:rsid w:val="002D63AF"/>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5C"/>
    <w:rsid w:val="002D68B1"/>
    <w:rsid w:val="002D68C8"/>
    <w:rsid w:val="002D68FB"/>
    <w:rsid w:val="002D690B"/>
    <w:rsid w:val="002D691A"/>
    <w:rsid w:val="002D6938"/>
    <w:rsid w:val="002D6983"/>
    <w:rsid w:val="002D69D7"/>
    <w:rsid w:val="002D6A07"/>
    <w:rsid w:val="002D6A53"/>
    <w:rsid w:val="002D6A56"/>
    <w:rsid w:val="002D6A57"/>
    <w:rsid w:val="002D6B7C"/>
    <w:rsid w:val="002D6BE5"/>
    <w:rsid w:val="002D6C1F"/>
    <w:rsid w:val="002D6C31"/>
    <w:rsid w:val="002D6C5D"/>
    <w:rsid w:val="002D6C97"/>
    <w:rsid w:val="002D6CAA"/>
    <w:rsid w:val="002D6CB5"/>
    <w:rsid w:val="002D6D82"/>
    <w:rsid w:val="002D6DBF"/>
    <w:rsid w:val="002D6DD3"/>
    <w:rsid w:val="002D6E2F"/>
    <w:rsid w:val="002D6E8D"/>
    <w:rsid w:val="002D6EDE"/>
    <w:rsid w:val="002D6EEE"/>
    <w:rsid w:val="002D6F60"/>
    <w:rsid w:val="002D6F81"/>
    <w:rsid w:val="002D6FC3"/>
    <w:rsid w:val="002D7074"/>
    <w:rsid w:val="002D707D"/>
    <w:rsid w:val="002D7095"/>
    <w:rsid w:val="002D70A5"/>
    <w:rsid w:val="002D70E8"/>
    <w:rsid w:val="002D7141"/>
    <w:rsid w:val="002D71F1"/>
    <w:rsid w:val="002D71FE"/>
    <w:rsid w:val="002D7219"/>
    <w:rsid w:val="002D72C3"/>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6DB"/>
    <w:rsid w:val="002D7744"/>
    <w:rsid w:val="002D7746"/>
    <w:rsid w:val="002D775D"/>
    <w:rsid w:val="002D77AB"/>
    <w:rsid w:val="002D77C5"/>
    <w:rsid w:val="002D7809"/>
    <w:rsid w:val="002D78C1"/>
    <w:rsid w:val="002D7949"/>
    <w:rsid w:val="002D794D"/>
    <w:rsid w:val="002D795E"/>
    <w:rsid w:val="002D795F"/>
    <w:rsid w:val="002D7987"/>
    <w:rsid w:val="002D79D4"/>
    <w:rsid w:val="002D79DE"/>
    <w:rsid w:val="002D79E0"/>
    <w:rsid w:val="002D79E2"/>
    <w:rsid w:val="002D79F8"/>
    <w:rsid w:val="002D7A1F"/>
    <w:rsid w:val="002D7A2E"/>
    <w:rsid w:val="002D7A2F"/>
    <w:rsid w:val="002D7AB9"/>
    <w:rsid w:val="002D7AC6"/>
    <w:rsid w:val="002D7ACA"/>
    <w:rsid w:val="002D7B52"/>
    <w:rsid w:val="002D7B64"/>
    <w:rsid w:val="002D7B6D"/>
    <w:rsid w:val="002D7BC1"/>
    <w:rsid w:val="002D7C07"/>
    <w:rsid w:val="002D7C12"/>
    <w:rsid w:val="002D7C40"/>
    <w:rsid w:val="002D7C6C"/>
    <w:rsid w:val="002D7CB3"/>
    <w:rsid w:val="002D7CEA"/>
    <w:rsid w:val="002D7CEF"/>
    <w:rsid w:val="002D7CF0"/>
    <w:rsid w:val="002D7CF1"/>
    <w:rsid w:val="002D7DD0"/>
    <w:rsid w:val="002D7DE6"/>
    <w:rsid w:val="002D7E4D"/>
    <w:rsid w:val="002D7E8B"/>
    <w:rsid w:val="002D7EC8"/>
    <w:rsid w:val="002D7ED7"/>
    <w:rsid w:val="002D7EE9"/>
    <w:rsid w:val="002D7F1C"/>
    <w:rsid w:val="002D7F40"/>
    <w:rsid w:val="002D7F7B"/>
    <w:rsid w:val="002D7F94"/>
    <w:rsid w:val="002D7FBE"/>
    <w:rsid w:val="002D7FF5"/>
    <w:rsid w:val="002E003F"/>
    <w:rsid w:val="002E0057"/>
    <w:rsid w:val="002E0062"/>
    <w:rsid w:val="002E0071"/>
    <w:rsid w:val="002E008D"/>
    <w:rsid w:val="002E00F8"/>
    <w:rsid w:val="002E0112"/>
    <w:rsid w:val="002E0114"/>
    <w:rsid w:val="002E017F"/>
    <w:rsid w:val="002E01A1"/>
    <w:rsid w:val="002E01A7"/>
    <w:rsid w:val="002E01D3"/>
    <w:rsid w:val="002E01E6"/>
    <w:rsid w:val="002E020A"/>
    <w:rsid w:val="002E0213"/>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2"/>
    <w:rsid w:val="002E06E9"/>
    <w:rsid w:val="002E074A"/>
    <w:rsid w:val="002E078F"/>
    <w:rsid w:val="002E07EF"/>
    <w:rsid w:val="002E07FE"/>
    <w:rsid w:val="002E080C"/>
    <w:rsid w:val="002E0854"/>
    <w:rsid w:val="002E087D"/>
    <w:rsid w:val="002E088C"/>
    <w:rsid w:val="002E08CA"/>
    <w:rsid w:val="002E08E7"/>
    <w:rsid w:val="002E0915"/>
    <w:rsid w:val="002E0916"/>
    <w:rsid w:val="002E091D"/>
    <w:rsid w:val="002E0953"/>
    <w:rsid w:val="002E0987"/>
    <w:rsid w:val="002E0A02"/>
    <w:rsid w:val="002E0A0C"/>
    <w:rsid w:val="002E0A45"/>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D"/>
    <w:rsid w:val="002E0EB2"/>
    <w:rsid w:val="002E0EB8"/>
    <w:rsid w:val="002E0F36"/>
    <w:rsid w:val="002E0FA7"/>
    <w:rsid w:val="002E0FC8"/>
    <w:rsid w:val="002E0FD3"/>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2CE"/>
    <w:rsid w:val="002E1347"/>
    <w:rsid w:val="002E138E"/>
    <w:rsid w:val="002E13B6"/>
    <w:rsid w:val="002E13C9"/>
    <w:rsid w:val="002E1462"/>
    <w:rsid w:val="002E148B"/>
    <w:rsid w:val="002E148F"/>
    <w:rsid w:val="002E1498"/>
    <w:rsid w:val="002E14A2"/>
    <w:rsid w:val="002E14A3"/>
    <w:rsid w:val="002E14C6"/>
    <w:rsid w:val="002E14CF"/>
    <w:rsid w:val="002E1578"/>
    <w:rsid w:val="002E15F7"/>
    <w:rsid w:val="002E1616"/>
    <w:rsid w:val="002E161F"/>
    <w:rsid w:val="002E1693"/>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C68"/>
    <w:rsid w:val="002E1D8A"/>
    <w:rsid w:val="002E1D8C"/>
    <w:rsid w:val="002E1DD9"/>
    <w:rsid w:val="002E1DE3"/>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1E5"/>
    <w:rsid w:val="002E2298"/>
    <w:rsid w:val="002E229E"/>
    <w:rsid w:val="002E22F3"/>
    <w:rsid w:val="002E2340"/>
    <w:rsid w:val="002E2370"/>
    <w:rsid w:val="002E2383"/>
    <w:rsid w:val="002E238C"/>
    <w:rsid w:val="002E2434"/>
    <w:rsid w:val="002E247C"/>
    <w:rsid w:val="002E2492"/>
    <w:rsid w:val="002E2499"/>
    <w:rsid w:val="002E2505"/>
    <w:rsid w:val="002E2513"/>
    <w:rsid w:val="002E2517"/>
    <w:rsid w:val="002E2526"/>
    <w:rsid w:val="002E2532"/>
    <w:rsid w:val="002E2555"/>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8F8"/>
    <w:rsid w:val="002E293A"/>
    <w:rsid w:val="002E29B7"/>
    <w:rsid w:val="002E2A1C"/>
    <w:rsid w:val="002E2A1F"/>
    <w:rsid w:val="002E2A32"/>
    <w:rsid w:val="002E2A6A"/>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0D"/>
    <w:rsid w:val="002E2D4E"/>
    <w:rsid w:val="002E2DAF"/>
    <w:rsid w:val="002E2DED"/>
    <w:rsid w:val="002E2E09"/>
    <w:rsid w:val="002E2E39"/>
    <w:rsid w:val="002E2E45"/>
    <w:rsid w:val="002E2E58"/>
    <w:rsid w:val="002E2F0D"/>
    <w:rsid w:val="002E2F1C"/>
    <w:rsid w:val="002E2F29"/>
    <w:rsid w:val="002E2F58"/>
    <w:rsid w:val="002E2F59"/>
    <w:rsid w:val="002E2F65"/>
    <w:rsid w:val="002E2FC1"/>
    <w:rsid w:val="002E2FC7"/>
    <w:rsid w:val="002E2FDC"/>
    <w:rsid w:val="002E301F"/>
    <w:rsid w:val="002E3047"/>
    <w:rsid w:val="002E3065"/>
    <w:rsid w:val="002E3097"/>
    <w:rsid w:val="002E30D2"/>
    <w:rsid w:val="002E30ED"/>
    <w:rsid w:val="002E312C"/>
    <w:rsid w:val="002E31BD"/>
    <w:rsid w:val="002E3206"/>
    <w:rsid w:val="002E3213"/>
    <w:rsid w:val="002E3220"/>
    <w:rsid w:val="002E32C8"/>
    <w:rsid w:val="002E32DA"/>
    <w:rsid w:val="002E338A"/>
    <w:rsid w:val="002E33B4"/>
    <w:rsid w:val="002E33EF"/>
    <w:rsid w:val="002E3447"/>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6B"/>
    <w:rsid w:val="002E3779"/>
    <w:rsid w:val="002E37D6"/>
    <w:rsid w:val="002E37FA"/>
    <w:rsid w:val="002E384B"/>
    <w:rsid w:val="002E3870"/>
    <w:rsid w:val="002E3899"/>
    <w:rsid w:val="002E38A0"/>
    <w:rsid w:val="002E3907"/>
    <w:rsid w:val="002E3946"/>
    <w:rsid w:val="002E3968"/>
    <w:rsid w:val="002E399A"/>
    <w:rsid w:val="002E39C9"/>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75"/>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78"/>
    <w:rsid w:val="002E43D3"/>
    <w:rsid w:val="002E4429"/>
    <w:rsid w:val="002E4463"/>
    <w:rsid w:val="002E4489"/>
    <w:rsid w:val="002E4496"/>
    <w:rsid w:val="002E449A"/>
    <w:rsid w:val="002E44F3"/>
    <w:rsid w:val="002E4505"/>
    <w:rsid w:val="002E4537"/>
    <w:rsid w:val="002E454E"/>
    <w:rsid w:val="002E4559"/>
    <w:rsid w:val="002E455A"/>
    <w:rsid w:val="002E4635"/>
    <w:rsid w:val="002E4654"/>
    <w:rsid w:val="002E465F"/>
    <w:rsid w:val="002E4668"/>
    <w:rsid w:val="002E466A"/>
    <w:rsid w:val="002E4684"/>
    <w:rsid w:val="002E4709"/>
    <w:rsid w:val="002E476E"/>
    <w:rsid w:val="002E4788"/>
    <w:rsid w:val="002E4821"/>
    <w:rsid w:val="002E4845"/>
    <w:rsid w:val="002E4896"/>
    <w:rsid w:val="002E48CD"/>
    <w:rsid w:val="002E4915"/>
    <w:rsid w:val="002E4923"/>
    <w:rsid w:val="002E49B4"/>
    <w:rsid w:val="002E49CF"/>
    <w:rsid w:val="002E49D8"/>
    <w:rsid w:val="002E49F8"/>
    <w:rsid w:val="002E4A38"/>
    <w:rsid w:val="002E4A94"/>
    <w:rsid w:val="002E4AB7"/>
    <w:rsid w:val="002E4AF9"/>
    <w:rsid w:val="002E4B71"/>
    <w:rsid w:val="002E4BD8"/>
    <w:rsid w:val="002E4C7C"/>
    <w:rsid w:val="002E4CAA"/>
    <w:rsid w:val="002E4CAE"/>
    <w:rsid w:val="002E4CC2"/>
    <w:rsid w:val="002E4CE9"/>
    <w:rsid w:val="002E4CF2"/>
    <w:rsid w:val="002E4D04"/>
    <w:rsid w:val="002E4D24"/>
    <w:rsid w:val="002E4D2F"/>
    <w:rsid w:val="002E4D41"/>
    <w:rsid w:val="002E4D4F"/>
    <w:rsid w:val="002E4DA4"/>
    <w:rsid w:val="002E4DB2"/>
    <w:rsid w:val="002E4DB8"/>
    <w:rsid w:val="002E4DC0"/>
    <w:rsid w:val="002E4DCF"/>
    <w:rsid w:val="002E4E02"/>
    <w:rsid w:val="002E4E08"/>
    <w:rsid w:val="002E4EB4"/>
    <w:rsid w:val="002E4F3D"/>
    <w:rsid w:val="002E4F40"/>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08"/>
    <w:rsid w:val="002E5236"/>
    <w:rsid w:val="002E524F"/>
    <w:rsid w:val="002E526A"/>
    <w:rsid w:val="002E52AD"/>
    <w:rsid w:val="002E52AF"/>
    <w:rsid w:val="002E52B2"/>
    <w:rsid w:val="002E52CD"/>
    <w:rsid w:val="002E5317"/>
    <w:rsid w:val="002E5319"/>
    <w:rsid w:val="002E5337"/>
    <w:rsid w:val="002E533D"/>
    <w:rsid w:val="002E5391"/>
    <w:rsid w:val="002E53BB"/>
    <w:rsid w:val="002E53EE"/>
    <w:rsid w:val="002E544D"/>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09"/>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64"/>
    <w:rsid w:val="002E5AC6"/>
    <w:rsid w:val="002E5AFF"/>
    <w:rsid w:val="002E5B24"/>
    <w:rsid w:val="002E5B35"/>
    <w:rsid w:val="002E5B4B"/>
    <w:rsid w:val="002E5B5A"/>
    <w:rsid w:val="002E5B62"/>
    <w:rsid w:val="002E5B74"/>
    <w:rsid w:val="002E5B80"/>
    <w:rsid w:val="002E5BA3"/>
    <w:rsid w:val="002E5BF9"/>
    <w:rsid w:val="002E5C02"/>
    <w:rsid w:val="002E5C4C"/>
    <w:rsid w:val="002E5CAC"/>
    <w:rsid w:val="002E5CB5"/>
    <w:rsid w:val="002E5CF2"/>
    <w:rsid w:val="002E5D3C"/>
    <w:rsid w:val="002E5D53"/>
    <w:rsid w:val="002E5D60"/>
    <w:rsid w:val="002E5D74"/>
    <w:rsid w:val="002E5DC9"/>
    <w:rsid w:val="002E5E03"/>
    <w:rsid w:val="002E5E23"/>
    <w:rsid w:val="002E5E28"/>
    <w:rsid w:val="002E5E5E"/>
    <w:rsid w:val="002E5EF5"/>
    <w:rsid w:val="002E5F07"/>
    <w:rsid w:val="002E5F3B"/>
    <w:rsid w:val="002E5F7A"/>
    <w:rsid w:val="002E5FB8"/>
    <w:rsid w:val="002E5FC2"/>
    <w:rsid w:val="002E5FCC"/>
    <w:rsid w:val="002E6019"/>
    <w:rsid w:val="002E601B"/>
    <w:rsid w:val="002E605E"/>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64"/>
    <w:rsid w:val="002E6479"/>
    <w:rsid w:val="002E64E1"/>
    <w:rsid w:val="002E650E"/>
    <w:rsid w:val="002E6510"/>
    <w:rsid w:val="002E6520"/>
    <w:rsid w:val="002E6529"/>
    <w:rsid w:val="002E6544"/>
    <w:rsid w:val="002E6593"/>
    <w:rsid w:val="002E65A2"/>
    <w:rsid w:val="002E65A8"/>
    <w:rsid w:val="002E65BB"/>
    <w:rsid w:val="002E65D9"/>
    <w:rsid w:val="002E65EA"/>
    <w:rsid w:val="002E6611"/>
    <w:rsid w:val="002E6616"/>
    <w:rsid w:val="002E66AD"/>
    <w:rsid w:val="002E66D7"/>
    <w:rsid w:val="002E66E1"/>
    <w:rsid w:val="002E66FF"/>
    <w:rsid w:val="002E6711"/>
    <w:rsid w:val="002E6728"/>
    <w:rsid w:val="002E6813"/>
    <w:rsid w:val="002E6847"/>
    <w:rsid w:val="002E6903"/>
    <w:rsid w:val="002E6984"/>
    <w:rsid w:val="002E6998"/>
    <w:rsid w:val="002E69EA"/>
    <w:rsid w:val="002E69F0"/>
    <w:rsid w:val="002E6A15"/>
    <w:rsid w:val="002E6A29"/>
    <w:rsid w:val="002E6A44"/>
    <w:rsid w:val="002E6AA9"/>
    <w:rsid w:val="002E6AB3"/>
    <w:rsid w:val="002E6B05"/>
    <w:rsid w:val="002E6BAA"/>
    <w:rsid w:val="002E6C55"/>
    <w:rsid w:val="002E6C5D"/>
    <w:rsid w:val="002E6CE6"/>
    <w:rsid w:val="002E6D57"/>
    <w:rsid w:val="002E6DAC"/>
    <w:rsid w:val="002E6DBE"/>
    <w:rsid w:val="002E6DDD"/>
    <w:rsid w:val="002E6E03"/>
    <w:rsid w:val="002E6E2E"/>
    <w:rsid w:val="002E6E42"/>
    <w:rsid w:val="002E6EC0"/>
    <w:rsid w:val="002E6EE9"/>
    <w:rsid w:val="002E6F67"/>
    <w:rsid w:val="002E6F7E"/>
    <w:rsid w:val="002E6FA9"/>
    <w:rsid w:val="002E6FAD"/>
    <w:rsid w:val="002E6FBE"/>
    <w:rsid w:val="002E7098"/>
    <w:rsid w:val="002E709C"/>
    <w:rsid w:val="002E70AC"/>
    <w:rsid w:val="002E70DB"/>
    <w:rsid w:val="002E70E1"/>
    <w:rsid w:val="002E711F"/>
    <w:rsid w:val="002E714D"/>
    <w:rsid w:val="002E7172"/>
    <w:rsid w:val="002E71EC"/>
    <w:rsid w:val="002E7207"/>
    <w:rsid w:val="002E7233"/>
    <w:rsid w:val="002E7237"/>
    <w:rsid w:val="002E7239"/>
    <w:rsid w:val="002E7348"/>
    <w:rsid w:val="002E73B3"/>
    <w:rsid w:val="002E73CF"/>
    <w:rsid w:val="002E73FA"/>
    <w:rsid w:val="002E7408"/>
    <w:rsid w:val="002E745F"/>
    <w:rsid w:val="002E7475"/>
    <w:rsid w:val="002E7508"/>
    <w:rsid w:val="002E7520"/>
    <w:rsid w:val="002E755A"/>
    <w:rsid w:val="002E7569"/>
    <w:rsid w:val="002E758A"/>
    <w:rsid w:val="002E75A6"/>
    <w:rsid w:val="002E7621"/>
    <w:rsid w:val="002E7668"/>
    <w:rsid w:val="002E769D"/>
    <w:rsid w:val="002E76A6"/>
    <w:rsid w:val="002E778D"/>
    <w:rsid w:val="002E7794"/>
    <w:rsid w:val="002E77EC"/>
    <w:rsid w:val="002E77EE"/>
    <w:rsid w:val="002E787C"/>
    <w:rsid w:val="002E789E"/>
    <w:rsid w:val="002E78C3"/>
    <w:rsid w:val="002E7941"/>
    <w:rsid w:val="002E7987"/>
    <w:rsid w:val="002E79B6"/>
    <w:rsid w:val="002E79EB"/>
    <w:rsid w:val="002E7A2C"/>
    <w:rsid w:val="002E7A7A"/>
    <w:rsid w:val="002E7A90"/>
    <w:rsid w:val="002E7A96"/>
    <w:rsid w:val="002E7AC9"/>
    <w:rsid w:val="002E7AE4"/>
    <w:rsid w:val="002E7B17"/>
    <w:rsid w:val="002E7B34"/>
    <w:rsid w:val="002E7B35"/>
    <w:rsid w:val="002E7B6E"/>
    <w:rsid w:val="002E7B7C"/>
    <w:rsid w:val="002E7BFB"/>
    <w:rsid w:val="002E7C94"/>
    <w:rsid w:val="002E7CFA"/>
    <w:rsid w:val="002E7D53"/>
    <w:rsid w:val="002E7D7F"/>
    <w:rsid w:val="002E7DB4"/>
    <w:rsid w:val="002E7EAD"/>
    <w:rsid w:val="002E7EB7"/>
    <w:rsid w:val="002E7EC4"/>
    <w:rsid w:val="002E7ED3"/>
    <w:rsid w:val="002E7EF7"/>
    <w:rsid w:val="002E7F01"/>
    <w:rsid w:val="002E7F2B"/>
    <w:rsid w:val="002E7F3B"/>
    <w:rsid w:val="002E7F5C"/>
    <w:rsid w:val="002E7F89"/>
    <w:rsid w:val="002E7F95"/>
    <w:rsid w:val="002E7FAF"/>
    <w:rsid w:val="002E7FDB"/>
    <w:rsid w:val="002F007D"/>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CA"/>
    <w:rsid w:val="002F05E0"/>
    <w:rsid w:val="002F05E4"/>
    <w:rsid w:val="002F05F4"/>
    <w:rsid w:val="002F068F"/>
    <w:rsid w:val="002F06A1"/>
    <w:rsid w:val="002F06BF"/>
    <w:rsid w:val="002F06C0"/>
    <w:rsid w:val="002F06ED"/>
    <w:rsid w:val="002F06FF"/>
    <w:rsid w:val="002F070D"/>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5"/>
    <w:rsid w:val="002F0A1E"/>
    <w:rsid w:val="002F0A38"/>
    <w:rsid w:val="002F0A3B"/>
    <w:rsid w:val="002F0A41"/>
    <w:rsid w:val="002F0A69"/>
    <w:rsid w:val="002F0A6B"/>
    <w:rsid w:val="002F0ACB"/>
    <w:rsid w:val="002F0AE9"/>
    <w:rsid w:val="002F0B14"/>
    <w:rsid w:val="002F0B23"/>
    <w:rsid w:val="002F0B2E"/>
    <w:rsid w:val="002F0B35"/>
    <w:rsid w:val="002F0B87"/>
    <w:rsid w:val="002F0B9E"/>
    <w:rsid w:val="002F0BAA"/>
    <w:rsid w:val="002F0BE1"/>
    <w:rsid w:val="002F0BFE"/>
    <w:rsid w:val="002F0C3D"/>
    <w:rsid w:val="002F0CDD"/>
    <w:rsid w:val="002F0CED"/>
    <w:rsid w:val="002F0D16"/>
    <w:rsid w:val="002F0D30"/>
    <w:rsid w:val="002F0D35"/>
    <w:rsid w:val="002F0DB7"/>
    <w:rsid w:val="002F0DD5"/>
    <w:rsid w:val="002F0DD7"/>
    <w:rsid w:val="002F0E66"/>
    <w:rsid w:val="002F0E82"/>
    <w:rsid w:val="002F0E88"/>
    <w:rsid w:val="002F0E8E"/>
    <w:rsid w:val="002F0EB2"/>
    <w:rsid w:val="002F0F1E"/>
    <w:rsid w:val="002F0F2B"/>
    <w:rsid w:val="002F0F41"/>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E6"/>
    <w:rsid w:val="002F12F1"/>
    <w:rsid w:val="002F1313"/>
    <w:rsid w:val="002F1365"/>
    <w:rsid w:val="002F1398"/>
    <w:rsid w:val="002F13A6"/>
    <w:rsid w:val="002F13AF"/>
    <w:rsid w:val="002F13E5"/>
    <w:rsid w:val="002F13FA"/>
    <w:rsid w:val="002F1414"/>
    <w:rsid w:val="002F14AE"/>
    <w:rsid w:val="002F14C0"/>
    <w:rsid w:val="002F14EB"/>
    <w:rsid w:val="002F1508"/>
    <w:rsid w:val="002F1570"/>
    <w:rsid w:val="002F1583"/>
    <w:rsid w:val="002F15F2"/>
    <w:rsid w:val="002F15F8"/>
    <w:rsid w:val="002F162D"/>
    <w:rsid w:val="002F162E"/>
    <w:rsid w:val="002F164E"/>
    <w:rsid w:val="002F166A"/>
    <w:rsid w:val="002F166E"/>
    <w:rsid w:val="002F176A"/>
    <w:rsid w:val="002F1773"/>
    <w:rsid w:val="002F17A8"/>
    <w:rsid w:val="002F17F4"/>
    <w:rsid w:val="002F1827"/>
    <w:rsid w:val="002F18C0"/>
    <w:rsid w:val="002F18D5"/>
    <w:rsid w:val="002F18D9"/>
    <w:rsid w:val="002F18ED"/>
    <w:rsid w:val="002F18EF"/>
    <w:rsid w:val="002F192D"/>
    <w:rsid w:val="002F1960"/>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30"/>
    <w:rsid w:val="002F1F32"/>
    <w:rsid w:val="002F1F69"/>
    <w:rsid w:val="002F1F71"/>
    <w:rsid w:val="002F1F74"/>
    <w:rsid w:val="002F1F79"/>
    <w:rsid w:val="002F1FE9"/>
    <w:rsid w:val="002F1FEE"/>
    <w:rsid w:val="002F2006"/>
    <w:rsid w:val="002F2067"/>
    <w:rsid w:val="002F207F"/>
    <w:rsid w:val="002F20A9"/>
    <w:rsid w:val="002F20E6"/>
    <w:rsid w:val="002F20F9"/>
    <w:rsid w:val="002F2109"/>
    <w:rsid w:val="002F2122"/>
    <w:rsid w:val="002F2189"/>
    <w:rsid w:val="002F21B8"/>
    <w:rsid w:val="002F21C0"/>
    <w:rsid w:val="002F21E5"/>
    <w:rsid w:val="002F21F6"/>
    <w:rsid w:val="002F2200"/>
    <w:rsid w:val="002F2226"/>
    <w:rsid w:val="002F2279"/>
    <w:rsid w:val="002F22D5"/>
    <w:rsid w:val="002F22E3"/>
    <w:rsid w:val="002F230F"/>
    <w:rsid w:val="002F2399"/>
    <w:rsid w:val="002F23C2"/>
    <w:rsid w:val="002F2470"/>
    <w:rsid w:val="002F24E5"/>
    <w:rsid w:val="002F2563"/>
    <w:rsid w:val="002F256A"/>
    <w:rsid w:val="002F25AA"/>
    <w:rsid w:val="002F2603"/>
    <w:rsid w:val="002F2651"/>
    <w:rsid w:val="002F2663"/>
    <w:rsid w:val="002F2669"/>
    <w:rsid w:val="002F26C3"/>
    <w:rsid w:val="002F270D"/>
    <w:rsid w:val="002F2723"/>
    <w:rsid w:val="002F2729"/>
    <w:rsid w:val="002F2762"/>
    <w:rsid w:val="002F27F8"/>
    <w:rsid w:val="002F27F9"/>
    <w:rsid w:val="002F2822"/>
    <w:rsid w:val="002F2826"/>
    <w:rsid w:val="002F2867"/>
    <w:rsid w:val="002F28C5"/>
    <w:rsid w:val="002F28C7"/>
    <w:rsid w:val="002F290B"/>
    <w:rsid w:val="002F2972"/>
    <w:rsid w:val="002F29C3"/>
    <w:rsid w:val="002F2A04"/>
    <w:rsid w:val="002F2A62"/>
    <w:rsid w:val="002F2A65"/>
    <w:rsid w:val="002F2B88"/>
    <w:rsid w:val="002F2B97"/>
    <w:rsid w:val="002F2BB6"/>
    <w:rsid w:val="002F2C83"/>
    <w:rsid w:val="002F2C99"/>
    <w:rsid w:val="002F2CA8"/>
    <w:rsid w:val="002F2CAD"/>
    <w:rsid w:val="002F2D14"/>
    <w:rsid w:val="002F2D24"/>
    <w:rsid w:val="002F2D51"/>
    <w:rsid w:val="002F2D86"/>
    <w:rsid w:val="002F2DDE"/>
    <w:rsid w:val="002F2E4C"/>
    <w:rsid w:val="002F2EE5"/>
    <w:rsid w:val="002F2FC8"/>
    <w:rsid w:val="002F300E"/>
    <w:rsid w:val="002F3042"/>
    <w:rsid w:val="002F30F2"/>
    <w:rsid w:val="002F30F5"/>
    <w:rsid w:val="002F3172"/>
    <w:rsid w:val="002F3176"/>
    <w:rsid w:val="002F31F4"/>
    <w:rsid w:val="002F31FD"/>
    <w:rsid w:val="002F323E"/>
    <w:rsid w:val="002F32F5"/>
    <w:rsid w:val="002F330C"/>
    <w:rsid w:val="002F332A"/>
    <w:rsid w:val="002F3336"/>
    <w:rsid w:val="002F334A"/>
    <w:rsid w:val="002F3368"/>
    <w:rsid w:val="002F33A1"/>
    <w:rsid w:val="002F33AE"/>
    <w:rsid w:val="002F33EE"/>
    <w:rsid w:val="002F341E"/>
    <w:rsid w:val="002F3420"/>
    <w:rsid w:val="002F3425"/>
    <w:rsid w:val="002F3428"/>
    <w:rsid w:val="002F348B"/>
    <w:rsid w:val="002F34D7"/>
    <w:rsid w:val="002F358A"/>
    <w:rsid w:val="002F35A8"/>
    <w:rsid w:val="002F35AF"/>
    <w:rsid w:val="002F35CF"/>
    <w:rsid w:val="002F35DE"/>
    <w:rsid w:val="002F35E7"/>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8E"/>
    <w:rsid w:val="002F38B3"/>
    <w:rsid w:val="002F38B5"/>
    <w:rsid w:val="002F38EA"/>
    <w:rsid w:val="002F3913"/>
    <w:rsid w:val="002F3994"/>
    <w:rsid w:val="002F39AD"/>
    <w:rsid w:val="002F39F1"/>
    <w:rsid w:val="002F3A07"/>
    <w:rsid w:val="002F3A33"/>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C5E"/>
    <w:rsid w:val="002F3D1C"/>
    <w:rsid w:val="002F3D8F"/>
    <w:rsid w:val="002F3DBF"/>
    <w:rsid w:val="002F3E1D"/>
    <w:rsid w:val="002F3E2D"/>
    <w:rsid w:val="002F3E6C"/>
    <w:rsid w:val="002F3E84"/>
    <w:rsid w:val="002F3EE7"/>
    <w:rsid w:val="002F3F34"/>
    <w:rsid w:val="002F3F3A"/>
    <w:rsid w:val="002F3FD3"/>
    <w:rsid w:val="002F3FDE"/>
    <w:rsid w:val="002F405F"/>
    <w:rsid w:val="002F40CC"/>
    <w:rsid w:val="002F40F2"/>
    <w:rsid w:val="002F41D5"/>
    <w:rsid w:val="002F41F8"/>
    <w:rsid w:val="002F423E"/>
    <w:rsid w:val="002F4270"/>
    <w:rsid w:val="002F4294"/>
    <w:rsid w:val="002F4301"/>
    <w:rsid w:val="002F4380"/>
    <w:rsid w:val="002F4411"/>
    <w:rsid w:val="002F445D"/>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AD"/>
    <w:rsid w:val="002F4AB2"/>
    <w:rsid w:val="002F4B18"/>
    <w:rsid w:val="002F4B60"/>
    <w:rsid w:val="002F4BD6"/>
    <w:rsid w:val="002F4BE5"/>
    <w:rsid w:val="002F4C00"/>
    <w:rsid w:val="002F4C09"/>
    <w:rsid w:val="002F4C24"/>
    <w:rsid w:val="002F4C55"/>
    <w:rsid w:val="002F4C66"/>
    <w:rsid w:val="002F4C85"/>
    <w:rsid w:val="002F4C8C"/>
    <w:rsid w:val="002F4CF9"/>
    <w:rsid w:val="002F4D2C"/>
    <w:rsid w:val="002F4D93"/>
    <w:rsid w:val="002F4D9A"/>
    <w:rsid w:val="002F4DB0"/>
    <w:rsid w:val="002F4DDE"/>
    <w:rsid w:val="002F4E0A"/>
    <w:rsid w:val="002F4E1A"/>
    <w:rsid w:val="002F4E39"/>
    <w:rsid w:val="002F4EFB"/>
    <w:rsid w:val="002F4F31"/>
    <w:rsid w:val="002F4F49"/>
    <w:rsid w:val="002F4F82"/>
    <w:rsid w:val="002F4FA4"/>
    <w:rsid w:val="002F4FB2"/>
    <w:rsid w:val="002F50B8"/>
    <w:rsid w:val="002F50BF"/>
    <w:rsid w:val="002F50EE"/>
    <w:rsid w:val="002F50F4"/>
    <w:rsid w:val="002F5116"/>
    <w:rsid w:val="002F5117"/>
    <w:rsid w:val="002F5140"/>
    <w:rsid w:val="002F5181"/>
    <w:rsid w:val="002F519A"/>
    <w:rsid w:val="002F5205"/>
    <w:rsid w:val="002F5212"/>
    <w:rsid w:val="002F52DA"/>
    <w:rsid w:val="002F534F"/>
    <w:rsid w:val="002F5378"/>
    <w:rsid w:val="002F5379"/>
    <w:rsid w:val="002F5389"/>
    <w:rsid w:val="002F5413"/>
    <w:rsid w:val="002F541F"/>
    <w:rsid w:val="002F543C"/>
    <w:rsid w:val="002F5440"/>
    <w:rsid w:val="002F5520"/>
    <w:rsid w:val="002F552D"/>
    <w:rsid w:val="002F5544"/>
    <w:rsid w:val="002F556F"/>
    <w:rsid w:val="002F5651"/>
    <w:rsid w:val="002F567E"/>
    <w:rsid w:val="002F56A5"/>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07"/>
    <w:rsid w:val="002F5B18"/>
    <w:rsid w:val="002F5B32"/>
    <w:rsid w:val="002F5B9C"/>
    <w:rsid w:val="002F5BE2"/>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28"/>
    <w:rsid w:val="002F6047"/>
    <w:rsid w:val="002F6068"/>
    <w:rsid w:val="002F6098"/>
    <w:rsid w:val="002F60C7"/>
    <w:rsid w:val="002F60CB"/>
    <w:rsid w:val="002F621E"/>
    <w:rsid w:val="002F626E"/>
    <w:rsid w:val="002F6290"/>
    <w:rsid w:val="002F6292"/>
    <w:rsid w:val="002F62A4"/>
    <w:rsid w:val="002F62EA"/>
    <w:rsid w:val="002F6302"/>
    <w:rsid w:val="002F6323"/>
    <w:rsid w:val="002F633D"/>
    <w:rsid w:val="002F6341"/>
    <w:rsid w:val="002F635D"/>
    <w:rsid w:val="002F63BF"/>
    <w:rsid w:val="002F63D2"/>
    <w:rsid w:val="002F63D6"/>
    <w:rsid w:val="002F6457"/>
    <w:rsid w:val="002F64C0"/>
    <w:rsid w:val="002F65A9"/>
    <w:rsid w:val="002F65E6"/>
    <w:rsid w:val="002F65FE"/>
    <w:rsid w:val="002F6608"/>
    <w:rsid w:val="002F663C"/>
    <w:rsid w:val="002F6687"/>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39"/>
    <w:rsid w:val="002F6B44"/>
    <w:rsid w:val="002F6B60"/>
    <w:rsid w:val="002F6C73"/>
    <w:rsid w:val="002F6C80"/>
    <w:rsid w:val="002F6CD2"/>
    <w:rsid w:val="002F6CFD"/>
    <w:rsid w:val="002F6D26"/>
    <w:rsid w:val="002F6D42"/>
    <w:rsid w:val="002F6D74"/>
    <w:rsid w:val="002F6D97"/>
    <w:rsid w:val="002F6DA8"/>
    <w:rsid w:val="002F6DCB"/>
    <w:rsid w:val="002F6DE4"/>
    <w:rsid w:val="002F6E59"/>
    <w:rsid w:val="002F6E83"/>
    <w:rsid w:val="002F6EDD"/>
    <w:rsid w:val="002F6F17"/>
    <w:rsid w:val="002F6F3A"/>
    <w:rsid w:val="002F6F61"/>
    <w:rsid w:val="002F7025"/>
    <w:rsid w:val="002F708D"/>
    <w:rsid w:val="002F70C9"/>
    <w:rsid w:val="002F70D3"/>
    <w:rsid w:val="002F7101"/>
    <w:rsid w:val="002F7105"/>
    <w:rsid w:val="002F7126"/>
    <w:rsid w:val="002F7132"/>
    <w:rsid w:val="002F713D"/>
    <w:rsid w:val="002F71A5"/>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4E8"/>
    <w:rsid w:val="002F7537"/>
    <w:rsid w:val="002F75C9"/>
    <w:rsid w:val="002F75F7"/>
    <w:rsid w:val="002F763E"/>
    <w:rsid w:val="002F766A"/>
    <w:rsid w:val="002F76FB"/>
    <w:rsid w:val="002F77A6"/>
    <w:rsid w:val="002F77BE"/>
    <w:rsid w:val="002F77D6"/>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68"/>
    <w:rsid w:val="002F7BF6"/>
    <w:rsid w:val="002F7C08"/>
    <w:rsid w:val="002F7C7C"/>
    <w:rsid w:val="002F7D90"/>
    <w:rsid w:val="002F7E00"/>
    <w:rsid w:val="002F7E17"/>
    <w:rsid w:val="002F7E36"/>
    <w:rsid w:val="002F7EDE"/>
    <w:rsid w:val="002F7EE1"/>
    <w:rsid w:val="002F7F0A"/>
    <w:rsid w:val="002F7F28"/>
    <w:rsid w:val="002F7F62"/>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D2"/>
    <w:rsid w:val="003009E5"/>
    <w:rsid w:val="003009FB"/>
    <w:rsid w:val="00300ABC"/>
    <w:rsid w:val="00300ABE"/>
    <w:rsid w:val="00300BBA"/>
    <w:rsid w:val="00300C14"/>
    <w:rsid w:val="00300C4B"/>
    <w:rsid w:val="00300C62"/>
    <w:rsid w:val="00300C9F"/>
    <w:rsid w:val="00300CDA"/>
    <w:rsid w:val="00300D1A"/>
    <w:rsid w:val="00300D6E"/>
    <w:rsid w:val="00300DB0"/>
    <w:rsid w:val="00300DFF"/>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52"/>
    <w:rsid w:val="00301573"/>
    <w:rsid w:val="003015C4"/>
    <w:rsid w:val="003015DF"/>
    <w:rsid w:val="003015E2"/>
    <w:rsid w:val="003015FA"/>
    <w:rsid w:val="00301605"/>
    <w:rsid w:val="00301610"/>
    <w:rsid w:val="0030166C"/>
    <w:rsid w:val="003016E4"/>
    <w:rsid w:val="0030172A"/>
    <w:rsid w:val="00301735"/>
    <w:rsid w:val="00301744"/>
    <w:rsid w:val="00301749"/>
    <w:rsid w:val="003017B7"/>
    <w:rsid w:val="003017D2"/>
    <w:rsid w:val="003017EE"/>
    <w:rsid w:val="00301856"/>
    <w:rsid w:val="0030185E"/>
    <w:rsid w:val="0030188B"/>
    <w:rsid w:val="003018C0"/>
    <w:rsid w:val="003018CB"/>
    <w:rsid w:val="003018CE"/>
    <w:rsid w:val="00301912"/>
    <w:rsid w:val="0030195F"/>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02"/>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5F"/>
    <w:rsid w:val="003026E1"/>
    <w:rsid w:val="0030275D"/>
    <w:rsid w:val="00302767"/>
    <w:rsid w:val="0030279B"/>
    <w:rsid w:val="003027A7"/>
    <w:rsid w:val="0030285D"/>
    <w:rsid w:val="003028AC"/>
    <w:rsid w:val="003028F1"/>
    <w:rsid w:val="00302903"/>
    <w:rsid w:val="00302908"/>
    <w:rsid w:val="00302952"/>
    <w:rsid w:val="0030297B"/>
    <w:rsid w:val="00302998"/>
    <w:rsid w:val="00302A2D"/>
    <w:rsid w:val="00302A6E"/>
    <w:rsid w:val="00302A87"/>
    <w:rsid w:val="00302AB3"/>
    <w:rsid w:val="00302AEF"/>
    <w:rsid w:val="00302B4B"/>
    <w:rsid w:val="00302B59"/>
    <w:rsid w:val="00302B91"/>
    <w:rsid w:val="00302BA1"/>
    <w:rsid w:val="00302BE3"/>
    <w:rsid w:val="00302BE7"/>
    <w:rsid w:val="00302C0F"/>
    <w:rsid w:val="00302C2D"/>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50"/>
    <w:rsid w:val="00302FE6"/>
    <w:rsid w:val="00303042"/>
    <w:rsid w:val="003030AC"/>
    <w:rsid w:val="003030DB"/>
    <w:rsid w:val="003030E9"/>
    <w:rsid w:val="0030310B"/>
    <w:rsid w:val="00303119"/>
    <w:rsid w:val="00303141"/>
    <w:rsid w:val="00303159"/>
    <w:rsid w:val="00303173"/>
    <w:rsid w:val="0030321F"/>
    <w:rsid w:val="00303272"/>
    <w:rsid w:val="00303317"/>
    <w:rsid w:val="0030332E"/>
    <w:rsid w:val="0030332F"/>
    <w:rsid w:val="0030337F"/>
    <w:rsid w:val="00303395"/>
    <w:rsid w:val="00303399"/>
    <w:rsid w:val="003033D5"/>
    <w:rsid w:val="003033FD"/>
    <w:rsid w:val="00303474"/>
    <w:rsid w:val="00303480"/>
    <w:rsid w:val="00303500"/>
    <w:rsid w:val="0030350E"/>
    <w:rsid w:val="00303534"/>
    <w:rsid w:val="00303589"/>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CD"/>
    <w:rsid w:val="003037E9"/>
    <w:rsid w:val="0030380E"/>
    <w:rsid w:val="00303849"/>
    <w:rsid w:val="00303870"/>
    <w:rsid w:val="003038BB"/>
    <w:rsid w:val="003038E5"/>
    <w:rsid w:val="003038EE"/>
    <w:rsid w:val="00303907"/>
    <w:rsid w:val="00303940"/>
    <w:rsid w:val="003039A7"/>
    <w:rsid w:val="00303A03"/>
    <w:rsid w:val="00303A13"/>
    <w:rsid w:val="00303A94"/>
    <w:rsid w:val="00303A97"/>
    <w:rsid w:val="00303AAB"/>
    <w:rsid w:val="00303B0D"/>
    <w:rsid w:val="00303B13"/>
    <w:rsid w:val="00303B22"/>
    <w:rsid w:val="00303B2B"/>
    <w:rsid w:val="00303B99"/>
    <w:rsid w:val="00303BB6"/>
    <w:rsid w:val="00303BC5"/>
    <w:rsid w:val="00303C43"/>
    <w:rsid w:val="00303C6F"/>
    <w:rsid w:val="00303C75"/>
    <w:rsid w:val="00303CC4"/>
    <w:rsid w:val="00303CEB"/>
    <w:rsid w:val="00303CF1"/>
    <w:rsid w:val="00303D71"/>
    <w:rsid w:val="00303DC7"/>
    <w:rsid w:val="00303DD3"/>
    <w:rsid w:val="00303DF0"/>
    <w:rsid w:val="00303E25"/>
    <w:rsid w:val="00303E42"/>
    <w:rsid w:val="00303E61"/>
    <w:rsid w:val="00303E88"/>
    <w:rsid w:val="00303E8B"/>
    <w:rsid w:val="00303EA9"/>
    <w:rsid w:val="00303F25"/>
    <w:rsid w:val="00303F58"/>
    <w:rsid w:val="00303F68"/>
    <w:rsid w:val="0030400A"/>
    <w:rsid w:val="00304016"/>
    <w:rsid w:val="003040A9"/>
    <w:rsid w:val="003040B6"/>
    <w:rsid w:val="00304114"/>
    <w:rsid w:val="0030416F"/>
    <w:rsid w:val="003041EB"/>
    <w:rsid w:val="003042C6"/>
    <w:rsid w:val="0030433F"/>
    <w:rsid w:val="003043AC"/>
    <w:rsid w:val="003043DD"/>
    <w:rsid w:val="003043E3"/>
    <w:rsid w:val="00304400"/>
    <w:rsid w:val="0030442A"/>
    <w:rsid w:val="0030445C"/>
    <w:rsid w:val="00304462"/>
    <w:rsid w:val="0030446A"/>
    <w:rsid w:val="0030447E"/>
    <w:rsid w:val="00304490"/>
    <w:rsid w:val="00304534"/>
    <w:rsid w:val="0030455A"/>
    <w:rsid w:val="0030457F"/>
    <w:rsid w:val="003045F4"/>
    <w:rsid w:val="0030460A"/>
    <w:rsid w:val="0030460E"/>
    <w:rsid w:val="0030465B"/>
    <w:rsid w:val="00304678"/>
    <w:rsid w:val="003046B7"/>
    <w:rsid w:val="0030473C"/>
    <w:rsid w:val="0030473D"/>
    <w:rsid w:val="00304780"/>
    <w:rsid w:val="00304794"/>
    <w:rsid w:val="0030479C"/>
    <w:rsid w:val="003047BF"/>
    <w:rsid w:val="003047E9"/>
    <w:rsid w:val="0030481C"/>
    <w:rsid w:val="00304837"/>
    <w:rsid w:val="0030483A"/>
    <w:rsid w:val="00304894"/>
    <w:rsid w:val="003048E4"/>
    <w:rsid w:val="003048F2"/>
    <w:rsid w:val="00304908"/>
    <w:rsid w:val="00304925"/>
    <w:rsid w:val="00304956"/>
    <w:rsid w:val="00304976"/>
    <w:rsid w:val="0030497A"/>
    <w:rsid w:val="00304A08"/>
    <w:rsid w:val="00304A2E"/>
    <w:rsid w:val="00304A30"/>
    <w:rsid w:val="00304AAB"/>
    <w:rsid w:val="00304AB1"/>
    <w:rsid w:val="00304AE9"/>
    <w:rsid w:val="00304B71"/>
    <w:rsid w:val="00304B82"/>
    <w:rsid w:val="00304B96"/>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E"/>
    <w:rsid w:val="0030512C"/>
    <w:rsid w:val="0030522A"/>
    <w:rsid w:val="00305244"/>
    <w:rsid w:val="003052AE"/>
    <w:rsid w:val="00305318"/>
    <w:rsid w:val="00305358"/>
    <w:rsid w:val="0030536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0B"/>
    <w:rsid w:val="00305840"/>
    <w:rsid w:val="003058AE"/>
    <w:rsid w:val="003058D0"/>
    <w:rsid w:val="003058D2"/>
    <w:rsid w:val="003058DD"/>
    <w:rsid w:val="00305955"/>
    <w:rsid w:val="00305959"/>
    <w:rsid w:val="00305990"/>
    <w:rsid w:val="00305996"/>
    <w:rsid w:val="003059F1"/>
    <w:rsid w:val="00305A63"/>
    <w:rsid w:val="00305A8A"/>
    <w:rsid w:val="00305AD6"/>
    <w:rsid w:val="00305B17"/>
    <w:rsid w:val="00305BC6"/>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4E"/>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0"/>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5C"/>
    <w:rsid w:val="00306B9A"/>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A"/>
    <w:rsid w:val="00307028"/>
    <w:rsid w:val="0030703E"/>
    <w:rsid w:val="00307081"/>
    <w:rsid w:val="003070B5"/>
    <w:rsid w:val="00307131"/>
    <w:rsid w:val="00307144"/>
    <w:rsid w:val="0030714E"/>
    <w:rsid w:val="00307150"/>
    <w:rsid w:val="00307179"/>
    <w:rsid w:val="00307194"/>
    <w:rsid w:val="003071D7"/>
    <w:rsid w:val="00307221"/>
    <w:rsid w:val="00307226"/>
    <w:rsid w:val="00307247"/>
    <w:rsid w:val="00307257"/>
    <w:rsid w:val="00307259"/>
    <w:rsid w:val="0030727E"/>
    <w:rsid w:val="0030728B"/>
    <w:rsid w:val="003072B2"/>
    <w:rsid w:val="003072C3"/>
    <w:rsid w:val="003072E3"/>
    <w:rsid w:val="003072E8"/>
    <w:rsid w:val="00307365"/>
    <w:rsid w:val="0030737C"/>
    <w:rsid w:val="003073EE"/>
    <w:rsid w:val="00307413"/>
    <w:rsid w:val="00307429"/>
    <w:rsid w:val="0030743D"/>
    <w:rsid w:val="00307448"/>
    <w:rsid w:val="0030749C"/>
    <w:rsid w:val="003074D4"/>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87"/>
    <w:rsid w:val="003079F2"/>
    <w:rsid w:val="00307A19"/>
    <w:rsid w:val="00307A7D"/>
    <w:rsid w:val="00307A93"/>
    <w:rsid w:val="00307AD2"/>
    <w:rsid w:val="00307AD3"/>
    <w:rsid w:val="00307AFD"/>
    <w:rsid w:val="00307B0B"/>
    <w:rsid w:val="00307B11"/>
    <w:rsid w:val="00307B3B"/>
    <w:rsid w:val="00307B47"/>
    <w:rsid w:val="00307B68"/>
    <w:rsid w:val="00307B70"/>
    <w:rsid w:val="00307BFD"/>
    <w:rsid w:val="00307C12"/>
    <w:rsid w:val="00307C37"/>
    <w:rsid w:val="00307C5F"/>
    <w:rsid w:val="00307CA7"/>
    <w:rsid w:val="00307CA8"/>
    <w:rsid w:val="00307CFC"/>
    <w:rsid w:val="00307D19"/>
    <w:rsid w:val="00307D2B"/>
    <w:rsid w:val="00307D41"/>
    <w:rsid w:val="00307D43"/>
    <w:rsid w:val="00307E04"/>
    <w:rsid w:val="00307E0C"/>
    <w:rsid w:val="00307E88"/>
    <w:rsid w:val="00307EB9"/>
    <w:rsid w:val="00307EC4"/>
    <w:rsid w:val="00307EE1"/>
    <w:rsid w:val="00307F04"/>
    <w:rsid w:val="00307F21"/>
    <w:rsid w:val="00307F54"/>
    <w:rsid w:val="00307F87"/>
    <w:rsid w:val="00307FA9"/>
    <w:rsid w:val="00307FD2"/>
    <w:rsid w:val="00307FF8"/>
    <w:rsid w:val="00310012"/>
    <w:rsid w:val="00310018"/>
    <w:rsid w:val="0031001F"/>
    <w:rsid w:val="0031008C"/>
    <w:rsid w:val="003100A9"/>
    <w:rsid w:val="003100B7"/>
    <w:rsid w:val="0031015C"/>
    <w:rsid w:val="00310234"/>
    <w:rsid w:val="00310241"/>
    <w:rsid w:val="003102F8"/>
    <w:rsid w:val="0031031A"/>
    <w:rsid w:val="00310369"/>
    <w:rsid w:val="00310390"/>
    <w:rsid w:val="00310396"/>
    <w:rsid w:val="003103D2"/>
    <w:rsid w:val="003103EA"/>
    <w:rsid w:val="003103FE"/>
    <w:rsid w:val="0031043D"/>
    <w:rsid w:val="00310466"/>
    <w:rsid w:val="00310477"/>
    <w:rsid w:val="003104B3"/>
    <w:rsid w:val="003104DD"/>
    <w:rsid w:val="0031053D"/>
    <w:rsid w:val="0031058D"/>
    <w:rsid w:val="003105A3"/>
    <w:rsid w:val="003105B2"/>
    <w:rsid w:val="003105E1"/>
    <w:rsid w:val="00310647"/>
    <w:rsid w:val="00310650"/>
    <w:rsid w:val="00310652"/>
    <w:rsid w:val="00310721"/>
    <w:rsid w:val="003107A9"/>
    <w:rsid w:val="003107C3"/>
    <w:rsid w:val="003107F1"/>
    <w:rsid w:val="00310805"/>
    <w:rsid w:val="00310817"/>
    <w:rsid w:val="00310895"/>
    <w:rsid w:val="003108B5"/>
    <w:rsid w:val="003108F4"/>
    <w:rsid w:val="003108FD"/>
    <w:rsid w:val="0031090E"/>
    <w:rsid w:val="00310943"/>
    <w:rsid w:val="00310989"/>
    <w:rsid w:val="0031098D"/>
    <w:rsid w:val="00310A23"/>
    <w:rsid w:val="00310A28"/>
    <w:rsid w:val="00310A3D"/>
    <w:rsid w:val="00310A5D"/>
    <w:rsid w:val="00310AE4"/>
    <w:rsid w:val="00310B1B"/>
    <w:rsid w:val="00310B42"/>
    <w:rsid w:val="00310B53"/>
    <w:rsid w:val="00310B5E"/>
    <w:rsid w:val="00310BC9"/>
    <w:rsid w:val="00310BD2"/>
    <w:rsid w:val="00310C8E"/>
    <w:rsid w:val="00310CE5"/>
    <w:rsid w:val="00310D08"/>
    <w:rsid w:val="00310D37"/>
    <w:rsid w:val="00310D53"/>
    <w:rsid w:val="00310D72"/>
    <w:rsid w:val="00310D79"/>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14"/>
    <w:rsid w:val="00311086"/>
    <w:rsid w:val="003110BE"/>
    <w:rsid w:val="003110E9"/>
    <w:rsid w:val="00311119"/>
    <w:rsid w:val="0031111A"/>
    <w:rsid w:val="0031112E"/>
    <w:rsid w:val="00311197"/>
    <w:rsid w:val="003111A2"/>
    <w:rsid w:val="003111D5"/>
    <w:rsid w:val="003111E5"/>
    <w:rsid w:val="0031121F"/>
    <w:rsid w:val="00311235"/>
    <w:rsid w:val="00311240"/>
    <w:rsid w:val="00311243"/>
    <w:rsid w:val="00311268"/>
    <w:rsid w:val="00311272"/>
    <w:rsid w:val="00311282"/>
    <w:rsid w:val="0031128A"/>
    <w:rsid w:val="003112A4"/>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DA"/>
    <w:rsid w:val="003115E7"/>
    <w:rsid w:val="00311645"/>
    <w:rsid w:val="00311647"/>
    <w:rsid w:val="00311648"/>
    <w:rsid w:val="00311672"/>
    <w:rsid w:val="00311690"/>
    <w:rsid w:val="003116BD"/>
    <w:rsid w:val="003116FC"/>
    <w:rsid w:val="00311736"/>
    <w:rsid w:val="00311742"/>
    <w:rsid w:val="003117A2"/>
    <w:rsid w:val="003117AF"/>
    <w:rsid w:val="003117B7"/>
    <w:rsid w:val="003117C5"/>
    <w:rsid w:val="003117D4"/>
    <w:rsid w:val="0031180E"/>
    <w:rsid w:val="0031181E"/>
    <w:rsid w:val="0031183D"/>
    <w:rsid w:val="00311852"/>
    <w:rsid w:val="00311863"/>
    <w:rsid w:val="00311882"/>
    <w:rsid w:val="003118D1"/>
    <w:rsid w:val="0031192F"/>
    <w:rsid w:val="003119A9"/>
    <w:rsid w:val="003119D8"/>
    <w:rsid w:val="00311AA2"/>
    <w:rsid w:val="00311AEC"/>
    <w:rsid w:val="00311B23"/>
    <w:rsid w:val="00311B62"/>
    <w:rsid w:val="00311B70"/>
    <w:rsid w:val="00311BBE"/>
    <w:rsid w:val="00311BDC"/>
    <w:rsid w:val="00311BF7"/>
    <w:rsid w:val="00311C2C"/>
    <w:rsid w:val="00311C5D"/>
    <w:rsid w:val="00311C98"/>
    <w:rsid w:val="00311CAB"/>
    <w:rsid w:val="00311CCC"/>
    <w:rsid w:val="00311CF4"/>
    <w:rsid w:val="00311D06"/>
    <w:rsid w:val="00311D19"/>
    <w:rsid w:val="00311D5B"/>
    <w:rsid w:val="00311DF2"/>
    <w:rsid w:val="00311E40"/>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6C"/>
    <w:rsid w:val="00312879"/>
    <w:rsid w:val="003128AD"/>
    <w:rsid w:val="003128B9"/>
    <w:rsid w:val="003128D8"/>
    <w:rsid w:val="003128DF"/>
    <w:rsid w:val="003128F0"/>
    <w:rsid w:val="00312914"/>
    <w:rsid w:val="00312972"/>
    <w:rsid w:val="003129A8"/>
    <w:rsid w:val="003129B0"/>
    <w:rsid w:val="003129BC"/>
    <w:rsid w:val="003129D1"/>
    <w:rsid w:val="003129F6"/>
    <w:rsid w:val="00312A11"/>
    <w:rsid w:val="00312A19"/>
    <w:rsid w:val="00312A6E"/>
    <w:rsid w:val="00312A9F"/>
    <w:rsid w:val="00312AA4"/>
    <w:rsid w:val="00312AB5"/>
    <w:rsid w:val="00312AD6"/>
    <w:rsid w:val="00312B17"/>
    <w:rsid w:val="00312B5B"/>
    <w:rsid w:val="00312B6E"/>
    <w:rsid w:val="00312B91"/>
    <w:rsid w:val="00312C40"/>
    <w:rsid w:val="00312CA9"/>
    <w:rsid w:val="00312CD8"/>
    <w:rsid w:val="00312D8F"/>
    <w:rsid w:val="00312DB7"/>
    <w:rsid w:val="00312E3A"/>
    <w:rsid w:val="00312E43"/>
    <w:rsid w:val="00312E6E"/>
    <w:rsid w:val="00312EEA"/>
    <w:rsid w:val="00312EF6"/>
    <w:rsid w:val="00312F1C"/>
    <w:rsid w:val="00312F44"/>
    <w:rsid w:val="00312F7B"/>
    <w:rsid w:val="00312FBF"/>
    <w:rsid w:val="00313027"/>
    <w:rsid w:val="0031302C"/>
    <w:rsid w:val="0031303C"/>
    <w:rsid w:val="0031305C"/>
    <w:rsid w:val="00313079"/>
    <w:rsid w:val="003130C1"/>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8E"/>
    <w:rsid w:val="003139FB"/>
    <w:rsid w:val="00313A15"/>
    <w:rsid w:val="00313A2B"/>
    <w:rsid w:val="00313A7D"/>
    <w:rsid w:val="00313ACA"/>
    <w:rsid w:val="00313B18"/>
    <w:rsid w:val="00313B1A"/>
    <w:rsid w:val="00313B4A"/>
    <w:rsid w:val="00313BAC"/>
    <w:rsid w:val="00313BAF"/>
    <w:rsid w:val="00313BC6"/>
    <w:rsid w:val="00313BE8"/>
    <w:rsid w:val="00313C2B"/>
    <w:rsid w:val="00313C41"/>
    <w:rsid w:val="00313C55"/>
    <w:rsid w:val="00313C77"/>
    <w:rsid w:val="00313C8C"/>
    <w:rsid w:val="00313CD0"/>
    <w:rsid w:val="00313CEF"/>
    <w:rsid w:val="00313D2E"/>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07"/>
    <w:rsid w:val="00314415"/>
    <w:rsid w:val="003144C2"/>
    <w:rsid w:val="003144E7"/>
    <w:rsid w:val="003144EC"/>
    <w:rsid w:val="0031454F"/>
    <w:rsid w:val="00314586"/>
    <w:rsid w:val="00314607"/>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0C"/>
    <w:rsid w:val="00314A36"/>
    <w:rsid w:val="00314A6E"/>
    <w:rsid w:val="00314A98"/>
    <w:rsid w:val="00314AA1"/>
    <w:rsid w:val="00314AAA"/>
    <w:rsid w:val="00314B20"/>
    <w:rsid w:val="00314B25"/>
    <w:rsid w:val="00314B34"/>
    <w:rsid w:val="00314B3C"/>
    <w:rsid w:val="00314BDF"/>
    <w:rsid w:val="00314BF9"/>
    <w:rsid w:val="00314C69"/>
    <w:rsid w:val="00314C74"/>
    <w:rsid w:val="00314C99"/>
    <w:rsid w:val="00314CBE"/>
    <w:rsid w:val="00314D1B"/>
    <w:rsid w:val="00314D2F"/>
    <w:rsid w:val="00314D58"/>
    <w:rsid w:val="00314EFF"/>
    <w:rsid w:val="00314F54"/>
    <w:rsid w:val="00314F7F"/>
    <w:rsid w:val="00314F8C"/>
    <w:rsid w:val="00314FCF"/>
    <w:rsid w:val="00314FD3"/>
    <w:rsid w:val="00314FDA"/>
    <w:rsid w:val="00314FF0"/>
    <w:rsid w:val="0031500F"/>
    <w:rsid w:val="003150BF"/>
    <w:rsid w:val="0031518A"/>
    <w:rsid w:val="003151C1"/>
    <w:rsid w:val="003151E8"/>
    <w:rsid w:val="00315260"/>
    <w:rsid w:val="00315299"/>
    <w:rsid w:val="003152D8"/>
    <w:rsid w:val="003152E3"/>
    <w:rsid w:val="00315315"/>
    <w:rsid w:val="00315356"/>
    <w:rsid w:val="0031535E"/>
    <w:rsid w:val="00315401"/>
    <w:rsid w:val="00315406"/>
    <w:rsid w:val="00315414"/>
    <w:rsid w:val="0031547C"/>
    <w:rsid w:val="00315493"/>
    <w:rsid w:val="003154AA"/>
    <w:rsid w:val="003154FF"/>
    <w:rsid w:val="0031550E"/>
    <w:rsid w:val="00315546"/>
    <w:rsid w:val="0031556D"/>
    <w:rsid w:val="00315570"/>
    <w:rsid w:val="00315590"/>
    <w:rsid w:val="00315591"/>
    <w:rsid w:val="003155C6"/>
    <w:rsid w:val="00315607"/>
    <w:rsid w:val="00315615"/>
    <w:rsid w:val="00315645"/>
    <w:rsid w:val="0031564F"/>
    <w:rsid w:val="003156CE"/>
    <w:rsid w:val="00315737"/>
    <w:rsid w:val="003157B0"/>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08"/>
    <w:rsid w:val="00315D54"/>
    <w:rsid w:val="00315D55"/>
    <w:rsid w:val="00315D5A"/>
    <w:rsid w:val="00315D5B"/>
    <w:rsid w:val="00315D79"/>
    <w:rsid w:val="00315DB2"/>
    <w:rsid w:val="00315DC4"/>
    <w:rsid w:val="00315DF8"/>
    <w:rsid w:val="00315E8B"/>
    <w:rsid w:val="00315EB2"/>
    <w:rsid w:val="00315EB3"/>
    <w:rsid w:val="00315EB6"/>
    <w:rsid w:val="00315ECC"/>
    <w:rsid w:val="00315ED5"/>
    <w:rsid w:val="00315EE6"/>
    <w:rsid w:val="00315EEF"/>
    <w:rsid w:val="00315FC7"/>
    <w:rsid w:val="00315FD3"/>
    <w:rsid w:val="00315FDC"/>
    <w:rsid w:val="00315FE6"/>
    <w:rsid w:val="00316041"/>
    <w:rsid w:val="0031609A"/>
    <w:rsid w:val="003160B3"/>
    <w:rsid w:val="003160B6"/>
    <w:rsid w:val="003160C9"/>
    <w:rsid w:val="003160CA"/>
    <w:rsid w:val="003160CD"/>
    <w:rsid w:val="003160FB"/>
    <w:rsid w:val="00316121"/>
    <w:rsid w:val="00316138"/>
    <w:rsid w:val="00316146"/>
    <w:rsid w:val="003161EC"/>
    <w:rsid w:val="00316206"/>
    <w:rsid w:val="00316247"/>
    <w:rsid w:val="0031624B"/>
    <w:rsid w:val="0031629B"/>
    <w:rsid w:val="0031629F"/>
    <w:rsid w:val="003162BD"/>
    <w:rsid w:val="003162C7"/>
    <w:rsid w:val="0031633F"/>
    <w:rsid w:val="00316344"/>
    <w:rsid w:val="00316354"/>
    <w:rsid w:val="00316365"/>
    <w:rsid w:val="003163A5"/>
    <w:rsid w:val="003163CC"/>
    <w:rsid w:val="003163ED"/>
    <w:rsid w:val="0031646D"/>
    <w:rsid w:val="0031647C"/>
    <w:rsid w:val="0031648A"/>
    <w:rsid w:val="003164B3"/>
    <w:rsid w:val="0031650B"/>
    <w:rsid w:val="0031650C"/>
    <w:rsid w:val="0031652D"/>
    <w:rsid w:val="00316582"/>
    <w:rsid w:val="003165A1"/>
    <w:rsid w:val="003165A3"/>
    <w:rsid w:val="003165B2"/>
    <w:rsid w:val="003165C1"/>
    <w:rsid w:val="003165D4"/>
    <w:rsid w:val="003165D8"/>
    <w:rsid w:val="003165E7"/>
    <w:rsid w:val="00316695"/>
    <w:rsid w:val="0031674D"/>
    <w:rsid w:val="00316757"/>
    <w:rsid w:val="0031677D"/>
    <w:rsid w:val="00316788"/>
    <w:rsid w:val="0031679F"/>
    <w:rsid w:val="00316800"/>
    <w:rsid w:val="00316801"/>
    <w:rsid w:val="00316878"/>
    <w:rsid w:val="0031689C"/>
    <w:rsid w:val="003168FB"/>
    <w:rsid w:val="00316962"/>
    <w:rsid w:val="00316A19"/>
    <w:rsid w:val="00316A30"/>
    <w:rsid w:val="00316A3E"/>
    <w:rsid w:val="00316A40"/>
    <w:rsid w:val="00316A80"/>
    <w:rsid w:val="00316A8C"/>
    <w:rsid w:val="00316A90"/>
    <w:rsid w:val="00316AB1"/>
    <w:rsid w:val="00316ACD"/>
    <w:rsid w:val="00316BB1"/>
    <w:rsid w:val="00316C0F"/>
    <w:rsid w:val="00316C33"/>
    <w:rsid w:val="00316CC1"/>
    <w:rsid w:val="00316D2F"/>
    <w:rsid w:val="00316D61"/>
    <w:rsid w:val="00316D97"/>
    <w:rsid w:val="00316DB6"/>
    <w:rsid w:val="00316DE7"/>
    <w:rsid w:val="00316E11"/>
    <w:rsid w:val="00316E12"/>
    <w:rsid w:val="00316E41"/>
    <w:rsid w:val="00316E49"/>
    <w:rsid w:val="00316E57"/>
    <w:rsid w:val="00316E99"/>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3A3"/>
    <w:rsid w:val="003173D1"/>
    <w:rsid w:val="0031741F"/>
    <w:rsid w:val="00317430"/>
    <w:rsid w:val="0031745B"/>
    <w:rsid w:val="00317473"/>
    <w:rsid w:val="0031753C"/>
    <w:rsid w:val="00317598"/>
    <w:rsid w:val="003175BA"/>
    <w:rsid w:val="003175F4"/>
    <w:rsid w:val="0031761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8A3"/>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4"/>
    <w:rsid w:val="0032005A"/>
    <w:rsid w:val="00320062"/>
    <w:rsid w:val="00320080"/>
    <w:rsid w:val="00320085"/>
    <w:rsid w:val="003200B6"/>
    <w:rsid w:val="003200D1"/>
    <w:rsid w:val="003200F3"/>
    <w:rsid w:val="00320136"/>
    <w:rsid w:val="00320163"/>
    <w:rsid w:val="0032016F"/>
    <w:rsid w:val="00320179"/>
    <w:rsid w:val="0032017D"/>
    <w:rsid w:val="00320235"/>
    <w:rsid w:val="00320261"/>
    <w:rsid w:val="003202E1"/>
    <w:rsid w:val="0032036F"/>
    <w:rsid w:val="00320373"/>
    <w:rsid w:val="00320379"/>
    <w:rsid w:val="00320418"/>
    <w:rsid w:val="00320433"/>
    <w:rsid w:val="00320436"/>
    <w:rsid w:val="00320473"/>
    <w:rsid w:val="00320554"/>
    <w:rsid w:val="0032057C"/>
    <w:rsid w:val="003205C6"/>
    <w:rsid w:val="00320618"/>
    <w:rsid w:val="00320629"/>
    <w:rsid w:val="00320663"/>
    <w:rsid w:val="00320679"/>
    <w:rsid w:val="00320681"/>
    <w:rsid w:val="00320693"/>
    <w:rsid w:val="003206AA"/>
    <w:rsid w:val="003206D1"/>
    <w:rsid w:val="003206E8"/>
    <w:rsid w:val="003206F0"/>
    <w:rsid w:val="003206F3"/>
    <w:rsid w:val="003206FE"/>
    <w:rsid w:val="00320717"/>
    <w:rsid w:val="00320779"/>
    <w:rsid w:val="0032077F"/>
    <w:rsid w:val="00320807"/>
    <w:rsid w:val="0032082A"/>
    <w:rsid w:val="0032083D"/>
    <w:rsid w:val="0032084E"/>
    <w:rsid w:val="00320858"/>
    <w:rsid w:val="00320861"/>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47"/>
    <w:rsid w:val="00320B7C"/>
    <w:rsid w:val="00320CCB"/>
    <w:rsid w:val="00320D5B"/>
    <w:rsid w:val="00320D60"/>
    <w:rsid w:val="00320DC7"/>
    <w:rsid w:val="00320DE0"/>
    <w:rsid w:val="00320E14"/>
    <w:rsid w:val="00320E67"/>
    <w:rsid w:val="00320E78"/>
    <w:rsid w:val="00320E93"/>
    <w:rsid w:val="00320E9C"/>
    <w:rsid w:val="00320EB1"/>
    <w:rsid w:val="00320EB3"/>
    <w:rsid w:val="00320F33"/>
    <w:rsid w:val="00320F3A"/>
    <w:rsid w:val="00320F3C"/>
    <w:rsid w:val="00320F45"/>
    <w:rsid w:val="00320F5E"/>
    <w:rsid w:val="00320F6B"/>
    <w:rsid w:val="00320F8A"/>
    <w:rsid w:val="00320F9B"/>
    <w:rsid w:val="0032111A"/>
    <w:rsid w:val="00321132"/>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0A"/>
    <w:rsid w:val="0032149E"/>
    <w:rsid w:val="003214A1"/>
    <w:rsid w:val="003214AE"/>
    <w:rsid w:val="003214D3"/>
    <w:rsid w:val="003214D5"/>
    <w:rsid w:val="003214FD"/>
    <w:rsid w:val="00321510"/>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06"/>
    <w:rsid w:val="00321753"/>
    <w:rsid w:val="0032175A"/>
    <w:rsid w:val="003217A6"/>
    <w:rsid w:val="003217ED"/>
    <w:rsid w:val="00321816"/>
    <w:rsid w:val="0032183B"/>
    <w:rsid w:val="00321863"/>
    <w:rsid w:val="00321889"/>
    <w:rsid w:val="003218DE"/>
    <w:rsid w:val="003218E4"/>
    <w:rsid w:val="003218F4"/>
    <w:rsid w:val="0032190C"/>
    <w:rsid w:val="003219F7"/>
    <w:rsid w:val="003219FE"/>
    <w:rsid w:val="00321A2E"/>
    <w:rsid w:val="00321A44"/>
    <w:rsid w:val="00321AAC"/>
    <w:rsid w:val="00321AFF"/>
    <w:rsid w:val="00321B08"/>
    <w:rsid w:val="00321B37"/>
    <w:rsid w:val="00321B5C"/>
    <w:rsid w:val="00321B77"/>
    <w:rsid w:val="00321B97"/>
    <w:rsid w:val="00321BC2"/>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D6"/>
    <w:rsid w:val="00321FE7"/>
    <w:rsid w:val="00321FEA"/>
    <w:rsid w:val="003220BA"/>
    <w:rsid w:val="003220C1"/>
    <w:rsid w:val="003220C8"/>
    <w:rsid w:val="00322107"/>
    <w:rsid w:val="00322155"/>
    <w:rsid w:val="00322199"/>
    <w:rsid w:val="0032221B"/>
    <w:rsid w:val="00322239"/>
    <w:rsid w:val="0032226E"/>
    <w:rsid w:val="00322340"/>
    <w:rsid w:val="0032238E"/>
    <w:rsid w:val="003223AF"/>
    <w:rsid w:val="003223D6"/>
    <w:rsid w:val="003223D8"/>
    <w:rsid w:val="003223F7"/>
    <w:rsid w:val="00322456"/>
    <w:rsid w:val="0032245D"/>
    <w:rsid w:val="00322461"/>
    <w:rsid w:val="00322463"/>
    <w:rsid w:val="00322468"/>
    <w:rsid w:val="0032246E"/>
    <w:rsid w:val="00322472"/>
    <w:rsid w:val="00322474"/>
    <w:rsid w:val="00322511"/>
    <w:rsid w:val="00322539"/>
    <w:rsid w:val="0032257A"/>
    <w:rsid w:val="00322592"/>
    <w:rsid w:val="00322604"/>
    <w:rsid w:val="00322606"/>
    <w:rsid w:val="00322627"/>
    <w:rsid w:val="00322647"/>
    <w:rsid w:val="003226B6"/>
    <w:rsid w:val="003226C7"/>
    <w:rsid w:val="0032273A"/>
    <w:rsid w:val="0032276E"/>
    <w:rsid w:val="00322771"/>
    <w:rsid w:val="00322772"/>
    <w:rsid w:val="00322791"/>
    <w:rsid w:val="00322792"/>
    <w:rsid w:val="00322798"/>
    <w:rsid w:val="0032279C"/>
    <w:rsid w:val="003227AB"/>
    <w:rsid w:val="00322809"/>
    <w:rsid w:val="0032280A"/>
    <w:rsid w:val="00322812"/>
    <w:rsid w:val="00322866"/>
    <w:rsid w:val="0032289E"/>
    <w:rsid w:val="003228A1"/>
    <w:rsid w:val="003228AD"/>
    <w:rsid w:val="003228D2"/>
    <w:rsid w:val="0032291C"/>
    <w:rsid w:val="00322924"/>
    <w:rsid w:val="0032294E"/>
    <w:rsid w:val="0032295F"/>
    <w:rsid w:val="00322964"/>
    <w:rsid w:val="00322971"/>
    <w:rsid w:val="003229BB"/>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9F"/>
    <w:rsid w:val="00322CA7"/>
    <w:rsid w:val="00322CB0"/>
    <w:rsid w:val="00322CB3"/>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A1"/>
    <w:rsid w:val="00322FB3"/>
    <w:rsid w:val="00322FB7"/>
    <w:rsid w:val="00323069"/>
    <w:rsid w:val="00323088"/>
    <w:rsid w:val="003230EC"/>
    <w:rsid w:val="00323110"/>
    <w:rsid w:val="00323178"/>
    <w:rsid w:val="0032319F"/>
    <w:rsid w:val="003231EA"/>
    <w:rsid w:val="00323207"/>
    <w:rsid w:val="0032321A"/>
    <w:rsid w:val="00323284"/>
    <w:rsid w:val="003232B9"/>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7A"/>
    <w:rsid w:val="0032349A"/>
    <w:rsid w:val="003234A2"/>
    <w:rsid w:val="003234B1"/>
    <w:rsid w:val="003234DC"/>
    <w:rsid w:val="003234EF"/>
    <w:rsid w:val="00323519"/>
    <w:rsid w:val="00323523"/>
    <w:rsid w:val="00323525"/>
    <w:rsid w:val="0032353A"/>
    <w:rsid w:val="00323541"/>
    <w:rsid w:val="003235CC"/>
    <w:rsid w:val="003235D4"/>
    <w:rsid w:val="00323641"/>
    <w:rsid w:val="00323667"/>
    <w:rsid w:val="0032366D"/>
    <w:rsid w:val="0032366E"/>
    <w:rsid w:val="0032368C"/>
    <w:rsid w:val="003236A4"/>
    <w:rsid w:val="003236C1"/>
    <w:rsid w:val="003236CD"/>
    <w:rsid w:val="003236DF"/>
    <w:rsid w:val="00323730"/>
    <w:rsid w:val="00323764"/>
    <w:rsid w:val="0032377A"/>
    <w:rsid w:val="003237E8"/>
    <w:rsid w:val="003237EB"/>
    <w:rsid w:val="00323820"/>
    <w:rsid w:val="00323830"/>
    <w:rsid w:val="0032386A"/>
    <w:rsid w:val="003238B2"/>
    <w:rsid w:val="003238E3"/>
    <w:rsid w:val="003238F9"/>
    <w:rsid w:val="00323916"/>
    <w:rsid w:val="00323921"/>
    <w:rsid w:val="00323924"/>
    <w:rsid w:val="00323925"/>
    <w:rsid w:val="00323951"/>
    <w:rsid w:val="00323955"/>
    <w:rsid w:val="00323991"/>
    <w:rsid w:val="0032399F"/>
    <w:rsid w:val="003239C2"/>
    <w:rsid w:val="003239EB"/>
    <w:rsid w:val="00323A11"/>
    <w:rsid w:val="00323A1B"/>
    <w:rsid w:val="00323A4F"/>
    <w:rsid w:val="00323AED"/>
    <w:rsid w:val="00323B02"/>
    <w:rsid w:val="00323B1E"/>
    <w:rsid w:val="00323B9E"/>
    <w:rsid w:val="00323BCB"/>
    <w:rsid w:val="00323BD1"/>
    <w:rsid w:val="00323BDF"/>
    <w:rsid w:val="00323BF1"/>
    <w:rsid w:val="00323C15"/>
    <w:rsid w:val="00323C5F"/>
    <w:rsid w:val="00323C60"/>
    <w:rsid w:val="00323C83"/>
    <w:rsid w:val="00323C9B"/>
    <w:rsid w:val="00323C9C"/>
    <w:rsid w:val="00323CA1"/>
    <w:rsid w:val="00323D2F"/>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8BA"/>
    <w:rsid w:val="00324904"/>
    <w:rsid w:val="00324908"/>
    <w:rsid w:val="00324941"/>
    <w:rsid w:val="00324949"/>
    <w:rsid w:val="003249D0"/>
    <w:rsid w:val="003249DE"/>
    <w:rsid w:val="003249E1"/>
    <w:rsid w:val="003249F6"/>
    <w:rsid w:val="00324A18"/>
    <w:rsid w:val="00324A19"/>
    <w:rsid w:val="00324A26"/>
    <w:rsid w:val="00324A45"/>
    <w:rsid w:val="00324A71"/>
    <w:rsid w:val="00324ABE"/>
    <w:rsid w:val="00324B18"/>
    <w:rsid w:val="00324B47"/>
    <w:rsid w:val="00324B4A"/>
    <w:rsid w:val="00324B7C"/>
    <w:rsid w:val="00324B9E"/>
    <w:rsid w:val="00324BE8"/>
    <w:rsid w:val="00324C15"/>
    <w:rsid w:val="00324C94"/>
    <w:rsid w:val="00324CBE"/>
    <w:rsid w:val="00324CF0"/>
    <w:rsid w:val="00324CFA"/>
    <w:rsid w:val="00324D10"/>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33"/>
    <w:rsid w:val="0032515A"/>
    <w:rsid w:val="00325183"/>
    <w:rsid w:val="00325186"/>
    <w:rsid w:val="003251E3"/>
    <w:rsid w:val="00325201"/>
    <w:rsid w:val="0032524B"/>
    <w:rsid w:val="0032532E"/>
    <w:rsid w:val="0032534D"/>
    <w:rsid w:val="0032544E"/>
    <w:rsid w:val="0032544F"/>
    <w:rsid w:val="003254C8"/>
    <w:rsid w:val="003254C9"/>
    <w:rsid w:val="003254EE"/>
    <w:rsid w:val="003254FD"/>
    <w:rsid w:val="003255B5"/>
    <w:rsid w:val="0032561F"/>
    <w:rsid w:val="00325629"/>
    <w:rsid w:val="00325638"/>
    <w:rsid w:val="00325640"/>
    <w:rsid w:val="00325645"/>
    <w:rsid w:val="00325671"/>
    <w:rsid w:val="003256B6"/>
    <w:rsid w:val="003256E2"/>
    <w:rsid w:val="0032570F"/>
    <w:rsid w:val="00325721"/>
    <w:rsid w:val="00325769"/>
    <w:rsid w:val="0032578B"/>
    <w:rsid w:val="0032579E"/>
    <w:rsid w:val="003257BB"/>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A0"/>
    <w:rsid w:val="00325BB6"/>
    <w:rsid w:val="00325BCA"/>
    <w:rsid w:val="00325BD8"/>
    <w:rsid w:val="00325BDA"/>
    <w:rsid w:val="00325C1D"/>
    <w:rsid w:val="00325C54"/>
    <w:rsid w:val="00325C59"/>
    <w:rsid w:val="00325CA4"/>
    <w:rsid w:val="00325CDD"/>
    <w:rsid w:val="00325CEA"/>
    <w:rsid w:val="00325CF4"/>
    <w:rsid w:val="00325D78"/>
    <w:rsid w:val="00325DDB"/>
    <w:rsid w:val="00325DFA"/>
    <w:rsid w:val="00325E65"/>
    <w:rsid w:val="00325E9F"/>
    <w:rsid w:val="00325EC1"/>
    <w:rsid w:val="00325EE6"/>
    <w:rsid w:val="00325EF1"/>
    <w:rsid w:val="00325F54"/>
    <w:rsid w:val="00325FB8"/>
    <w:rsid w:val="00326035"/>
    <w:rsid w:val="0032605C"/>
    <w:rsid w:val="0032609A"/>
    <w:rsid w:val="003260B6"/>
    <w:rsid w:val="003260BE"/>
    <w:rsid w:val="00326148"/>
    <w:rsid w:val="00326264"/>
    <w:rsid w:val="0032629C"/>
    <w:rsid w:val="003262C3"/>
    <w:rsid w:val="0032632A"/>
    <w:rsid w:val="0032632D"/>
    <w:rsid w:val="0032633B"/>
    <w:rsid w:val="0032634E"/>
    <w:rsid w:val="00326380"/>
    <w:rsid w:val="00326468"/>
    <w:rsid w:val="0032647A"/>
    <w:rsid w:val="0032647F"/>
    <w:rsid w:val="0032653F"/>
    <w:rsid w:val="00326643"/>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86"/>
    <w:rsid w:val="00326BD6"/>
    <w:rsid w:val="00326C19"/>
    <w:rsid w:val="00326C42"/>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134"/>
    <w:rsid w:val="00327185"/>
    <w:rsid w:val="003271B3"/>
    <w:rsid w:val="003271C7"/>
    <w:rsid w:val="003271CC"/>
    <w:rsid w:val="00327285"/>
    <w:rsid w:val="003272AA"/>
    <w:rsid w:val="003272BC"/>
    <w:rsid w:val="003272D9"/>
    <w:rsid w:val="00327317"/>
    <w:rsid w:val="0032731F"/>
    <w:rsid w:val="00327320"/>
    <w:rsid w:val="00327347"/>
    <w:rsid w:val="00327364"/>
    <w:rsid w:val="0032737B"/>
    <w:rsid w:val="0032742A"/>
    <w:rsid w:val="00327495"/>
    <w:rsid w:val="003274AE"/>
    <w:rsid w:val="003274E8"/>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D78"/>
    <w:rsid w:val="00327E3D"/>
    <w:rsid w:val="00327E6C"/>
    <w:rsid w:val="00327EF5"/>
    <w:rsid w:val="00327F10"/>
    <w:rsid w:val="00327F2C"/>
    <w:rsid w:val="00327F94"/>
    <w:rsid w:val="00327FA2"/>
    <w:rsid w:val="00327FC7"/>
    <w:rsid w:val="00327FD4"/>
    <w:rsid w:val="00327FFB"/>
    <w:rsid w:val="00330022"/>
    <w:rsid w:val="0033008A"/>
    <w:rsid w:val="003300C3"/>
    <w:rsid w:val="003300F6"/>
    <w:rsid w:val="00330102"/>
    <w:rsid w:val="0033013B"/>
    <w:rsid w:val="003301FC"/>
    <w:rsid w:val="00330253"/>
    <w:rsid w:val="0033026B"/>
    <w:rsid w:val="003302A7"/>
    <w:rsid w:val="003302AE"/>
    <w:rsid w:val="00330320"/>
    <w:rsid w:val="0033036D"/>
    <w:rsid w:val="00330373"/>
    <w:rsid w:val="00330386"/>
    <w:rsid w:val="00330400"/>
    <w:rsid w:val="00330406"/>
    <w:rsid w:val="00330429"/>
    <w:rsid w:val="0033045F"/>
    <w:rsid w:val="0033046B"/>
    <w:rsid w:val="00330498"/>
    <w:rsid w:val="003304A3"/>
    <w:rsid w:val="0033052E"/>
    <w:rsid w:val="0033058E"/>
    <w:rsid w:val="003305C2"/>
    <w:rsid w:val="003305FD"/>
    <w:rsid w:val="0033065F"/>
    <w:rsid w:val="00330695"/>
    <w:rsid w:val="003306F7"/>
    <w:rsid w:val="00330710"/>
    <w:rsid w:val="0033072C"/>
    <w:rsid w:val="0033072F"/>
    <w:rsid w:val="0033074C"/>
    <w:rsid w:val="0033075B"/>
    <w:rsid w:val="00330791"/>
    <w:rsid w:val="0033079E"/>
    <w:rsid w:val="003307AA"/>
    <w:rsid w:val="003307FF"/>
    <w:rsid w:val="0033087A"/>
    <w:rsid w:val="0033089F"/>
    <w:rsid w:val="003308EE"/>
    <w:rsid w:val="00330907"/>
    <w:rsid w:val="0033091E"/>
    <w:rsid w:val="00330944"/>
    <w:rsid w:val="00330968"/>
    <w:rsid w:val="003309B7"/>
    <w:rsid w:val="003309C5"/>
    <w:rsid w:val="00330A48"/>
    <w:rsid w:val="00330A59"/>
    <w:rsid w:val="00330A64"/>
    <w:rsid w:val="00330A6D"/>
    <w:rsid w:val="00330A6E"/>
    <w:rsid w:val="00330A76"/>
    <w:rsid w:val="00330A7C"/>
    <w:rsid w:val="00330B51"/>
    <w:rsid w:val="00330BE2"/>
    <w:rsid w:val="00330C3D"/>
    <w:rsid w:val="00330C6F"/>
    <w:rsid w:val="00330C8A"/>
    <w:rsid w:val="00330CF9"/>
    <w:rsid w:val="00330D10"/>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116"/>
    <w:rsid w:val="00331121"/>
    <w:rsid w:val="0033112B"/>
    <w:rsid w:val="0033119A"/>
    <w:rsid w:val="003311B2"/>
    <w:rsid w:val="003311B4"/>
    <w:rsid w:val="003311CB"/>
    <w:rsid w:val="00331209"/>
    <w:rsid w:val="0033121B"/>
    <w:rsid w:val="00331252"/>
    <w:rsid w:val="00331305"/>
    <w:rsid w:val="00331319"/>
    <w:rsid w:val="0033131A"/>
    <w:rsid w:val="0033133E"/>
    <w:rsid w:val="00331357"/>
    <w:rsid w:val="00331366"/>
    <w:rsid w:val="0033141E"/>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B5"/>
    <w:rsid w:val="003317C1"/>
    <w:rsid w:val="00331821"/>
    <w:rsid w:val="00331866"/>
    <w:rsid w:val="00331926"/>
    <w:rsid w:val="00331927"/>
    <w:rsid w:val="00331A07"/>
    <w:rsid w:val="00331A0F"/>
    <w:rsid w:val="00331A1A"/>
    <w:rsid w:val="00331A3D"/>
    <w:rsid w:val="00331A59"/>
    <w:rsid w:val="00331A70"/>
    <w:rsid w:val="00331A83"/>
    <w:rsid w:val="00331A97"/>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B6"/>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1A1"/>
    <w:rsid w:val="003321BE"/>
    <w:rsid w:val="003321E1"/>
    <w:rsid w:val="003321EC"/>
    <w:rsid w:val="00332269"/>
    <w:rsid w:val="00332288"/>
    <w:rsid w:val="0033231E"/>
    <w:rsid w:val="00332321"/>
    <w:rsid w:val="00332328"/>
    <w:rsid w:val="00332353"/>
    <w:rsid w:val="0033235B"/>
    <w:rsid w:val="0033236B"/>
    <w:rsid w:val="00332399"/>
    <w:rsid w:val="003323C8"/>
    <w:rsid w:val="003323CD"/>
    <w:rsid w:val="00332481"/>
    <w:rsid w:val="003324B6"/>
    <w:rsid w:val="003324C8"/>
    <w:rsid w:val="003324D7"/>
    <w:rsid w:val="003324EB"/>
    <w:rsid w:val="00332607"/>
    <w:rsid w:val="00332618"/>
    <w:rsid w:val="0033269C"/>
    <w:rsid w:val="003326AB"/>
    <w:rsid w:val="003326B4"/>
    <w:rsid w:val="003326C3"/>
    <w:rsid w:val="003326F0"/>
    <w:rsid w:val="00332701"/>
    <w:rsid w:val="0033270A"/>
    <w:rsid w:val="00332743"/>
    <w:rsid w:val="003327B1"/>
    <w:rsid w:val="003327E7"/>
    <w:rsid w:val="0033282B"/>
    <w:rsid w:val="00332857"/>
    <w:rsid w:val="0033287B"/>
    <w:rsid w:val="0033287F"/>
    <w:rsid w:val="003328B6"/>
    <w:rsid w:val="003328BF"/>
    <w:rsid w:val="003328E9"/>
    <w:rsid w:val="00332924"/>
    <w:rsid w:val="0033292C"/>
    <w:rsid w:val="0033295F"/>
    <w:rsid w:val="0033296B"/>
    <w:rsid w:val="003329B2"/>
    <w:rsid w:val="00332A4E"/>
    <w:rsid w:val="00332A8C"/>
    <w:rsid w:val="00332AF0"/>
    <w:rsid w:val="00332B2F"/>
    <w:rsid w:val="00332B77"/>
    <w:rsid w:val="00332B91"/>
    <w:rsid w:val="00332BD9"/>
    <w:rsid w:val="00332BEB"/>
    <w:rsid w:val="00332C19"/>
    <w:rsid w:val="00332C4C"/>
    <w:rsid w:val="00332C56"/>
    <w:rsid w:val="00332C6C"/>
    <w:rsid w:val="00332CA1"/>
    <w:rsid w:val="00332CAA"/>
    <w:rsid w:val="00332CB8"/>
    <w:rsid w:val="00332D65"/>
    <w:rsid w:val="00332DB6"/>
    <w:rsid w:val="00332DC0"/>
    <w:rsid w:val="00332DC9"/>
    <w:rsid w:val="00332E28"/>
    <w:rsid w:val="00332E4E"/>
    <w:rsid w:val="00332E6E"/>
    <w:rsid w:val="00332E8F"/>
    <w:rsid w:val="00332E96"/>
    <w:rsid w:val="00332EE5"/>
    <w:rsid w:val="00332EE7"/>
    <w:rsid w:val="00332EEF"/>
    <w:rsid w:val="00332EF1"/>
    <w:rsid w:val="00332EFC"/>
    <w:rsid w:val="00332F5F"/>
    <w:rsid w:val="00332F8C"/>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36"/>
    <w:rsid w:val="0033344B"/>
    <w:rsid w:val="00333463"/>
    <w:rsid w:val="003334DC"/>
    <w:rsid w:val="00333535"/>
    <w:rsid w:val="00333591"/>
    <w:rsid w:val="003335DB"/>
    <w:rsid w:val="003335E4"/>
    <w:rsid w:val="003335E8"/>
    <w:rsid w:val="003335F4"/>
    <w:rsid w:val="0033360D"/>
    <w:rsid w:val="00333630"/>
    <w:rsid w:val="0033365D"/>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0B"/>
    <w:rsid w:val="0033393A"/>
    <w:rsid w:val="0033394D"/>
    <w:rsid w:val="00333966"/>
    <w:rsid w:val="00333986"/>
    <w:rsid w:val="00333996"/>
    <w:rsid w:val="003339E9"/>
    <w:rsid w:val="00333A0C"/>
    <w:rsid w:val="00333A1B"/>
    <w:rsid w:val="00333A2C"/>
    <w:rsid w:val="00333A4C"/>
    <w:rsid w:val="00333A57"/>
    <w:rsid w:val="00333A86"/>
    <w:rsid w:val="00333ACC"/>
    <w:rsid w:val="00333AE6"/>
    <w:rsid w:val="00333B15"/>
    <w:rsid w:val="00333B4F"/>
    <w:rsid w:val="00333B51"/>
    <w:rsid w:val="00333B6D"/>
    <w:rsid w:val="00333B8C"/>
    <w:rsid w:val="00333BC2"/>
    <w:rsid w:val="00333C45"/>
    <w:rsid w:val="00333C8B"/>
    <w:rsid w:val="00333CF3"/>
    <w:rsid w:val="00333CFF"/>
    <w:rsid w:val="00333D2B"/>
    <w:rsid w:val="00333D41"/>
    <w:rsid w:val="00333D72"/>
    <w:rsid w:val="00333DBB"/>
    <w:rsid w:val="00333E00"/>
    <w:rsid w:val="00333ED9"/>
    <w:rsid w:val="00333F58"/>
    <w:rsid w:val="00333FD8"/>
    <w:rsid w:val="00333FE9"/>
    <w:rsid w:val="00333FEC"/>
    <w:rsid w:val="00333FF5"/>
    <w:rsid w:val="0033405C"/>
    <w:rsid w:val="003340A2"/>
    <w:rsid w:val="003340B2"/>
    <w:rsid w:val="003340FB"/>
    <w:rsid w:val="00334117"/>
    <w:rsid w:val="0033415D"/>
    <w:rsid w:val="0033416F"/>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51"/>
    <w:rsid w:val="00334570"/>
    <w:rsid w:val="003345C4"/>
    <w:rsid w:val="003345D9"/>
    <w:rsid w:val="003345E5"/>
    <w:rsid w:val="0033460F"/>
    <w:rsid w:val="0033462B"/>
    <w:rsid w:val="0033463E"/>
    <w:rsid w:val="0033464D"/>
    <w:rsid w:val="0033464F"/>
    <w:rsid w:val="00334655"/>
    <w:rsid w:val="003346A0"/>
    <w:rsid w:val="003346BB"/>
    <w:rsid w:val="003346C8"/>
    <w:rsid w:val="003346ED"/>
    <w:rsid w:val="0033470E"/>
    <w:rsid w:val="00334760"/>
    <w:rsid w:val="003347A4"/>
    <w:rsid w:val="003347F5"/>
    <w:rsid w:val="00334810"/>
    <w:rsid w:val="00334812"/>
    <w:rsid w:val="0033481D"/>
    <w:rsid w:val="003348AB"/>
    <w:rsid w:val="00334908"/>
    <w:rsid w:val="00334946"/>
    <w:rsid w:val="00334970"/>
    <w:rsid w:val="003349E4"/>
    <w:rsid w:val="003349E8"/>
    <w:rsid w:val="003349F7"/>
    <w:rsid w:val="00334A18"/>
    <w:rsid w:val="00334A4F"/>
    <w:rsid w:val="00334A80"/>
    <w:rsid w:val="00334A85"/>
    <w:rsid w:val="00334AB1"/>
    <w:rsid w:val="00334ACC"/>
    <w:rsid w:val="00334AF5"/>
    <w:rsid w:val="00334B27"/>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84"/>
    <w:rsid w:val="00335093"/>
    <w:rsid w:val="003350B7"/>
    <w:rsid w:val="003350C1"/>
    <w:rsid w:val="00335109"/>
    <w:rsid w:val="003351A3"/>
    <w:rsid w:val="00335210"/>
    <w:rsid w:val="00335215"/>
    <w:rsid w:val="0033521D"/>
    <w:rsid w:val="0033522D"/>
    <w:rsid w:val="00335232"/>
    <w:rsid w:val="0033523E"/>
    <w:rsid w:val="00335263"/>
    <w:rsid w:val="00335275"/>
    <w:rsid w:val="003352A8"/>
    <w:rsid w:val="003352BD"/>
    <w:rsid w:val="003352DC"/>
    <w:rsid w:val="00335318"/>
    <w:rsid w:val="00335415"/>
    <w:rsid w:val="0033542B"/>
    <w:rsid w:val="00335475"/>
    <w:rsid w:val="00335488"/>
    <w:rsid w:val="003354C2"/>
    <w:rsid w:val="00335500"/>
    <w:rsid w:val="0033550E"/>
    <w:rsid w:val="00335564"/>
    <w:rsid w:val="00335577"/>
    <w:rsid w:val="00335588"/>
    <w:rsid w:val="003355B5"/>
    <w:rsid w:val="003355D7"/>
    <w:rsid w:val="003355DB"/>
    <w:rsid w:val="0033565A"/>
    <w:rsid w:val="003356E1"/>
    <w:rsid w:val="00335729"/>
    <w:rsid w:val="0033573E"/>
    <w:rsid w:val="00335756"/>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81"/>
    <w:rsid w:val="00335A82"/>
    <w:rsid w:val="00335ABA"/>
    <w:rsid w:val="00335AD4"/>
    <w:rsid w:val="00335ADE"/>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28"/>
    <w:rsid w:val="00335E7A"/>
    <w:rsid w:val="00335EB8"/>
    <w:rsid w:val="00335EE6"/>
    <w:rsid w:val="00335FA6"/>
    <w:rsid w:val="00335FC8"/>
    <w:rsid w:val="00336001"/>
    <w:rsid w:val="00336089"/>
    <w:rsid w:val="003360A4"/>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3F6"/>
    <w:rsid w:val="00336404"/>
    <w:rsid w:val="00336460"/>
    <w:rsid w:val="0033649C"/>
    <w:rsid w:val="003364CE"/>
    <w:rsid w:val="003364D2"/>
    <w:rsid w:val="003364EC"/>
    <w:rsid w:val="003364FE"/>
    <w:rsid w:val="00336507"/>
    <w:rsid w:val="0033651A"/>
    <w:rsid w:val="0033651E"/>
    <w:rsid w:val="00336541"/>
    <w:rsid w:val="00336579"/>
    <w:rsid w:val="003365E5"/>
    <w:rsid w:val="003365EF"/>
    <w:rsid w:val="00336617"/>
    <w:rsid w:val="0033664B"/>
    <w:rsid w:val="00336692"/>
    <w:rsid w:val="003366D1"/>
    <w:rsid w:val="00336715"/>
    <w:rsid w:val="0033674A"/>
    <w:rsid w:val="0033676C"/>
    <w:rsid w:val="0033677B"/>
    <w:rsid w:val="003367E2"/>
    <w:rsid w:val="003367F7"/>
    <w:rsid w:val="003368A2"/>
    <w:rsid w:val="003368D0"/>
    <w:rsid w:val="003368E3"/>
    <w:rsid w:val="00336927"/>
    <w:rsid w:val="00336A19"/>
    <w:rsid w:val="00336A2B"/>
    <w:rsid w:val="00336A9E"/>
    <w:rsid w:val="00336AEC"/>
    <w:rsid w:val="00336B3C"/>
    <w:rsid w:val="00336B4C"/>
    <w:rsid w:val="00336B54"/>
    <w:rsid w:val="00336B67"/>
    <w:rsid w:val="00336B8C"/>
    <w:rsid w:val="00336BE8"/>
    <w:rsid w:val="00336C38"/>
    <w:rsid w:val="00336C59"/>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0"/>
    <w:rsid w:val="00336F26"/>
    <w:rsid w:val="00336F85"/>
    <w:rsid w:val="00336FB1"/>
    <w:rsid w:val="00336FD4"/>
    <w:rsid w:val="00337000"/>
    <w:rsid w:val="0033702C"/>
    <w:rsid w:val="003370BD"/>
    <w:rsid w:val="003370FB"/>
    <w:rsid w:val="00337145"/>
    <w:rsid w:val="0033717C"/>
    <w:rsid w:val="003371FB"/>
    <w:rsid w:val="0033720A"/>
    <w:rsid w:val="0033722E"/>
    <w:rsid w:val="00337259"/>
    <w:rsid w:val="0033725A"/>
    <w:rsid w:val="00337265"/>
    <w:rsid w:val="00337270"/>
    <w:rsid w:val="00337277"/>
    <w:rsid w:val="00337291"/>
    <w:rsid w:val="00337297"/>
    <w:rsid w:val="0033734B"/>
    <w:rsid w:val="0033734F"/>
    <w:rsid w:val="00337439"/>
    <w:rsid w:val="0033743F"/>
    <w:rsid w:val="0033744F"/>
    <w:rsid w:val="00337474"/>
    <w:rsid w:val="0033749E"/>
    <w:rsid w:val="003374B3"/>
    <w:rsid w:val="003374EF"/>
    <w:rsid w:val="0033753D"/>
    <w:rsid w:val="00337582"/>
    <w:rsid w:val="003375C4"/>
    <w:rsid w:val="003375C7"/>
    <w:rsid w:val="003375D1"/>
    <w:rsid w:val="003375E4"/>
    <w:rsid w:val="00337662"/>
    <w:rsid w:val="003376A0"/>
    <w:rsid w:val="003376BE"/>
    <w:rsid w:val="003376C0"/>
    <w:rsid w:val="00337703"/>
    <w:rsid w:val="0033772C"/>
    <w:rsid w:val="00337746"/>
    <w:rsid w:val="003377B9"/>
    <w:rsid w:val="003377E1"/>
    <w:rsid w:val="003377F5"/>
    <w:rsid w:val="0033781D"/>
    <w:rsid w:val="00337838"/>
    <w:rsid w:val="003378B9"/>
    <w:rsid w:val="003378C3"/>
    <w:rsid w:val="003378E0"/>
    <w:rsid w:val="00337932"/>
    <w:rsid w:val="00337960"/>
    <w:rsid w:val="0033797B"/>
    <w:rsid w:val="0033798E"/>
    <w:rsid w:val="003379A1"/>
    <w:rsid w:val="003379AC"/>
    <w:rsid w:val="003379BC"/>
    <w:rsid w:val="003379BD"/>
    <w:rsid w:val="003379CF"/>
    <w:rsid w:val="003379FD"/>
    <w:rsid w:val="00337A02"/>
    <w:rsid w:val="00337A05"/>
    <w:rsid w:val="00337A85"/>
    <w:rsid w:val="00337AAF"/>
    <w:rsid w:val="00337AFA"/>
    <w:rsid w:val="00337B01"/>
    <w:rsid w:val="00337B3D"/>
    <w:rsid w:val="00337B5B"/>
    <w:rsid w:val="00337B9C"/>
    <w:rsid w:val="00337BA1"/>
    <w:rsid w:val="00337BB6"/>
    <w:rsid w:val="00337BC7"/>
    <w:rsid w:val="00337BD7"/>
    <w:rsid w:val="00337BF8"/>
    <w:rsid w:val="00337C2B"/>
    <w:rsid w:val="00337C2D"/>
    <w:rsid w:val="00337C3A"/>
    <w:rsid w:val="00337CB3"/>
    <w:rsid w:val="00337CC1"/>
    <w:rsid w:val="00337CCA"/>
    <w:rsid w:val="00337CD7"/>
    <w:rsid w:val="00337CF7"/>
    <w:rsid w:val="00337CFC"/>
    <w:rsid w:val="00337D24"/>
    <w:rsid w:val="00337DD7"/>
    <w:rsid w:val="00337DFD"/>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67"/>
    <w:rsid w:val="00340176"/>
    <w:rsid w:val="00340187"/>
    <w:rsid w:val="00340199"/>
    <w:rsid w:val="003401B3"/>
    <w:rsid w:val="003401C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3FD"/>
    <w:rsid w:val="0034040C"/>
    <w:rsid w:val="00340460"/>
    <w:rsid w:val="00340495"/>
    <w:rsid w:val="003404DD"/>
    <w:rsid w:val="003404EB"/>
    <w:rsid w:val="0034053B"/>
    <w:rsid w:val="00340542"/>
    <w:rsid w:val="00340551"/>
    <w:rsid w:val="0034055A"/>
    <w:rsid w:val="00340580"/>
    <w:rsid w:val="003405A0"/>
    <w:rsid w:val="003405BD"/>
    <w:rsid w:val="003405CF"/>
    <w:rsid w:val="003405E0"/>
    <w:rsid w:val="003406ED"/>
    <w:rsid w:val="00340710"/>
    <w:rsid w:val="00340722"/>
    <w:rsid w:val="00340784"/>
    <w:rsid w:val="0034079C"/>
    <w:rsid w:val="003407A9"/>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AEC"/>
    <w:rsid w:val="00340B06"/>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0"/>
    <w:rsid w:val="00340F83"/>
    <w:rsid w:val="00340F92"/>
    <w:rsid w:val="0034101C"/>
    <w:rsid w:val="0034102F"/>
    <w:rsid w:val="00341095"/>
    <w:rsid w:val="003410A8"/>
    <w:rsid w:val="003410A9"/>
    <w:rsid w:val="003410C9"/>
    <w:rsid w:val="0034110B"/>
    <w:rsid w:val="0034116A"/>
    <w:rsid w:val="003411A1"/>
    <w:rsid w:val="00341240"/>
    <w:rsid w:val="00341262"/>
    <w:rsid w:val="00341264"/>
    <w:rsid w:val="00341273"/>
    <w:rsid w:val="00341293"/>
    <w:rsid w:val="003412A0"/>
    <w:rsid w:val="003412BB"/>
    <w:rsid w:val="003412E6"/>
    <w:rsid w:val="0034130B"/>
    <w:rsid w:val="00341321"/>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3C"/>
    <w:rsid w:val="00341647"/>
    <w:rsid w:val="0034164E"/>
    <w:rsid w:val="00341678"/>
    <w:rsid w:val="0034167F"/>
    <w:rsid w:val="003416AC"/>
    <w:rsid w:val="003416B0"/>
    <w:rsid w:val="003416DB"/>
    <w:rsid w:val="003416ED"/>
    <w:rsid w:val="00341751"/>
    <w:rsid w:val="0034178B"/>
    <w:rsid w:val="003417A4"/>
    <w:rsid w:val="003417CA"/>
    <w:rsid w:val="003417E4"/>
    <w:rsid w:val="00341809"/>
    <w:rsid w:val="00341826"/>
    <w:rsid w:val="0034182B"/>
    <w:rsid w:val="00341857"/>
    <w:rsid w:val="003418ED"/>
    <w:rsid w:val="0034191B"/>
    <w:rsid w:val="00341942"/>
    <w:rsid w:val="00341967"/>
    <w:rsid w:val="003419AA"/>
    <w:rsid w:val="00341A0C"/>
    <w:rsid w:val="00341A68"/>
    <w:rsid w:val="00341AF7"/>
    <w:rsid w:val="00341B43"/>
    <w:rsid w:val="00341B46"/>
    <w:rsid w:val="00341BC6"/>
    <w:rsid w:val="00341C0E"/>
    <w:rsid w:val="00341C55"/>
    <w:rsid w:val="00341C90"/>
    <w:rsid w:val="00341CD8"/>
    <w:rsid w:val="00341D02"/>
    <w:rsid w:val="00341D2A"/>
    <w:rsid w:val="00341D4B"/>
    <w:rsid w:val="00341DA3"/>
    <w:rsid w:val="00341DFE"/>
    <w:rsid w:val="00341E4D"/>
    <w:rsid w:val="00341E86"/>
    <w:rsid w:val="00341EBA"/>
    <w:rsid w:val="00341F28"/>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5"/>
    <w:rsid w:val="0034269F"/>
    <w:rsid w:val="003426B8"/>
    <w:rsid w:val="003426D3"/>
    <w:rsid w:val="003426EF"/>
    <w:rsid w:val="00342775"/>
    <w:rsid w:val="0034277B"/>
    <w:rsid w:val="003427B4"/>
    <w:rsid w:val="003427C5"/>
    <w:rsid w:val="0034280C"/>
    <w:rsid w:val="0034281F"/>
    <w:rsid w:val="00342837"/>
    <w:rsid w:val="00342886"/>
    <w:rsid w:val="003428F3"/>
    <w:rsid w:val="0034292B"/>
    <w:rsid w:val="00342960"/>
    <w:rsid w:val="0034297B"/>
    <w:rsid w:val="00342990"/>
    <w:rsid w:val="003429B0"/>
    <w:rsid w:val="003429D6"/>
    <w:rsid w:val="003429F0"/>
    <w:rsid w:val="003429F1"/>
    <w:rsid w:val="003429FA"/>
    <w:rsid w:val="00342A16"/>
    <w:rsid w:val="00342A22"/>
    <w:rsid w:val="00342A71"/>
    <w:rsid w:val="00342B22"/>
    <w:rsid w:val="00342B74"/>
    <w:rsid w:val="00342C38"/>
    <w:rsid w:val="00342C76"/>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6A"/>
    <w:rsid w:val="00342FDF"/>
    <w:rsid w:val="00342FE2"/>
    <w:rsid w:val="0034302E"/>
    <w:rsid w:val="003430C4"/>
    <w:rsid w:val="0034310B"/>
    <w:rsid w:val="003431D8"/>
    <w:rsid w:val="003432AA"/>
    <w:rsid w:val="003432D3"/>
    <w:rsid w:val="003432E1"/>
    <w:rsid w:val="00343320"/>
    <w:rsid w:val="0034332E"/>
    <w:rsid w:val="0034333E"/>
    <w:rsid w:val="0034336E"/>
    <w:rsid w:val="0034339F"/>
    <w:rsid w:val="003433C0"/>
    <w:rsid w:val="00343419"/>
    <w:rsid w:val="0034342B"/>
    <w:rsid w:val="00343444"/>
    <w:rsid w:val="00343470"/>
    <w:rsid w:val="00343471"/>
    <w:rsid w:val="003434BC"/>
    <w:rsid w:val="003434C3"/>
    <w:rsid w:val="003434F0"/>
    <w:rsid w:val="00343543"/>
    <w:rsid w:val="0034357F"/>
    <w:rsid w:val="003435F7"/>
    <w:rsid w:val="00343616"/>
    <w:rsid w:val="0034365F"/>
    <w:rsid w:val="00343674"/>
    <w:rsid w:val="0034376E"/>
    <w:rsid w:val="0034379B"/>
    <w:rsid w:val="003437A8"/>
    <w:rsid w:val="003437AB"/>
    <w:rsid w:val="003437C4"/>
    <w:rsid w:val="003437DC"/>
    <w:rsid w:val="003437DF"/>
    <w:rsid w:val="003437E7"/>
    <w:rsid w:val="00343839"/>
    <w:rsid w:val="0034389D"/>
    <w:rsid w:val="00343995"/>
    <w:rsid w:val="003439A8"/>
    <w:rsid w:val="003439BC"/>
    <w:rsid w:val="00343A5F"/>
    <w:rsid w:val="00343A9A"/>
    <w:rsid w:val="00343ABD"/>
    <w:rsid w:val="00343AD8"/>
    <w:rsid w:val="00343AF9"/>
    <w:rsid w:val="00343B17"/>
    <w:rsid w:val="00343B20"/>
    <w:rsid w:val="00343B49"/>
    <w:rsid w:val="00343BBC"/>
    <w:rsid w:val="00343BC2"/>
    <w:rsid w:val="00343C1D"/>
    <w:rsid w:val="00343C2F"/>
    <w:rsid w:val="00343CCE"/>
    <w:rsid w:val="00343D11"/>
    <w:rsid w:val="00343D37"/>
    <w:rsid w:val="00343D77"/>
    <w:rsid w:val="00343DAB"/>
    <w:rsid w:val="00343DAE"/>
    <w:rsid w:val="00343E2E"/>
    <w:rsid w:val="00343E60"/>
    <w:rsid w:val="00343E62"/>
    <w:rsid w:val="00343EDD"/>
    <w:rsid w:val="00343EF5"/>
    <w:rsid w:val="00343F17"/>
    <w:rsid w:val="00343F4B"/>
    <w:rsid w:val="00343F50"/>
    <w:rsid w:val="00343FB0"/>
    <w:rsid w:val="0034400A"/>
    <w:rsid w:val="0034401B"/>
    <w:rsid w:val="00344029"/>
    <w:rsid w:val="003440B3"/>
    <w:rsid w:val="003440B5"/>
    <w:rsid w:val="003440CC"/>
    <w:rsid w:val="00344150"/>
    <w:rsid w:val="0034415C"/>
    <w:rsid w:val="003441AE"/>
    <w:rsid w:val="003441DF"/>
    <w:rsid w:val="00344210"/>
    <w:rsid w:val="00344259"/>
    <w:rsid w:val="00344274"/>
    <w:rsid w:val="003442AB"/>
    <w:rsid w:val="003442BC"/>
    <w:rsid w:val="003442F2"/>
    <w:rsid w:val="00344301"/>
    <w:rsid w:val="003443AD"/>
    <w:rsid w:val="003443B7"/>
    <w:rsid w:val="003443D9"/>
    <w:rsid w:val="003443EB"/>
    <w:rsid w:val="00344420"/>
    <w:rsid w:val="00344434"/>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1C"/>
    <w:rsid w:val="00344660"/>
    <w:rsid w:val="00344671"/>
    <w:rsid w:val="0034467B"/>
    <w:rsid w:val="003446A4"/>
    <w:rsid w:val="003446D7"/>
    <w:rsid w:val="00344716"/>
    <w:rsid w:val="00344725"/>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E1"/>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8A"/>
    <w:rsid w:val="00344CED"/>
    <w:rsid w:val="00344CF6"/>
    <w:rsid w:val="00344D62"/>
    <w:rsid w:val="00344D6C"/>
    <w:rsid w:val="00344DAB"/>
    <w:rsid w:val="00344E39"/>
    <w:rsid w:val="00344E5A"/>
    <w:rsid w:val="00344EC6"/>
    <w:rsid w:val="00344F26"/>
    <w:rsid w:val="00344F2A"/>
    <w:rsid w:val="00344FE9"/>
    <w:rsid w:val="00344FEE"/>
    <w:rsid w:val="0034506F"/>
    <w:rsid w:val="003450F5"/>
    <w:rsid w:val="003451BE"/>
    <w:rsid w:val="003451D5"/>
    <w:rsid w:val="0034520A"/>
    <w:rsid w:val="0034528A"/>
    <w:rsid w:val="0034529F"/>
    <w:rsid w:val="003452BE"/>
    <w:rsid w:val="003452DF"/>
    <w:rsid w:val="003452E6"/>
    <w:rsid w:val="003452E8"/>
    <w:rsid w:val="003452F2"/>
    <w:rsid w:val="00345302"/>
    <w:rsid w:val="0034532A"/>
    <w:rsid w:val="00345359"/>
    <w:rsid w:val="00345399"/>
    <w:rsid w:val="0034539B"/>
    <w:rsid w:val="003454B8"/>
    <w:rsid w:val="003454CC"/>
    <w:rsid w:val="00345503"/>
    <w:rsid w:val="00345514"/>
    <w:rsid w:val="0034556D"/>
    <w:rsid w:val="00345582"/>
    <w:rsid w:val="003455AF"/>
    <w:rsid w:val="00345639"/>
    <w:rsid w:val="00345651"/>
    <w:rsid w:val="003456DA"/>
    <w:rsid w:val="003456DD"/>
    <w:rsid w:val="003456F4"/>
    <w:rsid w:val="0034572B"/>
    <w:rsid w:val="00345737"/>
    <w:rsid w:val="003457E6"/>
    <w:rsid w:val="0034581F"/>
    <w:rsid w:val="0034582A"/>
    <w:rsid w:val="00345870"/>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08"/>
    <w:rsid w:val="00345E37"/>
    <w:rsid w:val="00345E67"/>
    <w:rsid w:val="00345E87"/>
    <w:rsid w:val="00345E89"/>
    <w:rsid w:val="00345E96"/>
    <w:rsid w:val="00345EA8"/>
    <w:rsid w:val="00345EAB"/>
    <w:rsid w:val="00345EC7"/>
    <w:rsid w:val="00345F21"/>
    <w:rsid w:val="00345F3E"/>
    <w:rsid w:val="00345FC0"/>
    <w:rsid w:val="00345FED"/>
    <w:rsid w:val="0034600E"/>
    <w:rsid w:val="00346030"/>
    <w:rsid w:val="0034603A"/>
    <w:rsid w:val="00346068"/>
    <w:rsid w:val="003460C9"/>
    <w:rsid w:val="003460E0"/>
    <w:rsid w:val="00346106"/>
    <w:rsid w:val="00346135"/>
    <w:rsid w:val="00346179"/>
    <w:rsid w:val="0034619B"/>
    <w:rsid w:val="003461BD"/>
    <w:rsid w:val="003461C1"/>
    <w:rsid w:val="003461CF"/>
    <w:rsid w:val="003461F5"/>
    <w:rsid w:val="00346221"/>
    <w:rsid w:val="00346230"/>
    <w:rsid w:val="00346232"/>
    <w:rsid w:val="0034624E"/>
    <w:rsid w:val="0034626A"/>
    <w:rsid w:val="003462A8"/>
    <w:rsid w:val="00346324"/>
    <w:rsid w:val="00346328"/>
    <w:rsid w:val="00346348"/>
    <w:rsid w:val="00346392"/>
    <w:rsid w:val="0034645E"/>
    <w:rsid w:val="003464D2"/>
    <w:rsid w:val="003464D7"/>
    <w:rsid w:val="003464ED"/>
    <w:rsid w:val="00346578"/>
    <w:rsid w:val="00346589"/>
    <w:rsid w:val="003465CD"/>
    <w:rsid w:val="003465E4"/>
    <w:rsid w:val="003465E8"/>
    <w:rsid w:val="003465F9"/>
    <w:rsid w:val="0034661B"/>
    <w:rsid w:val="0034664D"/>
    <w:rsid w:val="00346669"/>
    <w:rsid w:val="00346679"/>
    <w:rsid w:val="0034667E"/>
    <w:rsid w:val="0034668F"/>
    <w:rsid w:val="003466A9"/>
    <w:rsid w:val="003466F6"/>
    <w:rsid w:val="00346753"/>
    <w:rsid w:val="00346774"/>
    <w:rsid w:val="003467A8"/>
    <w:rsid w:val="003467B8"/>
    <w:rsid w:val="00346845"/>
    <w:rsid w:val="00346861"/>
    <w:rsid w:val="00346891"/>
    <w:rsid w:val="003468AD"/>
    <w:rsid w:val="003468C2"/>
    <w:rsid w:val="00346908"/>
    <w:rsid w:val="00346923"/>
    <w:rsid w:val="0034694F"/>
    <w:rsid w:val="00346971"/>
    <w:rsid w:val="00346982"/>
    <w:rsid w:val="00346998"/>
    <w:rsid w:val="003469A1"/>
    <w:rsid w:val="003469D9"/>
    <w:rsid w:val="003469E2"/>
    <w:rsid w:val="00346A20"/>
    <w:rsid w:val="00346A38"/>
    <w:rsid w:val="00346A57"/>
    <w:rsid w:val="00346AAB"/>
    <w:rsid w:val="00346ADA"/>
    <w:rsid w:val="00346ADE"/>
    <w:rsid w:val="00346AF7"/>
    <w:rsid w:val="00346B0E"/>
    <w:rsid w:val="00346B24"/>
    <w:rsid w:val="00346B99"/>
    <w:rsid w:val="00346BAF"/>
    <w:rsid w:val="00346BC6"/>
    <w:rsid w:val="00346BFE"/>
    <w:rsid w:val="00346C0D"/>
    <w:rsid w:val="00346C54"/>
    <w:rsid w:val="00346C55"/>
    <w:rsid w:val="00346C79"/>
    <w:rsid w:val="00346C80"/>
    <w:rsid w:val="00346C8C"/>
    <w:rsid w:val="00346CB2"/>
    <w:rsid w:val="00346CCD"/>
    <w:rsid w:val="00346D25"/>
    <w:rsid w:val="00346D5C"/>
    <w:rsid w:val="00346D70"/>
    <w:rsid w:val="00346DEA"/>
    <w:rsid w:val="00346E06"/>
    <w:rsid w:val="00346E32"/>
    <w:rsid w:val="00346E69"/>
    <w:rsid w:val="00346EA3"/>
    <w:rsid w:val="00346EBA"/>
    <w:rsid w:val="00346ED7"/>
    <w:rsid w:val="00346F14"/>
    <w:rsid w:val="00346F3C"/>
    <w:rsid w:val="00346FCA"/>
    <w:rsid w:val="00346FDF"/>
    <w:rsid w:val="00346FF4"/>
    <w:rsid w:val="00347012"/>
    <w:rsid w:val="00347016"/>
    <w:rsid w:val="00347026"/>
    <w:rsid w:val="0034702F"/>
    <w:rsid w:val="00347050"/>
    <w:rsid w:val="00347081"/>
    <w:rsid w:val="003470E1"/>
    <w:rsid w:val="00347112"/>
    <w:rsid w:val="00347191"/>
    <w:rsid w:val="00347198"/>
    <w:rsid w:val="00347234"/>
    <w:rsid w:val="0034724D"/>
    <w:rsid w:val="00347252"/>
    <w:rsid w:val="00347274"/>
    <w:rsid w:val="00347282"/>
    <w:rsid w:val="003472BE"/>
    <w:rsid w:val="00347307"/>
    <w:rsid w:val="00347313"/>
    <w:rsid w:val="00347314"/>
    <w:rsid w:val="00347321"/>
    <w:rsid w:val="003473C5"/>
    <w:rsid w:val="003473DD"/>
    <w:rsid w:val="00347412"/>
    <w:rsid w:val="003474C2"/>
    <w:rsid w:val="00347500"/>
    <w:rsid w:val="00347527"/>
    <w:rsid w:val="00347562"/>
    <w:rsid w:val="00347565"/>
    <w:rsid w:val="00347570"/>
    <w:rsid w:val="00347599"/>
    <w:rsid w:val="0034759C"/>
    <w:rsid w:val="003475AE"/>
    <w:rsid w:val="003475B4"/>
    <w:rsid w:val="0034763C"/>
    <w:rsid w:val="00347672"/>
    <w:rsid w:val="003476A0"/>
    <w:rsid w:val="003476A3"/>
    <w:rsid w:val="003476C8"/>
    <w:rsid w:val="00347723"/>
    <w:rsid w:val="00347769"/>
    <w:rsid w:val="00347774"/>
    <w:rsid w:val="00347778"/>
    <w:rsid w:val="0034778A"/>
    <w:rsid w:val="0034778E"/>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1"/>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A0"/>
    <w:rsid w:val="003502BD"/>
    <w:rsid w:val="003502CA"/>
    <w:rsid w:val="003502DF"/>
    <w:rsid w:val="00350387"/>
    <w:rsid w:val="003503B5"/>
    <w:rsid w:val="00350407"/>
    <w:rsid w:val="00350432"/>
    <w:rsid w:val="00350449"/>
    <w:rsid w:val="003504A5"/>
    <w:rsid w:val="003504D9"/>
    <w:rsid w:val="00350547"/>
    <w:rsid w:val="003505AC"/>
    <w:rsid w:val="003505CB"/>
    <w:rsid w:val="003505D4"/>
    <w:rsid w:val="003505DC"/>
    <w:rsid w:val="003505E6"/>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C9"/>
    <w:rsid w:val="00350A45"/>
    <w:rsid w:val="00350A72"/>
    <w:rsid w:val="00350AA0"/>
    <w:rsid w:val="00350AD4"/>
    <w:rsid w:val="00350AF3"/>
    <w:rsid w:val="00350B56"/>
    <w:rsid w:val="00350B5C"/>
    <w:rsid w:val="00350B60"/>
    <w:rsid w:val="00350B96"/>
    <w:rsid w:val="00350B98"/>
    <w:rsid w:val="00350BE8"/>
    <w:rsid w:val="00350BF0"/>
    <w:rsid w:val="00350BF5"/>
    <w:rsid w:val="00350C02"/>
    <w:rsid w:val="00350C14"/>
    <w:rsid w:val="00350C92"/>
    <w:rsid w:val="00350CA4"/>
    <w:rsid w:val="00350CDA"/>
    <w:rsid w:val="00350D04"/>
    <w:rsid w:val="00350D67"/>
    <w:rsid w:val="00350D6B"/>
    <w:rsid w:val="00350DF2"/>
    <w:rsid w:val="00350E4C"/>
    <w:rsid w:val="00350E61"/>
    <w:rsid w:val="00350E8A"/>
    <w:rsid w:val="00350E8F"/>
    <w:rsid w:val="00350EA4"/>
    <w:rsid w:val="00350ECE"/>
    <w:rsid w:val="00350F4A"/>
    <w:rsid w:val="00350F54"/>
    <w:rsid w:val="00350FB0"/>
    <w:rsid w:val="00350FF8"/>
    <w:rsid w:val="0035101F"/>
    <w:rsid w:val="00351059"/>
    <w:rsid w:val="0035108C"/>
    <w:rsid w:val="003510BC"/>
    <w:rsid w:val="003510CC"/>
    <w:rsid w:val="00351130"/>
    <w:rsid w:val="003511A0"/>
    <w:rsid w:val="003511B3"/>
    <w:rsid w:val="003511D5"/>
    <w:rsid w:val="003511FD"/>
    <w:rsid w:val="00351210"/>
    <w:rsid w:val="0035121F"/>
    <w:rsid w:val="0035124C"/>
    <w:rsid w:val="0035126F"/>
    <w:rsid w:val="003512A5"/>
    <w:rsid w:val="003512EE"/>
    <w:rsid w:val="0035132E"/>
    <w:rsid w:val="0035133F"/>
    <w:rsid w:val="00351347"/>
    <w:rsid w:val="00351372"/>
    <w:rsid w:val="00351374"/>
    <w:rsid w:val="0035137E"/>
    <w:rsid w:val="003513A8"/>
    <w:rsid w:val="003513E8"/>
    <w:rsid w:val="0035141A"/>
    <w:rsid w:val="0035144E"/>
    <w:rsid w:val="00351476"/>
    <w:rsid w:val="0035147D"/>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D"/>
    <w:rsid w:val="003519D8"/>
    <w:rsid w:val="00351A02"/>
    <w:rsid w:val="00351A3E"/>
    <w:rsid w:val="00351A47"/>
    <w:rsid w:val="00351A48"/>
    <w:rsid w:val="00351A59"/>
    <w:rsid w:val="00351A5D"/>
    <w:rsid w:val="00351A87"/>
    <w:rsid w:val="00351ACB"/>
    <w:rsid w:val="00351AEA"/>
    <w:rsid w:val="00351AF8"/>
    <w:rsid w:val="00351B01"/>
    <w:rsid w:val="00351B6E"/>
    <w:rsid w:val="00351BB9"/>
    <w:rsid w:val="00351C26"/>
    <w:rsid w:val="00351C39"/>
    <w:rsid w:val="00351C41"/>
    <w:rsid w:val="00351C5E"/>
    <w:rsid w:val="00351C6A"/>
    <w:rsid w:val="00351C89"/>
    <w:rsid w:val="00351C8F"/>
    <w:rsid w:val="00351CAA"/>
    <w:rsid w:val="00351CD2"/>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2"/>
    <w:rsid w:val="00351FAB"/>
    <w:rsid w:val="0035203E"/>
    <w:rsid w:val="00352086"/>
    <w:rsid w:val="003520D5"/>
    <w:rsid w:val="003520EB"/>
    <w:rsid w:val="0035214C"/>
    <w:rsid w:val="00352152"/>
    <w:rsid w:val="0035215A"/>
    <w:rsid w:val="00352195"/>
    <w:rsid w:val="003521FE"/>
    <w:rsid w:val="00352237"/>
    <w:rsid w:val="00352290"/>
    <w:rsid w:val="0035231A"/>
    <w:rsid w:val="00352348"/>
    <w:rsid w:val="00352357"/>
    <w:rsid w:val="00352395"/>
    <w:rsid w:val="003523DB"/>
    <w:rsid w:val="003523E5"/>
    <w:rsid w:val="00352469"/>
    <w:rsid w:val="0035247E"/>
    <w:rsid w:val="00352492"/>
    <w:rsid w:val="0035251B"/>
    <w:rsid w:val="0035251D"/>
    <w:rsid w:val="00352551"/>
    <w:rsid w:val="00352565"/>
    <w:rsid w:val="003525BA"/>
    <w:rsid w:val="00352657"/>
    <w:rsid w:val="00352685"/>
    <w:rsid w:val="003526BB"/>
    <w:rsid w:val="003526C9"/>
    <w:rsid w:val="00352715"/>
    <w:rsid w:val="0035271C"/>
    <w:rsid w:val="0035273C"/>
    <w:rsid w:val="00352753"/>
    <w:rsid w:val="00352796"/>
    <w:rsid w:val="003527AA"/>
    <w:rsid w:val="003527BC"/>
    <w:rsid w:val="003527FF"/>
    <w:rsid w:val="0035280A"/>
    <w:rsid w:val="00352823"/>
    <w:rsid w:val="0035282C"/>
    <w:rsid w:val="00352875"/>
    <w:rsid w:val="0035287D"/>
    <w:rsid w:val="003528B2"/>
    <w:rsid w:val="003528D6"/>
    <w:rsid w:val="003528D7"/>
    <w:rsid w:val="003528D9"/>
    <w:rsid w:val="003528DD"/>
    <w:rsid w:val="003528E7"/>
    <w:rsid w:val="0035295F"/>
    <w:rsid w:val="0035296E"/>
    <w:rsid w:val="003529AF"/>
    <w:rsid w:val="003529C4"/>
    <w:rsid w:val="003529C5"/>
    <w:rsid w:val="00352A11"/>
    <w:rsid w:val="00352A23"/>
    <w:rsid w:val="00352A2B"/>
    <w:rsid w:val="00352AFE"/>
    <w:rsid w:val="00352B02"/>
    <w:rsid w:val="00352B6D"/>
    <w:rsid w:val="00352B71"/>
    <w:rsid w:val="00352BA7"/>
    <w:rsid w:val="00352C2F"/>
    <w:rsid w:val="00352C4C"/>
    <w:rsid w:val="00352C5F"/>
    <w:rsid w:val="00352C7D"/>
    <w:rsid w:val="00352D16"/>
    <w:rsid w:val="00352D1E"/>
    <w:rsid w:val="00352D42"/>
    <w:rsid w:val="00352D44"/>
    <w:rsid w:val="00352D9B"/>
    <w:rsid w:val="00352DEC"/>
    <w:rsid w:val="00352EA8"/>
    <w:rsid w:val="00352EC3"/>
    <w:rsid w:val="00352EEB"/>
    <w:rsid w:val="00352F25"/>
    <w:rsid w:val="00352F71"/>
    <w:rsid w:val="00352FCD"/>
    <w:rsid w:val="00353058"/>
    <w:rsid w:val="00353059"/>
    <w:rsid w:val="0035306A"/>
    <w:rsid w:val="0035306D"/>
    <w:rsid w:val="0035308D"/>
    <w:rsid w:val="003530B0"/>
    <w:rsid w:val="003530BE"/>
    <w:rsid w:val="0035315E"/>
    <w:rsid w:val="0035316F"/>
    <w:rsid w:val="00353190"/>
    <w:rsid w:val="003531C1"/>
    <w:rsid w:val="003531CA"/>
    <w:rsid w:val="003531FC"/>
    <w:rsid w:val="00353200"/>
    <w:rsid w:val="00353253"/>
    <w:rsid w:val="0035328F"/>
    <w:rsid w:val="0035329E"/>
    <w:rsid w:val="003532F3"/>
    <w:rsid w:val="00353313"/>
    <w:rsid w:val="003533B2"/>
    <w:rsid w:val="003533B5"/>
    <w:rsid w:val="003533E4"/>
    <w:rsid w:val="00353452"/>
    <w:rsid w:val="00353499"/>
    <w:rsid w:val="003534D1"/>
    <w:rsid w:val="00353560"/>
    <w:rsid w:val="003535C5"/>
    <w:rsid w:val="003535DF"/>
    <w:rsid w:val="00353611"/>
    <w:rsid w:val="0035368B"/>
    <w:rsid w:val="003536A5"/>
    <w:rsid w:val="0035370F"/>
    <w:rsid w:val="003537F7"/>
    <w:rsid w:val="003537FF"/>
    <w:rsid w:val="00353820"/>
    <w:rsid w:val="0035383B"/>
    <w:rsid w:val="003538F8"/>
    <w:rsid w:val="00353903"/>
    <w:rsid w:val="00353988"/>
    <w:rsid w:val="00353991"/>
    <w:rsid w:val="00353A52"/>
    <w:rsid w:val="00353A55"/>
    <w:rsid w:val="00353B15"/>
    <w:rsid w:val="00353B49"/>
    <w:rsid w:val="00353B63"/>
    <w:rsid w:val="00353B79"/>
    <w:rsid w:val="00353C12"/>
    <w:rsid w:val="00353C3F"/>
    <w:rsid w:val="00353C52"/>
    <w:rsid w:val="00353C92"/>
    <w:rsid w:val="00353C99"/>
    <w:rsid w:val="00353CEA"/>
    <w:rsid w:val="00353CF1"/>
    <w:rsid w:val="00353CFC"/>
    <w:rsid w:val="00353D0E"/>
    <w:rsid w:val="00353D23"/>
    <w:rsid w:val="00353D2F"/>
    <w:rsid w:val="00353D51"/>
    <w:rsid w:val="00353D6B"/>
    <w:rsid w:val="00353D71"/>
    <w:rsid w:val="00353D7B"/>
    <w:rsid w:val="00353D97"/>
    <w:rsid w:val="00353E45"/>
    <w:rsid w:val="00353E53"/>
    <w:rsid w:val="00353E7C"/>
    <w:rsid w:val="00353EB5"/>
    <w:rsid w:val="00353F2C"/>
    <w:rsid w:val="00353F49"/>
    <w:rsid w:val="00353F8E"/>
    <w:rsid w:val="00353FA9"/>
    <w:rsid w:val="00353FFB"/>
    <w:rsid w:val="0035402C"/>
    <w:rsid w:val="0035404D"/>
    <w:rsid w:val="0035405C"/>
    <w:rsid w:val="0035409A"/>
    <w:rsid w:val="0035409B"/>
    <w:rsid w:val="003540C5"/>
    <w:rsid w:val="00354161"/>
    <w:rsid w:val="00354174"/>
    <w:rsid w:val="0035417D"/>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89"/>
    <w:rsid w:val="003544B1"/>
    <w:rsid w:val="00354550"/>
    <w:rsid w:val="00354557"/>
    <w:rsid w:val="0035455D"/>
    <w:rsid w:val="00354560"/>
    <w:rsid w:val="00354571"/>
    <w:rsid w:val="003545B4"/>
    <w:rsid w:val="00354618"/>
    <w:rsid w:val="00354621"/>
    <w:rsid w:val="00354623"/>
    <w:rsid w:val="00354636"/>
    <w:rsid w:val="0035466F"/>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6F"/>
    <w:rsid w:val="00354B90"/>
    <w:rsid w:val="00354BAF"/>
    <w:rsid w:val="00354BB0"/>
    <w:rsid w:val="00354C38"/>
    <w:rsid w:val="00354C3C"/>
    <w:rsid w:val="00354C7F"/>
    <w:rsid w:val="00354CCC"/>
    <w:rsid w:val="00354D2D"/>
    <w:rsid w:val="00354D80"/>
    <w:rsid w:val="00354D83"/>
    <w:rsid w:val="00354D84"/>
    <w:rsid w:val="00354DAC"/>
    <w:rsid w:val="00354DBE"/>
    <w:rsid w:val="00354DD6"/>
    <w:rsid w:val="00354DE6"/>
    <w:rsid w:val="00354ECD"/>
    <w:rsid w:val="00354F7A"/>
    <w:rsid w:val="00354FC0"/>
    <w:rsid w:val="00354FEC"/>
    <w:rsid w:val="00355003"/>
    <w:rsid w:val="00355010"/>
    <w:rsid w:val="0035505A"/>
    <w:rsid w:val="0035505E"/>
    <w:rsid w:val="003550C4"/>
    <w:rsid w:val="003550C6"/>
    <w:rsid w:val="003550E1"/>
    <w:rsid w:val="00355121"/>
    <w:rsid w:val="003551B9"/>
    <w:rsid w:val="0035521E"/>
    <w:rsid w:val="003552AD"/>
    <w:rsid w:val="0035533D"/>
    <w:rsid w:val="003553E1"/>
    <w:rsid w:val="0035540E"/>
    <w:rsid w:val="00355430"/>
    <w:rsid w:val="00355455"/>
    <w:rsid w:val="00355469"/>
    <w:rsid w:val="0035549F"/>
    <w:rsid w:val="003554D2"/>
    <w:rsid w:val="003554E7"/>
    <w:rsid w:val="0035550F"/>
    <w:rsid w:val="00355588"/>
    <w:rsid w:val="00355591"/>
    <w:rsid w:val="0035559B"/>
    <w:rsid w:val="003555A2"/>
    <w:rsid w:val="003555C9"/>
    <w:rsid w:val="003555DC"/>
    <w:rsid w:val="00355604"/>
    <w:rsid w:val="00355687"/>
    <w:rsid w:val="003556A0"/>
    <w:rsid w:val="003556AA"/>
    <w:rsid w:val="003556EA"/>
    <w:rsid w:val="00355723"/>
    <w:rsid w:val="00355779"/>
    <w:rsid w:val="00355788"/>
    <w:rsid w:val="003557B8"/>
    <w:rsid w:val="003557DC"/>
    <w:rsid w:val="003557FE"/>
    <w:rsid w:val="003558CA"/>
    <w:rsid w:val="0035591B"/>
    <w:rsid w:val="00355920"/>
    <w:rsid w:val="0035593D"/>
    <w:rsid w:val="0035596D"/>
    <w:rsid w:val="00355995"/>
    <w:rsid w:val="003559BE"/>
    <w:rsid w:val="003559F4"/>
    <w:rsid w:val="00355A15"/>
    <w:rsid w:val="00355A4D"/>
    <w:rsid w:val="00355A57"/>
    <w:rsid w:val="00355A7A"/>
    <w:rsid w:val="00355AEE"/>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96"/>
    <w:rsid w:val="003561AA"/>
    <w:rsid w:val="003561E3"/>
    <w:rsid w:val="003561FE"/>
    <w:rsid w:val="0035620D"/>
    <w:rsid w:val="00356286"/>
    <w:rsid w:val="0035629B"/>
    <w:rsid w:val="003562AB"/>
    <w:rsid w:val="003562AD"/>
    <w:rsid w:val="00356320"/>
    <w:rsid w:val="00356323"/>
    <w:rsid w:val="003563A2"/>
    <w:rsid w:val="003563A4"/>
    <w:rsid w:val="0035645B"/>
    <w:rsid w:val="0035645F"/>
    <w:rsid w:val="003564B9"/>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AE"/>
    <w:rsid w:val="003567DC"/>
    <w:rsid w:val="003567DF"/>
    <w:rsid w:val="003567E2"/>
    <w:rsid w:val="003567E7"/>
    <w:rsid w:val="003567EF"/>
    <w:rsid w:val="00356808"/>
    <w:rsid w:val="00356823"/>
    <w:rsid w:val="003568E4"/>
    <w:rsid w:val="003568F9"/>
    <w:rsid w:val="00356947"/>
    <w:rsid w:val="0035696B"/>
    <w:rsid w:val="0035697A"/>
    <w:rsid w:val="003569EB"/>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B3"/>
    <w:rsid w:val="00356EEA"/>
    <w:rsid w:val="00356EF8"/>
    <w:rsid w:val="00356EFC"/>
    <w:rsid w:val="00356FE1"/>
    <w:rsid w:val="00357000"/>
    <w:rsid w:val="00357002"/>
    <w:rsid w:val="00357015"/>
    <w:rsid w:val="0035704E"/>
    <w:rsid w:val="003570B8"/>
    <w:rsid w:val="003571A4"/>
    <w:rsid w:val="00357379"/>
    <w:rsid w:val="0035739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8E"/>
    <w:rsid w:val="00357791"/>
    <w:rsid w:val="003577B9"/>
    <w:rsid w:val="003577BD"/>
    <w:rsid w:val="003577D1"/>
    <w:rsid w:val="003577DC"/>
    <w:rsid w:val="003577EA"/>
    <w:rsid w:val="003577F4"/>
    <w:rsid w:val="00357807"/>
    <w:rsid w:val="0035784E"/>
    <w:rsid w:val="0035784F"/>
    <w:rsid w:val="003578A1"/>
    <w:rsid w:val="003578C8"/>
    <w:rsid w:val="00357980"/>
    <w:rsid w:val="00357996"/>
    <w:rsid w:val="003579D9"/>
    <w:rsid w:val="00357A46"/>
    <w:rsid w:val="00357A94"/>
    <w:rsid w:val="00357AC8"/>
    <w:rsid w:val="00357ACD"/>
    <w:rsid w:val="00357AFF"/>
    <w:rsid w:val="00357B49"/>
    <w:rsid w:val="00357B59"/>
    <w:rsid w:val="00357BA7"/>
    <w:rsid w:val="00357C78"/>
    <w:rsid w:val="00357C80"/>
    <w:rsid w:val="00357CA4"/>
    <w:rsid w:val="00357CCE"/>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39"/>
    <w:rsid w:val="0036016A"/>
    <w:rsid w:val="00360185"/>
    <w:rsid w:val="003601E5"/>
    <w:rsid w:val="00360201"/>
    <w:rsid w:val="00360250"/>
    <w:rsid w:val="003602D6"/>
    <w:rsid w:val="00360353"/>
    <w:rsid w:val="0036035A"/>
    <w:rsid w:val="00360394"/>
    <w:rsid w:val="0036039C"/>
    <w:rsid w:val="003603B3"/>
    <w:rsid w:val="00360405"/>
    <w:rsid w:val="00360446"/>
    <w:rsid w:val="00360454"/>
    <w:rsid w:val="0036046E"/>
    <w:rsid w:val="0036047F"/>
    <w:rsid w:val="00360482"/>
    <w:rsid w:val="003604AF"/>
    <w:rsid w:val="003604CF"/>
    <w:rsid w:val="0036057D"/>
    <w:rsid w:val="003605BF"/>
    <w:rsid w:val="003605C6"/>
    <w:rsid w:val="0036062C"/>
    <w:rsid w:val="00360656"/>
    <w:rsid w:val="0036067B"/>
    <w:rsid w:val="00360685"/>
    <w:rsid w:val="0036073B"/>
    <w:rsid w:val="0036074B"/>
    <w:rsid w:val="0036075F"/>
    <w:rsid w:val="0036076A"/>
    <w:rsid w:val="0036079F"/>
    <w:rsid w:val="0036081D"/>
    <w:rsid w:val="00360824"/>
    <w:rsid w:val="00360839"/>
    <w:rsid w:val="00360844"/>
    <w:rsid w:val="0036084B"/>
    <w:rsid w:val="00360890"/>
    <w:rsid w:val="003608B4"/>
    <w:rsid w:val="003608BD"/>
    <w:rsid w:val="003608D2"/>
    <w:rsid w:val="0036092D"/>
    <w:rsid w:val="0036093B"/>
    <w:rsid w:val="0036095C"/>
    <w:rsid w:val="003609B6"/>
    <w:rsid w:val="003609DA"/>
    <w:rsid w:val="003609E6"/>
    <w:rsid w:val="003609EB"/>
    <w:rsid w:val="00360A38"/>
    <w:rsid w:val="00360A7B"/>
    <w:rsid w:val="00360C0B"/>
    <w:rsid w:val="00360C2F"/>
    <w:rsid w:val="00360C49"/>
    <w:rsid w:val="00360C93"/>
    <w:rsid w:val="00360CD9"/>
    <w:rsid w:val="00360D09"/>
    <w:rsid w:val="00360D27"/>
    <w:rsid w:val="00360D34"/>
    <w:rsid w:val="00360D42"/>
    <w:rsid w:val="00360D5C"/>
    <w:rsid w:val="00360D81"/>
    <w:rsid w:val="00360DA4"/>
    <w:rsid w:val="00360DAE"/>
    <w:rsid w:val="00360DB6"/>
    <w:rsid w:val="00360DE7"/>
    <w:rsid w:val="00360DF8"/>
    <w:rsid w:val="00360E11"/>
    <w:rsid w:val="00360E16"/>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B"/>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840"/>
    <w:rsid w:val="00361869"/>
    <w:rsid w:val="003618DF"/>
    <w:rsid w:val="00361910"/>
    <w:rsid w:val="00361920"/>
    <w:rsid w:val="00361937"/>
    <w:rsid w:val="00361997"/>
    <w:rsid w:val="00361A58"/>
    <w:rsid w:val="00361B70"/>
    <w:rsid w:val="00361B7D"/>
    <w:rsid w:val="00361B84"/>
    <w:rsid w:val="00361BA4"/>
    <w:rsid w:val="00361BC7"/>
    <w:rsid w:val="00361BE7"/>
    <w:rsid w:val="00361C05"/>
    <w:rsid w:val="00361C91"/>
    <w:rsid w:val="00361CAF"/>
    <w:rsid w:val="00361CBE"/>
    <w:rsid w:val="00361CE2"/>
    <w:rsid w:val="00361D97"/>
    <w:rsid w:val="00361DD2"/>
    <w:rsid w:val="00361DE4"/>
    <w:rsid w:val="00361DF2"/>
    <w:rsid w:val="00361E1B"/>
    <w:rsid w:val="00361E25"/>
    <w:rsid w:val="00361E40"/>
    <w:rsid w:val="00361E6E"/>
    <w:rsid w:val="00361E99"/>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9"/>
    <w:rsid w:val="0036212B"/>
    <w:rsid w:val="00362170"/>
    <w:rsid w:val="003621AA"/>
    <w:rsid w:val="0036220B"/>
    <w:rsid w:val="00362212"/>
    <w:rsid w:val="00362244"/>
    <w:rsid w:val="0036225C"/>
    <w:rsid w:val="00362292"/>
    <w:rsid w:val="003622BB"/>
    <w:rsid w:val="003622D1"/>
    <w:rsid w:val="003622E1"/>
    <w:rsid w:val="00362308"/>
    <w:rsid w:val="0036231D"/>
    <w:rsid w:val="00362326"/>
    <w:rsid w:val="00362374"/>
    <w:rsid w:val="00362384"/>
    <w:rsid w:val="003623AF"/>
    <w:rsid w:val="003623B1"/>
    <w:rsid w:val="003623C3"/>
    <w:rsid w:val="0036242F"/>
    <w:rsid w:val="0036245C"/>
    <w:rsid w:val="003624D8"/>
    <w:rsid w:val="0036251D"/>
    <w:rsid w:val="0036253C"/>
    <w:rsid w:val="00362541"/>
    <w:rsid w:val="00362598"/>
    <w:rsid w:val="003625A4"/>
    <w:rsid w:val="003625C7"/>
    <w:rsid w:val="003625E4"/>
    <w:rsid w:val="00362662"/>
    <w:rsid w:val="0036268B"/>
    <w:rsid w:val="003627C7"/>
    <w:rsid w:val="003627D7"/>
    <w:rsid w:val="003627D9"/>
    <w:rsid w:val="0036283A"/>
    <w:rsid w:val="0036285F"/>
    <w:rsid w:val="00362892"/>
    <w:rsid w:val="003628DA"/>
    <w:rsid w:val="003628E1"/>
    <w:rsid w:val="003628F3"/>
    <w:rsid w:val="00362944"/>
    <w:rsid w:val="00362948"/>
    <w:rsid w:val="003629AD"/>
    <w:rsid w:val="00362A87"/>
    <w:rsid w:val="00362AB4"/>
    <w:rsid w:val="00362B21"/>
    <w:rsid w:val="00362B4E"/>
    <w:rsid w:val="00362B8B"/>
    <w:rsid w:val="00362BA7"/>
    <w:rsid w:val="00362BC5"/>
    <w:rsid w:val="00362C14"/>
    <w:rsid w:val="00362C20"/>
    <w:rsid w:val="00362C3C"/>
    <w:rsid w:val="00362C43"/>
    <w:rsid w:val="00362C5C"/>
    <w:rsid w:val="00362C60"/>
    <w:rsid w:val="00362C9D"/>
    <w:rsid w:val="00362CE1"/>
    <w:rsid w:val="00362CE3"/>
    <w:rsid w:val="00362D14"/>
    <w:rsid w:val="00362D20"/>
    <w:rsid w:val="00362D5B"/>
    <w:rsid w:val="00362D80"/>
    <w:rsid w:val="00362DB5"/>
    <w:rsid w:val="00362DB8"/>
    <w:rsid w:val="00362DC8"/>
    <w:rsid w:val="00362DD1"/>
    <w:rsid w:val="00362E96"/>
    <w:rsid w:val="00362E9C"/>
    <w:rsid w:val="00362EA5"/>
    <w:rsid w:val="00362EBB"/>
    <w:rsid w:val="00362EC2"/>
    <w:rsid w:val="00362ED1"/>
    <w:rsid w:val="00362F37"/>
    <w:rsid w:val="00362F55"/>
    <w:rsid w:val="00362FD2"/>
    <w:rsid w:val="00363010"/>
    <w:rsid w:val="003630A9"/>
    <w:rsid w:val="003630F9"/>
    <w:rsid w:val="0036311A"/>
    <w:rsid w:val="00363136"/>
    <w:rsid w:val="00363137"/>
    <w:rsid w:val="00363158"/>
    <w:rsid w:val="003631A9"/>
    <w:rsid w:val="003631AD"/>
    <w:rsid w:val="003631DC"/>
    <w:rsid w:val="003631DF"/>
    <w:rsid w:val="003631F9"/>
    <w:rsid w:val="00363212"/>
    <w:rsid w:val="00363242"/>
    <w:rsid w:val="00363257"/>
    <w:rsid w:val="0036332F"/>
    <w:rsid w:val="003633F9"/>
    <w:rsid w:val="00363411"/>
    <w:rsid w:val="0036342A"/>
    <w:rsid w:val="0036343A"/>
    <w:rsid w:val="003634B6"/>
    <w:rsid w:val="003634E3"/>
    <w:rsid w:val="003634EE"/>
    <w:rsid w:val="00363552"/>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96"/>
    <w:rsid w:val="003638A2"/>
    <w:rsid w:val="003638BC"/>
    <w:rsid w:val="003638C8"/>
    <w:rsid w:val="003638CC"/>
    <w:rsid w:val="003638E6"/>
    <w:rsid w:val="003638EF"/>
    <w:rsid w:val="00363931"/>
    <w:rsid w:val="00363988"/>
    <w:rsid w:val="003639A9"/>
    <w:rsid w:val="003639BD"/>
    <w:rsid w:val="003639CD"/>
    <w:rsid w:val="00363A12"/>
    <w:rsid w:val="00363A68"/>
    <w:rsid w:val="00363A75"/>
    <w:rsid w:val="00363AA3"/>
    <w:rsid w:val="00363AFC"/>
    <w:rsid w:val="00363B11"/>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B9"/>
    <w:rsid w:val="003641BE"/>
    <w:rsid w:val="003641D2"/>
    <w:rsid w:val="0036420B"/>
    <w:rsid w:val="0036423E"/>
    <w:rsid w:val="003642A8"/>
    <w:rsid w:val="003642B8"/>
    <w:rsid w:val="003642D6"/>
    <w:rsid w:val="003642E9"/>
    <w:rsid w:val="003642EC"/>
    <w:rsid w:val="003642EF"/>
    <w:rsid w:val="0036438E"/>
    <w:rsid w:val="003643B5"/>
    <w:rsid w:val="003643BD"/>
    <w:rsid w:val="003643D7"/>
    <w:rsid w:val="003643DD"/>
    <w:rsid w:val="003643E3"/>
    <w:rsid w:val="003643F6"/>
    <w:rsid w:val="00364406"/>
    <w:rsid w:val="0036443A"/>
    <w:rsid w:val="00364492"/>
    <w:rsid w:val="003644AF"/>
    <w:rsid w:val="003644D6"/>
    <w:rsid w:val="003644FC"/>
    <w:rsid w:val="00364511"/>
    <w:rsid w:val="00364545"/>
    <w:rsid w:val="003645CD"/>
    <w:rsid w:val="0036469B"/>
    <w:rsid w:val="003646B3"/>
    <w:rsid w:val="003646C3"/>
    <w:rsid w:val="00364767"/>
    <w:rsid w:val="00364813"/>
    <w:rsid w:val="003648BE"/>
    <w:rsid w:val="0036492C"/>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D4A"/>
    <w:rsid w:val="00364D88"/>
    <w:rsid w:val="00364D9D"/>
    <w:rsid w:val="00364DD5"/>
    <w:rsid w:val="00364E07"/>
    <w:rsid w:val="00364EA3"/>
    <w:rsid w:val="00364EEC"/>
    <w:rsid w:val="00364F4E"/>
    <w:rsid w:val="00364F5A"/>
    <w:rsid w:val="00364F72"/>
    <w:rsid w:val="00364FBA"/>
    <w:rsid w:val="00364FEF"/>
    <w:rsid w:val="00365017"/>
    <w:rsid w:val="0036503D"/>
    <w:rsid w:val="0036505D"/>
    <w:rsid w:val="003650BB"/>
    <w:rsid w:val="003650BC"/>
    <w:rsid w:val="003650E5"/>
    <w:rsid w:val="003650F8"/>
    <w:rsid w:val="00365101"/>
    <w:rsid w:val="00365108"/>
    <w:rsid w:val="00365188"/>
    <w:rsid w:val="00365206"/>
    <w:rsid w:val="0036522F"/>
    <w:rsid w:val="00365244"/>
    <w:rsid w:val="00365258"/>
    <w:rsid w:val="00365283"/>
    <w:rsid w:val="00365293"/>
    <w:rsid w:val="003652A9"/>
    <w:rsid w:val="003652B6"/>
    <w:rsid w:val="003652E4"/>
    <w:rsid w:val="0036538F"/>
    <w:rsid w:val="003653AC"/>
    <w:rsid w:val="00365407"/>
    <w:rsid w:val="00365428"/>
    <w:rsid w:val="0036544B"/>
    <w:rsid w:val="0036546D"/>
    <w:rsid w:val="003654E7"/>
    <w:rsid w:val="00365572"/>
    <w:rsid w:val="00365580"/>
    <w:rsid w:val="00365653"/>
    <w:rsid w:val="00365662"/>
    <w:rsid w:val="00365683"/>
    <w:rsid w:val="0036569A"/>
    <w:rsid w:val="003656A9"/>
    <w:rsid w:val="003656EA"/>
    <w:rsid w:val="00365715"/>
    <w:rsid w:val="00365740"/>
    <w:rsid w:val="00365783"/>
    <w:rsid w:val="003657AB"/>
    <w:rsid w:val="003657AC"/>
    <w:rsid w:val="003657B9"/>
    <w:rsid w:val="00365812"/>
    <w:rsid w:val="0036586A"/>
    <w:rsid w:val="0036587A"/>
    <w:rsid w:val="003658CD"/>
    <w:rsid w:val="003658EE"/>
    <w:rsid w:val="003658F9"/>
    <w:rsid w:val="00365916"/>
    <w:rsid w:val="00365919"/>
    <w:rsid w:val="00365985"/>
    <w:rsid w:val="0036599B"/>
    <w:rsid w:val="003659B4"/>
    <w:rsid w:val="003659D2"/>
    <w:rsid w:val="00365A54"/>
    <w:rsid w:val="00365A8B"/>
    <w:rsid w:val="00365ABD"/>
    <w:rsid w:val="00365B25"/>
    <w:rsid w:val="00365B31"/>
    <w:rsid w:val="00365B4B"/>
    <w:rsid w:val="00365B64"/>
    <w:rsid w:val="00365BA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98"/>
    <w:rsid w:val="00365ECD"/>
    <w:rsid w:val="00365ED2"/>
    <w:rsid w:val="00365F37"/>
    <w:rsid w:val="00365F49"/>
    <w:rsid w:val="00365F7C"/>
    <w:rsid w:val="00366057"/>
    <w:rsid w:val="0036606E"/>
    <w:rsid w:val="0036607A"/>
    <w:rsid w:val="003660A5"/>
    <w:rsid w:val="003660BF"/>
    <w:rsid w:val="00366157"/>
    <w:rsid w:val="00366182"/>
    <w:rsid w:val="00366183"/>
    <w:rsid w:val="003661EF"/>
    <w:rsid w:val="00366212"/>
    <w:rsid w:val="0036626B"/>
    <w:rsid w:val="0036629D"/>
    <w:rsid w:val="003662BB"/>
    <w:rsid w:val="003662F1"/>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80"/>
    <w:rsid w:val="003667A5"/>
    <w:rsid w:val="003667EC"/>
    <w:rsid w:val="003667F4"/>
    <w:rsid w:val="00366868"/>
    <w:rsid w:val="003668CA"/>
    <w:rsid w:val="00366945"/>
    <w:rsid w:val="00366955"/>
    <w:rsid w:val="0036699D"/>
    <w:rsid w:val="003669D8"/>
    <w:rsid w:val="003669E7"/>
    <w:rsid w:val="003669F4"/>
    <w:rsid w:val="003669F6"/>
    <w:rsid w:val="00366A07"/>
    <w:rsid w:val="00366A21"/>
    <w:rsid w:val="00366A6A"/>
    <w:rsid w:val="00366A77"/>
    <w:rsid w:val="00366A9F"/>
    <w:rsid w:val="00366AC7"/>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DE"/>
    <w:rsid w:val="00366F00"/>
    <w:rsid w:val="00366F0E"/>
    <w:rsid w:val="00366F48"/>
    <w:rsid w:val="00366F66"/>
    <w:rsid w:val="00366FBC"/>
    <w:rsid w:val="00366FC0"/>
    <w:rsid w:val="00366FCE"/>
    <w:rsid w:val="00367002"/>
    <w:rsid w:val="0036700D"/>
    <w:rsid w:val="00367024"/>
    <w:rsid w:val="0036704D"/>
    <w:rsid w:val="00367078"/>
    <w:rsid w:val="0036709C"/>
    <w:rsid w:val="003670AC"/>
    <w:rsid w:val="00367110"/>
    <w:rsid w:val="00367154"/>
    <w:rsid w:val="00367180"/>
    <w:rsid w:val="003671C1"/>
    <w:rsid w:val="00367205"/>
    <w:rsid w:val="0036722B"/>
    <w:rsid w:val="00367245"/>
    <w:rsid w:val="003672B1"/>
    <w:rsid w:val="003672ED"/>
    <w:rsid w:val="003672F7"/>
    <w:rsid w:val="00367308"/>
    <w:rsid w:val="00367315"/>
    <w:rsid w:val="00367382"/>
    <w:rsid w:val="0036738B"/>
    <w:rsid w:val="003673CD"/>
    <w:rsid w:val="0036748A"/>
    <w:rsid w:val="003674BC"/>
    <w:rsid w:val="003674F6"/>
    <w:rsid w:val="00367612"/>
    <w:rsid w:val="00367622"/>
    <w:rsid w:val="0036767E"/>
    <w:rsid w:val="003676A6"/>
    <w:rsid w:val="00367705"/>
    <w:rsid w:val="00367706"/>
    <w:rsid w:val="00367709"/>
    <w:rsid w:val="00367759"/>
    <w:rsid w:val="00367762"/>
    <w:rsid w:val="0036776C"/>
    <w:rsid w:val="0036777A"/>
    <w:rsid w:val="00367784"/>
    <w:rsid w:val="0036782C"/>
    <w:rsid w:val="00367830"/>
    <w:rsid w:val="0036783B"/>
    <w:rsid w:val="00367844"/>
    <w:rsid w:val="0036784E"/>
    <w:rsid w:val="00367893"/>
    <w:rsid w:val="0036789D"/>
    <w:rsid w:val="003678A1"/>
    <w:rsid w:val="003678C5"/>
    <w:rsid w:val="003678EA"/>
    <w:rsid w:val="00367912"/>
    <w:rsid w:val="00367999"/>
    <w:rsid w:val="0036799B"/>
    <w:rsid w:val="00367A53"/>
    <w:rsid w:val="00367A6E"/>
    <w:rsid w:val="00367A88"/>
    <w:rsid w:val="00367B58"/>
    <w:rsid w:val="00367B61"/>
    <w:rsid w:val="00367B74"/>
    <w:rsid w:val="00367BA6"/>
    <w:rsid w:val="00367BAF"/>
    <w:rsid w:val="00367C42"/>
    <w:rsid w:val="00367CA4"/>
    <w:rsid w:val="00367CA5"/>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B"/>
    <w:rsid w:val="00370605"/>
    <w:rsid w:val="00370614"/>
    <w:rsid w:val="00370640"/>
    <w:rsid w:val="00370699"/>
    <w:rsid w:val="003706DD"/>
    <w:rsid w:val="00370867"/>
    <w:rsid w:val="00370894"/>
    <w:rsid w:val="0037091D"/>
    <w:rsid w:val="0037091E"/>
    <w:rsid w:val="00370941"/>
    <w:rsid w:val="00370942"/>
    <w:rsid w:val="0037095A"/>
    <w:rsid w:val="003709AD"/>
    <w:rsid w:val="00370A61"/>
    <w:rsid w:val="00370A7E"/>
    <w:rsid w:val="00370ABB"/>
    <w:rsid w:val="00370B1C"/>
    <w:rsid w:val="00370BF6"/>
    <w:rsid w:val="00370C2A"/>
    <w:rsid w:val="00370CA5"/>
    <w:rsid w:val="00370CA6"/>
    <w:rsid w:val="00370CCD"/>
    <w:rsid w:val="00370CD5"/>
    <w:rsid w:val="00370CDF"/>
    <w:rsid w:val="00370D5F"/>
    <w:rsid w:val="00370D6A"/>
    <w:rsid w:val="00370D6C"/>
    <w:rsid w:val="00370D7F"/>
    <w:rsid w:val="00370DC5"/>
    <w:rsid w:val="00370DD9"/>
    <w:rsid w:val="00370E2D"/>
    <w:rsid w:val="00370E39"/>
    <w:rsid w:val="00370E6B"/>
    <w:rsid w:val="00370E8C"/>
    <w:rsid w:val="00370F0A"/>
    <w:rsid w:val="00370FD3"/>
    <w:rsid w:val="003710A1"/>
    <w:rsid w:val="0037111E"/>
    <w:rsid w:val="0037114D"/>
    <w:rsid w:val="00371197"/>
    <w:rsid w:val="003711C9"/>
    <w:rsid w:val="003711EF"/>
    <w:rsid w:val="00371235"/>
    <w:rsid w:val="00371244"/>
    <w:rsid w:val="003712B5"/>
    <w:rsid w:val="003712CE"/>
    <w:rsid w:val="003712D2"/>
    <w:rsid w:val="00371320"/>
    <w:rsid w:val="0037132F"/>
    <w:rsid w:val="0037134D"/>
    <w:rsid w:val="0037139B"/>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BDE"/>
    <w:rsid w:val="00371C02"/>
    <w:rsid w:val="00371C15"/>
    <w:rsid w:val="00371C39"/>
    <w:rsid w:val="00371C48"/>
    <w:rsid w:val="00371C4E"/>
    <w:rsid w:val="00371C6A"/>
    <w:rsid w:val="00371C81"/>
    <w:rsid w:val="00371CA2"/>
    <w:rsid w:val="00371D26"/>
    <w:rsid w:val="00371D3D"/>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7"/>
    <w:rsid w:val="00371FAA"/>
    <w:rsid w:val="00371FAE"/>
    <w:rsid w:val="00371FB5"/>
    <w:rsid w:val="00371FB8"/>
    <w:rsid w:val="00371FDE"/>
    <w:rsid w:val="0037201A"/>
    <w:rsid w:val="00372057"/>
    <w:rsid w:val="003720CF"/>
    <w:rsid w:val="0037210B"/>
    <w:rsid w:val="0037210D"/>
    <w:rsid w:val="00372119"/>
    <w:rsid w:val="0037213C"/>
    <w:rsid w:val="0037216B"/>
    <w:rsid w:val="003721B8"/>
    <w:rsid w:val="003721D2"/>
    <w:rsid w:val="003721EA"/>
    <w:rsid w:val="003721F5"/>
    <w:rsid w:val="00372212"/>
    <w:rsid w:val="00372223"/>
    <w:rsid w:val="003722D5"/>
    <w:rsid w:val="003722FB"/>
    <w:rsid w:val="00372318"/>
    <w:rsid w:val="0037231D"/>
    <w:rsid w:val="00372329"/>
    <w:rsid w:val="00372384"/>
    <w:rsid w:val="00372420"/>
    <w:rsid w:val="00372427"/>
    <w:rsid w:val="003724BA"/>
    <w:rsid w:val="003724EA"/>
    <w:rsid w:val="0037251D"/>
    <w:rsid w:val="00372522"/>
    <w:rsid w:val="0037253D"/>
    <w:rsid w:val="003725AC"/>
    <w:rsid w:val="003725DF"/>
    <w:rsid w:val="00372602"/>
    <w:rsid w:val="00372661"/>
    <w:rsid w:val="003726AC"/>
    <w:rsid w:val="003726B6"/>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02"/>
    <w:rsid w:val="00372B1D"/>
    <w:rsid w:val="00372B66"/>
    <w:rsid w:val="00372B72"/>
    <w:rsid w:val="00372BB8"/>
    <w:rsid w:val="00372BF8"/>
    <w:rsid w:val="00372BFB"/>
    <w:rsid w:val="00372C66"/>
    <w:rsid w:val="00372C74"/>
    <w:rsid w:val="00372C87"/>
    <w:rsid w:val="00372C90"/>
    <w:rsid w:val="00372CA6"/>
    <w:rsid w:val="00372CAA"/>
    <w:rsid w:val="00372D02"/>
    <w:rsid w:val="00372D1F"/>
    <w:rsid w:val="00372D55"/>
    <w:rsid w:val="00372D6A"/>
    <w:rsid w:val="00372D82"/>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61"/>
    <w:rsid w:val="00373089"/>
    <w:rsid w:val="00373095"/>
    <w:rsid w:val="003730B5"/>
    <w:rsid w:val="003730EC"/>
    <w:rsid w:val="0037311B"/>
    <w:rsid w:val="00373136"/>
    <w:rsid w:val="0037314C"/>
    <w:rsid w:val="00373183"/>
    <w:rsid w:val="00373219"/>
    <w:rsid w:val="0037322A"/>
    <w:rsid w:val="0037325E"/>
    <w:rsid w:val="00373265"/>
    <w:rsid w:val="0037326F"/>
    <w:rsid w:val="003732B9"/>
    <w:rsid w:val="0037339D"/>
    <w:rsid w:val="003733BC"/>
    <w:rsid w:val="003733D0"/>
    <w:rsid w:val="003733DA"/>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6FE"/>
    <w:rsid w:val="00373728"/>
    <w:rsid w:val="0037378F"/>
    <w:rsid w:val="00373799"/>
    <w:rsid w:val="003737C9"/>
    <w:rsid w:val="00373829"/>
    <w:rsid w:val="00373856"/>
    <w:rsid w:val="00373864"/>
    <w:rsid w:val="0037389A"/>
    <w:rsid w:val="003738C2"/>
    <w:rsid w:val="00373936"/>
    <w:rsid w:val="00373939"/>
    <w:rsid w:val="00373943"/>
    <w:rsid w:val="00373970"/>
    <w:rsid w:val="0037398A"/>
    <w:rsid w:val="00373997"/>
    <w:rsid w:val="003739D2"/>
    <w:rsid w:val="00373A19"/>
    <w:rsid w:val="00373A1F"/>
    <w:rsid w:val="00373AB9"/>
    <w:rsid w:val="00373ACE"/>
    <w:rsid w:val="00373AD1"/>
    <w:rsid w:val="00373AEE"/>
    <w:rsid w:val="00373B22"/>
    <w:rsid w:val="00373B3F"/>
    <w:rsid w:val="00373B4E"/>
    <w:rsid w:val="00373B66"/>
    <w:rsid w:val="00373B6A"/>
    <w:rsid w:val="00373B74"/>
    <w:rsid w:val="00373B7D"/>
    <w:rsid w:val="00373BAB"/>
    <w:rsid w:val="00373BC4"/>
    <w:rsid w:val="00373BEE"/>
    <w:rsid w:val="00373BFE"/>
    <w:rsid w:val="00373C33"/>
    <w:rsid w:val="00373C8D"/>
    <w:rsid w:val="00373D0C"/>
    <w:rsid w:val="00373D23"/>
    <w:rsid w:val="00373D2F"/>
    <w:rsid w:val="00373DB5"/>
    <w:rsid w:val="00373DB9"/>
    <w:rsid w:val="00373DD2"/>
    <w:rsid w:val="00373DDD"/>
    <w:rsid w:val="00373E0E"/>
    <w:rsid w:val="00373E6F"/>
    <w:rsid w:val="00373E82"/>
    <w:rsid w:val="00373E9A"/>
    <w:rsid w:val="00373EBE"/>
    <w:rsid w:val="00373ED0"/>
    <w:rsid w:val="00373F10"/>
    <w:rsid w:val="00373F3C"/>
    <w:rsid w:val="00373F54"/>
    <w:rsid w:val="00373F89"/>
    <w:rsid w:val="00373F93"/>
    <w:rsid w:val="00373F9A"/>
    <w:rsid w:val="00373FD3"/>
    <w:rsid w:val="00373FD9"/>
    <w:rsid w:val="00373FE9"/>
    <w:rsid w:val="00373FF1"/>
    <w:rsid w:val="00373FF6"/>
    <w:rsid w:val="0037400D"/>
    <w:rsid w:val="00374045"/>
    <w:rsid w:val="00374070"/>
    <w:rsid w:val="003740B1"/>
    <w:rsid w:val="003741AC"/>
    <w:rsid w:val="003741D8"/>
    <w:rsid w:val="003741EA"/>
    <w:rsid w:val="00374211"/>
    <w:rsid w:val="0037429F"/>
    <w:rsid w:val="003742DA"/>
    <w:rsid w:val="003742E4"/>
    <w:rsid w:val="0037433F"/>
    <w:rsid w:val="0037434D"/>
    <w:rsid w:val="00374355"/>
    <w:rsid w:val="00374371"/>
    <w:rsid w:val="00374374"/>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3F"/>
    <w:rsid w:val="0037465A"/>
    <w:rsid w:val="003746BB"/>
    <w:rsid w:val="00374740"/>
    <w:rsid w:val="0037476E"/>
    <w:rsid w:val="003747B2"/>
    <w:rsid w:val="00374815"/>
    <w:rsid w:val="0037481C"/>
    <w:rsid w:val="00374845"/>
    <w:rsid w:val="00374894"/>
    <w:rsid w:val="0037489A"/>
    <w:rsid w:val="003748C0"/>
    <w:rsid w:val="003748DC"/>
    <w:rsid w:val="0037495D"/>
    <w:rsid w:val="0037497F"/>
    <w:rsid w:val="00374987"/>
    <w:rsid w:val="0037498C"/>
    <w:rsid w:val="0037498E"/>
    <w:rsid w:val="003749D5"/>
    <w:rsid w:val="00374A15"/>
    <w:rsid w:val="00374A2A"/>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22"/>
    <w:rsid w:val="00375031"/>
    <w:rsid w:val="0037506F"/>
    <w:rsid w:val="003750A6"/>
    <w:rsid w:val="0037510C"/>
    <w:rsid w:val="0037513F"/>
    <w:rsid w:val="0037514A"/>
    <w:rsid w:val="0037517D"/>
    <w:rsid w:val="00375198"/>
    <w:rsid w:val="003751BD"/>
    <w:rsid w:val="003751EC"/>
    <w:rsid w:val="003751F4"/>
    <w:rsid w:val="00375264"/>
    <w:rsid w:val="00375304"/>
    <w:rsid w:val="00375338"/>
    <w:rsid w:val="0037537B"/>
    <w:rsid w:val="00375403"/>
    <w:rsid w:val="0037545B"/>
    <w:rsid w:val="0037545F"/>
    <w:rsid w:val="00375469"/>
    <w:rsid w:val="0037547B"/>
    <w:rsid w:val="003754E7"/>
    <w:rsid w:val="00375540"/>
    <w:rsid w:val="00375568"/>
    <w:rsid w:val="0037559C"/>
    <w:rsid w:val="003755AB"/>
    <w:rsid w:val="003755BF"/>
    <w:rsid w:val="003755D2"/>
    <w:rsid w:val="0037564F"/>
    <w:rsid w:val="00375659"/>
    <w:rsid w:val="00375665"/>
    <w:rsid w:val="003756CE"/>
    <w:rsid w:val="003756D1"/>
    <w:rsid w:val="0037579E"/>
    <w:rsid w:val="0037581C"/>
    <w:rsid w:val="00375827"/>
    <w:rsid w:val="0037582C"/>
    <w:rsid w:val="0037587F"/>
    <w:rsid w:val="003758C4"/>
    <w:rsid w:val="003758D5"/>
    <w:rsid w:val="00375982"/>
    <w:rsid w:val="003759AB"/>
    <w:rsid w:val="003759E9"/>
    <w:rsid w:val="003759F0"/>
    <w:rsid w:val="00375A3F"/>
    <w:rsid w:val="00375A67"/>
    <w:rsid w:val="00375AA6"/>
    <w:rsid w:val="00375AB4"/>
    <w:rsid w:val="00375AE8"/>
    <w:rsid w:val="00375B43"/>
    <w:rsid w:val="00375B48"/>
    <w:rsid w:val="00375B51"/>
    <w:rsid w:val="00375B93"/>
    <w:rsid w:val="00375BA5"/>
    <w:rsid w:val="00375BB8"/>
    <w:rsid w:val="00375BEA"/>
    <w:rsid w:val="00375BEB"/>
    <w:rsid w:val="00375C70"/>
    <w:rsid w:val="00375CBA"/>
    <w:rsid w:val="00375CD1"/>
    <w:rsid w:val="00375D57"/>
    <w:rsid w:val="00375D80"/>
    <w:rsid w:val="00375DC3"/>
    <w:rsid w:val="00375DD6"/>
    <w:rsid w:val="00375DEF"/>
    <w:rsid w:val="00375E12"/>
    <w:rsid w:val="00375E1E"/>
    <w:rsid w:val="00375E2D"/>
    <w:rsid w:val="00375E2F"/>
    <w:rsid w:val="00375E38"/>
    <w:rsid w:val="00375EBF"/>
    <w:rsid w:val="00375EF2"/>
    <w:rsid w:val="00375F3A"/>
    <w:rsid w:val="00375F61"/>
    <w:rsid w:val="00375F85"/>
    <w:rsid w:val="00375F9B"/>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55"/>
    <w:rsid w:val="00376458"/>
    <w:rsid w:val="00376466"/>
    <w:rsid w:val="00376494"/>
    <w:rsid w:val="003764B9"/>
    <w:rsid w:val="003764C3"/>
    <w:rsid w:val="0037650E"/>
    <w:rsid w:val="00376571"/>
    <w:rsid w:val="0037658C"/>
    <w:rsid w:val="003765B8"/>
    <w:rsid w:val="003765CA"/>
    <w:rsid w:val="003765F3"/>
    <w:rsid w:val="0037660A"/>
    <w:rsid w:val="0037661C"/>
    <w:rsid w:val="0037663C"/>
    <w:rsid w:val="0037664B"/>
    <w:rsid w:val="0037667B"/>
    <w:rsid w:val="0037668E"/>
    <w:rsid w:val="003766F1"/>
    <w:rsid w:val="00376719"/>
    <w:rsid w:val="003767B1"/>
    <w:rsid w:val="003767BD"/>
    <w:rsid w:val="003767F3"/>
    <w:rsid w:val="00376803"/>
    <w:rsid w:val="00376828"/>
    <w:rsid w:val="0037684A"/>
    <w:rsid w:val="0037685C"/>
    <w:rsid w:val="00376866"/>
    <w:rsid w:val="003768F0"/>
    <w:rsid w:val="00376959"/>
    <w:rsid w:val="0037695E"/>
    <w:rsid w:val="00376A03"/>
    <w:rsid w:val="00376A28"/>
    <w:rsid w:val="00376A43"/>
    <w:rsid w:val="00376A5B"/>
    <w:rsid w:val="00376A5C"/>
    <w:rsid w:val="00376A5F"/>
    <w:rsid w:val="00376ABA"/>
    <w:rsid w:val="00376AE9"/>
    <w:rsid w:val="00376AEC"/>
    <w:rsid w:val="00376AF7"/>
    <w:rsid w:val="00376B01"/>
    <w:rsid w:val="00376B1D"/>
    <w:rsid w:val="00376B27"/>
    <w:rsid w:val="00376B4B"/>
    <w:rsid w:val="00376B66"/>
    <w:rsid w:val="00376BB4"/>
    <w:rsid w:val="00376BF7"/>
    <w:rsid w:val="00376C95"/>
    <w:rsid w:val="00376C98"/>
    <w:rsid w:val="00376D05"/>
    <w:rsid w:val="00376D49"/>
    <w:rsid w:val="00376D60"/>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394"/>
    <w:rsid w:val="0037740E"/>
    <w:rsid w:val="0037741D"/>
    <w:rsid w:val="00377429"/>
    <w:rsid w:val="0037742C"/>
    <w:rsid w:val="0037744D"/>
    <w:rsid w:val="003774B5"/>
    <w:rsid w:val="003774DF"/>
    <w:rsid w:val="00377520"/>
    <w:rsid w:val="0037752F"/>
    <w:rsid w:val="00377549"/>
    <w:rsid w:val="003775BB"/>
    <w:rsid w:val="003775F0"/>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82"/>
    <w:rsid w:val="00377AB8"/>
    <w:rsid w:val="00377AEF"/>
    <w:rsid w:val="00377B0B"/>
    <w:rsid w:val="00377B24"/>
    <w:rsid w:val="00377B4A"/>
    <w:rsid w:val="00377B79"/>
    <w:rsid w:val="00377BB7"/>
    <w:rsid w:val="00377BE5"/>
    <w:rsid w:val="00377C00"/>
    <w:rsid w:val="00377C12"/>
    <w:rsid w:val="00377C13"/>
    <w:rsid w:val="00377C15"/>
    <w:rsid w:val="00377C1F"/>
    <w:rsid w:val="00377C2F"/>
    <w:rsid w:val="00377C4F"/>
    <w:rsid w:val="00377C5A"/>
    <w:rsid w:val="00377CEE"/>
    <w:rsid w:val="00377CFA"/>
    <w:rsid w:val="00377D83"/>
    <w:rsid w:val="00377DFE"/>
    <w:rsid w:val="00377E09"/>
    <w:rsid w:val="00377E0E"/>
    <w:rsid w:val="00377E19"/>
    <w:rsid w:val="00377E28"/>
    <w:rsid w:val="00377EC0"/>
    <w:rsid w:val="00377F4A"/>
    <w:rsid w:val="00377F53"/>
    <w:rsid w:val="00377F99"/>
    <w:rsid w:val="00377F9F"/>
    <w:rsid w:val="00377FFC"/>
    <w:rsid w:val="00380033"/>
    <w:rsid w:val="003800C0"/>
    <w:rsid w:val="003800F2"/>
    <w:rsid w:val="00380107"/>
    <w:rsid w:val="0038012C"/>
    <w:rsid w:val="00380136"/>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AB"/>
    <w:rsid w:val="003806E9"/>
    <w:rsid w:val="00380702"/>
    <w:rsid w:val="00380745"/>
    <w:rsid w:val="003807B9"/>
    <w:rsid w:val="00380854"/>
    <w:rsid w:val="00380876"/>
    <w:rsid w:val="0038087F"/>
    <w:rsid w:val="003808A2"/>
    <w:rsid w:val="003808DF"/>
    <w:rsid w:val="00380931"/>
    <w:rsid w:val="00380942"/>
    <w:rsid w:val="0038095A"/>
    <w:rsid w:val="00380969"/>
    <w:rsid w:val="0038097B"/>
    <w:rsid w:val="003809BB"/>
    <w:rsid w:val="00380A32"/>
    <w:rsid w:val="00380A33"/>
    <w:rsid w:val="00380A79"/>
    <w:rsid w:val="00380B60"/>
    <w:rsid w:val="00380B99"/>
    <w:rsid w:val="00380BDE"/>
    <w:rsid w:val="00380BF2"/>
    <w:rsid w:val="00380C0A"/>
    <w:rsid w:val="00380C5B"/>
    <w:rsid w:val="00380C6A"/>
    <w:rsid w:val="00380CA2"/>
    <w:rsid w:val="00380CAC"/>
    <w:rsid w:val="00380D00"/>
    <w:rsid w:val="00380D06"/>
    <w:rsid w:val="00380D31"/>
    <w:rsid w:val="00380D73"/>
    <w:rsid w:val="00380DAA"/>
    <w:rsid w:val="00380DF2"/>
    <w:rsid w:val="00380E36"/>
    <w:rsid w:val="00380E5B"/>
    <w:rsid w:val="00380E5E"/>
    <w:rsid w:val="00380E6A"/>
    <w:rsid w:val="00380E6C"/>
    <w:rsid w:val="00380E6D"/>
    <w:rsid w:val="00380E70"/>
    <w:rsid w:val="00380EFA"/>
    <w:rsid w:val="00380EFE"/>
    <w:rsid w:val="00380F12"/>
    <w:rsid w:val="00380F5E"/>
    <w:rsid w:val="00380F67"/>
    <w:rsid w:val="0038102A"/>
    <w:rsid w:val="00381099"/>
    <w:rsid w:val="003810AA"/>
    <w:rsid w:val="003810BE"/>
    <w:rsid w:val="003810C0"/>
    <w:rsid w:val="003810F5"/>
    <w:rsid w:val="00381117"/>
    <w:rsid w:val="00381133"/>
    <w:rsid w:val="00381134"/>
    <w:rsid w:val="00381169"/>
    <w:rsid w:val="003811BD"/>
    <w:rsid w:val="00381205"/>
    <w:rsid w:val="0038121F"/>
    <w:rsid w:val="0038127E"/>
    <w:rsid w:val="00381281"/>
    <w:rsid w:val="003812F9"/>
    <w:rsid w:val="003812FB"/>
    <w:rsid w:val="003812FC"/>
    <w:rsid w:val="0038130A"/>
    <w:rsid w:val="00381392"/>
    <w:rsid w:val="00381421"/>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1F"/>
    <w:rsid w:val="0038176E"/>
    <w:rsid w:val="0038178F"/>
    <w:rsid w:val="00381831"/>
    <w:rsid w:val="00381852"/>
    <w:rsid w:val="003818AC"/>
    <w:rsid w:val="003818BB"/>
    <w:rsid w:val="00381910"/>
    <w:rsid w:val="00381941"/>
    <w:rsid w:val="00381950"/>
    <w:rsid w:val="00381965"/>
    <w:rsid w:val="003819E9"/>
    <w:rsid w:val="003819ED"/>
    <w:rsid w:val="00381A74"/>
    <w:rsid w:val="00381AA3"/>
    <w:rsid w:val="00381AD8"/>
    <w:rsid w:val="00381AEF"/>
    <w:rsid w:val="00381B7A"/>
    <w:rsid w:val="00381B8B"/>
    <w:rsid w:val="00381BA3"/>
    <w:rsid w:val="00381BCD"/>
    <w:rsid w:val="00381C06"/>
    <w:rsid w:val="00381C0F"/>
    <w:rsid w:val="00381C29"/>
    <w:rsid w:val="00381C92"/>
    <w:rsid w:val="00381D0F"/>
    <w:rsid w:val="00381D18"/>
    <w:rsid w:val="00381D3D"/>
    <w:rsid w:val="00381DAB"/>
    <w:rsid w:val="00381E29"/>
    <w:rsid w:val="00381E73"/>
    <w:rsid w:val="00381E98"/>
    <w:rsid w:val="00381E9B"/>
    <w:rsid w:val="00381E9D"/>
    <w:rsid w:val="00381EB9"/>
    <w:rsid w:val="00381ED5"/>
    <w:rsid w:val="00381F03"/>
    <w:rsid w:val="00381F06"/>
    <w:rsid w:val="00381FDC"/>
    <w:rsid w:val="0038203B"/>
    <w:rsid w:val="00382086"/>
    <w:rsid w:val="00382098"/>
    <w:rsid w:val="003820D3"/>
    <w:rsid w:val="0038211D"/>
    <w:rsid w:val="00382152"/>
    <w:rsid w:val="0038222B"/>
    <w:rsid w:val="0038227D"/>
    <w:rsid w:val="00382356"/>
    <w:rsid w:val="003823CA"/>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42"/>
    <w:rsid w:val="00382977"/>
    <w:rsid w:val="003829A1"/>
    <w:rsid w:val="003829B6"/>
    <w:rsid w:val="003829BD"/>
    <w:rsid w:val="00382A1C"/>
    <w:rsid w:val="00382A81"/>
    <w:rsid w:val="00382A8B"/>
    <w:rsid w:val="00382B16"/>
    <w:rsid w:val="00382B6A"/>
    <w:rsid w:val="00382B6F"/>
    <w:rsid w:val="00382B7C"/>
    <w:rsid w:val="00382B82"/>
    <w:rsid w:val="00382C11"/>
    <w:rsid w:val="00382C20"/>
    <w:rsid w:val="00382C2B"/>
    <w:rsid w:val="00382C3F"/>
    <w:rsid w:val="00382C44"/>
    <w:rsid w:val="00382C51"/>
    <w:rsid w:val="00382C58"/>
    <w:rsid w:val="00382C7D"/>
    <w:rsid w:val="00382CB9"/>
    <w:rsid w:val="00382CF1"/>
    <w:rsid w:val="00382D07"/>
    <w:rsid w:val="00382D5A"/>
    <w:rsid w:val="00382DAA"/>
    <w:rsid w:val="00382DBF"/>
    <w:rsid w:val="00382DC5"/>
    <w:rsid w:val="00382DF0"/>
    <w:rsid w:val="00382EA3"/>
    <w:rsid w:val="00382EA5"/>
    <w:rsid w:val="00382F02"/>
    <w:rsid w:val="00382F11"/>
    <w:rsid w:val="00382F1C"/>
    <w:rsid w:val="00382F26"/>
    <w:rsid w:val="00382F3B"/>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7"/>
    <w:rsid w:val="0038338C"/>
    <w:rsid w:val="003833AB"/>
    <w:rsid w:val="0038340E"/>
    <w:rsid w:val="0038341C"/>
    <w:rsid w:val="0038345F"/>
    <w:rsid w:val="0038346C"/>
    <w:rsid w:val="003834B3"/>
    <w:rsid w:val="003834CF"/>
    <w:rsid w:val="003834E2"/>
    <w:rsid w:val="003834F1"/>
    <w:rsid w:val="00383536"/>
    <w:rsid w:val="00383564"/>
    <w:rsid w:val="0038357B"/>
    <w:rsid w:val="00383589"/>
    <w:rsid w:val="003835A5"/>
    <w:rsid w:val="003835DC"/>
    <w:rsid w:val="003835FD"/>
    <w:rsid w:val="00383610"/>
    <w:rsid w:val="00383631"/>
    <w:rsid w:val="0038364C"/>
    <w:rsid w:val="003837A1"/>
    <w:rsid w:val="003837AD"/>
    <w:rsid w:val="003837DF"/>
    <w:rsid w:val="003837FE"/>
    <w:rsid w:val="0038380C"/>
    <w:rsid w:val="0038382A"/>
    <w:rsid w:val="00383880"/>
    <w:rsid w:val="0038389A"/>
    <w:rsid w:val="003838A3"/>
    <w:rsid w:val="003838EF"/>
    <w:rsid w:val="003838F6"/>
    <w:rsid w:val="0038393A"/>
    <w:rsid w:val="0038397D"/>
    <w:rsid w:val="00383982"/>
    <w:rsid w:val="003839BE"/>
    <w:rsid w:val="00383B5B"/>
    <w:rsid w:val="00383B94"/>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C4"/>
    <w:rsid w:val="003840F3"/>
    <w:rsid w:val="0038410D"/>
    <w:rsid w:val="00384127"/>
    <w:rsid w:val="00384168"/>
    <w:rsid w:val="00384241"/>
    <w:rsid w:val="0038424A"/>
    <w:rsid w:val="00384264"/>
    <w:rsid w:val="0038429F"/>
    <w:rsid w:val="003842CA"/>
    <w:rsid w:val="00384300"/>
    <w:rsid w:val="00384316"/>
    <w:rsid w:val="0038431A"/>
    <w:rsid w:val="00384343"/>
    <w:rsid w:val="00384359"/>
    <w:rsid w:val="0038438E"/>
    <w:rsid w:val="0038438F"/>
    <w:rsid w:val="003843B9"/>
    <w:rsid w:val="00384440"/>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830"/>
    <w:rsid w:val="00384840"/>
    <w:rsid w:val="00384841"/>
    <w:rsid w:val="00384850"/>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ABF"/>
    <w:rsid w:val="00384B31"/>
    <w:rsid w:val="00384BBD"/>
    <w:rsid w:val="00384C68"/>
    <w:rsid w:val="00384C6B"/>
    <w:rsid w:val="00384C7D"/>
    <w:rsid w:val="00384C94"/>
    <w:rsid w:val="00384CAA"/>
    <w:rsid w:val="00384CB8"/>
    <w:rsid w:val="00384CD7"/>
    <w:rsid w:val="00384CF2"/>
    <w:rsid w:val="00384D78"/>
    <w:rsid w:val="00384D7D"/>
    <w:rsid w:val="00384D85"/>
    <w:rsid w:val="00384D88"/>
    <w:rsid w:val="00384DAF"/>
    <w:rsid w:val="00384DC7"/>
    <w:rsid w:val="00384DD7"/>
    <w:rsid w:val="00384E5E"/>
    <w:rsid w:val="00384E6D"/>
    <w:rsid w:val="00384E80"/>
    <w:rsid w:val="00384F10"/>
    <w:rsid w:val="00384F33"/>
    <w:rsid w:val="00384F3C"/>
    <w:rsid w:val="00384FE2"/>
    <w:rsid w:val="00384FF3"/>
    <w:rsid w:val="0038500A"/>
    <w:rsid w:val="00385028"/>
    <w:rsid w:val="00385029"/>
    <w:rsid w:val="00385048"/>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0D"/>
    <w:rsid w:val="00385634"/>
    <w:rsid w:val="00385645"/>
    <w:rsid w:val="00385694"/>
    <w:rsid w:val="0038570A"/>
    <w:rsid w:val="00385711"/>
    <w:rsid w:val="0038573D"/>
    <w:rsid w:val="0038574F"/>
    <w:rsid w:val="003857A4"/>
    <w:rsid w:val="003857D2"/>
    <w:rsid w:val="003857DB"/>
    <w:rsid w:val="003857F2"/>
    <w:rsid w:val="0038581C"/>
    <w:rsid w:val="0038582C"/>
    <w:rsid w:val="00385830"/>
    <w:rsid w:val="00385843"/>
    <w:rsid w:val="0038586C"/>
    <w:rsid w:val="0038587C"/>
    <w:rsid w:val="00385891"/>
    <w:rsid w:val="003858D3"/>
    <w:rsid w:val="003858F0"/>
    <w:rsid w:val="003858FF"/>
    <w:rsid w:val="00385901"/>
    <w:rsid w:val="00385946"/>
    <w:rsid w:val="00385973"/>
    <w:rsid w:val="0038597C"/>
    <w:rsid w:val="0038598C"/>
    <w:rsid w:val="003859D5"/>
    <w:rsid w:val="00385A3B"/>
    <w:rsid w:val="00385A72"/>
    <w:rsid w:val="00385B44"/>
    <w:rsid w:val="00385B4E"/>
    <w:rsid w:val="00385B89"/>
    <w:rsid w:val="00385BDC"/>
    <w:rsid w:val="00385C2C"/>
    <w:rsid w:val="00385C2F"/>
    <w:rsid w:val="00385C38"/>
    <w:rsid w:val="00385C41"/>
    <w:rsid w:val="00385C88"/>
    <w:rsid w:val="00385CD9"/>
    <w:rsid w:val="00385CE8"/>
    <w:rsid w:val="00385D13"/>
    <w:rsid w:val="00385DE6"/>
    <w:rsid w:val="00385DE7"/>
    <w:rsid w:val="00385E12"/>
    <w:rsid w:val="00385E20"/>
    <w:rsid w:val="00385E23"/>
    <w:rsid w:val="00385E69"/>
    <w:rsid w:val="00385E71"/>
    <w:rsid w:val="00385E89"/>
    <w:rsid w:val="00385EA1"/>
    <w:rsid w:val="00385EA8"/>
    <w:rsid w:val="00385EC8"/>
    <w:rsid w:val="00385EC9"/>
    <w:rsid w:val="00385ECA"/>
    <w:rsid w:val="00385EE6"/>
    <w:rsid w:val="00385F53"/>
    <w:rsid w:val="00385F6B"/>
    <w:rsid w:val="00385FEA"/>
    <w:rsid w:val="00386005"/>
    <w:rsid w:val="0038609F"/>
    <w:rsid w:val="003860FD"/>
    <w:rsid w:val="003860FE"/>
    <w:rsid w:val="0038610A"/>
    <w:rsid w:val="00386149"/>
    <w:rsid w:val="00386171"/>
    <w:rsid w:val="0038617A"/>
    <w:rsid w:val="00386192"/>
    <w:rsid w:val="0038620F"/>
    <w:rsid w:val="0038621F"/>
    <w:rsid w:val="0038624C"/>
    <w:rsid w:val="0038629D"/>
    <w:rsid w:val="003862CF"/>
    <w:rsid w:val="003862D0"/>
    <w:rsid w:val="003862DC"/>
    <w:rsid w:val="003863B2"/>
    <w:rsid w:val="003863EF"/>
    <w:rsid w:val="00386421"/>
    <w:rsid w:val="0038644B"/>
    <w:rsid w:val="00386459"/>
    <w:rsid w:val="00386489"/>
    <w:rsid w:val="003864A8"/>
    <w:rsid w:val="003864AD"/>
    <w:rsid w:val="003864FA"/>
    <w:rsid w:val="00386569"/>
    <w:rsid w:val="003865A6"/>
    <w:rsid w:val="00386630"/>
    <w:rsid w:val="0038667F"/>
    <w:rsid w:val="003866B3"/>
    <w:rsid w:val="003866C5"/>
    <w:rsid w:val="003866E4"/>
    <w:rsid w:val="0038683B"/>
    <w:rsid w:val="0038686F"/>
    <w:rsid w:val="00386918"/>
    <w:rsid w:val="00386945"/>
    <w:rsid w:val="00386950"/>
    <w:rsid w:val="00386954"/>
    <w:rsid w:val="00386986"/>
    <w:rsid w:val="003869A4"/>
    <w:rsid w:val="003869E5"/>
    <w:rsid w:val="003869F1"/>
    <w:rsid w:val="00386A06"/>
    <w:rsid w:val="00386A26"/>
    <w:rsid w:val="00386A86"/>
    <w:rsid w:val="00386AA0"/>
    <w:rsid w:val="00386AA5"/>
    <w:rsid w:val="00386AEC"/>
    <w:rsid w:val="00386B1A"/>
    <w:rsid w:val="00386B41"/>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55"/>
    <w:rsid w:val="00386E74"/>
    <w:rsid w:val="00386E8A"/>
    <w:rsid w:val="00386EAF"/>
    <w:rsid w:val="00386ED4"/>
    <w:rsid w:val="00386F01"/>
    <w:rsid w:val="00386F30"/>
    <w:rsid w:val="00386F35"/>
    <w:rsid w:val="00387006"/>
    <w:rsid w:val="00387011"/>
    <w:rsid w:val="00387043"/>
    <w:rsid w:val="0038705D"/>
    <w:rsid w:val="00387074"/>
    <w:rsid w:val="00387078"/>
    <w:rsid w:val="003870BA"/>
    <w:rsid w:val="00387103"/>
    <w:rsid w:val="00387121"/>
    <w:rsid w:val="0038713C"/>
    <w:rsid w:val="00387160"/>
    <w:rsid w:val="0038716E"/>
    <w:rsid w:val="003871A6"/>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5A"/>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DE"/>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70"/>
    <w:rsid w:val="00387FB5"/>
    <w:rsid w:val="00387FD4"/>
    <w:rsid w:val="00390019"/>
    <w:rsid w:val="0039003E"/>
    <w:rsid w:val="003900AF"/>
    <w:rsid w:val="003900BA"/>
    <w:rsid w:val="003900CD"/>
    <w:rsid w:val="003900DF"/>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2"/>
    <w:rsid w:val="00390327"/>
    <w:rsid w:val="0039035A"/>
    <w:rsid w:val="0039037A"/>
    <w:rsid w:val="0039037B"/>
    <w:rsid w:val="0039039A"/>
    <w:rsid w:val="003903C1"/>
    <w:rsid w:val="003903E8"/>
    <w:rsid w:val="003903F0"/>
    <w:rsid w:val="00390403"/>
    <w:rsid w:val="00390483"/>
    <w:rsid w:val="003904BF"/>
    <w:rsid w:val="00390528"/>
    <w:rsid w:val="00390543"/>
    <w:rsid w:val="00390563"/>
    <w:rsid w:val="00390593"/>
    <w:rsid w:val="00390674"/>
    <w:rsid w:val="0039067C"/>
    <w:rsid w:val="0039071D"/>
    <w:rsid w:val="00390730"/>
    <w:rsid w:val="0039075D"/>
    <w:rsid w:val="003907D8"/>
    <w:rsid w:val="00390836"/>
    <w:rsid w:val="0039084D"/>
    <w:rsid w:val="00390869"/>
    <w:rsid w:val="00390893"/>
    <w:rsid w:val="003908DD"/>
    <w:rsid w:val="003908F7"/>
    <w:rsid w:val="0039093D"/>
    <w:rsid w:val="00390943"/>
    <w:rsid w:val="00390999"/>
    <w:rsid w:val="003909B9"/>
    <w:rsid w:val="00390A48"/>
    <w:rsid w:val="00390ABB"/>
    <w:rsid w:val="00390AE9"/>
    <w:rsid w:val="00390AF5"/>
    <w:rsid w:val="00390AF6"/>
    <w:rsid w:val="00390B31"/>
    <w:rsid w:val="00390B5F"/>
    <w:rsid w:val="00390B74"/>
    <w:rsid w:val="00390B7B"/>
    <w:rsid w:val="00390BB1"/>
    <w:rsid w:val="00390BC6"/>
    <w:rsid w:val="00390C04"/>
    <w:rsid w:val="00390C29"/>
    <w:rsid w:val="00390C3A"/>
    <w:rsid w:val="00390C80"/>
    <w:rsid w:val="00390CB6"/>
    <w:rsid w:val="00390CD5"/>
    <w:rsid w:val="00390D30"/>
    <w:rsid w:val="00390D5A"/>
    <w:rsid w:val="00390DBA"/>
    <w:rsid w:val="00390DC8"/>
    <w:rsid w:val="00390DD9"/>
    <w:rsid w:val="00390E4F"/>
    <w:rsid w:val="00390E6A"/>
    <w:rsid w:val="00390EF4"/>
    <w:rsid w:val="00390EF6"/>
    <w:rsid w:val="00390F35"/>
    <w:rsid w:val="00390F58"/>
    <w:rsid w:val="00390F79"/>
    <w:rsid w:val="00390F98"/>
    <w:rsid w:val="00390F9F"/>
    <w:rsid w:val="00390FB5"/>
    <w:rsid w:val="00390FC4"/>
    <w:rsid w:val="00391027"/>
    <w:rsid w:val="00391034"/>
    <w:rsid w:val="00391041"/>
    <w:rsid w:val="00391080"/>
    <w:rsid w:val="0039108E"/>
    <w:rsid w:val="003910AC"/>
    <w:rsid w:val="003910BC"/>
    <w:rsid w:val="003910BF"/>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91"/>
    <w:rsid w:val="00391796"/>
    <w:rsid w:val="003917AF"/>
    <w:rsid w:val="003917EC"/>
    <w:rsid w:val="00391800"/>
    <w:rsid w:val="00391805"/>
    <w:rsid w:val="0039184B"/>
    <w:rsid w:val="00391877"/>
    <w:rsid w:val="0039192F"/>
    <w:rsid w:val="003919AC"/>
    <w:rsid w:val="003919CA"/>
    <w:rsid w:val="003919D5"/>
    <w:rsid w:val="00391A5E"/>
    <w:rsid w:val="00391A7B"/>
    <w:rsid w:val="00391B58"/>
    <w:rsid w:val="00391B96"/>
    <w:rsid w:val="00391BAC"/>
    <w:rsid w:val="00391BC4"/>
    <w:rsid w:val="00391BEE"/>
    <w:rsid w:val="00391C04"/>
    <w:rsid w:val="00391C4A"/>
    <w:rsid w:val="00391C67"/>
    <w:rsid w:val="00391C7F"/>
    <w:rsid w:val="00391C90"/>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CC"/>
    <w:rsid w:val="00391FF7"/>
    <w:rsid w:val="00391FF9"/>
    <w:rsid w:val="00392028"/>
    <w:rsid w:val="0039203E"/>
    <w:rsid w:val="0039207A"/>
    <w:rsid w:val="003920D2"/>
    <w:rsid w:val="00392101"/>
    <w:rsid w:val="0039213B"/>
    <w:rsid w:val="00392194"/>
    <w:rsid w:val="003921E1"/>
    <w:rsid w:val="003921EA"/>
    <w:rsid w:val="0039220F"/>
    <w:rsid w:val="00392212"/>
    <w:rsid w:val="00392270"/>
    <w:rsid w:val="00392305"/>
    <w:rsid w:val="00392307"/>
    <w:rsid w:val="0039233C"/>
    <w:rsid w:val="00392347"/>
    <w:rsid w:val="00392372"/>
    <w:rsid w:val="003923B0"/>
    <w:rsid w:val="003923ED"/>
    <w:rsid w:val="003924C0"/>
    <w:rsid w:val="003924C4"/>
    <w:rsid w:val="003924CE"/>
    <w:rsid w:val="00392527"/>
    <w:rsid w:val="00392593"/>
    <w:rsid w:val="003925D7"/>
    <w:rsid w:val="003925F0"/>
    <w:rsid w:val="00392644"/>
    <w:rsid w:val="00392658"/>
    <w:rsid w:val="00392659"/>
    <w:rsid w:val="0039267D"/>
    <w:rsid w:val="003926AA"/>
    <w:rsid w:val="003926AE"/>
    <w:rsid w:val="00392770"/>
    <w:rsid w:val="0039278D"/>
    <w:rsid w:val="003927D4"/>
    <w:rsid w:val="003927D9"/>
    <w:rsid w:val="00392834"/>
    <w:rsid w:val="00392846"/>
    <w:rsid w:val="0039286B"/>
    <w:rsid w:val="00392877"/>
    <w:rsid w:val="003928A7"/>
    <w:rsid w:val="003928BB"/>
    <w:rsid w:val="003928C7"/>
    <w:rsid w:val="003928CD"/>
    <w:rsid w:val="00392971"/>
    <w:rsid w:val="003929A3"/>
    <w:rsid w:val="003929A7"/>
    <w:rsid w:val="00392A1D"/>
    <w:rsid w:val="00392A80"/>
    <w:rsid w:val="00392AAD"/>
    <w:rsid w:val="00392ABD"/>
    <w:rsid w:val="00392AED"/>
    <w:rsid w:val="00392B21"/>
    <w:rsid w:val="00392B23"/>
    <w:rsid w:val="00392B73"/>
    <w:rsid w:val="00392B77"/>
    <w:rsid w:val="00392BAD"/>
    <w:rsid w:val="00392BE7"/>
    <w:rsid w:val="00392BEB"/>
    <w:rsid w:val="00392BF6"/>
    <w:rsid w:val="00392CFA"/>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B4"/>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4E"/>
    <w:rsid w:val="00393D7A"/>
    <w:rsid w:val="00393D85"/>
    <w:rsid w:val="00393DB5"/>
    <w:rsid w:val="00393E00"/>
    <w:rsid w:val="00393E11"/>
    <w:rsid w:val="00393E21"/>
    <w:rsid w:val="00393E54"/>
    <w:rsid w:val="00393E79"/>
    <w:rsid w:val="00393EC8"/>
    <w:rsid w:val="00393F55"/>
    <w:rsid w:val="00393F69"/>
    <w:rsid w:val="00393FAF"/>
    <w:rsid w:val="0039400E"/>
    <w:rsid w:val="00394029"/>
    <w:rsid w:val="0039403D"/>
    <w:rsid w:val="00394050"/>
    <w:rsid w:val="00394075"/>
    <w:rsid w:val="00394088"/>
    <w:rsid w:val="00394092"/>
    <w:rsid w:val="00394127"/>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4F5"/>
    <w:rsid w:val="00394585"/>
    <w:rsid w:val="003945BF"/>
    <w:rsid w:val="0039462A"/>
    <w:rsid w:val="00394653"/>
    <w:rsid w:val="003946BA"/>
    <w:rsid w:val="00394711"/>
    <w:rsid w:val="00394712"/>
    <w:rsid w:val="003947A7"/>
    <w:rsid w:val="003947C3"/>
    <w:rsid w:val="003947F9"/>
    <w:rsid w:val="00394848"/>
    <w:rsid w:val="0039484A"/>
    <w:rsid w:val="00394855"/>
    <w:rsid w:val="0039486B"/>
    <w:rsid w:val="00394874"/>
    <w:rsid w:val="003948B3"/>
    <w:rsid w:val="003948D5"/>
    <w:rsid w:val="003948FE"/>
    <w:rsid w:val="0039492C"/>
    <w:rsid w:val="00394946"/>
    <w:rsid w:val="00394957"/>
    <w:rsid w:val="00394962"/>
    <w:rsid w:val="00394995"/>
    <w:rsid w:val="003949BE"/>
    <w:rsid w:val="003949EE"/>
    <w:rsid w:val="00394A03"/>
    <w:rsid w:val="00394A05"/>
    <w:rsid w:val="00394AA6"/>
    <w:rsid w:val="00394AC1"/>
    <w:rsid w:val="00394AF3"/>
    <w:rsid w:val="00394B06"/>
    <w:rsid w:val="00394B1D"/>
    <w:rsid w:val="00394B79"/>
    <w:rsid w:val="00394C21"/>
    <w:rsid w:val="00394C42"/>
    <w:rsid w:val="00394C9E"/>
    <w:rsid w:val="00394CBD"/>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7C"/>
    <w:rsid w:val="0039528F"/>
    <w:rsid w:val="0039529B"/>
    <w:rsid w:val="0039529D"/>
    <w:rsid w:val="0039532A"/>
    <w:rsid w:val="00395352"/>
    <w:rsid w:val="00395396"/>
    <w:rsid w:val="0039543E"/>
    <w:rsid w:val="00395492"/>
    <w:rsid w:val="003954E0"/>
    <w:rsid w:val="00395520"/>
    <w:rsid w:val="00395523"/>
    <w:rsid w:val="00395597"/>
    <w:rsid w:val="003955E9"/>
    <w:rsid w:val="00395620"/>
    <w:rsid w:val="00395731"/>
    <w:rsid w:val="00395748"/>
    <w:rsid w:val="00395755"/>
    <w:rsid w:val="0039575C"/>
    <w:rsid w:val="00395781"/>
    <w:rsid w:val="003957A2"/>
    <w:rsid w:val="003957E3"/>
    <w:rsid w:val="00395802"/>
    <w:rsid w:val="0039584F"/>
    <w:rsid w:val="00395859"/>
    <w:rsid w:val="00395867"/>
    <w:rsid w:val="00395898"/>
    <w:rsid w:val="003958DB"/>
    <w:rsid w:val="00395901"/>
    <w:rsid w:val="00395911"/>
    <w:rsid w:val="0039592C"/>
    <w:rsid w:val="0039596E"/>
    <w:rsid w:val="00395978"/>
    <w:rsid w:val="0039598C"/>
    <w:rsid w:val="003959AB"/>
    <w:rsid w:val="003959C2"/>
    <w:rsid w:val="003959C3"/>
    <w:rsid w:val="003959E8"/>
    <w:rsid w:val="003959ED"/>
    <w:rsid w:val="00395A11"/>
    <w:rsid w:val="00395A41"/>
    <w:rsid w:val="00395B24"/>
    <w:rsid w:val="00395B3D"/>
    <w:rsid w:val="00395B53"/>
    <w:rsid w:val="00395B65"/>
    <w:rsid w:val="00395B6C"/>
    <w:rsid w:val="00395B8F"/>
    <w:rsid w:val="00395C81"/>
    <w:rsid w:val="00395CC8"/>
    <w:rsid w:val="00395D6B"/>
    <w:rsid w:val="00395D7E"/>
    <w:rsid w:val="00395DE2"/>
    <w:rsid w:val="00395E18"/>
    <w:rsid w:val="00395EA0"/>
    <w:rsid w:val="00395EB7"/>
    <w:rsid w:val="00395EBE"/>
    <w:rsid w:val="00395EE5"/>
    <w:rsid w:val="00395F29"/>
    <w:rsid w:val="00395F31"/>
    <w:rsid w:val="00395F42"/>
    <w:rsid w:val="00395F73"/>
    <w:rsid w:val="00395F98"/>
    <w:rsid w:val="00395FF3"/>
    <w:rsid w:val="0039601A"/>
    <w:rsid w:val="0039604E"/>
    <w:rsid w:val="0039607C"/>
    <w:rsid w:val="0039609A"/>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A2"/>
    <w:rsid w:val="003965D2"/>
    <w:rsid w:val="003965D3"/>
    <w:rsid w:val="003966BB"/>
    <w:rsid w:val="0039676D"/>
    <w:rsid w:val="0039677F"/>
    <w:rsid w:val="003967E5"/>
    <w:rsid w:val="003968B9"/>
    <w:rsid w:val="003968CC"/>
    <w:rsid w:val="003968CE"/>
    <w:rsid w:val="003968D2"/>
    <w:rsid w:val="00396930"/>
    <w:rsid w:val="00396945"/>
    <w:rsid w:val="00396946"/>
    <w:rsid w:val="0039694D"/>
    <w:rsid w:val="0039695E"/>
    <w:rsid w:val="00396968"/>
    <w:rsid w:val="00396B0B"/>
    <w:rsid w:val="00396B1C"/>
    <w:rsid w:val="00396B20"/>
    <w:rsid w:val="00396B48"/>
    <w:rsid w:val="00396B58"/>
    <w:rsid w:val="00396BD3"/>
    <w:rsid w:val="00396D6F"/>
    <w:rsid w:val="00396DAC"/>
    <w:rsid w:val="00396DDB"/>
    <w:rsid w:val="00396DE4"/>
    <w:rsid w:val="00396E3C"/>
    <w:rsid w:val="00396E53"/>
    <w:rsid w:val="00396E65"/>
    <w:rsid w:val="00396EFD"/>
    <w:rsid w:val="00396F2C"/>
    <w:rsid w:val="00396F85"/>
    <w:rsid w:val="00396F87"/>
    <w:rsid w:val="00396FB7"/>
    <w:rsid w:val="00396FE3"/>
    <w:rsid w:val="0039701B"/>
    <w:rsid w:val="003970CE"/>
    <w:rsid w:val="0039713A"/>
    <w:rsid w:val="00397142"/>
    <w:rsid w:val="003971A2"/>
    <w:rsid w:val="003971E3"/>
    <w:rsid w:val="003971FA"/>
    <w:rsid w:val="0039720E"/>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0"/>
    <w:rsid w:val="0039776C"/>
    <w:rsid w:val="00397782"/>
    <w:rsid w:val="003977C1"/>
    <w:rsid w:val="003977D4"/>
    <w:rsid w:val="003977D8"/>
    <w:rsid w:val="003977EE"/>
    <w:rsid w:val="003977F6"/>
    <w:rsid w:val="00397823"/>
    <w:rsid w:val="003978C3"/>
    <w:rsid w:val="00397908"/>
    <w:rsid w:val="00397937"/>
    <w:rsid w:val="00397971"/>
    <w:rsid w:val="0039799C"/>
    <w:rsid w:val="003979DF"/>
    <w:rsid w:val="003979E4"/>
    <w:rsid w:val="00397A24"/>
    <w:rsid w:val="00397A7B"/>
    <w:rsid w:val="00397AE3"/>
    <w:rsid w:val="00397B00"/>
    <w:rsid w:val="00397B19"/>
    <w:rsid w:val="00397B41"/>
    <w:rsid w:val="00397B4B"/>
    <w:rsid w:val="00397BFD"/>
    <w:rsid w:val="00397C12"/>
    <w:rsid w:val="00397C15"/>
    <w:rsid w:val="00397CDC"/>
    <w:rsid w:val="00397D1D"/>
    <w:rsid w:val="00397D39"/>
    <w:rsid w:val="00397D8C"/>
    <w:rsid w:val="00397D96"/>
    <w:rsid w:val="00397E83"/>
    <w:rsid w:val="00397EF8"/>
    <w:rsid w:val="00397F1F"/>
    <w:rsid w:val="00397F3F"/>
    <w:rsid w:val="00397F43"/>
    <w:rsid w:val="00397F8C"/>
    <w:rsid w:val="003A001D"/>
    <w:rsid w:val="003A0022"/>
    <w:rsid w:val="003A002F"/>
    <w:rsid w:val="003A00BA"/>
    <w:rsid w:val="003A00BD"/>
    <w:rsid w:val="003A00D9"/>
    <w:rsid w:val="003A00F9"/>
    <w:rsid w:val="003A0110"/>
    <w:rsid w:val="003A011F"/>
    <w:rsid w:val="003A017C"/>
    <w:rsid w:val="003A018A"/>
    <w:rsid w:val="003A018C"/>
    <w:rsid w:val="003A01F7"/>
    <w:rsid w:val="003A020E"/>
    <w:rsid w:val="003A027D"/>
    <w:rsid w:val="003A0300"/>
    <w:rsid w:val="003A0309"/>
    <w:rsid w:val="003A03A2"/>
    <w:rsid w:val="003A03C1"/>
    <w:rsid w:val="003A04B3"/>
    <w:rsid w:val="003A04B6"/>
    <w:rsid w:val="003A04E7"/>
    <w:rsid w:val="003A04EC"/>
    <w:rsid w:val="003A04FA"/>
    <w:rsid w:val="003A0531"/>
    <w:rsid w:val="003A0541"/>
    <w:rsid w:val="003A0590"/>
    <w:rsid w:val="003A05F4"/>
    <w:rsid w:val="003A05FB"/>
    <w:rsid w:val="003A0637"/>
    <w:rsid w:val="003A06B3"/>
    <w:rsid w:val="003A06BA"/>
    <w:rsid w:val="003A0703"/>
    <w:rsid w:val="003A0756"/>
    <w:rsid w:val="003A0757"/>
    <w:rsid w:val="003A0764"/>
    <w:rsid w:val="003A077F"/>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8C"/>
    <w:rsid w:val="003A0BCF"/>
    <w:rsid w:val="003A0BD8"/>
    <w:rsid w:val="003A0BFC"/>
    <w:rsid w:val="003A0C17"/>
    <w:rsid w:val="003A0C2E"/>
    <w:rsid w:val="003A0C39"/>
    <w:rsid w:val="003A0C66"/>
    <w:rsid w:val="003A0C6B"/>
    <w:rsid w:val="003A0C7F"/>
    <w:rsid w:val="003A0CB1"/>
    <w:rsid w:val="003A0CDA"/>
    <w:rsid w:val="003A0D1F"/>
    <w:rsid w:val="003A0D81"/>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5B"/>
    <w:rsid w:val="003A1067"/>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C1"/>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916"/>
    <w:rsid w:val="003A1A03"/>
    <w:rsid w:val="003A1A08"/>
    <w:rsid w:val="003A1A6A"/>
    <w:rsid w:val="003A1A79"/>
    <w:rsid w:val="003A1AA7"/>
    <w:rsid w:val="003A1AD0"/>
    <w:rsid w:val="003A1AD1"/>
    <w:rsid w:val="003A1AE9"/>
    <w:rsid w:val="003A1AF4"/>
    <w:rsid w:val="003A1B24"/>
    <w:rsid w:val="003A1B93"/>
    <w:rsid w:val="003A1C60"/>
    <w:rsid w:val="003A1CB0"/>
    <w:rsid w:val="003A1CBC"/>
    <w:rsid w:val="003A1D11"/>
    <w:rsid w:val="003A1D13"/>
    <w:rsid w:val="003A1D2C"/>
    <w:rsid w:val="003A1D33"/>
    <w:rsid w:val="003A1D5A"/>
    <w:rsid w:val="003A1D7E"/>
    <w:rsid w:val="003A1DCB"/>
    <w:rsid w:val="003A1E8C"/>
    <w:rsid w:val="003A1E9D"/>
    <w:rsid w:val="003A1EA3"/>
    <w:rsid w:val="003A1EED"/>
    <w:rsid w:val="003A1F26"/>
    <w:rsid w:val="003A1F36"/>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1F"/>
    <w:rsid w:val="003A2354"/>
    <w:rsid w:val="003A2358"/>
    <w:rsid w:val="003A2386"/>
    <w:rsid w:val="003A241A"/>
    <w:rsid w:val="003A2436"/>
    <w:rsid w:val="003A246A"/>
    <w:rsid w:val="003A2481"/>
    <w:rsid w:val="003A24B5"/>
    <w:rsid w:val="003A24D5"/>
    <w:rsid w:val="003A24EF"/>
    <w:rsid w:val="003A2503"/>
    <w:rsid w:val="003A2534"/>
    <w:rsid w:val="003A2537"/>
    <w:rsid w:val="003A2565"/>
    <w:rsid w:val="003A256D"/>
    <w:rsid w:val="003A259A"/>
    <w:rsid w:val="003A25B5"/>
    <w:rsid w:val="003A25C6"/>
    <w:rsid w:val="003A25E1"/>
    <w:rsid w:val="003A2611"/>
    <w:rsid w:val="003A262F"/>
    <w:rsid w:val="003A2633"/>
    <w:rsid w:val="003A267B"/>
    <w:rsid w:val="003A26EF"/>
    <w:rsid w:val="003A27AB"/>
    <w:rsid w:val="003A27C2"/>
    <w:rsid w:val="003A2868"/>
    <w:rsid w:val="003A28C1"/>
    <w:rsid w:val="003A2911"/>
    <w:rsid w:val="003A2947"/>
    <w:rsid w:val="003A2970"/>
    <w:rsid w:val="003A2A00"/>
    <w:rsid w:val="003A2A23"/>
    <w:rsid w:val="003A2A57"/>
    <w:rsid w:val="003A2A7C"/>
    <w:rsid w:val="003A2A92"/>
    <w:rsid w:val="003A2ACB"/>
    <w:rsid w:val="003A2AD0"/>
    <w:rsid w:val="003A2AD8"/>
    <w:rsid w:val="003A2AE2"/>
    <w:rsid w:val="003A2B14"/>
    <w:rsid w:val="003A2B60"/>
    <w:rsid w:val="003A2B6C"/>
    <w:rsid w:val="003A2B7E"/>
    <w:rsid w:val="003A2BCD"/>
    <w:rsid w:val="003A2C05"/>
    <w:rsid w:val="003A2C57"/>
    <w:rsid w:val="003A2DF7"/>
    <w:rsid w:val="003A2E28"/>
    <w:rsid w:val="003A2E2F"/>
    <w:rsid w:val="003A2E30"/>
    <w:rsid w:val="003A2E3D"/>
    <w:rsid w:val="003A2EE9"/>
    <w:rsid w:val="003A2F3D"/>
    <w:rsid w:val="003A2F62"/>
    <w:rsid w:val="003A2F77"/>
    <w:rsid w:val="003A3001"/>
    <w:rsid w:val="003A305D"/>
    <w:rsid w:val="003A3096"/>
    <w:rsid w:val="003A31A9"/>
    <w:rsid w:val="003A31FC"/>
    <w:rsid w:val="003A3200"/>
    <w:rsid w:val="003A3257"/>
    <w:rsid w:val="003A3288"/>
    <w:rsid w:val="003A328B"/>
    <w:rsid w:val="003A32B4"/>
    <w:rsid w:val="003A32D8"/>
    <w:rsid w:val="003A32E5"/>
    <w:rsid w:val="003A3304"/>
    <w:rsid w:val="003A330B"/>
    <w:rsid w:val="003A330C"/>
    <w:rsid w:val="003A3344"/>
    <w:rsid w:val="003A3365"/>
    <w:rsid w:val="003A339C"/>
    <w:rsid w:val="003A33B5"/>
    <w:rsid w:val="003A33C1"/>
    <w:rsid w:val="003A33E1"/>
    <w:rsid w:val="003A341F"/>
    <w:rsid w:val="003A347C"/>
    <w:rsid w:val="003A3497"/>
    <w:rsid w:val="003A350B"/>
    <w:rsid w:val="003A353A"/>
    <w:rsid w:val="003A3561"/>
    <w:rsid w:val="003A358D"/>
    <w:rsid w:val="003A35DA"/>
    <w:rsid w:val="003A3608"/>
    <w:rsid w:val="003A3612"/>
    <w:rsid w:val="003A365E"/>
    <w:rsid w:val="003A36A0"/>
    <w:rsid w:val="003A36A2"/>
    <w:rsid w:val="003A36C4"/>
    <w:rsid w:val="003A36C8"/>
    <w:rsid w:val="003A3809"/>
    <w:rsid w:val="003A3880"/>
    <w:rsid w:val="003A38D2"/>
    <w:rsid w:val="003A38FE"/>
    <w:rsid w:val="003A395C"/>
    <w:rsid w:val="003A3990"/>
    <w:rsid w:val="003A3997"/>
    <w:rsid w:val="003A39B7"/>
    <w:rsid w:val="003A39BA"/>
    <w:rsid w:val="003A3A25"/>
    <w:rsid w:val="003A3A2D"/>
    <w:rsid w:val="003A3A66"/>
    <w:rsid w:val="003A3ABD"/>
    <w:rsid w:val="003A3ADC"/>
    <w:rsid w:val="003A3B04"/>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D5"/>
    <w:rsid w:val="003A3EE4"/>
    <w:rsid w:val="003A3F3F"/>
    <w:rsid w:val="003A3F7A"/>
    <w:rsid w:val="003A4001"/>
    <w:rsid w:val="003A4086"/>
    <w:rsid w:val="003A408A"/>
    <w:rsid w:val="003A40B8"/>
    <w:rsid w:val="003A40BB"/>
    <w:rsid w:val="003A40DC"/>
    <w:rsid w:val="003A40FD"/>
    <w:rsid w:val="003A410D"/>
    <w:rsid w:val="003A4119"/>
    <w:rsid w:val="003A4146"/>
    <w:rsid w:val="003A4154"/>
    <w:rsid w:val="003A4178"/>
    <w:rsid w:val="003A41A6"/>
    <w:rsid w:val="003A41AB"/>
    <w:rsid w:val="003A41B5"/>
    <w:rsid w:val="003A41D2"/>
    <w:rsid w:val="003A41E0"/>
    <w:rsid w:val="003A41E8"/>
    <w:rsid w:val="003A41FC"/>
    <w:rsid w:val="003A420A"/>
    <w:rsid w:val="003A422D"/>
    <w:rsid w:val="003A429B"/>
    <w:rsid w:val="003A430E"/>
    <w:rsid w:val="003A4436"/>
    <w:rsid w:val="003A4444"/>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B8"/>
    <w:rsid w:val="003A4CFF"/>
    <w:rsid w:val="003A4E65"/>
    <w:rsid w:val="003A4EFE"/>
    <w:rsid w:val="003A4F1B"/>
    <w:rsid w:val="003A4F32"/>
    <w:rsid w:val="003A4F57"/>
    <w:rsid w:val="003A4F69"/>
    <w:rsid w:val="003A4FCC"/>
    <w:rsid w:val="003A500D"/>
    <w:rsid w:val="003A5052"/>
    <w:rsid w:val="003A5076"/>
    <w:rsid w:val="003A5086"/>
    <w:rsid w:val="003A5087"/>
    <w:rsid w:val="003A50DA"/>
    <w:rsid w:val="003A5100"/>
    <w:rsid w:val="003A513F"/>
    <w:rsid w:val="003A5141"/>
    <w:rsid w:val="003A514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C2"/>
    <w:rsid w:val="003A54DF"/>
    <w:rsid w:val="003A5533"/>
    <w:rsid w:val="003A55D4"/>
    <w:rsid w:val="003A567A"/>
    <w:rsid w:val="003A56CB"/>
    <w:rsid w:val="003A56FD"/>
    <w:rsid w:val="003A570D"/>
    <w:rsid w:val="003A5737"/>
    <w:rsid w:val="003A5747"/>
    <w:rsid w:val="003A5786"/>
    <w:rsid w:val="003A5817"/>
    <w:rsid w:val="003A581A"/>
    <w:rsid w:val="003A58A5"/>
    <w:rsid w:val="003A595E"/>
    <w:rsid w:val="003A595F"/>
    <w:rsid w:val="003A5987"/>
    <w:rsid w:val="003A59B2"/>
    <w:rsid w:val="003A59D4"/>
    <w:rsid w:val="003A5A17"/>
    <w:rsid w:val="003A5A38"/>
    <w:rsid w:val="003A5A61"/>
    <w:rsid w:val="003A5A66"/>
    <w:rsid w:val="003A5AEF"/>
    <w:rsid w:val="003A5B04"/>
    <w:rsid w:val="003A5B08"/>
    <w:rsid w:val="003A5B5B"/>
    <w:rsid w:val="003A5B63"/>
    <w:rsid w:val="003A5B91"/>
    <w:rsid w:val="003A5BD2"/>
    <w:rsid w:val="003A5BD6"/>
    <w:rsid w:val="003A5BF6"/>
    <w:rsid w:val="003A5C0C"/>
    <w:rsid w:val="003A5C4B"/>
    <w:rsid w:val="003A5C6D"/>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4"/>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82"/>
    <w:rsid w:val="003A659F"/>
    <w:rsid w:val="003A65C4"/>
    <w:rsid w:val="003A65CC"/>
    <w:rsid w:val="003A65D5"/>
    <w:rsid w:val="003A65FF"/>
    <w:rsid w:val="003A661E"/>
    <w:rsid w:val="003A6636"/>
    <w:rsid w:val="003A6688"/>
    <w:rsid w:val="003A6693"/>
    <w:rsid w:val="003A66D7"/>
    <w:rsid w:val="003A66DC"/>
    <w:rsid w:val="003A66E1"/>
    <w:rsid w:val="003A66E6"/>
    <w:rsid w:val="003A6747"/>
    <w:rsid w:val="003A6817"/>
    <w:rsid w:val="003A681C"/>
    <w:rsid w:val="003A6829"/>
    <w:rsid w:val="003A685F"/>
    <w:rsid w:val="003A68AC"/>
    <w:rsid w:val="003A68D2"/>
    <w:rsid w:val="003A68FE"/>
    <w:rsid w:val="003A692A"/>
    <w:rsid w:val="003A6953"/>
    <w:rsid w:val="003A6A16"/>
    <w:rsid w:val="003A6A23"/>
    <w:rsid w:val="003A6A44"/>
    <w:rsid w:val="003A6A50"/>
    <w:rsid w:val="003A6B34"/>
    <w:rsid w:val="003A6B47"/>
    <w:rsid w:val="003A6B4E"/>
    <w:rsid w:val="003A6B57"/>
    <w:rsid w:val="003A6B9B"/>
    <w:rsid w:val="003A6BCA"/>
    <w:rsid w:val="003A6C14"/>
    <w:rsid w:val="003A6C41"/>
    <w:rsid w:val="003A6CAC"/>
    <w:rsid w:val="003A6CDA"/>
    <w:rsid w:val="003A6CFA"/>
    <w:rsid w:val="003A6D00"/>
    <w:rsid w:val="003A6D19"/>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8B"/>
    <w:rsid w:val="003A70AE"/>
    <w:rsid w:val="003A70AF"/>
    <w:rsid w:val="003A70C7"/>
    <w:rsid w:val="003A70EE"/>
    <w:rsid w:val="003A70EF"/>
    <w:rsid w:val="003A712C"/>
    <w:rsid w:val="003A7159"/>
    <w:rsid w:val="003A716A"/>
    <w:rsid w:val="003A71A0"/>
    <w:rsid w:val="003A71E0"/>
    <w:rsid w:val="003A721A"/>
    <w:rsid w:val="003A724A"/>
    <w:rsid w:val="003A725A"/>
    <w:rsid w:val="003A72C7"/>
    <w:rsid w:val="003A7305"/>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62"/>
    <w:rsid w:val="003A77C2"/>
    <w:rsid w:val="003A77DD"/>
    <w:rsid w:val="003A783B"/>
    <w:rsid w:val="003A7848"/>
    <w:rsid w:val="003A7875"/>
    <w:rsid w:val="003A7876"/>
    <w:rsid w:val="003A789A"/>
    <w:rsid w:val="003A78D0"/>
    <w:rsid w:val="003A7905"/>
    <w:rsid w:val="003A790C"/>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0F"/>
    <w:rsid w:val="003A7D15"/>
    <w:rsid w:val="003A7D30"/>
    <w:rsid w:val="003A7D72"/>
    <w:rsid w:val="003A7D88"/>
    <w:rsid w:val="003A7DBC"/>
    <w:rsid w:val="003A7DE7"/>
    <w:rsid w:val="003A7F18"/>
    <w:rsid w:val="003A7F63"/>
    <w:rsid w:val="003A7F78"/>
    <w:rsid w:val="003A7FB1"/>
    <w:rsid w:val="003B000E"/>
    <w:rsid w:val="003B0061"/>
    <w:rsid w:val="003B0063"/>
    <w:rsid w:val="003B009B"/>
    <w:rsid w:val="003B00A3"/>
    <w:rsid w:val="003B00DC"/>
    <w:rsid w:val="003B011D"/>
    <w:rsid w:val="003B0156"/>
    <w:rsid w:val="003B015F"/>
    <w:rsid w:val="003B0174"/>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68"/>
    <w:rsid w:val="003B06CD"/>
    <w:rsid w:val="003B06FC"/>
    <w:rsid w:val="003B0726"/>
    <w:rsid w:val="003B073B"/>
    <w:rsid w:val="003B07C2"/>
    <w:rsid w:val="003B07DB"/>
    <w:rsid w:val="003B0811"/>
    <w:rsid w:val="003B0838"/>
    <w:rsid w:val="003B083F"/>
    <w:rsid w:val="003B0868"/>
    <w:rsid w:val="003B0876"/>
    <w:rsid w:val="003B08F3"/>
    <w:rsid w:val="003B0918"/>
    <w:rsid w:val="003B095D"/>
    <w:rsid w:val="003B0995"/>
    <w:rsid w:val="003B09CC"/>
    <w:rsid w:val="003B09E5"/>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60"/>
    <w:rsid w:val="003B0F87"/>
    <w:rsid w:val="003B0FB8"/>
    <w:rsid w:val="003B0FEC"/>
    <w:rsid w:val="003B1009"/>
    <w:rsid w:val="003B108D"/>
    <w:rsid w:val="003B10CB"/>
    <w:rsid w:val="003B10D7"/>
    <w:rsid w:val="003B10EE"/>
    <w:rsid w:val="003B1117"/>
    <w:rsid w:val="003B115B"/>
    <w:rsid w:val="003B116D"/>
    <w:rsid w:val="003B1170"/>
    <w:rsid w:val="003B11E5"/>
    <w:rsid w:val="003B120A"/>
    <w:rsid w:val="003B1245"/>
    <w:rsid w:val="003B1266"/>
    <w:rsid w:val="003B12A1"/>
    <w:rsid w:val="003B12B0"/>
    <w:rsid w:val="003B12D2"/>
    <w:rsid w:val="003B12E5"/>
    <w:rsid w:val="003B1325"/>
    <w:rsid w:val="003B1348"/>
    <w:rsid w:val="003B13C7"/>
    <w:rsid w:val="003B13DB"/>
    <w:rsid w:val="003B143D"/>
    <w:rsid w:val="003B146E"/>
    <w:rsid w:val="003B14E1"/>
    <w:rsid w:val="003B14F6"/>
    <w:rsid w:val="003B14FB"/>
    <w:rsid w:val="003B151E"/>
    <w:rsid w:val="003B156C"/>
    <w:rsid w:val="003B159D"/>
    <w:rsid w:val="003B15A7"/>
    <w:rsid w:val="003B15A8"/>
    <w:rsid w:val="003B15BA"/>
    <w:rsid w:val="003B15CB"/>
    <w:rsid w:val="003B163E"/>
    <w:rsid w:val="003B167C"/>
    <w:rsid w:val="003B1689"/>
    <w:rsid w:val="003B169D"/>
    <w:rsid w:val="003B16A1"/>
    <w:rsid w:val="003B16F8"/>
    <w:rsid w:val="003B172F"/>
    <w:rsid w:val="003B174E"/>
    <w:rsid w:val="003B17BD"/>
    <w:rsid w:val="003B17CC"/>
    <w:rsid w:val="003B1818"/>
    <w:rsid w:val="003B181E"/>
    <w:rsid w:val="003B1837"/>
    <w:rsid w:val="003B183B"/>
    <w:rsid w:val="003B186A"/>
    <w:rsid w:val="003B18A1"/>
    <w:rsid w:val="003B18B7"/>
    <w:rsid w:val="003B18C6"/>
    <w:rsid w:val="003B18D6"/>
    <w:rsid w:val="003B18E7"/>
    <w:rsid w:val="003B18F0"/>
    <w:rsid w:val="003B1952"/>
    <w:rsid w:val="003B19D0"/>
    <w:rsid w:val="003B19F7"/>
    <w:rsid w:val="003B19F8"/>
    <w:rsid w:val="003B1A24"/>
    <w:rsid w:val="003B1A27"/>
    <w:rsid w:val="003B1A3C"/>
    <w:rsid w:val="003B1A47"/>
    <w:rsid w:val="003B1A8C"/>
    <w:rsid w:val="003B1B4F"/>
    <w:rsid w:val="003B1C1B"/>
    <w:rsid w:val="003B1C3F"/>
    <w:rsid w:val="003B1C45"/>
    <w:rsid w:val="003B1C77"/>
    <w:rsid w:val="003B1C87"/>
    <w:rsid w:val="003B1CFB"/>
    <w:rsid w:val="003B1D2A"/>
    <w:rsid w:val="003B1D4C"/>
    <w:rsid w:val="003B1D8F"/>
    <w:rsid w:val="003B1DBA"/>
    <w:rsid w:val="003B1DC0"/>
    <w:rsid w:val="003B1DCB"/>
    <w:rsid w:val="003B1E10"/>
    <w:rsid w:val="003B1E12"/>
    <w:rsid w:val="003B1E14"/>
    <w:rsid w:val="003B1E76"/>
    <w:rsid w:val="003B1E80"/>
    <w:rsid w:val="003B1EF7"/>
    <w:rsid w:val="003B1F2A"/>
    <w:rsid w:val="003B1F4B"/>
    <w:rsid w:val="003B1F4C"/>
    <w:rsid w:val="003B1F63"/>
    <w:rsid w:val="003B1F6C"/>
    <w:rsid w:val="003B1FDA"/>
    <w:rsid w:val="003B1FE8"/>
    <w:rsid w:val="003B20B5"/>
    <w:rsid w:val="003B216D"/>
    <w:rsid w:val="003B216F"/>
    <w:rsid w:val="003B2182"/>
    <w:rsid w:val="003B219D"/>
    <w:rsid w:val="003B21D5"/>
    <w:rsid w:val="003B21D9"/>
    <w:rsid w:val="003B21F5"/>
    <w:rsid w:val="003B221A"/>
    <w:rsid w:val="003B2257"/>
    <w:rsid w:val="003B2275"/>
    <w:rsid w:val="003B2292"/>
    <w:rsid w:val="003B22CB"/>
    <w:rsid w:val="003B22E5"/>
    <w:rsid w:val="003B2357"/>
    <w:rsid w:val="003B235D"/>
    <w:rsid w:val="003B237B"/>
    <w:rsid w:val="003B23DF"/>
    <w:rsid w:val="003B2410"/>
    <w:rsid w:val="003B2498"/>
    <w:rsid w:val="003B24B5"/>
    <w:rsid w:val="003B254E"/>
    <w:rsid w:val="003B255B"/>
    <w:rsid w:val="003B256A"/>
    <w:rsid w:val="003B25BE"/>
    <w:rsid w:val="003B25CF"/>
    <w:rsid w:val="003B2615"/>
    <w:rsid w:val="003B2624"/>
    <w:rsid w:val="003B2626"/>
    <w:rsid w:val="003B2629"/>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AB"/>
    <w:rsid w:val="003B29D9"/>
    <w:rsid w:val="003B2A10"/>
    <w:rsid w:val="003B2A15"/>
    <w:rsid w:val="003B2A1A"/>
    <w:rsid w:val="003B2A59"/>
    <w:rsid w:val="003B2A5F"/>
    <w:rsid w:val="003B2A61"/>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CE"/>
    <w:rsid w:val="003B2DD8"/>
    <w:rsid w:val="003B2E30"/>
    <w:rsid w:val="003B2EB1"/>
    <w:rsid w:val="003B2EE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98"/>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B1"/>
    <w:rsid w:val="003B36F0"/>
    <w:rsid w:val="003B3702"/>
    <w:rsid w:val="003B3724"/>
    <w:rsid w:val="003B372E"/>
    <w:rsid w:val="003B3759"/>
    <w:rsid w:val="003B3770"/>
    <w:rsid w:val="003B37DA"/>
    <w:rsid w:val="003B381E"/>
    <w:rsid w:val="003B38A1"/>
    <w:rsid w:val="003B390C"/>
    <w:rsid w:val="003B3927"/>
    <w:rsid w:val="003B392D"/>
    <w:rsid w:val="003B393F"/>
    <w:rsid w:val="003B394E"/>
    <w:rsid w:val="003B3961"/>
    <w:rsid w:val="003B39AC"/>
    <w:rsid w:val="003B39F4"/>
    <w:rsid w:val="003B3A11"/>
    <w:rsid w:val="003B3A55"/>
    <w:rsid w:val="003B3A98"/>
    <w:rsid w:val="003B3AC8"/>
    <w:rsid w:val="003B3AD2"/>
    <w:rsid w:val="003B3B39"/>
    <w:rsid w:val="003B3B63"/>
    <w:rsid w:val="003B3B7E"/>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07"/>
    <w:rsid w:val="003B4110"/>
    <w:rsid w:val="003B4114"/>
    <w:rsid w:val="003B4144"/>
    <w:rsid w:val="003B4155"/>
    <w:rsid w:val="003B415E"/>
    <w:rsid w:val="003B4177"/>
    <w:rsid w:val="003B41E7"/>
    <w:rsid w:val="003B4218"/>
    <w:rsid w:val="003B427B"/>
    <w:rsid w:val="003B4282"/>
    <w:rsid w:val="003B42B4"/>
    <w:rsid w:val="003B42E3"/>
    <w:rsid w:val="003B42F9"/>
    <w:rsid w:val="003B4324"/>
    <w:rsid w:val="003B4349"/>
    <w:rsid w:val="003B43EF"/>
    <w:rsid w:val="003B4414"/>
    <w:rsid w:val="003B443F"/>
    <w:rsid w:val="003B4500"/>
    <w:rsid w:val="003B4509"/>
    <w:rsid w:val="003B4520"/>
    <w:rsid w:val="003B453C"/>
    <w:rsid w:val="003B4576"/>
    <w:rsid w:val="003B460E"/>
    <w:rsid w:val="003B4620"/>
    <w:rsid w:val="003B4643"/>
    <w:rsid w:val="003B4665"/>
    <w:rsid w:val="003B4691"/>
    <w:rsid w:val="003B46A6"/>
    <w:rsid w:val="003B46C1"/>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9"/>
    <w:rsid w:val="003B4BCB"/>
    <w:rsid w:val="003B4C23"/>
    <w:rsid w:val="003B4C31"/>
    <w:rsid w:val="003B4C9D"/>
    <w:rsid w:val="003B4CC9"/>
    <w:rsid w:val="003B4CD3"/>
    <w:rsid w:val="003B4CE6"/>
    <w:rsid w:val="003B4CED"/>
    <w:rsid w:val="003B4CFD"/>
    <w:rsid w:val="003B4D08"/>
    <w:rsid w:val="003B4D26"/>
    <w:rsid w:val="003B4D31"/>
    <w:rsid w:val="003B4D6C"/>
    <w:rsid w:val="003B4D94"/>
    <w:rsid w:val="003B4D97"/>
    <w:rsid w:val="003B4DCE"/>
    <w:rsid w:val="003B4E22"/>
    <w:rsid w:val="003B4E39"/>
    <w:rsid w:val="003B4E3A"/>
    <w:rsid w:val="003B4E60"/>
    <w:rsid w:val="003B4ECF"/>
    <w:rsid w:val="003B4F74"/>
    <w:rsid w:val="003B4FA7"/>
    <w:rsid w:val="003B4FB8"/>
    <w:rsid w:val="003B4FBF"/>
    <w:rsid w:val="003B4FCB"/>
    <w:rsid w:val="003B503C"/>
    <w:rsid w:val="003B5060"/>
    <w:rsid w:val="003B5078"/>
    <w:rsid w:val="003B5094"/>
    <w:rsid w:val="003B50B1"/>
    <w:rsid w:val="003B50DE"/>
    <w:rsid w:val="003B5121"/>
    <w:rsid w:val="003B5125"/>
    <w:rsid w:val="003B5138"/>
    <w:rsid w:val="003B514A"/>
    <w:rsid w:val="003B5188"/>
    <w:rsid w:val="003B5190"/>
    <w:rsid w:val="003B51C7"/>
    <w:rsid w:val="003B51D4"/>
    <w:rsid w:val="003B51E0"/>
    <w:rsid w:val="003B5223"/>
    <w:rsid w:val="003B5258"/>
    <w:rsid w:val="003B525C"/>
    <w:rsid w:val="003B5287"/>
    <w:rsid w:val="003B529F"/>
    <w:rsid w:val="003B52C5"/>
    <w:rsid w:val="003B52FD"/>
    <w:rsid w:val="003B5317"/>
    <w:rsid w:val="003B5329"/>
    <w:rsid w:val="003B5363"/>
    <w:rsid w:val="003B536E"/>
    <w:rsid w:val="003B5390"/>
    <w:rsid w:val="003B53BB"/>
    <w:rsid w:val="003B53F5"/>
    <w:rsid w:val="003B5403"/>
    <w:rsid w:val="003B5417"/>
    <w:rsid w:val="003B5426"/>
    <w:rsid w:val="003B5429"/>
    <w:rsid w:val="003B5440"/>
    <w:rsid w:val="003B547A"/>
    <w:rsid w:val="003B549D"/>
    <w:rsid w:val="003B5503"/>
    <w:rsid w:val="003B554D"/>
    <w:rsid w:val="003B5587"/>
    <w:rsid w:val="003B5589"/>
    <w:rsid w:val="003B5595"/>
    <w:rsid w:val="003B55B8"/>
    <w:rsid w:val="003B55F1"/>
    <w:rsid w:val="003B562D"/>
    <w:rsid w:val="003B565C"/>
    <w:rsid w:val="003B570B"/>
    <w:rsid w:val="003B579B"/>
    <w:rsid w:val="003B579F"/>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98"/>
    <w:rsid w:val="003B5AB6"/>
    <w:rsid w:val="003B5B0E"/>
    <w:rsid w:val="003B5B40"/>
    <w:rsid w:val="003B5B4E"/>
    <w:rsid w:val="003B5B79"/>
    <w:rsid w:val="003B5B7C"/>
    <w:rsid w:val="003B5B8F"/>
    <w:rsid w:val="003B5BE8"/>
    <w:rsid w:val="003B5C11"/>
    <w:rsid w:val="003B5C21"/>
    <w:rsid w:val="003B5CA5"/>
    <w:rsid w:val="003B5CE6"/>
    <w:rsid w:val="003B5D28"/>
    <w:rsid w:val="003B5D3B"/>
    <w:rsid w:val="003B5D80"/>
    <w:rsid w:val="003B5DED"/>
    <w:rsid w:val="003B5E01"/>
    <w:rsid w:val="003B5E81"/>
    <w:rsid w:val="003B5EC3"/>
    <w:rsid w:val="003B5ECA"/>
    <w:rsid w:val="003B5EE1"/>
    <w:rsid w:val="003B5EE6"/>
    <w:rsid w:val="003B5F1C"/>
    <w:rsid w:val="003B5F41"/>
    <w:rsid w:val="003B5F53"/>
    <w:rsid w:val="003B5F99"/>
    <w:rsid w:val="003B5FC7"/>
    <w:rsid w:val="003B5FD4"/>
    <w:rsid w:val="003B5FDB"/>
    <w:rsid w:val="003B6025"/>
    <w:rsid w:val="003B6142"/>
    <w:rsid w:val="003B6146"/>
    <w:rsid w:val="003B6174"/>
    <w:rsid w:val="003B619D"/>
    <w:rsid w:val="003B61BC"/>
    <w:rsid w:val="003B6220"/>
    <w:rsid w:val="003B622A"/>
    <w:rsid w:val="003B62B6"/>
    <w:rsid w:val="003B62D9"/>
    <w:rsid w:val="003B638D"/>
    <w:rsid w:val="003B63A3"/>
    <w:rsid w:val="003B6445"/>
    <w:rsid w:val="003B6452"/>
    <w:rsid w:val="003B6466"/>
    <w:rsid w:val="003B653D"/>
    <w:rsid w:val="003B657D"/>
    <w:rsid w:val="003B6582"/>
    <w:rsid w:val="003B6598"/>
    <w:rsid w:val="003B664A"/>
    <w:rsid w:val="003B664D"/>
    <w:rsid w:val="003B66BE"/>
    <w:rsid w:val="003B6710"/>
    <w:rsid w:val="003B671A"/>
    <w:rsid w:val="003B673E"/>
    <w:rsid w:val="003B6740"/>
    <w:rsid w:val="003B679A"/>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A48"/>
    <w:rsid w:val="003B6B37"/>
    <w:rsid w:val="003B6B59"/>
    <w:rsid w:val="003B6B7A"/>
    <w:rsid w:val="003B6B9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6EC8"/>
    <w:rsid w:val="003B6EFE"/>
    <w:rsid w:val="003B701F"/>
    <w:rsid w:val="003B7066"/>
    <w:rsid w:val="003B70AC"/>
    <w:rsid w:val="003B7113"/>
    <w:rsid w:val="003B7133"/>
    <w:rsid w:val="003B7166"/>
    <w:rsid w:val="003B71A2"/>
    <w:rsid w:val="003B71AB"/>
    <w:rsid w:val="003B71AD"/>
    <w:rsid w:val="003B7216"/>
    <w:rsid w:val="003B7275"/>
    <w:rsid w:val="003B72B4"/>
    <w:rsid w:val="003B72BD"/>
    <w:rsid w:val="003B72D1"/>
    <w:rsid w:val="003B730E"/>
    <w:rsid w:val="003B7335"/>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8"/>
    <w:rsid w:val="003B76AA"/>
    <w:rsid w:val="003B76B0"/>
    <w:rsid w:val="003B76E2"/>
    <w:rsid w:val="003B7704"/>
    <w:rsid w:val="003B771A"/>
    <w:rsid w:val="003B7727"/>
    <w:rsid w:val="003B7761"/>
    <w:rsid w:val="003B77F5"/>
    <w:rsid w:val="003B780B"/>
    <w:rsid w:val="003B780E"/>
    <w:rsid w:val="003B7823"/>
    <w:rsid w:val="003B7856"/>
    <w:rsid w:val="003B7894"/>
    <w:rsid w:val="003B78A8"/>
    <w:rsid w:val="003B78C6"/>
    <w:rsid w:val="003B78EA"/>
    <w:rsid w:val="003B798E"/>
    <w:rsid w:val="003B799A"/>
    <w:rsid w:val="003B79F7"/>
    <w:rsid w:val="003B7A34"/>
    <w:rsid w:val="003B7A65"/>
    <w:rsid w:val="003B7A98"/>
    <w:rsid w:val="003B7A9C"/>
    <w:rsid w:val="003B7AB8"/>
    <w:rsid w:val="003B7ABB"/>
    <w:rsid w:val="003B7AC2"/>
    <w:rsid w:val="003B7AD6"/>
    <w:rsid w:val="003B7B7B"/>
    <w:rsid w:val="003B7C41"/>
    <w:rsid w:val="003B7C94"/>
    <w:rsid w:val="003B7CC3"/>
    <w:rsid w:val="003B7CF7"/>
    <w:rsid w:val="003B7D19"/>
    <w:rsid w:val="003B7DED"/>
    <w:rsid w:val="003B7E0B"/>
    <w:rsid w:val="003B7E19"/>
    <w:rsid w:val="003B7E28"/>
    <w:rsid w:val="003B7E29"/>
    <w:rsid w:val="003B7E72"/>
    <w:rsid w:val="003B7E91"/>
    <w:rsid w:val="003B7E94"/>
    <w:rsid w:val="003B7EB1"/>
    <w:rsid w:val="003B7F48"/>
    <w:rsid w:val="003B7F77"/>
    <w:rsid w:val="003B7FCC"/>
    <w:rsid w:val="003B7FE1"/>
    <w:rsid w:val="003B7FF2"/>
    <w:rsid w:val="003C0021"/>
    <w:rsid w:val="003C002A"/>
    <w:rsid w:val="003C0033"/>
    <w:rsid w:val="003C005C"/>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CA"/>
    <w:rsid w:val="003C09DB"/>
    <w:rsid w:val="003C0A06"/>
    <w:rsid w:val="003C0A14"/>
    <w:rsid w:val="003C0A29"/>
    <w:rsid w:val="003C0A54"/>
    <w:rsid w:val="003C0AAA"/>
    <w:rsid w:val="003C0ABA"/>
    <w:rsid w:val="003C0AEB"/>
    <w:rsid w:val="003C0AFD"/>
    <w:rsid w:val="003C0B01"/>
    <w:rsid w:val="003C0B19"/>
    <w:rsid w:val="003C0B20"/>
    <w:rsid w:val="003C0B7A"/>
    <w:rsid w:val="003C0B82"/>
    <w:rsid w:val="003C0C1D"/>
    <w:rsid w:val="003C0C31"/>
    <w:rsid w:val="003C0C7B"/>
    <w:rsid w:val="003C0C95"/>
    <w:rsid w:val="003C0CAD"/>
    <w:rsid w:val="003C0CBE"/>
    <w:rsid w:val="003C0CD2"/>
    <w:rsid w:val="003C0D11"/>
    <w:rsid w:val="003C0D9F"/>
    <w:rsid w:val="003C0DD2"/>
    <w:rsid w:val="003C0E2B"/>
    <w:rsid w:val="003C0E37"/>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B3"/>
    <w:rsid w:val="003C11BF"/>
    <w:rsid w:val="003C11C0"/>
    <w:rsid w:val="003C1211"/>
    <w:rsid w:val="003C1216"/>
    <w:rsid w:val="003C1257"/>
    <w:rsid w:val="003C1272"/>
    <w:rsid w:val="003C1290"/>
    <w:rsid w:val="003C12A1"/>
    <w:rsid w:val="003C12E7"/>
    <w:rsid w:val="003C12F0"/>
    <w:rsid w:val="003C1307"/>
    <w:rsid w:val="003C1324"/>
    <w:rsid w:val="003C1336"/>
    <w:rsid w:val="003C135D"/>
    <w:rsid w:val="003C1377"/>
    <w:rsid w:val="003C13B3"/>
    <w:rsid w:val="003C13C2"/>
    <w:rsid w:val="003C13EF"/>
    <w:rsid w:val="003C144C"/>
    <w:rsid w:val="003C145C"/>
    <w:rsid w:val="003C146D"/>
    <w:rsid w:val="003C14DF"/>
    <w:rsid w:val="003C1553"/>
    <w:rsid w:val="003C1575"/>
    <w:rsid w:val="003C157B"/>
    <w:rsid w:val="003C1600"/>
    <w:rsid w:val="003C169C"/>
    <w:rsid w:val="003C16DB"/>
    <w:rsid w:val="003C16EA"/>
    <w:rsid w:val="003C1792"/>
    <w:rsid w:val="003C17CB"/>
    <w:rsid w:val="003C17D0"/>
    <w:rsid w:val="003C17DC"/>
    <w:rsid w:val="003C181E"/>
    <w:rsid w:val="003C1820"/>
    <w:rsid w:val="003C1861"/>
    <w:rsid w:val="003C1864"/>
    <w:rsid w:val="003C18AB"/>
    <w:rsid w:val="003C1921"/>
    <w:rsid w:val="003C193F"/>
    <w:rsid w:val="003C1968"/>
    <w:rsid w:val="003C1982"/>
    <w:rsid w:val="003C1987"/>
    <w:rsid w:val="003C19B6"/>
    <w:rsid w:val="003C19EE"/>
    <w:rsid w:val="003C1A5A"/>
    <w:rsid w:val="003C1A81"/>
    <w:rsid w:val="003C1AE0"/>
    <w:rsid w:val="003C1B06"/>
    <w:rsid w:val="003C1B12"/>
    <w:rsid w:val="003C1B5F"/>
    <w:rsid w:val="003C1BCF"/>
    <w:rsid w:val="003C1BE6"/>
    <w:rsid w:val="003C1BF2"/>
    <w:rsid w:val="003C1C45"/>
    <w:rsid w:val="003C1C4F"/>
    <w:rsid w:val="003C1CB0"/>
    <w:rsid w:val="003C1CDC"/>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68"/>
    <w:rsid w:val="003C2275"/>
    <w:rsid w:val="003C22B0"/>
    <w:rsid w:val="003C22C3"/>
    <w:rsid w:val="003C22DD"/>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98"/>
    <w:rsid w:val="003C26A0"/>
    <w:rsid w:val="003C2731"/>
    <w:rsid w:val="003C27C8"/>
    <w:rsid w:val="003C27FA"/>
    <w:rsid w:val="003C280F"/>
    <w:rsid w:val="003C2818"/>
    <w:rsid w:val="003C2892"/>
    <w:rsid w:val="003C28A7"/>
    <w:rsid w:val="003C2910"/>
    <w:rsid w:val="003C296E"/>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CDF"/>
    <w:rsid w:val="003C2D60"/>
    <w:rsid w:val="003C2D85"/>
    <w:rsid w:val="003C2DAA"/>
    <w:rsid w:val="003C2DC2"/>
    <w:rsid w:val="003C2DE9"/>
    <w:rsid w:val="003C2DEE"/>
    <w:rsid w:val="003C2E1E"/>
    <w:rsid w:val="003C2E5B"/>
    <w:rsid w:val="003C2EB0"/>
    <w:rsid w:val="003C2EE1"/>
    <w:rsid w:val="003C2F0F"/>
    <w:rsid w:val="003C2F29"/>
    <w:rsid w:val="003C2F6F"/>
    <w:rsid w:val="003C2F77"/>
    <w:rsid w:val="003C2F96"/>
    <w:rsid w:val="003C2FCF"/>
    <w:rsid w:val="003C2FFC"/>
    <w:rsid w:val="003C3003"/>
    <w:rsid w:val="003C3028"/>
    <w:rsid w:val="003C309E"/>
    <w:rsid w:val="003C30B0"/>
    <w:rsid w:val="003C3132"/>
    <w:rsid w:val="003C3150"/>
    <w:rsid w:val="003C3195"/>
    <w:rsid w:val="003C31DA"/>
    <w:rsid w:val="003C31E3"/>
    <w:rsid w:val="003C31FB"/>
    <w:rsid w:val="003C3278"/>
    <w:rsid w:val="003C3341"/>
    <w:rsid w:val="003C33CF"/>
    <w:rsid w:val="003C33EC"/>
    <w:rsid w:val="003C3401"/>
    <w:rsid w:val="003C341A"/>
    <w:rsid w:val="003C341F"/>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44"/>
    <w:rsid w:val="003C3B7B"/>
    <w:rsid w:val="003C3B98"/>
    <w:rsid w:val="003C3B9C"/>
    <w:rsid w:val="003C3BF2"/>
    <w:rsid w:val="003C3BF3"/>
    <w:rsid w:val="003C3C03"/>
    <w:rsid w:val="003C3C28"/>
    <w:rsid w:val="003C3C31"/>
    <w:rsid w:val="003C3C48"/>
    <w:rsid w:val="003C3C56"/>
    <w:rsid w:val="003C3C8B"/>
    <w:rsid w:val="003C3C9C"/>
    <w:rsid w:val="003C3CB6"/>
    <w:rsid w:val="003C3CC9"/>
    <w:rsid w:val="003C3CDF"/>
    <w:rsid w:val="003C3D18"/>
    <w:rsid w:val="003C3D61"/>
    <w:rsid w:val="003C3DC0"/>
    <w:rsid w:val="003C3E47"/>
    <w:rsid w:val="003C3E87"/>
    <w:rsid w:val="003C3EFF"/>
    <w:rsid w:val="003C3F09"/>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4F"/>
    <w:rsid w:val="003C46DC"/>
    <w:rsid w:val="003C484A"/>
    <w:rsid w:val="003C485D"/>
    <w:rsid w:val="003C4943"/>
    <w:rsid w:val="003C494B"/>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E03"/>
    <w:rsid w:val="003C4E18"/>
    <w:rsid w:val="003C4E73"/>
    <w:rsid w:val="003C4EAF"/>
    <w:rsid w:val="003C4EEF"/>
    <w:rsid w:val="003C4FC9"/>
    <w:rsid w:val="003C5034"/>
    <w:rsid w:val="003C505D"/>
    <w:rsid w:val="003C5062"/>
    <w:rsid w:val="003C508E"/>
    <w:rsid w:val="003C517C"/>
    <w:rsid w:val="003C5188"/>
    <w:rsid w:val="003C51B8"/>
    <w:rsid w:val="003C51EE"/>
    <w:rsid w:val="003C520F"/>
    <w:rsid w:val="003C524F"/>
    <w:rsid w:val="003C52F2"/>
    <w:rsid w:val="003C5367"/>
    <w:rsid w:val="003C53A0"/>
    <w:rsid w:val="003C53D5"/>
    <w:rsid w:val="003C53E2"/>
    <w:rsid w:val="003C53F4"/>
    <w:rsid w:val="003C540C"/>
    <w:rsid w:val="003C540D"/>
    <w:rsid w:val="003C541A"/>
    <w:rsid w:val="003C541C"/>
    <w:rsid w:val="003C5445"/>
    <w:rsid w:val="003C544E"/>
    <w:rsid w:val="003C54C3"/>
    <w:rsid w:val="003C54E4"/>
    <w:rsid w:val="003C5503"/>
    <w:rsid w:val="003C5588"/>
    <w:rsid w:val="003C558D"/>
    <w:rsid w:val="003C55F2"/>
    <w:rsid w:val="003C5607"/>
    <w:rsid w:val="003C5612"/>
    <w:rsid w:val="003C561C"/>
    <w:rsid w:val="003C5630"/>
    <w:rsid w:val="003C569A"/>
    <w:rsid w:val="003C5755"/>
    <w:rsid w:val="003C577C"/>
    <w:rsid w:val="003C577E"/>
    <w:rsid w:val="003C57A2"/>
    <w:rsid w:val="003C5808"/>
    <w:rsid w:val="003C5832"/>
    <w:rsid w:val="003C5835"/>
    <w:rsid w:val="003C585D"/>
    <w:rsid w:val="003C58BF"/>
    <w:rsid w:val="003C58CD"/>
    <w:rsid w:val="003C58EA"/>
    <w:rsid w:val="003C58F3"/>
    <w:rsid w:val="003C5962"/>
    <w:rsid w:val="003C5A16"/>
    <w:rsid w:val="003C5A2F"/>
    <w:rsid w:val="003C5A4D"/>
    <w:rsid w:val="003C5A4F"/>
    <w:rsid w:val="003C5A74"/>
    <w:rsid w:val="003C5ACF"/>
    <w:rsid w:val="003C5AEC"/>
    <w:rsid w:val="003C5AFC"/>
    <w:rsid w:val="003C5B01"/>
    <w:rsid w:val="003C5B8F"/>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45"/>
    <w:rsid w:val="003C6377"/>
    <w:rsid w:val="003C6382"/>
    <w:rsid w:val="003C6390"/>
    <w:rsid w:val="003C63BA"/>
    <w:rsid w:val="003C63E9"/>
    <w:rsid w:val="003C63F9"/>
    <w:rsid w:val="003C644D"/>
    <w:rsid w:val="003C6462"/>
    <w:rsid w:val="003C648E"/>
    <w:rsid w:val="003C64AC"/>
    <w:rsid w:val="003C64CB"/>
    <w:rsid w:val="003C6557"/>
    <w:rsid w:val="003C655F"/>
    <w:rsid w:val="003C6560"/>
    <w:rsid w:val="003C657E"/>
    <w:rsid w:val="003C65EA"/>
    <w:rsid w:val="003C66EB"/>
    <w:rsid w:val="003C6774"/>
    <w:rsid w:val="003C67FC"/>
    <w:rsid w:val="003C682E"/>
    <w:rsid w:val="003C683C"/>
    <w:rsid w:val="003C68BE"/>
    <w:rsid w:val="003C68D9"/>
    <w:rsid w:val="003C6913"/>
    <w:rsid w:val="003C6951"/>
    <w:rsid w:val="003C695D"/>
    <w:rsid w:val="003C69B1"/>
    <w:rsid w:val="003C69C2"/>
    <w:rsid w:val="003C6A2A"/>
    <w:rsid w:val="003C6A7B"/>
    <w:rsid w:val="003C6AAC"/>
    <w:rsid w:val="003C6AEF"/>
    <w:rsid w:val="003C6B81"/>
    <w:rsid w:val="003C6BCC"/>
    <w:rsid w:val="003C6BDA"/>
    <w:rsid w:val="003C6C06"/>
    <w:rsid w:val="003C6C34"/>
    <w:rsid w:val="003C6C8C"/>
    <w:rsid w:val="003C6CC2"/>
    <w:rsid w:val="003C6D3A"/>
    <w:rsid w:val="003C6D3E"/>
    <w:rsid w:val="003C6D41"/>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37"/>
    <w:rsid w:val="003C718C"/>
    <w:rsid w:val="003C71A1"/>
    <w:rsid w:val="003C71B3"/>
    <w:rsid w:val="003C7220"/>
    <w:rsid w:val="003C7229"/>
    <w:rsid w:val="003C7255"/>
    <w:rsid w:val="003C7283"/>
    <w:rsid w:val="003C72D8"/>
    <w:rsid w:val="003C7371"/>
    <w:rsid w:val="003C73B1"/>
    <w:rsid w:val="003C7406"/>
    <w:rsid w:val="003C741D"/>
    <w:rsid w:val="003C7449"/>
    <w:rsid w:val="003C744D"/>
    <w:rsid w:val="003C7452"/>
    <w:rsid w:val="003C749A"/>
    <w:rsid w:val="003C7524"/>
    <w:rsid w:val="003C754B"/>
    <w:rsid w:val="003C7567"/>
    <w:rsid w:val="003C7574"/>
    <w:rsid w:val="003C758D"/>
    <w:rsid w:val="003C75A9"/>
    <w:rsid w:val="003C75BF"/>
    <w:rsid w:val="003C75C3"/>
    <w:rsid w:val="003C75DB"/>
    <w:rsid w:val="003C760A"/>
    <w:rsid w:val="003C7616"/>
    <w:rsid w:val="003C7642"/>
    <w:rsid w:val="003C76B6"/>
    <w:rsid w:val="003C77C7"/>
    <w:rsid w:val="003C77E9"/>
    <w:rsid w:val="003C77EE"/>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70"/>
    <w:rsid w:val="003C7C90"/>
    <w:rsid w:val="003C7CA3"/>
    <w:rsid w:val="003C7CE6"/>
    <w:rsid w:val="003C7D44"/>
    <w:rsid w:val="003C7D4E"/>
    <w:rsid w:val="003C7D5D"/>
    <w:rsid w:val="003C7D64"/>
    <w:rsid w:val="003C7D74"/>
    <w:rsid w:val="003C7D97"/>
    <w:rsid w:val="003C7DE8"/>
    <w:rsid w:val="003C7DF3"/>
    <w:rsid w:val="003C7E29"/>
    <w:rsid w:val="003C7E31"/>
    <w:rsid w:val="003C7E3C"/>
    <w:rsid w:val="003C7FC0"/>
    <w:rsid w:val="003D0003"/>
    <w:rsid w:val="003D005C"/>
    <w:rsid w:val="003D008C"/>
    <w:rsid w:val="003D0098"/>
    <w:rsid w:val="003D00C6"/>
    <w:rsid w:val="003D0121"/>
    <w:rsid w:val="003D014B"/>
    <w:rsid w:val="003D0157"/>
    <w:rsid w:val="003D01A4"/>
    <w:rsid w:val="003D01CE"/>
    <w:rsid w:val="003D01EB"/>
    <w:rsid w:val="003D020C"/>
    <w:rsid w:val="003D0261"/>
    <w:rsid w:val="003D02A7"/>
    <w:rsid w:val="003D02AD"/>
    <w:rsid w:val="003D0308"/>
    <w:rsid w:val="003D03B6"/>
    <w:rsid w:val="003D03D2"/>
    <w:rsid w:val="003D041E"/>
    <w:rsid w:val="003D0422"/>
    <w:rsid w:val="003D0437"/>
    <w:rsid w:val="003D0439"/>
    <w:rsid w:val="003D04B4"/>
    <w:rsid w:val="003D04C8"/>
    <w:rsid w:val="003D058A"/>
    <w:rsid w:val="003D05FF"/>
    <w:rsid w:val="003D06A0"/>
    <w:rsid w:val="003D06A1"/>
    <w:rsid w:val="003D06CA"/>
    <w:rsid w:val="003D06F8"/>
    <w:rsid w:val="003D0749"/>
    <w:rsid w:val="003D0761"/>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2A2"/>
    <w:rsid w:val="003D1313"/>
    <w:rsid w:val="003D1317"/>
    <w:rsid w:val="003D1397"/>
    <w:rsid w:val="003D13D7"/>
    <w:rsid w:val="003D141C"/>
    <w:rsid w:val="003D1434"/>
    <w:rsid w:val="003D1444"/>
    <w:rsid w:val="003D1452"/>
    <w:rsid w:val="003D147D"/>
    <w:rsid w:val="003D1498"/>
    <w:rsid w:val="003D14C3"/>
    <w:rsid w:val="003D14DD"/>
    <w:rsid w:val="003D1528"/>
    <w:rsid w:val="003D158F"/>
    <w:rsid w:val="003D15C1"/>
    <w:rsid w:val="003D1627"/>
    <w:rsid w:val="003D1634"/>
    <w:rsid w:val="003D1683"/>
    <w:rsid w:val="003D168A"/>
    <w:rsid w:val="003D16AB"/>
    <w:rsid w:val="003D16D8"/>
    <w:rsid w:val="003D16FF"/>
    <w:rsid w:val="003D1717"/>
    <w:rsid w:val="003D172A"/>
    <w:rsid w:val="003D1742"/>
    <w:rsid w:val="003D176C"/>
    <w:rsid w:val="003D17B1"/>
    <w:rsid w:val="003D1826"/>
    <w:rsid w:val="003D183B"/>
    <w:rsid w:val="003D1842"/>
    <w:rsid w:val="003D186C"/>
    <w:rsid w:val="003D187D"/>
    <w:rsid w:val="003D188D"/>
    <w:rsid w:val="003D18B6"/>
    <w:rsid w:val="003D18E1"/>
    <w:rsid w:val="003D18E9"/>
    <w:rsid w:val="003D1903"/>
    <w:rsid w:val="003D192A"/>
    <w:rsid w:val="003D198C"/>
    <w:rsid w:val="003D19C6"/>
    <w:rsid w:val="003D1A98"/>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9"/>
    <w:rsid w:val="003D1D9D"/>
    <w:rsid w:val="003D1DCF"/>
    <w:rsid w:val="003D1DEA"/>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49"/>
    <w:rsid w:val="003D21F3"/>
    <w:rsid w:val="003D222B"/>
    <w:rsid w:val="003D2240"/>
    <w:rsid w:val="003D2246"/>
    <w:rsid w:val="003D225B"/>
    <w:rsid w:val="003D2276"/>
    <w:rsid w:val="003D22A0"/>
    <w:rsid w:val="003D22CF"/>
    <w:rsid w:val="003D22EC"/>
    <w:rsid w:val="003D238C"/>
    <w:rsid w:val="003D2400"/>
    <w:rsid w:val="003D241E"/>
    <w:rsid w:val="003D2440"/>
    <w:rsid w:val="003D2449"/>
    <w:rsid w:val="003D2496"/>
    <w:rsid w:val="003D24D4"/>
    <w:rsid w:val="003D252E"/>
    <w:rsid w:val="003D257F"/>
    <w:rsid w:val="003D25DF"/>
    <w:rsid w:val="003D25E0"/>
    <w:rsid w:val="003D25EE"/>
    <w:rsid w:val="003D2618"/>
    <w:rsid w:val="003D2620"/>
    <w:rsid w:val="003D26DA"/>
    <w:rsid w:val="003D26E2"/>
    <w:rsid w:val="003D26F2"/>
    <w:rsid w:val="003D2708"/>
    <w:rsid w:val="003D272A"/>
    <w:rsid w:val="003D276B"/>
    <w:rsid w:val="003D2787"/>
    <w:rsid w:val="003D279A"/>
    <w:rsid w:val="003D2863"/>
    <w:rsid w:val="003D288E"/>
    <w:rsid w:val="003D289E"/>
    <w:rsid w:val="003D28BA"/>
    <w:rsid w:val="003D2938"/>
    <w:rsid w:val="003D295D"/>
    <w:rsid w:val="003D2981"/>
    <w:rsid w:val="003D29B6"/>
    <w:rsid w:val="003D29CB"/>
    <w:rsid w:val="003D2A24"/>
    <w:rsid w:val="003D2A5E"/>
    <w:rsid w:val="003D2A76"/>
    <w:rsid w:val="003D2A85"/>
    <w:rsid w:val="003D2ACB"/>
    <w:rsid w:val="003D2AF8"/>
    <w:rsid w:val="003D2B6D"/>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C3"/>
    <w:rsid w:val="003D2DD4"/>
    <w:rsid w:val="003D2E4A"/>
    <w:rsid w:val="003D2EFB"/>
    <w:rsid w:val="003D2F07"/>
    <w:rsid w:val="003D2F58"/>
    <w:rsid w:val="003D2F90"/>
    <w:rsid w:val="003D304B"/>
    <w:rsid w:val="003D3056"/>
    <w:rsid w:val="003D30A8"/>
    <w:rsid w:val="003D313A"/>
    <w:rsid w:val="003D314B"/>
    <w:rsid w:val="003D3185"/>
    <w:rsid w:val="003D31AE"/>
    <w:rsid w:val="003D3210"/>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B6"/>
    <w:rsid w:val="003D35EC"/>
    <w:rsid w:val="003D35FE"/>
    <w:rsid w:val="003D3603"/>
    <w:rsid w:val="003D367F"/>
    <w:rsid w:val="003D36C4"/>
    <w:rsid w:val="003D3714"/>
    <w:rsid w:val="003D376C"/>
    <w:rsid w:val="003D377D"/>
    <w:rsid w:val="003D37B6"/>
    <w:rsid w:val="003D37D5"/>
    <w:rsid w:val="003D381B"/>
    <w:rsid w:val="003D383F"/>
    <w:rsid w:val="003D3845"/>
    <w:rsid w:val="003D3847"/>
    <w:rsid w:val="003D38A1"/>
    <w:rsid w:val="003D38BD"/>
    <w:rsid w:val="003D3925"/>
    <w:rsid w:val="003D398B"/>
    <w:rsid w:val="003D39CA"/>
    <w:rsid w:val="003D39FD"/>
    <w:rsid w:val="003D3A25"/>
    <w:rsid w:val="003D3A38"/>
    <w:rsid w:val="003D3A3A"/>
    <w:rsid w:val="003D3B45"/>
    <w:rsid w:val="003D3B5D"/>
    <w:rsid w:val="003D3B83"/>
    <w:rsid w:val="003D3B89"/>
    <w:rsid w:val="003D3B90"/>
    <w:rsid w:val="003D3BBC"/>
    <w:rsid w:val="003D3BD2"/>
    <w:rsid w:val="003D3C59"/>
    <w:rsid w:val="003D3C8B"/>
    <w:rsid w:val="003D3CD9"/>
    <w:rsid w:val="003D3D03"/>
    <w:rsid w:val="003D3D38"/>
    <w:rsid w:val="003D3D68"/>
    <w:rsid w:val="003D3DCC"/>
    <w:rsid w:val="003D3DEF"/>
    <w:rsid w:val="003D3E01"/>
    <w:rsid w:val="003D3E75"/>
    <w:rsid w:val="003D3E85"/>
    <w:rsid w:val="003D3E8C"/>
    <w:rsid w:val="003D3E9C"/>
    <w:rsid w:val="003D3EC3"/>
    <w:rsid w:val="003D3ED4"/>
    <w:rsid w:val="003D3F10"/>
    <w:rsid w:val="003D3F23"/>
    <w:rsid w:val="003D3F5D"/>
    <w:rsid w:val="003D3FF3"/>
    <w:rsid w:val="003D3FF5"/>
    <w:rsid w:val="003D4002"/>
    <w:rsid w:val="003D4033"/>
    <w:rsid w:val="003D406B"/>
    <w:rsid w:val="003D40DB"/>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9"/>
    <w:rsid w:val="003D471C"/>
    <w:rsid w:val="003D477B"/>
    <w:rsid w:val="003D47AF"/>
    <w:rsid w:val="003D47CF"/>
    <w:rsid w:val="003D47EE"/>
    <w:rsid w:val="003D47FD"/>
    <w:rsid w:val="003D4834"/>
    <w:rsid w:val="003D484C"/>
    <w:rsid w:val="003D486A"/>
    <w:rsid w:val="003D48A2"/>
    <w:rsid w:val="003D48AA"/>
    <w:rsid w:val="003D498F"/>
    <w:rsid w:val="003D4A71"/>
    <w:rsid w:val="003D4ABC"/>
    <w:rsid w:val="003D4ACA"/>
    <w:rsid w:val="003D4AE4"/>
    <w:rsid w:val="003D4AFC"/>
    <w:rsid w:val="003D4B44"/>
    <w:rsid w:val="003D4B93"/>
    <w:rsid w:val="003D4BA2"/>
    <w:rsid w:val="003D4BA8"/>
    <w:rsid w:val="003D4BDC"/>
    <w:rsid w:val="003D4BE2"/>
    <w:rsid w:val="003D4BEA"/>
    <w:rsid w:val="003D4BF6"/>
    <w:rsid w:val="003D4C21"/>
    <w:rsid w:val="003D4C25"/>
    <w:rsid w:val="003D4C32"/>
    <w:rsid w:val="003D4C5B"/>
    <w:rsid w:val="003D4C61"/>
    <w:rsid w:val="003D4CA9"/>
    <w:rsid w:val="003D4CB4"/>
    <w:rsid w:val="003D4CD1"/>
    <w:rsid w:val="003D4D15"/>
    <w:rsid w:val="003D4D2B"/>
    <w:rsid w:val="003D4DA4"/>
    <w:rsid w:val="003D4DC6"/>
    <w:rsid w:val="003D4DF3"/>
    <w:rsid w:val="003D4E40"/>
    <w:rsid w:val="003D4E47"/>
    <w:rsid w:val="003D4EAD"/>
    <w:rsid w:val="003D4EAE"/>
    <w:rsid w:val="003D4F48"/>
    <w:rsid w:val="003D4FDD"/>
    <w:rsid w:val="003D4FE6"/>
    <w:rsid w:val="003D5008"/>
    <w:rsid w:val="003D5025"/>
    <w:rsid w:val="003D5057"/>
    <w:rsid w:val="003D50F0"/>
    <w:rsid w:val="003D5137"/>
    <w:rsid w:val="003D5184"/>
    <w:rsid w:val="003D51AE"/>
    <w:rsid w:val="003D51DB"/>
    <w:rsid w:val="003D51F9"/>
    <w:rsid w:val="003D51FD"/>
    <w:rsid w:val="003D5245"/>
    <w:rsid w:val="003D5277"/>
    <w:rsid w:val="003D529F"/>
    <w:rsid w:val="003D52A0"/>
    <w:rsid w:val="003D52AB"/>
    <w:rsid w:val="003D52F2"/>
    <w:rsid w:val="003D5318"/>
    <w:rsid w:val="003D531C"/>
    <w:rsid w:val="003D5378"/>
    <w:rsid w:val="003D53A4"/>
    <w:rsid w:val="003D53A7"/>
    <w:rsid w:val="003D5418"/>
    <w:rsid w:val="003D549C"/>
    <w:rsid w:val="003D54A9"/>
    <w:rsid w:val="003D54C1"/>
    <w:rsid w:val="003D54FE"/>
    <w:rsid w:val="003D5512"/>
    <w:rsid w:val="003D553F"/>
    <w:rsid w:val="003D5588"/>
    <w:rsid w:val="003D5598"/>
    <w:rsid w:val="003D5599"/>
    <w:rsid w:val="003D561C"/>
    <w:rsid w:val="003D5638"/>
    <w:rsid w:val="003D5699"/>
    <w:rsid w:val="003D56CE"/>
    <w:rsid w:val="003D5722"/>
    <w:rsid w:val="003D57CD"/>
    <w:rsid w:val="003D57E1"/>
    <w:rsid w:val="003D57F0"/>
    <w:rsid w:val="003D5818"/>
    <w:rsid w:val="003D5823"/>
    <w:rsid w:val="003D583A"/>
    <w:rsid w:val="003D5844"/>
    <w:rsid w:val="003D58AA"/>
    <w:rsid w:val="003D5948"/>
    <w:rsid w:val="003D59C1"/>
    <w:rsid w:val="003D5A1E"/>
    <w:rsid w:val="003D5A2E"/>
    <w:rsid w:val="003D5A92"/>
    <w:rsid w:val="003D5AC7"/>
    <w:rsid w:val="003D5AE1"/>
    <w:rsid w:val="003D5AF6"/>
    <w:rsid w:val="003D5AFB"/>
    <w:rsid w:val="003D5B66"/>
    <w:rsid w:val="003D5B9D"/>
    <w:rsid w:val="003D5BC9"/>
    <w:rsid w:val="003D5BDB"/>
    <w:rsid w:val="003D5BF2"/>
    <w:rsid w:val="003D5C13"/>
    <w:rsid w:val="003D5C15"/>
    <w:rsid w:val="003D5C2E"/>
    <w:rsid w:val="003D5C36"/>
    <w:rsid w:val="003D5C7F"/>
    <w:rsid w:val="003D5CAA"/>
    <w:rsid w:val="003D5CAE"/>
    <w:rsid w:val="003D5CBD"/>
    <w:rsid w:val="003D5D6C"/>
    <w:rsid w:val="003D5D83"/>
    <w:rsid w:val="003D5DD3"/>
    <w:rsid w:val="003D5DDB"/>
    <w:rsid w:val="003D5E82"/>
    <w:rsid w:val="003D5F10"/>
    <w:rsid w:val="003D5F2C"/>
    <w:rsid w:val="003D5F33"/>
    <w:rsid w:val="003D5F87"/>
    <w:rsid w:val="003D5FB2"/>
    <w:rsid w:val="003D5FFD"/>
    <w:rsid w:val="003D600D"/>
    <w:rsid w:val="003D6016"/>
    <w:rsid w:val="003D601F"/>
    <w:rsid w:val="003D6036"/>
    <w:rsid w:val="003D60DC"/>
    <w:rsid w:val="003D6106"/>
    <w:rsid w:val="003D6134"/>
    <w:rsid w:val="003D618C"/>
    <w:rsid w:val="003D61E5"/>
    <w:rsid w:val="003D620F"/>
    <w:rsid w:val="003D622D"/>
    <w:rsid w:val="003D6256"/>
    <w:rsid w:val="003D6265"/>
    <w:rsid w:val="003D6287"/>
    <w:rsid w:val="003D62A0"/>
    <w:rsid w:val="003D633A"/>
    <w:rsid w:val="003D63A7"/>
    <w:rsid w:val="003D6434"/>
    <w:rsid w:val="003D643E"/>
    <w:rsid w:val="003D6454"/>
    <w:rsid w:val="003D6477"/>
    <w:rsid w:val="003D6516"/>
    <w:rsid w:val="003D6592"/>
    <w:rsid w:val="003D66D5"/>
    <w:rsid w:val="003D671E"/>
    <w:rsid w:val="003D679D"/>
    <w:rsid w:val="003D67A8"/>
    <w:rsid w:val="003D67D3"/>
    <w:rsid w:val="003D690F"/>
    <w:rsid w:val="003D6928"/>
    <w:rsid w:val="003D692C"/>
    <w:rsid w:val="003D694A"/>
    <w:rsid w:val="003D6995"/>
    <w:rsid w:val="003D69B0"/>
    <w:rsid w:val="003D69E9"/>
    <w:rsid w:val="003D6AA0"/>
    <w:rsid w:val="003D6ADD"/>
    <w:rsid w:val="003D6B35"/>
    <w:rsid w:val="003D6B51"/>
    <w:rsid w:val="003D6B81"/>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E87"/>
    <w:rsid w:val="003D6F71"/>
    <w:rsid w:val="003D6FA7"/>
    <w:rsid w:val="003D6FC8"/>
    <w:rsid w:val="003D6FFB"/>
    <w:rsid w:val="003D700F"/>
    <w:rsid w:val="003D7026"/>
    <w:rsid w:val="003D707A"/>
    <w:rsid w:val="003D7085"/>
    <w:rsid w:val="003D70B1"/>
    <w:rsid w:val="003D70BB"/>
    <w:rsid w:val="003D70F8"/>
    <w:rsid w:val="003D714B"/>
    <w:rsid w:val="003D71C8"/>
    <w:rsid w:val="003D71E5"/>
    <w:rsid w:val="003D7216"/>
    <w:rsid w:val="003D728A"/>
    <w:rsid w:val="003D72C1"/>
    <w:rsid w:val="003D72DA"/>
    <w:rsid w:val="003D7400"/>
    <w:rsid w:val="003D7402"/>
    <w:rsid w:val="003D741D"/>
    <w:rsid w:val="003D7432"/>
    <w:rsid w:val="003D747F"/>
    <w:rsid w:val="003D7502"/>
    <w:rsid w:val="003D7511"/>
    <w:rsid w:val="003D755A"/>
    <w:rsid w:val="003D7669"/>
    <w:rsid w:val="003D76F2"/>
    <w:rsid w:val="003D77B9"/>
    <w:rsid w:val="003D7858"/>
    <w:rsid w:val="003D78B6"/>
    <w:rsid w:val="003D78C0"/>
    <w:rsid w:val="003D7924"/>
    <w:rsid w:val="003D7932"/>
    <w:rsid w:val="003D7989"/>
    <w:rsid w:val="003D7A59"/>
    <w:rsid w:val="003D7AC7"/>
    <w:rsid w:val="003D7AEE"/>
    <w:rsid w:val="003D7B62"/>
    <w:rsid w:val="003D7B6F"/>
    <w:rsid w:val="003D7BD7"/>
    <w:rsid w:val="003D7BF1"/>
    <w:rsid w:val="003D7BF3"/>
    <w:rsid w:val="003D7C2A"/>
    <w:rsid w:val="003D7C4E"/>
    <w:rsid w:val="003D7C6E"/>
    <w:rsid w:val="003D7CB2"/>
    <w:rsid w:val="003D7CB7"/>
    <w:rsid w:val="003D7CED"/>
    <w:rsid w:val="003D7D8D"/>
    <w:rsid w:val="003D7DB2"/>
    <w:rsid w:val="003D7E1C"/>
    <w:rsid w:val="003D7E31"/>
    <w:rsid w:val="003D7E9E"/>
    <w:rsid w:val="003D7F1B"/>
    <w:rsid w:val="003D7F4E"/>
    <w:rsid w:val="003D7F77"/>
    <w:rsid w:val="003D7F90"/>
    <w:rsid w:val="003D7FA4"/>
    <w:rsid w:val="003D7FBD"/>
    <w:rsid w:val="003D7FEE"/>
    <w:rsid w:val="003E0057"/>
    <w:rsid w:val="003E00B5"/>
    <w:rsid w:val="003E00C6"/>
    <w:rsid w:val="003E0114"/>
    <w:rsid w:val="003E0233"/>
    <w:rsid w:val="003E02A3"/>
    <w:rsid w:val="003E030C"/>
    <w:rsid w:val="003E033C"/>
    <w:rsid w:val="003E0342"/>
    <w:rsid w:val="003E03F9"/>
    <w:rsid w:val="003E03FD"/>
    <w:rsid w:val="003E0417"/>
    <w:rsid w:val="003E0419"/>
    <w:rsid w:val="003E04D9"/>
    <w:rsid w:val="003E0520"/>
    <w:rsid w:val="003E0528"/>
    <w:rsid w:val="003E0546"/>
    <w:rsid w:val="003E05B2"/>
    <w:rsid w:val="003E05F3"/>
    <w:rsid w:val="003E05FC"/>
    <w:rsid w:val="003E064C"/>
    <w:rsid w:val="003E0665"/>
    <w:rsid w:val="003E06EF"/>
    <w:rsid w:val="003E06F8"/>
    <w:rsid w:val="003E071D"/>
    <w:rsid w:val="003E07A7"/>
    <w:rsid w:val="003E07D5"/>
    <w:rsid w:val="003E082C"/>
    <w:rsid w:val="003E0843"/>
    <w:rsid w:val="003E0851"/>
    <w:rsid w:val="003E08B7"/>
    <w:rsid w:val="003E0945"/>
    <w:rsid w:val="003E0986"/>
    <w:rsid w:val="003E09B1"/>
    <w:rsid w:val="003E09CE"/>
    <w:rsid w:val="003E09D6"/>
    <w:rsid w:val="003E09F1"/>
    <w:rsid w:val="003E0A3C"/>
    <w:rsid w:val="003E0A5A"/>
    <w:rsid w:val="003E0B4F"/>
    <w:rsid w:val="003E0B6A"/>
    <w:rsid w:val="003E0BDF"/>
    <w:rsid w:val="003E0BE6"/>
    <w:rsid w:val="003E0C31"/>
    <w:rsid w:val="003E0C32"/>
    <w:rsid w:val="003E0C4B"/>
    <w:rsid w:val="003E0C6B"/>
    <w:rsid w:val="003E0CA7"/>
    <w:rsid w:val="003E0CBD"/>
    <w:rsid w:val="003E0CF0"/>
    <w:rsid w:val="003E0D25"/>
    <w:rsid w:val="003E0D29"/>
    <w:rsid w:val="003E0D33"/>
    <w:rsid w:val="003E0D6D"/>
    <w:rsid w:val="003E0DDD"/>
    <w:rsid w:val="003E0E10"/>
    <w:rsid w:val="003E0E72"/>
    <w:rsid w:val="003E0EA7"/>
    <w:rsid w:val="003E0EB3"/>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80"/>
    <w:rsid w:val="003E12A0"/>
    <w:rsid w:val="003E12EB"/>
    <w:rsid w:val="003E131C"/>
    <w:rsid w:val="003E1320"/>
    <w:rsid w:val="003E1399"/>
    <w:rsid w:val="003E13AF"/>
    <w:rsid w:val="003E13B1"/>
    <w:rsid w:val="003E13B6"/>
    <w:rsid w:val="003E13DA"/>
    <w:rsid w:val="003E13F5"/>
    <w:rsid w:val="003E1451"/>
    <w:rsid w:val="003E14B6"/>
    <w:rsid w:val="003E14BB"/>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91A"/>
    <w:rsid w:val="003E194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24"/>
    <w:rsid w:val="003E1E35"/>
    <w:rsid w:val="003E1EA8"/>
    <w:rsid w:val="003E1F2C"/>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4F"/>
    <w:rsid w:val="003E2991"/>
    <w:rsid w:val="003E2998"/>
    <w:rsid w:val="003E299B"/>
    <w:rsid w:val="003E29C0"/>
    <w:rsid w:val="003E29C4"/>
    <w:rsid w:val="003E2A57"/>
    <w:rsid w:val="003E2A7F"/>
    <w:rsid w:val="003E2AA3"/>
    <w:rsid w:val="003E2B4A"/>
    <w:rsid w:val="003E2B5B"/>
    <w:rsid w:val="003E2B73"/>
    <w:rsid w:val="003E2B8A"/>
    <w:rsid w:val="003E2B90"/>
    <w:rsid w:val="003E2BBC"/>
    <w:rsid w:val="003E2BBD"/>
    <w:rsid w:val="003E2BE1"/>
    <w:rsid w:val="003E2BED"/>
    <w:rsid w:val="003E2C15"/>
    <w:rsid w:val="003E2C1C"/>
    <w:rsid w:val="003E2C3A"/>
    <w:rsid w:val="003E2C47"/>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B"/>
    <w:rsid w:val="003E3191"/>
    <w:rsid w:val="003E3196"/>
    <w:rsid w:val="003E320C"/>
    <w:rsid w:val="003E3213"/>
    <w:rsid w:val="003E3253"/>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F8"/>
    <w:rsid w:val="003E3843"/>
    <w:rsid w:val="003E3852"/>
    <w:rsid w:val="003E3863"/>
    <w:rsid w:val="003E38AB"/>
    <w:rsid w:val="003E38BD"/>
    <w:rsid w:val="003E3901"/>
    <w:rsid w:val="003E3906"/>
    <w:rsid w:val="003E3923"/>
    <w:rsid w:val="003E3925"/>
    <w:rsid w:val="003E393E"/>
    <w:rsid w:val="003E3998"/>
    <w:rsid w:val="003E3A0E"/>
    <w:rsid w:val="003E3A3A"/>
    <w:rsid w:val="003E3A76"/>
    <w:rsid w:val="003E3AA0"/>
    <w:rsid w:val="003E3AA1"/>
    <w:rsid w:val="003E3AA2"/>
    <w:rsid w:val="003E3AB7"/>
    <w:rsid w:val="003E3AC0"/>
    <w:rsid w:val="003E3ADC"/>
    <w:rsid w:val="003E3B40"/>
    <w:rsid w:val="003E3B6E"/>
    <w:rsid w:val="003E3BFA"/>
    <w:rsid w:val="003E3C15"/>
    <w:rsid w:val="003E3C68"/>
    <w:rsid w:val="003E3C7D"/>
    <w:rsid w:val="003E3D7F"/>
    <w:rsid w:val="003E3DF5"/>
    <w:rsid w:val="003E3E98"/>
    <w:rsid w:val="003E3EF6"/>
    <w:rsid w:val="003E3F10"/>
    <w:rsid w:val="003E3F69"/>
    <w:rsid w:val="003E407D"/>
    <w:rsid w:val="003E408E"/>
    <w:rsid w:val="003E40CF"/>
    <w:rsid w:val="003E40EA"/>
    <w:rsid w:val="003E40FB"/>
    <w:rsid w:val="003E417D"/>
    <w:rsid w:val="003E41A1"/>
    <w:rsid w:val="003E41D5"/>
    <w:rsid w:val="003E41F4"/>
    <w:rsid w:val="003E420E"/>
    <w:rsid w:val="003E4223"/>
    <w:rsid w:val="003E4296"/>
    <w:rsid w:val="003E42A3"/>
    <w:rsid w:val="003E42BF"/>
    <w:rsid w:val="003E42E7"/>
    <w:rsid w:val="003E4365"/>
    <w:rsid w:val="003E4398"/>
    <w:rsid w:val="003E43D7"/>
    <w:rsid w:val="003E4404"/>
    <w:rsid w:val="003E4472"/>
    <w:rsid w:val="003E44DC"/>
    <w:rsid w:val="003E44E1"/>
    <w:rsid w:val="003E44FC"/>
    <w:rsid w:val="003E4536"/>
    <w:rsid w:val="003E4545"/>
    <w:rsid w:val="003E4631"/>
    <w:rsid w:val="003E4648"/>
    <w:rsid w:val="003E4664"/>
    <w:rsid w:val="003E46A0"/>
    <w:rsid w:val="003E46B7"/>
    <w:rsid w:val="003E46BA"/>
    <w:rsid w:val="003E46BF"/>
    <w:rsid w:val="003E46C9"/>
    <w:rsid w:val="003E46E3"/>
    <w:rsid w:val="003E474F"/>
    <w:rsid w:val="003E477E"/>
    <w:rsid w:val="003E47AD"/>
    <w:rsid w:val="003E47E4"/>
    <w:rsid w:val="003E4899"/>
    <w:rsid w:val="003E48EA"/>
    <w:rsid w:val="003E4929"/>
    <w:rsid w:val="003E4936"/>
    <w:rsid w:val="003E49A1"/>
    <w:rsid w:val="003E49ED"/>
    <w:rsid w:val="003E49F5"/>
    <w:rsid w:val="003E4A8F"/>
    <w:rsid w:val="003E4AD6"/>
    <w:rsid w:val="003E4B14"/>
    <w:rsid w:val="003E4B65"/>
    <w:rsid w:val="003E4BBD"/>
    <w:rsid w:val="003E4BC5"/>
    <w:rsid w:val="003E4C16"/>
    <w:rsid w:val="003E4C69"/>
    <w:rsid w:val="003E4C71"/>
    <w:rsid w:val="003E4C74"/>
    <w:rsid w:val="003E4C7A"/>
    <w:rsid w:val="003E4C92"/>
    <w:rsid w:val="003E4CB9"/>
    <w:rsid w:val="003E4CC5"/>
    <w:rsid w:val="003E4CF3"/>
    <w:rsid w:val="003E4D00"/>
    <w:rsid w:val="003E4D04"/>
    <w:rsid w:val="003E4D07"/>
    <w:rsid w:val="003E4D1A"/>
    <w:rsid w:val="003E4D1F"/>
    <w:rsid w:val="003E4D5A"/>
    <w:rsid w:val="003E4D65"/>
    <w:rsid w:val="003E4D9C"/>
    <w:rsid w:val="003E4DA3"/>
    <w:rsid w:val="003E4DCE"/>
    <w:rsid w:val="003E4E1B"/>
    <w:rsid w:val="003E4EAC"/>
    <w:rsid w:val="003E4F10"/>
    <w:rsid w:val="003E4F16"/>
    <w:rsid w:val="003E4F4B"/>
    <w:rsid w:val="003E4F4E"/>
    <w:rsid w:val="003E4F62"/>
    <w:rsid w:val="003E5003"/>
    <w:rsid w:val="003E501C"/>
    <w:rsid w:val="003E501D"/>
    <w:rsid w:val="003E50B5"/>
    <w:rsid w:val="003E50DB"/>
    <w:rsid w:val="003E50F7"/>
    <w:rsid w:val="003E50FA"/>
    <w:rsid w:val="003E5121"/>
    <w:rsid w:val="003E51B1"/>
    <w:rsid w:val="003E5213"/>
    <w:rsid w:val="003E5232"/>
    <w:rsid w:val="003E5256"/>
    <w:rsid w:val="003E5269"/>
    <w:rsid w:val="003E528A"/>
    <w:rsid w:val="003E52A1"/>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96"/>
    <w:rsid w:val="003E54AE"/>
    <w:rsid w:val="003E54DF"/>
    <w:rsid w:val="003E5511"/>
    <w:rsid w:val="003E554F"/>
    <w:rsid w:val="003E5569"/>
    <w:rsid w:val="003E55C6"/>
    <w:rsid w:val="003E55E0"/>
    <w:rsid w:val="003E55E1"/>
    <w:rsid w:val="003E5620"/>
    <w:rsid w:val="003E563D"/>
    <w:rsid w:val="003E5652"/>
    <w:rsid w:val="003E565E"/>
    <w:rsid w:val="003E5670"/>
    <w:rsid w:val="003E56D8"/>
    <w:rsid w:val="003E572C"/>
    <w:rsid w:val="003E5740"/>
    <w:rsid w:val="003E576D"/>
    <w:rsid w:val="003E5773"/>
    <w:rsid w:val="003E57AF"/>
    <w:rsid w:val="003E57B3"/>
    <w:rsid w:val="003E57DD"/>
    <w:rsid w:val="003E580E"/>
    <w:rsid w:val="003E5836"/>
    <w:rsid w:val="003E5845"/>
    <w:rsid w:val="003E585A"/>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AED"/>
    <w:rsid w:val="003E5BAC"/>
    <w:rsid w:val="003E5BD0"/>
    <w:rsid w:val="003E5BD2"/>
    <w:rsid w:val="003E5BDA"/>
    <w:rsid w:val="003E5BF1"/>
    <w:rsid w:val="003E5C35"/>
    <w:rsid w:val="003E5C45"/>
    <w:rsid w:val="003E5C5B"/>
    <w:rsid w:val="003E5C78"/>
    <w:rsid w:val="003E5C7A"/>
    <w:rsid w:val="003E5C8C"/>
    <w:rsid w:val="003E5C93"/>
    <w:rsid w:val="003E5CCD"/>
    <w:rsid w:val="003E5CF6"/>
    <w:rsid w:val="003E5DC7"/>
    <w:rsid w:val="003E5DD5"/>
    <w:rsid w:val="003E5DDC"/>
    <w:rsid w:val="003E5E01"/>
    <w:rsid w:val="003E5E28"/>
    <w:rsid w:val="003E5E86"/>
    <w:rsid w:val="003E5EA4"/>
    <w:rsid w:val="003E5EC6"/>
    <w:rsid w:val="003E5ECA"/>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B7"/>
    <w:rsid w:val="003E63F2"/>
    <w:rsid w:val="003E63FF"/>
    <w:rsid w:val="003E6404"/>
    <w:rsid w:val="003E643C"/>
    <w:rsid w:val="003E649D"/>
    <w:rsid w:val="003E64E9"/>
    <w:rsid w:val="003E6541"/>
    <w:rsid w:val="003E6547"/>
    <w:rsid w:val="003E6558"/>
    <w:rsid w:val="003E65A4"/>
    <w:rsid w:val="003E65DE"/>
    <w:rsid w:val="003E6626"/>
    <w:rsid w:val="003E6697"/>
    <w:rsid w:val="003E669F"/>
    <w:rsid w:val="003E66C8"/>
    <w:rsid w:val="003E6728"/>
    <w:rsid w:val="003E673E"/>
    <w:rsid w:val="003E6773"/>
    <w:rsid w:val="003E679A"/>
    <w:rsid w:val="003E67A1"/>
    <w:rsid w:val="003E67B8"/>
    <w:rsid w:val="003E67BD"/>
    <w:rsid w:val="003E67CE"/>
    <w:rsid w:val="003E67E5"/>
    <w:rsid w:val="003E68D7"/>
    <w:rsid w:val="003E6913"/>
    <w:rsid w:val="003E6914"/>
    <w:rsid w:val="003E6974"/>
    <w:rsid w:val="003E69AB"/>
    <w:rsid w:val="003E69C2"/>
    <w:rsid w:val="003E6A37"/>
    <w:rsid w:val="003E6B02"/>
    <w:rsid w:val="003E6B2E"/>
    <w:rsid w:val="003E6B8C"/>
    <w:rsid w:val="003E6BAD"/>
    <w:rsid w:val="003E6BE4"/>
    <w:rsid w:val="003E6BEA"/>
    <w:rsid w:val="003E6C3B"/>
    <w:rsid w:val="003E6C83"/>
    <w:rsid w:val="003E6C8F"/>
    <w:rsid w:val="003E6CAA"/>
    <w:rsid w:val="003E6CBF"/>
    <w:rsid w:val="003E6CF6"/>
    <w:rsid w:val="003E6D6D"/>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1D3"/>
    <w:rsid w:val="003E71DC"/>
    <w:rsid w:val="003E7226"/>
    <w:rsid w:val="003E7260"/>
    <w:rsid w:val="003E726A"/>
    <w:rsid w:val="003E735C"/>
    <w:rsid w:val="003E737E"/>
    <w:rsid w:val="003E73B0"/>
    <w:rsid w:val="003E73B7"/>
    <w:rsid w:val="003E73BD"/>
    <w:rsid w:val="003E7414"/>
    <w:rsid w:val="003E7452"/>
    <w:rsid w:val="003E7461"/>
    <w:rsid w:val="003E74AA"/>
    <w:rsid w:val="003E752D"/>
    <w:rsid w:val="003E7583"/>
    <w:rsid w:val="003E75BE"/>
    <w:rsid w:val="003E75FF"/>
    <w:rsid w:val="003E7634"/>
    <w:rsid w:val="003E7658"/>
    <w:rsid w:val="003E76A8"/>
    <w:rsid w:val="003E76D0"/>
    <w:rsid w:val="003E76F6"/>
    <w:rsid w:val="003E771D"/>
    <w:rsid w:val="003E7727"/>
    <w:rsid w:val="003E778F"/>
    <w:rsid w:val="003E7838"/>
    <w:rsid w:val="003E784B"/>
    <w:rsid w:val="003E78BD"/>
    <w:rsid w:val="003E7954"/>
    <w:rsid w:val="003E7A0A"/>
    <w:rsid w:val="003E7A59"/>
    <w:rsid w:val="003E7A5B"/>
    <w:rsid w:val="003E7A8F"/>
    <w:rsid w:val="003E7ACD"/>
    <w:rsid w:val="003E7AD5"/>
    <w:rsid w:val="003E7ADF"/>
    <w:rsid w:val="003E7B36"/>
    <w:rsid w:val="003E7B3A"/>
    <w:rsid w:val="003E7B4D"/>
    <w:rsid w:val="003E7B68"/>
    <w:rsid w:val="003E7B99"/>
    <w:rsid w:val="003E7BDD"/>
    <w:rsid w:val="003E7BF9"/>
    <w:rsid w:val="003E7C20"/>
    <w:rsid w:val="003E7C37"/>
    <w:rsid w:val="003E7C40"/>
    <w:rsid w:val="003E7C73"/>
    <w:rsid w:val="003E7CAB"/>
    <w:rsid w:val="003E7D21"/>
    <w:rsid w:val="003E7D42"/>
    <w:rsid w:val="003E7D5C"/>
    <w:rsid w:val="003E7D81"/>
    <w:rsid w:val="003E7DFE"/>
    <w:rsid w:val="003E7E24"/>
    <w:rsid w:val="003E7E4D"/>
    <w:rsid w:val="003E7EA0"/>
    <w:rsid w:val="003E7EA3"/>
    <w:rsid w:val="003E7EAA"/>
    <w:rsid w:val="003E7EC8"/>
    <w:rsid w:val="003E7F16"/>
    <w:rsid w:val="003E7F1B"/>
    <w:rsid w:val="003E7F1C"/>
    <w:rsid w:val="003E7F6E"/>
    <w:rsid w:val="003E7FDE"/>
    <w:rsid w:val="003F003F"/>
    <w:rsid w:val="003F005A"/>
    <w:rsid w:val="003F005C"/>
    <w:rsid w:val="003F0087"/>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37"/>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6"/>
    <w:rsid w:val="003F051C"/>
    <w:rsid w:val="003F0578"/>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B22"/>
    <w:rsid w:val="003F0B7E"/>
    <w:rsid w:val="003F0B96"/>
    <w:rsid w:val="003F0B9E"/>
    <w:rsid w:val="003F0C08"/>
    <w:rsid w:val="003F0C1B"/>
    <w:rsid w:val="003F0C1F"/>
    <w:rsid w:val="003F0D64"/>
    <w:rsid w:val="003F0DD7"/>
    <w:rsid w:val="003F0E22"/>
    <w:rsid w:val="003F0E3C"/>
    <w:rsid w:val="003F0E47"/>
    <w:rsid w:val="003F0F22"/>
    <w:rsid w:val="003F0F48"/>
    <w:rsid w:val="003F0F50"/>
    <w:rsid w:val="003F0F94"/>
    <w:rsid w:val="003F0FBE"/>
    <w:rsid w:val="003F0FC8"/>
    <w:rsid w:val="003F0FCE"/>
    <w:rsid w:val="003F1005"/>
    <w:rsid w:val="003F101D"/>
    <w:rsid w:val="003F111C"/>
    <w:rsid w:val="003F1141"/>
    <w:rsid w:val="003F1154"/>
    <w:rsid w:val="003F1172"/>
    <w:rsid w:val="003F118C"/>
    <w:rsid w:val="003F1198"/>
    <w:rsid w:val="003F120F"/>
    <w:rsid w:val="003F1231"/>
    <w:rsid w:val="003F124E"/>
    <w:rsid w:val="003F128E"/>
    <w:rsid w:val="003F130D"/>
    <w:rsid w:val="003F132D"/>
    <w:rsid w:val="003F1349"/>
    <w:rsid w:val="003F1363"/>
    <w:rsid w:val="003F13D7"/>
    <w:rsid w:val="003F13E3"/>
    <w:rsid w:val="003F13F3"/>
    <w:rsid w:val="003F1402"/>
    <w:rsid w:val="003F141F"/>
    <w:rsid w:val="003F1498"/>
    <w:rsid w:val="003F14E3"/>
    <w:rsid w:val="003F1530"/>
    <w:rsid w:val="003F1549"/>
    <w:rsid w:val="003F1583"/>
    <w:rsid w:val="003F15B6"/>
    <w:rsid w:val="003F15C5"/>
    <w:rsid w:val="003F15CC"/>
    <w:rsid w:val="003F15EA"/>
    <w:rsid w:val="003F1616"/>
    <w:rsid w:val="003F1660"/>
    <w:rsid w:val="003F16A5"/>
    <w:rsid w:val="003F16DB"/>
    <w:rsid w:val="003F171D"/>
    <w:rsid w:val="003F173D"/>
    <w:rsid w:val="003F17C0"/>
    <w:rsid w:val="003F17D1"/>
    <w:rsid w:val="003F17E3"/>
    <w:rsid w:val="003F183B"/>
    <w:rsid w:val="003F1843"/>
    <w:rsid w:val="003F1845"/>
    <w:rsid w:val="003F1911"/>
    <w:rsid w:val="003F1958"/>
    <w:rsid w:val="003F19A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3B"/>
    <w:rsid w:val="003F1C5F"/>
    <w:rsid w:val="003F1CA3"/>
    <w:rsid w:val="003F1CAD"/>
    <w:rsid w:val="003F1CC6"/>
    <w:rsid w:val="003F1CEF"/>
    <w:rsid w:val="003F1D39"/>
    <w:rsid w:val="003F1D70"/>
    <w:rsid w:val="003F1D8D"/>
    <w:rsid w:val="003F1DB9"/>
    <w:rsid w:val="003F1DD5"/>
    <w:rsid w:val="003F1DF3"/>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0F"/>
    <w:rsid w:val="003F2250"/>
    <w:rsid w:val="003F225F"/>
    <w:rsid w:val="003F226D"/>
    <w:rsid w:val="003F2296"/>
    <w:rsid w:val="003F22A3"/>
    <w:rsid w:val="003F22C7"/>
    <w:rsid w:val="003F2317"/>
    <w:rsid w:val="003F2334"/>
    <w:rsid w:val="003F2357"/>
    <w:rsid w:val="003F23F0"/>
    <w:rsid w:val="003F2424"/>
    <w:rsid w:val="003F2465"/>
    <w:rsid w:val="003F24C2"/>
    <w:rsid w:val="003F254A"/>
    <w:rsid w:val="003F254F"/>
    <w:rsid w:val="003F259E"/>
    <w:rsid w:val="003F25A3"/>
    <w:rsid w:val="003F25DB"/>
    <w:rsid w:val="003F2615"/>
    <w:rsid w:val="003F2634"/>
    <w:rsid w:val="003F2650"/>
    <w:rsid w:val="003F26D5"/>
    <w:rsid w:val="003F276A"/>
    <w:rsid w:val="003F27E7"/>
    <w:rsid w:val="003F2829"/>
    <w:rsid w:val="003F2866"/>
    <w:rsid w:val="003F2887"/>
    <w:rsid w:val="003F288E"/>
    <w:rsid w:val="003F28B5"/>
    <w:rsid w:val="003F28BF"/>
    <w:rsid w:val="003F28E5"/>
    <w:rsid w:val="003F2932"/>
    <w:rsid w:val="003F2958"/>
    <w:rsid w:val="003F295D"/>
    <w:rsid w:val="003F2983"/>
    <w:rsid w:val="003F29A2"/>
    <w:rsid w:val="003F29A5"/>
    <w:rsid w:val="003F29D2"/>
    <w:rsid w:val="003F2A02"/>
    <w:rsid w:val="003F2A26"/>
    <w:rsid w:val="003F2A40"/>
    <w:rsid w:val="003F2A62"/>
    <w:rsid w:val="003F2ADF"/>
    <w:rsid w:val="003F2AFF"/>
    <w:rsid w:val="003F2B44"/>
    <w:rsid w:val="003F2B48"/>
    <w:rsid w:val="003F2B6B"/>
    <w:rsid w:val="003F2BC9"/>
    <w:rsid w:val="003F2BF4"/>
    <w:rsid w:val="003F2BF6"/>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EF3"/>
    <w:rsid w:val="003F2F64"/>
    <w:rsid w:val="003F2F82"/>
    <w:rsid w:val="003F2FAD"/>
    <w:rsid w:val="003F2FB9"/>
    <w:rsid w:val="003F2FC3"/>
    <w:rsid w:val="003F2FD7"/>
    <w:rsid w:val="003F2FDF"/>
    <w:rsid w:val="003F2FF6"/>
    <w:rsid w:val="003F3022"/>
    <w:rsid w:val="003F30C6"/>
    <w:rsid w:val="003F30C7"/>
    <w:rsid w:val="003F30FF"/>
    <w:rsid w:val="003F31A2"/>
    <w:rsid w:val="003F31D3"/>
    <w:rsid w:val="003F3216"/>
    <w:rsid w:val="003F326E"/>
    <w:rsid w:val="003F3283"/>
    <w:rsid w:val="003F335C"/>
    <w:rsid w:val="003F337D"/>
    <w:rsid w:val="003F33C1"/>
    <w:rsid w:val="003F3407"/>
    <w:rsid w:val="003F3440"/>
    <w:rsid w:val="003F347F"/>
    <w:rsid w:val="003F3486"/>
    <w:rsid w:val="003F34C0"/>
    <w:rsid w:val="003F34E8"/>
    <w:rsid w:val="003F3517"/>
    <w:rsid w:val="003F3521"/>
    <w:rsid w:val="003F357C"/>
    <w:rsid w:val="003F35CB"/>
    <w:rsid w:val="003F3740"/>
    <w:rsid w:val="003F3759"/>
    <w:rsid w:val="003F375F"/>
    <w:rsid w:val="003F3777"/>
    <w:rsid w:val="003F3782"/>
    <w:rsid w:val="003F3791"/>
    <w:rsid w:val="003F37BC"/>
    <w:rsid w:val="003F380B"/>
    <w:rsid w:val="003F387B"/>
    <w:rsid w:val="003F38A3"/>
    <w:rsid w:val="003F38CD"/>
    <w:rsid w:val="003F38ED"/>
    <w:rsid w:val="003F3946"/>
    <w:rsid w:val="003F3958"/>
    <w:rsid w:val="003F39E3"/>
    <w:rsid w:val="003F3A2F"/>
    <w:rsid w:val="003F3A44"/>
    <w:rsid w:val="003F3A8E"/>
    <w:rsid w:val="003F3ABF"/>
    <w:rsid w:val="003F3AFD"/>
    <w:rsid w:val="003F3B07"/>
    <w:rsid w:val="003F3B3A"/>
    <w:rsid w:val="003F3B5A"/>
    <w:rsid w:val="003F3BA2"/>
    <w:rsid w:val="003F3BAE"/>
    <w:rsid w:val="003F3BCC"/>
    <w:rsid w:val="003F3BD1"/>
    <w:rsid w:val="003F3C12"/>
    <w:rsid w:val="003F3C62"/>
    <w:rsid w:val="003F3C67"/>
    <w:rsid w:val="003F3C86"/>
    <w:rsid w:val="003F3CA8"/>
    <w:rsid w:val="003F3CBA"/>
    <w:rsid w:val="003F3CF7"/>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5EB"/>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AF"/>
    <w:rsid w:val="003F48B8"/>
    <w:rsid w:val="003F48C0"/>
    <w:rsid w:val="003F48D6"/>
    <w:rsid w:val="003F4921"/>
    <w:rsid w:val="003F4923"/>
    <w:rsid w:val="003F4928"/>
    <w:rsid w:val="003F492D"/>
    <w:rsid w:val="003F4943"/>
    <w:rsid w:val="003F498D"/>
    <w:rsid w:val="003F4993"/>
    <w:rsid w:val="003F49C1"/>
    <w:rsid w:val="003F4ACC"/>
    <w:rsid w:val="003F4B11"/>
    <w:rsid w:val="003F4BE3"/>
    <w:rsid w:val="003F4BFE"/>
    <w:rsid w:val="003F4C08"/>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A8"/>
    <w:rsid w:val="003F50A8"/>
    <w:rsid w:val="003F5102"/>
    <w:rsid w:val="003F5109"/>
    <w:rsid w:val="003F5152"/>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5"/>
    <w:rsid w:val="003F57CD"/>
    <w:rsid w:val="003F57E4"/>
    <w:rsid w:val="003F57F0"/>
    <w:rsid w:val="003F57FF"/>
    <w:rsid w:val="003F58A0"/>
    <w:rsid w:val="003F58B6"/>
    <w:rsid w:val="003F599A"/>
    <w:rsid w:val="003F59AD"/>
    <w:rsid w:val="003F5A02"/>
    <w:rsid w:val="003F5A47"/>
    <w:rsid w:val="003F5A49"/>
    <w:rsid w:val="003F5AC9"/>
    <w:rsid w:val="003F5ACC"/>
    <w:rsid w:val="003F5B58"/>
    <w:rsid w:val="003F5B76"/>
    <w:rsid w:val="003F5B83"/>
    <w:rsid w:val="003F5B8D"/>
    <w:rsid w:val="003F5BA1"/>
    <w:rsid w:val="003F5BF7"/>
    <w:rsid w:val="003F5C1E"/>
    <w:rsid w:val="003F5C2C"/>
    <w:rsid w:val="003F5CD8"/>
    <w:rsid w:val="003F5D22"/>
    <w:rsid w:val="003F5D50"/>
    <w:rsid w:val="003F5D76"/>
    <w:rsid w:val="003F5D88"/>
    <w:rsid w:val="003F5D8A"/>
    <w:rsid w:val="003F5DEB"/>
    <w:rsid w:val="003F5DF3"/>
    <w:rsid w:val="003F5E03"/>
    <w:rsid w:val="003F5E0B"/>
    <w:rsid w:val="003F5E35"/>
    <w:rsid w:val="003F5E3B"/>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43"/>
    <w:rsid w:val="003F6198"/>
    <w:rsid w:val="003F6210"/>
    <w:rsid w:val="003F62FC"/>
    <w:rsid w:val="003F633C"/>
    <w:rsid w:val="003F6380"/>
    <w:rsid w:val="003F6392"/>
    <w:rsid w:val="003F63C5"/>
    <w:rsid w:val="003F63C6"/>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02"/>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9E7"/>
    <w:rsid w:val="003F6A8B"/>
    <w:rsid w:val="003F6AAC"/>
    <w:rsid w:val="003F6AD3"/>
    <w:rsid w:val="003F6B00"/>
    <w:rsid w:val="003F6B01"/>
    <w:rsid w:val="003F6B11"/>
    <w:rsid w:val="003F6B2F"/>
    <w:rsid w:val="003F6B7F"/>
    <w:rsid w:val="003F6B84"/>
    <w:rsid w:val="003F6B98"/>
    <w:rsid w:val="003F6BD0"/>
    <w:rsid w:val="003F6BEA"/>
    <w:rsid w:val="003F6C01"/>
    <w:rsid w:val="003F6C04"/>
    <w:rsid w:val="003F6C0A"/>
    <w:rsid w:val="003F6C0E"/>
    <w:rsid w:val="003F6C89"/>
    <w:rsid w:val="003F6CA7"/>
    <w:rsid w:val="003F6D33"/>
    <w:rsid w:val="003F6D35"/>
    <w:rsid w:val="003F6E0E"/>
    <w:rsid w:val="003F6E21"/>
    <w:rsid w:val="003F6E4B"/>
    <w:rsid w:val="003F6E89"/>
    <w:rsid w:val="003F6EB5"/>
    <w:rsid w:val="003F6EC2"/>
    <w:rsid w:val="003F6EC4"/>
    <w:rsid w:val="003F6F09"/>
    <w:rsid w:val="003F6F19"/>
    <w:rsid w:val="003F6F2C"/>
    <w:rsid w:val="003F6F2E"/>
    <w:rsid w:val="003F6F30"/>
    <w:rsid w:val="003F6F4B"/>
    <w:rsid w:val="003F6F52"/>
    <w:rsid w:val="003F6F99"/>
    <w:rsid w:val="003F6FB2"/>
    <w:rsid w:val="003F6FD3"/>
    <w:rsid w:val="003F7008"/>
    <w:rsid w:val="003F70A4"/>
    <w:rsid w:val="003F70B4"/>
    <w:rsid w:val="003F7106"/>
    <w:rsid w:val="003F7144"/>
    <w:rsid w:val="003F7161"/>
    <w:rsid w:val="003F71D9"/>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A5"/>
    <w:rsid w:val="003F76F1"/>
    <w:rsid w:val="003F7702"/>
    <w:rsid w:val="003F7705"/>
    <w:rsid w:val="003F7722"/>
    <w:rsid w:val="003F7728"/>
    <w:rsid w:val="003F7749"/>
    <w:rsid w:val="003F7782"/>
    <w:rsid w:val="003F7803"/>
    <w:rsid w:val="003F780D"/>
    <w:rsid w:val="003F789B"/>
    <w:rsid w:val="003F794A"/>
    <w:rsid w:val="003F7959"/>
    <w:rsid w:val="003F7962"/>
    <w:rsid w:val="003F797E"/>
    <w:rsid w:val="003F7A48"/>
    <w:rsid w:val="003F7A8C"/>
    <w:rsid w:val="003F7AA4"/>
    <w:rsid w:val="003F7AE8"/>
    <w:rsid w:val="003F7B90"/>
    <w:rsid w:val="003F7BA3"/>
    <w:rsid w:val="003F7BB7"/>
    <w:rsid w:val="003F7BF9"/>
    <w:rsid w:val="003F7C13"/>
    <w:rsid w:val="003F7C1A"/>
    <w:rsid w:val="003F7C42"/>
    <w:rsid w:val="003F7CA5"/>
    <w:rsid w:val="003F7CC6"/>
    <w:rsid w:val="003F7CD3"/>
    <w:rsid w:val="003F7CF5"/>
    <w:rsid w:val="003F7DD3"/>
    <w:rsid w:val="003F7E3A"/>
    <w:rsid w:val="003F7E5E"/>
    <w:rsid w:val="003F7E99"/>
    <w:rsid w:val="003F7EA1"/>
    <w:rsid w:val="003F7ED7"/>
    <w:rsid w:val="003F7EDF"/>
    <w:rsid w:val="003F7EED"/>
    <w:rsid w:val="003F7F1E"/>
    <w:rsid w:val="003F7F25"/>
    <w:rsid w:val="003F7FBA"/>
    <w:rsid w:val="00400030"/>
    <w:rsid w:val="00400048"/>
    <w:rsid w:val="0040004D"/>
    <w:rsid w:val="00400071"/>
    <w:rsid w:val="00400077"/>
    <w:rsid w:val="0040007D"/>
    <w:rsid w:val="00400089"/>
    <w:rsid w:val="0040009E"/>
    <w:rsid w:val="004000C3"/>
    <w:rsid w:val="004000FA"/>
    <w:rsid w:val="00400139"/>
    <w:rsid w:val="0040014D"/>
    <w:rsid w:val="0040015F"/>
    <w:rsid w:val="00400170"/>
    <w:rsid w:val="004001CD"/>
    <w:rsid w:val="00400225"/>
    <w:rsid w:val="00400239"/>
    <w:rsid w:val="00400264"/>
    <w:rsid w:val="00400267"/>
    <w:rsid w:val="00400293"/>
    <w:rsid w:val="004002A1"/>
    <w:rsid w:val="004002A2"/>
    <w:rsid w:val="004002B9"/>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5E2"/>
    <w:rsid w:val="0040060E"/>
    <w:rsid w:val="0040068C"/>
    <w:rsid w:val="004006AD"/>
    <w:rsid w:val="00400733"/>
    <w:rsid w:val="004007AB"/>
    <w:rsid w:val="004007B4"/>
    <w:rsid w:val="004007C2"/>
    <w:rsid w:val="00400803"/>
    <w:rsid w:val="0040080C"/>
    <w:rsid w:val="00400823"/>
    <w:rsid w:val="0040083D"/>
    <w:rsid w:val="00400862"/>
    <w:rsid w:val="004008F8"/>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AFA"/>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B1"/>
    <w:rsid w:val="00400DF1"/>
    <w:rsid w:val="00400E42"/>
    <w:rsid w:val="00400E7E"/>
    <w:rsid w:val="00400EAB"/>
    <w:rsid w:val="00400F12"/>
    <w:rsid w:val="00400F4A"/>
    <w:rsid w:val="00400F68"/>
    <w:rsid w:val="00400F88"/>
    <w:rsid w:val="00400FA9"/>
    <w:rsid w:val="00400FC6"/>
    <w:rsid w:val="00400FDA"/>
    <w:rsid w:val="00401043"/>
    <w:rsid w:val="00401060"/>
    <w:rsid w:val="00401084"/>
    <w:rsid w:val="00401094"/>
    <w:rsid w:val="004010EB"/>
    <w:rsid w:val="004010ED"/>
    <w:rsid w:val="0040110F"/>
    <w:rsid w:val="00401125"/>
    <w:rsid w:val="00401179"/>
    <w:rsid w:val="004011C7"/>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25"/>
    <w:rsid w:val="0040149A"/>
    <w:rsid w:val="00401505"/>
    <w:rsid w:val="00401538"/>
    <w:rsid w:val="00401585"/>
    <w:rsid w:val="004015C0"/>
    <w:rsid w:val="004015D1"/>
    <w:rsid w:val="004015EF"/>
    <w:rsid w:val="00401639"/>
    <w:rsid w:val="004016A2"/>
    <w:rsid w:val="004016C4"/>
    <w:rsid w:val="004016FA"/>
    <w:rsid w:val="00401700"/>
    <w:rsid w:val="00401732"/>
    <w:rsid w:val="004017AD"/>
    <w:rsid w:val="004017CE"/>
    <w:rsid w:val="004017F8"/>
    <w:rsid w:val="004017FB"/>
    <w:rsid w:val="004018A0"/>
    <w:rsid w:val="004018AC"/>
    <w:rsid w:val="004018BF"/>
    <w:rsid w:val="004018F7"/>
    <w:rsid w:val="00401921"/>
    <w:rsid w:val="00401922"/>
    <w:rsid w:val="0040192C"/>
    <w:rsid w:val="00401953"/>
    <w:rsid w:val="0040199A"/>
    <w:rsid w:val="004019D8"/>
    <w:rsid w:val="00401A2D"/>
    <w:rsid w:val="00401A79"/>
    <w:rsid w:val="00401A8E"/>
    <w:rsid w:val="00401AAB"/>
    <w:rsid w:val="00401ABC"/>
    <w:rsid w:val="00401AF8"/>
    <w:rsid w:val="00401B56"/>
    <w:rsid w:val="00401B92"/>
    <w:rsid w:val="00401C5F"/>
    <w:rsid w:val="00401C8C"/>
    <w:rsid w:val="00401CF3"/>
    <w:rsid w:val="00401D0B"/>
    <w:rsid w:val="00401D9E"/>
    <w:rsid w:val="00401DB9"/>
    <w:rsid w:val="00401DEB"/>
    <w:rsid w:val="00401E45"/>
    <w:rsid w:val="00401E65"/>
    <w:rsid w:val="00401E99"/>
    <w:rsid w:val="00401EC2"/>
    <w:rsid w:val="00401EC6"/>
    <w:rsid w:val="00401F65"/>
    <w:rsid w:val="00401F6E"/>
    <w:rsid w:val="00401FD8"/>
    <w:rsid w:val="0040200C"/>
    <w:rsid w:val="0040202A"/>
    <w:rsid w:val="004020BA"/>
    <w:rsid w:val="004020FC"/>
    <w:rsid w:val="00402143"/>
    <w:rsid w:val="0040217F"/>
    <w:rsid w:val="00402193"/>
    <w:rsid w:val="004021C2"/>
    <w:rsid w:val="004021C3"/>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5D"/>
    <w:rsid w:val="00402B73"/>
    <w:rsid w:val="00402BB8"/>
    <w:rsid w:val="00402BF9"/>
    <w:rsid w:val="00402C70"/>
    <w:rsid w:val="00402C8E"/>
    <w:rsid w:val="00402C8F"/>
    <w:rsid w:val="00402D30"/>
    <w:rsid w:val="00402D3C"/>
    <w:rsid w:val="00402D62"/>
    <w:rsid w:val="00402D94"/>
    <w:rsid w:val="00402D97"/>
    <w:rsid w:val="00402D98"/>
    <w:rsid w:val="00402DBD"/>
    <w:rsid w:val="00402DBE"/>
    <w:rsid w:val="00402DE7"/>
    <w:rsid w:val="00402E0A"/>
    <w:rsid w:val="00402E11"/>
    <w:rsid w:val="00402E21"/>
    <w:rsid w:val="00402E44"/>
    <w:rsid w:val="00402EC2"/>
    <w:rsid w:val="00402EF7"/>
    <w:rsid w:val="00402F0C"/>
    <w:rsid w:val="00402F31"/>
    <w:rsid w:val="00402F4C"/>
    <w:rsid w:val="00402F76"/>
    <w:rsid w:val="00402F8A"/>
    <w:rsid w:val="00402F9B"/>
    <w:rsid w:val="00402FE6"/>
    <w:rsid w:val="00403013"/>
    <w:rsid w:val="00403085"/>
    <w:rsid w:val="004030AE"/>
    <w:rsid w:val="004030E7"/>
    <w:rsid w:val="00403167"/>
    <w:rsid w:val="00403184"/>
    <w:rsid w:val="00403185"/>
    <w:rsid w:val="004031B5"/>
    <w:rsid w:val="0040320B"/>
    <w:rsid w:val="0040325B"/>
    <w:rsid w:val="00403302"/>
    <w:rsid w:val="00403342"/>
    <w:rsid w:val="0040335D"/>
    <w:rsid w:val="00403360"/>
    <w:rsid w:val="0040338B"/>
    <w:rsid w:val="0040343B"/>
    <w:rsid w:val="004034B2"/>
    <w:rsid w:val="004034C7"/>
    <w:rsid w:val="004034FB"/>
    <w:rsid w:val="00403545"/>
    <w:rsid w:val="0040355C"/>
    <w:rsid w:val="00403580"/>
    <w:rsid w:val="00403620"/>
    <w:rsid w:val="00403640"/>
    <w:rsid w:val="00403641"/>
    <w:rsid w:val="0040365B"/>
    <w:rsid w:val="00403681"/>
    <w:rsid w:val="0040374D"/>
    <w:rsid w:val="004037AB"/>
    <w:rsid w:val="004037D9"/>
    <w:rsid w:val="004037F7"/>
    <w:rsid w:val="004037FF"/>
    <w:rsid w:val="004038BC"/>
    <w:rsid w:val="004038FC"/>
    <w:rsid w:val="0040391D"/>
    <w:rsid w:val="0040398D"/>
    <w:rsid w:val="0040399A"/>
    <w:rsid w:val="004039E6"/>
    <w:rsid w:val="00403A2B"/>
    <w:rsid w:val="00403A76"/>
    <w:rsid w:val="00403AC2"/>
    <w:rsid w:val="00403B97"/>
    <w:rsid w:val="00403BCE"/>
    <w:rsid w:val="00403C00"/>
    <w:rsid w:val="00403C40"/>
    <w:rsid w:val="00403C5B"/>
    <w:rsid w:val="00403CA8"/>
    <w:rsid w:val="00403CC4"/>
    <w:rsid w:val="00403CC7"/>
    <w:rsid w:val="00403D0E"/>
    <w:rsid w:val="00403D74"/>
    <w:rsid w:val="00403DBD"/>
    <w:rsid w:val="00403E05"/>
    <w:rsid w:val="00403F23"/>
    <w:rsid w:val="00403F49"/>
    <w:rsid w:val="00403F72"/>
    <w:rsid w:val="00403FCD"/>
    <w:rsid w:val="00403FDA"/>
    <w:rsid w:val="0040400E"/>
    <w:rsid w:val="00404015"/>
    <w:rsid w:val="0040403E"/>
    <w:rsid w:val="0040405B"/>
    <w:rsid w:val="0040408C"/>
    <w:rsid w:val="004040C2"/>
    <w:rsid w:val="004040CC"/>
    <w:rsid w:val="004040DA"/>
    <w:rsid w:val="004040F2"/>
    <w:rsid w:val="00404139"/>
    <w:rsid w:val="0040418B"/>
    <w:rsid w:val="004041DF"/>
    <w:rsid w:val="00404207"/>
    <w:rsid w:val="00404218"/>
    <w:rsid w:val="0040421E"/>
    <w:rsid w:val="0040428D"/>
    <w:rsid w:val="00404348"/>
    <w:rsid w:val="00404350"/>
    <w:rsid w:val="00404387"/>
    <w:rsid w:val="004043A8"/>
    <w:rsid w:val="004043C5"/>
    <w:rsid w:val="004043DE"/>
    <w:rsid w:val="004043DF"/>
    <w:rsid w:val="004043F1"/>
    <w:rsid w:val="0040446D"/>
    <w:rsid w:val="00404487"/>
    <w:rsid w:val="00404488"/>
    <w:rsid w:val="004044A5"/>
    <w:rsid w:val="004044B6"/>
    <w:rsid w:val="004044C1"/>
    <w:rsid w:val="004044EF"/>
    <w:rsid w:val="004044F0"/>
    <w:rsid w:val="00404508"/>
    <w:rsid w:val="00404546"/>
    <w:rsid w:val="00404580"/>
    <w:rsid w:val="00404583"/>
    <w:rsid w:val="00404592"/>
    <w:rsid w:val="00404597"/>
    <w:rsid w:val="004045A5"/>
    <w:rsid w:val="004045AB"/>
    <w:rsid w:val="004045B4"/>
    <w:rsid w:val="004045FF"/>
    <w:rsid w:val="00404650"/>
    <w:rsid w:val="004046C0"/>
    <w:rsid w:val="004046CA"/>
    <w:rsid w:val="004046D5"/>
    <w:rsid w:val="00404729"/>
    <w:rsid w:val="0040472D"/>
    <w:rsid w:val="0040474B"/>
    <w:rsid w:val="004047ED"/>
    <w:rsid w:val="004047FC"/>
    <w:rsid w:val="00404810"/>
    <w:rsid w:val="0040482E"/>
    <w:rsid w:val="00404836"/>
    <w:rsid w:val="0040484E"/>
    <w:rsid w:val="00404881"/>
    <w:rsid w:val="0040488D"/>
    <w:rsid w:val="004048B3"/>
    <w:rsid w:val="0040492F"/>
    <w:rsid w:val="0040495D"/>
    <w:rsid w:val="00404979"/>
    <w:rsid w:val="0040499F"/>
    <w:rsid w:val="00404A36"/>
    <w:rsid w:val="00404A53"/>
    <w:rsid w:val="00404AD9"/>
    <w:rsid w:val="00404B0D"/>
    <w:rsid w:val="00404B97"/>
    <w:rsid w:val="00404BD6"/>
    <w:rsid w:val="00404C58"/>
    <w:rsid w:val="00404C7A"/>
    <w:rsid w:val="00404CB4"/>
    <w:rsid w:val="00404CDE"/>
    <w:rsid w:val="00404D00"/>
    <w:rsid w:val="00404D0A"/>
    <w:rsid w:val="00404D6A"/>
    <w:rsid w:val="00404D72"/>
    <w:rsid w:val="00404D77"/>
    <w:rsid w:val="00404E1B"/>
    <w:rsid w:val="00404E35"/>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202"/>
    <w:rsid w:val="0040520F"/>
    <w:rsid w:val="0040521E"/>
    <w:rsid w:val="004052DC"/>
    <w:rsid w:val="004052E5"/>
    <w:rsid w:val="00405321"/>
    <w:rsid w:val="00405358"/>
    <w:rsid w:val="00405397"/>
    <w:rsid w:val="004053D6"/>
    <w:rsid w:val="004053D8"/>
    <w:rsid w:val="00405488"/>
    <w:rsid w:val="00405490"/>
    <w:rsid w:val="00405492"/>
    <w:rsid w:val="004054AD"/>
    <w:rsid w:val="0040555C"/>
    <w:rsid w:val="0040556C"/>
    <w:rsid w:val="004055DC"/>
    <w:rsid w:val="00405620"/>
    <w:rsid w:val="00405632"/>
    <w:rsid w:val="00405645"/>
    <w:rsid w:val="00405658"/>
    <w:rsid w:val="004056D2"/>
    <w:rsid w:val="004056EA"/>
    <w:rsid w:val="004056EF"/>
    <w:rsid w:val="00405733"/>
    <w:rsid w:val="00405750"/>
    <w:rsid w:val="004057C7"/>
    <w:rsid w:val="004057C9"/>
    <w:rsid w:val="0040587B"/>
    <w:rsid w:val="00405899"/>
    <w:rsid w:val="004058DF"/>
    <w:rsid w:val="004059A0"/>
    <w:rsid w:val="004059EA"/>
    <w:rsid w:val="00405A65"/>
    <w:rsid w:val="00405A7D"/>
    <w:rsid w:val="00405AB2"/>
    <w:rsid w:val="00405AC9"/>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87"/>
    <w:rsid w:val="00405E8E"/>
    <w:rsid w:val="00405EBC"/>
    <w:rsid w:val="00405EF7"/>
    <w:rsid w:val="00405F16"/>
    <w:rsid w:val="00405F45"/>
    <w:rsid w:val="00405F79"/>
    <w:rsid w:val="00405FD5"/>
    <w:rsid w:val="00405FF5"/>
    <w:rsid w:val="00406026"/>
    <w:rsid w:val="00406050"/>
    <w:rsid w:val="00406078"/>
    <w:rsid w:val="00406085"/>
    <w:rsid w:val="0040614A"/>
    <w:rsid w:val="004061A4"/>
    <w:rsid w:val="004061B2"/>
    <w:rsid w:val="0040620D"/>
    <w:rsid w:val="00406211"/>
    <w:rsid w:val="00406221"/>
    <w:rsid w:val="004062EA"/>
    <w:rsid w:val="004062F9"/>
    <w:rsid w:val="0040630F"/>
    <w:rsid w:val="004063CA"/>
    <w:rsid w:val="00406498"/>
    <w:rsid w:val="004064A6"/>
    <w:rsid w:val="004064BD"/>
    <w:rsid w:val="004064E8"/>
    <w:rsid w:val="00406521"/>
    <w:rsid w:val="00406526"/>
    <w:rsid w:val="0040655B"/>
    <w:rsid w:val="0040655F"/>
    <w:rsid w:val="00406599"/>
    <w:rsid w:val="004065A8"/>
    <w:rsid w:val="004065E0"/>
    <w:rsid w:val="004065F5"/>
    <w:rsid w:val="00406631"/>
    <w:rsid w:val="0040663C"/>
    <w:rsid w:val="00406651"/>
    <w:rsid w:val="00406672"/>
    <w:rsid w:val="00406697"/>
    <w:rsid w:val="0040670C"/>
    <w:rsid w:val="00406751"/>
    <w:rsid w:val="0040676E"/>
    <w:rsid w:val="0040692E"/>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5B"/>
    <w:rsid w:val="00406E74"/>
    <w:rsid w:val="00406E7D"/>
    <w:rsid w:val="00406E80"/>
    <w:rsid w:val="00406F15"/>
    <w:rsid w:val="00406F5E"/>
    <w:rsid w:val="00406F73"/>
    <w:rsid w:val="00406F7B"/>
    <w:rsid w:val="00406FE6"/>
    <w:rsid w:val="00406FF0"/>
    <w:rsid w:val="0040700F"/>
    <w:rsid w:val="00407044"/>
    <w:rsid w:val="00407059"/>
    <w:rsid w:val="004070C4"/>
    <w:rsid w:val="004070CC"/>
    <w:rsid w:val="004070D4"/>
    <w:rsid w:val="00407109"/>
    <w:rsid w:val="0040711C"/>
    <w:rsid w:val="0040717B"/>
    <w:rsid w:val="004071E3"/>
    <w:rsid w:val="00407210"/>
    <w:rsid w:val="00407211"/>
    <w:rsid w:val="00407277"/>
    <w:rsid w:val="004072D9"/>
    <w:rsid w:val="004072DD"/>
    <w:rsid w:val="00407333"/>
    <w:rsid w:val="00407359"/>
    <w:rsid w:val="00407383"/>
    <w:rsid w:val="0040739B"/>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99"/>
    <w:rsid w:val="004079B6"/>
    <w:rsid w:val="004079BD"/>
    <w:rsid w:val="004079C5"/>
    <w:rsid w:val="004079E0"/>
    <w:rsid w:val="00407A7D"/>
    <w:rsid w:val="00407AA4"/>
    <w:rsid w:val="00407AA7"/>
    <w:rsid w:val="00407B12"/>
    <w:rsid w:val="00407B3E"/>
    <w:rsid w:val="00407BFC"/>
    <w:rsid w:val="00407C0E"/>
    <w:rsid w:val="00407C23"/>
    <w:rsid w:val="00407C5A"/>
    <w:rsid w:val="00407D3D"/>
    <w:rsid w:val="00407DC0"/>
    <w:rsid w:val="00407DED"/>
    <w:rsid w:val="00407E06"/>
    <w:rsid w:val="00407E51"/>
    <w:rsid w:val="00407E71"/>
    <w:rsid w:val="00407E95"/>
    <w:rsid w:val="00407EB6"/>
    <w:rsid w:val="00407EBE"/>
    <w:rsid w:val="00407F01"/>
    <w:rsid w:val="00407F14"/>
    <w:rsid w:val="00407F96"/>
    <w:rsid w:val="00407FCC"/>
    <w:rsid w:val="00407FE1"/>
    <w:rsid w:val="00410009"/>
    <w:rsid w:val="00410095"/>
    <w:rsid w:val="00410096"/>
    <w:rsid w:val="00410161"/>
    <w:rsid w:val="004101AA"/>
    <w:rsid w:val="004101FD"/>
    <w:rsid w:val="004101FE"/>
    <w:rsid w:val="00410250"/>
    <w:rsid w:val="004102AD"/>
    <w:rsid w:val="004102B7"/>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57"/>
    <w:rsid w:val="00410782"/>
    <w:rsid w:val="004107C1"/>
    <w:rsid w:val="004107F0"/>
    <w:rsid w:val="0041088C"/>
    <w:rsid w:val="004108C6"/>
    <w:rsid w:val="004108D1"/>
    <w:rsid w:val="004108D2"/>
    <w:rsid w:val="004108D6"/>
    <w:rsid w:val="0041093E"/>
    <w:rsid w:val="004109D4"/>
    <w:rsid w:val="004109F3"/>
    <w:rsid w:val="00410A30"/>
    <w:rsid w:val="00410A34"/>
    <w:rsid w:val="00410A36"/>
    <w:rsid w:val="00410A56"/>
    <w:rsid w:val="00410A58"/>
    <w:rsid w:val="00410A73"/>
    <w:rsid w:val="00410A86"/>
    <w:rsid w:val="00410A9D"/>
    <w:rsid w:val="00410AA6"/>
    <w:rsid w:val="00410ADB"/>
    <w:rsid w:val="00410BAD"/>
    <w:rsid w:val="00410C0D"/>
    <w:rsid w:val="00410C49"/>
    <w:rsid w:val="00410CA4"/>
    <w:rsid w:val="00410D1D"/>
    <w:rsid w:val="00410D93"/>
    <w:rsid w:val="00410DD8"/>
    <w:rsid w:val="00410E24"/>
    <w:rsid w:val="00410E27"/>
    <w:rsid w:val="00410E69"/>
    <w:rsid w:val="00410EF0"/>
    <w:rsid w:val="00410F22"/>
    <w:rsid w:val="00410F32"/>
    <w:rsid w:val="00410F51"/>
    <w:rsid w:val="00410F5A"/>
    <w:rsid w:val="00410F7A"/>
    <w:rsid w:val="00410F9B"/>
    <w:rsid w:val="00410FB7"/>
    <w:rsid w:val="00410FC3"/>
    <w:rsid w:val="00410FF1"/>
    <w:rsid w:val="00411033"/>
    <w:rsid w:val="00411039"/>
    <w:rsid w:val="00411040"/>
    <w:rsid w:val="00411058"/>
    <w:rsid w:val="00411086"/>
    <w:rsid w:val="004110B0"/>
    <w:rsid w:val="004110D1"/>
    <w:rsid w:val="004110EB"/>
    <w:rsid w:val="00411107"/>
    <w:rsid w:val="0041113E"/>
    <w:rsid w:val="00411171"/>
    <w:rsid w:val="004111CA"/>
    <w:rsid w:val="00411235"/>
    <w:rsid w:val="00411263"/>
    <w:rsid w:val="0041129F"/>
    <w:rsid w:val="004112AF"/>
    <w:rsid w:val="004112E7"/>
    <w:rsid w:val="0041133B"/>
    <w:rsid w:val="0041136B"/>
    <w:rsid w:val="004113F2"/>
    <w:rsid w:val="00411403"/>
    <w:rsid w:val="0041143D"/>
    <w:rsid w:val="00411479"/>
    <w:rsid w:val="00411485"/>
    <w:rsid w:val="004114B7"/>
    <w:rsid w:val="00411508"/>
    <w:rsid w:val="00411533"/>
    <w:rsid w:val="004115E3"/>
    <w:rsid w:val="004115F1"/>
    <w:rsid w:val="004115F6"/>
    <w:rsid w:val="00411614"/>
    <w:rsid w:val="00411639"/>
    <w:rsid w:val="00411681"/>
    <w:rsid w:val="00411688"/>
    <w:rsid w:val="00411700"/>
    <w:rsid w:val="0041170E"/>
    <w:rsid w:val="0041171E"/>
    <w:rsid w:val="00411722"/>
    <w:rsid w:val="00411745"/>
    <w:rsid w:val="004117E3"/>
    <w:rsid w:val="004117FB"/>
    <w:rsid w:val="0041183F"/>
    <w:rsid w:val="00411846"/>
    <w:rsid w:val="004118B5"/>
    <w:rsid w:val="004118D8"/>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C8"/>
    <w:rsid w:val="00411CE3"/>
    <w:rsid w:val="00411D31"/>
    <w:rsid w:val="00411E10"/>
    <w:rsid w:val="00411E81"/>
    <w:rsid w:val="00411E87"/>
    <w:rsid w:val="00411EA3"/>
    <w:rsid w:val="00411ED6"/>
    <w:rsid w:val="00411F15"/>
    <w:rsid w:val="00411F3C"/>
    <w:rsid w:val="00411FAA"/>
    <w:rsid w:val="00411FB3"/>
    <w:rsid w:val="0041204B"/>
    <w:rsid w:val="00412060"/>
    <w:rsid w:val="0041206D"/>
    <w:rsid w:val="004120A5"/>
    <w:rsid w:val="004120A6"/>
    <w:rsid w:val="00412187"/>
    <w:rsid w:val="0041219D"/>
    <w:rsid w:val="004121F5"/>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7F8"/>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0C"/>
    <w:rsid w:val="00413120"/>
    <w:rsid w:val="00413131"/>
    <w:rsid w:val="0041316C"/>
    <w:rsid w:val="0041317F"/>
    <w:rsid w:val="0041318B"/>
    <w:rsid w:val="004131A6"/>
    <w:rsid w:val="004131A7"/>
    <w:rsid w:val="004131D9"/>
    <w:rsid w:val="004131F3"/>
    <w:rsid w:val="004131F6"/>
    <w:rsid w:val="00413221"/>
    <w:rsid w:val="0041322D"/>
    <w:rsid w:val="00413237"/>
    <w:rsid w:val="00413265"/>
    <w:rsid w:val="0041328A"/>
    <w:rsid w:val="004132B1"/>
    <w:rsid w:val="004132DB"/>
    <w:rsid w:val="004132E6"/>
    <w:rsid w:val="004132F4"/>
    <w:rsid w:val="00413315"/>
    <w:rsid w:val="00413341"/>
    <w:rsid w:val="00413353"/>
    <w:rsid w:val="00413359"/>
    <w:rsid w:val="00413385"/>
    <w:rsid w:val="0041339E"/>
    <w:rsid w:val="004133C7"/>
    <w:rsid w:val="004133C9"/>
    <w:rsid w:val="00413401"/>
    <w:rsid w:val="0041347A"/>
    <w:rsid w:val="00413480"/>
    <w:rsid w:val="004134A3"/>
    <w:rsid w:val="004134C5"/>
    <w:rsid w:val="004134E4"/>
    <w:rsid w:val="00413519"/>
    <w:rsid w:val="0041358B"/>
    <w:rsid w:val="004135A3"/>
    <w:rsid w:val="004135D3"/>
    <w:rsid w:val="00413730"/>
    <w:rsid w:val="0041376D"/>
    <w:rsid w:val="00413780"/>
    <w:rsid w:val="004137BF"/>
    <w:rsid w:val="004137D3"/>
    <w:rsid w:val="004137EF"/>
    <w:rsid w:val="00413813"/>
    <w:rsid w:val="0041384D"/>
    <w:rsid w:val="0041384F"/>
    <w:rsid w:val="00413865"/>
    <w:rsid w:val="0041386B"/>
    <w:rsid w:val="004138A7"/>
    <w:rsid w:val="004138B0"/>
    <w:rsid w:val="004138C2"/>
    <w:rsid w:val="004138ED"/>
    <w:rsid w:val="00413902"/>
    <w:rsid w:val="00413919"/>
    <w:rsid w:val="0041396A"/>
    <w:rsid w:val="00413975"/>
    <w:rsid w:val="00413977"/>
    <w:rsid w:val="00413995"/>
    <w:rsid w:val="0041399D"/>
    <w:rsid w:val="004139A6"/>
    <w:rsid w:val="004139AF"/>
    <w:rsid w:val="004139D1"/>
    <w:rsid w:val="00413A2C"/>
    <w:rsid w:val="00413A9D"/>
    <w:rsid w:val="00413AA8"/>
    <w:rsid w:val="00413AAB"/>
    <w:rsid w:val="00413AF8"/>
    <w:rsid w:val="00413B33"/>
    <w:rsid w:val="00413B46"/>
    <w:rsid w:val="00413B7D"/>
    <w:rsid w:val="00413BA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1C"/>
    <w:rsid w:val="00413F23"/>
    <w:rsid w:val="00413F60"/>
    <w:rsid w:val="00413F6C"/>
    <w:rsid w:val="00413F7F"/>
    <w:rsid w:val="00413F95"/>
    <w:rsid w:val="00414043"/>
    <w:rsid w:val="00414064"/>
    <w:rsid w:val="00414070"/>
    <w:rsid w:val="0041409C"/>
    <w:rsid w:val="004140D1"/>
    <w:rsid w:val="0041414B"/>
    <w:rsid w:val="00414175"/>
    <w:rsid w:val="00414177"/>
    <w:rsid w:val="0041417E"/>
    <w:rsid w:val="004141CC"/>
    <w:rsid w:val="004141D2"/>
    <w:rsid w:val="0041421A"/>
    <w:rsid w:val="00414225"/>
    <w:rsid w:val="00414264"/>
    <w:rsid w:val="004142DB"/>
    <w:rsid w:val="00414309"/>
    <w:rsid w:val="00414378"/>
    <w:rsid w:val="0041437E"/>
    <w:rsid w:val="0041438D"/>
    <w:rsid w:val="004143AB"/>
    <w:rsid w:val="004143B7"/>
    <w:rsid w:val="004143CC"/>
    <w:rsid w:val="004143E5"/>
    <w:rsid w:val="004143F1"/>
    <w:rsid w:val="004143F7"/>
    <w:rsid w:val="00414422"/>
    <w:rsid w:val="00414423"/>
    <w:rsid w:val="0041442B"/>
    <w:rsid w:val="004144A9"/>
    <w:rsid w:val="004144B7"/>
    <w:rsid w:val="004144D7"/>
    <w:rsid w:val="004144E2"/>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7EA"/>
    <w:rsid w:val="00414813"/>
    <w:rsid w:val="00414836"/>
    <w:rsid w:val="00414850"/>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99"/>
    <w:rsid w:val="00414AC3"/>
    <w:rsid w:val="00414ACE"/>
    <w:rsid w:val="00414AF5"/>
    <w:rsid w:val="00414B1A"/>
    <w:rsid w:val="00414B68"/>
    <w:rsid w:val="00414BA1"/>
    <w:rsid w:val="00414BB1"/>
    <w:rsid w:val="00414C3E"/>
    <w:rsid w:val="00414C81"/>
    <w:rsid w:val="00414C9C"/>
    <w:rsid w:val="00414CC5"/>
    <w:rsid w:val="00414D29"/>
    <w:rsid w:val="00414D31"/>
    <w:rsid w:val="00414D34"/>
    <w:rsid w:val="00414D5C"/>
    <w:rsid w:val="00414D7D"/>
    <w:rsid w:val="00414DC2"/>
    <w:rsid w:val="00414E4D"/>
    <w:rsid w:val="00414E85"/>
    <w:rsid w:val="00414EA7"/>
    <w:rsid w:val="00414F14"/>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4E"/>
    <w:rsid w:val="0041535E"/>
    <w:rsid w:val="00415361"/>
    <w:rsid w:val="0041536A"/>
    <w:rsid w:val="004153B1"/>
    <w:rsid w:val="004153C1"/>
    <w:rsid w:val="004153D4"/>
    <w:rsid w:val="004153E5"/>
    <w:rsid w:val="004153ED"/>
    <w:rsid w:val="004153FF"/>
    <w:rsid w:val="00415433"/>
    <w:rsid w:val="00415470"/>
    <w:rsid w:val="004154CF"/>
    <w:rsid w:val="00415589"/>
    <w:rsid w:val="004155AB"/>
    <w:rsid w:val="00415623"/>
    <w:rsid w:val="00415691"/>
    <w:rsid w:val="004156B9"/>
    <w:rsid w:val="004156BD"/>
    <w:rsid w:val="004156E6"/>
    <w:rsid w:val="0041574C"/>
    <w:rsid w:val="00415753"/>
    <w:rsid w:val="00415776"/>
    <w:rsid w:val="00415805"/>
    <w:rsid w:val="00415912"/>
    <w:rsid w:val="004159A9"/>
    <w:rsid w:val="004159B6"/>
    <w:rsid w:val="004159FB"/>
    <w:rsid w:val="00415A2F"/>
    <w:rsid w:val="00415A3E"/>
    <w:rsid w:val="00415A89"/>
    <w:rsid w:val="00415AB2"/>
    <w:rsid w:val="00415B09"/>
    <w:rsid w:val="00415B10"/>
    <w:rsid w:val="00415B19"/>
    <w:rsid w:val="00415B32"/>
    <w:rsid w:val="00415B8D"/>
    <w:rsid w:val="00415BB8"/>
    <w:rsid w:val="00415BCB"/>
    <w:rsid w:val="00415BDA"/>
    <w:rsid w:val="00415C74"/>
    <w:rsid w:val="00415C9A"/>
    <w:rsid w:val="00415CC4"/>
    <w:rsid w:val="00415D43"/>
    <w:rsid w:val="00415D66"/>
    <w:rsid w:val="00415D91"/>
    <w:rsid w:val="00415DA2"/>
    <w:rsid w:val="00415DC4"/>
    <w:rsid w:val="00415E64"/>
    <w:rsid w:val="00415E81"/>
    <w:rsid w:val="00415EAB"/>
    <w:rsid w:val="00415EB1"/>
    <w:rsid w:val="00415EC4"/>
    <w:rsid w:val="00415EC5"/>
    <w:rsid w:val="00415EED"/>
    <w:rsid w:val="00415F05"/>
    <w:rsid w:val="00415F24"/>
    <w:rsid w:val="00415F62"/>
    <w:rsid w:val="00416099"/>
    <w:rsid w:val="004160B9"/>
    <w:rsid w:val="004160C6"/>
    <w:rsid w:val="004160D4"/>
    <w:rsid w:val="0041610B"/>
    <w:rsid w:val="004161B6"/>
    <w:rsid w:val="0041620E"/>
    <w:rsid w:val="00416214"/>
    <w:rsid w:val="0041622D"/>
    <w:rsid w:val="0041625B"/>
    <w:rsid w:val="00416295"/>
    <w:rsid w:val="004162CB"/>
    <w:rsid w:val="004162D7"/>
    <w:rsid w:val="00416363"/>
    <w:rsid w:val="00416378"/>
    <w:rsid w:val="004163BF"/>
    <w:rsid w:val="004163EF"/>
    <w:rsid w:val="00416438"/>
    <w:rsid w:val="00416459"/>
    <w:rsid w:val="0041646B"/>
    <w:rsid w:val="00416501"/>
    <w:rsid w:val="00416502"/>
    <w:rsid w:val="00416614"/>
    <w:rsid w:val="0041664D"/>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B8"/>
    <w:rsid w:val="00416CEA"/>
    <w:rsid w:val="00416D00"/>
    <w:rsid w:val="00416D2C"/>
    <w:rsid w:val="00416D83"/>
    <w:rsid w:val="00416DA0"/>
    <w:rsid w:val="00416DB6"/>
    <w:rsid w:val="00416E97"/>
    <w:rsid w:val="00416EE6"/>
    <w:rsid w:val="00416EE8"/>
    <w:rsid w:val="00416F10"/>
    <w:rsid w:val="00416F1C"/>
    <w:rsid w:val="00416F24"/>
    <w:rsid w:val="00416F5C"/>
    <w:rsid w:val="00416F93"/>
    <w:rsid w:val="00417050"/>
    <w:rsid w:val="00417056"/>
    <w:rsid w:val="00417090"/>
    <w:rsid w:val="0041709D"/>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4E7"/>
    <w:rsid w:val="0041759A"/>
    <w:rsid w:val="004175A0"/>
    <w:rsid w:val="004175D4"/>
    <w:rsid w:val="004175F1"/>
    <w:rsid w:val="00417665"/>
    <w:rsid w:val="004176D4"/>
    <w:rsid w:val="0041772A"/>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BFD"/>
    <w:rsid w:val="00417C57"/>
    <w:rsid w:val="00417C9A"/>
    <w:rsid w:val="00417CDF"/>
    <w:rsid w:val="00417CFB"/>
    <w:rsid w:val="00417D2D"/>
    <w:rsid w:val="00417D46"/>
    <w:rsid w:val="00417D85"/>
    <w:rsid w:val="00417D8A"/>
    <w:rsid w:val="00417D91"/>
    <w:rsid w:val="00417D9C"/>
    <w:rsid w:val="00417DCF"/>
    <w:rsid w:val="00417DD0"/>
    <w:rsid w:val="00417DEF"/>
    <w:rsid w:val="00417EB2"/>
    <w:rsid w:val="00417EE8"/>
    <w:rsid w:val="00417F06"/>
    <w:rsid w:val="00417F10"/>
    <w:rsid w:val="00417F39"/>
    <w:rsid w:val="00417F44"/>
    <w:rsid w:val="00417F77"/>
    <w:rsid w:val="00420031"/>
    <w:rsid w:val="0042007F"/>
    <w:rsid w:val="0042009F"/>
    <w:rsid w:val="004200F8"/>
    <w:rsid w:val="004200FC"/>
    <w:rsid w:val="0042010D"/>
    <w:rsid w:val="004201AB"/>
    <w:rsid w:val="004201EF"/>
    <w:rsid w:val="0042020E"/>
    <w:rsid w:val="00420274"/>
    <w:rsid w:val="004202CF"/>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0D"/>
    <w:rsid w:val="0042062E"/>
    <w:rsid w:val="0042065B"/>
    <w:rsid w:val="0042066E"/>
    <w:rsid w:val="0042069F"/>
    <w:rsid w:val="004206A0"/>
    <w:rsid w:val="004206E9"/>
    <w:rsid w:val="0042070E"/>
    <w:rsid w:val="00420712"/>
    <w:rsid w:val="00420743"/>
    <w:rsid w:val="00420762"/>
    <w:rsid w:val="00420771"/>
    <w:rsid w:val="00420786"/>
    <w:rsid w:val="004207D6"/>
    <w:rsid w:val="004207D9"/>
    <w:rsid w:val="0042080E"/>
    <w:rsid w:val="00420856"/>
    <w:rsid w:val="00420884"/>
    <w:rsid w:val="004208FF"/>
    <w:rsid w:val="00420913"/>
    <w:rsid w:val="00420931"/>
    <w:rsid w:val="0042095A"/>
    <w:rsid w:val="00420974"/>
    <w:rsid w:val="00420975"/>
    <w:rsid w:val="00420977"/>
    <w:rsid w:val="004209B9"/>
    <w:rsid w:val="004209C9"/>
    <w:rsid w:val="00420A3F"/>
    <w:rsid w:val="00420A46"/>
    <w:rsid w:val="00420A5C"/>
    <w:rsid w:val="00420A89"/>
    <w:rsid w:val="00420AFC"/>
    <w:rsid w:val="00420BE9"/>
    <w:rsid w:val="00420C2D"/>
    <w:rsid w:val="00420C6A"/>
    <w:rsid w:val="00420D34"/>
    <w:rsid w:val="00420D70"/>
    <w:rsid w:val="00420D89"/>
    <w:rsid w:val="00420DB6"/>
    <w:rsid w:val="00420DDF"/>
    <w:rsid w:val="00420DEC"/>
    <w:rsid w:val="00420E0D"/>
    <w:rsid w:val="00420E19"/>
    <w:rsid w:val="00420E1E"/>
    <w:rsid w:val="00420E3C"/>
    <w:rsid w:val="00420E77"/>
    <w:rsid w:val="00420E90"/>
    <w:rsid w:val="00420F0C"/>
    <w:rsid w:val="00420FA6"/>
    <w:rsid w:val="0042101B"/>
    <w:rsid w:val="0042102A"/>
    <w:rsid w:val="0042103C"/>
    <w:rsid w:val="00421042"/>
    <w:rsid w:val="00421089"/>
    <w:rsid w:val="004210F1"/>
    <w:rsid w:val="004210F2"/>
    <w:rsid w:val="0042117C"/>
    <w:rsid w:val="004211BC"/>
    <w:rsid w:val="004211DE"/>
    <w:rsid w:val="004211F2"/>
    <w:rsid w:val="00421200"/>
    <w:rsid w:val="0042128A"/>
    <w:rsid w:val="0042129A"/>
    <w:rsid w:val="004212AF"/>
    <w:rsid w:val="004212FC"/>
    <w:rsid w:val="00421336"/>
    <w:rsid w:val="00421441"/>
    <w:rsid w:val="00421488"/>
    <w:rsid w:val="004214B9"/>
    <w:rsid w:val="004214C2"/>
    <w:rsid w:val="004214E2"/>
    <w:rsid w:val="00421546"/>
    <w:rsid w:val="0042155A"/>
    <w:rsid w:val="00421574"/>
    <w:rsid w:val="00421583"/>
    <w:rsid w:val="004215A6"/>
    <w:rsid w:val="004215A8"/>
    <w:rsid w:val="00421608"/>
    <w:rsid w:val="00421623"/>
    <w:rsid w:val="004216E9"/>
    <w:rsid w:val="004216EB"/>
    <w:rsid w:val="00421745"/>
    <w:rsid w:val="00421803"/>
    <w:rsid w:val="00421835"/>
    <w:rsid w:val="0042183F"/>
    <w:rsid w:val="0042185A"/>
    <w:rsid w:val="0042186B"/>
    <w:rsid w:val="0042189F"/>
    <w:rsid w:val="004218D4"/>
    <w:rsid w:val="004218D7"/>
    <w:rsid w:val="00421912"/>
    <w:rsid w:val="00421917"/>
    <w:rsid w:val="00421936"/>
    <w:rsid w:val="00421958"/>
    <w:rsid w:val="00421965"/>
    <w:rsid w:val="00421A02"/>
    <w:rsid w:val="00421A17"/>
    <w:rsid w:val="00421A2B"/>
    <w:rsid w:val="00421A3E"/>
    <w:rsid w:val="00421A6E"/>
    <w:rsid w:val="00421AA3"/>
    <w:rsid w:val="00421AB7"/>
    <w:rsid w:val="00421AD0"/>
    <w:rsid w:val="00421AD6"/>
    <w:rsid w:val="00421AE1"/>
    <w:rsid w:val="00421B09"/>
    <w:rsid w:val="00421CC1"/>
    <w:rsid w:val="00421D6D"/>
    <w:rsid w:val="00421D81"/>
    <w:rsid w:val="00421DC3"/>
    <w:rsid w:val="00421E06"/>
    <w:rsid w:val="00421E85"/>
    <w:rsid w:val="00421EA5"/>
    <w:rsid w:val="00421EFC"/>
    <w:rsid w:val="00421F34"/>
    <w:rsid w:val="00421F61"/>
    <w:rsid w:val="00421F72"/>
    <w:rsid w:val="00422055"/>
    <w:rsid w:val="00422125"/>
    <w:rsid w:val="0042214B"/>
    <w:rsid w:val="0042216C"/>
    <w:rsid w:val="004221BD"/>
    <w:rsid w:val="004221F0"/>
    <w:rsid w:val="0042226B"/>
    <w:rsid w:val="0042226F"/>
    <w:rsid w:val="00422286"/>
    <w:rsid w:val="00422298"/>
    <w:rsid w:val="004222A4"/>
    <w:rsid w:val="004222CB"/>
    <w:rsid w:val="00422344"/>
    <w:rsid w:val="0042238A"/>
    <w:rsid w:val="004223DF"/>
    <w:rsid w:val="004224A1"/>
    <w:rsid w:val="004224BC"/>
    <w:rsid w:val="004224C4"/>
    <w:rsid w:val="00422504"/>
    <w:rsid w:val="00422518"/>
    <w:rsid w:val="00422543"/>
    <w:rsid w:val="00422560"/>
    <w:rsid w:val="00422585"/>
    <w:rsid w:val="004225AE"/>
    <w:rsid w:val="004225D6"/>
    <w:rsid w:val="004225E3"/>
    <w:rsid w:val="00422606"/>
    <w:rsid w:val="00422672"/>
    <w:rsid w:val="00422683"/>
    <w:rsid w:val="00422692"/>
    <w:rsid w:val="0042269D"/>
    <w:rsid w:val="004226B7"/>
    <w:rsid w:val="004226D4"/>
    <w:rsid w:val="004226E0"/>
    <w:rsid w:val="00422713"/>
    <w:rsid w:val="00422761"/>
    <w:rsid w:val="004227AE"/>
    <w:rsid w:val="00422817"/>
    <w:rsid w:val="0042286E"/>
    <w:rsid w:val="00422872"/>
    <w:rsid w:val="00422888"/>
    <w:rsid w:val="004228BA"/>
    <w:rsid w:val="004228FD"/>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8E"/>
    <w:rsid w:val="00422C99"/>
    <w:rsid w:val="00422C9D"/>
    <w:rsid w:val="00422D2F"/>
    <w:rsid w:val="00422D43"/>
    <w:rsid w:val="00422D87"/>
    <w:rsid w:val="00422D96"/>
    <w:rsid w:val="00422E1C"/>
    <w:rsid w:val="00422E61"/>
    <w:rsid w:val="00422E86"/>
    <w:rsid w:val="00422EB9"/>
    <w:rsid w:val="00422EE4"/>
    <w:rsid w:val="00422F29"/>
    <w:rsid w:val="00422FF9"/>
    <w:rsid w:val="00423032"/>
    <w:rsid w:val="004230B2"/>
    <w:rsid w:val="004230CC"/>
    <w:rsid w:val="004230F9"/>
    <w:rsid w:val="00423103"/>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B"/>
    <w:rsid w:val="004234DF"/>
    <w:rsid w:val="004234E8"/>
    <w:rsid w:val="004234ED"/>
    <w:rsid w:val="0042353B"/>
    <w:rsid w:val="00423566"/>
    <w:rsid w:val="004235F9"/>
    <w:rsid w:val="00423632"/>
    <w:rsid w:val="0042368E"/>
    <w:rsid w:val="004236B1"/>
    <w:rsid w:val="004236B5"/>
    <w:rsid w:val="004236CF"/>
    <w:rsid w:val="0042375E"/>
    <w:rsid w:val="00423787"/>
    <w:rsid w:val="0042379B"/>
    <w:rsid w:val="0042386C"/>
    <w:rsid w:val="00423889"/>
    <w:rsid w:val="004238B5"/>
    <w:rsid w:val="004238C0"/>
    <w:rsid w:val="004238F0"/>
    <w:rsid w:val="00423915"/>
    <w:rsid w:val="00423917"/>
    <w:rsid w:val="0042396E"/>
    <w:rsid w:val="004239AA"/>
    <w:rsid w:val="004239B7"/>
    <w:rsid w:val="004239D2"/>
    <w:rsid w:val="004239DD"/>
    <w:rsid w:val="00423A16"/>
    <w:rsid w:val="00423A18"/>
    <w:rsid w:val="00423A3F"/>
    <w:rsid w:val="00423A70"/>
    <w:rsid w:val="00423A83"/>
    <w:rsid w:val="00423AB7"/>
    <w:rsid w:val="00423AEA"/>
    <w:rsid w:val="00423AF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1C"/>
    <w:rsid w:val="0042404C"/>
    <w:rsid w:val="00424091"/>
    <w:rsid w:val="004240D1"/>
    <w:rsid w:val="004240D9"/>
    <w:rsid w:val="00424132"/>
    <w:rsid w:val="004241D5"/>
    <w:rsid w:val="004241F5"/>
    <w:rsid w:val="00424223"/>
    <w:rsid w:val="00424259"/>
    <w:rsid w:val="004242A6"/>
    <w:rsid w:val="004242B0"/>
    <w:rsid w:val="0042430F"/>
    <w:rsid w:val="00424318"/>
    <w:rsid w:val="004243FC"/>
    <w:rsid w:val="00424411"/>
    <w:rsid w:val="00424413"/>
    <w:rsid w:val="00424466"/>
    <w:rsid w:val="0042448D"/>
    <w:rsid w:val="004244AF"/>
    <w:rsid w:val="004244D8"/>
    <w:rsid w:val="0042455C"/>
    <w:rsid w:val="0042456E"/>
    <w:rsid w:val="004245DA"/>
    <w:rsid w:val="004245F8"/>
    <w:rsid w:val="004245FA"/>
    <w:rsid w:val="00424600"/>
    <w:rsid w:val="00424612"/>
    <w:rsid w:val="0042461C"/>
    <w:rsid w:val="00424632"/>
    <w:rsid w:val="0042467E"/>
    <w:rsid w:val="004246E0"/>
    <w:rsid w:val="004246E2"/>
    <w:rsid w:val="004246E7"/>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92C"/>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DE"/>
    <w:rsid w:val="00424CFE"/>
    <w:rsid w:val="00424D9C"/>
    <w:rsid w:val="00424DA8"/>
    <w:rsid w:val="00424DFE"/>
    <w:rsid w:val="00424E01"/>
    <w:rsid w:val="00424E2A"/>
    <w:rsid w:val="00424E56"/>
    <w:rsid w:val="00424E5D"/>
    <w:rsid w:val="00424E97"/>
    <w:rsid w:val="00424F2B"/>
    <w:rsid w:val="00424F3A"/>
    <w:rsid w:val="00424F63"/>
    <w:rsid w:val="00424F9E"/>
    <w:rsid w:val="00424FAC"/>
    <w:rsid w:val="00424FB1"/>
    <w:rsid w:val="00425082"/>
    <w:rsid w:val="004250A0"/>
    <w:rsid w:val="004250D4"/>
    <w:rsid w:val="004250EA"/>
    <w:rsid w:val="004251A2"/>
    <w:rsid w:val="004251C4"/>
    <w:rsid w:val="004251EC"/>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2E"/>
    <w:rsid w:val="00425D5C"/>
    <w:rsid w:val="00425D5F"/>
    <w:rsid w:val="00425D62"/>
    <w:rsid w:val="00425D74"/>
    <w:rsid w:val="00425DC4"/>
    <w:rsid w:val="00425DEE"/>
    <w:rsid w:val="00425DF6"/>
    <w:rsid w:val="00425E1B"/>
    <w:rsid w:val="00425E20"/>
    <w:rsid w:val="00425E50"/>
    <w:rsid w:val="00425EEF"/>
    <w:rsid w:val="00425F12"/>
    <w:rsid w:val="00425F1A"/>
    <w:rsid w:val="00425F26"/>
    <w:rsid w:val="00425F27"/>
    <w:rsid w:val="00425F74"/>
    <w:rsid w:val="00425F78"/>
    <w:rsid w:val="00425F8D"/>
    <w:rsid w:val="00425FB8"/>
    <w:rsid w:val="00426032"/>
    <w:rsid w:val="0042603A"/>
    <w:rsid w:val="00426043"/>
    <w:rsid w:val="004260C3"/>
    <w:rsid w:val="0042618D"/>
    <w:rsid w:val="00426190"/>
    <w:rsid w:val="004261E6"/>
    <w:rsid w:val="004262A7"/>
    <w:rsid w:val="004262E5"/>
    <w:rsid w:val="00426346"/>
    <w:rsid w:val="0042634E"/>
    <w:rsid w:val="00426350"/>
    <w:rsid w:val="00426437"/>
    <w:rsid w:val="00426438"/>
    <w:rsid w:val="0042645E"/>
    <w:rsid w:val="00426474"/>
    <w:rsid w:val="0042648F"/>
    <w:rsid w:val="00426492"/>
    <w:rsid w:val="004264BD"/>
    <w:rsid w:val="004264C3"/>
    <w:rsid w:val="004264D9"/>
    <w:rsid w:val="004264EF"/>
    <w:rsid w:val="00426510"/>
    <w:rsid w:val="0042653E"/>
    <w:rsid w:val="00426560"/>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B4"/>
    <w:rsid w:val="00426807"/>
    <w:rsid w:val="0042680F"/>
    <w:rsid w:val="00426862"/>
    <w:rsid w:val="0042686E"/>
    <w:rsid w:val="0042687D"/>
    <w:rsid w:val="00426890"/>
    <w:rsid w:val="00426891"/>
    <w:rsid w:val="0042689B"/>
    <w:rsid w:val="004268C3"/>
    <w:rsid w:val="004268EE"/>
    <w:rsid w:val="0042690D"/>
    <w:rsid w:val="00426955"/>
    <w:rsid w:val="00426963"/>
    <w:rsid w:val="00426972"/>
    <w:rsid w:val="00426980"/>
    <w:rsid w:val="00426994"/>
    <w:rsid w:val="004269C5"/>
    <w:rsid w:val="00426A07"/>
    <w:rsid w:val="00426A2E"/>
    <w:rsid w:val="00426A54"/>
    <w:rsid w:val="00426A9E"/>
    <w:rsid w:val="00426AA5"/>
    <w:rsid w:val="00426AF1"/>
    <w:rsid w:val="00426B6D"/>
    <w:rsid w:val="00426B6E"/>
    <w:rsid w:val="00426BB2"/>
    <w:rsid w:val="00426C18"/>
    <w:rsid w:val="00426CA4"/>
    <w:rsid w:val="00426CA8"/>
    <w:rsid w:val="00426CDF"/>
    <w:rsid w:val="00426D25"/>
    <w:rsid w:val="00426D85"/>
    <w:rsid w:val="00426D8A"/>
    <w:rsid w:val="00426D8F"/>
    <w:rsid w:val="00426DC3"/>
    <w:rsid w:val="00426DDB"/>
    <w:rsid w:val="00426DF9"/>
    <w:rsid w:val="00426F74"/>
    <w:rsid w:val="00426F9C"/>
    <w:rsid w:val="00426FBE"/>
    <w:rsid w:val="0042700F"/>
    <w:rsid w:val="0042702E"/>
    <w:rsid w:val="00427045"/>
    <w:rsid w:val="004270BF"/>
    <w:rsid w:val="004270EC"/>
    <w:rsid w:val="004270F3"/>
    <w:rsid w:val="00427109"/>
    <w:rsid w:val="0042711D"/>
    <w:rsid w:val="00427156"/>
    <w:rsid w:val="00427167"/>
    <w:rsid w:val="0042718B"/>
    <w:rsid w:val="0042719D"/>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45"/>
    <w:rsid w:val="00427456"/>
    <w:rsid w:val="00427463"/>
    <w:rsid w:val="00427483"/>
    <w:rsid w:val="004274C8"/>
    <w:rsid w:val="00427538"/>
    <w:rsid w:val="00427547"/>
    <w:rsid w:val="0042754B"/>
    <w:rsid w:val="004275AC"/>
    <w:rsid w:val="0042761A"/>
    <w:rsid w:val="0042761C"/>
    <w:rsid w:val="00427634"/>
    <w:rsid w:val="00427698"/>
    <w:rsid w:val="004276BC"/>
    <w:rsid w:val="00427746"/>
    <w:rsid w:val="00427780"/>
    <w:rsid w:val="004277B8"/>
    <w:rsid w:val="00427815"/>
    <w:rsid w:val="0042783C"/>
    <w:rsid w:val="00427850"/>
    <w:rsid w:val="00427867"/>
    <w:rsid w:val="00427876"/>
    <w:rsid w:val="00427885"/>
    <w:rsid w:val="004278BD"/>
    <w:rsid w:val="004278FC"/>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BC7"/>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74"/>
    <w:rsid w:val="004300EF"/>
    <w:rsid w:val="00430102"/>
    <w:rsid w:val="00430156"/>
    <w:rsid w:val="0043015C"/>
    <w:rsid w:val="0043016C"/>
    <w:rsid w:val="00430194"/>
    <w:rsid w:val="004301EA"/>
    <w:rsid w:val="004301F4"/>
    <w:rsid w:val="0043025E"/>
    <w:rsid w:val="004302BF"/>
    <w:rsid w:val="004302F2"/>
    <w:rsid w:val="00430338"/>
    <w:rsid w:val="0043033A"/>
    <w:rsid w:val="00430384"/>
    <w:rsid w:val="00430391"/>
    <w:rsid w:val="0043039E"/>
    <w:rsid w:val="004303AE"/>
    <w:rsid w:val="004303C3"/>
    <w:rsid w:val="004303FD"/>
    <w:rsid w:val="004304B1"/>
    <w:rsid w:val="004304C5"/>
    <w:rsid w:val="004304C7"/>
    <w:rsid w:val="004304DE"/>
    <w:rsid w:val="004304EC"/>
    <w:rsid w:val="004304EE"/>
    <w:rsid w:val="00430502"/>
    <w:rsid w:val="00430518"/>
    <w:rsid w:val="00430539"/>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75"/>
    <w:rsid w:val="00430BBD"/>
    <w:rsid w:val="00430BC4"/>
    <w:rsid w:val="00430BD5"/>
    <w:rsid w:val="00430C1E"/>
    <w:rsid w:val="00430C35"/>
    <w:rsid w:val="00430C3A"/>
    <w:rsid w:val="00430C49"/>
    <w:rsid w:val="00430CFE"/>
    <w:rsid w:val="00430D34"/>
    <w:rsid w:val="00430D38"/>
    <w:rsid w:val="00430D41"/>
    <w:rsid w:val="00430D49"/>
    <w:rsid w:val="00430D61"/>
    <w:rsid w:val="00430D89"/>
    <w:rsid w:val="00430DB1"/>
    <w:rsid w:val="00430E0D"/>
    <w:rsid w:val="00430E32"/>
    <w:rsid w:val="00430E99"/>
    <w:rsid w:val="00430EAD"/>
    <w:rsid w:val="00430EE4"/>
    <w:rsid w:val="00430F08"/>
    <w:rsid w:val="00430F88"/>
    <w:rsid w:val="00430F8C"/>
    <w:rsid w:val="00430FD2"/>
    <w:rsid w:val="00431036"/>
    <w:rsid w:val="00431037"/>
    <w:rsid w:val="004310B5"/>
    <w:rsid w:val="004310E7"/>
    <w:rsid w:val="004310EB"/>
    <w:rsid w:val="00431130"/>
    <w:rsid w:val="00431196"/>
    <w:rsid w:val="004311A1"/>
    <w:rsid w:val="004311B0"/>
    <w:rsid w:val="004311BD"/>
    <w:rsid w:val="0043123A"/>
    <w:rsid w:val="0043124E"/>
    <w:rsid w:val="00431282"/>
    <w:rsid w:val="00431287"/>
    <w:rsid w:val="00431291"/>
    <w:rsid w:val="004312A4"/>
    <w:rsid w:val="004312AF"/>
    <w:rsid w:val="00431309"/>
    <w:rsid w:val="004313C7"/>
    <w:rsid w:val="0043144A"/>
    <w:rsid w:val="00431465"/>
    <w:rsid w:val="004314BF"/>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99"/>
    <w:rsid w:val="00431AF5"/>
    <w:rsid w:val="00431B3D"/>
    <w:rsid w:val="00431B76"/>
    <w:rsid w:val="00431BCE"/>
    <w:rsid w:val="00431C6B"/>
    <w:rsid w:val="00431CF4"/>
    <w:rsid w:val="00431D40"/>
    <w:rsid w:val="00431D48"/>
    <w:rsid w:val="00431DF7"/>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C1"/>
    <w:rsid w:val="004320F2"/>
    <w:rsid w:val="0043212A"/>
    <w:rsid w:val="00432185"/>
    <w:rsid w:val="0043218A"/>
    <w:rsid w:val="004321A9"/>
    <w:rsid w:val="004321BD"/>
    <w:rsid w:val="004321D3"/>
    <w:rsid w:val="0043223C"/>
    <w:rsid w:val="00432243"/>
    <w:rsid w:val="00432260"/>
    <w:rsid w:val="00432275"/>
    <w:rsid w:val="004322FC"/>
    <w:rsid w:val="00432305"/>
    <w:rsid w:val="00432366"/>
    <w:rsid w:val="0043239F"/>
    <w:rsid w:val="004323CE"/>
    <w:rsid w:val="004323EF"/>
    <w:rsid w:val="00432425"/>
    <w:rsid w:val="00432431"/>
    <w:rsid w:val="00432443"/>
    <w:rsid w:val="004324A3"/>
    <w:rsid w:val="004324AE"/>
    <w:rsid w:val="004324F0"/>
    <w:rsid w:val="00432514"/>
    <w:rsid w:val="00432543"/>
    <w:rsid w:val="00432589"/>
    <w:rsid w:val="004325F1"/>
    <w:rsid w:val="00432619"/>
    <w:rsid w:val="0043262A"/>
    <w:rsid w:val="00432632"/>
    <w:rsid w:val="00432653"/>
    <w:rsid w:val="0043265D"/>
    <w:rsid w:val="00432676"/>
    <w:rsid w:val="004326C3"/>
    <w:rsid w:val="004326C5"/>
    <w:rsid w:val="004326E2"/>
    <w:rsid w:val="0043270C"/>
    <w:rsid w:val="00432726"/>
    <w:rsid w:val="004327BD"/>
    <w:rsid w:val="004327BF"/>
    <w:rsid w:val="00432800"/>
    <w:rsid w:val="0043280B"/>
    <w:rsid w:val="0043284B"/>
    <w:rsid w:val="00432888"/>
    <w:rsid w:val="0043291C"/>
    <w:rsid w:val="0043291D"/>
    <w:rsid w:val="00432935"/>
    <w:rsid w:val="00432998"/>
    <w:rsid w:val="004329BA"/>
    <w:rsid w:val="004329C8"/>
    <w:rsid w:val="00432A1B"/>
    <w:rsid w:val="00432A9E"/>
    <w:rsid w:val="00432AA5"/>
    <w:rsid w:val="00432AD1"/>
    <w:rsid w:val="00432AE1"/>
    <w:rsid w:val="00432B2A"/>
    <w:rsid w:val="00432B63"/>
    <w:rsid w:val="00432BB6"/>
    <w:rsid w:val="00432BB9"/>
    <w:rsid w:val="00432BC8"/>
    <w:rsid w:val="00432BE3"/>
    <w:rsid w:val="00432BE6"/>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5B"/>
    <w:rsid w:val="004336B0"/>
    <w:rsid w:val="00433718"/>
    <w:rsid w:val="00433729"/>
    <w:rsid w:val="00433730"/>
    <w:rsid w:val="00433749"/>
    <w:rsid w:val="00433777"/>
    <w:rsid w:val="00433784"/>
    <w:rsid w:val="0043378E"/>
    <w:rsid w:val="004337E3"/>
    <w:rsid w:val="004337F2"/>
    <w:rsid w:val="0043380C"/>
    <w:rsid w:val="0043383E"/>
    <w:rsid w:val="00433851"/>
    <w:rsid w:val="00433872"/>
    <w:rsid w:val="00433873"/>
    <w:rsid w:val="00433893"/>
    <w:rsid w:val="004338DA"/>
    <w:rsid w:val="00433914"/>
    <w:rsid w:val="0043395F"/>
    <w:rsid w:val="0043397E"/>
    <w:rsid w:val="0043399F"/>
    <w:rsid w:val="004339F0"/>
    <w:rsid w:val="00433A2E"/>
    <w:rsid w:val="00433A46"/>
    <w:rsid w:val="00433A9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3F2F"/>
    <w:rsid w:val="00434004"/>
    <w:rsid w:val="004340DE"/>
    <w:rsid w:val="004340F6"/>
    <w:rsid w:val="004341A5"/>
    <w:rsid w:val="004341AC"/>
    <w:rsid w:val="004341C0"/>
    <w:rsid w:val="00434200"/>
    <w:rsid w:val="00434203"/>
    <w:rsid w:val="0043423A"/>
    <w:rsid w:val="00434271"/>
    <w:rsid w:val="004342B2"/>
    <w:rsid w:val="004342B3"/>
    <w:rsid w:val="004342EF"/>
    <w:rsid w:val="004342F9"/>
    <w:rsid w:val="0043436C"/>
    <w:rsid w:val="00434371"/>
    <w:rsid w:val="00434375"/>
    <w:rsid w:val="004343CF"/>
    <w:rsid w:val="00434463"/>
    <w:rsid w:val="00434491"/>
    <w:rsid w:val="004344A0"/>
    <w:rsid w:val="00434505"/>
    <w:rsid w:val="0043453A"/>
    <w:rsid w:val="0043453E"/>
    <w:rsid w:val="00434580"/>
    <w:rsid w:val="00434587"/>
    <w:rsid w:val="0043458A"/>
    <w:rsid w:val="004345A0"/>
    <w:rsid w:val="004345A7"/>
    <w:rsid w:val="004345D4"/>
    <w:rsid w:val="004345EC"/>
    <w:rsid w:val="00434624"/>
    <w:rsid w:val="00434648"/>
    <w:rsid w:val="0043464F"/>
    <w:rsid w:val="00434663"/>
    <w:rsid w:val="00434670"/>
    <w:rsid w:val="00434674"/>
    <w:rsid w:val="00434699"/>
    <w:rsid w:val="004346C6"/>
    <w:rsid w:val="004346E1"/>
    <w:rsid w:val="00434756"/>
    <w:rsid w:val="00434762"/>
    <w:rsid w:val="004347CF"/>
    <w:rsid w:val="0043486D"/>
    <w:rsid w:val="0043489F"/>
    <w:rsid w:val="004348D6"/>
    <w:rsid w:val="004348E6"/>
    <w:rsid w:val="004348EB"/>
    <w:rsid w:val="00434913"/>
    <w:rsid w:val="00434928"/>
    <w:rsid w:val="00434944"/>
    <w:rsid w:val="00434981"/>
    <w:rsid w:val="004349BF"/>
    <w:rsid w:val="00434A0B"/>
    <w:rsid w:val="00434A25"/>
    <w:rsid w:val="00434A53"/>
    <w:rsid w:val="00434A91"/>
    <w:rsid w:val="00434A92"/>
    <w:rsid w:val="00434A93"/>
    <w:rsid w:val="00434AA0"/>
    <w:rsid w:val="00434AA4"/>
    <w:rsid w:val="00434B2C"/>
    <w:rsid w:val="00434B2F"/>
    <w:rsid w:val="00434B62"/>
    <w:rsid w:val="00434B94"/>
    <w:rsid w:val="00434BD8"/>
    <w:rsid w:val="00434C09"/>
    <w:rsid w:val="00434C9F"/>
    <w:rsid w:val="00434CD0"/>
    <w:rsid w:val="00434CE6"/>
    <w:rsid w:val="00434D12"/>
    <w:rsid w:val="00434D6B"/>
    <w:rsid w:val="00434E17"/>
    <w:rsid w:val="00434E60"/>
    <w:rsid w:val="00434E8C"/>
    <w:rsid w:val="00434E91"/>
    <w:rsid w:val="00434EFA"/>
    <w:rsid w:val="00434F09"/>
    <w:rsid w:val="00434F29"/>
    <w:rsid w:val="00434FB3"/>
    <w:rsid w:val="00434FD4"/>
    <w:rsid w:val="00435034"/>
    <w:rsid w:val="0043505D"/>
    <w:rsid w:val="00435093"/>
    <w:rsid w:val="004350A1"/>
    <w:rsid w:val="00435166"/>
    <w:rsid w:val="00435182"/>
    <w:rsid w:val="00435191"/>
    <w:rsid w:val="004351BB"/>
    <w:rsid w:val="004351C7"/>
    <w:rsid w:val="00435205"/>
    <w:rsid w:val="00435218"/>
    <w:rsid w:val="00435239"/>
    <w:rsid w:val="00435265"/>
    <w:rsid w:val="00435294"/>
    <w:rsid w:val="004352BA"/>
    <w:rsid w:val="004352F8"/>
    <w:rsid w:val="00435300"/>
    <w:rsid w:val="00435361"/>
    <w:rsid w:val="00435370"/>
    <w:rsid w:val="004353A1"/>
    <w:rsid w:val="004353A8"/>
    <w:rsid w:val="004353BD"/>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5B"/>
    <w:rsid w:val="00435763"/>
    <w:rsid w:val="0043576A"/>
    <w:rsid w:val="004357F9"/>
    <w:rsid w:val="00435834"/>
    <w:rsid w:val="0043585A"/>
    <w:rsid w:val="004358F7"/>
    <w:rsid w:val="004358F8"/>
    <w:rsid w:val="00435929"/>
    <w:rsid w:val="004359B1"/>
    <w:rsid w:val="004359D7"/>
    <w:rsid w:val="00435A14"/>
    <w:rsid w:val="00435A96"/>
    <w:rsid w:val="00435AEE"/>
    <w:rsid w:val="00435AF8"/>
    <w:rsid w:val="00435B21"/>
    <w:rsid w:val="00435B45"/>
    <w:rsid w:val="00435BBC"/>
    <w:rsid w:val="00435C14"/>
    <w:rsid w:val="00435C36"/>
    <w:rsid w:val="00435C80"/>
    <w:rsid w:val="00435C83"/>
    <w:rsid w:val="00435CAB"/>
    <w:rsid w:val="00435CB1"/>
    <w:rsid w:val="00435CD2"/>
    <w:rsid w:val="00435DC3"/>
    <w:rsid w:val="00435DF6"/>
    <w:rsid w:val="00435E57"/>
    <w:rsid w:val="00435E68"/>
    <w:rsid w:val="00435F33"/>
    <w:rsid w:val="00435F47"/>
    <w:rsid w:val="00435FB3"/>
    <w:rsid w:val="00435FD2"/>
    <w:rsid w:val="00435FE0"/>
    <w:rsid w:val="00435FF7"/>
    <w:rsid w:val="0043605D"/>
    <w:rsid w:val="004360D1"/>
    <w:rsid w:val="004360F4"/>
    <w:rsid w:val="00436102"/>
    <w:rsid w:val="0043610B"/>
    <w:rsid w:val="0043617C"/>
    <w:rsid w:val="004361C5"/>
    <w:rsid w:val="004361F0"/>
    <w:rsid w:val="004361F9"/>
    <w:rsid w:val="00436292"/>
    <w:rsid w:val="004362BB"/>
    <w:rsid w:val="00436305"/>
    <w:rsid w:val="00436338"/>
    <w:rsid w:val="004363AD"/>
    <w:rsid w:val="004363C9"/>
    <w:rsid w:val="00436468"/>
    <w:rsid w:val="0043648C"/>
    <w:rsid w:val="00436518"/>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9"/>
    <w:rsid w:val="00436A6B"/>
    <w:rsid w:val="00436AA9"/>
    <w:rsid w:val="00436AC4"/>
    <w:rsid w:val="00436ADB"/>
    <w:rsid w:val="00436AF3"/>
    <w:rsid w:val="00436B13"/>
    <w:rsid w:val="00436B1C"/>
    <w:rsid w:val="00436B2E"/>
    <w:rsid w:val="00436B34"/>
    <w:rsid w:val="00436B3E"/>
    <w:rsid w:val="00436B4B"/>
    <w:rsid w:val="00436B58"/>
    <w:rsid w:val="00436B71"/>
    <w:rsid w:val="00436B85"/>
    <w:rsid w:val="00436BC2"/>
    <w:rsid w:val="00436BED"/>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DF1"/>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FC"/>
    <w:rsid w:val="0043730E"/>
    <w:rsid w:val="00437320"/>
    <w:rsid w:val="00437372"/>
    <w:rsid w:val="00437379"/>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79"/>
    <w:rsid w:val="00437AB4"/>
    <w:rsid w:val="00437AD2"/>
    <w:rsid w:val="00437AE3"/>
    <w:rsid w:val="00437B1C"/>
    <w:rsid w:val="00437B44"/>
    <w:rsid w:val="00437B63"/>
    <w:rsid w:val="00437BBF"/>
    <w:rsid w:val="00437BE4"/>
    <w:rsid w:val="00437BE7"/>
    <w:rsid w:val="00437C03"/>
    <w:rsid w:val="00437C48"/>
    <w:rsid w:val="00437CB2"/>
    <w:rsid w:val="00437CEA"/>
    <w:rsid w:val="00437D51"/>
    <w:rsid w:val="00437DEB"/>
    <w:rsid w:val="00437DF4"/>
    <w:rsid w:val="00437E8C"/>
    <w:rsid w:val="00437E8F"/>
    <w:rsid w:val="00437E96"/>
    <w:rsid w:val="00437EA6"/>
    <w:rsid w:val="00437F58"/>
    <w:rsid w:val="00437F68"/>
    <w:rsid w:val="00437F6F"/>
    <w:rsid w:val="0044000A"/>
    <w:rsid w:val="0044000F"/>
    <w:rsid w:val="00440017"/>
    <w:rsid w:val="00440096"/>
    <w:rsid w:val="004400A9"/>
    <w:rsid w:val="004400BC"/>
    <w:rsid w:val="0044010A"/>
    <w:rsid w:val="00440124"/>
    <w:rsid w:val="00440132"/>
    <w:rsid w:val="0044013F"/>
    <w:rsid w:val="00440178"/>
    <w:rsid w:val="00440186"/>
    <w:rsid w:val="00440189"/>
    <w:rsid w:val="004401AE"/>
    <w:rsid w:val="004401C5"/>
    <w:rsid w:val="00440240"/>
    <w:rsid w:val="00440275"/>
    <w:rsid w:val="0044029B"/>
    <w:rsid w:val="004402A5"/>
    <w:rsid w:val="004402F8"/>
    <w:rsid w:val="00440392"/>
    <w:rsid w:val="004403AA"/>
    <w:rsid w:val="004403B1"/>
    <w:rsid w:val="004403B2"/>
    <w:rsid w:val="004403C5"/>
    <w:rsid w:val="004403CA"/>
    <w:rsid w:val="00440435"/>
    <w:rsid w:val="0044046A"/>
    <w:rsid w:val="0044046C"/>
    <w:rsid w:val="004404BD"/>
    <w:rsid w:val="00440544"/>
    <w:rsid w:val="0044054B"/>
    <w:rsid w:val="0044059A"/>
    <w:rsid w:val="00440622"/>
    <w:rsid w:val="00440684"/>
    <w:rsid w:val="0044068D"/>
    <w:rsid w:val="0044070E"/>
    <w:rsid w:val="004407DC"/>
    <w:rsid w:val="0044082D"/>
    <w:rsid w:val="00440840"/>
    <w:rsid w:val="00440847"/>
    <w:rsid w:val="004408A4"/>
    <w:rsid w:val="004408B1"/>
    <w:rsid w:val="004408E3"/>
    <w:rsid w:val="00440929"/>
    <w:rsid w:val="004409AB"/>
    <w:rsid w:val="00440A5A"/>
    <w:rsid w:val="00440A86"/>
    <w:rsid w:val="00440AA8"/>
    <w:rsid w:val="00440B0C"/>
    <w:rsid w:val="00440B2B"/>
    <w:rsid w:val="00440B3B"/>
    <w:rsid w:val="00440B54"/>
    <w:rsid w:val="00440B91"/>
    <w:rsid w:val="00440BAC"/>
    <w:rsid w:val="00440CAC"/>
    <w:rsid w:val="00440DF0"/>
    <w:rsid w:val="00440E49"/>
    <w:rsid w:val="00440E5B"/>
    <w:rsid w:val="00440EBC"/>
    <w:rsid w:val="00440EFD"/>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C5D"/>
    <w:rsid w:val="00441D33"/>
    <w:rsid w:val="00441D4F"/>
    <w:rsid w:val="00441D61"/>
    <w:rsid w:val="00441DB5"/>
    <w:rsid w:val="00441DBC"/>
    <w:rsid w:val="00441DF9"/>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4"/>
    <w:rsid w:val="0044232C"/>
    <w:rsid w:val="0044232E"/>
    <w:rsid w:val="00442357"/>
    <w:rsid w:val="00442396"/>
    <w:rsid w:val="004423B6"/>
    <w:rsid w:val="004423DF"/>
    <w:rsid w:val="0044240B"/>
    <w:rsid w:val="00442429"/>
    <w:rsid w:val="0044247E"/>
    <w:rsid w:val="00442539"/>
    <w:rsid w:val="00442550"/>
    <w:rsid w:val="00442597"/>
    <w:rsid w:val="004425DF"/>
    <w:rsid w:val="004425FA"/>
    <w:rsid w:val="00442601"/>
    <w:rsid w:val="00442651"/>
    <w:rsid w:val="00442696"/>
    <w:rsid w:val="0044269B"/>
    <w:rsid w:val="004426E4"/>
    <w:rsid w:val="004426ED"/>
    <w:rsid w:val="0044271A"/>
    <w:rsid w:val="0044272D"/>
    <w:rsid w:val="0044272F"/>
    <w:rsid w:val="00442736"/>
    <w:rsid w:val="0044278C"/>
    <w:rsid w:val="004427C4"/>
    <w:rsid w:val="004427E7"/>
    <w:rsid w:val="004427F2"/>
    <w:rsid w:val="004427F7"/>
    <w:rsid w:val="0044282D"/>
    <w:rsid w:val="00442843"/>
    <w:rsid w:val="00442849"/>
    <w:rsid w:val="0044285A"/>
    <w:rsid w:val="00442879"/>
    <w:rsid w:val="004428B2"/>
    <w:rsid w:val="0044290E"/>
    <w:rsid w:val="0044295D"/>
    <w:rsid w:val="00442962"/>
    <w:rsid w:val="00442965"/>
    <w:rsid w:val="00442977"/>
    <w:rsid w:val="004429CE"/>
    <w:rsid w:val="004429E5"/>
    <w:rsid w:val="00442A95"/>
    <w:rsid w:val="00442AAD"/>
    <w:rsid w:val="00442ABA"/>
    <w:rsid w:val="00442AF9"/>
    <w:rsid w:val="00442B29"/>
    <w:rsid w:val="00442B49"/>
    <w:rsid w:val="00442B6F"/>
    <w:rsid w:val="00442B76"/>
    <w:rsid w:val="00442B97"/>
    <w:rsid w:val="00442BAB"/>
    <w:rsid w:val="00442C03"/>
    <w:rsid w:val="00442C06"/>
    <w:rsid w:val="00442CC1"/>
    <w:rsid w:val="00442D01"/>
    <w:rsid w:val="00442D90"/>
    <w:rsid w:val="00442DA5"/>
    <w:rsid w:val="00442DAE"/>
    <w:rsid w:val="00442DCC"/>
    <w:rsid w:val="00442DE2"/>
    <w:rsid w:val="00442DEB"/>
    <w:rsid w:val="00442E07"/>
    <w:rsid w:val="00442E28"/>
    <w:rsid w:val="00442E95"/>
    <w:rsid w:val="00442EE1"/>
    <w:rsid w:val="00442F79"/>
    <w:rsid w:val="00442FA4"/>
    <w:rsid w:val="00442FB2"/>
    <w:rsid w:val="00442FF8"/>
    <w:rsid w:val="00443019"/>
    <w:rsid w:val="00443054"/>
    <w:rsid w:val="00443082"/>
    <w:rsid w:val="00443089"/>
    <w:rsid w:val="00443129"/>
    <w:rsid w:val="0044313D"/>
    <w:rsid w:val="00443226"/>
    <w:rsid w:val="00443285"/>
    <w:rsid w:val="004432F3"/>
    <w:rsid w:val="0044332D"/>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9D"/>
    <w:rsid w:val="004436EE"/>
    <w:rsid w:val="004436F2"/>
    <w:rsid w:val="004436FD"/>
    <w:rsid w:val="00443720"/>
    <w:rsid w:val="00443732"/>
    <w:rsid w:val="00443739"/>
    <w:rsid w:val="0044374A"/>
    <w:rsid w:val="00443763"/>
    <w:rsid w:val="0044376F"/>
    <w:rsid w:val="004437B8"/>
    <w:rsid w:val="004437E8"/>
    <w:rsid w:val="004437FA"/>
    <w:rsid w:val="004437FD"/>
    <w:rsid w:val="00443819"/>
    <w:rsid w:val="0044381D"/>
    <w:rsid w:val="0044386B"/>
    <w:rsid w:val="004438BC"/>
    <w:rsid w:val="00443953"/>
    <w:rsid w:val="00443967"/>
    <w:rsid w:val="00443981"/>
    <w:rsid w:val="004439BE"/>
    <w:rsid w:val="004439D2"/>
    <w:rsid w:val="00443AF9"/>
    <w:rsid w:val="00443B58"/>
    <w:rsid w:val="00443B92"/>
    <w:rsid w:val="00443BEC"/>
    <w:rsid w:val="00443C55"/>
    <w:rsid w:val="00443CAE"/>
    <w:rsid w:val="00443CBF"/>
    <w:rsid w:val="00443CDF"/>
    <w:rsid w:val="00443D28"/>
    <w:rsid w:val="00443D73"/>
    <w:rsid w:val="00443DBC"/>
    <w:rsid w:val="00443DD3"/>
    <w:rsid w:val="00443E37"/>
    <w:rsid w:val="00443E4E"/>
    <w:rsid w:val="00443E5F"/>
    <w:rsid w:val="00443EBE"/>
    <w:rsid w:val="00443ECA"/>
    <w:rsid w:val="00443ED9"/>
    <w:rsid w:val="00443F61"/>
    <w:rsid w:val="00443F89"/>
    <w:rsid w:val="00443F95"/>
    <w:rsid w:val="00443FA6"/>
    <w:rsid w:val="00444028"/>
    <w:rsid w:val="0044407A"/>
    <w:rsid w:val="004440AD"/>
    <w:rsid w:val="004440C2"/>
    <w:rsid w:val="004440E3"/>
    <w:rsid w:val="00444103"/>
    <w:rsid w:val="004441BE"/>
    <w:rsid w:val="004441D5"/>
    <w:rsid w:val="004441DD"/>
    <w:rsid w:val="00444251"/>
    <w:rsid w:val="00444274"/>
    <w:rsid w:val="004442E5"/>
    <w:rsid w:val="004442EC"/>
    <w:rsid w:val="00444318"/>
    <w:rsid w:val="00444325"/>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750"/>
    <w:rsid w:val="00444805"/>
    <w:rsid w:val="00444822"/>
    <w:rsid w:val="00444831"/>
    <w:rsid w:val="0044483B"/>
    <w:rsid w:val="004448CA"/>
    <w:rsid w:val="00444920"/>
    <w:rsid w:val="00444922"/>
    <w:rsid w:val="00444954"/>
    <w:rsid w:val="004449AC"/>
    <w:rsid w:val="004449AD"/>
    <w:rsid w:val="004449C9"/>
    <w:rsid w:val="004449DE"/>
    <w:rsid w:val="004449F1"/>
    <w:rsid w:val="004449FF"/>
    <w:rsid w:val="00444A10"/>
    <w:rsid w:val="00444A1A"/>
    <w:rsid w:val="00444A2A"/>
    <w:rsid w:val="00444A3D"/>
    <w:rsid w:val="00444A78"/>
    <w:rsid w:val="00444AF9"/>
    <w:rsid w:val="00444B12"/>
    <w:rsid w:val="00444BD7"/>
    <w:rsid w:val="00444BDA"/>
    <w:rsid w:val="00444BE5"/>
    <w:rsid w:val="00444C16"/>
    <w:rsid w:val="00444C31"/>
    <w:rsid w:val="00444C4A"/>
    <w:rsid w:val="00444C60"/>
    <w:rsid w:val="00444C65"/>
    <w:rsid w:val="00444C8C"/>
    <w:rsid w:val="00444CAE"/>
    <w:rsid w:val="00444CF6"/>
    <w:rsid w:val="00444D2E"/>
    <w:rsid w:val="00444D7C"/>
    <w:rsid w:val="00444DAB"/>
    <w:rsid w:val="00444DB4"/>
    <w:rsid w:val="00444E4F"/>
    <w:rsid w:val="00444E6D"/>
    <w:rsid w:val="00444E70"/>
    <w:rsid w:val="00444E87"/>
    <w:rsid w:val="00444E91"/>
    <w:rsid w:val="00444E96"/>
    <w:rsid w:val="00444F0F"/>
    <w:rsid w:val="00444F16"/>
    <w:rsid w:val="00444FBE"/>
    <w:rsid w:val="00444FC2"/>
    <w:rsid w:val="0044500C"/>
    <w:rsid w:val="00445036"/>
    <w:rsid w:val="004450A3"/>
    <w:rsid w:val="004450FA"/>
    <w:rsid w:val="00445107"/>
    <w:rsid w:val="0044510C"/>
    <w:rsid w:val="00445172"/>
    <w:rsid w:val="0044517D"/>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8D"/>
    <w:rsid w:val="0044548F"/>
    <w:rsid w:val="004454B5"/>
    <w:rsid w:val="004454C9"/>
    <w:rsid w:val="004454D0"/>
    <w:rsid w:val="004454FA"/>
    <w:rsid w:val="00445531"/>
    <w:rsid w:val="004455D0"/>
    <w:rsid w:val="004455DE"/>
    <w:rsid w:val="0044560F"/>
    <w:rsid w:val="0044562A"/>
    <w:rsid w:val="0044562E"/>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8"/>
    <w:rsid w:val="00445A27"/>
    <w:rsid w:val="00445A44"/>
    <w:rsid w:val="00445A54"/>
    <w:rsid w:val="00445A62"/>
    <w:rsid w:val="00445AB6"/>
    <w:rsid w:val="00445AC7"/>
    <w:rsid w:val="00445ACB"/>
    <w:rsid w:val="00445ACD"/>
    <w:rsid w:val="00445B1C"/>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11"/>
    <w:rsid w:val="00445E6C"/>
    <w:rsid w:val="00445E76"/>
    <w:rsid w:val="00445E94"/>
    <w:rsid w:val="00445EAC"/>
    <w:rsid w:val="00445EE8"/>
    <w:rsid w:val="00445F77"/>
    <w:rsid w:val="00445FA7"/>
    <w:rsid w:val="00445FB5"/>
    <w:rsid w:val="00446057"/>
    <w:rsid w:val="004460A2"/>
    <w:rsid w:val="004460B5"/>
    <w:rsid w:val="004460EE"/>
    <w:rsid w:val="004460F2"/>
    <w:rsid w:val="004460FA"/>
    <w:rsid w:val="0044612E"/>
    <w:rsid w:val="00446132"/>
    <w:rsid w:val="00446134"/>
    <w:rsid w:val="00446153"/>
    <w:rsid w:val="0044621B"/>
    <w:rsid w:val="004462E0"/>
    <w:rsid w:val="004462E9"/>
    <w:rsid w:val="00446362"/>
    <w:rsid w:val="004463C8"/>
    <w:rsid w:val="00446402"/>
    <w:rsid w:val="0044640B"/>
    <w:rsid w:val="0044643B"/>
    <w:rsid w:val="00446486"/>
    <w:rsid w:val="0044648E"/>
    <w:rsid w:val="004464A1"/>
    <w:rsid w:val="00446506"/>
    <w:rsid w:val="00446520"/>
    <w:rsid w:val="00446557"/>
    <w:rsid w:val="00446599"/>
    <w:rsid w:val="00446673"/>
    <w:rsid w:val="0044668C"/>
    <w:rsid w:val="00446692"/>
    <w:rsid w:val="004466B5"/>
    <w:rsid w:val="004466BA"/>
    <w:rsid w:val="004466C0"/>
    <w:rsid w:val="004466FC"/>
    <w:rsid w:val="00446723"/>
    <w:rsid w:val="00446776"/>
    <w:rsid w:val="004467CE"/>
    <w:rsid w:val="004467CF"/>
    <w:rsid w:val="004467EC"/>
    <w:rsid w:val="004467EE"/>
    <w:rsid w:val="00446837"/>
    <w:rsid w:val="00446860"/>
    <w:rsid w:val="00446866"/>
    <w:rsid w:val="00446889"/>
    <w:rsid w:val="004468A9"/>
    <w:rsid w:val="004468AB"/>
    <w:rsid w:val="004468CD"/>
    <w:rsid w:val="00446949"/>
    <w:rsid w:val="00446961"/>
    <w:rsid w:val="00446975"/>
    <w:rsid w:val="0044698F"/>
    <w:rsid w:val="00446998"/>
    <w:rsid w:val="004469A1"/>
    <w:rsid w:val="004469B1"/>
    <w:rsid w:val="004469E5"/>
    <w:rsid w:val="00446A6E"/>
    <w:rsid w:val="00446A77"/>
    <w:rsid w:val="00446A8F"/>
    <w:rsid w:val="00446A9B"/>
    <w:rsid w:val="00446AAB"/>
    <w:rsid w:val="00446B09"/>
    <w:rsid w:val="00446B84"/>
    <w:rsid w:val="00446B9E"/>
    <w:rsid w:val="00446BCE"/>
    <w:rsid w:val="00446C3C"/>
    <w:rsid w:val="00446C4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12"/>
    <w:rsid w:val="00447084"/>
    <w:rsid w:val="00447094"/>
    <w:rsid w:val="004470AA"/>
    <w:rsid w:val="0044714F"/>
    <w:rsid w:val="0044715D"/>
    <w:rsid w:val="00447193"/>
    <w:rsid w:val="004471ED"/>
    <w:rsid w:val="0044724F"/>
    <w:rsid w:val="0044726F"/>
    <w:rsid w:val="004472B0"/>
    <w:rsid w:val="004472C8"/>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A42"/>
    <w:rsid w:val="00447A4E"/>
    <w:rsid w:val="00447A58"/>
    <w:rsid w:val="00447A66"/>
    <w:rsid w:val="00447ABF"/>
    <w:rsid w:val="00447AC1"/>
    <w:rsid w:val="00447AE6"/>
    <w:rsid w:val="00447B1E"/>
    <w:rsid w:val="00447B2E"/>
    <w:rsid w:val="00447B34"/>
    <w:rsid w:val="00447B3A"/>
    <w:rsid w:val="00447B52"/>
    <w:rsid w:val="00447B5C"/>
    <w:rsid w:val="00447B8B"/>
    <w:rsid w:val="00447BAB"/>
    <w:rsid w:val="00447C00"/>
    <w:rsid w:val="00447C27"/>
    <w:rsid w:val="00447C60"/>
    <w:rsid w:val="00447CA7"/>
    <w:rsid w:val="00447CDF"/>
    <w:rsid w:val="00447D24"/>
    <w:rsid w:val="00447D2B"/>
    <w:rsid w:val="00447D36"/>
    <w:rsid w:val="00447D3E"/>
    <w:rsid w:val="00447D7E"/>
    <w:rsid w:val="00447D8D"/>
    <w:rsid w:val="00447D9E"/>
    <w:rsid w:val="00447DA9"/>
    <w:rsid w:val="00447DB9"/>
    <w:rsid w:val="00447DBA"/>
    <w:rsid w:val="00447E32"/>
    <w:rsid w:val="00447EED"/>
    <w:rsid w:val="00447EF1"/>
    <w:rsid w:val="00447F0C"/>
    <w:rsid w:val="00447F17"/>
    <w:rsid w:val="00447F55"/>
    <w:rsid w:val="00447F6E"/>
    <w:rsid w:val="00447F7C"/>
    <w:rsid w:val="00447FA2"/>
    <w:rsid w:val="00447FA8"/>
    <w:rsid w:val="00447FD6"/>
    <w:rsid w:val="00450061"/>
    <w:rsid w:val="00450062"/>
    <w:rsid w:val="004500AB"/>
    <w:rsid w:val="00450113"/>
    <w:rsid w:val="0045013F"/>
    <w:rsid w:val="004501B8"/>
    <w:rsid w:val="004501BD"/>
    <w:rsid w:val="004501BF"/>
    <w:rsid w:val="004501E2"/>
    <w:rsid w:val="0045020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5B5"/>
    <w:rsid w:val="00450617"/>
    <w:rsid w:val="00450697"/>
    <w:rsid w:val="0045069C"/>
    <w:rsid w:val="004506DB"/>
    <w:rsid w:val="0045073F"/>
    <w:rsid w:val="0045075A"/>
    <w:rsid w:val="00450779"/>
    <w:rsid w:val="0045078A"/>
    <w:rsid w:val="004507C8"/>
    <w:rsid w:val="004507CD"/>
    <w:rsid w:val="004507F2"/>
    <w:rsid w:val="0045087B"/>
    <w:rsid w:val="0045088B"/>
    <w:rsid w:val="00450891"/>
    <w:rsid w:val="004508AC"/>
    <w:rsid w:val="004508B5"/>
    <w:rsid w:val="00450909"/>
    <w:rsid w:val="0045090F"/>
    <w:rsid w:val="00450937"/>
    <w:rsid w:val="00450999"/>
    <w:rsid w:val="004509A7"/>
    <w:rsid w:val="004509AD"/>
    <w:rsid w:val="004509BA"/>
    <w:rsid w:val="004509C5"/>
    <w:rsid w:val="004509E9"/>
    <w:rsid w:val="004509FA"/>
    <w:rsid w:val="00450B80"/>
    <w:rsid w:val="00450B95"/>
    <w:rsid w:val="00450BAA"/>
    <w:rsid w:val="00450C06"/>
    <w:rsid w:val="00450C23"/>
    <w:rsid w:val="00450C2B"/>
    <w:rsid w:val="00450C52"/>
    <w:rsid w:val="00450C5A"/>
    <w:rsid w:val="00450C5D"/>
    <w:rsid w:val="00450CA5"/>
    <w:rsid w:val="00450CBE"/>
    <w:rsid w:val="00450D04"/>
    <w:rsid w:val="00450DF5"/>
    <w:rsid w:val="00450E09"/>
    <w:rsid w:val="00450E24"/>
    <w:rsid w:val="00450E44"/>
    <w:rsid w:val="00450E9A"/>
    <w:rsid w:val="00450ECC"/>
    <w:rsid w:val="00450EE4"/>
    <w:rsid w:val="00450EED"/>
    <w:rsid w:val="00450F6A"/>
    <w:rsid w:val="00450F8E"/>
    <w:rsid w:val="00450FBE"/>
    <w:rsid w:val="00451001"/>
    <w:rsid w:val="00451038"/>
    <w:rsid w:val="0045103C"/>
    <w:rsid w:val="0045104A"/>
    <w:rsid w:val="0045104D"/>
    <w:rsid w:val="0045106E"/>
    <w:rsid w:val="0045118A"/>
    <w:rsid w:val="0045126E"/>
    <w:rsid w:val="00451294"/>
    <w:rsid w:val="004512A0"/>
    <w:rsid w:val="004512FB"/>
    <w:rsid w:val="0045130E"/>
    <w:rsid w:val="00451315"/>
    <w:rsid w:val="0045131F"/>
    <w:rsid w:val="004513A4"/>
    <w:rsid w:val="004513E9"/>
    <w:rsid w:val="0045140F"/>
    <w:rsid w:val="0045144D"/>
    <w:rsid w:val="004514B5"/>
    <w:rsid w:val="004514B7"/>
    <w:rsid w:val="00451514"/>
    <w:rsid w:val="004516B4"/>
    <w:rsid w:val="004516B9"/>
    <w:rsid w:val="0045171A"/>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9F1"/>
    <w:rsid w:val="00451A0B"/>
    <w:rsid w:val="00451A33"/>
    <w:rsid w:val="00451ACA"/>
    <w:rsid w:val="00451ADA"/>
    <w:rsid w:val="00451ADB"/>
    <w:rsid w:val="00451AF7"/>
    <w:rsid w:val="00451B34"/>
    <w:rsid w:val="00451B3F"/>
    <w:rsid w:val="00451B81"/>
    <w:rsid w:val="00451BC7"/>
    <w:rsid w:val="00451BEA"/>
    <w:rsid w:val="00451C0D"/>
    <w:rsid w:val="00451C26"/>
    <w:rsid w:val="00451C27"/>
    <w:rsid w:val="00451C2D"/>
    <w:rsid w:val="00451CCA"/>
    <w:rsid w:val="00451CD7"/>
    <w:rsid w:val="00451D68"/>
    <w:rsid w:val="00451D89"/>
    <w:rsid w:val="00451D9A"/>
    <w:rsid w:val="00451DE0"/>
    <w:rsid w:val="00451DE7"/>
    <w:rsid w:val="00451DF6"/>
    <w:rsid w:val="00451DFF"/>
    <w:rsid w:val="00451E8F"/>
    <w:rsid w:val="00451F2B"/>
    <w:rsid w:val="00451F30"/>
    <w:rsid w:val="00451F5C"/>
    <w:rsid w:val="00451F7F"/>
    <w:rsid w:val="00451F9A"/>
    <w:rsid w:val="00451F9E"/>
    <w:rsid w:val="00451FB5"/>
    <w:rsid w:val="00451FB8"/>
    <w:rsid w:val="00452047"/>
    <w:rsid w:val="0045204C"/>
    <w:rsid w:val="0045206D"/>
    <w:rsid w:val="004520B4"/>
    <w:rsid w:val="004520FA"/>
    <w:rsid w:val="00452166"/>
    <w:rsid w:val="0045219D"/>
    <w:rsid w:val="004521CB"/>
    <w:rsid w:val="00452205"/>
    <w:rsid w:val="00452238"/>
    <w:rsid w:val="004522A7"/>
    <w:rsid w:val="004522D8"/>
    <w:rsid w:val="00452303"/>
    <w:rsid w:val="0045232D"/>
    <w:rsid w:val="00452385"/>
    <w:rsid w:val="00452447"/>
    <w:rsid w:val="00452483"/>
    <w:rsid w:val="00452497"/>
    <w:rsid w:val="0045249F"/>
    <w:rsid w:val="004524B1"/>
    <w:rsid w:val="004524EA"/>
    <w:rsid w:val="004524F6"/>
    <w:rsid w:val="004524F9"/>
    <w:rsid w:val="0045250C"/>
    <w:rsid w:val="00452582"/>
    <w:rsid w:val="004525A3"/>
    <w:rsid w:val="004525E8"/>
    <w:rsid w:val="0045260F"/>
    <w:rsid w:val="00452648"/>
    <w:rsid w:val="004526D5"/>
    <w:rsid w:val="00452724"/>
    <w:rsid w:val="0045273F"/>
    <w:rsid w:val="00452741"/>
    <w:rsid w:val="004527A3"/>
    <w:rsid w:val="004528F1"/>
    <w:rsid w:val="00452955"/>
    <w:rsid w:val="00452986"/>
    <w:rsid w:val="0045299F"/>
    <w:rsid w:val="00452A11"/>
    <w:rsid w:val="00452A2E"/>
    <w:rsid w:val="00452A6A"/>
    <w:rsid w:val="00452A92"/>
    <w:rsid w:val="00452ACD"/>
    <w:rsid w:val="00452AE6"/>
    <w:rsid w:val="00452AFD"/>
    <w:rsid w:val="00452B23"/>
    <w:rsid w:val="00452B4E"/>
    <w:rsid w:val="00452B54"/>
    <w:rsid w:val="00452B5D"/>
    <w:rsid w:val="00452B83"/>
    <w:rsid w:val="00452B8C"/>
    <w:rsid w:val="00452B9A"/>
    <w:rsid w:val="00452BC6"/>
    <w:rsid w:val="00452BE5"/>
    <w:rsid w:val="00452BEE"/>
    <w:rsid w:val="00452BF1"/>
    <w:rsid w:val="00452C07"/>
    <w:rsid w:val="00452C2D"/>
    <w:rsid w:val="00452C50"/>
    <w:rsid w:val="00452CB4"/>
    <w:rsid w:val="00452CDA"/>
    <w:rsid w:val="00452D23"/>
    <w:rsid w:val="00452D27"/>
    <w:rsid w:val="00452D6C"/>
    <w:rsid w:val="00452DFA"/>
    <w:rsid w:val="00452E03"/>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7A"/>
    <w:rsid w:val="004532BC"/>
    <w:rsid w:val="0045331A"/>
    <w:rsid w:val="00453331"/>
    <w:rsid w:val="00453338"/>
    <w:rsid w:val="0045333E"/>
    <w:rsid w:val="004533B5"/>
    <w:rsid w:val="00453412"/>
    <w:rsid w:val="00453423"/>
    <w:rsid w:val="00453436"/>
    <w:rsid w:val="004534B7"/>
    <w:rsid w:val="004534F9"/>
    <w:rsid w:val="00453535"/>
    <w:rsid w:val="0045356F"/>
    <w:rsid w:val="00453595"/>
    <w:rsid w:val="004535D2"/>
    <w:rsid w:val="004535DA"/>
    <w:rsid w:val="004535FF"/>
    <w:rsid w:val="0045367E"/>
    <w:rsid w:val="004536C3"/>
    <w:rsid w:val="004536F7"/>
    <w:rsid w:val="00453730"/>
    <w:rsid w:val="00453751"/>
    <w:rsid w:val="00453789"/>
    <w:rsid w:val="004537C3"/>
    <w:rsid w:val="004537E5"/>
    <w:rsid w:val="00453816"/>
    <w:rsid w:val="00453832"/>
    <w:rsid w:val="00453876"/>
    <w:rsid w:val="0045387C"/>
    <w:rsid w:val="0045389C"/>
    <w:rsid w:val="004538C0"/>
    <w:rsid w:val="00453953"/>
    <w:rsid w:val="0045395F"/>
    <w:rsid w:val="00453961"/>
    <w:rsid w:val="00453971"/>
    <w:rsid w:val="004539B4"/>
    <w:rsid w:val="004539F4"/>
    <w:rsid w:val="00453A3D"/>
    <w:rsid w:val="00453A73"/>
    <w:rsid w:val="00453ADA"/>
    <w:rsid w:val="00453AE4"/>
    <w:rsid w:val="00453AE8"/>
    <w:rsid w:val="00453AF9"/>
    <w:rsid w:val="00453B2B"/>
    <w:rsid w:val="00453B35"/>
    <w:rsid w:val="00453B9C"/>
    <w:rsid w:val="00453B9F"/>
    <w:rsid w:val="00453C45"/>
    <w:rsid w:val="00453C6C"/>
    <w:rsid w:val="00453C7D"/>
    <w:rsid w:val="00453CC6"/>
    <w:rsid w:val="00453CD1"/>
    <w:rsid w:val="00453D04"/>
    <w:rsid w:val="00453D12"/>
    <w:rsid w:val="00453D52"/>
    <w:rsid w:val="00453D63"/>
    <w:rsid w:val="00453D86"/>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62"/>
    <w:rsid w:val="004541A9"/>
    <w:rsid w:val="0045423D"/>
    <w:rsid w:val="00454298"/>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CA"/>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3EF"/>
    <w:rsid w:val="00455406"/>
    <w:rsid w:val="00455465"/>
    <w:rsid w:val="004554F5"/>
    <w:rsid w:val="0045550D"/>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4D"/>
    <w:rsid w:val="00455858"/>
    <w:rsid w:val="004558AD"/>
    <w:rsid w:val="004558B4"/>
    <w:rsid w:val="004558FF"/>
    <w:rsid w:val="00455940"/>
    <w:rsid w:val="0045595C"/>
    <w:rsid w:val="00455992"/>
    <w:rsid w:val="00455A2D"/>
    <w:rsid w:val="00455A62"/>
    <w:rsid w:val="00455A95"/>
    <w:rsid w:val="00455A98"/>
    <w:rsid w:val="00455A9C"/>
    <w:rsid w:val="00455AC8"/>
    <w:rsid w:val="00455AF6"/>
    <w:rsid w:val="00455B0F"/>
    <w:rsid w:val="00455B52"/>
    <w:rsid w:val="00455B88"/>
    <w:rsid w:val="00455BBA"/>
    <w:rsid w:val="00455C24"/>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0BA"/>
    <w:rsid w:val="00456106"/>
    <w:rsid w:val="0045613A"/>
    <w:rsid w:val="0045613B"/>
    <w:rsid w:val="0045616D"/>
    <w:rsid w:val="004561B6"/>
    <w:rsid w:val="004561D7"/>
    <w:rsid w:val="00456207"/>
    <w:rsid w:val="00456237"/>
    <w:rsid w:val="0045631D"/>
    <w:rsid w:val="0045634B"/>
    <w:rsid w:val="00456360"/>
    <w:rsid w:val="0045637E"/>
    <w:rsid w:val="0045638C"/>
    <w:rsid w:val="004563A1"/>
    <w:rsid w:val="004563AC"/>
    <w:rsid w:val="004563DA"/>
    <w:rsid w:val="00456442"/>
    <w:rsid w:val="00456475"/>
    <w:rsid w:val="00456490"/>
    <w:rsid w:val="004564B3"/>
    <w:rsid w:val="004564C2"/>
    <w:rsid w:val="004564CA"/>
    <w:rsid w:val="004564F9"/>
    <w:rsid w:val="00456516"/>
    <w:rsid w:val="0045655B"/>
    <w:rsid w:val="004565B7"/>
    <w:rsid w:val="004565D1"/>
    <w:rsid w:val="004565E8"/>
    <w:rsid w:val="004565F0"/>
    <w:rsid w:val="0045665C"/>
    <w:rsid w:val="004566CA"/>
    <w:rsid w:val="0045671B"/>
    <w:rsid w:val="00456748"/>
    <w:rsid w:val="00456759"/>
    <w:rsid w:val="004567C8"/>
    <w:rsid w:val="004568A0"/>
    <w:rsid w:val="004568ED"/>
    <w:rsid w:val="00456910"/>
    <w:rsid w:val="00456967"/>
    <w:rsid w:val="00456979"/>
    <w:rsid w:val="004569A2"/>
    <w:rsid w:val="004569BC"/>
    <w:rsid w:val="004569E1"/>
    <w:rsid w:val="004569F4"/>
    <w:rsid w:val="00456A4B"/>
    <w:rsid w:val="00456A94"/>
    <w:rsid w:val="00456AC2"/>
    <w:rsid w:val="00456ACC"/>
    <w:rsid w:val="00456AFF"/>
    <w:rsid w:val="00456B37"/>
    <w:rsid w:val="00456C03"/>
    <w:rsid w:val="00456C14"/>
    <w:rsid w:val="00456C19"/>
    <w:rsid w:val="00456C5F"/>
    <w:rsid w:val="00456C6E"/>
    <w:rsid w:val="00456C6F"/>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219"/>
    <w:rsid w:val="004572F1"/>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BF"/>
    <w:rsid w:val="004575C6"/>
    <w:rsid w:val="00457602"/>
    <w:rsid w:val="00457668"/>
    <w:rsid w:val="004576AA"/>
    <w:rsid w:val="004576BF"/>
    <w:rsid w:val="004576D1"/>
    <w:rsid w:val="00457704"/>
    <w:rsid w:val="0045777C"/>
    <w:rsid w:val="004577E5"/>
    <w:rsid w:val="00457838"/>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BEE"/>
    <w:rsid w:val="00457C39"/>
    <w:rsid w:val="00457C46"/>
    <w:rsid w:val="00457C98"/>
    <w:rsid w:val="00457C9C"/>
    <w:rsid w:val="00457D00"/>
    <w:rsid w:val="00457D3C"/>
    <w:rsid w:val="00457DA6"/>
    <w:rsid w:val="00457DBA"/>
    <w:rsid w:val="00457DF0"/>
    <w:rsid w:val="00457E0F"/>
    <w:rsid w:val="00457E41"/>
    <w:rsid w:val="00457EA5"/>
    <w:rsid w:val="00457EB3"/>
    <w:rsid w:val="00457EDC"/>
    <w:rsid w:val="00457EED"/>
    <w:rsid w:val="00457F8A"/>
    <w:rsid w:val="00457FEA"/>
    <w:rsid w:val="00457FFE"/>
    <w:rsid w:val="00460051"/>
    <w:rsid w:val="00460057"/>
    <w:rsid w:val="00460098"/>
    <w:rsid w:val="0046009A"/>
    <w:rsid w:val="004600A4"/>
    <w:rsid w:val="004600C0"/>
    <w:rsid w:val="004600C7"/>
    <w:rsid w:val="004600CF"/>
    <w:rsid w:val="00460110"/>
    <w:rsid w:val="00460146"/>
    <w:rsid w:val="004601B1"/>
    <w:rsid w:val="004601DA"/>
    <w:rsid w:val="0046020D"/>
    <w:rsid w:val="00460229"/>
    <w:rsid w:val="0046022E"/>
    <w:rsid w:val="0046027E"/>
    <w:rsid w:val="00460299"/>
    <w:rsid w:val="004602B6"/>
    <w:rsid w:val="004602D7"/>
    <w:rsid w:val="004602DF"/>
    <w:rsid w:val="0046030F"/>
    <w:rsid w:val="00460358"/>
    <w:rsid w:val="004603D2"/>
    <w:rsid w:val="0046041B"/>
    <w:rsid w:val="0046043A"/>
    <w:rsid w:val="0046046A"/>
    <w:rsid w:val="00460497"/>
    <w:rsid w:val="004604A1"/>
    <w:rsid w:val="004604A5"/>
    <w:rsid w:val="004604CA"/>
    <w:rsid w:val="004604E0"/>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4"/>
    <w:rsid w:val="0046099D"/>
    <w:rsid w:val="004609E6"/>
    <w:rsid w:val="004609F0"/>
    <w:rsid w:val="00460A2E"/>
    <w:rsid w:val="00460A48"/>
    <w:rsid w:val="00460A4C"/>
    <w:rsid w:val="00460AA5"/>
    <w:rsid w:val="00460ABA"/>
    <w:rsid w:val="00460B19"/>
    <w:rsid w:val="00460B24"/>
    <w:rsid w:val="00460B44"/>
    <w:rsid w:val="00460B8D"/>
    <w:rsid w:val="00460BBE"/>
    <w:rsid w:val="00460BC9"/>
    <w:rsid w:val="00460BD3"/>
    <w:rsid w:val="00460BEA"/>
    <w:rsid w:val="00460C57"/>
    <w:rsid w:val="00460CDA"/>
    <w:rsid w:val="00460D2B"/>
    <w:rsid w:val="00460DE6"/>
    <w:rsid w:val="00460DFD"/>
    <w:rsid w:val="00460EE0"/>
    <w:rsid w:val="00460EE1"/>
    <w:rsid w:val="00460EF6"/>
    <w:rsid w:val="00460F3D"/>
    <w:rsid w:val="00460F7A"/>
    <w:rsid w:val="00460F8C"/>
    <w:rsid w:val="00460F99"/>
    <w:rsid w:val="00460FC9"/>
    <w:rsid w:val="00460FE4"/>
    <w:rsid w:val="00461058"/>
    <w:rsid w:val="0046106C"/>
    <w:rsid w:val="004610BE"/>
    <w:rsid w:val="004610CE"/>
    <w:rsid w:val="00461152"/>
    <w:rsid w:val="00461167"/>
    <w:rsid w:val="0046118A"/>
    <w:rsid w:val="004611BF"/>
    <w:rsid w:val="004611CE"/>
    <w:rsid w:val="00461211"/>
    <w:rsid w:val="0046124D"/>
    <w:rsid w:val="004612B0"/>
    <w:rsid w:val="004612B8"/>
    <w:rsid w:val="004612D0"/>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7D3"/>
    <w:rsid w:val="0046181C"/>
    <w:rsid w:val="00461820"/>
    <w:rsid w:val="00461881"/>
    <w:rsid w:val="0046188B"/>
    <w:rsid w:val="004618DF"/>
    <w:rsid w:val="00461948"/>
    <w:rsid w:val="0046194D"/>
    <w:rsid w:val="004619A8"/>
    <w:rsid w:val="00461A22"/>
    <w:rsid w:val="00461A27"/>
    <w:rsid w:val="00461B02"/>
    <w:rsid w:val="00461B15"/>
    <w:rsid w:val="00461B20"/>
    <w:rsid w:val="00461B47"/>
    <w:rsid w:val="00461B6B"/>
    <w:rsid w:val="00461B85"/>
    <w:rsid w:val="00461B9C"/>
    <w:rsid w:val="00461BA4"/>
    <w:rsid w:val="00461BA5"/>
    <w:rsid w:val="00461BCF"/>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C7"/>
    <w:rsid w:val="004624CA"/>
    <w:rsid w:val="004624D2"/>
    <w:rsid w:val="004624D8"/>
    <w:rsid w:val="004624DC"/>
    <w:rsid w:val="004624FE"/>
    <w:rsid w:val="00462525"/>
    <w:rsid w:val="00462527"/>
    <w:rsid w:val="00462536"/>
    <w:rsid w:val="0046254B"/>
    <w:rsid w:val="00462571"/>
    <w:rsid w:val="004625EC"/>
    <w:rsid w:val="004625FE"/>
    <w:rsid w:val="00462616"/>
    <w:rsid w:val="00462622"/>
    <w:rsid w:val="00462681"/>
    <w:rsid w:val="004626BA"/>
    <w:rsid w:val="0046271C"/>
    <w:rsid w:val="00462735"/>
    <w:rsid w:val="00462779"/>
    <w:rsid w:val="0046278E"/>
    <w:rsid w:val="004627A0"/>
    <w:rsid w:val="004627BB"/>
    <w:rsid w:val="004627C5"/>
    <w:rsid w:val="00462804"/>
    <w:rsid w:val="00462888"/>
    <w:rsid w:val="004628FF"/>
    <w:rsid w:val="00462933"/>
    <w:rsid w:val="00462975"/>
    <w:rsid w:val="0046299F"/>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CEA"/>
    <w:rsid w:val="00462D27"/>
    <w:rsid w:val="00462DBF"/>
    <w:rsid w:val="00462DDD"/>
    <w:rsid w:val="00462E0D"/>
    <w:rsid w:val="00462E1B"/>
    <w:rsid w:val="00462ECF"/>
    <w:rsid w:val="00462EF7"/>
    <w:rsid w:val="00462F06"/>
    <w:rsid w:val="00462F6A"/>
    <w:rsid w:val="00462F70"/>
    <w:rsid w:val="00462F93"/>
    <w:rsid w:val="00462FB1"/>
    <w:rsid w:val="00462FB6"/>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2F"/>
    <w:rsid w:val="00463450"/>
    <w:rsid w:val="0046345F"/>
    <w:rsid w:val="00463491"/>
    <w:rsid w:val="00463493"/>
    <w:rsid w:val="0046350A"/>
    <w:rsid w:val="0046356B"/>
    <w:rsid w:val="00463582"/>
    <w:rsid w:val="004636A3"/>
    <w:rsid w:val="004636EB"/>
    <w:rsid w:val="0046374F"/>
    <w:rsid w:val="00463754"/>
    <w:rsid w:val="0046377B"/>
    <w:rsid w:val="00463794"/>
    <w:rsid w:val="0046382C"/>
    <w:rsid w:val="00463834"/>
    <w:rsid w:val="00463853"/>
    <w:rsid w:val="00463867"/>
    <w:rsid w:val="00463907"/>
    <w:rsid w:val="0046393B"/>
    <w:rsid w:val="00463941"/>
    <w:rsid w:val="00463944"/>
    <w:rsid w:val="00463966"/>
    <w:rsid w:val="00463969"/>
    <w:rsid w:val="004639E3"/>
    <w:rsid w:val="004639E5"/>
    <w:rsid w:val="00463A3A"/>
    <w:rsid w:val="00463A45"/>
    <w:rsid w:val="00463A5E"/>
    <w:rsid w:val="00463A66"/>
    <w:rsid w:val="00463B50"/>
    <w:rsid w:val="00463B53"/>
    <w:rsid w:val="00463BF5"/>
    <w:rsid w:val="00463C1D"/>
    <w:rsid w:val="00463D4E"/>
    <w:rsid w:val="00463D51"/>
    <w:rsid w:val="00463D5B"/>
    <w:rsid w:val="00463DA6"/>
    <w:rsid w:val="00463DC3"/>
    <w:rsid w:val="00463DDC"/>
    <w:rsid w:val="00463EA3"/>
    <w:rsid w:val="00463FB1"/>
    <w:rsid w:val="00463FB2"/>
    <w:rsid w:val="00464052"/>
    <w:rsid w:val="0046406F"/>
    <w:rsid w:val="004640AD"/>
    <w:rsid w:val="004640E0"/>
    <w:rsid w:val="00464121"/>
    <w:rsid w:val="00464168"/>
    <w:rsid w:val="00464207"/>
    <w:rsid w:val="0046423C"/>
    <w:rsid w:val="00464293"/>
    <w:rsid w:val="00464299"/>
    <w:rsid w:val="00464311"/>
    <w:rsid w:val="0046437F"/>
    <w:rsid w:val="0046440C"/>
    <w:rsid w:val="0046442A"/>
    <w:rsid w:val="00464439"/>
    <w:rsid w:val="00464466"/>
    <w:rsid w:val="00464467"/>
    <w:rsid w:val="0046448B"/>
    <w:rsid w:val="004644D2"/>
    <w:rsid w:val="00464502"/>
    <w:rsid w:val="00464507"/>
    <w:rsid w:val="0046451F"/>
    <w:rsid w:val="00464525"/>
    <w:rsid w:val="00464578"/>
    <w:rsid w:val="0046457E"/>
    <w:rsid w:val="00464582"/>
    <w:rsid w:val="004645D5"/>
    <w:rsid w:val="004645E9"/>
    <w:rsid w:val="00464731"/>
    <w:rsid w:val="00464742"/>
    <w:rsid w:val="004647A1"/>
    <w:rsid w:val="004647CE"/>
    <w:rsid w:val="004647D7"/>
    <w:rsid w:val="004647E7"/>
    <w:rsid w:val="00464831"/>
    <w:rsid w:val="00464847"/>
    <w:rsid w:val="0046485F"/>
    <w:rsid w:val="00464897"/>
    <w:rsid w:val="004648C1"/>
    <w:rsid w:val="004648F4"/>
    <w:rsid w:val="00464922"/>
    <w:rsid w:val="0046493F"/>
    <w:rsid w:val="00464961"/>
    <w:rsid w:val="004649B0"/>
    <w:rsid w:val="004649B9"/>
    <w:rsid w:val="004649D1"/>
    <w:rsid w:val="00464A3D"/>
    <w:rsid w:val="00464A3F"/>
    <w:rsid w:val="00464A5C"/>
    <w:rsid w:val="00464A8C"/>
    <w:rsid w:val="00464A96"/>
    <w:rsid w:val="00464AB8"/>
    <w:rsid w:val="00464AD7"/>
    <w:rsid w:val="00464B67"/>
    <w:rsid w:val="00464BB1"/>
    <w:rsid w:val="00464BE6"/>
    <w:rsid w:val="00464BEC"/>
    <w:rsid w:val="00464C12"/>
    <w:rsid w:val="00464C44"/>
    <w:rsid w:val="00464C70"/>
    <w:rsid w:val="00464C96"/>
    <w:rsid w:val="00464CAD"/>
    <w:rsid w:val="00464CBE"/>
    <w:rsid w:val="00464CDC"/>
    <w:rsid w:val="00464D14"/>
    <w:rsid w:val="00464D28"/>
    <w:rsid w:val="00464E1F"/>
    <w:rsid w:val="00464E26"/>
    <w:rsid w:val="00464E47"/>
    <w:rsid w:val="00464EFB"/>
    <w:rsid w:val="00464F05"/>
    <w:rsid w:val="00464F26"/>
    <w:rsid w:val="00464F45"/>
    <w:rsid w:val="00464F4B"/>
    <w:rsid w:val="00464F61"/>
    <w:rsid w:val="00464F6E"/>
    <w:rsid w:val="00464F7D"/>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6B"/>
    <w:rsid w:val="004651D4"/>
    <w:rsid w:val="00465230"/>
    <w:rsid w:val="004652C5"/>
    <w:rsid w:val="004652E2"/>
    <w:rsid w:val="00465323"/>
    <w:rsid w:val="00465328"/>
    <w:rsid w:val="0046533F"/>
    <w:rsid w:val="0046536F"/>
    <w:rsid w:val="00465409"/>
    <w:rsid w:val="0046540B"/>
    <w:rsid w:val="00465435"/>
    <w:rsid w:val="00465459"/>
    <w:rsid w:val="00465494"/>
    <w:rsid w:val="004654A5"/>
    <w:rsid w:val="004654E4"/>
    <w:rsid w:val="004654E7"/>
    <w:rsid w:val="00465504"/>
    <w:rsid w:val="00465515"/>
    <w:rsid w:val="0046553D"/>
    <w:rsid w:val="00465562"/>
    <w:rsid w:val="00465568"/>
    <w:rsid w:val="0046557F"/>
    <w:rsid w:val="00465598"/>
    <w:rsid w:val="0046559E"/>
    <w:rsid w:val="0046559F"/>
    <w:rsid w:val="004655B1"/>
    <w:rsid w:val="004655B2"/>
    <w:rsid w:val="004655B6"/>
    <w:rsid w:val="004655D0"/>
    <w:rsid w:val="00465628"/>
    <w:rsid w:val="0046565C"/>
    <w:rsid w:val="004656FB"/>
    <w:rsid w:val="00465702"/>
    <w:rsid w:val="0046570A"/>
    <w:rsid w:val="00465769"/>
    <w:rsid w:val="004657AB"/>
    <w:rsid w:val="004657AE"/>
    <w:rsid w:val="004657B0"/>
    <w:rsid w:val="0046580C"/>
    <w:rsid w:val="00465823"/>
    <w:rsid w:val="00465836"/>
    <w:rsid w:val="0046587F"/>
    <w:rsid w:val="00465888"/>
    <w:rsid w:val="004658B8"/>
    <w:rsid w:val="004658C8"/>
    <w:rsid w:val="004658F6"/>
    <w:rsid w:val="0046591C"/>
    <w:rsid w:val="00465935"/>
    <w:rsid w:val="00465973"/>
    <w:rsid w:val="004659B2"/>
    <w:rsid w:val="00465A40"/>
    <w:rsid w:val="00465A8F"/>
    <w:rsid w:val="00465AA4"/>
    <w:rsid w:val="00465B27"/>
    <w:rsid w:val="00465B9E"/>
    <w:rsid w:val="00465BA7"/>
    <w:rsid w:val="00465BEC"/>
    <w:rsid w:val="00465BF8"/>
    <w:rsid w:val="00465C86"/>
    <w:rsid w:val="00465C9E"/>
    <w:rsid w:val="00465CF2"/>
    <w:rsid w:val="00465DA9"/>
    <w:rsid w:val="00465DF6"/>
    <w:rsid w:val="00465E50"/>
    <w:rsid w:val="00465E57"/>
    <w:rsid w:val="00465EA9"/>
    <w:rsid w:val="00465EAF"/>
    <w:rsid w:val="00465EDD"/>
    <w:rsid w:val="00465F0F"/>
    <w:rsid w:val="00465F98"/>
    <w:rsid w:val="00465FBB"/>
    <w:rsid w:val="00465FC9"/>
    <w:rsid w:val="00465FD9"/>
    <w:rsid w:val="0046608E"/>
    <w:rsid w:val="0046609D"/>
    <w:rsid w:val="004660C8"/>
    <w:rsid w:val="004660FF"/>
    <w:rsid w:val="0046614F"/>
    <w:rsid w:val="00466181"/>
    <w:rsid w:val="004661CC"/>
    <w:rsid w:val="0046625E"/>
    <w:rsid w:val="00466325"/>
    <w:rsid w:val="004663A2"/>
    <w:rsid w:val="004663C9"/>
    <w:rsid w:val="004663F1"/>
    <w:rsid w:val="004663F9"/>
    <w:rsid w:val="00466479"/>
    <w:rsid w:val="004664A9"/>
    <w:rsid w:val="00466540"/>
    <w:rsid w:val="00466548"/>
    <w:rsid w:val="00466596"/>
    <w:rsid w:val="004665DC"/>
    <w:rsid w:val="004665EA"/>
    <w:rsid w:val="00466632"/>
    <w:rsid w:val="00466650"/>
    <w:rsid w:val="004666B6"/>
    <w:rsid w:val="004666DB"/>
    <w:rsid w:val="00466742"/>
    <w:rsid w:val="0046674E"/>
    <w:rsid w:val="00466787"/>
    <w:rsid w:val="0046680A"/>
    <w:rsid w:val="00466810"/>
    <w:rsid w:val="0046683B"/>
    <w:rsid w:val="00466853"/>
    <w:rsid w:val="0046685C"/>
    <w:rsid w:val="00466928"/>
    <w:rsid w:val="0046696D"/>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4E"/>
    <w:rsid w:val="00466D58"/>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C2"/>
    <w:rsid w:val="004671D7"/>
    <w:rsid w:val="004671F6"/>
    <w:rsid w:val="0046720B"/>
    <w:rsid w:val="00467216"/>
    <w:rsid w:val="00467226"/>
    <w:rsid w:val="004672A7"/>
    <w:rsid w:val="004672F1"/>
    <w:rsid w:val="004672FB"/>
    <w:rsid w:val="00467306"/>
    <w:rsid w:val="0046731C"/>
    <w:rsid w:val="00467328"/>
    <w:rsid w:val="00467335"/>
    <w:rsid w:val="00467381"/>
    <w:rsid w:val="00467385"/>
    <w:rsid w:val="004673DF"/>
    <w:rsid w:val="004674B9"/>
    <w:rsid w:val="004674BB"/>
    <w:rsid w:val="00467502"/>
    <w:rsid w:val="00467506"/>
    <w:rsid w:val="00467518"/>
    <w:rsid w:val="00467544"/>
    <w:rsid w:val="0046756B"/>
    <w:rsid w:val="004675CD"/>
    <w:rsid w:val="004675E5"/>
    <w:rsid w:val="0046762C"/>
    <w:rsid w:val="00467646"/>
    <w:rsid w:val="0046765A"/>
    <w:rsid w:val="00467665"/>
    <w:rsid w:val="004676F2"/>
    <w:rsid w:val="00467747"/>
    <w:rsid w:val="004677A8"/>
    <w:rsid w:val="00467854"/>
    <w:rsid w:val="00467886"/>
    <w:rsid w:val="00467898"/>
    <w:rsid w:val="004678C4"/>
    <w:rsid w:val="004678C7"/>
    <w:rsid w:val="0046790E"/>
    <w:rsid w:val="00467963"/>
    <w:rsid w:val="00467964"/>
    <w:rsid w:val="0046798B"/>
    <w:rsid w:val="0046798C"/>
    <w:rsid w:val="004679FD"/>
    <w:rsid w:val="00467A2E"/>
    <w:rsid w:val="00467A52"/>
    <w:rsid w:val="00467A74"/>
    <w:rsid w:val="00467AA2"/>
    <w:rsid w:val="00467AC1"/>
    <w:rsid w:val="00467AD6"/>
    <w:rsid w:val="00467BA8"/>
    <w:rsid w:val="00467C56"/>
    <w:rsid w:val="00467CC3"/>
    <w:rsid w:val="00467CDC"/>
    <w:rsid w:val="00467D19"/>
    <w:rsid w:val="00467D36"/>
    <w:rsid w:val="00467DAB"/>
    <w:rsid w:val="00467E28"/>
    <w:rsid w:val="00467E46"/>
    <w:rsid w:val="00467E67"/>
    <w:rsid w:val="00467EDA"/>
    <w:rsid w:val="00467F2F"/>
    <w:rsid w:val="00467F3E"/>
    <w:rsid w:val="00467F5F"/>
    <w:rsid w:val="0047004D"/>
    <w:rsid w:val="00470059"/>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CB"/>
    <w:rsid w:val="00470DFF"/>
    <w:rsid w:val="00470E4C"/>
    <w:rsid w:val="00470E5F"/>
    <w:rsid w:val="00470E9C"/>
    <w:rsid w:val="00470F41"/>
    <w:rsid w:val="00470FCE"/>
    <w:rsid w:val="00471060"/>
    <w:rsid w:val="004710BF"/>
    <w:rsid w:val="004711AD"/>
    <w:rsid w:val="004711E1"/>
    <w:rsid w:val="004711FE"/>
    <w:rsid w:val="0047120B"/>
    <w:rsid w:val="00471210"/>
    <w:rsid w:val="004712D4"/>
    <w:rsid w:val="004712DA"/>
    <w:rsid w:val="004712E2"/>
    <w:rsid w:val="004712FA"/>
    <w:rsid w:val="0047132A"/>
    <w:rsid w:val="0047132B"/>
    <w:rsid w:val="0047134B"/>
    <w:rsid w:val="00471351"/>
    <w:rsid w:val="00471369"/>
    <w:rsid w:val="0047141D"/>
    <w:rsid w:val="0047148B"/>
    <w:rsid w:val="0047148F"/>
    <w:rsid w:val="004714AF"/>
    <w:rsid w:val="00471509"/>
    <w:rsid w:val="00471534"/>
    <w:rsid w:val="0047153C"/>
    <w:rsid w:val="00471550"/>
    <w:rsid w:val="0047157D"/>
    <w:rsid w:val="0047159B"/>
    <w:rsid w:val="00471601"/>
    <w:rsid w:val="0047160B"/>
    <w:rsid w:val="0047161B"/>
    <w:rsid w:val="00471626"/>
    <w:rsid w:val="0047166C"/>
    <w:rsid w:val="0047167F"/>
    <w:rsid w:val="00471697"/>
    <w:rsid w:val="004716DD"/>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F1"/>
    <w:rsid w:val="00471A6E"/>
    <w:rsid w:val="00471A92"/>
    <w:rsid w:val="00471A9D"/>
    <w:rsid w:val="00471ACB"/>
    <w:rsid w:val="00471B30"/>
    <w:rsid w:val="00471B43"/>
    <w:rsid w:val="00471B60"/>
    <w:rsid w:val="00471B87"/>
    <w:rsid w:val="00471B93"/>
    <w:rsid w:val="00471BB4"/>
    <w:rsid w:val="00471BC9"/>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BC"/>
    <w:rsid w:val="00471FFE"/>
    <w:rsid w:val="0047200A"/>
    <w:rsid w:val="00472018"/>
    <w:rsid w:val="0047202C"/>
    <w:rsid w:val="0047202E"/>
    <w:rsid w:val="00472059"/>
    <w:rsid w:val="004720A1"/>
    <w:rsid w:val="004720AF"/>
    <w:rsid w:val="004720D2"/>
    <w:rsid w:val="004720E6"/>
    <w:rsid w:val="004720E7"/>
    <w:rsid w:val="004720F9"/>
    <w:rsid w:val="0047214B"/>
    <w:rsid w:val="00472163"/>
    <w:rsid w:val="0047216E"/>
    <w:rsid w:val="00472196"/>
    <w:rsid w:val="004721D7"/>
    <w:rsid w:val="004721EC"/>
    <w:rsid w:val="004721FB"/>
    <w:rsid w:val="00472224"/>
    <w:rsid w:val="00472267"/>
    <w:rsid w:val="0047233B"/>
    <w:rsid w:val="0047233D"/>
    <w:rsid w:val="0047235B"/>
    <w:rsid w:val="00472375"/>
    <w:rsid w:val="004723A3"/>
    <w:rsid w:val="004723B8"/>
    <w:rsid w:val="004723DB"/>
    <w:rsid w:val="004723DC"/>
    <w:rsid w:val="004723F3"/>
    <w:rsid w:val="00472406"/>
    <w:rsid w:val="00472471"/>
    <w:rsid w:val="0047247C"/>
    <w:rsid w:val="00472480"/>
    <w:rsid w:val="004724AC"/>
    <w:rsid w:val="004724B0"/>
    <w:rsid w:val="00472518"/>
    <w:rsid w:val="004725BE"/>
    <w:rsid w:val="0047262C"/>
    <w:rsid w:val="004726B0"/>
    <w:rsid w:val="004726C1"/>
    <w:rsid w:val="004726E4"/>
    <w:rsid w:val="00472748"/>
    <w:rsid w:val="0047274A"/>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CE"/>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3F2"/>
    <w:rsid w:val="00473427"/>
    <w:rsid w:val="00473471"/>
    <w:rsid w:val="00473489"/>
    <w:rsid w:val="0047348E"/>
    <w:rsid w:val="004734C5"/>
    <w:rsid w:val="004734E9"/>
    <w:rsid w:val="004734EC"/>
    <w:rsid w:val="004734EF"/>
    <w:rsid w:val="004734F1"/>
    <w:rsid w:val="004734F3"/>
    <w:rsid w:val="00473502"/>
    <w:rsid w:val="0047351A"/>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61"/>
    <w:rsid w:val="00473979"/>
    <w:rsid w:val="004739C8"/>
    <w:rsid w:val="004739E1"/>
    <w:rsid w:val="00473A06"/>
    <w:rsid w:val="00473A24"/>
    <w:rsid w:val="00473A2B"/>
    <w:rsid w:val="00473A35"/>
    <w:rsid w:val="00473A62"/>
    <w:rsid w:val="00473AA2"/>
    <w:rsid w:val="00473AAA"/>
    <w:rsid w:val="00473B03"/>
    <w:rsid w:val="00473B12"/>
    <w:rsid w:val="00473B1A"/>
    <w:rsid w:val="00473B83"/>
    <w:rsid w:val="00473BBC"/>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DA"/>
    <w:rsid w:val="004741FD"/>
    <w:rsid w:val="00474221"/>
    <w:rsid w:val="0047423A"/>
    <w:rsid w:val="0047424F"/>
    <w:rsid w:val="004742AB"/>
    <w:rsid w:val="00474361"/>
    <w:rsid w:val="0047439F"/>
    <w:rsid w:val="004743DF"/>
    <w:rsid w:val="004743E9"/>
    <w:rsid w:val="00474452"/>
    <w:rsid w:val="00474474"/>
    <w:rsid w:val="00474477"/>
    <w:rsid w:val="00474478"/>
    <w:rsid w:val="00474481"/>
    <w:rsid w:val="00474482"/>
    <w:rsid w:val="004744F5"/>
    <w:rsid w:val="00474619"/>
    <w:rsid w:val="00474633"/>
    <w:rsid w:val="00474663"/>
    <w:rsid w:val="00474696"/>
    <w:rsid w:val="004746C4"/>
    <w:rsid w:val="004746C6"/>
    <w:rsid w:val="00474774"/>
    <w:rsid w:val="004747A0"/>
    <w:rsid w:val="00474856"/>
    <w:rsid w:val="00474895"/>
    <w:rsid w:val="0047495A"/>
    <w:rsid w:val="00474996"/>
    <w:rsid w:val="004749E7"/>
    <w:rsid w:val="004749F8"/>
    <w:rsid w:val="00474A2D"/>
    <w:rsid w:val="00474A3B"/>
    <w:rsid w:val="00474A8C"/>
    <w:rsid w:val="00474AB1"/>
    <w:rsid w:val="00474ABA"/>
    <w:rsid w:val="00474B1B"/>
    <w:rsid w:val="00474B2A"/>
    <w:rsid w:val="00474B8E"/>
    <w:rsid w:val="00474BB3"/>
    <w:rsid w:val="00474BBC"/>
    <w:rsid w:val="00474BC5"/>
    <w:rsid w:val="00474BF4"/>
    <w:rsid w:val="00474C0E"/>
    <w:rsid w:val="00474C11"/>
    <w:rsid w:val="00474C2C"/>
    <w:rsid w:val="00474C69"/>
    <w:rsid w:val="00474C74"/>
    <w:rsid w:val="00474C98"/>
    <w:rsid w:val="00474C9D"/>
    <w:rsid w:val="00474D28"/>
    <w:rsid w:val="00474D6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0D"/>
    <w:rsid w:val="004752AA"/>
    <w:rsid w:val="004752F9"/>
    <w:rsid w:val="00475314"/>
    <w:rsid w:val="00475329"/>
    <w:rsid w:val="0047534A"/>
    <w:rsid w:val="00475367"/>
    <w:rsid w:val="004753D1"/>
    <w:rsid w:val="00475425"/>
    <w:rsid w:val="004754B4"/>
    <w:rsid w:val="004754D8"/>
    <w:rsid w:val="00475542"/>
    <w:rsid w:val="00475553"/>
    <w:rsid w:val="00475586"/>
    <w:rsid w:val="004755D4"/>
    <w:rsid w:val="004755DE"/>
    <w:rsid w:val="004755FF"/>
    <w:rsid w:val="00475610"/>
    <w:rsid w:val="00475616"/>
    <w:rsid w:val="00475647"/>
    <w:rsid w:val="00475667"/>
    <w:rsid w:val="00475676"/>
    <w:rsid w:val="004756DA"/>
    <w:rsid w:val="004756DE"/>
    <w:rsid w:val="0047571E"/>
    <w:rsid w:val="00475816"/>
    <w:rsid w:val="0047581A"/>
    <w:rsid w:val="0047582E"/>
    <w:rsid w:val="00475848"/>
    <w:rsid w:val="0047588C"/>
    <w:rsid w:val="00475890"/>
    <w:rsid w:val="00475948"/>
    <w:rsid w:val="00475998"/>
    <w:rsid w:val="004759B7"/>
    <w:rsid w:val="004759CC"/>
    <w:rsid w:val="00475A2C"/>
    <w:rsid w:val="00475A83"/>
    <w:rsid w:val="00475AA0"/>
    <w:rsid w:val="00475AA7"/>
    <w:rsid w:val="00475AB7"/>
    <w:rsid w:val="00475ADC"/>
    <w:rsid w:val="00475ADD"/>
    <w:rsid w:val="00475AE4"/>
    <w:rsid w:val="00475AF5"/>
    <w:rsid w:val="00475B61"/>
    <w:rsid w:val="00475B95"/>
    <w:rsid w:val="00475BBA"/>
    <w:rsid w:val="00475BEF"/>
    <w:rsid w:val="00475BF1"/>
    <w:rsid w:val="00475C46"/>
    <w:rsid w:val="00475CB9"/>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2F"/>
    <w:rsid w:val="00476345"/>
    <w:rsid w:val="004763C2"/>
    <w:rsid w:val="004763D9"/>
    <w:rsid w:val="004763F4"/>
    <w:rsid w:val="004763F8"/>
    <w:rsid w:val="00476466"/>
    <w:rsid w:val="0047647E"/>
    <w:rsid w:val="004764E9"/>
    <w:rsid w:val="004764EE"/>
    <w:rsid w:val="0047651E"/>
    <w:rsid w:val="00476546"/>
    <w:rsid w:val="00476573"/>
    <w:rsid w:val="00476600"/>
    <w:rsid w:val="00476641"/>
    <w:rsid w:val="00476674"/>
    <w:rsid w:val="004766B1"/>
    <w:rsid w:val="0047671F"/>
    <w:rsid w:val="00476731"/>
    <w:rsid w:val="00476769"/>
    <w:rsid w:val="004767B5"/>
    <w:rsid w:val="004767BA"/>
    <w:rsid w:val="00476893"/>
    <w:rsid w:val="004768B6"/>
    <w:rsid w:val="004768DB"/>
    <w:rsid w:val="0047690B"/>
    <w:rsid w:val="0047697F"/>
    <w:rsid w:val="00476A0A"/>
    <w:rsid w:val="00476A0E"/>
    <w:rsid w:val="00476AA5"/>
    <w:rsid w:val="00476AD1"/>
    <w:rsid w:val="00476AE0"/>
    <w:rsid w:val="00476AE6"/>
    <w:rsid w:val="00476B53"/>
    <w:rsid w:val="00476C4B"/>
    <w:rsid w:val="00476C5C"/>
    <w:rsid w:val="00476C75"/>
    <w:rsid w:val="00476D09"/>
    <w:rsid w:val="00476D2C"/>
    <w:rsid w:val="00476D75"/>
    <w:rsid w:val="00476D7A"/>
    <w:rsid w:val="00476DC1"/>
    <w:rsid w:val="00476E1E"/>
    <w:rsid w:val="00476E55"/>
    <w:rsid w:val="00476EEF"/>
    <w:rsid w:val="00476F00"/>
    <w:rsid w:val="00476F12"/>
    <w:rsid w:val="00476F89"/>
    <w:rsid w:val="00476FBC"/>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3C7"/>
    <w:rsid w:val="00477463"/>
    <w:rsid w:val="00477484"/>
    <w:rsid w:val="00477491"/>
    <w:rsid w:val="004774BF"/>
    <w:rsid w:val="004774FF"/>
    <w:rsid w:val="0047753A"/>
    <w:rsid w:val="00477552"/>
    <w:rsid w:val="004775F7"/>
    <w:rsid w:val="00477607"/>
    <w:rsid w:val="00477676"/>
    <w:rsid w:val="004776AC"/>
    <w:rsid w:val="004776B5"/>
    <w:rsid w:val="004776C0"/>
    <w:rsid w:val="004776D4"/>
    <w:rsid w:val="00477711"/>
    <w:rsid w:val="0047772E"/>
    <w:rsid w:val="00477764"/>
    <w:rsid w:val="004777BA"/>
    <w:rsid w:val="004777C6"/>
    <w:rsid w:val="0047781D"/>
    <w:rsid w:val="0047782D"/>
    <w:rsid w:val="0047787A"/>
    <w:rsid w:val="004778EC"/>
    <w:rsid w:val="004778FD"/>
    <w:rsid w:val="0047790C"/>
    <w:rsid w:val="00477920"/>
    <w:rsid w:val="0047798B"/>
    <w:rsid w:val="004779A9"/>
    <w:rsid w:val="004779AE"/>
    <w:rsid w:val="004779B5"/>
    <w:rsid w:val="00477A0D"/>
    <w:rsid w:val="00477A1D"/>
    <w:rsid w:val="00477A32"/>
    <w:rsid w:val="00477A6E"/>
    <w:rsid w:val="00477A73"/>
    <w:rsid w:val="00477A91"/>
    <w:rsid w:val="00477AA8"/>
    <w:rsid w:val="00477AFB"/>
    <w:rsid w:val="00477B8E"/>
    <w:rsid w:val="00477BA6"/>
    <w:rsid w:val="00477BB3"/>
    <w:rsid w:val="00477BDD"/>
    <w:rsid w:val="00477BF4"/>
    <w:rsid w:val="00477C54"/>
    <w:rsid w:val="00477C9C"/>
    <w:rsid w:val="00477CFA"/>
    <w:rsid w:val="00477D55"/>
    <w:rsid w:val="00477D77"/>
    <w:rsid w:val="00477D83"/>
    <w:rsid w:val="00477DCC"/>
    <w:rsid w:val="00477DD6"/>
    <w:rsid w:val="00477DE8"/>
    <w:rsid w:val="00477E5C"/>
    <w:rsid w:val="00477E82"/>
    <w:rsid w:val="00477F32"/>
    <w:rsid w:val="00477F6C"/>
    <w:rsid w:val="00477F88"/>
    <w:rsid w:val="00477FE2"/>
    <w:rsid w:val="00477FE6"/>
    <w:rsid w:val="00477FF2"/>
    <w:rsid w:val="00480042"/>
    <w:rsid w:val="00480048"/>
    <w:rsid w:val="00480098"/>
    <w:rsid w:val="004800AE"/>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C9"/>
    <w:rsid w:val="004804E0"/>
    <w:rsid w:val="004804FD"/>
    <w:rsid w:val="0048050A"/>
    <w:rsid w:val="0048050D"/>
    <w:rsid w:val="0048054C"/>
    <w:rsid w:val="0048056D"/>
    <w:rsid w:val="00480576"/>
    <w:rsid w:val="00480582"/>
    <w:rsid w:val="0048059A"/>
    <w:rsid w:val="00480685"/>
    <w:rsid w:val="0048069C"/>
    <w:rsid w:val="004806B8"/>
    <w:rsid w:val="004806B9"/>
    <w:rsid w:val="004807A8"/>
    <w:rsid w:val="00480807"/>
    <w:rsid w:val="00480810"/>
    <w:rsid w:val="0048086E"/>
    <w:rsid w:val="004808B5"/>
    <w:rsid w:val="004808C2"/>
    <w:rsid w:val="004808D3"/>
    <w:rsid w:val="004808FD"/>
    <w:rsid w:val="00480914"/>
    <w:rsid w:val="00480927"/>
    <w:rsid w:val="0048095C"/>
    <w:rsid w:val="004809C6"/>
    <w:rsid w:val="00480A24"/>
    <w:rsid w:val="00480A2E"/>
    <w:rsid w:val="00480A59"/>
    <w:rsid w:val="00480A60"/>
    <w:rsid w:val="00480AAB"/>
    <w:rsid w:val="00480AB3"/>
    <w:rsid w:val="00480AF9"/>
    <w:rsid w:val="00480B16"/>
    <w:rsid w:val="00480B3A"/>
    <w:rsid w:val="00480B5F"/>
    <w:rsid w:val="00480B92"/>
    <w:rsid w:val="00480B97"/>
    <w:rsid w:val="00480BBD"/>
    <w:rsid w:val="00480C89"/>
    <w:rsid w:val="00480CFE"/>
    <w:rsid w:val="00480D03"/>
    <w:rsid w:val="00480D11"/>
    <w:rsid w:val="00480DCB"/>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D"/>
    <w:rsid w:val="004815B2"/>
    <w:rsid w:val="004815BB"/>
    <w:rsid w:val="00481601"/>
    <w:rsid w:val="00481614"/>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AC4"/>
    <w:rsid w:val="00481B32"/>
    <w:rsid w:val="00481B4C"/>
    <w:rsid w:val="00481B4E"/>
    <w:rsid w:val="00481B50"/>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1FF6"/>
    <w:rsid w:val="00482083"/>
    <w:rsid w:val="004820BD"/>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C8"/>
    <w:rsid w:val="004824E5"/>
    <w:rsid w:val="00482565"/>
    <w:rsid w:val="00482575"/>
    <w:rsid w:val="0048260F"/>
    <w:rsid w:val="00482634"/>
    <w:rsid w:val="0048266D"/>
    <w:rsid w:val="004826AD"/>
    <w:rsid w:val="004826B7"/>
    <w:rsid w:val="0048271F"/>
    <w:rsid w:val="00482769"/>
    <w:rsid w:val="004827AE"/>
    <w:rsid w:val="004827EC"/>
    <w:rsid w:val="004827F5"/>
    <w:rsid w:val="004828AF"/>
    <w:rsid w:val="004828BF"/>
    <w:rsid w:val="004828E5"/>
    <w:rsid w:val="00482934"/>
    <w:rsid w:val="00482967"/>
    <w:rsid w:val="0048297B"/>
    <w:rsid w:val="00482A11"/>
    <w:rsid w:val="00482A1D"/>
    <w:rsid w:val="00482A20"/>
    <w:rsid w:val="00482A6B"/>
    <w:rsid w:val="00482A8A"/>
    <w:rsid w:val="00482AA7"/>
    <w:rsid w:val="00482AF4"/>
    <w:rsid w:val="00482B31"/>
    <w:rsid w:val="00482B4D"/>
    <w:rsid w:val="00482B55"/>
    <w:rsid w:val="00482B6E"/>
    <w:rsid w:val="00482B7A"/>
    <w:rsid w:val="00482B92"/>
    <w:rsid w:val="00482B9D"/>
    <w:rsid w:val="00482BED"/>
    <w:rsid w:val="00482BEF"/>
    <w:rsid w:val="00482BF3"/>
    <w:rsid w:val="00482BF8"/>
    <w:rsid w:val="00482C14"/>
    <w:rsid w:val="00482CBD"/>
    <w:rsid w:val="00482D12"/>
    <w:rsid w:val="00482D5A"/>
    <w:rsid w:val="00482D7B"/>
    <w:rsid w:val="00482DB9"/>
    <w:rsid w:val="00482DE5"/>
    <w:rsid w:val="00482E2C"/>
    <w:rsid w:val="00482EDE"/>
    <w:rsid w:val="00482F12"/>
    <w:rsid w:val="00482F20"/>
    <w:rsid w:val="00482F54"/>
    <w:rsid w:val="00482F64"/>
    <w:rsid w:val="00482F9A"/>
    <w:rsid w:val="00482FFD"/>
    <w:rsid w:val="00483012"/>
    <w:rsid w:val="00483050"/>
    <w:rsid w:val="00483075"/>
    <w:rsid w:val="0048309D"/>
    <w:rsid w:val="004830CE"/>
    <w:rsid w:val="00483122"/>
    <w:rsid w:val="00483165"/>
    <w:rsid w:val="00483168"/>
    <w:rsid w:val="0048318E"/>
    <w:rsid w:val="00483191"/>
    <w:rsid w:val="004831C6"/>
    <w:rsid w:val="0048320C"/>
    <w:rsid w:val="00483223"/>
    <w:rsid w:val="00483238"/>
    <w:rsid w:val="0048325C"/>
    <w:rsid w:val="00483298"/>
    <w:rsid w:val="004832C7"/>
    <w:rsid w:val="004832F8"/>
    <w:rsid w:val="0048336F"/>
    <w:rsid w:val="004833AD"/>
    <w:rsid w:val="004833F8"/>
    <w:rsid w:val="0048341A"/>
    <w:rsid w:val="0048341E"/>
    <w:rsid w:val="0048343F"/>
    <w:rsid w:val="004834FA"/>
    <w:rsid w:val="00483535"/>
    <w:rsid w:val="00483599"/>
    <w:rsid w:val="004835CB"/>
    <w:rsid w:val="004835D1"/>
    <w:rsid w:val="0048369C"/>
    <w:rsid w:val="004836C7"/>
    <w:rsid w:val="004836EF"/>
    <w:rsid w:val="0048370E"/>
    <w:rsid w:val="00483742"/>
    <w:rsid w:val="0048374F"/>
    <w:rsid w:val="004837AA"/>
    <w:rsid w:val="004837D5"/>
    <w:rsid w:val="00483814"/>
    <w:rsid w:val="00483825"/>
    <w:rsid w:val="00483836"/>
    <w:rsid w:val="00483864"/>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19"/>
    <w:rsid w:val="00483C22"/>
    <w:rsid w:val="00483C65"/>
    <w:rsid w:val="00483C90"/>
    <w:rsid w:val="00483CAB"/>
    <w:rsid w:val="00483D44"/>
    <w:rsid w:val="00483D63"/>
    <w:rsid w:val="00483DC7"/>
    <w:rsid w:val="00483DF3"/>
    <w:rsid w:val="00483E15"/>
    <w:rsid w:val="00483E32"/>
    <w:rsid w:val="00483E33"/>
    <w:rsid w:val="00483E80"/>
    <w:rsid w:val="00483EDC"/>
    <w:rsid w:val="00483F04"/>
    <w:rsid w:val="00483FB1"/>
    <w:rsid w:val="00483FF0"/>
    <w:rsid w:val="00484025"/>
    <w:rsid w:val="00484029"/>
    <w:rsid w:val="0048407B"/>
    <w:rsid w:val="004840A9"/>
    <w:rsid w:val="004840CA"/>
    <w:rsid w:val="004840EF"/>
    <w:rsid w:val="00484134"/>
    <w:rsid w:val="0048414E"/>
    <w:rsid w:val="00484157"/>
    <w:rsid w:val="0048419A"/>
    <w:rsid w:val="004841D9"/>
    <w:rsid w:val="0048420E"/>
    <w:rsid w:val="00484222"/>
    <w:rsid w:val="0048422D"/>
    <w:rsid w:val="0048424D"/>
    <w:rsid w:val="004842CE"/>
    <w:rsid w:val="004843D0"/>
    <w:rsid w:val="004843E7"/>
    <w:rsid w:val="004843F2"/>
    <w:rsid w:val="004843FA"/>
    <w:rsid w:val="00484447"/>
    <w:rsid w:val="00484453"/>
    <w:rsid w:val="00484459"/>
    <w:rsid w:val="004844A7"/>
    <w:rsid w:val="004844DE"/>
    <w:rsid w:val="004844ED"/>
    <w:rsid w:val="00484534"/>
    <w:rsid w:val="0048453C"/>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E7"/>
    <w:rsid w:val="00484AF2"/>
    <w:rsid w:val="00484AF3"/>
    <w:rsid w:val="00484B2C"/>
    <w:rsid w:val="00484B2D"/>
    <w:rsid w:val="00484BA4"/>
    <w:rsid w:val="00484BE0"/>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8E"/>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D4"/>
    <w:rsid w:val="004852E6"/>
    <w:rsid w:val="00485347"/>
    <w:rsid w:val="00485358"/>
    <w:rsid w:val="00485395"/>
    <w:rsid w:val="004853AD"/>
    <w:rsid w:val="004853D3"/>
    <w:rsid w:val="00485402"/>
    <w:rsid w:val="00485423"/>
    <w:rsid w:val="0048543A"/>
    <w:rsid w:val="0048545C"/>
    <w:rsid w:val="0048545D"/>
    <w:rsid w:val="00485463"/>
    <w:rsid w:val="0048549A"/>
    <w:rsid w:val="004854AF"/>
    <w:rsid w:val="004854C9"/>
    <w:rsid w:val="004854E5"/>
    <w:rsid w:val="004854EF"/>
    <w:rsid w:val="0048554C"/>
    <w:rsid w:val="0048554F"/>
    <w:rsid w:val="004855E7"/>
    <w:rsid w:val="00485643"/>
    <w:rsid w:val="004856DB"/>
    <w:rsid w:val="004856FA"/>
    <w:rsid w:val="0048571A"/>
    <w:rsid w:val="0048571D"/>
    <w:rsid w:val="004857AC"/>
    <w:rsid w:val="004857B6"/>
    <w:rsid w:val="004857DB"/>
    <w:rsid w:val="004857DE"/>
    <w:rsid w:val="0048580C"/>
    <w:rsid w:val="00485811"/>
    <w:rsid w:val="00485822"/>
    <w:rsid w:val="004858CB"/>
    <w:rsid w:val="00485920"/>
    <w:rsid w:val="0048594F"/>
    <w:rsid w:val="0048596B"/>
    <w:rsid w:val="004859B3"/>
    <w:rsid w:val="004859BB"/>
    <w:rsid w:val="004859E5"/>
    <w:rsid w:val="00485A30"/>
    <w:rsid w:val="00485A50"/>
    <w:rsid w:val="00485A52"/>
    <w:rsid w:val="00485A5F"/>
    <w:rsid w:val="00485AA1"/>
    <w:rsid w:val="00485AD3"/>
    <w:rsid w:val="00485B55"/>
    <w:rsid w:val="00485BDD"/>
    <w:rsid w:val="00485BE5"/>
    <w:rsid w:val="00485C08"/>
    <w:rsid w:val="00485C27"/>
    <w:rsid w:val="00485C49"/>
    <w:rsid w:val="00485C6D"/>
    <w:rsid w:val="00485C7F"/>
    <w:rsid w:val="00485C8D"/>
    <w:rsid w:val="00485D14"/>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9B"/>
    <w:rsid w:val="004862B2"/>
    <w:rsid w:val="004862C3"/>
    <w:rsid w:val="004862EE"/>
    <w:rsid w:val="00486354"/>
    <w:rsid w:val="0048635B"/>
    <w:rsid w:val="00486368"/>
    <w:rsid w:val="004863B6"/>
    <w:rsid w:val="00486448"/>
    <w:rsid w:val="0048644B"/>
    <w:rsid w:val="00486511"/>
    <w:rsid w:val="0048654D"/>
    <w:rsid w:val="004865CD"/>
    <w:rsid w:val="004865DC"/>
    <w:rsid w:val="00486662"/>
    <w:rsid w:val="004866B1"/>
    <w:rsid w:val="004866BC"/>
    <w:rsid w:val="00486713"/>
    <w:rsid w:val="00486718"/>
    <w:rsid w:val="0048671D"/>
    <w:rsid w:val="00486724"/>
    <w:rsid w:val="004867BC"/>
    <w:rsid w:val="00486803"/>
    <w:rsid w:val="0048683D"/>
    <w:rsid w:val="0048688F"/>
    <w:rsid w:val="0048689B"/>
    <w:rsid w:val="0048689E"/>
    <w:rsid w:val="0048690B"/>
    <w:rsid w:val="0048690E"/>
    <w:rsid w:val="00486933"/>
    <w:rsid w:val="0048697F"/>
    <w:rsid w:val="004869FA"/>
    <w:rsid w:val="00486A2A"/>
    <w:rsid w:val="00486A55"/>
    <w:rsid w:val="00486A6F"/>
    <w:rsid w:val="00486A96"/>
    <w:rsid w:val="00486A98"/>
    <w:rsid w:val="00486AC9"/>
    <w:rsid w:val="00486B13"/>
    <w:rsid w:val="00486B24"/>
    <w:rsid w:val="00486B30"/>
    <w:rsid w:val="00486B43"/>
    <w:rsid w:val="00486B48"/>
    <w:rsid w:val="00486B4E"/>
    <w:rsid w:val="00486B98"/>
    <w:rsid w:val="00486BCA"/>
    <w:rsid w:val="00486C20"/>
    <w:rsid w:val="00486CD1"/>
    <w:rsid w:val="00486D1B"/>
    <w:rsid w:val="00486E6D"/>
    <w:rsid w:val="00486E92"/>
    <w:rsid w:val="00486EE9"/>
    <w:rsid w:val="00486F50"/>
    <w:rsid w:val="00486F7D"/>
    <w:rsid w:val="00486FA5"/>
    <w:rsid w:val="00486FC0"/>
    <w:rsid w:val="00487081"/>
    <w:rsid w:val="00487199"/>
    <w:rsid w:val="004871C4"/>
    <w:rsid w:val="004871E3"/>
    <w:rsid w:val="00487217"/>
    <w:rsid w:val="00487241"/>
    <w:rsid w:val="00487271"/>
    <w:rsid w:val="004872DE"/>
    <w:rsid w:val="00487305"/>
    <w:rsid w:val="00487334"/>
    <w:rsid w:val="00487340"/>
    <w:rsid w:val="0048738B"/>
    <w:rsid w:val="00487390"/>
    <w:rsid w:val="004873A6"/>
    <w:rsid w:val="00487409"/>
    <w:rsid w:val="00487465"/>
    <w:rsid w:val="00487471"/>
    <w:rsid w:val="00487475"/>
    <w:rsid w:val="00487492"/>
    <w:rsid w:val="004874DB"/>
    <w:rsid w:val="004874FA"/>
    <w:rsid w:val="004875A5"/>
    <w:rsid w:val="004875C7"/>
    <w:rsid w:val="00487667"/>
    <w:rsid w:val="00487679"/>
    <w:rsid w:val="00487701"/>
    <w:rsid w:val="0048770D"/>
    <w:rsid w:val="00487786"/>
    <w:rsid w:val="004877B6"/>
    <w:rsid w:val="004877D2"/>
    <w:rsid w:val="004877DD"/>
    <w:rsid w:val="00487844"/>
    <w:rsid w:val="00487861"/>
    <w:rsid w:val="00487896"/>
    <w:rsid w:val="004878A0"/>
    <w:rsid w:val="004878C8"/>
    <w:rsid w:val="004878CA"/>
    <w:rsid w:val="004878F4"/>
    <w:rsid w:val="00487907"/>
    <w:rsid w:val="00487952"/>
    <w:rsid w:val="0048798C"/>
    <w:rsid w:val="004879A5"/>
    <w:rsid w:val="004879C1"/>
    <w:rsid w:val="004879F5"/>
    <w:rsid w:val="004879F8"/>
    <w:rsid w:val="00487A1D"/>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DC4"/>
    <w:rsid w:val="00487E18"/>
    <w:rsid w:val="00487E5C"/>
    <w:rsid w:val="00487EDF"/>
    <w:rsid w:val="00487EFC"/>
    <w:rsid w:val="00487FC0"/>
    <w:rsid w:val="004900A5"/>
    <w:rsid w:val="004900AB"/>
    <w:rsid w:val="004900E2"/>
    <w:rsid w:val="004900EF"/>
    <w:rsid w:val="004901C8"/>
    <w:rsid w:val="004901FF"/>
    <w:rsid w:val="00490244"/>
    <w:rsid w:val="0049027B"/>
    <w:rsid w:val="0049028A"/>
    <w:rsid w:val="0049029A"/>
    <w:rsid w:val="0049034F"/>
    <w:rsid w:val="00490364"/>
    <w:rsid w:val="0049039D"/>
    <w:rsid w:val="0049041F"/>
    <w:rsid w:val="00490420"/>
    <w:rsid w:val="00490477"/>
    <w:rsid w:val="00490480"/>
    <w:rsid w:val="0049049F"/>
    <w:rsid w:val="004904C4"/>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7"/>
    <w:rsid w:val="00490D8F"/>
    <w:rsid w:val="00490DDA"/>
    <w:rsid w:val="00490E04"/>
    <w:rsid w:val="00490E1E"/>
    <w:rsid w:val="00490ED9"/>
    <w:rsid w:val="00490EE2"/>
    <w:rsid w:val="00490F4D"/>
    <w:rsid w:val="00490F58"/>
    <w:rsid w:val="00490F5F"/>
    <w:rsid w:val="00490F6C"/>
    <w:rsid w:val="00490F74"/>
    <w:rsid w:val="00490FAC"/>
    <w:rsid w:val="00490FBE"/>
    <w:rsid w:val="00490FE4"/>
    <w:rsid w:val="0049101F"/>
    <w:rsid w:val="00491025"/>
    <w:rsid w:val="00491032"/>
    <w:rsid w:val="00491081"/>
    <w:rsid w:val="0049109A"/>
    <w:rsid w:val="004910A3"/>
    <w:rsid w:val="004910AD"/>
    <w:rsid w:val="004910B6"/>
    <w:rsid w:val="004910C5"/>
    <w:rsid w:val="004910D6"/>
    <w:rsid w:val="004910DA"/>
    <w:rsid w:val="004910F5"/>
    <w:rsid w:val="0049111C"/>
    <w:rsid w:val="00491156"/>
    <w:rsid w:val="0049118D"/>
    <w:rsid w:val="004911CD"/>
    <w:rsid w:val="0049120B"/>
    <w:rsid w:val="0049122B"/>
    <w:rsid w:val="0049124E"/>
    <w:rsid w:val="00491280"/>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B8"/>
    <w:rsid w:val="004918C5"/>
    <w:rsid w:val="00491948"/>
    <w:rsid w:val="00491970"/>
    <w:rsid w:val="00491974"/>
    <w:rsid w:val="00491988"/>
    <w:rsid w:val="004919A3"/>
    <w:rsid w:val="00491A9E"/>
    <w:rsid w:val="00491ADB"/>
    <w:rsid w:val="00491AE7"/>
    <w:rsid w:val="00491B9C"/>
    <w:rsid w:val="00491BD3"/>
    <w:rsid w:val="00491BDA"/>
    <w:rsid w:val="00491BE8"/>
    <w:rsid w:val="00491C05"/>
    <w:rsid w:val="00491C1D"/>
    <w:rsid w:val="00491C5F"/>
    <w:rsid w:val="00491C71"/>
    <w:rsid w:val="00491C7B"/>
    <w:rsid w:val="00491C80"/>
    <w:rsid w:val="00491CA0"/>
    <w:rsid w:val="00491CAF"/>
    <w:rsid w:val="00491CCD"/>
    <w:rsid w:val="00491D13"/>
    <w:rsid w:val="00491D54"/>
    <w:rsid w:val="00491DA0"/>
    <w:rsid w:val="00491DBC"/>
    <w:rsid w:val="00491E00"/>
    <w:rsid w:val="00491E69"/>
    <w:rsid w:val="00491E6F"/>
    <w:rsid w:val="00491E93"/>
    <w:rsid w:val="00491EA6"/>
    <w:rsid w:val="00491EEA"/>
    <w:rsid w:val="00491F14"/>
    <w:rsid w:val="00491F25"/>
    <w:rsid w:val="00491F37"/>
    <w:rsid w:val="00491F8E"/>
    <w:rsid w:val="00491FBE"/>
    <w:rsid w:val="00491FCD"/>
    <w:rsid w:val="00492079"/>
    <w:rsid w:val="004920A2"/>
    <w:rsid w:val="004920B4"/>
    <w:rsid w:val="004920CD"/>
    <w:rsid w:val="0049212B"/>
    <w:rsid w:val="00492131"/>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40"/>
    <w:rsid w:val="004927A2"/>
    <w:rsid w:val="004927AF"/>
    <w:rsid w:val="004927F9"/>
    <w:rsid w:val="0049284D"/>
    <w:rsid w:val="0049288A"/>
    <w:rsid w:val="004928F8"/>
    <w:rsid w:val="00492948"/>
    <w:rsid w:val="00492991"/>
    <w:rsid w:val="004929CA"/>
    <w:rsid w:val="00492A39"/>
    <w:rsid w:val="00492A99"/>
    <w:rsid w:val="00492AC8"/>
    <w:rsid w:val="00492AE3"/>
    <w:rsid w:val="00492B0E"/>
    <w:rsid w:val="00492B5B"/>
    <w:rsid w:val="00492B61"/>
    <w:rsid w:val="00492B8C"/>
    <w:rsid w:val="00492B99"/>
    <w:rsid w:val="00492BD5"/>
    <w:rsid w:val="00492BE0"/>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2A1"/>
    <w:rsid w:val="004932AE"/>
    <w:rsid w:val="00493335"/>
    <w:rsid w:val="0049333B"/>
    <w:rsid w:val="00493357"/>
    <w:rsid w:val="00493361"/>
    <w:rsid w:val="004933DF"/>
    <w:rsid w:val="0049345D"/>
    <w:rsid w:val="00493491"/>
    <w:rsid w:val="00493497"/>
    <w:rsid w:val="004934BB"/>
    <w:rsid w:val="004934BF"/>
    <w:rsid w:val="0049356D"/>
    <w:rsid w:val="004935B8"/>
    <w:rsid w:val="004935C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21"/>
    <w:rsid w:val="00493A4F"/>
    <w:rsid w:val="00493A95"/>
    <w:rsid w:val="00493AAD"/>
    <w:rsid w:val="00493B4F"/>
    <w:rsid w:val="00493B55"/>
    <w:rsid w:val="00493B5E"/>
    <w:rsid w:val="00493B6F"/>
    <w:rsid w:val="00493B7B"/>
    <w:rsid w:val="00493BE7"/>
    <w:rsid w:val="00493CD5"/>
    <w:rsid w:val="00493CD6"/>
    <w:rsid w:val="00493D1F"/>
    <w:rsid w:val="00493D64"/>
    <w:rsid w:val="00493D6C"/>
    <w:rsid w:val="00493DCD"/>
    <w:rsid w:val="00493E1D"/>
    <w:rsid w:val="00493E53"/>
    <w:rsid w:val="00493F08"/>
    <w:rsid w:val="00493FA2"/>
    <w:rsid w:val="00494009"/>
    <w:rsid w:val="0049406F"/>
    <w:rsid w:val="00494087"/>
    <w:rsid w:val="00494090"/>
    <w:rsid w:val="004940B5"/>
    <w:rsid w:val="004940BE"/>
    <w:rsid w:val="004941AB"/>
    <w:rsid w:val="004941F7"/>
    <w:rsid w:val="0049426B"/>
    <w:rsid w:val="00494298"/>
    <w:rsid w:val="00494322"/>
    <w:rsid w:val="00494344"/>
    <w:rsid w:val="00494354"/>
    <w:rsid w:val="00494372"/>
    <w:rsid w:val="00494397"/>
    <w:rsid w:val="004943A5"/>
    <w:rsid w:val="004943BB"/>
    <w:rsid w:val="004943DE"/>
    <w:rsid w:val="00494401"/>
    <w:rsid w:val="00494414"/>
    <w:rsid w:val="00494433"/>
    <w:rsid w:val="0049444E"/>
    <w:rsid w:val="004944B2"/>
    <w:rsid w:val="004944E3"/>
    <w:rsid w:val="00494515"/>
    <w:rsid w:val="00494549"/>
    <w:rsid w:val="00494552"/>
    <w:rsid w:val="0049455E"/>
    <w:rsid w:val="004945D0"/>
    <w:rsid w:val="00494602"/>
    <w:rsid w:val="0049461E"/>
    <w:rsid w:val="00494667"/>
    <w:rsid w:val="00494698"/>
    <w:rsid w:val="004946CA"/>
    <w:rsid w:val="004946FD"/>
    <w:rsid w:val="0049476C"/>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1B"/>
    <w:rsid w:val="00494F20"/>
    <w:rsid w:val="00494F4D"/>
    <w:rsid w:val="00494F5E"/>
    <w:rsid w:val="00494FFE"/>
    <w:rsid w:val="00495060"/>
    <w:rsid w:val="004950E5"/>
    <w:rsid w:val="0049511E"/>
    <w:rsid w:val="0049516E"/>
    <w:rsid w:val="004951AB"/>
    <w:rsid w:val="004951FD"/>
    <w:rsid w:val="00495231"/>
    <w:rsid w:val="0049528B"/>
    <w:rsid w:val="0049533A"/>
    <w:rsid w:val="00495368"/>
    <w:rsid w:val="0049539F"/>
    <w:rsid w:val="00495408"/>
    <w:rsid w:val="00495426"/>
    <w:rsid w:val="00495443"/>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B3"/>
    <w:rsid w:val="004959B9"/>
    <w:rsid w:val="00495A0D"/>
    <w:rsid w:val="00495A26"/>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2D"/>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55"/>
    <w:rsid w:val="00496463"/>
    <w:rsid w:val="00496481"/>
    <w:rsid w:val="00496491"/>
    <w:rsid w:val="00496510"/>
    <w:rsid w:val="00496516"/>
    <w:rsid w:val="00496534"/>
    <w:rsid w:val="00496576"/>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92"/>
    <w:rsid w:val="0049689D"/>
    <w:rsid w:val="004968A8"/>
    <w:rsid w:val="00496918"/>
    <w:rsid w:val="00496947"/>
    <w:rsid w:val="00496988"/>
    <w:rsid w:val="0049698C"/>
    <w:rsid w:val="004969AC"/>
    <w:rsid w:val="004969AF"/>
    <w:rsid w:val="004969BC"/>
    <w:rsid w:val="00496A2C"/>
    <w:rsid w:val="00496AB4"/>
    <w:rsid w:val="00496ABF"/>
    <w:rsid w:val="00496AE6"/>
    <w:rsid w:val="00496AF8"/>
    <w:rsid w:val="00496B04"/>
    <w:rsid w:val="00496B14"/>
    <w:rsid w:val="00496B1A"/>
    <w:rsid w:val="00496B5D"/>
    <w:rsid w:val="00496B92"/>
    <w:rsid w:val="00496C1D"/>
    <w:rsid w:val="00496C35"/>
    <w:rsid w:val="00496C83"/>
    <w:rsid w:val="00496C87"/>
    <w:rsid w:val="00496CC0"/>
    <w:rsid w:val="00496D3C"/>
    <w:rsid w:val="00496D53"/>
    <w:rsid w:val="00496D70"/>
    <w:rsid w:val="00496D8E"/>
    <w:rsid w:val="00496E0C"/>
    <w:rsid w:val="00496E4F"/>
    <w:rsid w:val="00496EB7"/>
    <w:rsid w:val="00496EBF"/>
    <w:rsid w:val="00496F21"/>
    <w:rsid w:val="00496F9A"/>
    <w:rsid w:val="00496FA8"/>
    <w:rsid w:val="00496FD1"/>
    <w:rsid w:val="00496FD3"/>
    <w:rsid w:val="0049702A"/>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DC"/>
    <w:rsid w:val="00497726"/>
    <w:rsid w:val="0049772B"/>
    <w:rsid w:val="00497730"/>
    <w:rsid w:val="0049778C"/>
    <w:rsid w:val="004977E2"/>
    <w:rsid w:val="004977F2"/>
    <w:rsid w:val="004977F3"/>
    <w:rsid w:val="004977F6"/>
    <w:rsid w:val="0049784E"/>
    <w:rsid w:val="0049787B"/>
    <w:rsid w:val="0049789B"/>
    <w:rsid w:val="004978BC"/>
    <w:rsid w:val="004978EB"/>
    <w:rsid w:val="0049790C"/>
    <w:rsid w:val="00497975"/>
    <w:rsid w:val="004979DB"/>
    <w:rsid w:val="00497A03"/>
    <w:rsid w:val="00497A06"/>
    <w:rsid w:val="00497A32"/>
    <w:rsid w:val="00497A3E"/>
    <w:rsid w:val="00497A91"/>
    <w:rsid w:val="00497AB3"/>
    <w:rsid w:val="00497AB4"/>
    <w:rsid w:val="00497B21"/>
    <w:rsid w:val="00497B35"/>
    <w:rsid w:val="00497BAC"/>
    <w:rsid w:val="00497BDE"/>
    <w:rsid w:val="00497C44"/>
    <w:rsid w:val="00497C97"/>
    <w:rsid w:val="00497CA0"/>
    <w:rsid w:val="00497D01"/>
    <w:rsid w:val="00497D1A"/>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23"/>
    <w:rsid w:val="004A0052"/>
    <w:rsid w:val="004A008F"/>
    <w:rsid w:val="004A00B2"/>
    <w:rsid w:val="004A010F"/>
    <w:rsid w:val="004A011D"/>
    <w:rsid w:val="004A0155"/>
    <w:rsid w:val="004A0172"/>
    <w:rsid w:val="004A01FD"/>
    <w:rsid w:val="004A0207"/>
    <w:rsid w:val="004A023F"/>
    <w:rsid w:val="004A0240"/>
    <w:rsid w:val="004A0255"/>
    <w:rsid w:val="004A0267"/>
    <w:rsid w:val="004A028B"/>
    <w:rsid w:val="004A02B0"/>
    <w:rsid w:val="004A02D9"/>
    <w:rsid w:val="004A0305"/>
    <w:rsid w:val="004A0346"/>
    <w:rsid w:val="004A0350"/>
    <w:rsid w:val="004A0383"/>
    <w:rsid w:val="004A04A4"/>
    <w:rsid w:val="004A050B"/>
    <w:rsid w:val="004A052F"/>
    <w:rsid w:val="004A055A"/>
    <w:rsid w:val="004A0574"/>
    <w:rsid w:val="004A05A2"/>
    <w:rsid w:val="004A05AB"/>
    <w:rsid w:val="004A05CC"/>
    <w:rsid w:val="004A05CF"/>
    <w:rsid w:val="004A05E3"/>
    <w:rsid w:val="004A05E8"/>
    <w:rsid w:val="004A060B"/>
    <w:rsid w:val="004A069A"/>
    <w:rsid w:val="004A06AF"/>
    <w:rsid w:val="004A0758"/>
    <w:rsid w:val="004A075F"/>
    <w:rsid w:val="004A0785"/>
    <w:rsid w:val="004A085F"/>
    <w:rsid w:val="004A08B9"/>
    <w:rsid w:val="004A08F2"/>
    <w:rsid w:val="004A0901"/>
    <w:rsid w:val="004A092F"/>
    <w:rsid w:val="004A0933"/>
    <w:rsid w:val="004A0947"/>
    <w:rsid w:val="004A0958"/>
    <w:rsid w:val="004A09EF"/>
    <w:rsid w:val="004A0A3E"/>
    <w:rsid w:val="004A0A6F"/>
    <w:rsid w:val="004A0ABF"/>
    <w:rsid w:val="004A0AE9"/>
    <w:rsid w:val="004A0B86"/>
    <w:rsid w:val="004A0B94"/>
    <w:rsid w:val="004A0CD5"/>
    <w:rsid w:val="004A0CFD"/>
    <w:rsid w:val="004A0D58"/>
    <w:rsid w:val="004A0D81"/>
    <w:rsid w:val="004A0DA2"/>
    <w:rsid w:val="004A0E03"/>
    <w:rsid w:val="004A0E3B"/>
    <w:rsid w:val="004A0EB3"/>
    <w:rsid w:val="004A0F26"/>
    <w:rsid w:val="004A0F27"/>
    <w:rsid w:val="004A0F28"/>
    <w:rsid w:val="004A0F49"/>
    <w:rsid w:val="004A0F52"/>
    <w:rsid w:val="004A0FCF"/>
    <w:rsid w:val="004A0FE9"/>
    <w:rsid w:val="004A1003"/>
    <w:rsid w:val="004A102C"/>
    <w:rsid w:val="004A1094"/>
    <w:rsid w:val="004A109D"/>
    <w:rsid w:val="004A10CB"/>
    <w:rsid w:val="004A10FB"/>
    <w:rsid w:val="004A1164"/>
    <w:rsid w:val="004A1192"/>
    <w:rsid w:val="004A1198"/>
    <w:rsid w:val="004A119F"/>
    <w:rsid w:val="004A11AD"/>
    <w:rsid w:val="004A11B8"/>
    <w:rsid w:val="004A11BD"/>
    <w:rsid w:val="004A11C1"/>
    <w:rsid w:val="004A11DC"/>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FB"/>
    <w:rsid w:val="004A181B"/>
    <w:rsid w:val="004A1856"/>
    <w:rsid w:val="004A185C"/>
    <w:rsid w:val="004A18E4"/>
    <w:rsid w:val="004A18EF"/>
    <w:rsid w:val="004A18F9"/>
    <w:rsid w:val="004A193F"/>
    <w:rsid w:val="004A1970"/>
    <w:rsid w:val="004A197E"/>
    <w:rsid w:val="004A19A8"/>
    <w:rsid w:val="004A19B1"/>
    <w:rsid w:val="004A19BA"/>
    <w:rsid w:val="004A19D1"/>
    <w:rsid w:val="004A19E0"/>
    <w:rsid w:val="004A1A37"/>
    <w:rsid w:val="004A1ADC"/>
    <w:rsid w:val="004A1AEC"/>
    <w:rsid w:val="004A1B08"/>
    <w:rsid w:val="004A1B24"/>
    <w:rsid w:val="004A1B26"/>
    <w:rsid w:val="004A1B6A"/>
    <w:rsid w:val="004A1BD3"/>
    <w:rsid w:val="004A1C04"/>
    <w:rsid w:val="004A1C4D"/>
    <w:rsid w:val="004A1C88"/>
    <w:rsid w:val="004A1C8F"/>
    <w:rsid w:val="004A1D8E"/>
    <w:rsid w:val="004A1D90"/>
    <w:rsid w:val="004A1D9E"/>
    <w:rsid w:val="004A1DB4"/>
    <w:rsid w:val="004A1DFD"/>
    <w:rsid w:val="004A1EE8"/>
    <w:rsid w:val="004A1F18"/>
    <w:rsid w:val="004A1F8E"/>
    <w:rsid w:val="004A1F90"/>
    <w:rsid w:val="004A1F98"/>
    <w:rsid w:val="004A2019"/>
    <w:rsid w:val="004A204F"/>
    <w:rsid w:val="004A2074"/>
    <w:rsid w:val="004A20BD"/>
    <w:rsid w:val="004A20C5"/>
    <w:rsid w:val="004A20FE"/>
    <w:rsid w:val="004A2112"/>
    <w:rsid w:val="004A2118"/>
    <w:rsid w:val="004A21DB"/>
    <w:rsid w:val="004A2201"/>
    <w:rsid w:val="004A227B"/>
    <w:rsid w:val="004A22EF"/>
    <w:rsid w:val="004A2308"/>
    <w:rsid w:val="004A233C"/>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98"/>
    <w:rsid w:val="004A25E7"/>
    <w:rsid w:val="004A2605"/>
    <w:rsid w:val="004A260D"/>
    <w:rsid w:val="004A2649"/>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3"/>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B1E"/>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EE4"/>
    <w:rsid w:val="004A2F3C"/>
    <w:rsid w:val="004A2F61"/>
    <w:rsid w:val="004A2FE8"/>
    <w:rsid w:val="004A301A"/>
    <w:rsid w:val="004A3032"/>
    <w:rsid w:val="004A303B"/>
    <w:rsid w:val="004A3043"/>
    <w:rsid w:val="004A3074"/>
    <w:rsid w:val="004A3085"/>
    <w:rsid w:val="004A313A"/>
    <w:rsid w:val="004A3182"/>
    <w:rsid w:val="004A31F7"/>
    <w:rsid w:val="004A3209"/>
    <w:rsid w:val="004A320C"/>
    <w:rsid w:val="004A3218"/>
    <w:rsid w:val="004A3228"/>
    <w:rsid w:val="004A3264"/>
    <w:rsid w:val="004A328C"/>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AC"/>
    <w:rsid w:val="004A35B3"/>
    <w:rsid w:val="004A365C"/>
    <w:rsid w:val="004A369F"/>
    <w:rsid w:val="004A36A4"/>
    <w:rsid w:val="004A36C5"/>
    <w:rsid w:val="004A3706"/>
    <w:rsid w:val="004A3726"/>
    <w:rsid w:val="004A37AE"/>
    <w:rsid w:val="004A37CF"/>
    <w:rsid w:val="004A37E8"/>
    <w:rsid w:val="004A380B"/>
    <w:rsid w:val="004A3812"/>
    <w:rsid w:val="004A3820"/>
    <w:rsid w:val="004A383B"/>
    <w:rsid w:val="004A385A"/>
    <w:rsid w:val="004A3876"/>
    <w:rsid w:val="004A38B4"/>
    <w:rsid w:val="004A38C1"/>
    <w:rsid w:val="004A38F6"/>
    <w:rsid w:val="004A390B"/>
    <w:rsid w:val="004A3947"/>
    <w:rsid w:val="004A3973"/>
    <w:rsid w:val="004A397C"/>
    <w:rsid w:val="004A39C6"/>
    <w:rsid w:val="004A39C7"/>
    <w:rsid w:val="004A3A02"/>
    <w:rsid w:val="004A3A67"/>
    <w:rsid w:val="004A3A97"/>
    <w:rsid w:val="004A3AAC"/>
    <w:rsid w:val="004A3AF5"/>
    <w:rsid w:val="004A3B09"/>
    <w:rsid w:val="004A3B9C"/>
    <w:rsid w:val="004A3BDF"/>
    <w:rsid w:val="004A3BE0"/>
    <w:rsid w:val="004A3C3F"/>
    <w:rsid w:val="004A3C4F"/>
    <w:rsid w:val="004A3C6B"/>
    <w:rsid w:val="004A3C8E"/>
    <w:rsid w:val="004A3CF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A5"/>
    <w:rsid w:val="004A41CD"/>
    <w:rsid w:val="004A41FB"/>
    <w:rsid w:val="004A421D"/>
    <w:rsid w:val="004A4240"/>
    <w:rsid w:val="004A426A"/>
    <w:rsid w:val="004A427F"/>
    <w:rsid w:val="004A4312"/>
    <w:rsid w:val="004A436F"/>
    <w:rsid w:val="004A4394"/>
    <w:rsid w:val="004A439D"/>
    <w:rsid w:val="004A4492"/>
    <w:rsid w:val="004A449C"/>
    <w:rsid w:val="004A44B0"/>
    <w:rsid w:val="004A44E3"/>
    <w:rsid w:val="004A4503"/>
    <w:rsid w:val="004A4517"/>
    <w:rsid w:val="004A452C"/>
    <w:rsid w:val="004A458D"/>
    <w:rsid w:val="004A4619"/>
    <w:rsid w:val="004A4622"/>
    <w:rsid w:val="004A462B"/>
    <w:rsid w:val="004A4631"/>
    <w:rsid w:val="004A4644"/>
    <w:rsid w:val="004A465E"/>
    <w:rsid w:val="004A4661"/>
    <w:rsid w:val="004A4665"/>
    <w:rsid w:val="004A4669"/>
    <w:rsid w:val="004A46BF"/>
    <w:rsid w:val="004A46EA"/>
    <w:rsid w:val="004A4720"/>
    <w:rsid w:val="004A4741"/>
    <w:rsid w:val="004A474B"/>
    <w:rsid w:val="004A4751"/>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57"/>
    <w:rsid w:val="004A4F89"/>
    <w:rsid w:val="004A4FB0"/>
    <w:rsid w:val="004A4FBF"/>
    <w:rsid w:val="004A5097"/>
    <w:rsid w:val="004A50A8"/>
    <w:rsid w:val="004A5141"/>
    <w:rsid w:val="004A519B"/>
    <w:rsid w:val="004A51CD"/>
    <w:rsid w:val="004A521B"/>
    <w:rsid w:val="004A5249"/>
    <w:rsid w:val="004A5267"/>
    <w:rsid w:val="004A5332"/>
    <w:rsid w:val="004A539B"/>
    <w:rsid w:val="004A53DB"/>
    <w:rsid w:val="004A53ED"/>
    <w:rsid w:val="004A549B"/>
    <w:rsid w:val="004A54BE"/>
    <w:rsid w:val="004A54C8"/>
    <w:rsid w:val="004A54DC"/>
    <w:rsid w:val="004A54EF"/>
    <w:rsid w:val="004A55F9"/>
    <w:rsid w:val="004A5605"/>
    <w:rsid w:val="004A5644"/>
    <w:rsid w:val="004A565D"/>
    <w:rsid w:val="004A567A"/>
    <w:rsid w:val="004A5698"/>
    <w:rsid w:val="004A56A2"/>
    <w:rsid w:val="004A5706"/>
    <w:rsid w:val="004A5721"/>
    <w:rsid w:val="004A5750"/>
    <w:rsid w:val="004A575E"/>
    <w:rsid w:val="004A576C"/>
    <w:rsid w:val="004A5781"/>
    <w:rsid w:val="004A583A"/>
    <w:rsid w:val="004A5844"/>
    <w:rsid w:val="004A5873"/>
    <w:rsid w:val="004A588B"/>
    <w:rsid w:val="004A5893"/>
    <w:rsid w:val="004A58E2"/>
    <w:rsid w:val="004A58F6"/>
    <w:rsid w:val="004A5905"/>
    <w:rsid w:val="004A5914"/>
    <w:rsid w:val="004A5922"/>
    <w:rsid w:val="004A59E3"/>
    <w:rsid w:val="004A5A2D"/>
    <w:rsid w:val="004A5A59"/>
    <w:rsid w:val="004A5AD5"/>
    <w:rsid w:val="004A5B64"/>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C3"/>
    <w:rsid w:val="004A5EFD"/>
    <w:rsid w:val="004A5F04"/>
    <w:rsid w:val="004A5F12"/>
    <w:rsid w:val="004A5F14"/>
    <w:rsid w:val="004A5FB7"/>
    <w:rsid w:val="004A6001"/>
    <w:rsid w:val="004A6055"/>
    <w:rsid w:val="004A606C"/>
    <w:rsid w:val="004A6105"/>
    <w:rsid w:val="004A6146"/>
    <w:rsid w:val="004A614D"/>
    <w:rsid w:val="004A6154"/>
    <w:rsid w:val="004A61B2"/>
    <w:rsid w:val="004A61D2"/>
    <w:rsid w:val="004A627C"/>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07"/>
    <w:rsid w:val="004A6A16"/>
    <w:rsid w:val="004A6A63"/>
    <w:rsid w:val="004A6A72"/>
    <w:rsid w:val="004A6A75"/>
    <w:rsid w:val="004A6AA1"/>
    <w:rsid w:val="004A6ABA"/>
    <w:rsid w:val="004A6ABC"/>
    <w:rsid w:val="004A6AC3"/>
    <w:rsid w:val="004A6ADA"/>
    <w:rsid w:val="004A6B64"/>
    <w:rsid w:val="004A6B69"/>
    <w:rsid w:val="004A6BCB"/>
    <w:rsid w:val="004A6BE1"/>
    <w:rsid w:val="004A6C08"/>
    <w:rsid w:val="004A6C21"/>
    <w:rsid w:val="004A6C36"/>
    <w:rsid w:val="004A6C42"/>
    <w:rsid w:val="004A6C5A"/>
    <w:rsid w:val="004A6C7F"/>
    <w:rsid w:val="004A6CAD"/>
    <w:rsid w:val="004A6CB5"/>
    <w:rsid w:val="004A6CEC"/>
    <w:rsid w:val="004A6D23"/>
    <w:rsid w:val="004A6D4F"/>
    <w:rsid w:val="004A6D64"/>
    <w:rsid w:val="004A6D73"/>
    <w:rsid w:val="004A6D90"/>
    <w:rsid w:val="004A6DAF"/>
    <w:rsid w:val="004A6DE2"/>
    <w:rsid w:val="004A6DED"/>
    <w:rsid w:val="004A6DF8"/>
    <w:rsid w:val="004A6E01"/>
    <w:rsid w:val="004A6E2F"/>
    <w:rsid w:val="004A6E51"/>
    <w:rsid w:val="004A6E7A"/>
    <w:rsid w:val="004A6E96"/>
    <w:rsid w:val="004A6E9E"/>
    <w:rsid w:val="004A6F72"/>
    <w:rsid w:val="004A6F9C"/>
    <w:rsid w:val="004A6FA5"/>
    <w:rsid w:val="004A6FF7"/>
    <w:rsid w:val="004A7016"/>
    <w:rsid w:val="004A7017"/>
    <w:rsid w:val="004A7050"/>
    <w:rsid w:val="004A708B"/>
    <w:rsid w:val="004A70AC"/>
    <w:rsid w:val="004A70D6"/>
    <w:rsid w:val="004A7207"/>
    <w:rsid w:val="004A720B"/>
    <w:rsid w:val="004A725C"/>
    <w:rsid w:val="004A7271"/>
    <w:rsid w:val="004A72E6"/>
    <w:rsid w:val="004A7322"/>
    <w:rsid w:val="004A733A"/>
    <w:rsid w:val="004A7432"/>
    <w:rsid w:val="004A7457"/>
    <w:rsid w:val="004A745F"/>
    <w:rsid w:val="004A746E"/>
    <w:rsid w:val="004A748E"/>
    <w:rsid w:val="004A7522"/>
    <w:rsid w:val="004A753C"/>
    <w:rsid w:val="004A7546"/>
    <w:rsid w:val="004A7552"/>
    <w:rsid w:val="004A755D"/>
    <w:rsid w:val="004A75DB"/>
    <w:rsid w:val="004A75E3"/>
    <w:rsid w:val="004A75EA"/>
    <w:rsid w:val="004A7620"/>
    <w:rsid w:val="004A7682"/>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74"/>
    <w:rsid w:val="004A799C"/>
    <w:rsid w:val="004A79AE"/>
    <w:rsid w:val="004A79F4"/>
    <w:rsid w:val="004A7A49"/>
    <w:rsid w:val="004A7A82"/>
    <w:rsid w:val="004A7AFA"/>
    <w:rsid w:val="004A7B0C"/>
    <w:rsid w:val="004A7B1F"/>
    <w:rsid w:val="004A7B4A"/>
    <w:rsid w:val="004A7B70"/>
    <w:rsid w:val="004A7B84"/>
    <w:rsid w:val="004A7BA2"/>
    <w:rsid w:val="004A7BF8"/>
    <w:rsid w:val="004A7C1F"/>
    <w:rsid w:val="004A7CEA"/>
    <w:rsid w:val="004A7CF6"/>
    <w:rsid w:val="004A7CFA"/>
    <w:rsid w:val="004A7D36"/>
    <w:rsid w:val="004A7D54"/>
    <w:rsid w:val="004A7DEF"/>
    <w:rsid w:val="004A7E43"/>
    <w:rsid w:val="004A7E69"/>
    <w:rsid w:val="004A7E78"/>
    <w:rsid w:val="004A7EFA"/>
    <w:rsid w:val="004A7EFD"/>
    <w:rsid w:val="004A7F08"/>
    <w:rsid w:val="004A7FE7"/>
    <w:rsid w:val="004B0033"/>
    <w:rsid w:val="004B0060"/>
    <w:rsid w:val="004B0084"/>
    <w:rsid w:val="004B0092"/>
    <w:rsid w:val="004B009C"/>
    <w:rsid w:val="004B00B0"/>
    <w:rsid w:val="004B00E4"/>
    <w:rsid w:val="004B0121"/>
    <w:rsid w:val="004B014A"/>
    <w:rsid w:val="004B014F"/>
    <w:rsid w:val="004B019E"/>
    <w:rsid w:val="004B020F"/>
    <w:rsid w:val="004B0238"/>
    <w:rsid w:val="004B024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617"/>
    <w:rsid w:val="004B068D"/>
    <w:rsid w:val="004B06A2"/>
    <w:rsid w:val="004B06B7"/>
    <w:rsid w:val="004B06C8"/>
    <w:rsid w:val="004B0795"/>
    <w:rsid w:val="004B07C4"/>
    <w:rsid w:val="004B086B"/>
    <w:rsid w:val="004B0877"/>
    <w:rsid w:val="004B08F2"/>
    <w:rsid w:val="004B08F5"/>
    <w:rsid w:val="004B09A7"/>
    <w:rsid w:val="004B09AF"/>
    <w:rsid w:val="004B0A3D"/>
    <w:rsid w:val="004B0A3F"/>
    <w:rsid w:val="004B0B10"/>
    <w:rsid w:val="004B0B14"/>
    <w:rsid w:val="004B0B37"/>
    <w:rsid w:val="004B0B40"/>
    <w:rsid w:val="004B0B45"/>
    <w:rsid w:val="004B0CC1"/>
    <w:rsid w:val="004B0D06"/>
    <w:rsid w:val="004B0D41"/>
    <w:rsid w:val="004B0D4A"/>
    <w:rsid w:val="004B0D65"/>
    <w:rsid w:val="004B0D8D"/>
    <w:rsid w:val="004B0DD5"/>
    <w:rsid w:val="004B0E1D"/>
    <w:rsid w:val="004B0E7C"/>
    <w:rsid w:val="004B0E80"/>
    <w:rsid w:val="004B0EC9"/>
    <w:rsid w:val="004B0ED0"/>
    <w:rsid w:val="004B0EF5"/>
    <w:rsid w:val="004B0F19"/>
    <w:rsid w:val="004B0F6E"/>
    <w:rsid w:val="004B0FA7"/>
    <w:rsid w:val="004B1092"/>
    <w:rsid w:val="004B10AF"/>
    <w:rsid w:val="004B10C2"/>
    <w:rsid w:val="004B1173"/>
    <w:rsid w:val="004B1197"/>
    <w:rsid w:val="004B119B"/>
    <w:rsid w:val="004B11D5"/>
    <w:rsid w:val="004B11FB"/>
    <w:rsid w:val="004B1211"/>
    <w:rsid w:val="004B12AC"/>
    <w:rsid w:val="004B12C5"/>
    <w:rsid w:val="004B12D8"/>
    <w:rsid w:val="004B12DD"/>
    <w:rsid w:val="004B12F3"/>
    <w:rsid w:val="004B12FF"/>
    <w:rsid w:val="004B1341"/>
    <w:rsid w:val="004B1361"/>
    <w:rsid w:val="004B13A7"/>
    <w:rsid w:val="004B13BC"/>
    <w:rsid w:val="004B141F"/>
    <w:rsid w:val="004B1459"/>
    <w:rsid w:val="004B1496"/>
    <w:rsid w:val="004B14D1"/>
    <w:rsid w:val="004B14FC"/>
    <w:rsid w:val="004B1512"/>
    <w:rsid w:val="004B1522"/>
    <w:rsid w:val="004B154F"/>
    <w:rsid w:val="004B15EE"/>
    <w:rsid w:val="004B1637"/>
    <w:rsid w:val="004B164A"/>
    <w:rsid w:val="004B1692"/>
    <w:rsid w:val="004B169A"/>
    <w:rsid w:val="004B169B"/>
    <w:rsid w:val="004B16C8"/>
    <w:rsid w:val="004B16DC"/>
    <w:rsid w:val="004B1767"/>
    <w:rsid w:val="004B1775"/>
    <w:rsid w:val="004B1803"/>
    <w:rsid w:val="004B1838"/>
    <w:rsid w:val="004B1896"/>
    <w:rsid w:val="004B18CF"/>
    <w:rsid w:val="004B18FD"/>
    <w:rsid w:val="004B196D"/>
    <w:rsid w:val="004B19D0"/>
    <w:rsid w:val="004B19FA"/>
    <w:rsid w:val="004B1A12"/>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EE"/>
    <w:rsid w:val="004B1E0D"/>
    <w:rsid w:val="004B1E37"/>
    <w:rsid w:val="004B1E69"/>
    <w:rsid w:val="004B1EA0"/>
    <w:rsid w:val="004B1F17"/>
    <w:rsid w:val="004B200F"/>
    <w:rsid w:val="004B2078"/>
    <w:rsid w:val="004B20A0"/>
    <w:rsid w:val="004B20C5"/>
    <w:rsid w:val="004B20CE"/>
    <w:rsid w:val="004B2116"/>
    <w:rsid w:val="004B2184"/>
    <w:rsid w:val="004B21EC"/>
    <w:rsid w:val="004B2200"/>
    <w:rsid w:val="004B222B"/>
    <w:rsid w:val="004B229D"/>
    <w:rsid w:val="004B22A1"/>
    <w:rsid w:val="004B22E5"/>
    <w:rsid w:val="004B22F0"/>
    <w:rsid w:val="004B2309"/>
    <w:rsid w:val="004B231F"/>
    <w:rsid w:val="004B2342"/>
    <w:rsid w:val="004B2359"/>
    <w:rsid w:val="004B23BA"/>
    <w:rsid w:val="004B23D5"/>
    <w:rsid w:val="004B23F1"/>
    <w:rsid w:val="004B240C"/>
    <w:rsid w:val="004B2431"/>
    <w:rsid w:val="004B2475"/>
    <w:rsid w:val="004B247A"/>
    <w:rsid w:val="004B2491"/>
    <w:rsid w:val="004B24A7"/>
    <w:rsid w:val="004B24C5"/>
    <w:rsid w:val="004B24D8"/>
    <w:rsid w:val="004B257B"/>
    <w:rsid w:val="004B258F"/>
    <w:rsid w:val="004B25A0"/>
    <w:rsid w:val="004B25C1"/>
    <w:rsid w:val="004B25DC"/>
    <w:rsid w:val="004B25FB"/>
    <w:rsid w:val="004B2604"/>
    <w:rsid w:val="004B2676"/>
    <w:rsid w:val="004B26D2"/>
    <w:rsid w:val="004B26FE"/>
    <w:rsid w:val="004B2708"/>
    <w:rsid w:val="004B2718"/>
    <w:rsid w:val="004B2755"/>
    <w:rsid w:val="004B277A"/>
    <w:rsid w:val="004B2790"/>
    <w:rsid w:val="004B282F"/>
    <w:rsid w:val="004B2832"/>
    <w:rsid w:val="004B28ED"/>
    <w:rsid w:val="004B28F6"/>
    <w:rsid w:val="004B297A"/>
    <w:rsid w:val="004B2983"/>
    <w:rsid w:val="004B2A2C"/>
    <w:rsid w:val="004B2A38"/>
    <w:rsid w:val="004B2AA6"/>
    <w:rsid w:val="004B2ACC"/>
    <w:rsid w:val="004B2AEC"/>
    <w:rsid w:val="004B2B17"/>
    <w:rsid w:val="004B2B2B"/>
    <w:rsid w:val="004B2B32"/>
    <w:rsid w:val="004B2B40"/>
    <w:rsid w:val="004B2B62"/>
    <w:rsid w:val="004B2BC8"/>
    <w:rsid w:val="004B2C85"/>
    <w:rsid w:val="004B2C90"/>
    <w:rsid w:val="004B2DE8"/>
    <w:rsid w:val="004B2E6B"/>
    <w:rsid w:val="004B2E76"/>
    <w:rsid w:val="004B2E7C"/>
    <w:rsid w:val="004B2E8E"/>
    <w:rsid w:val="004B2E99"/>
    <w:rsid w:val="004B2EAF"/>
    <w:rsid w:val="004B2EBC"/>
    <w:rsid w:val="004B2EE1"/>
    <w:rsid w:val="004B2EF7"/>
    <w:rsid w:val="004B2F26"/>
    <w:rsid w:val="004B2F2E"/>
    <w:rsid w:val="004B2F38"/>
    <w:rsid w:val="004B2F83"/>
    <w:rsid w:val="004B2F8B"/>
    <w:rsid w:val="004B2FC8"/>
    <w:rsid w:val="004B2FD8"/>
    <w:rsid w:val="004B2FF3"/>
    <w:rsid w:val="004B3028"/>
    <w:rsid w:val="004B3038"/>
    <w:rsid w:val="004B3047"/>
    <w:rsid w:val="004B3088"/>
    <w:rsid w:val="004B3092"/>
    <w:rsid w:val="004B30AA"/>
    <w:rsid w:val="004B30C8"/>
    <w:rsid w:val="004B3107"/>
    <w:rsid w:val="004B3118"/>
    <w:rsid w:val="004B3143"/>
    <w:rsid w:val="004B3150"/>
    <w:rsid w:val="004B3157"/>
    <w:rsid w:val="004B3200"/>
    <w:rsid w:val="004B3241"/>
    <w:rsid w:val="004B325F"/>
    <w:rsid w:val="004B3274"/>
    <w:rsid w:val="004B32BD"/>
    <w:rsid w:val="004B32CB"/>
    <w:rsid w:val="004B3308"/>
    <w:rsid w:val="004B3362"/>
    <w:rsid w:val="004B3399"/>
    <w:rsid w:val="004B339B"/>
    <w:rsid w:val="004B33AF"/>
    <w:rsid w:val="004B33D7"/>
    <w:rsid w:val="004B3411"/>
    <w:rsid w:val="004B3431"/>
    <w:rsid w:val="004B346F"/>
    <w:rsid w:val="004B349D"/>
    <w:rsid w:val="004B34AF"/>
    <w:rsid w:val="004B34B7"/>
    <w:rsid w:val="004B34C6"/>
    <w:rsid w:val="004B3503"/>
    <w:rsid w:val="004B3525"/>
    <w:rsid w:val="004B3538"/>
    <w:rsid w:val="004B3542"/>
    <w:rsid w:val="004B355E"/>
    <w:rsid w:val="004B357D"/>
    <w:rsid w:val="004B35BE"/>
    <w:rsid w:val="004B35CE"/>
    <w:rsid w:val="004B360D"/>
    <w:rsid w:val="004B36CA"/>
    <w:rsid w:val="004B36E0"/>
    <w:rsid w:val="004B3870"/>
    <w:rsid w:val="004B38A9"/>
    <w:rsid w:val="004B38C0"/>
    <w:rsid w:val="004B38F9"/>
    <w:rsid w:val="004B3922"/>
    <w:rsid w:val="004B393B"/>
    <w:rsid w:val="004B3956"/>
    <w:rsid w:val="004B396D"/>
    <w:rsid w:val="004B398C"/>
    <w:rsid w:val="004B39BC"/>
    <w:rsid w:val="004B3A46"/>
    <w:rsid w:val="004B3A53"/>
    <w:rsid w:val="004B3A77"/>
    <w:rsid w:val="004B3A80"/>
    <w:rsid w:val="004B3AD9"/>
    <w:rsid w:val="004B3B3F"/>
    <w:rsid w:val="004B3BA5"/>
    <w:rsid w:val="004B3BAB"/>
    <w:rsid w:val="004B3BF7"/>
    <w:rsid w:val="004B3C28"/>
    <w:rsid w:val="004B3C3D"/>
    <w:rsid w:val="004B3C56"/>
    <w:rsid w:val="004B3CAE"/>
    <w:rsid w:val="004B3D02"/>
    <w:rsid w:val="004B3D53"/>
    <w:rsid w:val="004B3D75"/>
    <w:rsid w:val="004B3E17"/>
    <w:rsid w:val="004B3E1C"/>
    <w:rsid w:val="004B3E33"/>
    <w:rsid w:val="004B3ED5"/>
    <w:rsid w:val="004B3FAC"/>
    <w:rsid w:val="004B400D"/>
    <w:rsid w:val="004B406A"/>
    <w:rsid w:val="004B4081"/>
    <w:rsid w:val="004B4092"/>
    <w:rsid w:val="004B40AD"/>
    <w:rsid w:val="004B40B7"/>
    <w:rsid w:val="004B40F6"/>
    <w:rsid w:val="004B4150"/>
    <w:rsid w:val="004B41AA"/>
    <w:rsid w:val="004B41B0"/>
    <w:rsid w:val="004B42E2"/>
    <w:rsid w:val="004B4324"/>
    <w:rsid w:val="004B432B"/>
    <w:rsid w:val="004B434E"/>
    <w:rsid w:val="004B437B"/>
    <w:rsid w:val="004B438B"/>
    <w:rsid w:val="004B43DF"/>
    <w:rsid w:val="004B4427"/>
    <w:rsid w:val="004B4483"/>
    <w:rsid w:val="004B44A1"/>
    <w:rsid w:val="004B4515"/>
    <w:rsid w:val="004B45E6"/>
    <w:rsid w:val="004B45F9"/>
    <w:rsid w:val="004B4610"/>
    <w:rsid w:val="004B466B"/>
    <w:rsid w:val="004B4676"/>
    <w:rsid w:val="004B46C2"/>
    <w:rsid w:val="004B4733"/>
    <w:rsid w:val="004B47AA"/>
    <w:rsid w:val="004B47C7"/>
    <w:rsid w:val="004B47FB"/>
    <w:rsid w:val="004B482D"/>
    <w:rsid w:val="004B484C"/>
    <w:rsid w:val="004B4851"/>
    <w:rsid w:val="004B4856"/>
    <w:rsid w:val="004B4892"/>
    <w:rsid w:val="004B496B"/>
    <w:rsid w:val="004B49A0"/>
    <w:rsid w:val="004B49B6"/>
    <w:rsid w:val="004B49BC"/>
    <w:rsid w:val="004B49C6"/>
    <w:rsid w:val="004B49E0"/>
    <w:rsid w:val="004B4A1F"/>
    <w:rsid w:val="004B4AA4"/>
    <w:rsid w:val="004B4ABB"/>
    <w:rsid w:val="004B4B64"/>
    <w:rsid w:val="004B4B6B"/>
    <w:rsid w:val="004B4B8C"/>
    <w:rsid w:val="004B4C2C"/>
    <w:rsid w:val="004B4D6D"/>
    <w:rsid w:val="004B4D8D"/>
    <w:rsid w:val="004B4DC7"/>
    <w:rsid w:val="004B4DEE"/>
    <w:rsid w:val="004B4DF9"/>
    <w:rsid w:val="004B4E0B"/>
    <w:rsid w:val="004B4E11"/>
    <w:rsid w:val="004B4E4C"/>
    <w:rsid w:val="004B4E90"/>
    <w:rsid w:val="004B4ECD"/>
    <w:rsid w:val="004B4EEB"/>
    <w:rsid w:val="004B4F2A"/>
    <w:rsid w:val="004B4F5C"/>
    <w:rsid w:val="004B5009"/>
    <w:rsid w:val="004B5021"/>
    <w:rsid w:val="004B5029"/>
    <w:rsid w:val="004B5031"/>
    <w:rsid w:val="004B503C"/>
    <w:rsid w:val="004B5042"/>
    <w:rsid w:val="004B5067"/>
    <w:rsid w:val="004B50BB"/>
    <w:rsid w:val="004B50D5"/>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7"/>
    <w:rsid w:val="004B566B"/>
    <w:rsid w:val="004B5681"/>
    <w:rsid w:val="004B5710"/>
    <w:rsid w:val="004B58D1"/>
    <w:rsid w:val="004B58D7"/>
    <w:rsid w:val="004B593F"/>
    <w:rsid w:val="004B5968"/>
    <w:rsid w:val="004B59A1"/>
    <w:rsid w:val="004B59EF"/>
    <w:rsid w:val="004B5A71"/>
    <w:rsid w:val="004B5A96"/>
    <w:rsid w:val="004B5AEB"/>
    <w:rsid w:val="004B5AFA"/>
    <w:rsid w:val="004B5BA3"/>
    <w:rsid w:val="004B5C19"/>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20A"/>
    <w:rsid w:val="004B6215"/>
    <w:rsid w:val="004B6256"/>
    <w:rsid w:val="004B6282"/>
    <w:rsid w:val="004B62C2"/>
    <w:rsid w:val="004B62DD"/>
    <w:rsid w:val="004B632E"/>
    <w:rsid w:val="004B635A"/>
    <w:rsid w:val="004B636D"/>
    <w:rsid w:val="004B63DF"/>
    <w:rsid w:val="004B640D"/>
    <w:rsid w:val="004B6420"/>
    <w:rsid w:val="004B643A"/>
    <w:rsid w:val="004B643F"/>
    <w:rsid w:val="004B647F"/>
    <w:rsid w:val="004B64BA"/>
    <w:rsid w:val="004B6520"/>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B7"/>
    <w:rsid w:val="004B6BC2"/>
    <w:rsid w:val="004B6C49"/>
    <w:rsid w:val="004B6CC0"/>
    <w:rsid w:val="004B6CDF"/>
    <w:rsid w:val="004B6CE0"/>
    <w:rsid w:val="004B6D13"/>
    <w:rsid w:val="004B6D1A"/>
    <w:rsid w:val="004B6D38"/>
    <w:rsid w:val="004B6D56"/>
    <w:rsid w:val="004B6D5E"/>
    <w:rsid w:val="004B6DA2"/>
    <w:rsid w:val="004B6DAA"/>
    <w:rsid w:val="004B6DAC"/>
    <w:rsid w:val="004B6E0E"/>
    <w:rsid w:val="004B6E2B"/>
    <w:rsid w:val="004B6E37"/>
    <w:rsid w:val="004B6E3D"/>
    <w:rsid w:val="004B6E75"/>
    <w:rsid w:val="004B6E92"/>
    <w:rsid w:val="004B6EA1"/>
    <w:rsid w:val="004B6F28"/>
    <w:rsid w:val="004B6F58"/>
    <w:rsid w:val="004B6F7F"/>
    <w:rsid w:val="004B701A"/>
    <w:rsid w:val="004B70B1"/>
    <w:rsid w:val="004B7111"/>
    <w:rsid w:val="004B7128"/>
    <w:rsid w:val="004B7135"/>
    <w:rsid w:val="004B7138"/>
    <w:rsid w:val="004B714C"/>
    <w:rsid w:val="004B7158"/>
    <w:rsid w:val="004B7189"/>
    <w:rsid w:val="004B71AE"/>
    <w:rsid w:val="004B71BD"/>
    <w:rsid w:val="004B71CC"/>
    <w:rsid w:val="004B71DA"/>
    <w:rsid w:val="004B7219"/>
    <w:rsid w:val="004B7240"/>
    <w:rsid w:val="004B725E"/>
    <w:rsid w:val="004B7261"/>
    <w:rsid w:val="004B72E7"/>
    <w:rsid w:val="004B72ED"/>
    <w:rsid w:val="004B7302"/>
    <w:rsid w:val="004B7326"/>
    <w:rsid w:val="004B739B"/>
    <w:rsid w:val="004B73C0"/>
    <w:rsid w:val="004B73EA"/>
    <w:rsid w:val="004B7413"/>
    <w:rsid w:val="004B742A"/>
    <w:rsid w:val="004B7454"/>
    <w:rsid w:val="004B7460"/>
    <w:rsid w:val="004B7550"/>
    <w:rsid w:val="004B755B"/>
    <w:rsid w:val="004B755C"/>
    <w:rsid w:val="004B756B"/>
    <w:rsid w:val="004B75C9"/>
    <w:rsid w:val="004B75DB"/>
    <w:rsid w:val="004B75E3"/>
    <w:rsid w:val="004B75EC"/>
    <w:rsid w:val="004B7623"/>
    <w:rsid w:val="004B763E"/>
    <w:rsid w:val="004B76A7"/>
    <w:rsid w:val="004B76E0"/>
    <w:rsid w:val="004B770D"/>
    <w:rsid w:val="004B7717"/>
    <w:rsid w:val="004B7721"/>
    <w:rsid w:val="004B7762"/>
    <w:rsid w:val="004B776F"/>
    <w:rsid w:val="004B77D1"/>
    <w:rsid w:val="004B7813"/>
    <w:rsid w:val="004B782C"/>
    <w:rsid w:val="004B7872"/>
    <w:rsid w:val="004B787B"/>
    <w:rsid w:val="004B7900"/>
    <w:rsid w:val="004B791B"/>
    <w:rsid w:val="004B797E"/>
    <w:rsid w:val="004B798F"/>
    <w:rsid w:val="004B79B7"/>
    <w:rsid w:val="004B79C8"/>
    <w:rsid w:val="004B7A08"/>
    <w:rsid w:val="004B7A1A"/>
    <w:rsid w:val="004B7A1B"/>
    <w:rsid w:val="004B7A1D"/>
    <w:rsid w:val="004B7A61"/>
    <w:rsid w:val="004B7ACB"/>
    <w:rsid w:val="004B7B2B"/>
    <w:rsid w:val="004B7B2D"/>
    <w:rsid w:val="004B7B39"/>
    <w:rsid w:val="004B7B9C"/>
    <w:rsid w:val="004B7BDA"/>
    <w:rsid w:val="004B7BF3"/>
    <w:rsid w:val="004B7C22"/>
    <w:rsid w:val="004B7C36"/>
    <w:rsid w:val="004B7C84"/>
    <w:rsid w:val="004B7C87"/>
    <w:rsid w:val="004B7CD2"/>
    <w:rsid w:val="004B7CD6"/>
    <w:rsid w:val="004B7D26"/>
    <w:rsid w:val="004B7D7C"/>
    <w:rsid w:val="004B7D8E"/>
    <w:rsid w:val="004B7DE4"/>
    <w:rsid w:val="004B7DED"/>
    <w:rsid w:val="004B7E3F"/>
    <w:rsid w:val="004B7EAE"/>
    <w:rsid w:val="004B7F20"/>
    <w:rsid w:val="004B7F7C"/>
    <w:rsid w:val="004B7FAA"/>
    <w:rsid w:val="004B7FE4"/>
    <w:rsid w:val="004C0008"/>
    <w:rsid w:val="004C0020"/>
    <w:rsid w:val="004C004E"/>
    <w:rsid w:val="004C0065"/>
    <w:rsid w:val="004C0090"/>
    <w:rsid w:val="004C00A1"/>
    <w:rsid w:val="004C00AA"/>
    <w:rsid w:val="004C00DD"/>
    <w:rsid w:val="004C00E8"/>
    <w:rsid w:val="004C00FA"/>
    <w:rsid w:val="004C011F"/>
    <w:rsid w:val="004C0132"/>
    <w:rsid w:val="004C014D"/>
    <w:rsid w:val="004C0198"/>
    <w:rsid w:val="004C01E9"/>
    <w:rsid w:val="004C01FD"/>
    <w:rsid w:val="004C023D"/>
    <w:rsid w:val="004C028E"/>
    <w:rsid w:val="004C0357"/>
    <w:rsid w:val="004C03A9"/>
    <w:rsid w:val="004C03DC"/>
    <w:rsid w:val="004C0445"/>
    <w:rsid w:val="004C045E"/>
    <w:rsid w:val="004C0465"/>
    <w:rsid w:val="004C047D"/>
    <w:rsid w:val="004C048D"/>
    <w:rsid w:val="004C04A8"/>
    <w:rsid w:val="004C04E2"/>
    <w:rsid w:val="004C051C"/>
    <w:rsid w:val="004C052E"/>
    <w:rsid w:val="004C0561"/>
    <w:rsid w:val="004C058F"/>
    <w:rsid w:val="004C059D"/>
    <w:rsid w:val="004C05B1"/>
    <w:rsid w:val="004C064F"/>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01"/>
    <w:rsid w:val="004C0B18"/>
    <w:rsid w:val="004C0B81"/>
    <w:rsid w:val="004C0B92"/>
    <w:rsid w:val="004C0B9D"/>
    <w:rsid w:val="004C0B9E"/>
    <w:rsid w:val="004C0BAB"/>
    <w:rsid w:val="004C0BBD"/>
    <w:rsid w:val="004C0BDC"/>
    <w:rsid w:val="004C0C02"/>
    <w:rsid w:val="004C0C04"/>
    <w:rsid w:val="004C0C10"/>
    <w:rsid w:val="004C0C50"/>
    <w:rsid w:val="004C0C70"/>
    <w:rsid w:val="004C0C7E"/>
    <w:rsid w:val="004C0CA1"/>
    <w:rsid w:val="004C0CA9"/>
    <w:rsid w:val="004C0CBD"/>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0E"/>
    <w:rsid w:val="004C0F77"/>
    <w:rsid w:val="004C0F91"/>
    <w:rsid w:val="004C0FAF"/>
    <w:rsid w:val="004C0FD9"/>
    <w:rsid w:val="004C0FFA"/>
    <w:rsid w:val="004C1052"/>
    <w:rsid w:val="004C117A"/>
    <w:rsid w:val="004C117E"/>
    <w:rsid w:val="004C11A7"/>
    <w:rsid w:val="004C1212"/>
    <w:rsid w:val="004C1265"/>
    <w:rsid w:val="004C1267"/>
    <w:rsid w:val="004C12FB"/>
    <w:rsid w:val="004C1329"/>
    <w:rsid w:val="004C1355"/>
    <w:rsid w:val="004C1360"/>
    <w:rsid w:val="004C1386"/>
    <w:rsid w:val="004C13C7"/>
    <w:rsid w:val="004C1434"/>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B1"/>
    <w:rsid w:val="004C17D7"/>
    <w:rsid w:val="004C182F"/>
    <w:rsid w:val="004C1878"/>
    <w:rsid w:val="004C1886"/>
    <w:rsid w:val="004C1998"/>
    <w:rsid w:val="004C19D7"/>
    <w:rsid w:val="004C1A51"/>
    <w:rsid w:val="004C1A6B"/>
    <w:rsid w:val="004C1A83"/>
    <w:rsid w:val="004C1AC3"/>
    <w:rsid w:val="004C1B11"/>
    <w:rsid w:val="004C1B4E"/>
    <w:rsid w:val="004C1BDE"/>
    <w:rsid w:val="004C1C77"/>
    <w:rsid w:val="004C1CC8"/>
    <w:rsid w:val="004C1CCD"/>
    <w:rsid w:val="004C1D06"/>
    <w:rsid w:val="004C1D08"/>
    <w:rsid w:val="004C1D6B"/>
    <w:rsid w:val="004C1E0A"/>
    <w:rsid w:val="004C1E1D"/>
    <w:rsid w:val="004C1E23"/>
    <w:rsid w:val="004C1E46"/>
    <w:rsid w:val="004C1E91"/>
    <w:rsid w:val="004C1EBC"/>
    <w:rsid w:val="004C1F1E"/>
    <w:rsid w:val="004C1F29"/>
    <w:rsid w:val="004C1F57"/>
    <w:rsid w:val="004C1F91"/>
    <w:rsid w:val="004C1F9A"/>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1"/>
    <w:rsid w:val="004C27BA"/>
    <w:rsid w:val="004C27C0"/>
    <w:rsid w:val="004C282C"/>
    <w:rsid w:val="004C288A"/>
    <w:rsid w:val="004C28A8"/>
    <w:rsid w:val="004C28B1"/>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25"/>
    <w:rsid w:val="004C3130"/>
    <w:rsid w:val="004C3163"/>
    <w:rsid w:val="004C3199"/>
    <w:rsid w:val="004C31C6"/>
    <w:rsid w:val="004C31F2"/>
    <w:rsid w:val="004C3200"/>
    <w:rsid w:val="004C3213"/>
    <w:rsid w:val="004C3223"/>
    <w:rsid w:val="004C3243"/>
    <w:rsid w:val="004C324C"/>
    <w:rsid w:val="004C32C7"/>
    <w:rsid w:val="004C32EF"/>
    <w:rsid w:val="004C33E5"/>
    <w:rsid w:val="004C3405"/>
    <w:rsid w:val="004C3426"/>
    <w:rsid w:val="004C347D"/>
    <w:rsid w:val="004C3487"/>
    <w:rsid w:val="004C34BB"/>
    <w:rsid w:val="004C34C4"/>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E"/>
    <w:rsid w:val="004C38B8"/>
    <w:rsid w:val="004C38D0"/>
    <w:rsid w:val="004C38D5"/>
    <w:rsid w:val="004C38F8"/>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14"/>
    <w:rsid w:val="004C3D27"/>
    <w:rsid w:val="004C3D3E"/>
    <w:rsid w:val="004C3D8A"/>
    <w:rsid w:val="004C3D8B"/>
    <w:rsid w:val="004C3DB9"/>
    <w:rsid w:val="004C3E50"/>
    <w:rsid w:val="004C3E66"/>
    <w:rsid w:val="004C3ED6"/>
    <w:rsid w:val="004C3EF0"/>
    <w:rsid w:val="004C3F08"/>
    <w:rsid w:val="004C3F96"/>
    <w:rsid w:val="004C3FA9"/>
    <w:rsid w:val="004C3FF8"/>
    <w:rsid w:val="004C3FFE"/>
    <w:rsid w:val="004C4037"/>
    <w:rsid w:val="004C4043"/>
    <w:rsid w:val="004C404A"/>
    <w:rsid w:val="004C40B1"/>
    <w:rsid w:val="004C40E6"/>
    <w:rsid w:val="004C4188"/>
    <w:rsid w:val="004C419B"/>
    <w:rsid w:val="004C4259"/>
    <w:rsid w:val="004C427C"/>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46"/>
    <w:rsid w:val="004C4794"/>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1"/>
    <w:rsid w:val="004C4CCC"/>
    <w:rsid w:val="004C4D15"/>
    <w:rsid w:val="004C4D4F"/>
    <w:rsid w:val="004C4D7F"/>
    <w:rsid w:val="004C4D84"/>
    <w:rsid w:val="004C4D99"/>
    <w:rsid w:val="004C4DA8"/>
    <w:rsid w:val="004C4DBD"/>
    <w:rsid w:val="004C4DD5"/>
    <w:rsid w:val="004C4DE9"/>
    <w:rsid w:val="004C4DF7"/>
    <w:rsid w:val="004C4E27"/>
    <w:rsid w:val="004C4E3A"/>
    <w:rsid w:val="004C4EFF"/>
    <w:rsid w:val="004C4F30"/>
    <w:rsid w:val="004C4F5E"/>
    <w:rsid w:val="004C4F93"/>
    <w:rsid w:val="004C4FB7"/>
    <w:rsid w:val="004C4FC1"/>
    <w:rsid w:val="004C4FE6"/>
    <w:rsid w:val="004C5037"/>
    <w:rsid w:val="004C5047"/>
    <w:rsid w:val="004C506A"/>
    <w:rsid w:val="004C5092"/>
    <w:rsid w:val="004C5198"/>
    <w:rsid w:val="004C51D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1"/>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AD1"/>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40"/>
    <w:rsid w:val="004C6161"/>
    <w:rsid w:val="004C6185"/>
    <w:rsid w:val="004C6199"/>
    <w:rsid w:val="004C619B"/>
    <w:rsid w:val="004C61B8"/>
    <w:rsid w:val="004C61EB"/>
    <w:rsid w:val="004C620D"/>
    <w:rsid w:val="004C621F"/>
    <w:rsid w:val="004C6225"/>
    <w:rsid w:val="004C622D"/>
    <w:rsid w:val="004C6241"/>
    <w:rsid w:val="004C6242"/>
    <w:rsid w:val="004C62A6"/>
    <w:rsid w:val="004C62AC"/>
    <w:rsid w:val="004C62FB"/>
    <w:rsid w:val="004C633F"/>
    <w:rsid w:val="004C6342"/>
    <w:rsid w:val="004C635A"/>
    <w:rsid w:val="004C637E"/>
    <w:rsid w:val="004C63E1"/>
    <w:rsid w:val="004C645B"/>
    <w:rsid w:val="004C6461"/>
    <w:rsid w:val="004C648B"/>
    <w:rsid w:val="004C6497"/>
    <w:rsid w:val="004C64BA"/>
    <w:rsid w:val="004C64ED"/>
    <w:rsid w:val="004C652E"/>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B56"/>
    <w:rsid w:val="004C6B89"/>
    <w:rsid w:val="004C6BD9"/>
    <w:rsid w:val="004C6C14"/>
    <w:rsid w:val="004C6C15"/>
    <w:rsid w:val="004C6C38"/>
    <w:rsid w:val="004C6C83"/>
    <w:rsid w:val="004C6C91"/>
    <w:rsid w:val="004C6D10"/>
    <w:rsid w:val="004C6D27"/>
    <w:rsid w:val="004C6D54"/>
    <w:rsid w:val="004C6D87"/>
    <w:rsid w:val="004C6D8E"/>
    <w:rsid w:val="004C6DB1"/>
    <w:rsid w:val="004C6DBB"/>
    <w:rsid w:val="004C6DCE"/>
    <w:rsid w:val="004C6E35"/>
    <w:rsid w:val="004C6E58"/>
    <w:rsid w:val="004C6E7A"/>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51"/>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6"/>
    <w:rsid w:val="004C76D3"/>
    <w:rsid w:val="004C770B"/>
    <w:rsid w:val="004C7717"/>
    <w:rsid w:val="004C7729"/>
    <w:rsid w:val="004C7791"/>
    <w:rsid w:val="004C77F8"/>
    <w:rsid w:val="004C7819"/>
    <w:rsid w:val="004C7828"/>
    <w:rsid w:val="004C783B"/>
    <w:rsid w:val="004C7879"/>
    <w:rsid w:val="004C78AA"/>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A1"/>
    <w:rsid w:val="004C7BCE"/>
    <w:rsid w:val="004C7BF4"/>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27"/>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7E"/>
    <w:rsid w:val="004D02A2"/>
    <w:rsid w:val="004D0329"/>
    <w:rsid w:val="004D0375"/>
    <w:rsid w:val="004D037B"/>
    <w:rsid w:val="004D037E"/>
    <w:rsid w:val="004D041C"/>
    <w:rsid w:val="004D046D"/>
    <w:rsid w:val="004D049B"/>
    <w:rsid w:val="004D04B7"/>
    <w:rsid w:val="004D04E1"/>
    <w:rsid w:val="004D0552"/>
    <w:rsid w:val="004D0574"/>
    <w:rsid w:val="004D057A"/>
    <w:rsid w:val="004D05AC"/>
    <w:rsid w:val="004D05C3"/>
    <w:rsid w:val="004D065C"/>
    <w:rsid w:val="004D0667"/>
    <w:rsid w:val="004D0680"/>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50"/>
    <w:rsid w:val="004D0BCF"/>
    <w:rsid w:val="004D0BEA"/>
    <w:rsid w:val="004D0BFA"/>
    <w:rsid w:val="004D0BFE"/>
    <w:rsid w:val="004D0C01"/>
    <w:rsid w:val="004D0C23"/>
    <w:rsid w:val="004D0C40"/>
    <w:rsid w:val="004D0C52"/>
    <w:rsid w:val="004D0C6F"/>
    <w:rsid w:val="004D0CBF"/>
    <w:rsid w:val="004D0CDF"/>
    <w:rsid w:val="004D0D2F"/>
    <w:rsid w:val="004D0D77"/>
    <w:rsid w:val="004D0D84"/>
    <w:rsid w:val="004D0DA1"/>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3B"/>
    <w:rsid w:val="004D129A"/>
    <w:rsid w:val="004D12AD"/>
    <w:rsid w:val="004D12B2"/>
    <w:rsid w:val="004D12DB"/>
    <w:rsid w:val="004D132A"/>
    <w:rsid w:val="004D15B8"/>
    <w:rsid w:val="004D15DA"/>
    <w:rsid w:val="004D15E3"/>
    <w:rsid w:val="004D161F"/>
    <w:rsid w:val="004D164B"/>
    <w:rsid w:val="004D1676"/>
    <w:rsid w:val="004D16B1"/>
    <w:rsid w:val="004D16EE"/>
    <w:rsid w:val="004D1732"/>
    <w:rsid w:val="004D1745"/>
    <w:rsid w:val="004D1799"/>
    <w:rsid w:val="004D179E"/>
    <w:rsid w:val="004D17CF"/>
    <w:rsid w:val="004D17DD"/>
    <w:rsid w:val="004D181A"/>
    <w:rsid w:val="004D18AA"/>
    <w:rsid w:val="004D18C0"/>
    <w:rsid w:val="004D19F9"/>
    <w:rsid w:val="004D1A44"/>
    <w:rsid w:val="004D1A6E"/>
    <w:rsid w:val="004D1A9E"/>
    <w:rsid w:val="004D1AA0"/>
    <w:rsid w:val="004D1AED"/>
    <w:rsid w:val="004D1B34"/>
    <w:rsid w:val="004D1B3C"/>
    <w:rsid w:val="004D1B95"/>
    <w:rsid w:val="004D1B9E"/>
    <w:rsid w:val="004D1CAE"/>
    <w:rsid w:val="004D1CDF"/>
    <w:rsid w:val="004D1CEF"/>
    <w:rsid w:val="004D1D05"/>
    <w:rsid w:val="004D1D72"/>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0AB"/>
    <w:rsid w:val="004D2149"/>
    <w:rsid w:val="004D2166"/>
    <w:rsid w:val="004D219F"/>
    <w:rsid w:val="004D222B"/>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A1"/>
    <w:rsid w:val="004D27ED"/>
    <w:rsid w:val="004D2842"/>
    <w:rsid w:val="004D2928"/>
    <w:rsid w:val="004D2996"/>
    <w:rsid w:val="004D29A3"/>
    <w:rsid w:val="004D29DE"/>
    <w:rsid w:val="004D29FB"/>
    <w:rsid w:val="004D2A16"/>
    <w:rsid w:val="004D2A48"/>
    <w:rsid w:val="004D2A79"/>
    <w:rsid w:val="004D2AA7"/>
    <w:rsid w:val="004D2ADF"/>
    <w:rsid w:val="004D2B00"/>
    <w:rsid w:val="004D2B0D"/>
    <w:rsid w:val="004D2B22"/>
    <w:rsid w:val="004D2B3A"/>
    <w:rsid w:val="004D2B43"/>
    <w:rsid w:val="004D2B97"/>
    <w:rsid w:val="004D2B9E"/>
    <w:rsid w:val="004D2BAC"/>
    <w:rsid w:val="004D2BBE"/>
    <w:rsid w:val="004D2C02"/>
    <w:rsid w:val="004D2C1E"/>
    <w:rsid w:val="004D2C3A"/>
    <w:rsid w:val="004D2C78"/>
    <w:rsid w:val="004D2D52"/>
    <w:rsid w:val="004D2D72"/>
    <w:rsid w:val="004D2E37"/>
    <w:rsid w:val="004D2E40"/>
    <w:rsid w:val="004D2E50"/>
    <w:rsid w:val="004D2E84"/>
    <w:rsid w:val="004D2E96"/>
    <w:rsid w:val="004D2EB1"/>
    <w:rsid w:val="004D2EB4"/>
    <w:rsid w:val="004D2F02"/>
    <w:rsid w:val="004D2F4C"/>
    <w:rsid w:val="004D2F96"/>
    <w:rsid w:val="004D2FA0"/>
    <w:rsid w:val="004D301B"/>
    <w:rsid w:val="004D3127"/>
    <w:rsid w:val="004D316E"/>
    <w:rsid w:val="004D318C"/>
    <w:rsid w:val="004D31B7"/>
    <w:rsid w:val="004D31F7"/>
    <w:rsid w:val="004D324D"/>
    <w:rsid w:val="004D325D"/>
    <w:rsid w:val="004D3297"/>
    <w:rsid w:val="004D32A4"/>
    <w:rsid w:val="004D32B7"/>
    <w:rsid w:val="004D32C9"/>
    <w:rsid w:val="004D32D2"/>
    <w:rsid w:val="004D331F"/>
    <w:rsid w:val="004D332A"/>
    <w:rsid w:val="004D3376"/>
    <w:rsid w:val="004D3392"/>
    <w:rsid w:val="004D33B1"/>
    <w:rsid w:val="004D341B"/>
    <w:rsid w:val="004D3422"/>
    <w:rsid w:val="004D3432"/>
    <w:rsid w:val="004D3435"/>
    <w:rsid w:val="004D3470"/>
    <w:rsid w:val="004D3473"/>
    <w:rsid w:val="004D34B9"/>
    <w:rsid w:val="004D34CC"/>
    <w:rsid w:val="004D3516"/>
    <w:rsid w:val="004D3518"/>
    <w:rsid w:val="004D3538"/>
    <w:rsid w:val="004D3540"/>
    <w:rsid w:val="004D3580"/>
    <w:rsid w:val="004D358C"/>
    <w:rsid w:val="004D3598"/>
    <w:rsid w:val="004D35B2"/>
    <w:rsid w:val="004D35CF"/>
    <w:rsid w:val="004D35EF"/>
    <w:rsid w:val="004D35F4"/>
    <w:rsid w:val="004D361E"/>
    <w:rsid w:val="004D372C"/>
    <w:rsid w:val="004D376B"/>
    <w:rsid w:val="004D376E"/>
    <w:rsid w:val="004D377C"/>
    <w:rsid w:val="004D378F"/>
    <w:rsid w:val="004D385C"/>
    <w:rsid w:val="004D38A3"/>
    <w:rsid w:val="004D38A6"/>
    <w:rsid w:val="004D38BC"/>
    <w:rsid w:val="004D3915"/>
    <w:rsid w:val="004D394A"/>
    <w:rsid w:val="004D3958"/>
    <w:rsid w:val="004D396A"/>
    <w:rsid w:val="004D39C6"/>
    <w:rsid w:val="004D39F1"/>
    <w:rsid w:val="004D3A5B"/>
    <w:rsid w:val="004D3AAE"/>
    <w:rsid w:val="004D3AFD"/>
    <w:rsid w:val="004D3B25"/>
    <w:rsid w:val="004D3B3A"/>
    <w:rsid w:val="004D3B3B"/>
    <w:rsid w:val="004D3C04"/>
    <w:rsid w:val="004D3C2E"/>
    <w:rsid w:val="004D3C4F"/>
    <w:rsid w:val="004D3C70"/>
    <w:rsid w:val="004D3C83"/>
    <w:rsid w:val="004D3C93"/>
    <w:rsid w:val="004D3CA0"/>
    <w:rsid w:val="004D3CC1"/>
    <w:rsid w:val="004D3D13"/>
    <w:rsid w:val="004D3D16"/>
    <w:rsid w:val="004D3D2D"/>
    <w:rsid w:val="004D3D49"/>
    <w:rsid w:val="004D3D75"/>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4E"/>
    <w:rsid w:val="004D4189"/>
    <w:rsid w:val="004D41A7"/>
    <w:rsid w:val="004D41EF"/>
    <w:rsid w:val="004D4203"/>
    <w:rsid w:val="004D4223"/>
    <w:rsid w:val="004D4282"/>
    <w:rsid w:val="004D42A1"/>
    <w:rsid w:val="004D42CD"/>
    <w:rsid w:val="004D4383"/>
    <w:rsid w:val="004D43A1"/>
    <w:rsid w:val="004D43B0"/>
    <w:rsid w:val="004D43BD"/>
    <w:rsid w:val="004D43C7"/>
    <w:rsid w:val="004D440C"/>
    <w:rsid w:val="004D442B"/>
    <w:rsid w:val="004D4449"/>
    <w:rsid w:val="004D44B3"/>
    <w:rsid w:val="004D44C1"/>
    <w:rsid w:val="004D4525"/>
    <w:rsid w:val="004D454C"/>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0"/>
    <w:rsid w:val="004D4B57"/>
    <w:rsid w:val="004D4B65"/>
    <w:rsid w:val="004D4B6E"/>
    <w:rsid w:val="004D4BB2"/>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F5"/>
    <w:rsid w:val="004D4E65"/>
    <w:rsid w:val="004D4E77"/>
    <w:rsid w:val="004D4E7A"/>
    <w:rsid w:val="004D4F01"/>
    <w:rsid w:val="004D4F64"/>
    <w:rsid w:val="004D4FA8"/>
    <w:rsid w:val="004D501B"/>
    <w:rsid w:val="004D5059"/>
    <w:rsid w:val="004D50B4"/>
    <w:rsid w:val="004D50C3"/>
    <w:rsid w:val="004D50DD"/>
    <w:rsid w:val="004D50F8"/>
    <w:rsid w:val="004D512F"/>
    <w:rsid w:val="004D5176"/>
    <w:rsid w:val="004D51B4"/>
    <w:rsid w:val="004D523C"/>
    <w:rsid w:val="004D5250"/>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8"/>
    <w:rsid w:val="004D58EE"/>
    <w:rsid w:val="004D5957"/>
    <w:rsid w:val="004D5997"/>
    <w:rsid w:val="004D5A20"/>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A8"/>
    <w:rsid w:val="004D5DB9"/>
    <w:rsid w:val="004D5DF8"/>
    <w:rsid w:val="004D5E07"/>
    <w:rsid w:val="004D5E34"/>
    <w:rsid w:val="004D5E3C"/>
    <w:rsid w:val="004D5E5C"/>
    <w:rsid w:val="004D5EF6"/>
    <w:rsid w:val="004D5F5B"/>
    <w:rsid w:val="004D5F91"/>
    <w:rsid w:val="004D5F94"/>
    <w:rsid w:val="004D5FBB"/>
    <w:rsid w:val="004D5FF0"/>
    <w:rsid w:val="004D602E"/>
    <w:rsid w:val="004D60CD"/>
    <w:rsid w:val="004D60DE"/>
    <w:rsid w:val="004D6141"/>
    <w:rsid w:val="004D614E"/>
    <w:rsid w:val="004D615B"/>
    <w:rsid w:val="004D6179"/>
    <w:rsid w:val="004D6199"/>
    <w:rsid w:val="004D61D2"/>
    <w:rsid w:val="004D6206"/>
    <w:rsid w:val="004D6221"/>
    <w:rsid w:val="004D629B"/>
    <w:rsid w:val="004D62A2"/>
    <w:rsid w:val="004D62AB"/>
    <w:rsid w:val="004D62E7"/>
    <w:rsid w:val="004D6367"/>
    <w:rsid w:val="004D63B4"/>
    <w:rsid w:val="004D6444"/>
    <w:rsid w:val="004D64D1"/>
    <w:rsid w:val="004D64F5"/>
    <w:rsid w:val="004D6580"/>
    <w:rsid w:val="004D65A9"/>
    <w:rsid w:val="004D65CA"/>
    <w:rsid w:val="004D65CD"/>
    <w:rsid w:val="004D6611"/>
    <w:rsid w:val="004D663C"/>
    <w:rsid w:val="004D6684"/>
    <w:rsid w:val="004D670A"/>
    <w:rsid w:val="004D671C"/>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DC3"/>
    <w:rsid w:val="004D6E21"/>
    <w:rsid w:val="004D6E99"/>
    <w:rsid w:val="004D6EA1"/>
    <w:rsid w:val="004D6EBA"/>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3"/>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41"/>
    <w:rsid w:val="004D789D"/>
    <w:rsid w:val="004D78A8"/>
    <w:rsid w:val="004D78C8"/>
    <w:rsid w:val="004D78DB"/>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19"/>
    <w:rsid w:val="004D7C70"/>
    <w:rsid w:val="004D7C80"/>
    <w:rsid w:val="004D7CAF"/>
    <w:rsid w:val="004D7CE4"/>
    <w:rsid w:val="004D7CF1"/>
    <w:rsid w:val="004D7D08"/>
    <w:rsid w:val="004D7D0D"/>
    <w:rsid w:val="004D7D59"/>
    <w:rsid w:val="004D7D98"/>
    <w:rsid w:val="004D7DB7"/>
    <w:rsid w:val="004D7DEB"/>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4"/>
    <w:rsid w:val="004E016A"/>
    <w:rsid w:val="004E0184"/>
    <w:rsid w:val="004E01BF"/>
    <w:rsid w:val="004E0215"/>
    <w:rsid w:val="004E0218"/>
    <w:rsid w:val="004E022B"/>
    <w:rsid w:val="004E0263"/>
    <w:rsid w:val="004E02A3"/>
    <w:rsid w:val="004E030B"/>
    <w:rsid w:val="004E0376"/>
    <w:rsid w:val="004E03A1"/>
    <w:rsid w:val="004E03D2"/>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602"/>
    <w:rsid w:val="004E065C"/>
    <w:rsid w:val="004E0750"/>
    <w:rsid w:val="004E0765"/>
    <w:rsid w:val="004E076A"/>
    <w:rsid w:val="004E0784"/>
    <w:rsid w:val="004E07BF"/>
    <w:rsid w:val="004E07CF"/>
    <w:rsid w:val="004E07F9"/>
    <w:rsid w:val="004E0845"/>
    <w:rsid w:val="004E0866"/>
    <w:rsid w:val="004E0872"/>
    <w:rsid w:val="004E0882"/>
    <w:rsid w:val="004E0893"/>
    <w:rsid w:val="004E08AA"/>
    <w:rsid w:val="004E09AE"/>
    <w:rsid w:val="004E09FB"/>
    <w:rsid w:val="004E0A29"/>
    <w:rsid w:val="004E0A57"/>
    <w:rsid w:val="004E0A80"/>
    <w:rsid w:val="004E0B3A"/>
    <w:rsid w:val="004E0B57"/>
    <w:rsid w:val="004E0B9F"/>
    <w:rsid w:val="004E0BC5"/>
    <w:rsid w:val="004E0BCB"/>
    <w:rsid w:val="004E0BDB"/>
    <w:rsid w:val="004E0C09"/>
    <w:rsid w:val="004E0C3B"/>
    <w:rsid w:val="004E0C41"/>
    <w:rsid w:val="004E0C6A"/>
    <w:rsid w:val="004E0C97"/>
    <w:rsid w:val="004E0C9B"/>
    <w:rsid w:val="004E0CAE"/>
    <w:rsid w:val="004E0CAF"/>
    <w:rsid w:val="004E0CD3"/>
    <w:rsid w:val="004E0D4A"/>
    <w:rsid w:val="004E0D64"/>
    <w:rsid w:val="004E0D84"/>
    <w:rsid w:val="004E0D8C"/>
    <w:rsid w:val="004E0D92"/>
    <w:rsid w:val="004E0DC5"/>
    <w:rsid w:val="004E0E17"/>
    <w:rsid w:val="004E0E8D"/>
    <w:rsid w:val="004E0EC3"/>
    <w:rsid w:val="004E0F19"/>
    <w:rsid w:val="004E0F34"/>
    <w:rsid w:val="004E0F39"/>
    <w:rsid w:val="004E0F44"/>
    <w:rsid w:val="004E0FD7"/>
    <w:rsid w:val="004E0FEF"/>
    <w:rsid w:val="004E1036"/>
    <w:rsid w:val="004E108D"/>
    <w:rsid w:val="004E109A"/>
    <w:rsid w:val="004E10A2"/>
    <w:rsid w:val="004E10A5"/>
    <w:rsid w:val="004E10D9"/>
    <w:rsid w:val="004E1122"/>
    <w:rsid w:val="004E1140"/>
    <w:rsid w:val="004E11CB"/>
    <w:rsid w:val="004E11D9"/>
    <w:rsid w:val="004E11E9"/>
    <w:rsid w:val="004E120E"/>
    <w:rsid w:val="004E1215"/>
    <w:rsid w:val="004E1220"/>
    <w:rsid w:val="004E125D"/>
    <w:rsid w:val="004E12C1"/>
    <w:rsid w:val="004E135F"/>
    <w:rsid w:val="004E13A1"/>
    <w:rsid w:val="004E13C7"/>
    <w:rsid w:val="004E13DD"/>
    <w:rsid w:val="004E140B"/>
    <w:rsid w:val="004E1415"/>
    <w:rsid w:val="004E1432"/>
    <w:rsid w:val="004E144D"/>
    <w:rsid w:val="004E1483"/>
    <w:rsid w:val="004E1489"/>
    <w:rsid w:val="004E148B"/>
    <w:rsid w:val="004E1495"/>
    <w:rsid w:val="004E14BC"/>
    <w:rsid w:val="004E14F1"/>
    <w:rsid w:val="004E151C"/>
    <w:rsid w:val="004E1537"/>
    <w:rsid w:val="004E1595"/>
    <w:rsid w:val="004E15D9"/>
    <w:rsid w:val="004E1638"/>
    <w:rsid w:val="004E167A"/>
    <w:rsid w:val="004E16D8"/>
    <w:rsid w:val="004E1770"/>
    <w:rsid w:val="004E1774"/>
    <w:rsid w:val="004E17A9"/>
    <w:rsid w:val="004E17B0"/>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BE4"/>
    <w:rsid w:val="004E1C17"/>
    <w:rsid w:val="004E1C48"/>
    <w:rsid w:val="004E1C6F"/>
    <w:rsid w:val="004E1C77"/>
    <w:rsid w:val="004E1C91"/>
    <w:rsid w:val="004E1CAD"/>
    <w:rsid w:val="004E1D94"/>
    <w:rsid w:val="004E1E4B"/>
    <w:rsid w:val="004E1E54"/>
    <w:rsid w:val="004E1E5F"/>
    <w:rsid w:val="004E1E9E"/>
    <w:rsid w:val="004E1EA8"/>
    <w:rsid w:val="004E1EAA"/>
    <w:rsid w:val="004E1EE5"/>
    <w:rsid w:val="004E1F6B"/>
    <w:rsid w:val="004E1F71"/>
    <w:rsid w:val="004E1F72"/>
    <w:rsid w:val="004E1F81"/>
    <w:rsid w:val="004E1FC6"/>
    <w:rsid w:val="004E1FF8"/>
    <w:rsid w:val="004E203A"/>
    <w:rsid w:val="004E2050"/>
    <w:rsid w:val="004E2074"/>
    <w:rsid w:val="004E2087"/>
    <w:rsid w:val="004E2109"/>
    <w:rsid w:val="004E2124"/>
    <w:rsid w:val="004E2171"/>
    <w:rsid w:val="004E218D"/>
    <w:rsid w:val="004E21A4"/>
    <w:rsid w:val="004E21EC"/>
    <w:rsid w:val="004E2206"/>
    <w:rsid w:val="004E229E"/>
    <w:rsid w:val="004E2300"/>
    <w:rsid w:val="004E235B"/>
    <w:rsid w:val="004E237D"/>
    <w:rsid w:val="004E23DA"/>
    <w:rsid w:val="004E24BA"/>
    <w:rsid w:val="004E24FB"/>
    <w:rsid w:val="004E24FC"/>
    <w:rsid w:val="004E2537"/>
    <w:rsid w:val="004E254F"/>
    <w:rsid w:val="004E25A7"/>
    <w:rsid w:val="004E25C3"/>
    <w:rsid w:val="004E25C5"/>
    <w:rsid w:val="004E269D"/>
    <w:rsid w:val="004E26CD"/>
    <w:rsid w:val="004E26F6"/>
    <w:rsid w:val="004E272D"/>
    <w:rsid w:val="004E273D"/>
    <w:rsid w:val="004E275E"/>
    <w:rsid w:val="004E276B"/>
    <w:rsid w:val="004E279F"/>
    <w:rsid w:val="004E27B2"/>
    <w:rsid w:val="004E27F6"/>
    <w:rsid w:val="004E2804"/>
    <w:rsid w:val="004E28F3"/>
    <w:rsid w:val="004E294F"/>
    <w:rsid w:val="004E29EA"/>
    <w:rsid w:val="004E2A09"/>
    <w:rsid w:val="004E2A33"/>
    <w:rsid w:val="004E2A70"/>
    <w:rsid w:val="004E2A86"/>
    <w:rsid w:val="004E2AAB"/>
    <w:rsid w:val="004E2AB3"/>
    <w:rsid w:val="004E2AB5"/>
    <w:rsid w:val="004E2B3E"/>
    <w:rsid w:val="004E2B46"/>
    <w:rsid w:val="004E2B53"/>
    <w:rsid w:val="004E2B81"/>
    <w:rsid w:val="004E2B9E"/>
    <w:rsid w:val="004E2BC4"/>
    <w:rsid w:val="004E2BFE"/>
    <w:rsid w:val="004E2D22"/>
    <w:rsid w:val="004E2D78"/>
    <w:rsid w:val="004E2DD9"/>
    <w:rsid w:val="004E2DE1"/>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0EB"/>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FA"/>
    <w:rsid w:val="004E351A"/>
    <w:rsid w:val="004E3530"/>
    <w:rsid w:val="004E3549"/>
    <w:rsid w:val="004E354C"/>
    <w:rsid w:val="004E3563"/>
    <w:rsid w:val="004E3571"/>
    <w:rsid w:val="004E358B"/>
    <w:rsid w:val="004E359D"/>
    <w:rsid w:val="004E35CC"/>
    <w:rsid w:val="004E35F8"/>
    <w:rsid w:val="004E366F"/>
    <w:rsid w:val="004E3682"/>
    <w:rsid w:val="004E368C"/>
    <w:rsid w:val="004E369B"/>
    <w:rsid w:val="004E36E2"/>
    <w:rsid w:val="004E3738"/>
    <w:rsid w:val="004E3745"/>
    <w:rsid w:val="004E376A"/>
    <w:rsid w:val="004E377D"/>
    <w:rsid w:val="004E37C4"/>
    <w:rsid w:val="004E37CC"/>
    <w:rsid w:val="004E37EE"/>
    <w:rsid w:val="004E380E"/>
    <w:rsid w:val="004E3828"/>
    <w:rsid w:val="004E383A"/>
    <w:rsid w:val="004E3842"/>
    <w:rsid w:val="004E3872"/>
    <w:rsid w:val="004E3876"/>
    <w:rsid w:val="004E3885"/>
    <w:rsid w:val="004E391B"/>
    <w:rsid w:val="004E3959"/>
    <w:rsid w:val="004E39A0"/>
    <w:rsid w:val="004E39EC"/>
    <w:rsid w:val="004E39ED"/>
    <w:rsid w:val="004E3A29"/>
    <w:rsid w:val="004E3AA8"/>
    <w:rsid w:val="004E3AEF"/>
    <w:rsid w:val="004E3AF1"/>
    <w:rsid w:val="004E3B6C"/>
    <w:rsid w:val="004E3B90"/>
    <w:rsid w:val="004E3BA2"/>
    <w:rsid w:val="004E3C2E"/>
    <w:rsid w:val="004E3C35"/>
    <w:rsid w:val="004E3C61"/>
    <w:rsid w:val="004E3C6F"/>
    <w:rsid w:val="004E3C7B"/>
    <w:rsid w:val="004E3C86"/>
    <w:rsid w:val="004E3CCD"/>
    <w:rsid w:val="004E3D68"/>
    <w:rsid w:val="004E3D77"/>
    <w:rsid w:val="004E3E0D"/>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9"/>
    <w:rsid w:val="004E42C4"/>
    <w:rsid w:val="004E42D2"/>
    <w:rsid w:val="004E4336"/>
    <w:rsid w:val="004E4361"/>
    <w:rsid w:val="004E43B9"/>
    <w:rsid w:val="004E43BD"/>
    <w:rsid w:val="004E43FA"/>
    <w:rsid w:val="004E4403"/>
    <w:rsid w:val="004E4416"/>
    <w:rsid w:val="004E447C"/>
    <w:rsid w:val="004E44DC"/>
    <w:rsid w:val="004E44FF"/>
    <w:rsid w:val="004E454F"/>
    <w:rsid w:val="004E4569"/>
    <w:rsid w:val="004E462C"/>
    <w:rsid w:val="004E463F"/>
    <w:rsid w:val="004E46EF"/>
    <w:rsid w:val="004E46F8"/>
    <w:rsid w:val="004E4731"/>
    <w:rsid w:val="004E47A3"/>
    <w:rsid w:val="004E47BC"/>
    <w:rsid w:val="004E47DB"/>
    <w:rsid w:val="004E47EA"/>
    <w:rsid w:val="004E4848"/>
    <w:rsid w:val="004E4871"/>
    <w:rsid w:val="004E491F"/>
    <w:rsid w:val="004E4946"/>
    <w:rsid w:val="004E4949"/>
    <w:rsid w:val="004E4951"/>
    <w:rsid w:val="004E4A12"/>
    <w:rsid w:val="004E4A1E"/>
    <w:rsid w:val="004E4A8B"/>
    <w:rsid w:val="004E4AE4"/>
    <w:rsid w:val="004E4B6D"/>
    <w:rsid w:val="004E4B7D"/>
    <w:rsid w:val="004E4BA0"/>
    <w:rsid w:val="004E4C58"/>
    <w:rsid w:val="004E4CDF"/>
    <w:rsid w:val="004E4D24"/>
    <w:rsid w:val="004E4D3D"/>
    <w:rsid w:val="004E4D41"/>
    <w:rsid w:val="004E4D4D"/>
    <w:rsid w:val="004E4DCC"/>
    <w:rsid w:val="004E4DDE"/>
    <w:rsid w:val="004E4DF9"/>
    <w:rsid w:val="004E4DFB"/>
    <w:rsid w:val="004E4E10"/>
    <w:rsid w:val="004E4E88"/>
    <w:rsid w:val="004E4EEB"/>
    <w:rsid w:val="004E4F44"/>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1C"/>
    <w:rsid w:val="004E5263"/>
    <w:rsid w:val="004E5306"/>
    <w:rsid w:val="004E5356"/>
    <w:rsid w:val="004E535D"/>
    <w:rsid w:val="004E537E"/>
    <w:rsid w:val="004E538A"/>
    <w:rsid w:val="004E539E"/>
    <w:rsid w:val="004E53B8"/>
    <w:rsid w:val="004E53D8"/>
    <w:rsid w:val="004E53FC"/>
    <w:rsid w:val="004E53FF"/>
    <w:rsid w:val="004E5426"/>
    <w:rsid w:val="004E5477"/>
    <w:rsid w:val="004E54E7"/>
    <w:rsid w:val="004E5556"/>
    <w:rsid w:val="004E5569"/>
    <w:rsid w:val="004E5587"/>
    <w:rsid w:val="004E558B"/>
    <w:rsid w:val="004E558E"/>
    <w:rsid w:val="004E5599"/>
    <w:rsid w:val="004E55A9"/>
    <w:rsid w:val="004E55D4"/>
    <w:rsid w:val="004E55FC"/>
    <w:rsid w:val="004E561B"/>
    <w:rsid w:val="004E567F"/>
    <w:rsid w:val="004E568C"/>
    <w:rsid w:val="004E5698"/>
    <w:rsid w:val="004E56EE"/>
    <w:rsid w:val="004E56EF"/>
    <w:rsid w:val="004E5721"/>
    <w:rsid w:val="004E574E"/>
    <w:rsid w:val="004E57E5"/>
    <w:rsid w:val="004E5819"/>
    <w:rsid w:val="004E5859"/>
    <w:rsid w:val="004E585A"/>
    <w:rsid w:val="004E585E"/>
    <w:rsid w:val="004E58E9"/>
    <w:rsid w:val="004E590C"/>
    <w:rsid w:val="004E5923"/>
    <w:rsid w:val="004E5972"/>
    <w:rsid w:val="004E5974"/>
    <w:rsid w:val="004E5989"/>
    <w:rsid w:val="004E59A6"/>
    <w:rsid w:val="004E59CB"/>
    <w:rsid w:val="004E59EC"/>
    <w:rsid w:val="004E59F6"/>
    <w:rsid w:val="004E5AD6"/>
    <w:rsid w:val="004E5B38"/>
    <w:rsid w:val="004E5B3B"/>
    <w:rsid w:val="004E5BB3"/>
    <w:rsid w:val="004E5C84"/>
    <w:rsid w:val="004E5CCB"/>
    <w:rsid w:val="004E5D3B"/>
    <w:rsid w:val="004E5E3B"/>
    <w:rsid w:val="004E5E45"/>
    <w:rsid w:val="004E5E59"/>
    <w:rsid w:val="004E5E79"/>
    <w:rsid w:val="004E5E9C"/>
    <w:rsid w:val="004E5EA5"/>
    <w:rsid w:val="004E5ED5"/>
    <w:rsid w:val="004E5EEB"/>
    <w:rsid w:val="004E5EED"/>
    <w:rsid w:val="004E5F16"/>
    <w:rsid w:val="004E5F4F"/>
    <w:rsid w:val="004E5F5D"/>
    <w:rsid w:val="004E5F97"/>
    <w:rsid w:val="004E5F9E"/>
    <w:rsid w:val="004E5FC0"/>
    <w:rsid w:val="004E5FD8"/>
    <w:rsid w:val="004E5FEF"/>
    <w:rsid w:val="004E5FF3"/>
    <w:rsid w:val="004E603C"/>
    <w:rsid w:val="004E6061"/>
    <w:rsid w:val="004E60C1"/>
    <w:rsid w:val="004E60CC"/>
    <w:rsid w:val="004E60EA"/>
    <w:rsid w:val="004E60F1"/>
    <w:rsid w:val="004E6124"/>
    <w:rsid w:val="004E6135"/>
    <w:rsid w:val="004E6145"/>
    <w:rsid w:val="004E616A"/>
    <w:rsid w:val="004E61AF"/>
    <w:rsid w:val="004E61E1"/>
    <w:rsid w:val="004E61E6"/>
    <w:rsid w:val="004E6236"/>
    <w:rsid w:val="004E62D2"/>
    <w:rsid w:val="004E630C"/>
    <w:rsid w:val="004E6347"/>
    <w:rsid w:val="004E6358"/>
    <w:rsid w:val="004E63D9"/>
    <w:rsid w:val="004E63F7"/>
    <w:rsid w:val="004E6501"/>
    <w:rsid w:val="004E669E"/>
    <w:rsid w:val="004E66A2"/>
    <w:rsid w:val="004E6705"/>
    <w:rsid w:val="004E671C"/>
    <w:rsid w:val="004E6742"/>
    <w:rsid w:val="004E6744"/>
    <w:rsid w:val="004E679F"/>
    <w:rsid w:val="004E67A6"/>
    <w:rsid w:val="004E6874"/>
    <w:rsid w:val="004E6880"/>
    <w:rsid w:val="004E68AD"/>
    <w:rsid w:val="004E68E3"/>
    <w:rsid w:val="004E6906"/>
    <w:rsid w:val="004E6929"/>
    <w:rsid w:val="004E6930"/>
    <w:rsid w:val="004E69B3"/>
    <w:rsid w:val="004E69CE"/>
    <w:rsid w:val="004E6A40"/>
    <w:rsid w:val="004E6A4C"/>
    <w:rsid w:val="004E6AD2"/>
    <w:rsid w:val="004E6AEF"/>
    <w:rsid w:val="004E6AFC"/>
    <w:rsid w:val="004E6B02"/>
    <w:rsid w:val="004E6B09"/>
    <w:rsid w:val="004E6B1E"/>
    <w:rsid w:val="004E6B53"/>
    <w:rsid w:val="004E6B6A"/>
    <w:rsid w:val="004E6BCE"/>
    <w:rsid w:val="004E6C59"/>
    <w:rsid w:val="004E6C68"/>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6"/>
    <w:rsid w:val="004E7789"/>
    <w:rsid w:val="004E779F"/>
    <w:rsid w:val="004E77C1"/>
    <w:rsid w:val="004E782C"/>
    <w:rsid w:val="004E7852"/>
    <w:rsid w:val="004E7883"/>
    <w:rsid w:val="004E78A9"/>
    <w:rsid w:val="004E7905"/>
    <w:rsid w:val="004E7988"/>
    <w:rsid w:val="004E79B3"/>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C49"/>
    <w:rsid w:val="004E7C8E"/>
    <w:rsid w:val="004E7D08"/>
    <w:rsid w:val="004E7D1F"/>
    <w:rsid w:val="004E7D2E"/>
    <w:rsid w:val="004E7D58"/>
    <w:rsid w:val="004E7D8A"/>
    <w:rsid w:val="004E7DB9"/>
    <w:rsid w:val="004E7E0A"/>
    <w:rsid w:val="004E7EBE"/>
    <w:rsid w:val="004E7F06"/>
    <w:rsid w:val="004E7F1D"/>
    <w:rsid w:val="004E7F79"/>
    <w:rsid w:val="004E7FF3"/>
    <w:rsid w:val="004F0039"/>
    <w:rsid w:val="004F0050"/>
    <w:rsid w:val="004F0058"/>
    <w:rsid w:val="004F00AD"/>
    <w:rsid w:val="004F0110"/>
    <w:rsid w:val="004F0151"/>
    <w:rsid w:val="004F0182"/>
    <w:rsid w:val="004F0186"/>
    <w:rsid w:val="004F0220"/>
    <w:rsid w:val="004F0245"/>
    <w:rsid w:val="004F0263"/>
    <w:rsid w:val="004F0286"/>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64"/>
    <w:rsid w:val="004F07A9"/>
    <w:rsid w:val="004F07B9"/>
    <w:rsid w:val="004F07CB"/>
    <w:rsid w:val="004F084C"/>
    <w:rsid w:val="004F087E"/>
    <w:rsid w:val="004F08D8"/>
    <w:rsid w:val="004F08FC"/>
    <w:rsid w:val="004F0983"/>
    <w:rsid w:val="004F09C1"/>
    <w:rsid w:val="004F09C2"/>
    <w:rsid w:val="004F0A62"/>
    <w:rsid w:val="004F0A7D"/>
    <w:rsid w:val="004F0AA1"/>
    <w:rsid w:val="004F0AC3"/>
    <w:rsid w:val="004F0AD4"/>
    <w:rsid w:val="004F0B03"/>
    <w:rsid w:val="004F0B0F"/>
    <w:rsid w:val="004F0B6D"/>
    <w:rsid w:val="004F0BA2"/>
    <w:rsid w:val="004F0BDF"/>
    <w:rsid w:val="004F0BE7"/>
    <w:rsid w:val="004F0C0A"/>
    <w:rsid w:val="004F0C30"/>
    <w:rsid w:val="004F0C52"/>
    <w:rsid w:val="004F0CC6"/>
    <w:rsid w:val="004F0D3C"/>
    <w:rsid w:val="004F0D85"/>
    <w:rsid w:val="004F0DC2"/>
    <w:rsid w:val="004F0E13"/>
    <w:rsid w:val="004F0E3D"/>
    <w:rsid w:val="004F0E74"/>
    <w:rsid w:val="004F0EA6"/>
    <w:rsid w:val="004F0EFD"/>
    <w:rsid w:val="004F0F1F"/>
    <w:rsid w:val="004F0FF7"/>
    <w:rsid w:val="004F100F"/>
    <w:rsid w:val="004F1021"/>
    <w:rsid w:val="004F1042"/>
    <w:rsid w:val="004F10D0"/>
    <w:rsid w:val="004F1196"/>
    <w:rsid w:val="004F11FA"/>
    <w:rsid w:val="004F11FD"/>
    <w:rsid w:val="004F1210"/>
    <w:rsid w:val="004F126A"/>
    <w:rsid w:val="004F1298"/>
    <w:rsid w:val="004F1301"/>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60"/>
    <w:rsid w:val="004F1786"/>
    <w:rsid w:val="004F17A1"/>
    <w:rsid w:val="004F17F4"/>
    <w:rsid w:val="004F1881"/>
    <w:rsid w:val="004F1889"/>
    <w:rsid w:val="004F1909"/>
    <w:rsid w:val="004F1938"/>
    <w:rsid w:val="004F193D"/>
    <w:rsid w:val="004F19D6"/>
    <w:rsid w:val="004F19EC"/>
    <w:rsid w:val="004F1A72"/>
    <w:rsid w:val="004F1A82"/>
    <w:rsid w:val="004F1A95"/>
    <w:rsid w:val="004F1AA5"/>
    <w:rsid w:val="004F1AB3"/>
    <w:rsid w:val="004F1AF1"/>
    <w:rsid w:val="004F1B16"/>
    <w:rsid w:val="004F1B1D"/>
    <w:rsid w:val="004F1B41"/>
    <w:rsid w:val="004F1B5E"/>
    <w:rsid w:val="004F1BE9"/>
    <w:rsid w:val="004F1C31"/>
    <w:rsid w:val="004F1C4F"/>
    <w:rsid w:val="004F1C70"/>
    <w:rsid w:val="004F1CAB"/>
    <w:rsid w:val="004F1D38"/>
    <w:rsid w:val="004F1D5F"/>
    <w:rsid w:val="004F1DA7"/>
    <w:rsid w:val="004F1E1B"/>
    <w:rsid w:val="004F1E59"/>
    <w:rsid w:val="004F1E5B"/>
    <w:rsid w:val="004F1F30"/>
    <w:rsid w:val="004F1F5E"/>
    <w:rsid w:val="004F1F8A"/>
    <w:rsid w:val="004F1FE7"/>
    <w:rsid w:val="004F2010"/>
    <w:rsid w:val="004F2017"/>
    <w:rsid w:val="004F2039"/>
    <w:rsid w:val="004F203C"/>
    <w:rsid w:val="004F2071"/>
    <w:rsid w:val="004F21D4"/>
    <w:rsid w:val="004F223A"/>
    <w:rsid w:val="004F22AB"/>
    <w:rsid w:val="004F22C6"/>
    <w:rsid w:val="004F22F3"/>
    <w:rsid w:val="004F2318"/>
    <w:rsid w:val="004F235B"/>
    <w:rsid w:val="004F2369"/>
    <w:rsid w:val="004F2387"/>
    <w:rsid w:val="004F238D"/>
    <w:rsid w:val="004F2399"/>
    <w:rsid w:val="004F242B"/>
    <w:rsid w:val="004F242C"/>
    <w:rsid w:val="004F2440"/>
    <w:rsid w:val="004F245F"/>
    <w:rsid w:val="004F2471"/>
    <w:rsid w:val="004F24C2"/>
    <w:rsid w:val="004F24F5"/>
    <w:rsid w:val="004F2524"/>
    <w:rsid w:val="004F2557"/>
    <w:rsid w:val="004F2598"/>
    <w:rsid w:val="004F25D6"/>
    <w:rsid w:val="004F2612"/>
    <w:rsid w:val="004F266F"/>
    <w:rsid w:val="004F26A4"/>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8FE"/>
    <w:rsid w:val="004F294E"/>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C69"/>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0F1"/>
    <w:rsid w:val="004F3117"/>
    <w:rsid w:val="004F3124"/>
    <w:rsid w:val="004F3177"/>
    <w:rsid w:val="004F3204"/>
    <w:rsid w:val="004F324E"/>
    <w:rsid w:val="004F3267"/>
    <w:rsid w:val="004F328B"/>
    <w:rsid w:val="004F328D"/>
    <w:rsid w:val="004F32A7"/>
    <w:rsid w:val="004F32DD"/>
    <w:rsid w:val="004F3316"/>
    <w:rsid w:val="004F333C"/>
    <w:rsid w:val="004F3386"/>
    <w:rsid w:val="004F33C3"/>
    <w:rsid w:val="004F33D4"/>
    <w:rsid w:val="004F33E8"/>
    <w:rsid w:val="004F341A"/>
    <w:rsid w:val="004F34A2"/>
    <w:rsid w:val="004F34C5"/>
    <w:rsid w:val="004F34D2"/>
    <w:rsid w:val="004F353E"/>
    <w:rsid w:val="004F356B"/>
    <w:rsid w:val="004F35C4"/>
    <w:rsid w:val="004F366A"/>
    <w:rsid w:val="004F3716"/>
    <w:rsid w:val="004F37AE"/>
    <w:rsid w:val="004F37B1"/>
    <w:rsid w:val="004F37C5"/>
    <w:rsid w:val="004F37CF"/>
    <w:rsid w:val="004F37DF"/>
    <w:rsid w:val="004F3883"/>
    <w:rsid w:val="004F38DB"/>
    <w:rsid w:val="004F38FF"/>
    <w:rsid w:val="004F3972"/>
    <w:rsid w:val="004F39D4"/>
    <w:rsid w:val="004F3A02"/>
    <w:rsid w:val="004F3A13"/>
    <w:rsid w:val="004F3A75"/>
    <w:rsid w:val="004F3AB0"/>
    <w:rsid w:val="004F3AFB"/>
    <w:rsid w:val="004F3AFD"/>
    <w:rsid w:val="004F3B40"/>
    <w:rsid w:val="004F3B53"/>
    <w:rsid w:val="004F3BAE"/>
    <w:rsid w:val="004F3BB1"/>
    <w:rsid w:val="004F3BD8"/>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EFD"/>
    <w:rsid w:val="004F3F17"/>
    <w:rsid w:val="004F3F75"/>
    <w:rsid w:val="004F3F84"/>
    <w:rsid w:val="004F3FA9"/>
    <w:rsid w:val="004F3FE6"/>
    <w:rsid w:val="004F4022"/>
    <w:rsid w:val="004F4047"/>
    <w:rsid w:val="004F40C4"/>
    <w:rsid w:val="004F40D4"/>
    <w:rsid w:val="004F4102"/>
    <w:rsid w:val="004F4163"/>
    <w:rsid w:val="004F419B"/>
    <w:rsid w:val="004F4212"/>
    <w:rsid w:val="004F4242"/>
    <w:rsid w:val="004F4247"/>
    <w:rsid w:val="004F426B"/>
    <w:rsid w:val="004F42AD"/>
    <w:rsid w:val="004F42B4"/>
    <w:rsid w:val="004F42ED"/>
    <w:rsid w:val="004F42F0"/>
    <w:rsid w:val="004F440A"/>
    <w:rsid w:val="004F4412"/>
    <w:rsid w:val="004F447F"/>
    <w:rsid w:val="004F449F"/>
    <w:rsid w:val="004F44BA"/>
    <w:rsid w:val="004F44C1"/>
    <w:rsid w:val="004F4509"/>
    <w:rsid w:val="004F4537"/>
    <w:rsid w:val="004F455B"/>
    <w:rsid w:val="004F456C"/>
    <w:rsid w:val="004F45C8"/>
    <w:rsid w:val="004F45DC"/>
    <w:rsid w:val="004F4616"/>
    <w:rsid w:val="004F4658"/>
    <w:rsid w:val="004F4674"/>
    <w:rsid w:val="004F46A4"/>
    <w:rsid w:val="004F46CF"/>
    <w:rsid w:val="004F46F3"/>
    <w:rsid w:val="004F4760"/>
    <w:rsid w:val="004F47BC"/>
    <w:rsid w:val="004F48C0"/>
    <w:rsid w:val="004F48C1"/>
    <w:rsid w:val="004F4903"/>
    <w:rsid w:val="004F491A"/>
    <w:rsid w:val="004F4948"/>
    <w:rsid w:val="004F494D"/>
    <w:rsid w:val="004F49DA"/>
    <w:rsid w:val="004F4A07"/>
    <w:rsid w:val="004F4A38"/>
    <w:rsid w:val="004F4A3C"/>
    <w:rsid w:val="004F4A5E"/>
    <w:rsid w:val="004F4A7E"/>
    <w:rsid w:val="004F4AAB"/>
    <w:rsid w:val="004F4B2D"/>
    <w:rsid w:val="004F4B4A"/>
    <w:rsid w:val="004F4BB5"/>
    <w:rsid w:val="004F4C1A"/>
    <w:rsid w:val="004F4C68"/>
    <w:rsid w:val="004F4CC6"/>
    <w:rsid w:val="004F4CE2"/>
    <w:rsid w:val="004F4CE7"/>
    <w:rsid w:val="004F4CF2"/>
    <w:rsid w:val="004F4D11"/>
    <w:rsid w:val="004F4D2A"/>
    <w:rsid w:val="004F4D5F"/>
    <w:rsid w:val="004F4D85"/>
    <w:rsid w:val="004F4DF7"/>
    <w:rsid w:val="004F4E0A"/>
    <w:rsid w:val="004F4E2B"/>
    <w:rsid w:val="004F4EB6"/>
    <w:rsid w:val="004F4EDE"/>
    <w:rsid w:val="004F4EEA"/>
    <w:rsid w:val="004F4EF3"/>
    <w:rsid w:val="004F4F0F"/>
    <w:rsid w:val="004F4F70"/>
    <w:rsid w:val="004F4FA3"/>
    <w:rsid w:val="004F4FD7"/>
    <w:rsid w:val="004F4FDB"/>
    <w:rsid w:val="004F4FE2"/>
    <w:rsid w:val="004F5036"/>
    <w:rsid w:val="004F504E"/>
    <w:rsid w:val="004F507B"/>
    <w:rsid w:val="004F50BB"/>
    <w:rsid w:val="004F50E5"/>
    <w:rsid w:val="004F5147"/>
    <w:rsid w:val="004F5149"/>
    <w:rsid w:val="004F5174"/>
    <w:rsid w:val="004F51A6"/>
    <w:rsid w:val="004F5220"/>
    <w:rsid w:val="004F5250"/>
    <w:rsid w:val="004F5252"/>
    <w:rsid w:val="004F5260"/>
    <w:rsid w:val="004F52BF"/>
    <w:rsid w:val="004F52C6"/>
    <w:rsid w:val="004F52FA"/>
    <w:rsid w:val="004F5311"/>
    <w:rsid w:val="004F5313"/>
    <w:rsid w:val="004F532A"/>
    <w:rsid w:val="004F53C6"/>
    <w:rsid w:val="004F53CB"/>
    <w:rsid w:val="004F540A"/>
    <w:rsid w:val="004F542A"/>
    <w:rsid w:val="004F542C"/>
    <w:rsid w:val="004F5467"/>
    <w:rsid w:val="004F5482"/>
    <w:rsid w:val="004F5500"/>
    <w:rsid w:val="004F553A"/>
    <w:rsid w:val="004F5582"/>
    <w:rsid w:val="004F559C"/>
    <w:rsid w:val="004F55A7"/>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A4"/>
    <w:rsid w:val="004F5ABB"/>
    <w:rsid w:val="004F5ABE"/>
    <w:rsid w:val="004F5AD9"/>
    <w:rsid w:val="004F5B22"/>
    <w:rsid w:val="004F5B4D"/>
    <w:rsid w:val="004F5BFC"/>
    <w:rsid w:val="004F5C19"/>
    <w:rsid w:val="004F5C48"/>
    <w:rsid w:val="004F5C5C"/>
    <w:rsid w:val="004F5C73"/>
    <w:rsid w:val="004F5C87"/>
    <w:rsid w:val="004F5CBE"/>
    <w:rsid w:val="004F5CE7"/>
    <w:rsid w:val="004F5D20"/>
    <w:rsid w:val="004F5D77"/>
    <w:rsid w:val="004F5DAA"/>
    <w:rsid w:val="004F5DEE"/>
    <w:rsid w:val="004F5DF6"/>
    <w:rsid w:val="004F5DF9"/>
    <w:rsid w:val="004F5E1B"/>
    <w:rsid w:val="004F5E74"/>
    <w:rsid w:val="004F5E9A"/>
    <w:rsid w:val="004F5EA0"/>
    <w:rsid w:val="004F5F19"/>
    <w:rsid w:val="004F5FC9"/>
    <w:rsid w:val="004F5FFC"/>
    <w:rsid w:val="004F6052"/>
    <w:rsid w:val="004F6060"/>
    <w:rsid w:val="004F606D"/>
    <w:rsid w:val="004F6076"/>
    <w:rsid w:val="004F60F1"/>
    <w:rsid w:val="004F60F7"/>
    <w:rsid w:val="004F6171"/>
    <w:rsid w:val="004F6174"/>
    <w:rsid w:val="004F617B"/>
    <w:rsid w:val="004F6197"/>
    <w:rsid w:val="004F61A2"/>
    <w:rsid w:val="004F61AC"/>
    <w:rsid w:val="004F61E2"/>
    <w:rsid w:val="004F61E7"/>
    <w:rsid w:val="004F6203"/>
    <w:rsid w:val="004F6258"/>
    <w:rsid w:val="004F6270"/>
    <w:rsid w:val="004F62FA"/>
    <w:rsid w:val="004F6320"/>
    <w:rsid w:val="004F63E6"/>
    <w:rsid w:val="004F64C8"/>
    <w:rsid w:val="004F64D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46"/>
    <w:rsid w:val="004F675E"/>
    <w:rsid w:val="004F67EC"/>
    <w:rsid w:val="004F6812"/>
    <w:rsid w:val="004F6819"/>
    <w:rsid w:val="004F6828"/>
    <w:rsid w:val="004F688A"/>
    <w:rsid w:val="004F6917"/>
    <w:rsid w:val="004F6933"/>
    <w:rsid w:val="004F698D"/>
    <w:rsid w:val="004F69A0"/>
    <w:rsid w:val="004F69AB"/>
    <w:rsid w:val="004F6A2C"/>
    <w:rsid w:val="004F6A61"/>
    <w:rsid w:val="004F6A74"/>
    <w:rsid w:val="004F6A92"/>
    <w:rsid w:val="004F6A97"/>
    <w:rsid w:val="004F6ABE"/>
    <w:rsid w:val="004F6B23"/>
    <w:rsid w:val="004F6B2F"/>
    <w:rsid w:val="004F6B94"/>
    <w:rsid w:val="004F6B9F"/>
    <w:rsid w:val="004F6BCD"/>
    <w:rsid w:val="004F6BD9"/>
    <w:rsid w:val="004F6BEC"/>
    <w:rsid w:val="004F6CE2"/>
    <w:rsid w:val="004F6D11"/>
    <w:rsid w:val="004F6D20"/>
    <w:rsid w:val="004F6D3C"/>
    <w:rsid w:val="004F6D4B"/>
    <w:rsid w:val="004F6DBD"/>
    <w:rsid w:val="004F6DC4"/>
    <w:rsid w:val="004F6DCB"/>
    <w:rsid w:val="004F6E25"/>
    <w:rsid w:val="004F6E68"/>
    <w:rsid w:val="004F6EA6"/>
    <w:rsid w:val="004F6EF2"/>
    <w:rsid w:val="004F6F0B"/>
    <w:rsid w:val="004F6F5C"/>
    <w:rsid w:val="004F6F87"/>
    <w:rsid w:val="004F6FA9"/>
    <w:rsid w:val="004F703D"/>
    <w:rsid w:val="004F7061"/>
    <w:rsid w:val="004F70C8"/>
    <w:rsid w:val="004F70EB"/>
    <w:rsid w:val="004F715C"/>
    <w:rsid w:val="004F717F"/>
    <w:rsid w:val="004F719E"/>
    <w:rsid w:val="004F71B4"/>
    <w:rsid w:val="004F71E3"/>
    <w:rsid w:val="004F7213"/>
    <w:rsid w:val="004F724A"/>
    <w:rsid w:val="004F72E1"/>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6B"/>
    <w:rsid w:val="004F77A4"/>
    <w:rsid w:val="004F781A"/>
    <w:rsid w:val="004F7856"/>
    <w:rsid w:val="004F7857"/>
    <w:rsid w:val="004F78BE"/>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B"/>
    <w:rsid w:val="004F7E4E"/>
    <w:rsid w:val="004F7EBF"/>
    <w:rsid w:val="004F7EC4"/>
    <w:rsid w:val="004F7EF4"/>
    <w:rsid w:val="004F7F30"/>
    <w:rsid w:val="004F7F48"/>
    <w:rsid w:val="004F7FAA"/>
    <w:rsid w:val="004F7FAC"/>
    <w:rsid w:val="004F7FE9"/>
    <w:rsid w:val="0050003C"/>
    <w:rsid w:val="0050005B"/>
    <w:rsid w:val="00500099"/>
    <w:rsid w:val="005000C0"/>
    <w:rsid w:val="005000D5"/>
    <w:rsid w:val="00500118"/>
    <w:rsid w:val="0050014D"/>
    <w:rsid w:val="0050017E"/>
    <w:rsid w:val="00500184"/>
    <w:rsid w:val="005001AA"/>
    <w:rsid w:val="005001BB"/>
    <w:rsid w:val="00500213"/>
    <w:rsid w:val="00500221"/>
    <w:rsid w:val="00500222"/>
    <w:rsid w:val="00500233"/>
    <w:rsid w:val="00500266"/>
    <w:rsid w:val="005002CC"/>
    <w:rsid w:val="005002FE"/>
    <w:rsid w:val="00500311"/>
    <w:rsid w:val="00500368"/>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797"/>
    <w:rsid w:val="0050079F"/>
    <w:rsid w:val="005007AB"/>
    <w:rsid w:val="005007B5"/>
    <w:rsid w:val="005007BC"/>
    <w:rsid w:val="0050081C"/>
    <w:rsid w:val="0050082D"/>
    <w:rsid w:val="00500837"/>
    <w:rsid w:val="0050086D"/>
    <w:rsid w:val="0050086E"/>
    <w:rsid w:val="005008B3"/>
    <w:rsid w:val="005008D6"/>
    <w:rsid w:val="005008E5"/>
    <w:rsid w:val="005008EC"/>
    <w:rsid w:val="005008EF"/>
    <w:rsid w:val="00500945"/>
    <w:rsid w:val="00500958"/>
    <w:rsid w:val="0050096B"/>
    <w:rsid w:val="005009BE"/>
    <w:rsid w:val="005009D4"/>
    <w:rsid w:val="005009E2"/>
    <w:rsid w:val="005009EC"/>
    <w:rsid w:val="00500A01"/>
    <w:rsid w:val="00500A1F"/>
    <w:rsid w:val="00500A24"/>
    <w:rsid w:val="00500A2D"/>
    <w:rsid w:val="00500A65"/>
    <w:rsid w:val="00500A67"/>
    <w:rsid w:val="00500A86"/>
    <w:rsid w:val="00500B07"/>
    <w:rsid w:val="00500B31"/>
    <w:rsid w:val="00500B49"/>
    <w:rsid w:val="00500B6E"/>
    <w:rsid w:val="00500BA7"/>
    <w:rsid w:val="00500BF4"/>
    <w:rsid w:val="00500C11"/>
    <w:rsid w:val="00500C4A"/>
    <w:rsid w:val="00500C4C"/>
    <w:rsid w:val="00500C59"/>
    <w:rsid w:val="00500C75"/>
    <w:rsid w:val="00500C8A"/>
    <w:rsid w:val="00500C91"/>
    <w:rsid w:val="00500CD3"/>
    <w:rsid w:val="00500CDC"/>
    <w:rsid w:val="00500D2A"/>
    <w:rsid w:val="00500E6D"/>
    <w:rsid w:val="00500E7A"/>
    <w:rsid w:val="00500E86"/>
    <w:rsid w:val="00500ECE"/>
    <w:rsid w:val="00500F1C"/>
    <w:rsid w:val="00500FAF"/>
    <w:rsid w:val="00500FE5"/>
    <w:rsid w:val="0050106C"/>
    <w:rsid w:val="00501096"/>
    <w:rsid w:val="00501122"/>
    <w:rsid w:val="00501166"/>
    <w:rsid w:val="00501192"/>
    <w:rsid w:val="0050119B"/>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25"/>
    <w:rsid w:val="00501749"/>
    <w:rsid w:val="00501754"/>
    <w:rsid w:val="005017CA"/>
    <w:rsid w:val="005017CC"/>
    <w:rsid w:val="005017E3"/>
    <w:rsid w:val="0050181F"/>
    <w:rsid w:val="00501823"/>
    <w:rsid w:val="00501829"/>
    <w:rsid w:val="00501859"/>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ED"/>
    <w:rsid w:val="00501AF6"/>
    <w:rsid w:val="00501B12"/>
    <w:rsid w:val="00501B55"/>
    <w:rsid w:val="00501B71"/>
    <w:rsid w:val="00501B74"/>
    <w:rsid w:val="00501B95"/>
    <w:rsid w:val="00501B98"/>
    <w:rsid w:val="00501BF5"/>
    <w:rsid w:val="00501C18"/>
    <w:rsid w:val="00501C1E"/>
    <w:rsid w:val="00501C27"/>
    <w:rsid w:val="00501C39"/>
    <w:rsid w:val="00501C51"/>
    <w:rsid w:val="00501C7B"/>
    <w:rsid w:val="00501CC8"/>
    <w:rsid w:val="00501D09"/>
    <w:rsid w:val="00501D51"/>
    <w:rsid w:val="00501D63"/>
    <w:rsid w:val="00501D7E"/>
    <w:rsid w:val="00501D80"/>
    <w:rsid w:val="00501D90"/>
    <w:rsid w:val="00501DF7"/>
    <w:rsid w:val="00501E35"/>
    <w:rsid w:val="00501E6A"/>
    <w:rsid w:val="00501EDA"/>
    <w:rsid w:val="00501F07"/>
    <w:rsid w:val="00501F59"/>
    <w:rsid w:val="00502007"/>
    <w:rsid w:val="00502014"/>
    <w:rsid w:val="00502017"/>
    <w:rsid w:val="00502037"/>
    <w:rsid w:val="00502053"/>
    <w:rsid w:val="00502059"/>
    <w:rsid w:val="0050205F"/>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433"/>
    <w:rsid w:val="00502473"/>
    <w:rsid w:val="005024CC"/>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8A"/>
    <w:rsid w:val="00502B44"/>
    <w:rsid w:val="00502B97"/>
    <w:rsid w:val="00502BCE"/>
    <w:rsid w:val="00502C0B"/>
    <w:rsid w:val="00502C0F"/>
    <w:rsid w:val="00502CCA"/>
    <w:rsid w:val="00502CE0"/>
    <w:rsid w:val="00502CEB"/>
    <w:rsid w:val="00502CEF"/>
    <w:rsid w:val="00502D0E"/>
    <w:rsid w:val="00502D28"/>
    <w:rsid w:val="00502D2C"/>
    <w:rsid w:val="00502D51"/>
    <w:rsid w:val="00502D64"/>
    <w:rsid w:val="00502D74"/>
    <w:rsid w:val="00502DA4"/>
    <w:rsid w:val="00502DE9"/>
    <w:rsid w:val="00502DED"/>
    <w:rsid w:val="00502E00"/>
    <w:rsid w:val="00502EC6"/>
    <w:rsid w:val="00502F31"/>
    <w:rsid w:val="00502F70"/>
    <w:rsid w:val="00502F81"/>
    <w:rsid w:val="00502FA3"/>
    <w:rsid w:val="00502FD7"/>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85"/>
    <w:rsid w:val="005036AF"/>
    <w:rsid w:val="005036C9"/>
    <w:rsid w:val="005036E7"/>
    <w:rsid w:val="0050377F"/>
    <w:rsid w:val="005037F9"/>
    <w:rsid w:val="0050389A"/>
    <w:rsid w:val="005038C4"/>
    <w:rsid w:val="005038DB"/>
    <w:rsid w:val="005038F0"/>
    <w:rsid w:val="00503929"/>
    <w:rsid w:val="0050392D"/>
    <w:rsid w:val="00503975"/>
    <w:rsid w:val="005039B6"/>
    <w:rsid w:val="00503A19"/>
    <w:rsid w:val="00503A5B"/>
    <w:rsid w:val="00503A85"/>
    <w:rsid w:val="00503B5D"/>
    <w:rsid w:val="00503B8E"/>
    <w:rsid w:val="00503BCF"/>
    <w:rsid w:val="00503C73"/>
    <w:rsid w:val="00503CBC"/>
    <w:rsid w:val="00503CC6"/>
    <w:rsid w:val="00503CD4"/>
    <w:rsid w:val="00503D52"/>
    <w:rsid w:val="00503DB9"/>
    <w:rsid w:val="00503DC5"/>
    <w:rsid w:val="00503DC6"/>
    <w:rsid w:val="00503E0C"/>
    <w:rsid w:val="00503EA0"/>
    <w:rsid w:val="00503EEF"/>
    <w:rsid w:val="00503F11"/>
    <w:rsid w:val="00503F1A"/>
    <w:rsid w:val="00503F60"/>
    <w:rsid w:val="00503FF9"/>
    <w:rsid w:val="0050406B"/>
    <w:rsid w:val="005040A1"/>
    <w:rsid w:val="005040C6"/>
    <w:rsid w:val="00504117"/>
    <w:rsid w:val="00504118"/>
    <w:rsid w:val="00504133"/>
    <w:rsid w:val="00504135"/>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2C2"/>
    <w:rsid w:val="005052CC"/>
    <w:rsid w:val="005052DB"/>
    <w:rsid w:val="00505435"/>
    <w:rsid w:val="00505446"/>
    <w:rsid w:val="00505494"/>
    <w:rsid w:val="005054FC"/>
    <w:rsid w:val="0050556B"/>
    <w:rsid w:val="00505572"/>
    <w:rsid w:val="00505579"/>
    <w:rsid w:val="00505592"/>
    <w:rsid w:val="005055B1"/>
    <w:rsid w:val="005055CB"/>
    <w:rsid w:val="005055E8"/>
    <w:rsid w:val="0050562A"/>
    <w:rsid w:val="00505649"/>
    <w:rsid w:val="0050569E"/>
    <w:rsid w:val="005056C3"/>
    <w:rsid w:val="0050577A"/>
    <w:rsid w:val="0050577D"/>
    <w:rsid w:val="005057C9"/>
    <w:rsid w:val="00505808"/>
    <w:rsid w:val="00505829"/>
    <w:rsid w:val="005058A3"/>
    <w:rsid w:val="005058AB"/>
    <w:rsid w:val="005058B9"/>
    <w:rsid w:val="005058C1"/>
    <w:rsid w:val="005058D2"/>
    <w:rsid w:val="005058E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CDA"/>
    <w:rsid w:val="00505D0A"/>
    <w:rsid w:val="00505D0E"/>
    <w:rsid w:val="00505D21"/>
    <w:rsid w:val="00505D43"/>
    <w:rsid w:val="00505DA2"/>
    <w:rsid w:val="00505DA6"/>
    <w:rsid w:val="00505DF1"/>
    <w:rsid w:val="00505E34"/>
    <w:rsid w:val="00505EAC"/>
    <w:rsid w:val="00505EBF"/>
    <w:rsid w:val="00505EC6"/>
    <w:rsid w:val="00505EF6"/>
    <w:rsid w:val="00505F23"/>
    <w:rsid w:val="00505F78"/>
    <w:rsid w:val="00505F85"/>
    <w:rsid w:val="00505F87"/>
    <w:rsid w:val="00505FCC"/>
    <w:rsid w:val="00505FF0"/>
    <w:rsid w:val="005060EE"/>
    <w:rsid w:val="00506101"/>
    <w:rsid w:val="00506107"/>
    <w:rsid w:val="0050611E"/>
    <w:rsid w:val="00506135"/>
    <w:rsid w:val="005061AE"/>
    <w:rsid w:val="005061AF"/>
    <w:rsid w:val="005061B3"/>
    <w:rsid w:val="0050623A"/>
    <w:rsid w:val="0050625D"/>
    <w:rsid w:val="00506276"/>
    <w:rsid w:val="005062F9"/>
    <w:rsid w:val="005062FC"/>
    <w:rsid w:val="00506313"/>
    <w:rsid w:val="00506327"/>
    <w:rsid w:val="0050637E"/>
    <w:rsid w:val="0050638E"/>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916"/>
    <w:rsid w:val="00506919"/>
    <w:rsid w:val="00506971"/>
    <w:rsid w:val="00506A10"/>
    <w:rsid w:val="00506A25"/>
    <w:rsid w:val="00506A30"/>
    <w:rsid w:val="00506A46"/>
    <w:rsid w:val="00506A57"/>
    <w:rsid w:val="00506A65"/>
    <w:rsid w:val="00506A9D"/>
    <w:rsid w:val="00506B85"/>
    <w:rsid w:val="00506B90"/>
    <w:rsid w:val="00506B9A"/>
    <w:rsid w:val="00506BEC"/>
    <w:rsid w:val="00506C00"/>
    <w:rsid w:val="00506C0F"/>
    <w:rsid w:val="00506C16"/>
    <w:rsid w:val="00506C17"/>
    <w:rsid w:val="00506C31"/>
    <w:rsid w:val="00506C81"/>
    <w:rsid w:val="00506C88"/>
    <w:rsid w:val="00506CD3"/>
    <w:rsid w:val="00506CF8"/>
    <w:rsid w:val="00506D53"/>
    <w:rsid w:val="00506D73"/>
    <w:rsid w:val="00506DBF"/>
    <w:rsid w:val="00506DDF"/>
    <w:rsid w:val="00506DE3"/>
    <w:rsid w:val="00506DFF"/>
    <w:rsid w:val="00506E28"/>
    <w:rsid w:val="00506E4F"/>
    <w:rsid w:val="00506E84"/>
    <w:rsid w:val="00506EAB"/>
    <w:rsid w:val="00506ED4"/>
    <w:rsid w:val="00506ED8"/>
    <w:rsid w:val="00506EE4"/>
    <w:rsid w:val="00506F2D"/>
    <w:rsid w:val="00506FF9"/>
    <w:rsid w:val="00507042"/>
    <w:rsid w:val="0050707F"/>
    <w:rsid w:val="005070D8"/>
    <w:rsid w:val="0050717E"/>
    <w:rsid w:val="00507194"/>
    <w:rsid w:val="005071AE"/>
    <w:rsid w:val="005071BC"/>
    <w:rsid w:val="005071E5"/>
    <w:rsid w:val="005071E9"/>
    <w:rsid w:val="0050721F"/>
    <w:rsid w:val="00507274"/>
    <w:rsid w:val="005072C7"/>
    <w:rsid w:val="005072C8"/>
    <w:rsid w:val="005072D2"/>
    <w:rsid w:val="005072E2"/>
    <w:rsid w:val="0050733A"/>
    <w:rsid w:val="0050737C"/>
    <w:rsid w:val="005073D4"/>
    <w:rsid w:val="00507424"/>
    <w:rsid w:val="00507425"/>
    <w:rsid w:val="00507432"/>
    <w:rsid w:val="00507437"/>
    <w:rsid w:val="00507473"/>
    <w:rsid w:val="005074A7"/>
    <w:rsid w:val="005074AA"/>
    <w:rsid w:val="005074AF"/>
    <w:rsid w:val="005074B5"/>
    <w:rsid w:val="005074B8"/>
    <w:rsid w:val="0050763E"/>
    <w:rsid w:val="0050763F"/>
    <w:rsid w:val="00507670"/>
    <w:rsid w:val="0050767E"/>
    <w:rsid w:val="0050769C"/>
    <w:rsid w:val="005076F7"/>
    <w:rsid w:val="00507729"/>
    <w:rsid w:val="00507733"/>
    <w:rsid w:val="00507758"/>
    <w:rsid w:val="00507772"/>
    <w:rsid w:val="005077A5"/>
    <w:rsid w:val="005077EF"/>
    <w:rsid w:val="005077F9"/>
    <w:rsid w:val="00507818"/>
    <w:rsid w:val="00507858"/>
    <w:rsid w:val="005078FB"/>
    <w:rsid w:val="0050798B"/>
    <w:rsid w:val="00507995"/>
    <w:rsid w:val="005079DC"/>
    <w:rsid w:val="00507A58"/>
    <w:rsid w:val="00507A9C"/>
    <w:rsid w:val="00507ACF"/>
    <w:rsid w:val="00507B3E"/>
    <w:rsid w:val="00507B97"/>
    <w:rsid w:val="00507C1F"/>
    <w:rsid w:val="00507C99"/>
    <w:rsid w:val="00507CAD"/>
    <w:rsid w:val="00507CD4"/>
    <w:rsid w:val="00507CDE"/>
    <w:rsid w:val="00507D46"/>
    <w:rsid w:val="00507D60"/>
    <w:rsid w:val="00507DCC"/>
    <w:rsid w:val="00507DF0"/>
    <w:rsid w:val="00507E3D"/>
    <w:rsid w:val="00507E4D"/>
    <w:rsid w:val="00507E6C"/>
    <w:rsid w:val="00507EBB"/>
    <w:rsid w:val="00507EE6"/>
    <w:rsid w:val="00507EE9"/>
    <w:rsid w:val="00507FB1"/>
    <w:rsid w:val="0051003F"/>
    <w:rsid w:val="0051006E"/>
    <w:rsid w:val="00510072"/>
    <w:rsid w:val="00510084"/>
    <w:rsid w:val="0051008B"/>
    <w:rsid w:val="00510090"/>
    <w:rsid w:val="005100D0"/>
    <w:rsid w:val="00510164"/>
    <w:rsid w:val="0051018F"/>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17"/>
    <w:rsid w:val="00510595"/>
    <w:rsid w:val="0051059C"/>
    <w:rsid w:val="00510604"/>
    <w:rsid w:val="0051060D"/>
    <w:rsid w:val="00510632"/>
    <w:rsid w:val="005106B4"/>
    <w:rsid w:val="00510718"/>
    <w:rsid w:val="00510743"/>
    <w:rsid w:val="00510758"/>
    <w:rsid w:val="00510759"/>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5E"/>
    <w:rsid w:val="00510A69"/>
    <w:rsid w:val="00510A75"/>
    <w:rsid w:val="00510AC6"/>
    <w:rsid w:val="00510B07"/>
    <w:rsid w:val="00510B4B"/>
    <w:rsid w:val="00510B57"/>
    <w:rsid w:val="00510B70"/>
    <w:rsid w:val="00510C22"/>
    <w:rsid w:val="00510C30"/>
    <w:rsid w:val="00510C40"/>
    <w:rsid w:val="00510C91"/>
    <w:rsid w:val="00510CB4"/>
    <w:rsid w:val="00510CF6"/>
    <w:rsid w:val="00510D13"/>
    <w:rsid w:val="00510DA7"/>
    <w:rsid w:val="00510DB2"/>
    <w:rsid w:val="00510DBB"/>
    <w:rsid w:val="00510DF3"/>
    <w:rsid w:val="00510E42"/>
    <w:rsid w:val="00510E4E"/>
    <w:rsid w:val="00510E92"/>
    <w:rsid w:val="00510F3D"/>
    <w:rsid w:val="00510F70"/>
    <w:rsid w:val="00510F76"/>
    <w:rsid w:val="00510F7C"/>
    <w:rsid w:val="00511003"/>
    <w:rsid w:val="00511054"/>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F3"/>
    <w:rsid w:val="0051140D"/>
    <w:rsid w:val="0051143A"/>
    <w:rsid w:val="00511481"/>
    <w:rsid w:val="00511497"/>
    <w:rsid w:val="005115C2"/>
    <w:rsid w:val="005115FC"/>
    <w:rsid w:val="005115FD"/>
    <w:rsid w:val="00511611"/>
    <w:rsid w:val="00511645"/>
    <w:rsid w:val="0051166E"/>
    <w:rsid w:val="0051167B"/>
    <w:rsid w:val="0051170A"/>
    <w:rsid w:val="0051172C"/>
    <w:rsid w:val="00511738"/>
    <w:rsid w:val="00511764"/>
    <w:rsid w:val="00511792"/>
    <w:rsid w:val="005117A6"/>
    <w:rsid w:val="005117EE"/>
    <w:rsid w:val="005118D9"/>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2"/>
    <w:rsid w:val="00511E43"/>
    <w:rsid w:val="00511E44"/>
    <w:rsid w:val="00511E53"/>
    <w:rsid w:val="00511E68"/>
    <w:rsid w:val="00511E8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90"/>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2"/>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67"/>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48"/>
    <w:rsid w:val="00512D4C"/>
    <w:rsid w:val="00512D70"/>
    <w:rsid w:val="00512D75"/>
    <w:rsid w:val="00512D7E"/>
    <w:rsid w:val="00512D8F"/>
    <w:rsid w:val="00512E0B"/>
    <w:rsid w:val="00512EE0"/>
    <w:rsid w:val="00512EE5"/>
    <w:rsid w:val="00512EF1"/>
    <w:rsid w:val="00512F2D"/>
    <w:rsid w:val="00512F3B"/>
    <w:rsid w:val="00512F68"/>
    <w:rsid w:val="00513024"/>
    <w:rsid w:val="00513026"/>
    <w:rsid w:val="005130F2"/>
    <w:rsid w:val="00513124"/>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A8"/>
    <w:rsid w:val="005134B0"/>
    <w:rsid w:val="005134C0"/>
    <w:rsid w:val="005134D8"/>
    <w:rsid w:val="005134E1"/>
    <w:rsid w:val="00513571"/>
    <w:rsid w:val="00513596"/>
    <w:rsid w:val="005135C6"/>
    <w:rsid w:val="005135D9"/>
    <w:rsid w:val="005135FE"/>
    <w:rsid w:val="0051365E"/>
    <w:rsid w:val="0051366A"/>
    <w:rsid w:val="00513676"/>
    <w:rsid w:val="005136A2"/>
    <w:rsid w:val="005136A5"/>
    <w:rsid w:val="0051375A"/>
    <w:rsid w:val="00513764"/>
    <w:rsid w:val="00513830"/>
    <w:rsid w:val="00513842"/>
    <w:rsid w:val="0051387A"/>
    <w:rsid w:val="00513881"/>
    <w:rsid w:val="00513926"/>
    <w:rsid w:val="00513928"/>
    <w:rsid w:val="00513949"/>
    <w:rsid w:val="0051396E"/>
    <w:rsid w:val="005139AC"/>
    <w:rsid w:val="005139BF"/>
    <w:rsid w:val="00513A44"/>
    <w:rsid w:val="00513A6D"/>
    <w:rsid w:val="00513A8F"/>
    <w:rsid w:val="00513ACF"/>
    <w:rsid w:val="00513B10"/>
    <w:rsid w:val="00513BF3"/>
    <w:rsid w:val="00513C14"/>
    <w:rsid w:val="00513C65"/>
    <w:rsid w:val="00513C70"/>
    <w:rsid w:val="00513C9A"/>
    <w:rsid w:val="00513CCA"/>
    <w:rsid w:val="00513CDD"/>
    <w:rsid w:val="00513D6D"/>
    <w:rsid w:val="00513D77"/>
    <w:rsid w:val="00513DBB"/>
    <w:rsid w:val="00513DC6"/>
    <w:rsid w:val="00513DCC"/>
    <w:rsid w:val="00513DE5"/>
    <w:rsid w:val="00513DE9"/>
    <w:rsid w:val="00513E15"/>
    <w:rsid w:val="00513E5E"/>
    <w:rsid w:val="00513E75"/>
    <w:rsid w:val="00513EA3"/>
    <w:rsid w:val="00513EE2"/>
    <w:rsid w:val="00513EF6"/>
    <w:rsid w:val="0051407A"/>
    <w:rsid w:val="005140EF"/>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22"/>
    <w:rsid w:val="0051448C"/>
    <w:rsid w:val="005144DA"/>
    <w:rsid w:val="005144F3"/>
    <w:rsid w:val="0051456A"/>
    <w:rsid w:val="00514619"/>
    <w:rsid w:val="0051461B"/>
    <w:rsid w:val="0051463D"/>
    <w:rsid w:val="00514679"/>
    <w:rsid w:val="005146A7"/>
    <w:rsid w:val="005146C8"/>
    <w:rsid w:val="00514713"/>
    <w:rsid w:val="00514756"/>
    <w:rsid w:val="00514758"/>
    <w:rsid w:val="0051479C"/>
    <w:rsid w:val="00514840"/>
    <w:rsid w:val="00514880"/>
    <w:rsid w:val="005148AA"/>
    <w:rsid w:val="005148DE"/>
    <w:rsid w:val="005148E7"/>
    <w:rsid w:val="00514907"/>
    <w:rsid w:val="00514917"/>
    <w:rsid w:val="0051492D"/>
    <w:rsid w:val="0051498E"/>
    <w:rsid w:val="00514999"/>
    <w:rsid w:val="005149AC"/>
    <w:rsid w:val="00514A44"/>
    <w:rsid w:val="00514AAE"/>
    <w:rsid w:val="00514B28"/>
    <w:rsid w:val="00514B35"/>
    <w:rsid w:val="00514B5B"/>
    <w:rsid w:val="00514B85"/>
    <w:rsid w:val="00514B86"/>
    <w:rsid w:val="00514BC4"/>
    <w:rsid w:val="00514BDC"/>
    <w:rsid w:val="00514CA4"/>
    <w:rsid w:val="00514CE7"/>
    <w:rsid w:val="00514D0A"/>
    <w:rsid w:val="00514D20"/>
    <w:rsid w:val="00514D5B"/>
    <w:rsid w:val="00514D6C"/>
    <w:rsid w:val="00514D85"/>
    <w:rsid w:val="00514DA7"/>
    <w:rsid w:val="00514E24"/>
    <w:rsid w:val="00514E45"/>
    <w:rsid w:val="00514E4E"/>
    <w:rsid w:val="00514E6D"/>
    <w:rsid w:val="00514E8F"/>
    <w:rsid w:val="00514E9D"/>
    <w:rsid w:val="00514EDF"/>
    <w:rsid w:val="00514F5A"/>
    <w:rsid w:val="00514F93"/>
    <w:rsid w:val="00514FEC"/>
    <w:rsid w:val="00515014"/>
    <w:rsid w:val="005150C2"/>
    <w:rsid w:val="005150F3"/>
    <w:rsid w:val="005150FB"/>
    <w:rsid w:val="00515177"/>
    <w:rsid w:val="0051519A"/>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C0"/>
    <w:rsid w:val="005157E0"/>
    <w:rsid w:val="00515892"/>
    <w:rsid w:val="005158D8"/>
    <w:rsid w:val="005158D9"/>
    <w:rsid w:val="0051592C"/>
    <w:rsid w:val="00515931"/>
    <w:rsid w:val="00515947"/>
    <w:rsid w:val="0051595A"/>
    <w:rsid w:val="00515969"/>
    <w:rsid w:val="005159E3"/>
    <w:rsid w:val="00515A17"/>
    <w:rsid w:val="00515AAC"/>
    <w:rsid w:val="00515B15"/>
    <w:rsid w:val="00515B1D"/>
    <w:rsid w:val="00515B2B"/>
    <w:rsid w:val="00515B3E"/>
    <w:rsid w:val="00515B4B"/>
    <w:rsid w:val="00515B5B"/>
    <w:rsid w:val="00515B6C"/>
    <w:rsid w:val="00515B7C"/>
    <w:rsid w:val="00515BAE"/>
    <w:rsid w:val="00515BE1"/>
    <w:rsid w:val="00515BF2"/>
    <w:rsid w:val="00515C18"/>
    <w:rsid w:val="00515C1C"/>
    <w:rsid w:val="00515C28"/>
    <w:rsid w:val="00515C38"/>
    <w:rsid w:val="00515C6A"/>
    <w:rsid w:val="00515C7A"/>
    <w:rsid w:val="00515CBD"/>
    <w:rsid w:val="00515CE7"/>
    <w:rsid w:val="00515CF3"/>
    <w:rsid w:val="00515D64"/>
    <w:rsid w:val="00515D90"/>
    <w:rsid w:val="00515DA5"/>
    <w:rsid w:val="00515E62"/>
    <w:rsid w:val="00515E6E"/>
    <w:rsid w:val="00515E70"/>
    <w:rsid w:val="00515E74"/>
    <w:rsid w:val="00515E81"/>
    <w:rsid w:val="00515EE2"/>
    <w:rsid w:val="00515EF0"/>
    <w:rsid w:val="00515F1A"/>
    <w:rsid w:val="00515F21"/>
    <w:rsid w:val="00515F2A"/>
    <w:rsid w:val="00515F30"/>
    <w:rsid w:val="00515F37"/>
    <w:rsid w:val="00515F4D"/>
    <w:rsid w:val="00515F55"/>
    <w:rsid w:val="00515F97"/>
    <w:rsid w:val="00515FC9"/>
    <w:rsid w:val="00515FCE"/>
    <w:rsid w:val="00516010"/>
    <w:rsid w:val="00516020"/>
    <w:rsid w:val="00516048"/>
    <w:rsid w:val="00516057"/>
    <w:rsid w:val="005160B2"/>
    <w:rsid w:val="005160C0"/>
    <w:rsid w:val="00516189"/>
    <w:rsid w:val="005161C3"/>
    <w:rsid w:val="005161CA"/>
    <w:rsid w:val="00516206"/>
    <w:rsid w:val="00516210"/>
    <w:rsid w:val="0051629C"/>
    <w:rsid w:val="005162D9"/>
    <w:rsid w:val="0051631E"/>
    <w:rsid w:val="0051637B"/>
    <w:rsid w:val="005163B5"/>
    <w:rsid w:val="005163EC"/>
    <w:rsid w:val="005163F7"/>
    <w:rsid w:val="0051643E"/>
    <w:rsid w:val="00516443"/>
    <w:rsid w:val="00516451"/>
    <w:rsid w:val="0051645F"/>
    <w:rsid w:val="00516479"/>
    <w:rsid w:val="005164A2"/>
    <w:rsid w:val="00516511"/>
    <w:rsid w:val="00516512"/>
    <w:rsid w:val="00516522"/>
    <w:rsid w:val="00516527"/>
    <w:rsid w:val="0051652A"/>
    <w:rsid w:val="005165F3"/>
    <w:rsid w:val="005165F8"/>
    <w:rsid w:val="005165F9"/>
    <w:rsid w:val="0051660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85"/>
    <w:rsid w:val="005169A5"/>
    <w:rsid w:val="00516A4B"/>
    <w:rsid w:val="00516AA5"/>
    <w:rsid w:val="00516AB3"/>
    <w:rsid w:val="00516ACD"/>
    <w:rsid w:val="00516B10"/>
    <w:rsid w:val="00516BDC"/>
    <w:rsid w:val="00516BDE"/>
    <w:rsid w:val="00516BE3"/>
    <w:rsid w:val="00516BFF"/>
    <w:rsid w:val="00516C08"/>
    <w:rsid w:val="00516C57"/>
    <w:rsid w:val="00516C9D"/>
    <w:rsid w:val="00516CC6"/>
    <w:rsid w:val="00516CDB"/>
    <w:rsid w:val="00516D1F"/>
    <w:rsid w:val="00516D27"/>
    <w:rsid w:val="00516D68"/>
    <w:rsid w:val="00516DDD"/>
    <w:rsid w:val="00516DE0"/>
    <w:rsid w:val="00516DF7"/>
    <w:rsid w:val="00516E2F"/>
    <w:rsid w:val="00516E52"/>
    <w:rsid w:val="00516EB8"/>
    <w:rsid w:val="00516EBC"/>
    <w:rsid w:val="00516F09"/>
    <w:rsid w:val="00516F38"/>
    <w:rsid w:val="00516F67"/>
    <w:rsid w:val="00516FA6"/>
    <w:rsid w:val="00516FC4"/>
    <w:rsid w:val="00517102"/>
    <w:rsid w:val="00517107"/>
    <w:rsid w:val="0051715B"/>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9E"/>
    <w:rsid w:val="005175E5"/>
    <w:rsid w:val="00517607"/>
    <w:rsid w:val="0051766A"/>
    <w:rsid w:val="0051768A"/>
    <w:rsid w:val="005176CA"/>
    <w:rsid w:val="005176DC"/>
    <w:rsid w:val="00517739"/>
    <w:rsid w:val="0051774A"/>
    <w:rsid w:val="00517751"/>
    <w:rsid w:val="0051776E"/>
    <w:rsid w:val="005177B7"/>
    <w:rsid w:val="005177EC"/>
    <w:rsid w:val="00517872"/>
    <w:rsid w:val="005178E9"/>
    <w:rsid w:val="00517941"/>
    <w:rsid w:val="00517990"/>
    <w:rsid w:val="005179BC"/>
    <w:rsid w:val="005179F1"/>
    <w:rsid w:val="00517A44"/>
    <w:rsid w:val="00517A70"/>
    <w:rsid w:val="00517A81"/>
    <w:rsid w:val="00517AB6"/>
    <w:rsid w:val="00517AB7"/>
    <w:rsid w:val="00517AD0"/>
    <w:rsid w:val="00517ADD"/>
    <w:rsid w:val="00517AE3"/>
    <w:rsid w:val="00517B8F"/>
    <w:rsid w:val="00517BF6"/>
    <w:rsid w:val="00517BFB"/>
    <w:rsid w:val="00517C2E"/>
    <w:rsid w:val="00517D6F"/>
    <w:rsid w:val="00517DA6"/>
    <w:rsid w:val="00517DC9"/>
    <w:rsid w:val="00517E34"/>
    <w:rsid w:val="00517E6C"/>
    <w:rsid w:val="00517E8B"/>
    <w:rsid w:val="00517F07"/>
    <w:rsid w:val="00517F1B"/>
    <w:rsid w:val="00517F97"/>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93"/>
    <w:rsid w:val="005203DF"/>
    <w:rsid w:val="00520409"/>
    <w:rsid w:val="00520418"/>
    <w:rsid w:val="00520432"/>
    <w:rsid w:val="0052043F"/>
    <w:rsid w:val="005204D1"/>
    <w:rsid w:val="005204F2"/>
    <w:rsid w:val="00520504"/>
    <w:rsid w:val="0052052B"/>
    <w:rsid w:val="00520546"/>
    <w:rsid w:val="00520551"/>
    <w:rsid w:val="0052058D"/>
    <w:rsid w:val="005205BA"/>
    <w:rsid w:val="005205CF"/>
    <w:rsid w:val="005205D3"/>
    <w:rsid w:val="005205DD"/>
    <w:rsid w:val="005205F2"/>
    <w:rsid w:val="0052062B"/>
    <w:rsid w:val="00520683"/>
    <w:rsid w:val="005206B8"/>
    <w:rsid w:val="005206BD"/>
    <w:rsid w:val="005206C7"/>
    <w:rsid w:val="005206C9"/>
    <w:rsid w:val="005206DA"/>
    <w:rsid w:val="0052073A"/>
    <w:rsid w:val="00520751"/>
    <w:rsid w:val="00520758"/>
    <w:rsid w:val="00520761"/>
    <w:rsid w:val="005207AA"/>
    <w:rsid w:val="005207D8"/>
    <w:rsid w:val="005207F6"/>
    <w:rsid w:val="00520805"/>
    <w:rsid w:val="00520810"/>
    <w:rsid w:val="0052084D"/>
    <w:rsid w:val="00520851"/>
    <w:rsid w:val="0052088B"/>
    <w:rsid w:val="00520895"/>
    <w:rsid w:val="005208B9"/>
    <w:rsid w:val="005208D0"/>
    <w:rsid w:val="00520944"/>
    <w:rsid w:val="005209B6"/>
    <w:rsid w:val="005209FD"/>
    <w:rsid w:val="00520A0B"/>
    <w:rsid w:val="00520A4A"/>
    <w:rsid w:val="00520A85"/>
    <w:rsid w:val="00520AB7"/>
    <w:rsid w:val="00520B09"/>
    <w:rsid w:val="00520B35"/>
    <w:rsid w:val="00520B72"/>
    <w:rsid w:val="00520BB3"/>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91"/>
    <w:rsid w:val="00520FB6"/>
    <w:rsid w:val="00520FE3"/>
    <w:rsid w:val="00521005"/>
    <w:rsid w:val="00521090"/>
    <w:rsid w:val="00521125"/>
    <w:rsid w:val="00521188"/>
    <w:rsid w:val="00521281"/>
    <w:rsid w:val="005212A8"/>
    <w:rsid w:val="005212B6"/>
    <w:rsid w:val="005212C6"/>
    <w:rsid w:val="005212C7"/>
    <w:rsid w:val="005212DD"/>
    <w:rsid w:val="00521348"/>
    <w:rsid w:val="00521364"/>
    <w:rsid w:val="00521372"/>
    <w:rsid w:val="00521380"/>
    <w:rsid w:val="005214CD"/>
    <w:rsid w:val="00521575"/>
    <w:rsid w:val="0052159F"/>
    <w:rsid w:val="005215B3"/>
    <w:rsid w:val="005215FD"/>
    <w:rsid w:val="00521645"/>
    <w:rsid w:val="005216CA"/>
    <w:rsid w:val="005216EB"/>
    <w:rsid w:val="00521746"/>
    <w:rsid w:val="00521753"/>
    <w:rsid w:val="0052178B"/>
    <w:rsid w:val="005217B5"/>
    <w:rsid w:val="005217CB"/>
    <w:rsid w:val="005217CE"/>
    <w:rsid w:val="00521805"/>
    <w:rsid w:val="00521877"/>
    <w:rsid w:val="00521910"/>
    <w:rsid w:val="0052191A"/>
    <w:rsid w:val="00521945"/>
    <w:rsid w:val="00521951"/>
    <w:rsid w:val="00521958"/>
    <w:rsid w:val="0052199D"/>
    <w:rsid w:val="005219D9"/>
    <w:rsid w:val="005219FC"/>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96"/>
    <w:rsid w:val="005220EE"/>
    <w:rsid w:val="0052212A"/>
    <w:rsid w:val="00522151"/>
    <w:rsid w:val="0052215D"/>
    <w:rsid w:val="0052218A"/>
    <w:rsid w:val="0052219E"/>
    <w:rsid w:val="0052220B"/>
    <w:rsid w:val="0052220E"/>
    <w:rsid w:val="00522214"/>
    <w:rsid w:val="00522219"/>
    <w:rsid w:val="00522245"/>
    <w:rsid w:val="00522291"/>
    <w:rsid w:val="005222B0"/>
    <w:rsid w:val="005222B3"/>
    <w:rsid w:val="005222B6"/>
    <w:rsid w:val="005222F9"/>
    <w:rsid w:val="00522347"/>
    <w:rsid w:val="005223B5"/>
    <w:rsid w:val="005223CD"/>
    <w:rsid w:val="005223CF"/>
    <w:rsid w:val="0052243F"/>
    <w:rsid w:val="0052248A"/>
    <w:rsid w:val="005224BF"/>
    <w:rsid w:val="005224FE"/>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8B"/>
    <w:rsid w:val="005228A8"/>
    <w:rsid w:val="005228BB"/>
    <w:rsid w:val="005228BD"/>
    <w:rsid w:val="005228E9"/>
    <w:rsid w:val="00522954"/>
    <w:rsid w:val="00522964"/>
    <w:rsid w:val="00522966"/>
    <w:rsid w:val="0052298B"/>
    <w:rsid w:val="005229D9"/>
    <w:rsid w:val="005229E5"/>
    <w:rsid w:val="00522A31"/>
    <w:rsid w:val="00522A73"/>
    <w:rsid w:val="00522A74"/>
    <w:rsid w:val="00522AA7"/>
    <w:rsid w:val="00522BA7"/>
    <w:rsid w:val="00522C3C"/>
    <w:rsid w:val="00522C63"/>
    <w:rsid w:val="00522CB7"/>
    <w:rsid w:val="00522CC4"/>
    <w:rsid w:val="00522D2C"/>
    <w:rsid w:val="00522D59"/>
    <w:rsid w:val="00522D67"/>
    <w:rsid w:val="00522D71"/>
    <w:rsid w:val="00522D7F"/>
    <w:rsid w:val="00522D8D"/>
    <w:rsid w:val="00522D92"/>
    <w:rsid w:val="00522D95"/>
    <w:rsid w:val="00522DAE"/>
    <w:rsid w:val="00522DF9"/>
    <w:rsid w:val="00522DFB"/>
    <w:rsid w:val="00522E03"/>
    <w:rsid w:val="00522EBF"/>
    <w:rsid w:val="00522EF9"/>
    <w:rsid w:val="00522F0A"/>
    <w:rsid w:val="00522F19"/>
    <w:rsid w:val="00522F35"/>
    <w:rsid w:val="00522F49"/>
    <w:rsid w:val="00522FD1"/>
    <w:rsid w:val="00523035"/>
    <w:rsid w:val="0052307D"/>
    <w:rsid w:val="00523080"/>
    <w:rsid w:val="00523097"/>
    <w:rsid w:val="005230E1"/>
    <w:rsid w:val="005230E6"/>
    <w:rsid w:val="005230E8"/>
    <w:rsid w:val="0052312E"/>
    <w:rsid w:val="0052317C"/>
    <w:rsid w:val="00523185"/>
    <w:rsid w:val="0052319B"/>
    <w:rsid w:val="00523202"/>
    <w:rsid w:val="0052324D"/>
    <w:rsid w:val="0052325D"/>
    <w:rsid w:val="00523296"/>
    <w:rsid w:val="005232EA"/>
    <w:rsid w:val="0052331E"/>
    <w:rsid w:val="005233B3"/>
    <w:rsid w:val="005233E7"/>
    <w:rsid w:val="005233F7"/>
    <w:rsid w:val="0052341F"/>
    <w:rsid w:val="0052343B"/>
    <w:rsid w:val="0052343F"/>
    <w:rsid w:val="00523441"/>
    <w:rsid w:val="00523443"/>
    <w:rsid w:val="0052348C"/>
    <w:rsid w:val="00523492"/>
    <w:rsid w:val="00523497"/>
    <w:rsid w:val="00523498"/>
    <w:rsid w:val="005234B1"/>
    <w:rsid w:val="00523501"/>
    <w:rsid w:val="0052358A"/>
    <w:rsid w:val="0052363B"/>
    <w:rsid w:val="005236C3"/>
    <w:rsid w:val="005236C5"/>
    <w:rsid w:val="005236FE"/>
    <w:rsid w:val="00523725"/>
    <w:rsid w:val="00523733"/>
    <w:rsid w:val="00523779"/>
    <w:rsid w:val="00523829"/>
    <w:rsid w:val="00523832"/>
    <w:rsid w:val="00523834"/>
    <w:rsid w:val="0052383C"/>
    <w:rsid w:val="005238D4"/>
    <w:rsid w:val="0052390E"/>
    <w:rsid w:val="00523923"/>
    <w:rsid w:val="005239D4"/>
    <w:rsid w:val="00523A30"/>
    <w:rsid w:val="00523A5A"/>
    <w:rsid w:val="00523A76"/>
    <w:rsid w:val="00523A8A"/>
    <w:rsid w:val="00523A8E"/>
    <w:rsid w:val="00523AA0"/>
    <w:rsid w:val="00523AAC"/>
    <w:rsid w:val="00523B1B"/>
    <w:rsid w:val="00523B1C"/>
    <w:rsid w:val="00523BB7"/>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3F79"/>
    <w:rsid w:val="0052402E"/>
    <w:rsid w:val="005240C4"/>
    <w:rsid w:val="0052417B"/>
    <w:rsid w:val="00524184"/>
    <w:rsid w:val="005241E8"/>
    <w:rsid w:val="00524204"/>
    <w:rsid w:val="00524224"/>
    <w:rsid w:val="0052424E"/>
    <w:rsid w:val="0052427A"/>
    <w:rsid w:val="005242D6"/>
    <w:rsid w:val="005242FE"/>
    <w:rsid w:val="0052432D"/>
    <w:rsid w:val="00524346"/>
    <w:rsid w:val="00524376"/>
    <w:rsid w:val="0052439D"/>
    <w:rsid w:val="005243AA"/>
    <w:rsid w:val="005243CB"/>
    <w:rsid w:val="005243E9"/>
    <w:rsid w:val="00524403"/>
    <w:rsid w:val="0052442B"/>
    <w:rsid w:val="0052442C"/>
    <w:rsid w:val="00524440"/>
    <w:rsid w:val="00524449"/>
    <w:rsid w:val="0052446C"/>
    <w:rsid w:val="00524499"/>
    <w:rsid w:val="005244BF"/>
    <w:rsid w:val="0052451E"/>
    <w:rsid w:val="00524535"/>
    <w:rsid w:val="00524555"/>
    <w:rsid w:val="00524580"/>
    <w:rsid w:val="00524599"/>
    <w:rsid w:val="005245A2"/>
    <w:rsid w:val="005245CA"/>
    <w:rsid w:val="005245E7"/>
    <w:rsid w:val="005245ED"/>
    <w:rsid w:val="005246D6"/>
    <w:rsid w:val="005246DE"/>
    <w:rsid w:val="00524706"/>
    <w:rsid w:val="005247C6"/>
    <w:rsid w:val="005247F0"/>
    <w:rsid w:val="0052483C"/>
    <w:rsid w:val="0052485C"/>
    <w:rsid w:val="005248A6"/>
    <w:rsid w:val="005248D2"/>
    <w:rsid w:val="005248F9"/>
    <w:rsid w:val="0052491A"/>
    <w:rsid w:val="0052493B"/>
    <w:rsid w:val="0052493F"/>
    <w:rsid w:val="0052497D"/>
    <w:rsid w:val="0052499E"/>
    <w:rsid w:val="005249C9"/>
    <w:rsid w:val="005249CB"/>
    <w:rsid w:val="005249DB"/>
    <w:rsid w:val="00524A07"/>
    <w:rsid w:val="00524A3A"/>
    <w:rsid w:val="00524A72"/>
    <w:rsid w:val="00524A9D"/>
    <w:rsid w:val="00524AD4"/>
    <w:rsid w:val="00524AE1"/>
    <w:rsid w:val="00524AE2"/>
    <w:rsid w:val="00524AED"/>
    <w:rsid w:val="00524B11"/>
    <w:rsid w:val="00524BA3"/>
    <w:rsid w:val="00524BD0"/>
    <w:rsid w:val="00524BD2"/>
    <w:rsid w:val="00524BDA"/>
    <w:rsid w:val="00524C0D"/>
    <w:rsid w:val="00524C37"/>
    <w:rsid w:val="00524C88"/>
    <w:rsid w:val="00524D3D"/>
    <w:rsid w:val="00524D8F"/>
    <w:rsid w:val="00524DCB"/>
    <w:rsid w:val="00524DDB"/>
    <w:rsid w:val="00524E18"/>
    <w:rsid w:val="00524E35"/>
    <w:rsid w:val="00524E37"/>
    <w:rsid w:val="00524E9D"/>
    <w:rsid w:val="00524EAB"/>
    <w:rsid w:val="00524EC8"/>
    <w:rsid w:val="00524F3B"/>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69"/>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5F0"/>
    <w:rsid w:val="00525658"/>
    <w:rsid w:val="00525770"/>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37"/>
    <w:rsid w:val="00525A8C"/>
    <w:rsid w:val="00525ACE"/>
    <w:rsid w:val="00525B4F"/>
    <w:rsid w:val="00525B54"/>
    <w:rsid w:val="00525C25"/>
    <w:rsid w:val="00525C47"/>
    <w:rsid w:val="00525C49"/>
    <w:rsid w:val="00525CCD"/>
    <w:rsid w:val="00525CE9"/>
    <w:rsid w:val="00525D3D"/>
    <w:rsid w:val="00525D40"/>
    <w:rsid w:val="00525D5F"/>
    <w:rsid w:val="00525D7F"/>
    <w:rsid w:val="00525DAE"/>
    <w:rsid w:val="00525E06"/>
    <w:rsid w:val="00525E8F"/>
    <w:rsid w:val="00525EE7"/>
    <w:rsid w:val="00525F70"/>
    <w:rsid w:val="00525F92"/>
    <w:rsid w:val="00525FC4"/>
    <w:rsid w:val="00525FDC"/>
    <w:rsid w:val="00526052"/>
    <w:rsid w:val="00526156"/>
    <w:rsid w:val="005261D0"/>
    <w:rsid w:val="0052622E"/>
    <w:rsid w:val="00526286"/>
    <w:rsid w:val="005262BE"/>
    <w:rsid w:val="005262D6"/>
    <w:rsid w:val="005262EE"/>
    <w:rsid w:val="00526344"/>
    <w:rsid w:val="00526373"/>
    <w:rsid w:val="00526399"/>
    <w:rsid w:val="005263A8"/>
    <w:rsid w:val="005263BE"/>
    <w:rsid w:val="00526415"/>
    <w:rsid w:val="00526469"/>
    <w:rsid w:val="0052646F"/>
    <w:rsid w:val="005264C2"/>
    <w:rsid w:val="005264E0"/>
    <w:rsid w:val="005264E2"/>
    <w:rsid w:val="0052658D"/>
    <w:rsid w:val="00526611"/>
    <w:rsid w:val="00526627"/>
    <w:rsid w:val="00526649"/>
    <w:rsid w:val="0052664A"/>
    <w:rsid w:val="00526652"/>
    <w:rsid w:val="0052669E"/>
    <w:rsid w:val="005266AE"/>
    <w:rsid w:val="005266D7"/>
    <w:rsid w:val="005266E9"/>
    <w:rsid w:val="00526729"/>
    <w:rsid w:val="00526740"/>
    <w:rsid w:val="00526761"/>
    <w:rsid w:val="005267CE"/>
    <w:rsid w:val="005267D6"/>
    <w:rsid w:val="00526808"/>
    <w:rsid w:val="00526871"/>
    <w:rsid w:val="00526891"/>
    <w:rsid w:val="0052694B"/>
    <w:rsid w:val="0052695F"/>
    <w:rsid w:val="00526982"/>
    <w:rsid w:val="00526989"/>
    <w:rsid w:val="005269AB"/>
    <w:rsid w:val="005269C8"/>
    <w:rsid w:val="005269C9"/>
    <w:rsid w:val="005269CE"/>
    <w:rsid w:val="00526A03"/>
    <w:rsid w:val="00526A1F"/>
    <w:rsid w:val="00526A4D"/>
    <w:rsid w:val="00526A6F"/>
    <w:rsid w:val="00526A76"/>
    <w:rsid w:val="00526B98"/>
    <w:rsid w:val="00526BC1"/>
    <w:rsid w:val="00526BD7"/>
    <w:rsid w:val="00526BE9"/>
    <w:rsid w:val="00526C48"/>
    <w:rsid w:val="00526C84"/>
    <w:rsid w:val="00526C96"/>
    <w:rsid w:val="00526CD4"/>
    <w:rsid w:val="00526CFC"/>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A"/>
    <w:rsid w:val="005271FE"/>
    <w:rsid w:val="00527237"/>
    <w:rsid w:val="00527292"/>
    <w:rsid w:val="005273A8"/>
    <w:rsid w:val="005273CB"/>
    <w:rsid w:val="005273CD"/>
    <w:rsid w:val="005273EC"/>
    <w:rsid w:val="005273ED"/>
    <w:rsid w:val="00527401"/>
    <w:rsid w:val="00527403"/>
    <w:rsid w:val="00527443"/>
    <w:rsid w:val="00527452"/>
    <w:rsid w:val="0052745F"/>
    <w:rsid w:val="0052747A"/>
    <w:rsid w:val="00527491"/>
    <w:rsid w:val="005274E9"/>
    <w:rsid w:val="00527511"/>
    <w:rsid w:val="00527518"/>
    <w:rsid w:val="00527580"/>
    <w:rsid w:val="00527637"/>
    <w:rsid w:val="00527650"/>
    <w:rsid w:val="00527674"/>
    <w:rsid w:val="00527687"/>
    <w:rsid w:val="005276DE"/>
    <w:rsid w:val="00527706"/>
    <w:rsid w:val="0052770D"/>
    <w:rsid w:val="00527715"/>
    <w:rsid w:val="00527744"/>
    <w:rsid w:val="00527897"/>
    <w:rsid w:val="0052796F"/>
    <w:rsid w:val="00527996"/>
    <w:rsid w:val="005279C5"/>
    <w:rsid w:val="00527AC4"/>
    <w:rsid w:val="00527AE9"/>
    <w:rsid w:val="00527B28"/>
    <w:rsid w:val="00527B74"/>
    <w:rsid w:val="00527B8C"/>
    <w:rsid w:val="00527B9B"/>
    <w:rsid w:val="00527BAF"/>
    <w:rsid w:val="00527BC6"/>
    <w:rsid w:val="00527C07"/>
    <w:rsid w:val="00527C0C"/>
    <w:rsid w:val="00527C68"/>
    <w:rsid w:val="00527C73"/>
    <w:rsid w:val="00527CB2"/>
    <w:rsid w:val="00527CB5"/>
    <w:rsid w:val="00527D1A"/>
    <w:rsid w:val="00527D36"/>
    <w:rsid w:val="00527D38"/>
    <w:rsid w:val="00527DB6"/>
    <w:rsid w:val="00527DE5"/>
    <w:rsid w:val="00527DE6"/>
    <w:rsid w:val="00527E51"/>
    <w:rsid w:val="00527E53"/>
    <w:rsid w:val="00527ECB"/>
    <w:rsid w:val="00527EF0"/>
    <w:rsid w:val="00527F0A"/>
    <w:rsid w:val="00527F0E"/>
    <w:rsid w:val="00527F2A"/>
    <w:rsid w:val="00527F36"/>
    <w:rsid w:val="00527F4B"/>
    <w:rsid w:val="00527FB7"/>
    <w:rsid w:val="00527FBB"/>
    <w:rsid w:val="00530021"/>
    <w:rsid w:val="0053005B"/>
    <w:rsid w:val="00530080"/>
    <w:rsid w:val="005300A7"/>
    <w:rsid w:val="005300D6"/>
    <w:rsid w:val="005300E2"/>
    <w:rsid w:val="0053012F"/>
    <w:rsid w:val="0053014E"/>
    <w:rsid w:val="00530167"/>
    <w:rsid w:val="005301CE"/>
    <w:rsid w:val="0053023B"/>
    <w:rsid w:val="00530240"/>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F3"/>
    <w:rsid w:val="00530624"/>
    <w:rsid w:val="00530677"/>
    <w:rsid w:val="0053067C"/>
    <w:rsid w:val="005306D8"/>
    <w:rsid w:val="005306F3"/>
    <w:rsid w:val="00530725"/>
    <w:rsid w:val="0053073F"/>
    <w:rsid w:val="00530796"/>
    <w:rsid w:val="005307D7"/>
    <w:rsid w:val="0053083E"/>
    <w:rsid w:val="00530869"/>
    <w:rsid w:val="0053088F"/>
    <w:rsid w:val="005308A7"/>
    <w:rsid w:val="00530938"/>
    <w:rsid w:val="00530943"/>
    <w:rsid w:val="0053095A"/>
    <w:rsid w:val="00530965"/>
    <w:rsid w:val="005309CF"/>
    <w:rsid w:val="005309D0"/>
    <w:rsid w:val="00530AAF"/>
    <w:rsid w:val="00530ABB"/>
    <w:rsid w:val="00530AEA"/>
    <w:rsid w:val="00530AF3"/>
    <w:rsid w:val="00530B0A"/>
    <w:rsid w:val="00530B6D"/>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255"/>
    <w:rsid w:val="0053125C"/>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0D"/>
    <w:rsid w:val="00531535"/>
    <w:rsid w:val="0053155E"/>
    <w:rsid w:val="00531569"/>
    <w:rsid w:val="0053158B"/>
    <w:rsid w:val="0053159E"/>
    <w:rsid w:val="005315A1"/>
    <w:rsid w:val="005315AE"/>
    <w:rsid w:val="005315B3"/>
    <w:rsid w:val="005315E8"/>
    <w:rsid w:val="0053160E"/>
    <w:rsid w:val="00531628"/>
    <w:rsid w:val="0053162F"/>
    <w:rsid w:val="00531638"/>
    <w:rsid w:val="00531662"/>
    <w:rsid w:val="005316A5"/>
    <w:rsid w:val="0053170A"/>
    <w:rsid w:val="00531746"/>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65"/>
    <w:rsid w:val="00531AA0"/>
    <w:rsid w:val="00531AE1"/>
    <w:rsid w:val="00531B5A"/>
    <w:rsid w:val="00531B7E"/>
    <w:rsid w:val="00531B9D"/>
    <w:rsid w:val="00531BAA"/>
    <w:rsid w:val="00531BBE"/>
    <w:rsid w:val="00531BE0"/>
    <w:rsid w:val="00531BF5"/>
    <w:rsid w:val="00531C12"/>
    <w:rsid w:val="00531C2E"/>
    <w:rsid w:val="00531C32"/>
    <w:rsid w:val="00531C39"/>
    <w:rsid w:val="00531C5B"/>
    <w:rsid w:val="00531C86"/>
    <w:rsid w:val="00531CA9"/>
    <w:rsid w:val="00531CAA"/>
    <w:rsid w:val="00531CE3"/>
    <w:rsid w:val="00531D3A"/>
    <w:rsid w:val="00531D85"/>
    <w:rsid w:val="00531DB6"/>
    <w:rsid w:val="00531DE3"/>
    <w:rsid w:val="00531DF3"/>
    <w:rsid w:val="00531DFB"/>
    <w:rsid w:val="00531DFD"/>
    <w:rsid w:val="00531E0D"/>
    <w:rsid w:val="00531E24"/>
    <w:rsid w:val="00531E3A"/>
    <w:rsid w:val="00531E86"/>
    <w:rsid w:val="00531EAC"/>
    <w:rsid w:val="00531EC6"/>
    <w:rsid w:val="00531F12"/>
    <w:rsid w:val="00531F62"/>
    <w:rsid w:val="00531F85"/>
    <w:rsid w:val="00531F9E"/>
    <w:rsid w:val="00531FAB"/>
    <w:rsid w:val="00531FEF"/>
    <w:rsid w:val="0053200A"/>
    <w:rsid w:val="00532015"/>
    <w:rsid w:val="00532060"/>
    <w:rsid w:val="00532097"/>
    <w:rsid w:val="005320BE"/>
    <w:rsid w:val="00532123"/>
    <w:rsid w:val="0053212A"/>
    <w:rsid w:val="0053212C"/>
    <w:rsid w:val="0053215F"/>
    <w:rsid w:val="00532177"/>
    <w:rsid w:val="00532179"/>
    <w:rsid w:val="0053220E"/>
    <w:rsid w:val="00532223"/>
    <w:rsid w:val="00532365"/>
    <w:rsid w:val="0053238B"/>
    <w:rsid w:val="00532394"/>
    <w:rsid w:val="005323A7"/>
    <w:rsid w:val="005323AB"/>
    <w:rsid w:val="005323CC"/>
    <w:rsid w:val="0053247D"/>
    <w:rsid w:val="0053248D"/>
    <w:rsid w:val="005324AD"/>
    <w:rsid w:val="005324BA"/>
    <w:rsid w:val="005324EA"/>
    <w:rsid w:val="0053250E"/>
    <w:rsid w:val="00532525"/>
    <w:rsid w:val="00532528"/>
    <w:rsid w:val="0053252D"/>
    <w:rsid w:val="00532584"/>
    <w:rsid w:val="00532599"/>
    <w:rsid w:val="005325A4"/>
    <w:rsid w:val="005325A9"/>
    <w:rsid w:val="0053262F"/>
    <w:rsid w:val="005326D0"/>
    <w:rsid w:val="005326FA"/>
    <w:rsid w:val="0053270E"/>
    <w:rsid w:val="00532717"/>
    <w:rsid w:val="0053274E"/>
    <w:rsid w:val="00532756"/>
    <w:rsid w:val="0053276C"/>
    <w:rsid w:val="0053278A"/>
    <w:rsid w:val="005327DA"/>
    <w:rsid w:val="005327F3"/>
    <w:rsid w:val="00532861"/>
    <w:rsid w:val="00532880"/>
    <w:rsid w:val="00532886"/>
    <w:rsid w:val="0053288F"/>
    <w:rsid w:val="005328A4"/>
    <w:rsid w:val="005328A8"/>
    <w:rsid w:val="005328C4"/>
    <w:rsid w:val="005328E2"/>
    <w:rsid w:val="005328F8"/>
    <w:rsid w:val="00532907"/>
    <w:rsid w:val="00532908"/>
    <w:rsid w:val="00532917"/>
    <w:rsid w:val="0053293D"/>
    <w:rsid w:val="0053294A"/>
    <w:rsid w:val="005329D8"/>
    <w:rsid w:val="005329E8"/>
    <w:rsid w:val="00532A00"/>
    <w:rsid w:val="00532A57"/>
    <w:rsid w:val="00532A65"/>
    <w:rsid w:val="00532A68"/>
    <w:rsid w:val="00532ABC"/>
    <w:rsid w:val="00532AC2"/>
    <w:rsid w:val="00532B03"/>
    <w:rsid w:val="00532B04"/>
    <w:rsid w:val="00532B1A"/>
    <w:rsid w:val="00532B2D"/>
    <w:rsid w:val="00532BD8"/>
    <w:rsid w:val="00532C0C"/>
    <w:rsid w:val="00532C49"/>
    <w:rsid w:val="00532CB4"/>
    <w:rsid w:val="00532CD7"/>
    <w:rsid w:val="00532D44"/>
    <w:rsid w:val="00532D51"/>
    <w:rsid w:val="00532D78"/>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1A9"/>
    <w:rsid w:val="00533232"/>
    <w:rsid w:val="0053326E"/>
    <w:rsid w:val="005332A0"/>
    <w:rsid w:val="005332C3"/>
    <w:rsid w:val="005332CB"/>
    <w:rsid w:val="0053330F"/>
    <w:rsid w:val="00533334"/>
    <w:rsid w:val="00533351"/>
    <w:rsid w:val="00533380"/>
    <w:rsid w:val="0053339A"/>
    <w:rsid w:val="005333C8"/>
    <w:rsid w:val="005333FB"/>
    <w:rsid w:val="00533427"/>
    <w:rsid w:val="00533487"/>
    <w:rsid w:val="00533491"/>
    <w:rsid w:val="00533498"/>
    <w:rsid w:val="005334CA"/>
    <w:rsid w:val="005334CB"/>
    <w:rsid w:val="005334ED"/>
    <w:rsid w:val="005334F4"/>
    <w:rsid w:val="005334FB"/>
    <w:rsid w:val="00533505"/>
    <w:rsid w:val="00533513"/>
    <w:rsid w:val="0053353D"/>
    <w:rsid w:val="0053354B"/>
    <w:rsid w:val="0053356C"/>
    <w:rsid w:val="00533592"/>
    <w:rsid w:val="00533600"/>
    <w:rsid w:val="0053365D"/>
    <w:rsid w:val="005336AD"/>
    <w:rsid w:val="005336E0"/>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6E"/>
    <w:rsid w:val="00533A8B"/>
    <w:rsid w:val="00533A90"/>
    <w:rsid w:val="00533AFC"/>
    <w:rsid w:val="00533B08"/>
    <w:rsid w:val="00533B67"/>
    <w:rsid w:val="00533C36"/>
    <w:rsid w:val="00533C78"/>
    <w:rsid w:val="00533C82"/>
    <w:rsid w:val="00533CCE"/>
    <w:rsid w:val="00533D50"/>
    <w:rsid w:val="00533D76"/>
    <w:rsid w:val="00533D9B"/>
    <w:rsid w:val="00533DFA"/>
    <w:rsid w:val="00533E65"/>
    <w:rsid w:val="00533E6D"/>
    <w:rsid w:val="00533E8F"/>
    <w:rsid w:val="00533E96"/>
    <w:rsid w:val="00533F53"/>
    <w:rsid w:val="00533FCC"/>
    <w:rsid w:val="00533FCE"/>
    <w:rsid w:val="00533FDD"/>
    <w:rsid w:val="00533FE0"/>
    <w:rsid w:val="00534007"/>
    <w:rsid w:val="0053400F"/>
    <w:rsid w:val="00534058"/>
    <w:rsid w:val="0053405B"/>
    <w:rsid w:val="0053406C"/>
    <w:rsid w:val="005340A5"/>
    <w:rsid w:val="0053410F"/>
    <w:rsid w:val="00534130"/>
    <w:rsid w:val="00534162"/>
    <w:rsid w:val="0053418B"/>
    <w:rsid w:val="00534190"/>
    <w:rsid w:val="00534212"/>
    <w:rsid w:val="005342DD"/>
    <w:rsid w:val="005342E6"/>
    <w:rsid w:val="0053431F"/>
    <w:rsid w:val="0053432E"/>
    <w:rsid w:val="00534374"/>
    <w:rsid w:val="005343CD"/>
    <w:rsid w:val="005344D0"/>
    <w:rsid w:val="005344DB"/>
    <w:rsid w:val="005344FA"/>
    <w:rsid w:val="00534502"/>
    <w:rsid w:val="00534552"/>
    <w:rsid w:val="005345D4"/>
    <w:rsid w:val="0053460E"/>
    <w:rsid w:val="00534642"/>
    <w:rsid w:val="0053465A"/>
    <w:rsid w:val="005346C3"/>
    <w:rsid w:val="005346DA"/>
    <w:rsid w:val="005346EF"/>
    <w:rsid w:val="00534714"/>
    <w:rsid w:val="00534727"/>
    <w:rsid w:val="00534764"/>
    <w:rsid w:val="005347A8"/>
    <w:rsid w:val="005347BD"/>
    <w:rsid w:val="00534814"/>
    <w:rsid w:val="00534849"/>
    <w:rsid w:val="0053484D"/>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31"/>
    <w:rsid w:val="00534C56"/>
    <w:rsid w:val="00534C64"/>
    <w:rsid w:val="00534C9E"/>
    <w:rsid w:val="00534D77"/>
    <w:rsid w:val="00534D7B"/>
    <w:rsid w:val="00534D8F"/>
    <w:rsid w:val="00534DE8"/>
    <w:rsid w:val="00534DF0"/>
    <w:rsid w:val="00534E63"/>
    <w:rsid w:val="00534E70"/>
    <w:rsid w:val="00534E9C"/>
    <w:rsid w:val="00534EA6"/>
    <w:rsid w:val="00534ED5"/>
    <w:rsid w:val="00534F3A"/>
    <w:rsid w:val="00534F41"/>
    <w:rsid w:val="00534F90"/>
    <w:rsid w:val="00535090"/>
    <w:rsid w:val="00535284"/>
    <w:rsid w:val="00535297"/>
    <w:rsid w:val="005352D9"/>
    <w:rsid w:val="00535306"/>
    <w:rsid w:val="00535336"/>
    <w:rsid w:val="005353AB"/>
    <w:rsid w:val="005353B0"/>
    <w:rsid w:val="005353B7"/>
    <w:rsid w:val="005353B9"/>
    <w:rsid w:val="00535401"/>
    <w:rsid w:val="00535407"/>
    <w:rsid w:val="00535418"/>
    <w:rsid w:val="0053541F"/>
    <w:rsid w:val="00535449"/>
    <w:rsid w:val="00535475"/>
    <w:rsid w:val="005354B7"/>
    <w:rsid w:val="005354DE"/>
    <w:rsid w:val="005354E1"/>
    <w:rsid w:val="00535554"/>
    <w:rsid w:val="00535581"/>
    <w:rsid w:val="00535597"/>
    <w:rsid w:val="00535608"/>
    <w:rsid w:val="00535642"/>
    <w:rsid w:val="0053567B"/>
    <w:rsid w:val="005356CB"/>
    <w:rsid w:val="00535751"/>
    <w:rsid w:val="005357F1"/>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2B"/>
    <w:rsid w:val="00535B30"/>
    <w:rsid w:val="00535B31"/>
    <w:rsid w:val="00535B3C"/>
    <w:rsid w:val="00535B3E"/>
    <w:rsid w:val="00535B83"/>
    <w:rsid w:val="00535BBA"/>
    <w:rsid w:val="00535C45"/>
    <w:rsid w:val="00535C61"/>
    <w:rsid w:val="00535C81"/>
    <w:rsid w:val="00535C86"/>
    <w:rsid w:val="00535CC9"/>
    <w:rsid w:val="00535D07"/>
    <w:rsid w:val="00535D13"/>
    <w:rsid w:val="00535D29"/>
    <w:rsid w:val="00535D32"/>
    <w:rsid w:val="00535DC5"/>
    <w:rsid w:val="00535DE2"/>
    <w:rsid w:val="00535E40"/>
    <w:rsid w:val="00535E4C"/>
    <w:rsid w:val="00535F0C"/>
    <w:rsid w:val="00535F13"/>
    <w:rsid w:val="00535F22"/>
    <w:rsid w:val="00535F74"/>
    <w:rsid w:val="00535F89"/>
    <w:rsid w:val="00535FAE"/>
    <w:rsid w:val="00535FC1"/>
    <w:rsid w:val="00535FC6"/>
    <w:rsid w:val="00535FCF"/>
    <w:rsid w:val="0053602E"/>
    <w:rsid w:val="005360A2"/>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4B"/>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8F7"/>
    <w:rsid w:val="0053692C"/>
    <w:rsid w:val="0053692D"/>
    <w:rsid w:val="0053693D"/>
    <w:rsid w:val="00536960"/>
    <w:rsid w:val="0053698E"/>
    <w:rsid w:val="00536997"/>
    <w:rsid w:val="00536A9C"/>
    <w:rsid w:val="00536ADE"/>
    <w:rsid w:val="00536B06"/>
    <w:rsid w:val="00536B0B"/>
    <w:rsid w:val="00536B4F"/>
    <w:rsid w:val="00536B5A"/>
    <w:rsid w:val="00536B90"/>
    <w:rsid w:val="00536BB6"/>
    <w:rsid w:val="00536C33"/>
    <w:rsid w:val="00536C3C"/>
    <w:rsid w:val="00536C8C"/>
    <w:rsid w:val="00536CAD"/>
    <w:rsid w:val="00536CC1"/>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2"/>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80"/>
    <w:rsid w:val="005373A7"/>
    <w:rsid w:val="005373D3"/>
    <w:rsid w:val="005373FD"/>
    <w:rsid w:val="0053740F"/>
    <w:rsid w:val="0053746C"/>
    <w:rsid w:val="00537471"/>
    <w:rsid w:val="005374B2"/>
    <w:rsid w:val="005374C0"/>
    <w:rsid w:val="005374D0"/>
    <w:rsid w:val="00537527"/>
    <w:rsid w:val="0053753D"/>
    <w:rsid w:val="00537548"/>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8E"/>
    <w:rsid w:val="00537A98"/>
    <w:rsid w:val="00537ABC"/>
    <w:rsid w:val="00537AE4"/>
    <w:rsid w:val="00537B07"/>
    <w:rsid w:val="00537B12"/>
    <w:rsid w:val="00537B1C"/>
    <w:rsid w:val="00537B49"/>
    <w:rsid w:val="00537B5F"/>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74"/>
    <w:rsid w:val="00537D81"/>
    <w:rsid w:val="00537DB6"/>
    <w:rsid w:val="00537DD0"/>
    <w:rsid w:val="00537E66"/>
    <w:rsid w:val="00537E79"/>
    <w:rsid w:val="00537EDF"/>
    <w:rsid w:val="00537F34"/>
    <w:rsid w:val="00537F70"/>
    <w:rsid w:val="00537F79"/>
    <w:rsid w:val="00537FD2"/>
    <w:rsid w:val="00537FEC"/>
    <w:rsid w:val="00540004"/>
    <w:rsid w:val="00540056"/>
    <w:rsid w:val="00540063"/>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7F2"/>
    <w:rsid w:val="00540843"/>
    <w:rsid w:val="005408A2"/>
    <w:rsid w:val="005408B4"/>
    <w:rsid w:val="005408B5"/>
    <w:rsid w:val="0054092A"/>
    <w:rsid w:val="0054093A"/>
    <w:rsid w:val="00540948"/>
    <w:rsid w:val="00540968"/>
    <w:rsid w:val="005409E5"/>
    <w:rsid w:val="00540A3B"/>
    <w:rsid w:val="00540A52"/>
    <w:rsid w:val="00540A80"/>
    <w:rsid w:val="00540B2B"/>
    <w:rsid w:val="00540B34"/>
    <w:rsid w:val="00540B36"/>
    <w:rsid w:val="00540B54"/>
    <w:rsid w:val="00540B57"/>
    <w:rsid w:val="00540B84"/>
    <w:rsid w:val="00540B8D"/>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51"/>
    <w:rsid w:val="00540E64"/>
    <w:rsid w:val="00540E77"/>
    <w:rsid w:val="00540E87"/>
    <w:rsid w:val="00540E9A"/>
    <w:rsid w:val="00540F1E"/>
    <w:rsid w:val="00540F99"/>
    <w:rsid w:val="00540FD5"/>
    <w:rsid w:val="00540FF2"/>
    <w:rsid w:val="0054101F"/>
    <w:rsid w:val="0054105A"/>
    <w:rsid w:val="005410A9"/>
    <w:rsid w:val="005410DA"/>
    <w:rsid w:val="00541111"/>
    <w:rsid w:val="0054112A"/>
    <w:rsid w:val="0054116C"/>
    <w:rsid w:val="00541176"/>
    <w:rsid w:val="005411C1"/>
    <w:rsid w:val="005411F4"/>
    <w:rsid w:val="00541200"/>
    <w:rsid w:val="0054122C"/>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643"/>
    <w:rsid w:val="00541666"/>
    <w:rsid w:val="005416BD"/>
    <w:rsid w:val="00541720"/>
    <w:rsid w:val="0054173B"/>
    <w:rsid w:val="0054183A"/>
    <w:rsid w:val="0054188C"/>
    <w:rsid w:val="005418AD"/>
    <w:rsid w:val="005418C0"/>
    <w:rsid w:val="005418DF"/>
    <w:rsid w:val="0054192B"/>
    <w:rsid w:val="0054196A"/>
    <w:rsid w:val="0054199C"/>
    <w:rsid w:val="005419FA"/>
    <w:rsid w:val="00541A08"/>
    <w:rsid w:val="00541A20"/>
    <w:rsid w:val="00541A24"/>
    <w:rsid w:val="00541A40"/>
    <w:rsid w:val="00541A6F"/>
    <w:rsid w:val="00541A7D"/>
    <w:rsid w:val="00541B1C"/>
    <w:rsid w:val="00541B2A"/>
    <w:rsid w:val="00541BBC"/>
    <w:rsid w:val="00541C3E"/>
    <w:rsid w:val="00541C64"/>
    <w:rsid w:val="00541C89"/>
    <w:rsid w:val="00541CB2"/>
    <w:rsid w:val="00541CBD"/>
    <w:rsid w:val="00541CC0"/>
    <w:rsid w:val="00541CCF"/>
    <w:rsid w:val="00541D1C"/>
    <w:rsid w:val="00541D32"/>
    <w:rsid w:val="00541E19"/>
    <w:rsid w:val="00541E61"/>
    <w:rsid w:val="00541E73"/>
    <w:rsid w:val="00541E9A"/>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4E"/>
    <w:rsid w:val="0054216A"/>
    <w:rsid w:val="00542175"/>
    <w:rsid w:val="0054218D"/>
    <w:rsid w:val="005421F7"/>
    <w:rsid w:val="00542221"/>
    <w:rsid w:val="0054222F"/>
    <w:rsid w:val="0054228E"/>
    <w:rsid w:val="005422A7"/>
    <w:rsid w:val="005422C6"/>
    <w:rsid w:val="005422F4"/>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758"/>
    <w:rsid w:val="0054276C"/>
    <w:rsid w:val="00542818"/>
    <w:rsid w:val="0054283F"/>
    <w:rsid w:val="0054287F"/>
    <w:rsid w:val="005428EE"/>
    <w:rsid w:val="0054292C"/>
    <w:rsid w:val="00542957"/>
    <w:rsid w:val="00542964"/>
    <w:rsid w:val="0054296D"/>
    <w:rsid w:val="0054298D"/>
    <w:rsid w:val="005429BD"/>
    <w:rsid w:val="005429E5"/>
    <w:rsid w:val="00542A15"/>
    <w:rsid w:val="00542A4D"/>
    <w:rsid w:val="00542A52"/>
    <w:rsid w:val="00542A64"/>
    <w:rsid w:val="00542AA0"/>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DEC"/>
    <w:rsid w:val="00542E0A"/>
    <w:rsid w:val="00542EA1"/>
    <w:rsid w:val="00542EE3"/>
    <w:rsid w:val="00542EEB"/>
    <w:rsid w:val="00542EFD"/>
    <w:rsid w:val="00542F10"/>
    <w:rsid w:val="00542F3B"/>
    <w:rsid w:val="00542F7D"/>
    <w:rsid w:val="00542F81"/>
    <w:rsid w:val="00542F96"/>
    <w:rsid w:val="00543002"/>
    <w:rsid w:val="0054301B"/>
    <w:rsid w:val="00543040"/>
    <w:rsid w:val="00543047"/>
    <w:rsid w:val="00543098"/>
    <w:rsid w:val="0054312C"/>
    <w:rsid w:val="005431B4"/>
    <w:rsid w:val="00543228"/>
    <w:rsid w:val="00543356"/>
    <w:rsid w:val="00543357"/>
    <w:rsid w:val="005433E4"/>
    <w:rsid w:val="005433EE"/>
    <w:rsid w:val="005433F6"/>
    <w:rsid w:val="00543446"/>
    <w:rsid w:val="0054345D"/>
    <w:rsid w:val="0054346F"/>
    <w:rsid w:val="005434BA"/>
    <w:rsid w:val="005434C2"/>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94"/>
    <w:rsid w:val="005438A1"/>
    <w:rsid w:val="005438E0"/>
    <w:rsid w:val="0054392A"/>
    <w:rsid w:val="00543979"/>
    <w:rsid w:val="005439D9"/>
    <w:rsid w:val="00543A00"/>
    <w:rsid w:val="00543A2E"/>
    <w:rsid w:val="00543A45"/>
    <w:rsid w:val="00543A59"/>
    <w:rsid w:val="00543A62"/>
    <w:rsid w:val="00543A6A"/>
    <w:rsid w:val="00543AD5"/>
    <w:rsid w:val="00543B13"/>
    <w:rsid w:val="00543B2F"/>
    <w:rsid w:val="00543B44"/>
    <w:rsid w:val="00543BAF"/>
    <w:rsid w:val="00543BB7"/>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420"/>
    <w:rsid w:val="0054447B"/>
    <w:rsid w:val="005444BC"/>
    <w:rsid w:val="005444C8"/>
    <w:rsid w:val="0054454A"/>
    <w:rsid w:val="00544575"/>
    <w:rsid w:val="00544594"/>
    <w:rsid w:val="005445D1"/>
    <w:rsid w:val="005445D6"/>
    <w:rsid w:val="005445FD"/>
    <w:rsid w:val="00544665"/>
    <w:rsid w:val="0054468B"/>
    <w:rsid w:val="0054468D"/>
    <w:rsid w:val="005446A7"/>
    <w:rsid w:val="005446EE"/>
    <w:rsid w:val="00544700"/>
    <w:rsid w:val="00544731"/>
    <w:rsid w:val="005447E2"/>
    <w:rsid w:val="005447E9"/>
    <w:rsid w:val="005447FB"/>
    <w:rsid w:val="00544810"/>
    <w:rsid w:val="00544830"/>
    <w:rsid w:val="0054484A"/>
    <w:rsid w:val="0054484E"/>
    <w:rsid w:val="00544850"/>
    <w:rsid w:val="00544859"/>
    <w:rsid w:val="0054488A"/>
    <w:rsid w:val="005448DE"/>
    <w:rsid w:val="0054499B"/>
    <w:rsid w:val="005449AF"/>
    <w:rsid w:val="00544A2B"/>
    <w:rsid w:val="00544A68"/>
    <w:rsid w:val="00544AB0"/>
    <w:rsid w:val="00544B21"/>
    <w:rsid w:val="00544B3E"/>
    <w:rsid w:val="00544B52"/>
    <w:rsid w:val="00544B7F"/>
    <w:rsid w:val="00544B83"/>
    <w:rsid w:val="00544B8B"/>
    <w:rsid w:val="00544BE4"/>
    <w:rsid w:val="00544C2F"/>
    <w:rsid w:val="00544C8A"/>
    <w:rsid w:val="00544CA0"/>
    <w:rsid w:val="00544CCB"/>
    <w:rsid w:val="00544D9E"/>
    <w:rsid w:val="00544DD5"/>
    <w:rsid w:val="00544E42"/>
    <w:rsid w:val="00544E45"/>
    <w:rsid w:val="00544EA0"/>
    <w:rsid w:val="00544EDA"/>
    <w:rsid w:val="00544F3F"/>
    <w:rsid w:val="00544F56"/>
    <w:rsid w:val="00544F61"/>
    <w:rsid w:val="00544F72"/>
    <w:rsid w:val="00544F77"/>
    <w:rsid w:val="00544FB9"/>
    <w:rsid w:val="00544FC1"/>
    <w:rsid w:val="00544FF6"/>
    <w:rsid w:val="00545003"/>
    <w:rsid w:val="00545021"/>
    <w:rsid w:val="00545024"/>
    <w:rsid w:val="00545030"/>
    <w:rsid w:val="00545035"/>
    <w:rsid w:val="0054503D"/>
    <w:rsid w:val="0054505E"/>
    <w:rsid w:val="00545073"/>
    <w:rsid w:val="0054514F"/>
    <w:rsid w:val="0054515A"/>
    <w:rsid w:val="0054515B"/>
    <w:rsid w:val="0054516B"/>
    <w:rsid w:val="00545189"/>
    <w:rsid w:val="0054518A"/>
    <w:rsid w:val="005451BF"/>
    <w:rsid w:val="005451C7"/>
    <w:rsid w:val="005451E0"/>
    <w:rsid w:val="005451F1"/>
    <w:rsid w:val="00545270"/>
    <w:rsid w:val="00545310"/>
    <w:rsid w:val="00545393"/>
    <w:rsid w:val="005453DF"/>
    <w:rsid w:val="005453FF"/>
    <w:rsid w:val="005454ED"/>
    <w:rsid w:val="0054550D"/>
    <w:rsid w:val="005455C5"/>
    <w:rsid w:val="005455FB"/>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FD"/>
    <w:rsid w:val="00545800"/>
    <w:rsid w:val="00545811"/>
    <w:rsid w:val="0054583F"/>
    <w:rsid w:val="005458D1"/>
    <w:rsid w:val="0054591F"/>
    <w:rsid w:val="00545935"/>
    <w:rsid w:val="005459AC"/>
    <w:rsid w:val="005459BC"/>
    <w:rsid w:val="005459E6"/>
    <w:rsid w:val="00545A78"/>
    <w:rsid w:val="00545AC7"/>
    <w:rsid w:val="00545AE4"/>
    <w:rsid w:val="00545AEA"/>
    <w:rsid w:val="00545B21"/>
    <w:rsid w:val="00545B60"/>
    <w:rsid w:val="00545B85"/>
    <w:rsid w:val="00545BB5"/>
    <w:rsid w:val="00545BD8"/>
    <w:rsid w:val="00545BFF"/>
    <w:rsid w:val="00545C03"/>
    <w:rsid w:val="00545C0B"/>
    <w:rsid w:val="00545C48"/>
    <w:rsid w:val="00545CF0"/>
    <w:rsid w:val="00545CF2"/>
    <w:rsid w:val="00545D0D"/>
    <w:rsid w:val="00545D30"/>
    <w:rsid w:val="00545D6F"/>
    <w:rsid w:val="00545DA2"/>
    <w:rsid w:val="00545E08"/>
    <w:rsid w:val="00545E48"/>
    <w:rsid w:val="00545E6E"/>
    <w:rsid w:val="00545E7C"/>
    <w:rsid w:val="00545EB3"/>
    <w:rsid w:val="00545EC1"/>
    <w:rsid w:val="00545ED0"/>
    <w:rsid w:val="00545EF2"/>
    <w:rsid w:val="00545F30"/>
    <w:rsid w:val="00545F44"/>
    <w:rsid w:val="00545F4E"/>
    <w:rsid w:val="00545F65"/>
    <w:rsid w:val="00545F94"/>
    <w:rsid w:val="00545FC1"/>
    <w:rsid w:val="00545FD1"/>
    <w:rsid w:val="00545FFA"/>
    <w:rsid w:val="0054604F"/>
    <w:rsid w:val="0054605F"/>
    <w:rsid w:val="005460CB"/>
    <w:rsid w:val="005460D9"/>
    <w:rsid w:val="00546184"/>
    <w:rsid w:val="00546185"/>
    <w:rsid w:val="00546196"/>
    <w:rsid w:val="0054622F"/>
    <w:rsid w:val="0054625D"/>
    <w:rsid w:val="0054628D"/>
    <w:rsid w:val="00546292"/>
    <w:rsid w:val="00546297"/>
    <w:rsid w:val="005462BF"/>
    <w:rsid w:val="005462F9"/>
    <w:rsid w:val="00546377"/>
    <w:rsid w:val="005463F6"/>
    <w:rsid w:val="00546403"/>
    <w:rsid w:val="0054640B"/>
    <w:rsid w:val="0054642B"/>
    <w:rsid w:val="0054644D"/>
    <w:rsid w:val="0054645F"/>
    <w:rsid w:val="00546474"/>
    <w:rsid w:val="005464A6"/>
    <w:rsid w:val="005464E8"/>
    <w:rsid w:val="005464EB"/>
    <w:rsid w:val="005464EC"/>
    <w:rsid w:val="005464F5"/>
    <w:rsid w:val="00546541"/>
    <w:rsid w:val="005465E1"/>
    <w:rsid w:val="00546657"/>
    <w:rsid w:val="005466E4"/>
    <w:rsid w:val="005466EE"/>
    <w:rsid w:val="00546708"/>
    <w:rsid w:val="0054672E"/>
    <w:rsid w:val="00546748"/>
    <w:rsid w:val="00546758"/>
    <w:rsid w:val="00546792"/>
    <w:rsid w:val="005467E0"/>
    <w:rsid w:val="0054680D"/>
    <w:rsid w:val="00546838"/>
    <w:rsid w:val="005468BE"/>
    <w:rsid w:val="00546913"/>
    <w:rsid w:val="00546999"/>
    <w:rsid w:val="005469BF"/>
    <w:rsid w:val="005469D5"/>
    <w:rsid w:val="00546A0D"/>
    <w:rsid w:val="00546A7A"/>
    <w:rsid w:val="00546A96"/>
    <w:rsid w:val="00546AAB"/>
    <w:rsid w:val="00546ABB"/>
    <w:rsid w:val="00546AEA"/>
    <w:rsid w:val="00546AF9"/>
    <w:rsid w:val="00546B45"/>
    <w:rsid w:val="00546B96"/>
    <w:rsid w:val="00546B97"/>
    <w:rsid w:val="00546BE2"/>
    <w:rsid w:val="00546C45"/>
    <w:rsid w:val="00546C70"/>
    <w:rsid w:val="00546C7A"/>
    <w:rsid w:val="00546CE2"/>
    <w:rsid w:val="00546D17"/>
    <w:rsid w:val="00546D4C"/>
    <w:rsid w:val="00546E05"/>
    <w:rsid w:val="00546E16"/>
    <w:rsid w:val="00546E2C"/>
    <w:rsid w:val="00546E33"/>
    <w:rsid w:val="00546E3B"/>
    <w:rsid w:val="00546EBC"/>
    <w:rsid w:val="00546EE9"/>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C7"/>
    <w:rsid w:val="005473E2"/>
    <w:rsid w:val="005473FD"/>
    <w:rsid w:val="0054740D"/>
    <w:rsid w:val="00547455"/>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6A5"/>
    <w:rsid w:val="0054770F"/>
    <w:rsid w:val="00547725"/>
    <w:rsid w:val="00547773"/>
    <w:rsid w:val="005477C1"/>
    <w:rsid w:val="005477F1"/>
    <w:rsid w:val="0054784C"/>
    <w:rsid w:val="0054785C"/>
    <w:rsid w:val="00547879"/>
    <w:rsid w:val="0054787B"/>
    <w:rsid w:val="005478C0"/>
    <w:rsid w:val="005478C4"/>
    <w:rsid w:val="005478CB"/>
    <w:rsid w:val="00547951"/>
    <w:rsid w:val="00547968"/>
    <w:rsid w:val="005479BA"/>
    <w:rsid w:val="005479CA"/>
    <w:rsid w:val="00547A15"/>
    <w:rsid w:val="00547A37"/>
    <w:rsid w:val="00547A95"/>
    <w:rsid w:val="00547AAE"/>
    <w:rsid w:val="00547B11"/>
    <w:rsid w:val="00547B6D"/>
    <w:rsid w:val="00547C81"/>
    <w:rsid w:val="00547D41"/>
    <w:rsid w:val="00547D62"/>
    <w:rsid w:val="00547D6A"/>
    <w:rsid w:val="00547DF0"/>
    <w:rsid w:val="00547E84"/>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4D"/>
    <w:rsid w:val="0055038D"/>
    <w:rsid w:val="005503AE"/>
    <w:rsid w:val="005503E9"/>
    <w:rsid w:val="0055049F"/>
    <w:rsid w:val="005504E7"/>
    <w:rsid w:val="005504ED"/>
    <w:rsid w:val="00550517"/>
    <w:rsid w:val="00550532"/>
    <w:rsid w:val="00550534"/>
    <w:rsid w:val="0055058B"/>
    <w:rsid w:val="005505EE"/>
    <w:rsid w:val="0055069D"/>
    <w:rsid w:val="005506A5"/>
    <w:rsid w:val="005506CC"/>
    <w:rsid w:val="005506FF"/>
    <w:rsid w:val="00550709"/>
    <w:rsid w:val="0055070F"/>
    <w:rsid w:val="0055071E"/>
    <w:rsid w:val="0055074A"/>
    <w:rsid w:val="0055077B"/>
    <w:rsid w:val="00550782"/>
    <w:rsid w:val="005507A5"/>
    <w:rsid w:val="005507A7"/>
    <w:rsid w:val="00550805"/>
    <w:rsid w:val="0055089C"/>
    <w:rsid w:val="005508DA"/>
    <w:rsid w:val="0055090A"/>
    <w:rsid w:val="00550953"/>
    <w:rsid w:val="005509E1"/>
    <w:rsid w:val="00550A25"/>
    <w:rsid w:val="00550A4D"/>
    <w:rsid w:val="00550AB2"/>
    <w:rsid w:val="00550ABE"/>
    <w:rsid w:val="00550ADC"/>
    <w:rsid w:val="00550ADF"/>
    <w:rsid w:val="00550B0D"/>
    <w:rsid w:val="00550B21"/>
    <w:rsid w:val="00550C90"/>
    <w:rsid w:val="00550C9E"/>
    <w:rsid w:val="00550CAB"/>
    <w:rsid w:val="00550CAF"/>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6B"/>
    <w:rsid w:val="005516D7"/>
    <w:rsid w:val="00551703"/>
    <w:rsid w:val="00551734"/>
    <w:rsid w:val="00551754"/>
    <w:rsid w:val="0055178B"/>
    <w:rsid w:val="005517D4"/>
    <w:rsid w:val="005517DF"/>
    <w:rsid w:val="0055182D"/>
    <w:rsid w:val="00551835"/>
    <w:rsid w:val="0055186C"/>
    <w:rsid w:val="005518C8"/>
    <w:rsid w:val="005518E5"/>
    <w:rsid w:val="00551953"/>
    <w:rsid w:val="0055199E"/>
    <w:rsid w:val="005519B2"/>
    <w:rsid w:val="005519C9"/>
    <w:rsid w:val="00551A47"/>
    <w:rsid w:val="00551A97"/>
    <w:rsid w:val="00551AA2"/>
    <w:rsid w:val="00551ABF"/>
    <w:rsid w:val="00551B5E"/>
    <w:rsid w:val="00551B70"/>
    <w:rsid w:val="00551C10"/>
    <w:rsid w:val="00551C22"/>
    <w:rsid w:val="00551CDE"/>
    <w:rsid w:val="00551D42"/>
    <w:rsid w:val="00551D50"/>
    <w:rsid w:val="00551D6E"/>
    <w:rsid w:val="00551D73"/>
    <w:rsid w:val="00551D99"/>
    <w:rsid w:val="00551DA3"/>
    <w:rsid w:val="00551DB4"/>
    <w:rsid w:val="00551DF7"/>
    <w:rsid w:val="00551E13"/>
    <w:rsid w:val="00551E53"/>
    <w:rsid w:val="00551E74"/>
    <w:rsid w:val="00551F02"/>
    <w:rsid w:val="00551F7D"/>
    <w:rsid w:val="00551F85"/>
    <w:rsid w:val="00551F90"/>
    <w:rsid w:val="00551FD2"/>
    <w:rsid w:val="00551FD5"/>
    <w:rsid w:val="00552022"/>
    <w:rsid w:val="0055203B"/>
    <w:rsid w:val="0055204C"/>
    <w:rsid w:val="005520A6"/>
    <w:rsid w:val="005520BA"/>
    <w:rsid w:val="005520DC"/>
    <w:rsid w:val="0055210B"/>
    <w:rsid w:val="00552121"/>
    <w:rsid w:val="0055212B"/>
    <w:rsid w:val="00552136"/>
    <w:rsid w:val="00552137"/>
    <w:rsid w:val="005521B8"/>
    <w:rsid w:val="005521EC"/>
    <w:rsid w:val="0055222E"/>
    <w:rsid w:val="0055225F"/>
    <w:rsid w:val="00552283"/>
    <w:rsid w:val="005522E4"/>
    <w:rsid w:val="00552325"/>
    <w:rsid w:val="00552327"/>
    <w:rsid w:val="0055232C"/>
    <w:rsid w:val="0055238B"/>
    <w:rsid w:val="005523A9"/>
    <w:rsid w:val="005523BA"/>
    <w:rsid w:val="005523C6"/>
    <w:rsid w:val="00552488"/>
    <w:rsid w:val="005524C7"/>
    <w:rsid w:val="0055251E"/>
    <w:rsid w:val="005525A3"/>
    <w:rsid w:val="005525B8"/>
    <w:rsid w:val="005525E3"/>
    <w:rsid w:val="005525E5"/>
    <w:rsid w:val="00552635"/>
    <w:rsid w:val="00552643"/>
    <w:rsid w:val="00552669"/>
    <w:rsid w:val="0055274B"/>
    <w:rsid w:val="0055275F"/>
    <w:rsid w:val="005527B4"/>
    <w:rsid w:val="005527BF"/>
    <w:rsid w:val="00552846"/>
    <w:rsid w:val="00552853"/>
    <w:rsid w:val="005528E7"/>
    <w:rsid w:val="00552913"/>
    <w:rsid w:val="00552924"/>
    <w:rsid w:val="00552925"/>
    <w:rsid w:val="00552999"/>
    <w:rsid w:val="005529A5"/>
    <w:rsid w:val="005529DA"/>
    <w:rsid w:val="005529DB"/>
    <w:rsid w:val="00552A18"/>
    <w:rsid w:val="00552AA6"/>
    <w:rsid w:val="00552AB7"/>
    <w:rsid w:val="00552B0E"/>
    <w:rsid w:val="00552B20"/>
    <w:rsid w:val="00552B39"/>
    <w:rsid w:val="00552B59"/>
    <w:rsid w:val="00552BA4"/>
    <w:rsid w:val="00552BAE"/>
    <w:rsid w:val="00552BE4"/>
    <w:rsid w:val="00552BE5"/>
    <w:rsid w:val="00552C1B"/>
    <w:rsid w:val="00552C51"/>
    <w:rsid w:val="00552C59"/>
    <w:rsid w:val="00552CC2"/>
    <w:rsid w:val="00552CDB"/>
    <w:rsid w:val="00552CF2"/>
    <w:rsid w:val="00552D19"/>
    <w:rsid w:val="00552D30"/>
    <w:rsid w:val="00552D35"/>
    <w:rsid w:val="00552D4B"/>
    <w:rsid w:val="00552D6F"/>
    <w:rsid w:val="00552D82"/>
    <w:rsid w:val="00552D98"/>
    <w:rsid w:val="00552DA4"/>
    <w:rsid w:val="00552DB8"/>
    <w:rsid w:val="00552DD1"/>
    <w:rsid w:val="00552E15"/>
    <w:rsid w:val="00552E44"/>
    <w:rsid w:val="00552EDD"/>
    <w:rsid w:val="00552F0F"/>
    <w:rsid w:val="00552F41"/>
    <w:rsid w:val="00552FAE"/>
    <w:rsid w:val="00552FCD"/>
    <w:rsid w:val="00553009"/>
    <w:rsid w:val="00553030"/>
    <w:rsid w:val="00553066"/>
    <w:rsid w:val="005530AD"/>
    <w:rsid w:val="005530B9"/>
    <w:rsid w:val="005530F8"/>
    <w:rsid w:val="00553117"/>
    <w:rsid w:val="0055312F"/>
    <w:rsid w:val="0055314F"/>
    <w:rsid w:val="00553197"/>
    <w:rsid w:val="005531CC"/>
    <w:rsid w:val="005531CF"/>
    <w:rsid w:val="005531DA"/>
    <w:rsid w:val="00553234"/>
    <w:rsid w:val="0055323A"/>
    <w:rsid w:val="00553244"/>
    <w:rsid w:val="00553283"/>
    <w:rsid w:val="00553285"/>
    <w:rsid w:val="0055329E"/>
    <w:rsid w:val="00553326"/>
    <w:rsid w:val="00553352"/>
    <w:rsid w:val="0055336E"/>
    <w:rsid w:val="00553436"/>
    <w:rsid w:val="00553443"/>
    <w:rsid w:val="00553449"/>
    <w:rsid w:val="0055344A"/>
    <w:rsid w:val="0055345C"/>
    <w:rsid w:val="005534C2"/>
    <w:rsid w:val="005534F4"/>
    <w:rsid w:val="00553506"/>
    <w:rsid w:val="00553521"/>
    <w:rsid w:val="005535A7"/>
    <w:rsid w:val="005535C4"/>
    <w:rsid w:val="005535ED"/>
    <w:rsid w:val="00553683"/>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17"/>
    <w:rsid w:val="00553B31"/>
    <w:rsid w:val="00553B43"/>
    <w:rsid w:val="00553B58"/>
    <w:rsid w:val="00553BA6"/>
    <w:rsid w:val="00553C0A"/>
    <w:rsid w:val="00553C7C"/>
    <w:rsid w:val="00553CB9"/>
    <w:rsid w:val="00553D2C"/>
    <w:rsid w:val="00553D7E"/>
    <w:rsid w:val="00553E30"/>
    <w:rsid w:val="00553E96"/>
    <w:rsid w:val="00553EE3"/>
    <w:rsid w:val="00553F75"/>
    <w:rsid w:val="00553F8C"/>
    <w:rsid w:val="00553FEF"/>
    <w:rsid w:val="00554018"/>
    <w:rsid w:val="00554042"/>
    <w:rsid w:val="00554059"/>
    <w:rsid w:val="005540E6"/>
    <w:rsid w:val="005540ED"/>
    <w:rsid w:val="005540EF"/>
    <w:rsid w:val="00554103"/>
    <w:rsid w:val="00554128"/>
    <w:rsid w:val="0055414C"/>
    <w:rsid w:val="005541CC"/>
    <w:rsid w:val="005541F6"/>
    <w:rsid w:val="00554216"/>
    <w:rsid w:val="00554225"/>
    <w:rsid w:val="00554229"/>
    <w:rsid w:val="00554248"/>
    <w:rsid w:val="0055427C"/>
    <w:rsid w:val="00554284"/>
    <w:rsid w:val="00554299"/>
    <w:rsid w:val="005542EC"/>
    <w:rsid w:val="00554306"/>
    <w:rsid w:val="00554325"/>
    <w:rsid w:val="0055432A"/>
    <w:rsid w:val="00554348"/>
    <w:rsid w:val="00554380"/>
    <w:rsid w:val="00554383"/>
    <w:rsid w:val="005543B1"/>
    <w:rsid w:val="00554401"/>
    <w:rsid w:val="00554406"/>
    <w:rsid w:val="0055441F"/>
    <w:rsid w:val="0055449F"/>
    <w:rsid w:val="005544F1"/>
    <w:rsid w:val="0055453A"/>
    <w:rsid w:val="0055453B"/>
    <w:rsid w:val="00554590"/>
    <w:rsid w:val="005545AF"/>
    <w:rsid w:val="005545E1"/>
    <w:rsid w:val="005545FF"/>
    <w:rsid w:val="00554690"/>
    <w:rsid w:val="00554691"/>
    <w:rsid w:val="005546BC"/>
    <w:rsid w:val="005546C2"/>
    <w:rsid w:val="005546F5"/>
    <w:rsid w:val="005546F9"/>
    <w:rsid w:val="005547F5"/>
    <w:rsid w:val="0055482B"/>
    <w:rsid w:val="0055484C"/>
    <w:rsid w:val="00554934"/>
    <w:rsid w:val="0055493E"/>
    <w:rsid w:val="0055494C"/>
    <w:rsid w:val="0055499D"/>
    <w:rsid w:val="005549D0"/>
    <w:rsid w:val="00554A66"/>
    <w:rsid w:val="00554A77"/>
    <w:rsid w:val="00554BD9"/>
    <w:rsid w:val="00554C4D"/>
    <w:rsid w:val="00554CD4"/>
    <w:rsid w:val="00554CE9"/>
    <w:rsid w:val="00554CF2"/>
    <w:rsid w:val="00554D11"/>
    <w:rsid w:val="00554D58"/>
    <w:rsid w:val="00554D6A"/>
    <w:rsid w:val="00554D9F"/>
    <w:rsid w:val="00554DE9"/>
    <w:rsid w:val="00554E15"/>
    <w:rsid w:val="00554E30"/>
    <w:rsid w:val="00554E31"/>
    <w:rsid w:val="00554E43"/>
    <w:rsid w:val="00554E94"/>
    <w:rsid w:val="00554EE3"/>
    <w:rsid w:val="00554F14"/>
    <w:rsid w:val="00554F70"/>
    <w:rsid w:val="00554F80"/>
    <w:rsid w:val="00554FA0"/>
    <w:rsid w:val="00555027"/>
    <w:rsid w:val="005550AA"/>
    <w:rsid w:val="005550F0"/>
    <w:rsid w:val="0055510F"/>
    <w:rsid w:val="00555181"/>
    <w:rsid w:val="005551C6"/>
    <w:rsid w:val="005551CF"/>
    <w:rsid w:val="00555219"/>
    <w:rsid w:val="0055525E"/>
    <w:rsid w:val="00555268"/>
    <w:rsid w:val="00555278"/>
    <w:rsid w:val="0055527E"/>
    <w:rsid w:val="005552BD"/>
    <w:rsid w:val="005552E1"/>
    <w:rsid w:val="005552E7"/>
    <w:rsid w:val="005552EA"/>
    <w:rsid w:val="005552FB"/>
    <w:rsid w:val="005552FC"/>
    <w:rsid w:val="00555317"/>
    <w:rsid w:val="0055533A"/>
    <w:rsid w:val="0055533B"/>
    <w:rsid w:val="0055535F"/>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D9"/>
    <w:rsid w:val="005555E2"/>
    <w:rsid w:val="0055562D"/>
    <w:rsid w:val="0055566D"/>
    <w:rsid w:val="005556A7"/>
    <w:rsid w:val="005556FC"/>
    <w:rsid w:val="00555732"/>
    <w:rsid w:val="00555755"/>
    <w:rsid w:val="005557A8"/>
    <w:rsid w:val="005557AF"/>
    <w:rsid w:val="005557D0"/>
    <w:rsid w:val="005557E1"/>
    <w:rsid w:val="00555801"/>
    <w:rsid w:val="0055580B"/>
    <w:rsid w:val="00555844"/>
    <w:rsid w:val="00555881"/>
    <w:rsid w:val="00555898"/>
    <w:rsid w:val="005558A0"/>
    <w:rsid w:val="005558D4"/>
    <w:rsid w:val="00555912"/>
    <w:rsid w:val="0055591E"/>
    <w:rsid w:val="00555945"/>
    <w:rsid w:val="005559A5"/>
    <w:rsid w:val="005559B7"/>
    <w:rsid w:val="005559D2"/>
    <w:rsid w:val="005559DC"/>
    <w:rsid w:val="005559EF"/>
    <w:rsid w:val="00555A82"/>
    <w:rsid w:val="00555A8E"/>
    <w:rsid w:val="00555A95"/>
    <w:rsid w:val="00555A9A"/>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18"/>
    <w:rsid w:val="00555FAC"/>
    <w:rsid w:val="00556013"/>
    <w:rsid w:val="00556017"/>
    <w:rsid w:val="00556044"/>
    <w:rsid w:val="00556052"/>
    <w:rsid w:val="0055606E"/>
    <w:rsid w:val="005560AC"/>
    <w:rsid w:val="005560BD"/>
    <w:rsid w:val="0055613D"/>
    <w:rsid w:val="0055618A"/>
    <w:rsid w:val="005561A1"/>
    <w:rsid w:val="005561A2"/>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0F"/>
    <w:rsid w:val="0055661B"/>
    <w:rsid w:val="00556635"/>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E9"/>
    <w:rsid w:val="00556AF5"/>
    <w:rsid w:val="00556B38"/>
    <w:rsid w:val="00556B97"/>
    <w:rsid w:val="00556C36"/>
    <w:rsid w:val="00556C72"/>
    <w:rsid w:val="00556CBD"/>
    <w:rsid w:val="00556CFE"/>
    <w:rsid w:val="00556D40"/>
    <w:rsid w:val="00556D54"/>
    <w:rsid w:val="00556D57"/>
    <w:rsid w:val="00556D7C"/>
    <w:rsid w:val="00556D96"/>
    <w:rsid w:val="00556D99"/>
    <w:rsid w:val="00556DA4"/>
    <w:rsid w:val="00556DB9"/>
    <w:rsid w:val="00556E1E"/>
    <w:rsid w:val="00556E38"/>
    <w:rsid w:val="00556E3F"/>
    <w:rsid w:val="00556E4D"/>
    <w:rsid w:val="00556E79"/>
    <w:rsid w:val="00556E7D"/>
    <w:rsid w:val="00556EBC"/>
    <w:rsid w:val="00556EE9"/>
    <w:rsid w:val="00556F33"/>
    <w:rsid w:val="00556F65"/>
    <w:rsid w:val="00556F73"/>
    <w:rsid w:val="00556F86"/>
    <w:rsid w:val="00556F9D"/>
    <w:rsid w:val="00557055"/>
    <w:rsid w:val="0055707A"/>
    <w:rsid w:val="005570AB"/>
    <w:rsid w:val="0055710A"/>
    <w:rsid w:val="00557134"/>
    <w:rsid w:val="00557142"/>
    <w:rsid w:val="0055714A"/>
    <w:rsid w:val="005571A1"/>
    <w:rsid w:val="005571BB"/>
    <w:rsid w:val="005571EE"/>
    <w:rsid w:val="005571F6"/>
    <w:rsid w:val="00557229"/>
    <w:rsid w:val="0055722B"/>
    <w:rsid w:val="005572A4"/>
    <w:rsid w:val="005572BA"/>
    <w:rsid w:val="005572FD"/>
    <w:rsid w:val="0055735F"/>
    <w:rsid w:val="005573A1"/>
    <w:rsid w:val="005573EA"/>
    <w:rsid w:val="005574BB"/>
    <w:rsid w:val="00557504"/>
    <w:rsid w:val="005575F8"/>
    <w:rsid w:val="00557671"/>
    <w:rsid w:val="0055768D"/>
    <w:rsid w:val="005576A2"/>
    <w:rsid w:val="005576CB"/>
    <w:rsid w:val="005576EA"/>
    <w:rsid w:val="00557794"/>
    <w:rsid w:val="005577A4"/>
    <w:rsid w:val="005577B3"/>
    <w:rsid w:val="005577C8"/>
    <w:rsid w:val="005577FC"/>
    <w:rsid w:val="00557870"/>
    <w:rsid w:val="0055789B"/>
    <w:rsid w:val="00557950"/>
    <w:rsid w:val="0055796C"/>
    <w:rsid w:val="005579B4"/>
    <w:rsid w:val="005579B9"/>
    <w:rsid w:val="005579C2"/>
    <w:rsid w:val="005579F7"/>
    <w:rsid w:val="00557A31"/>
    <w:rsid w:val="00557A37"/>
    <w:rsid w:val="00557A67"/>
    <w:rsid w:val="00557A6B"/>
    <w:rsid w:val="00557A93"/>
    <w:rsid w:val="00557AA3"/>
    <w:rsid w:val="00557AFD"/>
    <w:rsid w:val="00557B30"/>
    <w:rsid w:val="00557B91"/>
    <w:rsid w:val="00557BA3"/>
    <w:rsid w:val="00557BBB"/>
    <w:rsid w:val="00557BDD"/>
    <w:rsid w:val="00557C0A"/>
    <w:rsid w:val="00557C12"/>
    <w:rsid w:val="00557C2D"/>
    <w:rsid w:val="00557C39"/>
    <w:rsid w:val="00557C66"/>
    <w:rsid w:val="00557C87"/>
    <w:rsid w:val="00557D05"/>
    <w:rsid w:val="00557D11"/>
    <w:rsid w:val="00557D2F"/>
    <w:rsid w:val="00557D3C"/>
    <w:rsid w:val="00557D5F"/>
    <w:rsid w:val="00557D76"/>
    <w:rsid w:val="00557DCF"/>
    <w:rsid w:val="00557DE0"/>
    <w:rsid w:val="00557DF6"/>
    <w:rsid w:val="00557DF7"/>
    <w:rsid w:val="00557E2B"/>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11A"/>
    <w:rsid w:val="00560139"/>
    <w:rsid w:val="005601A6"/>
    <w:rsid w:val="005601DF"/>
    <w:rsid w:val="0056020D"/>
    <w:rsid w:val="00560281"/>
    <w:rsid w:val="005602A8"/>
    <w:rsid w:val="005602BF"/>
    <w:rsid w:val="005602F1"/>
    <w:rsid w:val="005602F7"/>
    <w:rsid w:val="00560333"/>
    <w:rsid w:val="0056034B"/>
    <w:rsid w:val="0056036B"/>
    <w:rsid w:val="005603A2"/>
    <w:rsid w:val="005603DE"/>
    <w:rsid w:val="0056043D"/>
    <w:rsid w:val="00560489"/>
    <w:rsid w:val="00560495"/>
    <w:rsid w:val="0056049C"/>
    <w:rsid w:val="005604CB"/>
    <w:rsid w:val="0056051E"/>
    <w:rsid w:val="00560544"/>
    <w:rsid w:val="0056058A"/>
    <w:rsid w:val="0056058B"/>
    <w:rsid w:val="0056060D"/>
    <w:rsid w:val="0056065B"/>
    <w:rsid w:val="00560660"/>
    <w:rsid w:val="00560691"/>
    <w:rsid w:val="0056069B"/>
    <w:rsid w:val="005606C8"/>
    <w:rsid w:val="005606D4"/>
    <w:rsid w:val="005606E8"/>
    <w:rsid w:val="005607BD"/>
    <w:rsid w:val="005608DA"/>
    <w:rsid w:val="0056092C"/>
    <w:rsid w:val="0056094D"/>
    <w:rsid w:val="00560988"/>
    <w:rsid w:val="005609AF"/>
    <w:rsid w:val="005609EE"/>
    <w:rsid w:val="00560A00"/>
    <w:rsid w:val="00560A70"/>
    <w:rsid w:val="00560ADC"/>
    <w:rsid w:val="00560AE3"/>
    <w:rsid w:val="00560B00"/>
    <w:rsid w:val="00560BD3"/>
    <w:rsid w:val="00560C11"/>
    <w:rsid w:val="00560C29"/>
    <w:rsid w:val="00560C96"/>
    <w:rsid w:val="00560CB8"/>
    <w:rsid w:val="00560DD0"/>
    <w:rsid w:val="00560E05"/>
    <w:rsid w:val="00560E7F"/>
    <w:rsid w:val="00560F12"/>
    <w:rsid w:val="00560F90"/>
    <w:rsid w:val="00560F91"/>
    <w:rsid w:val="00560FEB"/>
    <w:rsid w:val="00561045"/>
    <w:rsid w:val="00561083"/>
    <w:rsid w:val="005610D3"/>
    <w:rsid w:val="005610F6"/>
    <w:rsid w:val="00561131"/>
    <w:rsid w:val="00561157"/>
    <w:rsid w:val="0056115C"/>
    <w:rsid w:val="00561166"/>
    <w:rsid w:val="00561169"/>
    <w:rsid w:val="0056118A"/>
    <w:rsid w:val="0056119A"/>
    <w:rsid w:val="005611F8"/>
    <w:rsid w:val="00561219"/>
    <w:rsid w:val="00561220"/>
    <w:rsid w:val="0056129B"/>
    <w:rsid w:val="005612DC"/>
    <w:rsid w:val="005612E8"/>
    <w:rsid w:val="005612E9"/>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29"/>
    <w:rsid w:val="00561683"/>
    <w:rsid w:val="0056177D"/>
    <w:rsid w:val="005617A1"/>
    <w:rsid w:val="005617F1"/>
    <w:rsid w:val="005618BF"/>
    <w:rsid w:val="005618F5"/>
    <w:rsid w:val="0056191C"/>
    <w:rsid w:val="0056193B"/>
    <w:rsid w:val="00561942"/>
    <w:rsid w:val="00561964"/>
    <w:rsid w:val="00561975"/>
    <w:rsid w:val="00561984"/>
    <w:rsid w:val="005619C4"/>
    <w:rsid w:val="00561A39"/>
    <w:rsid w:val="00561A7A"/>
    <w:rsid w:val="00561B17"/>
    <w:rsid w:val="00561B5E"/>
    <w:rsid w:val="00561BCF"/>
    <w:rsid w:val="00561BE3"/>
    <w:rsid w:val="00561C09"/>
    <w:rsid w:val="00561C47"/>
    <w:rsid w:val="00561CAD"/>
    <w:rsid w:val="00561CBB"/>
    <w:rsid w:val="00561D76"/>
    <w:rsid w:val="00561E28"/>
    <w:rsid w:val="00561E34"/>
    <w:rsid w:val="00561E49"/>
    <w:rsid w:val="00561F08"/>
    <w:rsid w:val="00561F1C"/>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1F5"/>
    <w:rsid w:val="00562252"/>
    <w:rsid w:val="00562272"/>
    <w:rsid w:val="00562280"/>
    <w:rsid w:val="005622D4"/>
    <w:rsid w:val="005622F8"/>
    <w:rsid w:val="00562337"/>
    <w:rsid w:val="00562353"/>
    <w:rsid w:val="00562365"/>
    <w:rsid w:val="00562458"/>
    <w:rsid w:val="0056245B"/>
    <w:rsid w:val="00562475"/>
    <w:rsid w:val="0056253A"/>
    <w:rsid w:val="0056254F"/>
    <w:rsid w:val="00562640"/>
    <w:rsid w:val="005626AE"/>
    <w:rsid w:val="005626DE"/>
    <w:rsid w:val="00562704"/>
    <w:rsid w:val="0056276C"/>
    <w:rsid w:val="0056277C"/>
    <w:rsid w:val="005627C3"/>
    <w:rsid w:val="005627DE"/>
    <w:rsid w:val="005627EF"/>
    <w:rsid w:val="00562869"/>
    <w:rsid w:val="00562882"/>
    <w:rsid w:val="005629BE"/>
    <w:rsid w:val="005629D9"/>
    <w:rsid w:val="005629FA"/>
    <w:rsid w:val="00562A26"/>
    <w:rsid w:val="00562A45"/>
    <w:rsid w:val="00562A4E"/>
    <w:rsid w:val="00562A5B"/>
    <w:rsid w:val="00562A62"/>
    <w:rsid w:val="00562AB1"/>
    <w:rsid w:val="00562B58"/>
    <w:rsid w:val="00562BA7"/>
    <w:rsid w:val="00562C74"/>
    <w:rsid w:val="00562CB6"/>
    <w:rsid w:val="00562CE4"/>
    <w:rsid w:val="00562CE9"/>
    <w:rsid w:val="00562CF9"/>
    <w:rsid w:val="00562D1C"/>
    <w:rsid w:val="00562D24"/>
    <w:rsid w:val="00562D34"/>
    <w:rsid w:val="00562D84"/>
    <w:rsid w:val="00562DCC"/>
    <w:rsid w:val="00562DD0"/>
    <w:rsid w:val="00562E08"/>
    <w:rsid w:val="00562E0D"/>
    <w:rsid w:val="00562E53"/>
    <w:rsid w:val="00562E59"/>
    <w:rsid w:val="00562EAE"/>
    <w:rsid w:val="00562EF4"/>
    <w:rsid w:val="00562F08"/>
    <w:rsid w:val="00562F2D"/>
    <w:rsid w:val="00562F44"/>
    <w:rsid w:val="00562F56"/>
    <w:rsid w:val="00562FA6"/>
    <w:rsid w:val="00562FAD"/>
    <w:rsid w:val="00563024"/>
    <w:rsid w:val="0056305F"/>
    <w:rsid w:val="0056307F"/>
    <w:rsid w:val="00563118"/>
    <w:rsid w:val="0056313A"/>
    <w:rsid w:val="0056314E"/>
    <w:rsid w:val="0056314F"/>
    <w:rsid w:val="005631A6"/>
    <w:rsid w:val="00563201"/>
    <w:rsid w:val="00563219"/>
    <w:rsid w:val="00563220"/>
    <w:rsid w:val="005632F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13"/>
    <w:rsid w:val="00563654"/>
    <w:rsid w:val="0056365E"/>
    <w:rsid w:val="00563711"/>
    <w:rsid w:val="00563712"/>
    <w:rsid w:val="0056377B"/>
    <w:rsid w:val="005637BF"/>
    <w:rsid w:val="005637DA"/>
    <w:rsid w:val="005637E7"/>
    <w:rsid w:val="00563801"/>
    <w:rsid w:val="0056382C"/>
    <w:rsid w:val="005638B0"/>
    <w:rsid w:val="00563918"/>
    <w:rsid w:val="0056396A"/>
    <w:rsid w:val="005639A2"/>
    <w:rsid w:val="005639A9"/>
    <w:rsid w:val="005639D1"/>
    <w:rsid w:val="00563A56"/>
    <w:rsid w:val="00563A70"/>
    <w:rsid w:val="00563A92"/>
    <w:rsid w:val="00563B09"/>
    <w:rsid w:val="00563B1C"/>
    <w:rsid w:val="00563B2A"/>
    <w:rsid w:val="00563BB5"/>
    <w:rsid w:val="00563C20"/>
    <w:rsid w:val="00563C52"/>
    <w:rsid w:val="00563C99"/>
    <w:rsid w:val="00563CFA"/>
    <w:rsid w:val="00563D54"/>
    <w:rsid w:val="00563D7E"/>
    <w:rsid w:val="00563DB0"/>
    <w:rsid w:val="00563DB7"/>
    <w:rsid w:val="00563DC3"/>
    <w:rsid w:val="00563DE9"/>
    <w:rsid w:val="00563DFE"/>
    <w:rsid w:val="00563E5D"/>
    <w:rsid w:val="00563EB9"/>
    <w:rsid w:val="00563EBA"/>
    <w:rsid w:val="00563EF6"/>
    <w:rsid w:val="00563EFA"/>
    <w:rsid w:val="00563EFD"/>
    <w:rsid w:val="00563F27"/>
    <w:rsid w:val="00563F2A"/>
    <w:rsid w:val="00563F30"/>
    <w:rsid w:val="00563F69"/>
    <w:rsid w:val="00563FF5"/>
    <w:rsid w:val="00564076"/>
    <w:rsid w:val="0056407C"/>
    <w:rsid w:val="005640A1"/>
    <w:rsid w:val="005640BE"/>
    <w:rsid w:val="005640EF"/>
    <w:rsid w:val="00564113"/>
    <w:rsid w:val="00564123"/>
    <w:rsid w:val="00564163"/>
    <w:rsid w:val="005641C6"/>
    <w:rsid w:val="00564234"/>
    <w:rsid w:val="0056424A"/>
    <w:rsid w:val="00564264"/>
    <w:rsid w:val="00564271"/>
    <w:rsid w:val="005642AC"/>
    <w:rsid w:val="005642E9"/>
    <w:rsid w:val="005642FE"/>
    <w:rsid w:val="00564323"/>
    <w:rsid w:val="00564362"/>
    <w:rsid w:val="00564368"/>
    <w:rsid w:val="00564374"/>
    <w:rsid w:val="005643B0"/>
    <w:rsid w:val="005643B7"/>
    <w:rsid w:val="005643FC"/>
    <w:rsid w:val="00564402"/>
    <w:rsid w:val="0056445B"/>
    <w:rsid w:val="00564468"/>
    <w:rsid w:val="005644B7"/>
    <w:rsid w:val="005644C0"/>
    <w:rsid w:val="005644D9"/>
    <w:rsid w:val="0056454D"/>
    <w:rsid w:val="00564584"/>
    <w:rsid w:val="005645BF"/>
    <w:rsid w:val="005645D3"/>
    <w:rsid w:val="0056463C"/>
    <w:rsid w:val="005646FF"/>
    <w:rsid w:val="00564702"/>
    <w:rsid w:val="00564710"/>
    <w:rsid w:val="005647B4"/>
    <w:rsid w:val="005647DB"/>
    <w:rsid w:val="00564812"/>
    <w:rsid w:val="005648B0"/>
    <w:rsid w:val="005648D2"/>
    <w:rsid w:val="005648DF"/>
    <w:rsid w:val="005648F8"/>
    <w:rsid w:val="0056490F"/>
    <w:rsid w:val="0056495E"/>
    <w:rsid w:val="00564972"/>
    <w:rsid w:val="0056499D"/>
    <w:rsid w:val="005649A9"/>
    <w:rsid w:val="00564A2F"/>
    <w:rsid w:val="00564A58"/>
    <w:rsid w:val="00564ABF"/>
    <w:rsid w:val="00564AC6"/>
    <w:rsid w:val="00564AD8"/>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73"/>
    <w:rsid w:val="0056508C"/>
    <w:rsid w:val="005650CD"/>
    <w:rsid w:val="005650EB"/>
    <w:rsid w:val="00565164"/>
    <w:rsid w:val="0056516A"/>
    <w:rsid w:val="005651C1"/>
    <w:rsid w:val="00565245"/>
    <w:rsid w:val="0056527F"/>
    <w:rsid w:val="00565284"/>
    <w:rsid w:val="00565289"/>
    <w:rsid w:val="005652C6"/>
    <w:rsid w:val="005652C7"/>
    <w:rsid w:val="00565308"/>
    <w:rsid w:val="00565343"/>
    <w:rsid w:val="00565351"/>
    <w:rsid w:val="0056536E"/>
    <w:rsid w:val="00565374"/>
    <w:rsid w:val="00565382"/>
    <w:rsid w:val="005653B1"/>
    <w:rsid w:val="005653F3"/>
    <w:rsid w:val="0056541D"/>
    <w:rsid w:val="0056541F"/>
    <w:rsid w:val="00565428"/>
    <w:rsid w:val="00565497"/>
    <w:rsid w:val="005654CA"/>
    <w:rsid w:val="00565585"/>
    <w:rsid w:val="005655C0"/>
    <w:rsid w:val="005655E6"/>
    <w:rsid w:val="00565647"/>
    <w:rsid w:val="005656A4"/>
    <w:rsid w:val="005656D3"/>
    <w:rsid w:val="005656D4"/>
    <w:rsid w:val="005656F2"/>
    <w:rsid w:val="00565726"/>
    <w:rsid w:val="0056573F"/>
    <w:rsid w:val="0056574C"/>
    <w:rsid w:val="0056575F"/>
    <w:rsid w:val="00565792"/>
    <w:rsid w:val="005657DF"/>
    <w:rsid w:val="005657F7"/>
    <w:rsid w:val="005657F9"/>
    <w:rsid w:val="00565814"/>
    <w:rsid w:val="00565815"/>
    <w:rsid w:val="00565835"/>
    <w:rsid w:val="005658D6"/>
    <w:rsid w:val="005658DC"/>
    <w:rsid w:val="00565923"/>
    <w:rsid w:val="00565964"/>
    <w:rsid w:val="00565979"/>
    <w:rsid w:val="005659A1"/>
    <w:rsid w:val="005659BC"/>
    <w:rsid w:val="00565B98"/>
    <w:rsid w:val="00565BF5"/>
    <w:rsid w:val="00565C2A"/>
    <w:rsid w:val="00565C72"/>
    <w:rsid w:val="00565C76"/>
    <w:rsid w:val="00565C8C"/>
    <w:rsid w:val="00565C95"/>
    <w:rsid w:val="00565CCF"/>
    <w:rsid w:val="00565CD5"/>
    <w:rsid w:val="00565D66"/>
    <w:rsid w:val="00565D7D"/>
    <w:rsid w:val="00565D9E"/>
    <w:rsid w:val="00565DE1"/>
    <w:rsid w:val="00565DE7"/>
    <w:rsid w:val="00565E1F"/>
    <w:rsid w:val="00565E2E"/>
    <w:rsid w:val="00565E35"/>
    <w:rsid w:val="00565E87"/>
    <w:rsid w:val="00565EA1"/>
    <w:rsid w:val="00565EE7"/>
    <w:rsid w:val="00565EE8"/>
    <w:rsid w:val="00565F00"/>
    <w:rsid w:val="00565F3A"/>
    <w:rsid w:val="00565F46"/>
    <w:rsid w:val="00565F61"/>
    <w:rsid w:val="00565F79"/>
    <w:rsid w:val="00565F82"/>
    <w:rsid w:val="00565F92"/>
    <w:rsid w:val="00565F97"/>
    <w:rsid w:val="00565FC4"/>
    <w:rsid w:val="00565FDA"/>
    <w:rsid w:val="00566002"/>
    <w:rsid w:val="0056603E"/>
    <w:rsid w:val="00566069"/>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8"/>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41"/>
    <w:rsid w:val="0056658D"/>
    <w:rsid w:val="005665B4"/>
    <w:rsid w:val="00566649"/>
    <w:rsid w:val="00566671"/>
    <w:rsid w:val="0056669C"/>
    <w:rsid w:val="005666B1"/>
    <w:rsid w:val="005666CF"/>
    <w:rsid w:val="00566724"/>
    <w:rsid w:val="005667C8"/>
    <w:rsid w:val="00566822"/>
    <w:rsid w:val="0056683A"/>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EA"/>
    <w:rsid w:val="00566FEF"/>
    <w:rsid w:val="00567001"/>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4C"/>
    <w:rsid w:val="0056746E"/>
    <w:rsid w:val="00567484"/>
    <w:rsid w:val="00567489"/>
    <w:rsid w:val="005674A0"/>
    <w:rsid w:val="005674A5"/>
    <w:rsid w:val="00567567"/>
    <w:rsid w:val="0056756C"/>
    <w:rsid w:val="005675C0"/>
    <w:rsid w:val="0056763A"/>
    <w:rsid w:val="00567672"/>
    <w:rsid w:val="0056769C"/>
    <w:rsid w:val="005676D3"/>
    <w:rsid w:val="005676DA"/>
    <w:rsid w:val="00567719"/>
    <w:rsid w:val="00567726"/>
    <w:rsid w:val="00567749"/>
    <w:rsid w:val="005677A8"/>
    <w:rsid w:val="005677B5"/>
    <w:rsid w:val="005677BA"/>
    <w:rsid w:val="0056781A"/>
    <w:rsid w:val="0056781B"/>
    <w:rsid w:val="005678F9"/>
    <w:rsid w:val="005678FC"/>
    <w:rsid w:val="0056790B"/>
    <w:rsid w:val="00567966"/>
    <w:rsid w:val="0056798E"/>
    <w:rsid w:val="005679D3"/>
    <w:rsid w:val="00567A01"/>
    <w:rsid w:val="00567A2F"/>
    <w:rsid w:val="00567A62"/>
    <w:rsid w:val="00567A7E"/>
    <w:rsid w:val="00567ADD"/>
    <w:rsid w:val="00567B2E"/>
    <w:rsid w:val="00567BA6"/>
    <w:rsid w:val="00567BA8"/>
    <w:rsid w:val="00567C71"/>
    <w:rsid w:val="00567CE1"/>
    <w:rsid w:val="00567D01"/>
    <w:rsid w:val="00567E12"/>
    <w:rsid w:val="00567EBE"/>
    <w:rsid w:val="00567EEB"/>
    <w:rsid w:val="00567F32"/>
    <w:rsid w:val="00567F3D"/>
    <w:rsid w:val="00567F47"/>
    <w:rsid w:val="00567F4C"/>
    <w:rsid w:val="00567F5D"/>
    <w:rsid w:val="00567F7D"/>
    <w:rsid w:val="00567F87"/>
    <w:rsid w:val="00567FAC"/>
    <w:rsid w:val="00567FC8"/>
    <w:rsid w:val="00567FD1"/>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1B"/>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5CA"/>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B4F"/>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0CD"/>
    <w:rsid w:val="0057112C"/>
    <w:rsid w:val="0057119D"/>
    <w:rsid w:val="005711B4"/>
    <w:rsid w:val="005711B6"/>
    <w:rsid w:val="005711D8"/>
    <w:rsid w:val="005711EB"/>
    <w:rsid w:val="00571243"/>
    <w:rsid w:val="0057124C"/>
    <w:rsid w:val="00571260"/>
    <w:rsid w:val="005712A1"/>
    <w:rsid w:val="005712BB"/>
    <w:rsid w:val="005712DE"/>
    <w:rsid w:val="0057133B"/>
    <w:rsid w:val="00571367"/>
    <w:rsid w:val="005713E4"/>
    <w:rsid w:val="00571424"/>
    <w:rsid w:val="00571452"/>
    <w:rsid w:val="00571460"/>
    <w:rsid w:val="0057149C"/>
    <w:rsid w:val="00571534"/>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42"/>
    <w:rsid w:val="00571E66"/>
    <w:rsid w:val="00571E73"/>
    <w:rsid w:val="00571E9F"/>
    <w:rsid w:val="00571EAE"/>
    <w:rsid w:val="00571EB1"/>
    <w:rsid w:val="00571EDB"/>
    <w:rsid w:val="00571EEF"/>
    <w:rsid w:val="00571F90"/>
    <w:rsid w:val="0057200B"/>
    <w:rsid w:val="0057200D"/>
    <w:rsid w:val="0057205A"/>
    <w:rsid w:val="005720B2"/>
    <w:rsid w:val="0057210A"/>
    <w:rsid w:val="0057213F"/>
    <w:rsid w:val="00572199"/>
    <w:rsid w:val="005721B3"/>
    <w:rsid w:val="005721D4"/>
    <w:rsid w:val="005721E2"/>
    <w:rsid w:val="005721FF"/>
    <w:rsid w:val="0057223E"/>
    <w:rsid w:val="0057228F"/>
    <w:rsid w:val="005722C9"/>
    <w:rsid w:val="005723AC"/>
    <w:rsid w:val="005723EE"/>
    <w:rsid w:val="005723F8"/>
    <w:rsid w:val="00572403"/>
    <w:rsid w:val="00572447"/>
    <w:rsid w:val="00572481"/>
    <w:rsid w:val="005724C1"/>
    <w:rsid w:val="00572500"/>
    <w:rsid w:val="0057250E"/>
    <w:rsid w:val="00572527"/>
    <w:rsid w:val="00572542"/>
    <w:rsid w:val="0057256A"/>
    <w:rsid w:val="0057257A"/>
    <w:rsid w:val="005725CB"/>
    <w:rsid w:val="005725D4"/>
    <w:rsid w:val="005725E2"/>
    <w:rsid w:val="0057263E"/>
    <w:rsid w:val="00572665"/>
    <w:rsid w:val="005726D7"/>
    <w:rsid w:val="005726E9"/>
    <w:rsid w:val="005728A5"/>
    <w:rsid w:val="00572967"/>
    <w:rsid w:val="005729C0"/>
    <w:rsid w:val="005729D4"/>
    <w:rsid w:val="005729DD"/>
    <w:rsid w:val="00572A2E"/>
    <w:rsid w:val="00572A37"/>
    <w:rsid w:val="00572A58"/>
    <w:rsid w:val="00572A96"/>
    <w:rsid w:val="00572ABF"/>
    <w:rsid w:val="00572AD3"/>
    <w:rsid w:val="00572AFA"/>
    <w:rsid w:val="00572B4C"/>
    <w:rsid w:val="00572B9F"/>
    <w:rsid w:val="00572BA1"/>
    <w:rsid w:val="00572CA0"/>
    <w:rsid w:val="00572CA8"/>
    <w:rsid w:val="00572CB8"/>
    <w:rsid w:val="00572CDD"/>
    <w:rsid w:val="00572CE4"/>
    <w:rsid w:val="00572D2B"/>
    <w:rsid w:val="00572D4D"/>
    <w:rsid w:val="00572D5E"/>
    <w:rsid w:val="00572D75"/>
    <w:rsid w:val="00572D7D"/>
    <w:rsid w:val="00572D91"/>
    <w:rsid w:val="00572E30"/>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5"/>
    <w:rsid w:val="005732B9"/>
    <w:rsid w:val="005732BA"/>
    <w:rsid w:val="00573372"/>
    <w:rsid w:val="005733C4"/>
    <w:rsid w:val="005733F7"/>
    <w:rsid w:val="0057340F"/>
    <w:rsid w:val="0057341B"/>
    <w:rsid w:val="00573429"/>
    <w:rsid w:val="00573471"/>
    <w:rsid w:val="005734A3"/>
    <w:rsid w:val="005734A7"/>
    <w:rsid w:val="005734D9"/>
    <w:rsid w:val="005734EF"/>
    <w:rsid w:val="00573515"/>
    <w:rsid w:val="00573544"/>
    <w:rsid w:val="005735A6"/>
    <w:rsid w:val="005735D6"/>
    <w:rsid w:val="0057360E"/>
    <w:rsid w:val="00573620"/>
    <w:rsid w:val="005736B1"/>
    <w:rsid w:val="005736B6"/>
    <w:rsid w:val="00573778"/>
    <w:rsid w:val="0057377F"/>
    <w:rsid w:val="005737F9"/>
    <w:rsid w:val="00573873"/>
    <w:rsid w:val="00573881"/>
    <w:rsid w:val="005739A8"/>
    <w:rsid w:val="005739B3"/>
    <w:rsid w:val="00573A19"/>
    <w:rsid w:val="00573A1F"/>
    <w:rsid w:val="00573A8F"/>
    <w:rsid w:val="00573A91"/>
    <w:rsid w:val="00573AAC"/>
    <w:rsid w:val="00573AE9"/>
    <w:rsid w:val="00573B3C"/>
    <w:rsid w:val="00573BB3"/>
    <w:rsid w:val="00573BE9"/>
    <w:rsid w:val="00573BFA"/>
    <w:rsid w:val="00573C0B"/>
    <w:rsid w:val="00573C1C"/>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2C"/>
    <w:rsid w:val="00574075"/>
    <w:rsid w:val="0057408E"/>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71C"/>
    <w:rsid w:val="00574732"/>
    <w:rsid w:val="00574759"/>
    <w:rsid w:val="0057478C"/>
    <w:rsid w:val="005747D2"/>
    <w:rsid w:val="005747F0"/>
    <w:rsid w:val="00574809"/>
    <w:rsid w:val="00574817"/>
    <w:rsid w:val="00574868"/>
    <w:rsid w:val="00574874"/>
    <w:rsid w:val="005748A0"/>
    <w:rsid w:val="005749C8"/>
    <w:rsid w:val="005749C9"/>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7"/>
    <w:rsid w:val="00574F9B"/>
    <w:rsid w:val="00574FB1"/>
    <w:rsid w:val="00574FC3"/>
    <w:rsid w:val="00574FCD"/>
    <w:rsid w:val="00574FDB"/>
    <w:rsid w:val="00574FD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87"/>
    <w:rsid w:val="005756A0"/>
    <w:rsid w:val="005756E2"/>
    <w:rsid w:val="00575728"/>
    <w:rsid w:val="0057575C"/>
    <w:rsid w:val="005757B7"/>
    <w:rsid w:val="005757EC"/>
    <w:rsid w:val="00575806"/>
    <w:rsid w:val="0057586C"/>
    <w:rsid w:val="005758B3"/>
    <w:rsid w:val="005758D1"/>
    <w:rsid w:val="00575982"/>
    <w:rsid w:val="00575986"/>
    <w:rsid w:val="00575988"/>
    <w:rsid w:val="005759D4"/>
    <w:rsid w:val="00575A00"/>
    <w:rsid w:val="00575A10"/>
    <w:rsid w:val="00575A5B"/>
    <w:rsid w:val="00575A5E"/>
    <w:rsid w:val="00575A84"/>
    <w:rsid w:val="00575A86"/>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CD"/>
    <w:rsid w:val="005761F1"/>
    <w:rsid w:val="00576225"/>
    <w:rsid w:val="0057623B"/>
    <w:rsid w:val="0057625D"/>
    <w:rsid w:val="00576279"/>
    <w:rsid w:val="005762D1"/>
    <w:rsid w:val="0057630E"/>
    <w:rsid w:val="0057631C"/>
    <w:rsid w:val="00576332"/>
    <w:rsid w:val="005763EE"/>
    <w:rsid w:val="00576435"/>
    <w:rsid w:val="00576465"/>
    <w:rsid w:val="0057648C"/>
    <w:rsid w:val="005764AC"/>
    <w:rsid w:val="005764CC"/>
    <w:rsid w:val="005764DE"/>
    <w:rsid w:val="005764E8"/>
    <w:rsid w:val="005764FD"/>
    <w:rsid w:val="00576505"/>
    <w:rsid w:val="0057659A"/>
    <w:rsid w:val="005765E5"/>
    <w:rsid w:val="005765ED"/>
    <w:rsid w:val="005765FE"/>
    <w:rsid w:val="0057664C"/>
    <w:rsid w:val="00576683"/>
    <w:rsid w:val="005766BF"/>
    <w:rsid w:val="005766DD"/>
    <w:rsid w:val="005766E8"/>
    <w:rsid w:val="005766EE"/>
    <w:rsid w:val="005767BE"/>
    <w:rsid w:val="00576803"/>
    <w:rsid w:val="0057689A"/>
    <w:rsid w:val="005768F7"/>
    <w:rsid w:val="0057692F"/>
    <w:rsid w:val="00576938"/>
    <w:rsid w:val="00576989"/>
    <w:rsid w:val="005769AB"/>
    <w:rsid w:val="005769B2"/>
    <w:rsid w:val="005769B8"/>
    <w:rsid w:val="005769CB"/>
    <w:rsid w:val="005769DD"/>
    <w:rsid w:val="005769F4"/>
    <w:rsid w:val="00576A35"/>
    <w:rsid w:val="00576AD8"/>
    <w:rsid w:val="00576BD1"/>
    <w:rsid w:val="00576C1C"/>
    <w:rsid w:val="00576C49"/>
    <w:rsid w:val="00576CD3"/>
    <w:rsid w:val="00576CE6"/>
    <w:rsid w:val="00576CFC"/>
    <w:rsid w:val="00576DBA"/>
    <w:rsid w:val="00576E6F"/>
    <w:rsid w:val="00576EC4"/>
    <w:rsid w:val="00576ED8"/>
    <w:rsid w:val="00576F08"/>
    <w:rsid w:val="00576F27"/>
    <w:rsid w:val="00576F5F"/>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70"/>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85"/>
    <w:rsid w:val="005775B0"/>
    <w:rsid w:val="005775F1"/>
    <w:rsid w:val="005776EE"/>
    <w:rsid w:val="005776F0"/>
    <w:rsid w:val="0057774F"/>
    <w:rsid w:val="0057778B"/>
    <w:rsid w:val="0057779E"/>
    <w:rsid w:val="005777CB"/>
    <w:rsid w:val="0057780E"/>
    <w:rsid w:val="00577826"/>
    <w:rsid w:val="00577848"/>
    <w:rsid w:val="00577884"/>
    <w:rsid w:val="005778BF"/>
    <w:rsid w:val="005778FF"/>
    <w:rsid w:val="00577918"/>
    <w:rsid w:val="0057791B"/>
    <w:rsid w:val="00577961"/>
    <w:rsid w:val="00577A03"/>
    <w:rsid w:val="00577A10"/>
    <w:rsid w:val="00577A6F"/>
    <w:rsid w:val="00577AB8"/>
    <w:rsid w:val="00577AC7"/>
    <w:rsid w:val="00577ADD"/>
    <w:rsid w:val="00577B68"/>
    <w:rsid w:val="00577BAB"/>
    <w:rsid w:val="00577BB1"/>
    <w:rsid w:val="00577BB7"/>
    <w:rsid w:val="00577C44"/>
    <w:rsid w:val="00577CA4"/>
    <w:rsid w:val="00577D5D"/>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7E"/>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9A"/>
    <w:rsid w:val="005805CF"/>
    <w:rsid w:val="00580631"/>
    <w:rsid w:val="0058063B"/>
    <w:rsid w:val="00580643"/>
    <w:rsid w:val="00580697"/>
    <w:rsid w:val="005806CE"/>
    <w:rsid w:val="005806D8"/>
    <w:rsid w:val="00580708"/>
    <w:rsid w:val="0058077C"/>
    <w:rsid w:val="005807BA"/>
    <w:rsid w:val="005807E9"/>
    <w:rsid w:val="00580844"/>
    <w:rsid w:val="005808D4"/>
    <w:rsid w:val="005808DD"/>
    <w:rsid w:val="005808E8"/>
    <w:rsid w:val="00580900"/>
    <w:rsid w:val="0058092E"/>
    <w:rsid w:val="0058095F"/>
    <w:rsid w:val="0058099B"/>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ED7"/>
    <w:rsid w:val="00580F19"/>
    <w:rsid w:val="00581038"/>
    <w:rsid w:val="00581078"/>
    <w:rsid w:val="00581089"/>
    <w:rsid w:val="00581092"/>
    <w:rsid w:val="005810A2"/>
    <w:rsid w:val="005810AC"/>
    <w:rsid w:val="005810C8"/>
    <w:rsid w:val="005810E6"/>
    <w:rsid w:val="00581136"/>
    <w:rsid w:val="005811DA"/>
    <w:rsid w:val="00581312"/>
    <w:rsid w:val="0058136E"/>
    <w:rsid w:val="005813C3"/>
    <w:rsid w:val="005813E9"/>
    <w:rsid w:val="00581401"/>
    <w:rsid w:val="005814D2"/>
    <w:rsid w:val="005814DC"/>
    <w:rsid w:val="00581520"/>
    <w:rsid w:val="00581527"/>
    <w:rsid w:val="00581565"/>
    <w:rsid w:val="005815D2"/>
    <w:rsid w:val="00581614"/>
    <w:rsid w:val="0058162C"/>
    <w:rsid w:val="00581651"/>
    <w:rsid w:val="00581654"/>
    <w:rsid w:val="005816B5"/>
    <w:rsid w:val="0058171F"/>
    <w:rsid w:val="005817A3"/>
    <w:rsid w:val="0058183A"/>
    <w:rsid w:val="0058183B"/>
    <w:rsid w:val="0058189F"/>
    <w:rsid w:val="005818BF"/>
    <w:rsid w:val="005818E6"/>
    <w:rsid w:val="005818FE"/>
    <w:rsid w:val="0058194E"/>
    <w:rsid w:val="00581966"/>
    <w:rsid w:val="005819AD"/>
    <w:rsid w:val="005819D4"/>
    <w:rsid w:val="005819F1"/>
    <w:rsid w:val="005819F9"/>
    <w:rsid w:val="00581A4D"/>
    <w:rsid w:val="00581A52"/>
    <w:rsid w:val="00581A9E"/>
    <w:rsid w:val="00581AAB"/>
    <w:rsid w:val="00581AAF"/>
    <w:rsid w:val="00581ADF"/>
    <w:rsid w:val="00581AEB"/>
    <w:rsid w:val="00581B13"/>
    <w:rsid w:val="00581B55"/>
    <w:rsid w:val="00581B69"/>
    <w:rsid w:val="00581BAB"/>
    <w:rsid w:val="00581BBD"/>
    <w:rsid w:val="00581BEF"/>
    <w:rsid w:val="00581C26"/>
    <w:rsid w:val="00581C68"/>
    <w:rsid w:val="00581C73"/>
    <w:rsid w:val="00581C80"/>
    <w:rsid w:val="00581CE4"/>
    <w:rsid w:val="00581CFF"/>
    <w:rsid w:val="00581D57"/>
    <w:rsid w:val="00581D5A"/>
    <w:rsid w:val="00581DF5"/>
    <w:rsid w:val="00581E0F"/>
    <w:rsid w:val="00581E42"/>
    <w:rsid w:val="00581E49"/>
    <w:rsid w:val="00581E82"/>
    <w:rsid w:val="00581E8D"/>
    <w:rsid w:val="00581EA7"/>
    <w:rsid w:val="00581EB1"/>
    <w:rsid w:val="00581ED4"/>
    <w:rsid w:val="00581EDB"/>
    <w:rsid w:val="00581F0E"/>
    <w:rsid w:val="00581FD5"/>
    <w:rsid w:val="00582014"/>
    <w:rsid w:val="00582021"/>
    <w:rsid w:val="0058206F"/>
    <w:rsid w:val="00582072"/>
    <w:rsid w:val="00582084"/>
    <w:rsid w:val="0058209E"/>
    <w:rsid w:val="005820B5"/>
    <w:rsid w:val="00582102"/>
    <w:rsid w:val="0058211A"/>
    <w:rsid w:val="0058214A"/>
    <w:rsid w:val="0058219A"/>
    <w:rsid w:val="005821A6"/>
    <w:rsid w:val="005821EB"/>
    <w:rsid w:val="005822F0"/>
    <w:rsid w:val="00582318"/>
    <w:rsid w:val="00582321"/>
    <w:rsid w:val="0058235E"/>
    <w:rsid w:val="00582387"/>
    <w:rsid w:val="00582391"/>
    <w:rsid w:val="0058239F"/>
    <w:rsid w:val="005823BA"/>
    <w:rsid w:val="00582404"/>
    <w:rsid w:val="00582468"/>
    <w:rsid w:val="0058247B"/>
    <w:rsid w:val="0058248D"/>
    <w:rsid w:val="005824B5"/>
    <w:rsid w:val="00582557"/>
    <w:rsid w:val="00582594"/>
    <w:rsid w:val="00582598"/>
    <w:rsid w:val="0058259A"/>
    <w:rsid w:val="005825A7"/>
    <w:rsid w:val="00582611"/>
    <w:rsid w:val="00582663"/>
    <w:rsid w:val="005826B8"/>
    <w:rsid w:val="005826BE"/>
    <w:rsid w:val="005826C4"/>
    <w:rsid w:val="00582741"/>
    <w:rsid w:val="0058274D"/>
    <w:rsid w:val="0058275F"/>
    <w:rsid w:val="00582780"/>
    <w:rsid w:val="005827D7"/>
    <w:rsid w:val="005827F3"/>
    <w:rsid w:val="00582857"/>
    <w:rsid w:val="0058285A"/>
    <w:rsid w:val="005828A1"/>
    <w:rsid w:val="005828D0"/>
    <w:rsid w:val="00582949"/>
    <w:rsid w:val="0058295E"/>
    <w:rsid w:val="005829A8"/>
    <w:rsid w:val="005829B6"/>
    <w:rsid w:val="00582A0A"/>
    <w:rsid w:val="00582A5B"/>
    <w:rsid w:val="00582B1B"/>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EAF"/>
    <w:rsid w:val="00582F74"/>
    <w:rsid w:val="00582FCE"/>
    <w:rsid w:val="00583004"/>
    <w:rsid w:val="00583028"/>
    <w:rsid w:val="00583031"/>
    <w:rsid w:val="00583048"/>
    <w:rsid w:val="00583054"/>
    <w:rsid w:val="00583115"/>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678"/>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8CC"/>
    <w:rsid w:val="005838EA"/>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C61"/>
    <w:rsid w:val="00583C65"/>
    <w:rsid w:val="00583C9B"/>
    <w:rsid w:val="00583CD3"/>
    <w:rsid w:val="00583D03"/>
    <w:rsid w:val="00583D2E"/>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94"/>
    <w:rsid w:val="005844EB"/>
    <w:rsid w:val="005844ED"/>
    <w:rsid w:val="00584574"/>
    <w:rsid w:val="00584590"/>
    <w:rsid w:val="005845C2"/>
    <w:rsid w:val="00584666"/>
    <w:rsid w:val="00584683"/>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37"/>
    <w:rsid w:val="00584B4D"/>
    <w:rsid w:val="00584B67"/>
    <w:rsid w:val="00584BAD"/>
    <w:rsid w:val="00584BF3"/>
    <w:rsid w:val="00584BFD"/>
    <w:rsid w:val="00584C15"/>
    <w:rsid w:val="00584C16"/>
    <w:rsid w:val="00584C21"/>
    <w:rsid w:val="00584C30"/>
    <w:rsid w:val="00584C61"/>
    <w:rsid w:val="00584C80"/>
    <w:rsid w:val="00584C86"/>
    <w:rsid w:val="00584CB8"/>
    <w:rsid w:val="00584CCB"/>
    <w:rsid w:val="00584D14"/>
    <w:rsid w:val="00584D18"/>
    <w:rsid w:val="00584D8F"/>
    <w:rsid w:val="00584DD5"/>
    <w:rsid w:val="00584DF2"/>
    <w:rsid w:val="00584E67"/>
    <w:rsid w:val="00584E6B"/>
    <w:rsid w:val="00584F7A"/>
    <w:rsid w:val="00584FCA"/>
    <w:rsid w:val="00584FEF"/>
    <w:rsid w:val="0058500E"/>
    <w:rsid w:val="0058503F"/>
    <w:rsid w:val="00585056"/>
    <w:rsid w:val="005850B5"/>
    <w:rsid w:val="00585111"/>
    <w:rsid w:val="00585119"/>
    <w:rsid w:val="00585192"/>
    <w:rsid w:val="00585220"/>
    <w:rsid w:val="0058529F"/>
    <w:rsid w:val="005852A3"/>
    <w:rsid w:val="005852B6"/>
    <w:rsid w:val="005852B8"/>
    <w:rsid w:val="005852B9"/>
    <w:rsid w:val="00585389"/>
    <w:rsid w:val="005853F3"/>
    <w:rsid w:val="00585426"/>
    <w:rsid w:val="0058546A"/>
    <w:rsid w:val="0058549B"/>
    <w:rsid w:val="005854C2"/>
    <w:rsid w:val="005854EA"/>
    <w:rsid w:val="005854ED"/>
    <w:rsid w:val="00585545"/>
    <w:rsid w:val="00585551"/>
    <w:rsid w:val="00585572"/>
    <w:rsid w:val="00585578"/>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843"/>
    <w:rsid w:val="0058587A"/>
    <w:rsid w:val="005858BB"/>
    <w:rsid w:val="005858F8"/>
    <w:rsid w:val="0058594B"/>
    <w:rsid w:val="00585958"/>
    <w:rsid w:val="0058595D"/>
    <w:rsid w:val="0058595E"/>
    <w:rsid w:val="0058597E"/>
    <w:rsid w:val="0058598B"/>
    <w:rsid w:val="005859D4"/>
    <w:rsid w:val="005859FE"/>
    <w:rsid w:val="00585A74"/>
    <w:rsid w:val="00585A9F"/>
    <w:rsid w:val="00585ABC"/>
    <w:rsid w:val="00585ABF"/>
    <w:rsid w:val="00585B6D"/>
    <w:rsid w:val="00585B84"/>
    <w:rsid w:val="00585BA8"/>
    <w:rsid w:val="00585BC9"/>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102"/>
    <w:rsid w:val="00586134"/>
    <w:rsid w:val="00586174"/>
    <w:rsid w:val="00586177"/>
    <w:rsid w:val="00586199"/>
    <w:rsid w:val="005861C7"/>
    <w:rsid w:val="005861E4"/>
    <w:rsid w:val="0058620A"/>
    <w:rsid w:val="0058623E"/>
    <w:rsid w:val="00586276"/>
    <w:rsid w:val="005862CE"/>
    <w:rsid w:val="005862D8"/>
    <w:rsid w:val="005862DF"/>
    <w:rsid w:val="005862E7"/>
    <w:rsid w:val="00586311"/>
    <w:rsid w:val="0058635C"/>
    <w:rsid w:val="005863A8"/>
    <w:rsid w:val="005863CD"/>
    <w:rsid w:val="005863D7"/>
    <w:rsid w:val="005863E1"/>
    <w:rsid w:val="005863E9"/>
    <w:rsid w:val="0058647D"/>
    <w:rsid w:val="005864F0"/>
    <w:rsid w:val="00586524"/>
    <w:rsid w:val="0058652A"/>
    <w:rsid w:val="0058654D"/>
    <w:rsid w:val="00586570"/>
    <w:rsid w:val="00586578"/>
    <w:rsid w:val="00586580"/>
    <w:rsid w:val="00586586"/>
    <w:rsid w:val="0058658C"/>
    <w:rsid w:val="00586598"/>
    <w:rsid w:val="005865B1"/>
    <w:rsid w:val="005865C2"/>
    <w:rsid w:val="005865E1"/>
    <w:rsid w:val="0058660B"/>
    <w:rsid w:val="00586631"/>
    <w:rsid w:val="00586655"/>
    <w:rsid w:val="00586669"/>
    <w:rsid w:val="00586693"/>
    <w:rsid w:val="005866B5"/>
    <w:rsid w:val="005866CA"/>
    <w:rsid w:val="005866ED"/>
    <w:rsid w:val="0058671B"/>
    <w:rsid w:val="00586733"/>
    <w:rsid w:val="00586756"/>
    <w:rsid w:val="0058675A"/>
    <w:rsid w:val="005867C4"/>
    <w:rsid w:val="005868CE"/>
    <w:rsid w:val="00586915"/>
    <w:rsid w:val="00586927"/>
    <w:rsid w:val="0058693E"/>
    <w:rsid w:val="00586970"/>
    <w:rsid w:val="00586977"/>
    <w:rsid w:val="005869B8"/>
    <w:rsid w:val="005869EA"/>
    <w:rsid w:val="00586A0E"/>
    <w:rsid w:val="00586A10"/>
    <w:rsid w:val="00586A32"/>
    <w:rsid w:val="00586A48"/>
    <w:rsid w:val="00586A5B"/>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DA"/>
    <w:rsid w:val="00587037"/>
    <w:rsid w:val="00587040"/>
    <w:rsid w:val="00587095"/>
    <w:rsid w:val="005870BF"/>
    <w:rsid w:val="00587174"/>
    <w:rsid w:val="005871BF"/>
    <w:rsid w:val="005871C0"/>
    <w:rsid w:val="00587259"/>
    <w:rsid w:val="00587266"/>
    <w:rsid w:val="0058727C"/>
    <w:rsid w:val="0058727D"/>
    <w:rsid w:val="005872AD"/>
    <w:rsid w:val="00587358"/>
    <w:rsid w:val="0058737C"/>
    <w:rsid w:val="00587387"/>
    <w:rsid w:val="005873A1"/>
    <w:rsid w:val="00587483"/>
    <w:rsid w:val="005874B5"/>
    <w:rsid w:val="005874BE"/>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49"/>
    <w:rsid w:val="005877BE"/>
    <w:rsid w:val="0058780E"/>
    <w:rsid w:val="0058780F"/>
    <w:rsid w:val="00587868"/>
    <w:rsid w:val="0058786C"/>
    <w:rsid w:val="00587885"/>
    <w:rsid w:val="00587901"/>
    <w:rsid w:val="00587912"/>
    <w:rsid w:val="0058796D"/>
    <w:rsid w:val="00587974"/>
    <w:rsid w:val="0058799B"/>
    <w:rsid w:val="005879EB"/>
    <w:rsid w:val="005879FC"/>
    <w:rsid w:val="00587A0B"/>
    <w:rsid w:val="00587A24"/>
    <w:rsid w:val="00587A5F"/>
    <w:rsid w:val="00587AD4"/>
    <w:rsid w:val="00587AE2"/>
    <w:rsid w:val="00587B06"/>
    <w:rsid w:val="00587B0D"/>
    <w:rsid w:val="00587B3F"/>
    <w:rsid w:val="00587B6F"/>
    <w:rsid w:val="00587BA2"/>
    <w:rsid w:val="00587BAA"/>
    <w:rsid w:val="00587BBA"/>
    <w:rsid w:val="00587BC4"/>
    <w:rsid w:val="00587C08"/>
    <w:rsid w:val="00587C67"/>
    <w:rsid w:val="00587C7C"/>
    <w:rsid w:val="00587CCE"/>
    <w:rsid w:val="00587CD0"/>
    <w:rsid w:val="00587CFD"/>
    <w:rsid w:val="00587D6B"/>
    <w:rsid w:val="00587D6D"/>
    <w:rsid w:val="00587D91"/>
    <w:rsid w:val="00587DA9"/>
    <w:rsid w:val="00587DE2"/>
    <w:rsid w:val="00587E30"/>
    <w:rsid w:val="00587E37"/>
    <w:rsid w:val="00587E72"/>
    <w:rsid w:val="00587E8E"/>
    <w:rsid w:val="00587E92"/>
    <w:rsid w:val="00587E97"/>
    <w:rsid w:val="00587F10"/>
    <w:rsid w:val="00587F32"/>
    <w:rsid w:val="00587F58"/>
    <w:rsid w:val="00587F6C"/>
    <w:rsid w:val="00587F78"/>
    <w:rsid w:val="00587FAA"/>
    <w:rsid w:val="00587FF1"/>
    <w:rsid w:val="00590018"/>
    <w:rsid w:val="0059004F"/>
    <w:rsid w:val="0059005B"/>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15"/>
    <w:rsid w:val="0059042B"/>
    <w:rsid w:val="00590436"/>
    <w:rsid w:val="00590449"/>
    <w:rsid w:val="00590452"/>
    <w:rsid w:val="00590456"/>
    <w:rsid w:val="0059046E"/>
    <w:rsid w:val="0059049C"/>
    <w:rsid w:val="005904A9"/>
    <w:rsid w:val="005904B9"/>
    <w:rsid w:val="005904C6"/>
    <w:rsid w:val="0059055E"/>
    <w:rsid w:val="0059057D"/>
    <w:rsid w:val="0059058E"/>
    <w:rsid w:val="005905A6"/>
    <w:rsid w:val="005905B2"/>
    <w:rsid w:val="005905E9"/>
    <w:rsid w:val="00590675"/>
    <w:rsid w:val="0059069B"/>
    <w:rsid w:val="005906AF"/>
    <w:rsid w:val="005906CB"/>
    <w:rsid w:val="005906FC"/>
    <w:rsid w:val="005907A9"/>
    <w:rsid w:val="00590839"/>
    <w:rsid w:val="0059086F"/>
    <w:rsid w:val="005908D2"/>
    <w:rsid w:val="00590920"/>
    <w:rsid w:val="00590932"/>
    <w:rsid w:val="00590982"/>
    <w:rsid w:val="005909D4"/>
    <w:rsid w:val="00590A02"/>
    <w:rsid w:val="00590A15"/>
    <w:rsid w:val="00590A1F"/>
    <w:rsid w:val="00590A4A"/>
    <w:rsid w:val="00590A52"/>
    <w:rsid w:val="00590A59"/>
    <w:rsid w:val="00590AA7"/>
    <w:rsid w:val="00590AC4"/>
    <w:rsid w:val="00590AD8"/>
    <w:rsid w:val="00590AEB"/>
    <w:rsid w:val="00590B00"/>
    <w:rsid w:val="00590B40"/>
    <w:rsid w:val="00590B49"/>
    <w:rsid w:val="00590B66"/>
    <w:rsid w:val="00590B9A"/>
    <w:rsid w:val="00590BB7"/>
    <w:rsid w:val="00590BD1"/>
    <w:rsid w:val="00590BDA"/>
    <w:rsid w:val="00590C1B"/>
    <w:rsid w:val="00590CA1"/>
    <w:rsid w:val="00590CA2"/>
    <w:rsid w:val="00590D4A"/>
    <w:rsid w:val="00590DD5"/>
    <w:rsid w:val="00590DFB"/>
    <w:rsid w:val="00590E21"/>
    <w:rsid w:val="00590E94"/>
    <w:rsid w:val="00590EAF"/>
    <w:rsid w:val="00590EC3"/>
    <w:rsid w:val="00590EF9"/>
    <w:rsid w:val="00590F00"/>
    <w:rsid w:val="00590F35"/>
    <w:rsid w:val="00590F39"/>
    <w:rsid w:val="00590FF2"/>
    <w:rsid w:val="00591009"/>
    <w:rsid w:val="00591037"/>
    <w:rsid w:val="00591089"/>
    <w:rsid w:val="005910A1"/>
    <w:rsid w:val="005910B3"/>
    <w:rsid w:val="005910BA"/>
    <w:rsid w:val="005910DC"/>
    <w:rsid w:val="005910F0"/>
    <w:rsid w:val="0059112A"/>
    <w:rsid w:val="00591132"/>
    <w:rsid w:val="00591154"/>
    <w:rsid w:val="0059116C"/>
    <w:rsid w:val="0059117F"/>
    <w:rsid w:val="005911F9"/>
    <w:rsid w:val="00591252"/>
    <w:rsid w:val="00591256"/>
    <w:rsid w:val="00591366"/>
    <w:rsid w:val="0059137E"/>
    <w:rsid w:val="00591381"/>
    <w:rsid w:val="0059138C"/>
    <w:rsid w:val="005913D0"/>
    <w:rsid w:val="00591400"/>
    <w:rsid w:val="00591409"/>
    <w:rsid w:val="0059141B"/>
    <w:rsid w:val="00591497"/>
    <w:rsid w:val="005914C2"/>
    <w:rsid w:val="005914C3"/>
    <w:rsid w:val="005914E8"/>
    <w:rsid w:val="00591538"/>
    <w:rsid w:val="0059154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DF"/>
    <w:rsid w:val="005917F2"/>
    <w:rsid w:val="005917FD"/>
    <w:rsid w:val="00591817"/>
    <w:rsid w:val="005918E1"/>
    <w:rsid w:val="00591914"/>
    <w:rsid w:val="00591915"/>
    <w:rsid w:val="00591960"/>
    <w:rsid w:val="005919AB"/>
    <w:rsid w:val="005919D0"/>
    <w:rsid w:val="005919E8"/>
    <w:rsid w:val="00591A18"/>
    <w:rsid w:val="00591A29"/>
    <w:rsid w:val="00591A32"/>
    <w:rsid w:val="00591A87"/>
    <w:rsid w:val="00591ABB"/>
    <w:rsid w:val="00591AD4"/>
    <w:rsid w:val="00591AED"/>
    <w:rsid w:val="00591AF6"/>
    <w:rsid w:val="00591B03"/>
    <w:rsid w:val="00591B4B"/>
    <w:rsid w:val="00591B4E"/>
    <w:rsid w:val="00591B5E"/>
    <w:rsid w:val="00591BA0"/>
    <w:rsid w:val="00591BCC"/>
    <w:rsid w:val="00591BED"/>
    <w:rsid w:val="00591C20"/>
    <w:rsid w:val="00591C47"/>
    <w:rsid w:val="00591C72"/>
    <w:rsid w:val="00591C8B"/>
    <w:rsid w:val="00591CAA"/>
    <w:rsid w:val="00591D05"/>
    <w:rsid w:val="00591D1A"/>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97"/>
    <w:rsid w:val="005921B3"/>
    <w:rsid w:val="005921BA"/>
    <w:rsid w:val="005921F2"/>
    <w:rsid w:val="005921F9"/>
    <w:rsid w:val="00592200"/>
    <w:rsid w:val="0059222E"/>
    <w:rsid w:val="00592245"/>
    <w:rsid w:val="00592249"/>
    <w:rsid w:val="005922EC"/>
    <w:rsid w:val="00592316"/>
    <w:rsid w:val="0059232F"/>
    <w:rsid w:val="00592385"/>
    <w:rsid w:val="005923BE"/>
    <w:rsid w:val="00592413"/>
    <w:rsid w:val="00592450"/>
    <w:rsid w:val="005924CD"/>
    <w:rsid w:val="005924F8"/>
    <w:rsid w:val="0059252E"/>
    <w:rsid w:val="00592531"/>
    <w:rsid w:val="0059254F"/>
    <w:rsid w:val="00592567"/>
    <w:rsid w:val="005926D4"/>
    <w:rsid w:val="0059274D"/>
    <w:rsid w:val="0059277D"/>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A4"/>
    <w:rsid w:val="005929C7"/>
    <w:rsid w:val="00592A30"/>
    <w:rsid w:val="00592A3F"/>
    <w:rsid w:val="00592A4D"/>
    <w:rsid w:val="00592A51"/>
    <w:rsid w:val="00592A67"/>
    <w:rsid w:val="00592AA0"/>
    <w:rsid w:val="00592B53"/>
    <w:rsid w:val="00592BEC"/>
    <w:rsid w:val="00592C8A"/>
    <w:rsid w:val="00592C9A"/>
    <w:rsid w:val="00592C9C"/>
    <w:rsid w:val="00592CA3"/>
    <w:rsid w:val="00592D17"/>
    <w:rsid w:val="00592D35"/>
    <w:rsid w:val="00592DB7"/>
    <w:rsid w:val="00592DD7"/>
    <w:rsid w:val="00592E3F"/>
    <w:rsid w:val="00592E9D"/>
    <w:rsid w:val="00592ED9"/>
    <w:rsid w:val="00592F16"/>
    <w:rsid w:val="00592F3D"/>
    <w:rsid w:val="00592F97"/>
    <w:rsid w:val="00592FB7"/>
    <w:rsid w:val="00592FB8"/>
    <w:rsid w:val="00593003"/>
    <w:rsid w:val="0059303E"/>
    <w:rsid w:val="00593091"/>
    <w:rsid w:val="005930AF"/>
    <w:rsid w:val="005930CF"/>
    <w:rsid w:val="005931B7"/>
    <w:rsid w:val="005931BF"/>
    <w:rsid w:val="005931CA"/>
    <w:rsid w:val="00593204"/>
    <w:rsid w:val="00593253"/>
    <w:rsid w:val="00593297"/>
    <w:rsid w:val="0059336D"/>
    <w:rsid w:val="005933C9"/>
    <w:rsid w:val="005933F0"/>
    <w:rsid w:val="00593401"/>
    <w:rsid w:val="00593407"/>
    <w:rsid w:val="0059340A"/>
    <w:rsid w:val="00593441"/>
    <w:rsid w:val="00593448"/>
    <w:rsid w:val="00593449"/>
    <w:rsid w:val="00593459"/>
    <w:rsid w:val="0059345A"/>
    <w:rsid w:val="0059348A"/>
    <w:rsid w:val="005934A2"/>
    <w:rsid w:val="005934D9"/>
    <w:rsid w:val="00593514"/>
    <w:rsid w:val="0059351C"/>
    <w:rsid w:val="00593582"/>
    <w:rsid w:val="005935B4"/>
    <w:rsid w:val="0059363C"/>
    <w:rsid w:val="0059364C"/>
    <w:rsid w:val="00593695"/>
    <w:rsid w:val="00593697"/>
    <w:rsid w:val="005936B5"/>
    <w:rsid w:val="005936B6"/>
    <w:rsid w:val="005936C8"/>
    <w:rsid w:val="005936D4"/>
    <w:rsid w:val="005936E6"/>
    <w:rsid w:val="00593710"/>
    <w:rsid w:val="0059374F"/>
    <w:rsid w:val="00593762"/>
    <w:rsid w:val="005937DA"/>
    <w:rsid w:val="005937E2"/>
    <w:rsid w:val="005938D3"/>
    <w:rsid w:val="00593914"/>
    <w:rsid w:val="0059392C"/>
    <w:rsid w:val="00593940"/>
    <w:rsid w:val="0059395A"/>
    <w:rsid w:val="0059397B"/>
    <w:rsid w:val="00593997"/>
    <w:rsid w:val="005939B0"/>
    <w:rsid w:val="00593A06"/>
    <w:rsid w:val="00593A86"/>
    <w:rsid w:val="00593A92"/>
    <w:rsid w:val="00593AED"/>
    <w:rsid w:val="00593B05"/>
    <w:rsid w:val="00593B1F"/>
    <w:rsid w:val="00593B23"/>
    <w:rsid w:val="00593B26"/>
    <w:rsid w:val="00593B2A"/>
    <w:rsid w:val="00593B54"/>
    <w:rsid w:val="00593BB1"/>
    <w:rsid w:val="00593BE1"/>
    <w:rsid w:val="00593BE2"/>
    <w:rsid w:val="00593C20"/>
    <w:rsid w:val="00593C3E"/>
    <w:rsid w:val="00593D6D"/>
    <w:rsid w:val="00593D98"/>
    <w:rsid w:val="00593DA8"/>
    <w:rsid w:val="00593DD1"/>
    <w:rsid w:val="00593E08"/>
    <w:rsid w:val="00593E3E"/>
    <w:rsid w:val="00593E86"/>
    <w:rsid w:val="00593E95"/>
    <w:rsid w:val="00593F2A"/>
    <w:rsid w:val="00593F5F"/>
    <w:rsid w:val="00593F89"/>
    <w:rsid w:val="0059402D"/>
    <w:rsid w:val="0059402E"/>
    <w:rsid w:val="00594035"/>
    <w:rsid w:val="005940B5"/>
    <w:rsid w:val="005940EB"/>
    <w:rsid w:val="00594106"/>
    <w:rsid w:val="00594165"/>
    <w:rsid w:val="00594171"/>
    <w:rsid w:val="005941AC"/>
    <w:rsid w:val="005941CB"/>
    <w:rsid w:val="00594201"/>
    <w:rsid w:val="0059423B"/>
    <w:rsid w:val="0059425B"/>
    <w:rsid w:val="00594277"/>
    <w:rsid w:val="0059427D"/>
    <w:rsid w:val="005942AB"/>
    <w:rsid w:val="00594302"/>
    <w:rsid w:val="0059430E"/>
    <w:rsid w:val="0059431B"/>
    <w:rsid w:val="005943A6"/>
    <w:rsid w:val="005943BB"/>
    <w:rsid w:val="005943CA"/>
    <w:rsid w:val="005943CE"/>
    <w:rsid w:val="005943DD"/>
    <w:rsid w:val="00594477"/>
    <w:rsid w:val="005944A1"/>
    <w:rsid w:val="005945CD"/>
    <w:rsid w:val="005945CF"/>
    <w:rsid w:val="005945EC"/>
    <w:rsid w:val="005945F0"/>
    <w:rsid w:val="005945FE"/>
    <w:rsid w:val="00594627"/>
    <w:rsid w:val="00594653"/>
    <w:rsid w:val="00594665"/>
    <w:rsid w:val="005946B0"/>
    <w:rsid w:val="0059473D"/>
    <w:rsid w:val="00594767"/>
    <w:rsid w:val="0059477C"/>
    <w:rsid w:val="0059481C"/>
    <w:rsid w:val="00594853"/>
    <w:rsid w:val="00594872"/>
    <w:rsid w:val="0059488F"/>
    <w:rsid w:val="005948D3"/>
    <w:rsid w:val="005948FE"/>
    <w:rsid w:val="0059497C"/>
    <w:rsid w:val="005949C3"/>
    <w:rsid w:val="005949C8"/>
    <w:rsid w:val="005949FB"/>
    <w:rsid w:val="00594A3B"/>
    <w:rsid w:val="00594A51"/>
    <w:rsid w:val="00594A79"/>
    <w:rsid w:val="00594AB0"/>
    <w:rsid w:val="00594AD6"/>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C0"/>
    <w:rsid w:val="00594DED"/>
    <w:rsid w:val="00594E1E"/>
    <w:rsid w:val="00594E4A"/>
    <w:rsid w:val="00594E69"/>
    <w:rsid w:val="00594E98"/>
    <w:rsid w:val="00594E9A"/>
    <w:rsid w:val="00594EA4"/>
    <w:rsid w:val="00594ED5"/>
    <w:rsid w:val="00594EE4"/>
    <w:rsid w:val="00594F47"/>
    <w:rsid w:val="00594F4D"/>
    <w:rsid w:val="00594F6E"/>
    <w:rsid w:val="00594FA8"/>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72"/>
    <w:rsid w:val="005953DC"/>
    <w:rsid w:val="005953F3"/>
    <w:rsid w:val="0059542B"/>
    <w:rsid w:val="0059546E"/>
    <w:rsid w:val="0059547F"/>
    <w:rsid w:val="0059549B"/>
    <w:rsid w:val="005954E8"/>
    <w:rsid w:val="005954F8"/>
    <w:rsid w:val="0059552C"/>
    <w:rsid w:val="005955DB"/>
    <w:rsid w:val="0059560F"/>
    <w:rsid w:val="005956C9"/>
    <w:rsid w:val="005956D5"/>
    <w:rsid w:val="00595715"/>
    <w:rsid w:val="005957E4"/>
    <w:rsid w:val="005957FF"/>
    <w:rsid w:val="0059581E"/>
    <w:rsid w:val="00595886"/>
    <w:rsid w:val="0059589A"/>
    <w:rsid w:val="005958CB"/>
    <w:rsid w:val="0059591B"/>
    <w:rsid w:val="0059591C"/>
    <w:rsid w:val="0059592A"/>
    <w:rsid w:val="00595996"/>
    <w:rsid w:val="005959D1"/>
    <w:rsid w:val="00595A00"/>
    <w:rsid w:val="00595A09"/>
    <w:rsid w:val="00595A36"/>
    <w:rsid w:val="00595A65"/>
    <w:rsid w:val="00595A98"/>
    <w:rsid w:val="00595ADA"/>
    <w:rsid w:val="00595B3E"/>
    <w:rsid w:val="00595B6D"/>
    <w:rsid w:val="00595B8C"/>
    <w:rsid w:val="00595B9A"/>
    <w:rsid w:val="00595BBF"/>
    <w:rsid w:val="00595BD0"/>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88"/>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1E5"/>
    <w:rsid w:val="0059620A"/>
    <w:rsid w:val="0059627F"/>
    <w:rsid w:val="005962FC"/>
    <w:rsid w:val="0059631B"/>
    <w:rsid w:val="00596332"/>
    <w:rsid w:val="00596364"/>
    <w:rsid w:val="0059637F"/>
    <w:rsid w:val="005963CA"/>
    <w:rsid w:val="005963D7"/>
    <w:rsid w:val="005963F5"/>
    <w:rsid w:val="00596465"/>
    <w:rsid w:val="005964A7"/>
    <w:rsid w:val="005964CD"/>
    <w:rsid w:val="00596536"/>
    <w:rsid w:val="00596553"/>
    <w:rsid w:val="0059655C"/>
    <w:rsid w:val="005965B3"/>
    <w:rsid w:val="005965CD"/>
    <w:rsid w:val="005965D7"/>
    <w:rsid w:val="005965F2"/>
    <w:rsid w:val="00596651"/>
    <w:rsid w:val="00596669"/>
    <w:rsid w:val="00596673"/>
    <w:rsid w:val="005966A5"/>
    <w:rsid w:val="005966FB"/>
    <w:rsid w:val="00596716"/>
    <w:rsid w:val="0059671B"/>
    <w:rsid w:val="0059672E"/>
    <w:rsid w:val="0059674E"/>
    <w:rsid w:val="0059678D"/>
    <w:rsid w:val="005967B1"/>
    <w:rsid w:val="005967CF"/>
    <w:rsid w:val="0059681F"/>
    <w:rsid w:val="00596857"/>
    <w:rsid w:val="005968B5"/>
    <w:rsid w:val="005968CF"/>
    <w:rsid w:val="005968FB"/>
    <w:rsid w:val="00596901"/>
    <w:rsid w:val="00596964"/>
    <w:rsid w:val="00596977"/>
    <w:rsid w:val="005969B2"/>
    <w:rsid w:val="00596A10"/>
    <w:rsid w:val="00596A2B"/>
    <w:rsid w:val="00596A39"/>
    <w:rsid w:val="00596A6A"/>
    <w:rsid w:val="00596A96"/>
    <w:rsid w:val="00596AAE"/>
    <w:rsid w:val="00596AC8"/>
    <w:rsid w:val="00596ACA"/>
    <w:rsid w:val="00596ADD"/>
    <w:rsid w:val="00596AF4"/>
    <w:rsid w:val="00596B26"/>
    <w:rsid w:val="00596B27"/>
    <w:rsid w:val="00596B38"/>
    <w:rsid w:val="00596B6E"/>
    <w:rsid w:val="00596B8E"/>
    <w:rsid w:val="00596B90"/>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AD"/>
    <w:rsid w:val="00596FF1"/>
    <w:rsid w:val="0059703F"/>
    <w:rsid w:val="00597045"/>
    <w:rsid w:val="005970DA"/>
    <w:rsid w:val="00597106"/>
    <w:rsid w:val="00597124"/>
    <w:rsid w:val="00597151"/>
    <w:rsid w:val="0059717E"/>
    <w:rsid w:val="005971B8"/>
    <w:rsid w:val="005971FD"/>
    <w:rsid w:val="00597214"/>
    <w:rsid w:val="00597217"/>
    <w:rsid w:val="0059723B"/>
    <w:rsid w:val="0059724F"/>
    <w:rsid w:val="00597259"/>
    <w:rsid w:val="005972B9"/>
    <w:rsid w:val="005972BE"/>
    <w:rsid w:val="005972CF"/>
    <w:rsid w:val="005972F1"/>
    <w:rsid w:val="00597353"/>
    <w:rsid w:val="005973A5"/>
    <w:rsid w:val="005973AD"/>
    <w:rsid w:val="005973B7"/>
    <w:rsid w:val="005973C5"/>
    <w:rsid w:val="005973CF"/>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0B"/>
    <w:rsid w:val="0059782B"/>
    <w:rsid w:val="0059784E"/>
    <w:rsid w:val="00597877"/>
    <w:rsid w:val="00597884"/>
    <w:rsid w:val="0059794F"/>
    <w:rsid w:val="00597968"/>
    <w:rsid w:val="00597995"/>
    <w:rsid w:val="005979F2"/>
    <w:rsid w:val="00597A0F"/>
    <w:rsid w:val="00597A2C"/>
    <w:rsid w:val="00597AB2"/>
    <w:rsid w:val="00597B8D"/>
    <w:rsid w:val="00597BC6"/>
    <w:rsid w:val="00597BF3"/>
    <w:rsid w:val="00597C11"/>
    <w:rsid w:val="00597C22"/>
    <w:rsid w:val="00597C7C"/>
    <w:rsid w:val="00597C8B"/>
    <w:rsid w:val="00597CA3"/>
    <w:rsid w:val="00597CC5"/>
    <w:rsid w:val="00597CDE"/>
    <w:rsid w:val="00597D08"/>
    <w:rsid w:val="00597D35"/>
    <w:rsid w:val="00597D6F"/>
    <w:rsid w:val="00597E16"/>
    <w:rsid w:val="00597EAF"/>
    <w:rsid w:val="00597F0B"/>
    <w:rsid w:val="00597F21"/>
    <w:rsid w:val="00597F50"/>
    <w:rsid w:val="00597F61"/>
    <w:rsid w:val="00597F6E"/>
    <w:rsid w:val="00597F9D"/>
    <w:rsid w:val="00597FC1"/>
    <w:rsid w:val="00597FDD"/>
    <w:rsid w:val="005A000E"/>
    <w:rsid w:val="005A0011"/>
    <w:rsid w:val="005A005C"/>
    <w:rsid w:val="005A0069"/>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41"/>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0E"/>
    <w:rsid w:val="005A0C21"/>
    <w:rsid w:val="005A0C43"/>
    <w:rsid w:val="005A0C96"/>
    <w:rsid w:val="005A0C9A"/>
    <w:rsid w:val="005A0CA5"/>
    <w:rsid w:val="005A0CCD"/>
    <w:rsid w:val="005A0CE1"/>
    <w:rsid w:val="005A0CE2"/>
    <w:rsid w:val="005A0D00"/>
    <w:rsid w:val="005A0D02"/>
    <w:rsid w:val="005A0D04"/>
    <w:rsid w:val="005A0D5A"/>
    <w:rsid w:val="005A0E08"/>
    <w:rsid w:val="005A0E25"/>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87"/>
    <w:rsid w:val="005A12F7"/>
    <w:rsid w:val="005A1359"/>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20"/>
    <w:rsid w:val="005A186A"/>
    <w:rsid w:val="005A189E"/>
    <w:rsid w:val="005A18CE"/>
    <w:rsid w:val="005A18DC"/>
    <w:rsid w:val="005A191A"/>
    <w:rsid w:val="005A1931"/>
    <w:rsid w:val="005A1952"/>
    <w:rsid w:val="005A19D3"/>
    <w:rsid w:val="005A1A49"/>
    <w:rsid w:val="005A1ACF"/>
    <w:rsid w:val="005A1B27"/>
    <w:rsid w:val="005A1B63"/>
    <w:rsid w:val="005A1B92"/>
    <w:rsid w:val="005A1B94"/>
    <w:rsid w:val="005A1B9A"/>
    <w:rsid w:val="005A1C30"/>
    <w:rsid w:val="005A1C46"/>
    <w:rsid w:val="005A1C7D"/>
    <w:rsid w:val="005A1CAC"/>
    <w:rsid w:val="005A1CC9"/>
    <w:rsid w:val="005A1D1B"/>
    <w:rsid w:val="005A1D48"/>
    <w:rsid w:val="005A1D73"/>
    <w:rsid w:val="005A1D9E"/>
    <w:rsid w:val="005A1DE0"/>
    <w:rsid w:val="005A1E2A"/>
    <w:rsid w:val="005A1E4B"/>
    <w:rsid w:val="005A1E77"/>
    <w:rsid w:val="005A1EC9"/>
    <w:rsid w:val="005A1F23"/>
    <w:rsid w:val="005A1F54"/>
    <w:rsid w:val="005A1F91"/>
    <w:rsid w:val="005A1FA4"/>
    <w:rsid w:val="005A1FE9"/>
    <w:rsid w:val="005A201E"/>
    <w:rsid w:val="005A203E"/>
    <w:rsid w:val="005A206E"/>
    <w:rsid w:val="005A2085"/>
    <w:rsid w:val="005A210B"/>
    <w:rsid w:val="005A2125"/>
    <w:rsid w:val="005A2129"/>
    <w:rsid w:val="005A2141"/>
    <w:rsid w:val="005A2163"/>
    <w:rsid w:val="005A21BA"/>
    <w:rsid w:val="005A2227"/>
    <w:rsid w:val="005A2251"/>
    <w:rsid w:val="005A227A"/>
    <w:rsid w:val="005A2283"/>
    <w:rsid w:val="005A22B2"/>
    <w:rsid w:val="005A22F4"/>
    <w:rsid w:val="005A2423"/>
    <w:rsid w:val="005A243F"/>
    <w:rsid w:val="005A2486"/>
    <w:rsid w:val="005A24B8"/>
    <w:rsid w:val="005A24F5"/>
    <w:rsid w:val="005A2512"/>
    <w:rsid w:val="005A2519"/>
    <w:rsid w:val="005A252A"/>
    <w:rsid w:val="005A256A"/>
    <w:rsid w:val="005A25A3"/>
    <w:rsid w:val="005A25B3"/>
    <w:rsid w:val="005A25D9"/>
    <w:rsid w:val="005A25E1"/>
    <w:rsid w:val="005A25E5"/>
    <w:rsid w:val="005A25E6"/>
    <w:rsid w:val="005A260F"/>
    <w:rsid w:val="005A2618"/>
    <w:rsid w:val="005A2623"/>
    <w:rsid w:val="005A2631"/>
    <w:rsid w:val="005A2635"/>
    <w:rsid w:val="005A266A"/>
    <w:rsid w:val="005A26D8"/>
    <w:rsid w:val="005A2723"/>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09"/>
    <w:rsid w:val="005A292D"/>
    <w:rsid w:val="005A293E"/>
    <w:rsid w:val="005A295D"/>
    <w:rsid w:val="005A2967"/>
    <w:rsid w:val="005A29E7"/>
    <w:rsid w:val="005A2A1A"/>
    <w:rsid w:val="005A2A2B"/>
    <w:rsid w:val="005A2A30"/>
    <w:rsid w:val="005A2A5A"/>
    <w:rsid w:val="005A2A83"/>
    <w:rsid w:val="005A2AE1"/>
    <w:rsid w:val="005A2B7F"/>
    <w:rsid w:val="005A2B94"/>
    <w:rsid w:val="005A2B9E"/>
    <w:rsid w:val="005A2BCD"/>
    <w:rsid w:val="005A2BE2"/>
    <w:rsid w:val="005A2C6D"/>
    <w:rsid w:val="005A2C8A"/>
    <w:rsid w:val="005A2C9D"/>
    <w:rsid w:val="005A2CA9"/>
    <w:rsid w:val="005A2CBA"/>
    <w:rsid w:val="005A2CEF"/>
    <w:rsid w:val="005A2D91"/>
    <w:rsid w:val="005A2E1F"/>
    <w:rsid w:val="005A2E6C"/>
    <w:rsid w:val="005A2E75"/>
    <w:rsid w:val="005A2EF2"/>
    <w:rsid w:val="005A2F06"/>
    <w:rsid w:val="005A2F1C"/>
    <w:rsid w:val="005A2F3B"/>
    <w:rsid w:val="005A2F6F"/>
    <w:rsid w:val="005A2F71"/>
    <w:rsid w:val="005A2FEA"/>
    <w:rsid w:val="005A3010"/>
    <w:rsid w:val="005A3017"/>
    <w:rsid w:val="005A3055"/>
    <w:rsid w:val="005A30E7"/>
    <w:rsid w:val="005A3118"/>
    <w:rsid w:val="005A316A"/>
    <w:rsid w:val="005A31A0"/>
    <w:rsid w:val="005A31C7"/>
    <w:rsid w:val="005A31F9"/>
    <w:rsid w:val="005A3213"/>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5BA"/>
    <w:rsid w:val="005A3609"/>
    <w:rsid w:val="005A3640"/>
    <w:rsid w:val="005A3660"/>
    <w:rsid w:val="005A369C"/>
    <w:rsid w:val="005A36F9"/>
    <w:rsid w:val="005A370C"/>
    <w:rsid w:val="005A3751"/>
    <w:rsid w:val="005A37CA"/>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ED"/>
    <w:rsid w:val="005A3F06"/>
    <w:rsid w:val="005A3F40"/>
    <w:rsid w:val="005A3F6B"/>
    <w:rsid w:val="005A3FD0"/>
    <w:rsid w:val="005A3FD6"/>
    <w:rsid w:val="005A4038"/>
    <w:rsid w:val="005A405B"/>
    <w:rsid w:val="005A405F"/>
    <w:rsid w:val="005A4069"/>
    <w:rsid w:val="005A409E"/>
    <w:rsid w:val="005A40BB"/>
    <w:rsid w:val="005A4117"/>
    <w:rsid w:val="005A41D0"/>
    <w:rsid w:val="005A41ED"/>
    <w:rsid w:val="005A4205"/>
    <w:rsid w:val="005A4270"/>
    <w:rsid w:val="005A42C6"/>
    <w:rsid w:val="005A42FC"/>
    <w:rsid w:val="005A4336"/>
    <w:rsid w:val="005A4346"/>
    <w:rsid w:val="005A43A2"/>
    <w:rsid w:val="005A43ED"/>
    <w:rsid w:val="005A443A"/>
    <w:rsid w:val="005A444B"/>
    <w:rsid w:val="005A449B"/>
    <w:rsid w:val="005A458B"/>
    <w:rsid w:val="005A4597"/>
    <w:rsid w:val="005A45A9"/>
    <w:rsid w:val="005A4612"/>
    <w:rsid w:val="005A463B"/>
    <w:rsid w:val="005A46B8"/>
    <w:rsid w:val="005A46E3"/>
    <w:rsid w:val="005A46EF"/>
    <w:rsid w:val="005A4721"/>
    <w:rsid w:val="005A4747"/>
    <w:rsid w:val="005A4775"/>
    <w:rsid w:val="005A47AF"/>
    <w:rsid w:val="005A47B5"/>
    <w:rsid w:val="005A47E1"/>
    <w:rsid w:val="005A47EF"/>
    <w:rsid w:val="005A4835"/>
    <w:rsid w:val="005A4852"/>
    <w:rsid w:val="005A4860"/>
    <w:rsid w:val="005A4918"/>
    <w:rsid w:val="005A492E"/>
    <w:rsid w:val="005A4950"/>
    <w:rsid w:val="005A496B"/>
    <w:rsid w:val="005A496D"/>
    <w:rsid w:val="005A4989"/>
    <w:rsid w:val="005A499A"/>
    <w:rsid w:val="005A49C3"/>
    <w:rsid w:val="005A49D3"/>
    <w:rsid w:val="005A49FC"/>
    <w:rsid w:val="005A4A10"/>
    <w:rsid w:val="005A4A11"/>
    <w:rsid w:val="005A4A14"/>
    <w:rsid w:val="005A4A6A"/>
    <w:rsid w:val="005A4A7D"/>
    <w:rsid w:val="005A4A9C"/>
    <w:rsid w:val="005A4AB1"/>
    <w:rsid w:val="005A4AB9"/>
    <w:rsid w:val="005A4ABC"/>
    <w:rsid w:val="005A4B4A"/>
    <w:rsid w:val="005A4B80"/>
    <w:rsid w:val="005A4B81"/>
    <w:rsid w:val="005A4B85"/>
    <w:rsid w:val="005A4B8B"/>
    <w:rsid w:val="005A4BC9"/>
    <w:rsid w:val="005A4BED"/>
    <w:rsid w:val="005A4C09"/>
    <w:rsid w:val="005A4C1D"/>
    <w:rsid w:val="005A4C3E"/>
    <w:rsid w:val="005A4C4E"/>
    <w:rsid w:val="005A4C67"/>
    <w:rsid w:val="005A4C6A"/>
    <w:rsid w:val="005A4CE9"/>
    <w:rsid w:val="005A4CF3"/>
    <w:rsid w:val="005A4D13"/>
    <w:rsid w:val="005A4D1F"/>
    <w:rsid w:val="005A4D36"/>
    <w:rsid w:val="005A4D9D"/>
    <w:rsid w:val="005A4E3C"/>
    <w:rsid w:val="005A4E74"/>
    <w:rsid w:val="005A4E9E"/>
    <w:rsid w:val="005A4EA4"/>
    <w:rsid w:val="005A4EC8"/>
    <w:rsid w:val="005A4EDD"/>
    <w:rsid w:val="005A4F1F"/>
    <w:rsid w:val="005A4F62"/>
    <w:rsid w:val="005A4F69"/>
    <w:rsid w:val="005A4F75"/>
    <w:rsid w:val="005A4FCA"/>
    <w:rsid w:val="005A5012"/>
    <w:rsid w:val="005A50B4"/>
    <w:rsid w:val="005A50E6"/>
    <w:rsid w:val="005A513E"/>
    <w:rsid w:val="005A514C"/>
    <w:rsid w:val="005A5150"/>
    <w:rsid w:val="005A5204"/>
    <w:rsid w:val="005A5207"/>
    <w:rsid w:val="005A521D"/>
    <w:rsid w:val="005A522C"/>
    <w:rsid w:val="005A52D6"/>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C9"/>
    <w:rsid w:val="005A56D1"/>
    <w:rsid w:val="005A56E3"/>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67"/>
    <w:rsid w:val="005A5A7A"/>
    <w:rsid w:val="005A5AC7"/>
    <w:rsid w:val="005A5B00"/>
    <w:rsid w:val="005A5B1A"/>
    <w:rsid w:val="005A5B54"/>
    <w:rsid w:val="005A5B55"/>
    <w:rsid w:val="005A5B6B"/>
    <w:rsid w:val="005A5B7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9E"/>
    <w:rsid w:val="005A62FB"/>
    <w:rsid w:val="005A636F"/>
    <w:rsid w:val="005A63AD"/>
    <w:rsid w:val="005A63D1"/>
    <w:rsid w:val="005A6453"/>
    <w:rsid w:val="005A64A5"/>
    <w:rsid w:val="005A64B5"/>
    <w:rsid w:val="005A64CD"/>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9F5"/>
    <w:rsid w:val="005A6A16"/>
    <w:rsid w:val="005A6A26"/>
    <w:rsid w:val="005A6A41"/>
    <w:rsid w:val="005A6A4F"/>
    <w:rsid w:val="005A6A57"/>
    <w:rsid w:val="005A6A8B"/>
    <w:rsid w:val="005A6AF4"/>
    <w:rsid w:val="005A6B99"/>
    <w:rsid w:val="005A6BB1"/>
    <w:rsid w:val="005A6BFF"/>
    <w:rsid w:val="005A6C16"/>
    <w:rsid w:val="005A6C2A"/>
    <w:rsid w:val="005A6C3B"/>
    <w:rsid w:val="005A6C67"/>
    <w:rsid w:val="005A6C77"/>
    <w:rsid w:val="005A6CCE"/>
    <w:rsid w:val="005A6D23"/>
    <w:rsid w:val="005A6D84"/>
    <w:rsid w:val="005A6E1C"/>
    <w:rsid w:val="005A6E62"/>
    <w:rsid w:val="005A6E72"/>
    <w:rsid w:val="005A6E83"/>
    <w:rsid w:val="005A6EB6"/>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31D"/>
    <w:rsid w:val="005A7397"/>
    <w:rsid w:val="005A73B7"/>
    <w:rsid w:val="005A73D0"/>
    <w:rsid w:val="005A741C"/>
    <w:rsid w:val="005A7441"/>
    <w:rsid w:val="005A7447"/>
    <w:rsid w:val="005A746F"/>
    <w:rsid w:val="005A74FC"/>
    <w:rsid w:val="005A7519"/>
    <w:rsid w:val="005A75CD"/>
    <w:rsid w:val="005A75EC"/>
    <w:rsid w:val="005A7611"/>
    <w:rsid w:val="005A7636"/>
    <w:rsid w:val="005A76AF"/>
    <w:rsid w:val="005A7750"/>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E"/>
    <w:rsid w:val="005A7E2E"/>
    <w:rsid w:val="005A7E49"/>
    <w:rsid w:val="005A7E78"/>
    <w:rsid w:val="005A7E99"/>
    <w:rsid w:val="005A7F14"/>
    <w:rsid w:val="005A7F75"/>
    <w:rsid w:val="005A7F9A"/>
    <w:rsid w:val="005B002F"/>
    <w:rsid w:val="005B0080"/>
    <w:rsid w:val="005B0128"/>
    <w:rsid w:val="005B014F"/>
    <w:rsid w:val="005B01AA"/>
    <w:rsid w:val="005B0218"/>
    <w:rsid w:val="005B0245"/>
    <w:rsid w:val="005B025C"/>
    <w:rsid w:val="005B027F"/>
    <w:rsid w:val="005B02A2"/>
    <w:rsid w:val="005B02B9"/>
    <w:rsid w:val="005B02E7"/>
    <w:rsid w:val="005B02FD"/>
    <w:rsid w:val="005B0301"/>
    <w:rsid w:val="005B033F"/>
    <w:rsid w:val="005B039D"/>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33"/>
    <w:rsid w:val="005B0791"/>
    <w:rsid w:val="005B07BF"/>
    <w:rsid w:val="005B07D4"/>
    <w:rsid w:val="005B07F3"/>
    <w:rsid w:val="005B0807"/>
    <w:rsid w:val="005B0824"/>
    <w:rsid w:val="005B0842"/>
    <w:rsid w:val="005B0851"/>
    <w:rsid w:val="005B085F"/>
    <w:rsid w:val="005B0871"/>
    <w:rsid w:val="005B0890"/>
    <w:rsid w:val="005B092D"/>
    <w:rsid w:val="005B0945"/>
    <w:rsid w:val="005B095A"/>
    <w:rsid w:val="005B0965"/>
    <w:rsid w:val="005B097B"/>
    <w:rsid w:val="005B09A3"/>
    <w:rsid w:val="005B09C1"/>
    <w:rsid w:val="005B0A2E"/>
    <w:rsid w:val="005B0A6C"/>
    <w:rsid w:val="005B0A6E"/>
    <w:rsid w:val="005B0A91"/>
    <w:rsid w:val="005B0ADB"/>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96"/>
    <w:rsid w:val="005B0EC0"/>
    <w:rsid w:val="005B0ED7"/>
    <w:rsid w:val="005B0EF4"/>
    <w:rsid w:val="005B0F00"/>
    <w:rsid w:val="005B0F8C"/>
    <w:rsid w:val="005B0FE5"/>
    <w:rsid w:val="005B0FEE"/>
    <w:rsid w:val="005B1006"/>
    <w:rsid w:val="005B103D"/>
    <w:rsid w:val="005B1057"/>
    <w:rsid w:val="005B10A7"/>
    <w:rsid w:val="005B10F7"/>
    <w:rsid w:val="005B1107"/>
    <w:rsid w:val="005B1117"/>
    <w:rsid w:val="005B114E"/>
    <w:rsid w:val="005B1176"/>
    <w:rsid w:val="005B121C"/>
    <w:rsid w:val="005B12A4"/>
    <w:rsid w:val="005B12A8"/>
    <w:rsid w:val="005B12CB"/>
    <w:rsid w:val="005B12D9"/>
    <w:rsid w:val="005B134D"/>
    <w:rsid w:val="005B1358"/>
    <w:rsid w:val="005B137C"/>
    <w:rsid w:val="005B13C8"/>
    <w:rsid w:val="005B1463"/>
    <w:rsid w:val="005B1485"/>
    <w:rsid w:val="005B14C7"/>
    <w:rsid w:val="005B151A"/>
    <w:rsid w:val="005B1547"/>
    <w:rsid w:val="005B1591"/>
    <w:rsid w:val="005B164E"/>
    <w:rsid w:val="005B16F5"/>
    <w:rsid w:val="005B1726"/>
    <w:rsid w:val="005B172B"/>
    <w:rsid w:val="005B1801"/>
    <w:rsid w:val="005B182E"/>
    <w:rsid w:val="005B1872"/>
    <w:rsid w:val="005B18ED"/>
    <w:rsid w:val="005B18F0"/>
    <w:rsid w:val="005B18F9"/>
    <w:rsid w:val="005B1929"/>
    <w:rsid w:val="005B192C"/>
    <w:rsid w:val="005B194B"/>
    <w:rsid w:val="005B1978"/>
    <w:rsid w:val="005B1980"/>
    <w:rsid w:val="005B1A05"/>
    <w:rsid w:val="005B1A5C"/>
    <w:rsid w:val="005B1A81"/>
    <w:rsid w:val="005B1AD4"/>
    <w:rsid w:val="005B1B0A"/>
    <w:rsid w:val="005B1B29"/>
    <w:rsid w:val="005B1B5E"/>
    <w:rsid w:val="005B1BB9"/>
    <w:rsid w:val="005B1C2A"/>
    <w:rsid w:val="005B1C34"/>
    <w:rsid w:val="005B1C38"/>
    <w:rsid w:val="005B1C83"/>
    <w:rsid w:val="005B1D10"/>
    <w:rsid w:val="005B1D13"/>
    <w:rsid w:val="005B1D60"/>
    <w:rsid w:val="005B1D75"/>
    <w:rsid w:val="005B1D98"/>
    <w:rsid w:val="005B1DDA"/>
    <w:rsid w:val="005B1DFC"/>
    <w:rsid w:val="005B1E42"/>
    <w:rsid w:val="005B1E49"/>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303"/>
    <w:rsid w:val="005B235F"/>
    <w:rsid w:val="005B2366"/>
    <w:rsid w:val="005B2382"/>
    <w:rsid w:val="005B2383"/>
    <w:rsid w:val="005B2400"/>
    <w:rsid w:val="005B2445"/>
    <w:rsid w:val="005B24F8"/>
    <w:rsid w:val="005B251C"/>
    <w:rsid w:val="005B2526"/>
    <w:rsid w:val="005B2538"/>
    <w:rsid w:val="005B253D"/>
    <w:rsid w:val="005B25D7"/>
    <w:rsid w:val="005B25FB"/>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11"/>
    <w:rsid w:val="005B299F"/>
    <w:rsid w:val="005B2A10"/>
    <w:rsid w:val="005B2A63"/>
    <w:rsid w:val="005B2AAF"/>
    <w:rsid w:val="005B2ACF"/>
    <w:rsid w:val="005B2AD6"/>
    <w:rsid w:val="005B2AF8"/>
    <w:rsid w:val="005B2B22"/>
    <w:rsid w:val="005B2B4C"/>
    <w:rsid w:val="005B2B7D"/>
    <w:rsid w:val="005B2B93"/>
    <w:rsid w:val="005B2BB7"/>
    <w:rsid w:val="005B2C20"/>
    <w:rsid w:val="005B2C2A"/>
    <w:rsid w:val="005B2C80"/>
    <w:rsid w:val="005B2CAA"/>
    <w:rsid w:val="005B2CB3"/>
    <w:rsid w:val="005B2CD8"/>
    <w:rsid w:val="005B2D0E"/>
    <w:rsid w:val="005B2D10"/>
    <w:rsid w:val="005B2D6E"/>
    <w:rsid w:val="005B2D70"/>
    <w:rsid w:val="005B2D7C"/>
    <w:rsid w:val="005B2DBC"/>
    <w:rsid w:val="005B2DCE"/>
    <w:rsid w:val="005B2DEA"/>
    <w:rsid w:val="005B2E18"/>
    <w:rsid w:val="005B2E36"/>
    <w:rsid w:val="005B2E51"/>
    <w:rsid w:val="005B2EA4"/>
    <w:rsid w:val="005B2EF2"/>
    <w:rsid w:val="005B2F10"/>
    <w:rsid w:val="005B2F51"/>
    <w:rsid w:val="005B2F5A"/>
    <w:rsid w:val="005B2F67"/>
    <w:rsid w:val="005B2F7D"/>
    <w:rsid w:val="005B2FC9"/>
    <w:rsid w:val="005B2FD5"/>
    <w:rsid w:val="005B2FFB"/>
    <w:rsid w:val="005B3043"/>
    <w:rsid w:val="005B308A"/>
    <w:rsid w:val="005B309B"/>
    <w:rsid w:val="005B30A4"/>
    <w:rsid w:val="005B30AC"/>
    <w:rsid w:val="005B30BB"/>
    <w:rsid w:val="005B3156"/>
    <w:rsid w:val="005B316C"/>
    <w:rsid w:val="005B3188"/>
    <w:rsid w:val="005B3208"/>
    <w:rsid w:val="005B3297"/>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A5"/>
    <w:rsid w:val="005B36C0"/>
    <w:rsid w:val="005B36EF"/>
    <w:rsid w:val="005B36F2"/>
    <w:rsid w:val="005B3700"/>
    <w:rsid w:val="005B371C"/>
    <w:rsid w:val="005B3734"/>
    <w:rsid w:val="005B3748"/>
    <w:rsid w:val="005B375F"/>
    <w:rsid w:val="005B3793"/>
    <w:rsid w:val="005B37B7"/>
    <w:rsid w:val="005B37CA"/>
    <w:rsid w:val="005B3812"/>
    <w:rsid w:val="005B3829"/>
    <w:rsid w:val="005B3859"/>
    <w:rsid w:val="005B3868"/>
    <w:rsid w:val="005B3899"/>
    <w:rsid w:val="005B38BD"/>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CF"/>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72"/>
    <w:rsid w:val="005B42B4"/>
    <w:rsid w:val="005B42CF"/>
    <w:rsid w:val="005B42EC"/>
    <w:rsid w:val="005B42F9"/>
    <w:rsid w:val="005B437F"/>
    <w:rsid w:val="005B43AA"/>
    <w:rsid w:val="005B43C0"/>
    <w:rsid w:val="005B43E6"/>
    <w:rsid w:val="005B4478"/>
    <w:rsid w:val="005B447B"/>
    <w:rsid w:val="005B44E0"/>
    <w:rsid w:val="005B44F0"/>
    <w:rsid w:val="005B4507"/>
    <w:rsid w:val="005B4546"/>
    <w:rsid w:val="005B45A0"/>
    <w:rsid w:val="005B45C4"/>
    <w:rsid w:val="005B4619"/>
    <w:rsid w:val="005B463C"/>
    <w:rsid w:val="005B4664"/>
    <w:rsid w:val="005B46DB"/>
    <w:rsid w:val="005B479E"/>
    <w:rsid w:val="005B47E6"/>
    <w:rsid w:val="005B47F8"/>
    <w:rsid w:val="005B4801"/>
    <w:rsid w:val="005B4806"/>
    <w:rsid w:val="005B4814"/>
    <w:rsid w:val="005B4830"/>
    <w:rsid w:val="005B4881"/>
    <w:rsid w:val="005B488F"/>
    <w:rsid w:val="005B48D0"/>
    <w:rsid w:val="005B4945"/>
    <w:rsid w:val="005B49E3"/>
    <w:rsid w:val="005B49F9"/>
    <w:rsid w:val="005B49FF"/>
    <w:rsid w:val="005B4A8F"/>
    <w:rsid w:val="005B4ADA"/>
    <w:rsid w:val="005B4ADB"/>
    <w:rsid w:val="005B4B00"/>
    <w:rsid w:val="005B4B09"/>
    <w:rsid w:val="005B4B4E"/>
    <w:rsid w:val="005B4B5A"/>
    <w:rsid w:val="005B4BCC"/>
    <w:rsid w:val="005B4BE7"/>
    <w:rsid w:val="005B4C56"/>
    <w:rsid w:val="005B4C6B"/>
    <w:rsid w:val="005B4C6F"/>
    <w:rsid w:val="005B4D5E"/>
    <w:rsid w:val="005B4D8C"/>
    <w:rsid w:val="005B4DB4"/>
    <w:rsid w:val="005B4DCF"/>
    <w:rsid w:val="005B4DD8"/>
    <w:rsid w:val="005B4E0E"/>
    <w:rsid w:val="005B4E5D"/>
    <w:rsid w:val="005B4F2C"/>
    <w:rsid w:val="005B4F61"/>
    <w:rsid w:val="005B4F71"/>
    <w:rsid w:val="005B4F9A"/>
    <w:rsid w:val="005B4F9B"/>
    <w:rsid w:val="005B4FCB"/>
    <w:rsid w:val="005B4FE3"/>
    <w:rsid w:val="005B503C"/>
    <w:rsid w:val="005B5055"/>
    <w:rsid w:val="005B5083"/>
    <w:rsid w:val="005B508F"/>
    <w:rsid w:val="005B509D"/>
    <w:rsid w:val="005B50C4"/>
    <w:rsid w:val="005B50C8"/>
    <w:rsid w:val="005B50FC"/>
    <w:rsid w:val="005B5115"/>
    <w:rsid w:val="005B5116"/>
    <w:rsid w:val="005B51A5"/>
    <w:rsid w:val="005B51C2"/>
    <w:rsid w:val="005B51EE"/>
    <w:rsid w:val="005B5222"/>
    <w:rsid w:val="005B523E"/>
    <w:rsid w:val="005B5264"/>
    <w:rsid w:val="005B526F"/>
    <w:rsid w:val="005B5294"/>
    <w:rsid w:val="005B52DD"/>
    <w:rsid w:val="005B5303"/>
    <w:rsid w:val="005B534F"/>
    <w:rsid w:val="005B535B"/>
    <w:rsid w:val="005B539A"/>
    <w:rsid w:val="005B53A7"/>
    <w:rsid w:val="005B53A8"/>
    <w:rsid w:val="005B53C9"/>
    <w:rsid w:val="005B53D7"/>
    <w:rsid w:val="005B5443"/>
    <w:rsid w:val="005B5444"/>
    <w:rsid w:val="005B544E"/>
    <w:rsid w:val="005B546A"/>
    <w:rsid w:val="005B54A4"/>
    <w:rsid w:val="005B550C"/>
    <w:rsid w:val="005B5567"/>
    <w:rsid w:val="005B557B"/>
    <w:rsid w:val="005B5628"/>
    <w:rsid w:val="005B5654"/>
    <w:rsid w:val="005B5672"/>
    <w:rsid w:val="005B567D"/>
    <w:rsid w:val="005B5692"/>
    <w:rsid w:val="005B56B1"/>
    <w:rsid w:val="005B574B"/>
    <w:rsid w:val="005B5755"/>
    <w:rsid w:val="005B57CF"/>
    <w:rsid w:val="005B57DA"/>
    <w:rsid w:val="005B584B"/>
    <w:rsid w:val="005B5881"/>
    <w:rsid w:val="005B588E"/>
    <w:rsid w:val="005B58A7"/>
    <w:rsid w:val="005B58B4"/>
    <w:rsid w:val="005B58BD"/>
    <w:rsid w:val="005B5947"/>
    <w:rsid w:val="005B5965"/>
    <w:rsid w:val="005B5997"/>
    <w:rsid w:val="005B5A01"/>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14"/>
    <w:rsid w:val="005B5D2F"/>
    <w:rsid w:val="005B5DA5"/>
    <w:rsid w:val="005B5DC0"/>
    <w:rsid w:val="005B5DC7"/>
    <w:rsid w:val="005B5DF9"/>
    <w:rsid w:val="005B5DFC"/>
    <w:rsid w:val="005B5E03"/>
    <w:rsid w:val="005B5E50"/>
    <w:rsid w:val="005B5E69"/>
    <w:rsid w:val="005B5E93"/>
    <w:rsid w:val="005B5EAD"/>
    <w:rsid w:val="005B5EC7"/>
    <w:rsid w:val="005B5F1D"/>
    <w:rsid w:val="005B5F47"/>
    <w:rsid w:val="005B5F8B"/>
    <w:rsid w:val="005B5F90"/>
    <w:rsid w:val="005B5F9F"/>
    <w:rsid w:val="005B5FE4"/>
    <w:rsid w:val="005B6004"/>
    <w:rsid w:val="005B6032"/>
    <w:rsid w:val="005B604C"/>
    <w:rsid w:val="005B60A0"/>
    <w:rsid w:val="005B60D9"/>
    <w:rsid w:val="005B611F"/>
    <w:rsid w:val="005B61F4"/>
    <w:rsid w:val="005B61FA"/>
    <w:rsid w:val="005B6245"/>
    <w:rsid w:val="005B624B"/>
    <w:rsid w:val="005B6264"/>
    <w:rsid w:val="005B626D"/>
    <w:rsid w:val="005B6277"/>
    <w:rsid w:val="005B62B4"/>
    <w:rsid w:val="005B6310"/>
    <w:rsid w:val="005B6319"/>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A18"/>
    <w:rsid w:val="005B6A27"/>
    <w:rsid w:val="005B6A58"/>
    <w:rsid w:val="005B6A63"/>
    <w:rsid w:val="005B6A76"/>
    <w:rsid w:val="005B6AD9"/>
    <w:rsid w:val="005B6AF3"/>
    <w:rsid w:val="005B6B54"/>
    <w:rsid w:val="005B6BC7"/>
    <w:rsid w:val="005B6BC8"/>
    <w:rsid w:val="005B6C07"/>
    <w:rsid w:val="005B6C08"/>
    <w:rsid w:val="005B6C71"/>
    <w:rsid w:val="005B6C8F"/>
    <w:rsid w:val="005B6D0E"/>
    <w:rsid w:val="005B6D12"/>
    <w:rsid w:val="005B6D32"/>
    <w:rsid w:val="005B6D3F"/>
    <w:rsid w:val="005B6D9E"/>
    <w:rsid w:val="005B6DBE"/>
    <w:rsid w:val="005B6ECC"/>
    <w:rsid w:val="005B6F1C"/>
    <w:rsid w:val="005B6F4B"/>
    <w:rsid w:val="005B6F69"/>
    <w:rsid w:val="005B6F6B"/>
    <w:rsid w:val="005B6F95"/>
    <w:rsid w:val="005B700D"/>
    <w:rsid w:val="005B702F"/>
    <w:rsid w:val="005B7053"/>
    <w:rsid w:val="005B7075"/>
    <w:rsid w:val="005B7086"/>
    <w:rsid w:val="005B7117"/>
    <w:rsid w:val="005B711E"/>
    <w:rsid w:val="005B7127"/>
    <w:rsid w:val="005B712B"/>
    <w:rsid w:val="005B7199"/>
    <w:rsid w:val="005B719C"/>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511"/>
    <w:rsid w:val="005B7512"/>
    <w:rsid w:val="005B7530"/>
    <w:rsid w:val="005B754D"/>
    <w:rsid w:val="005B75B1"/>
    <w:rsid w:val="005B75B7"/>
    <w:rsid w:val="005B76BA"/>
    <w:rsid w:val="005B76F6"/>
    <w:rsid w:val="005B7736"/>
    <w:rsid w:val="005B773C"/>
    <w:rsid w:val="005B77B1"/>
    <w:rsid w:val="005B77B9"/>
    <w:rsid w:val="005B7807"/>
    <w:rsid w:val="005B7810"/>
    <w:rsid w:val="005B783D"/>
    <w:rsid w:val="005B786D"/>
    <w:rsid w:val="005B78B6"/>
    <w:rsid w:val="005B7927"/>
    <w:rsid w:val="005B7947"/>
    <w:rsid w:val="005B795B"/>
    <w:rsid w:val="005B799D"/>
    <w:rsid w:val="005B79F7"/>
    <w:rsid w:val="005B7A69"/>
    <w:rsid w:val="005B7A98"/>
    <w:rsid w:val="005B7AA7"/>
    <w:rsid w:val="005B7AF0"/>
    <w:rsid w:val="005B7B0F"/>
    <w:rsid w:val="005B7B56"/>
    <w:rsid w:val="005B7BA5"/>
    <w:rsid w:val="005B7BC2"/>
    <w:rsid w:val="005B7C04"/>
    <w:rsid w:val="005B7D0A"/>
    <w:rsid w:val="005B7D15"/>
    <w:rsid w:val="005B7D4B"/>
    <w:rsid w:val="005B7D4F"/>
    <w:rsid w:val="005B7D83"/>
    <w:rsid w:val="005B7D8E"/>
    <w:rsid w:val="005B7DC0"/>
    <w:rsid w:val="005B7E2C"/>
    <w:rsid w:val="005B7E46"/>
    <w:rsid w:val="005B7E56"/>
    <w:rsid w:val="005B7E6C"/>
    <w:rsid w:val="005B7E72"/>
    <w:rsid w:val="005B7E96"/>
    <w:rsid w:val="005B7EA4"/>
    <w:rsid w:val="005B7EA9"/>
    <w:rsid w:val="005B7EB1"/>
    <w:rsid w:val="005B7F77"/>
    <w:rsid w:val="005B7F8F"/>
    <w:rsid w:val="005B7FA0"/>
    <w:rsid w:val="005B7FA6"/>
    <w:rsid w:val="005C0028"/>
    <w:rsid w:val="005C00BB"/>
    <w:rsid w:val="005C00F4"/>
    <w:rsid w:val="005C015F"/>
    <w:rsid w:val="005C018B"/>
    <w:rsid w:val="005C01A4"/>
    <w:rsid w:val="005C01A5"/>
    <w:rsid w:val="005C01CF"/>
    <w:rsid w:val="005C01DB"/>
    <w:rsid w:val="005C01F3"/>
    <w:rsid w:val="005C022F"/>
    <w:rsid w:val="005C0247"/>
    <w:rsid w:val="005C0282"/>
    <w:rsid w:val="005C028A"/>
    <w:rsid w:val="005C0354"/>
    <w:rsid w:val="005C035A"/>
    <w:rsid w:val="005C03AA"/>
    <w:rsid w:val="005C0451"/>
    <w:rsid w:val="005C04C4"/>
    <w:rsid w:val="005C051E"/>
    <w:rsid w:val="005C052B"/>
    <w:rsid w:val="005C054B"/>
    <w:rsid w:val="005C05AB"/>
    <w:rsid w:val="005C05E1"/>
    <w:rsid w:val="005C0608"/>
    <w:rsid w:val="005C0644"/>
    <w:rsid w:val="005C067E"/>
    <w:rsid w:val="005C06AE"/>
    <w:rsid w:val="005C0714"/>
    <w:rsid w:val="005C0758"/>
    <w:rsid w:val="005C0768"/>
    <w:rsid w:val="005C0783"/>
    <w:rsid w:val="005C079B"/>
    <w:rsid w:val="005C07DD"/>
    <w:rsid w:val="005C07E4"/>
    <w:rsid w:val="005C0916"/>
    <w:rsid w:val="005C097E"/>
    <w:rsid w:val="005C09A6"/>
    <w:rsid w:val="005C0AB8"/>
    <w:rsid w:val="005C0AC5"/>
    <w:rsid w:val="005C0B16"/>
    <w:rsid w:val="005C0B40"/>
    <w:rsid w:val="005C0B41"/>
    <w:rsid w:val="005C0B9A"/>
    <w:rsid w:val="005C0BA1"/>
    <w:rsid w:val="005C0C01"/>
    <w:rsid w:val="005C0C2A"/>
    <w:rsid w:val="005C0C4D"/>
    <w:rsid w:val="005C0CA7"/>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3E"/>
    <w:rsid w:val="005C1195"/>
    <w:rsid w:val="005C11AA"/>
    <w:rsid w:val="005C11D1"/>
    <w:rsid w:val="005C1213"/>
    <w:rsid w:val="005C1215"/>
    <w:rsid w:val="005C1221"/>
    <w:rsid w:val="005C1270"/>
    <w:rsid w:val="005C12C6"/>
    <w:rsid w:val="005C12E8"/>
    <w:rsid w:val="005C1344"/>
    <w:rsid w:val="005C139E"/>
    <w:rsid w:val="005C13EA"/>
    <w:rsid w:val="005C13FB"/>
    <w:rsid w:val="005C1411"/>
    <w:rsid w:val="005C142D"/>
    <w:rsid w:val="005C149C"/>
    <w:rsid w:val="005C14A7"/>
    <w:rsid w:val="005C14C9"/>
    <w:rsid w:val="005C14CF"/>
    <w:rsid w:val="005C1536"/>
    <w:rsid w:val="005C153D"/>
    <w:rsid w:val="005C1559"/>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6E"/>
    <w:rsid w:val="005C19DB"/>
    <w:rsid w:val="005C1A1E"/>
    <w:rsid w:val="005C1A30"/>
    <w:rsid w:val="005C1A92"/>
    <w:rsid w:val="005C1AA3"/>
    <w:rsid w:val="005C1AC2"/>
    <w:rsid w:val="005C1B1C"/>
    <w:rsid w:val="005C1B92"/>
    <w:rsid w:val="005C1B95"/>
    <w:rsid w:val="005C1B96"/>
    <w:rsid w:val="005C1BB1"/>
    <w:rsid w:val="005C1BEC"/>
    <w:rsid w:val="005C1BF5"/>
    <w:rsid w:val="005C1C3D"/>
    <w:rsid w:val="005C1C53"/>
    <w:rsid w:val="005C1CA8"/>
    <w:rsid w:val="005C1CC6"/>
    <w:rsid w:val="005C1CE6"/>
    <w:rsid w:val="005C1D36"/>
    <w:rsid w:val="005C1D5D"/>
    <w:rsid w:val="005C1D99"/>
    <w:rsid w:val="005C1DA3"/>
    <w:rsid w:val="005C1DD5"/>
    <w:rsid w:val="005C1DEC"/>
    <w:rsid w:val="005C1E17"/>
    <w:rsid w:val="005C1E2C"/>
    <w:rsid w:val="005C1E40"/>
    <w:rsid w:val="005C1E46"/>
    <w:rsid w:val="005C1E63"/>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59"/>
    <w:rsid w:val="005C2750"/>
    <w:rsid w:val="005C2823"/>
    <w:rsid w:val="005C2839"/>
    <w:rsid w:val="005C2845"/>
    <w:rsid w:val="005C2884"/>
    <w:rsid w:val="005C28B4"/>
    <w:rsid w:val="005C28E4"/>
    <w:rsid w:val="005C28F2"/>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EB"/>
    <w:rsid w:val="005C3035"/>
    <w:rsid w:val="005C3069"/>
    <w:rsid w:val="005C306F"/>
    <w:rsid w:val="005C3072"/>
    <w:rsid w:val="005C308D"/>
    <w:rsid w:val="005C3099"/>
    <w:rsid w:val="005C3140"/>
    <w:rsid w:val="005C3141"/>
    <w:rsid w:val="005C3142"/>
    <w:rsid w:val="005C315D"/>
    <w:rsid w:val="005C317D"/>
    <w:rsid w:val="005C3188"/>
    <w:rsid w:val="005C318D"/>
    <w:rsid w:val="005C31A3"/>
    <w:rsid w:val="005C31DD"/>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533"/>
    <w:rsid w:val="005C353A"/>
    <w:rsid w:val="005C35A7"/>
    <w:rsid w:val="005C35AC"/>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95E"/>
    <w:rsid w:val="005C3987"/>
    <w:rsid w:val="005C399A"/>
    <w:rsid w:val="005C3A66"/>
    <w:rsid w:val="005C3AF3"/>
    <w:rsid w:val="005C3B24"/>
    <w:rsid w:val="005C3B6E"/>
    <w:rsid w:val="005C3B84"/>
    <w:rsid w:val="005C3BB7"/>
    <w:rsid w:val="005C3BFD"/>
    <w:rsid w:val="005C3CB8"/>
    <w:rsid w:val="005C3CD1"/>
    <w:rsid w:val="005C3CDF"/>
    <w:rsid w:val="005C3D6B"/>
    <w:rsid w:val="005C3E0B"/>
    <w:rsid w:val="005C3E3C"/>
    <w:rsid w:val="005C3ECE"/>
    <w:rsid w:val="005C3EDF"/>
    <w:rsid w:val="005C3F53"/>
    <w:rsid w:val="005C3F56"/>
    <w:rsid w:val="005C3F79"/>
    <w:rsid w:val="005C3F8B"/>
    <w:rsid w:val="005C3FA9"/>
    <w:rsid w:val="005C3FD4"/>
    <w:rsid w:val="005C40A6"/>
    <w:rsid w:val="005C40C2"/>
    <w:rsid w:val="005C40CF"/>
    <w:rsid w:val="005C40DA"/>
    <w:rsid w:val="005C40DC"/>
    <w:rsid w:val="005C413E"/>
    <w:rsid w:val="005C4153"/>
    <w:rsid w:val="005C4158"/>
    <w:rsid w:val="005C41B3"/>
    <w:rsid w:val="005C41DE"/>
    <w:rsid w:val="005C41FB"/>
    <w:rsid w:val="005C422F"/>
    <w:rsid w:val="005C4235"/>
    <w:rsid w:val="005C426C"/>
    <w:rsid w:val="005C4300"/>
    <w:rsid w:val="005C432C"/>
    <w:rsid w:val="005C435C"/>
    <w:rsid w:val="005C4373"/>
    <w:rsid w:val="005C43BC"/>
    <w:rsid w:val="005C43C2"/>
    <w:rsid w:val="005C4417"/>
    <w:rsid w:val="005C4455"/>
    <w:rsid w:val="005C4466"/>
    <w:rsid w:val="005C4471"/>
    <w:rsid w:val="005C4476"/>
    <w:rsid w:val="005C4514"/>
    <w:rsid w:val="005C4517"/>
    <w:rsid w:val="005C4522"/>
    <w:rsid w:val="005C452F"/>
    <w:rsid w:val="005C4535"/>
    <w:rsid w:val="005C4548"/>
    <w:rsid w:val="005C4561"/>
    <w:rsid w:val="005C45B5"/>
    <w:rsid w:val="005C4605"/>
    <w:rsid w:val="005C463E"/>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A29"/>
    <w:rsid w:val="005C4A77"/>
    <w:rsid w:val="005C4AF6"/>
    <w:rsid w:val="005C4B49"/>
    <w:rsid w:val="005C4B4A"/>
    <w:rsid w:val="005C4B96"/>
    <w:rsid w:val="005C4BE8"/>
    <w:rsid w:val="005C4C1F"/>
    <w:rsid w:val="005C4C2A"/>
    <w:rsid w:val="005C4C37"/>
    <w:rsid w:val="005C4CB1"/>
    <w:rsid w:val="005C4CBD"/>
    <w:rsid w:val="005C4D1F"/>
    <w:rsid w:val="005C4D6E"/>
    <w:rsid w:val="005C4DAE"/>
    <w:rsid w:val="005C4DD4"/>
    <w:rsid w:val="005C4E3D"/>
    <w:rsid w:val="005C4E79"/>
    <w:rsid w:val="005C4E7C"/>
    <w:rsid w:val="005C4EC9"/>
    <w:rsid w:val="005C4ED8"/>
    <w:rsid w:val="005C4EF6"/>
    <w:rsid w:val="005C4F53"/>
    <w:rsid w:val="005C4F5B"/>
    <w:rsid w:val="005C4F89"/>
    <w:rsid w:val="005C4F90"/>
    <w:rsid w:val="005C4FC3"/>
    <w:rsid w:val="005C4FCB"/>
    <w:rsid w:val="005C4FF0"/>
    <w:rsid w:val="005C5009"/>
    <w:rsid w:val="005C502D"/>
    <w:rsid w:val="005C5066"/>
    <w:rsid w:val="005C50A8"/>
    <w:rsid w:val="005C5102"/>
    <w:rsid w:val="005C5134"/>
    <w:rsid w:val="005C516C"/>
    <w:rsid w:val="005C517E"/>
    <w:rsid w:val="005C51D1"/>
    <w:rsid w:val="005C5249"/>
    <w:rsid w:val="005C5274"/>
    <w:rsid w:val="005C5299"/>
    <w:rsid w:val="005C52AF"/>
    <w:rsid w:val="005C52D5"/>
    <w:rsid w:val="005C52F7"/>
    <w:rsid w:val="005C530E"/>
    <w:rsid w:val="005C5321"/>
    <w:rsid w:val="005C543C"/>
    <w:rsid w:val="005C5470"/>
    <w:rsid w:val="005C5482"/>
    <w:rsid w:val="005C54D5"/>
    <w:rsid w:val="005C5547"/>
    <w:rsid w:val="005C5566"/>
    <w:rsid w:val="005C55B1"/>
    <w:rsid w:val="005C55B6"/>
    <w:rsid w:val="005C55C0"/>
    <w:rsid w:val="005C563B"/>
    <w:rsid w:val="005C566F"/>
    <w:rsid w:val="005C56CB"/>
    <w:rsid w:val="005C5736"/>
    <w:rsid w:val="005C5757"/>
    <w:rsid w:val="005C57A8"/>
    <w:rsid w:val="005C57B4"/>
    <w:rsid w:val="005C5811"/>
    <w:rsid w:val="005C581A"/>
    <w:rsid w:val="005C582A"/>
    <w:rsid w:val="005C5832"/>
    <w:rsid w:val="005C587C"/>
    <w:rsid w:val="005C58F8"/>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B5"/>
    <w:rsid w:val="005C5DC6"/>
    <w:rsid w:val="005C5DE7"/>
    <w:rsid w:val="005C5DE9"/>
    <w:rsid w:val="005C5E32"/>
    <w:rsid w:val="005C5E5F"/>
    <w:rsid w:val="005C5EBE"/>
    <w:rsid w:val="005C5F27"/>
    <w:rsid w:val="005C5F70"/>
    <w:rsid w:val="005C5F91"/>
    <w:rsid w:val="005C5FF7"/>
    <w:rsid w:val="005C600C"/>
    <w:rsid w:val="005C60D3"/>
    <w:rsid w:val="005C60EF"/>
    <w:rsid w:val="005C60F1"/>
    <w:rsid w:val="005C6152"/>
    <w:rsid w:val="005C6172"/>
    <w:rsid w:val="005C61A1"/>
    <w:rsid w:val="005C61C6"/>
    <w:rsid w:val="005C6204"/>
    <w:rsid w:val="005C62DF"/>
    <w:rsid w:val="005C6379"/>
    <w:rsid w:val="005C638D"/>
    <w:rsid w:val="005C63EF"/>
    <w:rsid w:val="005C641E"/>
    <w:rsid w:val="005C6441"/>
    <w:rsid w:val="005C6454"/>
    <w:rsid w:val="005C647B"/>
    <w:rsid w:val="005C648B"/>
    <w:rsid w:val="005C648E"/>
    <w:rsid w:val="005C6516"/>
    <w:rsid w:val="005C651B"/>
    <w:rsid w:val="005C6578"/>
    <w:rsid w:val="005C657A"/>
    <w:rsid w:val="005C65D1"/>
    <w:rsid w:val="005C65DE"/>
    <w:rsid w:val="005C65E9"/>
    <w:rsid w:val="005C65EB"/>
    <w:rsid w:val="005C6608"/>
    <w:rsid w:val="005C6633"/>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4"/>
    <w:rsid w:val="005C6947"/>
    <w:rsid w:val="005C694A"/>
    <w:rsid w:val="005C69A4"/>
    <w:rsid w:val="005C69D6"/>
    <w:rsid w:val="005C69F3"/>
    <w:rsid w:val="005C69F5"/>
    <w:rsid w:val="005C6A25"/>
    <w:rsid w:val="005C6A43"/>
    <w:rsid w:val="005C6A49"/>
    <w:rsid w:val="005C6A67"/>
    <w:rsid w:val="005C6AA2"/>
    <w:rsid w:val="005C6AB7"/>
    <w:rsid w:val="005C6BC7"/>
    <w:rsid w:val="005C6BFA"/>
    <w:rsid w:val="005C6C38"/>
    <w:rsid w:val="005C6C6D"/>
    <w:rsid w:val="005C6D76"/>
    <w:rsid w:val="005C6D7C"/>
    <w:rsid w:val="005C6D93"/>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35"/>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25"/>
    <w:rsid w:val="005C7A84"/>
    <w:rsid w:val="005C7A8E"/>
    <w:rsid w:val="005C7AAE"/>
    <w:rsid w:val="005C7AB9"/>
    <w:rsid w:val="005C7AE9"/>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EB"/>
    <w:rsid w:val="005C7EF9"/>
    <w:rsid w:val="005C7F03"/>
    <w:rsid w:val="005C7F0B"/>
    <w:rsid w:val="005C7F38"/>
    <w:rsid w:val="005C7FAE"/>
    <w:rsid w:val="005C7FCA"/>
    <w:rsid w:val="005C7FD6"/>
    <w:rsid w:val="005C7FE4"/>
    <w:rsid w:val="005C7FED"/>
    <w:rsid w:val="005D0002"/>
    <w:rsid w:val="005D001E"/>
    <w:rsid w:val="005D0021"/>
    <w:rsid w:val="005D0041"/>
    <w:rsid w:val="005D005F"/>
    <w:rsid w:val="005D0063"/>
    <w:rsid w:val="005D00A4"/>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87"/>
    <w:rsid w:val="005D03D9"/>
    <w:rsid w:val="005D03ED"/>
    <w:rsid w:val="005D0403"/>
    <w:rsid w:val="005D041B"/>
    <w:rsid w:val="005D0451"/>
    <w:rsid w:val="005D045B"/>
    <w:rsid w:val="005D0469"/>
    <w:rsid w:val="005D0583"/>
    <w:rsid w:val="005D059C"/>
    <w:rsid w:val="005D05A2"/>
    <w:rsid w:val="005D05DB"/>
    <w:rsid w:val="005D0605"/>
    <w:rsid w:val="005D063A"/>
    <w:rsid w:val="005D068A"/>
    <w:rsid w:val="005D06BA"/>
    <w:rsid w:val="005D0717"/>
    <w:rsid w:val="005D075C"/>
    <w:rsid w:val="005D07C3"/>
    <w:rsid w:val="005D0802"/>
    <w:rsid w:val="005D0870"/>
    <w:rsid w:val="005D08D0"/>
    <w:rsid w:val="005D0904"/>
    <w:rsid w:val="005D0929"/>
    <w:rsid w:val="005D0966"/>
    <w:rsid w:val="005D09FC"/>
    <w:rsid w:val="005D0A1D"/>
    <w:rsid w:val="005D0A78"/>
    <w:rsid w:val="005D0A7C"/>
    <w:rsid w:val="005D0AEC"/>
    <w:rsid w:val="005D0AF6"/>
    <w:rsid w:val="005D0B23"/>
    <w:rsid w:val="005D0B2B"/>
    <w:rsid w:val="005D0B61"/>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31"/>
    <w:rsid w:val="005D0E67"/>
    <w:rsid w:val="005D0E8B"/>
    <w:rsid w:val="005D0F87"/>
    <w:rsid w:val="005D105B"/>
    <w:rsid w:val="005D10B8"/>
    <w:rsid w:val="005D10F0"/>
    <w:rsid w:val="005D1126"/>
    <w:rsid w:val="005D1136"/>
    <w:rsid w:val="005D113B"/>
    <w:rsid w:val="005D11A9"/>
    <w:rsid w:val="005D11AD"/>
    <w:rsid w:val="005D121F"/>
    <w:rsid w:val="005D1250"/>
    <w:rsid w:val="005D12CC"/>
    <w:rsid w:val="005D134B"/>
    <w:rsid w:val="005D1393"/>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62"/>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BFE"/>
    <w:rsid w:val="005D1C3F"/>
    <w:rsid w:val="005D1C88"/>
    <w:rsid w:val="005D1CB2"/>
    <w:rsid w:val="005D1CC6"/>
    <w:rsid w:val="005D1CF0"/>
    <w:rsid w:val="005D1CF8"/>
    <w:rsid w:val="005D1D10"/>
    <w:rsid w:val="005D1D1C"/>
    <w:rsid w:val="005D1D66"/>
    <w:rsid w:val="005D1D71"/>
    <w:rsid w:val="005D1E18"/>
    <w:rsid w:val="005D1E21"/>
    <w:rsid w:val="005D1E7A"/>
    <w:rsid w:val="005D1E7D"/>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06"/>
    <w:rsid w:val="005D233D"/>
    <w:rsid w:val="005D23B2"/>
    <w:rsid w:val="005D244C"/>
    <w:rsid w:val="005D2486"/>
    <w:rsid w:val="005D24B3"/>
    <w:rsid w:val="005D2514"/>
    <w:rsid w:val="005D253D"/>
    <w:rsid w:val="005D2553"/>
    <w:rsid w:val="005D2570"/>
    <w:rsid w:val="005D25AB"/>
    <w:rsid w:val="005D25B9"/>
    <w:rsid w:val="005D260C"/>
    <w:rsid w:val="005D2697"/>
    <w:rsid w:val="005D2701"/>
    <w:rsid w:val="005D2731"/>
    <w:rsid w:val="005D275D"/>
    <w:rsid w:val="005D27EF"/>
    <w:rsid w:val="005D284B"/>
    <w:rsid w:val="005D2912"/>
    <w:rsid w:val="005D2920"/>
    <w:rsid w:val="005D2992"/>
    <w:rsid w:val="005D29BB"/>
    <w:rsid w:val="005D29E7"/>
    <w:rsid w:val="005D29F3"/>
    <w:rsid w:val="005D2ADB"/>
    <w:rsid w:val="005D2B22"/>
    <w:rsid w:val="005D2B5E"/>
    <w:rsid w:val="005D2BAE"/>
    <w:rsid w:val="005D2C05"/>
    <w:rsid w:val="005D2C0F"/>
    <w:rsid w:val="005D2C46"/>
    <w:rsid w:val="005D2C4C"/>
    <w:rsid w:val="005D2CD7"/>
    <w:rsid w:val="005D2D07"/>
    <w:rsid w:val="005D2D13"/>
    <w:rsid w:val="005D2D26"/>
    <w:rsid w:val="005D2D64"/>
    <w:rsid w:val="005D2D68"/>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67"/>
    <w:rsid w:val="005D31E8"/>
    <w:rsid w:val="005D31EA"/>
    <w:rsid w:val="005D3299"/>
    <w:rsid w:val="005D32DA"/>
    <w:rsid w:val="005D334B"/>
    <w:rsid w:val="005D338C"/>
    <w:rsid w:val="005D3397"/>
    <w:rsid w:val="005D33B5"/>
    <w:rsid w:val="005D33C8"/>
    <w:rsid w:val="005D33CA"/>
    <w:rsid w:val="005D3400"/>
    <w:rsid w:val="005D3453"/>
    <w:rsid w:val="005D3466"/>
    <w:rsid w:val="005D347B"/>
    <w:rsid w:val="005D34E4"/>
    <w:rsid w:val="005D359D"/>
    <w:rsid w:val="005D35D0"/>
    <w:rsid w:val="005D3628"/>
    <w:rsid w:val="005D3648"/>
    <w:rsid w:val="005D36C0"/>
    <w:rsid w:val="005D3735"/>
    <w:rsid w:val="005D3745"/>
    <w:rsid w:val="005D374E"/>
    <w:rsid w:val="005D376A"/>
    <w:rsid w:val="005D376D"/>
    <w:rsid w:val="005D37A2"/>
    <w:rsid w:val="005D37D5"/>
    <w:rsid w:val="005D3861"/>
    <w:rsid w:val="005D38A9"/>
    <w:rsid w:val="005D38F7"/>
    <w:rsid w:val="005D3914"/>
    <w:rsid w:val="005D3933"/>
    <w:rsid w:val="005D394D"/>
    <w:rsid w:val="005D3996"/>
    <w:rsid w:val="005D39F0"/>
    <w:rsid w:val="005D39F4"/>
    <w:rsid w:val="005D3A45"/>
    <w:rsid w:val="005D3A47"/>
    <w:rsid w:val="005D3A5A"/>
    <w:rsid w:val="005D3ABF"/>
    <w:rsid w:val="005D3B03"/>
    <w:rsid w:val="005D3B28"/>
    <w:rsid w:val="005D3B3A"/>
    <w:rsid w:val="005D3B40"/>
    <w:rsid w:val="005D3B7C"/>
    <w:rsid w:val="005D3B8A"/>
    <w:rsid w:val="005D3BA5"/>
    <w:rsid w:val="005D3BF9"/>
    <w:rsid w:val="005D3C4D"/>
    <w:rsid w:val="005D3C5F"/>
    <w:rsid w:val="005D3CD2"/>
    <w:rsid w:val="005D3D05"/>
    <w:rsid w:val="005D3D20"/>
    <w:rsid w:val="005D3D3C"/>
    <w:rsid w:val="005D3D4F"/>
    <w:rsid w:val="005D3D6D"/>
    <w:rsid w:val="005D3DA7"/>
    <w:rsid w:val="005D3EEF"/>
    <w:rsid w:val="005D3F19"/>
    <w:rsid w:val="005D3F55"/>
    <w:rsid w:val="005D3FB5"/>
    <w:rsid w:val="005D3FDD"/>
    <w:rsid w:val="005D4025"/>
    <w:rsid w:val="005D4035"/>
    <w:rsid w:val="005D4086"/>
    <w:rsid w:val="005D409F"/>
    <w:rsid w:val="005D40E5"/>
    <w:rsid w:val="005D4142"/>
    <w:rsid w:val="005D4155"/>
    <w:rsid w:val="005D41AC"/>
    <w:rsid w:val="005D41D8"/>
    <w:rsid w:val="005D41EA"/>
    <w:rsid w:val="005D420B"/>
    <w:rsid w:val="005D4285"/>
    <w:rsid w:val="005D42A1"/>
    <w:rsid w:val="005D42AD"/>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4"/>
    <w:rsid w:val="005D45DF"/>
    <w:rsid w:val="005D45E0"/>
    <w:rsid w:val="005D45EF"/>
    <w:rsid w:val="005D46D2"/>
    <w:rsid w:val="005D46DB"/>
    <w:rsid w:val="005D46E5"/>
    <w:rsid w:val="005D46F2"/>
    <w:rsid w:val="005D473F"/>
    <w:rsid w:val="005D4766"/>
    <w:rsid w:val="005D47A5"/>
    <w:rsid w:val="005D4877"/>
    <w:rsid w:val="005D489C"/>
    <w:rsid w:val="005D48D6"/>
    <w:rsid w:val="005D49A1"/>
    <w:rsid w:val="005D49A3"/>
    <w:rsid w:val="005D49CB"/>
    <w:rsid w:val="005D49FE"/>
    <w:rsid w:val="005D4A36"/>
    <w:rsid w:val="005D4A87"/>
    <w:rsid w:val="005D4A98"/>
    <w:rsid w:val="005D4A9F"/>
    <w:rsid w:val="005D4AAE"/>
    <w:rsid w:val="005D4AF1"/>
    <w:rsid w:val="005D4B71"/>
    <w:rsid w:val="005D4B8A"/>
    <w:rsid w:val="005D4BBC"/>
    <w:rsid w:val="005D4BC8"/>
    <w:rsid w:val="005D4BCE"/>
    <w:rsid w:val="005D4BF8"/>
    <w:rsid w:val="005D4C16"/>
    <w:rsid w:val="005D4C40"/>
    <w:rsid w:val="005D4C7D"/>
    <w:rsid w:val="005D4CA4"/>
    <w:rsid w:val="005D4D70"/>
    <w:rsid w:val="005D4D98"/>
    <w:rsid w:val="005D4DBF"/>
    <w:rsid w:val="005D4DD6"/>
    <w:rsid w:val="005D4DDB"/>
    <w:rsid w:val="005D4DEC"/>
    <w:rsid w:val="005D4E3C"/>
    <w:rsid w:val="005D4E4F"/>
    <w:rsid w:val="005D4E55"/>
    <w:rsid w:val="005D4E67"/>
    <w:rsid w:val="005D4E70"/>
    <w:rsid w:val="005D4EA5"/>
    <w:rsid w:val="005D4EB0"/>
    <w:rsid w:val="005D4EB7"/>
    <w:rsid w:val="005D4F6B"/>
    <w:rsid w:val="005D4FA1"/>
    <w:rsid w:val="005D5031"/>
    <w:rsid w:val="005D5055"/>
    <w:rsid w:val="005D5068"/>
    <w:rsid w:val="005D50DC"/>
    <w:rsid w:val="005D5116"/>
    <w:rsid w:val="005D5148"/>
    <w:rsid w:val="005D5152"/>
    <w:rsid w:val="005D5166"/>
    <w:rsid w:val="005D5195"/>
    <w:rsid w:val="005D51C7"/>
    <w:rsid w:val="005D520E"/>
    <w:rsid w:val="005D5229"/>
    <w:rsid w:val="005D522D"/>
    <w:rsid w:val="005D5231"/>
    <w:rsid w:val="005D5294"/>
    <w:rsid w:val="005D52B5"/>
    <w:rsid w:val="005D52CA"/>
    <w:rsid w:val="005D52CD"/>
    <w:rsid w:val="005D52F5"/>
    <w:rsid w:val="005D5300"/>
    <w:rsid w:val="005D533E"/>
    <w:rsid w:val="005D534A"/>
    <w:rsid w:val="005D5377"/>
    <w:rsid w:val="005D537F"/>
    <w:rsid w:val="005D53E6"/>
    <w:rsid w:val="005D549F"/>
    <w:rsid w:val="005D54A9"/>
    <w:rsid w:val="005D54AE"/>
    <w:rsid w:val="005D550C"/>
    <w:rsid w:val="005D551C"/>
    <w:rsid w:val="005D5543"/>
    <w:rsid w:val="005D55B1"/>
    <w:rsid w:val="005D560E"/>
    <w:rsid w:val="005D5660"/>
    <w:rsid w:val="005D5688"/>
    <w:rsid w:val="005D56A4"/>
    <w:rsid w:val="005D56F5"/>
    <w:rsid w:val="005D5714"/>
    <w:rsid w:val="005D57B1"/>
    <w:rsid w:val="005D582D"/>
    <w:rsid w:val="005D584D"/>
    <w:rsid w:val="005D5852"/>
    <w:rsid w:val="005D5868"/>
    <w:rsid w:val="005D5967"/>
    <w:rsid w:val="005D597F"/>
    <w:rsid w:val="005D5A01"/>
    <w:rsid w:val="005D5A17"/>
    <w:rsid w:val="005D5A46"/>
    <w:rsid w:val="005D5A5D"/>
    <w:rsid w:val="005D5AB7"/>
    <w:rsid w:val="005D5AF0"/>
    <w:rsid w:val="005D5AF4"/>
    <w:rsid w:val="005D5B01"/>
    <w:rsid w:val="005D5B29"/>
    <w:rsid w:val="005D5B9A"/>
    <w:rsid w:val="005D5BAE"/>
    <w:rsid w:val="005D5BB6"/>
    <w:rsid w:val="005D5C80"/>
    <w:rsid w:val="005D5C87"/>
    <w:rsid w:val="005D5C99"/>
    <w:rsid w:val="005D5CCF"/>
    <w:rsid w:val="005D5D11"/>
    <w:rsid w:val="005D5D1F"/>
    <w:rsid w:val="005D5D86"/>
    <w:rsid w:val="005D5DB2"/>
    <w:rsid w:val="005D5DD5"/>
    <w:rsid w:val="005D5E24"/>
    <w:rsid w:val="005D5E2B"/>
    <w:rsid w:val="005D5E6E"/>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CD"/>
    <w:rsid w:val="005D63EB"/>
    <w:rsid w:val="005D63FE"/>
    <w:rsid w:val="005D6451"/>
    <w:rsid w:val="005D6503"/>
    <w:rsid w:val="005D6523"/>
    <w:rsid w:val="005D6525"/>
    <w:rsid w:val="005D6541"/>
    <w:rsid w:val="005D6542"/>
    <w:rsid w:val="005D65C4"/>
    <w:rsid w:val="005D6612"/>
    <w:rsid w:val="005D6632"/>
    <w:rsid w:val="005D667B"/>
    <w:rsid w:val="005D671A"/>
    <w:rsid w:val="005D6765"/>
    <w:rsid w:val="005D677C"/>
    <w:rsid w:val="005D67AB"/>
    <w:rsid w:val="005D67E8"/>
    <w:rsid w:val="005D6811"/>
    <w:rsid w:val="005D6853"/>
    <w:rsid w:val="005D68A1"/>
    <w:rsid w:val="005D68A4"/>
    <w:rsid w:val="005D68ED"/>
    <w:rsid w:val="005D690F"/>
    <w:rsid w:val="005D6932"/>
    <w:rsid w:val="005D6970"/>
    <w:rsid w:val="005D69B8"/>
    <w:rsid w:val="005D6A1B"/>
    <w:rsid w:val="005D6A44"/>
    <w:rsid w:val="005D6A8C"/>
    <w:rsid w:val="005D6AA6"/>
    <w:rsid w:val="005D6ABF"/>
    <w:rsid w:val="005D6AFF"/>
    <w:rsid w:val="005D6B0D"/>
    <w:rsid w:val="005D6B1D"/>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7013"/>
    <w:rsid w:val="005D7047"/>
    <w:rsid w:val="005D704D"/>
    <w:rsid w:val="005D7064"/>
    <w:rsid w:val="005D70A0"/>
    <w:rsid w:val="005D715A"/>
    <w:rsid w:val="005D7209"/>
    <w:rsid w:val="005D725E"/>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8F"/>
    <w:rsid w:val="005D77A6"/>
    <w:rsid w:val="005D783F"/>
    <w:rsid w:val="005D7886"/>
    <w:rsid w:val="005D78FD"/>
    <w:rsid w:val="005D7907"/>
    <w:rsid w:val="005D79C6"/>
    <w:rsid w:val="005D79E9"/>
    <w:rsid w:val="005D7A28"/>
    <w:rsid w:val="005D7A5D"/>
    <w:rsid w:val="005D7A6A"/>
    <w:rsid w:val="005D7A88"/>
    <w:rsid w:val="005D7AD2"/>
    <w:rsid w:val="005D7AFD"/>
    <w:rsid w:val="005D7B4C"/>
    <w:rsid w:val="005D7B7D"/>
    <w:rsid w:val="005D7B7F"/>
    <w:rsid w:val="005D7B80"/>
    <w:rsid w:val="005D7B95"/>
    <w:rsid w:val="005D7BA3"/>
    <w:rsid w:val="005D7BAE"/>
    <w:rsid w:val="005D7BDB"/>
    <w:rsid w:val="005D7C1C"/>
    <w:rsid w:val="005D7C2B"/>
    <w:rsid w:val="005D7C44"/>
    <w:rsid w:val="005D7C6F"/>
    <w:rsid w:val="005D7CAB"/>
    <w:rsid w:val="005D7CDC"/>
    <w:rsid w:val="005D7D00"/>
    <w:rsid w:val="005D7D99"/>
    <w:rsid w:val="005D7DC4"/>
    <w:rsid w:val="005D7E05"/>
    <w:rsid w:val="005D7E0E"/>
    <w:rsid w:val="005D7E93"/>
    <w:rsid w:val="005D7EA6"/>
    <w:rsid w:val="005D7EC6"/>
    <w:rsid w:val="005D7F02"/>
    <w:rsid w:val="005D7F33"/>
    <w:rsid w:val="005D7F63"/>
    <w:rsid w:val="005D7F68"/>
    <w:rsid w:val="005D7F9D"/>
    <w:rsid w:val="005D7FA6"/>
    <w:rsid w:val="005D7FA8"/>
    <w:rsid w:val="005D7FB4"/>
    <w:rsid w:val="005E0008"/>
    <w:rsid w:val="005E00BE"/>
    <w:rsid w:val="005E01A6"/>
    <w:rsid w:val="005E01D4"/>
    <w:rsid w:val="005E01EF"/>
    <w:rsid w:val="005E020B"/>
    <w:rsid w:val="005E0273"/>
    <w:rsid w:val="005E027D"/>
    <w:rsid w:val="005E030B"/>
    <w:rsid w:val="005E031B"/>
    <w:rsid w:val="005E0369"/>
    <w:rsid w:val="005E0380"/>
    <w:rsid w:val="005E03CF"/>
    <w:rsid w:val="005E0429"/>
    <w:rsid w:val="005E042D"/>
    <w:rsid w:val="005E046A"/>
    <w:rsid w:val="005E047A"/>
    <w:rsid w:val="005E0488"/>
    <w:rsid w:val="005E04DC"/>
    <w:rsid w:val="005E04E6"/>
    <w:rsid w:val="005E04EE"/>
    <w:rsid w:val="005E04FA"/>
    <w:rsid w:val="005E059C"/>
    <w:rsid w:val="005E05CE"/>
    <w:rsid w:val="005E05DA"/>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D3"/>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AD6"/>
    <w:rsid w:val="005E0B75"/>
    <w:rsid w:val="005E0BAF"/>
    <w:rsid w:val="005E0C90"/>
    <w:rsid w:val="005E0C98"/>
    <w:rsid w:val="005E0CA6"/>
    <w:rsid w:val="005E0DB3"/>
    <w:rsid w:val="005E0DD9"/>
    <w:rsid w:val="005E0E44"/>
    <w:rsid w:val="005E0E66"/>
    <w:rsid w:val="005E0E79"/>
    <w:rsid w:val="005E0F09"/>
    <w:rsid w:val="005E0F2D"/>
    <w:rsid w:val="005E0FC4"/>
    <w:rsid w:val="005E0FE1"/>
    <w:rsid w:val="005E100E"/>
    <w:rsid w:val="005E1021"/>
    <w:rsid w:val="005E1099"/>
    <w:rsid w:val="005E109F"/>
    <w:rsid w:val="005E10CF"/>
    <w:rsid w:val="005E1105"/>
    <w:rsid w:val="005E1109"/>
    <w:rsid w:val="005E112B"/>
    <w:rsid w:val="005E117A"/>
    <w:rsid w:val="005E11ED"/>
    <w:rsid w:val="005E1268"/>
    <w:rsid w:val="005E127E"/>
    <w:rsid w:val="005E129E"/>
    <w:rsid w:val="005E12D0"/>
    <w:rsid w:val="005E12FA"/>
    <w:rsid w:val="005E12FF"/>
    <w:rsid w:val="005E1339"/>
    <w:rsid w:val="005E13B2"/>
    <w:rsid w:val="005E13CD"/>
    <w:rsid w:val="005E13F2"/>
    <w:rsid w:val="005E1452"/>
    <w:rsid w:val="005E1458"/>
    <w:rsid w:val="005E149A"/>
    <w:rsid w:val="005E14A2"/>
    <w:rsid w:val="005E1551"/>
    <w:rsid w:val="005E156D"/>
    <w:rsid w:val="005E15A7"/>
    <w:rsid w:val="005E15E8"/>
    <w:rsid w:val="005E1657"/>
    <w:rsid w:val="005E1689"/>
    <w:rsid w:val="005E1717"/>
    <w:rsid w:val="005E1770"/>
    <w:rsid w:val="005E177A"/>
    <w:rsid w:val="005E178C"/>
    <w:rsid w:val="005E17B6"/>
    <w:rsid w:val="005E17C6"/>
    <w:rsid w:val="005E18B5"/>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5B"/>
    <w:rsid w:val="005E1B73"/>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0EC"/>
    <w:rsid w:val="005E212C"/>
    <w:rsid w:val="005E2151"/>
    <w:rsid w:val="005E223A"/>
    <w:rsid w:val="005E224F"/>
    <w:rsid w:val="005E227B"/>
    <w:rsid w:val="005E22E7"/>
    <w:rsid w:val="005E22F9"/>
    <w:rsid w:val="005E2333"/>
    <w:rsid w:val="005E2340"/>
    <w:rsid w:val="005E23AB"/>
    <w:rsid w:val="005E23C0"/>
    <w:rsid w:val="005E2401"/>
    <w:rsid w:val="005E2453"/>
    <w:rsid w:val="005E24B1"/>
    <w:rsid w:val="005E24BA"/>
    <w:rsid w:val="005E24E5"/>
    <w:rsid w:val="005E253C"/>
    <w:rsid w:val="005E255E"/>
    <w:rsid w:val="005E257C"/>
    <w:rsid w:val="005E257E"/>
    <w:rsid w:val="005E25B9"/>
    <w:rsid w:val="005E25D7"/>
    <w:rsid w:val="005E25D8"/>
    <w:rsid w:val="005E2610"/>
    <w:rsid w:val="005E2689"/>
    <w:rsid w:val="005E2727"/>
    <w:rsid w:val="005E2779"/>
    <w:rsid w:val="005E28BE"/>
    <w:rsid w:val="005E2970"/>
    <w:rsid w:val="005E2978"/>
    <w:rsid w:val="005E29E1"/>
    <w:rsid w:val="005E2A15"/>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34"/>
    <w:rsid w:val="005E2E53"/>
    <w:rsid w:val="005E2E68"/>
    <w:rsid w:val="005E2EB9"/>
    <w:rsid w:val="005E2ECB"/>
    <w:rsid w:val="005E2F22"/>
    <w:rsid w:val="005E2F31"/>
    <w:rsid w:val="005E2F34"/>
    <w:rsid w:val="005E2F6B"/>
    <w:rsid w:val="005E300E"/>
    <w:rsid w:val="005E304B"/>
    <w:rsid w:val="005E3050"/>
    <w:rsid w:val="005E30CA"/>
    <w:rsid w:val="005E30DC"/>
    <w:rsid w:val="005E30FD"/>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8D"/>
    <w:rsid w:val="005E35CB"/>
    <w:rsid w:val="005E3638"/>
    <w:rsid w:val="005E363D"/>
    <w:rsid w:val="005E36A1"/>
    <w:rsid w:val="005E36B9"/>
    <w:rsid w:val="005E36F0"/>
    <w:rsid w:val="005E3743"/>
    <w:rsid w:val="005E3757"/>
    <w:rsid w:val="005E37AF"/>
    <w:rsid w:val="005E3847"/>
    <w:rsid w:val="005E3853"/>
    <w:rsid w:val="005E385B"/>
    <w:rsid w:val="005E38A0"/>
    <w:rsid w:val="005E38DA"/>
    <w:rsid w:val="005E3908"/>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CBB"/>
    <w:rsid w:val="005E3D29"/>
    <w:rsid w:val="005E3D38"/>
    <w:rsid w:val="005E3DC6"/>
    <w:rsid w:val="005E3DCF"/>
    <w:rsid w:val="005E3DEA"/>
    <w:rsid w:val="005E3DF5"/>
    <w:rsid w:val="005E3DF7"/>
    <w:rsid w:val="005E3E04"/>
    <w:rsid w:val="005E3E05"/>
    <w:rsid w:val="005E3E2B"/>
    <w:rsid w:val="005E3E61"/>
    <w:rsid w:val="005E3E98"/>
    <w:rsid w:val="005E3EE8"/>
    <w:rsid w:val="005E3EF0"/>
    <w:rsid w:val="005E3F28"/>
    <w:rsid w:val="005E3F79"/>
    <w:rsid w:val="005E3FE4"/>
    <w:rsid w:val="005E4007"/>
    <w:rsid w:val="005E4010"/>
    <w:rsid w:val="005E405D"/>
    <w:rsid w:val="005E4068"/>
    <w:rsid w:val="005E40A5"/>
    <w:rsid w:val="005E40EF"/>
    <w:rsid w:val="005E411D"/>
    <w:rsid w:val="005E4133"/>
    <w:rsid w:val="005E4163"/>
    <w:rsid w:val="005E4168"/>
    <w:rsid w:val="005E418D"/>
    <w:rsid w:val="005E41A7"/>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54F"/>
    <w:rsid w:val="005E45C6"/>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65"/>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57"/>
    <w:rsid w:val="005E4F9E"/>
    <w:rsid w:val="005E4FA3"/>
    <w:rsid w:val="005E4FB8"/>
    <w:rsid w:val="005E4FBF"/>
    <w:rsid w:val="005E4FE5"/>
    <w:rsid w:val="005E4FE9"/>
    <w:rsid w:val="005E4FEA"/>
    <w:rsid w:val="005E500E"/>
    <w:rsid w:val="005E5063"/>
    <w:rsid w:val="005E508C"/>
    <w:rsid w:val="005E50CC"/>
    <w:rsid w:val="005E5120"/>
    <w:rsid w:val="005E513B"/>
    <w:rsid w:val="005E5188"/>
    <w:rsid w:val="005E51DA"/>
    <w:rsid w:val="005E5250"/>
    <w:rsid w:val="005E5256"/>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72"/>
    <w:rsid w:val="005E5586"/>
    <w:rsid w:val="005E55D9"/>
    <w:rsid w:val="005E564D"/>
    <w:rsid w:val="005E5654"/>
    <w:rsid w:val="005E5694"/>
    <w:rsid w:val="005E5716"/>
    <w:rsid w:val="005E573C"/>
    <w:rsid w:val="005E575D"/>
    <w:rsid w:val="005E5765"/>
    <w:rsid w:val="005E5781"/>
    <w:rsid w:val="005E57B0"/>
    <w:rsid w:val="005E57ED"/>
    <w:rsid w:val="005E5800"/>
    <w:rsid w:val="005E5809"/>
    <w:rsid w:val="005E580B"/>
    <w:rsid w:val="005E5872"/>
    <w:rsid w:val="005E589D"/>
    <w:rsid w:val="005E58B0"/>
    <w:rsid w:val="005E5922"/>
    <w:rsid w:val="005E5983"/>
    <w:rsid w:val="005E59A0"/>
    <w:rsid w:val="005E59EA"/>
    <w:rsid w:val="005E5A42"/>
    <w:rsid w:val="005E5A52"/>
    <w:rsid w:val="005E5A8A"/>
    <w:rsid w:val="005E5AF2"/>
    <w:rsid w:val="005E5B2C"/>
    <w:rsid w:val="005E5B33"/>
    <w:rsid w:val="005E5B43"/>
    <w:rsid w:val="005E5B62"/>
    <w:rsid w:val="005E5B69"/>
    <w:rsid w:val="005E5BB6"/>
    <w:rsid w:val="005E5BFE"/>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031"/>
    <w:rsid w:val="005E614E"/>
    <w:rsid w:val="005E6190"/>
    <w:rsid w:val="005E6218"/>
    <w:rsid w:val="005E6287"/>
    <w:rsid w:val="005E6293"/>
    <w:rsid w:val="005E6318"/>
    <w:rsid w:val="005E6329"/>
    <w:rsid w:val="005E632F"/>
    <w:rsid w:val="005E63A0"/>
    <w:rsid w:val="005E63CF"/>
    <w:rsid w:val="005E63EC"/>
    <w:rsid w:val="005E642B"/>
    <w:rsid w:val="005E642F"/>
    <w:rsid w:val="005E643D"/>
    <w:rsid w:val="005E6453"/>
    <w:rsid w:val="005E6468"/>
    <w:rsid w:val="005E6508"/>
    <w:rsid w:val="005E652B"/>
    <w:rsid w:val="005E6572"/>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9DF"/>
    <w:rsid w:val="005E6A06"/>
    <w:rsid w:val="005E6A25"/>
    <w:rsid w:val="005E6A27"/>
    <w:rsid w:val="005E6A66"/>
    <w:rsid w:val="005E6A80"/>
    <w:rsid w:val="005E6A99"/>
    <w:rsid w:val="005E6AB0"/>
    <w:rsid w:val="005E6ACD"/>
    <w:rsid w:val="005E6ACE"/>
    <w:rsid w:val="005E6B81"/>
    <w:rsid w:val="005E6B9C"/>
    <w:rsid w:val="005E6B9D"/>
    <w:rsid w:val="005E6BB8"/>
    <w:rsid w:val="005E6BD4"/>
    <w:rsid w:val="005E6BD6"/>
    <w:rsid w:val="005E6C08"/>
    <w:rsid w:val="005E6C58"/>
    <w:rsid w:val="005E6CBC"/>
    <w:rsid w:val="005E6D48"/>
    <w:rsid w:val="005E6D49"/>
    <w:rsid w:val="005E6D5F"/>
    <w:rsid w:val="005E6DB6"/>
    <w:rsid w:val="005E6DBF"/>
    <w:rsid w:val="005E6E07"/>
    <w:rsid w:val="005E6E2D"/>
    <w:rsid w:val="005E6E52"/>
    <w:rsid w:val="005E6EED"/>
    <w:rsid w:val="005E6F10"/>
    <w:rsid w:val="005E6F19"/>
    <w:rsid w:val="005E6F1F"/>
    <w:rsid w:val="005E708C"/>
    <w:rsid w:val="005E7095"/>
    <w:rsid w:val="005E70D6"/>
    <w:rsid w:val="005E70F0"/>
    <w:rsid w:val="005E7145"/>
    <w:rsid w:val="005E7147"/>
    <w:rsid w:val="005E7177"/>
    <w:rsid w:val="005E71B1"/>
    <w:rsid w:val="005E7211"/>
    <w:rsid w:val="005E7213"/>
    <w:rsid w:val="005E721B"/>
    <w:rsid w:val="005E725B"/>
    <w:rsid w:val="005E726B"/>
    <w:rsid w:val="005E72D1"/>
    <w:rsid w:val="005E72D9"/>
    <w:rsid w:val="005E7334"/>
    <w:rsid w:val="005E73C7"/>
    <w:rsid w:val="005E7428"/>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90C"/>
    <w:rsid w:val="005E79A4"/>
    <w:rsid w:val="005E79A8"/>
    <w:rsid w:val="005E79C9"/>
    <w:rsid w:val="005E79FD"/>
    <w:rsid w:val="005E7A00"/>
    <w:rsid w:val="005E7A08"/>
    <w:rsid w:val="005E7A09"/>
    <w:rsid w:val="005E7A59"/>
    <w:rsid w:val="005E7A98"/>
    <w:rsid w:val="005E7AA5"/>
    <w:rsid w:val="005E7AB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DC8"/>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3B4"/>
    <w:rsid w:val="005F0475"/>
    <w:rsid w:val="005F04EC"/>
    <w:rsid w:val="005F0593"/>
    <w:rsid w:val="005F05B3"/>
    <w:rsid w:val="005F05BB"/>
    <w:rsid w:val="005F0612"/>
    <w:rsid w:val="005F0617"/>
    <w:rsid w:val="005F0649"/>
    <w:rsid w:val="005F0664"/>
    <w:rsid w:val="005F0696"/>
    <w:rsid w:val="005F06AB"/>
    <w:rsid w:val="005F074F"/>
    <w:rsid w:val="005F0757"/>
    <w:rsid w:val="005F07C3"/>
    <w:rsid w:val="005F07C5"/>
    <w:rsid w:val="005F07F7"/>
    <w:rsid w:val="005F0805"/>
    <w:rsid w:val="005F0938"/>
    <w:rsid w:val="005F095E"/>
    <w:rsid w:val="005F09B8"/>
    <w:rsid w:val="005F09BE"/>
    <w:rsid w:val="005F09D8"/>
    <w:rsid w:val="005F0AB7"/>
    <w:rsid w:val="005F0AC9"/>
    <w:rsid w:val="005F0B13"/>
    <w:rsid w:val="005F0B25"/>
    <w:rsid w:val="005F0B27"/>
    <w:rsid w:val="005F0BBB"/>
    <w:rsid w:val="005F0C18"/>
    <w:rsid w:val="005F0C1F"/>
    <w:rsid w:val="005F0C4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109F"/>
    <w:rsid w:val="005F10BF"/>
    <w:rsid w:val="005F10D3"/>
    <w:rsid w:val="005F10E3"/>
    <w:rsid w:val="005F10F8"/>
    <w:rsid w:val="005F1131"/>
    <w:rsid w:val="005F113F"/>
    <w:rsid w:val="005F1165"/>
    <w:rsid w:val="005F1171"/>
    <w:rsid w:val="005F117D"/>
    <w:rsid w:val="005F118F"/>
    <w:rsid w:val="005F11E9"/>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96"/>
    <w:rsid w:val="005F18D3"/>
    <w:rsid w:val="005F18F5"/>
    <w:rsid w:val="005F1963"/>
    <w:rsid w:val="005F196F"/>
    <w:rsid w:val="005F19BB"/>
    <w:rsid w:val="005F19E1"/>
    <w:rsid w:val="005F19E9"/>
    <w:rsid w:val="005F1A0D"/>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8E"/>
    <w:rsid w:val="005F26B0"/>
    <w:rsid w:val="005F26BF"/>
    <w:rsid w:val="005F26D8"/>
    <w:rsid w:val="005F26F2"/>
    <w:rsid w:val="005F271C"/>
    <w:rsid w:val="005F272A"/>
    <w:rsid w:val="005F2739"/>
    <w:rsid w:val="005F2762"/>
    <w:rsid w:val="005F2798"/>
    <w:rsid w:val="005F27BA"/>
    <w:rsid w:val="005F27D3"/>
    <w:rsid w:val="005F27D8"/>
    <w:rsid w:val="005F27F7"/>
    <w:rsid w:val="005F280E"/>
    <w:rsid w:val="005F281E"/>
    <w:rsid w:val="005F282B"/>
    <w:rsid w:val="005F2830"/>
    <w:rsid w:val="005F291F"/>
    <w:rsid w:val="005F296D"/>
    <w:rsid w:val="005F29AD"/>
    <w:rsid w:val="005F29C5"/>
    <w:rsid w:val="005F29FF"/>
    <w:rsid w:val="005F2A12"/>
    <w:rsid w:val="005F2A7A"/>
    <w:rsid w:val="005F2A95"/>
    <w:rsid w:val="005F2AA1"/>
    <w:rsid w:val="005F2AC0"/>
    <w:rsid w:val="005F2AF5"/>
    <w:rsid w:val="005F2B1E"/>
    <w:rsid w:val="005F2B31"/>
    <w:rsid w:val="005F2B66"/>
    <w:rsid w:val="005F2B76"/>
    <w:rsid w:val="005F2BF0"/>
    <w:rsid w:val="005F2C0D"/>
    <w:rsid w:val="005F2C60"/>
    <w:rsid w:val="005F2C61"/>
    <w:rsid w:val="005F2C82"/>
    <w:rsid w:val="005F2C9F"/>
    <w:rsid w:val="005F2CC5"/>
    <w:rsid w:val="005F2D03"/>
    <w:rsid w:val="005F2D2D"/>
    <w:rsid w:val="005F2D37"/>
    <w:rsid w:val="005F2D7B"/>
    <w:rsid w:val="005F2D95"/>
    <w:rsid w:val="005F2DDB"/>
    <w:rsid w:val="005F2DE3"/>
    <w:rsid w:val="005F2E8B"/>
    <w:rsid w:val="005F2EBF"/>
    <w:rsid w:val="005F2F0B"/>
    <w:rsid w:val="005F2F3F"/>
    <w:rsid w:val="005F2F4D"/>
    <w:rsid w:val="005F2F75"/>
    <w:rsid w:val="005F2F7F"/>
    <w:rsid w:val="005F2FA2"/>
    <w:rsid w:val="005F305A"/>
    <w:rsid w:val="005F307E"/>
    <w:rsid w:val="005F30C6"/>
    <w:rsid w:val="005F3179"/>
    <w:rsid w:val="005F3182"/>
    <w:rsid w:val="005F31E2"/>
    <w:rsid w:val="005F3266"/>
    <w:rsid w:val="005F326F"/>
    <w:rsid w:val="005F3270"/>
    <w:rsid w:val="005F3283"/>
    <w:rsid w:val="005F3284"/>
    <w:rsid w:val="005F3291"/>
    <w:rsid w:val="005F32B9"/>
    <w:rsid w:val="005F32BF"/>
    <w:rsid w:val="005F32C2"/>
    <w:rsid w:val="005F3301"/>
    <w:rsid w:val="005F3324"/>
    <w:rsid w:val="005F332B"/>
    <w:rsid w:val="005F3344"/>
    <w:rsid w:val="005F3346"/>
    <w:rsid w:val="005F33BA"/>
    <w:rsid w:val="005F33BB"/>
    <w:rsid w:val="005F33DC"/>
    <w:rsid w:val="005F3420"/>
    <w:rsid w:val="005F344F"/>
    <w:rsid w:val="005F3464"/>
    <w:rsid w:val="005F34A5"/>
    <w:rsid w:val="005F34A7"/>
    <w:rsid w:val="005F34AC"/>
    <w:rsid w:val="005F34DF"/>
    <w:rsid w:val="005F34F0"/>
    <w:rsid w:val="005F3519"/>
    <w:rsid w:val="005F3528"/>
    <w:rsid w:val="005F356F"/>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D"/>
    <w:rsid w:val="005F382E"/>
    <w:rsid w:val="005F3908"/>
    <w:rsid w:val="005F3954"/>
    <w:rsid w:val="005F3974"/>
    <w:rsid w:val="005F3977"/>
    <w:rsid w:val="005F397B"/>
    <w:rsid w:val="005F39CF"/>
    <w:rsid w:val="005F3A72"/>
    <w:rsid w:val="005F3AB0"/>
    <w:rsid w:val="005F3AE2"/>
    <w:rsid w:val="005F3AFA"/>
    <w:rsid w:val="005F3B15"/>
    <w:rsid w:val="005F3B29"/>
    <w:rsid w:val="005F3BC2"/>
    <w:rsid w:val="005F3BCB"/>
    <w:rsid w:val="005F3C06"/>
    <w:rsid w:val="005F3C9F"/>
    <w:rsid w:val="005F3D58"/>
    <w:rsid w:val="005F3D75"/>
    <w:rsid w:val="005F3D8B"/>
    <w:rsid w:val="005F3DE0"/>
    <w:rsid w:val="005F3E34"/>
    <w:rsid w:val="005F3E83"/>
    <w:rsid w:val="005F3EBD"/>
    <w:rsid w:val="005F3EC0"/>
    <w:rsid w:val="005F3EC2"/>
    <w:rsid w:val="005F3EE5"/>
    <w:rsid w:val="005F3EF4"/>
    <w:rsid w:val="005F3F2F"/>
    <w:rsid w:val="005F3FF6"/>
    <w:rsid w:val="005F4016"/>
    <w:rsid w:val="005F401D"/>
    <w:rsid w:val="005F4036"/>
    <w:rsid w:val="005F4069"/>
    <w:rsid w:val="005F40B0"/>
    <w:rsid w:val="005F40EE"/>
    <w:rsid w:val="005F40F8"/>
    <w:rsid w:val="005F410F"/>
    <w:rsid w:val="005F41CF"/>
    <w:rsid w:val="005F4283"/>
    <w:rsid w:val="005F4296"/>
    <w:rsid w:val="005F42EA"/>
    <w:rsid w:val="005F42FB"/>
    <w:rsid w:val="005F4309"/>
    <w:rsid w:val="005F4394"/>
    <w:rsid w:val="005F43BF"/>
    <w:rsid w:val="005F442F"/>
    <w:rsid w:val="005F444C"/>
    <w:rsid w:val="005F444E"/>
    <w:rsid w:val="005F4499"/>
    <w:rsid w:val="005F44A5"/>
    <w:rsid w:val="005F44B4"/>
    <w:rsid w:val="005F44DE"/>
    <w:rsid w:val="005F456D"/>
    <w:rsid w:val="005F459B"/>
    <w:rsid w:val="005F461F"/>
    <w:rsid w:val="005F4626"/>
    <w:rsid w:val="005F4633"/>
    <w:rsid w:val="005F4656"/>
    <w:rsid w:val="005F466D"/>
    <w:rsid w:val="005F4694"/>
    <w:rsid w:val="005F46E0"/>
    <w:rsid w:val="005F4701"/>
    <w:rsid w:val="005F4706"/>
    <w:rsid w:val="005F473C"/>
    <w:rsid w:val="005F4777"/>
    <w:rsid w:val="005F47BB"/>
    <w:rsid w:val="005F47FA"/>
    <w:rsid w:val="005F4899"/>
    <w:rsid w:val="005F48CD"/>
    <w:rsid w:val="005F4964"/>
    <w:rsid w:val="005F497E"/>
    <w:rsid w:val="005F4988"/>
    <w:rsid w:val="005F49A4"/>
    <w:rsid w:val="005F49C7"/>
    <w:rsid w:val="005F49E2"/>
    <w:rsid w:val="005F4A03"/>
    <w:rsid w:val="005F4A24"/>
    <w:rsid w:val="005F4A81"/>
    <w:rsid w:val="005F4ADD"/>
    <w:rsid w:val="005F4AED"/>
    <w:rsid w:val="005F4B36"/>
    <w:rsid w:val="005F4B47"/>
    <w:rsid w:val="005F4B8B"/>
    <w:rsid w:val="005F4BC1"/>
    <w:rsid w:val="005F4C09"/>
    <w:rsid w:val="005F4C0A"/>
    <w:rsid w:val="005F4C27"/>
    <w:rsid w:val="005F4C3E"/>
    <w:rsid w:val="005F4C8C"/>
    <w:rsid w:val="005F4CD1"/>
    <w:rsid w:val="005F4D00"/>
    <w:rsid w:val="005F4D38"/>
    <w:rsid w:val="005F4D99"/>
    <w:rsid w:val="005F4DA6"/>
    <w:rsid w:val="005F4DAF"/>
    <w:rsid w:val="005F4DF5"/>
    <w:rsid w:val="005F4E25"/>
    <w:rsid w:val="005F4E29"/>
    <w:rsid w:val="005F4E99"/>
    <w:rsid w:val="005F4EC1"/>
    <w:rsid w:val="005F4EC8"/>
    <w:rsid w:val="005F4EE7"/>
    <w:rsid w:val="005F4F45"/>
    <w:rsid w:val="005F4F7C"/>
    <w:rsid w:val="005F4FA1"/>
    <w:rsid w:val="005F4FEA"/>
    <w:rsid w:val="005F5025"/>
    <w:rsid w:val="005F506A"/>
    <w:rsid w:val="005F5076"/>
    <w:rsid w:val="005F5090"/>
    <w:rsid w:val="005F50AB"/>
    <w:rsid w:val="005F50F5"/>
    <w:rsid w:val="005F513C"/>
    <w:rsid w:val="005F5180"/>
    <w:rsid w:val="005F51CE"/>
    <w:rsid w:val="005F5224"/>
    <w:rsid w:val="005F5255"/>
    <w:rsid w:val="005F5271"/>
    <w:rsid w:val="005F5276"/>
    <w:rsid w:val="005F529F"/>
    <w:rsid w:val="005F52B1"/>
    <w:rsid w:val="005F52BC"/>
    <w:rsid w:val="005F52F4"/>
    <w:rsid w:val="005F5330"/>
    <w:rsid w:val="005F537A"/>
    <w:rsid w:val="005F53DD"/>
    <w:rsid w:val="005F53E8"/>
    <w:rsid w:val="005F5425"/>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A8"/>
    <w:rsid w:val="005F57CC"/>
    <w:rsid w:val="005F5841"/>
    <w:rsid w:val="005F5852"/>
    <w:rsid w:val="005F5861"/>
    <w:rsid w:val="005F590A"/>
    <w:rsid w:val="005F5951"/>
    <w:rsid w:val="005F59A2"/>
    <w:rsid w:val="005F5A1F"/>
    <w:rsid w:val="005F5A2A"/>
    <w:rsid w:val="005F5A76"/>
    <w:rsid w:val="005F5B1B"/>
    <w:rsid w:val="005F5B45"/>
    <w:rsid w:val="005F5BB7"/>
    <w:rsid w:val="005F5BE1"/>
    <w:rsid w:val="005F5BE7"/>
    <w:rsid w:val="005F5BFB"/>
    <w:rsid w:val="005F5C03"/>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57"/>
    <w:rsid w:val="005F61A7"/>
    <w:rsid w:val="005F61E7"/>
    <w:rsid w:val="005F61ED"/>
    <w:rsid w:val="005F622B"/>
    <w:rsid w:val="005F62C5"/>
    <w:rsid w:val="005F62E1"/>
    <w:rsid w:val="005F633E"/>
    <w:rsid w:val="005F6362"/>
    <w:rsid w:val="005F6363"/>
    <w:rsid w:val="005F6379"/>
    <w:rsid w:val="005F63F1"/>
    <w:rsid w:val="005F6411"/>
    <w:rsid w:val="005F6443"/>
    <w:rsid w:val="005F6458"/>
    <w:rsid w:val="005F6484"/>
    <w:rsid w:val="005F64E4"/>
    <w:rsid w:val="005F64EB"/>
    <w:rsid w:val="005F64F7"/>
    <w:rsid w:val="005F6501"/>
    <w:rsid w:val="005F650B"/>
    <w:rsid w:val="005F65D0"/>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0D"/>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9E5"/>
    <w:rsid w:val="005F6A16"/>
    <w:rsid w:val="005F6A1C"/>
    <w:rsid w:val="005F6A53"/>
    <w:rsid w:val="005F6A89"/>
    <w:rsid w:val="005F6A94"/>
    <w:rsid w:val="005F6AAA"/>
    <w:rsid w:val="005F6AAD"/>
    <w:rsid w:val="005F6AF4"/>
    <w:rsid w:val="005F6B29"/>
    <w:rsid w:val="005F6B2A"/>
    <w:rsid w:val="005F6BEA"/>
    <w:rsid w:val="005F6C0A"/>
    <w:rsid w:val="005F6C10"/>
    <w:rsid w:val="005F6C96"/>
    <w:rsid w:val="005F6CD2"/>
    <w:rsid w:val="005F6CF3"/>
    <w:rsid w:val="005F6D05"/>
    <w:rsid w:val="005F6D1F"/>
    <w:rsid w:val="005F6D22"/>
    <w:rsid w:val="005F6D5A"/>
    <w:rsid w:val="005F6D6A"/>
    <w:rsid w:val="005F6D89"/>
    <w:rsid w:val="005F6DB7"/>
    <w:rsid w:val="005F6DCD"/>
    <w:rsid w:val="005F6DEA"/>
    <w:rsid w:val="005F6DF7"/>
    <w:rsid w:val="005F6DFF"/>
    <w:rsid w:val="005F6E77"/>
    <w:rsid w:val="005F6E9A"/>
    <w:rsid w:val="005F6EB1"/>
    <w:rsid w:val="005F6EEF"/>
    <w:rsid w:val="005F6F55"/>
    <w:rsid w:val="005F6F83"/>
    <w:rsid w:val="005F6FE6"/>
    <w:rsid w:val="005F701A"/>
    <w:rsid w:val="005F703C"/>
    <w:rsid w:val="005F7070"/>
    <w:rsid w:val="005F7086"/>
    <w:rsid w:val="005F708F"/>
    <w:rsid w:val="005F70A4"/>
    <w:rsid w:val="005F7185"/>
    <w:rsid w:val="005F7191"/>
    <w:rsid w:val="005F719F"/>
    <w:rsid w:val="005F71AF"/>
    <w:rsid w:val="005F71E1"/>
    <w:rsid w:val="005F71E6"/>
    <w:rsid w:val="005F7252"/>
    <w:rsid w:val="005F7289"/>
    <w:rsid w:val="005F72AE"/>
    <w:rsid w:val="005F72B4"/>
    <w:rsid w:val="005F72CE"/>
    <w:rsid w:val="005F72D7"/>
    <w:rsid w:val="005F7305"/>
    <w:rsid w:val="005F7367"/>
    <w:rsid w:val="005F7368"/>
    <w:rsid w:val="005F7386"/>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E"/>
    <w:rsid w:val="005F77B5"/>
    <w:rsid w:val="005F77BA"/>
    <w:rsid w:val="005F77F4"/>
    <w:rsid w:val="005F77FE"/>
    <w:rsid w:val="005F7822"/>
    <w:rsid w:val="005F7833"/>
    <w:rsid w:val="005F7848"/>
    <w:rsid w:val="005F789D"/>
    <w:rsid w:val="005F78D5"/>
    <w:rsid w:val="005F78F2"/>
    <w:rsid w:val="005F7932"/>
    <w:rsid w:val="005F7965"/>
    <w:rsid w:val="005F79A0"/>
    <w:rsid w:val="005F79CF"/>
    <w:rsid w:val="005F79D1"/>
    <w:rsid w:val="005F79E3"/>
    <w:rsid w:val="005F79F0"/>
    <w:rsid w:val="005F79FB"/>
    <w:rsid w:val="005F7A32"/>
    <w:rsid w:val="005F7A4D"/>
    <w:rsid w:val="005F7AD0"/>
    <w:rsid w:val="005F7B62"/>
    <w:rsid w:val="005F7BF4"/>
    <w:rsid w:val="005F7C29"/>
    <w:rsid w:val="005F7C2F"/>
    <w:rsid w:val="005F7C36"/>
    <w:rsid w:val="005F7CFE"/>
    <w:rsid w:val="005F7D01"/>
    <w:rsid w:val="005F7D22"/>
    <w:rsid w:val="005F7D32"/>
    <w:rsid w:val="005F7D5F"/>
    <w:rsid w:val="005F7DBC"/>
    <w:rsid w:val="005F7DD7"/>
    <w:rsid w:val="005F7DFD"/>
    <w:rsid w:val="005F7E01"/>
    <w:rsid w:val="005F7E1C"/>
    <w:rsid w:val="005F7E23"/>
    <w:rsid w:val="005F7EA9"/>
    <w:rsid w:val="005F7F03"/>
    <w:rsid w:val="005F7F9D"/>
    <w:rsid w:val="005F7FA0"/>
    <w:rsid w:val="00600020"/>
    <w:rsid w:val="00600059"/>
    <w:rsid w:val="00600075"/>
    <w:rsid w:val="0060008F"/>
    <w:rsid w:val="00600091"/>
    <w:rsid w:val="00600092"/>
    <w:rsid w:val="0060009A"/>
    <w:rsid w:val="006000F1"/>
    <w:rsid w:val="00600116"/>
    <w:rsid w:val="00600126"/>
    <w:rsid w:val="006001AD"/>
    <w:rsid w:val="0060020B"/>
    <w:rsid w:val="00600217"/>
    <w:rsid w:val="0060024D"/>
    <w:rsid w:val="00600251"/>
    <w:rsid w:val="00600258"/>
    <w:rsid w:val="00600299"/>
    <w:rsid w:val="006002BF"/>
    <w:rsid w:val="006002DD"/>
    <w:rsid w:val="006002F4"/>
    <w:rsid w:val="00600325"/>
    <w:rsid w:val="00600328"/>
    <w:rsid w:val="00600332"/>
    <w:rsid w:val="00600345"/>
    <w:rsid w:val="00600366"/>
    <w:rsid w:val="006003C7"/>
    <w:rsid w:val="006003D6"/>
    <w:rsid w:val="006003D7"/>
    <w:rsid w:val="006004E6"/>
    <w:rsid w:val="00600501"/>
    <w:rsid w:val="00600511"/>
    <w:rsid w:val="00600514"/>
    <w:rsid w:val="0060052F"/>
    <w:rsid w:val="00600548"/>
    <w:rsid w:val="00600567"/>
    <w:rsid w:val="00600572"/>
    <w:rsid w:val="0060058D"/>
    <w:rsid w:val="006005B3"/>
    <w:rsid w:val="006005C2"/>
    <w:rsid w:val="00600609"/>
    <w:rsid w:val="0060068B"/>
    <w:rsid w:val="0060068C"/>
    <w:rsid w:val="006006C2"/>
    <w:rsid w:val="006006E2"/>
    <w:rsid w:val="006006E6"/>
    <w:rsid w:val="0060073C"/>
    <w:rsid w:val="00600794"/>
    <w:rsid w:val="00600799"/>
    <w:rsid w:val="006007F0"/>
    <w:rsid w:val="00600803"/>
    <w:rsid w:val="0060087C"/>
    <w:rsid w:val="0060088B"/>
    <w:rsid w:val="006008EC"/>
    <w:rsid w:val="00600907"/>
    <w:rsid w:val="00600993"/>
    <w:rsid w:val="006009AF"/>
    <w:rsid w:val="00600ABC"/>
    <w:rsid w:val="00600AD0"/>
    <w:rsid w:val="00600AEF"/>
    <w:rsid w:val="00600B0F"/>
    <w:rsid w:val="00600BAF"/>
    <w:rsid w:val="00600BC8"/>
    <w:rsid w:val="00600C81"/>
    <w:rsid w:val="00600CA0"/>
    <w:rsid w:val="00600CAD"/>
    <w:rsid w:val="00600CB0"/>
    <w:rsid w:val="00600D13"/>
    <w:rsid w:val="00600D53"/>
    <w:rsid w:val="00600D72"/>
    <w:rsid w:val="00600DBD"/>
    <w:rsid w:val="00600DE2"/>
    <w:rsid w:val="00600DE8"/>
    <w:rsid w:val="00600E02"/>
    <w:rsid w:val="00600E05"/>
    <w:rsid w:val="00600E09"/>
    <w:rsid w:val="00600E0E"/>
    <w:rsid w:val="00600E12"/>
    <w:rsid w:val="00600E27"/>
    <w:rsid w:val="00600E28"/>
    <w:rsid w:val="00600E4E"/>
    <w:rsid w:val="00600E58"/>
    <w:rsid w:val="00600E78"/>
    <w:rsid w:val="00600E9E"/>
    <w:rsid w:val="00600EC3"/>
    <w:rsid w:val="00600EC6"/>
    <w:rsid w:val="00600EE3"/>
    <w:rsid w:val="00600EF5"/>
    <w:rsid w:val="00600F9E"/>
    <w:rsid w:val="00600FBB"/>
    <w:rsid w:val="0060104E"/>
    <w:rsid w:val="00601078"/>
    <w:rsid w:val="0060107D"/>
    <w:rsid w:val="00601091"/>
    <w:rsid w:val="006010B5"/>
    <w:rsid w:val="00601117"/>
    <w:rsid w:val="00601124"/>
    <w:rsid w:val="0060115E"/>
    <w:rsid w:val="00601166"/>
    <w:rsid w:val="006011C7"/>
    <w:rsid w:val="006011CF"/>
    <w:rsid w:val="006011F6"/>
    <w:rsid w:val="0060126B"/>
    <w:rsid w:val="0060126E"/>
    <w:rsid w:val="00601287"/>
    <w:rsid w:val="006012BD"/>
    <w:rsid w:val="00601306"/>
    <w:rsid w:val="00601343"/>
    <w:rsid w:val="00601363"/>
    <w:rsid w:val="00601368"/>
    <w:rsid w:val="00601382"/>
    <w:rsid w:val="00601385"/>
    <w:rsid w:val="006013B8"/>
    <w:rsid w:val="006013E4"/>
    <w:rsid w:val="0060143C"/>
    <w:rsid w:val="00601468"/>
    <w:rsid w:val="006014B8"/>
    <w:rsid w:val="006014BB"/>
    <w:rsid w:val="0060154E"/>
    <w:rsid w:val="0060155D"/>
    <w:rsid w:val="006015F5"/>
    <w:rsid w:val="00601640"/>
    <w:rsid w:val="0060164C"/>
    <w:rsid w:val="00601673"/>
    <w:rsid w:val="00601675"/>
    <w:rsid w:val="006016A9"/>
    <w:rsid w:val="00601715"/>
    <w:rsid w:val="0060171D"/>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77"/>
    <w:rsid w:val="00601A7D"/>
    <w:rsid w:val="00601A91"/>
    <w:rsid w:val="00601B27"/>
    <w:rsid w:val="00601B54"/>
    <w:rsid w:val="00601BC1"/>
    <w:rsid w:val="00601BC6"/>
    <w:rsid w:val="00601C17"/>
    <w:rsid w:val="00601C5C"/>
    <w:rsid w:val="00601C7D"/>
    <w:rsid w:val="00601CAD"/>
    <w:rsid w:val="00601D20"/>
    <w:rsid w:val="00601D6F"/>
    <w:rsid w:val="00601D79"/>
    <w:rsid w:val="00601D7F"/>
    <w:rsid w:val="00601D88"/>
    <w:rsid w:val="00601DD9"/>
    <w:rsid w:val="00601DFE"/>
    <w:rsid w:val="00601E91"/>
    <w:rsid w:val="00601EFC"/>
    <w:rsid w:val="00601F66"/>
    <w:rsid w:val="00601FAD"/>
    <w:rsid w:val="00601FC0"/>
    <w:rsid w:val="00601FF7"/>
    <w:rsid w:val="00601FFF"/>
    <w:rsid w:val="00602002"/>
    <w:rsid w:val="0060200F"/>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38"/>
    <w:rsid w:val="00602566"/>
    <w:rsid w:val="006025A5"/>
    <w:rsid w:val="006025B3"/>
    <w:rsid w:val="006025C5"/>
    <w:rsid w:val="006025DC"/>
    <w:rsid w:val="00602625"/>
    <w:rsid w:val="0060262B"/>
    <w:rsid w:val="0060263C"/>
    <w:rsid w:val="00602684"/>
    <w:rsid w:val="006026D2"/>
    <w:rsid w:val="006026DF"/>
    <w:rsid w:val="0060270F"/>
    <w:rsid w:val="00602732"/>
    <w:rsid w:val="0060277B"/>
    <w:rsid w:val="006027A0"/>
    <w:rsid w:val="006027F3"/>
    <w:rsid w:val="00602805"/>
    <w:rsid w:val="0060280A"/>
    <w:rsid w:val="0060280C"/>
    <w:rsid w:val="00602813"/>
    <w:rsid w:val="00602832"/>
    <w:rsid w:val="006028A4"/>
    <w:rsid w:val="00602907"/>
    <w:rsid w:val="00602925"/>
    <w:rsid w:val="0060293E"/>
    <w:rsid w:val="00602945"/>
    <w:rsid w:val="0060294B"/>
    <w:rsid w:val="00602956"/>
    <w:rsid w:val="00602979"/>
    <w:rsid w:val="00602989"/>
    <w:rsid w:val="00602A88"/>
    <w:rsid w:val="00602A89"/>
    <w:rsid w:val="00602A90"/>
    <w:rsid w:val="00602AAC"/>
    <w:rsid w:val="00602AF1"/>
    <w:rsid w:val="00602B53"/>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DA7"/>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C1"/>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CC"/>
    <w:rsid w:val="0060351E"/>
    <w:rsid w:val="0060359E"/>
    <w:rsid w:val="006035CA"/>
    <w:rsid w:val="0060362D"/>
    <w:rsid w:val="0060365A"/>
    <w:rsid w:val="0060369C"/>
    <w:rsid w:val="006036B5"/>
    <w:rsid w:val="006036E7"/>
    <w:rsid w:val="006036ED"/>
    <w:rsid w:val="00603753"/>
    <w:rsid w:val="0060377D"/>
    <w:rsid w:val="00603806"/>
    <w:rsid w:val="00603812"/>
    <w:rsid w:val="0060382E"/>
    <w:rsid w:val="00603843"/>
    <w:rsid w:val="00603844"/>
    <w:rsid w:val="0060385E"/>
    <w:rsid w:val="0060388D"/>
    <w:rsid w:val="00603895"/>
    <w:rsid w:val="006038D9"/>
    <w:rsid w:val="00603A17"/>
    <w:rsid w:val="00603A22"/>
    <w:rsid w:val="00603A36"/>
    <w:rsid w:val="00603A4A"/>
    <w:rsid w:val="00603A6E"/>
    <w:rsid w:val="00603ACF"/>
    <w:rsid w:val="00603AEB"/>
    <w:rsid w:val="00603B31"/>
    <w:rsid w:val="00603B5D"/>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0BD"/>
    <w:rsid w:val="00604121"/>
    <w:rsid w:val="00604141"/>
    <w:rsid w:val="00604144"/>
    <w:rsid w:val="00604166"/>
    <w:rsid w:val="0060416A"/>
    <w:rsid w:val="006041B4"/>
    <w:rsid w:val="006041B5"/>
    <w:rsid w:val="006041C6"/>
    <w:rsid w:val="006041D9"/>
    <w:rsid w:val="006041F4"/>
    <w:rsid w:val="00604246"/>
    <w:rsid w:val="00604254"/>
    <w:rsid w:val="00604269"/>
    <w:rsid w:val="00604278"/>
    <w:rsid w:val="006042A1"/>
    <w:rsid w:val="0060434C"/>
    <w:rsid w:val="0060439C"/>
    <w:rsid w:val="00604408"/>
    <w:rsid w:val="0060440A"/>
    <w:rsid w:val="00604420"/>
    <w:rsid w:val="0060442A"/>
    <w:rsid w:val="00604463"/>
    <w:rsid w:val="006044B8"/>
    <w:rsid w:val="00604538"/>
    <w:rsid w:val="00604598"/>
    <w:rsid w:val="006045DB"/>
    <w:rsid w:val="00604609"/>
    <w:rsid w:val="00604643"/>
    <w:rsid w:val="0060465E"/>
    <w:rsid w:val="00604672"/>
    <w:rsid w:val="00604683"/>
    <w:rsid w:val="0060468D"/>
    <w:rsid w:val="0060469C"/>
    <w:rsid w:val="0060469D"/>
    <w:rsid w:val="006046CC"/>
    <w:rsid w:val="006046F1"/>
    <w:rsid w:val="0060472B"/>
    <w:rsid w:val="0060478C"/>
    <w:rsid w:val="006047B5"/>
    <w:rsid w:val="006047C1"/>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15"/>
    <w:rsid w:val="00604C22"/>
    <w:rsid w:val="00604C2A"/>
    <w:rsid w:val="00604C4E"/>
    <w:rsid w:val="00604D44"/>
    <w:rsid w:val="00604D70"/>
    <w:rsid w:val="00604DD9"/>
    <w:rsid w:val="00604E1D"/>
    <w:rsid w:val="00604E1E"/>
    <w:rsid w:val="00604E7F"/>
    <w:rsid w:val="00604F2A"/>
    <w:rsid w:val="00604F85"/>
    <w:rsid w:val="00604FAE"/>
    <w:rsid w:val="00604FAF"/>
    <w:rsid w:val="00604FD0"/>
    <w:rsid w:val="00604FDE"/>
    <w:rsid w:val="0060502D"/>
    <w:rsid w:val="00605054"/>
    <w:rsid w:val="00605072"/>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7E"/>
    <w:rsid w:val="00605483"/>
    <w:rsid w:val="00605498"/>
    <w:rsid w:val="006054BD"/>
    <w:rsid w:val="00605559"/>
    <w:rsid w:val="0060557D"/>
    <w:rsid w:val="00605591"/>
    <w:rsid w:val="006055DE"/>
    <w:rsid w:val="0060560C"/>
    <w:rsid w:val="00605623"/>
    <w:rsid w:val="006056A0"/>
    <w:rsid w:val="006056CA"/>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2"/>
    <w:rsid w:val="00605B54"/>
    <w:rsid w:val="00605B8E"/>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23"/>
    <w:rsid w:val="00605F6B"/>
    <w:rsid w:val="00605FCC"/>
    <w:rsid w:val="00605FD6"/>
    <w:rsid w:val="00605FE9"/>
    <w:rsid w:val="00606006"/>
    <w:rsid w:val="0060602F"/>
    <w:rsid w:val="0060604B"/>
    <w:rsid w:val="0060606E"/>
    <w:rsid w:val="006060B3"/>
    <w:rsid w:val="006060DC"/>
    <w:rsid w:val="006060DE"/>
    <w:rsid w:val="0060611A"/>
    <w:rsid w:val="00606152"/>
    <w:rsid w:val="006061A5"/>
    <w:rsid w:val="006061C4"/>
    <w:rsid w:val="006061E4"/>
    <w:rsid w:val="00606247"/>
    <w:rsid w:val="00606260"/>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5FC"/>
    <w:rsid w:val="00606637"/>
    <w:rsid w:val="00606697"/>
    <w:rsid w:val="006066A1"/>
    <w:rsid w:val="006066D0"/>
    <w:rsid w:val="006066D9"/>
    <w:rsid w:val="0060676F"/>
    <w:rsid w:val="0060680B"/>
    <w:rsid w:val="0060682E"/>
    <w:rsid w:val="00606856"/>
    <w:rsid w:val="006068BC"/>
    <w:rsid w:val="006068D3"/>
    <w:rsid w:val="006068EC"/>
    <w:rsid w:val="006068F8"/>
    <w:rsid w:val="0060699E"/>
    <w:rsid w:val="006069AF"/>
    <w:rsid w:val="006069E6"/>
    <w:rsid w:val="006069E9"/>
    <w:rsid w:val="00606A34"/>
    <w:rsid w:val="00606A40"/>
    <w:rsid w:val="00606A4F"/>
    <w:rsid w:val="00606A88"/>
    <w:rsid w:val="00606ABB"/>
    <w:rsid w:val="00606ACB"/>
    <w:rsid w:val="00606AE6"/>
    <w:rsid w:val="00606B7D"/>
    <w:rsid w:val="00606B88"/>
    <w:rsid w:val="00606BB7"/>
    <w:rsid w:val="00606C0B"/>
    <w:rsid w:val="00606C15"/>
    <w:rsid w:val="00606C24"/>
    <w:rsid w:val="00606C4A"/>
    <w:rsid w:val="00606C80"/>
    <w:rsid w:val="00606CC8"/>
    <w:rsid w:val="00606D09"/>
    <w:rsid w:val="00606D12"/>
    <w:rsid w:val="00606D22"/>
    <w:rsid w:val="00606D79"/>
    <w:rsid w:val="00606DA8"/>
    <w:rsid w:val="00606DAD"/>
    <w:rsid w:val="00606DE8"/>
    <w:rsid w:val="00606DEC"/>
    <w:rsid w:val="00606DF1"/>
    <w:rsid w:val="00606E06"/>
    <w:rsid w:val="00606E07"/>
    <w:rsid w:val="00606E44"/>
    <w:rsid w:val="00606E7D"/>
    <w:rsid w:val="00606EB5"/>
    <w:rsid w:val="00606F04"/>
    <w:rsid w:val="00606F07"/>
    <w:rsid w:val="00606FC1"/>
    <w:rsid w:val="00606FE3"/>
    <w:rsid w:val="00606FF0"/>
    <w:rsid w:val="00607082"/>
    <w:rsid w:val="00607089"/>
    <w:rsid w:val="0060709D"/>
    <w:rsid w:val="006070AB"/>
    <w:rsid w:val="0060711B"/>
    <w:rsid w:val="00607131"/>
    <w:rsid w:val="006071A2"/>
    <w:rsid w:val="006071A9"/>
    <w:rsid w:val="006071B9"/>
    <w:rsid w:val="006071D1"/>
    <w:rsid w:val="0060722C"/>
    <w:rsid w:val="00607236"/>
    <w:rsid w:val="00607290"/>
    <w:rsid w:val="006072C9"/>
    <w:rsid w:val="0060738A"/>
    <w:rsid w:val="00607394"/>
    <w:rsid w:val="0060739C"/>
    <w:rsid w:val="006073A4"/>
    <w:rsid w:val="006073F5"/>
    <w:rsid w:val="006073F6"/>
    <w:rsid w:val="00607402"/>
    <w:rsid w:val="00607470"/>
    <w:rsid w:val="006074BE"/>
    <w:rsid w:val="006074C4"/>
    <w:rsid w:val="006074F1"/>
    <w:rsid w:val="0060752D"/>
    <w:rsid w:val="0060752F"/>
    <w:rsid w:val="0060754E"/>
    <w:rsid w:val="0060757E"/>
    <w:rsid w:val="006075B1"/>
    <w:rsid w:val="00607608"/>
    <w:rsid w:val="00607626"/>
    <w:rsid w:val="0060765D"/>
    <w:rsid w:val="0060767A"/>
    <w:rsid w:val="006076BC"/>
    <w:rsid w:val="006076D7"/>
    <w:rsid w:val="0060772C"/>
    <w:rsid w:val="00607733"/>
    <w:rsid w:val="0060775A"/>
    <w:rsid w:val="00607772"/>
    <w:rsid w:val="00607777"/>
    <w:rsid w:val="006077FA"/>
    <w:rsid w:val="00607804"/>
    <w:rsid w:val="00607831"/>
    <w:rsid w:val="00607853"/>
    <w:rsid w:val="00607873"/>
    <w:rsid w:val="00607881"/>
    <w:rsid w:val="006078A7"/>
    <w:rsid w:val="006078F0"/>
    <w:rsid w:val="00607957"/>
    <w:rsid w:val="00607973"/>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44"/>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2E"/>
    <w:rsid w:val="0061004E"/>
    <w:rsid w:val="006100E4"/>
    <w:rsid w:val="0061010C"/>
    <w:rsid w:val="00610120"/>
    <w:rsid w:val="00610148"/>
    <w:rsid w:val="006101C0"/>
    <w:rsid w:val="006101CF"/>
    <w:rsid w:val="006101D2"/>
    <w:rsid w:val="006101D8"/>
    <w:rsid w:val="006101F7"/>
    <w:rsid w:val="00610232"/>
    <w:rsid w:val="0061024B"/>
    <w:rsid w:val="00610260"/>
    <w:rsid w:val="0061026A"/>
    <w:rsid w:val="0061026E"/>
    <w:rsid w:val="00610282"/>
    <w:rsid w:val="006102B0"/>
    <w:rsid w:val="00610301"/>
    <w:rsid w:val="0061033E"/>
    <w:rsid w:val="00610366"/>
    <w:rsid w:val="0061037D"/>
    <w:rsid w:val="00610388"/>
    <w:rsid w:val="0061039D"/>
    <w:rsid w:val="006103C4"/>
    <w:rsid w:val="006103F3"/>
    <w:rsid w:val="006103F6"/>
    <w:rsid w:val="006103FE"/>
    <w:rsid w:val="00610413"/>
    <w:rsid w:val="00610451"/>
    <w:rsid w:val="00610456"/>
    <w:rsid w:val="00610465"/>
    <w:rsid w:val="00610494"/>
    <w:rsid w:val="006104BA"/>
    <w:rsid w:val="006104D8"/>
    <w:rsid w:val="006104F4"/>
    <w:rsid w:val="00610566"/>
    <w:rsid w:val="00610595"/>
    <w:rsid w:val="006105B7"/>
    <w:rsid w:val="00610636"/>
    <w:rsid w:val="0061064A"/>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0B"/>
    <w:rsid w:val="00610A16"/>
    <w:rsid w:val="00610A3A"/>
    <w:rsid w:val="00610A5C"/>
    <w:rsid w:val="00610A93"/>
    <w:rsid w:val="00610B2E"/>
    <w:rsid w:val="00610B38"/>
    <w:rsid w:val="00610B43"/>
    <w:rsid w:val="00610B83"/>
    <w:rsid w:val="00610B8A"/>
    <w:rsid w:val="00610BD1"/>
    <w:rsid w:val="00610BF0"/>
    <w:rsid w:val="00610BFC"/>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C8"/>
    <w:rsid w:val="006111D3"/>
    <w:rsid w:val="006111DD"/>
    <w:rsid w:val="006111E6"/>
    <w:rsid w:val="00611262"/>
    <w:rsid w:val="00611263"/>
    <w:rsid w:val="00611270"/>
    <w:rsid w:val="006112B2"/>
    <w:rsid w:val="006112C2"/>
    <w:rsid w:val="006112C9"/>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66"/>
    <w:rsid w:val="0061158B"/>
    <w:rsid w:val="0061158C"/>
    <w:rsid w:val="00611595"/>
    <w:rsid w:val="006115CA"/>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940"/>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6C"/>
    <w:rsid w:val="00611DA9"/>
    <w:rsid w:val="00611DAF"/>
    <w:rsid w:val="00611DB7"/>
    <w:rsid w:val="00611DBD"/>
    <w:rsid w:val="00611DCF"/>
    <w:rsid w:val="00611E07"/>
    <w:rsid w:val="00611E09"/>
    <w:rsid w:val="00611E17"/>
    <w:rsid w:val="00611E70"/>
    <w:rsid w:val="00611EA0"/>
    <w:rsid w:val="00611EC2"/>
    <w:rsid w:val="00611ED2"/>
    <w:rsid w:val="00611EF1"/>
    <w:rsid w:val="00611F55"/>
    <w:rsid w:val="00611F73"/>
    <w:rsid w:val="00611F79"/>
    <w:rsid w:val="00611F8F"/>
    <w:rsid w:val="00611F97"/>
    <w:rsid w:val="00611FBD"/>
    <w:rsid w:val="00611FED"/>
    <w:rsid w:val="00611FEE"/>
    <w:rsid w:val="00612019"/>
    <w:rsid w:val="0061205B"/>
    <w:rsid w:val="00612082"/>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03"/>
    <w:rsid w:val="00612591"/>
    <w:rsid w:val="006125A5"/>
    <w:rsid w:val="006125C3"/>
    <w:rsid w:val="006125DB"/>
    <w:rsid w:val="006125ED"/>
    <w:rsid w:val="00612625"/>
    <w:rsid w:val="0061264F"/>
    <w:rsid w:val="006126B1"/>
    <w:rsid w:val="006126F0"/>
    <w:rsid w:val="006126FD"/>
    <w:rsid w:val="006126FF"/>
    <w:rsid w:val="00612708"/>
    <w:rsid w:val="0061270C"/>
    <w:rsid w:val="0061274A"/>
    <w:rsid w:val="0061276C"/>
    <w:rsid w:val="006127D1"/>
    <w:rsid w:val="006127EF"/>
    <w:rsid w:val="006127F2"/>
    <w:rsid w:val="00612892"/>
    <w:rsid w:val="00612961"/>
    <w:rsid w:val="0061297A"/>
    <w:rsid w:val="00612982"/>
    <w:rsid w:val="00612984"/>
    <w:rsid w:val="00612996"/>
    <w:rsid w:val="006129D3"/>
    <w:rsid w:val="006129F8"/>
    <w:rsid w:val="006129FA"/>
    <w:rsid w:val="00612A6E"/>
    <w:rsid w:val="00612A97"/>
    <w:rsid w:val="00612B21"/>
    <w:rsid w:val="00612BD7"/>
    <w:rsid w:val="00612BEC"/>
    <w:rsid w:val="00612C39"/>
    <w:rsid w:val="00612C46"/>
    <w:rsid w:val="00612C48"/>
    <w:rsid w:val="00612C9F"/>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0A"/>
    <w:rsid w:val="00613079"/>
    <w:rsid w:val="00613087"/>
    <w:rsid w:val="00613090"/>
    <w:rsid w:val="006130F9"/>
    <w:rsid w:val="0061313D"/>
    <w:rsid w:val="0061315F"/>
    <w:rsid w:val="00613229"/>
    <w:rsid w:val="00613256"/>
    <w:rsid w:val="00613295"/>
    <w:rsid w:val="006132A3"/>
    <w:rsid w:val="006132A8"/>
    <w:rsid w:val="006132B0"/>
    <w:rsid w:val="006132B4"/>
    <w:rsid w:val="006132C0"/>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60C"/>
    <w:rsid w:val="00613624"/>
    <w:rsid w:val="006136AB"/>
    <w:rsid w:val="006136F3"/>
    <w:rsid w:val="00613734"/>
    <w:rsid w:val="00613743"/>
    <w:rsid w:val="0061387C"/>
    <w:rsid w:val="0061388E"/>
    <w:rsid w:val="006138DF"/>
    <w:rsid w:val="0061393D"/>
    <w:rsid w:val="00613974"/>
    <w:rsid w:val="006139DD"/>
    <w:rsid w:val="006139F0"/>
    <w:rsid w:val="00613A1C"/>
    <w:rsid w:val="00613A3F"/>
    <w:rsid w:val="00613A4E"/>
    <w:rsid w:val="00613A7A"/>
    <w:rsid w:val="00613A9A"/>
    <w:rsid w:val="00613AAB"/>
    <w:rsid w:val="00613B01"/>
    <w:rsid w:val="00613B15"/>
    <w:rsid w:val="00613B1E"/>
    <w:rsid w:val="00613B52"/>
    <w:rsid w:val="00613BAD"/>
    <w:rsid w:val="00613BF1"/>
    <w:rsid w:val="00613C26"/>
    <w:rsid w:val="00613CD2"/>
    <w:rsid w:val="00613D11"/>
    <w:rsid w:val="00613D1E"/>
    <w:rsid w:val="00613D73"/>
    <w:rsid w:val="00613D76"/>
    <w:rsid w:val="00613E3B"/>
    <w:rsid w:val="00613E65"/>
    <w:rsid w:val="00613E7C"/>
    <w:rsid w:val="00613E9E"/>
    <w:rsid w:val="00613EB0"/>
    <w:rsid w:val="00613EFF"/>
    <w:rsid w:val="00613F07"/>
    <w:rsid w:val="00613F09"/>
    <w:rsid w:val="00613F28"/>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41F"/>
    <w:rsid w:val="00614455"/>
    <w:rsid w:val="00614485"/>
    <w:rsid w:val="006144D6"/>
    <w:rsid w:val="006144F0"/>
    <w:rsid w:val="0061451F"/>
    <w:rsid w:val="0061453D"/>
    <w:rsid w:val="006145AE"/>
    <w:rsid w:val="006145CC"/>
    <w:rsid w:val="0061461B"/>
    <w:rsid w:val="00614645"/>
    <w:rsid w:val="00614657"/>
    <w:rsid w:val="00614677"/>
    <w:rsid w:val="006146AB"/>
    <w:rsid w:val="006146AE"/>
    <w:rsid w:val="00614748"/>
    <w:rsid w:val="0061476A"/>
    <w:rsid w:val="00614773"/>
    <w:rsid w:val="00614829"/>
    <w:rsid w:val="00614884"/>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BE"/>
    <w:rsid w:val="00614CE4"/>
    <w:rsid w:val="00614CFA"/>
    <w:rsid w:val="00614D4C"/>
    <w:rsid w:val="00614D6C"/>
    <w:rsid w:val="00614D7A"/>
    <w:rsid w:val="00614D84"/>
    <w:rsid w:val="00614DA8"/>
    <w:rsid w:val="00614DE8"/>
    <w:rsid w:val="00614E1C"/>
    <w:rsid w:val="00614E50"/>
    <w:rsid w:val="00614E6F"/>
    <w:rsid w:val="00614E8C"/>
    <w:rsid w:val="00614E8F"/>
    <w:rsid w:val="00614EB5"/>
    <w:rsid w:val="00614EC7"/>
    <w:rsid w:val="00614EEC"/>
    <w:rsid w:val="00614F3E"/>
    <w:rsid w:val="00614F48"/>
    <w:rsid w:val="00614F51"/>
    <w:rsid w:val="00614F66"/>
    <w:rsid w:val="00615041"/>
    <w:rsid w:val="00615069"/>
    <w:rsid w:val="0061507D"/>
    <w:rsid w:val="00615087"/>
    <w:rsid w:val="00615091"/>
    <w:rsid w:val="006150A5"/>
    <w:rsid w:val="0061510A"/>
    <w:rsid w:val="00615114"/>
    <w:rsid w:val="00615152"/>
    <w:rsid w:val="00615170"/>
    <w:rsid w:val="0061518F"/>
    <w:rsid w:val="0061520B"/>
    <w:rsid w:val="00615256"/>
    <w:rsid w:val="006152C7"/>
    <w:rsid w:val="00615311"/>
    <w:rsid w:val="0061533B"/>
    <w:rsid w:val="00615343"/>
    <w:rsid w:val="00615368"/>
    <w:rsid w:val="006153B6"/>
    <w:rsid w:val="006153BC"/>
    <w:rsid w:val="006153CD"/>
    <w:rsid w:val="006153E2"/>
    <w:rsid w:val="006153E3"/>
    <w:rsid w:val="006153FC"/>
    <w:rsid w:val="006153FF"/>
    <w:rsid w:val="0061540B"/>
    <w:rsid w:val="00615415"/>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9EB"/>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5F"/>
    <w:rsid w:val="00615DD4"/>
    <w:rsid w:val="00615E6D"/>
    <w:rsid w:val="00615E8A"/>
    <w:rsid w:val="00615EB4"/>
    <w:rsid w:val="00615F1B"/>
    <w:rsid w:val="00615F34"/>
    <w:rsid w:val="00615F9F"/>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9"/>
    <w:rsid w:val="0061645F"/>
    <w:rsid w:val="0061646B"/>
    <w:rsid w:val="0061646E"/>
    <w:rsid w:val="006164F7"/>
    <w:rsid w:val="006165BA"/>
    <w:rsid w:val="00616623"/>
    <w:rsid w:val="0061665E"/>
    <w:rsid w:val="006166CA"/>
    <w:rsid w:val="006166F1"/>
    <w:rsid w:val="00616708"/>
    <w:rsid w:val="00616783"/>
    <w:rsid w:val="00616797"/>
    <w:rsid w:val="006167CE"/>
    <w:rsid w:val="006167E9"/>
    <w:rsid w:val="006167FB"/>
    <w:rsid w:val="00616848"/>
    <w:rsid w:val="0061688A"/>
    <w:rsid w:val="006168A3"/>
    <w:rsid w:val="00616907"/>
    <w:rsid w:val="00616913"/>
    <w:rsid w:val="00616922"/>
    <w:rsid w:val="00616934"/>
    <w:rsid w:val="006169AC"/>
    <w:rsid w:val="00616A39"/>
    <w:rsid w:val="00616A54"/>
    <w:rsid w:val="00616A64"/>
    <w:rsid w:val="00616A74"/>
    <w:rsid w:val="00616A77"/>
    <w:rsid w:val="00616AF5"/>
    <w:rsid w:val="00616B23"/>
    <w:rsid w:val="00616B5C"/>
    <w:rsid w:val="00616B9B"/>
    <w:rsid w:val="00616BDE"/>
    <w:rsid w:val="00616C01"/>
    <w:rsid w:val="00616C18"/>
    <w:rsid w:val="00616C28"/>
    <w:rsid w:val="00616C41"/>
    <w:rsid w:val="00616C46"/>
    <w:rsid w:val="00616C68"/>
    <w:rsid w:val="00616C8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5C"/>
    <w:rsid w:val="0061708E"/>
    <w:rsid w:val="006170B2"/>
    <w:rsid w:val="0061712E"/>
    <w:rsid w:val="00617157"/>
    <w:rsid w:val="0061716D"/>
    <w:rsid w:val="00617195"/>
    <w:rsid w:val="006171E3"/>
    <w:rsid w:val="00617200"/>
    <w:rsid w:val="00617202"/>
    <w:rsid w:val="0061720E"/>
    <w:rsid w:val="0061721D"/>
    <w:rsid w:val="0061725B"/>
    <w:rsid w:val="00617296"/>
    <w:rsid w:val="0061729A"/>
    <w:rsid w:val="006172CA"/>
    <w:rsid w:val="00617333"/>
    <w:rsid w:val="0061733D"/>
    <w:rsid w:val="00617343"/>
    <w:rsid w:val="00617364"/>
    <w:rsid w:val="00617386"/>
    <w:rsid w:val="0061739D"/>
    <w:rsid w:val="00617419"/>
    <w:rsid w:val="00617434"/>
    <w:rsid w:val="006174C8"/>
    <w:rsid w:val="00617504"/>
    <w:rsid w:val="00617545"/>
    <w:rsid w:val="00617606"/>
    <w:rsid w:val="0061762E"/>
    <w:rsid w:val="00617648"/>
    <w:rsid w:val="00617654"/>
    <w:rsid w:val="0061765F"/>
    <w:rsid w:val="006176DB"/>
    <w:rsid w:val="006176F6"/>
    <w:rsid w:val="006177C6"/>
    <w:rsid w:val="00617814"/>
    <w:rsid w:val="00617879"/>
    <w:rsid w:val="006178A0"/>
    <w:rsid w:val="006178F1"/>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B7"/>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8C"/>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8"/>
    <w:rsid w:val="0062084F"/>
    <w:rsid w:val="0062085D"/>
    <w:rsid w:val="00620895"/>
    <w:rsid w:val="00620932"/>
    <w:rsid w:val="0062097D"/>
    <w:rsid w:val="006209F6"/>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3B"/>
    <w:rsid w:val="00620C52"/>
    <w:rsid w:val="00620C6C"/>
    <w:rsid w:val="00620C7F"/>
    <w:rsid w:val="00620CB5"/>
    <w:rsid w:val="00620CE4"/>
    <w:rsid w:val="00620D38"/>
    <w:rsid w:val="00620D7B"/>
    <w:rsid w:val="00620DE1"/>
    <w:rsid w:val="00620DE3"/>
    <w:rsid w:val="00620DF6"/>
    <w:rsid w:val="00620DF7"/>
    <w:rsid w:val="00620E40"/>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5D"/>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834"/>
    <w:rsid w:val="00621924"/>
    <w:rsid w:val="00621955"/>
    <w:rsid w:val="0062197B"/>
    <w:rsid w:val="0062199A"/>
    <w:rsid w:val="006219A7"/>
    <w:rsid w:val="00621A58"/>
    <w:rsid w:val="00621ACA"/>
    <w:rsid w:val="00621AFB"/>
    <w:rsid w:val="00621B2A"/>
    <w:rsid w:val="00621B4A"/>
    <w:rsid w:val="00621B95"/>
    <w:rsid w:val="00621BAB"/>
    <w:rsid w:val="00621BE6"/>
    <w:rsid w:val="00621C24"/>
    <w:rsid w:val="00621C3A"/>
    <w:rsid w:val="00621CAC"/>
    <w:rsid w:val="00621CAE"/>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6D"/>
    <w:rsid w:val="006222F5"/>
    <w:rsid w:val="0062230A"/>
    <w:rsid w:val="00622332"/>
    <w:rsid w:val="006223AD"/>
    <w:rsid w:val="006223DD"/>
    <w:rsid w:val="00622400"/>
    <w:rsid w:val="00622419"/>
    <w:rsid w:val="00622468"/>
    <w:rsid w:val="0062248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DF"/>
    <w:rsid w:val="006227F2"/>
    <w:rsid w:val="006228B5"/>
    <w:rsid w:val="006228DB"/>
    <w:rsid w:val="00622902"/>
    <w:rsid w:val="00622931"/>
    <w:rsid w:val="00622978"/>
    <w:rsid w:val="006229BE"/>
    <w:rsid w:val="00622A0E"/>
    <w:rsid w:val="00622A66"/>
    <w:rsid w:val="00622AB3"/>
    <w:rsid w:val="00622AC0"/>
    <w:rsid w:val="00622AF5"/>
    <w:rsid w:val="00622BC8"/>
    <w:rsid w:val="00622C09"/>
    <w:rsid w:val="00622C0C"/>
    <w:rsid w:val="00622CB7"/>
    <w:rsid w:val="00622CE8"/>
    <w:rsid w:val="00622CEE"/>
    <w:rsid w:val="00622D11"/>
    <w:rsid w:val="00622D17"/>
    <w:rsid w:val="00622D19"/>
    <w:rsid w:val="00622D1C"/>
    <w:rsid w:val="00622D66"/>
    <w:rsid w:val="00622DD3"/>
    <w:rsid w:val="00622DE2"/>
    <w:rsid w:val="00622DF8"/>
    <w:rsid w:val="00622DFF"/>
    <w:rsid w:val="00622E11"/>
    <w:rsid w:val="00622E5A"/>
    <w:rsid w:val="00622E5D"/>
    <w:rsid w:val="00622E6B"/>
    <w:rsid w:val="00622E86"/>
    <w:rsid w:val="00622E8D"/>
    <w:rsid w:val="00622EAF"/>
    <w:rsid w:val="00622F18"/>
    <w:rsid w:val="00622F19"/>
    <w:rsid w:val="00622F30"/>
    <w:rsid w:val="0062305D"/>
    <w:rsid w:val="0062309F"/>
    <w:rsid w:val="006230B3"/>
    <w:rsid w:val="006230FE"/>
    <w:rsid w:val="00623119"/>
    <w:rsid w:val="0062311E"/>
    <w:rsid w:val="0062312F"/>
    <w:rsid w:val="0062313B"/>
    <w:rsid w:val="0062314C"/>
    <w:rsid w:val="0062316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4FB"/>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ACD"/>
    <w:rsid w:val="00623B01"/>
    <w:rsid w:val="00623B23"/>
    <w:rsid w:val="00623B33"/>
    <w:rsid w:val="00623B3F"/>
    <w:rsid w:val="00623BB2"/>
    <w:rsid w:val="00623BBD"/>
    <w:rsid w:val="00623C02"/>
    <w:rsid w:val="00623C40"/>
    <w:rsid w:val="00623C7C"/>
    <w:rsid w:val="00623C8D"/>
    <w:rsid w:val="00623CA9"/>
    <w:rsid w:val="00623CC1"/>
    <w:rsid w:val="00623CFF"/>
    <w:rsid w:val="00623D1B"/>
    <w:rsid w:val="00623D7E"/>
    <w:rsid w:val="00623DC4"/>
    <w:rsid w:val="00623DD6"/>
    <w:rsid w:val="00623E69"/>
    <w:rsid w:val="00623E7A"/>
    <w:rsid w:val="00623E7F"/>
    <w:rsid w:val="00623E81"/>
    <w:rsid w:val="00623E93"/>
    <w:rsid w:val="00623F00"/>
    <w:rsid w:val="00623F77"/>
    <w:rsid w:val="00623FAC"/>
    <w:rsid w:val="00623FC3"/>
    <w:rsid w:val="00623FD7"/>
    <w:rsid w:val="00623FE2"/>
    <w:rsid w:val="00624024"/>
    <w:rsid w:val="00624028"/>
    <w:rsid w:val="00624031"/>
    <w:rsid w:val="006240C6"/>
    <w:rsid w:val="006240D0"/>
    <w:rsid w:val="006240EC"/>
    <w:rsid w:val="006240F2"/>
    <w:rsid w:val="0062412C"/>
    <w:rsid w:val="0062413D"/>
    <w:rsid w:val="00624158"/>
    <w:rsid w:val="006241A9"/>
    <w:rsid w:val="006241E9"/>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3D"/>
    <w:rsid w:val="0062444A"/>
    <w:rsid w:val="0062446E"/>
    <w:rsid w:val="00624476"/>
    <w:rsid w:val="0062447D"/>
    <w:rsid w:val="006244E9"/>
    <w:rsid w:val="00624502"/>
    <w:rsid w:val="00624514"/>
    <w:rsid w:val="00624560"/>
    <w:rsid w:val="006245E2"/>
    <w:rsid w:val="00624648"/>
    <w:rsid w:val="00624669"/>
    <w:rsid w:val="0062468B"/>
    <w:rsid w:val="0062469B"/>
    <w:rsid w:val="006246CA"/>
    <w:rsid w:val="006246E9"/>
    <w:rsid w:val="006246EF"/>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5C"/>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E53"/>
    <w:rsid w:val="00624E72"/>
    <w:rsid w:val="00624E90"/>
    <w:rsid w:val="00624EA5"/>
    <w:rsid w:val="00624ECB"/>
    <w:rsid w:val="00624EE0"/>
    <w:rsid w:val="00624EFA"/>
    <w:rsid w:val="00624F25"/>
    <w:rsid w:val="00624F92"/>
    <w:rsid w:val="00624FA1"/>
    <w:rsid w:val="00624FC9"/>
    <w:rsid w:val="00624FE5"/>
    <w:rsid w:val="00624FF1"/>
    <w:rsid w:val="00624FF5"/>
    <w:rsid w:val="00625001"/>
    <w:rsid w:val="00625050"/>
    <w:rsid w:val="006250AE"/>
    <w:rsid w:val="006250B9"/>
    <w:rsid w:val="006250BB"/>
    <w:rsid w:val="006250E8"/>
    <w:rsid w:val="00625147"/>
    <w:rsid w:val="00625158"/>
    <w:rsid w:val="0062517F"/>
    <w:rsid w:val="00625197"/>
    <w:rsid w:val="006251A8"/>
    <w:rsid w:val="006251C9"/>
    <w:rsid w:val="00625205"/>
    <w:rsid w:val="006252AD"/>
    <w:rsid w:val="006252BC"/>
    <w:rsid w:val="0062530B"/>
    <w:rsid w:val="006253A8"/>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02"/>
    <w:rsid w:val="00625824"/>
    <w:rsid w:val="006258A3"/>
    <w:rsid w:val="006258CD"/>
    <w:rsid w:val="006258E1"/>
    <w:rsid w:val="006258E9"/>
    <w:rsid w:val="00625907"/>
    <w:rsid w:val="0062590A"/>
    <w:rsid w:val="00625942"/>
    <w:rsid w:val="0062595C"/>
    <w:rsid w:val="006259EC"/>
    <w:rsid w:val="006259F2"/>
    <w:rsid w:val="00625A14"/>
    <w:rsid w:val="00625A20"/>
    <w:rsid w:val="00625A2C"/>
    <w:rsid w:val="00625B30"/>
    <w:rsid w:val="00625B88"/>
    <w:rsid w:val="00625BD1"/>
    <w:rsid w:val="00625BFE"/>
    <w:rsid w:val="00625C6B"/>
    <w:rsid w:val="00625C98"/>
    <w:rsid w:val="00625C9D"/>
    <w:rsid w:val="00625CBB"/>
    <w:rsid w:val="00625D87"/>
    <w:rsid w:val="00625DCA"/>
    <w:rsid w:val="00625DFA"/>
    <w:rsid w:val="00625E45"/>
    <w:rsid w:val="00625E84"/>
    <w:rsid w:val="00625E87"/>
    <w:rsid w:val="00625E88"/>
    <w:rsid w:val="00625EBC"/>
    <w:rsid w:val="00625F1F"/>
    <w:rsid w:val="00625F34"/>
    <w:rsid w:val="00625F76"/>
    <w:rsid w:val="00625FAD"/>
    <w:rsid w:val="00625FC8"/>
    <w:rsid w:val="00625FFC"/>
    <w:rsid w:val="0062601C"/>
    <w:rsid w:val="00626043"/>
    <w:rsid w:val="00626062"/>
    <w:rsid w:val="00626085"/>
    <w:rsid w:val="006260B2"/>
    <w:rsid w:val="00626137"/>
    <w:rsid w:val="00626149"/>
    <w:rsid w:val="00626190"/>
    <w:rsid w:val="006261B4"/>
    <w:rsid w:val="006261C5"/>
    <w:rsid w:val="006261D7"/>
    <w:rsid w:val="0062625F"/>
    <w:rsid w:val="00626278"/>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69"/>
    <w:rsid w:val="00626F76"/>
    <w:rsid w:val="00626F7C"/>
    <w:rsid w:val="00627071"/>
    <w:rsid w:val="006270A5"/>
    <w:rsid w:val="006270D5"/>
    <w:rsid w:val="006270EF"/>
    <w:rsid w:val="006270F0"/>
    <w:rsid w:val="006270F3"/>
    <w:rsid w:val="00627110"/>
    <w:rsid w:val="00627141"/>
    <w:rsid w:val="0062714F"/>
    <w:rsid w:val="0062715A"/>
    <w:rsid w:val="006271DA"/>
    <w:rsid w:val="0062725D"/>
    <w:rsid w:val="00627278"/>
    <w:rsid w:val="006272AF"/>
    <w:rsid w:val="006272C8"/>
    <w:rsid w:val="006272DA"/>
    <w:rsid w:val="006272FD"/>
    <w:rsid w:val="00627311"/>
    <w:rsid w:val="00627328"/>
    <w:rsid w:val="0062734B"/>
    <w:rsid w:val="0062736E"/>
    <w:rsid w:val="00627399"/>
    <w:rsid w:val="006273C9"/>
    <w:rsid w:val="006273DC"/>
    <w:rsid w:val="00627423"/>
    <w:rsid w:val="00627450"/>
    <w:rsid w:val="0062747C"/>
    <w:rsid w:val="006274A8"/>
    <w:rsid w:val="006274E5"/>
    <w:rsid w:val="006274ED"/>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CD"/>
    <w:rsid w:val="00627AF0"/>
    <w:rsid w:val="00627AFE"/>
    <w:rsid w:val="00627B0B"/>
    <w:rsid w:val="00627B14"/>
    <w:rsid w:val="00627B37"/>
    <w:rsid w:val="00627BA1"/>
    <w:rsid w:val="00627BBA"/>
    <w:rsid w:val="00627BE8"/>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27FE1"/>
    <w:rsid w:val="00630049"/>
    <w:rsid w:val="0063004D"/>
    <w:rsid w:val="00630052"/>
    <w:rsid w:val="006300E8"/>
    <w:rsid w:val="006300EE"/>
    <w:rsid w:val="006300FE"/>
    <w:rsid w:val="00630102"/>
    <w:rsid w:val="00630121"/>
    <w:rsid w:val="00630144"/>
    <w:rsid w:val="00630193"/>
    <w:rsid w:val="006301FF"/>
    <w:rsid w:val="0063021B"/>
    <w:rsid w:val="0063029F"/>
    <w:rsid w:val="006302EC"/>
    <w:rsid w:val="00630306"/>
    <w:rsid w:val="00630333"/>
    <w:rsid w:val="00630334"/>
    <w:rsid w:val="0063033B"/>
    <w:rsid w:val="00630345"/>
    <w:rsid w:val="0063037E"/>
    <w:rsid w:val="00630419"/>
    <w:rsid w:val="0063042A"/>
    <w:rsid w:val="0063044A"/>
    <w:rsid w:val="00630507"/>
    <w:rsid w:val="00630524"/>
    <w:rsid w:val="00630544"/>
    <w:rsid w:val="0063058F"/>
    <w:rsid w:val="006305E2"/>
    <w:rsid w:val="006305EB"/>
    <w:rsid w:val="006305FB"/>
    <w:rsid w:val="0063060B"/>
    <w:rsid w:val="00630621"/>
    <w:rsid w:val="00630671"/>
    <w:rsid w:val="00630674"/>
    <w:rsid w:val="006306BA"/>
    <w:rsid w:val="006306E9"/>
    <w:rsid w:val="00630714"/>
    <w:rsid w:val="0063072E"/>
    <w:rsid w:val="00630739"/>
    <w:rsid w:val="00630740"/>
    <w:rsid w:val="00630747"/>
    <w:rsid w:val="006307F6"/>
    <w:rsid w:val="00630863"/>
    <w:rsid w:val="00630865"/>
    <w:rsid w:val="006308E8"/>
    <w:rsid w:val="0063094A"/>
    <w:rsid w:val="00630991"/>
    <w:rsid w:val="006309D4"/>
    <w:rsid w:val="00630A37"/>
    <w:rsid w:val="00630A84"/>
    <w:rsid w:val="00630AB2"/>
    <w:rsid w:val="00630AB5"/>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9D"/>
    <w:rsid w:val="00630F96"/>
    <w:rsid w:val="00630FB2"/>
    <w:rsid w:val="00630FC0"/>
    <w:rsid w:val="00631054"/>
    <w:rsid w:val="0063105C"/>
    <w:rsid w:val="00631094"/>
    <w:rsid w:val="00631197"/>
    <w:rsid w:val="006311A8"/>
    <w:rsid w:val="006311B1"/>
    <w:rsid w:val="0063123F"/>
    <w:rsid w:val="00631335"/>
    <w:rsid w:val="00631394"/>
    <w:rsid w:val="00631417"/>
    <w:rsid w:val="00631443"/>
    <w:rsid w:val="00631461"/>
    <w:rsid w:val="00631512"/>
    <w:rsid w:val="00631546"/>
    <w:rsid w:val="00631577"/>
    <w:rsid w:val="0063157E"/>
    <w:rsid w:val="00631594"/>
    <w:rsid w:val="006315DA"/>
    <w:rsid w:val="006315F8"/>
    <w:rsid w:val="00631623"/>
    <w:rsid w:val="0063166A"/>
    <w:rsid w:val="00631696"/>
    <w:rsid w:val="006316A3"/>
    <w:rsid w:val="006316AB"/>
    <w:rsid w:val="006316C7"/>
    <w:rsid w:val="006316DA"/>
    <w:rsid w:val="006316F3"/>
    <w:rsid w:val="00631720"/>
    <w:rsid w:val="00631724"/>
    <w:rsid w:val="006317DB"/>
    <w:rsid w:val="0063181E"/>
    <w:rsid w:val="00631834"/>
    <w:rsid w:val="0063183A"/>
    <w:rsid w:val="00631890"/>
    <w:rsid w:val="006318BD"/>
    <w:rsid w:val="006318F9"/>
    <w:rsid w:val="0063196E"/>
    <w:rsid w:val="0063198A"/>
    <w:rsid w:val="006319AD"/>
    <w:rsid w:val="006319BA"/>
    <w:rsid w:val="006319F1"/>
    <w:rsid w:val="00631A1A"/>
    <w:rsid w:val="00631A33"/>
    <w:rsid w:val="00631A53"/>
    <w:rsid w:val="00631A89"/>
    <w:rsid w:val="00631AF3"/>
    <w:rsid w:val="00631B66"/>
    <w:rsid w:val="00631C11"/>
    <w:rsid w:val="00631C1E"/>
    <w:rsid w:val="00631C49"/>
    <w:rsid w:val="00631C54"/>
    <w:rsid w:val="00631C69"/>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21B2"/>
    <w:rsid w:val="006321D7"/>
    <w:rsid w:val="00632212"/>
    <w:rsid w:val="00632270"/>
    <w:rsid w:val="006322BB"/>
    <w:rsid w:val="006322D2"/>
    <w:rsid w:val="006322E9"/>
    <w:rsid w:val="0063236A"/>
    <w:rsid w:val="00632431"/>
    <w:rsid w:val="0063245A"/>
    <w:rsid w:val="0063245B"/>
    <w:rsid w:val="00632487"/>
    <w:rsid w:val="006324E5"/>
    <w:rsid w:val="006324F4"/>
    <w:rsid w:val="00632527"/>
    <w:rsid w:val="0063252E"/>
    <w:rsid w:val="00632572"/>
    <w:rsid w:val="0063258C"/>
    <w:rsid w:val="00632617"/>
    <w:rsid w:val="006326E4"/>
    <w:rsid w:val="0063275E"/>
    <w:rsid w:val="0063278E"/>
    <w:rsid w:val="006327C8"/>
    <w:rsid w:val="006327F9"/>
    <w:rsid w:val="00632809"/>
    <w:rsid w:val="0063288C"/>
    <w:rsid w:val="0063288D"/>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55"/>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E3"/>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7F"/>
    <w:rsid w:val="0063359C"/>
    <w:rsid w:val="006335C5"/>
    <w:rsid w:val="006335DE"/>
    <w:rsid w:val="00633633"/>
    <w:rsid w:val="00633678"/>
    <w:rsid w:val="006336FD"/>
    <w:rsid w:val="00633744"/>
    <w:rsid w:val="006337B7"/>
    <w:rsid w:val="006337C5"/>
    <w:rsid w:val="00633802"/>
    <w:rsid w:val="0063380E"/>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81"/>
    <w:rsid w:val="00633CA0"/>
    <w:rsid w:val="00633CB4"/>
    <w:rsid w:val="00633CBB"/>
    <w:rsid w:val="00633CE7"/>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40"/>
    <w:rsid w:val="00634062"/>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4"/>
    <w:rsid w:val="0063499C"/>
    <w:rsid w:val="006349AA"/>
    <w:rsid w:val="006349DD"/>
    <w:rsid w:val="006349E6"/>
    <w:rsid w:val="006349F2"/>
    <w:rsid w:val="006349F6"/>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5A"/>
    <w:rsid w:val="00635161"/>
    <w:rsid w:val="006351AC"/>
    <w:rsid w:val="006351BD"/>
    <w:rsid w:val="006351BE"/>
    <w:rsid w:val="006351C9"/>
    <w:rsid w:val="00635201"/>
    <w:rsid w:val="0063521B"/>
    <w:rsid w:val="0063526D"/>
    <w:rsid w:val="00635311"/>
    <w:rsid w:val="00635364"/>
    <w:rsid w:val="0063545E"/>
    <w:rsid w:val="00635477"/>
    <w:rsid w:val="006354B2"/>
    <w:rsid w:val="006354B9"/>
    <w:rsid w:val="006354CD"/>
    <w:rsid w:val="006354D7"/>
    <w:rsid w:val="0063552E"/>
    <w:rsid w:val="00635550"/>
    <w:rsid w:val="00635576"/>
    <w:rsid w:val="006355BE"/>
    <w:rsid w:val="00635615"/>
    <w:rsid w:val="00635669"/>
    <w:rsid w:val="006356A9"/>
    <w:rsid w:val="00635704"/>
    <w:rsid w:val="0063573C"/>
    <w:rsid w:val="00635747"/>
    <w:rsid w:val="006357CB"/>
    <w:rsid w:val="006357EA"/>
    <w:rsid w:val="0063581C"/>
    <w:rsid w:val="0063587B"/>
    <w:rsid w:val="006358AB"/>
    <w:rsid w:val="006358EB"/>
    <w:rsid w:val="006359A6"/>
    <w:rsid w:val="006359DA"/>
    <w:rsid w:val="006359F7"/>
    <w:rsid w:val="00635A06"/>
    <w:rsid w:val="00635A59"/>
    <w:rsid w:val="00635A69"/>
    <w:rsid w:val="00635A8F"/>
    <w:rsid w:val="00635A97"/>
    <w:rsid w:val="00635B2A"/>
    <w:rsid w:val="00635B74"/>
    <w:rsid w:val="00635B84"/>
    <w:rsid w:val="00635BBE"/>
    <w:rsid w:val="00635C06"/>
    <w:rsid w:val="00635C21"/>
    <w:rsid w:val="00635C47"/>
    <w:rsid w:val="00635C4B"/>
    <w:rsid w:val="00635C5A"/>
    <w:rsid w:val="00635C89"/>
    <w:rsid w:val="00635CB4"/>
    <w:rsid w:val="00635CDD"/>
    <w:rsid w:val="00635D33"/>
    <w:rsid w:val="00635D42"/>
    <w:rsid w:val="00635D86"/>
    <w:rsid w:val="00635D93"/>
    <w:rsid w:val="00635E0D"/>
    <w:rsid w:val="00635E69"/>
    <w:rsid w:val="00635EB3"/>
    <w:rsid w:val="00635ECC"/>
    <w:rsid w:val="00635F13"/>
    <w:rsid w:val="00635F14"/>
    <w:rsid w:val="00635F7A"/>
    <w:rsid w:val="00635F9D"/>
    <w:rsid w:val="00635FF1"/>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87"/>
    <w:rsid w:val="006363D8"/>
    <w:rsid w:val="006363E9"/>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82A"/>
    <w:rsid w:val="00636841"/>
    <w:rsid w:val="00636899"/>
    <w:rsid w:val="006368B7"/>
    <w:rsid w:val="00636917"/>
    <w:rsid w:val="0063696A"/>
    <w:rsid w:val="00636A44"/>
    <w:rsid w:val="00636A4E"/>
    <w:rsid w:val="00636AAE"/>
    <w:rsid w:val="00636B02"/>
    <w:rsid w:val="00636B73"/>
    <w:rsid w:val="00636BAC"/>
    <w:rsid w:val="00636BB7"/>
    <w:rsid w:val="00636BBD"/>
    <w:rsid w:val="00636BFF"/>
    <w:rsid w:val="00636C1B"/>
    <w:rsid w:val="00636C47"/>
    <w:rsid w:val="00636C75"/>
    <w:rsid w:val="00636C7A"/>
    <w:rsid w:val="00636CA5"/>
    <w:rsid w:val="00636CC9"/>
    <w:rsid w:val="00636CDB"/>
    <w:rsid w:val="00636D15"/>
    <w:rsid w:val="00636D3E"/>
    <w:rsid w:val="00636D44"/>
    <w:rsid w:val="00636D79"/>
    <w:rsid w:val="00636DCE"/>
    <w:rsid w:val="00636DE6"/>
    <w:rsid w:val="00636E00"/>
    <w:rsid w:val="00636E26"/>
    <w:rsid w:val="00636E27"/>
    <w:rsid w:val="00636E30"/>
    <w:rsid w:val="00636E5A"/>
    <w:rsid w:val="00636E61"/>
    <w:rsid w:val="00636E71"/>
    <w:rsid w:val="00636E9A"/>
    <w:rsid w:val="00636ED1"/>
    <w:rsid w:val="00636EDB"/>
    <w:rsid w:val="00636F09"/>
    <w:rsid w:val="00636F71"/>
    <w:rsid w:val="00636F94"/>
    <w:rsid w:val="00636FD3"/>
    <w:rsid w:val="00637004"/>
    <w:rsid w:val="00637010"/>
    <w:rsid w:val="00637066"/>
    <w:rsid w:val="00637074"/>
    <w:rsid w:val="006370D2"/>
    <w:rsid w:val="006370E5"/>
    <w:rsid w:val="00637102"/>
    <w:rsid w:val="00637105"/>
    <w:rsid w:val="00637107"/>
    <w:rsid w:val="00637118"/>
    <w:rsid w:val="0063711F"/>
    <w:rsid w:val="0063712D"/>
    <w:rsid w:val="0063716F"/>
    <w:rsid w:val="0063717C"/>
    <w:rsid w:val="00637182"/>
    <w:rsid w:val="006371A0"/>
    <w:rsid w:val="006371B7"/>
    <w:rsid w:val="006371BE"/>
    <w:rsid w:val="006371EC"/>
    <w:rsid w:val="0063723E"/>
    <w:rsid w:val="00637247"/>
    <w:rsid w:val="00637285"/>
    <w:rsid w:val="006372B0"/>
    <w:rsid w:val="006372BB"/>
    <w:rsid w:val="006372C5"/>
    <w:rsid w:val="00637306"/>
    <w:rsid w:val="0063730B"/>
    <w:rsid w:val="00637319"/>
    <w:rsid w:val="00637343"/>
    <w:rsid w:val="00637357"/>
    <w:rsid w:val="0063736F"/>
    <w:rsid w:val="006373F9"/>
    <w:rsid w:val="00637406"/>
    <w:rsid w:val="0063740E"/>
    <w:rsid w:val="0063743C"/>
    <w:rsid w:val="0063745C"/>
    <w:rsid w:val="0063747E"/>
    <w:rsid w:val="00637497"/>
    <w:rsid w:val="0063749E"/>
    <w:rsid w:val="006374B1"/>
    <w:rsid w:val="006374CA"/>
    <w:rsid w:val="006374FA"/>
    <w:rsid w:val="00637558"/>
    <w:rsid w:val="00637570"/>
    <w:rsid w:val="006375CA"/>
    <w:rsid w:val="00637601"/>
    <w:rsid w:val="00637625"/>
    <w:rsid w:val="00637640"/>
    <w:rsid w:val="0063765B"/>
    <w:rsid w:val="00637690"/>
    <w:rsid w:val="00637691"/>
    <w:rsid w:val="00637719"/>
    <w:rsid w:val="0063777B"/>
    <w:rsid w:val="006377E1"/>
    <w:rsid w:val="0063786B"/>
    <w:rsid w:val="0063789E"/>
    <w:rsid w:val="006378AE"/>
    <w:rsid w:val="00637926"/>
    <w:rsid w:val="0063794B"/>
    <w:rsid w:val="006379FE"/>
    <w:rsid w:val="00637A0D"/>
    <w:rsid w:val="00637A32"/>
    <w:rsid w:val="00637A3B"/>
    <w:rsid w:val="00637A4F"/>
    <w:rsid w:val="00637A7A"/>
    <w:rsid w:val="00637B10"/>
    <w:rsid w:val="00637B5F"/>
    <w:rsid w:val="00637B7A"/>
    <w:rsid w:val="00637B84"/>
    <w:rsid w:val="00637CC8"/>
    <w:rsid w:val="00637CD4"/>
    <w:rsid w:val="00637CF8"/>
    <w:rsid w:val="00637D70"/>
    <w:rsid w:val="00637D7B"/>
    <w:rsid w:val="00637D9A"/>
    <w:rsid w:val="00637DAE"/>
    <w:rsid w:val="00637DDC"/>
    <w:rsid w:val="00637DEF"/>
    <w:rsid w:val="00637E10"/>
    <w:rsid w:val="00637E98"/>
    <w:rsid w:val="00637F2D"/>
    <w:rsid w:val="00637F30"/>
    <w:rsid w:val="00637F8B"/>
    <w:rsid w:val="00637FB7"/>
    <w:rsid w:val="00637FE0"/>
    <w:rsid w:val="00640042"/>
    <w:rsid w:val="00640053"/>
    <w:rsid w:val="0064005B"/>
    <w:rsid w:val="0064006E"/>
    <w:rsid w:val="0064007E"/>
    <w:rsid w:val="00640088"/>
    <w:rsid w:val="006400E4"/>
    <w:rsid w:val="00640117"/>
    <w:rsid w:val="00640135"/>
    <w:rsid w:val="0064013A"/>
    <w:rsid w:val="0064013C"/>
    <w:rsid w:val="0064019B"/>
    <w:rsid w:val="006401B9"/>
    <w:rsid w:val="006401D0"/>
    <w:rsid w:val="006401EF"/>
    <w:rsid w:val="00640212"/>
    <w:rsid w:val="00640245"/>
    <w:rsid w:val="0064024A"/>
    <w:rsid w:val="0064027E"/>
    <w:rsid w:val="006402D6"/>
    <w:rsid w:val="006402EB"/>
    <w:rsid w:val="00640303"/>
    <w:rsid w:val="0064031B"/>
    <w:rsid w:val="00640341"/>
    <w:rsid w:val="0064038D"/>
    <w:rsid w:val="006403F4"/>
    <w:rsid w:val="0064040A"/>
    <w:rsid w:val="00640420"/>
    <w:rsid w:val="00640421"/>
    <w:rsid w:val="00640428"/>
    <w:rsid w:val="0064042B"/>
    <w:rsid w:val="0064044F"/>
    <w:rsid w:val="00640470"/>
    <w:rsid w:val="00640490"/>
    <w:rsid w:val="0064049E"/>
    <w:rsid w:val="006404AD"/>
    <w:rsid w:val="00640523"/>
    <w:rsid w:val="0064053F"/>
    <w:rsid w:val="006405C5"/>
    <w:rsid w:val="006405CB"/>
    <w:rsid w:val="006405D2"/>
    <w:rsid w:val="006405DC"/>
    <w:rsid w:val="00640600"/>
    <w:rsid w:val="00640663"/>
    <w:rsid w:val="006406CA"/>
    <w:rsid w:val="006406CD"/>
    <w:rsid w:val="00640700"/>
    <w:rsid w:val="0064070D"/>
    <w:rsid w:val="0064078F"/>
    <w:rsid w:val="00640825"/>
    <w:rsid w:val="00640854"/>
    <w:rsid w:val="00640917"/>
    <w:rsid w:val="0064092C"/>
    <w:rsid w:val="0064093E"/>
    <w:rsid w:val="00640952"/>
    <w:rsid w:val="00640995"/>
    <w:rsid w:val="006409E1"/>
    <w:rsid w:val="00640A00"/>
    <w:rsid w:val="00640A31"/>
    <w:rsid w:val="00640A3F"/>
    <w:rsid w:val="00640B36"/>
    <w:rsid w:val="00640B5B"/>
    <w:rsid w:val="00640BB2"/>
    <w:rsid w:val="00640BCE"/>
    <w:rsid w:val="00640BD8"/>
    <w:rsid w:val="00640BE5"/>
    <w:rsid w:val="00640C0A"/>
    <w:rsid w:val="00640C4E"/>
    <w:rsid w:val="00640D75"/>
    <w:rsid w:val="00640D84"/>
    <w:rsid w:val="00640DF4"/>
    <w:rsid w:val="00640DF8"/>
    <w:rsid w:val="00640E08"/>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227"/>
    <w:rsid w:val="0064125F"/>
    <w:rsid w:val="00641273"/>
    <w:rsid w:val="00641282"/>
    <w:rsid w:val="0064128D"/>
    <w:rsid w:val="00641292"/>
    <w:rsid w:val="006412BB"/>
    <w:rsid w:val="006412D5"/>
    <w:rsid w:val="006412F9"/>
    <w:rsid w:val="0064132E"/>
    <w:rsid w:val="00641355"/>
    <w:rsid w:val="00641358"/>
    <w:rsid w:val="0064139D"/>
    <w:rsid w:val="006413B8"/>
    <w:rsid w:val="006413C3"/>
    <w:rsid w:val="006413DF"/>
    <w:rsid w:val="006413E8"/>
    <w:rsid w:val="0064146D"/>
    <w:rsid w:val="006414B7"/>
    <w:rsid w:val="00641509"/>
    <w:rsid w:val="006415E2"/>
    <w:rsid w:val="006416A5"/>
    <w:rsid w:val="006416D0"/>
    <w:rsid w:val="006417A9"/>
    <w:rsid w:val="00641831"/>
    <w:rsid w:val="006418BA"/>
    <w:rsid w:val="00641966"/>
    <w:rsid w:val="006419F5"/>
    <w:rsid w:val="00641B3B"/>
    <w:rsid w:val="00641B9A"/>
    <w:rsid w:val="00641C3A"/>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1"/>
    <w:rsid w:val="0064205B"/>
    <w:rsid w:val="006420B4"/>
    <w:rsid w:val="006420DE"/>
    <w:rsid w:val="00642116"/>
    <w:rsid w:val="00642189"/>
    <w:rsid w:val="0064218D"/>
    <w:rsid w:val="00642197"/>
    <w:rsid w:val="006421D7"/>
    <w:rsid w:val="00642224"/>
    <w:rsid w:val="0064224C"/>
    <w:rsid w:val="00642283"/>
    <w:rsid w:val="006422B1"/>
    <w:rsid w:val="006422BC"/>
    <w:rsid w:val="006422C1"/>
    <w:rsid w:val="006422C9"/>
    <w:rsid w:val="006422ED"/>
    <w:rsid w:val="00642307"/>
    <w:rsid w:val="00642319"/>
    <w:rsid w:val="00642363"/>
    <w:rsid w:val="006423B6"/>
    <w:rsid w:val="006423C3"/>
    <w:rsid w:val="00642450"/>
    <w:rsid w:val="0064248F"/>
    <w:rsid w:val="006424B9"/>
    <w:rsid w:val="0064251B"/>
    <w:rsid w:val="0064254E"/>
    <w:rsid w:val="0064255F"/>
    <w:rsid w:val="00642573"/>
    <w:rsid w:val="0064266B"/>
    <w:rsid w:val="006426C3"/>
    <w:rsid w:val="00642733"/>
    <w:rsid w:val="00642785"/>
    <w:rsid w:val="00642788"/>
    <w:rsid w:val="0064278F"/>
    <w:rsid w:val="00642790"/>
    <w:rsid w:val="00642805"/>
    <w:rsid w:val="00642809"/>
    <w:rsid w:val="00642834"/>
    <w:rsid w:val="00642838"/>
    <w:rsid w:val="006428A8"/>
    <w:rsid w:val="006428B3"/>
    <w:rsid w:val="006428B4"/>
    <w:rsid w:val="006428B8"/>
    <w:rsid w:val="006428C4"/>
    <w:rsid w:val="006429BD"/>
    <w:rsid w:val="006429C7"/>
    <w:rsid w:val="00642A0C"/>
    <w:rsid w:val="00642A18"/>
    <w:rsid w:val="00642A4C"/>
    <w:rsid w:val="00642A81"/>
    <w:rsid w:val="00642AC4"/>
    <w:rsid w:val="00642ADB"/>
    <w:rsid w:val="00642AE1"/>
    <w:rsid w:val="00642B15"/>
    <w:rsid w:val="00642B39"/>
    <w:rsid w:val="00642B41"/>
    <w:rsid w:val="00642B4C"/>
    <w:rsid w:val="00642B68"/>
    <w:rsid w:val="00642B6B"/>
    <w:rsid w:val="00642B9D"/>
    <w:rsid w:val="00642BC5"/>
    <w:rsid w:val="00642BF0"/>
    <w:rsid w:val="00642C06"/>
    <w:rsid w:val="00642D75"/>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2FFE"/>
    <w:rsid w:val="00643023"/>
    <w:rsid w:val="0064303A"/>
    <w:rsid w:val="00643040"/>
    <w:rsid w:val="0064305C"/>
    <w:rsid w:val="00643074"/>
    <w:rsid w:val="006430B8"/>
    <w:rsid w:val="006430C4"/>
    <w:rsid w:val="00643129"/>
    <w:rsid w:val="0064313E"/>
    <w:rsid w:val="0064318F"/>
    <w:rsid w:val="00643228"/>
    <w:rsid w:val="0064333D"/>
    <w:rsid w:val="0064336A"/>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70"/>
    <w:rsid w:val="006438EA"/>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EE"/>
    <w:rsid w:val="00643CFD"/>
    <w:rsid w:val="00643D3E"/>
    <w:rsid w:val="00643D76"/>
    <w:rsid w:val="00643D79"/>
    <w:rsid w:val="00643E26"/>
    <w:rsid w:val="00643E33"/>
    <w:rsid w:val="00643E80"/>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AC"/>
    <w:rsid w:val="006441DD"/>
    <w:rsid w:val="00644200"/>
    <w:rsid w:val="00644217"/>
    <w:rsid w:val="0064423B"/>
    <w:rsid w:val="0064428D"/>
    <w:rsid w:val="00644308"/>
    <w:rsid w:val="00644345"/>
    <w:rsid w:val="00644400"/>
    <w:rsid w:val="00644431"/>
    <w:rsid w:val="00644438"/>
    <w:rsid w:val="00644478"/>
    <w:rsid w:val="006444C8"/>
    <w:rsid w:val="006444D3"/>
    <w:rsid w:val="0064450B"/>
    <w:rsid w:val="0064450D"/>
    <w:rsid w:val="00644587"/>
    <w:rsid w:val="006445A4"/>
    <w:rsid w:val="00644674"/>
    <w:rsid w:val="0064469F"/>
    <w:rsid w:val="0064471F"/>
    <w:rsid w:val="006447A8"/>
    <w:rsid w:val="006447D1"/>
    <w:rsid w:val="0064483D"/>
    <w:rsid w:val="00644897"/>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CEC"/>
    <w:rsid w:val="00644D08"/>
    <w:rsid w:val="00644D2B"/>
    <w:rsid w:val="00644D3C"/>
    <w:rsid w:val="00644D4F"/>
    <w:rsid w:val="00644DF6"/>
    <w:rsid w:val="00644DFC"/>
    <w:rsid w:val="00644E34"/>
    <w:rsid w:val="00644EA7"/>
    <w:rsid w:val="00644EE2"/>
    <w:rsid w:val="00644F14"/>
    <w:rsid w:val="00644F24"/>
    <w:rsid w:val="00644F2D"/>
    <w:rsid w:val="00644F46"/>
    <w:rsid w:val="00644F5C"/>
    <w:rsid w:val="00644F5F"/>
    <w:rsid w:val="00644F76"/>
    <w:rsid w:val="00644FA5"/>
    <w:rsid w:val="00644FBF"/>
    <w:rsid w:val="00644FC7"/>
    <w:rsid w:val="00644FD1"/>
    <w:rsid w:val="00644FD4"/>
    <w:rsid w:val="006450C2"/>
    <w:rsid w:val="00645155"/>
    <w:rsid w:val="0064518B"/>
    <w:rsid w:val="0064520B"/>
    <w:rsid w:val="00645212"/>
    <w:rsid w:val="00645238"/>
    <w:rsid w:val="006452D7"/>
    <w:rsid w:val="00645308"/>
    <w:rsid w:val="00645339"/>
    <w:rsid w:val="00645340"/>
    <w:rsid w:val="006453BA"/>
    <w:rsid w:val="006453F6"/>
    <w:rsid w:val="0064542E"/>
    <w:rsid w:val="00645459"/>
    <w:rsid w:val="00645491"/>
    <w:rsid w:val="006454A1"/>
    <w:rsid w:val="006454E0"/>
    <w:rsid w:val="00645507"/>
    <w:rsid w:val="00645514"/>
    <w:rsid w:val="00645520"/>
    <w:rsid w:val="0064553E"/>
    <w:rsid w:val="00645554"/>
    <w:rsid w:val="00645577"/>
    <w:rsid w:val="0064557F"/>
    <w:rsid w:val="006455D0"/>
    <w:rsid w:val="006455E2"/>
    <w:rsid w:val="006455EA"/>
    <w:rsid w:val="006455FF"/>
    <w:rsid w:val="0064563B"/>
    <w:rsid w:val="0064563C"/>
    <w:rsid w:val="0064564F"/>
    <w:rsid w:val="0064567B"/>
    <w:rsid w:val="006456AC"/>
    <w:rsid w:val="006456AD"/>
    <w:rsid w:val="006456BD"/>
    <w:rsid w:val="00645729"/>
    <w:rsid w:val="0064573B"/>
    <w:rsid w:val="006457A5"/>
    <w:rsid w:val="00645815"/>
    <w:rsid w:val="0064581A"/>
    <w:rsid w:val="0064582D"/>
    <w:rsid w:val="00645830"/>
    <w:rsid w:val="0064584E"/>
    <w:rsid w:val="00645891"/>
    <w:rsid w:val="00645896"/>
    <w:rsid w:val="006458A3"/>
    <w:rsid w:val="006458AB"/>
    <w:rsid w:val="006458E0"/>
    <w:rsid w:val="00645985"/>
    <w:rsid w:val="006459BE"/>
    <w:rsid w:val="006459E9"/>
    <w:rsid w:val="00645A45"/>
    <w:rsid w:val="00645A47"/>
    <w:rsid w:val="00645A60"/>
    <w:rsid w:val="00645B0E"/>
    <w:rsid w:val="00645B30"/>
    <w:rsid w:val="00645B64"/>
    <w:rsid w:val="00645BAF"/>
    <w:rsid w:val="00645BBF"/>
    <w:rsid w:val="00645BD2"/>
    <w:rsid w:val="00645BE0"/>
    <w:rsid w:val="00645C45"/>
    <w:rsid w:val="00645C6D"/>
    <w:rsid w:val="00645CE1"/>
    <w:rsid w:val="00645CF0"/>
    <w:rsid w:val="00645DCE"/>
    <w:rsid w:val="00645E25"/>
    <w:rsid w:val="00645E2F"/>
    <w:rsid w:val="00645E54"/>
    <w:rsid w:val="00645E62"/>
    <w:rsid w:val="00645E8A"/>
    <w:rsid w:val="00645E8E"/>
    <w:rsid w:val="00645F57"/>
    <w:rsid w:val="00645FBA"/>
    <w:rsid w:val="00645FC2"/>
    <w:rsid w:val="00646046"/>
    <w:rsid w:val="006460BB"/>
    <w:rsid w:val="006460BD"/>
    <w:rsid w:val="006460C0"/>
    <w:rsid w:val="006460C1"/>
    <w:rsid w:val="006460CC"/>
    <w:rsid w:val="006460D2"/>
    <w:rsid w:val="006460E0"/>
    <w:rsid w:val="00646118"/>
    <w:rsid w:val="00646150"/>
    <w:rsid w:val="0064619C"/>
    <w:rsid w:val="006461D5"/>
    <w:rsid w:val="006461F3"/>
    <w:rsid w:val="006461F9"/>
    <w:rsid w:val="0064623A"/>
    <w:rsid w:val="0064623C"/>
    <w:rsid w:val="00646266"/>
    <w:rsid w:val="00646298"/>
    <w:rsid w:val="0064629D"/>
    <w:rsid w:val="006462EE"/>
    <w:rsid w:val="00646300"/>
    <w:rsid w:val="0064630F"/>
    <w:rsid w:val="00646323"/>
    <w:rsid w:val="00646344"/>
    <w:rsid w:val="0064635B"/>
    <w:rsid w:val="00646366"/>
    <w:rsid w:val="006463E0"/>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A8"/>
    <w:rsid w:val="006468B6"/>
    <w:rsid w:val="00646931"/>
    <w:rsid w:val="00646947"/>
    <w:rsid w:val="00646950"/>
    <w:rsid w:val="00646957"/>
    <w:rsid w:val="0064695C"/>
    <w:rsid w:val="00646997"/>
    <w:rsid w:val="006469A4"/>
    <w:rsid w:val="00646A31"/>
    <w:rsid w:val="00646A98"/>
    <w:rsid w:val="00646AAF"/>
    <w:rsid w:val="00646AB7"/>
    <w:rsid w:val="00646AD3"/>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46"/>
    <w:rsid w:val="00646D61"/>
    <w:rsid w:val="00646DBC"/>
    <w:rsid w:val="00646E8C"/>
    <w:rsid w:val="00646EBB"/>
    <w:rsid w:val="00646F3D"/>
    <w:rsid w:val="00646F8E"/>
    <w:rsid w:val="00646FF1"/>
    <w:rsid w:val="00647066"/>
    <w:rsid w:val="0064707C"/>
    <w:rsid w:val="00647099"/>
    <w:rsid w:val="0064727B"/>
    <w:rsid w:val="00647290"/>
    <w:rsid w:val="006472AE"/>
    <w:rsid w:val="006472FE"/>
    <w:rsid w:val="00647388"/>
    <w:rsid w:val="006473A2"/>
    <w:rsid w:val="00647420"/>
    <w:rsid w:val="006474F4"/>
    <w:rsid w:val="00647537"/>
    <w:rsid w:val="00647547"/>
    <w:rsid w:val="0064754A"/>
    <w:rsid w:val="00647564"/>
    <w:rsid w:val="006475CE"/>
    <w:rsid w:val="006475DA"/>
    <w:rsid w:val="0064764B"/>
    <w:rsid w:val="00647683"/>
    <w:rsid w:val="006476F4"/>
    <w:rsid w:val="00647722"/>
    <w:rsid w:val="00647738"/>
    <w:rsid w:val="0064776C"/>
    <w:rsid w:val="0064776E"/>
    <w:rsid w:val="00647790"/>
    <w:rsid w:val="006477C8"/>
    <w:rsid w:val="006477F1"/>
    <w:rsid w:val="00647827"/>
    <w:rsid w:val="0064782D"/>
    <w:rsid w:val="00647887"/>
    <w:rsid w:val="0064798C"/>
    <w:rsid w:val="006479D8"/>
    <w:rsid w:val="006479FB"/>
    <w:rsid w:val="00647A0A"/>
    <w:rsid w:val="00647A0E"/>
    <w:rsid w:val="00647A4D"/>
    <w:rsid w:val="00647A8B"/>
    <w:rsid w:val="00647A8C"/>
    <w:rsid w:val="00647A9E"/>
    <w:rsid w:val="00647AA0"/>
    <w:rsid w:val="00647AD0"/>
    <w:rsid w:val="00647B5B"/>
    <w:rsid w:val="00647BBB"/>
    <w:rsid w:val="00647BCC"/>
    <w:rsid w:val="00647BD9"/>
    <w:rsid w:val="00647BE6"/>
    <w:rsid w:val="00647BFA"/>
    <w:rsid w:val="00647C26"/>
    <w:rsid w:val="00647C5F"/>
    <w:rsid w:val="00647C8E"/>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51"/>
    <w:rsid w:val="00647F6A"/>
    <w:rsid w:val="00647FAA"/>
    <w:rsid w:val="00647FAF"/>
    <w:rsid w:val="00647FD7"/>
    <w:rsid w:val="00647FE0"/>
    <w:rsid w:val="00650048"/>
    <w:rsid w:val="00650085"/>
    <w:rsid w:val="0065009F"/>
    <w:rsid w:val="006500AD"/>
    <w:rsid w:val="006500EC"/>
    <w:rsid w:val="0065010B"/>
    <w:rsid w:val="0065016D"/>
    <w:rsid w:val="00650172"/>
    <w:rsid w:val="006501B8"/>
    <w:rsid w:val="006501B9"/>
    <w:rsid w:val="00650201"/>
    <w:rsid w:val="00650227"/>
    <w:rsid w:val="0065024C"/>
    <w:rsid w:val="00650267"/>
    <w:rsid w:val="0065026F"/>
    <w:rsid w:val="00650298"/>
    <w:rsid w:val="00650325"/>
    <w:rsid w:val="00650352"/>
    <w:rsid w:val="00650383"/>
    <w:rsid w:val="006503C7"/>
    <w:rsid w:val="006504A8"/>
    <w:rsid w:val="006504C0"/>
    <w:rsid w:val="00650595"/>
    <w:rsid w:val="006505DB"/>
    <w:rsid w:val="0065060D"/>
    <w:rsid w:val="00650628"/>
    <w:rsid w:val="0065062A"/>
    <w:rsid w:val="00650652"/>
    <w:rsid w:val="00650668"/>
    <w:rsid w:val="006506B0"/>
    <w:rsid w:val="0065088F"/>
    <w:rsid w:val="006508A9"/>
    <w:rsid w:val="006508B1"/>
    <w:rsid w:val="006508E1"/>
    <w:rsid w:val="00650928"/>
    <w:rsid w:val="0065092E"/>
    <w:rsid w:val="0065095C"/>
    <w:rsid w:val="006509A6"/>
    <w:rsid w:val="006509F7"/>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A4"/>
    <w:rsid w:val="00650CBC"/>
    <w:rsid w:val="00650D0C"/>
    <w:rsid w:val="00650D0F"/>
    <w:rsid w:val="00650D50"/>
    <w:rsid w:val="00650DB0"/>
    <w:rsid w:val="00650DC2"/>
    <w:rsid w:val="00650DED"/>
    <w:rsid w:val="00650DEE"/>
    <w:rsid w:val="00650DF2"/>
    <w:rsid w:val="00650ECA"/>
    <w:rsid w:val="00650EDD"/>
    <w:rsid w:val="00650EEA"/>
    <w:rsid w:val="00650F5C"/>
    <w:rsid w:val="00650FBB"/>
    <w:rsid w:val="00650FD8"/>
    <w:rsid w:val="00650FF0"/>
    <w:rsid w:val="0065100C"/>
    <w:rsid w:val="0065108B"/>
    <w:rsid w:val="0065108D"/>
    <w:rsid w:val="00651133"/>
    <w:rsid w:val="0065114D"/>
    <w:rsid w:val="006511CE"/>
    <w:rsid w:val="0065122C"/>
    <w:rsid w:val="00651238"/>
    <w:rsid w:val="006512C0"/>
    <w:rsid w:val="00651303"/>
    <w:rsid w:val="0065135C"/>
    <w:rsid w:val="00651365"/>
    <w:rsid w:val="00651386"/>
    <w:rsid w:val="00651399"/>
    <w:rsid w:val="0065140A"/>
    <w:rsid w:val="00651494"/>
    <w:rsid w:val="00651517"/>
    <w:rsid w:val="00651525"/>
    <w:rsid w:val="00651535"/>
    <w:rsid w:val="0065153A"/>
    <w:rsid w:val="00651623"/>
    <w:rsid w:val="00651637"/>
    <w:rsid w:val="00651644"/>
    <w:rsid w:val="00651673"/>
    <w:rsid w:val="00651683"/>
    <w:rsid w:val="0065168B"/>
    <w:rsid w:val="0065172C"/>
    <w:rsid w:val="00651751"/>
    <w:rsid w:val="00651774"/>
    <w:rsid w:val="0065177A"/>
    <w:rsid w:val="0065179C"/>
    <w:rsid w:val="006517F9"/>
    <w:rsid w:val="0065181A"/>
    <w:rsid w:val="006518EE"/>
    <w:rsid w:val="00651923"/>
    <w:rsid w:val="0065194B"/>
    <w:rsid w:val="0065195A"/>
    <w:rsid w:val="006519F4"/>
    <w:rsid w:val="006519F7"/>
    <w:rsid w:val="006519F8"/>
    <w:rsid w:val="00651A0E"/>
    <w:rsid w:val="00651A12"/>
    <w:rsid w:val="00651A2F"/>
    <w:rsid w:val="00651A30"/>
    <w:rsid w:val="00651A65"/>
    <w:rsid w:val="00651AA3"/>
    <w:rsid w:val="00651AB5"/>
    <w:rsid w:val="00651B16"/>
    <w:rsid w:val="00651B28"/>
    <w:rsid w:val="00651B60"/>
    <w:rsid w:val="00651B70"/>
    <w:rsid w:val="00651B9C"/>
    <w:rsid w:val="00651BA2"/>
    <w:rsid w:val="00651C14"/>
    <w:rsid w:val="00651C66"/>
    <w:rsid w:val="00651CA2"/>
    <w:rsid w:val="00651CDA"/>
    <w:rsid w:val="00651D0C"/>
    <w:rsid w:val="00651D10"/>
    <w:rsid w:val="00651D15"/>
    <w:rsid w:val="00651D64"/>
    <w:rsid w:val="00651E28"/>
    <w:rsid w:val="00651E4F"/>
    <w:rsid w:val="00651E6D"/>
    <w:rsid w:val="00651E88"/>
    <w:rsid w:val="00651EA9"/>
    <w:rsid w:val="00651EB2"/>
    <w:rsid w:val="00651F23"/>
    <w:rsid w:val="00651F29"/>
    <w:rsid w:val="00651F2C"/>
    <w:rsid w:val="00651F34"/>
    <w:rsid w:val="00651F3E"/>
    <w:rsid w:val="00651F63"/>
    <w:rsid w:val="00651F88"/>
    <w:rsid w:val="00651F91"/>
    <w:rsid w:val="00651FE6"/>
    <w:rsid w:val="00651FFD"/>
    <w:rsid w:val="00652047"/>
    <w:rsid w:val="006520B8"/>
    <w:rsid w:val="006520D4"/>
    <w:rsid w:val="006520E9"/>
    <w:rsid w:val="00652138"/>
    <w:rsid w:val="00652143"/>
    <w:rsid w:val="00652149"/>
    <w:rsid w:val="00652164"/>
    <w:rsid w:val="0065216E"/>
    <w:rsid w:val="00652172"/>
    <w:rsid w:val="006521A7"/>
    <w:rsid w:val="006521B6"/>
    <w:rsid w:val="0065222C"/>
    <w:rsid w:val="00652235"/>
    <w:rsid w:val="006522C9"/>
    <w:rsid w:val="006522DE"/>
    <w:rsid w:val="0065230B"/>
    <w:rsid w:val="00652316"/>
    <w:rsid w:val="0065231D"/>
    <w:rsid w:val="00652372"/>
    <w:rsid w:val="006523B0"/>
    <w:rsid w:val="006523C0"/>
    <w:rsid w:val="00652414"/>
    <w:rsid w:val="00652415"/>
    <w:rsid w:val="00652431"/>
    <w:rsid w:val="00652436"/>
    <w:rsid w:val="00652459"/>
    <w:rsid w:val="0065249F"/>
    <w:rsid w:val="006524A1"/>
    <w:rsid w:val="006524B7"/>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82"/>
    <w:rsid w:val="006528C3"/>
    <w:rsid w:val="006528D5"/>
    <w:rsid w:val="006528E5"/>
    <w:rsid w:val="006528F6"/>
    <w:rsid w:val="006529D8"/>
    <w:rsid w:val="00652AC2"/>
    <w:rsid w:val="00652AD4"/>
    <w:rsid w:val="00652AED"/>
    <w:rsid w:val="00652BAB"/>
    <w:rsid w:val="00652BB2"/>
    <w:rsid w:val="00652BC8"/>
    <w:rsid w:val="00652BC9"/>
    <w:rsid w:val="00652BE3"/>
    <w:rsid w:val="00652C44"/>
    <w:rsid w:val="00652C4F"/>
    <w:rsid w:val="00652C68"/>
    <w:rsid w:val="00652C93"/>
    <w:rsid w:val="00652CAF"/>
    <w:rsid w:val="00652CE6"/>
    <w:rsid w:val="00652D27"/>
    <w:rsid w:val="00652D2A"/>
    <w:rsid w:val="00652D9D"/>
    <w:rsid w:val="00652E0D"/>
    <w:rsid w:val="00652E5C"/>
    <w:rsid w:val="00652E78"/>
    <w:rsid w:val="00652E94"/>
    <w:rsid w:val="00652EC6"/>
    <w:rsid w:val="00652F42"/>
    <w:rsid w:val="00652F43"/>
    <w:rsid w:val="00652F59"/>
    <w:rsid w:val="00652F79"/>
    <w:rsid w:val="00652FD1"/>
    <w:rsid w:val="0065312B"/>
    <w:rsid w:val="0065313C"/>
    <w:rsid w:val="0065316A"/>
    <w:rsid w:val="00653190"/>
    <w:rsid w:val="006531AB"/>
    <w:rsid w:val="0065328F"/>
    <w:rsid w:val="00653336"/>
    <w:rsid w:val="00653341"/>
    <w:rsid w:val="00653377"/>
    <w:rsid w:val="006533A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CE"/>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AEC"/>
    <w:rsid w:val="00653B0D"/>
    <w:rsid w:val="00653BB8"/>
    <w:rsid w:val="00653BED"/>
    <w:rsid w:val="00653C2C"/>
    <w:rsid w:val="00653C32"/>
    <w:rsid w:val="00653C7A"/>
    <w:rsid w:val="00653D3A"/>
    <w:rsid w:val="00653D7F"/>
    <w:rsid w:val="00653E15"/>
    <w:rsid w:val="00653E22"/>
    <w:rsid w:val="00653E3A"/>
    <w:rsid w:val="00653E41"/>
    <w:rsid w:val="00653E56"/>
    <w:rsid w:val="00653E7D"/>
    <w:rsid w:val="00653EBD"/>
    <w:rsid w:val="00653EF4"/>
    <w:rsid w:val="00653F0D"/>
    <w:rsid w:val="00653F0E"/>
    <w:rsid w:val="00653F4F"/>
    <w:rsid w:val="00653F69"/>
    <w:rsid w:val="00653F7A"/>
    <w:rsid w:val="00653F81"/>
    <w:rsid w:val="00653F9A"/>
    <w:rsid w:val="00653FCC"/>
    <w:rsid w:val="00653FED"/>
    <w:rsid w:val="00654007"/>
    <w:rsid w:val="0065404B"/>
    <w:rsid w:val="00654056"/>
    <w:rsid w:val="0065408A"/>
    <w:rsid w:val="0065409B"/>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1"/>
    <w:rsid w:val="00654472"/>
    <w:rsid w:val="0065447C"/>
    <w:rsid w:val="00654486"/>
    <w:rsid w:val="00654487"/>
    <w:rsid w:val="006544AA"/>
    <w:rsid w:val="006544CA"/>
    <w:rsid w:val="006544EA"/>
    <w:rsid w:val="006544F6"/>
    <w:rsid w:val="0065452C"/>
    <w:rsid w:val="0065453B"/>
    <w:rsid w:val="00654576"/>
    <w:rsid w:val="00654579"/>
    <w:rsid w:val="0065459A"/>
    <w:rsid w:val="006545D2"/>
    <w:rsid w:val="00654609"/>
    <w:rsid w:val="00654634"/>
    <w:rsid w:val="00654656"/>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A02"/>
    <w:rsid w:val="00654A3C"/>
    <w:rsid w:val="00654A92"/>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6D"/>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6A"/>
    <w:rsid w:val="00654FCD"/>
    <w:rsid w:val="0065504B"/>
    <w:rsid w:val="0065508B"/>
    <w:rsid w:val="006550A6"/>
    <w:rsid w:val="006550BA"/>
    <w:rsid w:val="00655103"/>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7C"/>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918"/>
    <w:rsid w:val="0065594D"/>
    <w:rsid w:val="00655962"/>
    <w:rsid w:val="006559B1"/>
    <w:rsid w:val="00655A8A"/>
    <w:rsid w:val="00655AAF"/>
    <w:rsid w:val="00655AD5"/>
    <w:rsid w:val="00655B32"/>
    <w:rsid w:val="00655B37"/>
    <w:rsid w:val="00655B5D"/>
    <w:rsid w:val="00655BAB"/>
    <w:rsid w:val="00655C10"/>
    <w:rsid w:val="00655C37"/>
    <w:rsid w:val="00655CFB"/>
    <w:rsid w:val="00655D06"/>
    <w:rsid w:val="00655D42"/>
    <w:rsid w:val="00655D8F"/>
    <w:rsid w:val="00655DD4"/>
    <w:rsid w:val="00655DDD"/>
    <w:rsid w:val="00655E06"/>
    <w:rsid w:val="00655E68"/>
    <w:rsid w:val="00655E71"/>
    <w:rsid w:val="00655E7E"/>
    <w:rsid w:val="00655E8A"/>
    <w:rsid w:val="00655E92"/>
    <w:rsid w:val="00655EA3"/>
    <w:rsid w:val="00655EBB"/>
    <w:rsid w:val="00655EE6"/>
    <w:rsid w:val="00655F0F"/>
    <w:rsid w:val="00655F25"/>
    <w:rsid w:val="00655F7E"/>
    <w:rsid w:val="00655FCA"/>
    <w:rsid w:val="00656008"/>
    <w:rsid w:val="00656079"/>
    <w:rsid w:val="006560CE"/>
    <w:rsid w:val="0065610E"/>
    <w:rsid w:val="0065615E"/>
    <w:rsid w:val="00656200"/>
    <w:rsid w:val="00656215"/>
    <w:rsid w:val="00656248"/>
    <w:rsid w:val="0065625C"/>
    <w:rsid w:val="006562EC"/>
    <w:rsid w:val="00656328"/>
    <w:rsid w:val="0065639A"/>
    <w:rsid w:val="006563DC"/>
    <w:rsid w:val="00656402"/>
    <w:rsid w:val="00656433"/>
    <w:rsid w:val="0065647A"/>
    <w:rsid w:val="0065651F"/>
    <w:rsid w:val="0065654B"/>
    <w:rsid w:val="00656565"/>
    <w:rsid w:val="006565A7"/>
    <w:rsid w:val="00656669"/>
    <w:rsid w:val="0065667C"/>
    <w:rsid w:val="00656702"/>
    <w:rsid w:val="00656719"/>
    <w:rsid w:val="00656739"/>
    <w:rsid w:val="006567BC"/>
    <w:rsid w:val="00656824"/>
    <w:rsid w:val="006568A8"/>
    <w:rsid w:val="00656912"/>
    <w:rsid w:val="00656977"/>
    <w:rsid w:val="00656979"/>
    <w:rsid w:val="006569EB"/>
    <w:rsid w:val="00656A70"/>
    <w:rsid w:val="00656A8B"/>
    <w:rsid w:val="00656AA9"/>
    <w:rsid w:val="00656AB3"/>
    <w:rsid w:val="00656AB5"/>
    <w:rsid w:val="00656ABC"/>
    <w:rsid w:val="00656AF9"/>
    <w:rsid w:val="00656B43"/>
    <w:rsid w:val="00656B45"/>
    <w:rsid w:val="00656B82"/>
    <w:rsid w:val="00656BD7"/>
    <w:rsid w:val="00656C4E"/>
    <w:rsid w:val="00656C5A"/>
    <w:rsid w:val="00656CC5"/>
    <w:rsid w:val="00656D42"/>
    <w:rsid w:val="00656DC7"/>
    <w:rsid w:val="00656E38"/>
    <w:rsid w:val="00656E5A"/>
    <w:rsid w:val="00656F5E"/>
    <w:rsid w:val="00656F6F"/>
    <w:rsid w:val="00656F7F"/>
    <w:rsid w:val="00656F88"/>
    <w:rsid w:val="00656FA3"/>
    <w:rsid w:val="00656FEA"/>
    <w:rsid w:val="00657052"/>
    <w:rsid w:val="0065705A"/>
    <w:rsid w:val="006570AC"/>
    <w:rsid w:val="006570FE"/>
    <w:rsid w:val="00657158"/>
    <w:rsid w:val="00657171"/>
    <w:rsid w:val="00657197"/>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6F2"/>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0"/>
    <w:rsid w:val="00657992"/>
    <w:rsid w:val="00657A95"/>
    <w:rsid w:val="00657AEE"/>
    <w:rsid w:val="00657B75"/>
    <w:rsid w:val="00657BA6"/>
    <w:rsid w:val="00657BB7"/>
    <w:rsid w:val="00657BCC"/>
    <w:rsid w:val="00657BF9"/>
    <w:rsid w:val="00657C17"/>
    <w:rsid w:val="00657C22"/>
    <w:rsid w:val="00657C34"/>
    <w:rsid w:val="00657C63"/>
    <w:rsid w:val="00657C6A"/>
    <w:rsid w:val="00657C9D"/>
    <w:rsid w:val="00657CF4"/>
    <w:rsid w:val="00657D37"/>
    <w:rsid w:val="00657D38"/>
    <w:rsid w:val="00657E9D"/>
    <w:rsid w:val="00657ED4"/>
    <w:rsid w:val="00657ED9"/>
    <w:rsid w:val="00657F3A"/>
    <w:rsid w:val="00657F68"/>
    <w:rsid w:val="00657F72"/>
    <w:rsid w:val="00657F88"/>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5F3"/>
    <w:rsid w:val="00660603"/>
    <w:rsid w:val="0066061F"/>
    <w:rsid w:val="0066067D"/>
    <w:rsid w:val="00660684"/>
    <w:rsid w:val="006606C3"/>
    <w:rsid w:val="006606EC"/>
    <w:rsid w:val="00660733"/>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5"/>
    <w:rsid w:val="00660D23"/>
    <w:rsid w:val="00660D6C"/>
    <w:rsid w:val="00660D79"/>
    <w:rsid w:val="00660D80"/>
    <w:rsid w:val="00660D8B"/>
    <w:rsid w:val="00660DAD"/>
    <w:rsid w:val="00660DB4"/>
    <w:rsid w:val="00660DC6"/>
    <w:rsid w:val="00660DF2"/>
    <w:rsid w:val="00660E04"/>
    <w:rsid w:val="00660E35"/>
    <w:rsid w:val="00660E42"/>
    <w:rsid w:val="00660E52"/>
    <w:rsid w:val="00660E68"/>
    <w:rsid w:val="00660EBF"/>
    <w:rsid w:val="00660EE6"/>
    <w:rsid w:val="00660F08"/>
    <w:rsid w:val="00660F14"/>
    <w:rsid w:val="00660FA3"/>
    <w:rsid w:val="00660FB4"/>
    <w:rsid w:val="00660FB5"/>
    <w:rsid w:val="00661002"/>
    <w:rsid w:val="00661024"/>
    <w:rsid w:val="00661036"/>
    <w:rsid w:val="00661053"/>
    <w:rsid w:val="00661065"/>
    <w:rsid w:val="00661092"/>
    <w:rsid w:val="00661115"/>
    <w:rsid w:val="0066111F"/>
    <w:rsid w:val="00661130"/>
    <w:rsid w:val="00661137"/>
    <w:rsid w:val="0066113F"/>
    <w:rsid w:val="00661140"/>
    <w:rsid w:val="0066116A"/>
    <w:rsid w:val="00661177"/>
    <w:rsid w:val="0066118F"/>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92"/>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40"/>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9"/>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4CD"/>
    <w:rsid w:val="00662503"/>
    <w:rsid w:val="0066253B"/>
    <w:rsid w:val="00662583"/>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36"/>
    <w:rsid w:val="00662961"/>
    <w:rsid w:val="00662A47"/>
    <w:rsid w:val="00662A97"/>
    <w:rsid w:val="00662AB4"/>
    <w:rsid w:val="00662AC2"/>
    <w:rsid w:val="00662AD0"/>
    <w:rsid w:val="00662AF2"/>
    <w:rsid w:val="00662BA4"/>
    <w:rsid w:val="00662BC7"/>
    <w:rsid w:val="00662C0C"/>
    <w:rsid w:val="00662C1B"/>
    <w:rsid w:val="00662C98"/>
    <w:rsid w:val="00662CA5"/>
    <w:rsid w:val="00662CBC"/>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2E0"/>
    <w:rsid w:val="00663322"/>
    <w:rsid w:val="00663376"/>
    <w:rsid w:val="006633B0"/>
    <w:rsid w:val="006633B5"/>
    <w:rsid w:val="006633CC"/>
    <w:rsid w:val="006633DC"/>
    <w:rsid w:val="00663427"/>
    <w:rsid w:val="00663436"/>
    <w:rsid w:val="006634D3"/>
    <w:rsid w:val="00663582"/>
    <w:rsid w:val="00663645"/>
    <w:rsid w:val="0066367E"/>
    <w:rsid w:val="0066368A"/>
    <w:rsid w:val="00663695"/>
    <w:rsid w:val="00663697"/>
    <w:rsid w:val="006636BA"/>
    <w:rsid w:val="006636E9"/>
    <w:rsid w:val="0066373B"/>
    <w:rsid w:val="0066374E"/>
    <w:rsid w:val="00663849"/>
    <w:rsid w:val="0066388C"/>
    <w:rsid w:val="0066388F"/>
    <w:rsid w:val="00663894"/>
    <w:rsid w:val="00663896"/>
    <w:rsid w:val="006638A2"/>
    <w:rsid w:val="006638AB"/>
    <w:rsid w:val="006638BB"/>
    <w:rsid w:val="006638BF"/>
    <w:rsid w:val="0066394A"/>
    <w:rsid w:val="0066394C"/>
    <w:rsid w:val="00663963"/>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FC"/>
    <w:rsid w:val="00663D03"/>
    <w:rsid w:val="00663D21"/>
    <w:rsid w:val="00663D44"/>
    <w:rsid w:val="00663D8D"/>
    <w:rsid w:val="00663E0E"/>
    <w:rsid w:val="00663E6D"/>
    <w:rsid w:val="00663EB7"/>
    <w:rsid w:val="00663ED5"/>
    <w:rsid w:val="00663EE3"/>
    <w:rsid w:val="00663EF2"/>
    <w:rsid w:val="00663F0E"/>
    <w:rsid w:val="00663F26"/>
    <w:rsid w:val="00663F57"/>
    <w:rsid w:val="00663F85"/>
    <w:rsid w:val="00663F9C"/>
    <w:rsid w:val="00663FD1"/>
    <w:rsid w:val="00663FE1"/>
    <w:rsid w:val="0066404F"/>
    <w:rsid w:val="0066405E"/>
    <w:rsid w:val="00664070"/>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72"/>
    <w:rsid w:val="00664381"/>
    <w:rsid w:val="006643B5"/>
    <w:rsid w:val="006643C0"/>
    <w:rsid w:val="006643D3"/>
    <w:rsid w:val="006643E6"/>
    <w:rsid w:val="0066441D"/>
    <w:rsid w:val="00664497"/>
    <w:rsid w:val="006644C9"/>
    <w:rsid w:val="006644DB"/>
    <w:rsid w:val="0066451C"/>
    <w:rsid w:val="0066452E"/>
    <w:rsid w:val="00664588"/>
    <w:rsid w:val="00664595"/>
    <w:rsid w:val="00664598"/>
    <w:rsid w:val="006645AA"/>
    <w:rsid w:val="006645AF"/>
    <w:rsid w:val="006645BC"/>
    <w:rsid w:val="006645CC"/>
    <w:rsid w:val="006645F5"/>
    <w:rsid w:val="00664646"/>
    <w:rsid w:val="0066465F"/>
    <w:rsid w:val="00664678"/>
    <w:rsid w:val="006646B8"/>
    <w:rsid w:val="006646D8"/>
    <w:rsid w:val="00664738"/>
    <w:rsid w:val="0066473A"/>
    <w:rsid w:val="00664778"/>
    <w:rsid w:val="00664793"/>
    <w:rsid w:val="006647C9"/>
    <w:rsid w:val="00664816"/>
    <w:rsid w:val="00664827"/>
    <w:rsid w:val="0066486B"/>
    <w:rsid w:val="00664874"/>
    <w:rsid w:val="006648FA"/>
    <w:rsid w:val="00664951"/>
    <w:rsid w:val="0066495C"/>
    <w:rsid w:val="0066495D"/>
    <w:rsid w:val="00664987"/>
    <w:rsid w:val="00664A03"/>
    <w:rsid w:val="00664A12"/>
    <w:rsid w:val="00664A68"/>
    <w:rsid w:val="00664A7A"/>
    <w:rsid w:val="00664AD2"/>
    <w:rsid w:val="00664B35"/>
    <w:rsid w:val="00664B6B"/>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84"/>
    <w:rsid w:val="00664FA4"/>
    <w:rsid w:val="00665011"/>
    <w:rsid w:val="0066506A"/>
    <w:rsid w:val="0066506D"/>
    <w:rsid w:val="0066508B"/>
    <w:rsid w:val="00665111"/>
    <w:rsid w:val="00665134"/>
    <w:rsid w:val="00665135"/>
    <w:rsid w:val="00665159"/>
    <w:rsid w:val="006651E9"/>
    <w:rsid w:val="00665239"/>
    <w:rsid w:val="00665246"/>
    <w:rsid w:val="00665289"/>
    <w:rsid w:val="00665297"/>
    <w:rsid w:val="006652C6"/>
    <w:rsid w:val="006653D7"/>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C9"/>
    <w:rsid w:val="006655D5"/>
    <w:rsid w:val="006655F2"/>
    <w:rsid w:val="00665674"/>
    <w:rsid w:val="0066568E"/>
    <w:rsid w:val="006656BF"/>
    <w:rsid w:val="006656D7"/>
    <w:rsid w:val="006656FF"/>
    <w:rsid w:val="00665710"/>
    <w:rsid w:val="00665736"/>
    <w:rsid w:val="006657E6"/>
    <w:rsid w:val="00665817"/>
    <w:rsid w:val="0066585A"/>
    <w:rsid w:val="006658D7"/>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65"/>
    <w:rsid w:val="00665D9B"/>
    <w:rsid w:val="00665D9D"/>
    <w:rsid w:val="00665DD8"/>
    <w:rsid w:val="00665E29"/>
    <w:rsid w:val="00665E9B"/>
    <w:rsid w:val="00665EBD"/>
    <w:rsid w:val="00665ECE"/>
    <w:rsid w:val="00665EDE"/>
    <w:rsid w:val="00665EF1"/>
    <w:rsid w:val="00665F45"/>
    <w:rsid w:val="00665F48"/>
    <w:rsid w:val="00665F84"/>
    <w:rsid w:val="00665FAB"/>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04"/>
    <w:rsid w:val="006665B2"/>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47"/>
    <w:rsid w:val="0066685D"/>
    <w:rsid w:val="006668A2"/>
    <w:rsid w:val="006668D9"/>
    <w:rsid w:val="006668FF"/>
    <w:rsid w:val="0066693C"/>
    <w:rsid w:val="0066698F"/>
    <w:rsid w:val="00666991"/>
    <w:rsid w:val="0066699B"/>
    <w:rsid w:val="00666ABE"/>
    <w:rsid w:val="00666ADB"/>
    <w:rsid w:val="00666AEB"/>
    <w:rsid w:val="00666AEF"/>
    <w:rsid w:val="00666BBA"/>
    <w:rsid w:val="00666BBF"/>
    <w:rsid w:val="00666BC2"/>
    <w:rsid w:val="00666BC5"/>
    <w:rsid w:val="00666BD7"/>
    <w:rsid w:val="00666C0A"/>
    <w:rsid w:val="00666C11"/>
    <w:rsid w:val="00666C23"/>
    <w:rsid w:val="00666C4A"/>
    <w:rsid w:val="00666C74"/>
    <w:rsid w:val="00666CAC"/>
    <w:rsid w:val="00666CB3"/>
    <w:rsid w:val="00666CDD"/>
    <w:rsid w:val="00666D37"/>
    <w:rsid w:val="00666D7B"/>
    <w:rsid w:val="00666D83"/>
    <w:rsid w:val="00666D86"/>
    <w:rsid w:val="00666D89"/>
    <w:rsid w:val="00666DA8"/>
    <w:rsid w:val="00666DC1"/>
    <w:rsid w:val="00666E2B"/>
    <w:rsid w:val="00666E30"/>
    <w:rsid w:val="00666E33"/>
    <w:rsid w:val="00666E5F"/>
    <w:rsid w:val="00666E8B"/>
    <w:rsid w:val="00666E8D"/>
    <w:rsid w:val="00666ECC"/>
    <w:rsid w:val="00666F0E"/>
    <w:rsid w:val="00666F34"/>
    <w:rsid w:val="00666F47"/>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D"/>
    <w:rsid w:val="00667583"/>
    <w:rsid w:val="00667598"/>
    <w:rsid w:val="006675EC"/>
    <w:rsid w:val="0066763A"/>
    <w:rsid w:val="0066767C"/>
    <w:rsid w:val="00667681"/>
    <w:rsid w:val="006676EF"/>
    <w:rsid w:val="00667727"/>
    <w:rsid w:val="0066772A"/>
    <w:rsid w:val="00667731"/>
    <w:rsid w:val="0066775F"/>
    <w:rsid w:val="00667779"/>
    <w:rsid w:val="00667784"/>
    <w:rsid w:val="006677A0"/>
    <w:rsid w:val="006677A7"/>
    <w:rsid w:val="006677DF"/>
    <w:rsid w:val="00667809"/>
    <w:rsid w:val="00667824"/>
    <w:rsid w:val="0066782A"/>
    <w:rsid w:val="0066788A"/>
    <w:rsid w:val="006678A6"/>
    <w:rsid w:val="006678E6"/>
    <w:rsid w:val="00667919"/>
    <w:rsid w:val="00667925"/>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BEA"/>
    <w:rsid w:val="00667C41"/>
    <w:rsid w:val="00667C85"/>
    <w:rsid w:val="00667CA8"/>
    <w:rsid w:val="00667CF1"/>
    <w:rsid w:val="00667D67"/>
    <w:rsid w:val="00667D7A"/>
    <w:rsid w:val="00667DB7"/>
    <w:rsid w:val="00667EC3"/>
    <w:rsid w:val="00667EE6"/>
    <w:rsid w:val="00667F04"/>
    <w:rsid w:val="00667F22"/>
    <w:rsid w:val="00667F26"/>
    <w:rsid w:val="00667F2E"/>
    <w:rsid w:val="00667F54"/>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43"/>
    <w:rsid w:val="00670577"/>
    <w:rsid w:val="0067057A"/>
    <w:rsid w:val="006705D7"/>
    <w:rsid w:val="00670632"/>
    <w:rsid w:val="0067063D"/>
    <w:rsid w:val="00670648"/>
    <w:rsid w:val="0067064F"/>
    <w:rsid w:val="00670699"/>
    <w:rsid w:val="006706CB"/>
    <w:rsid w:val="006706DA"/>
    <w:rsid w:val="006706E3"/>
    <w:rsid w:val="006706E5"/>
    <w:rsid w:val="006706E9"/>
    <w:rsid w:val="0067072B"/>
    <w:rsid w:val="0067078A"/>
    <w:rsid w:val="006707B5"/>
    <w:rsid w:val="006707CD"/>
    <w:rsid w:val="00670854"/>
    <w:rsid w:val="0067088D"/>
    <w:rsid w:val="006708ED"/>
    <w:rsid w:val="006708F6"/>
    <w:rsid w:val="00670948"/>
    <w:rsid w:val="00670A07"/>
    <w:rsid w:val="00670A25"/>
    <w:rsid w:val="00670A56"/>
    <w:rsid w:val="00670A66"/>
    <w:rsid w:val="00670A85"/>
    <w:rsid w:val="00670AA9"/>
    <w:rsid w:val="00670AFB"/>
    <w:rsid w:val="00670B1F"/>
    <w:rsid w:val="00670B27"/>
    <w:rsid w:val="00670BFD"/>
    <w:rsid w:val="00670C63"/>
    <w:rsid w:val="00670C75"/>
    <w:rsid w:val="00670C90"/>
    <w:rsid w:val="00670C92"/>
    <w:rsid w:val="00670CE1"/>
    <w:rsid w:val="00670CE9"/>
    <w:rsid w:val="00670D5C"/>
    <w:rsid w:val="00670D89"/>
    <w:rsid w:val="00670D92"/>
    <w:rsid w:val="00670D9D"/>
    <w:rsid w:val="00670E17"/>
    <w:rsid w:val="00670EBE"/>
    <w:rsid w:val="00670EFF"/>
    <w:rsid w:val="00670FBA"/>
    <w:rsid w:val="0067106F"/>
    <w:rsid w:val="00671099"/>
    <w:rsid w:val="006710B9"/>
    <w:rsid w:val="00671108"/>
    <w:rsid w:val="00671125"/>
    <w:rsid w:val="00671129"/>
    <w:rsid w:val="006711AD"/>
    <w:rsid w:val="006711C4"/>
    <w:rsid w:val="00671204"/>
    <w:rsid w:val="0067130B"/>
    <w:rsid w:val="00671316"/>
    <w:rsid w:val="00671373"/>
    <w:rsid w:val="00671383"/>
    <w:rsid w:val="00671394"/>
    <w:rsid w:val="006713E6"/>
    <w:rsid w:val="0067140A"/>
    <w:rsid w:val="0067140E"/>
    <w:rsid w:val="0067143D"/>
    <w:rsid w:val="0067146F"/>
    <w:rsid w:val="00671500"/>
    <w:rsid w:val="00671545"/>
    <w:rsid w:val="006715DB"/>
    <w:rsid w:val="006715F4"/>
    <w:rsid w:val="006715F7"/>
    <w:rsid w:val="0067160E"/>
    <w:rsid w:val="0067162A"/>
    <w:rsid w:val="0067163D"/>
    <w:rsid w:val="0067166D"/>
    <w:rsid w:val="006716B4"/>
    <w:rsid w:val="006716D5"/>
    <w:rsid w:val="006716DE"/>
    <w:rsid w:val="00671729"/>
    <w:rsid w:val="00671732"/>
    <w:rsid w:val="00671765"/>
    <w:rsid w:val="00671775"/>
    <w:rsid w:val="006717D0"/>
    <w:rsid w:val="00671811"/>
    <w:rsid w:val="00671846"/>
    <w:rsid w:val="00671854"/>
    <w:rsid w:val="006718A9"/>
    <w:rsid w:val="006718B3"/>
    <w:rsid w:val="006718E2"/>
    <w:rsid w:val="006718FE"/>
    <w:rsid w:val="0067193B"/>
    <w:rsid w:val="006719A3"/>
    <w:rsid w:val="006719AD"/>
    <w:rsid w:val="00671A1A"/>
    <w:rsid w:val="00671A2E"/>
    <w:rsid w:val="00671A3D"/>
    <w:rsid w:val="00671A58"/>
    <w:rsid w:val="00671AD6"/>
    <w:rsid w:val="00671ADA"/>
    <w:rsid w:val="00671B48"/>
    <w:rsid w:val="00671B95"/>
    <w:rsid w:val="00671C07"/>
    <w:rsid w:val="00671C12"/>
    <w:rsid w:val="00671C20"/>
    <w:rsid w:val="00671C26"/>
    <w:rsid w:val="00671C41"/>
    <w:rsid w:val="00671C42"/>
    <w:rsid w:val="00671C52"/>
    <w:rsid w:val="00671C8C"/>
    <w:rsid w:val="00671C92"/>
    <w:rsid w:val="00671CA1"/>
    <w:rsid w:val="00671CBD"/>
    <w:rsid w:val="00671CCF"/>
    <w:rsid w:val="00671CE2"/>
    <w:rsid w:val="00671D0A"/>
    <w:rsid w:val="00671D72"/>
    <w:rsid w:val="00671D99"/>
    <w:rsid w:val="00671DA0"/>
    <w:rsid w:val="00671DCC"/>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A1"/>
    <w:rsid w:val="0067226A"/>
    <w:rsid w:val="0067229B"/>
    <w:rsid w:val="006722AC"/>
    <w:rsid w:val="006722D7"/>
    <w:rsid w:val="00672300"/>
    <w:rsid w:val="0067232E"/>
    <w:rsid w:val="00672359"/>
    <w:rsid w:val="00672387"/>
    <w:rsid w:val="00672392"/>
    <w:rsid w:val="00672393"/>
    <w:rsid w:val="0067239A"/>
    <w:rsid w:val="0067239E"/>
    <w:rsid w:val="006723B1"/>
    <w:rsid w:val="006723BD"/>
    <w:rsid w:val="006723D8"/>
    <w:rsid w:val="006723F7"/>
    <w:rsid w:val="006723F9"/>
    <w:rsid w:val="00672406"/>
    <w:rsid w:val="00672434"/>
    <w:rsid w:val="0067247D"/>
    <w:rsid w:val="006724A9"/>
    <w:rsid w:val="00672544"/>
    <w:rsid w:val="00672559"/>
    <w:rsid w:val="00672595"/>
    <w:rsid w:val="006725D4"/>
    <w:rsid w:val="0067260C"/>
    <w:rsid w:val="00672636"/>
    <w:rsid w:val="00672648"/>
    <w:rsid w:val="00672649"/>
    <w:rsid w:val="00672681"/>
    <w:rsid w:val="0067271F"/>
    <w:rsid w:val="0067276B"/>
    <w:rsid w:val="00672777"/>
    <w:rsid w:val="00672786"/>
    <w:rsid w:val="006727A1"/>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24"/>
    <w:rsid w:val="00673055"/>
    <w:rsid w:val="00673170"/>
    <w:rsid w:val="006731C8"/>
    <w:rsid w:val="006731F4"/>
    <w:rsid w:val="006731F7"/>
    <w:rsid w:val="00673239"/>
    <w:rsid w:val="00673261"/>
    <w:rsid w:val="006732AA"/>
    <w:rsid w:val="006732BC"/>
    <w:rsid w:val="006732BD"/>
    <w:rsid w:val="006732F2"/>
    <w:rsid w:val="00673308"/>
    <w:rsid w:val="00673353"/>
    <w:rsid w:val="00673362"/>
    <w:rsid w:val="0067336C"/>
    <w:rsid w:val="00673374"/>
    <w:rsid w:val="00673423"/>
    <w:rsid w:val="00673467"/>
    <w:rsid w:val="0067349A"/>
    <w:rsid w:val="006734AC"/>
    <w:rsid w:val="006734F5"/>
    <w:rsid w:val="006734FC"/>
    <w:rsid w:val="0067350A"/>
    <w:rsid w:val="006735BA"/>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8FC"/>
    <w:rsid w:val="0067391A"/>
    <w:rsid w:val="00673932"/>
    <w:rsid w:val="00673988"/>
    <w:rsid w:val="006739A4"/>
    <w:rsid w:val="00673AC1"/>
    <w:rsid w:val="00673AFD"/>
    <w:rsid w:val="00673B16"/>
    <w:rsid w:val="00673B34"/>
    <w:rsid w:val="00673B64"/>
    <w:rsid w:val="00673B6A"/>
    <w:rsid w:val="00673B81"/>
    <w:rsid w:val="00673BA6"/>
    <w:rsid w:val="00673BB1"/>
    <w:rsid w:val="00673BE0"/>
    <w:rsid w:val="00673C26"/>
    <w:rsid w:val="00673CB6"/>
    <w:rsid w:val="00673CD5"/>
    <w:rsid w:val="00673CD9"/>
    <w:rsid w:val="00673CDA"/>
    <w:rsid w:val="00673D82"/>
    <w:rsid w:val="00673DA1"/>
    <w:rsid w:val="00673DDE"/>
    <w:rsid w:val="00673E64"/>
    <w:rsid w:val="00673EA7"/>
    <w:rsid w:val="00673EAE"/>
    <w:rsid w:val="00673EBE"/>
    <w:rsid w:val="00673ECB"/>
    <w:rsid w:val="00673EFA"/>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8F"/>
    <w:rsid w:val="006742D5"/>
    <w:rsid w:val="006742EB"/>
    <w:rsid w:val="00674301"/>
    <w:rsid w:val="0067432B"/>
    <w:rsid w:val="006743A7"/>
    <w:rsid w:val="006743B4"/>
    <w:rsid w:val="00674427"/>
    <w:rsid w:val="00674444"/>
    <w:rsid w:val="00674495"/>
    <w:rsid w:val="006744B8"/>
    <w:rsid w:val="006744DD"/>
    <w:rsid w:val="00674567"/>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E3"/>
    <w:rsid w:val="0067496E"/>
    <w:rsid w:val="00674970"/>
    <w:rsid w:val="00674989"/>
    <w:rsid w:val="006749BF"/>
    <w:rsid w:val="006749E3"/>
    <w:rsid w:val="006749E7"/>
    <w:rsid w:val="00674A2D"/>
    <w:rsid w:val="00674A8A"/>
    <w:rsid w:val="00674ACA"/>
    <w:rsid w:val="00674AEB"/>
    <w:rsid w:val="00674AFC"/>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61"/>
    <w:rsid w:val="00674E9F"/>
    <w:rsid w:val="00674F37"/>
    <w:rsid w:val="00674F7F"/>
    <w:rsid w:val="00674F8E"/>
    <w:rsid w:val="00674F99"/>
    <w:rsid w:val="00674F9F"/>
    <w:rsid w:val="00674FCA"/>
    <w:rsid w:val="00674FEA"/>
    <w:rsid w:val="00675096"/>
    <w:rsid w:val="0067509F"/>
    <w:rsid w:val="006750CD"/>
    <w:rsid w:val="006750F3"/>
    <w:rsid w:val="00675102"/>
    <w:rsid w:val="00675114"/>
    <w:rsid w:val="0067511C"/>
    <w:rsid w:val="0067516B"/>
    <w:rsid w:val="006751A5"/>
    <w:rsid w:val="006751B3"/>
    <w:rsid w:val="006751D7"/>
    <w:rsid w:val="0067520F"/>
    <w:rsid w:val="00675223"/>
    <w:rsid w:val="00675242"/>
    <w:rsid w:val="00675249"/>
    <w:rsid w:val="00675252"/>
    <w:rsid w:val="0067525A"/>
    <w:rsid w:val="0067525F"/>
    <w:rsid w:val="00675278"/>
    <w:rsid w:val="00675341"/>
    <w:rsid w:val="00675375"/>
    <w:rsid w:val="00675381"/>
    <w:rsid w:val="00675389"/>
    <w:rsid w:val="0067539C"/>
    <w:rsid w:val="006753C1"/>
    <w:rsid w:val="00675430"/>
    <w:rsid w:val="00675435"/>
    <w:rsid w:val="0067548B"/>
    <w:rsid w:val="006754EC"/>
    <w:rsid w:val="00675513"/>
    <w:rsid w:val="00675515"/>
    <w:rsid w:val="00675543"/>
    <w:rsid w:val="0067557B"/>
    <w:rsid w:val="0067560B"/>
    <w:rsid w:val="00675623"/>
    <w:rsid w:val="00675648"/>
    <w:rsid w:val="00675654"/>
    <w:rsid w:val="00675658"/>
    <w:rsid w:val="0067565B"/>
    <w:rsid w:val="0067567B"/>
    <w:rsid w:val="00675680"/>
    <w:rsid w:val="00675692"/>
    <w:rsid w:val="006756BE"/>
    <w:rsid w:val="006757C1"/>
    <w:rsid w:val="00675845"/>
    <w:rsid w:val="0067584F"/>
    <w:rsid w:val="00675874"/>
    <w:rsid w:val="0067589A"/>
    <w:rsid w:val="006758A1"/>
    <w:rsid w:val="006758A8"/>
    <w:rsid w:val="006758FA"/>
    <w:rsid w:val="0067593A"/>
    <w:rsid w:val="0067594D"/>
    <w:rsid w:val="0067595D"/>
    <w:rsid w:val="0067597F"/>
    <w:rsid w:val="00675981"/>
    <w:rsid w:val="006759BE"/>
    <w:rsid w:val="00675A18"/>
    <w:rsid w:val="00675A28"/>
    <w:rsid w:val="00675A3C"/>
    <w:rsid w:val="00675A4C"/>
    <w:rsid w:val="00675A65"/>
    <w:rsid w:val="00675A7C"/>
    <w:rsid w:val="00675B30"/>
    <w:rsid w:val="00675B31"/>
    <w:rsid w:val="00675B3B"/>
    <w:rsid w:val="00675C1F"/>
    <w:rsid w:val="00675C44"/>
    <w:rsid w:val="00675D1C"/>
    <w:rsid w:val="00675D37"/>
    <w:rsid w:val="00675D38"/>
    <w:rsid w:val="00675D57"/>
    <w:rsid w:val="00675D61"/>
    <w:rsid w:val="00675D62"/>
    <w:rsid w:val="00675D91"/>
    <w:rsid w:val="00675DAE"/>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D0"/>
    <w:rsid w:val="006762E7"/>
    <w:rsid w:val="0067631D"/>
    <w:rsid w:val="00676419"/>
    <w:rsid w:val="0067641A"/>
    <w:rsid w:val="00676435"/>
    <w:rsid w:val="0067647D"/>
    <w:rsid w:val="00676539"/>
    <w:rsid w:val="0067654A"/>
    <w:rsid w:val="00676598"/>
    <w:rsid w:val="006765CA"/>
    <w:rsid w:val="0067666A"/>
    <w:rsid w:val="0067668B"/>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C0E"/>
    <w:rsid w:val="00676C4E"/>
    <w:rsid w:val="00676CB2"/>
    <w:rsid w:val="00676D33"/>
    <w:rsid w:val="00676D6F"/>
    <w:rsid w:val="00676DD1"/>
    <w:rsid w:val="00676DDE"/>
    <w:rsid w:val="00676E0C"/>
    <w:rsid w:val="00676E3D"/>
    <w:rsid w:val="00676E6E"/>
    <w:rsid w:val="00676EA3"/>
    <w:rsid w:val="00676EA7"/>
    <w:rsid w:val="00676F04"/>
    <w:rsid w:val="00676F14"/>
    <w:rsid w:val="00676F4B"/>
    <w:rsid w:val="00676F73"/>
    <w:rsid w:val="00676FA6"/>
    <w:rsid w:val="00676FDB"/>
    <w:rsid w:val="00676FDD"/>
    <w:rsid w:val="00676FEC"/>
    <w:rsid w:val="0067701A"/>
    <w:rsid w:val="0067705E"/>
    <w:rsid w:val="00677099"/>
    <w:rsid w:val="006770F4"/>
    <w:rsid w:val="0067711B"/>
    <w:rsid w:val="00677129"/>
    <w:rsid w:val="00677157"/>
    <w:rsid w:val="00677182"/>
    <w:rsid w:val="00677193"/>
    <w:rsid w:val="006771DB"/>
    <w:rsid w:val="006771DC"/>
    <w:rsid w:val="006771F2"/>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4D"/>
    <w:rsid w:val="00677568"/>
    <w:rsid w:val="006775C3"/>
    <w:rsid w:val="00677611"/>
    <w:rsid w:val="0067765E"/>
    <w:rsid w:val="00677663"/>
    <w:rsid w:val="00677692"/>
    <w:rsid w:val="006776C5"/>
    <w:rsid w:val="006776E1"/>
    <w:rsid w:val="00677754"/>
    <w:rsid w:val="00677771"/>
    <w:rsid w:val="00677775"/>
    <w:rsid w:val="00677797"/>
    <w:rsid w:val="006777A5"/>
    <w:rsid w:val="006777A6"/>
    <w:rsid w:val="006777BA"/>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65"/>
    <w:rsid w:val="00677C96"/>
    <w:rsid w:val="00677D05"/>
    <w:rsid w:val="00677D46"/>
    <w:rsid w:val="00677D57"/>
    <w:rsid w:val="00677DDA"/>
    <w:rsid w:val="00677DE1"/>
    <w:rsid w:val="00677DFB"/>
    <w:rsid w:val="00677E14"/>
    <w:rsid w:val="00677E59"/>
    <w:rsid w:val="00677E7D"/>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97"/>
    <w:rsid w:val="006803B4"/>
    <w:rsid w:val="006803F2"/>
    <w:rsid w:val="006803F7"/>
    <w:rsid w:val="006803F9"/>
    <w:rsid w:val="0068041E"/>
    <w:rsid w:val="0068041F"/>
    <w:rsid w:val="006804EC"/>
    <w:rsid w:val="00680510"/>
    <w:rsid w:val="0068051E"/>
    <w:rsid w:val="00680569"/>
    <w:rsid w:val="006805A2"/>
    <w:rsid w:val="006805A3"/>
    <w:rsid w:val="006805C8"/>
    <w:rsid w:val="006805DA"/>
    <w:rsid w:val="006805E6"/>
    <w:rsid w:val="00680676"/>
    <w:rsid w:val="00680679"/>
    <w:rsid w:val="0068068F"/>
    <w:rsid w:val="006806A4"/>
    <w:rsid w:val="006806E1"/>
    <w:rsid w:val="0068074E"/>
    <w:rsid w:val="00680759"/>
    <w:rsid w:val="00680792"/>
    <w:rsid w:val="0068082A"/>
    <w:rsid w:val="00680830"/>
    <w:rsid w:val="00680834"/>
    <w:rsid w:val="00680869"/>
    <w:rsid w:val="00680891"/>
    <w:rsid w:val="006808BD"/>
    <w:rsid w:val="0068090C"/>
    <w:rsid w:val="00680963"/>
    <w:rsid w:val="00680A0E"/>
    <w:rsid w:val="00680A23"/>
    <w:rsid w:val="00680A67"/>
    <w:rsid w:val="00680AAE"/>
    <w:rsid w:val="00680ABB"/>
    <w:rsid w:val="00680AC4"/>
    <w:rsid w:val="00680AF5"/>
    <w:rsid w:val="00680B05"/>
    <w:rsid w:val="00680B60"/>
    <w:rsid w:val="00680B8E"/>
    <w:rsid w:val="00680BC1"/>
    <w:rsid w:val="00680C2D"/>
    <w:rsid w:val="00680C3A"/>
    <w:rsid w:val="00680CBA"/>
    <w:rsid w:val="00680CDA"/>
    <w:rsid w:val="00680D03"/>
    <w:rsid w:val="00680D0A"/>
    <w:rsid w:val="00680D2D"/>
    <w:rsid w:val="00680E73"/>
    <w:rsid w:val="00680EB5"/>
    <w:rsid w:val="00680EC4"/>
    <w:rsid w:val="00680EDD"/>
    <w:rsid w:val="00680EE4"/>
    <w:rsid w:val="00680F8A"/>
    <w:rsid w:val="0068100E"/>
    <w:rsid w:val="00681031"/>
    <w:rsid w:val="00681051"/>
    <w:rsid w:val="006810BD"/>
    <w:rsid w:val="00681110"/>
    <w:rsid w:val="00681148"/>
    <w:rsid w:val="00681158"/>
    <w:rsid w:val="00681163"/>
    <w:rsid w:val="006811C4"/>
    <w:rsid w:val="00681287"/>
    <w:rsid w:val="006812BC"/>
    <w:rsid w:val="006812FF"/>
    <w:rsid w:val="0068131E"/>
    <w:rsid w:val="00681363"/>
    <w:rsid w:val="0068139C"/>
    <w:rsid w:val="006813C1"/>
    <w:rsid w:val="0068140C"/>
    <w:rsid w:val="0068142A"/>
    <w:rsid w:val="00681433"/>
    <w:rsid w:val="00681435"/>
    <w:rsid w:val="00681457"/>
    <w:rsid w:val="0068152E"/>
    <w:rsid w:val="00681563"/>
    <w:rsid w:val="006815C6"/>
    <w:rsid w:val="006815CB"/>
    <w:rsid w:val="006815D7"/>
    <w:rsid w:val="0068164F"/>
    <w:rsid w:val="00681680"/>
    <w:rsid w:val="006816B1"/>
    <w:rsid w:val="006816B6"/>
    <w:rsid w:val="00681715"/>
    <w:rsid w:val="0068174F"/>
    <w:rsid w:val="0068177F"/>
    <w:rsid w:val="006817E9"/>
    <w:rsid w:val="006817ED"/>
    <w:rsid w:val="0068186D"/>
    <w:rsid w:val="00681887"/>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90"/>
    <w:rsid w:val="00681CCA"/>
    <w:rsid w:val="00681CD4"/>
    <w:rsid w:val="00681CE8"/>
    <w:rsid w:val="00681D9C"/>
    <w:rsid w:val="00681DA0"/>
    <w:rsid w:val="00681DCE"/>
    <w:rsid w:val="00681DE5"/>
    <w:rsid w:val="00681DF0"/>
    <w:rsid w:val="00681E28"/>
    <w:rsid w:val="00681E3C"/>
    <w:rsid w:val="00681E54"/>
    <w:rsid w:val="00681E75"/>
    <w:rsid w:val="00681E83"/>
    <w:rsid w:val="00681E88"/>
    <w:rsid w:val="00681F08"/>
    <w:rsid w:val="00681F59"/>
    <w:rsid w:val="00681F5B"/>
    <w:rsid w:val="00681F8A"/>
    <w:rsid w:val="00681FDA"/>
    <w:rsid w:val="00682032"/>
    <w:rsid w:val="00682040"/>
    <w:rsid w:val="0068209D"/>
    <w:rsid w:val="006820DE"/>
    <w:rsid w:val="00682109"/>
    <w:rsid w:val="00682158"/>
    <w:rsid w:val="0068216A"/>
    <w:rsid w:val="00682199"/>
    <w:rsid w:val="006821C2"/>
    <w:rsid w:val="006821D1"/>
    <w:rsid w:val="006821D3"/>
    <w:rsid w:val="00682200"/>
    <w:rsid w:val="00682205"/>
    <w:rsid w:val="0068222E"/>
    <w:rsid w:val="006822DC"/>
    <w:rsid w:val="006822FB"/>
    <w:rsid w:val="0068233B"/>
    <w:rsid w:val="006823A4"/>
    <w:rsid w:val="0068247A"/>
    <w:rsid w:val="00682487"/>
    <w:rsid w:val="0068249C"/>
    <w:rsid w:val="006824D6"/>
    <w:rsid w:val="006824E7"/>
    <w:rsid w:val="006824F3"/>
    <w:rsid w:val="00682506"/>
    <w:rsid w:val="00682518"/>
    <w:rsid w:val="0068257A"/>
    <w:rsid w:val="006825F0"/>
    <w:rsid w:val="00682601"/>
    <w:rsid w:val="0068262B"/>
    <w:rsid w:val="0068267E"/>
    <w:rsid w:val="00682694"/>
    <w:rsid w:val="006826BB"/>
    <w:rsid w:val="006827D0"/>
    <w:rsid w:val="006827E3"/>
    <w:rsid w:val="006827E6"/>
    <w:rsid w:val="006827E7"/>
    <w:rsid w:val="006827FA"/>
    <w:rsid w:val="00682815"/>
    <w:rsid w:val="00682833"/>
    <w:rsid w:val="00682972"/>
    <w:rsid w:val="00682986"/>
    <w:rsid w:val="0068299F"/>
    <w:rsid w:val="006829BE"/>
    <w:rsid w:val="006829CD"/>
    <w:rsid w:val="006829E4"/>
    <w:rsid w:val="00682A01"/>
    <w:rsid w:val="00682A03"/>
    <w:rsid w:val="00682A70"/>
    <w:rsid w:val="00682A8B"/>
    <w:rsid w:val="00682A90"/>
    <w:rsid w:val="00682B35"/>
    <w:rsid w:val="00682B79"/>
    <w:rsid w:val="00682BCB"/>
    <w:rsid w:val="00682BF8"/>
    <w:rsid w:val="00682C20"/>
    <w:rsid w:val="00682C67"/>
    <w:rsid w:val="00682C98"/>
    <w:rsid w:val="00682CAB"/>
    <w:rsid w:val="00682CE7"/>
    <w:rsid w:val="00682CF1"/>
    <w:rsid w:val="00682D17"/>
    <w:rsid w:val="00682D3B"/>
    <w:rsid w:val="00682D5A"/>
    <w:rsid w:val="00682D7E"/>
    <w:rsid w:val="00682DBB"/>
    <w:rsid w:val="00682DBD"/>
    <w:rsid w:val="00682E10"/>
    <w:rsid w:val="00682EAE"/>
    <w:rsid w:val="00682ED0"/>
    <w:rsid w:val="00682F10"/>
    <w:rsid w:val="00682F23"/>
    <w:rsid w:val="00682F86"/>
    <w:rsid w:val="00682F92"/>
    <w:rsid w:val="00682FAD"/>
    <w:rsid w:val="00682FB4"/>
    <w:rsid w:val="0068300E"/>
    <w:rsid w:val="006830B2"/>
    <w:rsid w:val="006830C4"/>
    <w:rsid w:val="00683132"/>
    <w:rsid w:val="0068316C"/>
    <w:rsid w:val="006831BC"/>
    <w:rsid w:val="006831D9"/>
    <w:rsid w:val="006831DE"/>
    <w:rsid w:val="006831E5"/>
    <w:rsid w:val="0068322A"/>
    <w:rsid w:val="00683277"/>
    <w:rsid w:val="00683297"/>
    <w:rsid w:val="006832EF"/>
    <w:rsid w:val="006832F4"/>
    <w:rsid w:val="00683300"/>
    <w:rsid w:val="0068331A"/>
    <w:rsid w:val="0068331D"/>
    <w:rsid w:val="006833A9"/>
    <w:rsid w:val="006833BF"/>
    <w:rsid w:val="0068341E"/>
    <w:rsid w:val="0068342D"/>
    <w:rsid w:val="00683489"/>
    <w:rsid w:val="006834B8"/>
    <w:rsid w:val="00683506"/>
    <w:rsid w:val="0068351B"/>
    <w:rsid w:val="0068354D"/>
    <w:rsid w:val="00683550"/>
    <w:rsid w:val="0068358E"/>
    <w:rsid w:val="0068359C"/>
    <w:rsid w:val="006835B5"/>
    <w:rsid w:val="006835F5"/>
    <w:rsid w:val="00683606"/>
    <w:rsid w:val="0068361F"/>
    <w:rsid w:val="0068365A"/>
    <w:rsid w:val="00683663"/>
    <w:rsid w:val="00683698"/>
    <w:rsid w:val="006836AF"/>
    <w:rsid w:val="006836C3"/>
    <w:rsid w:val="006836F0"/>
    <w:rsid w:val="00683704"/>
    <w:rsid w:val="00683713"/>
    <w:rsid w:val="00683721"/>
    <w:rsid w:val="00683724"/>
    <w:rsid w:val="00683731"/>
    <w:rsid w:val="0068374A"/>
    <w:rsid w:val="0068375F"/>
    <w:rsid w:val="00683795"/>
    <w:rsid w:val="00683799"/>
    <w:rsid w:val="006837A8"/>
    <w:rsid w:val="006837CA"/>
    <w:rsid w:val="006838D5"/>
    <w:rsid w:val="00683938"/>
    <w:rsid w:val="0068393E"/>
    <w:rsid w:val="006839FE"/>
    <w:rsid w:val="00683A12"/>
    <w:rsid w:val="00683A17"/>
    <w:rsid w:val="00683A30"/>
    <w:rsid w:val="00683A56"/>
    <w:rsid w:val="00683A79"/>
    <w:rsid w:val="00683A9C"/>
    <w:rsid w:val="00683ABB"/>
    <w:rsid w:val="00683AC4"/>
    <w:rsid w:val="00683AFC"/>
    <w:rsid w:val="00683B43"/>
    <w:rsid w:val="00683B75"/>
    <w:rsid w:val="00683B83"/>
    <w:rsid w:val="00683B86"/>
    <w:rsid w:val="00683B92"/>
    <w:rsid w:val="00683B9B"/>
    <w:rsid w:val="00683BFF"/>
    <w:rsid w:val="00683C40"/>
    <w:rsid w:val="00683C49"/>
    <w:rsid w:val="00683C68"/>
    <w:rsid w:val="00683C79"/>
    <w:rsid w:val="00683CA7"/>
    <w:rsid w:val="00683D89"/>
    <w:rsid w:val="00683DA6"/>
    <w:rsid w:val="00683DBA"/>
    <w:rsid w:val="00683DC4"/>
    <w:rsid w:val="00683E14"/>
    <w:rsid w:val="00683E49"/>
    <w:rsid w:val="00683E66"/>
    <w:rsid w:val="00683E6B"/>
    <w:rsid w:val="00683EB9"/>
    <w:rsid w:val="00683EBF"/>
    <w:rsid w:val="00683EFA"/>
    <w:rsid w:val="00683F20"/>
    <w:rsid w:val="00683F52"/>
    <w:rsid w:val="00683F8D"/>
    <w:rsid w:val="00683F92"/>
    <w:rsid w:val="0068400A"/>
    <w:rsid w:val="00684058"/>
    <w:rsid w:val="00684059"/>
    <w:rsid w:val="00684074"/>
    <w:rsid w:val="00684131"/>
    <w:rsid w:val="00684150"/>
    <w:rsid w:val="0068418A"/>
    <w:rsid w:val="00684194"/>
    <w:rsid w:val="006841FE"/>
    <w:rsid w:val="00684236"/>
    <w:rsid w:val="00684257"/>
    <w:rsid w:val="00684265"/>
    <w:rsid w:val="00684266"/>
    <w:rsid w:val="006842C4"/>
    <w:rsid w:val="006842E0"/>
    <w:rsid w:val="00684309"/>
    <w:rsid w:val="0068434B"/>
    <w:rsid w:val="00684365"/>
    <w:rsid w:val="006843CA"/>
    <w:rsid w:val="00684403"/>
    <w:rsid w:val="00684404"/>
    <w:rsid w:val="006844B8"/>
    <w:rsid w:val="006844C6"/>
    <w:rsid w:val="006844FA"/>
    <w:rsid w:val="0068453D"/>
    <w:rsid w:val="0068454E"/>
    <w:rsid w:val="00684569"/>
    <w:rsid w:val="006845CA"/>
    <w:rsid w:val="006846AB"/>
    <w:rsid w:val="006846FB"/>
    <w:rsid w:val="0068471F"/>
    <w:rsid w:val="00684724"/>
    <w:rsid w:val="0068473F"/>
    <w:rsid w:val="00684752"/>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AF8"/>
    <w:rsid w:val="00684B3A"/>
    <w:rsid w:val="00684B85"/>
    <w:rsid w:val="00684B8B"/>
    <w:rsid w:val="00684BA4"/>
    <w:rsid w:val="00684BBA"/>
    <w:rsid w:val="00684BE1"/>
    <w:rsid w:val="00684C07"/>
    <w:rsid w:val="00684C4D"/>
    <w:rsid w:val="00684C53"/>
    <w:rsid w:val="00684C5F"/>
    <w:rsid w:val="00684CCD"/>
    <w:rsid w:val="00684D1E"/>
    <w:rsid w:val="00684D6A"/>
    <w:rsid w:val="00684D7B"/>
    <w:rsid w:val="00684D7F"/>
    <w:rsid w:val="00684DA3"/>
    <w:rsid w:val="00684DF9"/>
    <w:rsid w:val="00684E21"/>
    <w:rsid w:val="00684E46"/>
    <w:rsid w:val="00684E7F"/>
    <w:rsid w:val="00684E93"/>
    <w:rsid w:val="00684E95"/>
    <w:rsid w:val="00684E9C"/>
    <w:rsid w:val="00684EAA"/>
    <w:rsid w:val="00684EB4"/>
    <w:rsid w:val="00684EF1"/>
    <w:rsid w:val="00684F54"/>
    <w:rsid w:val="00684F87"/>
    <w:rsid w:val="00684FD7"/>
    <w:rsid w:val="00684FF1"/>
    <w:rsid w:val="0068507E"/>
    <w:rsid w:val="0068508C"/>
    <w:rsid w:val="006850A7"/>
    <w:rsid w:val="00685152"/>
    <w:rsid w:val="00685182"/>
    <w:rsid w:val="006851CF"/>
    <w:rsid w:val="00685213"/>
    <w:rsid w:val="00685221"/>
    <w:rsid w:val="00685225"/>
    <w:rsid w:val="00685239"/>
    <w:rsid w:val="00685248"/>
    <w:rsid w:val="006852B7"/>
    <w:rsid w:val="00685344"/>
    <w:rsid w:val="00685349"/>
    <w:rsid w:val="006853D9"/>
    <w:rsid w:val="006853DC"/>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08"/>
    <w:rsid w:val="00685680"/>
    <w:rsid w:val="00685681"/>
    <w:rsid w:val="0068569C"/>
    <w:rsid w:val="006856ED"/>
    <w:rsid w:val="006856FD"/>
    <w:rsid w:val="0068570C"/>
    <w:rsid w:val="00685733"/>
    <w:rsid w:val="0068574A"/>
    <w:rsid w:val="0068577D"/>
    <w:rsid w:val="0068579A"/>
    <w:rsid w:val="006857DA"/>
    <w:rsid w:val="006857F5"/>
    <w:rsid w:val="00685863"/>
    <w:rsid w:val="0068586C"/>
    <w:rsid w:val="006858A3"/>
    <w:rsid w:val="006858B0"/>
    <w:rsid w:val="006858EB"/>
    <w:rsid w:val="00685901"/>
    <w:rsid w:val="00685997"/>
    <w:rsid w:val="006859C9"/>
    <w:rsid w:val="00685B2A"/>
    <w:rsid w:val="00685B30"/>
    <w:rsid w:val="00685B40"/>
    <w:rsid w:val="00685BAD"/>
    <w:rsid w:val="00685BC7"/>
    <w:rsid w:val="00685BDA"/>
    <w:rsid w:val="00685C0F"/>
    <w:rsid w:val="00685C34"/>
    <w:rsid w:val="00685C61"/>
    <w:rsid w:val="00685D0F"/>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F6"/>
    <w:rsid w:val="00686142"/>
    <w:rsid w:val="006861CF"/>
    <w:rsid w:val="006861DF"/>
    <w:rsid w:val="006861F2"/>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27"/>
    <w:rsid w:val="00686535"/>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87"/>
    <w:rsid w:val="006868A6"/>
    <w:rsid w:val="006868FD"/>
    <w:rsid w:val="00686902"/>
    <w:rsid w:val="00686920"/>
    <w:rsid w:val="0068698F"/>
    <w:rsid w:val="00686991"/>
    <w:rsid w:val="006869CA"/>
    <w:rsid w:val="00686A48"/>
    <w:rsid w:val="00686A6D"/>
    <w:rsid w:val="00686C34"/>
    <w:rsid w:val="00686C4B"/>
    <w:rsid w:val="00686C68"/>
    <w:rsid w:val="00686C78"/>
    <w:rsid w:val="00686CAD"/>
    <w:rsid w:val="00686D12"/>
    <w:rsid w:val="00686E5A"/>
    <w:rsid w:val="00686E5B"/>
    <w:rsid w:val="00686E6E"/>
    <w:rsid w:val="00686E81"/>
    <w:rsid w:val="00686EF7"/>
    <w:rsid w:val="00686F12"/>
    <w:rsid w:val="00686F69"/>
    <w:rsid w:val="00686F94"/>
    <w:rsid w:val="00686FA0"/>
    <w:rsid w:val="00686FE0"/>
    <w:rsid w:val="0068702F"/>
    <w:rsid w:val="00687042"/>
    <w:rsid w:val="0068710D"/>
    <w:rsid w:val="00687117"/>
    <w:rsid w:val="0068715B"/>
    <w:rsid w:val="006871A9"/>
    <w:rsid w:val="0068720A"/>
    <w:rsid w:val="0068722B"/>
    <w:rsid w:val="00687252"/>
    <w:rsid w:val="0068731D"/>
    <w:rsid w:val="0068732C"/>
    <w:rsid w:val="0068735E"/>
    <w:rsid w:val="006873A7"/>
    <w:rsid w:val="0068749B"/>
    <w:rsid w:val="006874B1"/>
    <w:rsid w:val="006874B4"/>
    <w:rsid w:val="006874D6"/>
    <w:rsid w:val="00687567"/>
    <w:rsid w:val="0068758B"/>
    <w:rsid w:val="00687601"/>
    <w:rsid w:val="0068766B"/>
    <w:rsid w:val="0068766F"/>
    <w:rsid w:val="00687682"/>
    <w:rsid w:val="006876AA"/>
    <w:rsid w:val="006876DB"/>
    <w:rsid w:val="006876DC"/>
    <w:rsid w:val="0068775D"/>
    <w:rsid w:val="0068777A"/>
    <w:rsid w:val="006877BE"/>
    <w:rsid w:val="00687812"/>
    <w:rsid w:val="00687823"/>
    <w:rsid w:val="0068784B"/>
    <w:rsid w:val="006878AA"/>
    <w:rsid w:val="006878DA"/>
    <w:rsid w:val="00687948"/>
    <w:rsid w:val="00687A13"/>
    <w:rsid w:val="00687A7B"/>
    <w:rsid w:val="00687B24"/>
    <w:rsid w:val="00687B4A"/>
    <w:rsid w:val="00687B9E"/>
    <w:rsid w:val="00687BA6"/>
    <w:rsid w:val="00687BC6"/>
    <w:rsid w:val="00687BF0"/>
    <w:rsid w:val="00687C2C"/>
    <w:rsid w:val="00687C84"/>
    <w:rsid w:val="00687CA5"/>
    <w:rsid w:val="00687CBE"/>
    <w:rsid w:val="00687CD4"/>
    <w:rsid w:val="00687D13"/>
    <w:rsid w:val="00687D78"/>
    <w:rsid w:val="00687DCE"/>
    <w:rsid w:val="00687DF2"/>
    <w:rsid w:val="00687EFB"/>
    <w:rsid w:val="00687F1E"/>
    <w:rsid w:val="00687FAD"/>
    <w:rsid w:val="006900A1"/>
    <w:rsid w:val="00690151"/>
    <w:rsid w:val="00690166"/>
    <w:rsid w:val="006901FB"/>
    <w:rsid w:val="00690209"/>
    <w:rsid w:val="00690235"/>
    <w:rsid w:val="0069026F"/>
    <w:rsid w:val="0069027C"/>
    <w:rsid w:val="0069027D"/>
    <w:rsid w:val="006902A3"/>
    <w:rsid w:val="006902BC"/>
    <w:rsid w:val="00690325"/>
    <w:rsid w:val="00690368"/>
    <w:rsid w:val="006903E0"/>
    <w:rsid w:val="006903E5"/>
    <w:rsid w:val="006903E9"/>
    <w:rsid w:val="006903EF"/>
    <w:rsid w:val="00690419"/>
    <w:rsid w:val="00690421"/>
    <w:rsid w:val="0069043A"/>
    <w:rsid w:val="00690479"/>
    <w:rsid w:val="006904A0"/>
    <w:rsid w:val="006904A6"/>
    <w:rsid w:val="00690515"/>
    <w:rsid w:val="00690517"/>
    <w:rsid w:val="00690519"/>
    <w:rsid w:val="00690539"/>
    <w:rsid w:val="00690541"/>
    <w:rsid w:val="00690547"/>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976"/>
    <w:rsid w:val="00690A1C"/>
    <w:rsid w:val="00690A64"/>
    <w:rsid w:val="00690A68"/>
    <w:rsid w:val="00690A75"/>
    <w:rsid w:val="00690A8F"/>
    <w:rsid w:val="00690A97"/>
    <w:rsid w:val="00690A99"/>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BB"/>
    <w:rsid w:val="00691230"/>
    <w:rsid w:val="006912A2"/>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2"/>
    <w:rsid w:val="0069168B"/>
    <w:rsid w:val="006916A5"/>
    <w:rsid w:val="006916EE"/>
    <w:rsid w:val="006917CF"/>
    <w:rsid w:val="006917E4"/>
    <w:rsid w:val="006917E7"/>
    <w:rsid w:val="006917F6"/>
    <w:rsid w:val="0069182D"/>
    <w:rsid w:val="00691887"/>
    <w:rsid w:val="00691915"/>
    <w:rsid w:val="0069195B"/>
    <w:rsid w:val="00691965"/>
    <w:rsid w:val="0069196A"/>
    <w:rsid w:val="006919E4"/>
    <w:rsid w:val="00691A21"/>
    <w:rsid w:val="00691A8D"/>
    <w:rsid w:val="00691ADA"/>
    <w:rsid w:val="00691B5B"/>
    <w:rsid w:val="00691B60"/>
    <w:rsid w:val="00691B6E"/>
    <w:rsid w:val="00691C71"/>
    <w:rsid w:val="00691C74"/>
    <w:rsid w:val="00691CD0"/>
    <w:rsid w:val="00691CFE"/>
    <w:rsid w:val="00691D0B"/>
    <w:rsid w:val="00691D69"/>
    <w:rsid w:val="00691D7D"/>
    <w:rsid w:val="00691D95"/>
    <w:rsid w:val="00691E17"/>
    <w:rsid w:val="00691E24"/>
    <w:rsid w:val="00691E47"/>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BE"/>
    <w:rsid w:val="006926C9"/>
    <w:rsid w:val="006926DC"/>
    <w:rsid w:val="006926E9"/>
    <w:rsid w:val="00692732"/>
    <w:rsid w:val="00692757"/>
    <w:rsid w:val="0069277F"/>
    <w:rsid w:val="006927C9"/>
    <w:rsid w:val="006927DC"/>
    <w:rsid w:val="00692806"/>
    <w:rsid w:val="00692810"/>
    <w:rsid w:val="00692827"/>
    <w:rsid w:val="00692858"/>
    <w:rsid w:val="0069289E"/>
    <w:rsid w:val="006928C6"/>
    <w:rsid w:val="006928E7"/>
    <w:rsid w:val="00692978"/>
    <w:rsid w:val="00692987"/>
    <w:rsid w:val="00692A05"/>
    <w:rsid w:val="00692A27"/>
    <w:rsid w:val="00692A5E"/>
    <w:rsid w:val="00692A62"/>
    <w:rsid w:val="00692AF5"/>
    <w:rsid w:val="00692B1F"/>
    <w:rsid w:val="00692B34"/>
    <w:rsid w:val="00692B9A"/>
    <w:rsid w:val="00692C29"/>
    <w:rsid w:val="00692C45"/>
    <w:rsid w:val="00692C4E"/>
    <w:rsid w:val="00692C9F"/>
    <w:rsid w:val="00692CF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55"/>
    <w:rsid w:val="0069326B"/>
    <w:rsid w:val="0069328E"/>
    <w:rsid w:val="00693307"/>
    <w:rsid w:val="0069330A"/>
    <w:rsid w:val="00693327"/>
    <w:rsid w:val="0069337A"/>
    <w:rsid w:val="00693387"/>
    <w:rsid w:val="006933F0"/>
    <w:rsid w:val="006933FF"/>
    <w:rsid w:val="00693430"/>
    <w:rsid w:val="0069344E"/>
    <w:rsid w:val="00693451"/>
    <w:rsid w:val="006934E1"/>
    <w:rsid w:val="0069352C"/>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4D"/>
    <w:rsid w:val="00693B5A"/>
    <w:rsid w:val="00693B89"/>
    <w:rsid w:val="00693B9F"/>
    <w:rsid w:val="00693BD7"/>
    <w:rsid w:val="00693BFE"/>
    <w:rsid w:val="00693C07"/>
    <w:rsid w:val="00693C3C"/>
    <w:rsid w:val="00693C75"/>
    <w:rsid w:val="00693CA1"/>
    <w:rsid w:val="00693CA7"/>
    <w:rsid w:val="00693CF5"/>
    <w:rsid w:val="00693CFA"/>
    <w:rsid w:val="00693D82"/>
    <w:rsid w:val="00693D98"/>
    <w:rsid w:val="00693DDD"/>
    <w:rsid w:val="00693E1A"/>
    <w:rsid w:val="00693E6C"/>
    <w:rsid w:val="00693E80"/>
    <w:rsid w:val="00693FE4"/>
    <w:rsid w:val="00694050"/>
    <w:rsid w:val="00694059"/>
    <w:rsid w:val="00694062"/>
    <w:rsid w:val="006940D8"/>
    <w:rsid w:val="00694102"/>
    <w:rsid w:val="00694106"/>
    <w:rsid w:val="00694128"/>
    <w:rsid w:val="0069412F"/>
    <w:rsid w:val="0069415D"/>
    <w:rsid w:val="006941C8"/>
    <w:rsid w:val="006941EC"/>
    <w:rsid w:val="00694241"/>
    <w:rsid w:val="00694265"/>
    <w:rsid w:val="006942C4"/>
    <w:rsid w:val="006942D3"/>
    <w:rsid w:val="00694380"/>
    <w:rsid w:val="00694401"/>
    <w:rsid w:val="00694427"/>
    <w:rsid w:val="00694449"/>
    <w:rsid w:val="0069448E"/>
    <w:rsid w:val="006944F0"/>
    <w:rsid w:val="006944F3"/>
    <w:rsid w:val="0069454D"/>
    <w:rsid w:val="0069458C"/>
    <w:rsid w:val="006945C2"/>
    <w:rsid w:val="00694633"/>
    <w:rsid w:val="00694647"/>
    <w:rsid w:val="0069464B"/>
    <w:rsid w:val="00694659"/>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2F"/>
    <w:rsid w:val="00694BAB"/>
    <w:rsid w:val="00694BD6"/>
    <w:rsid w:val="00694BDC"/>
    <w:rsid w:val="00694C16"/>
    <w:rsid w:val="00694C53"/>
    <w:rsid w:val="00694C84"/>
    <w:rsid w:val="00694C9A"/>
    <w:rsid w:val="00694CA5"/>
    <w:rsid w:val="00694CDE"/>
    <w:rsid w:val="00694D7A"/>
    <w:rsid w:val="00694DB3"/>
    <w:rsid w:val="00694DD0"/>
    <w:rsid w:val="00694DDA"/>
    <w:rsid w:val="00694E70"/>
    <w:rsid w:val="00694E98"/>
    <w:rsid w:val="00694EA5"/>
    <w:rsid w:val="00694EA8"/>
    <w:rsid w:val="00694F12"/>
    <w:rsid w:val="00694F67"/>
    <w:rsid w:val="00695006"/>
    <w:rsid w:val="0069507F"/>
    <w:rsid w:val="00695090"/>
    <w:rsid w:val="00695091"/>
    <w:rsid w:val="006950C6"/>
    <w:rsid w:val="006950EA"/>
    <w:rsid w:val="0069517A"/>
    <w:rsid w:val="00695197"/>
    <w:rsid w:val="006951B9"/>
    <w:rsid w:val="006951DC"/>
    <w:rsid w:val="00695202"/>
    <w:rsid w:val="00695204"/>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C3"/>
    <w:rsid w:val="0069562E"/>
    <w:rsid w:val="00695656"/>
    <w:rsid w:val="006956B4"/>
    <w:rsid w:val="006956CC"/>
    <w:rsid w:val="00695752"/>
    <w:rsid w:val="00695783"/>
    <w:rsid w:val="006957A7"/>
    <w:rsid w:val="006957EF"/>
    <w:rsid w:val="0069585A"/>
    <w:rsid w:val="0069587B"/>
    <w:rsid w:val="00695894"/>
    <w:rsid w:val="0069589B"/>
    <w:rsid w:val="0069589D"/>
    <w:rsid w:val="006958A5"/>
    <w:rsid w:val="006958BC"/>
    <w:rsid w:val="006958F8"/>
    <w:rsid w:val="00695913"/>
    <w:rsid w:val="006959CC"/>
    <w:rsid w:val="00695A02"/>
    <w:rsid w:val="00695A0A"/>
    <w:rsid w:val="00695B0C"/>
    <w:rsid w:val="00695B62"/>
    <w:rsid w:val="00695B97"/>
    <w:rsid w:val="00695BB7"/>
    <w:rsid w:val="00695BC7"/>
    <w:rsid w:val="00695CA2"/>
    <w:rsid w:val="00695CAD"/>
    <w:rsid w:val="00695D49"/>
    <w:rsid w:val="00695D75"/>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1C"/>
    <w:rsid w:val="00696126"/>
    <w:rsid w:val="0069614A"/>
    <w:rsid w:val="0069615F"/>
    <w:rsid w:val="0069617B"/>
    <w:rsid w:val="00696192"/>
    <w:rsid w:val="006961E3"/>
    <w:rsid w:val="006961F3"/>
    <w:rsid w:val="006962D7"/>
    <w:rsid w:val="00696387"/>
    <w:rsid w:val="00696405"/>
    <w:rsid w:val="00696427"/>
    <w:rsid w:val="00696433"/>
    <w:rsid w:val="0069648E"/>
    <w:rsid w:val="00696521"/>
    <w:rsid w:val="0069652B"/>
    <w:rsid w:val="00696532"/>
    <w:rsid w:val="00696534"/>
    <w:rsid w:val="0069657E"/>
    <w:rsid w:val="00696594"/>
    <w:rsid w:val="006965A1"/>
    <w:rsid w:val="00696611"/>
    <w:rsid w:val="0069661A"/>
    <w:rsid w:val="00696698"/>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0"/>
    <w:rsid w:val="00696BBD"/>
    <w:rsid w:val="00696BD1"/>
    <w:rsid w:val="00696BE2"/>
    <w:rsid w:val="00696C45"/>
    <w:rsid w:val="00696C80"/>
    <w:rsid w:val="00696CD5"/>
    <w:rsid w:val="00696CE9"/>
    <w:rsid w:val="00696CF5"/>
    <w:rsid w:val="00696D14"/>
    <w:rsid w:val="00696D32"/>
    <w:rsid w:val="00696DBD"/>
    <w:rsid w:val="00696DC6"/>
    <w:rsid w:val="00696DDC"/>
    <w:rsid w:val="00696E21"/>
    <w:rsid w:val="00696ED4"/>
    <w:rsid w:val="00696F36"/>
    <w:rsid w:val="00696F39"/>
    <w:rsid w:val="00696F4D"/>
    <w:rsid w:val="00696F54"/>
    <w:rsid w:val="00696FBE"/>
    <w:rsid w:val="00696FC9"/>
    <w:rsid w:val="00696FFD"/>
    <w:rsid w:val="00697020"/>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3A6"/>
    <w:rsid w:val="0069741D"/>
    <w:rsid w:val="0069744E"/>
    <w:rsid w:val="00697467"/>
    <w:rsid w:val="006974A9"/>
    <w:rsid w:val="006974E6"/>
    <w:rsid w:val="00697509"/>
    <w:rsid w:val="00697532"/>
    <w:rsid w:val="00697561"/>
    <w:rsid w:val="006975B6"/>
    <w:rsid w:val="006975BF"/>
    <w:rsid w:val="006975D0"/>
    <w:rsid w:val="006975DF"/>
    <w:rsid w:val="00697649"/>
    <w:rsid w:val="0069766F"/>
    <w:rsid w:val="0069767C"/>
    <w:rsid w:val="006976A5"/>
    <w:rsid w:val="006976DD"/>
    <w:rsid w:val="0069775B"/>
    <w:rsid w:val="00697797"/>
    <w:rsid w:val="0069779F"/>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CD"/>
    <w:rsid w:val="00697BDF"/>
    <w:rsid w:val="00697C20"/>
    <w:rsid w:val="00697C27"/>
    <w:rsid w:val="00697C7E"/>
    <w:rsid w:val="00697C8D"/>
    <w:rsid w:val="00697C98"/>
    <w:rsid w:val="00697CB0"/>
    <w:rsid w:val="00697CE4"/>
    <w:rsid w:val="00697D2F"/>
    <w:rsid w:val="00697DCF"/>
    <w:rsid w:val="00697E29"/>
    <w:rsid w:val="00697EB0"/>
    <w:rsid w:val="00697F0F"/>
    <w:rsid w:val="00697F27"/>
    <w:rsid w:val="00697F3F"/>
    <w:rsid w:val="00697F6C"/>
    <w:rsid w:val="00697FB8"/>
    <w:rsid w:val="006A0065"/>
    <w:rsid w:val="006A0070"/>
    <w:rsid w:val="006A008E"/>
    <w:rsid w:val="006A0092"/>
    <w:rsid w:val="006A017C"/>
    <w:rsid w:val="006A0186"/>
    <w:rsid w:val="006A0193"/>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A1"/>
    <w:rsid w:val="006A04C1"/>
    <w:rsid w:val="006A04DD"/>
    <w:rsid w:val="006A0512"/>
    <w:rsid w:val="006A0522"/>
    <w:rsid w:val="006A0529"/>
    <w:rsid w:val="006A0547"/>
    <w:rsid w:val="006A059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0"/>
    <w:rsid w:val="006A0BA6"/>
    <w:rsid w:val="006A0BC3"/>
    <w:rsid w:val="006A0BC9"/>
    <w:rsid w:val="006A0BDA"/>
    <w:rsid w:val="006A0C88"/>
    <w:rsid w:val="006A0C8A"/>
    <w:rsid w:val="006A0CA4"/>
    <w:rsid w:val="006A0CA9"/>
    <w:rsid w:val="006A0CAA"/>
    <w:rsid w:val="006A0CC5"/>
    <w:rsid w:val="006A0CC8"/>
    <w:rsid w:val="006A0DE9"/>
    <w:rsid w:val="006A0DEC"/>
    <w:rsid w:val="006A0EAD"/>
    <w:rsid w:val="006A0EBC"/>
    <w:rsid w:val="006A0EF5"/>
    <w:rsid w:val="006A0EFD"/>
    <w:rsid w:val="006A0F17"/>
    <w:rsid w:val="006A0F62"/>
    <w:rsid w:val="006A0F98"/>
    <w:rsid w:val="006A0FD4"/>
    <w:rsid w:val="006A1006"/>
    <w:rsid w:val="006A103A"/>
    <w:rsid w:val="006A103C"/>
    <w:rsid w:val="006A105B"/>
    <w:rsid w:val="006A10C6"/>
    <w:rsid w:val="006A10D6"/>
    <w:rsid w:val="006A1120"/>
    <w:rsid w:val="006A116E"/>
    <w:rsid w:val="006A117C"/>
    <w:rsid w:val="006A1182"/>
    <w:rsid w:val="006A11E4"/>
    <w:rsid w:val="006A11E6"/>
    <w:rsid w:val="006A1231"/>
    <w:rsid w:val="006A1251"/>
    <w:rsid w:val="006A127C"/>
    <w:rsid w:val="006A128C"/>
    <w:rsid w:val="006A1297"/>
    <w:rsid w:val="006A12B9"/>
    <w:rsid w:val="006A12ED"/>
    <w:rsid w:val="006A12F2"/>
    <w:rsid w:val="006A1346"/>
    <w:rsid w:val="006A1371"/>
    <w:rsid w:val="006A137E"/>
    <w:rsid w:val="006A1381"/>
    <w:rsid w:val="006A13E5"/>
    <w:rsid w:val="006A13FD"/>
    <w:rsid w:val="006A13FF"/>
    <w:rsid w:val="006A140D"/>
    <w:rsid w:val="006A1411"/>
    <w:rsid w:val="006A1471"/>
    <w:rsid w:val="006A147F"/>
    <w:rsid w:val="006A1520"/>
    <w:rsid w:val="006A1576"/>
    <w:rsid w:val="006A157F"/>
    <w:rsid w:val="006A1633"/>
    <w:rsid w:val="006A1693"/>
    <w:rsid w:val="006A16B4"/>
    <w:rsid w:val="006A177F"/>
    <w:rsid w:val="006A1859"/>
    <w:rsid w:val="006A1860"/>
    <w:rsid w:val="006A186A"/>
    <w:rsid w:val="006A1886"/>
    <w:rsid w:val="006A18AD"/>
    <w:rsid w:val="006A18C6"/>
    <w:rsid w:val="006A18FA"/>
    <w:rsid w:val="006A191C"/>
    <w:rsid w:val="006A1934"/>
    <w:rsid w:val="006A19E1"/>
    <w:rsid w:val="006A19EF"/>
    <w:rsid w:val="006A1A03"/>
    <w:rsid w:val="006A1A04"/>
    <w:rsid w:val="006A1A09"/>
    <w:rsid w:val="006A1A49"/>
    <w:rsid w:val="006A1A86"/>
    <w:rsid w:val="006A1A8D"/>
    <w:rsid w:val="006A1B63"/>
    <w:rsid w:val="006A1BC9"/>
    <w:rsid w:val="006A1C26"/>
    <w:rsid w:val="006A1C3B"/>
    <w:rsid w:val="006A1C79"/>
    <w:rsid w:val="006A1C86"/>
    <w:rsid w:val="006A1CCF"/>
    <w:rsid w:val="006A1CD2"/>
    <w:rsid w:val="006A1CED"/>
    <w:rsid w:val="006A1D19"/>
    <w:rsid w:val="006A1D41"/>
    <w:rsid w:val="006A1DC9"/>
    <w:rsid w:val="006A1DFF"/>
    <w:rsid w:val="006A1E20"/>
    <w:rsid w:val="006A1E4B"/>
    <w:rsid w:val="006A1E5A"/>
    <w:rsid w:val="006A1E71"/>
    <w:rsid w:val="006A1E90"/>
    <w:rsid w:val="006A1ECF"/>
    <w:rsid w:val="006A1F36"/>
    <w:rsid w:val="006A1F59"/>
    <w:rsid w:val="006A1F60"/>
    <w:rsid w:val="006A203F"/>
    <w:rsid w:val="006A20B0"/>
    <w:rsid w:val="006A210C"/>
    <w:rsid w:val="006A2133"/>
    <w:rsid w:val="006A2188"/>
    <w:rsid w:val="006A218C"/>
    <w:rsid w:val="006A21C8"/>
    <w:rsid w:val="006A21E5"/>
    <w:rsid w:val="006A220D"/>
    <w:rsid w:val="006A2217"/>
    <w:rsid w:val="006A225A"/>
    <w:rsid w:val="006A225F"/>
    <w:rsid w:val="006A22E1"/>
    <w:rsid w:val="006A235E"/>
    <w:rsid w:val="006A2366"/>
    <w:rsid w:val="006A2380"/>
    <w:rsid w:val="006A2413"/>
    <w:rsid w:val="006A2420"/>
    <w:rsid w:val="006A2428"/>
    <w:rsid w:val="006A24C6"/>
    <w:rsid w:val="006A257D"/>
    <w:rsid w:val="006A2633"/>
    <w:rsid w:val="006A265B"/>
    <w:rsid w:val="006A26BA"/>
    <w:rsid w:val="006A2708"/>
    <w:rsid w:val="006A270D"/>
    <w:rsid w:val="006A276F"/>
    <w:rsid w:val="006A277E"/>
    <w:rsid w:val="006A27BC"/>
    <w:rsid w:val="006A2811"/>
    <w:rsid w:val="006A2817"/>
    <w:rsid w:val="006A2850"/>
    <w:rsid w:val="006A28DD"/>
    <w:rsid w:val="006A28FD"/>
    <w:rsid w:val="006A2914"/>
    <w:rsid w:val="006A295E"/>
    <w:rsid w:val="006A298F"/>
    <w:rsid w:val="006A29B2"/>
    <w:rsid w:val="006A29FE"/>
    <w:rsid w:val="006A2A23"/>
    <w:rsid w:val="006A2A3A"/>
    <w:rsid w:val="006A2A88"/>
    <w:rsid w:val="006A2AFF"/>
    <w:rsid w:val="006A2B40"/>
    <w:rsid w:val="006A2B53"/>
    <w:rsid w:val="006A2B7D"/>
    <w:rsid w:val="006A2BAF"/>
    <w:rsid w:val="006A2BD8"/>
    <w:rsid w:val="006A2C22"/>
    <w:rsid w:val="006A2C67"/>
    <w:rsid w:val="006A2C81"/>
    <w:rsid w:val="006A2C95"/>
    <w:rsid w:val="006A2CD2"/>
    <w:rsid w:val="006A2CDC"/>
    <w:rsid w:val="006A2CF3"/>
    <w:rsid w:val="006A2D36"/>
    <w:rsid w:val="006A2D4B"/>
    <w:rsid w:val="006A2D6B"/>
    <w:rsid w:val="006A2DD7"/>
    <w:rsid w:val="006A2E55"/>
    <w:rsid w:val="006A2E8F"/>
    <w:rsid w:val="006A2E94"/>
    <w:rsid w:val="006A2EA0"/>
    <w:rsid w:val="006A2EB5"/>
    <w:rsid w:val="006A2EB8"/>
    <w:rsid w:val="006A2EE0"/>
    <w:rsid w:val="006A2F65"/>
    <w:rsid w:val="006A300F"/>
    <w:rsid w:val="006A301C"/>
    <w:rsid w:val="006A3027"/>
    <w:rsid w:val="006A3058"/>
    <w:rsid w:val="006A3076"/>
    <w:rsid w:val="006A307E"/>
    <w:rsid w:val="006A3095"/>
    <w:rsid w:val="006A30B9"/>
    <w:rsid w:val="006A30CE"/>
    <w:rsid w:val="006A30E2"/>
    <w:rsid w:val="006A317C"/>
    <w:rsid w:val="006A319A"/>
    <w:rsid w:val="006A3243"/>
    <w:rsid w:val="006A3321"/>
    <w:rsid w:val="006A332F"/>
    <w:rsid w:val="006A3345"/>
    <w:rsid w:val="006A337D"/>
    <w:rsid w:val="006A3380"/>
    <w:rsid w:val="006A33C4"/>
    <w:rsid w:val="006A3457"/>
    <w:rsid w:val="006A3458"/>
    <w:rsid w:val="006A3479"/>
    <w:rsid w:val="006A3480"/>
    <w:rsid w:val="006A34CE"/>
    <w:rsid w:val="006A34DA"/>
    <w:rsid w:val="006A34DC"/>
    <w:rsid w:val="006A34EF"/>
    <w:rsid w:val="006A3556"/>
    <w:rsid w:val="006A359D"/>
    <w:rsid w:val="006A369A"/>
    <w:rsid w:val="006A3730"/>
    <w:rsid w:val="006A382E"/>
    <w:rsid w:val="006A3870"/>
    <w:rsid w:val="006A3A1C"/>
    <w:rsid w:val="006A3AA0"/>
    <w:rsid w:val="006A3AC4"/>
    <w:rsid w:val="006A3AC8"/>
    <w:rsid w:val="006A3ACD"/>
    <w:rsid w:val="006A3ADB"/>
    <w:rsid w:val="006A3AF4"/>
    <w:rsid w:val="006A3B6C"/>
    <w:rsid w:val="006A3B6D"/>
    <w:rsid w:val="006A3B7E"/>
    <w:rsid w:val="006A3B91"/>
    <w:rsid w:val="006A3B95"/>
    <w:rsid w:val="006A3B98"/>
    <w:rsid w:val="006A3C12"/>
    <w:rsid w:val="006A3C60"/>
    <w:rsid w:val="006A3C7F"/>
    <w:rsid w:val="006A3CD2"/>
    <w:rsid w:val="006A3CF6"/>
    <w:rsid w:val="006A3CFC"/>
    <w:rsid w:val="006A3D06"/>
    <w:rsid w:val="006A3D0A"/>
    <w:rsid w:val="006A3D76"/>
    <w:rsid w:val="006A3D7B"/>
    <w:rsid w:val="006A3DF5"/>
    <w:rsid w:val="006A3E01"/>
    <w:rsid w:val="006A3E15"/>
    <w:rsid w:val="006A3E2D"/>
    <w:rsid w:val="006A3E5B"/>
    <w:rsid w:val="006A3E9D"/>
    <w:rsid w:val="006A3ED8"/>
    <w:rsid w:val="006A3EDE"/>
    <w:rsid w:val="006A3F30"/>
    <w:rsid w:val="006A3FE7"/>
    <w:rsid w:val="006A4022"/>
    <w:rsid w:val="006A403E"/>
    <w:rsid w:val="006A40BF"/>
    <w:rsid w:val="006A40D2"/>
    <w:rsid w:val="006A411C"/>
    <w:rsid w:val="006A415E"/>
    <w:rsid w:val="006A418D"/>
    <w:rsid w:val="006A41DD"/>
    <w:rsid w:val="006A41E6"/>
    <w:rsid w:val="006A424B"/>
    <w:rsid w:val="006A428A"/>
    <w:rsid w:val="006A429E"/>
    <w:rsid w:val="006A42BD"/>
    <w:rsid w:val="006A42BE"/>
    <w:rsid w:val="006A4328"/>
    <w:rsid w:val="006A435C"/>
    <w:rsid w:val="006A4361"/>
    <w:rsid w:val="006A43AE"/>
    <w:rsid w:val="006A43C8"/>
    <w:rsid w:val="006A4411"/>
    <w:rsid w:val="006A44EE"/>
    <w:rsid w:val="006A4507"/>
    <w:rsid w:val="006A4509"/>
    <w:rsid w:val="006A45BB"/>
    <w:rsid w:val="006A45BC"/>
    <w:rsid w:val="006A46C0"/>
    <w:rsid w:val="006A4786"/>
    <w:rsid w:val="006A478E"/>
    <w:rsid w:val="006A47EE"/>
    <w:rsid w:val="006A47F5"/>
    <w:rsid w:val="006A4888"/>
    <w:rsid w:val="006A488D"/>
    <w:rsid w:val="006A4899"/>
    <w:rsid w:val="006A48F1"/>
    <w:rsid w:val="006A497B"/>
    <w:rsid w:val="006A499B"/>
    <w:rsid w:val="006A49C6"/>
    <w:rsid w:val="006A4A40"/>
    <w:rsid w:val="006A4AB7"/>
    <w:rsid w:val="006A4AF8"/>
    <w:rsid w:val="006A4B1C"/>
    <w:rsid w:val="006A4B2A"/>
    <w:rsid w:val="006A4B37"/>
    <w:rsid w:val="006A4B40"/>
    <w:rsid w:val="006A4B43"/>
    <w:rsid w:val="006A4B4F"/>
    <w:rsid w:val="006A4B81"/>
    <w:rsid w:val="006A4BA2"/>
    <w:rsid w:val="006A4BCD"/>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C5"/>
    <w:rsid w:val="006A55F8"/>
    <w:rsid w:val="006A560A"/>
    <w:rsid w:val="006A5623"/>
    <w:rsid w:val="006A564D"/>
    <w:rsid w:val="006A573B"/>
    <w:rsid w:val="006A57CA"/>
    <w:rsid w:val="006A57FA"/>
    <w:rsid w:val="006A581A"/>
    <w:rsid w:val="006A581C"/>
    <w:rsid w:val="006A5857"/>
    <w:rsid w:val="006A5880"/>
    <w:rsid w:val="006A588F"/>
    <w:rsid w:val="006A58A9"/>
    <w:rsid w:val="006A58B5"/>
    <w:rsid w:val="006A58B6"/>
    <w:rsid w:val="006A58C9"/>
    <w:rsid w:val="006A58FD"/>
    <w:rsid w:val="006A592A"/>
    <w:rsid w:val="006A59B5"/>
    <w:rsid w:val="006A5A0D"/>
    <w:rsid w:val="006A5A25"/>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CA"/>
    <w:rsid w:val="006A5DEE"/>
    <w:rsid w:val="006A5E63"/>
    <w:rsid w:val="006A5E72"/>
    <w:rsid w:val="006A5F35"/>
    <w:rsid w:val="006A5F51"/>
    <w:rsid w:val="006A5F87"/>
    <w:rsid w:val="006A5FA3"/>
    <w:rsid w:val="006A5FA5"/>
    <w:rsid w:val="006A5FFC"/>
    <w:rsid w:val="006A6022"/>
    <w:rsid w:val="006A607B"/>
    <w:rsid w:val="006A609A"/>
    <w:rsid w:val="006A60E2"/>
    <w:rsid w:val="006A6126"/>
    <w:rsid w:val="006A615B"/>
    <w:rsid w:val="006A61E4"/>
    <w:rsid w:val="006A620C"/>
    <w:rsid w:val="006A621A"/>
    <w:rsid w:val="006A62F7"/>
    <w:rsid w:val="006A6314"/>
    <w:rsid w:val="006A6335"/>
    <w:rsid w:val="006A635F"/>
    <w:rsid w:val="006A63A5"/>
    <w:rsid w:val="006A63BA"/>
    <w:rsid w:val="006A640E"/>
    <w:rsid w:val="006A6411"/>
    <w:rsid w:val="006A6488"/>
    <w:rsid w:val="006A64D2"/>
    <w:rsid w:val="006A64DD"/>
    <w:rsid w:val="006A654B"/>
    <w:rsid w:val="006A6576"/>
    <w:rsid w:val="006A657A"/>
    <w:rsid w:val="006A65CC"/>
    <w:rsid w:val="006A65F9"/>
    <w:rsid w:val="006A661B"/>
    <w:rsid w:val="006A6627"/>
    <w:rsid w:val="006A6667"/>
    <w:rsid w:val="006A6690"/>
    <w:rsid w:val="006A685E"/>
    <w:rsid w:val="006A6888"/>
    <w:rsid w:val="006A68AC"/>
    <w:rsid w:val="006A68B1"/>
    <w:rsid w:val="006A692F"/>
    <w:rsid w:val="006A69BB"/>
    <w:rsid w:val="006A69C0"/>
    <w:rsid w:val="006A69D1"/>
    <w:rsid w:val="006A6A79"/>
    <w:rsid w:val="006A6B99"/>
    <w:rsid w:val="006A6C16"/>
    <w:rsid w:val="006A6C36"/>
    <w:rsid w:val="006A6CA6"/>
    <w:rsid w:val="006A6CBB"/>
    <w:rsid w:val="006A6CCF"/>
    <w:rsid w:val="006A6D12"/>
    <w:rsid w:val="006A6D15"/>
    <w:rsid w:val="006A6D2E"/>
    <w:rsid w:val="006A6D36"/>
    <w:rsid w:val="006A6D45"/>
    <w:rsid w:val="006A6D7D"/>
    <w:rsid w:val="006A6D8C"/>
    <w:rsid w:val="006A6DA1"/>
    <w:rsid w:val="006A6DAC"/>
    <w:rsid w:val="006A6E3C"/>
    <w:rsid w:val="006A6E5A"/>
    <w:rsid w:val="006A6E5E"/>
    <w:rsid w:val="006A6E93"/>
    <w:rsid w:val="006A6EEB"/>
    <w:rsid w:val="006A6F3D"/>
    <w:rsid w:val="006A6F96"/>
    <w:rsid w:val="006A6F9A"/>
    <w:rsid w:val="006A6FA0"/>
    <w:rsid w:val="006A6FAC"/>
    <w:rsid w:val="006A7065"/>
    <w:rsid w:val="006A70A2"/>
    <w:rsid w:val="006A70BC"/>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0"/>
    <w:rsid w:val="006A7778"/>
    <w:rsid w:val="006A7795"/>
    <w:rsid w:val="006A77E3"/>
    <w:rsid w:val="006A7802"/>
    <w:rsid w:val="006A7830"/>
    <w:rsid w:val="006A7845"/>
    <w:rsid w:val="006A7880"/>
    <w:rsid w:val="006A78A1"/>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51"/>
    <w:rsid w:val="006A7E87"/>
    <w:rsid w:val="006A7EA5"/>
    <w:rsid w:val="006A7ECA"/>
    <w:rsid w:val="006A7F10"/>
    <w:rsid w:val="006A7F25"/>
    <w:rsid w:val="006A7F37"/>
    <w:rsid w:val="006A7F7D"/>
    <w:rsid w:val="006A7F90"/>
    <w:rsid w:val="006A7FFD"/>
    <w:rsid w:val="006B004C"/>
    <w:rsid w:val="006B0051"/>
    <w:rsid w:val="006B006D"/>
    <w:rsid w:val="006B00AD"/>
    <w:rsid w:val="006B00DE"/>
    <w:rsid w:val="006B0122"/>
    <w:rsid w:val="006B0126"/>
    <w:rsid w:val="006B015E"/>
    <w:rsid w:val="006B01F9"/>
    <w:rsid w:val="006B021B"/>
    <w:rsid w:val="006B024D"/>
    <w:rsid w:val="006B026F"/>
    <w:rsid w:val="006B02AA"/>
    <w:rsid w:val="006B0350"/>
    <w:rsid w:val="006B035A"/>
    <w:rsid w:val="006B036C"/>
    <w:rsid w:val="006B03A3"/>
    <w:rsid w:val="006B03A9"/>
    <w:rsid w:val="006B03D0"/>
    <w:rsid w:val="006B03DA"/>
    <w:rsid w:val="006B03FD"/>
    <w:rsid w:val="006B0416"/>
    <w:rsid w:val="006B0429"/>
    <w:rsid w:val="006B044C"/>
    <w:rsid w:val="006B048C"/>
    <w:rsid w:val="006B04A2"/>
    <w:rsid w:val="006B04A6"/>
    <w:rsid w:val="006B04B7"/>
    <w:rsid w:val="006B04C3"/>
    <w:rsid w:val="006B04C4"/>
    <w:rsid w:val="006B04DA"/>
    <w:rsid w:val="006B0538"/>
    <w:rsid w:val="006B0539"/>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3"/>
    <w:rsid w:val="006B0977"/>
    <w:rsid w:val="006B09B5"/>
    <w:rsid w:val="006B0A0C"/>
    <w:rsid w:val="006B0A1B"/>
    <w:rsid w:val="006B0A22"/>
    <w:rsid w:val="006B0A70"/>
    <w:rsid w:val="006B0A9F"/>
    <w:rsid w:val="006B0AAD"/>
    <w:rsid w:val="006B0ABD"/>
    <w:rsid w:val="006B0AC2"/>
    <w:rsid w:val="006B0B23"/>
    <w:rsid w:val="006B0B86"/>
    <w:rsid w:val="006B0B9A"/>
    <w:rsid w:val="006B0BA5"/>
    <w:rsid w:val="006B0BBA"/>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D0"/>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70"/>
    <w:rsid w:val="006B117D"/>
    <w:rsid w:val="006B1185"/>
    <w:rsid w:val="006B11CA"/>
    <w:rsid w:val="006B11DB"/>
    <w:rsid w:val="006B128C"/>
    <w:rsid w:val="006B12C9"/>
    <w:rsid w:val="006B12D6"/>
    <w:rsid w:val="006B12F9"/>
    <w:rsid w:val="006B131C"/>
    <w:rsid w:val="006B132D"/>
    <w:rsid w:val="006B133C"/>
    <w:rsid w:val="006B1353"/>
    <w:rsid w:val="006B139F"/>
    <w:rsid w:val="006B13B9"/>
    <w:rsid w:val="006B13DD"/>
    <w:rsid w:val="006B13E8"/>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1B"/>
    <w:rsid w:val="006B1753"/>
    <w:rsid w:val="006B17B1"/>
    <w:rsid w:val="006B17D9"/>
    <w:rsid w:val="006B17E1"/>
    <w:rsid w:val="006B17EC"/>
    <w:rsid w:val="006B1810"/>
    <w:rsid w:val="006B183A"/>
    <w:rsid w:val="006B1898"/>
    <w:rsid w:val="006B18CB"/>
    <w:rsid w:val="006B1917"/>
    <w:rsid w:val="006B1926"/>
    <w:rsid w:val="006B19A1"/>
    <w:rsid w:val="006B19B1"/>
    <w:rsid w:val="006B19FE"/>
    <w:rsid w:val="006B1A4F"/>
    <w:rsid w:val="006B1A59"/>
    <w:rsid w:val="006B1B0D"/>
    <w:rsid w:val="006B1B15"/>
    <w:rsid w:val="006B1B38"/>
    <w:rsid w:val="006B1B6F"/>
    <w:rsid w:val="006B1BC3"/>
    <w:rsid w:val="006B1C4E"/>
    <w:rsid w:val="006B1C61"/>
    <w:rsid w:val="006B1CB9"/>
    <w:rsid w:val="006B1CDE"/>
    <w:rsid w:val="006B1CE1"/>
    <w:rsid w:val="006B1D57"/>
    <w:rsid w:val="006B1D5B"/>
    <w:rsid w:val="006B1D66"/>
    <w:rsid w:val="006B1D8E"/>
    <w:rsid w:val="006B1D9D"/>
    <w:rsid w:val="006B1E37"/>
    <w:rsid w:val="006B1EA9"/>
    <w:rsid w:val="006B1EF9"/>
    <w:rsid w:val="006B1F0D"/>
    <w:rsid w:val="006B206C"/>
    <w:rsid w:val="006B20C8"/>
    <w:rsid w:val="006B211C"/>
    <w:rsid w:val="006B212D"/>
    <w:rsid w:val="006B2139"/>
    <w:rsid w:val="006B2159"/>
    <w:rsid w:val="006B2267"/>
    <w:rsid w:val="006B2271"/>
    <w:rsid w:val="006B22AE"/>
    <w:rsid w:val="006B22FA"/>
    <w:rsid w:val="006B2338"/>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8DD"/>
    <w:rsid w:val="006B28F9"/>
    <w:rsid w:val="006B2906"/>
    <w:rsid w:val="006B2907"/>
    <w:rsid w:val="006B2919"/>
    <w:rsid w:val="006B2995"/>
    <w:rsid w:val="006B29A8"/>
    <w:rsid w:val="006B29C3"/>
    <w:rsid w:val="006B29D4"/>
    <w:rsid w:val="006B2A66"/>
    <w:rsid w:val="006B2AB0"/>
    <w:rsid w:val="006B2ABB"/>
    <w:rsid w:val="006B2AE1"/>
    <w:rsid w:val="006B2AF3"/>
    <w:rsid w:val="006B2B68"/>
    <w:rsid w:val="006B2B77"/>
    <w:rsid w:val="006B2B92"/>
    <w:rsid w:val="006B2BEF"/>
    <w:rsid w:val="006B2BF2"/>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0C"/>
    <w:rsid w:val="006B3020"/>
    <w:rsid w:val="006B303A"/>
    <w:rsid w:val="006B3065"/>
    <w:rsid w:val="006B3092"/>
    <w:rsid w:val="006B30BC"/>
    <w:rsid w:val="006B30EA"/>
    <w:rsid w:val="006B3146"/>
    <w:rsid w:val="006B31B7"/>
    <w:rsid w:val="006B320A"/>
    <w:rsid w:val="006B3221"/>
    <w:rsid w:val="006B3260"/>
    <w:rsid w:val="006B32C7"/>
    <w:rsid w:val="006B333E"/>
    <w:rsid w:val="006B3365"/>
    <w:rsid w:val="006B3373"/>
    <w:rsid w:val="006B3382"/>
    <w:rsid w:val="006B33AC"/>
    <w:rsid w:val="006B33F2"/>
    <w:rsid w:val="006B33F3"/>
    <w:rsid w:val="006B33F5"/>
    <w:rsid w:val="006B3408"/>
    <w:rsid w:val="006B340D"/>
    <w:rsid w:val="006B340F"/>
    <w:rsid w:val="006B3437"/>
    <w:rsid w:val="006B343B"/>
    <w:rsid w:val="006B343D"/>
    <w:rsid w:val="006B3469"/>
    <w:rsid w:val="006B346D"/>
    <w:rsid w:val="006B3490"/>
    <w:rsid w:val="006B34DB"/>
    <w:rsid w:val="006B34FC"/>
    <w:rsid w:val="006B3505"/>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9F9"/>
    <w:rsid w:val="006B3A2A"/>
    <w:rsid w:val="006B3A34"/>
    <w:rsid w:val="006B3A5E"/>
    <w:rsid w:val="006B3A66"/>
    <w:rsid w:val="006B3A7D"/>
    <w:rsid w:val="006B3AE2"/>
    <w:rsid w:val="006B3B40"/>
    <w:rsid w:val="006B3B50"/>
    <w:rsid w:val="006B3B54"/>
    <w:rsid w:val="006B3C21"/>
    <w:rsid w:val="006B3C3D"/>
    <w:rsid w:val="006B3C5A"/>
    <w:rsid w:val="006B3CA9"/>
    <w:rsid w:val="006B3D0F"/>
    <w:rsid w:val="006B3E05"/>
    <w:rsid w:val="006B3E28"/>
    <w:rsid w:val="006B3E42"/>
    <w:rsid w:val="006B3E44"/>
    <w:rsid w:val="006B3E4B"/>
    <w:rsid w:val="006B3E53"/>
    <w:rsid w:val="006B3E7E"/>
    <w:rsid w:val="006B3EAF"/>
    <w:rsid w:val="006B3EE3"/>
    <w:rsid w:val="006B3F77"/>
    <w:rsid w:val="006B3FAA"/>
    <w:rsid w:val="006B3FAE"/>
    <w:rsid w:val="006B4031"/>
    <w:rsid w:val="006B4072"/>
    <w:rsid w:val="006B4088"/>
    <w:rsid w:val="006B4104"/>
    <w:rsid w:val="006B4143"/>
    <w:rsid w:val="006B417F"/>
    <w:rsid w:val="006B424E"/>
    <w:rsid w:val="006B4265"/>
    <w:rsid w:val="006B4287"/>
    <w:rsid w:val="006B42A4"/>
    <w:rsid w:val="006B4332"/>
    <w:rsid w:val="006B4339"/>
    <w:rsid w:val="006B435F"/>
    <w:rsid w:val="006B4369"/>
    <w:rsid w:val="006B4371"/>
    <w:rsid w:val="006B4373"/>
    <w:rsid w:val="006B43DC"/>
    <w:rsid w:val="006B4464"/>
    <w:rsid w:val="006B4484"/>
    <w:rsid w:val="006B450E"/>
    <w:rsid w:val="006B4512"/>
    <w:rsid w:val="006B4558"/>
    <w:rsid w:val="006B4582"/>
    <w:rsid w:val="006B4583"/>
    <w:rsid w:val="006B45D0"/>
    <w:rsid w:val="006B45E2"/>
    <w:rsid w:val="006B45E3"/>
    <w:rsid w:val="006B45E4"/>
    <w:rsid w:val="006B4632"/>
    <w:rsid w:val="006B46F0"/>
    <w:rsid w:val="006B4717"/>
    <w:rsid w:val="006B471E"/>
    <w:rsid w:val="006B475B"/>
    <w:rsid w:val="006B478D"/>
    <w:rsid w:val="006B47CD"/>
    <w:rsid w:val="006B47D2"/>
    <w:rsid w:val="006B47F1"/>
    <w:rsid w:val="006B481F"/>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2F"/>
    <w:rsid w:val="006B4BAB"/>
    <w:rsid w:val="006B4BAF"/>
    <w:rsid w:val="006B4C01"/>
    <w:rsid w:val="006B4C53"/>
    <w:rsid w:val="006B4CE0"/>
    <w:rsid w:val="006B4CED"/>
    <w:rsid w:val="006B4D02"/>
    <w:rsid w:val="006B4D3B"/>
    <w:rsid w:val="006B4DB0"/>
    <w:rsid w:val="006B4DD6"/>
    <w:rsid w:val="006B4DDC"/>
    <w:rsid w:val="006B4E8C"/>
    <w:rsid w:val="006B4EA9"/>
    <w:rsid w:val="006B4EB2"/>
    <w:rsid w:val="006B4FB3"/>
    <w:rsid w:val="006B5003"/>
    <w:rsid w:val="006B50DA"/>
    <w:rsid w:val="006B50E9"/>
    <w:rsid w:val="006B5101"/>
    <w:rsid w:val="006B5102"/>
    <w:rsid w:val="006B511E"/>
    <w:rsid w:val="006B5179"/>
    <w:rsid w:val="006B5185"/>
    <w:rsid w:val="006B51A1"/>
    <w:rsid w:val="006B51A6"/>
    <w:rsid w:val="006B51E1"/>
    <w:rsid w:val="006B521C"/>
    <w:rsid w:val="006B522F"/>
    <w:rsid w:val="006B52AC"/>
    <w:rsid w:val="006B52E4"/>
    <w:rsid w:val="006B5362"/>
    <w:rsid w:val="006B5367"/>
    <w:rsid w:val="006B539C"/>
    <w:rsid w:val="006B53A5"/>
    <w:rsid w:val="006B53BF"/>
    <w:rsid w:val="006B53CC"/>
    <w:rsid w:val="006B53FB"/>
    <w:rsid w:val="006B5406"/>
    <w:rsid w:val="006B5449"/>
    <w:rsid w:val="006B547E"/>
    <w:rsid w:val="006B54A4"/>
    <w:rsid w:val="006B54B5"/>
    <w:rsid w:val="006B54B7"/>
    <w:rsid w:val="006B54E5"/>
    <w:rsid w:val="006B54FC"/>
    <w:rsid w:val="006B5504"/>
    <w:rsid w:val="006B554F"/>
    <w:rsid w:val="006B559B"/>
    <w:rsid w:val="006B55B2"/>
    <w:rsid w:val="006B55EF"/>
    <w:rsid w:val="006B55F7"/>
    <w:rsid w:val="006B5601"/>
    <w:rsid w:val="006B5673"/>
    <w:rsid w:val="006B5727"/>
    <w:rsid w:val="006B5791"/>
    <w:rsid w:val="006B57C3"/>
    <w:rsid w:val="006B582E"/>
    <w:rsid w:val="006B587B"/>
    <w:rsid w:val="006B5888"/>
    <w:rsid w:val="006B590D"/>
    <w:rsid w:val="006B591B"/>
    <w:rsid w:val="006B593B"/>
    <w:rsid w:val="006B596B"/>
    <w:rsid w:val="006B59C0"/>
    <w:rsid w:val="006B59DB"/>
    <w:rsid w:val="006B5A26"/>
    <w:rsid w:val="006B5A9B"/>
    <w:rsid w:val="006B5AB6"/>
    <w:rsid w:val="006B5B1F"/>
    <w:rsid w:val="006B5B30"/>
    <w:rsid w:val="006B5BAF"/>
    <w:rsid w:val="006B5BB9"/>
    <w:rsid w:val="006B5BC7"/>
    <w:rsid w:val="006B5BC9"/>
    <w:rsid w:val="006B5BD2"/>
    <w:rsid w:val="006B5C1B"/>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4"/>
    <w:rsid w:val="006B5EDF"/>
    <w:rsid w:val="006B5F0C"/>
    <w:rsid w:val="006B5F78"/>
    <w:rsid w:val="006B5FA8"/>
    <w:rsid w:val="006B5FCE"/>
    <w:rsid w:val="006B604C"/>
    <w:rsid w:val="006B6075"/>
    <w:rsid w:val="006B607B"/>
    <w:rsid w:val="006B607E"/>
    <w:rsid w:val="006B60C6"/>
    <w:rsid w:val="006B60E2"/>
    <w:rsid w:val="006B60FE"/>
    <w:rsid w:val="006B6150"/>
    <w:rsid w:val="006B61CE"/>
    <w:rsid w:val="006B6201"/>
    <w:rsid w:val="006B6274"/>
    <w:rsid w:val="006B62CD"/>
    <w:rsid w:val="006B62DD"/>
    <w:rsid w:val="006B62E4"/>
    <w:rsid w:val="006B6339"/>
    <w:rsid w:val="006B63AC"/>
    <w:rsid w:val="006B63FE"/>
    <w:rsid w:val="006B6415"/>
    <w:rsid w:val="006B6418"/>
    <w:rsid w:val="006B6419"/>
    <w:rsid w:val="006B6422"/>
    <w:rsid w:val="006B6428"/>
    <w:rsid w:val="006B6435"/>
    <w:rsid w:val="006B6474"/>
    <w:rsid w:val="006B64AF"/>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6"/>
    <w:rsid w:val="006B6B3E"/>
    <w:rsid w:val="006B6B50"/>
    <w:rsid w:val="006B6B94"/>
    <w:rsid w:val="006B6B9C"/>
    <w:rsid w:val="006B6C39"/>
    <w:rsid w:val="006B6C7A"/>
    <w:rsid w:val="006B6C7B"/>
    <w:rsid w:val="006B6C81"/>
    <w:rsid w:val="006B6C97"/>
    <w:rsid w:val="006B6CB2"/>
    <w:rsid w:val="006B6CBF"/>
    <w:rsid w:val="006B6CC8"/>
    <w:rsid w:val="006B6CF5"/>
    <w:rsid w:val="006B6D16"/>
    <w:rsid w:val="006B6D19"/>
    <w:rsid w:val="006B6D6A"/>
    <w:rsid w:val="006B6DB6"/>
    <w:rsid w:val="006B6DBB"/>
    <w:rsid w:val="006B6DC5"/>
    <w:rsid w:val="006B6E3F"/>
    <w:rsid w:val="006B6E4F"/>
    <w:rsid w:val="006B6E6C"/>
    <w:rsid w:val="006B6EA5"/>
    <w:rsid w:val="006B6EBA"/>
    <w:rsid w:val="006B6F7B"/>
    <w:rsid w:val="006B6F97"/>
    <w:rsid w:val="006B6FC8"/>
    <w:rsid w:val="006B6FED"/>
    <w:rsid w:val="006B7027"/>
    <w:rsid w:val="006B7028"/>
    <w:rsid w:val="006B7030"/>
    <w:rsid w:val="006B7071"/>
    <w:rsid w:val="006B70C8"/>
    <w:rsid w:val="006B70E6"/>
    <w:rsid w:val="006B7155"/>
    <w:rsid w:val="006B716D"/>
    <w:rsid w:val="006B719A"/>
    <w:rsid w:val="006B71A2"/>
    <w:rsid w:val="006B71B1"/>
    <w:rsid w:val="006B71F4"/>
    <w:rsid w:val="006B7227"/>
    <w:rsid w:val="006B725C"/>
    <w:rsid w:val="006B7263"/>
    <w:rsid w:val="006B727C"/>
    <w:rsid w:val="006B72AE"/>
    <w:rsid w:val="006B734C"/>
    <w:rsid w:val="006B745A"/>
    <w:rsid w:val="006B7461"/>
    <w:rsid w:val="006B7492"/>
    <w:rsid w:val="006B74A4"/>
    <w:rsid w:val="006B74BB"/>
    <w:rsid w:val="006B74C1"/>
    <w:rsid w:val="006B74CD"/>
    <w:rsid w:val="006B74F2"/>
    <w:rsid w:val="006B7543"/>
    <w:rsid w:val="006B755E"/>
    <w:rsid w:val="006B7567"/>
    <w:rsid w:val="006B7572"/>
    <w:rsid w:val="006B75BA"/>
    <w:rsid w:val="006B75BF"/>
    <w:rsid w:val="006B76A8"/>
    <w:rsid w:val="006B76E3"/>
    <w:rsid w:val="006B7747"/>
    <w:rsid w:val="006B77A0"/>
    <w:rsid w:val="006B7802"/>
    <w:rsid w:val="006B7821"/>
    <w:rsid w:val="006B785E"/>
    <w:rsid w:val="006B78A7"/>
    <w:rsid w:val="006B78F2"/>
    <w:rsid w:val="006B7908"/>
    <w:rsid w:val="006B793E"/>
    <w:rsid w:val="006B79FE"/>
    <w:rsid w:val="006B7A0A"/>
    <w:rsid w:val="006B7A4F"/>
    <w:rsid w:val="006B7A5C"/>
    <w:rsid w:val="006B7A7D"/>
    <w:rsid w:val="006B7AFA"/>
    <w:rsid w:val="006B7B1B"/>
    <w:rsid w:val="006B7B7C"/>
    <w:rsid w:val="006B7BC3"/>
    <w:rsid w:val="006B7BCE"/>
    <w:rsid w:val="006B7C27"/>
    <w:rsid w:val="006B7C78"/>
    <w:rsid w:val="006B7C7A"/>
    <w:rsid w:val="006B7CAA"/>
    <w:rsid w:val="006B7CC3"/>
    <w:rsid w:val="006B7D3B"/>
    <w:rsid w:val="006B7D82"/>
    <w:rsid w:val="006B7DE4"/>
    <w:rsid w:val="006B7DE7"/>
    <w:rsid w:val="006B7DF9"/>
    <w:rsid w:val="006B7E38"/>
    <w:rsid w:val="006B7E42"/>
    <w:rsid w:val="006B7E96"/>
    <w:rsid w:val="006B7F05"/>
    <w:rsid w:val="006B7F41"/>
    <w:rsid w:val="006B7F43"/>
    <w:rsid w:val="006B7FA2"/>
    <w:rsid w:val="006C0024"/>
    <w:rsid w:val="006C0033"/>
    <w:rsid w:val="006C0051"/>
    <w:rsid w:val="006C005F"/>
    <w:rsid w:val="006C00BA"/>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8F"/>
    <w:rsid w:val="006C0393"/>
    <w:rsid w:val="006C03B5"/>
    <w:rsid w:val="006C03B6"/>
    <w:rsid w:val="006C03D0"/>
    <w:rsid w:val="006C03DC"/>
    <w:rsid w:val="006C0409"/>
    <w:rsid w:val="006C0412"/>
    <w:rsid w:val="006C0429"/>
    <w:rsid w:val="006C04E8"/>
    <w:rsid w:val="006C04FC"/>
    <w:rsid w:val="006C04FF"/>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98"/>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7E"/>
    <w:rsid w:val="006C0DA8"/>
    <w:rsid w:val="006C0DAE"/>
    <w:rsid w:val="006C0E1A"/>
    <w:rsid w:val="006C0E33"/>
    <w:rsid w:val="006C0EA5"/>
    <w:rsid w:val="006C0EAB"/>
    <w:rsid w:val="006C0EC8"/>
    <w:rsid w:val="006C0EE3"/>
    <w:rsid w:val="006C0F7B"/>
    <w:rsid w:val="006C0F92"/>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3E"/>
    <w:rsid w:val="006C1461"/>
    <w:rsid w:val="006C1463"/>
    <w:rsid w:val="006C14A8"/>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0"/>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5B"/>
    <w:rsid w:val="006C1D76"/>
    <w:rsid w:val="006C1D8D"/>
    <w:rsid w:val="006C1E31"/>
    <w:rsid w:val="006C1EB6"/>
    <w:rsid w:val="006C1ED1"/>
    <w:rsid w:val="006C1F89"/>
    <w:rsid w:val="006C1F99"/>
    <w:rsid w:val="006C1F9B"/>
    <w:rsid w:val="006C2013"/>
    <w:rsid w:val="006C2017"/>
    <w:rsid w:val="006C201F"/>
    <w:rsid w:val="006C2062"/>
    <w:rsid w:val="006C2069"/>
    <w:rsid w:val="006C208B"/>
    <w:rsid w:val="006C2168"/>
    <w:rsid w:val="006C21D3"/>
    <w:rsid w:val="006C224A"/>
    <w:rsid w:val="006C2271"/>
    <w:rsid w:val="006C22BC"/>
    <w:rsid w:val="006C2345"/>
    <w:rsid w:val="006C23F7"/>
    <w:rsid w:val="006C240C"/>
    <w:rsid w:val="006C244A"/>
    <w:rsid w:val="006C24A5"/>
    <w:rsid w:val="006C24B6"/>
    <w:rsid w:val="006C24DA"/>
    <w:rsid w:val="006C24FB"/>
    <w:rsid w:val="006C2514"/>
    <w:rsid w:val="006C2553"/>
    <w:rsid w:val="006C255B"/>
    <w:rsid w:val="006C2593"/>
    <w:rsid w:val="006C2599"/>
    <w:rsid w:val="006C25B8"/>
    <w:rsid w:val="006C25D9"/>
    <w:rsid w:val="006C2607"/>
    <w:rsid w:val="006C2650"/>
    <w:rsid w:val="006C2694"/>
    <w:rsid w:val="006C26A3"/>
    <w:rsid w:val="006C26F3"/>
    <w:rsid w:val="006C270A"/>
    <w:rsid w:val="006C270B"/>
    <w:rsid w:val="006C2785"/>
    <w:rsid w:val="006C280E"/>
    <w:rsid w:val="006C284D"/>
    <w:rsid w:val="006C2880"/>
    <w:rsid w:val="006C28BA"/>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3"/>
    <w:rsid w:val="006C2AC8"/>
    <w:rsid w:val="006C2B70"/>
    <w:rsid w:val="006C2BA8"/>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2FA4"/>
    <w:rsid w:val="006C3000"/>
    <w:rsid w:val="006C300E"/>
    <w:rsid w:val="006C304D"/>
    <w:rsid w:val="006C305E"/>
    <w:rsid w:val="006C306A"/>
    <w:rsid w:val="006C30C6"/>
    <w:rsid w:val="006C30E8"/>
    <w:rsid w:val="006C3105"/>
    <w:rsid w:val="006C3191"/>
    <w:rsid w:val="006C31AE"/>
    <w:rsid w:val="006C31D5"/>
    <w:rsid w:val="006C31FC"/>
    <w:rsid w:val="006C3204"/>
    <w:rsid w:val="006C320F"/>
    <w:rsid w:val="006C3210"/>
    <w:rsid w:val="006C3226"/>
    <w:rsid w:val="006C3248"/>
    <w:rsid w:val="006C32A0"/>
    <w:rsid w:val="006C3307"/>
    <w:rsid w:val="006C3317"/>
    <w:rsid w:val="006C3385"/>
    <w:rsid w:val="006C339A"/>
    <w:rsid w:val="006C33A2"/>
    <w:rsid w:val="006C33D5"/>
    <w:rsid w:val="006C33D8"/>
    <w:rsid w:val="006C3421"/>
    <w:rsid w:val="006C34A1"/>
    <w:rsid w:val="006C34B8"/>
    <w:rsid w:val="006C34D5"/>
    <w:rsid w:val="006C34E1"/>
    <w:rsid w:val="006C353B"/>
    <w:rsid w:val="006C3541"/>
    <w:rsid w:val="006C357F"/>
    <w:rsid w:val="006C35D3"/>
    <w:rsid w:val="006C35EB"/>
    <w:rsid w:val="006C35F6"/>
    <w:rsid w:val="006C363D"/>
    <w:rsid w:val="006C3643"/>
    <w:rsid w:val="006C368A"/>
    <w:rsid w:val="006C3698"/>
    <w:rsid w:val="006C36D1"/>
    <w:rsid w:val="006C36D4"/>
    <w:rsid w:val="006C370A"/>
    <w:rsid w:val="006C374B"/>
    <w:rsid w:val="006C3760"/>
    <w:rsid w:val="006C3778"/>
    <w:rsid w:val="006C3779"/>
    <w:rsid w:val="006C378D"/>
    <w:rsid w:val="006C3793"/>
    <w:rsid w:val="006C389C"/>
    <w:rsid w:val="006C38AE"/>
    <w:rsid w:val="006C396C"/>
    <w:rsid w:val="006C398D"/>
    <w:rsid w:val="006C3995"/>
    <w:rsid w:val="006C39C5"/>
    <w:rsid w:val="006C39E6"/>
    <w:rsid w:val="006C3A4A"/>
    <w:rsid w:val="006C3A60"/>
    <w:rsid w:val="006C3A63"/>
    <w:rsid w:val="006C3A6A"/>
    <w:rsid w:val="006C3A71"/>
    <w:rsid w:val="006C3AA8"/>
    <w:rsid w:val="006C3B52"/>
    <w:rsid w:val="006C3B63"/>
    <w:rsid w:val="006C3BC2"/>
    <w:rsid w:val="006C3BEB"/>
    <w:rsid w:val="006C3C0B"/>
    <w:rsid w:val="006C3C0C"/>
    <w:rsid w:val="006C3C3A"/>
    <w:rsid w:val="006C3C40"/>
    <w:rsid w:val="006C3C42"/>
    <w:rsid w:val="006C3C9B"/>
    <w:rsid w:val="006C3CC6"/>
    <w:rsid w:val="006C3D3C"/>
    <w:rsid w:val="006C3D90"/>
    <w:rsid w:val="006C3DEB"/>
    <w:rsid w:val="006C3DFA"/>
    <w:rsid w:val="006C3E19"/>
    <w:rsid w:val="006C3E3C"/>
    <w:rsid w:val="006C3E6A"/>
    <w:rsid w:val="006C3E99"/>
    <w:rsid w:val="006C3EC9"/>
    <w:rsid w:val="006C3ED3"/>
    <w:rsid w:val="006C3EF1"/>
    <w:rsid w:val="006C3F2F"/>
    <w:rsid w:val="006C3FA0"/>
    <w:rsid w:val="006C3FC7"/>
    <w:rsid w:val="006C3FD8"/>
    <w:rsid w:val="006C4009"/>
    <w:rsid w:val="006C401F"/>
    <w:rsid w:val="006C4054"/>
    <w:rsid w:val="006C409B"/>
    <w:rsid w:val="006C409C"/>
    <w:rsid w:val="006C40BE"/>
    <w:rsid w:val="006C40D2"/>
    <w:rsid w:val="006C40D4"/>
    <w:rsid w:val="006C41A5"/>
    <w:rsid w:val="006C41B3"/>
    <w:rsid w:val="006C41C4"/>
    <w:rsid w:val="006C4280"/>
    <w:rsid w:val="006C4283"/>
    <w:rsid w:val="006C4293"/>
    <w:rsid w:val="006C431F"/>
    <w:rsid w:val="006C432D"/>
    <w:rsid w:val="006C436A"/>
    <w:rsid w:val="006C43D0"/>
    <w:rsid w:val="006C442A"/>
    <w:rsid w:val="006C4432"/>
    <w:rsid w:val="006C443B"/>
    <w:rsid w:val="006C447D"/>
    <w:rsid w:val="006C4483"/>
    <w:rsid w:val="006C4489"/>
    <w:rsid w:val="006C449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B8"/>
    <w:rsid w:val="006C47C5"/>
    <w:rsid w:val="006C47D6"/>
    <w:rsid w:val="006C47FA"/>
    <w:rsid w:val="006C4887"/>
    <w:rsid w:val="006C48E8"/>
    <w:rsid w:val="006C4910"/>
    <w:rsid w:val="006C4913"/>
    <w:rsid w:val="006C492F"/>
    <w:rsid w:val="006C496B"/>
    <w:rsid w:val="006C4988"/>
    <w:rsid w:val="006C49A0"/>
    <w:rsid w:val="006C49E0"/>
    <w:rsid w:val="006C4A98"/>
    <w:rsid w:val="006C4AA5"/>
    <w:rsid w:val="006C4AAF"/>
    <w:rsid w:val="006C4B2C"/>
    <w:rsid w:val="006C4B38"/>
    <w:rsid w:val="006C4B45"/>
    <w:rsid w:val="006C4B73"/>
    <w:rsid w:val="006C4B89"/>
    <w:rsid w:val="006C4BE3"/>
    <w:rsid w:val="006C4C01"/>
    <w:rsid w:val="006C4C29"/>
    <w:rsid w:val="006C4C39"/>
    <w:rsid w:val="006C4E22"/>
    <w:rsid w:val="006C4E38"/>
    <w:rsid w:val="006C4E51"/>
    <w:rsid w:val="006C4E7E"/>
    <w:rsid w:val="006C4E8F"/>
    <w:rsid w:val="006C4ED1"/>
    <w:rsid w:val="006C4F19"/>
    <w:rsid w:val="006C4FD1"/>
    <w:rsid w:val="006C500A"/>
    <w:rsid w:val="006C5073"/>
    <w:rsid w:val="006C5130"/>
    <w:rsid w:val="006C519F"/>
    <w:rsid w:val="006C51E7"/>
    <w:rsid w:val="006C5200"/>
    <w:rsid w:val="006C5247"/>
    <w:rsid w:val="006C5250"/>
    <w:rsid w:val="006C526A"/>
    <w:rsid w:val="006C5270"/>
    <w:rsid w:val="006C52EA"/>
    <w:rsid w:val="006C539F"/>
    <w:rsid w:val="006C53BF"/>
    <w:rsid w:val="006C53CC"/>
    <w:rsid w:val="006C5408"/>
    <w:rsid w:val="006C5493"/>
    <w:rsid w:val="006C549D"/>
    <w:rsid w:val="006C54A2"/>
    <w:rsid w:val="006C553C"/>
    <w:rsid w:val="006C557B"/>
    <w:rsid w:val="006C5593"/>
    <w:rsid w:val="006C5594"/>
    <w:rsid w:val="006C5643"/>
    <w:rsid w:val="006C5645"/>
    <w:rsid w:val="006C5672"/>
    <w:rsid w:val="006C5679"/>
    <w:rsid w:val="006C568B"/>
    <w:rsid w:val="006C56C8"/>
    <w:rsid w:val="006C56CC"/>
    <w:rsid w:val="006C5741"/>
    <w:rsid w:val="006C5745"/>
    <w:rsid w:val="006C57E9"/>
    <w:rsid w:val="006C57EE"/>
    <w:rsid w:val="006C5827"/>
    <w:rsid w:val="006C5863"/>
    <w:rsid w:val="006C58D9"/>
    <w:rsid w:val="006C58FD"/>
    <w:rsid w:val="006C5905"/>
    <w:rsid w:val="006C59A7"/>
    <w:rsid w:val="006C59B1"/>
    <w:rsid w:val="006C59C4"/>
    <w:rsid w:val="006C5A47"/>
    <w:rsid w:val="006C5A50"/>
    <w:rsid w:val="006C5A72"/>
    <w:rsid w:val="006C5A7C"/>
    <w:rsid w:val="006C5B06"/>
    <w:rsid w:val="006C5BB8"/>
    <w:rsid w:val="006C5BBD"/>
    <w:rsid w:val="006C5C7D"/>
    <w:rsid w:val="006C5D17"/>
    <w:rsid w:val="006C5D19"/>
    <w:rsid w:val="006C5D28"/>
    <w:rsid w:val="006C5D86"/>
    <w:rsid w:val="006C5DDD"/>
    <w:rsid w:val="006C5EFF"/>
    <w:rsid w:val="006C5F11"/>
    <w:rsid w:val="006C5F1B"/>
    <w:rsid w:val="006C5F45"/>
    <w:rsid w:val="006C5F46"/>
    <w:rsid w:val="006C5F56"/>
    <w:rsid w:val="006C5F70"/>
    <w:rsid w:val="006C5F77"/>
    <w:rsid w:val="006C5F7E"/>
    <w:rsid w:val="006C5FAC"/>
    <w:rsid w:val="006C5FEA"/>
    <w:rsid w:val="006C601A"/>
    <w:rsid w:val="006C604E"/>
    <w:rsid w:val="006C609D"/>
    <w:rsid w:val="006C6121"/>
    <w:rsid w:val="006C6130"/>
    <w:rsid w:val="006C613D"/>
    <w:rsid w:val="006C614A"/>
    <w:rsid w:val="006C6176"/>
    <w:rsid w:val="006C61CE"/>
    <w:rsid w:val="006C6261"/>
    <w:rsid w:val="006C62AF"/>
    <w:rsid w:val="006C62BA"/>
    <w:rsid w:val="006C632D"/>
    <w:rsid w:val="006C635A"/>
    <w:rsid w:val="006C6437"/>
    <w:rsid w:val="006C6485"/>
    <w:rsid w:val="006C648D"/>
    <w:rsid w:val="006C64B8"/>
    <w:rsid w:val="006C64DF"/>
    <w:rsid w:val="006C64E3"/>
    <w:rsid w:val="006C6549"/>
    <w:rsid w:val="006C6573"/>
    <w:rsid w:val="006C65DD"/>
    <w:rsid w:val="006C65E1"/>
    <w:rsid w:val="006C65F6"/>
    <w:rsid w:val="006C65FD"/>
    <w:rsid w:val="006C661A"/>
    <w:rsid w:val="006C6667"/>
    <w:rsid w:val="006C6692"/>
    <w:rsid w:val="006C66B0"/>
    <w:rsid w:val="006C671D"/>
    <w:rsid w:val="006C6730"/>
    <w:rsid w:val="006C679D"/>
    <w:rsid w:val="006C67D6"/>
    <w:rsid w:val="006C684B"/>
    <w:rsid w:val="006C6892"/>
    <w:rsid w:val="006C692B"/>
    <w:rsid w:val="006C69E9"/>
    <w:rsid w:val="006C6A01"/>
    <w:rsid w:val="006C6A04"/>
    <w:rsid w:val="006C6A22"/>
    <w:rsid w:val="006C6A29"/>
    <w:rsid w:val="006C6A2A"/>
    <w:rsid w:val="006C6A5C"/>
    <w:rsid w:val="006C6AB8"/>
    <w:rsid w:val="006C6ACA"/>
    <w:rsid w:val="006C6B3B"/>
    <w:rsid w:val="006C6B7B"/>
    <w:rsid w:val="006C6BEE"/>
    <w:rsid w:val="006C6C28"/>
    <w:rsid w:val="006C6C34"/>
    <w:rsid w:val="006C6C36"/>
    <w:rsid w:val="006C6C5C"/>
    <w:rsid w:val="006C6C84"/>
    <w:rsid w:val="006C6C97"/>
    <w:rsid w:val="006C6CA9"/>
    <w:rsid w:val="006C6D1A"/>
    <w:rsid w:val="006C6D21"/>
    <w:rsid w:val="006C6D47"/>
    <w:rsid w:val="006C6D70"/>
    <w:rsid w:val="006C6D82"/>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B17"/>
    <w:rsid w:val="006C7B42"/>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41"/>
    <w:rsid w:val="006D00B7"/>
    <w:rsid w:val="006D00CE"/>
    <w:rsid w:val="006D0109"/>
    <w:rsid w:val="006D0113"/>
    <w:rsid w:val="006D0133"/>
    <w:rsid w:val="006D014B"/>
    <w:rsid w:val="006D01AD"/>
    <w:rsid w:val="006D01B3"/>
    <w:rsid w:val="006D01CC"/>
    <w:rsid w:val="006D0236"/>
    <w:rsid w:val="006D0257"/>
    <w:rsid w:val="006D028E"/>
    <w:rsid w:val="006D0305"/>
    <w:rsid w:val="006D038D"/>
    <w:rsid w:val="006D038F"/>
    <w:rsid w:val="006D03A3"/>
    <w:rsid w:val="006D03D0"/>
    <w:rsid w:val="006D03D2"/>
    <w:rsid w:val="006D03DE"/>
    <w:rsid w:val="006D041E"/>
    <w:rsid w:val="006D0472"/>
    <w:rsid w:val="006D04C3"/>
    <w:rsid w:val="006D0528"/>
    <w:rsid w:val="006D059A"/>
    <w:rsid w:val="006D05D7"/>
    <w:rsid w:val="006D05ED"/>
    <w:rsid w:val="006D0609"/>
    <w:rsid w:val="006D060F"/>
    <w:rsid w:val="006D064D"/>
    <w:rsid w:val="006D065D"/>
    <w:rsid w:val="006D0664"/>
    <w:rsid w:val="006D0665"/>
    <w:rsid w:val="006D0678"/>
    <w:rsid w:val="006D0688"/>
    <w:rsid w:val="006D070F"/>
    <w:rsid w:val="006D074C"/>
    <w:rsid w:val="006D0781"/>
    <w:rsid w:val="006D07EB"/>
    <w:rsid w:val="006D07FA"/>
    <w:rsid w:val="006D0814"/>
    <w:rsid w:val="006D0848"/>
    <w:rsid w:val="006D089D"/>
    <w:rsid w:val="006D0959"/>
    <w:rsid w:val="006D0963"/>
    <w:rsid w:val="006D0978"/>
    <w:rsid w:val="006D09E8"/>
    <w:rsid w:val="006D0A0C"/>
    <w:rsid w:val="006D0A1D"/>
    <w:rsid w:val="006D0AF4"/>
    <w:rsid w:val="006D0B11"/>
    <w:rsid w:val="006D0B8D"/>
    <w:rsid w:val="006D0BE1"/>
    <w:rsid w:val="006D0C2D"/>
    <w:rsid w:val="006D0C38"/>
    <w:rsid w:val="006D0C42"/>
    <w:rsid w:val="006D0C60"/>
    <w:rsid w:val="006D0C8D"/>
    <w:rsid w:val="006D0CD6"/>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78"/>
    <w:rsid w:val="006D1480"/>
    <w:rsid w:val="006D1550"/>
    <w:rsid w:val="006D1584"/>
    <w:rsid w:val="006D15C8"/>
    <w:rsid w:val="006D1610"/>
    <w:rsid w:val="006D163B"/>
    <w:rsid w:val="006D1644"/>
    <w:rsid w:val="006D1656"/>
    <w:rsid w:val="006D1692"/>
    <w:rsid w:val="006D16A9"/>
    <w:rsid w:val="006D16FE"/>
    <w:rsid w:val="006D1740"/>
    <w:rsid w:val="006D1770"/>
    <w:rsid w:val="006D17A3"/>
    <w:rsid w:val="006D17C3"/>
    <w:rsid w:val="006D17E0"/>
    <w:rsid w:val="006D17FE"/>
    <w:rsid w:val="006D1821"/>
    <w:rsid w:val="006D185F"/>
    <w:rsid w:val="006D1874"/>
    <w:rsid w:val="006D1901"/>
    <w:rsid w:val="006D1905"/>
    <w:rsid w:val="006D1930"/>
    <w:rsid w:val="006D194C"/>
    <w:rsid w:val="006D194F"/>
    <w:rsid w:val="006D1959"/>
    <w:rsid w:val="006D198C"/>
    <w:rsid w:val="006D1A3A"/>
    <w:rsid w:val="006D1A42"/>
    <w:rsid w:val="006D1A6F"/>
    <w:rsid w:val="006D1A99"/>
    <w:rsid w:val="006D1AC7"/>
    <w:rsid w:val="006D1AD1"/>
    <w:rsid w:val="006D1AF0"/>
    <w:rsid w:val="006D1B1E"/>
    <w:rsid w:val="006D1B43"/>
    <w:rsid w:val="006D1B82"/>
    <w:rsid w:val="006D1C6E"/>
    <w:rsid w:val="006D1C7D"/>
    <w:rsid w:val="006D1C7F"/>
    <w:rsid w:val="006D1CB0"/>
    <w:rsid w:val="006D1CDF"/>
    <w:rsid w:val="006D1CEB"/>
    <w:rsid w:val="006D1D42"/>
    <w:rsid w:val="006D1D44"/>
    <w:rsid w:val="006D1D45"/>
    <w:rsid w:val="006D1D64"/>
    <w:rsid w:val="006D1DA6"/>
    <w:rsid w:val="006D1DFE"/>
    <w:rsid w:val="006D1E0C"/>
    <w:rsid w:val="006D1EBC"/>
    <w:rsid w:val="006D1ECC"/>
    <w:rsid w:val="006D1EE0"/>
    <w:rsid w:val="006D1EFC"/>
    <w:rsid w:val="006D1F3B"/>
    <w:rsid w:val="006D1F43"/>
    <w:rsid w:val="006D1F59"/>
    <w:rsid w:val="006D1FAF"/>
    <w:rsid w:val="006D1FDF"/>
    <w:rsid w:val="006D1FE3"/>
    <w:rsid w:val="006D201F"/>
    <w:rsid w:val="006D203C"/>
    <w:rsid w:val="006D204B"/>
    <w:rsid w:val="006D2061"/>
    <w:rsid w:val="006D2075"/>
    <w:rsid w:val="006D20BD"/>
    <w:rsid w:val="006D2123"/>
    <w:rsid w:val="006D215C"/>
    <w:rsid w:val="006D219B"/>
    <w:rsid w:val="006D219D"/>
    <w:rsid w:val="006D21BB"/>
    <w:rsid w:val="006D222D"/>
    <w:rsid w:val="006D2248"/>
    <w:rsid w:val="006D22D5"/>
    <w:rsid w:val="006D2307"/>
    <w:rsid w:val="006D2319"/>
    <w:rsid w:val="006D2367"/>
    <w:rsid w:val="006D2375"/>
    <w:rsid w:val="006D2380"/>
    <w:rsid w:val="006D2391"/>
    <w:rsid w:val="006D23EF"/>
    <w:rsid w:val="006D2416"/>
    <w:rsid w:val="006D2495"/>
    <w:rsid w:val="006D24A2"/>
    <w:rsid w:val="006D24D8"/>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51"/>
    <w:rsid w:val="006D2969"/>
    <w:rsid w:val="006D29AE"/>
    <w:rsid w:val="006D29BB"/>
    <w:rsid w:val="006D29E2"/>
    <w:rsid w:val="006D2A54"/>
    <w:rsid w:val="006D2AB8"/>
    <w:rsid w:val="006D2B37"/>
    <w:rsid w:val="006D2B45"/>
    <w:rsid w:val="006D2B5F"/>
    <w:rsid w:val="006D2BEB"/>
    <w:rsid w:val="006D2C3B"/>
    <w:rsid w:val="006D2C7A"/>
    <w:rsid w:val="006D2D44"/>
    <w:rsid w:val="006D2D53"/>
    <w:rsid w:val="006D2D90"/>
    <w:rsid w:val="006D2D9E"/>
    <w:rsid w:val="006D2DC0"/>
    <w:rsid w:val="006D2DC3"/>
    <w:rsid w:val="006D2E1C"/>
    <w:rsid w:val="006D2E3B"/>
    <w:rsid w:val="006D2E49"/>
    <w:rsid w:val="006D2EEA"/>
    <w:rsid w:val="006D2F08"/>
    <w:rsid w:val="006D2F0C"/>
    <w:rsid w:val="006D2F7B"/>
    <w:rsid w:val="006D2F98"/>
    <w:rsid w:val="006D2FE9"/>
    <w:rsid w:val="006D3043"/>
    <w:rsid w:val="006D3044"/>
    <w:rsid w:val="006D3088"/>
    <w:rsid w:val="006D3091"/>
    <w:rsid w:val="006D30AF"/>
    <w:rsid w:val="006D30C7"/>
    <w:rsid w:val="006D3114"/>
    <w:rsid w:val="006D313F"/>
    <w:rsid w:val="006D314E"/>
    <w:rsid w:val="006D31D6"/>
    <w:rsid w:val="006D3200"/>
    <w:rsid w:val="006D3211"/>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24"/>
    <w:rsid w:val="006D3B38"/>
    <w:rsid w:val="006D3B44"/>
    <w:rsid w:val="006D3B6E"/>
    <w:rsid w:val="006D3BA8"/>
    <w:rsid w:val="006D3BB0"/>
    <w:rsid w:val="006D3BF8"/>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1F4"/>
    <w:rsid w:val="006D4263"/>
    <w:rsid w:val="006D4284"/>
    <w:rsid w:val="006D4287"/>
    <w:rsid w:val="006D42AF"/>
    <w:rsid w:val="006D42B8"/>
    <w:rsid w:val="006D4328"/>
    <w:rsid w:val="006D4368"/>
    <w:rsid w:val="006D436A"/>
    <w:rsid w:val="006D44DC"/>
    <w:rsid w:val="006D4503"/>
    <w:rsid w:val="006D4522"/>
    <w:rsid w:val="006D4546"/>
    <w:rsid w:val="006D4595"/>
    <w:rsid w:val="006D4615"/>
    <w:rsid w:val="006D4627"/>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0"/>
    <w:rsid w:val="006D4ADB"/>
    <w:rsid w:val="006D4B23"/>
    <w:rsid w:val="006D4B37"/>
    <w:rsid w:val="006D4B4D"/>
    <w:rsid w:val="006D4B73"/>
    <w:rsid w:val="006D4B9A"/>
    <w:rsid w:val="006D4BD3"/>
    <w:rsid w:val="006D4C06"/>
    <w:rsid w:val="006D4C8E"/>
    <w:rsid w:val="006D4C92"/>
    <w:rsid w:val="006D4CB2"/>
    <w:rsid w:val="006D4D29"/>
    <w:rsid w:val="006D4D46"/>
    <w:rsid w:val="006D4D8A"/>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A6"/>
    <w:rsid w:val="006D513C"/>
    <w:rsid w:val="006D5145"/>
    <w:rsid w:val="006D5148"/>
    <w:rsid w:val="006D517B"/>
    <w:rsid w:val="006D5194"/>
    <w:rsid w:val="006D5199"/>
    <w:rsid w:val="006D51CE"/>
    <w:rsid w:val="006D5264"/>
    <w:rsid w:val="006D5284"/>
    <w:rsid w:val="006D532D"/>
    <w:rsid w:val="006D5330"/>
    <w:rsid w:val="006D5345"/>
    <w:rsid w:val="006D5384"/>
    <w:rsid w:val="006D538A"/>
    <w:rsid w:val="006D539E"/>
    <w:rsid w:val="006D53BC"/>
    <w:rsid w:val="006D53F6"/>
    <w:rsid w:val="006D541B"/>
    <w:rsid w:val="006D546B"/>
    <w:rsid w:val="006D548A"/>
    <w:rsid w:val="006D548D"/>
    <w:rsid w:val="006D54AC"/>
    <w:rsid w:val="006D54B6"/>
    <w:rsid w:val="006D54CC"/>
    <w:rsid w:val="006D550F"/>
    <w:rsid w:val="006D553E"/>
    <w:rsid w:val="006D5581"/>
    <w:rsid w:val="006D55A6"/>
    <w:rsid w:val="006D55AA"/>
    <w:rsid w:val="006D55D5"/>
    <w:rsid w:val="006D5633"/>
    <w:rsid w:val="006D5644"/>
    <w:rsid w:val="006D565A"/>
    <w:rsid w:val="006D5669"/>
    <w:rsid w:val="006D568D"/>
    <w:rsid w:val="006D56EF"/>
    <w:rsid w:val="006D5744"/>
    <w:rsid w:val="006D5779"/>
    <w:rsid w:val="006D57C0"/>
    <w:rsid w:val="006D57C7"/>
    <w:rsid w:val="006D5821"/>
    <w:rsid w:val="006D582D"/>
    <w:rsid w:val="006D5869"/>
    <w:rsid w:val="006D5876"/>
    <w:rsid w:val="006D5881"/>
    <w:rsid w:val="006D58BA"/>
    <w:rsid w:val="006D58CD"/>
    <w:rsid w:val="006D5917"/>
    <w:rsid w:val="006D598C"/>
    <w:rsid w:val="006D5993"/>
    <w:rsid w:val="006D5995"/>
    <w:rsid w:val="006D5997"/>
    <w:rsid w:val="006D59DF"/>
    <w:rsid w:val="006D5A1E"/>
    <w:rsid w:val="006D5A96"/>
    <w:rsid w:val="006D5AFA"/>
    <w:rsid w:val="006D5B10"/>
    <w:rsid w:val="006D5B85"/>
    <w:rsid w:val="006D5BD2"/>
    <w:rsid w:val="006D5C05"/>
    <w:rsid w:val="006D5C1C"/>
    <w:rsid w:val="006D5C32"/>
    <w:rsid w:val="006D5CB4"/>
    <w:rsid w:val="006D5D14"/>
    <w:rsid w:val="006D5D16"/>
    <w:rsid w:val="006D5D58"/>
    <w:rsid w:val="006D5D5E"/>
    <w:rsid w:val="006D5E15"/>
    <w:rsid w:val="006D5E17"/>
    <w:rsid w:val="006D5E35"/>
    <w:rsid w:val="006D5E3A"/>
    <w:rsid w:val="006D5E50"/>
    <w:rsid w:val="006D5E6B"/>
    <w:rsid w:val="006D5E6E"/>
    <w:rsid w:val="006D5E7B"/>
    <w:rsid w:val="006D5EA5"/>
    <w:rsid w:val="006D5EC4"/>
    <w:rsid w:val="006D5EDB"/>
    <w:rsid w:val="006D5F0E"/>
    <w:rsid w:val="006D5F1B"/>
    <w:rsid w:val="006D5FA1"/>
    <w:rsid w:val="006D5FE1"/>
    <w:rsid w:val="006D5FF5"/>
    <w:rsid w:val="006D600B"/>
    <w:rsid w:val="006D6018"/>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C"/>
    <w:rsid w:val="006D6383"/>
    <w:rsid w:val="006D6399"/>
    <w:rsid w:val="006D6427"/>
    <w:rsid w:val="006D642A"/>
    <w:rsid w:val="006D6468"/>
    <w:rsid w:val="006D646D"/>
    <w:rsid w:val="006D6490"/>
    <w:rsid w:val="006D653A"/>
    <w:rsid w:val="006D653C"/>
    <w:rsid w:val="006D655D"/>
    <w:rsid w:val="006D6590"/>
    <w:rsid w:val="006D65EA"/>
    <w:rsid w:val="006D6614"/>
    <w:rsid w:val="006D6649"/>
    <w:rsid w:val="006D66C8"/>
    <w:rsid w:val="006D66CA"/>
    <w:rsid w:val="006D673B"/>
    <w:rsid w:val="006D67B0"/>
    <w:rsid w:val="006D67EF"/>
    <w:rsid w:val="006D6808"/>
    <w:rsid w:val="006D686A"/>
    <w:rsid w:val="006D686D"/>
    <w:rsid w:val="006D687C"/>
    <w:rsid w:val="006D6897"/>
    <w:rsid w:val="006D68CD"/>
    <w:rsid w:val="006D68D4"/>
    <w:rsid w:val="006D693D"/>
    <w:rsid w:val="006D6949"/>
    <w:rsid w:val="006D696B"/>
    <w:rsid w:val="006D699D"/>
    <w:rsid w:val="006D6A26"/>
    <w:rsid w:val="006D6AB7"/>
    <w:rsid w:val="006D6B4B"/>
    <w:rsid w:val="006D6B64"/>
    <w:rsid w:val="006D6BAA"/>
    <w:rsid w:val="006D6BDB"/>
    <w:rsid w:val="006D6C4C"/>
    <w:rsid w:val="006D6D33"/>
    <w:rsid w:val="006D6D39"/>
    <w:rsid w:val="006D6D3B"/>
    <w:rsid w:val="006D6D66"/>
    <w:rsid w:val="006D6DCD"/>
    <w:rsid w:val="006D6DFC"/>
    <w:rsid w:val="006D6E49"/>
    <w:rsid w:val="006D6E55"/>
    <w:rsid w:val="006D6E7A"/>
    <w:rsid w:val="006D6F5A"/>
    <w:rsid w:val="006D6FB2"/>
    <w:rsid w:val="006D6FB4"/>
    <w:rsid w:val="006D7063"/>
    <w:rsid w:val="006D707A"/>
    <w:rsid w:val="006D70BE"/>
    <w:rsid w:val="006D70DB"/>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A6"/>
    <w:rsid w:val="006D72B0"/>
    <w:rsid w:val="006D739F"/>
    <w:rsid w:val="006D73E1"/>
    <w:rsid w:val="006D7424"/>
    <w:rsid w:val="006D74AF"/>
    <w:rsid w:val="006D7536"/>
    <w:rsid w:val="006D753E"/>
    <w:rsid w:val="006D75DE"/>
    <w:rsid w:val="006D7654"/>
    <w:rsid w:val="006D767D"/>
    <w:rsid w:val="006D76A1"/>
    <w:rsid w:val="006D76FF"/>
    <w:rsid w:val="006D7717"/>
    <w:rsid w:val="006D7763"/>
    <w:rsid w:val="006D77B2"/>
    <w:rsid w:val="006D77BB"/>
    <w:rsid w:val="006D77E8"/>
    <w:rsid w:val="006D77FC"/>
    <w:rsid w:val="006D785A"/>
    <w:rsid w:val="006D78CB"/>
    <w:rsid w:val="006D78D2"/>
    <w:rsid w:val="006D78ED"/>
    <w:rsid w:val="006D7911"/>
    <w:rsid w:val="006D7952"/>
    <w:rsid w:val="006D79E6"/>
    <w:rsid w:val="006D79F5"/>
    <w:rsid w:val="006D7A7C"/>
    <w:rsid w:val="006D7A7D"/>
    <w:rsid w:val="006D7B20"/>
    <w:rsid w:val="006D7B6E"/>
    <w:rsid w:val="006D7BB7"/>
    <w:rsid w:val="006D7BC3"/>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18"/>
    <w:rsid w:val="006D7E2E"/>
    <w:rsid w:val="006D7E3A"/>
    <w:rsid w:val="006D7E7F"/>
    <w:rsid w:val="006D7EEE"/>
    <w:rsid w:val="006D7EF6"/>
    <w:rsid w:val="006D7F16"/>
    <w:rsid w:val="006D7F32"/>
    <w:rsid w:val="006D7F46"/>
    <w:rsid w:val="006D7FB6"/>
    <w:rsid w:val="006D7FDC"/>
    <w:rsid w:val="006E002D"/>
    <w:rsid w:val="006E0031"/>
    <w:rsid w:val="006E0038"/>
    <w:rsid w:val="006E005B"/>
    <w:rsid w:val="006E0090"/>
    <w:rsid w:val="006E00B3"/>
    <w:rsid w:val="006E00C5"/>
    <w:rsid w:val="006E00E1"/>
    <w:rsid w:val="006E00E2"/>
    <w:rsid w:val="006E0100"/>
    <w:rsid w:val="006E0107"/>
    <w:rsid w:val="006E0138"/>
    <w:rsid w:val="006E0147"/>
    <w:rsid w:val="006E014C"/>
    <w:rsid w:val="006E018E"/>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0"/>
    <w:rsid w:val="006E03DA"/>
    <w:rsid w:val="006E03FF"/>
    <w:rsid w:val="006E042A"/>
    <w:rsid w:val="006E0456"/>
    <w:rsid w:val="006E0463"/>
    <w:rsid w:val="006E0466"/>
    <w:rsid w:val="006E0472"/>
    <w:rsid w:val="006E0475"/>
    <w:rsid w:val="006E048B"/>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8B"/>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091"/>
    <w:rsid w:val="006E1126"/>
    <w:rsid w:val="006E1137"/>
    <w:rsid w:val="006E1175"/>
    <w:rsid w:val="006E117C"/>
    <w:rsid w:val="006E11A9"/>
    <w:rsid w:val="006E11B8"/>
    <w:rsid w:val="006E11EF"/>
    <w:rsid w:val="006E11FD"/>
    <w:rsid w:val="006E11FF"/>
    <w:rsid w:val="006E123E"/>
    <w:rsid w:val="006E12FD"/>
    <w:rsid w:val="006E130C"/>
    <w:rsid w:val="006E130F"/>
    <w:rsid w:val="006E138E"/>
    <w:rsid w:val="006E1395"/>
    <w:rsid w:val="006E139E"/>
    <w:rsid w:val="006E13B2"/>
    <w:rsid w:val="006E13E5"/>
    <w:rsid w:val="006E1403"/>
    <w:rsid w:val="006E1451"/>
    <w:rsid w:val="006E147C"/>
    <w:rsid w:val="006E148A"/>
    <w:rsid w:val="006E149E"/>
    <w:rsid w:val="006E158E"/>
    <w:rsid w:val="006E15A0"/>
    <w:rsid w:val="006E1667"/>
    <w:rsid w:val="006E1678"/>
    <w:rsid w:val="006E16F8"/>
    <w:rsid w:val="006E16F9"/>
    <w:rsid w:val="006E1701"/>
    <w:rsid w:val="006E1732"/>
    <w:rsid w:val="006E173A"/>
    <w:rsid w:val="006E176D"/>
    <w:rsid w:val="006E1771"/>
    <w:rsid w:val="006E177A"/>
    <w:rsid w:val="006E178F"/>
    <w:rsid w:val="006E1791"/>
    <w:rsid w:val="006E17AC"/>
    <w:rsid w:val="006E17B0"/>
    <w:rsid w:val="006E17B5"/>
    <w:rsid w:val="006E182C"/>
    <w:rsid w:val="006E1838"/>
    <w:rsid w:val="006E1856"/>
    <w:rsid w:val="006E187F"/>
    <w:rsid w:val="006E1897"/>
    <w:rsid w:val="006E18A5"/>
    <w:rsid w:val="006E18C8"/>
    <w:rsid w:val="006E18E8"/>
    <w:rsid w:val="006E1934"/>
    <w:rsid w:val="006E195E"/>
    <w:rsid w:val="006E1966"/>
    <w:rsid w:val="006E1990"/>
    <w:rsid w:val="006E19CA"/>
    <w:rsid w:val="006E1A0C"/>
    <w:rsid w:val="006E1A2D"/>
    <w:rsid w:val="006E1A76"/>
    <w:rsid w:val="006E1A9D"/>
    <w:rsid w:val="006E1AC7"/>
    <w:rsid w:val="006E1AF9"/>
    <w:rsid w:val="006E1B09"/>
    <w:rsid w:val="006E1B1E"/>
    <w:rsid w:val="006E1BBB"/>
    <w:rsid w:val="006E1BC4"/>
    <w:rsid w:val="006E1C05"/>
    <w:rsid w:val="006E1C1F"/>
    <w:rsid w:val="006E1C38"/>
    <w:rsid w:val="006E1C3E"/>
    <w:rsid w:val="006E1C9B"/>
    <w:rsid w:val="006E1CA5"/>
    <w:rsid w:val="006E1CF4"/>
    <w:rsid w:val="006E1D00"/>
    <w:rsid w:val="006E1D4D"/>
    <w:rsid w:val="006E1DCE"/>
    <w:rsid w:val="006E1DF3"/>
    <w:rsid w:val="006E1DFC"/>
    <w:rsid w:val="006E1E1C"/>
    <w:rsid w:val="006E1E22"/>
    <w:rsid w:val="006E1E25"/>
    <w:rsid w:val="006E1E57"/>
    <w:rsid w:val="006E1E80"/>
    <w:rsid w:val="006E1EEB"/>
    <w:rsid w:val="006E1F2C"/>
    <w:rsid w:val="006E1F2F"/>
    <w:rsid w:val="006E1F4A"/>
    <w:rsid w:val="006E1F6F"/>
    <w:rsid w:val="006E1F72"/>
    <w:rsid w:val="006E1FB5"/>
    <w:rsid w:val="006E1FEC"/>
    <w:rsid w:val="006E2047"/>
    <w:rsid w:val="006E208F"/>
    <w:rsid w:val="006E20A8"/>
    <w:rsid w:val="006E20B3"/>
    <w:rsid w:val="006E20F6"/>
    <w:rsid w:val="006E2145"/>
    <w:rsid w:val="006E21A9"/>
    <w:rsid w:val="006E21DC"/>
    <w:rsid w:val="006E220E"/>
    <w:rsid w:val="006E222E"/>
    <w:rsid w:val="006E2247"/>
    <w:rsid w:val="006E2256"/>
    <w:rsid w:val="006E2265"/>
    <w:rsid w:val="006E2286"/>
    <w:rsid w:val="006E22AD"/>
    <w:rsid w:val="006E22C9"/>
    <w:rsid w:val="006E2372"/>
    <w:rsid w:val="006E23AB"/>
    <w:rsid w:val="006E23C0"/>
    <w:rsid w:val="006E23D7"/>
    <w:rsid w:val="006E2421"/>
    <w:rsid w:val="006E242E"/>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964"/>
    <w:rsid w:val="006E296B"/>
    <w:rsid w:val="006E29AD"/>
    <w:rsid w:val="006E29B1"/>
    <w:rsid w:val="006E29B7"/>
    <w:rsid w:val="006E2A1D"/>
    <w:rsid w:val="006E2A50"/>
    <w:rsid w:val="006E2A8D"/>
    <w:rsid w:val="006E2AAB"/>
    <w:rsid w:val="006E2B39"/>
    <w:rsid w:val="006E2B61"/>
    <w:rsid w:val="006E2B6E"/>
    <w:rsid w:val="006E2B6F"/>
    <w:rsid w:val="006E2B91"/>
    <w:rsid w:val="006E2B9F"/>
    <w:rsid w:val="006E2BAA"/>
    <w:rsid w:val="006E2BD0"/>
    <w:rsid w:val="006E2BE1"/>
    <w:rsid w:val="006E2C1A"/>
    <w:rsid w:val="006E2C61"/>
    <w:rsid w:val="006E2C87"/>
    <w:rsid w:val="006E2CB7"/>
    <w:rsid w:val="006E2CEC"/>
    <w:rsid w:val="006E2D3F"/>
    <w:rsid w:val="006E2D42"/>
    <w:rsid w:val="006E2D59"/>
    <w:rsid w:val="006E2D62"/>
    <w:rsid w:val="006E2D63"/>
    <w:rsid w:val="006E2D68"/>
    <w:rsid w:val="006E2DC8"/>
    <w:rsid w:val="006E2DCE"/>
    <w:rsid w:val="006E2DF7"/>
    <w:rsid w:val="006E2E08"/>
    <w:rsid w:val="006E2E6B"/>
    <w:rsid w:val="006E2EFB"/>
    <w:rsid w:val="006E2F09"/>
    <w:rsid w:val="006E2F1D"/>
    <w:rsid w:val="006E2F3F"/>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4FF"/>
    <w:rsid w:val="006E356F"/>
    <w:rsid w:val="006E3575"/>
    <w:rsid w:val="006E35A1"/>
    <w:rsid w:val="006E35DF"/>
    <w:rsid w:val="006E35E6"/>
    <w:rsid w:val="006E3621"/>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0D"/>
    <w:rsid w:val="006E3B34"/>
    <w:rsid w:val="006E3B4D"/>
    <w:rsid w:val="006E3B69"/>
    <w:rsid w:val="006E3B6A"/>
    <w:rsid w:val="006E3BC8"/>
    <w:rsid w:val="006E3BD3"/>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1"/>
    <w:rsid w:val="006E41AA"/>
    <w:rsid w:val="006E41AB"/>
    <w:rsid w:val="006E41D3"/>
    <w:rsid w:val="006E4214"/>
    <w:rsid w:val="006E4223"/>
    <w:rsid w:val="006E4250"/>
    <w:rsid w:val="006E428C"/>
    <w:rsid w:val="006E429D"/>
    <w:rsid w:val="006E4363"/>
    <w:rsid w:val="006E43B1"/>
    <w:rsid w:val="006E4445"/>
    <w:rsid w:val="006E4483"/>
    <w:rsid w:val="006E44D3"/>
    <w:rsid w:val="006E450E"/>
    <w:rsid w:val="006E4566"/>
    <w:rsid w:val="006E459B"/>
    <w:rsid w:val="006E45A3"/>
    <w:rsid w:val="006E45BB"/>
    <w:rsid w:val="006E45D8"/>
    <w:rsid w:val="006E4616"/>
    <w:rsid w:val="006E4651"/>
    <w:rsid w:val="006E46A3"/>
    <w:rsid w:val="006E46C2"/>
    <w:rsid w:val="006E46D8"/>
    <w:rsid w:val="006E46F8"/>
    <w:rsid w:val="006E46FE"/>
    <w:rsid w:val="006E4744"/>
    <w:rsid w:val="006E4760"/>
    <w:rsid w:val="006E476E"/>
    <w:rsid w:val="006E4787"/>
    <w:rsid w:val="006E479A"/>
    <w:rsid w:val="006E4877"/>
    <w:rsid w:val="006E48EF"/>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51"/>
    <w:rsid w:val="006E4F61"/>
    <w:rsid w:val="006E4F73"/>
    <w:rsid w:val="006E4F98"/>
    <w:rsid w:val="006E4FB7"/>
    <w:rsid w:val="006E4FC7"/>
    <w:rsid w:val="006E4FD2"/>
    <w:rsid w:val="006E5033"/>
    <w:rsid w:val="006E507F"/>
    <w:rsid w:val="006E5088"/>
    <w:rsid w:val="006E50A6"/>
    <w:rsid w:val="006E50BC"/>
    <w:rsid w:val="006E5101"/>
    <w:rsid w:val="006E5172"/>
    <w:rsid w:val="006E5194"/>
    <w:rsid w:val="006E51BC"/>
    <w:rsid w:val="006E51FE"/>
    <w:rsid w:val="006E528D"/>
    <w:rsid w:val="006E52F7"/>
    <w:rsid w:val="006E531C"/>
    <w:rsid w:val="006E535D"/>
    <w:rsid w:val="006E5380"/>
    <w:rsid w:val="006E53A5"/>
    <w:rsid w:val="006E53B1"/>
    <w:rsid w:val="006E53C4"/>
    <w:rsid w:val="006E53F3"/>
    <w:rsid w:val="006E53F7"/>
    <w:rsid w:val="006E5412"/>
    <w:rsid w:val="006E5499"/>
    <w:rsid w:val="006E54DB"/>
    <w:rsid w:val="006E5510"/>
    <w:rsid w:val="006E553C"/>
    <w:rsid w:val="006E5561"/>
    <w:rsid w:val="006E55FC"/>
    <w:rsid w:val="006E5601"/>
    <w:rsid w:val="006E569B"/>
    <w:rsid w:val="006E56B7"/>
    <w:rsid w:val="006E5709"/>
    <w:rsid w:val="006E5745"/>
    <w:rsid w:val="006E5766"/>
    <w:rsid w:val="006E576D"/>
    <w:rsid w:val="006E5783"/>
    <w:rsid w:val="006E57BE"/>
    <w:rsid w:val="006E57C1"/>
    <w:rsid w:val="006E5844"/>
    <w:rsid w:val="006E585D"/>
    <w:rsid w:val="006E5879"/>
    <w:rsid w:val="006E589F"/>
    <w:rsid w:val="006E58E0"/>
    <w:rsid w:val="006E58EF"/>
    <w:rsid w:val="006E5906"/>
    <w:rsid w:val="006E591B"/>
    <w:rsid w:val="006E591D"/>
    <w:rsid w:val="006E5941"/>
    <w:rsid w:val="006E597F"/>
    <w:rsid w:val="006E59BC"/>
    <w:rsid w:val="006E59C6"/>
    <w:rsid w:val="006E59CC"/>
    <w:rsid w:val="006E59F1"/>
    <w:rsid w:val="006E5A15"/>
    <w:rsid w:val="006E5A23"/>
    <w:rsid w:val="006E5A3D"/>
    <w:rsid w:val="006E5AA6"/>
    <w:rsid w:val="006E5B00"/>
    <w:rsid w:val="006E5B05"/>
    <w:rsid w:val="006E5B19"/>
    <w:rsid w:val="006E5B72"/>
    <w:rsid w:val="006E5B7B"/>
    <w:rsid w:val="006E5BA6"/>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E75"/>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14"/>
    <w:rsid w:val="006E6146"/>
    <w:rsid w:val="006E6177"/>
    <w:rsid w:val="006E61BE"/>
    <w:rsid w:val="006E61F0"/>
    <w:rsid w:val="006E6202"/>
    <w:rsid w:val="006E6206"/>
    <w:rsid w:val="006E6236"/>
    <w:rsid w:val="006E6249"/>
    <w:rsid w:val="006E625A"/>
    <w:rsid w:val="006E6268"/>
    <w:rsid w:val="006E62BE"/>
    <w:rsid w:val="006E62DE"/>
    <w:rsid w:val="006E62F7"/>
    <w:rsid w:val="006E635C"/>
    <w:rsid w:val="006E6377"/>
    <w:rsid w:val="006E63FC"/>
    <w:rsid w:val="006E6419"/>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B7"/>
    <w:rsid w:val="006E66C2"/>
    <w:rsid w:val="006E66C4"/>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42"/>
    <w:rsid w:val="006E6B92"/>
    <w:rsid w:val="006E6BA0"/>
    <w:rsid w:val="006E6BB5"/>
    <w:rsid w:val="006E6BD1"/>
    <w:rsid w:val="006E6BE2"/>
    <w:rsid w:val="006E6BFB"/>
    <w:rsid w:val="006E6CC5"/>
    <w:rsid w:val="006E6D48"/>
    <w:rsid w:val="006E6D49"/>
    <w:rsid w:val="006E6D74"/>
    <w:rsid w:val="006E6D8E"/>
    <w:rsid w:val="006E6DA3"/>
    <w:rsid w:val="006E6DA7"/>
    <w:rsid w:val="006E6DF9"/>
    <w:rsid w:val="006E6DFB"/>
    <w:rsid w:val="006E6E53"/>
    <w:rsid w:val="006E6EF4"/>
    <w:rsid w:val="006E6F11"/>
    <w:rsid w:val="006E7032"/>
    <w:rsid w:val="006E70AD"/>
    <w:rsid w:val="006E70AF"/>
    <w:rsid w:val="006E7139"/>
    <w:rsid w:val="006E7160"/>
    <w:rsid w:val="006E717F"/>
    <w:rsid w:val="006E7192"/>
    <w:rsid w:val="006E71AF"/>
    <w:rsid w:val="006E71B3"/>
    <w:rsid w:val="006E71DE"/>
    <w:rsid w:val="006E722C"/>
    <w:rsid w:val="006E7289"/>
    <w:rsid w:val="006E72A2"/>
    <w:rsid w:val="006E72BF"/>
    <w:rsid w:val="006E72CC"/>
    <w:rsid w:val="006E730A"/>
    <w:rsid w:val="006E733F"/>
    <w:rsid w:val="006E734C"/>
    <w:rsid w:val="006E7387"/>
    <w:rsid w:val="006E73A3"/>
    <w:rsid w:val="006E73D3"/>
    <w:rsid w:val="006E73E3"/>
    <w:rsid w:val="006E73EE"/>
    <w:rsid w:val="006E7400"/>
    <w:rsid w:val="006E7437"/>
    <w:rsid w:val="006E7446"/>
    <w:rsid w:val="006E74A4"/>
    <w:rsid w:val="006E74AF"/>
    <w:rsid w:val="006E74BE"/>
    <w:rsid w:val="006E74CA"/>
    <w:rsid w:val="006E74D9"/>
    <w:rsid w:val="006E750A"/>
    <w:rsid w:val="006E7554"/>
    <w:rsid w:val="006E7591"/>
    <w:rsid w:val="006E75BE"/>
    <w:rsid w:val="006E7661"/>
    <w:rsid w:val="006E766B"/>
    <w:rsid w:val="006E7683"/>
    <w:rsid w:val="006E76A4"/>
    <w:rsid w:val="006E76E7"/>
    <w:rsid w:val="006E776B"/>
    <w:rsid w:val="006E77CC"/>
    <w:rsid w:val="006E7817"/>
    <w:rsid w:val="006E782A"/>
    <w:rsid w:val="006E7838"/>
    <w:rsid w:val="006E785E"/>
    <w:rsid w:val="006E7860"/>
    <w:rsid w:val="006E787F"/>
    <w:rsid w:val="006E788E"/>
    <w:rsid w:val="006E78E2"/>
    <w:rsid w:val="006E7900"/>
    <w:rsid w:val="006E793E"/>
    <w:rsid w:val="006E7969"/>
    <w:rsid w:val="006E798B"/>
    <w:rsid w:val="006E798E"/>
    <w:rsid w:val="006E79B6"/>
    <w:rsid w:val="006E79FF"/>
    <w:rsid w:val="006E7A0B"/>
    <w:rsid w:val="006E7A3F"/>
    <w:rsid w:val="006E7A56"/>
    <w:rsid w:val="006E7AA0"/>
    <w:rsid w:val="006E7AC3"/>
    <w:rsid w:val="006E7AC8"/>
    <w:rsid w:val="006E7B29"/>
    <w:rsid w:val="006E7B69"/>
    <w:rsid w:val="006E7BAD"/>
    <w:rsid w:val="006E7BD1"/>
    <w:rsid w:val="006E7BD7"/>
    <w:rsid w:val="006E7C63"/>
    <w:rsid w:val="006E7C7C"/>
    <w:rsid w:val="006E7C93"/>
    <w:rsid w:val="006E7CAB"/>
    <w:rsid w:val="006E7CCF"/>
    <w:rsid w:val="006E7CDC"/>
    <w:rsid w:val="006E7CEB"/>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77"/>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8"/>
    <w:rsid w:val="006F068D"/>
    <w:rsid w:val="006F070F"/>
    <w:rsid w:val="006F0740"/>
    <w:rsid w:val="006F077A"/>
    <w:rsid w:val="006F07DC"/>
    <w:rsid w:val="006F07F4"/>
    <w:rsid w:val="006F082E"/>
    <w:rsid w:val="006F0848"/>
    <w:rsid w:val="006F0854"/>
    <w:rsid w:val="006F08B3"/>
    <w:rsid w:val="006F095A"/>
    <w:rsid w:val="006F0983"/>
    <w:rsid w:val="006F098E"/>
    <w:rsid w:val="006F09C8"/>
    <w:rsid w:val="006F09D8"/>
    <w:rsid w:val="006F09E8"/>
    <w:rsid w:val="006F0A09"/>
    <w:rsid w:val="006F0A17"/>
    <w:rsid w:val="006F0A93"/>
    <w:rsid w:val="006F0A97"/>
    <w:rsid w:val="006F0AED"/>
    <w:rsid w:val="006F0AFE"/>
    <w:rsid w:val="006F0B29"/>
    <w:rsid w:val="006F0B97"/>
    <w:rsid w:val="006F0BC1"/>
    <w:rsid w:val="006F0C3F"/>
    <w:rsid w:val="006F0C4E"/>
    <w:rsid w:val="006F0CF1"/>
    <w:rsid w:val="006F0D17"/>
    <w:rsid w:val="006F0D81"/>
    <w:rsid w:val="006F0DCE"/>
    <w:rsid w:val="006F0E7A"/>
    <w:rsid w:val="006F0E80"/>
    <w:rsid w:val="006F0EA7"/>
    <w:rsid w:val="006F0EEA"/>
    <w:rsid w:val="006F0F34"/>
    <w:rsid w:val="006F0F61"/>
    <w:rsid w:val="006F0FDC"/>
    <w:rsid w:val="006F0FF4"/>
    <w:rsid w:val="006F1009"/>
    <w:rsid w:val="006F101D"/>
    <w:rsid w:val="006F107E"/>
    <w:rsid w:val="006F108B"/>
    <w:rsid w:val="006F108D"/>
    <w:rsid w:val="006F10BF"/>
    <w:rsid w:val="006F10E5"/>
    <w:rsid w:val="006F1112"/>
    <w:rsid w:val="006F112B"/>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AC"/>
    <w:rsid w:val="006F15EC"/>
    <w:rsid w:val="006F1603"/>
    <w:rsid w:val="006F1609"/>
    <w:rsid w:val="006F1643"/>
    <w:rsid w:val="006F1698"/>
    <w:rsid w:val="006F16B8"/>
    <w:rsid w:val="006F172F"/>
    <w:rsid w:val="006F174D"/>
    <w:rsid w:val="006F17A7"/>
    <w:rsid w:val="006F17CB"/>
    <w:rsid w:val="006F17E7"/>
    <w:rsid w:val="006F17EB"/>
    <w:rsid w:val="006F17FA"/>
    <w:rsid w:val="006F1828"/>
    <w:rsid w:val="006F1875"/>
    <w:rsid w:val="006F18FC"/>
    <w:rsid w:val="006F199C"/>
    <w:rsid w:val="006F199E"/>
    <w:rsid w:val="006F19E1"/>
    <w:rsid w:val="006F1A57"/>
    <w:rsid w:val="006F1A69"/>
    <w:rsid w:val="006F1A96"/>
    <w:rsid w:val="006F1A9C"/>
    <w:rsid w:val="006F1B24"/>
    <w:rsid w:val="006F1B3E"/>
    <w:rsid w:val="006F1B48"/>
    <w:rsid w:val="006F1B67"/>
    <w:rsid w:val="006F1C14"/>
    <w:rsid w:val="006F1C18"/>
    <w:rsid w:val="006F1C24"/>
    <w:rsid w:val="006F1C3D"/>
    <w:rsid w:val="006F1D05"/>
    <w:rsid w:val="006F1D0E"/>
    <w:rsid w:val="006F1D22"/>
    <w:rsid w:val="006F1D3B"/>
    <w:rsid w:val="006F1D3D"/>
    <w:rsid w:val="006F1D54"/>
    <w:rsid w:val="006F1D78"/>
    <w:rsid w:val="006F1D7F"/>
    <w:rsid w:val="006F1D82"/>
    <w:rsid w:val="006F1DCF"/>
    <w:rsid w:val="006F1E15"/>
    <w:rsid w:val="006F1E2F"/>
    <w:rsid w:val="006F1E4B"/>
    <w:rsid w:val="006F1E4E"/>
    <w:rsid w:val="006F1E71"/>
    <w:rsid w:val="006F1E9F"/>
    <w:rsid w:val="006F1EB7"/>
    <w:rsid w:val="006F1EDD"/>
    <w:rsid w:val="006F1EF0"/>
    <w:rsid w:val="006F1EFD"/>
    <w:rsid w:val="006F1FCD"/>
    <w:rsid w:val="006F1FD9"/>
    <w:rsid w:val="006F1FFD"/>
    <w:rsid w:val="006F201C"/>
    <w:rsid w:val="006F2056"/>
    <w:rsid w:val="006F2136"/>
    <w:rsid w:val="006F217E"/>
    <w:rsid w:val="006F21BB"/>
    <w:rsid w:val="006F2202"/>
    <w:rsid w:val="006F224B"/>
    <w:rsid w:val="006F225E"/>
    <w:rsid w:val="006F22F2"/>
    <w:rsid w:val="006F2451"/>
    <w:rsid w:val="006F2457"/>
    <w:rsid w:val="006F247F"/>
    <w:rsid w:val="006F24F3"/>
    <w:rsid w:val="006F2502"/>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C1"/>
    <w:rsid w:val="006F2A2E"/>
    <w:rsid w:val="006F2A34"/>
    <w:rsid w:val="006F2A36"/>
    <w:rsid w:val="006F2A99"/>
    <w:rsid w:val="006F2ACC"/>
    <w:rsid w:val="006F2B4D"/>
    <w:rsid w:val="006F2B5E"/>
    <w:rsid w:val="006F2B80"/>
    <w:rsid w:val="006F2B8D"/>
    <w:rsid w:val="006F2BD8"/>
    <w:rsid w:val="006F2BDE"/>
    <w:rsid w:val="006F2C2A"/>
    <w:rsid w:val="006F2CA7"/>
    <w:rsid w:val="006F2CC7"/>
    <w:rsid w:val="006F2CD0"/>
    <w:rsid w:val="006F2D04"/>
    <w:rsid w:val="006F2D16"/>
    <w:rsid w:val="006F2D29"/>
    <w:rsid w:val="006F2D5B"/>
    <w:rsid w:val="006F2D69"/>
    <w:rsid w:val="006F2DA0"/>
    <w:rsid w:val="006F2DB6"/>
    <w:rsid w:val="006F2E10"/>
    <w:rsid w:val="006F2E18"/>
    <w:rsid w:val="006F2E3B"/>
    <w:rsid w:val="006F2E58"/>
    <w:rsid w:val="006F2E77"/>
    <w:rsid w:val="006F2EFD"/>
    <w:rsid w:val="006F2F0E"/>
    <w:rsid w:val="006F2F13"/>
    <w:rsid w:val="006F2F4D"/>
    <w:rsid w:val="006F2F5A"/>
    <w:rsid w:val="006F2FA7"/>
    <w:rsid w:val="006F2FB6"/>
    <w:rsid w:val="006F2FF2"/>
    <w:rsid w:val="006F303F"/>
    <w:rsid w:val="006F3056"/>
    <w:rsid w:val="006F3060"/>
    <w:rsid w:val="006F307A"/>
    <w:rsid w:val="006F3095"/>
    <w:rsid w:val="006F30E1"/>
    <w:rsid w:val="006F30F2"/>
    <w:rsid w:val="006F3127"/>
    <w:rsid w:val="006F31AD"/>
    <w:rsid w:val="006F31CF"/>
    <w:rsid w:val="006F31F2"/>
    <w:rsid w:val="006F31FB"/>
    <w:rsid w:val="006F3242"/>
    <w:rsid w:val="006F3245"/>
    <w:rsid w:val="006F32C1"/>
    <w:rsid w:val="006F3301"/>
    <w:rsid w:val="006F331A"/>
    <w:rsid w:val="006F3340"/>
    <w:rsid w:val="006F336B"/>
    <w:rsid w:val="006F338F"/>
    <w:rsid w:val="006F33A3"/>
    <w:rsid w:val="006F33B2"/>
    <w:rsid w:val="006F33FE"/>
    <w:rsid w:val="006F3442"/>
    <w:rsid w:val="006F34A0"/>
    <w:rsid w:val="006F34A2"/>
    <w:rsid w:val="006F34A3"/>
    <w:rsid w:val="006F34C2"/>
    <w:rsid w:val="006F34C9"/>
    <w:rsid w:val="006F3537"/>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A4"/>
    <w:rsid w:val="006F39D3"/>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58"/>
    <w:rsid w:val="006F3F73"/>
    <w:rsid w:val="006F3FAA"/>
    <w:rsid w:val="006F3FD5"/>
    <w:rsid w:val="006F4003"/>
    <w:rsid w:val="006F4007"/>
    <w:rsid w:val="006F400C"/>
    <w:rsid w:val="006F400E"/>
    <w:rsid w:val="006F4010"/>
    <w:rsid w:val="006F4043"/>
    <w:rsid w:val="006F40C9"/>
    <w:rsid w:val="006F4114"/>
    <w:rsid w:val="006F4147"/>
    <w:rsid w:val="006F4169"/>
    <w:rsid w:val="006F4220"/>
    <w:rsid w:val="006F4232"/>
    <w:rsid w:val="006F4235"/>
    <w:rsid w:val="006F426D"/>
    <w:rsid w:val="006F428B"/>
    <w:rsid w:val="006F42C8"/>
    <w:rsid w:val="006F42F7"/>
    <w:rsid w:val="006F4304"/>
    <w:rsid w:val="006F435B"/>
    <w:rsid w:val="006F4378"/>
    <w:rsid w:val="006F4421"/>
    <w:rsid w:val="006F449F"/>
    <w:rsid w:val="006F44D7"/>
    <w:rsid w:val="006F451B"/>
    <w:rsid w:val="006F451E"/>
    <w:rsid w:val="006F4580"/>
    <w:rsid w:val="006F45D6"/>
    <w:rsid w:val="006F460E"/>
    <w:rsid w:val="006F46D9"/>
    <w:rsid w:val="006F46E7"/>
    <w:rsid w:val="006F46F0"/>
    <w:rsid w:val="006F4712"/>
    <w:rsid w:val="006F4747"/>
    <w:rsid w:val="006F4761"/>
    <w:rsid w:val="006F476A"/>
    <w:rsid w:val="006F4781"/>
    <w:rsid w:val="006F47C4"/>
    <w:rsid w:val="006F47E3"/>
    <w:rsid w:val="006F47E8"/>
    <w:rsid w:val="006F4806"/>
    <w:rsid w:val="006F4838"/>
    <w:rsid w:val="006F484A"/>
    <w:rsid w:val="006F487C"/>
    <w:rsid w:val="006F4897"/>
    <w:rsid w:val="006F48A1"/>
    <w:rsid w:val="006F48B6"/>
    <w:rsid w:val="006F48DF"/>
    <w:rsid w:val="006F48FF"/>
    <w:rsid w:val="006F490E"/>
    <w:rsid w:val="006F4993"/>
    <w:rsid w:val="006F4A00"/>
    <w:rsid w:val="006F4A28"/>
    <w:rsid w:val="006F4A52"/>
    <w:rsid w:val="006F4A5A"/>
    <w:rsid w:val="006F4A85"/>
    <w:rsid w:val="006F4ABF"/>
    <w:rsid w:val="006F4B05"/>
    <w:rsid w:val="006F4B44"/>
    <w:rsid w:val="006F4B5C"/>
    <w:rsid w:val="006F4B81"/>
    <w:rsid w:val="006F4B83"/>
    <w:rsid w:val="006F4BC2"/>
    <w:rsid w:val="006F4BE0"/>
    <w:rsid w:val="006F4C08"/>
    <w:rsid w:val="006F4C5A"/>
    <w:rsid w:val="006F4C7D"/>
    <w:rsid w:val="006F4C8C"/>
    <w:rsid w:val="006F4CB6"/>
    <w:rsid w:val="006F4D0E"/>
    <w:rsid w:val="006F4D1F"/>
    <w:rsid w:val="006F4D86"/>
    <w:rsid w:val="006F4DDD"/>
    <w:rsid w:val="006F4E01"/>
    <w:rsid w:val="006F4EB6"/>
    <w:rsid w:val="006F4EE8"/>
    <w:rsid w:val="006F4F47"/>
    <w:rsid w:val="006F4F5B"/>
    <w:rsid w:val="006F4F86"/>
    <w:rsid w:val="006F4FA6"/>
    <w:rsid w:val="006F4FB4"/>
    <w:rsid w:val="006F4FE1"/>
    <w:rsid w:val="006F5043"/>
    <w:rsid w:val="006F5060"/>
    <w:rsid w:val="006F5061"/>
    <w:rsid w:val="006F5064"/>
    <w:rsid w:val="006F5123"/>
    <w:rsid w:val="006F5132"/>
    <w:rsid w:val="006F5167"/>
    <w:rsid w:val="006F519D"/>
    <w:rsid w:val="006F51C2"/>
    <w:rsid w:val="006F51FD"/>
    <w:rsid w:val="006F5224"/>
    <w:rsid w:val="006F522F"/>
    <w:rsid w:val="006F52A9"/>
    <w:rsid w:val="006F52CB"/>
    <w:rsid w:val="006F530E"/>
    <w:rsid w:val="006F5328"/>
    <w:rsid w:val="006F5359"/>
    <w:rsid w:val="006F5392"/>
    <w:rsid w:val="006F53A5"/>
    <w:rsid w:val="006F5491"/>
    <w:rsid w:val="006F54BF"/>
    <w:rsid w:val="006F5586"/>
    <w:rsid w:val="006F55B0"/>
    <w:rsid w:val="006F55D4"/>
    <w:rsid w:val="006F5607"/>
    <w:rsid w:val="006F5615"/>
    <w:rsid w:val="006F5632"/>
    <w:rsid w:val="006F5635"/>
    <w:rsid w:val="006F5636"/>
    <w:rsid w:val="006F568B"/>
    <w:rsid w:val="006F5693"/>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3F"/>
    <w:rsid w:val="006F5BBB"/>
    <w:rsid w:val="006F5C32"/>
    <w:rsid w:val="006F5C35"/>
    <w:rsid w:val="006F5C74"/>
    <w:rsid w:val="006F5C78"/>
    <w:rsid w:val="006F5C7C"/>
    <w:rsid w:val="006F5DBE"/>
    <w:rsid w:val="006F5DE1"/>
    <w:rsid w:val="006F5E5A"/>
    <w:rsid w:val="006F5E8B"/>
    <w:rsid w:val="006F5E97"/>
    <w:rsid w:val="006F5E9E"/>
    <w:rsid w:val="006F5EA7"/>
    <w:rsid w:val="006F5EBD"/>
    <w:rsid w:val="006F5F5A"/>
    <w:rsid w:val="006F5F66"/>
    <w:rsid w:val="006F5FA1"/>
    <w:rsid w:val="006F6013"/>
    <w:rsid w:val="006F602A"/>
    <w:rsid w:val="006F60BB"/>
    <w:rsid w:val="006F618C"/>
    <w:rsid w:val="006F61A2"/>
    <w:rsid w:val="006F61F9"/>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94"/>
    <w:rsid w:val="006F67A6"/>
    <w:rsid w:val="006F6810"/>
    <w:rsid w:val="006F6811"/>
    <w:rsid w:val="006F6813"/>
    <w:rsid w:val="006F6887"/>
    <w:rsid w:val="006F68C1"/>
    <w:rsid w:val="006F68F3"/>
    <w:rsid w:val="006F695A"/>
    <w:rsid w:val="006F69E2"/>
    <w:rsid w:val="006F6A5F"/>
    <w:rsid w:val="006F6A97"/>
    <w:rsid w:val="006F6AB8"/>
    <w:rsid w:val="006F6B1F"/>
    <w:rsid w:val="006F6B46"/>
    <w:rsid w:val="006F6B82"/>
    <w:rsid w:val="006F6BC9"/>
    <w:rsid w:val="006F6C16"/>
    <w:rsid w:val="006F6C88"/>
    <w:rsid w:val="006F6CDF"/>
    <w:rsid w:val="006F6D34"/>
    <w:rsid w:val="006F6D6D"/>
    <w:rsid w:val="006F6D76"/>
    <w:rsid w:val="006F6DA2"/>
    <w:rsid w:val="006F6E69"/>
    <w:rsid w:val="006F6E9F"/>
    <w:rsid w:val="006F6F5D"/>
    <w:rsid w:val="006F6FE6"/>
    <w:rsid w:val="006F704A"/>
    <w:rsid w:val="006F707F"/>
    <w:rsid w:val="006F70A8"/>
    <w:rsid w:val="006F7103"/>
    <w:rsid w:val="006F710A"/>
    <w:rsid w:val="006F7131"/>
    <w:rsid w:val="006F7145"/>
    <w:rsid w:val="006F7180"/>
    <w:rsid w:val="006F71D8"/>
    <w:rsid w:val="006F71E4"/>
    <w:rsid w:val="006F71F5"/>
    <w:rsid w:val="006F720A"/>
    <w:rsid w:val="006F7212"/>
    <w:rsid w:val="006F7248"/>
    <w:rsid w:val="006F7272"/>
    <w:rsid w:val="006F7292"/>
    <w:rsid w:val="006F72A7"/>
    <w:rsid w:val="006F72F6"/>
    <w:rsid w:val="006F7324"/>
    <w:rsid w:val="006F73BA"/>
    <w:rsid w:val="006F73EE"/>
    <w:rsid w:val="006F7410"/>
    <w:rsid w:val="006F7442"/>
    <w:rsid w:val="006F744B"/>
    <w:rsid w:val="006F744C"/>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69"/>
    <w:rsid w:val="006F789D"/>
    <w:rsid w:val="006F78C0"/>
    <w:rsid w:val="006F791A"/>
    <w:rsid w:val="006F7956"/>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E"/>
    <w:rsid w:val="006F7C91"/>
    <w:rsid w:val="006F7CBF"/>
    <w:rsid w:val="006F7CD9"/>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06C"/>
    <w:rsid w:val="00700139"/>
    <w:rsid w:val="0070013F"/>
    <w:rsid w:val="00700175"/>
    <w:rsid w:val="007001A2"/>
    <w:rsid w:val="007001A9"/>
    <w:rsid w:val="00700215"/>
    <w:rsid w:val="00700277"/>
    <w:rsid w:val="007002B5"/>
    <w:rsid w:val="0070030D"/>
    <w:rsid w:val="00700364"/>
    <w:rsid w:val="00700371"/>
    <w:rsid w:val="00700373"/>
    <w:rsid w:val="00700392"/>
    <w:rsid w:val="007003F0"/>
    <w:rsid w:val="0070041C"/>
    <w:rsid w:val="0070043D"/>
    <w:rsid w:val="00700475"/>
    <w:rsid w:val="007004A6"/>
    <w:rsid w:val="007004B9"/>
    <w:rsid w:val="007004BE"/>
    <w:rsid w:val="007004CB"/>
    <w:rsid w:val="00700560"/>
    <w:rsid w:val="00700579"/>
    <w:rsid w:val="007005AC"/>
    <w:rsid w:val="007005D6"/>
    <w:rsid w:val="007005DC"/>
    <w:rsid w:val="007005DD"/>
    <w:rsid w:val="007005EC"/>
    <w:rsid w:val="00700628"/>
    <w:rsid w:val="0070064A"/>
    <w:rsid w:val="00700683"/>
    <w:rsid w:val="007006AA"/>
    <w:rsid w:val="0070072E"/>
    <w:rsid w:val="00700762"/>
    <w:rsid w:val="0070077D"/>
    <w:rsid w:val="00700791"/>
    <w:rsid w:val="00700796"/>
    <w:rsid w:val="007007BA"/>
    <w:rsid w:val="007007F3"/>
    <w:rsid w:val="00700872"/>
    <w:rsid w:val="00700899"/>
    <w:rsid w:val="007008A7"/>
    <w:rsid w:val="007008A9"/>
    <w:rsid w:val="007008FC"/>
    <w:rsid w:val="00700925"/>
    <w:rsid w:val="00700927"/>
    <w:rsid w:val="0070093A"/>
    <w:rsid w:val="0070094B"/>
    <w:rsid w:val="00700952"/>
    <w:rsid w:val="00700989"/>
    <w:rsid w:val="00700A31"/>
    <w:rsid w:val="00700A62"/>
    <w:rsid w:val="00700AF2"/>
    <w:rsid w:val="00700B42"/>
    <w:rsid w:val="00700B87"/>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87"/>
    <w:rsid w:val="00700FB8"/>
    <w:rsid w:val="00701089"/>
    <w:rsid w:val="007010F0"/>
    <w:rsid w:val="0070111C"/>
    <w:rsid w:val="00701121"/>
    <w:rsid w:val="007011AC"/>
    <w:rsid w:val="007011BC"/>
    <w:rsid w:val="007011C0"/>
    <w:rsid w:val="007012F1"/>
    <w:rsid w:val="0070130E"/>
    <w:rsid w:val="00701317"/>
    <w:rsid w:val="00701341"/>
    <w:rsid w:val="0070134E"/>
    <w:rsid w:val="00701388"/>
    <w:rsid w:val="0070139B"/>
    <w:rsid w:val="007013A7"/>
    <w:rsid w:val="007013B1"/>
    <w:rsid w:val="007013E3"/>
    <w:rsid w:val="007013F1"/>
    <w:rsid w:val="00701442"/>
    <w:rsid w:val="00701468"/>
    <w:rsid w:val="007014AA"/>
    <w:rsid w:val="007014CD"/>
    <w:rsid w:val="00701505"/>
    <w:rsid w:val="00701535"/>
    <w:rsid w:val="0070154C"/>
    <w:rsid w:val="00701577"/>
    <w:rsid w:val="00701582"/>
    <w:rsid w:val="007016BD"/>
    <w:rsid w:val="007016EB"/>
    <w:rsid w:val="007016F9"/>
    <w:rsid w:val="0070172C"/>
    <w:rsid w:val="00701738"/>
    <w:rsid w:val="00701758"/>
    <w:rsid w:val="007017AB"/>
    <w:rsid w:val="007017E1"/>
    <w:rsid w:val="0070183B"/>
    <w:rsid w:val="00701879"/>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CE"/>
    <w:rsid w:val="00701DD2"/>
    <w:rsid w:val="00701E14"/>
    <w:rsid w:val="00701E84"/>
    <w:rsid w:val="00701F29"/>
    <w:rsid w:val="00701F6E"/>
    <w:rsid w:val="00701F7A"/>
    <w:rsid w:val="00701FF1"/>
    <w:rsid w:val="00702040"/>
    <w:rsid w:val="00702085"/>
    <w:rsid w:val="0070208B"/>
    <w:rsid w:val="007020A6"/>
    <w:rsid w:val="007020D6"/>
    <w:rsid w:val="007020DE"/>
    <w:rsid w:val="007020E7"/>
    <w:rsid w:val="007020F3"/>
    <w:rsid w:val="00702138"/>
    <w:rsid w:val="007021BF"/>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B4"/>
    <w:rsid w:val="007023E3"/>
    <w:rsid w:val="00702425"/>
    <w:rsid w:val="0070253C"/>
    <w:rsid w:val="007025B7"/>
    <w:rsid w:val="00702636"/>
    <w:rsid w:val="00702645"/>
    <w:rsid w:val="00702670"/>
    <w:rsid w:val="007026D1"/>
    <w:rsid w:val="007026DD"/>
    <w:rsid w:val="0070274B"/>
    <w:rsid w:val="0070277D"/>
    <w:rsid w:val="00702796"/>
    <w:rsid w:val="007027BC"/>
    <w:rsid w:val="00702838"/>
    <w:rsid w:val="0070283C"/>
    <w:rsid w:val="00702853"/>
    <w:rsid w:val="007028C5"/>
    <w:rsid w:val="00702908"/>
    <w:rsid w:val="00702962"/>
    <w:rsid w:val="00702964"/>
    <w:rsid w:val="00702988"/>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B4"/>
    <w:rsid w:val="00702DFB"/>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05"/>
    <w:rsid w:val="00703312"/>
    <w:rsid w:val="007033A3"/>
    <w:rsid w:val="007033EB"/>
    <w:rsid w:val="00703428"/>
    <w:rsid w:val="0070342C"/>
    <w:rsid w:val="00703448"/>
    <w:rsid w:val="0070345B"/>
    <w:rsid w:val="00703480"/>
    <w:rsid w:val="007034E0"/>
    <w:rsid w:val="007034F3"/>
    <w:rsid w:val="0070351F"/>
    <w:rsid w:val="00703573"/>
    <w:rsid w:val="007035B9"/>
    <w:rsid w:val="007035C5"/>
    <w:rsid w:val="0070362F"/>
    <w:rsid w:val="0070366B"/>
    <w:rsid w:val="007036BB"/>
    <w:rsid w:val="0070375C"/>
    <w:rsid w:val="007037A9"/>
    <w:rsid w:val="007037DA"/>
    <w:rsid w:val="007037E4"/>
    <w:rsid w:val="0070381D"/>
    <w:rsid w:val="0070386A"/>
    <w:rsid w:val="00703879"/>
    <w:rsid w:val="007038E9"/>
    <w:rsid w:val="007038F8"/>
    <w:rsid w:val="00703936"/>
    <w:rsid w:val="00703976"/>
    <w:rsid w:val="007039B5"/>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4F"/>
    <w:rsid w:val="00703C57"/>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34"/>
    <w:rsid w:val="00703E49"/>
    <w:rsid w:val="00703E89"/>
    <w:rsid w:val="00703EBE"/>
    <w:rsid w:val="00703EE6"/>
    <w:rsid w:val="00703EF4"/>
    <w:rsid w:val="00703F34"/>
    <w:rsid w:val="00703F3E"/>
    <w:rsid w:val="00703F8A"/>
    <w:rsid w:val="00703FC6"/>
    <w:rsid w:val="00704000"/>
    <w:rsid w:val="0070402C"/>
    <w:rsid w:val="0070403E"/>
    <w:rsid w:val="0070404D"/>
    <w:rsid w:val="00704077"/>
    <w:rsid w:val="0070407D"/>
    <w:rsid w:val="00704095"/>
    <w:rsid w:val="007040C4"/>
    <w:rsid w:val="007040D1"/>
    <w:rsid w:val="007040E4"/>
    <w:rsid w:val="00704105"/>
    <w:rsid w:val="00704120"/>
    <w:rsid w:val="00704133"/>
    <w:rsid w:val="00704170"/>
    <w:rsid w:val="007041BE"/>
    <w:rsid w:val="00704209"/>
    <w:rsid w:val="00704246"/>
    <w:rsid w:val="00704274"/>
    <w:rsid w:val="007042BE"/>
    <w:rsid w:val="007042F9"/>
    <w:rsid w:val="0070432A"/>
    <w:rsid w:val="0070436D"/>
    <w:rsid w:val="007043A5"/>
    <w:rsid w:val="007043BA"/>
    <w:rsid w:val="007043C6"/>
    <w:rsid w:val="007043D9"/>
    <w:rsid w:val="0070441F"/>
    <w:rsid w:val="0070448E"/>
    <w:rsid w:val="00704492"/>
    <w:rsid w:val="0070449F"/>
    <w:rsid w:val="007044AE"/>
    <w:rsid w:val="007044C5"/>
    <w:rsid w:val="007044CE"/>
    <w:rsid w:val="007044DD"/>
    <w:rsid w:val="007044FA"/>
    <w:rsid w:val="007044FC"/>
    <w:rsid w:val="00704501"/>
    <w:rsid w:val="00704517"/>
    <w:rsid w:val="0070455B"/>
    <w:rsid w:val="0070456C"/>
    <w:rsid w:val="007045D2"/>
    <w:rsid w:val="007045EF"/>
    <w:rsid w:val="007045FD"/>
    <w:rsid w:val="0070460F"/>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E3"/>
    <w:rsid w:val="00704EFB"/>
    <w:rsid w:val="00704F21"/>
    <w:rsid w:val="00704F24"/>
    <w:rsid w:val="00704FD1"/>
    <w:rsid w:val="0070501A"/>
    <w:rsid w:val="0070503F"/>
    <w:rsid w:val="00705062"/>
    <w:rsid w:val="00705067"/>
    <w:rsid w:val="00705072"/>
    <w:rsid w:val="00705079"/>
    <w:rsid w:val="0070507E"/>
    <w:rsid w:val="007050C3"/>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7C"/>
    <w:rsid w:val="007057A7"/>
    <w:rsid w:val="00705816"/>
    <w:rsid w:val="00705832"/>
    <w:rsid w:val="00705834"/>
    <w:rsid w:val="00705850"/>
    <w:rsid w:val="0070585F"/>
    <w:rsid w:val="0070595C"/>
    <w:rsid w:val="007059AE"/>
    <w:rsid w:val="00705A00"/>
    <w:rsid w:val="00705A41"/>
    <w:rsid w:val="00705A53"/>
    <w:rsid w:val="00705A6B"/>
    <w:rsid w:val="00705A8C"/>
    <w:rsid w:val="00705AF2"/>
    <w:rsid w:val="00705B49"/>
    <w:rsid w:val="00705B75"/>
    <w:rsid w:val="00705B9B"/>
    <w:rsid w:val="00705C4A"/>
    <w:rsid w:val="00705C85"/>
    <w:rsid w:val="00705C90"/>
    <w:rsid w:val="00705CB3"/>
    <w:rsid w:val="00705CFD"/>
    <w:rsid w:val="00705D14"/>
    <w:rsid w:val="00705D2B"/>
    <w:rsid w:val="00705D5F"/>
    <w:rsid w:val="00705D62"/>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3B"/>
    <w:rsid w:val="007060B6"/>
    <w:rsid w:val="007060C6"/>
    <w:rsid w:val="007060E5"/>
    <w:rsid w:val="00706109"/>
    <w:rsid w:val="00706160"/>
    <w:rsid w:val="0070616E"/>
    <w:rsid w:val="00706174"/>
    <w:rsid w:val="00706192"/>
    <w:rsid w:val="007061A6"/>
    <w:rsid w:val="007061BD"/>
    <w:rsid w:val="007061C1"/>
    <w:rsid w:val="00706226"/>
    <w:rsid w:val="0070622C"/>
    <w:rsid w:val="00706242"/>
    <w:rsid w:val="00706271"/>
    <w:rsid w:val="007062B7"/>
    <w:rsid w:val="007062BF"/>
    <w:rsid w:val="007062D3"/>
    <w:rsid w:val="007062DD"/>
    <w:rsid w:val="00706329"/>
    <w:rsid w:val="00706373"/>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5FD"/>
    <w:rsid w:val="00706604"/>
    <w:rsid w:val="00706673"/>
    <w:rsid w:val="00706674"/>
    <w:rsid w:val="007066D8"/>
    <w:rsid w:val="007066F7"/>
    <w:rsid w:val="007066F9"/>
    <w:rsid w:val="0070675F"/>
    <w:rsid w:val="007067CF"/>
    <w:rsid w:val="007067F4"/>
    <w:rsid w:val="0070680E"/>
    <w:rsid w:val="00706838"/>
    <w:rsid w:val="007068A6"/>
    <w:rsid w:val="007068A9"/>
    <w:rsid w:val="00706903"/>
    <w:rsid w:val="0070693E"/>
    <w:rsid w:val="00706941"/>
    <w:rsid w:val="00706951"/>
    <w:rsid w:val="0070695C"/>
    <w:rsid w:val="00706A0D"/>
    <w:rsid w:val="00706A7B"/>
    <w:rsid w:val="00706AE6"/>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8F"/>
    <w:rsid w:val="00706FFA"/>
    <w:rsid w:val="0070700A"/>
    <w:rsid w:val="00707062"/>
    <w:rsid w:val="007070B4"/>
    <w:rsid w:val="007070F5"/>
    <w:rsid w:val="00707122"/>
    <w:rsid w:val="00707129"/>
    <w:rsid w:val="00707178"/>
    <w:rsid w:val="00707189"/>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E7"/>
    <w:rsid w:val="007076FC"/>
    <w:rsid w:val="007076FD"/>
    <w:rsid w:val="00707713"/>
    <w:rsid w:val="0070773C"/>
    <w:rsid w:val="00707797"/>
    <w:rsid w:val="007077D6"/>
    <w:rsid w:val="007077EE"/>
    <w:rsid w:val="00707803"/>
    <w:rsid w:val="0070782C"/>
    <w:rsid w:val="0070786E"/>
    <w:rsid w:val="0070787C"/>
    <w:rsid w:val="007078D9"/>
    <w:rsid w:val="00707989"/>
    <w:rsid w:val="00707995"/>
    <w:rsid w:val="007079F8"/>
    <w:rsid w:val="00707A04"/>
    <w:rsid w:val="00707A0A"/>
    <w:rsid w:val="00707A8B"/>
    <w:rsid w:val="00707AB4"/>
    <w:rsid w:val="00707AB7"/>
    <w:rsid w:val="00707AC6"/>
    <w:rsid w:val="00707AE1"/>
    <w:rsid w:val="00707AE7"/>
    <w:rsid w:val="00707AFD"/>
    <w:rsid w:val="00707B2B"/>
    <w:rsid w:val="00707B56"/>
    <w:rsid w:val="00707B5B"/>
    <w:rsid w:val="00707BD7"/>
    <w:rsid w:val="00707BFF"/>
    <w:rsid w:val="00707C80"/>
    <w:rsid w:val="00707D82"/>
    <w:rsid w:val="00707D97"/>
    <w:rsid w:val="00707D9C"/>
    <w:rsid w:val="00707DBC"/>
    <w:rsid w:val="00707DCC"/>
    <w:rsid w:val="00707DDF"/>
    <w:rsid w:val="00707DE2"/>
    <w:rsid w:val="00707DFE"/>
    <w:rsid w:val="00707E8F"/>
    <w:rsid w:val="00707EB3"/>
    <w:rsid w:val="00707F6B"/>
    <w:rsid w:val="00707F7D"/>
    <w:rsid w:val="00707F82"/>
    <w:rsid w:val="00707F87"/>
    <w:rsid w:val="00707F95"/>
    <w:rsid w:val="00707F9E"/>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F1"/>
    <w:rsid w:val="0071037A"/>
    <w:rsid w:val="0071038F"/>
    <w:rsid w:val="007103A3"/>
    <w:rsid w:val="007103C2"/>
    <w:rsid w:val="007103D2"/>
    <w:rsid w:val="007103ED"/>
    <w:rsid w:val="007103EF"/>
    <w:rsid w:val="007103F0"/>
    <w:rsid w:val="0071042B"/>
    <w:rsid w:val="0071043A"/>
    <w:rsid w:val="0071044D"/>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A4"/>
    <w:rsid w:val="007108C5"/>
    <w:rsid w:val="007108F0"/>
    <w:rsid w:val="00710980"/>
    <w:rsid w:val="007109A6"/>
    <w:rsid w:val="007109B9"/>
    <w:rsid w:val="00710A4D"/>
    <w:rsid w:val="00710AA9"/>
    <w:rsid w:val="00710ADB"/>
    <w:rsid w:val="00710AE4"/>
    <w:rsid w:val="00710B17"/>
    <w:rsid w:val="00710B54"/>
    <w:rsid w:val="00710B95"/>
    <w:rsid w:val="00710B9B"/>
    <w:rsid w:val="00710BA2"/>
    <w:rsid w:val="00710BD1"/>
    <w:rsid w:val="00710C97"/>
    <w:rsid w:val="00710C9C"/>
    <w:rsid w:val="00710CDE"/>
    <w:rsid w:val="00710D08"/>
    <w:rsid w:val="00710D0D"/>
    <w:rsid w:val="00710D2F"/>
    <w:rsid w:val="00710D96"/>
    <w:rsid w:val="00710D97"/>
    <w:rsid w:val="00710E05"/>
    <w:rsid w:val="00710E13"/>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3F"/>
    <w:rsid w:val="00711102"/>
    <w:rsid w:val="0071111E"/>
    <w:rsid w:val="00711123"/>
    <w:rsid w:val="00711164"/>
    <w:rsid w:val="00711175"/>
    <w:rsid w:val="0071117E"/>
    <w:rsid w:val="00711180"/>
    <w:rsid w:val="0071119F"/>
    <w:rsid w:val="007111A3"/>
    <w:rsid w:val="007111C5"/>
    <w:rsid w:val="007111E2"/>
    <w:rsid w:val="00711249"/>
    <w:rsid w:val="007112A2"/>
    <w:rsid w:val="007112A9"/>
    <w:rsid w:val="007112CB"/>
    <w:rsid w:val="007112D5"/>
    <w:rsid w:val="00711340"/>
    <w:rsid w:val="00711362"/>
    <w:rsid w:val="0071137B"/>
    <w:rsid w:val="00711389"/>
    <w:rsid w:val="007113AE"/>
    <w:rsid w:val="007113ED"/>
    <w:rsid w:val="0071142C"/>
    <w:rsid w:val="0071144C"/>
    <w:rsid w:val="007114B9"/>
    <w:rsid w:val="0071152E"/>
    <w:rsid w:val="0071154A"/>
    <w:rsid w:val="0071157D"/>
    <w:rsid w:val="007115A7"/>
    <w:rsid w:val="007115C9"/>
    <w:rsid w:val="00711625"/>
    <w:rsid w:val="00711626"/>
    <w:rsid w:val="00711630"/>
    <w:rsid w:val="00711664"/>
    <w:rsid w:val="00711669"/>
    <w:rsid w:val="00711676"/>
    <w:rsid w:val="0071168D"/>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9D"/>
    <w:rsid w:val="007119E1"/>
    <w:rsid w:val="007119E7"/>
    <w:rsid w:val="00711A65"/>
    <w:rsid w:val="00711A71"/>
    <w:rsid w:val="00711AE8"/>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70"/>
    <w:rsid w:val="00711E88"/>
    <w:rsid w:val="00711E92"/>
    <w:rsid w:val="00711EAC"/>
    <w:rsid w:val="00711EC4"/>
    <w:rsid w:val="00711EC9"/>
    <w:rsid w:val="00711F6C"/>
    <w:rsid w:val="00711F70"/>
    <w:rsid w:val="00711FA0"/>
    <w:rsid w:val="00711FAC"/>
    <w:rsid w:val="00711FB3"/>
    <w:rsid w:val="00711FC8"/>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52"/>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C2"/>
    <w:rsid w:val="007128EF"/>
    <w:rsid w:val="00712908"/>
    <w:rsid w:val="0071294E"/>
    <w:rsid w:val="0071299C"/>
    <w:rsid w:val="007129BD"/>
    <w:rsid w:val="007129CF"/>
    <w:rsid w:val="007129EB"/>
    <w:rsid w:val="00712A1B"/>
    <w:rsid w:val="00712A45"/>
    <w:rsid w:val="00712A67"/>
    <w:rsid w:val="00712AA3"/>
    <w:rsid w:val="00712AAA"/>
    <w:rsid w:val="00712AE2"/>
    <w:rsid w:val="00712B95"/>
    <w:rsid w:val="00712BC8"/>
    <w:rsid w:val="00712BD5"/>
    <w:rsid w:val="00712C14"/>
    <w:rsid w:val="00712C27"/>
    <w:rsid w:val="00712C4A"/>
    <w:rsid w:val="00712C78"/>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4A"/>
    <w:rsid w:val="0071369B"/>
    <w:rsid w:val="007136F3"/>
    <w:rsid w:val="0071370D"/>
    <w:rsid w:val="0071371F"/>
    <w:rsid w:val="00713745"/>
    <w:rsid w:val="00713753"/>
    <w:rsid w:val="00713759"/>
    <w:rsid w:val="00713781"/>
    <w:rsid w:val="007137DA"/>
    <w:rsid w:val="0071380F"/>
    <w:rsid w:val="00713893"/>
    <w:rsid w:val="0071390F"/>
    <w:rsid w:val="00713918"/>
    <w:rsid w:val="00713929"/>
    <w:rsid w:val="00713930"/>
    <w:rsid w:val="007139C2"/>
    <w:rsid w:val="007139E2"/>
    <w:rsid w:val="007139FD"/>
    <w:rsid w:val="00713A1D"/>
    <w:rsid w:val="00713A27"/>
    <w:rsid w:val="00713A49"/>
    <w:rsid w:val="00713A60"/>
    <w:rsid w:val="00713B18"/>
    <w:rsid w:val="00713B8C"/>
    <w:rsid w:val="00713BD6"/>
    <w:rsid w:val="00713BE0"/>
    <w:rsid w:val="00713BF9"/>
    <w:rsid w:val="00713C38"/>
    <w:rsid w:val="00713C9B"/>
    <w:rsid w:val="00713CCB"/>
    <w:rsid w:val="00713CE1"/>
    <w:rsid w:val="00713D41"/>
    <w:rsid w:val="00713D7A"/>
    <w:rsid w:val="00713DC8"/>
    <w:rsid w:val="00713E0B"/>
    <w:rsid w:val="00713E70"/>
    <w:rsid w:val="00713EDD"/>
    <w:rsid w:val="00713EE5"/>
    <w:rsid w:val="00713F27"/>
    <w:rsid w:val="00713F29"/>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16"/>
    <w:rsid w:val="00714329"/>
    <w:rsid w:val="00714364"/>
    <w:rsid w:val="007143BC"/>
    <w:rsid w:val="007143F9"/>
    <w:rsid w:val="00714403"/>
    <w:rsid w:val="00714457"/>
    <w:rsid w:val="0071446E"/>
    <w:rsid w:val="0071451F"/>
    <w:rsid w:val="00714623"/>
    <w:rsid w:val="0071465E"/>
    <w:rsid w:val="007146BD"/>
    <w:rsid w:val="007146CA"/>
    <w:rsid w:val="007146ED"/>
    <w:rsid w:val="00714760"/>
    <w:rsid w:val="00714761"/>
    <w:rsid w:val="00714806"/>
    <w:rsid w:val="0071480F"/>
    <w:rsid w:val="00714870"/>
    <w:rsid w:val="00714880"/>
    <w:rsid w:val="0071491E"/>
    <w:rsid w:val="00714934"/>
    <w:rsid w:val="00714984"/>
    <w:rsid w:val="007149B6"/>
    <w:rsid w:val="00714AD3"/>
    <w:rsid w:val="00714B6F"/>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E2F"/>
    <w:rsid w:val="00714E3E"/>
    <w:rsid w:val="00714EB4"/>
    <w:rsid w:val="00714EC3"/>
    <w:rsid w:val="00714ECC"/>
    <w:rsid w:val="00714EE2"/>
    <w:rsid w:val="00714EF2"/>
    <w:rsid w:val="00714F28"/>
    <w:rsid w:val="00714F2B"/>
    <w:rsid w:val="00714F3D"/>
    <w:rsid w:val="00714F44"/>
    <w:rsid w:val="00714F49"/>
    <w:rsid w:val="00714F62"/>
    <w:rsid w:val="00714FAF"/>
    <w:rsid w:val="00714FDE"/>
    <w:rsid w:val="00714FF1"/>
    <w:rsid w:val="00715022"/>
    <w:rsid w:val="00715051"/>
    <w:rsid w:val="007150A3"/>
    <w:rsid w:val="0071512A"/>
    <w:rsid w:val="0071517B"/>
    <w:rsid w:val="00715203"/>
    <w:rsid w:val="0071521A"/>
    <w:rsid w:val="0071521D"/>
    <w:rsid w:val="0071529E"/>
    <w:rsid w:val="007152E6"/>
    <w:rsid w:val="00715388"/>
    <w:rsid w:val="00715398"/>
    <w:rsid w:val="007153A2"/>
    <w:rsid w:val="007153BC"/>
    <w:rsid w:val="007153BF"/>
    <w:rsid w:val="007153DB"/>
    <w:rsid w:val="007153F5"/>
    <w:rsid w:val="00715408"/>
    <w:rsid w:val="00715425"/>
    <w:rsid w:val="00715441"/>
    <w:rsid w:val="007154B3"/>
    <w:rsid w:val="007154CE"/>
    <w:rsid w:val="007154D9"/>
    <w:rsid w:val="00715511"/>
    <w:rsid w:val="0071552C"/>
    <w:rsid w:val="00715560"/>
    <w:rsid w:val="007155A4"/>
    <w:rsid w:val="0071562E"/>
    <w:rsid w:val="00715640"/>
    <w:rsid w:val="00715642"/>
    <w:rsid w:val="007156C6"/>
    <w:rsid w:val="007156D2"/>
    <w:rsid w:val="007156F0"/>
    <w:rsid w:val="0071570C"/>
    <w:rsid w:val="00715759"/>
    <w:rsid w:val="007157EC"/>
    <w:rsid w:val="007157F8"/>
    <w:rsid w:val="0071581F"/>
    <w:rsid w:val="00715825"/>
    <w:rsid w:val="0071586C"/>
    <w:rsid w:val="00715874"/>
    <w:rsid w:val="00715890"/>
    <w:rsid w:val="007158DE"/>
    <w:rsid w:val="007158E1"/>
    <w:rsid w:val="007158F4"/>
    <w:rsid w:val="0071593E"/>
    <w:rsid w:val="00715941"/>
    <w:rsid w:val="00715956"/>
    <w:rsid w:val="00715964"/>
    <w:rsid w:val="007159E2"/>
    <w:rsid w:val="00715A2A"/>
    <w:rsid w:val="00715A42"/>
    <w:rsid w:val="00715AF0"/>
    <w:rsid w:val="00715B32"/>
    <w:rsid w:val="00715B71"/>
    <w:rsid w:val="00715BAA"/>
    <w:rsid w:val="00715BCC"/>
    <w:rsid w:val="00715BFF"/>
    <w:rsid w:val="00715C46"/>
    <w:rsid w:val="00715C4E"/>
    <w:rsid w:val="00715C5E"/>
    <w:rsid w:val="00715C76"/>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78"/>
    <w:rsid w:val="007160B9"/>
    <w:rsid w:val="007160E2"/>
    <w:rsid w:val="00716100"/>
    <w:rsid w:val="00716112"/>
    <w:rsid w:val="0071617B"/>
    <w:rsid w:val="007161CD"/>
    <w:rsid w:val="007161E8"/>
    <w:rsid w:val="00716205"/>
    <w:rsid w:val="00716209"/>
    <w:rsid w:val="0071622B"/>
    <w:rsid w:val="00716231"/>
    <w:rsid w:val="0071629D"/>
    <w:rsid w:val="007162D8"/>
    <w:rsid w:val="007162E4"/>
    <w:rsid w:val="00716304"/>
    <w:rsid w:val="0071630D"/>
    <w:rsid w:val="00716376"/>
    <w:rsid w:val="007163EF"/>
    <w:rsid w:val="0071641C"/>
    <w:rsid w:val="00716426"/>
    <w:rsid w:val="0071645A"/>
    <w:rsid w:val="00716521"/>
    <w:rsid w:val="0071654C"/>
    <w:rsid w:val="00716553"/>
    <w:rsid w:val="0071657C"/>
    <w:rsid w:val="007165A6"/>
    <w:rsid w:val="007165B4"/>
    <w:rsid w:val="007165F5"/>
    <w:rsid w:val="0071666C"/>
    <w:rsid w:val="00716675"/>
    <w:rsid w:val="007166CA"/>
    <w:rsid w:val="00716720"/>
    <w:rsid w:val="0071675B"/>
    <w:rsid w:val="007167FB"/>
    <w:rsid w:val="00716812"/>
    <w:rsid w:val="00716893"/>
    <w:rsid w:val="00716938"/>
    <w:rsid w:val="0071696C"/>
    <w:rsid w:val="007169A7"/>
    <w:rsid w:val="007169D9"/>
    <w:rsid w:val="00716A8B"/>
    <w:rsid w:val="00716AE1"/>
    <w:rsid w:val="00716B4C"/>
    <w:rsid w:val="00716B4F"/>
    <w:rsid w:val="00716B80"/>
    <w:rsid w:val="00716B95"/>
    <w:rsid w:val="00716BC1"/>
    <w:rsid w:val="00716C4E"/>
    <w:rsid w:val="00716CA9"/>
    <w:rsid w:val="00716CC8"/>
    <w:rsid w:val="00716D1C"/>
    <w:rsid w:val="00716D81"/>
    <w:rsid w:val="00716D97"/>
    <w:rsid w:val="00716DCB"/>
    <w:rsid w:val="00716E0F"/>
    <w:rsid w:val="00716E1C"/>
    <w:rsid w:val="00716E26"/>
    <w:rsid w:val="00716E5B"/>
    <w:rsid w:val="00716E69"/>
    <w:rsid w:val="00716E80"/>
    <w:rsid w:val="00716ECD"/>
    <w:rsid w:val="00716ED1"/>
    <w:rsid w:val="00716F05"/>
    <w:rsid w:val="00716FED"/>
    <w:rsid w:val="00717008"/>
    <w:rsid w:val="00717049"/>
    <w:rsid w:val="0071705D"/>
    <w:rsid w:val="00717086"/>
    <w:rsid w:val="007170B3"/>
    <w:rsid w:val="007170F6"/>
    <w:rsid w:val="00717157"/>
    <w:rsid w:val="007171DB"/>
    <w:rsid w:val="0071721E"/>
    <w:rsid w:val="00717235"/>
    <w:rsid w:val="0071729E"/>
    <w:rsid w:val="007172BF"/>
    <w:rsid w:val="00717319"/>
    <w:rsid w:val="0071732D"/>
    <w:rsid w:val="00717351"/>
    <w:rsid w:val="00717393"/>
    <w:rsid w:val="007173AC"/>
    <w:rsid w:val="0071741E"/>
    <w:rsid w:val="00717458"/>
    <w:rsid w:val="0071758D"/>
    <w:rsid w:val="0071760D"/>
    <w:rsid w:val="0071774B"/>
    <w:rsid w:val="00717762"/>
    <w:rsid w:val="0071778D"/>
    <w:rsid w:val="00717798"/>
    <w:rsid w:val="007177AF"/>
    <w:rsid w:val="007177B2"/>
    <w:rsid w:val="007177FF"/>
    <w:rsid w:val="00717818"/>
    <w:rsid w:val="0071782D"/>
    <w:rsid w:val="0071782E"/>
    <w:rsid w:val="00717860"/>
    <w:rsid w:val="0071787A"/>
    <w:rsid w:val="00717895"/>
    <w:rsid w:val="007178D3"/>
    <w:rsid w:val="007178F4"/>
    <w:rsid w:val="00717945"/>
    <w:rsid w:val="0071795D"/>
    <w:rsid w:val="00717974"/>
    <w:rsid w:val="00717987"/>
    <w:rsid w:val="007179D6"/>
    <w:rsid w:val="007179E3"/>
    <w:rsid w:val="00717A2E"/>
    <w:rsid w:val="00717A63"/>
    <w:rsid w:val="00717A66"/>
    <w:rsid w:val="00717ACA"/>
    <w:rsid w:val="00717AE3"/>
    <w:rsid w:val="00717AF8"/>
    <w:rsid w:val="00717B11"/>
    <w:rsid w:val="00717BB8"/>
    <w:rsid w:val="00717BBB"/>
    <w:rsid w:val="00717BC3"/>
    <w:rsid w:val="00717BC6"/>
    <w:rsid w:val="00717BDE"/>
    <w:rsid w:val="00717BFE"/>
    <w:rsid w:val="00717C16"/>
    <w:rsid w:val="00717C69"/>
    <w:rsid w:val="00717C80"/>
    <w:rsid w:val="00717CE4"/>
    <w:rsid w:val="00717CEF"/>
    <w:rsid w:val="00717D21"/>
    <w:rsid w:val="00717D44"/>
    <w:rsid w:val="00717DD2"/>
    <w:rsid w:val="00717DD4"/>
    <w:rsid w:val="00717DE1"/>
    <w:rsid w:val="00717E18"/>
    <w:rsid w:val="00717E32"/>
    <w:rsid w:val="00717ECA"/>
    <w:rsid w:val="00717F10"/>
    <w:rsid w:val="00717F13"/>
    <w:rsid w:val="00717F20"/>
    <w:rsid w:val="00717F4C"/>
    <w:rsid w:val="00717F52"/>
    <w:rsid w:val="00717F9C"/>
    <w:rsid w:val="00717FF1"/>
    <w:rsid w:val="0072003D"/>
    <w:rsid w:val="0072017C"/>
    <w:rsid w:val="0072018E"/>
    <w:rsid w:val="00720192"/>
    <w:rsid w:val="007201B2"/>
    <w:rsid w:val="007201C1"/>
    <w:rsid w:val="007201E4"/>
    <w:rsid w:val="007202A2"/>
    <w:rsid w:val="007202D5"/>
    <w:rsid w:val="00720350"/>
    <w:rsid w:val="007203BA"/>
    <w:rsid w:val="007203C0"/>
    <w:rsid w:val="007204DD"/>
    <w:rsid w:val="00720588"/>
    <w:rsid w:val="007205F3"/>
    <w:rsid w:val="007205FB"/>
    <w:rsid w:val="007205FE"/>
    <w:rsid w:val="0072063F"/>
    <w:rsid w:val="00720655"/>
    <w:rsid w:val="0072065B"/>
    <w:rsid w:val="007206E7"/>
    <w:rsid w:val="00720734"/>
    <w:rsid w:val="0072078B"/>
    <w:rsid w:val="007207A0"/>
    <w:rsid w:val="007207AB"/>
    <w:rsid w:val="007207D5"/>
    <w:rsid w:val="007207E1"/>
    <w:rsid w:val="007207FE"/>
    <w:rsid w:val="0072082F"/>
    <w:rsid w:val="00720854"/>
    <w:rsid w:val="00720860"/>
    <w:rsid w:val="00720890"/>
    <w:rsid w:val="00720892"/>
    <w:rsid w:val="0072091F"/>
    <w:rsid w:val="00720A10"/>
    <w:rsid w:val="00720A12"/>
    <w:rsid w:val="00720A13"/>
    <w:rsid w:val="00720A3C"/>
    <w:rsid w:val="00720AB2"/>
    <w:rsid w:val="00720AB5"/>
    <w:rsid w:val="00720AC7"/>
    <w:rsid w:val="00720B25"/>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9E"/>
    <w:rsid w:val="007210A4"/>
    <w:rsid w:val="007210BE"/>
    <w:rsid w:val="007210FF"/>
    <w:rsid w:val="00721128"/>
    <w:rsid w:val="00721181"/>
    <w:rsid w:val="007211CB"/>
    <w:rsid w:val="007211FE"/>
    <w:rsid w:val="0072120F"/>
    <w:rsid w:val="007212D2"/>
    <w:rsid w:val="007212EC"/>
    <w:rsid w:val="00721373"/>
    <w:rsid w:val="00721391"/>
    <w:rsid w:val="007213DE"/>
    <w:rsid w:val="007213EF"/>
    <w:rsid w:val="00721429"/>
    <w:rsid w:val="00721455"/>
    <w:rsid w:val="0072146F"/>
    <w:rsid w:val="00721486"/>
    <w:rsid w:val="00721501"/>
    <w:rsid w:val="00721544"/>
    <w:rsid w:val="00721585"/>
    <w:rsid w:val="00721593"/>
    <w:rsid w:val="007215C0"/>
    <w:rsid w:val="00721653"/>
    <w:rsid w:val="0072165B"/>
    <w:rsid w:val="0072165F"/>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92"/>
    <w:rsid w:val="00721AFE"/>
    <w:rsid w:val="00721B19"/>
    <w:rsid w:val="00721B1F"/>
    <w:rsid w:val="00721BA4"/>
    <w:rsid w:val="00721C83"/>
    <w:rsid w:val="00721CA3"/>
    <w:rsid w:val="00721CD6"/>
    <w:rsid w:val="00721D33"/>
    <w:rsid w:val="00721D60"/>
    <w:rsid w:val="00721D73"/>
    <w:rsid w:val="00721D7C"/>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F3"/>
    <w:rsid w:val="007223FF"/>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8B5"/>
    <w:rsid w:val="00722926"/>
    <w:rsid w:val="0072296D"/>
    <w:rsid w:val="00722978"/>
    <w:rsid w:val="007229EC"/>
    <w:rsid w:val="00722A6D"/>
    <w:rsid w:val="00722A96"/>
    <w:rsid w:val="00722AB4"/>
    <w:rsid w:val="00722B2F"/>
    <w:rsid w:val="00722B30"/>
    <w:rsid w:val="00722B6A"/>
    <w:rsid w:val="00722B85"/>
    <w:rsid w:val="00722B91"/>
    <w:rsid w:val="00722B97"/>
    <w:rsid w:val="00722BE2"/>
    <w:rsid w:val="00722CB6"/>
    <w:rsid w:val="00722CC5"/>
    <w:rsid w:val="00722D03"/>
    <w:rsid w:val="00722D0A"/>
    <w:rsid w:val="00722D1C"/>
    <w:rsid w:val="00722D51"/>
    <w:rsid w:val="00722DA9"/>
    <w:rsid w:val="00722DAF"/>
    <w:rsid w:val="00722DD5"/>
    <w:rsid w:val="00722E67"/>
    <w:rsid w:val="00722E89"/>
    <w:rsid w:val="00722E9C"/>
    <w:rsid w:val="00722EC5"/>
    <w:rsid w:val="00722ECC"/>
    <w:rsid w:val="00722F37"/>
    <w:rsid w:val="0072301A"/>
    <w:rsid w:val="00723099"/>
    <w:rsid w:val="007230B0"/>
    <w:rsid w:val="007230DE"/>
    <w:rsid w:val="0072314D"/>
    <w:rsid w:val="00723150"/>
    <w:rsid w:val="007231F0"/>
    <w:rsid w:val="00723222"/>
    <w:rsid w:val="0072322C"/>
    <w:rsid w:val="00723241"/>
    <w:rsid w:val="0072324A"/>
    <w:rsid w:val="007232FC"/>
    <w:rsid w:val="007232FE"/>
    <w:rsid w:val="00723313"/>
    <w:rsid w:val="00723338"/>
    <w:rsid w:val="0072333F"/>
    <w:rsid w:val="00723352"/>
    <w:rsid w:val="00723383"/>
    <w:rsid w:val="00723395"/>
    <w:rsid w:val="007233AD"/>
    <w:rsid w:val="007233B3"/>
    <w:rsid w:val="007233DA"/>
    <w:rsid w:val="00723425"/>
    <w:rsid w:val="00723473"/>
    <w:rsid w:val="00723504"/>
    <w:rsid w:val="0072359A"/>
    <w:rsid w:val="007235B0"/>
    <w:rsid w:val="007235B5"/>
    <w:rsid w:val="007235D0"/>
    <w:rsid w:val="007235EC"/>
    <w:rsid w:val="007235F3"/>
    <w:rsid w:val="0072361F"/>
    <w:rsid w:val="00723650"/>
    <w:rsid w:val="007236F3"/>
    <w:rsid w:val="00723722"/>
    <w:rsid w:val="00723739"/>
    <w:rsid w:val="00723759"/>
    <w:rsid w:val="00723779"/>
    <w:rsid w:val="00723790"/>
    <w:rsid w:val="007237BA"/>
    <w:rsid w:val="007237BE"/>
    <w:rsid w:val="007237F4"/>
    <w:rsid w:val="0072380F"/>
    <w:rsid w:val="0072382F"/>
    <w:rsid w:val="0072386C"/>
    <w:rsid w:val="00723893"/>
    <w:rsid w:val="007238E2"/>
    <w:rsid w:val="0072391A"/>
    <w:rsid w:val="00723982"/>
    <w:rsid w:val="0072398A"/>
    <w:rsid w:val="007239A0"/>
    <w:rsid w:val="007239DC"/>
    <w:rsid w:val="00723A19"/>
    <w:rsid w:val="00723ABE"/>
    <w:rsid w:val="00723ACF"/>
    <w:rsid w:val="00723AF8"/>
    <w:rsid w:val="00723B07"/>
    <w:rsid w:val="00723B0A"/>
    <w:rsid w:val="00723B4A"/>
    <w:rsid w:val="00723C36"/>
    <w:rsid w:val="00723CDB"/>
    <w:rsid w:val="00723D0B"/>
    <w:rsid w:val="00723D7A"/>
    <w:rsid w:val="00723D80"/>
    <w:rsid w:val="00723DC6"/>
    <w:rsid w:val="00723E21"/>
    <w:rsid w:val="00723ED7"/>
    <w:rsid w:val="00723F05"/>
    <w:rsid w:val="00723F2C"/>
    <w:rsid w:val="00723F38"/>
    <w:rsid w:val="00723FB3"/>
    <w:rsid w:val="00724008"/>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B3"/>
    <w:rsid w:val="007242D4"/>
    <w:rsid w:val="007242E7"/>
    <w:rsid w:val="0072430C"/>
    <w:rsid w:val="00724364"/>
    <w:rsid w:val="0072436F"/>
    <w:rsid w:val="00724392"/>
    <w:rsid w:val="007243A9"/>
    <w:rsid w:val="00724400"/>
    <w:rsid w:val="00724434"/>
    <w:rsid w:val="0072443E"/>
    <w:rsid w:val="00724489"/>
    <w:rsid w:val="007244F8"/>
    <w:rsid w:val="00724519"/>
    <w:rsid w:val="0072453F"/>
    <w:rsid w:val="00724602"/>
    <w:rsid w:val="00724605"/>
    <w:rsid w:val="0072464A"/>
    <w:rsid w:val="0072466A"/>
    <w:rsid w:val="00724675"/>
    <w:rsid w:val="007246AE"/>
    <w:rsid w:val="007246BF"/>
    <w:rsid w:val="007246E5"/>
    <w:rsid w:val="007246F1"/>
    <w:rsid w:val="00724702"/>
    <w:rsid w:val="0072476A"/>
    <w:rsid w:val="00724770"/>
    <w:rsid w:val="007247BB"/>
    <w:rsid w:val="007247C6"/>
    <w:rsid w:val="0072486E"/>
    <w:rsid w:val="00724897"/>
    <w:rsid w:val="007248A9"/>
    <w:rsid w:val="007248C3"/>
    <w:rsid w:val="00724969"/>
    <w:rsid w:val="007249B7"/>
    <w:rsid w:val="007249BD"/>
    <w:rsid w:val="007249C1"/>
    <w:rsid w:val="00724A06"/>
    <w:rsid w:val="00724A0E"/>
    <w:rsid w:val="00724A37"/>
    <w:rsid w:val="00724A80"/>
    <w:rsid w:val="00724A97"/>
    <w:rsid w:val="00724AF4"/>
    <w:rsid w:val="00724AF8"/>
    <w:rsid w:val="00724B2D"/>
    <w:rsid w:val="00724B7A"/>
    <w:rsid w:val="00724BDF"/>
    <w:rsid w:val="00724C27"/>
    <w:rsid w:val="00724C30"/>
    <w:rsid w:val="00724CDE"/>
    <w:rsid w:val="00724D22"/>
    <w:rsid w:val="00724DA2"/>
    <w:rsid w:val="00724E2D"/>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54"/>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D5"/>
    <w:rsid w:val="007254E8"/>
    <w:rsid w:val="00725567"/>
    <w:rsid w:val="00725593"/>
    <w:rsid w:val="007255F8"/>
    <w:rsid w:val="007255FB"/>
    <w:rsid w:val="00725620"/>
    <w:rsid w:val="0072563D"/>
    <w:rsid w:val="00725672"/>
    <w:rsid w:val="0072567C"/>
    <w:rsid w:val="00725694"/>
    <w:rsid w:val="007256CC"/>
    <w:rsid w:val="007256F7"/>
    <w:rsid w:val="00725702"/>
    <w:rsid w:val="00725706"/>
    <w:rsid w:val="00725717"/>
    <w:rsid w:val="00725728"/>
    <w:rsid w:val="0072572E"/>
    <w:rsid w:val="00725750"/>
    <w:rsid w:val="00725752"/>
    <w:rsid w:val="0072577A"/>
    <w:rsid w:val="0072577C"/>
    <w:rsid w:val="00725792"/>
    <w:rsid w:val="0072579C"/>
    <w:rsid w:val="007257DA"/>
    <w:rsid w:val="007257DB"/>
    <w:rsid w:val="007257FE"/>
    <w:rsid w:val="00725807"/>
    <w:rsid w:val="007258E6"/>
    <w:rsid w:val="0072597A"/>
    <w:rsid w:val="00725989"/>
    <w:rsid w:val="007259B4"/>
    <w:rsid w:val="00725A38"/>
    <w:rsid w:val="00725A46"/>
    <w:rsid w:val="00725A6C"/>
    <w:rsid w:val="00725A71"/>
    <w:rsid w:val="00725A89"/>
    <w:rsid w:val="00725AB3"/>
    <w:rsid w:val="00725B11"/>
    <w:rsid w:val="00725B27"/>
    <w:rsid w:val="00725B47"/>
    <w:rsid w:val="00725B84"/>
    <w:rsid w:val="00725BE2"/>
    <w:rsid w:val="00725C16"/>
    <w:rsid w:val="00725C2D"/>
    <w:rsid w:val="00725C40"/>
    <w:rsid w:val="00725C65"/>
    <w:rsid w:val="00725CB4"/>
    <w:rsid w:val="00725CC0"/>
    <w:rsid w:val="00725D4F"/>
    <w:rsid w:val="00725E1C"/>
    <w:rsid w:val="00725E8D"/>
    <w:rsid w:val="00725E93"/>
    <w:rsid w:val="00725EB5"/>
    <w:rsid w:val="00725EB9"/>
    <w:rsid w:val="00725EBD"/>
    <w:rsid w:val="00725F02"/>
    <w:rsid w:val="00725F07"/>
    <w:rsid w:val="00725F23"/>
    <w:rsid w:val="00725FD2"/>
    <w:rsid w:val="00725FE0"/>
    <w:rsid w:val="00725FE9"/>
    <w:rsid w:val="0072600A"/>
    <w:rsid w:val="00726019"/>
    <w:rsid w:val="00726029"/>
    <w:rsid w:val="00726077"/>
    <w:rsid w:val="00726096"/>
    <w:rsid w:val="00726103"/>
    <w:rsid w:val="00726124"/>
    <w:rsid w:val="00726126"/>
    <w:rsid w:val="00726193"/>
    <w:rsid w:val="007261E0"/>
    <w:rsid w:val="00726216"/>
    <w:rsid w:val="00726261"/>
    <w:rsid w:val="0072627A"/>
    <w:rsid w:val="007262AA"/>
    <w:rsid w:val="007262FB"/>
    <w:rsid w:val="0072631D"/>
    <w:rsid w:val="007263C4"/>
    <w:rsid w:val="0072643D"/>
    <w:rsid w:val="00726448"/>
    <w:rsid w:val="00726483"/>
    <w:rsid w:val="007264C2"/>
    <w:rsid w:val="007264FA"/>
    <w:rsid w:val="00726525"/>
    <w:rsid w:val="0072655F"/>
    <w:rsid w:val="007265C8"/>
    <w:rsid w:val="007265CB"/>
    <w:rsid w:val="007265D3"/>
    <w:rsid w:val="007265DB"/>
    <w:rsid w:val="00726674"/>
    <w:rsid w:val="007266AB"/>
    <w:rsid w:val="007266E5"/>
    <w:rsid w:val="00726700"/>
    <w:rsid w:val="00726718"/>
    <w:rsid w:val="0072675D"/>
    <w:rsid w:val="00726813"/>
    <w:rsid w:val="00726820"/>
    <w:rsid w:val="0072684B"/>
    <w:rsid w:val="00726868"/>
    <w:rsid w:val="0072686A"/>
    <w:rsid w:val="0072688E"/>
    <w:rsid w:val="007268A3"/>
    <w:rsid w:val="00726959"/>
    <w:rsid w:val="0072695A"/>
    <w:rsid w:val="00726A1E"/>
    <w:rsid w:val="00726AC7"/>
    <w:rsid w:val="00726B04"/>
    <w:rsid w:val="00726B41"/>
    <w:rsid w:val="00726B6B"/>
    <w:rsid w:val="00726BB5"/>
    <w:rsid w:val="00726C13"/>
    <w:rsid w:val="00726C25"/>
    <w:rsid w:val="00726C40"/>
    <w:rsid w:val="00726C5B"/>
    <w:rsid w:val="00726C60"/>
    <w:rsid w:val="00726CDB"/>
    <w:rsid w:val="00726CF2"/>
    <w:rsid w:val="00726CF8"/>
    <w:rsid w:val="00726D11"/>
    <w:rsid w:val="00726D3C"/>
    <w:rsid w:val="00726D41"/>
    <w:rsid w:val="00726D61"/>
    <w:rsid w:val="00726D74"/>
    <w:rsid w:val="00726DE1"/>
    <w:rsid w:val="00726E38"/>
    <w:rsid w:val="00726E3E"/>
    <w:rsid w:val="00726E44"/>
    <w:rsid w:val="00726E50"/>
    <w:rsid w:val="00726EAF"/>
    <w:rsid w:val="00726EBB"/>
    <w:rsid w:val="00726EBF"/>
    <w:rsid w:val="00726EC0"/>
    <w:rsid w:val="00726ECD"/>
    <w:rsid w:val="00726EDE"/>
    <w:rsid w:val="00726F41"/>
    <w:rsid w:val="00726FA9"/>
    <w:rsid w:val="00726FBC"/>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92"/>
    <w:rsid w:val="007273DA"/>
    <w:rsid w:val="007273F6"/>
    <w:rsid w:val="00727411"/>
    <w:rsid w:val="0072742A"/>
    <w:rsid w:val="00727448"/>
    <w:rsid w:val="007274B5"/>
    <w:rsid w:val="007274D0"/>
    <w:rsid w:val="007274D1"/>
    <w:rsid w:val="0072754B"/>
    <w:rsid w:val="00727581"/>
    <w:rsid w:val="007275AA"/>
    <w:rsid w:val="007275BC"/>
    <w:rsid w:val="00727624"/>
    <w:rsid w:val="0072763C"/>
    <w:rsid w:val="007276E8"/>
    <w:rsid w:val="007276EE"/>
    <w:rsid w:val="00727701"/>
    <w:rsid w:val="0072771B"/>
    <w:rsid w:val="00727731"/>
    <w:rsid w:val="00727783"/>
    <w:rsid w:val="007277B5"/>
    <w:rsid w:val="007277C7"/>
    <w:rsid w:val="007277EB"/>
    <w:rsid w:val="0072781A"/>
    <w:rsid w:val="0072787D"/>
    <w:rsid w:val="007278D1"/>
    <w:rsid w:val="00727926"/>
    <w:rsid w:val="00727931"/>
    <w:rsid w:val="0072796F"/>
    <w:rsid w:val="0072797A"/>
    <w:rsid w:val="007279AD"/>
    <w:rsid w:val="007279D6"/>
    <w:rsid w:val="007279F1"/>
    <w:rsid w:val="00727A0F"/>
    <w:rsid w:val="00727A2E"/>
    <w:rsid w:val="00727A32"/>
    <w:rsid w:val="00727ABD"/>
    <w:rsid w:val="00727AC0"/>
    <w:rsid w:val="00727AE3"/>
    <w:rsid w:val="00727AFD"/>
    <w:rsid w:val="00727B08"/>
    <w:rsid w:val="00727B11"/>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6"/>
    <w:rsid w:val="00730629"/>
    <w:rsid w:val="00730646"/>
    <w:rsid w:val="00730668"/>
    <w:rsid w:val="0073068A"/>
    <w:rsid w:val="007306A2"/>
    <w:rsid w:val="007306D6"/>
    <w:rsid w:val="007306E5"/>
    <w:rsid w:val="007306ED"/>
    <w:rsid w:val="007306F0"/>
    <w:rsid w:val="007306F1"/>
    <w:rsid w:val="00730759"/>
    <w:rsid w:val="00730775"/>
    <w:rsid w:val="007307A0"/>
    <w:rsid w:val="007307D6"/>
    <w:rsid w:val="0073082B"/>
    <w:rsid w:val="00730878"/>
    <w:rsid w:val="0073089C"/>
    <w:rsid w:val="0073090C"/>
    <w:rsid w:val="00730999"/>
    <w:rsid w:val="007309B4"/>
    <w:rsid w:val="00730A4E"/>
    <w:rsid w:val="00730A7D"/>
    <w:rsid w:val="00730AC3"/>
    <w:rsid w:val="00730AD0"/>
    <w:rsid w:val="00730AD8"/>
    <w:rsid w:val="00730AFD"/>
    <w:rsid w:val="00730B04"/>
    <w:rsid w:val="00730B0C"/>
    <w:rsid w:val="00730B46"/>
    <w:rsid w:val="00730B61"/>
    <w:rsid w:val="00730BF9"/>
    <w:rsid w:val="00730C00"/>
    <w:rsid w:val="00730C0E"/>
    <w:rsid w:val="00730CB1"/>
    <w:rsid w:val="00730CC6"/>
    <w:rsid w:val="00730D14"/>
    <w:rsid w:val="00730D42"/>
    <w:rsid w:val="00730D6A"/>
    <w:rsid w:val="00730D95"/>
    <w:rsid w:val="00730D99"/>
    <w:rsid w:val="00730E11"/>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EC"/>
    <w:rsid w:val="007311F4"/>
    <w:rsid w:val="007311F5"/>
    <w:rsid w:val="0073123C"/>
    <w:rsid w:val="00731241"/>
    <w:rsid w:val="007312DF"/>
    <w:rsid w:val="00731322"/>
    <w:rsid w:val="0073132C"/>
    <w:rsid w:val="00731377"/>
    <w:rsid w:val="0073138B"/>
    <w:rsid w:val="007313BA"/>
    <w:rsid w:val="007313F9"/>
    <w:rsid w:val="00731408"/>
    <w:rsid w:val="00731448"/>
    <w:rsid w:val="0073148E"/>
    <w:rsid w:val="007314BB"/>
    <w:rsid w:val="00731523"/>
    <w:rsid w:val="00731554"/>
    <w:rsid w:val="00731570"/>
    <w:rsid w:val="0073159A"/>
    <w:rsid w:val="007315C5"/>
    <w:rsid w:val="007315DA"/>
    <w:rsid w:val="0073168D"/>
    <w:rsid w:val="007316B9"/>
    <w:rsid w:val="00731713"/>
    <w:rsid w:val="0073174A"/>
    <w:rsid w:val="007317A1"/>
    <w:rsid w:val="007317AE"/>
    <w:rsid w:val="007317B8"/>
    <w:rsid w:val="007317EC"/>
    <w:rsid w:val="00731851"/>
    <w:rsid w:val="007318D6"/>
    <w:rsid w:val="00731988"/>
    <w:rsid w:val="007319E6"/>
    <w:rsid w:val="00731A88"/>
    <w:rsid w:val="00731AAA"/>
    <w:rsid w:val="00731B16"/>
    <w:rsid w:val="00731B65"/>
    <w:rsid w:val="00731B69"/>
    <w:rsid w:val="00731B79"/>
    <w:rsid w:val="00731B7A"/>
    <w:rsid w:val="00731BB7"/>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08"/>
    <w:rsid w:val="0073212A"/>
    <w:rsid w:val="0073216B"/>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9E"/>
    <w:rsid w:val="007328A8"/>
    <w:rsid w:val="007328D6"/>
    <w:rsid w:val="0073290D"/>
    <w:rsid w:val="0073290F"/>
    <w:rsid w:val="0073292C"/>
    <w:rsid w:val="00732946"/>
    <w:rsid w:val="007329BA"/>
    <w:rsid w:val="00732A05"/>
    <w:rsid w:val="00732A37"/>
    <w:rsid w:val="00732A51"/>
    <w:rsid w:val="00732A68"/>
    <w:rsid w:val="00732A6A"/>
    <w:rsid w:val="00732A6B"/>
    <w:rsid w:val="00732A84"/>
    <w:rsid w:val="00732AE8"/>
    <w:rsid w:val="00732B0F"/>
    <w:rsid w:val="00732B54"/>
    <w:rsid w:val="00732BC3"/>
    <w:rsid w:val="00732CB7"/>
    <w:rsid w:val="00732CCA"/>
    <w:rsid w:val="00732D1D"/>
    <w:rsid w:val="00732D3E"/>
    <w:rsid w:val="00732D43"/>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6C"/>
    <w:rsid w:val="00733081"/>
    <w:rsid w:val="0073309D"/>
    <w:rsid w:val="007330C8"/>
    <w:rsid w:val="007330F1"/>
    <w:rsid w:val="007330FA"/>
    <w:rsid w:val="0073313B"/>
    <w:rsid w:val="00733163"/>
    <w:rsid w:val="00733172"/>
    <w:rsid w:val="00733184"/>
    <w:rsid w:val="0073318A"/>
    <w:rsid w:val="007331BD"/>
    <w:rsid w:val="007331FB"/>
    <w:rsid w:val="00733241"/>
    <w:rsid w:val="0073324A"/>
    <w:rsid w:val="00733278"/>
    <w:rsid w:val="00733298"/>
    <w:rsid w:val="0073330F"/>
    <w:rsid w:val="00733366"/>
    <w:rsid w:val="0073338D"/>
    <w:rsid w:val="007333A3"/>
    <w:rsid w:val="007333B7"/>
    <w:rsid w:val="007333D5"/>
    <w:rsid w:val="007333E2"/>
    <w:rsid w:val="007333E5"/>
    <w:rsid w:val="007333FC"/>
    <w:rsid w:val="00733482"/>
    <w:rsid w:val="00733487"/>
    <w:rsid w:val="007334A7"/>
    <w:rsid w:val="007334C0"/>
    <w:rsid w:val="007334EA"/>
    <w:rsid w:val="007334F6"/>
    <w:rsid w:val="00733502"/>
    <w:rsid w:val="007335F2"/>
    <w:rsid w:val="007335FD"/>
    <w:rsid w:val="0073365E"/>
    <w:rsid w:val="00733674"/>
    <w:rsid w:val="007336FC"/>
    <w:rsid w:val="0073372C"/>
    <w:rsid w:val="007337A4"/>
    <w:rsid w:val="0073381B"/>
    <w:rsid w:val="0073381C"/>
    <w:rsid w:val="00733838"/>
    <w:rsid w:val="00733866"/>
    <w:rsid w:val="00733889"/>
    <w:rsid w:val="0073388D"/>
    <w:rsid w:val="007338CB"/>
    <w:rsid w:val="00733915"/>
    <w:rsid w:val="0073399A"/>
    <w:rsid w:val="007339ED"/>
    <w:rsid w:val="00733A21"/>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9D"/>
    <w:rsid w:val="00733EA8"/>
    <w:rsid w:val="00733ED4"/>
    <w:rsid w:val="00733F5D"/>
    <w:rsid w:val="00733F94"/>
    <w:rsid w:val="00733FAB"/>
    <w:rsid w:val="00733FC0"/>
    <w:rsid w:val="00733FC5"/>
    <w:rsid w:val="0073403D"/>
    <w:rsid w:val="0073405C"/>
    <w:rsid w:val="00734083"/>
    <w:rsid w:val="00734084"/>
    <w:rsid w:val="0073408A"/>
    <w:rsid w:val="0073415E"/>
    <w:rsid w:val="0073415F"/>
    <w:rsid w:val="00734167"/>
    <w:rsid w:val="0073417F"/>
    <w:rsid w:val="007341A1"/>
    <w:rsid w:val="007341E9"/>
    <w:rsid w:val="00734208"/>
    <w:rsid w:val="00734211"/>
    <w:rsid w:val="0073424A"/>
    <w:rsid w:val="0073425F"/>
    <w:rsid w:val="00734295"/>
    <w:rsid w:val="007342B9"/>
    <w:rsid w:val="0073431A"/>
    <w:rsid w:val="0073431F"/>
    <w:rsid w:val="0073435F"/>
    <w:rsid w:val="00734374"/>
    <w:rsid w:val="00734376"/>
    <w:rsid w:val="00734396"/>
    <w:rsid w:val="007343AD"/>
    <w:rsid w:val="00734436"/>
    <w:rsid w:val="00734457"/>
    <w:rsid w:val="00734495"/>
    <w:rsid w:val="007344AD"/>
    <w:rsid w:val="00734520"/>
    <w:rsid w:val="00734542"/>
    <w:rsid w:val="00734573"/>
    <w:rsid w:val="00734582"/>
    <w:rsid w:val="007345FD"/>
    <w:rsid w:val="00734608"/>
    <w:rsid w:val="00734622"/>
    <w:rsid w:val="00734634"/>
    <w:rsid w:val="007346E1"/>
    <w:rsid w:val="007346F2"/>
    <w:rsid w:val="007346FC"/>
    <w:rsid w:val="00734776"/>
    <w:rsid w:val="0073477B"/>
    <w:rsid w:val="007347C7"/>
    <w:rsid w:val="007347CC"/>
    <w:rsid w:val="00734812"/>
    <w:rsid w:val="0073481B"/>
    <w:rsid w:val="00734825"/>
    <w:rsid w:val="00734835"/>
    <w:rsid w:val="00734857"/>
    <w:rsid w:val="00734878"/>
    <w:rsid w:val="007348C2"/>
    <w:rsid w:val="007348E3"/>
    <w:rsid w:val="00734900"/>
    <w:rsid w:val="00734941"/>
    <w:rsid w:val="00734946"/>
    <w:rsid w:val="00734981"/>
    <w:rsid w:val="007349BB"/>
    <w:rsid w:val="007349C2"/>
    <w:rsid w:val="007349D8"/>
    <w:rsid w:val="00734A7B"/>
    <w:rsid w:val="00734AF7"/>
    <w:rsid w:val="00734B10"/>
    <w:rsid w:val="00734B48"/>
    <w:rsid w:val="00734B55"/>
    <w:rsid w:val="00734BAD"/>
    <w:rsid w:val="00734BD6"/>
    <w:rsid w:val="00734BDA"/>
    <w:rsid w:val="00734C05"/>
    <w:rsid w:val="00734C39"/>
    <w:rsid w:val="00734C92"/>
    <w:rsid w:val="00734CE8"/>
    <w:rsid w:val="00734CF6"/>
    <w:rsid w:val="00734D97"/>
    <w:rsid w:val="00734DCA"/>
    <w:rsid w:val="00734DED"/>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A5"/>
    <w:rsid w:val="007354C9"/>
    <w:rsid w:val="007354CF"/>
    <w:rsid w:val="007354F0"/>
    <w:rsid w:val="00735519"/>
    <w:rsid w:val="00735552"/>
    <w:rsid w:val="00735554"/>
    <w:rsid w:val="0073555C"/>
    <w:rsid w:val="00735584"/>
    <w:rsid w:val="007355F6"/>
    <w:rsid w:val="00735669"/>
    <w:rsid w:val="00735675"/>
    <w:rsid w:val="0073571D"/>
    <w:rsid w:val="0073572F"/>
    <w:rsid w:val="00735737"/>
    <w:rsid w:val="00735744"/>
    <w:rsid w:val="00735783"/>
    <w:rsid w:val="007357A5"/>
    <w:rsid w:val="00735808"/>
    <w:rsid w:val="0073583A"/>
    <w:rsid w:val="007358C8"/>
    <w:rsid w:val="007358E5"/>
    <w:rsid w:val="00735901"/>
    <w:rsid w:val="0073591B"/>
    <w:rsid w:val="0073593C"/>
    <w:rsid w:val="00735984"/>
    <w:rsid w:val="007359BC"/>
    <w:rsid w:val="00735A4F"/>
    <w:rsid w:val="00735AB1"/>
    <w:rsid w:val="00735B26"/>
    <w:rsid w:val="00735B4A"/>
    <w:rsid w:val="00735B73"/>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49"/>
    <w:rsid w:val="00736169"/>
    <w:rsid w:val="007361A0"/>
    <w:rsid w:val="00736247"/>
    <w:rsid w:val="00736263"/>
    <w:rsid w:val="007362B7"/>
    <w:rsid w:val="00736336"/>
    <w:rsid w:val="00736343"/>
    <w:rsid w:val="00736356"/>
    <w:rsid w:val="0073635C"/>
    <w:rsid w:val="00736361"/>
    <w:rsid w:val="00736363"/>
    <w:rsid w:val="00736382"/>
    <w:rsid w:val="00736385"/>
    <w:rsid w:val="007363A3"/>
    <w:rsid w:val="007363A5"/>
    <w:rsid w:val="007363CD"/>
    <w:rsid w:val="00736413"/>
    <w:rsid w:val="00736422"/>
    <w:rsid w:val="0073643F"/>
    <w:rsid w:val="0073644E"/>
    <w:rsid w:val="00736489"/>
    <w:rsid w:val="007364AF"/>
    <w:rsid w:val="007364CA"/>
    <w:rsid w:val="00736523"/>
    <w:rsid w:val="00736525"/>
    <w:rsid w:val="00736572"/>
    <w:rsid w:val="0073659A"/>
    <w:rsid w:val="007365A3"/>
    <w:rsid w:val="00736606"/>
    <w:rsid w:val="00736617"/>
    <w:rsid w:val="00736644"/>
    <w:rsid w:val="00736659"/>
    <w:rsid w:val="007366EA"/>
    <w:rsid w:val="00736734"/>
    <w:rsid w:val="007367C3"/>
    <w:rsid w:val="007367D0"/>
    <w:rsid w:val="007367E4"/>
    <w:rsid w:val="00736841"/>
    <w:rsid w:val="0073686E"/>
    <w:rsid w:val="007368A9"/>
    <w:rsid w:val="007368C8"/>
    <w:rsid w:val="00736941"/>
    <w:rsid w:val="0073696E"/>
    <w:rsid w:val="007369E6"/>
    <w:rsid w:val="00736A60"/>
    <w:rsid w:val="00736A78"/>
    <w:rsid w:val="00736AA0"/>
    <w:rsid w:val="00736AAE"/>
    <w:rsid w:val="00736B17"/>
    <w:rsid w:val="00736B88"/>
    <w:rsid w:val="00736B90"/>
    <w:rsid w:val="00736B9D"/>
    <w:rsid w:val="00736BC8"/>
    <w:rsid w:val="00736C01"/>
    <w:rsid w:val="00736C3F"/>
    <w:rsid w:val="00736C65"/>
    <w:rsid w:val="00736C6C"/>
    <w:rsid w:val="00736C76"/>
    <w:rsid w:val="00736C7C"/>
    <w:rsid w:val="00736C82"/>
    <w:rsid w:val="00736C90"/>
    <w:rsid w:val="00736D19"/>
    <w:rsid w:val="00736D57"/>
    <w:rsid w:val="00736D85"/>
    <w:rsid w:val="00736E31"/>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0D"/>
    <w:rsid w:val="0073724A"/>
    <w:rsid w:val="007372A0"/>
    <w:rsid w:val="007372FD"/>
    <w:rsid w:val="00737310"/>
    <w:rsid w:val="00737342"/>
    <w:rsid w:val="00737344"/>
    <w:rsid w:val="00737357"/>
    <w:rsid w:val="007373D1"/>
    <w:rsid w:val="007373F9"/>
    <w:rsid w:val="00737430"/>
    <w:rsid w:val="00737442"/>
    <w:rsid w:val="00737484"/>
    <w:rsid w:val="007374A7"/>
    <w:rsid w:val="007374A8"/>
    <w:rsid w:val="007374A9"/>
    <w:rsid w:val="007374CA"/>
    <w:rsid w:val="007374FE"/>
    <w:rsid w:val="00737556"/>
    <w:rsid w:val="00737578"/>
    <w:rsid w:val="007375F1"/>
    <w:rsid w:val="00737600"/>
    <w:rsid w:val="0073768C"/>
    <w:rsid w:val="007376CA"/>
    <w:rsid w:val="007376CE"/>
    <w:rsid w:val="00737783"/>
    <w:rsid w:val="0073779F"/>
    <w:rsid w:val="007377C6"/>
    <w:rsid w:val="00737805"/>
    <w:rsid w:val="0073783C"/>
    <w:rsid w:val="00737852"/>
    <w:rsid w:val="0073786C"/>
    <w:rsid w:val="00737886"/>
    <w:rsid w:val="007378F4"/>
    <w:rsid w:val="00737908"/>
    <w:rsid w:val="00737914"/>
    <w:rsid w:val="0073792A"/>
    <w:rsid w:val="00737933"/>
    <w:rsid w:val="007379F3"/>
    <w:rsid w:val="00737A6C"/>
    <w:rsid w:val="00737A96"/>
    <w:rsid w:val="00737A99"/>
    <w:rsid w:val="00737A9F"/>
    <w:rsid w:val="00737AE9"/>
    <w:rsid w:val="00737B5C"/>
    <w:rsid w:val="00737C72"/>
    <w:rsid w:val="00737C7C"/>
    <w:rsid w:val="00737CA4"/>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A4"/>
    <w:rsid w:val="007401BB"/>
    <w:rsid w:val="007401C3"/>
    <w:rsid w:val="007401EC"/>
    <w:rsid w:val="00740267"/>
    <w:rsid w:val="0074026F"/>
    <w:rsid w:val="00740270"/>
    <w:rsid w:val="00740283"/>
    <w:rsid w:val="00740286"/>
    <w:rsid w:val="0074028F"/>
    <w:rsid w:val="007402C6"/>
    <w:rsid w:val="007402DB"/>
    <w:rsid w:val="007402F2"/>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6B"/>
    <w:rsid w:val="00740678"/>
    <w:rsid w:val="00740687"/>
    <w:rsid w:val="0074068A"/>
    <w:rsid w:val="007406A2"/>
    <w:rsid w:val="007406C0"/>
    <w:rsid w:val="007406D7"/>
    <w:rsid w:val="00740743"/>
    <w:rsid w:val="00740852"/>
    <w:rsid w:val="0074087B"/>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D4"/>
    <w:rsid w:val="00740FF0"/>
    <w:rsid w:val="00740FF3"/>
    <w:rsid w:val="00740FF9"/>
    <w:rsid w:val="00741046"/>
    <w:rsid w:val="00741047"/>
    <w:rsid w:val="00741054"/>
    <w:rsid w:val="00741081"/>
    <w:rsid w:val="0074108B"/>
    <w:rsid w:val="007410B6"/>
    <w:rsid w:val="007410C6"/>
    <w:rsid w:val="007410F2"/>
    <w:rsid w:val="00741126"/>
    <w:rsid w:val="00741149"/>
    <w:rsid w:val="00741177"/>
    <w:rsid w:val="007411D1"/>
    <w:rsid w:val="00741207"/>
    <w:rsid w:val="00741263"/>
    <w:rsid w:val="0074129E"/>
    <w:rsid w:val="007412C1"/>
    <w:rsid w:val="00741306"/>
    <w:rsid w:val="00741337"/>
    <w:rsid w:val="007413B8"/>
    <w:rsid w:val="007413D0"/>
    <w:rsid w:val="007413E7"/>
    <w:rsid w:val="007413FB"/>
    <w:rsid w:val="00741427"/>
    <w:rsid w:val="00741438"/>
    <w:rsid w:val="0074144D"/>
    <w:rsid w:val="00741491"/>
    <w:rsid w:val="007414A4"/>
    <w:rsid w:val="00741535"/>
    <w:rsid w:val="00741569"/>
    <w:rsid w:val="007415A9"/>
    <w:rsid w:val="00741650"/>
    <w:rsid w:val="0074168B"/>
    <w:rsid w:val="00741699"/>
    <w:rsid w:val="007416A8"/>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9FC"/>
    <w:rsid w:val="00741B34"/>
    <w:rsid w:val="00741B52"/>
    <w:rsid w:val="00741B68"/>
    <w:rsid w:val="00741B9E"/>
    <w:rsid w:val="00741BA8"/>
    <w:rsid w:val="00741BCB"/>
    <w:rsid w:val="00741BED"/>
    <w:rsid w:val="00741BF7"/>
    <w:rsid w:val="00741C4C"/>
    <w:rsid w:val="00741C5B"/>
    <w:rsid w:val="00741C64"/>
    <w:rsid w:val="00741C9B"/>
    <w:rsid w:val="00741CA6"/>
    <w:rsid w:val="00741CDB"/>
    <w:rsid w:val="00741D2A"/>
    <w:rsid w:val="00741D44"/>
    <w:rsid w:val="00741DAD"/>
    <w:rsid w:val="00741DF7"/>
    <w:rsid w:val="00741E0A"/>
    <w:rsid w:val="00741E5B"/>
    <w:rsid w:val="00741E60"/>
    <w:rsid w:val="00741E67"/>
    <w:rsid w:val="00741EBF"/>
    <w:rsid w:val="00741F35"/>
    <w:rsid w:val="00741F8A"/>
    <w:rsid w:val="00741FB7"/>
    <w:rsid w:val="00741FBD"/>
    <w:rsid w:val="00741FDA"/>
    <w:rsid w:val="00742063"/>
    <w:rsid w:val="00742069"/>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31"/>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B8"/>
    <w:rsid w:val="00742DC5"/>
    <w:rsid w:val="00742E2E"/>
    <w:rsid w:val="00742E5C"/>
    <w:rsid w:val="00742E5E"/>
    <w:rsid w:val="00742EDC"/>
    <w:rsid w:val="00742F02"/>
    <w:rsid w:val="00742F63"/>
    <w:rsid w:val="00742F95"/>
    <w:rsid w:val="00742FDC"/>
    <w:rsid w:val="00743039"/>
    <w:rsid w:val="0074305F"/>
    <w:rsid w:val="00743076"/>
    <w:rsid w:val="00743097"/>
    <w:rsid w:val="00743098"/>
    <w:rsid w:val="007430B8"/>
    <w:rsid w:val="00743120"/>
    <w:rsid w:val="00743123"/>
    <w:rsid w:val="00743153"/>
    <w:rsid w:val="007431FB"/>
    <w:rsid w:val="00743244"/>
    <w:rsid w:val="007432CB"/>
    <w:rsid w:val="007432D1"/>
    <w:rsid w:val="007432F0"/>
    <w:rsid w:val="00743323"/>
    <w:rsid w:val="00743355"/>
    <w:rsid w:val="0074336F"/>
    <w:rsid w:val="00743372"/>
    <w:rsid w:val="007433BE"/>
    <w:rsid w:val="007433FD"/>
    <w:rsid w:val="0074344F"/>
    <w:rsid w:val="0074346B"/>
    <w:rsid w:val="007434BE"/>
    <w:rsid w:val="0074350D"/>
    <w:rsid w:val="00743538"/>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E"/>
    <w:rsid w:val="00743C4F"/>
    <w:rsid w:val="00743C72"/>
    <w:rsid w:val="00743C9C"/>
    <w:rsid w:val="00743CC3"/>
    <w:rsid w:val="00743D4B"/>
    <w:rsid w:val="00743D55"/>
    <w:rsid w:val="00743DE4"/>
    <w:rsid w:val="00743E16"/>
    <w:rsid w:val="00743E3F"/>
    <w:rsid w:val="00743ED3"/>
    <w:rsid w:val="00743EDF"/>
    <w:rsid w:val="00743F59"/>
    <w:rsid w:val="00743FE5"/>
    <w:rsid w:val="00744044"/>
    <w:rsid w:val="0074409E"/>
    <w:rsid w:val="007440C3"/>
    <w:rsid w:val="007440D2"/>
    <w:rsid w:val="00744115"/>
    <w:rsid w:val="00744117"/>
    <w:rsid w:val="00744206"/>
    <w:rsid w:val="00744233"/>
    <w:rsid w:val="00744249"/>
    <w:rsid w:val="007442CA"/>
    <w:rsid w:val="007442F9"/>
    <w:rsid w:val="00744305"/>
    <w:rsid w:val="0074431F"/>
    <w:rsid w:val="007443EF"/>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8D8"/>
    <w:rsid w:val="0074490E"/>
    <w:rsid w:val="00744923"/>
    <w:rsid w:val="00744940"/>
    <w:rsid w:val="00744997"/>
    <w:rsid w:val="007449B1"/>
    <w:rsid w:val="007449B2"/>
    <w:rsid w:val="00744A8E"/>
    <w:rsid w:val="00744A94"/>
    <w:rsid w:val="00744A97"/>
    <w:rsid w:val="00744ACC"/>
    <w:rsid w:val="00744B15"/>
    <w:rsid w:val="00744B36"/>
    <w:rsid w:val="00744B46"/>
    <w:rsid w:val="00744BC1"/>
    <w:rsid w:val="00744BF3"/>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1C"/>
    <w:rsid w:val="00745129"/>
    <w:rsid w:val="00745140"/>
    <w:rsid w:val="0074517F"/>
    <w:rsid w:val="007452F0"/>
    <w:rsid w:val="00745301"/>
    <w:rsid w:val="0074535B"/>
    <w:rsid w:val="00745366"/>
    <w:rsid w:val="0074537A"/>
    <w:rsid w:val="0074538A"/>
    <w:rsid w:val="00745391"/>
    <w:rsid w:val="007453A5"/>
    <w:rsid w:val="007453D9"/>
    <w:rsid w:val="00745412"/>
    <w:rsid w:val="0074546D"/>
    <w:rsid w:val="0074549F"/>
    <w:rsid w:val="007454FB"/>
    <w:rsid w:val="00745546"/>
    <w:rsid w:val="00745549"/>
    <w:rsid w:val="0074554E"/>
    <w:rsid w:val="00745567"/>
    <w:rsid w:val="0074559E"/>
    <w:rsid w:val="0074562C"/>
    <w:rsid w:val="00745683"/>
    <w:rsid w:val="00745696"/>
    <w:rsid w:val="007456DB"/>
    <w:rsid w:val="007456FF"/>
    <w:rsid w:val="00745775"/>
    <w:rsid w:val="007457A1"/>
    <w:rsid w:val="007457AE"/>
    <w:rsid w:val="007457BD"/>
    <w:rsid w:val="00745826"/>
    <w:rsid w:val="00745867"/>
    <w:rsid w:val="007458E7"/>
    <w:rsid w:val="007458F0"/>
    <w:rsid w:val="00745925"/>
    <w:rsid w:val="00745947"/>
    <w:rsid w:val="00745A27"/>
    <w:rsid w:val="00745A30"/>
    <w:rsid w:val="00745A49"/>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DE9"/>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0A"/>
    <w:rsid w:val="00746034"/>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44"/>
    <w:rsid w:val="0074637A"/>
    <w:rsid w:val="007463A8"/>
    <w:rsid w:val="007463DF"/>
    <w:rsid w:val="007463EC"/>
    <w:rsid w:val="0074641A"/>
    <w:rsid w:val="00746438"/>
    <w:rsid w:val="0074643B"/>
    <w:rsid w:val="00746454"/>
    <w:rsid w:val="00746478"/>
    <w:rsid w:val="007464AF"/>
    <w:rsid w:val="0074652C"/>
    <w:rsid w:val="00746564"/>
    <w:rsid w:val="0074656B"/>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8E8"/>
    <w:rsid w:val="00746936"/>
    <w:rsid w:val="00746994"/>
    <w:rsid w:val="0074699C"/>
    <w:rsid w:val="007469A9"/>
    <w:rsid w:val="007469CC"/>
    <w:rsid w:val="00746A1B"/>
    <w:rsid w:val="00746A1F"/>
    <w:rsid w:val="00746A30"/>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50"/>
    <w:rsid w:val="00746E7F"/>
    <w:rsid w:val="00746E91"/>
    <w:rsid w:val="00746EB7"/>
    <w:rsid w:val="00746EBB"/>
    <w:rsid w:val="00746EC4"/>
    <w:rsid w:val="00746ED9"/>
    <w:rsid w:val="00746EE1"/>
    <w:rsid w:val="00746EEE"/>
    <w:rsid w:val="00746F13"/>
    <w:rsid w:val="00746F39"/>
    <w:rsid w:val="00746F5A"/>
    <w:rsid w:val="00746F5B"/>
    <w:rsid w:val="00746F85"/>
    <w:rsid w:val="00746FEB"/>
    <w:rsid w:val="007470CF"/>
    <w:rsid w:val="007470DE"/>
    <w:rsid w:val="007470F1"/>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47"/>
    <w:rsid w:val="00747466"/>
    <w:rsid w:val="00747479"/>
    <w:rsid w:val="00747493"/>
    <w:rsid w:val="007474DA"/>
    <w:rsid w:val="00747502"/>
    <w:rsid w:val="007475DC"/>
    <w:rsid w:val="007475E1"/>
    <w:rsid w:val="0074764B"/>
    <w:rsid w:val="007476AC"/>
    <w:rsid w:val="007476BE"/>
    <w:rsid w:val="00747780"/>
    <w:rsid w:val="007477AA"/>
    <w:rsid w:val="007477B9"/>
    <w:rsid w:val="007477D0"/>
    <w:rsid w:val="00747834"/>
    <w:rsid w:val="0074783F"/>
    <w:rsid w:val="00747881"/>
    <w:rsid w:val="00747883"/>
    <w:rsid w:val="00747986"/>
    <w:rsid w:val="00747996"/>
    <w:rsid w:val="007479B6"/>
    <w:rsid w:val="007479D4"/>
    <w:rsid w:val="00747A05"/>
    <w:rsid w:val="00747A34"/>
    <w:rsid w:val="00747A45"/>
    <w:rsid w:val="00747A5D"/>
    <w:rsid w:val="00747A95"/>
    <w:rsid w:val="00747ABC"/>
    <w:rsid w:val="00747AC5"/>
    <w:rsid w:val="00747AD7"/>
    <w:rsid w:val="00747AF2"/>
    <w:rsid w:val="00747B14"/>
    <w:rsid w:val="00747B1B"/>
    <w:rsid w:val="00747B6D"/>
    <w:rsid w:val="00747B74"/>
    <w:rsid w:val="00747BEE"/>
    <w:rsid w:val="00747C35"/>
    <w:rsid w:val="00747C63"/>
    <w:rsid w:val="00747C74"/>
    <w:rsid w:val="00747C7D"/>
    <w:rsid w:val="00747CEB"/>
    <w:rsid w:val="00747CF6"/>
    <w:rsid w:val="00747D03"/>
    <w:rsid w:val="00747D07"/>
    <w:rsid w:val="00747D15"/>
    <w:rsid w:val="00747D1C"/>
    <w:rsid w:val="00747D31"/>
    <w:rsid w:val="00747D36"/>
    <w:rsid w:val="00747D3E"/>
    <w:rsid w:val="00747D60"/>
    <w:rsid w:val="00747DF6"/>
    <w:rsid w:val="00747E32"/>
    <w:rsid w:val="00747E50"/>
    <w:rsid w:val="00747EB5"/>
    <w:rsid w:val="00747EF4"/>
    <w:rsid w:val="00747F23"/>
    <w:rsid w:val="00747F49"/>
    <w:rsid w:val="00747F4C"/>
    <w:rsid w:val="00747F76"/>
    <w:rsid w:val="00747FB3"/>
    <w:rsid w:val="00747FE1"/>
    <w:rsid w:val="00747FED"/>
    <w:rsid w:val="00747FF0"/>
    <w:rsid w:val="00747FF2"/>
    <w:rsid w:val="0075001E"/>
    <w:rsid w:val="00750030"/>
    <w:rsid w:val="00750047"/>
    <w:rsid w:val="00750064"/>
    <w:rsid w:val="007500DC"/>
    <w:rsid w:val="00750152"/>
    <w:rsid w:val="00750172"/>
    <w:rsid w:val="0075021E"/>
    <w:rsid w:val="00750244"/>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46"/>
    <w:rsid w:val="007505A1"/>
    <w:rsid w:val="007505A7"/>
    <w:rsid w:val="007505CB"/>
    <w:rsid w:val="00750603"/>
    <w:rsid w:val="00750620"/>
    <w:rsid w:val="007506B2"/>
    <w:rsid w:val="0075071A"/>
    <w:rsid w:val="00750768"/>
    <w:rsid w:val="00750783"/>
    <w:rsid w:val="007507AE"/>
    <w:rsid w:val="00750805"/>
    <w:rsid w:val="0075080C"/>
    <w:rsid w:val="0075082C"/>
    <w:rsid w:val="00750872"/>
    <w:rsid w:val="00750954"/>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12"/>
    <w:rsid w:val="00750B42"/>
    <w:rsid w:val="00750B97"/>
    <w:rsid w:val="00750BAA"/>
    <w:rsid w:val="00750BF9"/>
    <w:rsid w:val="00750C1E"/>
    <w:rsid w:val="00750C22"/>
    <w:rsid w:val="00750C2F"/>
    <w:rsid w:val="00750C44"/>
    <w:rsid w:val="00750D08"/>
    <w:rsid w:val="00750D61"/>
    <w:rsid w:val="00750DC0"/>
    <w:rsid w:val="00750DC5"/>
    <w:rsid w:val="00750E18"/>
    <w:rsid w:val="00750E2C"/>
    <w:rsid w:val="00750E8C"/>
    <w:rsid w:val="00750E9D"/>
    <w:rsid w:val="00750EAE"/>
    <w:rsid w:val="00750EB6"/>
    <w:rsid w:val="00750EE5"/>
    <w:rsid w:val="00750EFF"/>
    <w:rsid w:val="00750F78"/>
    <w:rsid w:val="00750FA8"/>
    <w:rsid w:val="00750FDD"/>
    <w:rsid w:val="00751001"/>
    <w:rsid w:val="00751027"/>
    <w:rsid w:val="0075103A"/>
    <w:rsid w:val="0075108F"/>
    <w:rsid w:val="00751091"/>
    <w:rsid w:val="007510D6"/>
    <w:rsid w:val="00751109"/>
    <w:rsid w:val="0075111E"/>
    <w:rsid w:val="00751132"/>
    <w:rsid w:val="00751165"/>
    <w:rsid w:val="0075116D"/>
    <w:rsid w:val="00751182"/>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D6"/>
    <w:rsid w:val="007514F3"/>
    <w:rsid w:val="0075150A"/>
    <w:rsid w:val="00751570"/>
    <w:rsid w:val="00751582"/>
    <w:rsid w:val="007515C8"/>
    <w:rsid w:val="007515ED"/>
    <w:rsid w:val="007515F5"/>
    <w:rsid w:val="0075166C"/>
    <w:rsid w:val="00751679"/>
    <w:rsid w:val="007516B9"/>
    <w:rsid w:val="007516FD"/>
    <w:rsid w:val="0075171E"/>
    <w:rsid w:val="00751860"/>
    <w:rsid w:val="0075187D"/>
    <w:rsid w:val="0075188D"/>
    <w:rsid w:val="007518C5"/>
    <w:rsid w:val="00751912"/>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7A"/>
    <w:rsid w:val="00751D92"/>
    <w:rsid w:val="00751DB6"/>
    <w:rsid w:val="00751DCE"/>
    <w:rsid w:val="00751DE7"/>
    <w:rsid w:val="00751E0E"/>
    <w:rsid w:val="00751E60"/>
    <w:rsid w:val="00751EA3"/>
    <w:rsid w:val="00751F17"/>
    <w:rsid w:val="00751F3A"/>
    <w:rsid w:val="00751FA4"/>
    <w:rsid w:val="00751FD6"/>
    <w:rsid w:val="00752033"/>
    <w:rsid w:val="00752076"/>
    <w:rsid w:val="007520A7"/>
    <w:rsid w:val="007520D1"/>
    <w:rsid w:val="00752118"/>
    <w:rsid w:val="00752123"/>
    <w:rsid w:val="00752175"/>
    <w:rsid w:val="00752191"/>
    <w:rsid w:val="007521B4"/>
    <w:rsid w:val="007521BB"/>
    <w:rsid w:val="007521D9"/>
    <w:rsid w:val="00752259"/>
    <w:rsid w:val="00752274"/>
    <w:rsid w:val="007522B8"/>
    <w:rsid w:val="007522E4"/>
    <w:rsid w:val="007522EC"/>
    <w:rsid w:val="00752311"/>
    <w:rsid w:val="0075233A"/>
    <w:rsid w:val="007523AE"/>
    <w:rsid w:val="007523FF"/>
    <w:rsid w:val="0075242D"/>
    <w:rsid w:val="0075244E"/>
    <w:rsid w:val="00752451"/>
    <w:rsid w:val="0075246B"/>
    <w:rsid w:val="00752478"/>
    <w:rsid w:val="0075249B"/>
    <w:rsid w:val="0075250F"/>
    <w:rsid w:val="00752536"/>
    <w:rsid w:val="007525FA"/>
    <w:rsid w:val="00752603"/>
    <w:rsid w:val="00752683"/>
    <w:rsid w:val="00752725"/>
    <w:rsid w:val="0075278C"/>
    <w:rsid w:val="00752809"/>
    <w:rsid w:val="00752873"/>
    <w:rsid w:val="007528A8"/>
    <w:rsid w:val="0075290F"/>
    <w:rsid w:val="00752986"/>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99"/>
    <w:rsid w:val="00752D9E"/>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F0"/>
    <w:rsid w:val="00753146"/>
    <w:rsid w:val="0075317C"/>
    <w:rsid w:val="00753209"/>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63"/>
    <w:rsid w:val="00753798"/>
    <w:rsid w:val="007537BF"/>
    <w:rsid w:val="007537CF"/>
    <w:rsid w:val="007537D8"/>
    <w:rsid w:val="007537E1"/>
    <w:rsid w:val="00753836"/>
    <w:rsid w:val="0075383F"/>
    <w:rsid w:val="00753875"/>
    <w:rsid w:val="00753879"/>
    <w:rsid w:val="007538C4"/>
    <w:rsid w:val="00753905"/>
    <w:rsid w:val="00753911"/>
    <w:rsid w:val="00753927"/>
    <w:rsid w:val="0075392E"/>
    <w:rsid w:val="00753949"/>
    <w:rsid w:val="00753A09"/>
    <w:rsid w:val="00753A28"/>
    <w:rsid w:val="00753A52"/>
    <w:rsid w:val="00753A6D"/>
    <w:rsid w:val="00753A92"/>
    <w:rsid w:val="00753AA5"/>
    <w:rsid w:val="00753AD6"/>
    <w:rsid w:val="00753AEB"/>
    <w:rsid w:val="00753B2E"/>
    <w:rsid w:val="00753B31"/>
    <w:rsid w:val="00753BB5"/>
    <w:rsid w:val="00753BF9"/>
    <w:rsid w:val="00753C6B"/>
    <w:rsid w:val="00753C85"/>
    <w:rsid w:val="00753CC6"/>
    <w:rsid w:val="00753CE6"/>
    <w:rsid w:val="00753CF6"/>
    <w:rsid w:val="00753D1F"/>
    <w:rsid w:val="00753D5F"/>
    <w:rsid w:val="00753D6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4B"/>
    <w:rsid w:val="007543E6"/>
    <w:rsid w:val="00754408"/>
    <w:rsid w:val="00754418"/>
    <w:rsid w:val="0075441D"/>
    <w:rsid w:val="00754443"/>
    <w:rsid w:val="00754501"/>
    <w:rsid w:val="00754556"/>
    <w:rsid w:val="0075456B"/>
    <w:rsid w:val="0075458A"/>
    <w:rsid w:val="0075460F"/>
    <w:rsid w:val="00754633"/>
    <w:rsid w:val="00754661"/>
    <w:rsid w:val="007546B4"/>
    <w:rsid w:val="00754719"/>
    <w:rsid w:val="0075473C"/>
    <w:rsid w:val="0075476C"/>
    <w:rsid w:val="0075476E"/>
    <w:rsid w:val="00754770"/>
    <w:rsid w:val="0075478F"/>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A9B"/>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9A"/>
    <w:rsid w:val="00754DA4"/>
    <w:rsid w:val="00754DF8"/>
    <w:rsid w:val="00754E09"/>
    <w:rsid w:val="00754E12"/>
    <w:rsid w:val="00754EF5"/>
    <w:rsid w:val="00754F03"/>
    <w:rsid w:val="00754F2F"/>
    <w:rsid w:val="00754F43"/>
    <w:rsid w:val="00754F55"/>
    <w:rsid w:val="00754FE8"/>
    <w:rsid w:val="00755004"/>
    <w:rsid w:val="0075501E"/>
    <w:rsid w:val="00755072"/>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98"/>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A5"/>
    <w:rsid w:val="00755DFF"/>
    <w:rsid w:val="00755E0A"/>
    <w:rsid w:val="00755E73"/>
    <w:rsid w:val="00755E99"/>
    <w:rsid w:val="00755ECB"/>
    <w:rsid w:val="00755EE7"/>
    <w:rsid w:val="00755F98"/>
    <w:rsid w:val="00755FA4"/>
    <w:rsid w:val="00755FBA"/>
    <w:rsid w:val="00755FE7"/>
    <w:rsid w:val="00755FF6"/>
    <w:rsid w:val="00756040"/>
    <w:rsid w:val="00756061"/>
    <w:rsid w:val="0075606E"/>
    <w:rsid w:val="0075608C"/>
    <w:rsid w:val="0075608E"/>
    <w:rsid w:val="007560C3"/>
    <w:rsid w:val="007560CA"/>
    <w:rsid w:val="007560D0"/>
    <w:rsid w:val="007560E7"/>
    <w:rsid w:val="007560F7"/>
    <w:rsid w:val="00756129"/>
    <w:rsid w:val="00756176"/>
    <w:rsid w:val="007561B9"/>
    <w:rsid w:val="007561EF"/>
    <w:rsid w:val="007561FF"/>
    <w:rsid w:val="00756255"/>
    <w:rsid w:val="00756297"/>
    <w:rsid w:val="0075629C"/>
    <w:rsid w:val="007562CF"/>
    <w:rsid w:val="007562DC"/>
    <w:rsid w:val="007562ED"/>
    <w:rsid w:val="0075631E"/>
    <w:rsid w:val="00756376"/>
    <w:rsid w:val="00756378"/>
    <w:rsid w:val="00756390"/>
    <w:rsid w:val="007563A8"/>
    <w:rsid w:val="00756446"/>
    <w:rsid w:val="00756482"/>
    <w:rsid w:val="0075648D"/>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6F"/>
    <w:rsid w:val="00756683"/>
    <w:rsid w:val="007566CA"/>
    <w:rsid w:val="007566EA"/>
    <w:rsid w:val="00756728"/>
    <w:rsid w:val="00756760"/>
    <w:rsid w:val="00756841"/>
    <w:rsid w:val="00756846"/>
    <w:rsid w:val="007568E8"/>
    <w:rsid w:val="00756924"/>
    <w:rsid w:val="00756926"/>
    <w:rsid w:val="0075694C"/>
    <w:rsid w:val="00756965"/>
    <w:rsid w:val="00756994"/>
    <w:rsid w:val="007569C0"/>
    <w:rsid w:val="00756A25"/>
    <w:rsid w:val="00756A49"/>
    <w:rsid w:val="00756A71"/>
    <w:rsid w:val="00756A79"/>
    <w:rsid w:val="00756AA1"/>
    <w:rsid w:val="00756ABC"/>
    <w:rsid w:val="00756B1B"/>
    <w:rsid w:val="00756B23"/>
    <w:rsid w:val="00756B3B"/>
    <w:rsid w:val="00756B48"/>
    <w:rsid w:val="00756BAC"/>
    <w:rsid w:val="00756BBF"/>
    <w:rsid w:val="00756C7A"/>
    <w:rsid w:val="00756CA9"/>
    <w:rsid w:val="00756CAB"/>
    <w:rsid w:val="00756CBF"/>
    <w:rsid w:val="00756D1C"/>
    <w:rsid w:val="00756D21"/>
    <w:rsid w:val="00756D50"/>
    <w:rsid w:val="00756D66"/>
    <w:rsid w:val="00756DB2"/>
    <w:rsid w:val="00756DB8"/>
    <w:rsid w:val="00756DC8"/>
    <w:rsid w:val="00756DCE"/>
    <w:rsid w:val="00756E2E"/>
    <w:rsid w:val="00756E53"/>
    <w:rsid w:val="00756E77"/>
    <w:rsid w:val="00756E78"/>
    <w:rsid w:val="00756E7B"/>
    <w:rsid w:val="00756E88"/>
    <w:rsid w:val="00756EFB"/>
    <w:rsid w:val="00756F14"/>
    <w:rsid w:val="00756F18"/>
    <w:rsid w:val="00756F1F"/>
    <w:rsid w:val="00756F77"/>
    <w:rsid w:val="00756F95"/>
    <w:rsid w:val="00756FC2"/>
    <w:rsid w:val="00756FC5"/>
    <w:rsid w:val="007570E5"/>
    <w:rsid w:val="007570EE"/>
    <w:rsid w:val="007570FD"/>
    <w:rsid w:val="00757118"/>
    <w:rsid w:val="00757159"/>
    <w:rsid w:val="007571F6"/>
    <w:rsid w:val="007571F9"/>
    <w:rsid w:val="0075723D"/>
    <w:rsid w:val="0075728C"/>
    <w:rsid w:val="007572B1"/>
    <w:rsid w:val="007572BF"/>
    <w:rsid w:val="007572D9"/>
    <w:rsid w:val="0075732C"/>
    <w:rsid w:val="0075735B"/>
    <w:rsid w:val="007573CF"/>
    <w:rsid w:val="00757455"/>
    <w:rsid w:val="00757486"/>
    <w:rsid w:val="0075762D"/>
    <w:rsid w:val="00757642"/>
    <w:rsid w:val="0075764A"/>
    <w:rsid w:val="00757651"/>
    <w:rsid w:val="00757661"/>
    <w:rsid w:val="007576D5"/>
    <w:rsid w:val="007576F0"/>
    <w:rsid w:val="007577A4"/>
    <w:rsid w:val="007577B1"/>
    <w:rsid w:val="007577E5"/>
    <w:rsid w:val="00757814"/>
    <w:rsid w:val="00757825"/>
    <w:rsid w:val="00757872"/>
    <w:rsid w:val="0075790C"/>
    <w:rsid w:val="00757923"/>
    <w:rsid w:val="0075792A"/>
    <w:rsid w:val="0075796A"/>
    <w:rsid w:val="00757975"/>
    <w:rsid w:val="00757990"/>
    <w:rsid w:val="00757AA2"/>
    <w:rsid w:val="00757AB2"/>
    <w:rsid w:val="00757AC3"/>
    <w:rsid w:val="00757AD4"/>
    <w:rsid w:val="00757B2B"/>
    <w:rsid w:val="00757B4B"/>
    <w:rsid w:val="00757B71"/>
    <w:rsid w:val="00757B84"/>
    <w:rsid w:val="00757BBC"/>
    <w:rsid w:val="00757BD2"/>
    <w:rsid w:val="00757BEB"/>
    <w:rsid w:val="00757C20"/>
    <w:rsid w:val="00757C39"/>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B"/>
    <w:rsid w:val="00757EEE"/>
    <w:rsid w:val="00757EFD"/>
    <w:rsid w:val="00757F32"/>
    <w:rsid w:val="00757F66"/>
    <w:rsid w:val="00757FB7"/>
    <w:rsid w:val="00757FF0"/>
    <w:rsid w:val="0076004D"/>
    <w:rsid w:val="007600A0"/>
    <w:rsid w:val="007600A2"/>
    <w:rsid w:val="007600CD"/>
    <w:rsid w:val="007600DC"/>
    <w:rsid w:val="007600F1"/>
    <w:rsid w:val="007600F9"/>
    <w:rsid w:val="00760135"/>
    <w:rsid w:val="00760142"/>
    <w:rsid w:val="0076015B"/>
    <w:rsid w:val="00760168"/>
    <w:rsid w:val="0076019C"/>
    <w:rsid w:val="007601AC"/>
    <w:rsid w:val="007601C1"/>
    <w:rsid w:val="007601C9"/>
    <w:rsid w:val="007601E6"/>
    <w:rsid w:val="0076025B"/>
    <w:rsid w:val="00760261"/>
    <w:rsid w:val="007602B3"/>
    <w:rsid w:val="007602FB"/>
    <w:rsid w:val="00760338"/>
    <w:rsid w:val="00760342"/>
    <w:rsid w:val="007603FE"/>
    <w:rsid w:val="0076048E"/>
    <w:rsid w:val="0076049C"/>
    <w:rsid w:val="00760545"/>
    <w:rsid w:val="00760548"/>
    <w:rsid w:val="0076054A"/>
    <w:rsid w:val="00760553"/>
    <w:rsid w:val="0076059C"/>
    <w:rsid w:val="007605A7"/>
    <w:rsid w:val="007605EC"/>
    <w:rsid w:val="00760606"/>
    <w:rsid w:val="00760607"/>
    <w:rsid w:val="00760651"/>
    <w:rsid w:val="00760686"/>
    <w:rsid w:val="007606DD"/>
    <w:rsid w:val="00760729"/>
    <w:rsid w:val="0076072D"/>
    <w:rsid w:val="00760732"/>
    <w:rsid w:val="0076074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BDB"/>
    <w:rsid w:val="00760C27"/>
    <w:rsid w:val="00760C32"/>
    <w:rsid w:val="00760C36"/>
    <w:rsid w:val="00760C7B"/>
    <w:rsid w:val="00760CAD"/>
    <w:rsid w:val="00760CDE"/>
    <w:rsid w:val="00760CE7"/>
    <w:rsid w:val="00760D00"/>
    <w:rsid w:val="00760D37"/>
    <w:rsid w:val="00760D5C"/>
    <w:rsid w:val="00760D5D"/>
    <w:rsid w:val="00760D83"/>
    <w:rsid w:val="00760DBD"/>
    <w:rsid w:val="00760DDC"/>
    <w:rsid w:val="00760E54"/>
    <w:rsid w:val="00760E7A"/>
    <w:rsid w:val="00760E7F"/>
    <w:rsid w:val="00760E8E"/>
    <w:rsid w:val="00760EA9"/>
    <w:rsid w:val="00760F03"/>
    <w:rsid w:val="00760F13"/>
    <w:rsid w:val="00760F3C"/>
    <w:rsid w:val="00760F47"/>
    <w:rsid w:val="00760F74"/>
    <w:rsid w:val="00760F93"/>
    <w:rsid w:val="00761037"/>
    <w:rsid w:val="00761068"/>
    <w:rsid w:val="00761073"/>
    <w:rsid w:val="00761074"/>
    <w:rsid w:val="00761078"/>
    <w:rsid w:val="007610A0"/>
    <w:rsid w:val="007610E7"/>
    <w:rsid w:val="0076112F"/>
    <w:rsid w:val="00761146"/>
    <w:rsid w:val="00761184"/>
    <w:rsid w:val="007611A1"/>
    <w:rsid w:val="007611DA"/>
    <w:rsid w:val="00761270"/>
    <w:rsid w:val="0076128A"/>
    <w:rsid w:val="007612BD"/>
    <w:rsid w:val="007612CD"/>
    <w:rsid w:val="007612DF"/>
    <w:rsid w:val="00761316"/>
    <w:rsid w:val="0076134E"/>
    <w:rsid w:val="00761354"/>
    <w:rsid w:val="00761359"/>
    <w:rsid w:val="0076136B"/>
    <w:rsid w:val="007613A7"/>
    <w:rsid w:val="007613A9"/>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4F"/>
    <w:rsid w:val="00761B66"/>
    <w:rsid w:val="00761C13"/>
    <w:rsid w:val="00761C25"/>
    <w:rsid w:val="00761C5D"/>
    <w:rsid w:val="00761C7C"/>
    <w:rsid w:val="00761C9B"/>
    <w:rsid w:val="00761D15"/>
    <w:rsid w:val="00761D2C"/>
    <w:rsid w:val="00761D53"/>
    <w:rsid w:val="00761D69"/>
    <w:rsid w:val="00761D72"/>
    <w:rsid w:val="00761D83"/>
    <w:rsid w:val="00761D90"/>
    <w:rsid w:val="00761D95"/>
    <w:rsid w:val="00761DE4"/>
    <w:rsid w:val="00761E10"/>
    <w:rsid w:val="00761E52"/>
    <w:rsid w:val="00761EB0"/>
    <w:rsid w:val="00761F1C"/>
    <w:rsid w:val="00761F22"/>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C4"/>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6D"/>
    <w:rsid w:val="00762598"/>
    <w:rsid w:val="007625FD"/>
    <w:rsid w:val="0076260B"/>
    <w:rsid w:val="0076260C"/>
    <w:rsid w:val="00762684"/>
    <w:rsid w:val="007626EB"/>
    <w:rsid w:val="007626ED"/>
    <w:rsid w:val="00762746"/>
    <w:rsid w:val="0076276A"/>
    <w:rsid w:val="0076277E"/>
    <w:rsid w:val="0076278A"/>
    <w:rsid w:val="0076289D"/>
    <w:rsid w:val="007628B4"/>
    <w:rsid w:val="007628CC"/>
    <w:rsid w:val="007628EF"/>
    <w:rsid w:val="0076291F"/>
    <w:rsid w:val="00762925"/>
    <w:rsid w:val="00762945"/>
    <w:rsid w:val="007629CE"/>
    <w:rsid w:val="007629DF"/>
    <w:rsid w:val="007629E3"/>
    <w:rsid w:val="00762A32"/>
    <w:rsid w:val="00762A7F"/>
    <w:rsid w:val="00762A8C"/>
    <w:rsid w:val="00762AA3"/>
    <w:rsid w:val="00762AE6"/>
    <w:rsid w:val="00762B25"/>
    <w:rsid w:val="00762B5B"/>
    <w:rsid w:val="00762B66"/>
    <w:rsid w:val="00762B76"/>
    <w:rsid w:val="00762BD3"/>
    <w:rsid w:val="00762CFE"/>
    <w:rsid w:val="00762D6F"/>
    <w:rsid w:val="00762DA3"/>
    <w:rsid w:val="00762E0A"/>
    <w:rsid w:val="00762E17"/>
    <w:rsid w:val="00762E2C"/>
    <w:rsid w:val="00762E38"/>
    <w:rsid w:val="00762EC2"/>
    <w:rsid w:val="00762F42"/>
    <w:rsid w:val="00762F77"/>
    <w:rsid w:val="00762FB4"/>
    <w:rsid w:val="00762FBA"/>
    <w:rsid w:val="00762FBC"/>
    <w:rsid w:val="00763043"/>
    <w:rsid w:val="0076304D"/>
    <w:rsid w:val="007630C1"/>
    <w:rsid w:val="00763112"/>
    <w:rsid w:val="0076313B"/>
    <w:rsid w:val="0076318D"/>
    <w:rsid w:val="00763196"/>
    <w:rsid w:val="007631EB"/>
    <w:rsid w:val="007631F4"/>
    <w:rsid w:val="0076322D"/>
    <w:rsid w:val="007632AA"/>
    <w:rsid w:val="007632D0"/>
    <w:rsid w:val="0076332F"/>
    <w:rsid w:val="007633AA"/>
    <w:rsid w:val="007633CA"/>
    <w:rsid w:val="007633D8"/>
    <w:rsid w:val="007633F5"/>
    <w:rsid w:val="0076340C"/>
    <w:rsid w:val="0076340E"/>
    <w:rsid w:val="007634E8"/>
    <w:rsid w:val="007634F8"/>
    <w:rsid w:val="00763544"/>
    <w:rsid w:val="00763576"/>
    <w:rsid w:val="0076359E"/>
    <w:rsid w:val="0076359F"/>
    <w:rsid w:val="007635C3"/>
    <w:rsid w:val="00763600"/>
    <w:rsid w:val="0076364A"/>
    <w:rsid w:val="0076369E"/>
    <w:rsid w:val="007636F3"/>
    <w:rsid w:val="007636F4"/>
    <w:rsid w:val="0076370B"/>
    <w:rsid w:val="007637BA"/>
    <w:rsid w:val="007637C5"/>
    <w:rsid w:val="007637DA"/>
    <w:rsid w:val="00763817"/>
    <w:rsid w:val="0076381B"/>
    <w:rsid w:val="00763838"/>
    <w:rsid w:val="00763883"/>
    <w:rsid w:val="00763892"/>
    <w:rsid w:val="007638D4"/>
    <w:rsid w:val="007638F5"/>
    <w:rsid w:val="0076399B"/>
    <w:rsid w:val="007639DF"/>
    <w:rsid w:val="007639E6"/>
    <w:rsid w:val="00763A3F"/>
    <w:rsid w:val="00763A86"/>
    <w:rsid w:val="00763AAD"/>
    <w:rsid w:val="00763AC3"/>
    <w:rsid w:val="00763B18"/>
    <w:rsid w:val="00763B22"/>
    <w:rsid w:val="00763B33"/>
    <w:rsid w:val="00763B7C"/>
    <w:rsid w:val="00763BB3"/>
    <w:rsid w:val="00763C21"/>
    <w:rsid w:val="00763C2E"/>
    <w:rsid w:val="00763CB6"/>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A"/>
    <w:rsid w:val="00763FEF"/>
    <w:rsid w:val="00764002"/>
    <w:rsid w:val="0076401E"/>
    <w:rsid w:val="007640C6"/>
    <w:rsid w:val="007640DB"/>
    <w:rsid w:val="007640F7"/>
    <w:rsid w:val="00764141"/>
    <w:rsid w:val="00764165"/>
    <w:rsid w:val="0076425D"/>
    <w:rsid w:val="0076426E"/>
    <w:rsid w:val="0076427D"/>
    <w:rsid w:val="0076430D"/>
    <w:rsid w:val="00764384"/>
    <w:rsid w:val="00764396"/>
    <w:rsid w:val="007643AB"/>
    <w:rsid w:val="007643EA"/>
    <w:rsid w:val="0076440D"/>
    <w:rsid w:val="00764438"/>
    <w:rsid w:val="00764462"/>
    <w:rsid w:val="0076447B"/>
    <w:rsid w:val="0076449C"/>
    <w:rsid w:val="007644B5"/>
    <w:rsid w:val="007644CF"/>
    <w:rsid w:val="00764541"/>
    <w:rsid w:val="007645D2"/>
    <w:rsid w:val="007645E0"/>
    <w:rsid w:val="007645EE"/>
    <w:rsid w:val="00764630"/>
    <w:rsid w:val="00764673"/>
    <w:rsid w:val="00764684"/>
    <w:rsid w:val="007646DC"/>
    <w:rsid w:val="00764706"/>
    <w:rsid w:val="00764794"/>
    <w:rsid w:val="007647C5"/>
    <w:rsid w:val="007647CE"/>
    <w:rsid w:val="00764817"/>
    <w:rsid w:val="00764867"/>
    <w:rsid w:val="00764870"/>
    <w:rsid w:val="00764896"/>
    <w:rsid w:val="007648C4"/>
    <w:rsid w:val="00764953"/>
    <w:rsid w:val="00764956"/>
    <w:rsid w:val="00764960"/>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81"/>
    <w:rsid w:val="00764D9D"/>
    <w:rsid w:val="00764DB9"/>
    <w:rsid w:val="00764DD2"/>
    <w:rsid w:val="00764EB3"/>
    <w:rsid w:val="00764ED0"/>
    <w:rsid w:val="00764F15"/>
    <w:rsid w:val="00764F4E"/>
    <w:rsid w:val="00764F90"/>
    <w:rsid w:val="00764FE2"/>
    <w:rsid w:val="00764FF3"/>
    <w:rsid w:val="00765030"/>
    <w:rsid w:val="0076503B"/>
    <w:rsid w:val="00765056"/>
    <w:rsid w:val="00765065"/>
    <w:rsid w:val="00765080"/>
    <w:rsid w:val="0076509C"/>
    <w:rsid w:val="007650B5"/>
    <w:rsid w:val="007650E0"/>
    <w:rsid w:val="007650E9"/>
    <w:rsid w:val="00765140"/>
    <w:rsid w:val="0076514C"/>
    <w:rsid w:val="0076518F"/>
    <w:rsid w:val="007651A0"/>
    <w:rsid w:val="007651BB"/>
    <w:rsid w:val="007651EF"/>
    <w:rsid w:val="0076526E"/>
    <w:rsid w:val="007652C5"/>
    <w:rsid w:val="00765308"/>
    <w:rsid w:val="007653A1"/>
    <w:rsid w:val="007653A8"/>
    <w:rsid w:val="007653FE"/>
    <w:rsid w:val="00765412"/>
    <w:rsid w:val="0076548B"/>
    <w:rsid w:val="0076549F"/>
    <w:rsid w:val="007654AD"/>
    <w:rsid w:val="007654C3"/>
    <w:rsid w:val="007654EA"/>
    <w:rsid w:val="007654FF"/>
    <w:rsid w:val="0076550B"/>
    <w:rsid w:val="00765541"/>
    <w:rsid w:val="00765618"/>
    <w:rsid w:val="0076564C"/>
    <w:rsid w:val="0076565D"/>
    <w:rsid w:val="00765670"/>
    <w:rsid w:val="007656C1"/>
    <w:rsid w:val="007656D5"/>
    <w:rsid w:val="007656E5"/>
    <w:rsid w:val="0076572E"/>
    <w:rsid w:val="0076578A"/>
    <w:rsid w:val="0076579E"/>
    <w:rsid w:val="007657CF"/>
    <w:rsid w:val="007657EE"/>
    <w:rsid w:val="007657FF"/>
    <w:rsid w:val="0076580D"/>
    <w:rsid w:val="00765811"/>
    <w:rsid w:val="0076582F"/>
    <w:rsid w:val="00765881"/>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0F"/>
    <w:rsid w:val="00765C3E"/>
    <w:rsid w:val="00765C51"/>
    <w:rsid w:val="00765C99"/>
    <w:rsid w:val="00765D4F"/>
    <w:rsid w:val="00765D64"/>
    <w:rsid w:val="00765D77"/>
    <w:rsid w:val="00765E1A"/>
    <w:rsid w:val="00765E83"/>
    <w:rsid w:val="00765EB2"/>
    <w:rsid w:val="00765F34"/>
    <w:rsid w:val="00765F4A"/>
    <w:rsid w:val="00765F8C"/>
    <w:rsid w:val="00765FB4"/>
    <w:rsid w:val="00765FBB"/>
    <w:rsid w:val="00765FF0"/>
    <w:rsid w:val="0076607F"/>
    <w:rsid w:val="0076608D"/>
    <w:rsid w:val="007660D9"/>
    <w:rsid w:val="007660F3"/>
    <w:rsid w:val="007660F5"/>
    <w:rsid w:val="00766100"/>
    <w:rsid w:val="00766148"/>
    <w:rsid w:val="00766155"/>
    <w:rsid w:val="0076615C"/>
    <w:rsid w:val="00766179"/>
    <w:rsid w:val="0076617F"/>
    <w:rsid w:val="00766192"/>
    <w:rsid w:val="00766193"/>
    <w:rsid w:val="007661D4"/>
    <w:rsid w:val="007661E8"/>
    <w:rsid w:val="007661ED"/>
    <w:rsid w:val="00766200"/>
    <w:rsid w:val="00766206"/>
    <w:rsid w:val="00766212"/>
    <w:rsid w:val="00766229"/>
    <w:rsid w:val="007662B8"/>
    <w:rsid w:val="00766308"/>
    <w:rsid w:val="00766334"/>
    <w:rsid w:val="0076634A"/>
    <w:rsid w:val="0076639C"/>
    <w:rsid w:val="007663BE"/>
    <w:rsid w:val="007663C2"/>
    <w:rsid w:val="00766411"/>
    <w:rsid w:val="00766428"/>
    <w:rsid w:val="00766436"/>
    <w:rsid w:val="00766439"/>
    <w:rsid w:val="00766448"/>
    <w:rsid w:val="0076644E"/>
    <w:rsid w:val="007664B9"/>
    <w:rsid w:val="007664F0"/>
    <w:rsid w:val="00766507"/>
    <w:rsid w:val="00766527"/>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A32"/>
    <w:rsid w:val="00766A67"/>
    <w:rsid w:val="00766A6D"/>
    <w:rsid w:val="00766AD0"/>
    <w:rsid w:val="00766B2A"/>
    <w:rsid w:val="00766B3E"/>
    <w:rsid w:val="00766B8B"/>
    <w:rsid w:val="00766C05"/>
    <w:rsid w:val="00766C27"/>
    <w:rsid w:val="00766C44"/>
    <w:rsid w:val="00766C84"/>
    <w:rsid w:val="00766D51"/>
    <w:rsid w:val="00766D7E"/>
    <w:rsid w:val="00766D99"/>
    <w:rsid w:val="00766DA2"/>
    <w:rsid w:val="00766DC4"/>
    <w:rsid w:val="00766DFE"/>
    <w:rsid w:val="00766E27"/>
    <w:rsid w:val="00766E29"/>
    <w:rsid w:val="00766ED4"/>
    <w:rsid w:val="00766F03"/>
    <w:rsid w:val="00766F22"/>
    <w:rsid w:val="00766F55"/>
    <w:rsid w:val="00766F8A"/>
    <w:rsid w:val="00766F98"/>
    <w:rsid w:val="00766FBD"/>
    <w:rsid w:val="00766FDF"/>
    <w:rsid w:val="00767001"/>
    <w:rsid w:val="00767095"/>
    <w:rsid w:val="007670C8"/>
    <w:rsid w:val="0076718C"/>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27"/>
    <w:rsid w:val="00767B36"/>
    <w:rsid w:val="00767B3E"/>
    <w:rsid w:val="00767B5E"/>
    <w:rsid w:val="00767BA3"/>
    <w:rsid w:val="00767BBE"/>
    <w:rsid w:val="00767BCC"/>
    <w:rsid w:val="00767BFA"/>
    <w:rsid w:val="00767C0C"/>
    <w:rsid w:val="00767C37"/>
    <w:rsid w:val="00767C9C"/>
    <w:rsid w:val="00767D0D"/>
    <w:rsid w:val="00767D2F"/>
    <w:rsid w:val="00767DA3"/>
    <w:rsid w:val="00767DB8"/>
    <w:rsid w:val="00767DCD"/>
    <w:rsid w:val="00767DD0"/>
    <w:rsid w:val="00767E1B"/>
    <w:rsid w:val="00767E2B"/>
    <w:rsid w:val="00767E37"/>
    <w:rsid w:val="00767E85"/>
    <w:rsid w:val="00767EAB"/>
    <w:rsid w:val="00767EF9"/>
    <w:rsid w:val="00767F46"/>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10"/>
    <w:rsid w:val="00770396"/>
    <w:rsid w:val="007703D3"/>
    <w:rsid w:val="007703F2"/>
    <w:rsid w:val="0077040E"/>
    <w:rsid w:val="00770422"/>
    <w:rsid w:val="00770457"/>
    <w:rsid w:val="0077048F"/>
    <w:rsid w:val="00770492"/>
    <w:rsid w:val="007704A7"/>
    <w:rsid w:val="007704B6"/>
    <w:rsid w:val="007704EA"/>
    <w:rsid w:val="00770537"/>
    <w:rsid w:val="007705B3"/>
    <w:rsid w:val="0077067E"/>
    <w:rsid w:val="00770720"/>
    <w:rsid w:val="0077078E"/>
    <w:rsid w:val="007707F7"/>
    <w:rsid w:val="0077082C"/>
    <w:rsid w:val="00770858"/>
    <w:rsid w:val="0077086C"/>
    <w:rsid w:val="007708DC"/>
    <w:rsid w:val="007708F0"/>
    <w:rsid w:val="00770908"/>
    <w:rsid w:val="00770968"/>
    <w:rsid w:val="0077098C"/>
    <w:rsid w:val="00770A25"/>
    <w:rsid w:val="00770A30"/>
    <w:rsid w:val="00770A58"/>
    <w:rsid w:val="00770B11"/>
    <w:rsid w:val="00770B12"/>
    <w:rsid w:val="00770B23"/>
    <w:rsid w:val="00770B42"/>
    <w:rsid w:val="00770B6E"/>
    <w:rsid w:val="00770B78"/>
    <w:rsid w:val="00770B7C"/>
    <w:rsid w:val="00770B86"/>
    <w:rsid w:val="00770B9A"/>
    <w:rsid w:val="00770BC8"/>
    <w:rsid w:val="00770BD1"/>
    <w:rsid w:val="00770BE3"/>
    <w:rsid w:val="00770D29"/>
    <w:rsid w:val="00770D73"/>
    <w:rsid w:val="00770D7C"/>
    <w:rsid w:val="00770D96"/>
    <w:rsid w:val="00770E2C"/>
    <w:rsid w:val="00770E95"/>
    <w:rsid w:val="00770ECC"/>
    <w:rsid w:val="00770EEE"/>
    <w:rsid w:val="00770F0B"/>
    <w:rsid w:val="00770F6A"/>
    <w:rsid w:val="00771066"/>
    <w:rsid w:val="0077111C"/>
    <w:rsid w:val="00771142"/>
    <w:rsid w:val="00771162"/>
    <w:rsid w:val="007711C1"/>
    <w:rsid w:val="00771215"/>
    <w:rsid w:val="0077121E"/>
    <w:rsid w:val="00771254"/>
    <w:rsid w:val="007712AD"/>
    <w:rsid w:val="007712F9"/>
    <w:rsid w:val="0077130F"/>
    <w:rsid w:val="00771380"/>
    <w:rsid w:val="007713A5"/>
    <w:rsid w:val="007713E3"/>
    <w:rsid w:val="00771428"/>
    <w:rsid w:val="0077144B"/>
    <w:rsid w:val="00771453"/>
    <w:rsid w:val="0077146A"/>
    <w:rsid w:val="007714CF"/>
    <w:rsid w:val="007714E5"/>
    <w:rsid w:val="0077153B"/>
    <w:rsid w:val="00771593"/>
    <w:rsid w:val="007715AE"/>
    <w:rsid w:val="007715C4"/>
    <w:rsid w:val="0077161A"/>
    <w:rsid w:val="00771682"/>
    <w:rsid w:val="00771708"/>
    <w:rsid w:val="0077175F"/>
    <w:rsid w:val="007717E0"/>
    <w:rsid w:val="00771802"/>
    <w:rsid w:val="0077181B"/>
    <w:rsid w:val="0077182B"/>
    <w:rsid w:val="00771878"/>
    <w:rsid w:val="007718A4"/>
    <w:rsid w:val="007718BE"/>
    <w:rsid w:val="007718EA"/>
    <w:rsid w:val="007718F5"/>
    <w:rsid w:val="007718F9"/>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0"/>
    <w:rsid w:val="00771DA3"/>
    <w:rsid w:val="00771E11"/>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A0"/>
    <w:rsid w:val="007724F6"/>
    <w:rsid w:val="00772541"/>
    <w:rsid w:val="0077254A"/>
    <w:rsid w:val="00772560"/>
    <w:rsid w:val="00772593"/>
    <w:rsid w:val="00772596"/>
    <w:rsid w:val="007725C2"/>
    <w:rsid w:val="007725D6"/>
    <w:rsid w:val="007725FA"/>
    <w:rsid w:val="0077269E"/>
    <w:rsid w:val="007726A0"/>
    <w:rsid w:val="007726BE"/>
    <w:rsid w:val="007726C4"/>
    <w:rsid w:val="00772705"/>
    <w:rsid w:val="00772778"/>
    <w:rsid w:val="0077277C"/>
    <w:rsid w:val="0077277E"/>
    <w:rsid w:val="00772784"/>
    <w:rsid w:val="00772790"/>
    <w:rsid w:val="007727A9"/>
    <w:rsid w:val="007727D9"/>
    <w:rsid w:val="00772801"/>
    <w:rsid w:val="00772803"/>
    <w:rsid w:val="00772836"/>
    <w:rsid w:val="0077285E"/>
    <w:rsid w:val="007728E8"/>
    <w:rsid w:val="00772914"/>
    <w:rsid w:val="0077299A"/>
    <w:rsid w:val="007729AC"/>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1"/>
    <w:rsid w:val="00772CC4"/>
    <w:rsid w:val="00772CFB"/>
    <w:rsid w:val="00772D17"/>
    <w:rsid w:val="00772D30"/>
    <w:rsid w:val="00772D7D"/>
    <w:rsid w:val="00772D99"/>
    <w:rsid w:val="00772E00"/>
    <w:rsid w:val="00772E29"/>
    <w:rsid w:val="00772E78"/>
    <w:rsid w:val="00772EF8"/>
    <w:rsid w:val="00772F0B"/>
    <w:rsid w:val="00772F12"/>
    <w:rsid w:val="00772F2C"/>
    <w:rsid w:val="00772F40"/>
    <w:rsid w:val="00772F57"/>
    <w:rsid w:val="00773010"/>
    <w:rsid w:val="00773036"/>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1F"/>
    <w:rsid w:val="0077352B"/>
    <w:rsid w:val="0077354A"/>
    <w:rsid w:val="0077355E"/>
    <w:rsid w:val="0077358C"/>
    <w:rsid w:val="007735EA"/>
    <w:rsid w:val="00773625"/>
    <w:rsid w:val="00773637"/>
    <w:rsid w:val="007736AA"/>
    <w:rsid w:val="00773718"/>
    <w:rsid w:val="0077377B"/>
    <w:rsid w:val="00773782"/>
    <w:rsid w:val="0077378F"/>
    <w:rsid w:val="007737A9"/>
    <w:rsid w:val="007737FB"/>
    <w:rsid w:val="00773824"/>
    <w:rsid w:val="0077384B"/>
    <w:rsid w:val="0077386F"/>
    <w:rsid w:val="00773889"/>
    <w:rsid w:val="007738C9"/>
    <w:rsid w:val="00773904"/>
    <w:rsid w:val="007739D4"/>
    <w:rsid w:val="007739FD"/>
    <w:rsid w:val="00773A01"/>
    <w:rsid w:val="00773A78"/>
    <w:rsid w:val="00773A84"/>
    <w:rsid w:val="00773AA9"/>
    <w:rsid w:val="00773AAF"/>
    <w:rsid w:val="00773AE6"/>
    <w:rsid w:val="00773AF9"/>
    <w:rsid w:val="00773B48"/>
    <w:rsid w:val="00773B58"/>
    <w:rsid w:val="00773B5F"/>
    <w:rsid w:val="00773B8B"/>
    <w:rsid w:val="00773BBC"/>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AD"/>
    <w:rsid w:val="00773DB1"/>
    <w:rsid w:val="00773DD2"/>
    <w:rsid w:val="00773DF9"/>
    <w:rsid w:val="00773E1B"/>
    <w:rsid w:val="00773E45"/>
    <w:rsid w:val="00773E94"/>
    <w:rsid w:val="00773EE9"/>
    <w:rsid w:val="00773F19"/>
    <w:rsid w:val="00773F38"/>
    <w:rsid w:val="00773F58"/>
    <w:rsid w:val="00773F7F"/>
    <w:rsid w:val="00773F85"/>
    <w:rsid w:val="00773F89"/>
    <w:rsid w:val="00773FBC"/>
    <w:rsid w:val="00773FF0"/>
    <w:rsid w:val="00773FF5"/>
    <w:rsid w:val="00774011"/>
    <w:rsid w:val="0077401F"/>
    <w:rsid w:val="0077403B"/>
    <w:rsid w:val="00774079"/>
    <w:rsid w:val="007740DB"/>
    <w:rsid w:val="00774144"/>
    <w:rsid w:val="0077418D"/>
    <w:rsid w:val="00774199"/>
    <w:rsid w:val="007741E4"/>
    <w:rsid w:val="007742B7"/>
    <w:rsid w:val="007742F5"/>
    <w:rsid w:val="00774305"/>
    <w:rsid w:val="00774337"/>
    <w:rsid w:val="00774378"/>
    <w:rsid w:val="007743AE"/>
    <w:rsid w:val="007743C2"/>
    <w:rsid w:val="007743F4"/>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11"/>
    <w:rsid w:val="00774720"/>
    <w:rsid w:val="0077473C"/>
    <w:rsid w:val="0077478C"/>
    <w:rsid w:val="0077478D"/>
    <w:rsid w:val="007747F5"/>
    <w:rsid w:val="00774818"/>
    <w:rsid w:val="0077482F"/>
    <w:rsid w:val="0077483E"/>
    <w:rsid w:val="00774861"/>
    <w:rsid w:val="00774872"/>
    <w:rsid w:val="00774873"/>
    <w:rsid w:val="00774880"/>
    <w:rsid w:val="00774898"/>
    <w:rsid w:val="007748B7"/>
    <w:rsid w:val="007748C6"/>
    <w:rsid w:val="007748F3"/>
    <w:rsid w:val="00774928"/>
    <w:rsid w:val="00774954"/>
    <w:rsid w:val="00774966"/>
    <w:rsid w:val="00774994"/>
    <w:rsid w:val="007749DB"/>
    <w:rsid w:val="007749E2"/>
    <w:rsid w:val="00774A29"/>
    <w:rsid w:val="00774A32"/>
    <w:rsid w:val="00774A3F"/>
    <w:rsid w:val="00774A43"/>
    <w:rsid w:val="00774A61"/>
    <w:rsid w:val="00774B12"/>
    <w:rsid w:val="00774B95"/>
    <w:rsid w:val="00774B9B"/>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EC6"/>
    <w:rsid w:val="00774F06"/>
    <w:rsid w:val="00774F33"/>
    <w:rsid w:val="00774F4E"/>
    <w:rsid w:val="00774F50"/>
    <w:rsid w:val="00774F65"/>
    <w:rsid w:val="00774FD4"/>
    <w:rsid w:val="00774FD8"/>
    <w:rsid w:val="00774FDC"/>
    <w:rsid w:val="0077501C"/>
    <w:rsid w:val="00775067"/>
    <w:rsid w:val="00775080"/>
    <w:rsid w:val="0077509C"/>
    <w:rsid w:val="007750D9"/>
    <w:rsid w:val="007750E7"/>
    <w:rsid w:val="00775112"/>
    <w:rsid w:val="007751A6"/>
    <w:rsid w:val="007751DD"/>
    <w:rsid w:val="00775232"/>
    <w:rsid w:val="007752A5"/>
    <w:rsid w:val="00775395"/>
    <w:rsid w:val="0077539B"/>
    <w:rsid w:val="007753A8"/>
    <w:rsid w:val="007753AA"/>
    <w:rsid w:val="007753EE"/>
    <w:rsid w:val="007753F4"/>
    <w:rsid w:val="00775402"/>
    <w:rsid w:val="00775476"/>
    <w:rsid w:val="007754EC"/>
    <w:rsid w:val="007754FF"/>
    <w:rsid w:val="00775507"/>
    <w:rsid w:val="00775568"/>
    <w:rsid w:val="007755CE"/>
    <w:rsid w:val="007755E3"/>
    <w:rsid w:val="00775627"/>
    <w:rsid w:val="00775654"/>
    <w:rsid w:val="00775665"/>
    <w:rsid w:val="00775728"/>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6C"/>
    <w:rsid w:val="00775B74"/>
    <w:rsid w:val="00775B9B"/>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61"/>
    <w:rsid w:val="00775F77"/>
    <w:rsid w:val="00775F96"/>
    <w:rsid w:val="00775FD4"/>
    <w:rsid w:val="00775FF8"/>
    <w:rsid w:val="00775FFF"/>
    <w:rsid w:val="00776005"/>
    <w:rsid w:val="0077604C"/>
    <w:rsid w:val="00776069"/>
    <w:rsid w:val="0077608A"/>
    <w:rsid w:val="0077609B"/>
    <w:rsid w:val="007760EF"/>
    <w:rsid w:val="00776125"/>
    <w:rsid w:val="007761DF"/>
    <w:rsid w:val="0077622E"/>
    <w:rsid w:val="00776241"/>
    <w:rsid w:val="00776286"/>
    <w:rsid w:val="007762B8"/>
    <w:rsid w:val="007762E9"/>
    <w:rsid w:val="007762F7"/>
    <w:rsid w:val="0077635C"/>
    <w:rsid w:val="00776419"/>
    <w:rsid w:val="00776442"/>
    <w:rsid w:val="007764A6"/>
    <w:rsid w:val="007764DB"/>
    <w:rsid w:val="00776501"/>
    <w:rsid w:val="00776503"/>
    <w:rsid w:val="00776536"/>
    <w:rsid w:val="0077658E"/>
    <w:rsid w:val="007765A8"/>
    <w:rsid w:val="007765E6"/>
    <w:rsid w:val="00776604"/>
    <w:rsid w:val="0077660A"/>
    <w:rsid w:val="0077661B"/>
    <w:rsid w:val="00776659"/>
    <w:rsid w:val="0077665D"/>
    <w:rsid w:val="0077665F"/>
    <w:rsid w:val="00776679"/>
    <w:rsid w:val="0077668E"/>
    <w:rsid w:val="0077673D"/>
    <w:rsid w:val="0077676B"/>
    <w:rsid w:val="00776795"/>
    <w:rsid w:val="00776829"/>
    <w:rsid w:val="00776830"/>
    <w:rsid w:val="00776867"/>
    <w:rsid w:val="007768B4"/>
    <w:rsid w:val="007768DB"/>
    <w:rsid w:val="0077693E"/>
    <w:rsid w:val="00776956"/>
    <w:rsid w:val="00776966"/>
    <w:rsid w:val="0077699D"/>
    <w:rsid w:val="007769B5"/>
    <w:rsid w:val="007769E0"/>
    <w:rsid w:val="007769F2"/>
    <w:rsid w:val="00776A17"/>
    <w:rsid w:val="00776A3D"/>
    <w:rsid w:val="00776A85"/>
    <w:rsid w:val="00776AD8"/>
    <w:rsid w:val="00776AEA"/>
    <w:rsid w:val="00776B23"/>
    <w:rsid w:val="00776B3B"/>
    <w:rsid w:val="00776B42"/>
    <w:rsid w:val="00776B4F"/>
    <w:rsid w:val="00776B57"/>
    <w:rsid w:val="00776B75"/>
    <w:rsid w:val="00776B7B"/>
    <w:rsid w:val="00776B84"/>
    <w:rsid w:val="00776B85"/>
    <w:rsid w:val="00776BAB"/>
    <w:rsid w:val="00776BB0"/>
    <w:rsid w:val="00776C03"/>
    <w:rsid w:val="00776D93"/>
    <w:rsid w:val="00776DD2"/>
    <w:rsid w:val="00776E2D"/>
    <w:rsid w:val="00776E5E"/>
    <w:rsid w:val="00776F02"/>
    <w:rsid w:val="00776F07"/>
    <w:rsid w:val="00776F2C"/>
    <w:rsid w:val="00776F58"/>
    <w:rsid w:val="00776FC4"/>
    <w:rsid w:val="00776FD8"/>
    <w:rsid w:val="00776FDD"/>
    <w:rsid w:val="00776FE7"/>
    <w:rsid w:val="00777031"/>
    <w:rsid w:val="00777033"/>
    <w:rsid w:val="00777038"/>
    <w:rsid w:val="0077705E"/>
    <w:rsid w:val="00777093"/>
    <w:rsid w:val="0077709D"/>
    <w:rsid w:val="007770C5"/>
    <w:rsid w:val="0077712F"/>
    <w:rsid w:val="0077716B"/>
    <w:rsid w:val="0077717C"/>
    <w:rsid w:val="00777191"/>
    <w:rsid w:val="007771D7"/>
    <w:rsid w:val="0077722C"/>
    <w:rsid w:val="0077724C"/>
    <w:rsid w:val="00777251"/>
    <w:rsid w:val="0077725C"/>
    <w:rsid w:val="00777273"/>
    <w:rsid w:val="007772FD"/>
    <w:rsid w:val="00777330"/>
    <w:rsid w:val="00777354"/>
    <w:rsid w:val="0077735D"/>
    <w:rsid w:val="00777398"/>
    <w:rsid w:val="007773DB"/>
    <w:rsid w:val="007773E8"/>
    <w:rsid w:val="0077741F"/>
    <w:rsid w:val="0077742F"/>
    <w:rsid w:val="0077743F"/>
    <w:rsid w:val="007774A6"/>
    <w:rsid w:val="007774AF"/>
    <w:rsid w:val="007774B1"/>
    <w:rsid w:val="007774B2"/>
    <w:rsid w:val="00777528"/>
    <w:rsid w:val="007775D7"/>
    <w:rsid w:val="007775F6"/>
    <w:rsid w:val="0077764D"/>
    <w:rsid w:val="007776AD"/>
    <w:rsid w:val="007776BB"/>
    <w:rsid w:val="00777754"/>
    <w:rsid w:val="0077776C"/>
    <w:rsid w:val="007777C6"/>
    <w:rsid w:val="0077781A"/>
    <w:rsid w:val="00777861"/>
    <w:rsid w:val="0077787D"/>
    <w:rsid w:val="007778BB"/>
    <w:rsid w:val="00777938"/>
    <w:rsid w:val="00777940"/>
    <w:rsid w:val="00777956"/>
    <w:rsid w:val="00777965"/>
    <w:rsid w:val="00777995"/>
    <w:rsid w:val="007779D3"/>
    <w:rsid w:val="00777AAB"/>
    <w:rsid w:val="00777B7C"/>
    <w:rsid w:val="00777BC3"/>
    <w:rsid w:val="00777BC4"/>
    <w:rsid w:val="00777BD5"/>
    <w:rsid w:val="00777C1E"/>
    <w:rsid w:val="00777CFE"/>
    <w:rsid w:val="00777D76"/>
    <w:rsid w:val="00777D7C"/>
    <w:rsid w:val="00777D96"/>
    <w:rsid w:val="00777DD0"/>
    <w:rsid w:val="00777DD6"/>
    <w:rsid w:val="00777E1D"/>
    <w:rsid w:val="00777E72"/>
    <w:rsid w:val="00777E85"/>
    <w:rsid w:val="00777E87"/>
    <w:rsid w:val="00777E98"/>
    <w:rsid w:val="00777EAE"/>
    <w:rsid w:val="00777EC7"/>
    <w:rsid w:val="00777F0D"/>
    <w:rsid w:val="00777F2F"/>
    <w:rsid w:val="00777F80"/>
    <w:rsid w:val="00777F8B"/>
    <w:rsid w:val="007800B8"/>
    <w:rsid w:val="007800CC"/>
    <w:rsid w:val="00780116"/>
    <w:rsid w:val="0078011E"/>
    <w:rsid w:val="00780137"/>
    <w:rsid w:val="00780155"/>
    <w:rsid w:val="0078017B"/>
    <w:rsid w:val="0078017D"/>
    <w:rsid w:val="00780182"/>
    <w:rsid w:val="00780254"/>
    <w:rsid w:val="00780296"/>
    <w:rsid w:val="0078029A"/>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9C"/>
    <w:rsid w:val="007806FC"/>
    <w:rsid w:val="00780758"/>
    <w:rsid w:val="00780796"/>
    <w:rsid w:val="00780808"/>
    <w:rsid w:val="0078081E"/>
    <w:rsid w:val="00780835"/>
    <w:rsid w:val="00780843"/>
    <w:rsid w:val="0078084C"/>
    <w:rsid w:val="007808CB"/>
    <w:rsid w:val="007808CE"/>
    <w:rsid w:val="007808FA"/>
    <w:rsid w:val="00780929"/>
    <w:rsid w:val="00780940"/>
    <w:rsid w:val="00780964"/>
    <w:rsid w:val="0078097E"/>
    <w:rsid w:val="00780994"/>
    <w:rsid w:val="007809C4"/>
    <w:rsid w:val="00780A1F"/>
    <w:rsid w:val="00780A8D"/>
    <w:rsid w:val="00780B03"/>
    <w:rsid w:val="00780B4B"/>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8"/>
    <w:rsid w:val="00780E4E"/>
    <w:rsid w:val="00780ED3"/>
    <w:rsid w:val="00780EE7"/>
    <w:rsid w:val="00780F09"/>
    <w:rsid w:val="00780F42"/>
    <w:rsid w:val="00780F56"/>
    <w:rsid w:val="00780FD7"/>
    <w:rsid w:val="00781003"/>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4"/>
    <w:rsid w:val="00781608"/>
    <w:rsid w:val="00781623"/>
    <w:rsid w:val="00781682"/>
    <w:rsid w:val="007816A6"/>
    <w:rsid w:val="007816BD"/>
    <w:rsid w:val="007817A7"/>
    <w:rsid w:val="007817BD"/>
    <w:rsid w:val="00781822"/>
    <w:rsid w:val="00781868"/>
    <w:rsid w:val="0078187A"/>
    <w:rsid w:val="007818DE"/>
    <w:rsid w:val="00781928"/>
    <w:rsid w:val="00781941"/>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6B7"/>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DE"/>
    <w:rsid w:val="00782BF5"/>
    <w:rsid w:val="00782C21"/>
    <w:rsid w:val="00782CD2"/>
    <w:rsid w:val="00782D05"/>
    <w:rsid w:val="00782D46"/>
    <w:rsid w:val="00782D98"/>
    <w:rsid w:val="00782D99"/>
    <w:rsid w:val="00782D9E"/>
    <w:rsid w:val="00782DAB"/>
    <w:rsid w:val="00782DB3"/>
    <w:rsid w:val="00782DBF"/>
    <w:rsid w:val="00782E27"/>
    <w:rsid w:val="00782E8C"/>
    <w:rsid w:val="00782EC1"/>
    <w:rsid w:val="00782EF7"/>
    <w:rsid w:val="00782F2C"/>
    <w:rsid w:val="00782F52"/>
    <w:rsid w:val="00782F88"/>
    <w:rsid w:val="00782F98"/>
    <w:rsid w:val="00782FC1"/>
    <w:rsid w:val="00782FFB"/>
    <w:rsid w:val="0078301F"/>
    <w:rsid w:val="007830B9"/>
    <w:rsid w:val="00783117"/>
    <w:rsid w:val="00783132"/>
    <w:rsid w:val="0078318B"/>
    <w:rsid w:val="00783195"/>
    <w:rsid w:val="007831B2"/>
    <w:rsid w:val="007831E1"/>
    <w:rsid w:val="00783243"/>
    <w:rsid w:val="00783245"/>
    <w:rsid w:val="0078332D"/>
    <w:rsid w:val="00783335"/>
    <w:rsid w:val="0078334C"/>
    <w:rsid w:val="0078334E"/>
    <w:rsid w:val="00783382"/>
    <w:rsid w:val="00783409"/>
    <w:rsid w:val="0078341F"/>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7E"/>
    <w:rsid w:val="007836F7"/>
    <w:rsid w:val="00783717"/>
    <w:rsid w:val="0078375A"/>
    <w:rsid w:val="00783796"/>
    <w:rsid w:val="007837AC"/>
    <w:rsid w:val="007837C0"/>
    <w:rsid w:val="007837E9"/>
    <w:rsid w:val="00783827"/>
    <w:rsid w:val="0078383F"/>
    <w:rsid w:val="00783843"/>
    <w:rsid w:val="00783856"/>
    <w:rsid w:val="0078397A"/>
    <w:rsid w:val="007839E7"/>
    <w:rsid w:val="007839FC"/>
    <w:rsid w:val="00783A06"/>
    <w:rsid w:val="00783A27"/>
    <w:rsid w:val="00783AAE"/>
    <w:rsid w:val="00783AEB"/>
    <w:rsid w:val="00783B71"/>
    <w:rsid w:val="00783BA7"/>
    <w:rsid w:val="00783BCB"/>
    <w:rsid w:val="00783BEA"/>
    <w:rsid w:val="00783BEC"/>
    <w:rsid w:val="00783C21"/>
    <w:rsid w:val="00783C40"/>
    <w:rsid w:val="00783C49"/>
    <w:rsid w:val="00783C6B"/>
    <w:rsid w:val="00783C79"/>
    <w:rsid w:val="00783C85"/>
    <w:rsid w:val="00783CA2"/>
    <w:rsid w:val="00783CA5"/>
    <w:rsid w:val="00783D9F"/>
    <w:rsid w:val="00783DB5"/>
    <w:rsid w:val="00783E05"/>
    <w:rsid w:val="00783E34"/>
    <w:rsid w:val="00783E58"/>
    <w:rsid w:val="00783E5D"/>
    <w:rsid w:val="00783EC3"/>
    <w:rsid w:val="00783ECB"/>
    <w:rsid w:val="00783EDE"/>
    <w:rsid w:val="00783EF0"/>
    <w:rsid w:val="00783F0A"/>
    <w:rsid w:val="00783F76"/>
    <w:rsid w:val="00783F90"/>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95"/>
    <w:rsid w:val="007843B2"/>
    <w:rsid w:val="007843BE"/>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0B"/>
    <w:rsid w:val="00784814"/>
    <w:rsid w:val="00784831"/>
    <w:rsid w:val="0078485C"/>
    <w:rsid w:val="00784896"/>
    <w:rsid w:val="007848D1"/>
    <w:rsid w:val="007848ED"/>
    <w:rsid w:val="0078498E"/>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51"/>
    <w:rsid w:val="00784EA3"/>
    <w:rsid w:val="00784ECC"/>
    <w:rsid w:val="00784F59"/>
    <w:rsid w:val="00784F76"/>
    <w:rsid w:val="00784FB2"/>
    <w:rsid w:val="0078501B"/>
    <w:rsid w:val="00785045"/>
    <w:rsid w:val="00785067"/>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DC"/>
    <w:rsid w:val="007853E3"/>
    <w:rsid w:val="00785430"/>
    <w:rsid w:val="0078543F"/>
    <w:rsid w:val="00785485"/>
    <w:rsid w:val="00785497"/>
    <w:rsid w:val="007854B3"/>
    <w:rsid w:val="0078554F"/>
    <w:rsid w:val="007855BF"/>
    <w:rsid w:val="007855D4"/>
    <w:rsid w:val="007855E6"/>
    <w:rsid w:val="0078563F"/>
    <w:rsid w:val="00785667"/>
    <w:rsid w:val="00785689"/>
    <w:rsid w:val="00785695"/>
    <w:rsid w:val="0078569F"/>
    <w:rsid w:val="007856DA"/>
    <w:rsid w:val="007856F4"/>
    <w:rsid w:val="007856FD"/>
    <w:rsid w:val="00785707"/>
    <w:rsid w:val="0078570F"/>
    <w:rsid w:val="00785770"/>
    <w:rsid w:val="00785774"/>
    <w:rsid w:val="0078578B"/>
    <w:rsid w:val="00785837"/>
    <w:rsid w:val="0078589A"/>
    <w:rsid w:val="007858D9"/>
    <w:rsid w:val="007858F2"/>
    <w:rsid w:val="00785927"/>
    <w:rsid w:val="00785947"/>
    <w:rsid w:val="00785953"/>
    <w:rsid w:val="0078595E"/>
    <w:rsid w:val="007859CD"/>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38"/>
    <w:rsid w:val="00785D9E"/>
    <w:rsid w:val="00785DAF"/>
    <w:rsid w:val="00785DDF"/>
    <w:rsid w:val="00785E1C"/>
    <w:rsid w:val="00785E1E"/>
    <w:rsid w:val="00785E2D"/>
    <w:rsid w:val="00785E3C"/>
    <w:rsid w:val="00785E44"/>
    <w:rsid w:val="00785EBF"/>
    <w:rsid w:val="00785ED4"/>
    <w:rsid w:val="00785F0A"/>
    <w:rsid w:val="00785F29"/>
    <w:rsid w:val="00785F75"/>
    <w:rsid w:val="00785FF0"/>
    <w:rsid w:val="0078601D"/>
    <w:rsid w:val="00786028"/>
    <w:rsid w:val="00786135"/>
    <w:rsid w:val="007861B4"/>
    <w:rsid w:val="007861CF"/>
    <w:rsid w:val="0078620B"/>
    <w:rsid w:val="00786241"/>
    <w:rsid w:val="00786288"/>
    <w:rsid w:val="00786291"/>
    <w:rsid w:val="007862A8"/>
    <w:rsid w:val="0078634C"/>
    <w:rsid w:val="00786356"/>
    <w:rsid w:val="007863F8"/>
    <w:rsid w:val="00786444"/>
    <w:rsid w:val="00786463"/>
    <w:rsid w:val="00786470"/>
    <w:rsid w:val="00786473"/>
    <w:rsid w:val="00786486"/>
    <w:rsid w:val="007864D0"/>
    <w:rsid w:val="007864E7"/>
    <w:rsid w:val="0078653E"/>
    <w:rsid w:val="007865C8"/>
    <w:rsid w:val="007865D5"/>
    <w:rsid w:val="00786612"/>
    <w:rsid w:val="00786685"/>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A2"/>
    <w:rsid w:val="00786BB4"/>
    <w:rsid w:val="00786BD0"/>
    <w:rsid w:val="00786BE4"/>
    <w:rsid w:val="00786BF6"/>
    <w:rsid w:val="00786C07"/>
    <w:rsid w:val="00786C0F"/>
    <w:rsid w:val="00786C52"/>
    <w:rsid w:val="00786C63"/>
    <w:rsid w:val="00786C77"/>
    <w:rsid w:val="00786CEE"/>
    <w:rsid w:val="00786D4E"/>
    <w:rsid w:val="00786D67"/>
    <w:rsid w:val="00786E06"/>
    <w:rsid w:val="00786E0B"/>
    <w:rsid w:val="00786E46"/>
    <w:rsid w:val="00786E7B"/>
    <w:rsid w:val="00786ECA"/>
    <w:rsid w:val="00786F21"/>
    <w:rsid w:val="00786F62"/>
    <w:rsid w:val="00786F7F"/>
    <w:rsid w:val="00786FC6"/>
    <w:rsid w:val="00786FCA"/>
    <w:rsid w:val="00787023"/>
    <w:rsid w:val="00787031"/>
    <w:rsid w:val="0078704B"/>
    <w:rsid w:val="0078704D"/>
    <w:rsid w:val="0078705A"/>
    <w:rsid w:val="00787065"/>
    <w:rsid w:val="00787079"/>
    <w:rsid w:val="007870CD"/>
    <w:rsid w:val="007870D2"/>
    <w:rsid w:val="007870DA"/>
    <w:rsid w:val="007870E8"/>
    <w:rsid w:val="00787102"/>
    <w:rsid w:val="0078713B"/>
    <w:rsid w:val="00787149"/>
    <w:rsid w:val="00787179"/>
    <w:rsid w:val="00787228"/>
    <w:rsid w:val="007872B1"/>
    <w:rsid w:val="007872B5"/>
    <w:rsid w:val="007872D4"/>
    <w:rsid w:val="007872EA"/>
    <w:rsid w:val="007872F8"/>
    <w:rsid w:val="00787312"/>
    <w:rsid w:val="00787363"/>
    <w:rsid w:val="007873AD"/>
    <w:rsid w:val="007873CB"/>
    <w:rsid w:val="007873F5"/>
    <w:rsid w:val="0078741F"/>
    <w:rsid w:val="00787442"/>
    <w:rsid w:val="0078745E"/>
    <w:rsid w:val="007874A9"/>
    <w:rsid w:val="00787516"/>
    <w:rsid w:val="00787517"/>
    <w:rsid w:val="00787597"/>
    <w:rsid w:val="007875C0"/>
    <w:rsid w:val="00787648"/>
    <w:rsid w:val="007876BA"/>
    <w:rsid w:val="007876F2"/>
    <w:rsid w:val="00787727"/>
    <w:rsid w:val="00787743"/>
    <w:rsid w:val="00787750"/>
    <w:rsid w:val="00787761"/>
    <w:rsid w:val="00787798"/>
    <w:rsid w:val="007877A2"/>
    <w:rsid w:val="007877CB"/>
    <w:rsid w:val="007877D2"/>
    <w:rsid w:val="007877DF"/>
    <w:rsid w:val="007877F0"/>
    <w:rsid w:val="00787802"/>
    <w:rsid w:val="00787823"/>
    <w:rsid w:val="0078782A"/>
    <w:rsid w:val="0078788C"/>
    <w:rsid w:val="007878A2"/>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09"/>
    <w:rsid w:val="00787C11"/>
    <w:rsid w:val="00787C20"/>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FA"/>
    <w:rsid w:val="0079006E"/>
    <w:rsid w:val="00790164"/>
    <w:rsid w:val="007901AB"/>
    <w:rsid w:val="007901E6"/>
    <w:rsid w:val="0079023E"/>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C5"/>
    <w:rsid w:val="007904D1"/>
    <w:rsid w:val="007904EF"/>
    <w:rsid w:val="00790562"/>
    <w:rsid w:val="0079059C"/>
    <w:rsid w:val="0079059D"/>
    <w:rsid w:val="007905C9"/>
    <w:rsid w:val="007905E7"/>
    <w:rsid w:val="0079060A"/>
    <w:rsid w:val="0079062A"/>
    <w:rsid w:val="0079062E"/>
    <w:rsid w:val="00790673"/>
    <w:rsid w:val="00790687"/>
    <w:rsid w:val="007906C9"/>
    <w:rsid w:val="0079076D"/>
    <w:rsid w:val="0079080B"/>
    <w:rsid w:val="0079084E"/>
    <w:rsid w:val="007908C1"/>
    <w:rsid w:val="007908DF"/>
    <w:rsid w:val="00790952"/>
    <w:rsid w:val="0079095E"/>
    <w:rsid w:val="0079095F"/>
    <w:rsid w:val="00790964"/>
    <w:rsid w:val="0079098A"/>
    <w:rsid w:val="007909E3"/>
    <w:rsid w:val="007909F7"/>
    <w:rsid w:val="00790A4C"/>
    <w:rsid w:val="00790A84"/>
    <w:rsid w:val="00790A88"/>
    <w:rsid w:val="00790ADA"/>
    <w:rsid w:val="00790AE7"/>
    <w:rsid w:val="00790B07"/>
    <w:rsid w:val="00790B34"/>
    <w:rsid w:val="00790B4D"/>
    <w:rsid w:val="00790B95"/>
    <w:rsid w:val="00790C1C"/>
    <w:rsid w:val="00790C3B"/>
    <w:rsid w:val="00790C65"/>
    <w:rsid w:val="00790C81"/>
    <w:rsid w:val="00790CD3"/>
    <w:rsid w:val="00790D43"/>
    <w:rsid w:val="00790D6D"/>
    <w:rsid w:val="00790D96"/>
    <w:rsid w:val="00790DB5"/>
    <w:rsid w:val="00790DBB"/>
    <w:rsid w:val="00790DD2"/>
    <w:rsid w:val="00790E05"/>
    <w:rsid w:val="00790E39"/>
    <w:rsid w:val="00790E6A"/>
    <w:rsid w:val="00790E8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3E"/>
    <w:rsid w:val="0079128C"/>
    <w:rsid w:val="007912C4"/>
    <w:rsid w:val="00791321"/>
    <w:rsid w:val="007913B9"/>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45"/>
    <w:rsid w:val="00791860"/>
    <w:rsid w:val="00791867"/>
    <w:rsid w:val="0079187B"/>
    <w:rsid w:val="00791895"/>
    <w:rsid w:val="007918AA"/>
    <w:rsid w:val="0079199A"/>
    <w:rsid w:val="0079199D"/>
    <w:rsid w:val="007919BE"/>
    <w:rsid w:val="007919F7"/>
    <w:rsid w:val="00791A03"/>
    <w:rsid w:val="00791A2C"/>
    <w:rsid w:val="00791A6F"/>
    <w:rsid w:val="00791AA0"/>
    <w:rsid w:val="00791AB2"/>
    <w:rsid w:val="00791AC6"/>
    <w:rsid w:val="00791ACF"/>
    <w:rsid w:val="00791B16"/>
    <w:rsid w:val="00791BE4"/>
    <w:rsid w:val="00791BE9"/>
    <w:rsid w:val="00791C13"/>
    <w:rsid w:val="00791C6C"/>
    <w:rsid w:val="00791CE7"/>
    <w:rsid w:val="00791CF3"/>
    <w:rsid w:val="00791D33"/>
    <w:rsid w:val="00791D41"/>
    <w:rsid w:val="00791DA4"/>
    <w:rsid w:val="00791DB2"/>
    <w:rsid w:val="00791DD9"/>
    <w:rsid w:val="00791E26"/>
    <w:rsid w:val="00791EA5"/>
    <w:rsid w:val="00791EE0"/>
    <w:rsid w:val="00791F0C"/>
    <w:rsid w:val="00791F5B"/>
    <w:rsid w:val="00791F75"/>
    <w:rsid w:val="00791FAF"/>
    <w:rsid w:val="00792022"/>
    <w:rsid w:val="00792039"/>
    <w:rsid w:val="00792049"/>
    <w:rsid w:val="007920A1"/>
    <w:rsid w:val="007920A8"/>
    <w:rsid w:val="007920B7"/>
    <w:rsid w:val="007920C5"/>
    <w:rsid w:val="007920DD"/>
    <w:rsid w:val="007921AC"/>
    <w:rsid w:val="007921DD"/>
    <w:rsid w:val="0079223A"/>
    <w:rsid w:val="0079224D"/>
    <w:rsid w:val="00792253"/>
    <w:rsid w:val="0079225B"/>
    <w:rsid w:val="0079227D"/>
    <w:rsid w:val="007923AD"/>
    <w:rsid w:val="007923B1"/>
    <w:rsid w:val="007923C6"/>
    <w:rsid w:val="007923C8"/>
    <w:rsid w:val="007923FE"/>
    <w:rsid w:val="00792401"/>
    <w:rsid w:val="0079245A"/>
    <w:rsid w:val="00792481"/>
    <w:rsid w:val="007924AE"/>
    <w:rsid w:val="007924C1"/>
    <w:rsid w:val="007924C9"/>
    <w:rsid w:val="007924E0"/>
    <w:rsid w:val="007924F9"/>
    <w:rsid w:val="00792515"/>
    <w:rsid w:val="0079257E"/>
    <w:rsid w:val="00792619"/>
    <w:rsid w:val="00792647"/>
    <w:rsid w:val="0079264E"/>
    <w:rsid w:val="00792738"/>
    <w:rsid w:val="0079273D"/>
    <w:rsid w:val="00792742"/>
    <w:rsid w:val="00792772"/>
    <w:rsid w:val="0079277B"/>
    <w:rsid w:val="007927C1"/>
    <w:rsid w:val="007927D3"/>
    <w:rsid w:val="00792846"/>
    <w:rsid w:val="00792871"/>
    <w:rsid w:val="0079287C"/>
    <w:rsid w:val="007928C2"/>
    <w:rsid w:val="007928FA"/>
    <w:rsid w:val="00792955"/>
    <w:rsid w:val="007929D2"/>
    <w:rsid w:val="007929D4"/>
    <w:rsid w:val="00792A12"/>
    <w:rsid w:val="00792A62"/>
    <w:rsid w:val="00792A77"/>
    <w:rsid w:val="00792A88"/>
    <w:rsid w:val="00792AAE"/>
    <w:rsid w:val="00792AE9"/>
    <w:rsid w:val="00792B17"/>
    <w:rsid w:val="00792B5C"/>
    <w:rsid w:val="00792BA9"/>
    <w:rsid w:val="00792BD2"/>
    <w:rsid w:val="00792C0D"/>
    <w:rsid w:val="00792C33"/>
    <w:rsid w:val="00792C35"/>
    <w:rsid w:val="00792C57"/>
    <w:rsid w:val="00792C7A"/>
    <w:rsid w:val="00792C82"/>
    <w:rsid w:val="00792C9C"/>
    <w:rsid w:val="00792CDA"/>
    <w:rsid w:val="00792CDF"/>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E8"/>
    <w:rsid w:val="007930F2"/>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61"/>
    <w:rsid w:val="007937E4"/>
    <w:rsid w:val="007937F5"/>
    <w:rsid w:val="00793816"/>
    <w:rsid w:val="00793869"/>
    <w:rsid w:val="007938C6"/>
    <w:rsid w:val="007938E9"/>
    <w:rsid w:val="007939DE"/>
    <w:rsid w:val="007939EA"/>
    <w:rsid w:val="00793A05"/>
    <w:rsid w:val="00793A20"/>
    <w:rsid w:val="00793A86"/>
    <w:rsid w:val="00793A9F"/>
    <w:rsid w:val="00793AB8"/>
    <w:rsid w:val="00793AF6"/>
    <w:rsid w:val="00793B93"/>
    <w:rsid w:val="00793C05"/>
    <w:rsid w:val="00793C14"/>
    <w:rsid w:val="00793C1B"/>
    <w:rsid w:val="00793C52"/>
    <w:rsid w:val="00793C57"/>
    <w:rsid w:val="00793C5A"/>
    <w:rsid w:val="00793C6F"/>
    <w:rsid w:val="00793C88"/>
    <w:rsid w:val="00793DDA"/>
    <w:rsid w:val="00793E99"/>
    <w:rsid w:val="00793EC0"/>
    <w:rsid w:val="00793F08"/>
    <w:rsid w:val="00793F09"/>
    <w:rsid w:val="00793F43"/>
    <w:rsid w:val="00794014"/>
    <w:rsid w:val="00794034"/>
    <w:rsid w:val="0079406A"/>
    <w:rsid w:val="0079408B"/>
    <w:rsid w:val="007940A6"/>
    <w:rsid w:val="007940C2"/>
    <w:rsid w:val="007940D4"/>
    <w:rsid w:val="007940F7"/>
    <w:rsid w:val="00794162"/>
    <w:rsid w:val="00794171"/>
    <w:rsid w:val="007941F4"/>
    <w:rsid w:val="007941F8"/>
    <w:rsid w:val="0079420E"/>
    <w:rsid w:val="00794227"/>
    <w:rsid w:val="00794233"/>
    <w:rsid w:val="0079423A"/>
    <w:rsid w:val="0079429B"/>
    <w:rsid w:val="007942C0"/>
    <w:rsid w:val="007942D9"/>
    <w:rsid w:val="0079432E"/>
    <w:rsid w:val="00794393"/>
    <w:rsid w:val="00794396"/>
    <w:rsid w:val="007943A2"/>
    <w:rsid w:val="007943E8"/>
    <w:rsid w:val="007943F2"/>
    <w:rsid w:val="00794400"/>
    <w:rsid w:val="00794414"/>
    <w:rsid w:val="0079441F"/>
    <w:rsid w:val="007944A2"/>
    <w:rsid w:val="007944F6"/>
    <w:rsid w:val="0079452C"/>
    <w:rsid w:val="00794541"/>
    <w:rsid w:val="00794593"/>
    <w:rsid w:val="00794598"/>
    <w:rsid w:val="007945BB"/>
    <w:rsid w:val="0079460B"/>
    <w:rsid w:val="0079463C"/>
    <w:rsid w:val="00794667"/>
    <w:rsid w:val="007947C2"/>
    <w:rsid w:val="0079485F"/>
    <w:rsid w:val="00794864"/>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E"/>
    <w:rsid w:val="00794B6C"/>
    <w:rsid w:val="00794B93"/>
    <w:rsid w:val="00794BB2"/>
    <w:rsid w:val="00794BB7"/>
    <w:rsid w:val="00794C13"/>
    <w:rsid w:val="00794C51"/>
    <w:rsid w:val="00794C54"/>
    <w:rsid w:val="00794C56"/>
    <w:rsid w:val="00794C7B"/>
    <w:rsid w:val="00794CB1"/>
    <w:rsid w:val="00794CBA"/>
    <w:rsid w:val="00794D18"/>
    <w:rsid w:val="00794D27"/>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9"/>
    <w:rsid w:val="0079509D"/>
    <w:rsid w:val="007950AD"/>
    <w:rsid w:val="007950CA"/>
    <w:rsid w:val="007950DC"/>
    <w:rsid w:val="007950FE"/>
    <w:rsid w:val="0079513C"/>
    <w:rsid w:val="007951AB"/>
    <w:rsid w:val="007951CC"/>
    <w:rsid w:val="0079520B"/>
    <w:rsid w:val="0079527D"/>
    <w:rsid w:val="007952F1"/>
    <w:rsid w:val="00795302"/>
    <w:rsid w:val="0079533B"/>
    <w:rsid w:val="00795363"/>
    <w:rsid w:val="0079538A"/>
    <w:rsid w:val="0079538B"/>
    <w:rsid w:val="0079539D"/>
    <w:rsid w:val="007953C5"/>
    <w:rsid w:val="0079543D"/>
    <w:rsid w:val="0079545C"/>
    <w:rsid w:val="00795460"/>
    <w:rsid w:val="00795483"/>
    <w:rsid w:val="00795490"/>
    <w:rsid w:val="00795499"/>
    <w:rsid w:val="007954F2"/>
    <w:rsid w:val="00795535"/>
    <w:rsid w:val="0079554C"/>
    <w:rsid w:val="00795607"/>
    <w:rsid w:val="0079566F"/>
    <w:rsid w:val="00795675"/>
    <w:rsid w:val="0079568B"/>
    <w:rsid w:val="007956CB"/>
    <w:rsid w:val="007956E4"/>
    <w:rsid w:val="007956F5"/>
    <w:rsid w:val="0079573C"/>
    <w:rsid w:val="00795772"/>
    <w:rsid w:val="0079579C"/>
    <w:rsid w:val="0079579E"/>
    <w:rsid w:val="007957F0"/>
    <w:rsid w:val="00795809"/>
    <w:rsid w:val="0079580C"/>
    <w:rsid w:val="0079581D"/>
    <w:rsid w:val="0079586D"/>
    <w:rsid w:val="007958A7"/>
    <w:rsid w:val="00795904"/>
    <w:rsid w:val="00795906"/>
    <w:rsid w:val="0079591D"/>
    <w:rsid w:val="00795951"/>
    <w:rsid w:val="00795956"/>
    <w:rsid w:val="0079596C"/>
    <w:rsid w:val="00795A23"/>
    <w:rsid w:val="00795A40"/>
    <w:rsid w:val="00795A7C"/>
    <w:rsid w:val="00795B5B"/>
    <w:rsid w:val="00795B82"/>
    <w:rsid w:val="00795B87"/>
    <w:rsid w:val="00795BF0"/>
    <w:rsid w:val="00795BF5"/>
    <w:rsid w:val="00795C0E"/>
    <w:rsid w:val="00795C37"/>
    <w:rsid w:val="00795C46"/>
    <w:rsid w:val="00795C6C"/>
    <w:rsid w:val="00795C72"/>
    <w:rsid w:val="00795C99"/>
    <w:rsid w:val="00795CE4"/>
    <w:rsid w:val="00795D22"/>
    <w:rsid w:val="00795D3A"/>
    <w:rsid w:val="00795D7A"/>
    <w:rsid w:val="00795DFA"/>
    <w:rsid w:val="00795E0B"/>
    <w:rsid w:val="00795E3A"/>
    <w:rsid w:val="00795E4B"/>
    <w:rsid w:val="00795E4E"/>
    <w:rsid w:val="00795E61"/>
    <w:rsid w:val="00795EA0"/>
    <w:rsid w:val="00795EAF"/>
    <w:rsid w:val="00795EBB"/>
    <w:rsid w:val="00795EDE"/>
    <w:rsid w:val="00795EFD"/>
    <w:rsid w:val="00795F16"/>
    <w:rsid w:val="00795F97"/>
    <w:rsid w:val="00795F98"/>
    <w:rsid w:val="00795FB5"/>
    <w:rsid w:val="00795FDD"/>
    <w:rsid w:val="0079600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0B"/>
    <w:rsid w:val="0079663E"/>
    <w:rsid w:val="00796668"/>
    <w:rsid w:val="0079666C"/>
    <w:rsid w:val="007966E5"/>
    <w:rsid w:val="00796760"/>
    <w:rsid w:val="0079676F"/>
    <w:rsid w:val="007967AB"/>
    <w:rsid w:val="007967F6"/>
    <w:rsid w:val="00796824"/>
    <w:rsid w:val="00796851"/>
    <w:rsid w:val="00796852"/>
    <w:rsid w:val="007968B6"/>
    <w:rsid w:val="007968CF"/>
    <w:rsid w:val="007968D4"/>
    <w:rsid w:val="00796902"/>
    <w:rsid w:val="00796985"/>
    <w:rsid w:val="0079698A"/>
    <w:rsid w:val="007969A6"/>
    <w:rsid w:val="007969EA"/>
    <w:rsid w:val="00796A47"/>
    <w:rsid w:val="00796AA4"/>
    <w:rsid w:val="00796AB4"/>
    <w:rsid w:val="00796AFE"/>
    <w:rsid w:val="00796C38"/>
    <w:rsid w:val="00796C51"/>
    <w:rsid w:val="00796C94"/>
    <w:rsid w:val="00796D09"/>
    <w:rsid w:val="00796D2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31"/>
    <w:rsid w:val="00797578"/>
    <w:rsid w:val="0079759F"/>
    <w:rsid w:val="007975B8"/>
    <w:rsid w:val="007975DD"/>
    <w:rsid w:val="007975F2"/>
    <w:rsid w:val="00797615"/>
    <w:rsid w:val="0079763A"/>
    <w:rsid w:val="00797646"/>
    <w:rsid w:val="00797676"/>
    <w:rsid w:val="0079767C"/>
    <w:rsid w:val="00797697"/>
    <w:rsid w:val="00797744"/>
    <w:rsid w:val="0079776D"/>
    <w:rsid w:val="007977C2"/>
    <w:rsid w:val="007977D2"/>
    <w:rsid w:val="007977F4"/>
    <w:rsid w:val="0079781D"/>
    <w:rsid w:val="00797822"/>
    <w:rsid w:val="00797843"/>
    <w:rsid w:val="00797861"/>
    <w:rsid w:val="00797864"/>
    <w:rsid w:val="00797873"/>
    <w:rsid w:val="007978B1"/>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45"/>
    <w:rsid w:val="00797B9E"/>
    <w:rsid w:val="00797C2C"/>
    <w:rsid w:val="00797C58"/>
    <w:rsid w:val="00797C68"/>
    <w:rsid w:val="00797CBC"/>
    <w:rsid w:val="00797CCB"/>
    <w:rsid w:val="00797D20"/>
    <w:rsid w:val="00797D24"/>
    <w:rsid w:val="00797DBB"/>
    <w:rsid w:val="00797DBF"/>
    <w:rsid w:val="00797DCC"/>
    <w:rsid w:val="00797E36"/>
    <w:rsid w:val="00797E9A"/>
    <w:rsid w:val="00797EA1"/>
    <w:rsid w:val="00797F80"/>
    <w:rsid w:val="00797FDE"/>
    <w:rsid w:val="007A0044"/>
    <w:rsid w:val="007A0097"/>
    <w:rsid w:val="007A00EC"/>
    <w:rsid w:val="007A00F6"/>
    <w:rsid w:val="007A00F7"/>
    <w:rsid w:val="007A010C"/>
    <w:rsid w:val="007A0129"/>
    <w:rsid w:val="007A0152"/>
    <w:rsid w:val="007A015A"/>
    <w:rsid w:val="007A017B"/>
    <w:rsid w:val="007A019E"/>
    <w:rsid w:val="007A01CB"/>
    <w:rsid w:val="007A01F2"/>
    <w:rsid w:val="007A01FD"/>
    <w:rsid w:val="007A0201"/>
    <w:rsid w:val="007A0209"/>
    <w:rsid w:val="007A0275"/>
    <w:rsid w:val="007A0299"/>
    <w:rsid w:val="007A0325"/>
    <w:rsid w:val="007A038A"/>
    <w:rsid w:val="007A03AB"/>
    <w:rsid w:val="007A03B5"/>
    <w:rsid w:val="007A03B7"/>
    <w:rsid w:val="007A03F7"/>
    <w:rsid w:val="007A0462"/>
    <w:rsid w:val="007A04B1"/>
    <w:rsid w:val="007A04DA"/>
    <w:rsid w:val="007A04F3"/>
    <w:rsid w:val="007A0517"/>
    <w:rsid w:val="007A051E"/>
    <w:rsid w:val="007A053F"/>
    <w:rsid w:val="007A056C"/>
    <w:rsid w:val="007A056D"/>
    <w:rsid w:val="007A057D"/>
    <w:rsid w:val="007A05A5"/>
    <w:rsid w:val="007A05AD"/>
    <w:rsid w:val="007A05B2"/>
    <w:rsid w:val="007A05B4"/>
    <w:rsid w:val="007A05D0"/>
    <w:rsid w:val="007A05FE"/>
    <w:rsid w:val="007A0608"/>
    <w:rsid w:val="007A0662"/>
    <w:rsid w:val="007A0733"/>
    <w:rsid w:val="007A075F"/>
    <w:rsid w:val="007A0777"/>
    <w:rsid w:val="007A0780"/>
    <w:rsid w:val="007A07AA"/>
    <w:rsid w:val="007A07B6"/>
    <w:rsid w:val="007A07E7"/>
    <w:rsid w:val="007A082B"/>
    <w:rsid w:val="007A084E"/>
    <w:rsid w:val="007A0858"/>
    <w:rsid w:val="007A087A"/>
    <w:rsid w:val="007A087B"/>
    <w:rsid w:val="007A08B6"/>
    <w:rsid w:val="007A08DC"/>
    <w:rsid w:val="007A0909"/>
    <w:rsid w:val="007A09CE"/>
    <w:rsid w:val="007A09E0"/>
    <w:rsid w:val="007A0A21"/>
    <w:rsid w:val="007A0AB6"/>
    <w:rsid w:val="007A0B3E"/>
    <w:rsid w:val="007A0BB6"/>
    <w:rsid w:val="007A0BB7"/>
    <w:rsid w:val="007A0BBD"/>
    <w:rsid w:val="007A0C6E"/>
    <w:rsid w:val="007A0C7B"/>
    <w:rsid w:val="007A0C7C"/>
    <w:rsid w:val="007A0CC3"/>
    <w:rsid w:val="007A0D38"/>
    <w:rsid w:val="007A0DB7"/>
    <w:rsid w:val="007A0E67"/>
    <w:rsid w:val="007A0E84"/>
    <w:rsid w:val="007A0EE7"/>
    <w:rsid w:val="007A0EF1"/>
    <w:rsid w:val="007A0EF6"/>
    <w:rsid w:val="007A0F30"/>
    <w:rsid w:val="007A0F90"/>
    <w:rsid w:val="007A0F97"/>
    <w:rsid w:val="007A0FBF"/>
    <w:rsid w:val="007A0FF0"/>
    <w:rsid w:val="007A101B"/>
    <w:rsid w:val="007A108D"/>
    <w:rsid w:val="007A10AD"/>
    <w:rsid w:val="007A10C0"/>
    <w:rsid w:val="007A10C4"/>
    <w:rsid w:val="007A10E2"/>
    <w:rsid w:val="007A10EA"/>
    <w:rsid w:val="007A112A"/>
    <w:rsid w:val="007A1176"/>
    <w:rsid w:val="007A11C5"/>
    <w:rsid w:val="007A123D"/>
    <w:rsid w:val="007A12B4"/>
    <w:rsid w:val="007A12BC"/>
    <w:rsid w:val="007A12D1"/>
    <w:rsid w:val="007A12D8"/>
    <w:rsid w:val="007A1305"/>
    <w:rsid w:val="007A1330"/>
    <w:rsid w:val="007A135F"/>
    <w:rsid w:val="007A137D"/>
    <w:rsid w:val="007A1392"/>
    <w:rsid w:val="007A139E"/>
    <w:rsid w:val="007A13BE"/>
    <w:rsid w:val="007A144F"/>
    <w:rsid w:val="007A147B"/>
    <w:rsid w:val="007A14A3"/>
    <w:rsid w:val="007A14D0"/>
    <w:rsid w:val="007A1505"/>
    <w:rsid w:val="007A150E"/>
    <w:rsid w:val="007A1516"/>
    <w:rsid w:val="007A155A"/>
    <w:rsid w:val="007A1571"/>
    <w:rsid w:val="007A1573"/>
    <w:rsid w:val="007A1589"/>
    <w:rsid w:val="007A15EC"/>
    <w:rsid w:val="007A1600"/>
    <w:rsid w:val="007A161A"/>
    <w:rsid w:val="007A1642"/>
    <w:rsid w:val="007A1649"/>
    <w:rsid w:val="007A1651"/>
    <w:rsid w:val="007A16AA"/>
    <w:rsid w:val="007A16C7"/>
    <w:rsid w:val="007A1739"/>
    <w:rsid w:val="007A174C"/>
    <w:rsid w:val="007A175B"/>
    <w:rsid w:val="007A176B"/>
    <w:rsid w:val="007A177F"/>
    <w:rsid w:val="007A17A1"/>
    <w:rsid w:val="007A17A9"/>
    <w:rsid w:val="007A17C4"/>
    <w:rsid w:val="007A17F3"/>
    <w:rsid w:val="007A17FB"/>
    <w:rsid w:val="007A188F"/>
    <w:rsid w:val="007A18DA"/>
    <w:rsid w:val="007A1904"/>
    <w:rsid w:val="007A192A"/>
    <w:rsid w:val="007A1947"/>
    <w:rsid w:val="007A1976"/>
    <w:rsid w:val="007A1982"/>
    <w:rsid w:val="007A19D2"/>
    <w:rsid w:val="007A19E4"/>
    <w:rsid w:val="007A19F0"/>
    <w:rsid w:val="007A1A3E"/>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A9"/>
    <w:rsid w:val="007A1F7C"/>
    <w:rsid w:val="007A1FA3"/>
    <w:rsid w:val="007A1FC2"/>
    <w:rsid w:val="007A1FDC"/>
    <w:rsid w:val="007A2013"/>
    <w:rsid w:val="007A204E"/>
    <w:rsid w:val="007A2105"/>
    <w:rsid w:val="007A216E"/>
    <w:rsid w:val="007A217E"/>
    <w:rsid w:val="007A21BA"/>
    <w:rsid w:val="007A21FD"/>
    <w:rsid w:val="007A2225"/>
    <w:rsid w:val="007A2229"/>
    <w:rsid w:val="007A223F"/>
    <w:rsid w:val="007A2244"/>
    <w:rsid w:val="007A2247"/>
    <w:rsid w:val="007A2254"/>
    <w:rsid w:val="007A227C"/>
    <w:rsid w:val="007A22B7"/>
    <w:rsid w:val="007A22E4"/>
    <w:rsid w:val="007A22F9"/>
    <w:rsid w:val="007A230E"/>
    <w:rsid w:val="007A2379"/>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68E"/>
    <w:rsid w:val="007A269F"/>
    <w:rsid w:val="007A2709"/>
    <w:rsid w:val="007A273D"/>
    <w:rsid w:val="007A2748"/>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EB4"/>
    <w:rsid w:val="007A2F2A"/>
    <w:rsid w:val="007A2F64"/>
    <w:rsid w:val="007A2FA4"/>
    <w:rsid w:val="007A2FB3"/>
    <w:rsid w:val="007A2FBE"/>
    <w:rsid w:val="007A2FC7"/>
    <w:rsid w:val="007A3015"/>
    <w:rsid w:val="007A3059"/>
    <w:rsid w:val="007A30A3"/>
    <w:rsid w:val="007A30C3"/>
    <w:rsid w:val="007A30E0"/>
    <w:rsid w:val="007A30EE"/>
    <w:rsid w:val="007A310D"/>
    <w:rsid w:val="007A3130"/>
    <w:rsid w:val="007A313C"/>
    <w:rsid w:val="007A319F"/>
    <w:rsid w:val="007A31D1"/>
    <w:rsid w:val="007A31D6"/>
    <w:rsid w:val="007A3208"/>
    <w:rsid w:val="007A320C"/>
    <w:rsid w:val="007A3223"/>
    <w:rsid w:val="007A3267"/>
    <w:rsid w:val="007A327D"/>
    <w:rsid w:val="007A32A7"/>
    <w:rsid w:val="007A333B"/>
    <w:rsid w:val="007A3363"/>
    <w:rsid w:val="007A339F"/>
    <w:rsid w:val="007A33C3"/>
    <w:rsid w:val="007A33CA"/>
    <w:rsid w:val="007A33F4"/>
    <w:rsid w:val="007A345D"/>
    <w:rsid w:val="007A3467"/>
    <w:rsid w:val="007A348C"/>
    <w:rsid w:val="007A3499"/>
    <w:rsid w:val="007A34BA"/>
    <w:rsid w:val="007A3515"/>
    <w:rsid w:val="007A3548"/>
    <w:rsid w:val="007A354D"/>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DFC"/>
    <w:rsid w:val="007A3E0D"/>
    <w:rsid w:val="007A3E1F"/>
    <w:rsid w:val="007A3F0B"/>
    <w:rsid w:val="007A3FEB"/>
    <w:rsid w:val="007A4028"/>
    <w:rsid w:val="007A408D"/>
    <w:rsid w:val="007A410F"/>
    <w:rsid w:val="007A415B"/>
    <w:rsid w:val="007A41FC"/>
    <w:rsid w:val="007A4206"/>
    <w:rsid w:val="007A424C"/>
    <w:rsid w:val="007A4276"/>
    <w:rsid w:val="007A42E5"/>
    <w:rsid w:val="007A42E9"/>
    <w:rsid w:val="007A42EA"/>
    <w:rsid w:val="007A433C"/>
    <w:rsid w:val="007A4357"/>
    <w:rsid w:val="007A4385"/>
    <w:rsid w:val="007A4399"/>
    <w:rsid w:val="007A4432"/>
    <w:rsid w:val="007A4447"/>
    <w:rsid w:val="007A448E"/>
    <w:rsid w:val="007A44B6"/>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1E"/>
    <w:rsid w:val="007A4A37"/>
    <w:rsid w:val="007A4A62"/>
    <w:rsid w:val="007A4A6C"/>
    <w:rsid w:val="007A4A7A"/>
    <w:rsid w:val="007A4A7F"/>
    <w:rsid w:val="007A4AA2"/>
    <w:rsid w:val="007A4ACC"/>
    <w:rsid w:val="007A4ACD"/>
    <w:rsid w:val="007A4AEF"/>
    <w:rsid w:val="007A4B34"/>
    <w:rsid w:val="007A4B54"/>
    <w:rsid w:val="007A4B75"/>
    <w:rsid w:val="007A4B84"/>
    <w:rsid w:val="007A4BA3"/>
    <w:rsid w:val="007A4BBB"/>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29F"/>
    <w:rsid w:val="007A52AA"/>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8"/>
    <w:rsid w:val="007A56CC"/>
    <w:rsid w:val="007A56E3"/>
    <w:rsid w:val="007A56EC"/>
    <w:rsid w:val="007A5735"/>
    <w:rsid w:val="007A5778"/>
    <w:rsid w:val="007A57C2"/>
    <w:rsid w:val="007A586E"/>
    <w:rsid w:val="007A587A"/>
    <w:rsid w:val="007A589B"/>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2F"/>
    <w:rsid w:val="007A5C4F"/>
    <w:rsid w:val="007A5C61"/>
    <w:rsid w:val="007A5C7E"/>
    <w:rsid w:val="007A5C98"/>
    <w:rsid w:val="007A5D0B"/>
    <w:rsid w:val="007A5D89"/>
    <w:rsid w:val="007A5DB0"/>
    <w:rsid w:val="007A5DEA"/>
    <w:rsid w:val="007A5E82"/>
    <w:rsid w:val="007A5EB3"/>
    <w:rsid w:val="007A5EE5"/>
    <w:rsid w:val="007A5EFE"/>
    <w:rsid w:val="007A5F05"/>
    <w:rsid w:val="007A5F0D"/>
    <w:rsid w:val="007A5F16"/>
    <w:rsid w:val="007A5F1E"/>
    <w:rsid w:val="007A5F37"/>
    <w:rsid w:val="007A5F3C"/>
    <w:rsid w:val="007A5F5B"/>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6E"/>
    <w:rsid w:val="007A64AE"/>
    <w:rsid w:val="007A64C4"/>
    <w:rsid w:val="007A6560"/>
    <w:rsid w:val="007A657B"/>
    <w:rsid w:val="007A65E3"/>
    <w:rsid w:val="007A66CF"/>
    <w:rsid w:val="007A6735"/>
    <w:rsid w:val="007A674D"/>
    <w:rsid w:val="007A675A"/>
    <w:rsid w:val="007A6762"/>
    <w:rsid w:val="007A6817"/>
    <w:rsid w:val="007A6826"/>
    <w:rsid w:val="007A68CB"/>
    <w:rsid w:val="007A68DE"/>
    <w:rsid w:val="007A690F"/>
    <w:rsid w:val="007A6915"/>
    <w:rsid w:val="007A692F"/>
    <w:rsid w:val="007A6972"/>
    <w:rsid w:val="007A6993"/>
    <w:rsid w:val="007A6A31"/>
    <w:rsid w:val="007A6A33"/>
    <w:rsid w:val="007A6A92"/>
    <w:rsid w:val="007A6ACB"/>
    <w:rsid w:val="007A6ADF"/>
    <w:rsid w:val="007A6AFE"/>
    <w:rsid w:val="007A6B34"/>
    <w:rsid w:val="007A6B76"/>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6EAF"/>
    <w:rsid w:val="007A6EBA"/>
    <w:rsid w:val="007A6F37"/>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A"/>
    <w:rsid w:val="007A730B"/>
    <w:rsid w:val="007A73C1"/>
    <w:rsid w:val="007A73E0"/>
    <w:rsid w:val="007A73EC"/>
    <w:rsid w:val="007A7438"/>
    <w:rsid w:val="007A7501"/>
    <w:rsid w:val="007A7504"/>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B9"/>
    <w:rsid w:val="007A79C2"/>
    <w:rsid w:val="007A79E5"/>
    <w:rsid w:val="007A7A26"/>
    <w:rsid w:val="007A7A55"/>
    <w:rsid w:val="007A7A7A"/>
    <w:rsid w:val="007A7A80"/>
    <w:rsid w:val="007A7AA1"/>
    <w:rsid w:val="007A7ABD"/>
    <w:rsid w:val="007A7B90"/>
    <w:rsid w:val="007A7BB3"/>
    <w:rsid w:val="007A7BC4"/>
    <w:rsid w:val="007A7BDC"/>
    <w:rsid w:val="007A7C23"/>
    <w:rsid w:val="007A7C49"/>
    <w:rsid w:val="007A7CE7"/>
    <w:rsid w:val="007A7D5C"/>
    <w:rsid w:val="007A7DAB"/>
    <w:rsid w:val="007A7DAE"/>
    <w:rsid w:val="007A7DBA"/>
    <w:rsid w:val="007A7DE0"/>
    <w:rsid w:val="007A7E14"/>
    <w:rsid w:val="007A7E30"/>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CC"/>
    <w:rsid w:val="007B00D8"/>
    <w:rsid w:val="007B00E5"/>
    <w:rsid w:val="007B0176"/>
    <w:rsid w:val="007B0180"/>
    <w:rsid w:val="007B01DD"/>
    <w:rsid w:val="007B0221"/>
    <w:rsid w:val="007B0261"/>
    <w:rsid w:val="007B0273"/>
    <w:rsid w:val="007B031A"/>
    <w:rsid w:val="007B0359"/>
    <w:rsid w:val="007B037A"/>
    <w:rsid w:val="007B04E8"/>
    <w:rsid w:val="007B0502"/>
    <w:rsid w:val="007B0552"/>
    <w:rsid w:val="007B05E3"/>
    <w:rsid w:val="007B05F3"/>
    <w:rsid w:val="007B066B"/>
    <w:rsid w:val="007B0682"/>
    <w:rsid w:val="007B072E"/>
    <w:rsid w:val="007B075F"/>
    <w:rsid w:val="007B0760"/>
    <w:rsid w:val="007B077D"/>
    <w:rsid w:val="007B0789"/>
    <w:rsid w:val="007B0815"/>
    <w:rsid w:val="007B0855"/>
    <w:rsid w:val="007B0869"/>
    <w:rsid w:val="007B0900"/>
    <w:rsid w:val="007B091B"/>
    <w:rsid w:val="007B0929"/>
    <w:rsid w:val="007B094C"/>
    <w:rsid w:val="007B0950"/>
    <w:rsid w:val="007B0964"/>
    <w:rsid w:val="007B0965"/>
    <w:rsid w:val="007B0976"/>
    <w:rsid w:val="007B09C8"/>
    <w:rsid w:val="007B0A9F"/>
    <w:rsid w:val="007B0AA0"/>
    <w:rsid w:val="007B0AC8"/>
    <w:rsid w:val="007B0B01"/>
    <w:rsid w:val="007B0B02"/>
    <w:rsid w:val="007B0B1B"/>
    <w:rsid w:val="007B0B24"/>
    <w:rsid w:val="007B0B69"/>
    <w:rsid w:val="007B0B9B"/>
    <w:rsid w:val="007B0BAD"/>
    <w:rsid w:val="007B0BAF"/>
    <w:rsid w:val="007B0BC8"/>
    <w:rsid w:val="007B0BDD"/>
    <w:rsid w:val="007B0C17"/>
    <w:rsid w:val="007B0C34"/>
    <w:rsid w:val="007B0C56"/>
    <w:rsid w:val="007B0C78"/>
    <w:rsid w:val="007B0CA7"/>
    <w:rsid w:val="007B0CB7"/>
    <w:rsid w:val="007B0CF8"/>
    <w:rsid w:val="007B0D07"/>
    <w:rsid w:val="007B0D0E"/>
    <w:rsid w:val="007B0D33"/>
    <w:rsid w:val="007B0DB4"/>
    <w:rsid w:val="007B0E53"/>
    <w:rsid w:val="007B0E64"/>
    <w:rsid w:val="007B0E7A"/>
    <w:rsid w:val="007B0ED1"/>
    <w:rsid w:val="007B0F05"/>
    <w:rsid w:val="007B0F2A"/>
    <w:rsid w:val="007B0FB8"/>
    <w:rsid w:val="007B109F"/>
    <w:rsid w:val="007B10B6"/>
    <w:rsid w:val="007B10F4"/>
    <w:rsid w:val="007B110C"/>
    <w:rsid w:val="007B115B"/>
    <w:rsid w:val="007B119A"/>
    <w:rsid w:val="007B11CA"/>
    <w:rsid w:val="007B11D2"/>
    <w:rsid w:val="007B1265"/>
    <w:rsid w:val="007B126D"/>
    <w:rsid w:val="007B12E5"/>
    <w:rsid w:val="007B1332"/>
    <w:rsid w:val="007B133F"/>
    <w:rsid w:val="007B139F"/>
    <w:rsid w:val="007B13B6"/>
    <w:rsid w:val="007B13E0"/>
    <w:rsid w:val="007B140B"/>
    <w:rsid w:val="007B1481"/>
    <w:rsid w:val="007B1487"/>
    <w:rsid w:val="007B14BF"/>
    <w:rsid w:val="007B1505"/>
    <w:rsid w:val="007B1517"/>
    <w:rsid w:val="007B1570"/>
    <w:rsid w:val="007B1593"/>
    <w:rsid w:val="007B15A1"/>
    <w:rsid w:val="007B15FB"/>
    <w:rsid w:val="007B1625"/>
    <w:rsid w:val="007B1637"/>
    <w:rsid w:val="007B164B"/>
    <w:rsid w:val="007B16C5"/>
    <w:rsid w:val="007B1737"/>
    <w:rsid w:val="007B174E"/>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77"/>
    <w:rsid w:val="007B1BD8"/>
    <w:rsid w:val="007B1BEE"/>
    <w:rsid w:val="007B1BF3"/>
    <w:rsid w:val="007B1C06"/>
    <w:rsid w:val="007B1C33"/>
    <w:rsid w:val="007B1C6F"/>
    <w:rsid w:val="007B1CBE"/>
    <w:rsid w:val="007B1CD0"/>
    <w:rsid w:val="007B1D05"/>
    <w:rsid w:val="007B1D73"/>
    <w:rsid w:val="007B1DC1"/>
    <w:rsid w:val="007B1DFF"/>
    <w:rsid w:val="007B1E31"/>
    <w:rsid w:val="007B1F1C"/>
    <w:rsid w:val="007B1FC1"/>
    <w:rsid w:val="007B1FEA"/>
    <w:rsid w:val="007B1FF5"/>
    <w:rsid w:val="007B203E"/>
    <w:rsid w:val="007B204F"/>
    <w:rsid w:val="007B20BF"/>
    <w:rsid w:val="007B210D"/>
    <w:rsid w:val="007B2143"/>
    <w:rsid w:val="007B21AD"/>
    <w:rsid w:val="007B21B8"/>
    <w:rsid w:val="007B2238"/>
    <w:rsid w:val="007B2249"/>
    <w:rsid w:val="007B2255"/>
    <w:rsid w:val="007B2271"/>
    <w:rsid w:val="007B2281"/>
    <w:rsid w:val="007B2326"/>
    <w:rsid w:val="007B2342"/>
    <w:rsid w:val="007B23CB"/>
    <w:rsid w:val="007B23DA"/>
    <w:rsid w:val="007B243B"/>
    <w:rsid w:val="007B244E"/>
    <w:rsid w:val="007B2475"/>
    <w:rsid w:val="007B2487"/>
    <w:rsid w:val="007B25C5"/>
    <w:rsid w:val="007B25E9"/>
    <w:rsid w:val="007B25F1"/>
    <w:rsid w:val="007B260C"/>
    <w:rsid w:val="007B261A"/>
    <w:rsid w:val="007B2646"/>
    <w:rsid w:val="007B2651"/>
    <w:rsid w:val="007B267F"/>
    <w:rsid w:val="007B276E"/>
    <w:rsid w:val="007B279F"/>
    <w:rsid w:val="007B27B8"/>
    <w:rsid w:val="007B27F7"/>
    <w:rsid w:val="007B283E"/>
    <w:rsid w:val="007B2879"/>
    <w:rsid w:val="007B28CA"/>
    <w:rsid w:val="007B28E1"/>
    <w:rsid w:val="007B28F7"/>
    <w:rsid w:val="007B290A"/>
    <w:rsid w:val="007B2919"/>
    <w:rsid w:val="007B2995"/>
    <w:rsid w:val="007B29B6"/>
    <w:rsid w:val="007B29DA"/>
    <w:rsid w:val="007B29E0"/>
    <w:rsid w:val="007B2A12"/>
    <w:rsid w:val="007B2A19"/>
    <w:rsid w:val="007B2A6B"/>
    <w:rsid w:val="007B2AE3"/>
    <w:rsid w:val="007B2B56"/>
    <w:rsid w:val="007B2B59"/>
    <w:rsid w:val="007B2BD3"/>
    <w:rsid w:val="007B2C41"/>
    <w:rsid w:val="007B2C50"/>
    <w:rsid w:val="007B2CC0"/>
    <w:rsid w:val="007B2CE8"/>
    <w:rsid w:val="007B2CFA"/>
    <w:rsid w:val="007B2D4C"/>
    <w:rsid w:val="007B2D68"/>
    <w:rsid w:val="007B2D82"/>
    <w:rsid w:val="007B2D9F"/>
    <w:rsid w:val="007B2DFC"/>
    <w:rsid w:val="007B2E78"/>
    <w:rsid w:val="007B2E80"/>
    <w:rsid w:val="007B2E93"/>
    <w:rsid w:val="007B2F5E"/>
    <w:rsid w:val="007B2F85"/>
    <w:rsid w:val="007B2F87"/>
    <w:rsid w:val="007B2FB2"/>
    <w:rsid w:val="007B2FBA"/>
    <w:rsid w:val="007B2FC3"/>
    <w:rsid w:val="007B2FC6"/>
    <w:rsid w:val="007B2FFE"/>
    <w:rsid w:val="007B3032"/>
    <w:rsid w:val="007B3038"/>
    <w:rsid w:val="007B303A"/>
    <w:rsid w:val="007B3063"/>
    <w:rsid w:val="007B308C"/>
    <w:rsid w:val="007B3099"/>
    <w:rsid w:val="007B30AB"/>
    <w:rsid w:val="007B30E8"/>
    <w:rsid w:val="007B30FE"/>
    <w:rsid w:val="007B315B"/>
    <w:rsid w:val="007B316E"/>
    <w:rsid w:val="007B31E3"/>
    <w:rsid w:val="007B31F5"/>
    <w:rsid w:val="007B3238"/>
    <w:rsid w:val="007B32A9"/>
    <w:rsid w:val="007B32F0"/>
    <w:rsid w:val="007B32FD"/>
    <w:rsid w:val="007B333C"/>
    <w:rsid w:val="007B3368"/>
    <w:rsid w:val="007B3379"/>
    <w:rsid w:val="007B33EA"/>
    <w:rsid w:val="007B342B"/>
    <w:rsid w:val="007B348F"/>
    <w:rsid w:val="007B34A7"/>
    <w:rsid w:val="007B34B5"/>
    <w:rsid w:val="007B34E5"/>
    <w:rsid w:val="007B34E8"/>
    <w:rsid w:val="007B3514"/>
    <w:rsid w:val="007B351A"/>
    <w:rsid w:val="007B3569"/>
    <w:rsid w:val="007B3597"/>
    <w:rsid w:val="007B359E"/>
    <w:rsid w:val="007B35C1"/>
    <w:rsid w:val="007B35C5"/>
    <w:rsid w:val="007B35CE"/>
    <w:rsid w:val="007B3602"/>
    <w:rsid w:val="007B361C"/>
    <w:rsid w:val="007B36A1"/>
    <w:rsid w:val="007B36CF"/>
    <w:rsid w:val="007B36D1"/>
    <w:rsid w:val="007B371B"/>
    <w:rsid w:val="007B3727"/>
    <w:rsid w:val="007B373D"/>
    <w:rsid w:val="007B375C"/>
    <w:rsid w:val="007B37CB"/>
    <w:rsid w:val="007B381A"/>
    <w:rsid w:val="007B388F"/>
    <w:rsid w:val="007B38F9"/>
    <w:rsid w:val="007B3904"/>
    <w:rsid w:val="007B3955"/>
    <w:rsid w:val="007B3956"/>
    <w:rsid w:val="007B3987"/>
    <w:rsid w:val="007B39D3"/>
    <w:rsid w:val="007B3A21"/>
    <w:rsid w:val="007B3A4A"/>
    <w:rsid w:val="007B3A70"/>
    <w:rsid w:val="007B3A80"/>
    <w:rsid w:val="007B3AC3"/>
    <w:rsid w:val="007B3AEA"/>
    <w:rsid w:val="007B3B22"/>
    <w:rsid w:val="007B3B6C"/>
    <w:rsid w:val="007B3BF5"/>
    <w:rsid w:val="007B3C1A"/>
    <w:rsid w:val="007B3C47"/>
    <w:rsid w:val="007B3C4B"/>
    <w:rsid w:val="007B3C7B"/>
    <w:rsid w:val="007B3C9D"/>
    <w:rsid w:val="007B3D18"/>
    <w:rsid w:val="007B3D8B"/>
    <w:rsid w:val="007B3DA0"/>
    <w:rsid w:val="007B3DB7"/>
    <w:rsid w:val="007B3E0F"/>
    <w:rsid w:val="007B3E28"/>
    <w:rsid w:val="007B3E70"/>
    <w:rsid w:val="007B3EF6"/>
    <w:rsid w:val="007B3F21"/>
    <w:rsid w:val="007B3F7A"/>
    <w:rsid w:val="007B3F82"/>
    <w:rsid w:val="007B3F9E"/>
    <w:rsid w:val="007B4018"/>
    <w:rsid w:val="007B4045"/>
    <w:rsid w:val="007B404E"/>
    <w:rsid w:val="007B4077"/>
    <w:rsid w:val="007B40F7"/>
    <w:rsid w:val="007B40FB"/>
    <w:rsid w:val="007B4108"/>
    <w:rsid w:val="007B415F"/>
    <w:rsid w:val="007B41B5"/>
    <w:rsid w:val="007B41DA"/>
    <w:rsid w:val="007B4248"/>
    <w:rsid w:val="007B4260"/>
    <w:rsid w:val="007B4281"/>
    <w:rsid w:val="007B4288"/>
    <w:rsid w:val="007B429C"/>
    <w:rsid w:val="007B42B9"/>
    <w:rsid w:val="007B42BB"/>
    <w:rsid w:val="007B42F6"/>
    <w:rsid w:val="007B433D"/>
    <w:rsid w:val="007B435C"/>
    <w:rsid w:val="007B43CA"/>
    <w:rsid w:val="007B442C"/>
    <w:rsid w:val="007B44B1"/>
    <w:rsid w:val="007B44E0"/>
    <w:rsid w:val="007B44E2"/>
    <w:rsid w:val="007B44FF"/>
    <w:rsid w:val="007B455B"/>
    <w:rsid w:val="007B455F"/>
    <w:rsid w:val="007B458B"/>
    <w:rsid w:val="007B45B6"/>
    <w:rsid w:val="007B45DC"/>
    <w:rsid w:val="007B45E5"/>
    <w:rsid w:val="007B45F2"/>
    <w:rsid w:val="007B4604"/>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0"/>
    <w:rsid w:val="007B49C1"/>
    <w:rsid w:val="007B49D0"/>
    <w:rsid w:val="007B49F2"/>
    <w:rsid w:val="007B4A26"/>
    <w:rsid w:val="007B4A57"/>
    <w:rsid w:val="007B4A71"/>
    <w:rsid w:val="007B4A79"/>
    <w:rsid w:val="007B4AA0"/>
    <w:rsid w:val="007B4AA7"/>
    <w:rsid w:val="007B4AAD"/>
    <w:rsid w:val="007B4ACF"/>
    <w:rsid w:val="007B4B35"/>
    <w:rsid w:val="007B4B3F"/>
    <w:rsid w:val="007B4B79"/>
    <w:rsid w:val="007B4B91"/>
    <w:rsid w:val="007B4BAE"/>
    <w:rsid w:val="007B4BCC"/>
    <w:rsid w:val="007B4BF7"/>
    <w:rsid w:val="007B4C0E"/>
    <w:rsid w:val="007B4C63"/>
    <w:rsid w:val="007B4C8E"/>
    <w:rsid w:val="007B4C9E"/>
    <w:rsid w:val="007B4CBD"/>
    <w:rsid w:val="007B4CE6"/>
    <w:rsid w:val="007B4CEA"/>
    <w:rsid w:val="007B4D22"/>
    <w:rsid w:val="007B4D5B"/>
    <w:rsid w:val="007B4D6C"/>
    <w:rsid w:val="007B4DA8"/>
    <w:rsid w:val="007B4DC1"/>
    <w:rsid w:val="007B4DD7"/>
    <w:rsid w:val="007B4DEC"/>
    <w:rsid w:val="007B4DFE"/>
    <w:rsid w:val="007B4E10"/>
    <w:rsid w:val="007B4E1B"/>
    <w:rsid w:val="007B4F1F"/>
    <w:rsid w:val="007B4F40"/>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65"/>
    <w:rsid w:val="007B5276"/>
    <w:rsid w:val="007B52E8"/>
    <w:rsid w:val="007B52EA"/>
    <w:rsid w:val="007B532D"/>
    <w:rsid w:val="007B5364"/>
    <w:rsid w:val="007B5395"/>
    <w:rsid w:val="007B5396"/>
    <w:rsid w:val="007B53B6"/>
    <w:rsid w:val="007B53D3"/>
    <w:rsid w:val="007B53D4"/>
    <w:rsid w:val="007B5456"/>
    <w:rsid w:val="007B5474"/>
    <w:rsid w:val="007B547D"/>
    <w:rsid w:val="007B548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56"/>
    <w:rsid w:val="007B59A4"/>
    <w:rsid w:val="007B59AC"/>
    <w:rsid w:val="007B59DA"/>
    <w:rsid w:val="007B5A93"/>
    <w:rsid w:val="007B5B5A"/>
    <w:rsid w:val="007B5B73"/>
    <w:rsid w:val="007B5B9E"/>
    <w:rsid w:val="007B5BA3"/>
    <w:rsid w:val="007B5BE8"/>
    <w:rsid w:val="007B5BF7"/>
    <w:rsid w:val="007B5C0F"/>
    <w:rsid w:val="007B5C22"/>
    <w:rsid w:val="007B5C7B"/>
    <w:rsid w:val="007B5C87"/>
    <w:rsid w:val="007B5C9A"/>
    <w:rsid w:val="007B5CB3"/>
    <w:rsid w:val="007B5D0B"/>
    <w:rsid w:val="007B5D10"/>
    <w:rsid w:val="007B5D5E"/>
    <w:rsid w:val="007B5D6F"/>
    <w:rsid w:val="007B5D92"/>
    <w:rsid w:val="007B5D9C"/>
    <w:rsid w:val="007B5D9F"/>
    <w:rsid w:val="007B5DF3"/>
    <w:rsid w:val="007B5DFB"/>
    <w:rsid w:val="007B5E5B"/>
    <w:rsid w:val="007B5E62"/>
    <w:rsid w:val="007B5E9F"/>
    <w:rsid w:val="007B5EA8"/>
    <w:rsid w:val="007B5F01"/>
    <w:rsid w:val="007B5F36"/>
    <w:rsid w:val="007B5F3B"/>
    <w:rsid w:val="007B5F54"/>
    <w:rsid w:val="007B5FCB"/>
    <w:rsid w:val="007B6024"/>
    <w:rsid w:val="007B6032"/>
    <w:rsid w:val="007B6149"/>
    <w:rsid w:val="007B615F"/>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AD"/>
    <w:rsid w:val="007B64DD"/>
    <w:rsid w:val="007B64EF"/>
    <w:rsid w:val="007B6507"/>
    <w:rsid w:val="007B6526"/>
    <w:rsid w:val="007B6529"/>
    <w:rsid w:val="007B652F"/>
    <w:rsid w:val="007B6581"/>
    <w:rsid w:val="007B65D2"/>
    <w:rsid w:val="007B6616"/>
    <w:rsid w:val="007B666A"/>
    <w:rsid w:val="007B6695"/>
    <w:rsid w:val="007B66C4"/>
    <w:rsid w:val="007B66E3"/>
    <w:rsid w:val="007B66F5"/>
    <w:rsid w:val="007B66F9"/>
    <w:rsid w:val="007B670E"/>
    <w:rsid w:val="007B6728"/>
    <w:rsid w:val="007B6776"/>
    <w:rsid w:val="007B677F"/>
    <w:rsid w:val="007B678B"/>
    <w:rsid w:val="007B67B4"/>
    <w:rsid w:val="007B67D3"/>
    <w:rsid w:val="007B67D9"/>
    <w:rsid w:val="007B680A"/>
    <w:rsid w:val="007B6854"/>
    <w:rsid w:val="007B68A6"/>
    <w:rsid w:val="007B68F2"/>
    <w:rsid w:val="007B68F3"/>
    <w:rsid w:val="007B6933"/>
    <w:rsid w:val="007B69BC"/>
    <w:rsid w:val="007B6A41"/>
    <w:rsid w:val="007B6A47"/>
    <w:rsid w:val="007B6A5B"/>
    <w:rsid w:val="007B6ABF"/>
    <w:rsid w:val="007B6AD5"/>
    <w:rsid w:val="007B6AD6"/>
    <w:rsid w:val="007B6AFA"/>
    <w:rsid w:val="007B6B15"/>
    <w:rsid w:val="007B6B33"/>
    <w:rsid w:val="007B6B60"/>
    <w:rsid w:val="007B6B63"/>
    <w:rsid w:val="007B6B66"/>
    <w:rsid w:val="007B6B93"/>
    <w:rsid w:val="007B6C2F"/>
    <w:rsid w:val="007B6C3C"/>
    <w:rsid w:val="007B6C6B"/>
    <w:rsid w:val="007B6C80"/>
    <w:rsid w:val="007B6C8B"/>
    <w:rsid w:val="007B6CCC"/>
    <w:rsid w:val="007B6CDB"/>
    <w:rsid w:val="007B6CE0"/>
    <w:rsid w:val="007B6D4F"/>
    <w:rsid w:val="007B6D55"/>
    <w:rsid w:val="007B6D57"/>
    <w:rsid w:val="007B6DB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9"/>
    <w:rsid w:val="007B76E7"/>
    <w:rsid w:val="007B772A"/>
    <w:rsid w:val="007B7767"/>
    <w:rsid w:val="007B7779"/>
    <w:rsid w:val="007B77DE"/>
    <w:rsid w:val="007B77F1"/>
    <w:rsid w:val="007B7809"/>
    <w:rsid w:val="007B7821"/>
    <w:rsid w:val="007B7893"/>
    <w:rsid w:val="007B7937"/>
    <w:rsid w:val="007B795E"/>
    <w:rsid w:val="007B797B"/>
    <w:rsid w:val="007B7980"/>
    <w:rsid w:val="007B79B2"/>
    <w:rsid w:val="007B79FA"/>
    <w:rsid w:val="007B7A4A"/>
    <w:rsid w:val="007B7A50"/>
    <w:rsid w:val="007B7A99"/>
    <w:rsid w:val="007B7AA9"/>
    <w:rsid w:val="007B7BBB"/>
    <w:rsid w:val="007B7BBD"/>
    <w:rsid w:val="007B7BE7"/>
    <w:rsid w:val="007B7BE9"/>
    <w:rsid w:val="007B7C47"/>
    <w:rsid w:val="007B7C51"/>
    <w:rsid w:val="007B7D10"/>
    <w:rsid w:val="007B7D35"/>
    <w:rsid w:val="007B7D7A"/>
    <w:rsid w:val="007B7D7E"/>
    <w:rsid w:val="007B7DA5"/>
    <w:rsid w:val="007B7DA8"/>
    <w:rsid w:val="007B7DC6"/>
    <w:rsid w:val="007B7DDB"/>
    <w:rsid w:val="007B7DDE"/>
    <w:rsid w:val="007B7E33"/>
    <w:rsid w:val="007B7E5F"/>
    <w:rsid w:val="007B7EF0"/>
    <w:rsid w:val="007B7EFC"/>
    <w:rsid w:val="007B7F27"/>
    <w:rsid w:val="007B7F2C"/>
    <w:rsid w:val="007B7F30"/>
    <w:rsid w:val="007B7F46"/>
    <w:rsid w:val="007B7F5F"/>
    <w:rsid w:val="007B7F6A"/>
    <w:rsid w:val="007B7FA8"/>
    <w:rsid w:val="007B7FBE"/>
    <w:rsid w:val="007B7FC3"/>
    <w:rsid w:val="007B7FE8"/>
    <w:rsid w:val="007C0038"/>
    <w:rsid w:val="007C0061"/>
    <w:rsid w:val="007C0079"/>
    <w:rsid w:val="007C00A8"/>
    <w:rsid w:val="007C00AC"/>
    <w:rsid w:val="007C00BF"/>
    <w:rsid w:val="007C00D8"/>
    <w:rsid w:val="007C00E6"/>
    <w:rsid w:val="007C0142"/>
    <w:rsid w:val="007C0144"/>
    <w:rsid w:val="007C0149"/>
    <w:rsid w:val="007C0165"/>
    <w:rsid w:val="007C019C"/>
    <w:rsid w:val="007C01EA"/>
    <w:rsid w:val="007C0211"/>
    <w:rsid w:val="007C027D"/>
    <w:rsid w:val="007C02A7"/>
    <w:rsid w:val="007C0308"/>
    <w:rsid w:val="007C033D"/>
    <w:rsid w:val="007C0347"/>
    <w:rsid w:val="007C0372"/>
    <w:rsid w:val="007C03A1"/>
    <w:rsid w:val="007C03AA"/>
    <w:rsid w:val="007C03BE"/>
    <w:rsid w:val="007C03D0"/>
    <w:rsid w:val="007C03FA"/>
    <w:rsid w:val="007C04F5"/>
    <w:rsid w:val="007C04FE"/>
    <w:rsid w:val="007C0509"/>
    <w:rsid w:val="007C0516"/>
    <w:rsid w:val="007C0527"/>
    <w:rsid w:val="007C053A"/>
    <w:rsid w:val="007C0576"/>
    <w:rsid w:val="007C0582"/>
    <w:rsid w:val="007C0610"/>
    <w:rsid w:val="007C0616"/>
    <w:rsid w:val="007C063F"/>
    <w:rsid w:val="007C0645"/>
    <w:rsid w:val="007C065D"/>
    <w:rsid w:val="007C0696"/>
    <w:rsid w:val="007C069B"/>
    <w:rsid w:val="007C06F5"/>
    <w:rsid w:val="007C0708"/>
    <w:rsid w:val="007C071D"/>
    <w:rsid w:val="007C073B"/>
    <w:rsid w:val="007C0757"/>
    <w:rsid w:val="007C07CC"/>
    <w:rsid w:val="007C07F2"/>
    <w:rsid w:val="007C08A3"/>
    <w:rsid w:val="007C08CD"/>
    <w:rsid w:val="007C0945"/>
    <w:rsid w:val="007C0950"/>
    <w:rsid w:val="007C096B"/>
    <w:rsid w:val="007C096D"/>
    <w:rsid w:val="007C09BC"/>
    <w:rsid w:val="007C09E0"/>
    <w:rsid w:val="007C0A02"/>
    <w:rsid w:val="007C0A0B"/>
    <w:rsid w:val="007C0A10"/>
    <w:rsid w:val="007C0AC0"/>
    <w:rsid w:val="007C0AF3"/>
    <w:rsid w:val="007C0AF8"/>
    <w:rsid w:val="007C0AF9"/>
    <w:rsid w:val="007C0B18"/>
    <w:rsid w:val="007C0B29"/>
    <w:rsid w:val="007C0B3A"/>
    <w:rsid w:val="007C0B81"/>
    <w:rsid w:val="007C0C03"/>
    <w:rsid w:val="007C0C23"/>
    <w:rsid w:val="007C0C8D"/>
    <w:rsid w:val="007C0D3D"/>
    <w:rsid w:val="007C0D48"/>
    <w:rsid w:val="007C0D49"/>
    <w:rsid w:val="007C0D76"/>
    <w:rsid w:val="007C0DB1"/>
    <w:rsid w:val="007C0E90"/>
    <w:rsid w:val="007C0EFB"/>
    <w:rsid w:val="007C0F1D"/>
    <w:rsid w:val="007C0F1E"/>
    <w:rsid w:val="007C0F93"/>
    <w:rsid w:val="007C0FA3"/>
    <w:rsid w:val="007C0FD3"/>
    <w:rsid w:val="007C0FF0"/>
    <w:rsid w:val="007C1011"/>
    <w:rsid w:val="007C1028"/>
    <w:rsid w:val="007C1083"/>
    <w:rsid w:val="007C10A6"/>
    <w:rsid w:val="007C10CD"/>
    <w:rsid w:val="007C10D5"/>
    <w:rsid w:val="007C10E1"/>
    <w:rsid w:val="007C10E8"/>
    <w:rsid w:val="007C1152"/>
    <w:rsid w:val="007C118C"/>
    <w:rsid w:val="007C11A6"/>
    <w:rsid w:val="007C11BA"/>
    <w:rsid w:val="007C11F3"/>
    <w:rsid w:val="007C1293"/>
    <w:rsid w:val="007C12AF"/>
    <w:rsid w:val="007C12BC"/>
    <w:rsid w:val="007C12C4"/>
    <w:rsid w:val="007C12CD"/>
    <w:rsid w:val="007C12F5"/>
    <w:rsid w:val="007C1311"/>
    <w:rsid w:val="007C1318"/>
    <w:rsid w:val="007C1342"/>
    <w:rsid w:val="007C1362"/>
    <w:rsid w:val="007C13B2"/>
    <w:rsid w:val="007C13FA"/>
    <w:rsid w:val="007C141B"/>
    <w:rsid w:val="007C1426"/>
    <w:rsid w:val="007C1476"/>
    <w:rsid w:val="007C14B5"/>
    <w:rsid w:val="007C14E7"/>
    <w:rsid w:val="007C14EE"/>
    <w:rsid w:val="007C154F"/>
    <w:rsid w:val="007C155C"/>
    <w:rsid w:val="007C1587"/>
    <w:rsid w:val="007C1596"/>
    <w:rsid w:val="007C1627"/>
    <w:rsid w:val="007C1630"/>
    <w:rsid w:val="007C1657"/>
    <w:rsid w:val="007C1662"/>
    <w:rsid w:val="007C166F"/>
    <w:rsid w:val="007C1676"/>
    <w:rsid w:val="007C1680"/>
    <w:rsid w:val="007C169B"/>
    <w:rsid w:val="007C1717"/>
    <w:rsid w:val="007C1748"/>
    <w:rsid w:val="007C1756"/>
    <w:rsid w:val="007C1790"/>
    <w:rsid w:val="007C18B8"/>
    <w:rsid w:val="007C18ED"/>
    <w:rsid w:val="007C1901"/>
    <w:rsid w:val="007C190B"/>
    <w:rsid w:val="007C1919"/>
    <w:rsid w:val="007C1929"/>
    <w:rsid w:val="007C193A"/>
    <w:rsid w:val="007C193B"/>
    <w:rsid w:val="007C195B"/>
    <w:rsid w:val="007C1975"/>
    <w:rsid w:val="007C19A1"/>
    <w:rsid w:val="007C19B6"/>
    <w:rsid w:val="007C19B8"/>
    <w:rsid w:val="007C19DC"/>
    <w:rsid w:val="007C1A57"/>
    <w:rsid w:val="007C1A62"/>
    <w:rsid w:val="007C1A8D"/>
    <w:rsid w:val="007C1AA1"/>
    <w:rsid w:val="007C1AC3"/>
    <w:rsid w:val="007C1AC7"/>
    <w:rsid w:val="007C1AF6"/>
    <w:rsid w:val="007C1AFB"/>
    <w:rsid w:val="007C1B09"/>
    <w:rsid w:val="007C1B11"/>
    <w:rsid w:val="007C1B7C"/>
    <w:rsid w:val="007C1BAE"/>
    <w:rsid w:val="007C1BBE"/>
    <w:rsid w:val="007C1BEA"/>
    <w:rsid w:val="007C1C51"/>
    <w:rsid w:val="007C1C54"/>
    <w:rsid w:val="007C1C9A"/>
    <w:rsid w:val="007C1CCD"/>
    <w:rsid w:val="007C1CD9"/>
    <w:rsid w:val="007C1D10"/>
    <w:rsid w:val="007C1D44"/>
    <w:rsid w:val="007C1D99"/>
    <w:rsid w:val="007C1DD1"/>
    <w:rsid w:val="007C1DEF"/>
    <w:rsid w:val="007C1DF1"/>
    <w:rsid w:val="007C1E0C"/>
    <w:rsid w:val="007C1E26"/>
    <w:rsid w:val="007C1E3B"/>
    <w:rsid w:val="007C1E6C"/>
    <w:rsid w:val="007C1EA8"/>
    <w:rsid w:val="007C1ED6"/>
    <w:rsid w:val="007C1F1B"/>
    <w:rsid w:val="007C1F24"/>
    <w:rsid w:val="007C1F3D"/>
    <w:rsid w:val="007C1F64"/>
    <w:rsid w:val="007C1F6F"/>
    <w:rsid w:val="007C1F9E"/>
    <w:rsid w:val="007C1FC7"/>
    <w:rsid w:val="007C1FCE"/>
    <w:rsid w:val="007C1FD4"/>
    <w:rsid w:val="007C1FEB"/>
    <w:rsid w:val="007C2005"/>
    <w:rsid w:val="007C2023"/>
    <w:rsid w:val="007C2029"/>
    <w:rsid w:val="007C205E"/>
    <w:rsid w:val="007C206C"/>
    <w:rsid w:val="007C212B"/>
    <w:rsid w:val="007C212D"/>
    <w:rsid w:val="007C2149"/>
    <w:rsid w:val="007C2160"/>
    <w:rsid w:val="007C2169"/>
    <w:rsid w:val="007C219E"/>
    <w:rsid w:val="007C21B6"/>
    <w:rsid w:val="007C21D0"/>
    <w:rsid w:val="007C2233"/>
    <w:rsid w:val="007C223D"/>
    <w:rsid w:val="007C224A"/>
    <w:rsid w:val="007C22B0"/>
    <w:rsid w:val="007C22B3"/>
    <w:rsid w:val="007C231E"/>
    <w:rsid w:val="007C2351"/>
    <w:rsid w:val="007C2389"/>
    <w:rsid w:val="007C23A2"/>
    <w:rsid w:val="007C2421"/>
    <w:rsid w:val="007C243A"/>
    <w:rsid w:val="007C245D"/>
    <w:rsid w:val="007C2509"/>
    <w:rsid w:val="007C254C"/>
    <w:rsid w:val="007C255C"/>
    <w:rsid w:val="007C2567"/>
    <w:rsid w:val="007C2581"/>
    <w:rsid w:val="007C25BC"/>
    <w:rsid w:val="007C25D5"/>
    <w:rsid w:val="007C25EA"/>
    <w:rsid w:val="007C2605"/>
    <w:rsid w:val="007C2618"/>
    <w:rsid w:val="007C268C"/>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7C"/>
    <w:rsid w:val="007C299E"/>
    <w:rsid w:val="007C2A5E"/>
    <w:rsid w:val="007C2A86"/>
    <w:rsid w:val="007C2AA7"/>
    <w:rsid w:val="007C2AA8"/>
    <w:rsid w:val="007C2AFF"/>
    <w:rsid w:val="007C2B01"/>
    <w:rsid w:val="007C2B7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F0B"/>
    <w:rsid w:val="007C2F83"/>
    <w:rsid w:val="007C2FC4"/>
    <w:rsid w:val="007C2FC5"/>
    <w:rsid w:val="007C2FDC"/>
    <w:rsid w:val="007C300F"/>
    <w:rsid w:val="007C3052"/>
    <w:rsid w:val="007C30D2"/>
    <w:rsid w:val="007C30EC"/>
    <w:rsid w:val="007C3101"/>
    <w:rsid w:val="007C315F"/>
    <w:rsid w:val="007C3162"/>
    <w:rsid w:val="007C318B"/>
    <w:rsid w:val="007C31AD"/>
    <w:rsid w:val="007C324C"/>
    <w:rsid w:val="007C3325"/>
    <w:rsid w:val="007C3336"/>
    <w:rsid w:val="007C339A"/>
    <w:rsid w:val="007C33C2"/>
    <w:rsid w:val="007C33FF"/>
    <w:rsid w:val="007C3446"/>
    <w:rsid w:val="007C3464"/>
    <w:rsid w:val="007C3481"/>
    <w:rsid w:val="007C3485"/>
    <w:rsid w:val="007C3599"/>
    <w:rsid w:val="007C3606"/>
    <w:rsid w:val="007C362E"/>
    <w:rsid w:val="007C365B"/>
    <w:rsid w:val="007C36E1"/>
    <w:rsid w:val="007C3703"/>
    <w:rsid w:val="007C3741"/>
    <w:rsid w:val="007C3755"/>
    <w:rsid w:val="007C3762"/>
    <w:rsid w:val="007C3787"/>
    <w:rsid w:val="007C3801"/>
    <w:rsid w:val="007C3823"/>
    <w:rsid w:val="007C3826"/>
    <w:rsid w:val="007C382B"/>
    <w:rsid w:val="007C3839"/>
    <w:rsid w:val="007C389F"/>
    <w:rsid w:val="007C38AE"/>
    <w:rsid w:val="007C38C9"/>
    <w:rsid w:val="007C3912"/>
    <w:rsid w:val="007C3936"/>
    <w:rsid w:val="007C39D0"/>
    <w:rsid w:val="007C3A06"/>
    <w:rsid w:val="007C3A57"/>
    <w:rsid w:val="007C3AAC"/>
    <w:rsid w:val="007C3B17"/>
    <w:rsid w:val="007C3B22"/>
    <w:rsid w:val="007C3B25"/>
    <w:rsid w:val="007C3B90"/>
    <w:rsid w:val="007C3BA1"/>
    <w:rsid w:val="007C3BD6"/>
    <w:rsid w:val="007C3BDA"/>
    <w:rsid w:val="007C3C11"/>
    <w:rsid w:val="007C3C17"/>
    <w:rsid w:val="007C3C44"/>
    <w:rsid w:val="007C3D4F"/>
    <w:rsid w:val="007C3D87"/>
    <w:rsid w:val="007C3D91"/>
    <w:rsid w:val="007C3DF6"/>
    <w:rsid w:val="007C3E0C"/>
    <w:rsid w:val="007C3E10"/>
    <w:rsid w:val="007C3E6F"/>
    <w:rsid w:val="007C3E99"/>
    <w:rsid w:val="007C3E9A"/>
    <w:rsid w:val="007C3EC2"/>
    <w:rsid w:val="007C3ECD"/>
    <w:rsid w:val="007C3F0F"/>
    <w:rsid w:val="007C3F34"/>
    <w:rsid w:val="007C3F6C"/>
    <w:rsid w:val="007C3F74"/>
    <w:rsid w:val="007C3FB3"/>
    <w:rsid w:val="007C4024"/>
    <w:rsid w:val="007C402E"/>
    <w:rsid w:val="007C405D"/>
    <w:rsid w:val="007C4066"/>
    <w:rsid w:val="007C407D"/>
    <w:rsid w:val="007C4088"/>
    <w:rsid w:val="007C409E"/>
    <w:rsid w:val="007C40CC"/>
    <w:rsid w:val="007C4129"/>
    <w:rsid w:val="007C4200"/>
    <w:rsid w:val="007C4220"/>
    <w:rsid w:val="007C4221"/>
    <w:rsid w:val="007C4243"/>
    <w:rsid w:val="007C4291"/>
    <w:rsid w:val="007C42B7"/>
    <w:rsid w:val="007C42D4"/>
    <w:rsid w:val="007C4305"/>
    <w:rsid w:val="007C435E"/>
    <w:rsid w:val="007C438D"/>
    <w:rsid w:val="007C43AD"/>
    <w:rsid w:val="007C44D8"/>
    <w:rsid w:val="007C44F3"/>
    <w:rsid w:val="007C459C"/>
    <w:rsid w:val="007C45BB"/>
    <w:rsid w:val="007C45D0"/>
    <w:rsid w:val="007C460E"/>
    <w:rsid w:val="007C462C"/>
    <w:rsid w:val="007C4631"/>
    <w:rsid w:val="007C467C"/>
    <w:rsid w:val="007C470E"/>
    <w:rsid w:val="007C470F"/>
    <w:rsid w:val="007C4733"/>
    <w:rsid w:val="007C4767"/>
    <w:rsid w:val="007C47AE"/>
    <w:rsid w:val="007C47D7"/>
    <w:rsid w:val="007C47EC"/>
    <w:rsid w:val="007C4825"/>
    <w:rsid w:val="007C485D"/>
    <w:rsid w:val="007C488F"/>
    <w:rsid w:val="007C48A0"/>
    <w:rsid w:val="007C48CF"/>
    <w:rsid w:val="007C48E5"/>
    <w:rsid w:val="007C493A"/>
    <w:rsid w:val="007C4955"/>
    <w:rsid w:val="007C49A2"/>
    <w:rsid w:val="007C49A8"/>
    <w:rsid w:val="007C49F8"/>
    <w:rsid w:val="007C4A00"/>
    <w:rsid w:val="007C4A11"/>
    <w:rsid w:val="007C4AA3"/>
    <w:rsid w:val="007C4ACC"/>
    <w:rsid w:val="007C4AD4"/>
    <w:rsid w:val="007C4B2C"/>
    <w:rsid w:val="007C4B2F"/>
    <w:rsid w:val="007C4B43"/>
    <w:rsid w:val="007C4B85"/>
    <w:rsid w:val="007C4BAA"/>
    <w:rsid w:val="007C4BEE"/>
    <w:rsid w:val="007C4C00"/>
    <w:rsid w:val="007C4C15"/>
    <w:rsid w:val="007C4C9E"/>
    <w:rsid w:val="007C4D0F"/>
    <w:rsid w:val="007C4D3A"/>
    <w:rsid w:val="007C4DE0"/>
    <w:rsid w:val="007C4E0C"/>
    <w:rsid w:val="007C4E34"/>
    <w:rsid w:val="007C4EC1"/>
    <w:rsid w:val="007C4EE9"/>
    <w:rsid w:val="007C4F3A"/>
    <w:rsid w:val="007C4F66"/>
    <w:rsid w:val="007C4FDB"/>
    <w:rsid w:val="007C5053"/>
    <w:rsid w:val="007C5075"/>
    <w:rsid w:val="007C5094"/>
    <w:rsid w:val="007C50C3"/>
    <w:rsid w:val="007C50F4"/>
    <w:rsid w:val="007C5150"/>
    <w:rsid w:val="007C517A"/>
    <w:rsid w:val="007C517C"/>
    <w:rsid w:val="007C518A"/>
    <w:rsid w:val="007C5195"/>
    <w:rsid w:val="007C51A1"/>
    <w:rsid w:val="007C51B3"/>
    <w:rsid w:val="007C51F8"/>
    <w:rsid w:val="007C51FD"/>
    <w:rsid w:val="007C5212"/>
    <w:rsid w:val="007C5219"/>
    <w:rsid w:val="007C5260"/>
    <w:rsid w:val="007C5271"/>
    <w:rsid w:val="007C528D"/>
    <w:rsid w:val="007C52B9"/>
    <w:rsid w:val="007C52CB"/>
    <w:rsid w:val="007C530B"/>
    <w:rsid w:val="007C5359"/>
    <w:rsid w:val="007C537C"/>
    <w:rsid w:val="007C537F"/>
    <w:rsid w:val="007C5387"/>
    <w:rsid w:val="007C538E"/>
    <w:rsid w:val="007C5399"/>
    <w:rsid w:val="007C539E"/>
    <w:rsid w:val="007C53E4"/>
    <w:rsid w:val="007C5417"/>
    <w:rsid w:val="007C543C"/>
    <w:rsid w:val="007C543E"/>
    <w:rsid w:val="007C5451"/>
    <w:rsid w:val="007C54B1"/>
    <w:rsid w:val="007C54BA"/>
    <w:rsid w:val="007C54C3"/>
    <w:rsid w:val="007C54EA"/>
    <w:rsid w:val="007C5529"/>
    <w:rsid w:val="007C5532"/>
    <w:rsid w:val="007C5582"/>
    <w:rsid w:val="007C560F"/>
    <w:rsid w:val="007C563C"/>
    <w:rsid w:val="007C5651"/>
    <w:rsid w:val="007C566A"/>
    <w:rsid w:val="007C56EC"/>
    <w:rsid w:val="007C570B"/>
    <w:rsid w:val="007C5743"/>
    <w:rsid w:val="007C5783"/>
    <w:rsid w:val="007C5784"/>
    <w:rsid w:val="007C5794"/>
    <w:rsid w:val="007C5825"/>
    <w:rsid w:val="007C583B"/>
    <w:rsid w:val="007C586A"/>
    <w:rsid w:val="007C58D1"/>
    <w:rsid w:val="007C58DB"/>
    <w:rsid w:val="007C58F1"/>
    <w:rsid w:val="007C592E"/>
    <w:rsid w:val="007C595D"/>
    <w:rsid w:val="007C598F"/>
    <w:rsid w:val="007C5994"/>
    <w:rsid w:val="007C5A6C"/>
    <w:rsid w:val="007C5AA8"/>
    <w:rsid w:val="007C5B10"/>
    <w:rsid w:val="007C5B17"/>
    <w:rsid w:val="007C5CC8"/>
    <w:rsid w:val="007C5CE3"/>
    <w:rsid w:val="007C5D0D"/>
    <w:rsid w:val="007C5D2C"/>
    <w:rsid w:val="007C5D2F"/>
    <w:rsid w:val="007C5D57"/>
    <w:rsid w:val="007C5D5A"/>
    <w:rsid w:val="007C5DAA"/>
    <w:rsid w:val="007C5E89"/>
    <w:rsid w:val="007C5ED2"/>
    <w:rsid w:val="007C5EF0"/>
    <w:rsid w:val="007C5F25"/>
    <w:rsid w:val="007C5F2B"/>
    <w:rsid w:val="007C5F68"/>
    <w:rsid w:val="007C5F6B"/>
    <w:rsid w:val="007C5F94"/>
    <w:rsid w:val="007C5FCD"/>
    <w:rsid w:val="007C5FE1"/>
    <w:rsid w:val="007C6067"/>
    <w:rsid w:val="007C6071"/>
    <w:rsid w:val="007C60B8"/>
    <w:rsid w:val="007C6104"/>
    <w:rsid w:val="007C6112"/>
    <w:rsid w:val="007C6134"/>
    <w:rsid w:val="007C6155"/>
    <w:rsid w:val="007C6190"/>
    <w:rsid w:val="007C61C1"/>
    <w:rsid w:val="007C61D3"/>
    <w:rsid w:val="007C6307"/>
    <w:rsid w:val="007C634E"/>
    <w:rsid w:val="007C63D7"/>
    <w:rsid w:val="007C643A"/>
    <w:rsid w:val="007C6503"/>
    <w:rsid w:val="007C6504"/>
    <w:rsid w:val="007C6509"/>
    <w:rsid w:val="007C650F"/>
    <w:rsid w:val="007C6538"/>
    <w:rsid w:val="007C6567"/>
    <w:rsid w:val="007C6590"/>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B"/>
    <w:rsid w:val="007C67AF"/>
    <w:rsid w:val="007C67E7"/>
    <w:rsid w:val="007C680A"/>
    <w:rsid w:val="007C688D"/>
    <w:rsid w:val="007C68A8"/>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4E"/>
    <w:rsid w:val="007C6E90"/>
    <w:rsid w:val="007C6E9F"/>
    <w:rsid w:val="007C6EA6"/>
    <w:rsid w:val="007C6ED0"/>
    <w:rsid w:val="007C6F23"/>
    <w:rsid w:val="007C6F64"/>
    <w:rsid w:val="007C6F69"/>
    <w:rsid w:val="007C6F74"/>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253"/>
    <w:rsid w:val="007C7288"/>
    <w:rsid w:val="007C72FF"/>
    <w:rsid w:val="007C7303"/>
    <w:rsid w:val="007C7336"/>
    <w:rsid w:val="007C733D"/>
    <w:rsid w:val="007C73D4"/>
    <w:rsid w:val="007C7406"/>
    <w:rsid w:val="007C7435"/>
    <w:rsid w:val="007C7490"/>
    <w:rsid w:val="007C7496"/>
    <w:rsid w:val="007C74AE"/>
    <w:rsid w:val="007C7559"/>
    <w:rsid w:val="007C7653"/>
    <w:rsid w:val="007C76EB"/>
    <w:rsid w:val="007C76F7"/>
    <w:rsid w:val="007C7785"/>
    <w:rsid w:val="007C77A2"/>
    <w:rsid w:val="007C77C4"/>
    <w:rsid w:val="007C77DD"/>
    <w:rsid w:val="007C7820"/>
    <w:rsid w:val="007C7827"/>
    <w:rsid w:val="007C7868"/>
    <w:rsid w:val="007C7873"/>
    <w:rsid w:val="007C7952"/>
    <w:rsid w:val="007C795A"/>
    <w:rsid w:val="007C7977"/>
    <w:rsid w:val="007C79A9"/>
    <w:rsid w:val="007C7A70"/>
    <w:rsid w:val="007C7B2C"/>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4E"/>
    <w:rsid w:val="007D0665"/>
    <w:rsid w:val="007D0666"/>
    <w:rsid w:val="007D06B2"/>
    <w:rsid w:val="007D06BA"/>
    <w:rsid w:val="007D06FA"/>
    <w:rsid w:val="007D071A"/>
    <w:rsid w:val="007D0762"/>
    <w:rsid w:val="007D0797"/>
    <w:rsid w:val="007D07C3"/>
    <w:rsid w:val="007D07C5"/>
    <w:rsid w:val="007D07CB"/>
    <w:rsid w:val="007D07EA"/>
    <w:rsid w:val="007D07FC"/>
    <w:rsid w:val="007D0804"/>
    <w:rsid w:val="007D0809"/>
    <w:rsid w:val="007D0817"/>
    <w:rsid w:val="007D084A"/>
    <w:rsid w:val="007D089A"/>
    <w:rsid w:val="007D089C"/>
    <w:rsid w:val="007D08D2"/>
    <w:rsid w:val="007D08D3"/>
    <w:rsid w:val="007D08E5"/>
    <w:rsid w:val="007D0944"/>
    <w:rsid w:val="007D09C1"/>
    <w:rsid w:val="007D0A5A"/>
    <w:rsid w:val="007D0A96"/>
    <w:rsid w:val="007D0AB3"/>
    <w:rsid w:val="007D0AB7"/>
    <w:rsid w:val="007D0AD4"/>
    <w:rsid w:val="007D0AFD"/>
    <w:rsid w:val="007D0B12"/>
    <w:rsid w:val="007D0B49"/>
    <w:rsid w:val="007D0B5D"/>
    <w:rsid w:val="007D0B5F"/>
    <w:rsid w:val="007D0B85"/>
    <w:rsid w:val="007D0B95"/>
    <w:rsid w:val="007D0BA6"/>
    <w:rsid w:val="007D0BBC"/>
    <w:rsid w:val="007D0BC4"/>
    <w:rsid w:val="007D0BDD"/>
    <w:rsid w:val="007D0C3D"/>
    <w:rsid w:val="007D0CC5"/>
    <w:rsid w:val="007D0D05"/>
    <w:rsid w:val="007D0D06"/>
    <w:rsid w:val="007D0D36"/>
    <w:rsid w:val="007D0D3C"/>
    <w:rsid w:val="007D0D8F"/>
    <w:rsid w:val="007D0D93"/>
    <w:rsid w:val="007D0DD2"/>
    <w:rsid w:val="007D0DFC"/>
    <w:rsid w:val="007D0E03"/>
    <w:rsid w:val="007D0E05"/>
    <w:rsid w:val="007D0E50"/>
    <w:rsid w:val="007D0EBF"/>
    <w:rsid w:val="007D0F71"/>
    <w:rsid w:val="007D0F80"/>
    <w:rsid w:val="007D0FD6"/>
    <w:rsid w:val="007D102F"/>
    <w:rsid w:val="007D105E"/>
    <w:rsid w:val="007D107D"/>
    <w:rsid w:val="007D10A9"/>
    <w:rsid w:val="007D10AE"/>
    <w:rsid w:val="007D10FD"/>
    <w:rsid w:val="007D1139"/>
    <w:rsid w:val="007D11B5"/>
    <w:rsid w:val="007D11EE"/>
    <w:rsid w:val="007D11F2"/>
    <w:rsid w:val="007D1219"/>
    <w:rsid w:val="007D1242"/>
    <w:rsid w:val="007D124A"/>
    <w:rsid w:val="007D125C"/>
    <w:rsid w:val="007D134F"/>
    <w:rsid w:val="007D1371"/>
    <w:rsid w:val="007D137C"/>
    <w:rsid w:val="007D1412"/>
    <w:rsid w:val="007D1419"/>
    <w:rsid w:val="007D1429"/>
    <w:rsid w:val="007D143B"/>
    <w:rsid w:val="007D14C7"/>
    <w:rsid w:val="007D14CA"/>
    <w:rsid w:val="007D14E3"/>
    <w:rsid w:val="007D14EA"/>
    <w:rsid w:val="007D14F9"/>
    <w:rsid w:val="007D152C"/>
    <w:rsid w:val="007D1547"/>
    <w:rsid w:val="007D1563"/>
    <w:rsid w:val="007D1575"/>
    <w:rsid w:val="007D15A8"/>
    <w:rsid w:val="007D15E8"/>
    <w:rsid w:val="007D1629"/>
    <w:rsid w:val="007D171C"/>
    <w:rsid w:val="007D171D"/>
    <w:rsid w:val="007D171F"/>
    <w:rsid w:val="007D1746"/>
    <w:rsid w:val="007D176B"/>
    <w:rsid w:val="007D1779"/>
    <w:rsid w:val="007D17C1"/>
    <w:rsid w:val="007D17C9"/>
    <w:rsid w:val="007D17D4"/>
    <w:rsid w:val="007D182A"/>
    <w:rsid w:val="007D184B"/>
    <w:rsid w:val="007D189C"/>
    <w:rsid w:val="007D18C7"/>
    <w:rsid w:val="007D190F"/>
    <w:rsid w:val="007D1939"/>
    <w:rsid w:val="007D1989"/>
    <w:rsid w:val="007D19D1"/>
    <w:rsid w:val="007D1A74"/>
    <w:rsid w:val="007D1A89"/>
    <w:rsid w:val="007D1B1B"/>
    <w:rsid w:val="007D1B56"/>
    <w:rsid w:val="007D1B70"/>
    <w:rsid w:val="007D1B80"/>
    <w:rsid w:val="007D1C98"/>
    <w:rsid w:val="007D1CB5"/>
    <w:rsid w:val="007D1CBD"/>
    <w:rsid w:val="007D1CF0"/>
    <w:rsid w:val="007D1D2D"/>
    <w:rsid w:val="007D1D46"/>
    <w:rsid w:val="007D1D6C"/>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5C"/>
    <w:rsid w:val="007D2285"/>
    <w:rsid w:val="007D22C4"/>
    <w:rsid w:val="007D22C9"/>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705"/>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A4"/>
    <w:rsid w:val="007D2ACD"/>
    <w:rsid w:val="007D2B51"/>
    <w:rsid w:val="007D2B7E"/>
    <w:rsid w:val="007D2B8E"/>
    <w:rsid w:val="007D2B91"/>
    <w:rsid w:val="007D2BFC"/>
    <w:rsid w:val="007D2BFD"/>
    <w:rsid w:val="007D2C25"/>
    <w:rsid w:val="007D2C4E"/>
    <w:rsid w:val="007D2C70"/>
    <w:rsid w:val="007D2C77"/>
    <w:rsid w:val="007D2CAF"/>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09E"/>
    <w:rsid w:val="007D3108"/>
    <w:rsid w:val="007D315C"/>
    <w:rsid w:val="007D3199"/>
    <w:rsid w:val="007D31EB"/>
    <w:rsid w:val="007D3204"/>
    <w:rsid w:val="007D3250"/>
    <w:rsid w:val="007D3257"/>
    <w:rsid w:val="007D325D"/>
    <w:rsid w:val="007D3263"/>
    <w:rsid w:val="007D32C4"/>
    <w:rsid w:val="007D32D3"/>
    <w:rsid w:val="007D32DA"/>
    <w:rsid w:val="007D32E6"/>
    <w:rsid w:val="007D3340"/>
    <w:rsid w:val="007D334A"/>
    <w:rsid w:val="007D336C"/>
    <w:rsid w:val="007D337B"/>
    <w:rsid w:val="007D33E0"/>
    <w:rsid w:val="007D3414"/>
    <w:rsid w:val="007D341A"/>
    <w:rsid w:val="007D342D"/>
    <w:rsid w:val="007D3445"/>
    <w:rsid w:val="007D346B"/>
    <w:rsid w:val="007D34C0"/>
    <w:rsid w:val="007D34E1"/>
    <w:rsid w:val="007D34F6"/>
    <w:rsid w:val="007D3515"/>
    <w:rsid w:val="007D3532"/>
    <w:rsid w:val="007D358F"/>
    <w:rsid w:val="007D35BA"/>
    <w:rsid w:val="007D35BC"/>
    <w:rsid w:val="007D35D8"/>
    <w:rsid w:val="007D366E"/>
    <w:rsid w:val="007D3697"/>
    <w:rsid w:val="007D3701"/>
    <w:rsid w:val="007D3719"/>
    <w:rsid w:val="007D37D3"/>
    <w:rsid w:val="007D37F6"/>
    <w:rsid w:val="007D3807"/>
    <w:rsid w:val="007D3812"/>
    <w:rsid w:val="007D3829"/>
    <w:rsid w:val="007D3870"/>
    <w:rsid w:val="007D38D4"/>
    <w:rsid w:val="007D3936"/>
    <w:rsid w:val="007D394A"/>
    <w:rsid w:val="007D39B0"/>
    <w:rsid w:val="007D3A06"/>
    <w:rsid w:val="007D3A74"/>
    <w:rsid w:val="007D3B22"/>
    <w:rsid w:val="007D3B95"/>
    <w:rsid w:val="007D3BE3"/>
    <w:rsid w:val="007D3C28"/>
    <w:rsid w:val="007D3C47"/>
    <w:rsid w:val="007D3C73"/>
    <w:rsid w:val="007D3CBB"/>
    <w:rsid w:val="007D3CCB"/>
    <w:rsid w:val="007D3D5F"/>
    <w:rsid w:val="007D3D6F"/>
    <w:rsid w:val="007D3DA0"/>
    <w:rsid w:val="007D3E17"/>
    <w:rsid w:val="007D3E28"/>
    <w:rsid w:val="007D3ED0"/>
    <w:rsid w:val="007D3F01"/>
    <w:rsid w:val="007D3F42"/>
    <w:rsid w:val="007D3F60"/>
    <w:rsid w:val="007D3F73"/>
    <w:rsid w:val="007D3F84"/>
    <w:rsid w:val="007D3FE7"/>
    <w:rsid w:val="007D401A"/>
    <w:rsid w:val="007D4025"/>
    <w:rsid w:val="007D4079"/>
    <w:rsid w:val="007D4081"/>
    <w:rsid w:val="007D40DF"/>
    <w:rsid w:val="007D40EB"/>
    <w:rsid w:val="007D4118"/>
    <w:rsid w:val="007D4144"/>
    <w:rsid w:val="007D414F"/>
    <w:rsid w:val="007D419E"/>
    <w:rsid w:val="007D41BD"/>
    <w:rsid w:val="007D41CC"/>
    <w:rsid w:val="007D41D6"/>
    <w:rsid w:val="007D4204"/>
    <w:rsid w:val="007D423F"/>
    <w:rsid w:val="007D4271"/>
    <w:rsid w:val="007D42B7"/>
    <w:rsid w:val="007D42BC"/>
    <w:rsid w:val="007D42CB"/>
    <w:rsid w:val="007D42E0"/>
    <w:rsid w:val="007D42E2"/>
    <w:rsid w:val="007D434A"/>
    <w:rsid w:val="007D4350"/>
    <w:rsid w:val="007D43A1"/>
    <w:rsid w:val="007D43DE"/>
    <w:rsid w:val="007D4427"/>
    <w:rsid w:val="007D4429"/>
    <w:rsid w:val="007D444C"/>
    <w:rsid w:val="007D4454"/>
    <w:rsid w:val="007D44AD"/>
    <w:rsid w:val="007D44C1"/>
    <w:rsid w:val="007D4501"/>
    <w:rsid w:val="007D45B6"/>
    <w:rsid w:val="007D45C3"/>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84"/>
    <w:rsid w:val="007D4A97"/>
    <w:rsid w:val="007D4AA9"/>
    <w:rsid w:val="007D4AD2"/>
    <w:rsid w:val="007D4B19"/>
    <w:rsid w:val="007D4B5F"/>
    <w:rsid w:val="007D4B62"/>
    <w:rsid w:val="007D4B9B"/>
    <w:rsid w:val="007D4BBC"/>
    <w:rsid w:val="007D4BC5"/>
    <w:rsid w:val="007D4BCD"/>
    <w:rsid w:val="007D4BFF"/>
    <w:rsid w:val="007D4C09"/>
    <w:rsid w:val="007D4C95"/>
    <w:rsid w:val="007D4D1B"/>
    <w:rsid w:val="007D4D62"/>
    <w:rsid w:val="007D4D87"/>
    <w:rsid w:val="007D4D95"/>
    <w:rsid w:val="007D4DBA"/>
    <w:rsid w:val="007D4DCA"/>
    <w:rsid w:val="007D4DE3"/>
    <w:rsid w:val="007D4DE8"/>
    <w:rsid w:val="007D4E0B"/>
    <w:rsid w:val="007D4EAA"/>
    <w:rsid w:val="007D4EC1"/>
    <w:rsid w:val="007D4F68"/>
    <w:rsid w:val="007D4FF3"/>
    <w:rsid w:val="007D5090"/>
    <w:rsid w:val="007D50D1"/>
    <w:rsid w:val="007D50D8"/>
    <w:rsid w:val="007D50DD"/>
    <w:rsid w:val="007D50E1"/>
    <w:rsid w:val="007D50E5"/>
    <w:rsid w:val="007D5112"/>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75"/>
    <w:rsid w:val="007D568D"/>
    <w:rsid w:val="007D574F"/>
    <w:rsid w:val="007D579C"/>
    <w:rsid w:val="007D57C7"/>
    <w:rsid w:val="007D57E1"/>
    <w:rsid w:val="007D5800"/>
    <w:rsid w:val="007D5825"/>
    <w:rsid w:val="007D583F"/>
    <w:rsid w:val="007D58BD"/>
    <w:rsid w:val="007D5939"/>
    <w:rsid w:val="007D593D"/>
    <w:rsid w:val="007D59A3"/>
    <w:rsid w:val="007D59B6"/>
    <w:rsid w:val="007D59C6"/>
    <w:rsid w:val="007D59D7"/>
    <w:rsid w:val="007D5A02"/>
    <w:rsid w:val="007D5A89"/>
    <w:rsid w:val="007D5A92"/>
    <w:rsid w:val="007D5A9E"/>
    <w:rsid w:val="007D5ABC"/>
    <w:rsid w:val="007D5ACC"/>
    <w:rsid w:val="007D5AE4"/>
    <w:rsid w:val="007D5AFC"/>
    <w:rsid w:val="007D5B07"/>
    <w:rsid w:val="007D5B40"/>
    <w:rsid w:val="007D5B9C"/>
    <w:rsid w:val="007D5BA0"/>
    <w:rsid w:val="007D5BE5"/>
    <w:rsid w:val="007D5C0D"/>
    <w:rsid w:val="007D5C59"/>
    <w:rsid w:val="007D5C7B"/>
    <w:rsid w:val="007D5C8A"/>
    <w:rsid w:val="007D5CCB"/>
    <w:rsid w:val="007D5D20"/>
    <w:rsid w:val="007D5D6B"/>
    <w:rsid w:val="007D5D74"/>
    <w:rsid w:val="007D5D7E"/>
    <w:rsid w:val="007D5DB0"/>
    <w:rsid w:val="007D5DB4"/>
    <w:rsid w:val="007D5E8D"/>
    <w:rsid w:val="007D5E92"/>
    <w:rsid w:val="007D5E9D"/>
    <w:rsid w:val="007D5EE6"/>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7A"/>
    <w:rsid w:val="007D6082"/>
    <w:rsid w:val="007D610A"/>
    <w:rsid w:val="007D6117"/>
    <w:rsid w:val="007D6137"/>
    <w:rsid w:val="007D6153"/>
    <w:rsid w:val="007D6177"/>
    <w:rsid w:val="007D6182"/>
    <w:rsid w:val="007D61E1"/>
    <w:rsid w:val="007D6236"/>
    <w:rsid w:val="007D6253"/>
    <w:rsid w:val="007D62D5"/>
    <w:rsid w:val="007D62F9"/>
    <w:rsid w:val="007D632B"/>
    <w:rsid w:val="007D6352"/>
    <w:rsid w:val="007D6398"/>
    <w:rsid w:val="007D63AA"/>
    <w:rsid w:val="007D63C6"/>
    <w:rsid w:val="007D6443"/>
    <w:rsid w:val="007D6476"/>
    <w:rsid w:val="007D647B"/>
    <w:rsid w:val="007D652F"/>
    <w:rsid w:val="007D653A"/>
    <w:rsid w:val="007D655F"/>
    <w:rsid w:val="007D658B"/>
    <w:rsid w:val="007D65C6"/>
    <w:rsid w:val="007D65FE"/>
    <w:rsid w:val="007D6611"/>
    <w:rsid w:val="007D6623"/>
    <w:rsid w:val="007D6658"/>
    <w:rsid w:val="007D669F"/>
    <w:rsid w:val="007D6702"/>
    <w:rsid w:val="007D6762"/>
    <w:rsid w:val="007D676D"/>
    <w:rsid w:val="007D676E"/>
    <w:rsid w:val="007D6775"/>
    <w:rsid w:val="007D67AF"/>
    <w:rsid w:val="007D67FA"/>
    <w:rsid w:val="007D67FF"/>
    <w:rsid w:val="007D6819"/>
    <w:rsid w:val="007D681E"/>
    <w:rsid w:val="007D687F"/>
    <w:rsid w:val="007D6891"/>
    <w:rsid w:val="007D68AE"/>
    <w:rsid w:val="007D6903"/>
    <w:rsid w:val="007D6983"/>
    <w:rsid w:val="007D6A00"/>
    <w:rsid w:val="007D6AAA"/>
    <w:rsid w:val="007D6AF6"/>
    <w:rsid w:val="007D6B05"/>
    <w:rsid w:val="007D6B37"/>
    <w:rsid w:val="007D6B60"/>
    <w:rsid w:val="007D6B7C"/>
    <w:rsid w:val="007D6B90"/>
    <w:rsid w:val="007D6BA1"/>
    <w:rsid w:val="007D6BB2"/>
    <w:rsid w:val="007D6C14"/>
    <w:rsid w:val="007D6C19"/>
    <w:rsid w:val="007D6C35"/>
    <w:rsid w:val="007D6C9A"/>
    <w:rsid w:val="007D6CCD"/>
    <w:rsid w:val="007D6D4D"/>
    <w:rsid w:val="007D6D5D"/>
    <w:rsid w:val="007D6DDE"/>
    <w:rsid w:val="007D6E2E"/>
    <w:rsid w:val="007D6E4F"/>
    <w:rsid w:val="007D6E66"/>
    <w:rsid w:val="007D6E78"/>
    <w:rsid w:val="007D6F13"/>
    <w:rsid w:val="007D6F60"/>
    <w:rsid w:val="007D6F6E"/>
    <w:rsid w:val="007D6F93"/>
    <w:rsid w:val="007D6FC3"/>
    <w:rsid w:val="007D6FD6"/>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3F1"/>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ED"/>
    <w:rsid w:val="007D78FB"/>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1"/>
    <w:rsid w:val="007D7CC8"/>
    <w:rsid w:val="007D7CCD"/>
    <w:rsid w:val="007D7CE0"/>
    <w:rsid w:val="007D7CE5"/>
    <w:rsid w:val="007D7CF6"/>
    <w:rsid w:val="007D7D2D"/>
    <w:rsid w:val="007D7D93"/>
    <w:rsid w:val="007D7D9C"/>
    <w:rsid w:val="007D7DCD"/>
    <w:rsid w:val="007D7DDA"/>
    <w:rsid w:val="007D7E43"/>
    <w:rsid w:val="007D7E81"/>
    <w:rsid w:val="007E007E"/>
    <w:rsid w:val="007E00FA"/>
    <w:rsid w:val="007E0132"/>
    <w:rsid w:val="007E017D"/>
    <w:rsid w:val="007E01B2"/>
    <w:rsid w:val="007E01C5"/>
    <w:rsid w:val="007E01F8"/>
    <w:rsid w:val="007E021F"/>
    <w:rsid w:val="007E0221"/>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6D6"/>
    <w:rsid w:val="007E0722"/>
    <w:rsid w:val="007E0734"/>
    <w:rsid w:val="007E0739"/>
    <w:rsid w:val="007E074C"/>
    <w:rsid w:val="007E0779"/>
    <w:rsid w:val="007E0793"/>
    <w:rsid w:val="007E07A7"/>
    <w:rsid w:val="007E07FA"/>
    <w:rsid w:val="007E080C"/>
    <w:rsid w:val="007E081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AB9"/>
    <w:rsid w:val="007E0B27"/>
    <w:rsid w:val="007E0BBC"/>
    <w:rsid w:val="007E0BBE"/>
    <w:rsid w:val="007E0BF6"/>
    <w:rsid w:val="007E0D3D"/>
    <w:rsid w:val="007E0D42"/>
    <w:rsid w:val="007E0D95"/>
    <w:rsid w:val="007E0DA1"/>
    <w:rsid w:val="007E0DB9"/>
    <w:rsid w:val="007E0E09"/>
    <w:rsid w:val="007E0E95"/>
    <w:rsid w:val="007E0ECB"/>
    <w:rsid w:val="007E0ECE"/>
    <w:rsid w:val="007E0EE4"/>
    <w:rsid w:val="007E0EFB"/>
    <w:rsid w:val="007E0F27"/>
    <w:rsid w:val="007E0F7F"/>
    <w:rsid w:val="007E0FEC"/>
    <w:rsid w:val="007E1022"/>
    <w:rsid w:val="007E10A1"/>
    <w:rsid w:val="007E112E"/>
    <w:rsid w:val="007E113C"/>
    <w:rsid w:val="007E1150"/>
    <w:rsid w:val="007E1169"/>
    <w:rsid w:val="007E11E4"/>
    <w:rsid w:val="007E11E8"/>
    <w:rsid w:val="007E122A"/>
    <w:rsid w:val="007E1244"/>
    <w:rsid w:val="007E124C"/>
    <w:rsid w:val="007E1289"/>
    <w:rsid w:val="007E12B8"/>
    <w:rsid w:val="007E12BD"/>
    <w:rsid w:val="007E133A"/>
    <w:rsid w:val="007E141C"/>
    <w:rsid w:val="007E143E"/>
    <w:rsid w:val="007E1456"/>
    <w:rsid w:val="007E146B"/>
    <w:rsid w:val="007E146C"/>
    <w:rsid w:val="007E1471"/>
    <w:rsid w:val="007E1486"/>
    <w:rsid w:val="007E14D6"/>
    <w:rsid w:val="007E151E"/>
    <w:rsid w:val="007E1566"/>
    <w:rsid w:val="007E1577"/>
    <w:rsid w:val="007E163A"/>
    <w:rsid w:val="007E164E"/>
    <w:rsid w:val="007E1655"/>
    <w:rsid w:val="007E166D"/>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4"/>
    <w:rsid w:val="007E1B85"/>
    <w:rsid w:val="007E1BAB"/>
    <w:rsid w:val="007E1BFA"/>
    <w:rsid w:val="007E1C79"/>
    <w:rsid w:val="007E1CD8"/>
    <w:rsid w:val="007E1CEA"/>
    <w:rsid w:val="007E1D16"/>
    <w:rsid w:val="007E1D37"/>
    <w:rsid w:val="007E1D43"/>
    <w:rsid w:val="007E1D7E"/>
    <w:rsid w:val="007E1D94"/>
    <w:rsid w:val="007E1DF7"/>
    <w:rsid w:val="007E1E01"/>
    <w:rsid w:val="007E1E13"/>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89"/>
    <w:rsid w:val="007E2299"/>
    <w:rsid w:val="007E22A3"/>
    <w:rsid w:val="007E22E5"/>
    <w:rsid w:val="007E22E7"/>
    <w:rsid w:val="007E2348"/>
    <w:rsid w:val="007E2393"/>
    <w:rsid w:val="007E23D2"/>
    <w:rsid w:val="007E23EE"/>
    <w:rsid w:val="007E23F1"/>
    <w:rsid w:val="007E2458"/>
    <w:rsid w:val="007E258C"/>
    <w:rsid w:val="007E25C7"/>
    <w:rsid w:val="007E25D6"/>
    <w:rsid w:val="007E25D9"/>
    <w:rsid w:val="007E266C"/>
    <w:rsid w:val="007E26A7"/>
    <w:rsid w:val="007E26AF"/>
    <w:rsid w:val="007E26CC"/>
    <w:rsid w:val="007E26D4"/>
    <w:rsid w:val="007E2714"/>
    <w:rsid w:val="007E2765"/>
    <w:rsid w:val="007E2795"/>
    <w:rsid w:val="007E27A7"/>
    <w:rsid w:val="007E27F2"/>
    <w:rsid w:val="007E281A"/>
    <w:rsid w:val="007E2899"/>
    <w:rsid w:val="007E28CA"/>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E30"/>
    <w:rsid w:val="007E2E57"/>
    <w:rsid w:val="007E2E5A"/>
    <w:rsid w:val="007E2F43"/>
    <w:rsid w:val="007E2FAF"/>
    <w:rsid w:val="007E3013"/>
    <w:rsid w:val="007E3072"/>
    <w:rsid w:val="007E3074"/>
    <w:rsid w:val="007E3077"/>
    <w:rsid w:val="007E30B9"/>
    <w:rsid w:val="007E3100"/>
    <w:rsid w:val="007E3101"/>
    <w:rsid w:val="007E3126"/>
    <w:rsid w:val="007E3154"/>
    <w:rsid w:val="007E3202"/>
    <w:rsid w:val="007E3217"/>
    <w:rsid w:val="007E322B"/>
    <w:rsid w:val="007E3265"/>
    <w:rsid w:val="007E3269"/>
    <w:rsid w:val="007E3297"/>
    <w:rsid w:val="007E329B"/>
    <w:rsid w:val="007E32E3"/>
    <w:rsid w:val="007E3313"/>
    <w:rsid w:val="007E3387"/>
    <w:rsid w:val="007E33FD"/>
    <w:rsid w:val="007E343D"/>
    <w:rsid w:val="007E345F"/>
    <w:rsid w:val="007E34A7"/>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AB8"/>
    <w:rsid w:val="007E3BB3"/>
    <w:rsid w:val="007E3BC3"/>
    <w:rsid w:val="007E3BCD"/>
    <w:rsid w:val="007E3BD9"/>
    <w:rsid w:val="007E3BF9"/>
    <w:rsid w:val="007E3BFD"/>
    <w:rsid w:val="007E3C11"/>
    <w:rsid w:val="007E3C93"/>
    <w:rsid w:val="007E3CA0"/>
    <w:rsid w:val="007E3CAA"/>
    <w:rsid w:val="007E3CE5"/>
    <w:rsid w:val="007E3D3B"/>
    <w:rsid w:val="007E3DE1"/>
    <w:rsid w:val="007E3DF5"/>
    <w:rsid w:val="007E3E35"/>
    <w:rsid w:val="007E3E85"/>
    <w:rsid w:val="007E3ED9"/>
    <w:rsid w:val="007E3F2C"/>
    <w:rsid w:val="007E3F36"/>
    <w:rsid w:val="007E3F40"/>
    <w:rsid w:val="007E3F90"/>
    <w:rsid w:val="007E3FD6"/>
    <w:rsid w:val="007E4015"/>
    <w:rsid w:val="007E4023"/>
    <w:rsid w:val="007E4030"/>
    <w:rsid w:val="007E4094"/>
    <w:rsid w:val="007E40A4"/>
    <w:rsid w:val="007E40DE"/>
    <w:rsid w:val="007E40E3"/>
    <w:rsid w:val="007E411F"/>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0F"/>
    <w:rsid w:val="007E4658"/>
    <w:rsid w:val="007E4667"/>
    <w:rsid w:val="007E4668"/>
    <w:rsid w:val="007E467B"/>
    <w:rsid w:val="007E46A7"/>
    <w:rsid w:val="007E46E9"/>
    <w:rsid w:val="007E4708"/>
    <w:rsid w:val="007E4759"/>
    <w:rsid w:val="007E479C"/>
    <w:rsid w:val="007E47A9"/>
    <w:rsid w:val="007E47CC"/>
    <w:rsid w:val="007E47CD"/>
    <w:rsid w:val="007E47F8"/>
    <w:rsid w:val="007E483E"/>
    <w:rsid w:val="007E486C"/>
    <w:rsid w:val="007E487C"/>
    <w:rsid w:val="007E487F"/>
    <w:rsid w:val="007E4887"/>
    <w:rsid w:val="007E4895"/>
    <w:rsid w:val="007E48A9"/>
    <w:rsid w:val="007E48AC"/>
    <w:rsid w:val="007E4945"/>
    <w:rsid w:val="007E4948"/>
    <w:rsid w:val="007E4953"/>
    <w:rsid w:val="007E4A86"/>
    <w:rsid w:val="007E4ABE"/>
    <w:rsid w:val="007E4B2D"/>
    <w:rsid w:val="007E4B60"/>
    <w:rsid w:val="007E4B68"/>
    <w:rsid w:val="007E4B95"/>
    <w:rsid w:val="007E4BCA"/>
    <w:rsid w:val="007E4BD5"/>
    <w:rsid w:val="007E4BD6"/>
    <w:rsid w:val="007E4BD9"/>
    <w:rsid w:val="007E4BE6"/>
    <w:rsid w:val="007E4C36"/>
    <w:rsid w:val="007E4C67"/>
    <w:rsid w:val="007E4CAC"/>
    <w:rsid w:val="007E4CB7"/>
    <w:rsid w:val="007E4CC7"/>
    <w:rsid w:val="007E4CD9"/>
    <w:rsid w:val="007E4CDA"/>
    <w:rsid w:val="007E4CE3"/>
    <w:rsid w:val="007E4D03"/>
    <w:rsid w:val="007E4D21"/>
    <w:rsid w:val="007E4D54"/>
    <w:rsid w:val="007E4D5B"/>
    <w:rsid w:val="007E4D67"/>
    <w:rsid w:val="007E4E79"/>
    <w:rsid w:val="007E4F0A"/>
    <w:rsid w:val="007E4F93"/>
    <w:rsid w:val="007E4FDC"/>
    <w:rsid w:val="007E4FF6"/>
    <w:rsid w:val="007E4FFC"/>
    <w:rsid w:val="007E5000"/>
    <w:rsid w:val="007E5056"/>
    <w:rsid w:val="007E50B4"/>
    <w:rsid w:val="007E50D6"/>
    <w:rsid w:val="007E5155"/>
    <w:rsid w:val="007E51D4"/>
    <w:rsid w:val="007E51FB"/>
    <w:rsid w:val="007E522A"/>
    <w:rsid w:val="007E5249"/>
    <w:rsid w:val="007E5279"/>
    <w:rsid w:val="007E52BF"/>
    <w:rsid w:val="007E52CC"/>
    <w:rsid w:val="007E531C"/>
    <w:rsid w:val="007E5385"/>
    <w:rsid w:val="007E53C1"/>
    <w:rsid w:val="007E5401"/>
    <w:rsid w:val="007E5454"/>
    <w:rsid w:val="007E547B"/>
    <w:rsid w:val="007E5483"/>
    <w:rsid w:val="007E54B2"/>
    <w:rsid w:val="007E54B9"/>
    <w:rsid w:val="007E54D7"/>
    <w:rsid w:val="007E5535"/>
    <w:rsid w:val="007E5538"/>
    <w:rsid w:val="007E557E"/>
    <w:rsid w:val="007E55CF"/>
    <w:rsid w:val="007E55D4"/>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903"/>
    <w:rsid w:val="007E594A"/>
    <w:rsid w:val="007E5978"/>
    <w:rsid w:val="007E59A8"/>
    <w:rsid w:val="007E59AB"/>
    <w:rsid w:val="007E59CA"/>
    <w:rsid w:val="007E59D6"/>
    <w:rsid w:val="007E59E0"/>
    <w:rsid w:val="007E59F2"/>
    <w:rsid w:val="007E59F3"/>
    <w:rsid w:val="007E5A36"/>
    <w:rsid w:val="007E5A3D"/>
    <w:rsid w:val="007E5A51"/>
    <w:rsid w:val="007E5ADF"/>
    <w:rsid w:val="007E5AFD"/>
    <w:rsid w:val="007E5B2F"/>
    <w:rsid w:val="007E5B86"/>
    <w:rsid w:val="007E5BA1"/>
    <w:rsid w:val="007E5C29"/>
    <w:rsid w:val="007E5C63"/>
    <w:rsid w:val="007E5C8D"/>
    <w:rsid w:val="007E5CBB"/>
    <w:rsid w:val="007E5CF2"/>
    <w:rsid w:val="007E5D50"/>
    <w:rsid w:val="007E5D59"/>
    <w:rsid w:val="007E5D78"/>
    <w:rsid w:val="007E5D9D"/>
    <w:rsid w:val="007E5DAF"/>
    <w:rsid w:val="007E5DE3"/>
    <w:rsid w:val="007E5E02"/>
    <w:rsid w:val="007E5E05"/>
    <w:rsid w:val="007E5E37"/>
    <w:rsid w:val="007E5E85"/>
    <w:rsid w:val="007E5EA4"/>
    <w:rsid w:val="007E5EBE"/>
    <w:rsid w:val="007E5ED7"/>
    <w:rsid w:val="007E5F26"/>
    <w:rsid w:val="007E5F3A"/>
    <w:rsid w:val="007E5FA7"/>
    <w:rsid w:val="007E60EC"/>
    <w:rsid w:val="007E60FD"/>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3F9"/>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2A"/>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B6"/>
    <w:rsid w:val="007E69C4"/>
    <w:rsid w:val="007E6A2E"/>
    <w:rsid w:val="007E6A56"/>
    <w:rsid w:val="007E6A65"/>
    <w:rsid w:val="007E6A70"/>
    <w:rsid w:val="007E6A71"/>
    <w:rsid w:val="007E6B51"/>
    <w:rsid w:val="007E6B53"/>
    <w:rsid w:val="007E6B5F"/>
    <w:rsid w:val="007E6B75"/>
    <w:rsid w:val="007E6BC2"/>
    <w:rsid w:val="007E6BE9"/>
    <w:rsid w:val="007E6BF4"/>
    <w:rsid w:val="007E6C00"/>
    <w:rsid w:val="007E6C0E"/>
    <w:rsid w:val="007E6D9F"/>
    <w:rsid w:val="007E6DA0"/>
    <w:rsid w:val="007E6DB4"/>
    <w:rsid w:val="007E6DB6"/>
    <w:rsid w:val="007E6DCE"/>
    <w:rsid w:val="007E6DF1"/>
    <w:rsid w:val="007E6E04"/>
    <w:rsid w:val="007E6E97"/>
    <w:rsid w:val="007E6EB3"/>
    <w:rsid w:val="007E6F10"/>
    <w:rsid w:val="007E6F41"/>
    <w:rsid w:val="007E6F4A"/>
    <w:rsid w:val="007E6F88"/>
    <w:rsid w:val="007E6F8E"/>
    <w:rsid w:val="007E6FA5"/>
    <w:rsid w:val="007E6FB2"/>
    <w:rsid w:val="007E6FDA"/>
    <w:rsid w:val="007E6FFB"/>
    <w:rsid w:val="007E70E9"/>
    <w:rsid w:val="007E7174"/>
    <w:rsid w:val="007E71AD"/>
    <w:rsid w:val="007E720D"/>
    <w:rsid w:val="007E7215"/>
    <w:rsid w:val="007E7217"/>
    <w:rsid w:val="007E728A"/>
    <w:rsid w:val="007E72DF"/>
    <w:rsid w:val="007E7315"/>
    <w:rsid w:val="007E7323"/>
    <w:rsid w:val="007E7331"/>
    <w:rsid w:val="007E7338"/>
    <w:rsid w:val="007E7345"/>
    <w:rsid w:val="007E737C"/>
    <w:rsid w:val="007E73D7"/>
    <w:rsid w:val="007E73EE"/>
    <w:rsid w:val="007E7483"/>
    <w:rsid w:val="007E7535"/>
    <w:rsid w:val="007E758C"/>
    <w:rsid w:val="007E7613"/>
    <w:rsid w:val="007E7617"/>
    <w:rsid w:val="007E7646"/>
    <w:rsid w:val="007E7670"/>
    <w:rsid w:val="007E7695"/>
    <w:rsid w:val="007E76B9"/>
    <w:rsid w:val="007E76CA"/>
    <w:rsid w:val="007E781C"/>
    <w:rsid w:val="007E782A"/>
    <w:rsid w:val="007E784D"/>
    <w:rsid w:val="007E78B3"/>
    <w:rsid w:val="007E78E6"/>
    <w:rsid w:val="007E790E"/>
    <w:rsid w:val="007E7933"/>
    <w:rsid w:val="007E7961"/>
    <w:rsid w:val="007E79D3"/>
    <w:rsid w:val="007E79E4"/>
    <w:rsid w:val="007E7A4B"/>
    <w:rsid w:val="007E7AF1"/>
    <w:rsid w:val="007E7B48"/>
    <w:rsid w:val="007E7BEA"/>
    <w:rsid w:val="007E7C5C"/>
    <w:rsid w:val="007E7C9E"/>
    <w:rsid w:val="007E7D42"/>
    <w:rsid w:val="007E7D7D"/>
    <w:rsid w:val="007E7D91"/>
    <w:rsid w:val="007E7DB8"/>
    <w:rsid w:val="007E7DC4"/>
    <w:rsid w:val="007E7DD7"/>
    <w:rsid w:val="007E7DD9"/>
    <w:rsid w:val="007E7DF2"/>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E1"/>
    <w:rsid w:val="007F03B2"/>
    <w:rsid w:val="007F03C6"/>
    <w:rsid w:val="007F03C9"/>
    <w:rsid w:val="007F0435"/>
    <w:rsid w:val="007F04AA"/>
    <w:rsid w:val="007F0518"/>
    <w:rsid w:val="007F0573"/>
    <w:rsid w:val="007F057D"/>
    <w:rsid w:val="007F05A3"/>
    <w:rsid w:val="007F062B"/>
    <w:rsid w:val="007F064F"/>
    <w:rsid w:val="007F0674"/>
    <w:rsid w:val="007F0749"/>
    <w:rsid w:val="007F0757"/>
    <w:rsid w:val="007F0778"/>
    <w:rsid w:val="007F07D8"/>
    <w:rsid w:val="007F07E6"/>
    <w:rsid w:val="007F07EF"/>
    <w:rsid w:val="007F07F1"/>
    <w:rsid w:val="007F0800"/>
    <w:rsid w:val="007F0837"/>
    <w:rsid w:val="007F0846"/>
    <w:rsid w:val="007F0858"/>
    <w:rsid w:val="007F0899"/>
    <w:rsid w:val="007F089B"/>
    <w:rsid w:val="007F09A4"/>
    <w:rsid w:val="007F09EB"/>
    <w:rsid w:val="007F09EE"/>
    <w:rsid w:val="007F09FD"/>
    <w:rsid w:val="007F0A1F"/>
    <w:rsid w:val="007F0AA5"/>
    <w:rsid w:val="007F0B1A"/>
    <w:rsid w:val="007F0B29"/>
    <w:rsid w:val="007F0B4F"/>
    <w:rsid w:val="007F0BF6"/>
    <w:rsid w:val="007F0C03"/>
    <w:rsid w:val="007F0C0E"/>
    <w:rsid w:val="007F0CA1"/>
    <w:rsid w:val="007F0CC0"/>
    <w:rsid w:val="007F0CCD"/>
    <w:rsid w:val="007F0CEA"/>
    <w:rsid w:val="007F0D2F"/>
    <w:rsid w:val="007F0DB7"/>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AE"/>
    <w:rsid w:val="007F12E3"/>
    <w:rsid w:val="007F12FE"/>
    <w:rsid w:val="007F13BD"/>
    <w:rsid w:val="007F13F3"/>
    <w:rsid w:val="007F1436"/>
    <w:rsid w:val="007F145D"/>
    <w:rsid w:val="007F1461"/>
    <w:rsid w:val="007F14B1"/>
    <w:rsid w:val="007F151C"/>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24"/>
    <w:rsid w:val="007F1832"/>
    <w:rsid w:val="007F183E"/>
    <w:rsid w:val="007F186F"/>
    <w:rsid w:val="007F1875"/>
    <w:rsid w:val="007F1877"/>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5"/>
    <w:rsid w:val="007F1D1B"/>
    <w:rsid w:val="007F1D39"/>
    <w:rsid w:val="007F1D68"/>
    <w:rsid w:val="007F1D75"/>
    <w:rsid w:val="007F1DB2"/>
    <w:rsid w:val="007F1E38"/>
    <w:rsid w:val="007F1E50"/>
    <w:rsid w:val="007F1E66"/>
    <w:rsid w:val="007F1E6F"/>
    <w:rsid w:val="007F1EB3"/>
    <w:rsid w:val="007F1EFC"/>
    <w:rsid w:val="007F1F55"/>
    <w:rsid w:val="007F1F79"/>
    <w:rsid w:val="007F1F7A"/>
    <w:rsid w:val="007F1F7C"/>
    <w:rsid w:val="007F1FE4"/>
    <w:rsid w:val="007F2033"/>
    <w:rsid w:val="007F2048"/>
    <w:rsid w:val="007F205E"/>
    <w:rsid w:val="007F20EE"/>
    <w:rsid w:val="007F210D"/>
    <w:rsid w:val="007F213F"/>
    <w:rsid w:val="007F2167"/>
    <w:rsid w:val="007F2178"/>
    <w:rsid w:val="007F2199"/>
    <w:rsid w:val="007F21F4"/>
    <w:rsid w:val="007F21F8"/>
    <w:rsid w:val="007F2202"/>
    <w:rsid w:val="007F2206"/>
    <w:rsid w:val="007F2218"/>
    <w:rsid w:val="007F2244"/>
    <w:rsid w:val="007F224B"/>
    <w:rsid w:val="007F2357"/>
    <w:rsid w:val="007F235A"/>
    <w:rsid w:val="007F235C"/>
    <w:rsid w:val="007F2370"/>
    <w:rsid w:val="007F23D3"/>
    <w:rsid w:val="007F23EE"/>
    <w:rsid w:val="007F24C5"/>
    <w:rsid w:val="007F24E4"/>
    <w:rsid w:val="007F2560"/>
    <w:rsid w:val="007F25C4"/>
    <w:rsid w:val="007F2607"/>
    <w:rsid w:val="007F2614"/>
    <w:rsid w:val="007F261B"/>
    <w:rsid w:val="007F2681"/>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944"/>
    <w:rsid w:val="007F29A6"/>
    <w:rsid w:val="007F2A8C"/>
    <w:rsid w:val="007F2AA3"/>
    <w:rsid w:val="007F2AB0"/>
    <w:rsid w:val="007F2AEA"/>
    <w:rsid w:val="007F2B37"/>
    <w:rsid w:val="007F2B94"/>
    <w:rsid w:val="007F2BB5"/>
    <w:rsid w:val="007F2C76"/>
    <w:rsid w:val="007F2C7E"/>
    <w:rsid w:val="007F2CEA"/>
    <w:rsid w:val="007F2CF4"/>
    <w:rsid w:val="007F2D0D"/>
    <w:rsid w:val="007F2D39"/>
    <w:rsid w:val="007F2D3F"/>
    <w:rsid w:val="007F2D98"/>
    <w:rsid w:val="007F2DB0"/>
    <w:rsid w:val="007F2DB5"/>
    <w:rsid w:val="007F2DD4"/>
    <w:rsid w:val="007F2DE8"/>
    <w:rsid w:val="007F2DFD"/>
    <w:rsid w:val="007F2E04"/>
    <w:rsid w:val="007F2E05"/>
    <w:rsid w:val="007F2E2A"/>
    <w:rsid w:val="007F2EDC"/>
    <w:rsid w:val="007F2EF2"/>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16"/>
    <w:rsid w:val="007F3556"/>
    <w:rsid w:val="007F35B9"/>
    <w:rsid w:val="007F35DD"/>
    <w:rsid w:val="007F365F"/>
    <w:rsid w:val="007F3681"/>
    <w:rsid w:val="007F368A"/>
    <w:rsid w:val="007F371C"/>
    <w:rsid w:val="007F37B7"/>
    <w:rsid w:val="007F37E1"/>
    <w:rsid w:val="007F3811"/>
    <w:rsid w:val="007F3893"/>
    <w:rsid w:val="007F38DD"/>
    <w:rsid w:val="007F3916"/>
    <w:rsid w:val="007F3918"/>
    <w:rsid w:val="007F39C1"/>
    <w:rsid w:val="007F39C6"/>
    <w:rsid w:val="007F3A08"/>
    <w:rsid w:val="007F3A4C"/>
    <w:rsid w:val="007F3AA0"/>
    <w:rsid w:val="007F3B04"/>
    <w:rsid w:val="007F3B48"/>
    <w:rsid w:val="007F3B9A"/>
    <w:rsid w:val="007F3BA8"/>
    <w:rsid w:val="007F3BC2"/>
    <w:rsid w:val="007F3BC4"/>
    <w:rsid w:val="007F3BD2"/>
    <w:rsid w:val="007F3BF2"/>
    <w:rsid w:val="007F3C09"/>
    <w:rsid w:val="007F3C0F"/>
    <w:rsid w:val="007F3C1D"/>
    <w:rsid w:val="007F3C60"/>
    <w:rsid w:val="007F3C9B"/>
    <w:rsid w:val="007F3CA0"/>
    <w:rsid w:val="007F3D26"/>
    <w:rsid w:val="007F3D27"/>
    <w:rsid w:val="007F3D2D"/>
    <w:rsid w:val="007F3D8D"/>
    <w:rsid w:val="007F3DA0"/>
    <w:rsid w:val="007F3DC4"/>
    <w:rsid w:val="007F3E07"/>
    <w:rsid w:val="007F3E81"/>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45"/>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F1"/>
    <w:rsid w:val="007F4AF7"/>
    <w:rsid w:val="007F4B49"/>
    <w:rsid w:val="007F4BAB"/>
    <w:rsid w:val="007F4BE5"/>
    <w:rsid w:val="007F4C9D"/>
    <w:rsid w:val="007F4D38"/>
    <w:rsid w:val="007F4D46"/>
    <w:rsid w:val="007F4DDC"/>
    <w:rsid w:val="007F4DE2"/>
    <w:rsid w:val="007F4DF5"/>
    <w:rsid w:val="007F4E04"/>
    <w:rsid w:val="007F4E50"/>
    <w:rsid w:val="007F4EDB"/>
    <w:rsid w:val="007F4F2B"/>
    <w:rsid w:val="007F4F2C"/>
    <w:rsid w:val="007F4F5D"/>
    <w:rsid w:val="007F4FDF"/>
    <w:rsid w:val="007F5015"/>
    <w:rsid w:val="007F5025"/>
    <w:rsid w:val="007F5033"/>
    <w:rsid w:val="007F50A7"/>
    <w:rsid w:val="007F50A9"/>
    <w:rsid w:val="007F50DE"/>
    <w:rsid w:val="007F50E8"/>
    <w:rsid w:val="007F5115"/>
    <w:rsid w:val="007F5158"/>
    <w:rsid w:val="007F51C2"/>
    <w:rsid w:val="007F52B7"/>
    <w:rsid w:val="007F52C1"/>
    <w:rsid w:val="007F52E6"/>
    <w:rsid w:val="007F52FC"/>
    <w:rsid w:val="007F52FF"/>
    <w:rsid w:val="007F5358"/>
    <w:rsid w:val="007F5384"/>
    <w:rsid w:val="007F538B"/>
    <w:rsid w:val="007F5391"/>
    <w:rsid w:val="007F53F4"/>
    <w:rsid w:val="007F5432"/>
    <w:rsid w:val="007F544B"/>
    <w:rsid w:val="007F545B"/>
    <w:rsid w:val="007F5496"/>
    <w:rsid w:val="007F54A5"/>
    <w:rsid w:val="007F5558"/>
    <w:rsid w:val="007F55A2"/>
    <w:rsid w:val="007F55E8"/>
    <w:rsid w:val="007F55F5"/>
    <w:rsid w:val="007F55FA"/>
    <w:rsid w:val="007F561F"/>
    <w:rsid w:val="007F562F"/>
    <w:rsid w:val="007F5633"/>
    <w:rsid w:val="007F566D"/>
    <w:rsid w:val="007F569A"/>
    <w:rsid w:val="007F5741"/>
    <w:rsid w:val="007F577A"/>
    <w:rsid w:val="007F5792"/>
    <w:rsid w:val="007F57C3"/>
    <w:rsid w:val="007F57F5"/>
    <w:rsid w:val="007F5826"/>
    <w:rsid w:val="007F585C"/>
    <w:rsid w:val="007F5874"/>
    <w:rsid w:val="007F58C3"/>
    <w:rsid w:val="007F58DF"/>
    <w:rsid w:val="007F58F4"/>
    <w:rsid w:val="007F5933"/>
    <w:rsid w:val="007F5953"/>
    <w:rsid w:val="007F59B5"/>
    <w:rsid w:val="007F59CC"/>
    <w:rsid w:val="007F5A45"/>
    <w:rsid w:val="007F5A46"/>
    <w:rsid w:val="007F5A4C"/>
    <w:rsid w:val="007F5A7B"/>
    <w:rsid w:val="007F5AFC"/>
    <w:rsid w:val="007F5B6B"/>
    <w:rsid w:val="007F5B70"/>
    <w:rsid w:val="007F5C30"/>
    <w:rsid w:val="007F5CD9"/>
    <w:rsid w:val="007F5CDA"/>
    <w:rsid w:val="007F5CE8"/>
    <w:rsid w:val="007F5D08"/>
    <w:rsid w:val="007F5D42"/>
    <w:rsid w:val="007F5D70"/>
    <w:rsid w:val="007F5DCC"/>
    <w:rsid w:val="007F5DD7"/>
    <w:rsid w:val="007F5E4D"/>
    <w:rsid w:val="007F5E56"/>
    <w:rsid w:val="007F5E77"/>
    <w:rsid w:val="007F5E9F"/>
    <w:rsid w:val="007F5F1D"/>
    <w:rsid w:val="007F5F68"/>
    <w:rsid w:val="007F5F91"/>
    <w:rsid w:val="007F5F9C"/>
    <w:rsid w:val="007F5FA8"/>
    <w:rsid w:val="007F5FDC"/>
    <w:rsid w:val="007F5FE2"/>
    <w:rsid w:val="007F6065"/>
    <w:rsid w:val="007F6082"/>
    <w:rsid w:val="007F6088"/>
    <w:rsid w:val="007F60CC"/>
    <w:rsid w:val="007F60E2"/>
    <w:rsid w:val="007F618A"/>
    <w:rsid w:val="007F6221"/>
    <w:rsid w:val="007F6265"/>
    <w:rsid w:val="007F6266"/>
    <w:rsid w:val="007F6272"/>
    <w:rsid w:val="007F628E"/>
    <w:rsid w:val="007F62B5"/>
    <w:rsid w:val="007F62D9"/>
    <w:rsid w:val="007F62DD"/>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D2"/>
    <w:rsid w:val="007F66E5"/>
    <w:rsid w:val="007F6724"/>
    <w:rsid w:val="007F6732"/>
    <w:rsid w:val="007F6742"/>
    <w:rsid w:val="007F6788"/>
    <w:rsid w:val="007F678A"/>
    <w:rsid w:val="007F67C2"/>
    <w:rsid w:val="007F6837"/>
    <w:rsid w:val="007F685B"/>
    <w:rsid w:val="007F6886"/>
    <w:rsid w:val="007F688D"/>
    <w:rsid w:val="007F6900"/>
    <w:rsid w:val="007F691B"/>
    <w:rsid w:val="007F696E"/>
    <w:rsid w:val="007F698B"/>
    <w:rsid w:val="007F69A4"/>
    <w:rsid w:val="007F69BE"/>
    <w:rsid w:val="007F69FD"/>
    <w:rsid w:val="007F6A4A"/>
    <w:rsid w:val="007F6A69"/>
    <w:rsid w:val="007F6A78"/>
    <w:rsid w:val="007F6A86"/>
    <w:rsid w:val="007F6AE6"/>
    <w:rsid w:val="007F6B76"/>
    <w:rsid w:val="007F6BC1"/>
    <w:rsid w:val="007F6BDC"/>
    <w:rsid w:val="007F6BE9"/>
    <w:rsid w:val="007F6C9F"/>
    <w:rsid w:val="007F6CE2"/>
    <w:rsid w:val="007F6D40"/>
    <w:rsid w:val="007F6EFD"/>
    <w:rsid w:val="007F6F0C"/>
    <w:rsid w:val="007F6F1D"/>
    <w:rsid w:val="007F7012"/>
    <w:rsid w:val="007F701F"/>
    <w:rsid w:val="007F7023"/>
    <w:rsid w:val="007F7029"/>
    <w:rsid w:val="007F7056"/>
    <w:rsid w:val="007F70E1"/>
    <w:rsid w:val="007F7102"/>
    <w:rsid w:val="007F7140"/>
    <w:rsid w:val="007F7163"/>
    <w:rsid w:val="007F71B9"/>
    <w:rsid w:val="007F71DF"/>
    <w:rsid w:val="007F721B"/>
    <w:rsid w:val="007F724D"/>
    <w:rsid w:val="007F72B6"/>
    <w:rsid w:val="007F72BF"/>
    <w:rsid w:val="007F72E4"/>
    <w:rsid w:val="007F73A8"/>
    <w:rsid w:val="007F73B7"/>
    <w:rsid w:val="007F7403"/>
    <w:rsid w:val="007F742E"/>
    <w:rsid w:val="007F7441"/>
    <w:rsid w:val="007F74CF"/>
    <w:rsid w:val="007F74D6"/>
    <w:rsid w:val="007F74DA"/>
    <w:rsid w:val="007F74FF"/>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4E"/>
    <w:rsid w:val="007F7D58"/>
    <w:rsid w:val="007F7D77"/>
    <w:rsid w:val="007F7DAF"/>
    <w:rsid w:val="007F7DB6"/>
    <w:rsid w:val="007F7DBA"/>
    <w:rsid w:val="007F7DE8"/>
    <w:rsid w:val="007F7EAA"/>
    <w:rsid w:val="007F7EE2"/>
    <w:rsid w:val="007F7EFD"/>
    <w:rsid w:val="007F7F28"/>
    <w:rsid w:val="007F7F6B"/>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DC"/>
    <w:rsid w:val="008003E4"/>
    <w:rsid w:val="0080041D"/>
    <w:rsid w:val="00800423"/>
    <w:rsid w:val="00800427"/>
    <w:rsid w:val="0080043A"/>
    <w:rsid w:val="00800454"/>
    <w:rsid w:val="0080045D"/>
    <w:rsid w:val="008004E6"/>
    <w:rsid w:val="00800506"/>
    <w:rsid w:val="0080051A"/>
    <w:rsid w:val="00800540"/>
    <w:rsid w:val="00800569"/>
    <w:rsid w:val="00800572"/>
    <w:rsid w:val="00800575"/>
    <w:rsid w:val="008005AD"/>
    <w:rsid w:val="008005F9"/>
    <w:rsid w:val="00800601"/>
    <w:rsid w:val="00800610"/>
    <w:rsid w:val="00800699"/>
    <w:rsid w:val="008006B4"/>
    <w:rsid w:val="00800749"/>
    <w:rsid w:val="00800769"/>
    <w:rsid w:val="0080077C"/>
    <w:rsid w:val="0080079B"/>
    <w:rsid w:val="008007A6"/>
    <w:rsid w:val="008007F5"/>
    <w:rsid w:val="0080080A"/>
    <w:rsid w:val="0080083A"/>
    <w:rsid w:val="0080086C"/>
    <w:rsid w:val="0080086F"/>
    <w:rsid w:val="0080089C"/>
    <w:rsid w:val="0080089F"/>
    <w:rsid w:val="008008CC"/>
    <w:rsid w:val="008008D6"/>
    <w:rsid w:val="008008DB"/>
    <w:rsid w:val="008008E1"/>
    <w:rsid w:val="008008EF"/>
    <w:rsid w:val="008009A3"/>
    <w:rsid w:val="00800A26"/>
    <w:rsid w:val="00800A52"/>
    <w:rsid w:val="00800B2F"/>
    <w:rsid w:val="00800B7A"/>
    <w:rsid w:val="00800BB7"/>
    <w:rsid w:val="00800C34"/>
    <w:rsid w:val="00800C38"/>
    <w:rsid w:val="00800C50"/>
    <w:rsid w:val="00800C68"/>
    <w:rsid w:val="00800C76"/>
    <w:rsid w:val="00800D90"/>
    <w:rsid w:val="00800D93"/>
    <w:rsid w:val="00800DC9"/>
    <w:rsid w:val="00800DCF"/>
    <w:rsid w:val="00800DD8"/>
    <w:rsid w:val="00800DDF"/>
    <w:rsid w:val="00800DF7"/>
    <w:rsid w:val="00800E15"/>
    <w:rsid w:val="00800E42"/>
    <w:rsid w:val="00800F09"/>
    <w:rsid w:val="00800F26"/>
    <w:rsid w:val="00800F6F"/>
    <w:rsid w:val="00800F75"/>
    <w:rsid w:val="00800F7D"/>
    <w:rsid w:val="00800F7F"/>
    <w:rsid w:val="0080103C"/>
    <w:rsid w:val="00801040"/>
    <w:rsid w:val="008010D4"/>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5"/>
    <w:rsid w:val="008013C8"/>
    <w:rsid w:val="008013CE"/>
    <w:rsid w:val="008013E3"/>
    <w:rsid w:val="0080140D"/>
    <w:rsid w:val="0080144D"/>
    <w:rsid w:val="00801452"/>
    <w:rsid w:val="00801454"/>
    <w:rsid w:val="00801464"/>
    <w:rsid w:val="008014DF"/>
    <w:rsid w:val="008014EB"/>
    <w:rsid w:val="0080150B"/>
    <w:rsid w:val="00801527"/>
    <w:rsid w:val="00801537"/>
    <w:rsid w:val="00801573"/>
    <w:rsid w:val="00801595"/>
    <w:rsid w:val="008015A6"/>
    <w:rsid w:val="008015AB"/>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87C"/>
    <w:rsid w:val="0080195C"/>
    <w:rsid w:val="008019CD"/>
    <w:rsid w:val="00801A28"/>
    <w:rsid w:val="00801AD1"/>
    <w:rsid w:val="00801AEE"/>
    <w:rsid w:val="00801B56"/>
    <w:rsid w:val="00801B80"/>
    <w:rsid w:val="00801B81"/>
    <w:rsid w:val="00801B87"/>
    <w:rsid w:val="00801B8C"/>
    <w:rsid w:val="00801BDC"/>
    <w:rsid w:val="00801BEA"/>
    <w:rsid w:val="00801BF4"/>
    <w:rsid w:val="00801C27"/>
    <w:rsid w:val="00801C34"/>
    <w:rsid w:val="00801C4C"/>
    <w:rsid w:val="00801C5C"/>
    <w:rsid w:val="00801C89"/>
    <w:rsid w:val="00801CAF"/>
    <w:rsid w:val="00801CEF"/>
    <w:rsid w:val="00801D0E"/>
    <w:rsid w:val="00801D1B"/>
    <w:rsid w:val="00801D1F"/>
    <w:rsid w:val="00801D65"/>
    <w:rsid w:val="00801D6F"/>
    <w:rsid w:val="00801D75"/>
    <w:rsid w:val="00801D7C"/>
    <w:rsid w:val="00801DF9"/>
    <w:rsid w:val="00801E41"/>
    <w:rsid w:val="00801E63"/>
    <w:rsid w:val="00801E65"/>
    <w:rsid w:val="00801E6C"/>
    <w:rsid w:val="00801EDA"/>
    <w:rsid w:val="00801F44"/>
    <w:rsid w:val="00801FAF"/>
    <w:rsid w:val="00801FBA"/>
    <w:rsid w:val="00801FC2"/>
    <w:rsid w:val="00801FCC"/>
    <w:rsid w:val="00802017"/>
    <w:rsid w:val="0080203B"/>
    <w:rsid w:val="00802057"/>
    <w:rsid w:val="0080207B"/>
    <w:rsid w:val="0080207F"/>
    <w:rsid w:val="00802094"/>
    <w:rsid w:val="00802106"/>
    <w:rsid w:val="008021B9"/>
    <w:rsid w:val="008021C2"/>
    <w:rsid w:val="00802251"/>
    <w:rsid w:val="008022E0"/>
    <w:rsid w:val="00802303"/>
    <w:rsid w:val="00802322"/>
    <w:rsid w:val="0080237A"/>
    <w:rsid w:val="008023A9"/>
    <w:rsid w:val="008023CF"/>
    <w:rsid w:val="008023D7"/>
    <w:rsid w:val="0080244B"/>
    <w:rsid w:val="0080251A"/>
    <w:rsid w:val="00802580"/>
    <w:rsid w:val="0080268F"/>
    <w:rsid w:val="008026AA"/>
    <w:rsid w:val="008026D8"/>
    <w:rsid w:val="0080271F"/>
    <w:rsid w:val="00802733"/>
    <w:rsid w:val="00802738"/>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DCE"/>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49"/>
    <w:rsid w:val="0080365E"/>
    <w:rsid w:val="00803672"/>
    <w:rsid w:val="00803673"/>
    <w:rsid w:val="008036A4"/>
    <w:rsid w:val="008036FA"/>
    <w:rsid w:val="008036FC"/>
    <w:rsid w:val="0080372D"/>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AD"/>
    <w:rsid w:val="00803BB4"/>
    <w:rsid w:val="00803BB6"/>
    <w:rsid w:val="00803C36"/>
    <w:rsid w:val="00803C7E"/>
    <w:rsid w:val="00803CD1"/>
    <w:rsid w:val="00803D1B"/>
    <w:rsid w:val="00803D79"/>
    <w:rsid w:val="00803D7D"/>
    <w:rsid w:val="00803D8F"/>
    <w:rsid w:val="00803D91"/>
    <w:rsid w:val="00803D92"/>
    <w:rsid w:val="00803D9E"/>
    <w:rsid w:val="00803E0A"/>
    <w:rsid w:val="00803E16"/>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D"/>
    <w:rsid w:val="0080416C"/>
    <w:rsid w:val="00804171"/>
    <w:rsid w:val="00804173"/>
    <w:rsid w:val="008041D2"/>
    <w:rsid w:val="008041F7"/>
    <w:rsid w:val="00804236"/>
    <w:rsid w:val="00804245"/>
    <w:rsid w:val="0080425B"/>
    <w:rsid w:val="00804273"/>
    <w:rsid w:val="0080429E"/>
    <w:rsid w:val="0080430A"/>
    <w:rsid w:val="0080437C"/>
    <w:rsid w:val="008043A3"/>
    <w:rsid w:val="008043DA"/>
    <w:rsid w:val="0080440C"/>
    <w:rsid w:val="00804474"/>
    <w:rsid w:val="0080449D"/>
    <w:rsid w:val="008044C5"/>
    <w:rsid w:val="008044C8"/>
    <w:rsid w:val="008044FA"/>
    <w:rsid w:val="00804508"/>
    <w:rsid w:val="0080453A"/>
    <w:rsid w:val="0080453F"/>
    <w:rsid w:val="00804540"/>
    <w:rsid w:val="00804541"/>
    <w:rsid w:val="00804562"/>
    <w:rsid w:val="00804583"/>
    <w:rsid w:val="00804593"/>
    <w:rsid w:val="008045A4"/>
    <w:rsid w:val="008045B0"/>
    <w:rsid w:val="008045C6"/>
    <w:rsid w:val="008045DB"/>
    <w:rsid w:val="0080460F"/>
    <w:rsid w:val="0080464C"/>
    <w:rsid w:val="00804654"/>
    <w:rsid w:val="00804679"/>
    <w:rsid w:val="00804688"/>
    <w:rsid w:val="008046A6"/>
    <w:rsid w:val="008046C8"/>
    <w:rsid w:val="008046DC"/>
    <w:rsid w:val="00804738"/>
    <w:rsid w:val="00804776"/>
    <w:rsid w:val="00804789"/>
    <w:rsid w:val="008047C8"/>
    <w:rsid w:val="008047D9"/>
    <w:rsid w:val="008047E0"/>
    <w:rsid w:val="00804844"/>
    <w:rsid w:val="00804860"/>
    <w:rsid w:val="00804872"/>
    <w:rsid w:val="00804887"/>
    <w:rsid w:val="008048E8"/>
    <w:rsid w:val="00804984"/>
    <w:rsid w:val="00804987"/>
    <w:rsid w:val="008049A8"/>
    <w:rsid w:val="008049B8"/>
    <w:rsid w:val="008049BE"/>
    <w:rsid w:val="008049DF"/>
    <w:rsid w:val="008049E2"/>
    <w:rsid w:val="00804A1D"/>
    <w:rsid w:val="00804A39"/>
    <w:rsid w:val="00804A3B"/>
    <w:rsid w:val="00804A45"/>
    <w:rsid w:val="00804A6E"/>
    <w:rsid w:val="00804A89"/>
    <w:rsid w:val="00804AE6"/>
    <w:rsid w:val="00804AFA"/>
    <w:rsid w:val="00804B09"/>
    <w:rsid w:val="00804B4B"/>
    <w:rsid w:val="00804B62"/>
    <w:rsid w:val="00804BAB"/>
    <w:rsid w:val="00804C04"/>
    <w:rsid w:val="00804C40"/>
    <w:rsid w:val="00804CA2"/>
    <w:rsid w:val="00804CD7"/>
    <w:rsid w:val="00804DB7"/>
    <w:rsid w:val="00804DD2"/>
    <w:rsid w:val="00804DD9"/>
    <w:rsid w:val="00804E33"/>
    <w:rsid w:val="00804E5D"/>
    <w:rsid w:val="00804E8F"/>
    <w:rsid w:val="00804EB0"/>
    <w:rsid w:val="00804EF3"/>
    <w:rsid w:val="00804EF9"/>
    <w:rsid w:val="00804F0C"/>
    <w:rsid w:val="00804F2B"/>
    <w:rsid w:val="00804F2F"/>
    <w:rsid w:val="00804FB1"/>
    <w:rsid w:val="00805017"/>
    <w:rsid w:val="008050A4"/>
    <w:rsid w:val="008050A8"/>
    <w:rsid w:val="008050B6"/>
    <w:rsid w:val="00805104"/>
    <w:rsid w:val="00805107"/>
    <w:rsid w:val="00805125"/>
    <w:rsid w:val="0080513D"/>
    <w:rsid w:val="00805145"/>
    <w:rsid w:val="0080514C"/>
    <w:rsid w:val="008051EC"/>
    <w:rsid w:val="008051FB"/>
    <w:rsid w:val="0080520E"/>
    <w:rsid w:val="0080521C"/>
    <w:rsid w:val="0080522E"/>
    <w:rsid w:val="00805231"/>
    <w:rsid w:val="00805289"/>
    <w:rsid w:val="0080533C"/>
    <w:rsid w:val="00805352"/>
    <w:rsid w:val="00805444"/>
    <w:rsid w:val="0080544E"/>
    <w:rsid w:val="00805455"/>
    <w:rsid w:val="00805496"/>
    <w:rsid w:val="008054CC"/>
    <w:rsid w:val="008054EE"/>
    <w:rsid w:val="0080550E"/>
    <w:rsid w:val="00805553"/>
    <w:rsid w:val="008055D9"/>
    <w:rsid w:val="00805600"/>
    <w:rsid w:val="0080560A"/>
    <w:rsid w:val="00805653"/>
    <w:rsid w:val="00805692"/>
    <w:rsid w:val="008056CB"/>
    <w:rsid w:val="008056D8"/>
    <w:rsid w:val="00805712"/>
    <w:rsid w:val="00805741"/>
    <w:rsid w:val="00805757"/>
    <w:rsid w:val="00805764"/>
    <w:rsid w:val="0080579D"/>
    <w:rsid w:val="008057B4"/>
    <w:rsid w:val="008057C0"/>
    <w:rsid w:val="008057E1"/>
    <w:rsid w:val="0080581F"/>
    <w:rsid w:val="00805825"/>
    <w:rsid w:val="0080583C"/>
    <w:rsid w:val="0080587E"/>
    <w:rsid w:val="008058F6"/>
    <w:rsid w:val="008058F7"/>
    <w:rsid w:val="00805969"/>
    <w:rsid w:val="008059A4"/>
    <w:rsid w:val="008059BD"/>
    <w:rsid w:val="00805A53"/>
    <w:rsid w:val="00805A86"/>
    <w:rsid w:val="00805A8D"/>
    <w:rsid w:val="00805B09"/>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1D"/>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99"/>
    <w:rsid w:val="008063E3"/>
    <w:rsid w:val="00806400"/>
    <w:rsid w:val="00806441"/>
    <w:rsid w:val="008064C0"/>
    <w:rsid w:val="008064DA"/>
    <w:rsid w:val="0080652C"/>
    <w:rsid w:val="00806538"/>
    <w:rsid w:val="00806547"/>
    <w:rsid w:val="0080657D"/>
    <w:rsid w:val="008065CF"/>
    <w:rsid w:val="008065D6"/>
    <w:rsid w:val="008065FE"/>
    <w:rsid w:val="00806602"/>
    <w:rsid w:val="00806642"/>
    <w:rsid w:val="00806669"/>
    <w:rsid w:val="00806681"/>
    <w:rsid w:val="008066E9"/>
    <w:rsid w:val="008067BF"/>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3C"/>
    <w:rsid w:val="00806D40"/>
    <w:rsid w:val="00806DBD"/>
    <w:rsid w:val="00806DC2"/>
    <w:rsid w:val="00806DF4"/>
    <w:rsid w:val="00806E1A"/>
    <w:rsid w:val="00806EEC"/>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3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2B"/>
    <w:rsid w:val="00807E42"/>
    <w:rsid w:val="00807E4D"/>
    <w:rsid w:val="00807E55"/>
    <w:rsid w:val="00807E92"/>
    <w:rsid w:val="00807E97"/>
    <w:rsid w:val="00807EA6"/>
    <w:rsid w:val="00807ED1"/>
    <w:rsid w:val="00807EF3"/>
    <w:rsid w:val="00807F48"/>
    <w:rsid w:val="00807F5C"/>
    <w:rsid w:val="00807F6E"/>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BB"/>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8A"/>
    <w:rsid w:val="008109FF"/>
    <w:rsid w:val="00810A89"/>
    <w:rsid w:val="00810AF6"/>
    <w:rsid w:val="00810B0D"/>
    <w:rsid w:val="00810B24"/>
    <w:rsid w:val="00810B26"/>
    <w:rsid w:val="00810B4A"/>
    <w:rsid w:val="00810B53"/>
    <w:rsid w:val="00810B73"/>
    <w:rsid w:val="00810B74"/>
    <w:rsid w:val="00810B77"/>
    <w:rsid w:val="00810BC6"/>
    <w:rsid w:val="00810BE0"/>
    <w:rsid w:val="00810BE6"/>
    <w:rsid w:val="00810BE9"/>
    <w:rsid w:val="00810BFF"/>
    <w:rsid w:val="00810C2C"/>
    <w:rsid w:val="00810C6D"/>
    <w:rsid w:val="00810C83"/>
    <w:rsid w:val="00810C85"/>
    <w:rsid w:val="00810C9D"/>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C5"/>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71B"/>
    <w:rsid w:val="0081176A"/>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AC"/>
    <w:rsid w:val="00811CF7"/>
    <w:rsid w:val="00811D37"/>
    <w:rsid w:val="00811D65"/>
    <w:rsid w:val="00811DB2"/>
    <w:rsid w:val="00811DEB"/>
    <w:rsid w:val="00811DED"/>
    <w:rsid w:val="00811DF4"/>
    <w:rsid w:val="00811E23"/>
    <w:rsid w:val="00811E46"/>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06"/>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7FE"/>
    <w:rsid w:val="0081282B"/>
    <w:rsid w:val="00812840"/>
    <w:rsid w:val="0081287B"/>
    <w:rsid w:val="00812893"/>
    <w:rsid w:val="0081299D"/>
    <w:rsid w:val="00812A02"/>
    <w:rsid w:val="00812ADE"/>
    <w:rsid w:val="00812B5E"/>
    <w:rsid w:val="00812BB0"/>
    <w:rsid w:val="00812BDA"/>
    <w:rsid w:val="00812C07"/>
    <w:rsid w:val="00812C8E"/>
    <w:rsid w:val="00812CE1"/>
    <w:rsid w:val="00812CF1"/>
    <w:rsid w:val="00812D3A"/>
    <w:rsid w:val="00812D70"/>
    <w:rsid w:val="00812D7F"/>
    <w:rsid w:val="00812E63"/>
    <w:rsid w:val="00812E6A"/>
    <w:rsid w:val="00812E7C"/>
    <w:rsid w:val="00812EBE"/>
    <w:rsid w:val="00812EC2"/>
    <w:rsid w:val="00812EFD"/>
    <w:rsid w:val="00812F11"/>
    <w:rsid w:val="00812F3E"/>
    <w:rsid w:val="00812F7D"/>
    <w:rsid w:val="00812F89"/>
    <w:rsid w:val="00812FA4"/>
    <w:rsid w:val="00812FF3"/>
    <w:rsid w:val="0081303F"/>
    <w:rsid w:val="008130A0"/>
    <w:rsid w:val="008130B6"/>
    <w:rsid w:val="0081311C"/>
    <w:rsid w:val="00813126"/>
    <w:rsid w:val="00813164"/>
    <w:rsid w:val="00813175"/>
    <w:rsid w:val="008131F0"/>
    <w:rsid w:val="00813200"/>
    <w:rsid w:val="0081323E"/>
    <w:rsid w:val="0081325A"/>
    <w:rsid w:val="00813285"/>
    <w:rsid w:val="00813364"/>
    <w:rsid w:val="008133BF"/>
    <w:rsid w:val="00813475"/>
    <w:rsid w:val="008134E4"/>
    <w:rsid w:val="008134FE"/>
    <w:rsid w:val="00813541"/>
    <w:rsid w:val="00813573"/>
    <w:rsid w:val="008135FE"/>
    <w:rsid w:val="0081363F"/>
    <w:rsid w:val="00813669"/>
    <w:rsid w:val="0081367F"/>
    <w:rsid w:val="00813680"/>
    <w:rsid w:val="008136B0"/>
    <w:rsid w:val="008136F1"/>
    <w:rsid w:val="00813728"/>
    <w:rsid w:val="00813762"/>
    <w:rsid w:val="00813779"/>
    <w:rsid w:val="008137BC"/>
    <w:rsid w:val="00813822"/>
    <w:rsid w:val="00813872"/>
    <w:rsid w:val="0081387E"/>
    <w:rsid w:val="00813890"/>
    <w:rsid w:val="00813899"/>
    <w:rsid w:val="008138AD"/>
    <w:rsid w:val="008138CC"/>
    <w:rsid w:val="0081390F"/>
    <w:rsid w:val="0081397A"/>
    <w:rsid w:val="008139A1"/>
    <w:rsid w:val="008139BF"/>
    <w:rsid w:val="008139FB"/>
    <w:rsid w:val="00813A2A"/>
    <w:rsid w:val="00813A81"/>
    <w:rsid w:val="00813ABA"/>
    <w:rsid w:val="00813B0F"/>
    <w:rsid w:val="00813B2F"/>
    <w:rsid w:val="00813B37"/>
    <w:rsid w:val="00813BA9"/>
    <w:rsid w:val="00813BBD"/>
    <w:rsid w:val="00813BBF"/>
    <w:rsid w:val="00813BF9"/>
    <w:rsid w:val="00813C19"/>
    <w:rsid w:val="00813C34"/>
    <w:rsid w:val="00813C3A"/>
    <w:rsid w:val="00813C71"/>
    <w:rsid w:val="00813C90"/>
    <w:rsid w:val="00813CF9"/>
    <w:rsid w:val="00813CFA"/>
    <w:rsid w:val="00813D34"/>
    <w:rsid w:val="00813D78"/>
    <w:rsid w:val="00813D9B"/>
    <w:rsid w:val="00813DA4"/>
    <w:rsid w:val="00813E06"/>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9"/>
    <w:rsid w:val="008144BC"/>
    <w:rsid w:val="00814539"/>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E4"/>
    <w:rsid w:val="008148EB"/>
    <w:rsid w:val="00814953"/>
    <w:rsid w:val="00814960"/>
    <w:rsid w:val="008149AB"/>
    <w:rsid w:val="008149B8"/>
    <w:rsid w:val="008149ED"/>
    <w:rsid w:val="008149F5"/>
    <w:rsid w:val="00814A3F"/>
    <w:rsid w:val="00814A8A"/>
    <w:rsid w:val="00814AA1"/>
    <w:rsid w:val="00814AB2"/>
    <w:rsid w:val="00814AD7"/>
    <w:rsid w:val="00814AE2"/>
    <w:rsid w:val="00814AEE"/>
    <w:rsid w:val="00814B05"/>
    <w:rsid w:val="00814B33"/>
    <w:rsid w:val="00814C1D"/>
    <w:rsid w:val="00814C5F"/>
    <w:rsid w:val="00814C78"/>
    <w:rsid w:val="00814C9C"/>
    <w:rsid w:val="00814C9E"/>
    <w:rsid w:val="00814CF1"/>
    <w:rsid w:val="00814D37"/>
    <w:rsid w:val="00814D9D"/>
    <w:rsid w:val="00814DCB"/>
    <w:rsid w:val="00814EDE"/>
    <w:rsid w:val="00814EE5"/>
    <w:rsid w:val="00814EF3"/>
    <w:rsid w:val="00814F11"/>
    <w:rsid w:val="00814F27"/>
    <w:rsid w:val="00814F82"/>
    <w:rsid w:val="00814F99"/>
    <w:rsid w:val="00814F9D"/>
    <w:rsid w:val="00814FAC"/>
    <w:rsid w:val="008150BB"/>
    <w:rsid w:val="008150F1"/>
    <w:rsid w:val="008150F4"/>
    <w:rsid w:val="008150FF"/>
    <w:rsid w:val="0081512B"/>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2C"/>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04"/>
    <w:rsid w:val="00815979"/>
    <w:rsid w:val="00815992"/>
    <w:rsid w:val="00815994"/>
    <w:rsid w:val="008159CE"/>
    <w:rsid w:val="00815A00"/>
    <w:rsid w:val="00815A2C"/>
    <w:rsid w:val="00815A40"/>
    <w:rsid w:val="00815A68"/>
    <w:rsid w:val="00815A88"/>
    <w:rsid w:val="00815AAD"/>
    <w:rsid w:val="00815AE8"/>
    <w:rsid w:val="00815B04"/>
    <w:rsid w:val="00815B0C"/>
    <w:rsid w:val="00815B18"/>
    <w:rsid w:val="00815B56"/>
    <w:rsid w:val="00815B6A"/>
    <w:rsid w:val="00815B8B"/>
    <w:rsid w:val="00815BC6"/>
    <w:rsid w:val="00815BFC"/>
    <w:rsid w:val="00815C38"/>
    <w:rsid w:val="00815C4F"/>
    <w:rsid w:val="00815CC1"/>
    <w:rsid w:val="00815CF6"/>
    <w:rsid w:val="00815D23"/>
    <w:rsid w:val="00815D5A"/>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95"/>
    <w:rsid w:val="008160CF"/>
    <w:rsid w:val="008160FB"/>
    <w:rsid w:val="0081610B"/>
    <w:rsid w:val="00816169"/>
    <w:rsid w:val="0081618B"/>
    <w:rsid w:val="008161A2"/>
    <w:rsid w:val="008161B3"/>
    <w:rsid w:val="008161B4"/>
    <w:rsid w:val="008161DF"/>
    <w:rsid w:val="008161F1"/>
    <w:rsid w:val="00816238"/>
    <w:rsid w:val="00816267"/>
    <w:rsid w:val="008162A8"/>
    <w:rsid w:val="008162B4"/>
    <w:rsid w:val="008162D4"/>
    <w:rsid w:val="0081632F"/>
    <w:rsid w:val="0081633F"/>
    <w:rsid w:val="00816361"/>
    <w:rsid w:val="008163D1"/>
    <w:rsid w:val="008163E5"/>
    <w:rsid w:val="00816415"/>
    <w:rsid w:val="0081642C"/>
    <w:rsid w:val="00816437"/>
    <w:rsid w:val="00816439"/>
    <w:rsid w:val="00816475"/>
    <w:rsid w:val="00816481"/>
    <w:rsid w:val="00816492"/>
    <w:rsid w:val="0081649C"/>
    <w:rsid w:val="008164C8"/>
    <w:rsid w:val="00816516"/>
    <w:rsid w:val="0081651E"/>
    <w:rsid w:val="00816527"/>
    <w:rsid w:val="0081659E"/>
    <w:rsid w:val="008165BC"/>
    <w:rsid w:val="008165F7"/>
    <w:rsid w:val="0081667C"/>
    <w:rsid w:val="00816687"/>
    <w:rsid w:val="008166CD"/>
    <w:rsid w:val="008166EE"/>
    <w:rsid w:val="008166F6"/>
    <w:rsid w:val="008167FD"/>
    <w:rsid w:val="00816871"/>
    <w:rsid w:val="008168B6"/>
    <w:rsid w:val="008168E1"/>
    <w:rsid w:val="00816956"/>
    <w:rsid w:val="008169C5"/>
    <w:rsid w:val="008169FD"/>
    <w:rsid w:val="00816A1F"/>
    <w:rsid w:val="00816A76"/>
    <w:rsid w:val="00816AE4"/>
    <w:rsid w:val="00816BFC"/>
    <w:rsid w:val="00816C1E"/>
    <w:rsid w:val="00816C4B"/>
    <w:rsid w:val="00816C80"/>
    <w:rsid w:val="00816C89"/>
    <w:rsid w:val="00816CAD"/>
    <w:rsid w:val="00816D01"/>
    <w:rsid w:val="00816D93"/>
    <w:rsid w:val="00816E1B"/>
    <w:rsid w:val="00816E5D"/>
    <w:rsid w:val="00816E5F"/>
    <w:rsid w:val="00816F29"/>
    <w:rsid w:val="00816F31"/>
    <w:rsid w:val="00816F6B"/>
    <w:rsid w:val="00816FC9"/>
    <w:rsid w:val="00816FEB"/>
    <w:rsid w:val="00817034"/>
    <w:rsid w:val="0081705A"/>
    <w:rsid w:val="0081705E"/>
    <w:rsid w:val="00817068"/>
    <w:rsid w:val="00817092"/>
    <w:rsid w:val="008170C4"/>
    <w:rsid w:val="008170C9"/>
    <w:rsid w:val="00817118"/>
    <w:rsid w:val="0081713E"/>
    <w:rsid w:val="0081716E"/>
    <w:rsid w:val="00817179"/>
    <w:rsid w:val="0081719B"/>
    <w:rsid w:val="0081719C"/>
    <w:rsid w:val="00817213"/>
    <w:rsid w:val="00817219"/>
    <w:rsid w:val="0081721E"/>
    <w:rsid w:val="0081724C"/>
    <w:rsid w:val="0081725D"/>
    <w:rsid w:val="00817288"/>
    <w:rsid w:val="008172A6"/>
    <w:rsid w:val="008172AA"/>
    <w:rsid w:val="008172D1"/>
    <w:rsid w:val="008172EF"/>
    <w:rsid w:val="008172F3"/>
    <w:rsid w:val="008172F4"/>
    <w:rsid w:val="008172F8"/>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7E"/>
    <w:rsid w:val="00817588"/>
    <w:rsid w:val="008175C8"/>
    <w:rsid w:val="00817696"/>
    <w:rsid w:val="008176B3"/>
    <w:rsid w:val="00817727"/>
    <w:rsid w:val="00817769"/>
    <w:rsid w:val="00817785"/>
    <w:rsid w:val="00817827"/>
    <w:rsid w:val="0081783C"/>
    <w:rsid w:val="0081785F"/>
    <w:rsid w:val="00817871"/>
    <w:rsid w:val="0081791A"/>
    <w:rsid w:val="00817936"/>
    <w:rsid w:val="0081794F"/>
    <w:rsid w:val="00817966"/>
    <w:rsid w:val="00817972"/>
    <w:rsid w:val="00817977"/>
    <w:rsid w:val="00817990"/>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62"/>
    <w:rsid w:val="008200DF"/>
    <w:rsid w:val="0082017A"/>
    <w:rsid w:val="0082017B"/>
    <w:rsid w:val="0082017F"/>
    <w:rsid w:val="008201C6"/>
    <w:rsid w:val="008201FC"/>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3"/>
    <w:rsid w:val="00820DB4"/>
    <w:rsid w:val="00820E11"/>
    <w:rsid w:val="00820E9C"/>
    <w:rsid w:val="00820EB3"/>
    <w:rsid w:val="00820EB7"/>
    <w:rsid w:val="00820ED5"/>
    <w:rsid w:val="00820ED9"/>
    <w:rsid w:val="00820F18"/>
    <w:rsid w:val="00820F3C"/>
    <w:rsid w:val="00820F6D"/>
    <w:rsid w:val="00820FCB"/>
    <w:rsid w:val="0082101C"/>
    <w:rsid w:val="0082102C"/>
    <w:rsid w:val="0082103B"/>
    <w:rsid w:val="0082104A"/>
    <w:rsid w:val="00821050"/>
    <w:rsid w:val="00821065"/>
    <w:rsid w:val="008210D1"/>
    <w:rsid w:val="00821111"/>
    <w:rsid w:val="00821122"/>
    <w:rsid w:val="00821171"/>
    <w:rsid w:val="008211F9"/>
    <w:rsid w:val="00821295"/>
    <w:rsid w:val="00821347"/>
    <w:rsid w:val="0082138B"/>
    <w:rsid w:val="008213B1"/>
    <w:rsid w:val="0082141C"/>
    <w:rsid w:val="00821444"/>
    <w:rsid w:val="00821471"/>
    <w:rsid w:val="00821512"/>
    <w:rsid w:val="00821516"/>
    <w:rsid w:val="00821529"/>
    <w:rsid w:val="00821561"/>
    <w:rsid w:val="0082158E"/>
    <w:rsid w:val="008215AE"/>
    <w:rsid w:val="008215EA"/>
    <w:rsid w:val="008215F3"/>
    <w:rsid w:val="00821676"/>
    <w:rsid w:val="008216F4"/>
    <w:rsid w:val="008216FF"/>
    <w:rsid w:val="00821719"/>
    <w:rsid w:val="008218BA"/>
    <w:rsid w:val="00821903"/>
    <w:rsid w:val="00821908"/>
    <w:rsid w:val="00821914"/>
    <w:rsid w:val="0082195C"/>
    <w:rsid w:val="008219AC"/>
    <w:rsid w:val="008219B5"/>
    <w:rsid w:val="008219BC"/>
    <w:rsid w:val="008219C4"/>
    <w:rsid w:val="00821A01"/>
    <w:rsid w:val="00821A0C"/>
    <w:rsid w:val="00821A2C"/>
    <w:rsid w:val="00821A39"/>
    <w:rsid w:val="00821A46"/>
    <w:rsid w:val="00821A5A"/>
    <w:rsid w:val="00821A72"/>
    <w:rsid w:val="00821AFF"/>
    <w:rsid w:val="00821B56"/>
    <w:rsid w:val="00821B75"/>
    <w:rsid w:val="00821B7E"/>
    <w:rsid w:val="00821BB1"/>
    <w:rsid w:val="00821BC6"/>
    <w:rsid w:val="00821BD2"/>
    <w:rsid w:val="00821BDA"/>
    <w:rsid w:val="00821C09"/>
    <w:rsid w:val="00821C95"/>
    <w:rsid w:val="00821CA7"/>
    <w:rsid w:val="00821CBB"/>
    <w:rsid w:val="00821CEE"/>
    <w:rsid w:val="00821D66"/>
    <w:rsid w:val="00821D89"/>
    <w:rsid w:val="00821D98"/>
    <w:rsid w:val="00821DAD"/>
    <w:rsid w:val="00821DF4"/>
    <w:rsid w:val="00821E11"/>
    <w:rsid w:val="00821EAC"/>
    <w:rsid w:val="00821F0F"/>
    <w:rsid w:val="00821F12"/>
    <w:rsid w:val="00821F37"/>
    <w:rsid w:val="00821F3F"/>
    <w:rsid w:val="00821F50"/>
    <w:rsid w:val="00821F7F"/>
    <w:rsid w:val="00821FA1"/>
    <w:rsid w:val="00821FAE"/>
    <w:rsid w:val="00821FAF"/>
    <w:rsid w:val="00821FB1"/>
    <w:rsid w:val="00821FD5"/>
    <w:rsid w:val="00822005"/>
    <w:rsid w:val="00822014"/>
    <w:rsid w:val="00822036"/>
    <w:rsid w:val="0082203A"/>
    <w:rsid w:val="0082204B"/>
    <w:rsid w:val="00822088"/>
    <w:rsid w:val="008220EF"/>
    <w:rsid w:val="008220FC"/>
    <w:rsid w:val="00822110"/>
    <w:rsid w:val="00822130"/>
    <w:rsid w:val="00822139"/>
    <w:rsid w:val="00822147"/>
    <w:rsid w:val="0082215B"/>
    <w:rsid w:val="0082215E"/>
    <w:rsid w:val="008221A0"/>
    <w:rsid w:val="0082220B"/>
    <w:rsid w:val="0082226A"/>
    <w:rsid w:val="00822314"/>
    <w:rsid w:val="0082232D"/>
    <w:rsid w:val="00822347"/>
    <w:rsid w:val="00822371"/>
    <w:rsid w:val="008223A8"/>
    <w:rsid w:val="008223B7"/>
    <w:rsid w:val="008223BB"/>
    <w:rsid w:val="008223BE"/>
    <w:rsid w:val="00822431"/>
    <w:rsid w:val="00822446"/>
    <w:rsid w:val="00822459"/>
    <w:rsid w:val="0082246F"/>
    <w:rsid w:val="00822492"/>
    <w:rsid w:val="008224BC"/>
    <w:rsid w:val="008224D2"/>
    <w:rsid w:val="008224D4"/>
    <w:rsid w:val="008224DF"/>
    <w:rsid w:val="00822546"/>
    <w:rsid w:val="0082254A"/>
    <w:rsid w:val="00822595"/>
    <w:rsid w:val="008225A4"/>
    <w:rsid w:val="008225C0"/>
    <w:rsid w:val="008225DB"/>
    <w:rsid w:val="00822621"/>
    <w:rsid w:val="00822647"/>
    <w:rsid w:val="00822661"/>
    <w:rsid w:val="00822663"/>
    <w:rsid w:val="00822679"/>
    <w:rsid w:val="008226A2"/>
    <w:rsid w:val="0082270B"/>
    <w:rsid w:val="0082270D"/>
    <w:rsid w:val="0082276A"/>
    <w:rsid w:val="0082277E"/>
    <w:rsid w:val="008227AD"/>
    <w:rsid w:val="008227DD"/>
    <w:rsid w:val="008227EB"/>
    <w:rsid w:val="00822829"/>
    <w:rsid w:val="0082282C"/>
    <w:rsid w:val="0082289F"/>
    <w:rsid w:val="0082291B"/>
    <w:rsid w:val="0082294F"/>
    <w:rsid w:val="0082296E"/>
    <w:rsid w:val="00822983"/>
    <w:rsid w:val="00822994"/>
    <w:rsid w:val="008229C7"/>
    <w:rsid w:val="008229F3"/>
    <w:rsid w:val="00822A40"/>
    <w:rsid w:val="00822A5A"/>
    <w:rsid w:val="00822A64"/>
    <w:rsid w:val="00822A70"/>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9E"/>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2FEA"/>
    <w:rsid w:val="0082302E"/>
    <w:rsid w:val="0082305A"/>
    <w:rsid w:val="0082307B"/>
    <w:rsid w:val="0082312B"/>
    <w:rsid w:val="0082312C"/>
    <w:rsid w:val="0082314A"/>
    <w:rsid w:val="00823168"/>
    <w:rsid w:val="008231A2"/>
    <w:rsid w:val="008231B7"/>
    <w:rsid w:val="008231CD"/>
    <w:rsid w:val="008231E7"/>
    <w:rsid w:val="008231F7"/>
    <w:rsid w:val="008231F8"/>
    <w:rsid w:val="008231FE"/>
    <w:rsid w:val="00823228"/>
    <w:rsid w:val="0082324E"/>
    <w:rsid w:val="0082326D"/>
    <w:rsid w:val="00823281"/>
    <w:rsid w:val="008232A5"/>
    <w:rsid w:val="008232A9"/>
    <w:rsid w:val="008232BF"/>
    <w:rsid w:val="008232EC"/>
    <w:rsid w:val="00823315"/>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4F"/>
    <w:rsid w:val="0082395C"/>
    <w:rsid w:val="008239DB"/>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3FD0"/>
    <w:rsid w:val="00824003"/>
    <w:rsid w:val="00824072"/>
    <w:rsid w:val="00824073"/>
    <w:rsid w:val="0082409E"/>
    <w:rsid w:val="00824100"/>
    <w:rsid w:val="00824146"/>
    <w:rsid w:val="0082414A"/>
    <w:rsid w:val="008241D6"/>
    <w:rsid w:val="0082420E"/>
    <w:rsid w:val="00824220"/>
    <w:rsid w:val="0082424B"/>
    <w:rsid w:val="00824267"/>
    <w:rsid w:val="0082426F"/>
    <w:rsid w:val="0082428F"/>
    <w:rsid w:val="00824296"/>
    <w:rsid w:val="008242C4"/>
    <w:rsid w:val="00824354"/>
    <w:rsid w:val="008243A9"/>
    <w:rsid w:val="008243EC"/>
    <w:rsid w:val="008243F3"/>
    <w:rsid w:val="00824414"/>
    <w:rsid w:val="0082442C"/>
    <w:rsid w:val="00824448"/>
    <w:rsid w:val="00824456"/>
    <w:rsid w:val="00824482"/>
    <w:rsid w:val="008244C4"/>
    <w:rsid w:val="00824510"/>
    <w:rsid w:val="0082454C"/>
    <w:rsid w:val="00824578"/>
    <w:rsid w:val="008245CE"/>
    <w:rsid w:val="008245E6"/>
    <w:rsid w:val="00824628"/>
    <w:rsid w:val="008246B1"/>
    <w:rsid w:val="00824729"/>
    <w:rsid w:val="00824736"/>
    <w:rsid w:val="0082476A"/>
    <w:rsid w:val="0082476D"/>
    <w:rsid w:val="0082482A"/>
    <w:rsid w:val="00824847"/>
    <w:rsid w:val="0082485B"/>
    <w:rsid w:val="0082486A"/>
    <w:rsid w:val="00824872"/>
    <w:rsid w:val="0082487D"/>
    <w:rsid w:val="008248DA"/>
    <w:rsid w:val="008248FA"/>
    <w:rsid w:val="00824925"/>
    <w:rsid w:val="00824954"/>
    <w:rsid w:val="00824975"/>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28"/>
    <w:rsid w:val="00824F31"/>
    <w:rsid w:val="00824F6B"/>
    <w:rsid w:val="00824F7A"/>
    <w:rsid w:val="00824F82"/>
    <w:rsid w:val="00824FFF"/>
    <w:rsid w:val="00825005"/>
    <w:rsid w:val="0082501E"/>
    <w:rsid w:val="0082506A"/>
    <w:rsid w:val="008250AE"/>
    <w:rsid w:val="008250B5"/>
    <w:rsid w:val="00825173"/>
    <w:rsid w:val="00825202"/>
    <w:rsid w:val="00825208"/>
    <w:rsid w:val="00825279"/>
    <w:rsid w:val="00825307"/>
    <w:rsid w:val="00825338"/>
    <w:rsid w:val="00825395"/>
    <w:rsid w:val="008253C0"/>
    <w:rsid w:val="008253C7"/>
    <w:rsid w:val="008253E8"/>
    <w:rsid w:val="008253FF"/>
    <w:rsid w:val="00825410"/>
    <w:rsid w:val="00825443"/>
    <w:rsid w:val="0082548A"/>
    <w:rsid w:val="0082549F"/>
    <w:rsid w:val="008254A7"/>
    <w:rsid w:val="008254C6"/>
    <w:rsid w:val="008254CD"/>
    <w:rsid w:val="008254EC"/>
    <w:rsid w:val="008254ED"/>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895"/>
    <w:rsid w:val="0082598D"/>
    <w:rsid w:val="00825998"/>
    <w:rsid w:val="008259A7"/>
    <w:rsid w:val="00825A03"/>
    <w:rsid w:val="00825A67"/>
    <w:rsid w:val="00825AAC"/>
    <w:rsid w:val="00825AB6"/>
    <w:rsid w:val="00825AC7"/>
    <w:rsid w:val="00825AC8"/>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F32"/>
    <w:rsid w:val="00825F5D"/>
    <w:rsid w:val="00825FDD"/>
    <w:rsid w:val="00825FE6"/>
    <w:rsid w:val="00825FF7"/>
    <w:rsid w:val="00826097"/>
    <w:rsid w:val="008260A0"/>
    <w:rsid w:val="008260DC"/>
    <w:rsid w:val="008260EF"/>
    <w:rsid w:val="0082612C"/>
    <w:rsid w:val="00826187"/>
    <w:rsid w:val="00826208"/>
    <w:rsid w:val="00826232"/>
    <w:rsid w:val="00826296"/>
    <w:rsid w:val="008262BC"/>
    <w:rsid w:val="008262E6"/>
    <w:rsid w:val="008262EC"/>
    <w:rsid w:val="00826373"/>
    <w:rsid w:val="008263C0"/>
    <w:rsid w:val="008263C4"/>
    <w:rsid w:val="008263FC"/>
    <w:rsid w:val="00826422"/>
    <w:rsid w:val="0082646A"/>
    <w:rsid w:val="00826486"/>
    <w:rsid w:val="008264DF"/>
    <w:rsid w:val="008264FD"/>
    <w:rsid w:val="00826568"/>
    <w:rsid w:val="00826569"/>
    <w:rsid w:val="0082657F"/>
    <w:rsid w:val="008265A4"/>
    <w:rsid w:val="008265EF"/>
    <w:rsid w:val="008265F1"/>
    <w:rsid w:val="008265F4"/>
    <w:rsid w:val="00826604"/>
    <w:rsid w:val="00826642"/>
    <w:rsid w:val="0082672F"/>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5A"/>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8"/>
    <w:rsid w:val="00826D9B"/>
    <w:rsid w:val="00826DAB"/>
    <w:rsid w:val="00826DBC"/>
    <w:rsid w:val="00826DE5"/>
    <w:rsid w:val="00826DE9"/>
    <w:rsid w:val="00826E33"/>
    <w:rsid w:val="00826E34"/>
    <w:rsid w:val="00826E68"/>
    <w:rsid w:val="00826E82"/>
    <w:rsid w:val="00826EA5"/>
    <w:rsid w:val="00826EF8"/>
    <w:rsid w:val="00826EFB"/>
    <w:rsid w:val="00826F38"/>
    <w:rsid w:val="00826F8A"/>
    <w:rsid w:val="00826F8E"/>
    <w:rsid w:val="00826F9D"/>
    <w:rsid w:val="0082704D"/>
    <w:rsid w:val="0082706E"/>
    <w:rsid w:val="0082710C"/>
    <w:rsid w:val="0082716B"/>
    <w:rsid w:val="00827171"/>
    <w:rsid w:val="00827180"/>
    <w:rsid w:val="0082719D"/>
    <w:rsid w:val="008271D6"/>
    <w:rsid w:val="00827204"/>
    <w:rsid w:val="00827248"/>
    <w:rsid w:val="00827255"/>
    <w:rsid w:val="008272AE"/>
    <w:rsid w:val="008272FA"/>
    <w:rsid w:val="00827300"/>
    <w:rsid w:val="0082735A"/>
    <w:rsid w:val="008273A1"/>
    <w:rsid w:val="008273B0"/>
    <w:rsid w:val="008273DE"/>
    <w:rsid w:val="008273EE"/>
    <w:rsid w:val="008273F1"/>
    <w:rsid w:val="008273FF"/>
    <w:rsid w:val="0082742A"/>
    <w:rsid w:val="00827464"/>
    <w:rsid w:val="0082748B"/>
    <w:rsid w:val="008274A3"/>
    <w:rsid w:val="008274D2"/>
    <w:rsid w:val="0082750E"/>
    <w:rsid w:val="00827516"/>
    <w:rsid w:val="0082752A"/>
    <w:rsid w:val="00827533"/>
    <w:rsid w:val="00827544"/>
    <w:rsid w:val="00827545"/>
    <w:rsid w:val="0082755A"/>
    <w:rsid w:val="0082760D"/>
    <w:rsid w:val="0082763C"/>
    <w:rsid w:val="00827673"/>
    <w:rsid w:val="008276B4"/>
    <w:rsid w:val="008276E2"/>
    <w:rsid w:val="008276EC"/>
    <w:rsid w:val="0082771F"/>
    <w:rsid w:val="00827724"/>
    <w:rsid w:val="0082775F"/>
    <w:rsid w:val="00827760"/>
    <w:rsid w:val="0082776A"/>
    <w:rsid w:val="008277B8"/>
    <w:rsid w:val="008277BB"/>
    <w:rsid w:val="008277C1"/>
    <w:rsid w:val="008277DD"/>
    <w:rsid w:val="0082780C"/>
    <w:rsid w:val="00827829"/>
    <w:rsid w:val="0082785D"/>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48"/>
    <w:rsid w:val="00827B73"/>
    <w:rsid w:val="00827B79"/>
    <w:rsid w:val="00827B80"/>
    <w:rsid w:val="00827BBF"/>
    <w:rsid w:val="00827BDF"/>
    <w:rsid w:val="00827BF9"/>
    <w:rsid w:val="00827C20"/>
    <w:rsid w:val="00827C3B"/>
    <w:rsid w:val="00827CDD"/>
    <w:rsid w:val="00827CE2"/>
    <w:rsid w:val="00827D34"/>
    <w:rsid w:val="00827D85"/>
    <w:rsid w:val="00827D8D"/>
    <w:rsid w:val="00827DC4"/>
    <w:rsid w:val="00827DEC"/>
    <w:rsid w:val="00827E15"/>
    <w:rsid w:val="00827E1F"/>
    <w:rsid w:val="00827E59"/>
    <w:rsid w:val="00827E9B"/>
    <w:rsid w:val="00827EEC"/>
    <w:rsid w:val="00827F0A"/>
    <w:rsid w:val="00827F37"/>
    <w:rsid w:val="00827F6E"/>
    <w:rsid w:val="00827F75"/>
    <w:rsid w:val="00827FAB"/>
    <w:rsid w:val="00827FE2"/>
    <w:rsid w:val="00827FEB"/>
    <w:rsid w:val="00827FFD"/>
    <w:rsid w:val="00830032"/>
    <w:rsid w:val="00830123"/>
    <w:rsid w:val="00830129"/>
    <w:rsid w:val="008301DB"/>
    <w:rsid w:val="00830211"/>
    <w:rsid w:val="00830259"/>
    <w:rsid w:val="0083027F"/>
    <w:rsid w:val="008302F3"/>
    <w:rsid w:val="00830339"/>
    <w:rsid w:val="0083036B"/>
    <w:rsid w:val="00830397"/>
    <w:rsid w:val="008303C8"/>
    <w:rsid w:val="00830469"/>
    <w:rsid w:val="0083047B"/>
    <w:rsid w:val="008304DD"/>
    <w:rsid w:val="00830533"/>
    <w:rsid w:val="0083055D"/>
    <w:rsid w:val="008305C2"/>
    <w:rsid w:val="008305E4"/>
    <w:rsid w:val="008305E9"/>
    <w:rsid w:val="008305FE"/>
    <w:rsid w:val="00830611"/>
    <w:rsid w:val="00830620"/>
    <w:rsid w:val="00830627"/>
    <w:rsid w:val="0083064D"/>
    <w:rsid w:val="0083065F"/>
    <w:rsid w:val="008306D0"/>
    <w:rsid w:val="008306EE"/>
    <w:rsid w:val="008306FA"/>
    <w:rsid w:val="0083070F"/>
    <w:rsid w:val="00830716"/>
    <w:rsid w:val="00830721"/>
    <w:rsid w:val="00830759"/>
    <w:rsid w:val="0083077E"/>
    <w:rsid w:val="008307AB"/>
    <w:rsid w:val="00830838"/>
    <w:rsid w:val="00830874"/>
    <w:rsid w:val="00830897"/>
    <w:rsid w:val="008308A8"/>
    <w:rsid w:val="008308B1"/>
    <w:rsid w:val="008308E4"/>
    <w:rsid w:val="00830903"/>
    <w:rsid w:val="0083091E"/>
    <w:rsid w:val="00830963"/>
    <w:rsid w:val="00830991"/>
    <w:rsid w:val="008309AE"/>
    <w:rsid w:val="008309B9"/>
    <w:rsid w:val="008309D2"/>
    <w:rsid w:val="00830A14"/>
    <w:rsid w:val="00830A38"/>
    <w:rsid w:val="00830A3F"/>
    <w:rsid w:val="00830A64"/>
    <w:rsid w:val="00830A72"/>
    <w:rsid w:val="00830A7E"/>
    <w:rsid w:val="00830A8E"/>
    <w:rsid w:val="00830ACF"/>
    <w:rsid w:val="00830AE2"/>
    <w:rsid w:val="00830B2F"/>
    <w:rsid w:val="00830B95"/>
    <w:rsid w:val="00830BB2"/>
    <w:rsid w:val="00830BB3"/>
    <w:rsid w:val="00830BFB"/>
    <w:rsid w:val="00830C32"/>
    <w:rsid w:val="00830C50"/>
    <w:rsid w:val="00830C6D"/>
    <w:rsid w:val="00830CF4"/>
    <w:rsid w:val="00830D7E"/>
    <w:rsid w:val="00830D82"/>
    <w:rsid w:val="00830DD6"/>
    <w:rsid w:val="00830DE3"/>
    <w:rsid w:val="00830E0C"/>
    <w:rsid w:val="00830E83"/>
    <w:rsid w:val="00830F06"/>
    <w:rsid w:val="00830F30"/>
    <w:rsid w:val="00830FC9"/>
    <w:rsid w:val="00830FDA"/>
    <w:rsid w:val="008310EC"/>
    <w:rsid w:val="00831124"/>
    <w:rsid w:val="00831136"/>
    <w:rsid w:val="0083115C"/>
    <w:rsid w:val="00831173"/>
    <w:rsid w:val="00831199"/>
    <w:rsid w:val="008311B1"/>
    <w:rsid w:val="008311FE"/>
    <w:rsid w:val="00831210"/>
    <w:rsid w:val="00831244"/>
    <w:rsid w:val="00831272"/>
    <w:rsid w:val="00831298"/>
    <w:rsid w:val="008312C7"/>
    <w:rsid w:val="008312E7"/>
    <w:rsid w:val="00831377"/>
    <w:rsid w:val="008313F1"/>
    <w:rsid w:val="00831418"/>
    <w:rsid w:val="0083149D"/>
    <w:rsid w:val="008314FA"/>
    <w:rsid w:val="00831507"/>
    <w:rsid w:val="00831576"/>
    <w:rsid w:val="0083159E"/>
    <w:rsid w:val="008315BE"/>
    <w:rsid w:val="00831618"/>
    <w:rsid w:val="008316B8"/>
    <w:rsid w:val="0083175E"/>
    <w:rsid w:val="00831780"/>
    <w:rsid w:val="008317A1"/>
    <w:rsid w:val="008317D5"/>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35"/>
    <w:rsid w:val="00831D6C"/>
    <w:rsid w:val="00831D7C"/>
    <w:rsid w:val="00831D9C"/>
    <w:rsid w:val="00831DE6"/>
    <w:rsid w:val="00831E15"/>
    <w:rsid w:val="00831E5B"/>
    <w:rsid w:val="00831E5F"/>
    <w:rsid w:val="00831E74"/>
    <w:rsid w:val="00831EA9"/>
    <w:rsid w:val="00831FAD"/>
    <w:rsid w:val="00831FE5"/>
    <w:rsid w:val="00831FF7"/>
    <w:rsid w:val="00832048"/>
    <w:rsid w:val="00832089"/>
    <w:rsid w:val="008320B2"/>
    <w:rsid w:val="00832143"/>
    <w:rsid w:val="00832195"/>
    <w:rsid w:val="008321E0"/>
    <w:rsid w:val="008321E2"/>
    <w:rsid w:val="00832237"/>
    <w:rsid w:val="0083224A"/>
    <w:rsid w:val="00832256"/>
    <w:rsid w:val="008322BB"/>
    <w:rsid w:val="008322DD"/>
    <w:rsid w:val="0083231D"/>
    <w:rsid w:val="008323A5"/>
    <w:rsid w:val="00832531"/>
    <w:rsid w:val="008325B6"/>
    <w:rsid w:val="008326A0"/>
    <w:rsid w:val="008326BC"/>
    <w:rsid w:val="008326F2"/>
    <w:rsid w:val="0083276C"/>
    <w:rsid w:val="008327AD"/>
    <w:rsid w:val="008327B4"/>
    <w:rsid w:val="0083289B"/>
    <w:rsid w:val="008328F0"/>
    <w:rsid w:val="008328F2"/>
    <w:rsid w:val="00832911"/>
    <w:rsid w:val="00832932"/>
    <w:rsid w:val="00832954"/>
    <w:rsid w:val="00832966"/>
    <w:rsid w:val="00832968"/>
    <w:rsid w:val="00832985"/>
    <w:rsid w:val="008329C8"/>
    <w:rsid w:val="00832A0F"/>
    <w:rsid w:val="00832A21"/>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7"/>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A7"/>
    <w:rsid w:val="008331F6"/>
    <w:rsid w:val="00833224"/>
    <w:rsid w:val="0083322D"/>
    <w:rsid w:val="00833281"/>
    <w:rsid w:val="00833309"/>
    <w:rsid w:val="00833322"/>
    <w:rsid w:val="00833343"/>
    <w:rsid w:val="00833380"/>
    <w:rsid w:val="00833384"/>
    <w:rsid w:val="008333A4"/>
    <w:rsid w:val="008333DA"/>
    <w:rsid w:val="00833411"/>
    <w:rsid w:val="00833455"/>
    <w:rsid w:val="00833492"/>
    <w:rsid w:val="008334A2"/>
    <w:rsid w:val="008334C2"/>
    <w:rsid w:val="008334FA"/>
    <w:rsid w:val="00833558"/>
    <w:rsid w:val="00833563"/>
    <w:rsid w:val="0083358A"/>
    <w:rsid w:val="0083359E"/>
    <w:rsid w:val="008335A9"/>
    <w:rsid w:val="008335E8"/>
    <w:rsid w:val="00833608"/>
    <w:rsid w:val="0083360E"/>
    <w:rsid w:val="0083361D"/>
    <w:rsid w:val="0083362F"/>
    <w:rsid w:val="00833636"/>
    <w:rsid w:val="008336C4"/>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30"/>
    <w:rsid w:val="00833C4C"/>
    <w:rsid w:val="00833C61"/>
    <w:rsid w:val="00833C9B"/>
    <w:rsid w:val="00833CC1"/>
    <w:rsid w:val="00833CEC"/>
    <w:rsid w:val="00833D0D"/>
    <w:rsid w:val="00833D3D"/>
    <w:rsid w:val="00833D45"/>
    <w:rsid w:val="00833D47"/>
    <w:rsid w:val="00833D58"/>
    <w:rsid w:val="00833DAD"/>
    <w:rsid w:val="00833DEC"/>
    <w:rsid w:val="00833DFD"/>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2C"/>
    <w:rsid w:val="00834099"/>
    <w:rsid w:val="0083409B"/>
    <w:rsid w:val="008340DB"/>
    <w:rsid w:val="008340F4"/>
    <w:rsid w:val="008340FB"/>
    <w:rsid w:val="00834160"/>
    <w:rsid w:val="00834172"/>
    <w:rsid w:val="008341B6"/>
    <w:rsid w:val="008341C6"/>
    <w:rsid w:val="008341DA"/>
    <w:rsid w:val="008341E5"/>
    <w:rsid w:val="008341F8"/>
    <w:rsid w:val="00834202"/>
    <w:rsid w:val="00834291"/>
    <w:rsid w:val="008342BF"/>
    <w:rsid w:val="008342E0"/>
    <w:rsid w:val="008342F4"/>
    <w:rsid w:val="0083437E"/>
    <w:rsid w:val="008343AA"/>
    <w:rsid w:val="008343B9"/>
    <w:rsid w:val="008343E2"/>
    <w:rsid w:val="00834404"/>
    <w:rsid w:val="0083442B"/>
    <w:rsid w:val="0083442D"/>
    <w:rsid w:val="00834476"/>
    <w:rsid w:val="0083449C"/>
    <w:rsid w:val="008344B5"/>
    <w:rsid w:val="008344C6"/>
    <w:rsid w:val="008344FF"/>
    <w:rsid w:val="0083456C"/>
    <w:rsid w:val="0083456E"/>
    <w:rsid w:val="00834570"/>
    <w:rsid w:val="00834573"/>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7F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2C"/>
    <w:rsid w:val="00834C30"/>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29"/>
    <w:rsid w:val="00835053"/>
    <w:rsid w:val="00835075"/>
    <w:rsid w:val="00835133"/>
    <w:rsid w:val="0083518C"/>
    <w:rsid w:val="008351CD"/>
    <w:rsid w:val="00835252"/>
    <w:rsid w:val="008352B0"/>
    <w:rsid w:val="008352BA"/>
    <w:rsid w:val="008352E6"/>
    <w:rsid w:val="00835304"/>
    <w:rsid w:val="00835307"/>
    <w:rsid w:val="00835333"/>
    <w:rsid w:val="0083539C"/>
    <w:rsid w:val="008353AA"/>
    <w:rsid w:val="008353BC"/>
    <w:rsid w:val="008353D2"/>
    <w:rsid w:val="008353F0"/>
    <w:rsid w:val="00835454"/>
    <w:rsid w:val="0083548A"/>
    <w:rsid w:val="008354A2"/>
    <w:rsid w:val="008354E3"/>
    <w:rsid w:val="00835513"/>
    <w:rsid w:val="00835517"/>
    <w:rsid w:val="0083556D"/>
    <w:rsid w:val="0083558D"/>
    <w:rsid w:val="00835595"/>
    <w:rsid w:val="008355C7"/>
    <w:rsid w:val="008355DF"/>
    <w:rsid w:val="00835645"/>
    <w:rsid w:val="0083565C"/>
    <w:rsid w:val="008356E8"/>
    <w:rsid w:val="008356F5"/>
    <w:rsid w:val="00835753"/>
    <w:rsid w:val="0083576D"/>
    <w:rsid w:val="008357AC"/>
    <w:rsid w:val="00835888"/>
    <w:rsid w:val="008358A4"/>
    <w:rsid w:val="008358CB"/>
    <w:rsid w:val="008358D4"/>
    <w:rsid w:val="00835907"/>
    <w:rsid w:val="00835908"/>
    <w:rsid w:val="00835926"/>
    <w:rsid w:val="00835933"/>
    <w:rsid w:val="00835941"/>
    <w:rsid w:val="008359A6"/>
    <w:rsid w:val="008359AB"/>
    <w:rsid w:val="008359BA"/>
    <w:rsid w:val="008359C2"/>
    <w:rsid w:val="008359D5"/>
    <w:rsid w:val="008359E0"/>
    <w:rsid w:val="008359F1"/>
    <w:rsid w:val="00835A37"/>
    <w:rsid w:val="00835AC1"/>
    <w:rsid w:val="00835AD5"/>
    <w:rsid w:val="00835B7D"/>
    <w:rsid w:val="00835B83"/>
    <w:rsid w:val="00835BD5"/>
    <w:rsid w:val="00835BE2"/>
    <w:rsid w:val="00835BEA"/>
    <w:rsid w:val="00835C35"/>
    <w:rsid w:val="00835C44"/>
    <w:rsid w:val="00835C4F"/>
    <w:rsid w:val="00835C53"/>
    <w:rsid w:val="00835C77"/>
    <w:rsid w:val="00835C8F"/>
    <w:rsid w:val="00835CBF"/>
    <w:rsid w:val="00835CEE"/>
    <w:rsid w:val="00835D3B"/>
    <w:rsid w:val="00835D3F"/>
    <w:rsid w:val="00835D4D"/>
    <w:rsid w:val="00835D85"/>
    <w:rsid w:val="00835DD6"/>
    <w:rsid w:val="00835DF1"/>
    <w:rsid w:val="00835E05"/>
    <w:rsid w:val="00835ECC"/>
    <w:rsid w:val="00835EFF"/>
    <w:rsid w:val="00835F02"/>
    <w:rsid w:val="00835F6F"/>
    <w:rsid w:val="00835FA7"/>
    <w:rsid w:val="00835FB4"/>
    <w:rsid w:val="00835FFD"/>
    <w:rsid w:val="0083600A"/>
    <w:rsid w:val="0083602E"/>
    <w:rsid w:val="00836039"/>
    <w:rsid w:val="00836144"/>
    <w:rsid w:val="0083614D"/>
    <w:rsid w:val="0083617F"/>
    <w:rsid w:val="00836191"/>
    <w:rsid w:val="00836196"/>
    <w:rsid w:val="008361AC"/>
    <w:rsid w:val="008361ED"/>
    <w:rsid w:val="00836201"/>
    <w:rsid w:val="0083620E"/>
    <w:rsid w:val="00836213"/>
    <w:rsid w:val="0083621F"/>
    <w:rsid w:val="00836220"/>
    <w:rsid w:val="00836235"/>
    <w:rsid w:val="00836255"/>
    <w:rsid w:val="0083625E"/>
    <w:rsid w:val="00836313"/>
    <w:rsid w:val="00836375"/>
    <w:rsid w:val="0083637B"/>
    <w:rsid w:val="008363AA"/>
    <w:rsid w:val="008363B8"/>
    <w:rsid w:val="008363CE"/>
    <w:rsid w:val="00836432"/>
    <w:rsid w:val="00836441"/>
    <w:rsid w:val="00836470"/>
    <w:rsid w:val="008364EE"/>
    <w:rsid w:val="00836509"/>
    <w:rsid w:val="00836532"/>
    <w:rsid w:val="00836534"/>
    <w:rsid w:val="0083654C"/>
    <w:rsid w:val="0083659C"/>
    <w:rsid w:val="008365AD"/>
    <w:rsid w:val="008365C7"/>
    <w:rsid w:val="008365CB"/>
    <w:rsid w:val="008366AD"/>
    <w:rsid w:val="008366CB"/>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59"/>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B"/>
    <w:rsid w:val="00836E72"/>
    <w:rsid w:val="00836E78"/>
    <w:rsid w:val="00836EBB"/>
    <w:rsid w:val="00836F94"/>
    <w:rsid w:val="00836FB9"/>
    <w:rsid w:val="00836FD9"/>
    <w:rsid w:val="00836FFA"/>
    <w:rsid w:val="00836FFF"/>
    <w:rsid w:val="00837027"/>
    <w:rsid w:val="00837034"/>
    <w:rsid w:val="00837055"/>
    <w:rsid w:val="00837085"/>
    <w:rsid w:val="008370A3"/>
    <w:rsid w:val="008370B6"/>
    <w:rsid w:val="0083715C"/>
    <w:rsid w:val="008371A1"/>
    <w:rsid w:val="008371F1"/>
    <w:rsid w:val="008371F8"/>
    <w:rsid w:val="008371FC"/>
    <w:rsid w:val="0083720E"/>
    <w:rsid w:val="00837215"/>
    <w:rsid w:val="00837244"/>
    <w:rsid w:val="0083726D"/>
    <w:rsid w:val="0083729A"/>
    <w:rsid w:val="008372B3"/>
    <w:rsid w:val="008372C0"/>
    <w:rsid w:val="008372F6"/>
    <w:rsid w:val="00837347"/>
    <w:rsid w:val="00837364"/>
    <w:rsid w:val="00837398"/>
    <w:rsid w:val="008373B4"/>
    <w:rsid w:val="008373E0"/>
    <w:rsid w:val="008373ED"/>
    <w:rsid w:val="0083749A"/>
    <w:rsid w:val="008374CF"/>
    <w:rsid w:val="008374E5"/>
    <w:rsid w:val="008374F4"/>
    <w:rsid w:val="0083754C"/>
    <w:rsid w:val="008375A3"/>
    <w:rsid w:val="008375A9"/>
    <w:rsid w:val="008375D4"/>
    <w:rsid w:val="008375E4"/>
    <w:rsid w:val="0083760D"/>
    <w:rsid w:val="00837622"/>
    <w:rsid w:val="00837632"/>
    <w:rsid w:val="00837640"/>
    <w:rsid w:val="00837663"/>
    <w:rsid w:val="00837757"/>
    <w:rsid w:val="0083775A"/>
    <w:rsid w:val="00837793"/>
    <w:rsid w:val="008377D6"/>
    <w:rsid w:val="0083780C"/>
    <w:rsid w:val="00837829"/>
    <w:rsid w:val="00837840"/>
    <w:rsid w:val="0083784E"/>
    <w:rsid w:val="0083786C"/>
    <w:rsid w:val="00837877"/>
    <w:rsid w:val="008378CE"/>
    <w:rsid w:val="008378D6"/>
    <w:rsid w:val="008378E5"/>
    <w:rsid w:val="00837914"/>
    <w:rsid w:val="00837926"/>
    <w:rsid w:val="00837951"/>
    <w:rsid w:val="00837A07"/>
    <w:rsid w:val="00837A1A"/>
    <w:rsid w:val="00837A48"/>
    <w:rsid w:val="00837A88"/>
    <w:rsid w:val="00837ABD"/>
    <w:rsid w:val="00837AD9"/>
    <w:rsid w:val="00837ADE"/>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37F85"/>
    <w:rsid w:val="0084003F"/>
    <w:rsid w:val="00840064"/>
    <w:rsid w:val="00840070"/>
    <w:rsid w:val="0084007E"/>
    <w:rsid w:val="00840090"/>
    <w:rsid w:val="008400BC"/>
    <w:rsid w:val="0084016A"/>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624"/>
    <w:rsid w:val="0084062A"/>
    <w:rsid w:val="00840654"/>
    <w:rsid w:val="00840659"/>
    <w:rsid w:val="0084066F"/>
    <w:rsid w:val="008406A0"/>
    <w:rsid w:val="0084070E"/>
    <w:rsid w:val="0084072F"/>
    <w:rsid w:val="0084076F"/>
    <w:rsid w:val="00840792"/>
    <w:rsid w:val="008407ED"/>
    <w:rsid w:val="00840808"/>
    <w:rsid w:val="00840809"/>
    <w:rsid w:val="0084080B"/>
    <w:rsid w:val="0084089F"/>
    <w:rsid w:val="008408BE"/>
    <w:rsid w:val="008408C4"/>
    <w:rsid w:val="008408CE"/>
    <w:rsid w:val="008408E4"/>
    <w:rsid w:val="008408F2"/>
    <w:rsid w:val="0084095C"/>
    <w:rsid w:val="00840969"/>
    <w:rsid w:val="008409A4"/>
    <w:rsid w:val="00840AD7"/>
    <w:rsid w:val="00840B1C"/>
    <w:rsid w:val="00840B1E"/>
    <w:rsid w:val="00840B23"/>
    <w:rsid w:val="00840B3F"/>
    <w:rsid w:val="00840B60"/>
    <w:rsid w:val="00840B6D"/>
    <w:rsid w:val="00840B72"/>
    <w:rsid w:val="00840BB0"/>
    <w:rsid w:val="00840BBB"/>
    <w:rsid w:val="00840BCA"/>
    <w:rsid w:val="00840C3B"/>
    <w:rsid w:val="00840C3E"/>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EDD"/>
    <w:rsid w:val="00840EFB"/>
    <w:rsid w:val="00840F1B"/>
    <w:rsid w:val="00840FA0"/>
    <w:rsid w:val="00840FA6"/>
    <w:rsid w:val="00840FAA"/>
    <w:rsid w:val="00840FBC"/>
    <w:rsid w:val="00841011"/>
    <w:rsid w:val="00841030"/>
    <w:rsid w:val="0084107A"/>
    <w:rsid w:val="00841093"/>
    <w:rsid w:val="00841096"/>
    <w:rsid w:val="008410C3"/>
    <w:rsid w:val="008410F2"/>
    <w:rsid w:val="008410FC"/>
    <w:rsid w:val="00841127"/>
    <w:rsid w:val="008411CC"/>
    <w:rsid w:val="008411F2"/>
    <w:rsid w:val="0084123D"/>
    <w:rsid w:val="00841263"/>
    <w:rsid w:val="0084127C"/>
    <w:rsid w:val="00841281"/>
    <w:rsid w:val="008412A2"/>
    <w:rsid w:val="008412E4"/>
    <w:rsid w:val="008412EC"/>
    <w:rsid w:val="00841355"/>
    <w:rsid w:val="008413AA"/>
    <w:rsid w:val="0084140C"/>
    <w:rsid w:val="00841410"/>
    <w:rsid w:val="0084143D"/>
    <w:rsid w:val="00841442"/>
    <w:rsid w:val="0084144F"/>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8"/>
    <w:rsid w:val="0084176E"/>
    <w:rsid w:val="00841816"/>
    <w:rsid w:val="00841845"/>
    <w:rsid w:val="00841863"/>
    <w:rsid w:val="008418F0"/>
    <w:rsid w:val="00841913"/>
    <w:rsid w:val="0084193A"/>
    <w:rsid w:val="008419BA"/>
    <w:rsid w:val="008419D1"/>
    <w:rsid w:val="00841A12"/>
    <w:rsid w:val="00841AF1"/>
    <w:rsid w:val="00841B2A"/>
    <w:rsid w:val="00841B53"/>
    <w:rsid w:val="00841B67"/>
    <w:rsid w:val="00841BA3"/>
    <w:rsid w:val="00841BEF"/>
    <w:rsid w:val="00841C09"/>
    <w:rsid w:val="00841C5A"/>
    <w:rsid w:val="00841C5C"/>
    <w:rsid w:val="00841C5D"/>
    <w:rsid w:val="00841C6A"/>
    <w:rsid w:val="00841D0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2F9"/>
    <w:rsid w:val="00842301"/>
    <w:rsid w:val="0084241C"/>
    <w:rsid w:val="00842436"/>
    <w:rsid w:val="00842495"/>
    <w:rsid w:val="008424F2"/>
    <w:rsid w:val="008424FB"/>
    <w:rsid w:val="00842501"/>
    <w:rsid w:val="00842517"/>
    <w:rsid w:val="0084253B"/>
    <w:rsid w:val="0084253D"/>
    <w:rsid w:val="00842554"/>
    <w:rsid w:val="00842567"/>
    <w:rsid w:val="008425B2"/>
    <w:rsid w:val="008425CD"/>
    <w:rsid w:val="008425FC"/>
    <w:rsid w:val="0084261A"/>
    <w:rsid w:val="008426AA"/>
    <w:rsid w:val="008426CD"/>
    <w:rsid w:val="0084271C"/>
    <w:rsid w:val="00842730"/>
    <w:rsid w:val="00842744"/>
    <w:rsid w:val="0084274F"/>
    <w:rsid w:val="008427B4"/>
    <w:rsid w:val="008427DF"/>
    <w:rsid w:val="008427E9"/>
    <w:rsid w:val="0084280F"/>
    <w:rsid w:val="00842850"/>
    <w:rsid w:val="008428A1"/>
    <w:rsid w:val="008428AC"/>
    <w:rsid w:val="008428BD"/>
    <w:rsid w:val="008428D8"/>
    <w:rsid w:val="00842932"/>
    <w:rsid w:val="00842947"/>
    <w:rsid w:val="008429F2"/>
    <w:rsid w:val="00842A37"/>
    <w:rsid w:val="00842A4C"/>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EA"/>
    <w:rsid w:val="00842E09"/>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B3"/>
    <w:rsid w:val="008432C4"/>
    <w:rsid w:val="008432DA"/>
    <w:rsid w:val="00843331"/>
    <w:rsid w:val="0084333F"/>
    <w:rsid w:val="008433A0"/>
    <w:rsid w:val="008433DB"/>
    <w:rsid w:val="00843409"/>
    <w:rsid w:val="0084341F"/>
    <w:rsid w:val="00843461"/>
    <w:rsid w:val="0084346E"/>
    <w:rsid w:val="00843486"/>
    <w:rsid w:val="00843487"/>
    <w:rsid w:val="008434C2"/>
    <w:rsid w:val="008434DB"/>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1A"/>
    <w:rsid w:val="0084393E"/>
    <w:rsid w:val="0084395F"/>
    <w:rsid w:val="008439BA"/>
    <w:rsid w:val="00843A36"/>
    <w:rsid w:val="00843A60"/>
    <w:rsid w:val="00843ABB"/>
    <w:rsid w:val="00843AE9"/>
    <w:rsid w:val="00843B0D"/>
    <w:rsid w:val="00843B40"/>
    <w:rsid w:val="00843B49"/>
    <w:rsid w:val="00843B88"/>
    <w:rsid w:val="00843BB1"/>
    <w:rsid w:val="00843BE7"/>
    <w:rsid w:val="00843BEE"/>
    <w:rsid w:val="00843D10"/>
    <w:rsid w:val="00843DB0"/>
    <w:rsid w:val="00843DB3"/>
    <w:rsid w:val="00843DBC"/>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1"/>
    <w:rsid w:val="0084437C"/>
    <w:rsid w:val="00844380"/>
    <w:rsid w:val="00844385"/>
    <w:rsid w:val="008443BB"/>
    <w:rsid w:val="008443E6"/>
    <w:rsid w:val="00844472"/>
    <w:rsid w:val="00844473"/>
    <w:rsid w:val="008444A2"/>
    <w:rsid w:val="008444E3"/>
    <w:rsid w:val="008444FA"/>
    <w:rsid w:val="00844505"/>
    <w:rsid w:val="00844556"/>
    <w:rsid w:val="008445B0"/>
    <w:rsid w:val="008445B5"/>
    <w:rsid w:val="008445D9"/>
    <w:rsid w:val="008445E0"/>
    <w:rsid w:val="008445E1"/>
    <w:rsid w:val="00844672"/>
    <w:rsid w:val="008446B3"/>
    <w:rsid w:val="008446B5"/>
    <w:rsid w:val="00844701"/>
    <w:rsid w:val="00844710"/>
    <w:rsid w:val="00844764"/>
    <w:rsid w:val="00844794"/>
    <w:rsid w:val="008447D5"/>
    <w:rsid w:val="00844821"/>
    <w:rsid w:val="00844882"/>
    <w:rsid w:val="0084489A"/>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C4"/>
    <w:rsid w:val="00844BD1"/>
    <w:rsid w:val="00844BD2"/>
    <w:rsid w:val="00844C66"/>
    <w:rsid w:val="00844C70"/>
    <w:rsid w:val="00844C8F"/>
    <w:rsid w:val="00844CAD"/>
    <w:rsid w:val="00844CAE"/>
    <w:rsid w:val="00844CFC"/>
    <w:rsid w:val="00844D0C"/>
    <w:rsid w:val="00844D7E"/>
    <w:rsid w:val="00844D9A"/>
    <w:rsid w:val="00844DF1"/>
    <w:rsid w:val="00844DFC"/>
    <w:rsid w:val="00844E03"/>
    <w:rsid w:val="00844E41"/>
    <w:rsid w:val="00844E46"/>
    <w:rsid w:val="00844E55"/>
    <w:rsid w:val="00844E63"/>
    <w:rsid w:val="00844E77"/>
    <w:rsid w:val="00844EFB"/>
    <w:rsid w:val="00844F00"/>
    <w:rsid w:val="00844F1E"/>
    <w:rsid w:val="00844F39"/>
    <w:rsid w:val="00844F5E"/>
    <w:rsid w:val="00844F7D"/>
    <w:rsid w:val="00844F8E"/>
    <w:rsid w:val="00845011"/>
    <w:rsid w:val="00845063"/>
    <w:rsid w:val="0084507D"/>
    <w:rsid w:val="008450E0"/>
    <w:rsid w:val="008450E4"/>
    <w:rsid w:val="008450FB"/>
    <w:rsid w:val="00845101"/>
    <w:rsid w:val="00845116"/>
    <w:rsid w:val="0084515A"/>
    <w:rsid w:val="0084516C"/>
    <w:rsid w:val="00845181"/>
    <w:rsid w:val="008451AA"/>
    <w:rsid w:val="008451AE"/>
    <w:rsid w:val="008451C1"/>
    <w:rsid w:val="00845216"/>
    <w:rsid w:val="00845268"/>
    <w:rsid w:val="008452FE"/>
    <w:rsid w:val="00845377"/>
    <w:rsid w:val="00845380"/>
    <w:rsid w:val="008453A9"/>
    <w:rsid w:val="008453B3"/>
    <w:rsid w:val="0084545B"/>
    <w:rsid w:val="00845461"/>
    <w:rsid w:val="008454BA"/>
    <w:rsid w:val="00845520"/>
    <w:rsid w:val="00845530"/>
    <w:rsid w:val="00845582"/>
    <w:rsid w:val="008455B3"/>
    <w:rsid w:val="008455E5"/>
    <w:rsid w:val="008456B9"/>
    <w:rsid w:val="008456C2"/>
    <w:rsid w:val="008456C6"/>
    <w:rsid w:val="00845756"/>
    <w:rsid w:val="00845758"/>
    <w:rsid w:val="00845764"/>
    <w:rsid w:val="00845777"/>
    <w:rsid w:val="0084584B"/>
    <w:rsid w:val="0084587E"/>
    <w:rsid w:val="00845894"/>
    <w:rsid w:val="008458D3"/>
    <w:rsid w:val="008458EE"/>
    <w:rsid w:val="00845908"/>
    <w:rsid w:val="0084590A"/>
    <w:rsid w:val="0084591E"/>
    <w:rsid w:val="00845978"/>
    <w:rsid w:val="008459B9"/>
    <w:rsid w:val="00845A1D"/>
    <w:rsid w:val="00845A32"/>
    <w:rsid w:val="00845A54"/>
    <w:rsid w:val="00845A80"/>
    <w:rsid w:val="00845AC7"/>
    <w:rsid w:val="00845ADA"/>
    <w:rsid w:val="00845B72"/>
    <w:rsid w:val="00845BDD"/>
    <w:rsid w:val="00845C04"/>
    <w:rsid w:val="00845C31"/>
    <w:rsid w:val="00845C49"/>
    <w:rsid w:val="00845CA7"/>
    <w:rsid w:val="00845CBA"/>
    <w:rsid w:val="00845CDC"/>
    <w:rsid w:val="00845CEA"/>
    <w:rsid w:val="00845D4F"/>
    <w:rsid w:val="00845D5C"/>
    <w:rsid w:val="00845D62"/>
    <w:rsid w:val="00845D7F"/>
    <w:rsid w:val="00845DB2"/>
    <w:rsid w:val="00845DB3"/>
    <w:rsid w:val="00845DC6"/>
    <w:rsid w:val="00845DE1"/>
    <w:rsid w:val="00845E04"/>
    <w:rsid w:val="00845E08"/>
    <w:rsid w:val="00845E17"/>
    <w:rsid w:val="00845E19"/>
    <w:rsid w:val="00845E2E"/>
    <w:rsid w:val="00845E69"/>
    <w:rsid w:val="00845E84"/>
    <w:rsid w:val="00845E89"/>
    <w:rsid w:val="00845EBB"/>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4D9"/>
    <w:rsid w:val="00846540"/>
    <w:rsid w:val="008465D4"/>
    <w:rsid w:val="0084663E"/>
    <w:rsid w:val="00846709"/>
    <w:rsid w:val="0084671D"/>
    <w:rsid w:val="00846750"/>
    <w:rsid w:val="00846758"/>
    <w:rsid w:val="00846767"/>
    <w:rsid w:val="00846789"/>
    <w:rsid w:val="008467F4"/>
    <w:rsid w:val="00846820"/>
    <w:rsid w:val="00846825"/>
    <w:rsid w:val="00846829"/>
    <w:rsid w:val="008468C0"/>
    <w:rsid w:val="008468E4"/>
    <w:rsid w:val="0084697D"/>
    <w:rsid w:val="00846990"/>
    <w:rsid w:val="008469BB"/>
    <w:rsid w:val="00846A20"/>
    <w:rsid w:val="00846A26"/>
    <w:rsid w:val="00846A5D"/>
    <w:rsid w:val="00846A82"/>
    <w:rsid w:val="00846ABC"/>
    <w:rsid w:val="00846ACB"/>
    <w:rsid w:val="00846AFA"/>
    <w:rsid w:val="00846B3E"/>
    <w:rsid w:val="00846B8D"/>
    <w:rsid w:val="00846BAD"/>
    <w:rsid w:val="00846BB3"/>
    <w:rsid w:val="00846BE8"/>
    <w:rsid w:val="00846BF1"/>
    <w:rsid w:val="00846C2D"/>
    <w:rsid w:val="00846C95"/>
    <w:rsid w:val="00846CB0"/>
    <w:rsid w:val="00846CD5"/>
    <w:rsid w:val="00846D12"/>
    <w:rsid w:val="00846D19"/>
    <w:rsid w:val="00846D5A"/>
    <w:rsid w:val="00846D66"/>
    <w:rsid w:val="00846D6B"/>
    <w:rsid w:val="00846DF1"/>
    <w:rsid w:val="00846DF9"/>
    <w:rsid w:val="00846DFE"/>
    <w:rsid w:val="00846E0E"/>
    <w:rsid w:val="00846E27"/>
    <w:rsid w:val="00846E45"/>
    <w:rsid w:val="00846E73"/>
    <w:rsid w:val="00846E7A"/>
    <w:rsid w:val="00846ED2"/>
    <w:rsid w:val="00846EE6"/>
    <w:rsid w:val="00846F3C"/>
    <w:rsid w:val="00846F91"/>
    <w:rsid w:val="00846F9E"/>
    <w:rsid w:val="00846F9F"/>
    <w:rsid w:val="00846FA5"/>
    <w:rsid w:val="00846FB8"/>
    <w:rsid w:val="00846FC0"/>
    <w:rsid w:val="00847047"/>
    <w:rsid w:val="00847079"/>
    <w:rsid w:val="0084707C"/>
    <w:rsid w:val="0084707D"/>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93"/>
    <w:rsid w:val="008476AB"/>
    <w:rsid w:val="008476B0"/>
    <w:rsid w:val="008476DE"/>
    <w:rsid w:val="008476FA"/>
    <w:rsid w:val="00847703"/>
    <w:rsid w:val="00847777"/>
    <w:rsid w:val="008477C1"/>
    <w:rsid w:val="008477C6"/>
    <w:rsid w:val="008477E0"/>
    <w:rsid w:val="0084788F"/>
    <w:rsid w:val="008478C9"/>
    <w:rsid w:val="008478E0"/>
    <w:rsid w:val="0084798E"/>
    <w:rsid w:val="008479CA"/>
    <w:rsid w:val="00847A00"/>
    <w:rsid w:val="00847A02"/>
    <w:rsid w:val="00847A16"/>
    <w:rsid w:val="00847A39"/>
    <w:rsid w:val="00847AB3"/>
    <w:rsid w:val="00847AF4"/>
    <w:rsid w:val="00847B56"/>
    <w:rsid w:val="00847B6F"/>
    <w:rsid w:val="00847BB4"/>
    <w:rsid w:val="00847BFC"/>
    <w:rsid w:val="00847BFD"/>
    <w:rsid w:val="00847C16"/>
    <w:rsid w:val="00847C22"/>
    <w:rsid w:val="00847C3F"/>
    <w:rsid w:val="00847C56"/>
    <w:rsid w:val="00847C94"/>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13"/>
    <w:rsid w:val="00850668"/>
    <w:rsid w:val="00850688"/>
    <w:rsid w:val="00850694"/>
    <w:rsid w:val="008506BB"/>
    <w:rsid w:val="008506BC"/>
    <w:rsid w:val="00850712"/>
    <w:rsid w:val="00850732"/>
    <w:rsid w:val="00850746"/>
    <w:rsid w:val="008507F6"/>
    <w:rsid w:val="00850862"/>
    <w:rsid w:val="00850880"/>
    <w:rsid w:val="00850885"/>
    <w:rsid w:val="008508B7"/>
    <w:rsid w:val="008508B8"/>
    <w:rsid w:val="008508BB"/>
    <w:rsid w:val="008508DE"/>
    <w:rsid w:val="008508FE"/>
    <w:rsid w:val="00850978"/>
    <w:rsid w:val="00850989"/>
    <w:rsid w:val="008509DF"/>
    <w:rsid w:val="008509E4"/>
    <w:rsid w:val="008509F6"/>
    <w:rsid w:val="00850A13"/>
    <w:rsid w:val="00850A39"/>
    <w:rsid w:val="00850A3D"/>
    <w:rsid w:val="00850AC4"/>
    <w:rsid w:val="00850ADB"/>
    <w:rsid w:val="00850B03"/>
    <w:rsid w:val="00850B64"/>
    <w:rsid w:val="00850B88"/>
    <w:rsid w:val="00850B8D"/>
    <w:rsid w:val="00850B9A"/>
    <w:rsid w:val="00850BAA"/>
    <w:rsid w:val="00850BAC"/>
    <w:rsid w:val="00850C0B"/>
    <w:rsid w:val="00850C2F"/>
    <w:rsid w:val="00850C93"/>
    <w:rsid w:val="00850D2A"/>
    <w:rsid w:val="00850D3E"/>
    <w:rsid w:val="00850D53"/>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D6"/>
    <w:rsid w:val="00850FF3"/>
    <w:rsid w:val="00851075"/>
    <w:rsid w:val="008510AE"/>
    <w:rsid w:val="008510B9"/>
    <w:rsid w:val="008510C4"/>
    <w:rsid w:val="008510C9"/>
    <w:rsid w:val="00851130"/>
    <w:rsid w:val="00851167"/>
    <w:rsid w:val="0085117E"/>
    <w:rsid w:val="008511D1"/>
    <w:rsid w:val="008511D8"/>
    <w:rsid w:val="008511E9"/>
    <w:rsid w:val="008512B9"/>
    <w:rsid w:val="008512C6"/>
    <w:rsid w:val="008512EA"/>
    <w:rsid w:val="00851326"/>
    <w:rsid w:val="008513AD"/>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5B"/>
    <w:rsid w:val="00851D6E"/>
    <w:rsid w:val="00851D9B"/>
    <w:rsid w:val="00851DA9"/>
    <w:rsid w:val="00851DDB"/>
    <w:rsid w:val="00851E06"/>
    <w:rsid w:val="00851E3C"/>
    <w:rsid w:val="00851E8C"/>
    <w:rsid w:val="00851E9A"/>
    <w:rsid w:val="00851EBF"/>
    <w:rsid w:val="00851EDC"/>
    <w:rsid w:val="00851F01"/>
    <w:rsid w:val="00851F18"/>
    <w:rsid w:val="00851F76"/>
    <w:rsid w:val="00851FCA"/>
    <w:rsid w:val="00852036"/>
    <w:rsid w:val="00852065"/>
    <w:rsid w:val="00852085"/>
    <w:rsid w:val="00852086"/>
    <w:rsid w:val="00852087"/>
    <w:rsid w:val="008520A2"/>
    <w:rsid w:val="008520B1"/>
    <w:rsid w:val="008520CE"/>
    <w:rsid w:val="008520F8"/>
    <w:rsid w:val="008520FF"/>
    <w:rsid w:val="0085212F"/>
    <w:rsid w:val="008521C9"/>
    <w:rsid w:val="00852201"/>
    <w:rsid w:val="0085221D"/>
    <w:rsid w:val="00852227"/>
    <w:rsid w:val="0085227B"/>
    <w:rsid w:val="00852310"/>
    <w:rsid w:val="00852321"/>
    <w:rsid w:val="00852351"/>
    <w:rsid w:val="0085236F"/>
    <w:rsid w:val="00852392"/>
    <w:rsid w:val="00852394"/>
    <w:rsid w:val="008523A9"/>
    <w:rsid w:val="008523B3"/>
    <w:rsid w:val="008523D8"/>
    <w:rsid w:val="00852487"/>
    <w:rsid w:val="00852495"/>
    <w:rsid w:val="008524B3"/>
    <w:rsid w:val="008524CE"/>
    <w:rsid w:val="008524FC"/>
    <w:rsid w:val="00852518"/>
    <w:rsid w:val="0085254C"/>
    <w:rsid w:val="008525D9"/>
    <w:rsid w:val="00852604"/>
    <w:rsid w:val="0085262B"/>
    <w:rsid w:val="00852646"/>
    <w:rsid w:val="00852698"/>
    <w:rsid w:val="008526BC"/>
    <w:rsid w:val="0085271A"/>
    <w:rsid w:val="0085272D"/>
    <w:rsid w:val="0085273B"/>
    <w:rsid w:val="0085274E"/>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51"/>
    <w:rsid w:val="00852A64"/>
    <w:rsid w:val="00852A70"/>
    <w:rsid w:val="00852A90"/>
    <w:rsid w:val="00852ACD"/>
    <w:rsid w:val="00852B14"/>
    <w:rsid w:val="00852B2A"/>
    <w:rsid w:val="00852B9A"/>
    <w:rsid w:val="00852BAD"/>
    <w:rsid w:val="00852BD4"/>
    <w:rsid w:val="00852C2B"/>
    <w:rsid w:val="00852C6F"/>
    <w:rsid w:val="00852C73"/>
    <w:rsid w:val="00852CCD"/>
    <w:rsid w:val="00852CEE"/>
    <w:rsid w:val="00852CFE"/>
    <w:rsid w:val="00852D06"/>
    <w:rsid w:val="00852D4F"/>
    <w:rsid w:val="00852D56"/>
    <w:rsid w:val="00852D60"/>
    <w:rsid w:val="00852D69"/>
    <w:rsid w:val="00852D77"/>
    <w:rsid w:val="00852D84"/>
    <w:rsid w:val="00852DA5"/>
    <w:rsid w:val="00852DB7"/>
    <w:rsid w:val="00852DBE"/>
    <w:rsid w:val="00852DD3"/>
    <w:rsid w:val="00852DD9"/>
    <w:rsid w:val="00852DEF"/>
    <w:rsid w:val="00852DF1"/>
    <w:rsid w:val="00852DFE"/>
    <w:rsid w:val="00852E11"/>
    <w:rsid w:val="00852E7D"/>
    <w:rsid w:val="00852EAA"/>
    <w:rsid w:val="00852EBC"/>
    <w:rsid w:val="00852EC7"/>
    <w:rsid w:val="00852F43"/>
    <w:rsid w:val="00852F49"/>
    <w:rsid w:val="00852F85"/>
    <w:rsid w:val="00852FB8"/>
    <w:rsid w:val="00852FC6"/>
    <w:rsid w:val="008530C6"/>
    <w:rsid w:val="008530D0"/>
    <w:rsid w:val="00853111"/>
    <w:rsid w:val="00853175"/>
    <w:rsid w:val="0085318B"/>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4"/>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48"/>
    <w:rsid w:val="008539CA"/>
    <w:rsid w:val="00853A12"/>
    <w:rsid w:val="00853A21"/>
    <w:rsid w:val="00853A69"/>
    <w:rsid w:val="00853A6D"/>
    <w:rsid w:val="00853A6F"/>
    <w:rsid w:val="00853A84"/>
    <w:rsid w:val="00853AF6"/>
    <w:rsid w:val="00853B1C"/>
    <w:rsid w:val="00853B26"/>
    <w:rsid w:val="00853B62"/>
    <w:rsid w:val="00853BAC"/>
    <w:rsid w:val="00853BFE"/>
    <w:rsid w:val="00853C3D"/>
    <w:rsid w:val="00853C8A"/>
    <w:rsid w:val="00853C8D"/>
    <w:rsid w:val="00853CF6"/>
    <w:rsid w:val="00853D32"/>
    <w:rsid w:val="00853DC8"/>
    <w:rsid w:val="00853E33"/>
    <w:rsid w:val="00853E3C"/>
    <w:rsid w:val="00853E56"/>
    <w:rsid w:val="00853EF2"/>
    <w:rsid w:val="00853F10"/>
    <w:rsid w:val="00853F51"/>
    <w:rsid w:val="00853F8B"/>
    <w:rsid w:val="00853F97"/>
    <w:rsid w:val="00853FE0"/>
    <w:rsid w:val="00853FE5"/>
    <w:rsid w:val="00853FF5"/>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3C"/>
    <w:rsid w:val="008545D2"/>
    <w:rsid w:val="008545E5"/>
    <w:rsid w:val="00854602"/>
    <w:rsid w:val="0085461A"/>
    <w:rsid w:val="00854641"/>
    <w:rsid w:val="00854644"/>
    <w:rsid w:val="0085464D"/>
    <w:rsid w:val="0085465A"/>
    <w:rsid w:val="008546CB"/>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5E"/>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46"/>
    <w:rsid w:val="00854EC0"/>
    <w:rsid w:val="00854F1C"/>
    <w:rsid w:val="00854FB7"/>
    <w:rsid w:val="00854FC3"/>
    <w:rsid w:val="00854FCA"/>
    <w:rsid w:val="00855033"/>
    <w:rsid w:val="00855045"/>
    <w:rsid w:val="0085509D"/>
    <w:rsid w:val="008550C0"/>
    <w:rsid w:val="008550CD"/>
    <w:rsid w:val="008550F3"/>
    <w:rsid w:val="008550FD"/>
    <w:rsid w:val="00855101"/>
    <w:rsid w:val="00855154"/>
    <w:rsid w:val="0085518E"/>
    <w:rsid w:val="008551D4"/>
    <w:rsid w:val="00855294"/>
    <w:rsid w:val="00855296"/>
    <w:rsid w:val="008552C4"/>
    <w:rsid w:val="00855324"/>
    <w:rsid w:val="00855334"/>
    <w:rsid w:val="0085533C"/>
    <w:rsid w:val="00855347"/>
    <w:rsid w:val="0085534D"/>
    <w:rsid w:val="008553AF"/>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92"/>
    <w:rsid w:val="008557A5"/>
    <w:rsid w:val="008557C2"/>
    <w:rsid w:val="0085583C"/>
    <w:rsid w:val="00855879"/>
    <w:rsid w:val="008558F4"/>
    <w:rsid w:val="0085590C"/>
    <w:rsid w:val="00855932"/>
    <w:rsid w:val="00855965"/>
    <w:rsid w:val="008559A3"/>
    <w:rsid w:val="008559B5"/>
    <w:rsid w:val="008559FC"/>
    <w:rsid w:val="00855AB3"/>
    <w:rsid w:val="00855AE0"/>
    <w:rsid w:val="00855AE6"/>
    <w:rsid w:val="00855B02"/>
    <w:rsid w:val="00855B40"/>
    <w:rsid w:val="00855B52"/>
    <w:rsid w:val="00855C3B"/>
    <w:rsid w:val="00855C48"/>
    <w:rsid w:val="00855C6F"/>
    <w:rsid w:val="00855C73"/>
    <w:rsid w:val="00855D21"/>
    <w:rsid w:val="00855D23"/>
    <w:rsid w:val="00855D8B"/>
    <w:rsid w:val="00855DA8"/>
    <w:rsid w:val="00855DC1"/>
    <w:rsid w:val="00855DEE"/>
    <w:rsid w:val="00855E1F"/>
    <w:rsid w:val="00855E3C"/>
    <w:rsid w:val="00855EB9"/>
    <w:rsid w:val="00855F48"/>
    <w:rsid w:val="00855F4A"/>
    <w:rsid w:val="00855F55"/>
    <w:rsid w:val="00855F77"/>
    <w:rsid w:val="00855F7E"/>
    <w:rsid w:val="00855F93"/>
    <w:rsid w:val="00855F9E"/>
    <w:rsid w:val="00856014"/>
    <w:rsid w:val="00856032"/>
    <w:rsid w:val="00856071"/>
    <w:rsid w:val="0085607A"/>
    <w:rsid w:val="008560FB"/>
    <w:rsid w:val="0085613A"/>
    <w:rsid w:val="008561AB"/>
    <w:rsid w:val="0085625E"/>
    <w:rsid w:val="00856273"/>
    <w:rsid w:val="0085629D"/>
    <w:rsid w:val="008562EF"/>
    <w:rsid w:val="008562F4"/>
    <w:rsid w:val="00856317"/>
    <w:rsid w:val="0085643D"/>
    <w:rsid w:val="00856444"/>
    <w:rsid w:val="0085646A"/>
    <w:rsid w:val="0085647A"/>
    <w:rsid w:val="008564CE"/>
    <w:rsid w:val="008564F1"/>
    <w:rsid w:val="00856573"/>
    <w:rsid w:val="0085659B"/>
    <w:rsid w:val="008565D3"/>
    <w:rsid w:val="008565D9"/>
    <w:rsid w:val="0085663B"/>
    <w:rsid w:val="00856690"/>
    <w:rsid w:val="00856703"/>
    <w:rsid w:val="0085670A"/>
    <w:rsid w:val="00856717"/>
    <w:rsid w:val="00856743"/>
    <w:rsid w:val="008567A3"/>
    <w:rsid w:val="0085680A"/>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09"/>
    <w:rsid w:val="00856B15"/>
    <w:rsid w:val="00856B22"/>
    <w:rsid w:val="00856B87"/>
    <w:rsid w:val="00856BBC"/>
    <w:rsid w:val="00856BE4"/>
    <w:rsid w:val="00856C04"/>
    <w:rsid w:val="00856C2A"/>
    <w:rsid w:val="00856C3A"/>
    <w:rsid w:val="00856C85"/>
    <w:rsid w:val="00856C97"/>
    <w:rsid w:val="00856CED"/>
    <w:rsid w:val="00856D33"/>
    <w:rsid w:val="00856D70"/>
    <w:rsid w:val="00856E06"/>
    <w:rsid w:val="00856E21"/>
    <w:rsid w:val="00856E3B"/>
    <w:rsid w:val="00856E78"/>
    <w:rsid w:val="00856E8A"/>
    <w:rsid w:val="00856E95"/>
    <w:rsid w:val="00856EC8"/>
    <w:rsid w:val="00856ECB"/>
    <w:rsid w:val="00856EF3"/>
    <w:rsid w:val="00856F70"/>
    <w:rsid w:val="00856F72"/>
    <w:rsid w:val="00856F89"/>
    <w:rsid w:val="00856FC0"/>
    <w:rsid w:val="00856FC1"/>
    <w:rsid w:val="00856FEC"/>
    <w:rsid w:val="00856FF2"/>
    <w:rsid w:val="00857044"/>
    <w:rsid w:val="00857069"/>
    <w:rsid w:val="008570B0"/>
    <w:rsid w:val="008570BA"/>
    <w:rsid w:val="008570C0"/>
    <w:rsid w:val="00857140"/>
    <w:rsid w:val="00857165"/>
    <w:rsid w:val="008571C3"/>
    <w:rsid w:val="008571C8"/>
    <w:rsid w:val="008571EB"/>
    <w:rsid w:val="00857211"/>
    <w:rsid w:val="00857224"/>
    <w:rsid w:val="0085722C"/>
    <w:rsid w:val="0085726E"/>
    <w:rsid w:val="00857291"/>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AD"/>
    <w:rsid w:val="008575B8"/>
    <w:rsid w:val="008575C5"/>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6D"/>
    <w:rsid w:val="008579A3"/>
    <w:rsid w:val="008579A7"/>
    <w:rsid w:val="008579D5"/>
    <w:rsid w:val="008579F5"/>
    <w:rsid w:val="00857ACD"/>
    <w:rsid w:val="00857B24"/>
    <w:rsid w:val="00857B40"/>
    <w:rsid w:val="00857B8F"/>
    <w:rsid w:val="00857C3E"/>
    <w:rsid w:val="00857C6E"/>
    <w:rsid w:val="00857CAD"/>
    <w:rsid w:val="00857D35"/>
    <w:rsid w:val="00857D57"/>
    <w:rsid w:val="00857D77"/>
    <w:rsid w:val="00857D80"/>
    <w:rsid w:val="00857E17"/>
    <w:rsid w:val="00857E1E"/>
    <w:rsid w:val="00857E6C"/>
    <w:rsid w:val="00857E8C"/>
    <w:rsid w:val="00857E8F"/>
    <w:rsid w:val="00857E98"/>
    <w:rsid w:val="00857F0C"/>
    <w:rsid w:val="00857F3A"/>
    <w:rsid w:val="00857F83"/>
    <w:rsid w:val="00857F87"/>
    <w:rsid w:val="00857F9C"/>
    <w:rsid w:val="00857FCB"/>
    <w:rsid w:val="00857FD2"/>
    <w:rsid w:val="00857FFA"/>
    <w:rsid w:val="00860042"/>
    <w:rsid w:val="00860080"/>
    <w:rsid w:val="00860082"/>
    <w:rsid w:val="008600B3"/>
    <w:rsid w:val="00860107"/>
    <w:rsid w:val="00860131"/>
    <w:rsid w:val="0086014C"/>
    <w:rsid w:val="00860150"/>
    <w:rsid w:val="0086016B"/>
    <w:rsid w:val="008601CE"/>
    <w:rsid w:val="008601F5"/>
    <w:rsid w:val="00860217"/>
    <w:rsid w:val="00860279"/>
    <w:rsid w:val="008602D4"/>
    <w:rsid w:val="0086030C"/>
    <w:rsid w:val="0086031A"/>
    <w:rsid w:val="00860323"/>
    <w:rsid w:val="00860328"/>
    <w:rsid w:val="00860366"/>
    <w:rsid w:val="00860376"/>
    <w:rsid w:val="0086037C"/>
    <w:rsid w:val="008603A1"/>
    <w:rsid w:val="008603D8"/>
    <w:rsid w:val="0086040D"/>
    <w:rsid w:val="00860430"/>
    <w:rsid w:val="00860455"/>
    <w:rsid w:val="00860462"/>
    <w:rsid w:val="00860463"/>
    <w:rsid w:val="00860469"/>
    <w:rsid w:val="008604D7"/>
    <w:rsid w:val="008604EC"/>
    <w:rsid w:val="008604EF"/>
    <w:rsid w:val="008604F7"/>
    <w:rsid w:val="008604F8"/>
    <w:rsid w:val="00860572"/>
    <w:rsid w:val="008605B0"/>
    <w:rsid w:val="008605E9"/>
    <w:rsid w:val="008605FA"/>
    <w:rsid w:val="00860600"/>
    <w:rsid w:val="00860602"/>
    <w:rsid w:val="00860606"/>
    <w:rsid w:val="00860617"/>
    <w:rsid w:val="008606D4"/>
    <w:rsid w:val="008606D5"/>
    <w:rsid w:val="00860762"/>
    <w:rsid w:val="00860798"/>
    <w:rsid w:val="008607E3"/>
    <w:rsid w:val="00860816"/>
    <w:rsid w:val="0086086D"/>
    <w:rsid w:val="0086089B"/>
    <w:rsid w:val="008608C3"/>
    <w:rsid w:val="00860902"/>
    <w:rsid w:val="0086091A"/>
    <w:rsid w:val="0086092D"/>
    <w:rsid w:val="008609B1"/>
    <w:rsid w:val="008609B8"/>
    <w:rsid w:val="008609D8"/>
    <w:rsid w:val="00860A19"/>
    <w:rsid w:val="00860A28"/>
    <w:rsid w:val="00860A55"/>
    <w:rsid w:val="00860AA8"/>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78"/>
    <w:rsid w:val="00860E88"/>
    <w:rsid w:val="00860E8F"/>
    <w:rsid w:val="00860EAF"/>
    <w:rsid w:val="00860EB5"/>
    <w:rsid w:val="00860F02"/>
    <w:rsid w:val="00860F45"/>
    <w:rsid w:val="00860FB0"/>
    <w:rsid w:val="00860FE6"/>
    <w:rsid w:val="00860FF9"/>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50A"/>
    <w:rsid w:val="00861540"/>
    <w:rsid w:val="0086155A"/>
    <w:rsid w:val="0086157F"/>
    <w:rsid w:val="008615AA"/>
    <w:rsid w:val="008615B3"/>
    <w:rsid w:val="0086163D"/>
    <w:rsid w:val="0086165C"/>
    <w:rsid w:val="008616A2"/>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9C0"/>
    <w:rsid w:val="00861A2A"/>
    <w:rsid w:val="00861A79"/>
    <w:rsid w:val="00861A8E"/>
    <w:rsid w:val="00861ADE"/>
    <w:rsid w:val="00861B43"/>
    <w:rsid w:val="00861B7F"/>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A"/>
    <w:rsid w:val="00861E9E"/>
    <w:rsid w:val="00861ED1"/>
    <w:rsid w:val="00861EFC"/>
    <w:rsid w:val="00861F04"/>
    <w:rsid w:val="00861FD2"/>
    <w:rsid w:val="00862025"/>
    <w:rsid w:val="00862037"/>
    <w:rsid w:val="0086205D"/>
    <w:rsid w:val="00862072"/>
    <w:rsid w:val="0086207B"/>
    <w:rsid w:val="008620AF"/>
    <w:rsid w:val="008620E6"/>
    <w:rsid w:val="00862112"/>
    <w:rsid w:val="0086215D"/>
    <w:rsid w:val="00862216"/>
    <w:rsid w:val="0086221C"/>
    <w:rsid w:val="008622F2"/>
    <w:rsid w:val="00862349"/>
    <w:rsid w:val="00862388"/>
    <w:rsid w:val="00862392"/>
    <w:rsid w:val="008623B5"/>
    <w:rsid w:val="00862445"/>
    <w:rsid w:val="00862463"/>
    <w:rsid w:val="008624F5"/>
    <w:rsid w:val="008624FD"/>
    <w:rsid w:val="00862581"/>
    <w:rsid w:val="008625A8"/>
    <w:rsid w:val="008625B5"/>
    <w:rsid w:val="008625D6"/>
    <w:rsid w:val="00862648"/>
    <w:rsid w:val="00862649"/>
    <w:rsid w:val="008626D4"/>
    <w:rsid w:val="00862743"/>
    <w:rsid w:val="0086278D"/>
    <w:rsid w:val="008627C9"/>
    <w:rsid w:val="008627DC"/>
    <w:rsid w:val="008627E6"/>
    <w:rsid w:val="008627F5"/>
    <w:rsid w:val="00862800"/>
    <w:rsid w:val="0086283F"/>
    <w:rsid w:val="0086284E"/>
    <w:rsid w:val="008628AE"/>
    <w:rsid w:val="008628D9"/>
    <w:rsid w:val="008628F2"/>
    <w:rsid w:val="008629CA"/>
    <w:rsid w:val="00862A81"/>
    <w:rsid w:val="00862AAD"/>
    <w:rsid w:val="00862AC1"/>
    <w:rsid w:val="00862B04"/>
    <w:rsid w:val="00862B21"/>
    <w:rsid w:val="00862B70"/>
    <w:rsid w:val="00862BC4"/>
    <w:rsid w:val="00862C87"/>
    <w:rsid w:val="00862C93"/>
    <w:rsid w:val="00862CF0"/>
    <w:rsid w:val="00862D11"/>
    <w:rsid w:val="00862D43"/>
    <w:rsid w:val="00862D7C"/>
    <w:rsid w:val="00862D86"/>
    <w:rsid w:val="00862DB1"/>
    <w:rsid w:val="00862DD8"/>
    <w:rsid w:val="00862DD9"/>
    <w:rsid w:val="00862DDD"/>
    <w:rsid w:val="00862DF0"/>
    <w:rsid w:val="00862E0B"/>
    <w:rsid w:val="00862E0F"/>
    <w:rsid w:val="00862E7B"/>
    <w:rsid w:val="00862E8C"/>
    <w:rsid w:val="00862F10"/>
    <w:rsid w:val="00862F2D"/>
    <w:rsid w:val="00862F41"/>
    <w:rsid w:val="00862F66"/>
    <w:rsid w:val="00862F6C"/>
    <w:rsid w:val="00862FAD"/>
    <w:rsid w:val="00862FAE"/>
    <w:rsid w:val="00862FCD"/>
    <w:rsid w:val="0086300C"/>
    <w:rsid w:val="0086302D"/>
    <w:rsid w:val="00863040"/>
    <w:rsid w:val="00863053"/>
    <w:rsid w:val="0086306E"/>
    <w:rsid w:val="00863084"/>
    <w:rsid w:val="008630BC"/>
    <w:rsid w:val="008630BE"/>
    <w:rsid w:val="008630C6"/>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25"/>
    <w:rsid w:val="0086346F"/>
    <w:rsid w:val="0086347C"/>
    <w:rsid w:val="008634A8"/>
    <w:rsid w:val="008634B0"/>
    <w:rsid w:val="008634BD"/>
    <w:rsid w:val="008634E8"/>
    <w:rsid w:val="0086350A"/>
    <w:rsid w:val="0086351C"/>
    <w:rsid w:val="0086352F"/>
    <w:rsid w:val="008635B8"/>
    <w:rsid w:val="008635CE"/>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6D"/>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3FCE"/>
    <w:rsid w:val="0086400F"/>
    <w:rsid w:val="0086405D"/>
    <w:rsid w:val="008640D0"/>
    <w:rsid w:val="008640F2"/>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53"/>
    <w:rsid w:val="00864483"/>
    <w:rsid w:val="008644B2"/>
    <w:rsid w:val="008644C2"/>
    <w:rsid w:val="008644F5"/>
    <w:rsid w:val="0086451D"/>
    <w:rsid w:val="00864533"/>
    <w:rsid w:val="00864579"/>
    <w:rsid w:val="0086458D"/>
    <w:rsid w:val="008645BC"/>
    <w:rsid w:val="00864659"/>
    <w:rsid w:val="00864694"/>
    <w:rsid w:val="008646E5"/>
    <w:rsid w:val="008646EB"/>
    <w:rsid w:val="0086473F"/>
    <w:rsid w:val="00864785"/>
    <w:rsid w:val="008647ED"/>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ABE"/>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56"/>
    <w:rsid w:val="00864F6B"/>
    <w:rsid w:val="00864FC5"/>
    <w:rsid w:val="00864FD4"/>
    <w:rsid w:val="00864FF4"/>
    <w:rsid w:val="00865020"/>
    <w:rsid w:val="00865032"/>
    <w:rsid w:val="0086506F"/>
    <w:rsid w:val="00865075"/>
    <w:rsid w:val="00865089"/>
    <w:rsid w:val="008650A9"/>
    <w:rsid w:val="008650EA"/>
    <w:rsid w:val="00865168"/>
    <w:rsid w:val="00865171"/>
    <w:rsid w:val="00865182"/>
    <w:rsid w:val="008651D5"/>
    <w:rsid w:val="008651EF"/>
    <w:rsid w:val="008651FD"/>
    <w:rsid w:val="0086520D"/>
    <w:rsid w:val="0086521D"/>
    <w:rsid w:val="0086524F"/>
    <w:rsid w:val="00865257"/>
    <w:rsid w:val="0086527C"/>
    <w:rsid w:val="008652A7"/>
    <w:rsid w:val="008652AC"/>
    <w:rsid w:val="00865307"/>
    <w:rsid w:val="00865324"/>
    <w:rsid w:val="00865328"/>
    <w:rsid w:val="00865356"/>
    <w:rsid w:val="00865372"/>
    <w:rsid w:val="00865396"/>
    <w:rsid w:val="008653AB"/>
    <w:rsid w:val="00865443"/>
    <w:rsid w:val="008654D2"/>
    <w:rsid w:val="00865529"/>
    <w:rsid w:val="00865530"/>
    <w:rsid w:val="0086555E"/>
    <w:rsid w:val="00865565"/>
    <w:rsid w:val="008655DE"/>
    <w:rsid w:val="0086561E"/>
    <w:rsid w:val="00865630"/>
    <w:rsid w:val="0086566D"/>
    <w:rsid w:val="00865671"/>
    <w:rsid w:val="00865673"/>
    <w:rsid w:val="0086569F"/>
    <w:rsid w:val="008656B0"/>
    <w:rsid w:val="008656C3"/>
    <w:rsid w:val="0086571B"/>
    <w:rsid w:val="0086571C"/>
    <w:rsid w:val="0086573F"/>
    <w:rsid w:val="008657F0"/>
    <w:rsid w:val="008657FB"/>
    <w:rsid w:val="00865811"/>
    <w:rsid w:val="00865821"/>
    <w:rsid w:val="00865855"/>
    <w:rsid w:val="00865863"/>
    <w:rsid w:val="00865869"/>
    <w:rsid w:val="00865879"/>
    <w:rsid w:val="008658CE"/>
    <w:rsid w:val="00865912"/>
    <w:rsid w:val="0086597D"/>
    <w:rsid w:val="00865984"/>
    <w:rsid w:val="008659C6"/>
    <w:rsid w:val="00865A01"/>
    <w:rsid w:val="00865A48"/>
    <w:rsid w:val="00865AB4"/>
    <w:rsid w:val="00865B0A"/>
    <w:rsid w:val="00865B5A"/>
    <w:rsid w:val="00865B7D"/>
    <w:rsid w:val="00865BBE"/>
    <w:rsid w:val="00865BFC"/>
    <w:rsid w:val="00865CC2"/>
    <w:rsid w:val="00865CF1"/>
    <w:rsid w:val="00865D6C"/>
    <w:rsid w:val="00865DAD"/>
    <w:rsid w:val="00865E56"/>
    <w:rsid w:val="00865E76"/>
    <w:rsid w:val="00865E79"/>
    <w:rsid w:val="00865EFE"/>
    <w:rsid w:val="00865EFF"/>
    <w:rsid w:val="00865F2D"/>
    <w:rsid w:val="00865F93"/>
    <w:rsid w:val="00865F9A"/>
    <w:rsid w:val="00865FA8"/>
    <w:rsid w:val="00865FAA"/>
    <w:rsid w:val="00865FE3"/>
    <w:rsid w:val="00866056"/>
    <w:rsid w:val="00866064"/>
    <w:rsid w:val="00866069"/>
    <w:rsid w:val="00866088"/>
    <w:rsid w:val="008660B4"/>
    <w:rsid w:val="00866103"/>
    <w:rsid w:val="00866111"/>
    <w:rsid w:val="0086613F"/>
    <w:rsid w:val="00866175"/>
    <w:rsid w:val="00866185"/>
    <w:rsid w:val="008661A8"/>
    <w:rsid w:val="008661C5"/>
    <w:rsid w:val="008661DB"/>
    <w:rsid w:val="00866257"/>
    <w:rsid w:val="00866269"/>
    <w:rsid w:val="0086626C"/>
    <w:rsid w:val="00866272"/>
    <w:rsid w:val="008662A6"/>
    <w:rsid w:val="008662A7"/>
    <w:rsid w:val="0086634C"/>
    <w:rsid w:val="00866357"/>
    <w:rsid w:val="0086639B"/>
    <w:rsid w:val="008663AF"/>
    <w:rsid w:val="00866429"/>
    <w:rsid w:val="00866440"/>
    <w:rsid w:val="00866441"/>
    <w:rsid w:val="00866478"/>
    <w:rsid w:val="0086647E"/>
    <w:rsid w:val="00866492"/>
    <w:rsid w:val="0086649F"/>
    <w:rsid w:val="00866527"/>
    <w:rsid w:val="00866540"/>
    <w:rsid w:val="00866550"/>
    <w:rsid w:val="00866552"/>
    <w:rsid w:val="00866591"/>
    <w:rsid w:val="00866611"/>
    <w:rsid w:val="00866620"/>
    <w:rsid w:val="00866639"/>
    <w:rsid w:val="0086663A"/>
    <w:rsid w:val="0086663D"/>
    <w:rsid w:val="008666C7"/>
    <w:rsid w:val="008666D9"/>
    <w:rsid w:val="00866716"/>
    <w:rsid w:val="0086672D"/>
    <w:rsid w:val="00866730"/>
    <w:rsid w:val="0086676B"/>
    <w:rsid w:val="008667AD"/>
    <w:rsid w:val="008667C0"/>
    <w:rsid w:val="008667DD"/>
    <w:rsid w:val="0086684B"/>
    <w:rsid w:val="0086684D"/>
    <w:rsid w:val="0086685A"/>
    <w:rsid w:val="00866872"/>
    <w:rsid w:val="0086688E"/>
    <w:rsid w:val="008668BA"/>
    <w:rsid w:val="008668D6"/>
    <w:rsid w:val="00866928"/>
    <w:rsid w:val="0086694B"/>
    <w:rsid w:val="008669D1"/>
    <w:rsid w:val="008669E2"/>
    <w:rsid w:val="008669F3"/>
    <w:rsid w:val="00866A42"/>
    <w:rsid w:val="00866A65"/>
    <w:rsid w:val="00866B19"/>
    <w:rsid w:val="00866B23"/>
    <w:rsid w:val="00866BB3"/>
    <w:rsid w:val="00866BCD"/>
    <w:rsid w:val="00866BE4"/>
    <w:rsid w:val="00866BFA"/>
    <w:rsid w:val="00866C18"/>
    <w:rsid w:val="00866C1D"/>
    <w:rsid w:val="00866C21"/>
    <w:rsid w:val="00866C34"/>
    <w:rsid w:val="00866CAA"/>
    <w:rsid w:val="00866CAF"/>
    <w:rsid w:val="00866CD2"/>
    <w:rsid w:val="00866D4E"/>
    <w:rsid w:val="00866D54"/>
    <w:rsid w:val="00866DC9"/>
    <w:rsid w:val="00866E06"/>
    <w:rsid w:val="00866E34"/>
    <w:rsid w:val="00866E70"/>
    <w:rsid w:val="00866EE9"/>
    <w:rsid w:val="00866EF1"/>
    <w:rsid w:val="00866EF4"/>
    <w:rsid w:val="00866F13"/>
    <w:rsid w:val="00866F16"/>
    <w:rsid w:val="00866FB4"/>
    <w:rsid w:val="00866FE9"/>
    <w:rsid w:val="008670D5"/>
    <w:rsid w:val="008670D8"/>
    <w:rsid w:val="00867128"/>
    <w:rsid w:val="0086717E"/>
    <w:rsid w:val="008671B0"/>
    <w:rsid w:val="00867267"/>
    <w:rsid w:val="0086726B"/>
    <w:rsid w:val="008672A9"/>
    <w:rsid w:val="0086730F"/>
    <w:rsid w:val="0086731C"/>
    <w:rsid w:val="0086731D"/>
    <w:rsid w:val="0086731F"/>
    <w:rsid w:val="0086735D"/>
    <w:rsid w:val="00867395"/>
    <w:rsid w:val="008673AA"/>
    <w:rsid w:val="008673B1"/>
    <w:rsid w:val="008673D1"/>
    <w:rsid w:val="00867435"/>
    <w:rsid w:val="00867454"/>
    <w:rsid w:val="00867470"/>
    <w:rsid w:val="00867493"/>
    <w:rsid w:val="008674E6"/>
    <w:rsid w:val="008674EB"/>
    <w:rsid w:val="00867501"/>
    <w:rsid w:val="0086751B"/>
    <w:rsid w:val="0086751C"/>
    <w:rsid w:val="00867550"/>
    <w:rsid w:val="008675F6"/>
    <w:rsid w:val="00867669"/>
    <w:rsid w:val="00867726"/>
    <w:rsid w:val="0086772F"/>
    <w:rsid w:val="00867890"/>
    <w:rsid w:val="00867908"/>
    <w:rsid w:val="00867978"/>
    <w:rsid w:val="00867990"/>
    <w:rsid w:val="00867991"/>
    <w:rsid w:val="008679A0"/>
    <w:rsid w:val="00867A01"/>
    <w:rsid w:val="00867A17"/>
    <w:rsid w:val="00867A40"/>
    <w:rsid w:val="00867A53"/>
    <w:rsid w:val="00867A6A"/>
    <w:rsid w:val="00867A73"/>
    <w:rsid w:val="00867A76"/>
    <w:rsid w:val="00867AD0"/>
    <w:rsid w:val="00867AFE"/>
    <w:rsid w:val="00867B53"/>
    <w:rsid w:val="00867B5A"/>
    <w:rsid w:val="00867B8B"/>
    <w:rsid w:val="00867BBE"/>
    <w:rsid w:val="00867C02"/>
    <w:rsid w:val="00867C0D"/>
    <w:rsid w:val="00867C44"/>
    <w:rsid w:val="00867C4F"/>
    <w:rsid w:val="00867CBE"/>
    <w:rsid w:val="00867CED"/>
    <w:rsid w:val="00867D00"/>
    <w:rsid w:val="00867D0D"/>
    <w:rsid w:val="00867D58"/>
    <w:rsid w:val="00867DD0"/>
    <w:rsid w:val="00867DDF"/>
    <w:rsid w:val="00867E16"/>
    <w:rsid w:val="00867E50"/>
    <w:rsid w:val="00867E60"/>
    <w:rsid w:val="00867EA8"/>
    <w:rsid w:val="00867F18"/>
    <w:rsid w:val="00867F34"/>
    <w:rsid w:val="00867F3D"/>
    <w:rsid w:val="00867F63"/>
    <w:rsid w:val="00867F95"/>
    <w:rsid w:val="00867FA1"/>
    <w:rsid w:val="00867FA7"/>
    <w:rsid w:val="00867FC5"/>
    <w:rsid w:val="00867FE6"/>
    <w:rsid w:val="00870013"/>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C4"/>
    <w:rsid w:val="008705DA"/>
    <w:rsid w:val="008705FA"/>
    <w:rsid w:val="0087063C"/>
    <w:rsid w:val="008706E1"/>
    <w:rsid w:val="008706F1"/>
    <w:rsid w:val="00870702"/>
    <w:rsid w:val="00870705"/>
    <w:rsid w:val="00870717"/>
    <w:rsid w:val="0087076C"/>
    <w:rsid w:val="0087079C"/>
    <w:rsid w:val="0087081E"/>
    <w:rsid w:val="00870825"/>
    <w:rsid w:val="00870947"/>
    <w:rsid w:val="0087096F"/>
    <w:rsid w:val="00870997"/>
    <w:rsid w:val="008709B1"/>
    <w:rsid w:val="008709C9"/>
    <w:rsid w:val="008709D3"/>
    <w:rsid w:val="00870A08"/>
    <w:rsid w:val="00870AB1"/>
    <w:rsid w:val="00870B01"/>
    <w:rsid w:val="00870B6A"/>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5C"/>
    <w:rsid w:val="00870E6F"/>
    <w:rsid w:val="00870E87"/>
    <w:rsid w:val="00870E97"/>
    <w:rsid w:val="00870E9E"/>
    <w:rsid w:val="00870EA9"/>
    <w:rsid w:val="00870EAA"/>
    <w:rsid w:val="00870F20"/>
    <w:rsid w:val="00870F26"/>
    <w:rsid w:val="00870F38"/>
    <w:rsid w:val="00870FA9"/>
    <w:rsid w:val="00870FC0"/>
    <w:rsid w:val="00870FD5"/>
    <w:rsid w:val="00870FE4"/>
    <w:rsid w:val="00871040"/>
    <w:rsid w:val="00871054"/>
    <w:rsid w:val="0087113B"/>
    <w:rsid w:val="008711C7"/>
    <w:rsid w:val="008711D0"/>
    <w:rsid w:val="00871221"/>
    <w:rsid w:val="00871232"/>
    <w:rsid w:val="0087135B"/>
    <w:rsid w:val="00871366"/>
    <w:rsid w:val="0087136D"/>
    <w:rsid w:val="0087138F"/>
    <w:rsid w:val="008713CD"/>
    <w:rsid w:val="008713F0"/>
    <w:rsid w:val="008713F1"/>
    <w:rsid w:val="00871439"/>
    <w:rsid w:val="008714CF"/>
    <w:rsid w:val="008714D9"/>
    <w:rsid w:val="00871529"/>
    <w:rsid w:val="00871556"/>
    <w:rsid w:val="008715F4"/>
    <w:rsid w:val="00871650"/>
    <w:rsid w:val="008716B3"/>
    <w:rsid w:val="008716EA"/>
    <w:rsid w:val="0087170E"/>
    <w:rsid w:val="0087172C"/>
    <w:rsid w:val="00871759"/>
    <w:rsid w:val="00871782"/>
    <w:rsid w:val="008717B5"/>
    <w:rsid w:val="008717BD"/>
    <w:rsid w:val="0087186C"/>
    <w:rsid w:val="00871877"/>
    <w:rsid w:val="0087187F"/>
    <w:rsid w:val="0087188E"/>
    <w:rsid w:val="008718B0"/>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B1D"/>
    <w:rsid w:val="00871B5D"/>
    <w:rsid w:val="00871B60"/>
    <w:rsid w:val="00871B93"/>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B6"/>
    <w:rsid w:val="00872121"/>
    <w:rsid w:val="00872129"/>
    <w:rsid w:val="00872153"/>
    <w:rsid w:val="00872169"/>
    <w:rsid w:val="0087216B"/>
    <w:rsid w:val="00872176"/>
    <w:rsid w:val="008721CC"/>
    <w:rsid w:val="00872241"/>
    <w:rsid w:val="0087228E"/>
    <w:rsid w:val="00872296"/>
    <w:rsid w:val="008722E3"/>
    <w:rsid w:val="00872341"/>
    <w:rsid w:val="00872426"/>
    <w:rsid w:val="0087245B"/>
    <w:rsid w:val="0087247A"/>
    <w:rsid w:val="00872503"/>
    <w:rsid w:val="00872539"/>
    <w:rsid w:val="00872577"/>
    <w:rsid w:val="0087257F"/>
    <w:rsid w:val="00872580"/>
    <w:rsid w:val="00872594"/>
    <w:rsid w:val="008725D8"/>
    <w:rsid w:val="008725E8"/>
    <w:rsid w:val="0087260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87"/>
    <w:rsid w:val="00872ACA"/>
    <w:rsid w:val="00872B10"/>
    <w:rsid w:val="00872BCB"/>
    <w:rsid w:val="00872BD0"/>
    <w:rsid w:val="00872BEA"/>
    <w:rsid w:val="00872C01"/>
    <w:rsid w:val="00872C99"/>
    <w:rsid w:val="00872CA3"/>
    <w:rsid w:val="00872CAA"/>
    <w:rsid w:val="00872CB3"/>
    <w:rsid w:val="00872D26"/>
    <w:rsid w:val="00872D53"/>
    <w:rsid w:val="00872D6F"/>
    <w:rsid w:val="00872D73"/>
    <w:rsid w:val="00872DA6"/>
    <w:rsid w:val="00872DDF"/>
    <w:rsid w:val="00872E12"/>
    <w:rsid w:val="00872E13"/>
    <w:rsid w:val="00872EBA"/>
    <w:rsid w:val="00872EBE"/>
    <w:rsid w:val="00872EF1"/>
    <w:rsid w:val="00872F00"/>
    <w:rsid w:val="00872F1A"/>
    <w:rsid w:val="00872F2E"/>
    <w:rsid w:val="00872F4A"/>
    <w:rsid w:val="00872F55"/>
    <w:rsid w:val="00872F66"/>
    <w:rsid w:val="00872F90"/>
    <w:rsid w:val="00872FB5"/>
    <w:rsid w:val="00872FF9"/>
    <w:rsid w:val="0087305A"/>
    <w:rsid w:val="008730D1"/>
    <w:rsid w:val="008730E6"/>
    <w:rsid w:val="008730EB"/>
    <w:rsid w:val="0087311B"/>
    <w:rsid w:val="0087314A"/>
    <w:rsid w:val="00873163"/>
    <w:rsid w:val="00873193"/>
    <w:rsid w:val="008731DC"/>
    <w:rsid w:val="0087321E"/>
    <w:rsid w:val="00873230"/>
    <w:rsid w:val="00873255"/>
    <w:rsid w:val="00873299"/>
    <w:rsid w:val="008732B4"/>
    <w:rsid w:val="008732BD"/>
    <w:rsid w:val="008732C2"/>
    <w:rsid w:val="008732CE"/>
    <w:rsid w:val="00873398"/>
    <w:rsid w:val="0087339B"/>
    <w:rsid w:val="008733C9"/>
    <w:rsid w:val="0087345C"/>
    <w:rsid w:val="00873464"/>
    <w:rsid w:val="008734AD"/>
    <w:rsid w:val="008734E1"/>
    <w:rsid w:val="00873536"/>
    <w:rsid w:val="008735F5"/>
    <w:rsid w:val="0087365A"/>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89"/>
    <w:rsid w:val="008739BD"/>
    <w:rsid w:val="00873A30"/>
    <w:rsid w:val="00873A71"/>
    <w:rsid w:val="00873AE6"/>
    <w:rsid w:val="00873B49"/>
    <w:rsid w:val="00873B4D"/>
    <w:rsid w:val="00873B91"/>
    <w:rsid w:val="00873BA1"/>
    <w:rsid w:val="00873CA4"/>
    <w:rsid w:val="00873CFE"/>
    <w:rsid w:val="00873D30"/>
    <w:rsid w:val="00873D4F"/>
    <w:rsid w:val="00873D90"/>
    <w:rsid w:val="00873DA0"/>
    <w:rsid w:val="00873E17"/>
    <w:rsid w:val="00873E1E"/>
    <w:rsid w:val="00873E5B"/>
    <w:rsid w:val="00873E6F"/>
    <w:rsid w:val="00873E7D"/>
    <w:rsid w:val="00873E88"/>
    <w:rsid w:val="00873E93"/>
    <w:rsid w:val="00873EE6"/>
    <w:rsid w:val="00873F36"/>
    <w:rsid w:val="00873FA3"/>
    <w:rsid w:val="00873FC3"/>
    <w:rsid w:val="00873FC7"/>
    <w:rsid w:val="00873FDA"/>
    <w:rsid w:val="00873FEB"/>
    <w:rsid w:val="00873FFF"/>
    <w:rsid w:val="00874032"/>
    <w:rsid w:val="00874056"/>
    <w:rsid w:val="00874074"/>
    <w:rsid w:val="008740AB"/>
    <w:rsid w:val="008740AC"/>
    <w:rsid w:val="008740B6"/>
    <w:rsid w:val="008740C3"/>
    <w:rsid w:val="00874136"/>
    <w:rsid w:val="0087419E"/>
    <w:rsid w:val="0087423C"/>
    <w:rsid w:val="00874271"/>
    <w:rsid w:val="0087428B"/>
    <w:rsid w:val="008742D3"/>
    <w:rsid w:val="008742D6"/>
    <w:rsid w:val="008742DF"/>
    <w:rsid w:val="008742F2"/>
    <w:rsid w:val="008742FD"/>
    <w:rsid w:val="00874306"/>
    <w:rsid w:val="00874356"/>
    <w:rsid w:val="00874373"/>
    <w:rsid w:val="0087437B"/>
    <w:rsid w:val="008743B0"/>
    <w:rsid w:val="008743BE"/>
    <w:rsid w:val="008743DC"/>
    <w:rsid w:val="0087441C"/>
    <w:rsid w:val="0087446E"/>
    <w:rsid w:val="008744A4"/>
    <w:rsid w:val="008744AD"/>
    <w:rsid w:val="008744C5"/>
    <w:rsid w:val="008744D8"/>
    <w:rsid w:val="008744EB"/>
    <w:rsid w:val="00874513"/>
    <w:rsid w:val="00874565"/>
    <w:rsid w:val="0087457B"/>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A18"/>
    <w:rsid w:val="00874A4E"/>
    <w:rsid w:val="00874A7C"/>
    <w:rsid w:val="00874AB4"/>
    <w:rsid w:val="00874AF2"/>
    <w:rsid w:val="00874B10"/>
    <w:rsid w:val="00874B52"/>
    <w:rsid w:val="00874B6E"/>
    <w:rsid w:val="00874B8B"/>
    <w:rsid w:val="00874B96"/>
    <w:rsid w:val="00874BBD"/>
    <w:rsid w:val="00874BD8"/>
    <w:rsid w:val="00874BDA"/>
    <w:rsid w:val="00874BEF"/>
    <w:rsid w:val="00874BF5"/>
    <w:rsid w:val="00874C09"/>
    <w:rsid w:val="00874C14"/>
    <w:rsid w:val="00874C16"/>
    <w:rsid w:val="00874CEE"/>
    <w:rsid w:val="00874D2B"/>
    <w:rsid w:val="00874D53"/>
    <w:rsid w:val="00874D7B"/>
    <w:rsid w:val="00874D8C"/>
    <w:rsid w:val="00874DA5"/>
    <w:rsid w:val="00874E1D"/>
    <w:rsid w:val="00874E73"/>
    <w:rsid w:val="00874E9F"/>
    <w:rsid w:val="00874EB1"/>
    <w:rsid w:val="00874EF2"/>
    <w:rsid w:val="00874F06"/>
    <w:rsid w:val="00874F28"/>
    <w:rsid w:val="00874F4D"/>
    <w:rsid w:val="00874F4F"/>
    <w:rsid w:val="00874F5C"/>
    <w:rsid w:val="00874F9A"/>
    <w:rsid w:val="00874FB2"/>
    <w:rsid w:val="00874FB3"/>
    <w:rsid w:val="00875006"/>
    <w:rsid w:val="008750FD"/>
    <w:rsid w:val="0087511B"/>
    <w:rsid w:val="00875126"/>
    <w:rsid w:val="0087512C"/>
    <w:rsid w:val="0087512F"/>
    <w:rsid w:val="0087517E"/>
    <w:rsid w:val="00875199"/>
    <w:rsid w:val="008751B7"/>
    <w:rsid w:val="00875253"/>
    <w:rsid w:val="0087529A"/>
    <w:rsid w:val="0087531E"/>
    <w:rsid w:val="0087533C"/>
    <w:rsid w:val="00875359"/>
    <w:rsid w:val="008753D9"/>
    <w:rsid w:val="00875418"/>
    <w:rsid w:val="00875429"/>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1B"/>
    <w:rsid w:val="00875959"/>
    <w:rsid w:val="00875990"/>
    <w:rsid w:val="008759E1"/>
    <w:rsid w:val="00875A9A"/>
    <w:rsid w:val="00875AF8"/>
    <w:rsid w:val="00875B7E"/>
    <w:rsid w:val="00875BD6"/>
    <w:rsid w:val="00875C51"/>
    <w:rsid w:val="00875C5B"/>
    <w:rsid w:val="00875C60"/>
    <w:rsid w:val="00875C9B"/>
    <w:rsid w:val="00875CB9"/>
    <w:rsid w:val="00875CE2"/>
    <w:rsid w:val="00875DD1"/>
    <w:rsid w:val="00875DFF"/>
    <w:rsid w:val="00875E14"/>
    <w:rsid w:val="00875E17"/>
    <w:rsid w:val="00875E49"/>
    <w:rsid w:val="00875ED0"/>
    <w:rsid w:val="00875F49"/>
    <w:rsid w:val="00875F4D"/>
    <w:rsid w:val="00875F75"/>
    <w:rsid w:val="00875FC8"/>
    <w:rsid w:val="00876055"/>
    <w:rsid w:val="00876091"/>
    <w:rsid w:val="008760E2"/>
    <w:rsid w:val="00876121"/>
    <w:rsid w:val="00876135"/>
    <w:rsid w:val="00876139"/>
    <w:rsid w:val="0087617D"/>
    <w:rsid w:val="008761C4"/>
    <w:rsid w:val="008761E5"/>
    <w:rsid w:val="0087620F"/>
    <w:rsid w:val="00876241"/>
    <w:rsid w:val="0087624B"/>
    <w:rsid w:val="00876252"/>
    <w:rsid w:val="008762B5"/>
    <w:rsid w:val="00876346"/>
    <w:rsid w:val="0087635C"/>
    <w:rsid w:val="00876385"/>
    <w:rsid w:val="0087638F"/>
    <w:rsid w:val="00876445"/>
    <w:rsid w:val="0087644E"/>
    <w:rsid w:val="008764AC"/>
    <w:rsid w:val="008764AD"/>
    <w:rsid w:val="00876501"/>
    <w:rsid w:val="0087651E"/>
    <w:rsid w:val="00876530"/>
    <w:rsid w:val="00876554"/>
    <w:rsid w:val="00876565"/>
    <w:rsid w:val="008765B2"/>
    <w:rsid w:val="00876612"/>
    <w:rsid w:val="00876645"/>
    <w:rsid w:val="00876691"/>
    <w:rsid w:val="008766DF"/>
    <w:rsid w:val="0087671A"/>
    <w:rsid w:val="00876749"/>
    <w:rsid w:val="0087676E"/>
    <w:rsid w:val="00876776"/>
    <w:rsid w:val="0087677E"/>
    <w:rsid w:val="008767B4"/>
    <w:rsid w:val="008767BF"/>
    <w:rsid w:val="008767E3"/>
    <w:rsid w:val="0087683C"/>
    <w:rsid w:val="00876860"/>
    <w:rsid w:val="0087686B"/>
    <w:rsid w:val="0087688C"/>
    <w:rsid w:val="008768CE"/>
    <w:rsid w:val="00876905"/>
    <w:rsid w:val="0087690D"/>
    <w:rsid w:val="00876917"/>
    <w:rsid w:val="0087695A"/>
    <w:rsid w:val="0087695E"/>
    <w:rsid w:val="00876979"/>
    <w:rsid w:val="00876988"/>
    <w:rsid w:val="008769B8"/>
    <w:rsid w:val="00876A7A"/>
    <w:rsid w:val="00876A84"/>
    <w:rsid w:val="00876A8E"/>
    <w:rsid w:val="00876A92"/>
    <w:rsid w:val="00876AAD"/>
    <w:rsid w:val="00876B13"/>
    <w:rsid w:val="00876B36"/>
    <w:rsid w:val="00876B58"/>
    <w:rsid w:val="00876B7A"/>
    <w:rsid w:val="00876BE2"/>
    <w:rsid w:val="00876C0D"/>
    <w:rsid w:val="00876C39"/>
    <w:rsid w:val="00876C42"/>
    <w:rsid w:val="00876C58"/>
    <w:rsid w:val="00876CB8"/>
    <w:rsid w:val="00876CD3"/>
    <w:rsid w:val="00876D14"/>
    <w:rsid w:val="00876D54"/>
    <w:rsid w:val="00876D80"/>
    <w:rsid w:val="00876D9F"/>
    <w:rsid w:val="00876DBA"/>
    <w:rsid w:val="00876DCE"/>
    <w:rsid w:val="00876DD2"/>
    <w:rsid w:val="00876DD6"/>
    <w:rsid w:val="00876DE7"/>
    <w:rsid w:val="00876E03"/>
    <w:rsid w:val="00876E34"/>
    <w:rsid w:val="00876E46"/>
    <w:rsid w:val="00876E74"/>
    <w:rsid w:val="00876E8D"/>
    <w:rsid w:val="00876E9F"/>
    <w:rsid w:val="00876EC6"/>
    <w:rsid w:val="00876F07"/>
    <w:rsid w:val="00876F12"/>
    <w:rsid w:val="00876F19"/>
    <w:rsid w:val="00876F2B"/>
    <w:rsid w:val="00876FC3"/>
    <w:rsid w:val="00876FC9"/>
    <w:rsid w:val="00876FDB"/>
    <w:rsid w:val="00876FFB"/>
    <w:rsid w:val="00877001"/>
    <w:rsid w:val="0087700F"/>
    <w:rsid w:val="0087701C"/>
    <w:rsid w:val="008770D7"/>
    <w:rsid w:val="008770E7"/>
    <w:rsid w:val="008770F6"/>
    <w:rsid w:val="00877126"/>
    <w:rsid w:val="00877179"/>
    <w:rsid w:val="00877192"/>
    <w:rsid w:val="0087720B"/>
    <w:rsid w:val="00877255"/>
    <w:rsid w:val="0087726C"/>
    <w:rsid w:val="00877280"/>
    <w:rsid w:val="008772F0"/>
    <w:rsid w:val="0087738E"/>
    <w:rsid w:val="0087739C"/>
    <w:rsid w:val="008773BA"/>
    <w:rsid w:val="008773F8"/>
    <w:rsid w:val="0087748A"/>
    <w:rsid w:val="00877498"/>
    <w:rsid w:val="008774AD"/>
    <w:rsid w:val="00877561"/>
    <w:rsid w:val="0087759D"/>
    <w:rsid w:val="008775B1"/>
    <w:rsid w:val="008775D8"/>
    <w:rsid w:val="00877656"/>
    <w:rsid w:val="00877675"/>
    <w:rsid w:val="0087770A"/>
    <w:rsid w:val="00877721"/>
    <w:rsid w:val="008777BA"/>
    <w:rsid w:val="008777BC"/>
    <w:rsid w:val="008777C8"/>
    <w:rsid w:val="008777F5"/>
    <w:rsid w:val="00877810"/>
    <w:rsid w:val="0087782B"/>
    <w:rsid w:val="00877836"/>
    <w:rsid w:val="0087786A"/>
    <w:rsid w:val="00877878"/>
    <w:rsid w:val="00877897"/>
    <w:rsid w:val="008778C6"/>
    <w:rsid w:val="0087791D"/>
    <w:rsid w:val="0087793D"/>
    <w:rsid w:val="0087796C"/>
    <w:rsid w:val="00877978"/>
    <w:rsid w:val="008779D2"/>
    <w:rsid w:val="008779F3"/>
    <w:rsid w:val="00877A03"/>
    <w:rsid w:val="00877A68"/>
    <w:rsid w:val="00877AB6"/>
    <w:rsid w:val="00877AED"/>
    <w:rsid w:val="00877B1C"/>
    <w:rsid w:val="00877B36"/>
    <w:rsid w:val="00877B6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C2"/>
    <w:rsid w:val="00877E00"/>
    <w:rsid w:val="00877E16"/>
    <w:rsid w:val="00877E3F"/>
    <w:rsid w:val="00877EB3"/>
    <w:rsid w:val="00877EF9"/>
    <w:rsid w:val="00877F20"/>
    <w:rsid w:val="00877F7D"/>
    <w:rsid w:val="00877F96"/>
    <w:rsid w:val="00877FB9"/>
    <w:rsid w:val="00877FC3"/>
    <w:rsid w:val="00877FE6"/>
    <w:rsid w:val="00880014"/>
    <w:rsid w:val="00880065"/>
    <w:rsid w:val="008800A2"/>
    <w:rsid w:val="008800E8"/>
    <w:rsid w:val="00880112"/>
    <w:rsid w:val="00880176"/>
    <w:rsid w:val="0088018F"/>
    <w:rsid w:val="0088019D"/>
    <w:rsid w:val="008801B6"/>
    <w:rsid w:val="008801C2"/>
    <w:rsid w:val="00880214"/>
    <w:rsid w:val="0088021A"/>
    <w:rsid w:val="0088026D"/>
    <w:rsid w:val="008802CE"/>
    <w:rsid w:val="008802CF"/>
    <w:rsid w:val="008802DC"/>
    <w:rsid w:val="00880305"/>
    <w:rsid w:val="0088036A"/>
    <w:rsid w:val="008803C1"/>
    <w:rsid w:val="008803CB"/>
    <w:rsid w:val="008803E0"/>
    <w:rsid w:val="00880439"/>
    <w:rsid w:val="008804F6"/>
    <w:rsid w:val="0088051F"/>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4"/>
    <w:rsid w:val="00880879"/>
    <w:rsid w:val="00880893"/>
    <w:rsid w:val="008808AF"/>
    <w:rsid w:val="008808CC"/>
    <w:rsid w:val="008808FC"/>
    <w:rsid w:val="0088094A"/>
    <w:rsid w:val="00880960"/>
    <w:rsid w:val="00880996"/>
    <w:rsid w:val="00880A2B"/>
    <w:rsid w:val="00880A57"/>
    <w:rsid w:val="00880AC8"/>
    <w:rsid w:val="00880AE4"/>
    <w:rsid w:val="00880AEE"/>
    <w:rsid w:val="00880AF9"/>
    <w:rsid w:val="00880B51"/>
    <w:rsid w:val="00880C23"/>
    <w:rsid w:val="00880C45"/>
    <w:rsid w:val="00880C4C"/>
    <w:rsid w:val="00880CCC"/>
    <w:rsid w:val="00880CD4"/>
    <w:rsid w:val="00880CE0"/>
    <w:rsid w:val="00880D2A"/>
    <w:rsid w:val="00880D45"/>
    <w:rsid w:val="00880D65"/>
    <w:rsid w:val="00880DFF"/>
    <w:rsid w:val="00880E24"/>
    <w:rsid w:val="00880E3E"/>
    <w:rsid w:val="00880EB5"/>
    <w:rsid w:val="00880EC7"/>
    <w:rsid w:val="00880F2A"/>
    <w:rsid w:val="00880F5A"/>
    <w:rsid w:val="00880F7F"/>
    <w:rsid w:val="00880FC9"/>
    <w:rsid w:val="00881046"/>
    <w:rsid w:val="0088106A"/>
    <w:rsid w:val="00881074"/>
    <w:rsid w:val="008810B7"/>
    <w:rsid w:val="008810BF"/>
    <w:rsid w:val="008810C5"/>
    <w:rsid w:val="008810C7"/>
    <w:rsid w:val="008810CD"/>
    <w:rsid w:val="008810D8"/>
    <w:rsid w:val="0088117C"/>
    <w:rsid w:val="00881194"/>
    <w:rsid w:val="008811B0"/>
    <w:rsid w:val="00881264"/>
    <w:rsid w:val="008812AB"/>
    <w:rsid w:val="008812F2"/>
    <w:rsid w:val="00881304"/>
    <w:rsid w:val="0088131D"/>
    <w:rsid w:val="0088135A"/>
    <w:rsid w:val="00881371"/>
    <w:rsid w:val="00881384"/>
    <w:rsid w:val="008813F9"/>
    <w:rsid w:val="00881431"/>
    <w:rsid w:val="00881494"/>
    <w:rsid w:val="008814D5"/>
    <w:rsid w:val="00881506"/>
    <w:rsid w:val="0088152D"/>
    <w:rsid w:val="00881541"/>
    <w:rsid w:val="00881586"/>
    <w:rsid w:val="0088158B"/>
    <w:rsid w:val="008815AA"/>
    <w:rsid w:val="008815F4"/>
    <w:rsid w:val="008815FC"/>
    <w:rsid w:val="00881624"/>
    <w:rsid w:val="00881649"/>
    <w:rsid w:val="0088166D"/>
    <w:rsid w:val="0088175F"/>
    <w:rsid w:val="0088178C"/>
    <w:rsid w:val="008817C8"/>
    <w:rsid w:val="008817DC"/>
    <w:rsid w:val="00881819"/>
    <w:rsid w:val="00881893"/>
    <w:rsid w:val="00881979"/>
    <w:rsid w:val="008819DE"/>
    <w:rsid w:val="008819EB"/>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CF8"/>
    <w:rsid w:val="00881D05"/>
    <w:rsid w:val="00881D59"/>
    <w:rsid w:val="00881D83"/>
    <w:rsid w:val="00881D84"/>
    <w:rsid w:val="00881DA4"/>
    <w:rsid w:val="00881DE7"/>
    <w:rsid w:val="00881DE9"/>
    <w:rsid w:val="00881DEA"/>
    <w:rsid w:val="00881E09"/>
    <w:rsid w:val="00881E20"/>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7B"/>
    <w:rsid w:val="008822B4"/>
    <w:rsid w:val="008822E6"/>
    <w:rsid w:val="00882310"/>
    <w:rsid w:val="00882322"/>
    <w:rsid w:val="00882374"/>
    <w:rsid w:val="00882376"/>
    <w:rsid w:val="0088238A"/>
    <w:rsid w:val="0088239E"/>
    <w:rsid w:val="008823AE"/>
    <w:rsid w:val="008823B7"/>
    <w:rsid w:val="008823D0"/>
    <w:rsid w:val="00882423"/>
    <w:rsid w:val="008824A9"/>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B5"/>
    <w:rsid w:val="008827CD"/>
    <w:rsid w:val="008827F7"/>
    <w:rsid w:val="00882891"/>
    <w:rsid w:val="0088296A"/>
    <w:rsid w:val="00882994"/>
    <w:rsid w:val="008829C0"/>
    <w:rsid w:val="00882A02"/>
    <w:rsid w:val="00882A0B"/>
    <w:rsid w:val="00882A5E"/>
    <w:rsid w:val="00882A68"/>
    <w:rsid w:val="00882A76"/>
    <w:rsid w:val="00882AE3"/>
    <w:rsid w:val="00882B0C"/>
    <w:rsid w:val="00882B46"/>
    <w:rsid w:val="00882BB4"/>
    <w:rsid w:val="00882BDB"/>
    <w:rsid w:val="00882BDE"/>
    <w:rsid w:val="00882C34"/>
    <w:rsid w:val="00882C6C"/>
    <w:rsid w:val="00882CF0"/>
    <w:rsid w:val="00882CFD"/>
    <w:rsid w:val="00882D32"/>
    <w:rsid w:val="00882DC7"/>
    <w:rsid w:val="00882DFC"/>
    <w:rsid w:val="00882DFE"/>
    <w:rsid w:val="00882E80"/>
    <w:rsid w:val="00882F6C"/>
    <w:rsid w:val="00882F8E"/>
    <w:rsid w:val="00882FC8"/>
    <w:rsid w:val="00882FCA"/>
    <w:rsid w:val="0088302B"/>
    <w:rsid w:val="00883060"/>
    <w:rsid w:val="008830A7"/>
    <w:rsid w:val="008830BD"/>
    <w:rsid w:val="00883143"/>
    <w:rsid w:val="00883156"/>
    <w:rsid w:val="00883170"/>
    <w:rsid w:val="008831E4"/>
    <w:rsid w:val="00883217"/>
    <w:rsid w:val="0088322F"/>
    <w:rsid w:val="0088328B"/>
    <w:rsid w:val="008832BC"/>
    <w:rsid w:val="008832DF"/>
    <w:rsid w:val="00883321"/>
    <w:rsid w:val="0088338B"/>
    <w:rsid w:val="008833FA"/>
    <w:rsid w:val="00883400"/>
    <w:rsid w:val="00883415"/>
    <w:rsid w:val="00883463"/>
    <w:rsid w:val="00883468"/>
    <w:rsid w:val="0088355B"/>
    <w:rsid w:val="008835B4"/>
    <w:rsid w:val="00883673"/>
    <w:rsid w:val="00883679"/>
    <w:rsid w:val="008836C8"/>
    <w:rsid w:val="008836DB"/>
    <w:rsid w:val="0088372E"/>
    <w:rsid w:val="00883741"/>
    <w:rsid w:val="0088375A"/>
    <w:rsid w:val="00883808"/>
    <w:rsid w:val="00883842"/>
    <w:rsid w:val="008838B7"/>
    <w:rsid w:val="00883908"/>
    <w:rsid w:val="0088395F"/>
    <w:rsid w:val="00883979"/>
    <w:rsid w:val="0088398E"/>
    <w:rsid w:val="008839C7"/>
    <w:rsid w:val="008839C8"/>
    <w:rsid w:val="00883A08"/>
    <w:rsid w:val="00883A1A"/>
    <w:rsid w:val="00883A75"/>
    <w:rsid w:val="00883AF5"/>
    <w:rsid w:val="00883B00"/>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D3"/>
    <w:rsid w:val="008846F2"/>
    <w:rsid w:val="0088474A"/>
    <w:rsid w:val="00884786"/>
    <w:rsid w:val="008847A5"/>
    <w:rsid w:val="00884811"/>
    <w:rsid w:val="00884824"/>
    <w:rsid w:val="00884860"/>
    <w:rsid w:val="008848A8"/>
    <w:rsid w:val="008848AB"/>
    <w:rsid w:val="008848B5"/>
    <w:rsid w:val="008848D6"/>
    <w:rsid w:val="0088492D"/>
    <w:rsid w:val="00884956"/>
    <w:rsid w:val="008849A8"/>
    <w:rsid w:val="008849E2"/>
    <w:rsid w:val="00884A26"/>
    <w:rsid w:val="00884AAF"/>
    <w:rsid w:val="00884AD5"/>
    <w:rsid w:val="00884ADF"/>
    <w:rsid w:val="00884AE5"/>
    <w:rsid w:val="00884AF9"/>
    <w:rsid w:val="00884B73"/>
    <w:rsid w:val="00884B8E"/>
    <w:rsid w:val="00884BC3"/>
    <w:rsid w:val="00884BCF"/>
    <w:rsid w:val="00884BD1"/>
    <w:rsid w:val="00884BD8"/>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0E4"/>
    <w:rsid w:val="0088510A"/>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4"/>
    <w:rsid w:val="008854DD"/>
    <w:rsid w:val="008854FD"/>
    <w:rsid w:val="00885529"/>
    <w:rsid w:val="00885545"/>
    <w:rsid w:val="0088556F"/>
    <w:rsid w:val="00885594"/>
    <w:rsid w:val="00885598"/>
    <w:rsid w:val="0088568B"/>
    <w:rsid w:val="00885693"/>
    <w:rsid w:val="008856DA"/>
    <w:rsid w:val="008856ED"/>
    <w:rsid w:val="00885754"/>
    <w:rsid w:val="00885776"/>
    <w:rsid w:val="008857B5"/>
    <w:rsid w:val="00885809"/>
    <w:rsid w:val="00885838"/>
    <w:rsid w:val="0088585A"/>
    <w:rsid w:val="0088587E"/>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56"/>
    <w:rsid w:val="00885B6E"/>
    <w:rsid w:val="00885B85"/>
    <w:rsid w:val="00885C1B"/>
    <w:rsid w:val="00885C37"/>
    <w:rsid w:val="00885C44"/>
    <w:rsid w:val="00885C48"/>
    <w:rsid w:val="00885D16"/>
    <w:rsid w:val="00885D39"/>
    <w:rsid w:val="00885D4F"/>
    <w:rsid w:val="00885D73"/>
    <w:rsid w:val="00885D7F"/>
    <w:rsid w:val="00885D8E"/>
    <w:rsid w:val="00885D99"/>
    <w:rsid w:val="00885DCF"/>
    <w:rsid w:val="00885E6A"/>
    <w:rsid w:val="00885E73"/>
    <w:rsid w:val="00885E85"/>
    <w:rsid w:val="00885E95"/>
    <w:rsid w:val="00885F1C"/>
    <w:rsid w:val="00885F6E"/>
    <w:rsid w:val="00885F7A"/>
    <w:rsid w:val="00885F85"/>
    <w:rsid w:val="00885FDF"/>
    <w:rsid w:val="00885FF5"/>
    <w:rsid w:val="0088604D"/>
    <w:rsid w:val="00886084"/>
    <w:rsid w:val="008860C2"/>
    <w:rsid w:val="0088610C"/>
    <w:rsid w:val="00886123"/>
    <w:rsid w:val="00886131"/>
    <w:rsid w:val="0088615A"/>
    <w:rsid w:val="00886195"/>
    <w:rsid w:val="00886247"/>
    <w:rsid w:val="00886315"/>
    <w:rsid w:val="0088631D"/>
    <w:rsid w:val="0088632C"/>
    <w:rsid w:val="0088634F"/>
    <w:rsid w:val="00886368"/>
    <w:rsid w:val="00886373"/>
    <w:rsid w:val="0088639C"/>
    <w:rsid w:val="008863CB"/>
    <w:rsid w:val="008863CE"/>
    <w:rsid w:val="00886420"/>
    <w:rsid w:val="0088642C"/>
    <w:rsid w:val="00886473"/>
    <w:rsid w:val="00886484"/>
    <w:rsid w:val="0088648A"/>
    <w:rsid w:val="008864AC"/>
    <w:rsid w:val="008864AD"/>
    <w:rsid w:val="008864BA"/>
    <w:rsid w:val="008864D6"/>
    <w:rsid w:val="008864EE"/>
    <w:rsid w:val="00886517"/>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3C"/>
    <w:rsid w:val="00886B6B"/>
    <w:rsid w:val="00886BC8"/>
    <w:rsid w:val="00886BEA"/>
    <w:rsid w:val="00886C24"/>
    <w:rsid w:val="00886C2E"/>
    <w:rsid w:val="00886CA8"/>
    <w:rsid w:val="00886CB3"/>
    <w:rsid w:val="00886CDE"/>
    <w:rsid w:val="00886D00"/>
    <w:rsid w:val="00886DBF"/>
    <w:rsid w:val="00886DE8"/>
    <w:rsid w:val="00886DFA"/>
    <w:rsid w:val="00886E54"/>
    <w:rsid w:val="00886EF3"/>
    <w:rsid w:val="00886FFC"/>
    <w:rsid w:val="00887005"/>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DF"/>
    <w:rsid w:val="008873E1"/>
    <w:rsid w:val="008873ED"/>
    <w:rsid w:val="008874AD"/>
    <w:rsid w:val="008874D5"/>
    <w:rsid w:val="008874D7"/>
    <w:rsid w:val="008874F3"/>
    <w:rsid w:val="008874F8"/>
    <w:rsid w:val="00887508"/>
    <w:rsid w:val="00887541"/>
    <w:rsid w:val="0088754A"/>
    <w:rsid w:val="0088756B"/>
    <w:rsid w:val="0088759D"/>
    <w:rsid w:val="0088759F"/>
    <w:rsid w:val="008875AF"/>
    <w:rsid w:val="00887606"/>
    <w:rsid w:val="00887617"/>
    <w:rsid w:val="0088764F"/>
    <w:rsid w:val="0088768B"/>
    <w:rsid w:val="008876EA"/>
    <w:rsid w:val="008876FB"/>
    <w:rsid w:val="00887703"/>
    <w:rsid w:val="0088777E"/>
    <w:rsid w:val="008877BD"/>
    <w:rsid w:val="008877DF"/>
    <w:rsid w:val="008877E3"/>
    <w:rsid w:val="00887826"/>
    <w:rsid w:val="0088782B"/>
    <w:rsid w:val="00887872"/>
    <w:rsid w:val="0088788B"/>
    <w:rsid w:val="00887897"/>
    <w:rsid w:val="008878D5"/>
    <w:rsid w:val="008878F5"/>
    <w:rsid w:val="00887924"/>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55"/>
    <w:rsid w:val="00890081"/>
    <w:rsid w:val="00890096"/>
    <w:rsid w:val="008900C5"/>
    <w:rsid w:val="008900DD"/>
    <w:rsid w:val="00890114"/>
    <w:rsid w:val="00890123"/>
    <w:rsid w:val="0089012F"/>
    <w:rsid w:val="00890154"/>
    <w:rsid w:val="008901AB"/>
    <w:rsid w:val="0089021A"/>
    <w:rsid w:val="0089023A"/>
    <w:rsid w:val="00890248"/>
    <w:rsid w:val="00890254"/>
    <w:rsid w:val="00890261"/>
    <w:rsid w:val="00890263"/>
    <w:rsid w:val="0089030B"/>
    <w:rsid w:val="0089035B"/>
    <w:rsid w:val="0089037E"/>
    <w:rsid w:val="0089038A"/>
    <w:rsid w:val="0089039D"/>
    <w:rsid w:val="008903A1"/>
    <w:rsid w:val="008903A3"/>
    <w:rsid w:val="008903C5"/>
    <w:rsid w:val="00890437"/>
    <w:rsid w:val="00890443"/>
    <w:rsid w:val="00890463"/>
    <w:rsid w:val="008904AE"/>
    <w:rsid w:val="008904CC"/>
    <w:rsid w:val="008905DB"/>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4A"/>
    <w:rsid w:val="00890968"/>
    <w:rsid w:val="0089098E"/>
    <w:rsid w:val="0089098F"/>
    <w:rsid w:val="00890A16"/>
    <w:rsid w:val="00890A6B"/>
    <w:rsid w:val="00890A79"/>
    <w:rsid w:val="00890AC0"/>
    <w:rsid w:val="00890AD0"/>
    <w:rsid w:val="00890AEA"/>
    <w:rsid w:val="00890B01"/>
    <w:rsid w:val="00890B1C"/>
    <w:rsid w:val="00890B2A"/>
    <w:rsid w:val="00890B34"/>
    <w:rsid w:val="00890B75"/>
    <w:rsid w:val="00890B91"/>
    <w:rsid w:val="00890BAF"/>
    <w:rsid w:val="00890BB5"/>
    <w:rsid w:val="00890C0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47"/>
    <w:rsid w:val="0089148A"/>
    <w:rsid w:val="00891491"/>
    <w:rsid w:val="00891498"/>
    <w:rsid w:val="008914C6"/>
    <w:rsid w:val="00891509"/>
    <w:rsid w:val="0089151B"/>
    <w:rsid w:val="0089156E"/>
    <w:rsid w:val="00891574"/>
    <w:rsid w:val="00891587"/>
    <w:rsid w:val="008915DF"/>
    <w:rsid w:val="0089160A"/>
    <w:rsid w:val="00891620"/>
    <w:rsid w:val="00891656"/>
    <w:rsid w:val="0089168A"/>
    <w:rsid w:val="00891690"/>
    <w:rsid w:val="008916BD"/>
    <w:rsid w:val="00891707"/>
    <w:rsid w:val="00891772"/>
    <w:rsid w:val="008917A6"/>
    <w:rsid w:val="008917AE"/>
    <w:rsid w:val="008917D0"/>
    <w:rsid w:val="0089184A"/>
    <w:rsid w:val="0089187E"/>
    <w:rsid w:val="008918C2"/>
    <w:rsid w:val="008918CB"/>
    <w:rsid w:val="008918E1"/>
    <w:rsid w:val="008918E7"/>
    <w:rsid w:val="008918ED"/>
    <w:rsid w:val="008918EE"/>
    <w:rsid w:val="0089190B"/>
    <w:rsid w:val="00891971"/>
    <w:rsid w:val="008919C3"/>
    <w:rsid w:val="008919DA"/>
    <w:rsid w:val="00891A14"/>
    <w:rsid w:val="00891A57"/>
    <w:rsid w:val="00891A84"/>
    <w:rsid w:val="00891B4D"/>
    <w:rsid w:val="00891B89"/>
    <w:rsid w:val="00891BFB"/>
    <w:rsid w:val="00891C4E"/>
    <w:rsid w:val="00891CE2"/>
    <w:rsid w:val="00891D1F"/>
    <w:rsid w:val="00891D2B"/>
    <w:rsid w:val="00891D39"/>
    <w:rsid w:val="00891DA1"/>
    <w:rsid w:val="00891DAA"/>
    <w:rsid w:val="00891DFB"/>
    <w:rsid w:val="00891E45"/>
    <w:rsid w:val="00891E93"/>
    <w:rsid w:val="00891F10"/>
    <w:rsid w:val="00891FEA"/>
    <w:rsid w:val="00892015"/>
    <w:rsid w:val="00892040"/>
    <w:rsid w:val="0089207A"/>
    <w:rsid w:val="0089208A"/>
    <w:rsid w:val="008920B9"/>
    <w:rsid w:val="00892147"/>
    <w:rsid w:val="00892262"/>
    <w:rsid w:val="0089226E"/>
    <w:rsid w:val="00892279"/>
    <w:rsid w:val="008922E2"/>
    <w:rsid w:val="008922FE"/>
    <w:rsid w:val="00892305"/>
    <w:rsid w:val="00892386"/>
    <w:rsid w:val="0089243B"/>
    <w:rsid w:val="0089243E"/>
    <w:rsid w:val="008924BA"/>
    <w:rsid w:val="0089251E"/>
    <w:rsid w:val="00892547"/>
    <w:rsid w:val="0089256D"/>
    <w:rsid w:val="0089259A"/>
    <w:rsid w:val="008925A8"/>
    <w:rsid w:val="008925B6"/>
    <w:rsid w:val="008925CD"/>
    <w:rsid w:val="0089261F"/>
    <w:rsid w:val="00892629"/>
    <w:rsid w:val="00892636"/>
    <w:rsid w:val="0089266C"/>
    <w:rsid w:val="00892670"/>
    <w:rsid w:val="008926CE"/>
    <w:rsid w:val="008926E3"/>
    <w:rsid w:val="0089270C"/>
    <w:rsid w:val="00892715"/>
    <w:rsid w:val="00892774"/>
    <w:rsid w:val="0089279A"/>
    <w:rsid w:val="008927AD"/>
    <w:rsid w:val="008927DB"/>
    <w:rsid w:val="008928DA"/>
    <w:rsid w:val="00892914"/>
    <w:rsid w:val="00892917"/>
    <w:rsid w:val="0089292F"/>
    <w:rsid w:val="00892941"/>
    <w:rsid w:val="00892983"/>
    <w:rsid w:val="00892990"/>
    <w:rsid w:val="008929A1"/>
    <w:rsid w:val="008929CF"/>
    <w:rsid w:val="00892A35"/>
    <w:rsid w:val="00892A84"/>
    <w:rsid w:val="00892A98"/>
    <w:rsid w:val="00892AE1"/>
    <w:rsid w:val="00892AE7"/>
    <w:rsid w:val="00892B14"/>
    <w:rsid w:val="00892B89"/>
    <w:rsid w:val="00892BD8"/>
    <w:rsid w:val="00892C71"/>
    <w:rsid w:val="00892CB3"/>
    <w:rsid w:val="00892D52"/>
    <w:rsid w:val="00892D64"/>
    <w:rsid w:val="00892D72"/>
    <w:rsid w:val="00892D78"/>
    <w:rsid w:val="00892D8F"/>
    <w:rsid w:val="00892DBD"/>
    <w:rsid w:val="00892E1C"/>
    <w:rsid w:val="00892E60"/>
    <w:rsid w:val="00892E97"/>
    <w:rsid w:val="00892E9E"/>
    <w:rsid w:val="00892EC6"/>
    <w:rsid w:val="00892EE9"/>
    <w:rsid w:val="00892F58"/>
    <w:rsid w:val="00892F84"/>
    <w:rsid w:val="00892FE7"/>
    <w:rsid w:val="00892FF3"/>
    <w:rsid w:val="0089300E"/>
    <w:rsid w:val="008930B0"/>
    <w:rsid w:val="008930B4"/>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8"/>
    <w:rsid w:val="008937AD"/>
    <w:rsid w:val="00893825"/>
    <w:rsid w:val="008938B3"/>
    <w:rsid w:val="008938D0"/>
    <w:rsid w:val="0089391E"/>
    <w:rsid w:val="0089392B"/>
    <w:rsid w:val="00893945"/>
    <w:rsid w:val="00893968"/>
    <w:rsid w:val="008939A4"/>
    <w:rsid w:val="008939C8"/>
    <w:rsid w:val="00893A55"/>
    <w:rsid w:val="00893A8E"/>
    <w:rsid w:val="00893B02"/>
    <w:rsid w:val="00893B19"/>
    <w:rsid w:val="00893B5C"/>
    <w:rsid w:val="00893BF8"/>
    <w:rsid w:val="00893CE0"/>
    <w:rsid w:val="00893CED"/>
    <w:rsid w:val="00893CF8"/>
    <w:rsid w:val="00893D01"/>
    <w:rsid w:val="00893D1A"/>
    <w:rsid w:val="00893D4E"/>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79"/>
    <w:rsid w:val="008942B2"/>
    <w:rsid w:val="0089437E"/>
    <w:rsid w:val="008943CA"/>
    <w:rsid w:val="008943D1"/>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24"/>
    <w:rsid w:val="00894749"/>
    <w:rsid w:val="0089474F"/>
    <w:rsid w:val="00894784"/>
    <w:rsid w:val="008947AA"/>
    <w:rsid w:val="008947AF"/>
    <w:rsid w:val="008947CF"/>
    <w:rsid w:val="008947FF"/>
    <w:rsid w:val="0089482E"/>
    <w:rsid w:val="00894851"/>
    <w:rsid w:val="00894892"/>
    <w:rsid w:val="008948A7"/>
    <w:rsid w:val="008948AB"/>
    <w:rsid w:val="008948C0"/>
    <w:rsid w:val="0089491E"/>
    <w:rsid w:val="0089492C"/>
    <w:rsid w:val="0089497F"/>
    <w:rsid w:val="008949CA"/>
    <w:rsid w:val="008949DD"/>
    <w:rsid w:val="008949FB"/>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10"/>
    <w:rsid w:val="00894D52"/>
    <w:rsid w:val="00894E2B"/>
    <w:rsid w:val="00894E8C"/>
    <w:rsid w:val="00894EBB"/>
    <w:rsid w:val="00894F26"/>
    <w:rsid w:val="00894F68"/>
    <w:rsid w:val="00894F95"/>
    <w:rsid w:val="0089502A"/>
    <w:rsid w:val="0089502B"/>
    <w:rsid w:val="0089503D"/>
    <w:rsid w:val="0089506E"/>
    <w:rsid w:val="008950CB"/>
    <w:rsid w:val="008950D8"/>
    <w:rsid w:val="00895111"/>
    <w:rsid w:val="0089512D"/>
    <w:rsid w:val="00895138"/>
    <w:rsid w:val="00895179"/>
    <w:rsid w:val="0089518B"/>
    <w:rsid w:val="008951BB"/>
    <w:rsid w:val="008951F7"/>
    <w:rsid w:val="00895207"/>
    <w:rsid w:val="00895220"/>
    <w:rsid w:val="0089522F"/>
    <w:rsid w:val="00895231"/>
    <w:rsid w:val="0089527B"/>
    <w:rsid w:val="008952E2"/>
    <w:rsid w:val="008952F1"/>
    <w:rsid w:val="008952F5"/>
    <w:rsid w:val="008953AB"/>
    <w:rsid w:val="00895429"/>
    <w:rsid w:val="00895497"/>
    <w:rsid w:val="00895511"/>
    <w:rsid w:val="00895558"/>
    <w:rsid w:val="00895584"/>
    <w:rsid w:val="008955CD"/>
    <w:rsid w:val="008956A3"/>
    <w:rsid w:val="0089578D"/>
    <w:rsid w:val="0089579E"/>
    <w:rsid w:val="008957CC"/>
    <w:rsid w:val="008957D9"/>
    <w:rsid w:val="008957DC"/>
    <w:rsid w:val="008957EA"/>
    <w:rsid w:val="00895802"/>
    <w:rsid w:val="00895804"/>
    <w:rsid w:val="00895873"/>
    <w:rsid w:val="008958CB"/>
    <w:rsid w:val="00895966"/>
    <w:rsid w:val="008959F7"/>
    <w:rsid w:val="00895A4B"/>
    <w:rsid w:val="00895A9B"/>
    <w:rsid w:val="00895AEE"/>
    <w:rsid w:val="00895B43"/>
    <w:rsid w:val="00895B52"/>
    <w:rsid w:val="00895B75"/>
    <w:rsid w:val="00895B95"/>
    <w:rsid w:val="00895BA5"/>
    <w:rsid w:val="00895BA9"/>
    <w:rsid w:val="00895BD1"/>
    <w:rsid w:val="00895C43"/>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F06"/>
    <w:rsid w:val="00895F75"/>
    <w:rsid w:val="00895F76"/>
    <w:rsid w:val="0089600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A"/>
    <w:rsid w:val="0089658F"/>
    <w:rsid w:val="008965A8"/>
    <w:rsid w:val="00896616"/>
    <w:rsid w:val="00896628"/>
    <w:rsid w:val="00896636"/>
    <w:rsid w:val="008966D4"/>
    <w:rsid w:val="008966D6"/>
    <w:rsid w:val="008966DB"/>
    <w:rsid w:val="008966DC"/>
    <w:rsid w:val="00896735"/>
    <w:rsid w:val="0089674B"/>
    <w:rsid w:val="00896796"/>
    <w:rsid w:val="008967B0"/>
    <w:rsid w:val="008967BC"/>
    <w:rsid w:val="0089682F"/>
    <w:rsid w:val="00896869"/>
    <w:rsid w:val="008968A0"/>
    <w:rsid w:val="00896951"/>
    <w:rsid w:val="008969F7"/>
    <w:rsid w:val="00896A08"/>
    <w:rsid w:val="00896AAA"/>
    <w:rsid w:val="00896AAD"/>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CFB"/>
    <w:rsid w:val="00896D47"/>
    <w:rsid w:val="00896D9E"/>
    <w:rsid w:val="00896DA2"/>
    <w:rsid w:val="00896DA6"/>
    <w:rsid w:val="00896DD4"/>
    <w:rsid w:val="00896E0D"/>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0AD"/>
    <w:rsid w:val="008970E7"/>
    <w:rsid w:val="00897130"/>
    <w:rsid w:val="00897132"/>
    <w:rsid w:val="0089716B"/>
    <w:rsid w:val="008971AA"/>
    <w:rsid w:val="008971B4"/>
    <w:rsid w:val="008971D3"/>
    <w:rsid w:val="008971D9"/>
    <w:rsid w:val="008971E7"/>
    <w:rsid w:val="008971E9"/>
    <w:rsid w:val="0089727A"/>
    <w:rsid w:val="008972B1"/>
    <w:rsid w:val="008972BE"/>
    <w:rsid w:val="0089734D"/>
    <w:rsid w:val="0089736C"/>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EF"/>
    <w:rsid w:val="008976F6"/>
    <w:rsid w:val="00897741"/>
    <w:rsid w:val="0089774B"/>
    <w:rsid w:val="0089775D"/>
    <w:rsid w:val="008977B4"/>
    <w:rsid w:val="008977E7"/>
    <w:rsid w:val="00897818"/>
    <w:rsid w:val="0089781C"/>
    <w:rsid w:val="0089783C"/>
    <w:rsid w:val="00897840"/>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8D"/>
    <w:rsid w:val="00897C94"/>
    <w:rsid w:val="00897C96"/>
    <w:rsid w:val="00897CAB"/>
    <w:rsid w:val="00897D40"/>
    <w:rsid w:val="00897D6B"/>
    <w:rsid w:val="00897D88"/>
    <w:rsid w:val="00897DA2"/>
    <w:rsid w:val="00897DA7"/>
    <w:rsid w:val="00897DB2"/>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57"/>
    <w:rsid w:val="008A013A"/>
    <w:rsid w:val="008A01A6"/>
    <w:rsid w:val="008A01B8"/>
    <w:rsid w:val="008A02B1"/>
    <w:rsid w:val="008A02C1"/>
    <w:rsid w:val="008A02C2"/>
    <w:rsid w:val="008A02CD"/>
    <w:rsid w:val="008A02D0"/>
    <w:rsid w:val="008A0359"/>
    <w:rsid w:val="008A0365"/>
    <w:rsid w:val="008A039C"/>
    <w:rsid w:val="008A03D9"/>
    <w:rsid w:val="008A03FA"/>
    <w:rsid w:val="008A04D8"/>
    <w:rsid w:val="008A0517"/>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984"/>
    <w:rsid w:val="008A09AD"/>
    <w:rsid w:val="008A09C8"/>
    <w:rsid w:val="008A0A23"/>
    <w:rsid w:val="008A0A3E"/>
    <w:rsid w:val="008A0A52"/>
    <w:rsid w:val="008A0A55"/>
    <w:rsid w:val="008A0A5A"/>
    <w:rsid w:val="008A0ABC"/>
    <w:rsid w:val="008A0AC9"/>
    <w:rsid w:val="008A0AD8"/>
    <w:rsid w:val="008A0B25"/>
    <w:rsid w:val="008A0B39"/>
    <w:rsid w:val="008A0B5E"/>
    <w:rsid w:val="008A0B5F"/>
    <w:rsid w:val="008A0B8E"/>
    <w:rsid w:val="008A0BAE"/>
    <w:rsid w:val="008A0C53"/>
    <w:rsid w:val="008A0C59"/>
    <w:rsid w:val="008A0C89"/>
    <w:rsid w:val="008A0CB2"/>
    <w:rsid w:val="008A0CC3"/>
    <w:rsid w:val="008A0CC6"/>
    <w:rsid w:val="008A0D1C"/>
    <w:rsid w:val="008A0D27"/>
    <w:rsid w:val="008A0D62"/>
    <w:rsid w:val="008A0E03"/>
    <w:rsid w:val="008A0E1B"/>
    <w:rsid w:val="008A0E61"/>
    <w:rsid w:val="008A0E77"/>
    <w:rsid w:val="008A0ED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5E"/>
    <w:rsid w:val="008A15AA"/>
    <w:rsid w:val="008A1666"/>
    <w:rsid w:val="008A16D2"/>
    <w:rsid w:val="008A16E0"/>
    <w:rsid w:val="008A1722"/>
    <w:rsid w:val="008A1797"/>
    <w:rsid w:val="008A17F0"/>
    <w:rsid w:val="008A1884"/>
    <w:rsid w:val="008A18E8"/>
    <w:rsid w:val="008A1913"/>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06"/>
    <w:rsid w:val="008A1D1E"/>
    <w:rsid w:val="008A1D21"/>
    <w:rsid w:val="008A1D31"/>
    <w:rsid w:val="008A1D71"/>
    <w:rsid w:val="008A1DD2"/>
    <w:rsid w:val="008A1DF2"/>
    <w:rsid w:val="008A1DF5"/>
    <w:rsid w:val="008A1E41"/>
    <w:rsid w:val="008A1E6E"/>
    <w:rsid w:val="008A1E8C"/>
    <w:rsid w:val="008A1EA5"/>
    <w:rsid w:val="008A1ECF"/>
    <w:rsid w:val="008A1F0F"/>
    <w:rsid w:val="008A1F3D"/>
    <w:rsid w:val="008A1F72"/>
    <w:rsid w:val="008A1FFC"/>
    <w:rsid w:val="008A2029"/>
    <w:rsid w:val="008A204E"/>
    <w:rsid w:val="008A205F"/>
    <w:rsid w:val="008A207D"/>
    <w:rsid w:val="008A20D3"/>
    <w:rsid w:val="008A2155"/>
    <w:rsid w:val="008A21CD"/>
    <w:rsid w:val="008A21E6"/>
    <w:rsid w:val="008A2242"/>
    <w:rsid w:val="008A225E"/>
    <w:rsid w:val="008A2292"/>
    <w:rsid w:val="008A22A0"/>
    <w:rsid w:val="008A22A5"/>
    <w:rsid w:val="008A22D0"/>
    <w:rsid w:val="008A22E0"/>
    <w:rsid w:val="008A2344"/>
    <w:rsid w:val="008A237B"/>
    <w:rsid w:val="008A23B3"/>
    <w:rsid w:val="008A2405"/>
    <w:rsid w:val="008A240D"/>
    <w:rsid w:val="008A2449"/>
    <w:rsid w:val="008A2467"/>
    <w:rsid w:val="008A24F2"/>
    <w:rsid w:val="008A25F6"/>
    <w:rsid w:val="008A2653"/>
    <w:rsid w:val="008A266A"/>
    <w:rsid w:val="008A2671"/>
    <w:rsid w:val="008A267D"/>
    <w:rsid w:val="008A26AC"/>
    <w:rsid w:val="008A26BF"/>
    <w:rsid w:val="008A26FF"/>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19"/>
    <w:rsid w:val="008A2B65"/>
    <w:rsid w:val="008A2B69"/>
    <w:rsid w:val="008A2B94"/>
    <w:rsid w:val="008A2BB2"/>
    <w:rsid w:val="008A2BD0"/>
    <w:rsid w:val="008A2C73"/>
    <w:rsid w:val="008A2C89"/>
    <w:rsid w:val="008A2CA2"/>
    <w:rsid w:val="008A2CA5"/>
    <w:rsid w:val="008A2D12"/>
    <w:rsid w:val="008A2D22"/>
    <w:rsid w:val="008A2D3D"/>
    <w:rsid w:val="008A2D96"/>
    <w:rsid w:val="008A2D9A"/>
    <w:rsid w:val="008A2DA7"/>
    <w:rsid w:val="008A2DF6"/>
    <w:rsid w:val="008A2E07"/>
    <w:rsid w:val="008A2E0B"/>
    <w:rsid w:val="008A2E84"/>
    <w:rsid w:val="008A2E86"/>
    <w:rsid w:val="008A2F20"/>
    <w:rsid w:val="008A2F57"/>
    <w:rsid w:val="008A2F58"/>
    <w:rsid w:val="008A2F5F"/>
    <w:rsid w:val="008A2F7B"/>
    <w:rsid w:val="008A2F90"/>
    <w:rsid w:val="008A2FAA"/>
    <w:rsid w:val="008A2FC5"/>
    <w:rsid w:val="008A302F"/>
    <w:rsid w:val="008A3052"/>
    <w:rsid w:val="008A306F"/>
    <w:rsid w:val="008A308C"/>
    <w:rsid w:val="008A3102"/>
    <w:rsid w:val="008A3131"/>
    <w:rsid w:val="008A3136"/>
    <w:rsid w:val="008A313C"/>
    <w:rsid w:val="008A31CC"/>
    <w:rsid w:val="008A31FC"/>
    <w:rsid w:val="008A3244"/>
    <w:rsid w:val="008A327A"/>
    <w:rsid w:val="008A32D9"/>
    <w:rsid w:val="008A32E1"/>
    <w:rsid w:val="008A32F6"/>
    <w:rsid w:val="008A3321"/>
    <w:rsid w:val="008A3400"/>
    <w:rsid w:val="008A3419"/>
    <w:rsid w:val="008A345F"/>
    <w:rsid w:val="008A3478"/>
    <w:rsid w:val="008A3479"/>
    <w:rsid w:val="008A3489"/>
    <w:rsid w:val="008A3491"/>
    <w:rsid w:val="008A34FC"/>
    <w:rsid w:val="008A3500"/>
    <w:rsid w:val="008A3503"/>
    <w:rsid w:val="008A3505"/>
    <w:rsid w:val="008A3555"/>
    <w:rsid w:val="008A356D"/>
    <w:rsid w:val="008A3585"/>
    <w:rsid w:val="008A3594"/>
    <w:rsid w:val="008A359A"/>
    <w:rsid w:val="008A35A1"/>
    <w:rsid w:val="008A35E5"/>
    <w:rsid w:val="008A3624"/>
    <w:rsid w:val="008A3636"/>
    <w:rsid w:val="008A366A"/>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B7"/>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1FF"/>
    <w:rsid w:val="008A421C"/>
    <w:rsid w:val="008A424C"/>
    <w:rsid w:val="008A42AF"/>
    <w:rsid w:val="008A42D4"/>
    <w:rsid w:val="008A4309"/>
    <w:rsid w:val="008A4330"/>
    <w:rsid w:val="008A4377"/>
    <w:rsid w:val="008A437B"/>
    <w:rsid w:val="008A441C"/>
    <w:rsid w:val="008A443D"/>
    <w:rsid w:val="008A4443"/>
    <w:rsid w:val="008A4475"/>
    <w:rsid w:val="008A44E4"/>
    <w:rsid w:val="008A4516"/>
    <w:rsid w:val="008A452D"/>
    <w:rsid w:val="008A453F"/>
    <w:rsid w:val="008A454B"/>
    <w:rsid w:val="008A45F6"/>
    <w:rsid w:val="008A4608"/>
    <w:rsid w:val="008A463A"/>
    <w:rsid w:val="008A4646"/>
    <w:rsid w:val="008A467B"/>
    <w:rsid w:val="008A46A6"/>
    <w:rsid w:val="008A46DE"/>
    <w:rsid w:val="008A46FD"/>
    <w:rsid w:val="008A4730"/>
    <w:rsid w:val="008A4793"/>
    <w:rsid w:val="008A47A7"/>
    <w:rsid w:val="008A47AE"/>
    <w:rsid w:val="008A47BD"/>
    <w:rsid w:val="008A4862"/>
    <w:rsid w:val="008A48A3"/>
    <w:rsid w:val="008A4901"/>
    <w:rsid w:val="008A4916"/>
    <w:rsid w:val="008A4991"/>
    <w:rsid w:val="008A49CA"/>
    <w:rsid w:val="008A4A52"/>
    <w:rsid w:val="008A4B65"/>
    <w:rsid w:val="008A4B7E"/>
    <w:rsid w:val="008A4BB9"/>
    <w:rsid w:val="008A4BBD"/>
    <w:rsid w:val="008A4BC7"/>
    <w:rsid w:val="008A4BCA"/>
    <w:rsid w:val="008A4C34"/>
    <w:rsid w:val="008A4C4E"/>
    <w:rsid w:val="008A4C91"/>
    <w:rsid w:val="008A4CBB"/>
    <w:rsid w:val="008A4CCA"/>
    <w:rsid w:val="008A4CF5"/>
    <w:rsid w:val="008A4CFC"/>
    <w:rsid w:val="008A4D66"/>
    <w:rsid w:val="008A4DAF"/>
    <w:rsid w:val="008A4DB1"/>
    <w:rsid w:val="008A4DC1"/>
    <w:rsid w:val="008A4DF6"/>
    <w:rsid w:val="008A4E04"/>
    <w:rsid w:val="008A4E2A"/>
    <w:rsid w:val="008A4E3C"/>
    <w:rsid w:val="008A4E42"/>
    <w:rsid w:val="008A4E4F"/>
    <w:rsid w:val="008A4E83"/>
    <w:rsid w:val="008A4ED2"/>
    <w:rsid w:val="008A4EDE"/>
    <w:rsid w:val="008A4F31"/>
    <w:rsid w:val="008A4F82"/>
    <w:rsid w:val="008A4FA4"/>
    <w:rsid w:val="008A4FB4"/>
    <w:rsid w:val="008A4FB9"/>
    <w:rsid w:val="008A4FBF"/>
    <w:rsid w:val="008A4FE8"/>
    <w:rsid w:val="008A4FEA"/>
    <w:rsid w:val="008A500B"/>
    <w:rsid w:val="008A5094"/>
    <w:rsid w:val="008A5109"/>
    <w:rsid w:val="008A5146"/>
    <w:rsid w:val="008A51C8"/>
    <w:rsid w:val="008A51CB"/>
    <w:rsid w:val="008A525D"/>
    <w:rsid w:val="008A5278"/>
    <w:rsid w:val="008A52FC"/>
    <w:rsid w:val="008A5301"/>
    <w:rsid w:val="008A533B"/>
    <w:rsid w:val="008A5364"/>
    <w:rsid w:val="008A53BA"/>
    <w:rsid w:val="008A53DA"/>
    <w:rsid w:val="008A5413"/>
    <w:rsid w:val="008A5478"/>
    <w:rsid w:val="008A5484"/>
    <w:rsid w:val="008A54CF"/>
    <w:rsid w:val="008A551B"/>
    <w:rsid w:val="008A5527"/>
    <w:rsid w:val="008A554B"/>
    <w:rsid w:val="008A5568"/>
    <w:rsid w:val="008A558B"/>
    <w:rsid w:val="008A55A1"/>
    <w:rsid w:val="008A5601"/>
    <w:rsid w:val="008A561B"/>
    <w:rsid w:val="008A5621"/>
    <w:rsid w:val="008A5624"/>
    <w:rsid w:val="008A563F"/>
    <w:rsid w:val="008A5649"/>
    <w:rsid w:val="008A5656"/>
    <w:rsid w:val="008A56C3"/>
    <w:rsid w:val="008A56D5"/>
    <w:rsid w:val="008A5742"/>
    <w:rsid w:val="008A574E"/>
    <w:rsid w:val="008A58D9"/>
    <w:rsid w:val="008A590C"/>
    <w:rsid w:val="008A590F"/>
    <w:rsid w:val="008A591F"/>
    <w:rsid w:val="008A5926"/>
    <w:rsid w:val="008A596D"/>
    <w:rsid w:val="008A59D9"/>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07"/>
    <w:rsid w:val="008A5E3E"/>
    <w:rsid w:val="008A5E53"/>
    <w:rsid w:val="008A5E63"/>
    <w:rsid w:val="008A5F42"/>
    <w:rsid w:val="008A5F9F"/>
    <w:rsid w:val="008A5FE4"/>
    <w:rsid w:val="008A600A"/>
    <w:rsid w:val="008A6022"/>
    <w:rsid w:val="008A6023"/>
    <w:rsid w:val="008A6041"/>
    <w:rsid w:val="008A608E"/>
    <w:rsid w:val="008A60DF"/>
    <w:rsid w:val="008A60EC"/>
    <w:rsid w:val="008A6131"/>
    <w:rsid w:val="008A615A"/>
    <w:rsid w:val="008A61FE"/>
    <w:rsid w:val="008A6200"/>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0C"/>
    <w:rsid w:val="008A6512"/>
    <w:rsid w:val="008A6515"/>
    <w:rsid w:val="008A652C"/>
    <w:rsid w:val="008A656E"/>
    <w:rsid w:val="008A65DB"/>
    <w:rsid w:val="008A65E1"/>
    <w:rsid w:val="008A65F2"/>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95"/>
    <w:rsid w:val="008A69CD"/>
    <w:rsid w:val="008A69D7"/>
    <w:rsid w:val="008A6A41"/>
    <w:rsid w:val="008A6A54"/>
    <w:rsid w:val="008A6A87"/>
    <w:rsid w:val="008A6A9B"/>
    <w:rsid w:val="008A6AAC"/>
    <w:rsid w:val="008A6AB2"/>
    <w:rsid w:val="008A6ADB"/>
    <w:rsid w:val="008A6B1A"/>
    <w:rsid w:val="008A6B26"/>
    <w:rsid w:val="008A6B2A"/>
    <w:rsid w:val="008A6B31"/>
    <w:rsid w:val="008A6B61"/>
    <w:rsid w:val="008A6BF9"/>
    <w:rsid w:val="008A6C9A"/>
    <w:rsid w:val="008A6D07"/>
    <w:rsid w:val="008A6D10"/>
    <w:rsid w:val="008A6DAB"/>
    <w:rsid w:val="008A6E30"/>
    <w:rsid w:val="008A6E50"/>
    <w:rsid w:val="008A6E73"/>
    <w:rsid w:val="008A6EDF"/>
    <w:rsid w:val="008A6FF3"/>
    <w:rsid w:val="008A700B"/>
    <w:rsid w:val="008A701E"/>
    <w:rsid w:val="008A7024"/>
    <w:rsid w:val="008A70B0"/>
    <w:rsid w:val="008A70E0"/>
    <w:rsid w:val="008A718B"/>
    <w:rsid w:val="008A718D"/>
    <w:rsid w:val="008A71C2"/>
    <w:rsid w:val="008A71CB"/>
    <w:rsid w:val="008A7212"/>
    <w:rsid w:val="008A722F"/>
    <w:rsid w:val="008A7263"/>
    <w:rsid w:val="008A7285"/>
    <w:rsid w:val="008A7292"/>
    <w:rsid w:val="008A72C3"/>
    <w:rsid w:val="008A72DD"/>
    <w:rsid w:val="008A7305"/>
    <w:rsid w:val="008A737A"/>
    <w:rsid w:val="008A73C0"/>
    <w:rsid w:val="008A7423"/>
    <w:rsid w:val="008A7425"/>
    <w:rsid w:val="008A7443"/>
    <w:rsid w:val="008A74A1"/>
    <w:rsid w:val="008A74B9"/>
    <w:rsid w:val="008A74DC"/>
    <w:rsid w:val="008A7560"/>
    <w:rsid w:val="008A7595"/>
    <w:rsid w:val="008A75F3"/>
    <w:rsid w:val="008A7640"/>
    <w:rsid w:val="008A7658"/>
    <w:rsid w:val="008A7664"/>
    <w:rsid w:val="008A76D3"/>
    <w:rsid w:val="008A771C"/>
    <w:rsid w:val="008A778A"/>
    <w:rsid w:val="008A778C"/>
    <w:rsid w:val="008A77A4"/>
    <w:rsid w:val="008A77BD"/>
    <w:rsid w:val="008A7841"/>
    <w:rsid w:val="008A7863"/>
    <w:rsid w:val="008A7886"/>
    <w:rsid w:val="008A789A"/>
    <w:rsid w:val="008A78B8"/>
    <w:rsid w:val="008A79B8"/>
    <w:rsid w:val="008A79FD"/>
    <w:rsid w:val="008A7A36"/>
    <w:rsid w:val="008A7A8A"/>
    <w:rsid w:val="008A7AB0"/>
    <w:rsid w:val="008A7ACD"/>
    <w:rsid w:val="008A7AF6"/>
    <w:rsid w:val="008A7B04"/>
    <w:rsid w:val="008A7CF7"/>
    <w:rsid w:val="008A7D48"/>
    <w:rsid w:val="008A7DA9"/>
    <w:rsid w:val="008A7DBC"/>
    <w:rsid w:val="008A7DF0"/>
    <w:rsid w:val="008A7E53"/>
    <w:rsid w:val="008A7E84"/>
    <w:rsid w:val="008A7E8D"/>
    <w:rsid w:val="008A7E9F"/>
    <w:rsid w:val="008A7EBA"/>
    <w:rsid w:val="008A7EEF"/>
    <w:rsid w:val="008A7F2C"/>
    <w:rsid w:val="008A7F76"/>
    <w:rsid w:val="008A7FE0"/>
    <w:rsid w:val="008B0030"/>
    <w:rsid w:val="008B0050"/>
    <w:rsid w:val="008B0106"/>
    <w:rsid w:val="008B0155"/>
    <w:rsid w:val="008B0161"/>
    <w:rsid w:val="008B017E"/>
    <w:rsid w:val="008B0194"/>
    <w:rsid w:val="008B0204"/>
    <w:rsid w:val="008B021A"/>
    <w:rsid w:val="008B0241"/>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1"/>
    <w:rsid w:val="008B0668"/>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B09"/>
    <w:rsid w:val="008B0B32"/>
    <w:rsid w:val="008B0B6F"/>
    <w:rsid w:val="008B0BB8"/>
    <w:rsid w:val="008B0C1E"/>
    <w:rsid w:val="008B0C62"/>
    <w:rsid w:val="008B0C80"/>
    <w:rsid w:val="008B0C98"/>
    <w:rsid w:val="008B0CDA"/>
    <w:rsid w:val="008B0D01"/>
    <w:rsid w:val="008B0D03"/>
    <w:rsid w:val="008B0D1B"/>
    <w:rsid w:val="008B0D2B"/>
    <w:rsid w:val="008B0D69"/>
    <w:rsid w:val="008B0DD3"/>
    <w:rsid w:val="008B0DD9"/>
    <w:rsid w:val="008B0DDD"/>
    <w:rsid w:val="008B0E54"/>
    <w:rsid w:val="008B0E6F"/>
    <w:rsid w:val="008B0EB5"/>
    <w:rsid w:val="008B0F47"/>
    <w:rsid w:val="008B0F89"/>
    <w:rsid w:val="008B1033"/>
    <w:rsid w:val="008B104C"/>
    <w:rsid w:val="008B1053"/>
    <w:rsid w:val="008B10A9"/>
    <w:rsid w:val="008B10B9"/>
    <w:rsid w:val="008B1118"/>
    <w:rsid w:val="008B11EA"/>
    <w:rsid w:val="008B124B"/>
    <w:rsid w:val="008B1257"/>
    <w:rsid w:val="008B1266"/>
    <w:rsid w:val="008B12A6"/>
    <w:rsid w:val="008B12D2"/>
    <w:rsid w:val="008B1350"/>
    <w:rsid w:val="008B1390"/>
    <w:rsid w:val="008B13A3"/>
    <w:rsid w:val="008B13D0"/>
    <w:rsid w:val="008B1408"/>
    <w:rsid w:val="008B141D"/>
    <w:rsid w:val="008B148B"/>
    <w:rsid w:val="008B1496"/>
    <w:rsid w:val="008B14BE"/>
    <w:rsid w:val="008B14C7"/>
    <w:rsid w:val="008B14D3"/>
    <w:rsid w:val="008B15BD"/>
    <w:rsid w:val="008B1602"/>
    <w:rsid w:val="008B164C"/>
    <w:rsid w:val="008B1669"/>
    <w:rsid w:val="008B16D4"/>
    <w:rsid w:val="008B16FE"/>
    <w:rsid w:val="008B174B"/>
    <w:rsid w:val="008B1827"/>
    <w:rsid w:val="008B182A"/>
    <w:rsid w:val="008B1850"/>
    <w:rsid w:val="008B1869"/>
    <w:rsid w:val="008B1879"/>
    <w:rsid w:val="008B1880"/>
    <w:rsid w:val="008B1894"/>
    <w:rsid w:val="008B18C6"/>
    <w:rsid w:val="008B18D9"/>
    <w:rsid w:val="008B18E7"/>
    <w:rsid w:val="008B1929"/>
    <w:rsid w:val="008B1932"/>
    <w:rsid w:val="008B193B"/>
    <w:rsid w:val="008B1948"/>
    <w:rsid w:val="008B19B3"/>
    <w:rsid w:val="008B1A0B"/>
    <w:rsid w:val="008B1AD0"/>
    <w:rsid w:val="008B1B74"/>
    <w:rsid w:val="008B1BE1"/>
    <w:rsid w:val="008B1C2B"/>
    <w:rsid w:val="008B1C30"/>
    <w:rsid w:val="008B1C50"/>
    <w:rsid w:val="008B1C7E"/>
    <w:rsid w:val="008B1D15"/>
    <w:rsid w:val="008B1D17"/>
    <w:rsid w:val="008B1D2B"/>
    <w:rsid w:val="008B1D34"/>
    <w:rsid w:val="008B1D79"/>
    <w:rsid w:val="008B1DA6"/>
    <w:rsid w:val="008B1E60"/>
    <w:rsid w:val="008B1E82"/>
    <w:rsid w:val="008B1E8E"/>
    <w:rsid w:val="008B1EB0"/>
    <w:rsid w:val="008B1EE8"/>
    <w:rsid w:val="008B1EFD"/>
    <w:rsid w:val="008B1FC8"/>
    <w:rsid w:val="008B1FC9"/>
    <w:rsid w:val="008B1FCD"/>
    <w:rsid w:val="008B1FE6"/>
    <w:rsid w:val="008B1FF3"/>
    <w:rsid w:val="008B2004"/>
    <w:rsid w:val="008B202B"/>
    <w:rsid w:val="008B208B"/>
    <w:rsid w:val="008B20CC"/>
    <w:rsid w:val="008B20D8"/>
    <w:rsid w:val="008B20DE"/>
    <w:rsid w:val="008B20EA"/>
    <w:rsid w:val="008B2198"/>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4C"/>
    <w:rsid w:val="008B266E"/>
    <w:rsid w:val="008B26B7"/>
    <w:rsid w:val="008B26DD"/>
    <w:rsid w:val="008B2705"/>
    <w:rsid w:val="008B273A"/>
    <w:rsid w:val="008B275B"/>
    <w:rsid w:val="008B2771"/>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F7"/>
    <w:rsid w:val="008B305C"/>
    <w:rsid w:val="008B3074"/>
    <w:rsid w:val="008B3080"/>
    <w:rsid w:val="008B30DC"/>
    <w:rsid w:val="008B3199"/>
    <w:rsid w:val="008B323E"/>
    <w:rsid w:val="008B3253"/>
    <w:rsid w:val="008B3311"/>
    <w:rsid w:val="008B3322"/>
    <w:rsid w:val="008B3370"/>
    <w:rsid w:val="008B3387"/>
    <w:rsid w:val="008B3388"/>
    <w:rsid w:val="008B339E"/>
    <w:rsid w:val="008B33BD"/>
    <w:rsid w:val="008B33BE"/>
    <w:rsid w:val="008B33D9"/>
    <w:rsid w:val="008B3411"/>
    <w:rsid w:val="008B342D"/>
    <w:rsid w:val="008B345B"/>
    <w:rsid w:val="008B345E"/>
    <w:rsid w:val="008B347C"/>
    <w:rsid w:val="008B3481"/>
    <w:rsid w:val="008B34B2"/>
    <w:rsid w:val="008B34F0"/>
    <w:rsid w:val="008B3517"/>
    <w:rsid w:val="008B3552"/>
    <w:rsid w:val="008B3576"/>
    <w:rsid w:val="008B35A0"/>
    <w:rsid w:val="008B35BD"/>
    <w:rsid w:val="008B35CB"/>
    <w:rsid w:val="008B35F8"/>
    <w:rsid w:val="008B3605"/>
    <w:rsid w:val="008B3621"/>
    <w:rsid w:val="008B3636"/>
    <w:rsid w:val="008B368B"/>
    <w:rsid w:val="008B36AC"/>
    <w:rsid w:val="008B36B0"/>
    <w:rsid w:val="008B36D2"/>
    <w:rsid w:val="008B36D6"/>
    <w:rsid w:val="008B371A"/>
    <w:rsid w:val="008B37C4"/>
    <w:rsid w:val="008B37C9"/>
    <w:rsid w:val="008B3815"/>
    <w:rsid w:val="008B3821"/>
    <w:rsid w:val="008B383E"/>
    <w:rsid w:val="008B3904"/>
    <w:rsid w:val="008B390C"/>
    <w:rsid w:val="008B396B"/>
    <w:rsid w:val="008B3970"/>
    <w:rsid w:val="008B39FD"/>
    <w:rsid w:val="008B3A24"/>
    <w:rsid w:val="008B3B20"/>
    <w:rsid w:val="008B3B34"/>
    <w:rsid w:val="008B3BA1"/>
    <w:rsid w:val="008B3BBA"/>
    <w:rsid w:val="008B3C11"/>
    <w:rsid w:val="008B3C2E"/>
    <w:rsid w:val="008B3C48"/>
    <w:rsid w:val="008B3C67"/>
    <w:rsid w:val="008B3C6E"/>
    <w:rsid w:val="008B3C81"/>
    <w:rsid w:val="008B3D58"/>
    <w:rsid w:val="008B3D85"/>
    <w:rsid w:val="008B3DA2"/>
    <w:rsid w:val="008B3DAF"/>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9D"/>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4CB"/>
    <w:rsid w:val="008B458F"/>
    <w:rsid w:val="008B4591"/>
    <w:rsid w:val="008B45A8"/>
    <w:rsid w:val="008B45BD"/>
    <w:rsid w:val="008B45EA"/>
    <w:rsid w:val="008B45EC"/>
    <w:rsid w:val="008B460F"/>
    <w:rsid w:val="008B46D5"/>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A1"/>
    <w:rsid w:val="008B48B4"/>
    <w:rsid w:val="008B48F1"/>
    <w:rsid w:val="008B4900"/>
    <w:rsid w:val="008B4930"/>
    <w:rsid w:val="008B4953"/>
    <w:rsid w:val="008B4960"/>
    <w:rsid w:val="008B49A2"/>
    <w:rsid w:val="008B49EA"/>
    <w:rsid w:val="008B49F1"/>
    <w:rsid w:val="008B4A5A"/>
    <w:rsid w:val="008B4A96"/>
    <w:rsid w:val="008B4AC5"/>
    <w:rsid w:val="008B4AF0"/>
    <w:rsid w:val="008B4B1E"/>
    <w:rsid w:val="008B4C05"/>
    <w:rsid w:val="008B4C14"/>
    <w:rsid w:val="008B4C62"/>
    <w:rsid w:val="008B4CFD"/>
    <w:rsid w:val="008B4D98"/>
    <w:rsid w:val="008B4E0A"/>
    <w:rsid w:val="008B4F52"/>
    <w:rsid w:val="008B4F8C"/>
    <w:rsid w:val="008B4FBA"/>
    <w:rsid w:val="008B4FD4"/>
    <w:rsid w:val="008B4FEA"/>
    <w:rsid w:val="008B5068"/>
    <w:rsid w:val="008B5074"/>
    <w:rsid w:val="008B5089"/>
    <w:rsid w:val="008B509C"/>
    <w:rsid w:val="008B50CF"/>
    <w:rsid w:val="008B50FA"/>
    <w:rsid w:val="008B5136"/>
    <w:rsid w:val="008B513D"/>
    <w:rsid w:val="008B517B"/>
    <w:rsid w:val="008B51C1"/>
    <w:rsid w:val="008B5200"/>
    <w:rsid w:val="008B5218"/>
    <w:rsid w:val="008B521D"/>
    <w:rsid w:val="008B5227"/>
    <w:rsid w:val="008B526D"/>
    <w:rsid w:val="008B527C"/>
    <w:rsid w:val="008B5296"/>
    <w:rsid w:val="008B52E0"/>
    <w:rsid w:val="008B5325"/>
    <w:rsid w:val="008B538C"/>
    <w:rsid w:val="008B5391"/>
    <w:rsid w:val="008B53B7"/>
    <w:rsid w:val="008B53C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45"/>
    <w:rsid w:val="008B5CA7"/>
    <w:rsid w:val="008B5CE8"/>
    <w:rsid w:val="008B5CF3"/>
    <w:rsid w:val="008B5D38"/>
    <w:rsid w:val="008B5D4A"/>
    <w:rsid w:val="008B5D7F"/>
    <w:rsid w:val="008B5D98"/>
    <w:rsid w:val="008B5DCC"/>
    <w:rsid w:val="008B5DD1"/>
    <w:rsid w:val="008B5DEC"/>
    <w:rsid w:val="008B5DF0"/>
    <w:rsid w:val="008B5DFE"/>
    <w:rsid w:val="008B5E00"/>
    <w:rsid w:val="008B5E19"/>
    <w:rsid w:val="008B5E23"/>
    <w:rsid w:val="008B5E35"/>
    <w:rsid w:val="008B5E5E"/>
    <w:rsid w:val="008B5E8C"/>
    <w:rsid w:val="008B5EB6"/>
    <w:rsid w:val="008B5EC4"/>
    <w:rsid w:val="008B5EC8"/>
    <w:rsid w:val="008B5EE9"/>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46"/>
    <w:rsid w:val="008B6266"/>
    <w:rsid w:val="008B6275"/>
    <w:rsid w:val="008B6287"/>
    <w:rsid w:val="008B628C"/>
    <w:rsid w:val="008B62D4"/>
    <w:rsid w:val="008B62F9"/>
    <w:rsid w:val="008B63D5"/>
    <w:rsid w:val="008B6484"/>
    <w:rsid w:val="008B6517"/>
    <w:rsid w:val="008B657D"/>
    <w:rsid w:val="008B6585"/>
    <w:rsid w:val="008B659A"/>
    <w:rsid w:val="008B65A5"/>
    <w:rsid w:val="008B65BA"/>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65"/>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83"/>
    <w:rsid w:val="008B6CAB"/>
    <w:rsid w:val="008B6CD4"/>
    <w:rsid w:val="008B6CEA"/>
    <w:rsid w:val="008B6D14"/>
    <w:rsid w:val="008B6D59"/>
    <w:rsid w:val="008B6D76"/>
    <w:rsid w:val="008B6DB0"/>
    <w:rsid w:val="008B6E04"/>
    <w:rsid w:val="008B6E30"/>
    <w:rsid w:val="008B6E55"/>
    <w:rsid w:val="008B6EDF"/>
    <w:rsid w:val="008B6EF2"/>
    <w:rsid w:val="008B6EFA"/>
    <w:rsid w:val="008B6F5D"/>
    <w:rsid w:val="008B6FB6"/>
    <w:rsid w:val="008B6FCD"/>
    <w:rsid w:val="008B7016"/>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F"/>
    <w:rsid w:val="008B750B"/>
    <w:rsid w:val="008B7536"/>
    <w:rsid w:val="008B754A"/>
    <w:rsid w:val="008B7566"/>
    <w:rsid w:val="008B757D"/>
    <w:rsid w:val="008B7585"/>
    <w:rsid w:val="008B761E"/>
    <w:rsid w:val="008B762E"/>
    <w:rsid w:val="008B7654"/>
    <w:rsid w:val="008B7676"/>
    <w:rsid w:val="008B771D"/>
    <w:rsid w:val="008B771E"/>
    <w:rsid w:val="008B772A"/>
    <w:rsid w:val="008B77A3"/>
    <w:rsid w:val="008B77B6"/>
    <w:rsid w:val="008B77B9"/>
    <w:rsid w:val="008B77BF"/>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79"/>
    <w:rsid w:val="008B7C87"/>
    <w:rsid w:val="008B7CC5"/>
    <w:rsid w:val="008B7CCC"/>
    <w:rsid w:val="008B7CDA"/>
    <w:rsid w:val="008B7D37"/>
    <w:rsid w:val="008B7D4E"/>
    <w:rsid w:val="008B7D52"/>
    <w:rsid w:val="008B7D71"/>
    <w:rsid w:val="008B7E31"/>
    <w:rsid w:val="008B7E6B"/>
    <w:rsid w:val="008B7F67"/>
    <w:rsid w:val="008B7FCA"/>
    <w:rsid w:val="008B7FDE"/>
    <w:rsid w:val="008C00A7"/>
    <w:rsid w:val="008C00CB"/>
    <w:rsid w:val="008C00E7"/>
    <w:rsid w:val="008C011C"/>
    <w:rsid w:val="008C0122"/>
    <w:rsid w:val="008C012D"/>
    <w:rsid w:val="008C0167"/>
    <w:rsid w:val="008C0179"/>
    <w:rsid w:val="008C019F"/>
    <w:rsid w:val="008C01D2"/>
    <w:rsid w:val="008C01FD"/>
    <w:rsid w:val="008C0253"/>
    <w:rsid w:val="008C0283"/>
    <w:rsid w:val="008C02C9"/>
    <w:rsid w:val="008C02EB"/>
    <w:rsid w:val="008C036A"/>
    <w:rsid w:val="008C039F"/>
    <w:rsid w:val="008C03B2"/>
    <w:rsid w:val="008C03C5"/>
    <w:rsid w:val="008C03E9"/>
    <w:rsid w:val="008C0422"/>
    <w:rsid w:val="008C0471"/>
    <w:rsid w:val="008C0479"/>
    <w:rsid w:val="008C04B3"/>
    <w:rsid w:val="008C053A"/>
    <w:rsid w:val="008C0549"/>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A2F"/>
    <w:rsid w:val="008C0A71"/>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20"/>
    <w:rsid w:val="008C0D53"/>
    <w:rsid w:val="008C0D8B"/>
    <w:rsid w:val="008C0DD5"/>
    <w:rsid w:val="008C0E1D"/>
    <w:rsid w:val="008C0E29"/>
    <w:rsid w:val="008C0E62"/>
    <w:rsid w:val="008C0E9F"/>
    <w:rsid w:val="008C0EE7"/>
    <w:rsid w:val="008C0EE8"/>
    <w:rsid w:val="008C0EEE"/>
    <w:rsid w:val="008C0F6A"/>
    <w:rsid w:val="008C0F94"/>
    <w:rsid w:val="008C0FA5"/>
    <w:rsid w:val="008C0FC3"/>
    <w:rsid w:val="008C0FDA"/>
    <w:rsid w:val="008C0FDB"/>
    <w:rsid w:val="008C1013"/>
    <w:rsid w:val="008C1016"/>
    <w:rsid w:val="008C102C"/>
    <w:rsid w:val="008C103C"/>
    <w:rsid w:val="008C1058"/>
    <w:rsid w:val="008C109E"/>
    <w:rsid w:val="008C10C7"/>
    <w:rsid w:val="008C10D2"/>
    <w:rsid w:val="008C10ED"/>
    <w:rsid w:val="008C10F4"/>
    <w:rsid w:val="008C110F"/>
    <w:rsid w:val="008C1147"/>
    <w:rsid w:val="008C115D"/>
    <w:rsid w:val="008C1161"/>
    <w:rsid w:val="008C11AC"/>
    <w:rsid w:val="008C11F4"/>
    <w:rsid w:val="008C11F5"/>
    <w:rsid w:val="008C1210"/>
    <w:rsid w:val="008C122A"/>
    <w:rsid w:val="008C1275"/>
    <w:rsid w:val="008C127D"/>
    <w:rsid w:val="008C12BA"/>
    <w:rsid w:val="008C12CD"/>
    <w:rsid w:val="008C12F2"/>
    <w:rsid w:val="008C12FA"/>
    <w:rsid w:val="008C1316"/>
    <w:rsid w:val="008C136A"/>
    <w:rsid w:val="008C1372"/>
    <w:rsid w:val="008C13A3"/>
    <w:rsid w:val="008C13D0"/>
    <w:rsid w:val="008C13D2"/>
    <w:rsid w:val="008C13F6"/>
    <w:rsid w:val="008C1464"/>
    <w:rsid w:val="008C1489"/>
    <w:rsid w:val="008C14AB"/>
    <w:rsid w:val="008C156F"/>
    <w:rsid w:val="008C158B"/>
    <w:rsid w:val="008C163E"/>
    <w:rsid w:val="008C1653"/>
    <w:rsid w:val="008C1656"/>
    <w:rsid w:val="008C16A9"/>
    <w:rsid w:val="008C16BC"/>
    <w:rsid w:val="008C16E0"/>
    <w:rsid w:val="008C177B"/>
    <w:rsid w:val="008C17F8"/>
    <w:rsid w:val="008C181D"/>
    <w:rsid w:val="008C184E"/>
    <w:rsid w:val="008C1887"/>
    <w:rsid w:val="008C188B"/>
    <w:rsid w:val="008C1893"/>
    <w:rsid w:val="008C18B3"/>
    <w:rsid w:val="008C19BF"/>
    <w:rsid w:val="008C19E8"/>
    <w:rsid w:val="008C1A44"/>
    <w:rsid w:val="008C1A50"/>
    <w:rsid w:val="008C1A65"/>
    <w:rsid w:val="008C1A83"/>
    <w:rsid w:val="008C1AB3"/>
    <w:rsid w:val="008C1AD3"/>
    <w:rsid w:val="008C1B25"/>
    <w:rsid w:val="008C1C07"/>
    <w:rsid w:val="008C1C08"/>
    <w:rsid w:val="008C1C33"/>
    <w:rsid w:val="008C1C3B"/>
    <w:rsid w:val="008C1C3D"/>
    <w:rsid w:val="008C1C6A"/>
    <w:rsid w:val="008C1CA6"/>
    <w:rsid w:val="008C1CEB"/>
    <w:rsid w:val="008C1D0D"/>
    <w:rsid w:val="008C1D9F"/>
    <w:rsid w:val="008C1DEB"/>
    <w:rsid w:val="008C1E0B"/>
    <w:rsid w:val="008C1E68"/>
    <w:rsid w:val="008C1F3B"/>
    <w:rsid w:val="008C1F63"/>
    <w:rsid w:val="008C1F99"/>
    <w:rsid w:val="008C1FD3"/>
    <w:rsid w:val="008C1FEE"/>
    <w:rsid w:val="008C1FFD"/>
    <w:rsid w:val="008C2040"/>
    <w:rsid w:val="008C2070"/>
    <w:rsid w:val="008C2087"/>
    <w:rsid w:val="008C2096"/>
    <w:rsid w:val="008C20EF"/>
    <w:rsid w:val="008C20F9"/>
    <w:rsid w:val="008C2104"/>
    <w:rsid w:val="008C2146"/>
    <w:rsid w:val="008C21F5"/>
    <w:rsid w:val="008C2203"/>
    <w:rsid w:val="008C2235"/>
    <w:rsid w:val="008C226D"/>
    <w:rsid w:val="008C230E"/>
    <w:rsid w:val="008C2316"/>
    <w:rsid w:val="008C2357"/>
    <w:rsid w:val="008C23C9"/>
    <w:rsid w:val="008C23EF"/>
    <w:rsid w:val="008C2430"/>
    <w:rsid w:val="008C2472"/>
    <w:rsid w:val="008C24AE"/>
    <w:rsid w:val="008C250E"/>
    <w:rsid w:val="008C2592"/>
    <w:rsid w:val="008C259E"/>
    <w:rsid w:val="008C25A5"/>
    <w:rsid w:val="008C260D"/>
    <w:rsid w:val="008C2682"/>
    <w:rsid w:val="008C26AB"/>
    <w:rsid w:val="008C26C8"/>
    <w:rsid w:val="008C2733"/>
    <w:rsid w:val="008C2760"/>
    <w:rsid w:val="008C2777"/>
    <w:rsid w:val="008C2778"/>
    <w:rsid w:val="008C2780"/>
    <w:rsid w:val="008C2796"/>
    <w:rsid w:val="008C27AA"/>
    <w:rsid w:val="008C2817"/>
    <w:rsid w:val="008C282A"/>
    <w:rsid w:val="008C287B"/>
    <w:rsid w:val="008C2881"/>
    <w:rsid w:val="008C28F1"/>
    <w:rsid w:val="008C2901"/>
    <w:rsid w:val="008C2914"/>
    <w:rsid w:val="008C2943"/>
    <w:rsid w:val="008C2946"/>
    <w:rsid w:val="008C2956"/>
    <w:rsid w:val="008C2968"/>
    <w:rsid w:val="008C2A26"/>
    <w:rsid w:val="008C2A41"/>
    <w:rsid w:val="008C2A7C"/>
    <w:rsid w:val="008C2A95"/>
    <w:rsid w:val="008C2AA1"/>
    <w:rsid w:val="008C2ADA"/>
    <w:rsid w:val="008C2AFD"/>
    <w:rsid w:val="008C2B35"/>
    <w:rsid w:val="008C2B59"/>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1"/>
    <w:rsid w:val="008C2E3D"/>
    <w:rsid w:val="008C2E9E"/>
    <w:rsid w:val="008C2EB8"/>
    <w:rsid w:val="008C2ED5"/>
    <w:rsid w:val="008C2EE3"/>
    <w:rsid w:val="008C2EEC"/>
    <w:rsid w:val="008C2F04"/>
    <w:rsid w:val="008C2F0A"/>
    <w:rsid w:val="008C2F17"/>
    <w:rsid w:val="008C2F41"/>
    <w:rsid w:val="008C2F72"/>
    <w:rsid w:val="008C2FB6"/>
    <w:rsid w:val="008C2FC7"/>
    <w:rsid w:val="008C2FF8"/>
    <w:rsid w:val="008C2FFD"/>
    <w:rsid w:val="008C30AD"/>
    <w:rsid w:val="008C30CF"/>
    <w:rsid w:val="008C310A"/>
    <w:rsid w:val="008C3123"/>
    <w:rsid w:val="008C314E"/>
    <w:rsid w:val="008C3168"/>
    <w:rsid w:val="008C31CB"/>
    <w:rsid w:val="008C31D1"/>
    <w:rsid w:val="008C31E5"/>
    <w:rsid w:val="008C31FE"/>
    <w:rsid w:val="008C329E"/>
    <w:rsid w:val="008C334D"/>
    <w:rsid w:val="008C33E9"/>
    <w:rsid w:val="008C344D"/>
    <w:rsid w:val="008C34AF"/>
    <w:rsid w:val="008C34BF"/>
    <w:rsid w:val="008C3515"/>
    <w:rsid w:val="008C3517"/>
    <w:rsid w:val="008C351B"/>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AF"/>
    <w:rsid w:val="008C37B2"/>
    <w:rsid w:val="008C37B6"/>
    <w:rsid w:val="008C3802"/>
    <w:rsid w:val="008C3820"/>
    <w:rsid w:val="008C3858"/>
    <w:rsid w:val="008C386D"/>
    <w:rsid w:val="008C3884"/>
    <w:rsid w:val="008C388B"/>
    <w:rsid w:val="008C388C"/>
    <w:rsid w:val="008C38EA"/>
    <w:rsid w:val="008C3978"/>
    <w:rsid w:val="008C397C"/>
    <w:rsid w:val="008C3A98"/>
    <w:rsid w:val="008C3AC9"/>
    <w:rsid w:val="008C3AFD"/>
    <w:rsid w:val="008C3B3E"/>
    <w:rsid w:val="008C3B47"/>
    <w:rsid w:val="008C3B58"/>
    <w:rsid w:val="008C3BE9"/>
    <w:rsid w:val="008C3C05"/>
    <w:rsid w:val="008C3C71"/>
    <w:rsid w:val="008C3CA8"/>
    <w:rsid w:val="008C3CB7"/>
    <w:rsid w:val="008C3CCC"/>
    <w:rsid w:val="008C3CED"/>
    <w:rsid w:val="008C3CFB"/>
    <w:rsid w:val="008C3D12"/>
    <w:rsid w:val="008C3D1F"/>
    <w:rsid w:val="008C3D97"/>
    <w:rsid w:val="008C3DA2"/>
    <w:rsid w:val="008C3DCA"/>
    <w:rsid w:val="008C3E27"/>
    <w:rsid w:val="008C3E76"/>
    <w:rsid w:val="008C3E8A"/>
    <w:rsid w:val="008C3EBA"/>
    <w:rsid w:val="008C3EC8"/>
    <w:rsid w:val="008C3F01"/>
    <w:rsid w:val="008C3F53"/>
    <w:rsid w:val="008C3F9A"/>
    <w:rsid w:val="008C4065"/>
    <w:rsid w:val="008C406A"/>
    <w:rsid w:val="008C4071"/>
    <w:rsid w:val="008C40AD"/>
    <w:rsid w:val="008C40D1"/>
    <w:rsid w:val="008C415F"/>
    <w:rsid w:val="008C41C8"/>
    <w:rsid w:val="008C41D9"/>
    <w:rsid w:val="008C422B"/>
    <w:rsid w:val="008C427C"/>
    <w:rsid w:val="008C42A2"/>
    <w:rsid w:val="008C4300"/>
    <w:rsid w:val="008C4384"/>
    <w:rsid w:val="008C43EA"/>
    <w:rsid w:val="008C444B"/>
    <w:rsid w:val="008C4524"/>
    <w:rsid w:val="008C452F"/>
    <w:rsid w:val="008C4538"/>
    <w:rsid w:val="008C453E"/>
    <w:rsid w:val="008C45E8"/>
    <w:rsid w:val="008C4610"/>
    <w:rsid w:val="008C4615"/>
    <w:rsid w:val="008C4629"/>
    <w:rsid w:val="008C4655"/>
    <w:rsid w:val="008C4662"/>
    <w:rsid w:val="008C466B"/>
    <w:rsid w:val="008C4673"/>
    <w:rsid w:val="008C46F8"/>
    <w:rsid w:val="008C46FC"/>
    <w:rsid w:val="008C4730"/>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C9"/>
    <w:rsid w:val="008C4AFE"/>
    <w:rsid w:val="008C4B01"/>
    <w:rsid w:val="008C4B32"/>
    <w:rsid w:val="008C4B36"/>
    <w:rsid w:val="008C4B4E"/>
    <w:rsid w:val="008C4B66"/>
    <w:rsid w:val="008C4B87"/>
    <w:rsid w:val="008C4C00"/>
    <w:rsid w:val="008C4C38"/>
    <w:rsid w:val="008C4C67"/>
    <w:rsid w:val="008C4CA7"/>
    <w:rsid w:val="008C4CE5"/>
    <w:rsid w:val="008C4D08"/>
    <w:rsid w:val="008C4D3E"/>
    <w:rsid w:val="008C4D92"/>
    <w:rsid w:val="008C4DA4"/>
    <w:rsid w:val="008C4DA7"/>
    <w:rsid w:val="008C4E37"/>
    <w:rsid w:val="008C4EBA"/>
    <w:rsid w:val="008C4EEB"/>
    <w:rsid w:val="008C4F15"/>
    <w:rsid w:val="008C4F54"/>
    <w:rsid w:val="008C4F5D"/>
    <w:rsid w:val="008C4FAB"/>
    <w:rsid w:val="008C4FFA"/>
    <w:rsid w:val="008C5022"/>
    <w:rsid w:val="008C5033"/>
    <w:rsid w:val="008C503C"/>
    <w:rsid w:val="008C505A"/>
    <w:rsid w:val="008C50E3"/>
    <w:rsid w:val="008C5122"/>
    <w:rsid w:val="008C5130"/>
    <w:rsid w:val="008C5143"/>
    <w:rsid w:val="008C514C"/>
    <w:rsid w:val="008C518B"/>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5AE"/>
    <w:rsid w:val="008C5603"/>
    <w:rsid w:val="008C56A3"/>
    <w:rsid w:val="008C572D"/>
    <w:rsid w:val="008C57F7"/>
    <w:rsid w:val="008C5866"/>
    <w:rsid w:val="008C5883"/>
    <w:rsid w:val="008C58AA"/>
    <w:rsid w:val="008C58B4"/>
    <w:rsid w:val="008C58C7"/>
    <w:rsid w:val="008C58F2"/>
    <w:rsid w:val="008C593E"/>
    <w:rsid w:val="008C595B"/>
    <w:rsid w:val="008C5A56"/>
    <w:rsid w:val="008C5A79"/>
    <w:rsid w:val="008C5A9A"/>
    <w:rsid w:val="008C5AAF"/>
    <w:rsid w:val="008C5AD5"/>
    <w:rsid w:val="008C5AED"/>
    <w:rsid w:val="008C5AF1"/>
    <w:rsid w:val="008C5B46"/>
    <w:rsid w:val="008C5B9D"/>
    <w:rsid w:val="008C5C01"/>
    <w:rsid w:val="008C5C4B"/>
    <w:rsid w:val="008C5C64"/>
    <w:rsid w:val="008C5C72"/>
    <w:rsid w:val="008C5C9C"/>
    <w:rsid w:val="008C5D26"/>
    <w:rsid w:val="008C5D2C"/>
    <w:rsid w:val="008C5D59"/>
    <w:rsid w:val="008C5DDD"/>
    <w:rsid w:val="008C5E3B"/>
    <w:rsid w:val="008C5E4A"/>
    <w:rsid w:val="008C5E5C"/>
    <w:rsid w:val="008C5E75"/>
    <w:rsid w:val="008C5EAB"/>
    <w:rsid w:val="008C5F11"/>
    <w:rsid w:val="008C6027"/>
    <w:rsid w:val="008C602D"/>
    <w:rsid w:val="008C603F"/>
    <w:rsid w:val="008C6047"/>
    <w:rsid w:val="008C6056"/>
    <w:rsid w:val="008C6076"/>
    <w:rsid w:val="008C6080"/>
    <w:rsid w:val="008C6091"/>
    <w:rsid w:val="008C60C7"/>
    <w:rsid w:val="008C60D0"/>
    <w:rsid w:val="008C60FC"/>
    <w:rsid w:val="008C620A"/>
    <w:rsid w:val="008C6218"/>
    <w:rsid w:val="008C622D"/>
    <w:rsid w:val="008C6248"/>
    <w:rsid w:val="008C62D4"/>
    <w:rsid w:val="008C62F1"/>
    <w:rsid w:val="008C6355"/>
    <w:rsid w:val="008C638B"/>
    <w:rsid w:val="008C639D"/>
    <w:rsid w:val="008C63A2"/>
    <w:rsid w:val="008C63B5"/>
    <w:rsid w:val="008C63B6"/>
    <w:rsid w:val="008C63B7"/>
    <w:rsid w:val="008C63C0"/>
    <w:rsid w:val="008C63C7"/>
    <w:rsid w:val="008C63FC"/>
    <w:rsid w:val="008C642C"/>
    <w:rsid w:val="008C6443"/>
    <w:rsid w:val="008C644B"/>
    <w:rsid w:val="008C6517"/>
    <w:rsid w:val="008C652F"/>
    <w:rsid w:val="008C6590"/>
    <w:rsid w:val="008C65A7"/>
    <w:rsid w:val="008C65BA"/>
    <w:rsid w:val="008C65C0"/>
    <w:rsid w:val="008C663E"/>
    <w:rsid w:val="008C6640"/>
    <w:rsid w:val="008C66BA"/>
    <w:rsid w:val="008C66E9"/>
    <w:rsid w:val="008C66FE"/>
    <w:rsid w:val="008C6756"/>
    <w:rsid w:val="008C677C"/>
    <w:rsid w:val="008C67A4"/>
    <w:rsid w:val="008C6820"/>
    <w:rsid w:val="008C6825"/>
    <w:rsid w:val="008C6830"/>
    <w:rsid w:val="008C6910"/>
    <w:rsid w:val="008C694E"/>
    <w:rsid w:val="008C69C4"/>
    <w:rsid w:val="008C69ED"/>
    <w:rsid w:val="008C6A15"/>
    <w:rsid w:val="008C6A23"/>
    <w:rsid w:val="008C6A2A"/>
    <w:rsid w:val="008C6A9E"/>
    <w:rsid w:val="008C6AB0"/>
    <w:rsid w:val="008C6ABC"/>
    <w:rsid w:val="008C6B20"/>
    <w:rsid w:val="008C6B4D"/>
    <w:rsid w:val="008C6BB5"/>
    <w:rsid w:val="008C6BBF"/>
    <w:rsid w:val="008C6BD3"/>
    <w:rsid w:val="008C6BE6"/>
    <w:rsid w:val="008C6C7B"/>
    <w:rsid w:val="008C6C99"/>
    <w:rsid w:val="008C6CC3"/>
    <w:rsid w:val="008C6D10"/>
    <w:rsid w:val="008C6D37"/>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6FEE"/>
    <w:rsid w:val="008C7033"/>
    <w:rsid w:val="008C708D"/>
    <w:rsid w:val="008C70DF"/>
    <w:rsid w:val="008C711C"/>
    <w:rsid w:val="008C7147"/>
    <w:rsid w:val="008C718E"/>
    <w:rsid w:val="008C71B9"/>
    <w:rsid w:val="008C7262"/>
    <w:rsid w:val="008C732F"/>
    <w:rsid w:val="008C733A"/>
    <w:rsid w:val="008C7352"/>
    <w:rsid w:val="008C73E2"/>
    <w:rsid w:val="008C7424"/>
    <w:rsid w:val="008C7477"/>
    <w:rsid w:val="008C747B"/>
    <w:rsid w:val="008C74F2"/>
    <w:rsid w:val="008C750A"/>
    <w:rsid w:val="008C750C"/>
    <w:rsid w:val="008C75AD"/>
    <w:rsid w:val="008C75DF"/>
    <w:rsid w:val="008C75F9"/>
    <w:rsid w:val="008C7670"/>
    <w:rsid w:val="008C76DD"/>
    <w:rsid w:val="008C7721"/>
    <w:rsid w:val="008C777E"/>
    <w:rsid w:val="008C7783"/>
    <w:rsid w:val="008C77A5"/>
    <w:rsid w:val="008C7801"/>
    <w:rsid w:val="008C783D"/>
    <w:rsid w:val="008C783E"/>
    <w:rsid w:val="008C78C0"/>
    <w:rsid w:val="008C796C"/>
    <w:rsid w:val="008C7978"/>
    <w:rsid w:val="008C79DA"/>
    <w:rsid w:val="008C7A0C"/>
    <w:rsid w:val="008C7A2E"/>
    <w:rsid w:val="008C7A7C"/>
    <w:rsid w:val="008C7A89"/>
    <w:rsid w:val="008C7ABB"/>
    <w:rsid w:val="008C7ACC"/>
    <w:rsid w:val="008C7ADA"/>
    <w:rsid w:val="008C7AFD"/>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6E"/>
    <w:rsid w:val="008D008D"/>
    <w:rsid w:val="008D01A1"/>
    <w:rsid w:val="008D01A4"/>
    <w:rsid w:val="008D0215"/>
    <w:rsid w:val="008D028A"/>
    <w:rsid w:val="008D02C6"/>
    <w:rsid w:val="008D02FB"/>
    <w:rsid w:val="008D034A"/>
    <w:rsid w:val="008D03B2"/>
    <w:rsid w:val="008D03F5"/>
    <w:rsid w:val="008D0438"/>
    <w:rsid w:val="008D045F"/>
    <w:rsid w:val="008D0460"/>
    <w:rsid w:val="008D0544"/>
    <w:rsid w:val="008D054C"/>
    <w:rsid w:val="008D055F"/>
    <w:rsid w:val="008D0571"/>
    <w:rsid w:val="008D05C2"/>
    <w:rsid w:val="008D0667"/>
    <w:rsid w:val="008D06FF"/>
    <w:rsid w:val="008D070F"/>
    <w:rsid w:val="008D073E"/>
    <w:rsid w:val="008D0745"/>
    <w:rsid w:val="008D0752"/>
    <w:rsid w:val="008D0772"/>
    <w:rsid w:val="008D0786"/>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AE7"/>
    <w:rsid w:val="008D0B25"/>
    <w:rsid w:val="008D0B31"/>
    <w:rsid w:val="008D0B5C"/>
    <w:rsid w:val="008D0B6A"/>
    <w:rsid w:val="008D0BE5"/>
    <w:rsid w:val="008D0BF8"/>
    <w:rsid w:val="008D0C07"/>
    <w:rsid w:val="008D0C5A"/>
    <w:rsid w:val="008D0C77"/>
    <w:rsid w:val="008D0CA0"/>
    <w:rsid w:val="008D0CE2"/>
    <w:rsid w:val="008D0CE9"/>
    <w:rsid w:val="008D0D1B"/>
    <w:rsid w:val="008D0D5B"/>
    <w:rsid w:val="008D0D5C"/>
    <w:rsid w:val="008D0DAC"/>
    <w:rsid w:val="008D0DD4"/>
    <w:rsid w:val="008D0E03"/>
    <w:rsid w:val="008D0E06"/>
    <w:rsid w:val="008D0E07"/>
    <w:rsid w:val="008D0E3E"/>
    <w:rsid w:val="008D0E49"/>
    <w:rsid w:val="008D0E84"/>
    <w:rsid w:val="008D0EA6"/>
    <w:rsid w:val="008D0EAF"/>
    <w:rsid w:val="008D0EB9"/>
    <w:rsid w:val="008D0F01"/>
    <w:rsid w:val="008D0F06"/>
    <w:rsid w:val="008D0F13"/>
    <w:rsid w:val="008D0F8C"/>
    <w:rsid w:val="008D0F8F"/>
    <w:rsid w:val="008D0FC9"/>
    <w:rsid w:val="008D0FCF"/>
    <w:rsid w:val="008D1003"/>
    <w:rsid w:val="008D1034"/>
    <w:rsid w:val="008D1049"/>
    <w:rsid w:val="008D107D"/>
    <w:rsid w:val="008D1099"/>
    <w:rsid w:val="008D10AF"/>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6E7"/>
    <w:rsid w:val="008D1705"/>
    <w:rsid w:val="008D1724"/>
    <w:rsid w:val="008D1750"/>
    <w:rsid w:val="008D177D"/>
    <w:rsid w:val="008D1783"/>
    <w:rsid w:val="008D1797"/>
    <w:rsid w:val="008D17AA"/>
    <w:rsid w:val="008D17F0"/>
    <w:rsid w:val="008D1835"/>
    <w:rsid w:val="008D1860"/>
    <w:rsid w:val="008D1874"/>
    <w:rsid w:val="008D18B5"/>
    <w:rsid w:val="008D18EF"/>
    <w:rsid w:val="008D18F4"/>
    <w:rsid w:val="008D1924"/>
    <w:rsid w:val="008D19C7"/>
    <w:rsid w:val="008D1A78"/>
    <w:rsid w:val="008D1A8B"/>
    <w:rsid w:val="008D1A9A"/>
    <w:rsid w:val="008D1B21"/>
    <w:rsid w:val="008D1B6D"/>
    <w:rsid w:val="008D1B93"/>
    <w:rsid w:val="008D1BA9"/>
    <w:rsid w:val="008D1BB1"/>
    <w:rsid w:val="008D1BBD"/>
    <w:rsid w:val="008D1BDF"/>
    <w:rsid w:val="008D1C14"/>
    <w:rsid w:val="008D1CBD"/>
    <w:rsid w:val="008D1D2D"/>
    <w:rsid w:val="008D1D5D"/>
    <w:rsid w:val="008D1DCB"/>
    <w:rsid w:val="008D1DF3"/>
    <w:rsid w:val="008D1E3D"/>
    <w:rsid w:val="008D1E61"/>
    <w:rsid w:val="008D1EFA"/>
    <w:rsid w:val="008D1FAC"/>
    <w:rsid w:val="008D2030"/>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3F8"/>
    <w:rsid w:val="008D241E"/>
    <w:rsid w:val="008D2424"/>
    <w:rsid w:val="008D2428"/>
    <w:rsid w:val="008D2475"/>
    <w:rsid w:val="008D2508"/>
    <w:rsid w:val="008D259D"/>
    <w:rsid w:val="008D25DF"/>
    <w:rsid w:val="008D25E2"/>
    <w:rsid w:val="008D25EC"/>
    <w:rsid w:val="008D2683"/>
    <w:rsid w:val="008D26AA"/>
    <w:rsid w:val="008D26F7"/>
    <w:rsid w:val="008D2731"/>
    <w:rsid w:val="008D27E8"/>
    <w:rsid w:val="008D27FC"/>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AE"/>
    <w:rsid w:val="008D2AD4"/>
    <w:rsid w:val="008D2B5A"/>
    <w:rsid w:val="008D2BD2"/>
    <w:rsid w:val="008D2BD4"/>
    <w:rsid w:val="008D2BE6"/>
    <w:rsid w:val="008D2C13"/>
    <w:rsid w:val="008D2C6E"/>
    <w:rsid w:val="008D2C72"/>
    <w:rsid w:val="008D2C77"/>
    <w:rsid w:val="008D2CCF"/>
    <w:rsid w:val="008D2D8D"/>
    <w:rsid w:val="008D2DDC"/>
    <w:rsid w:val="008D2DE6"/>
    <w:rsid w:val="008D2DFC"/>
    <w:rsid w:val="008D2DFE"/>
    <w:rsid w:val="008D2E0C"/>
    <w:rsid w:val="008D2E81"/>
    <w:rsid w:val="008D2EB0"/>
    <w:rsid w:val="008D2EC8"/>
    <w:rsid w:val="008D2ED6"/>
    <w:rsid w:val="008D2EE2"/>
    <w:rsid w:val="008D2EE6"/>
    <w:rsid w:val="008D2F0F"/>
    <w:rsid w:val="008D2F59"/>
    <w:rsid w:val="008D2F70"/>
    <w:rsid w:val="008D2FEB"/>
    <w:rsid w:val="008D303D"/>
    <w:rsid w:val="008D3046"/>
    <w:rsid w:val="008D305C"/>
    <w:rsid w:val="008D30C0"/>
    <w:rsid w:val="008D30D0"/>
    <w:rsid w:val="008D30E4"/>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44"/>
    <w:rsid w:val="008D3491"/>
    <w:rsid w:val="008D349E"/>
    <w:rsid w:val="008D34A3"/>
    <w:rsid w:val="008D34B6"/>
    <w:rsid w:val="008D3515"/>
    <w:rsid w:val="008D3517"/>
    <w:rsid w:val="008D3524"/>
    <w:rsid w:val="008D352D"/>
    <w:rsid w:val="008D353F"/>
    <w:rsid w:val="008D358E"/>
    <w:rsid w:val="008D359D"/>
    <w:rsid w:val="008D3625"/>
    <w:rsid w:val="008D3685"/>
    <w:rsid w:val="008D36E1"/>
    <w:rsid w:val="008D3711"/>
    <w:rsid w:val="008D3759"/>
    <w:rsid w:val="008D3786"/>
    <w:rsid w:val="008D37C6"/>
    <w:rsid w:val="008D3823"/>
    <w:rsid w:val="008D383D"/>
    <w:rsid w:val="008D3841"/>
    <w:rsid w:val="008D3870"/>
    <w:rsid w:val="008D3899"/>
    <w:rsid w:val="008D38A5"/>
    <w:rsid w:val="008D38BE"/>
    <w:rsid w:val="008D38E5"/>
    <w:rsid w:val="008D3931"/>
    <w:rsid w:val="008D3943"/>
    <w:rsid w:val="008D3997"/>
    <w:rsid w:val="008D39D4"/>
    <w:rsid w:val="008D39F6"/>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3D"/>
    <w:rsid w:val="008D3F54"/>
    <w:rsid w:val="008D3F88"/>
    <w:rsid w:val="008D3FCD"/>
    <w:rsid w:val="008D4005"/>
    <w:rsid w:val="008D4029"/>
    <w:rsid w:val="008D4042"/>
    <w:rsid w:val="008D4085"/>
    <w:rsid w:val="008D4087"/>
    <w:rsid w:val="008D40BF"/>
    <w:rsid w:val="008D40C1"/>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88"/>
    <w:rsid w:val="008D45ED"/>
    <w:rsid w:val="008D4605"/>
    <w:rsid w:val="008D4652"/>
    <w:rsid w:val="008D4678"/>
    <w:rsid w:val="008D4682"/>
    <w:rsid w:val="008D469D"/>
    <w:rsid w:val="008D46D2"/>
    <w:rsid w:val="008D46F3"/>
    <w:rsid w:val="008D4756"/>
    <w:rsid w:val="008D47A8"/>
    <w:rsid w:val="008D47EF"/>
    <w:rsid w:val="008D483C"/>
    <w:rsid w:val="008D486B"/>
    <w:rsid w:val="008D48AC"/>
    <w:rsid w:val="008D48F4"/>
    <w:rsid w:val="008D4903"/>
    <w:rsid w:val="008D4916"/>
    <w:rsid w:val="008D4935"/>
    <w:rsid w:val="008D495F"/>
    <w:rsid w:val="008D4962"/>
    <w:rsid w:val="008D4964"/>
    <w:rsid w:val="008D49BE"/>
    <w:rsid w:val="008D49CC"/>
    <w:rsid w:val="008D49CE"/>
    <w:rsid w:val="008D49F4"/>
    <w:rsid w:val="008D49FC"/>
    <w:rsid w:val="008D4A37"/>
    <w:rsid w:val="008D4A9A"/>
    <w:rsid w:val="008D4AED"/>
    <w:rsid w:val="008D4B03"/>
    <w:rsid w:val="008D4BA1"/>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67"/>
    <w:rsid w:val="008D526C"/>
    <w:rsid w:val="008D52D7"/>
    <w:rsid w:val="008D52E6"/>
    <w:rsid w:val="008D5310"/>
    <w:rsid w:val="008D53A8"/>
    <w:rsid w:val="008D53D3"/>
    <w:rsid w:val="008D540C"/>
    <w:rsid w:val="008D546D"/>
    <w:rsid w:val="008D54AB"/>
    <w:rsid w:val="008D54C6"/>
    <w:rsid w:val="008D54E6"/>
    <w:rsid w:val="008D5519"/>
    <w:rsid w:val="008D552A"/>
    <w:rsid w:val="008D5531"/>
    <w:rsid w:val="008D554C"/>
    <w:rsid w:val="008D558E"/>
    <w:rsid w:val="008D55AE"/>
    <w:rsid w:val="008D55E1"/>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C"/>
    <w:rsid w:val="008D5D4E"/>
    <w:rsid w:val="008D5D4F"/>
    <w:rsid w:val="008D5D53"/>
    <w:rsid w:val="008D5D73"/>
    <w:rsid w:val="008D5D90"/>
    <w:rsid w:val="008D5DA3"/>
    <w:rsid w:val="008D5DBB"/>
    <w:rsid w:val="008D5DCC"/>
    <w:rsid w:val="008D5E27"/>
    <w:rsid w:val="008D5E55"/>
    <w:rsid w:val="008D5E64"/>
    <w:rsid w:val="008D5E9A"/>
    <w:rsid w:val="008D5E9C"/>
    <w:rsid w:val="008D5EA9"/>
    <w:rsid w:val="008D5ECD"/>
    <w:rsid w:val="008D5F26"/>
    <w:rsid w:val="008D5FFD"/>
    <w:rsid w:val="008D601B"/>
    <w:rsid w:val="008D60DA"/>
    <w:rsid w:val="008D60DF"/>
    <w:rsid w:val="008D60EE"/>
    <w:rsid w:val="008D6104"/>
    <w:rsid w:val="008D6114"/>
    <w:rsid w:val="008D6118"/>
    <w:rsid w:val="008D6127"/>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E1"/>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6DD"/>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0D"/>
    <w:rsid w:val="008D6A20"/>
    <w:rsid w:val="008D6A31"/>
    <w:rsid w:val="008D6A55"/>
    <w:rsid w:val="008D6A82"/>
    <w:rsid w:val="008D6AA0"/>
    <w:rsid w:val="008D6AC0"/>
    <w:rsid w:val="008D6B4F"/>
    <w:rsid w:val="008D6B53"/>
    <w:rsid w:val="008D6B79"/>
    <w:rsid w:val="008D6B7F"/>
    <w:rsid w:val="008D6BC8"/>
    <w:rsid w:val="008D6BF9"/>
    <w:rsid w:val="008D6C01"/>
    <w:rsid w:val="008D6C66"/>
    <w:rsid w:val="008D6CAF"/>
    <w:rsid w:val="008D6CD2"/>
    <w:rsid w:val="008D6D3B"/>
    <w:rsid w:val="008D6D6F"/>
    <w:rsid w:val="008D6DB7"/>
    <w:rsid w:val="008D6E05"/>
    <w:rsid w:val="008D6E66"/>
    <w:rsid w:val="008D6E77"/>
    <w:rsid w:val="008D6EC6"/>
    <w:rsid w:val="008D6ED6"/>
    <w:rsid w:val="008D6EEA"/>
    <w:rsid w:val="008D6F37"/>
    <w:rsid w:val="008D6F48"/>
    <w:rsid w:val="008D6FB5"/>
    <w:rsid w:val="008D702F"/>
    <w:rsid w:val="008D704A"/>
    <w:rsid w:val="008D7091"/>
    <w:rsid w:val="008D70D5"/>
    <w:rsid w:val="008D7105"/>
    <w:rsid w:val="008D710E"/>
    <w:rsid w:val="008D7125"/>
    <w:rsid w:val="008D7126"/>
    <w:rsid w:val="008D714B"/>
    <w:rsid w:val="008D7162"/>
    <w:rsid w:val="008D7197"/>
    <w:rsid w:val="008D71B2"/>
    <w:rsid w:val="008D7256"/>
    <w:rsid w:val="008D731F"/>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7D2"/>
    <w:rsid w:val="008D7829"/>
    <w:rsid w:val="008D782E"/>
    <w:rsid w:val="008D783F"/>
    <w:rsid w:val="008D7887"/>
    <w:rsid w:val="008D7892"/>
    <w:rsid w:val="008D7903"/>
    <w:rsid w:val="008D7920"/>
    <w:rsid w:val="008D7944"/>
    <w:rsid w:val="008D7945"/>
    <w:rsid w:val="008D79D8"/>
    <w:rsid w:val="008D79E7"/>
    <w:rsid w:val="008D7A4C"/>
    <w:rsid w:val="008D7AB0"/>
    <w:rsid w:val="008D7B0B"/>
    <w:rsid w:val="008D7B2D"/>
    <w:rsid w:val="008D7B80"/>
    <w:rsid w:val="008D7B9A"/>
    <w:rsid w:val="008D7BF3"/>
    <w:rsid w:val="008D7C11"/>
    <w:rsid w:val="008D7CD0"/>
    <w:rsid w:val="008D7CDB"/>
    <w:rsid w:val="008D7D24"/>
    <w:rsid w:val="008D7D91"/>
    <w:rsid w:val="008D7E24"/>
    <w:rsid w:val="008D7E45"/>
    <w:rsid w:val="008D7E72"/>
    <w:rsid w:val="008D7E92"/>
    <w:rsid w:val="008D7EA5"/>
    <w:rsid w:val="008D7EEA"/>
    <w:rsid w:val="008D7F46"/>
    <w:rsid w:val="008E007B"/>
    <w:rsid w:val="008E0182"/>
    <w:rsid w:val="008E01F8"/>
    <w:rsid w:val="008E02D0"/>
    <w:rsid w:val="008E02D3"/>
    <w:rsid w:val="008E02F5"/>
    <w:rsid w:val="008E0311"/>
    <w:rsid w:val="008E031B"/>
    <w:rsid w:val="008E0369"/>
    <w:rsid w:val="008E0419"/>
    <w:rsid w:val="008E041A"/>
    <w:rsid w:val="008E041C"/>
    <w:rsid w:val="008E047A"/>
    <w:rsid w:val="008E04E7"/>
    <w:rsid w:val="008E050E"/>
    <w:rsid w:val="008E051E"/>
    <w:rsid w:val="008E0523"/>
    <w:rsid w:val="008E052B"/>
    <w:rsid w:val="008E0542"/>
    <w:rsid w:val="008E055B"/>
    <w:rsid w:val="008E059D"/>
    <w:rsid w:val="008E05A2"/>
    <w:rsid w:val="008E05A4"/>
    <w:rsid w:val="008E05BA"/>
    <w:rsid w:val="008E05D3"/>
    <w:rsid w:val="008E05E0"/>
    <w:rsid w:val="008E067E"/>
    <w:rsid w:val="008E06CA"/>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998"/>
    <w:rsid w:val="008E0A33"/>
    <w:rsid w:val="008E0A65"/>
    <w:rsid w:val="008E0A7A"/>
    <w:rsid w:val="008E0AC4"/>
    <w:rsid w:val="008E0B06"/>
    <w:rsid w:val="008E0BB2"/>
    <w:rsid w:val="008E0BBE"/>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056"/>
    <w:rsid w:val="008E113B"/>
    <w:rsid w:val="008E114E"/>
    <w:rsid w:val="008E1178"/>
    <w:rsid w:val="008E119A"/>
    <w:rsid w:val="008E11CD"/>
    <w:rsid w:val="008E11F8"/>
    <w:rsid w:val="008E1204"/>
    <w:rsid w:val="008E1273"/>
    <w:rsid w:val="008E12A1"/>
    <w:rsid w:val="008E12A6"/>
    <w:rsid w:val="008E12BD"/>
    <w:rsid w:val="008E12EF"/>
    <w:rsid w:val="008E1343"/>
    <w:rsid w:val="008E138B"/>
    <w:rsid w:val="008E13A8"/>
    <w:rsid w:val="008E13AA"/>
    <w:rsid w:val="008E13BD"/>
    <w:rsid w:val="008E13DD"/>
    <w:rsid w:val="008E13EB"/>
    <w:rsid w:val="008E13EE"/>
    <w:rsid w:val="008E140D"/>
    <w:rsid w:val="008E143E"/>
    <w:rsid w:val="008E1449"/>
    <w:rsid w:val="008E144B"/>
    <w:rsid w:val="008E14AD"/>
    <w:rsid w:val="008E14BE"/>
    <w:rsid w:val="008E14E0"/>
    <w:rsid w:val="008E14E5"/>
    <w:rsid w:val="008E1530"/>
    <w:rsid w:val="008E154F"/>
    <w:rsid w:val="008E1594"/>
    <w:rsid w:val="008E15AB"/>
    <w:rsid w:val="008E15B4"/>
    <w:rsid w:val="008E15B9"/>
    <w:rsid w:val="008E15F2"/>
    <w:rsid w:val="008E15FA"/>
    <w:rsid w:val="008E16CA"/>
    <w:rsid w:val="008E16E3"/>
    <w:rsid w:val="008E1792"/>
    <w:rsid w:val="008E17D6"/>
    <w:rsid w:val="008E17F5"/>
    <w:rsid w:val="008E181A"/>
    <w:rsid w:val="008E18A6"/>
    <w:rsid w:val="008E18B5"/>
    <w:rsid w:val="008E18BB"/>
    <w:rsid w:val="008E18E1"/>
    <w:rsid w:val="008E1911"/>
    <w:rsid w:val="008E1939"/>
    <w:rsid w:val="008E1950"/>
    <w:rsid w:val="008E1981"/>
    <w:rsid w:val="008E1988"/>
    <w:rsid w:val="008E19BD"/>
    <w:rsid w:val="008E19FD"/>
    <w:rsid w:val="008E1A28"/>
    <w:rsid w:val="008E1A67"/>
    <w:rsid w:val="008E1A79"/>
    <w:rsid w:val="008E1B69"/>
    <w:rsid w:val="008E1BE6"/>
    <w:rsid w:val="008E1C33"/>
    <w:rsid w:val="008E1C58"/>
    <w:rsid w:val="008E1C6C"/>
    <w:rsid w:val="008E1CA0"/>
    <w:rsid w:val="008E1CCF"/>
    <w:rsid w:val="008E1D27"/>
    <w:rsid w:val="008E1D28"/>
    <w:rsid w:val="008E1D4A"/>
    <w:rsid w:val="008E1D93"/>
    <w:rsid w:val="008E1DCE"/>
    <w:rsid w:val="008E1DD4"/>
    <w:rsid w:val="008E1DE5"/>
    <w:rsid w:val="008E1E19"/>
    <w:rsid w:val="008E1E1E"/>
    <w:rsid w:val="008E1ED3"/>
    <w:rsid w:val="008E1F05"/>
    <w:rsid w:val="008E1F3B"/>
    <w:rsid w:val="008E1F47"/>
    <w:rsid w:val="008E1F54"/>
    <w:rsid w:val="008E1F73"/>
    <w:rsid w:val="008E1F9B"/>
    <w:rsid w:val="008E1FA9"/>
    <w:rsid w:val="008E1FAD"/>
    <w:rsid w:val="008E1FB3"/>
    <w:rsid w:val="008E201F"/>
    <w:rsid w:val="008E203B"/>
    <w:rsid w:val="008E2067"/>
    <w:rsid w:val="008E20A9"/>
    <w:rsid w:val="008E20B9"/>
    <w:rsid w:val="008E20C1"/>
    <w:rsid w:val="008E20F1"/>
    <w:rsid w:val="008E2103"/>
    <w:rsid w:val="008E214F"/>
    <w:rsid w:val="008E215C"/>
    <w:rsid w:val="008E216B"/>
    <w:rsid w:val="008E21BD"/>
    <w:rsid w:val="008E21C1"/>
    <w:rsid w:val="008E2202"/>
    <w:rsid w:val="008E2207"/>
    <w:rsid w:val="008E227E"/>
    <w:rsid w:val="008E2285"/>
    <w:rsid w:val="008E2298"/>
    <w:rsid w:val="008E22B8"/>
    <w:rsid w:val="008E22B9"/>
    <w:rsid w:val="008E22C4"/>
    <w:rsid w:val="008E2370"/>
    <w:rsid w:val="008E2388"/>
    <w:rsid w:val="008E23A6"/>
    <w:rsid w:val="008E23CA"/>
    <w:rsid w:val="008E23FD"/>
    <w:rsid w:val="008E245F"/>
    <w:rsid w:val="008E24A2"/>
    <w:rsid w:val="008E2500"/>
    <w:rsid w:val="008E250F"/>
    <w:rsid w:val="008E25C6"/>
    <w:rsid w:val="008E2636"/>
    <w:rsid w:val="008E264E"/>
    <w:rsid w:val="008E26A5"/>
    <w:rsid w:val="008E26CC"/>
    <w:rsid w:val="008E271D"/>
    <w:rsid w:val="008E2732"/>
    <w:rsid w:val="008E2740"/>
    <w:rsid w:val="008E2772"/>
    <w:rsid w:val="008E2781"/>
    <w:rsid w:val="008E280A"/>
    <w:rsid w:val="008E28A1"/>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8E"/>
    <w:rsid w:val="008E2BEF"/>
    <w:rsid w:val="008E2C0E"/>
    <w:rsid w:val="008E2C22"/>
    <w:rsid w:val="008E2C3A"/>
    <w:rsid w:val="008E2C44"/>
    <w:rsid w:val="008E2C45"/>
    <w:rsid w:val="008E2C48"/>
    <w:rsid w:val="008E2C4E"/>
    <w:rsid w:val="008E2C6E"/>
    <w:rsid w:val="008E2C9D"/>
    <w:rsid w:val="008E2CAB"/>
    <w:rsid w:val="008E2CAF"/>
    <w:rsid w:val="008E2D4C"/>
    <w:rsid w:val="008E2DEA"/>
    <w:rsid w:val="008E2E78"/>
    <w:rsid w:val="008E2E91"/>
    <w:rsid w:val="008E2EAF"/>
    <w:rsid w:val="008E2EB3"/>
    <w:rsid w:val="008E2EFA"/>
    <w:rsid w:val="008E2F5F"/>
    <w:rsid w:val="008E2FA7"/>
    <w:rsid w:val="008E2FBD"/>
    <w:rsid w:val="008E2FBE"/>
    <w:rsid w:val="008E2FF5"/>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1B"/>
    <w:rsid w:val="008E3220"/>
    <w:rsid w:val="008E3296"/>
    <w:rsid w:val="008E32A0"/>
    <w:rsid w:val="008E333A"/>
    <w:rsid w:val="008E3356"/>
    <w:rsid w:val="008E336E"/>
    <w:rsid w:val="008E337E"/>
    <w:rsid w:val="008E33A1"/>
    <w:rsid w:val="008E33A7"/>
    <w:rsid w:val="008E33D5"/>
    <w:rsid w:val="008E33F0"/>
    <w:rsid w:val="008E33F5"/>
    <w:rsid w:val="008E3402"/>
    <w:rsid w:val="008E340D"/>
    <w:rsid w:val="008E3425"/>
    <w:rsid w:val="008E3437"/>
    <w:rsid w:val="008E34B7"/>
    <w:rsid w:val="008E34C0"/>
    <w:rsid w:val="008E3574"/>
    <w:rsid w:val="008E3590"/>
    <w:rsid w:val="008E35B5"/>
    <w:rsid w:val="008E363D"/>
    <w:rsid w:val="008E3689"/>
    <w:rsid w:val="008E36A0"/>
    <w:rsid w:val="008E36A5"/>
    <w:rsid w:val="008E36D5"/>
    <w:rsid w:val="008E3719"/>
    <w:rsid w:val="008E3734"/>
    <w:rsid w:val="008E37B1"/>
    <w:rsid w:val="008E37C3"/>
    <w:rsid w:val="008E37D5"/>
    <w:rsid w:val="008E3802"/>
    <w:rsid w:val="008E3855"/>
    <w:rsid w:val="008E38B6"/>
    <w:rsid w:val="008E38E3"/>
    <w:rsid w:val="008E392B"/>
    <w:rsid w:val="008E396C"/>
    <w:rsid w:val="008E39A2"/>
    <w:rsid w:val="008E39A5"/>
    <w:rsid w:val="008E3A17"/>
    <w:rsid w:val="008E3A1E"/>
    <w:rsid w:val="008E3A2E"/>
    <w:rsid w:val="008E3A7E"/>
    <w:rsid w:val="008E3AE3"/>
    <w:rsid w:val="008E3B57"/>
    <w:rsid w:val="008E3B92"/>
    <w:rsid w:val="008E3C2C"/>
    <w:rsid w:val="008E3C2F"/>
    <w:rsid w:val="008E3C3B"/>
    <w:rsid w:val="008E3C8C"/>
    <w:rsid w:val="008E3CDC"/>
    <w:rsid w:val="008E3CE3"/>
    <w:rsid w:val="008E3D1B"/>
    <w:rsid w:val="008E3D45"/>
    <w:rsid w:val="008E3D65"/>
    <w:rsid w:val="008E3D76"/>
    <w:rsid w:val="008E3D98"/>
    <w:rsid w:val="008E3DBE"/>
    <w:rsid w:val="008E3DDC"/>
    <w:rsid w:val="008E3DE6"/>
    <w:rsid w:val="008E3E03"/>
    <w:rsid w:val="008E3EAF"/>
    <w:rsid w:val="008E3EB7"/>
    <w:rsid w:val="008E3F09"/>
    <w:rsid w:val="008E3F28"/>
    <w:rsid w:val="008E3F9D"/>
    <w:rsid w:val="008E3FA9"/>
    <w:rsid w:val="008E401A"/>
    <w:rsid w:val="008E4020"/>
    <w:rsid w:val="008E4024"/>
    <w:rsid w:val="008E406D"/>
    <w:rsid w:val="008E4096"/>
    <w:rsid w:val="008E409C"/>
    <w:rsid w:val="008E40E2"/>
    <w:rsid w:val="008E40EC"/>
    <w:rsid w:val="008E4105"/>
    <w:rsid w:val="008E413D"/>
    <w:rsid w:val="008E41C4"/>
    <w:rsid w:val="008E41C5"/>
    <w:rsid w:val="008E41D5"/>
    <w:rsid w:val="008E41EF"/>
    <w:rsid w:val="008E4205"/>
    <w:rsid w:val="008E4271"/>
    <w:rsid w:val="008E429D"/>
    <w:rsid w:val="008E42D0"/>
    <w:rsid w:val="008E42EB"/>
    <w:rsid w:val="008E4312"/>
    <w:rsid w:val="008E431F"/>
    <w:rsid w:val="008E436B"/>
    <w:rsid w:val="008E437D"/>
    <w:rsid w:val="008E4382"/>
    <w:rsid w:val="008E43C7"/>
    <w:rsid w:val="008E43EB"/>
    <w:rsid w:val="008E4447"/>
    <w:rsid w:val="008E44B0"/>
    <w:rsid w:val="008E44E1"/>
    <w:rsid w:val="008E44FE"/>
    <w:rsid w:val="008E4531"/>
    <w:rsid w:val="008E458F"/>
    <w:rsid w:val="008E45BE"/>
    <w:rsid w:val="008E4665"/>
    <w:rsid w:val="008E46B6"/>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C3"/>
    <w:rsid w:val="008E49EB"/>
    <w:rsid w:val="008E4A19"/>
    <w:rsid w:val="008E4A9F"/>
    <w:rsid w:val="008E4AA8"/>
    <w:rsid w:val="008E4AC8"/>
    <w:rsid w:val="008E4AD6"/>
    <w:rsid w:val="008E4BEE"/>
    <w:rsid w:val="008E4C13"/>
    <w:rsid w:val="008E4C2A"/>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AA"/>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7"/>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A8"/>
    <w:rsid w:val="008E58BA"/>
    <w:rsid w:val="008E58D7"/>
    <w:rsid w:val="008E58EE"/>
    <w:rsid w:val="008E58FB"/>
    <w:rsid w:val="008E5906"/>
    <w:rsid w:val="008E5980"/>
    <w:rsid w:val="008E599C"/>
    <w:rsid w:val="008E59C3"/>
    <w:rsid w:val="008E5A0A"/>
    <w:rsid w:val="008E5A0C"/>
    <w:rsid w:val="008E5A12"/>
    <w:rsid w:val="008E5A7C"/>
    <w:rsid w:val="008E5A82"/>
    <w:rsid w:val="008E5A9D"/>
    <w:rsid w:val="008E5B45"/>
    <w:rsid w:val="008E5BED"/>
    <w:rsid w:val="008E5BFE"/>
    <w:rsid w:val="008E5C1B"/>
    <w:rsid w:val="008E5C47"/>
    <w:rsid w:val="008E5CAB"/>
    <w:rsid w:val="008E5CD1"/>
    <w:rsid w:val="008E5CD8"/>
    <w:rsid w:val="008E5DB8"/>
    <w:rsid w:val="008E5E14"/>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0"/>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5CD"/>
    <w:rsid w:val="008E667C"/>
    <w:rsid w:val="008E671F"/>
    <w:rsid w:val="008E6792"/>
    <w:rsid w:val="008E67A4"/>
    <w:rsid w:val="008E67F8"/>
    <w:rsid w:val="008E684A"/>
    <w:rsid w:val="008E686A"/>
    <w:rsid w:val="008E6878"/>
    <w:rsid w:val="008E68E1"/>
    <w:rsid w:val="008E68E4"/>
    <w:rsid w:val="008E68E7"/>
    <w:rsid w:val="008E6900"/>
    <w:rsid w:val="008E690F"/>
    <w:rsid w:val="008E698C"/>
    <w:rsid w:val="008E69E5"/>
    <w:rsid w:val="008E6A26"/>
    <w:rsid w:val="008E6A3C"/>
    <w:rsid w:val="008E6A44"/>
    <w:rsid w:val="008E6A48"/>
    <w:rsid w:val="008E6A62"/>
    <w:rsid w:val="008E6A91"/>
    <w:rsid w:val="008E6B1D"/>
    <w:rsid w:val="008E6B4D"/>
    <w:rsid w:val="008E6BAD"/>
    <w:rsid w:val="008E6BD3"/>
    <w:rsid w:val="008E6C2A"/>
    <w:rsid w:val="008E6C78"/>
    <w:rsid w:val="008E6CB4"/>
    <w:rsid w:val="008E6D11"/>
    <w:rsid w:val="008E6D8D"/>
    <w:rsid w:val="008E6DAC"/>
    <w:rsid w:val="008E6DF7"/>
    <w:rsid w:val="008E6E13"/>
    <w:rsid w:val="008E6E59"/>
    <w:rsid w:val="008E6E5A"/>
    <w:rsid w:val="008E6E5E"/>
    <w:rsid w:val="008E6EB8"/>
    <w:rsid w:val="008E6ED0"/>
    <w:rsid w:val="008E6ED9"/>
    <w:rsid w:val="008E6EED"/>
    <w:rsid w:val="008E6EFE"/>
    <w:rsid w:val="008E7002"/>
    <w:rsid w:val="008E7006"/>
    <w:rsid w:val="008E706A"/>
    <w:rsid w:val="008E70C3"/>
    <w:rsid w:val="008E70ED"/>
    <w:rsid w:val="008E70F9"/>
    <w:rsid w:val="008E7109"/>
    <w:rsid w:val="008E7133"/>
    <w:rsid w:val="008E7146"/>
    <w:rsid w:val="008E7175"/>
    <w:rsid w:val="008E71A4"/>
    <w:rsid w:val="008E7222"/>
    <w:rsid w:val="008E72F8"/>
    <w:rsid w:val="008E734B"/>
    <w:rsid w:val="008E738C"/>
    <w:rsid w:val="008E7399"/>
    <w:rsid w:val="008E73A1"/>
    <w:rsid w:val="008E73A5"/>
    <w:rsid w:val="008E73AB"/>
    <w:rsid w:val="008E746E"/>
    <w:rsid w:val="008E74F6"/>
    <w:rsid w:val="008E7514"/>
    <w:rsid w:val="008E7541"/>
    <w:rsid w:val="008E75C4"/>
    <w:rsid w:val="008E75DA"/>
    <w:rsid w:val="008E75DD"/>
    <w:rsid w:val="008E7616"/>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E59"/>
    <w:rsid w:val="008E7E8D"/>
    <w:rsid w:val="008E7ED2"/>
    <w:rsid w:val="008E7EF7"/>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A2"/>
    <w:rsid w:val="008F07E6"/>
    <w:rsid w:val="008F0801"/>
    <w:rsid w:val="008F0825"/>
    <w:rsid w:val="008F0828"/>
    <w:rsid w:val="008F0829"/>
    <w:rsid w:val="008F0838"/>
    <w:rsid w:val="008F084D"/>
    <w:rsid w:val="008F0856"/>
    <w:rsid w:val="008F08A7"/>
    <w:rsid w:val="008F0922"/>
    <w:rsid w:val="008F0975"/>
    <w:rsid w:val="008F09D9"/>
    <w:rsid w:val="008F0A12"/>
    <w:rsid w:val="008F0A51"/>
    <w:rsid w:val="008F0AAA"/>
    <w:rsid w:val="008F0AEC"/>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6E"/>
    <w:rsid w:val="008F0EA5"/>
    <w:rsid w:val="008F0ECB"/>
    <w:rsid w:val="008F0EE1"/>
    <w:rsid w:val="008F0EF5"/>
    <w:rsid w:val="008F0EF6"/>
    <w:rsid w:val="008F0F08"/>
    <w:rsid w:val="008F0F0F"/>
    <w:rsid w:val="008F0F2B"/>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3B"/>
    <w:rsid w:val="008F1442"/>
    <w:rsid w:val="008F146B"/>
    <w:rsid w:val="008F148C"/>
    <w:rsid w:val="008F14A2"/>
    <w:rsid w:val="008F14F8"/>
    <w:rsid w:val="008F1508"/>
    <w:rsid w:val="008F1512"/>
    <w:rsid w:val="008F157B"/>
    <w:rsid w:val="008F1585"/>
    <w:rsid w:val="008F15AA"/>
    <w:rsid w:val="008F1628"/>
    <w:rsid w:val="008F1655"/>
    <w:rsid w:val="008F16AC"/>
    <w:rsid w:val="008F1706"/>
    <w:rsid w:val="008F1753"/>
    <w:rsid w:val="008F1769"/>
    <w:rsid w:val="008F17AE"/>
    <w:rsid w:val="008F17FB"/>
    <w:rsid w:val="008F1893"/>
    <w:rsid w:val="008F18A4"/>
    <w:rsid w:val="008F18BD"/>
    <w:rsid w:val="008F18D1"/>
    <w:rsid w:val="008F1922"/>
    <w:rsid w:val="008F1996"/>
    <w:rsid w:val="008F19B4"/>
    <w:rsid w:val="008F19D4"/>
    <w:rsid w:val="008F19E0"/>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57"/>
    <w:rsid w:val="008F1E86"/>
    <w:rsid w:val="008F1EBA"/>
    <w:rsid w:val="008F1EE9"/>
    <w:rsid w:val="008F1F8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1B"/>
    <w:rsid w:val="008F243C"/>
    <w:rsid w:val="008F2481"/>
    <w:rsid w:val="008F24C9"/>
    <w:rsid w:val="008F24CF"/>
    <w:rsid w:val="008F24D8"/>
    <w:rsid w:val="008F24DE"/>
    <w:rsid w:val="008F24E2"/>
    <w:rsid w:val="008F2518"/>
    <w:rsid w:val="008F256E"/>
    <w:rsid w:val="008F2585"/>
    <w:rsid w:val="008F25DB"/>
    <w:rsid w:val="008F26BD"/>
    <w:rsid w:val="008F273C"/>
    <w:rsid w:val="008F273E"/>
    <w:rsid w:val="008F2769"/>
    <w:rsid w:val="008F27AD"/>
    <w:rsid w:val="008F2899"/>
    <w:rsid w:val="008F28BB"/>
    <w:rsid w:val="008F28BC"/>
    <w:rsid w:val="008F2919"/>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4"/>
    <w:rsid w:val="008F3295"/>
    <w:rsid w:val="008F32A9"/>
    <w:rsid w:val="008F32BF"/>
    <w:rsid w:val="008F32C5"/>
    <w:rsid w:val="008F338D"/>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3A"/>
    <w:rsid w:val="008F395B"/>
    <w:rsid w:val="008F3964"/>
    <w:rsid w:val="008F39CC"/>
    <w:rsid w:val="008F39D3"/>
    <w:rsid w:val="008F39DC"/>
    <w:rsid w:val="008F39DD"/>
    <w:rsid w:val="008F39E9"/>
    <w:rsid w:val="008F3A3F"/>
    <w:rsid w:val="008F3A53"/>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61"/>
    <w:rsid w:val="008F3F7F"/>
    <w:rsid w:val="008F3F8F"/>
    <w:rsid w:val="008F3F98"/>
    <w:rsid w:val="008F3FB4"/>
    <w:rsid w:val="008F3FCC"/>
    <w:rsid w:val="008F3FF2"/>
    <w:rsid w:val="008F4021"/>
    <w:rsid w:val="008F4028"/>
    <w:rsid w:val="008F4047"/>
    <w:rsid w:val="008F40AA"/>
    <w:rsid w:val="008F40C4"/>
    <w:rsid w:val="008F4102"/>
    <w:rsid w:val="008F4145"/>
    <w:rsid w:val="008F4163"/>
    <w:rsid w:val="008F4188"/>
    <w:rsid w:val="008F419A"/>
    <w:rsid w:val="008F41AB"/>
    <w:rsid w:val="008F41AC"/>
    <w:rsid w:val="008F41CD"/>
    <w:rsid w:val="008F421E"/>
    <w:rsid w:val="008F4228"/>
    <w:rsid w:val="008F4276"/>
    <w:rsid w:val="008F429C"/>
    <w:rsid w:val="008F429E"/>
    <w:rsid w:val="008F42A8"/>
    <w:rsid w:val="008F42C4"/>
    <w:rsid w:val="008F42E8"/>
    <w:rsid w:val="008F4331"/>
    <w:rsid w:val="008F434B"/>
    <w:rsid w:val="008F4353"/>
    <w:rsid w:val="008F43BF"/>
    <w:rsid w:val="008F4401"/>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4"/>
    <w:rsid w:val="008F480C"/>
    <w:rsid w:val="008F48BC"/>
    <w:rsid w:val="008F48C0"/>
    <w:rsid w:val="008F49A7"/>
    <w:rsid w:val="008F49A9"/>
    <w:rsid w:val="008F49F4"/>
    <w:rsid w:val="008F4A07"/>
    <w:rsid w:val="008F4A23"/>
    <w:rsid w:val="008F4A2C"/>
    <w:rsid w:val="008F4A5A"/>
    <w:rsid w:val="008F4A84"/>
    <w:rsid w:val="008F4A87"/>
    <w:rsid w:val="008F4AF9"/>
    <w:rsid w:val="008F4B41"/>
    <w:rsid w:val="008F4B42"/>
    <w:rsid w:val="008F4B67"/>
    <w:rsid w:val="008F4B80"/>
    <w:rsid w:val="008F4B92"/>
    <w:rsid w:val="008F4BB4"/>
    <w:rsid w:val="008F4C4D"/>
    <w:rsid w:val="008F4C60"/>
    <w:rsid w:val="008F4C9C"/>
    <w:rsid w:val="008F4D38"/>
    <w:rsid w:val="008F4DA5"/>
    <w:rsid w:val="008F4DFF"/>
    <w:rsid w:val="008F4E00"/>
    <w:rsid w:val="008F4E25"/>
    <w:rsid w:val="008F4EBE"/>
    <w:rsid w:val="008F4F2F"/>
    <w:rsid w:val="008F4F57"/>
    <w:rsid w:val="008F4F88"/>
    <w:rsid w:val="008F4F90"/>
    <w:rsid w:val="008F4FBD"/>
    <w:rsid w:val="008F4FD8"/>
    <w:rsid w:val="008F501F"/>
    <w:rsid w:val="008F5099"/>
    <w:rsid w:val="008F50A7"/>
    <w:rsid w:val="008F5140"/>
    <w:rsid w:val="008F5141"/>
    <w:rsid w:val="008F5145"/>
    <w:rsid w:val="008F5185"/>
    <w:rsid w:val="008F519D"/>
    <w:rsid w:val="008F51A7"/>
    <w:rsid w:val="008F51BB"/>
    <w:rsid w:val="008F51C8"/>
    <w:rsid w:val="008F520B"/>
    <w:rsid w:val="008F52A8"/>
    <w:rsid w:val="008F5357"/>
    <w:rsid w:val="008F539F"/>
    <w:rsid w:val="008F53B8"/>
    <w:rsid w:val="008F5454"/>
    <w:rsid w:val="008F5472"/>
    <w:rsid w:val="008F5492"/>
    <w:rsid w:val="008F5514"/>
    <w:rsid w:val="008F5592"/>
    <w:rsid w:val="008F55EA"/>
    <w:rsid w:val="008F569A"/>
    <w:rsid w:val="008F5709"/>
    <w:rsid w:val="008F572C"/>
    <w:rsid w:val="008F5735"/>
    <w:rsid w:val="008F5888"/>
    <w:rsid w:val="008F58B1"/>
    <w:rsid w:val="008F58C4"/>
    <w:rsid w:val="008F58C6"/>
    <w:rsid w:val="008F5900"/>
    <w:rsid w:val="008F5911"/>
    <w:rsid w:val="008F594C"/>
    <w:rsid w:val="008F5976"/>
    <w:rsid w:val="008F597C"/>
    <w:rsid w:val="008F59A7"/>
    <w:rsid w:val="008F59BE"/>
    <w:rsid w:val="008F5A8D"/>
    <w:rsid w:val="008F5AB0"/>
    <w:rsid w:val="008F5AB6"/>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F00"/>
    <w:rsid w:val="008F5F1A"/>
    <w:rsid w:val="008F5F70"/>
    <w:rsid w:val="008F5F8E"/>
    <w:rsid w:val="008F5FBB"/>
    <w:rsid w:val="008F6012"/>
    <w:rsid w:val="008F602A"/>
    <w:rsid w:val="008F6036"/>
    <w:rsid w:val="008F6046"/>
    <w:rsid w:val="008F605A"/>
    <w:rsid w:val="008F6063"/>
    <w:rsid w:val="008F606F"/>
    <w:rsid w:val="008F609C"/>
    <w:rsid w:val="008F60FF"/>
    <w:rsid w:val="008F616D"/>
    <w:rsid w:val="008F6185"/>
    <w:rsid w:val="008F6186"/>
    <w:rsid w:val="008F6189"/>
    <w:rsid w:val="008F6194"/>
    <w:rsid w:val="008F61B8"/>
    <w:rsid w:val="008F61C2"/>
    <w:rsid w:val="008F61DA"/>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75"/>
    <w:rsid w:val="008F6B86"/>
    <w:rsid w:val="008F6BC4"/>
    <w:rsid w:val="008F6BE8"/>
    <w:rsid w:val="008F6BFF"/>
    <w:rsid w:val="008F6C80"/>
    <w:rsid w:val="008F6DAD"/>
    <w:rsid w:val="008F6E59"/>
    <w:rsid w:val="008F6E91"/>
    <w:rsid w:val="008F6EB0"/>
    <w:rsid w:val="008F6ECC"/>
    <w:rsid w:val="008F6EFD"/>
    <w:rsid w:val="008F6F0D"/>
    <w:rsid w:val="008F6F2C"/>
    <w:rsid w:val="008F6F4C"/>
    <w:rsid w:val="008F6F9E"/>
    <w:rsid w:val="008F6FC9"/>
    <w:rsid w:val="008F7089"/>
    <w:rsid w:val="008F7139"/>
    <w:rsid w:val="008F718B"/>
    <w:rsid w:val="008F7190"/>
    <w:rsid w:val="008F71FF"/>
    <w:rsid w:val="008F721A"/>
    <w:rsid w:val="008F721F"/>
    <w:rsid w:val="008F7222"/>
    <w:rsid w:val="008F7279"/>
    <w:rsid w:val="008F7288"/>
    <w:rsid w:val="008F72C6"/>
    <w:rsid w:val="008F72FF"/>
    <w:rsid w:val="008F7308"/>
    <w:rsid w:val="008F7334"/>
    <w:rsid w:val="008F736D"/>
    <w:rsid w:val="008F739E"/>
    <w:rsid w:val="008F73B4"/>
    <w:rsid w:val="008F73E8"/>
    <w:rsid w:val="008F7416"/>
    <w:rsid w:val="008F7447"/>
    <w:rsid w:val="008F744E"/>
    <w:rsid w:val="008F7458"/>
    <w:rsid w:val="008F7483"/>
    <w:rsid w:val="008F7522"/>
    <w:rsid w:val="008F7525"/>
    <w:rsid w:val="008F759D"/>
    <w:rsid w:val="008F75E0"/>
    <w:rsid w:val="008F7652"/>
    <w:rsid w:val="008F76AD"/>
    <w:rsid w:val="008F76B7"/>
    <w:rsid w:val="008F76DA"/>
    <w:rsid w:val="008F76DE"/>
    <w:rsid w:val="008F76E9"/>
    <w:rsid w:val="008F770E"/>
    <w:rsid w:val="008F7720"/>
    <w:rsid w:val="008F7768"/>
    <w:rsid w:val="008F7769"/>
    <w:rsid w:val="008F77AB"/>
    <w:rsid w:val="008F781F"/>
    <w:rsid w:val="008F7841"/>
    <w:rsid w:val="008F7868"/>
    <w:rsid w:val="008F7879"/>
    <w:rsid w:val="008F78A2"/>
    <w:rsid w:val="008F78B0"/>
    <w:rsid w:val="008F78FC"/>
    <w:rsid w:val="008F7940"/>
    <w:rsid w:val="008F7997"/>
    <w:rsid w:val="008F79C9"/>
    <w:rsid w:val="008F79DE"/>
    <w:rsid w:val="008F79F2"/>
    <w:rsid w:val="008F7A21"/>
    <w:rsid w:val="008F7A97"/>
    <w:rsid w:val="008F7AAB"/>
    <w:rsid w:val="008F7AD1"/>
    <w:rsid w:val="008F7AF8"/>
    <w:rsid w:val="008F7B38"/>
    <w:rsid w:val="008F7B7D"/>
    <w:rsid w:val="008F7C28"/>
    <w:rsid w:val="008F7C86"/>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92"/>
    <w:rsid w:val="008F7FCA"/>
    <w:rsid w:val="00900039"/>
    <w:rsid w:val="0090004B"/>
    <w:rsid w:val="00900078"/>
    <w:rsid w:val="009000EA"/>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73"/>
    <w:rsid w:val="009005A2"/>
    <w:rsid w:val="00900612"/>
    <w:rsid w:val="00900625"/>
    <w:rsid w:val="0090063C"/>
    <w:rsid w:val="00900643"/>
    <w:rsid w:val="0090064F"/>
    <w:rsid w:val="00900651"/>
    <w:rsid w:val="0090067A"/>
    <w:rsid w:val="0090068A"/>
    <w:rsid w:val="00900716"/>
    <w:rsid w:val="00900745"/>
    <w:rsid w:val="009007F7"/>
    <w:rsid w:val="0090083C"/>
    <w:rsid w:val="0090085E"/>
    <w:rsid w:val="0090088C"/>
    <w:rsid w:val="0090089A"/>
    <w:rsid w:val="009008A3"/>
    <w:rsid w:val="009008B1"/>
    <w:rsid w:val="009008BA"/>
    <w:rsid w:val="00900972"/>
    <w:rsid w:val="00900977"/>
    <w:rsid w:val="0090097E"/>
    <w:rsid w:val="009009EA"/>
    <w:rsid w:val="00900A36"/>
    <w:rsid w:val="00900A63"/>
    <w:rsid w:val="00900A95"/>
    <w:rsid w:val="00900AA3"/>
    <w:rsid w:val="00900AD3"/>
    <w:rsid w:val="00900B04"/>
    <w:rsid w:val="00900B30"/>
    <w:rsid w:val="00900B69"/>
    <w:rsid w:val="00900BBE"/>
    <w:rsid w:val="00900BC4"/>
    <w:rsid w:val="00900C10"/>
    <w:rsid w:val="00900C20"/>
    <w:rsid w:val="00900C29"/>
    <w:rsid w:val="00900C2F"/>
    <w:rsid w:val="00900C4F"/>
    <w:rsid w:val="00900C57"/>
    <w:rsid w:val="00900C5E"/>
    <w:rsid w:val="00900C6A"/>
    <w:rsid w:val="00900CA2"/>
    <w:rsid w:val="00900CA8"/>
    <w:rsid w:val="00900CE4"/>
    <w:rsid w:val="00900CEB"/>
    <w:rsid w:val="00900D17"/>
    <w:rsid w:val="00900D7A"/>
    <w:rsid w:val="00900D8A"/>
    <w:rsid w:val="00900DC4"/>
    <w:rsid w:val="00900E18"/>
    <w:rsid w:val="00900E71"/>
    <w:rsid w:val="00900F39"/>
    <w:rsid w:val="00900FA6"/>
    <w:rsid w:val="00900FA7"/>
    <w:rsid w:val="00900FE7"/>
    <w:rsid w:val="00900FF3"/>
    <w:rsid w:val="00901032"/>
    <w:rsid w:val="00901038"/>
    <w:rsid w:val="00901046"/>
    <w:rsid w:val="009010DC"/>
    <w:rsid w:val="00901149"/>
    <w:rsid w:val="00901202"/>
    <w:rsid w:val="00901221"/>
    <w:rsid w:val="00901240"/>
    <w:rsid w:val="009012D1"/>
    <w:rsid w:val="0090137A"/>
    <w:rsid w:val="009013FE"/>
    <w:rsid w:val="009013FF"/>
    <w:rsid w:val="00901412"/>
    <w:rsid w:val="0090141A"/>
    <w:rsid w:val="0090145B"/>
    <w:rsid w:val="00901517"/>
    <w:rsid w:val="00901550"/>
    <w:rsid w:val="00901553"/>
    <w:rsid w:val="0090157C"/>
    <w:rsid w:val="009015A0"/>
    <w:rsid w:val="009015C8"/>
    <w:rsid w:val="009015E7"/>
    <w:rsid w:val="00901633"/>
    <w:rsid w:val="00901663"/>
    <w:rsid w:val="009016A9"/>
    <w:rsid w:val="009016C5"/>
    <w:rsid w:val="009016FA"/>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88"/>
    <w:rsid w:val="00901C95"/>
    <w:rsid w:val="00901C9E"/>
    <w:rsid w:val="00901CA8"/>
    <w:rsid w:val="00901CC0"/>
    <w:rsid w:val="00901D13"/>
    <w:rsid w:val="00901D20"/>
    <w:rsid w:val="00901D3B"/>
    <w:rsid w:val="00901D6A"/>
    <w:rsid w:val="00901DB5"/>
    <w:rsid w:val="00901DE8"/>
    <w:rsid w:val="00901E27"/>
    <w:rsid w:val="00901E32"/>
    <w:rsid w:val="00901EF7"/>
    <w:rsid w:val="00901EF9"/>
    <w:rsid w:val="00901F46"/>
    <w:rsid w:val="00901F64"/>
    <w:rsid w:val="00901F6D"/>
    <w:rsid w:val="00901F8F"/>
    <w:rsid w:val="00901F93"/>
    <w:rsid w:val="00901FD5"/>
    <w:rsid w:val="00902029"/>
    <w:rsid w:val="00902048"/>
    <w:rsid w:val="0090205B"/>
    <w:rsid w:val="0090209A"/>
    <w:rsid w:val="009020BD"/>
    <w:rsid w:val="009020C2"/>
    <w:rsid w:val="009020D2"/>
    <w:rsid w:val="009020D8"/>
    <w:rsid w:val="00902127"/>
    <w:rsid w:val="0090216E"/>
    <w:rsid w:val="009021A9"/>
    <w:rsid w:val="009021C7"/>
    <w:rsid w:val="00902294"/>
    <w:rsid w:val="009022AE"/>
    <w:rsid w:val="009022B8"/>
    <w:rsid w:val="00902329"/>
    <w:rsid w:val="00902347"/>
    <w:rsid w:val="0090241C"/>
    <w:rsid w:val="0090244E"/>
    <w:rsid w:val="009024AC"/>
    <w:rsid w:val="009024BA"/>
    <w:rsid w:val="00902542"/>
    <w:rsid w:val="009025BE"/>
    <w:rsid w:val="009025C9"/>
    <w:rsid w:val="009025D4"/>
    <w:rsid w:val="009025D8"/>
    <w:rsid w:val="009025E1"/>
    <w:rsid w:val="00902631"/>
    <w:rsid w:val="00902642"/>
    <w:rsid w:val="0090265A"/>
    <w:rsid w:val="0090268D"/>
    <w:rsid w:val="009026A8"/>
    <w:rsid w:val="009026B6"/>
    <w:rsid w:val="009026E6"/>
    <w:rsid w:val="009026FC"/>
    <w:rsid w:val="00902713"/>
    <w:rsid w:val="00902735"/>
    <w:rsid w:val="00902773"/>
    <w:rsid w:val="00902788"/>
    <w:rsid w:val="009027A6"/>
    <w:rsid w:val="009027CD"/>
    <w:rsid w:val="009027F1"/>
    <w:rsid w:val="00902804"/>
    <w:rsid w:val="0090280B"/>
    <w:rsid w:val="00902850"/>
    <w:rsid w:val="009028CC"/>
    <w:rsid w:val="009028E9"/>
    <w:rsid w:val="009029A2"/>
    <w:rsid w:val="00902A98"/>
    <w:rsid w:val="00902B2A"/>
    <w:rsid w:val="00902B58"/>
    <w:rsid w:val="00902B61"/>
    <w:rsid w:val="00902C84"/>
    <w:rsid w:val="00902CA4"/>
    <w:rsid w:val="00902CD8"/>
    <w:rsid w:val="00902D20"/>
    <w:rsid w:val="00902D5B"/>
    <w:rsid w:val="00902D8D"/>
    <w:rsid w:val="00902D92"/>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4E"/>
    <w:rsid w:val="00903150"/>
    <w:rsid w:val="0090317B"/>
    <w:rsid w:val="0090322A"/>
    <w:rsid w:val="0090324C"/>
    <w:rsid w:val="00903290"/>
    <w:rsid w:val="0090330D"/>
    <w:rsid w:val="00903345"/>
    <w:rsid w:val="009033B3"/>
    <w:rsid w:val="009033FA"/>
    <w:rsid w:val="0090341F"/>
    <w:rsid w:val="009034D1"/>
    <w:rsid w:val="009034DC"/>
    <w:rsid w:val="009034F4"/>
    <w:rsid w:val="0090355A"/>
    <w:rsid w:val="00903588"/>
    <w:rsid w:val="009035C8"/>
    <w:rsid w:val="00903604"/>
    <w:rsid w:val="00903648"/>
    <w:rsid w:val="00903674"/>
    <w:rsid w:val="0090367B"/>
    <w:rsid w:val="00903682"/>
    <w:rsid w:val="0090368E"/>
    <w:rsid w:val="009036D0"/>
    <w:rsid w:val="00903707"/>
    <w:rsid w:val="0090371E"/>
    <w:rsid w:val="00903752"/>
    <w:rsid w:val="00903782"/>
    <w:rsid w:val="009037A4"/>
    <w:rsid w:val="009037C0"/>
    <w:rsid w:val="0090380B"/>
    <w:rsid w:val="00903814"/>
    <w:rsid w:val="00903885"/>
    <w:rsid w:val="00903910"/>
    <w:rsid w:val="00903924"/>
    <w:rsid w:val="0090399F"/>
    <w:rsid w:val="009039CA"/>
    <w:rsid w:val="009039F9"/>
    <w:rsid w:val="00903A19"/>
    <w:rsid w:val="00903A2D"/>
    <w:rsid w:val="00903A39"/>
    <w:rsid w:val="00903A7F"/>
    <w:rsid w:val="00903A8C"/>
    <w:rsid w:val="00903AE7"/>
    <w:rsid w:val="00903AFB"/>
    <w:rsid w:val="00903B56"/>
    <w:rsid w:val="00903B71"/>
    <w:rsid w:val="00903B98"/>
    <w:rsid w:val="00903C32"/>
    <w:rsid w:val="00903C3B"/>
    <w:rsid w:val="00903C52"/>
    <w:rsid w:val="00903C5A"/>
    <w:rsid w:val="00903C86"/>
    <w:rsid w:val="00903CC3"/>
    <w:rsid w:val="00903CCD"/>
    <w:rsid w:val="00903CF6"/>
    <w:rsid w:val="00903D32"/>
    <w:rsid w:val="00903D33"/>
    <w:rsid w:val="00903D6C"/>
    <w:rsid w:val="00903D8D"/>
    <w:rsid w:val="00903D9B"/>
    <w:rsid w:val="00903DB3"/>
    <w:rsid w:val="00903DD9"/>
    <w:rsid w:val="00903E24"/>
    <w:rsid w:val="00903E56"/>
    <w:rsid w:val="00903F23"/>
    <w:rsid w:val="00903F24"/>
    <w:rsid w:val="00903F2F"/>
    <w:rsid w:val="00903F5B"/>
    <w:rsid w:val="00903F66"/>
    <w:rsid w:val="00903FEF"/>
    <w:rsid w:val="00904085"/>
    <w:rsid w:val="009040BD"/>
    <w:rsid w:val="009040C8"/>
    <w:rsid w:val="009040EE"/>
    <w:rsid w:val="0090410E"/>
    <w:rsid w:val="0090411B"/>
    <w:rsid w:val="00904149"/>
    <w:rsid w:val="009041C5"/>
    <w:rsid w:val="009041D3"/>
    <w:rsid w:val="009041E5"/>
    <w:rsid w:val="009041F8"/>
    <w:rsid w:val="00904281"/>
    <w:rsid w:val="0090428D"/>
    <w:rsid w:val="009042B5"/>
    <w:rsid w:val="00904305"/>
    <w:rsid w:val="00904365"/>
    <w:rsid w:val="009043F4"/>
    <w:rsid w:val="0090441A"/>
    <w:rsid w:val="00904444"/>
    <w:rsid w:val="00904517"/>
    <w:rsid w:val="0090451E"/>
    <w:rsid w:val="0090452B"/>
    <w:rsid w:val="00904549"/>
    <w:rsid w:val="00904577"/>
    <w:rsid w:val="0090459D"/>
    <w:rsid w:val="009045FD"/>
    <w:rsid w:val="0090467C"/>
    <w:rsid w:val="0090468B"/>
    <w:rsid w:val="009046AF"/>
    <w:rsid w:val="009046C2"/>
    <w:rsid w:val="009046CB"/>
    <w:rsid w:val="009046F4"/>
    <w:rsid w:val="0090479E"/>
    <w:rsid w:val="0090479F"/>
    <w:rsid w:val="009047EF"/>
    <w:rsid w:val="00904826"/>
    <w:rsid w:val="00904896"/>
    <w:rsid w:val="009048A7"/>
    <w:rsid w:val="009048B9"/>
    <w:rsid w:val="0090491B"/>
    <w:rsid w:val="00904936"/>
    <w:rsid w:val="00904999"/>
    <w:rsid w:val="009049A0"/>
    <w:rsid w:val="009049B1"/>
    <w:rsid w:val="009049C5"/>
    <w:rsid w:val="009049EE"/>
    <w:rsid w:val="00904A06"/>
    <w:rsid w:val="00904A69"/>
    <w:rsid w:val="00904A9B"/>
    <w:rsid w:val="00904AAF"/>
    <w:rsid w:val="00904ADD"/>
    <w:rsid w:val="00904AE1"/>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CE"/>
    <w:rsid w:val="009052E1"/>
    <w:rsid w:val="009052FA"/>
    <w:rsid w:val="009052FF"/>
    <w:rsid w:val="00905346"/>
    <w:rsid w:val="0090534A"/>
    <w:rsid w:val="00905362"/>
    <w:rsid w:val="009053C0"/>
    <w:rsid w:val="009053C3"/>
    <w:rsid w:val="009053DB"/>
    <w:rsid w:val="00905468"/>
    <w:rsid w:val="009054BF"/>
    <w:rsid w:val="0090551F"/>
    <w:rsid w:val="00905523"/>
    <w:rsid w:val="00905570"/>
    <w:rsid w:val="0090558E"/>
    <w:rsid w:val="009055F2"/>
    <w:rsid w:val="009055FC"/>
    <w:rsid w:val="0090563E"/>
    <w:rsid w:val="00905657"/>
    <w:rsid w:val="00905658"/>
    <w:rsid w:val="00905665"/>
    <w:rsid w:val="00905685"/>
    <w:rsid w:val="009056AD"/>
    <w:rsid w:val="009056AF"/>
    <w:rsid w:val="009056B7"/>
    <w:rsid w:val="009056EC"/>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3D"/>
    <w:rsid w:val="00905A46"/>
    <w:rsid w:val="00905A50"/>
    <w:rsid w:val="00905A9F"/>
    <w:rsid w:val="00905AA8"/>
    <w:rsid w:val="00905AB5"/>
    <w:rsid w:val="00905ACB"/>
    <w:rsid w:val="00905B0F"/>
    <w:rsid w:val="00905B27"/>
    <w:rsid w:val="00905B4B"/>
    <w:rsid w:val="00905BC5"/>
    <w:rsid w:val="00905BD3"/>
    <w:rsid w:val="00905C00"/>
    <w:rsid w:val="00905CF2"/>
    <w:rsid w:val="00905D07"/>
    <w:rsid w:val="00905D58"/>
    <w:rsid w:val="00905D90"/>
    <w:rsid w:val="00905DB2"/>
    <w:rsid w:val="00905E2E"/>
    <w:rsid w:val="00905E49"/>
    <w:rsid w:val="00905E7B"/>
    <w:rsid w:val="00905EA0"/>
    <w:rsid w:val="00905F93"/>
    <w:rsid w:val="00905FE9"/>
    <w:rsid w:val="00906045"/>
    <w:rsid w:val="00906066"/>
    <w:rsid w:val="00906074"/>
    <w:rsid w:val="00906087"/>
    <w:rsid w:val="009060A5"/>
    <w:rsid w:val="0090616C"/>
    <w:rsid w:val="00906173"/>
    <w:rsid w:val="0090618D"/>
    <w:rsid w:val="00906198"/>
    <w:rsid w:val="009061DA"/>
    <w:rsid w:val="0090624E"/>
    <w:rsid w:val="0090626E"/>
    <w:rsid w:val="009062C9"/>
    <w:rsid w:val="0090632C"/>
    <w:rsid w:val="009063E7"/>
    <w:rsid w:val="00906441"/>
    <w:rsid w:val="00906443"/>
    <w:rsid w:val="00906461"/>
    <w:rsid w:val="0090647A"/>
    <w:rsid w:val="0090648D"/>
    <w:rsid w:val="009064D6"/>
    <w:rsid w:val="009064F4"/>
    <w:rsid w:val="00906537"/>
    <w:rsid w:val="0090654F"/>
    <w:rsid w:val="009065FB"/>
    <w:rsid w:val="009065FE"/>
    <w:rsid w:val="0090664B"/>
    <w:rsid w:val="00906657"/>
    <w:rsid w:val="009066AB"/>
    <w:rsid w:val="009066CF"/>
    <w:rsid w:val="0090671E"/>
    <w:rsid w:val="0090679F"/>
    <w:rsid w:val="009067B1"/>
    <w:rsid w:val="009067B7"/>
    <w:rsid w:val="0090682E"/>
    <w:rsid w:val="00906830"/>
    <w:rsid w:val="0090684F"/>
    <w:rsid w:val="009068CB"/>
    <w:rsid w:val="00906987"/>
    <w:rsid w:val="0090698F"/>
    <w:rsid w:val="00906998"/>
    <w:rsid w:val="00906999"/>
    <w:rsid w:val="0090699B"/>
    <w:rsid w:val="009069BF"/>
    <w:rsid w:val="009069E4"/>
    <w:rsid w:val="009069FB"/>
    <w:rsid w:val="00906A38"/>
    <w:rsid w:val="00906A5D"/>
    <w:rsid w:val="00906AA9"/>
    <w:rsid w:val="00906ABF"/>
    <w:rsid w:val="00906AC2"/>
    <w:rsid w:val="00906B7E"/>
    <w:rsid w:val="00906B8D"/>
    <w:rsid w:val="00906B91"/>
    <w:rsid w:val="00906BBC"/>
    <w:rsid w:val="00906BCA"/>
    <w:rsid w:val="00906BCC"/>
    <w:rsid w:val="00906BF3"/>
    <w:rsid w:val="00906C00"/>
    <w:rsid w:val="00906C0A"/>
    <w:rsid w:val="00906C74"/>
    <w:rsid w:val="00906C8B"/>
    <w:rsid w:val="00906CB3"/>
    <w:rsid w:val="00906CBE"/>
    <w:rsid w:val="00906CF2"/>
    <w:rsid w:val="00906CF9"/>
    <w:rsid w:val="00906D06"/>
    <w:rsid w:val="00906D50"/>
    <w:rsid w:val="00906D73"/>
    <w:rsid w:val="00906D79"/>
    <w:rsid w:val="00906D7B"/>
    <w:rsid w:val="00906E0F"/>
    <w:rsid w:val="00906EC7"/>
    <w:rsid w:val="00906F50"/>
    <w:rsid w:val="00906F76"/>
    <w:rsid w:val="00906F83"/>
    <w:rsid w:val="00906F86"/>
    <w:rsid w:val="00907004"/>
    <w:rsid w:val="0090703F"/>
    <w:rsid w:val="00907057"/>
    <w:rsid w:val="00907059"/>
    <w:rsid w:val="0090708F"/>
    <w:rsid w:val="009070A8"/>
    <w:rsid w:val="009070AF"/>
    <w:rsid w:val="009070B0"/>
    <w:rsid w:val="0090711A"/>
    <w:rsid w:val="00907123"/>
    <w:rsid w:val="00907170"/>
    <w:rsid w:val="009071AA"/>
    <w:rsid w:val="009071EF"/>
    <w:rsid w:val="00907219"/>
    <w:rsid w:val="00907244"/>
    <w:rsid w:val="0090726E"/>
    <w:rsid w:val="00907275"/>
    <w:rsid w:val="00907286"/>
    <w:rsid w:val="00907287"/>
    <w:rsid w:val="009072C8"/>
    <w:rsid w:val="0090730F"/>
    <w:rsid w:val="00907318"/>
    <w:rsid w:val="00907329"/>
    <w:rsid w:val="0090737F"/>
    <w:rsid w:val="00907390"/>
    <w:rsid w:val="009073B4"/>
    <w:rsid w:val="009073F1"/>
    <w:rsid w:val="009074DE"/>
    <w:rsid w:val="009074F9"/>
    <w:rsid w:val="009074FF"/>
    <w:rsid w:val="009075CC"/>
    <w:rsid w:val="009075D9"/>
    <w:rsid w:val="009075F8"/>
    <w:rsid w:val="0090760C"/>
    <w:rsid w:val="0090764E"/>
    <w:rsid w:val="00907664"/>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A2D"/>
    <w:rsid w:val="00907A51"/>
    <w:rsid w:val="00907AA7"/>
    <w:rsid w:val="00907AE5"/>
    <w:rsid w:val="00907AF1"/>
    <w:rsid w:val="00907B64"/>
    <w:rsid w:val="00907B73"/>
    <w:rsid w:val="00907BCD"/>
    <w:rsid w:val="00907BD6"/>
    <w:rsid w:val="00907BEC"/>
    <w:rsid w:val="00907C22"/>
    <w:rsid w:val="00907C31"/>
    <w:rsid w:val="00907CA4"/>
    <w:rsid w:val="00907D3A"/>
    <w:rsid w:val="00907D46"/>
    <w:rsid w:val="00907D71"/>
    <w:rsid w:val="00907DD2"/>
    <w:rsid w:val="00907E31"/>
    <w:rsid w:val="00907EF0"/>
    <w:rsid w:val="00907F49"/>
    <w:rsid w:val="00907F77"/>
    <w:rsid w:val="00907F92"/>
    <w:rsid w:val="00907FD8"/>
    <w:rsid w:val="00907FF7"/>
    <w:rsid w:val="0091003F"/>
    <w:rsid w:val="00910068"/>
    <w:rsid w:val="00910091"/>
    <w:rsid w:val="009100A3"/>
    <w:rsid w:val="009100BB"/>
    <w:rsid w:val="00910119"/>
    <w:rsid w:val="00910155"/>
    <w:rsid w:val="00910158"/>
    <w:rsid w:val="0091018D"/>
    <w:rsid w:val="009101A4"/>
    <w:rsid w:val="009101BB"/>
    <w:rsid w:val="009101C6"/>
    <w:rsid w:val="009101CC"/>
    <w:rsid w:val="0091024B"/>
    <w:rsid w:val="0091028F"/>
    <w:rsid w:val="00910291"/>
    <w:rsid w:val="00910292"/>
    <w:rsid w:val="00910297"/>
    <w:rsid w:val="009102C3"/>
    <w:rsid w:val="009102C5"/>
    <w:rsid w:val="00910312"/>
    <w:rsid w:val="00910358"/>
    <w:rsid w:val="00910390"/>
    <w:rsid w:val="00910392"/>
    <w:rsid w:val="009103BE"/>
    <w:rsid w:val="0091040F"/>
    <w:rsid w:val="0091041B"/>
    <w:rsid w:val="0091044D"/>
    <w:rsid w:val="009104C9"/>
    <w:rsid w:val="00910516"/>
    <w:rsid w:val="0091054D"/>
    <w:rsid w:val="0091057D"/>
    <w:rsid w:val="009105B6"/>
    <w:rsid w:val="009105DC"/>
    <w:rsid w:val="0091060B"/>
    <w:rsid w:val="0091061F"/>
    <w:rsid w:val="00910678"/>
    <w:rsid w:val="009106BA"/>
    <w:rsid w:val="00910771"/>
    <w:rsid w:val="00910794"/>
    <w:rsid w:val="00910857"/>
    <w:rsid w:val="00910892"/>
    <w:rsid w:val="009108DF"/>
    <w:rsid w:val="009108F6"/>
    <w:rsid w:val="0091097F"/>
    <w:rsid w:val="009109B1"/>
    <w:rsid w:val="009109C5"/>
    <w:rsid w:val="009109F0"/>
    <w:rsid w:val="00910A30"/>
    <w:rsid w:val="00910A51"/>
    <w:rsid w:val="00910A97"/>
    <w:rsid w:val="00910AD1"/>
    <w:rsid w:val="00910B34"/>
    <w:rsid w:val="00910B8B"/>
    <w:rsid w:val="00910BB8"/>
    <w:rsid w:val="00910C0D"/>
    <w:rsid w:val="00910C50"/>
    <w:rsid w:val="00910C86"/>
    <w:rsid w:val="00910CFC"/>
    <w:rsid w:val="00910D18"/>
    <w:rsid w:val="00910D25"/>
    <w:rsid w:val="00910DAB"/>
    <w:rsid w:val="00910DB7"/>
    <w:rsid w:val="00910E1A"/>
    <w:rsid w:val="00910E47"/>
    <w:rsid w:val="00910E50"/>
    <w:rsid w:val="00910E68"/>
    <w:rsid w:val="00910EB3"/>
    <w:rsid w:val="00910EEF"/>
    <w:rsid w:val="00910F3F"/>
    <w:rsid w:val="00910F5D"/>
    <w:rsid w:val="00910FD1"/>
    <w:rsid w:val="00910FDF"/>
    <w:rsid w:val="00911004"/>
    <w:rsid w:val="00911019"/>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73"/>
    <w:rsid w:val="00911574"/>
    <w:rsid w:val="00911588"/>
    <w:rsid w:val="009115D0"/>
    <w:rsid w:val="00911603"/>
    <w:rsid w:val="0091162C"/>
    <w:rsid w:val="00911653"/>
    <w:rsid w:val="00911681"/>
    <w:rsid w:val="009116FF"/>
    <w:rsid w:val="0091175C"/>
    <w:rsid w:val="00911776"/>
    <w:rsid w:val="0091178A"/>
    <w:rsid w:val="0091178D"/>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D4"/>
    <w:rsid w:val="00911AF3"/>
    <w:rsid w:val="00911B30"/>
    <w:rsid w:val="00911B59"/>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E42"/>
    <w:rsid w:val="00911E99"/>
    <w:rsid w:val="00911EB3"/>
    <w:rsid w:val="00911F5F"/>
    <w:rsid w:val="00911F99"/>
    <w:rsid w:val="00911F9B"/>
    <w:rsid w:val="00912097"/>
    <w:rsid w:val="00912123"/>
    <w:rsid w:val="00912124"/>
    <w:rsid w:val="009121A5"/>
    <w:rsid w:val="00912255"/>
    <w:rsid w:val="009122BA"/>
    <w:rsid w:val="009122D3"/>
    <w:rsid w:val="009122F0"/>
    <w:rsid w:val="00912311"/>
    <w:rsid w:val="00912315"/>
    <w:rsid w:val="0091231D"/>
    <w:rsid w:val="00912361"/>
    <w:rsid w:val="0091236B"/>
    <w:rsid w:val="0091237E"/>
    <w:rsid w:val="00912396"/>
    <w:rsid w:val="00912404"/>
    <w:rsid w:val="00912411"/>
    <w:rsid w:val="0091246F"/>
    <w:rsid w:val="00912491"/>
    <w:rsid w:val="00912503"/>
    <w:rsid w:val="0091251C"/>
    <w:rsid w:val="00912542"/>
    <w:rsid w:val="00912574"/>
    <w:rsid w:val="009125F0"/>
    <w:rsid w:val="00912615"/>
    <w:rsid w:val="0091264E"/>
    <w:rsid w:val="00912684"/>
    <w:rsid w:val="0091268E"/>
    <w:rsid w:val="009126DD"/>
    <w:rsid w:val="0091276B"/>
    <w:rsid w:val="0091278B"/>
    <w:rsid w:val="0091279B"/>
    <w:rsid w:val="009127C0"/>
    <w:rsid w:val="0091283B"/>
    <w:rsid w:val="00912854"/>
    <w:rsid w:val="0091286E"/>
    <w:rsid w:val="00912883"/>
    <w:rsid w:val="009128EA"/>
    <w:rsid w:val="009128F5"/>
    <w:rsid w:val="00912915"/>
    <w:rsid w:val="00912941"/>
    <w:rsid w:val="0091294E"/>
    <w:rsid w:val="0091299E"/>
    <w:rsid w:val="00912A00"/>
    <w:rsid w:val="00912A4A"/>
    <w:rsid w:val="00912A5D"/>
    <w:rsid w:val="00912AAE"/>
    <w:rsid w:val="00912AD1"/>
    <w:rsid w:val="00912AE2"/>
    <w:rsid w:val="00912AED"/>
    <w:rsid w:val="00912AF5"/>
    <w:rsid w:val="00912AFD"/>
    <w:rsid w:val="00912B12"/>
    <w:rsid w:val="00912B27"/>
    <w:rsid w:val="00912B62"/>
    <w:rsid w:val="00912B6B"/>
    <w:rsid w:val="00912B94"/>
    <w:rsid w:val="00912B9A"/>
    <w:rsid w:val="00912BBA"/>
    <w:rsid w:val="00912C2C"/>
    <w:rsid w:val="00912C8A"/>
    <w:rsid w:val="00912CA2"/>
    <w:rsid w:val="00912CB1"/>
    <w:rsid w:val="00912CDF"/>
    <w:rsid w:val="00912D02"/>
    <w:rsid w:val="00912D16"/>
    <w:rsid w:val="00912D3C"/>
    <w:rsid w:val="00912D47"/>
    <w:rsid w:val="00912D7E"/>
    <w:rsid w:val="00912D89"/>
    <w:rsid w:val="00912D92"/>
    <w:rsid w:val="00912DDC"/>
    <w:rsid w:val="00912E51"/>
    <w:rsid w:val="00912E99"/>
    <w:rsid w:val="00912EAF"/>
    <w:rsid w:val="00912ECF"/>
    <w:rsid w:val="00912ED0"/>
    <w:rsid w:val="00912F06"/>
    <w:rsid w:val="00912F07"/>
    <w:rsid w:val="00912F35"/>
    <w:rsid w:val="00912F6E"/>
    <w:rsid w:val="00912F89"/>
    <w:rsid w:val="00912F92"/>
    <w:rsid w:val="00912F97"/>
    <w:rsid w:val="00912FA2"/>
    <w:rsid w:val="00912FA4"/>
    <w:rsid w:val="00912FC5"/>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AB"/>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62"/>
    <w:rsid w:val="0091349D"/>
    <w:rsid w:val="009134AF"/>
    <w:rsid w:val="009134B1"/>
    <w:rsid w:val="00913516"/>
    <w:rsid w:val="00913535"/>
    <w:rsid w:val="00913539"/>
    <w:rsid w:val="0091353F"/>
    <w:rsid w:val="009135B8"/>
    <w:rsid w:val="009135FA"/>
    <w:rsid w:val="00913645"/>
    <w:rsid w:val="0091370E"/>
    <w:rsid w:val="009137A5"/>
    <w:rsid w:val="009137AD"/>
    <w:rsid w:val="009137C5"/>
    <w:rsid w:val="00913823"/>
    <w:rsid w:val="0091384B"/>
    <w:rsid w:val="009138F0"/>
    <w:rsid w:val="00913908"/>
    <w:rsid w:val="00913A65"/>
    <w:rsid w:val="00913A7A"/>
    <w:rsid w:val="00913AEE"/>
    <w:rsid w:val="00913B6F"/>
    <w:rsid w:val="00913BA0"/>
    <w:rsid w:val="00913BD7"/>
    <w:rsid w:val="00913BDB"/>
    <w:rsid w:val="00913C2A"/>
    <w:rsid w:val="00913C32"/>
    <w:rsid w:val="00913C33"/>
    <w:rsid w:val="00913C42"/>
    <w:rsid w:val="00913CBD"/>
    <w:rsid w:val="00913CF6"/>
    <w:rsid w:val="00913DD4"/>
    <w:rsid w:val="00913E49"/>
    <w:rsid w:val="00913F14"/>
    <w:rsid w:val="00913F4B"/>
    <w:rsid w:val="00913FBB"/>
    <w:rsid w:val="00914016"/>
    <w:rsid w:val="00914018"/>
    <w:rsid w:val="0091401A"/>
    <w:rsid w:val="00914033"/>
    <w:rsid w:val="00914085"/>
    <w:rsid w:val="009140C9"/>
    <w:rsid w:val="009140D8"/>
    <w:rsid w:val="009140EB"/>
    <w:rsid w:val="00914127"/>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C9"/>
    <w:rsid w:val="009145E1"/>
    <w:rsid w:val="009145E8"/>
    <w:rsid w:val="009145F6"/>
    <w:rsid w:val="009145FD"/>
    <w:rsid w:val="00914630"/>
    <w:rsid w:val="00914674"/>
    <w:rsid w:val="00914687"/>
    <w:rsid w:val="009146B4"/>
    <w:rsid w:val="009146DA"/>
    <w:rsid w:val="00914726"/>
    <w:rsid w:val="009147AB"/>
    <w:rsid w:val="00914826"/>
    <w:rsid w:val="00914845"/>
    <w:rsid w:val="0091485A"/>
    <w:rsid w:val="009148E8"/>
    <w:rsid w:val="0091490E"/>
    <w:rsid w:val="0091492B"/>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CE1"/>
    <w:rsid w:val="00914E1B"/>
    <w:rsid w:val="00914E2E"/>
    <w:rsid w:val="00914E6F"/>
    <w:rsid w:val="00914E73"/>
    <w:rsid w:val="00914ED7"/>
    <w:rsid w:val="00914EFC"/>
    <w:rsid w:val="00914F20"/>
    <w:rsid w:val="00914F56"/>
    <w:rsid w:val="00914F7A"/>
    <w:rsid w:val="00914FB5"/>
    <w:rsid w:val="00915008"/>
    <w:rsid w:val="00915009"/>
    <w:rsid w:val="0091500A"/>
    <w:rsid w:val="00915040"/>
    <w:rsid w:val="009150C3"/>
    <w:rsid w:val="009150C8"/>
    <w:rsid w:val="009150E4"/>
    <w:rsid w:val="009150F7"/>
    <w:rsid w:val="0091510C"/>
    <w:rsid w:val="00915130"/>
    <w:rsid w:val="0091519C"/>
    <w:rsid w:val="009151DB"/>
    <w:rsid w:val="009151E7"/>
    <w:rsid w:val="009151E8"/>
    <w:rsid w:val="00915246"/>
    <w:rsid w:val="00915252"/>
    <w:rsid w:val="0091529D"/>
    <w:rsid w:val="009152C9"/>
    <w:rsid w:val="009152CF"/>
    <w:rsid w:val="009152F9"/>
    <w:rsid w:val="00915337"/>
    <w:rsid w:val="00915339"/>
    <w:rsid w:val="00915355"/>
    <w:rsid w:val="00915367"/>
    <w:rsid w:val="0091536F"/>
    <w:rsid w:val="0091538E"/>
    <w:rsid w:val="00915391"/>
    <w:rsid w:val="009153B6"/>
    <w:rsid w:val="009153ED"/>
    <w:rsid w:val="009153F7"/>
    <w:rsid w:val="00915401"/>
    <w:rsid w:val="00915418"/>
    <w:rsid w:val="0091543A"/>
    <w:rsid w:val="00915533"/>
    <w:rsid w:val="009155DB"/>
    <w:rsid w:val="0091562A"/>
    <w:rsid w:val="00915694"/>
    <w:rsid w:val="009156AA"/>
    <w:rsid w:val="009156F9"/>
    <w:rsid w:val="00915739"/>
    <w:rsid w:val="00915741"/>
    <w:rsid w:val="00915779"/>
    <w:rsid w:val="009157B2"/>
    <w:rsid w:val="009157DD"/>
    <w:rsid w:val="009157F5"/>
    <w:rsid w:val="00915837"/>
    <w:rsid w:val="00915866"/>
    <w:rsid w:val="009158A4"/>
    <w:rsid w:val="009158AE"/>
    <w:rsid w:val="009158F4"/>
    <w:rsid w:val="00915912"/>
    <w:rsid w:val="0091593C"/>
    <w:rsid w:val="009159CD"/>
    <w:rsid w:val="009159DC"/>
    <w:rsid w:val="00915A1A"/>
    <w:rsid w:val="00915A34"/>
    <w:rsid w:val="00915A74"/>
    <w:rsid w:val="00915AC3"/>
    <w:rsid w:val="00915AF1"/>
    <w:rsid w:val="00915B2D"/>
    <w:rsid w:val="00915B3A"/>
    <w:rsid w:val="00915B46"/>
    <w:rsid w:val="00915B78"/>
    <w:rsid w:val="00915BAE"/>
    <w:rsid w:val="00915C3A"/>
    <w:rsid w:val="00915C72"/>
    <w:rsid w:val="00915D36"/>
    <w:rsid w:val="00915D6C"/>
    <w:rsid w:val="00915DAA"/>
    <w:rsid w:val="00915DAD"/>
    <w:rsid w:val="00915DF5"/>
    <w:rsid w:val="00915E09"/>
    <w:rsid w:val="00915E37"/>
    <w:rsid w:val="00915E97"/>
    <w:rsid w:val="00915E9F"/>
    <w:rsid w:val="00915EB2"/>
    <w:rsid w:val="00915EB5"/>
    <w:rsid w:val="00915F3C"/>
    <w:rsid w:val="00915FED"/>
    <w:rsid w:val="00916017"/>
    <w:rsid w:val="0091602E"/>
    <w:rsid w:val="00916070"/>
    <w:rsid w:val="0091609F"/>
    <w:rsid w:val="0091614A"/>
    <w:rsid w:val="00916166"/>
    <w:rsid w:val="00916203"/>
    <w:rsid w:val="00916205"/>
    <w:rsid w:val="00916222"/>
    <w:rsid w:val="00916250"/>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B1"/>
    <w:rsid w:val="009165C5"/>
    <w:rsid w:val="009165FD"/>
    <w:rsid w:val="00916623"/>
    <w:rsid w:val="00916627"/>
    <w:rsid w:val="00916645"/>
    <w:rsid w:val="00916685"/>
    <w:rsid w:val="00916686"/>
    <w:rsid w:val="0091669C"/>
    <w:rsid w:val="0091669F"/>
    <w:rsid w:val="009166A6"/>
    <w:rsid w:val="009166C3"/>
    <w:rsid w:val="009166EB"/>
    <w:rsid w:val="00916771"/>
    <w:rsid w:val="00916785"/>
    <w:rsid w:val="009167D6"/>
    <w:rsid w:val="00916807"/>
    <w:rsid w:val="0091686F"/>
    <w:rsid w:val="0091687A"/>
    <w:rsid w:val="00916892"/>
    <w:rsid w:val="009168E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97"/>
    <w:rsid w:val="009170A1"/>
    <w:rsid w:val="009170B2"/>
    <w:rsid w:val="009170D8"/>
    <w:rsid w:val="0091711A"/>
    <w:rsid w:val="0091714B"/>
    <w:rsid w:val="009171C1"/>
    <w:rsid w:val="00917214"/>
    <w:rsid w:val="00917237"/>
    <w:rsid w:val="0091726C"/>
    <w:rsid w:val="009172ED"/>
    <w:rsid w:val="00917307"/>
    <w:rsid w:val="00917333"/>
    <w:rsid w:val="0091737F"/>
    <w:rsid w:val="00917384"/>
    <w:rsid w:val="009173BF"/>
    <w:rsid w:val="009173ED"/>
    <w:rsid w:val="0091740C"/>
    <w:rsid w:val="0091741A"/>
    <w:rsid w:val="00917437"/>
    <w:rsid w:val="009174D0"/>
    <w:rsid w:val="009174DC"/>
    <w:rsid w:val="00917540"/>
    <w:rsid w:val="00917546"/>
    <w:rsid w:val="00917582"/>
    <w:rsid w:val="00917601"/>
    <w:rsid w:val="00917646"/>
    <w:rsid w:val="0091766B"/>
    <w:rsid w:val="0091768A"/>
    <w:rsid w:val="0091768D"/>
    <w:rsid w:val="009176E2"/>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F7A"/>
    <w:rsid w:val="00917FFB"/>
    <w:rsid w:val="0092001E"/>
    <w:rsid w:val="00920069"/>
    <w:rsid w:val="00920089"/>
    <w:rsid w:val="00920095"/>
    <w:rsid w:val="009200AC"/>
    <w:rsid w:val="009200E3"/>
    <w:rsid w:val="00920126"/>
    <w:rsid w:val="00920130"/>
    <w:rsid w:val="00920159"/>
    <w:rsid w:val="00920185"/>
    <w:rsid w:val="009201C7"/>
    <w:rsid w:val="00920213"/>
    <w:rsid w:val="00920227"/>
    <w:rsid w:val="0092022E"/>
    <w:rsid w:val="009202AF"/>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04"/>
    <w:rsid w:val="0092061C"/>
    <w:rsid w:val="0092064F"/>
    <w:rsid w:val="00920655"/>
    <w:rsid w:val="0092068C"/>
    <w:rsid w:val="00920690"/>
    <w:rsid w:val="00920737"/>
    <w:rsid w:val="00920744"/>
    <w:rsid w:val="0092075C"/>
    <w:rsid w:val="009207A3"/>
    <w:rsid w:val="009207FC"/>
    <w:rsid w:val="00920827"/>
    <w:rsid w:val="00920837"/>
    <w:rsid w:val="0092084B"/>
    <w:rsid w:val="00920936"/>
    <w:rsid w:val="00920989"/>
    <w:rsid w:val="009209AD"/>
    <w:rsid w:val="009209D9"/>
    <w:rsid w:val="00920A0B"/>
    <w:rsid w:val="00920A1C"/>
    <w:rsid w:val="00920A2F"/>
    <w:rsid w:val="00920A40"/>
    <w:rsid w:val="00920ABD"/>
    <w:rsid w:val="00920AE9"/>
    <w:rsid w:val="00920B5E"/>
    <w:rsid w:val="00920B6F"/>
    <w:rsid w:val="00920B90"/>
    <w:rsid w:val="00920BDA"/>
    <w:rsid w:val="00920BE8"/>
    <w:rsid w:val="00920BEA"/>
    <w:rsid w:val="00920C26"/>
    <w:rsid w:val="00920C54"/>
    <w:rsid w:val="00920C67"/>
    <w:rsid w:val="00920C70"/>
    <w:rsid w:val="00920CD6"/>
    <w:rsid w:val="00920CDE"/>
    <w:rsid w:val="00920CE3"/>
    <w:rsid w:val="00920CEA"/>
    <w:rsid w:val="00920D42"/>
    <w:rsid w:val="00920D45"/>
    <w:rsid w:val="00920D5C"/>
    <w:rsid w:val="00920DAE"/>
    <w:rsid w:val="00920DF0"/>
    <w:rsid w:val="00920E83"/>
    <w:rsid w:val="00920E9A"/>
    <w:rsid w:val="00920EB3"/>
    <w:rsid w:val="00920EB6"/>
    <w:rsid w:val="00920F37"/>
    <w:rsid w:val="00920F49"/>
    <w:rsid w:val="00920FE5"/>
    <w:rsid w:val="00920FF9"/>
    <w:rsid w:val="0092101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516"/>
    <w:rsid w:val="0092151B"/>
    <w:rsid w:val="0092152F"/>
    <w:rsid w:val="0092153A"/>
    <w:rsid w:val="0092153E"/>
    <w:rsid w:val="00921542"/>
    <w:rsid w:val="0092155B"/>
    <w:rsid w:val="00921576"/>
    <w:rsid w:val="00921597"/>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9FA"/>
    <w:rsid w:val="00921A26"/>
    <w:rsid w:val="00921A44"/>
    <w:rsid w:val="00921A8D"/>
    <w:rsid w:val="00921AA7"/>
    <w:rsid w:val="00921B11"/>
    <w:rsid w:val="00921B25"/>
    <w:rsid w:val="00921B3B"/>
    <w:rsid w:val="00921B40"/>
    <w:rsid w:val="00921B44"/>
    <w:rsid w:val="00921B4E"/>
    <w:rsid w:val="00921B86"/>
    <w:rsid w:val="00921BBE"/>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49"/>
    <w:rsid w:val="00921E8A"/>
    <w:rsid w:val="00921EB8"/>
    <w:rsid w:val="00921F03"/>
    <w:rsid w:val="00921F37"/>
    <w:rsid w:val="00921F5A"/>
    <w:rsid w:val="00921F9A"/>
    <w:rsid w:val="00921FEA"/>
    <w:rsid w:val="00922079"/>
    <w:rsid w:val="00922097"/>
    <w:rsid w:val="009220F4"/>
    <w:rsid w:val="00922166"/>
    <w:rsid w:val="0092217B"/>
    <w:rsid w:val="009221A1"/>
    <w:rsid w:val="009221A7"/>
    <w:rsid w:val="0092220B"/>
    <w:rsid w:val="00922222"/>
    <w:rsid w:val="00922272"/>
    <w:rsid w:val="00922284"/>
    <w:rsid w:val="0092229F"/>
    <w:rsid w:val="009222D8"/>
    <w:rsid w:val="009222E0"/>
    <w:rsid w:val="00922306"/>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7CE"/>
    <w:rsid w:val="0092280A"/>
    <w:rsid w:val="0092287C"/>
    <w:rsid w:val="009228B8"/>
    <w:rsid w:val="009228E4"/>
    <w:rsid w:val="00922957"/>
    <w:rsid w:val="00922997"/>
    <w:rsid w:val="009229CC"/>
    <w:rsid w:val="00922A10"/>
    <w:rsid w:val="00922A14"/>
    <w:rsid w:val="00922A65"/>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36"/>
    <w:rsid w:val="009239A2"/>
    <w:rsid w:val="00923A13"/>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8A"/>
    <w:rsid w:val="00923FC1"/>
    <w:rsid w:val="00923FF3"/>
    <w:rsid w:val="00923FF4"/>
    <w:rsid w:val="00924063"/>
    <w:rsid w:val="00924089"/>
    <w:rsid w:val="00924092"/>
    <w:rsid w:val="0092415B"/>
    <w:rsid w:val="00924173"/>
    <w:rsid w:val="00924178"/>
    <w:rsid w:val="0092419C"/>
    <w:rsid w:val="009241B2"/>
    <w:rsid w:val="009241E1"/>
    <w:rsid w:val="009241FB"/>
    <w:rsid w:val="0092420A"/>
    <w:rsid w:val="0092422C"/>
    <w:rsid w:val="00924236"/>
    <w:rsid w:val="0092428B"/>
    <w:rsid w:val="00924294"/>
    <w:rsid w:val="009242A8"/>
    <w:rsid w:val="009242B9"/>
    <w:rsid w:val="009242EA"/>
    <w:rsid w:val="0092430C"/>
    <w:rsid w:val="00924399"/>
    <w:rsid w:val="009243AB"/>
    <w:rsid w:val="009243CE"/>
    <w:rsid w:val="00924409"/>
    <w:rsid w:val="00924412"/>
    <w:rsid w:val="0092443B"/>
    <w:rsid w:val="00924449"/>
    <w:rsid w:val="00924463"/>
    <w:rsid w:val="0092446A"/>
    <w:rsid w:val="009244D4"/>
    <w:rsid w:val="009244D5"/>
    <w:rsid w:val="009244D7"/>
    <w:rsid w:val="009244DE"/>
    <w:rsid w:val="00924669"/>
    <w:rsid w:val="00924769"/>
    <w:rsid w:val="00924770"/>
    <w:rsid w:val="0092478F"/>
    <w:rsid w:val="009247AA"/>
    <w:rsid w:val="009247BC"/>
    <w:rsid w:val="009247C6"/>
    <w:rsid w:val="009247C9"/>
    <w:rsid w:val="00924869"/>
    <w:rsid w:val="0092489A"/>
    <w:rsid w:val="0092489C"/>
    <w:rsid w:val="0092497A"/>
    <w:rsid w:val="00924984"/>
    <w:rsid w:val="009249C4"/>
    <w:rsid w:val="009249E2"/>
    <w:rsid w:val="00924A03"/>
    <w:rsid w:val="00924A7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1"/>
    <w:rsid w:val="00924FD9"/>
    <w:rsid w:val="00924FE0"/>
    <w:rsid w:val="00925046"/>
    <w:rsid w:val="00925086"/>
    <w:rsid w:val="009250C0"/>
    <w:rsid w:val="009250C6"/>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4C8"/>
    <w:rsid w:val="009254D2"/>
    <w:rsid w:val="0092550E"/>
    <w:rsid w:val="00925524"/>
    <w:rsid w:val="00925526"/>
    <w:rsid w:val="009255D0"/>
    <w:rsid w:val="009255DB"/>
    <w:rsid w:val="009255FB"/>
    <w:rsid w:val="00925601"/>
    <w:rsid w:val="0092564D"/>
    <w:rsid w:val="0092569C"/>
    <w:rsid w:val="009256A2"/>
    <w:rsid w:val="009256E4"/>
    <w:rsid w:val="00925715"/>
    <w:rsid w:val="0092573F"/>
    <w:rsid w:val="009257F0"/>
    <w:rsid w:val="0092582D"/>
    <w:rsid w:val="00925837"/>
    <w:rsid w:val="0092586C"/>
    <w:rsid w:val="00925879"/>
    <w:rsid w:val="0092588A"/>
    <w:rsid w:val="009258EC"/>
    <w:rsid w:val="009258F6"/>
    <w:rsid w:val="00925920"/>
    <w:rsid w:val="0092595A"/>
    <w:rsid w:val="009259ED"/>
    <w:rsid w:val="00925A30"/>
    <w:rsid w:val="00925A6B"/>
    <w:rsid w:val="00925A7E"/>
    <w:rsid w:val="00925ABD"/>
    <w:rsid w:val="00925B66"/>
    <w:rsid w:val="00925B73"/>
    <w:rsid w:val="00925C05"/>
    <w:rsid w:val="00925C73"/>
    <w:rsid w:val="00925C98"/>
    <w:rsid w:val="00925CA9"/>
    <w:rsid w:val="00925CED"/>
    <w:rsid w:val="00925CFA"/>
    <w:rsid w:val="00925D8A"/>
    <w:rsid w:val="00925DC9"/>
    <w:rsid w:val="00925DD5"/>
    <w:rsid w:val="00925DF8"/>
    <w:rsid w:val="00925DFC"/>
    <w:rsid w:val="00925E3D"/>
    <w:rsid w:val="00925E4D"/>
    <w:rsid w:val="00925E59"/>
    <w:rsid w:val="00925E81"/>
    <w:rsid w:val="00925EF6"/>
    <w:rsid w:val="00925F0D"/>
    <w:rsid w:val="00925FDB"/>
    <w:rsid w:val="00926008"/>
    <w:rsid w:val="0092604B"/>
    <w:rsid w:val="0092605C"/>
    <w:rsid w:val="0092606C"/>
    <w:rsid w:val="00926092"/>
    <w:rsid w:val="0092609A"/>
    <w:rsid w:val="009260A4"/>
    <w:rsid w:val="009260B6"/>
    <w:rsid w:val="009260C3"/>
    <w:rsid w:val="00926101"/>
    <w:rsid w:val="0092612B"/>
    <w:rsid w:val="00926130"/>
    <w:rsid w:val="0092613E"/>
    <w:rsid w:val="009261B5"/>
    <w:rsid w:val="009261CC"/>
    <w:rsid w:val="009261DA"/>
    <w:rsid w:val="009261F7"/>
    <w:rsid w:val="00926240"/>
    <w:rsid w:val="0092627C"/>
    <w:rsid w:val="00926284"/>
    <w:rsid w:val="009262D1"/>
    <w:rsid w:val="009262DB"/>
    <w:rsid w:val="0092630A"/>
    <w:rsid w:val="0092631D"/>
    <w:rsid w:val="00926399"/>
    <w:rsid w:val="009263EC"/>
    <w:rsid w:val="00926414"/>
    <w:rsid w:val="0092641E"/>
    <w:rsid w:val="00926434"/>
    <w:rsid w:val="009265A6"/>
    <w:rsid w:val="009265B4"/>
    <w:rsid w:val="009265E3"/>
    <w:rsid w:val="009265E5"/>
    <w:rsid w:val="0092666C"/>
    <w:rsid w:val="00926768"/>
    <w:rsid w:val="00926784"/>
    <w:rsid w:val="009267D8"/>
    <w:rsid w:val="009267F1"/>
    <w:rsid w:val="009267F2"/>
    <w:rsid w:val="0092680F"/>
    <w:rsid w:val="0092686A"/>
    <w:rsid w:val="00926870"/>
    <w:rsid w:val="00926903"/>
    <w:rsid w:val="00926948"/>
    <w:rsid w:val="0092699E"/>
    <w:rsid w:val="009269BE"/>
    <w:rsid w:val="00926A47"/>
    <w:rsid w:val="00926A52"/>
    <w:rsid w:val="00926A9B"/>
    <w:rsid w:val="00926B26"/>
    <w:rsid w:val="00926B2F"/>
    <w:rsid w:val="00926B4A"/>
    <w:rsid w:val="00926B52"/>
    <w:rsid w:val="00926B8E"/>
    <w:rsid w:val="00926BD3"/>
    <w:rsid w:val="00926C27"/>
    <w:rsid w:val="00926C8A"/>
    <w:rsid w:val="00926CA1"/>
    <w:rsid w:val="00926CC2"/>
    <w:rsid w:val="00926CCE"/>
    <w:rsid w:val="00926D00"/>
    <w:rsid w:val="00926D2B"/>
    <w:rsid w:val="00926DE7"/>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1F2"/>
    <w:rsid w:val="00927266"/>
    <w:rsid w:val="00927288"/>
    <w:rsid w:val="009272A2"/>
    <w:rsid w:val="009272A5"/>
    <w:rsid w:val="009272C0"/>
    <w:rsid w:val="0092730F"/>
    <w:rsid w:val="0092736F"/>
    <w:rsid w:val="00927380"/>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A0"/>
    <w:rsid w:val="009276B2"/>
    <w:rsid w:val="009276C0"/>
    <w:rsid w:val="009276E4"/>
    <w:rsid w:val="00927719"/>
    <w:rsid w:val="00927789"/>
    <w:rsid w:val="00927792"/>
    <w:rsid w:val="009277BB"/>
    <w:rsid w:val="009277BD"/>
    <w:rsid w:val="00927844"/>
    <w:rsid w:val="0092786B"/>
    <w:rsid w:val="0092787A"/>
    <w:rsid w:val="00927889"/>
    <w:rsid w:val="009278D5"/>
    <w:rsid w:val="009278DD"/>
    <w:rsid w:val="009278F0"/>
    <w:rsid w:val="00927A02"/>
    <w:rsid w:val="00927A8D"/>
    <w:rsid w:val="00927B19"/>
    <w:rsid w:val="00927B3E"/>
    <w:rsid w:val="00927B5C"/>
    <w:rsid w:val="00927B5E"/>
    <w:rsid w:val="00927B6A"/>
    <w:rsid w:val="00927B91"/>
    <w:rsid w:val="00927BDE"/>
    <w:rsid w:val="00927C16"/>
    <w:rsid w:val="00927C35"/>
    <w:rsid w:val="00927C78"/>
    <w:rsid w:val="00927CBB"/>
    <w:rsid w:val="00927CD9"/>
    <w:rsid w:val="00927CE2"/>
    <w:rsid w:val="00927D5F"/>
    <w:rsid w:val="00927DB6"/>
    <w:rsid w:val="00927E08"/>
    <w:rsid w:val="00927E3E"/>
    <w:rsid w:val="00927E85"/>
    <w:rsid w:val="00927EC4"/>
    <w:rsid w:val="00927F11"/>
    <w:rsid w:val="00927F21"/>
    <w:rsid w:val="00927F5A"/>
    <w:rsid w:val="00927FD8"/>
    <w:rsid w:val="00927FE0"/>
    <w:rsid w:val="00927FE8"/>
    <w:rsid w:val="00930015"/>
    <w:rsid w:val="00930075"/>
    <w:rsid w:val="009300BE"/>
    <w:rsid w:val="009300DC"/>
    <w:rsid w:val="009300E9"/>
    <w:rsid w:val="009300ED"/>
    <w:rsid w:val="009300F5"/>
    <w:rsid w:val="009300FB"/>
    <w:rsid w:val="00930141"/>
    <w:rsid w:val="00930164"/>
    <w:rsid w:val="009301B1"/>
    <w:rsid w:val="009301F2"/>
    <w:rsid w:val="009301F7"/>
    <w:rsid w:val="009301FE"/>
    <w:rsid w:val="00930222"/>
    <w:rsid w:val="00930254"/>
    <w:rsid w:val="00930265"/>
    <w:rsid w:val="0093026C"/>
    <w:rsid w:val="009302C8"/>
    <w:rsid w:val="009302E3"/>
    <w:rsid w:val="00930302"/>
    <w:rsid w:val="0093030A"/>
    <w:rsid w:val="00930348"/>
    <w:rsid w:val="00930353"/>
    <w:rsid w:val="00930370"/>
    <w:rsid w:val="00930396"/>
    <w:rsid w:val="0093039D"/>
    <w:rsid w:val="009303C6"/>
    <w:rsid w:val="00930464"/>
    <w:rsid w:val="009304A6"/>
    <w:rsid w:val="009304FA"/>
    <w:rsid w:val="00930527"/>
    <w:rsid w:val="00930536"/>
    <w:rsid w:val="009305D1"/>
    <w:rsid w:val="009305F2"/>
    <w:rsid w:val="00930649"/>
    <w:rsid w:val="00930664"/>
    <w:rsid w:val="0093066D"/>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22"/>
    <w:rsid w:val="00930A33"/>
    <w:rsid w:val="00930A5C"/>
    <w:rsid w:val="00930A6D"/>
    <w:rsid w:val="00930A77"/>
    <w:rsid w:val="00930A94"/>
    <w:rsid w:val="00930A97"/>
    <w:rsid w:val="00930B2C"/>
    <w:rsid w:val="00930B3D"/>
    <w:rsid w:val="00930B46"/>
    <w:rsid w:val="00930B61"/>
    <w:rsid w:val="00930B87"/>
    <w:rsid w:val="00930BCE"/>
    <w:rsid w:val="00930C03"/>
    <w:rsid w:val="00930C89"/>
    <w:rsid w:val="00930CA5"/>
    <w:rsid w:val="00930D56"/>
    <w:rsid w:val="00930D74"/>
    <w:rsid w:val="00930D8B"/>
    <w:rsid w:val="00930DBE"/>
    <w:rsid w:val="00930DF1"/>
    <w:rsid w:val="00930E48"/>
    <w:rsid w:val="00930E61"/>
    <w:rsid w:val="00930EDC"/>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02"/>
    <w:rsid w:val="009313AE"/>
    <w:rsid w:val="009313FB"/>
    <w:rsid w:val="00931440"/>
    <w:rsid w:val="009314B4"/>
    <w:rsid w:val="009314DA"/>
    <w:rsid w:val="00931500"/>
    <w:rsid w:val="00931546"/>
    <w:rsid w:val="0093154D"/>
    <w:rsid w:val="00931562"/>
    <w:rsid w:val="0093157F"/>
    <w:rsid w:val="0093159B"/>
    <w:rsid w:val="0093159D"/>
    <w:rsid w:val="009315C2"/>
    <w:rsid w:val="009315D8"/>
    <w:rsid w:val="00931631"/>
    <w:rsid w:val="00931637"/>
    <w:rsid w:val="00931644"/>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54"/>
    <w:rsid w:val="009318C7"/>
    <w:rsid w:val="009318FE"/>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BD"/>
    <w:rsid w:val="00931EC5"/>
    <w:rsid w:val="00931EF9"/>
    <w:rsid w:val="00931F61"/>
    <w:rsid w:val="00931F64"/>
    <w:rsid w:val="009320F9"/>
    <w:rsid w:val="009321D1"/>
    <w:rsid w:val="0093230C"/>
    <w:rsid w:val="009323D2"/>
    <w:rsid w:val="00932416"/>
    <w:rsid w:val="00932503"/>
    <w:rsid w:val="00932517"/>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0"/>
    <w:rsid w:val="009328DE"/>
    <w:rsid w:val="00932947"/>
    <w:rsid w:val="0093295A"/>
    <w:rsid w:val="0093295E"/>
    <w:rsid w:val="009329F6"/>
    <w:rsid w:val="00932A6B"/>
    <w:rsid w:val="00932AF6"/>
    <w:rsid w:val="00932AFC"/>
    <w:rsid w:val="00932B06"/>
    <w:rsid w:val="00932B3F"/>
    <w:rsid w:val="00932B40"/>
    <w:rsid w:val="00932B51"/>
    <w:rsid w:val="00932B6E"/>
    <w:rsid w:val="00932C2C"/>
    <w:rsid w:val="00932C3A"/>
    <w:rsid w:val="00932C8C"/>
    <w:rsid w:val="00932CB6"/>
    <w:rsid w:val="00932CBE"/>
    <w:rsid w:val="00932CDE"/>
    <w:rsid w:val="00932CDF"/>
    <w:rsid w:val="00932CFC"/>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4E"/>
    <w:rsid w:val="0093325F"/>
    <w:rsid w:val="0093328B"/>
    <w:rsid w:val="009332D1"/>
    <w:rsid w:val="009332D7"/>
    <w:rsid w:val="009332DE"/>
    <w:rsid w:val="009332F0"/>
    <w:rsid w:val="00933337"/>
    <w:rsid w:val="0093333F"/>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E6"/>
    <w:rsid w:val="00933840"/>
    <w:rsid w:val="0093384E"/>
    <w:rsid w:val="009338B2"/>
    <w:rsid w:val="009338EF"/>
    <w:rsid w:val="009338F0"/>
    <w:rsid w:val="00933908"/>
    <w:rsid w:val="0093390F"/>
    <w:rsid w:val="0093391A"/>
    <w:rsid w:val="00933965"/>
    <w:rsid w:val="009339B1"/>
    <w:rsid w:val="009339B2"/>
    <w:rsid w:val="009339E7"/>
    <w:rsid w:val="009339F2"/>
    <w:rsid w:val="00933A01"/>
    <w:rsid w:val="00933A1D"/>
    <w:rsid w:val="00933A6F"/>
    <w:rsid w:val="00933A7C"/>
    <w:rsid w:val="00933AC5"/>
    <w:rsid w:val="00933B10"/>
    <w:rsid w:val="00933B19"/>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52"/>
    <w:rsid w:val="00933E65"/>
    <w:rsid w:val="00933E9D"/>
    <w:rsid w:val="00933EB8"/>
    <w:rsid w:val="00933EBF"/>
    <w:rsid w:val="00933EED"/>
    <w:rsid w:val="00933EF4"/>
    <w:rsid w:val="00933F08"/>
    <w:rsid w:val="00933F68"/>
    <w:rsid w:val="00933F8E"/>
    <w:rsid w:val="00933F97"/>
    <w:rsid w:val="00933FA5"/>
    <w:rsid w:val="00933FC3"/>
    <w:rsid w:val="00934010"/>
    <w:rsid w:val="00934061"/>
    <w:rsid w:val="009340AE"/>
    <w:rsid w:val="009340DF"/>
    <w:rsid w:val="00934116"/>
    <w:rsid w:val="00934117"/>
    <w:rsid w:val="00934142"/>
    <w:rsid w:val="00934172"/>
    <w:rsid w:val="0093418C"/>
    <w:rsid w:val="00934220"/>
    <w:rsid w:val="00934270"/>
    <w:rsid w:val="009342F4"/>
    <w:rsid w:val="0093432C"/>
    <w:rsid w:val="00934336"/>
    <w:rsid w:val="0093433C"/>
    <w:rsid w:val="0093434F"/>
    <w:rsid w:val="00934378"/>
    <w:rsid w:val="009343A4"/>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7"/>
    <w:rsid w:val="00934754"/>
    <w:rsid w:val="00934798"/>
    <w:rsid w:val="009347C3"/>
    <w:rsid w:val="009347D7"/>
    <w:rsid w:val="009347FA"/>
    <w:rsid w:val="0093480A"/>
    <w:rsid w:val="00934823"/>
    <w:rsid w:val="009348E8"/>
    <w:rsid w:val="009348F9"/>
    <w:rsid w:val="009348FB"/>
    <w:rsid w:val="0093494E"/>
    <w:rsid w:val="0093495D"/>
    <w:rsid w:val="00934994"/>
    <w:rsid w:val="009349CE"/>
    <w:rsid w:val="00934A1D"/>
    <w:rsid w:val="00934A44"/>
    <w:rsid w:val="00934A48"/>
    <w:rsid w:val="00934A5E"/>
    <w:rsid w:val="00934A6D"/>
    <w:rsid w:val="00934AE3"/>
    <w:rsid w:val="00934AE5"/>
    <w:rsid w:val="00934B5D"/>
    <w:rsid w:val="00934BC1"/>
    <w:rsid w:val="00934BFA"/>
    <w:rsid w:val="00934C1E"/>
    <w:rsid w:val="00934C41"/>
    <w:rsid w:val="00934C4E"/>
    <w:rsid w:val="00934C56"/>
    <w:rsid w:val="00934C83"/>
    <w:rsid w:val="00934C94"/>
    <w:rsid w:val="00934CDA"/>
    <w:rsid w:val="00934D5A"/>
    <w:rsid w:val="00934DA5"/>
    <w:rsid w:val="00934DCD"/>
    <w:rsid w:val="00934E57"/>
    <w:rsid w:val="00934EE5"/>
    <w:rsid w:val="00934EEA"/>
    <w:rsid w:val="00934EF5"/>
    <w:rsid w:val="00934F27"/>
    <w:rsid w:val="00934F38"/>
    <w:rsid w:val="00934F3F"/>
    <w:rsid w:val="00934F4C"/>
    <w:rsid w:val="00934F9A"/>
    <w:rsid w:val="00935007"/>
    <w:rsid w:val="00935076"/>
    <w:rsid w:val="009350A0"/>
    <w:rsid w:val="00935112"/>
    <w:rsid w:val="00935123"/>
    <w:rsid w:val="00935180"/>
    <w:rsid w:val="00935186"/>
    <w:rsid w:val="00935188"/>
    <w:rsid w:val="00935190"/>
    <w:rsid w:val="009351AE"/>
    <w:rsid w:val="009351B0"/>
    <w:rsid w:val="009351F3"/>
    <w:rsid w:val="009352DA"/>
    <w:rsid w:val="009352E1"/>
    <w:rsid w:val="00935386"/>
    <w:rsid w:val="0093539A"/>
    <w:rsid w:val="009353DE"/>
    <w:rsid w:val="0093543D"/>
    <w:rsid w:val="0093543F"/>
    <w:rsid w:val="009354FF"/>
    <w:rsid w:val="00935546"/>
    <w:rsid w:val="0093556C"/>
    <w:rsid w:val="009355C0"/>
    <w:rsid w:val="009355CA"/>
    <w:rsid w:val="009355FC"/>
    <w:rsid w:val="0093560A"/>
    <w:rsid w:val="00935632"/>
    <w:rsid w:val="0093568E"/>
    <w:rsid w:val="009356AD"/>
    <w:rsid w:val="009356D6"/>
    <w:rsid w:val="00935704"/>
    <w:rsid w:val="0093571C"/>
    <w:rsid w:val="00935759"/>
    <w:rsid w:val="0093575E"/>
    <w:rsid w:val="00935803"/>
    <w:rsid w:val="00935847"/>
    <w:rsid w:val="009358AD"/>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5C"/>
    <w:rsid w:val="00935DEE"/>
    <w:rsid w:val="00935DF6"/>
    <w:rsid w:val="00935E42"/>
    <w:rsid w:val="00935E44"/>
    <w:rsid w:val="00935ECE"/>
    <w:rsid w:val="00935EE3"/>
    <w:rsid w:val="00935EE4"/>
    <w:rsid w:val="00935EE6"/>
    <w:rsid w:val="00935F7C"/>
    <w:rsid w:val="00935F83"/>
    <w:rsid w:val="00935FA0"/>
    <w:rsid w:val="00935FB1"/>
    <w:rsid w:val="00935FC4"/>
    <w:rsid w:val="00936013"/>
    <w:rsid w:val="00936076"/>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88"/>
    <w:rsid w:val="009364B5"/>
    <w:rsid w:val="009364D6"/>
    <w:rsid w:val="0093650E"/>
    <w:rsid w:val="0093661E"/>
    <w:rsid w:val="00936665"/>
    <w:rsid w:val="0093670A"/>
    <w:rsid w:val="00936717"/>
    <w:rsid w:val="0093674F"/>
    <w:rsid w:val="0093677C"/>
    <w:rsid w:val="009367C6"/>
    <w:rsid w:val="00936820"/>
    <w:rsid w:val="0093682A"/>
    <w:rsid w:val="00936846"/>
    <w:rsid w:val="0093686E"/>
    <w:rsid w:val="00936903"/>
    <w:rsid w:val="00936910"/>
    <w:rsid w:val="00936916"/>
    <w:rsid w:val="0093695E"/>
    <w:rsid w:val="0093697C"/>
    <w:rsid w:val="009369CC"/>
    <w:rsid w:val="009369D5"/>
    <w:rsid w:val="009369EE"/>
    <w:rsid w:val="00936A4E"/>
    <w:rsid w:val="00936B08"/>
    <w:rsid w:val="00936B5E"/>
    <w:rsid w:val="00936B8F"/>
    <w:rsid w:val="00936C44"/>
    <w:rsid w:val="00936C80"/>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85"/>
    <w:rsid w:val="00936EC5"/>
    <w:rsid w:val="00936EE2"/>
    <w:rsid w:val="00936F35"/>
    <w:rsid w:val="00936FB5"/>
    <w:rsid w:val="00936FDB"/>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3F9"/>
    <w:rsid w:val="00937423"/>
    <w:rsid w:val="00937455"/>
    <w:rsid w:val="00937477"/>
    <w:rsid w:val="009374AD"/>
    <w:rsid w:val="0093750F"/>
    <w:rsid w:val="0093754C"/>
    <w:rsid w:val="00937567"/>
    <w:rsid w:val="00937569"/>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6"/>
    <w:rsid w:val="0093783F"/>
    <w:rsid w:val="0093784C"/>
    <w:rsid w:val="00937868"/>
    <w:rsid w:val="009378AB"/>
    <w:rsid w:val="009378B7"/>
    <w:rsid w:val="009378D4"/>
    <w:rsid w:val="009378E6"/>
    <w:rsid w:val="009378E7"/>
    <w:rsid w:val="009378F4"/>
    <w:rsid w:val="0093791F"/>
    <w:rsid w:val="009379EB"/>
    <w:rsid w:val="00937A0A"/>
    <w:rsid w:val="00937A34"/>
    <w:rsid w:val="00937A4A"/>
    <w:rsid w:val="00937AED"/>
    <w:rsid w:val="00937B63"/>
    <w:rsid w:val="00937B64"/>
    <w:rsid w:val="00937B87"/>
    <w:rsid w:val="00937BA3"/>
    <w:rsid w:val="00937BCC"/>
    <w:rsid w:val="00937C0D"/>
    <w:rsid w:val="00937C30"/>
    <w:rsid w:val="00937C35"/>
    <w:rsid w:val="00937C3E"/>
    <w:rsid w:val="00937C41"/>
    <w:rsid w:val="00937CCF"/>
    <w:rsid w:val="00937CE6"/>
    <w:rsid w:val="00937CEB"/>
    <w:rsid w:val="00937D54"/>
    <w:rsid w:val="00937DAC"/>
    <w:rsid w:val="00937DB7"/>
    <w:rsid w:val="00937DBB"/>
    <w:rsid w:val="00937E7B"/>
    <w:rsid w:val="00937EC5"/>
    <w:rsid w:val="00937ED5"/>
    <w:rsid w:val="00937EEC"/>
    <w:rsid w:val="00937F03"/>
    <w:rsid w:val="00937F87"/>
    <w:rsid w:val="00937FA5"/>
    <w:rsid w:val="00937FC5"/>
    <w:rsid w:val="00940008"/>
    <w:rsid w:val="0094005C"/>
    <w:rsid w:val="00940083"/>
    <w:rsid w:val="00940095"/>
    <w:rsid w:val="00940097"/>
    <w:rsid w:val="009400AA"/>
    <w:rsid w:val="009400BA"/>
    <w:rsid w:val="009400C2"/>
    <w:rsid w:val="00940122"/>
    <w:rsid w:val="0094013D"/>
    <w:rsid w:val="0094014C"/>
    <w:rsid w:val="00940182"/>
    <w:rsid w:val="0094018D"/>
    <w:rsid w:val="009401BC"/>
    <w:rsid w:val="0094023E"/>
    <w:rsid w:val="009402B0"/>
    <w:rsid w:val="009402DA"/>
    <w:rsid w:val="0094032D"/>
    <w:rsid w:val="00940445"/>
    <w:rsid w:val="0094048D"/>
    <w:rsid w:val="009404BD"/>
    <w:rsid w:val="00940509"/>
    <w:rsid w:val="0094056D"/>
    <w:rsid w:val="00940577"/>
    <w:rsid w:val="009405D2"/>
    <w:rsid w:val="0094063C"/>
    <w:rsid w:val="00940669"/>
    <w:rsid w:val="0094066B"/>
    <w:rsid w:val="0094068D"/>
    <w:rsid w:val="009406C6"/>
    <w:rsid w:val="009406E5"/>
    <w:rsid w:val="00940721"/>
    <w:rsid w:val="00940765"/>
    <w:rsid w:val="009407C1"/>
    <w:rsid w:val="009407FE"/>
    <w:rsid w:val="00940818"/>
    <w:rsid w:val="00940825"/>
    <w:rsid w:val="0094087C"/>
    <w:rsid w:val="0094088D"/>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8D"/>
    <w:rsid w:val="00940CA0"/>
    <w:rsid w:val="00940CA2"/>
    <w:rsid w:val="00940CBB"/>
    <w:rsid w:val="00940CC0"/>
    <w:rsid w:val="00940CEA"/>
    <w:rsid w:val="00940D1D"/>
    <w:rsid w:val="00940D32"/>
    <w:rsid w:val="00940D52"/>
    <w:rsid w:val="00940DC6"/>
    <w:rsid w:val="00940DC9"/>
    <w:rsid w:val="00940DD6"/>
    <w:rsid w:val="00940DD9"/>
    <w:rsid w:val="00940E1C"/>
    <w:rsid w:val="00940E22"/>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2F"/>
    <w:rsid w:val="00941564"/>
    <w:rsid w:val="009415B8"/>
    <w:rsid w:val="009415C7"/>
    <w:rsid w:val="009415E1"/>
    <w:rsid w:val="00941613"/>
    <w:rsid w:val="00941633"/>
    <w:rsid w:val="0094164D"/>
    <w:rsid w:val="00941656"/>
    <w:rsid w:val="00941673"/>
    <w:rsid w:val="009416DB"/>
    <w:rsid w:val="00941746"/>
    <w:rsid w:val="00941772"/>
    <w:rsid w:val="00941779"/>
    <w:rsid w:val="00941801"/>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DB1"/>
    <w:rsid w:val="00941DB8"/>
    <w:rsid w:val="00941E09"/>
    <w:rsid w:val="00941E82"/>
    <w:rsid w:val="00941E87"/>
    <w:rsid w:val="00941E9F"/>
    <w:rsid w:val="00941EB1"/>
    <w:rsid w:val="00941EEF"/>
    <w:rsid w:val="00941EFC"/>
    <w:rsid w:val="00941F64"/>
    <w:rsid w:val="00941F6A"/>
    <w:rsid w:val="00941F7B"/>
    <w:rsid w:val="00941FDB"/>
    <w:rsid w:val="00942021"/>
    <w:rsid w:val="0094202A"/>
    <w:rsid w:val="0094205A"/>
    <w:rsid w:val="00942065"/>
    <w:rsid w:val="00942088"/>
    <w:rsid w:val="009420E8"/>
    <w:rsid w:val="0094212B"/>
    <w:rsid w:val="00942133"/>
    <w:rsid w:val="00942139"/>
    <w:rsid w:val="009421B9"/>
    <w:rsid w:val="009421DD"/>
    <w:rsid w:val="00942256"/>
    <w:rsid w:val="00942313"/>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CD"/>
    <w:rsid w:val="009427DD"/>
    <w:rsid w:val="0094286D"/>
    <w:rsid w:val="009428B5"/>
    <w:rsid w:val="009428D6"/>
    <w:rsid w:val="009428E8"/>
    <w:rsid w:val="00942907"/>
    <w:rsid w:val="00942994"/>
    <w:rsid w:val="009429A4"/>
    <w:rsid w:val="009429C5"/>
    <w:rsid w:val="00942A45"/>
    <w:rsid w:val="00942A51"/>
    <w:rsid w:val="00942A6C"/>
    <w:rsid w:val="00942AAA"/>
    <w:rsid w:val="00942B51"/>
    <w:rsid w:val="00942B8D"/>
    <w:rsid w:val="00942BC2"/>
    <w:rsid w:val="00942BF0"/>
    <w:rsid w:val="00942BF5"/>
    <w:rsid w:val="00942C1B"/>
    <w:rsid w:val="00942C42"/>
    <w:rsid w:val="00942C48"/>
    <w:rsid w:val="00942C5C"/>
    <w:rsid w:val="00942C5E"/>
    <w:rsid w:val="00942C82"/>
    <w:rsid w:val="00942C92"/>
    <w:rsid w:val="00942CB6"/>
    <w:rsid w:val="00942D29"/>
    <w:rsid w:val="00942D6D"/>
    <w:rsid w:val="00942D90"/>
    <w:rsid w:val="00942DC5"/>
    <w:rsid w:val="00942DF6"/>
    <w:rsid w:val="00942E03"/>
    <w:rsid w:val="00942E09"/>
    <w:rsid w:val="00942E83"/>
    <w:rsid w:val="00942E96"/>
    <w:rsid w:val="00942F22"/>
    <w:rsid w:val="00942FB7"/>
    <w:rsid w:val="0094307B"/>
    <w:rsid w:val="0094309B"/>
    <w:rsid w:val="0094309C"/>
    <w:rsid w:val="009430A9"/>
    <w:rsid w:val="009430D3"/>
    <w:rsid w:val="009430F8"/>
    <w:rsid w:val="0094313D"/>
    <w:rsid w:val="0094316F"/>
    <w:rsid w:val="009431B9"/>
    <w:rsid w:val="00943200"/>
    <w:rsid w:val="0094322E"/>
    <w:rsid w:val="00943230"/>
    <w:rsid w:val="0094326C"/>
    <w:rsid w:val="009432B1"/>
    <w:rsid w:val="009432FF"/>
    <w:rsid w:val="00943347"/>
    <w:rsid w:val="0094336A"/>
    <w:rsid w:val="00943371"/>
    <w:rsid w:val="00943393"/>
    <w:rsid w:val="0094345A"/>
    <w:rsid w:val="00943494"/>
    <w:rsid w:val="009434B1"/>
    <w:rsid w:val="009434C9"/>
    <w:rsid w:val="009434E2"/>
    <w:rsid w:val="00943502"/>
    <w:rsid w:val="00943516"/>
    <w:rsid w:val="00943526"/>
    <w:rsid w:val="00943560"/>
    <w:rsid w:val="00943567"/>
    <w:rsid w:val="0094357B"/>
    <w:rsid w:val="00943594"/>
    <w:rsid w:val="0094359F"/>
    <w:rsid w:val="0094364B"/>
    <w:rsid w:val="00943667"/>
    <w:rsid w:val="009436AE"/>
    <w:rsid w:val="009436E0"/>
    <w:rsid w:val="0094372B"/>
    <w:rsid w:val="0094373C"/>
    <w:rsid w:val="00943748"/>
    <w:rsid w:val="00943774"/>
    <w:rsid w:val="009437B2"/>
    <w:rsid w:val="009437C3"/>
    <w:rsid w:val="009437D6"/>
    <w:rsid w:val="009437D9"/>
    <w:rsid w:val="009437E3"/>
    <w:rsid w:val="00943815"/>
    <w:rsid w:val="00943834"/>
    <w:rsid w:val="0094391E"/>
    <w:rsid w:val="009439E1"/>
    <w:rsid w:val="00943A49"/>
    <w:rsid w:val="00943A50"/>
    <w:rsid w:val="00943A65"/>
    <w:rsid w:val="00943A7F"/>
    <w:rsid w:val="00943AA5"/>
    <w:rsid w:val="00943AAC"/>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8E"/>
    <w:rsid w:val="00943E97"/>
    <w:rsid w:val="00943EF5"/>
    <w:rsid w:val="00943F1B"/>
    <w:rsid w:val="00943F67"/>
    <w:rsid w:val="00943F97"/>
    <w:rsid w:val="00943FBE"/>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2"/>
    <w:rsid w:val="009449B9"/>
    <w:rsid w:val="00944A11"/>
    <w:rsid w:val="00944A29"/>
    <w:rsid w:val="00944AA3"/>
    <w:rsid w:val="00944AA4"/>
    <w:rsid w:val="00944AB7"/>
    <w:rsid w:val="00944AE0"/>
    <w:rsid w:val="00944AFB"/>
    <w:rsid w:val="00944B08"/>
    <w:rsid w:val="00944B12"/>
    <w:rsid w:val="00944B51"/>
    <w:rsid w:val="00944C10"/>
    <w:rsid w:val="00944C55"/>
    <w:rsid w:val="00944C6F"/>
    <w:rsid w:val="00944CDF"/>
    <w:rsid w:val="00944D1B"/>
    <w:rsid w:val="00944D6C"/>
    <w:rsid w:val="00944E14"/>
    <w:rsid w:val="00944E23"/>
    <w:rsid w:val="00944E59"/>
    <w:rsid w:val="00944EA7"/>
    <w:rsid w:val="00944EB9"/>
    <w:rsid w:val="00944EDF"/>
    <w:rsid w:val="00944EED"/>
    <w:rsid w:val="00944F7A"/>
    <w:rsid w:val="00944FB1"/>
    <w:rsid w:val="00944FD5"/>
    <w:rsid w:val="0094511B"/>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2"/>
    <w:rsid w:val="00945494"/>
    <w:rsid w:val="0094549F"/>
    <w:rsid w:val="009454BF"/>
    <w:rsid w:val="009454CC"/>
    <w:rsid w:val="009454CD"/>
    <w:rsid w:val="009454DA"/>
    <w:rsid w:val="00945550"/>
    <w:rsid w:val="009455ED"/>
    <w:rsid w:val="00945638"/>
    <w:rsid w:val="00945641"/>
    <w:rsid w:val="0094567C"/>
    <w:rsid w:val="00945683"/>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6"/>
    <w:rsid w:val="009458DD"/>
    <w:rsid w:val="00945924"/>
    <w:rsid w:val="00945973"/>
    <w:rsid w:val="009459B8"/>
    <w:rsid w:val="009459C1"/>
    <w:rsid w:val="009459D5"/>
    <w:rsid w:val="00945A17"/>
    <w:rsid w:val="00945A37"/>
    <w:rsid w:val="00945A87"/>
    <w:rsid w:val="00945A8B"/>
    <w:rsid w:val="00945B18"/>
    <w:rsid w:val="00945B1B"/>
    <w:rsid w:val="00945B69"/>
    <w:rsid w:val="00945BA9"/>
    <w:rsid w:val="00945BF6"/>
    <w:rsid w:val="00945C8F"/>
    <w:rsid w:val="00945CB9"/>
    <w:rsid w:val="00945CC6"/>
    <w:rsid w:val="00945CDF"/>
    <w:rsid w:val="00945CEA"/>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9E"/>
    <w:rsid w:val="009462A4"/>
    <w:rsid w:val="009462C5"/>
    <w:rsid w:val="0094632B"/>
    <w:rsid w:val="00946356"/>
    <w:rsid w:val="0094636E"/>
    <w:rsid w:val="00946386"/>
    <w:rsid w:val="00946396"/>
    <w:rsid w:val="00946411"/>
    <w:rsid w:val="0094641D"/>
    <w:rsid w:val="0094645A"/>
    <w:rsid w:val="00946477"/>
    <w:rsid w:val="0094648A"/>
    <w:rsid w:val="0094651A"/>
    <w:rsid w:val="00946553"/>
    <w:rsid w:val="0094658A"/>
    <w:rsid w:val="009465B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89C"/>
    <w:rsid w:val="009468CA"/>
    <w:rsid w:val="00946911"/>
    <w:rsid w:val="009469DE"/>
    <w:rsid w:val="009469F9"/>
    <w:rsid w:val="00946A14"/>
    <w:rsid w:val="00946A16"/>
    <w:rsid w:val="00946A1C"/>
    <w:rsid w:val="00946A23"/>
    <w:rsid w:val="00946A5B"/>
    <w:rsid w:val="00946A7D"/>
    <w:rsid w:val="00946A86"/>
    <w:rsid w:val="00946A89"/>
    <w:rsid w:val="00946A9C"/>
    <w:rsid w:val="00946AA6"/>
    <w:rsid w:val="00946AC3"/>
    <w:rsid w:val="00946ACF"/>
    <w:rsid w:val="00946AD9"/>
    <w:rsid w:val="00946ADA"/>
    <w:rsid w:val="00946B1E"/>
    <w:rsid w:val="00946B30"/>
    <w:rsid w:val="00946B70"/>
    <w:rsid w:val="00946B83"/>
    <w:rsid w:val="00946BA1"/>
    <w:rsid w:val="00946BC7"/>
    <w:rsid w:val="00946BEE"/>
    <w:rsid w:val="00946BEF"/>
    <w:rsid w:val="00946C56"/>
    <w:rsid w:val="00946C90"/>
    <w:rsid w:val="00946CF2"/>
    <w:rsid w:val="00946D33"/>
    <w:rsid w:val="00946DBE"/>
    <w:rsid w:val="00946DCD"/>
    <w:rsid w:val="00946DE1"/>
    <w:rsid w:val="00946DE9"/>
    <w:rsid w:val="00946DF9"/>
    <w:rsid w:val="00946E33"/>
    <w:rsid w:val="00946E87"/>
    <w:rsid w:val="00946F34"/>
    <w:rsid w:val="00946FBA"/>
    <w:rsid w:val="00947023"/>
    <w:rsid w:val="0094703F"/>
    <w:rsid w:val="009470AF"/>
    <w:rsid w:val="009470BA"/>
    <w:rsid w:val="009470C9"/>
    <w:rsid w:val="009470FC"/>
    <w:rsid w:val="00947127"/>
    <w:rsid w:val="0094714D"/>
    <w:rsid w:val="009471C2"/>
    <w:rsid w:val="0094720B"/>
    <w:rsid w:val="00947219"/>
    <w:rsid w:val="00947276"/>
    <w:rsid w:val="009472A8"/>
    <w:rsid w:val="009472BD"/>
    <w:rsid w:val="00947341"/>
    <w:rsid w:val="0094734A"/>
    <w:rsid w:val="00947384"/>
    <w:rsid w:val="0094738D"/>
    <w:rsid w:val="009473C4"/>
    <w:rsid w:val="009473E9"/>
    <w:rsid w:val="0094740E"/>
    <w:rsid w:val="00947452"/>
    <w:rsid w:val="009474FF"/>
    <w:rsid w:val="0094752E"/>
    <w:rsid w:val="00947531"/>
    <w:rsid w:val="0094753A"/>
    <w:rsid w:val="00947541"/>
    <w:rsid w:val="0094755E"/>
    <w:rsid w:val="00947563"/>
    <w:rsid w:val="009475E7"/>
    <w:rsid w:val="00947676"/>
    <w:rsid w:val="009476B1"/>
    <w:rsid w:val="009476B7"/>
    <w:rsid w:val="0094772F"/>
    <w:rsid w:val="0094774D"/>
    <w:rsid w:val="009477D6"/>
    <w:rsid w:val="009477E2"/>
    <w:rsid w:val="00947880"/>
    <w:rsid w:val="00947894"/>
    <w:rsid w:val="009478AF"/>
    <w:rsid w:val="009478F7"/>
    <w:rsid w:val="009478FD"/>
    <w:rsid w:val="00947929"/>
    <w:rsid w:val="0094794C"/>
    <w:rsid w:val="00947970"/>
    <w:rsid w:val="0094798D"/>
    <w:rsid w:val="0094799F"/>
    <w:rsid w:val="009479C0"/>
    <w:rsid w:val="00947A5A"/>
    <w:rsid w:val="00947A78"/>
    <w:rsid w:val="00947A83"/>
    <w:rsid w:val="00947A89"/>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66"/>
    <w:rsid w:val="00947E7F"/>
    <w:rsid w:val="00947E9A"/>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6C"/>
    <w:rsid w:val="009503D3"/>
    <w:rsid w:val="00950412"/>
    <w:rsid w:val="00950413"/>
    <w:rsid w:val="0095041E"/>
    <w:rsid w:val="0095043A"/>
    <w:rsid w:val="00950448"/>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84"/>
    <w:rsid w:val="009512DB"/>
    <w:rsid w:val="00951347"/>
    <w:rsid w:val="00951349"/>
    <w:rsid w:val="009513D9"/>
    <w:rsid w:val="00951420"/>
    <w:rsid w:val="00951426"/>
    <w:rsid w:val="0095143C"/>
    <w:rsid w:val="009514AE"/>
    <w:rsid w:val="009514E8"/>
    <w:rsid w:val="009514F5"/>
    <w:rsid w:val="00951501"/>
    <w:rsid w:val="0095152D"/>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A"/>
    <w:rsid w:val="0095189B"/>
    <w:rsid w:val="009518BA"/>
    <w:rsid w:val="00951942"/>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5A"/>
    <w:rsid w:val="00951DF4"/>
    <w:rsid w:val="00951E02"/>
    <w:rsid w:val="00951E2F"/>
    <w:rsid w:val="00951E48"/>
    <w:rsid w:val="00951E5C"/>
    <w:rsid w:val="00951EA8"/>
    <w:rsid w:val="00951EC4"/>
    <w:rsid w:val="00951ECE"/>
    <w:rsid w:val="00951ED0"/>
    <w:rsid w:val="00951ED4"/>
    <w:rsid w:val="00951F32"/>
    <w:rsid w:val="00951FEE"/>
    <w:rsid w:val="0095200B"/>
    <w:rsid w:val="00952089"/>
    <w:rsid w:val="009520B0"/>
    <w:rsid w:val="009520CB"/>
    <w:rsid w:val="00952121"/>
    <w:rsid w:val="00952128"/>
    <w:rsid w:val="00952169"/>
    <w:rsid w:val="009521CA"/>
    <w:rsid w:val="009521DB"/>
    <w:rsid w:val="0095220C"/>
    <w:rsid w:val="00952220"/>
    <w:rsid w:val="00952226"/>
    <w:rsid w:val="0095223E"/>
    <w:rsid w:val="00952248"/>
    <w:rsid w:val="0095224A"/>
    <w:rsid w:val="0095224F"/>
    <w:rsid w:val="00952284"/>
    <w:rsid w:val="0095228B"/>
    <w:rsid w:val="00952296"/>
    <w:rsid w:val="00952304"/>
    <w:rsid w:val="0095233F"/>
    <w:rsid w:val="009523DA"/>
    <w:rsid w:val="009523DF"/>
    <w:rsid w:val="009523F1"/>
    <w:rsid w:val="009524BB"/>
    <w:rsid w:val="009524D9"/>
    <w:rsid w:val="009524DD"/>
    <w:rsid w:val="009524E3"/>
    <w:rsid w:val="009524FF"/>
    <w:rsid w:val="00952507"/>
    <w:rsid w:val="0095250C"/>
    <w:rsid w:val="00952516"/>
    <w:rsid w:val="0095255F"/>
    <w:rsid w:val="0095256A"/>
    <w:rsid w:val="00952581"/>
    <w:rsid w:val="009525AF"/>
    <w:rsid w:val="009525CF"/>
    <w:rsid w:val="009525F8"/>
    <w:rsid w:val="00952608"/>
    <w:rsid w:val="00952611"/>
    <w:rsid w:val="00952635"/>
    <w:rsid w:val="00952644"/>
    <w:rsid w:val="009526B0"/>
    <w:rsid w:val="009526D2"/>
    <w:rsid w:val="00952720"/>
    <w:rsid w:val="00952733"/>
    <w:rsid w:val="00952759"/>
    <w:rsid w:val="00952774"/>
    <w:rsid w:val="00952811"/>
    <w:rsid w:val="0095283D"/>
    <w:rsid w:val="0095284F"/>
    <w:rsid w:val="0095285E"/>
    <w:rsid w:val="00952861"/>
    <w:rsid w:val="00952887"/>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3F"/>
    <w:rsid w:val="00952D64"/>
    <w:rsid w:val="00952D90"/>
    <w:rsid w:val="00952DA7"/>
    <w:rsid w:val="00952DAC"/>
    <w:rsid w:val="00952DD5"/>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6AD"/>
    <w:rsid w:val="009536D8"/>
    <w:rsid w:val="009536FE"/>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92"/>
    <w:rsid w:val="00953BC4"/>
    <w:rsid w:val="00953BCE"/>
    <w:rsid w:val="00953C3A"/>
    <w:rsid w:val="00953C82"/>
    <w:rsid w:val="00953C8D"/>
    <w:rsid w:val="00953D21"/>
    <w:rsid w:val="00953D2B"/>
    <w:rsid w:val="00953D57"/>
    <w:rsid w:val="00953D6E"/>
    <w:rsid w:val="00953D8E"/>
    <w:rsid w:val="00953DC4"/>
    <w:rsid w:val="00953E84"/>
    <w:rsid w:val="00953EE1"/>
    <w:rsid w:val="00953EE3"/>
    <w:rsid w:val="00953EF7"/>
    <w:rsid w:val="00953EFE"/>
    <w:rsid w:val="00953F04"/>
    <w:rsid w:val="00953FBE"/>
    <w:rsid w:val="00953FD9"/>
    <w:rsid w:val="00954021"/>
    <w:rsid w:val="009540DC"/>
    <w:rsid w:val="009540F8"/>
    <w:rsid w:val="009540FD"/>
    <w:rsid w:val="00954142"/>
    <w:rsid w:val="009541D5"/>
    <w:rsid w:val="0095420B"/>
    <w:rsid w:val="0095421C"/>
    <w:rsid w:val="00954241"/>
    <w:rsid w:val="009542D9"/>
    <w:rsid w:val="009542F4"/>
    <w:rsid w:val="009542FE"/>
    <w:rsid w:val="00954313"/>
    <w:rsid w:val="0095438B"/>
    <w:rsid w:val="0095439E"/>
    <w:rsid w:val="009543A7"/>
    <w:rsid w:val="009543B2"/>
    <w:rsid w:val="009543BF"/>
    <w:rsid w:val="009543CB"/>
    <w:rsid w:val="00954402"/>
    <w:rsid w:val="00954446"/>
    <w:rsid w:val="009544E8"/>
    <w:rsid w:val="0095455E"/>
    <w:rsid w:val="00954598"/>
    <w:rsid w:val="009545C8"/>
    <w:rsid w:val="009545D2"/>
    <w:rsid w:val="009545F5"/>
    <w:rsid w:val="009545FA"/>
    <w:rsid w:val="0095463F"/>
    <w:rsid w:val="00954677"/>
    <w:rsid w:val="009546D1"/>
    <w:rsid w:val="00954784"/>
    <w:rsid w:val="009547A6"/>
    <w:rsid w:val="009547EA"/>
    <w:rsid w:val="009547FC"/>
    <w:rsid w:val="00954812"/>
    <w:rsid w:val="00954815"/>
    <w:rsid w:val="009548A0"/>
    <w:rsid w:val="009548C2"/>
    <w:rsid w:val="0095492D"/>
    <w:rsid w:val="00954985"/>
    <w:rsid w:val="009549B3"/>
    <w:rsid w:val="00954A72"/>
    <w:rsid w:val="00954AA2"/>
    <w:rsid w:val="00954AE2"/>
    <w:rsid w:val="00954AFC"/>
    <w:rsid w:val="00954B21"/>
    <w:rsid w:val="00954B79"/>
    <w:rsid w:val="00954B8A"/>
    <w:rsid w:val="00954BF8"/>
    <w:rsid w:val="00954C36"/>
    <w:rsid w:val="00954C7A"/>
    <w:rsid w:val="00954CE1"/>
    <w:rsid w:val="00954D35"/>
    <w:rsid w:val="00954D93"/>
    <w:rsid w:val="00954DAF"/>
    <w:rsid w:val="00954DBF"/>
    <w:rsid w:val="00954DE1"/>
    <w:rsid w:val="00954E03"/>
    <w:rsid w:val="00954E45"/>
    <w:rsid w:val="00954E4A"/>
    <w:rsid w:val="00954E65"/>
    <w:rsid w:val="00954E83"/>
    <w:rsid w:val="00954EBD"/>
    <w:rsid w:val="00954EC4"/>
    <w:rsid w:val="00954EFE"/>
    <w:rsid w:val="00954F28"/>
    <w:rsid w:val="00954F35"/>
    <w:rsid w:val="00954F63"/>
    <w:rsid w:val="00954F9B"/>
    <w:rsid w:val="0095500F"/>
    <w:rsid w:val="00955040"/>
    <w:rsid w:val="00955066"/>
    <w:rsid w:val="009550A6"/>
    <w:rsid w:val="009550C9"/>
    <w:rsid w:val="009550CA"/>
    <w:rsid w:val="009550E1"/>
    <w:rsid w:val="00955104"/>
    <w:rsid w:val="0095511B"/>
    <w:rsid w:val="00955131"/>
    <w:rsid w:val="0095513D"/>
    <w:rsid w:val="00955151"/>
    <w:rsid w:val="0095519A"/>
    <w:rsid w:val="009551DB"/>
    <w:rsid w:val="00955231"/>
    <w:rsid w:val="009552B2"/>
    <w:rsid w:val="009552D1"/>
    <w:rsid w:val="0095535A"/>
    <w:rsid w:val="0095537A"/>
    <w:rsid w:val="00955383"/>
    <w:rsid w:val="0095538C"/>
    <w:rsid w:val="00955391"/>
    <w:rsid w:val="00955394"/>
    <w:rsid w:val="009553DA"/>
    <w:rsid w:val="009554AB"/>
    <w:rsid w:val="009554E6"/>
    <w:rsid w:val="00955558"/>
    <w:rsid w:val="0095556B"/>
    <w:rsid w:val="0095559A"/>
    <w:rsid w:val="0095559E"/>
    <w:rsid w:val="009555AB"/>
    <w:rsid w:val="009555C4"/>
    <w:rsid w:val="009555CF"/>
    <w:rsid w:val="00955628"/>
    <w:rsid w:val="00955655"/>
    <w:rsid w:val="00955678"/>
    <w:rsid w:val="0095573F"/>
    <w:rsid w:val="009557C7"/>
    <w:rsid w:val="009557D7"/>
    <w:rsid w:val="009557FE"/>
    <w:rsid w:val="00955903"/>
    <w:rsid w:val="00955967"/>
    <w:rsid w:val="009559F7"/>
    <w:rsid w:val="00955A2A"/>
    <w:rsid w:val="00955A5D"/>
    <w:rsid w:val="00955A85"/>
    <w:rsid w:val="00955B09"/>
    <w:rsid w:val="00955B26"/>
    <w:rsid w:val="00955BB8"/>
    <w:rsid w:val="00955BC4"/>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E9"/>
    <w:rsid w:val="00955DF5"/>
    <w:rsid w:val="00955E0A"/>
    <w:rsid w:val="00955E29"/>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01"/>
    <w:rsid w:val="00956328"/>
    <w:rsid w:val="0095639E"/>
    <w:rsid w:val="009563A0"/>
    <w:rsid w:val="009563AC"/>
    <w:rsid w:val="009563C3"/>
    <w:rsid w:val="00956428"/>
    <w:rsid w:val="00956435"/>
    <w:rsid w:val="0095644E"/>
    <w:rsid w:val="009564E6"/>
    <w:rsid w:val="00956502"/>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8DF"/>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DC"/>
    <w:rsid w:val="00956AE1"/>
    <w:rsid w:val="00956B70"/>
    <w:rsid w:val="00956BB7"/>
    <w:rsid w:val="00956BDA"/>
    <w:rsid w:val="00956C47"/>
    <w:rsid w:val="00956CB6"/>
    <w:rsid w:val="00956D25"/>
    <w:rsid w:val="00956D2B"/>
    <w:rsid w:val="00956D62"/>
    <w:rsid w:val="00956D87"/>
    <w:rsid w:val="00956DEE"/>
    <w:rsid w:val="00956E2F"/>
    <w:rsid w:val="00956EBF"/>
    <w:rsid w:val="00956EC6"/>
    <w:rsid w:val="00956F3E"/>
    <w:rsid w:val="00956F66"/>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0E"/>
    <w:rsid w:val="00957723"/>
    <w:rsid w:val="00957734"/>
    <w:rsid w:val="0095773C"/>
    <w:rsid w:val="0095774A"/>
    <w:rsid w:val="0095782E"/>
    <w:rsid w:val="00957846"/>
    <w:rsid w:val="0095784B"/>
    <w:rsid w:val="0095784D"/>
    <w:rsid w:val="00957887"/>
    <w:rsid w:val="00957898"/>
    <w:rsid w:val="009578AE"/>
    <w:rsid w:val="009578D9"/>
    <w:rsid w:val="009578EA"/>
    <w:rsid w:val="0095796E"/>
    <w:rsid w:val="00957976"/>
    <w:rsid w:val="00957A00"/>
    <w:rsid w:val="00957A0C"/>
    <w:rsid w:val="00957A5A"/>
    <w:rsid w:val="00957A6E"/>
    <w:rsid w:val="00957A8C"/>
    <w:rsid w:val="00957A9A"/>
    <w:rsid w:val="00957B91"/>
    <w:rsid w:val="00957BE9"/>
    <w:rsid w:val="00957C22"/>
    <w:rsid w:val="00957C2E"/>
    <w:rsid w:val="00957C5D"/>
    <w:rsid w:val="00957C60"/>
    <w:rsid w:val="00957CB0"/>
    <w:rsid w:val="00957D19"/>
    <w:rsid w:val="00957D26"/>
    <w:rsid w:val="00957D3A"/>
    <w:rsid w:val="00957D5B"/>
    <w:rsid w:val="00957DE6"/>
    <w:rsid w:val="00957E2B"/>
    <w:rsid w:val="00957E3B"/>
    <w:rsid w:val="00957E94"/>
    <w:rsid w:val="00957F24"/>
    <w:rsid w:val="00957F29"/>
    <w:rsid w:val="00957F42"/>
    <w:rsid w:val="00957F4B"/>
    <w:rsid w:val="00957F56"/>
    <w:rsid w:val="0096001D"/>
    <w:rsid w:val="0096003B"/>
    <w:rsid w:val="00960123"/>
    <w:rsid w:val="00960125"/>
    <w:rsid w:val="00960148"/>
    <w:rsid w:val="0096015D"/>
    <w:rsid w:val="0096018F"/>
    <w:rsid w:val="009601AA"/>
    <w:rsid w:val="0096022C"/>
    <w:rsid w:val="00960239"/>
    <w:rsid w:val="0096029F"/>
    <w:rsid w:val="009602C8"/>
    <w:rsid w:val="009602E4"/>
    <w:rsid w:val="0096030F"/>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81"/>
    <w:rsid w:val="009606AA"/>
    <w:rsid w:val="009606BF"/>
    <w:rsid w:val="00960700"/>
    <w:rsid w:val="00960771"/>
    <w:rsid w:val="009607A7"/>
    <w:rsid w:val="009607E2"/>
    <w:rsid w:val="009607E8"/>
    <w:rsid w:val="0096083B"/>
    <w:rsid w:val="0096086F"/>
    <w:rsid w:val="009608A4"/>
    <w:rsid w:val="009608CA"/>
    <w:rsid w:val="00960912"/>
    <w:rsid w:val="00960938"/>
    <w:rsid w:val="0096094C"/>
    <w:rsid w:val="00960994"/>
    <w:rsid w:val="009609B3"/>
    <w:rsid w:val="009609E4"/>
    <w:rsid w:val="009609EE"/>
    <w:rsid w:val="009609F4"/>
    <w:rsid w:val="00960AE7"/>
    <w:rsid w:val="00960AF0"/>
    <w:rsid w:val="00960AFD"/>
    <w:rsid w:val="00960B2C"/>
    <w:rsid w:val="00960B47"/>
    <w:rsid w:val="00960B56"/>
    <w:rsid w:val="00960B6D"/>
    <w:rsid w:val="00960B92"/>
    <w:rsid w:val="00960BA5"/>
    <w:rsid w:val="00960BAC"/>
    <w:rsid w:val="00960C12"/>
    <w:rsid w:val="00960C18"/>
    <w:rsid w:val="00960C22"/>
    <w:rsid w:val="00960C51"/>
    <w:rsid w:val="00960C83"/>
    <w:rsid w:val="00960C9B"/>
    <w:rsid w:val="00960D6F"/>
    <w:rsid w:val="00960DB0"/>
    <w:rsid w:val="00960DE7"/>
    <w:rsid w:val="00960DFD"/>
    <w:rsid w:val="00960E21"/>
    <w:rsid w:val="00960E37"/>
    <w:rsid w:val="00960E69"/>
    <w:rsid w:val="00960EA4"/>
    <w:rsid w:val="00960EB3"/>
    <w:rsid w:val="00960F0B"/>
    <w:rsid w:val="00960F14"/>
    <w:rsid w:val="00960F4E"/>
    <w:rsid w:val="00960F7F"/>
    <w:rsid w:val="00960FF0"/>
    <w:rsid w:val="00960FF3"/>
    <w:rsid w:val="00961008"/>
    <w:rsid w:val="0096102A"/>
    <w:rsid w:val="0096107A"/>
    <w:rsid w:val="009610D6"/>
    <w:rsid w:val="009610EB"/>
    <w:rsid w:val="00961127"/>
    <w:rsid w:val="00961195"/>
    <w:rsid w:val="009611ED"/>
    <w:rsid w:val="00961226"/>
    <w:rsid w:val="00961229"/>
    <w:rsid w:val="0096125E"/>
    <w:rsid w:val="00961268"/>
    <w:rsid w:val="0096127B"/>
    <w:rsid w:val="0096127E"/>
    <w:rsid w:val="00961297"/>
    <w:rsid w:val="009612BA"/>
    <w:rsid w:val="00961348"/>
    <w:rsid w:val="0096136E"/>
    <w:rsid w:val="009613A7"/>
    <w:rsid w:val="0096140F"/>
    <w:rsid w:val="0096141E"/>
    <w:rsid w:val="0096142F"/>
    <w:rsid w:val="00961434"/>
    <w:rsid w:val="0096144F"/>
    <w:rsid w:val="0096145C"/>
    <w:rsid w:val="009614B0"/>
    <w:rsid w:val="00961549"/>
    <w:rsid w:val="00961561"/>
    <w:rsid w:val="00961567"/>
    <w:rsid w:val="00961583"/>
    <w:rsid w:val="0096158A"/>
    <w:rsid w:val="00961592"/>
    <w:rsid w:val="009615AB"/>
    <w:rsid w:val="009615C7"/>
    <w:rsid w:val="009615DC"/>
    <w:rsid w:val="00961608"/>
    <w:rsid w:val="0096160D"/>
    <w:rsid w:val="0096162F"/>
    <w:rsid w:val="0096163A"/>
    <w:rsid w:val="00961666"/>
    <w:rsid w:val="009616AB"/>
    <w:rsid w:val="009616D7"/>
    <w:rsid w:val="009616E9"/>
    <w:rsid w:val="0096170D"/>
    <w:rsid w:val="0096171B"/>
    <w:rsid w:val="00961723"/>
    <w:rsid w:val="0096174D"/>
    <w:rsid w:val="00961778"/>
    <w:rsid w:val="0096182D"/>
    <w:rsid w:val="009618C6"/>
    <w:rsid w:val="009618DD"/>
    <w:rsid w:val="009618F8"/>
    <w:rsid w:val="0096191D"/>
    <w:rsid w:val="00961928"/>
    <w:rsid w:val="0096192C"/>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38"/>
    <w:rsid w:val="00961BA7"/>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5E"/>
    <w:rsid w:val="00961F65"/>
    <w:rsid w:val="00961FC8"/>
    <w:rsid w:val="00961FD0"/>
    <w:rsid w:val="00961FDD"/>
    <w:rsid w:val="00962016"/>
    <w:rsid w:val="00962020"/>
    <w:rsid w:val="0096207A"/>
    <w:rsid w:val="009620D2"/>
    <w:rsid w:val="0096215B"/>
    <w:rsid w:val="00962193"/>
    <w:rsid w:val="009621E6"/>
    <w:rsid w:val="00962227"/>
    <w:rsid w:val="0096222F"/>
    <w:rsid w:val="0096225A"/>
    <w:rsid w:val="00962286"/>
    <w:rsid w:val="00962350"/>
    <w:rsid w:val="00962361"/>
    <w:rsid w:val="00962427"/>
    <w:rsid w:val="0096245C"/>
    <w:rsid w:val="0096246B"/>
    <w:rsid w:val="0096248A"/>
    <w:rsid w:val="00962516"/>
    <w:rsid w:val="0096251D"/>
    <w:rsid w:val="00962556"/>
    <w:rsid w:val="009625D6"/>
    <w:rsid w:val="00962603"/>
    <w:rsid w:val="00962657"/>
    <w:rsid w:val="009626AE"/>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C6"/>
    <w:rsid w:val="00962BFC"/>
    <w:rsid w:val="00962C88"/>
    <w:rsid w:val="00962CAA"/>
    <w:rsid w:val="00962CFC"/>
    <w:rsid w:val="00962D00"/>
    <w:rsid w:val="00962D54"/>
    <w:rsid w:val="00962D77"/>
    <w:rsid w:val="00962D96"/>
    <w:rsid w:val="00962DB5"/>
    <w:rsid w:val="00962E06"/>
    <w:rsid w:val="00962E11"/>
    <w:rsid w:val="00962E76"/>
    <w:rsid w:val="00962E81"/>
    <w:rsid w:val="00962EA7"/>
    <w:rsid w:val="00962EC4"/>
    <w:rsid w:val="00962ED2"/>
    <w:rsid w:val="00962F1D"/>
    <w:rsid w:val="00962F21"/>
    <w:rsid w:val="00962F24"/>
    <w:rsid w:val="00962F87"/>
    <w:rsid w:val="00962F8D"/>
    <w:rsid w:val="00962F9F"/>
    <w:rsid w:val="00962FAA"/>
    <w:rsid w:val="00963052"/>
    <w:rsid w:val="00963086"/>
    <w:rsid w:val="009630D9"/>
    <w:rsid w:val="009630DF"/>
    <w:rsid w:val="009630E2"/>
    <w:rsid w:val="009630E7"/>
    <w:rsid w:val="0096317B"/>
    <w:rsid w:val="0096318B"/>
    <w:rsid w:val="009631B1"/>
    <w:rsid w:val="009631F8"/>
    <w:rsid w:val="009632D2"/>
    <w:rsid w:val="009632D6"/>
    <w:rsid w:val="0096332E"/>
    <w:rsid w:val="00963336"/>
    <w:rsid w:val="009633DD"/>
    <w:rsid w:val="009633FC"/>
    <w:rsid w:val="00963403"/>
    <w:rsid w:val="0096347D"/>
    <w:rsid w:val="009634B2"/>
    <w:rsid w:val="009634C9"/>
    <w:rsid w:val="00963506"/>
    <w:rsid w:val="0096352F"/>
    <w:rsid w:val="00963532"/>
    <w:rsid w:val="009635A4"/>
    <w:rsid w:val="0096360A"/>
    <w:rsid w:val="00963627"/>
    <w:rsid w:val="00963645"/>
    <w:rsid w:val="00963656"/>
    <w:rsid w:val="00963657"/>
    <w:rsid w:val="00963686"/>
    <w:rsid w:val="009636CD"/>
    <w:rsid w:val="0096375C"/>
    <w:rsid w:val="0096376E"/>
    <w:rsid w:val="009637C9"/>
    <w:rsid w:val="009637FF"/>
    <w:rsid w:val="00963845"/>
    <w:rsid w:val="009638AB"/>
    <w:rsid w:val="009638CE"/>
    <w:rsid w:val="009638F6"/>
    <w:rsid w:val="00963962"/>
    <w:rsid w:val="0096397C"/>
    <w:rsid w:val="00963997"/>
    <w:rsid w:val="00963A06"/>
    <w:rsid w:val="00963A19"/>
    <w:rsid w:val="00963A5C"/>
    <w:rsid w:val="00963A76"/>
    <w:rsid w:val="00963A86"/>
    <w:rsid w:val="00963AAB"/>
    <w:rsid w:val="00963ABF"/>
    <w:rsid w:val="00963AC6"/>
    <w:rsid w:val="00963AE5"/>
    <w:rsid w:val="00963B04"/>
    <w:rsid w:val="00963B23"/>
    <w:rsid w:val="00963B48"/>
    <w:rsid w:val="00963B8A"/>
    <w:rsid w:val="00963B95"/>
    <w:rsid w:val="00963BA9"/>
    <w:rsid w:val="00963BB6"/>
    <w:rsid w:val="00963BC7"/>
    <w:rsid w:val="00963C3B"/>
    <w:rsid w:val="00963C8F"/>
    <w:rsid w:val="00963C9C"/>
    <w:rsid w:val="00963CA2"/>
    <w:rsid w:val="00963CB7"/>
    <w:rsid w:val="00963CBD"/>
    <w:rsid w:val="00963CC5"/>
    <w:rsid w:val="00963CF4"/>
    <w:rsid w:val="00963D0F"/>
    <w:rsid w:val="00963D75"/>
    <w:rsid w:val="00963D7F"/>
    <w:rsid w:val="00963DAC"/>
    <w:rsid w:val="00963DE5"/>
    <w:rsid w:val="00963E30"/>
    <w:rsid w:val="00963F68"/>
    <w:rsid w:val="00963F71"/>
    <w:rsid w:val="00963FB0"/>
    <w:rsid w:val="00963FB3"/>
    <w:rsid w:val="0096403C"/>
    <w:rsid w:val="00964160"/>
    <w:rsid w:val="00964163"/>
    <w:rsid w:val="0096416B"/>
    <w:rsid w:val="009641BC"/>
    <w:rsid w:val="009641E6"/>
    <w:rsid w:val="009641ED"/>
    <w:rsid w:val="009641EF"/>
    <w:rsid w:val="00964210"/>
    <w:rsid w:val="0096422B"/>
    <w:rsid w:val="00964277"/>
    <w:rsid w:val="009642AC"/>
    <w:rsid w:val="009642C7"/>
    <w:rsid w:val="009642F1"/>
    <w:rsid w:val="009642FD"/>
    <w:rsid w:val="0096434D"/>
    <w:rsid w:val="00964366"/>
    <w:rsid w:val="009643E7"/>
    <w:rsid w:val="00964421"/>
    <w:rsid w:val="0096443E"/>
    <w:rsid w:val="009644CD"/>
    <w:rsid w:val="00964505"/>
    <w:rsid w:val="00964547"/>
    <w:rsid w:val="0096459F"/>
    <w:rsid w:val="009645D5"/>
    <w:rsid w:val="009645D6"/>
    <w:rsid w:val="009645E0"/>
    <w:rsid w:val="009645ED"/>
    <w:rsid w:val="00964682"/>
    <w:rsid w:val="00964690"/>
    <w:rsid w:val="00964692"/>
    <w:rsid w:val="0096471F"/>
    <w:rsid w:val="009647A0"/>
    <w:rsid w:val="009647F6"/>
    <w:rsid w:val="00964808"/>
    <w:rsid w:val="009648AD"/>
    <w:rsid w:val="009648AF"/>
    <w:rsid w:val="00964932"/>
    <w:rsid w:val="009649E9"/>
    <w:rsid w:val="00964A19"/>
    <w:rsid w:val="00964A43"/>
    <w:rsid w:val="00964A55"/>
    <w:rsid w:val="00964A8B"/>
    <w:rsid w:val="00964A95"/>
    <w:rsid w:val="00964AC1"/>
    <w:rsid w:val="00964AE5"/>
    <w:rsid w:val="00964B2E"/>
    <w:rsid w:val="00964B37"/>
    <w:rsid w:val="00964B3A"/>
    <w:rsid w:val="00964B7D"/>
    <w:rsid w:val="00964B8F"/>
    <w:rsid w:val="00964BD9"/>
    <w:rsid w:val="00964BDE"/>
    <w:rsid w:val="00964BE1"/>
    <w:rsid w:val="00964BF7"/>
    <w:rsid w:val="00964C06"/>
    <w:rsid w:val="00964C30"/>
    <w:rsid w:val="00964C5A"/>
    <w:rsid w:val="00964D1B"/>
    <w:rsid w:val="00964D4C"/>
    <w:rsid w:val="00964D6E"/>
    <w:rsid w:val="00964D71"/>
    <w:rsid w:val="00964D8D"/>
    <w:rsid w:val="00964D9E"/>
    <w:rsid w:val="00964DC9"/>
    <w:rsid w:val="00964DDE"/>
    <w:rsid w:val="00964DEA"/>
    <w:rsid w:val="00964DF2"/>
    <w:rsid w:val="00964E82"/>
    <w:rsid w:val="00964E89"/>
    <w:rsid w:val="00964E98"/>
    <w:rsid w:val="00964ECA"/>
    <w:rsid w:val="00964F38"/>
    <w:rsid w:val="00964F78"/>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30F"/>
    <w:rsid w:val="0096536A"/>
    <w:rsid w:val="00965379"/>
    <w:rsid w:val="00965386"/>
    <w:rsid w:val="00965393"/>
    <w:rsid w:val="0096539F"/>
    <w:rsid w:val="009653D7"/>
    <w:rsid w:val="0096542F"/>
    <w:rsid w:val="0096547F"/>
    <w:rsid w:val="009654CA"/>
    <w:rsid w:val="00965504"/>
    <w:rsid w:val="0096551B"/>
    <w:rsid w:val="0096554B"/>
    <w:rsid w:val="0096555C"/>
    <w:rsid w:val="00965569"/>
    <w:rsid w:val="009655A5"/>
    <w:rsid w:val="009655BA"/>
    <w:rsid w:val="009655C3"/>
    <w:rsid w:val="009655F3"/>
    <w:rsid w:val="0096565E"/>
    <w:rsid w:val="0096566C"/>
    <w:rsid w:val="009656B5"/>
    <w:rsid w:val="009656FD"/>
    <w:rsid w:val="00965722"/>
    <w:rsid w:val="00965765"/>
    <w:rsid w:val="009657BD"/>
    <w:rsid w:val="009657C2"/>
    <w:rsid w:val="009657C6"/>
    <w:rsid w:val="009657D8"/>
    <w:rsid w:val="009657D9"/>
    <w:rsid w:val="00965834"/>
    <w:rsid w:val="00965888"/>
    <w:rsid w:val="00965895"/>
    <w:rsid w:val="00965899"/>
    <w:rsid w:val="009658D3"/>
    <w:rsid w:val="009658DB"/>
    <w:rsid w:val="00965915"/>
    <w:rsid w:val="0096595C"/>
    <w:rsid w:val="0096598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A8"/>
    <w:rsid w:val="009660B0"/>
    <w:rsid w:val="009660C5"/>
    <w:rsid w:val="009660EA"/>
    <w:rsid w:val="009660F6"/>
    <w:rsid w:val="00966155"/>
    <w:rsid w:val="0096619B"/>
    <w:rsid w:val="009661E2"/>
    <w:rsid w:val="009661EF"/>
    <w:rsid w:val="00966242"/>
    <w:rsid w:val="00966252"/>
    <w:rsid w:val="00966329"/>
    <w:rsid w:val="00966335"/>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38"/>
    <w:rsid w:val="00966A45"/>
    <w:rsid w:val="00966A8E"/>
    <w:rsid w:val="00966AA6"/>
    <w:rsid w:val="00966AA7"/>
    <w:rsid w:val="00966AD2"/>
    <w:rsid w:val="00966AD4"/>
    <w:rsid w:val="00966AE3"/>
    <w:rsid w:val="00966B90"/>
    <w:rsid w:val="00966BCD"/>
    <w:rsid w:val="00966BD0"/>
    <w:rsid w:val="00966BF5"/>
    <w:rsid w:val="00966C89"/>
    <w:rsid w:val="00966C8D"/>
    <w:rsid w:val="00966D07"/>
    <w:rsid w:val="00966D70"/>
    <w:rsid w:val="00966D98"/>
    <w:rsid w:val="00966E71"/>
    <w:rsid w:val="00966E85"/>
    <w:rsid w:val="00966EC3"/>
    <w:rsid w:val="00966EE2"/>
    <w:rsid w:val="00966FDD"/>
    <w:rsid w:val="00966FE3"/>
    <w:rsid w:val="00966FE5"/>
    <w:rsid w:val="00966FF2"/>
    <w:rsid w:val="00967013"/>
    <w:rsid w:val="009670E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52"/>
    <w:rsid w:val="00967794"/>
    <w:rsid w:val="009677AE"/>
    <w:rsid w:val="009677B6"/>
    <w:rsid w:val="009677EF"/>
    <w:rsid w:val="0096780D"/>
    <w:rsid w:val="0096784A"/>
    <w:rsid w:val="009678BA"/>
    <w:rsid w:val="00967906"/>
    <w:rsid w:val="0096790C"/>
    <w:rsid w:val="0096793B"/>
    <w:rsid w:val="0096794E"/>
    <w:rsid w:val="0096797F"/>
    <w:rsid w:val="00967980"/>
    <w:rsid w:val="00967A46"/>
    <w:rsid w:val="00967ABE"/>
    <w:rsid w:val="00967AE7"/>
    <w:rsid w:val="00967B10"/>
    <w:rsid w:val="00967B25"/>
    <w:rsid w:val="00967B91"/>
    <w:rsid w:val="00967BC5"/>
    <w:rsid w:val="00967BEE"/>
    <w:rsid w:val="00967C2D"/>
    <w:rsid w:val="00967C3B"/>
    <w:rsid w:val="00967C3C"/>
    <w:rsid w:val="00967C6F"/>
    <w:rsid w:val="00967D4A"/>
    <w:rsid w:val="00967E1C"/>
    <w:rsid w:val="00967E53"/>
    <w:rsid w:val="00967E5D"/>
    <w:rsid w:val="00967E98"/>
    <w:rsid w:val="00967EBA"/>
    <w:rsid w:val="00967EC9"/>
    <w:rsid w:val="00967F2C"/>
    <w:rsid w:val="00967F96"/>
    <w:rsid w:val="00970061"/>
    <w:rsid w:val="00970098"/>
    <w:rsid w:val="009700CF"/>
    <w:rsid w:val="009700F9"/>
    <w:rsid w:val="009700FD"/>
    <w:rsid w:val="009700FE"/>
    <w:rsid w:val="0097010C"/>
    <w:rsid w:val="00970161"/>
    <w:rsid w:val="00970174"/>
    <w:rsid w:val="00970186"/>
    <w:rsid w:val="00970187"/>
    <w:rsid w:val="00970190"/>
    <w:rsid w:val="009701E9"/>
    <w:rsid w:val="0097020B"/>
    <w:rsid w:val="00970218"/>
    <w:rsid w:val="0097022C"/>
    <w:rsid w:val="0097027E"/>
    <w:rsid w:val="009702D1"/>
    <w:rsid w:val="009702DD"/>
    <w:rsid w:val="00970300"/>
    <w:rsid w:val="0097030E"/>
    <w:rsid w:val="00970313"/>
    <w:rsid w:val="0097033A"/>
    <w:rsid w:val="00970390"/>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8"/>
    <w:rsid w:val="0097065B"/>
    <w:rsid w:val="00970685"/>
    <w:rsid w:val="0097068F"/>
    <w:rsid w:val="0097069A"/>
    <w:rsid w:val="009706C1"/>
    <w:rsid w:val="00970780"/>
    <w:rsid w:val="009707D6"/>
    <w:rsid w:val="0097081C"/>
    <w:rsid w:val="00970851"/>
    <w:rsid w:val="00970877"/>
    <w:rsid w:val="00970897"/>
    <w:rsid w:val="00970970"/>
    <w:rsid w:val="009709A7"/>
    <w:rsid w:val="009709DB"/>
    <w:rsid w:val="009709F1"/>
    <w:rsid w:val="009709FD"/>
    <w:rsid w:val="00970A04"/>
    <w:rsid w:val="00970AA0"/>
    <w:rsid w:val="00970B81"/>
    <w:rsid w:val="00970B82"/>
    <w:rsid w:val="00970BA0"/>
    <w:rsid w:val="00970BB1"/>
    <w:rsid w:val="00970BB5"/>
    <w:rsid w:val="00970BCE"/>
    <w:rsid w:val="00970BE9"/>
    <w:rsid w:val="00970BF0"/>
    <w:rsid w:val="00970C30"/>
    <w:rsid w:val="00970C5B"/>
    <w:rsid w:val="00970C77"/>
    <w:rsid w:val="00970C82"/>
    <w:rsid w:val="00970C9C"/>
    <w:rsid w:val="00970CF8"/>
    <w:rsid w:val="00970D67"/>
    <w:rsid w:val="00970D75"/>
    <w:rsid w:val="00970DC6"/>
    <w:rsid w:val="00970DDB"/>
    <w:rsid w:val="00970E30"/>
    <w:rsid w:val="00970E45"/>
    <w:rsid w:val="00970EAA"/>
    <w:rsid w:val="00970EC9"/>
    <w:rsid w:val="00970ECE"/>
    <w:rsid w:val="00970EF2"/>
    <w:rsid w:val="00970F35"/>
    <w:rsid w:val="00970F9F"/>
    <w:rsid w:val="00971002"/>
    <w:rsid w:val="00971018"/>
    <w:rsid w:val="00971070"/>
    <w:rsid w:val="00971135"/>
    <w:rsid w:val="00971142"/>
    <w:rsid w:val="00971170"/>
    <w:rsid w:val="009711A3"/>
    <w:rsid w:val="009711A5"/>
    <w:rsid w:val="009711B0"/>
    <w:rsid w:val="009711BD"/>
    <w:rsid w:val="009711D9"/>
    <w:rsid w:val="0097124A"/>
    <w:rsid w:val="0097124E"/>
    <w:rsid w:val="0097129B"/>
    <w:rsid w:val="009712B3"/>
    <w:rsid w:val="009712D6"/>
    <w:rsid w:val="009712E3"/>
    <w:rsid w:val="00971350"/>
    <w:rsid w:val="009713AA"/>
    <w:rsid w:val="009713DD"/>
    <w:rsid w:val="0097141F"/>
    <w:rsid w:val="0097143B"/>
    <w:rsid w:val="0097145B"/>
    <w:rsid w:val="00971460"/>
    <w:rsid w:val="00971480"/>
    <w:rsid w:val="009714EE"/>
    <w:rsid w:val="00971549"/>
    <w:rsid w:val="00971562"/>
    <w:rsid w:val="009715AB"/>
    <w:rsid w:val="009715E8"/>
    <w:rsid w:val="009715EB"/>
    <w:rsid w:val="00971621"/>
    <w:rsid w:val="0097167E"/>
    <w:rsid w:val="009716DD"/>
    <w:rsid w:val="0097173F"/>
    <w:rsid w:val="00971749"/>
    <w:rsid w:val="00971782"/>
    <w:rsid w:val="009717B3"/>
    <w:rsid w:val="009717EB"/>
    <w:rsid w:val="00971838"/>
    <w:rsid w:val="00971874"/>
    <w:rsid w:val="009718BF"/>
    <w:rsid w:val="00971960"/>
    <w:rsid w:val="009719E3"/>
    <w:rsid w:val="009719E7"/>
    <w:rsid w:val="009719ED"/>
    <w:rsid w:val="00971A04"/>
    <w:rsid w:val="00971A16"/>
    <w:rsid w:val="00971A6D"/>
    <w:rsid w:val="00971AC8"/>
    <w:rsid w:val="00971AE8"/>
    <w:rsid w:val="00971B18"/>
    <w:rsid w:val="00971BAC"/>
    <w:rsid w:val="00971BB2"/>
    <w:rsid w:val="00971BB4"/>
    <w:rsid w:val="00971BE4"/>
    <w:rsid w:val="00971C1D"/>
    <w:rsid w:val="00971C23"/>
    <w:rsid w:val="00971C24"/>
    <w:rsid w:val="00971C27"/>
    <w:rsid w:val="00971C2D"/>
    <w:rsid w:val="00971C57"/>
    <w:rsid w:val="00971CBA"/>
    <w:rsid w:val="00971D02"/>
    <w:rsid w:val="00971D03"/>
    <w:rsid w:val="00971D86"/>
    <w:rsid w:val="00971D98"/>
    <w:rsid w:val="00971DCD"/>
    <w:rsid w:val="00971E0D"/>
    <w:rsid w:val="00971E2D"/>
    <w:rsid w:val="00971E7D"/>
    <w:rsid w:val="00971E96"/>
    <w:rsid w:val="00971ED4"/>
    <w:rsid w:val="00971EFD"/>
    <w:rsid w:val="00971F75"/>
    <w:rsid w:val="00971F95"/>
    <w:rsid w:val="00971FC0"/>
    <w:rsid w:val="00971FCC"/>
    <w:rsid w:val="0097200C"/>
    <w:rsid w:val="0097203E"/>
    <w:rsid w:val="00972060"/>
    <w:rsid w:val="00972096"/>
    <w:rsid w:val="009720C7"/>
    <w:rsid w:val="00972126"/>
    <w:rsid w:val="00972188"/>
    <w:rsid w:val="0097218B"/>
    <w:rsid w:val="0097218C"/>
    <w:rsid w:val="009721FC"/>
    <w:rsid w:val="00972210"/>
    <w:rsid w:val="0097223F"/>
    <w:rsid w:val="00972272"/>
    <w:rsid w:val="0097229E"/>
    <w:rsid w:val="009722C3"/>
    <w:rsid w:val="009722DE"/>
    <w:rsid w:val="00972317"/>
    <w:rsid w:val="0097236B"/>
    <w:rsid w:val="00972370"/>
    <w:rsid w:val="0097237B"/>
    <w:rsid w:val="00972392"/>
    <w:rsid w:val="009723E4"/>
    <w:rsid w:val="00972412"/>
    <w:rsid w:val="0097242A"/>
    <w:rsid w:val="00972471"/>
    <w:rsid w:val="00972499"/>
    <w:rsid w:val="009724C0"/>
    <w:rsid w:val="009724C4"/>
    <w:rsid w:val="009724CF"/>
    <w:rsid w:val="009724D2"/>
    <w:rsid w:val="009724D7"/>
    <w:rsid w:val="00972559"/>
    <w:rsid w:val="009725B4"/>
    <w:rsid w:val="009725D3"/>
    <w:rsid w:val="009725DB"/>
    <w:rsid w:val="00972641"/>
    <w:rsid w:val="0097266E"/>
    <w:rsid w:val="00972673"/>
    <w:rsid w:val="0097267C"/>
    <w:rsid w:val="0097284C"/>
    <w:rsid w:val="00972856"/>
    <w:rsid w:val="00972873"/>
    <w:rsid w:val="00972877"/>
    <w:rsid w:val="009728D3"/>
    <w:rsid w:val="009728EA"/>
    <w:rsid w:val="00972912"/>
    <w:rsid w:val="00972914"/>
    <w:rsid w:val="00972966"/>
    <w:rsid w:val="00972972"/>
    <w:rsid w:val="009729A7"/>
    <w:rsid w:val="009729C0"/>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2FF3"/>
    <w:rsid w:val="00973041"/>
    <w:rsid w:val="0097304C"/>
    <w:rsid w:val="00973088"/>
    <w:rsid w:val="0097309A"/>
    <w:rsid w:val="009730E1"/>
    <w:rsid w:val="009730FC"/>
    <w:rsid w:val="00973100"/>
    <w:rsid w:val="00973130"/>
    <w:rsid w:val="009731A0"/>
    <w:rsid w:val="0097329F"/>
    <w:rsid w:val="00973316"/>
    <w:rsid w:val="0097331B"/>
    <w:rsid w:val="009733B6"/>
    <w:rsid w:val="009733D8"/>
    <w:rsid w:val="0097342A"/>
    <w:rsid w:val="00973432"/>
    <w:rsid w:val="00973444"/>
    <w:rsid w:val="0097345B"/>
    <w:rsid w:val="0097345F"/>
    <w:rsid w:val="009734C2"/>
    <w:rsid w:val="009734CC"/>
    <w:rsid w:val="009734EE"/>
    <w:rsid w:val="0097350E"/>
    <w:rsid w:val="00973516"/>
    <w:rsid w:val="00973525"/>
    <w:rsid w:val="00973547"/>
    <w:rsid w:val="009735A4"/>
    <w:rsid w:val="00973602"/>
    <w:rsid w:val="00973617"/>
    <w:rsid w:val="0097362C"/>
    <w:rsid w:val="009736BB"/>
    <w:rsid w:val="0097371C"/>
    <w:rsid w:val="0097372C"/>
    <w:rsid w:val="0097376E"/>
    <w:rsid w:val="00973790"/>
    <w:rsid w:val="009737A2"/>
    <w:rsid w:val="009737E1"/>
    <w:rsid w:val="00973836"/>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02"/>
    <w:rsid w:val="00973FD5"/>
    <w:rsid w:val="00973FFA"/>
    <w:rsid w:val="00974090"/>
    <w:rsid w:val="00974091"/>
    <w:rsid w:val="009740A6"/>
    <w:rsid w:val="009740AB"/>
    <w:rsid w:val="009740D5"/>
    <w:rsid w:val="009740EC"/>
    <w:rsid w:val="0097415F"/>
    <w:rsid w:val="009741A7"/>
    <w:rsid w:val="009741B2"/>
    <w:rsid w:val="0097420E"/>
    <w:rsid w:val="0097422A"/>
    <w:rsid w:val="00974268"/>
    <w:rsid w:val="009742A4"/>
    <w:rsid w:val="009742DE"/>
    <w:rsid w:val="00974309"/>
    <w:rsid w:val="0097433C"/>
    <w:rsid w:val="009743CA"/>
    <w:rsid w:val="009743D2"/>
    <w:rsid w:val="009743F8"/>
    <w:rsid w:val="0097440B"/>
    <w:rsid w:val="00974434"/>
    <w:rsid w:val="0097445E"/>
    <w:rsid w:val="009744BA"/>
    <w:rsid w:val="0097453D"/>
    <w:rsid w:val="0097456B"/>
    <w:rsid w:val="0097457B"/>
    <w:rsid w:val="009745F5"/>
    <w:rsid w:val="0097460B"/>
    <w:rsid w:val="009746C7"/>
    <w:rsid w:val="009746C8"/>
    <w:rsid w:val="009746E5"/>
    <w:rsid w:val="009746F2"/>
    <w:rsid w:val="009746F6"/>
    <w:rsid w:val="00974755"/>
    <w:rsid w:val="00974768"/>
    <w:rsid w:val="0097477D"/>
    <w:rsid w:val="009747B9"/>
    <w:rsid w:val="00974815"/>
    <w:rsid w:val="00974839"/>
    <w:rsid w:val="00974863"/>
    <w:rsid w:val="00974878"/>
    <w:rsid w:val="00974891"/>
    <w:rsid w:val="00974895"/>
    <w:rsid w:val="009748E3"/>
    <w:rsid w:val="00974942"/>
    <w:rsid w:val="00974960"/>
    <w:rsid w:val="009749AB"/>
    <w:rsid w:val="009749D0"/>
    <w:rsid w:val="009749D8"/>
    <w:rsid w:val="009749EA"/>
    <w:rsid w:val="00974A04"/>
    <w:rsid w:val="00974A3B"/>
    <w:rsid w:val="00974A92"/>
    <w:rsid w:val="00974AAF"/>
    <w:rsid w:val="00974AE4"/>
    <w:rsid w:val="00974AF9"/>
    <w:rsid w:val="00974B11"/>
    <w:rsid w:val="00974B47"/>
    <w:rsid w:val="00974B85"/>
    <w:rsid w:val="00974B9F"/>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7B"/>
    <w:rsid w:val="00974D80"/>
    <w:rsid w:val="00974D9D"/>
    <w:rsid w:val="00974DBC"/>
    <w:rsid w:val="00974DDB"/>
    <w:rsid w:val="00974DF8"/>
    <w:rsid w:val="00974E02"/>
    <w:rsid w:val="00974E6B"/>
    <w:rsid w:val="00974F38"/>
    <w:rsid w:val="00974F3D"/>
    <w:rsid w:val="00974F51"/>
    <w:rsid w:val="00974F77"/>
    <w:rsid w:val="00974FE3"/>
    <w:rsid w:val="00974FE7"/>
    <w:rsid w:val="0097503D"/>
    <w:rsid w:val="00975055"/>
    <w:rsid w:val="00975071"/>
    <w:rsid w:val="00975093"/>
    <w:rsid w:val="00975097"/>
    <w:rsid w:val="00975130"/>
    <w:rsid w:val="0097518D"/>
    <w:rsid w:val="0097520D"/>
    <w:rsid w:val="0097522D"/>
    <w:rsid w:val="0097522F"/>
    <w:rsid w:val="0097523B"/>
    <w:rsid w:val="00975247"/>
    <w:rsid w:val="00975254"/>
    <w:rsid w:val="0097525D"/>
    <w:rsid w:val="00975292"/>
    <w:rsid w:val="009752A1"/>
    <w:rsid w:val="009752C5"/>
    <w:rsid w:val="00975355"/>
    <w:rsid w:val="00975358"/>
    <w:rsid w:val="0097539C"/>
    <w:rsid w:val="009753A6"/>
    <w:rsid w:val="009753A8"/>
    <w:rsid w:val="009753CE"/>
    <w:rsid w:val="009753E2"/>
    <w:rsid w:val="009754FC"/>
    <w:rsid w:val="009755B4"/>
    <w:rsid w:val="00975601"/>
    <w:rsid w:val="00975622"/>
    <w:rsid w:val="0097563B"/>
    <w:rsid w:val="0097563D"/>
    <w:rsid w:val="00975655"/>
    <w:rsid w:val="009756A9"/>
    <w:rsid w:val="009756D2"/>
    <w:rsid w:val="009756E5"/>
    <w:rsid w:val="0097572C"/>
    <w:rsid w:val="0097579A"/>
    <w:rsid w:val="009757CC"/>
    <w:rsid w:val="009757FA"/>
    <w:rsid w:val="00975817"/>
    <w:rsid w:val="00975830"/>
    <w:rsid w:val="00975846"/>
    <w:rsid w:val="0097588F"/>
    <w:rsid w:val="009758AC"/>
    <w:rsid w:val="009758C4"/>
    <w:rsid w:val="00975915"/>
    <w:rsid w:val="00975957"/>
    <w:rsid w:val="00975982"/>
    <w:rsid w:val="009759A2"/>
    <w:rsid w:val="009759D1"/>
    <w:rsid w:val="009759FB"/>
    <w:rsid w:val="00975A42"/>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EC6"/>
    <w:rsid w:val="00975F2B"/>
    <w:rsid w:val="00975F52"/>
    <w:rsid w:val="00975F58"/>
    <w:rsid w:val="00975F97"/>
    <w:rsid w:val="00976053"/>
    <w:rsid w:val="00976080"/>
    <w:rsid w:val="00976093"/>
    <w:rsid w:val="00976097"/>
    <w:rsid w:val="009760B0"/>
    <w:rsid w:val="00976126"/>
    <w:rsid w:val="0097613C"/>
    <w:rsid w:val="0097614F"/>
    <w:rsid w:val="00976163"/>
    <w:rsid w:val="00976184"/>
    <w:rsid w:val="009761CB"/>
    <w:rsid w:val="0097625B"/>
    <w:rsid w:val="00976293"/>
    <w:rsid w:val="009762C4"/>
    <w:rsid w:val="009762EA"/>
    <w:rsid w:val="009762F0"/>
    <w:rsid w:val="00976360"/>
    <w:rsid w:val="0097637E"/>
    <w:rsid w:val="009763E1"/>
    <w:rsid w:val="0097641E"/>
    <w:rsid w:val="00976449"/>
    <w:rsid w:val="0097649C"/>
    <w:rsid w:val="009764A0"/>
    <w:rsid w:val="009764B7"/>
    <w:rsid w:val="0097653D"/>
    <w:rsid w:val="00976553"/>
    <w:rsid w:val="00976574"/>
    <w:rsid w:val="0097657B"/>
    <w:rsid w:val="009765CE"/>
    <w:rsid w:val="009765FA"/>
    <w:rsid w:val="00976657"/>
    <w:rsid w:val="0097666D"/>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5F"/>
    <w:rsid w:val="00976B65"/>
    <w:rsid w:val="00976B80"/>
    <w:rsid w:val="00976B8B"/>
    <w:rsid w:val="00976BCF"/>
    <w:rsid w:val="00976BEC"/>
    <w:rsid w:val="00976BF0"/>
    <w:rsid w:val="00976C0C"/>
    <w:rsid w:val="00976C5C"/>
    <w:rsid w:val="00976CA3"/>
    <w:rsid w:val="00976CCF"/>
    <w:rsid w:val="00976CD9"/>
    <w:rsid w:val="00976D47"/>
    <w:rsid w:val="00976D91"/>
    <w:rsid w:val="00976DCD"/>
    <w:rsid w:val="00976E57"/>
    <w:rsid w:val="00976E77"/>
    <w:rsid w:val="00976E7F"/>
    <w:rsid w:val="00976E88"/>
    <w:rsid w:val="00976EA6"/>
    <w:rsid w:val="00976EBE"/>
    <w:rsid w:val="00976EFB"/>
    <w:rsid w:val="00976F1A"/>
    <w:rsid w:val="00976F99"/>
    <w:rsid w:val="00977053"/>
    <w:rsid w:val="009770BC"/>
    <w:rsid w:val="009770CC"/>
    <w:rsid w:val="009770F7"/>
    <w:rsid w:val="00977108"/>
    <w:rsid w:val="00977115"/>
    <w:rsid w:val="00977131"/>
    <w:rsid w:val="0097713E"/>
    <w:rsid w:val="00977149"/>
    <w:rsid w:val="00977164"/>
    <w:rsid w:val="00977194"/>
    <w:rsid w:val="009771B5"/>
    <w:rsid w:val="009772B5"/>
    <w:rsid w:val="009772D3"/>
    <w:rsid w:val="009772EC"/>
    <w:rsid w:val="00977335"/>
    <w:rsid w:val="00977341"/>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7F"/>
    <w:rsid w:val="00977899"/>
    <w:rsid w:val="009778A6"/>
    <w:rsid w:val="009778BF"/>
    <w:rsid w:val="009778D4"/>
    <w:rsid w:val="009778FD"/>
    <w:rsid w:val="00977907"/>
    <w:rsid w:val="00977911"/>
    <w:rsid w:val="00977931"/>
    <w:rsid w:val="009779E0"/>
    <w:rsid w:val="00977A56"/>
    <w:rsid w:val="00977A7B"/>
    <w:rsid w:val="00977A99"/>
    <w:rsid w:val="00977B08"/>
    <w:rsid w:val="00977B68"/>
    <w:rsid w:val="00977B85"/>
    <w:rsid w:val="00977BC8"/>
    <w:rsid w:val="00977BF3"/>
    <w:rsid w:val="00977BFD"/>
    <w:rsid w:val="00977C0D"/>
    <w:rsid w:val="00977C13"/>
    <w:rsid w:val="00977C23"/>
    <w:rsid w:val="00977C42"/>
    <w:rsid w:val="00977C55"/>
    <w:rsid w:val="00977C5F"/>
    <w:rsid w:val="00977C69"/>
    <w:rsid w:val="00977D0F"/>
    <w:rsid w:val="00977D2A"/>
    <w:rsid w:val="00977D48"/>
    <w:rsid w:val="00977D70"/>
    <w:rsid w:val="00977D71"/>
    <w:rsid w:val="00977D85"/>
    <w:rsid w:val="00977DF8"/>
    <w:rsid w:val="00977E3F"/>
    <w:rsid w:val="00977EB8"/>
    <w:rsid w:val="00977F08"/>
    <w:rsid w:val="00977F11"/>
    <w:rsid w:val="00977F6B"/>
    <w:rsid w:val="00977FC3"/>
    <w:rsid w:val="00977FF3"/>
    <w:rsid w:val="00980033"/>
    <w:rsid w:val="0098003A"/>
    <w:rsid w:val="00980087"/>
    <w:rsid w:val="00980092"/>
    <w:rsid w:val="009800AA"/>
    <w:rsid w:val="009800AE"/>
    <w:rsid w:val="00980109"/>
    <w:rsid w:val="009801A9"/>
    <w:rsid w:val="0098024C"/>
    <w:rsid w:val="00980259"/>
    <w:rsid w:val="0098025A"/>
    <w:rsid w:val="00980295"/>
    <w:rsid w:val="009802CC"/>
    <w:rsid w:val="009802D7"/>
    <w:rsid w:val="009802D9"/>
    <w:rsid w:val="009802EB"/>
    <w:rsid w:val="009802F6"/>
    <w:rsid w:val="00980324"/>
    <w:rsid w:val="00980325"/>
    <w:rsid w:val="009803A6"/>
    <w:rsid w:val="009803D3"/>
    <w:rsid w:val="009803F4"/>
    <w:rsid w:val="00980404"/>
    <w:rsid w:val="0098040A"/>
    <w:rsid w:val="00980469"/>
    <w:rsid w:val="00980481"/>
    <w:rsid w:val="0098048F"/>
    <w:rsid w:val="00980490"/>
    <w:rsid w:val="009804E3"/>
    <w:rsid w:val="009804F0"/>
    <w:rsid w:val="00980504"/>
    <w:rsid w:val="0098055B"/>
    <w:rsid w:val="009805B6"/>
    <w:rsid w:val="009805DF"/>
    <w:rsid w:val="009805E8"/>
    <w:rsid w:val="00980604"/>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7D"/>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1E5"/>
    <w:rsid w:val="00981213"/>
    <w:rsid w:val="0098124A"/>
    <w:rsid w:val="009812A3"/>
    <w:rsid w:val="009812DF"/>
    <w:rsid w:val="009812F8"/>
    <w:rsid w:val="0098133A"/>
    <w:rsid w:val="00981360"/>
    <w:rsid w:val="0098140A"/>
    <w:rsid w:val="00981420"/>
    <w:rsid w:val="00981439"/>
    <w:rsid w:val="00981462"/>
    <w:rsid w:val="0098148F"/>
    <w:rsid w:val="00981531"/>
    <w:rsid w:val="0098154B"/>
    <w:rsid w:val="0098154E"/>
    <w:rsid w:val="0098155E"/>
    <w:rsid w:val="009815D9"/>
    <w:rsid w:val="009815FD"/>
    <w:rsid w:val="00981643"/>
    <w:rsid w:val="00981656"/>
    <w:rsid w:val="0098168F"/>
    <w:rsid w:val="00981691"/>
    <w:rsid w:val="009816E6"/>
    <w:rsid w:val="0098170F"/>
    <w:rsid w:val="00981730"/>
    <w:rsid w:val="00981737"/>
    <w:rsid w:val="009817D9"/>
    <w:rsid w:val="00981881"/>
    <w:rsid w:val="009818A0"/>
    <w:rsid w:val="009818C9"/>
    <w:rsid w:val="0098190E"/>
    <w:rsid w:val="00981939"/>
    <w:rsid w:val="009819B4"/>
    <w:rsid w:val="009819FD"/>
    <w:rsid w:val="00981A11"/>
    <w:rsid w:val="00981A21"/>
    <w:rsid w:val="00981AEA"/>
    <w:rsid w:val="00981B09"/>
    <w:rsid w:val="00981B27"/>
    <w:rsid w:val="00981B5F"/>
    <w:rsid w:val="00981B64"/>
    <w:rsid w:val="00981B87"/>
    <w:rsid w:val="00981BC7"/>
    <w:rsid w:val="00981C43"/>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3F"/>
    <w:rsid w:val="0098204A"/>
    <w:rsid w:val="00982067"/>
    <w:rsid w:val="0098208A"/>
    <w:rsid w:val="009820B5"/>
    <w:rsid w:val="009820BF"/>
    <w:rsid w:val="009820C7"/>
    <w:rsid w:val="009820FD"/>
    <w:rsid w:val="00982113"/>
    <w:rsid w:val="00982121"/>
    <w:rsid w:val="0098215F"/>
    <w:rsid w:val="009821B2"/>
    <w:rsid w:val="009821C4"/>
    <w:rsid w:val="00982216"/>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01"/>
    <w:rsid w:val="00982564"/>
    <w:rsid w:val="009825CE"/>
    <w:rsid w:val="00982601"/>
    <w:rsid w:val="00982745"/>
    <w:rsid w:val="00982789"/>
    <w:rsid w:val="009827D5"/>
    <w:rsid w:val="00982830"/>
    <w:rsid w:val="00982834"/>
    <w:rsid w:val="00982844"/>
    <w:rsid w:val="00982880"/>
    <w:rsid w:val="00982898"/>
    <w:rsid w:val="009828C2"/>
    <w:rsid w:val="00982947"/>
    <w:rsid w:val="0098299C"/>
    <w:rsid w:val="009829F9"/>
    <w:rsid w:val="009829FE"/>
    <w:rsid w:val="00982A3E"/>
    <w:rsid w:val="00982A50"/>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6E"/>
    <w:rsid w:val="00982E77"/>
    <w:rsid w:val="00982F52"/>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45"/>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38"/>
    <w:rsid w:val="00983670"/>
    <w:rsid w:val="00983694"/>
    <w:rsid w:val="0098370A"/>
    <w:rsid w:val="00983779"/>
    <w:rsid w:val="0098378C"/>
    <w:rsid w:val="009837D6"/>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1"/>
    <w:rsid w:val="00983E31"/>
    <w:rsid w:val="00983E63"/>
    <w:rsid w:val="00983EA6"/>
    <w:rsid w:val="00983F0E"/>
    <w:rsid w:val="00983F4A"/>
    <w:rsid w:val="00983F99"/>
    <w:rsid w:val="00983FA2"/>
    <w:rsid w:val="00984007"/>
    <w:rsid w:val="00984015"/>
    <w:rsid w:val="009840A7"/>
    <w:rsid w:val="009840C1"/>
    <w:rsid w:val="009840E4"/>
    <w:rsid w:val="009840E9"/>
    <w:rsid w:val="009840EE"/>
    <w:rsid w:val="009841DD"/>
    <w:rsid w:val="009841EF"/>
    <w:rsid w:val="00984204"/>
    <w:rsid w:val="00984264"/>
    <w:rsid w:val="00984287"/>
    <w:rsid w:val="009842CA"/>
    <w:rsid w:val="009842E9"/>
    <w:rsid w:val="0098432A"/>
    <w:rsid w:val="00984390"/>
    <w:rsid w:val="009843DC"/>
    <w:rsid w:val="009843E7"/>
    <w:rsid w:val="009843EA"/>
    <w:rsid w:val="009843EF"/>
    <w:rsid w:val="00984481"/>
    <w:rsid w:val="00984489"/>
    <w:rsid w:val="009844B1"/>
    <w:rsid w:val="00984530"/>
    <w:rsid w:val="00984543"/>
    <w:rsid w:val="00984545"/>
    <w:rsid w:val="00984556"/>
    <w:rsid w:val="00984580"/>
    <w:rsid w:val="009845BF"/>
    <w:rsid w:val="009845C6"/>
    <w:rsid w:val="00984604"/>
    <w:rsid w:val="00984636"/>
    <w:rsid w:val="009846BF"/>
    <w:rsid w:val="009846D8"/>
    <w:rsid w:val="009846FC"/>
    <w:rsid w:val="0098470A"/>
    <w:rsid w:val="0098470F"/>
    <w:rsid w:val="00984744"/>
    <w:rsid w:val="00984791"/>
    <w:rsid w:val="009847AE"/>
    <w:rsid w:val="009847B3"/>
    <w:rsid w:val="009847FB"/>
    <w:rsid w:val="00984868"/>
    <w:rsid w:val="00984871"/>
    <w:rsid w:val="00984872"/>
    <w:rsid w:val="00984876"/>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95"/>
    <w:rsid w:val="00984DB5"/>
    <w:rsid w:val="00984DB9"/>
    <w:rsid w:val="00984DD3"/>
    <w:rsid w:val="00984EA5"/>
    <w:rsid w:val="00984EED"/>
    <w:rsid w:val="00984F11"/>
    <w:rsid w:val="00984F21"/>
    <w:rsid w:val="00984FA1"/>
    <w:rsid w:val="0098500C"/>
    <w:rsid w:val="00985060"/>
    <w:rsid w:val="0098507C"/>
    <w:rsid w:val="00985097"/>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42"/>
    <w:rsid w:val="00985578"/>
    <w:rsid w:val="00985596"/>
    <w:rsid w:val="009855B7"/>
    <w:rsid w:val="009855C8"/>
    <w:rsid w:val="0098561A"/>
    <w:rsid w:val="00985629"/>
    <w:rsid w:val="0098562B"/>
    <w:rsid w:val="00985652"/>
    <w:rsid w:val="00985666"/>
    <w:rsid w:val="00985671"/>
    <w:rsid w:val="00985674"/>
    <w:rsid w:val="009856A0"/>
    <w:rsid w:val="009856B4"/>
    <w:rsid w:val="009856C2"/>
    <w:rsid w:val="0098570A"/>
    <w:rsid w:val="00985724"/>
    <w:rsid w:val="00985726"/>
    <w:rsid w:val="009857C2"/>
    <w:rsid w:val="00985809"/>
    <w:rsid w:val="009858B8"/>
    <w:rsid w:val="009858F8"/>
    <w:rsid w:val="0098593C"/>
    <w:rsid w:val="00985964"/>
    <w:rsid w:val="00985995"/>
    <w:rsid w:val="009859CD"/>
    <w:rsid w:val="00985A03"/>
    <w:rsid w:val="00985A27"/>
    <w:rsid w:val="00985A40"/>
    <w:rsid w:val="00985A71"/>
    <w:rsid w:val="00985AF2"/>
    <w:rsid w:val="00985B06"/>
    <w:rsid w:val="00985B20"/>
    <w:rsid w:val="00985B40"/>
    <w:rsid w:val="00985B7D"/>
    <w:rsid w:val="00985BE3"/>
    <w:rsid w:val="00985C10"/>
    <w:rsid w:val="00985C92"/>
    <w:rsid w:val="00985CA4"/>
    <w:rsid w:val="00985CC1"/>
    <w:rsid w:val="00985CE8"/>
    <w:rsid w:val="00985CE9"/>
    <w:rsid w:val="00985D2E"/>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B2"/>
    <w:rsid w:val="00985FC8"/>
    <w:rsid w:val="00985FF2"/>
    <w:rsid w:val="0098609B"/>
    <w:rsid w:val="009860BC"/>
    <w:rsid w:val="009860D1"/>
    <w:rsid w:val="00986129"/>
    <w:rsid w:val="0098612F"/>
    <w:rsid w:val="00986134"/>
    <w:rsid w:val="00986163"/>
    <w:rsid w:val="009861EC"/>
    <w:rsid w:val="009861F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C3"/>
    <w:rsid w:val="009865D4"/>
    <w:rsid w:val="009865F9"/>
    <w:rsid w:val="00986604"/>
    <w:rsid w:val="0098662B"/>
    <w:rsid w:val="00986634"/>
    <w:rsid w:val="009866A7"/>
    <w:rsid w:val="009866AA"/>
    <w:rsid w:val="009866B4"/>
    <w:rsid w:val="009866C2"/>
    <w:rsid w:val="009866E9"/>
    <w:rsid w:val="00986714"/>
    <w:rsid w:val="0098675D"/>
    <w:rsid w:val="0098679A"/>
    <w:rsid w:val="009867BE"/>
    <w:rsid w:val="009867D1"/>
    <w:rsid w:val="0098682D"/>
    <w:rsid w:val="00986937"/>
    <w:rsid w:val="0098695A"/>
    <w:rsid w:val="0098698E"/>
    <w:rsid w:val="009869B2"/>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0D1"/>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23"/>
    <w:rsid w:val="00987831"/>
    <w:rsid w:val="00987856"/>
    <w:rsid w:val="00987868"/>
    <w:rsid w:val="00987870"/>
    <w:rsid w:val="0098788B"/>
    <w:rsid w:val="0098788E"/>
    <w:rsid w:val="009878A1"/>
    <w:rsid w:val="009878B3"/>
    <w:rsid w:val="009878DD"/>
    <w:rsid w:val="009878DF"/>
    <w:rsid w:val="009878FE"/>
    <w:rsid w:val="00987908"/>
    <w:rsid w:val="0098792C"/>
    <w:rsid w:val="00987939"/>
    <w:rsid w:val="00987942"/>
    <w:rsid w:val="00987959"/>
    <w:rsid w:val="00987968"/>
    <w:rsid w:val="00987990"/>
    <w:rsid w:val="009879EA"/>
    <w:rsid w:val="009879F5"/>
    <w:rsid w:val="00987A14"/>
    <w:rsid w:val="00987A51"/>
    <w:rsid w:val="00987A75"/>
    <w:rsid w:val="00987A78"/>
    <w:rsid w:val="00987A9A"/>
    <w:rsid w:val="00987AA3"/>
    <w:rsid w:val="00987ABC"/>
    <w:rsid w:val="00987ACA"/>
    <w:rsid w:val="00987B05"/>
    <w:rsid w:val="00987B0F"/>
    <w:rsid w:val="00987B33"/>
    <w:rsid w:val="00987B40"/>
    <w:rsid w:val="00987B44"/>
    <w:rsid w:val="00987C11"/>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4"/>
    <w:rsid w:val="009901F8"/>
    <w:rsid w:val="00990217"/>
    <w:rsid w:val="00990218"/>
    <w:rsid w:val="00990229"/>
    <w:rsid w:val="0099023C"/>
    <w:rsid w:val="009902BA"/>
    <w:rsid w:val="00990301"/>
    <w:rsid w:val="0099030F"/>
    <w:rsid w:val="00990312"/>
    <w:rsid w:val="00990318"/>
    <w:rsid w:val="00990383"/>
    <w:rsid w:val="0099038D"/>
    <w:rsid w:val="009903AF"/>
    <w:rsid w:val="009903EC"/>
    <w:rsid w:val="0099044C"/>
    <w:rsid w:val="0099045C"/>
    <w:rsid w:val="00990488"/>
    <w:rsid w:val="009904F0"/>
    <w:rsid w:val="009905B2"/>
    <w:rsid w:val="009905E1"/>
    <w:rsid w:val="009905F0"/>
    <w:rsid w:val="0099062E"/>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22"/>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DF"/>
    <w:rsid w:val="00990EE0"/>
    <w:rsid w:val="00990F12"/>
    <w:rsid w:val="00990F17"/>
    <w:rsid w:val="00990F27"/>
    <w:rsid w:val="00990F38"/>
    <w:rsid w:val="00990F40"/>
    <w:rsid w:val="00990F89"/>
    <w:rsid w:val="00990F8B"/>
    <w:rsid w:val="00990FA4"/>
    <w:rsid w:val="00990FB0"/>
    <w:rsid w:val="00990FB1"/>
    <w:rsid w:val="00990FC6"/>
    <w:rsid w:val="00991003"/>
    <w:rsid w:val="00991060"/>
    <w:rsid w:val="009910BD"/>
    <w:rsid w:val="009910FE"/>
    <w:rsid w:val="00991157"/>
    <w:rsid w:val="009911B3"/>
    <w:rsid w:val="00991200"/>
    <w:rsid w:val="00991210"/>
    <w:rsid w:val="00991220"/>
    <w:rsid w:val="0099125D"/>
    <w:rsid w:val="00991272"/>
    <w:rsid w:val="009912A1"/>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0"/>
    <w:rsid w:val="009914B6"/>
    <w:rsid w:val="0099151B"/>
    <w:rsid w:val="00991527"/>
    <w:rsid w:val="0099152E"/>
    <w:rsid w:val="0099153B"/>
    <w:rsid w:val="00991551"/>
    <w:rsid w:val="009915B6"/>
    <w:rsid w:val="0099165C"/>
    <w:rsid w:val="009916D6"/>
    <w:rsid w:val="0099172B"/>
    <w:rsid w:val="00991732"/>
    <w:rsid w:val="0099174B"/>
    <w:rsid w:val="009917BB"/>
    <w:rsid w:val="009917CF"/>
    <w:rsid w:val="009917D5"/>
    <w:rsid w:val="009917DB"/>
    <w:rsid w:val="00991828"/>
    <w:rsid w:val="00991867"/>
    <w:rsid w:val="0099189F"/>
    <w:rsid w:val="009918DE"/>
    <w:rsid w:val="00991975"/>
    <w:rsid w:val="00991994"/>
    <w:rsid w:val="00991A43"/>
    <w:rsid w:val="00991A44"/>
    <w:rsid w:val="00991A6A"/>
    <w:rsid w:val="00991AB5"/>
    <w:rsid w:val="00991ACA"/>
    <w:rsid w:val="00991B08"/>
    <w:rsid w:val="00991B13"/>
    <w:rsid w:val="00991B43"/>
    <w:rsid w:val="00991B71"/>
    <w:rsid w:val="00991BA1"/>
    <w:rsid w:val="00991BE2"/>
    <w:rsid w:val="00991C16"/>
    <w:rsid w:val="00991CA0"/>
    <w:rsid w:val="00991CEB"/>
    <w:rsid w:val="00991D30"/>
    <w:rsid w:val="00991D74"/>
    <w:rsid w:val="00991DCE"/>
    <w:rsid w:val="00991E20"/>
    <w:rsid w:val="00991E4D"/>
    <w:rsid w:val="00991E66"/>
    <w:rsid w:val="00991EA0"/>
    <w:rsid w:val="00991EAB"/>
    <w:rsid w:val="00991EAC"/>
    <w:rsid w:val="00991EF3"/>
    <w:rsid w:val="00991F10"/>
    <w:rsid w:val="00991F3A"/>
    <w:rsid w:val="00991F6F"/>
    <w:rsid w:val="00991F99"/>
    <w:rsid w:val="00991FC8"/>
    <w:rsid w:val="0099200B"/>
    <w:rsid w:val="00992018"/>
    <w:rsid w:val="00992060"/>
    <w:rsid w:val="0099206B"/>
    <w:rsid w:val="009920CE"/>
    <w:rsid w:val="009920F0"/>
    <w:rsid w:val="00992124"/>
    <w:rsid w:val="00992146"/>
    <w:rsid w:val="00992149"/>
    <w:rsid w:val="00992172"/>
    <w:rsid w:val="00992178"/>
    <w:rsid w:val="009921D2"/>
    <w:rsid w:val="00992207"/>
    <w:rsid w:val="0099220C"/>
    <w:rsid w:val="009922A7"/>
    <w:rsid w:val="009922AF"/>
    <w:rsid w:val="009922B4"/>
    <w:rsid w:val="0099232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F5"/>
    <w:rsid w:val="00992709"/>
    <w:rsid w:val="00992759"/>
    <w:rsid w:val="0099275B"/>
    <w:rsid w:val="00992788"/>
    <w:rsid w:val="00992792"/>
    <w:rsid w:val="0099281D"/>
    <w:rsid w:val="00992844"/>
    <w:rsid w:val="0099285C"/>
    <w:rsid w:val="00992869"/>
    <w:rsid w:val="00992964"/>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0"/>
    <w:rsid w:val="00992ECA"/>
    <w:rsid w:val="00992F34"/>
    <w:rsid w:val="00992F78"/>
    <w:rsid w:val="00992FD4"/>
    <w:rsid w:val="0099300E"/>
    <w:rsid w:val="00993040"/>
    <w:rsid w:val="009930B7"/>
    <w:rsid w:val="009930CC"/>
    <w:rsid w:val="009930EA"/>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63"/>
    <w:rsid w:val="0099358A"/>
    <w:rsid w:val="0099360B"/>
    <w:rsid w:val="00993652"/>
    <w:rsid w:val="009936B5"/>
    <w:rsid w:val="0099370C"/>
    <w:rsid w:val="00993719"/>
    <w:rsid w:val="00993780"/>
    <w:rsid w:val="009937AA"/>
    <w:rsid w:val="009937C5"/>
    <w:rsid w:val="009937CD"/>
    <w:rsid w:val="0099381E"/>
    <w:rsid w:val="0099382F"/>
    <w:rsid w:val="0099384E"/>
    <w:rsid w:val="0099391D"/>
    <w:rsid w:val="00993974"/>
    <w:rsid w:val="0099398A"/>
    <w:rsid w:val="009939A5"/>
    <w:rsid w:val="009939AA"/>
    <w:rsid w:val="009939EE"/>
    <w:rsid w:val="00993A15"/>
    <w:rsid w:val="00993A36"/>
    <w:rsid w:val="00993A5B"/>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59"/>
    <w:rsid w:val="00993F65"/>
    <w:rsid w:val="00993F7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62"/>
    <w:rsid w:val="00994271"/>
    <w:rsid w:val="009942E2"/>
    <w:rsid w:val="0099436D"/>
    <w:rsid w:val="009943C6"/>
    <w:rsid w:val="00994421"/>
    <w:rsid w:val="0099443D"/>
    <w:rsid w:val="00994462"/>
    <w:rsid w:val="0099447D"/>
    <w:rsid w:val="0099447F"/>
    <w:rsid w:val="009944A7"/>
    <w:rsid w:val="009944BA"/>
    <w:rsid w:val="009944BB"/>
    <w:rsid w:val="009944D8"/>
    <w:rsid w:val="00994509"/>
    <w:rsid w:val="0099451A"/>
    <w:rsid w:val="00994541"/>
    <w:rsid w:val="00994555"/>
    <w:rsid w:val="0099455D"/>
    <w:rsid w:val="0099459D"/>
    <w:rsid w:val="009945DF"/>
    <w:rsid w:val="009945F2"/>
    <w:rsid w:val="00994656"/>
    <w:rsid w:val="00994672"/>
    <w:rsid w:val="009946A5"/>
    <w:rsid w:val="009946A9"/>
    <w:rsid w:val="00994722"/>
    <w:rsid w:val="0099474A"/>
    <w:rsid w:val="00994792"/>
    <w:rsid w:val="009947C2"/>
    <w:rsid w:val="009947D3"/>
    <w:rsid w:val="009948FF"/>
    <w:rsid w:val="00994900"/>
    <w:rsid w:val="00994986"/>
    <w:rsid w:val="00994995"/>
    <w:rsid w:val="0099499A"/>
    <w:rsid w:val="0099499F"/>
    <w:rsid w:val="00994A70"/>
    <w:rsid w:val="00994A76"/>
    <w:rsid w:val="00994B3F"/>
    <w:rsid w:val="00994B6C"/>
    <w:rsid w:val="00994BAA"/>
    <w:rsid w:val="00994BBB"/>
    <w:rsid w:val="00994BD0"/>
    <w:rsid w:val="00994C86"/>
    <w:rsid w:val="00994CA0"/>
    <w:rsid w:val="00994CD0"/>
    <w:rsid w:val="00994CD5"/>
    <w:rsid w:val="00994CDC"/>
    <w:rsid w:val="00994D5B"/>
    <w:rsid w:val="00994D95"/>
    <w:rsid w:val="00994DAA"/>
    <w:rsid w:val="00994DB0"/>
    <w:rsid w:val="00994DBA"/>
    <w:rsid w:val="00994E66"/>
    <w:rsid w:val="00994E88"/>
    <w:rsid w:val="00994E9C"/>
    <w:rsid w:val="00994EB8"/>
    <w:rsid w:val="00994EE3"/>
    <w:rsid w:val="00994F9B"/>
    <w:rsid w:val="00994FCB"/>
    <w:rsid w:val="00994FEC"/>
    <w:rsid w:val="0099503A"/>
    <w:rsid w:val="0099504D"/>
    <w:rsid w:val="009950A0"/>
    <w:rsid w:val="009950B2"/>
    <w:rsid w:val="009950E5"/>
    <w:rsid w:val="009950EF"/>
    <w:rsid w:val="0099510E"/>
    <w:rsid w:val="0099511C"/>
    <w:rsid w:val="00995142"/>
    <w:rsid w:val="00995170"/>
    <w:rsid w:val="009952EB"/>
    <w:rsid w:val="0099533C"/>
    <w:rsid w:val="00995345"/>
    <w:rsid w:val="0099535B"/>
    <w:rsid w:val="00995368"/>
    <w:rsid w:val="009953B6"/>
    <w:rsid w:val="009953D4"/>
    <w:rsid w:val="009953DF"/>
    <w:rsid w:val="00995427"/>
    <w:rsid w:val="00995497"/>
    <w:rsid w:val="009954AF"/>
    <w:rsid w:val="009954D4"/>
    <w:rsid w:val="009954F7"/>
    <w:rsid w:val="0099553A"/>
    <w:rsid w:val="009955C3"/>
    <w:rsid w:val="009955E4"/>
    <w:rsid w:val="009955EA"/>
    <w:rsid w:val="00995607"/>
    <w:rsid w:val="0099560A"/>
    <w:rsid w:val="0099560C"/>
    <w:rsid w:val="00995612"/>
    <w:rsid w:val="00995662"/>
    <w:rsid w:val="0099568F"/>
    <w:rsid w:val="009956F8"/>
    <w:rsid w:val="0099578C"/>
    <w:rsid w:val="009957A6"/>
    <w:rsid w:val="009957BD"/>
    <w:rsid w:val="009957FB"/>
    <w:rsid w:val="00995808"/>
    <w:rsid w:val="0099581E"/>
    <w:rsid w:val="00995835"/>
    <w:rsid w:val="00995870"/>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06"/>
    <w:rsid w:val="00995F2A"/>
    <w:rsid w:val="00995F2E"/>
    <w:rsid w:val="00995F37"/>
    <w:rsid w:val="00995F45"/>
    <w:rsid w:val="00995FA3"/>
    <w:rsid w:val="00995FB3"/>
    <w:rsid w:val="00995FC3"/>
    <w:rsid w:val="00995FF1"/>
    <w:rsid w:val="00996021"/>
    <w:rsid w:val="0099602E"/>
    <w:rsid w:val="00996057"/>
    <w:rsid w:val="0099605E"/>
    <w:rsid w:val="00996127"/>
    <w:rsid w:val="00996185"/>
    <w:rsid w:val="00996191"/>
    <w:rsid w:val="009961D3"/>
    <w:rsid w:val="009961DD"/>
    <w:rsid w:val="00996221"/>
    <w:rsid w:val="00996247"/>
    <w:rsid w:val="0099627B"/>
    <w:rsid w:val="0099630A"/>
    <w:rsid w:val="0099630C"/>
    <w:rsid w:val="0099630D"/>
    <w:rsid w:val="00996310"/>
    <w:rsid w:val="00996350"/>
    <w:rsid w:val="00996369"/>
    <w:rsid w:val="009963A8"/>
    <w:rsid w:val="00996446"/>
    <w:rsid w:val="00996465"/>
    <w:rsid w:val="00996495"/>
    <w:rsid w:val="009964DF"/>
    <w:rsid w:val="009964E9"/>
    <w:rsid w:val="009964F6"/>
    <w:rsid w:val="00996536"/>
    <w:rsid w:val="00996566"/>
    <w:rsid w:val="00996589"/>
    <w:rsid w:val="009965BD"/>
    <w:rsid w:val="009966AA"/>
    <w:rsid w:val="009966C6"/>
    <w:rsid w:val="0099671B"/>
    <w:rsid w:val="00996759"/>
    <w:rsid w:val="0099680B"/>
    <w:rsid w:val="00996838"/>
    <w:rsid w:val="00996848"/>
    <w:rsid w:val="009968AF"/>
    <w:rsid w:val="009968B9"/>
    <w:rsid w:val="009968CF"/>
    <w:rsid w:val="009968EB"/>
    <w:rsid w:val="009968F5"/>
    <w:rsid w:val="0099690E"/>
    <w:rsid w:val="00996916"/>
    <w:rsid w:val="00996919"/>
    <w:rsid w:val="0099697C"/>
    <w:rsid w:val="009969B3"/>
    <w:rsid w:val="009969FE"/>
    <w:rsid w:val="00996A6F"/>
    <w:rsid w:val="00996A94"/>
    <w:rsid w:val="00996AA2"/>
    <w:rsid w:val="00996AD2"/>
    <w:rsid w:val="00996AF4"/>
    <w:rsid w:val="00996B17"/>
    <w:rsid w:val="00996B2A"/>
    <w:rsid w:val="00996B5E"/>
    <w:rsid w:val="00996B8C"/>
    <w:rsid w:val="00996BEE"/>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C7"/>
    <w:rsid w:val="00996F25"/>
    <w:rsid w:val="00996F7C"/>
    <w:rsid w:val="00996FB7"/>
    <w:rsid w:val="00996FC1"/>
    <w:rsid w:val="00996FDE"/>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BA"/>
    <w:rsid w:val="009972C4"/>
    <w:rsid w:val="0099730D"/>
    <w:rsid w:val="00997355"/>
    <w:rsid w:val="009973DE"/>
    <w:rsid w:val="009973EE"/>
    <w:rsid w:val="00997419"/>
    <w:rsid w:val="0099742A"/>
    <w:rsid w:val="0099742D"/>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1"/>
    <w:rsid w:val="009978FA"/>
    <w:rsid w:val="00997945"/>
    <w:rsid w:val="00997971"/>
    <w:rsid w:val="0099798E"/>
    <w:rsid w:val="009979A5"/>
    <w:rsid w:val="009979C8"/>
    <w:rsid w:val="009979EE"/>
    <w:rsid w:val="00997A39"/>
    <w:rsid w:val="00997A41"/>
    <w:rsid w:val="00997A55"/>
    <w:rsid w:val="00997B12"/>
    <w:rsid w:val="00997B29"/>
    <w:rsid w:val="00997B58"/>
    <w:rsid w:val="00997B63"/>
    <w:rsid w:val="00997BFD"/>
    <w:rsid w:val="00997C03"/>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00"/>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53E"/>
    <w:rsid w:val="009A0554"/>
    <w:rsid w:val="009A0564"/>
    <w:rsid w:val="009A0568"/>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97"/>
    <w:rsid w:val="009A07DC"/>
    <w:rsid w:val="009A0809"/>
    <w:rsid w:val="009A0828"/>
    <w:rsid w:val="009A0867"/>
    <w:rsid w:val="009A0898"/>
    <w:rsid w:val="009A08AD"/>
    <w:rsid w:val="009A08FD"/>
    <w:rsid w:val="009A0921"/>
    <w:rsid w:val="009A0961"/>
    <w:rsid w:val="009A0978"/>
    <w:rsid w:val="009A09EE"/>
    <w:rsid w:val="009A09FD"/>
    <w:rsid w:val="009A0A54"/>
    <w:rsid w:val="009A0A7A"/>
    <w:rsid w:val="009A0A8D"/>
    <w:rsid w:val="009A0A9A"/>
    <w:rsid w:val="009A0ABF"/>
    <w:rsid w:val="009A0AD1"/>
    <w:rsid w:val="009A0B3C"/>
    <w:rsid w:val="009A0B48"/>
    <w:rsid w:val="009A0B97"/>
    <w:rsid w:val="009A0C24"/>
    <w:rsid w:val="009A0C55"/>
    <w:rsid w:val="009A0C5B"/>
    <w:rsid w:val="009A0C60"/>
    <w:rsid w:val="009A0CA8"/>
    <w:rsid w:val="009A0CAF"/>
    <w:rsid w:val="009A0CE8"/>
    <w:rsid w:val="009A0D5E"/>
    <w:rsid w:val="009A0D88"/>
    <w:rsid w:val="009A0E0D"/>
    <w:rsid w:val="009A0E3B"/>
    <w:rsid w:val="009A0E69"/>
    <w:rsid w:val="009A0E78"/>
    <w:rsid w:val="009A0E7B"/>
    <w:rsid w:val="009A0E8E"/>
    <w:rsid w:val="009A0EF5"/>
    <w:rsid w:val="009A0F0A"/>
    <w:rsid w:val="009A0F1C"/>
    <w:rsid w:val="009A0F2B"/>
    <w:rsid w:val="009A0F3F"/>
    <w:rsid w:val="009A0F82"/>
    <w:rsid w:val="009A0F96"/>
    <w:rsid w:val="009A0FB6"/>
    <w:rsid w:val="009A0FD7"/>
    <w:rsid w:val="009A0FFF"/>
    <w:rsid w:val="009A100D"/>
    <w:rsid w:val="009A101F"/>
    <w:rsid w:val="009A104F"/>
    <w:rsid w:val="009A1053"/>
    <w:rsid w:val="009A10A1"/>
    <w:rsid w:val="009A10E1"/>
    <w:rsid w:val="009A1109"/>
    <w:rsid w:val="009A1122"/>
    <w:rsid w:val="009A114C"/>
    <w:rsid w:val="009A1164"/>
    <w:rsid w:val="009A1172"/>
    <w:rsid w:val="009A119C"/>
    <w:rsid w:val="009A11A6"/>
    <w:rsid w:val="009A11B3"/>
    <w:rsid w:val="009A11C5"/>
    <w:rsid w:val="009A11E3"/>
    <w:rsid w:val="009A11EF"/>
    <w:rsid w:val="009A1238"/>
    <w:rsid w:val="009A125B"/>
    <w:rsid w:val="009A12AD"/>
    <w:rsid w:val="009A12DF"/>
    <w:rsid w:val="009A12FE"/>
    <w:rsid w:val="009A1306"/>
    <w:rsid w:val="009A130E"/>
    <w:rsid w:val="009A1371"/>
    <w:rsid w:val="009A1375"/>
    <w:rsid w:val="009A13A0"/>
    <w:rsid w:val="009A13B3"/>
    <w:rsid w:val="009A13D2"/>
    <w:rsid w:val="009A13E6"/>
    <w:rsid w:val="009A13F7"/>
    <w:rsid w:val="009A1442"/>
    <w:rsid w:val="009A1480"/>
    <w:rsid w:val="009A1528"/>
    <w:rsid w:val="009A1536"/>
    <w:rsid w:val="009A155B"/>
    <w:rsid w:val="009A15AB"/>
    <w:rsid w:val="009A1621"/>
    <w:rsid w:val="009A1656"/>
    <w:rsid w:val="009A16A4"/>
    <w:rsid w:val="009A16B8"/>
    <w:rsid w:val="009A16C5"/>
    <w:rsid w:val="009A16F2"/>
    <w:rsid w:val="009A176B"/>
    <w:rsid w:val="009A17D0"/>
    <w:rsid w:val="009A17FD"/>
    <w:rsid w:val="009A1836"/>
    <w:rsid w:val="009A1889"/>
    <w:rsid w:val="009A18C1"/>
    <w:rsid w:val="009A18E9"/>
    <w:rsid w:val="009A18EB"/>
    <w:rsid w:val="009A19CA"/>
    <w:rsid w:val="009A19F0"/>
    <w:rsid w:val="009A1A27"/>
    <w:rsid w:val="009A1A65"/>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175"/>
    <w:rsid w:val="009A21D0"/>
    <w:rsid w:val="009A2203"/>
    <w:rsid w:val="009A222D"/>
    <w:rsid w:val="009A2233"/>
    <w:rsid w:val="009A2251"/>
    <w:rsid w:val="009A2291"/>
    <w:rsid w:val="009A22A1"/>
    <w:rsid w:val="009A22E8"/>
    <w:rsid w:val="009A234B"/>
    <w:rsid w:val="009A238C"/>
    <w:rsid w:val="009A2398"/>
    <w:rsid w:val="009A23A5"/>
    <w:rsid w:val="009A23C6"/>
    <w:rsid w:val="009A2407"/>
    <w:rsid w:val="009A2465"/>
    <w:rsid w:val="009A2468"/>
    <w:rsid w:val="009A25A6"/>
    <w:rsid w:val="009A25A7"/>
    <w:rsid w:val="009A25BD"/>
    <w:rsid w:val="009A25CB"/>
    <w:rsid w:val="009A2605"/>
    <w:rsid w:val="009A2615"/>
    <w:rsid w:val="009A2641"/>
    <w:rsid w:val="009A264C"/>
    <w:rsid w:val="009A2664"/>
    <w:rsid w:val="009A26D2"/>
    <w:rsid w:val="009A26D7"/>
    <w:rsid w:val="009A26EE"/>
    <w:rsid w:val="009A2767"/>
    <w:rsid w:val="009A280D"/>
    <w:rsid w:val="009A284B"/>
    <w:rsid w:val="009A2868"/>
    <w:rsid w:val="009A2874"/>
    <w:rsid w:val="009A288C"/>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4"/>
    <w:rsid w:val="009A2EBD"/>
    <w:rsid w:val="009A2EC5"/>
    <w:rsid w:val="009A2F7E"/>
    <w:rsid w:val="009A3009"/>
    <w:rsid w:val="009A3034"/>
    <w:rsid w:val="009A303F"/>
    <w:rsid w:val="009A306E"/>
    <w:rsid w:val="009A30B8"/>
    <w:rsid w:val="009A3130"/>
    <w:rsid w:val="009A3140"/>
    <w:rsid w:val="009A3148"/>
    <w:rsid w:val="009A318B"/>
    <w:rsid w:val="009A31D2"/>
    <w:rsid w:val="009A31EF"/>
    <w:rsid w:val="009A3234"/>
    <w:rsid w:val="009A3276"/>
    <w:rsid w:val="009A3282"/>
    <w:rsid w:val="009A3295"/>
    <w:rsid w:val="009A3300"/>
    <w:rsid w:val="009A3316"/>
    <w:rsid w:val="009A332B"/>
    <w:rsid w:val="009A332E"/>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7B7"/>
    <w:rsid w:val="009A37F3"/>
    <w:rsid w:val="009A3804"/>
    <w:rsid w:val="009A380E"/>
    <w:rsid w:val="009A3889"/>
    <w:rsid w:val="009A389D"/>
    <w:rsid w:val="009A38A6"/>
    <w:rsid w:val="009A3962"/>
    <w:rsid w:val="009A3975"/>
    <w:rsid w:val="009A39DE"/>
    <w:rsid w:val="009A39DF"/>
    <w:rsid w:val="009A3A21"/>
    <w:rsid w:val="009A3A40"/>
    <w:rsid w:val="009A3A5E"/>
    <w:rsid w:val="009A3A67"/>
    <w:rsid w:val="009A3A93"/>
    <w:rsid w:val="009A3AB8"/>
    <w:rsid w:val="009A3AFA"/>
    <w:rsid w:val="009A3B03"/>
    <w:rsid w:val="009A3B10"/>
    <w:rsid w:val="009A3B1A"/>
    <w:rsid w:val="009A3B43"/>
    <w:rsid w:val="009A3B60"/>
    <w:rsid w:val="009A3BAA"/>
    <w:rsid w:val="009A3BB6"/>
    <w:rsid w:val="009A3C09"/>
    <w:rsid w:val="009A3C10"/>
    <w:rsid w:val="009A3C89"/>
    <w:rsid w:val="009A3CAA"/>
    <w:rsid w:val="009A3D0D"/>
    <w:rsid w:val="009A3D55"/>
    <w:rsid w:val="009A3D9D"/>
    <w:rsid w:val="009A3D9E"/>
    <w:rsid w:val="009A3DDF"/>
    <w:rsid w:val="009A3DE4"/>
    <w:rsid w:val="009A3E18"/>
    <w:rsid w:val="009A3E96"/>
    <w:rsid w:val="009A3ECE"/>
    <w:rsid w:val="009A3EF0"/>
    <w:rsid w:val="009A3F15"/>
    <w:rsid w:val="009A3FC4"/>
    <w:rsid w:val="009A3FD0"/>
    <w:rsid w:val="009A4038"/>
    <w:rsid w:val="009A4052"/>
    <w:rsid w:val="009A4078"/>
    <w:rsid w:val="009A4080"/>
    <w:rsid w:val="009A408C"/>
    <w:rsid w:val="009A40AB"/>
    <w:rsid w:val="009A40AE"/>
    <w:rsid w:val="009A40FE"/>
    <w:rsid w:val="009A412D"/>
    <w:rsid w:val="009A41C4"/>
    <w:rsid w:val="009A41C5"/>
    <w:rsid w:val="009A41D4"/>
    <w:rsid w:val="009A41E4"/>
    <w:rsid w:val="009A428A"/>
    <w:rsid w:val="009A429F"/>
    <w:rsid w:val="009A42C3"/>
    <w:rsid w:val="009A42FF"/>
    <w:rsid w:val="009A433A"/>
    <w:rsid w:val="009A4361"/>
    <w:rsid w:val="009A4376"/>
    <w:rsid w:val="009A43B0"/>
    <w:rsid w:val="009A43C6"/>
    <w:rsid w:val="009A43EF"/>
    <w:rsid w:val="009A43F5"/>
    <w:rsid w:val="009A43F8"/>
    <w:rsid w:val="009A4408"/>
    <w:rsid w:val="009A4437"/>
    <w:rsid w:val="009A44B7"/>
    <w:rsid w:val="009A44D3"/>
    <w:rsid w:val="009A44DB"/>
    <w:rsid w:val="009A4527"/>
    <w:rsid w:val="009A456D"/>
    <w:rsid w:val="009A45AC"/>
    <w:rsid w:val="009A4617"/>
    <w:rsid w:val="009A467A"/>
    <w:rsid w:val="009A4699"/>
    <w:rsid w:val="009A4723"/>
    <w:rsid w:val="009A473D"/>
    <w:rsid w:val="009A4751"/>
    <w:rsid w:val="009A479D"/>
    <w:rsid w:val="009A47A0"/>
    <w:rsid w:val="009A47A5"/>
    <w:rsid w:val="009A47EB"/>
    <w:rsid w:val="009A4800"/>
    <w:rsid w:val="009A4838"/>
    <w:rsid w:val="009A48ED"/>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3D"/>
    <w:rsid w:val="009A4CBC"/>
    <w:rsid w:val="009A4CF6"/>
    <w:rsid w:val="009A4CFB"/>
    <w:rsid w:val="009A4DC9"/>
    <w:rsid w:val="009A4DE2"/>
    <w:rsid w:val="009A4DF0"/>
    <w:rsid w:val="009A4E18"/>
    <w:rsid w:val="009A4E65"/>
    <w:rsid w:val="009A4E79"/>
    <w:rsid w:val="009A4EA4"/>
    <w:rsid w:val="009A4EAB"/>
    <w:rsid w:val="009A4ED5"/>
    <w:rsid w:val="009A4EE9"/>
    <w:rsid w:val="009A4F45"/>
    <w:rsid w:val="009A4F52"/>
    <w:rsid w:val="009A4F60"/>
    <w:rsid w:val="009A4F9D"/>
    <w:rsid w:val="009A5028"/>
    <w:rsid w:val="009A5073"/>
    <w:rsid w:val="009A507F"/>
    <w:rsid w:val="009A50D3"/>
    <w:rsid w:val="009A5127"/>
    <w:rsid w:val="009A512A"/>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07"/>
    <w:rsid w:val="009A564A"/>
    <w:rsid w:val="009A5670"/>
    <w:rsid w:val="009A5688"/>
    <w:rsid w:val="009A56ED"/>
    <w:rsid w:val="009A5726"/>
    <w:rsid w:val="009A572F"/>
    <w:rsid w:val="009A5762"/>
    <w:rsid w:val="009A5768"/>
    <w:rsid w:val="009A579C"/>
    <w:rsid w:val="009A57CC"/>
    <w:rsid w:val="009A5807"/>
    <w:rsid w:val="009A581F"/>
    <w:rsid w:val="009A5820"/>
    <w:rsid w:val="009A587F"/>
    <w:rsid w:val="009A58B3"/>
    <w:rsid w:val="009A5917"/>
    <w:rsid w:val="009A59F5"/>
    <w:rsid w:val="009A59FC"/>
    <w:rsid w:val="009A5A01"/>
    <w:rsid w:val="009A5A08"/>
    <w:rsid w:val="009A5A12"/>
    <w:rsid w:val="009A5A65"/>
    <w:rsid w:val="009A5ACA"/>
    <w:rsid w:val="009A5AD9"/>
    <w:rsid w:val="009A5ADF"/>
    <w:rsid w:val="009A5AE7"/>
    <w:rsid w:val="009A5B10"/>
    <w:rsid w:val="009A5B13"/>
    <w:rsid w:val="009A5B48"/>
    <w:rsid w:val="009A5B4B"/>
    <w:rsid w:val="009A5B6E"/>
    <w:rsid w:val="009A5B89"/>
    <w:rsid w:val="009A5C1B"/>
    <w:rsid w:val="009A5C36"/>
    <w:rsid w:val="009A5C51"/>
    <w:rsid w:val="009A5C81"/>
    <w:rsid w:val="009A5C8A"/>
    <w:rsid w:val="009A5CEE"/>
    <w:rsid w:val="009A5D2A"/>
    <w:rsid w:val="009A5D59"/>
    <w:rsid w:val="009A5D69"/>
    <w:rsid w:val="009A5D96"/>
    <w:rsid w:val="009A5DB5"/>
    <w:rsid w:val="009A5DE7"/>
    <w:rsid w:val="009A5E0B"/>
    <w:rsid w:val="009A5EAE"/>
    <w:rsid w:val="009A5EC2"/>
    <w:rsid w:val="009A5EEE"/>
    <w:rsid w:val="009A5F4A"/>
    <w:rsid w:val="009A5F9C"/>
    <w:rsid w:val="009A5FBC"/>
    <w:rsid w:val="009A5FCE"/>
    <w:rsid w:val="009A601F"/>
    <w:rsid w:val="009A6087"/>
    <w:rsid w:val="009A60C5"/>
    <w:rsid w:val="009A6153"/>
    <w:rsid w:val="009A618C"/>
    <w:rsid w:val="009A6274"/>
    <w:rsid w:val="009A628B"/>
    <w:rsid w:val="009A6299"/>
    <w:rsid w:val="009A62EB"/>
    <w:rsid w:val="009A630B"/>
    <w:rsid w:val="009A63A4"/>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1C"/>
    <w:rsid w:val="009A674C"/>
    <w:rsid w:val="009A6762"/>
    <w:rsid w:val="009A677F"/>
    <w:rsid w:val="009A6792"/>
    <w:rsid w:val="009A6848"/>
    <w:rsid w:val="009A685F"/>
    <w:rsid w:val="009A68A5"/>
    <w:rsid w:val="009A68F4"/>
    <w:rsid w:val="009A68F6"/>
    <w:rsid w:val="009A690D"/>
    <w:rsid w:val="009A6A3A"/>
    <w:rsid w:val="009A6AB9"/>
    <w:rsid w:val="009A6AC1"/>
    <w:rsid w:val="009A6ADE"/>
    <w:rsid w:val="009A6B0C"/>
    <w:rsid w:val="009A6BC2"/>
    <w:rsid w:val="009A6BCD"/>
    <w:rsid w:val="009A6C27"/>
    <w:rsid w:val="009A6C30"/>
    <w:rsid w:val="009A6C51"/>
    <w:rsid w:val="009A6C6C"/>
    <w:rsid w:val="009A6C89"/>
    <w:rsid w:val="009A6CC6"/>
    <w:rsid w:val="009A6CFD"/>
    <w:rsid w:val="009A6D01"/>
    <w:rsid w:val="009A6D0B"/>
    <w:rsid w:val="009A6D68"/>
    <w:rsid w:val="009A6D6B"/>
    <w:rsid w:val="009A6D9C"/>
    <w:rsid w:val="009A6E15"/>
    <w:rsid w:val="009A6E6D"/>
    <w:rsid w:val="009A6EA7"/>
    <w:rsid w:val="009A6EAF"/>
    <w:rsid w:val="009A6EE6"/>
    <w:rsid w:val="009A6F1F"/>
    <w:rsid w:val="009A6F29"/>
    <w:rsid w:val="009A6F4F"/>
    <w:rsid w:val="009A6F82"/>
    <w:rsid w:val="009A6F88"/>
    <w:rsid w:val="009A6F9B"/>
    <w:rsid w:val="009A6FA9"/>
    <w:rsid w:val="009A703A"/>
    <w:rsid w:val="009A7051"/>
    <w:rsid w:val="009A707B"/>
    <w:rsid w:val="009A710E"/>
    <w:rsid w:val="009A7116"/>
    <w:rsid w:val="009A713E"/>
    <w:rsid w:val="009A71D9"/>
    <w:rsid w:val="009A71ED"/>
    <w:rsid w:val="009A7237"/>
    <w:rsid w:val="009A727D"/>
    <w:rsid w:val="009A72BF"/>
    <w:rsid w:val="009A72E3"/>
    <w:rsid w:val="009A72FA"/>
    <w:rsid w:val="009A7328"/>
    <w:rsid w:val="009A737E"/>
    <w:rsid w:val="009A738E"/>
    <w:rsid w:val="009A73BF"/>
    <w:rsid w:val="009A741A"/>
    <w:rsid w:val="009A748F"/>
    <w:rsid w:val="009A7496"/>
    <w:rsid w:val="009A751C"/>
    <w:rsid w:val="009A753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05"/>
    <w:rsid w:val="009B0264"/>
    <w:rsid w:val="009B02BC"/>
    <w:rsid w:val="009B02F2"/>
    <w:rsid w:val="009B02FF"/>
    <w:rsid w:val="009B0324"/>
    <w:rsid w:val="009B0329"/>
    <w:rsid w:val="009B0384"/>
    <w:rsid w:val="009B0386"/>
    <w:rsid w:val="009B0393"/>
    <w:rsid w:val="009B03CB"/>
    <w:rsid w:val="009B0434"/>
    <w:rsid w:val="009B04A1"/>
    <w:rsid w:val="009B04A5"/>
    <w:rsid w:val="009B04CC"/>
    <w:rsid w:val="009B0507"/>
    <w:rsid w:val="009B0527"/>
    <w:rsid w:val="009B0572"/>
    <w:rsid w:val="009B0588"/>
    <w:rsid w:val="009B05B2"/>
    <w:rsid w:val="009B05CA"/>
    <w:rsid w:val="009B05DE"/>
    <w:rsid w:val="009B05E5"/>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AD"/>
    <w:rsid w:val="009B0B75"/>
    <w:rsid w:val="009B0B8A"/>
    <w:rsid w:val="009B0BCD"/>
    <w:rsid w:val="009B0C03"/>
    <w:rsid w:val="009B0C41"/>
    <w:rsid w:val="009B0C51"/>
    <w:rsid w:val="009B0CB3"/>
    <w:rsid w:val="009B0D0F"/>
    <w:rsid w:val="009B0D13"/>
    <w:rsid w:val="009B0D55"/>
    <w:rsid w:val="009B0D81"/>
    <w:rsid w:val="009B0DAE"/>
    <w:rsid w:val="009B0E3B"/>
    <w:rsid w:val="009B0E6C"/>
    <w:rsid w:val="009B0EA5"/>
    <w:rsid w:val="009B0ECB"/>
    <w:rsid w:val="009B0EDB"/>
    <w:rsid w:val="009B0F24"/>
    <w:rsid w:val="009B0F74"/>
    <w:rsid w:val="009B0F75"/>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3F"/>
    <w:rsid w:val="009B136A"/>
    <w:rsid w:val="009B13CF"/>
    <w:rsid w:val="009B1417"/>
    <w:rsid w:val="009B1432"/>
    <w:rsid w:val="009B14FA"/>
    <w:rsid w:val="009B151A"/>
    <w:rsid w:val="009B1565"/>
    <w:rsid w:val="009B156E"/>
    <w:rsid w:val="009B15F8"/>
    <w:rsid w:val="009B169E"/>
    <w:rsid w:val="009B16D3"/>
    <w:rsid w:val="009B175E"/>
    <w:rsid w:val="009B176A"/>
    <w:rsid w:val="009B17BD"/>
    <w:rsid w:val="009B17C1"/>
    <w:rsid w:val="009B17CE"/>
    <w:rsid w:val="009B17D5"/>
    <w:rsid w:val="009B17FB"/>
    <w:rsid w:val="009B180E"/>
    <w:rsid w:val="009B1857"/>
    <w:rsid w:val="009B1878"/>
    <w:rsid w:val="009B188C"/>
    <w:rsid w:val="009B18DC"/>
    <w:rsid w:val="009B194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C8"/>
    <w:rsid w:val="009B1CE4"/>
    <w:rsid w:val="009B1CF7"/>
    <w:rsid w:val="009B1D25"/>
    <w:rsid w:val="009B1D50"/>
    <w:rsid w:val="009B1D54"/>
    <w:rsid w:val="009B1D56"/>
    <w:rsid w:val="009B1E03"/>
    <w:rsid w:val="009B1E11"/>
    <w:rsid w:val="009B1E1E"/>
    <w:rsid w:val="009B1E39"/>
    <w:rsid w:val="009B1E41"/>
    <w:rsid w:val="009B1E4C"/>
    <w:rsid w:val="009B1E57"/>
    <w:rsid w:val="009B1E73"/>
    <w:rsid w:val="009B1EA3"/>
    <w:rsid w:val="009B1EC6"/>
    <w:rsid w:val="009B1ECB"/>
    <w:rsid w:val="009B1EE3"/>
    <w:rsid w:val="009B1F02"/>
    <w:rsid w:val="009B1FB6"/>
    <w:rsid w:val="009B1FF5"/>
    <w:rsid w:val="009B209C"/>
    <w:rsid w:val="009B20BE"/>
    <w:rsid w:val="009B20C5"/>
    <w:rsid w:val="009B2134"/>
    <w:rsid w:val="009B216E"/>
    <w:rsid w:val="009B2205"/>
    <w:rsid w:val="009B2232"/>
    <w:rsid w:val="009B223C"/>
    <w:rsid w:val="009B2251"/>
    <w:rsid w:val="009B2269"/>
    <w:rsid w:val="009B2274"/>
    <w:rsid w:val="009B2283"/>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0A"/>
    <w:rsid w:val="009B2573"/>
    <w:rsid w:val="009B258B"/>
    <w:rsid w:val="009B259A"/>
    <w:rsid w:val="009B25BD"/>
    <w:rsid w:val="009B25FF"/>
    <w:rsid w:val="009B26A5"/>
    <w:rsid w:val="009B26D8"/>
    <w:rsid w:val="009B26F2"/>
    <w:rsid w:val="009B2700"/>
    <w:rsid w:val="009B270F"/>
    <w:rsid w:val="009B2764"/>
    <w:rsid w:val="009B278C"/>
    <w:rsid w:val="009B27B6"/>
    <w:rsid w:val="009B27BA"/>
    <w:rsid w:val="009B27D6"/>
    <w:rsid w:val="009B27E0"/>
    <w:rsid w:val="009B2830"/>
    <w:rsid w:val="009B2896"/>
    <w:rsid w:val="009B2899"/>
    <w:rsid w:val="009B289C"/>
    <w:rsid w:val="009B289E"/>
    <w:rsid w:val="009B28CF"/>
    <w:rsid w:val="009B2902"/>
    <w:rsid w:val="009B295A"/>
    <w:rsid w:val="009B298F"/>
    <w:rsid w:val="009B2996"/>
    <w:rsid w:val="009B299A"/>
    <w:rsid w:val="009B29D5"/>
    <w:rsid w:val="009B29F7"/>
    <w:rsid w:val="009B2A0E"/>
    <w:rsid w:val="009B2A5E"/>
    <w:rsid w:val="009B2A84"/>
    <w:rsid w:val="009B2AB5"/>
    <w:rsid w:val="009B2B8F"/>
    <w:rsid w:val="009B2BB3"/>
    <w:rsid w:val="009B2BE5"/>
    <w:rsid w:val="009B2BEE"/>
    <w:rsid w:val="009B2C0F"/>
    <w:rsid w:val="009B2C32"/>
    <w:rsid w:val="009B2C80"/>
    <w:rsid w:val="009B2CA8"/>
    <w:rsid w:val="009B2CB0"/>
    <w:rsid w:val="009B2CC0"/>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C7"/>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1"/>
    <w:rsid w:val="009B35A7"/>
    <w:rsid w:val="009B35AD"/>
    <w:rsid w:val="009B35DA"/>
    <w:rsid w:val="009B35E8"/>
    <w:rsid w:val="009B35F3"/>
    <w:rsid w:val="009B3600"/>
    <w:rsid w:val="009B361E"/>
    <w:rsid w:val="009B36B5"/>
    <w:rsid w:val="009B36C4"/>
    <w:rsid w:val="009B36D6"/>
    <w:rsid w:val="009B36D7"/>
    <w:rsid w:val="009B3739"/>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50"/>
    <w:rsid w:val="009B3A6A"/>
    <w:rsid w:val="009B3AE7"/>
    <w:rsid w:val="009B3B29"/>
    <w:rsid w:val="009B3B3C"/>
    <w:rsid w:val="009B3B46"/>
    <w:rsid w:val="009B3BE7"/>
    <w:rsid w:val="009B3C09"/>
    <w:rsid w:val="009B3C5F"/>
    <w:rsid w:val="009B3C94"/>
    <w:rsid w:val="009B3CA4"/>
    <w:rsid w:val="009B3CE3"/>
    <w:rsid w:val="009B3D00"/>
    <w:rsid w:val="009B3D1A"/>
    <w:rsid w:val="009B3D1F"/>
    <w:rsid w:val="009B3D7F"/>
    <w:rsid w:val="009B3DB2"/>
    <w:rsid w:val="009B3DBA"/>
    <w:rsid w:val="009B3DF4"/>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84"/>
    <w:rsid w:val="009B4099"/>
    <w:rsid w:val="009B40AA"/>
    <w:rsid w:val="009B40C6"/>
    <w:rsid w:val="009B40F4"/>
    <w:rsid w:val="009B4140"/>
    <w:rsid w:val="009B4156"/>
    <w:rsid w:val="009B419F"/>
    <w:rsid w:val="009B41F9"/>
    <w:rsid w:val="009B4205"/>
    <w:rsid w:val="009B4211"/>
    <w:rsid w:val="009B4229"/>
    <w:rsid w:val="009B422F"/>
    <w:rsid w:val="009B4237"/>
    <w:rsid w:val="009B4248"/>
    <w:rsid w:val="009B4251"/>
    <w:rsid w:val="009B426C"/>
    <w:rsid w:val="009B4278"/>
    <w:rsid w:val="009B427F"/>
    <w:rsid w:val="009B429F"/>
    <w:rsid w:val="009B42DB"/>
    <w:rsid w:val="009B42E1"/>
    <w:rsid w:val="009B431B"/>
    <w:rsid w:val="009B4365"/>
    <w:rsid w:val="009B438C"/>
    <w:rsid w:val="009B43FB"/>
    <w:rsid w:val="009B4404"/>
    <w:rsid w:val="009B4436"/>
    <w:rsid w:val="009B4473"/>
    <w:rsid w:val="009B4486"/>
    <w:rsid w:val="009B44EB"/>
    <w:rsid w:val="009B4533"/>
    <w:rsid w:val="009B4541"/>
    <w:rsid w:val="009B4545"/>
    <w:rsid w:val="009B4577"/>
    <w:rsid w:val="009B457D"/>
    <w:rsid w:val="009B4594"/>
    <w:rsid w:val="009B45AB"/>
    <w:rsid w:val="009B4655"/>
    <w:rsid w:val="009B4660"/>
    <w:rsid w:val="009B471E"/>
    <w:rsid w:val="009B4756"/>
    <w:rsid w:val="009B479F"/>
    <w:rsid w:val="009B47A6"/>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9"/>
    <w:rsid w:val="009B4EEF"/>
    <w:rsid w:val="009B4F4F"/>
    <w:rsid w:val="009B4F5D"/>
    <w:rsid w:val="009B4F67"/>
    <w:rsid w:val="009B4F77"/>
    <w:rsid w:val="009B4FC6"/>
    <w:rsid w:val="009B500C"/>
    <w:rsid w:val="009B5068"/>
    <w:rsid w:val="009B508F"/>
    <w:rsid w:val="009B50B3"/>
    <w:rsid w:val="009B50CF"/>
    <w:rsid w:val="009B5177"/>
    <w:rsid w:val="009B5291"/>
    <w:rsid w:val="009B52BD"/>
    <w:rsid w:val="009B52D0"/>
    <w:rsid w:val="009B52F1"/>
    <w:rsid w:val="009B5382"/>
    <w:rsid w:val="009B539A"/>
    <w:rsid w:val="009B53B1"/>
    <w:rsid w:val="009B542B"/>
    <w:rsid w:val="009B54A7"/>
    <w:rsid w:val="009B54C4"/>
    <w:rsid w:val="009B54E4"/>
    <w:rsid w:val="009B5546"/>
    <w:rsid w:val="009B5560"/>
    <w:rsid w:val="009B5562"/>
    <w:rsid w:val="009B55B8"/>
    <w:rsid w:val="009B5641"/>
    <w:rsid w:val="009B56D6"/>
    <w:rsid w:val="009B56E4"/>
    <w:rsid w:val="009B5770"/>
    <w:rsid w:val="009B57A0"/>
    <w:rsid w:val="009B5830"/>
    <w:rsid w:val="009B5838"/>
    <w:rsid w:val="009B5853"/>
    <w:rsid w:val="009B5872"/>
    <w:rsid w:val="009B588B"/>
    <w:rsid w:val="009B58B2"/>
    <w:rsid w:val="009B593F"/>
    <w:rsid w:val="009B599B"/>
    <w:rsid w:val="009B59A8"/>
    <w:rsid w:val="009B59BD"/>
    <w:rsid w:val="009B59D5"/>
    <w:rsid w:val="009B59EA"/>
    <w:rsid w:val="009B5A1D"/>
    <w:rsid w:val="009B5A29"/>
    <w:rsid w:val="009B5A61"/>
    <w:rsid w:val="009B5AA8"/>
    <w:rsid w:val="009B5AB1"/>
    <w:rsid w:val="009B5ACC"/>
    <w:rsid w:val="009B5ADC"/>
    <w:rsid w:val="009B5ADF"/>
    <w:rsid w:val="009B5AE8"/>
    <w:rsid w:val="009B5B01"/>
    <w:rsid w:val="009B5B07"/>
    <w:rsid w:val="009B5B2B"/>
    <w:rsid w:val="009B5B48"/>
    <w:rsid w:val="009B5B90"/>
    <w:rsid w:val="009B5BBD"/>
    <w:rsid w:val="009B5C00"/>
    <w:rsid w:val="009B5C24"/>
    <w:rsid w:val="009B5C5C"/>
    <w:rsid w:val="009B5CD7"/>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2"/>
    <w:rsid w:val="009B6006"/>
    <w:rsid w:val="009B603B"/>
    <w:rsid w:val="009B604D"/>
    <w:rsid w:val="009B608C"/>
    <w:rsid w:val="009B6111"/>
    <w:rsid w:val="009B612E"/>
    <w:rsid w:val="009B6136"/>
    <w:rsid w:val="009B6150"/>
    <w:rsid w:val="009B6175"/>
    <w:rsid w:val="009B61A6"/>
    <w:rsid w:val="009B6225"/>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16"/>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25"/>
    <w:rsid w:val="009B684B"/>
    <w:rsid w:val="009B6850"/>
    <w:rsid w:val="009B685B"/>
    <w:rsid w:val="009B686A"/>
    <w:rsid w:val="009B6874"/>
    <w:rsid w:val="009B6876"/>
    <w:rsid w:val="009B6890"/>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C1B"/>
    <w:rsid w:val="009B6D86"/>
    <w:rsid w:val="009B6D9D"/>
    <w:rsid w:val="009B6DA6"/>
    <w:rsid w:val="009B6DE6"/>
    <w:rsid w:val="009B6E29"/>
    <w:rsid w:val="009B6E2D"/>
    <w:rsid w:val="009B6E76"/>
    <w:rsid w:val="009B6E88"/>
    <w:rsid w:val="009B6EB1"/>
    <w:rsid w:val="009B6EBD"/>
    <w:rsid w:val="009B6F14"/>
    <w:rsid w:val="009B6F32"/>
    <w:rsid w:val="009B6FA3"/>
    <w:rsid w:val="009B6FE7"/>
    <w:rsid w:val="009B708B"/>
    <w:rsid w:val="009B7091"/>
    <w:rsid w:val="009B7094"/>
    <w:rsid w:val="009B709C"/>
    <w:rsid w:val="009B70A1"/>
    <w:rsid w:val="009B70AD"/>
    <w:rsid w:val="009B710A"/>
    <w:rsid w:val="009B7172"/>
    <w:rsid w:val="009B7177"/>
    <w:rsid w:val="009B7186"/>
    <w:rsid w:val="009B7195"/>
    <w:rsid w:val="009B71C2"/>
    <w:rsid w:val="009B7209"/>
    <w:rsid w:val="009B7249"/>
    <w:rsid w:val="009B729B"/>
    <w:rsid w:val="009B732E"/>
    <w:rsid w:val="009B7374"/>
    <w:rsid w:val="009B737A"/>
    <w:rsid w:val="009B7483"/>
    <w:rsid w:val="009B748E"/>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5C"/>
    <w:rsid w:val="009B7864"/>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1"/>
    <w:rsid w:val="009B7A7F"/>
    <w:rsid w:val="009B7AA4"/>
    <w:rsid w:val="009B7AE6"/>
    <w:rsid w:val="009B7B12"/>
    <w:rsid w:val="009B7B21"/>
    <w:rsid w:val="009B7B62"/>
    <w:rsid w:val="009B7B63"/>
    <w:rsid w:val="009B7BE1"/>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EF4"/>
    <w:rsid w:val="009B7F2F"/>
    <w:rsid w:val="009B7F46"/>
    <w:rsid w:val="009B7FA0"/>
    <w:rsid w:val="009C00AB"/>
    <w:rsid w:val="009C00C5"/>
    <w:rsid w:val="009C00E5"/>
    <w:rsid w:val="009C012B"/>
    <w:rsid w:val="009C012E"/>
    <w:rsid w:val="009C015D"/>
    <w:rsid w:val="009C0162"/>
    <w:rsid w:val="009C017A"/>
    <w:rsid w:val="009C01A9"/>
    <w:rsid w:val="009C01AE"/>
    <w:rsid w:val="009C01B9"/>
    <w:rsid w:val="009C01DE"/>
    <w:rsid w:val="009C023C"/>
    <w:rsid w:val="009C024D"/>
    <w:rsid w:val="009C02A8"/>
    <w:rsid w:val="009C02E2"/>
    <w:rsid w:val="009C0357"/>
    <w:rsid w:val="009C03A8"/>
    <w:rsid w:val="009C03D2"/>
    <w:rsid w:val="009C0402"/>
    <w:rsid w:val="009C044A"/>
    <w:rsid w:val="009C04D0"/>
    <w:rsid w:val="009C04D1"/>
    <w:rsid w:val="009C051C"/>
    <w:rsid w:val="009C0526"/>
    <w:rsid w:val="009C0545"/>
    <w:rsid w:val="009C0552"/>
    <w:rsid w:val="009C0568"/>
    <w:rsid w:val="009C0580"/>
    <w:rsid w:val="009C05A1"/>
    <w:rsid w:val="009C05A4"/>
    <w:rsid w:val="009C0670"/>
    <w:rsid w:val="009C070B"/>
    <w:rsid w:val="009C072E"/>
    <w:rsid w:val="009C0850"/>
    <w:rsid w:val="009C0863"/>
    <w:rsid w:val="009C08CB"/>
    <w:rsid w:val="009C08F5"/>
    <w:rsid w:val="009C08FF"/>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D90"/>
    <w:rsid w:val="009C0E02"/>
    <w:rsid w:val="009C0E05"/>
    <w:rsid w:val="009C0E2C"/>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E2"/>
    <w:rsid w:val="009C10F6"/>
    <w:rsid w:val="009C1157"/>
    <w:rsid w:val="009C11A1"/>
    <w:rsid w:val="009C1217"/>
    <w:rsid w:val="009C122F"/>
    <w:rsid w:val="009C1288"/>
    <w:rsid w:val="009C1313"/>
    <w:rsid w:val="009C1325"/>
    <w:rsid w:val="009C133D"/>
    <w:rsid w:val="009C1363"/>
    <w:rsid w:val="009C13A9"/>
    <w:rsid w:val="009C13AE"/>
    <w:rsid w:val="009C13C2"/>
    <w:rsid w:val="009C145E"/>
    <w:rsid w:val="009C1463"/>
    <w:rsid w:val="009C1494"/>
    <w:rsid w:val="009C14B7"/>
    <w:rsid w:val="009C14B9"/>
    <w:rsid w:val="009C150A"/>
    <w:rsid w:val="009C1554"/>
    <w:rsid w:val="009C156B"/>
    <w:rsid w:val="009C1588"/>
    <w:rsid w:val="009C15D1"/>
    <w:rsid w:val="009C1637"/>
    <w:rsid w:val="009C168E"/>
    <w:rsid w:val="009C16BA"/>
    <w:rsid w:val="009C16CC"/>
    <w:rsid w:val="009C171A"/>
    <w:rsid w:val="009C1737"/>
    <w:rsid w:val="009C177B"/>
    <w:rsid w:val="009C179F"/>
    <w:rsid w:val="009C17D2"/>
    <w:rsid w:val="009C17FA"/>
    <w:rsid w:val="009C1819"/>
    <w:rsid w:val="009C1843"/>
    <w:rsid w:val="009C188E"/>
    <w:rsid w:val="009C1890"/>
    <w:rsid w:val="009C1896"/>
    <w:rsid w:val="009C18C1"/>
    <w:rsid w:val="009C1955"/>
    <w:rsid w:val="009C1A2D"/>
    <w:rsid w:val="009C1A76"/>
    <w:rsid w:val="009C1AA7"/>
    <w:rsid w:val="009C1AF3"/>
    <w:rsid w:val="009C1B09"/>
    <w:rsid w:val="009C1B21"/>
    <w:rsid w:val="009C1B28"/>
    <w:rsid w:val="009C1B7A"/>
    <w:rsid w:val="009C1B97"/>
    <w:rsid w:val="009C1BF3"/>
    <w:rsid w:val="009C1C0E"/>
    <w:rsid w:val="009C1C11"/>
    <w:rsid w:val="009C1C41"/>
    <w:rsid w:val="009C1C56"/>
    <w:rsid w:val="009C1C6A"/>
    <w:rsid w:val="009C1C7C"/>
    <w:rsid w:val="009C1CA0"/>
    <w:rsid w:val="009C1CBF"/>
    <w:rsid w:val="009C1CDA"/>
    <w:rsid w:val="009C1D37"/>
    <w:rsid w:val="009C1DB6"/>
    <w:rsid w:val="009C1DE9"/>
    <w:rsid w:val="009C1DF7"/>
    <w:rsid w:val="009C1E16"/>
    <w:rsid w:val="009C1E98"/>
    <w:rsid w:val="009C1EB1"/>
    <w:rsid w:val="009C1EBD"/>
    <w:rsid w:val="009C1ED6"/>
    <w:rsid w:val="009C1F11"/>
    <w:rsid w:val="009C1F18"/>
    <w:rsid w:val="009C1F26"/>
    <w:rsid w:val="009C1F98"/>
    <w:rsid w:val="009C1FA8"/>
    <w:rsid w:val="009C204E"/>
    <w:rsid w:val="009C2079"/>
    <w:rsid w:val="009C20A1"/>
    <w:rsid w:val="009C2133"/>
    <w:rsid w:val="009C2164"/>
    <w:rsid w:val="009C21F6"/>
    <w:rsid w:val="009C220D"/>
    <w:rsid w:val="009C2216"/>
    <w:rsid w:val="009C2223"/>
    <w:rsid w:val="009C2261"/>
    <w:rsid w:val="009C2264"/>
    <w:rsid w:val="009C22AC"/>
    <w:rsid w:val="009C233D"/>
    <w:rsid w:val="009C2366"/>
    <w:rsid w:val="009C239B"/>
    <w:rsid w:val="009C23CB"/>
    <w:rsid w:val="009C240E"/>
    <w:rsid w:val="009C2439"/>
    <w:rsid w:val="009C2441"/>
    <w:rsid w:val="009C2459"/>
    <w:rsid w:val="009C2461"/>
    <w:rsid w:val="009C2483"/>
    <w:rsid w:val="009C24A4"/>
    <w:rsid w:val="009C24C0"/>
    <w:rsid w:val="009C24EC"/>
    <w:rsid w:val="009C2512"/>
    <w:rsid w:val="009C253E"/>
    <w:rsid w:val="009C25B2"/>
    <w:rsid w:val="009C25E0"/>
    <w:rsid w:val="009C2619"/>
    <w:rsid w:val="009C2621"/>
    <w:rsid w:val="009C262C"/>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FC"/>
    <w:rsid w:val="009C2B20"/>
    <w:rsid w:val="009C2B34"/>
    <w:rsid w:val="009C2BA0"/>
    <w:rsid w:val="009C2C0A"/>
    <w:rsid w:val="009C2C34"/>
    <w:rsid w:val="009C2C6D"/>
    <w:rsid w:val="009C2C9F"/>
    <w:rsid w:val="009C2CBC"/>
    <w:rsid w:val="009C2CCF"/>
    <w:rsid w:val="009C2CDA"/>
    <w:rsid w:val="009C2CE3"/>
    <w:rsid w:val="009C2CFE"/>
    <w:rsid w:val="009C2D27"/>
    <w:rsid w:val="009C2D29"/>
    <w:rsid w:val="009C2D61"/>
    <w:rsid w:val="009C2D85"/>
    <w:rsid w:val="009C2E79"/>
    <w:rsid w:val="009C2E95"/>
    <w:rsid w:val="009C2E9A"/>
    <w:rsid w:val="009C2ED5"/>
    <w:rsid w:val="009C2F29"/>
    <w:rsid w:val="009C2F36"/>
    <w:rsid w:val="009C2FED"/>
    <w:rsid w:val="009C3023"/>
    <w:rsid w:val="009C302F"/>
    <w:rsid w:val="009C305A"/>
    <w:rsid w:val="009C3063"/>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4E"/>
    <w:rsid w:val="009C337B"/>
    <w:rsid w:val="009C33E2"/>
    <w:rsid w:val="009C33E8"/>
    <w:rsid w:val="009C3464"/>
    <w:rsid w:val="009C3488"/>
    <w:rsid w:val="009C34C2"/>
    <w:rsid w:val="009C34E6"/>
    <w:rsid w:val="009C34F4"/>
    <w:rsid w:val="009C352B"/>
    <w:rsid w:val="009C3566"/>
    <w:rsid w:val="009C3581"/>
    <w:rsid w:val="009C35C3"/>
    <w:rsid w:val="009C35F9"/>
    <w:rsid w:val="009C35FF"/>
    <w:rsid w:val="009C3615"/>
    <w:rsid w:val="009C3643"/>
    <w:rsid w:val="009C3674"/>
    <w:rsid w:val="009C369D"/>
    <w:rsid w:val="009C36BE"/>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1B"/>
    <w:rsid w:val="009C3E6E"/>
    <w:rsid w:val="009C3E72"/>
    <w:rsid w:val="009C3E92"/>
    <w:rsid w:val="009C3EBD"/>
    <w:rsid w:val="009C3ED0"/>
    <w:rsid w:val="009C3EE5"/>
    <w:rsid w:val="009C3F17"/>
    <w:rsid w:val="009C3F40"/>
    <w:rsid w:val="009C3F70"/>
    <w:rsid w:val="009C3FB0"/>
    <w:rsid w:val="009C3FCE"/>
    <w:rsid w:val="009C3FE2"/>
    <w:rsid w:val="009C4007"/>
    <w:rsid w:val="009C4008"/>
    <w:rsid w:val="009C4037"/>
    <w:rsid w:val="009C404E"/>
    <w:rsid w:val="009C405C"/>
    <w:rsid w:val="009C4092"/>
    <w:rsid w:val="009C40B2"/>
    <w:rsid w:val="009C40BD"/>
    <w:rsid w:val="009C40D2"/>
    <w:rsid w:val="009C412C"/>
    <w:rsid w:val="009C4131"/>
    <w:rsid w:val="009C416D"/>
    <w:rsid w:val="009C4187"/>
    <w:rsid w:val="009C4196"/>
    <w:rsid w:val="009C41B4"/>
    <w:rsid w:val="009C41E6"/>
    <w:rsid w:val="009C4213"/>
    <w:rsid w:val="009C4248"/>
    <w:rsid w:val="009C4285"/>
    <w:rsid w:val="009C429F"/>
    <w:rsid w:val="009C42AD"/>
    <w:rsid w:val="009C42EF"/>
    <w:rsid w:val="009C432F"/>
    <w:rsid w:val="009C436A"/>
    <w:rsid w:val="009C4375"/>
    <w:rsid w:val="009C438A"/>
    <w:rsid w:val="009C4392"/>
    <w:rsid w:val="009C4430"/>
    <w:rsid w:val="009C445C"/>
    <w:rsid w:val="009C446E"/>
    <w:rsid w:val="009C447B"/>
    <w:rsid w:val="009C44F3"/>
    <w:rsid w:val="009C4500"/>
    <w:rsid w:val="009C4516"/>
    <w:rsid w:val="009C4541"/>
    <w:rsid w:val="009C458F"/>
    <w:rsid w:val="009C45AE"/>
    <w:rsid w:val="009C45B9"/>
    <w:rsid w:val="009C45D7"/>
    <w:rsid w:val="009C45F6"/>
    <w:rsid w:val="009C462D"/>
    <w:rsid w:val="009C4644"/>
    <w:rsid w:val="009C4664"/>
    <w:rsid w:val="009C4672"/>
    <w:rsid w:val="009C4694"/>
    <w:rsid w:val="009C46AB"/>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2"/>
    <w:rsid w:val="009C48E6"/>
    <w:rsid w:val="009C4944"/>
    <w:rsid w:val="009C497A"/>
    <w:rsid w:val="009C49BB"/>
    <w:rsid w:val="009C49E1"/>
    <w:rsid w:val="009C49F7"/>
    <w:rsid w:val="009C4A19"/>
    <w:rsid w:val="009C4A31"/>
    <w:rsid w:val="009C4A4F"/>
    <w:rsid w:val="009C4A5B"/>
    <w:rsid w:val="009C4A76"/>
    <w:rsid w:val="009C4A78"/>
    <w:rsid w:val="009C4A7E"/>
    <w:rsid w:val="009C4A83"/>
    <w:rsid w:val="009C4AEB"/>
    <w:rsid w:val="009C4B00"/>
    <w:rsid w:val="009C4B1D"/>
    <w:rsid w:val="009C4B1E"/>
    <w:rsid w:val="009C4B32"/>
    <w:rsid w:val="009C4B38"/>
    <w:rsid w:val="009C4B49"/>
    <w:rsid w:val="009C4B4A"/>
    <w:rsid w:val="009C4B4C"/>
    <w:rsid w:val="009C4B5B"/>
    <w:rsid w:val="009C4B92"/>
    <w:rsid w:val="009C4BA0"/>
    <w:rsid w:val="009C4BF5"/>
    <w:rsid w:val="009C4C4A"/>
    <w:rsid w:val="009C4C4D"/>
    <w:rsid w:val="009C4C86"/>
    <w:rsid w:val="009C4CA1"/>
    <w:rsid w:val="009C4CF9"/>
    <w:rsid w:val="009C4D39"/>
    <w:rsid w:val="009C4D67"/>
    <w:rsid w:val="009C4DA9"/>
    <w:rsid w:val="009C4DEA"/>
    <w:rsid w:val="009C4E0B"/>
    <w:rsid w:val="009C4E97"/>
    <w:rsid w:val="009C4EF2"/>
    <w:rsid w:val="009C4F30"/>
    <w:rsid w:val="009C4F32"/>
    <w:rsid w:val="009C4F4A"/>
    <w:rsid w:val="009C4F5C"/>
    <w:rsid w:val="009C4FEC"/>
    <w:rsid w:val="009C4FF6"/>
    <w:rsid w:val="009C5040"/>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3F7"/>
    <w:rsid w:val="009C5427"/>
    <w:rsid w:val="009C54B8"/>
    <w:rsid w:val="009C54D0"/>
    <w:rsid w:val="009C54E7"/>
    <w:rsid w:val="009C5503"/>
    <w:rsid w:val="009C552C"/>
    <w:rsid w:val="009C55B3"/>
    <w:rsid w:val="009C560F"/>
    <w:rsid w:val="009C5643"/>
    <w:rsid w:val="009C5660"/>
    <w:rsid w:val="009C569A"/>
    <w:rsid w:val="009C56ED"/>
    <w:rsid w:val="009C56F0"/>
    <w:rsid w:val="009C570F"/>
    <w:rsid w:val="009C5710"/>
    <w:rsid w:val="009C571F"/>
    <w:rsid w:val="009C572C"/>
    <w:rsid w:val="009C5732"/>
    <w:rsid w:val="009C574E"/>
    <w:rsid w:val="009C5765"/>
    <w:rsid w:val="009C5788"/>
    <w:rsid w:val="009C57C4"/>
    <w:rsid w:val="009C583E"/>
    <w:rsid w:val="009C5871"/>
    <w:rsid w:val="009C588A"/>
    <w:rsid w:val="009C58AD"/>
    <w:rsid w:val="009C58E7"/>
    <w:rsid w:val="009C58EA"/>
    <w:rsid w:val="009C5925"/>
    <w:rsid w:val="009C597D"/>
    <w:rsid w:val="009C59A6"/>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4D"/>
    <w:rsid w:val="009C5D8F"/>
    <w:rsid w:val="009C5DB8"/>
    <w:rsid w:val="009C5E01"/>
    <w:rsid w:val="009C5E0A"/>
    <w:rsid w:val="009C5E2D"/>
    <w:rsid w:val="009C5E3E"/>
    <w:rsid w:val="009C5EBE"/>
    <w:rsid w:val="009C5EF7"/>
    <w:rsid w:val="009C5F99"/>
    <w:rsid w:val="009C605E"/>
    <w:rsid w:val="009C6069"/>
    <w:rsid w:val="009C608C"/>
    <w:rsid w:val="009C60AA"/>
    <w:rsid w:val="009C60D3"/>
    <w:rsid w:val="009C61CD"/>
    <w:rsid w:val="009C6208"/>
    <w:rsid w:val="009C6232"/>
    <w:rsid w:val="009C6267"/>
    <w:rsid w:val="009C628A"/>
    <w:rsid w:val="009C62D2"/>
    <w:rsid w:val="009C6301"/>
    <w:rsid w:val="009C631C"/>
    <w:rsid w:val="009C6373"/>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A95"/>
    <w:rsid w:val="009C6B3F"/>
    <w:rsid w:val="009C6B73"/>
    <w:rsid w:val="009C6B8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4B"/>
    <w:rsid w:val="009C6F5D"/>
    <w:rsid w:val="009C6F7B"/>
    <w:rsid w:val="009C6F90"/>
    <w:rsid w:val="009C6F91"/>
    <w:rsid w:val="009C700A"/>
    <w:rsid w:val="009C7047"/>
    <w:rsid w:val="009C7051"/>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06"/>
    <w:rsid w:val="009C7442"/>
    <w:rsid w:val="009C7485"/>
    <w:rsid w:val="009C74C3"/>
    <w:rsid w:val="009C74EF"/>
    <w:rsid w:val="009C750F"/>
    <w:rsid w:val="009C759F"/>
    <w:rsid w:val="009C75C9"/>
    <w:rsid w:val="009C75DF"/>
    <w:rsid w:val="009C7606"/>
    <w:rsid w:val="009C762A"/>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AF"/>
    <w:rsid w:val="009C7B39"/>
    <w:rsid w:val="009C7B3F"/>
    <w:rsid w:val="009C7B7C"/>
    <w:rsid w:val="009C7B9B"/>
    <w:rsid w:val="009C7BC2"/>
    <w:rsid w:val="009C7BC8"/>
    <w:rsid w:val="009C7BF9"/>
    <w:rsid w:val="009C7C68"/>
    <w:rsid w:val="009C7CCF"/>
    <w:rsid w:val="009C7CD6"/>
    <w:rsid w:val="009C7D27"/>
    <w:rsid w:val="009C7D4E"/>
    <w:rsid w:val="009C7D66"/>
    <w:rsid w:val="009C7D79"/>
    <w:rsid w:val="009C7D9A"/>
    <w:rsid w:val="009C7DA4"/>
    <w:rsid w:val="009C7DB5"/>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407"/>
    <w:rsid w:val="009D042F"/>
    <w:rsid w:val="009D0504"/>
    <w:rsid w:val="009D056D"/>
    <w:rsid w:val="009D058D"/>
    <w:rsid w:val="009D05A3"/>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57"/>
    <w:rsid w:val="009D0978"/>
    <w:rsid w:val="009D0994"/>
    <w:rsid w:val="009D0A3C"/>
    <w:rsid w:val="009D0A3F"/>
    <w:rsid w:val="009D0A5B"/>
    <w:rsid w:val="009D0AAE"/>
    <w:rsid w:val="009D0AFA"/>
    <w:rsid w:val="009D0B5B"/>
    <w:rsid w:val="009D0B9E"/>
    <w:rsid w:val="009D0BDD"/>
    <w:rsid w:val="009D0C1B"/>
    <w:rsid w:val="009D0C43"/>
    <w:rsid w:val="009D0C59"/>
    <w:rsid w:val="009D0C87"/>
    <w:rsid w:val="009D0C9A"/>
    <w:rsid w:val="009D0CA2"/>
    <w:rsid w:val="009D0CDB"/>
    <w:rsid w:val="009D0D34"/>
    <w:rsid w:val="009D0D59"/>
    <w:rsid w:val="009D0D80"/>
    <w:rsid w:val="009D0D84"/>
    <w:rsid w:val="009D0D91"/>
    <w:rsid w:val="009D0D9D"/>
    <w:rsid w:val="009D0DB2"/>
    <w:rsid w:val="009D0DC7"/>
    <w:rsid w:val="009D0DDC"/>
    <w:rsid w:val="009D0E1C"/>
    <w:rsid w:val="009D0E44"/>
    <w:rsid w:val="009D0E6F"/>
    <w:rsid w:val="009D0E9B"/>
    <w:rsid w:val="009D0ECE"/>
    <w:rsid w:val="009D0ED8"/>
    <w:rsid w:val="009D0EFD"/>
    <w:rsid w:val="009D0F2E"/>
    <w:rsid w:val="009D0F7C"/>
    <w:rsid w:val="009D0F89"/>
    <w:rsid w:val="009D0F8C"/>
    <w:rsid w:val="009D0FA0"/>
    <w:rsid w:val="009D0FA6"/>
    <w:rsid w:val="009D0FD6"/>
    <w:rsid w:val="009D0FF7"/>
    <w:rsid w:val="009D0FFF"/>
    <w:rsid w:val="009D1018"/>
    <w:rsid w:val="009D1085"/>
    <w:rsid w:val="009D1095"/>
    <w:rsid w:val="009D10A3"/>
    <w:rsid w:val="009D10E0"/>
    <w:rsid w:val="009D10EB"/>
    <w:rsid w:val="009D1128"/>
    <w:rsid w:val="009D1147"/>
    <w:rsid w:val="009D115E"/>
    <w:rsid w:val="009D1166"/>
    <w:rsid w:val="009D11B2"/>
    <w:rsid w:val="009D11F3"/>
    <w:rsid w:val="009D1258"/>
    <w:rsid w:val="009D128F"/>
    <w:rsid w:val="009D12B5"/>
    <w:rsid w:val="009D1312"/>
    <w:rsid w:val="009D1319"/>
    <w:rsid w:val="009D135C"/>
    <w:rsid w:val="009D1383"/>
    <w:rsid w:val="009D13BC"/>
    <w:rsid w:val="009D13DD"/>
    <w:rsid w:val="009D13F9"/>
    <w:rsid w:val="009D1430"/>
    <w:rsid w:val="009D1446"/>
    <w:rsid w:val="009D1464"/>
    <w:rsid w:val="009D1471"/>
    <w:rsid w:val="009D147A"/>
    <w:rsid w:val="009D1482"/>
    <w:rsid w:val="009D14A6"/>
    <w:rsid w:val="009D1534"/>
    <w:rsid w:val="009D1573"/>
    <w:rsid w:val="009D15D5"/>
    <w:rsid w:val="009D15E0"/>
    <w:rsid w:val="009D15FC"/>
    <w:rsid w:val="009D1600"/>
    <w:rsid w:val="009D1633"/>
    <w:rsid w:val="009D1683"/>
    <w:rsid w:val="009D16F6"/>
    <w:rsid w:val="009D17A2"/>
    <w:rsid w:val="009D17F6"/>
    <w:rsid w:val="009D184A"/>
    <w:rsid w:val="009D1878"/>
    <w:rsid w:val="009D18E9"/>
    <w:rsid w:val="009D1931"/>
    <w:rsid w:val="009D1939"/>
    <w:rsid w:val="009D196F"/>
    <w:rsid w:val="009D19C3"/>
    <w:rsid w:val="009D19D9"/>
    <w:rsid w:val="009D19DC"/>
    <w:rsid w:val="009D19DD"/>
    <w:rsid w:val="009D1A42"/>
    <w:rsid w:val="009D1AE3"/>
    <w:rsid w:val="009D1AFF"/>
    <w:rsid w:val="009D1B3C"/>
    <w:rsid w:val="009D1B47"/>
    <w:rsid w:val="009D1B74"/>
    <w:rsid w:val="009D1BA1"/>
    <w:rsid w:val="009D1BAA"/>
    <w:rsid w:val="009D1BD1"/>
    <w:rsid w:val="009D1BD4"/>
    <w:rsid w:val="009D1BF2"/>
    <w:rsid w:val="009D1C06"/>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DC4"/>
    <w:rsid w:val="009D1DED"/>
    <w:rsid w:val="009D1E17"/>
    <w:rsid w:val="009D1E42"/>
    <w:rsid w:val="009D1E82"/>
    <w:rsid w:val="009D1EAD"/>
    <w:rsid w:val="009D1EB8"/>
    <w:rsid w:val="009D1F18"/>
    <w:rsid w:val="009D1F41"/>
    <w:rsid w:val="009D1F57"/>
    <w:rsid w:val="009D1F78"/>
    <w:rsid w:val="009D1F9E"/>
    <w:rsid w:val="009D2017"/>
    <w:rsid w:val="009D202B"/>
    <w:rsid w:val="009D2049"/>
    <w:rsid w:val="009D20A8"/>
    <w:rsid w:val="009D20B0"/>
    <w:rsid w:val="009D20B3"/>
    <w:rsid w:val="009D20D2"/>
    <w:rsid w:val="009D20E1"/>
    <w:rsid w:val="009D2110"/>
    <w:rsid w:val="009D2168"/>
    <w:rsid w:val="009D21E2"/>
    <w:rsid w:val="009D2233"/>
    <w:rsid w:val="009D2250"/>
    <w:rsid w:val="009D225D"/>
    <w:rsid w:val="009D226C"/>
    <w:rsid w:val="009D2283"/>
    <w:rsid w:val="009D22C8"/>
    <w:rsid w:val="009D230D"/>
    <w:rsid w:val="009D233D"/>
    <w:rsid w:val="009D234C"/>
    <w:rsid w:val="009D237E"/>
    <w:rsid w:val="009D2396"/>
    <w:rsid w:val="009D23B9"/>
    <w:rsid w:val="009D23C4"/>
    <w:rsid w:val="009D23D1"/>
    <w:rsid w:val="009D2461"/>
    <w:rsid w:val="009D24CB"/>
    <w:rsid w:val="009D24DF"/>
    <w:rsid w:val="009D2507"/>
    <w:rsid w:val="009D2535"/>
    <w:rsid w:val="009D2558"/>
    <w:rsid w:val="009D25DE"/>
    <w:rsid w:val="009D25F6"/>
    <w:rsid w:val="009D260B"/>
    <w:rsid w:val="009D2652"/>
    <w:rsid w:val="009D2663"/>
    <w:rsid w:val="009D2665"/>
    <w:rsid w:val="009D2681"/>
    <w:rsid w:val="009D2699"/>
    <w:rsid w:val="009D26D6"/>
    <w:rsid w:val="009D26F5"/>
    <w:rsid w:val="009D2738"/>
    <w:rsid w:val="009D27C1"/>
    <w:rsid w:val="009D281D"/>
    <w:rsid w:val="009D2849"/>
    <w:rsid w:val="009D2896"/>
    <w:rsid w:val="009D2914"/>
    <w:rsid w:val="009D292D"/>
    <w:rsid w:val="009D29FB"/>
    <w:rsid w:val="009D2A2A"/>
    <w:rsid w:val="009D2A38"/>
    <w:rsid w:val="009D2A3E"/>
    <w:rsid w:val="009D2A7E"/>
    <w:rsid w:val="009D2A90"/>
    <w:rsid w:val="009D2A9A"/>
    <w:rsid w:val="009D2ACC"/>
    <w:rsid w:val="009D2AF6"/>
    <w:rsid w:val="009D2B00"/>
    <w:rsid w:val="009D2B17"/>
    <w:rsid w:val="009D2B73"/>
    <w:rsid w:val="009D2BA9"/>
    <w:rsid w:val="009D2BB4"/>
    <w:rsid w:val="009D2C63"/>
    <w:rsid w:val="009D2C86"/>
    <w:rsid w:val="009D2CE1"/>
    <w:rsid w:val="009D2CF3"/>
    <w:rsid w:val="009D2D1D"/>
    <w:rsid w:val="009D2D3B"/>
    <w:rsid w:val="009D2D77"/>
    <w:rsid w:val="009D2DB2"/>
    <w:rsid w:val="009D2DC4"/>
    <w:rsid w:val="009D2DCF"/>
    <w:rsid w:val="009D2DDB"/>
    <w:rsid w:val="009D2DF9"/>
    <w:rsid w:val="009D2E37"/>
    <w:rsid w:val="009D2EB0"/>
    <w:rsid w:val="009D2EB3"/>
    <w:rsid w:val="009D2EF9"/>
    <w:rsid w:val="009D2EFE"/>
    <w:rsid w:val="009D2F14"/>
    <w:rsid w:val="009D2F3C"/>
    <w:rsid w:val="009D2F50"/>
    <w:rsid w:val="009D2FAD"/>
    <w:rsid w:val="009D2FEF"/>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2C"/>
    <w:rsid w:val="009D347F"/>
    <w:rsid w:val="009D3486"/>
    <w:rsid w:val="009D3494"/>
    <w:rsid w:val="009D34B9"/>
    <w:rsid w:val="009D353E"/>
    <w:rsid w:val="009D35A4"/>
    <w:rsid w:val="009D35C7"/>
    <w:rsid w:val="009D35DE"/>
    <w:rsid w:val="009D3617"/>
    <w:rsid w:val="009D3621"/>
    <w:rsid w:val="009D3668"/>
    <w:rsid w:val="009D3672"/>
    <w:rsid w:val="009D36D8"/>
    <w:rsid w:val="009D3748"/>
    <w:rsid w:val="009D377C"/>
    <w:rsid w:val="009D37B8"/>
    <w:rsid w:val="009D37BD"/>
    <w:rsid w:val="009D3841"/>
    <w:rsid w:val="009D3856"/>
    <w:rsid w:val="009D3893"/>
    <w:rsid w:val="009D38A3"/>
    <w:rsid w:val="009D38A5"/>
    <w:rsid w:val="009D38D6"/>
    <w:rsid w:val="009D3916"/>
    <w:rsid w:val="009D399F"/>
    <w:rsid w:val="009D39D7"/>
    <w:rsid w:val="009D39DD"/>
    <w:rsid w:val="009D3A48"/>
    <w:rsid w:val="009D3A69"/>
    <w:rsid w:val="009D3A80"/>
    <w:rsid w:val="009D3A85"/>
    <w:rsid w:val="009D3ABD"/>
    <w:rsid w:val="009D3B49"/>
    <w:rsid w:val="009D3B4A"/>
    <w:rsid w:val="009D3B77"/>
    <w:rsid w:val="009D3B83"/>
    <w:rsid w:val="009D3BAA"/>
    <w:rsid w:val="009D3BB0"/>
    <w:rsid w:val="009D3BCC"/>
    <w:rsid w:val="009D3C20"/>
    <w:rsid w:val="009D3C5B"/>
    <w:rsid w:val="009D3C90"/>
    <w:rsid w:val="009D3CE1"/>
    <w:rsid w:val="009D3D10"/>
    <w:rsid w:val="009D3D1B"/>
    <w:rsid w:val="009D3D59"/>
    <w:rsid w:val="009D3D60"/>
    <w:rsid w:val="009D3D6B"/>
    <w:rsid w:val="009D3DA3"/>
    <w:rsid w:val="009D3DDB"/>
    <w:rsid w:val="009D3DEE"/>
    <w:rsid w:val="009D3E05"/>
    <w:rsid w:val="009D3E08"/>
    <w:rsid w:val="009D3E57"/>
    <w:rsid w:val="009D3E67"/>
    <w:rsid w:val="009D3EE2"/>
    <w:rsid w:val="009D3EF4"/>
    <w:rsid w:val="009D3F22"/>
    <w:rsid w:val="009D3F64"/>
    <w:rsid w:val="009D3F80"/>
    <w:rsid w:val="009D3F90"/>
    <w:rsid w:val="009D4055"/>
    <w:rsid w:val="009D4081"/>
    <w:rsid w:val="009D40C5"/>
    <w:rsid w:val="009D410C"/>
    <w:rsid w:val="009D4120"/>
    <w:rsid w:val="009D415B"/>
    <w:rsid w:val="009D41A3"/>
    <w:rsid w:val="009D41C6"/>
    <w:rsid w:val="009D41DB"/>
    <w:rsid w:val="009D41DD"/>
    <w:rsid w:val="009D41E2"/>
    <w:rsid w:val="009D4206"/>
    <w:rsid w:val="009D4252"/>
    <w:rsid w:val="009D42A5"/>
    <w:rsid w:val="009D42B9"/>
    <w:rsid w:val="009D42D8"/>
    <w:rsid w:val="009D4337"/>
    <w:rsid w:val="009D4344"/>
    <w:rsid w:val="009D436B"/>
    <w:rsid w:val="009D43C5"/>
    <w:rsid w:val="009D4420"/>
    <w:rsid w:val="009D444F"/>
    <w:rsid w:val="009D44EF"/>
    <w:rsid w:val="009D4524"/>
    <w:rsid w:val="009D4555"/>
    <w:rsid w:val="009D4595"/>
    <w:rsid w:val="009D4671"/>
    <w:rsid w:val="009D4714"/>
    <w:rsid w:val="009D4747"/>
    <w:rsid w:val="009D4774"/>
    <w:rsid w:val="009D4795"/>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9A4"/>
    <w:rsid w:val="009D4A17"/>
    <w:rsid w:val="009D4A2D"/>
    <w:rsid w:val="009D4A34"/>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CE4"/>
    <w:rsid w:val="009D4D0D"/>
    <w:rsid w:val="009D4D22"/>
    <w:rsid w:val="009D4D6A"/>
    <w:rsid w:val="009D4DAB"/>
    <w:rsid w:val="009D4DBA"/>
    <w:rsid w:val="009D4DE3"/>
    <w:rsid w:val="009D4E3B"/>
    <w:rsid w:val="009D4E64"/>
    <w:rsid w:val="009D4EC3"/>
    <w:rsid w:val="009D4EDA"/>
    <w:rsid w:val="009D4F09"/>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D8"/>
    <w:rsid w:val="009D52D9"/>
    <w:rsid w:val="009D5367"/>
    <w:rsid w:val="009D53EC"/>
    <w:rsid w:val="009D53F0"/>
    <w:rsid w:val="009D5460"/>
    <w:rsid w:val="009D54CB"/>
    <w:rsid w:val="009D54DA"/>
    <w:rsid w:val="009D54EE"/>
    <w:rsid w:val="009D54FA"/>
    <w:rsid w:val="009D5524"/>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8D7"/>
    <w:rsid w:val="009D5905"/>
    <w:rsid w:val="009D59B4"/>
    <w:rsid w:val="009D59FF"/>
    <w:rsid w:val="009D5A01"/>
    <w:rsid w:val="009D5A2A"/>
    <w:rsid w:val="009D5A66"/>
    <w:rsid w:val="009D5A68"/>
    <w:rsid w:val="009D5AFF"/>
    <w:rsid w:val="009D5B17"/>
    <w:rsid w:val="009D5B37"/>
    <w:rsid w:val="009D5B58"/>
    <w:rsid w:val="009D5B5F"/>
    <w:rsid w:val="009D5BB0"/>
    <w:rsid w:val="009D5C2C"/>
    <w:rsid w:val="009D5C79"/>
    <w:rsid w:val="009D5CAF"/>
    <w:rsid w:val="009D5CDC"/>
    <w:rsid w:val="009D5D05"/>
    <w:rsid w:val="009D5D06"/>
    <w:rsid w:val="009D5D18"/>
    <w:rsid w:val="009D5D3F"/>
    <w:rsid w:val="009D5DAB"/>
    <w:rsid w:val="009D5E0B"/>
    <w:rsid w:val="009D5E11"/>
    <w:rsid w:val="009D5E1A"/>
    <w:rsid w:val="009D5E3C"/>
    <w:rsid w:val="009D5E82"/>
    <w:rsid w:val="009D5ED6"/>
    <w:rsid w:val="009D5ED7"/>
    <w:rsid w:val="009D5EF8"/>
    <w:rsid w:val="009D5F16"/>
    <w:rsid w:val="009D5F17"/>
    <w:rsid w:val="009D5F1B"/>
    <w:rsid w:val="009D5F85"/>
    <w:rsid w:val="009D5F8F"/>
    <w:rsid w:val="009D5F96"/>
    <w:rsid w:val="009D6050"/>
    <w:rsid w:val="009D6062"/>
    <w:rsid w:val="009D60AB"/>
    <w:rsid w:val="009D60AD"/>
    <w:rsid w:val="009D60B6"/>
    <w:rsid w:val="009D60B9"/>
    <w:rsid w:val="009D60C3"/>
    <w:rsid w:val="009D60FB"/>
    <w:rsid w:val="009D611D"/>
    <w:rsid w:val="009D6156"/>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41"/>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27"/>
    <w:rsid w:val="009D6A6E"/>
    <w:rsid w:val="009D6A89"/>
    <w:rsid w:val="009D6AE2"/>
    <w:rsid w:val="009D6B6E"/>
    <w:rsid w:val="009D6B7F"/>
    <w:rsid w:val="009D6B9B"/>
    <w:rsid w:val="009D6BCE"/>
    <w:rsid w:val="009D6BD2"/>
    <w:rsid w:val="009D6BEA"/>
    <w:rsid w:val="009D6C0B"/>
    <w:rsid w:val="009D6C60"/>
    <w:rsid w:val="009D6C9F"/>
    <w:rsid w:val="009D6CC8"/>
    <w:rsid w:val="009D6D51"/>
    <w:rsid w:val="009D6D80"/>
    <w:rsid w:val="009D6DB7"/>
    <w:rsid w:val="009D6E31"/>
    <w:rsid w:val="009D6E5C"/>
    <w:rsid w:val="009D6EA8"/>
    <w:rsid w:val="009D6F0C"/>
    <w:rsid w:val="009D6F1E"/>
    <w:rsid w:val="009D6F5B"/>
    <w:rsid w:val="009D6F93"/>
    <w:rsid w:val="009D6FEC"/>
    <w:rsid w:val="009D7010"/>
    <w:rsid w:val="009D7013"/>
    <w:rsid w:val="009D701C"/>
    <w:rsid w:val="009D706F"/>
    <w:rsid w:val="009D7087"/>
    <w:rsid w:val="009D70AD"/>
    <w:rsid w:val="009D710D"/>
    <w:rsid w:val="009D7171"/>
    <w:rsid w:val="009D7185"/>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C7"/>
    <w:rsid w:val="009D76E5"/>
    <w:rsid w:val="009D76F1"/>
    <w:rsid w:val="009D7724"/>
    <w:rsid w:val="009D7785"/>
    <w:rsid w:val="009D77A3"/>
    <w:rsid w:val="009D77EB"/>
    <w:rsid w:val="009D782E"/>
    <w:rsid w:val="009D7833"/>
    <w:rsid w:val="009D7837"/>
    <w:rsid w:val="009D78B4"/>
    <w:rsid w:val="009D78E3"/>
    <w:rsid w:val="009D7947"/>
    <w:rsid w:val="009D797F"/>
    <w:rsid w:val="009D79B1"/>
    <w:rsid w:val="009D79F9"/>
    <w:rsid w:val="009D7A11"/>
    <w:rsid w:val="009D7A54"/>
    <w:rsid w:val="009D7A5B"/>
    <w:rsid w:val="009D7A6A"/>
    <w:rsid w:val="009D7A72"/>
    <w:rsid w:val="009D7A81"/>
    <w:rsid w:val="009D7B38"/>
    <w:rsid w:val="009D7B44"/>
    <w:rsid w:val="009D7B5E"/>
    <w:rsid w:val="009D7B7C"/>
    <w:rsid w:val="009D7BBA"/>
    <w:rsid w:val="009D7BC5"/>
    <w:rsid w:val="009D7C39"/>
    <w:rsid w:val="009D7C3D"/>
    <w:rsid w:val="009D7C71"/>
    <w:rsid w:val="009D7CC3"/>
    <w:rsid w:val="009D7CEA"/>
    <w:rsid w:val="009D7D23"/>
    <w:rsid w:val="009D7D39"/>
    <w:rsid w:val="009D7D46"/>
    <w:rsid w:val="009D7D75"/>
    <w:rsid w:val="009D7D94"/>
    <w:rsid w:val="009D7DD4"/>
    <w:rsid w:val="009D7DDE"/>
    <w:rsid w:val="009D7DF4"/>
    <w:rsid w:val="009D7E18"/>
    <w:rsid w:val="009D7E30"/>
    <w:rsid w:val="009D7E3C"/>
    <w:rsid w:val="009D7E59"/>
    <w:rsid w:val="009D7EBA"/>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D4"/>
    <w:rsid w:val="009E04FA"/>
    <w:rsid w:val="009E0517"/>
    <w:rsid w:val="009E0554"/>
    <w:rsid w:val="009E05A8"/>
    <w:rsid w:val="009E05BA"/>
    <w:rsid w:val="009E05BD"/>
    <w:rsid w:val="009E05CD"/>
    <w:rsid w:val="009E0615"/>
    <w:rsid w:val="009E0636"/>
    <w:rsid w:val="009E0786"/>
    <w:rsid w:val="009E081B"/>
    <w:rsid w:val="009E084B"/>
    <w:rsid w:val="009E0909"/>
    <w:rsid w:val="009E09AD"/>
    <w:rsid w:val="009E0A36"/>
    <w:rsid w:val="009E0A65"/>
    <w:rsid w:val="009E0A80"/>
    <w:rsid w:val="009E0B12"/>
    <w:rsid w:val="009E0B7A"/>
    <w:rsid w:val="009E0BFF"/>
    <w:rsid w:val="009E0C02"/>
    <w:rsid w:val="009E0C12"/>
    <w:rsid w:val="009E0C5B"/>
    <w:rsid w:val="009E0CC5"/>
    <w:rsid w:val="009E0CF8"/>
    <w:rsid w:val="009E0D49"/>
    <w:rsid w:val="009E0D8F"/>
    <w:rsid w:val="009E0D9F"/>
    <w:rsid w:val="009E0DB0"/>
    <w:rsid w:val="009E0DBE"/>
    <w:rsid w:val="009E0DC4"/>
    <w:rsid w:val="009E0DC9"/>
    <w:rsid w:val="009E0DDF"/>
    <w:rsid w:val="009E0DE6"/>
    <w:rsid w:val="009E0E26"/>
    <w:rsid w:val="009E0F3C"/>
    <w:rsid w:val="009E0F65"/>
    <w:rsid w:val="009E0F7E"/>
    <w:rsid w:val="009E0F80"/>
    <w:rsid w:val="009E0F8E"/>
    <w:rsid w:val="009E0FE0"/>
    <w:rsid w:val="009E1054"/>
    <w:rsid w:val="009E10B6"/>
    <w:rsid w:val="009E10B8"/>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C5"/>
    <w:rsid w:val="009E14EB"/>
    <w:rsid w:val="009E1537"/>
    <w:rsid w:val="009E1567"/>
    <w:rsid w:val="009E15E3"/>
    <w:rsid w:val="009E1604"/>
    <w:rsid w:val="009E1627"/>
    <w:rsid w:val="009E1633"/>
    <w:rsid w:val="009E164C"/>
    <w:rsid w:val="009E1693"/>
    <w:rsid w:val="009E1696"/>
    <w:rsid w:val="009E16BC"/>
    <w:rsid w:val="009E16C0"/>
    <w:rsid w:val="009E170C"/>
    <w:rsid w:val="009E174C"/>
    <w:rsid w:val="009E176E"/>
    <w:rsid w:val="009E1790"/>
    <w:rsid w:val="009E17A0"/>
    <w:rsid w:val="009E17AD"/>
    <w:rsid w:val="009E17B9"/>
    <w:rsid w:val="009E1826"/>
    <w:rsid w:val="009E18A1"/>
    <w:rsid w:val="009E18B4"/>
    <w:rsid w:val="009E1960"/>
    <w:rsid w:val="009E19CB"/>
    <w:rsid w:val="009E19EF"/>
    <w:rsid w:val="009E1A29"/>
    <w:rsid w:val="009E1A43"/>
    <w:rsid w:val="009E1A96"/>
    <w:rsid w:val="009E1B53"/>
    <w:rsid w:val="009E1B8E"/>
    <w:rsid w:val="009E1BBC"/>
    <w:rsid w:val="009E1C05"/>
    <w:rsid w:val="009E1C30"/>
    <w:rsid w:val="009E1C78"/>
    <w:rsid w:val="009E1CB7"/>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27"/>
    <w:rsid w:val="009E25AD"/>
    <w:rsid w:val="009E25F3"/>
    <w:rsid w:val="009E2609"/>
    <w:rsid w:val="009E261A"/>
    <w:rsid w:val="009E26A3"/>
    <w:rsid w:val="009E2701"/>
    <w:rsid w:val="009E270C"/>
    <w:rsid w:val="009E279D"/>
    <w:rsid w:val="009E27C0"/>
    <w:rsid w:val="009E280A"/>
    <w:rsid w:val="009E2817"/>
    <w:rsid w:val="009E2889"/>
    <w:rsid w:val="009E28AC"/>
    <w:rsid w:val="009E28B6"/>
    <w:rsid w:val="009E28E3"/>
    <w:rsid w:val="009E28F9"/>
    <w:rsid w:val="009E291C"/>
    <w:rsid w:val="009E2968"/>
    <w:rsid w:val="009E296F"/>
    <w:rsid w:val="009E2970"/>
    <w:rsid w:val="009E29B9"/>
    <w:rsid w:val="009E29C7"/>
    <w:rsid w:val="009E29CE"/>
    <w:rsid w:val="009E29DF"/>
    <w:rsid w:val="009E29ED"/>
    <w:rsid w:val="009E2A05"/>
    <w:rsid w:val="009E2A0F"/>
    <w:rsid w:val="009E2A1F"/>
    <w:rsid w:val="009E2A84"/>
    <w:rsid w:val="009E2A93"/>
    <w:rsid w:val="009E2ACC"/>
    <w:rsid w:val="009E2AF4"/>
    <w:rsid w:val="009E2B1B"/>
    <w:rsid w:val="009E2B57"/>
    <w:rsid w:val="009E2B5C"/>
    <w:rsid w:val="009E2B7C"/>
    <w:rsid w:val="009E2B94"/>
    <w:rsid w:val="009E2C33"/>
    <w:rsid w:val="009E2C72"/>
    <w:rsid w:val="009E2C77"/>
    <w:rsid w:val="009E2C80"/>
    <w:rsid w:val="009E2C89"/>
    <w:rsid w:val="009E2C8A"/>
    <w:rsid w:val="009E2CB0"/>
    <w:rsid w:val="009E2CB9"/>
    <w:rsid w:val="009E2CEA"/>
    <w:rsid w:val="009E2CF5"/>
    <w:rsid w:val="009E2D1D"/>
    <w:rsid w:val="009E2D3E"/>
    <w:rsid w:val="009E2DA4"/>
    <w:rsid w:val="009E2DBD"/>
    <w:rsid w:val="009E2E46"/>
    <w:rsid w:val="009E2E5F"/>
    <w:rsid w:val="009E2ED3"/>
    <w:rsid w:val="009E2F24"/>
    <w:rsid w:val="009E2F26"/>
    <w:rsid w:val="009E2FA4"/>
    <w:rsid w:val="009E3045"/>
    <w:rsid w:val="009E3054"/>
    <w:rsid w:val="009E3061"/>
    <w:rsid w:val="009E308F"/>
    <w:rsid w:val="009E31B7"/>
    <w:rsid w:val="009E31E2"/>
    <w:rsid w:val="009E321B"/>
    <w:rsid w:val="009E328B"/>
    <w:rsid w:val="009E329B"/>
    <w:rsid w:val="009E32E9"/>
    <w:rsid w:val="009E32EA"/>
    <w:rsid w:val="009E3314"/>
    <w:rsid w:val="009E3352"/>
    <w:rsid w:val="009E337A"/>
    <w:rsid w:val="009E33A6"/>
    <w:rsid w:val="009E33B0"/>
    <w:rsid w:val="009E33D0"/>
    <w:rsid w:val="009E341B"/>
    <w:rsid w:val="009E344F"/>
    <w:rsid w:val="009E3478"/>
    <w:rsid w:val="009E34A2"/>
    <w:rsid w:val="009E34F1"/>
    <w:rsid w:val="009E3521"/>
    <w:rsid w:val="009E352A"/>
    <w:rsid w:val="009E3535"/>
    <w:rsid w:val="009E353B"/>
    <w:rsid w:val="009E35D1"/>
    <w:rsid w:val="009E3609"/>
    <w:rsid w:val="009E3610"/>
    <w:rsid w:val="009E3645"/>
    <w:rsid w:val="009E366F"/>
    <w:rsid w:val="009E36ED"/>
    <w:rsid w:val="009E371B"/>
    <w:rsid w:val="009E3751"/>
    <w:rsid w:val="009E375B"/>
    <w:rsid w:val="009E3771"/>
    <w:rsid w:val="009E37A1"/>
    <w:rsid w:val="009E37DC"/>
    <w:rsid w:val="009E37EE"/>
    <w:rsid w:val="009E381D"/>
    <w:rsid w:val="009E3833"/>
    <w:rsid w:val="009E388E"/>
    <w:rsid w:val="009E38A8"/>
    <w:rsid w:val="009E38E8"/>
    <w:rsid w:val="009E38F7"/>
    <w:rsid w:val="009E391E"/>
    <w:rsid w:val="009E392D"/>
    <w:rsid w:val="009E3942"/>
    <w:rsid w:val="009E3953"/>
    <w:rsid w:val="009E3964"/>
    <w:rsid w:val="009E39E8"/>
    <w:rsid w:val="009E3AEE"/>
    <w:rsid w:val="009E3B2F"/>
    <w:rsid w:val="009E3B50"/>
    <w:rsid w:val="009E3B6F"/>
    <w:rsid w:val="009E3C11"/>
    <w:rsid w:val="009E3C88"/>
    <w:rsid w:val="009E3CA3"/>
    <w:rsid w:val="009E3CEA"/>
    <w:rsid w:val="009E3CEE"/>
    <w:rsid w:val="009E3D23"/>
    <w:rsid w:val="009E3D4F"/>
    <w:rsid w:val="009E3D86"/>
    <w:rsid w:val="009E3D8C"/>
    <w:rsid w:val="009E3D90"/>
    <w:rsid w:val="009E3D9A"/>
    <w:rsid w:val="009E3DE7"/>
    <w:rsid w:val="009E3DFD"/>
    <w:rsid w:val="009E3E2A"/>
    <w:rsid w:val="009E3E7A"/>
    <w:rsid w:val="009E3F46"/>
    <w:rsid w:val="009E3F57"/>
    <w:rsid w:val="009E3F59"/>
    <w:rsid w:val="009E3F73"/>
    <w:rsid w:val="009E3F9C"/>
    <w:rsid w:val="009E3FB0"/>
    <w:rsid w:val="009E3FC5"/>
    <w:rsid w:val="009E4007"/>
    <w:rsid w:val="009E4013"/>
    <w:rsid w:val="009E405B"/>
    <w:rsid w:val="009E4095"/>
    <w:rsid w:val="009E4099"/>
    <w:rsid w:val="009E40A4"/>
    <w:rsid w:val="009E40AD"/>
    <w:rsid w:val="009E410C"/>
    <w:rsid w:val="009E4110"/>
    <w:rsid w:val="009E4129"/>
    <w:rsid w:val="009E41FA"/>
    <w:rsid w:val="009E41FF"/>
    <w:rsid w:val="009E4203"/>
    <w:rsid w:val="009E423F"/>
    <w:rsid w:val="009E4289"/>
    <w:rsid w:val="009E429F"/>
    <w:rsid w:val="009E42F0"/>
    <w:rsid w:val="009E430F"/>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A06"/>
    <w:rsid w:val="009E4A09"/>
    <w:rsid w:val="009E4A2D"/>
    <w:rsid w:val="009E4A53"/>
    <w:rsid w:val="009E4A57"/>
    <w:rsid w:val="009E4A5F"/>
    <w:rsid w:val="009E4A79"/>
    <w:rsid w:val="009E4AB9"/>
    <w:rsid w:val="009E4AE1"/>
    <w:rsid w:val="009E4AF2"/>
    <w:rsid w:val="009E4B29"/>
    <w:rsid w:val="009E4B2C"/>
    <w:rsid w:val="009E4C26"/>
    <w:rsid w:val="009E4C35"/>
    <w:rsid w:val="009E4C5B"/>
    <w:rsid w:val="009E4C75"/>
    <w:rsid w:val="009E4D17"/>
    <w:rsid w:val="009E4D45"/>
    <w:rsid w:val="009E4DB8"/>
    <w:rsid w:val="009E4E20"/>
    <w:rsid w:val="009E4E63"/>
    <w:rsid w:val="009E4E6A"/>
    <w:rsid w:val="009E4EC6"/>
    <w:rsid w:val="009E4EFF"/>
    <w:rsid w:val="009E4F55"/>
    <w:rsid w:val="009E4F64"/>
    <w:rsid w:val="009E4F71"/>
    <w:rsid w:val="009E4F84"/>
    <w:rsid w:val="009E4FA9"/>
    <w:rsid w:val="009E4FE6"/>
    <w:rsid w:val="009E5075"/>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0B"/>
    <w:rsid w:val="009E5631"/>
    <w:rsid w:val="009E5661"/>
    <w:rsid w:val="009E568C"/>
    <w:rsid w:val="009E56AE"/>
    <w:rsid w:val="009E56CD"/>
    <w:rsid w:val="009E574E"/>
    <w:rsid w:val="009E575E"/>
    <w:rsid w:val="009E576A"/>
    <w:rsid w:val="009E57D7"/>
    <w:rsid w:val="009E58B5"/>
    <w:rsid w:val="009E591D"/>
    <w:rsid w:val="009E5942"/>
    <w:rsid w:val="009E59A1"/>
    <w:rsid w:val="009E59AC"/>
    <w:rsid w:val="009E59EA"/>
    <w:rsid w:val="009E5A0E"/>
    <w:rsid w:val="009E5A32"/>
    <w:rsid w:val="009E5A4A"/>
    <w:rsid w:val="009E5AA7"/>
    <w:rsid w:val="009E5AF6"/>
    <w:rsid w:val="009E5B21"/>
    <w:rsid w:val="009E5BEB"/>
    <w:rsid w:val="009E5C08"/>
    <w:rsid w:val="009E5C24"/>
    <w:rsid w:val="009E5C41"/>
    <w:rsid w:val="009E5D27"/>
    <w:rsid w:val="009E5D3A"/>
    <w:rsid w:val="009E5D79"/>
    <w:rsid w:val="009E5DAE"/>
    <w:rsid w:val="009E5DC1"/>
    <w:rsid w:val="009E5DFB"/>
    <w:rsid w:val="009E5E30"/>
    <w:rsid w:val="009E5EA1"/>
    <w:rsid w:val="009E5EB6"/>
    <w:rsid w:val="009E5EF0"/>
    <w:rsid w:val="009E5F76"/>
    <w:rsid w:val="009E5F98"/>
    <w:rsid w:val="009E5FA6"/>
    <w:rsid w:val="009E5FF2"/>
    <w:rsid w:val="009E600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32"/>
    <w:rsid w:val="009E6274"/>
    <w:rsid w:val="009E6275"/>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C6"/>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DA"/>
    <w:rsid w:val="009E70F3"/>
    <w:rsid w:val="009E7112"/>
    <w:rsid w:val="009E7120"/>
    <w:rsid w:val="009E714B"/>
    <w:rsid w:val="009E719E"/>
    <w:rsid w:val="009E71C8"/>
    <w:rsid w:val="009E720B"/>
    <w:rsid w:val="009E7296"/>
    <w:rsid w:val="009E729E"/>
    <w:rsid w:val="009E72A1"/>
    <w:rsid w:val="009E72AB"/>
    <w:rsid w:val="009E72BB"/>
    <w:rsid w:val="009E72FF"/>
    <w:rsid w:val="009E7331"/>
    <w:rsid w:val="009E7341"/>
    <w:rsid w:val="009E7374"/>
    <w:rsid w:val="009E73C8"/>
    <w:rsid w:val="009E73D8"/>
    <w:rsid w:val="009E73EA"/>
    <w:rsid w:val="009E7443"/>
    <w:rsid w:val="009E7490"/>
    <w:rsid w:val="009E74D6"/>
    <w:rsid w:val="009E751B"/>
    <w:rsid w:val="009E7523"/>
    <w:rsid w:val="009E75CB"/>
    <w:rsid w:val="009E7610"/>
    <w:rsid w:val="009E7632"/>
    <w:rsid w:val="009E7744"/>
    <w:rsid w:val="009E774A"/>
    <w:rsid w:val="009E775A"/>
    <w:rsid w:val="009E777E"/>
    <w:rsid w:val="009E7811"/>
    <w:rsid w:val="009E782F"/>
    <w:rsid w:val="009E7835"/>
    <w:rsid w:val="009E7838"/>
    <w:rsid w:val="009E7845"/>
    <w:rsid w:val="009E7849"/>
    <w:rsid w:val="009E787C"/>
    <w:rsid w:val="009E78A4"/>
    <w:rsid w:val="009E78C4"/>
    <w:rsid w:val="009E78CC"/>
    <w:rsid w:val="009E792D"/>
    <w:rsid w:val="009E7953"/>
    <w:rsid w:val="009E7960"/>
    <w:rsid w:val="009E796B"/>
    <w:rsid w:val="009E7988"/>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CE1"/>
    <w:rsid w:val="009E7D8C"/>
    <w:rsid w:val="009E7D9E"/>
    <w:rsid w:val="009E7E30"/>
    <w:rsid w:val="009E7E64"/>
    <w:rsid w:val="009E7E7F"/>
    <w:rsid w:val="009E7EC7"/>
    <w:rsid w:val="009E7EEA"/>
    <w:rsid w:val="009E7F31"/>
    <w:rsid w:val="009E7F8E"/>
    <w:rsid w:val="009E7FA2"/>
    <w:rsid w:val="009E7FCC"/>
    <w:rsid w:val="009E7FD6"/>
    <w:rsid w:val="009F0030"/>
    <w:rsid w:val="009F0071"/>
    <w:rsid w:val="009F00BB"/>
    <w:rsid w:val="009F00F5"/>
    <w:rsid w:val="009F013C"/>
    <w:rsid w:val="009F0144"/>
    <w:rsid w:val="009F0188"/>
    <w:rsid w:val="009F01BB"/>
    <w:rsid w:val="009F01C0"/>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69B"/>
    <w:rsid w:val="009F079E"/>
    <w:rsid w:val="009F07A8"/>
    <w:rsid w:val="009F07B2"/>
    <w:rsid w:val="009F07B3"/>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16"/>
    <w:rsid w:val="009F0A19"/>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92"/>
    <w:rsid w:val="009F0EB7"/>
    <w:rsid w:val="009F0EF9"/>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28"/>
    <w:rsid w:val="009F1345"/>
    <w:rsid w:val="009F135F"/>
    <w:rsid w:val="009F139D"/>
    <w:rsid w:val="009F13E4"/>
    <w:rsid w:val="009F13E5"/>
    <w:rsid w:val="009F13E9"/>
    <w:rsid w:val="009F1424"/>
    <w:rsid w:val="009F1441"/>
    <w:rsid w:val="009F145A"/>
    <w:rsid w:val="009F1469"/>
    <w:rsid w:val="009F1483"/>
    <w:rsid w:val="009F14AB"/>
    <w:rsid w:val="009F14AE"/>
    <w:rsid w:val="009F15B8"/>
    <w:rsid w:val="009F15ED"/>
    <w:rsid w:val="009F162A"/>
    <w:rsid w:val="009F163E"/>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B1D"/>
    <w:rsid w:val="009F1C8A"/>
    <w:rsid w:val="009F1D00"/>
    <w:rsid w:val="009F1D10"/>
    <w:rsid w:val="009F1D17"/>
    <w:rsid w:val="009F1D2A"/>
    <w:rsid w:val="009F1D89"/>
    <w:rsid w:val="009F1DAE"/>
    <w:rsid w:val="009F1DBD"/>
    <w:rsid w:val="009F1E35"/>
    <w:rsid w:val="009F1EC5"/>
    <w:rsid w:val="009F1ECB"/>
    <w:rsid w:val="009F1F48"/>
    <w:rsid w:val="009F1F85"/>
    <w:rsid w:val="009F1F88"/>
    <w:rsid w:val="009F1F8B"/>
    <w:rsid w:val="009F2000"/>
    <w:rsid w:val="009F2015"/>
    <w:rsid w:val="009F2046"/>
    <w:rsid w:val="009F2071"/>
    <w:rsid w:val="009F2096"/>
    <w:rsid w:val="009F20AC"/>
    <w:rsid w:val="009F20B3"/>
    <w:rsid w:val="009F20DB"/>
    <w:rsid w:val="009F20E7"/>
    <w:rsid w:val="009F214C"/>
    <w:rsid w:val="009F2163"/>
    <w:rsid w:val="009F2172"/>
    <w:rsid w:val="009F2174"/>
    <w:rsid w:val="009F21A9"/>
    <w:rsid w:val="009F21EB"/>
    <w:rsid w:val="009F2263"/>
    <w:rsid w:val="009F22BD"/>
    <w:rsid w:val="009F22E2"/>
    <w:rsid w:val="009F232C"/>
    <w:rsid w:val="009F232F"/>
    <w:rsid w:val="009F238F"/>
    <w:rsid w:val="009F23DD"/>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6E3"/>
    <w:rsid w:val="009F2721"/>
    <w:rsid w:val="009F2806"/>
    <w:rsid w:val="009F285F"/>
    <w:rsid w:val="009F28B5"/>
    <w:rsid w:val="009F28E8"/>
    <w:rsid w:val="009F28F9"/>
    <w:rsid w:val="009F29C8"/>
    <w:rsid w:val="009F29E9"/>
    <w:rsid w:val="009F29F4"/>
    <w:rsid w:val="009F2A4B"/>
    <w:rsid w:val="009F2AC4"/>
    <w:rsid w:val="009F2AFC"/>
    <w:rsid w:val="009F2B06"/>
    <w:rsid w:val="009F2B7E"/>
    <w:rsid w:val="009F2BCC"/>
    <w:rsid w:val="009F2BF0"/>
    <w:rsid w:val="009F2C14"/>
    <w:rsid w:val="009F2C17"/>
    <w:rsid w:val="009F2C1D"/>
    <w:rsid w:val="009F2C57"/>
    <w:rsid w:val="009F2C64"/>
    <w:rsid w:val="009F2C6C"/>
    <w:rsid w:val="009F2C72"/>
    <w:rsid w:val="009F2D25"/>
    <w:rsid w:val="009F2D27"/>
    <w:rsid w:val="009F2D3B"/>
    <w:rsid w:val="009F2D4B"/>
    <w:rsid w:val="009F2D76"/>
    <w:rsid w:val="009F2DBD"/>
    <w:rsid w:val="009F2DEB"/>
    <w:rsid w:val="009F2E41"/>
    <w:rsid w:val="009F2EB8"/>
    <w:rsid w:val="009F2EBC"/>
    <w:rsid w:val="009F2EF9"/>
    <w:rsid w:val="009F2F57"/>
    <w:rsid w:val="009F2F6B"/>
    <w:rsid w:val="009F2FA8"/>
    <w:rsid w:val="009F2FAB"/>
    <w:rsid w:val="009F2FE8"/>
    <w:rsid w:val="009F3044"/>
    <w:rsid w:val="009F3095"/>
    <w:rsid w:val="009F3096"/>
    <w:rsid w:val="009F30E6"/>
    <w:rsid w:val="009F3137"/>
    <w:rsid w:val="009F313C"/>
    <w:rsid w:val="009F3152"/>
    <w:rsid w:val="009F318A"/>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6B"/>
    <w:rsid w:val="009F3682"/>
    <w:rsid w:val="009F3696"/>
    <w:rsid w:val="009F36AA"/>
    <w:rsid w:val="009F3717"/>
    <w:rsid w:val="009F3721"/>
    <w:rsid w:val="009F376B"/>
    <w:rsid w:val="009F379A"/>
    <w:rsid w:val="009F37CD"/>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5D"/>
    <w:rsid w:val="009F3F66"/>
    <w:rsid w:val="009F3F72"/>
    <w:rsid w:val="009F3F73"/>
    <w:rsid w:val="009F3FD8"/>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20"/>
    <w:rsid w:val="009F444B"/>
    <w:rsid w:val="009F4460"/>
    <w:rsid w:val="009F4462"/>
    <w:rsid w:val="009F4477"/>
    <w:rsid w:val="009F4499"/>
    <w:rsid w:val="009F44BB"/>
    <w:rsid w:val="009F44F8"/>
    <w:rsid w:val="009F44FC"/>
    <w:rsid w:val="009F4527"/>
    <w:rsid w:val="009F4540"/>
    <w:rsid w:val="009F4544"/>
    <w:rsid w:val="009F4568"/>
    <w:rsid w:val="009F4596"/>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5F"/>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BF"/>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0A6"/>
    <w:rsid w:val="009F5118"/>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F"/>
    <w:rsid w:val="009F53BC"/>
    <w:rsid w:val="009F5420"/>
    <w:rsid w:val="009F543B"/>
    <w:rsid w:val="009F547E"/>
    <w:rsid w:val="009F548D"/>
    <w:rsid w:val="009F54B0"/>
    <w:rsid w:val="009F54E5"/>
    <w:rsid w:val="009F54F7"/>
    <w:rsid w:val="009F553E"/>
    <w:rsid w:val="009F5542"/>
    <w:rsid w:val="009F55CA"/>
    <w:rsid w:val="009F5605"/>
    <w:rsid w:val="009F561A"/>
    <w:rsid w:val="009F566D"/>
    <w:rsid w:val="009F56A5"/>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A7"/>
    <w:rsid w:val="009F59E9"/>
    <w:rsid w:val="009F5A04"/>
    <w:rsid w:val="009F5A3F"/>
    <w:rsid w:val="009F5A91"/>
    <w:rsid w:val="009F5AC8"/>
    <w:rsid w:val="009F5B24"/>
    <w:rsid w:val="009F5B41"/>
    <w:rsid w:val="009F5BA3"/>
    <w:rsid w:val="009F5BC0"/>
    <w:rsid w:val="009F5BCA"/>
    <w:rsid w:val="009F5C44"/>
    <w:rsid w:val="009F5C45"/>
    <w:rsid w:val="009F5C48"/>
    <w:rsid w:val="009F5C50"/>
    <w:rsid w:val="009F5C5F"/>
    <w:rsid w:val="009F5C83"/>
    <w:rsid w:val="009F5CAC"/>
    <w:rsid w:val="009F5CB6"/>
    <w:rsid w:val="009F5CB9"/>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E8"/>
    <w:rsid w:val="009F6133"/>
    <w:rsid w:val="009F615F"/>
    <w:rsid w:val="009F61BD"/>
    <w:rsid w:val="009F61F6"/>
    <w:rsid w:val="009F6223"/>
    <w:rsid w:val="009F62A9"/>
    <w:rsid w:val="009F62AE"/>
    <w:rsid w:val="009F62BF"/>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CF"/>
    <w:rsid w:val="009F68D2"/>
    <w:rsid w:val="009F690B"/>
    <w:rsid w:val="009F690E"/>
    <w:rsid w:val="009F6961"/>
    <w:rsid w:val="009F69A7"/>
    <w:rsid w:val="009F69CC"/>
    <w:rsid w:val="009F69F8"/>
    <w:rsid w:val="009F69FE"/>
    <w:rsid w:val="009F6A0C"/>
    <w:rsid w:val="009F6A78"/>
    <w:rsid w:val="009F6AD0"/>
    <w:rsid w:val="009F6B09"/>
    <w:rsid w:val="009F6B0D"/>
    <w:rsid w:val="009F6B66"/>
    <w:rsid w:val="009F6B72"/>
    <w:rsid w:val="009F6BCA"/>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75"/>
    <w:rsid w:val="009F76DD"/>
    <w:rsid w:val="009F76EC"/>
    <w:rsid w:val="009F771C"/>
    <w:rsid w:val="009F772A"/>
    <w:rsid w:val="009F7746"/>
    <w:rsid w:val="009F77A6"/>
    <w:rsid w:val="009F77E3"/>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91"/>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A"/>
    <w:rsid w:val="00A0009F"/>
    <w:rsid w:val="00A000A9"/>
    <w:rsid w:val="00A000CC"/>
    <w:rsid w:val="00A000DB"/>
    <w:rsid w:val="00A000F9"/>
    <w:rsid w:val="00A0011D"/>
    <w:rsid w:val="00A00135"/>
    <w:rsid w:val="00A001A9"/>
    <w:rsid w:val="00A001C6"/>
    <w:rsid w:val="00A001EC"/>
    <w:rsid w:val="00A00262"/>
    <w:rsid w:val="00A00279"/>
    <w:rsid w:val="00A002E2"/>
    <w:rsid w:val="00A0036F"/>
    <w:rsid w:val="00A00386"/>
    <w:rsid w:val="00A003A4"/>
    <w:rsid w:val="00A003A9"/>
    <w:rsid w:val="00A00418"/>
    <w:rsid w:val="00A004C8"/>
    <w:rsid w:val="00A0052C"/>
    <w:rsid w:val="00A00576"/>
    <w:rsid w:val="00A005B0"/>
    <w:rsid w:val="00A005B1"/>
    <w:rsid w:val="00A005B6"/>
    <w:rsid w:val="00A00622"/>
    <w:rsid w:val="00A0065E"/>
    <w:rsid w:val="00A00671"/>
    <w:rsid w:val="00A006AF"/>
    <w:rsid w:val="00A006B9"/>
    <w:rsid w:val="00A006C4"/>
    <w:rsid w:val="00A00714"/>
    <w:rsid w:val="00A00756"/>
    <w:rsid w:val="00A00763"/>
    <w:rsid w:val="00A00771"/>
    <w:rsid w:val="00A00800"/>
    <w:rsid w:val="00A00804"/>
    <w:rsid w:val="00A0080D"/>
    <w:rsid w:val="00A0082B"/>
    <w:rsid w:val="00A0083F"/>
    <w:rsid w:val="00A0085D"/>
    <w:rsid w:val="00A00876"/>
    <w:rsid w:val="00A0089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C0F"/>
    <w:rsid w:val="00A00C59"/>
    <w:rsid w:val="00A00D0B"/>
    <w:rsid w:val="00A00D17"/>
    <w:rsid w:val="00A00D26"/>
    <w:rsid w:val="00A00D54"/>
    <w:rsid w:val="00A00DD5"/>
    <w:rsid w:val="00A00E2A"/>
    <w:rsid w:val="00A00E50"/>
    <w:rsid w:val="00A00E61"/>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1CB"/>
    <w:rsid w:val="00A0125B"/>
    <w:rsid w:val="00A012C5"/>
    <w:rsid w:val="00A012DD"/>
    <w:rsid w:val="00A012EE"/>
    <w:rsid w:val="00A012F8"/>
    <w:rsid w:val="00A0133E"/>
    <w:rsid w:val="00A0134D"/>
    <w:rsid w:val="00A01364"/>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0B"/>
    <w:rsid w:val="00A0171F"/>
    <w:rsid w:val="00A0172A"/>
    <w:rsid w:val="00A01775"/>
    <w:rsid w:val="00A017AA"/>
    <w:rsid w:val="00A01804"/>
    <w:rsid w:val="00A01816"/>
    <w:rsid w:val="00A01823"/>
    <w:rsid w:val="00A01841"/>
    <w:rsid w:val="00A01865"/>
    <w:rsid w:val="00A0186F"/>
    <w:rsid w:val="00A01879"/>
    <w:rsid w:val="00A0189A"/>
    <w:rsid w:val="00A0189F"/>
    <w:rsid w:val="00A01974"/>
    <w:rsid w:val="00A01979"/>
    <w:rsid w:val="00A01991"/>
    <w:rsid w:val="00A019A9"/>
    <w:rsid w:val="00A019E2"/>
    <w:rsid w:val="00A01A31"/>
    <w:rsid w:val="00A01A5D"/>
    <w:rsid w:val="00A01AB1"/>
    <w:rsid w:val="00A01B05"/>
    <w:rsid w:val="00A01B3E"/>
    <w:rsid w:val="00A01BB9"/>
    <w:rsid w:val="00A01C1D"/>
    <w:rsid w:val="00A01CB6"/>
    <w:rsid w:val="00A01CCB"/>
    <w:rsid w:val="00A01CCC"/>
    <w:rsid w:val="00A01CF6"/>
    <w:rsid w:val="00A01D1B"/>
    <w:rsid w:val="00A01D7F"/>
    <w:rsid w:val="00A01D89"/>
    <w:rsid w:val="00A01D92"/>
    <w:rsid w:val="00A01DA9"/>
    <w:rsid w:val="00A01DD0"/>
    <w:rsid w:val="00A01E1A"/>
    <w:rsid w:val="00A01E20"/>
    <w:rsid w:val="00A01E2D"/>
    <w:rsid w:val="00A01F3A"/>
    <w:rsid w:val="00A01FAE"/>
    <w:rsid w:val="00A01FEB"/>
    <w:rsid w:val="00A01FF9"/>
    <w:rsid w:val="00A0200B"/>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39"/>
    <w:rsid w:val="00A026D4"/>
    <w:rsid w:val="00A026DB"/>
    <w:rsid w:val="00A026F2"/>
    <w:rsid w:val="00A026FC"/>
    <w:rsid w:val="00A0272C"/>
    <w:rsid w:val="00A027B9"/>
    <w:rsid w:val="00A027D5"/>
    <w:rsid w:val="00A02804"/>
    <w:rsid w:val="00A02829"/>
    <w:rsid w:val="00A02853"/>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B4"/>
    <w:rsid w:val="00A02CC9"/>
    <w:rsid w:val="00A02CCC"/>
    <w:rsid w:val="00A02CDD"/>
    <w:rsid w:val="00A02D2B"/>
    <w:rsid w:val="00A02D6F"/>
    <w:rsid w:val="00A02D7F"/>
    <w:rsid w:val="00A02DB2"/>
    <w:rsid w:val="00A02DBD"/>
    <w:rsid w:val="00A02E22"/>
    <w:rsid w:val="00A02E35"/>
    <w:rsid w:val="00A02E46"/>
    <w:rsid w:val="00A02E4E"/>
    <w:rsid w:val="00A02E73"/>
    <w:rsid w:val="00A02E88"/>
    <w:rsid w:val="00A02EF3"/>
    <w:rsid w:val="00A02F84"/>
    <w:rsid w:val="00A02F9B"/>
    <w:rsid w:val="00A02FAE"/>
    <w:rsid w:val="00A02FC0"/>
    <w:rsid w:val="00A03007"/>
    <w:rsid w:val="00A030A6"/>
    <w:rsid w:val="00A030AF"/>
    <w:rsid w:val="00A03144"/>
    <w:rsid w:val="00A0314A"/>
    <w:rsid w:val="00A03164"/>
    <w:rsid w:val="00A031C8"/>
    <w:rsid w:val="00A03218"/>
    <w:rsid w:val="00A0322A"/>
    <w:rsid w:val="00A0323F"/>
    <w:rsid w:val="00A03254"/>
    <w:rsid w:val="00A03263"/>
    <w:rsid w:val="00A03291"/>
    <w:rsid w:val="00A03302"/>
    <w:rsid w:val="00A03310"/>
    <w:rsid w:val="00A03355"/>
    <w:rsid w:val="00A03358"/>
    <w:rsid w:val="00A03375"/>
    <w:rsid w:val="00A03379"/>
    <w:rsid w:val="00A03387"/>
    <w:rsid w:val="00A033A5"/>
    <w:rsid w:val="00A03401"/>
    <w:rsid w:val="00A0340E"/>
    <w:rsid w:val="00A03421"/>
    <w:rsid w:val="00A0343E"/>
    <w:rsid w:val="00A034B1"/>
    <w:rsid w:val="00A034E6"/>
    <w:rsid w:val="00A034F3"/>
    <w:rsid w:val="00A034F7"/>
    <w:rsid w:val="00A03519"/>
    <w:rsid w:val="00A03520"/>
    <w:rsid w:val="00A03523"/>
    <w:rsid w:val="00A03545"/>
    <w:rsid w:val="00A03593"/>
    <w:rsid w:val="00A035B6"/>
    <w:rsid w:val="00A035C2"/>
    <w:rsid w:val="00A035C6"/>
    <w:rsid w:val="00A0362F"/>
    <w:rsid w:val="00A036B4"/>
    <w:rsid w:val="00A036BD"/>
    <w:rsid w:val="00A0373E"/>
    <w:rsid w:val="00A03757"/>
    <w:rsid w:val="00A03760"/>
    <w:rsid w:val="00A037AA"/>
    <w:rsid w:val="00A037D9"/>
    <w:rsid w:val="00A037DA"/>
    <w:rsid w:val="00A03801"/>
    <w:rsid w:val="00A03807"/>
    <w:rsid w:val="00A0381B"/>
    <w:rsid w:val="00A03899"/>
    <w:rsid w:val="00A03902"/>
    <w:rsid w:val="00A0395D"/>
    <w:rsid w:val="00A03991"/>
    <w:rsid w:val="00A039C4"/>
    <w:rsid w:val="00A039C7"/>
    <w:rsid w:val="00A039EC"/>
    <w:rsid w:val="00A03AC2"/>
    <w:rsid w:val="00A03B26"/>
    <w:rsid w:val="00A03B4A"/>
    <w:rsid w:val="00A03B58"/>
    <w:rsid w:val="00A03B86"/>
    <w:rsid w:val="00A03BC8"/>
    <w:rsid w:val="00A03C85"/>
    <w:rsid w:val="00A03C95"/>
    <w:rsid w:val="00A03CE6"/>
    <w:rsid w:val="00A03D15"/>
    <w:rsid w:val="00A03D21"/>
    <w:rsid w:val="00A03D8F"/>
    <w:rsid w:val="00A03D91"/>
    <w:rsid w:val="00A03E0B"/>
    <w:rsid w:val="00A03E14"/>
    <w:rsid w:val="00A03E79"/>
    <w:rsid w:val="00A03EA6"/>
    <w:rsid w:val="00A03ED0"/>
    <w:rsid w:val="00A03F0E"/>
    <w:rsid w:val="00A03F2D"/>
    <w:rsid w:val="00A03FF5"/>
    <w:rsid w:val="00A04015"/>
    <w:rsid w:val="00A04063"/>
    <w:rsid w:val="00A04095"/>
    <w:rsid w:val="00A040B0"/>
    <w:rsid w:val="00A040B3"/>
    <w:rsid w:val="00A040DB"/>
    <w:rsid w:val="00A040F2"/>
    <w:rsid w:val="00A040FF"/>
    <w:rsid w:val="00A04130"/>
    <w:rsid w:val="00A04181"/>
    <w:rsid w:val="00A041E2"/>
    <w:rsid w:val="00A04235"/>
    <w:rsid w:val="00A04272"/>
    <w:rsid w:val="00A04304"/>
    <w:rsid w:val="00A043A7"/>
    <w:rsid w:val="00A043BD"/>
    <w:rsid w:val="00A043ED"/>
    <w:rsid w:val="00A04401"/>
    <w:rsid w:val="00A04413"/>
    <w:rsid w:val="00A0449B"/>
    <w:rsid w:val="00A044B3"/>
    <w:rsid w:val="00A04582"/>
    <w:rsid w:val="00A045CA"/>
    <w:rsid w:val="00A04613"/>
    <w:rsid w:val="00A04684"/>
    <w:rsid w:val="00A046D7"/>
    <w:rsid w:val="00A046F4"/>
    <w:rsid w:val="00A046FB"/>
    <w:rsid w:val="00A0471E"/>
    <w:rsid w:val="00A04749"/>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DE"/>
    <w:rsid w:val="00A04B1C"/>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36"/>
    <w:rsid w:val="00A04F4C"/>
    <w:rsid w:val="00A04F54"/>
    <w:rsid w:val="00A04FA6"/>
    <w:rsid w:val="00A04FB0"/>
    <w:rsid w:val="00A04FC4"/>
    <w:rsid w:val="00A05001"/>
    <w:rsid w:val="00A05008"/>
    <w:rsid w:val="00A0507B"/>
    <w:rsid w:val="00A05094"/>
    <w:rsid w:val="00A05096"/>
    <w:rsid w:val="00A050A6"/>
    <w:rsid w:val="00A050E8"/>
    <w:rsid w:val="00A0512C"/>
    <w:rsid w:val="00A05141"/>
    <w:rsid w:val="00A05150"/>
    <w:rsid w:val="00A051B2"/>
    <w:rsid w:val="00A05271"/>
    <w:rsid w:val="00A0529E"/>
    <w:rsid w:val="00A0536C"/>
    <w:rsid w:val="00A053DC"/>
    <w:rsid w:val="00A054C8"/>
    <w:rsid w:val="00A0550E"/>
    <w:rsid w:val="00A055AD"/>
    <w:rsid w:val="00A055D7"/>
    <w:rsid w:val="00A055EC"/>
    <w:rsid w:val="00A055F0"/>
    <w:rsid w:val="00A05628"/>
    <w:rsid w:val="00A05677"/>
    <w:rsid w:val="00A056A8"/>
    <w:rsid w:val="00A056AD"/>
    <w:rsid w:val="00A056B4"/>
    <w:rsid w:val="00A056BD"/>
    <w:rsid w:val="00A056D1"/>
    <w:rsid w:val="00A056FF"/>
    <w:rsid w:val="00A05748"/>
    <w:rsid w:val="00A057A5"/>
    <w:rsid w:val="00A0580D"/>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7"/>
    <w:rsid w:val="00A06398"/>
    <w:rsid w:val="00A063B9"/>
    <w:rsid w:val="00A0640A"/>
    <w:rsid w:val="00A06426"/>
    <w:rsid w:val="00A06470"/>
    <w:rsid w:val="00A064DD"/>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0"/>
    <w:rsid w:val="00A068A1"/>
    <w:rsid w:val="00A068A8"/>
    <w:rsid w:val="00A068F6"/>
    <w:rsid w:val="00A06925"/>
    <w:rsid w:val="00A0692C"/>
    <w:rsid w:val="00A0693F"/>
    <w:rsid w:val="00A0694F"/>
    <w:rsid w:val="00A06968"/>
    <w:rsid w:val="00A06972"/>
    <w:rsid w:val="00A06997"/>
    <w:rsid w:val="00A069A6"/>
    <w:rsid w:val="00A069E5"/>
    <w:rsid w:val="00A069F2"/>
    <w:rsid w:val="00A069F8"/>
    <w:rsid w:val="00A06A67"/>
    <w:rsid w:val="00A06AFB"/>
    <w:rsid w:val="00A06AFE"/>
    <w:rsid w:val="00A06B10"/>
    <w:rsid w:val="00A06B37"/>
    <w:rsid w:val="00A06B9A"/>
    <w:rsid w:val="00A06B9D"/>
    <w:rsid w:val="00A06C01"/>
    <w:rsid w:val="00A06C5D"/>
    <w:rsid w:val="00A06CA5"/>
    <w:rsid w:val="00A06CD4"/>
    <w:rsid w:val="00A06D13"/>
    <w:rsid w:val="00A06D37"/>
    <w:rsid w:val="00A06D45"/>
    <w:rsid w:val="00A06E4D"/>
    <w:rsid w:val="00A06EE2"/>
    <w:rsid w:val="00A06F0B"/>
    <w:rsid w:val="00A06FB5"/>
    <w:rsid w:val="00A07024"/>
    <w:rsid w:val="00A07041"/>
    <w:rsid w:val="00A07052"/>
    <w:rsid w:val="00A0708D"/>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403"/>
    <w:rsid w:val="00A07425"/>
    <w:rsid w:val="00A07433"/>
    <w:rsid w:val="00A0749C"/>
    <w:rsid w:val="00A074D8"/>
    <w:rsid w:val="00A074F3"/>
    <w:rsid w:val="00A07518"/>
    <w:rsid w:val="00A0752E"/>
    <w:rsid w:val="00A07567"/>
    <w:rsid w:val="00A075C1"/>
    <w:rsid w:val="00A0768F"/>
    <w:rsid w:val="00A076EE"/>
    <w:rsid w:val="00A076F6"/>
    <w:rsid w:val="00A07710"/>
    <w:rsid w:val="00A0771A"/>
    <w:rsid w:val="00A07739"/>
    <w:rsid w:val="00A0773A"/>
    <w:rsid w:val="00A0778E"/>
    <w:rsid w:val="00A07804"/>
    <w:rsid w:val="00A07813"/>
    <w:rsid w:val="00A07816"/>
    <w:rsid w:val="00A0785A"/>
    <w:rsid w:val="00A078A4"/>
    <w:rsid w:val="00A078BF"/>
    <w:rsid w:val="00A07961"/>
    <w:rsid w:val="00A07997"/>
    <w:rsid w:val="00A079FC"/>
    <w:rsid w:val="00A07A0B"/>
    <w:rsid w:val="00A07A1E"/>
    <w:rsid w:val="00A07A8B"/>
    <w:rsid w:val="00A07AA4"/>
    <w:rsid w:val="00A07AB5"/>
    <w:rsid w:val="00A07AC6"/>
    <w:rsid w:val="00A07ACA"/>
    <w:rsid w:val="00A07ADD"/>
    <w:rsid w:val="00A07AE6"/>
    <w:rsid w:val="00A07B09"/>
    <w:rsid w:val="00A07B0C"/>
    <w:rsid w:val="00A07B71"/>
    <w:rsid w:val="00A07B8A"/>
    <w:rsid w:val="00A07C28"/>
    <w:rsid w:val="00A07D1A"/>
    <w:rsid w:val="00A07D6D"/>
    <w:rsid w:val="00A07DBC"/>
    <w:rsid w:val="00A07DBF"/>
    <w:rsid w:val="00A07E2F"/>
    <w:rsid w:val="00A07E4C"/>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EE"/>
    <w:rsid w:val="00A104F3"/>
    <w:rsid w:val="00A104FE"/>
    <w:rsid w:val="00A10520"/>
    <w:rsid w:val="00A10563"/>
    <w:rsid w:val="00A10565"/>
    <w:rsid w:val="00A105A6"/>
    <w:rsid w:val="00A10680"/>
    <w:rsid w:val="00A106E0"/>
    <w:rsid w:val="00A106F2"/>
    <w:rsid w:val="00A1070C"/>
    <w:rsid w:val="00A10856"/>
    <w:rsid w:val="00A1085C"/>
    <w:rsid w:val="00A108F9"/>
    <w:rsid w:val="00A10918"/>
    <w:rsid w:val="00A10941"/>
    <w:rsid w:val="00A1094D"/>
    <w:rsid w:val="00A109AE"/>
    <w:rsid w:val="00A109CC"/>
    <w:rsid w:val="00A109CE"/>
    <w:rsid w:val="00A109D6"/>
    <w:rsid w:val="00A109ED"/>
    <w:rsid w:val="00A10A61"/>
    <w:rsid w:val="00A10A99"/>
    <w:rsid w:val="00A10B42"/>
    <w:rsid w:val="00A10BAB"/>
    <w:rsid w:val="00A10BD2"/>
    <w:rsid w:val="00A10C07"/>
    <w:rsid w:val="00A10C40"/>
    <w:rsid w:val="00A10CC6"/>
    <w:rsid w:val="00A10CCC"/>
    <w:rsid w:val="00A10D05"/>
    <w:rsid w:val="00A10D0C"/>
    <w:rsid w:val="00A10D2C"/>
    <w:rsid w:val="00A10D75"/>
    <w:rsid w:val="00A10DBC"/>
    <w:rsid w:val="00A10DE9"/>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4E"/>
    <w:rsid w:val="00A1115B"/>
    <w:rsid w:val="00A113C9"/>
    <w:rsid w:val="00A113F0"/>
    <w:rsid w:val="00A11402"/>
    <w:rsid w:val="00A11421"/>
    <w:rsid w:val="00A11453"/>
    <w:rsid w:val="00A1149D"/>
    <w:rsid w:val="00A114A0"/>
    <w:rsid w:val="00A114BF"/>
    <w:rsid w:val="00A114E8"/>
    <w:rsid w:val="00A11579"/>
    <w:rsid w:val="00A11598"/>
    <w:rsid w:val="00A115DA"/>
    <w:rsid w:val="00A115F2"/>
    <w:rsid w:val="00A115FD"/>
    <w:rsid w:val="00A11620"/>
    <w:rsid w:val="00A11709"/>
    <w:rsid w:val="00A1177A"/>
    <w:rsid w:val="00A117BE"/>
    <w:rsid w:val="00A117EB"/>
    <w:rsid w:val="00A11813"/>
    <w:rsid w:val="00A11819"/>
    <w:rsid w:val="00A11830"/>
    <w:rsid w:val="00A1186E"/>
    <w:rsid w:val="00A118A8"/>
    <w:rsid w:val="00A118B9"/>
    <w:rsid w:val="00A118F5"/>
    <w:rsid w:val="00A11975"/>
    <w:rsid w:val="00A1198F"/>
    <w:rsid w:val="00A119E9"/>
    <w:rsid w:val="00A11A0C"/>
    <w:rsid w:val="00A11A60"/>
    <w:rsid w:val="00A11A86"/>
    <w:rsid w:val="00A11A95"/>
    <w:rsid w:val="00A11AA2"/>
    <w:rsid w:val="00A11B57"/>
    <w:rsid w:val="00A11B5C"/>
    <w:rsid w:val="00A11B72"/>
    <w:rsid w:val="00A11B83"/>
    <w:rsid w:val="00A11B87"/>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FC"/>
    <w:rsid w:val="00A12017"/>
    <w:rsid w:val="00A12027"/>
    <w:rsid w:val="00A1203B"/>
    <w:rsid w:val="00A1208A"/>
    <w:rsid w:val="00A120B9"/>
    <w:rsid w:val="00A120DC"/>
    <w:rsid w:val="00A12115"/>
    <w:rsid w:val="00A12158"/>
    <w:rsid w:val="00A12172"/>
    <w:rsid w:val="00A12175"/>
    <w:rsid w:val="00A121C5"/>
    <w:rsid w:val="00A12242"/>
    <w:rsid w:val="00A12250"/>
    <w:rsid w:val="00A1227C"/>
    <w:rsid w:val="00A122C9"/>
    <w:rsid w:val="00A122E6"/>
    <w:rsid w:val="00A12303"/>
    <w:rsid w:val="00A12308"/>
    <w:rsid w:val="00A12342"/>
    <w:rsid w:val="00A123DF"/>
    <w:rsid w:val="00A123EB"/>
    <w:rsid w:val="00A1242B"/>
    <w:rsid w:val="00A1248E"/>
    <w:rsid w:val="00A124B9"/>
    <w:rsid w:val="00A12539"/>
    <w:rsid w:val="00A12556"/>
    <w:rsid w:val="00A1256F"/>
    <w:rsid w:val="00A12583"/>
    <w:rsid w:val="00A125B2"/>
    <w:rsid w:val="00A125CA"/>
    <w:rsid w:val="00A125DC"/>
    <w:rsid w:val="00A12605"/>
    <w:rsid w:val="00A12648"/>
    <w:rsid w:val="00A1269D"/>
    <w:rsid w:val="00A126F6"/>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9"/>
    <w:rsid w:val="00A129D9"/>
    <w:rsid w:val="00A12A1B"/>
    <w:rsid w:val="00A12A39"/>
    <w:rsid w:val="00A12A65"/>
    <w:rsid w:val="00A12A6A"/>
    <w:rsid w:val="00A12AE4"/>
    <w:rsid w:val="00A12BC7"/>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87"/>
    <w:rsid w:val="00A130BD"/>
    <w:rsid w:val="00A130E5"/>
    <w:rsid w:val="00A13145"/>
    <w:rsid w:val="00A1314E"/>
    <w:rsid w:val="00A13156"/>
    <w:rsid w:val="00A131C3"/>
    <w:rsid w:val="00A131DB"/>
    <w:rsid w:val="00A131DE"/>
    <w:rsid w:val="00A131F8"/>
    <w:rsid w:val="00A1320B"/>
    <w:rsid w:val="00A13230"/>
    <w:rsid w:val="00A1323D"/>
    <w:rsid w:val="00A132C9"/>
    <w:rsid w:val="00A132DB"/>
    <w:rsid w:val="00A132E3"/>
    <w:rsid w:val="00A1339D"/>
    <w:rsid w:val="00A133A2"/>
    <w:rsid w:val="00A133EB"/>
    <w:rsid w:val="00A1342B"/>
    <w:rsid w:val="00A13468"/>
    <w:rsid w:val="00A1347F"/>
    <w:rsid w:val="00A13542"/>
    <w:rsid w:val="00A135D7"/>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8C6"/>
    <w:rsid w:val="00A13924"/>
    <w:rsid w:val="00A1392D"/>
    <w:rsid w:val="00A13972"/>
    <w:rsid w:val="00A13980"/>
    <w:rsid w:val="00A139AE"/>
    <w:rsid w:val="00A139FE"/>
    <w:rsid w:val="00A13A22"/>
    <w:rsid w:val="00A13A4A"/>
    <w:rsid w:val="00A13A4B"/>
    <w:rsid w:val="00A13AAC"/>
    <w:rsid w:val="00A13AAF"/>
    <w:rsid w:val="00A13ADF"/>
    <w:rsid w:val="00A13AED"/>
    <w:rsid w:val="00A13B0C"/>
    <w:rsid w:val="00A13B38"/>
    <w:rsid w:val="00A13B3E"/>
    <w:rsid w:val="00A13B41"/>
    <w:rsid w:val="00A13B7E"/>
    <w:rsid w:val="00A13BF0"/>
    <w:rsid w:val="00A13BF6"/>
    <w:rsid w:val="00A13C65"/>
    <w:rsid w:val="00A13C6D"/>
    <w:rsid w:val="00A13C71"/>
    <w:rsid w:val="00A13CB6"/>
    <w:rsid w:val="00A13CD7"/>
    <w:rsid w:val="00A13CEC"/>
    <w:rsid w:val="00A13CFE"/>
    <w:rsid w:val="00A13D39"/>
    <w:rsid w:val="00A13D4C"/>
    <w:rsid w:val="00A13D9E"/>
    <w:rsid w:val="00A13E09"/>
    <w:rsid w:val="00A13E2A"/>
    <w:rsid w:val="00A13E8F"/>
    <w:rsid w:val="00A13E95"/>
    <w:rsid w:val="00A13E9C"/>
    <w:rsid w:val="00A13EA5"/>
    <w:rsid w:val="00A13F91"/>
    <w:rsid w:val="00A13F99"/>
    <w:rsid w:val="00A13FAA"/>
    <w:rsid w:val="00A13FB7"/>
    <w:rsid w:val="00A13FDB"/>
    <w:rsid w:val="00A13FEB"/>
    <w:rsid w:val="00A14003"/>
    <w:rsid w:val="00A14065"/>
    <w:rsid w:val="00A1408A"/>
    <w:rsid w:val="00A140FA"/>
    <w:rsid w:val="00A1416F"/>
    <w:rsid w:val="00A1418B"/>
    <w:rsid w:val="00A141BD"/>
    <w:rsid w:val="00A141C2"/>
    <w:rsid w:val="00A141DD"/>
    <w:rsid w:val="00A141DF"/>
    <w:rsid w:val="00A141EA"/>
    <w:rsid w:val="00A141F9"/>
    <w:rsid w:val="00A1420D"/>
    <w:rsid w:val="00A1421F"/>
    <w:rsid w:val="00A1422E"/>
    <w:rsid w:val="00A14242"/>
    <w:rsid w:val="00A142B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6"/>
    <w:rsid w:val="00A1457C"/>
    <w:rsid w:val="00A145AF"/>
    <w:rsid w:val="00A145D5"/>
    <w:rsid w:val="00A145F8"/>
    <w:rsid w:val="00A14690"/>
    <w:rsid w:val="00A146E7"/>
    <w:rsid w:val="00A1472A"/>
    <w:rsid w:val="00A1472B"/>
    <w:rsid w:val="00A14768"/>
    <w:rsid w:val="00A14782"/>
    <w:rsid w:val="00A147A0"/>
    <w:rsid w:val="00A147A8"/>
    <w:rsid w:val="00A147BB"/>
    <w:rsid w:val="00A147E1"/>
    <w:rsid w:val="00A147EF"/>
    <w:rsid w:val="00A14844"/>
    <w:rsid w:val="00A14853"/>
    <w:rsid w:val="00A14864"/>
    <w:rsid w:val="00A1488E"/>
    <w:rsid w:val="00A14A75"/>
    <w:rsid w:val="00A14A90"/>
    <w:rsid w:val="00A14A95"/>
    <w:rsid w:val="00A14AB0"/>
    <w:rsid w:val="00A14B00"/>
    <w:rsid w:val="00A14B40"/>
    <w:rsid w:val="00A14B46"/>
    <w:rsid w:val="00A14BA4"/>
    <w:rsid w:val="00A14BC5"/>
    <w:rsid w:val="00A14BC9"/>
    <w:rsid w:val="00A14C27"/>
    <w:rsid w:val="00A14C4B"/>
    <w:rsid w:val="00A14C6C"/>
    <w:rsid w:val="00A14CB9"/>
    <w:rsid w:val="00A14CF9"/>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5"/>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72"/>
    <w:rsid w:val="00A15682"/>
    <w:rsid w:val="00A15698"/>
    <w:rsid w:val="00A156B0"/>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51"/>
    <w:rsid w:val="00A15A62"/>
    <w:rsid w:val="00A15AC2"/>
    <w:rsid w:val="00A15B1D"/>
    <w:rsid w:val="00A15B39"/>
    <w:rsid w:val="00A15B4D"/>
    <w:rsid w:val="00A15B66"/>
    <w:rsid w:val="00A15B6E"/>
    <w:rsid w:val="00A15BA6"/>
    <w:rsid w:val="00A15C29"/>
    <w:rsid w:val="00A15C3B"/>
    <w:rsid w:val="00A15C4B"/>
    <w:rsid w:val="00A15CAA"/>
    <w:rsid w:val="00A15CB7"/>
    <w:rsid w:val="00A15CE8"/>
    <w:rsid w:val="00A15D17"/>
    <w:rsid w:val="00A15D23"/>
    <w:rsid w:val="00A15D6F"/>
    <w:rsid w:val="00A15D98"/>
    <w:rsid w:val="00A15DB9"/>
    <w:rsid w:val="00A15DD6"/>
    <w:rsid w:val="00A15DDD"/>
    <w:rsid w:val="00A15E74"/>
    <w:rsid w:val="00A15E86"/>
    <w:rsid w:val="00A15EDD"/>
    <w:rsid w:val="00A15F12"/>
    <w:rsid w:val="00A15F27"/>
    <w:rsid w:val="00A15F6E"/>
    <w:rsid w:val="00A15FA1"/>
    <w:rsid w:val="00A160A6"/>
    <w:rsid w:val="00A160D1"/>
    <w:rsid w:val="00A1610E"/>
    <w:rsid w:val="00A16125"/>
    <w:rsid w:val="00A16128"/>
    <w:rsid w:val="00A16176"/>
    <w:rsid w:val="00A1618E"/>
    <w:rsid w:val="00A161BD"/>
    <w:rsid w:val="00A161D6"/>
    <w:rsid w:val="00A161EC"/>
    <w:rsid w:val="00A1626D"/>
    <w:rsid w:val="00A162C1"/>
    <w:rsid w:val="00A162C8"/>
    <w:rsid w:val="00A162F8"/>
    <w:rsid w:val="00A162FC"/>
    <w:rsid w:val="00A1633B"/>
    <w:rsid w:val="00A16345"/>
    <w:rsid w:val="00A16428"/>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20"/>
    <w:rsid w:val="00A1663C"/>
    <w:rsid w:val="00A1665E"/>
    <w:rsid w:val="00A1667C"/>
    <w:rsid w:val="00A16727"/>
    <w:rsid w:val="00A16729"/>
    <w:rsid w:val="00A16751"/>
    <w:rsid w:val="00A16753"/>
    <w:rsid w:val="00A167D1"/>
    <w:rsid w:val="00A1680E"/>
    <w:rsid w:val="00A16819"/>
    <w:rsid w:val="00A16879"/>
    <w:rsid w:val="00A16881"/>
    <w:rsid w:val="00A16893"/>
    <w:rsid w:val="00A168B6"/>
    <w:rsid w:val="00A16917"/>
    <w:rsid w:val="00A1694E"/>
    <w:rsid w:val="00A16976"/>
    <w:rsid w:val="00A169A3"/>
    <w:rsid w:val="00A169B9"/>
    <w:rsid w:val="00A169D2"/>
    <w:rsid w:val="00A16A70"/>
    <w:rsid w:val="00A16A77"/>
    <w:rsid w:val="00A16AA6"/>
    <w:rsid w:val="00A16AE4"/>
    <w:rsid w:val="00A16B49"/>
    <w:rsid w:val="00A16B96"/>
    <w:rsid w:val="00A16BD4"/>
    <w:rsid w:val="00A16C34"/>
    <w:rsid w:val="00A16C4A"/>
    <w:rsid w:val="00A16C94"/>
    <w:rsid w:val="00A16CC3"/>
    <w:rsid w:val="00A16CCB"/>
    <w:rsid w:val="00A16CDF"/>
    <w:rsid w:val="00A16CF5"/>
    <w:rsid w:val="00A16CFE"/>
    <w:rsid w:val="00A16D3D"/>
    <w:rsid w:val="00A16DDB"/>
    <w:rsid w:val="00A16DDD"/>
    <w:rsid w:val="00A16DE8"/>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106"/>
    <w:rsid w:val="00A1720E"/>
    <w:rsid w:val="00A1728C"/>
    <w:rsid w:val="00A17293"/>
    <w:rsid w:val="00A17297"/>
    <w:rsid w:val="00A172AF"/>
    <w:rsid w:val="00A172BE"/>
    <w:rsid w:val="00A17300"/>
    <w:rsid w:val="00A1737E"/>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7"/>
    <w:rsid w:val="00A17708"/>
    <w:rsid w:val="00A1772D"/>
    <w:rsid w:val="00A17792"/>
    <w:rsid w:val="00A177A4"/>
    <w:rsid w:val="00A177B3"/>
    <w:rsid w:val="00A177D0"/>
    <w:rsid w:val="00A1785D"/>
    <w:rsid w:val="00A178E7"/>
    <w:rsid w:val="00A17909"/>
    <w:rsid w:val="00A1794B"/>
    <w:rsid w:val="00A1798A"/>
    <w:rsid w:val="00A1799A"/>
    <w:rsid w:val="00A179A6"/>
    <w:rsid w:val="00A179D4"/>
    <w:rsid w:val="00A179F2"/>
    <w:rsid w:val="00A17A32"/>
    <w:rsid w:val="00A17A75"/>
    <w:rsid w:val="00A17A88"/>
    <w:rsid w:val="00A17B08"/>
    <w:rsid w:val="00A17B13"/>
    <w:rsid w:val="00A17B25"/>
    <w:rsid w:val="00A17B32"/>
    <w:rsid w:val="00A17B4D"/>
    <w:rsid w:val="00A17B6B"/>
    <w:rsid w:val="00A17B93"/>
    <w:rsid w:val="00A17B9E"/>
    <w:rsid w:val="00A17BDB"/>
    <w:rsid w:val="00A17C33"/>
    <w:rsid w:val="00A17C51"/>
    <w:rsid w:val="00A17C9C"/>
    <w:rsid w:val="00A17CA6"/>
    <w:rsid w:val="00A17CA9"/>
    <w:rsid w:val="00A17CC8"/>
    <w:rsid w:val="00A17CFA"/>
    <w:rsid w:val="00A17D5C"/>
    <w:rsid w:val="00A17DA5"/>
    <w:rsid w:val="00A17DC0"/>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67"/>
    <w:rsid w:val="00A2017F"/>
    <w:rsid w:val="00A201DD"/>
    <w:rsid w:val="00A201E4"/>
    <w:rsid w:val="00A201F0"/>
    <w:rsid w:val="00A20233"/>
    <w:rsid w:val="00A2023D"/>
    <w:rsid w:val="00A2024C"/>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16"/>
    <w:rsid w:val="00A20631"/>
    <w:rsid w:val="00A20685"/>
    <w:rsid w:val="00A20699"/>
    <w:rsid w:val="00A206D5"/>
    <w:rsid w:val="00A206F0"/>
    <w:rsid w:val="00A20702"/>
    <w:rsid w:val="00A2074B"/>
    <w:rsid w:val="00A20752"/>
    <w:rsid w:val="00A20789"/>
    <w:rsid w:val="00A20794"/>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72"/>
    <w:rsid w:val="00A20EBD"/>
    <w:rsid w:val="00A20ECD"/>
    <w:rsid w:val="00A20EEE"/>
    <w:rsid w:val="00A20F3F"/>
    <w:rsid w:val="00A20FB6"/>
    <w:rsid w:val="00A20FE1"/>
    <w:rsid w:val="00A21026"/>
    <w:rsid w:val="00A21047"/>
    <w:rsid w:val="00A2106F"/>
    <w:rsid w:val="00A210D9"/>
    <w:rsid w:val="00A2112C"/>
    <w:rsid w:val="00A211F0"/>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32"/>
    <w:rsid w:val="00A21A72"/>
    <w:rsid w:val="00A21A87"/>
    <w:rsid w:val="00A21B04"/>
    <w:rsid w:val="00A21B0B"/>
    <w:rsid w:val="00A21B83"/>
    <w:rsid w:val="00A21BB9"/>
    <w:rsid w:val="00A21BC6"/>
    <w:rsid w:val="00A21BCC"/>
    <w:rsid w:val="00A21BE5"/>
    <w:rsid w:val="00A21C90"/>
    <w:rsid w:val="00A21CAB"/>
    <w:rsid w:val="00A21CBD"/>
    <w:rsid w:val="00A21CCE"/>
    <w:rsid w:val="00A21CD8"/>
    <w:rsid w:val="00A21CDA"/>
    <w:rsid w:val="00A21CFA"/>
    <w:rsid w:val="00A21D0C"/>
    <w:rsid w:val="00A21D30"/>
    <w:rsid w:val="00A21D3F"/>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214"/>
    <w:rsid w:val="00A2226B"/>
    <w:rsid w:val="00A22319"/>
    <w:rsid w:val="00A2235E"/>
    <w:rsid w:val="00A2238B"/>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692"/>
    <w:rsid w:val="00A22742"/>
    <w:rsid w:val="00A22757"/>
    <w:rsid w:val="00A22799"/>
    <w:rsid w:val="00A227C2"/>
    <w:rsid w:val="00A22838"/>
    <w:rsid w:val="00A22876"/>
    <w:rsid w:val="00A22889"/>
    <w:rsid w:val="00A228AA"/>
    <w:rsid w:val="00A228AF"/>
    <w:rsid w:val="00A22921"/>
    <w:rsid w:val="00A2292C"/>
    <w:rsid w:val="00A22939"/>
    <w:rsid w:val="00A2298B"/>
    <w:rsid w:val="00A229AF"/>
    <w:rsid w:val="00A229B2"/>
    <w:rsid w:val="00A229E1"/>
    <w:rsid w:val="00A22A43"/>
    <w:rsid w:val="00A22A5E"/>
    <w:rsid w:val="00A22AD1"/>
    <w:rsid w:val="00A22AF5"/>
    <w:rsid w:val="00A22B3B"/>
    <w:rsid w:val="00A22B45"/>
    <w:rsid w:val="00A22B9F"/>
    <w:rsid w:val="00A22BCF"/>
    <w:rsid w:val="00A22BDD"/>
    <w:rsid w:val="00A22C91"/>
    <w:rsid w:val="00A22CC4"/>
    <w:rsid w:val="00A22CD0"/>
    <w:rsid w:val="00A22CD9"/>
    <w:rsid w:val="00A22DAB"/>
    <w:rsid w:val="00A22DD4"/>
    <w:rsid w:val="00A22DD8"/>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0F7"/>
    <w:rsid w:val="00A23166"/>
    <w:rsid w:val="00A231BD"/>
    <w:rsid w:val="00A231C3"/>
    <w:rsid w:val="00A231D0"/>
    <w:rsid w:val="00A231D3"/>
    <w:rsid w:val="00A231DA"/>
    <w:rsid w:val="00A231ED"/>
    <w:rsid w:val="00A23294"/>
    <w:rsid w:val="00A232E9"/>
    <w:rsid w:val="00A23360"/>
    <w:rsid w:val="00A23372"/>
    <w:rsid w:val="00A23393"/>
    <w:rsid w:val="00A23463"/>
    <w:rsid w:val="00A234CF"/>
    <w:rsid w:val="00A234E2"/>
    <w:rsid w:val="00A23507"/>
    <w:rsid w:val="00A2351C"/>
    <w:rsid w:val="00A23524"/>
    <w:rsid w:val="00A23527"/>
    <w:rsid w:val="00A23530"/>
    <w:rsid w:val="00A2353E"/>
    <w:rsid w:val="00A2359E"/>
    <w:rsid w:val="00A235AC"/>
    <w:rsid w:val="00A235D0"/>
    <w:rsid w:val="00A235D2"/>
    <w:rsid w:val="00A235FD"/>
    <w:rsid w:val="00A2363E"/>
    <w:rsid w:val="00A2366C"/>
    <w:rsid w:val="00A23695"/>
    <w:rsid w:val="00A236DB"/>
    <w:rsid w:val="00A236DC"/>
    <w:rsid w:val="00A236ED"/>
    <w:rsid w:val="00A2370B"/>
    <w:rsid w:val="00A23725"/>
    <w:rsid w:val="00A23730"/>
    <w:rsid w:val="00A23750"/>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ED"/>
    <w:rsid w:val="00A23AFC"/>
    <w:rsid w:val="00A23AFE"/>
    <w:rsid w:val="00A23B02"/>
    <w:rsid w:val="00A23B03"/>
    <w:rsid w:val="00A23B1E"/>
    <w:rsid w:val="00A23B38"/>
    <w:rsid w:val="00A23B91"/>
    <w:rsid w:val="00A23BE9"/>
    <w:rsid w:val="00A23C0E"/>
    <w:rsid w:val="00A23C43"/>
    <w:rsid w:val="00A23C51"/>
    <w:rsid w:val="00A23C5C"/>
    <w:rsid w:val="00A23C5E"/>
    <w:rsid w:val="00A23C60"/>
    <w:rsid w:val="00A23C65"/>
    <w:rsid w:val="00A23C7D"/>
    <w:rsid w:val="00A23C88"/>
    <w:rsid w:val="00A23C98"/>
    <w:rsid w:val="00A23CB5"/>
    <w:rsid w:val="00A23D15"/>
    <w:rsid w:val="00A23D26"/>
    <w:rsid w:val="00A23D5C"/>
    <w:rsid w:val="00A23DDD"/>
    <w:rsid w:val="00A23E11"/>
    <w:rsid w:val="00A23E46"/>
    <w:rsid w:val="00A23F8D"/>
    <w:rsid w:val="00A23FA5"/>
    <w:rsid w:val="00A23FAD"/>
    <w:rsid w:val="00A23FCC"/>
    <w:rsid w:val="00A24031"/>
    <w:rsid w:val="00A2404B"/>
    <w:rsid w:val="00A24075"/>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D8"/>
    <w:rsid w:val="00A244AD"/>
    <w:rsid w:val="00A244ED"/>
    <w:rsid w:val="00A244FF"/>
    <w:rsid w:val="00A24514"/>
    <w:rsid w:val="00A24534"/>
    <w:rsid w:val="00A24541"/>
    <w:rsid w:val="00A24564"/>
    <w:rsid w:val="00A2458E"/>
    <w:rsid w:val="00A245A9"/>
    <w:rsid w:val="00A245AC"/>
    <w:rsid w:val="00A2461D"/>
    <w:rsid w:val="00A246CE"/>
    <w:rsid w:val="00A24724"/>
    <w:rsid w:val="00A24787"/>
    <w:rsid w:val="00A247B5"/>
    <w:rsid w:val="00A247C0"/>
    <w:rsid w:val="00A247F3"/>
    <w:rsid w:val="00A247FE"/>
    <w:rsid w:val="00A24858"/>
    <w:rsid w:val="00A24869"/>
    <w:rsid w:val="00A24889"/>
    <w:rsid w:val="00A248A7"/>
    <w:rsid w:val="00A24932"/>
    <w:rsid w:val="00A24943"/>
    <w:rsid w:val="00A24949"/>
    <w:rsid w:val="00A2496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9"/>
    <w:rsid w:val="00A24E6A"/>
    <w:rsid w:val="00A24EC1"/>
    <w:rsid w:val="00A24EC8"/>
    <w:rsid w:val="00A24ECF"/>
    <w:rsid w:val="00A24EE0"/>
    <w:rsid w:val="00A24F05"/>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D4"/>
    <w:rsid w:val="00A253FB"/>
    <w:rsid w:val="00A254B2"/>
    <w:rsid w:val="00A254D0"/>
    <w:rsid w:val="00A254F9"/>
    <w:rsid w:val="00A25508"/>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91"/>
    <w:rsid w:val="00A25AD0"/>
    <w:rsid w:val="00A25AD6"/>
    <w:rsid w:val="00A25B1D"/>
    <w:rsid w:val="00A25B50"/>
    <w:rsid w:val="00A25B5F"/>
    <w:rsid w:val="00A25B95"/>
    <w:rsid w:val="00A25BAE"/>
    <w:rsid w:val="00A25BD1"/>
    <w:rsid w:val="00A25BE5"/>
    <w:rsid w:val="00A25BFD"/>
    <w:rsid w:val="00A25C6C"/>
    <w:rsid w:val="00A25C8C"/>
    <w:rsid w:val="00A25C98"/>
    <w:rsid w:val="00A25D0C"/>
    <w:rsid w:val="00A25D42"/>
    <w:rsid w:val="00A25D50"/>
    <w:rsid w:val="00A25D52"/>
    <w:rsid w:val="00A25E4C"/>
    <w:rsid w:val="00A25E56"/>
    <w:rsid w:val="00A25E62"/>
    <w:rsid w:val="00A25EBC"/>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2E7"/>
    <w:rsid w:val="00A2630C"/>
    <w:rsid w:val="00A2631C"/>
    <w:rsid w:val="00A2639A"/>
    <w:rsid w:val="00A263A1"/>
    <w:rsid w:val="00A263B8"/>
    <w:rsid w:val="00A263C1"/>
    <w:rsid w:val="00A263C2"/>
    <w:rsid w:val="00A2642E"/>
    <w:rsid w:val="00A26443"/>
    <w:rsid w:val="00A2644B"/>
    <w:rsid w:val="00A26497"/>
    <w:rsid w:val="00A26553"/>
    <w:rsid w:val="00A26588"/>
    <w:rsid w:val="00A265C2"/>
    <w:rsid w:val="00A265E3"/>
    <w:rsid w:val="00A265EF"/>
    <w:rsid w:val="00A265F4"/>
    <w:rsid w:val="00A26607"/>
    <w:rsid w:val="00A26622"/>
    <w:rsid w:val="00A26690"/>
    <w:rsid w:val="00A266D1"/>
    <w:rsid w:val="00A266E9"/>
    <w:rsid w:val="00A266EF"/>
    <w:rsid w:val="00A26780"/>
    <w:rsid w:val="00A26792"/>
    <w:rsid w:val="00A26795"/>
    <w:rsid w:val="00A267CA"/>
    <w:rsid w:val="00A26850"/>
    <w:rsid w:val="00A2688E"/>
    <w:rsid w:val="00A2690C"/>
    <w:rsid w:val="00A26939"/>
    <w:rsid w:val="00A26965"/>
    <w:rsid w:val="00A269A9"/>
    <w:rsid w:val="00A269D4"/>
    <w:rsid w:val="00A26A2B"/>
    <w:rsid w:val="00A26A73"/>
    <w:rsid w:val="00A26A80"/>
    <w:rsid w:val="00A26AE8"/>
    <w:rsid w:val="00A26AEC"/>
    <w:rsid w:val="00A26B04"/>
    <w:rsid w:val="00A26B21"/>
    <w:rsid w:val="00A26B46"/>
    <w:rsid w:val="00A26B51"/>
    <w:rsid w:val="00A26B5C"/>
    <w:rsid w:val="00A26BE0"/>
    <w:rsid w:val="00A26BE1"/>
    <w:rsid w:val="00A26BF6"/>
    <w:rsid w:val="00A26C3C"/>
    <w:rsid w:val="00A26CEB"/>
    <w:rsid w:val="00A26D38"/>
    <w:rsid w:val="00A26D4C"/>
    <w:rsid w:val="00A26D79"/>
    <w:rsid w:val="00A26D86"/>
    <w:rsid w:val="00A26DAB"/>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1"/>
    <w:rsid w:val="00A2716D"/>
    <w:rsid w:val="00A27184"/>
    <w:rsid w:val="00A2719D"/>
    <w:rsid w:val="00A271F0"/>
    <w:rsid w:val="00A271F2"/>
    <w:rsid w:val="00A271F4"/>
    <w:rsid w:val="00A27228"/>
    <w:rsid w:val="00A2723E"/>
    <w:rsid w:val="00A2725F"/>
    <w:rsid w:val="00A27308"/>
    <w:rsid w:val="00A2730D"/>
    <w:rsid w:val="00A27319"/>
    <w:rsid w:val="00A2731D"/>
    <w:rsid w:val="00A27341"/>
    <w:rsid w:val="00A273A4"/>
    <w:rsid w:val="00A273BD"/>
    <w:rsid w:val="00A2740C"/>
    <w:rsid w:val="00A27421"/>
    <w:rsid w:val="00A27443"/>
    <w:rsid w:val="00A27472"/>
    <w:rsid w:val="00A2747A"/>
    <w:rsid w:val="00A27483"/>
    <w:rsid w:val="00A274BA"/>
    <w:rsid w:val="00A274D3"/>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09"/>
    <w:rsid w:val="00A2772F"/>
    <w:rsid w:val="00A2774C"/>
    <w:rsid w:val="00A27780"/>
    <w:rsid w:val="00A27782"/>
    <w:rsid w:val="00A27785"/>
    <w:rsid w:val="00A277EC"/>
    <w:rsid w:val="00A27807"/>
    <w:rsid w:val="00A27894"/>
    <w:rsid w:val="00A278D8"/>
    <w:rsid w:val="00A278D9"/>
    <w:rsid w:val="00A2793D"/>
    <w:rsid w:val="00A279FA"/>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42"/>
    <w:rsid w:val="00A27D54"/>
    <w:rsid w:val="00A27D77"/>
    <w:rsid w:val="00A27D8C"/>
    <w:rsid w:val="00A27DBF"/>
    <w:rsid w:val="00A27DC1"/>
    <w:rsid w:val="00A27DEE"/>
    <w:rsid w:val="00A27E1A"/>
    <w:rsid w:val="00A27E34"/>
    <w:rsid w:val="00A27EC2"/>
    <w:rsid w:val="00A27EE3"/>
    <w:rsid w:val="00A27F57"/>
    <w:rsid w:val="00A27F94"/>
    <w:rsid w:val="00A3001C"/>
    <w:rsid w:val="00A30024"/>
    <w:rsid w:val="00A30032"/>
    <w:rsid w:val="00A3004F"/>
    <w:rsid w:val="00A30067"/>
    <w:rsid w:val="00A30070"/>
    <w:rsid w:val="00A30137"/>
    <w:rsid w:val="00A3013C"/>
    <w:rsid w:val="00A3016B"/>
    <w:rsid w:val="00A301E1"/>
    <w:rsid w:val="00A30243"/>
    <w:rsid w:val="00A30282"/>
    <w:rsid w:val="00A3029B"/>
    <w:rsid w:val="00A302F5"/>
    <w:rsid w:val="00A302FB"/>
    <w:rsid w:val="00A30303"/>
    <w:rsid w:val="00A30313"/>
    <w:rsid w:val="00A30422"/>
    <w:rsid w:val="00A3048E"/>
    <w:rsid w:val="00A30503"/>
    <w:rsid w:val="00A30563"/>
    <w:rsid w:val="00A30569"/>
    <w:rsid w:val="00A305CC"/>
    <w:rsid w:val="00A305D6"/>
    <w:rsid w:val="00A305E0"/>
    <w:rsid w:val="00A30665"/>
    <w:rsid w:val="00A3069B"/>
    <w:rsid w:val="00A306E5"/>
    <w:rsid w:val="00A306ED"/>
    <w:rsid w:val="00A306FB"/>
    <w:rsid w:val="00A30702"/>
    <w:rsid w:val="00A30711"/>
    <w:rsid w:val="00A3076F"/>
    <w:rsid w:val="00A30798"/>
    <w:rsid w:val="00A307A1"/>
    <w:rsid w:val="00A307C2"/>
    <w:rsid w:val="00A3086B"/>
    <w:rsid w:val="00A30885"/>
    <w:rsid w:val="00A3088F"/>
    <w:rsid w:val="00A308AF"/>
    <w:rsid w:val="00A308B3"/>
    <w:rsid w:val="00A30951"/>
    <w:rsid w:val="00A309E8"/>
    <w:rsid w:val="00A30A54"/>
    <w:rsid w:val="00A30A6A"/>
    <w:rsid w:val="00A30A7A"/>
    <w:rsid w:val="00A30A7E"/>
    <w:rsid w:val="00A30B4A"/>
    <w:rsid w:val="00A30BEA"/>
    <w:rsid w:val="00A30BEE"/>
    <w:rsid w:val="00A30C14"/>
    <w:rsid w:val="00A30C21"/>
    <w:rsid w:val="00A30C69"/>
    <w:rsid w:val="00A30CE6"/>
    <w:rsid w:val="00A30D0F"/>
    <w:rsid w:val="00A30D2D"/>
    <w:rsid w:val="00A30D3D"/>
    <w:rsid w:val="00A30D45"/>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0F2"/>
    <w:rsid w:val="00A31108"/>
    <w:rsid w:val="00A3117F"/>
    <w:rsid w:val="00A311C1"/>
    <w:rsid w:val="00A31210"/>
    <w:rsid w:val="00A3122C"/>
    <w:rsid w:val="00A31244"/>
    <w:rsid w:val="00A31246"/>
    <w:rsid w:val="00A31290"/>
    <w:rsid w:val="00A31298"/>
    <w:rsid w:val="00A3129D"/>
    <w:rsid w:val="00A312D8"/>
    <w:rsid w:val="00A312EC"/>
    <w:rsid w:val="00A31305"/>
    <w:rsid w:val="00A31347"/>
    <w:rsid w:val="00A31369"/>
    <w:rsid w:val="00A313D3"/>
    <w:rsid w:val="00A313D6"/>
    <w:rsid w:val="00A313D9"/>
    <w:rsid w:val="00A313EB"/>
    <w:rsid w:val="00A313EC"/>
    <w:rsid w:val="00A3140B"/>
    <w:rsid w:val="00A3141B"/>
    <w:rsid w:val="00A3143B"/>
    <w:rsid w:val="00A3148B"/>
    <w:rsid w:val="00A314C0"/>
    <w:rsid w:val="00A314E2"/>
    <w:rsid w:val="00A314E8"/>
    <w:rsid w:val="00A3152B"/>
    <w:rsid w:val="00A31542"/>
    <w:rsid w:val="00A31561"/>
    <w:rsid w:val="00A3156E"/>
    <w:rsid w:val="00A3157A"/>
    <w:rsid w:val="00A31582"/>
    <w:rsid w:val="00A315F8"/>
    <w:rsid w:val="00A31605"/>
    <w:rsid w:val="00A3161B"/>
    <w:rsid w:val="00A3161E"/>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BE"/>
    <w:rsid w:val="00A31E1F"/>
    <w:rsid w:val="00A31E84"/>
    <w:rsid w:val="00A31EB1"/>
    <w:rsid w:val="00A31EB8"/>
    <w:rsid w:val="00A31F43"/>
    <w:rsid w:val="00A31FDB"/>
    <w:rsid w:val="00A31FDE"/>
    <w:rsid w:val="00A31FFD"/>
    <w:rsid w:val="00A3203A"/>
    <w:rsid w:val="00A3208A"/>
    <w:rsid w:val="00A320B0"/>
    <w:rsid w:val="00A320CA"/>
    <w:rsid w:val="00A320E5"/>
    <w:rsid w:val="00A320F6"/>
    <w:rsid w:val="00A320F7"/>
    <w:rsid w:val="00A320FB"/>
    <w:rsid w:val="00A3213B"/>
    <w:rsid w:val="00A3227F"/>
    <w:rsid w:val="00A322B2"/>
    <w:rsid w:val="00A322B8"/>
    <w:rsid w:val="00A322C1"/>
    <w:rsid w:val="00A322F1"/>
    <w:rsid w:val="00A32313"/>
    <w:rsid w:val="00A32353"/>
    <w:rsid w:val="00A3235B"/>
    <w:rsid w:val="00A323AD"/>
    <w:rsid w:val="00A323C9"/>
    <w:rsid w:val="00A323D5"/>
    <w:rsid w:val="00A32403"/>
    <w:rsid w:val="00A32408"/>
    <w:rsid w:val="00A32413"/>
    <w:rsid w:val="00A32430"/>
    <w:rsid w:val="00A32439"/>
    <w:rsid w:val="00A324BD"/>
    <w:rsid w:val="00A324BE"/>
    <w:rsid w:val="00A324E4"/>
    <w:rsid w:val="00A324EE"/>
    <w:rsid w:val="00A324FC"/>
    <w:rsid w:val="00A324FD"/>
    <w:rsid w:val="00A32519"/>
    <w:rsid w:val="00A32571"/>
    <w:rsid w:val="00A3258E"/>
    <w:rsid w:val="00A325C0"/>
    <w:rsid w:val="00A32652"/>
    <w:rsid w:val="00A32677"/>
    <w:rsid w:val="00A326E4"/>
    <w:rsid w:val="00A32741"/>
    <w:rsid w:val="00A3274E"/>
    <w:rsid w:val="00A3278B"/>
    <w:rsid w:val="00A327AD"/>
    <w:rsid w:val="00A327B3"/>
    <w:rsid w:val="00A32828"/>
    <w:rsid w:val="00A328AA"/>
    <w:rsid w:val="00A3290A"/>
    <w:rsid w:val="00A32948"/>
    <w:rsid w:val="00A3295A"/>
    <w:rsid w:val="00A32989"/>
    <w:rsid w:val="00A329C9"/>
    <w:rsid w:val="00A32AAD"/>
    <w:rsid w:val="00A32AC0"/>
    <w:rsid w:val="00A32AC6"/>
    <w:rsid w:val="00A32ADE"/>
    <w:rsid w:val="00A32B1C"/>
    <w:rsid w:val="00A32B1E"/>
    <w:rsid w:val="00A32B5E"/>
    <w:rsid w:val="00A32BAB"/>
    <w:rsid w:val="00A32BAF"/>
    <w:rsid w:val="00A32BEC"/>
    <w:rsid w:val="00A32C0E"/>
    <w:rsid w:val="00A32C21"/>
    <w:rsid w:val="00A32C54"/>
    <w:rsid w:val="00A32CA3"/>
    <w:rsid w:val="00A32CC6"/>
    <w:rsid w:val="00A32CDB"/>
    <w:rsid w:val="00A32D34"/>
    <w:rsid w:val="00A32D84"/>
    <w:rsid w:val="00A32DC7"/>
    <w:rsid w:val="00A32DED"/>
    <w:rsid w:val="00A32E10"/>
    <w:rsid w:val="00A32E32"/>
    <w:rsid w:val="00A32E65"/>
    <w:rsid w:val="00A32E9F"/>
    <w:rsid w:val="00A32EAD"/>
    <w:rsid w:val="00A32EE1"/>
    <w:rsid w:val="00A32EE7"/>
    <w:rsid w:val="00A32EEF"/>
    <w:rsid w:val="00A32F67"/>
    <w:rsid w:val="00A32F7E"/>
    <w:rsid w:val="00A32F8A"/>
    <w:rsid w:val="00A32FC2"/>
    <w:rsid w:val="00A32FD7"/>
    <w:rsid w:val="00A33078"/>
    <w:rsid w:val="00A330CB"/>
    <w:rsid w:val="00A33167"/>
    <w:rsid w:val="00A3318C"/>
    <w:rsid w:val="00A332F0"/>
    <w:rsid w:val="00A3333C"/>
    <w:rsid w:val="00A33391"/>
    <w:rsid w:val="00A333B9"/>
    <w:rsid w:val="00A333BB"/>
    <w:rsid w:val="00A333EA"/>
    <w:rsid w:val="00A333F2"/>
    <w:rsid w:val="00A333F8"/>
    <w:rsid w:val="00A333FF"/>
    <w:rsid w:val="00A33418"/>
    <w:rsid w:val="00A33443"/>
    <w:rsid w:val="00A33451"/>
    <w:rsid w:val="00A3345C"/>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8ED"/>
    <w:rsid w:val="00A33972"/>
    <w:rsid w:val="00A339B6"/>
    <w:rsid w:val="00A339E7"/>
    <w:rsid w:val="00A33A19"/>
    <w:rsid w:val="00A33A24"/>
    <w:rsid w:val="00A33A52"/>
    <w:rsid w:val="00A33A60"/>
    <w:rsid w:val="00A33AA5"/>
    <w:rsid w:val="00A33AAC"/>
    <w:rsid w:val="00A33AD4"/>
    <w:rsid w:val="00A33B93"/>
    <w:rsid w:val="00A33BA2"/>
    <w:rsid w:val="00A33C49"/>
    <w:rsid w:val="00A33C5D"/>
    <w:rsid w:val="00A33C82"/>
    <w:rsid w:val="00A33CFA"/>
    <w:rsid w:val="00A33D23"/>
    <w:rsid w:val="00A33D4A"/>
    <w:rsid w:val="00A33D8C"/>
    <w:rsid w:val="00A33DBC"/>
    <w:rsid w:val="00A33DD6"/>
    <w:rsid w:val="00A33DF9"/>
    <w:rsid w:val="00A33E15"/>
    <w:rsid w:val="00A33E16"/>
    <w:rsid w:val="00A33E69"/>
    <w:rsid w:val="00A33E6D"/>
    <w:rsid w:val="00A33FA9"/>
    <w:rsid w:val="00A34015"/>
    <w:rsid w:val="00A34038"/>
    <w:rsid w:val="00A34069"/>
    <w:rsid w:val="00A3408E"/>
    <w:rsid w:val="00A340A4"/>
    <w:rsid w:val="00A340E8"/>
    <w:rsid w:val="00A34126"/>
    <w:rsid w:val="00A341BB"/>
    <w:rsid w:val="00A341C9"/>
    <w:rsid w:val="00A341E1"/>
    <w:rsid w:val="00A341E6"/>
    <w:rsid w:val="00A34211"/>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09"/>
    <w:rsid w:val="00A3466C"/>
    <w:rsid w:val="00A34678"/>
    <w:rsid w:val="00A346D7"/>
    <w:rsid w:val="00A346F2"/>
    <w:rsid w:val="00A34717"/>
    <w:rsid w:val="00A34726"/>
    <w:rsid w:val="00A34755"/>
    <w:rsid w:val="00A34762"/>
    <w:rsid w:val="00A347BF"/>
    <w:rsid w:val="00A347CF"/>
    <w:rsid w:val="00A347EF"/>
    <w:rsid w:val="00A347FC"/>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45"/>
    <w:rsid w:val="00A34CDB"/>
    <w:rsid w:val="00A34CFB"/>
    <w:rsid w:val="00A34D2B"/>
    <w:rsid w:val="00A34D4B"/>
    <w:rsid w:val="00A34D58"/>
    <w:rsid w:val="00A34D5D"/>
    <w:rsid w:val="00A34D78"/>
    <w:rsid w:val="00A34D9D"/>
    <w:rsid w:val="00A34DAD"/>
    <w:rsid w:val="00A34DC1"/>
    <w:rsid w:val="00A34DCC"/>
    <w:rsid w:val="00A34DE8"/>
    <w:rsid w:val="00A34E17"/>
    <w:rsid w:val="00A34E6F"/>
    <w:rsid w:val="00A34E99"/>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87"/>
    <w:rsid w:val="00A356A0"/>
    <w:rsid w:val="00A356C8"/>
    <w:rsid w:val="00A356E9"/>
    <w:rsid w:val="00A356F1"/>
    <w:rsid w:val="00A3573B"/>
    <w:rsid w:val="00A35765"/>
    <w:rsid w:val="00A3576D"/>
    <w:rsid w:val="00A35776"/>
    <w:rsid w:val="00A35805"/>
    <w:rsid w:val="00A35836"/>
    <w:rsid w:val="00A3583E"/>
    <w:rsid w:val="00A3583F"/>
    <w:rsid w:val="00A35850"/>
    <w:rsid w:val="00A358A9"/>
    <w:rsid w:val="00A358B1"/>
    <w:rsid w:val="00A358C1"/>
    <w:rsid w:val="00A3593C"/>
    <w:rsid w:val="00A3597B"/>
    <w:rsid w:val="00A35987"/>
    <w:rsid w:val="00A359A1"/>
    <w:rsid w:val="00A359C6"/>
    <w:rsid w:val="00A359DA"/>
    <w:rsid w:val="00A359F1"/>
    <w:rsid w:val="00A359FC"/>
    <w:rsid w:val="00A35A04"/>
    <w:rsid w:val="00A35A17"/>
    <w:rsid w:val="00A35B72"/>
    <w:rsid w:val="00A35B81"/>
    <w:rsid w:val="00A35BF7"/>
    <w:rsid w:val="00A35C27"/>
    <w:rsid w:val="00A35C30"/>
    <w:rsid w:val="00A35C3C"/>
    <w:rsid w:val="00A35C3D"/>
    <w:rsid w:val="00A35C40"/>
    <w:rsid w:val="00A35CA2"/>
    <w:rsid w:val="00A35CA6"/>
    <w:rsid w:val="00A35CAD"/>
    <w:rsid w:val="00A35D3D"/>
    <w:rsid w:val="00A35D3F"/>
    <w:rsid w:val="00A35D44"/>
    <w:rsid w:val="00A35D93"/>
    <w:rsid w:val="00A35DA7"/>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72"/>
    <w:rsid w:val="00A36297"/>
    <w:rsid w:val="00A362E3"/>
    <w:rsid w:val="00A362F0"/>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88"/>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E1"/>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E4C"/>
    <w:rsid w:val="00A36E5F"/>
    <w:rsid w:val="00A36ECB"/>
    <w:rsid w:val="00A36F05"/>
    <w:rsid w:val="00A36F81"/>
    <w:rsid w:val="00A36FE0"/>
    <w:rsid w:val="00A37065"/>
    <w:rsid w:val="00A37069"/>
    <w:rsid w:val="00A37093"/>
    <w:rsid w:val="00A370E3"/>
    <w:rsid w:val="00A37113"/>
    <w:rsid w:val="00A3717B"/>
    <w:rsid w:val="00A371D5"/>
    <w:rsid w:val="00A371FB"/>
    <w:rsid w:val="00A37248"/>
    <w:rsid w:val="00A372B1"/>
    <w:rsid w:val="00A372F3"/>
    <w:rsid w:val="00A3730D"/>
    <w:rsid w:val="00A37336"/>
    <w:rsid w:val="00A3734E"/>
    <w:rsid w:val="00A373C1"/>
    <w:rsid w:val="00A373E6"/>
    <w:rsid w:val="00A373E9"/>
    <w:rsid w:val="00A37406"/>
    <w:rsid w:val="00A37407"/>
    <w:rsid w:val="00A374D8"/>
    <w:rsid w:val="00A374F6"/>
    <w:rsid w:val="00A3751A"/>
    <w:rsid w:val="00A3751D"/>
    <w:rsid w:val="00A37532"/>
    <w:rsid w:val="00A37552"/>
    <w:rsid w:val="00A3758A"/>
    <w:rsid w:val="00A376A5"/>
    <w:rsid w:val="00A376B3"/>
    <w:rsid w:val="00A376B5"/>
    <w:rsid w:val="00A376B9"/>
    <w:rsid w:val="00A376CD"/>
    <w:rsid w:val="00A3774B"/>
    <w:rsid w:val="00A37789"/>
    <w:rsid w:val="00A3778B"/>
    <w:rsid w:val="00A3778E"/>
    <w:rsid w:val="00A377AC"/>
    <w:rsid w:val="00A377EE"/>
    <w:rsid w:val="00A377F7"/>
    <w:rsid w:val="00A37840"/>
    <w:rsid w:val="00A378AC"/>
    <w:rsid w:val="00A378D6"/>
    <w:rsid w:val="00A37944"/>
    <w:rsid w:val="00A379A3"/>
    <w:rsid w:val="00A379CF"/>
    <w:rsid w:val="00A37A65"/>
    <w:rsid w:val="00A37A97"/>
    <w:rsid w:val="00A37AA6"/>
    <w:rsid w:val="00A37AB0"/>
    <w:rsid w:val="00A37ACF"/>
    <w:rsid w:val="00A37AD1"/>
    <w:rsid w:val="00A37B28"/>
    <w:rsid w:val="00A37B58"/>
    <w:rsid w:val="00A37B73"/>
    <w:rsid w:val="00A37BE8"/>
    <w:rsid w:val="00A37C64"/>
    <w:rsid w:val="00A37C65"/>
    <w:rsid w:val="00A37CA8"/>
    <w:rsid w:val="00A37CB4"/>
    <w:rsid w:val="00A37CBC"/>
    <w:rsid w:val="00A37CF4"/>
    <w:rsid w:val="00A37D5F"/>
    <w:rsid w:val="00A37D98"/>
    <w:rsid w:val="00A37DB1"/>
    <w:rsid w:val="00A37DB6"/>
    <w:rsid w:val="00A37DC7"/>
    <w:rsid w:val="00A37DF7"/>
    <w:rsid w:val="00A37DFA"/>
    <w:rsid w:val="00A37E38"/>
    <w:rsid w:val="00A37E66"/>
    <w:rsid w:val="00A37E8E"/>
    <w:rsid w:val="00A37EAB"/>
    <w:rsid w:val="00A37F10"/>
    <w:rsid w:val="00A37F1B"/>
    <w:rsid w:val="00A37F26"/>
    <w:rsid w:val="00A37F2F"/>
    <w:rsid w:val="00A37F51"/>
    <w:rsid w:val="00A37F5A"/>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88"/>
    <w:rsid w:val="00A40291"/>
    <w:rsid w:val="00A402D4"/>
    <w:rsid w:val="00A402F9"/>
    <w:rsid w:val="00A4032A"/>
    <w:rsid w:val="00A40376"/>
    <w:rsid w:val="00A403AD"/>
    <w:rsid w:val="00A403DC"/>
    <w:rsid w:val="00A40479"/>
    <w:rsid w:val="00A40504"/>
    <w:rsid w:val="00A4054C"/>
    <w:rsid w:val="00A4059A"/>
    <w:rsid w:val="00A405A7"/>
    <w:rsid w:val="00A405C9"/>
    <w:rsid w:val="00A40690"/>
    <w:rsid w:val="00A4069D"/>
    <w:rsid w:val="00A406DA"/>
    <w:rsid w:val="00A406E6"/>
    <w:rsid w:val="00A4071E"/>
    <w:rsid w:val="00A40745"/>
    <w:rsid w:val="00A407AF"/>
    <w:rsid w:val="00A407F5"/>
    <w:rsid w:val="00A40839"/>
    <w:rsid w:val="00A408A2"/>
    <w:rsid w:val="00A408B6"/>
    <w:rsid w:val="00A408B8"/>
    <w:rsid w:val="00A408C6"/>
    <w:rsid w:val="00A408EE"/>
    <w:rsid w:val="00A40944"/>
    <w:rsid w:val="00A40958"/>
    <w:rsid w:val="00A409BE"/>
    <w:rsid w:val="00A409EE"/>
    <w:rsid w:val="00A409F2"/>
    <w:rsid w:val="00A40A26"/>
    <w:rsid w:val="00A40A53"/>
    <w:rsid w:val="00A40A6E"/>
    <w:rsid w:val="00A40A70"/>
    <w:rsid w:val="00A40A73"/>
    <w:rsid w:val="00A40ADF"/>
    <w:rsid w:val="00A40AED"/>
    <w:rsid w:val="00A40B38"/>
    <w:rsid w:val="00A40B56"/>
    <w:rsid w:val="00A40B59"/>
    <w:rsid w:val="00A40B79"/>
    <w:rsid w:val="00A40B8B"/>
    <w:rsid w:val="00A40B93"/>
    <w:rsid w:val="00A40BAC"/>
    <w:rsid w:val="00A40C03"/>
    <w:rsid w:val="00A40C49"/>
    <w:rsid w:val="00A40C4F"/>
    <w:rsid w:val="00A40CA8"/>
    <w:rsid w:val="00A40CC2"/>
    <w:rsid w:val="00A40CEB"/>
    <w:rsid w:val="00A40CFF"/>
    <w:rsid w:val="00A40D0F"/>
    <w:rsid w:val="00A40DA5"/>
    <w:rsid w:val="00A40DB2"/>
    <w:rsid w:val="00A40DE1"/>
    <w:rsid w:val="00A40E2B"/>
    <w:rsid w:val="00A40E38"/>
    <w:rsid w:val="00A40E45"/>
    <w:rsid w:val="00A40E54"/>
    <w:rsid w:val="00A40E63"/>
    <w:rsid w:val="00A40E7C"/>
    <w:rsid w:val="00A40E94"/>
    <w:rsid w:val="00A40EBC"/>
    <w:rsid w:val="00A40EDF"/>
    <w:rsid w:val="00A40EF5"/>
    <w:rsid w:val="00A40F27"/>
    <w:rsid w:val="00A40F29"/>
    <w:rsid w:val="00A40F2B"/>
    <w:rsid w:val="00A40F53"/>
    <w:rsid w:val="00A40F5B"/>
    <w:rsid w:val="00A40F5C"/>
    <w:rsid w:val="00A40F9F"/>
    <w:rsid w:val="00A40FE0"/>
    <w:rsid w:val="00A40FFC"/>
    <w:rsid w:val="00A41006"/>
    <w:rsid w:val="00A41058"/>
    <w:rsid w:val="00A41068"/>
    <w:rsid w:val="00A41071"/>
    <w:rsid w:val="00A41077"/>
    <w:rsid w:val="00A41080"/>
    <w:rsid w:val="00A41088"/>
    <w:rsid w:val="00A4108C"/>
    <w:rsid w:val="00A41095"/>
    <w:rsid w:val="00A41133"/>
    <w:rsid w:val="00A41134"/>
    <w:rsid w:val="00A4116B"/>
    <w:rsid w:val="00A411A7"/>
    <w:rsid w:val="00A411A9"/>
    <w:rsid w:val="00A411D8"/>
    <w:rsid w:val="00A4121D"/>
    <w:rsid w:val="00A41223"/>
    <w:rsid w:val="00A41231"/>
    <w:rsid w:val="00A41233"/>
    <w:rsid w:val="00A4123B"/>
    <w:rsid w:val="00A41278"/>
    <w:rsid w:val="00A412D8"/>
    <w:rsid w:val="00A412F6"/>
    <w:rsid w:val="00A41333"/>
    <w:rsid w:val="00A4134B"/>
    <w:rsid w:val="00A41396"/>
    <w:rsid w:val="00A413EF"/>
    <w:rsid w:val="00A41440"/>
    <w:rsid w:val="00A41448"/>
    <w:rsid w:val="00A4144F"/>
    <w:rsid w:val="00A41486"/>
    <w:rsid w:val="00A414EA"/>
    <w:rsid w:val="00A4160C"/>
    <w:rsid w:val="00A41610"/>
    <w:rsid w:val="00A41612"/>
    <w:rsid w:val="00A4166E"/>
    <w:rsid w:val="00A41673"/>
    <w:rsid w:val="00A416A0"/>
    <w:rsid w:val="00A416CE"/>
    <w:rsid w:val="00A4172B"/>
    <w:rsid w:val="00A4173D"/>
    <w:rsid w:val="00A41742"/>
    <w:rsid w:val="00A41746"/>
    <w:rsid w:val="00A4179B"/>
    <w:rsid w:val="00A417AD"/>
    <w:rsid w:val="00A417D1"/>
    <w:rsid w:val="00A417FF"/>
    <w:rsid w:val="00A41898"/>
    <w:rsid w:val="00A418B7"/>
    <w:rsid w:val="00A418CF"/>
    <w:rsid w:val="00A418DC"/>
    <w:rsid w:val="00A418E7"/>
    <w:rsid w:val="00A418F0"/>
    <w:rsid w:val="00A418F2"/>
    <w:rsid w:val="00A41905"/>
    <w:rsid w:val="00A4191F"/>
    <w:rsid w:val="00A419BE"/>
    <w:rsid w:val="00A419D4"/>
    <w:rsid w:val="00A419DA"/>
    <w:rsid w:val="00A419DC"/>
    <w:rsid w:val="00A41A0B"/>
    <w:rsid w:val="00A41A1F"/>
    <w:rsid w:val="00A41AA8"/>
    <w:rsid w:val="00A41AB0"/>
    <w:rsid w:val="00A41AD0"/>
    <w:rsid w:val="00A41B10"/>
    <w:rsid w:val="00A41B14"/>
    <w:rsid w:val="00A41B2A"/>
    <w:rsid w:val="00A41BBB"/>
    <w:rsid w:val="00A41BF2"/>
    <w:rsid w:val="00A41C06"/>
    <w:rsid w:val="00A41C25"/>
    <w:rsid w:val="00A41C4A"/>
    <w:rsid w:val="00A41C78"/>
    <w:rsid w:val="00A41C86"/>
    <w:rsid w:val="00A41C8C"/>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3DD"/>
    <w:rsid w:val="00A4245B"/>
    <w:rsid w:val="00A42464"/>
    <w:rsid w:val="00A424BC"/>
    <w:rsid w:val="00A42504"/>
    <w:rsid w:val="00A4254A"/>
    <w:rsid w:val="00A42554"/>
    <w:rsid w:val="00A4258E"/>
    <w:rsid w:val="00A425B3"/>
    <w:rsid w:val="00A425B4"/>
    <w:rsid w:val="00A425CC"/>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0"/>
    <w:rsid w:val="00A42912"/>
    <w:rsid w:val="00A42950"/>
    <w:rsid w:val="00A4298A"/>
    <w:rsid w:val="00A429B0"/>
    <w:rsid w:val="00A429F2"/>
    <w:rsid w:val="00A42A0F"/>
    <w:rsid w:val="00A42A94"/>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E6B"/>
    <w:rsid w:val="00A42F5B"/>
    <w:rsid w:val="00A42FAA"/>
    <w:rsid w:val="00A42FBA"/>
    <w:rsid w:val="00A42FC7"/>
    <w:rsid w:val="00A42FD5"/>
    <w:rsid w:val="00A43096"/>
    <w:rsid w:val="00A4311C"/>
    <w:rsid w:val="00A43128"/>
    <w:rsid w:val="00A43165"/>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D2"/>
    <w:rsid w:val="00A434E9"/>
    <w:rsid w:val="00A434EB"/>
    <w:rsid w:val="00A4352D"/>
    <w:rsid w:val="00A4354F"/>
    <w:rsid w:val="00A435B8"/>
    <w:rsid w:val="00A435BD"/>
    <w:rsid w:val="00A4365E"/>
    <w:rsid w:val="00A4367F"/>
    <w:rsid w:val="00A436BB"/>
    <w:rsid w:val="00A436D4"/>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6C"/>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99"/>
    <w:rsid w:val="00A43DB5"/>
    <w:rsid w:val="00A43DD3"/>
    <w:rsid w:val="00A43DE0"/>
    <w:rsid w:val="00A43E03"/>
    <w:rsid w:val="00A43EB9"/>
    <w:rsid w:val="00A43ED5"/>
    <w:rsid w:val="00A43F2B"/>
    <w:rsid w:val="00A43F45"/>
    <w:rsid w:val="00A43FBF"/>
    <w:rsid w:val="00A43FE7"/>
    <w:rsid w:val="00A44043"/>
    <w:rsid w:val="00A44051"/>
    <w:rsid w:val="00A44091"/>
    <w:rsid w:val="00A440F0"/>
    <w:rsid w:val="00A440F4"/>
    <w:rsid w:val="00A4410D"/>
    <w:rsid w:val="00A441A8"/>
    <w:rsid w:val="00A441B3"/>
    <w:rsid w:val="00A441FF"/>
    <w:rsid w:val="00A4421D"/>
    <w:rsid w:val="00A44224"/>
    <w:rsid w:val="00A4426B"/>
    <w:rsid w:val="00A4428B"/>
    <w:rsid w:val="00A4428E"/>
    <w:rsid w:val="00A4429E"/>
    <w:rsid w:val="00A442B1"/>
    <w:rsid w:val="00A442DB"/>
    <w:rsid w:val="00A442FC"/>
    <w:rsid w:val="00A44352"/>
    <w:rsid w:val="00A443C8"/>
    <w:rsid w:val="00A443F0"/>
    <w:rsid w:val="00A44402"/>
    <w:rsid w:val="00A44415"/>
    <w:rsid w:val="00A44457"/>
    <w:rsid w:val="00A4460D"/>
    <w:rsid w:val="00A446FC"/>
    <w:rsid w:val="00A44704"/>
    <w:rsid w:val="00A4470B"/>
    <w:rsid w:val="00A4471A"/>
    <w:rsid w:val="00A4471E"/>
    <w:rsid w:val="00A44805"/>
    <w:rsid w:val="00A4481C"/>
    <w:rsid w:val="00A44897"/>
    <w:rsid w:val="00A448AE"/>
    <w:rsid w:val="00A448BB"/>
    <w:rsid w:val="00A448CB"/>
    <w:rsid w:val="00A448D2"/>
    <w:rsid w:val="00A448FA"/>
    <w:rsid w:val="00A4490B"/>
    <w:rsid w:val="00A4491B"/>
    <w:rsid w:val="00A4491D"/>
    <w:rsid w:val="00A44931"/>
    <w:rsid w:val="00A44958"/>
    <w:rsid w:val="00A44985"/>
    <w:rsid w:val="00A449CB"/>
    <w:rsid w:val="00A449EC"/>
    <w:rsid w:val="00A449F8"/>
    <w:rsid w:val="00A44A03"/>
    <w:rsid w:val="00A44A0A"/>
    <w:rsid w:val="00A44A13"/>
    <w:rsid w:val="00A44A29"/>
    <w:rsid w:val="00A44A60"/>
    <w:rsid w:val="00A44A74"/>
    <w:rsid w:val="00A44AAF"/>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B7"/>
    <w:rsid w:val="00A453E3"/>
    <w:rsid w:val="00A453E9"/>
    <w:rsid w:val="00A453F5"/>
    <w:rsid w:val="00A453FC"/>
    <w:rsid w:val="00A453FF"/>
    <w:rsid w:val="00A4542D"/>
    <w:rsid w:val="00A45445"/>
    <w:rsid w:val="00A45449"/>
    <w:rsid w:val="00A45519"/>
    <w:rsid w:val="00A45534"/>
    <w:rsid w:val="00A455C4"/>
    <w:rsid w:val="00A455D9"/>
    <w:rsid w:val="00A45639"/>
    <w:rsid w:val="00A4577D"/>
    <w:rsid w:val="00A45798"/>
    <w:rsid w:val="00A457B3"/>
    <w:rsid w:val="00A457DE"/>
    <w:rsid w:val="00A4580B"/>
    <w:rsid w:val="00A45815"/>
    <w:rsid w:val="00A45825"/>
    <w:rsid w:val="00A4583D"/>
    <w:rsid w:val="00A45866"/>
    <w:rsid w:val="00A45884"/>
    <w:rsid w:val="00A458B6"/>
    <w:rsid w:val="00A45936"/>
    <w:rsid w:val="00A45982"/>
    <w:rsid w:val="00A459F9"/>
    <w:rsid w:val="00A45A11"/>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5C"/>
    <w:rsid w:val="00A45E6B"/>
    <w:rsid w:val="00A45EF4"/>
    <w:rsid w:val="00A45EFF"/>
    <w:rsid w:val="00A45F31"/>
    <w:rsid w:val="00A45F6A"/>
    <w:rsid w:val="00A45FD6"/>
    <w:rsid w:val="00A45FDB"/>
    <w:rsid w:val="00A45FDE"/>
    <w:rsid w:val="00A46095"/>
    <w:rsid w:val="00A460AB"/>
    <w:rsid w:val="00A460C8"/>
    <w:rsid w:val="00A460D0"/>
    <w:rsid w:val="00A46148"/>
    <w:rsid w:val="00A46162"/>
    <w:rsid w:val="00A46168"/>
    <w:rsid w:val="00A46228"/>
    <w:rsid w:val="00A46231"/>
    <w:rsid w:val="00A46254"/>
    <w:rsid w:val="00A4625B"/>
    <w:rsid w:val="00A4629B"/>
    <w:rsid w:val="00A462E1"/>
    <w:rsid w:val="00A46377"/>
    <w:rsid w:val="00A46388"/>
    <w:rsid w:val="00A46401"/>
    <w:rsid w:val="00A4640E"/>
    <w:rsid w:val="00A46456"/>
    <w:rsid w:val="00A46467"/>
    <w:rsid w:val="00A46490"/>
    <w:rsid w:val="00A464FA"/>
    <w:rsid w:val="00A46530"/>
    <w:rsid w:val="00A46554"/>
    <w:rsid w:val="00A46562"/>
    <w:rsid w:val="00A46572"/>
    <w:rsid w:val="00A4657B"/>
    <w:rsid w:val="00A465BD"/>
    <w:rsid w:val="00A465BE"/>
    <w:rsid w:val="00A465C8"/>
    <w:rsid w:val="00A465DE"/>
    <w:rsid w:val="00A465E4"/>
    <w:rsid w:val="00A46603"/>
    <w:rsid w:val="00A4660A"/>
    <w:rsid w:val="00A4661C"/>
    <w:rsid w:val="00A4663E"/>
    <w:rsid w:val="00A4664B"/>
    <w:rsid w:val="00A466BA"/>
    <w:rsid w:val="00A466CE"/>
    <w:rsid w:val="00A46720"/>
    <w:rsid w:val="00A46732"/>
    <w:rsid w:val="00A46735"/>
    <w:rsid w:val="00A4673F"/>
    <w:rsid w:val="00A46751"/>
    <w:rsid w:val="00A46758"/>
    <w:rsid w:val="00A46772"/>
    <w:rsid w:val="00A467C4"/>
    <w:rsid w:val="00A46899"/>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0"/>
    <w:rsid w:val="00A46CCB"/>
    <w:rsid w:val="00A46D05"/>
    <w:rsid w:val="00A46DF3"/>
    <w:rsid w:val="00A46E16"/>
    <w:rsid w:val="00A46E1E"/>
    <w:rsid w:val="00A46E21"/>
    <w:rsid w:val="00A46E47"/>
    <w:rsid w:val="00A46E4D"/>
    <w:rsid w:val="00A46E56"/>
    <w:rsid w:val="00A46E72"/>
    <w:rsid w:val="00A46E9D"/>
    <w:rsid w:val="00A46EC5"/>
    <w:rsid w:val="00A46ED6"/>
    <w:rsid w:val="00A46EEC"/>
    <w:rsid w:val="00A46EEE"/>
    <w:rsid w:val="00A46EF5"/>
    <w:rsid w:val="00A46F00"/>
    <w:rsid w:val="00A46F23"/>
    <w:rsid w:val="00A46F3D"/>
    <w:rsid w:val="00A46F5B"/>
    <w:rsid w:val="00A46FB4"/>
    <w:rsid w:val="00A4701F"/>
    <w:rsid w:val="00A47047"/>
    <w:rsid w:val="00A47069"/>
    <w:rsid w:val="00A47088"/>
    <w:rsid w:val="00A470B2"/>
    <w:rsid w:val="00A470C1"/>
    <w:rsid w:val="00A4713F"/>
    <w:rsid w:val="00A4714B"/>
    <w:rsid w:val="00A4715E"/>
    <w:rsid w:val="00A47180"/>
    <w:rsid w:val="00A4718F"/>
    <w:rsid w:val="00A471B5"/>
    <w:rsid w:val="00A471F6"/>
    <w:rsid w:val="00A47291"/>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DA"/>
    <w:rsid w:val="00A475F7"/>
    <w:rsid w:val="00A47629"/>
    <w:rsid w:val="00A47679"/>
    <w:rsid w:val="00A4768B"/>
    <w:rsid w:val="00A4769C"/>
    <w:rsid w:val="00A476F8"/>
    <w:rsid w:val="00A476FB"/>
    <w:rsid w:val="00A47710"/>
    <w:rsid w:val="00A477DD"/>
    <w:rsid w:val="00A477E4"/>
    <w:rsid w:val="00A477F6"/>
    <w:rsid w:val="00A4781A"/>
    <w:rsid w:val="00A47823"/>
    <w:rsid w:val="00A47841"/>
    <w:rsid w:val="00A4789E"/>
    <w:rsid w:val="00A478C1"/>
    <w:rsid w:val="00A4792C"/>
    <w:rsid w:val="00A4795F"/>
    <w:rsid w:val="00A47A21"/>
    <w:rsid w:val="00A47A54"/>
    <w:rsid w:val="00A47A9C"/>
    <w:rsid w:val="00A47AA6"/>
    <w:rsid w:val="00A47AC4"/>
    <w:rsid w:val="00A47ACE"/>
    <w:rsid w:val="00A47AEE"/>
    <w:rsid w:val="00A47B15"/>
    <w:rsid w:val="00A47BD9"/>
    <w:rsid w:val="00A47C22"/>
    <w:rsid w:val="00A47C4F"/>
    <w:rsid w:val="00A47C87"/>
    <w:rsid w:val="00A47C94"/>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47FE2"/>
    <w:rsid w:val="00A50077"/>
    <w:rsid w:val="00A5007B"/>
    <w:rsid w:val="00A5009B"/>
    <w:rsid w:val="00A500E8"/>
    <w:rsid w:val="00A500E9"/>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31"/>
    <w:rsid w:val="00A50642"/>
    <w:rsid w:val="00A50660"/>
    <w:rsid w:val="00A50692"/>
    <w:rsid w:val="00A506FA"/>
    <w:rsid w:val="00A50779"/>
    <w:rsid w:val="00A507A4"/>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F8"/>
    <w:rsid w:val="00A50F4F"/>
    <w:rsid w:val="00A50F6A"/>
    <w:rsid w:val="00A50F82"/>
    <w:rsid w:val="00A50FE6"/>
    <w:rsid w:val="00A51012"/>
    <w:rsid w:val="00A51065"/>
    <w:rsid w:val="00A5106C"/>
    <w:rsid w:val="00A510B3"/>
    <w:rsid w:val="00A510BC"/>
    <w:rsid w:val="00A510DC"/>
    <w:rsid w:val="00A51139"/>
    <w:rsid w:val="00A5116A"/>
    <w:rsid w:val="00A51193"/>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B6"/>
    <w:rsid w:val="00A515B7"/>
    <w:rsid w:val="00A515FF"/>
    <w:rsid w:val="00A51632"/>
    <w:rsid w:val="00A51643"/>
    <w:rsid w:val="00A516A5"/>
    <w:rsid w:val="00A516BE"/>
    <w:rsid w:val="00A516F9"/>
    <w:rsid w:val="00A51701"/>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BB"/>
    <w:rsid w:val="00A51CE1"/>
    <w:rsid w:val="00A51CF2"/>
    <w:rsid w:val="00A51D32"/>
    <w:rsid w:val="00A51D39"/>
    <w:rsid w:val="00A51D61"/>
    <w:rsid w:val="00A51D67"/>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E"/>
    <w:rsid w:val="00A52075"/>
    <w:rsid w:val="00A520ED"/>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5B8"/>
    <w:rsid w:val="00A52601"/>
    <w:rsid w:val="00A5261E"/>
    <w:rsid w:val="00A52632"/>
    <w:rsid w:val="00A526BD"/>
    <w:rsid w:val="00A5278B"/>
    <w:rsid w:val="00A5278E"/>
    <w:rsid w:val="00A527C1"/>
    <w:rsid w:val="00A527E2"/>
    <w:rsid w:val="00A527E5"/>
    <w:rsid w:val="00A527F1"/>
    <w:rsid w:val="00A527F4"/>
    <w:rsid w:val="00A52860"/>
    <w:rsid w:val="00A528D3"/>
    <w:rsid w:val="00A528E8"/>
    <w:rsid w:val="00A52926"/>
    <w:rsid w:val="00A529AC"/>
    <w:rsid w:val="00A529AE"/>
    <w:rsid w:val="00A529BE"/>
    <w:rsid w:val="00A529C5"/>
    <w:rsid w:val="00A52A02"/>
    <w:rsid w:val="00A52A48"/>
    <w:rsid w:val="00A52A53"/>
    <w:rsid w:val="00A52A75"/>
    <w:rsid w:val="00A52A7A"/>
    <w:rsid w:val="00A52A88"/>
    <w:rsid w:val="00A52A89"/>
    <w:rsid w:val="00A52AD9"/>
    <w:rsid w:val="00A52B2E"/>
    <w:rsid w:val="00A52B40"/>
    <w:rsid w:val="00A52B52"/>
    <w:rsid w:val="00A52B73"/>
    <w:rsid w:val="00A52C19"/>
    <w:rsid w:val="00A52C6C"/>
    <w:rsid w:val="00A52CB3"/>
    <w:rsid w:val="00A52CD2"/>
    <w:rsid w:val="00A52CF5"/>
    <w:rsid w:val="00A52D02"/>
    <w:rsid w:val="00A52D74"/>
    <w:rsid w:val="00A52D75"/>
    <w:rsid w:val="00A52DAE"/>
    <w:rsid w:val="00A52DC4"/>
    <w:rsid w:val="00A52E23"/>
    <w:rsid w:val="00A52E55"/>
    <w:rsid w:val="00A52E69"/>
    <w:rsid w:val="00A52EE3"/>
    <w:rsid w:val="00A52EF7"/>
    <w:rsid w:val="00A52F2E"/>
    <w:rsid w:val="00A52F73"/>
    <w:rsid w:val="00A52F8C"/>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E2"/>
    <w:rsid w:val="00A53488"/>
    <w:rsid w:val="00A534DA"/>
    <w:rsid w:val="00A5353E"/>
    <w:rsid w:val="00A53544"/>
    <w:rsid w:val="00A53565"/>
    <w:rsid w:val="00A53584"/>
    <w:rsid w:val="00A5358F"/>
    <w:rsid w:val="00A535A5"/>
    <w:rsid w:val="00A535A8"/>
    <w:rsid w:val="00A5364F"/>
    <w:rsid w:val="00A53655"/>
    <w:rsid w:val="00A5365A"/>
    <w:rsid w:val="00A536B1"/>
    <w:rsid w:val="00A536B9"/>
    <w:rsid w:val="00A536C7"/>
    <w:rsid w:val="00A536D0"/>
    <w:rsid w:val="00A536DC"/>
    <w:rsid w:val="00A53723"/>
    <w:rsid w:val="00A53768"/>
    <w:rsid w:val="00A53780"/>
    <w:rsid w:val="00A53784"/>
    <w:rsid w:val="00A537C3"/>
    <w:rsid w:val="00A537D9"/>
    <w:rsid w:val="00A537F2"/>
    <w:rsid w:val="00A537F5"/>
    <w:rsid w:val="00A5382F"/>
    <w:rsid w:val="00A53839"/>
    <w:rsid w:val="00A5385C"/>
    <w:rsid w:val="00A53862"/>
    <w:rsid w:val="00A53896"/>
    <w:rsid w:val="00A5389F"/>
    <w:rsid w:val="00A538A8"/>
    <w:rsid w:val="00A538C9"/>
    <w:rsid w:val="00A538FF"/>
    <w:rsid w:val="00A5392D"/>
    <w:rsid w:val="00A53968"/>
    <w:rsid w:val="00A5396C"/>
    <w:rsid w:val="00A53976"/>
    <w:rsid w:val="00A539A1"/>
    <w:rsid w:val="00A539CF"/>
    <w:rsid w:val="00A53A1F"/>
    <w:rsid w:val="00A53A20"/>
    <w:rsid w:val="00A53A24"/>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74"/>
    <w:rsid w:val="00A53DD2"/>
    <w:rsid w:val="00A53DE4"/>
    <w:rsid w:val="00A53DEF"/>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6D"/>
    <w:rsid w:val="00A54080"/>
    <w:rsid w:val="00A541C2"/>
    <w:rsid w:val="00A541C9"/>
    <w:rsid w:val="00A541E1"/>
    <w:rsid w:val="00A541EB"/>
    <w:rsid w:val="00A54212"/>
    <w:rsid w:val="00A54229"/>
    <w:rsid w:val="00A542D3"/>
    <w:rsid w:val="00A542E7"/>
    <w:rsid w:val="00A542EC"/>
    <w:rsid w:val="00A5433A"/>
    <w:rsid w:val="00A54366"/>
    <w:rsid w:val="00A54377"/>
    <w:rsid w:val="00A543B3"/>
    <w:rsid w:val="00A543B8"/>
    <w:rsid w:val="00A54422"/>
    <w:rsid w:val="00A5442C"/>
    <w:rsid w:val="00A5445D"/>
    <w:rsid w:val="00A5447E"/>
    <w:rsid w:val="00A544AD"/>
    <w:rsid w:val="00A54501"/>
    <w:rsid w:val="00A5450A"/>
    <w:rsid w:val="00A5450F"/>
    <w:rsid w:val="00A54546"/>
    <w:rsid w:val="00A54548"/>
    <w:rsid w:val="00A5454D"/>
    <w:rsid w:val="00A545B7"/>
    <w:rsid w:val="00A545DA"/>
    <w:rsid w:val="00A545E6"/>
    <w:rsid w:val="00A545EE"/>
    <w:rsid w:val="00A54694"/>
    <w:rsid w:val="00A546A1"/>
    <w:rsid w:val="00A546C0"/>
    <w:rsid w:val="00A546D1"/>
    <w:rsid w:val="00A546F9"/>
    <w:rsid w:val="00A5474B"/>
    <w:rsid w:val="00A547BD"/>
    <w:rsid w:val="00A547C5"/>
    <w:rsid w:val="00A547EF"/>
    <w:rsid w:val="00A547F2"/>
    <w:rsid w:val="00A54820"/>
    <w:rsid w:val="00A54829"/>
    <w:rsid w:val="00A5483D"/>
    <w:rsid w:val="00A548C2"/>
    <w:rsid w:val="00A548DD"/>
    <w:rsid w:val="00A548F2"/>
    <w:rsid w:val="00A54940"/>
    <w:rsid w:val="00A54A02"/>
    <w:rsid w:val="00A54A22"/>
    <w:rsid w:val="00A54B42"/>
    <w:rsid w:val="00A54B6B"/>
    <w:rsid w:val="00A54C7D"/>
    <w:rsid w:val="00A54C7E"/>
    <w:rsid w:val="00A54CEE"/>
    <w:rsid w:val="00A54CF0"/>
    <w:rsid w:val="00A54D90"/>
    <w:rsid w:val="00A54DA0"/>
    <w:rsid w:val="00A54DA1"/>
    <w:rsid w:val="00A54E2A"/>
    <w:rsid w:val="00A54E42"/>
    <w:rsid w:val="00A54E4B"/>
    <w:rsid w:val="00A54E63"/>
    <w:rsid w:val="00A54E82"/>
    <w:rsid w:val="00A54E8D"/>
    <w:rsid w:val="00A54EAC"/>
    <w:rsid w:val="00A54EB4"/>
    <w:rsid w:val="00A54ECE"/>
    <w:rsid w:val="00A54EDC"/>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5"/>
    <w:rsid w:val="00A55316"/>
    <w:rsid w:val="00A55344"/>
    <w:rsid w:val="00A5537C"/>
    <w:rsid w:val="00A553BA"/>
    <w:rsid w:val="00A553C8"/>
    <w:rsid w:val="00A55414"/>
    <w:rsid w:val="00A55441"/>
    <w:rsid w:val="00A55466"/>
    <w:rsid w:val="00A554C4"/>
    <w:rsid w:val="00A554DD"/>
    <w:rsid w:val="00A55520"/>
    <w:rsid w:val="00A55546"/>
    <w:rsid w:val="00A55590"/>
    <w:rsid w:val="00A555BD"/>
    <w:rsid w:val="00A55610"/>
    <w:rsid w:val="00A5563B"/>
    <w:rsid w:val="00A5565E"/>
    <w:rsid w:val="00A55691"/>
    <w:rsid w:val="00A55694"/>
    <w:rsid w:val="00A556B7"/>
    <w:rsid w:val="00A55748"/>
    <w:rsid w:val="00A557C5"/>
    <w:rsid w:val="00A55800"/>
    <w:rsid w:val="00A5581D"/>
    <w:rsid w:val="00A55827"/>
    <w:rsid w:val="00A558B7"/>
    <w:rsid w:val="00A558D5"/>
    <w:rsid w:val="00A55933"/>
    <w:rsid w:val="00A55957"/>
    <w:rsid w:val="00A559B2"/>
    <w:rsid w:val="00A55A02"/>
    <w:rsid w:val="00A55A18"/>
    <w:rsid w:val="00A55A28"/>
    <w:rsid w:val="00A55A41"/>
    <w:rsid w:val="00A55A9F"/>
    <w:rsid w:val="00A55AB2"/>
    <w:rsid w:val="00A55B66"/>
    <w:rsid w:val="00A55BE2"/>
    <w:rsid w:val="00A55C25"/>
    <w:rsid w:val="00A55C56"/>
    <w:rsid w:val="00A55CA7"/>
    <w:rsid w:val="00A55D29"/>
    <w:rsid w:val="00A55D3A"/>
    <w:rsid w:val="00A55D5F"/>
    <w:rsid w:val="00A55DD5"/>
    <w:rsid w:val="00A55DF6"/>
    <w:rsid w:val="00A55E2E"/>
    <w:rsid w:val="00A55E4C"/>
    <w:rsid w:val="00A55E66"/>
    <w:rsid w:val="00A55E9C"/>
    <w:rsid w:val="00A55F01"/>
    <w:rsid w:val="00A55F32"/>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3AA"/>
    <w:rsid w:val="00A563C4"/>
    <w:rsid w:val="00A5644A"/>
    <w:rsid w:val="00A5645A"/>
    <w:rsid w:val="00A56477"/>
    <w:rsid w:val="00A564B5"/>
    <w:rsid w:val="00A5650F"/>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53"/>
    <w:rsid w:val="00A568EF"/>
    <w:rsid w:val="00A56961"/>
    <w:rsid w:val="00A569B4"/>
    <w:rsid w:val="00A569ED"/>
    <w:rsid w:val="00A569F6"/>
    <w:rsid w:val="00A56A31"/>
    <w:rsid w:val="00A56AA4"/>
    <w:rsid w:val="00A56AAE"/>
    <w:rsid w:val="00A56AC1"/>
    <w:rsid w:val="00A56AC5"/>
    <w:rsid w:val="00A56B77"/>
    <w:rsid w:val="00A56BA3"/>
    <w:rsid w:val="00A56BCE"/>
    <w:rsid w:val="00A56BFE"/>
    <w:rsid w:val="00A56C0C"/>
    <w:rsid w:val="00A56C15"/>
    <w:rsid w:val="00A56C4A"/>
    <w:rsid w:val="00A56C66"/>
    <w:rsid w:val="00A56CAA"/>
    <w:rsid w:val="00A56CB5"/>
    <w:rsid w:val="00A56CE6"/>
    <w:rsid w:val="00A56D00"/>
    <w:rsid w:val="00A56D41"/>
    <w:rsid w:val="00A56D44"/>
    <w:rsid w:val="00A56D5A"/>
    <w:rsid w:val="00A56D7D"/>
    <w:rsid w:val="00A56DA0"/>
    <w:rsid w:val="00A56DA9"/>
    <w:rsid w:val="00A56DE9"/>
    <w:rsid w:val="00A56E34"/>
    <w:rsid w:val="00A56E6F"/>
    <w:rsid w:val="00A56EE5"/>
    <w:rsid w:val="00A56F33"/>
    <w:rsid w:val="00A56F4B"/>
    <w:rsid w:val="00A56F9D"/>
    <w:rsid w:val="00A56FD2"/>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7"/>
    <w:rsid w:val="00A5760A"/>
    <w:rsid w:val="00A57611"/>
    <w:rsid w:val="00A57643"/>
    <w:rsid w:val="00A57651"/>
    <w:rsid w:val="00A5765A"/>
    <w:rsid w:val="00A5767B"/>
    <w:rsid w:val="00A576B7"/>
    <w:rsid w:val="00A576E7"/>
    <w:rsid w:val="00A5775D"/>
    <w:rsid w:val="00A57778"/>
    <w:rsid w:val="00A5778C"/>
    <w:rsid w:val="00A577BF"/>
    <w:rsid w:val="00A577CA"/>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7"/>
    <w:rsid w:val="00A57E5B"/>
    <w:rsid w:val="00A57E8F"/>
    <w:rsid w:val="00A57EA2"/>
    <w:rsid w:val="00A57F53"/>
    <w:rsid w:val="00A57F97"/>
    <w:rsid w:val="00A57FE9"/>
    <w:rsid w:val="00A60006"/>
    <w:rsid w:val="00A60014"/>
    <w:rsid w:val="00A60055"/>
    <w:rsid w:val="00A6008B"/>
    <w:rsid w:val="00A600E6"/>
    <w:rsid w:val="00A601E2"/>
    <w:rsid w:val="00A6021F"/>
    <w:rsid w:val="00A60228"/>
    <w:rsid w:val="00A6023D"/>
    <w:rsid w:val="00A6024C"/>
    <w:rsid w:val="00A602B9"/>
    <w:rsid w:val="00A60313"/>
    <w:rsid w:val="00A60325"/>
    <w:rsid w:val="00A6034F"/>
    <w:rsid w:val="00A60398"/>
    <w:rsid w:val="00A6039A"/>
    <w:rsid w:val="00A603A2"/>
    <w:rsid w:val="00A603CA"/>
    <w:rsid w:val="00A603CD"/>
    <w:rsid w:val="00A6045E"/>
    <w:rsid w:val="00A60519"/>
    <w:rsid w:val="00A60534"/>
    <w:rsid w:val="00A6059E"/>
    <w:rsid w:val="00A605AB"/>
    <w:rsid w:val="00A605D0"/>
    <w:rsid w:val="00A605FD"/>
    <w:rsid w:val="00A60641"/>
    <w:rsid w:val="00A6064A"/>
    <w:rsid w:val="00A60658"/>
    <w:rsid w:val="00A60692"/>
    <w:rsid w:val="00A606B9"/>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C2"/>
    <w:rsid w:val="00A60AD0"/>
    <w:rsid w:val="00A60B2C"/>
    <w:rsid w:val="00A60B87"/>
    <w:rsid w:val="00A60BBA"/>
    <w:rsid w:val="00A60BE5"/>
    <w:rsid w:val="00A60C03"/>
    <w:rsid w:val="00A60C26"/>
    <w:rsid w:val="00A60C56"/>
    <w:rsid w:val="00A60C5F"/>
    <w:rsid w:val="00A60C64"/>
    <w:rsid w:val="00A60C68"/>
    <w:rsid w:val="00A60C9B"/>
    <w:rsid w:val="00A60C9C"/>
    <w:rsid w:val="00A60CA9"/>
    <w:rsid w:val="00A60CDC"/>
    <w:rsid w:val="00A60CE6"/>
    <w:rsid w:val="00A60CF7"/>
    <w:rsid w:val="00A60D62"/>
    <w:rsid w:val="00A60D70"/>
    <w:rsid w:val="00A60D89"/>
    <w:rsid w:val="00A60DAF"/>
    <w:rsid w:val="00A60DDC"/>
    <w:rsid w:val="00A60F14"/>
    <w:rsid w:val="00A60F1E"/>
    <w:rsid w:val="00A60F30"/>
    <w:rsid w:val="00A60F8B"/>
    <w:rsid w:val="00A60FC2"/>
    <w:rsid w:val="00A60FEB"/>
    <w:rsid w:val="00A6100A"/>
    <w:rsid w:val="00A61028"/>
    <w:rsid w:val="00A6102E"/>
    <w:rsid w:val="00A61066"/>
    <w:rsid w:val="00A61074"/>
    <w:rsid w:val="00A61082"/>
    <w:rsid w:val="00A610A6"/>
    <w:rsid w:val="00A610CE"/>
    <w:rsid w:val="00A610D7"/>
    <w:rsid w:val="00A610F5"/>
    <w:rsid w:val="00A61125"/>
    <w:rsid w:val="00A61135"/>
    <w:rsid w:val="00A611BD"/>
    <w:rsid w:val="00A61205"/>
    <w:rsid w:val="00A61262"/>
    <w:rsid w:val="00A6128D"/>
    <w:rsid w:val="00A61312"/>
    <w:rsid w:val="00A61334"/>
    <w:rsid w:val="00A61380"/>
    <w:rsid w:val="00A61408"/>
    <w:rsid w:val="00A6141B"/>
    <w:rsid w:val="00A61457"/>
    <w:rsid w:val="00A6146C"/>
    <w:rsid w:val="00A614F1"/>
    <w:rsid w:val="00A614F4"/>
    <w:rsid w:val="00A61503"/>
    <w:rsid w:val="00A615BA"/>
    <w:rsid w:val="00A615CD"/>
    <w:rsid w:val="00A615D1"/>
    <w:rsid w:val="00A615ED"/>
    <w:rsid w:val="00A616E7"/>
    <w:rsid w:val="00A616EC"/>
    <w:rsid w:val="00A616F2"/>
    <w:rsid w:val="00A6172D"/>
    <w:rsid w:val="00A61795"/>
    <w:rsid w:val="00A6179E"/>
    <w:rsid w:val="00A61860"/>
    <w:rsid w:val="00A61872"/>
    <w:rsid w:val="00A6188F"/>
    <w:rsid w:val="00A6193C"/>
    <w:rsid w:val="00A6197E"/>
    <w:rsid w:val="00A619A8"/>
    <w:rsid w:val="00A619C1"/>
    <w:rsid w:val="00A619C3"/>
    <w:rsid w:val="00A619D3"/>
    <w:rsid w:val="00A61ADA"/>
    <w:rsid w:val="00A61AF4"/>
    <w:rsid w:val="00A61B40"/>
    <w:rsid w:val="00A61B95"/>
    <w:rsid w:val="00A61BB4"/>
    <w:rsid w:val="00A61C07"/>
    <w:rsid w:val="00A61C32"/>
    <w:rsid w:val="00A61C4E"/>
    <w:rsid w:val="00A61C58"/>
    <w:rsid w:val="00A61CA6"/>
    <w:rsid w:val="00A61CED"/>
    <w:rsid w:val="00A61D23"/>
    <w:rsid w:val="00A61DC7"/>
    <w:rsid w:val="00A61DD2"/>
    <w:rsid w:val="00A61EC2"/>
    <w:rsid w:val="00A61EDA"/>
    <w:rsid w:val="00A61F17"/>
    <w:rsid w:val="00A61F5D"/>
    <w:rsid w:val="00A61F65"/>
    <w:rsid w:val="00A61FED"/>
    <w:rsid w:val="00A62080"/>
    <w:rsid w:val="00A620A4"/>
    <w:rsid w:val="00A620DD"/>
    <w:rsid w:val="00A6213C"/>
    <w:rsid w:val="00A621B6"/>
    <w:rsid w:val="00A6223A"/>
    <w:rsid w:val="00A622BB"/>
    <w:rsid w:val="00A622BC"/>
    <w:rsid w:val="00A622CF"/>
    <w:rsid w:val="00A6236C"/>
    <w:rsid w:val="00A623C6"/>
    <w:rsid w:val="00A6242D"/>
    <w:rsid w:val="00A6244D"/>
    <w:rsid w:val="00A624ED"/>
    <w:rsid w:val="00A62574"/>
    <w:rsid w:val="00A625E5"/>
    <w:rsid w:val="00A62608"/>
    <w:rsid w:val="00A62648"/>
    <w:rsid w:val="00A626A6"/>
    <w:rsid w:val="00A626D8"/>
    <w:rsid w:val="00A62753"/>
    <w:rsid w:val="00A6278F"/>
    <w:rsid w:val="00A62794"/>
    <w:rsid w:val="00A627DA"/>
    <w:rsid w:val="00A62846"/>
    <w:rsid w:val="00A628F8"/>
    <w:rsid w:val="00A6299D"/>
    <w:rsid w:val="00A629C5"/>
    <w:rsid w:val="00A629DF"/>
    <w:rsid w:val="00A62A16"/>
    <w:rsid w:val="00A62A57"/>
    <w:rsid w:val="00A62AB6"/>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10"/>
    <w:rsid w:val="00A62F57"/>
    <w:rsid w:val="00A62FE9"/>
    <w:rsid w:val="00A6302C"/>
    <w:rsid w:val="00A63030"/>
    <w:rsid w:val="00A63054"/>
    <w:rsid w:val="00A630DA"/>
    <w:rsid w:val="00A630F1"/>
    <w:rsid w:val="00A63115"/>
    <w:rsid w:val="00A63138"/>
    <w:rsid w:val="00A63271"/>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86"/>
    <w:rsid w:val="00A635A0"/>
    <w:rsid w:val="00A635C6"/>
    <w:rsid w:val="00A635CD"/>
    <w:rsid w:val="00A635DD"/>
    <w:rsid w:val="00A635E0"/>
    <w:rsid w:val="00A635F8"/>
    <w:rsid w:val="00A635F9"/>
    <w:rsid w:val="00A63606"/>
    <w:rsid w:val="00A63625"/>
    <w:rsid w:val="00A63662"/>
    <w:rsid w:val="00A63666"/>
    <w:rsid w:val="00A6367C"/>
    <w:rsid w:val="00A636DE"/>
    <w:rsid w:val="00A636E6"/>
    <w:rsid w:val="00A63760"/>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960"/>
    <w:rsid w:val="00A639AF"/>
    <w:rsid w:val="00A63A0C"/>
    <w:rsid w:val="00A63A11"/>
    <w:rsid w:val="00A63A30"/>
    <w:rsid w:val="00A63A5E"/>
    <w:rsid w:val="00A63A91"/>
    <w:rsid w:val="00A63AAC"/>
    <w:rsid w:val="00A63AD9"/>
    <w:rsid w:val="00A63AE3"/>
    <w:rsid w:val="00A63B14"/>
    <w:rsid w:val="00A63B33"/>
    <w:rsid w:val="00A63B6F"/>
    <w:rsid w:val="00A63C00"/>
    <w:rsid w:val="00A63C45"/>
    <w:rsid w:val="00A63C6F"/>
    <w:rsid w:val="00A63D4D"/>
    <w:rsid w:val="00A63E49"/>
    <w:rsid w:val="00A63E4B"/>
    <w:rsid w:val="00A63E83"/>
    <w:rsid w:val="00A63EF5"/>
    <w:rsid w:val="00A63F18"/>
    <w:rsid w:val="00A63F22"/>
    <w:rsid w:val="00A63F8A"/>
    <w:rsid w:val="00A63F99"/>
    <w:rsid w:val="00A63FC4"/>
    <w:rsid w:val="00A64045"/>
    <w:rsid w:val="00A6407E"/>
    <w:rsid w:val="00A6409D"/>
    <w:rsid w:val="00A640B7"/>
    <w:rsid w:val="00A640FF"/>
    <w:rsid w:val="00A6410C"/>
    <w:rsid w:val="00A6411A"/>
    <w:rsid w:val="00A6412E"/>
    <w:rsid w:val="00A64175"/>
    <w:rsid w:val="00A64183"/>
    <w:rsid w:val="00A64248"/>
    <w:rsid w:val="00A642CE"/>
    <w:rsid w:val="00A64306"/>
    <w:rsid w:val="00A64338"/>
    <w:rsid w:val="00A6438C"/>
    <w:rsid w:val="00A643EE"/>
    <w:rsid w:val="00A64440"/>
    <w:rsid w:val="00A64441"/>
    <w:rsid w:val="00A6445F"/>
    <w:rsid w:val="00A64488"/>
    <w:rsid w:val="00A6449A"/>
    <w:rsid w:val="00A644C6"/>
    <w:rsid w:val="00A644DA"/>
    <w:rsid w:val="00A644DC"/>
    <w:rsid w:val="00A64516"/>
    <w:rsid w:val="00A64569"/>
    <w:rsid w:val="00A645A2"/>
    <w:rsid w:val="00A645B3"/>
    <w:rsid w:val="00A6462E"/>
    <w:rsid w:val="00A64646"/>
    <w:rsid w:val="00A6464E"/>
    <w:rsid w:val="00A64677"/>
    <w:rsid w:val="00A64696"/>
    <w:rsid w:val="00A646BE"/>
    <w:rsid w:val="00A64711"/>
    <w:rsid w:val="00A64735"/>
    <w:rsid w:val="00A64783"/>
    <w:rsid w:val="00A64787"/>
    <w:rsid w:val="00A647B7"/>
    <w:rsid w:val="00A647CA"/>
    <w:rsid w:val="00A64860"/>
    <w:rsid w:val="00A64877"/>
    <w:rsid w:val="00A648B2"/>
    <w:rsid w:val="00A648DD"/>
    <w:rsid w:val="00A648FC"/>
    <w:rsid w:val="00A64937"/>
    <w:rsid w:val="00A64988"/>
    <w:rsid w:val="00A649D6"/>
    <w:rsid w:val="00A649DA"/>
    <w:rsid w:val="00A64A04"/>
    <w:rsid w:val="00A64AD4"/>
    <w:rsid w:val="00A64B02"/>
    <w:rsid w:val="00A64B41"/>
    <w:rsid w:val="00A64BA1"/>
    <w:rsid w:val="00A64BA6"/>
    <w:rsid w:val="00A64C95"/>
    <w:rsid w:val="00A64D0F"/>
    <w:rsid w:val="00A64D4B"/>
    <w:rsid w:val="00A64D69"/>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5CC"/>
    <w:rsid w:val="00A6561F"/>
    <w:rsid w:val="00A656AC"/>
    <w:rsid w:val="00A6572B"/>
    <w:rsid w:val="00A65789"/>
    <w:rsid w:val="00A657BD"/>
    <w:rsid w:val="00A657EF"/>
    <w:rsid w:val="00A657F4"/>
    <w:rsid w:val="00A65870"/>
    <w:rsid w:val="00A65874"/>
    <w:rsid w:val="00A65899"/>
    <w:rsid w:val="00A658D9"/>
    <w:rsid w:val="00A6596E"/>
    <w:rsid w:val="00A65A01"/>
    <w:rsid w:val="00A65A5E"/>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0FE"/>
    <w:rsid w:val="00A66115"/>
    <w:rsid w:val="00A6612E"/>
    <w:rsid w:val="00A66143"/>
    <w:rsid w:val="00A661C9"/>
    <w:rsid w:val="00A66237"/>
    <w:rsid w:val="00A66257"/>
    <w:rsid w:val="00A662B4"/>
    <w:rsid w:val="00A66327"/>
    <w:rsid w:val="00A66360"/>
    <w:rsid w:val="00A66384"/>
    <w:rsid w:val="00A663C1"/>
    <w:rsid w:val="00A663D1"/>
    <w:rsid w:val="00A663D4"/>
    <w:rsid w:val="00A663EF"/>
    <w:rsid w:val="00A66429"/>
    <w:rsid w:val="00A66438"/>
    <w:rsid w:val="00A66442"/>
    <w:rsid w:val="00A66465"/>
    <w:rsid w:val="00A664A4"/>
    <w:rsid w:val="00A664C1"/>
    <w:rsid w:val="00A6652B"/>
    <w:rsid w:val="00A665CF"/>
    <w:rsid w:val="00A665F0"/>
    <w:rsid w:val="00A6663D"/>
    <w:rsid w:val="00A666B9"/>
    <w:rsid w:val="00A666E8"/>
    <w:rsid w:val="00A6678C"/>
    <w:rsid w:val="00A6679D"/>
    <w:rsid w:val="00A66941"/>
    <w:rsid w:val="00A6697E"/>
    <w:rsid w:val="00A6699C"/>
    <w:rsid w:val="00A669B6"/>
    <w:rsid w:val="00A669EB"/>
    <w:rsid w:val="00A66A12"/>
    <w:rsid w:val="00A66A1D"/>
    <w:rsid w:val="00A66A1E"/>
    <w:rsid w:val="00A66A6A"/>
    <w:rsid w:val="00A66A85"/>
    <w:rsid w:val="00A66B18"/>
    <w:rsid w:val="00A66B65"/>
    <w:rsid w:val="00A66B9B"/>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6FB5"/>
    <w:rsid w:val="00A67063"/>
    <w:rsid w:val="00A670B0"/>
    <w:rsid w:val="00A670D4"/>
    <w:rsid w:val="00A67107"/>
    <w:rsid w:val="00A67154"/>
    <w:rsid w:val="00A67177"/>
    <w:rsid w:val="00A67180"/>
    <w:rsid w:val="00A671C0"/>
    <w:rsid w:val="00A671E6"/>
    <w:rsid w:val="00A671E7"/>
    <w:rsid w:val="00A6720C"/>
    <w:rsid w:val="00A67253"/>
    <w:rsid w:val="00A672FE"/>
    <w:rsid w:val="00A6733F"/>
    <w:rsid w:val="00A6737B"/>
    <w:rsid w:val="00A673FB"/>
    <w:rsid w:val="00A67414"/>
    <w:rsid w:val="00A67424"/>
    <w:rsid w:val="00A6743E"/>
    <w:rsid w:val="00A67447"/>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2"/>
    <w:rsid w:val="00A67891"/>
    <w:rsid w:val="00A67927"/>
    <w:rsid w:val="00A67944"/>
    <w:rsid w:val="00A67963"/>
    <w:rsid w:val="00A679A1"/>
    <w:rsid w:val="00A67A1D"/>
    <w:rsid w:val="00A67A38"/>
    <w:rsid w:val="00A67A45"/>
    <w:rsid w:val="00A67A8A"/>
    <w:rsid w:val="00A67A8D"/>
    <w:rsid w:val="00A67AC4"/>
    <w:rsid w:val="00A67B72"/>
    <w:rsid w:val="00A67B89"/>
    <w:rsid w:val="00A67BC0"/>
    <w:rsid w:val="00A67BEC"/>
    <w:rsid w:val="00A67BED"/>
    <w:rsid w:val="00A67C68"/>
    <w:rsid w:val="00A67C69"/>
    <w:rsid w:val="00A67CAB"/>
    <w:rsid w:val="00A67CD7"/>
    <w:rsid w:val="00A67CF9"/>
    <w:rsid w:val="00A67D2D"/>
    <w:rsid w:val="00A67D73"/>
    <w:rsid w:val="00A67D81"/>
    <w:rsid w:val="00A67D85"/>
    <w:rsid w:val="00A67D99"/>
    <w:rsid w:val="00A67DAC"/>
    <w:rsid w:val="00A67DCB"/>
    <w:rsid w:val="00A67E01"/>
    <w:rsid w:val="00A67E5B"/>
    <w:rsid w:val="00A67E7F"/>
    <w:rsid w:val="00A67E87"/>
    <w:rsid w:val="00A67EBE"/>
    <w:rsid w:val="00A67EE2"/>
    <w:rsid w:val="00A67EF8"/>
    <w:rsid w:val="00A67F34"/>
    <w:rsid w:val="00A67F71"/>
    <w:rsid w:val="00A67F92"/>
    <w:rsid w:val="00A67FA1"/>
    <w:rsid w:val="00A67FD6"/>
    <w:rsid w:val="00A67FD9"/>
    <w:rsid w:val="00A67FE8"/>
    <w:rsid w:val="00A70091"/>
    <w:rsid w:val="00A700B6"/>
    <w:rsid w:val="00A700E5"/>
    <w:rsid w:val="00A7017E"/>
    <w:rsid w:val="00A701BA"/>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A2"/>
    <w:rsid w:val="00A707B0"/>
    <w:rsid w:val="00A707C0"/>
    <w:rsid w:val="00A707C5"/>
    <w:rsid w:val="00A707EB"/>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20"/>
    <w:rsid w:val="00A71141"/>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6DB"/>
    <w:rsid w:val="00A71721"/>
    <w:rsid w:val="00A7172A"/>
    <w:rsid w:val="00A7175F"/>
    <w:rsid w:val="00A7177E"/>
    <w:rsid w:val="00A71780"/>
    <w:rsid w:val="00A717BA"/>
    <w:rsid w:val="00A71879"/>
    <w:rsid w:val="00A7188E"/>
    <w:rsid w:val="00A71893"/>
    <w:rsid w:val="00A718C6"/>
    <w:rsid w:val="00A71912"/>
    <w:rsid w:val="00A7191A"/>
    <w:rsid w:val="00A71922"/>
    <w:rsid w:val="00A7197D"/>
    <w:rsid w:val="00A719F0"/>
    <w:rsid w:val="00A71A2B"/>
    <w:rsid w:val="00A71A6A"/>
    <w:rsid w:val="00A71AA6"/>
    <w:rsid w:val="00A71AAA"/>
    <w:rsid w:val="00A71AB5"/>
    <w:rsid w:val="00A71B1D"/>
    <w:rsid w:val="00A71B3B"/>
    <w:rsid w:val="00A71B59"/>
    <w:rsid w:val="00A71B8A"/>
    <w:rsid w:val="00A71B97"/>
    <w:rsid w:val="00A71B98"/>
    <w:rsid w:val="00A71B9B"/>
    <w:rsid w:val="00A71BB3"/>
    <w:rsid w:val="00A71BB5"/>
    <w:rsid w:val="00A71C1D"/>
    <w:rsid w:val="00A71C51"/>
    <w:rsid w:val="00A71C55"/>
    <w:rsid w:val="00A71C96"/>
    <w:rsid w:val="00A71CAC"/>
    <w:rsid w:val="00A71CD4"/>
    <w:rsid w:val="00A71CE3"/>
    <w:rsid w:val="00A71D08"/>
    <w:rsid w:val="00A71D23"/>
    <w:rsid w:val="00A71D25"/>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34"/>
    <w:rsid w:val="00A721A0"/>
    <w:rsid w:val="00A721C3"/>
    <w:rsid w:val="00A721DC"/>
    <w:rsid w:val="00A72222"/>
    <w:rsid w:val="00A722AB"/>
    <w:rsid w:val="00A722F1"/>
    <w:rsid w:val="00A722F6"/>
    <w:rsid w:val="00A7230D"/>
    <w:rsid w:val="00A72341"/>
    <w:rsid w:val="00A7238C"/>
    <w:rsid w:val="00A723BB"/>
    <w:rsid w:val="00A723BF"/>
    <w:rsid w:val="00A72402"/>
    <w:rsid w:val="00A724DE"/>
    <w:rsid w:val="00A72566"/>
    <w:rsid w:val="00A7257A"/>
    <w:rsid w:val="00A725A0"/>
    <w:rsid w:val="00A7261B"/>
    <w:rsid w:val="00A72669"/>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7"/>
    <w:rsid w:val="00A72D2C"/>
    <w:rsid w:val="00A72D45"/>
    <w:rsid w:val="00A72D50"/>
    <w:rsid w:val="00A72DA3"/>
    <w:rsid w:val="00A72DB4"/>
    <w:rsid w:val="00A72DED"/>
    <w:rsid w:val="00A72E10"/>
    <w:rsid w:val="00A72E3D"/>
    <w:rsid w:val="00A72E44"/>
    <w:rsid w:val="00A72E4A"/>
    <w:rsid w:val="00A72E62"/>
    <w:rsid w:val="00A72E8F"/>
    <w:rsid w:val="00A72F02"/>
    <w:rsid w:val="00A72F3B"/>
    <w:rsid w:val="00A72F99"/>
    <w:rsid w:val="00A72FE7"/>
    <w:rsid w:val="00A73012"/>
    <w:rsid w:val="00A73026"/>
    <w:rsid w:val="00A73050"/>
    <w:rsid w:val="00A73054"/>
    <w:rsid w:val="00A73097"/>
    <w:rsid w:val="00A730A9"/>
    <w:rsid w:val="00A7314E"/>
    <w:rsid w:val="00A73170"/>
    <w:rsid w:val="00A731B7"/>
    <w:rsid w:val="00A731E4"/>
    <w:rsid w:val="00A731EE"/>
    <w:rsid w:val="00A73260"/>
    <w:rsid w:val="00A732A8"/>
    <w:rsid w:val="00A732D0"/>
    <w:rsid w:val="00A732D7"/>
    <w:rsid w:val="00A7331A"/>
    <w:rsid w:val="00A7331B"/>
    <w:rsid w:val="00A73368"/>
    <w:rsid w:val="00A7337E"/>
    <w:rsid w:val="00A733B5"/>
    <w:rsid w:val="00A733F2"/>
    <w:rsid w:val="00A73436"/>
    <w:rsid w:val="00A73451"/>
    <w:rsid w:val="00A7349A"/>
    <w:rsid w:val="00A734D3"/>
    <w:rsid w:val="00A734DB"/>
    <w:rsid w:val="00A734FF"/>
    <w:rsid w:val="00A73516"/>
    <w:rsid w:val="00A73541"/>
    <w:rsid w:val="00A73583"/>
    <w:rsid w:val="00A7358F"/>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5"/>
    <w:rsid w:val="00A73B27"/>
    <w:rsid w:val="00A73BE4"/>
    <w:rsid w:val="00A73C55"/>
    <w:rsid w:val="00A73C62"/>
    <w:rsid w:val="00A73C9A"/>
    <w:rsid w:val="00A73D30"/>
    <w:rsid w:val="00A73D43"/>
    <w:rsid w:val="00A73DD0"/>
    <w:rsid w:val="00A73E04"/>
    <w:rsid w:val="00A73E5C"/>
    <w:rsid w:val="00A73EA3"/>
    <w:rsid w:val="00A73EB3"/>
    <w:rsid w:val="00A73EC9"/>
    <w:rsid w:val="00A73EE5"/>
    <w:rsid w:val="00A73EFA"/>
    <w:rsid w:val="00A73F55"/>
    <w:rsid w:val="00A73F8B"/>
    <w:rsid w:val="00A73FDA"/>
    <w:rsid w:val="00A7408F"/>
    <w:rsid w:val="00A740F6"/>
    <w:rsid w:val="00A74145"/>
    <w:rsid w:val="00A74158"/>
    <w:rsid w:val="00A74177"/>
    <w:rsid w:val="00A741A9"/>
    <w:rsid w:val="00A74234"/>
    <w:rsid w:val="00A74264"/>
    <w:rsid w:val="00A74281"/>
    <w:rsid w:val="00A7429F"/>
    <w:rsid w:val="00A742AA"/>
    <w:rsid w:val="00A742CA"/>
    <w:rsid w:val="00A742EF"/>
    <w:rsid w:val="00A742F5"/>
    <w:rsid w:val="00A7430C"/>
    <w:rsid w:val="00A7430F"/>
    <w:rsid w:val="00A74338"/>
    <w:rsid w:val="00A7437A"/>
    <w:rsid w:val="00A743EB"/>
    <w:rsid w:val="00A743FA"/>
    <w:rsid w:val="00A74418"/>
    <w:rsid w:val="00A74463"/>
    <w:rsid w:val="00A74553"/>
    <w:rsid w:val="00A7455A"/>
    <w:rsid w:val="00A7456E"/>
    <w:rsid w:val="00A7457C"/>
    <w:rsid w:val="00A745B5"/>
    <w:rsid w:val="00A745CB"/>
    <w:rsid w:val="00A745FF"/>
    <w:rsid w:val="00A74639"/>
    <w:rsid w:val="00A7463D"/>
    <w:rsid w:val="00A7467D"/>
    <w:rsid w:val="00A74731"/>
    <w:rsid w:val="00A74753"/>
    <w:rsid w:val="00A74754"/>
    <w:rsid w:val="00A747A6"/>
    <w:rsid w:val="00A747CC"/>
    <w:rsid w:val="00A74875"/>
    <w:rsid w:val="00A748D4"/>
    <w:rsid w:val="00A748F4"/>
    <w:rsid w:val="00A74902"/>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CF4"/>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000"/>
    <w:rsid w:val="00A7510E"/>
    <w:rsid w:val="00A75161"/>
    <w:rsid w:val="00A75175"/>
    <w:rsid w:val="00A75197"/>
    <w:rsid w:val="00A751EB"/>
    <w:rsid w:val="00A7523C"/>
    <w:rsid w:val="00A75257"/>
    <w:rsid w:val="00A75288"/>
    <w:rsid w:val="00A752D2"/>
    <w:rsid w:val="00A752EF"/>
    <w:rsid w:val="00A752F3"/>
    <w:rsid w:val="00A75310"/>
    <w:rsid w:val="00A75349"/>
    <w:rsid w:val="00A7535C"/>
    <w:rsid w:val="00A75371"/>
    <w:rsid w:val="00A75395"/>
    <w:rsid w:val="00A7539A"/>
    <w:rsid w:val="00A753A3"/>
    <w:rsid w:val="00A753FA"/>
    <w:rsid w:val="00A75473"/>
    <w:rsid w:val="00A7548C"/>
    <w:rsid w:val="00A754D0"/>
    <w:rsid w:val="00A754D9"/>
    <w:rsid w:val="00A75505"/>
    <w:rsid w:val="00A75540"/>
    <w:rsid w:val="00A7559B"/>
    <w:rsid w:val="00A755A7"/>
    <w:rsid w:val="00A755A9"/>
    <w:rsid w:val="00A75608"/>
    <w:rsid w:val="00A7567E"/>
    <w:rsid w:val="00A75692"/>
    <w:rsid w:val="00A75694"/>
    <w:rsid w:val="00A756C3"/>
    <w:rsid w:val="00A756EC"/>
    <w:rsid w:val="00A75730"/>
    <w:rsid w:val="00A75754"/>
    <w:rsid w:val="00A75760"/>
    <w:rsid w:val="00A757C3"/>
    <w:rsid w:val="00A757DE"/>
    <w:rsid w:val="00A757FD"/>
    <w:rsid w:val="00A75822"/>
    <w:rsid w:val="00A7584E"/>
    <w:rsid w:val="00A75860"/>
    <w:rsid w:val="00A75874"/>
    <w:rsid w:val="00A758F3"/>
    <w:rsid w:val="00A758FA"/>
    <w:rsid w:val="00A7590A"/>
    <w:rsid w:val="00A7597B"/>
    <w:rsid w:val="00A759ED"/>
    <w:rsid w:val="00A75A49"/>
    <w:rsid w:val="00A75A7B"/>
    <w:rsid w:val="00A75A7C"/>
    <w:rsid w:val="00A75AD5"/>
    <w:rsid w:val="00A75AF1"/>
    <w:rsid w:val="00A75B49"/>
    <w:rsid w:val="00A75B5C"/>
    <w:rsid w:val="00A75B64"/>
    <w:rsid w:val="00A75B9F"/>
    <w:rsid w:val="00A75BF6"/>
    <w:rsid w:val="00A75C05"/>
    <w:rsid w:val="00A75C20"/>
    <w:rsid w:val="00A75C2C"/>
    <w:rsid w:val="00A75C45"/>
    <w:rsid w:val="00A75C87"/>
    <w:rsid w:val="00A75C94"/>
    <w:rsid w:val="00A75CE9"/>
    <w:rsid w:val="00A75D27"/>
    <w:rsid w:val="00A75D5F"/>
    <w:rsid w:val="00A75DD6"/>
    <w:rsid w:val="00A75DEA"/>
    <w:rsid w:val="00A75E06"/>
    <w:rsid w:val="00A75E13"/>
    <w:rsid w:val="00A75E55"/>
    <w:rsid w:val="00A75E65"/>
    <w:rsid w:val="00A75E83"/>
    <w:rsid w:val="00A75EEE"/>
    <w:rsid w:val="00A75F38"/>
    <w:rsid w:val="00A75FA9"/>
    <w:rsid w:val="00A75FE3"/>
    <w:rsid w:val="00A75FE9"/>
    <w:rsid w:val="00A76002"/>
    <w:rsid w:val="00A76053"/>
    <w:rsid w:val="00A76063"/>
    <w:rsid w:val="00A760CE"/>
    <w:rsid w:val="00A76189"/>
    <w:rsid w:val="00A761CC"/>
    <w:rsid w:val="00A761E2"/>
    <w:rsid w:val="00A761F7"/>
    <w:rsid w:val="00A76225"/>
    <w:rsid w:val="00A76234"/>
    <w:rsid w:val="00A76291"/>
    <w:rsid w:val="00A762A0"/>
    <w:rsid w:val="00A762B2"/>
    <w:rsid w:val="00A762DB"/>
    <w:rsid w:val="00A76343"/>
    <w:rsid w:val="00A76370"/>
    <w:rsid w:val="00A7638E"/>
    <w:rsid w:val="00A763A3"/>
    <w:rsid w:val="00A763D7"/>
    <w:rsid w:val="00A763DD"/>
    <w:rsid w:val="00A763EA"/>
    <w:rsid w:val="00A76400"/>
    <w:rsid w:val="00A76461"/>
    <w:rsid w:val="00A764CD"/>
    <w:rsid w:val="00A764FE"/>
    <w:rsid w:val="00A7656B"/>
    <w:rsid w:val="00A76581"/>
    <w:rsid w:val="00A76643"/>
    <w:rsid w:val="00A766BE"/>
    <w:rsid w:val="00A766D7"/>
    <w:rsid w:val="00A766E9"/>
    <w:rsid w:val="00A767BC"/>
    <w:rsid w:val="00A767C3"/>
    <w:rsid w:val="00A767CC"/>
    <w:rsid w:val="00A767FC"/>
    <w:rsid w:val="00A76838"/>
    <w:rsid w:val="00A7683A"/>
    <w:rsid w:val="00A7684F"/>
    <w:rsid w:val="00A76856"/>
    <w:rsid w:val="00A7685C"/>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2F"/>
    <w:rsid w:val="00A77258"/>
    <w:rsid w:val="00A772C9"/>
    <w:rsid w:val="00A7736A"/>
    <w:rsid w:val="00A7739D"/>
    <w:rsid w:val="00A773CD"/>
    <w:rsid w:val="00A773D7"/>
    <w:rsid w:val="00A773DC"/>
    <w:rsid w:val="00A773E2"/>
    <w:rsid w:val="00A773FC"/>
    <w:rsid w:val="00A7741E"/>
    <w:rsid w:val="00A7743A"/>
    <w:rsid w:val="00A77455"/>
    <w:rsid w:val="00A7745F"/>
    <w:rsid w:val="00A7748A"/>
    <w:rsid w:val="00A774BE"/>
    <w:rsid w:val="00A77528"/>
    <w:rsid w:val="00A77584"/>
    <w:rsid w:val="00A775D3"/>
    <w:rsid w:val="00A775D9"/>
    <w:rsid w:val="00A77602"/>
    <w:rsid w:val="00A77604"/>
    <w:rsid w:val="00A7766C"/>
    <w:rsid w:val="00A77683"/>
    <w:rsid w:val="00A776CB"/>
    <w:rsid w:val="00A77743"/>
    <w:rsid w:val="00A77747"/>
    <w:rsid w:val="00A7774E"/>
    <w:rsid w:val="00A77758"/>
    <w:rsid w:val="00A77766"/>
    <w:rsid w:val="00A77791"/>
    <w:rsid w:val="00A777AC"/>
    <w:rsid w:val="00A7785D"/>
    <w:rsid w:val="00A7788D"/>
    <w:rsid w:val="00A778FD"/>
    <w:rsid w:val="00A7793D"/>
    <w:rsid w:val="00A7794B"/>
    <w:rsid w:val="00A7797C"/>
    <w:rsid w:val="00A77985"/>
    <w:rsid w:val="00A779F9"/>
    <w:rsid w:val="00A77A00"/>
    <w:rsid w:val="00A77A0E"/>
    <w:rsid w:val="00A77A35"/>
    <w:rsid w:val="00A77B00"/>
    <w:rsid w:val="00A77B18"/>
    <w:rsid w:val="00A77B57"/>
    <w:rsid w:val="00A77B8A"/>
    <w:rsid w:val="00A77BF6"/>
    <w:rsid w:val="00A77C3A"/>
    <w:rsid w:val="00A77C78"/>
    <w:rsid w:val="00A77C87"/>
    <w:rsid w:val="00A77C93"/>
    <w:rsid w:val="00A77D20"/>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77FB2"/>
    <w:rsid w:val="00A80077"/>
    <w:rsid w:val="00A80091"/>
    <w:rsid w:val="00A800D8"/>
    <w:rsid w:val="00A800F2"/>
    <w:rsid w:val="00A8026E"/>
    <w:rsid w:val="00A80288"/>
    <w:rsid w:val="00A8028F"/>
    <w:rsid w:val="00A802C8"/>
    <w:rsid w:val="00A802D8"/>
    <w:rsid w:val="00A802F7"/>
    <w:rsid w:val="00A80311"/>
    <w:rsid w:val="00A80339"/>
    <w:rsid w:val="00A80371"/>
    <w:rsid w:val="00A803CC"/>
    <w:rsid w:val="00A8043D"/>
    <w:rsid w:val="00A80446"/>
    <w:rsid w:val="00A80448"/>
    <w:rsid w:val="00A80494"/>
    <w:rsid w:val="00A80499"/>
    <w:rsid w:val="00A804AC"/>
    <w:rsid w:val="00A804EE"/>
    <w:rsid w:val="00A80518"/>
    <w:rsid w:val="00A80533"/>
    <w:rsid w:val="00A80539"/>
    <w:rsid w:val="00A805A7"/>
    <w:rsid w:val="00A805B0"/>
    <w:rsid w:val="00A805B8"/>
    <w:rsid w:val="00A8068D"/>
    <w:rsid w:val="00A806D5"/>
    <w:rsid w:val="00A806E3"/>
    <w:rsid w:val="00A806ED"/>
    <w:rsid w:val="00A80729"/>
    <w:rsid w:val="00A8074A"/>
    <w:rsid w:val="00A8079E"/>
    <w:rsid w:val="00A807DB"/>
    <w:rsid w:val="00A8081A"/>
    <w:rsid w:val="00A80881"/>
    <w:rsid w:val="00A808A6"/>
    <w:rsid w:val="00A808B7"/>
    <w:rsid w:val="00A808BA"/>
    <w:rsid w:val="00A808C9"/>
    <w:rsid w:val="00A80906"/>
    <w:rsid w:val="00A80909"/>
    <w:rsid w:val="00A80948"/>
    <w:rsid w:val="00A8099B"/>
    <w:rsid w:val="00A809D9"/>
    <w:rsid w:val="00A80A06"/>
    <w:rsid w:val="00A80A98"/>
    <w:rsid w:val="00A80A9D"/>
    <w:rsid w:val="00A80AA3"/>
    <w:rsid w:val="00A80AED"/>
    <w:rsid w:val="00A80AFD"/>
    <w:rsid w:val="00A80B2E"/>
    <w:rsid w:val="00A80B74"/>
    <w:rsid w:val="00A80BC1"/>
    <w:rsid w:val="00A80C71"/>
    <w:rsid w:val="00A80CBE"/>
    <w:rsid w:val="00A80D40"/>
    <w:rsid w:val="00A80D77"/>
    <w:rsid w:val="00A80D81"/>
    <w:rsid w:val="00A80DB8"/>
    <w:rsid w:val="00A80DCA"/>
    <w:rsid w:val="00A80E31"/>
    <w:rsid w:val="00A80EBB"/>
    <w:rsid w:val="00A80EBD"/>
    <w:rsid w:val="00A80EDE"/>
    <w:rsid w:val="00A80EF1"/>
    <w:rsid w:val="00A80EFF"/>
    <w:rsid w:val="00A80F07"/>
    <w:rsid w:val="00A80F63"/>
    <w:rsid w:val="00A80F72"/>
    <w:rsid w:val="00A80F93"/>
    <w:rsid w:val="00A80F9B"/>
    <w:rsid w:val="00A80FA1"/>
    <w:rsid w:val="00A80FCD"/>
    <w:rsid w:val="00A80FDA"/>
    <w:rsid w:val="00A80FF8"/>
    <w:rsid w:val="00A81066"/>
    <w:rsid w:val="00A81092"/>
    <w:rsid w:val="00A810AE"/>
    <w:rsid w:val="00A810C6"/>
    <w:rsid w:val="00A810D2"/>
    <w:rsid w:val="00A810E9"/>
    <w:rsid w:val="00A810F4"/>
    <w:rsid w:val="00A81113"/>
    <w:rsid w:val="00A81182"/>
    <w:rsid w:val="00A811A5"/>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5E2"/>
    <w:rsid w:val="00A8160B"/>
    <w:rsid w:val="00A8160E"/>
    <w:rsid w:val="00A8163E"/>
    <w:rsid w:val="00A81664"/>
    <w:rsid w:val="00A81696"/>
    <w:rsid w:val="00A81749"/>
    <w:rsid w:val="00A81785"/>
    <w:rsid w:val="00A81817"/>
    <w:rsid w:val="00A81859"/>
    <w:rsid w:val="00A8185D"/>
    <w:rsid w:val="00A81891"/>
    <w:rsid w:val="00A81964"/>
    <w:rsid w:val="00A819D6"/>
    <w:rsid w:val="00A81A4E"/>
    <w:rsid w:val="00A81ACF"/>
    <w:rsid w:val="00A81AEE"/>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52"/>
    <w:rsid w:val="00A81E65"/>
    <w:rsid w:val="00A81E69"/>
    <w:rsid w:val="00A81EBA"/>
    <w:rsid w:val="00A81EC4"/>
    <w:rsid w:val="00A81EFC"/>
    <w:rsid w:val="00A81F24"/>
    <w:rsid w:val="00A81F90"/>
    <w:rsid w:val="00A81FCC"/>
    <w:rsid w:val="00A81FD3"/>
    <w:rsid w:val="00A81FE1"/>
    <w:rsid w:val="00A81FEE"/>
    <w:rsid w:val="00A8200A"/>
    <w:rsid w:val="00A82012"/>
    <w:rsid w:val="00A82047"/>
    <w:rsid w:val="00A8208C"/>
    <w:rsid w:val="00A820C3"/>
    <w:rsid w:val="00A820E5"/>
    <w:rsid w:val="00A820F8"/>
    <w:rsid w:val="00A82127"/>
    <w:rsid w:val="00A8216B"/>
    <w:rsid w:val="00A8218D"/>
    <w:rsid w:val="00A821B5"/>
    <w:rsid w:val="00A821C5"/>
    <w:rsid w:val="00A8224C"/>
    <w:rsid w:val="00A82262"/>
    <w:rsid w:val="00A8237F"/>
    <w:rsid w:val="00A82396"/>
    <w:rsid w:val="00A823BD"/>
    <w:rsid w:val="00A823DB"/>
    <w:rsid w:val="00A823E6"/>
    <w:rsid w:val="00A8241C"/>
    <w:rsid w:val="00A8243C"/>
    <w:rsid w:val="00A824DE"/>
    <w:rsid w:val="00A82509"/>
    <w:rsid w:val="00A8253D"/>
    <w:rsid w:val="00A8254B"/>
    <w:rsid w:val="00A82610"/>
    <w:rsid w:val="00A82639"/>
    <w:rsid w:val="00A82652"/>
    <w:rsid w:val="00A82685"/>
    <w:rsid w:val="00A826AB"/>
    <w:rsid w:val="00A826C2"/>
    <w:rsid w:val="00A826DC"/>
    <w:rsid w:val="00A8270E"/>
    <w:rsid w:val="00A82727"/>
    <w:rsid w:val="00A827A1"/>
    <w:rsid w:val="00A827B7"/>
    <w:rsid w:val="00A827BD"/>
    <w:rsid w:val="00A827DD"/>
    <w:rsid w:val="00A82812"/>
    <w:rsid w:val="00A8285D"/>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5C"/>
    <w:rsid w:val="00A82C77"/>
    <w:rsid w:val="00A82C9B"/>
    <w:rsid w:val="00A82CD3"/>
    <w:rsid w:val="00A82CF4"/>
    <w:rsid w:val="00A82D12"/>
    <w:rsid w:val="00A82D30"/>
    <w:rsid w:val="00A82DBE"/>
    <w:rsid w:val="00A82DDD"/>
    <w:rsid w:val="00A82E1E"/>
    <w:rsid w:val="00A82E46"/>
    <w:rsid w:val="00A82E63"/>
    <w:rsid w:val="00A82E74"/>
    <w:rsid w:val="00A82EC6"/>
    <w:rsid w:val="00A82EEF"/>
    <w:rsid w:val="00A82EFF"/>
    <w:rsid w:val="00A82F0D"/>
    <w:rsid w:val="00A82F42"/>
    <w:rsid w:val="00A82F5C"/>
    <w:rsid w:val="00A82F7D"/>
    <w:rsid w:val="00A82F7E"/>
    <w:rsid w:val="00A82FA9"/>
    <w:rsid w:val="00A82FBA"/>
    <w:rsid w:val="00A82FEF"/>
    <w:rsid w:val="00A83042"/>
    <w:rsid w:val="00A8304B"/>
    <w:rsid w:val="00A83064"/>
    <w:rsid w:val="00A830D6"/>
    <w:rsid w:val="00A83123"/>
    <w:rsid w:val="00A8314E"/>
    <w:rsid w:val="00A831C7"/>
    <w:rsid w:val="00A83212"/>
    <w:rsid w:val="00A8321A"/>
    <w:rsid w:val="00A83290"/>
    <w:rsid w:val="00A832A7"/>
    <w:rsid w:val="00A832B4"/>
    <w:rsid w:val="00A833C5"/>
    <w:rsid w:val="00A833F6"/>
    <w:rsid w:val="00A83415"/>
    <w:rsid w:val="00A8342C"/>
    <w:rsid w:val="00A8342F"/>
    <w:rsid w:val="00A8348A"/>
    <w:rsid w:val="00A834AD"/>
    <w:rsid w:val="00A834E4"/>
    <w:rsid w:val="00A834E8"/>
    <w:rsid w:val="00A83518"/>
    <w:rsid w:val="00A83524"/>
    <w:rsid w:val="00A83537"/>
    <w:rsid w:val="00A835C2"/>
    <w:rsid w:val="00A835F1"/>
    <w:rsid w:val="00A83606"/>
    <w:rsid w:val="00A83622"/>
    <w:rsid w:val="00A83626"/>
    <w:rsid w:val="00A8365C"/>
    <w:rsid w:val="00A836BB"/>
    <w:rsid w:val="00A83707"/>
    <w:rsid w:val="00A83715"/>
    <w:rsid w:val="00A83723"/>
    <w:rsid w:val="00A83757"/>
    <w:rsid w:val="00A837A9"/>
    <w:rsid w:val="00A837B8"/>
    <w:rsid w:val="00A83825"/>
    <w:rsid w:val="00A838B8"/>
    <w:rsid w:val="00A838FA"/>
    <w:rsid w:val="00A8398C"/>
    <w:rsid w:val="00A83991"/>
    <w:rsid w:val="00A83A35"/>
    <w:rsid w:val="00A83AB4"/>
    <w:rsid w:val="00A83AFA"/>
    <w:rsid w:val="00A83B0E"/>
    <w:rsid w:val="00A83B1F"/>
    <w:rsid w:val="00A83BAA"/>
    <w:rsid w:val="00A83BC6"/>
    <w:rsid w:val="00A83BE8"/>
    <w:rsid w:val="00A83C2D"/>
    <w:rsid w:val="00A83C4C"/>
    <w:rsid w:val="00A83C50"/>
    <w:rsid w:val="00A83C59"/>
    <w:rsid w:val="00A83C61"/>
    <w:rsid w:val="00A83C89"/>
    <w:rsid w:val="00A83CEC"/>
    <w:rsid w:val="00A83CEF"/>
    <w:rsid w:val="00A83D90"/>
    <w:rsid w:val="00A83DB2"/>
    <w:rsid w:val="00A83DDA"/>
    <w:rsid w:val="00A83E4E"/>
    <w:rsid w:val="00A83E6D"/>
    <w:rsid w:val="00A83E6E"/>
    <w:rsid w:val="00A83EC4"/>
    <w:rsid w:val="00A83ED5"/>
    <w:rsid w:val="00A83EEC"/>
    <w:rsid w:val="00A83F98"/>
    <w:rsid w:val="00A84007"/>
    <w:rsid w:val="00A84033"/>
    <w:rsid w:val="00A840A3"/>
    <w:rsid w:val="00A84104"/>
    <w:rsid w:val="00A84138"/>
    <w:rsid w:val="00A84149"/>
    <w:rsid w:val="00A8414E"/>
    <w:rsid w:val="00A84157"/>
    <w:rsid w:val="00A8415D"/>
    <w:rsid w:val="00A8416E"/>
    <w:rsid w:val="00A8419B"/>
    <w:rsid w:val="00A8419C"/>
    <w:rsid w:val="00A841D6"/>
    <w:rsid w:val="00A841DE"/>
    <w:rsid w:val="00A841E8"/>
    <w:rsid w:val="00A841EF"/>
    <w:rsid w:val="00A8421C"/>
    <w:rsid w:val="00A8423B"/>
    <w:rsid w:val="00A8423D"/>
    <w:rsid w:val="00A84252"/>
    <w:rsid w:val="00A84273"/>
    <w:rsid w:val="00A842A2"/>
    <w:rsid w:val="00A84359"/>
    <w:rsid w:val="00A84372"/>
    <w:rsid w:val="00A84396"/>
    <w:rsid w:val="00A843AE"/>
    <w:rsid w:val="00A843BB"/>
    <w:rsid w:val="00A84423"/>
    <w:rsid w:val="00A84448"/>
    <w:rsid w:val="00A8448E"/>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2D"/>
    <w:rsid w:val="00A848A3"/>
    <w:rsid w:val="00A848F5"/>
    <w:rsid w:val="00A848F6"/>
    <w:rsid w:val="00A84915"/>
    <w:rsid w:val="00A84920"/>
    <w:rsid w:val="00A84929"/>
    <w:rsid w:val="00A8499B"/>
    <w:rsid w:val="00A84A52"/>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60"/>
    <w:rsid w:val="00A84E79"/>
    <w:rsid w:val="00A84E82"/>
    <w:rsid w:val="00A84E88"/>
    <w:rsid w:val="00A84F1F"/>
    <w:rsid w:val="00A84F2A"/>
    <w:rsid w:val="00A84F35"/>
    <w:rsid w:val="00A84F6B"/>
    <w:rsid w:val="00A84F9C"/>
    <w:rsid w:val="00A84FC1"/>
    <w:rsid w:val="00A85027"/>
    <w:rsid w:val="00A85031"/>
    <w:rsid w:val="00A8503B"/>
    <w:rsid w:val="00A8504E"/>
    <w:rsid w:val="00A8505E"/>
    <w:rsid w:val="00A85069"/>
    <w:rsid w:val="00A850AA"/>
    <w:rsid w:val="00A850C7"/>
    <w:rsid w:val="00A850E0"/>
    <w:rsid w:val="00A850E7"/>
    <w:rsid w:val="00A85115"/>
    <w:rsid w:val="00A85147"/>
    <w:rsid w:val="00A8515F"/>
    <w:rsid w:val="00A85215"/>
    <w:rsid w:val="00A85230"/>
    <w:rsid w:val="00A85258"/>
    <w:rsid w:val="00A85263"/>
    <w:rsid w:val="00A852B1"/>
    <w:rsid w:val="00A852CD"/>
    <w:rsid w:val="00A8534B"/>
    <w:rsid w:val="00A8538E"/>
    <w:rsid w:val="00A853B7"/>
    <w:rsid w:val="00A853BA"/>
    <w:rsid w:val="00A853C5"/>
    <w:rsid w:val="00A853DD"/>
    <w:rsid w:val="00A85444"/>
    <w:rsid w:val="00A8545D"/>
    <w:rsid w:val="00A85482"/>
    <w:rsid w:val="00A854C6"/>
    <w:rsid w:val="00A854CF"/>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AEC"/>
    <w:rsid w:val="00A85B0E"/>
    <w:rsid w:val="00A85B19"/>
    <w:rsid w:val="00A85B5A"/>
    <w:rsid w:val="00A85B61"/>
    <w:rsid w:val="00A85B7A"/>
    <w:rsid w:val="00A85BC9"/>
    <w:rsid w:val="00A85BF9"/>
    <w:rsid w:val="00A85C45"/>
    <w:rsid w:val="00A85C75"/>
    <w:rsid w:val="00A85CFA"/>
    <w:rsid w:val="00A85CFC"/>
    <w:rsid w:val="00A85D1B"/>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0D"/>
    <w:rsid w:val="00A86483"/>
    <w:rsid w:val="00A86489"/>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81"/>
    <w:rsid w:val="00A86786"/>
    <w:rsid w:val="00A867CF"/>
    <w:rsid w:val="00A8680A"/>
    <w:rsid w:val="00A86860"/>
    <w:rsid w:val="00A868AF"/>
    <w:rsid w:val="00A868DD"/>
    <w:rsid w:val="00A868E1"/>
    <w:rsid w:val="00A86965"/>
    <w:rsid w:val="00A869B1"/>
    <w:rsid w:val="00A86A34"/>
    <w:rsid w:val="00A86A6A"/>
    <w:rsid w:val="00A86A99"/>
    <w:rsid w:val="00A86ABB"/>
    <w:rsid w:val="00A86ABD"/>
    <w:rsid w:val="00A86ACE"/>
    <w:rsid w:val="00A86AD6"/>
    <w:rsid w:val="00A86B06"/>
    <w:rsid w:val="00A86B37"/>
    <w:rsid w:val="00A86B38"/>
    <w:rsid w:val="00A86C27"/>
    <w:rsid w:val="00A86C5E"/>
    <w:rsid w:val="00A86C7F"/>
    <w:rsid w:val="00A86C80"/>
    <w:rsid w:val="00A86C94"/>
    <w:rsid w:val="00A86CA3"/>
    <w:rsid w:val="00A86CC8"/>
    <w:rsid w:val="00A86CFB"/>
    <w:rsid w:val="00A86D00"/>
    <w:rsid w:val="00A86D26"/>
    <w:rsid w:val="00A86D55"/>
    <w:rsid w:val="00A86D9E"/>
    <w:rsid w:val="00A86DE1"/>
    <w:rsid w:val="00A86E09"/>
    <w:rsid w:val="00A86E13"/>
    <w:rsid w:val="00A86E16"/>
    <w:rsid w:val="00A86E3B"/>
    <w:rsid w:val="00A86E43"/>
    <w:rsid w:val="00A86E4E"/>
    <w:rsid w:val="00A86EDC"/>
    <w:rsid w:val="00A86F52"/>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73"/>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14"/>
    <w:rsid w:val="00A87A2B"/>
    <w:rsid w:val="00A87A76"/>
    <w:rsid w:val="00A87AA6"/>
    <w:rsid w:val="00A87B51"/>
    <w:rsid w:val="00A87BA6"/>
    <w:rsid w:val="00A87BF4"/>
    <w:rsid w:val="00A87C9C"/>
    <w:rsid w:val="00A87D18"/>
    <w:rsid w:val="00A87D1E"/>
    <w:rsid w:val="00A87D35"/>
    <w:rsid w:val="00A87D7D"/>
    <w:rsid w:val="00A87DA6"/>
    <w:rsid w:val="00A87DB4"/>
    <w:rsid w:val="00A87DBD"/>
    <w:rsid w:val="00A87DE3"/>
    <w:rsid w:val="00A87E2E"/>
    <w:rsid w:val="00A87E68"/>
    <w:rsid w:val="00A87E93"/>
    <w:rsid w:val="00A87EBF"/>
    <w:rsid w:val="00A87ECA"/>
    <w:rsid w:val="00A87F35"/>
    <w:rsid w:val="00A87F65"/>
    <w:rsid w:val="00A87F9B"/>
    <w:rsid w:val="00A9003E"/>
    <w:rsid w:val="00A90086"/>
    <w:rsid w:val="00A900CE"/>
    <w:rsid w:val="00A900D4"/>
    <w:rsid w:val="00A900F0"/>
    <w:rsid w:val="00A90101"/>
    <w:rsid w:val="00A90103"/>
    <w:rsid w:val="00A90213"/>
    <w:rsid w:val="00A90234"/>
    <w:rsid w:val="00A9024C"/>
    <w:rsid w:val="00A90279"/>
    <w:rsid w:val="00A902BB"/>
    <w:rsid w:val="00A902F5"/>
    <w:rsid w:val="00A90310"/>
    <w:rsid w:val="00A9031B"/>
    <w:rsid w:val="00A903E6"/>
    <w:rsid w:val="00A9045E"/>
    <w:rsid w:val="00A90488"/>
    <w:rsid w:val="00A90503"/>
    <w:rsid w:val="00A905CD"/>
    <w:rsid w:val="00A9062B"/>
    <w:rsid w:val="00A9064D"/>
    <w:rsid w:val="00A906A4"/>
    <w:rsid w:val="00A9072F"/>
    <w:rsid w:val="00A90739"/>
    <w:rsid w:val="00A90749"/>
    <w:rsid w:val="00A90762"/>
    <w:rsid w:val="00A9077C"/>
    <w:rsid w:val="00A90802"/>
    <w:rsid w:val="00A9083B"/>
    <w:rsid w:val="00A9084C"/>
    <w:rsid w:val="00A90859"/>
    <w:rsid w:val="00A90883"/>
    <w:rsid w:val="00A908AE"/>
    <w:rsid w:val="00A908D9"/>
    <w:rsid w:val="00A908DA"/>
    <w:rsid w:val="00A908EC"/>
    <w:rsid w:val="00A90964"/>
    <w:rsid w:val="00A9096B"/>
    <w:rsid w:val="00A90977"/>
    <w:rsid w:val="00A909AC"/>
    <w:rsid w:val="00A909B7"/>
    <w:rsid w:val="00A909BD"/>
    <w:rsid w:val="00A90A7D"/>
    <w:rsid w:val="00A90A85"/>
    <w:rsid w:val="00A90ABA"/>
    <w:rsid w:val="00A90B57"/>
    <w:rsid w:val="00A90B71"/>
    <w:rsid w:val="00A90B87"/>
    <w:rsid w:val="00A90BB3"/>
    <w:rsid w:val="00A90C43"/>
    <w:rsid w:val="00A90C66"/>
    <w:rsid w:val="00A90C79"/>
    <w:rsid w:val="00A90CDE"/>
    <w:rsid w:val="00A90D2C"/>
    <w:rsid w:val="00A90D37"/>
    <w:rsid w:val="00A90D5F"/>
    <w:rsid w:val="00A90DF4"/>
    <w:rsid w:val="00A90DF7"/>
    <w:rsid w:val="00A90E20"/>
    <w:rsid w:val="00A90EA7"/>
    <w:rsid w:val="00A90EB2"/>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20E"/>
    <w:rsid w:val="00A9122E"/>
    <w:rsid w:val="00A9124A"/>
    <w:rsid w:val="00A9124E"/>
    <w:rsid w:val="00A91283"/>
    <w:rsid w:val="00A9129F"/>
    <w:rsid w:val="00A912AB"/>
    <w:rsid w:val="00A912E2"/>
    <w:rsid w:val="00A91328"/>
    <w:rsid w:val="00A9136C"/>
    <w:rsid w:val="00A91399"/>
    <w:rsid w:val="00A913AE"/>
    <w:rsid w:val="00A913D9"/>
    <w:rsid w:val="00A913DE"/>
    <w:rsid w:val="00A913EE"/>
    <w:rsid w:val="00A913FA"/>
    <w:rsid w:val="00A91526"/>
    <w:rsid w:val="00A91582"/>
    <w:rsid w:val="00A915AB"/>
    <w:rsid w:val="00A915B7"/>
    <w:rsid w:val="00A9160F"/>
    <w:rsid w:val="00A91660"/>
    <w:rsid w:val="00A916A8"/>
    <w:rsid w:val="00A9171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B"/>
    <w:rsid w:val="00A91B8F"/>
    <w:rsid w:val="00A91BA2"/>
    <w:rsid w:val="00A91BAD"/>
    <w:rsid w:val="00A91BE8"/>
    <w:rsid w:val="00A91C19"/>
    <w:rsid w:val="00A91C2F"/>
    <w:rsid w:val="00A91CD8"/>
    <w:rsid w:val="00A91D21"/>
    <w:rsid w:val="00A91D55"/>
    <w:rsid w:val="00A91D80"/>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B"/>
    <w:rsid w:val="00A9232F"/>
    <w:rsid w:val="00A923A9"/>
    <w:rsid w:val="00A923C4"/>
    <w:rsid w:val="00A9245F"/>
    <w:rsid w:val="00A924F4"/>
    <w:rsid w:val="00A92512"/>
    <w:rsid w:val="00A92518"/>
    <w:rsid w:val="00A9251F"/>
    <w:rsid w:val="00A92522"/>
    <w:rsid w:val="00A9252A"/>
    <w:rsid w:val="00A925D5"/>
    <w:rsid w:val="00A92614"/>
    <w:rsid w:val="00A92629"/>
    <w:rsid w:val="00A92630"/>
    <w:rsid w:val="00A92666"/>
    <w:rsid w:val="00A926A0"/>
    <w:rsid w:val="00A926C6"/>
    <w:rsid w:val="00A92702"/>
    <w:rsid w:val="00A9275C"/>
    <w:rsid w:val="00A9276D"/>
    <w:rsid w:val="00A927C7"/>
    <w:rsid w:val="00A9282F"/>
    <w:rsid w:val="00A92854"/>
    <w:rsid w:val="00A92891"/>
    <w:rsid w:val="00A928F1"/>
    <w:rsid w:val="00A9291E"/>
    <w:rsid w:val="00A92953"/>
    <w:rsid w:val="00A9295F"/>
    <w:rsid w:val="00A92975"/>
    <w:rsid w:val="00A9297C"/>
    <w:rsid w:val="00A929ED"/>
    <w:rsid w:val="00A92A1D"/>
    <w:rsid w:val="00A92A3D"/>
    <w:rsid w:val="00A92A60"/>
    <w:rsid w:val="00A92A68"/>
    <w:rsid w:val="00A92B09"/>
    <w:rsid w:val="00A92B0D"/>
    <w:rsid w:val="00A92B15"/>
    <w:rsid w:val="00A92B17"/>
    <w:rsid w:val="00A92B37"/>
    <w:rsid w:val="00A92B5F"/>
    <w:rsid w:val="00A92B85"/>
    <w:rsid w:val="00A92C46"/>
    <w:rsid w:val="00A92C6B"/>
    <w:rsid w:val="00A92C6D"/>
    <w:rsid w:val="00A92C71"/>
    <w:rsid w:val="00A92D03"/>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A0"/>
    <w:rsid w:val="00A93104"/>
    <w:rsid w:val="00A93116"/>
    <w:rsid w:val="00A93127"/>
    <w:rsid w:val="00A93142"/>
    <w:rsid w:val="00A9318B"/>
    <w:rsid w:val="00A931AE"/>
    <w:rsid w:val="00A931DB"/>
    <w:rsid w:val="00A93200"/>
    <w:rsid w:val="00A9320F"/>
    <w:rsid w:val="00A93267"/>
    <w:rsid w:val="00A932B3"/>
    <w:rsid w:val="00A932ED"/>
    <w:rsid w:val="00A93311"/>
    <w:rsid w:val="00A9331A"/>
    <w:rsid w:val="00A9337C"/>
    <w:rsid w:val="00A933B8"/>
    <w:rsid w:val="00A933D5"/>
    <w:rsid w:val="00A93422"/>
    <w:rsid w:val="00A93428"/>
    <w:rsid w:val="00A9344C"/>
    <w:rsid w:val="00A93487"/>
    <w:rsid w:val="00A9349C"/>
    <w:rsid w:val="00A934D3"/>
    <w:rsid w:val="00A93509"/>
    <w:rsid w:val="00A9353D"/>
    <w:rsid w:val="00A93544"/>
    <w:rsid w:val="00A9358D"/>
    <w:rsid w:val="00A935B9"/>
    <w:rsid w:val="00A935E3"/>
    <w:rsid w:val="00A935F8"/>
    <w:rsid w:val="00A9363A"/>
    <w:rsid w:val="00A93651"/>
    <w:rsid w:val="00A936A4"/>
    <w:rsid w:val="00A93716"/>
    <w:rsid w:val="00A9371B"/>
    <w:rsid w:val="00A9371F"/>
    <w:rsid w:val="00A9375B"/>
    <w:rsid w:val="00A9376B"/>
    <w:rsid w:val="00A93791"/>
    <w:rsid w:val="00A9380A"/>
    <w:rsid w:val="00A93858"/>
    <w:rsid w:val="00A93863"/>
    <w:rsid w:val="00A938CA"/>
    <w:rsid w:val="00A938E2"/>
    <w:rsid w:val="00A938E4"/>
    <w:rsid w:val="00A938E9"/>
    <w:rsid w:val="00A93902"/>
    <w:rsid w:val="00A93920"/>
    <w:rsid w:val="00A9396D"/>
    <w:rsid w:val="00A939C7"/>
    <w:rsid w:val="00A93A00"/>
    <w:rsid w:val="00A93A1C"/>
    <w:rsid w:val="00A93A58"/>
    <w:rsid w:val="00A93A9D"/>
    <w:rsid w:val="00A93AF6"/>
    <w:rsid w:val="00A93B1D"/>
    <w:rsid w:val="00A93B1F"/>
    <w:rsid w:val="00A93B54"/>
    <w:rsid w:val="00A93B5E"/>
    <w:rsid w:val="00A93B62"/>
    <w:rsid w:val="00A93BD5"/>
    <w:rsid w:val="00A93C08"/>
    <w:rsid w:val="00A93C44"/>
    <w:rsid w:val="00A93C4A"/>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06"/>
    <w:rsid w:val="00A94112"/>
    <w:rsid w:val="00A94198"/>
    <w:rsid w:val="00A941DF"/>
    <w:rsid w:val="00A9427B"/>
    <w:rsid w:val="00A9429C"/>
    <w:rsid w:val="00A9429F"/>
    <w:rsid w:val="00A942EA"/>
    <w:rsid w:val="00A942FE"/>
    <w:rsid w:val="00A94310"/>
    <w:rsid w:val="00A9432B"/>
    <w:rsid w:val="00A9434B"/>
    <w:rsid w:val="00A94395"/>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7CF"/>
    <w:rsid w:val="00A94863"/>
    <w:rsid w:val="00A94898"/>
    <w:rsid w:val="00A9489D"/>
    <w:rsid w:val="00A948D5"/>
    <w:rsid w:val="00A94902"/>
    <w:rsid w:val="00A949BA"/>
    <w:rsid w:val="00A949C6"/>
    <w:rsid w:val="00A949E7"/>
    <w:rsid w:val="00A949FE"/>
    <w:rsid w:val="00A94A96"/>
    <w:rsid w:val="00A94AB4"/>
    <w:rsid w:val="00A94B3E"/>
    <w:rsid w:val="00A94BD0"/>
    <w:rsid w:val="00A94BEC"/>
    <w:rsid w:val="00A94C30"/>
    <w:rsid w:val="00A94C3A"/>
    <w:rsid w:val="00A94C73"/>
    <w:rsid w:val="00A94D0D"/>
    <w:rsid w:val="00A94D25"/>
    <w:rsid w:val="00A94D74"/>
    <w:rsid w:val="00A94D7E"/>
    <w:rsid w:val="00A94D83"/>
    <w:rsid w:val="00A94DB3"/>
    <w:rsid w:val="00A94DDA"/>
    <w:rsid w:val="00A94DFC"/>
    <w:rsid w:val="00A94E4B"/>
    <w:rsid w:val="00A94E90"/>
    <w:rsid w:val="00A94E98"/>
    <w:rsid w:val="00A94F3F"/>
    <w:rsid w:val="00A94F51"/>
    <w:rsid w:val="00A94F53"/>
    <w:rsid w:val="00A94F69"/>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210"/>
    <w:rsid w:val="00A95227"/>
    <w:rsid w:val="00A95277"/>
    <w:rsid w:val="00A95278"/>
    <w:rsid w:val="00A95297"/>
    <w:rsid w:val="00A952D6"/>
    <w:rsid w:val="00A952D9"/>
    <w:rsid w:val="00A952E7"/>
    <w:rsid w:val="00A9532E"/>
    <w:rsid w:val="00A9534F"/>
    <w:rsid w:val="00A9536D"/>
    <w:rsid w:val="00A9539A"/>
    <w:rsid w:val="00A953BD"/>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69F"/>
    <w:rsid w:val="00A956B4"/>
    <w:rsid w:val="00A956F1"/>
    <w:rsid w:val="00A9572F"/>
    <w:rsid w:val="00A9573C"/>
    <w:rsid w:val="00A957A8"/>
    <w:rsid w:val="00A95807"/>
    <w:rsid w:val="00A95889"/>
    <w:rsid w:val="00A95890"/>
    <w:rsid w:val="00A958A1"/>
    <w:rsid w:val="00A9594B"/>
    <w:rsid w:val="00A95964"/>
    <w:rsid w:val="00A95978"/>
    <w:rsid w:val="00A9599E"/>
    <w:rsid w:val="00A95A6D"/>
    <w:rsid w:val="00A95A8D"/>
    <w:rsid w:val="00A95AF8"/>
    <w:rsid w:val="00A95B07"/>
    <w:rsid w:val="00A95B42"/>
    <w:rsid w:val="00A95B4D"/>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CD"/>
    <w:rsid w:val="00A960DE"/>
    <w:rsid w:val="00A960DF"/>
    <w:rsid w:val="00A96104"/>
    <w:rsid w:val="00A96134"/>
    <w:rsid w:val="00A9616D"/>
    <w:rsid w:val="00A9619C"/>
    <w:rsid w:val="00A96207"/>
    <w:rsid w:val="00A9623D"/>
    <w:rsid w:val="00A96268"/>
    <w:rsid w:val="00A962D9"/>
    <w:rsid w:val="00A9639E"/>
    <w:rsid w:val="00A963F0"/>
    <w:rsid w:val="00A96476"/>
    <w:rsid w:val="00A964BF"/>
    <w:rsid w:val="00A9653B"/>
    <w:rsid w:val="00A96546"/>
    <w:rsid w:val="00A96547"/>
    <w:rsid w:val="00A96631"/>
    <w:rsid w:val="00A96638"/>
    <w:rsid w:val="00A9666C"/>
    <w:rsid w:val="00A96672"/>
    <w:rsid w:val="00A9669D"/>
    <w:rsid w:val="00A966A2"/>
    <w:rsid w:val="00A966A9"/>
    <w:rsid w:val="00A966E4"/>
    <w:rsid w:val="00A96711"/>
    <w:rsid w:val="00A9671F"/>
    <w:rsid w:val="00A9675E"/>
    <w:rsid w:val="00A9676B"/>
    <w:rsid w:val="00A967AB"/>
    <w:rsid w:val="00A967B6"/>
    <w:rsid w:val="00A967D9"/>
    <w:rsid w:val="00A96869"/>
    <w:rsid w:val="00A96892"/>
    <w:rsid w:val="00A96908"/>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17C"/>
    <w:rsid w:val="00A971B0"/>
    <w:rsid w:val="00A971E3"/>
    <w:rsid w:val="00A971ED"/>
    <w:rsid w:val="00A9721C"/>
    <w:rsid w:val="00A97272"/>
    <w:rsid w:val="00A97383"/>
    <w:rsid w:val="00A9739B"/>
    <w:rsid w:val="00A97409"/>
    <w:rsid w:val="00A97419"/>
    <w:rsid w:val="00A97427"/>
    <w:rsid w:val="00A97434"/>
    <w:rsid w:val="00A97447"/>
    <w:rsid w:val="00A97448"/>
    <w:rsid w:val="00A9749A"/>
    <w:rsid w:val="00A97502"/>
    <w:rsid w:val="00A97534"/>
    <w:rsid w:val="00A97556"/>
    <w:rsid w:val="00A97568"/>
    <w:rsid w:val="00A9757D"/>
    <w:rsid w:val="00A97600"/>
    <w:rsid w:val="00A97601"/>
    <w:rsid w:val="00A9762F"/>
    <w:rsid w:val="00A97635"/>
    <w:rsid w:val="00A97639"/>
    <w:rsid w:val="00A97651"/>
    <w:rsid w:val="00A97678"/>
    <w:rsid w:val="00A97682"/>
    <w:rsid w:val="00A976C9"/>
    <w:rsid w:val="00A976F9"/>
    <w:rsid w:val="00A97725"/>
    <w:rsid w:val="00A97775"/>
    <w:rsid w:val="00A977D3"/>
    <w:rsid w:val="00A977D4"/>
    <w:rsid w:val="00A977E8"/>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50"/>
    <w:rsid w:val="00A97A8B"/>
    <w:rsid w:val="00A97ADE"/>
    <w:rsid w:val="00A97AE5"/>
    <w:rsid w:val="00A97B02"/>
    <w:rsid w:val="00A97B14"/>
    <w:rsid w:val="00A97B70"/>
    <w:rsid w:val="00A97BDE"/>
    <w:rsid w:val="00A97BEF"/>
    <w:rsid w:val="00A97C05"/>
    <w:rsid w:val="00A97C06"/>
    <w:rsid w:val="00A97C25"/>
    <w:rsid w:val="00A97C2C"/>
    <w:rsid w:val="00A97C2D"/>
    <w:rsid w:val="00A97C5B"/>
    <w:rsid w:val="00A97CCE"/>
    <w:rsid w:val="00A97D0A"/>
    <w:rsid w:val="00A97D4B"/>
    <w:rsid w:val="00A97DBC"/>
    <w:rsid w:val="00A97DCF"/>
    <w:rsid w:val="00A97E0B"/>
    <w:rsid w:val="00A97E41"/>
    <w:rsid w:val="00A97EAA"/>
    <w:rsid w:val="00A97EFD"/>
    <w:rsid w:val="00A97F2C"/>
    <w:rsid w:val="00A97F5D"/>
    <w:rsid w:val="00A97F60"/>
    <w:rsid w:val="00A97FDC"/>
    <w:rsid w:val="00A97FEF"/>
    <w:rsid w:val="00AA004E"/>
    <w:rsid w:val="00AA0063"/>
    <w:rsid w:val="00AA0083"/>
    <w:rsid w:val="00AA0130"/>
    <w:rsid w:val="00AA014B"/>
    <w:rsid w:val="00AA0190"/>
    <w:rsid w:val="00AA01A8"/>
    <w:rsid w:val="00AA01BC"/>
    <w:rsid w:val="00AA021A"/>
    <w:rsid w:val="00AA0295"/>
    <w:rsid w:val="00AA02E3"/>
    <w:rsid w:val="00AA0328"/>
    <w:rsid w:val="00AA0336"/>
    <w:rsid w:val="00AA035B"/>
    <w:rsid w:val="00AA03A5"/>
    <w:rsid w:val="00AA03B2"/>
    <w:rsid w:val="00AA03C5"/>
    <w:rsid w:val="00AA03DF"/>
    <w:rsid w:val="00AA040E"/>
    <w:rsid w:val="00AA047B"/>
    <w:rsid w:val="00AA04B0"/>
    <w:rsid w:val="00AA04C9"/>
    <w:rsid w:val="00AA050E"/>
    <w:rsid w:val="00AA0533"/>
    <w:rsid w:val="00AA0536"/>
    <w:rsid w:val="00AA0561"/>
    <w:rsid w:val="00AA0566"/>
    <w:rsid w:val="00AA0586"/>
    <w:rsid w:val="00AA05A8"/>
    <w:rsid w:val="00AA05D9"/>
    <w:rsid w:val="00AA0604"/>
    <w:rsid w:val="00AA0683"/>
    <w:rsid w:val="00AA06E7"/>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BDD"/>
    <w:rsid w:val="00AA0C62"/>
    <w:rsid w:val="00AA0CA8"/>
    <w:rsid w:val="00AA0D40"/>
    <w:rsid w:val="00AA0DED"/>
    <w:rsid w:val="00AA0E8B"/>
    <w:rsid w:val="00AA0EAE"/>
    <w:rsid w:val="00AA0EB1"/>
    <w:rsid w:val="00AA0EE4"/>
    <w:rsid w:val="00AA0F4F"/>
    <w:rsid w:val="00AA0F59"/>
    <w:rsid w:val="00AA0F94"/>
    <w:rsid w:val="00AA0FB9"/>
    <w:rsid w:val="00AA0FBD"/>
    <w:rsid w:val="00AA0FDB"/>
    <w:rsid w:val="00AA0FEA"/>
    <w:rsid w:val="00AA1024"/>
    <w:rsid w:val="00AA1089"/>
    <w:rsid w:val="00AA1099"/>
    <w:rsid w:val="00AA10E1"/>
    <w:rsid w:val="00AA112F"/>
    <w:rsid w:val="00AA1133"/>
    <w:rsid w:val="00AA115A"/>
    <w:rsid w:val="00AA11B1"/>
    <w:rsid w:val="00AA121C"/>
    <w:rsid w:val="00AA1277"/>
    <w:rsid w:val="00AA1279"/>
    <w:rsid w:val="00AA1289"/>
    <w:rsid w:val="00AA12B3"/>
    <w:rsid w:val="00AA12BD"/>
    <w:rsid w:val="00AA1319"/>
    <w:rsid w:val="00AA1384"/>
    <w:rsid w:val="00AA13BE"/>
    <w:rsid w:val="00AA145E"/>
    <w:rsid w:val="00AA14ED"/>
    <w:rsid w:val="00AA1502"/>
    <w:rsid w:val="00AA1511"/>
    <w:rsid w:val="00AA1528"/>
    <w:rsid w:val="00AA1583"/>
    <w:rsid w:val="00AA15BB"/>
    <w:rsid w:val="00AA15BD"/>
    <w:rsid w:val="00AA15BE"/>
    <w:rsid w:val="00AA1678"/>
    <w:rsid w:val="00AA16A1"/>
    <w:rsid w:val="00AA1765"/>
    <w:rsid w:val="00AA1811"/>
    <w:rsid w:val="00AA1848"/>
    <w:rsid w:val="00AA1852"/>
    <w:rsid w:val="00AA1895"/>
    <w:rsid w:val="00AA18BA"/>
    <w:rsid w:val="00AA1908"/>
    <w:rsid w:val="00AA192B"/>
    <w:rsid w:val="00AA1952"/>
    <w:rsid w:val="00AA19CA"/>
    <w:rsid w:val="00AA19D2"/>
    <w:rsid w:val="00AA19D9"/>
    <w:rsid w:val="00AA19E9"/>
    <w:rsid w:val="00AA19F9"/>
    <w:rsid w:val="00AA1A0D"/>
    <w:rsid w:val="00AA1A76"/>
    <w:rsid w:val="00AA1AC1"/>
    <w:rsid w:val="00AA1AE2"/>
    <w:rsid w:val="00AA1B2E"/>
    <w:rsid w:val="00AA1B78"/>
    <w:rsid w:val="00AA1B85"/>
    <w:rsid w:val="00AA1BDB"/>
    <w:rsid w:val="00AA1C0B"/>
    <w:rsid w:val="00AA1C2E"/>
    <w:rsid w:val="00AA1C55"/>
    <w:rsid w:val="00AA1C62"/>
    <w:rsid w:val="00AA1CE1"/>
    <w:rsid w:val="00AA1D36"/>
    <w:rsid w:val="00AA1D7F"/>
    <w:rsid w:val="00AA1D83"/>
    <w:rsid w:val="00AA1DB4"/>
    <w:rsid w:val="00AA1E71"/>
    <w:rsid w:val="00AA1E7A"/>
    <w:rsid w:val="00AA1E80"/>
    <w:rsid w:val="00AA1EAA"/>
    <w:rsid w:val="00AA1EC1"/>
    <w:rsid w:val="00AA1ED0"/>
    <w:rsid w:val="00AA1EF6"/>
    <w:rsid w:val="00AA1F24"/>
    <w:rsid w:val="00AA1FDD"/>
    <w:rsid w:val="00AA2011"/>
    <w:rsid w:val="00AA2031"/>
    <w:rsid w:val="00AA208F"/>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79"/>
    <w:rsid w:val="00AA258F"/>
    <w:rsid w:val="00AA25DA"/>
    <w:rsid w:val="00AA2605"/>
    <w:rsid w:val="00AA2629"/>
    <w:rsid w:val="00AA263E"/>
    <w:rsid w:val="00AA2662"/>
    <w:rsid w:val="00AA26E4"/>
    <w:rsid w:val="00AA26EB"/>
    <w:rsid w:val="00AA2729"/>
    <w:rsid w:val="00AA272F"/>
    <w:rsid w:val="00AA2743"/>
    <w:rsid w:val="00AA2790"/>
    <w:rsid w:val="00AA27E7"/>
    <w:rsid w:val="00AA280E"/>
    <w:rsid w:val="00AA2816"/>
    <w:rsid w:val="00AA281D"/>
    <w:rsid w:val="00AA282D"/>
    <w:rsid w:val="00AA2925"/>
    <w:rsid w:val="00AA2949"/>
    <w:rsid w:val="00AA29C1"/>
    <w:rsid w:val="00AA29FA"/>
    <w:rsid w:val="00AA2A49"/>
    <w:rsid w:val="00AA2A57"/>
    <w:rsid w:val="00AA2ABB"/>
    <w:rsid w:val="00AA2B21"/>
    <w:rsid w:val="00AA2B42"/>
    <w:rsid w:val="00AA2B6C"/>
    <w:rsid w:val="00AA2B80"/>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97"/>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4E"/>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87"/>
    <w:rsid w:val="00AA39AA"/>
    <w:rsid w:val="00AA39CA"/>
    <w:rsid w:val="00AA39F1"/>
    <w:rsid w:val="00AA3A14"/>
    <w:rsid w:val="00AA3A6F"/>
    <w:rsid w:val="00AA3AA6"/>
    <w:rsid w:val="00AA3ADF"/>
    <w:rsid w:val="00AA3B29"/>
    <w:rsid w:val="00AA3B71"/>
    <w:rsid w:val="00AA3B73"/>
    <w:rsid w:val="00AA3BA9"/>
    <w:rsid w:val="00AA3BBF"/>
    <w:rsid w:val="00AA3C12"/>
    <w:rsid w:val="00AA3C13"/>
    <w:rsid w:val="00AA3CA4"/>
    <w:rsid w:val="00AA3CF1"/>
    <w:rsid w:val="00AA3D9C"/>
    <w:rsid w:val="00AA3E15"/>
    <w:rsid w:val="00AA3E21"/>
    <w:rsid w:val="00AA3E67"/>
    <w:rsid w:val="00AA3ECA"/>
    <w:rsid w:val="00AA3EF9"/>
    <w:rsid w:val="00AA3F30"/>
    <w:rsid w:val="00AA3F35"/>
    <w:rsid w:val="00AA3FB7"/>
    <w:rsid w:val="00AA3FBB"/>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298"/>
    <w:rsid w:val="00AA4321"/>
    <w:rsid w:val="00AA4333"/>
    <w:rsid w:val="00AA433E"/>
    <w:rsid w:val="00AA4388"/>
    <w:rsid w:val="00AA438E"/>
    <w:rsid w:val="00AA4391"/>
    <w:rsid w:val="00AA43DC"/>
    <w:rsid w:val="00AA43EA"/>
    <w:rsid w:val="00AA4467"/>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69"/>
    <w:rsid w:val="00AA4771"/>
    <w:rsid w:val="00AA477A"/>
    <w:rsid w:val="00AA47AB"/>
    <w:rsid w:val="00AA47C6"/>
    <w:rsid w:val="00AA4842"/>
    <w:rsid w:val="00AA4909"/>
    <w:rsid w:val="00AA4919"/>
    <w:rsid w:val="00AA491F"/>
    <w:rsid w:val="00AA4980"/>
    <w:rsid w:val="00AA498F"/>
    <w:rsid w:val="00AA49E0"/>
    <w:rsid w:val="00AA49EC"/>
    <w:rsid w:val="00AA49F8"/>
    <w:rsid w:val="00AA4A5C"/>
    <w:rsid w:val="00AA4A80"/>
    <w:rsid w:val="00AA4A91"/>
    <w:rsid w:val="00AA4A9F"/>
    <w:rsid w:val="00AA4AD7"/>
    <w:rsid w:val="00AA4B1E"/>
    <w:rsid w:val="00AA4B77"/>
    <w:rsid w:val="00AA4BB8"/>
    <w:rsid w:val="00AA4BC2"/>
    <w:rsid w:val="00AA4BC5"/>
    <w:rsid w:val="00AA4BD9"/>
    <w:rsid w:val="00AA4BF3"/>
    <w:rsid w:val="00AA4C3F"/>
    <w:rsid w:val="00AA4C67"/>
    <w:rsid w:val="00AA4C7F"/>
    <w:rsid w:val="00AA4C82"/>
    <w:rsid w:val="00AA4C9A"/>
    <w:rsid w:val="00AA4CC3"/>
    <w:rsid w:val="00AA4CDA"/>
    <w:rsid w:val="00AA4CDB"/>
    <w:rsid w:val="00AA4CE6"/>
    <w:rsid w:val="00AA4D99"/>
    <w:rsid w:val="00AA4DD7"/>
    <w:rsid w:val="00AA4DDB"/>
    <w:rsid w:val="00AA4E1D"/>
    <w:rsid w:val="00AA4E42"/>
    <w:rsid w:val="00AA4E44"/>
    <w:rsid w:val="00AA4E8A"/>
    <w:rsid w:val="00AA4EBF"/>
    <w:rsid w:val="00AA4F32"/>
    <w:rsid w:val="00AA4F35"/>
    <w:rsid w:val="00AA4FB5"/>
    <w:rsid w:val="00AA4FC6"/>
    <w:rsid w:val="00AA5016"/>
    <w:rsid w:val="00AA5055"/>
    <w:rsid w:val="00AA5082"/>
    <w:rsid w:val="00AA50EA"/>
    <w:rsid w:val="00AA50F7"/>
    <w:rsid w:val="00AA5137"/>
    <w:rsid w:val="00AA51C4"/>
    <w:rsid w:val="00AA520A"/>
    <w:rsid w:val="00AA5219"/>
    <w:rsid w:val="00AA5227"/>
    <w:rsid w:val="00AA5235"/>
    <w:rsid w:val="00AA5245"/>
    <w:rsid w:val="00AA52B5"/>
    <w:rsid w:val="00AA5390"/>
    <w:rsid w:val="00AA5392"/>
    <w:rsid w:val="00AA53A4"/>
    <w:rsid w:val="00AA5469"/>
    <w:rsid w:val="00AA547E"/>
    <w:rsid w:val="00AA54A2"/>
    <w:rsid w:val="00AA54BB"/>
    <w:rsid w:val="00AA54DD"/>
    <w:rsid w:val="00AA54FC"/>
    <w:rsid w:val="00AA5538"/>
    <w:rsid w:val="00AA5549"/>
    <w:rsid w:val="00AA5553"/>
    <w:rsid w:val="00AA555F"/>
    <w:rsid w:val="00AA5564"/>
    <w:rsid w:val="00AA5585"/>
    <w:rsid w:val="00AA559E"/>
    <w:rsid w:val="00AA55B9"/>
    <w:rsid w:val="00AA55BB"/>
    <w:rsid w:val="00AA55BF"/>
    <w:rsid w:val="00AA55F0"/>
    <w:rsid w:val="00AA5608"/>
    <w:rsid w:val="00AA5629"/>
    <w:rsid w:val="00AA562E"/>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38"/>
    <w:rsid w:val="00AA5996"/>
    <w:rsid w:val="00AA59D6"/>
    <w:rsid w:val="00AA5A14"/>
    <w:rsid w:val="00AA5A31"/>
    <w:rsid w:val="00AA5A42"/>
    <w:rsid w:val="00AA5A74"/>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8C"/>
    <w:rsid w:val="00AA5EC6"/>
    <w:rsid w:val="00AA5ED6"/>
    <w:rsid w:val="00AA5EE2"/>
    <w:rsid w:val="00AA5EE6"/>
    <w:rsid w:val="00AA5EF8"/>
    <w:rsid w:val="00AA5F04"/>
    <w:rsid w:val="00AA5F15"/>
    <w:rsid w:val="00AA5F16"/>
    <w:rsid w:val="00AA5F87"/>
    <w:rsid w:val="00AA5F9F"/>
    <w:rsid w:val="00AA5FCF"/>
    <w:rsid w:val="00AA5FE4"/>
    <w:rsid w:val="00AA6017"/>
    <w:rsid w:val="00AA6019"/>
    <w:rsid w:val="00AA6046"/>
    <w:rsid w:val="00AA60A9"/>
    <w:rsid w:val="00AA60B5"/>
    <w:rsid w:val="00AA60C1"/>
    <w:rsid w:val="00AA6101"/>
    <w:rsid w:val="00AA6106"/>
    <w:rsid w:val="00AA610C"/>
    <w:rsid w:val="00AA613E"/>
    <w:rsid w:val="00AA6177"/>
    <w:rsid w:val="00AA61B4"/>
    <w:rsid w:val="00AA61C3"/>
    <w:rsid w:val="00AA61D4"/>
    <w:rsid w:val="00AA61EA"/>
    <w:rsid w:val="00AA6278"/>
    <w:rsid w:val="00AA628F"/>
    <w:rsid w:val="00AA62D7"/>
    <w:rsid w:val="00AA6314"/>
    <w:rsid w:val="00AA6338"/>
    <w:rsid w:val="00AA634B"/>
    <w:rsid w:val="00AA6372"/>
    <w:rsid w:val="00AA6382"/>
    <w:rsid w:val="00AA63C8"/>
    <w:rsid w:val="00AA642C"/>
    <w:rsid w:val="00AA644B"/>
    <w:rsid w:val="00AA647C"/>
    <w:rsid w:val="00AA64AE"/>
    <w:rsid w:val="00AA64DF"/>
    <w:rsid w:val="00AA64E9"/>
    <w:rsid w:val="00AA64FB"/>
    <w:rsid w:val="00AA6509"/>
    <w:rsid w:val="00AA6515"/>
    <w:rsid w:val="00AA6523"/>
    <w:rsid w:val="00AA6543"/>
    <w:rsid w:val="00AA6567"/>
    <w:rsid w:val="00AA656A"/>
    <w:rsid w:val="00AA65A5"/>
    <w:rsid w:val="00AA662E"/>
    <w:rsid w:val="00AA6657"/>
    <w:rsid w:val="00AA6706"/>
    <w:rsid w:val="00AA67AD"/>
    <w:rsid w:val="00AA67EA"/>
    <w:rsid w:val="00AA6806"/>
    <w:rsid w:val="00AA682A"/>
    <w:rsid w:val="00AA684D"/>
    <w:rsid w:val="00AA685B"/>
    <w:rsid w:val="00AA685F"/>
    <w:rsid w:val="00AA6860"/>
    <w:rsid w:val="00AA6869"/>
    <w:rsid w:val="00AA691E"/>
    <w:rsid w:val="00AA6976"/>
    <w:rsid w:val="00AA6985"/>
    <w:rsid w:val="00AA6995"/>
    <w:rsid w:val="00AA69BE"/>
    <w:rsid w:val="00AA6A24"/>
    <w:rsid w:val="00AA6A27"/>
    <w:rsid w:val="00AA6A38"/>
    <w:rsid w:val="00AA6A4B"/>
    <w:rsid w:val="00AA6A6D"/>
    <w:rsid w:val="00AA6A75"/>
    <w:rsid w:val="00AA6A80"/>
    <w:rsid w:val="00AA6AB5"/>
    <w:rsid w:val="00AA6AE2"/>
    <w:rsid w:val="00AA6B0E"/>
    <w:rsid w:val="00AA6B2F"/>
    <w:rsid w:val="00AA6B33"/>
    <w:rsid w:val="00AA6B35"/>
    <w:rsid w:val="00AA6B66"/>
    <w:rsid w:val="00AA6BE4"/>
    <w:rsid w:val="00AA6C49"/>
    <w:rsid w:val="00AA6C9A"/>
    <w:rsid w:val="00AA6CA5"/>
    <w:rsid w:val="00AA6D06"/>
    <w:rsid w:val="00AA6D1D"/>
    <w:rsid w:val="00AA6D38"/>
    <w:rsid w:val="00AA6D42"/>
    <w:rsid w:val="00AA6D5B"/>
    <w:rsid w:val="00AA6DA9"/>
    <w:rsid w:val="00AA6DFF"/>
    <w:rsid w:val="00AA6E3D"/>
    <w:rsid w:val="00AA6E67"/>
    <w:rsid w:val="00AA6E88"/>
    <w:rsid w:val="00AA6EAB"/>
    <w:rsid w:val="00AA6EAE"/>
    <w:rsid w:val="00AA6EB7"/>
    <w:rsid w:val="00AA6EC7"/>
    <w:rsid w:val="00AA6EDC"/>
    <w:rsid w:val="00AA6EDF"/>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86"/>
    <w:rsid w:val="00AA73AA"/>
    <w:rsid w:val="00AA73B7"/>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7DB"/>
    <w:rsid w:val="00AA7800"/>
    <w:rsid w:val="00AA7817"/>
    <w:rsid w:val="00AA782D"/>
    <w:rsid w:val="00AA7953"/>
    <w:rsid w:val="00AA7997"/>
    <w:rsid w:val="00AA79C1"/>
    <w:rsid w:val="00AA79D4"/>
    <w:rsid w:val="00AA7A0B"/>
    <w:rsid w:val="00AA7A25"/>
    <w:rsid w:val="00AA7A64"/>
    <w:rsid w:val="00AA7A7A"/>
    <w:rsid w:val="00AA7B0B"/>
    <w:rsid w:val="00AA7B10"/>
    <w:rsid w:val="00AA7B36"/>
    <w:rsid w:val="00AA7D07"/>
    <w:rsid w:val="00AA7D69"/>
    <w:rsid w:val="00AA7D99"/>
    <w:rsid w:val="00AA7DEC"/>
    <w:rsid w:val="00AA7DEE"/>
    <w:rsid w:val="00AA7DEF"/>
    <w:rsid w:val="00AA7E01"/>
    <w:rsid w:val="00AA7E12"/>
    <w:rsid w:val="00AA7EA5"/>
    <w:rsid w:val="00AA7F03"/>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DE"/>
    <w:rsid w:val="00AB01E7"/>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38"/>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91B"/>
    <w:rsid w:val="00AB0A32"/>
    <w:rsid w:val="00AB0A5C"/>
    <w:rsid w:val="00AB0A7D"/>
    <w:rsid w:val="00AB0A88"/>
    <w:rsid w:val="00AB0AC9"/>
    <w:rsid w:val="00AB0B0C"/>
    <w:rsid w:val="00AB0B62"/>
    <w:rsid w:val="00AB0B78"/>
    <w:rsid w:val="00AB0BAC"/>
    <w:rsid w:val="00AB0BE1"/>
    <w:rsid w:val="00AB0BF2"/>
    <w:rsid w:val="00AB0BF7"/>
    <w:rsid w:val="00AB0D03"/>
    <w:rsid w:val="00AB0D0C"/>
    <w:rsid w:val="00AB0D70"/>
    <w:rsid w:val="00AB0D82"/>
    <w:rsid w:val="00AB0DAA"/>
    <w:rsid w:val="00AB0DB8"/>
    <w:rsid w:val="00AB0DBA"/>
    <w:rsid w:val="00AB0DBC"/>
    <w:rsid w:val="00AB0DF2"/>
    <w:rsid w:val="00AB0E1B"/>
    <w:rsid w:val="00AB0E3C"/>
    <w:rsid w:val="00AB0E9D"/>
    <w:rsid w:val="00AB0EC2"/>
    <w:rsid w:val="00AB0EE9"/>
    <w:rsid w:val="00AB0EF5"/>
    <w:rsid w:val="00AB0F33"/>
    <w:rsid w:val="00AB0F4A"/>
    <w:rsid w:val="00AB0F7A"/>
    <w:rsid w:val="00AB0F91"/>
    <w:rsid w:val="00AB0FBA"/>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B2"/>
    <w:rsid w:val="00AB12BC"/>
    <w:rsid w:val="00AB12D2"/>
    <w:rsid w:val="00AB12E8"/>
    <w:rsid w:val="00AB1302"/>
    <w:rsid w:val="00AB1359"/>
    <w:rsid w:val="00AB1386"/>
    <w:rsid w:val="00AB1390"/>
    <w:rsid w:val="00AB1395"/>
    <w:rsid w:val="00AB13EA"/>
    <w:rsid w:val="00AB1420"/>
    <w:rsid w:val="00AB148E"/>
    <w:rsid w:val="00AB14CC"/>
    <w:rsid w:val="00AB14F7"/>
    <w:rsid w:val="00AB1559"/>
    <w:rsid w:val="00AB15CF"/>
    <w:rsid w:val="00AB16AB"/>
    <w:rsid w:val="00AB1710"/>
    <w:rsid w:val="00AB175A"/>
    <w:rsid w:val="00AB17B6"/>
    <w:rsid w:val="00AB1859"/>
    <w:rsid w:val="00AB1895"/>
    <w:rsid w:val="00AB18D3"/>
    <w:rsid w:val="00AB190A"/>
    <w:rsid w:val="00AB1937"/>
    <w:rsid w:val="00AB19A7"/>
    <w:rsid w:val="00AB19BB"/>
    <w:rsid w:val="00AB1A53"/>
    <w:rsid w:val="00AB1A6E"/>
    <w:rsid w:val="00AB1A8E"/>
    <w:rsid w:val="00AB1AA1"/>
    <w:rsid w:val="00AB1ABF"/>
    <w:rsid w:val="00AB1B15"/>
    <w:rsid w:val="00AB1B1E"/>
    <w:rsid w:val="00AB1B2C"/>
    <w:rsid w:val="00AB1B5F"/>
    <w:rsid w:val="00AB1B61"/>
    <w:rsid w:val="00AB1B66"/>
    <w:rsid w:val="00AB1BCA"/>
    <w:rsid w:val="00AB1C01"/>
    <w:rsid w:val="00AB1C0B"/>
    <w:rsid w:val="00AB1C23"/>
    <w:rsid w:val="00AB1C27"/>
    <w:rsid w:val="00AB1C40"/>
    <w:rsid w:val="00AB1C8D"/>
    <w:rsid w:val="00AB1DBB"/>
    <w:rsid w:val="00AB1DC3"/>
    <w:rsid w:val="00AB1DE6"/>
    <w:rsid w:val="00AB1E26"/>
    <w:rsid w:val="00AB1E3E"/>
    <w:rsid w:val="00AB1E50"/>
    <w:rsid w:val="00AB1E7C"/>
    <w:rsid w:val="00AB1E7D"/>
    <w:rsid w:val="00AB1E93"/>
    <w:rsid w:val="00AB1E9F"/>
    <w:rsid w:val="00AB1EC0"/>
    <w:rsid w:val="00AB1EF5"/>
    <w:rsid w:val="00AB1EFF"/>
    <w:rsid w:val="00AB1F00"/>
    <w:rsid w:val="00AB1F0F"/>
    <w:rsid w:val="00AB1F3C"/>
    <w:rsid w:val="00AB1F8B"/>
    <w:rsid w:val="00AB1FE8"/>
    <w:rsid w:val="00AB2019"/>
    <w:rsid w:val="00AB202B"/>
    <w:rsid w:val="00AB20A4"/>
    <w:rsid w:val="00AB20B9"/>
    <w:rsid w:val="00AB2103"/>
    <w:rsid w:val="00AB211C"/>
    <w:rsid w:val="00AB222B"/>
    <w:rsid w:val="00AB223C"/>
    <w:rsid w:val="00AB224B"/>
    <w:rsid w:val="00AB226B"/>
    <w:rsid w:val="00AB2280"/>
    <w:rsid w:val="00AB228B"/>
    <w:rsid w:val="00AB22F0"/>
    <w:rsid w:val="00AB2367"/>
    <w:rsid w:val="00AB23AF"/>
    <w:rsid w:val="00AB23F2"/>
    <w:rsid w:val="00AB2403"/>
    <w:rsid w:val="00AB24A6"/>
    <w:rsid w:val="00AB2506"/>
    <w:rsid w:val="00AB250E"/>
    <w:rsid w:val="00AB25DF"/>
    <w:rsid w:val="00AB2655"/>
    <w:rsid w:val="00AB269A"/>
    <w:rsid w:val="00AB26DA"/>
    <w:rsid w:val="00AB274A"/>
    <w:rsid w:val="00AB2750"/>
    <w:rsid w:val="00AB27BB"/>
    <w:rsid w:val="00AB27D8"/>
    <w:rsid w:val="00AB27E1"/>
    <w:rsid w:val="00AB27F3"/>
    <w:rsid w:val="00AB2811"/>
    <w:rsid w:val="00AB2847"/>
    <w:rsid w:val="00AB2869"/>
    <w:rsid w:val="00AB2896"/>
    <w:rsid w:val="00AB2897"/>
    <w:rsid w:val="00AB28A2"/>
    <w:rsid w:val="00AB28A6"/>
    <w:rsid w:val="00AB28B7"/>
    <w:rsid w:val="00AB2932"/>
    <w:rsid w:val="00AB2971"/>
    <w:rsid w:val="00AB2983"/>
    <w:rsid w:val="00AB29B8"/>
    <w:rsid w:val="00AB2A4C"/>
    <w:rsid w:val="00AB2A6E"/>
    <w:rsid w:val="00AB2A80"/>
    <w:rsid w:val="00AB2B4C"/>
    <w:rsid w:val="00AB2BFC"/>
    <w:rsid w:val="00AB2C50"/>
    <w:rsid w:val="00AB2C59"/>
    <w:rsid w:val="00AB2C6D"/>
    <w:rsid w:val="00AB2CF6"/>
    <w:rsid w:val="00AB2CFB"/>
    <w:rsid w:val="00AB2D19"/>
    <w:rsid w:val="00AB2D3A"/>
    <w:rsid w:val="00AB2DB0"/>
    <w:rsid w:val="00AB2DFA"/>
    <w:rsid w:val="00AB2E43"/>
    <w:rsid w:val="00AB2EDE"/>
    <w:rsid w:val="00AB2EEC"/>
    <w:rsid w:val="00AB2F08"/>
    <w:rsid w:val="00AB2F28"/>
    <w:rsid w:val="00AB2F51"/>
    <w:rsid w:val="00AB2FA0"/>
    <w:rsid w:val="00AB2FF1"/>
    <w:rsid w:val="00AB30CD"/>
    <w:rsid w:val="00AB30DC"/>
    <w:rsid w:val="00AB3110"/>
    <w:rsid w:val="00AB3131"/>
    <w:rsid w:val="00AB3145"/>
    <w:rsid w:val="00AB3185"/>
    <w:rsid w:val="00AB32A1"/>
    <w:rsid w:val="00AB32D9"/>
    <w:rsid w:val="00AB32EE"/>
    <w:rsid w:val="00AB3316"/>
    <w:rsid w:val="00AB3331"/>
    <w:rsid w:val="00AB3332"/>
    <w:rsid w:val="00AB3357"/>
    <w:rsid w:val="00AB3381"/>
    <w:rsid w:val="00AB338D"/>
    <w:rsid w:val="00AB33BE"/>
    <w:rsid w:val="00AB33D3"/>
    <w:rsid w:val="00AB3444"/>
    <w:rsid w:val="00AB3547"/>
    <w:rsid w:val="00AB356B"/>
    <w:rsid w:val="00AB357C"/>
    <w:rsid w:val="00AB35F8"/>
    <w:rsid w:val="00AB3664"/>
    <w:rsid w:val="00AB36B3"/>
    <w:rsid w:val="00AB36FD"/>
    <w:rsid w:val="00AB3769"/>
    <w:rsid w:val="00AB3775"/>
    <w:rsid w:val="00AB37E3"/>
    <w:rsid w:val="00AB37FB"/>
    <w:rsid w:val="00AB388F"/>
    <w:rsid w:val="00AB38D2"/>
    <w:rsid w:val="00AB38E7"/>
    <w:rsid w:val="00AB38F3"/>
    <w:rsid w:val="00AB3916"/>
    <w:rsid w:val="00AB391A"/>
    <w:rsid w:val="00AB396B"/>
    <w:rsid w:val="00AB3982"/>
    <w:rsid w:val="00AB3A54"/>
    <w:rsid w:val="00AB3A58"/>
    <w:rsid w:val="00AB3A80"/>
    <w:rsid w:val="00AB3A9C"/>
    <w:rsid w:val="00AB3AF5"/>
    <w:rsid w:val="00AB3B01"/>
    <w:rsid w:val="00AB3B52"/>
    <w:rsid w:val="00AB3B99"/>
    <w:rsid w:val="00AB3B9A"/>
    <w:rsid w:val="00AB3BC3"/>
    <w:rsid w:val="00AB3BCF"/>
    <w:rsid w:val="00AB3BFD"/>
    <w:rsid w:val="00AB3C4A"/>
    <w:rsid w:val="00AB3CB1"/>
    <w:rsid w:val="00AB3CFC"/>
    <w:rsid w:val="00AB3D0E"/>
    <w:rsid w:val="00AB3D1C"/>
    <w:rsid w:val="00AB3D28"/>
    <w:rsid w:val="00AB3D4C"/>
    <w:rsid w:val="00AB3DAA"/>
    <w:rsid w:val="00AB3E08"/>
    <w:rsid w:val="00AB3E78"/>
    <w:rsid w:val="00AB3E95"/>
    <w:rsid w:val="00AB3E9F"/>
    <w:rsid w:val="00AB3ECC"/>
    <w:rsid w:val="00AB3F19"/>
    <w:rsid w:val="00AB3F1E"/>
    <w:rsid w:val="00AB3F60"/>
    <w:rsid w:val="00AB4012"/>
    <w:rsid w:val="00AB4038"/>
    <w:rsid w:val="00AB403E"/>
    <w:rsid w:val="00AB4095"/>
    <w:rsid w:val="00AB40A7"/>
    <w:rsid w:val="00AB40D5"/>
    <w:rsid w:val="00AB41B3"/>
    <w:rsid w:val="00AB4205"/>
    <w:rsid w:val="00AB42B4"/>
    <w:rsid w:val="00AB4313"/>
    <w:rsid w:val="00AB4321"/>
    <w:rsid w:val="00AB4361"/>
    <w:rsid w:val="00AB4368"/>
    <w:rsid w:val="00AB43E7"/>
    <w:rsid w:val="00AB4431"/>
    <w:rsid w:val="00AB44C1"/>
    <w:rsid w:val="00AB44EA"/>
    <w:rsid w:val="00AB459D"/>
    <w:rsid w:val="00AB45BA"/>
    <w:rsid w:val="00AB4620"/>
    <w:rsid w:val="00AB4621"/>
    <w:rsid w:val="00AB4644"/>
    <w:rsid w:val="00AB465E"/>
    <w:rsid w:val="00AB4663"/>
    <w:rsid w:val="00AB467E"/>
    <w:rsid w:val="00AB468F"/>
    <w:rsid w:val="00AB46B5"/>
    <w:rsid w:val="00AB46EC"/>
    <w:rsid w:val="00AB47AA"/>
    <w:rsid w:val="00AB4833"/>
    <w:rsid w:val="00AB486C"/>
    <w:rsid w:val="00AB4873"/>
    <w:rsid w:val="00AB4887"/>
    <w:rsid w:val="00AB48AC"/>
    <w:rsid w:val="00AB48AF"/>
    <w:rsid w:val="00AB48C9"/>
    <w:rsid w:val="00AB48E8"/>
    <w:rsid w:val="00AB48E9"/>
    <w:rsid w:val="00AB48EE"/>
    <w:rsid w:val="00AB490D"/>
    <w:rsid w:val="00AB492F"/>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00"/>
    <w:rsid w:val="00AB4C10"/>
    <w:rsid w:val="00AB4C1C"/>
    <w:rsid w:val="00AB4C56"/>
    <w:rsid w:val="00AB4C69"/>
    <w:rsid w:val="00AB4C6B"/>
    <w:rsid w:val="00AB4C80"/>
    <w:rsid w:val="00AB4CFE"/>
    <w:rsid w:val="00AB4D03"/>
    <w:rsid w:val="00AB4D52"/>
    <w:rsid w:val="00AB4D6B"/>
    <w:rsid w:val="00AB4D93"/>
    <w:rsid w:val="00AB4DE6"/>
    <w:rsid w:val="00AB4DF3"/>
    <w:rsid w:val="00AB4E5D"/>
    <w:rsid w:val="00AB4E8B"/>
    <w:rsid w:val="00AB4EA9"/>
    <w:rsid w:val="00AB4EF9"/>
    <w:rsid w:val="00AB4F05"/>
    <w:rsid w:val="00AB4F42"/>
    <w:rsid w:val="00AB4F47"/>
    <w:rsid w:val="00AB4F92"/>
    <w:rsid w:val="00AB4FA5"/>
    <w:rsid w:val="00AB4FAD"/>
    <w:rsid w:val="00AB4FD7"/>
    <w:rsid w:val="00AB4FD8"/>
    <w:rsid w:val="00AB503A"/>
    <w:rsid w:val="00AB50BD"/>
    <w:rsid w:val="00AB50DA"/>
    <w:rsid w:val="00AB5178"/>
    <w:rsid w:val="00AB51AC"/>
    <w:rsid w:val="00AB51F0"/>
    <w:rsid w:val="00AB51F3"/>
    <w:rsid w:val="00AB5218"/>
    <w:rsid w:val="00AB5234"/>
    <w:rsid w:val="00AB5267"/>
    <w:rsid w:val="00AB52A8"/>
    <w:rsid w:val="00AB530F"/>
    <w:rsid w:val="00AB5317"/>
    <w:rsid w:val="00AB5336"/>
    <w:rsid w:val="00AB5337"/>
    <w:rsid w:val="00AB5338"/>
    <w:rsid w:val="00AB538F"/>
    <w:rsid w:val="00AB5391"/>
    <w:rsid w:val="00AB53AA"/>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6F2"/>
    <w:rsid w:val="00AB571C"/>
    <w:rsid w:val="00AB577F"/>
    <w:rsid w:val="00AB57B3"/>
    <w:rsid w:val="00AB5816"/>
    <w:rsid w:val="00AB582A"/>
    <w:rsid w:val="00AB5848"/>
    <w:rsid w:val="00AB584B"/>
    <w:rsid w:val="00AB584D"/>
    <w:rsid w:val="00AB587C"/>
    <w:rsid w:val="00AB5884"/>
    <w:rsid w:val="00AB58B2"/>
    <w:rsid w:val="00AB58B8"/>
    <w:rsid w:val="00AB58E1"/>
    <w:rsid w:val="00AB58E7"/>
    <w:rsid w:val="00AB594F"/>
    <w:rsid w:val="00AB5991"/>
    <w:rsid w:val="00AB59BD"/>
    <w:rsid w:val="00AB59DF"/>
    <w:rsid w:val="00AB5A55"/>
    <w:rsid w:val="00AB5A9D"/>
    <w:rsid w:val="00AB5A9F"/>
    <w:rsid w:val="00AB5ADD"/>
    <w:rsid w:val="00AB5AF9"/>
    <w:rsid w:val="00AB5B23"/>
    <w:rsid w:val="00AB5B45"/>
    <w:rsid w:val="00AB5B49"/>
    <w:rsid w:val="00AB5B52"/>
    <w:rsid w:val="00AB5C1F"/>
    <w:rsid w:val="00AB5C5D"/>
    <w:rsid w:val="00AB5C76"/>
    <w:rsid w:val="00AB5C8A"/>
    <w:rsid w:val="00AB5C92"/>
    <w:rsid w:val="00AB5CE0"/>
    <w:rsid w:val="00AB5CFA"/>
    <w:rsid w:val="00AB5CFF"/>
    <w:rsid w:val="00AB5D59"/>
    <w:rsid w:val="00AB5D6B"/>
    <w:rsid w:val="00AB5D8B"/>
    <w:rsid w:val="00AB5DA0"/>
    <w:rsid w:val="00AB5DC4"/>
    <w:rsid w:val="00AB5DCB"/>
    <w:rsid w:val="00AB5DF0"/>
    <w:rsid w:val="00AB5DFC"/>
    <w:rsid w:val="00AB5E36"/>
    <w:rsid w:val="00AB5E8C"/>
    <w:rsid w:val="00AB5E90"/>
    <w:rsid w:val="00AB5EB7"/>
    <w:rsid w:val="00AB5ECE"/>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33B"/>
    <w:rsid w:val="00AB639F"/>
    <w:rsid w:val="00AB63C6"/>
    <w:rsid w:val="00AB63EF"/>
    <w:rsid w:val="00AB6404"/>
    <w:rsid w:val="00AB640E"/>
    <w:rsid w:val="00AB6434"/>
    <w:rsid w:val="00AB644B"/>
    <w:rsid w:val="00AB6459"/>
    <w:rsid w:val="00AB64DD"/>
    <w:rsid w:val="00AB6542"/>
    <w:rsid w:val="00AB65D5"/>
    <w:rsid w:val="00AB65F2"/>
    <w:rsid w:val="00AB660D"/>
    <w:rsid w:val="00AB6671"/>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4F"/>
    <w:rsid w:val="00AB6C57"/>
    <w:rsid w:val="00AB6C91"/>
    <w:rsid w:val="00AB6CC8"/>
    <w:rsid w:val="00AB6CEB"/>
    <w:rsid w:val="00AB6D06"/>
    <w:rsid w:val="00AB6D0F"/>
    <w:rsid w:val="00AB6D45"/>
    <w:rsid w:val="00AB6D56"/>
    <w:rsid w:val="00AB6D8D"/>
    <w:rsid w:val="00AB6DB9"/>
    <w:rsid w:val="00AB6E47"/>
    <w:rsid w:val="00AB6E4C"/>
    <w:rsid w:val="00AB6E58"/>
    <w:rsid w:val="00AB6E72"/>
    <w:rsid w:val="00AB6E75"/>
    <w:rsid w:val="00AB6ED5"/>
    <w:rsid w:val="00AB6EE2"/>
    <w:rsid w:val="00AB6F0A"/>
    <w:rsid w:val="00AB6F38"/>
    <w:rsid w:val="00AB6F62"/>
    <w:rsid w:val="00AB7002"/>
    <w:rsid w:val="00AB703F"/>
    <w:rsid w:val="00AB708E"/>
    <w:rsid w:val="00AB70A8"/>
    <w:rsid w:val="00AB70E2"/>
    <w:rsid w:val="00AB7146"/>
    <w:rsid w:val="00AB7168"/>
    <w:rsid w:val="00AB71AF"/>
    <w:rsid w:val="00AB71C0"/>
    <w:rsid w:val="00AB71EC"/>
    <w:rsid w:val="00AB7248"/>
    <w:rsid w:val="00AB7263"/>
    <w:rsid w:val="00AB7289"/>
    <w:rsid w:val="00AB728E"/>
    <w:rsid w:val="00AB72D2"/>
    <w:rsid w:val="00AB735E"/>
    <w:rsid w:val="00AB73A7"/>
    <w:rsid w:val="00AB749A"/>
    <w:rsid w:val="00AB74A3"/>
    <w:rsid w:val="00AB74AC"/>
    <w:rsid w:val="00AB74B7"/>
    <w:rsid w:val="00AB752F"/>
    <w:rsid w:val="00AB757B"/>
    <w:rsid w:val="00AB7587"/>
    <w:rsid w:val="00AB758D"/>
    <w:rsid w:val="00AB759A"/>
    <w:rsid w:val="00AB75A6"/>
    <w:rsid w:val="00AB7665"/>
    <w:rsid w:val="00AB7696"/>
    <w:rsid w:val="00AB76A8"/>
    <w:rsid w:val="00AB76E2"/>
    <w:rsid w:val="00AB76ED"/>
    <w:rsid w:val="00AB76EF"/>
    <w:rsid w:val="00AB76FC"/>
    <w:rsid w:val="00AB7770"/>
    <w:rsid w:val="00AB777A"/>
    <w:rsid w:val="00AB77B9"/>
    <w:rsid w:val="00AB780C"/>
    <w:rsid w:val="00AB7840"/>
    <w:rsid w:val="00AB7862"/>
    <w:rsid w:val="00AB7871"/>
    <w:rsid w:val="00AB78B7"/>
    <w:rsid w:val="00AB78BE"/>
    <w:rsid w:val="00AB78F1"/>
    <w:rsid w:val="00AB7906"/>
    <w:rsid w:val="00AB7962"/>
    <w:rsid w:val="00AB799E"/>
    <w:rsid w:val="00AB79B5"/>
    <w:rsid w:val="00AB79B9"/>
    <w:rsid w:val="00AB79F5"/>
    <w:rsid w:val="00AB7A00"/>
    <w:rsid w:val="00AB7A10"/>
    <w:rsid w:val="00AB7A27"/>
    <w:rsid w:val="00AB7A59"/>
    <w:rsid w:val="00AB7A90"/>
    <w:rsid w:val="00AB7B00"/>
    <w:rsid w:val="00AB7B02"/>
    <w:rsid w:val="00AB7B27"/>
    <w:rsid w:val="00AB7B30"/>
    <w:rsid w:val="00AB7B97"/>
    <w:rsid w:val="00AB7BA0"/>
    <w:rsid w:val="00AB7BE9"/>
    <w:rsid w:val="00AB7C01"/>
    <w:rsid w:val="00AB7C38"/>
    <w:rsid w:val="00AB7C51"/>
    <w:rsid w:val="00AB7C57"/>
    <w:rsid w:val="00AB7C7A"/>
    <w:rsid w:val="00AB7CA5"/>
    <w:rsid w:val="00AB7D11"/>
    <w:rsid w:val="00AB7D12"/>
    <w:rsid w:val="00AB7D1E"/>
    <w:rsid w:val="00AB7DD2"/>
    <w:rsid w:val="00AB7DE0"/>
    <w:rsid w:val="00AB7E0E"/>
    <w:rsid w:val="00AB7E1E"/>
    <w:rsid w:val="00AB7E37"/>
    <w:rsid w:val="00AB7E74"/>
    <w:rsid w:val="00AB7E97"/>
    <w:rsid w:val="00AB7EE3"/>
    <w:rsid w:val="00AB7EF6"/>
    <w:rsid w:val="00AB7F13"/>
    <w:rsid w:val="00AB7F63"/>
    <w:rsid w:val="00AB7FB6"/>
    <w:rsid w:val="00AB7FC2"/>
    <w:rsid w:val="00AC004B"/>
    <w:rsid w:val="00AC0095"/>
    <w:rsid w:val="00AC00C5"/>
    <w:rsid w:val="00AC0174"/>
    <w:rsid w:val="00AC018B"/>
    <w:rsid w:val="00AC01B8"/>
    <w:rsid w:val="00AC01CD"/>
    <w:rsid w:val="00AC01E6"/>
    <w:rsid w:val="00AC0206"/>
    <w:rsid w:val="00AC0240"/>
    <w:rsid w:val="00AC02DD"/>
    <w:rsid w:val="00AC02E0"/>
    <w:rsid w:val="00AC0358"/>
    <w:rsid w:val="00AC038E"/>
    <w:rsid w:val="00AC03B4"/>
    <w:rsid w:val="00AC03EF"/>
    <w:rsid w:val="00AC042F"/>
    <w:rsid w:val="00AC0431"/>
    <w:rsid w:val="00AC044A"/>
    <w:rsid w:val="00AC04CB"/>
    <w:rsid w:val="00AC04F5"/>
    <w:rsid w:val="00AC0522"/>
    <w:rsid w:val="00AC0525"/>
    <w:rsid w:val="00AC053C"/>
    <w:rsid w:val="00AC055E"/>
    <w:rsid w:val="00AC0569"/>
    <w:rsid w:val="00AC0571"/>
    <w:rsid w:val="00AC0577"/>
    <w:rsid w:val="00AC0584"/>
    <w:rsid w:val="00AC05DC"/>
    <w:rsid w:val="00AC063A"/>
    <w:rsid w:val="00AC06A2"/>
    <w:rsid w:val="00AC06B3"/>
    <w:rsid w:val="00AC070F"/>
    <w:rsid w:val="00AC075C"/>
    <w:rsid w:val="00AC0765"/>
    <w:rsid w:val="00AC0778"/>
    <w:rsid w:val="00AC078C"/>
    <w:rsid w:val="00AC07D4"/>
    <w:rsid w:val="00AC07EA"/>
    <w:rsid w:val="00AC0818"/>
    <w:rsid w:val="00AC0824"/>
    <w:rsid w:val="00AC0861"/>
    <w:rsid w:val="00AC0897"/>
    <w:rsid w:val="00AC093E"/>
    <w:rsid w:val="00AC0989"/>
    <w:rsid w:val="00AC09B4"/>
    <w:rsid w:val="00AC0A9F"/>
    <w:rsid w:val="00AC0B25"/>
    <w:rsid w:val="00AC0B2C"/>
    <w:rsid w:val="00AC0B7F"/>
    <w:rsid w:val="00AC0BA7"/>
    <w:rsid w:val="00AC0C04"/>
    <w:rsid w:val="00AC0C8A"/>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81"/>
    <w:rsid w:val="00AC14A1"/>
    <w:rsid w:val="00AC14C4"/>
    <w:rsid w:val="00AC14E6"/>
    <w:rsid w:val="00AC150E"/>
    <w:rsid w:val="00AC1533"/>
    <w:rsid w:val="00AC1547"/>
    <w:rsid w:val="00AC1639"/>
    <w:rsid w:val="00AC1666"/>
    <w:rsid w:val="00AC166E"/>
    <w:rsid w:val="00AC16AB"/>
    <w:rsid w:val="00AC16C2"/>
    <w:rsid w:val="00AC16CC"/>
    <w:rsid w:val="00AC170C"/>
    <w:rsid w:val="00AC1788"/>
    <w:rsid w:val="00AC17CE"/>
    <w:rsid w:val="00AC17E3"/>
    <w:rsid w:val="00AC17F5"/>
    <w:rsid w:val="00AC181D"/>
    <w:rsid w:val="00AC182B"/>
    <w:rsid w:val="00AC1833"/>
    <w:rsid w:val="00AC1869"/>
    <w:rsid w:val="00AC186E"/>
    <w:rsid w:val="00AC1885"/>
    <w:rsid w:val="00AC18D6"/>
    <w:rsid w:val="00AC18EA"/>
    <w:rsid w:val="00AC1920"/>
    <w:rsid w:val="00AC1922"/>
    <w:rsid w:val="00AC1977"/>
    <w:rsid w:val="00AC19CB"/>
    <w:rsid w:val="00AC1A4A"/>
    <w:rsid w:val="00AC1A5F"/>
    <w:rsid w:val="00AC1A7A"/>
    <w:rsid w:val="00AC1B04"/>
    <w:rsid w:val="00AC1B1E"/>
    <w:rsid w:val="00AC1B2C"/>
    <w:rsid w:val="00AC1BC6"/>
    <w:rsid w:val="00AC1BFF"/>
    <w:rsid w:val="00AC1C32"/>
    <w:rsid w:val="00AC1C35"/>
    <w:rsid w:val="00AC1CB6"/>
    <w:rsid w:val="00AC1CE8"/>
    <w:rsid w:val="00AC1DBA"/>
    <w:rsid w:val="00AC1DED"/>
    <w:rsid w:val="00AC1E53"/>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52"/>
    <w:rsid w:val="00AC2264"/>
    <w:rsid w:val="00AC22AB"/>
    <w:rsid w:val="00AC22AD"/>
    <w:rsid w:val="00AC22B3"/>
    <w:rsid w:val="00AC22C4"/>
    <w:rsid w:val="00AC22E1"/>
    <w:rsid w:val="00AC22E8"/>
    <w:rsid w:val="00AC2300"/>
    <w:rsid w:val="00AC230C"/>
    <w:rsid w:val="00AC2331"/>
    <w:rsid w:val="00AC23B6"/>
    <w:rsid w:val="00AC2423"/>
    <w:rsid w:val="00AC243D"/>
    <w:rsid w:val="00AC244C"/>
    <w:rsid w:val="00AC245F"/>
    <w:rsid w:val="00AC246B"/>
    <w:rsid w:val="00AC247B"/>
    <w:rsid w:val="00AC24B0"/>
    <w:rsid w:val="00AC24C1"/>
    <w:rsid w:val="00AC250A"/>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CE"/>
    <w:rsid w:val="00AC27E1"/>
    <w:rsid w:val="00AC27E5"/>
    <w:rsid w:val="00AC281E"/>
    <w:rsid w:val="00AC282F"/>
    <w:rsid w:val="00AC288C"/>
    <w:rsid w:val="00AC2891"/>
    <w:rsid w:val="00AC28B7"/>
    <w:rsid w:val="00AC28BE"/>
    <w:rsid w:val="00AC28ED"/>
    <w:rsid w:val="00AC2A3F"/>
    <w:rsid w:val="00AC2A42"/>
    <w:rsid w:val="00AC2A4E"/>
    <w:rsid w:val="00AC2A99"/>
    <w:rsid w:val="00AC2AFD"/>
    <w:rsid w:val="00AC2B33"/>
    <w:rsid w:val="00AC2B43"/>
    <w:rsid w:val="00AC2B6E"/>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6C"/>
    <w:rsid w:val="00AC3583"/>
    <w:rsid w:val="00AC35CB"/>
    <w:rsid w:val="00AC3685"/>
    <w:rsid w:val="00AC36E1"/>
    <w:rsid w:val="00AC36ED"/>
    <w:rsid w:val="00AC3732"/>
    <w:rsid w:val="00AC3780"/>
    <w:rsid w:val="00AC379A"/>
    <w:rsid w:val="00AC37C9"/>
    <w:rsid w:val="00AC37D3"/>
    <w:rsid w:val="00AC37DC"/>
    <w:rsid w:val="00AC37F7"/>
    <w:rsid w:val="00AC3823"/>
    <w:rsid w:val="00AC3862"/>
    <w:rsid w:val="00AC3942"/>
    <w:rsid w:val="00AC394E"/>
    <w:rsid w:val="00AC395E"/>
    <w:rsid w:val="00AC3988"/>
    <w:rsid w:val="00AC3A45"/>
    <w:rsid w:val="00AC3A7C"/>
    <w:rsid w:val="00AC3AA7"/>
    <w:rsid w:val="00AC3AB8"/>
    <w:rsid w:val="00AC3AD1"/>
    <w:rsid w:val="00AC3ADD"/>
    <w:rsid w:val="00AC3AF6"/>
    <w:rsid w:val="00AC3B16"/>
    <w:rsid w:val="00AC3B9C"/>
    <w:rsid w:val="00AC3BAE"/>
    <w:rsid w:val="00AC3BCB"/>
    <w:rsid w:val="00AC3BEB"/>
    <w:rsid w:val="00AC3C4E"/>
    <w:rsid w:val="00AC3CDB"/>
    <w:rsid w:val="00AC3D94"/>
    <w:rsid w:val="00AC3DAE"/>
    <w:rsid w:val="00AC3DFD"/>
    <w:rsid w:val="00AC3E4C"/>
    <w:rsid w:val="00AC3E51"/>
    <w:rsid w:val="00AC3E84"/>
    <w:rsid w:val="00AC3EB0"/>
    <w:rsid w:val="00AC3F0E"/>
    <w:rsid w:val="00AC3F1D"/>
    <w:rsid w:val="00AC3F27"/>
    <w:rsid w:val="00AC3F3B"/>
    <w:rsid w:val="00AC3F4A"/>
    <w:rsid w:val="00AC3F61"/>
    <w:rsid w:val="00AC3FDD"/>
    <w:rsid w:val="00AC4015"/>
    <w:rsid w:val="00AC4049"/>
    <w:rsid w:val="00AC4060"/>
    <w:rsid w:val="00AC406E"/>
    <w:rsid w:val="00AC40A4"/>
    <w:rsid w:val="00AC40AC"/>
    <w:rsid w:val="00AC40C6"/>
    <w:rsid w:val="00AC40F2"/>
    <w:rsid w:val="00AC4143"/>
    <w:rsid w:val="00AC417F"/>
    <w:rsid w:val="00AC41AA"/>
    <w:rsid w:val="00AC41AF"/>
    <w:rsid w:val="00AC41E8"/>
    <w:rsid w:val="00AC4223"/>
    <w:rsid w:val="00AC422C"/>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5F4"/>
    <w:rsid w:val="00AC461A"/>
    <w:rsid w:val="00AC466D"/>
    <w:rsid w:val="00AC4726"/>
    <w:rsid w:val="00AC4768"/>
    <w:rsid w:val="00AC4794"/>
    <w:rsid w:val="00AC47BA"/>
    <w:rsid w:val="00AC47F5"/>
    <w:rsid w:val="00AC480A"/>
    <w:rsid w:val="00AC482F"/>
    <w:rsid w:val="00AC4865"/>
    <w:rsid w:val="00AC4869"/>
    <w:rsid w:val="00AC494F"/>
    <w:rsid w:val="00AC4953"/>
    <w:rsid w:val="00AC49A0"/>
    <w:rsid w:val="00AC49D4"/>
    <w:rsid w:val="00AC49E1"/>
    <w:rsid w:val="00AC4A60"/>
    <w:rsid w:val="00AC4AB4"/>
    <w:rsid w:val="00AC4B28"/>
    <w:rsid w:val="00AC4B50"/>
    <w:rsid w:val="00AC4B76"/>
    <w:rsid w:val="00AC4B7B"/>
    <w:rsid w:val="00AC4BAA"/>
    <w:rsid w:val="00AC4BD6"/>
    <w:rsid w:val="00AC4BE6"/>
    <w:rsid w:val="00AC4C1F"/>
    <w:rsid w:val="00AC4C4E"/>
    <w:rsid w:val="00AC4CC7"/>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62"/>
    <w:rsid w:val="00AC4F72"/>
    <w:rsid w:val="00AC4F9C"/>
    <w:rsid w:val="00AC4FA9"/>
    <w:rsid w:val="00AC4FBE"/>
    <w:rsid w:val="00AC4FD2"/>
    <w:rsid w:val="00AC4FEF"/>
    <w:rsid w:val="00AC5018"/>
    <w:rsid w:val="00AC5042"/>
    <w:rsid w:val="00AC5077"/>
    <w:rsid w:val="00AC5098"/>
    <w:rsid w:val="00AC50B1"/>
    <w:rsid w:val="00AC50FD"/>
    <w:rsid w:val="00AC5157"/>
    <w:rsid w:val="00AC51C4"/>
    <w:rsid w:val="00AC529E"/>
    <w:rsid w:val="00AC5311"/>
    <w:rsid w:val="00AC5329"/>
    <w:rsid w:val="00AC532A"/>
    <w:rsid w:val="00AC5364"/>
    <w:rsid w:val="00AC537A"/>
    <w:rsid w:val="00AC53DB"/>
    <w:rsid w:val="00AC53E8"/>
    <w:rsid w:val="00AC53F1"/>
    <w:rsid w:val="00AC5406"/>
    <w:rsid w:val="00AC54C4"/>
    <w:rsid w:val="00AC54FC"/>
    <w:rsid w:val="00AC5552"/>
    <w:rsid w:val="00AC5575"/>
    <w:rsid w:val="00AC55B0"/>
    <w:rsid w:val="00AC55BF"/>
    <w:rsid w:val="00AC55EC"/>
    <w:rsid w:val="00AC5609"/>
    <w:rsid w:val="00AC560E"/>
    <w:rsid w:val="00AC562F"/>
    <w:rsid w:val="00AC56BE"/>
    <w:rsid w:val="00AC56BF"/>
    <w:rsid w:val="00AC57A5"/>
    <w:rsid w:val="00AC57D9"/>
    <w:rsid w:val="00AC57E7"/>
    <w:rsid w:val="00AC583E"/>
    <w:rsid w:val="00AC5859"/>
    <w:rsid w:val="00AC5877"/>
    <w:rsid w:val="00AC5883"/>
    <w:rsid w:val="00AC58A1"/>
    <w:rsid w:val="00AC58D9"/>
    <w:rsid w:val="00AC58EB"/>
    <w:rsid w:val="00AC5970"/>
    <w:rsid w:val="00AC5A59"/>
    <w:rsid w:val="00AC5A5E"/>
    <w:rsid w:val="00AC5A8F"/>
    <w:rsid w:val="00AC5AE0"/>
    <w:rsid w:val="00AC5B30"/>
    <w:rsid w:val="00AC5B6F"/>
    <w:rsid w:val="00AC5B9A"/>
    <w:rsid w:val="00AC5BF0"/>
    <w:rsid w:val="00AC5C09"/>
    <w:rsid w:val="00AC5C47"/>
    <w:rsid w:val="00AC5C98"/>
    <w:rsid w:val="00AC5CB5"/>
    <w:rsid w:val="00AC5CC6"/>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7F"/>
    <w:rsid w:val="00AC5FA5"/>
    <w:rsid w:val="00AC5FC1"/>
    <w:rsid w:val="00AC5FEB"/>
    <w:rsid w:val="00AC5FF1"/>
    <w:rsid w:val="00AC6005"/>
    <w:rsid w:val="00AC6012"/>
    <w:rsid w:val="00AC6153"/>
    <w:rsid w:val="00AC61D8"/>
    <w:rsid w:val="00AC6309"/>
    <w:rsid w:val="00AC6323"/>
    <w:rsid w:val="00AC6338"/>
    <w:rsid w:val="00AC637A"/>
    <w:rsid w:val="00AC63DB"/>
    <w:rsid w:val="00AC644E"/>
    <w:rsid w:val="00AC6450"/>
    <w:rsid w:val="00AC648F"/>
    <w:rsid w:val="00AC64D6"/>
    <w:rsid w:val="00AC6538"/>
    <w:rsid w:val="00AC656C"/>
    <w:rsid w:val="00AC6580"/>
    <w:rsid w:val="00AC6593"/>
    <w:rsid w:val="00AC65CA"/>
    <w:rsid w:val="00AC671A"/>
    <w:rsid w:val="00AC6727"/>
    <w:rsid w:val="00AC677A"/>
    <w:rsid w:val="00AC678A"/>
    <w:rsid w:val="00AC67BA"/>
    <w:rsid w:val="00AC67BC"/>
    <w:rsid w:val="00AC67C2"/>
    <w:rsid w:val="00AC680E"/>
    <w:rsid w:val="00AC6820"/>
    <w:rsid w:val="00AC6846"/>
    <w:rsid w:val="00AC686B"/>
    <w:rsid w:val="00AC6878"/>
    <w:rsid w:val="00AC68FA"/>
    <w:rsid w:val="00AC692F"/>
    <w:rsid w:val="00AC694B"/>
    <w:rsid w:val="00AC6954"/>
    <w:rsid w:val="00AC696C"/>
    <w:rsid w:val="00AC697D"/>
    <w:rsid w:val="00AC69A8"/>
    <w:rsid w:val="00AC69F2"/>
    <w:rsid w:val="00AC6A50"/>
    <w:rsid w:val="00AC6AA2"/>
    <w:rsid w:val="00AC6ACB"/>
    <w:rsid w:val="00AC6B55"/>
    <w:rsid w:val="00AC6B88"/>
    <w:rsid w:val="00AC6B8D"/>
    <w:rsid w:val="00AC6BA3"/>
    <w:rsid w:val="00AC6C04"/>
    <w:rsid w:val="00AC6C17"/>
    <w:rsid w:val="00AC6CC8"/>
    <w:rsid w:val="00AC6D1B"/>
    <w:rsid w:val="00AC6D1C"/>
    <w:rsid w:val="00AC6D93"/>
    <w:rsid w:val="00AC6DA7"/>
    <w:rsid w:val="00AC6DB2"/>
    <w:rsid w:val="00AC6DC0"/>
    <w:rsid w:val="00AC6E06"/>
    <w:rsid w:val="00AC6E13"/>
    <w:rsid w:val="00AC6E17"/>
    <w:rsid w:val="00AC6E92"/>
    <w:rsid w:val="00AC6E99"/>
    <w:rsid w:val="00AC6EF1"/>
    <w:rsid w:val="00AC6EFD"/>
    <w:rsid w:val="00AC6F50"/>
    <w:rsid w:val="00AC6FB4"/>
    <w:rsid w:val="00AC6FCA"/>
    <w:rsid w:val="00AC6FF4"/>
    <w:rsid w:val="00AC701E"/>
    <w:rsid w:val="00AC7036"/>
    <w:rsid w:val="00AC70B8"/>
    <w:rsid w:val="00AC70C9"/>
    <w:rsid w:val="00AC70E4"/>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0C"/>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BF"/>
    <w:rsid w:val="00AC76C2"/>
    <w:rsid w:val="00AC76CF"/>
    <w:rsid w:val="00AC76DB"/>
    <w:rsid w:val="00AC76E8"/>
    <w:rsid w:val="00AC76EF"/>
    <w:rsid w:val="00AC76FF"/>
    <w:rsid w:val="00AC7741"/>
    <w:rsid w:val="00AC7752"/>
    <w:rsid w:val="00AC7772"/>
    <w:rsid w:val="00AC7786"/>
    <w:rsid w:val="00AC7790"/>
    <w:rsid w:val="00AC77E7"/>
    <w:rsid w:val="00AC77F2"/>
    <w:rsid w:val="00AC7816"/>
    <w:rsid w:val="00AC783F"/>
    <w:rsid w:val="00AC7840"/>
    <w:rsid w:val="00AC789F"/>
    <w:rsid w:val="00AC78AD"/>
    <w:rsid w:val="00AC78B3"/>
    <w:rsid w:val="00AC78CF"/>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CFF"/>
    <w:rsid w:val="00AC7D33"/>
    <w:rsid w:val="00AC7D43"/>
    <w:rsid w:val="00AC7D4E"/>
    <w:rsid w:val="00AC7D9E"/>
    <w:rsid w:val="00AC7DB2"/>
    <w:rsid w:val="00AC7DB3"/>
    <w:rsid w:val="00AC7DC1"/>
    <w:rsid w:val="00AC7E50"/>
    <w:rsid w:val="00AC7E5C"/>
    <w:rsid w:val="00AC7E8F"/>
    <w:rsid w:val="00AC7EA5"/>
    <w:rsid w:val="00AC7F0B"/>
    <w:rsid w:val="00AD001E"/>
    <w:rsid w:val="00AD0087"/>
    <w:rsid w:val="00AD00A5"/>
    <w:rsid w:val="00AD0115"/>
    <w:rsid w:val="00AD012F"/>
    <w:rsid w:val="00AD0132"/>
    <w:rsid w:val="00AD0133"/>
    <w:rsid w:val="00AD0193"/>
    <w:rsid w:val="00AD0194"/>
    <w:rsid w:val="00AD01D6"/>
    <w:rsid w:val="00AD01DA"/>
    <w:rsid w:val="00AD01E9"/>
    <w:rsid w:val="00AD01F4"/>
    <w:rsid w:val="00AD01F8"/>
    <w:rsid w:val="00AD020E"/>
    <w:rsid w:val="00AD0243"/>
    <w:rsid w:val="00AD0286"/>
    <w:rsid w:val="00AD02BA"/>
    <w:rsid w:val="00AD035D"/>
    <w:rsid w:val="00AD03A2"/>
    <w:rsid w:val="00AD03F4"/>
    <w:rsid w:val="00AD03FE"/>
    <w:rsid w:val="00AD0419"/>
    <w:rsid w:val="00AD041D"/>
    <w:rsid w:val="00AD043D"/>
    <w:rsid w:val="00AD0531"/>
    <w:rsid w:val="00AD053A"/>
    <w:rsid w:val="00AD0579"/>
    <w:rsid w:val="00AD05B9"/>
    <w:rsid w:val="00AD05D9"/>
    <w:rsid w:val="00AD0604"/>
    <w:rsid w:val="00AD06BE"/>
    <w:rsid w:val="00AD06DA"/>
    <w:rsid w:val="00AD06DF"/>
    <w:rsid w:val="00AD071D"/>
    <w:rsid w:val="00AD0722"/>
    <w:rsid w:val="00AD075A"/>
    <w:rsid w:val="00AD0760"/>
    <w:rsid w:val="00AD079C"/>
    <w:rsid w:val="00AD07B7"/>
    <w:rsid w:val="00AD0916"/>
    <w:rsid w:val="00AD093A"/>
    <w:rsid w:val="00AD0976"/>
    <w:rsid w:val="00AD099D"/>
    <w:rsid w:val="00AD09B4"/>
    <w:rsid w:val="00AD09C4"/>
    <w:rsid w:val="00AD09E8"/>
    <w:rsid w:val="00AD0A1A"/>
    <w:rsid w:val="00AD0A6D"/>
    <w:rsid w:val="00AD0A94"/>
    <w:rsid w:val="00AD0AAA"/>
    <w:rsid w:val="00AD0AC4"/>
    <w:rsid w:val="00AD0B1D"/>
    <w:rsid w:val="00AD0B2B"/>
    <w:rsid w:val="00AD0BC0"/>
    <w:rsid w:val="00AD0BCF"/>
    <w:rsid w:val="00AD0C08"/>
    <w:rsid w:val="00AD0C45"/>
    <w:rsid w:val="00AD0D2B"/>
    <w:rsid w:val="00AD0D96"/>
    <w:rsid w:val="00AD0D98"/>
    <w:rsid w:val="00AD0E86"/>
    <w:rsid w:val="00AD0E98"/>
    <w:rsid w:val="00AD0EE4"/>
    <w:rsid w:val="00AD0EFA"/>
    <w:rsid w:val="00AD0F10"/>
    <w:rsid w:val="00AD0F3A"/>
    <w:rsid w:val="00AD0F56"/>
    <w:rsid w:val="00AD0F87"/>
    <w:rsid w:val="00AD0F88"/>
    <w:rsid w:val="00AD0FA9"/>
    <w:rsid w:val="00AD0FFF"/>
    <w:rsid w:val="00AD1000"/>
    <w:rsid w:val="00AD1015"/>
    <w:rsid w:val="00AD106E"/>
    <w:rsid w:val="00AD1071"/>
    <w:rsid w:val="00AD1079"/>
    <w:rsid w:val="00AD10A3"/>
    <w:rsid w:val="00AD10C3"/>
    <w:rsid w:val="00AD1157"/>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E0"/>
    <w:rsid w:val="00AD15F2"/>
    <w:rsid w:val="00AD15FC"/>
    <w:rsid w:val="00AD1620"/>
    <w:rsid w:val="00AD1665"/>
    <w:rsid w:val="00AD1676"/>
    <w:rsid w:val="00AD16BC"/>
    <w:rsid w:val="00AD16F8"/>
    <w:rsid w:val="00AD1716"/>
    <w:rsid w:val="00AD171A"/>
    <w:rsid w:val="00AD1723"/>
    <w:rsid w:val="00AD172B"/>
    <w:rsid w:val="00AD1781"/>
    <w:rsid w:val="00AD1796"/>
    <w:rsid w:val="00AD17AA"/>
    <w:rsid w:val="00AD17BB"/>
    <w:rsid w:val="00AD17F4"/>
    <w:rsid w:val="00AD1806"/>
    <w:rsid w:val="00AD1853"/>
    <w:rsid w:val="00AD1880"/>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AF"/>
    <w:rsid w:val="00AD1BE2"/>
    <w:rsid w:val="00AD1C0B"/>
    <w:rsid w:val="00AD1C0F"/>
    <w:rsid w:val="00AD1C1F"/>
    <w:rsid w:val="00AD1C4D"/>
    <w:rsid w:val="00AD1C5D"/>
    <w:rsid w:val="00AD1C7D"/>
    <w:rsid w:val="00AD1CA1"/>
    <w:rsid w:val="00AD1CB4"/>
    <w:rsid w:val="00AD1CFC"/>
    <w:rsid w:val="00AD1D2A"/>
    <w:rsid w:val="00AD1D35"/>
    <w:rsid w:val="00AD1D3C"/>
    <w:rsid w:val="00AD1E1D"/>
    <w:rsid w:val="00AD1E2A"/>
    <w:rsid w:val="00AD1E31"/>
    <w:rsid w:val="00AD1E51"/>
    <w:rsid w:val="00AD1E56"/>
    <w:rsid w:val="00AD1E5E"/>
    <w:rsid w:val="00AD1E65"/>
    <w:rsid w:val="00AD1E93"/>
    <w:rsid w:val="00AD1F01"/>
    <w:rsid w:val="00AD1F74"/>
    <w:rsid w:val="00AD1FA0"/>
    <w:rsid w:val="00AD200A"/>
    <w:rsid w:val="00AD202D"/>
    <w:rsid w:val="00AD2036"/>
    <w:rsid w:val="00AD2094"/>
    <w:rsid w:val="00AD20C2"/>
    <w:rsid w:val="00AD20D9"/>
    <w:rsid w:val="00AD20F4"/>
    <w:rsid w:val="00AD21BE"/>
    <w:rsid w:val="00AD21E4"/>
    <w:rsid w:val="00AD2221"/>
    <w:rsid w:val="00AD223D"/>
    <w:rsid w:val="00AD2289"/>
    <w:rsid w:val="00AD22DA"/>
    <w:rsid w:val="00AD231A"/>
    <w:rsid w:val="00AD2324"/>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BE"/>
    <w:rsid w:val="00AD27E7"/>
    <w:rsid w:val="00AD27F0"/>
    <w:rsid w:val="00AD2883"/>
    <w:rsid w:val="00AD2895"/>
    <w:rsid w:val="00AD28AB"/>
    <w:rsid w:val="00AD28B6"/>
    <w:rsid w:val="00AD28D0"/>
    <w:rsid w:val="00AD28EA"/>
    <w:rsid w:val="00AD290E"/>
    <w:rsid w:val="00AD295F"/>
    <w:rsid w:val="00AD2967"/>
    <w:rsid w:val="00AD29A3"/>
    <w:rsid w:val="00AD29AF"/>
    <w:rsid w:val="00AD29EA"/>
    <w:rsid w:val="00AD2A73"/>
    <w:rsid w:val="00AD2B98"/>
    <w:rsid w:val="00AD2BC3"/>
    <w:rsid w:val="00AD2BD4"/>
    <w:rsid w:val="00AD2C99"/>
    <w:rsid w:val="00AD2D04"/>
    <w:rsid w:val="00AD2D33"/>
    <w:rsid w:val="00AD2D59"/>
    <w:rsid w:val="00AD2D7F"/>
    <w:rsid w:val="00AD2D81"/>
    <w:rsid w:val="00AD2DF6"/>
    <w:rsid w:val="00AD2E5A"/>
    <w:rsid w:val="00AD2E7A"/>
    <w:rsid w:val="00AD2ED7"/>
    <w:rsid w:val="00AD2F32"/>
    <w:rsid w:val="00AD2F60"/>
    <w:rsid w:val="00AD2FB0"/>
    <w:rsid w:val="00AD2FD7"/>
    <w:rsid w:val="00AD2FE7"/>
    <w:rsid w:val="00AD2FEA"/>
    <w:rsid w:val="00AD3015"/>
    <w:rsid w:val="00AD3086"/>
    <w:rsid w:val="00AD308E"/>
    <w:rsid w:val="00AD30E0"/>
    <w:rsid w:val="00AD31E8"/>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5"/>
    <w:rsid w:val="00AD37E7"/>
    <w:rsid w:val="00AD37EE"/>
    <w:rsid w:val="00AD381E"/>
    <w:rsid w:val="00AD383D"/>
    <w:rsid w:val="00AD3864"/>
    <w:rsid w:val="00AD3891"/>
    <w:rsid w:val="00AD38A3"/>
    <w:rsid w:val="00AD38F5"/>
    <w:rsid w:val="00AD390D"/>
    <w:rsid w:val="00AD3983"/>
    <w:rsid w:val="00AD39E2"/>
    <w:rsid w:val="00AD3A3E"/>
    <w:rsid w:val="00AD3A7B"/>
    <w:rsid w:val="00AD3A85"/>
    <w:rsid w:val="00AD3AB7"/>
    <w:rsid w:val="00AD3AC0"/>
    <w:rsid w:val="00AD3B6E"/>
    <w:rsid w:val="00AD3BAC"/>
    <w:rsid w:val="00AD3BEB"/>
    <w:rsid w:val="00AD3BF0"/>
    <w:rsid w:val="00AD3C58"/>
    <w:rsid w:val="00AD3C8E"/>
    <w:rsid w:val="00AD3CA2"/>
    <w:rsid w:val="00AD3CE7"/>
    <w:rsid w:val="00AD3CE8"/>
    <w:rsid w:val="00AD3CF1"/>
    <w:rsid w:val="00AD3CF2"/>
    <w:rsid w:val="00AD3D37"/>
    <w:rsid w:val="00AD3D8C"/>
    <w:rsid w:val="00AD3DAC"/>
    <w:rsid w:val="00AD3DC0"/>
    <w:rsid w:val="00AD3E1E"/>
    <w:rsid w:val="00AD3E65"/>
    <w:rsid w:val="00AD3ED7"/>
    <w:rsid w:val="00AD3EF8"/>
    <w:rsid w:val="00AD3F0E"/>
    <w:rsid w:val="00AD3F34"/>
    <w:rsid w:val="00AD3F45"/>
    <w:rsid w:val="00AD3F7E"/>
    <w:rsid w:val="00AD3FA9"/>
    <w:rsid w:val="00AD3FB9"/>
    <w:rsid w:val="00AD3FC7"/>
    <w:rsid w:val="00AD3FFE"/>
    <w:rsid w:val="00AD4045"/>
    <w:rsid w:val="00AD405B"/>
    <w:rsid w:val="00AD405F"/>
    <w:rsid w:val="00AD4084"/>
    <w:rsid w:val="00AD4089"/>
    <w:rsid w:val="00AD41B1"/>
    <w:rsid w:val="00AD41E7"/>
    <w:rsid w:val="00AD4204"/>
    <w:rsid w:val="00AD4294"/>
    <w:rsid w:val="00AD429D"/>
    <w:rsid w:val="00AD42AB"/>
    <w:rsid w:val="00AD42DE"/>
    <w:rsid w:val="00AD434B"/>
    <w:rsid w:val="00AD439A"/>
    <w:rsid w:val="00AD43B0"/>
    <w:rsid w:val="00AD43B8"/>
    <w:rsid w:val="00AD43CA"/>
    <w:rsid w:val="00AD43EB"/>
    <w:rsid w:val="00AD4402"/>
    <w:rsid w:val="00AD4409"/>
    <w:rsid w:val="00AD4414"/>
    <w:rsid w:val="00AD4455"/>
    <w:rsid w:val="00AD446B"/>
    <w:rsid w:val="00AD4474"/>
    <w:rsid w:val="00AD44E2"/>
    <w:rsid w:val="00AD44E9"/>
    <w:rsid w:val="00AD451E"/>
    <w:rsid w:val="00AD4545"/>
    <w:rsid w:val="00AD45A3"/>
    <w:rsid w:val="00AD45B3"/>
    <w:rsid w:val="00AD45D3"/>
    <w:rsid w:val="00AD45DF"/>
    <w:rsid w:val="00AD4626"/>
    <w:rsid w:val="00AD46AA"/>
    <w:rsid w:val="00AD46AE"/>
    <w:rsid w:val="00AD471F"/>
    <w:rsid w:val="00AD474B"/>
    <w:rsid w:val="00AD4751"/>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4"/>
    <w:rsid w:val="00AD4D18"/>
    <w:rsid w:val="00AD4D1C"/>
    <w:rsid w:val="00AD4D35"/>
    <w:rsid w:val="00AD4D47"/>
    <w:rsid w:val="00AD4D77"/>
    <w:rsid w:val="00AD4DAB"/>
    <w:rsid w:val="00AD4DD8"/>
    <w:rsid w:val="00AD4DD9"/>
    <w:rsid w:val="00AD4E10"/>
    <w:rsid w:val="00AD4E2D"/>
    <w:rsid w:val="00AD4E3A"/>
    <w:rsid w:val="00AD4E59"/>
    <w:rsid w:val="00AD4E83"/>
    <w:rsid w:val="00AD4EB4"/>
    <w:rsid w:val="00AD4EBC"/>
    <w:rsid w:val="00AD4EE0"/>
    <w:rsid w:val="00AD4F12"/>
    <w:rsid w:val="00AD4F2D"/>
    <w:rsid w:val="00AD4F32"/>
    <w:rsid w:val="00AD4F51"/>
    <w:rsid w:val="00AD5005"/>
    <w:rsid w:val="00AD501B"/>
    <w:rsid w:val="00AD501F"/>
    <w:rsid w:val="00AD5031"/>
    <w:rsid w:val="00AD5089"/>
    <w:rsid w:val="00AD509A"/>
    <w:rsid w:val="00AD512F"/>
    <w:rsid w:val="00AD5157"/>
    <w:rsid w:val="00AD515F"/>
    <w:rsid w:val="00AD51FF"/>
    <w:rsid w:val="00AD5214"/>
    <w:rsid w:val="00AD5234"/>
    <w:rsid w:val="00AD52A7"/>
    <w:rsid w:val="00AD5350"/>
    <w:rsid w:val="00AD5354"/>
    <w:rsid w:val="00AD5385"/>
    <w:rsid w:val="00AD53CF"/>
    <w:rsid w:val="00AD53F1"/>
    <w:rsid w:val="00AD53F2"/>
    <w:rsid w:val="00AD5443"/>
    <w:rsid w:val="00AD5486"/>
    <w:rsid w:val="00AD548E"/>
    <w:rsid w:val="00AD54AA"/>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6"/>
    <w:rsid w:val="00AD5BCE"/>
    <w:rsid w:val="00AD5C0D"/>
    <w:rsid w:val="00AD5C47"/>
    <w:rsid w:val="00AD5C5D"/>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43"/>
    <w:rsid w:val="00AD6066"/>
    <w:rsid w:val="00AD6069"/>
    <w:rsid w:val="00AD60DF"/>
    <w:rsid w:val="00AD60EC"/>
    <w:rsid w:val="00AD6130"/>
    <w:rsid w:val="00AD6143"/>
    <w:rsid w:val="00AD619B"/>
    <w:rsid w:val="00AD61AF"/>
    <w:rsid w:val="00AD61C4"/>
    <w:rsid w:val="00AD625F"/>
    <w:rsid w:val="00AD6274"/>
    <w:rsid w:val="00AD62E2"/>
    <w:rsid w:val="00AD6321"/>
    <w:rsid w:val="00AD63DA"/>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75"/>
    <w:rsid w:val="00AD6A86"/>
    <w:rsid w:val="00AD6A8D"/>
    <w:rsid w:val="00AD6A9A"/>
    <w:rsid w:val="00AD6AA3"/>
    <w:rsid w:val="00AD6AB1"/>
    <w:rsid w:val="00AD6AE5"/>
    <w:rsid w:val="00AD6B05"/>
    <w:rsid w:val="00AD6B1F"/>
    <w:rsid w:val="00AD6B30"/>
    <w:rsid w:val="00AD6B65"/>
    <w:rsid w:val="00AD6B96"/>
    <w:rsid w:val="00AD6C0B"/>
    <w:rsid w:val="00AD6C5E"/>
    <w:rsid w:val="00AD6CB5"/>
    <w:rsid w:val="00AD6CE5"/>
    <w:rsid w:val="00AD6D0C"/>
    <w:rsid w:val="00AD6D48"/>
    <w:rsid w:val="00AD6D69"/>
    <w:rsid w:val="00AD6DCD"/>
    <w:rsid w:val="00AD6DF6"/>
    <w:rsid w:val="00AD6EB0"/>
    <w:rsid w:val="00AD6EC8"/>
    <w:rsid w:val="00AD6EE8"/>
    <w:rsid w:val="00AD6F37"/>
    <w:rsid w:val="00AD6F3C"/>
    <w:rsid w:val="00AD6F77"/>
    <w:rsid w:val="00AD6FFE"/>
    <w:rsid w:val="00AD7057"/>
    <w:rsid w:val="00AD7067"/>
    <w:rsid w:val="00AD70A3"/>
    <w:rsid w:val="00AD70BA"/>
    <w:rsid w:val="00AD7136"/>
    <w:rsid w:val="00AD713B"/>
    <w:rsid w:val="00AD7181"/>
    <w:rsid w:val="00AD7195"/>
    <w:rsid w:val="00AD71AB"/>
    <w:rsid w:val="00AD724E"/>
    <w:rsid w:val="00AD72AD"/>
    <w:rsid w:val="00AD7324"/>
    <w:rsid w:val="00AD73FF"/>
    <w:rsid w:val="00AD748D"/>
    <w:rsid w:val="00AD74DD"/>
    <w:rsid w:val="00AD7555"/>
    <w:rsid w:val="00AD756B"/>
    <w:rsid w:val="00AD766A"/>
    <w:rsid w:val="00AD7676"/>
    <w:rsid w:val="00AD7766"/>
    <w:rsid w:val="00AD777C"/>
    <w:rsid w:val="00AD7785"/>
    <w:rsid w:val="00AD7793"/>
    <w:rsid w:val="00AD77F1"/>
    <w:rsid w:val="00AD780C"/>
    <w:rsid w:val="00AD783C"/>
    <w:rsid w:val="00AD78A6"/>
    <w:rsid w:val="00AD78F9"/>
    <w:rsid w:val="00AD78FB"/>
    <w:rsid w:val="00AD7978"/>
    <w:rsid w:val="00AD79D3"/>
    <w:rsid w:val="00AD7ACB"/>
    <w:rsid w:val="00AD7AF9"/>
    <w:rsid w:val="00AD7B27"/>
    <w:rsid w:val="00AD7B58"/>
    <w:rsid w:val="00AD7BC4"/>
    <w:rsid w:val="00AD7C37"/>
    <w:rsid w:val="00AD7C60"/>
    <w:rsid w:val="00AD7C86"/>
    <w:rsid w:val="00AD7CCE"/>
    <w:rsid w:val="00AD7CEC"/>
    <w:rsid w:val="00AD7D43"/>
    <w:rsid w:val="00AD7D76"/>
    <w:rsid w:val="00AD7D84"/>
    <w:rsid w:val="00AD7DE4"/>
    <w:rsid w:val="00AD7DEE"/>
    <w:rsid w:val="00AD7E01"/>
    <w:rsid w:val="00AD7E20"/>
    <w:rsid w:val="00AD7E23"/>
    <w:rsid w:val="00AD7E2B"/>
    <w:rsid w:val="00AD7E86"/>
    <w:rsid w:val="00AD7EEC"/>
    <w:rsid w:val="00AD7F78"/>
    <w:rsid w:val="00AD7F7B"/>
    <w:rsid w:val="00AD7FB6"/>
    <w:rsid w:val="00AD7FB7"/>
    <w:rsid w:val="00AD7FC3"/>
    <w:rsid w:val="00AD7FC4"/>
    <w:rsid w:val="00AD7FC5"/>
    <w:rsid w:val="00AD7FF3"/>
    <w:rsid w:val="00AE0071"/>
    <w:rsid w:val="00AE0081"/>
    <w:rsid w:val="00AE008A"/>
    <w:rsid w:val="00AE00B8"/>
    <w:rsid w:val="00AE00F0"/>
    <w:rsid w:val="00AE0115"/>
    <w:rsid w:val="00AE012D"/>
    <w:rsid w:val="00AE0149"/>
    <w:rsid w:val="00AE0189"/>
    <w:rsid w:val="00AE01B7"/>
    <w:rsid w:val="00AE0222"/>
    <w:rsid w:val="00AE024C"/>
    <w:rsid w:val="00AE0266"/>
    <w:rsid w:val="00AE0317"/>
    <w:rsid w:val="00AE0334"/>
    <w:rsid w:val="00AE0338"/>
    <w:rsid w:val="00AE037A"/>
    <w:rsid w:val="00AE039A"/>
    <w:rsid w:val="00AE03C7"/>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7F6"/>
    <w:rsid w:val="00AE0881"/>
    <w:rsid w:val="00AE08CF"/>
    <w:rsid w:val="00AE08D0"/>
    <w:rsid w:val="00AE08EC"/>
    <w:rsid w:val="00AE08F7"/>
    <w:rsid w:val="00AE090C"/>
    <w:rsid w:val="00AE096D"/>
    <w:rsid w:val="00AE0981"/>
    <w:rsid w:val="00AE0A2F"/>
    <w:rsid w:val="00AE0A31"/>
    <w:rsid w:val="00AE0A36"/>
    <w:rsid w:val="00AE0A52"/>
    <w:rsid w:val="00AE0A83"/>
    <w:rsid w:val="00AE0ABE"/>
    <w:rsid w:val="00AE0ADD"/>
    <w:rsid w:val="00AE0B72"/>
    <w:rsid w:val="00AE0BD0"/>
    <w:rsid w:val="00AE0BD3"/>
    <w:rsid w:val="00AE0C0D"/>
    <w:rsid w:val="00AE0C95"/>
    <w:rsid w:val="00AE0D28"/>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85"/>
    <w:rsid w:val="00AE0F9D"/>
    <w:rsid w:val="00AE0FA4"/>
    <w:rsid w:val="00AE0FD0"/>
    <w:rsid w:val="00AE0FEA"/>
    <w:rsid w:val="00AE1003"/>
    <w:rsid w:val="00AE1032"/>
    <w:rsid w:val="00AE103E"/>
    <w:rsid w:val="00AE10DE"/>
    <w:rsid w:val="00AE111C"/>
    <w:rsid w:val="00AE1151"/>
    <w:rsid w:val="00AE1161"/>
    <w:rsid w:val="00AE11C4"/>
    <w:rsid w:val="00AE11F3"/>
    <w:rsid w:val="00AE122A"/>
    <w:rsid w:val="00AE125F"/>
    <w:rsid w:val="00AE1288"/>
    <w:rsid w:val="00AE12B5"/>
    <w:rsid w:val="00AE1347"/>
    <w:rsid w:val="00AE138C"/>
    <w:rsid w:val="00AE139A"/>
    <w:rsid w:val="00AE13E9"/>
    <w:rsid w:val="00AE1417"/>
    <w:rsid w:val="00AE144D"/>
    <w:rsid w:val="00AE1471"/>
    <w:rsid w:val="00AE14EE"/>
    <w:rsid w:val="00AE1509"/>
    <w:rsid w:val="00AE1519"/>
    <w:rsid w:val="00AE1526"/>
    <w:rsid w:val="00AE152E"/>
    <w:rsid w:val="00AE153E"/>
    <w:rsid w:val="00AE154E"/>
    <w:rsid w:val="00AE1568"/>
    <w:rsid w:val="00AE1583"/>
    <w:rsid w:val="00AE1584"/>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C0"/>
    <w:rsid w:val="00AE1AF1"/>
    <w:rsid w:val="00AE1B25"/>
    <w:rsid w:val="00AE1B2C"/>
    <w:rsid w:val="00AE1B3B"/>
    <w:rsid w:val="00AE1B3C"/>
    <w:rsid w:val="00AE1B4E"/>
    <w:rsid w:val="00AE1B8A"/>
    <w:rsid w:val="00AE1BA6"/>
    <w:rsid w:val="00AE1BB6"/>
    <w:rsid w:val="00AE1BDE"/>
    <w:rsid w:val="00AE1BF2"/>
    <w:rsid w:val="00AE1C2A"/>
    <w:rsid w:val="00AE1CA3"/>
    <w:rsid w:val="00AE1CEA"/>
    <w:rsid w:val="00AE1CF1"/>
    <w:rsid w:val="00AE1CFF"/>
    <w:rsid w:val="00AE1D29"/>
    <w:rsid w:val="00AE1D46"/>
    <w:rsid w:val="00AE1DEA"/>
    <w:rsid w:val="00AE1E95"/>
    <w:rsid w:val="00AE1ECD"/>
    <w:rsid w:val="00AE1EFE"/>
    <w:rsid w:val="00AE1EFF"/>
    <w:rsid w:val="00AE2014"/>
    <w:rsid w:val="00AE209E"/>
    <w:rsid w:val="00AE20BE"/>
    <w:rsid w:val="00AE20FD"/>
    <w:rsid w:val="00AE2114"/>
    <w:rsid w:val="00AE2129"/>
    <w:rsid w:val="00AE2157"/>
    <w:rsid w:val="00AE217D"/>
    <w:rsid w:val="00AE219E"/>
    <w:rsid w:val="00AE21EA"/>
    <w:rsid w:val="00AE2291"/>
    <w:rsid w:val="00AE22CB"/>
    <w:rsid w:val="00AE2336"/>
    <w:rsid w:val="00AE2368"/>
    <w:rsid w:val="00AE236F"/>
    <w:rsid w:val="00AE238D"/>
    <w:rsid w:val="00AE239A"/>
    <w:rsid w:val="00AE23D4"/>
    <w:rsid w:val="00AE2421"/>
    <w:rsid w:val="00AE2458"/>
    <w:rsid w:val="00AE247B"/>
    <w:rsid w:val="00AE24DB"/>
    <w:rsid w:val="00AE24EA"/>
    <w:rsid w:val="00AE2532"/>
    <w:rsid w:val="00AE256E"/>
    <w:rsid w:val="00AE2585"/>
    <w:rsid w:val="00AE25C3"/>
    <w:rsid w:val="00AE25FD"/>
    <w:rsid w:val="00AE2610"/>
    <w:rsid w:val="00AE2611"/>
    <w:rsid w:val="00AE2630"/>
    <w:rsid w:val="00AE26D2"/>
    <w:rsid w:val="00AE279E"/>
    <w:rsid w:val="00AE27EE"/>
    <w:rsid w:val="00AE2801"/>
    <w:rsid w:val="00AE2866"/>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09"/>
    <w:rsid w:val="00AE2C20"/>
    <w:rsid w:val="00AE2C72"/>
    <w:rsid w:val="00AE2CA7"/>
    <w:rsid w:val="00AE2D06"/>
    <w:rsid w:val="00AE2D13"/>
    <w:rsid w:val="00AE2D43"/>
    <w:rsid w:val="00AE2D53"/>
    <w:rsid w:val="00AE2D8F"/>
    <w:rsid w:val="00AE2D97"/>
    <w:rsid w:val="00AE2E1C"/>
    <w:rsid w:val="00AE2E23"/>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8C"/>
    <w:rsid w:val="00AE31CD"/>
    <w:rsid w:val="00AE31D8"/>
    <w:rsid w:val="00AE3209"/>
    <w:rsid w:val="00AE323D"/>
    <w:rsid w:val="00AE329F"/>
    <w:rsid w:val="00AE3305"/>
    <w:rsid w:val="00AE3326"/>
    <w:rsid w:val="00AE333F"/>
    <w:rsid w:val="00AE337B"/>
    <w:rsid w:val="00AE33C8"/>
    <w:rsid w:val="00AE33D9"/>
    <w:rsid w:val="00AE33DE"/>
    <w:rsid w:val="00AE33E3"/>
    <w:rsid w:val="00AE3414"/>
    <w:rsid w:val="00AE3423"/>
    <w:rsid w:val="00AE347C"/>
    <w:rsid w:val="00AE3498"/>
    <w:rsid w:val="00AE34C4"/>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F"/>
    <w:rsid w:val="00AE3B24"/>
    <w:rsid w:val="00AE3B2E"/>
    <w:rsid w:val="00AE3B3A"/>
    <w:rsid w:val="00AE3B54"/>
    <w:rsid w:val="00AE3B68"/>
    <w:rsid w:val="00AE3B76"/>
    <w:rsid w:val="00AE3BDC"/>
    <w:rsid w:val="00AE3C2A"/>
    <w:rsid w:val="00AE3C34"/>
    <w:rsid w:val="00AE3C47"/>
    <w:rsid w:val="00AE3C69"/>
    <w:rsid w:val="00AE3C80"/>
    <w:rsid w:val="00AE3CEE"/>
    <w:rsid w:val="00AE3E02"/>
    <w:rsid w:val="00AE3E08"/>
    <w:rsid w:val="00AE3E47"/>
    <w:rsid w:val="00AE3E5F"/>
    <w:rsid w:val="00AE3E62"/>
    <w:rsid w:val="00AE3E7D"/>
    <w:rsid w:val="00AE3EAB"/>
    <w:rsid w:val="00AE3ECE"/>
    <w:rsid w:val="00AE3EF6"/>
    <w:rsid w:val="00AE3F13"/>
    <w:rsid w:val="00AE3F29"/>
    <w:rsid w:val="00AE3F2C"/>
    <w:rsid w:val="00AE3F60"/>
    <w:rsid w:val="00AE3F8D"/>
    <w:rsid w:val="00AE3FF9"/>
    <w:rsid w:val="00AE401B"/>
    <w:rsid w:val="00AE405D"/>
    <w:rsid w:val="00AE407F"/>
    <w:rsid w:val="00AE408A"/>
    <w:rsid w:val="00AE40A9"/>
    <w:rsid w:val="00AE40DB"/>
    <w:rsid w:val="00AE40E5"/>
    <w:rsid w:val="00AE40EA"/>
    <w:rsid w:val="00AE40EC"/>
    <w:rsid w:val="00AE414A"/>
    <w:rsid w:val="00AE418F"/>
    <w:rsid w:val="00AE41FA"/>
    <w:rsid w:val="00AE4208"/>
    <w:rsid w:val="00AE4262"/>
    <w:rsid w:val="00AE42AD"/>
    <w:rsid w:val="00AE432C"/>
    <w:rsid w:val="00AE435E"/>
    <w:rsid w:val="00AE4397"/>
    <w:rsid w:val="00AE43A0"/>
    <w:rsid w:val="00AE43DE"/>
    <w:rsid w:val="00AE4436"/>
    <w:rsid w:val="00AE4444"/>
    <w:rsid w:val="00AE448E"/>
    <w:rsid w:val="00AE44A3"/>
    <w:rsid w:val="00AE44D5"/>
    <w:rsid w:val="00AE44D6"/>
    <w:rsid w:val="00AE44DF"/>
    <w:rsid w:val="00AE4531"/>
    <w:rsid w:val="00AE4582"/>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39"/>
    <w:rsid w:val="00AE4A52"/>
    <w:rsid w:val="00AE4AF1"/>
    <w:rsid w:val="00AE4AF5"/>
    <w:rsid w:val="00AE4B08"/>
    <w:rsid w:val="00AE4B0A"/>
    <w:rsid w:val="00AE4B48"/>
    <w:rsid w:val="00AE4BAA"/>
    <w:rsid w:val="00AE4BB5"/>
    <w:rsid w:val="00AE4BCB"/>
    <w:rsid w:val="00AE4C23"/>
    <w:rsid w:val="00AE4CA0"/>
    <w:rsid w:val="00AE4CC4"/>
    <w:rsid w:val="00AE4CE5"/>
    <w:rsid w:val="00AE4CE8"/>
    <w:rsid w:val="00AE4D05"/>
    <w:rsid w:val="00AE4D7B"/>
    <w:rsid w:val="00AE4DAD"/>
    <w:rsid w:val="00AE4DBE"/>
    <w:rsid w:val="00AE4DED"/>
    <w:rsid w:val="00AE4E0C"/>
    <w:rsid w:val="00AE4E47"/>
    <w:rsid w:val="00AE4E96"/>
    <w:rsid w:val="00AE4EB8"/>
    <w:rsid w:val="00AE4EC4"/>
    <w:rsid w:val="00AE4EE6"/>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81"/>
    <w:rsid w:val="00AE5490"/>
    <w:rsid w:val="00AE54D2"/>
    <w:rsid w:val="00AE5581"/>
    <w:rsid w:val="00AE559A"/>
    <w:rsid w:val="00AE55B8"/>
    <w:rsid w:val="00AE55CA"/>
    <w:rsid w:val="00AE55CE"/>
    <w:rsid w:val="00AE561C"/>
    <w:rsid w:val="00AE5627"/>
    <w:rsid w:val="00AE563E"/>
    <w:rsid w:val="00AE5646"/>
    <w:rsid w:val="00AE567E"/>
    <w:rsid w:val="00AE578C"/>
    <w:rsid w:val="00AE57FE"/>
    <w:rsid w:val="00AE5805"/>
    <w:rsid w:val="00AE5815"/>
    <w:rsid w:val="00AE5828"/>
    <w:rsid w:val="00AE583E"/>
    <w:rsid w:val="00AE584C"/>
    <w:rsid w:val="00AE5878"/>
    <w:rsid w:val="00AE5884"/>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AD"/>
    <w:rsid w:val="00AE5FC4"/>
    <w:rsid w:val="00AE5FFB"/>
    <w:rsid w:val="00AE6007"/>
    <w:rsid w:val="00AE605C"/>
    <w:rsid w:val="00AE60E5"/>
    <w:rsid w:val="00AE6107"/>
    <w:rsid w:val="00AE6124"/>
    <w:rsid w:val="00AE6128"/>
    <w:rsid w:val="00AE61A5"/>
    <w:rsid w:val="00AE623E"/>
    <w:rsid w:val="00AE624A"/>
    <w:rsid w:val="00AE62AF"/>
    <w:rsid w:val="00AE62FE"/>
    <w:rsid w:val="00AE6381"/>
    <w:rsid w:val="00AE639A"/>
    <w:rsid w:val="00AE63D8"/>
    <w:rsid w:val="00AE63DB"/>
    <w:rsid w:val="00AE6404"/>
    <w:rsid w:val="00AE6445"/>
    <w:rsid w:val="00AE646C"/>
    <w:rsid w:val="00AE6491"/>
    <w:rsid w:val="00AE6535"/>
    <w:rsid w:val="00AE6546"/>
    <w:rsid w:val="00AE657B"/>
    <w:rsid w:val="00AE664C"/>
    <w:rsid w:val="00AE6694"/>
    <w:rsid w:val="00AE66B0"/>
    <w:rsid w:val="00AE66DE"/>
    <w:rsid w:val="00AE66E9"/>
    <w:rsid w:val="00AE66EC"/>
    <w:rsid w:val="00AE66ED"/>
    <w:rsid w:val="00AE672D"/>
    <w:rsid w:val="00AE673A"/>
    <w:rsid w:val="00AE6740"/>
    <w:rsid w:val="00AE6766"/>
    <w:rsid w:val="00AE67E7"/>
    <w:rsid w:val="00AE685F"/>
    <w:rsid w:val="00AE6862"/>
    <w:rsid w:val="00AE6863"/>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4E"/>
    <w:rsid w:val="00AE6EEC"/>
    <w:rsid w:val="00AE7004"/>
    <w:rsid w:val="00AE7006"/>
    <w:rsid w:val="00AE7068"/>
    <w:rsid w:val="00AE7079"/>
    <w:rsid w:val="00AE70C0"/>
    <w:rsid w:val="00AE7163"/>
    <w:rsid w:val="00AE71A5"/>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A5"/>
    <w:rsid w:val="00AE76F7"/>
    <w:rsid w:val="00AE76FC"/>
    <w:rsid w:val="00AE774C"/>
    <w:rsid w:val="00AE776C"/>
    <w:rsid w:val="00AE77C4"/>
    <w:rsid w:val="00AE7828"/>
    <w:rsid w:val="00AE7872"/>
    <w:rsid w:val="00AE788E"/>
    <w:rsid w:val="00AE78B0"/>
    <w:rsid w:val="00AE78EC"/>
    <w:rsid w:val="00AE78F0"/>
    <w:rsid w:val="00AE7A19"/>
    <w:rsid w:val="00AE7A77"/>
    <w:rsid w:val="00AE7A95"/>
    <w:rsid w:val="00AE7AB5"/>
    <w:rsid w:val="00AE7B0B"/>
    <w:rsid w:val="00AE7B25"/>
    <w:rsid w:val="00AE7B46"/>
    <w:rsid w:val="00AE7B4A"/>
    <w:rsid w:val="00AE7B8A"/>
    <w:rsid w:val="00AE7BBF"/>
    <w:rsid w:val="00AE7C00"/>
    <w:rsid w:val="00AE7C56"/>
    <w:rsid w:val="00AE7CB3"/>
    <w:rsid w:val="00AE7CC0"/>
    <w:rsid w:val="00AE7CE5"/>
    <w:rsid w:val="00AE7D0F"/>
    <w:rsid w:val="00AE7D13"/>
    <w:rsid w:val="00AE7D1C"/>
    <w:rsid w:val="00AE7DF6"/>
    <w:rsid w:val="00AE7E1B"/>
    <w:rsid w:val="00AE7E5B"/>
    <w:rsid w:val="00AE7EBD"/>
    <w:rsid w:val="00AE7ECE"/>
    <w:rsid w:val="00AE7EFE"/>
    <w:rsid w:val="00AE7F40"/>
    <w:rsid w:val="00AE7F7E"/>
    <w:rsid w:val="00AE7FC1"/>
    <w:rsid w:val="00AE7FF8"/>
    <w:rsid w:val="00AF000C"/>
    <w:rsid w:val="00AF0036"/>
    <w:rsid w:val="00AF0074"/>
    <w:rsid w:val="00AF0099"/>
    <w:rsid w:val="00AF00FF"/>
    <w:rsid w:val="00AF010B"/>
    <w:rsid w:val="00AF016D"/>
    <w:rsid w:val="00AF017C"/>
    <w:rsid w:val="00AF01AF"/>
    <w:rsid w:val="00AF01F8"/>
    <w:rsid w:val="00AF0268"/>
    <w:rsid w:val="00AF02FE"/>
    <w:rsid w:val="00AF0354"/>
    <w:rsid w:val="00AF0359"/>
    <w:rsid w:val="00AF03E6"/>
    <w:rsid w:val="00AF03EA"/>
    <w:rsid w:val="00AF0439"/>
    <w:rsid w:val="00AF043E"/>
    <w:rsid w:val="00AF0449"/>
    <w:rsid w:val="00AF04B8"/>
    <w:rsid w:val="00AF0514"/>
    <w:rsid w:val="00AF0522"/>
    <w:rsid w:val="00AF0533"/>
    <w:rsid w:val="00AF053A"/>
    <w:rsid w:val="00AF05E1"/>
    <w:rsid w:val="00AF05EA"/>
    <w:rsid w:val="00AF0622"/>
    <w:rsid w:val="00AF065F"/>
    <w:rsid w:val="00AF0668"/>
    <w:rsid w:val="00AF06BD"/>
    <w:rsid w:val="00AF072A"/>
    <w:rsid w:val="00AF074D"/>
    <w:rsid w:val="00AF0847"/>
    <w:rsid w:val="00AF086B"/>
    <w:rsid w:val="00AF0888"/>
    <w:rsid w:val="00AF091B"/>
    <w:rsid w:val="00AF0970"/>
    <w:rsid w:val="00AF09A6"/>
    <w:rsid w:val="00AF09CF"/>
    <w:rsid w:val="00AF09D0"/>
    <w:rsid w:val="00AF09D5"/>
    <w:rsid w:val="00AF0A69"/>
    <w:rsid w:val="00AF0AB4"/>
    <w:rsid w:val="00AF0B0A"/>
    <w:rsid w:val="00AF0B0B"/>
    <w:rsid w:val="00AF0B21"/>
    <w:rsid w:val="00AF0B4F"/>
    <w:rsid w:val="00AF0B97"/>
    <w:rsid w:val="00AF0BD4"/>
    <w:rsid w:val="00AF0C0E"/>
    <w:rsid w:val="00AF0C5D"/>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36"/>
    <w:rsid w:val="00AF0F47"/>
    <w:rsid w:val="00AF0F6D"/>
    <w:rsid w:val="00AF0F7D"/>
    <w:rsid w:val="00AF1022"/>
    <w:rsid w:val="00AF1026"/>
    <w:rsid w:val="00AF1027"/>
    <w:rsid w:val="00AF1039"/>
    <w:rsid w:val="00AF107E"/>
    <w:rsid w:val="00AF1099"/>
    <w:rsid w:val="00AF10D0"/>
    <w:rsid w:val="00AF1118"/>
    <w:rsid w:val="00AF11EA"/>
    <w:rsid w:val="00AF1242"/>
    <w:rsid w:val="00AF1256"/>
    <w:rsid w:val="00AF12A4"/>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33"/>
    <w:rsid w:val="00AF19C3"/>
    <w:rsid w:val="00AF19F4"/>
    <w:rsid w:val="00AF19F9"/>
    <w:rsid w:val="00AF1A03"/>
    <w:rsid w:val="00AF1A12"/>
    <w:rsid w:val="00AF1A75"/>
    <w:rsid w:val="00AF1AB3"/>
    <w:rsid w:val="00AF1AF0"/>
    <w:rsid w:val="00AF1B16"/>
    <w:rsid w:val="00AF1B2F"/>
    <w:rsid w:val="00AF1BE0"/>
    <w:rsid w:val="00AF1BE4"/>
    <w:rsid w:val="00AF1BF9"/>
    <w:rsid w:val="00AF1C00"/>
    <w:rsid w:val="00AF1C22"/>
    <w:rsid w:val="00AF1C48"/>
    <w:rsid w:val="00AF1C77"/>
    <w:rsid w:val="00AF1CC4"/>
    <w:rsid w:val="00AF1CC7"/>
    <w:rsid w:val="00AF1CCD"/>
    <w:rsid w:val="00AF1CE9"/>
    <w:rsid w:val="00AF1CFC"/>
    <w:rsid w:val="00AF1D67"/>
    <w:rsid w:val="00AF1DB2"/>
    <w:rsid w:val="00AF1E02"/>
    <w:rsid w:val="00AF1E3D"/>
    <w:rsid w:val="00AF1E47"/>
    <w:rsid w:val="00AF1E6D"/>
    <w:rsid w:val="00AF1E8A"/>
    <w:rsid w:val="00AF1ED0"/>
    <w:rsid w:val="00AF1ED7"/>
    <w:rsid w:val="00AF1EDF"/>
    <w:rsid w:val="00AF1EE8"/>
    <w:rsid w:val="00AF1F2A"/>
    <w:rsid w:val="00AF1F35"/>
    <w:rsid w:val="00AF1F6A"/>
    <w:rsid w:val="00AF1F89"/>
    <w:rsid w:val="00AF20A4"/>
    <w:rsid w:val="00AF20C5"/>
    <w:rsid w:val="00AF214B"/>
    <w:rsid w:val="00AF21C3"/>
    <w:rsid w:val="00AF21D3"/>
    <w:rsid w:val="00AF21DD"/>
    <w:rsid w:val="00AF21ED"/>
    <w:rsid w:val="00AF2253"/>
    <w:rsid w:val="00AF2267"/>
    <w:rsid w:val="00AF22F8"/>
    <w:rsid w:val="00AF2353"/>
    <w:rsid w:val="00AF23A7"/>
    <w:rsid w:val="00AF23AB"/>
    <w:rsid w:val="00AF23B4"/>
    <w:rsid w:val="00AF23CF"/>
    <w:rsid w:val="00AF2411"/>
    <w:rsid w:val="00AF2420"/>
    <w:rsid w:val="00AF2437"/>
    <w:rsid w:val="00AF24A9"/>
    <w:rsid w:val="00AF254C"/>
    <w:rsid w:val="00AF257A"/>
    <w:rsid w:val="00AF25C0"/>
    <w:rsid w:val="00AF2622"/>
    <w:rsid w:val="00AF263E"/>
    <w:rsid w:val="00AF2673"/>
    <w:rsid w:val="00AF268A"/>
    <w:rsid w:val="00AF26A9"/>
    <w:rsid w:val="00AF26AF"/>
    <w:rsid w:val="00AF26B2"/>
    <w:rsid w:val="00AF26EF"/>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B0"/>
    <w:rsid w:val="00AF29E8"/>
    <w:rsid w:val="00AF2A23"/>
    <w:rsid w:val="00AF2A4C"/>
    <w:rsid w:val="00AF2A73"/>
    <w:rsid w:val="00AF2A7E"/>
    <w:rsid w:val="00AF2ACE"/>
    <w:rsid w:val="00AF2B42"/>
    <w:rsid w:val="00AF2B59"/>
    <w:rsid w:val="00AF2B78"/>
    <w:rsid w:val="00AF2BDD"/>
    <w:rsid w:val="00AF2C87"/>
    <w:rsid w:val="00AF2D36"/>
    <w:rsid w:val="00AF2D58"/>
    <w:rsid w:val="00AF2D5E"/>
    <w:rsid w:val="00AF2D61"/>
    <w:rsid w:val="00AF2D70"/>
    <w:rsid w:val="00AF2DB7"/>
    <w:rsid w:val="00AF2DD2"/>
    <w:rsid w:val="00AF2DEF"/>
    <w:rsid w:val="00AF2E37"/>
    <w:rsid w:val="00AF2E7E"/>
    <w:rsid w:val="00AF2EBF"/>
    <w:rsid w:val="00AF2EDB"/>
    <w:rsid w:val="00AF2F85"/>
    <w:rsid w:val="00AF2FAF"/>
    <w:rsid w:val="00AF2FBC"/>
    <w:rsid w:val="00AF2FED"/>
    <w:rsid w:val="00AF3031"/>
    <w:rsid w:val="00AF3046"/>
    <w:rsid w:val="00AF3054"/>
    <w:rsid w:val="00AF3082"/>
    <w:rsid w:val="00AF3083"/>
    <w:rsid w:val="00AF3099"/>
    <w:rsid w:val="00AF30A8"/>
    <w:rsid w:val="00AF30CB"/>
    <w:rsid w:val="00AF30E1"/>
    <w:rsid w:val="00AF30EA"/>
    <w:rsid w:val="00AF3148"/>
    <w:rsid w:val="00AF317B"/>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7E3"/>
    <w:rsid w:val="00AF3879"/>
    <w:rsid w:val="00AF38EB"/>
    <w:rsid w:val="00AF38ED"/>
    <w:rsid w:val="00AF3907"/>
    <w:rsid w:val="00AF3991"/>
    <w:rsid w:val="00AF3A11"/>
    <w:rsid w:val="00AF3A51"/>
    <w:rsid w:val="00AF3AB9"/>
    <w:rsid w:val="00AF3B04"/>
    <w:rsid w:val="00AF3B11"/>
    <w:rsid w:val="00AF3B1E"/>
    <w:rsid w:val="00AF3B34"/>
    <w:rsid w:val="00AF3B75"/>
    <w:rsid w:val="00AF3BEC"/>
    <w:rsid w:val="00AF3C3A"/>
    <w:rsid w:val="00AF3C45"/>
    <w:rsid w:val="00AF3C4C"/>
    <w:rsid w:val="00AF3C54"/>
    <w:rsid w:val="00AF3C75"/>
    <w:rsid w:val="00AF3CCB"/>
    <w:rsid w:val="00AF3D32"/>
    <w:rsid w:val="00AF3D4D"/>
    <w:rsid w:val="00AF3D64"/>
    <w:rsid w:val="00AF3D83"/>
    <w:rsid w:val="00AF3D9F"/>
    <w:rsid w:val="00AF3E33"/>
    <w:rsid w:val="00AF3E36"/>
    <w:rsid w:val="00AF3E78"/>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06"/>
    <w:rsid w:val="00AF4449"/>
    <w:rsid w:val="00AF4454"/>
    <w:rsid w:val="00AF4460"/>
    <w:rsid w:val="00AF4485"/>
    <w:rsid w:val="00AF44B9"/>
    <w:rsid w:val="00AF44C8"/>
    <w:rsid w:val="00AF4526"/>
    <w:rsid w:val="00AF4553"/>
    <w:rsid w:val="00AF455B"/>
    <w:rsid w:val="00AF4572"/>
    <w:rsid w:val="00AF4584"/>
    <w:rsid w:val="00AF463C"/>
    <w:rsid w:val="00AF46F1"/>
    <w:rsid w:val="00AF4732"/>
    <w:rsid w:val="00AF47CD"/>
    <w:rsid w:val="00AF4828"/>
    <w:rsid w:val="00AF48FE"/>
    <w:rsid w:val="00AF4904"/>
    <w:rsid w:val="00AF4938"/>
    <w:rsid w:val="00AF4972"/>
    <w:rsid w:val="00AF49D9"/>
    <w:rsid w:val="00AF4A0C"/>
    <w:rsid w:val="00AF4B08"/>
    <w:rsid w:val="00AF4B63"/>
    <w:rsid w:val="00AF4B77"/>
    <w:rsid w:val="00AF4B79"/>
    <w:rsid w:val="00AF4BBC"/>
    <w:rsid w:val="00AF4BBE"/>
    <w:rsid w:val="00AF4BF9"/>
    <w:rsid w:val="00AF4C0F"/>
    <w:rsid w:val="00AF4C24"/>
    <w:rsid w:val="00AF4C78"/>
    <w:rsid w:val="00AF4D21"/>
    <w:rsid w:val="00AF4D45"/>
    <w:rsid w:val="00AF4D60"/>
    <w:rsid w:val="00AF4D77"/>
    <w:rsid w:val="00AF4D83"/>
    <w:rsid w:val="00AF4E02"/>
    <w:rsid w:val="00AF4E85"/>
    <w:rsid w:val="00AF4EA9"/>
    <w:rsid w:val="00AF4EB9"/>
    <w:rsid w:val="00AF4F04"/>
    <w:rsid w:val="00AF4F27"/>
    <w:rsid w:val="00AF4F73"/>
    <w:rsid w:val="00AF4F7C"/>
    <w:rsid w:val="00AF4F91"/>
    <w:rsid w:val="00AF4F9E"/>
    <w:rsid w:val="00AF4F9F"/>
    <w:rsid w:val="00AF4FC9"/>
    <w:rsid w:val="00AF500A"/>
    <w:rsid w:val="00AF501D"/>
    <w:rsid w:val="00AF504F"/>
    <w:rsid w:val="00AF5052"/>
    <w:rsid w:val="00AF5066"/>
    <w:rsid w:val="00AF50DA"/>
    <w:rsid w:val="00AF517D"/>
    <w:rsid w:val="00AF5192"/>
    <w:rsid w:val="00AF519C"/>
    <w:rsid w:val="00AF51AC"/>
    <w:rsid w:val="00AF51F9"/>
    <w:rsid w:val="00AF522A"/>
    <w:rsid w:val="00AF525A"/>
    <w:rsid w:val="00AF5263"/>
    <w:rsid w:val="00AF5291"/>
    <w:rsid w:val="00AF529E"/>
    <w:rsid w:val="00AF52B9"/>
    <w:rsid w:val="00AF52F1"/>
    <w:rsid w:val="00AF52FD"/>
    <w:rsid w:val="00AF534F"/>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44"/>
    <w:rsid w:val="00AF585D"/>
    <w:rsid w:val="00AF5894"/>
    <w:rsid w:val="00AF58E9"/>
    <w:rsid w:val="00AF5967"/>
    <w:rsid w:val="00AF598B"/>
    <w:rsid w:val="00AF599A"/>
    <w:rsid w:val="00AF59D8"/>
    <w:rsid w:val="00AF59FC"/>
    <w:rsid w:val="00AF5A0A"/>
    <w:rsid w:val="00AF5A24"/>
    <w:rsid w:val="00AF5A4A"/>
    <w:rsid w:val="00AF5A5D"/>
    <w:rsid w:val="00AF5A9B"/>
    <w:rsid w:val="00AF5ABB"/>
    <w:rsid w:val="00AF5AEC"/>
    <w:rsid w:val="00AF5AF5"/>
    <w:rsid w:val="00AF5B04"/>
    <w:rsid w:val="00AF5B4C"/>
    <w:rsid w:val="00AF5B67"/>
    <w:rsid w:val="00AF5BE2"/>
    <w:rsid w:val="00AF5C17"/>
    <w:rsid w:val="00AF5C66"/>
    <w:rsid w:val="00AF5C79"/>
    <w:rsid w:val="00AF5C7D"/>
    <w:rsid w:val="00AF5CC9"/>
    <w:rsid w:val="00AF5CCF"/>
    <w:rsid w:val="00AF5DE2"/>
    <w:rsid w:val="00AF5DF5"/>
    <w:rsid w:val="00AF5EBB"/>
    <w:rsid w:val="00AF5EDB"/>
    <w:rsid w:val="00AF5EEB"/>
    <w:rsid w:val="00AF5EF7"/>
    <w:rsid w:val="00AF5F47"/>
    <w:rsid w:val="00AF5F49"/>
    <w:rsid w:val="00AF5FD3"/>
    <w:rsid w:val="00AF5FDC"/>
    <w:rsid w:val="00AF5FFD"/>
    <w:rsid w:val="00AF6005"/>
    <w:rsid w:val="00AF6026"/>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50"/>
    <w:rsid w:val="00AF639E"/>
    <w:rsid w:val="00AF63B0"/>
    <w:rsid w:val="00AF63C4"/>
    <w:rsid w:val="00AF63DB"/>
    <w:rsid w:val="00AF63E0"/>
    <w:rsid w:val="00AF63EC"/>
    <w:rsid w:val="00AF63F5"/>
    <w:rsid w:val="00AF6439"/>
    <w:rsid w:val="00AF6462"/>
    <w:rsid w:val="00AF648F"/>
    <w:rsid w:val="00AF64A0"/>
    <w:rsid w:val="00AF64B9"/>
    <w:rsid w:val="00AF64C9"/>
    <w:rsid w:val="00AF64D6"/>
    <w:rsid w:val="00AF64DA"/>
    <w:rsid w:val="00AF653A"/>
    <w:rsid w:val="00AF6543"/>
    <w:rsid w:val="00AF65C6"/>
    <w:rsid w:val="00AF65FC"/>
    <w:rsid w:val="00AF6617"/>
    <w:rsid w:val="00AF661A"/>
    <w:rsid w:val="00AF6679"/>
    <w:rsid w:val="00AF6699"/>
    <w:rsid w:val="00AF66B9"/>
    <w:rsid w:val="00AF66D6"/>
    <w:rsid w:val="00AF66F0"/>
    <w:rsid w:val="00AF66F8"/>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B8"/>
    <w:rsid w:val="00AF6CE4"/>
    <w:rsid w:val="00AF6D02"/>
    <w:rsid w:val="00AF6D2B"/>
    <w:rsid w:val="00AF6D5F"/>
    <w:rsid w:val="00AF6E0D"/>
    <w:rsid w:val="00AF6E22"/>
    <w:rsid w:val="00AF6E26"/>
    <w:rsid w:val="00AF6E34"/>
    <w:rsid w:val="00AF6E4B"/>
    <w:rsid w:val="00AF6E78"/>
    <w:rsid w:val="00AF6E81"/>
    <w:rsid w:val="00AF6EF6"/>
    <w:rsid w:val="00AF6F31"/>
    <w:rsid w:val="00AF6F52"/>
    <w:rsid w:val="00AF6F69"/>
    <w:rsid w:val="00AF6FB4"/>
    <w:rsid w:val="00AF6FEE"/>
    <w:rsid w:val="00AF7072"/>
    <w:rsid w:val="00AF719C"/>
    <w:rsid w:val="00AF71A8"/>
    <w:rsid w:val="00AF71DF"/>
    <w:rsid w:val="00AF71E7"/>
    <w:rsid w:val="00AF728F"/>
    <w:rsid w:val="00AF72B2"/>
    <w:rsid w:val="00AF72C1"/>
    <w:rsid w:val="00AF72CF"/>
    <w:rsid w:val="00AF72D7"/>
    <w:rsid w:val="00AF72E5"/>
    <w:rsid w:val="00AF72EC"/>
    <w:rsid w:val="00AF7317"/>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B"/>
    <w:rsid w:val="00AF76DD"/>
    <w:rsid w:val="00AF7709"/>
    <w:rsid w:val="00AF7751"/>
    <w:rsid w:val="00AF776A"/>
    <w:rsid w:val="00AF77A6"/>
    <w:rsid w:val="00AF781F"/>
    <w:rsid w:val="00AF782C"/>
    <w:rsid w:val="00AF7896"/>
    <w:rsid w:val="00AF790A"/>
    <w:rsid w:val="00AF793B"/>
    <w:rsid w:val="00AF793F"/>
    <w:rsid w:val="00AF79C3"/>
    <w:rsid w:val="00AF79C7"/>
    <w:rsid w:val="00AF79D0"/>
    <w:rsid w:val="00AF79EB"/>
    <w:rsid w:val="00AF7A18"/>
    <w:rsid w:val="00AF7AA7"/>
    <w:rsid w:val="00AF7AD9"/>
    <w:rsid w:val="00AF7AFD"/>
    <w:rsid w:val="00AF7B31"/>
    <w:rsid w:val="00AF7B38"/>
    <w:rsid w:val="00AF7B5E"/>
    <w:rsid w:val="00AF7B70"/>
    <w:rsid w:val="00AF7BBC"/>
    <w:rsid w:val="00AF7C2C"/>
    <w:rsid w:val="00AF7C7D"/>
    <w:rsid w:val="00AF7C92"/>
    <w:rsid w:val="00AF7CF1"/>
    <w:rsid w:val="00AF7D10"/>
    <w:rsid w:val="00AF7D40"/>
    <w:rsid w:val="00AF7D53"/>
    <w:rsid w:val="00AF7D5C"/>
    <w:rsid w:val="00AF7D78"/>
    <w:rsid w:val="00AF7D7B"/>
    <w:rsid w:val="00AF7D7D"/>
    <w:rsid w:val="00AF7D80"/>
    <w:rsid w:val="00AF7D93"/>
    <w:rsid w:val="00AF7DA9"/>
    <w:rsid w:val="00AF7DEE"/>
    <w:rsid w:val="00AF7E05"/>
    <w:rsid w:val="00AF7EA5"/>
    <w:rsid w:val="00AF7EFA"/>
    <w:rsid w:val="00AF7F0D"/>
    <w:rsid w:val="00AF7F73"/>
    <w:rsid w:val="00AF7F76"/>
    <w:rsid w:val="00AF7F9D"/>
    <w:rsid w:val="00B00077"/>
    <w:rsid w:val="00B000AA"/>
    <w:rsid w:val="00B000AE"/>
    <w:rsid w:val="00B000EB"/>
    <w:rsid w:val="00B00167"/>
    <w:rsid w:val="00B00230"/>
    <w:rsid w:val="00B0023B"/>
    <w:rsid w:val="00B00279"/>
    <w:rsid w:val="00B0028B"/>
    <w:rsid w:val="00B00389"/>
    <w:rsid w:val="00B003C4"/>
    <w:rsid w:val="00B00407"/>
    <w:rsid w:val="00B00425"/>
    <w:rsid w:val="00B00456"/>
    <w:rsid w:val="00B00479"/>
    <w:rsid w:val="00B004A8"/>
    <w:rsid w:val="00B004C5"/>
    <w:rsid w:val="00B00601"/>
    <w:rsid w:val="00B0060B"/>
    <w:rsid w:val="00B00673"/>
    <w:rsid w:val="00B0068E"/>
    <w:rsid w:val="00B00691"/>
    <w:rsid w:val="00B006CF"/>
    <w:rsid w:val="00B00706"/>
    <w:rsid w:val="00B0072D"/>
    <w:rsid w:val="00B0076B"/>
    <w:rsid w:val="00B0089A"/>
    <w:rsid w:val="00B008B4"/>
    <w:rsid w:val="00B008E0"/>
    <w:rsid w:val="00B0092B"/>
    <w:rsid w:val="00B0093F"/>
    <w:rsid w:val="00B00951"/>
    <w:rsid w:val="00B009C3"/>
    <w:rsid w:val="00B009C9"/>
    <w:rsid w:val="00B00AB6"/>
    <w:rsid w:val="00B00AF5"/>
    <w:rsid w:val="00B00B01"/>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87"/>
    <w:rsid w:val="00B00D98"/>
    <w:rsid w:val="00B00DAC"/>
    <w:rsid w:val="00B00E3D"/>
    <w:rsid w:val="00B00E3E"/>
    <w:rsid w:val="00B00E58"/>
    <w:rsid w:val="00B00E72"/>
    <w:rsid w:val="00B00EA5"/>
    <w:rsid w:val="00B00ED8"/>
    <w:rsid w:val="00B00F00"/>
    <w:rsid w:val="00B00F51"/>
    <w:rsid w:val="00B00FA2"/>
    <w:rsid w:val="00B00FA5"/>
    <w:rsid w:val="00B00FB5"/>
    <w:rsid w:val="00B0103A"/>
    <w:rsid w:val="00B01063"/>
    <w:rsid w:val="00B0109C"/>
    <w:rsid w:val="00B010A2"/>
    <w:rsid w:val="00B010DF"/>
    <w:rsid w:val="00B01113"/>
    <w:rsid w:val="00B0111B"/>
    <w:rsid w:val="00B01135"/>
    <w:rsid w:val="00B01159"/>
    <w:rsid w:val="00B0118A"/>
    <w:rsid w:val="00B011EF"/>
    <w:rsid w:val="00B011FA"/>
    <w:rsid w:val="00B01218"/>
    <w:rsid w:val="00B0121D"/>
    <w:rsid w:val="00B012B3"/>
    <w:rsid w:val="00B0131B"/>
    <w:rsid w:val="00B01349"/>
    <w:rsid w:val="00B0137B"/>
    <w:rsid w:val="00B013B2"/>
    <w:rsid w:val="00B013D8"/>
    <w:rsid w:val="00B013DA"/>
    <w:rsid w:val="00B013DD"/>
    <w:rsid w:val="00B01405"/>
    <w:rsid w:val="00B01446"/>
    <w:rsid w:val="00B01468"/>
    <w:rsid w:val="00B01499"/>
    <w:rsid w:val="00B015C2"/>
    <w:rsid w:val="00B015E8"/>
    <w:rsid w:val="00B01664"/>
    <w:rsid w:val="00B01696"/>
    <w:rsid w:val="00B016C7"/>
    <w:rsid w:val="00B01768"/>
    <w:rsid w:val="00B017C2"/>
    <w:rsid w:val="00B0181A"/>
    <w:rsid w:val="00B01830"/>
    <w:rsid w:val="00B0183F"/>
    <w:rsid w:val="00B018D0"/>
    <w:rsid w:val="00B01901"/>
    <w:rsid w:val="00B01920"/>
    <w:rsid w:val="00B01949"/>
    <w:rsid w:val="00B019E4"/>
    <w:rsid w:val="00B01A08"/>
    <w:rsid w:val="00B01A23"/>
    <w:rsid w:val="00B01A25"/>
    <w:rsid w:val="00B01A51"/>
    <w:rsid w:val="00B01A7C"/>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89"/>
    <w:rsid w:val="00B01CA6"/>
    <w:rsid w:val="00B01D3A"/>
    <w:rsid w:val="00B01D53"/>
    <w:rsid w:val="00B01D58"/>
    <w:rsid w:val="00B01D7F"/>
    <w:rsid w:val="00B01D86"/>
    <w:rsid w:val="00B01DF5"/>
    <w:rsid w:val="00B01DF7"/>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6D"/>
    <w:rsid w:val="00B02183"/>
    <w:rsid w:val="00B021AD"/>
    <w:rsid w:val="00B021B4"/>
    <w:rsid w:val="00B021B5"/>
    <w:rsid w:val="00B0221A"/>
    <w:rsid w:val="00B02233"/>
    <w:rsid w:val="00B02240"/>
    <w:rsid w:val="00B0226D"/>
    <w:rsid w:val="00B02275"/>
    <w:rsid w:val="00B0227D"/>
    <w:rsid w:val="00B022B2"/>
    <w:rsid w:val="00B023EE"/>
    <w:rsid w:val="00B02442"/>
    <w:rsid w:val="00B0247B"/>
    <w:rsid w:val="00B024B1"/>
    <w:rsid w:val="00B025AF"/>
    <w:rsid w:val="00B025BF"/>
    <w:rsid w:val="00B02604"/>
    <w:rsid w:val="00B02676"/>
    <w:rsid w:val="00B02678"/>
    <w:rsid w:val="00B026A9"/>
    <w:rsid w:val="00B0270A"/>
    <w:rsid w:val="00B0271E"/>
    <w:rsid w:val="00B02722"/>
    <w:rsid w:val="00B02754"/>
    <w:rsid w:val="00B02756"/>
    <w:rsid w:val="00B02768"/>
    <w:rsid w:val="00B02797"/>
    <w:rsid w:val="00B027AF"/>
    <w:rsid w:val="00B02816"/>
    <w:rsid w:val="00B0283D"/>
    <w:rsid w:val="00B028AA"/>
    <w:rsid w:val="00B0290B"/>
    <w:rsid w:val="00B02913"/>
    <w:rsid w:val="00B02919"/>
    <w:rsid w:val="00B0293E"/>
    <w:rsid w:val="00B02985"/>
    <w:rsid w:val="00B0298D"/>
    <w:rsid w:val="00B029AB"/>
    <w:rsid w:val="00B029CD"/>
    <w:rsid w:val="00B029F1"/>
    <w:rsid w:val="00B02A5D"/>
    <w:rsid w:val="00B02A69"/>
    <w:rsid w:val="00B02A90"/>
    <w:rsid w:val="00B02AFD"/>
    <w:rsid w:val="00B02B00"/>
    <w:rsid w:val="00B02B21"/>
    <w:rsid w:val="00B02B4E"/>
    <w:rsid w:val="00B02B5C"/>
    <w:rsid w:val="00B02B60"/>
    <w:rsid w:val="00B02BD2"/>
    <w:rsid w:val="00B02BDC"/>
    <w:rsid w:val="00B02BE1"/>
    <w:rsid w:val="00B02BF7"/>
    <w:rsid w:val="00B02C21"/>
    <w:rsid w:val="00B02C69"/>
    <w:rsid w:val="00B02C93"/>
    <w:rsid w:val="00B02CA3"/>
    <w:rsid w:val="00B02CA5"/>
    <w:rsid w:val="00B02CAF"/>
    <w:rsid w:val="00B02CD8"/>
    <w:rsid w:val="00B02D3B"/>
    <w:rsid w:val="00B02D5A"/>
    <w:rsid w:val="00B02D87"/>
    <w:rsid w:val="00B02D99"/>
    <w:rsid w:val="00B02E22"/>
    <w:rsid w:val="00B02E87"/>
    <w:rsid w:val="00B02E92"/>
    <w:rsid w:val="00B02EA8"/>
    <w:rsid w:val="00B02EF3"/>
    <w:rsid w:val="00B02EFF"/>
    <w:rsid w:val="00B02F43"/>
    <w:rsid w:val="00B02F71"/>
    <w:rsid w:val="00B02FAA"/>
    <w:rsid w:val="00B02FC3"/>
    <w:rsid w:val="00B02FD0"/>
    <w:rsid w:val="00B02FF1"/>
    <w:rsid w:val="00B03088"/>
    <w:rsid w:val="00B03112"/>
    <w:rsid w:val="00B0313D"/>
    <w:rsid w:val="00B03192"/>
    <w:rsid w:val="00B031A6"/>
    <w:rsid w:val="00B031E0"/>
    <w:rsid w:val="00B03276"/>
    <w:rsid w:val="00B03339"/>
    <w:rsid w:val="00B033A8"/>
    <w:rsid w:val="00B033B2"/>
    <w:rsid w:val="00B033DB"/>
    <w:rsid w:val="00B033E6"/>
    <w:rsid w:val="00B03421"/>
    <w:rsid w:val="00B03424"/>
    <w:rsid w:val="00B03426"/>
    <w:rsid w:val="00B0345F"/>
    <w:rsid w:val="00B03479"/>
    <w:rsid w:val="00B034A2"/>
    <w:rsid w:val="00B035B7"/>
    <w:rsid w:val="00B03601"/>
    <w:rsid w:val="00B03611"/>
    <w:rsid w:val="00B0364F"/>
    <w:rsid w:val="00B0368B"/>
    <w:rsid w:val="00B0376A"/>
    <w:rsid w:val="00B0378B"/>
    <w:rsid w:val="00B0382A"/>
    <w:rsid w:val="00B03837"/>
    <w:rsid w:val="00B03893"/>
    <w:rsid w:val="00B038C9"/>
    <w:rsid w:val="00B038DF"/>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CD"/>
    <w:rsid w:val="00B03BFF"/>
    <w:rsid w:val="00B03C39"/>
    <w:rsid w:val="00B03CA6"/>
    <w:rsid w:val="00B03D00"/>
    <w:rsid w:val="00B03D43"/>
    <w:rsid w:val="00B03D68"/>
    <w:rsid w:val="00B03E34"/>
    <w:rsid w:val="00B03E69"/>
    <w:rsid w:val="00B03F0B"/>
    <w:rsid w:val="00B03F15"/>
    <w:rsid w:val="00B03F46"/>
    <w:rsid w:val="00B03F54"/>
    <w:rsid w:val="00B03F5E"/>
    <w:rsid w:val="00B03F87"/>
    <w:rsid w:val="00B03F88"/>
    <w:rsid w:val="00B03FDD"/>
    <w:rsid w:val="00B040B6"/>
    <w:rsid w:val="00B040D3"/>
    <w:rsid w:val="00B04104"/>
    <w:rsid w:val="00B04121"/>
    <w:rsid w:val="00B0412E"/>
    <w:rsid w:val="00B04147"/>
    <w:rsid w:val="00B04155"/>
    <w:rsid w:val="00B041AC"/>
    <w:rsid w:val="00B0425F"/>
    <w:rsid w:val="00B04299"/>
    <w:rsid w:val="00B042B2"/>
    <w:rsid w:val="00B042E4"/>
    <w:rsid w:val="00B042F3"/>
    <w:rsid w:val="00B042FA"/>
    <w:rsid w:val="00B0434E"/>
    <w:rsid w:val="00B04381"/>
    <w:rsid w:val="00B0439E"/>
    <w:rsid w:val="00B043C4"/>
    <w:rsid w:val="00B043F8"/>
    <w:rsid w:val="00B04422"/>
    <w:rsid w:val="00B04497"/>
    <w:rsid w:val="00B044DC"/>
    <w:rsid w:val="00B044E9"/>
    <w:rsid w:val="00B0452D"/>
    <w:rsid w:val="00B0453A"/>
    <w:rsid w:val="00B04551"/>
    <w:rsid w:val="00B045B3"/>
    <w:rsid w:val="00B045C5"/>
    <w:rsid w:val="00B045C8"/>
    <w:rsid w:val="00B045E4"/>
    <w:rsid w:val="00B04671"/>
    <w:rsid w:val="00B046A7"/>
    <w:rsid w:val="00B04745"/>
    <w:rsid w:val="00B0474A"/>
    <w:rsid w:val="00B0475A"/>
    <w:rsid w:val="00B04775"/>
    <w:rsid w:val="00B0479D"/>
    <w:rsid w:val="00B0479F"/>
    <w:rsid w:val="00B047D9"/>
    <w:rsid w:val="00B047DF"/>
    <w:rsid w:val="00B047F0"/>
    <w:rsid w:val="00B04802"/>
    <w:rsid w:val="00B04809"/>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2F"/>
    <w:rsid w:val="00B04C77"/>
    <w:rsid w:val="00B04C81"/>
    <w:rsid w:val="00B04D09"/>
    <w:rsid w:val="00B04D59"/>
    <w:rsid w:val="00B04D64"/>
    <w:rsid w:val="00B04D67"/>
    <w:rsid w:val="00B04D91"/>
    <w:rsid w:val="00B04DDE"/>
    <w:rsid w:val="00B04EAB"/>
    <w:rsid w:val="00B04EE1"/>
    <w:rsid w:val="00B04F5A"/>
    <w:rsid w:val="00B04F7A"/>
    <w:rsid w:val="00B04F90"/>
    <w:rsid w:val="00B04FA1"/>
    <w:rsid w:val="00B04FEA"/>
    <w:rsid w:val="00B05034"/>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A"/>
    <w:rsid w:val="00B052DD"/>
    <w:rsid w:val="00B052FD"/>
    <w:rsid w:val="00B05311"/>
    <w:rsid w:val="00B0532E"/>
    <w:rsid w:val="00B05357"/>
    <w:rsid w:val="00B0536A"/>
    <w:rsid w:val="00B0536F"/>
    <w:rsid w:val="00B0538D"/>
    <w:rsid w:val="00B0539F"/>
    <w:rsid w:val="00B053FA"/>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6FA"/>
    <w:rsid w:val="00B0571F"/>
    <w:rsid w:val="00B05729"/>
    <w:rsid w:val="00B0573A"/>
    <w:rsid w:val="00B05766"/>
    <w:rsid w:val="00B0578C"/>
    <w:rsid w:val="00B05792"/>
    <w:rsid w:val="00B057AD"/>
    <w:rsid w:val="00B057D7"/>
    <w:rsid w:val="00B057FC"/>
    <w:rsid w:val="00B0581D"/>
    <w:rsid w:val="00B0581E"/>
    <w:rsid w:val="00B0584D"/>
    <w:rsid w:val="00B05864"/>
    <w:rsid w:val="00B058A6"/>
    <w:rsid w:val="00B058E3"/>
    <w:rsid w:val="00B05919"/>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8C"/>
    <w:rsid w:val="00B05BA4"/>
    <w:rsid w:val="00B05BCC"/>
    <w:rsid w:val="00B05C06"/>
    <w:rsid w:val="00B05C41"/>
    <w:rsid w:val="00B05C71"/>
    <w:rsid w:val="00B05C92"/>
    <w:rsid w:val="00B05CA3"/>
    <w:rsid w:val="00B05CA9"/>
    <w:rsid w:val="00B05CCE"/>
    <w:rsid w:val="00B05CE6"/>
    <w:rsid w:val="00B05D24"/>
    <w:rsid w:val="00B05D35"/>
    <w:rsid w:val="00B05D48"/>
    <w:rsid w:val="00B05D55"/>
    <w:rsid w:val="00B05D81"/>
    <w:rsid w:val="00B05D98"/>
    <w:rsid w:val="00B05DAF"/>
    <w:rsid w:val="00B05DDE"/>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D9"/>
    <w:rsid w:val="00B061E4"/>
    <w:rsid w:val="00B061F6"/>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21"/>
    <w:rsid w:val="00B06577"/>
    <w:rsid w:val="00B065A6"/>
    <w:rsid w:val="00B065BF"/>
    <w:rsid w:val="00B06696"/>
    <w:rsid w:val="00B0669E"/>
    <w:rsid w:val="00B066D6"/>
    <w:rsid w:val="00B066F0"/>
    <w:rsid w:val="00B06700"/>
    <w:rsid w:val="00B0671A"/>
    <w:rsid w:val="00B06788"/>
    <w:rsid w:val="00B067A6"/>
    <w:rsid w:val="00B0688A"/>
    <w:rsid w:val="00B0688E"/>
    <w:rsid w:val="00B068C2"/>
    <w:rsid w:val="00B06915"/>
    <w:rsid w:val="00B06941"/>
    <w:rsid w:val="00B0697E"/>
    <w:rsid w:val="00B069CD"/>
    <w:rsid w:val="00B06A17"/>
    <w:rsid w:val="00B06A22"/>
    <w:rsid w:val="00B06A38"/>
    <w:rsid w:val="00B06A41"/>
    <w:rsid w:val="00B06ADE"/>
    <w:rsid w:val="00B06AE8"/>
    <w:rsid w:val="00B06AF2"/>
    <w:rsid w:val="00B06B27"/>
    <w:rsid w:val="00B06B4E"/>
    <w:rsid w:val="00B06B6F"/>
    <w:rsid w:val="00B06BAA"/>
    <w:rsid w:val="00B06BB5"/>
    <w:rsid w:val="00B06BB8"/>
    <w:rsid w:val="00B06BBB"/>
    <w:rsid w:val="00B06C17"/>
    <w:rsid w:val="00B06C42"/>
    <w:rsid w:val="00B06C55"/>
    <w:rsid w:val="00B06C79"/>
    <w:rsid w:val="00B06C8D"/>
    <w:rsid w:val="00B06CEF"/>
    <w:rsid w:val="00B06D3A"/>
    <w:rsid w:val="00B06D3D"/>
    <w:rsid w:val="00B06D5C"/>
    <w:rsid w:val="00B06D6E"/>
    <w:rsid w:val="00B06DD3"/>
    <w:rsid w:val="00B06DD5"/>
    <w:rsid w:val="00B06DF3"/>
    <w:rsid w:val="00B06E43"/>
    <w:rsid w:val="00B06E9A"/>
    <w:rsid w:val="00B06EEB"/>
    <w:rsid w:val="00B06EF2"/>
    <w:rsid w:val="00B06F25"/>
    <w:rsid w:val="00B06FC7"/>
    <w:rsid w:val="00B06FD4"/>
    <w:rsid w:val="00B07011"/>
    <w:rsid w:val="00B0705A"/>
    <w:rsid w:val="00B0707C"/>
    <w:rsid w:val="00B0708D"/>
    <w:rsid w:val="00B0710B"/>
    <w:rsid w:val="00B071FA"/>
    <w:rsid w:val="00B07222"/>
    <w:rsid w:val="00B072A4"/>
    <w:rsid w:val="00B0734A"/>
    <w:rsid w:val="00B0736B"/>
    <w:rsid w:val="00B0739B"/>
    <w:rsid w:val="00B073E8"/>
    <w:rsid w:val="00B07424"/>
    <w:rsid w:val="00B0744D"/>
    <w:rsid w:val="00B074E3"/>
    <w:rsid w:val="00B074FF"/>
    <w:rsid w:val="00B075BC"/>
    <w:rsid w:val="00B0761B"/>
    <w:rsid w:val="00B07673"/>
    <w:rsid w:val="00B0768C"/>
    <w:rsid w:val="00B07727"/>
    <w:rsid w:val="00B077C5"/>
    <w:rsid w:val="00B077E7"/>
    <w:rsid w:val="00B07832"/>
    <w:rsid w:val="00B07861"/>
    <w:rsid w:val="00B0788B"/>
    <w:rsid w:val="00B07893"/>
    <w:rsid w:val="00B078AF"/>
    <w:rsid w:val="00B078CA"/>
    <w:rsid w:val="00B078D4"/>
    <w:rsid w:val="00B078FF"/>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5B"/>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0E8"/>
    <w:rsid w:val="00B10114"/>
    <w:rsid w:val="00B10135"/>
    <w:rsid w:val="00B101E8"/>
    <w:rsid w:val="00B1021B"/>
    <w:rsid w:val="00B10256"/>
    <w:rsid w:val="00B102C3"/>
    <w:rsid w:val="00B102F7"/>
    <w:rsid w:val="00B102FA"/>
    <w:rsid w:val="00B1030F"/>
    <w:rsid w:val="00B10320"/>
    <w:rsid w:val="00B10399"/>
    <w:rsid w:val="00B103A6"/>
    <w:rsid w:val="00B103CD"/>
    <w:rsid w:val="00B10427"/>
    <w:rsid w:val="00B1047A"/>
    <w:rsid w:val="00B104A2"/>
    <w:rsid w:val="00B104A8"/>
    <w:rsid w:val="00B104D1"/>
    <w:rsid w:val="00B104E2"/>
    <w:rsid w:val="00B104F7"/>
    <w:rsid w:val="00B1051F"/>
    <w:rsid w:val="00B10525"/>
    <w:rsid w:val="00B10596"/>
    <w:rsid w:val="00B105A6"/>
    <w:rsid w:val="00B1063C"/>
    <w:rsid w:val="00B1064E"/>
    <w:rsid w:val="00B1069B"/>
    <w:rsid w:val="00B106F2"/>
    <w:rsid w:val="00B10723"/>
    <w:rsid w:val="00B1075A"/>
    <w:rsid w:val="00B107F1"/>
    <w:rsid w:val="00B10853"/>
    <w:rsid w:val="00B108B7"/>
    <w:rsid w:val="00B108D3"/>
    <w:rsid w:val="00B108D7"/>
    <w:rsid w:val="00B10924"/>
    <w:rsid w:val="00B1097C"/>
    <w:rsid w:val="00B1098B"/>
    <w:rsid w:val="00B109CC"/>
    <w:rsid w:val="00B109CE"/>
    <w:rsid w:val="00B109D1"/>
    <w:rsid w:val="00B109D2"/>
    <w:rsid w:val="00B109F5"/>
    <w:rsid w:val="00B10A18"/>
    <w:rsid w:val="00B10A32"/>
    <w:rsid w:val="00B10A69"/>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72"/>
    <w:rsid w:val="00B1128D"/>
    <w:rsid w:val="00B11296"/>
    <w:rsid w:val="00B112A3"/>
    <w:rsid w:val="00B112BE"/>
    <w:rsid w:val="00B11325"/>
    <w:rsid w:val="00B11341"/>
    <w:rsid w:val="00B113DD"/>
    <w:rsid w:val="00B113F3"/>
    <w:rsid w:val="00B11427"/>
    <w:rsid w:val="00B11469"/>
    <w:rsid w:val="00B11470"/>
    <w:rsid w:val="00B114C2"/>
    <w:rsid w:val="00B114DB"/>
    <w:rsid w:val="00B114E9"/>
    <w:rsid w:val="00B1155A"/>
    <w:rsid w:val="00B1155C"/>
    <w:rsid w:val="00B115A1"/>
    <w:rsid w:val="00B115D5"/>
    <w:rsid w:val="00B11603"/>
    <w:rsid w:val="00B11630"/>
    <w:rsid w:val="00B11657"/>
    <w:rsid w:val="00B11672"/>
    <w:rsid w:val="00B1167E"/>
    <w:rsid w:val="00B116E3"/>
    <w:rsid w:val="00B116F5"/>
    <w:rsid w:val="00B11704"/>
    <w:rsid w:val="00B1171E"/>
    <w:rsid w:val="00B11763"/>
    <w:rsid w:val="00B11783"/>
    <w:rsid w:val="00B11799"/>
    <w:rsid w:val="00B117A4"/>
    <w:rsid w:val="00B117BA"/>
    <w:rsid w:val="00B11826"/>
    <w:rsid w:val="00B118E8"/>
    <w:rsid w:val="00B11900"/>
    <w:rsid w:val="00B11902"/>
    <w:rsid w:val="00B1190D"/>
    <w:rsid w:val="00B11933"/>
    <w:rsid w:val="00B1195F"/>
    <w:rsid w:val="00B11970"/>
    <w:rsid w:val="00B11979"/>
    <w:rsid w:val="00B119B1"/>
    <w:rsid w:val="00B11A13"/>
    <w:rsid w:val="00B11A43"/>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90"/>
    <w:rsid w:val="00B120D3"/>
    <w:rsid w:val="00B12108"/>
    <w:rsid w:val="00B12142"/>
    <w:rsid w:val="00B12161"/>
    <w:rsid w:val="00B1218A"/>
    <w:rsid w:val="00B12259"/>
    <w:rsid w:val="00B12323"/>
    <w:rsid w:val="00B1235F"/>
    <w:rsid w:val="00B124E6"/>
    <w:rsid w:val="00B125B3"/>
    <w:rsid w:val="00B125C2"/>
    <w:rsid w:val="00B12600"/>
    <w:rsid w:val="00B12618"/>
    <w:rsid w:val="00B12653"/>
    <w:rsid w:val="00B12669"/>
    <w:rsid w:val="00B126AE"/>
    <w:rsid w:val="00B126BC"/>
    <w:rsid w:val="00B126D5"/>
    <w:rsid w:val="00B126F7"/>
    <w:rsid w:val="00B127C6"/>
    <w:rsid w:val="00B127E7"/>
    <w:rsid w:val="00B12806"/>
    <w:rsid w:val="00B12808"/>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097"/>
    <w:rsid w:val="00B1319B"/>
    <w:rsid w:val="00B131A2"/>
    <w:rsid w:val="00B131A3"/>
    <w:rsid w:val="00B131DC"/>
    <w:rsid w:val="00B131F2"/>
    <w:rsid w:val="00B132CE"/>
    <w:rsid w:val="00B132D1"/>
    <w:rsid w:val="00B132F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5F6"/>
    <w:rsid w:val="00B13613"/>
    <w:rsid w:val="00B1363C"/>
    <w:rsid w:val="00B13654"/>
    <w:rsid w:val="00B136DC"/>
    <w:rsid w:val="00B1374E"/>
    <w:rsid w:val="00B1375A"/>
    <w:rsid w:val="00B13760"/>
    <w:rsid w:val="00B13818"/>
    <w:rsid w:val="00B13822"/>
    <w:rsid w:val="00B13846"/>
    <w:rsid w:val="00B13849"/>
    <w:rsid w:val="00B13871"/>
    <w:rsid w:val="00B13883"/>
    <w:rsid w:val="00B138B0"/>
    <w:rsid w:val="00B138C2"/>
    <w:rsid w:val="00B138CB"/>
    <w:rsid w:val="00B138D8"/>
    <w:rsid w:val="00B13944"/>
    <w:rsid w:val="00B1396F"/>
    <w:rsid w:val="00B13992"/>
    <w:rsid w:val="00B139CA"/>
    <w:rsid w:val="00B139D0"/>
    <w:rsid w:val="00B13A28"/>
    <w:rsid w:val="00B13AE1"/>
    <w:rsid w:val="00B13B68"/>
    <w:rsid w:val="00B13BA9"/>
    <w:rsid w:val="00B13BE2"/>
    <w:rsid w:val="00B13C08"/>
    <w:rsid w:val="00B13C26"/>
    <w:rsid w:val="00B13C3D"/>
    <w:rsid w:val="00B13C98"/>
    <w:rsid w:val="00B13D32"/>
    <w:rsid w:val="00B13D35"/>
    <w:rsid w:val="00B13DC9"/>
    <w:rsid w:val="00B13DE9"/>
    <w:rsid w:val="00B13E09"/>
    <w:rsid w:val="00B13E19"/>
    <w:rsid w:val="00B13E83"/>
    <w:rsid w:val="00B13EA0"/>
    <w:rsid w:val="00B13EC3"/>
    <w:rsid w:val="00B13ECB"/>
    <w:rsid w:val="00B13EF0"/>
    <w:rsid w:val="00B13F2A"/>
    <w:rsid w:val="00B13F36"/>
    <w:rsid w:val="00B13FCA"/>
    <w:rsid w:val="00B14036"/>
    <w:rsid w:val="00B14045"/>
    <w:rsid w:val="00B140E8"/>
    <w:rsid w:val="00B140F9"/>
    <w:rsid w:val="00B1411A"/>
    <w:rsid w:val="00B141AB"/>
    <w:rsid w:val="00B141AC"/>
    <w:rsid w:val="00B141C8"/>
    <w:rsid w:val="00B1420A"/>
    <w:rsid w:val="00B14218"/>
    <w:rsid w:val="00B14259"/>
    <w:rsid w:val="00B14264"/>
    <w:rsid w:val="00B142B1"/>
    <w:rsid w:val="00B14303"/>
    <w:rsid w:val="00B14321"/>
    <w:rsid w:val="00B14364"/>
    <w:rsid w:val="00B14382"/>
    <w:rsid w:val="00B143C7"/>
    <w:rsid w:val="00B143E2"/>
    <w:rsid w:val="00B14426"/>
    <w:rsid w:val="00B1444E"/>
    <w:rsid w:val="00B14453"/>
    <w:rsid w:val="00B144B8"/>
    <w:rsid w:val="00B144C2"/>
    <w:rsid w:val="00B14524"/>
    <w:rsid w:val="00B14529"/>
    <w:rsid w:val="00B1454C"/>
    <w:rsid w:val="00B14561"/>
    <w:rsid w:val="00B1459C"/>
    <w:rsid w:val="00B145F2"/>
    <w:rsid w:val="00B145FC"/>
    <w:rsid w:val="00B14603"/>
    <w:rsid w:val="00B14664"/>
    <w:rsid w:val="00B14686"/>
    <w:rsid w:val="00B146AC"/>
    <w:rsid w:val="00B146F0"/>
    <w:rsid w:val="00B1471B"/>
    <w:rsid w:val="00B14738"/>
    <w:rsid w:val="00B14761"/>
    <w:rsid w:val="00B14791"/>
    <w:rsid w:val="00B14898"/>
    <w:rsid w:val="00B1489C"/>
    <w:rsid w:val="00B148B1"/>
    <w:rsid w:val="00B14908"/>
    <w:rsid w:val="00B1492B"/>
    <w:rsid w:val="00B14934"/>
    <w:rsid w:val="00B14971"/>
    <w:rsid w:val="00B14975"/>
    <w:rsid w:val="00B14994"/>
    <w:rsid w:val="00B149C0"/>
    <w:rsid w:val="00B149F3"/>
    <w:rsid w:val="00B14A2A"/>
    <w:rsid w:val="00B14A3B"/>
    <w:rsid w:val="00B14A5F"/>
    <w:rsid w:val="00B14B26"/>
    <w:rsid w:val="00B14B5A"/>
    <w:rsid w:val="00B14B6B"/>
    <w:rsid w:val="00B14BEF"/>
    <w:rsid w:val="00B14C9A"/>
    <w:rsid w:val="00B14CBA"/>
    <w:rsid w:val="00B14D18"/>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084"/>
    <w:rsid w:val="00B15181"/>
    <w:rsid w:val="00B15261"/>
    <w:rsid w:val="00B15296"/>
    <w:rsid w:val="00B152A0"/>
    <w:rsid w:val="00B152AD"/>
    <w:rsid w:val="00B1534A"/>
    <w:rsid w:val="00B15364"/>
    <w:rsid w:val="00B1536D"/>
    <w:rsid w:val="00B15379"/>
    <w:rsid w:val="00B15386"/>
    <w:rsid w:val="00B153F1"/>
    <w:rsid w:val="00B153FB"/>
    <w:rsid w:val="00B15489"/>
    <w:rsid w:val="00B1548A"/>
    <w:rsid w:val="00B1555D"/>
    <w:rsid w:val="00B15561"/>
    <w:rsid w:val="00B155D1"/>
    <w:rsid w:val="00B155E2"/>
    <w:rsid w:val="00B155EF"/>
    <w:rsid w:val="00B15610"/>
    <w:rsid w:val="00B15612"/>
    <w:rsid w:val="00B15614"/>
    <w:rsid w:val="00B15649"/>
    <w:rsid w:val="00B15682"/>
    <w:rsid w:val="00B15713"/>
    <w:rsid w:val="00B1572E"/>
    <w:rsid w:val="00B15752"/>
    <w:rsid w:val="00B157A2"/>
    <w:rsid w:val="00B157FB"/>
    <w:rsid w:val="00B15816"/>
    <w:rsid w:val="00B158AE"/>
    <w:rsid w:val="00B1590C"/>
    <w:rsid w:val="00B15934"/>
    <w:rsid w:val="00B1593D"/>
    <w:rsid w:val="00B15989"/>
    <w:rsid w:val="00B159B9"/>
    <w:rsid w:val="00B159C2"/>
    <w:rsid w:val="00B159EF"/>
    <w:rsid w:val="00B15A7F"/>
    <w:rsid w:val="00B15A82"/>
    <w:rsid w:val="00B15A8B"/>
    <w:rsid w:val="00B15A96"/>
    <w:rsid w:val="00B15AA9"/>
    <w:rsid w:val="00B15AC8"/>
    <w:rsid w:val="00B15AD4"/>
    <w:rsid w:val="00B15AFA"/>
    <w:rsid w:val="00B15B66"/>
    <w:rsid w:val="00B15BD8"/>
    <w:rsid w:val="00B15C41"/>
    <w:rsid w:val="00B15C8A"/>
    <w:rsid w:val="00B15D0B"/>
    <w:rsid w:val="00B15D24"/>
    <w:rsid w:val="00B15D2C"/>
    <w:rsid w:val="00B15D5C"/>
    <w:rsid w:val="00B15D85"/>
    <w:rsid w:val="00B15DCC"/>
    <w:rsid w:val="00B15E09"/>
    <w:rsid w:val="00B15E10"/>
    <w:rsid w:val="00B15E48"/>
    <w:rsid w:val="00B15EDA"/>
    <w:rsid w:val="00B15F88"/>
    <w:rsid w:val="00B15FC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B9"/>
    <w:rsid w:val="00B162FF"/>
    <w:rsid w:val="00B16344"/>
    <w:rsid w:val="00B1644A"/>
    <w:rsid w:val="00B16463"/>
    <w:rsid w:val="00B16467"/>
    <w:rsid w:val="00B16495"/>
    <w:rsid w:val="00B164AA"/>
    <w:rsid w:val="00B164D0"/>
    <w:rsid w:val="00B164F0"/>
    <w:rsid w:val="00B1652C"/>
    <w:rsid w:val="00B16555"/>
    <w:rsid w:val="00B165BF"/>
    <w:rsid w:val="00B165F1"/>
    <w:rsid w:val="00B165F9"/>
    <w:rsid w:val="00B16622"/>
    <w:rsid w:val="00B1667B"/>
    <w:rsid w:val="00B1667E"/>
    <w:rsid w:val="00B1668A"/>
    <w:rsid w:val="00B16709"/>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E"/>
    <w:rsid w:val="00B16CAD"/>
    <w:rsid w:val="00B16CE0"/>
    <w:rsid w:val="00B16E63"/>
    <w:rsid w:val="00B16F0F"/>
    <w:rsid w:val="00B16F29"/>
    <w:rsid w:val="00B16F74"/>
    <w:rsid w:val="00B16F7B"/>
    <w:rsid w:val="00B16FD7"/>
    <w:rsid w:val="00B1700D"/>
    <w:rsid w:val="00B17017"/>
    <w:rsid w:val="00B17044"/>
    <w:rsid w:val="00B17052"/>
    <w:rsid w:val="00B17063"/>
    <w:rsid w:val="00B17064"/>
    <w:rsid w:val="00B17082"/>
    <w:rsid w:val="00B170C9"/>
    <w:rsid w:val="00B17111"/>
    <w:rsid w:val="00B17168"/>
    <w:rsid w:val="00B171A6"/>
    <w:rsid w:val="00B17240"/>
    <w:rsid w:val="00B17289"/>
    <w:rsid w:val="00B172B1"/>
    <w:rsid w:val="00B172B8"/>
    <w:rsid w:val="00B172EB"/>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B8"/>
    <w:rsid w:val="00B17723"/>
    <w:rsid w:val="00B17737"/>
    <w:rsid w:val="00B17788"/>
    <w:rsid w:val="00B177B3"/>
    <w:rsid w:val="00B177BD"/>
    <w:rsid w:val="00B177CD"/>
    <w:rsid w:val="00B177E9"/>
    <w:rsid w:val="00B177FA"/>
    <w:rsid w:val="00B17805"/>
    <w:rsid w:val="00B17809"/>
    <w:rsid w:val="00B1781E"/>
    <w:rsid w:val="00B178D4"/>
    <w:rsid w:val="00B1790E"/>
    <w:rsid w:val="00B17925"/>
    <w:rsid w:val="00B1794F"/>
    <w:rsid w:val="00B17954"/>
    <w:rsid w:val="00B17988"/>
    <w:rsid w:val="00B179E6"/>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8D"/>
    <w:rsid w:val="00B201B2"/>
    <w:rsid w:val="00B201F7"/>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7"/>
    <w:rsid w:val="00B20602"/>
    <w:rsid w:val="00B20664"/>
    <w:rsid w:val="00B2066B"/>
    <w:rsid w:val="00B20696"/>
    <w:rsid w:val="00B206BD"/>
    <w:rsid w:val="00B20741"/>
    <w:rsid w:val="00B2078D"/>
    <w:rsid w:val="00B20882"/>
    <w:rsid w:val="00B2089E"/>
    <w:rsid w:val="00B208C9"/>
    <w:rsid w:val="00B208D9"/>
    <w:rsid w:val="00B20931"/>
    <w:rsid w:val="00B20985"/>
    <w:rsid w:val="00B20A0C"/>
    <w:rsid w:val="00B20A1A"/>
    <w:rsid w:val="00B20A2E"/>
    <w:rsid w:val="00B20A30"/>
    <w:rsid w:val="00B20A40"/>
    <w:rsid w:val="00B20A6A"/>
    <w:rsid w:val="00B20A6E"/>
    <w:rsid w:val="00B20AE5"/>
    <w:rsid w:val="00B20AFD"/>
    <w:rsid w:val="00B20B09"/>
    <w:rsid w:val="00B20B0F"/>
    <w:rsid w:val="00B20B2C"/>
    <w:rsid w:val="00B20BA8"/>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F"/>
    <w:rsid w:val="00B20F20"/>
    <w:rsid w:val="00B20F24"/>
    <w:rsid w:val="00B21104"/>
    <w:rsid w:val="00B21190"/>
    <w:rsid w:val="00B211C2"/>
    <w:rsid w:val="00B211DA"/>
    <w:rsid w:val="00B2123C"/>
    <w:rsid w:val="00B21242"/>
    <w:rsid w:val="00B21245"/>
    <w:rsid w:val="00B21262"/>
    <w:rsid w:val="00B2126E"/>
    <w:rsid w:val="00B21291"/>
    <w:rsid w:val="00B212FF"/>
    <w:rsid w:val="00B2131D"/>
    <w:rsid w:val="00B21352"/>
    <w:rsid w:val="00B2137C"/>
    <w:rsid w:val="00B213A5"/>
    <w:rsid w:val="00B213C8"/>
    <w:rsid w:val="00B213D4"/>
    <w:rsid w:val="00B21421"/>
    <w:rsid w:val="00B2144B"/>
    <w:rsid w:val="00B21477"/>
    <w:rsid w:val="00B214CC"/>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96"/>
    <w:rsid w:val="00B21FC5"/>
    <w:rsid w:val="00B21FDD"/>
    <w:rsid w:val="00B22060"/>
    <w:rsid w:val="00B22130"/>
    <w:rsid w:val="00B22139"/>
    <w:rsid w:val="00B22166"/>
    <w:rsid w:val="00B22180"/>
    <w:rsid w:val="00B221AF"/>
    <w:rsid w:val="00B22253"/>
    <w:rsid w:val="00B22254"/>
    <w:rsid w:val="00B22259"/>
    <w:rsid w:val="00B2226C"/>
    <w:rsid w:val="00B2233A"/>
    <w:rsid w:val="00B2237F"/>
    <w:rsid w:val="00B223C6"/>
    <w:rsid w:val="00B22553"/>
    <w:rsid w:val="00B225D2"/>
    <w:rsid w:val="00B225D9"/>
    <w:rsid w:val="00B225DD"/>
    <w:rsid w:val="00B2271D"/>
    <w:rsid w:val="00B22739"/>
    <w:rsid w:val="00B22743"/>
    <w:rsid w:val="00B22775"/>
    <w:rsid w:val="00B227A2"/>
    <w:rsid w:val="00B227A6"/>
    <w:rsid w:val="00B227B8"/>
    <w:rsid w:val="00B2283B"/>
    <w:rsid w:val="00B22866"/>
    <w:rsid w:val="00B2288C"/>
    <w:rsid w:val="00B228C1"/>
    <w:rsid w:val="00B228D2"/>
    <w:rsid w:val="00B228E8"/>
    <w:rsid w:val="00B228EC"/>
    <w:rsid w:val="00B2293F"/>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A2"/>
    <w:rsid w:val="00B22EE6"/>
    <w:rsid w:val="00B22EF9"/>
    <w:rsid w:val="00B22F28"/>
    <w:rsid w:val="00B22F42"/>
    <w:rsid w:val="00B22FA2"/>
    <w:rsid w:val="00B23045"/>
    <w:rsid w:val="00B23070"/>
    <w:rsid w:val="00B230A4"/>
    <w:rsid w:val="00B23130"/>
    <w:rsid w:val="00B2315A"/>
    <w:rsid w:val="00B23188"/>
    <w:rsid w:val="00B231B6"/>
    <w:rsid w:val="00B23243"/>
    <w:rsid w:val="00B232E2"/>
    <w:rsid w:val="00B232E4"/>
    <w:rsid w:val="00B233AF"/>
    <w:rsid w:val="00B233B1"/>
    <w:rsid w:val="00B233E4"/>
    <w:rsid w:val="00B23409"/>
    <w:rsid w:val="00B23418"/>
    <w:rsid w:val="00B2347C"/>
    <w:rsid w:val="00B234A1"/>
    <w:rsid w:val="00B234E9"/>
    <w:rsid w:val="00B23502"/>
    <w:rsid w:val="00B23566"/>
    <w:rsid w:val="00B235D9"/>
    <w:rsid w:val="00B23680"/>
    <w:rsid w:val="00B23686"/>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40"/>
    <w:rsid w:val="00B23C58"/>
    <w:rsid w:val="00B23C82"/>
    <w:rsid w:val="00B23C93"/>
    <w:rsid w:val="00B23CEE"/>
    <w:rsid w:val="00B23D0B"/>
    <w:rsid w:val="00B23D10"/>
    <w:rsid w:val="00B23D44"/>
    <w:rsid w:val="00B23D4F"/>
    <w:rsid w:val="00B23D6B"/>
    <w:rsid w:val="00B23D77"/>
    <w:rsid w:val="00B23D7A"/>
    <w:rsid w:val="00B23DB2"/>
    <w:rsid w:val="00B23DEA"/>
    <w:rsid w:val="00B23E00"/>
    <w:rsid w:val="00B23E18"/>
    <w:rsid w:val="00B23E7B"/>
    <w:rsid w:val="00B23EBC"/>
    <w:rsid w:val="00B23F2D"/>
    <w:rsid w:val="00B23F42"/>
    <w:rsid w:val="00B23F9F"/>
    <w:rsid w:val="00B23FE5"/>
    <w:rsid w:val="00B24038"/>
    <w:rsid w:val="00B2408A"/>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4DC"/>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46"/>
    <w:rsid w:val="00B249A3"/>
    <w:rsid w:val="00B24A08"/>
    <w:rsid w:val="00B24A4E"/>
    <w:rsid w:val="00B24A7F"/>
    <w:rsid w:val="00B24A8E"/>
    <w:rsid w:val="00B24B01"/>
    <w:rsid w:val="00B24B06"/>
    <w:rsid w:val="00B24B1F"/>
    <w:rsid w:val="00B24BDA"/>
    <w:rsid w:val="00B24BF1"/>
    <w:rsid w:val="00B24C01"/>
    <w:rsid w:val="00B24C36"/>
    <w:rsid w:val="00B24CB2"/>
    <w:rsid w:val="00B24CB8"/>
    <w:rsid w:val="00B24D7C"/>
    <w:rsid w:val="00B24DB0"/>
    <w:rsid w:val="00B24DD3"/>
    <w:rsid w:val="00B24DDB"/>
    <w:rsid w:val="00B24DF0"/>
    <w:rsid w:val="00B24E03"/>
    <w:rsid w:val="00B24E05"/>
    <w:rsid w:val="00B24E5B"/>
    <w:rsid w:val="00B24E6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2"/>
    <w:rsid w:val="00B251A6"/>
    <w:rsid w:val="00B251DE"/>
    <w:rsid w:val="00B2520F"/>
    <w:rsid w:val="00B25210"/>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0E"/>
    <w:rsid w:val="00B2566B"/>
    <w:rsid w:val="00B256AE"/>
    <w:rsid w:val="00B256CE"/>
    <w:rsid w:val="00B256D6"/>
    <w:rsid w:val="00B2579B"/>
    <w:rsid w:val="00B257DD"/>
    <w:rsid w:val="00B257F8"/>
    <w:rsid w:val="00B258A7"/>
    <w:rsid w:val="00B258D2"/>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74"/>
    <w:rsid w:val="00B25E83"/>
    <w:rsid w:val="00B25EC8"/>
    <w:rsid w:val="00B25ED3"/>
    <w:rsid w:val="00B25F10"/>
    <w:rsid w:val="00B25F44"/>
    <w:rsid w:val="00B25F61"/>
    <w:rsid w:val="00B25FBE"/>
    <w:rsid w:val="00B25FCB"/>
    <w:rsid w:val="00B25FD4"/>
    <w:rsid w:val="00B25FD7"/>
    <w:rsid w:val="00B25FF6"/>
    <w:rsid w:val="00B26076"/>
    <w:rsid w:val="00B260C3"/>
    <w:rsid w:val="00B260C8"/>
    <w:rsid w:val="00B260CD"/>
    <w:rsid w:val="00B260DA"/>
    <w:rsid w:val="00B260D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5B"/>
    <w:rsid w:val="00B26484"/>
    <w:rsid w:val="00B264D5"/>
    <w:rsid w:val="00B264E6"/>
    <w:rsid w:val="00B26533"/>
    <w:rsid w:val="00B26538"/>
    <w:rsid w:val="00B26547"/>
    <w:rsid w:val="00B2655D"/>
    <w:rsid w:val="00B26563"/>
    <w:rsid w:val="00B26566"/>
    <w:rsid w:val="00B26586"/>
    <w:rsid w:val="00B265D5"/>
    <w:rsid w:val="00B265ED"/>
    <w:rsid w:val="00B2667C"/>
    <w:rsid w:val="00B266FB"/>
    <w:rsid w:val="00B26726"/>
    <w:rsid w:val="00B267BD"/>
    <w:rsid w:val="00B267CD"/>
    <w:rsid w:val="00B267EC"/>
    <w:rsid w:val="00B2681E"/>
    <w:rsid w:val="00B2682A"/>
    <w:rsid w:val="00B26874"/>
    <w:rsid w:val="00B268B3"/>
    <w:rsid w:val="00B268FE"/>
    <w:rsid w:val="00B26901"/>
    <w:rsid w:val="00B2697E"/>
    <w:rsid w:val="00B26A03"/>
    <w:rsid w:val="00B26AA3"/>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3C"/>
    <w:rsid w:val="00B26D3F"/>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1E6"/>
    <w:rsid w:val="00B2721A"/>
    <w:rsid w:val="00B27221"/>
    <w:rsid w:val="00B27222"/>
    <w:rsid w:val="00B27281"/>
    <w:rsid w:val="00B272A7"/>
    <w:rsid w:val="00B272BD"/>
    <w:rsid w:val="00B27307"/>
    <w:rsid w:val="00B27330"/>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5"/>
    <w:rsid w:val="00B2764C"/>
    <w:rsid w:val="00B27655"/>
    <w:rsid w:val="00B276A1"/>
    <w:rsid w:val="00B276A5"/>
    <w:rsid w:val="00B276F3"/>
    <w:rsid w:val="00B276F9"/>
    <w:rsid w:val="00B27735"/>
    <w:rsid w:val="00B2778E"/>
    <w:rsid w:val="00B277A4"/>
    <w:rsid w:val="00B277DF"/>
    <w:rsid w:val="00B277E4"/>
    <w:rsid w:val="00B277FA"/>
    <w:rsid w:val="00B27818"/>
    <w:rsid w:val="00B27883"/>
    <w:rsid w:val="00B278A4"/>
    <w:rsid w:val="00B278A8"/>
    <w:rsid w:val="00B278B6"/>
    <w:rsid w:val="00B278CB"/>
    <w:rsid w:val="00B278D4"/>
    <w:rsid w:val="00B278F3"/>
    <w:rsid w:val="00B27938"/>
    <w:rsid w:val="00B27988"/>
    <w:rsid w:val="00B279DE"/>
    <w:rsid w:val="00B279FE"/>
    <w:rsid w:val="00B27A5B"/>
    <w:rsid w:val="00B27A73"/>
    <w:rsid w:val="00B27B13"/>
    <w:rsid w:val="00B27B27"/>
    <w:rsid w:val="00B27B45"/>
    <w:rsid w:val="00B27B92"/>
    <w:rsid w:val="00B27C3F"/>
    <w:rsid w:val="00B27C44"/>
    <w:rsid w:val="00B27C7D"/>
    <w:rsid w:val="00B27D19"/>
    <w:rsid w:val="00B27D1A"/>
    <w:rsid w:val="00B27D6E"/>
    <w:rsid w:val="00B27D83"/>
    <w:rsid w:val="00B27DD2"/>
    <w:rsid w:val="00B27DF7"/>
    <w:rsid w:val="00B27E5A"/>
    <w:rsid w:val="00B27E77"/>
    <w:rsid w:val="00B27EEF"/>
    <w:rsid w:val="00B27F0B"/>
    <w:rsid w:val="00B27F0F"/>
    <w:rsid w:val="00B27F27"/>
    <w:rsid w:val="00B27F57"/>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2B"/>
    <w:rsid w:val="00B30333"/>
    <w:rsid w:val="00B30358"/>
    <w:rsid w:val="00B303F5"/>
    <w:rsid w:val="00B30402"/>
    <w:rsid w:val="00B304B6"/>
    <w:rsid w:val="00B304BB"/>
    <w:rsid w:val="00B304E1"/>
    <w:rsid w:val="00B304EC"/>
    <w:rsid w:val="00B3050E"/>
    <w:rsid w:val="00B30538"/>
    <w:rsid w:val="00B3056A"/>
    <w:rsid w:val="00B305A0"/>
    <w:rsid w:val="00B305A6"/>
    <w:rsid w:val="00B305DA"/>
    <w:rsid w:val="00B305F7"/>
    <w:rsid w:val="00B3061E"/>
    <w:rsid w:val="00B3063E"/>
    <w:rsid w:val="00B306D5"/>
    <w:rsid w:val="00B3073D"/>
    <w:rsid w:val="00B30745"/>
    <w:rsid w:val="00B30750"/>
    <w:rsid w:val="00B3077B"/>
    <w:rsid w:val="00B307B0"/>
    <w:rsid w:val="00B307BE"/>
    <w:rsid w:val="00B307CB"/>
    <w:rsid w:val="00B307FD"/>
    <w:rsid w:val="00B30812"/>
    <w:rsid w:val="00B3084E"/>
    <w:rsid w:val="00B3088B"/>
    <w:rsid w:val="00B308B7"/>
    <w:rsid w:val="00B308C4"/>
    <w:rsid w:val="00B308CC"/>
    <w:rsid w:val="00B308E2"/>
    <w:rsid w:val="00B30942"/>
    <w:rsid w:val="00B30949"/>
    <w:rsid w:val="00B30986"/>
    <w:rsid w:val="00B309AB"/>
    <w:rsid w:val="00B30A25"/>
    <w:rsid w:val="00B30AA5"/>
    <w:rsid w:val="00B30AB0"/>
    <w:rsid w:val="00B30ADF"/>
    <w:rsid w:val="00B30B1C"/>
    <w:rsid w:val="00B30B2E"/>
    <w:rsid w:val="00B30B7C"/>
    <w:rsid w:val="00B30B7D"/>
    <w:rsid w:val="00B30C13"/>
    <w:rsid w:val="00B30C65"/>
    <w:rsid w:val="00B30C66"/>
    <w:rsid w:val="00B30D09"/>
    <w:rsid w:val="00B30D73"/>
    <w:rsid w:val="00B30D76"/>
    <w:rsid w:val="00B30D80"/>
    <w:rsid w:val="00B30D95"/>
    <w:rsid w:val="00B30DCA"/>
    <w:rsid w:val="00B30E36"/>
    <w:rsid w:val="00B30E65"/>
    <w:rsid w:val="00B30E8C"/>
    <w:rsid w:val="00B30EB9"/>
    <w:rsid w:val="00B30EC7"/>
    <w:rsid w:val="00B30F3D"/>
    <w:rsid w:val="00B30F54"/>
    <w:rsid w:val="00B30FBC"/>
    <w:rsid w:val="00B30FD2"/>
    <w:rsid w:val="00B30FF2"/>
    <w:rsid w:val="00B3106D"/>
    <w:rsid w:val="00B31074"/>
    <w:rsid w:val="00B310A6"/>
    <w:rsid w:val="00B31140"/>
    <w:rsid w:val="00B31142"/>
    <w:rsid w:val="00B31186"/>
    <w:rsid w:val="00B31197"/>
    <w:rsid w:val="00B311E1"/>
    <w:rsid w:val="00B3126C"/>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68"/>
    <w:rsid w:val="00B31694"/>
    <w:rsid w:val="00B316BB"/>
    <w:rsid w:val="00B316DC"/>
    <w:rsid w:val="00B31771"/>
    <w:rsid w:val="00B31784"/>
    <w:rsid w:val="00B317AA"/>
    <w:rsid w:val="00B317AD"/>
    <w:rsid w:val="00B3182F"/>
    <w:rsid w:val="00B31839"/>
    <w:rsid w:val="00B31873"/>
    <w:rsid w:val="00B31899"/>
    <w:rsid w:val="00B318DE"/>
    <w:rsid w:val="00B318E0"/>
    <w:rsid w:val="00B318E8"/>
    <w:rsid w:val="00B318F8"/>
    <w:rsid w:val="00B318FA"/>
    <w:rsid w:val="00B31969"/>
    <w:rsid w:val="00B31996"/>
    <w:rsid w:val="00B319CE"/>
    <w:rsid w:val="00B319D4"/>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F7"/>
    <w:rsid w:val="00B31DA8"/>
    <w:rsid w:val="00B31DEC"/>
    <w:rsid w:val="00B31E12"/>
    <w:rsid w:val="00B31E8D"/>
    <w:rsid w:val="00B31F5E"/>
    <w:rsid w:val="00B31F6D"/>
    <w:rsid w:val="00B31F70"/>
    <w:rsid w:val="00B31FC2"/>
    <w:rsid w:val="00B31FDB"/>
    <w:rsid w:val="00B31FF5"/>
    <w:rsid w:val="00B31FFD"/>
    <w:rsid w:val="00B320A0"/>
    <w:rsid w:val="00B320FD"/>
    <w:rsid w:val="00B32216"/>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29"/>
    <w:rsid w:val="00B3255A"/>
    <w:rsid w:val="00B32564"/>
    <w:rsid w:val="00B32588"/>
    <w:rsid w:val="00B325AB"/>
    <w:rsid w:val="00B32607"/>
    <w:rsid w:val="00B3264D"/>
    <w:rsid w:val="00B326DB"/>
    <w:rsid w:val="00B326F0"/>
    <w:rsid w:val="00B327F1"/>
    <w:rsid w:val="00B32806"/>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2FC6"/>
    <w:rsid w:val="00B33042"/>
    <w:rsid w:val="00B3304C"/>
    <w:rsid w:val="00B33051"/>
    <w:rsid w:val="00B330B2"/>
    <w:rsid w:val="00B330CE"/>
    <w:rsid w:val="00B3310D"/>
    <w:rsid w:val="00B33147"/>
    <w:rsid w:val="00B3315A"/>
    <w:rsid w:val="00B3317D"/>
    <w:rsid w:val="00B33185"/>
    <w:rsid w:val="00B331A7"/>
    <w:rsid w:val="00B331B7"/>
    <w:rsid w:val="00B33248"/>
    <w:rsid w:val="00B33253"/>
    <w:rsid w:val="00B332A7"/>
    <w:rsid w:val="00B332C4"/>
    <w:rsid w:val="00B332F7"/>
    <w:rsid w:val="00B3330C"/>
    <w:rsid w:val="00B33358"/>
    <w:rsid w:val="00B3336C"/>
    <w:rsid w:val="00B3337B"/>
    <w:rsid w:val="00B3338F"/>
    <w:rsid w:val="00B333A6"/>
    <w:rsid w:val="00B333BA"/>
    <w:rsid w:val="00B333F4"/>
    <w:rsid w:val="00B33456"/>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3"/>
    <w:rsid w:val="00B33948"/>
    <w:rsid w:val="00B3398E"/>
    <w:rsid w:val="00B33994"/>
    <w:rsid w:val="00B339EB"/>
    <w:rsid w:val="00B33A04"/>
    <w:rsid w:val="00B33A2A"/>
    <w:rsid w:val="00B33A3A"/>
    <w:rsid w:val="00B33A3D"/>
    <w:rsid w:val="00B33A57"/>
    <w:rsid w:val="00B33A7A"/>
    <w:rsid w:val="00B33A97"/>
    <w:rsid w:val="00B33AD2"/>
    <w:rsid w:val="00B33B3D"/>
    <w:rsid w:val="00B33B80"/>
    <w:rsid w:val="00B33BAD"/>
    <w:rsid w:val="00B33BB7"/>
    <w:rsid w:val="00B33BFC"/>
    <w:rsid w:val="00B33C77"/>
    <w:rsid w:val="00B33C9A"/>
    <w:rsid w:val="00B33D32"/>
    <w:rsid w:val="00B33D51"/>
    <w:rsid w:val="00B33D63"/>
    <w:rsid w:val="00B33D77"/>
    <w:rsid w:val="00B33DC4"/>
    <w:rsid w:val="00B33DCA"/>
    <w:rsid w:val="00B33E06"/>
    <w:rsid w:val="00B33E4E"/>
    <w:rsid w:val="00B33E5A"/>
    <w:rsid w:val="00B33E8A"/>
    <w:rsid w:val="00B33E9B"/>
    <w:rsid w:val="00B33FC1"/>
    <w:rsid w:val="00B34026"/>
    <w:rsid w:val="00B3402E"/>
    <w:rsid w:val="00B3406E"/>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4E2"/>
    <w:rsid w:val="00B34569"/>
    <w:rsid w:val="00B3458A"/>
    <w:rsid w:val="00B345C6"/>
    <w:rsid w:val="00B345D8"/>
    <w:rsid w:val="00B345F7"/>
    <w:rsid w:val="00B34645"/>
    <w:rsid w:val="00B34657"/>
    <w:rsid w:val="00B34665"/>
    <w:rsid w:val="00B346FD"/>
    <w:rsid w:val="00B3472C"/>
    <w:rsid w:val="00B34735"/>
    <w:rsid w:val="00B347B0"/>
    <w:rsid w:val="00B347B9"/>
    <w:rsid w:val="00B347F5"/>
    <w:rsid w:val="00B34820"/>
    <w:rsid w:val="00B34824"/>
    <w:rsid w:val="00B34868"/>
    <w:rsid w:val="00B34875"/>
    <w:rsid w:val="00B34896"/>
    <w:rsid w:val="00B348A0"/>
    <w:rsid w:val="00B348A1"/>
    <w:rsid w:val="00B348BA"/>
    <w:rsid w:val="00B34951"/>
    <w:rsid w:val="00B34962"/>
    <w:rsid w:val="00B34975"/>
    <w:rsid w:val="00B34A13"/>
    <w:rsid w:val="00B34A80"/>
    <w:rsid w:val="00B34A98"/>
    <w:rsid w:val="00B34AAA"/>
    <w:rsid w:val="00B34AB5"/>
    <w:rsid w:val="00B34B05"/>
    <w:rsid w:val="00B34B18"/>
    <w:rsid w:val="00B34B8D"/>
    <w:rsid w:val="00B34B9C"/>
    <w:rsid w:val="00B34BFF"/>
    <w:rsid w:val="00B34C3F"/>
    <w:rsid w:val="00B34C8A"/>
    <w:rsid w:val="00B34CEA"/>
    <w:rsid w:val="00B34D0E"/>
    <w:rsid w:val="00B34D19"/>
    <w:rsid w:val="00B34D30"/>
    <w:rsid w:val="00B34D51"/>
    <w:rsid w:val="00B34D7A"/>
    <w:rsid w:val="00B34D97"/>
    <w:rsid w:val="00B34E43"/>
    <w:rsid w:val="00B34EA2"/>
    <w:rsid w:val="00B34ECC"/>
    <w:rsid w:val="00B34ED0"/>
    <w:rsid w:val="00B34EF5"/>
    <w:rsid w:val="00B34F38"/>
    <w:rsid w:val="00B34F5D"/>
    <w:rsid w:val="00B34FBB"/>
    <w:rsid w:val="00B34FCA"/>
    <w:rsid w:val="00B34FCC"/>
    <w:rsid w:val="00B34FFF"/>
    <w:rsid w:val="00B3501E"/>
    <w:rsid w:val="00B35039"/>
    <w:rsid w:val="00B35056"/>
    <w:rsid w:val="00B35079"/>
    <w:rsid w:val="00B3509E"/>
    <w:rsid w:val="00B350A3"/>
    <w:rsid w:val="00B350AC"/>
    <w:rsid w:val="00B350D1"/>
    <w:rsid w:val="00B350D5"/>
    <w:rsid w:val="00B3513B"/>
    <w:rsid w:val="00B3517D"/>
    <w:rsid w:val="00B35263"/>
    <w:rsid w:val="00B3526B"/>
    <w:rsid w:val="00B352B5"/>
    <w:rsid w:val="00B35342"/>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650"/>
    <w:rsid w:val="00B35667"/>
    <w:rsid w:val="00B356A4"/>
    <w:rsid w:val="00B356B7"/>
    <w:rsid w:val="00B356D0"/>
    <w:rsid w:val="00B356E6"/>
    <w:rsid w:val="00B35717"/>
    <w:rsid w:val="00B35738"/>
    <w:rsid w:val="00B357A1"/>
    <w:rsid w:val="00B357B6"/>
    <w:rsid w:val="00B357BA"/>
    <w:rsid w:val="00B357D9"/>
    <w:rsid w:val="00B357E2"/>
    <w:rsid w:val="00B3585E"/>
    <w:rsid w:val="00B35893"/>
    <w:rsid w:val="00B358B3"/>
    <w:rsid w:val="00B358C2"/>
    <w:rsid w:val="00B358F3"/>
    <w:rsid w:val="00B3590A"/>
    <w:rsid w:val="00B35961"/>
    <w:rsid w:val="00B3597E"/>
    <w:rsid w:val="00B359C3"/>
    <w:rsid w:val="00B359FF"/>
    <w:rsid w:val="00B35A02"/>
    <w:rsid w:val="00B35A46"/>
    <w:rsid w:val="00B35A5D"/>
    <w:rsid w:val="00B35A71"/>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DE0"/>
    <w:rsid w:val="00B35E20"/>
    <w:rsid w:val="00B35E3F"/>
    <w:rsid w:val="00B35ECC"/>
    <w:rsid w:val="00B35F18"/>
    <w:rsid w:val="00B35F6F"/>
    <w:rsid w:val="00B35F80"/>
    <w:rsid w:val="00B35FA7"/>
    <w:rsid w:val="00B35FB9"/>
    <w:rsid w:val="00B35FBD"/>
    <w:rsid w:val="00B36011"/>
    <w:rsid w:val="00B36018"/>
    <w:rsid w:val="00B36064"/>
    <w:rsid w:val="00B36097"/>
    <w:rsid w:val="00B360B7"/>
    <w:rsid w:val="00B360D8"/>
    <w:rsid w:val="00B36141"/>
    <w:rsid w:val="00B36163"/>
    <w:rsid w:val="00B361C4"/>
    <w:rsid w:val="00B361C9"/>
    <w:rsid w:val="00B3620D"/>
    <w:rsid w:val="00B36227"/>
    <w:rsid w:val="00B36282"/>
    <w:rsid w:val="00B3629F"/>
    <w:rsid w:val="00B362CE"/>
    <w:rsid w:val="00B3631B"/>
    <w:rsid w:val="00B36354"/>
    <w:rsid w:val="00B36370"/>
    <w:rsid w:val="00B363B2"/>
    <w:rsid w:val="00B363DE"/>
    <w:rsid w:val="00B36433"/>
    <w:rsid w:val="00B36438"/>
    <w:rsid w:val="00B3646F"/>
    <w:rsid w:val="00B364E0"/>
    <w:rsid w:val="00B3651E"/>
    <w:rsid w:val="00B36537"/>
    <w:rsid w:val="00B3653F"/>
    <w:rsid w:val="00B3655A"/>
    <w:rsid w:val="00B36565"/>
    <w:rsid w:val="00B36576"/>
    <w:rsid w:val="00B365C0"/>
    <w:rsid w:val="00B365CB"/>
    <w:rsid w:val="00B36610"/>
    <w:rsid w:val="00B3663B"/>
    <w:rsid w:val="00B366AE"/>
    <w:rsid w:val="00B366FE"/>
    <w:rsid w:val="00B36754"/>
    <w:rsid w:val="00B367BB"/>
    <w:rsid w:val="00B367E6"/>
    <w:rsid w:val="00B36829"/>
    <w:rsid w:val="00B3684C"/>
    <w:rsid w:val="00B368B7"/>
    <w:rsid w:val="00B368E0"/>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9C"/>
    <w:rsid w:val="00B36CD4"/>
    <w:rsid w:val="00B36CEF"/>
    <w:rsid w:val="00B36D2A"/>
    <w:rsid w:val="00B36D2D"/>
    <w:rsid w:val="00B36D40"/>
    <w:rsid w:val="00B36DF2"/>
    <w:rsid w:val="00B36DFB"/>
    <w:rsid w:val="00B36E33"/>
    <w:rsid w:val="00B36E6C"/>
    <w:rsid w:val="00B36E91"/>
    <w:rsid w:val="00B36EC7"/>
    <w:rsid w:val="00B36ED2"/>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D6"/>
    <w:rsid w:val="00B371DB"/>
    <w:rsid w:val="00B371F5"/>
    <w:rsid w:val="00B3721D"/>
    <w:rsid w:val="00B37248"/>
    <w:rsid w:val="00B3728A"/>
    <w:rsid w:val="00B3728E"/>
    <w:rsid w:val="00B3729E"/>
    <w:rsid w:val="00B3733F"/>
    <w:rsid w:val="00B3734D"/>
    <w:rsid w:val="00B3735B"/>
    <w:rsid w:val="00B3735D"/>
    <w:rsid w:val="00B373D7"/>
    <w:rsid w:val="00B3747B"/>
    <w:rsid w:val="00B374BB"/>
    <w:rsid w:val="00B37527"/>
    <w:rsid w:val="00B37545"/>
    <w:rsid w:val="00B37579"/>
    <w:rsid w:val="00B375C5"/>
    <w:rsid w:val="00B375EB"/>
    <w:rsid w:val="00B37608"/>
    <w:rsid w:val="00B37653"/>
    <w:rsid w:val="00B3767F"/>
    <w:rsid w:val="00B376B0"/>
    <w:rsid w:val="00B376F9"/>
    <w:rsid w:val="00B3771A"/>
    <w:rsid w:val="00B37757"/>
    <w:rsid w:val="00B37761"/>
    <w:rsid w:val="00B37779"/>
    <w:rsid w:val="00B3778F"/>
    <w:rsid w:val="00B377F7"/>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38"/>
    <w:rsid w:val="00B400CC"/>
    <w:rsid w:val="00B400DF"/>
    <w:rsid w:val="00B40127"/>
    <w:rsid w:val="00B40128"/>
    <w:rsid w:val="00B40129"/>
    <w:rsid w:val="00B4014A"/>
    <w:rsid w:val="00B4016C"/>
    <w:rsid w:val="00B40176"/>
    <w:rsid w:val="00B40231"/>
    <w:rsid w:val="00B40295"/>
    <w:rsid w:val="00B4029A"/>
    <w:rsid w:val="00B402A2"/>
    <w:rsid w:val="00B402AD"/>
    <w:rsid w:val="00B402C0"/>
    <w:rsid w:val="00B402E4"/>
    <w:rsid w:val="00B40302"/>
    <w:rsid w:val="00B40372"/>
    <w:rsid w:val="00B40396"/>
    <w:rsid w:val="00B403DC"/>
    <w:rsid w:val="00B40405"/>
    <w:rsid w:val="00B40426"/>
    <w:rsid w:val="00B4044D"/>
    <w:rsid w:val="00B404BD"/>
    <w:rsid w:val="00B404C7"/>
    <w:rsid w:val="00B404DB"/>
    <w:rsid w:val="00B404E8"/>
    <w:rsid w:val="00B404F5"/>
    <w:rsid w:val="00B40508"/>
    <w:rsid w:val="00B40569"/>
    <w:rsid w:val="00B40591"/>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E3"/>
    <w:rsid w:val="00B408F9"/>
    <w:rsid w:val="00B40906"/>
    <w:rsid w:val="00B4091A"/>
    <w:rsid w:val="00B40932"/>
    <w:rsid w:val="00B4097F"/>
    <w:rsid w:val="00B40981"/>
    <w:rsid w:val="00B409F2"/>
    <w:rsid w:val="00B40A9C"/>
    <w:rsid w:val="00B40AA4"/>
    <w:rsid w:val="00B40AB4"/>
    <w:rsid w:val="00B40B1A"/>
    <w:rsid w:val="00B40B37"/>
    <w:rsid w:val="00B40B47"/>
    <w:rsid w:val="00B40B78"/>
    <w:rsid w:val="00B40BBB"/>
    <w:rsid w:val="00B40C0F"/>
    <w:rsid w:val="00B40C4F"/>
    <w:rsid w:val="00B40C63"/>
    <w:rsid w:val="00B40CFA"/>
    <w:rsid w:val="00B40D05"/>
    <w:rsid w:val="00B40D0D"/>
    <w:rsid w:val="00B40D1A"/>
    <w:rsid w:val="00B40D2C"/>
    <w:rsid w:val="00B40D3C"/>
    <w:rsid w:val="00B40D48"/>
    <w:rsid w:val="00B40D55"/>
    <w:rsid w:val="00B40D97"/>
    <w:rsid w:val="00B40EC8"/>
    <w:rsid w:val="00B40EFB"/>
    <w:rsid w:val="00B40F0D"/>
    <w:rsid w:val="00B40F3F"/>
    <w:rsid w:val="00B40F58"/>
    <w:rsid w:val="00B40F59"/>
    <w:rsid w:val="00B40F6A"/>
    <w:rsid w:val="00B40FE5"/>
    <w:rsid w:val="00B41008"/>
    <w:rsid w:val="00B4107C"/>
    <w:rsid w:val="00B410CA"/>
    <w:rsid w:val="00B41123"/>
    <w:rsid w:val="00B4113F"/>
    <w:rsid w:val="00B41142"/>
    <w:rsid w:val="00B4115F"/>
    <w:rsid w:val="00B41180"/>
    <w:rsid w:val="00B4118A"/>
    <w:rsid w:val="00B411A8"/>
    <w:rsid w:val="00B41296"/>
    <w:rsid w:val="00B412C5"/>
    <w:rsid w:val="00B412D0"/>
    <w:rsid w:val="00B412EC"/>
    <w:rsid w:val="00B413A7"/>
    <w:rsid w:val="00B4143A"/>
    <w:rsid w:val="00B414BB"/>
    <w:rsid w:val="00B414E5"/>
    <w:rsid w:val="00B41516"/>
    <w:rsid w:val="00B4151A"/>
    <w:rsid w:val="00B41556"/>
    <w:rsid w:val="00B41564"/>
    <w:rsid w:val="00B41572"/>
    <w:rsid w:val="00B4158C"/>
    <w:rsid w:val="00B415F1"/>
    <w:rsid w:val="00B41663"/>
    <w:rsid w:val="00B4168B"/>
    <w:rsid w:val="00B416CB"/>
    <w:rsid w:val="00B4175B"/>
    <w:rsid w:val="00B4178A"/>
    <w:rsid w:val="00B4178E"/>
    <w:rsid w:val="00B41792"/>
    <w:rsid w:val="00B41825"/>
    <w:rsid w:val="00B41838"/>
    <w:rsid w:val="00B41867"/>
    <w:rsid w:val="00B41895"/>
    <w:rsid w:val="00B418E1"/>
    <w:rsid w:val="00B4192F"/>
    <w:rsid w:val="00B4196A"/>
    <w:rsid w:val="00B419AA"/>
    <w:rsid w:val="00B419D4"/>
    <w:rsid w:val="00B41A8D"/>
    <w:rsid w:val="00B41A9D"/>
    <w:rsid w:val="00B41AF9"/>
    <w:rsid w:val="00B41B2D"/>
    <w:rsid w:val="00B41BB2"/>
    <w:rsid w:val="00B41BBA"/>
    <w:rsid w:val="00B41BCB"/>
    <w:rsid w:val="00B41C23"/>
    <w:rsid w:val="00B41C47"/>
    <w:rsid w:val="00B41CC8"/>
    <w:rsid w:val="00B41D12"/>
    <w:rsid w:val="00B41DA3"/>
    <w:rsid w:val="00B41DB1"/>
    <w:rsid w:val="00B41E2D"/>
    <w:rsid w:val="00B41E3A"/>
    <w:rsid w:val="00B41EEF"/>
    <w:rsid w:val="00B41F71"/>
    <w:rsid w:val="00B41FCE"/>
    <w:rsid w:val="00B41FEB"/>
    <w:rsid w:val="00B42005"/>
    <w:rsid w:val="00B42047"/>
    <w:rsid w:val="00B4207D"/>
    <w:rsid w:val="00B420AC"/>
    <w:rsid w:val="00B420D5"/>
    <w:rsid w:val="00B420DD"/>
    <w:rsid w:val="00B42197"/>
    <w:rsid w:val="00B421AB"/>
    <w:rsid w:val="00B42247"/>
    <w:rsid w:val="00B42261"/>
    <w:rsid w:val="00B42281"/>
    <w:rsid w:val="00B422AC"/>
    <w:rsid w:val="00B422B2"/>
    <w:rsid w:val="00B422F7"/>
    <w:rsid w:val="00B42313"/>
    <w:rsid w:val="00B4235A"/>
    <w:rsid w:val="00B42375"/>
    <w:rsid w:val="00B4242D"/>
    <w:rsid w:val="00B42452"/>
    <w:rsid w:val="00B42484"/>
    <w:rsid w:val="00B424AC"/>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3A"/>
    <w:rsid w:val="00B4295E"/>
    <w:rsid w:val="00B42979"/>
    <w:rsid w:val="00B429BF"/>
    <w:rsid w:val="00B42A0D"/>
    <w:rsid w:val="00B42A0F"/>
    <w:rsid w:val="00B42A52"/>
    <w:rsid w:val="00B42AC4"/>
    <w:rsid w:val="00B42AE5"/>
    <w:rsid w:val="00B42AFA"/>
    <w:rsid w:val="00B42B0E"/>
    <w:rsid w:val="00B42BC3"/>
    <w:rsid w:val="00B42BCB"/>
    <w:rsid w:val="00B42BEB"/>
    <w:rsid w:val="00B42C06"/>
    <w:rsid w:val="00B42C24"/>
    <w:rsid w:val="00B42C50"/>
    <w:rsid w:val="00B42C66"/>
    <w:rsid w:val="00B42C67"/>
    <w:rsid w:val="00B42C90"/>
    <w:rsid w:val="00B42C91"/>
    <w:rsid w:val="00B42CB2"/>
    <w:rsid w:val="00B42CDF"/>
    <w:rsid w:val="00B42D0C"/>
    <w:rsid w:val="00B42D59"/>
    <w:rsid w:val="00B42D60"/>
    <w:rsid w:val="00B42D82"/>
    <w:rsid w:val="00B42DB5"/>
    <w:rsid w:val="00B42DC1"/>
    <w:rsid w:val="00B42DD3"/>
    <w:rsid w:val="00B42DE0"/>
    <w:rsid w:val="00B42DFE"/>
    <w:rsid w:val="00B42E2C"/>
    <w:rsid w:val="00B42E30"/>
    <w:rsid w:val="00B42E81"/>
    <w:rsid w:val="00B42EFF"/>
    <w:rsid w:val="00B42F24"/>
    <w:rsid w:val="00B42F59"/>
    <w:rsid w:val="00B42F6D"/>
    <w:rsid w:val="00B42F8D"/>
    <w:rsid w:val="00B42FA7"/>
    <w:rsid w:val="00B42FBD"/>
    <w:rsid w:val="00B42FD7"/>
    <w:rsid w:val="00B4303C"/>
    <w:rsid w:val="00B43074"/>
    <w:rsid w:val="00B43097"/>
    <w:rsid w:val="00B430C1"/>
    <w:rsid w:val="00B430F7"/>
    <w:rsid w:val="00B43119"/>
    <w:rsid w:val="00B4312F"/>
    <w:rsid w:val="00B43148"/>
    <w:rsid w:val="00B43169"/>
    <w:rsid w:val="00B431B8"/>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56"/>
    <w:rsid w:val="00B4359B"/>
    <w:rsid w:val="00B435A6"/>
    <w:rsid w:val="00B435C4"/>
    <w:rsid w:val="00B435F8"/>
    <w:rsid w:val="00B4364D"/>
    <w:rsid w:val="00B4366C"/>
    <w:rsid w:val="00B43670"/>
    <w:rsid w:val="00B4368A"/>
    <w:rsid w:val="00B436E9"/>
    <w:rsid w:val="00B43712"/>
    <w:rsid w:val="00B43716"/>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D5"/>
    <w:rsid w:val="00B439EF"/>
    <w:rsid w:val="00B43A08"/>
    <w:rsid w:val="00B43A0D"/>
    <w:rsid w:val="00B43A72"/>
    <w:rsid w:val="00B43A74"/>
    <w:rsid w:val="00B43AA0"/>
    <w:rsid w:val="00B43AD8"/>
    <w:rsid w:val="00B43B06"/>
    <w:rsid w:val="00B43B42"/>
    <w:rsid w:val="00B43B4D"/>
    <w:rsid w:val="00B43B50"/>
    <w:rsid w:val="00B43B60"/>
    <w:rsid w:val="00B43B9D"/>
    <w:rsid w:val="00B43BFC"/>
    <w:rsid w:val="00B43C19"/>
    <w:rsid w:val="00B43C31"/>
    <w:rsid w:val="00B43C64"/>
    <w:rsid w:val="00B43D01"/>
    <w:rsid w:val="00B43D5E"/>
    <w:rsid w:val="00B43D6D"/>
    <w:rsid w:val="00B43DB9"/>
    <w:rsid w:val="00B43E83"/>
    <w:rsid w:val="00B43EF2"/>
    <w:rsid w:val="00B43F1A"/>
    <w:rsid w:val="00B43F47"/>
    <w:rsid w:val="00B43F6B"/>
    <w:rsid w:val="00B43FFC"/>
    <w:rsid w:val="00B44006"/>
    <w:rsid w:val="00B4400A"/>
    <w:rsid w:val="00B44028"/>
    <w:rsid w:val="00B4406C"/>
    <w:rsid w:val="00B44076"/>
    <w:rsid w:val="00B440BF"/>
    <w:rsid w:val="00B440C3"/>
    <w:rsid w:val="00B4411B"/>
    <w:rsid w:val="00B44144"/>
    <w:rsid w:val="00B44184"/>
    <w:rsid w:val="00B4419E"/>
    <w:rsid w:val="00B441AA"/>
    <w:rsid w:val="00B441E9"/>
    <w:rsid w:val="00B4421B"/>
    <w:rsid w:val="00B44269"/>
    <w:rsid w:val="00B442B3"/>
    <w:rsid w:val="00B442F4"/>
    <w:rsid w:val="00B44322"/>
    <w:rsid w:val="00B4432B"/>
    <w:rsid w:val="00B44337"/>
    <w:rsid w:val="00B44352"/>
    <w:rsid w:val="00B443AA"/>
    <w:rsid w:val="00B443B1"/>
    <w:rsid w:val="00B443C2"/>
    <w:rsid w:val="00B443CA"/>
    <w:rsid w:val="00B443F9"/>
    <w:rsid w:val="00B444B0"/>
    <w:rsid w:val="00B444E1"/>
    <w:rsid w:val="00B444F5"/>
    <w:rsid w:val="00B44523"/>
    <w:rsid w:val="00B44567"/>
    <w:rsid w:val="00B445AE"/>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B19"/>
    <w:rsid w:val="00B44B2D"/>
    <w:rsid w:val="00B44B37"/>
    <w:rsid w:val="00B44C2F"/>
    <w:rsid w:val="00B44C5C"/>
    <w:rsid w:val="00B44C6F"/>
    <w:rsid w:val="00B44C84"/>
    <w:rsid w:val="00B44C87"/>
    <w:rsid w:val="00B44C8F"/>
    <w:rsid w:val="00B44CC3"/>
    <w:rsid w:val="00B44D00"/>
    <w:rsid w:val="00B44D17"/>
    <w:rsid w:val="00B44D23"/>
    <w:rsid w:val="00B44D72"/>
    <w:rsid w:val="00B44D8E"/>
    <w:rsid w:val="00B44DA1"/>
    <w:rsid w:val="00B44E2E"/>
    <w:rsid w:val="00B44E42"/>
    <w:rsid w:val="00B44E4A"/>
    <w:rsid w:val="00B44E66"/>
    <w:rsid w:val="00B44E6B"/>
    <w:rsid w:val="00B44EB0"/>
    <w:rsid w:val="00B44EC8"/>
    <w:rsid w:val="00B44ECE"/>
    <w:rsid w:val="00B44EEF"/>
    <w:rsid w:val="00B44F02"/>
    <w:rsid w:val="00B44F2D"/>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C3"/>
    <w:rsid w:val="00B452C6"/>
    <w:rsid w:val="00B4538F"/>
    <w:rsid w:val="00B453A9"/>
    <w:rsid w:val="00B453C4"/>
    <w:rsid w:val="00B453FD"/>
    <w:rsid w:val="00B45473"/>
    <w:rsid w:val="00B45474"/>
    <w:rsid w:val="00B4549D"/>
    <w:rsid w:val="00B454BA"/>
    <w:rsid w:val="00B454BC"/>
    <w:rsid w:val="00B45514"/>
    <w:rsid w:val="00B45548"/>
    <w:rsid w:val="00B45554"/>
    <w:rsid w:val="00B45556"/>
    <w:rsid w:val="00B455D5"/>
    <w:rsid w:val="00B45602"/>
    <w:rsid w:val="00B45614"/>
    <w:rsid w:val="00B45657"/>
    <w:rsid w:val="00B45669"/>
    <w:rsid w:val="00B45671"/>
    <w:rsid w:val="00B456A6"/>
    <w:rsid w:val="00B456AD"/>
    <w:rsid w:val="00B456EA"/>
    <w:rsid w:val="00B45702"/>
    <w:rsid w:val="00B45758"/>
    <w:rsid w:val="00B45794"/>
    <w:rsid w:val="00B4579C"/>
    <w:rsid w:val="00B457A8"/>
    <w:rsid w:val="00B457C2"/>
    <w:rsid w:val="00B457F3"/>
    <w:rsid w:val="00B45800"/>
    <w:rsid w:val="00B45813"/>
    <w:rsid w:val="00B45825"/>
    <w:rsid w:val="00B4582F"/>
    <w:rsid w:val="00B4586A"/>
    <w:rsid w:val="00B4587D"/>
    <w:rsid w:val="00B458C8"/>
    <w:rsid w:val="00B458E3"/>
    <w:rsid w:val="00B45909"/>
    <w:rsid w:val="00B45922"/>
    <w:rsid w:val="00B45924"/>
    <w:rsid w:val="00B45943"/>
    <w:rsid w:val="00B4594A"/>
    <w:rsid w:val="00B4595F"/>
    <w:rsid w:val="00B459B1"/>
    <w:rsid w:val="00B459CA"/>
    <w:rsid w:val="00B45A00"/>
    <w:rsid w:val="00B45A2D"/>
    <w:rsid w:val="00B45A65"/>
    <w:rsid w:val="00B45A6B"/>
    <w:rsid w:val="00B45A6E"/>
    <w:rsid w:val="00B45AAE"/>
    <w:rsid w:val="00B45AEC"/>
    <w:rsid w:val="00B45AFF"/>
    <w:rsid w:val="00B45B54"/>
    <w:rsid w:val="00B45B88"/>
    <w:rsid w:val="00B45B89"/>
    <w:rsid w:val="00B45C7E"/>
    <w:rsid w:val="00B45C9A"/>
    <w:rsid w:val="00B45CD6"/>
    <w:rsid w:val="00B45D50"/>
    <w:rsid w:val="00B45D7B"/>
    <w:rsid w:val="00B45DDB"/>
    <w:rsid w:val="00B45DEB"/>
    <w:rsid w:val="00B45E21"/>
    <w:rsid w:val="00B45E27"/>
    <w:rsid w:val="00B45E2E"/>
    <w:rsid w:val="00B45E51"/>
    <w:rsid w:val="00B45E74"/>
    <w:rsid w:val="00B45EAA"/>
    <w:rsid w:val="00B45ED4"/>
    <w:rsid w:val="00B45EDA"/>
    <w:rsid w:val="00B45EF0"/>
    <w:rsid w:val="00B45EF2"/>
    <w:rsid w:val="00B45F90"/>
    <w:rsid w:val="00B45FBC"/>
    <w:rsid w:val="00B46036"/>
    <w:rsid w:val="00B4614F"/>
    <w:rsid w:val="00B46187"/>
    <w:rsid w:val="00B4618F"/>
    <w:rsid w:val="00B461B0"/>
    <w:rsid w:val="00B46210"/>
    <w:rsid w:val="00B46273"/>
    <w:rsid w:val="00B462D1"/>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2B"/>
    <w:rsid w:val="00B46531"/>
    <w:rsid w:val="00B46550"/>
    <w:rsid w:val="00B4655E"/>
    <w:rsid w:val="00B465D7"/>
    <w:rsid w:val="00B465E6"/>
    <w:rsid w:val="00B4664E"/>
    <w:rsid w:val="00B4665F"/>
    <w:rsid w:val="00B46670"/>
    <w:rsid w:val="00B466F0"/>
    <w:rsid w:val="00B466F5"/>
    <w:rsid w:val="00B4676F"/>
    <w:rsid w:val="00B4677B"/>
    <w:rsid w:val="00B467BD"/>
    <w:rsid w:val="00B467C9"/>
    <w:rsid w:val="00B467E5"/>
    <w:rsid w:val="00B467EE"/>
    <w:rsid w:val="00B46808"/>
    <w:rsid w:val="00B4680C"/>
    <w:rsid w:val="00B46859"/>
    <w:rsid w:val="00B46874"/>
    <w:rsid w:val="00B468DB"/>
    <w:rsid w:val="00B468E7"/>
    <w:rsid w:val="00B468F6"/>
    <w:rsid w:val="00B4692C"/>
    <w:rsid w:val="00B469EC"/>
    <w:rsid w:val="00B46A0E"/>
    <w:rsid w:val="00B46A59"/>
    <w:rsid w:val="00B46AED"/>
    <w:rsid w:val="00B46B1B"/>
    <w:rsid w:val="00B46B1C"/>
    <w:rsid w:val="00B46BB6"/>
    <w:rsid w:val="00B46C0E"/>
    <w:rsid w:val="00B46C10"/>
    <w:rsid w:val="00B46C1E"/>
    <w:rsid w:val="00B46C31"/>
    <w:rsid w:val="00B46C55"/>
    <w:rsid w:val="00B46C69"/>
    <w:rsid w:val="00B46D0B"/>
    <w:rsid w:val="00B46D55"/>
    <w:rsid w:val="00B46DD2"/>
    <w:rsid w:val="00B46E00"/>
    <w:rsid w:val="00B46E1A"/>
    <w:rsid w:val="00B46E3C"/>
    <w:rsid w:val="00B46E47"/>
    <w:rsid w:val="00B46EE6"/>
    <w:rsid w:val="00B46F34"/>
    <w:rsid w:val="00B46F36"/>
    <w:rsid w:val="00B46F37"/>
    <w:rsid w:val="00B46F39"/>
    <w:rsid w:val="00B46F94"/>
    <w:rsid w:val="00B46FD0"/>
    <w:rsid w:val="00B4700E"/>
    <w:rsid w:val="00B4707F"/>
    <w:rsid w:val="00B47120"/>
    <w:rsid w:val="00B471A0"/>
    <w:rsid w:val="00B471B5"/>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84"/>
    <w:rsid w:val="00B476A2"/>
    <w:rsid w:val="00B476AA"/>
    <w:rsid w:val="00B476B9"/>
    <w:rsid w:val="00B476D2"/>
    <w:rsid w:val="00B47704"/>
    <w:rsid w:val="00B47763"/>
    <w:rsid w:val="00B4776B"/>
    <w:rsid w:val="00B4776E"/>
    <w:rsid w:val="00B477BF"/>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84"/>
    <w:rsid w:val="00B47C91"/>
    <w:rsid w:val="00B47CBE"/>
    <w:rsid w:val="00B47D04"/>
    <w:rsid w:val="00B47D19"/>
    <w:rsid w:val="00B47D2F"/>
    <w:rsid w:val="00B47D6B"/>
    <w:rsid w:val="00B47DB6"/>
    <w:rsid w:val="00B47DB8"/>
    <w:rsid w:val="00B47DC9"/>
    <w:rsid w:val="00B47DDE"/>
    <w:rsid w:val="00B47E05"/>
    <w:rsid w:val="00B47E37"/>
    <w:rsid w:val="00B47E3D"/>
    <w:rsid w:val="00B47E41"/>
    <w:rsid w:val="00B47E4E"/>
    <w:rsid w:val="00B47EB7"/>
    <w:rsid w:val="00B47F20"/>
    <w:rsid w:val="00B47FB3"/>
    <w:rsid w:val="00B47FC5"/>
    <w:rsid w:val="00B50006"/>
    <w:rsid w:val="00B50072"/>
    <w:rsid w:val="00B5009E"/>
    <w:rsid w:val="00B500A5"/>
    <w:rsid w:val="00B500D0"/>
    <w:rsid w:val="00B500D7"/>
    <w:rsid w:val="00B50100"/>
    <w:rsid w:val="00B50110"/>
    <w:rsid w:val="00B50144"/>
    <w:rsid w:val="00B50235"/>
    <w:rsid w:val="00B502FE"/>
    <w:rsid w:val="00B5031F"/>
    <w:rsid w:val="00B50383"/>
    <w:rsid w:val="00B503A9"/>
    <w:rsid w:val="00B503B4"/>
    <w:rsid w:val="00B503B8"/>
    <w:rsid w:val="00B503ED"/>
    <w:rsid w:val="00B503F1"/>
    <w:rsid w:val="00B50412"/>
    <w:rsid w:val="00B50443"/>
    <w:rsid w:val="00B5045A"/>
    <w:rsid w:val="00B50473"/>
    <w:rsid w:val="00B5048F"/>
    <w:rsid w:val="00B504B7"/>
    <w:rsid w:val="00B504C8"/>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29"/>
    <w:rsid w:val="00B5084A"/>
    <w:rsid w:val="00B5087D"/>
    <w:rsid w:val="00B50899"/>
    <w:rsid w:val="00B508B2"/>
    <w:rsid w:val="00B508D8"/>
    <w:rsid w:val="00B508F1"/>
    <w:rsid w:val="00B508F8"/>
    <w:rsid w:val="00B50921"/>
    <w:rsid w:val="00B50936"/>
    <w:rsid w:val="00B50948"/>
    <w:rsid w:val="00B50951"/>
    <w:rsid w:val="00B50954"/>
    <w:rsid w:val="00B50985"/>
    <w:rsid w:val="00B509AB"/>
    <w:rsid w:val="00B509FC"/>
    <w:rsid w:val="00B50A18"/>
    <w:rsid w:val="00B50A3B"/>
    <w:rsid w:val="00B50A62"/>
    <w:rsid w:val="00B50A8D"/>
    <w:rsid w:val="00B50AC4"/>
    <w:rsid w:val="00B50ADF"/>
    <w:rsid w:val="00B50AF8"/>
    <w:rsid w:val="00B50B22"/>
    <w:rsid w:val="00B50C83"/>
    <w:rsid w:val="00B50CBE"/>
    <w:rsid w:val="00B50D5B"/>
    <w:rsid w:val="00B50D6C"/>
    <w:rsid w:val="00B50DC8"/>
    <w:rsid w:val="00B50DE0"/>
    <w:rsid w:val="00B50DFA"/>
    <w:rsid w:val="00B50E4D"/>
    <w:rsid w:val="00B50E6D"/>
    <w:rsid w:val="00B50E86"/>
    <w:rsid w:val="00B50E8F"/>
    <w:rsid w:val="00B50ED1"/>
    <w:rsid w:val="00B50EE9"/>
    <w:rsid w:val="00B50F09"/>
    <w:rsid w:val="00B50FD2"/>
    <w:rsid w:val="00B50FD4"/>
    <w:rsid w:val="00B51020"/>
    <w:rsid w:val="00B51069"/>
    <w:rsid w:val="00B51083"/>
    <w:rsid w:val="00B510C1"/>
    <w:rsid w:val="00B510E7"/>
    <w:rsid w:val="00B51136"/>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607"/>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A7"/>
    <w:rsid w:val="00B51CBA"/>
    <w:rsid w:val="00B51E16"/>
    <w:rsid w:val="00B51E6B"/>
    <w:rsid w:val="00B51EBC"/>
    <w:rsid w:val="00B51EFA"/>
    <w:rsid w:val="00B51F66"/>
    <w:rsid w:val="00B51F91"/>
    <w:rsid w:val="00B51F97"/>
    <w:rsid w:val="00B51F9A"/>
    <w:rsid w:val="00B52017"/>
    <w:rsid w:val="00B52052"/>
    <w:rsid w:val="00B52078"/>
    <w:rsid w:val="00B520DD"/>
    <w:rsid w:val="00B5213F"/>
    <w:rsid w:val="00B52151"/>
    <w:rsid w:val="00B52193"/>
    <w:rsid w:val="00B521E6"/>
    <w:rsid w:val="00B52245"/>
    <w:rsid w:val="00B522A5"/>
    <w:rsid w:val="00B522B6"/>
    <w:rsid w:val="00B522BF"/>
    <w:rsid w:val="00B52313"/>
    <w:rsid w:val="00B52332"/>
    <w:rsid w:val="00B523DB"/>
    <w:rsid w:val="00B52461"/>
    <w:rsid w:val="00B524C9"/>
    <w:rsid w:val="00B5250D"/>
    <w:rsid w:val="00B52551"/>
    <w:rsid w:val="00B525B6"/>
    <w:rsid w:val="00B5261E"/>
    <w:rsid w:val="00B5262E"/>
    <w:rsid w:val="00B5269F"/>
    <w:rsid w:val="00B526B9"/>
    <w:rsid w:val="00B526E9"/>
    <w:rsid w:val="00B526ED"/>
    <w:rsid w:val="00B5271A"/>
    <w:rsid w:val="00B5271C"/>
    <w:rsid w:val="00B52724"/>
    <w:rsid w:val="00B5274E"/>
    <w:rsid w:val="00B5275D"/>
    <w:rsid w:val="00B52764"/>
    <w:rsid w:val="00B5276B"/>
    <w:rsid w:val="00B5279C"/>
    <w:rsid w:val="00B52861"/>
    <w:rsid w:val="00B5287B"/>
    <w:rsid w:val="00B528F6"/>
    <w:rsid w:val="00B52903"/>
    <w:rsid w:val="00B52927"/>
    <w:rsid w:val="00B52932"/>
    <w:rsid w:val="00B52992"/>
    <w:rsid w:val="00B5299B"/>
    <w:rsid w:val="00B529ED"/>
    <w:rsid w:val="00B52A12"/>
    <w:rsid w:val="00B52A43"/>
    <w:rsid w:val="00B52AAD"/>
    <w:rsid w:val="00B52AD5"/>
    <w:rsid w:val="00B52B0D"/>
    <w:rsid w:val="00B52B1E"/>
    <w:rsid w:val="00B52B27"/>
    <w:rsid w:val="00B52BB1"/>
    <w:rsid w:val="00B52C2D"/>
    <w:rsid w:val="00B52C4C"/>
    <w:rsid w:val="00B52C5F"/>
    <w:rsid w:val="00B52C9E"/>
    <w:rsid w:val="00B52CCC"/>
    <w:rsid w:val="00B52D17"/>
    <w:rsid w:val="00B52D23"/>
    <w:rsid w:val="00B52D48"/>
    <w:rsid w:val="00B52DB0"/>
    <w:rsid w:val="00B52DDE"/>
    <w:rsid w:val="00B52E0C"/>
    <w:rsid w:val="00B52E1A"/>
    <w:rsid w:val="00B52EC3"/>
    <w:rsid w:val="00B52EFF"/>
    <w:rsid w:val="00B52F08"/>
    <w:rsid w:val="00B52F50"/>
    <w:rsid w:val="00B52F57"/>
    <w:rsid w:val="00B53063"/>
    <w:rsid w:val="00B53064"/>
    <w:rsid w:val="00B5308C"/>
    <w:rsid w:val="00B530CC"/>
    <w:rsid w:val="00B530F6"/>
    <w:rsid w:val="00B530F9"/>
    <w:rsid w:val="00B53111"/>
    <w:rsid w:val="00B53125"/>
    <w:rsid w:val="00B53141"/>
    <w:rsid w:val="00B53167"/>
    <w:rsid w:val="00B53191"/>
    <w:rsid w:val="00B531A5"/>
    <w:rsid w:val="00B531AA"/>
    <w:rsid w:val="00B531D2"/>
    <w:rsid w:val="00B5322C"/>
    <w:rsid w:val="00B53267"/>
    <w:rsid w:val="00B532D4"/>
    <w:rsid w:val="00B53315"/>
    <w:rsid w:val="00B5332B"/>
    <w:rsid w:val="00B53346"/>
    <w:rsid w:val="00B53373"/>
    <w:rsid w:val="00B5337C"/>
    <w:rsid w:val="00B533A9"/>
    <w:rsid w:val="00B53413"/>
    <w:rsid w:val="00B53439"/>
    <w:rsid w:val="00B53452"/>
    <w:rsid w:val="00B53471"/>
    <w:rsid w:val="00B534B1"/>
    <w:rsid w:val="00B53539"/>
    <w:rsid w:val="00B53593"/>
    <w:rsid w:val="00B535E5"/>
    <w:rsid w:val="00B535E8"/>
    <w:rsid w:val="00B5362C"/>
    <w:rsid w:val="00B53661"/>
    <w:rsid w:val="00B53685"/>
    <w:rsid w:val="00B53698"/>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990"/>
    <w:rsid w:val="00B53A71"/>
    <w:rsid w:val="00B53A89"/>
    <w:rsid w:val="00B53A91"/>
    <w:rsid w:val="00B53AD7"/>
    <w:rsid w:val="00B53AE5"/>
    <w:rsid w:val="00B53B67"/>
    <w:rsid w:val="00B53BA3"/>
    <w:rsid w:val="00B53BE4"/>
    <w:rsid w:val="00B53BF6"/>
    <w:rsid w:val="00B53C21"/>
    <w:rsid w:val="00B53C27"/>
    <w:rsid w:val="00B53C4F"/>
    <w:rsid w:val="00B53C56"/>
    <w:rsid w:val="00B53CD4"/>
    <w:rsid w:val="00B53CE1"/>
    <w:rsid w:val="00B53D1F"/>
    <w:rsid w:val="00B53D2C"/>
    <w:rsid w:val="00B53D3B"/>
    <w:rsid w:val="00B53D4E"/>
    <w:rsid w:val="00B53D67"/>
    <w:rsid w:val="00B53DB2"/>
    <w:rsid w:val="00B53DCA"/>
    <w:rsid w:val="00B53DF1"/>
    <w:rsid w:val="00B53E0E"/>
    <w:rsid w:val="00B53E1F"/>
    <w:rsid w:val="00B53E3B"/>
    <w:rsid w:val="00B53E4F"/>
    <w:rsid w:val="00B53EBD"/>
    <w:rsid w:val="00B53F04"/>
    <w:rsid w:val="00B53F2D"/>
    <w:rsid w:val="00B53F3E"/>
    <w:rsid w:val="00B54034"/>
    <w:rsid w:val="00B5408B"/>
    <w:rsid w:val="00B540B4"/>
    <w:rsid w:val="00B540C4"/>
    <w:rsid w:val="00B54153"/>
    <w:rsid w:val="00B5416A"/>
    <w:rsid w:val="00B541C9"/>
    <w:rsid w:val="00B54250"/>
    <w:rsid w:val="00B5427A"/>
    <w:rsid w:val="00B5427B"/>
    <w:rsid w:val="00B5428F"/>
    <w:rsid w:val="00B542BF"/>
    <w:rsid w:val="00B542E9"/>
    <w:rsid w:val="00B542F5"/>
    <w:rsid w:val="00B54312"/>
    <w:rsid w:val="00B54326"/>
    <w:rsid w:val="00B5432A"/>
    <w:rsid w:val="00B5434C"/>
    <w:rsid w:val="00B5435C"/>
    <w:rsid w:val="00B54362"/>
    <w:rsid w:val="00B54394"/>
    <w:rsid w:val="00B543B5"/>
    <w:rsid w:val="00B543D7"/>
    <w:rsid w:val="00B543E1"/>
    <w:rsid w:val="00B54402"/>
    <w:rsid w:val="00B54433"/>
    <w:rsid w:val="00B54461"/>
    <w:rsid w:val="00B544CD"/>
    <w:rsid w:val="00B54531"/>
    <w:rsid w:val="00B54538"/>
    <w:rsid w:val="00B54599"/>
    <w:rsid w:val="00B5462C"/>
    <w:rsid w:val="00B54652"/>
    <w:rsid w:val="00B54665"/>
    <w:rsid w:val="00B54667"/>
    <w:rsid w:val="00B54685"/>
    <w:rsid w:val="00B546B7"/>
    <w:rsid w:val="00B54703"/>
    <w:rsid w:val="00B54757"/>
    <w:rsid w:val="00B54775"/>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25"/>
    <w:rsid w:val="00B54B75"/>
    <w:rsid w:val="00B54B8B"/>
    <w:rsid w:val="00B54BD3"/>
    <w:rsid w:val="00B54BD5"/>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A8"/>
    <w:rsid w:val="00B550B6"/>
    <w:rsid w:val="00B550EE"/>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7A"/>
    <w:rsid w:val="00B554CF"/>
    <w:rsid w:val="00B55500"/>
    <w:rsid w:val="00B55563"/>
    <w:rsid w:val="00B55583"/>
    <w:rsid w:val="00B555A2"/>
    <w:rsid w:val="00B55605"/>
    <w:rsid w:val="00B55650"/>
    <w:rsid w:val="00B55651"/>
    <w:rsid w:val="00B556BA"/>
    <w:rsid w:val="00B556C2"/>
    <w:rsid w:val="00B556D7"/>
    <w:rsid w:val="00B55733"/>
    <w:rsid w:val="00B55754"/>
    <w:rsid w:val="00B557C3"/>
    <w:rsid w:val="00B557F8"/>
    <w:rsid w:val="00B55848"/>
    <w:rsid w:val="00B5589C"/>
    <w:rsid w:val="00B558AF"/>
    <w:rsid w:val="00B559A4"/>
    <w:rsid w:val="00B559B0"/>
    <w:rsid w:val="00B55A26"/>
    <w:rsid w:val="00B55ABB"/>
    <w:rsid w:val="00B55AE1"/>
    <w:rsid w:val="00B55AFD"/>
    <w:rsid w:val="00B55B41"/>
    <w:rsid w:val="00B55BC8"/>
    <w:rsid w:val="00B55C5A"/>
    <w:rsid w:val="00B55C86"/>
    <w:rsid w:val="00B55C97"/>
    <w:rsid w:val="00B55CA2"/>
    <w:rsid w:val="00B55CE3"/>
    <w:rsid w:val="00B55D2E"/>
    <w:rsid w:val="00B55D73"/>
    <w:rsid w:val="00B55D7A"/>
    <w:rsid w:val="00B55DAE"/>
    <w:rsid w:val="00B55DB2"/>
    <w:rsid w:val="00B55DBC"/>
    <w:rsid w:val="00B55DBD"/>
    <w:rsid w:val="00B55DEA"/>
    <w:rsid w:val="00B55E18"/>
    <w:rsid w:val="00B55E66"/>
    <w:rsid w:val="00B55EF1"/>
    <w:rsid w:val="00B55F43"/>
    <w:rsid w:val="00B55F54"/>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3E"/>
    <w:rsid w:val="00B56497"/>
    <w:rsid w:val="00B5651C"/>
    <w:rsid w:val="00B56527"/>
    <w:rsid w:val="00B565B5"/>
    <w:rsid w:val="00B565D8"/>
    <w:rsid w:val="00B56609"/>
    <w:rsid w:val="00B56625"/>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8"/>
    <w:rsid w:val="00B5697E"/>
    <w:rsid w:val="00B56A02"/>
    <w:rsid w:val="00B56A31"/>
    <w:rsid w:val="00B56A32"/>
    <w:rsid w:val="00B56A35"/>
    <w:rsid w:val="00B56A65"/>
    <w:rsid w:val="00B56A7E"/>
    <w:rsid w:val="00B56AFA"/>
    <w:rsid w:val="00B56B07"/>
    <w:rsid w:val="00B56B36"/>
    <w:rsid w:val="00B56B52"/>
    <w:rsid w:val="00B56B59"/>
    <w:rsid w:val="00B56B74"/>
    <w:rsid w:val="00B56B95"/>
    <w:rsid w:val="00B56BCF"/>
    <w:rsid w:val="00B56BE4"/>
    <w:rsid w:val="00B56C2A"/>
    <w:rsid w:val="00B56C89"/>
    <w:rsid w:val="00B56C9A"/>
    <w:rsid w:val="00B56CC1"/>
    <w:rsid w:val="00B56CD4"/>
    <w:rsid w:val="00B56CD9"/>
    <w:rsid w:val="00B56D1B"/>
    <w:rsid w:val="00B56D23"/>
    <w:rsid w:val="00B56D3C"/>
    <w:rsid w:val="00B56DA6"/>
    <w:rsid w:val="00B56DAE"/>
    <w:rsid w:val="00B56DE4"/>
    <w:rsid w:val="00B56DE6"/>
    <w:rsid w:val="00B56DE9"/>
    <w:rsid w:val="00B56E09"/>
    <w:rsid w:val="00B56E5E"/>
    <w:rsid w:val="00B56E75"/>
    <w:rsid w:val="00B56EA3"/>
    <w:rsid w:val="00B56EB0"/>
    <w:rsid w:val="00B56ED2"/>
    <w:rsid w:val="00B56EEC"/>
    <w:rsid w:val="00B56F07"/>
    <w:rsid w:val="00B56F1F"/>
    <w:rsid w:val="00B56F21"/>
    <w:rsid w:val="00B56F33"/>
    <w:rsid w:val="00B56F6D"/>
    <w:rsid w:val="00B56FDB"/>
    <w:rsid w:val="00B57047"/>
    <w:rsid w:val="00B57057"/>
    <w:rsid w:val="00B57065"/>
    <w:rsid w:val="00B570AB"/>
    <w:rsid w:val="00B570D5"/>
    <w:rsid w:val="00B570D7"/>
    <w:rsid w:val="00B570F8"/>
    <w:rsid w:val="00B57122"/>
    <w:rsid w:val="00B5713F"/>
    <w:rsid w:val="00B57186"/>
    <w:rsid w:val="00B57198"/>
    <w:rsid w:val="00B571A3"/>
    <w:rsid w:val="00B57259"/>
    <w:rsid w:val="00B57260"/>
    <w:rsid w:val="00B57262"/>
    <w:rsid w:val="00B572A9"/>
    <w:rsid w:val="00B572E9"/>
    <w:rsid w:val="00B573DE"/>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80"/>
    <w:rsid w:val="00B5779E"/>
    <w:rsid w:val="00B577A3"/>
    <w:rsid w:val="00B577A6"/>
    <w:rsid w:val="00B577CD"/>
    <w:rsid w:val="00B577F7"/>
    <w:rsid w:val="00B57805"/>
    <w:rsid w:val="00B57810"/>
    <w:rsid w:val="00B578A7"/>
    <w:rsid w:val="00B578E7"/>
    <w:rsid w:val="00B57961"/>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CDE"/>
    <w:rsid w:val="00B57DA8"/>
    <w:rsid w:val="00B57E3C"/>
    <w:rsid w:val="00B57E8D"/>
    <w:rsid w:val="00B57E9E"/>
    <w:rsid w:val="00B57EB8"/>
    <w:rsid w:val="00B57ECB"/>
    <w:rsid w:val="00B57EE9"/>
    <w:rsid w:val="00B57F12"/>
    <w:rsid w:val="00B57FA5"/>
    <w:rsid w:val="00B57FD8"/>
    <w:rsid w:val="00B57FF3"/>
    <w:rsid w:val="00B60012"/>
    <w:rsid w:val="00B60023"/>
    <w:rsid w:val="00B6002D"/>
    <w:rsid w:val="00B60039"/>
    <w:rsid w:val="00B60070"/>
    <w:rsid w:val="00B6007C"/>
    <w:rsid w:val="00B600A5"/>
    <w:rsid w:val="00B600C9"/>
    <w:rsid w:val="00B60140"/>
    <w:rsid w:val="00B6015F"/>
    <w:rsid w:val="00B601B0"/>
    <w:rsid w:val="00B6024B"/>
    <w:rsid w:val="00B60256"/>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1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B5"/>
    <w:rsid w:val="00B60FD3"/>
    <w:rsid w:val="00B60FDE"/>
    <w:rsid w:val="00B61054"/>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63"/>
    <w:rsid w:val="00B6167A"/>
    <w:rsid w:val="00B61692"/>
    <w:rsid w:val="00B616FF"/>
    <w:rsid w:val="00B6173E"/>
    <w:rsid w:val="00B61755"/>
    <w:rsid w:val="00B61767"/>
    <w:rsid w:val="00B6176B"/>
    <w:rsid w:val="00B617A3"/>
    <w:rsid w:val="00B617BE"/>
    <w:rsid w:val="00B617CC"/>
    <w:rsid w:val="00B617FD"/>
    <w:rsid w:val="00B6182F"/>
    <w:rsid w:val="00B6183B"/>
    <w:rsid w:val="00B6189C"/>
    <w:rsid w:val="00B618AD"/>
    <w:rsid w:val="00B618C5"/>
    <w:rsid w:val="00B61913"/>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7D"/>
    <w:rsid w:val="00B61DA6"/>
    <w:rsid w:val="00B61DAB"/>
    <w:rsid w:val="00B61DC1"/>
    <w:rsid w:val="00B61DFE"/>
    <w:rsid w:val="00B61E48"/>
    <w:rsid w:val="00B61E4E"/>
    <w:rsid w:val="00B61E71"/>
    <w:rsid w:val="00B61E7E"/>
    <w:rsid w:val="00B61EC2"/>
    <w:rsid w:val="00B61EDD"/>
    <w:rsid w:val="00B61F0C"/>
    <w:rsid w:val="00B61F12"/>
    <w:rsid w:val="00B61F64"/>
    <w:rsid w:val="00B61F72"/>
    <w:rsid w:val="00B61FD0"/>
    <w:rsid w:val="00B61FE5"/>
    <w:rsid w:val="00B61FF6"/>
    <w:rsid w:val="00B62039"/>
    <w:rsid w:val="00B620EC"/>
    <w:rsid w:val="00B6212F"/>
    <w:rsid w:val="00B62147"/>
    <w:rsid w:val="00B62180"/>
    <w:rsid w:val="00B621E1"/>
    <w:rsid w:val="00B62201"/>
    <w:rsid w:val="00B62204"/>
    <w:rsid w:val="00B62207"/>
    <w:rsid w:val="00B6220C"/>
    <w:rsid w:val="00B62272"/>
    <w:rsid w:val="00B62277"/>
    <w:rsid w:val="00B622AF"/>
    <w:rsid w:val="00B622ED"/>
    <w:rsid w:val="00B62329"/>
    <w:rsid w:val="00B6232A"/>
    <w:rsid w:val="00B6237C"/>
    <w:rsid w:val="00B62388"/>
    <w:rsid w:val="00B623BE"/>
    <w:rsid w:val="00B62408"/>
    <w:rsid w:val="00B62454"/>
    <w:rsid w:val="00B624AA"/>
    <w:rsid w:val="00B624CC"/>
    <w:rsid w:val="00B62525"/>
    <w:rsid w:val="00B62575"/>
    <w:rsid w:val="00B6257D"/>
    <w:rsid w:val="00B62583"/>
    <w:rsid w:val="00B625C9"/>
    <w:rsid w:val="00B626A4"/>
    <w:rsid w:val="00B626EA"/>
    <w:rsid w:val="00B62701"/>
    <w:rsid w:val="00B62723"/>
    <w:rsid w:val="00B6274D"/>
    <w:rsid w:val="00B6275D"/>
    <w:rsid w:val="00B6275E"/>
    <w:rsid w:val="00B627C8"/>
    <w:rsid w:val="00B62881"/>
    <w:rsid w:val="00B6289D"/>
    <w:rsid w:val="00B628A6"/>
    <w:rsid w:val="00B628C1"/>
    <w:rsid w:val="00B6293A"/>
    <w:rsid w:val="00B62964"/>
    <w:rsid w:val="00B629B7"/>
    <w:rsid w:val="00B629BE"/>
    <w:rsid w:val="00B62A21"/>
    <w:rsid w:val="00B62A2D"/>
    <w:rsid w:val="00B62A55"/>
    <w:rsid w:val="00B62A87"/>
    <w:rsid w:val="00B62AA4"/>
    <w:rsid w:val="00B62AA5"/>
    <w:rsid w:val="00B62B0E"/>
    <w:rsid w:val="00B62B43"/>
    <w:rsid w:val="00B62B85"/>
    <w:rsid w:val="00B62B8B"/>
    <w:rsid w:val="00B62BAD"/>
    <w:rsid w:val="00B62BBB"/>
    <w:rsid w:val="00B62C0E"/>
    <w:rsid w:val="00B62C2B"/>
    <w:rsid w:val="00B62C62"/>
    <w:rsid w:val="00B62C95"/>
    <w:rsid w:val="00B62CEB"/>
    <w:rsid w:val="00B62D44"/>
    <w:rsid w:val="00B62D55"/>
    <w:rsid w:val="00B62DEE"/>
    <w:rsid w:val="00B62DF9"/>
    <w:rsid w:val="00B62E05"/>
    <w:rsid w:val="00B62E09"/>
    <w:rsid w:val="00B62E48"/>
    <w:rsid w:val="00B62E84"/>
    <w:rsid w:val="00B62E8A"/>
    <w:rsid w:val="00B62EFD"/>
    <w:rsid w:val="00B62F49"/>
    <w:rsid w:val="00B62F5C"/>
    <w:rsid w:val="00B62F78"/>
    <w:rsid w:val="00B62F79"/>
    <w:rsid w:val="00B62FB0"/>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5E"/>
    <w:rsid w:val="00B634CC"/>
    <w:rsid w:val="00B634D3"/>
    <w:rsid w:val="00B634F8"/>
    <w:rsid w:val="00B635EC"/>
    <w:rsid w:val="00B635EF"/>
    <w:rsid w:val="00B6360D"/>
    <w:rsid w:val="00B63611"/>
    <w:rsid w:val="00B63632"/>
    <w:rsid w:val="00B63660"/>
    <w:rsid w:val="00B63681"/>
    <w:rsid w:val="00B63687"/>
    <w:rsid w:val="00B636B4"/>
    <w:rsid w:val="00B636DB"/>
    <w:rsid w:val="00B6372E"/>
    <w:rsid w:val="00B6375C"/>
    <w:rsid w:val="00B63778"/>
    <w:rsid w:val="00B6377D"/>
    <w:rsid w:val="00B6379F"/>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98"/>
    <w:rsid w:val="00B63AA0"/>
    <w:rsid w:val="00B63AD2"/>
    <w:rsid w:val="00B63ADA"/>
    <w:rsid w:val="00B63AF1"/>
    <w:rsid w:val="00B63B0C"/>
    <w:rsid w:val="00B63B0E"/>
    <w:rsid w:val="00B63B2A"/>
    <w:rsid w:val="00B63B65"/>
    <w:rsid w:val="00B63BE4"/>
    <w:rsid w:val="00B63C3D"/>
    <w:rsid w:val="00B63C77"/>
    <w:rsid w:val="00B63CB7"/>
    <w:rsid w:val="00B63CF7"/>
    <w:rsid w:val="00B63D02"/>
    <w:rsid w:val="00B63D51"/>
    <w:rsid w:val="00B63D96"/>
    <w:rsid w:val="00B63DA5"/>
    <w:rsid w:val="00B63DAD"/>
    <w:rsid w:val="00B63DB7"/>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2F0"/>
    <w:rsid w:val="00B6431D"/>
    <w:rsid w:val="00B64327"/>
    <w:rsid w:val="00B643E3"/>
    <w:rsid w:val="00B6445A"/>
    <w:rsid w:val="00B64498"/>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8A8"/>
    <w:rsid w:val="00B649A8"/>
    <w:rsid w:val="00B649B5"/>
    <w:rsid w:val="00B649F8"/>
    <w:rsid w:val="00B649FD"/>
    <w:rsid w:val="00B64AAA"/>
    <w:rsid w:val="00B64AB6"/>
    <w:rsid w:val="00B64ABA"/>
    <w:rsid w:val="00B64B0B"/>
    <w:rsid w:val="00B64B4B"/>
    <w:rsid w:val="00B64BAE"/>
    <w:rsid w:val="00B64BC5"/>
    <w:rsid w:val="00B64BF9"/>
    <w:rsid w:val="00B64C6C"/>
    <w:rsid w:val="00B64D43"/>
    <w:rsid w:val="00B64D52"/>
    <w:rsid w:val="00B64D68"/>
    <w:rsid w:val="00B64D9F"/>
    <w:rsid w:val="00B64DCA"/>
    <w:rsid w:val="00B64DE7"/>
    <w:rsid w:val="00B64E28"/>
    <w:rsid w:val="00B64E6C"/>
    <w:rsid w:val="00B64E8E"/>
    <w:rsid w:val="00B64E9D"/>
    <w:rsid w:val="00B64EC6"/>
    <w:rsid w:val="00B64F04"/>
    <w:rsid w:val="00B64F38"/>
    <w:rsid w:val="00B64F9A"/>
    <w:rsid w:val="00B64FB6"/>
    <w:rsid w:val="00B6500E"/>
    <w:rsid w:val="00B65013"/>
    <w:rsid w:val="00B65026"/>
    <w:rsid w:val="00B650C0"/>
    <w:rsid w:val="00B650E7"/>
    <w:rsid w:val="00B65106"/>
    <w:rsid w:val="00B65142"/>
    <w:rsid w:val="00B6517B"/>
    <w:rsid w:val="00B651A0"/>
    <w:rsid w:val="00B651FB"/>
    <w:rsid w:val="00B65219"/>
    <w:rsid w:val="00B65250"/>
    <w:rsid w:val="00B65253"/>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4"/>
    <w:rsid w:val="00B658F9"/>
    <w:rsid w:val="00B65936"/>
    <w:rsid w:val="00B65A04"/>
    <w:rsid w:val="00B65A4C"/>
    <w:rsid w:val="00B65A65"/>
    <w:rsid w:val="00B65A69"/>
    <w:rsid w:val="00B65A75"/>
    <w:rsid w:val="00B65A81"/>
    <w:rsid w:val="00B65A8B"/>
    <w:rsid w:val="00B65ABE"/>
    <w:rsid w:val="00B65B4D"/>
    <w:rsid w:val="00B65B93"/>
    <w:rsid w:val="00B65C2A"/>
    <w:rsid w:val="00B65C9C"/>
    <w:rsid w:val="00B65CF0"/>
    <w:rsid w:val="00B65CF8"/>
    <w:rsid w:val="00B65D3C"/>
    <w:rsid w:val="00B65D4A"/>
    <w:rsid w:val="00B65D55"/>
    <w:rsid w:val="00B65D5D"/>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93"/>
    <w:rsid w:val="00B661B1"/>
    <w:rsid w:val="00B661FA"/>
    <w:rsid w:val="00B66215"/>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7C"/>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6B"/>
    <w:rsid w:val="00B66BD3"/>
    <w:rsid w:val="00B66C14"/>
    <w:rsid w:val="00B66CA2"/>
    <w:rsid w:val="00B66CE5"/>
    <w:rsid w:val="00B66D5C"/>
    <w:rsid w:val="00B66D6B"/>
    <w:rsid w:val="00B66D75"/>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085"/>
    <w:rsid w:val="00B67151"/>
    <w:rsid w:val="00B6717C"/>
    <w:rsid w:val="00B67190"/>
    <w:rsid w:val="00B671E3"/>
    <w:rsid w:val="00B671EA"/>
    <w:rsid w:val="00B671F7"/>
    <w:rsid w:val="00B67228"/>
    <w:rsid w:val="00B672AC"/>
    <w:rsid w:val="00B6730F"/>
    <w:rsid w:val="00B67361"/>
    <w:rsid w:val="00B6737E"/>
    <w:rsid w:val="00B673AB"/>
    <w:rsid w:val="00B67431"/>
    <w:rsid w:val="00B6743F"/>
    <w:rsid w:val="00B674AB"/>
    <w:rsid w:val="00B674C1"/>
    <w:rsid w:val="00B674C2"/>
    <w:rsid w:val="00B674D6"/>
    <w:rsid w:val="00B674EA"/>
    <w:rsid w:val="00B67539"/>
    <w:rsid w:val="00B6755B"/>
    <w:rsid w:val="00B67588"/>
    <w:rsid w:val="00B675BC"/>
    <w:rsid w:val="00B675D5"/>
    <w:rsid w:val="00B675D8"/>
    <w:rsid w:val="00B675DB"/>
    <w:rsid w:val="00B675FC"/>
    <w:rsid w:val="00B67630"/>
    <w:rsid w:val="00B67690"/>
    <w:rsid w:val="00B676C7"/>
    <w:rsid w:val="00B67733"/>
    <w:rsid w:val="00B677B1"/>
    <w:rsid w:val="00B677B7"/>
    <w:rsid w:val="00B677B9"/>
    <w:rsid w:val="00B6780B"/>
    <w:rsid w:val="00B6780C"/>
    <w:rsid w:val="00B6783C"/>
    <w:rsid w:val="00B6785C"/>
    <w:rsid w:val="00B67862"/>
    <w:rsid w:val="00B678E4"/>
    <w:rsid w:val="00B678EA"/>
    <w:rsid w:val="00B678F9"/>
    <w:rsid w:val="00B678FD"/>
    <w:rsid w:val="00B67903"/>
    <w:rsid w:val="00B67947"/>
    <w:rsid w:val="00B67971"/>
    <w:rsid w:val="00B67999"/>
    <w:rsid w:val="00B679F4"/>
    <w:rsid w:val="00B679F6"/>
    <w:rsid w:val="00B679FA"/>
    <w:rsid w:val="00B67A0E"/>
    <w:rsid w:val="00B67A1F"/>
    <w:rsid w:val="00B67A3F"/>
    <w:rsid w:val="00B67A93"/>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AC"/>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B9"/>
    <w:rsid w:val="00B708CC"/>
    <w:rsid w:val="00B708D0"/>
    <w:rsid w:val="00B708DE"/>
    <w:rsid w:val="00B708F0"/>
    <w:rsid w:val="00B70917"/>
    <w:rsid w:val="00B709A7"/>
    <w:rsid w:val="00B709BF"/>
    <w:rsid w:val="00B709F7"/>
    <w:rsid w:val="00B70A53"/>
    <w:rsid w:val="00B70B28"/>
    <w:rsid w:val="00B70B3F"/>
    <w:rsid w:val="00B70B42"/>
    <w:rsid w:val="00B70B65"/>
    <w:rsid w:val="00B70BBA"/>
    <w:rsid w:val="00B70C1A"/>
    <w:rsid w:val="00B70C3C"/>
    <w:rsid w:val="00B70C50"/>
    <w:rsid w:val="00B70C5F"/>
    <w:rsid w:val="00B70C74"/>
    <w:rsid w:val="00B70CDA"/>
    <w:rsid w:val="00B70D16"/>
    <w:rsid w:val="00B70D18"/>
    <w:rsid w:val="00B70D48"/>
    <w:rsid w:val="00B70D73"/>
    <w:rsid w:val="00B70D74"/>
    <w:rsid w:val="00B70D92"/>
    <w:rsid w:val="00B70D96"/>
    <w:rsid w:val="00B70DAE"/>
    <w:rsid w:val="00B70DC5"/>
    <w:rsid w:val="00B70E1B"/>
    <w:rsid w:val="00B70E1E"/>
    <w:rsid w:val="00B70E34"/>
    <w:rsid w:val="00B70E7C"/>
    <w:rsid w:val="00B70E7E"/>
    <w:rsid w:val="00B70E91"/>
    <w:rsid w:val="00B70E9D"/>
    <w:rsid w:val="00B70EB6"/>
    <w:rsid w:val="00B70ECD"/>
    <w:rsid w:val="00B70ECF"/>
    <w:rsid w:val="00B70F08"/>
    <w:rsid w:val="00B70F12"/>
    <w:rsid w:val="00B70F3E"/>
    <w:rsid w:val="00B70F57"/>
    <w:rsid w:val="00B70F5C"/>
    <w:rsid w:val="00B70F7A"/>
    <w:rsid w:val="00B70FB4"/>
    <w:rsid w:val="00B70FF2"/>
    <w:rsid w:val="00B70FFB"/>
    <w:rsid w:val="00B7100A"/>
    <w:rsid w:val="00B7100E"/>
    <w:rsid w:val="00B7103B"/>
    <w:rsid w:val="00B710B9"/>
    <w:rsid w:val="00B710D5"/>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3D9"/>
    <w:rsid w:val="00B71425"/>
    <w:rsid w:val="00B7142B"/>
    <w:rsid w:val="00B71432"/>
    <w:rsid w:val="00B7146C"/>
    <w:rsid w:val="00B714B6"/>
    <w:rsid w:val="00B714E2"/>
    <w:rsid w:val="00B7155B"/>
    <w:rsid w:val="00B71560"/>
    <w:rsid w:val="00B715DB"/>
    <w:rsid w:val="00B7167E"/>
    <w:rsid w:val="00B716E3"/>
    <w:rsid w:val="00B717BC"/>
    <w:rsid w:val="00B717C7"/>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9B"/>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61"/>
    <w:rsid w:val="00B71E65"/>
    <w:rsid w:val="00B71E94"/>
    <w:rsid w:val="00B71E99"/>
    <w:rsid w:val="00B71F1A"/>
    <w:rsid w:val="00B71F3B"/>
    <w:rsid w:val="00B71F54"/>
    <w:rsid w:val="00B71F9A"/>
    <w:rsid w:val="00B71FA9"/>
    <w:rsid w:val="00B71FD3"/>
    <w:rsid w:val="00B71FFE"/>
    <w:rsid w:val="00B7200B"/>
    <w:rsid w:val="00B72021"/>
    <w:rsid w:val="00B72026"/>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9C"/>
    <w:rsid w:val="00B722A0"/>
    <w:rsid w:val="00B722AC"/>
    <w:rsid w:val="00B722BE"/>
    <w:rsid w:val="00B72308"/>
    <w:rsid w:val="00B7234B"/>
    <w:rsid w:val="00B72383"/>
    <w:rsid w:val="00B723BD"/>
    <w:rsid w:val="00B723E4"/>
    <w:rsid w:val="00B723F7"/>
    <w:rsid w:val="00B72405"/>
    <w:rsid w:val="00B7246A"/>
    <w:rsid w:val="00B72491"/>
    <w:rsid w:val="00B724A8"/>
    <w:rsid w:val="00B724C0"/>
    <w:rsid w:val="00B7255E"/>
    <w:rsid w:val="00B72561"/>
    <w:rsid w:val="00B72572"/>
    <w:rsid w:val="00B72588"/>
    <w:rsid w:val="00B725C4"/>
    <w:rsid w:val="00B725CA"/>
    <w:rsid w:val="00B72681"/>
    <w:rsid w:val="00B726A1"/>
    <w:rsid w:val="00B726F0"/>
    <w:rsid w:val="00B72701"/>
    <w:rsid w:val="00B72712"/>
    <w:rsid w:val="00B72719"/>
    <w:rsid w:val="00B7273C"/>
    <w:rsid w:val="00B72788"/>
    <w:rsid w:val="00B727E3"/>
    <w:rsid w:val="00B727F1"/>
    <w:rsid w:val="00B728ED"/>
    <w:rsid w:val="00B7292B"/>
    <w:rsid w:val="00B72970"/>
    <w:rsid w:val="00B7297B"/>
    <w:rsid w:val="00B72998"/>
    <w:rsid w:val="00B729DC"/>
    <w:rsid w:val="00B72A16"/>
    <w:rsid w:val="00B72A9B"/>
    <w:rsid w:val="00B72AB4"/>
    <w:rsid w:val="00B72B94"/>
    <w:rsid w:val="00B72BA2"/>
    <w:rsid w:val="00B72BD9"/>
    <w:rsid w:val="00B72C15"/>
    <w:rsid w:val="00B72C48"/>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B6"/>
    <w:rsid w:val="00B72FBA"/>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B1"/>
    <w:rsid w:val="00B735C7"/>
    <w:rsid w:val="00B73648"/>
    <w:rsid w:val="00B7371F"/>
    <w:rsid w:val="00B73747"/>
    <w:rsid w:val="00B737B9"/>
    <w:rsid w:val="00B737DC"/>
    <w:rsid w:val="00B73873"/>
    <w:rsid w:val="00B738BF"/>
    <w:rsid w:val="00B738E3"/>
    <w:rsid w:val="00B73902"/>
    <w:rsid w:val="00B73914"/>
    <w:rsid w:val="00B7397C"/>
    <w:rsid w:val="00B7398D"/>
    <w:rsid w:val="00B739B3"/>
    <w:rsid w:val="00B739DA"/>
    <w:rsid w:val="00B73A0A"/>
    <w:rsid w:val="00B73A23"/>
    <w:rsid w:val="00B73A3E"/>
    <w:rsid w:val="00B73A3F"/>
    <w:rsid w:val="00B73AC7"/>
    <w:rsid w:val="00B73B00"/>
    <w:rsid w:val="00B73BAE"/>
    <w:rsid w:val="00B73BC2"/>
    <w:rsid w:val="00B73C14"/>
    <w:rsid w:val="00B73C4A"/>
    <w:rsid w:val="00B73C4C"/>
    <w:rsid w:val="00B73C5A"/>
    <w:rsid w:val="00B73C64"/>
    <w:rsid w:val="00B73C7C"/>
    <w:rsid w:val="00B73CA6"/>
    <w:rsid w:val="00B73CB8"/>
    <w:rsid w:val="00B73CDA"/>
    <w:rsid w:val="00B73CFC"/>
    <w:rsid w:val="00B73CFD"/>
    <w:rsid w:val="00B73D50"/>
    <w:rsid w:val="00B73D52"/>
    <w:rsid w:val="00B73D67"/>
    <w:rsid w:val="00B73D94"/>
    <w:rsid w:val="00B73DB2"/>
    <w:rsid w:val="00B73E40"/>
    <w:rsid w:val="00B73E44"/>
    <w:rsid w:val="00B73E5D"/>
    <w:rsid w:val="00B73EE1"/>
    <w:rsid w:val="00B73EF7"/>
    <w:rsid w:val="00B73F01"/>
    <w:rsid w:val="00B73FAE"/>
    <w:rsid w:val="00B73FDD"/>
    <w:rsid w:val="00B7401C"/>
    <w:rsid w:val="00B7403D"/>
    <w:rsid w:val="00B74049"/>
    <w:rsid w:val="00B74100"/>
    <w:rsid w:val="00B741BA"/>
    <w:rsid w:val="00B741C2"/>
    <w:rsid w:val="00B74219"/>
    <w:rsid w:val="00B7424C"/>
    <w:rsid w:val="00B74261"/>
    <w:rsid w:val="00B74275"/>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58"/>
    <w:rsid w:val="00B74667"/>
    <w:rsid w:val="00B74670"/>
    <w:rsid w:val="00B746BF"/>
    <w:rsid w:val="00B746C7"/>
    <w:rsid w:val="00B746C9"/>
    <w:rsid w:val="00B746D9"/>
    <w:rsid w:val="00B746F8"/>
    <w:rsid w:val="00B7475E"/>
    <w:rsid w:val="00B74771"/>
    <w:rsid w:val="00B747EC"/>
    <w:rsid w:val="00B74804"/>
    <w:rsid w:val="00B74857"/>
    <w:rsid w:val="00B7485E"/>
    <w:rsid w:val="00B7487E"/>
    <w:rsid w:val="00B748C1"/>
    <w:rsid w:val="00B748C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AF"/>
    <w:rsid w:val="00B74EB8"/>
    <w:rsid w:val="00B74EFA"/>
    <w:rsid w:val="00B74F0E"/>
    <w:rsid w:val="00B74F1D"/>
    <w:rsid w:val="00B74F4D"/>
    <w:rsid w:val="00B74F68"/>
    <w:rsid w:val="00B74F6B"/>
    <w:rsid w:val="00B74FF2"/>
    <w:rsid w:val="00B75053"/>
    <w:rsid w:val="00B7506D"/>
    <w:rsid w:val="00B751D4"/>
    <w:rsid w:val="00B75229"/>
    <w:rsid w:val="00B75274"/>
    <w:rsid w:val="00B75286"/>
    <w:rsid w:val="00B752CB"/>
    <w:rsid w:val="00B75319"/>
    <w:rsid w:val="00B75330"/>
    <w:rsid w:val="00B7534A"/>
    <w:rsid w:val="00B7534E"/>
    <w:rsid w:val="00B7536D"/>
    <w:rsid w:val="00B753CD"/>
    <w:rsid w:val="00B75430"/>
    <w:rsid w:val="00B75453"/>
    <w:rsid w:val="00B7552E"/>
    <w:rsid w:val="00B75546"/>
    <w:rsid w:val="00B7554F"/>
    <w:rsid w:val="00B755AE"/>
    <w:rsid w:val="00B755C9"/>
    <w:rsid w:val="00B7561F"/>
    <w:rsid w:val="00B7564F"/>
    <w:rsid w:val="00B756B5"/>
    <w:rsid w:val="00B756DD"/>
    <w:rsid w:val="00B756E6"/>
    <w:rsid w:val="00B756E8"/>
    <w:rsid w:val="00B756ED"/>
    <w:rsid w:val="00B756F9"/>
    <w:rsid w:val="00B7570C"/>
    <w:rsid w:val="00B75750"/>
    <w:rsid w:val="00B7576F"/>
    <w:rsid w:val="00B757AD"/>
    <w:rsid w:val="00B75835"/>
    <w:rsid w:val="00B75841"/>
    <w:rsid w:val="00B7586A"/>
    <w:rsid w:val="00B7586D"/>
    <w:rsid w:val="00B75871"/>
    <w:rsid w:val="00B75945"/>
    <w:rsid w:val="00B7596A"/>
    <w:rsid w:val="00B75A05"/>
    <w:rsid w:val="00B75A78"/>
    <w:rsid w:val="00B75A8F"/>
    <w:rsid w:val="00B75AA6"/>
    <w:rsid w:val="00B75AD2"/>
    <w:rsid w:val="00B75AF1"/>
    <w:rsid w:val="00B75B14"/>
    <w:rsid w:val="00B75B5F"/>
    <w:rsid w:val="00B75BEE"/>
    <w:rsid w:val="00B75C16"/>
    <w:rsid w:val="00B75D21"/>
    <w:rsid w:val="00B75D27"/>
    <w:rsid w:val="00B75D5D"/>
    <w:rsid w:val="00B75D60"/>
    <w:rsid w:val="00B75E1C"/>
    <w:rsid w:val="00B75E30"/>
    <w:rsid w:val="00B75E62"/>
    <w:rsid w:val="00B75E9E"/>
    <w:rsid w:val="00B75EA1"/>
    <w:rsid w:val="00B75EC2"/>
    <w:rsid w:val="00B75F13"/>
    <w:rsid w:val="00B75F36"/>
    <w:rsid w:val="00B75F93"/>
    <w:rsid w:val="00B75FFC"/>
    <w:rsid w:val="00B76061"/>
    <w:rsid w:val="00B7608F"/>
    <w:rsid w:val="00B760A1"/>
    <w:rsid w:val="00B760A3"/>
    <w:rsid w:val="00B760AC"/>
    <w:rsid w:val="00B76145"/>
    <w:rsid w:val="00B7615E"/>
    <w:rsid w:val="00B761CD"/>
    <w:rsid w:val="00B761FC"/>
    <w:rsid w:val="00B76203"/>
    <w:rsid w:val="00B7621C"/>
    <w:rsid w:val="00B76224"/>
    <w:rsid w:val="00B76275"/>
    <w:rsid w:val="00B76286"/>
    <w:rsid w:val="00B762A5"/>
    <w:rsid w:val="00B762DB"/>
    <w:rsid w:val="00B76302"/>
    <w:rsid w:val="00B76395"/>
    <w:rsid w:val="00B763A6"/>
    <w:rsid w:val="00B7642F"/>
    <w:rsid w:val="00B76476"/>
    <w:rsid w:val="00B764C0"/>
    <w:rsid w:val="00B764DF"/>
    <w:rsid w:val="00B7652A"/>
    <w:rsid w:val="00B7653A"/>
    <w:rsid w:val="00B765B2"/>
    <w:rsid w:val="00B76635"/>
    <w:rsid w:val="00B76650"/>
    <w:rsid w:val="00B7668D"/>
    <w:rsid w:val="00B766D0"/>
    <w:rsid w:val="00B766FE"/>
    <w:rsid w:val="00B76707"/>
    <w:rsid w:val="00B7671A"/>
    <w:rsid w:val="00B7671F"/>
    <w:rsid w:val="00B7674D"/>
    <w:rsid w:val="00B7674F"/>
    <w:rsid w:val="00B76761"/>
    <w:rsid w:val="00B76780"/>
    <w:rsid w:val="00B76787"/>
    <w:rsid w:val="00B767CF"/>
    <w:rsid w:val="00B768AC"/>
    <w:rsid w:val="00B768C5"/>
    <w:rsid w:val="00B768F2"/>
    <w:rsid w:val="00B76919"/>
    <w:rsid w:val="00B76943"/>
    <w:rsid w:val="00B76944"/>
    <w:rsid w:val="00B7694C"/>
    <w:rsid w:val="00B76961"/>
    <w:rsid w:val="00B7696F"/>
    <w:rsid w:val="00B76999"/>
    <w:rsid w:val="00B769AC"/>
    <w:rsid w:val="00B769F2"/>
    <w:rsid w:val="00B76A01"/>
    <w:rsid w:val="00B76A38"/>
    <w:rsid w:val="00B76A61"/>
    <w:rsid w:val="00B76A64"/>
    <w:rsid w:val="00B76A65"/>
    <w:rsid w:val="00B76A6E"/>
    <w:rsid w:val="00B76AAB"/>
    <w:rsid w:val="00B76AE5"/>
    <w:rsid w:val="00B76B93"/>
    <w:rsid w:val="00B76BFE"/>
    <w:rsid w:val="00B76C2C"/>
    <w:rsid w:val="00B76C84"/>
    <w:rsid w:val="00B76C8D"/>
    <w:rsid w:val="00B76C9A"/>
    <w:rsid w:val="00B76CB2"/>
    <w:rsid w:val="00B76CD5"/>
    <w:rsid w:val="00B76CD7"/>
    <w:rsid w:val="00B76CF6"/>
    <w:rsid w:val="00B76D07"/>
    <w:rsid w:val="00B76D43"/>
    <w:rsid w:val="00B76D4E"/>
    <w:rsid w:val="00B76D90"/>
    <w:rsid w:val="00B76DB2"/>
    <w:rsid w:val="00B76DD5"/>
    <w:rsid w:val="00B76DE1"/>
    <w:rsid w:val="00B76E2E"/>
    <w:rsid w:val="00B76E5A"/>
    <w:rsid w:val="00B76E67"/>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92"/>
    <w:rsid w:val="00B773C1"/>
    <w:rsid w:val="00B773D5"/>
    <w:rsid w:val="00B773D6"/>
    <w:rsid w:val="00B77454"/>
    <w:rsid w:val="00B7745E"/>
    <w:rsid w:val="00B7751F"/>
    <w:rsid w:val="00B7753E"/>
    <w:rsid w:val="00B7757C"/>
    <w:rsid w:val="00B7759A"/>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8AB"/>
    <w:rsid w:val="00B77965"/>
    <w:rsid w:val="00B7796B"/>
    <w:rsid w:val="00B77998"/>
    <w:rsid w:val="00B779FD"/>
    <w:rsid w:val="00B77A19"/>
    <w:rsid w:val="00B77A1D"/>
    <w:rsid w:val="00B77A21"/>
    <w:rsid w:val="00B77A98"/>
    <w:rsid w:val="00B77AA2"/>
    <w:rsid w:val="00B77B05"/>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77FC4"/>
    <w:rsid w:val="00B77FF2"/>
    <w:rsid w:val="00B80012"/>
    <w:rsid w:val="00B8005E"/>
    <w:rsid w:val="00B80074"/>
    <w:rsid w:val="00B800A0"/>
    <w:rsid w:val="00B800A4"/>
    <w:rsid w:val="00B800BB"/>
    <w:rsid w:val="00B800C1"/>
    <w:rsid w:val="00B800D1"/>
    <w:rsid w:val="00B80137"/>
    <w:rsid w:val="00B80222"/>
    <w:rsid w:val="00B80267"/>
    <w:rsid w:val="00B80298"/>
    <w:rsid w:val="00B802AB"/>
    <w:rsid w:val="00B802C8"/>
    <w:rsid w:val="00B802CD"/>
    <w:rsid w:val="00B802E1"/>
    <w:rsid w:val="00B802F3"/>
    <w:rsid w:val="00B8031D"/>
    <w:rsid w:val="00B80331"/>
    <w:rsid w:val="00B80332"/>
    <w:rsid w:val="00B80343"/>
    <w:rsid w:val="00B80370"/>
    <w:rsid w:val="00B80393"/>
    <w:rsid w:val="00B80396"/>
    <w:rsid w:val="00B803B7"/>
    <w:rsid w:val="00B803BA"/>
    <w:rsid w:val="00B803C9"/>
    <w:rsid w:val="00B8049E"/>
    <w:rsid w:val="00B804CF"/>
    <w:rsid w:val="00B80546"/>
    <w:rsid w:val="00B80551"/>
    <w:rsid w:val="00B8056F"/>
    <w:rsid w:val="00B8057F"/>
    <w:rsid w:val="00B80586"/>
    <w:rsid w:val="00B8058A"/>
    <w:rsid w:val="00B805AF"/>
    <w:rsid w:val="00B80637"/>
    <w:rsid w:val="00B8064E"/>
    <w:rsid w:val="00B806DA"/>
    <w:rsid w:val="00B806F2"/>
    <w:rsid w:val="00B80756"/>
    <w:rsid w:val="00B80771"/>
    <w:rsid w:val="00B8077F"/>
    <w:rsid w:val="00B807AA"/>
    <w:rsid w:val="00B807BB"/>
    <w:rsid w:val="00B807CB"/>
    <w:rsid w:val="00B807D2"/>
    <w:rsid w:val="00B80875"/>
    <w:rsid w:val="00B808D6"/>
    <w:rsid w:val="00B808E3"/>
    <w:rsid w:val="00B808FC"/>
    <w:rsid w:val="00B8099E"/>
    <w:rsid w:val="00B8099F"/>
    <w:rsid w:val="00B809C0"/>
    <w:rsid w:val="00B80A1E"/>
    <w:rsid w:val="00B80A32"/>
    <w:rsid w:val="00B80A3E"/>
    <w:rsid w:val="00B80A64"/>
    <w:rsid w:val="00B80BC7"/>
    <w:rsid w:val="00B80BEB"/>
    <w:rsid w:val="00B80C27"/>
    <w:rsid w:val="00B80C7F"/>
    <w:rsid w:val="00B80C9E"/>
    <w:rsid w:val="00B80CC5"/>
    <w:rsid w:val="00B80CDE"/>
    <w:rsid w:val="00B80D22"/>
    <w:rsid w:val="00B80E18"/>
    <w:rsid w:val="00B80E4E"/>
    <w:rsid w:val="00B80EA9"/>
    <w:rsid w:val="00B80EB2"/>
    <w:rsid w:val="00B80EB6"/>
    <w:rsid w:val="00B80ECF"/>
    <w:rsid w:val="00B80ED1"/>
    <w:rsid w:val="00B80F5D"/>
    <w:rsid w:val="00B80F73"/>
    <w:rsid w:val="00B80FB4"/>
    <w:rsid w:val="00B80FCD"/>
    <w:rsid w:val="00B80FCF"/>
    <w:rsid w:val="00B80FDB"/>
    <w:rsid w:val="00B80FF7"/>
    <w:rsid w:val="00B81074"/>
    <w:rsid w:val="00B810D3"/>
    <w:rsid w:val="00B810DA"/>
    <w:rsid w:val="00B81108"/>
    <w:rsid w:val="00B8110F"/>
    <w:rsid w:val="00B8112B"/>
    <w:rsid w:val="00B81148"/>
    <w:rsid w:val="00B8115E"/>
    <w:rsid w:val="00B811A5"/>
    <w:rsid w:val="00B811A8"/>
    <w:rsid w:val="00B811B6"/>
    <w:rsid w:val="00B811BC"/>
    <w:rsid w:val="00B811BD"/>
    <w:rsid w:val="00B811D0"/>
    <w:rsid w:val="00B811D2"/>
    <w:rsid w:val="00B811F9"/>
    <w:rsid w:val="00B81200"/>
    <w:rsid w:val="00B81289"/>
    <w:rsid w:val="00B812D4"/>
    <w:rsid w:val="00B81331"/>
    <w:rsid w:val="00B8135D"/>
    <w:rsid w:val="00B8135F"/>
    <w:rsid w:val="00B81378"/>
    <w:rsid w:val="00B81413"/>
    <w:rsid w:val="00B81476"/>
    <w:rsid w:val="00B8148D"/>
    <w:rsid w:val="00B8149A"/>
    <w:rsid w:val="00B814BB"/>
    <w:rsid w:val="00B814C8"/>
    <w:rsid w:val="00B81509"/>
    <w:rsid w:val="00B81533"/>
    <w:rsid w:val="00B8158B"/>
    <w:rsid w:val="00B81610"/>
    <w:rsid w:val="00B81645"/>
    <w:rsid w:val="00B81654"/>
    <w:rsid w:val="00B81671"/>
    <w:rsid w:val="00B816D0"/>
    <w:rsid w:val="00B816D1"/>
    <w:rsid w:val="00B816DE"/>
    <w:rsid w:val="00B81742"/>
    <w:rsid w:val="00B8175C"/>
    <w:rsid w:val="00B81781"/>
    <w:rsid w:val="00B817C5"/>
    <w:rsid w:val="00B81800"/>
    <w:rsid w:val="00B818B0"/>
    <w:rsid w:val="00B818FF"/>
    <w:rsid w:val="00B81909"/>
    <w:rsid w:val="00B81942"/>
    <w:rsid w:val="00B81975"/>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5A"/>
    <w:rsid w:val="00B81D9F"/>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C8"/>
    <w:rsid w:val="00B822ED"/>
    <w:rsid w:val="00B82383"/>
    <w:rsid w:val="00B82396"/>
    <w:rsid w:val="00B823C8"/>
    <w:rsid w:val="00B82445"/>
    <w:rsid w:val="00B82485"/>
    <w:rsid w:val="00B82497"/>
    <w:rsid w:val="00B824D7"/>
    <w:rsid w:val="00B824D9"/>
    <w:rsid w:val="00B82566"/>
    <w:rsid w:val="00B82594"/>
    <w:rsid w:val="00B82597"/>
    <w:rsid w:val="00B8259E"/>
    <w:rsid w:val="00B8263A"/>
    <w:rsid w:val="00B8266A"/>
    <w:rsid w:val="00B8267E"/>
    <w:rsid w:val="00B82688"/>
    <w:rsid w:val="00B826C4"/>
    <w:rsid w:val="00B826D3"/>
    <w:rsid w:val="00B826FB"/>
    <w:rsid w:val="00B82740"/>
    <w:rsid w:val="00B82753"/>
    <w:rsid w:val="00B82790"/>
    <w:rsid w:val="00B827A9"/>
    <w:rsid w:val="00B82800"/>
    <w:rsid w:val="00B82824"/>
    <w:rsid w:val="00B82850"/>
    <w:rsid w:val="00B8288D"/>
    <w:rsid w:val="00B828AE"/>
    <w:rsid w:val="00B828B8"/>
    <w:rsid w:val="00B828E9"/>
    <w:rsid w:val="00B82931"/>
    <w:rsid w:val="00B8293D"/>
    <w:rsid w:val="00B8294D"/>
    <w:rsid w:val="00B82956"/>
    <w:rsid w:val="00B829C2"/>
    <w:rsid w:val="00B829CB"/>
    <w:rsid w:val="00B829DA"/>
    <w:rsid w:val="00B82A2D"/>
    <w:rsid w:val="00B82A3A"/>
    <w:rsid w:val="00B82A8C"/>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DD"/>
    <w:rsid w:val="00B82E00"/>
    <w:rsid w:val="00B82E11"/>
    <w:rsid w:val="00B82E38"/>
    <w:rsid w:val="00B82E47"/>
    <w:rsid w:val="00B82E4B"/>
    <w:rsid w:val="00B82E97"/>
    <w:rsid w:val="00B82EA2"/>
    <w:rsid w:val="00B82F0C"/>
    <w:rsid w:val="00B82F34"/>
    <w:rsid w:val="00B82F4A"/>
    <w:rsid w:val="00B82F6F"/>
    <w:rsid w:val="00B83047"/>
    <w:rsid w:val="00B83054"/>
    <w:rsid w:val="00B83082"/>
    <w:rsid w:val="00B830A3"/>
    <w:rsid w:val="00B830CB"/>
    <w:rsid w:val="00B830E7"/>
    <w:rsid w:val="00B83140"/>
    <w:rsid w:val="00B83191"/>
    <w:rsid w:val="00B831AD"/>
    <w:rsid w:val="00B832B2"/>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5F3"/>
    <w:rsid w:val="00B8360D"/>
    <w:rsid w:val="00B8364A"/>
    <w:rsid w:val="00B8366C"/>
    <w:rsid w:val="00B836DF"/>
    <w:rsid w:val="00B836E9"/>
    <w:rsid w:val="00B83711"/>
    <w:rsid w:val="00B8374C"/>
    <w:rsid w:val="00B83770"/>
    <w:rsid w:val="00B8377F"/>
    <w:rsid w:val="00B8378E"/>
    <w:rsid w:val="00B837C3"/>
    <w:rsid w:val="00B837EE"/>
    <w:rsid w:val="00B837F3"/>
    <w:rsid w:val="00B837FC"/>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0"/>
    <w:rsid w:val="00B83CA6"/>
    <w:rsid w:val="00B83CAA"/>
    <w:rsid w:val="00B83CF2"/>
    <w:rsid w:val="00B83CF4"/>
    <w:rsid w:val="00B83D55"/>
    <w:rsid w:val="00B83D6F"/>
    <w:rsid w:val="00B83D7B"/>
    <w:rsid w:val="00B83DA4"/>
    <w:rsid w:val="00B83DFE"/>
    <w:rsid w:val="00B83E32"/>
    <w:rsid w:val="00B83E55"/>
    <w:rsid w:val="00B83E79"/>
    <w:rsid w:val="00B83ECC"/>
    <w:rsid w:val="00B83F63"/>
    <w:rsid w:val="00B83FE6"/>
    <w:rsid w:val="00B84077"/>
    <w:rsid w:val="00B8408E"/>
    <w:rsid w:val="00B840AF"/>
    <w:rsid w:val="00B840C4"/>
    <w:rsid w:val="00B840DC"/>
    <w:rsid w:val="00B840FA"/>
    <w:rsid w:val="00B840FE"/>
    <w:rsid w:val="00B8413B"/>
    <w:rsid w:val="00B84167"/>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7D8"/>
    <w:rsid w:val="00B84808"/>
    <w:rsid w:val="00B8485B"/>
    <w:rsid w:val="00B8486C"/>
    <w:rsid w:val="00B84871"/>
    <w:rsid w:val="00B84885"/>
    <w:rsid w:val="00B84892"/>
    <w:rsid w:val="00B848D5"/>
    <w:rsid w:val="00B848F3"/>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6F"/>
    <w:rsid w:val="00B84C75"/>
    <w:rsid w:val="00B84C8D"/>
    <w:rsid w:val="00B84C90"/>
    <w:rsid w:val="00B84CCC"/>
    <w:rsid w:val="00B84D19"/>
    <w:rsid w:val="00B84D33"/>
    <w:rsid w:val="00B84D70"/>
    <w:rsid w:val="00B84D93"/>
    <w:rsid w:val="00B84D9A"/>
    <w:rsid w:val="00B84DBD"/>
    <w:rsid w:val="00B84DC5"/>
    <w:rsid w:val="00B84E2A"/>
    <w:rsid w:val="00B84E4F"/>
    <w:rsid w:val="00B84E51"/>
    <w:rsid w:val="00B84E58"/>
    <w:rsid w:val="00B84E6C"/>
    <w:rsid w:val="00B84F85"/>
    <w:rsid w:val="00B8501A"/>
    <w:rsid w:val="00B8503D"/>
    <w:rsid w:val="00B85081"/>
    <w:rsid w:val="00B850A7"/>
    <w:rsid w:val="00B850C5"/>
    <w:rsid w:val="00B850CF"/>
    <w:rsid w:val="00B850DA"/>
    <w:rsid w:val="00B8510E"/>
    <w:rsid w:val="00B8511F"/>
    <w:rsid w:val="00B85150"/>
    <w:rsid w:val="00B8516D"/>
    <w:rsid w:val="00B851A4"/>
    <w:rsid w:val="00B851DC"/>
    <w:rsid w:val="00B851F4"/>
    <w:rsid w:val="00B8520C"/>
    <w:rsid w:val="00B85254"/>
    <w:rsid w:val="00B8526A"/>
    <w:rsid w:val="00B85295"/>
    <w:rsid w:val="00B852A7"/>
    <w:rsid w:val="00B8531A"/>
    <w:rsid w:val="00B85340"/>
    <w:rsid w:val="00B85359"/>
    <w:rsid w:val="00B853AB"/>
    <w:rsid w:val="00B8540A"/>
    <w:rsid w:val="00B85422"/>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46"/>
    <w:rsid w:val="00B8586C"/>
    <w:rsid w:val="00B8587C"/>
    <w:rsid w:val="00B858AF"/>
    <w:rsid w:val="00B858FC"/>
    <w:rsid w:val="00B85912"/>
    <w:rsid w:val="00B8596F"/>
    <w:rsid w:val="00B859B9"/>
    <w:rsid w:val="00B85A35"/>
    <w:rsid w:val="00B85A3B"/>
    <w:rsid w:val="00B85A56"/>
    <w:rsid w:val="00B85AEC"/>
    <w:rsid w:val="00B85AFC"/>
    <w:rsid w:val="00B85C0A"/>
    <w:rsid w:val="00B85C3C"/>
    <w:rsid w:val="00B85C43"/>
    <w:rsid w:val="00B85C95"/>
    <w:rsid w:val="00B85C98"/>
    <w:rsid w:val="00B85DAC"/>
    <w:rsid w:val="00B85DB4"/>
    <w:rsid w:val="00B85DC8"/>
    <w:rsid w:val="00B85DCF"/>
    <w:rsid w:val="00B85E33"/>
    <w:rsid w:val="00B85E85"/>
    <w:rsid w:val="00B85EA4"/>
    <w:rsid w:val="00B85EDA"/>
    <w:rsid w:val="00B86037"/>
    <w:rsid w:val="00B8604F"/>
    <w:rsid w:val="00B86066"/>
    <w:rsid w:val="00B86080"/>
    <w:rsid w:val="00B860D6"/>
    <w:rsid w:val="00B860F2"/>
    <w:rsid w:val="00B861E2"/>
    <w:rsid w:val="00B86220"/>
    <w:rsid w:val="00B8623B"/>
    <w:rsid w:val="00B8625F"/>
    <w:rsid w:val="00B8629E"/>
    <w:rsid w:val="00B862E3"/>
    <w:rsid w:val="00B862E6"/>
    <w:rsid w:val="00B86338"/>
    <w:rsid w:val="00B86355"/>
    <w:rsid w:val="00B86370"/>
    <w:rsid w:val="00B863C0"/>
    <w:rsid w:val="00B8641F"/>
    <w:rsid w:val="00B86437"/>
    <w:rsid w:val="00B86440"/>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52"/>
    <w:rsid w:val="00B868BB"/>
    <w:rsid w:val="00B868CC"/>
    <w:rsid w:val="00B8690C"/>
    <w:rsid w:val="00B86911"/>
    <w:rsid w:val="00B86934"/>
    <w:rsid w:val="00B8697B"/>
    <w:rsid w:val="00B86998"/>
    <w:rsid w:val="00B869A9"/>
    <w:rsid w:val="00B869AE"/>
    <w:rsid w:val="00B869C9"/>
    <w:rsid w:val="00B86A06"/>
    <w:rsid w:val="00B86A24"/>
    <w:rsid w:val="00B86A33"/>
    <w:rsid w:val="00B86A56"/>
    <w:rsid w:val="00B86B03"/>
    <w:rsid w:val="00B86B2D"/>
    <w:rsid w:val="00B86B47"/>
    <w:rsid w:val="00B86B6E"/>
    <w:rsid w:val="00B86BB7"/>
    <w:rsid w:val="00B86BEE"/>
    <w:rsid w:val="00B86BFA"/>
    <w:rsid w:val="00B86BFC"/>
    <w:rsid w:val="00B86C02"/>
    <w:rsid w:val="00B86C34"/>
    <w:rsid w:val="00B86C7E"/>
    <w:rsid w:val="00B86C80"/>
    <w:rsid w:val="00B86C8D"/>
    <w:rsid w:val="00B86CB0"/>
    <w:rsid w:val="00B86CDC"/>
    <w:rsid w:val="00B86D2E"/>
    <w:rsid w:val="00B86DB8"/>
    <w:rsid w:val="00B86DD0"/>
    <w:rsid w:val="00B86E0E"/>
    <w:rsid w:val="00B86E2F"/>
    <w:rsid w:val="00B86E3D"/>
    <w:rsid w:val="00B86E77"/>
    <w:rsid w:val="00B86E98"/>
    <w:rsid w:val="00B86EAF"/>
    <w:rsid w:val="00B86EC7"/>
    <w:rsid w:val="00B86EEB"/>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593"/>
    <w:rsid w:val="00B87661"/>
    <w:rsid w:val="00B87669"/>
    <w:rsid w:val="00B87683"/>
    <w:rsid w:val="00B8768E"/>
    <w:rsid w:val="00B876AA"/>
    <w:rsid w:val="00B8770A"/>
    <w:rsid w:val="00B8774B"/>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C12"/>
    <w:rsid w:val="00B87C33"/>
    <w:rsid w:val="00B87C93"/>
    <w:rsid w:val="00B87CB0"/>
    <w:rsid w:val="00B87D02"/>
    <w:rsid w:val="00B87D69"/>
    <w:rsid w:val="00B87D77"/>
    <w:rsid w:val="00B87E0B"/>
    <w:rsid w:val="00B87E46"/>
    <w:rsid w:val="00B87E57"/>
    <w:rsid w:val="00B87E8C"/>
    <w:rsid w:val="00B87EB3"/>
    <w:rsid w:val="00B87EC3"/>
    <w:rsid w:val="00B87F24"/>
    <w:rsid w:val="00B87F41"/>
    <w:rsid w:val="00B87FF0"/>
    <w:rsid w:val="00B9002E"/>
    <w:rsid w:val="00B9008C"/>
    <w:rsid w:val="00B9008D"/>
    <w:rsid w:val="00B900FA"/>
    <w:rsid w:val="00B9013C"/>
    <w:rsid w:val="00B90156"/>
    <w:rsid w:val="00B901A1"/>
    <w:rsid w:val="00B901A5"/>
    <w:rsid w:val="00B901B1"/>
    <w:rsid w:val="00B901BD"/>
    <w:rsid w:val="00B90203"/>
    <w:rsid w:val="00B90219"/>
    <w:rsid w:val="00B9022C"/>
    <w:rsid w:val="00B90254"/>
    <w:rsid w:val="00B902AF"/>
    <w:rsid w:val="00B9030E"/>
    <w:rsid w:val="00B9033D"/>
    <w:rsid w:val="00B9039F"/>
    <w:rsid w:val="00B903AC"/>
    <w:rsid w:val="00B903DE"/>
    <w:rsid w:val="00B903E2"/>
    <w:rsid w:val="00B9041F"/>
    <w:rsid w:val="00B9045D"/>
    <w:rsid w:val="00B9046F"/>
    <w:rsid w:val="00B904AA"/>
    <w:rsid w:val="00B904B0"/>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86"/>
    <w:rsid w:val="00B907AD"/>
    <w:rsid w:val="00B907D4"/>
    <w:rsid w:val="00B9096B"/>
    <w:rsid w:val="00B9096F"/>
    <w:rsid w:val="00B90970"/>
    <w:rsid w:val="00B9098B"/>
    <w:rsid w:val="00B9099F"/>
    <w:rsid w:val="00B909CF"/>
    <w:rsid w:val="00B90A1A"/>
    <w:rsid w:val="00B90A5D"/>
    <w:rsid w:val="00B90A82"/>
    <w:rsid w:val="00B90A99"/>
    <w:rsid w:val="00B90AD8"/>
    <w:rsid w:val="00B90AE3"/>
    <w:rsid w:val="00B90AE4"/>
    <w:rsid w:val="00B90B2F"/>
    <w:rsid w:val="00B90B53"/>
    <w:rsid w:val="00B90B54"/>
    <w:rsid w:val="00B90B86"/>
    <w:rsid w:val="00B90B9B"/>
    <w:rsid w:val="00B90C06"/>
    <w:rsid w:val="00B90C0C"/>
    <w:rsid w:val="00B90C1B"/>
    <w:rsid w:val="00B90C21"/>
    <w:rsid w:val="00B90C63"/>
    <w:rsid w:val="00B90C84"/>
    <w:rsid w:val="00B90C9E"/>
    <w:rsid w:val="00B90D91"/>
    <w:rsid w:val="00B90DF2"/>
    <w:rsid w:val="00B90E0D"/>
    <w:rsid w:val="00B90E3F"/>
    <w:rsid w:val="00B90E4E"/>
    <w:rsid w:val="00B90E5F"/>
    <w:rsid w:val="00B90E72"/>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62"/>
    <w:rsid w:val="00B913AC"/>
    <w:rsid w:val="00B913E2"/>
    <w:rsid w:val="00B913E6"/>
    <w:rsid w:val="00B913FE"/>
    <w:rsid w:val="00B91408"/>
    <w:rsid w:val="00B9145B"/>
    <w:rsid w:val="00B914A6"/>
    <w:rsid w:val="00B914AF"/>
    <w:rsid w:val="00B914D0"/>
    <w:rsid w:val="00B9156D"/>
    <w:rsid w:val="00B91581"/>
    <w:rsid w:val="00B9162C"/>
    <w:rsid w:val="00B91655"/>
    <w:rsid w:val="00B91673"/>
    <w:rsid w:val="00B91696"/>
    <w:rsid w:val="00B916BC"/>
    <w:rsid w:val="00B9170B"/>
    <w:rsid w:val="00B9174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A7"/>
    <w:rsid w:val="00B919CD"/>
    <w:rsid w:val="00B919EA"/>
    <w:rsid w:val="00B91A2E"/>
    <w:rsid w:val="00B91A4B"/>
    <w:rsid w:val="00B91AE0"/>
    <w:rsid w:val="00B91AE6"/>
    <w:rsid w:val="00B91B1F"/>
    <w:rsid w:val="00B91B54"/>
    <w:rsid w:val="00B91B9A"/>
    <w:rsid w:val="00B91BD3"/>
    <w:rsid w:val="00B91BE9"/>
    <w:rsid w:val="00B91C02"/>
    <w:rsid w:val="00B91C85"/>
    <w:rsid w:val="00B91CC2"/>
    <w:rsid w:val="00B91CFF"/>
    <w:rsid w:val="00B91D1B"/>
    <w:rsid w:val="00B91D48"/>
    <w:rsid w:val="00B91D9C"/>
    <w:rsid w:val="00B91DC6"/>
    <w:rsid w:val="00B91E36"/>
    <w:rsid w:val="00B91E44"/>
    <w:rsid w:val="00B91EE6"/>
    <w:rsid w:val="00B91EF0"/>
    <w:rsid w:val="00B91EF2"/>
    <w:rsid w:val="00B91F27"/>
    <w:rsid w:val="00B91F37"/>
    <w:rsid w:val="00B91F57"/>
    <w:rsid w:val="00B91FB6"/>
    <w:rsid w:val="00B91FE8"/>
    <w:rsid w:val="00B92000"/>
    <w:rsid w:val="00B9200E"/>
    <w:rsid w:val="00B92016"/>
    <w:rsid w:val="00B9201D"/>
    <w:rsid w:val="00B9202F"/>
    <w:rsid w:val="00B92058"/>
    <w:rsid w:val="00B92085"/>
    <w:rsid w:val="00B920A3"/>
    <w:rsid w:val="00B920B1"/>
    <w:rsid w:val="00B92104"/>
    <w:rsid w:val="00B9212A"/>
    <w:rsid w:val="00B92133"/>
    <w:rsid w:val="00B921A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547"/>
    <w:rsid w:val="00B9254F"/>
    <w:rsid w:val="00B92697"/>
    <w:rsid w:val="00B926D7"/>
    <w:rsid w:val="00B92704"/>
    <w:rsid w:val="00B92718"/>
    <w:rsid w:val="00B92732"/>
    <w:rsid w:val="00B9276D"/>
    <w:rsid w:val="00B92775"/>
    <w:rsid w:val="00B927D7"/>
    <w:rsid w:val="00B92894"/>
    <w:rsid w:val="00B928A5"/>
    <w:rsid w:val="00B928F3"/>
    <w:rsid w:val="00B92970"/>
    <w:rsid w:val="00B92975"/>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CBA"/>
    <w:rsid w:val="00B92CF9"/>
    <w:rsid w:val="00B92D13"/>
    <w:rsid w:val="00B92D38"/>
    <w:rsid w:val="00B92D5B"/>
    <w:rsid w:val="00B92D64"/>
    <w:rsid w:val="00B92D73"/>
    <w:rsid w:val="00B92DC0"/>
    <w:rsid w:val="00B92DCB"/>
    <w:rsid w:val="00B92E2D"/>
    <w:rsid w:val="00B92E57"/>
    <w:rsid w:val="00B92E7C"/>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41"/>
    <w:rsid w:val="00B93470"/>
    <w:rsid w:val="00B934B5"/>
    <w:rsid w:val="00B934C8"/>
    <w:rsid w:val="00B93576"/>
    <w:rsid w:val="00B935E2"/>
    <w:rsid w:val="00B93600"/>
    <w:rsid w:val="00B93694"/>
    <w:rsid w:val="00B936B7"/>
    <w:rsid w:val="00B9370A"/>
    <w:rsid w:val="00B9370F"/>
    <w:rsid w:val="00B93734"/>
    <w:rsid w:val="00B93736"/>
    <w:rsid w:val="00B9375B"/>
    <w:rsid w:val="00B9376C"/>
    <w:rsid w:val="00B938C3"/>
    <w:rsid w:val="00B938D4"/>
    <w:rsid w:val="00B938E9"/>
    <w:rsid w:val="00B9398E"/>
    <w:rsid w:val="00B9399C"/>
    <w:rsid w:val="00B939D6"/>
    <w:rsid w:val="00B939DA"/>
    <w:rsid w:val="00B93A1C"/>
    <w:rsid w:val="00B93A64"/>
    <w:rsid w:val="00B93A71"/>
    <w:rsid w:val="00B93A83"/>
    <w:rsid w:val="00B93A9B"/>
    <w:rsid w:val="00B93AA6"/>
    <w:rsid w:val="00B93AAF"/>
    <w:rsid w:val="00B93BD6"/>
    <w:rsid w:val="00B93BE1"/>
    <w:rsid w:val="00B93BF4"/>
    <w:rsid w:val="00B93C0E"/>
    <w:rsid w:val="00B93C11"/>
    <w:rsid w:val="00B93C3B"/>
    <w:rsid w:val="00B93C51"/>
    <w:rsid w:val="00B93C71"/>
    <w:rsid w:val="00B93C8D"/>
    <w:rsid w:val="00B93CA2"/>
    <w:rsid w:val="00B93CA7"/>
    <w:rsid w:val="00B93CBC"/>
    <w:rsid w:val="00B93D22"/>
    <w:rsid w:val="00B93D30"/>
    <w:rsid w:val="00B93D43"/>
    <w:rsid w:val="00B93D55"/>
    <w:rsid w:val="00B93D5B"/>
    <w:rsid w:val="00B93D8E"/>
    <w:rsid w:val="00B93DE6"/>
    <w:rsid w:val="00B93E0F"/>
    <w:rsid w:val="00B93E3D"/>
    <w:rsid w:val="00B93E6A"/>
    <w:rsid w:val="00B93ED5"/>
    <w:rsid w:val="00B93F2E"/>
    <w:rsid w:val="00B93F55"/>
    <w:rsid w:val="00B94019"/>
    <w:rsid w:val="00B94047"/>
    <w:rsid w:val="00B9404C"/>
    <w:rsid w:val="00B94090"/>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2EB"/>
    <w:rsid w:val="00B942F2"/>
    <w:rsid w:val="00B94311"/>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4D"/>
    <w:rsid w:val="00B9477E"/>
    <w:rsid w:val="00B947A3"/>
    <w:rsid w:val="00B9489B"/>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BE9"/>
    <w:rsid w:val="00B94C59"/>
    <w:rsid w:val="00B94C8F"/>
    <w:rsid w:val="00B94CB0"/>
    <w:rsid w:val="00B94CD0"/>
    <w:rsid w:val="00B94D13"/>
    <w:rsid w:val="00B94D38"/>
    <w:rsid w:val="00B94DD5"/>
    <w:rsid w:val="00B94DF3"/>
    <w:rsid w:val="00B94E9C"/>
    <w:rsid w:val="00B94EA2"/>
    <w:rsid w:val="00B94EC8"/>
    <w:rsid w:val="00B94EFE"/>
    <w:rsid w:val="00B94F29"/>
    <w:rsid w:val="00B94F47"/>
    <w:rsid w:val="00B94F5F"/>
    <w:rsid w:val="00B94F63"/>
    <w:rsid w:val="00B94F70"/>
    <w:rsid w:val="00B94F9A"/>
    <w:rsid w:val="00B94FC9"/>
    <w:rsid w:val="00B94FD8"/>
    <w:rsid w:val="00B9500D"/>
    <w:rsid w:val="00B95022"/>
    <w:rsid w:val="00B95043"/>
    <w:rsid w:val="00B9507B"/>
    <w:rsid w:val="00B9509F"/>
    <w:rsid w:val="00B950B0"/>
    <w:rsid w:val="00B950D7"/>
    <w:rsid w:val="00B950DA"/>
    <w:rsid w:val="00B95121"/>
    <w:rsid w:val="00B95134"/>
    <w:rsid w:val="00B95156"/>
    <w:rsid w:val="00B9519E"/>
    <w:rsid w:val="00B951AC"/>
    <w:rsid w:val="00B95201"/>
    <w:rsid w:val="00B95282"/>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3B"/>
    <w:rsid w:val="00B95784"/>
    <w:rsid w:val="00B957B8"/>
    <w:rsid w:val="00B957EC"/>
    <w:rsid w:val="00B95827"/>
    <w:rsid w:val="00B958A3"/>
    <w:rsid w:val="00B958B7"/>
    <w:rsid w:val="00B958B8"/>
    <w:rsid w:val="00B95975"/>
    <w:rsid w:val="00B959A4"/>
    <w:rsid w:val="00B959B3"/>
    <w:rsid w:val="00B959BB"/>
    <w:rsid w:val="00B959CB"/>
    <w:rsid w:val="00B95A29"/>
    <w:rsid w:val="00B95AB0"/>
    <w:rsid w:val="00B95AB1"/>
    <w:rsid w:val="00B95B16"/>
    <w:rsid w:val="00B95B1C"/>
    <w:rsid w:val="00B95B72"/>
    <w:rsid w:val="00B95B96"/>
    <w:rsid w:val="00B95BA5"/>
    <w:rsid w:val="00B95BBF"/>
    <w:rsid w:val="00B95BED"/>
    <w:rsid w:val="00B95BEF"/>
    <w:rsid w:val="00B95C0D"/>
    <w:rsid w:val="00B95C9A"/>
    <w:rsid w:val="00B95CD7"/>
    <w:rsid w:val="00B95CF7"/>
    <w:rsid w:val="00B95D03"/>
    <w:rsid w:val="00B95D55"/>
    <w:rsid w:val="00B95D73"/>
    <w:rsid w:val="00B95DB8"/>
    <w:rsid w:val="00B95DBA"/>
    <w:rsid w:val="00B95DC2"/>
    <w:rsid w:val="00B95DEF"/>
    <w:rsid w:val="00B95DF0"/>
    <w:rsid w:val="00B95DFD"/>
    <w:rsid w:val="00B95E7F"/>
    <w:rsid w:val="00B95E85"/>
    <w:rsid w:val="00B95E91"/>
    <w:rsid w:val="00B95E97"/>
    <w:rsid w:val="00B95EC4"/>
    <w:rsid w:val="00B95EEF"/>
    <w:rsid w:val="00B95F5C"/>
    <w:rsid w:val="00B95F88"/>
    <w:rsid w:val="00B95FA2"/>
    <w:rsid w:val="00B95FC4"/>
    <w:rsid w:val="00B95FD4"/>
    <w:rsid w:val="00B95FE8"/>
    <w:rsid w:val="00B95FFD"/>
    <w:rsid w:val="00B96006"/>
    <w:rsid w:val="00B9601B"/>
    <w:rsid w:val="00B960B6"/>
    <w:rsid w:val="00B96104"/>
    <w:rsid w:val="00B9611F"/>
    <w:rsid w:val="00B961A5"/>
    <w:rsid w:val="00B96250"/>
    <w:rsid w:val="00B96253"/>
    <w:rsid w:val="00B9625B"/>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FC"/>
    <w:rsid w:val="00B96541"/>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4E"/>
    <w:rsid w:val="00B9685B"/>
    <w:rsid w:val="00B9689A"/>
    <w:rsid w:val="00B968AE"/>
    <w:rsid w:val="00B968CE"/>
    <w:rsid w:val="00B968EF"/>
    <w:rsid w:val="00B96935"/>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E8"/>
    <w:rsid w:val="00B96D30"/>
    <w:rsid w:val="00B96D44"/>
    <w:rsid w:val="00B96D48"/>
    <w:rsid w:val="00B96D84"/>
    <w:rsid w:val="00B96DAD"/>
    <w:rsid w:val="00B96DB8"/>
    <w:rsid w:val="00B96DEE"/>
    <w:rsid w:val="00B96E17"/>
    <w:rsid w:val="00B96E39"/>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63"/>
    <w:rsid w:val="00B9728E"/>
    <w:rsid w:val="00B972BA"/>
    <w:rsid w:val="00B972D4"/>
    <w:rsid w:val="00B972E9"/>
    <w:rsid w:val="00B97309"/>
    <w:rsid w:val="00B97323"/>
    <w:rsid w:val="00B9732C"/>
    <w:rsid w:val="00B97341"/>
    <w:rsid w:val="00B9738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4F"/>
    <w:rsid w:val="00B978B3"/>
    <w:rsid w:val="00B979C7"/>
    <w:rsid w:val="00B979E9"/>
    <w:rsid w:val="00B979FD"/>
    <w:rsid w:val="00B97A0A"/>
    <w:rsid w:val="00B97A25"/>
    <w:rsid w:val="00B97A4D"/>
    <w:rsid w:val="00B97AA7"/>
    <w:rsid w:val="00B97AB0"/>
    <w:rsid w:val="00B97AD1"/>
    <w:rsid w:val="00B97AD4"/>
    <w:rsid w:val="00B97AE7"/>
    <w:rsid w:val="00B97B11"/>
    <w:rsid w:val="00B97B21"/>
    <w:rsid w:val="00B97B7D"/>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1"/>
    <w:rsid w:val="00BA0346"/>
    <w:rsid w:val="00BA0428"/>
    <w:rsid w:val="00BA0436"/>
    <w:rsid w:val="00BA044A"/>
    <w:rsid w:val="00BA0459"/>
    <w:rsid w:val="00BA04A0"/>
    <w:rsid w:val="00BA051F"/>
    <w:rsid w:val="00BA0536"/>
    <w:rsid w:val="00BA0574"/>
    <w:rsid w:val="00BA05E7"/>
    <w:rsid w:val="00BA061E"/>
    <w:rsid w:val="00BA06A4"/>
    <w:rsid w:val="00BA0703"/>
    <w:rsid w:val="00BA073A"/>
    <w:rsid w:val="00BA0746"/>
    <w:rsid w:val="00BA075A"/>
    <w:rsid w:val="00BA078B"/>
    <w:rsid w:val="00BA0792"/>
    <w:rsid w:val="00BA07A2"/>
    <w:rsid w:val="00BA083A"/>
    <w:rsid w:val="00BA088F"/>
    <w:rsid w:val="00BA08DE"/>
    <w:rsid w:val="00BA08E5"/>
    <w:rsid w:val="00BA0908"/>
    <w:rsid w:val="00BA0912"/>
    <w:rsid w:val="00BA0913"/>
    <w:rsid w:val="00BA091E"/>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0B"/>
    <w:rsid w:val="00BA0D3F"/>
    <w:rsid w:val="00BA0D58"/>
    <w:rsid w:val="00BA0D79"/>
    <w:rsid w:val="00BA0D82"/>
    <w:rsid w:val="00BA0DD7"/>
    <w:rsid w:val="00BA0DF1"/>
    <w:rsid w:val="00BA0E02"/>
    <w:rsid w:val="00BA0E20"/>
    <w:rsid w:val="00BA0E28"/>
    <w:rsid w:val="00BA0EE9"/>
    <w:rsid w:val="00BA101E"/>
    <w:rsid w:val="00BA1072"/>
    <w:rsid w:val="00BA10C2"/>
    <w:rsid w:val="00BA10C9"/>
    <w:rsid w:val="00BA10D4"/>
    <w:rsid w:val="00BA10FF"/>
    <w:rsid w:val="00BA1127"/>
    <w:rsid w:val="00BA119A"/>
    <w:rsid w:val="00BA123C"/>
    <w:rsid w:val="00BA1261"/>
    <w:rsid w:val="00BA1291"/>
    <w:rsid w:val="00BA1294"/>
    <w:rsid w:val="00BA12D8"/>
    <w:rsid w:val="00BA130B"/>
    <w:rsid w:val="00BA1319"/>
    <w:rsid w:val="00BA1321"/>
    <w:rsid w:val="00BA1382"/>
    <w:rsid w:val="00BA1389"/>
    <w:rsid w:val="00BA13B6"/>
    <w:rsid w:val="00BA13B9"/>
    <w:rsid w:val="00BA140B"/>
    <w:rsid w:val="00BA142F"/>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46"/>
    <w:rsid w:val="00BA16A2"/>
    <w:rsid w:val="00BA16E3"/>
    <w:rsid w:val="00BA16F6"/>
    <w:rsid w:val="00BA1718"/>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AE"/>
    <w:rsid w:val="00BA19AF"/>
    <w:rsid w:val="00BA19FD"/>
    <w:rsid w:val="00BA1A0F"/>
    <w:rsid w:val="00BA1A34"/>
    <w:rsid w:val="00BA1A6B"/>
    <w:rsid w:val="00BA1A7B"/>
    <w:rsid w:val="00BA1ADB"/>
    <w:rsid w:val="00BA1AE5"/>
    <w:rsid w:val="00BA1B3A"/>
    <w:rsid w:val="00BA1B80"/>
    <w:rsid w:val="00BA1B89"/>
    <w:rsid w:val="00BA1C1F"/>
    <w:rsid w:val="00BA1C44"/>
    <w:rsid w:val="00BA1C68"/>
    <w:rsid w:val="00BA1CA9"/>
    <w:rsid w:val="00BA1CC0"/>
    <w:rsid w:val="00BA1D23"/>
    <w:rsid w:val="00BA1D9A"/>
    <w:rsid w:val="00BA1DE6"/>
    <w:rsid w:val="00BA1DFD"/>
    <w:rsid w:val="00BA1E37"/>
    <w:rsid w:val="00BA1EE5"/>
    <w:rsid w:val="00BA1EE6"/>
    <w:rsid w:val="00BA1F13"/>
    <w:rsid w:val="00BA1FBE"/>
    <w:rsid w:val="00BA1FC0"/>
    <w:rsid w:val="00BA1FCD"/>
    <w:rsid w:val="00BA1FE6"/>
    <w:rsid w:val="00BA2006"/>
    <w:rsid w:val="00BA2021"/>
    <w:rsid w:val="00BA2096"/>
    <w:rsid w:val="00BA2102"/>
    <w:rsid w:val="00BA2122"/>
    <w:rsid w:val="00BA2127"/>
    <w:rsid w:val="00BA2148"/>
    <w:rsid w:val="00BA21EE"/>
    <w:rsid w:val="00BA222D"/>
    <w:rsid w:val="00BA2254"/>
    <w:rsid w:val="00BA2361"/>
    <w:rsid w:val="00BA2374"/>
    <w:rsid w:val="00BA23A6"/>
    <w:rsid w:val="00BA2408"/>
    <w:rsid w:val="00BA2469"/>
    <w:rsid w:val="00BA2485"/>
    <w:rsid w:val="00BA24A9"/>
    <w:rsid w:val="00BA24AA"/>
    <w:rsid w:val="00BA24B5"/>
    <w:rsid w:val="00BA24C8"/>
    <w:rsid w:val="00BA24F4"/>
    <w:rsid w:val="00BA251E"/>
    <w:rsid w:val="00BA252C"/>
    <w:rsid w:val="00BA2579"/>
    <w:rsid w:val="00BA25DD"/>
    <w:rsid w:val="00BA2617"/>
    <w:rsid w:val="00BA265B"/>
    <w:rsid w:val="00BA26BB"/>
    <w:rsid w:val="00BA2741"/>
    <w:rsid w:val="00BA274A"/>
    <w:rsid w:val="00BA2764"/>
    <w:rsid w:val="00BA2772"/>
    <w:rsid w:val="00BA2789"/>
    <w:rsid w:val="00BA27D9"/>
    <w:rsid w:val="00BA27EC"/>
    <w:rsid w:val="00BA282B"/>
    <w:rsid w:val="00BA285E"/>
    <w:rsid w:val="00BA287B"/>
    <w:rsid w:val="00BA28A0"/>
    <w:rsid w:val="00BA28D3"/>
    <w:rsid w:val="00BA28EA"/>
    <w:rsid w:val="00BA2901"/>
    <w:rsid w:val="00BA290E"/>
    <w:rsid w:val="00BA2938"/>
    <w:rsid w:val="00BA297A"/>
    <w:rsid w:val="00BA29B7"/>
    <w:rsid w:val="00BA29D4"/>
    <w:rsid w:val="00BA29F8"/>
    <w:rsid w:val="00BA2A12"/>
    <w:rsid w:val="00BA2A1C"/>
    <w:rsid w:val="00BA2A36"/>
    <w:rsid w:val="00BA2A85"/>
    <w:rsid w:val="00BA2A98"/>
    <w:rsid w:val="00BA2B8D"/>
    <w:rsid w:val="00BA2BDB"/>
    <w:rsid w:val="00BA2C51"/>
    <w:rsid w:val="00BA2CA1"/>
    <w:rsid w:val="00BA2CD3"/>
    <w:rsid w:val="00BA2CEC"/>
    <w:rsid w:val="00BA2D70"/>
    <w:rsid w:val="00BA2DA9"/>
    <w:rsid w:val="00BA2DFC"/>
    <w:rsid w:val="00BA2DFE"/>
    <w:rsid w:val="00BA2ED7"/>
    <w:rsid w:val="00BA2EED"/>
    <w:rsid w:val="00BA2EEE"/>
    <w:rsid w:val="00BA3018"/>
    <w:rsid w:val="00BA3065"/>
    <w:rsid w:val="00BA3067"/>
    <w:rsid w:val="00BA3103"/>
    <w:rsid w:val="00BA3139"/>
    <w:rsid w:val="00BA315F"/>
    <w:rsid w:val="00BA31AC"/>
    <w:rsid w:val="00BA31C1"/>
    <w:rsid w:val="00BA31F9"/>
    <w:rsid w:val="00BA3256"/>
    <w:rsid w:val="00BA3269"/>
    <w:rsid w:val="00BA329D"/>
    <w:rsid w:val="00BA3354"/>
    <w:rsid w:val="00BA3399"/>
    <w:rsid w:val="00BA33D6"/>
    <w:rsid w:val="00BA3416"/>
    <w:rsid w:val="00BA341F"/>
    <w:rsid w:val="00BA3428"/>
    <w:rsid w:val="00BA3439"/>
    <w:rsid w:val="00BA347F"/>
    <w:rsid w:val="00BA34AC"/>
    <w:rsid w:val="00BA34B6"/>
    <w:rsid w:val="00BA34D7"/>
    <w:rsid w:val="00BA34E0"/>
    <w:rsid w:val="00BA356E"/>
    <w:rsid w:val="00BA3590"/>
    <w:rsid w:val="00BA35FE"/>
    <w:rsid w:val="00BA360E"/>
    <w:rsid w:val="00BA3658"/>
    <w:rsid w:val="00BA368F"/>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41"/>
    <w:rsid w:val="00BA3A54"/>
    <w:rsid w:val="00BA3A9C"/>
    <w:rsid w:val="00BA3AD1"/>
    <w:rsid w:val="00BA3AE1"/>
    <w:rsid w:val="00BA3B0B"/>
    <w:rsid w:val="00BA3B64"/>
    <w:rsid w:val="00BA3BFA"/>
    <w:rsid w:val="00BA3C17"/>
    <w:rsid w:val="00BA3C19"/>
    <w:rsid w:val="00BA3C26"/>
    <w:rsid w:val="00BA3D14"/>
    <w:rsid w:val="00BA3D15"/>
    <w:rsid w:val="00BA3D32"/>
    <w:rsid w:val="00BA3DDC"/>
    <w:rsid w:val="00BA3E25"/>
    <w:rsid w:val="00BA3E65"/>
    <w:rsid w:val="00BA3E89"/>
    <w:rsid w:val="00BA3EF0"/>
    <w:rsid w:val="00BA3F05"/>
    <w:rsid w:val="00BA3F15"/>
    <w:rsid w:val="00BA3F7B"/>
    <w:rsid w:val="00BA3F83"/>
    <w:rsid w:val="00BA3FB8"/>
    <w:rsid w:val="00BA4007"/>
    <w:rsid w:val="00BA4042"/>
    <w:rsid w:val="00BA409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A6"/>
    <w:rsid w:val="00BA42D3"/>
    <w:rsid w:val="00BA42D7"/>
    <w:rsid w:val="00BA42D8"/>
    <w:rsid w:val="00BA42DE"/>
    <w:rsid w:val="00BA4375"/>
    <w:rsid w:val="00BA4388"/>
    <w:rsid w:val="00BA43B2"/>
    <w:rsid w:val="00BA43E3"/>
    <w:rsid w:val="00BA4457"/>
    <w:rsid w:val="00BA445B"/>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29"/>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48"/>
    <w:rsid w:val="00BA508B"/>
    <w:rsid w:val="00BA50DB"/>
    <w:rsid w:val="00BA5123"/>
    <w:rsid w:val="00BA512F"/>
    <w:rsid w:val="00BA51F1"/>
    <w:rsid w:val="00BA5323"/>
    <w:rsid w:val="00BA533F"/>
    <w:rsid w:val="00BA5367"/>
    <w:rsid w:val="00BA53AD"/>
    <w:rsid w:val="00BA541E"/>
    <w:rsid w:val="00BA543F"/>
    <w:rsid w:val="00BA545F"/>
    <w:rsid w:val="00BA5462"/>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2B"/>
    <w:rsid w:val="00BA5A56"/>
    <w:rsid w:val="00BA5A6C"/>
    <w:rsid w:val="00BA5A88"/>
    <w:rsid w:val="00BA5A9A"/>
    <w:rsid w:val="00BA5B0C"/>
    <w:rsid w:val="00BA5B10"/>
    <w:rsid w:val="00BA5B16"/>
    <w:rsid w:val="00BA5B36"/>
    <w:rsid w:val="00BA5B3B"/>
    <w:rsid w:val="00BA5B71"/>
    <w:rsid w:val="00BA5C12"/>
    <w:rsid w:val="00BA5C51"/>
    <w:rsid w:val="00BA5C53"/>
    <w:rsid w:val="00BA5C6F"/>
    <w:rsid w:val="00BA5C7A"/>
    <w:rsid w:val="00BA5C80"/>
    <w:rsid w:val="00BA5CAE"/>
    <w:rsid w:val="00BA5CAF"/>
    <w:rsid w:val="00BA5D14"/>
    <w:rsid w:val="00BA5D26"/>
    <w:rsid w:val="00BA5D4C"/>
    <w:rsid w:val="00BA5D67"/>
    <w:rsid w:val="00BA5D86"/>
    <w:rsid w:val="00BA5DDE"/>
    <w:rsid w:val="00BA5E9E"/>
    <w:rsid w:val="00BA5EB3"/>
    <w:rsid w:val="00BA5EBC"/>
    <w:rsid w:val="00BA5FCE"/>
    <w:rsid w:val="00BA5FE2"/>
    <w:rsid w:val="00BA5FF3"/>
    <w:rsid w:val="00BA6021"/>
    <w:rsid w:val="00BA606D"/>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85"/>
    <w:rsid w:val="00BA67C1"/>
    <w:rsid w:val="00BA67E1"/>
    <w:rsid w:val="00BA680E"/>
    <w:rsid w:val="00BA680F"/>
    <w:rsid w:val="00BA683A"/>
    <w:rsid w:val="00BA683E"/>
    <w:rsid w:val="00BA6966"/>
    <w:rsid w:val="00BA6996"/>
    <w:rsid w:val="00BA69D8"/>
    <w:rsid w:val="00BA6A3A"/>
    <w:rsid w:val="00BA6A49"/>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7054"/>
    <w:rsid w:val="00BA706F"/>
    <w:rsid w:val="00BA7078"/>
    <w:rsid w:val="00BA70E3"/>
    <w:rsid w:val="00BA70E8"/>
    <w:rsid w:val="00BA7174"/>
    <w:rsid w:val="00BA718A"/>
    <w:rsid w:val="00BA71AA"/>
    <w:rsid w:val="00BA71D9"/>
    <w:rsid w:val="00BA7212"/>
    <w:rsid w:val="00BA721F"/>
    <w:rsid w:val="00BA7222"/>
    <w:rsid w:val="00BA7233"/>
    <w:rsid w:val="00BA7268"/>
    <w:rsid w:val="00BA7284"/>
    <w:rsid w:val="00BA7290"/>
    <w:rsid w:val="00BA72ED"/>
    <w:rsid w:val="00BA72F2"/>
    <w:rsid w:val="00BA7302"/>
    <w:rsid w:val="00BA736B"/>
    <w:rsid w:val="00BA7376"/>
    <w:rsid w:val="00BA73B0"/>
    <w:rsid w:val="00BA73F7"/>
    <w:rsid w:val="00BA7414"/>
    <w:rsid w:val="00BA7489"/>
    <w:rsid w:val="00BA748B"/>
    <w:rsid w:val="00BA7491"/>
    <w:rsid w:val="00BA74A4"/>
    <w:rsid w:val="00BA74BC"/>
    <w:rsid w:val="00BA74FA"/>
    <w:rsid w:val="00BA75AA"/>
    <w:rsid w:val="00BA75EF"/>
    <w:rsid w:val="00BA75FA"/>
    <w:rsid w:val="00BA7640"/>
    <w:rsid w:val="00BA764C"/>
    <w:rsid w:val="00BA7674"/>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B2E"/>
    <w:rsid w:val="00BA7B51"/>
    <w:rsid w:val="00BA7B54"/>
    <w:rsid w:val="00BA7B80"/>
    <w:rsid w:val="00BA7B82"/>
    <w:rsid w:val="00BA7B85"/>
    <w:rsid w:val="00BA7B90"/>
    <w:rsid w:val="00BA7C6C"/>
    <w:rsid w:val="00BA7C8B"/>
    <w:rsid w:val="00BA7CAF"/>
    <w:rsid w:val="00BA7CB3"/>
    <w:rsid w:val="00BA7CBC"/>
    <w:rsid w:val="00BA7CFB"/>
    <w:rsid w:val="00BA7D54"/>
    <w:rsid w:val="00BA7DC0"/>
    <w:rsid w:val="00BA7DF6"/>
    <w:rsid w:val="00BA7E34"/>
    <w:rsid w:val="00BA7E69"/>
    <w:rsid w:val="00BA7EBC"/>
    <w:rsid w:val="00BA7EDF"/>
    <w:rsid w:val="00BA7F27"/>
    <w:rsid w:val="00BA7F37"/>
    <w:rsid w:val="00BA7FA3"/>
    <w:rsid w:val="00BA7FC2"/>
    <w:rsid w:val="00BB0007"/>
    <w:rsid w:val="00BB0024"/>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AF"/>
    <w:rsid w:val="00BB04B0"/>
    <w:rsid w:val="00BB050B"/>
    <w:rsid w:val="00BB050D"/>
    <w:rsid w:val="00BB0523"/>
    <w:rsid w:val="00BB067C"/>
    <w:rsid w:val="00BB06B3"/>
    <w:rsid w:val="00BB06E9"/>
    <w:rsid w:val="00BB06EB"/>
    <w:rsid w:val="00BB0739"/>
    <w:rsid w:val="00BB0791"/>
    <w:rsid w:val="00BB07CB"/>
    <w:rsid w:val="00BB07CC"/>
    <w:rsid w:val="00BB07FB"/>
    <w:rsid w:val="00BB0857"/>
    <w:rsid w:val="00BB087F"/>
    <w:rsid w:val="00BB08B0"/>
    <w:rsid w:val="00BB08FF"/>
    <w:rsid w:val="00BB097F"/>
    <w:rsid w:val="00BB0985"/>
    <w:rsid w:val="00BB099F"/>
    <w:rsid w:val="00BB09C0"/>
    <w:rsid w:val="00BB0A16"/>
    <w:rsid w:val="00BB0A34"/>
    <w:rsid w:val="00BB0A57"/>
    <w:rsid w:val="00BB0A71"/>
    <w:rsid w:val="00BB0AA6"/>
    <w:rsid w:val="00BB0AC6"/>
    <w:rsid w:val="00BB0B0D"/>
    <w:rsid w:val="00BB0B1F"/>
    <w:rsid w:val="00BB0B7D"/>
    <w:rsid w:val="00BB0B99"/>
    <w:rsid w:val="00BB0BA3"/>
    <w:rsid w:val="00BB0BFD"/>
    <w:rsid w:val="00BB0C16"/>
    <w:rsid w:val="00BB0CCA"/>
    <w:rsid w:val="00BB0D23"/>
    <w:rsid w:val="00BB0D2B"/>
    <w:rsid w:val="00BB0DB3"/>
    <w:rsid w:val="00BB0DC9"/>
    <w:rsid w:val="00BB0DE8"/>
    <w:rsid w:val="00BB0DED"/>
    <w:rsid w:val="00BB0DF3"/>
    <w:rsid w:val="00BB0E0D"/>
    <w:rsid w:val="00BB0E11"/>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6DF"/>
    <w:rsid w:val="00BB1704"/>
    <w:rsid w:val="00BB171E"/>
    <w:rsid w:val="00BB1724"/>
    <w:rsid w:val="00BB1735"/>
    <w:rsid w:val="00BB1788"/>
    <w:rsid w:val="00BB1790"/>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23"/>
    <w:rsid w:val="00BB1B92"/>
    <w:rsid w:val="00BB1BC2"/>
    <w:rsid w:val="00BB1BEF"/>
    <w:rsid w:val="00BB1C0C"/>
    <w:rsid w:val="00BB1C0D"/>
    <w:rsid w:val="00BB1C1D"/>
    <w:rsid w:val="00BB1C5B"/>
    <w:rsid w:val="00BB1C8E"/>
    <w:rsid w:val="00BB1CC8"/>
    <w:rsid w:val="00BB1CE4"/>
    <w:rsid w:val="00BB1CF1"/>
    <w:rsid w:val="00BB1CF8"/>
    <w:rsid w:val="00BB1D3A"/>
    <w:rsid w:val="00BB1D60"/>
    <w:rsid w:val="00BB1DE4"/>
    <w:rsid w:val="00BB1E8E"/>
    <w:rsid w:val="00BB1EA0"/>
    <w:rsid w:val="00BB1EC0"/>
    <w:rsid w:val="00BB1EFF"/>
    <w:rsid w:val="00BB1F03"/>
    <w:rsid w:val="00BB1F12"/>
    <w:rsid w:val="00BB1F19"/>
    <w:rsid w:val="00BB1F74"/>
    <w:rsid w:val="00BB1FAB"/>
    <w:rsid w:val="00BB1FF7"/>
    <w:rsid w:val="00BB2033"/>
    <w:rsid w:val="00BB20AE"/>
    <w:rsid w:val="00BB20CF"/>
    <w:rsid w:val="00BB20D7"/>
    <w:rsid w:val="00BB20E1"/>
    <w:rsid w:val="00BB211F"/>
    <w:rsid w:val="00BB21F9"/>
    <w:rsid w:val="00BB2205"/>
    <w:rsid w:val="00BB2215"/>
    <w:rsid w:val="00BB2246"/>
    <w:rsid w:val="00BB226A"/>
    <w:rsid w:val="00BB22C7"/>
    <w:rsid w:val="00BB22FB"/>
    <w:rsid w:val="00BB2314"/>
    <w:rsid w:val="00BB2328"/>
    <w:rsid w:val="00BB2329"/>
    <w:rsid w:val="00BB2345"/>
    <w:rsid w:val="00BB2352"/>
    <w:rsid w:val="00BB2377"/>
    <w:rsid w:val="00BB237C"/>
    <w:rsid w:val="00BB23C2"/>
    <w:rsid w:val="00BB23CD"/>
    <w:rsid w:val="00BB23E0"/>
    <w:rsid w:val="00BB2418"/>
    <w:rsid w:val="00BB2424"/>
    <w:rsid w:val="00BB2464"/>
    <w:rsid w:val="00BB246E"/>
    <w:rsid w:val="00BB248A"/>
    <w:rsid w:val="00BB24BF"/>
    <w:rsid w:val="00BB24CA"/>
    <w:rsid w:val="00BB24F0"/>
    <w:rsid w:val="00BB2567"/>
    <w:rsid w:val="00BB259E"/>
    <w:rsid w:val="00BB25E8"/>
    <w:rsid w:val="00BB25FB"/>
    <w:rsid w:val="00BB260F"/>
    <w:rsid w:val="00BB263B"/>
    <w:rsid w:val="00BB2658"/>
    <w:rsid w:val="00BB267C"/>
    <w:rsid w:val="00BB2683"/>
    <w:rsid w:val="00BB26F7"/>
    <w:rsid w:val="00BB2704"/>
    <w:rsid w:val="00BB276F"/>
    <w:rsid w:val="00BB2792"/>
    <w:rsid w:val="00BB27A7"/>
    <w:rsid w:val="00BB27A9"/>
    <w:rsid w:val="00BB27C6"/>
    <w:rsid w:val="00BB27D5"/>
    <w:rsid w:val="00BB2854"/>
    <w:rsid w:val="00BB287A"/>
    <w:rsid w:val="00BB289F"/>
    <w:rsid w:val="00BB28F7"/>
    <w:rsid w:val="00BB2933"/>
    <w:rsid w:val="00BB29A4"/>
    <w:rsid w:val="00BB29B1"/>
    <w:rsid w:val="00BB29CE"/>
    <w:rsid w:val="00BB2A6B"/>
    <w:rsid w:val="00BB2A8A"/>
    <w:rsid w:val="00BB2A9A"/>
    <w:rsid w:val="00BB2ADB"/>
    <w:rsid w:val="00BB2B1D"/>
    <w:rsid w:val="00BB2B43"/>
    <w:rsid w:val="00BB2B9D"/>
    <w:rsid w:val="00BB2BA9"/>
    <w:rsid w:val="00BB2BEC"/>
    <w:rsid w:val="00BB2C12"/>
    <w:rsid w:val="00BB2C13"/>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A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DC"/>
    <w:rsid w:val="00BB32F7"/>
    <w:rsid w:val="00BB32FF"/>
    <w:rsid w:val="00BB331C"/>
    <w:rsid w:val="00BB3359"/>
    <w:rsid w:val="00BB33BB"/>
    <w:rsid w:val="00BB340C"/>
    <w:rsid w:val="00BB342F"/>
    <w:rsid w:val="00BB345B"/>
    <w:rsid w:val="00BB3472"/>
    <w:rsid w:val="00BB34BE"/>
    <w:rsid w:val="00BB34CA"/>
    <w:rsid w:val="00BB34CF"/>
    <w:rsid w:val="00BB34F1"/>
    <w:rsid w:val="00BB350E"/>
    <w:rsid w:val="00BB353D"/>
    <w:rsid w:val="00BB355A"/>
    <w:rsid w:val="00BB356B"/>
    <w:rsid w:val="00BB357D"/>
    <w:rsid w:val="00BB358E"/>
    <w:rsid w:val="00BB3656"/>
    <w:rsid w:val="00BB36D5"/>
    <w:rsid w:val="00BB3807"/>
    <w:rsid w:val="00BB38AE"/>
    <w:rsid w:val="00BB38B9"/>
    <w:rsid w:val="00BB38FE"/>
    <w:rsid w:val="00BB3951"/>
    <w:rsid w:val="00BB397F"/>
    <w:rsid w:val="00BB39F5"/>
    <w:rsid w:val="00BB39F6"/>
    <w:rsid w:val="00BB3A75"/>
    <w:rsid w:val="00BB3A76"/>
    <w:rsid w:val="00BB3A96"/>
    <w:rsid w:val="00BB3B24"/>
    <w:rsid w:val="00BB3B72"/>
    <w:rsid w:val="00BB3B78"/>
    <w:rsid w:val="00BB3B7D"/>
    <w:rsid w:val="00BB3C29"/>
    <w:rsid w:val="00BB3CD1"/>
    <w:rsid w:val="00BB3D16"/>
    <w:rsid w:val="00BB3D1E"/>
    <w:rsid w:val="00BB3D62"/>
    <w:rsid w:val="00BB3D9A"/>
    <w:rsid w:val="00BB3DCA"/>
    <w:rsid w:val="00BB3DD2"/>
    <w:rsid w:val="00BB3DE9"/>
    <w:rsid w:val="00BB3E0D"/>
    <w:rsid w:val="00BB3E43"/>
    <w:rsid w:val="00BB3ECD"/>
    <w:rsid w:val="00BB3ED8"/>
    <w:rsid w:val="00BB3F55"/>
    <w:rsid w:val="00BB3FA9"/>
    <w:rsid w:val="00BB3FD9"/>
    <w:rsid w:val="00BB4015"/>
    <w:rsid w:val="00BB4043"/>
    <w:rsid w:val="00BB40B1"/>
    <w:rsid w:val="00BB40FF"/>
    <w:rsid w:val="00BB4123"/>
    <w:rsid w:val="00BB4136"/>
    <w:rsid w:val="00BB4138"/>
    <w:rsid w:val="00BB41ED"/>
    <w:rsid w:val="00BB421B"/>
    <w:rsid w:val="00BB4233"/>
    <w:rsid w:val="00BB4239"/>
    <w:rsid w:val="00BB428E"/>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8"/>
    <w:rsid w:val="00BB479D"/>
    <w:rsid w:val="00BB47E0"/>
    <w:rsid w:val="00BB47EC"/>
    <w:rsid w:val="00BB488B"/>
    <w:rsid w:val="00BB48D7"/>
    <w:rsid w:val="00BB497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B1"/>
    <w:rsid w:val="00BB4E3C"/>
    <w:rsid w:val="00BB4EBE"/>
    <w:rsid w:val="00BB4ED1"/>
    <w:rsid w:val="00BB4EE2"/>
    <w:rsid w:val="00BB4EED"/>
    <w:rsid w:val="00BB4F08"/>
    <w:rsid w:val="00BB4F21"/>
    <w:rsid w:val="00BB4F5C"/>
    <w:rsid w:val="00BB4F5E"/>
    <w:rsid w:val="00BB4F65"/>
    <w:rsid w:val="00BB5005"/>
    <w:rsid w:val="00BB5010"/>
    <w:rsid w:val="00BB502B"/>
    <w:rsid w:val="00BB504B"/>
    <w:rsid w:val="00BB505E"/>
    <w:rsid w:val="00BB5099"/>
    <w:rsid w:val="00BB5165"/>
    <w:rsid w:val="00BB524B"/>
    <w:rsid w:val="00BB52B6"/>
    <w:rsid w:val="00BB536A"/>
    <w:rsid w:val="00BB537D"/>
    <w:rsid w:val="00BB53F5"/>
    <w:rsid w:val="00BB541F"/>
    <w:rsid w:val="00BB5442"/>
    <w:rsid w:val="00BB5466"/>
    <w:rsid w:val="00BB54FD"/>
    <w:rsid w:val="00BB5531"/>
    <w:rsid w:val="00BB5539"/>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B2"/>
    <w:rsid w:val="00BB5BE5"/>
    <w:rsid w:val="00BB5BFF"/>
    <w:rsid w:val="00BB5C03"/>
    <w:rsid w:val="00BB5C04"/>
    <w:rsid w:val="00BB5C06"/>
    <w:rsid w:val="00BB5C0E"/>
    <w:rsid w:val="00BB5C4F"/>
    <w:rsid w:val="00BB5CDD"/>
    <w:rsid w:val="00BB5CFE"/>
    <w:rsid w:val="00BB5D88"/>
    <w:rsid w:val="00BB5DA8"/>
    <w:rsid w:val="00BB5DFF"/>
    <w:rsid w:val="00BB5E36"/>
    <w:rsid w:val="00BB5E5F"/>
    <w:rsid w:val="00BB5E81"/>
    <w:rsid w:val="00BB5E90"/>
    <w:rsid w:val="00BB5EDE"/>
    <w:rsid w:val="00BB5EF5"/>
    <w:rsid w:val="00BB5F39"/>
    <w:rsid w:val="00BB5F71"/>
    <w:rsid w:val="00BB5F93"/>
    <w:rsid w:val="00BB5FB2"/>
    <w:rsid w:val="00BB6004"/>
    <w:rsid w:val="00BB600C"/>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0"/>
    <w:rsid w:val="00BB6407"/>
    <w:rsid w:val="00BB642C"/>
    <w:rsid w:val="00BB6444"/>
    <w:rsid w:val="00BB6472"/>
    <w:rsid w:val="00BB6530"/>
    <w:rsid w:val="00BB6589"/>
    <w:rsid w:val="00BB65EF"/>
    <w:rsid w:val="00BB65F3"/>
    <w:rsid w:val="00BB6628"/>
    <w:rsid w:val="00BB66B0"/>
    <w:rsid w:val="00BB678F"/>
    <w:rsid w:val="00BB67C8"/>
    <w:rsid w:val="00BB67D7"/>
    <w:rsid w:val="00BB6807"/>
    <w:rsid w:val="00BB6859"/>
    <w:rsid w:val="00BB68C4"/>
    <w:rsid w:val="00BB68C5"/>
    <w:rsid w:val="00BB690A"/>
    <w:rsid w:val="00BB6935"/>
    <w:rsid w:val="00BB6953"/>
    <w:rsid w:val="00BB6971"/>
    <w:rsid w:val="00BB698A"/>
    <w:rsid w:val="00BB69B0"/>
    <w:rsid w:val="00BB69F0"/>
    <w:rsid w:val="00BB69F5"/>
    <w:rsid w:val="00BB6A40"/>
    <w:rsid w:val="00BB6ABF"/>
    <w:rsid w:val="00BB6B29"/>
    <w:rsid w:val="00BB6B3F"/>
    <w:rsid w:val="00BB6B84"/>
    <w:rsid w:val="00BB6BCB"/>
    <w:rsid w:val="00BB6BEB"/>
    <w:rsid w:val="00BB6CC8"/>
    <w:rsid w:val="00BB6CFF"/>
    <w:rsid w:val="00BB6DD4"/>
    <w:rsid w:val="00BB6DDA"/>
    <w:rsid w:val="00BB6E36"/>
    <w:rsid w:val="00BB6E55"/>
    <w:rsid w:val="00BB6ECF"/>
    <w:rsid w:val="00BB6EDD"/>
    <w:rsid w:val="00BB6F06"/>
    <w:rsid w:val="00BB6F13"/>
    <w:rsid w:val="00BB6F14"/>
    <w:rsid w:val="00BB6F43"/>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F8"/>
    <w:rsid w:val="00BB72E4"/>
    <w:rsid w:val="00BB7304"/>
    <w:rsid w:val="00BB7317"/>
    <w:rsid w:val="00BB733F"/>
    <w:rsid w:val="00BB738F"/>
    <w:rsid w:val="00BB7394"/>
    <w:rsid w:val="00BB73A1"/>
    <w:rsid w:val="00BB73F3"/>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820"/>
    <w:rsid w:val="00BB789F"/>
    <w:rsid w:val="00BB793D"/>
    <w:rsid w:val="00BB7955"/>
    <w:rsid w:val="00BB7984"/>
    <w:rsid w:val="00BB79D1"/>
    <w:rsid w:val="00BB79ED"/>
    <w:rsid w:val="00BB79EF"/>
    <w:rsid w:val="00BB7A8E"/>
    <w:rsid w:val="00BB7B12"/>
    <w:rsid w:val="00BB7BBA"/>
    <w:rsid w:val="00BB7BF3"/>
    <w:rsid w:val="00BB7BFA"/>
    <w:rsid w:val="00BB7C04"/>
    <w:rsid w:val="00BB7C49"/>
    <w:rsid w:val="00BB7C6A"/>
    <w:rsid w:val="00BB7C90"/>
    <w:rsid w:val="00BB7CDE"/>
    <w:rsid w:val="00BB7CF8"/>
    <w:rsid w:val="00BB7DEE"/>
    <w:rsid w:val="00BB7DF9"/>
    <w:rsid w:val="00BB7E33"/>
    <w:rsid w:val="00BB7E44"/>
    <w:rsid w:val="00BB7E4A"/>
    <w:rsid w:val="00BB7EEB"/>
    <w:rsid w:val="00BB7FAE"/>
    <w:rsid w:val="00BB7FB6"/>
    <w:rsid w:val="00BB7FDD"/>
    <w:rsid w:val="00BC000D"/>
    <w:rsid w:val="00BC0024"/>
    <w:rsid w:val="00BC0092"/>
    <w:rsid w:val="00BC011E"/>
    <w:rsid w:val="00BC0143"/>
    <w:rsid w:val="00BC0167"/>
    <w:rsid w:val="00BC01C7"/>
    <w:rsid w:val="00BC01D4"/>
    <w:rsid w:val="00BC0286"/>
    <w:rsid w:val="00BC0297"/>
    <w:rsid w:val="00BC02E6"/>
    <w:rsid w:val="00BC0308"/>
    <w:rsid w:val="00BC033F"/>
    <w:rsid w:val="00BC034E"/>
    <w:rsid w:val="00BC0383"/>
    <w:rsid w:val="00BC0394"/>
    <w:rsid w:val="00BC03A7"/>
    <w:rsid w:val="00BC03B7"/>
    <w:rsid w:val="00BC0401"/>
    <w:rsid w:val="00BC0407"/>
    <w:rsid w:val="00BC040C"/>
    <w:rsid w:val="00BC0433"/>
    <w:rsid w:val="00BC043B"/>
    <w:rsid w:val="00BC0445"/>
    <w:rsid w:val="00BC0487"/>
    <w:rsid w:val="00BC04F0"/>
    <w:rsid w:val="00BC0516"/>
    <w:rsid w:val="00BC0548"/>
    <w:rsid w:val="00BC0634"/>
    <w:rsid w:val="00BC065E"/>
    <w:rsid w:val="00BC0688"/>
    <w:rsid w:val="00BC06C8"/>
    <w:rsid w:val="00BC0735"/>
    <w:rsid w:val="00BC07C1"/>
    <w:rsid w:val="00BC0849"/>
    <w:rsid w:val="00BC085B"/>
    <w:rsid w:val="00BC087C"/>
    <w:rsid w:val="00BC089E"/>
    <w:rsid w:val="00BC08A7"/>
    <w:rsid w:val="00BC08AF"/>
    <w:rsid w:val="00BC094C"/>
    <w:rsid w:val="00BC09BA"/>
    <w:rsid w:val="00BC09E6"/>
    <w:rsid w:val="00BC0A04"/>
    <w:rsid w:val="00BC0A1C"/>
    <w:rsid w:val="00BC0A41"/>
    <w:rsid w:val="00BC0A54"/>
    <w:rsid w:val="00BC0A6A"/>
    <w:rsid w:val="00BC0AB1"/>
    <w:rsid w:val="00BC0AD4"/>
    <w:rsid w:val="00BC0AD6"/>
    <w:rsid w:val="00BC0B1C"/>
    <w:rsid w:val="00BC0B38"/>
    <w:rsid w:val="00BC0B43"/>
    <w:rsid w:val="00BC0BDB"/>
    <w:rsid w:val="00BC0BE4"/>
    <w:rsid w:val="00BC0C1B"/>
    <w:rsid w:val="00BC0C55"/>
    <w:rsid w:val="00BC0C9B"/>
    <w:rsid w:val="00BC0CC3"/>
    <w:rsid w:val="00BC0D2F"/>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3F"/>
    <w:rsid w:val="00BC1256"/>
    <w:rsid w:val="00BC1265"/>
    <w:rsid w:val="00BC127B"/>
    <w:rsid w:val="00BC12B7"/>
    <w:rsid w:val="00BC12C9"/>
    <w:rsid w:val="00BC1318"/>
    <w:rsid w:val="00BC1374"/>
    <w:rsid w:val="00BC13D6"/>
    <w:rsid w:val="00BC13E5"/>
    <w:rsid w:val="00BC13F8"/>
    <w:rsid w:val="00BC140D"/>
    <w:rsid w:val="00BC145F"/>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28"/>
    <w:rsid w:val="00BC1845"/>
    <w:rsid w:val="00BC1847"/>
    <w:rsid w:val="00BC190C"/>
    <w:rsid w:val="00BC191F"/>
    <w:rsid w:val="00BC194C"/>
    <w:rsid w:val="00BC1951"/>
    <w:rsid w:val="00BC1978"/>
    <w:rsid w:val="00BC19A9"/>
    <w:rsid w:val="00BC19CA"/>
    <w:rsid w:val="00BC19DA"/>
    <w:rsid w:val="00BC19F8"/>
    <w:rsid w:val="00BC1A0C"/>
    <w:rsid w:val="00BC1A11"/>
    <w:rsid w:val="00BC1A1A"/>
    <w:rsid w:val="00BC1A74"/>
    <w:rsid w:val="00BC1AFB"/>
    <w:rsid w:val="00BC1B58"/>
    <w:rsid w:val="00BC1B7A"/>
    <w:rsid w:val="00BC1B81"/>
    <w:rsid w:val="00BC1B89"/>
    <w:rsid w:val="00BC1BF4"/>
    <w:rsid w:val="00BC1C03"/>
    <w:rsid w:val="00BC1D1A"/>
    <w:rsid w:val="00BC1D21"/>
    <w:rsid w:val="00BC1D5E"/>
    <w:rsid w:val="00BC1D7B"/>
    <w:rsid w:val="00BC1D8E"/>
    <w:rsid w:val="00BC1DE1"/>
    <w:rsid w:val="00BC1E1A"/>
    <w:rsid w:val="00BC1E84"/>
    <w:rsid w:val="00BC1E8F"/>
    <w:rsid w:val="00BC1E9D"/>
    <w:rsid w:val="00BC1EC9"/>
    <w:rsid w:val="00BC1FB4"/>
    <w:rsid w:val="00BC1FB6"/>
    <w:rsid w:val="00BC203A"/>
    <w:rsid w:val="00BC2053"/>
    <w:rsid w:val="00BC2054"/>
    <w:rsid w:val="00BC20AD"/>
    <w:rsid w:val="00BC210A"/>
    <w:rsid w:val="00BC2149"/>
    <w:rsid w:val="00BC215F"/>
    <w:rsid w:val="00BC21A6"/>
    <w:rsid w:val="00BC21A7"/>
    <w:rsid w:val="00BC21AA"/>
    <w:rsid w:val="00BC21EA"/>
    <w:rsid w:val="00BC2206"/>
    <w:rsid w:val="00BC2229"/>
    <w:rsid w:val="00BC2256"/>
    <w:rsid w:val="00BC2257"/>
    <w:rsid w:val="00BC2273"/>
    <w:rsid w:val="00BC2281"/>
    <w:rsid w:val="00BC2285"/>
    <w:rsid w:val="00BC228D"/>
    <w:rsid w:val="00BC22D8"/>
    <w:rsid w:val="00BC231F"/>
    <w:rsid w:val="00BC232F"/>
    <w:rsid w:val="00BC2343"/>
    <w:rsid w:val="00BC23AD"/>
    <w:rsid w:val="00BC23EF"/>
    <w:rsid w:val="00BC245B"/>
    <w:rsid w:val="00BC246E"/>
    <w:rsid w:val="00BC2471"/>
    <w:rsid w:val="00BC247E"/>
    <w:rsid w:val="00BC2480"/>
    <w:rsid w:val="00BC2484"/>
    <w:rsid w:val="00BC2485"/>
    <w:rsid w:val="00BC249F"/>
    <w:rsid w:val="00BC24B7"/>
    <w:rsid w:val="00BC24E1"/>
    <w:rsid w:val="00BC2506"/>
    <w:rsid w:val="00BC252C"/>
    <w:rsid w:val="00BC2552"/>
    <w:rsid w:val="00BC25BB"/>
    <w:rsid w:val="00BC2618"/>
    <w:rsid w:val="00BC263A"/>
    <w:rsid w:val="00BC2673"/>
    <w:rsid w:val="00BC26A1"/>
    <w:rsid w:val="00BC26E5"/>
    <w:rsid w:val="00BC26F9"/>
    <w:rsid w:val="00BC2705"/>
    <w:rsid w:val="00BC2709"/>
    <w:rsid w:val="00BC277E"/>
    <w:rsid w:val="00BC27A0"/>
    <w:rsid w:val="00BC27F0"/>
    <w:rsid w:val="00BC27F8"/>
    <w:rsid w:val="00BC27FD"/>
    <w:rsid w:val="00BC281D"/>
    <w:rsid w:val="00BC2865"/>
    <w:rsid w:val="00BC287F"/>
    <w:rsid w:val="00BC28EE"/>
    <w:rsid w:val="00BC28FD"/>
    <w:rsid w:val="00BC291E"/>
    <w:rsid w:val="00BC2932"/>
    <w:rsid w:val="00BC293B"/>
    <w:rsid w:val="00BC2990"/>
    <w:rsid w:val="00BC29B5"/>
    <w:rsid w:val="00BC2A20"/>
    <w:rsid w:val="00BC2A21"/>
    <w:rsid w:val="00BC2A67"/>
    <w:rsid w:val="00BC2AA8"/>
    <w:rsid w:val="00BC2B31"/>
    <w:rsid w:val="00BC2B52"/>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D4"/>
    <w:rsid w:val="00BC30E8"/>
    <w:rsid w:val="00BC3166"/>
    <w:rsid w:val="00BC31E8"/>
    <w:rsid w:val="00BC3238"/>
    <w:rsid w:val="00BC3281"/>
    <w:rsid w:val="00BC32DD"/>
    <w:rsid w:val="00BC32DE"/>
    <w:rsid w:val="00BC3311"/>
    <w:rsid w:val="00BC33BD"/>
    <w:rsid w:val="00BC346A"/>
    <w:rsid w:val="00BC3484"/>
    <w:rsid w:val="00BC348D"/>
    <w:rsid w:val="00BC34D8"/>
    <w:rsid w:val="00BC355D"/>
    <w:rsid w:val="00BC364B"/>
    <w:rsid w:val="00BC367A"/>
    <w:rsid w:val="00BC369B"/>
    <w:rsid w:val="00BC36EB"/>
    <w:rsid w:val="00BC36FF"/>
    <w:rsid w:val="00BC3748"/>
    <w:rsid w:val="00BC376D"/>
    <w:rsid w:val="00BC37A6"/>
    <w:rsid w:val="00BC37A7"/>
    <w:rsid w:val="00BC37C4"/>
    <w:rsid w:val="00BC3814"/>
    <w:rsid w:val="00BC3819"/>
    <w:rsid w:val="00BC384F"/>
    <w:rsid w:val="00BC3857"/>
    <w:rsid w:val="00BC3880"/>
    <w:rsid w:val="00BC3934"/>
    <w:rsid w:val="00BC393E"/>
    <w:rsid w:val="00BC3950"/>
    <w:rsid w:val="00BC3995"/>
    <w:rsid w:val="00BC39B4"/>
    <w:rsid w:val="00BC39B8"/>
    <w:rsid w:val="00BC39CE"/>
    <w:rsid w:val="00BC39F0"/>
    <w:rsid w:val="00BC3AB0"/>
    <w:rsid w:val="00BC3AB9"/>
    <w:rsid w:val="00BC3ADA"/>
    <w:rsid w:val="00BC3B1C"/>
    <w:rsid w:val="00BC3B94"/>
    <w:rsid w:val="00BC3BCA"/>
    <w:rsid w:val="00BC3BF2"/>
    <w:rsid w:val="00BC3C7D"/>
    <w:rsid w:val="00BC3C7F"/>
    <w:rsid w:val="00BC3C97"/>
    <w:rsid w:val="00BC3CB4"/>
    <w:rsid w:val="00BC3CFD"/>
    <w:rsid w:val="00BC3D40"/>
    <w:rsid w:val="00BC3DAB"/>
    <w:rsid w:val="00BC3DAF"/>
    <w:rsid w:val="00BC3DE4"/>
    <w:rsid w:val="00BC3F57"/>
    <w:rsid w:val="00BC3F67"/>
    <w:rsid w:val="00BC3F70"/>
    <w:rsid w:val="00BC3FCB"/>
    <w:rsid w:val="00BC3FEA"/>
    <w:rsid w:val="00BC409F"/>
    <w:rsid w:val="00BC40EE"/>
    <w:rsid w:val="00BC411F"/>
    <w:rsid w:val="00BC413D"/>
    <w:rsid w:val="00BC41DA"/>
    <w:rsid w:val="00BC41EA"/>
    <w:rsid w:val="00BC41F6"/>
    <w:rsid w:val="00BC4238"/>
    <w:rsid w:val="00BC427E"/>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1E"/>
    <w:rsid w:val="00BC4725"/>
    <w:rsid w:val="00BC472B"/>
    <w:rsid w:val="00BC47B5"/>
    <w:rsid w:val="00BC4801"/>
    <w:rsid w:val="00BC4821"/>
    <w:rsid w:val="00BC4834"/>
    <w:rsid w:val="00BC4840"/>
    <w:rsid w:val="00BC4874"/>
    <w:rsid w:val="00BC48C5"/>
    <w:rsid w:val="00BC48C6"/>
    <w:rsid w:val="00BC48E9"/>
    <w:rsid w:val="00BC4917"/>
    <w:rsid w:val="00BC49B0"/>
    <w:rsid w:val="00BC4A23"/>
    <w:rsid w:val="00BC4A30"/>
    <w:rsid w:val="00BC4A69"/>
    <w:rsid w:val="00BC4A6D"/>
    <w:rsid w:val="00BC4AA9"/>
    <w:rsid w:val="00BC4AD9"/>
    <w:rsid w:val="00BC4AE6"/>
    <w:rsid w:val="00BC4B37"/>
    <w:rsid w:val="00BC4B3B"/>
    <w:rsid w:val="00BC4B54"/>
    <w:rsid w:val="00BC4B5E"/>
    <w:rsid w:val="00BC4BA4"/>
    <w:rsid w:val="00BC4BD2"/>
    <w:rsid w:val="00BC4BE7"/>
    <w:rsid w:val="00BC4C51"/>
    <w:rsid w:val="00BC4C5E"/>
    <w:rsid w:val="00BC4C94"/>
    <w:rsid w:val="00BC4CDE"/>
    <w:rsid w:val="00BC4CE2"/>
    <w:rsid w:val="00BC4CE3"/>
    <w:rsid w:val="00BC4E13"/>
    <w:rsid w:val="00BC4E22"/>
    <w:rsid w:val="00BC4E39"/>
    <w:rsid w:val="00BC4E44"/>
    <w:rsid w:val="00BC4EA7"/>
    <w:rsid w:val="00BC4EB1"/>
    <w:rsid w:val="00BC4EBC"/>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7E"/>
    <w:rsid w:val="00BC548D"/>
    <w:rsid w:val="00BC54A3"/>
    <w:rsid w:val="00BC5516"/>
    <w:rsid w:val="00BC5529"/>
    <w:rsid w:val="00BC553D"/>
    <w:rsid w:val="00BC5595"/>
    <w:rsid w:val="00BC55EF"/>
    <w:rsid w:val="00BC55F3"/>
    <w:rsid w:val="00BC560B"/>
    <w:rsid w:val="00BC5634"/>
    <w:rsid w:val="00BC567F"/>
    <w:rsid w:val="00BC570B"/>
    <w:rsid w:val="00BC5749"/>
    <w:rsid w:val="00BC574B"/>
    <w:rsid w:val="00BC5753"/>
    <w:rsid w:val="00BC5859"/>
    <w:rsid w:val="00BC587F"/>
    <w:rsid w:val="00BC58AB"/>
    <w:rsid w:val="00BC58F5"/>
    <w:rsid w:val="00BC58FC"/>
    <w:rsid w:val="00BC592C"/>
    <w:rsid w:val="00BC5965"/>
    <w:rsid w:val="00BC5979"/>
    <w:rsid w:val="00BC597E"/>
    <w:rsid w:val="00BC59AE"/>
    <w:rsid w:val="00BC5A03"/>
    <w:rsid w:val="00BC5A6F"/>
    <w:rsid w:val="00BC5A9D"/>
    <w:rsid w:val="00BC5B05"/>
    <w:rsid w:val="00BC5B57"/>
    <w:rsid w:val="00BC5B99"/>
    <w:rsid w:val="00BC5BD9"/>
    <w:rsid w:val="00BC5C49"/>
    <w:rsid w:val="00BC5C9C"/>
    <w:rsid w:val="00BC5CA8"/>
    <w:rsid w:val="00BC5CC7"/>
    <w:rsid w:val="00BC5D32"/>
    <w:rsid w:val="00BC5DAA"/>
    <w:rsid w:val="00BC5E22"/>
    <w:rsid w:val="00BC5E82"/>
    <w:rsid w:val="00BC5E95"/>
    <w:rsid w:val="00BC5EDA"/>
    <w:rsid w:val="00BC5EE6"/>
    <w:rsid w:val="00BC5F00"/>
    <w:rsid w:val="00BC5F24"/>
    <w:rsid w:val="00BC5F92"/>
    <w:rsid w:val="00BC5FA8"/>
    <w:rsid w:val="00BC600A"/>
    <w:rsid w:val="00BC6026"/>
    <w:rsid w:val="00BC606B"/>
    <w:rsid w:val="00BC60D3"/>
    <w:rsid w:val="00BC6155"/>
    <w:rsid w:val="00BC6170"/>
    <w:rsid w:val="00BC61EB"/>
    <w:rsid w:val="00BC62B7"/>
    <w:rsid w:val="00BC6314"/>
    <w:rsid w:val="00BC6366"/>
    <w:rsid w:val="00BC636B"/>
    <w:rsid w:val="00BC6422"/>
    <w:rsid w:val="00BC642E"/>
    <w:rsid w:val="00BC647C"/>
    <w:rsid w:val="00BC6496"/>
    <w:rsid w:val="00BC64AD"/>
    <w:rsid w:val="00BC6502"/>
    <w:rsid w:val="00BC6547"/>
    <w:rsid w:val="00BC654A"/>
    <w:rsid w:val="00BC657C"/>
    <w:rsid w:val="00BC657F"/>
    <w:rsid w:val="00BC65C4"/>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86"/>
    <w:rsid w:val="00BC6C98"/>
    <w:rsid w:val="00BC6CDA"/>
    <w:rsid w:val="00BC6D32"/>
    <w:rsid w:val="00BC6D38"/>
    <w:rsid w:val="00BC6D4A"/>
    <w:rsid w:val="00BC6D59"/>
    <w:rsid w:val="00BC6D5E"/>
    <w:rsid w:val="00BC6DA1"/>
    <w:rsid w:val="00BC6DB4"/>
    <w:rsid w:val="00BC6DF7"/>
    <w:rsid w:val="00BC6E1F"/>
    <w:rsid w:val="00BC6E45"/>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E2"/>
    <w:rsid w:val="00BC71E8"/>
    <w:rsid w:val="00BC722C"/>
    <w:rsid w:val="00BC725C"/>
    <w:rsid w:val="00BC7274"/>
    <w:rsid w:val="00BC7294"/>
    <w:rsid w:val="00BC7349"/>
    <w:rsid w:val="00BC738B"/>
    <w:rsid w:val="00BC7397"/>
    <w:rsid w:val="00BC7414"/>
    <w:rsid w:val="00BC7488"/>
    <w:rsid w:val="00BC74D8"/>
    <w:rsid w:val="00BC754C"/>
    <w:rsid w:val="00BC755F"/>
    <w:rsid w:val="00BC75E1"/>
    <w:rsid w:val="00BC75F1"/>
    <w:rsid w:val="00BC7622"/>
    <w:rsid w:val="00BC763E"/>
    <w:rsid w:val="00BC7649"/>
    <w:rsid w:val="00BC765B"/>
    <w:rsid w:val="00BC76A4"/>
    <w:rsid w:val="00BC76CD"/>
    <w:rsid w:val="00BC76D9"/>
    <w:rsid w:val="00BC7755"/>
    <w:rsid w:val="00BC7756"/>
    <w:rsid w:val="00BC776B"/>
    <w:rsid w:val="00BC7796"/>
    <w:rsid w:val="00BC77A9"/>
    <w:rsid w:val="00BC7836"/>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CA"/>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22"/>
    <w:rsid w:val="00BC7F6C"/>
    <w:rsid w:val="00BD0030"/>
    <w:rsid w:val="00BD007B"/>
    <w:rsid w:val="00BD00CB"/>
    <w:rsid w:val="00BD00FC"/>
    <w:rsid w:val="00BD0136"/>
    <w:rsid w:val="00BD016F"/>
    <w:rsid w:val="00BD0191"/>
    <w:rsid w:val="00BD01C2"/>
    <w:rsid w:val="00BD01E4"/>
    <w:rsid w:val="00BD020C"/>
    <w:rsid w:val="00BD023A"/>
    <w:rsid w:val="00BD029B"/>
    <w:rsid w:val="00BD02CB"/>
    <w:rsid w:val="00BD02DF"/>
    <w:rsid w:val="00BD02FE"/>
    <w:rsid w:val="00BD030A"/>
    <w:rsid w:val="00BD0318"/>
    <w:rsid w:val="00BD03BC"/>
    <w:rsid w:val="00BD03D7"/>
    <w:rsid w:val="00BD0446"/>
    <w:rsid w:val="00BD047C"/>
    <w:rsid w:val="00BD0495"/>
    <w:rsid w:val="00BD04AA"/>
    <w:rsid w:val="00BD04C1"/>
    <w:rsid w:val="00BD0502"/>
    <w:rsid w:val="00BD058B"/>
    <w:rsid w:val="00BD05B3"/>
    <w:rsid w:val="00BD05FD"/>
    <w:rsid w:val="00BD0607"/>
    <w:rsid w:val="00BD0608"/>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7"/>
    <w:rsid w:val="00BD090E"/>
    <w:rsid w:val="00BD0913"/>
    <w:rsid w:val="00BD0A6A"/>
    <w:rsid w:val="00BD0AD2"/>
    <w:rsid w:val="00BD0BA0"/>
    <w:rsid w:val="00BD0BF5"/>
    <w:rsid w:val="00BD0C38"/>
    <w:rsid w:val="00BD0C86"/>
    <w:rsid w:val="00BD0CD1"/>
    <w:rsid w:val="00BD0D7C"/>
    <w:rsid w:val="00BD0DA3"/>
    <w:rsid w:val="00BD0DC9"/>
    <w:rsid w:val="00BD0E2C"/>
    <w:rsid w:val="00BD0FA4"/>
    <w:rsid w:val="00BD0FBF"/>
    <w:rsid w:val="00BD0FD0"/>
    <w:rsid w:val="00BD0FDF"/>
    <w:rsid w:val="00BD1045"/>
    <w:rsid w:val="00BD1067"/>
    <w:rsid w:val="00BD10CA"/>
    <w:rsid w:val="00BD10CB"/>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11"/>
    <w:rsid w:val="00BD1321"/>
    <w:rsid w:val="00BD1379"/>
    <w:rsid w:val="00BD138D"/>
    <w:rsid w:val="00BD13B0"/>
    <w:rsid w:val="00BD13B2"/>
    <w:rsid w:val="00BD13D5"/>
    <w:rsid w:val="00BD13E8"/>
    <w:rsid w:val="00BD1402"/>
    <w:rsid w:val="00BD1408"/>
    <w:rsid w:val="00BD1459"/>
    <w:rsid w:val="00BD1480"/>
    <w:rsid w:val="00BD14BF"/>
    <w:rsid w:val="00BD14EC"/>
    <w:rsid w:val="00BD14F9"/>
    <w:rsid w:val="00BD151E"/>
    <w:rsid w:val="00BD15BC"/>
    <w:rsid w:val="00BD1612"/>
    <w:rsid w:val="00BD1627"/>
    <w:rsid w:val="00BD163E"/>
    <w:rsid w:val="00BD168E"/>
    <w:rsid w:val="00BD169F"/>
    <w:rsid w:val="00BD1769"/>
    <w:rsid w:val="00BD1776"/>
    <w:rsid w:val="00BD1782"/>
    <w:rsid w:val="00BD178F"/>
    <w:rsid w:val="00BD17B1"/>
    <w:rsid w:val="00BD17B5"/>
    <w:rsid w:val="00BD17D9"/>
    <w:rsid w:val="00BD17E2"/>
    <w:rsid w:val="00BD17F1"/>
    <w:rsid w:val="00BD1807"/>
    <w:rsid w:val="00BD181B"/>
    <w:rsid w:val="00BD18DC"/>
    <w:rsid w:val="00BD193D"/>
    <w:rsid w:val="00BD19BC"/>
    <w:rsid w:val="00BD1A42"/>
    <w:rsid w:val="00BD1A75"/>
    <w:rsid w:val="00BD1AB2"/>
    <w:rsid w:val="00BD1AE3"/>
    <w:rsid w:val="00BD1AFB"/>
    <w:rsid w:val="00BD1B1C"/>
    <w:rsid w:val="00BD1B21"/>
    <w:rsid w:val="00BD1B48"/>
    <w:rsid w:val="00BD1BD2"/>
    <w:rsid w:val="00BD1BEC"/>
    <w:rsid w:val="00BD1C35"/>
    <w:rsid w:val="00BD1C3E"/>
    <w:rsid w:val="00BD1C62"/>
    <w:rsid w:val="00BD1C90"/>
    <w:rsid w:val="00BD1CC7"/>
    <w:rsid w:val="00BD1CF3"/>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3C"/>
    <w:rsid w:val="00BD2051"/>
    <w:rsid w:val="00BD2066"/>
    <w:rsid w:val="00BD2070"/>
    <w:rsid w:val="00BD20AB"/>
    <w:rsid w:val="00BD20B4"/>
    <w:rsid w:val="00BD20B5"/>
    <w:rsid w:val="00BD20BF"/>
    <w:rsid w:val="00BD20F7"/>
    <w:rsid w:val="00BD213F"/>
    <w:rsid w:val="00BD2150"/>
    <w:rsid w:val="00BD2165"/>
    <w:rsid w:val="00BD21DF"/>
    <w:rsid w:val="00BD2200"/>
    <w:rsid w:val="00BD2207"/>
    <w:rsid w:val="00BD220B"/>
    <w:rsid w:val="00BD221D"/>
    <w:rsid w:val="00BD222E"/>
    <w:rsid w:val="00BD2235"/>
    <w:rsid w:val="00BD224E"/>
    <w:rsid w:val="00BD22A8"/>
    <w:rsid w:val="00BD22B4"/>
    <w:rsid w:val="00BD22C3"/>
    <w:rsid w:val="00BD2315"/>
    <w:rsid w:val="00BD238F"/>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B6"/>
    <w:rsid w:val="00BD2640"/>
    <w:rsid w:val="00BD2648"/>
    <w:rsid w:val="00BD2685"/>
    <w:rsid w:val="00BD273D"/>
    <w:rsid w:val="00BD2746"/>
    <w:rsid w:val="00BD274C"/>
    <w:rsid w:val="00BD284C"/>
    <w:rsid w:val="00BD286D"/>
    <w:rsid w:val="00BD2874"/>
    <w:rsid w:val="00BD2899"/>
    <w:rsid w:val="00BD28AA"/>
    <w:rsid w:val="00BD28F1"/>
    <w:rsid w:val="00BD29C1"/>
    <w:rsid w:val="00BD29CD"/>
    <w:rsid w:val="00BD2A34"/>
    <w:rsid w:val="00BD2A37"/>
    <w:rsid w:val="00BD2A46"/>
    <w:rsid w:val="00BD2B0C"/>
    <w:rsid w:val="00BD2B78"/>
    <w:rsid w:val="00BD2B94"/>
    <w:rsid w:val="00BD2BD3"/>
    <w:rsid w:val="00BD2C38"/>
    <w:rsid w:val="00BD2C71"/>
    <w:rsid w:val="00BD2C80"/>
    <w:rsid w:val="00BD2CF6"/>
    <w:rsid w:val="00BD2D20"/>
    <w:rsid w:val="00BD2D2A"/>
    <w:rsid w:val="00BD2D33"/>
    <w:rsid w:val="00BD2D9E"/>
    <w:rsid w:val="00BD2DD1"/>
    <w:rsid w:val="00BD2DD9"/>
    <w:rsid w:val="00BD2E3E"/>
    <w:rsid w:val="00BD2E80"/>
    <w:rsid w:val="00BD2F78"/>
    <w:rsid w:val="00BD2FA4"/>
    <w:rsid w:val="00BD2FAA"/>
    <w:rsid w:val="00BD3005"/>
    <w:rsid w:val="00BD300E"/>
    <w:rsid w:val="00BD3015"/>
    <w:rsid w:val="00BD3021"/>
    <w:rsid w:val="00BD3042"/>
    <w:rsid w:val="00BD304E"/>
    <w:rsid w:val="00BD3065"/>
    <w:rsid w:val="00BD3072"/>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F8"/>
    <w:rsid w:val="00BD357A"/>
    <w:rsid w:val="00BD3591"/>
    <w:rsid w:val="00BD3598"/>
    <w:rsid w:val="00BD35B2"/>
    <w:rsid w:val="00BD3623"/>
    <w:rsid w:val="00BD364C"/>
    <w:rsid w:val="00BD3686"/>
    <w:rsid w:val="00BD36E0"/>
    <w:rsid w:val="00BD36F3"/>
    <w:rsid w:val="00BD36F8"/>
    <w:rsid w:val="00BD37F3"/>
    <w:rsid w:val="00BD3885"/>
    <w:rsid w:val="00BD38B5"/>
    <w:rsid w:val="00BD38CB"/>
    <w:rsid w:val="00BD38FF"/>
    <w:rsid w:val="00BD3931"/>
    <w:rsid w:val="00BD393B"/>
    <w:rsid w:val="00BD396B"/>
    <w:rsid w:val="00BD3973"/>
    <w:rsid w:val="00BD397A"/>
    <w:rsid w:val="00BD397E"/>
    <w:rsid w:val="00BD39B8"/>
    <w:rsid w:val="00BD3A0D"/>
    <w:rsid w:val="00BD3A33"/>
    <w:rsid w:val="00BD3A8B"/>
    <w:rsid w:val="00BD3A94"/>
    <w:rsid w:val="00BD3ADD"/>
    <w:rsid w:val="00BD3B06"/>
    <w:rsid w:val="00BD3B38"/>
    <w:rsid w:val="00BD3B3E"/>
    <w:rsid w:val="00BD3B46"/>
    <w:rsid w:val="00BD3B88"/>
    <w:rsid w:val="00BD3BC2"/>
    <w:rsid w:val="00BD3C31"/>
    <w:rsid w:val="00BD3C7A"/>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65F"/>
    <w:rsid w:val="00BD46E1"/>
    <w:rsid w:val="00BD46EF"/>
    <w:rsid w:val="00BD46F5"/>
    <w:rsid w:val="00BD46FB"/>
    <w:rsid w:val="00BD477C"/>
    <w:rsid w:val="00BD47AF"/>
    <w:rsid w:val="00BD47CB"/>
    <w:rsid w:val="00BD47DF"/>
    <w:rsid w:val="00BD47EF"/>
    <w:rsid w:val="00BD4806"/>
    <w:rsid w:val="00BD481A"/>
    <w:rsid w:val="00BD48B3"/>
    <w:rsid w:val="00BD48CC"/>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8D"/>
    <w:rsid w:val="00BD4BC2"/>
    <w:rsid w:val="00BD4BD7"/>
    <w:rsid w:val="00BD4C00"/>
    <w:rsid w:val="00BD4C35"/>
    <w:rsid w:val="00BD4CB9"/>
    <w:rsid w:val="00BD4D03"/>
    <w:rsid w:val="00BD4D08"/>
    <w:rsid w:val="00BD4D15"/>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53"/>
    <w:rsid w:val="00BD5467"/>
    <w:rsid w:val="00BD54B5"/>
    <w:rsid w:val="00BD54DE"/>
    <w:rsid w:val="00BD5508"/>
    <w:rsid w:val="00BD5520"/>
    <w:rsid w:val="00BD55E6"/>
    <w:rsid w:val="00BD5625"/>
    <w:rsid w:val="00BD5641"/>
    <w:rsid w:val="00BD5654"/>
    <w:rsid w:val="00BD5691"/>
    <w:rsid w:val="00BD56C8"/>
    <w:rsid w:val="00BD56ED"/>
    <w:rsid w:val="00BD56F5"/>
    <w:rsid w:val="00BD570A"/>
    <w:rsid w:val="00BD5742"/>
    <w:rsid w:val="00BD5779"/>
    <w:rsid w:val="00BD5781"/>
    <w:rsid w:val="00BD578D"/>
    <w:rsid w:val="00BD5791"/>
    <w:rsid w:val="00BD57AC"/>
    <w:rsid w:val="00BD57D0"/>
    <w:rsid w:val="00BD57F6"/>
    <w:rsid w:val="00BD5852"/>
    <w:rsid w:val="00BD5874"/>
    <w:rsid w:val="00BD58BC"/>
    <w:rsid w:val="00BD58F3"/>
    <w:rsid w:val="00BD58FB"/>
    <w:rsid w:val="00BD5904"/>
    <w:rsid w:val="00BD591B"/>
    <w:rsid w:val="00BD594A"/>
    <w:rsid w:val="00BD5A35"/>
    <w:rsid w:val="00BD5A3A"/>
    <w:rsid w:val="00BD5AE3"/>
    <w:rsid w:val="00BD5B0C"/>
    <w:rsid w:val="00BD5B40"/>
    <w:rsid w:val="00BD5B80"/>
    <w:rsid w:val="00BD5BB8"/>
    <w:rsid w:val="00BD5BCC"/>
    <w:rsid w:val="00BD5BD7"/>
    <w:rsid w:val="00BD5BF3"/>
    <w:rsid w:val="00BD5C85"/>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6E"/>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80"/>
    <w:rsid w:val="00BD64EA"/>
    <w:rsid w:val="00BD64F0"/>
    <w:rsid w:val="00BD6505"/>
    <w:rsid w:val="00BD653F"/>
    <w:rsid w:val="00BD6546"/>
    <w:rsid w:val="00BD6582"/>
    <w:rsid w:val="00BD65B7"/>
    <w:rsid w:val="00BD6613"/>
    <w:rsid w:val="00BD661A"/>
    <w:rsid w:val="00BD6664"/>
    <w:rsid w:val="00BD6677"/>
    <w:rsid w:val="00BD667E"/>
    <w:rsid w:val="00BD6681"/>
    <w:rsid w:val="00BD66D9"/>
    <w:rsid w:val="00BD66F3"/>
    <w:rsid w:val="00BD6730"/>
    <w:rsid w:val="00BD6785"/>
    <w:rsid w:val="00BD67AE"/>
    <w:rsid w:val="00BD6807"/>
    <w:rsid w:val="00BD6812"/>
    <w:rsid w:val="00BD6846"/>
    <w:rsid w:val="00BD684A"/>
    <w:rsid w:val="00BD6916"/>
    <w:rsid w:val="00BD6931"/>
    <w:rsid w:val="00BD69CA"/>
    <w:rsid w:val="00BD6A3D"/>
    <w:rsid w:val="00BD6AA1"/>
    <w:rsid w:val="00BD6AAA"/>
    <w:rsid w:val="00BD6AB7"/>
    <w:rsid w:val="00BD6ACB"/>
    <w:rsid w:val="00BD6AD1"/>
    <w:rsid w:val="00BD6BA5"/>
    <w:rsid w:val="00BD6BD4"/>
    <w:rsid w:val="00BD6CA7"/>
    <w:rsid w:val="00BD6D16"/>
    <w:rsid w:val="00BD6D1C"/>
    <w:rsid w:val="00BD6D82"/>
    <w:rsid w:val="00BD6E2A"/>
    <w:rsid w:val="00BD6E70"/>
    <w:rsid w:val="00BD6E75"/>
    <w:rsid w:val="00BD6ECA"/>
    <w:rsid w:val="00BD6ED6"/>
    <w:rsid w:val="00BD6F45"/>
    <w:rsid w:val="00BD6F4B"/>
    <w:rsid w:val="00BD7039"/>
    <w:rsid w:val="00BD7087"/>
    <w:rsid w:val="00BD70E5"/>
    <w:rsid w:val="00BD7168"/>
    <w:rsid w:val="00BD7275"/>
    <w:rsid w:val="00BD729B"/>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5FC"/>
    <w:rsid w:val="00BD7619"/>
    <w:rsid w:val="00BD761F"/>
    <w:rsid w:val="00BD76FA"/>
    <w:rsid w:val="00BD76FC"/>
    <w:rsid w:val="00BD77A7"/>
    <w:rsid w:val="00BD77F9"/>
    <w:rsid w:val="00BD780A"/>
    <w:rsid w:val="00BD78AA"/>
    <w:rsid w:val="00BD78B1"/>
    <w:rsid w:val="00BD78BB"/>
    <w:rsid w:val="00BD7939"/>
    <w:rsid w:val="00BD7948"/>
    <w:rsid w:val="00BD7973"/>
    <w:rsid w:val="00BD7987"/>
    <w:rsid w:val="00BD79C8"/>
    <w:rsid w:val="00BD79CE"/>
    <w:rsid w:val="00BD79E8"/>
    <w:rsid w:val="00BD7A21"/>
    <w:rsid w:val="00BD7A5E"/>
    <w:rsid w:val="00BD7B18"/>
    <w:rsid w:val="00BD7B89"/>
    <w:rsid w:val="00BD7B9D"/>
    <w:rsid w:val="00BD7BE7"/>
    <w:rsid w:val="00BD7C2D"/>
    <w:rsid w:val="00BD7C74"/>
    <w:rsid w:val="00BD7C8A"/>
    <w:rsid w:val="00BD7CB2"/>
    <w:rsid w:val="00BD7D02"/>
    <w:rsid w:val="00BD7D15"/>
    <w:rsid w:val="00BD7DA3"/>
    <w:rsid w:val="00BD7DBA"/>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89"/>
    <w:rsid w:val="00BE00A8"/>
    <w:rsid w:val="00BE0101"/>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37A"/>
    <w:rsid w:val="00BE042E"/>
    <w:rsid w:val="00BE0462"/>
    <w:rsid w:val="00BE047E"/>
    <w:rsid w:val="00BE049B"/>
    <w:rsid w:val="00BE04B0"/>
    <w:rsid w:val="00BE0528"/>
    <w:rsid w:val="00BE0532"/>
    <w:rsid w:val="00BE054E"/>
    <w:rsid w:val="00BE0570"/>
    <w:rsid w:val="00BE05A8"/>
    <w:rsid w:val="00BE05BC"/>
    <w:rsid w:val="00BE05C7"/>
    <w:rsid w:val="00BE05D4"/>
    <w:rsid w:val="00BE061A"/>
    <w:rsid w:val="00BE0677"/>
    <w:rsid w:val="00BE06CD"/>
    <w:rsid w:val="00BE06D2"/>
    <w:rsid w:val="00BE073C"/>
    <w:rsid w:val="00BE07AC"/>
    <w:rsid w:val="00BE07BD"/>
    <w:rsid w:val="00BE07FC"/>
    <w:rsid w:val="00BE0833"/>
    <w:rsid w:val="00BE08AB"/>
    <w:rsid w:val="00BE08EF"/>
    <w:rsid w:val="00BE094D"/>
    <w:rsid w:val="00BE0973"/>
    <w:rsid w:val="00BE09B8"/>
    <w:rsid w:val="00BE0A01"/>
    <w:rsid w:val="00BE0A28"/>
    <w:rsid w:val="00BE0AAF"/>
    <w:rsid w:val="00BE0AB2"/>
    <w:rsid w:val="00BE0B1F"/>
    <w:rsid w:val="00BE0B29"/>
    <w:rsid w:val="00BE0B3A"/>
    <w:rsid w:val="00BE0B43"/>
    <w:rsid w:val="00BE0B91"/>
    <w:rsid w:val="00BE0BD7"/>
    <w:rsid w:val="00BE0C2B"/>
    <w:rsid w:val="00BE0C71"/>
    <w:rsid w:val="00BE0C8C"/>
    <w:rsid w:val="00BE0CA6"/>
    <w:rsid w:val="00BE0CBB"/>
    <w:rsid w:val="00BE0D26"/>
    <w:rsid w:val="00BE0D37"/>
    <w:rsid w:val="00BE0D81"/>
    <w:rsid w:val="00BE0DB9"/>
    <w:rsid w:val="00BE0E1B"/>
    <w:rsid w:val="00BE0F18"/>
    <w:rsid w:val="00BE0F49"/>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D3"/>
    <w:rsid w:val="00BE11F5"/>
    <w:rsid w:val="00BE1268"/>
    <w:rsid w:val="00BE130B"/>
    <w:rsid w:val="00BE133F"/>
    <w:rsid w:val="00BE1346"/>
    <w:rsid w:val="00BE1352"/>
    <w:rsid w:val="00BE137E"/>
    <w:rsid w:val="00BE1381"/>
    <w:rsid w:val="00BE13D8"/>
    <w:rsid w:val="00BE13DF"/>
    <w:rsid w:val="00BE13F5"/>
    <w:rsid w:val="00BE13F8"/>
    <w:rsid w:val="00BE13F9"/>
    <w:rsid w:val="00BE1412"/>
    <w:rsid w:val="00BE149E"/>
    <w:rsid w:val="00BE1502"/>
    <w:rsid w:val="00BE1508"/>
    <w:rsid w:val="00BE1535"/>
    <w:rsid w:val="00BE1547"/>
    <w:rsid w:val="00BE1568"/>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80"/>
    <w:rsid w:val="00BE1994"/>
    <w:rsid w:val="00BE19D5"/>
    <w:rsid w:val="00BE1A0E"/>
    <w:rsid w:val="00BE1A13"/>
    <w:rsid w:val="00BE1A27"/>
    <w:rsid w:val="00BE1A79"/>
    <w:rsid w:val="00BE1A85"/>
    <w:rsid w:val="00BE1A8B"/>
    <w:rsid w:val="00BE1A97"/>
    <w:rsid w:val="00BE1AA1"/>
    <w:rsid w:val="00BE1AB9"/>
    <w:rsid w:val="00BE1AEF"/>
    <w:rsid w:val="00BE1BC9"/>
    <w:rsid w:val="00BE1BD3"/>
    <w:rsid w:val="00BE1C21"/>
    <w:rsid w:val="00BE1C2C"/>
    <w:rsid w:val="00BE1C63"/>
    <w:rsid w:val="00BE1C74"/>
    <w:rsid w:val="00BE1C75"/>
    <w:rsid w:val="00BE1D3A"/>
    <w:rsid w:val="00BE1DA2"/>
    <w:rsid w:val="00BE1DF0"/>
    <w:rsid w:val="00BE1E15"/>
    <w:rsid w:val="00BE1E2E"/>
    <w:rsid w:val="00BE1E30"/>
    <w:rsid w:val="00BE1E5D"/>
    <w:rsid w:val="00BE1F05"/>
    <w:rsid w:val="00BE1F11"/>
    <w:rsid w:val="00BE1F88"/>
    <w:rsid w:val="00BE1FB3"/>
    <w:rsid w:val="00BE1FD7"/>
    <w:rsid w:val="00BE203F"/>
    <w:rsid w:val="00BE2046"/>
    <w:rsid w:val="00BE2069"/>
    <w:rsid w:val="00BE20A1"/>
    <w:rsid w:val="00BE20A4"/>
    <w:rsid w:val="00BE20CB"/>
    <w:rsid w:val="00BE210C"/>
    <w:rsid w:val="00BE2119"/>
    <w:rsid w:val="00BE2122"/>
    <w:rsid w:val="00BE2174"/>
    <w:rsid w:val="00BE22BF"/>
    <w:rsid w:val="00BE2306"/>
    <w:rsid w:val="00BE230C"/>
    <w:rsid w:val="00BE2313"/>
    <w:rsid w:val="00BE2356"/>
    <w:rsid w:val="00BE23B8"/>
    <w:rsid w:val="00BE23C5"/>
    <w:rsid w:val="00BE23F7"/>
    <w:rsid w:val="00BE240B"/>
    <w:rsid w:val="00BE245A"/>
    <w:rsid w:val="00BE248A"/>
    <w:rsid w:val="00BE24CB"/>
    <w:rsid w:val="00BE24CD"/>
    <w:rsid w:val="00BE2518"/>
    <w:rsid w:val="00BE251C"/>
    <w:rsid w:val="00BE2562"/>
    <w:rsid w:val="00BE2563"/>
    <w:rsid w:val="00BE25D7"/>
    <w:rsid w:val="00BE261A"/>
    <w:rsid w:val="00BE2648"/>
    <w:rsid w:val="00BE26AE"/>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4"/>
    <w:rsid w:val="00BE2948"/>
    <w:rsid w:val="00BE298D"/>
    <w:rsid w:val="00BE29AF"/>
    <w:rsid w:val="00BE29D8"/>
    <w:rsid w:val="00BE2A03"/>
    <w:rsid w:val="00BE2A23"/>
    <w:rsid w:val="00BE2A2F"/>
    <w:rsid w:val="00BE2A7F"/>
    <w:rsid w:val="00BE2ACE"/>
    <w:rsid w:val="00BE2AD5"/>
    <w:rsid w:val="00BE2B5D"/>
    <w:rsid w:val="00BE2B97"/>
    <w:rsid w:val="00BE2BDE"/>
    <w:rsid w:val="00BE2C06"/>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0A3"/>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BB"/>
    <w:rsid w:val="00BE33E2"/>
    <w:rsid w:val="00BE341B"/>
    <w:rsid w:val="00BE3428"/>
    <w:rsid w:val="00BE34E8"/>
    <w:rsid w:val="00BE34FA"/>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5"/>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4F"/>
    <w:rsid w:val="00BE3A5D"/>
    <w:rsid w:val="00BE3A77"/>
    <w:rsid w:val="00BE3A8A"/>
    <w:rsid w:val="00BE3A8F"/>
    <w:rsid w:val="00BE3AD5"/>
    <w:rsid w:val="00BE3ADD"/>
    <w:rsid w:val="00BE3B55"/>
    <w:rsid w:val="00BE3BC5"/>
    <w:rsid w:val="00BE3BC9"/>
    <w:rsid w:val="00BE3C05"/>
    <w:rsid w:val="00BE3C32"/>
    <w:rsid w:val="00BE3C37"/>
    <w:rsid w:val="00BE3C54"/>
    <w:rsid w:val="00BE3C9D"/>
    <w:rsid w:val="00BE3CA6"/>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2D"/>
    <w:rsid w:val="00BE4136"/>
    <w:rsid w:val="00BE419E"/>
    <w:rsid w:val="00BE41EF"/>
    <w:rsid w:val="00BE4200"/>
    <w:rsid w:val="00BE4295"/>
    <w:rsid w:val="00BE429E"/>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558"/>
    <w:rsid w:val="00BE46C4"/>
    <w:rsid w:val="00BE4722"/>
    <w:rsid w:val="00BE4755"/>
    <w:rsid w:val="00BE47AE"/>
    <w:rsid w:val="00BE47DC"/>
    <w:rsid w:val="00BE4811"/>
    <w:rsid w:val="00BE481C"/>
    <w:rsid w:val="00BE4853"/>
    <w:rsid w:val="00BE485E"/>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2D"/>
    <w:rsid w:val="00BE4C34"/>
    <w:rsid w:val="00BE4CD8"/>
    <w:rsid w:val="00BE4CE3"/>
    <w:rsid w:val="00BE4D2A"/>
    <w:rsid w:val="00BE4D36"/>
    <w:rsid w:val="00BE4DBB"/>
    <w:rsid w:val="00BE4DE5"/>
    <w:rsid w:val="00BE4E01"/>
    <w:rsid w:val="00BE4E74"/>
    <w:rsid w:val="00BE4E7A"/>
    <w:rsid w:val="00BE4ED5"/>
    <w:rsid w:val="00BE4EDE"/>
    <w:rsid w:val="00BE4EFC"/>
    <w:rsid w:val="00BE4F25"/>
    <w:rsid w:val="00BE4F71"/>
    <w:rsid w:val="00BE4FCB"/>
    <w:rsid w:val="00BE4FE9"/>
    <w:rsid w:val="00BE5004"/>
    <w:rsid w:val="00BE501A"/>
    <w:rsid w:val="00BE501F"/>
    <w:rsid w:val="00BE508D"/>
    <w:rsid w:val="00BE5092"/>
    <w:rsid w:val="00BE50D8"/>
    <w:rsid w:val="00BE50F9"/>
    <w:rsid w:val="00BE5125"/>
    <w:rsid w:val="00BE5140"/>
    <w:rsid w:val="00BE5141"/>
    <w:rsid w:val="00BE5171"/>
    <w:rsid w:val="00BE5191"/>
    <w:rsid w:val="00BE519B"/>
    <w:rsid w:val="00BE51BC"/>
    <w:rsid w:val="00BE51C3"/>
    <w:rsid w:val="00BE51C7"/>
    <w:rsid w:val="00BE5220"/>
    <w:rsid w:val="00BE522E"/>
    <w:rsid w:val="00BE5234"/>
    <w:rsid w:val="00BE5258"/>
    <w:rsid w:val="00BE526E"/>
    <w:rsid w:val="00BE5320"/>
    <w:rsid w:val="00BE5324"/>
    <w:rsid w:val="00BE534F"/>
    <w:rsid w:val="00BE5452"/>
    <w:rsid w:val="00BE5456"/>
    <w:rsid w:val="00BE545F"/>
    <w:rsid w:val="00BE54BB"/>
    <w:rsid w:val="00BE5529"/>
    <w:rsid w:val="00BE552D"/>
    <w:rsid w:val="00BE553B"/>
    <w:rsid w:val="00BE5541"/>
    <w:rsid w:val="00BE5574"/>
    <w:rsid w:val="00BE558C"/>
    <w:rsid w:val="00BE55AE"/>
    <w:rsid w:val="00BE5615"/>
    <w:rsid w:val="00BE565F"/>
    <w:rsid w:val="00BE56CD"/>
    <w:rsid w:val="00BE57A7"/>
    <w:rsid w:val="00BE5825"/>
    <w:rsid w:val="00BE586C"/>
    <w:rsid w:val="00BE587D"/>
    <w:rsid w:val="00BE58A0"/>
    <w:rsid w:val="00BE58A6"/>
    <w:rsid w:val="00BE58BE"/>
    <w:rsid w:val="00BE58D0"/>
    <w:rsid w:val="00BE5971"/>
    <w:rsid w:val="00BE597C"/>
    <w:rsid w:val="00BE59AD"/>
    <w:rsid w:val="00BE5A22"/>
    <w:rsid w:val="00BE5A49"/>
    <w:rsid w:val="00BE5AA5"/>
    <w:rsid w:val="00BE5AA6"/>
    <w:rsid w:val="00BE5B07"/>
    <w:rsid w:val="00BE5B39"/>
    <w:rsid w:val="00BE5BF7"/>
    <w:rsid w:val="00BE5C4B"/>
    <w:rsid w:val="00BE5C59"/>
    <w:rsid w:val="00BE5C8F"/>
    <w:rsid w:val="00BE5CB6"/>
    <w:rsid w:val="00BE5CD1"/>
    <w:rsid w:val="00BE5D39"/>
    <w:rsid w:val="00BE5D64"/>
    <w:rsid w:val="00BE5D8C"/>
    <w:rsid w:val="00BE5D91"/>
    <w:rsid w:val="00BE5D97"/>
    <w:rsid w:val="00BE5DB0"/>
    <w:rsid w:val="00BE5E54"/>
    <w:rsid w:val="00BE5EA6"/>
    <w:rsid w:val="00BE5EB4"/>
    <w:rsid w:val="00BE5ED1"/>
    <w:rsid w:val="00BE5EF5"/>
    <w:rsid w:val="00BE5EFC"/>
    <w:rsid w:val="00BE5F07"/>
    <w:rsid w:val="00BE5F14"/>
    <w:rsid w:val="00BE5F1C"/>
    <w:rsid w:val="00BE5F2D"/>
    <w:rsid w:val="00BE5F80"/>
    <w:rsid w:val="00BE5F8F"/>
    <w:rsid w:val="00BE5FC4"/>
    <w:rsid w:val="00BE5FDB"/>
    <w:rsid w:val="00BE6033"/>
    <w:rsid w:val="00BE6045"/>
    <w:rsid w:val="00BE60D9"/>
    <w:rsid w:val="00BE60E8"/>
    <w:rsid w:val="00BE6151"/>
    <w:rsid w:val="00BE617A"/>
    <w:rsid w:val="00BE61E3"/>
    <w:rsid w:val="00BE6242"/>
    <w:rsid w:val="00BE6246"/>
    <w:rsid w:val="00BE62EA"/>
    <w:rsid w:val="00BE6331"/>
    <w:rsid w:val="00BE6397"/>
    <w:rsid w:val="00BE639B"/>
    <w:rsid w:val="00BE639C"/>
    <w:rsid w:val="00BE63BA"/>
    <w:rsid w:val="00BE6420"/>
    <w:rsid w:val="00BE643D"/>
    <w:rsid w:val="00BE6474"/>
    <w:rsid w:val="00BE64A8"/>
    <w:rsid w:val="00BE64C7"/>
    <w:rsid w:val="00BE64C8"/>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BC"/>
    <w:rsid w:val="00BE67FB"/>
    <w:rsid w:val="00BE684F"/>
    <w:rsid w:val="00BE68CF"/>
    <w:rsid w:val="00BE68DC"/>
    <w:rsid w:val="00BE68DD"/>
    <w:rsid w:val="00BE68E4"/>
    <w:rsid w:val="00BE6904"/>
    <w:rsid w:val="00BE693B"/>
    <w:rsid w:val="00BE6958"/>
    <w:rsid w:val="00BE6986"/>
    <w:rsid w:val="00BE698A"/>
    <w:rsid w:val="00BE69FD"/>
    <w:rsid w:val="00BE6A0C"/>
    <w:rsid w:val="00BE6A85"/>
    <w:rsid w:val="00BE6A9F"/>
    <w:rsid w:val="00BE6AB8"/>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7A"/>
    <w:rsid w:val="00BE6DD4"/>
    <w:rsid w:val="00BE6E0A"/>
    <w:rsid w:val="00BE6E3B"/>
    <w:rsid w:val="00BE6EA9"/>
    <w:rsid w:val="00BE6F05"/>
    <w:rsid w:val="00BE6F13"/>
    <w:rsid w:val="00BE6F60"/>
    <w:rsid w:val="00BE6F7D"/>
    <w:rsid w:val="00BE6F95"/>
    <w:rsid w:val="00BE6F9A"/>
    <w:rsid w:val="00BE6FAE"/>
    <w:rsid w:val="00BE6FF2"/>
    <w:rsid w:val="00BE7022"/>
    <w:rsid w:val="00BE7032"/>
    <w:rsid w:val="00BE705F"/>
    <w:rsid w:val="00BE7093"/>
    <w:rsid w:val="00BE70A0"/>
    <w:rsid w:val="00BE70A2"/>
    <w:rsid w:val="00BE70A8"/>
    <w:rsid w:val="00BE70EC"/>
    <w:rsid w:val="00BE70F7"/>
    <w:rsid w:val="00BE7100"/>
    <w:rsid w:val="00BE7170"/>
    <w:rsid w:val="00BE7194"/>
    <w:rsid w:val="00BE71A5"/>
    <w:rsid w:val="00BE71E6"/>
    <w:rsid w:val="00BE7200"/>
    <w:rsid w:val="00BE721A"/>
    <w:rsid w:val="00BE7221"/>
    <w:rsid w:val="00BE72E5"/>
    <w:rsid w:val="00BE732A"/>
    <w:rsid w:val="00BE734A"/>
    <w:rsid w:val="00BE7389"/>
    <w:rsid w:val="00BE739D"/>
    <w:rsid w:val="00BE73A3"/>
    <w:rsid w:val="00BE7423"/>
    <w:rsid w:val="00BE74AD"/>
    <w:rsid w:val="00BE74DE"/>
    <w:rsid w:val="00BE752E"/>
    <w:rsid w:val="00BE75AA"/>
    <w:rsid w:val="00BE7691"/>
    <w:rsid w:val="00BE7699"/>
    <w:rsid w:val="00BE76A2"/>
    <w:rsid w:val="00BE76A9"/>
    <w:rsid w:val="00BE76B2"/>
    <w:rsid w:val="00BE76DB"/>
    <w:rsid w:val="00BE7706"/>
    <w:rsid w:val="00BE778B"/>
    <w:rsid w:val="00BE77E0"/>
    <w:rsid w:val="00BE7832"/>
    <w:rsid w:val="00BE7838"/>
    <w:rsid w:val="00BE7843"/>
    <w:rsid w:val="00BE788F"/>
    <w:rsid w:val="00BE78A0"/>
    <w:rsid w:val="00BE791B"/>
    <w:rsid w:val="00BE7938"/>
    <w:rsid w:val="00BE794A"/>
    <w:rsid w:val="00BE79BC"/>
    <w:rsid w:val="00BE79C9"/>
    <w:rsid w:val="00BE79E1"/>
    <w:rsid w:val="00BE79EC"/>
    <w:rsid w:val="00BE79FC"/>
    <w:rsid w:val="00BE7A03"/>
    <w:rsid w:val="00BE7A77"/>
    <w:rsid w:val="00BE7A8E"/>
    <w:rsid w:val="00BE7ABB"/>
    <w:rsid w:val="00BE7B7F"/>
    <w:rsid w:val="00BE7BDB"/>
    <w:rsid w:val="00BE7BF0"/>
    <w:rsid w:val="00BE7BF5"/>
    <w:rsid w:val="00BE7C8C"/>
    <w:rsid w:val="00BE7CE6"/>
    <w:rsid w:val="00BE7D1D"/>
    <w:rsid w:val="00BE7D87"/>
    <w:rsid w:val="00BE7DAE"/>
    <w:rsid w:val="00BE7DB3"/>
    <w:rsid w:val="00BE7E24"/>
    <w:rsid w:val="00BE7E65"/>
    <w:rsid w:val="00BE7E9D"/>
    <w:rsid w:val="00BE7EEE"/>
    <w:rsid w:val="00BE7F7B"/>
    <w:rsid w:val="00BE7FD0"/>
    <w:rsid w:val="00BF002F"/>
    <w:rsid w:val="00BF0048"/>
    <w:rsid w:val="00BF0064"/>
    <w:rsid w:val="00BF00CA"/>
    <w:rsid w:val="00BF01C7"/>
    <w:rsid w:val="00BF01E0"/>
    <w:rsid w:val="00BF01EE"/>
    <w:rsid w:val="00BF01F9"/>
    <w:rsid w:val="00BF0217"/>
    <w:rsid w:val="00BF02AC"/>
    <w:rsid w:val="00BF02BF"/>
    <w:rsid w:val="00BF02C5"/>
    <w:rsid w:val="00BF0303"/>
    <w:rsid w:val="00BF0310"/>
    <w:rsid w:val="00BF0364"/>
    <w:rsid w:val="00BF03AA"/>
    <w:rsid w:val="00BF042E"/>
    <w:rsid w:val="00BF0466"/>
    <w:rsid w:val="00BF0477"/>
    <w:rsid w:val="00BF04B2"/>
    <w:rsid w:val="00BF051D"/>
    <w:rsid w:val="00BF05A7"/>
    <w:rsid w:val="00BF062F"/>
    <w:rsid w:val="00BF0636"/>
    <w:rsid w:val="00BF0654"/>
    <w:rsid w:val="00BF06D4"/>
    <w:rsid w:val="00BF06E1"/>
    <w:rsid w:val="00BF0712"/>
    <w:rsid w:val="00BF0748"/>
    <w:rsid w:val="00BF0754"/>
    <w:rsid w:val="00BF076E"/>
    <w:rsid w:val="00BF0776"/>
    <w:rsid w:val="00BF07BF"/>
    <w:rsid w:val="00BF081E"/>
    <w:rsid w:val="00BF08DB"/>
    <w:rsid w:val="00BF0914"/>
    <w:rsid w:val="00BF092F"/>
    <w:rsid w:val="00BF0934"/>
    <w:rsid w:val="00BF0984"/>
    <w:rsid w:val="00BF09A7"/>
    <w:rsid w:val="00BF0A44"/>
    <w:rsid w:val="00BF0A5E"/>
    <w:rsid w:val="00BF0A9C"/>
    <w:rsid w:val="00BF0A9D"/>
    <w:rsid w:val="00BF0B5A"/>
    <w:rsid w:val="00BF0B6D"/>
    <w:rsid w:val="00BF0B72"/>
    <w:rsid w:val="00BF0BBB"/>
    <w:rsid w:val="00BF0BC4"/>
    <w:rsid w:val="00BF0C03"/>
    <w:rsid w:val="00BF0C0C"/>
    <w:rsid w:val="00BF0C56"/>
    <w:rsid w:val="00BF0C60"/>
    <w:rsid w:val="00BF0C67"/>
    <w:rsid w:val="00BF0CA2"/>
    <w:rsid w:val="00BF0D0C"/>
    <w:rsid w:val="00BF0D49"/>
    <w:rsid w:val="00BF0D81"/>
    <w:rsid w:val="00BF0DD3"/>
    <w:rsid w:val="00BF0DD7"/>
    <w:rsid w:val="00BF0E0E"/>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DA"/>
    <w:rsid w:val="00BF11E2"/>
    <w:rsid w:val="00BF1224"/>
    <w:rsid w:val="00BF1231"/>
    <w:rsid w:val="00BF1237"/>
    <w:rsid w:val="00BF1255"/>
    <w:rsid w:val="00BF134D"/>
    <w:rsid w:val="00BF1379"/>
    <w:rsid w:val="00BF146B"/>
    <w:rsid w:val="00BF14C5"/>
    <w:rsid w:val="00BF14F1"/>
    <w:rsid w:val="00BF14F3"/>
    <w:rsid w:val="00BF14FB"/>
    <w:rsid w:val="00BF1579"/>
    <w:rsid w:val="00BF158A"/>
    <w:rsid w:val="00BF1599"/>
    <w:rsid w:val="00BF15DE"/>
    <w:rsid w:val="00BF15E2"/>
    <w:rsid w:val="00BF15F7"/>
    <w:rsid w:val="00BF1604"/>
    <w:rsid w:val="00BF161F"/>
    <w:rsid w:val="00BF163A"/>
    <w:rsid w:val="00BF164E"/>
    <w:rsid w:val="00BF1682"/>
    <w:rsid w:val="00BF168F"/>
    <w:rsid w:val="00BF170E"/>
    <w:rsid w:val="00BF1740"/>
    <w:rsid w:val="00BF179A"/>
    <w:rsid w:val="00BF17CF"/>
    <w:rsid w:val="00BF1811"/>
    <w:rsid w:val="00BF181D"/>
    <w:rsid w:val="00BF1859"/>
    <w:rsid w:val="00BF185E"/>
    <w:rsid w:val="00BF188E"/>
    <w:rsid w:val="00BF1911"/>
    <w:rsid w:val="00BF1939"/>
    <w:rsid w:val="00BF195E"/>
    <w:rsid w:val="00BF198D"/>
    <w:rsid w:val="00BF19F5"/>
    <w:rsid w:val="00BF1A36"/>
    <w:rsid w:val="00BF1A54"/>
    <w:rsid w:val="00BF1A67"/>
    <w:rsid w:val="00BF1A75"/>
    <w:rsid w:val="00BF1AC3"/>
    <w:rsid w:val="00BF1ADA"/>
    <w:rsid w:val="00BF1AF3"/>
    <w:rsid w:val="00BF1B9B"/>
    <w:rsid w:val="00BF1BB5"/>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90"/>
    <w:rsid w:val="00BF20B1"/>
    <w:rsid w:val="00BF20C2"/>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1"/>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A8"/>
    <w:rsid w:val="00BF26B2"/>
    <w:rsid w:val="00BF2773"/>
    <w:rsid w:val="00BF2787"/>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AEB"/>
    <w:rsid w:val="00BF2AFF"/>
    <w:rsid w:val="00BF2B11"/>
    <w:rsid w:val="00BF2B5D"/>
    <w:rsid w:val="00BF2B5F"/>
    <w:rsid w:val="00BF2D19"/>
    <w:rsid w:val="00BF2D2F"/>
    <w:rsid w:val="00BF2D33"/>
    <w:rsid w:val="00BF2D68"/>
    <w:rsid w:val="00BF2DB8"/>
    <w:rsid w:val="00BF2DBA"/>
    <w:rsid w:val="00BF2DBB"/>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C9"/>
    <w:rsid w:val="00BF32E6"/>
    <w:rsid w:val="00BF3359"/>
    <w:rsid w:val="00BF33A5"/>
    <w:rsid w:val="00BF33BB"/>
    <w:rsid w:val="00BF33CC"/>
    <w:rsid w:val="00BF3427"/>
    <w:rsid w:val="00BF3449"/>
    <w:rsid w:val="00BF3451"/>
    <w:rsid w:val="00BF3453"/>
    <w:rsid w:val="00BF346D"/>
    <w:rsid w:val="00BF347B"/>
    <w:rsid w:val="00BF3530"/>
    <w:rsid w:val="00BF3533"/>
    <w:rsid w:val="00BF35B8"/>
    <w:rsid w:val="00BF35C4"/>
    <w:rsid w:val="00BF35EF"/>
    <w:rsid w:val="00BF36AE"/>
    <w:rsid w:val="00BF36BB"/>
    <w:rsid w:val="00BF36D1"/>
    <w:rsid w:val="00BF36ED"/>
    <w:rsid w:val="00BF36FB"/>
    <w:rsid w:val="00BF370C"/>
    <w:rsid w:val="00BF3712"/>
    <w:rsid w:val="00BF371D"/>
    <w:rsid w:val="00BF372F"/>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4"/>
    <w:rsid w:val="00BF3DBA"/>
    <w:rsid w:val="00BF3DC5"/>
    <w:rsid w:val="00BF3DF1"/>
    <w:rsid w:val="00BF3DF5"/>
    <w:rsid w:val="00BF3DFF"/>
    <w:rsid w:val="00BF3E3C"/>
    <w:rsid w:val="00BF3E58"/>
    <w:rsid w:val="00BF3E5D"/>
    <w:rsid w:val="00BF3F27"/>
    <w:rsid w:val="00BF3F29"/>
    <w:rsid w:val="00BF3F2B"/>
    <w:rsid w:val="00BF3F74"/>
    <w:rsid w:val="00BF3FC5"/>
    <w:rsid w:val="00BF3FE2"/>
    <w:rsid w:val="00BF3FEA"/>
    <w:rsid w:val="00BF3FF9"/>
    <w:rsid w:val="00BF3FFF"/>
    <w:rsid w:val="00BF4046"/>
    <w:rsid w:val="00BF4063"/>
    <w:rsid w:val="00BF4080"/>
    <w:rsid w:val="00BF4084"/>
    <w:rsid w:val="00BF40A0"/>
    <w:rsid w:val="00BF40A3"/>
    <w:rsid w:val="00BF40E5"/>
    <w:rsid w:val="00BF4119"/>
    <w:rsid w:val="00BF414B"/>
    <w:rsid w:val="00BF415B"/>
    <w:rsid w:val="00BF41D3"/>
    <w:rsid w:val="00BF41F4"/>
    <w:rsid w:val="00BF4206"/>
    <w:rsid w:val="00BF420A"/>
    <w:rsid w:val="00BF4230"/>
    <w:rsid w:val="00BF4294"/>
    <w:rsid w:val="00BF42A7"/>
    <w:rsid w:val="00BF42D6"/>
    <w:rsid w:val="00BF4355"/>
    <w:rsid w:val="00BF436A"/>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48"/>
    <w:rsid w:val="00BF4780"/>
    <w:rsid w:val="00BF47CF"/>
    <w:rsid w:val="00BF47FC"/>
    <w:rsid w:val="00BF4849"/>
    <w:rsid w:val="00BF4873"/>
    <w:rsid w:val="00BF489E"/>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91"/>
    <w:rsid w:val="00BF4FD6"/>
    <w:rsid w:val="00BF4FE7"/>
    <w:rsid w:val="00BF501C"/>
    <w:rsid w:val="00BF5067"/>
    <w:rsid w:val="00BF50A2"/>
    <w:rsid w:val="00BF511E"/>
    <w:rsid w:val="00BF5166"/>
    <w:rsid w:val="00BF517E"/>
    <w:rsid w:val="00BF519F"/>
    <w:rsid w:val="00BF51B0"/>
    <w:rsid w:val="00BF51B7"/>
    <w:rsid w:val="00BF51F5"/>
    <w:rsid w:val="00BF521C"/>
    <w:rsid w:val="00BF5229"/>
    <w:rsid w:val="00BF524F"/>
    <w:rsid w:val="00BF525B"/>
    <w:rsid w:val="00BF5268"/>
    <w:rsid w:val="00BF526C"/>
    <w:rsid w:val="00BF5353"/>
    <w:rsid w:val="00BF539F"/>
    <w:rsid w:val="00BF5413"/>
    <w:rsid w:val="00BF5454"/>
    <w:rsid w:val="00BF545E"/>
    <w:rsid w:val="00BF54B8"/>
    <w:rsid w:val="00BF5503"/>
    <w:rsid w:val="00BF5513"/>
    <w:rsid w:val="00BF5528"/>
    <w:rsid w:val="00BF5535"/>
    <w:rsid w:val="00BF557A"/>
    <w:rsid w:val="00BF55FA"/>
    <w:rsid w:val="00BF5619"/>
    <w:rsid w:val="00BF5666"/>
    <w:rsid w:val="00BF5690"/>
    <w:rsid w:val="00BF5752"/>
    <w:rsid w:val="00BF5766"/>
    <w:rsid w:val="00BF5815"/>
    <w:rsid w:val="00BF5831"/>
    <w:rsid w:val="00BF5856"/>
    <w:rsid w:val="00BF5870"/>
    <w:rsid w:val="00BF589A"/>
    <w:rsid w:val="00BF58CE"/>
    <w:rsid w:val="00BF58E7"/>
    <w:rsid w:val="00BF58E9"/>
    <w:rsid w:val="00BF593A"/>
    <w:rsid w:val="00BF5940"/>
    <w:rsid w:val="00BF5A49"/>
    <w:rsid w:val="00BF5A83"/>
    <w:rsid w:val="00BF5AD9"/>
    <w:rsid w:val="00BF5AE9"/>
    <w:rsid w:val="00BF5AEB"/>
    <w:rsid w:val="00BF5B24"/>
    <w:rsid w:val="00BF5B78"/>
    <w:rsid w:val="00BF5B8F"/>
    <w:rsid w:val="00BF5BA7"/>
    <w:rsid w:val="00BF5BEB"/>
    <w:rsid w:val="00BF5BF8"/>
    <w:rsid w:val="00BF5C3D"/>
    <w:rsid w:val="00BF5C8C"/>
    <w:rsid w:val="00BF5CB4"/>
    <w:rsid w:val="00BF5D09"/>
    <w:rsid w:val="00BF5D2E"/>
    <w:rsid w:val="00BF5D53"/>
    <w:rsid w:val="00BF5D54"/>
    <w:rsid w:val="00BF5D75"/>
    <w:rsid w:val="00BF5D7F"/>
    <w:rsid w:val="00BF5DC2"/>
    <w:rsid w:val="00BF5DCA"/>
    <w:rsid w:val="00BF5DE5"/>
    <w:rsid w:val="00BF5E07"/>
    <w:rsid w:val="00BF5E33"/>
    <w:rsid w:val="00BF5E67"/>
    <w:rsid w:val="00BF5E8C"/>
    <w:rsid w:val="00BF5EEE"/>
    <w:rsid w:val="00BF5F32"/>
    <w:rsid w:val="00BF5F6D"/>
    <w:rsid w:val="00BF5F92"/>
    <w:rsid w:val="00BF5FE3"/>
    <w:rsid w:val="00BF5FEA"/>
    <w:rsid w:val="00BF606B"/>
    <w:rsid w:val="00BF606D"/>
    <w:rsid w:val="00BF607E"/>
    <w:rsid w:val="00BF607F"/>
    <w:rsid w:val="00BF60F1"/>
    <w:rsid w:val="00BF6146"/>
    <w:rsid w:val="00BF616D"/>
    <w:rsid w:val="00BF6179"/>
    <w:rsid w:val="00BF620C"/>
    <w:rsid w:val="00BF6220"/>
    <w:rsid w:val="00BF623D"/>
    <w:rsid w:val="00BF625C"/>
    <w:rsid w:val="00BF6264"/>
    <w:rsid w:val="00BF628B"/>
    <w:rsid w:val="00BF62BF"/>
    <w:rsid w:val="00BF62E2"/>
    <w:rsid w:val="00BF631B"/>
    <w:rsid w:val="00BF637B"/>
    <w:rsid w:val="00BF63C2"/>
    <w:rsid w:val="00BF63CD"/>
    <w:rsid w:val="00BF63E0"/>
    <w:rsid w:val="00BF641E"/>
    <w:rsid w:val="00BF6428"/>
    <w:rsid w:val="00BF6459"/>
    <w:rsid w:val="00BF64A2"/>
    <w:rsid w:val="00BF64A3"/>
    <w:rsid w:val="00BF64D9"/>
    <w:rsid w:val="00BF6514"/>
    <w:rsid w:val="00BF6516"/>
    <w:rsid w:val="00BF6527"/>
    <w:rsid w:val="00BF655C"/>
    <w:rsid w:val="00BF65A5"/>
    <w:rsid w:val="00BF65B4"/>
    <w:rsid w:val="00BF65B7"/>
    <w:rsid w:val="00BF671E"/>
    <w:rsid w:val="00BF672D"/>
    <w:rsid w:val="00BF6740"/>
    <w:rsid w:val="00BF6747"/>
    <w:rsid w:val="00BF6752"/>
    <w:rsid w:val="00BF679F"/>
    <w:rsid w:val="00BF67D5"/>
    <w:rsid w:val="00BF67FF"/>
    <w:rsid w:val="00BF6806"/>
    <w:rsid w:val="00BF68A4"/>
    <w:rsid w:val="00BF68D6"/>
    <w:rsid w:val="00BF68F4"/>
    <w:rsid w:val="00BF6997"/>
    <w:rsid w:val="00BF699D"/>
    <w:rsid w:val="00BF69AD"/>
    <w:rsid w:val="00BF69BC"/>
    <w:rsid w:val="00BF69D5"/>
    <w:rsid w:val="00BF6AF3"/>
    <w:rsid w:val="00BF6B30"/>
    <w:rsid w:val="00BF6BB2"/>
    <w:rsid w:val="00BF6BEC"/>
    <w:rsid w:val="00BF6C0A"/>
    <w:rsid w:val="00BF6C4C"/>
    <w:rsid w:val="00BF6CB4"/>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CB"/>
    <w:rsid w:val="00BF70D7"/>
    <w:rsid w:val="00BF70DF"/>
    <w:rsid w:val="00BF70F9"/>
    <w:rsid w:val="00BF7153"/>
    <w:rsid w:val="00BF718B"/>
    <w:rsid w:val="00BF71AF"/>
    <w:rsid w:val="00BF7202"/>
    <w:rsid w:val="00BF7217"/>
    <w:rsid w:val="00BF7255"/>
    <w:rsid w:val="00BF7257"/>
    <w:rsid w:val="00BF725D"/>
    <w:rsid w:val="00BF7263"/>
    <w:rsid w:val="00BF72A1"/>
    <w:rsid w:val="00BF72A5"/>
    <w:rsid w:val="00BF72A7"/>
    <w:rsid w:val="00BF72D1"/>
    <w:rsid w:val="00BF7333"/>
    <w:rsid w:val="00BF741A"/>
    <w:rsid w:val="00BF741F"/>
    <w:rsid w:val="00BF7428"/>
    <w:rsid w:val="00BF747D"/>
    <w:rsid w:val="00BF74AB"/>
    <w:rsid w:val="00BF74AF"/>
    <w:rsid w:val="00BF74CD"/>
    <w:rsid w:val="00BF74DC"/>
    <w:rsid w:val="00BF74EA"/>
    <w:rsid w:val="00BF7530"/>
    <w:rsid w:val="00BF7601"/>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29"/>
    <w:rsid w:val="00BF7953"/>
    <w:rsid w:val="00BF798C"/>
    <w:rsid w:val="00BF7998"/>
    <w:rsid w:val="00BF79F4"/>
    <w:rsid w:val="00BF7A2B"/>
    <w:rsid w:val="00BF7A31"/>
    <w:rsid w:val="00BF7A49"/>
    <w:rsid w:val="00BF7A83"/>
    <w:rsid w:val="00BF7A87"/>
    <w:rsid w:val="00BF7A8F"/>
    <w:rsid w:val="00BF7AC9"/>
    <w:rsid w:val="00BF7AD3"/>
    <w:rsid w:val="00BF7B47"/>
    <w:rsid w:val="00BF7B4A"/>
    <w:rsid w:val="00BF7B7C"/>
    <w:rsid w:val="00BF7B87"/>
    <w:rsid w:val="00BF7BCA"/>
    <w:rsid w:val="00BF7C33"/>
    <w:rsid w:val="00BF7C4E"/>
    <w:rsid w:val="00BF7C9B"/>
    <w:rsid w:val="00BF7CBE"/>
    <w:rsid w:val="00BF7CCE"/>
    <w:rsid w:val="00BF7DD2"/>
    <w:rsid w:val="00BF7DDE"/>
    <w:rsid w:val="00BF7DF2"/>
    <w:rsid w:val="00BF7E0C"/>
    <w:rsid w:val="00BF7E89"/>
    <w:rsid w:val="00BF7E95"/>
    <w:rsid w:val="00BF7EA7"/>
    <w:rsid w:val="00BF7F53"/>
    <w:rsid w:val="00BF7F8C"/>
    <w:rsid w:val="00BF7FC8"/>
    <w:rsid w:val="00BF7FCE"/>
    <w:rsid w:val="00BF7FF5"/>
    <w:rsid w:val="00C00000"/>
    <w:rsid w:val="00C00006"/>
    <w:rsid w:val="00C00015"/>
    <w:rsid w:val="00C0004A"/>
    <w:rsid w:val="00C0006F"/>
    <w:rsid w:val="00C00077"/>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4B"/>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7D7"/>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2A"/>
    <w:rsid w:val="00C00B66"/>
    <w:rsid w:val="00C00B69"/>
    <w:rsid w:val="00C00BB8"/>
    <w:rsid w:val="00C00C08"/>
    <w:rsid w:val="00C00C1B"/>
    <w:rsid w:val="00C00C48"/>
    <w:rsid w:val="00C00C84"/>
    <w:rsid w:val="00C00CBA"/>
    <w:rsid w:val="00C00D10"/>
    <w:rsid w:val="00C00D5A"/>
    <w:rsid w:val="00C00D80"/>
    <w:rsid w:val="00C00DA3"/>
    <w:rsid w:val="00C00DAC"/>
    <w:rsid w:val="00C00E07"/>
    <w:rsid w:val="00C00E45"/>
    <w:rsid w:val="00C00E5A"/>
    <w:rsid w:val="00C00E6A"/>
    <w:rsid w:val="00C00E83"/>
    <w:rsid w:val="00C00E8C"/>
    <w:rsid w:val="00C00EC2"/>
    <w:rsid w:val="00C00EC3"/>
    <w:rsid w:val="00C00ED7"/>
    <w:rsid w:val="00C00EE5"/>
    <w:rsid w:val="00C00EE8"/>
    <w:rsid w:val="00C00EF5"/>
    <w:rsid w:val="00C00F2A"/>
    <w:rsid w:val="00C00F43"/>
    <w:rsid w:val="00C01016"/>
    <w:rsid w:val="00C0102D"/>
    <w:rsid w:val="00C01050"/>
    <w:rsid w:val="00C01054"/>
    <w:rsid w:val="00C01062"/>
    <w:rsid w:val="00C010B9"/>
    <w:rsid w:val="00C010E2"/>
    <w:rsid w:val="00C0111E"/>
    <w:rsid w:val="00C0113D"/>
    <w:rsid w:val="00C0113E"/>
    <w:rsid w:val="00C01187"/>
    <w:rsid w:val="00C011BF"/>
    <w:rsid w:val="00C011ED"/>
    <w:rsid w:val="00C011FA"/>
    <w:rsid w:val="00C01259"/>
    <w:rsid w:val="00C0129E"/>
    <w:rsid w:val="00C012A3"/>
    <w:rsid w:val="00C012D5"/>
    <w:rsid w:val="00C01314"/>
    <w:rsid w:val="00C01347"/>
    <w:rsid w:val="00C01353"/>
    <w:rsid w:val="00C01399"/>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BA"/>
    <w:rsid w:val="00C019D0"/>
    <w:rsid w:val="00C019EF"/>
    <w:rsid w:val="00C01AB4"/>
    <w:rsid w:val="00C01B48"/>
    <w:rsid w:val="00C01B50"/>
    <w:rsid w:val="00C01C04"/>
    <w:rsid w:val="00C01C11"/>
    <w:rsid w:val="00C01C22"/>
    <w:rsid w:val="00C01C48"/>
    <w:rsid w:val="00C01C52"/>
    <w:rsid w:val="00C01C94"/>
    <w:rsid w:val="00C01CA7"/>
    <w:rsid w:val="00C01CE3"/>
    <w:rsid w:val="00C01D54"/>
    <w:rsid w:val="00C01D67"/>
    <w:rsid w:val="00C01D9C"/>
    <w:rsid w:val="00C01DAC"/>
    <w:rsid w:val="00C01DE6"/>
    <w:rsid w:val="00C01DE9"/>
    <w:rsid w:val="00C01DEA"/>
    <w:rsid w:val="00C01DFA"/>
    <w:rsid w:val="00C01DFE"/>
    <w:rsid w:val="00C01E01"/>
    <w:rsid w:val="00C01E5C"/>
    <w:rsid w:val="00C01E7F"/>
    <w:rsid w:val="00C01EA2"/>
    <w:rsid w:val="00C01EF3"/>
    <w:rsid w:val="00C01EF4"/>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E3"/>
    <w:rsid w:val="00C02882"/>
    <w:rsid w:val="00C028CF"/>
    <w:rsid w:val="00C02910"/>
    <w:rsid w:val="00C0294E"/>
    <w:rsid w:val="00C029A5"/>
    <w:rsid w:val="00C029AE"/>
    <w:rsid w:val="00C029BE"/>
    <w:rsid w:val="00C029CD"/>
    <w:rsid w:val="00C029DC"/>
    <w:rsid w:val="00C029F2"/>
    <w:rsid w:val="00C02AAB"/>
    <w:rsid w:val="00C02B1C"/>
    <w:rsid w:val="00C02BFC"/>
    <w:rsid w:val="00C02C02"/>
    <w:rsid w:val="00C02C0C"/>
    <w:rsid w:val="00C02C28"/>
    <w:rsid w:val="00C02C74"/>
    <w:rsid w:val="00C02DCA"/>
    <w:rsid w:val="00C02E0D"/>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4"/>
    <w:rsid w:val="00C032B7"/>
    <w:rsid w:val="00C032E0"/>
    <w:rsid w:val="00C03309"/>
    <w:rsid w:val="00C0330B"/>
    <w:rsid w:val="00C0332A"/>
    <w:rsid w:val="00C0332E"/>
    <w:rsid w:val="00C03347"/>
    <w:rsid w:val="00C0336C"/>
    <w:rsid w:val="00C0337E"/>
    <w:rsid w:val="00C03393"/>
    <w:rsid w:val="00C03398"/>
    <w:rsid w:val="00C033AE"/>
    <w:rsid w:val="00C033CC"/>
    <w:rsid w:val="00C033E2"/>
    <w:rsid w:val="00C033F8"/>
    <w:rsid w:val="00C0347B"/>
    <w:rsid w:val="00C03488"/>
    <w:rsid w:val="00C034F5"/>
    <w:rsid w:val="00C0353E"/>
    <w:rsid w:val="00C03566"/>
    <w:rsid w:val="00C03568"/>
    <w:rsid w:val="00C0357C"/>
    <w:rsid w:val="00C035B7"/>
    <w:rsid w:val="00C035BC"/>
    <w:rsid w:val="00C035BF"/>
    <w:rsid w:val="00C03624"/>
    <w:rsid w:val="00C03641"/>
    <w:rsid w:val="00C0366C"/>
    <w:rsid w:val="00C03677"/>
    <w:rsid w:val="00C036D3"/>
    <w:rsid w:val="00C036D7"/>
    <w:rsid w:val="00C036EF"/>
    <w:rsid w:val="00C036FB"/>
    <w:rsid w:val="00C0372E"/>
    <w:rsid w:val="00C03741"/>
    <w:rsid w:val="00C03755"/>
    <w:rsid w:val="00C0377A"/>
    <w:rsid w:val="00C03784"/>
    <w:rsid w:val="00C03790"/>
    <w:rsid w:val="00C037AA"/>
    <w:rsid w:val="00C03823"/>
    <w:rsid w:val="00C0384C"/>
    <w:rsid w:val="00C038D9"/>
    <w:rsid w:val="00C0393B"/>
    <w:rsid w:val="00C039BB"/>
    <w:rsid w:val="00C03A54"/>
    <w:rsid w:val="00C03A6D"/>
    <w:rsid w:val="00C03AC4"/>
    <w:rsid w:val="00C03ACF"/>
    <w:rsid w:val="00C03AD0"/>
    <w:rsid w:val="00C03B0A"/>
    <w:rsid w:val="00C03B0E"/>
    <w:rsid w:val="00C03B35"/>
    <w:rsid w:val="00C03B5B"/>
    <w:rsid w:val="00C03B86"/>
    <w:rsid w:val="00C03C37"/>
    <w:rsid w:val="00C03C4B"/>
    <w:rsid w:val="00C03C57"/>
    <w:rsid w:val="00C03C7E"/>
    <w:rsid w:val="00C03CB1"/>
    <w:rsid w:val="00C03D62"/>
    <w:rsid w:val="00C03DC3"/>
    <w:rsid w:val="00C03E75"/>
    <w:rsid w:val="00C03E83"/>
    <w:rsid w:val="00C03F35"/>
    <w:rsid w:val="00C0403B"/>
    <w:rsid w:val="00C040AC"/>
    <w:rsid w:val="00C040B7"/>
    <w:rsid w:val="00C04105"/>
    <w:rsid w:val="00C04159"/>
    <w:rsid w:val="00C0417F"/>
    <w:rsid w:val="00C0418C"/>
    <w:rsid w:val="00C041C6"/>
    <w:rsid w:val="00C041D2"/>
    <w:rsid w:val="00C04221"/>
    <w:rsid w:val="00C04227"/>
    <w:rsid w:val="00C0422F"/>
    <w:rsid w:val="00C04235"/>
    <w:rsid w:val="00C0426C"/>
    <w:rsid w:val="00C04285"/>
    <w:rsid w:val="00C042F0"/>
    <w:rsid w:val="00C042F2"/>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5"/>
    <w:rsid w:val="00C047B8"/>
    <w:rsid w:val="00C047D7"/>
    <w:rsid w:val="00C047E3"/>
    <w:rsid w:val="00C0483A"/>
    <w:rsid w:val="00C048EE"/>
    <w:rsid w:val="00C0490B"/>
    <w:rsid w:val="00C04978"/>
    <w:rsid w:val="00C04979"/>
    <w:rsid w:val="00C049D2"/>
    <w:rsid w:val="00C049EA"/>
    <w:rsid w:val="00C049EF"/>
    <w:rsid w:val="00C049F9"/>
    <w:rsid w:val="00C04A1B"/>
    <w:rsid w:val="00C04A49"/>
    <w:rsid w:val="00C04A6F"/>
    <w:rsid w:val="00C04AA4"/>
    <w:rsid w:val="00C04AEA"/>
    <w:rsid w:val="00C04B41"/>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05"/>
    <w:rsid w:val="00C04E1D"/>
    <w:rsid w:val="00C04E44"/>
    <w:rsid w:val="00C04E48"/>
    <w:rsid w:val="00C04E6A"/>
    <w:rsid w:val="00C04E6D"/>
    <w:rsid w:val="00C04EB2"/>
    <w:rsid w:val="00C04F10"/>
    <w:rsid w:val="00C04F19"/>
    <w:rsid w:val="00C04F38"/>
    <w:rsid w:val="00C04F4E"/>
    <w:rsid w:val="00C04F91"/>
    <w:rsid w:val="00C04FB5"/>
    <w:rsid w:val="00C0500A"/>
    <w:rsid w:val="00C05037"/>
    <w:rsid w:val="00C05068"/>
    <w:rsid w:val="00C05109"/>
    <w:rsid w:val="00C0510E"/>
    <w:rsid w:val="00C05139"/>
    <w:rsid w:val="00C0515D"/>
    <w:rsid w:val="00C0516B"/>
    <w:rsid w:val="00C05199"/>
    <w:rsid w:val="00C0519D"/>
    <w:rsid w:val="00C051AF"/>
    <w:rsid w:val="00C051EC"/>
    <w:rsid w:val="00C051ED"/>
    <w:rsid w:val="00C05237"/>
    <w:rsid w:val="00C05260"/>
    <w:rsid w:val="00C0528F"/>
    <w:rsid w:val="00C052D8"/>
    <w:rsid w:val="00C05302"/>
    <w:rsid w:val="00C053AC"/>
    <w:rsid w:val="00C05442"/>
    <w:rsid w:val="00C054A3"/>
    <w:rsid w:val="00C05508"/>
    <w:rsid w:val="00C05548"/>
    <w:rsid w:val="00C0555C"/>
    <w:rsid w:val="00C05573"/>
    <w:rsid w:val="00C0558A"/>
    <w:rsid w:val="00C055A3"/>
    <w:rsid w:val="00C055A8"/>
    <w:rsid w:val="00C055C0"/>
    <w:rsid w:val="00C055D4"/>
    <w:rsid w:val="00C05631"/>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77"/>
    <w:rsid w:val="00C05B82"/>
    <w:rsid w:val="00C05BBA"/>
    <w:rsid w:val="00C05BBB"/>
    <w:rsid w:val="00C05BCD"/>
    <w:rsid w:val="00C05C38"/>
    <w:rsid w:val="00C05C4F"/>
    <w:rsid w:val="00C05C53"/>
    <w:rsid w:val="00C05C83"/>
    <w:rsid w:val="00C05CB7"/>
    <w:rsid w:val="00C05CC1"/>
    <w:rsid w:val="00C05CF6"/>
    <w:rsid w:val="00C05D11"/>
    <w:rsid w:val="00C05D2A"/>
    <w:rsid w:val="00C05D57"/>
    <w:rsid w:val="00C05DE9"/>
    <w:rsid w:val="00C05DEC"/>
    <w:rsid w:val="00C05DF9"/>
    <w:rsid w:val="00C05DFE"/>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A3"/>
    <w:rsid w:val="00C060CF"/>
    <w:rsid w:val="00C060E6"/>
    <w:rsid w:val="00C06120"/>
    <w:rsid w:val="00C06186"/>
    <w:rsid w:val="00C061AB"/>
    <w:rsid w:val="00C061BF"/>
    <w:rsid w:val="00C061D5"/>
    <w:rsid w:val="00C06213"/>
    <w:rsid w:val="00C06235"/>
    <w:rsid w:val="00C06263"/>
    <w:rsid w:val="00C06288"/>
    <w:rsid w:val="00C06294"/>
    <w:rsid w:val="00C062AE"/>
    <w:rsid w:val="00C062F5"/>
    <w:rsid w:val="00C062FB"/>
    <w:rsid w:val="00C0631D"/>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DF"/>
    <w:rsid w:val="00C066E6"/>
    <w:rsid w:val="00C066FA"/>
    <w:rsid w:val="00C06700"/>
    <w:rsid w:val="00C067EB"/>
    <w:rsid w:val="00C067FA"/>
    <w:rsid w:val="00C067FD"/>
    <w:rsid w:val="00C06843"/>
    <w:rsid w:val="00C06870"/>
    <w:rsid w:val="00C0687E"/>
    <w:rsid w:val="00C068B2"/>
    <w:rsid w:val="00C068C9"/>
    <w:rsid w:val="00C068CE"/>
    <w:rsid w:val="00C068F8"/>
    <w:rsid w:val="00C0691A"/>
    <w:rsid w:val="00C06951"/>
    <w:rsid w:val="00C06966"/>
    <w:rsid w:val="00C06A03"/>
    <w:rsid w:val="00C06A79"/>
    <w:rsid w:val="00C06AB5"/>
    <w:rsid w:val="00C06B0F"/>
    <w:rsid w:val="00C06B81"/>
    <w:rsid w:val="00C06C29"/>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70CB"/>
    <w:rsid w:val="00C070EB"/>
    <w:rsid w:val="00C0710A"/>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13"/>
    <w:rsid w:val="00C077D0"/>
    <w:rsid w:val="00C077D9"/>
    <w:rsid w:val="00C07856"/>
    <w:rsid w:val="00C07859"/>
    <w:rsid w:val="00C078B2"/>
    <w:rsid w:val="00C078FC"/>
    <w:rsid w:val="00C07945"/>
    <w:rsid w:val="00C0794C"/>
    <w:rsid w:val="00C079C4"/>
    <w:rsid w:val="00C07A69"/>
    <w:rsid w:val="00C07A94"/>
    <w:rsid w:val="00C07A95"/>
    <w:rsid w:val="00C07AA1"/>
    <w:rsid w:val="00C07AB1"/>
    <w:rsid w:val="00C07AF4"/>
    <w:rsid w:val="00C07BB7"/>
    <w:rsid w:val="00C07BC8"/>
    <w:rsid w:val="00C07BE3"/>
    <w:rsid w:val="00C07BF4"/>
    <w:rsid w:val="00C07C22"/>
    <w:rsid w:val="00C07C37"/>
    <w:rsid w:val="00C07C38"/>
    <w:rsid w:val="00C07C9F"/>
    <w:rsid w:val="00C07CA0"/>
    <w:rsid w:val="00C07CBA"/>
    <w:rsid w:val="00C07CF8"/>
    <w:rsid w:val="00C07D3B"/>
    <w:rsid w:val="00C07D53"/>
    <w:rsid w:val="00C07DDD"/>
    <w:rsid w:val="00C07DFC"/>
    <w:rsid w:val="00C07E03"/>
    <w:rsid w:val="00C07E18"/>
    <w:rsid w:val="00C07E1D"/>
    <w:rsid w:val="00C07EB3"/>
    <w:rsid w:val="00C07ED3"/>
    <w:rsid w:val="00C07EFF"/>
    <w:rsid w:val="00C07F04"/>
    <w:rsid w:val="00C07F4B"/>
    <w:rsid w:val="00C07F5D"/>
    <w:rsid w:val="00C07F6D"/>
    <w:rsid w:val="00C07FB9"/>
    <w:rsid w:val="00C07FD3"/>
    <w:rsid w:val="00C07FDE"/>
    <w:rsid w:val="00C10013"/>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59"/>
    <w:rsid w:val="00C10270"/>
    <w:rsid w:val="00C10303"/>
    <w:rsid w:val="00C1037C"/>
    <w:rsid w:val="00C1039E"/>
    <w:rsid w:val="00C1039F"/>
    <w:rsid w:val="00C10490"/>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11"/>
    <w:rsid w:val="00C10769"/>
    <w:rsid w:val="00C10792"/>
    <w:rsid w:val="00C107CC"/>
    <w:rsid w:val="00C107E6"/>
    <w:rsid w:val="00C107FA"/>
    <w:rsid w:val="00C10807"/>
    <w:rsid w:val="00C10876"/>
    <w:rsid w:val="00C10882"/>
    <w:rsid w:val="00C108E1"/>
    <w:rsid w:val="00C108FA"/>
    <w:rsid w:val="00C109EE"/>
    <w:rsid w:val="00C10A1C"/>
    <w:rsid w:val="00C10A39"/>
    <w:rsid w:val="00C10AB0"/>
    <w:rsid w:val="00C10ACB"/>
    <w:rsid w:val="00C10B4D"/>
    <w:rsid w:val="00C10B54"/>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FD"/>
    <w:rsid w:val="00C1104A"/>
    <w:rsid w:val="00C11077"/>
    <w:rsid w:val="00C110F5"/>
    <w:rsid w:val="00C11106"/>
    <w:rsid w:val="00C11120"/>
    <w:rsid w:val="00C111AE"/>
    <w:rsid w:val="00C111F9"/>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F3"/>
    <w:rsid w:val="00C11604"/>
    <w:rsid w:val="00C1160A"/>
    <w:rsid w:val="00C1160C"/>
    <w:rsid w:val="00C11611"/>
    <w:rsid w:val="00C1163C"/>
    <w:rsid w:val="00C11641"/>
    <w:rsid w:val="00C1165D"/>
    <w:rsid w:val="00C116C1"/>
    <w:rsid w:val="00C116DB"/>
    <w:rsid w:val="00C116EA"/>
    <w:rsid w:val="00C1170C"/>
    <w:rsid w:val="00C1170F"/>
    <w:rsid w:val="00C1174A"/>
    <w:rsid w:val="00C1183E"/>
    <w:rsid w:val="00C1183F"/>
    <w:rsid w:val="00C1184F"/>
    <w:rsid w:val="00C11887"/>
    <w:rsid w:val="00C118E0"/>
    <w:rsid w:val="00C1193C"/>
    <w:rsid w:val="00C11958"/>
    <w:rsid w:val="00C11987"/>
    <w:rsid w:val="00C119BF"/>
    <w:rsid w:val="00C119CA"/>
    <w:rsid w:val="00C119DE"/>
    <w:rsid w:val="00C119F8"/>
    <w:rsid w:val="00C11A1F"/>
    <w:rsid w:val="00C11A33"/>
    <w:rsid w:val="00C11A3B"/>
    <w:rsid w:val="00C11A49"/>
    <w:rsid w:val="00C11A98"/>
    <w:rsid w:val="00C11B34"/>
    <w:rsid w:val="00C11B83"/>
    <w:rsid w:val="00C11B88"/>
    <w:rsid w:val="00C11BB8"/>
    <w:rsid w:val="00C11BDC"/>
    <w:rsid w:val="00C11BE4"/>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C"/>
    <w:rsid w:val="00C11F6F"/>
    <w:rsid w:val="00C11FA9"/>
    <w:rsid w:val="00C11FCD"/>
    <w:rsid w:val="00C12033"/>
    <w:rsid w:val="00C12070"/>
    <w:rsid w:val="00C12099"/>
    <w:rsid w:val="00C120B3"/>
    <w:rsid w:val="00C120F3"/>
    <w:rsid w:val="00C12120"/>
    <w:rsid w:val="00C12130"/>
    <w:rsid w:val="00C1214E"/>
    <w:rsid w:val="00C121DB"/>
    <w:rsid w:val="00C12219"/>
    <w:rsid w:val="00C12234"/>
    <w:rsid w:val="00C12253"/>
    <w:rsid w:val="00C122A6"/>
    <w:rsid w:val="00C122B4"/>
    <w:rsid w:val="00C122E7"/>
    <w:rsid w:val="00C12329"/>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59"/>
    <w:rsid w:val="00C128A3"/>
    <w:rsid w:val="00C128DF"/>
    <w:rsid w:val="00C12904"/>
    <w:rsid w:val="00C129F0"/>
    <w:rsid w:val="00C12A0F"/>
    <w:rsid w:val="00C12A57"/>
    <w:rsid w:val="00C12ADE"/>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3CE"/>
    <w:rsid w:val="00C13436"/>
    <w:rsid w:val="00C13464"/>
    <w:rsid w:val="00C13543"/>
    <w:rsid w:val="00C1357B"/>
    <w:rsid w:val="00C135AC"/>
    <w:rsid w:val="00C135E2"/>
    <w:rsid w:val="00C13611"/>
    <w:rsid w:val="00C13621"/>
    <w:rsid w:val="00C13635"/>
    <w:rsid w:val="00C13651"/>
    <w:rsid w:val="00C13687"/>
    <w:rsid w:val="00C13688"/>
    <w:rsid w:val="00C136AE"/>
    <w:rsid w:val="00C136FF"/>
    <w:rsid w:val="00C13712"/>
    <w:rsid w:val="00C1373F"/>
    <w:rsid w:val="00C1378E"/>
    <w:rsid w:val="00C137B8"/>
    <w:rsid w:val="00C137BB"/>
    <w:rsid w:val="00C137EA"/>
    <w:rsid w:val="00C13802"/>
    <w:rsid w:val="00C1381A"/>
    <w:rsid w:val="00C13841"/>
    <w:rsid w:val="00C1384B"/>
    <w:rsid w:val="00C1386D"/>
    <w:rsid w:val="00C1387A"/>
    <w:rsid w:val="00C13924"/>
    <w:rsid w:val="00C13929"/>
    <w:rsid w:val="00C139B8"/>
    <w:rsid w:val="00C139C4"/>
    <w:rsid w:val="00C139F2"/>
    <w:rsid w:val="00C13AC1"/>
    <w:rsid w:val="00C13AF6"/>
    <w:rsid w:val="00C13B0A"/>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44"/>
    <w:rsid w:val="00C13E8C"/>
    <w:rsid w:val="00C13ED5"/>
    <w:rsid w:val="00C13F04"/>
    <w:rsid w:val="00C13F49"/>
    <w:rsid w:val="00C13FC8"/>
    <w:rsid w:val="00C13FDD"/>
    <w:rsid w:val="00C13FE0"/>
    <w:rsid w:val="00C13FED"/>
    <w:rsid w:val="00C1400B"/>
    <w:rsid w:val="00C1401B"/>
    <w:rsid w:val="00C1404C"/>
    <w:rsid w:val="00C14070"/>
    <w:rsid w:val="00C14096"/>
    <w:rsid w:val="00C14194"/>
    <w:rsid w:val="00C141C0"/>
    <w:rsid w:val="00C1421C"/>
    <w:rsid w:val="00C1425F"/>
    <w:rsid w:val="00C14270"/>
    <w:rsid w:val="00C14284"/>
    <w:rsid w:val="00C142AD"/>
    <w:rsid w:val="00C142F7"/>
    <w:rsid w:val="00C14329"/>
    <w:rsid w:val="00C14337"/>
    <w:rsid w:val="00C14348"/>
    <w:rsid w:val="00C14375"/>
    <w:rsid w:val="00C14397"/>
    <w:rsid w:val="00C14414"/>
    <w:rsid w:val="00C1442F"/>
    <w:rsid w:val="00C14542"/>
    <w:rsid w:val="00C145A2"/>
    <w:rsid w:val="00C145D5"/>
    <w:rsid w:val="00C145FD"/>
    <w:rsid w:val="00C14602"/>
    <w:rsid w:val="00C1461B"/>
    <w:rsid w:val="00C1464E"/>
    <w:rsid w:val="00C14658"/>
    <w:rsid w:val="00C1466B"/>
    <w:rsid w:val="00C14672"/>
    <w:rsid w:val="00C146AB"/>
    <w:rsid w:val="00C146C7"/>
    <w:rsid w:val="00C1472D"/>
    <w:rsid w:val="00C147F7"/>
    <w:rsid w:val="00C14846"/>
    <w:rsid w:val="00C148D6"/>
    <w:rsid w:val="00C148EF"/>
    <w:rsid w:val="00C148F8"/>
    <w:rsid w:val="00C14938"/>
    <w:rsid w:val="00C14940"/>
    <w:rsid w:val="00C14995"/>
    <w:rsid w:val="00C149D8"/>
    <w:rsid w:val="00C149FF"/>
    <w:rsid w:val="00C14A29"/>
    <w:rsid w:val="00C14A34"/>
    <w:rsid w:val="00C14A66"/>
    <w:rsid w:val="00C14A6C"/>
    <w:rsid w:val="00C14A72"/>
    <w:rsid w:val="00C14AA4"/>
    <w:rsid w:val="00C14B78"/>
    <w:rsid w:val="00C14BF7"/>
    <w:rsid w:val="00C14BFB"/>
    <w:rsid w:val="00C14C0D"/>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DFA"/>
    <w:rsid w:val="00C14E0C"/>
    <w:rsid w:val="00C14E12"/>
    <w:rsid w:val="00C14E1D"/>
    <w:rsid w:val="00C14E26"/>
    <w:rsid w:val="00C14E66"/>
    <w:rsid w:val="00C14EAD"/>
    <w:rsid w:val="00C14F0F"/>
    <w:rsid w:val="00C14F4B"/>
    <w:rsid w:val="00C14F55"/>
    <w:rsid w:val="00C14FC5"/>
    <w:rsid w:val="00C15069"/>
    <w:rsid w:val="00C15074"/>
    <w:rsid w:val="00C150B7"/>
    <w:rsid w:val="00C150FD"/>
    <w:rsid w:val="00C15145"/>
    <w:rsid w:val="00C1514F"/>
    <w:rsid w:val="00C15155"/>
    <w:rsid w:val="00C1515D"/>
    <w:rsid w:val="00C1520E"/>
    <w:rsid w:val="00C15214"/>
    <w:rsid w:val="00C15233"/>
    <w:rsid w:val="00C15238"/>
    <w:rsid w:val="00C152BA"/>
    <w:rsid w:val="00C152C8"/>
    <w:rsid w:val="00C152E0"/>
    <w:rsid w:val="00C1532C"/>
    <w:rsid w:val="00C15331"/>
    <w:rsid w:val="00C1535B"/>
    <w:rsid w:val="00C15367"/>
    <w:rsid w:val="00C153B6"/>
    <w:rsid w:val="00C15419"/>
    <w:rsid w:val="00C15440"/>
    <w:rsid w:val="00C15473"/>
    <w:rsid w:val="00C15489"/>
    <w:rsid w:val="00C154B3"/>
    <w:rsid w:val="00C154E5"/>
    <w:rsid w:val="00C154E8"/>
    <w:rsid w:val="00C154EB"/>
    <w:rsid w:val="00C154F5"/>
    <w:rsid w:val="00C1550F"/>
    <w:rsid w:val="00C1551B"/>
    <w:rsid w:val="00C15596"/>
    <w:rsid w:val="00C155A8"/>
    <w:rsid w:val="00C155B8"/>
    <w:rsid w:val="00C155E0"/>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AB6"/>
    <w:rsid w:val="00C15B16"/>
    <w:rsid w:val="00C15B39"/>
    <w:rsid w:val="00C15B8E"/>
    <w:rsid w:val="00C15BC1"/>
    <w:rsid w:val="00C15C14"/>
    <w:rsid w:val="00C15C2E"/>
    <w:rsid w:val="00C15C88"/>
    <w:rsid w:val="00C15C93"/>
    <w:rsid w:val="00C15C9A"/>
    <w:rsid w:val="00C15CDB"/>
    <w:rsid w:val="00C15CF0"/>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0F9"/>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5"/>
    <w:rsid w:val="00C163B6"/>
    <w:rsid w:val="00C163DD"/>
    <w:rsid w:val="00C16416"/>
    <w:rsid w:val="00C16435"/>
    <w:rsid w:val="00C16463"/>
    <w:rsid w:val="00C1646B"/>
    <w:rsid w:val="00C164BB"/>
    <w:rsid w:val="00C164DD"/>
    <w:rsid w:val="00C164EF"/>
    <w:rsid w:val="00C164F0"/>
    <w:rsid w:val="00C16515"/>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4C"/>
    <w:rsid w:val="00C16890"/>
    <w:rsid w:val="00C1689D"/>
    <w:rsid w:val="00C168B7"/>
    <w:rsid w:val="00C168BE"/>
    <w:rsid w:val="00C168CF"/>
    <w:rsid w:val="00C168D1"/>
    <w:rsid w:val="00C1697A"/>
    <w:rsid w:val="00C169A2"/>
    <w:rsid w:val="00C169F5"/>
    <w:rsid w:val="00C16A0C"/>
    <w:rsid w:val="00C16AA4"/>
    <w:rsid w:val="00C16AC3"/>
    <w:rsid w:val="00C16AE6"/>
    <w:rsid w:val="00C16B48"/>
    <w:rsid w:val="00C16B8A"/>
    <w:rsid w:val="00C16BCE"/>
    <w:rsid w:val="00C16BE8"/>
    <w:rsid w:val="00C16C2B"/>
    <w:rsid w:val="00C16C8D"/>
    <w:rsid w:val="00C16CAB"/>
    <w:rsid w:val="00C16CBD"/>
    <w:rsid w:val="00C16D35"/>
    <w:rsid w:val="00C16D55"/>
    <w:rsid w:val="00C16D65"/>
    <w:rsid w:val="00C16D72"/>
    <w:rsid w:val="00C16DA0"/>
    <w:rsid w:val="00C16DA5"/>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31"/>
    <w:rsid w:val="00C1736D"/>
    <w:rsid w:val="00C1736E"/>
    <w:rsid w:val="00C17382"/>
    <w:rsid w:val="00C17390"/>
    <w:rsid w:val="00C17435"/>
    <w:rsid w:val="00C1743B"/>
    <w:rsid w:val="00C17447"/>
    <w:rsid w:val="00C17463"/>
    <w:rsid w:val="00C1746D"/>
    <w:rsid w:val="00C174A3"/>
    <w:rsid w:val="00C174B5"/>
    <w:rsid w:val="00C17511"/>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B1"/>
    <w:rsid w:val="00C17DD5"/>
    <w:rsid w:val="00C17DF1"/>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B1"/>
    <w:rsid w:val="00C201DE"/>
    <w:rsid w:val="00C201E6"/>
    <w:rsid w:val="00C20216"/>
    <w:rsid w:val="00C2024D"/>
    <w:rsid w:val="00C20251"/>
    <w:rsid w:val="00C20261"/>
    <w:rsid w:val="00C20322"/>
    <w:rsid w:val="00C20366"/>
    <w:rsid w:val="00C20369"/>
    <w:rsid w:val="00C20383"/>
    <w:rsid w:val="00C203AD"/>
    <w:rsid w:val="00C203B1"/>
    <w:rsid w:val="00C203DA"/>
    <w:rsid w:val="00C203F2"/>
    <w:rsid w:val="00C204D7"/>
    <w:rsid w:val="00C204F1"/>
    <w:rsid w:val="00C204FB"/>
    <w:rsid w:val="00C20526"/>
    <w:rsid w:val="00C20578"/>
    <w:rsid w:val="00C205D2"/>
    <w:rsid w:val="00C205E8"/>
    <w:rsid w:val="00C2060F"/>
    <w:rsid w:val="00C206AB"/>
    <w:rsid w:val="00C206C6"/>
    <w:rsid w:val="00C206CE"/>
    <w:rsid w:val="00C2073D"/>
    <w:rsid w:val="00C20812"/>
    <w:rsid w:val="00C20886"/>
    <w:rsid w:val="00C208C2"/>
    <w:rsid w:val="00C208C5"/>
    <w:rsid w:val="00C20911"/>
    <w:rsid w:val="00C2094C"/>
    <w:rsid w:val="00C20953"/>
    <w:rsid w:val="00C209E2"/>
    <w:rsid w:val="00C20A10"/>
    <w:rsid w:val="00C20A6A"/>
    <w:rsid w:val="00C20A98"/>
    <w:rsid w:val="00C20B00"/>
    <w:rsid w:val="00C20B28"/>
    <w:rsid w:val="00C20B2B"/>
    <w:rsid w:val="00C20B30"/>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78"/>
    <w:rsid w:val="00C210BF"/>
    <w:rsid w:val="00C210D0"/>
    <w:rsid w:val="00C210E8"/>
    <w:rsid w:val="00C21131"/>
    <w:rsid w:val="00C2113E"/>
    <w:rsid w:val="00C21179"/>
    <w:rsid w:val="00C21192"/>
    <w:rsid w:val="00C21210"/>
    <w:rsid w:val="00C21224"/>
    <w:rsid w:val="00C21228"/>
    <w:rsid w:val="00C2122F"/>
    <w:rsid w:val="00C2125E"/>
    <w:rsid w:val="00C21318"/>
    <w:rsid w:val="00C2132C"/>
    <w:rsid w:val="00C2132E"/>
    <w:rsid w:val="00C21375"/>
    <w:rsid w:val="00C21399"/>
    <w:rsid w:val="00C2139F"/>
    <w:rsid w:val="00C214D7"/>
    <w:rsid w:val="00C215B2"/>
    <w:rsid w:val="00C215D1"/>
    <w:rsid w:val="00C21662"/>
    <w:rsid w:val="00C21664"/>
    <w:rsid w:val="00C216BF"/>
    <w:rsid w:val="00C216E4"/>
    <w:rsid w:val="00C216EA"/>
    <w:rsid w:val="00C21713"/>
    <w:rsid w:val="00C21743"/>
    <w:rsid w:val="00C21790"/>
    <w:rsid w:val="00C21799"/>
    <w:rsid w:val="00C2179F"/>
    <w:rsid w:val="00C217B4"/>
    <w:rsid w:val="00C2182A"/>
    <w:rsid w:val="00C2186F"/>
    <w:rsid w:val="00C2189F"/>
    <w:rsid w:val="00C218E6"/>
    <w:rsid w:val="00C21908"/>
    <w:rsid w:val="00C21945"/>
    <w:rsid w:val="00C2196B"/>
    <w:rsid w:val="00C2196C"/>
    <w:rsid w:val="00C2196E"/>
    <w:rsid w:val="00C21975"/>
    <w:rsid w:val="00C21990"/>
    <w:rsid w:val="00C21A09"/>
    <w:rsid w:val="00C21A15"/>
    <w:rsid w:val="00C21A77"/>
    <w:rsid w:val="00C21A80"/>
    <w:rsid w:val="00C21A90"/>
    <w:rsid w:val="00C21AD0"/>
    <w:rsid w:val="00C21AE3"/>
    <w:rsid w:val="00C21AFA"/>
    <w:rsid w:val="00C21B06"/>
    <w:rsid w:val="00C21B20"/>
    <w:rsid w:val="00C21B53"/>
    <w:rsid w:val="00C21B65"/>
    <w:rsid w:val="00C21BB7"/>
    <w:rsid w:val="00C21C4C"/>
    <w:rsid w:val="00C21C63"/>
    <w:rsid w:val="00C21C86"/>
    <w:rsid w:val="00C21CE4"/>
    <w:rsid w:val="00C21CFF"/>
    <w:rsid w:val="00C21D72"/>
    <w:rsid w:val="00C21D79"/>
    <w:rsid w:val="00C21DD6"/>
    <w:rsid w:val="00C21E02"/>
    <w:rsid w:val="00C21E27"/>
    <w:rsid w:val="00C21E2B"/>
    <w:rsid w:val="00C21E43"/>
    <w:rsid w:val="00C21E5E"/>
    <w:rsid w:val="00C21EAB"/>
    <w:rsid w:val="00C21EB5"/>
    <w:rsid w:val="00C21FFF"/>
    <w:rsid w:val="00C22027"/>
    <w:rsid w:val="00C22041"/>
    <w:rsid w:val="00C22075"/>
    <w:rsid w:val="00C22123"/>
    <w:rsid w:val="00C22124"/>
    <w:rsid w:val="00C221C4"/>
    <w:rsid w:val="00C221ED"/>
    <w:rsid w:val="00C221F0"/>
    <w:rsid w:val="00C221FF"/>
    <w:rsid w:val="00C22259"/>
    <w:rsid w:val="00C22267"/>
    <w:rsid w:val="00C22275"/>
    <w:rsid w:val="00C22311"/>
    <w:rsid w:val="00C223FF"/>
    <w:rsid w:val="00C22406"/>
    <w:rsid w:val="00C2240F"/>
    <w:rsid w:val="00C22414"/>
    <w:rsid w:val="00C2241F"/>
    <w:rsid w:val="00C2243A"/>
    <w:rsid w:val="00C22455"/>
    <w:rsid w:val="00C22464"/>
    <w:rsid w:val="00C2246B"/>
    <w:rsid w:val="00C224FC"/>
    <w:rsid w:val="00C22598"/>
    <w:rsid w:val="00C2259C"/>
    <w:rsid w:val="00C225B8"/>
    <w:rsid w:val="00C225DD"/>
    <w:rsid w:val="00C225F3"/>
    <w:rsid w:val="00C2260B"/>
    <w:rsid w:val="00C22669"/>
    <w:rsid w:val="00C226D4"/>
    <w:rsid w:val="00C2271C"/>
    <w:rsid w:val="00C2271D"/>
    <w:rsid w:val="00C2272E"/>
    <w:rsid w:val="00C227B1"/>
    <w:rsid w:val="00C227BD"/>
    <w:rsid w:val="00C227F7"/>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57"/>
    <w:rsid w:val="00C22D65"/>
    <w:rsid w:val="00C22D91"/>
    <w:rsid w:val="00C22D94"/>
    <w:rsid w:val="00C22DB9"/>
    <w:rsid w:val="00C22DC1"/>
    <w:rsid w:val="00C22DD5"/>
    <w:rsid w:val="00C22E14"/>
    <w:rsid w:val="00C22E41"/>
    <w:rsid w:val="00C22E49"/>
    <w:rsid w:val="00C22ED8"/>
    <w:rsid w:val="00C22F28"/>
    <w:rsid w:val="00C22F3C"/>
    <w:rsid w:val="00C22F44"/>
    <w:rsid w:val="00C22FD6"/>
    <w:rsid w:val="00C23006"/>
    <w:rsid w:val="00C23007"/>
    <w:rsid w:val="00C23019"/>
    <w:rsid w:val="00C23061"/>
    <w:rsid w:val="00C230AB"/>
    <w:rsid w:val="00C230D6"/>
    <w:rsid w:val="00C23104"/>
    <w:rsid w:val="00C2311A"/>
    <w:rsid w:val="00C2312E"/>
    <w:rsid w:val="00C23167"/>
    <w:rsid w:val="00C231D5"/>
    <w:rsid w:val="00C231EF"/>
    <w:rsid w:val="00C2321D"/>
    <w:rsid w:val="00C23267"/>
    <w:rsid w:val="00C232A2"/>
    <w:rsid w:val="00C232AA"/>
    <w:rsid w:val="00C2334F"/>
    <w:rsid w:val="00C23365"/>
    <w:rsid w:val="00C233B1"/>
    <w:rsid w:val="00C233B3"/>
    <w:rsid w:val="00C23404"/>
    <w:rsid w:val="00C23408"/>
    <w:rsid w:val="00C23439"/>
    <w:rsid w:val="00C2343C"/>
    <w:rsid w:val="00C23441"/>
    <w:rsid w:val="00C2345B"/>
    <w:rsid w:val="00C2347D"/>
    <w:rsid w:val="00C234CA"/>
    <w:rsid w:val="00C234D1"/>
    <w:rsid w:val="00C234EF"/>
    <w:rsid w:val="00C23501"/>
    <w:rsid w:val="00C23507"/>
    <w:rsid w:val="00C2351E"/>
    <w:rsid w:val="00C2353F"/>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73"/>
    <w:rsid w:val="00C23EB9"/>
    <w:rsid w:val="00C23EFB"/>
    <w:rsid w:val="00C23F3E"/>
    <w:rsid w:val="00C23F63"/>
    <w:rsid w:val="00C23FEF"/>
    <w:rsid w:val="00C24077"/>
    <w:rsid w:val="00C240B7"/>
    <w:rsid w:val="00C240C3"/>
    <w:rsid w:val="00C24142"/>
    <w:rsid w:val="00C24161"/>
    <w:rsid w:val="00C24165"/>
    <w:rsid w:val="00C2419A"/>
    <w:rsid w:val="00C241EB"/>
    <w:rsid w:val="00C24211"/>
    <w:rsid w:val="00C2423A"/>
    <w:rsid w:val="00C2424B"/>
    <w:rsid w:val="00C2429E"/>
    <w:rsid w:val="00C242B7"/>
    <w:rsid w:val="00C24336"/>
    <w:rsid w:val="00C24346"/>
    <w:rsid w:val="00C2434B"/>
    <w:rsid w:val="00C24350"/>
    <w:rsid w:val="00C243F2"/>
    <w:rsid w:val="00C243FD"/>
    <w:rsid w:val="00C24418"/>
    <w:rsid w:val="00C24478"/>
    <w:rsid w:val="00C24485"/>
    <w:rsid w:val="00C244CE"/>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A02"/>
    <w:rsid w:val="00C24B04"/>
    <w:rsid w:val="00C24B1B"/>
    <w:rsid w:val="00C24B1E"/>
    <w:rsid w:val="00C24B85"/>
    <w:rsid w:val="00C24B8E"/>
    <w:rsid w:val="00C24BAE"/>
    <w:rsid w:val="00C24BB3"/>
    <w:rsid w:val="00C24CB3"/>
    <w:rsid w:val="00C24CCB"/>
    <w:rsid w:val="00C24CD3"/>
    <w:rsid w:val="00C24CEE"/>
    <w:rsid w:val="00C24CF0"/>
    <w:rsid w:val="00C24CFE"/>
    <w:rsid w:val="00C24D05"/>
    <w:rsid w:val="00C24D45"/>
    <w:rsid w:val="00C24D51"/>
    <w:rsid w:val="00C24DA1"/>
    <w:rsid w:val="00C24DC6"/>
    <w:rsid w:val="00C24DC8"/>
    <w:rsid w:val="00C24DE8"/>
    <w:rsid w:val="00C24DEA"/>
    <w:rsid w:val="00C24E35"/>
    <w:rsid w:val="00C24E4A"/>
    <w:rsid w:val="00C24E61"/>
    <w:rsid w:val="00C24EA2"/>
    <w:rsid w:val="00C24EF4"/>
    <w:rsid w:val="00C24F17"/>
    <w:rsid w:val="00C24F25"/>
    <w:rsid w:val="00C24F4D"/>
    <w:rsid w:val="00C24F5B"/>
    <w:rsid w:val="00C24F9E"/>
    <w:rsid w:val="00C24FC5"/>
    <w:rsid w:val="00C24FFB"/>
    <w:rsid w:val="00C25003"/>
    <w:rsid w:val="00C25029"/>
    <w:rsid w:val="00C2509C"/>
    <w:rsid w:val="00C25119"/>
    <w:rsid w:val="00C25148"/>
    <w:rsid w:val="00C251BA"/>
    <w:rsid w:val="00C251C1"/>
    <w:rsid w:val="00C251C5"/>
    <w:rsid w:val="00C251E0"/>
    <w:rsid w:val="00C2522F"/>
    <w:rsid w:val="00C2523D"/>
    <w:rsid w:val="00C2525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7"/>
    <w:rsid w:val="00C25597"/>
    <w:rsid w:val="00C255CE"/>
    <w:rsid w:val="00C255DA"/>
    <w:rsid w:val="00C255E0"/>
    <w:rsid w:val="00C255F1"/>
    <w:rsid w:val="00C25612"/>
    <w:rsid w:val="00C25617"/>
    <w:rsid w:val="00C256A0"/>
    <w:rsid w:val="00C256F3"/>
    <w:rsid w:val="00C2570D"/>
    <w:rsid w:val="00C2573C"/>
    <w:rsid w:val="00C25742"/>
    <w:rsid w:val="00C257AC"/>
    <w:rsid w:val="00C25858"/>
    <w:rsid w:val="00C25895"/>
    <w:rsid w:val="00C258B4"/>
    <w:rsid w:val="00C25910"/>
    <w:rsid w:val="00C25924"/>
    <w:rsid w:val="00C259C5"/>
    <w:rsid w:val="00C259DA"/>
    <w:rsid w:val="00C25A03"/>
    <w:rsid w:val="00C25A29"/>
    <w:rsid w:val="00C25A63"/>
    <w:rsid w:val="00C25A6D"/>
    <w:rsid w:val="00C25AF6"/>
    <w:rsid w:val="00C25B40"/>
    <w:rsid w:val="00C25B94"/>
    <w:rsid w:val="00C25B95"/>
    <w:rsid w:val="00C25BAA"/>
    <w:rsid w:val="00C25BC6"/>
    <w:rsid w:val="00C25C04"/>
    <w:rsid w:val="00C25C11"/>
    <w:rsid w:val="00C25C51"/>
    <w:rsid w:val="00C25C61"/>
    <w:rsid w:val="00C25C6E"/>
    <w:rsid w:val="00C25C7F"/>
    <w:rsid w:val="00C25C83"/>
    <w:rsid w:val="00C25CC8"/>
    <w:rsid w:val="00C25CDB"/>
    <w:rsid w:val="00C25CF8"/>
    <w:rsid w:val="00C25DFB"/>
    <w:rsid w:val="00C25E2E"/>
    <w:rsid w:val="00C25E35"/>
    <w:rsid w:val="00C25E85"/>
    <w:rsid w:val="00C25E94"/>
    <w:rsid w:val="00C25EAF"/>
    <w:rsid w:val="00C25F86"/>
    <w:rsid w:val="00C25F9C"/>
    <w:rsid w:val="00C26001"/>
    <w:rsid w:val="00C2601C"/>
    <w:rsid w:val="00C26054"/>
    <w:rsid w:val="00C26063"/>
    <w:rsid w:val="00C2607D"/>
    <w:rsid w:val="00C26081"/>
    <w:rsid w:val="00C260C7"/>
    <w:rsid w:val="00C260D5"/>
    <w:rsid w:val="00C260E4"/>
    <w:rsid w:val="00C26149"/>
    <w:rsid w:val="00C261AA"/>
    <w:rsid w:val="00C261DA"/>
    <w:rsid w:val="00C2625D"/>
    <w:rsid w:val="00C26264"/>
    <w:rsid w:val="00C26323"/>
    <w:rsid w:val="00C2632A"/>
    <w:rsid w:val="00C263DB"/>
    <w:rsid w:val="00C263F9"/>
    <w:rsid w:val="00C26412"/>
    <w:rsid w:val="00C2644D"/>
    <w:rsid w:val="00C2645A"/>
    <w:rsid w:val="00C26463"/>
    <w:rsid w:val="00C26479"/>
    <w:rsid w:val="00C264B8"/>
    <w:rsid w:val="00C264DB"/>
    <w:rsid w:val="00C265AD"/>
    <w:rsid w:val="00C265B6"/>
    <w:rsid w:val="00C265E3"/>
    <w:rsid w:val="00C2661B"/>
    <w:rsid w:val="00C26630"/>
    <w:rsid w:val="00C26687"/>
    <w:rsid w:val="00C266D2"/>
    <w:rsid w:val="00C26709"/>
    <w:rsid w:val="00C26712"/>
    <w:rsid w:val="00C26724"/>
    <w:rsid w:val="00C26778"/>
    <w:rsid w:val="00C26789"/>
    <w:rsid w:val="00C26864"/>
    <w:rsid w:val="00C2686D"/>
    <w:rsid w:val="00C26873"/>
    <w:rsid w:val="00C26879"/>
    <w:rsid w:val="00C26892"/>
    <w:rsid w:val="00C26895"/>
    <w:rsid w:val="00C268AE"/>
    <w:rsid w:val="00C268B9"/>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8B"/>
    <w:rsid w:val="00C26BAB"/>
    <w:rsid w:val="00C26BD7"/>
    <w:rsid w:val="00C26BE7"/>
    <w:rsid w:val="00C26C7D"/>
    <w:rsid w:val="00C26CCC"/>
    <w:rsid w:val="00C26D2C"/>
    <w:rsid w:val="00C26D30"/>
    <w:rsid w:val="00C26D41"/>
    <w:rsid w:val="00C26D47"/>
    <w:rsid w:val="00C26DF3"/>
    <w:rsid w:val="00C26E5B"/>
    <w:rsid w:val="00C26EA5"/>
    <w:rsid w:val="00C26EFF"/>
    <w:rsid w:val="00C26F16"/>
    <w:rsid w:val="00C26F1C"/>
    <w:rsid w:val="00C26F71"/>
    <w:rsid w:val="00C26F7F"/>
    <w:rsid w:val="00C27050"/>
    <w:rsid w:val="00C2705B"/>
    <w:rsid w:val="00C27061"/>
    <w:rsid w:val="00C2707D"/>
    <w:rsid w:val="00C270D4"/>
    <w:rsid w:val="00C270F9"/>
    <w:rsid w:val="00C27145"/>
    <w:rsid w:val="00C2714A"/>
    <w:rsid w:val="00C2714C"/>
    <w:rsid w:val="00C271AE"/>
    <w:rsid w:val="00C271AF"/>
    <w:rsid w:val="00C271F4"/>
    <w:rsid w:val="00C2729C"/>
    <w:rsid w:val="00C272AE"/>
    <w:rsid w:val="00C272BF"/>
    <w:rsid w:val="00C27363"/>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F"/>
    <w:rsid w:val="00C2794A"/>
    <w:rsid w:val="00C27997"/>
    <w:rsid w:val="00C279A5"/>
    <w:rsid w:val="00C279C3"/>
    <w:rsid w:val="00C27A75"/>
    <w:rsid w:val="00C27A7C"/>
    <w:rsid w:val="00C27A8F"/>
    <w:rsid w:val="00C27AB0"/>
    <w:rsid w:val="00C27ADD"/>
    <w:rsid w:val="00C27BF2"/>
    <w:rsid w:val="00C27C30"/>
    <w:rsid w:val="00C27C39"/>
    <w:rsid w:val="00C27C61"/>
    <w:rsid w:val="00C27C77"/>
    <w:rsid w:val="00C27D42"/>
    <w:rsid w:val="00C27D7D"/>
    <w:rsid w:val="00C27D82"/>
    <w:rsid w:val="00C27DB0"/>
    <w:rsid w:val="00C27DC5"/>
    <w:rsid w:val="00C27DD2"/>
    <w:rsid w:val="00C27DDD"/>
    <w:rsid w:val="00C27E1E"/>
    <w:rsid w:val="00C27E33"/>
    <w:rsid w:val="00C27E41"/>
    <w:rsid w:val="00C27E62"/>
    <w:rsid w:val="00C27E84"/>
    <w:rsid w:val="00C27E94"/>
    <w:rsid w:val="00C27E9D"/>
    <w:rsid w:val="00C27ECE"/>
    <w:rsid w:val="00C27EE7"/>
    <w:rsid w:val="00C27F52"/>
    <w:rsid w:val="00C27F53"/>
    <w:rsid w:val="00C27F9B"/>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0D"/>
    <w:rsid w:val="00C30426"/>
    <w:rsid w:val="00C3045C"/>
    <w:rsid w:val="00C3049B"/>
    <w:rsid w:val="00C304AA"/>
    <w:rsid w:val="00C304EE"/>
    <w:rsid w:val="00C30523"/>
    <w:rsid w:val="00C30556"/>
    <w:rsid w:val="00C3055B"/>
    <w:rsid w:val="00C3055F"/>
    <w:rsid w:val="00C30589"/>
    <w:rsid w:val="00C305C3"/>
    <w:rsid w:val="00C305EA"/>
    <w:rsid w:val="00C30600"/>
    <w:rsid w:val="00C3068A"/>
    <w:rsid w:val="00C306AC"/>
    <w:rsid w:val="00C306EE"/>
    <w:rsid w:val="00C306F9"/>
    <w:rsid w:val="00C30748"/>
    <w:rsid w:val="00C30755"/>
    <w:rsid w:val="00C30779"/>
    <w:rsid w:val="00C30797"/>
    <w:rsid w:val="00C307B0"/>
    <w:rsid w:val="00C307DA"/>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522"/>
    <w:rsid w:val="00C31524"/>
    <w:rsid w:val="00C31536"/>
    <w:rsid w:val="00C31584"/>
    <w:rsid w:val="00C31666"/>
    <w:rsid w:val="00C3168E"/>
    <w:rsid w:val="00C31694"/>
    <w:rsid w:val="00C31737"/>
    <w:rsid w:val="00C31793"/>
    <w:rsid w:val="00C317E9"/>
    <w:rsid w:val="00C31883"/>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BB0"/>
    <w:rsid w:val="00C31C03"/>
    <w:rsid w:val="00C31C1A"/>
    <w:rsid w:val="00C31C33"/>
    <w:rsid w:val="00C31C40"/>
    <w:rsid w:val="00C31C6D"/>
    <w:rsid w:val="00C31CDB"/>
    <w:rsid w:val="00C31CE8"/>
    <w:rsid w:val="00C31D06"/>
    <w:rsid w:val="00C31D31"/>
    <w:rsid w:val="00C31D4B"/>
    <w:rsid w:val="00C31D71"/>
    <w:rsid w:val="00C31E25"/>
    <w:rsid w:val="00C31E40"/>
    <w:rsid w:val="00C31EB4"/>
    <w:rsid w:val="00C31EB7"/>
    <w:rsid w:val="00C31EDE"/>
    <w:rsid w:val="00C31F07"/>
    <w:rsid w:val="00C31F21"/>
    <w:rsid w:val="00C31F31"/>
    <w:rsid w:val="00C31F34"/>
    <w:rsid w:val="00C31FF4"/>
    <w:rsid w:val="00C3201D"/>
    <w:rsid w:val="00C3203D"/>
    <w:rsid w:val="00C3207D"/>
    <w:rsid w:val="00C3209E"/>
    <w:rsid w:val="00C320C7"/>
    <w:rsid w:val="00C320CB"/>
    <w:rsid w:val="00C32127"/>
    <w:rsid w:val="00C32129"/>
    <w:rsid w:val="00C32153"/>
    <w:rsid w:val="00C32154"/>
    <w:rsid w:val="00C32172"/>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80"/>
    <w:rsid w:val="00C324AF"/>
    <w:rsid w:val="00C324B2"/>
    <w:rsid w:val="00C324B7"/>
    <w:rsid w:val="00C324C5"/>
    <w:rsid w:val="00C324E5"/>
    <w:rsid w:val="00C32524"/>
    <w:rsid w:val="00C32534"/>
    <w:rsid w:val="00C32559"/>
    <w:rsid w:val="00C3255B"/>
    <w:rsid w:val="00C3257C"/>
    <w:rsid w:val="00C325A2"/>
    <w:rsid w:val="00C325FC"/>
    <w:rsid w:val="00C3260F"/>
    <w:rsid w:val="00C3266B"/>
    <w:rsid w:val="00C326A8"/>
    <w:rsid w:val="00C326BA"/>
    <w:rsid w:val="00C326BD"/>
    <w:rsid w:val="00C32811"/>
    <w:rsid w:val="00C32819"/>
    <w:rsid w:val="00C32826"/>
    <w:rsid w:val="00C3284D"/>
    <w:rsid w:val="00C32863"/>
    <w:rsid w:val="00C3286C"/>
    <w:rsid w:val="00C3288F"/>
    <w:rsid w:val="00C328D4"/>
    <w:rsid w:val="00C328E7"/>
    <w:rsid w:val="00C32903"/>
    <w:rsid w:val="00C32926"/>
    <w:rsid w:val="00C32937"/>
    <w:rsid w:val="00C32938"/>
    <w:rsid w:val="00C32962"/>
    <w:rsid w:val="00C32994"/>
    <w:rsid w:val="00C329BD"/>
    <w:rsid w:val="00C32A2C"/>
    <w:rsid w:val="00C32A39"/>
    <w:rsid w:val="00C32A3D"/>
    <w:rsid w:val="00C32A47"/>
    <w:rsid w:val="00C32A6B"/>
    <w:rsid w:val="00C32A7B"/>
    <w:rsid w:val="00C32A87"/>
    <w:rsid w:val="00C32AD3"/>
    <w:rsid w:val="00C32AEB"/>
    <w:rsid w:val="00C32B14"/>
    <w:rsid w:val="00C32B60"/>
    <w:rsid w:val="00C32B68"/>
    <w:rsid w:val="00C32B73"/>
    <w:rsid w:val="00C32BAC"/>
    <w:rsid w:val="00C32BEA"/>
    <w:rsid w:val="00C32C5E"/>
    <w:rsid w:val="00C32C69"/>
    <w:rsid w:val="00C32D1E"/>
    <w:rsid w:val="00C32D2A"/>
    <w:rsid w:val="00C32DC6"/>
    <w:rsid w:val="00C32DD3"/>
    <w:rsid w:val="00C32DE9"/>
    <w:rsid w:val="00C32DEC"/>
    <w:rsid w:val="00C32E7D"/>
    <w:rsid w:val="00C32F0F"/>
    <w:rsid w:val="00C3301E"/>
    <w:rsid w:val="00C33083"/>
    <w:rsid w:val="00C330C3"/>
    <w:rsid w:val="00C330CC"/>
    <w:rsid w:val="00C330CF"/>
    <w:rsid w:val="00C33106"/>
    <w:rsid w:val="00C3310B"/>
    <w:rsid w:val="00C33138"/>
    <w:rsid w:val="00C331E0"/>
    <w:rsid w:val="00C3321F"/>
    <w:rsid w:val="00C33225"/>
    <w:rsid w:val="00C33267"/>
    <w:rsid w:val="00C33284"/>
    <w:rsid w:val="00C332BF"/>
    <w:rsid w:val="00C332C8"/>
    <w:rsid w:val="00C33306"/>
    <w:rsid w:val="00C3331A"/>
    <w:rsid w:val="00C33342"/>
    <w:rsid w:val="00C33346"/>
    <w:rsid w:val="00C33349"/>
    <w:rsid w:val="00C333B5"/>
    <w:rsid w:val="00C3342D"/>
    <w:rsid w:val="00C334DE"/>
    <w:rsid w:val="00C334EE"/>
    <w:rsid w:val="00C33519"/>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9F6"/>
    <w:rsid w:val="00C33A0D"/>
    <w:rsid w:val="00C33A29"/>
    <w:rsid w:val="00C33A5B"/>
    <w:rsid w:val="00C33A63"/>
    <w:rsid w:val="00C33A75"/>
    <w:rsid w:val="00C33AF1"/>
    <w:rsid w:val="00C33B1A"/>
    <w:rsid w:val="00C33B2A"/>
    <w:rsid w:val="00C33B38"/>
    <w:rsid w:val="00C33B7A"/>
    <w:rsid w:val="00C33B92"/>
    <w:rsid w:val="00C33BE6"/>
    <w:rsid w:val="00C33C02"/>
    <w:rsid w:val="00C33C08"/>
    <w:rsid w:val="00C33C24"/>
    <w:rsid w:val="00C33C98"/>
    <w:rsid w:val="00C33D47"/>
    <w:rsid w:val="00C33DA7"/>
    <w:rsid w:val="00C33E90"/>
    <w:rsid w:val="00C33EA1"/>
    <w:rsid w:val="00C33FAF"/>
    <w:rsid w:val="00C33FB3"/>
    <w:rsid w:val="00C34013"/>
    <w:rsid w:val="00C34016"/>
    <w:rsid w:val="00C34046"/>
    <w:rsid w:val="00C340B6"/>
    <w:rsid w:val="00C340D9"/>
    <w:rsid w:val="00C340DD"/>
    <w:rsid w:val="00C3416B"/>
    <w:rsid w:val="00C34175"/>
    <w:rsid w:val="00C341A9"/>
    <w:rsid w:val="00C341D1"/>
    <w:rsid w:val="00C34243"/>
    <w:rsid w:val="00C34272"/>
    <w:rsid w:val="00C34286"/>
    <w:rsid w:val="00C34299"/>
    <w:rsid w:val="00C3432C"/>
    <w:rsid w:val="00C34380"/>
    <w:rsid w:val="00C34394"/>
    <w:rsid w:val="00C3439E"/>
    <w:rsid w:val="00C343B4"/>
    <w:rsid w:val="00C34409"/>
    <w:rsid w:val="00C3440C"/>
    <w:rsid w:val="00C3440D"/>
    <w:rsid w:val="00C34422"/>
    <w:rsid w:val="00C3442F"/>
    <w:rsid w:val="00C34454"/>
    <w:rsid w:val="00C3446C"/>
    <w:rsid w:val="00C3447C"/>
    <w:rsid w:val="00C344BB"/>
    <w:rsid w:val="00C344E2"/>
    <w:rsid w:val="00C34540"/>
    <w:rsid w:val="00C3459C"/>
    <w:rsid w:val="00C345B6"/>
    <w:rsid w:val="00C345D2"/>
    <w:rsid w:val="00C345D8"/>
    <w:rsid w:val="00C34601"/>
    <w:rsid w:val="00C34618"/>
    <w:rsid w:val="00C346E5"/>
    <w:rsid w:val="00C346F7"/>
    <w:rsid w:val="00C34790"/>
    <w:rsid w:val="00C347B0"/>
    <w:rsid w:val="00C347C8"/>
    <w:rsid w:val="00C34812"/>
    <w:rsid w:val="00C34863"/>
    <w:rsid w:val="00C348B4"/>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E4B"/>
    <w:rsid w:val="00C34EB8"/>
    <w:rsid w:val="00C34F33"/>
    <w:rsid w:val="00C34F63"/>
    <w:rsid w:val="00C34F99"/>
    <w:rsid w:val="00C34FC5"/>
    <w:rsid w:val="00C35018"/>
    <w:rsid w:val="00C35026"/>
    <w:rsid w:val="00C35039"/>
    <w:rsid w:val="00C35078"/>
    <w:rsid w:val="00C3509C"/>
    <w:rsid w:val="00C350A2"/>
    <w:rsid w:val="00C350AF"/>
    <w:rsid w:val="00C350D0"/>
    <w:rsid w:val="00C350D6"/>
    <w:rsid w:val="00C35107"/>
    <w:rsid w:val="00C351DA"/>
    <w:rsid w:val="00C351F3"/>
    <w:rsid w:val="00C35226"/>
    <w:rsid w:val="00C35239"/>
    <w:rsid w:val="00C35246"/>
    <w:rsid w:val="00C35265"/>
    <w:rsid w:val="00C352B0"/>
    <w:rsid w:val="00C35304"/>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EC"/>
    <w:rsid w:val="00C359F5"/>
    <w:rsid w:val="00C35A26"/>
    <w:rsid w:val="00C35A29"/>
    <w:rsid w:val="00C35A41"/>
    <w:rsid w:val="00C35A56"/>
    <w:rsid w:val="00C35AFF"/>
    <w:rsid w:val="00C35B14"/>
    <w:rsid w:val="00C35B34"/>
    <w:rsid w:val="00C35B42"/>
    <w:rsid w:val="00C35B9E"/>
    <w:rsid w:val="00C35C19"/>
    <w:rsid w:val="00C35C2D"/>
    <w:rsid w:val="00C35C77"/>
    <w:rsid w:val="00C35C87"/>
    <w:rsid w:val="00C35C97"/>
    <w:rsid w:val="00C35CCA"/>
    <w:rsid w:val="00C35CDB"/>
    <w:rsid w:val="00C35CE5"/>
    <w:rsid w:val="00C35D65"/>
    <w:rsid w:val="00C35D67"/>
    <w:rsid w:val="00C35DA0"/>
    <w:rsid w:val="00C35DCC"/>
    <w:rsid w:val="00C35E2A"/>
    <w:rsid w:val="00C35E49"/>
    <w:rsid w:val="00C35E5E"/>
    <w:rsid w:val="00C35E81"/>
    <w:rsid w:val="00C35F12"/>
    <w:rsid w:val="00C35F4D"/>
    <w:rsid w:val="00C35F80"/>
    <w:rsid w:val="00C35F9B"/>
    <w:rsid w:val="00C35FCD"/>
    <w:rsid w:val="00C36016"/>
    <w:rsid w:val="00C36036"/>
    <w:rsid w:val="00C36051"/>
    <w:rsid w:val="00C36071"/>
    <w:rsid w:val="00C36089"/>
    <w:rsid w:val="00C360CE"/>
    <w:rsid w:val="00C3616C"/>
    <w:rsid w:val="00C3619A"/>
    <w:rsid w:val="00C361BB"/>
    <w:rsid w:val="00C361C4"/>
    <w:rsid w:val="00C361D9"/>
    <w:rsid w:val="00C36248"/>
    <w:rsid w:val="00C3626A"/>
    <w:rsid w:val="00C36277"/>
    <w:rsid w:val="00C3628C"/>
    <w:rsid w:val="00C3634F"/>
    <w:rsid w:val="00C363CB"/>
    <w:rsid w:val="00C363F2"/>
    <w:rsid w:val="00C3640B"/>
    <w:rsid w:val="00C36416"/>
    <w:rsid w:val="00C3647A"/>
    <w:rsid w:val="00C3647F"/>
    <w:rsid w:val="00C36487"/>
    <w:rsid w:val="00C3648A"/>
    <w:rsid w:val="00C3648D"/>
    <w:rsid w:val="00C3657D"/>
    <w:rsid w:val="00C365AF"/>
    <w:rsid w:val="00C365B6"/>
    <w:rsid w:val="00C3663A"/>
    <w:rsid w:val="00C36697"/>
    <w:rsid w:val="00C3672B"/>
    <w:rsid w:val="00C3674F"/>
    <w:rsid w:val="00C36797"/>
    <w:rsid w:val="00C367B9"/>
    <w:rsid w:val="00C367E0"/>
    <w:rsid w:val="00C367EA"/>
    <w:rsid w:val="00C368AF"/>
    <w:rsid w:val="00C368CA"/>
    <w:rsid w:val="00C36979"/>
    <w:rsid w:val="00C36987"/>
    <w:rsid w:val="00C369A8"/>
    <w:rsid w:val="00C369C5"/>
    <w:rsid w:val="00C36A6E"/>
    <w:rsid w:val="00C36A8E"/>
    <w:rsid w:val="00C36AA9"/>
    <w:rsid w:val="00C36AC4"/>
    <w:rsid w:val="00C36B26"/>
    <w:rsid w:val="00C36B2D"/>
    <w:rsid w:val="00C36B73"/>
    <w:rsid w:val="00C36B86"/>
    <w:rsid w:val="00C36C06"/>
    <w:rsid w:val="00C36C7A"/>
    <w:rsid w:val="00C36CAD"/>
    <w:rsid w:val="00C36CCB"/>
    <w:rsid w:val="00C36D05"/>
    <w:rsid w:val="00C36D23"/>
    <w:rsid w:val="00C36D2F"/>
    <w:rsid w:val="00C36D7F"/>
    <w:rsid w:val="00C36D94"/>
    <w:rsid w:val="00C36DAC"/>
    <w:rsid w:val="00C36E2D"/>
    <w:rsid w:val="00C36E3C"/>
    <w:rsid w:val="00C36E42"/>
    <w:rsid w:val="00C36E64"/>
    <w:rsid w:val="00C36E78"/>
    <w:rsid w:val="00C36ECE"/>
    <w:rsid w:val="00C36EDB"/>
    <w:rsid w:val="00C36F17"/>
    <w:rsid w:val="00C36F26"/>
    <w:rsid w:val="00C36F34"/>
    <w:rsid w:val="00C36FC6"/>
    <w:rsid w:val="00C36FD8"/>
    <w:rsid w:val="00C37038"/>
    <w:rsid w:val="00C37092"/>
    <w:rsid w:val="00C370AF"/>
    <w:rsid w:val="00C370DB"/>
    <w:rsid w:val="00C3719C"/>
    <w:rsid w:val="00C3719D"/>
    <w:rsid w:val="00C371D3"/>
    <w:rsid w:val="00C37288"/>
    <w:rsid w:val="00C3728A"/>
    <w:rsid w:val="00C372D6"/>
    <w:rsid w:val="00C372EB"/>
    <w:rsid w:val="00C372F6"/>
    <w:rsid w:val="00C37322"/>
    <w:rsid w:val="00C37344"/>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0"/>
    <w:rsid w:val="00C37553"/>
    <w:rsid w:val="00C375A7"/>
    <w:rsid w:val="00C375DB"/>
    <w:rsid w:val="00C375EC"/>
    <w:rsid w:val="00C3764B"/>
    <w:rsid w:val="00C376D6"/>
    <w:rsid w:val="00C376DF"/>
    <w:rsid w:val="00C37785"/>
    <w:rsid w:val="00C3778E"/>
    <w:rsid w:val="00C377A2"/>
    <w:rsid w:val="00C377F8"/>
    <w:rsid w:val="00C37805"/>
    <w:rsid w:val="00C37827"/>
    <w:rsid w:val="00C37831"/>
    <w:rsid w:val="00C37841"/>
    <w:rsid w:val="00C378B6"/>
    <w:rsid w:val="00C378C8"/>
    <w:rsid w:val="00C378DD"/>
    <w:rsid w:val="00C37904"/>
    <w:rsid w:val="00C3792B"/>
    <w:rsid w:val="00C37941"/>
    <w:rsid w:val="00C3797F"/>
    <w:rsid w:val="00C379AF"/>
    <w:rsid w:val="00C379B9"/>
    <w:rsid w:val="00C379D9"/>
    <w:rsid w:val="00C37A4A"/>
    <w:rsid w:val="00C37A5F"/>
    <w:rsid w:val="00C37AB2"/>
    <w:rsid w:val="00C37AB7"/>
    <w:rsid w:val="00C37AC8"/>
    <w:rsid w:val="00C37B37"/>
    <w:rsid w:val="00C37BA0"/>
    <w:rsid w:val="00C37C24"/>
    <w:rsid w:val="00C37C7F"/>
    <w:rsid w:val="00C37CC0"/>
    <w:rsid w:val="00C37D20"/>
    <w:rsid w:val="00C37D8F"/>
    <w:rsid w:val="00C37DAF"/>
    <w:rsid w:val="00C37DC8"/>
    <w:rsid w:val="00C37DD8"/>
    <w:rsid w:val="00C37DF7"/>
    <w:rsid w:val="00C37E31"/>
    <w:rsid w:val="00C37E93"/>
    <w:rsid w:val="00C37F25"/>
    <w:rsid w:val="00C37F8B"/>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6F"/>
    <w:rsid w:val="00C4018E"/>
    <w:rsid w:val="00C401D7"/>
    <w:rsid w:val="00C40208"/>
    <w:rsid w:val="00C40237"/>
    <w:rsid w:val="00C4025D"/>
    <w:rsid w:val="00C4026B"/>
    <w:rsid w:val="00C40323"/>
    <w:rsid w:val="00C4032F"/>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A68"/>
    <w:rsid w:val="00C40A80"/>
    <w:rsid w:val="00C40B2C"/>
    <w:rsid w:val="00C40B9A"/>
    <w:rsid w:val="00C40BA8"/>
    <w:rsid w:val="00C40C1E"/>
    <w:rsid w:val="00C40C4F"/>
    <w:rsid w:val="00C40C73"/>
    <w:rsid w:val="00C40CAD"/>
    <w:rsid w:val="00C40CBA"/>
    <w:rsid w:val="00C40D47"/>
    <w:rsid w:val="00C40D83"/>
    <w:rsid w:val="00C40D9B"/>
    <w:rsid w:val="00C40DF2"/>
    <w:rsid w:val="00C40DF6"/>
    <w:rsid w:val="00C40E3B"/>
    <w:rsid w:val="00C40E56"/>
    <w:rsid w:val="00C40E74"/>
    <w:rsid w:val="00C40E79"/>
    <w:rsid w:val="00C40E84"/>
    <w:rsid w:val="00C40E85"/>
    <w:rsid w:val="00C40E8F"/>
    <w:rsid w:val="00C40EC2"/>
    <w:rsid w:val="00C40EF6"/>
    <w:rsid w:val="00C40F1F"/>
    <w:rsid w:val="00C40F28"/>
    <w:rsid w:val="00C40F3C"/>
    <w:rsid w:val="00C40FDE"/>
    <w:rsid w:val="00C410FC"/>
    <w:rsid w:val="00C41145"/>
    <w:rsid w:val="00C41193"/>
    <w:rsid w:val="00C4119A"/>
    <w:rsid w:val="00C411D5"/>
    <w:rsid w:val="00C4123E"/>
    <w:rsid w:val="00C412BC"/>
    <w:rsid w:val="00C412C2"/>
    <w:rsid w:val="00C412F5"/>
    <w:rsid w:val="00C41307"/>
    <w:rsid w:val="00C413CD"/>
    <w:rsid w:val="00C41436"/>
    <w:rsid w:val="00C4144D"/>
    <w:rsid w:val="00C414F5"/>
    <w:rsid w:val="00C41578"/>
    <w:rsid w:val="00C415AA"/>
    <w:rsid w:val="00C4160A"/>
    <w:rsid w:val="00C41617"/>
    <w:rsid w:val="00C4163D"/>
    <w:rsid w:val="00C41666"/>
    <w:rsid w:val="00C4169F"/>
    <w:rsid w:val="00C416B7"/>
    <w:rsid w:val="00C416C2"/>
    <w:rsid w:val="00C41707"/>
    <w:rsid w:val="00C417CA"/>
    <w:rsid w:val="00C41853"/>
    <w:rsid w:val="00C41863"/>
    <w:rsid w:val="00C4189F"/>
    <w:rsid w:val="00C41938"/>
    <w:rsid w:val="00C4196C"/>
    <w:rsid w:val="00C41985"/>
    <w:rsid w:val="00C41988"/>
    <w:rsid w:val="00C419BB"/>
    <w:rsid w:val="00C419BD"/>
    <w:rsid w:val="00C419D9"/>
    <w:rsid w:val="00C419E1"/>
    <w:rsid w:val="00C41B21"/>
    <w:rsid w:val="00C41B57"/>
    <w:rsid w:val="00C41B7C"/>
    <w:rsid w:val="00C41B97"/>
    <w:rsid w:val="00C41BB9"/>
    <w:rsid w:val="00C41BDA"/>
    <w:rsid w:val="00C41C04"/>
    <w:rsid w:val="00C41C05"/>
    <w:rsid w:val="00C41C41"/>
    <w:rsid w:val="00C41C53"/>
    <w:rsid w:val="00C41CC4"/>
    <w:rsid w:val="00C41D0E"/>
    <w:rsid w:val="00C41D25"/>
    <w:rsid w:val="00C41D31"/>
    <w:rsid w:val="00C41D4A"/>
    <w:rsid w:val="00C41D6C"/>
    <w:rsid w:val="00C41D6F"/>
    <w:rsid w:val="00C41DE2"/>
    <w:rsid w:val="00C41E59"/>
    <w:rsid w:val="00C41E60"/>
    <w:rsid w:val="00C41EA3"/>
    <w:rsid w:val="00C41EAC"/>
    <w:rsid w:val="00C41F11"/>
    <w:rsid w:val="00C41F2C"/>
    <w:rsid w:val="00C41FF9"/>
    <w:rsid w:val="00C42052"/>
    <w:rsid w:val="00C420D8"/>
    <w:rsid w:val="00C420FE"/>
    <w:rsid w:val="00C42127"/>
    <w:rsid w:val="00C42142"/>
    <w:rsid w:val="00C4214F"/>
    <w:rsid w:val="00C42173"/>
    <w:rsid w:val="00C42194"/>
    <w:rsid w:val="00C421C5"/>
    <w:rsid w:val="00C4220E"/>
    <w:rsid w:val="00C4225E"/>
    <w:rsid w:val="00C422DC"/>
    <w:rsid w:val="00C422E4"/>
    <w:rsid w:val="00C42359"/>
    <w:rsid w:val="00C423A1"/>
    <w:rsid w:val="00C423F7"/>
    <w:rsid w:val="00C4248C"/>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CF"/>
    <w:rsid w:val="00C427F0"/>
    <w:rsid w:val="00C42879"/>
    <w:rsid w:val="00C42912"/>
    <w:rsid w:val="00C42913"/>
    <w:rsid w:val="00C42923"/>
    <w:rsid w:val="00C42985"/>
    <w:rsid w:val="00C429C8"/>
    <w:rsid w:val="00C42A03"/>
    <w:rsid w:val="00C42A8A"/>
    <w:rsid w:val="00C42ACF"/>
    <w:rsid w:val="00C42B80"/>
    <w:rsid w:val="00C42B92"/>
    <w:rsid w:val="00C42BAF"/>
    <w:rsid w:val="00C42C19"/>
    <w:rsid w:val="00C42C60"/>
    <w:rsid w:val="00C42D03"/>
    <w:rsid w:val="00C42D09"/>
    <w:rsid w:val="00C42D0B"/>
    <w:rsid w:val="00C42D8C"/>
    <w:rsid w:val="00C42D98"/>
    <w:rsid w:val="00C42DA7"/>
    <w:rsid w:val="00C42DBF"/>
    <w:rsid w:val="00C42E46"/>
    <w:rsid w:val="00C42E58"/>
    <w:rsid w:val="00C42ED2"/>
    <w:rsid w:val="00C42EF4"/>
    <w:rsid w:val="00C42F07"/>
    <w:rsid w:val="00C42F18"/>
    <w:rsid w:val="00C42F32"/>
    <w:rsid w:val="00C42F9C"/>
    <w:rsid w:val="00C42FA3"/>
    <w:rsid w:val="00C42FD1"/>
    <w:rsid w:val="00C4300F"/>
    <w:rsid w:val="00C43026"/>
    <w:rsid w:val="00C4303A"/>
    <w:rsid w:val="00C43055"/>
    <w:rsid w:val="00C43071"/>
    <w:rsid w:val="00C4309D"/>
    <w:rsid w:val="00C430D0"/>
    <w:rsid w:val="00C430F2"/>
    <w:rsid w:val="00C43112"/>
    <w:rsid w:val="00C4312F"/>
    <w:rsid w:val="00C43185"/>
    <w:rsid w:val="00C431AA"/>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14"/>
    <w:rsid w:val="00C43546"/>
    <w:rsid w:val="00C43581"/>
    <w:rsid w:val="00C435AA"/>
    <w:rsid w:val="00C435B8"/>
    <w:rsid w:val="00C435E4"/>
    <w:rsid w:val="00C43646"/>
    <w:rsid w:val="00C43667"/>
    <w:rsid w:val="00C43699"/>
    <w:rsid w:val="00C43722"/>
    <w:rsid w:val="00C43753"/>
    <w:rsid w:val="00C4376F"/>
    <w:rsid w:val="00C437B9"/>
    <w:rsid w:val="00C437C2"/>
    <w:rsid w:val="00C437CF"/>
    <w:rsid w:val="00C43832"/>
    <w:rsid w:val="00C43837"/>
    <w:rsid w:val="00C43872"/>
    <w:rsid w:val="00C4389B"/>
    <w:rsid w:val="00C438DD"/>
    <w:rsid w:val="00C438E0"/>
    <w:rsid w:val="00C43905"/>
    <w:rsid w:val="00C4392F"/>
    <w:rsid w:val="00C43954"/>
    <w:rsid w:val="00C4396A"/>
    <w:rsid w:val="00C43996"/>
    <w:rsid w:val="00C439A7"/>
    <w:rsid w:val="00C43A1C"/>
    <w:rsid w:val="00C43A2A"/>
    <w:rsid w:val="00C43A35"/>
    <w:rsid w:val="00C43A8F"/>
    <w:rsid w:val="00C43AAB"/>
    <w:rsid w:val="00C43AEB"/>
    <w:rsid w:val="00C43AFA"/>
    <w:rsid w:val="00C43B82"/>
    <w:rsid w:val="00C43BB7"/>
    <w:rsid w:val="00C43BFC"/>
    <w:rsid w:val="00C43C8C"/>
    <w:rsid w:val="00C43CC5"/>
    <w:rsid w:val="00C43CF1"/>
    <w:rsid w:val="00C43D06"/>
    <w:rsid w:val="00C43D0E"/>
    <w:rsid w:val="00C43D54"/>
    <w:rsid w:val="00C43DBF"/>
    <w:rsid w:val="00C43E69"/>
    <w:rsid w:val="00C43EA2"/>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1"/>
    <w:rsid w:val="00C4414A"/>
    <w:rsid w:val="00C4414D"/>
    <w:rsid w:val="00C44152"/>
    <w:rsid w:val="00C44187"/>
    <w:rsid w:val="00C441AE"/>
    <w:rsid w:val="00C441D0"/>
    <w:rsid w:val="00C441D7"/>
    <w:rsid w:val="00C441E0"/>
    <w:rsid w:val="00C441ED"/>
    <w:rsid w:val="00C44223"/>
    <w:rsid w:val="00C4422D"/>
    <w:rsid w:val="00C4424C"/>
    <w:rsid w:val="00C4427B"/>
    <w:rsid w:val="00C4427E"/>
    <w:rsid w:val="00C4429D"/>
    <w:rsid w:val="00C442B0"/>
    <w:rsid w:val="00C442BF"/>
    <w:rsid w:val="00C442EA"/>
    <w:rsid w:val="00C442F7"/>
    <w:rsid w:val="00C44328"/>
    <w:rsid w:val="00C443D3"/>
    <w:rsid w:val="00C443DD"/>
    <w:rsid w:val="00C44408"/>
    <w:rsid w:val="00C44412"/>
    <w:rsid w:val="00C4446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12"/>
    <w:rsid w:val="00C44755"/>
    <w:rsid w:val="00C44777"/>
    <w:rsid w:val="00C44782"/>
    <w:rsid w:val="00C447A5"/>
    <w:rsid w:val="00C447E6"/>
    <w:rsid w:val="00C447E8"/>
    <w:rsid w:val="00C447FB"/>
    <w:rsid w:val="00C44803"/>
    <w:rsid w:val="00C44816"/>
    <w:rsid w:val="00C4485A"/>
    <w:rsid w:val="00C44872"/>
    <w:rsid w:val="00C4487D"/>
    <w:rsid w:val="00C44888"/>
    <w:rsid w:val="00C448CF"/>
    <w:rsid w:val="00C448E4"/>
    <w:rsid w:val="00C44956"/>
    <w:rsid w:val="00C44962"/>
    <w:rsid w:val="00C4496D"/>
    <w:rsid w:val="00C44970"/>
    <w:rsid w:val="00C44971"/>
    <w:rsid w:val="00C449AC"/>
    <w:rsid w:val="00C449CC"/>
    <w:rsid w:val="00C449CF"/>
    <w:rsid w:val="00C449D9"/>
    <w:rsid w:val="00C44A05"/>
    <w:rsid w:val="00C44A3A"/>
    <w:rsid w:val="00C44ADA"/>
    <w:rsid w:val="00C44AFE"/>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1C"/>
    <w:rsid w:val="00C44E42"/>
    <w:rsid w:val="00C44E47"/>
    <w:rsid w:val="00C44E8D"/>
    <w:rsid w:val="00C44F00"/>
    <w:rsid w:val="00C44F02"/>
    <w:rsid w:val="00C44F4A"/>
    <w:rsid w:val="00C44F75"/>
    <w:rsid w:val="00C44F9D"/>
    <w:rsid w:val="00C44FA2"/>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204"/>
    <w:rsid w:val="00C45220"/>
    <w:rsid w:val="00C45221"/>
    <w:rsid w:val="00C45226"/>
    <w:rsid w:val="00C452A7"/>
    <w:rsid w:val="00C452A8"/>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05"/>
    <w:rsid w:val="00C45720"/>
    <w:rsid w:val="00C4572E"/>
    <w:rsid w:val="00C4576F"/>
    <w:rsid w:val="00C45793"/>
    <w:rsid w:val="00C45899"/>
    <w:rsid w:val="00C458C6"/>
    <w:rsid w:val="00C45908"/>
    <w:rsid w:val="00C4592A"/>
    <w:rsid w:val="00C4595A"/>
    <w:rsid w:val="00C459A5"/>
    <w:rsid w:val="00C459FD"/>
    <w:rsid w:val="00C45A58"/>
    <w:rsid w:val="00C45A89"/>
    <w:rsid w:val="00C45AC3"/>
    <w:rsid w:val="00C45AD6"/>
    <w:rsid w:val="00C45AFB"/>
    <w:rsid w:val="00C45B5B"/>
    <w:rsid w:val="00C45B7C"/>
    <w:rsid w:val="00C45B90"/>
    <w:rsid w:val="00C45B98"/>
    <w:rsid w:val="00C45B9B"/>
    <w:rsid w:val="00C45BE8"/>
    <w:rsid w:val="00C45C3C"/>
    <w:rsid w:val="00C45C79"/>
    <w:rsid w:val="00C45CAA"/>
    <w:rsid w:val="00C45CC9"/>
    <w:rsid w:val="00C45D00"/>
    <w:rsid w:val="00C45D34"/>
    <w:rsid w:val="00C45D9A"/>
    <w:rsid w:val="00C45DA7"/>
    <w:rsid w:val="00C45E0F"/>
    <w:rsid w:val="00C45E15"/>
    <w:rsid w:val="00C45E9A"/>
    <w:rsid w:val="00C45EC4"/>
    <w:rsid w:val="00C45EC9"/>
    <w:rsid w:val="00C45EE7"/>
    <w:rsid w:val="00C45F17"/>
    <w:rsid w:val="00C45F18"/>
    <w:rsid w:val="00C45FDE"/>
    <w:rsid w:val="00C45FE4"/>
    <w:rsid w:val="00C45FF9"/>
    <w:rsid w:val="00C46074"/>
    <w:rsid w:val="00C46079"/>
    <w:rsid w:val="00C460DB"/>
    <w:rsid w:val="00C4612B"/>
    <w:rsid w:val="00C46156"/>
    <w:rsid w:val="00C46159"/>
    <w:rsid w:val="00C46179"/>
    <w:rsid w:val="00C461A1"/>
    <w:rsid w:val="00C461AD"/>
    <w:rsid w:val="00C46274"/>
    <w:rsid w:val="00C462CF"/>
    <w:rsid w:val="00C462D7"/>
    <w:rsid w:val="00C462E1"/>
    <w:rsid w:val="00C4636D"/>
    <w:rsid w:val="00C4638B"/>
    <w:rsid w:val="00C463A1"/>
    <w:rsid w:val="00C463B8"/>
    <w:rsid w:val="00C463D6"/>
    <w:rsid w:val="00C463FA"/>
    <w:rsid w:val="00C4649F"/>
    <w:rsid w:val="00C464A6"/>
    <w:rsid w:val="00C464E3"/>
    <w:rsid w:val="00C46518"/>
    <w:rsid w:val="00C46541"/>
    <w:rsid w:val="00C46546"/>
    <w:rsid w:val="00C4655F"/>
    <w:rsid w:val="00C465DF"/>
    <w:rsid w:val="00C4662A"/>
    <w:rsid w:val="00C4662F"/>
    <w:rsid w:val="00C46693"/>
    <w:rsid w:val="00C466B9"/>
    <w:rsid w:val="00C46714"/>
    <w:rsid w:val="00C4671A"/>
    <w:rsid w:val="00C4671C"/>
    <w:rsid w:val="00C4673E"/>
    <w:rsid w:val="00C46789"/>
    <w:rsid w:val="00C4678B"/>
    <w:rsid w:val="00C467A4"/>
    <w:rsid w:val="00C467E3"/>
    <w:rsid w:val="00C46815"/>
    <w:rsid w:val="00C46838"/>
    <w:rsid w:val="00C4685C"/>
    <w:rsid w:val="00C46886"/>
    <w:rsid w:val="00C46951"/>
    <w:rsid w:val="00C46974"/>
    <w:rsid w:val="00C46A17"/>
    <w:rsid w:val="00C46A4B"/>
    <w:rsid w:val="00C46A4D"/>
    <w:rsid w:val="00C46AD3"/>
    <w:rsid w:val="00C46AE1"/>
    <w:rsid w:val="00C46AF8"/>
    <w:rsid w:val="00C46B38"/>
    <w:rsid w:val="00C46B6F"/>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5"/>
    <w:rsid w:val="00C472BA"/>
    <w:rsid w:val="00C472D2"/>
    <w:rsid w:val="00C47313"/>
    <w:rsid w:val="00C47330"/>
    <w:rsid w:val="00C473ED"/>
    <w:rsid w:val="00C47428"/>
    <w:rsid w:val="00C474B6"/>
    <w:rsid w:val="00C474E0"/>
    <w:rsid w:val="00C474FA"/>
    <w:rsid w:val="00C47560"/>
    <w:rsid w:val="00C475B6"/>
    <w:rsid w:val="00C475BE"/>
    <w:rsid w:val="00C475D5"/>
    <w:rsid w:val="00C47616"/>
    <w:rsid w:val="00C47663"/>
    <w:rsid w:val="00C47669"/>
    <w:rsid w:val="00C47692"/>
    <w:rsid w:val="00C476BE"/>
    <w:rsid w:val="00C476C1"/>
    <w:rsid w:val="00C476E7"/>
    <w:rsid w:val="00C47768"/>
    <w:rsid w:val="00C4781D"/>
    <w:rsid w:val="00C4789B"/>
    <w:rsid w:val="00C4791C"/>
    <w:rsid w:val="00C47965"/>
    <w:rsid w:val="00C47999"/>
    <w:rsid w:val="00C47A30"/>
    <w:rsid w:val="00C47A65"/>
    <w:rsid w:val="00C47A6B"/>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3A"/>
    <w:rsid w:val="00C47D62"/>
    <w:rsid w:val="00C47D94"/>
    <w:rsid w:val="00C47DE2"/>
    <w:rsid w:val="00C47DF6"/>
    <w:rsid w:val="00C47DF8"/>
    <w:rsid w:val="00C47E19"/>
    <w:rsid w:val="00C47E6A"/>
    <w:rsid w:val="00C47E71"/>
    <w:rsid w:val="00C47E88"/>
    <w:rsid w:val="00C47EAE"/>
    <w:rsid w:val="00C47EC4"/>
    <w:rsid w:val="00C47EDB"/>
    <w:rsid w:val="00C47F02"/>
    <w:rsid w:val="00C47F25"/>
    <w:rsid w:val="00C47F3D"/>
    <w:rsid w:val="00C47F57"/>
    <w:rsid w:val="00C50008"/>
    <w:rsid w:val="00C50035"/>
    <w:rsid w:val="00C500B8"/>
    <w:rsid w:val="00C500BE"/>
    <w:rsid w:val="00C50111"/>
    <w:rsid w:val="00C50155"/>
    <w:rsid w:val="00C50183"/>
    <w:rsid w:val="00C50185"/>
    <w:rsid w:val="00C501AE"/>
    <w:rsid w:val="00C501FC"/>
    <w:rsid w:val="00C50204"/>
    <w:rsid w:val="00C5025A"/>
    <w:rsid w:val="00C50265"/>
    <w:rsid w:val="00C5028B"/>
    <w:rsid w:val="00C502A9"/>
    <w:rsid w:val="00C502DC"/>
    <w:rsid w:val="00C502E3"/>
    <w:rsid w:val="00C502E6"/>
    <w:rsid w:val="00C50322"/>
    <w:rsid w:val="00C50370"/>
    <w:rsid w:val="00C50396"/>
    <w:rsid w:val="00C5039E"/>
    <w:rsid w:val="00C503D2"/>
    <w:rsid w:val="00C503FF"/>
    <w:rsid w:val="00C50415"/>
    <w:rsid w:val="00C5041A"/>
    <w:rsid w:val="00C50482"/>
    <w:rsid w:val="00C50560"/>
    <w:rsid w:val="00C50583"/>
    <w:rsid w:val="00C505B5"/>
    <w:rsid w:val="00C505CC"/>
    <w:rsid w:val="00C505D9"/>
    <w:rsid w:val="00C505F1"/>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B0"/>
    <w:rsid w:val="00C50AD3"/>
    <w:rsid w:val="00C50ADA"/>
    <w:rsid w:val="00C50AEC"/>
    <w:rsid w:val="00C50B0D"/>
    <w:rsid w:val="00C50B24"/>
    <w:rsid w:val="00C50B2A"/>
    <w:rsid w:val="00C50B42"/>
    <w:rsid w:val="00C50B57"/>
    <w:rsid w:val="00C50BDE"/>
    <w:rsid w:val="00C50C2A"/>
    <w:rsid w:val="00C50CBE"/>
    <w:rsid w:val="00C50D15"/>
    <w:rsid w:val="00C50D30"/>
    <w:rsid w:val="00C50D39"/>
    <w:rsid w:val="00C50D94"/>
    <w:rsid w:val="00C50E7E"/>
    <w:rsid w:val="00C50EA0"/>
    <w:rsid w:val="00C50EA1"/>
    <w:rsid w:val="00C50EB6"/>
    <w:rsid w:val="00C50F7C"/>
    <w:rsid w:val="00C50FB4"/>
    <w:rsid w:val="00C50FC5"/>
    <w:rsid w:val="00C50FF8"/>
    <w:rsid w:val="00C5101E"/>
    <w:rsid w:val="00C51027"/>
    <w:rsid w:val="00C51090"/>
    <w:rsid w:val="00C510B5"/>
    <w:rsid w:val="00C510C4"/>
    <w:rsid w:val="00C510D5"/>
    <w:rsid w:val="00C51114"/>
    <w:rsid w:val="00C51118"/>
    <w:rsid w:val="00C5111E"/>
    <w:rsid w:val="00C5115A"/>
    <w:rsid w:val="00C5117A"/>
    <w:rsid w:val="00C5117C"/>
    <w:rsid w:val="00C511DD"/>
    <w:rsid w:val="00C5121F"/>
    <w:rsid w:val="00C51237"/>
    <w:rsid w:val="00C51248"/>
    <w:rsid w:val="00C5125D"/>
    <w:rsid w:val="00C512A9"/>
    <w:rsid w:val="00C5133C"/>
    <w:rsid w:val="00C51342"/>
    <w:rsid w:val="00C51396"/>
    <w:rsid w:val="00C513B8"/>
    <w:rsid w:val="00C513D9"/>
    <w:rsid w:val="00C51497"/>
    <w:rsid w:val="00C514AA"/>
    <w:rsid w:val="00C514BB"/>
    <w:rsid w:val="00C514D0"/>
    <w:rsid w:val="00C514F4"/>
    <w:rsid w:val="00C51500"/>
    <w:rsid w:val="00C51522"/>
    <w:rsid w:val="00C51553"/>
    <w:rsid w:val="00C515DC"/>
    <w:rsid w:val="00C516AC"/>
    <w:rsid w:val="00C516B5"/>
    <w:rsid w:val="00C5171C"/>
    <w:rsid w:val="00C51741"/>
    <w:rsid w:val="00C51752"/>
    <w:rsid w:val="00C5175F"/>
    <w:rsid w:val="00C51771"/>
    <w:rsid w:val="00C517AE"/>
    <w:rsid w:val="00C517CA"/>
    <w:rsid w:val="00C517D3"/>
    <w:rsid w:val="00C517E2"/>
    <w:rsid w:val="00C51828"/>
    <w:rsid w:val="00C51850"/>
    <w:rsid w:val="00C518AB"/>
    <w:rsid w:val="00C5192C"/>
    <w:rsid w:val="00C5192E"/>
    <w:rsid w:val="00C5196B"/>
    <w:rsid w:val="00C519C9"/>
    <w:rsid w:val="00C51A01"/>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77"/>
    <w:rsid w:val="00C51E7D"/>
    <w:rsid w:val="00C51ED9"/>
    <w:rsid w:val="00C51EF3"/>
    <w:rsid w:val="00C51EF7"/>
    <w:rsid w:val="00C51FCE"/>
    <w:rsid w:val="00C51FDD"/>
    <w:rsid w:val="00C52013"/>
    <w:rsid w:val="00C5201E"/>
    <w:rsid w:val="00C52036"/>
    <w:rsid w:val="00C52046"/>
    <w:rsid w:val="00C5205F"/>
    <w:rsid w:val="00C520F9"/>
    <w:rsid w:val="00C52182"/>
    <w:rsid w:val="00C5219C"/>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3"/>
    <w:rsid w:val="00C5242C"/>
    <w:rsid w:val="00C52456"/>
    <w:rsid w:val="00C524AD"/>
    <w:rsid w:val="00C524C5"/>
    <w:rsid w:val="00C524D3"/>
    <w:rsid w:val="00C52524"/>
    <w:rsid w:val="00C52527"/>
    <w:rsid w:val="00C5253F"/>
    <w:rsid w:val="00C52554"/>
    <w:rsid w:val="00C525C1"/>
    <w:rsid w:val="00C525D5"/>
    <w:rsid w:val="00C5263A"/>
    <w:rsid w:val="00C52661"/>
    <w:rsid w:val="00C52692"/>
    <w:rsid w:val="00C5269F"/>
    <w:rsid w:val="00C526DA"/>
    <w:rsid w:val="00C526FD"/>
    <w:rsid w:val="00C52792"/>
    <w:rsid w:val="00C527F3"/>
    <w:rsid w:val="00C528BB"/>
    <w:rsid w:val="00C528D1"/>
    <w:rsid w:val="00C52947"/>
    <w:rsid w:val="00C5294D"/>
    <w:rsid w:val="00C52973"/>
    <w:rsid w:val="00C529A1"/>
    <w:rsid w:val="00C52A1D"/>
    <w:rsid w:val="00C52A34"/>
    <w:rsid w:val="00C52ABC"/>
    <w:rsid w:val="00C52AFA"/>
    <w:rsid w:val="00C52C47"/>
    <w:rsid w:val="00C52C48"/>
    <w:rsid w:val="00C52CA4"/>
    <w:rsid w:val="00C52CA6"/>
    <w:rsid w:val="00C52CF7"/>
    <w:rsid w:val="00C52D2A"/>
    <w:rsid w:val="00C52D2E"/>
    <w:rsid w:val="00C52D38"/>
    <w:rsid w:val="00C52DFF"/>
    <w:rsid w:val="00C52E05"/>
    <w:rsid w:val="00C52E0F"/>
    <w:rsid w:val="00C52E58"/>
    <w:rsid w:val="00C52EC3"/>
    <w:rsid w:val="00C52ED0"/>
    <w:rsid w:val="00C52EF8"/>
    <w:rsid w:val="00C52F18"/>
    <w:rsid w:val="00C52F48"/>
    <w:rsid w:val="00C52F50"/>
    <w:rsid w:val="00C52F53"/>
    <w:rsid w:val="00C53096"/>
    <w:rsid w:val="00C530CD"/>
    <w:rsid w:val="00C530F0"/>
    <w:rsid w:val="00C530F1"/>
    <w:rsid w:val="00C53132"/>
    <w:rsid w:val="00C53160"/>
    <w:rsid w:val="00C53170"/>
    <w:rsid w:val="00C53186"/>
    <w:rsid w:val="00C5321E"/>
    <w:rsid w:val="00C5323C"/>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23"/>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8"/>
    <w:rsid w:val="00C53C33"/>
    <w:rsid w:val="00C53D34"/>
    <w:rsid w:val="00C53D44"/>
    <w:rsid w:val="00C53DE7"/>
    <w:rsid w:val="00C53DF2"/>
    <w:rsid w:val="00C53DF3"/>
    <w:rsid w:val="00C53DF7"/>
    <w:rsid w:val="00C53E39"/>
    <w:rsid w:val="00C53E92"/>
    <w:rsid w:val="00C53EB4"/>
    <w:rsid w:val="00C53ED8"/>
    <w:rsid w:val="00C53EE4"/>
    <w:rsid w:val="00C53F3B"/>
    <w:rsid w:val="00C53F75"/>
    <w:rsid w:val="00C53F9C"/>
    <w:rsid w:val="00C5403E"/>
    <w:rsid w:val="00C54043"/>
    <w:rsid w:val="00C54070"/>
    <w:rsid w:val="00C5409F"/>
    <w:rsid w:val="00C54109"/>
    <w:rsid w:val="00C54138"/>
    <w:rsid w:val="00C54163"/>
    <w:rsid w:val="00C54184"/>
    <w:rsid w:val="00C541CC"/>
    <w:rsid w:val="00C541F9"/>
    <w:rsid w:val="00C5421F"/>
    <w:rsid w:val="00C5429B"/>
    <w:rsid w:val="00C542CE"/>
    <w:rsid w:val="00C542D8"/>
    <w:rsid w:val="00C542E2"/>
    <w:rsid w:val="00C542FA"/>
    <w:rsid w:val="00C54322"/>
    <w:rsid w:val="00C54356"/>
    <w:rsid w:val="00C543A6"/>
    <w:rsid w:val="00C543A8"/>
    <w:rsid w:val="00C54420"/>
    <w:rsid w:val="00C54432"/>
    <w:rsid w:val="00C5444D"/>
    <w:rsid w:val="00C5446B"/>
    <w:rsid w:val="00C54488"/>
    <w:rsid w:val="00C54532"/>
    <w:rsid w:val="00C5455A"/>
    <w:rsid w:val="00C5457D"/>
    <w:rsid w:val="00C545FA"/>
    <w:rsid w:val="00C5464F"/>
    <w:rsid w:val="00C5465A"/>
    <w:rsid w:val="00C54687"/>
    <w:rsid w:val="00C54695"/>
    <w:rsid w:val="00C546C9"/>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6"/>
    <w:rsid w:val="00C54F9A"/>
    <w:rsid w:val="00C54FD0"/>
    <w:rsid w:val="00C55025"/>
    <w:rsid w:val="00C5503D"/>
    <w:rsid w:val="00C55047"/>
    <w:rsid w:val="00C5506F"/>
    <w:rsid w:val="00C55081"/>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4E"/>
    <w:rsid w:val="00C5549F"/>
    <w:rsid w:val="00C554A1"/>
    <w:rsid w:val="00C55512"/>
    <w:rsid w:val="00C5552C"/>
    <w:rsid w:val="00C5554F"/>
    <w:rsid w:val="00C55584"/>
    <w:rsid w:val="00C555C7"/>
    <w:rsid w:val="00C555E5"/>
    <w:rsid w:val="00C555F1"/>
    <w:rsid w:val="00C55625"/>
    <w:rsid w:val="00C5563C"/>
    <w:rsid w:val="00C55691"/>
    <w:rsid w:val="00C55695"/>
    <w:rsid w:val="00C556EA"/>
    <w:rsid w:val="00C556F0"/>
    <w:rsid w:val="00C5573B"/>
    <w:rsid w:val="00C55747"/>
    <w:rsid w:val="00C55774"/>
    <w:rsid w:val="00C55792"/>
    <w:rsid w:val="00C557A9"/>
    <w:rsid w:val="00C557AB"/>
    <w:rsid w:val="00C55806"/>
    <w:rsid w:val="00C5580A"/>
    <w:rsid w:val="00C55815"/>
    <w:rsid w:val="00C5585A"/>
    <w:rsid w:val="00C558A2"/>
    <w:rsid w:val="00C558A7"/>
    <w:rsid w:val="00C558FC"/>
    <w:rsid w:val="00C55936"/>
    <w:rsid w:val="00C5595B"/>
    <w:rsid w:val="00C559C9"/>
    <w:rsid w:val="00C559FD"/>
    <w:rsid w:val="00C55A33"/>
    <w:rsid w:val="00C55A86"/>
    <w:rsid w:val="00C55AC0"/>
    <w:rsid w:val="00C55AF2"/>
    <w:rsid w:val="00C55B0B"/>
    <w:rsid w:val="00C55B1A"/>
    <w:rsid w:val="00C55B23"/>
    <w:rsid w:val="00C55B8A"/>
    <w:rsid w:val="00C55BCC"/>
    <w:rsid w:val="00C55BE9"/>
    <w:rsid w:val="00C55BF2"/>
    <w:rsid w:val="00C55C34"/>
    <w:rsid w:val="00C55C72"/>
    <w:rsid w:val="00C55C75"/>
    <w:rsid w:val="00C55CB9"/>
    <w:rsid w:val="00C55D64"/>
    <w:rsid w:val="00C55D8F"/>
    <w:rsid w:val="00C55E0B"/>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67"/>
    <w:rsid w:val="00C562E4"/>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50"/>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AF3"/>
    <w:rsid w:val="00C56B13"/>
    <w:rsid w:val="00C56B18"/>
    <w:rsid w:val="00C56B20"/>
    <w:rsid w:val="00C56B5D"/>
    <w:rsid w:val="00C56B62"/>
    <w:rsid w:val="00C56B6F"/>
    <w:rsid w:val="00C56B84"/>
    <w:rsid w:val="00C56B8A"/>
    <w:rsid w:val="00C56BDE"/>
    <w:rsid w:val="00C56BE3"/>
    <w:rsid w:val="00C56C09"/>
    <w:rsid w:val="00C56C7D"/>
    <w:rsid w:val="00C56CC5"/>
    <w:rsid w:val="00C56CEE"/>
    <w:rsid w:val="00C56D19"/>
    <w:rsid w:val="00C56D53"/>
    <w:rsid w:val="00C56D8A"/>
    <w:rsid w:val="00C56DAA"/>
    <w:rsid w:val="00C56DC3"/>
    <w:rsid w:val="00C56DED"/>
    <w:rsid w:val="00C56E0D"/>
    <w:rsid w:val="00C56EB4"/>
    <w:rsid w:val="00C56EC8"/>
    <w:rsid w:val="00C56EFB"/>
    <w:rsid w:val="00C56F28"/>
    <w:rsid w:val="00C56F46"/>
    <w:rsid w:val="00C56FB1"/>
    <w:rsid w:val="00C56FD2"/>
    <w:rsid w:val="00C56FF9"/>
    <w:rsid w:val="00C5701C"/>
    <w:rsid w:val="00C57028"/>
    <w:rsid w:val="00C57064"/>
    <w:rsid w:val="00C5706F"/>
    <w:rsid w:val="00C57080"/>
    <w:rsid w:val="00C5708D"/>
    <w:rsid w:val="00C57106"/>
    <w:rsid w:val="00C571D8"/>
    <w:rsid w:val="00C571DC"/>
    <w:rsid w:val="00C571E9"/>
    <w:rsid w:val="00C57206"/>
    <w:rsid w:val="00C5723C"/>
    <w:rsid w:val="00C57242"/>
    <w:rsid w:val="00C5726E"/>
    <w:rsid w:val="00C57271"/>
    <w:rsid w:val="00C572A3"/>
    <w:rsid w:val="00C5731D"/>
    <w:rsid w:val="00C5732A"/>
    <w:rsid w:val="00C57352"/>
    <w:rsid w:val="00C5737D"/>
    <w:rsid w:val="00C57392"/>
    <w:rsid w:val="00C573AB"/>
    <w:rsid w:val="00C573D5"/>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16"/>
    <w:rsid w:val="00C57942"/>
    <w:rsid w:val="00C579D4"/>
    <w:rsid w:val="00C579E8"/>
    <w:rsid w:val="00C57A08"/>
    <w:rsid w:val="00C57ABB"/>
    <w:rsid w:val="00C57AF4"/>
    <w:rsid w:val="00C57B10"/>
    <w:rsid w:val="00C57B57"/>
    <w:rsid w:val="00C57BDD"/>
    <w:rsid w:val="00C57BEA"/>
    <w:rsid w:val="00C57C0F"/>
    <w:rsid w:val="00C57CE4"/>
    <w:rsid w:val="00C57D8F"/>
    <w:rsid w:val="00C57D9D"/>
    <w:rsid w:val="00C57DC9"/>
    <w:rsid w:val="00C57DD3"/>
    <w:rsid w:val="00C57DD7"/>
    <w:rsid w:val="00C57DF0"/>
    <w:rsid w:val="00C57DFA"/>
    <w:rsid w:val="00C57E08"/>
    <w:rsid w:val="00C57E56"/>
    <w:rsid w:val="00C57EB3"/>
    <w:rsid w:val="00C57EB4"/>
    <w:rsid w:val="00C57ED9"/>
    <w:rsid w:val="00C57F67"/>
    <w:rsid w:val="00C57F8D"/>
    <w:rsid w:val="00C57F8F"/>
    <w:rsid w:val="00C57FA4"/>
    <w:rsid w:val="00C57FB3"/>
    <w:rsid w:val="00C57FBB"/>
    <w:rsid w:val="00C6003F"/>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518"/>
    <w:rsid w:val="00C6051E"/>
    <w:rsid w:val="00C605C1"/>
    <w:rsid w:val="00C6061C"/>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95"/>
    <w:rsid w:val="00C608C0"/>
    <w:rsid w:val="00C608C8"/>
    <w:rsid w:val="00C60915"/>
    <w:rsid w:val="00C60936"/>
    <w:rsid w:val="00C60974"/>
    <w:rsid w:val="00C609C3"/>
    <w:rsid w:val="00C609FC"/>
    <w:rsid w:val="00C60A9A"/>
    <w:rsid w:val="00C60AD3"/>
    <w:rsid w:val="00C60B42"/>
    <w:rsid w:val="00C60BFB"/>
    <w:rsid w:val="00C60C87"/>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2D"/>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08"/>
    <w:rsid w:val="00C612A7"/>
    <w:rsid w:val="00C612AC"/>
    <w:rsid w:val="00C6131B"/>
    <w:rsid w:val="00C6131C"/>
    <w:rsid w:val="00C613C5"/>
    <w:rsid w:val="00C6147B"/>
    <w:rsid w:val="00C61492"/>
    <w:rsid w:val="00C614C0"/>
    <w:rsid w:val="00C6152F"/>
    <w:rsid w:val="00C61543"/>
    <w:rsid w:val="00C615B5"/>
    <w:rsid w:val="00C615D0"/>
    <w:rsid w:val="00C61626"/>
    <w:rsid w:val="00C616A5"/>
    <w:rsid w:val="00C616A6"/>
    <w:rsid w:val="00C616AC"/>
    <w:rsid w:val="00C616EA"/>
    <w:rsid w:val="00C616EF"/>
    <w:rsid w:val="00C61779"/>
    <w:rsid w:val="00C617D1"/>
    <w:rsid w:val="00C61809"/>
    <w:rsid w:val="00C6190E"/>
    <w:rsid w:val="00C6193F"/>
    <w:rsid w:val="00C6199C"/>
    <w:rsid w:val="00C619A7"/>
    <w:rsid w:val="00C619D7"/>
    <w:rsid w:val="00C619D9"/>
    <w:rsid w:val="00C619DF"/>
    <w:rsid w:val="00C61A19"/>
    <w:rsid w:val="00C61A44"/>
    <w:rsid w:val="00C61AD8"/>
    <w:rsid w:val="00C61AD9"/>
    <w:rsid w:val="00C61B42"/>
    <w:rsid w:val="00C61B48"/>
    <w:rsid w:val="00C61B50"/>
    <w:rsid w:val="00C61B6C"/>
    <w:rsid w:val="00C61B9D"/>
    <w:rsid w:val="00C61BA2"/>
    <w:rsid w:val="00C61BBF"/>
    <w:rsid w:val="00C61C16"/>
    <w:rsid w:val="00C61C41"/>
    <w:rsid w:val="00C61CA5"/>
    <w:rsid w:val="00C61D19"/>
    <w:rsid w:val="00C61DB9"/>
    <w:rsid w:val="00C61E2C"/>
    <w:rsid w:val="00C61E32"/>
    <w:rsid w:val="00C61E76"/>
    <w:rsid w:val="00C61E8A"/>
    <w:rsid w:val="00C61E8C"/>
    <w:rsid w:val="00C61EA0"/>
    <w:rsid w:val="00C61ED4"/>
    <w:rsid w:val="00C61EDD"/>
    <w:rsid w:val="00C61EFE"/>
    <w:rsid w:val="00C61F15"/>
    <w:rsid w:val="00C61F42"/>
    <w:rsid w:val="00C61F46"/>
    <w:rsid w:val="00C61F91"/>
    <w:rsid w:val="00C61F92"/>
    <w:rsid w:val="00C61FEC"/>
    <w:rsid w:val="00C62036"/>
    <w:rsid w:val="00C6207D"/>
    <w:rsid w:val="00C620DE"/>
    <w:rsid w:val="00C62120"/>
    <w:rsid w:val="00C62132"/>
    <w:rsid w:val="00C62263"/>
    <w:rsid w:val="00C6227F"/>
    <w:rsid w:val="00C62352"/>
    <w:rsid w:val="00C623BA"/>
    <w:rsid w:val="00C623C2"/>
    <w:rsid w:val="00C623C9"/>
    <w:rsid w:val="00C62415"/>
    <w:rsid w:val="00C6245E"/>
    <w:rsid w:val="00C624DD"/>
    <w:rsid w:val="00C624EF"/>
    <w:rsid w:val="00C62526"/>
    <w:rsid w:val="00C6257C"/>
    <w:rsid w:val="00C625AD"/>
    <w:rsid w:val="00C625BA"/>
    <w:rsid w:val="00C6262B"/>
    <w:rsid w:val="00C6264F"/>
    <w:rsid w:val="00C6266A"/>
    <w:rsid w:val="00C626AD"/>
    <w:rsid w:val="00C626E7"/>
    <w:rsid w:val="00C6272E"/>
    <w:rsid w:val="00C62773"/>
    <w:rsid w:val="00C627DD"/>
    <w:rsid w:val="00C627EA"/>
    <w:rsid w:val="00C627FF"/>
    <w:rsid w:val="00C6280F"/>
    <w:rsid w:val="00C62816"/>
    <w:rsid w:val="00C62880"/>
    <w:rsid w:val="00C628DD"/>
    <w:rsid w:val="00C628E3"/>
    <w:rsid w:val="00C628FC"/>
    <w:rsid w:val="00C6290A"/>
    <w:rsid w:val="00C6296D"/>
    <w:rsid w:val="00C6296E"/>
    <w:rsid w:val="00C62A87"/>
    <w:rsid w:val="00C62AB0"/>
    <w:rsid w:val="00C62ACE"/>
    <w:rsid w:val="00C62B0E"/>
    <w:rsid w:val="00C62C0C"/>
    <w:rsid w:val="00C62C36"/>
    <w:rsid w:val="00C62C51"/>
    <w:rsid w:val="00C62C5C"/>
    <w:rsid w:val="00C62C80"/>
    <w:rsid w:val="00C62C85"/>
    <w:rsid w:val="00C62CA4"/>
    <w:rsid w:val="00C62CE1"/>
    <w:rsid w:val="00C62CE5"/>
    <w:rsid w:val="00C62D35"/>
    <w:rsid w:val="00C62D61"/>
    <w:rsid w:val="00C62D76"/>
    <w:rsid w:val="00C62DD0"/>
    <w:rsid w:val="00C62E3F"/>
    <w:rsid w:val="00C62E9B"/>
    <w:rsid w:val="00C62F84"/>
    <w:rsid w:val="00C62FF1"/>
    <w:rsid w:val="00C6300D"/>
    <w:rsid w:val="00C6302D"/>
    <w:rsid w:val="00C63042"/>
    <w:rsid w:val="00C63046"/>
    <w:rsid w:val="00C6305D"/>
    <w:rsid w:val="00C6313E"/>
    <w:rsid w:val="00C63172"/>
    <w:rsid w:val="00C6317C"/>
    <w:rsid w:val="00C6317E"/>
    <w:rsid w:val="00C63227"/>
    <w:rsid w:val="00C6325F"/>
    <w:rsid w:val="00C63282"/>
    <w:rsid w:val="00C63299"/>
    <w:rsid w:val="00C632B5"/>
    <w:rsid w:val="00C63325"/>
    <w:rsid w:val="00C63351"/>
    <w:rsid w:val="00C63367"/>
    <w:rsid w:val="00C63368"/>
    <w:rsid w:val="00C6337C"/>
    <w:rsid w:val="00C633F0"/>
    <w:rsid w:val="00C6344D"/>
    <w:rsid w:val="00C63478"/>
    <w:rsid w:val="00C63487"/>
    <w:rsid w:val="00C634BA"/>
    <w:rsid w:val="00C6351D"/>
    <w:rsid w:val="00C63531"/>
    <w:rsid w:val="00C635C8"/>
    <w:rsid w:val="00C635D2"/>
    <w:rsid w:val="00C63608"/>
    <w:rsid w:val="00C6361A"/>
    <w:rsid w:val="00C6361E"/>
    <w:rsid w:val="00C63689"/>
    <w:rsid w:val="00C636A7"/>
    <w:rsid w:val="00C6370E"/>
    <w:rsid w:val="00C6374F"/>
    <w:rsid w:val="00C63788"/>
    <w:rsid w:val="00C637B9"/>
    <w:rsid w:val="00C637D5"/>
    <w:rsid w:val="00C63813"/>
    <w:rsid w:val="00C6382C"/>
    <w:rsid w:val="00C63859"/>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08"/>
    <w:rsid w:val="00C63B92"/>
    <w:rsid w:val="00C63BDA"/>
    <w:rsid w:val="00C63BE5"/>
    <w:rsid w:val="00C63C1F"/>
    <w:rsid w:val="00C63C54"/>
    <w:rsid w:val="00C63C65"/>
    <w:rsid w:val="00C63C67"/>
    <w:rsid w:val="00C63C70"/>
    <w:rsid w:val="00C63C73"/>
    <w:rsid w:val="00C63C75"/>
    <w:rsid w:val="00C63C7A"/>
    <w:rsid w:val="00C63CDD"/>
    <w:rsid w:val="00C63D1D"/>
    <w:rsid w:val="00C63D22"/>
    <w:rsid w:val="00C63D3C"/>
    <w:rsid w:val="00C63D4D"/>
    <w:rsid w:val="00C63D63"/>
    <w:rsid w:val="00C63D85"/>
    <w:rsid w:val="00C63E06"/>
    <w:rsid w:val="00C63E07"/>
    <w:rsid w:val="00C63E30"/>
    <w:rsid w:val="00C63E8F"/>
    <w:rsid w:val="00C63F1F"/>
    <w:rsid w:val="00C63F89"/>
    <w:rsid w:val="00C63FA1"/>
    <w:rsid w:val="00C64001"/>
    <w:rsid w:val="00C6407C"/>
    <w:rsid w:val="00C6408D"/>
    <w:rsid w:val="00C640E1"/>
    <w:rsid w:val="00C64105"/>
    <w:rsid w:val="00C6410D"/>
    <w:rsid w:val="00C64123"/>
    <w:rsid w:val="00C64130"/>
    <w:rsid w:val="00C64145"/>
    <w:rsid w:val="00C64149"/>
    <w:rsid w:val="00C641CE"/>
    <w:rsid w:val="00C6422B"/>
    <w:rsid w:val="00C6424B"/>
    <w:rsid w:val="00C64270"/>
    <w:rsid w:val="00C642C0"/>
    <w:rsid w:val="00C642C5"/>
    <w:rsid w:val="00C642DF"/>
    <w:rsid w:val="00C64331"/>
    <w:rsid w:val="00C6433A"/>
    <w:rsid w:val="00C64345"/>
    <w:rsid w:val="00C6436B"/>
    <w:rsid w:val="00C643D7"/>
    <w:rsid w:val="00C64486"/>
    <w:rsid w:val="00C644AB"/>
    <w:rsid w:val="00C644B8"/>
    <w:rsid w:val="00C644DE"/>
    <w:rsid w:val="00C644EA"/>
    <w:rsid w:val="00C64514"/>
    <w:rsid w:val="00C6457A"/>
    <w:rsid w:val="00C64580"/>
    <w:rsid w:val="00C64641"/>
    <w:rsid w:val="00C6464A"/>
    <w:rsid w:val="00C646EE"/>
    <w:rsid w:val="00C64771"/>
    <w:rsid w:val="00C64788"/>
    <w:rsid w:val="00C647A1"/>
    <w:rsid w:val="00C647AE"/>
    <w:rsid w:val="00C647CC"/>
    <w:rsid w:val="00C647D6"/>
    <w:rsid w:val="00C647EC"/>
    <w:rsid w:val="00C6480F"/>
    <w:rsid w:val="00C64810"/>
    <w:rsid w:val="00C6488F"/>
    <w:rsid w:val="00C6489E"/>
    <w:rsid w:val="00C648CC"/>
    <w:rsid w:val="00C64918"/>
    <w:rsid w:val="00C6491A"/>
    <w:rsid w:val="00C64936"/>
    <w:rsid w:val="00C64990"/>
    <w:rsid w:val="00C649D5"/>
    <w:rsid w:val="00C649EF"/>
    <w:rsid w:val="00C64A69"/>
    <w:rsid w:val="00C64A95"/>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04"/>
    <w:rsid w:val="00C6503B"/>
    <w:rsid w:val="00C6503F"/>
    <w:rsid w:val="00C6508C"/>
    <w:rsid w:val="00C650C8"/>
    <w:rsid w:val="00C650D2"/>
    <w:rsid w:val="00C6514E"/>
    <w:rsid w:val="00C6515A"/>
    <w:rsid w:val="00C6515D"/>
    <w:rsid w:val="00C6516E"/>
    <w:rsid w:val="00C65187"/>
    <w:rsid w:val="00C651A4"/>
    <w:rsid w:val="00C651DC"/>
    <w:rsid w:val="00C65206"/>
    <w:rsid w:val="00C6520D"/>
    <w:rsid w:val="00C652C3"/>
    <w:rsid w:val="00C652D7"/>
    <w:rsid w:val="00C652F0"/>
    <w:rsid w:val="00C65352"/>
    <w:rsid w:val="00C65385"/>
    <w:rsid w:val="00C653F3"/>
    <w:rsid w:val="00C65414"/>
    <w:rsid w:val="00C654A5"/>
    <w:rsid w:val="00C654EE"/>
    <w:rsid w:val="00C65512"/>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98F"/>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D8"/>
    <w:rsid w:val="00C65F13"/>
    <w:rsid w:val="00C65F45"/>
    <w:rsid w:val="00C65F69"/>
    <w:rsid w:val="00C65F79"/>
    <w:rsid w:val="00C65FA1"/>
    <w:rsid w:val="00C65FFA"/>
    <w:rsid w:val="00C6606B"/>
    <w:rsid w:val="00C6613A"/>
    <w:rsid w:val="00C6616F"/>
    <w:rsid w:val="00C66185"/>
    <w:rsid w:val="00C66187"/>
    <w:rsid w:val="00C661E0"/>
    <w:rsid w:val="00C66237"/>
    <w:rsid w:val="00C6624C"/>
    <w:rsid w:val="00C662F7"/>
    <w:rsid w:val="00C6630D"/>
    <w:rsid w:val="00C66359"/>
    <w:rsid w:val="00C66374"/>
    <w:rsid w:val="00C663DB"/>
    <w:rsid w:val="00C663EF"/>
    <w:rsid w:val="00C663F1"/>
    <w:rsid w:val="00C66414"/>
    <w:rsid w:val="00C66429"/>
    <w:rsid w:val="00C6644E"/>
    <w:rsid w:val="00C6645C"/>
    <w:rsid w:val="00C66479"/>
    <w:rsid w:val="00C66480"/>
    <w:rsid w:val="00C664E7"/>
    <w:rsid w:val="00C6655E"/>
    <w:rsid w:val="00C66561"/>
    <w:rsid w:val="00C66608"/>
    <w:rsid w:val="00C66625"/>
    <w:rsid w:val="00C6668D"/>
    <w:rsid w:val="00C666B5"/>
    <w:rsid w:val="00C666C1"/>
    <w:rsid w:val="00C666EE"/>
    <w:rsid w:val="00C6675E"/>
    <w:rsid w:val="00C667AF"/>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38"/>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0"/>
    <w:rsid w:val="00C66EB9"/>
    <w:rsid w:val="00C66F39"/>
    <w:rsid w:val="00C66F75"/>
    <w:rsid w:val="00C66FA8"/>
    <w:rsid w:val="00C66FBD"/>
    <w:rsid w:val="00C66FD5"/>
    <w:rsid w:val="00C66FF4"/>
    <w:rsid w:val="00C66FF7"/>
    <w:rsid w:val="00C67010"/>
    <w:rsid w:val="00C6703B"/>
    <w:rsid w:val="00C67083"/>
    <w:rsid w:val="00C6709C"/>
    <w:rsid w:val="00C67180"/>
    <w:rsid w:val="00C67216"/>
    <w:rsid w:val="00C6722F"/>
    <w:rsid w:val="00C67259"/>
    <w:rsid w:val="00C67297"/>
    <w:rsid w:val="00C6732F"/>
    <w:rsid w:val="00C6734F"/>
    <w:rsid w:val="00C673C5"/>
    <w:rsid w:val="00C67431"/>
    <w:rsid w:val="00C6745A"/>
    <w:rsid w:val="00C67467"/>
    <w:rsid w:val="00C674A6"/>
    <w:rsid w:val="00C674B3"/>
    <w:rsid w:val="00C674F9"/>
    <w:rsid w:val="00C67503"/>
    <w:rsid w:val="00C6755D"/>
    <w:rsid w:val="00C67634"/>
    <w:rsid w:val="00C676C4"/>
    <w:rsid w:val="00C676DB"/>
    <w:rsid w:val="00C676E0"/>
    <w:rsid w:val="00C676E6"/>
    <w:rsid w:val="00C676EE"/>
    <w:rsid w:val="00C676FB"/>
    <w:rsid w:val="00C67775"/>
    <w:rsid w:val="00C67781"/>
    <w:rsid w:val="00C677B6"/>
    <w:rsid w:val="00C67817"/>
    <w:rsid w:val="00C678BB"/>
    <w:rsid w:val="00C6791B"/>
    <w:rsid w:val="00C6792C"/>
    <w:rsid w:val="00C67947"/>
    <w:rsid w:val="00C67971"/>
    <w:rsid w:val="00C67991"/>
    <w:rsid w:val="00C67A42"/>
    <w:rsid w:val="00C67A8C"/>
    <w:rsid w:val="00C67AA1"/>
    <w:rsid w:val="00C67AD1"/>
    <w:rsid w:val="00C67AD7"/>
    <w:rsid w:val="00C67AF9"/>
    <w:rsid w:val="00C67B05"/>
    <w:rsid w:val="00C67B20"/>
    <w:rsid w:val="00C67B35"/>
    <w:rsid w:val="00C67B82"/>
    <w:rsid w:val="00C67BA9"/>
    <w:rsid w:val="00C67BAD"/>
    <w:rsid w:val="00C67BE9"/>
    <w:rsid w:val="00C67C1F"/>
    <w:rsid w:val="00C67C2B"/>
    <w:rsid w:val="00C67C93"/>
    <w:rsid w:val="00C67C98"/>
    <w:rsid w:val="00C67CB9"/>
    <w:rsid w:val="00C67CD7"/>
    <w:rsid w:val="00C67D33"/>
    <w:rsid w:val="00C67D6E"/>
    <w:rsid w:val="00C67D99"/>
    <w:rsid w:val="00C67D9F"/>
    <w:rsid w:val="00C67DC4"/>
    <w:rsid w:val="00C67E24"/>
    <w:rsid w:val="00C67E82"/>
    <w:rsid w:val="00C67EAE"/>
    <w:rsid w:val="00C67EEC"/>
    <w:rsid w:val="00C67F66"/>
    <w:rsid w:val="00C67FE5"/>
    <w:rsid w:val="00C70000"/>
    <w:rsid w:val="00C70072"/>
    <w:rsid w:val="00C700B1"/>
    <w:rsid w:val="00C700B4"/>
    <w:rsid w:val="00C700C6"/>
    <w:rsid w:val="00C700E4"/>
    <w:rsid w:val="00C700E7"/>
    <w:rsid w:val="00C70124"/>
    <w:rsid w:val="00C701C0"/>
    <w:rsid w:val="00C701FD"/>
    <w:rsid w:val="00C70203"/>
    <w:rsid w:val="00C70210"/>
    <w:rsid w:val="00C70257"/>
    <w:rsid w:val="00C702C4"/>
    <w:rsid w:val="00C70309"/>
    <w:rsid w:val="00C7034A"/>
    <w:rsid w:val="00C70368"/>
    <w:rsid w:val="00C703C5"/>
    <w:rsid w:val="00C703C7"/>
    <w:rsid w:val="00C70422"/>
    <w:rsid w:val="00C70431"/>
    <w:rsid w:val="00C7055E"/>
    <w:rsid w:val="00C70589"/>
    <w:rsid w:val="00C705D4"/>
    <w:rsid w:val="00C705ED"/>
    <w:rsid w:val="00C705F1"/>
    <w:rsid w:val="00C70604"/>
    <w:rsid w:val="00C7062A"/>
    <w:rsid w:val="00C70632"/>
    <w:rsid w:val="00C70633"/>
    <w:rsid w:val="00C70656"/>
    <w:rsid w:val="00C70704"/>
    <w:rsid w:val="00C70708"/>
    <w:rsid w:val="00C70718"/>
    <w:rsid w:val="00C7073C"/>
    <w:rsid w:val="00C707D9"/>
    <w:rsid w:val="00C707E4"/>
    <w:rsid w:val="00C7081D"/>
    <w:rsid w:val="00C70820"/>
    <w:rsid w:val="00C70873"/>
    <w:rsid w:val="00C70874"/>
    <w:rsid w:val="00C70890"/>
    <w:rsid w:val="00C708C5"/>
    <w:rsid w:val="00C709DD"/>
    <w:rsid w:val="00C70A82"/>
    <w:rsid w:val="00C70AC8"/>
    <w:rsid w:val="00C70AD6"/>
    <w:rsid w:val="00C70B08"/>
    <w:rsid w:val="00C70B1E"/>
    <w:rsid w:val="00C70B37"/>
    <w:rsid w:val="00C70B49"/>
    <w:rsid w:val="00C70B91"/>
    <w:rsid w:val="00C70BAB"/>
    <w:rsid w:val="00C70BC5"/>
    <w:rsid w:val="00C70BE6"/>
    <w:rsid w:val="00C70C59"/>
    <w:rsid w:val="00C70CA5"/>
    <w:rsid w:val="00C70CAF"/>
    <w:rsid w:val="00C70CCF"/>
    <w:rsid w:val="00C70D08"/>
    <w:rsid w:val="00C70D64"/>
    <w:rsid w:val="00C70DA4"/>
    <w:rsid w:val="00C70DD8"/>
    <w:rsid w:val="00C70E09"/>
    <w:rsid w:val="00C70E48"/>
    <w:rsid w:val="00C70E95"/>
    <w:rsid w:val="00C70F25"/>
    <w:rsid w:val="00C70F31"/>
    <w:rsid w:val="00C70F44"/>
    <w:rsid w:val="00C70F58"/>
    <w:rsid w:val="00C70F71"/>
    <w:rsid w:val="00C70FAD"/>
    <w:rsid w:val="00C70FD9"/>
    <w:rsid w:val="00C7100D"/>
    <w:rsid w:val="00C71056"/>
    <w:rsid w:val="00C7108F"/>
    <w:rsid w:val="00C710A0"/>
    <w:rsid w:val="00C710A8"/>
    <w:rsid w:val="00C710B7"/>
    <w:rsid w:val="00C710BF"/>
    <w:rsid w:val="00C710C6"/>
    <w:rsid w:val="00C71187"/>
    <w:rsid w:val="00C711EF"/>
    <w:rsid w:val="00C71244"/>
    <w:rsid w:val="00C71287"/>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D7"/>
    <w:rsid w:val="00C718FC"/>
    <w:rsid w:val="00C71909"/>
    <w:rsid w:val="00C71997"/>
    <w:rsid w:val="00C71A2F"/>
    <w:rsid w:val="00C71A8F"/>
    <w:rsid w:val="00C71AA9"/>
    <w:rsid w:val="00C71AB2"/>
    <w:rsid w:val="00C71AB4"/>
    <w:rsid w:val="00C71AE5"/>
    <w:rsid w:val="00C71AF6"/>
    <w:rsid w:val="00C71B18"/>
    <w:rsid w:val="00C71BA7"/>
    <w:rsid w:val="00C71BC8"/>
    <w:rsid w:val="00C71C63"/>
    <w:rsid w:val="00C71C91"/>
    <w:rsid w:val="00C71C9A"/>
    <w:rsid w:val="00C71CFC"/>
    <w:rsid w:val="00C71D1E"/>
    <w:rsid w:val="00C71D5D"/>
    <w:rsid w:val="00C71D5E"/>
    <w:rsid w:val="00C71D61"/>
    <w:rsid w:val="00C71D7A"/>
    <w:rsid w:val="00C71DA6"/>
    <w:rsid w:val="00C71DAB"/>
    <w:rsid w:val="00C71DAD"/>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2"/>
    <w:rsid w:val="00C727A9"/>
    <w:rsid w:val="00C72812"/>
    <w:rsid w:val="00C72826"/>
    <w:rsid w:val="00C7282E"/>
    <w:rsid w:val="00C728A1"/>
    <w:rsid w:val="00C728AC"/>
    <w:rsid w:val="00C728B4"/>
    <w:rsid w:val="00C728BC"/>
    <w:rsid w:val="00C728FD"/>
    <w:rsid w:val="00C72941"/>
    <w:rsid w:val="00C72947"/>
    <w:rsid w:val="00C72955"/>
    <w:rsid w:val="00C72995"/>
    <w:rsid w:val="00C72A3B"/>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89"/>
    <w:rsid w:val="00C72D94"/>
    <w:rsid w:val="00C72DE0"/>
    <w:rsid w:val="00C72DF4"/>
    <w:rsid w:val="00C72E87"/>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AE"/>
    <w:rsid w:val="00C734D0"/>
    <w:rsid w:val="00C7354A"/>
    <w:rsid w:val="00C735D3"/>
    <w:rsid w:val="00C73601"/>
    <w:rsid w:val="00C73661"/>
    <w:rsid w:val="00C73680"/>
    <w:rsid w:val="00C73694"/>
    <w:rsid w:val="00C736AE"/>
    <w:rsid w:val="00C73740"/>
    <w:rsid w:val="00C73749"/>
    <w:rsid w:val="00C73785"/>
    <w:rsid w:val="00C7378F"/>
    <w:rsid w:val="00C737DC"/>
    <w:rsid w:val="00C7381A"/>
    <w:rsid w:val="00C73878"/>
    <w:rsid w:val="00C738A9"/>
    <w:rsid w:val="00C738BC"/>
    <w:rsid w:val="00C738E9"/>
    <w:rsid w:val="00C738F4"/>
    <w:rsid w:val="00C73912"/>
    <w:rsid w:val="00C73917"/>
    <w:rsid w:val="00C73932"/>
    <w:rsid w:val="00C739A8"/>
    <w:rsid w:val="00C739CC"/>
    <w:rsid w:val="00C739FA"/>
    <w:rsid w:val="00C739FF"/>
    <w:rsid w:val="00C73A28"/>
    <w:rsid w:val="00C73A7E"/>
    <w:rsid w:val="00C73AC4"/>
    <w:rsid w:val="00C73AFE"/>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3C"/>
    <w:rsid w:val="00C73DD9"/>
    <w:rsid w:val="00C73E17"/>
    <w:rsid w:val="00C73E2B"/>
    <w:rsid w:val="00C73E47"/>
    <w:rsid w:val="00C73ED4"/>
    <w:rsid w:val="00C73EED"/>
    <w:rsid w:val="00C73EF0"/>
    <w:rsid w:val="00C73EF2"/>
    <w:rsid w:val="00C73F09"/>
    <w:rsid w:val="00C73F3D"/>
    <w:rsid w:val="00C73F5D"/>
    <w:rsid w:val="00C73F7C"/>
    <w:rsid w:val="00C73F8E"/>
    <w:rsid w:val="00C73F98"/>
    <w:rsid w:val="00C73FDA"/>
    <w:rsid w:val="00C7401B"/>
    <w:rsid w:val="00C7403F"/>
    <w:rsid w:val="00C74046"/>
    <w:rsid w:val="00C740B5"/>
    <w:rsid w:val="00C740BE"/>
    <w:rsid w:val="00C74111"/>
    <w:rsid w:val="00C74171"/>
    <w:rsid w:val="00C7434E"/>
    <w:rsid w:val="00C74351"/>
    <w:rsid w:val="00C74370"/>
    <w:rsid w:val="00C74412"/>
    <w:rsid w:val="00C7442F"/>
    <w:rsid w:val="00C74442"/>
    <w:rsid w:val="00C7447A"/>
    <w:rsid w:val="00C74493"/>
    <w:rsid w:val="00C744BE"/>
    <w:rsid w:val="00C744E5"/>
    <w:rsid w:val="00C745A9"/>
    <w:rsid w:val="00C745F9"/>
    <w:rsid w:val="00C7466A"/>
    <w:rsid w:val="00C74680"/>
    <w:rsid w:val="00C746D5"/>
    <w:rsid w:val="00C74703"/>
    <w:rsid w:val="00C74769"/>
    <w:rsid w:val="00C74796"/>
    <w:rsid w:val="00C747F2"/>
    <w:rsid w:val="00C7484C"/>
    <w:rsid w:val="00C7487C"/>
    <w:rsid w:val="00C7487E"/>
    <w:rsid w:val="00C74890"/>
    <w:rsid w:val="00C74891"/>
    <w:rsid w:val="00C7489D"/>
    <w:rsid w:val="00C748CD"/>
    <w:rsid w:val="00C748CE"/>
    <w:rsid w:val="00C748DC"/>
    <w:rsid w:val="00C74911"/>
    <w:rsid w:val="00C7496D"/>
    <w:rsid w:val="00C7497C"/>
    <w:rsid w:val="00C749CF"/>
    <w:rsid w:val="00C749F9"/>
    <w:rsid w:val="00C74A11"/>
    <w:rsid w:val="00C74ABC"/>
    <w:rsid w:val="00C74AF0"/>
    <w:rsid w:val="00C74B03"/>
    <w:rsid w:val="00C74B13"/>
    <w:rsid w:val="00C74B58"/>
    <w:rsid w:val="00C74B9D"/>
    <w:rsid w:val="00C74BF7"/>
    <w:rsid w:val="00C74C66"/>
    <w:rsid w:val="00C74C86"/>
    <w:rsid w:val="00C74C99"/>
    <w:rsid w:val="00C74CA0"/>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16"/>
    <w:rsid w:val="00C7505B"/>
    <w:rsid w:val="00C750E2"/>
    <w:rsid w:val="00C750EF"/>
    <w:rsid w:val="00C750F4"/>
    <w:rsid w:val="00C75118"/>
    <w:rsid w:val="00C75134"/>
    <w:rsid w:val="00C75135"/>
    <w:rsid w:val="00C751F8"/>
    <w:rsid w:val="00C7520F"/>
    <w:rsid w:val="00C75225"/>
    <w:rsid w:val="00C752B9"/>
    <w:rsid w:val="00C752CA"/>
    <w:rsid w:val="00C75380"/>
    <w:rsid w:val="00C753DB"/>
    <w:rsid w:val="00C75405"/>
    <w:rsid w:val="00C75427"/>
    <w:rsid w:val="00C7544F"/>
    <w:rsid w:val="00C75463"/>
    <w:rsid w:val="00C75476"/>
    <w:rsid w:val="00C75489"/>
    <w:rsid w:val="00C75496"/>
    <w:rsid w:val="00C7552E"/>
    <w:rsid w:val="00C75563"/>
    <w:rsid w:val="00C755AD"/>
    <w:rsid w:val="00C755AF"/>
    <w:rsid w:val="00C755B3"/>
    <w:rsid w:val="00C755C9"/>
    <w:rsid w:val="00C755D0"/>
    <w:rsid w:val="00C755F7"/>
    <w:rsid w:val="00C7565F"/>
    <w:rsid w:val="00C7567E"/>
    <w:rsid w:val="00C75696"/>
    <w:rsid w:val="00C756C7"/>
    <w:rsid w:val="00C7572E"/>
    <w:rsid w:val="00C7573F"/>
    <w:rsid w:val="00C75794"/>
    <w:rsid w:val="00C757B8"/>
    <w:rsid w:val="00C757CA"/>
    <w:rsid w:val="00C757E7"/>
    <w:rsid w:val="00C757E8"/>
    <w:rsid w:val="00C75843"/>
    <w:rsid w:val="00C75851"/>
    <w:rsid w:val="00C75871"/>
    <w:rsid w:val="00C758BD"/>
    <w:rsid w:val="00C75905"/>
    <w:rsid w:val="00C75917"/>
    <w:rsid w:val="00C7592D"/>
    <w:rsid w:val="00C75938"/>
    <w:rsid w:val="00C75955"/>
    <w:rsid w:val="00C75967"/>
    <w:rsid w:val="00C75A12"/>
    <w:rsid w:val="00C75A2D"/>
    <w:rsid w:val="00C75A42"/>
    <w:rsid w:val="00C75A46"/>
    <w:rsid w:val="00C75A4D"/>
    <w:rsid w:val="00C75A8B"/>
    <w:rsid w:val="00C75AA6"/>
    <w:rsid w:val="00C75AA8"/>
    <w:rsid w:val="00C75AED"/>
    <w:rsid w:val="00C75B89"/>
    <w:rsid w:val="00C75B8E"/>
    <w:rsid w:val="00C75B9F"/>
    <w:rsid w:val="00C75BDD"/>
    <w:rsid w:val="00C75C1C"/>
    <w:rsid w:val="00C75C1F"/>
    <w:rsid w:val="00C75C2B"/>
    <w:rsid w:val="00C75C5B"/>
    <w:rsid w:val="00C75C6F"/>
    <w:rsid w:val="00C75C70"/>
    <w:rsid w:val="00C75CA8"/>
    <w:rsid w:val="00C75D68"/>
    <w:rsid w:val="00C75D7B"/>
    <w:rsid w:val="00C75D81"/>
    <w:rsid w:val="00C75DCB"/>
    <w:rsid w:val="00C75E3D"/>
    <w:rsid w:val="00C75E52"/>
    <w:rsid w:val="00C75E79"/>
    <w:rsid w:val="00C75EA9"/>
    <w:rsid w:val="00C75EEB"/>
    <w:rsid w:val="00C75F0B"/>
    <w:rsid w:val="00C75F1E"/>
    <w:rsid w:val="00C75F58"/>
    <w:rsid w:val="00C75F76"/>
    <w:rsid w:val="00C75F78"/>
    <w:rsid w:val="00C75F7C"/>
    <w:rsid w:val="00C75F83"/>
    <w:rsid w:val="00C7606B"/>
    <w:rsid w:val="00C760DD"/>
    <w:rsid w:val="00C760FA"/>
    <w:rsid w:val="00C76109"/>
    <w:rsid w:val="00C76126"/>
    <w:rsid w:val="00C761FC"/>
    <w:rsid w:val="00C7625D"/>
    <w:rsid w:val="00C76273"/>
    <w:rsid w:val="00C762E5"/>
    <w:rsid w:val="00C762F6"/>
    <w:rsid w:val="00C76353"/>
    <w:rsid w:val="00C763A1"/>
    <w:rsid w:val="00C763A5"/>
    <w:rsid w:val="00C763B1"/>
    <w:rsid w:val="00C763EE"/>
    <w:rsid w:val="00C76425"/>
    <w:rsid w:val="00C76481"/>
    <w:rsid w:val="00C7649A"/>
    <w:rsid w:val="00C764E6"/>
    <w:rsid w:val="00C76568"/>
    <w:rsid w:val="00C76569"/>
    <w:rsid w:val="00C765A8"/>
    <w:rsid w:val="00C765B6"/>
    <w:rsid w:val="00C765C2"/>
    <w:rsid w:val="00C765E1"/>
    <w:rsid w:val="00C765F9"/>
    <w:rsid w:val="00C7660D"/>
    <w:rsid w:val="00C76685"/>
    <w:rsid w:val="00C76694"/>
    <w:rsid w:val="00C766AB"/>
    <w:rsid w:val="00C766B4"/>
    <w:rsid w:val="00C766DB"/>
    <w:rsid w:val="00C7671F"/>
    <w:rsid w:val="00C76722"/>
    <w:rsid w:val="00C76754"/>
    <w:rsid w:val="00C767AB"/>
    <w:rsid w:val="00C767D6"/>
    <w:rsid w:val="00C767E2"/>
    <w:rsid w:val="00C76832"/>
    <w:rsid w:val="00C7683B"/>
    <w:rsid w:val="00C76842"/>
    <w:rsid w:val="00C768A7"/>
    <w:rsid w:val="00C76933"/>
    <w:rsid w:val="00C76971"/>
    <w:rsid w:val="00C7698D"/>
    <w:rsid w:val="00C769A2"/>
    <w:rsid w:val="00C769D0"/>
    <w:rsid w:val="00C769EC"/>
    <w:rsid w:val="00C769F3"/>
    <w:rsid w:val="00C76A00"/>
    <w:rsid w:val="00C76A1E"/>
    <w:rsid w:val="00C76AEA"/>
    <w:rsid w:val="00C76AEC"/>
    <w:rsid w:val="00C76B21"/>
    <w:rsid w:val="00C76B45"/>
    <w:rsid w:val="00C76B5C"/>
    <w:rsid w:val="00C76B84"/>
    <w:rsid w:val="00C76B9E"/>
    <w:rsid w:val="00C76BEA"/>
    <w:rsid w:val="00C76BF5"/>
    <w:rsid w:val="00C76C2D"/>
    <w:rsid w:val="00C76CA7"/>
    <w:rsid w:val="00C76CDD"/>
    <w:rsid w:val="00C76D9F"/>
    <w:rsid w:val="00C76DBB"/>
    <w:rsid w:val="00C76DF6"/>
    <w:rsid w:val="00C76E1B"/>
    <w:rsid w:val="00C76E37"/>
    <w:rsid w:val="00C76E43"/>
    <w:rsid w:val="00C76E54"/>
    <w:rsid w:val="00C76F69"/>
    <w:rsid w:val="00C76FA9"/>
    <w:rsid w:val="00C76FCE"/>
    <w:rsid w:val="00C76FF7"/>
    <w:rsid w:val="00C770B7"/>
    <w:rsid w:val="00C770B8"/>
    <w:rsid w:val="00C77129"/>
    <w:rsid w:val="00C77144"/>
    <w:rsid w:val="00C77206"/>
    <w:rsid w:val="00C7726B"/>
    <w:rsid w:val="00C7727B"/>
    <w:rsid w:val="00C7727D"/>
    <w:rsid w:val="00C772FA"/>
    <w:rsid w:val="00C7730E"/>
    <w:rsid w:val="00C77375"/>
    <w:rsid w:val="00C773B6"/>
    <w:rsid w:val="00C77420"/>
    <w:rsid w:val="00C77469"/>
    <w:rsid w:val="00C77488"/>
    <w:rsid w:val="00C774A0"/>
    <w:rsid w:val="00C774D8"/>
    <w:rsid w:val="00C774E1"/>
    <w:rsid w:val="00C774E6"/>
    <w:rsid w:val="00C77573"/>
    <w:rsid w:val="00C7758A"/>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09"/>
    <w:rsid w:val="00C77940"/>
    <w:rsid w:val="00C77967"/>
    <w:rsid w:val="00C77971"/>
    <w:rsid w:val="00C7797A"/>
    <w:rsid w:val="00C7799C"/>
    <w:rsid w:val="00C77A49"/>
    <w:rsid w:val="00C77A75"/>
    <w:rsid w:val="00C77A81"/>
    <w:rsid w:val="00C77A89"/>
    <w:rsid w:val="00C77A94"/>
    <w:rsid w:val="00C77A97"/>
    <w:rsid w:val="00C77B0B"/>
    <w:rsid w:val="00C77B22"/>
    <w:rsid w:val="00C77B3D"/>
    <w:rsid w:val="00C77B50"/>
    <w:rsid w:val="00C77BC0"/>
    <w:rsid w:val="00C77BD8"/>
    <w:rsid w:val="00C77C34"/>
    <w:rsid w:val="00C77C35"/>
    <w:rsid w:val="00C77C3E"/>
    <w:rsid w:val="00C77C44"/>
    <w:rsid w:val="00C77C7D"/>
    <w:rsid w:val="00C77CDD"/>
    <w:rsid w:val="00C77CDF"/>
    <w:rsid w:val="00C77CF4"/>
    <w:rsid w:val="00C77D04"/>
    <w:rsid w:val="00C77D1B"/>
    <w:rsid w:val="00C77D2A"/>
    <w:rsid w:val="00C77D7A"/>
    <w:rsid w:val="00C77DB1"/>
    <w:rsid w:val="00C77DDA"/>
    <w:rsid w:val="00C77E2B"/>
    <w:rsid w:val="00C77E2F"/>
    <w:rsid w:val="00C77E98"/>
    <w:rsid w:val="00C77EAF"/>
    <w:rsid w:val="00C77EC0"/>
    <w:rsid w:val="00C77ECB"/>
    <w:rsid w:val="00C77EDE"/>
    <w:rsid w:val="00C77F57"/>
    <w:rsid w:val="00C77F6F"/>
    <w:rsid w:val="00C8002B"/>
    <w:rsid w:val="00C8002F"/>
    <w:rsid w:val="00C8003C"/>
    <w:rsid w:val="00C8005D"/>
    <w:rsid w:val="00C8007D"/>
    <w:rsid w:val="00C80090"/>
    <w:rsid w:val="00C800C5"/>
    <w:rsid w:val="00C80160"/>
    <w:rsid w:val="00C80196"/>
    <w:rsid w:val="00C801A0"/>
    <w:rsid w:val="00C801BA"/>
    <w:rsid w:val="00C801CC"/>
    <w:rsid w:val="00C801D0"/>
    <w:rsid w:val="00C8022B"/>
    <w:rsid w:val="00C80267"/>
    <w:rsid w:val="00C80341"/>
    <w:rsid w:val="00C803A7"/>
    <w:rsid w:val="00C80405"/>
    <w:rsid w:val="00C80412"/>
    <w:rsid w:val="00C8044D"/>
    <w:rsid w:val="00C80470"/>
    <w:rsid w:val="00C80483"/>
    <w:rsid w:val="00C80550"/>
    <w:rsid w:val="00C80572"/>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56"/>
    <w:rsid w:val="00C80C7D"/>
    <w:rsid w:val="00C80CA1"/>
    <w:rsid w:val="00C80CAB"/>
    <w:rsid w:val="00C80CC6"/>
    <w:rsid w:val="00C80CCB"/>
    <w:rsid w:val="00C80CF2"/>
    <w:rsid w:val="00C80D05"/>
    <w:rsid w:val="00C80D0B"/>
    <w:rsid w:val="00C80D0F"/>
    <w:rsid w:val="00C80D19"/>
    <w:rsid w:val="00C80D54"/>
    <w:rsid w:val="00C80D7A"/>
    <w:rsid w:val="00C80DA9"/>
    <w:rsid w:val="00C80DDE"/>
    <w:rsid w:val="00C80DFD"/>
    <w:rsid w:val="00C80E04"/>
    <w:rsid w:val="00C80E28"/>
    <w:rsid w:val="00C80E3A"/>
    <w:rsid w:val="00C80E45"/>
    <w:rsid w:val="00C80EAD"/>
    <w:rsid w:val="00C80EB6"/>
    <w:rsid w:val="00C80EBC"/>
    <w:rsid w:val="00C80F10"/>
    <w:rsid w:val="00C80F26"/>
    <w:rsid w:val="00C80F91"/>
    <w:rsid w:val="00C80FB1"/>
    <w:rsid w:val="00C80FBF"/>
    <w:rsid w:val="00C80FC5"/>
    <w:rsid w:val="00C80FCD"/>
    <w:rsid w:val="00C80FD2"/>
    <w:rsid w:val="00C80FEF"/>
    <w:rsid w:val="00C8101D"/>
    <w:rsid w:val="00C8102C"/>
    <w:rsid w:val="00C810A0"/>
    <w:rsid w:val="00C810AD"/>
    <w:rsid w:val="00C810B3"/>
    <w:rsid w:val="00C81113"/>
    <w:rsid w:val="00C81156"/>
    <w:rsid w:val="00C81161"/>
    <w:rsid w:val="00C8117B"/>
    <w:rsid w:val="00C811C1"/>
    <w:rsid w:val="00C81209"/>
    <w:rsid w:val="00C81221"/>
    <w:rsid w:val="00C8126F"/>
    <w:rsid w:val="00C8128A"/>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4"/>
    <w:rsid w:val="00C816AD"/>
    <w:rsid w:val="00C816DB"/>
    <w:rsid w:val="00C81754"/>
    <w:rsid w:val="00C8175A"/>
    <w:rsid w:val="00C81771"/>
    <w:rsid w:val="00C817CC"/>
    <w:rsid w:val="00C81805"/>
    <w:rsid w:val="00C818A1"/>
    <w:rsid w:val="00C818FD"/>
    <w:rsid w:val="00C8194E"/>
    <w:rsid w:val="00C81955"/>
    <w:rsid w:val="00C81994"/>
    <w:rsid w:val="00C819F2"/>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D2F"/>
    <w:rsid w:val="00C81D8B"/>
    <w:rsid w:val="00C81D9E"/>
    <w:rsid w:val="00C81E0F"/>
    <w:rsid w:val="00C81E3B"/>
    <w:rsid w:val="00C81E70"/>
    <w:rsid w:val="00C81E93"/>
    <w:rsid w:val="00C81EBC"/>
    <w:rsid w:val="00C81EF1"/>
    <w:rsid w:val="00C81EF3"/>
    <w:rsid w:val="00C81F07"/>
    <w:rsid w:val="00C81F22"/>
    <w:rsid w:val="00C81F23"/>
    <w:rsid w:val="00C81F4A"/>
    <w:rsid w:val="00C81F4D"/>
    <w:rsid w:val="00C81F62"/>
    <w:rsid w:val="00C81F85"/>
    <w:rsid w:val="00C82037"/>
    <w:rsid w:val="00C8209F"/>
    <w:rsid w:val="00C8214A"/>
    <w:rsid w:val="00C82165"/>
    <w:rsid w:val="00C821B8"/>
    <w:rsid w:val="00C821ED"/>
    <w:rsid w:val="00C821FB"/>
    <w:rsid w:val="00C82202"/>
    <w:rsid w:val="00C8220B"/>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628"/>
    <w:rsid w:val="00C8262B"/>
    <w:rsid w:val="00C82634"/>
    <w:rsid w:val="00C8264C"/>
    <w:rsid w:val="00C826CE"/>
    <w:rsid w:val="00C826FB"/>
    <w:rsid w:val="00C8270E"/>
    <w:rsid w:val="00C82729"/>
    <w:rsid w:val="00C82742"/>
    <w:rsid w:val="00C82772"/>
    <w:rsid w:val="00C8287B"/>
    <w:rsid w:val="00C828F8"/>
    <w:rsid w:val="00C828FC"/>
    <w:rsid w:val="00C82902"/>
    <w:rsid w:val="00C82927"/>
    <w:rsid w:val="00C82934"/>
    <w:rsid w:val="00C82937"/>
    <w:rsid w:val="00C82A11"/>
    <w:rsid w:val="00C82BAB"/>
    <w:rsid w:val="00C82BC0"/>
    <w:rsid w:val="00C82BE5"/>
    <w:rsid w:val="00C82C00"/>
    <w:rsid w:val="00C82C1D"/>
    <w:rsid w:val="00C82C24"/>
    <w:rsid w:val="00C82C48"/>
    <w:rsid w:val="00C82CAD"/>
    <w:rsid w:val="00C82CDD"/>
    <w:rsid w:val="00C82D55"/>
    <w:rsid w:val="00C82D80"/>
    <w:rsid w:val="00C82D82"/>
    <w:rsid w:val="00C82DAA"/>
    <w:rsid w:val="00C82DC2"/>
    <w:rsid w:val="00C82E21"/>
    <w:rsid w:val="00C82E27"/>
    <w:rsid w:val="00C82E57"/>
    <w:rsid w:val="00C82EE6"/>
    <w:rsid w:val="00C82F14"/>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2EC"/>
    <w:rsid w:val="00C83336"/>
    <w:rsid w:val="00C8338E"/>
    <w:rsid w:val="00C83390"/>
    <w:rsid w:val="00C833B8"/>
    <w:rsid w:val="00C833B9"/>
    <w:rsid w:val="00C833E2"/>
    <w:rsid w:val="00C83420"/>
    <w:rsid w:val="00C83432"/>
    <w:rsid w:val="00C8343C"/>
    <w:rsid w:val="00C8343D"/>
    <w:rsid w:val="00C8344F"/>
    <w:rsid w:val="00C83467"/>
    <w:rsid w:val="00C83483"/>
    <w:rsid w:val="00C83491"/>
    <w:rsid w:val="00C83529"/>
    <w:rsid w:val="00C8357A"/>
    <w:rsid w:val="00C835DB"/>
    <w:rsid w:val="00C83645"/>
    <w:rsid w:val="00C83665"/>
    <w:rsid w:val="00C83671"/>
    <w:rsid w:val="00C8368E"/>
    <w:rsid w:val="00C836C6"/>
    <w:rsid w:val="00C836CB"/>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7D"/>
    <w:rsid w:val="00C839AA"/>
    <w:rsid w:val="00C83A41"/>
    <w:rsid w:val="00C83A93"/>
    <w:rsid w:val="00C83B13"/>
    <w:rsid w:val="00C83B34"/>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8F"/>
    <w:rsid w:val="00C840A1"/>
    <w:rsid w:val="00C840F9"/>
    <w:rsid w:val="00C8410C"/>
    <w:rsid w:val="00C84122"/>
    <w:rsid w:val="00C84192"/>
    <w:rsid w:val="00C841D8"/>
    <w:rsid w:val="00C84200"/>
    <w:rsid w:val="00C8420A"/>
    <w:rsid w:val="00C84248"/>
    <w:rsid w:val="00C84250"/>
    <w:rsid w:val="00C84287"/>
    <w:rsid w:val="00C842BD"/>
    <w:rsid w:val="00C842C4"/>
    <w:rsid w:val="00C84323"/>
    <w:rsid w:val="00C84386"/>
    <w:rsid w:val="00C843A2"/>
    <w:rsid w:val="00C843B6"/>
    <w:rsid w:val="00C84405"/>
    <w:rsid w:val="00C84418"/>
    <w:rsid w:val="00C84445"/>
    <w:rsid w:val="00C8446D"/>
    <w:rsid w:val="00C844AD"/>
    <w:rsid w:val="00C845B1"/>
    <w:rsid w:val="00C846B5"/>
    <w:rsid w:val="00C846E2"/>
    <w:rsid w:val="00C84709"/>
    <w:rsid w:val="00C84715"/>
    <w:rsid w:val="00C8474F"/>
    <w:rsid w:val="00C847C5"/>
    <w:rsid w:val="00C847DC"/>
    <w:rsid w:val="00C84805"/>
    <w:rsid w:val="00C8484F"/>
    <w:rsid w:val="00C848B8"/>
    <w:rsid w:val="00C848C3"/>
    <w:rsid w:val="00C848F6"/>
    <w:rsid w:val="00C8491B"/>
    <w:rsid w:val="00C8493E"/>
    <w:rsid w:val="00C84949"/>
    <w:rsid w:val="00C8495F"/>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D9A"/>
    <w:rsid w:val="00C84DA2"/>
    <w:rsid w:val="00C84DBB"/>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70"/>
    <w:rsid w:val="00C85390"/>
    <w:rsid w:val="00C85447"/>
    <w:rsid w:val="00C85492"/>
    <w:rsid w:val="00C85536"/>
    <w:rsid w:val="00C85574"/>
    <w:rsid w:val="00C855C8"/>
    <w:rsid w:val="00C85614"/>
    <w:rsid w:val="00C85615"/>
    <w:rsid w:val="00C85656"/>
    <w:rsid w:val="00C85697"/>
    <w:rsid w:val="00C856CA"/>
    <w:rsid w:val="00C856E4"/>
    <w:rsid w:val="00C8574C"/>
    <w:rsid w:val="00C857E5"/>
    <w:rsid w:val="00C8581D"/>
    <w:rsid w:val="00C85837"/>
    <w:rsid w:val="00C8589D"/>
    <w:rsid w:val="00C858B3"/>
    <w:rsid w:val="00C858C7"/>
    <w:rsid w:val="00C858CD"/>
    <w:rsid w:val="00C85902"/>
    <w:rsid w:val="00C85909"/>
    <w:rsid w:val="00C8591B"/>
    <w:rsid w:val="00C8591C"/>
    <w:rsid w:val="00C85923"/>
    <w:rsid w:val="00C85952"/>
    <w:rsid w:val="00C8597A"/>
    <w:rsid w:val="00C8598B"/>
    <w:rsid w:val="00C85996"/>
    <w:rsid w:val="00C8599B"/>
    <w:rsid w:val="00C859C0"/>
    <w:rsid w:val="00C859CF"/>
    <w:rsid w:val="00C859F5"/>
    <w:rsid w:val="00C85ADB"/>
    <w:rsid w:val="00C85B00"/>
    <w:rsid w:val="00C85B1D"/>
    <w:rsid w:val="00C85B6A"/>
    <w:rsid w:val="00C85B7E"/>
    <w:rsid w:val="00C85C34"/>
    <w:rsid w:val="00C85C98"/>
    <w:rsid w:val="00C85CC2"/>
    <w:rsid w:val="00C85D67"/>
    <w:rsid w:val="00C85D9B"/>
    <w:rsid w:val="00C85DB8"/>
    <w:rsid w:val="00C85DE0"/>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C3"/>
    <w:rsid w:val="00C861D7"/>
    <w:rsid w:val="00C86272"/>
    <w:rsid w:val="00C86293"/>
    <w:rsid w:val="00C862A3"/>
    <w:rsid w:val="00C862B0"/>
    <w:rsid w:val="00C862CE"/>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66"/>
    <w:rsid w:val="00C86688"/>
    <w:rsid w:val="00C866AA"/>
    <w:rsid w:val="00C866AF"/>
    <w:rsid w:val="00C866DB"/>
    <w:rsid w:val="00C866F5"/>
    <w:rsid w:val="00C86733"/>
    <w:rsid w:val="00C86748"/>
    <w:rsid w:val="00C8683D"/>
    <w:rsid w:val="00C86890"/>
    <w:rsid w:val="00C868B3"/>
    <w:rsid w:val="00C868B7"/>
    <w:rsid w:val="00C868DD"/>
    <w:rsid w:val="00C86935"/>
    <w:rsid w:val="00C86966"/>
    <w:rsid w:val="00C86A06"/>
    <w:rsid w:val="00C86A7B"/>
    <w:rsid w:val="00C86AA9"/>
    <w:rsid w:val="00C86AEC"/>
    <w:rsid w:val="00C86B01"/>
    <w:rsid w:val="00C86B53"/>
    <w:rsid w:val="00C86BEF"/>
    <w:rsid w:val="00C86C48"/>
    <w:rsid w:val="00C86CF4"/>
    <w:rsid w:val="00C86D0D"/>
    <w:rsid w:val="00C86D32"/>
    <w:rsid w:val="00C86D76"/>
    <w:rsid w:val="00C86DF8"/>
    <w:rsid w:val="00C86E24"/>
    <w:rsid w:val="00C86E79"/>
    <w:rsid w:val="00C86E8C"/>
    <w:rsid w:val="00C86EDA"/>
    <w:rsid w:val="00C86F01"/>
    <w:rsid w:val="00C86F0B"/>
    <w:rsid w:val="00C86F40"/>
    <w:rsid w:val="00C86FC0"/>
    <w:rsid w:val="00C86FE0"/>
    <w:rsid w:val="00C86FF6"/>
    <w:rsid w:val="00C8704B"/>
    <w:rsid w:val="00C87069"/>
    <w:rsid w:val="00C87099"/>
    <w:rsid w:val="00C870D7"/>
    <w:rsid w:val="00C870DC"/>
    <w:rsid w:val="00C8718F"/>
    <w:rsid w:val="00C87194"/>
    <w:rsid w:val="00C8719F"/>
    <w:rsid w:val="00C871D1"/>
    <w:rsid w:val="00C871D8"/>
    <w:rsid w:val="00C8727C"/>
    <w:rsid w:val="00C872A4"/>
    <w:rsid w:val="00C87312"/>
    <w:rsid w:val="00C87336"/>
    <w:rsid w:val="00C87354"/>
    <w:rsid w:val="00C87365"/>
    <w:rsid w:val="00C87382"/>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19"/>
    <w:rsid w:val="00C87A22"/>
    <w:rsid w:val="00C87A75"/>
    <w:rsid w:val="00C87A86"/>
    <w:rsid w:val="00C87A92"/>
    <w:rsid w:val="00C87AC9"/>
    <w:rsid w:val="00C87ACD"/>
    <w:rsid w:val="00C87AED"/>
    <w:rsid w:val="00C87B20"/>
    <w:rsid w:val="00C87B3E"/>
    <w:rsid w:val="00C87B60"/>
    <w:rsid w:val="00C87B7F"/>
    <w:rsid w:val="00C87B86"/>
    <w:rsid w:val="00C87C17"/>
    <w:rsid w:val="00C87C1B"/>
    <w:rsid w:val="00C87C2A"/>
    <w:rsid w:val="00C87CE0"/>
    <w:rsid w:val="00C87D95"/>
    <w:rsid w:val="00C87DB5"/>
    <w:rsid w:val="00C87DD0"/>
    <w:rsid w:val="00C87DFF"/>
    <w:rsid w:val="00C87E69"/>
    <w:rsid w:val="00C87E74"/>
    <w:rsid w:val="00C87E90"/>
    <w:rsid w:val="00C87ED8"/>
    <w:rsid w:val="00C87EEE"/>
    <w:rsid w:val="00C87F45"/>
    <w:rsid w:val="00C87FE1"/>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608"/>
    <w:rsid w:val="00C9061E"/>
    <w:rsid w:val="00C9062D"/>
    <w:rsid w:val="00C90632"/>
    <w:rsid w:val="00C9065E"/>
    <w:rsid w:val="00C90668"/>
    <w:rsid w:val="00C906BC"/>
    <w:rsid w:val="00C90729"/>
    <w:rsid w:val="00C9074C"/>
    <w:rsid w:val="00C9076C"/>
    <w:rsid w:val="00C907D7"/>
    <w:rsid w:val="00C90802"/>
    <w:rsid w:val="00C90807"/>
    <w:rsid w:val="00C90829"/>
    <w:rsid w:val="00C90886"/>
    <w:rsid w:val="00C9095F"/>
    <w:rsid w:val="00C90965"/>
    <w:rsid w:val="00C90976"/>
    <w:rsid w:val="00C90999"/>
    <w:rsid w:val="00C90A37"/>
    <w:rsid w:val="00C90A67"/>
    <w:rsid w:val="00C90A7A"/>
    <w:rsid w:val="00C90A83"/>
    <w:rsid w:val="00C90AE2"/>
    <w:rsid w:val="00C90AEF"/>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49"/>
    <w:rsid w:val="00C9155C"/>
    <w:rsid w:val="00C9156A"/>
    <w:rsid w:val="00C91592"/>
    <w:rsid w:val="00C915F6"/>
    <w:rsid w:val="00C9161C"/>
    <w:rsid w:val="00C9162A"/>
    <w:rsid w:val="00C91667"/>
    <w:rsid w:val="00C916C4"/>
    <w:rsid w:val="00C91701"/>
    <w:rsid w:val="00C91732"/>
    <w:rsid w:val="00C91767"/>
    <w:rsid w:val="00C91775"/>
    <w:rsid w:val="00C9177D"/>
    <w:rsid w:val="00C9178C"/>
    <w:rsid w:val="00C917A9"/>
    <w:rsid w:val="00C917DC"/>
    <w:rsid w:val="00C917E3"/>
    <w:rsid w:val="00C91822"/>
    <w:rsid w:val="00C91845"/>
    <w:rsid w:val="00C9187E"/>
    <w:rsid w:val="00C91930"/>
    <w:rsid w:val="00C91942"/>
    <w:rsid w:val="00C91951"/>
    <w:rsid w:val="00C91982"/>
    <w:rsid w:val="00C919E5"/>
    <w:rsid w:val="00C91A0A"/>
    <w:rsid w:val="00C91A32"/>
    <w:rsid w:val="00C91AB5"/>
    <w:rsid w:val="00C91AC0"/>
    <w:rsid w:val="00C91B03"/>
    <w:rsid w:val="00C91B64"/>
    <w:rsid w:val="00C91B99"/>
    <w:rsid w:val="00C91C24"/>
    <w:rsid w:val="00C91D08"/>
    <w:rsid w:val="00C91D0C"/>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6F"/>
    <w:rsid w:val="00C9219A"/>
    <w:rsid w:val="00C921CD"/>
    <w:rsid w:val="00C9220A"/>
    <w:rsid w:val="00C92214"/>
    <w:rsid w:val="00C92230"/>
    <w:rsid w:val="00C92244"/>
    <w:rsid w:val="00C9227B"/>
    <w:rsid w:val="00C922E3"/>
    <w:rsid w:val="00C92370"/>
    <w:rsid w:val="00C9241E"/>
    <w:rsid w:val="00C92437"/>
    <w:rsid w:val="00C9243A"/>
    <w:rsid w:val="00C92469"/>
    <w:rsid w:val="00C92473"/>
    <w:rsid w:val="00C924A9"/>
    <w:rsid w:val="00C924B3"/>
    <w:rsid w:val="00C9253B"/>
    <w:rsid w:val="00C9254E"/>
    <w:rsid w:val="00C92579"/>
    <w:rsid w:val="00C92581"/>
    <w:rsid w:val="00C92590"/>
    <w:rsid w:val="00C925D2"/>
    <w:rsid w:val="00C925F4"/>
    <w:rsid w:val="00C9260A"/>
    <w:rsid w:val="00C9260C"/>
    <w:rsid w:val="00C9268C"/>
    <w:rsid w:val="00C926AC"/>
    <w:rsid w:val="00C926D1"/>
    <w:rsid w:val="00C926D6"/>
    <w:rsid w:val="00C92703"/>
    <w:rsid w:val="00C92719"/>
    <w:rsid w:val="00C92775"/>
    <w:rsid w:val="00C92785"/>
    <w:rsid w:val="00C927E3"/>
    <w:rsid w:val="00C927ED"/>
    <w:rsid w:val="00C927F8"/>
    <w:rsid w:val="00C92801"/>
    <w:rsid w:val="00C92883"/>
    <w:rsid w:val="00C928CF"/>
    <w:rsid w:val="00C928DE"/>
    <w:rsid w:val="00C92912"/>
    <w:rsid w:val="00C9291D"/>
    <w:rsid w:val="00C9292B"/>
    <w:rsid w:val="00C9295E"/>
    <w:rsid w:val="00C92968"/>
    <w:rsid w:val="00C9298A"/>
    <w:rsid w:val="00C929BB"/>
    <w:rsid w:val="00C929C8"/>
    <w:rsid w:val="00C929ED"/>
    <w:rsid w:val="00C92A01"/>
    <w:rsid w:val="00C92A22"/>
    <w:rsid w:val="00C92AE7"/>
    <w:rsid w:val="00C92AF4"/>
    <w:rsid w:val="00C92B37"/>
    <w:rsid w:val="00C92B3D"/>
    <w:rsid w:val="00C92B72"/>
    <w:rsid w:val="00C92BA1"/>
    <w:rsid w:val="00C92BE3"/>
    <w:rsid w:val="00C92BFE"/>
    <w:rsid w:val="00C92CCB"/>
    <w:rsid w:val="00C92CD2"/>
    <w:rsid w:val="00C92D0A"/>
    <w:rsid w:val="00C92D11"/>
    <w:rsid w:val="00C92D1F"/>
    <w:rsid w:val="00C92D23"/>
    <w:rsid w:val="00C92D30"/>
    <w:rsid w:val="00C92D31"/>
    <w:rsid w:val="00C92D67"/>
    <w:rsid w:val="00C92DC0"/>
    <w:rsid w:val="00C92E05"/>
    <w:rsid w:val="00C92E29"/>
    <w:rsid w:val="00C92E45"/>
    <w:rsid w:val="00C92E70"/>
    <w:rsid w:val="00C92EC4"/>
    <w:rsid w:val="00C92ECD"/>
    <w:rsid w:val="00C92F21"/>
    <w:rsid w:val="00C92F7F"/>
    <w:rsid w:val="00C92FDE"/>
    <w:rsid w:val="00C93001"/>
    <w:rsid w:val="00C93050"/>
    <w:rsid w:val="00C9306B"/>
    <w:rsid w:val="00C930FA"/>
    <w:rsid w:val="00C93130"/>
    <w:rsid w:val="00C93178"/>
    <w:rsid w:val="00C93187"/>
    <w:rsid w:val="00C93194"/>
    <w:rsid w:val="00C931E8"/>
    <w:rsid w:val="00C931F9"/>
    <w:rsid w:val="00C9320E"/>
    <w:rsid w:val="00C93220"/>
    <w:rsid w:val="00C9323B"/>
    <w:rsid w:val="00C93252"/>
    <w:rsid w:val="00C93269"/>
    <w:rsid w:val="00C93276"/>
    <w:rsid w:val="00C9327C"/>
    <w:rsid w:val="00C9330F"/>
    <w:rsid w:val="00C9331E"/>
    <w:rsid w:val="00C93333"/>
    <w:rsid w:val="00C93346"/>
    <w:rsid w:val="00C9334E"/>
    <w:rsid w:val="00C933D9"/>
    <w:rsid w:val="00C933ED"/>
    <w:rsid w:val="00C9340E"/>
    <w:rsid w:val="00C934F3"/>
    <w:rsid w:val="00C934F8"/>
    <w:rsid w:val="00C9353A"/>
    <w:rsid w:val="00C93589"/>
    <w:rsid w:val="00C9359E"/>
    <w:rsid w:val="00C935B5"/>
    <w:rsid w:val="00C935E5"/>
    <w:rsid w:val="00C935F8"/>
    <w:rsid w:val="00C935FF"/>
    <w:rsid w:val="00C9365E"/>
    <w:rsid w:val="00C93693"/>
    <w:rsid w:val="00C9369E"/>
    <w:rsid w:val="00C936A2"/>
    <w:rsid w:val="00C936B7"/>
    <w:rsid w:val="00C936FF"/>
    <w:rsid w:val="00C93744"/>
    <w:rsid w:val="00C9378C"/>
    <w:rsid w:val="00C9378D"/>
    <w:rsid w:val="00C93829"/>
    <w:rsid w:val="00C9386C"/>
    <w:rsid w:val="00C93890"/>
    <w:rsid w:val="00C93893"/>
    <w:rsid w:val="00C938A4"/>
    <w:rsid w:val="00C938CE"/>
    <w:rsid w:val="00C93929"/>
    <w:rsid w:val="00C93969"/>
    <w:rsid w:val="00C939D0"/>
    <w:rsid w:val="00C939FA"/>
    <w:rsid w:val="00C93A8D"/>
    <w:rsid w:val="00C93A97"/>
    <w:rsid w:val="00C93AF0"/>
    <w:rsid w:val="00C93B5A"/>
    <w:rsid w:val="00C93B97"/>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61"/>
    <w:rsid w:val="00C93E88"/>
    <w:rsid w:val="00C93EF5"/>
    <w:rsid w:val="00C93F2D"/>
    <w:rsid w:val="00C93F77"/>
    <w:rsid w:val="00C93FE7"/>
    <w:rsid w:val="00C9408D"/>
    <w:rsid w:val="00C940CB"/>
    <w:rsid w:val="00C941B2"/>
    <w:rsid w:val="00C941C1"/>
    <w:rsid w:val="00C941C8"/>
    <w:rsid w:val="00C941E4"/>
    <w:rsid w:val="00C94209"/>
    <w:rsid w:val="00C9423E"/>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C9"/>
    <w:rsid w:val="00C947F9"/>
    <w:rsid w:val="00C94862"/>
    <w:rsid w:val="00C948A1"/>
    <w:rsid w:val="00C948C9"/>
    <w:rsid w:val="00C948D6"/>
    <w:rsid w:val="00C948ED"/>
    <w:rsid w:val="00C9494B"/>
    <w:rsid w:val="00C94961"/>
    <w:rsid w:val="00C94984"/>
    <w:rsid w:val="00C9498C"/>
    <w:rsid w:val="00C949AB"/>
    <w:rsid w:val="00C949ED"/>
    <w:rsid w:val="00C949F2"/>
    <w:rsid w:val="00C94A1A"/>
    <w:rsid w:val="00C94A4E"/>
    <w:rsid w:val="00C94A62"/>
    <w:rsid w:val="00C94A65"/>
    <w:rsid w:val="00C94A76"/>
    <w:rsid w:val="00C94A8A"/>
    <w:rsid w:val="00C94AA2"/>
    <w:rsid w:val="00C94B0C"/>
    <w:rsid w:val="00C94B32"/>
    <w:rsid w:val="00C94B4F"/>
    <w:rsid w:val="00C94B92"/>
    <w:rsid w:val="00C94B9C"/>
    <w:rsid w:val="00C94BB1"/>
    <w:rsid w:val="00C94C73"/>
    <w:rsid w:val="00C94C76"/>
    <w:rsid w:val="00C94C80"/>
    <w:rsid w:val="00C94C84"/>
    <w:rsid w:val="00C94C8F"/>
    <w:rsid w:val="00C94C98"/>
    <w:rsid w:val="00C94D01"/>
    <w:rsid w:val="00C94D18"/>
    <w:rsid w:val="00C94D27"/>
    <w:rsid w:val="00C94D3A"/>
    <w:rsid w:val="00C94D6D"/>
    <w:rsid w:val="00C94D8A"/>
    <w:rsid w:val="00C94E1D"/>
    <w:rsid w:val="00C94E43"/>
    <w:rsid w:val="00C94E56"/>
    <w:rsid w:val="00C94E68"/>
    <w:rsid w:val="00C94E7D"/>
    <w:rsid w:val="00C94E90"/>
    <w:rsid w:val="00C94EE1"/>
    <w:rsid w:val="00C94EF3"/>
    <w:rsid w:val="00C94F1E"/>
    <w:rsid w:val="00C94F24"/>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66"/>
    <w:rsid w:val="00C95175"/>
    <w:rsid w:val="00C951BD"/>
    <w:rsid w:val="00C951D4"/>
    <w:rsid w:val="00C95214"/>
    <w:rsid w:val="00C9526F"/>
    <w:rsid w:val="00C95273"/>
    <w:rsid w:val="00C9529E"/>
    <w:rsid w:val="00C952AE"/>
    <w:rsid w:val="00C952E4"/>
    <w:rsid w:val="00C95335"/>
    <w:rsid w:val="00C95365"/>
    <w:rsid w:val="00C953CF"/>
    <w:rsid w:val="00C953DF"/>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8A"/>
    <w:rsid w:val="00C957D8"/>
    <w:rsid w:val="00C957F4"/>
    <w:rsid w:val="00C95811"/>
    <w:rsid w:val="00C9582C"/>
    <w:rsid w:val="00C9592D"/>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B6B"/>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40"/>
    <w:rsid w:val="00C9686B"/>
    <w:rsid w:val="00C9697A"/>
    <w:rsid w:val="00C969B4"/>
    <w:rsid w:val="00C96A37"/>
    <w:rsid w:val="00C96A48"/>
    <w:rsid w:val="00C96A61"/>
    <w:rsid w:val="00C96A75"/>
    <w:rsid w:val="00C96A94"/>
    <w:rsid w:val="00C96AA4"/>
    <w:rsid w:val="00C96AF0"/>
    <w:rsid w:val="00C96B38"/>
    <w:rsid w:val="00C96B4E"/>
    <w:rsid w:val="00C96B7B"/>
    <w:rsid w:val="00C96B82"/>
    <w:rsid w:val="00C96B9F"/>
    <w:rsid w:val="00C96BA8"/>
    <w:rsid w:val="00C96BD6"/>
    <w:rsid w:val="00C96C39"/>
    <w:rsid w:val="00C96C64"/>
    <w:rsid w:val="00C96C70"/>
    <w:rsid w:val="00C96CE0"/>
    <w:rsid w:val="00C96CFD"/>
    <w:rsid w:val="00C96D33"/>
    <w:rsid w:val="00C96D50"/>
    <w:rsid w:val="00C96D64"/>
    <w:rsid w:val="00C96DB9"/>
    <w:rsid w:val="00C96DE4"/>
    <w:rsid w:val="00C96E3E"/>
    <w:rsid w:val="00C96F03"/>
    <w:rsid w:val="00C96F15"/>
    <w:rsid w:val="00C96F2A"/>
    <w:rsid w:val="00C96F67"/>
    <w:rsid w:val="00C96FC8"/>
    <w:rsid w:val="00C9703F"/>
    <w:rsid w:val="00C970A9"/>
    <w:rsid w:val="00C970DF"/>
    <w:rsid w:val="00C97110"/>
    <w:rsid w:val="00C971D3"/>
    <w:rsid w:val="00C971E2"/>
    <w:rsid w:val="00C971EF"/>
    <w:rsid w:val="00C97289"/>
    <w:rsid w:val="00C9729E"/>
    <w:rsid w:val="00C972A5"/>
    <w:rsid w:val="00C972B3"/>
    <w:rsid w:val="00C972E1"/>
    <w:rsid w:val="00C972F4"/>
    <w:rsid w:val="00C972F5"/>
    <w:rsid w:val="00C973EA"/>
    <w:rsid w:val="00C97508"/>
    <w:rsid w:val="00C97541"/>
    <w:rsid w:val="00C9755E"/>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CB"/>
    <w:rsid w:val="00C978E1"/>
    <w:rsid w:val="00C97928"/>
    <w:rsid w:val="00C97937"/>
    <w:rsid w:val="00C97989"/>
    <w:rsid w:val="00C979F8"/>
    <w:rsid w:val="00C97A00"/>
    <w:rsid w:val="00C97A2F"/>
    <w:rsid w:val="00C97A6A"/>
    <w:rsid w:val="00C97A6B"/>
    <w:rsid w:val="00C97AB4"/>
    <w:rsid w:val="00C97ACA"/>
    <w:rsid w:val="00C97ADC"/>
    <w:rsid w:val="00C97AED"/>
    <w:rsid w:val="00C97B53"/>
    <w:rsid w:val="00C97BA1"/>
    <w:rsid w:val="00C97BBB"/>
    <w:rsid w:val="00C97BF3"/>
    <w:rsid w:val="00C97BFC"/>
    <w:rsid w:val="00C97C04"/>
    <w:rsid w:val="00C97C07"/>
    <w:rsid w:val="00C97C42"/>
    <w:rsid w:val="00C97C7C"/>
    <w:rsid w:val="00C97C84"/>
    <w:rsid w:val="00C97CD9"/>
    <w:rsid w:val="00C97D31"/>
    <w:rsid w:val="00C97D4B"/>
    <w:rsid w:val="00C97D7E"/>
    <w:rsid w:val="00C97DAB"/>
    <w:rsid w:val="00C97DB3"/>
    <w:rsid w:val="00C97DE9"/>
    <w:rsid w:val="00C97DFC"/>
    <w:rsid w:val="00C97E2E"/>
    <w:rsid w:val="00C97ED9"/>
    <w:rsid w:val="00C97EDE"/>
    <w:rsid w:val="00C97F54"/>
    <w:rsid w:val="00C97F5D"/>
    <w:rsid w:val="00C97F7A"/>
    <w:rsid w:val="00C97FB7"/>
    <w:rsid w:val="00CA0027"/>
    <w:rsid w:val="00CA0074"/>
    <w:rsid w:val="00CA0080"/>
    <w:rsid w:val="00CA0086"/>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87"/>
    <w:rsid w:val="00CA04A1"/>
    <w:rsid w:val="00CA04BA"/>
    <w:rsid w:val="00CA0515"/>
    <w:rsid w:val="00CA0522"/>
    <w:rsid w:val="00CA052E"/>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8E9"/>
    <w:rsid w:val="00CA093E"/>
    <w:rsid w:val="00CA09A1"/>
    <w:rsid w:val="00CA09A8"/>
    <w:rsid w:val="00CA09B7"/>
    <w:rsid w:val="00CA09FB"/>
    <w:rsid w:val="00CA09FC"/>
    <w:rsid w:val="00CA0A2F"/>
    <w:rsid w:val="00CA0A41"/>
    <w:rsid w:val="00CA0A60"/>
    <w:rsid w:val="00CA0B35"/>
    <w:rsid w:val="00CA0B61"/>
    <w:rsid w:val="00CA0BBD"/>
    <w:rsid w:val="00CA0BCB"/>
    <w:rsid w:val="00CA0BFB"/>
    <w:rsid w:val="00CA0C0F"/>
    <w:rsid w:val="00CA0C30"/>
    <w:rsid w:val="00CA0CE8"/>
    <w:rsid w:val="00CA0D20"/>
    <w:rsid w:val="00CA0D27"/>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64"/>
    <w:rsid w:val="00CA1099"/>
    <w:rsid w:val="00CA10E2"/>
    <w:rsid w:val="00CA110D"/>
    <w:rsid w:val="00CA112D"/>
    <w:rsid w:val="00CA1158"/>
    <w:rsid w:val="00CA118F"/>
    <w:rsid w:val="00CA11E6"/>
    <w:rsid w:val="00CA1278"/>
    <w:rsid w:val="00CA128C"/>
    <w:rsid w:val="00CA12A1"/>
    <w:rsid w:val="00CA12DB"/>
    <w:rsid w:val="00CA1337"/>
    <w:rsid w:val="00CA135D"/>
    <w:rsid w:val="00CA13B3"/>
    <w:rsid w:val="00CA13BB"/>
    <w:rsid w:val="00CA14BE"/>
    <w:rsid w:val="00CA14C4"/>
    <w:rsid w:val="00CA154B"/>
    <w:rsid w:val="00CA15B3"/>
    <w:rsid w:val="00CA15C2"/>
    <w:rsid w:val="00CA15CD"/>
    <w:rsid w:val="00CA15E6"/>
    <w:rsid w:val="00CA160D"/>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25"/>
    <w:rsid w:val="00CA1A73"/>
    <w:rsid w:val="00CA1A9C"/>
    <w:rsid w:val="00CA1AA4"/>
    <w:rsid w:val="00CA1ACC"/>
    <w:rsid w:val="00CA1B36"/>
    <w:rsid w:val="00CA1B9F"/>
    <w:rsid w:val="00CA1BD1"/>
    <w:rsid w:val="00CA1C19"/>
    <w:rsid w:val="00CA1C45"/>
    <w:rsid w:val="00CA1C4D"/>
    <w:rsid w:val="00CA1C59"/>
    <w:rsid w:val="00CA1CCA"/>
    <w:rsid w:val="00CA1CD7"/>
    <w:rsid w:val="00CA1CD8"/>
    <w:rsid w:val="00CA1DB8"/>
    <w:rsid w:val="00CA1EC0"/>
    <w:rsid w:val="00CA1EEE"/>
    <w:rsid w:val="00CA1F63"/>
    <w:rsid w:val="00CA1FB1"/>
    <w:rsid w:val="00CA200D"/>
    <w:rsid w:val="00CA2013"/>
    <w:rsid w:val="00CA2014"/>
    <w:rsid w:val="00CA2054"/>
    <w:rsid w:val="00CA20BA"/>
    <w:rsid w:val="00CA20FF"/>
    <w:rsid w:val="00CA2154"/>
    <w:rsid w:val="00CA218C"/>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DA"/>
    <w:rsid w:val="00CA24FF"/>
    <w:rsid w:val="00CA2527"/>
    <w:rsid w:val="00CA254A"/>
    <w:rsid w:val="00CA2576"/>
    <w:rsid w:val="00CA25BF"/>
    <w:rsid w:val="00CA26D2"/>
    <w:rsid w:val="00CA26ED"/>
    <w:rsid w:val="00CA270B"/>
    <w:rsid w:val="00CA2711"/>
    <w:rsid w:val="00CA2741"/>
    <w:rsid w:val="00CA2776"/>
    <w:rsid w:val="00CA2796"/>
    <w:rsid w:val="00CA27C3"/>
    <w:rsid w:val="00CA27D8"/>
    <w:rsid w:val="00CA27DB"/>
    <w:rsid w:val="00CA27F8"/>
    <w:rsid w:val="00CA2812"/>
    <w:rsid w:val="00CA2888"/>
    <w:rsid w:val="00CA28D5"/>
    <w:rsid w:val="00CA2936"/>
    <w:rsid w:val="00CA297B"/>
    <w:rsid w:val="00CA29C6"/>
    <w:rsid w:val="00CA2A0A"/>
    <w:rsid w:val="00CA2A18"/>
    <w:rsid w:val="00CA2A23"/>
    <w:rsid w:val="00CA2A26"/>
    <w:rsid w:val="00CA2A6F"/>
    <w:rsid w:val="00CA2A94"/>
    <w:rsid w:val="00CA2AA7"/>
    <w:rsid w:val="00CA2B5C"/>
    <w:rsid w:val="00CA2B65"/>
    <w:rsid w:val="00CA2BC4"/>
    <w:rsid w:val="00CA2BD2"/>
    <w:rsid w:val="00CA2C28"/>
    <w:rsid w:val="00CA2C72"/>
    <w:rsid w:val="00CA2C94"/>
    <w:rsid w:val="00CA2CCA"/>
    <w:rsid w:val="00CA2CF5"/>
    <w:rsid w:val="00CA2D2D"/>
    <w:rsid w:val="00CA2D5A"/>
    <w:rsid w:val="00CA2DB8"/>
    <w:rsid w:val="00CA2DC9"/>
    <w:rsid w:val="00CA2DE4"/>
    <w:rsid w:val="00CA2E11"/>
    <w:rsid w:val="00CA2E6F"/>
    <w:rsid w:val="00CA2F1A"/>
    <w:rsid w:val="00CA2FA9"/>
    <w:rsid w:val="00CA2FD5"/>
    <w:rsid w:val="00CA3055"/>
    <w:rsid w:val="00CA3058"/>
    <w:rsid w:val="00CA3075"/>
    <w:rsid w:val="00CA3077"/>
    <w:rsid w:val="00CA30C0"/>
    <w:rsid w:val="00CA30F0"/>
    <w:rsid w:val="00CA30F4"/>
    <w:rsid w:val="00CA30FA"/>
    <w:rsid w:val="00CA3168"/>
    <w:rsid w:val="00CA31B9"/>
    <w:rsid w:val="00CA31C5"/>
    <w:rsid w:val="00CA31CA"/>
    <w:rsid w:val="00CA31FE"/>
    <w:rsid w:val="00CA3257"/>
    <w:rsid w:val="00CA325E"/>
    <w:rsid w:val="00CA3262"/>
    <w:rsid w:val="00CA32CD"/>
    <w:rsid w:val="00CA32EA"/>
    <w:rsid w:val="00CA32F0"/>
    <w:rsid w:val="00CA32F4"/>
    <w:rsid w:val="00CA32FE"/>
    <w:rsid w:val="00CA3316"/>
    <w:rsid w:val="00CA3393"/>
    <w:rsid w:val="00CA3398"/>
    <w:rsid w:val="00CA33E8"/>
    <w:rsid w:val="00CA33FE"/>
    <w:rsid w:val="00CA3434"/>
    <w:rsid w:val="00CA346C"/>
    <w:rsid w:val="00CA349E"/>
    <w:rsid w:val="00CA34C6"/>
    <w:rsid w:val="00CA34E3"/>
    <w:rsid w:val="00CA353B"/>
    <w:rsid w:val="00CA3565"/>
    <w:rsid w:val="00CA3570"/>
    <w:rsid w:val="00CA357C"/>
    <w:rsid w:val="00CA3592"/>
    <w:rsid w:val="00CA35EB"/>
    <w:rsid w:val="00CA35FE"/>
    <w:rsid w:val="00CA3632"/>
    <w:rsid w:val="00CA3659"/>
    <w:rsid w:val="00CA367C"/>
    <w:rsid w:val="00CA367F"/>
    <w:rsid w:val="00CA3693"/>
    <w:rsid w:val="00CA36A0"/>
    <w:rsid w:val="00CA36CE"/>
    <w:rsid w:val="00CA36ED"/>
    <w:rsid w:val="00CA36F4"/>
    <w:rsid w:val="00CA36F7"/>
    <w:rsid w:val="00CA3703"/>
    <w:rsid w:val="00CA373A"/>
    <w:rsid w:val="00CA37EB"/>
    <w:rsid w:val="00CA381B"/>
    <w:rsid w:val="00CA3842"/>
    <w:rsid w:val="00CA3854"/>
    <w:rsid w:val="00CA3855"/>
    <w:rsid w:val="00CA38B7"/>
    <w:rsid w:val="00CA38F1"/>
    <w:rsid w:val="00CA3922"/>
    <w:rsid w:val="00CA3954"/>
    <w:rsid w:val="00CA399D"/>
    <w:rsid w:val="00CA39C8"/>
    <w:rsid w:val="00CA3A74"/>
    <w:rsid w:val="00CA3AD5"/>
    <w:rsid w:val="00CA3AE4"/>
    <w:rsid w:val="00CA3BA5"/>
    <w:rsid w:val="00CA3BB2"/>
    <w:rsid w:val="00CA3C3F"/>
    <w:rsid w:val="00CA3C58"/>
    <w:rsid w:val="00CA3C72"/>
    <w:rsid w:val="00CA3CA9"/>
    <w:rsid w:val="00CA3D3A"/>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2F"/>
    <w:rsid w:val="00CA4172"/>
    <w:rsid w:val="00CA41A6"/>
    <w:rsid w:val="00CA41B8"/>
    <w:rsid w:val="00CA41D4"/>
    <w:rsid w:val="00CA41ED"/>
    <w:rsid w:val="00CA41FF"/>
    <w:rsid w:val="00CA4217"/>
    <w:rsid w:val="00CA42CC"/>
    <w:rsid w:val="00CA4346"/>
    <w:rsid w:val="00CA4351"/>
    <w:rsid w:val="00CA435B"/>
    <w:rsid w:val="00CA43E8"/>
    <w:rsid w:val="00CA4402"/>
    <w:rsid w:val="00CA4403"/>
    <w:rsid w:val="00CA441C"/>
    <w:rsid w:val="00CA4432"/>
    <w:rsid w:val="00CA44B5"/>
    <w:rsid w:val="00CA44F4"/>
    <w:rsid w:val="00CA454F"/>
    <w:rsid w:val="00CA45A4"/>
    <w:rsid w:val="00CA4660"/>
    <w:rsid w:val="00CA4743"/>
    <w:rsid w:val="00CA475F"/>
    <w:rsid w:val="00CA477A"/>
    <w:rsid w:val="00CA479F"/>
    <w:rsid w:val="00CA47EB"/>
    <w:rsid w:val="00CA4867"/>
    <w:rsid w:val="00CA4872"/>
    <w:rsid w:val="00CA48A2"/>
    <w:rsid w:val="00CA48F9"/>
    <w:rsid w:val="00CA48FC"/>
    <w:rsid w:val="00CA4939"/>
    <w:rsid w:val="00CA4976"/>
    <w:rsid w:val="00CA49C9"/>
    <w:rsid w:val="00CA49DE"/>
    <w:rsid w:val="00CA49EE"/>
    <w:rsid w:val="00CA4AF4"/>
    <w:rsid w:val="00CA4B05"/>
    <w:rsid w:val="00CA4B0D"/>
    <w:rsid w:val="00CA4B15"/>
    <w:rsid w:val="00CA4B23"/>
    <w:rsid w:val="00CA4B81"/>
    <w:rsid w:val="00CA4BE6"/>
    <w:rsid w:val="00CA4BFE"/>
    <w:rsid w:val="00CA4C0C"/>
    <w:rsid w:val="00CA4C11"/>
    <w:rsid w:val="00CA4C36"/>
    <w:rsid w:val="00CA4C91"/>
    <w:rsid w:val="00CA4CB1"/>
    <w:rsid w:val="00CA4CC2"/>
    <w:rsid w:val="00CA4D23"/>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60"/>
    <w:rsid w:val="00CA508D"/>
    <w:rsid w:val="00CA50A0"/>
    <w:rsid w:val="00CA510C"/>
    <w:rsid w:val="00CA5154"/>
    <w:rsid w:val="00CA51A0"/>
    <w:rsid w:val="00CA5251"/>
    <w:rsid w:val="00CA52A6"/>
    <w:rsid w:val="00CA52B1"/>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AD"/>
    <w:rsid w:val="00CA54DE"/>
    <w:rsid w:val="00CA5509"/>
    <w:rsid w:val="00CA5549"/>
    <w:rsid w:val="00CA554C"/>
    <w:rsid w:val="00CA5607"/>
    <w:rsid w:val="00CA5618"/>
    <w:rsid w:val="00CA562D"/>
    <w:rsid w:val="00CA5687"/>
    <w:rsid w:val="00CA5694"/>
    <w:rsid w:val="00CA56D0"/>
    <w:rsid w:val="00CA570B"/>
    <w:rsid w:val="00CA5762"/>
    <w:rsid w:val="00CA5767"/>
    <w:rsid w:val="00CA576C"/>
    <w:rsid w:val="00CA579E"/>
    <w:rsid w:val="00CA579F"/>
    <w:rsid w:val="00CA57BB"/>
    <w:rsid w:val="00CA5830"/>
    <w:rsid w:val="00CA5908"/>
    <w:rsid w:val="00CA5933"/>
    <w:rsid w:val="00CA59BD"/>
    <w:rsid w:val="00CA59C7"/>
    <w:rsid w:val="00CA59C8"/>
    <w:rsid w:val="00CA59DA"/>
    <w:rsid w:val="00CA5A08"/>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85"/>
    <w:rsid w:val="00CA5C95"/>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6001"/>
    <w:rsid w:val="00CA6009"/>
    <w:rsid w:val="00CA6024"/>
    <w:rsid w:val="00CA603D"/>
    <w:rsid w:val="00CA604A"/>
    <w:rsid w:val="00CA605B"/>
    <w:rsid w:val="00CA60B3"/>
    <w:rsid w:val="00CA612E"/>
    <w:rsid w:val="00CA6151"/>
    <w:rsid w:val="00CA615D"/>
    <w:rsid w:val="00CA61F0"/>
    <w:rsid w:val="00CA6204"/>
    <w:rsid w:val="00CA6211"/>
    <w:rsid w:val="00CA6252"/>
    <w:rsid w:val="00CA6261"/>
    <w:rsid w:val="00CA62A8"/>
    <w:rsid w:val="00CA62DF"/>
    <w:rsid w:val="00CA635A"/>
    <w:rsid w:val="00CA6389"/>
    <w:rsid w:val="00CA638E"/>
    <w:rsid w:val="00CA640A"/>
    <w:rsid w:val="00CA6434"/>
    <w:rsid w:val="00CA6439"/>
    <w:rsid w:val="00CA647F"/>
    <w:rsid w:val="00CA64B6"/>
    <w:rsid w:val="00CA64E7"/>
    <w:rsid w:val="00CA64FD"/>
    <w:rsid w:val="00CA65A8"/>
    <w:rsid w:val="00CA65E0"/>
    <w:rsid w:val="00CA666D"/>
    <w:rsid w:val="00CA668B"/>
    <w:rsid w:val="00CA6713"/>
    <w:rsid w:val="00CA6716"/>
    <w:rsid w:val="00CA6744"/>
    <w:rsid w:val="00CA675E"/>
    <w:rsid w:val="00CA6772"/>
    <w:rsid w:val="00CA678D"/>
    <w:rsid w:val="00CA67A3"/>
    <w:rsid w:val="00CA67BF"/>
    <w:rsid w:val="00CA6825"/>
    <w:rsid w:val="00CA68AC"/>
    <w:rsid w:val="00CA68C8"/>
    <w:rsid w:val="00CA6903"/>
    <w:rsid w:val="00CA6906"/>
    <w:rsid w:val="00CA692F"/>
    <w:rsid w:val="00CA695E"/>
    <w:rsid w:val="00CA69B1"/>
    <w:rsid w:val="00CA69BC"/>
    <w:rsid w:val="00CA69CA"/>
    <w:rsid w:val="00CA69D9"/>
    <w:rsid w:val="00CA69DD"/>
    <w:rsid w:val="00CA6A2B"/>
    <w:rsid w:val="00CA6A31"/>
    <w:rsid w:val="00CA6A57"/>
    <w:rsid w:val="00CA6A7A"/>
    <w:rsid w:val="00CA6A83"/>
    <w:rsid w:val="00CA6ABD"/>
    <w:rsid w:val="00CA6B71"/>
    <w:rsid w:val="00CA6BC9"/>
    <w:rsid w:val="00CA6C3B"/>
    <w:rsid w:val="00CA6C83"/>
    <w:rsid w:val="00CA6D45"/>
    <w:rsid w:val="00CA6D95"/>
    <w:rsid w:val="00CA6D98"/>
    <w:rsid w:val="00CA6D9A"/>
    <w:rsid w:val="00CA6DFA"/>
    <w:rsid w:val="00CA6E02"/>
    <w:rsid w:val="00CA6E95"/>
    <w:rsid w:val="00CA6EB6"/>
    <w:rsid w:val="00CA6EEC"/>
    <w:rsid w:val="00CA6F0C"/>
    <w:rsid w:val="00CA6F15"/>
    <w:rsid w:val="00CA6F3D"/>
    <w:rsid w:val="00CA6FE1"/>
    <w:rsid w:val="00CA6FE7"/>
    <w:rsid w:val="00CA702B"/>
    <w:rsid w:val="00CA703B"/>
    <w:rsid w:val="00CA705A"/>
    <w:rsid w:val="00CA7067"/>
    <w:rsid w:val="00CA709B"/>
    <w:rsid w:val="00CA70C3"/>
    <w:rsid w:val="00CA70CA"/>
    <w:rsid w:val="00CA70CE"/>
    <w:rsid w:val="00CA70CF"/>
    <w:rsid w:val="00CA7112"/>
    <w:rsid w:val="00CA7149"/>
    <w:rsid w:val="00CA7159"/>
    <w:rsid w:val="00CA7168"/>
    <w:rsid w:val="00CA71D1"/>
    <w:rsid w:val="00CA71DD"/>
    <w:rsid w:val="00CA7276"/>
    <w:rsid w:val="00CA7284"/>
    <w:rsid w:val="00CA72B7"/>
    <w:rsid w:val="00CA72D9"/>
    <w:rsid w:val="00CA730D"/>
    <w:rsid w:val="00CA730F"/>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8ED"/>
    <w:rsid w:val="00CA790E"/>
    <w:rsid w:val="00CA7938"/>
    <w:rsid w:val="00CA794D"/>
    <w:rsid w:val="00CA7956"/>
    <w:rsid w:val="00CA79F7"/>
    <w:rsid w:val="00CA7A74"/>
    <w:rsid w:val="00CA7A7E"/>
    <w:rsid w:val="00CA7AF6"/>
    <w:rsid w:val="00CA7B02"/>
    <w:rsid w:val="00CA7B58"/>
    <w:rsid w:val="00CA7BFE"/>
    <w:rsid w:val="00CA7C3C"/>
    <w:rsid w:val="00CA7C69"/>
    <w:rsid w:val="00CA7C7B"/>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17"/>
    <w:rsid w:val="00CB0080"/>
    <w:rsid w:val="00CB00B8"/>
    <w:rsid w:val="00CB00BB"/>
    <w:rsid w:val="00CB01B8"/>
    <w:rsid w:val="00CB021D"/>
    <w:rsid w:val="00CB030A"/>
    <w:rsid w:val="00CB0355"/>
    <w:rsid w:val="00CB03B1"/>
    <w:rsid w:val="00CB03C5"/>
    <w:rsid w:val="00CB03DD"/>
    <w:rsid w:val="00CB03DF"/>
    <w:rsid w:val="00CB03ED"/>
    <w:rsid w:val="00CB0419"/>
    <w:rsid w:val="00CB0444"/>
    <w:rsid w:val="00CB04E0"/>
    <w:rsid w:val="00CB04FA"/>
    <w:rsid w:val="00CB051D"/>
    <w:rsid w:val="00CB0525"/>
    <w:rsid w:val="00CB052F"/>
    <w:rsid w:val="00CB056C"/>
    <w:rsid w:val="00CB05CF"/>
    <w:rsid w:val="00CB0680"/>
    <w:rsid w:val="00CB06E3"/>
    <w:rsid w:val="00CB0707"/>
    <w:rsid w:val="00CB0742"/>
    <w:rsid w:val="00CB0759"/>
    <w:rsid w:val="00CB07B3"/>
    <w:rsid w:val="00CB07BA"/>
    <w:rsid w:val="00CB07C4"/>
    <w:rsid w:val="00CB0865"/>
    <w:rsid w:val="00CB0867"/>
    <w:rsid w:val="00CB087A"/>
    <w:rsid w:val="00CB08A4"/>
    <w:rsid w:val="00CB08BF"/>
    <w:rsid w:val="00CB091B"/>
    <w:rsid w:val="00CB091F"/>
    <w:rsid w:val="00CB0939"/>
    <w:rsid w:val="00CB0961"/>
    <w:rsid w:val="00CB098A"/>
    <w:rsid w:val="00CB098B"/>
    <w:rsid w:val="00CB09FC"/>
    <w:rsid w:val="00CB0A06"/>
    <w:rsid w:val="00CB0A6D"/>
    <w:rsid w:val="00CB0ADA"/>
    <w:rsid w:val="00CB0B22"/>
    <w:rsid w:val="00CB0B48"/>
    <w:rsid w:val="00CB0B8C"/>
    <w:rsid w:val="00CB0BC2"/>
    <w:rsid w:val="00CB0BDE"/>
    <w:rsid w:val="00CB0C79"/>
    <w:rsid w:val="00CB0C91"/>
    <w:rsid w:val="00CB0CE6"/>
    <w:rsid w:val="00CB0CE8"/>
    <w:rsid w:val="00CB0CF6"/>
    <w:rsid w:val="00CB0D57"/>
    <w:rsid w:val="00CB0D88"/>
    <w:rsid w:val="00CB0D9C"/>
    <w:rsid w:val="00CB0DA2"/>
    <w:rsid w:val="00CB0DA7"/>
    <w:rsid w:val="00CB0DDC"/>
    <w:rsid w:val="00CB0DF7"/>
    <w:rsid w:val="00CB0E34"/>
    <w:rsid w:val="00CB0E39"/>
    <w:rsid w:val="00CB0E72"/>
    <w:rsid w:val="00CB0E9C"/>
    <w:rsid w:val="00CB0EBF"/>
    <w:rsid w:val="00CB0ED3"/>
    <w:rsid w:val="00CB0EEC"/>
    <w:rsid w:val="00CB0EF3"/>
    <w:rsid w:val="00CB0F1D"/>
    <w:rsid w:val="00CB0F97"/>
    <w:rsid w:val="00CB0FE1"/>
    <w:rsid w:val="00CB0FE3"/>
    <w:rsid w:val="00CB109C"/>
    <w:rsid w:val="00CB1182"/>
    <w:rsid w:val="00CB118C"/>
    <w:rsid w:val="00CB11AE"/>
    <w:rsid w:val="00CB11B2"/>
    <w:rsid w:val="00CB120A"/>
    <w:rsid w:val="00CB1223"/>
    <w:rsid w:val="00CB1276"/>
    <w:rsid w:val="00CB1287"/>
    <w:rsid w:val="00CB12AC"/>
    <w:rsid w:val="00CB132D"/>
    <w:rsid w:val="00CB135C"/>
    <w:rsid w:val="00CB144E"/>
    <w:rsid w:val="00CB14AF"/>
    <w:rsid w:val="00CB14D0"/>
    <w:rsid w:val="00CB14D8"/>
    <w:rsid w:val="00CB14DE"/>
    <w:rsid w:val="00CB1578"/>
    <w:rsid w:val="00CB15A4"/>
    <w:rsid w:val="00CB15B9"/>
    <w:rsid w:val="00CB15BD"/>
    <w:rsid w:val="00CB160D"/>
    <w:rsid w:val="00CB1630"/>
    <w:rsid w:val="00CB167A"/>
    <w:rsid w:val="00CB1698"/>
    <w:rsid w:val="00CB1726"/>
    <w:rsid w:val="00CB172C"/>
    <w:rsid w:val="00CB178B"/>
    <w:rsid w:val="00CB17AF"/>
    <w:rsid w:val="00CB17FA"/>
    <w:rsid w:val="00CB1839"/>
    <w:rsid w:val="00CB1847"/>
    <w:rsid w:val="00CB1861"/>
    <w:rsid w:val="00CB18C5"/>
    <w:rsid w:val="00CB191F"/>
    <w:rsid w:val="00CB1941"/>
    <w:rsid w:val="00CB1951"/>
    <w:rsid w:val="00CB1998"/>
    <w:rsid w:val="00CB19BB"/>
    <w:rsid w:val="00CB19F6"/>
    <w:rsid w:val="00CB1A24"/>
    <w:rsid w:val="00CB1A47"/>
    <w:rsid w:val="00CB1A73"/>
    <w:rsid w:val="00CB1A91"/>
    <w:rsid w:val="00CB1AAB"/>
    <w:rsid w:val="00CB1AE6"/>
    <w:rsid w:val="00CB1B0D"/>
    <w:rsid w:val="00CB1B32"/>
    <w:rsid w:val="00CB1B44"/>
    <w:rsid w:val="00CB1B8F"/>
    <w:rsid w:val="00CB1B9A"/>
    <w:rsid w:val="00CB1BBA"/>
    <w:rsid w:val="00CB1BC9"/>
    <w:rsid w:val="00CB1C53"/>
    <w:rsid w:val="00CB1C5D"/>
    <w:rsid w:val="00CB1C7B"/>
    <w:rsid w:val="00CB1C7C"/>
    <w:rsid w:val="00CB1C7E"/>
    <w:rsid w:val="00CB1C8C"/>
    <w:rsid w:val="00CB1CD6"/>
    <w:rsid w:val="00CB1D0B"/>
    <w:rsid w:val="00CB1D37"/>
    <w:rsid w:val="00CB1D89"/>
    <w:rsid w:val="00CB1D90"/>
    <w:rsid w:val="00CB1D93"/>
    <w:rsid w:val="00CB1DA0"/>
    <w:rsid w:val="00CB1DBE"/>
    <w:rsid w:val="00CB1E6F"/>
    <w:rsid w:val="00CB1ECC"/>
    <w:rsid w:val="00CB1F69"/>
    <w:rsid w:val="00CB1F70"/>
    <w:rsid w:val="00CB1F8C"/>
    <w:rsid w:val="00CB1FA8"/>
    <w:rsid w:val="00CB1FB3"/>
    <w:rsid w:val="00CB1FC2"/>
    <w:rsid w:val="00CB1FE4"/>
    <w:rsid w:val="00CB2013"/>
    <w:rsid w:val="00CB2028"/>
    <w:rsid w:val="00CB204C"/>
    <w:rsid w:val="00CB206A"/>
    <w:rsid w:val="00CB20A0"/>
    <w:rsid w:val="00CB213F"/>
    <w:rsid w:val="00CB2143"/>
    <w:rsid w:val="00CB2153"/>
    <w:rsid w:val="00CB2154"/>
    <w:rsid w:val="00CB2171"/>
    <w:rsid w:val="00CB2185"/>
    <w:rsid w:val="00CB2187"/>
    <w:rsid w:val="00CB220D"/>
    <w:rsid w:val="00CB221C"/>
    <w:rsid w:val="00CB2225"/>
    <w:rsid w:val="00CB2276"/>
    <w:rsid w:val="00CB237B"/>
    <w:rsid w:val="00CB23CE"/>
    <w:rsid w:val="00CB23D8"/>
    <w:rsid w:val="00CB23F8"/>
    <w:rsid w:val="00CB2403"/>
    <w:rsid w:val="00CB2407"/>
    <w:rsid w:val="00CB242E"/>
    <w:rsid w:val="00CB2438"/>
    <w:rsid w:val="00CB245A"/>
    <w:rsid w:val="00CB2485"/>
    <w:rsid w:val="00CB251C"/>
    <w:rsid w:val="00CB251E"/>
    <w:rsid w:val="00CB2559"/>
    <w:rsid w:val="00CB2560"/>
    <w:rsid w:val="00CB259C"/>
    <w:rsid w:val="00CB25A2"/>
    <w:rsid w:val="00CB25EA"/>
    <w:rsid w:val="00CB25F4"/>
    <w:rsid w:val="00CB2618"/>
    <w:rsid w:val="00CB2659"/>
    <w:rsid w:val="00CB26A5"/>
    <w:rsid w:val="00CB26E8"/>
    <w:rsid w:val="00CB2706"/>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79"/>
    <w:rsid w:val="00CB2A88"/>
    <w:rsid w:val="00CB2AF0"/>
    <w:rsid w:val="00CB2B0C"/>
    <w:rsid w:val="00CB2B20"/>
    <w:rsid w:val="00CB2B37"/>
    <w:rsid w:val="00CB2B65"/>
    <w:rsid w:val="00CB2B6F"/>
    <w:rsid w:val="00CB2B96"/>
    <w:rsid w:val="00CB2BA0"/>
    <w:rsid w:val="00CB2BBF"/>
    <w:rsid w:val="00CB2BF7"/>
    <w:rsid w:val="00CB2C83"/>
    <w:rsid w:val="00CB2C9F"/>
    <w:rsid w:val="00CB2D59"/>
    <w:rsid w:val="00CB2D91"/>
    <w:rsid w:val="00CB2DB2"/>
    <w:rsid w:val="00CB2DF4"/>
    <w:rsid w:val="00CB2DFA"/>
    <w:rsid w:val="00CB2E78"/>
    <w:rsid w:val="00CB2E94"/>
    <w:rsid w:val="00CB2EA1"/>
    <w:rsid w:val="00CB2F56"/>
    <w:rsid w:val="00CB2FEB"/>
    <w:rsid w:val="00CB2FF0"/>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706"/>
    <w:rsid w:val="00CB3712"/>
    <w:rsid w:val="00CB3784"/>
    <w:rsid w:val="00CB378F"/>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3D"/>
    <w:rsid w:val="00CB3A40"/>
    <w:rsid w:val="00CB3A57"/>
    <w:rsid w:val="00CB3A9C"/>
    <w:rsid w:val="00CB3B2E"/>
    <w:rsid w:val="00CB3B40"/>
    <w:rsid w:val="00CB3B57"/>
    <w:rsid w:val="00CB3B96"/>
    <w:rsid w:val="00CB3C1B"/>
    <w:rsid w:val="00CB3C76"/>
    <w:rsid w:val="00CB3CD7"/>
    <w:rsid w:val="00CB3CED"/>
    <w:rsid w:val="00CB3D05"/>
    <w:rsid w:val="00CB3D13"/>
    <w:rsid w:val="00CB3D46"/>
    <w:rsid w:val="00CB3E27"/>
    <w:rsid w:val="00CB3E55"/>
    <w:rsid w:val="00CB3E8E"/>
    <w:rsid w:val="00CB3E91"/>
    <w:rsid w:val="00CB3EC9"/>
    <w:rsid w:val="00CB3F2F"/>
    <w:rsid w:val="00CB3FA7"/>
    <w:rsid w:val="00CB3FCF"/>
    <w:rsid w:val="00CB3FEE"/>
    <w:rsid w:val="00CB4006"/>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58"/>
    <w:rsid w:val="00CB486E"/>
    <w:rsid w:val="00CB4880"/>
    <w:rsid w:val="00CB499A"/>
    <w:rsid w:val="00CB49AC"/>
    <w:rsid w:val="00CB49CC"/>
    <w:rsid w:val="00CB4A24"/>
    <w:rsid w:val="00CB4A7F"/>
    <w:rsid w:val="00CB4A93"/>
    <w:rsid w:val="00CB4AC3"/>
    <w:rsid w:val="00CB4AF8"/>
    <w:rsid w:val="00CB4B1F"/>
    <w:rsid w:val="00CB4B33"/>
    <w:rsid w:val="00CB4B3C"/>
    <w:rsid w:val="00CB4B92"/>
    <w:rsid w:val="00CB4BAB"/>
    <w:rsid w:val="00CB4BD5"/>
    <w:rsid w:val="00CB4BEF"/>
    <w:rsid w:val="00CB4C2B"/>
    <w:rsid w:val="00CB4C42"/>
    <w:rsid w:val="00CB4C73"/>
    <w:rsid w:val="00CB4C7A"/>
    <w:rsid w:val="00CB4CE1"/>
    <w:rsid w:val="00CB4D3B"/>
    <w:rsid w:val="00CB4D49"/>
    <w:rsid w:val="00CB4D98"/>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55"/>
    <w:rsid w:val="00CB548E"/>
    <w:rsid w:val="00CB54B1"/>
    <w:rsid w:val="00CB54E5"/>
    <w:rsid w:val="00CB5580"/>
    <w:rsid w:val="00CB558A"/>
    <w:rsid w:val="00CB55C4"/>
    <w:rsid w:val="00CB55F2"/>
    <w:rsid w:val="00CB56C4"/>
    <w:rsid w:val="00CB56CB"/>
    <w:rsid w:val="00CB56FC"/>
    <w:rsid w:val="00CB5709"/>
    <w:rsid w:val="00CB5719"/>
    <w:rsid w:val="00CB5723"/>
    <w:rsid w:val="00CB57F4"/>
    <w:rsid w:val="00CB584B"/>
    <w:rsid w:val="00CB5850"/>
    <w:rsid w:val="00CB5856"/>
    <w:rsid w:val="00CB5858"/>
    <w:rsid w:val="00CB58AF"/>
    <w:rsid w:val="00CB58EE"/>
    <w:rsid w:val="00CB593D"/>
    <w:rsid w:val="00CB5975"/>
    <w:rsid w:val="00CB59A7"/>
    <w:rsid w:val="00CB5A17"/>
    <w:rsid w:val="00CB5A78"/>
    <w:rsid w:val="00CB5AF7"/>
    <w:rsid w:val="00CB5B01"/>
    <w:rsid w:val="00CB5B45"/>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0F"/>
    <w:rsid w:val="00CB5E46"/>
    <w:rsid w:val="00CB5EA8"/>
    <w:rsid w:val="00CB5EAE"/>
    <w:rsid w:val="00CB5F3B"/>
    <w:rsid w:val="00CB5F3F"/>
    <w:rsid w:val="00CB5F43"/>
    <w:rsid w:val="00CB5FF9"/>
    <w:rsid w:val="00CB602A"/>
    <w:rsid w:val="00CB6039"/>
    <w:rsid w:val="00CB6049"/>
    <w:rsid w:val="00CB604E"/>
    <w:rsid w:val="00CB60AD"/>
    <w:rsid w:val="00CB60B4"/>
    <w:rsid w:val="00CB61ED"/>
    <w:rsid w:val="00CB61F6"/>
    <w:rsid w:val="00CB6231"/>
    <w:rsid w:val="00CB628F"/>
    <w:rsid w:val="00CB62C7"/>
    <w:rsid w:val="00CB62F5"/>
    <w:rsid w:val="00CB6303"/>
    <w:rsid w:val="00CB6309"/>
    <w:rsid w:val="00CB6310"/>
    <w:rsid w:val="00CB631F"/>
    <w:rsid w:val="00CB6324"/>
    <w:rsid w:val="00CB6329"/>
    <w:rsid w:val="00CB6340"/>
    <w:rsid w:val="00CB6389"/>
    <w:rsid w:val="00CB63CD"/>
    <w:rsid w:val="00CB6477"/>
    <w:rsid w:val="00CB647E"/>
    <w:rsid w:val="00CB648A"/>
    <w:rsid w:val="00CB64A8"/>
    <w:rsid w:val="00CB64C1"/>
    <w:rsid w:val="00CB64EF"/>
    <w:rsid w:val="00CB6519"/>
    <w:rsid w:val="00CB6520"/>
    <w:rsid w:val="00CB6538"/>
    <w:rsid w:val="00CB6550"/>
    <w:rsid w:val="00CB65E5"/>
    <w:rsid w:val="00CB65FC"/>
    <w:rsid w:val="00CB6642"/>
    <w:rsid w:val="00CB664F"/>
    <w:rsid w:val="00CB66FF"/>
    <w:rsid w:val="00CB6715"/>
    <w:rsid w:val="00CB6721"/>
    <w:rsid w:val="00CB6735"/>
    <w:rsid w:val="00CB6790"/>
    <w:rsid w:val="00CB6797"/>
    <w:rsid w:val="00CB67C2"/>
    <w:rsid w:val="00CB67CA"/>
    <w:rsid w:val="00CB67EE"/>
    <w:rsid w:val="00CB67F0"/>
    <w:rsid w:val="00CB6813"/>
    <w:rsid w:val="00CB682C"/>
    <w:rsid w:val="00CB683A"/>
    <w:rsid w:val="00CB684D"/>
    <w:rsid w:val="00CB68CE"/>
    <w:rsid w:val="00CB68D3"/>
    <w:rsid w:val="00CB6908"/>
    <w:rsid w:val="00CB6940"/>
    <w:rsid w:val="00CB6A10"/>
    <w:rsid w:val="00CB6A1A"/>
    <w:rsid w:val="00CB6A25"/>
    <w:rsid w:val="00CB6A50"/>
    <w:rsid w:val="00CB6A63"/>
    <w:rsid w:val="00CB6AB5"/>
    <w:rsid w:val="00CB6AE2"/>
    <w:rsid w:val="00CB6AF3"/>
    <w:rsid w:val="00CB6B48"/>
    <w:rsid w:val="00CB6B6D"/>
    <w:rsid w:val="00CB6B75"/>
    <w:rsid w:val="00CB6BA2"/>
    <w:rsid w:val="00CB6BF8"/>
    <w:rsid w:val="00CB6C15"/>
    <w:rsid w:val="00CB6C1C"/>
    <w:rsid w:val="00CB6C22"/>
    <w:rsid w:val="00CB6C8B"/>
    <w:rsid w:val="00CB6CAF"/>
    <w:rsid w:val="00CB6CD3"/>
    <w:rsid w:val="00CB6CD4"/>
    <w:rsid w:val="00CB6D21"/>
    <w:rsid w:val="00CB6D49"/>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5F"/>
    <w:rsid w:val="00CB7166"/>
    <w:rsid w:val="00CB716B"/>
    <w:rsid w:val="00CB71A4"/>
    <w:rsid w:val="00CB7203"/>
    <w:rsid w:val="00CB7279"/>
    <w:rsid w:val="00CB727B"/>
    <w:rsid w:val="00CB7291"/>
    <w:rsid w:val="00CB7311"/>
    <w:rsid w:val="00CB736F"/>
    <w:rsid w:val="00CB73F7"/>
    <w:rsid w:val="00CB7407"/>
    <w:rsid w:val="00CB7408"/>
    <w:rsid w:val="00CB7419"/>
    <w:rsid w:val="00CB741A"/>
    <w:rsid w:val="00CB7424"/>
    <w:rsid w:val="00CB74C8"/>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51"/>
    <w:rsid w:val="00CB7F5E"/>
    <w:rsid w:val="00CB7F76"/>
    <w:rsid w:val="00CB7F8D"/>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AF"/>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9D"/>
    <w:rsid w:val="00CC0CBF"/>
    <w:rsid w:val="00CC0CCF"/>
    <w:rsid w:val="00CC0D48"/>
    <w:rsid w:val="00CC0D53"/>
    <w:rsid w:val="00CC0D76"/>
    <w:rsid w:val="00CC0E36"/>
    <w:rsid w:val="00CC0E3E"/>
    <w:rsid w:val="00CC0E79"/>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06"/>
    <w:rsid w:val="00CC141C"/>
    <w:rsid w:val="00CC142E"/>
    <w:rsid w:val="00CC1431"/>
    <w:rsid w:val="00CC1439"/>
    <w:rsid w:val="00CC143A"/>
    <w:rsid w:val="00CC1472"/>
    <w:rsid w:val="00CC14D5"/>
    <w:rsid w:val="00CC14FC"/>
    <w:rsid w:val="00CC1502"/>
    <w:rsid w:val="00CC1503"/>
    <w:rsid w:val="00CC1509"/>
    <w:rsid w:val="00CC150E"/>
    <w:rsid w:val="00CC155D"/>
    <w:rsid w:val="00CC1579"/>
    <w:rsid w:val="00CC1699"/>
    <w:rsid w:val="00CC16AA"/>
    <w:rsid w:val="00CC16CC"/>
    <w:rsid w:val="00CC16F5"/>
    <w:rsid w:val="00CC16F6"/>
    <w:rsid w:val="00CC1773"/>
    <w:rsid w:val="00CC1799"/>
    <w:rsid w:val="00CC17EE"/>
    <w:rsid w:val="00CC183D"/>
    <w:rsid w:val="00CC184E"/>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10"/>
    <w:rsid w:val="00CC1C4E"/>
    <w:rsid w:val="00CC1C66"/>
    <w:rsid w:val="00CC1CD5"/>
    <w:rsid w:val="00CC1D2D"/>
    <w:rsid w:val="00CC1D3E"/>
    <w:rsid w:val="00CC1D5E"/>
    <w:rsid w:val="00CC1DB0"/>
    <w:rsid w:val="00CC1E28"/>
    <w:rsid w:val="00CC1E71"/>
    <w:rsid w:val="00CC1EBB"/>
    <w:rsid w:val="00CC1EC8"/>
    <w:rsid w:val="00CC1F89"/>
    <w:rsid w:val="00CC1FB1"/>
    <w:rsid w:val="00CC1FD8"/>
    <w:rsid w:val="00CC1FDC"/>
    <w:rsid w:val="00CC2031"/>
    <w:rsid w:val="00CC204D"/>
    <w:rsid w:val="00CC2072"/>
    <w:rsid w:val="00CC2089"/>
    <w:rsid w:val="00CC2097"/>
    <w:rsid w:val="00CC20C4"/>
    <w:rsid w:val="00CC20DE"/>
    <w:rsid w:val="00CC2101"/>
    <w:rsid w:val="00CC214C"/>
    <w:rsid w:val="00CC216A"/>
    <w:rsid w:val="00CC2171"/>
    <w:rsid w:val="00CC2186"/>
    <w:rsid w:val="00CC219F"/>
    <w:rsid w:val="00CC21E1"/>
    <w:rsid w:val="00CC220F"/>
    <w:rsid w:val="00CC2254"/>
    <w:rsid w:val="00CC2295"/>
    <w:rsid w:val="00CC2332"/>
    <w:rsid w:val="00CC235A"/>
    <w:rsid w:val="00CC23CE"/>
    <w:rsid w:val="00CC23E3"/>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91B"/>
    <w:rsid w:val="00CC293C"/>
    <w:rsid w:val="00CC2962"/>
    <w:rsid w:val="00CC296E"/>
    <w:rsid w:val="00CC29A9"/>
    <w:rsid w:val="00CC29D4"/>
    <w:rsid w:val="00CC2A0F"/>
    <w:rsid w:val="00CC2AE8"/>
    <w:rsid w:val="00CC2AF0"/>
    <w:rsid w:val="00CC2B6B"/>
    <w:rsid w:val="00CC2B91"/>
    <w:rsid w:val="00CC2BA9"/>
    <w:rsid w:val="00CC2C37"/>
    <w:rsid w:val="00CC2C8E"/>
    <w:rsid w:val="00CC2CAA"/>
    <w:rsid w:val="00CC2CD9"/>
    <w:rsid w:val="00CC2D6F"/>
    <w:rsid w:val="00CC2DF6"/>
    <w:rsid w:val="00CC2E29"/>
    <w:rsid w:val="00CC2E5A"/>
    <w:rsid w:val="00CC2ED5"/>
    <w:rsid w:val="00CC2EED"/>
    <w:rsid w:val="00CC2F15"/>
    <w:rsid w:val="00CC2F17"/>
    <w:rsid w:val="00CC2F2B"/>
    <w:rsid w:val="00CC2F2F"/>
    <w:rsid w:val="00CC2F5F"/>
    <w:rsid w:val="00CC3081"/>
    <w:rsid w:val="00CC30BB"/>
    <w:rsid w:val="00CC30EA"/>
    <w:rsid w:val="00CC312B"/>
    <w:rsid w:val="00CC3187"/>
    <w:rsid w:val="00CC318D"/>
    <w:rsid w:val="00CC3194"/>
    <w:rsid w:val="00CC31DF"/>
    <w:rsid w:val="00CC324F"/>
    <w:rsid w:val="00CC3253"/>
    <w:rsid w:val="00CC325B"/>
    <w:rsid w:val="00CC328D"/>
    <w:rsid w:val="00CC328E"/>
    <w:rsid w:val="00CC32A8"/>
    <w:rsid w:val="00CC32B0"/>
    <w:rsid w:val="00CC32FC"/>
    <w:rsid w:val="00CC330A"/>
    <w:rsid w:val="00CC331C"/>
    <w:rsid w:val="00CC332D"/>
    <w:rsid w:val="00CC3396"/>
    <w:rsid w:val="00CC33BB"/>
    <w:rsid w:val="00CC3400"/>
    <w:rsid w:val="00CC3457"/>
    <w:rsid w:val="00CC34B1"/>
    <w:rsid w:val="00CC34BB"/>
    <w:rsid w:val="00CC3519"/>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830"/>
    <w:rsid w:val="00CC383C"/>
    <w:rsid w:val="00CC388F"/>
    <w:rsid w:val="00CC38A2"/>
    <w:rsid w:val="00CC38EF"/>
    <w:rsid w:val="00CC398A"/>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A"/>
    <w:rsid w:val="00CC3D4F"/>
    <w:rsid w:val="00CC3DC7"/>
    <w:rsid w:val="00CC3E0F"/>
    <w:rsid w:val="00CC3E24"/>
    <w:rsid w:val="00CC3E68"/>
    <w:rsid w:val="00CC3EE5"/>
    <w:rsid w:val="00CC3F13"/>
    <w:rsid w:val="00CC3F4A"/>
    <w:rsid w:val="00CC3F58"/>
    <w:rsid w:val="00CC3F75"/>
    <w:rsid w:val="00CC3F7A"/>
    <w:rsid w:val="00CC3F89"/>
    <w:rsid w:val="00CC401B"/>
    <w:rsid w:val="00CC4067"/>
    <w:rsid w:val="00CC4078"/>
    <w:rsid w:val="00CC4088"/>
    <w:rsid w:val="00CC4159"/>
    <w:rsid w:val="00CC4163"/>
    <w:rsid w:val="00CC4169"/>
    <w:rsid w:val="00CC4187"/>
    <w:rsid w:val="00CC419A"/>
    <w:rsid w:val="00CC41C4"/>
    <w:rsid w:val="00CC4207"/>
    <w:rsid w:val="00CC4241"/>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962"/>
    <w:rsid w:val="00CC4A99"/>
    <w:rsid w:val="00CC4ADB"/>
    <w:rsid w:val="00CC4B35"/>
    <w:rsid w:val="00CC4B68"/>
    <w:rsid w:val="00CC4B6C"/>
    <w:rsid w:val="00CC4BB9"/>
    <w:rsid w:val="00CC4BC6"/>
    <w:rsid w:val="00CC4C7A"/>
    <w:rsid w:val="00CC4CA7"/>
    <w:rsid w:val="00CC4CB8"/>
    <w:rsid w:val="00CC4CBB"/>
    <w:rsid w:val="00CC4CFE"/>
    <w:rsid w:val="00CC4DBE"/>
    <w:rsid w:val="00CC4DE2"/>
    <w:rsid w:val="00CC4DFF"/>
    <w:rsid w:val="00CC4E11"/>
    <w:rsid w:val="00CC4E15"/>
    <w:rsid w:val="00CC4E5A"/>
    <w:rsid w:val="00CC4E7F"/>
    <w:rsid w:val="00CC4E9F"/>
    <w:rsid w:val="00CC4EE7"/>
    <w:rsid w:val="00CC4EF9"/>
    <w:rsid w:val="00CC4F31"/>
    <w:rsid w:val="00CC4F57"/>
    <w:rsid w:val="00CC4F5E"/>
    <w:rsid w:val="00CC4F8C"/>
    <w:rsid w:val="00CC4FB0"/>
    <w:rsid w:val="00CC4FE6"/>
    <w:rsid w:val="00CC5026"/>
    <w:rsid w:val="00CC5027"/>
    <w:rsid w:val="00CC5035"/>
    <w:rsid w:val="00CC503A"/>
    <w:rsid w:val="00CC505F"/>
    <w:rsid w:val="00CC507C"/>
    <w:rsid w:val="00CC5091"/>
    <w:rsid w:val="00CC5097"/>
    <w:rsid w:val="00CC50E9"/>
    <w:rsid w:val="00CC5123"/>
    <w:rsid w:val="00CC513E"/>
    <w:rsid w:val="00CC518D"/>
    <w:rsid w:val="00CC51AF"/>
    <w:rsid w:val="00CC5234"/>
    <w:rsid w:val="00CC5239"/>
    <w:rsid w:val="00CC5267"/>
    <w:rsid w:val="00CC5294"/>
    <w:rsid w:val="00CC52A9"/>
    <w:rsid w:val="00CC52AA"/>
    <w:rsid w:val="00CC52F1"/>
    <w:rsid w:val="00CC52F4"/>
    <w:rsid w:val="00CC53D1"/>
    <w:rsid w:val="00CC53FB"/>
    <w:rsid w:val="00CC5486"/>
    <w:rsid w:val="00CC54EF"/>
    <w:rsid w:val="00CC54F5"/>
    <w:rsid w:val="00CC5545"/>
    <w:rsid w:val="00CC55A1"/>
    <w:rsid w:val="00CC562B"/>
    <w:rsid w:val="00CC56EF"/>
    <w:rsid w:val="00CC56FB"/>
    <w:rsid w:val="00CC573F"/>
    <w:rsid w:val="00CC5748"/>
    <w:rsid w:val="00CC576B"/>
    <w:rsid w:val="00CC5776"/>
    <w:rsid w:val="00CC57BD"/>
    <w:rsid w:val="00CC57C4"/>
    <w:rsid w:val="00CC57F0"/>
    <w:rsid w:val="00CC5818"/>
    <w:rsid w:val="00CC5833"/>
    <w:rsid w:val="00CC587A"/>
    <w:rsid w:val="00CC5898"/>
    <w:rsid w:val="00CC58A0"/>
    <w:rsid w:val="00CC58B4"/>
    <w:rsid w:val="00CC5944"/>
    <w:rsid w:val="00CC59A5"/>
    <w:rsid w:val="00CC59B1"/>
    <w:rsid w:val="00CC5A46"/>
    <w:rsid w:val="00CC5A61"/>
    <w:rsid w:val="00CC5AAC"/>
    <w:rsid w:val="00CC5AC0"/>
    <w:rsid w:val="00CC5B77"/>
    <w:rsid w:val="00CC5BB4"/>
    <w:rsid w:val="00CC5BC3"/>
    <w:rsid w:val="00CC5BD8"/>
    <w:rsid w:val="00CC5BE5"/>
    <w:rsid w:val="00CC5BE7"/>
    <w:rsid w:val="00CC5BFC"/>
    <w:rsid w:val="00CC5C10"/>
    <w:rsid w:val="00CC5C2F"/>
    <w:rsid w:val="00CC5CA3"/>
    <w:rsid w:val="00CC5D14"/>
    <w:rsid w:val="00CC5D2D"/>
    <w:rsid w:val="00CC5D2F"/>
    <w:rsid w:val="00CC5D34"/>
    <w:rsid w:val="00CC5D7F"/>
    <w:rsid w:val="00CC5DD4"/>
    <w:rsid w:val="00CC5E01"/>
    <w:rsid w:val="00CC5EC8"/>
    <w:rsid w:val="00CC5EED"/>
    <w:rsid w:val="00CC5EFB"/>
    <w:rsid w:val="00CC5F28"/>
    <w:rsid w:val="00CC5FAC"/>
    <w:rsid w:val="00CC5FF5"/>
    <w:rsid w:val="00CC6022"/>
    <w:rsid w:val="00CC60AB"/>
    <w:rsid w:val="00CC60EB"/>
    <w:rsid w:val="00CC6104"/>
    <w:rsid w:val="00CC610C"/>
    <w:rsid w:val="00CC6163"/>
    <w:rsid w:val="00CC6164"/>
    <w:rsid w:val="00CC618F"/>
    <w:rsid w:val="00CC61AE"/>
    <w:rsid w:val="00CC61D5"/>
    <w:rsid w:val="00CC620F"/>
    <w:rsid w:val="00CC6216"/>
    <w:rsid w:val="00CC622D"/>
    <w:rsid w:val="00CC6246"/>
    <w:rsid w:val="00CC6279"/>
    <w:rsid w:val="00CC62E0"/>
    <w:rsid w:val="00CC62ED"/>
    <w:rsid w:val="00CC6317"/>
    <w:rsid w:val="00CC636A"/>
    <w:rsid w:val="00CC63F2"/>
    <w:rsid w:val="00CC641A"/>
    <w:rsid w:val="00CC647A"/>
    <w:rsid w:val="00CC64E6"/>
    <w:rsid w:val="00CC652D"/>
    <w:rsid w:val="00CC6537"/>
    <w:rsid w:val="00CC6552"/>
    <w:rsid w:val="00CC6564"/>
    <w:rsid w:val="00CC6629"/>
    <w:rsid w:val="00CC6633"/>
    <w:rsid w:val="00CC664E"/>
    <w:rsid w:val="00CC666D"/>
    <w:rsid w:val="00CC6687"/>
    <w:rsid w:val="00CC66AA"/>
    <w:rsid w:val="00CC66BD"/>
    <w:rsid w:val="00CC6721"/>
    <w:rsid w:val="00CC6787"/>
    <w:rsid w:val="00CC67EE"/>
    <w:rsid w:val="00CC6829"/>
    <w:rsid w:val="00CC6830"/>
    <w:rsid w:val="00CC68D0"/>
    <w:rsid w:val="00CC68EE"/>
    <w:rsid w:val="00CC6900"/>
    <w:rsid w:val="00CC6971"/>
    <w:rsid w:val="00CC6986"/>
    <w:rsid w:val="00CC69AD"/>
    <w:rsid w:val="00CC6A13"/>
    <w:rsid w:val="00CC6A64"/>
    <w:rsid w:val="00CC6AA5"/>
    <w:rsid w:val="00CC6AE3"/>
    <w:rsid w:val="00CC6B0D"/>
    <w:rsid w:val="00CC6B2B"/>
    <w:rsid w:val="00CC6B40"/>
    <w:rsid w:val="00CC6BEB"/>
    <w:rsid w:val="00CC6C28"/>
    <w:rsid w:val="00CC6C72"/>
    <w:rsid w:val="00CC6C81"/>
    <w:rsid w:val="00CC6C97"/>
    <w:rsid w:val="00CC6CA4"/>
    <w:rsid w:val="00CC6D01"/>
    <w:rsid w:val="00CC6D2B"/>
    <w:rsid w:val="00CC6D9E"/>
    <w:rsid w:val="00CC6DB5"/>
    <w:rsid w:val="00CC6DE6"/>
    <w:rsid w:val="00CC6DFB"/>
    <w:rsid w:val="00CC6EE6"/>
    <w:rsid w:val="00CC6F02"/>
    <w:rsid w:val="00CC6F5B"/>
    <w:rsid w:val="00CC6FC4"/>
    <w:rsid w:val="00CC6FDC"/>
    <w:rsid w:val="00CC707C"/>
    <w:rsid w:val="00CC709B"/>
    <w:rsid w:val="00CC70CE"/>
    <w:rsid w:val="00CC7110"/>
    <w:rsid w:val="00CC7121"/>
    <w:rsid w:val="00CC712F"/>
    <w:rsid w:val="00CC715F"/>
    <w:rsid w:val="00CC716C"/>
    <w:rsid w:val="00CC71D9"/>
    <w:rsid w:val="00CC71E4"/>
    <w:rsid w:val="00CC729C"/>
    <w:rsid w:val="00CC72D6"/>
    <w:rsid w:val="00CC736B"/>
    <w:rsid w:val="00CC737E"/>
    <w:rsid w:val="00CC73B9"/>
    <w:rsid w:val="00CC7407"/>
    <w:rsid w:val="00CC7422"/>
    <w:rsid w:val="00CC745E"/>
    <w:rsid w:val="00CC74A9"/>
    <w:rsid w:val="00CC7511"/>
    <w:rsid w:val="00CC7514"/>
    <w:rsid w:val="00CC7532"/>
    <w:rsid w:val="00CC7659"/>
    <w:rsid w:val="00CC768B"/>
    <w:rsid w:val="00CC76A2"/>
    <w:rsid w:val="00CC76B3"/>
    <w:rsid w:val="00CC76C8"/>
    <w:rsid w:val="00CC76EF"/>
    <w:rsid w:val="00CC76F6"/>
    <w:rsid w:val="00CC7721"/>
    <w:rsid w:val="00CC772C"/>
    <w:rsid w:val="00CC776D"/>
    <w:rsid w:val="00CC7780"/>
    <w:rsid w:val="00CC7798"/>
    <w:rsid w:val="00CC779A"/>
    <w:rsid w:val="00CC77A4"/>
    <w:rsid w:val="00CC77AA"/>
    <w:rsid w:val="00CC77E6"/>
    <w:rsid w:val="00CC77EF"/>
    <w:rsid w:val="00CC77F8"/>
    <w:rsid w:val="00CC7815"/>
    <w:rsid w:val="00CC7820"/>
    <w:rsid w:val="00CC7845"/>
    <w:rsid w:val="00CC784F"/>
    <w:rsid w:val="00CC7861"/>
    <w:rsid w:val="00CC78D2"/>
    <w:rsid w:val="00CC78FC"/>
    <w:rsid w:val="00CC7914"/>
    <w:rsid w:val="00CC7977"/>
    <w:rsid w:val="00CC7992"/>
    <w:rsid w:val="00CC79E6"/>
    <w:rsid w:val="00CC79F4"/>
    <w:rsid w:val="00CC7A36"/>
    <w:rsid w:val="00CC7A70"/>
    <w:rsid w:val="00CC7A8E"/>
    <w:rsid w:val="00CC7A9A"/>
    <w:rsid w:val="00CC7AB1"/>
    <w:rsid w:val="00CC7AF8"/>
    <w:rsid w:val="00CC7AFB"/>
    <w:rsid w:val="00CC7B36"/>
    <w:rsid w:val="00CC7B38"/>
    <w:rsid w:val="00CC7B66"/>
    <w:rsid w:val="00CC7B97"/>
    <w:rsid w:val="00CC7BF6"/>
    <w:rsid w:val="00CC7C17"/>
    <w:rsid w:val="00CC7C33"/>
    <w:rsid w:val="00CC7C75"/>
    <w:rsid w:val="00CC7CAD"/>
    <w:rsid w:val="00CC7CFA"/>
    <w:rsid w:val="00CC7D20"/>
    <w:rsid w:val="00CC7D3A"/>
    <w:rsid w:val="00CC7D3E"/>
    <w:rsid w:val="00CC7E05"/>
    <w:rsid w:val="00CC7E3C"/>
    <w:rsid w:val="00CC7E53"/>
    <w:rsid w:val="00CC7E59"/>
    <w:rsid w:val="00CC7EC0"/>
    <w:rsid w:val="00CC7ECC"/>
    <w:rsid w:val="00CC7ED7"/>
    <w:rsid w:val="00CC7F2A"/>
    <w:rsid w:val="00CC7F30"/>
    <w:rsid w:val="00CC7F78"/>
    <w:rsid w:val="00CC7F82"/>
    <w:rsid w:val="00CC7FA3"/>
    <w:rsid w:val="00CC7FA9"/>
    <w:rsid w:val="00CC7FDD"/>
    <w:rsid w:val="00CD003C"/>
    <w:rsid w:val="00CD0077"/>
    <w:rsid w:val="00CD00D9"/>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94"/>
    <w:rsid w:val="00CD04A4"/>
    <w:rsid w:val="00CD04A6"/>
    <w:rsid w:val="00CD04BD"/>
    <w:rsid w:val="00CD04E5"/>
    <w:rsid w:val="00CD0510"/>
    <w:rsid w:val="00CD053D"/>
    <w:rsid w:val="00CD053F"/>
    <w:rsid w:val="00CD056C"/>
    <w:rsid w:val="00CD0586"/>
    <w:rsid w:val="00CD05FB"/>
    <w:rsid w:val="00CD0683"/>
    <w:rsid w:val="00CD06AB"/>
    <w:rsid w:val="00CD0721"/>
    <w:rsid w:val="00CD0784"/>
    <w:rsid w:val="00CD0791"/>
    <w:rsid w:val="00CD0801"/>
    <w:rsid w:val="00CD088D"/>
    <w:rsid w:val="00CD08CC"/>
    <w:rsid w:val="00CD0908"/>
    <w:rsid w:val="00CD0915"/>
    <w:rsid w:val="00CD0923"/>
    <w:rsid w:val="00CD0932"/>
    <w:rsid w:val="00CD096C"/>
    <w:rsid w:val="00CD09AE"/>
    <w:rsid w:val="00CD09CE"/>
    <w:rsid w:val="00CD09E2"/>
    <w:rsid w:val="00CD0A55"/>
    <w:rsid w:val="00CD0A9D"/>
    <w:rsid w:val="00CD0AA3"/>
    <w:rsid w:val="00CD0AC7"/>
    <w:rsid w:val="00CD0AF5"/>
    <w:rsid w:val="00CD0B00"/>
    <w:rsid w:val="00CD0B22"/>
    <w:rsid w:val="00CD0B59"/>
    <w:rsid w:val="00CD0B6F"/>
    <w:rsid w:val="00CD0B7D"/>
    <w:rsid w:val="00CD0B7F"/>
    <w:rsid w:val="00CD0BDF"/>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85"/>
    <w:rsid w:val="00CD0F9B"/>
    <w:rsid w:val="00CD0FBB"/>
    <w:rsid w:val="00CD0FC6"/>
    <w:rsid w:val="00CD103C"/>
    <w:rsid w:val="00CD1161"/>
    <w:rsid w:val="00CD1170"/>
    <w:rsid w:val="00CD1184"/>
    <w:rsid w:val="00CD11C6"/>
    <w:rsid w:val="00CD126A"/>
    <w:rsid w:val="00CD1286"/>
    <w:rsid w:val="00CD1347"/>
    <w:rsid w:val="00CD139D"/>
    <w:rsid w:val="00CD1452"/>
    <w:rsid w:val="00CD1469"/>
    <w:rsid w:val="00CD147C"/>
    <w:rsid w:val="00CD14A0"/>
    <w:rsid w:val="00CD14B9"/>
    <w:rsid w:val="00CD14F4"/>
    <w:rsid w:val="00CD155A"/>
    <w:rsid w:val="00CD155B"/>
    <w:rsid w:val="00CD155D"/>
    <w:rsid w:val="00CD1596"/>
    <w:rsid w:val="00CD15AC"/>
    <w:rsid w:val="00CD15AD"/>
    <w:rsid w:val="00CD15D1"/>
    <w:rsid w:val="00CD15D5"/>
    <w:rsid w:val="00CD15F0"/>
    <w:rsid w:val="00CD161A"/>
    <w:rsid w:val="00CD171B"/>
    <w:rsid w:val="00CD174A"/>
    <w:rsid w:val="00CD1768"/>
    <w:rsid w:val="00CD1789"/>
    <w:rsid w:val="00CD17D9"/>
    <w:rsid w:val="00CD1863"/>
    <w:rsid w:val="00CD18DB"/>
    <w:rsid w:val="00CD1944"/>
    <w:rsid w:val="00CD1967"/>
    <w:rsid w:val="00CD1977"/>
    <w:rsid w:val="00CD1994"/>
    <w:rsid w:val="00CD19CB"/>
    <w:rsid w:val="00CD19E8"/>
    <w:rsid w:val="00CD19ED"/>
    <w:rsid w:val="00CD1A14"/>
    <w:rsid w:val="00CD1A22"/>
    <w:rsid w:val="00CD1A39"/>
    <w:rsid w:val="00CD1A9E"/>
    <w:rsid w:val="00CD1AAA"/>
    <w:rsid w:val="00CD1AB9"/>
    <w:rsid w:val="00CD1AD0"/>
    <w:rsid w:val="00CD1B56"/>
    <w:rsid w:val="00CD1B84"/>
    <w:rsid w:val="00CD1B90"/>
    <w:rsid w:val="00CD1BB9"/>
    <w:rsid w:val="00CD1BEA"/>
    <w:rsid w:val="00CD1CAF"/>
    <w:rsid w:val="00CD1CE1"/>
    <w:rsid w:val="00CD1D3B"/>
    <w:rsid w:val="00CD1D58"/>
    <w:rsid w:val="00CD1DAA"/>
    <w:rsid w:val="00CD1E26"/>
    <w:rsid w:val="00CD1ED9"/>
    <w:rsid w:val="00CD1EEB"/>
    <w:rsid w:val="00CD1F06"/>
    <w:rsid w:val="00CD1F1B"/>
    <w:rsid w:val="00CD1F43"/>
    <w:rsid w:val="00CD1F6B"/>
    <w:rsid w:val="00CD1F7B"/>
    <w:rsid w:val="00CD1F93"/>
    <w:rsid w:val="00CD1FBB"/>
    <w:rsid w:val="00CD2077"/>
    <w:rsid w:val="00CD20D0"/>
    <w:rsid w:val="00CD20DE"/>
    <w:rsid w:val="00CD20EE"/>
    <w:rsid w:val="00CD20F7"/>
    <w:rsid w:val="00CD2127"/>
    <w:rsid w:val="00CD21B5"/>
    <w:rsid w:val="00CD21DA"/>
    <w:rsid w:val="00CD2213"/>
    <w:rsid w:val="00CD2236"/>
    <w:rsid w:val="00CD224A"/>
    <w:rsid w:val="00CD2295"/>
    <w:rsid w:val="00CD22A4"/>
    <w:rsid w:val="00CD234A"/>
    <w:rsid w:val="00CD236B"/>
    <w:rsid w:val="00CD239D"/>
    <w:rsid w:val="00CD23BD"/>
    <w:rsid w:val="00CD23F0"/>
    <w:rsid w:val="00CD241C"/>
    <w:rsid w:val="00CD243E"/>
    <w:rsid w:val="00CD244A"/>
    <w:rsid w:val="00CD24B8"/>
    <w:rsid w:val="00CD24DE"/>
    <w:rsid w:val="00CD24FD"/>
    <w:rsid w:val="00CD2581"/>
    <w:rsid w:val="00CD25B2"/>
    <w:rsid w:val="00CD25B8"/>
    <w:rsid w:val="00CD25BC"/>
    <w:rsid w:val="00CD25E9"/>
    <w:rsid w:val="00CD261E"/>
    <w:rsid w:val="00CD266D"/>
    <w:rsid w:val="00CD268E"/>
    <w:rsid w:val="00CD26C6"/>
    <w:rsid w:val="00CD2733"/>
    <w:rsid w:val="00CD275F"/>
    <w:rsid w:val="00CD277E"/>
    <w:rsid w:val="00CD27A2"/>
    <w:rsid w:val="00CD27C8"/>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CED"/>
    <w:rsid w:val="00CD2D0A"/>
    <w:rsid w:val="00CD2D14"/>
    <w:rsid w:val="00CD2D39"/>
    <w:rsid w:val="00CD2D57"/>
    <w:rsid w:val="00CD2DAD"/>
    <w:rsid w:val="00CD2DC5"/>
    <w:rsid w:val="00CD2DE8"/>
    <w:rsid w:val="00CD2E4E"/>
    <w:rsid w:val="00CD2EC5"/>
    <w:rsid w:val="00CD2EFE"/>
    <w:rsid w:val="00CD2F57"/>
    <w:rsid w:val="00CD2F66"/>
    <w:rsid w:val="00CD2F82"/>
    <w:rsid w:val="00CD2F98"/>
    <w:rsid w:val="00CD3068"/>
    <w:rsid w:val="00CD306C"/>
    <w:rsid w:val="00CD3077"/>
    <w:rsid w:val="00CD308B"/>
    <w:rsid w:val="00CD30B1"/>
    <w:rsid w:val="00CD30F0"/>
    <w:rsid w:val="00CD3122"/>
    <w:rsid w:val="00CD3146"/>
    <w:rsid w:val="00CD3195"/>
    <w:rsid w:val="00CD31A3"/>
    <w:rsid w:val="00CD32B4"/>
    <w:rsid w:val="00CD32E0"/>
    <w:rsid w:val="00CD32F1"/>
    <w:rsid w:val="00CD3317"/>
    <w:rsid w:val="00CD3335"/>
    <w:rsid w:val="00CD3363"/>
    <w:rsid w:val="00CD3377"/>
    <w:rsid w:val="00CD3389"/>
    <w:rsid w:val="00CD3397"/>
    <w:rsid w:val="00CD33A4"/>
    <w:rsid w:val="00CD33B8"/>
    <w:rsid w:val="00CD33E1"/>
    <w:rsid w:val="00CD341E"/>
    <w:rsid w:val="00CD3493"/>
    <w:rsid w:val="00CD353C"/>
    <w:rsid w:val="00CD3541"/>
    <w:rsid w:val="00CD3546"/>
    <w:rsid w:val="00CD3575"/>
    <w:rsid w:val="00CD3590"/>
    <w:rsid w:val="00CD35D2"/>
    <w:rsid w:val="00CD35E0"/>
    <w:rsid w:val="00CD35E7"/>
    <w:rsid w:val="00CD35EF"/>
    <w:rsid w:val="00CD35F0"/>
    <w:rsid w:val="00CD35FB"/>
    <w:rsid w:val="00CD3680"/>
    <w:rsid w:val="00CD3683"/>
    <w:rsid w:val="00CD36D1"/>
    <w:rsid w:val="00CD36F1"/>
    <w:rsid w:val="00CD3725"/>
    <w:rsid w:val="00CD3750"/>
    <w:rsid w:val="00CD3760"/>
    <w:rsid w:val="00CD3806"/>
    <w:rsid w:val="00CD3844"/>
    <w:rsid w:val="00CD38C2"/>
    <w:rsid w:val="00CD3908"/>
    <w:rsid w:val="00CD3920"/>
    <w:rsid w:val="00CD398D"/>
    <w:rsid w:val="00CD39E8"/>
    <w:rsid w:val="00CD39FA"/>
    <w:rsid w:val="00CD3A1A"/>
    <w:rsid w:val="00CD3A1D"/>
    <w:rsid w:val="00CD3A4D"/>
    <w:rsid w:val="00CD3AAD"/>
    <w:rsid w:val="00CD3AB7"/>
    <w:rsid w:val="00CD3AC7"/>
    <w:rsid w:val="00CD3AC9"/>
    <w:rsid w:val="00CD3ACF"/>
    <w:rsid w:val="00CD3AE5"/>
    <w:rsid w:val="00CD3B6D"/>
    <w:rsid w:val="00CD3BA3"/>
    <w:rsid w:val="00CD3BA5"/>
    <w:rsid w:val="00CD3BC8"/>
    <w:rsid w:val="00CD3BD6"/>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9"/>
    <w:rsid w:val="00CD3ECB"/>
    <w:rsid w:val="00CD3F18"/>
    <w:rsid w:val="00CD3F2D"/>
    <w:rsid w:val="00CD3FB5"/>
    <w:rsid w:val="00CD3FBD"/>
    <w:rsid w:val="00CD401B"/>
    <w:rsid w:val="00CD401D"/>
    <w:rsid w:val="00CD4024"/>
    <w:rsid w:val="00CD4028"/>
    <w:rsid w:val="00CD4043"/>
    <w:rsid w:val="00CD40E5"/>
    <w:rsid w:val="00CD410F"/>
    <w:rsid w:val="00CD4121"/>
    <w:rsid w:val="00CD4158"/>
    <w:rsid w:val="00CD4173"/>
    <w:rsid w:val="00CD4181"/>
    <w:rsid w:val="00CD4261"/>
    <w:rsid w:val="00CD429B"/>
    <w:rsid w:val="00CD42DF"/>
    <w:rsid w:val="00CD42ED"/>
    <w:rsid w:val="00CD42FA"/>
    <w:rsid w:val="00CD4328"/>
    <w:rsid w:val="00CD4361"/>
    <w:rsid w:val="00CD4405"/>
    <w:rsid w:val="00CD4413"/>
    <w:rsid w:val="00CD444B"/>
    <w:rsid w:val="00CD44DA"/>
    <w:rsid w:val="00CD44EB"/>
    <w:rsid w:val="00CD4521"/>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01"/>
    <w:rsid w:val="00CD4A27"/>
    <w:rsid w:val="00CD4AAF"/>
    <w:rsid w:val="00CD4AFF"/>
    <w:rsid w:val="00CD4B12"/>
    <w:rsid w:val="00CD4B44"/>
    <w:rsid w:val="00CD4BA4"/>
    <w:rsid w:val="00CD4BF7"/>
    <w:rsid w:val="00CD4BFE"/>
    <w:rsid w:val="00CD4C0E"/>
    <w:rsid w:val="00CD4C26"/>
    <w:rsid w:val="00CD4C4B"/>
    <w:rsid w:val="00CD4CF2"/>
    <w:rsid w:val="00CD4D28"/>
    <w:rsid w:val="00CD4D2C"/>
    <w:rsid w:val="00CD4D3B"/>
    <w:rsid w:val="00CD4D3E"/>
    <w:rsid w:val="00CD4DA3"/>
    <w:rsid w:val="00CD4DB8"/>
    <w:rsid w:val="00CD4DE7"/>
    <w:rsid w:val="00CD4DF1"/>
    <w:rsid w:val="00CD4DFA"/>
    <w:rsid w:val="00CD4DFC"/>
    <w:rsid w:val="00CD4E9B"/>
    <w:rsid w:val="00CD4EB9"/>
    <w:rsid w:val="00CD4EE4"/>
    <w:rsid w:val="00CD4F4B"/>
    <w:rsid w:val="00CD4F85"/>
    <w:rsid w:val="00CD4FCE"/>
    <w:rsid w:val="00CD4FE1"/>
    <w:rsid w:val="00CD4FE3"/>
    <w:rsid w:val="00CD500A"/>
    <w:rsid w:val="00CD5032"/>
    <w:rsid w:val="00CD5042"/>
    <w:rsid w:val="00CD5087"/>
    <w:rsid w:val="00CD5097"/>
    <w:rsid w:val="00CD5149"/>
    <w:rsid w:val="00CD519E"/>
    <w:rsid w:val="00CD51A1"/>
    <w:rsid w:val="00CD51AE"/>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BC"/>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6E5"/>
    <w:rsid w:val="00CD5706"/>
    <w:rsid w:val="00CD572A"/>
    <w:rsid w:val="00CD5788"/>
    <w:rsid w:val="00CD57F1"/>
    <w:rsid w:val="00CD5833"/>
    <w:rsid w:val="00CD5876"/>
    <w:rsid w:val="00CD594E"/>
    <w:rsid w:val="00CD59E7"/>
    <w:rsid w:val="00CD5AB6"/>
    <w:rsid w:val="00CD5B2A"/>
    <w:rsid w:val="00CD5B2B"/>
    <w:rsid w:val="00CD5B70"/>
    <w:rsid w:val="00CD5B98"/>
    <w:rsid w:val="00CD5BF3"/>
    <w:rsid w:val="00CD5C1E"/>
    <w:rsid w:val="00CD5C3A"/>
    <w:rsid w:val="00CD5C50"/>
    <w:rsid w:val="00CD5CA2"/>
    <w:rsid w:val="00CD5CAF"/>
    <w:rsid w:val="00CD5CB7"/>
    <w:rsid w:val="00CD5CF5"/>
    <w:rsid w:val="00CD5D22"/>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D2"/>
    <w:rsid w:val="00CD68D8"/>
    <w:rsid w:val="00CD693F"/>
    <w:rsid w:val="00CD6950"/>
    <w:rsid w:val="00CD697E"/>
    <w:rsid w:val="00CD6990"/>
    <w:rsid w:val="00CD69A1"/>
    <w:rsid w:val="00CD69D8"/>
    <w:rsid w:val="00CD6A66"/>
    <w:rsid w:val="00CD6A92"/>
    <w:rsid w:val="00CD6B09"/>
    <w:rsid w:val="00CD6B1D"/>
    <w:rsid w:val="00CD6B5C"/>
    <w:rsid w:val="00CD6B84"/>
    <w:rsid w:val="00CD6B89"/>
    <w:rsid w:val="00CD6B98"/>
    <w:rsid w:val="00CD6C63"/>
    <w:rsid w:val="00CD6C78"/>
    <w:rsid w:val="00CD6C9E"/>
    <w:rsid w:val="00CD6CFB"/>
    <w:rsid w:val="00CD6D36"/>
    <w:rsid w:val="00CD6D3C"/>
    <w:rsid w:val="00CD6DCA"/>
    <w:rsid w:val="00CD6DD8"/>
    <w:rsid w:val="00CD6DE3"/>
    <w:rsid w:val="00CD6DE7"/>
    <w:rsid w:val="00CD6E13"/>
    <w:rsid w:val="00CD6E16"/>
    <w:rsid w:val="00CD6E45"/>
    <w:rsid w:val="00CD6E83"/>
    <w:rsid w:val="00CD6EED"/>
    <w:rsid w:val="00CD6F3B"/>
    <w:rsid w:val="00CD6F57"/>
    <w:rsid w:val="00CD6F6B"/>
    <w:rsid w:val="00CD6F72"/>
    <w:rsid w:val="00CD6F75"/>
    <w:rsid w:val="00CD6F7D"/>
    <w:rsid w:val="00CD6FA7"/>
    <w:rsid w:val="00CD6FE3"/>
    <w:rsid w:val="00CD7009"/>
    <w:rsid w:val="00CD7079"/>
    <w:rsid w:val="00CD708C"/>
    <w:rsid w:val="00CD708F"/>
    <w:rsid w:val="00CD70A8"/>
    <w:rsid w:val="00CD70C2"/>
    <w:rsid w:val="00CD7118"/>
    <w:rsid w:val="00CD712F"/>
    <w:rsid w:val="00CD7135"/>
    <w:rsid w:val="00CD71B3"/>
    <w:rsid w:val="00CD71C3"/>
    <w:rsid w:val="00CD7211"/>
    <w:rsid w:val="00CD726A"/>
    <w:rsid w:val="00CD72F5"/>
    <w:rsid w:val="00CD7431"/>
    <w:rsid w:val="00CD7481"/>
    <w:rsid w:val="00CD7489"/>
    <w:rsid w:val="00CD74E1"/>
    <w:rsid w:val="00CD74FD"/>
    <w:rsid w:val="00CD74FE"/>
    <w:rsid w:val="00CD751B"/>
    <w:rsid w:val="00CD7557"/>
    <w:rsid w:val="00CD758E"/>
    <w:rsid w:val="00CD759C"/>
    <w:rsid w:val="00CD75A0"/>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2"/>
    <w:rsid w:val="00CD7885"/>
    <w:rsid w:val="00CD7895"/>
    <w:rsid w:val="00CD78C5"/>
    <w:rsid w:val="00CD78DA"/>
    <w:rsid w:val="00CD78EA"/>
    <w:rsid w:val="00CD7945"/>
    <w:rsid w:val="00CD7957"/>
    <w:rsid w:val="00CD7992"/>
    <w:rsid w:val="00CD799D"/>
    <w:rsid w:val="00CD79B8"/>
    <w:rsid w:val="00CD7A3E"/>
    <w:rsid w:val="00CD7A64"/>
    <w:rsid w:val="00CD7A81"/>
    <w:rsid w:val="00CD7AAC"/>
    <w:rsid w:val="00CD7ABE"/>
    <w:rsid w:val="00CD7B46"/>
    <w:rsid w:val="00CD7B89"/>
    <w:rsid w:val="00CD7BAD"/>
    <w:rsid w:val="00CD7BC8"/>
    <w:rsid w:val="00CD7C04"/>
    <w:rsid w:val="00CD7C0C"/>
    <w:rsid w:val="00CD7C56"/>
    <w:rsid w:val="00CD7CA1"/>
    <w:rsid w:val="00CD7CDD"/>
    <w:rsid w:val="00CD7CE1"/>
    <w:rsid w:val="00CD7D31"/>
    <w:rsid w:val="00CD7D3C"/>
    <w:rsid w:val="00CD7D64"/>
    <w:rsid w:val="00CD7D71"/>
    <w:rsid w:val="00CD7D9E"/>
    <w:rsid w:val="00CD7DB5"/>
    <w:rsid w:val="00CD7E3F"/>
    <w:rsid w:val="00CD7E80"/>
    <w:rsid w:val="00CD7EC0"/>
    <w:rsid w:val="00CD7ED0"/>
    <w:rsid w:val="00CD7ED6"/>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A4"/>
    <w:rsid w:val="00CE0218"/>
    <w:rsid w:val="00CE0251"/>
    <w:rsid w:val="00CE0276"/>
    <w:rsid w:val="00CE02B5"/>
    <w:rsid w:val="00CE02D6"/>
    <w:rsid w:val="00CE02E2"/>
    <w:rsid w:val="00CE02F6"/>
    <w:rsid w:val="00CE0325"/>
    <w:rsid w:val="00CE036C"/>
    <w:rsid w:val="00CE03AE"/>
    <w:rsid w:val="00CE03DE"/>
    <w:rsid w:val="00CE03EC"/>
    <w:rsid w:val="00CE03FA"/>
    <w:rsid w:val="00CE0471"/>
    <w:rsid w:val="00CE0477"/>
    <w:rsid w:val="00CE0498"/>
    <w:rsid w:val="00CE04B6"/>
    <w:rsid w:val="00CE04D0"/>
    <w:rsid w:val="00CE04E3"/>
    <w:rsid w:val="00CE04EC"/>
    <w:rsid w:val="00CE04F2"/>
    <w:rsid w:val="00CE04F4"/>
    <w:rsid w:val="00CE0543"/>
    <w:rsid w:val="00CE0546"/>
    <w:rsid w:val="00CE05A7"/>
    <w:rsid w:val="00CE05ED"/>
    <w:rsid w:val="00CE0610"/>
    <w:rsid w:val="00CE0614"/>
    <w:rsid w:val="00CE0623"/>
    <w:rsid w:val="00CE067E"/>
    <w:rsid w:val="00CE069C"/>
    <w:rsid w:val="00CE06EC"/>
    <w:rsid w:val="00CE0792"/>
    <w:rsid w:val="00CE0860"/>
    <w:rsid w:val="00CE08E3"/>
    <w:rsid w:val="00CE08F4"/>
    <w:rsid w:val="00CE08F6"/>
    <w:rsid w:val="00CE0916"/>
    <w:rsid w:val="00CE091B"/>
    <w:rsid w:val="00CE0944"/>
    <w:rsid w:val="00CE0975"/>
    <w:rsid w:val="00CE09FE"/>
    <w:rsid w:val="00CE0A3D"/>
    <w:rsid w:val="00CE0A66"/>
    <w:rsid w:val="00CE0B1E"/>
    <w:rsid w:val="00CE0B44"/>
    <w:rsid w:val="00CE0B9C"/>
    <w:rsid w:val="00CE0BAE"/>
    <w:rsid w:val="00CE0BD6"/>
    <w:rsid w:val="00CE0C2C"/>
    <w:rsid w:val="00CE0C36"/>
    <w:rsid w:val="00CE0C3F"/>
    <w:rsid w:val="00CE0C5D"/>
    <w:rsid w:val="00CE0CDB"/>
    <w:rsid w:val="00CE0D7D"/>
    <w:rsid w:val="00CE0DA3"/>
    <w:rsid w:val="00CE0DDB"/>
    <w:rsid w:val="00CE0E4D"/>
    <w:rsid w:val="00CE0E72"/>
    <w:rsid w:val="00CE0E84"/>
    <w:rsid w:val="00CE0EC6"/>
    <w:rsid w:val="00CE0EE2"/>
    <w:rsid w:val="00CE0F03"/>
    <w:rsid w:val="00CE0F5F"/>
    <w:rsid w:val="00CE0FA7"/>
    <w:rsid w:val="00CE105D"/>
    <w:rsid w:val="00CE1095"/>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BB"/>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BD"/>
    <w:rsid w:val="00CE16DA"/>
    <w:rsid w:val="00CE16E3"/>
    <w:rsid w:val="00CE1727"/>
    <w:rsid w:val="00CE1755"/>
    <w:rsid w:val="00CE17FA"/>
    <w:rsid w:val="00CE17FD"/>
    <w:rsid w:val="00CE180D"/>
    <w:rsid w:val="00CE181A"/>
    <w:rsid w:val="00CE184E"/>
    <w:rsid w:val="00CE18C0"/>
    <w:rsid w:val="00CE18C2"/>
    <w:rsid w:val="00CE18D4"/>
    <w:rsid w:val="00CE190B"/>
    <w:rsid w:val="00CE1995"/>
    <w:rsid w:val="00CE19C9"/>
    <w:rsid w:val="00CE19DF"/>
    <w:rsid w:val="00CE1A1A"/>
    <w:rsid w:val="00CE1A1B"/>
    <w:rsid w:val="00CE1A72"/>
    <w:rsid w:val="00CE1AA4"/>
    <w:rsid w:val="00CE1B80"/>
    <w:rsid w:val="00CE1BE5"/>
    <w:rsid w:val="00CE1BED"/>
    <w:rsid w:val="00CE1C2D"/>
    <w:rsid w:val="00CE1C74"/>
    <w:rsid w:val="00CE1D41"/>
    <w:rsid w:val="00CE1D49"/>
    <w:rsid w:val="00CE1D67"/>
    <w:rsid w:val="00CE1DDB"/>
    <w:rsid w:val="00CE1DEE"/>
    <w:rsid w:val="00CE1DEF"/>
    <w:rsid w:val="00CE1E00"/>
    <w:rsid w:val="00CE1E89"/>
    <w:rsid w:val="00CE1F5F"/>
    <w:rsid w:val="00CE1F6B"/>
    <w:rsid w:val="00CE1F7E"/>
    <w:rsid w:val="00CE1F98"/>
    <w:rsid w:val="00CE1F9F"/>
    <w:rsid w:val="00CE1FD1"/>
    <w:rsid w:val="00CE2009"/>
    <w:rsid w:val="00CE20D5"/>
    <w:rsid w:val="00CE20E8"/>
    <w:rsid w:val="00CE212D"/>
    <w:rsid w:val="00CE2137"/>
    <w:rsid w:val="00CE2190"/>
    <w:rsid w:val="00CE2237"/>
    <w:rsid w:val="00CE225F"/>
    <w:rsid w:val="00CE22BA"/>
    <w:rsid w:val="00CE22E7"/>
    <w:rsid w:val="00CE22E9"/>
    <w:rsid w:val="00CE22EA"/>
    <w:rsid w:val="00CE2300"/>
    <w:rsid w:val="00CE2311"/>
    <w:rsid w:val="00CE237F"/>
    <w:rsid w:val="00CE23A5"/>
    <w:rsid w:val="00CE23AF"/>
    <w:rsid w:val="00CE23F1"/>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AF"/>
    <w:rsid w:val="00CE2CBA"/>
    <w:rsid w:val="00CE2CBE"/>
    <w:rsid w:val="00CE2CFE"/>
    <w:rsid w:val="00CE2D1E"/>
    <w:rsid w:val="00CE2D63"/>
    <w:rsid w:val="00CE2DA7"/>
    <w:rsid w:val="00CE2DAF"/>
    <w:rsid w:val="00CE2E2E"/>
    <w:rsid w:val="00CE2ECD"/>
    <w:rsid w:val="00CE2EF5"/>
    <w:rsid w:val="00CE2F0B"/>
    <w:rsid w:val="00CE2F1C"/>
    <w:rsid w:val="00CE2F37"/>
    <w:rsid w:val="00CE2F4D"/>
    <w:rsid w:val="00CE2F6A"/>
    <w:rsid w:val="00CE2F87"/>
    <w:rsid w:val="00CE2FB6"/>
    <w:rsid w:val="00CE2FBD"/>
    <w:rsid w:val="00CE3003"/>
    <w:rsid w:val="00CE30FD"/>
    <w:rsid w:val="00CE3193"/>
    <w:rsid w:val="00CE31FF"/>
    <w:rsid w:val="00CE3205"/>
    <w:rsid w:val="00CE324E"/>
    <w:rsid w:val="00CE325A"/>
    <w:rsid w:val="00CE3262"/>
    <w:rsid w:val="00CE32C5"/>
    <w:rsid w:val="00CE32CE"/>
    <w:rsid w:val="00CE330A"/>
    <w:rsid w:val="00CE332C"/>
    <w:rsid w:val="00CE332E"/>
    <w:rsid w:val="00CE3335"/>
    <w:rsid w:val="00CE3336"/>
    <w:rsid w:val="00CE335E"/>
    <w:rsid w:val="00CE338C"/>
    <w:rsid w:val="00CE3395"/>
    <w:rsid w:val="00CE33E1"/>
    <w:rsid w:val="00CE33F6"/>
    <w:rsid w:val="00CE3444"/>
    <w:rsid w:val="00CE34BA"/>
    <w:rsid w:val="00CE34EA"/>
    <w:rsid w:val="00CE34EE"/>
    <w:rsid w:val="00CE3506"/>
    <w:rsid w:val="00CE3535"/>
    <w:rsid w:val="00CE3541"/>
    <w:rsid w:val="00CE35A4"/>
    <w:rsid w:val="00CE3625"/>
    <w:rsid w:val="00CE3663"/>
    <w:rsid w:val="00CE36AA"/>
    <w:rsid w:val="00CE36C9"/>
    <w:rsid w:val="00CE36E3"/>
    <w:rsid w:val="00CE3732"/>
    <w:rsid w:val="00CE373B"/>
    <w:rsid w:val="00CE3792"/>
    <w:rsid w:val="00CE37F7"/>
    <w:rsid w:val="00CE3846"/>
    <w:rsid w:val="00CE38A6"/>
    <w:rsid w:val="00CE3919"/>
    <w:rsid w:val="00CE3926"/>
    <w:rsid w:val="00CE394F"/>
    <w:rsid w:val="00CE39AC"/>
    <w:rsid w:val="00CE39CF"/>
    <w:rsid w:val="00CE39D8"/>
    <w:rsid w:val="00CE39E6"/>
    <w:rsid w:val="00CE39E7"/>
    <w:rsid w:val="00CE3A10"/>
    <w:rsid w:val="00CE3A29"/>
    <w:rsid w:val="00CE3AB1"/>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CF0"/>
    <w:rsid w:val="00CE3D03"/>
    <w:rsid w:val="00CE3D15"/>
    <w:rsid w:val="00CE3D59"/>
    <w:rsid w:val="00CE3D61"/>
    <w:rsid w:val="00CE3D64"/>
    <w:rsid w:val="00CE3DFD"/>
    <w:rsid w:val="00CE3E5F"/>
    <w:rsid w:val="00CE3EF6"/>
    <w:rsid w:val="00CE3F31"/>
    <w:rsid w:val="00CE3F67"/>
    <w:rsid w:val="00CE40D3"/>
    <w:rsid w:val="00CE413E"/>
    <w:rsid w:val="00CE414B"/>
    <w:rsid w:val="00CE414C"/>
    <w:rsid w:val="00CE41A6"/>
    <w:rsid w:val="00CE41A8"/>
    <w:rsid w:val="00CE41EF"/>
    <w:rsid w:val="00CE4253"/>
    <w:rsid w:val="00CE4276"/>
    <w:rsid w:val="00CE427D"/>
    <w:rsid w:val="00CE42CF"/>
    <w:rsid w:val="00CE4300"/>
    <w:rsid w:val="00CE4344"/>
    <w:rsid w:val="00CE4368"/>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2"/>
    <w:rsid w:val="00CE45F7"/>
    <w:rsid w:val="00CE46AB"/>
    <w:rsid w:val="00CE46B2"/>
    <w:rsid w:val="00CE46E5"/>
    <w:rsid w:val="00CE4717"/>
    <w:rsid w:val="00CE471C"/>
    <w:rsid w:val="00CE4761"/>
    <w:rsid w:val="00CE47BD"/>
    <w:rsid w:val="00CE47F9"/>
    <w:rsid w:val="00CE4802"/>
    <w:rsid w:val="00CE4831"/>
    <w:rsid w:val="00CE48E8"/>
    <w:rsid w:val="00CE4909"/>
    <w:rsid w:val="00CE4922"/>
    <w:rsid w:val="00CE4925"/>
    <w:rsid w:val="00CE4954"/>
    <w:rsid w:val="00CE496E"/>
    <w:rsid w:val="00CE4979"/>
    <w:rsid w:val="00CE497F"/>
    <w:rsid w:val="00CE49CF"/>
    <w:rsid w:val="00CE49E8"/>
    <w:rsid w:val="00CE4AB3"/>
    <w:rsid w:val="00CE4B12"/>
    <w:rsid w:val="00CE4B1C"/>
    <w:rsid w:val="00CE4B64"/>
    <w:rsid w:val="00CE4BB5"/>
    <w:rsid w:val="00CE4C05"/>
    <w:rsid w:val="00CE4C82"/>
    <w:rsid w:val="00CE4C91"/>
    <w:rsid w:val="00CE4CFA"/>
    <w:rsid w:val="00CE4D10"/>
    <w:rsid w:val="00CE4DBF"/>
    <w:rsid w:val="00CE4DF4"/>
    <w:rsid w:val="00CE4DFA"/>
    <w:rsid w:val="00CE4E39"/>
    <w:rsid w:val="00CE4E50"/>
    <w:rsid w:val="00CE4E62"/>
    <w:rsid w:val="00CE4EA2"/>
    <w:rsid w:val="00CE4EE5"/>
    <w:rsid w:val="00CE4F0A"/>
    <w:rsid w:val="00CE4F0E"/>
    <w:rsid w:val="00CE4F2E"/>
    <w:rsid w:val="00CE4F63"/>
    <w:rsid w:val="00CE4FA8"/>
    <w:rsid w:val="00CE4FAE"/>
    <w:rsid w:val="00CE4FE0"/>
    <w:rsid w:val="00CE4FFE"/>
    <w:rsid w:val="00CE5016"/>
    <w:rsid w:val="00CE506C"/>
    <w:rsid w:val="00CE5089"/>
    <w:rsid w:val="00CE5097"/>
    <w:rsid w:val="00CE5108"/>
    <w:rsid w:val="00CE514C"/>
    <w:rsid w:val="00CE51DB"/>
    <w:rsid w:val="00CE51E7"/>
    <w:rsid w:val="00CE521E"/>
    <w:rsid w:val="00CE5226"/>
    <w:rsid w:val="00CE525F"/>
    <w:rsid w:val="00CE52AD"/>
    <w:rsid w:val="00CE52C8"/>
    <w:rsid w:val="00CE52CD"/>
    <w:rsid w:val="00CE52ED"/>
    <w:rsid w:val="00CE52EF"/>
    <w:rsid w:val="00CE5329"/>
    <w:rsid w:val="00CE5354"/>
    <w:rsid w:val="00CE5357"/>
    <w:rsid w:val="00CE53D2"/>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2D"/>
    <w:rsid w:val="00CE574D"/>
    <w:rsid w:val="00CE57A1"/>
    <w:rsid w:val="00CE57C8"/>
    <w:rsid w:val="00CE57D2"/>
    <w:rsid w:val="00CE57D8"/>
    <w:rsid w:val="00CE57D9"/>
    <w:rsid w:val="00CE5874"/>
    <w:rsid w:val="00CE589E"/>
    <w:rsid w:val="00CE58AB"/>
    <w:rsid w:val="00CE58D5"/>
    <w:rsid w:val="00CE58FD"/>
    <w:rsid w:val="00CE591F"/>
    <w:rsid w:val="00CE5928"/>
    <w:rsid w:val="00CE5930"/>
    <w:rsid w:val="00CE594F"/>
    <w:rsid w:val="00CE5AAE"/>
    <w:rsid w:val="00CE5AC8"/>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A8"/>
    <w:rsid w:val="00CE5FF6"/>
    <w:rsid w:val="00CE6033"/>
    <w:rsid w:val="00CE60C8"/>
    <w:rsid w:val="00CE610C"/>
    <w:rsid w:val="00CE610E"/>
    <w:rsid w:val="00CE6111"/>
    <w:rsid w:val="00CE6115"/>
    <w:rsid w:val="00CE611E"/>
    <w:rsid w:val="00CE6148"/>
    <w:rsid w:val="00CE615C"/>
    <w:rsid w:val="00CE6164"/>
    <w:rsid w:val="00CE617E"/>
    <w:rsid w:val="00CE61A9"/>
    <w:rsid w:val="00CE61CF"/>
    <w:rsid w:val="00CE61D7"/>
    <w:rsid w:val="00CE624B"/>
    <w:rsid w:val="00CE626B"/>
    <w:rsid w:val="00CE626C"/>
    <w:rsid w:val="00CE6282"/>
    <w:rsid w:val="00CE62BC"/>
    <w:rsid w:val="00CE62DD"/>
    <w:rsid w:val="00CE62E1"/>
    <w:rsid w:val="00CE6380"/>
    <w:rsid w:val="00CE63CF"/>
    <w:rsid w:val="00CE6413"/>
    <w:rsid w:val="00CE6455"/>
    <w:rsid w:val="00CE6458"/>
    <w:rsid w:val="00CE645B"/>
    <w:rsid w:val="00CE645E"/>
    <w:rsid w:val="00CE65BA"/>
    <w:rsid w:val="00CE65E8"/>
    <w:rsid w:val="00CE6608"/>
    <w:rsid w:val="00CE6656"/>
    <w:rsid w:val="00CE6664"/>
    <w:rsid w:val="00CE6686"/>
    <w:rsid w:val="00CE671C"/>
    <w:rsid w:val="00CE671D"/>
    <w:rsid w:val="00CE6721"/>
    <w:rsid w:val="00CE674F"/>
    <w:rsid w:val="00CE6757"/>
    <w:rsid w:val="00CE6763"/>
    <w:rsid w:val="00CE6781"/>
    <w:rsid w:val="00CE678C"/>
    <w:rsid w:val="00CE68AD"/>
    <w:rsid w:val="00CE68AE"/>
    <w:rsid w:val="00CE68ED"/>
    <w:rsid w:val="00CE691A"/>
    <w:rsid w:val="00CE6930"/>
    <w:rsid w:val="00CE6971"/>
    <w:rsid w:val="00CE697D"/>
    <w:rsid w:val="00CE6998"/>
    <w:rsid w:val="00CE699E"/>
    <w:rsid w:val="00CE69B3"/>
    <w:rsid w:val="00CE69CE"/>
    <w:rsid w:val="00CE6A3F"/>
    <w:rsid w:val="00CE6AF7"/>
    <w:rsid w:val="00CE6B37"/>
    <w:rsid w:val="00CE6B67"/>
    <w:rsid w:val="00CE6B7E"/>
    <w:rsid w:val="00CE6BA7"/>
    <w:rsid w:val="00CE6BDA"/>
    <w:rsid w:val="00CE6BF7"/>
    <w:rsid w:val="00CE6C3F"/>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02"/>
    <w:rsid w:val="00CE6F32"/>
    <w:rsid w:val="00CE6F64"/>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6B"/>
    <w:rsid w:val="00CE7376"/>
    <w:rsid w:val="00CE7382"/>
    <w:rsid w:val="00CE73BD"/>
    <w:rsid w:val="00CE73CD"/>
    <w:rsid w:val="00CE73F1"/>
    <w:rsid w:val="00CE7401"/>
    <w:rsid w:val="00CE74BB"/>
    <w:rsid w:val="00CE74BF"/>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6C"/>
    <w:rsid w:val="00CE7974"/>
    <w:rsid w:val="00CE79C2"/>
    <w:rsid w:val="00CE79F4"/>
    <w:rsid w:val="00CE7A0F"/>
    <w:rsid w:val="00CE7A3F"/>
    <w:rsid w:val="00CE7A78"/>
    <w:rsid w:val="00CE7B03"/>
    <w:rsid w:val="00CE7B55"/>
    <w:rsid w:val="00CE7BC6"/>
    <w:rsid w:val="00CE7C00"/>
    <w:rsid w:val="00CE7C02"/>
    <w:rsid w:val="00CE7C44"/>
    <w:rsid w:val="00CE7C7D"/>
    <w:rsid w:val="00CE7C83"/>
    <w:rsid w:val="00CE7CDB"/>
    <w:rsid w:val="00CE7D1B"/>
    <w:rsid w:val="00CE7D5E"/>
    <w:rsid w:val="00CE7D8D"/>
    <w:rsid w:val="00CE7DA4"/>
    <w:rsid w:val="00CE7DB7"/>
    <w:rsid w:val="00CE7DBE"/>
    <w:rsid w:val="00CE7DCC"/>
    <w:rsid w:val="00CE7DD4"/>
    <w:rsid w:val="00CE7DD6"/>
    <w:rsid w:val="00CE7DD9"/>
    <w:rsid w:val="00CE7E02"/>
    <w:rsid w:val="00CE7E3B"/>
    <w:rsid w:val="00CE7E72"/>
    <w:rsid w:val="00CE7EBF"/>
    <w:rsid w:val="00CE7F25"/>
    <w:rsid w:val="00CE7F5A"/>
    <w:rsid w:val="00CE7FB7"/>
    <w:rsid w:val="00CF0003"/>
    <w:rsid w:val="00CF0033"/>
    <w:rsid w:val="00CF0035"/>
    <w:rsid w:val="00CF0061"/>
    <w:rsid w:val="00CF010B"/>
    <w:rsid w:val="00CF014E"/>
    <w:rsid w:val="00CF015B"/>
    <w:rsid w:val="00CF018C"/>
    <w:rsid w:val="00CF0198"/>
    <w:rsid w:val="00CF019D"/>
    <w:rsid w:val="00CF01FA"/>
    <w:rsid w:val="00CF021C"/>
    <w:rsid w:val="00CF0233"/>
    <w:rsid w:val="00CF0248"/>
    <w:rsid w:val="00CF0262"/>
    <w:rsid w:val="00CF0268"/>
    <w:rsid w:val="00CF0288"/>
    <w:rsid w:val="00CF02BC"/>
    <w:rsid w:val="00CF02D8"/>
    <w:rsid w:val="00CF02E5"/>
    <w:rsid w:val="00CF0305"/>
    <w:rsid w:val="00CF033D"/>
    <w:rsid w:val="00CF035E"/>
    <w:rsid w:val="00CF037E"/>
    <w:rsid w:val="00CF0393"/>
    <w:rsid w:val="00CF03E8"/>
    <w:rsid w:val="00CF0437"/>
    <w:rsid w:val="00CF0442"/>
    <w:rsid w:val="00CF0477"/>
    <w:rsid w:val="00CF0498"/>
    <w:rsid w:val="00CF04B1"/>
    <w:rsid w:val="00CF04CA"/>
    <w:rsid w:val="00CF050C"/>
    <w:rsid w:val="00CF056E"/>
    <w:rsid w:val="00CF05A4"/>
    <w:rsid w:val="00CF05EF"/>
    <w:rsid w:val="00CF0630"/>
    <w:rsid w:val="00CF0633"/>
    <w:rsid w:val="00CF063F"/>
    <w:rsid w:val="00CF065F"/>
    <w:rsid w:val="00CF06A1"/>
    <w:rsid w:val="00CF073C"/>
    <w:rsid w:val="00CF0753"/>
    <w:rsid w:val="00CF075E"/>
    <w:rsid w:val="00CF076F"/>
    <w:rsid w:val="00CF07A1"/>
    <w:rsid w:val="00CF07CB"/>
    <w:rsid w:val="00CF083C"/>
    <w:rsid w:val="00CF0907"/>
    <w:rsid w:val="00CF09DE"/>
    <w:rsid w:val="00CF0A6C"/>
    <w:rsid w:val="00CF0AB1"/>
    <w:rsid w:val="00CF0AB9"/>
    <w:rsid w:val="00CF0AF9"/>
    <w:rsid w:val="00CF0B52"/>
    <w:rsid w:val="00CF0B9F"/>
    <w:rsid w:val="00CF0BEA"/>
    <w:rsid w:val="00CF0C3B"/>
    <w:rsid w:val="00CF0C81"/>
    <w:rsid w:val="00CF0CA8"/>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C"/>
    <w:rsid w:val="00CF0FB6"/>
    <w:rsid w:val="00CF0FC1"/>
    <w:rsid w:val="00CF1020"/>
    <w:rsid w:val="00CF1030"/>
    <w:rsid w:val="00CF1070"/>
    <w:rsid w:val="00CF10AD"/>
    <w:rsid w:val="00CF10CD"/>
    <w:rsid w:val="00CF1124"/>
    <w:rsid w:val="00CF1164"/>
    <w:rsid w:val="00CF116C"/>
    <w:rsid w:val="00CF1173"/>
    <w:rsid w:val="00CF11B0"/>
    <w:rsid w:val="00CF11D5"/>
    <w:rsid w:val="00CF11F1"/>
    <w:rsid w:val="00CF1205"/>
    <w:rsid w:val="00CF1206"/>
    <w:rsid w:val="00CF1207"/>
    <w:rsid w:val="00CF1240"/>
    <w:rsid w:val="00CF125A"/>
    <w:rsid w:val="00CF131C"/>
    <w:rsid w:val="00CF133F"/>
    <w:rsid w:val="00CF13C1"/>
    <w:rsid w:val="00CF13D4"/>
    <w:rsid w:val="00CF14D4"/>
    <w:rsid w:val="00CF14F2"/>
    <w:rsid w:val="00CF1513"/>
    <w:rsid w:val="00CF1548"/>
    <w:rsid w:val="00CF1582"/>
    <w:rsid w:val="00CF158D"/>
    <w:rsid w:val="00CF1637"/>
    <w:rsid w:val="00CF164D"/>
    <w:rsid w:val="00CF164E"/>
    <w:rsid w:val="00CF168F"/>
    <w:rsid w:val="00CF16A6"/>
    <w:rsid w:val="00CF16BE"/>
    <w:rsid w:val="00CF16CC"/>
    <w:rsid w:val="00CF1759"/>
    <w:rsid w:val="00CF1771"/>
    <w:rsid w:val="00CF1785"/>
    <w:rsid w:val="00CF179C"/>
    <w:rsid w:val="00CF17AE"/>
    <w:rsid w:val="00CF17BB"/>
    <w:rsid w:val="00CF18AB"/>
    <w:rsid w:val="00CF18EC"/>
    <w:rsid w:val="00CF191B"/>
    <w:rsid w:val="00CF1966"/>
    <w:rsid w:val="00CF1A2A"/>
    <w:rsid w:val="00CF1A31"/>
    <w:rsid w:val="00CF1A62"/>
    <w:rsid w:val="00CF1A66"/>
    <w:rsid w:val="00CF1A67"/>
    <w:rsid w:val="00CF1A90"/>
    <w:rsid w:val="00CF1ACC"/>
    <w:rsid w:val="00CF1ADB"/>
    <w:rsid w:val="00CF1B0E"/>
    <w:rsid w:val="00CF1B18"/>
    <w:rsid w:val="00CF1B6D"/>
    <w:rsid w:val="00CF1B9B"/>
    <w:rsid w:val="00CF1BA1"/>
    <w:rsid w:val="00CF1BDF"/>
    <w:rsid w:val="00CF1C12"/>
    <w:rsid w:val="00CF1C16"/>
    <w:rsid w:val="00CF1C1A"/>
    <w:rsid w:val="00CF1C26"/>
    <w:rsid w:val="00CF1C28"/>
    <w:rsid w:val="00CF1C2A"/>
    <w:rsid w:val="00CF1C4D"/>
    <w:rsid w:val="00CF1D34"/>
    <w:rsid w:val="00CF1D74"/>
    <w:rsid w:val="00CF1D7A"/>
    <w:rsid w:val="00CF1D88"/>
    <w:rsid w:val="00CF1DA3"/>
    <w:rsid w:val="00CF1DAA"/>
    <w:rsid w:val="00CF1DED"/>
    <w:rsid w:val="00CF1E4F"/>
    <w:rsid w:val="00CF1E6B"/>
    <w:rsid w:val="00CF1E98"/>
    <w:rsid w:val="00CF1EDE"/>
    <w:rsid w:val="00CF1F43"/>
    <w:rsid w:val="00CF1F50"/>
    <w:rsid w:val="00CF1F57"/>
    <w:rsid w:val="00CF1F72"/>
    <w:rsid w:val="00CF1F7A"/>
    <w:rsid w:val="00CF1F7C"/>
    <w:rsid w:val="00CF1F8A"/>
    <w:rsid w:val="00CF1F8C"/>
    <w:rsid w:val="00CF1F9B"/>
    <w:rsid w:val="00CF1F9E"/>
    <w:rsid w:val="00CF1FB9"/>
    <w:rsid w:val="00CF1FC4"/>
    <w:rsid w:val="00CF1FF1"/>
    <w:rsid w:val="00CF1FF4"/>
    <w:rsid w:val="00CF2000"/>
    <w:rsid w:val="00CF2022"/>
    <w:rsid w:val="00CF209E"/>
    <w:rsid w:val="00CF20B4"/>
    <w:rsid w:val="00CF20F0"/>
    <w:rsid w:val="00CF2151"/>
    <w:rsid w:val="00CF21AA"/>
    <w:rsid w:val="00CF21B1"/>
    <w:rsid w:val="00CF2210"/>
    <w:rsid w:val="00CF229D"/>
    <w:rsid w:val="00CF22B0"/>
    <w:rsid w:val="00CF2378"/>
    <w:rsid w:val="00CF23A2"/>
    <w:rsid w:val="00CF23B0"/>
    <w:rsid w:val="00CF23B7"/>
    <w:rsid w:val="00CF23BC"/>
    <w:rsid w:val="00CF242F"/>
    <w:rsid w:val="00CF24AF"/>
    <w:rsid w:val="00CF24B6"/>
    <w:rsid w:val="00CF24C9"/>
    <w:rsid w:val="00CF2516"/>
    <w:rsid w:val="00CF2518"/>
    <w:rsid w:val="00CF25AD"/>
    <w:rsid w:val="00CF25F6"/>
    <w:rsid w:val="00CF2613"/>
    <w:rsid w:val="00CF26AF"/>
    <w:rsid w:val="00CF26DC"/>
    <w:rsid w:val="00CF271C"/>
    <w:rsid w:val="00CF2748"/>
    <w:rsid w:val="00CF277C"/>
    <w:rsid w:val="00CF27E3"/>
    <w:rsid w:val="00CF27E5"/>
    <w:rsid w:val="00CF2837"/>
    <w:rsid w:val="00CF285F"/>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64"/>
    <w:rsid w:val="00CF2AAD"/>
    <w:rsid w:val="00CF2AB1"/>
    <w:rsid w:val="00CF2AFB"/>
    <w:rsid w:val="00CF2B0F"/>
    <w:rsid w:val="00CF2B14"/>
    <w:rsid w:val="00CF2B51"/>
    <w:rsid w:val="00CF2B63"/>
    <w:rsid w:val="00CF2B93"/>
    <w:rsid w:val="00CF2BE3"/>
    <w:rsid w:val="00CF2C1A"/>
    <w:rsid w:val="00CF2C2A"/>
    <w:rsid w:val="00CF2C35"/>
    <w:rsid w:val="00CF2C52"/>
    <w:rsid w:val="00CF2C6C"/>
    <w:rsid w:val="00CF2C7D"/>
    <w:rsid w:val="00CF2C85"/>
    <w:rsid w:val="00CF2CA8"/>
    <w:rsid w:val="00CF2D52"/>
    <w:rsid w:val="00CF2D6C"/>
    <w:rsid w:val="00CF2D76"/>
    <w:rsid w:val="00CF2D79"/>
    <w:rsid w:val="00CF2D7C"/>
    <w:rsid w:val="00CF2DB4"/>
    <w:rsid w:val="00CF2E23"/>
    <w:rsid w:val="00CF2E26"/>
    <w:rsid w:val="00CF2E45"/>
    <w:rsid w:val="00CF2E4C"/>
    <w:rsid w:val="00CF2E52"/>
    <w:rsid w:val="00CF2EA8"/>
    <w:rsid w:val="00CF2EC2"/>
    <w:rsid w:val="00CF2EE1"/>
    <w:rsid w:val="00CF2EE3"/>
    <w:rsid w:val="00CF2EE9"/>
    <w:rsid w:val="00CF2FAE"/>
    <w:rsid w:val="00CF2FD5"/>
    <w:rsid w:val="00CF2FE8"/>
    <w:rsid w:val="00CF300E"/>
    <w:rsid w:val="00CF302E"/>
    <w:rsid w:val="00CF3084"/>
    <w:rsid w:val="00CF309E"/>
    <w:rsid w:val="00CF30B1"/>
    <w:rsid w:val="00CF30DC"/>
    <w:rsid w:val="00CF30EC"/>
    <w:rsid w:val="00CF3130"/>
    <w:rsid w:val="00CF313B"/>
    <w:rsid w:val="00CF315B"/>
    <w:rsid w:val="00CF31C4"/>
    <w:rsid w:val="00CF3216"/>
    <w:rsid w:val="00CF3229"/>
    <w:rsid w:val="00CF322F"/>
    <w:rsid w:val="00CF32A0"/>
    <w:rsid w:val="00CF32E1"/>
    <w:rsid w:val="00CF32FF"/>
    <w:rsid w:val="00CF3327"/>
    <w:rsid w:val="00CF33B3"/>
    <w:rsid w:val="00CF33C9"/>
    <w:rsid w:val="00CF3442"/>
    <w:rsid w:val="00CF3488"/>
    <w:rsid w:val="00CF3494"/>
    <w:rsid w:val="00CF34A2"/>
    <w:rsid w:val="00CF34E4"/>
    <w:rsid w:val="00CF3512"/>
    <w:rsid w:val="00CF3519"/>
    <w:rsid w:val="00CF35B8"/>
    <w:rsid w:val="00CF3659"/>
    <w:rsid w:val="00CF3660"/>
    <w:rsid w:val="00CF3723"/>
    <w:rsid w:val="00CF3742"/>
    <w:rsid w:val="00CF375C"/>
    <w:rsid w:val="00CF37EA"/>
    <w:rsid w:val="00CF3801"/>
    <w:rsid w:val="00CF381C"/>
    <w:rsid w:val="00CF388B"/>
    <w:rsid w:val="00CF38FF"/>
    <w:rsid w:val="00CF3980"/>
    <w:rsid w:val="00CF39A5"/>
    <w:rsid w:val="00CF39C5"/>
    <w:rsid w:val="00CF3A00"/>
    <w:rsid w:val="00CF3A08"/>
    <w:rsid w:val="00CF3A5F"/>
    <w:rsid w:val="00CF3B19"/>
    <w:rsid w:val="00CF3B23"/>
    <w:rsid w:val="00CF3B39"/>
    <w:rsid w:val="00CF3B7A"/>
    <w:rsid w:val="00CF3B9A"/>
    <w:rsid w:val="00CF3BA4"/>
    <w:rsid w:val="00CF3BF1"/>
    <w:rsid w:val="00CF3C24"/>
    <w:rsid w:val="00CF3C8E"/>
    <w:rsid w:val="00CF3CB4"/>
    <w:rsid w:val="00CF3D06"/>
    <w:rsid w:val="00CF3D08"/>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94"/>
    <w:rsid w:val="00CF40DA"/>
    <w:rsid w:val="00CF40F2"/>
    <w:rsid w:val="00CF413C"/>
    <w:rsid w:val="00CF4149"/>
    <w:rsid w:val="00CF415B"/>
    <w:rsid w:val="00CF4183"/>
    <w:rsid w:val="00CF41BB"/>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3F"/>
    <w:rsid w:val="00CF4993"/>
    <w:rsid w:val="00CF49A2"/>
    <w:rsid w:val="00CF49EF"/>
    <w:rsid w:val="00CF4A37"/>
    <w:rsid w:val="00CF4A39"/>
    <w:rsid w:val="00CF4A5F"/>
    <w:rsid w:val="00CF4A68"/>
    <w:rsid w:val="00CF4A6E"/>
    <w:rsid w:val="00CF4ACA"/>
    <w:rsid w:val="00CF4ACD"/>
    <w:rsid w:val="00CF4ADF"/>
    <w:rsid w:val="00CF4AEE"/>
    <w:rsid w:val="00CF4AFD"/>
    <w:rsid w:val="00CF4AFF"/>
    <w:rsid w:val="00CF4B2F"/>
    <w:rsid w:val="00CF4B37"/>
    <w:rsid w:val="00CF4B3B"/>
    <w:rsid w:val="00CF4B50"/>
    <w:rsid w:val="00CF4B5B"/>
    <w:rsid w:val="00CF4B60"/>
    <w:rsid w:val="00CF4B68"/>
    <w:rsid w:val="00CF4B71"/>
    <w:rsid w:val="00CF4B94"/>
    <w:rsid w:val="00CF4BB5"/>
    <w:rsid w:val="00CF4BD0"/>
    <w:rsid w:val="00CF4BD4"/>
    <w:rsid w:val="00CF4C58"/>
    <w:rsid w:val="00CF4C6F"/>
    <w:rsid w:val="00CF4C75"/>
    <w:rsid w:val="00CF4CAB"/>
    <w:rsid w:val="00CF4D70"/>
    <w:rsid w:val="00CF4DDD"/>
    <w:rsid w:val="00CF4E16"/>
    <w:rsid w:val="00CF4E2B"/>
    <w:rsid w:val="00CF4E36"/>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1E"/>
    <w:rsid w:val="00CF5133"/>
    <w:rsid w:val="00CF5138"/>
    <w:rsid w:val="00CF5142"/>
    <w:rsid w:val="00CF514A"/>
    <w:rsid w:val="00CF5294"/>
    <w:rsid w:val="00CF52E4"/>
    <w:rsid w:val="00CF52F8"/>
    <w:rsid w:val="00CF536C"/>
    <w:rsid w:val="00CF5396"/>
    <w:rsid w:val="00CF53AA"/>
    <w:rsid w:val="00CF53E5"/>
    <w:rsid w:val="00CF5415"/>
    <w:rsid w:val="00CF5438"/>
    <w:rsid w:val="00CF543A"/>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B7"/>
    <w:rsid w:val="00CF59D9"/>
    <w:rsid w:val="00CF59DE"/>
    <w:rsid w:val="00CF5A2D"/>
    <w:rsid w:val="00CF5A9B"/>
    <w:rsid w:val="00CF5B05"/>
    <w:rsid w:val="00CF5B3D"/>
    <w:rsid w:val="00CF5B48"/>
    <w:rsid w:val="00CF5B53"/>
    <w:rsid w:val="00CF5BA1"/>
    <w:rsid w:val="00CF5BC8"/>
    <w:rsid w:val="00CF5C62"/>
    <w:rsid w:val="00CF5C8E"/>
    <w:rsid w:val="00CF5C9B"/>
    <w:rsid w:val="00CF5CCE"/>
    <w:rsid w:val="00CF5CF9"/>
    <w:rsid w:val="00CF5D5D"/>
    <w:rsid w:val="00CF5D6F"/>
    <w:rsid w:val="00CF5DD0"/>
    <w:rsid w:val="00CF5ED2"/>
    <w:rsid w:val="00CF5EF5"/>
    <w:rsid w:val="00CF5EFD"/>
    <w:rsid w:val="00CF5F06"/>
    <w:rsid w:val="00CF5F26"/>
    <w:rsid w:val="00CF5F27"/>
    <w:rsid w:val="00CF5FA4"/>
    <w:rsid w:val="00CF5FAA"/>
    <w:rsid w:val="00CF5FC4"/>
    <w:rsid w:val="00CF5FD7"/>
    <w:rsid w:val="00CF5FF1"/>
    <w:rsid w:val="00CF6001"/>
    <w:rsid w:val="00CF601E"/>
    <w:rsid w:val="00CF6058"/>
    <w:rsid w:val="00CF6083"/>
    <w:rsid w:val="00CF60B9"/>
    <w:rsid w:val="00CF60F0"/>
    <w:rsid w:val="00CF60FE"/>
    <w:rsid w:val="00CF6115"/>
    <w:rsid w:val="00CF6165"/>
    <w:rsid w:val="00CF619B"/>
    <w:rsid w:val="00CF61E7"/>
    <w:rsid w:val="00CF6254"/>
    <w:rsid w:val="00CF6267"/>
    <w:rsid w:val="00CF6286"/>
    <w:rsid w:val="00CF62D7"/>
    <w:rsid w:val="00CF6301"/>
    <w:rsid w:val="00CF6382"/>
    <w:rsid w:val="00CF639E"/>
    <w:rsid w:val="00CF63E2"/>
    <w:rsid w:val="00CF63F8"/>
    <w:rsid w:val="00CF6417"/>
    <w:rsid w:val="00CF6425"/>
    <w:rsid w:val="00CF6431"/>
    <w:rsid w:val="00CF649E"/>
    <w:rsid w:val="00CF64A8"/>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77"/>
    <w:rsid w:val="00CF67B9"/>
    <w:rsid w:val="00CF67CA"/>
    <w:rsid w:val="00CF6858"/>
    <w:rsid w:val="00CF685F"/>
    <w:rsid w:val="00CF68B5"/>
    <w:rsid w:val="00CF68DE"/>
    <w:rsid w:val="00CF68FA"/>
    <w:rsid w:val="00CF6907"/>
    <w:rsid w:val="00CF6987"/>
    <w:rsid w:val="00CF6991"/>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DD8"/>
    <w:rsid w:val="00CF6E35"/>
    <w:rsid w:val="00CF6E77"/>
    <w:rsid w:val="00CF6EB3"/>
    <w:rsid w:val="00CF6FA2"/>
    <w:rsid w:val="00CF7010"/>
    <w:rsid w:val="00CF702F"/>
    <w:rsid w:val="00CF7044"/>
    <w:rsid w:val="00CF705D"/>
    <w:rsid w:val="00CF708A"/>
    <w:rsid w:val="00CF7134"/>
    <w:rsid w:val="00CF7142"/>
    <w:rsid w:val="00CF714E"/>
    <w:rsid w:val="00CF7186"/>
    <w:rsid w:val="00CF718E"/>
    <w:rsid w:val="00CF71BD"/>
    <w:rsid w:val="00CF71E6"/>
    <w:rsid w:val="00CF71FA"/>
    <w:rsid w:val="00CF7213"/>
    <w:rsid w:val="00CF7250"/>
    <w:rsid w:val="00CF725E"/>
    <w:rsid w:val="00CF726D"/>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4CA"/>
    <w:rsid w:val="00CF752C"/>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5F"/>
    <w:rsid w:val="00CF7873"/>
    <w:rsid w:val="00CF78B3"/>
    <w:rsid w:val="00CF78BD"/>
    <w:rsid w:val="00CF791D"/>
    <w:rsid w:val="00CF7929"/>
    <w:rsid w:val="00CF79E2"/>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DC"/>
    <w:rsid w:val="00CF7DFD"/>
    <w:rsid w:val="00CF7E6D"/>
    <w:rsid w:val="00CF7EC4"/>
    <w:rsid w:val="00CF7F08"/>
    <w:rsid w:val="00CF7F18"/>
    <w:rsid w:val="00CF7F47"/>
    <w:rsid w:val="00CF7FBC"/>
    <w:rsid w:val="00D00011"/>
    <w:rsid w:val="00D00015"/>
    <w:rsid w:val="00D00085"/>
    <w:rsid w:val="00D000D4"/>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5D0"/>
    <w:rsid w:val="00D00661"/>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AB"/>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05"/>
    <w:rsid w:val="00D00E3A"/>
    <w:rsid w:val="00D00E8C"/>
    <w:rsid w:val="00D00ED9"/>
    <w:rsid w:val="00D00EE9"/>
    <w:rsid w:val="00D00EF6"/>
    <w:rsid w:val="00D00F34"/>
    <w:rsid w:val="00D00FAC"/>
    <w:rsid w:val="00D00FB3"/>
    <w:rsid w:val="00D0107A"/>
    <w:rsid w:val="00D01084"/>
    <w:rsid w:val="00D01093"/>
    <w:rsid w:val="00D010A2"/>
    <w:rsid w:val="00D010C7"/>
    <w:rsid w:val="00D010E7"/>
    <w:rsid w:val="00D01163"/>
    <w:rsid w:val="00D0117B"/>
    <w:rsid w:val="00D01188"/>
    <w:rsid w:val="00D011A8"/>
    <w:rsid w:val="00D011B5"/>
    <w:rsid w:val="00D011EB"/>
    <w:rsid w:val="00D01237"/>
    <w:rsid w:val="00D01245"/>
    <w:rsid w:val="00D01258"/>
    <w:rsid w:val="00D01284"/>
    <w:rsid w:val="00D0128A"/>
    <w:rsid w:val="00D01321"/>
    <w:rsid w:val="00D01326"/>
    <w:rsid w:val="00D0136F"/>
    <w:rsid w:val="00D013EB"/>
    <w:rsid w:val="00D01403"/>
    <w:rsid w:val="00D0143F"/>
    <w:rsid w:val="00D014B8"/>
    <w:rsid w:val="00D015C7"/>
    <w:rsid w:val="00D01644"/>
    <w:rsid w:val="00D01655"/>
    <w:rsid w:val="00D01690"/>
    <w:rsid w:val="00D016A8"/>
    <w:rsid w:val="00D016E9"/>
    <w:rsid w:val="00D01708"/>
    <w:rsid w:val="00D017B9"/>
    <w:rsid w:val="00D017C4"/>
    <w:rsid w:val="00D01841"/>
    <w:rsid w:val="00D018A5"/>
    <w:rsid w:val="00D018B3"/>
    <w:rsid w:val="00D018FA"/>
    <w:rsid w:val="00D01937"/>
    <w:rsid w:val="00D01951"/>
    <w:rsid w:val="00D01964"/>
    <w:rsid w:val="00D01976"/>
    <w:rsid w:val="00D019B6"/>
    <w:rsid w:val="00D019DE"/>
    <w:rsid w:val="00D019E3"/>
    <w:rsid w:val="00D019F3"/>
    <w:rsid w:val="00D01A66"/>
    <w:rsid w:val="00D01A71"/>
    <w:rsid w:val="00D01A85"/>
    <w:rsid w:val="00D01AD8"/>
    <w:rsid w:val="00D01B15"/>
    <w:rsid w:val="00D01B49"/>
    <w:rsid w:val="00D01B5C"/>
    <w:rsid w:val="00D01B64"/>
    <w:rsid w:val="00D01B94"/>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42"/>
    <w:rsid w:val="00D02144"/>
    <w:rsid w:val="00D02177"/>
    <w:rsid w:val="00D02181"/>
    <w:rsid w:val="00D021C4"/>
    <w:rsid w:val="00D021E0"/>
    <w:rsid w:val="00D021FD"/>
    <w:rsid w:val="00D02271"/>
    <w:rsid w:val="00D02291"/>
    <w:rsid w:val="00D02298"/>
    <w:rsid w:val="00D022C0"/>
    <w:rsid w:val="00D02346"/>
    <w:rsid w:val="00D02349"/>
    <w:rsid w:val="00D023CC"/>
    <w:rsid w:val="00D023EA"/>
    <w:rsid w:val="00D024B4"/>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17"/>
    <w:rsid w:val="00D0273B"/>
    <w:rsid w:val="00D0277A"/>
    <w:rsid w:val="00D0277F"/>
    <w:rsid w:val="00D027D5"/>
    <w:rsid w:val="00D02897"/>
    <w:rsid w:val="00D028EF"/>
    <w:rsid w:val="00D02919"/>
    <w:rsid w:val="00D02930"/>
    <w:rsid w:val="00D0297B"/>
    <w:rsid w:val="00D0297F"/>
    <w:rsid w:val="00D02991"/>
    <w:rsid w:val="00D029A7"/>
    <w:rsid w:val="00D029B9"/>
    <w:rsid w:val="00D02A1F"/>
    <w:rsid w:val="00D02A60"/>
    <w:rsid w:val="00D02A93"/>
    <w:rsid w:val="00D02A9F"/>
    <w:rsid w:val="00D02B2D"/>
    <w:rsid w:val="00D02B92"/>
    <w:rsid w:val="00D02BFA"/>
    <w:rsid w:val="00D02C07"/>
    <w:rsid w:val="00D02C2E"/>
    <w:rsid w:val="00D02C48"/>
    <w:rsid w:val="00D02C98"/>
    <w:rsid w:val="00D02CB5"/>
    <w:rsid w:val="00D02D0E"/>
    <w:rsid w:val="00D02D21"/>
    <w:rsid w:val="00D02D8D"/>
    <w:rsid w:val="00D02DDC"/>
    <w:rsid w:val="00D02DE1"/>
    <w:rsid w:val="00D02E19"/>
    <w:rsid w:val="00D02E27"/>
    <w:rsid w:val="00D02EA4"/>
    <w:rsid w:val="00D02EBD"/>
    <w:rsid w:val="00D02EE3"/>
    <w:rsid w:val="00D02FCB"/>
    <w:rsid w:val="00D02FF1"/>
    <w:rsid w:val="00D02FFF"/>
    <w:rsid w:val="00D03041"/>
    <w:rsid w:val="00D03075"/>
    <w:rsid w:val="00D030A5"/>
    <w:rsid w:val="00D030C9"/>
    <w:rsid w:val="00D03123"/>
    <w:rsid w:val="00D03150"/>
    <w:rsid w:val="00D0315C"/>
    <w:rsid w:val="00D03171"/>
    <w:rsid w:val="00D03178"/>
    <w:rsid w:val="00D03230"/>
    <w:rsid w:val="00D03248"/>
    <w:rsid w:val="00D03257"/>
    <w:rsid w:val="00D03261"/>
    <w:rsid w:val="00D03271"/>
    <w:rsid w:val="00D033A4"/>
    <w:rsid w:val="00D033F6"/>
    <w:rsid w:val="00D03402"/>
    <w:rsid w:val="00D0340E"/>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5B"/>
    <w:rsid w:val="00D03792"/>
    <w:rsid w:val="00D03838"/>
    <w:rsid w:val="00D0384B"/>
    <w:rsid w:val="00D038FF"/>
    <w:rsid w:val="00D03979"/>
    <w:rsid w:val="00D039FE"/>
    <w:rsid w:val="00D03AF4"/>
    <w:rsid w:val="00D03AF5"/>
    <w:rsid w:val="00D03B2C"/>
    <w:rsid w:val="00D03B5C"/>
    <w:rsid w:val="00D03B93"/>
    <w:rsid w:val="00D03BBC"/>
    <w:rsid w:val="00D03BD9"/>
    <w:rsid w:val="00D03C1D"/>
    <w:rsid w:val="00D03C59"/>
    <w:rsid w:val="00D03C6A"/>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2BD"/>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75"/>
    <w:rsid w:val="00D047A6"/>
    <w:rsid w:val="00D047B7"/>
    <w:rsid w:val="00D0480D"/>
    <w:rsid w:val="00D0488B"/>
    <w:rsid w:val="00D048C8"/>
    <w:rsid w:val="00D048E2"/>
    <w:rsid w:val="00D048EA"/>
    <w:rsid w:val="00D04900"/>
    <w:rsid w:val="00D049D0"/>
    <w:rsid w:val="00D049D3"/>
    <w:rsid w:val="00D04A04"/>
    <w:rsid w:val="00D04A0B"/>
    <w:rsid w:val="00D04A71"/>
    <w:rsid w:val="00D04A88"/>
    <w:rsid w:val="00D04AE6"/>
    <w:rsid w:val="00D04AF0"/>
    <w:rsid w:val="00D04B2A"/>
    <w:rsid w:val="00D04B65"/>
    <w:rsid w:val="00D04B81"/>
    <w:rsid w:val="00D04B83"/>
    <w:rsid w:val="00D04BB2"/>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58"/>
    <w:rsid w:val="00D05371"/>
    <w:rsid w:val="00D05399"/>
    <w:rsid w:val="00D053C0"/>
    <w:rsid w:val="00D05407"/>
    <w:rsid w:val="00D05446"/>
    <w:rsid w:val="00D05449"/>
    <w:rsid w:val="00D05469"/>
    <w:rsid w:val="00D05479"/>
    <w:rsid w:val="00D054D0"/>
    <w:rsid w:val="00D05503"/>
    <w:rsid w:val="00D05519"/>
    <w:rsid w:val="00D0551B"/>
    <w:rsid w:val="00D05521"/>
    <w:rsid w:val="00D05526"/>
    <w:rsid w:val="00D05532"/>
    <w:rsid w:val="00D0553D"/>
    <w:rsid w:val="00D0556B"/>
    <w:rsid w:val="00D05578"/>
    <w:rsid w:val="00D055D3"/>
    <w:rsid w:val="00D055DE"/>
    <w:rsid w:val="00D055EA"/>
    <w:rsid w:val="00D0565E"/>
    <w:rsid w:val="00D05713"/>
    <w:rsid w:val="00D0572B"/>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11"/>
    <w:rsid w:val="00D05A34"/>
    <w:rsid w:val="00D05AA9"/>
    <w:rsid w:val="00D05AD7"/>
    <w:rsid w:val="00D05AE4"/>
    <w:rsid w:val="00D05B07"/>
    <w:rsid w:val="00D05BA9"/>
    <w:rsid w:val="00D05BB8"/>
    <w:rsid w:val="00D05C21"/>
    <w:rsid w:val="00D05C82"/>
    <w:rsid w:val="00D05C9E"/>
    <w:rsid w:val="00D05CC0"/>
    <w:rsid w:val="00D05CF2"/>
    <w:rsid w:val="00D05D6C"/>
    <w:rsid w:val="00D05DBE"/>
    <w:rsid w:val="00D05EA4"/>
    <w:rsid w:val="00D05EF6"/>
    <w:rsid w:val="00D05F17"/>
    <w:rsid w:val="00D05FA4"/>
    <w:rsid w:val="00D05FB5"/>
    <w:rsid w:val="00D05FC7"/>
    <w:rsid w:val="00D0602A"/>
    <w:rsid w:val="00D0607B"/>
    <w:rsid w:val="00D060A2"/>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96"/>
    <w:rsid w:val="00D064DF"/>
    <w:rsid w:val="00D06530"/>
    <w:rsid w:val="00D0654E"/>
    <w:rsid w:val="00D0656C"/>
    <w:rsid w:val="00D06577"/>
    <w:rsid w:val="00D0657A"/>
    <w:rsid w:val="00D065A1"/>
    <w:rsid w:val="00D065D1"/>
    <w:rsid w:val="00D065E5"/>
    <w:rsid w:val="00D065EF"/>
    <w:rsid w:val="00D06647"/>
    <w:rsid w:val="00D06698"/>
    <w:rsid w:val="00D066A7"/>
    <w:rsid w:val="00D06700"/>
    <w:rsid w:val="00D0672A"/>
    <w:rsid w:val="00D06790"/>
    <w:rsid w:val="00D067A6"/>
    <w:rsid w:val="00D067BF"/>
    <w:rsid w:val="00D067C0"/>
    <w:rsid w:val="00D067CB"/>
    <w:rsid w:val="00D067F5"/>
    <w:rsid w:val="00D0680E"/>
    <w:rsid w:val="00D06814"/>
    <w:rsid w:val="00D06856"/>
    <w:rsid w:val="00D06941"/>
    <w:rsid w:val="00D069A7"/>
    <w:rsid w:val="00D069ED"/>
    <w:rsid w:val="00D06A01"/>
    <w:rsid w:val="00D06AF8"/>
    <w:rsid w:val="00D06B17"/>
    <w:rsid w:val="00D06B43"/>
    <w:rsid w:val="00D06B4D"/>
    <w:rsid w:val="00D06B4E"/>
    <w:rsid w:val="00D06B58"/>
    <w:rsid w:val="00D06BEC"/>
    <w:rsid w:val="00D06BFD"/>
    <w:rsid w:val="00D06C7C"/>
    <w:rsid w:val="00D06C82"/>
    <w:rsid w:val="00D06C8B"/>
    <w:rsid w:val="00D06C99"/>
    <w:rsid w:val="00D06CBA"/>
    <w:rsid w:val="00D06CC3"/>
    <w:rsid w:val="00D06CD2"/>
    <w:rsid w:val="00D06D0A"/>
    <w:rsid w:val="00D06D21"/>
    <w:rsid w:val="00D06D2E"/>
    <w:rsid w:val="00D06D45"/>
    <w:rsid w:val="00D06D5E"/>
    <w:rsid w:val="00D06D79"/>
    <w:rsid w:val="00D06DFC"/>
    <w:rsid w:val="00D06E21"/>
    <w:rsid w:val="00D06E26"/>
    <w:rsid w:val="00D06E34"/>
    <w:rsid w:val="00D06E61"/>
    <w:rsid w:val="00D06E7B"/>
    <w:rsid w:val="00D06EFA"/>
    <w:rsid w:val="00D06F02"/>
    <w:rsid w:val="00D07022"/>
    <w:rsid w:val="00D07089"/>
    <w:rsid w:val="00D070A4"/>
    <w:rsid w:val="00D07111"/>
    <w:rsid w:val="00D0714E"/>
    <w:rsid w:val="00D07197"/>
    <w:rsid w:val="00D071B5"/>
    <w:rsid w:val="00D07205"/>
    <w:rsid w:val="00D0720E"/>
    <w:rsid w:val="00D07259"/>
    <w:rsid w:val="00D0728A"/>
    <w:rsid w:val="00D072DE"/>
    <w:rsid w:val="00D072E1"/>
    <w:rsid w:val="00D07306"/>
    <w:rsid w:val="00D0730D"/>
    <w:rsid w:val="00D07379"/>
    <w:rsid w:val="00D073A4"/>
    <w:rsid w:val="00D073D6"/>
    <w:rsid w:val="00D074BE"/>
    <w:rsid w:val="00D07526"/>
    <w:rsid w:val="00D07565"/>
    <w:rsid w:val="00D0756C"/>
    <w:rsid w:val="00D07572"/>
    <w:rsid w:val="00D075FC"/>
    <w:rsid w:val="00D076AB"/>
    <w:rsid w:val="00D076B7"/>
    <w:rsid w:val="00D07758"/>
    <w:rsid w:val="00D0778C"/>
    <w:rsid w:val="00D07818"/>
    <w:rsid w:val="00D07829"/>
    <w:rsid w:val="00D07851"/>
    <w:rsid w:val="00D07872"/>
    <w:rsid w:val="00D07891"/>
    <w:rsid w:val="00D078AD"/>
    <w:rsid w:val="00D078B7"/>
    <w:rsid w:val="00D078C9"/>
    <w:rsid w:val="00D0791F"/>
    <w:rsid w:val="00D079C5"/>
    <w:rsid w:val="00D079EC"/>
    <w:rsid w:val="00D07A0E"/>
    <w:rsid w:val="00D07A6B"/>
    <w:rsid w:val="00D07AF2"/>
    <w:rsid w:val="00D07B1A"/>
    <w:rsid w:val="00D07B78"/>
    <w:rsid w:val="00D07B85"/>
    <w:rsid w:val="00D07B8A"/>
    <w:rsid w:val="00D07B96"/>
    <w:rsid w:val="00D07B9D"/>
    <w:rsid w:val="00D07BB0"/>
    <w:rsid w:val="00D07BCC"/>
    <w:rsid w:val="00D07BE2"/>
    <w:rsid w:val="00D07BE6"/>
    <w:rsid w:val="00D07C23"/>
    <w:rsid w:val="00D07C47"/>
    <w:rsid w:val="00D07C84"/>
    <w:rsid w:val="00D07CAE"/>
    <w:rsid w:val="00D07CF0"/>
    <w:rsid w:val="00D07D49"/>
    <w:rsid w:val="00D07D77"/>
    <w:rsid w:val="00D07D8F"/>
    <w:rsid w:val="00D07DD4"/>
    <w:rsid w:val="00D07E07"/>
    <w:rsid w:val="00D07E2D"/>
    <w:rsid w:val="00D07E9E"/>
    <w:rsid w:val="00D07ECA"/>
    <w:rsid w:val="00D07F0C"/>
    <w:rsid w:val="00D07F40"/>
    <w:rsid w:val="00D07F49"/>
    <w:rsid w:val="00D07F67"/>
    <w:rsid w:val="00D07F8D"/>
    <w:rsid w:val="00D07FBF"/>
    <w:rsid w:val="00D07FDB"/>
    <w:rsid w:val="00D1003B"/>
    <w:rsid w:val="00D100A6"/>
    <w:rsid w:val="00D1012E"/>
    <w:rsid w:val="00D1013B"/>
    <w:rsid w:val="00D10163"/>
    <w:rsid w:val="00D1022A"/>
    <w:rsid w:val="00D1029C"/>
    <w:rsid w:val="00D10304"/>
    <w:rsid w:val="00D103E2"/>
    <w:rsid w:val="00D103E5"/>
    <w:rsid w:val="00D103ED"/>
    <w:rsid w:val="00D1040C"/>
    <w:rsid w:val="00D10423"/>
    <w:rsid w:val="00D10457"/>
    <w:rsid w:val="00D1049F"/>
    <w:rsid w:val="00D104AC"/>
    <w:rsid w:val="00D104EE"/>
    <w:rsid w:val="00D1050C"/>
    <w:rsid w:val="00D1050F"/>
    <w:rsid w:val="00D1053C"/>
    <w:rsid w:val="00D10584"/>
    <w:rsid w:val="00D105C4"/>
    <w:rsid w:val="00D105F1"/>
    <w:rsid w:val="00D10655"/>
    <w:rsid w:val="00D10662"/>
    <w:rsid w:val="00D10668"/>
    <w:rsid w:val="00D106F7"/>
    <w:rsid w:val="00D1070E"/>
    <w:rsid w:val="00D1071F"/>
    <w:rsid w:val="00D1075D"/>
    <w:rsid w:val="00D10774"/>
    <w:rsid w:val="00D10798"/>
    <w:rsid w:val="00D107B3"/>
    <w:rsid w:val="00D107E4"/>
    <w:rsid w:val="00D10826"/>
    <w:rsid w:val="00D10889"/>
    <w:rsid w:val="00D108A1"/>
    <w:rsid w:val="00D108AC"/>
    <w:rsid w:val="00D108EF"/>
    <w:rsid w:val="00D108F5"/>
    <w:rsid w:val="00D1090F"/>
    <w:rsid w:val="00D10912"/>
    <w:rsid w:val="00D10914"/>
    <w:rsid w:val="00D10926"/>
    <w:rsid w:val="00D10929"/>
    <w:rsid w:val="00D1095B"/>
    <w:rsid w:val="00D109B3"/>
    <w:rsid w:val="00D109D7"/>
    <w:rsid w:val="00D10A2D"/>
    <w:rsid w:val="00D10A4E"/>
    <w:rsid w:val="00D10A6B"/>
    <w:rsid w:val="00D10A6D"/>
    <w:rsid w:val="00D10A7E"/>
    <w:rsid w:val="00D10A95"/>
    <w:rsid w:val="00D10AE3"/>
    <w:rsid w:val="00D10B0A"/>
    <w:rsid w:val="00D10B0C"/>
    <w:rsid w:val="00D10B2A"/>
    <w:rsid w:val="00D10B6E"/>
    <w:rsid w:val="00D10B87"/>
    <w:rsid w:val="00D10BA5"/>
    <w:rsid w:val="00D10BD8"/>
    <w:rsid w:val="00D10C15"/>
    <w:rsid w:val="00D10C24"/>
    <w:rsid w:val="00D10C5D"/>
    <w:rsid w:val="00D10C7A"/>
    <w:rsid w:val="00D10CAE"/>
    <w:rsid w:val="00D10CC7"/>
    <w:rsid w:val="00D10D45"/>
    <w:rsid w:val="00D10D51"/>
    <w:rsid w:val="00D10D8D"/>
    <w:rsid w:val="00D10E42"/>
    <w:rsid w:val="00D10E4D"/>
    <w:rsid w:val="00D10E68"/>
    <w:rsid w:val="00D10ECF"/>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65"/>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11"/>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D9"/>
    <w:rsid w:val="00D11DE4"/>
    <w:rsid w:val="00D11E48"/>
    <w:rsid w:val="00D11E59"/>
    <w:rsid w:val="00D11F61"/>
    <w:rsid w:val="00D11F77"/>
    <w:rsid w:val="00D11F9F"/>
    <w:rsid w:val="00D1200B"/>
    <w:rsid w:val="00D12020"/>
    <w:rsid w:val="00D12050"/>
    <w:rsid w:val="00D12086"/>
    <w:rsid w:val="00D120C7"/>
    <w:rsid w:val="00D12100"/>
    <w:rsid w:val="00D12129"/>
    <w:rsid w:val="00D121C3"/>
    <w:rsid w:val="00D121DF"/>
    <w:rsid w:val="00D1226F"/>
    <w:rsid w:val="00D12286"/>
    <w:rsid w:val="00D12288"/>
    <w:rsid w:val="00D122C9"/>
    <w:rsid w:val="00D122D8"/>
    <w:rsid w:val="00D1231E"/>
    <w:rsid w:val="00D12389"/>
    <w:rsid w:val="00D123A6"/>
    <w:rsid w:val="00D123BA"/>
    <w:rsid w:val="00D123C0"/>
    <w:rsid w:val="00D12473"/>
    <w:rsid w:val="00D12486"/>
    <w:rsid w:val="00D12498"/>
    <w:rsid w:val="00D124AF"/>
    <w:rsid w:val="00D124BB"/>
    <w:rsid w:val="00D12571"/>
    <w:rsid w:val="00D125D7"/>
    <w:rsid w:val="00D1261E"/>
    <w:rsid w:val="00D12652"/>
    <w:rsid w:val="00D12672"/>
    <w:rsid w:val="00D12689"/>
    <w:rsid w:val="00D1268D"/>
    <w:rsid w:val="00D12693"/>
    <w:rsid w:val="00D126E3"/>
    <w:rsid w:val="00D1271E"/>
    <w:rsid w:val="00D12729"/>
    <w:rsid w:val="00D1277A"/>
    <w:rsid w:val="00D12793"/>
    <w:rsid w:val="00D127CF"/>
    <w:rsid w:val="00D12821"/>
    <w:rsid w:val="00D1284A"/>
    <w:rsid w:val="00D12877"/>
    <w:rsid w:val="00D1289F"/>
    <w:rsid w:val="00D128B4"/>
    <w:rsid w:val="00D128CF"/>
    <w:rsid w:val="00D12937"/>
    <w:rsid w:val="00D12979"/>
    <w:rsid w:val="00D129B2"/>
    <w:rsid w:val="00D129CA"/>
    <w:rsid w:val="00D12A2F"/>
    <w:rsid w:val="00D12A7D"/>
    <w:rsid w:val="00D12A81"/>
    <w:rsid w:val="00D12B2C"/>
    <w:rsid w:val="00D12B39"/>
    <w:rsid w:val="00D12B78"/>
    <w:rsid w:val="00D12B7A"/>
    <w:rsid w:val="00D12BB0"/>
    <w:rsid w:val="00D12C08"/>
    <w:rsid w:val="00D12C24"/>
    <w:rsid w:val="00D12CDB"/>
    <w:rsid w:val="00D12CE8"/>
    <w:rsid w:val="00D12CEA"/>
    <w:rsid w:val="00D12D02"/>
    <w:rsid w:val="00D12D58"/>
    <w:rsid w:val="00D12D85"/>
    <w:rsid w:val="00D12D8A"/>
    <w:rsid w:val="00D12DCD"/>
    <w:rsid w:val="00D12E19"/>
    <w:rsid w:val="00D12E9A"/>
    <w:rsid w:val="00D12EB3"/>
    <w:rsid w:val="00D12ECB"/>
    <w:rsid w:val="00D12EF9"/>
    <w:rsid w:val="00D12EFA"/>
    <w:rsid w:val="00D12F0D"/>
    <w:rsid w:val="00D12F11"/>
    <w:rsid w:val="00D12F20"/>
    <w:rsid w:val="00D12F9B"/>
    <w:rsid w:val="00D12FDE"/>
    <w:rsid w:val="00D1302A"/>
    <w:rsid w:val="00D13038"/>
    <w:rsid w:val="00D1304D"/>
    <w:rsid w:val="00D13067"/>
    <w:rsid w:val="00D130AF"/>
    <w:rsid w:val="00D13128"/>
    <w:rsid w:val="00D13130"/>
    <w:rsid w:val="00D1313A"/>
    <w:rsid w:val="00D13253"/>
    <w:rsid w:val="00D1328B"/>
    <w:rsid w:val="00D132A1"/>
    <w:rsid w:val="00D132AF"/>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85"/>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4"/>
    <w:rsid w:val="00D13B37"/>
    <w:rsid w:val="00D13B3A"/>
    <w:rsid w:val="00D13B5F"/>
    <w:rsid w:val="00D13B60"/>
    <w:rsid w:val="00D13B7B"/>
    <w:rsid w:val="00D13BEC"/>
    <w:rsid w:val="00D13C15"/>
    <w:rsid w:val="00D13C39"/>
    <w:rsid w:val="00D13C7A"/>
    <w:rsid w:val="00D13CC4"/>
    <w:rsid w:val="00D13CCE"/>
    <w:rsid w:val="00D13D0F"/>
    <w:rsid w:val="00D13D41"/>
    <w:rsid w:val="00D13D83"/>
    <w:rsid w:val="00D13D95"/>
    <w:rsid w:val="00D13DC8"/>
    <w:rsid w:val="00D13DD8"/>
    <w:rsid w:val="00D13E85"/>
    <w:rsid w:val="00D13EB1"/>
    <w:rsid w:val="00D13EDC"/>
    <w:rsid w:val="00D13EF1"/>
    <w:rsid w:val="00D13F59"/>
    <w:rsid w:val="00D13F5C"/>
    <w:rsid w:val="00D13FAC"/>
    <w:rsid w:val="00D13FF0"/>
    <w:rsid w:val="00D14009"/>
    <w:rsid w:val="00D14012"/>
    <w:rsid w:val="00D14025"/>
    <w:rsid w:val="00D14045"/>
    <w:rsid w:val="00D1404A"/>
    <w:rsid w:val="00D14076"/>
    <w:rsid w:val="00D1407E"/>
    <w:rsid w:val="00D140F1"/>
    <w:rsid w:val="00D141B2"/>
    <w:rsid w:val="00D141F2"/>
    <w:rsid w:val="00D141FB"/>
    <w:rsid w:val="00D1420B"/>
    <w:rsid w:val="00D1424F"/>
    <w:rsid w:val="00D1426D"/>
    <w:rsid w:val="00D14294"/>
    <w:rsid w:val="00D142DB"/>
    <w:rsid w:val="00D14341"/>
    <w:rsid w:val="00D14366"/>
    <w:rsid w:val="00D143DF"/>
    <w:rsid w:val="00D14415"/>
    <w:rsid w:val="00D14456"/>
    <w:rsid w:val="00D14465"/>
    <w:rsid w:val="00D1446D"/>
    <w:rsid w:val="00D14470"/>
    <w:rsid w:val="00D14483"/>
    <w:rsid w:val="00D144EB"/>
    <w:rsid w:val="00D144F1"/>
    <w:rsid w:val="00D14527"/>
    <w:rsid w:val="00D14536"/>
    <w:rsid w:val="00D145C7"/>
    <w:rsid w:val="00D145F9"/>
    <w:rsid w:val="00D14645"/>
    <w:rsid w:val="00D14662"/>
    <w:rsid w:val="00D1468C"/>
    <w:rsid w:val="00D1471F"/>
    <w:rsid w:val="00D14745"/>
    <w:rsid w:val="00D14829"/>
    <w:rsid w:val="00D148AA"/>
    <w:rsid w:val="00D148F3"/>
    <w:rsid w:val="00D14985"/>
    <w:rsid w:val="00D149D8"/>
    <w:rsid w:val="00D149DA"/>
    <w:rsid w:val="00D149DB"/>
    <w:rsid w:val="00D14A41"/>
    <w:rsid w:val="00D14A69"/>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12"/>
    <w:rsid w:val="00D14E38"/>
    <w:rsid w:val="00D14E40"/>
    <w:rsid w:val="00D14E7C"/>
    <w:rsid w:val="00D14ECB"/>
    <w:rsid w:val="00D14EDC"/>
    <w:rsid w:val="00D14EE0"/>
    <w:rsid w:val="00D14EE2"/>
    <w:rsid w:val="00D14EEA"/>
    <w:rsid w:val="00D14F19"/>
    <w:rsid w:val="00D14F27"/>
    <w:rsid w:val="00D14F88"/>
    <w:rsid w:val="00D14FA2"/>
    <w:rsid w:val="00D14FB9"/>
    <w:rsid w:val="00D14FD2"/>
    <w:rsid w:val="00D14FF5"/>
    <w:rsid w:val="00D15066"/>
    <w:rsid w:val="00D1509D"/>
    <w:rsid w:val="00D150BC"/>
    <w:rsid w:val="00D151B5"/>
    <w:rsid w:val="00D151F7"/>
    <w:rsid w:val="00D15229"/>
    <w:rsid w:val="00D1525E"/>
    <w:rsid w:val="00D15262"/>
    <w:rsid w:val="00D152A3"/>
    <w:rsid w:val="00D152C4"/>
    <w:rsid w:val="00D152F0"/>
    <w:rsid w:val="00D15302"/>
    <w:rsid w:val="00D15358"/>
    <w:rsid w:val="00D153A7"/>
    <w:rsid w:val="00D153B3"/>
    <w:rsid w:val="00D153BE"/>
    <w:rsid w:val="00D153C8"/>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AA"/>
    <w:rsid w:val="00D159C9"/>
    <w:rsid w:val="00D15A06"/>
    <w:rsid w:val="00D15A30"/>
    <w:rsid w:val="00D15A48"/>
    <w:rsid w:val="00D15A73"/>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8"/>
    <w:rsid w:val="00D15EEA"/>
    <w:rsid w:val="00D15F6E"/>
    <w:rsid w:val="00D15FE1"/>
    <w:rsid w:val="00D1612A"/>
    <w:rsid w:val="00D16171"/>
    <w:rsid w:val="00D1618D"/>
    <w:rsid w:val="00D161BA"/>
    <w:rsid w:val="00D161C0"/>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3F"/>
    <w:rsid w:val="00D16673"/>
    <w:rsid w:val="00D166E2"/>
    <w:rsid w:val="00D16710"/>
    <w:rsid w:val="00D167C0"/>
    <w:rsid w:val="00D167EC"/>
    <w:rsid w:val="00D1680E"/>
    <w:rsid w:val="00D16855"/>
    <w:rsid w:val="00D168A4"/>
    <w:rsid w:val="00D168D8"/>
    <w:rsid w:val="00D1690B"/>
    <w:rsid w:val="00D1691A"/>
    <w:rsid w:val="00D1691F"/>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BBE"/>
    <w:rsid w:val="00D16C49"/>
    <w:rsid w:val="00D16C9D"/>
    <w:rsid w:val="00D16CAA"/>
    <w:rsid w:val="00D16D7F"/>
    <w:rsid w:val="00D16D84"/>
    <w:rsid w:val="00D16DA0"/>
    <w:rsid w:val="00D16DAB"/>
    <w:rsid w:val="00D16DB6"/>
    <w:rsid w:val="00D16DD3"/>
    <w:rsid w:val="00D16DE7"/>
    <w:rsid w:val="00D16E47"/>
    <w:rsid w:val="00D16EB9"/>
    <w:rsid w:val="00D16EDC"/>
    <w:rsid w:val="00D16EF3"/>
    <w:rsid w:val="00D16F8A"/>
    <w:rsid w:val="00D16FAD"/>
    <w:rsid w:val="00D16FC8"/>
    <w:rsid w:val="00D16FD6"/>
    <w:rsid w:val="00D1701B"/>
    <w:rsid w:val="00D17089"/>
    <w:rsid w:val="00D1709F"/>
    <w:rsid w:val="00D170BB"/>
    <w:rsid w:val="00D170FD"/>
    <w:rsid w:val="00D17129"/>
    <w:rsid w:val="00D17133"/>
    <w:rsid w:val="00D171FC"/>
    <w:rsid w:val="00D17203"/>
    <w:rsid w:val="00D1722D"/>
    <w:rsid w:val="00D1729F"/>
    <w:rsid w:val="00D17323"/>
    <w:rsid w:val="00D1736E"/>
    <w:rsid w:val="00D1737A"/>
    <w:rsid w:val="00D1737E"/>
    <w:rsid w:val="00D17383"/>
    <w:rsid w:val="00D173AC"/>
    <w:rsid w:val="00D173B2"/>
    <w:rsid w:val="00D173BB"/>
    <w:rsid w:val="00D173BF"/>
    <w:rsid w:val="00D17461"/>
    <w:rsid w:val="00D1749F"/>
    <w:rsid w:val="00D17543"/>
    <w:rsid w:val="00D1763E"/>
    <w:rsid w:val="00D17670"/>
    <w:rsid w:val="00D176DB"/>
    <w:rsid w:val="00D176E4"/>
    <w:rsid w:val="00D17748"/>
    <w:rsid w:val="00D1774C"/>
    <w:rsid w:val="00D17778"/>
    <w:rsid w:val="00D177D4"/>
    <w:rsid w:val="00D17823"/>
    <w:rsid w:val="00D17830"/>
    <w:rsid w:val="00D178E3"/>
    <w:rsid w:val="00D178E6"/>
    <w:rsid w:val="00D17926"/>
    <w:rsid w:val="00D1792E"/>
    <w:rsid w:val="00D179B0"/>
    <w:rsid w:val="00D179D5"/>
    <w:rsid w:val="00D17A22"/>
    <w:rsid w:val="00D17A6E"/>
    <w:rsid w:val="00D17AB1"/>
    <w:rsid w:val="00D17AF0"/>
    <w:rsid w:val="00D17B26"/>
    <w:rsid w:val="00D17BA9"/>
    <w:rsid w:val="00D17BDC"/>
    <w:rsid w:val="00D17C0B"/>
    <w:rsid w:val="00D17C7E"/>
    <w:rsid w:val="00D17C8A"/>
    <w:rsid w:val="00D17CAC"/>
    <w:rsid w:val="00D17CB6"/>
    <w:rsid w:val="00D17CD8"/>
    <w:rsid w:val="00D17D25"/>
    <w:rsid w:val="00D17D6E"/>
    <w:rsid w:val="00D17D7D"/>
    <w:rsid w:val="00D17DA2"/>
    <w:rsid w:val="00D17DC5"/>
    <w:rsid w:val="00D17DC9"/>
    <w:rsid w:val="00D17DE1"/>
    <w:rsid w:val="00D17E0D"/>
    <w:rsid w:val="00D17E60"/>
    <w:rsid w:val="00D17EDF"/>
    <w:rsid w:val="00D17EEF"/>
    <w:rsid w:val="00D17F2F"/>
    <w:rsid w:val="00D17F63"/>
    <w:rsid w:val="00D17F85"/>
    <w:rsid w:val="00D17F90"/>
    <w:rsid w:val="00D17FAD"/>
    <w:rsid w:val="00D2003A"/>
    <w:rsid w:val="00D20047"/>
    <w:rsid w:val="00D200D0"/>
    <w:rsid w:val="00D20126"/>
    <w:rsid w:val="00D20148"/>
    <w:rsid w:val="00D2018C"/>
    <w:rsid w:val="00D201AE"/>
    <w:rsid w:val="00D20254"/>
    <w:rsid w:val="00D2025B"/>
    <w:rsid w:val="00D20279"/>
    <w:rsid w:val="00D2029A"/>
    <w:rsid w:val="00D2030E"/>
    <w:rsid w:val="00D20328"/>
    <w:rsid w:val="00D20330"/>
    <w:rsid w:val="00D2034E"/>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F7"/>
    <w:rsid w:val="00D20C3B"/>
    <w:rsid w:val="00D20C6A"/>
    <w:rsid w:val="00D20C94"/>
    <w:rsid w:val="00D20D35"/>
    <w:rsid w:val="00D20D36"/>
    <w:rsid w:val="00D20D5B"/>
    <w:rsid w:val="00D20D83"/>
    <w:rsid w:val="00D20D97"/>
    <w:rsid w:val="00D20DA8"/>
    <w:rsid w:val="00D20DC5"/>
    <w:rsid w:val="00D20DCC"/>
    <w:rsid w:val="00D20E0C"/>
    <w:rsid w:val="00D20E8F"/>
    <w:rsid w:val="00D20E95"/>
    <w:rsid w:val="00D20EAD"/>
    <w:rsid w:val="00D20EC2"/>
    <w:rsid w:val="00D20F78"/>
    <w:rsid w:val="00D20FC0"/>
    <w:rsid w:val="00D20FCA"/>
    <w:rsid w:val="00D20FEE"/>
    <w:rsid w:val="00D21084"/>
    <w:rsid w:val="00D21095"/>
    <w:rsid w:val="00D210DE"/>
    <w:rsid w:val="00D210E7"/>
    <w:rsid w:val="00D21166"/>
    <w:rsid w:val="00D21180"/>
    <w:rsid w:val="00D21226"/>
    <w:rsid w:val="00D21231"/>
    <w:rsid w:val="00D21245"/>
    <w:rsid w:val="00D212AB"/>
    <w:rsid w:val="00D212AD"/>
    <w:rsid w:val="00D212BE"/>
    <w:rsid w:val="00D212EA"/>
    <w:rsid w:val="00D212F1"/>
    <w:rsid w:val="00D212F2"/>
    <w:rsid w:val="00D21312"/>
    <w:rsid w:val="00D2135A"/>
    <w:rsid w:val="00D21372"/>
    <w:rsid w:val="00D213BB"/>
    <w:rsid w:val="00D2145D"/>
    <w:rsid w:val="00D21483"/>
    <w:rsid w:val="00D214C3"/>
    <w:rsid w:val="00D2157E"/>
    <w:rsid w:val="00D215BF"/>
    <w:rsid w:val="00D215F5"/>
    <w:rsid w:val="00D21603"/>
    <w:rsid w:val="00D2162A"/>
    <w:rsid w:val="00D2164B"/>
    <w:rsid w:val="00D2164C"/>
    <w:rsid w:val="00D21690"/>
    <w:rsid w:val="00D21703"/>
    <w:rsid w:val="00D21728"/>
    <w:rsid w:val="00D21733"/>
    <w:rsid w:val="00D2177C"/>
    <w:rsid w:val="00D2178B"/>
    <w:rsid w:val="00D217AC"/>
    <w:rsid w:val="00D217EC"/>
    <w:rsid w:val="00D217EF"/>
    <w:rsid w:val="00D21826"/>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8A"/>
    <w:rsid w:val="00D21C5C"/>
    <w:rsid w:val="00D21C97"/>
    <w:rsid w:val="00D21CB4"/>
    <w:rsid w:val="00D21CE4"/>
    <w:rsid w:val="00D21D2E"/>
    <w:rsid w:val="00D21D48"/>
    <w:rsid w:val="00D21D4A"/>
    <w:rsid w:val="00D21D73"/>
    <w:rsid w:val="00D21D76"/>
    <w:rsid w:val="00D21D89"/>
    <w:rsid w:val="00D21DE3"/>
    <w:rsid w:val="00D21E11"/>
    <w:rsid w:val="00D21E18"/>
    <w:rsid w:val="00D21E1C"/>
    <w:rsid w:val="00D21E27"/>
    <w:rsid w:val="00D21E6E"/>
    <w:rsid w:val="00D21ED9"/>
    <w:rsid w:val="00D21EED"/>
    <w:rsid w:val="00D21F14"/>
    <w:rsid w:val="00D21F44"/>
    <w:rsid w:val="00D21F79"/>
    <w:rsid w:val="00D21FE0"/>
    <w:rsid w:val="00D21FE4"/>
    <w:rsid w:val="00D22057"/>
    <w:rsid w:val="00D22077"/>
    <w:rsid w:val="00D220A1"/>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35"/>
    <w:rsid w:val="00D22445"/>
    <w:rsid w:val="00D22457"/>
    <w:rsid w:val="00D22477"/>
    <w:rsid w:val="00D22485"/>
    <w:rsid w:val="00D224CD"/>
    <w:rsid w:val="00D224E2"/>
    <w:rsid w:val="00D224EB"/>
    <w:rsid w:val="00D22521"/>
    <w:rsid w:val="00D22523"/>
    <w:rsid w:val="00D225C6"/>
    <w:rsid w:val="00D22608"/>
    <w:rsid w:val="00D22619"/>
    <w:rsid w:val="00D2262E"/>
    <w:rsid w:val="00D2266A"/>
    <w:rsid w:val="00D226C8"/>
    <w:rsid w:val="00D2270F"/>
    <w:rsid w:val="00D2275A"/>
    <w:rsid w:val="00D22781"/>
    <w:rsid w:val="00D22827"/>
    <w:rsid w:val="00D2282C"/>
    <w:rsid w:val="00D228C1"/>
    <w:rsid w:val="00D228EA"/>
    <w:rsid w:val="00D228F4"/>
    <w:rsid w:val="00D22916"/>
    <w:rsid w:val="00D22959"/>
    <w:rsid w:val="00D22963"/>
    <w:rsid w:val="00D2299D"/>
    <w:rsid w:val="00D22A1B"/>
    <w:rsid w:val="00D22A4F"/>
    <w:rsid w:val="00D22AB3"/>
    <w:rsid w:val="00D22AD3"/>
    <w:rsid w:val="00D22AF6"/>
    <w:rsid w:val="00D22B97"/>
    <w:rsid w:val="00D22BB5"/>
    <w:rsid w:val="00D22BDA"/>
    <w:rsid w:val="00D22BDB"/>
    <w:rsid w:val="00D22BEE"/>
    <w:rsid w:val="00D22C51"/>
    <w:rsid w:val="00D22C5B"/>
    <w:rsid w:val="00D22C8B"/>
    <w:rsid w:val="00D22CA6"/>
    <w:rsid w:val="00D22CC2"/>
    <w:rsid w:val="00D22CCB"/>
    <w:rsid w:val="00D22CE9"/>
    <w:rsid w:val="00D22CEB"/>
    <w:rsid w:val="00D22D21"/>
    <w:rsid w:val="00D22D83"/>
    <w:rsid w:val="00D22DBC"/>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0ED"/>
    <w:rsid w:val="00D231D5"/>
    <w:rsid w:val="00D231F6"/>
    <w:rsid w:val="00D231FC"/>
    <w:rsid w:val="00D231FF"/>
    <w:rsid w:val="00D232C4"/>
    <w:rsid w:val="00D23305"/>
    <w:rsid w:val="00D2334E"/>
    <w:rsid w:val="00D23359"/>
    <w:rsid w:val="00D2338D"/>
    <w:rsid w:val="00D233DC"/>
    <w:rsid w:val="00D23425"/>
    <w:rsid w:val="00D2342E"/>
    <w:rsid w:val="00D2346E"/>
    <w:rsid w:val="00D23482"/>
    <w:rsid w:val="00D234BC"/>
    <w:rsid w:val="00D2354E"/>
    <w:rsid w:val="00D23551"/>
    <w:rsid w:val="00D2357D"/>
    <w:rsid w:val="00D235A2"/>
    <w:rsid w:val="00D235C7"/>
    <w:rsid w:val="00D235F9"/>
    <w:rsid w:val="00D2360D"/>
    <w:rsid w:val="00D2364E"/>
    <w:rsid w:val="00D2365D"/>
    <w:rsid w:val="00D23663"/>
    <w:rsid w:val="00D2366F"/>
    <w:rsid w:val="00D23675"/>
    <w:rsid w:val="00D236E9"/>
    <w:rsid w:val="00D2375E"/>
    <w:rsid w:val="00D2378C"/>
    <w:rsid w:val="00D237E2"/>
    <w:rsid w:val="00D2381D"/>
    <w:rsid w:val="00D23820"/>
    <w:rsid w:val="00D23823"/>
    <w:rsid w:val="00D238D0"/>
    <w:rsid w:val="00D238E0"/>
    <w:rsid w:val="00D23950"/>
    <w:rsid w:val="00D23A0D"/>
    <w:rsid w:val="00D23A3C"/>
    <w:rsid w:val="00D23A55"/>
    <w:rsid w:val="00D23A8A"/>
    <w:rsid w:val="00D23A8D"/>
    <w:rsid w:val="00D23A9B"/>
    <w:rsid w:val="00D23A9C"/>
    <w:rsid w:val="00D23AF8"/>
    <w:rsid w:val="00D23B36"/>
    <w:rsid w:val="00D23B4C"/>
    <w:rsid w:val="00D23B73"/>
    <w:rsid w:val="00D23B8C"/>
    <w:rsid w:val="00D23BD9"/>
    <w:rsid w:val="00D23C11"/>
    <w:rsid w:val="00D23C1F"/>
    <w:rsid w:val="00D23C21"/>
    <w:rsid w:val="00D23D30"/>
    <w:rsid w:val="00D23D53"/>
    <w:rsid w:val="00D23D7E"/>
    <w:rsid w:val="00D23DC4"/>
    <w:rsid w:val="00D23DC7"/>
    <w:rsid w:val="00D23DF9"/>
    <w:rsid w:val="00D23E62"/>
    <w:rsid w:val="00D23E79"/>
    <w:rsid w:val="00D23E7C"/>
    <w:rsid w:val="00D23EC8"/>
    <w:rsid w:val="00D23EF7"/>
    <w:rsid w:val="00D23F3B"/>
    <w:rsid w:val="00D23F77"/>
    <w:rsid w:val="00D23F7C"/>
    <w:rsid w:val="00D23FB1"/>
    <w:rsid w:val="00D23FDD"/>
    <w:rsid w:val="00D240AB"/>
    <w:rsid w:val="00D240CB"/>
    <w:rsid w:val="00D240F2"/>
    <w:rsid w:val="00D2410A"/>
    <w:rsid w:val="00D2410B"/>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CC"/>
    <w:rsid w:val="00D244D9"/>
    <w:rsid w:val="00D2451C"/>
    <w:rsid w:val="00D245B5"/>
    <w:rsid w:val="00D245DF"/>
    <w:rsid w:val="00D2463E"/>
    <w:rsid w:val="00D24695"/>
    <w:rsid w:val="00D246AA"/>
    <w:rsid w:val="00D246B1"/>
    <w:rsid w:val="00D246C2"/>
    <w:rsid w:val="00D246DE"/>
    <w:rsid w:val="00D2471D"/>
    <w:rsid w:val="00D2472E"/>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1F"/>
    <w:rsid w:val="00D24B2E"/>
    <w:rsid w:val="00D24B8B"/>
    <w:rsid w:val="00D24B98"/>
    <w:rsid w:val="00D24B99"/>
    <w:rsid w:val="00D24B9A"/>
    <w:rsid w:val="00D24BB2"/>
    <w:rsid w:val="00D24BE2"/>
    <w:rsid w:val="00D24C67"/>
    <w:rsid w:val="00D24C7E"/>
    <w:rsid w:val="00D24C8C"/>
    <w:rsid w:val="00D24CA6"/>
    <w:rsid w:val="00D24CD3"/>
    <w:rsid w:val="00D24CF5"/>
    <w:rsid w:val="00D24D71"/>
    <w:rsid w:val="00D24DF6"/>
    <w:rsid w:val="00D24E06"/>
    <w:rsid w:val="00D24E32"/>
    <w:rsid w:val="00D24ED7"/>
    <w:rsid w:val="00D24F1A"/>
    <w:rsid w:val="00D24F57"/>
    <w:rsid w:val="00D24F79"/>
    <w:rsid w:val="00D24FDA"/>
    <w:rsid w:val="00D2501B"/>
    <w:rsid w:val="00D25033"/>
    <w:rsid w:val="00D2503D"/>
    <w:rsid w:val="00D2505B"/>
    <w:rsid w:val="00D2505D"/>
    <w:rsid w:val="00D250FD"/>
    <w:rsid w:val="00D25181"/>
    <w:rsid w:val="00D25191"/>
    <w:rsid w:val="00D2519D"/>
    <w:rsid w:val="00D251B1"/>
    <w:rsid w:val="00D251EE"/>
    <w:rsid w:val="00D2520A"/>
    <w:rsid w:val="00D2520C"/>
    <w:rsid w:val="00D25215"/>
    <w:rsid w:val="00D2526B"/>
    <w:rsid w:val="00D2527C"/>
    <w:rsid w:val="00D2527F"/>
    <w:rsid w:val="00D252AE"/>
    <w:rsid w:val="00D252BE"/>
    <w:rsid w:val="00D252D9"/>
    <w:rsid w:val="00D25326"/>
    <w:rsid w:val="00D2532A"/>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DF"/>
    <w:rsid w:val="00D25710"/>
    <w:rsid w:val="00D257E1"/>
    <w:rsid w:val="00D257F4"/>
    <w:rsid w:val="00D2582B"/>
    <w:rsid w:val="00D25833"/>
    <w:rsid w:val="00D2583E"/>
    <w:rsid w:val="00D25876"/>
    <w:rsid w:val="00D2596B"/>
    <w:rsid w:val="00D25987"/>
    <w:rsid w:val="00D259DE"/>
    <w:rsid w:val="00D259EF"/>
    <w:rsid w:val="00D259F2"/>
    <w:rsid w:val="00D25A0D"/>
    <w:rsid w:val="00D25A15"/>
    <w:rsid w:val="00D25A5F"/>
    <w:rsid w:val="00D25ABA"/>
    <w:rsid w:val="00D25AF2"/>
    <w:rsid w:val="00D25B6D"/>
    <w:rsid w:val="00D25C00"/>
    <w:rsid w:val="00D25C5B"/>
    <w:rsid w:val="00D25C66"/>
    <w:rsid w:val="00D25C81"/>
    <w:rsid w:val="00D25CB3"/>
    <w:rsid w:val="00D25D44"/>
    <w:rsid w:val="00D25D4B"/>
    <w:rsid w:val="00D25D51"/>
    <w:rsid w:val="00D25D68"/>
    <w:rsid w:val="00D25DBA"/>
    <w:rsid w:val="00D25DDD"/>
    <w:rsid w:val="00D25E05"/>
    <w:rsid w:val="00D25E0A"/>
    <w:rsid w:val="00D25E11"/>
    <w:rsid w:val="00D25E4F"/>
    <w:rsid w:val="00D25E51"/>
    <w:rsid w:val="00D25EEE"/>
    <w:rsid w:val="00D25F27"/>
    <w:rsid w:val="00D25F38"/>
    <w:rsid w:val="00D25F4F"/>
    <w:rsid w:val="00D25F8F"/>
    <w:rsid w:val="00D25F9B"/>
    <w:rsid w:val="00D25FCE"/>
    <w:rsid w:val="00D25FE4"/>
    <w:rsid w:val="00D26012"/>
    <w:rsid w:val="00D26052"/>
    <w:rsid w:val="00D260BA"/>
    <w:rsid w:val="00D260FD"/>
    <w:rsid w:val="00D26120"/>
    <w:rsid w:val="00D2613E"/>
    <w:rsid w:val="00D26172"/>
    <w:rsid w:val="00D261FA"/>
    <w:rsid w:val="00D2624C"/>
    <w:rsid w:val="00D262BB"/>
    <w:rsid w:val="00D26361"/>
    <w:rsid w:val="00D26371"/>
    <w:rsid w:val="00D26383"/>
    <w:rsid w:val="00D2639D"/>
    <w:rsid w:val="00D2640B"/>
    <w:rsid w:val="00D26422"/>
    <w:rsid w:val="00D2643A"/>
    <w:rsid w:val="00D26463"/>
    <w:rsid w:val="00D264C2"/>
    <w:rsid w:val="00D264C5"/>
    <w:rsid w:val="00D264E1"/>
    <w:rsid w:val="00D26533"/>
    <w:rsid w:val="00D26539"/>
    <w:rsid w:val="00D26581"/>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44"/>
    <w:rsid w:val="00D2696F"/>
    <w:rsid w:val="00D2697C"/>
    <w:rsid w:val="00D26B05"/>
    <w:rsid w:val="00D26B3A"/>
    <w:rsid w:val="00D26B41"/>
    <w:rsid w:val="00D26B69"/>
    <w:rsid w:val="00D26B6D"/>
    <w:rsid w:val="00D26BCF"/>
    <w:rsid w:val="00D26C0F"/>
    <w:rsid w:val="00D26C1C"/>
    <w:rsid w:val="00D26CEE"/>
    <w:rsid w:val="00D26CFA"/>
    <w:rsid w:val="00D26D05"/>
    <w:rsid w:val="00D26D19"/>
    <w:rsid w:val="00D26D4F"/>
    <w:rsid w:val="00D26D7C"/>
    <w:rsid w:val="00D26D82"/>
    <w:rsid w:val="00D26E3E"/>
    <w:rsid w:val="00D26E4C"/>
    <w:rsid w:val="00D26E82"/>
    <w:rsid w:val="00D26EE7"/>
    <w:rsid w:val="00D26EED"/>
    <w:rsid w:val="00D26F21"/>
    <w:rsid w:val="00D26F27"/>
    <w:rsid w:val="00D26F43"/>
    <w:rsid w:val="00D26F61"/>
    <w:rsid w:val="00D26F69"/>
    <w:rsid w:val="00D26F83"/>
    <w:rsid w:val="00D27018"/>
    <w:rsid w:val="00D2706C"/>
    <w:rsid w:val="00D27077"/>
    <w:rsid w:val="00D2709E"/>
    <w:rsid w:val="00D27122"/>
    <w:rsid w:val="00D271B9"/>
    <w:rsid w:val="00D2721B"/>
    <w:rsid w:val="00D2725D"/>
    <w:rsid w:val="00D27267"/>
    <w:rsid w:val="00D27275"/>
    <w:rsid w:val="00D2727C"/>
    <w:rsid w:val="00D272AB"/>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EE"/>
    <w:rsid w:val="00D2783A"/>
    <w:rsid w:val="00D27884"/>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19"/>
    <w:rsid w:val="00D27C29"/>
    <w:rsid w:val="00D27C3D"/>
    <w:rsid w:val="00D27C67"/>
    <w:rsid w:val="00D27C6C"/>
    <w:rsid w:val="00D27C87"/>
    <w:rsid w:val="00D27CE0"/>
    <w:rsid w:val="00D27CFB"/>
    <w:rsid w:val="00D27D0F"/>
    <w:rsid w:val="00D27D1E"/>
    <w:rsid w:val="00D27DC8"/>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14D"/>
    <w:rsid w:val="00D30161"/>
    <w:rsid w:val="00D30171"/>
    <w:rsid w:val="00D30191"/>
    <w:rsid w:val="00D30193"/>
    <w:rsid w:val="00D301E8"/>
    <w:rsid w:val="00D301F7"/>
    <w:rsid w:val="00D301FB"/>
    <w:rsid w:val="00D301FD"/>
    <w:rsid w:val="00D3021B"/>
    <w:rsid w:val="00D3023B"/>
    <w:rsid w:val="00D30264"/>
    <w:rsid w:val="00D30271"/>
    <w:rsid w:val="00D302EE"/>
    <w:rsid w:val="00D3031A"/>
    <w:rsid w:val="00D30347"/>
    <w:rsid w:val="00D3039C"/>
    <w:rsid w:val="00D303B7"/>
    <w:rsid w:val="00D303F4"/>
    <w:rsid w:val="00D30414"/>
    <w:rsid w:val="00D30449"/>
    <w:rsid w:val="00D3046D"/>
    <w:rsid w:val="00D3049F"/>
    <w:rsid w:val="00D304EE"/>
    <w:rsid w:val="00D304EF"/>
    <w:rsid w:val="00D30515"/>
    <w:rsid w:val="00D3054F"/>
    <w:rsid w:val="00D305C2"/>
    <w:rsid w:val="00D305D3"/>
    <w:rsid w:val="00D30638"/>
    <w:rsid w:val="00D3068A"/>
    <w:rsid w:val="00D306C8"/>
    <w:rsid w:val="00D306CB"/>
    <w:rsid w:val="00D306ED"/>
    <w:rsid w:val="00D30760"/>
    <w:rsid w:val="00D30766"/>
    <w:rsid w:val="00D307AD"/>
    <w:rsid w:val="00D307E9"/>
    <w:rsid w:val="00D30883"/>
    <w:rsid w:val="00D30888"/>
    <w:rsid w:val="00D30924"/>
    <w:rsid w:val="00D30A2A"/>
    <w:rsid w:val="00D30A6C"/>
    <w:rsid w:val="00D30A7D"/>
    <w:rsid w:val="00D30AB3"/>
    <w:rsid w:val="00D30AE6"/>
    <w:rsid w:val="00D30AEA"/>
    <w:rsid w:val="00D30AEE"/>
    <w:rsid w:val="00D30B1F"/>
    <w:rsid w:val="00D30B96"/>
    <w:rsid w:val="00D30B97"/>
    <w:rsid w:val="00D30BA3"/>
    <w:rsid w:val="00D30BAF"/>
    <w:rsid w:val="00D30BCB"/>
    <w:rsid w:val="00D30BF9"/>
    <w:rsid w:val="00D30BFB"/>
    <w:rsid w:val="00D30C0D"/>
    <w:rsid w:val="00D30C39"/>
    <w:rsid w:val="00D30C41"/>
    <w:rsid w:val="00D30C4A"/>
    <w:rsid w:val="00D30C6F"/>
    <w:rsid w:val="00D30C83"/>
    <w:rsid w:val="00D30CCD"/>
    <w:rsid w:val="00D30D01"/>
    <w:rsid w:val="00D30D14"/>
    <w:rsid w:val="00D30D29"/>
    <w:rsid w:val="00D30D5C"/>
    <w:rsid w:val="00D30E5B"/>
    <w:rsid w:val="00D30EAF"/>
    <w:rsid w:val="00D30EB5"/>
    <w:rsid w:val="00D30EDB"/>
    <w:rsid w:val="00D30EEE"/>
    <w:rsid w:val="00D30F0F"/>
    <w:rsid w:val="00D30F1C"/>
    <w:rsid w:val="00D30F1E"/>
    <w:rsid w:val="00D30F60"/>
    <w:rsid w:val="00D30F7D"/>
    <w:rsid w:val="00D30FAB"/>
    <w:rsid w:val="00D30FC8"/>
    <w:rsid w:val="00D30FDD"/>
    <w:rsid w:val="00D30FEB"/>
    <w:rsid w:val="00D31077"/>
    <w:rsid w:val="00D31087"/>
    <w:rsid w:val="00D311B0"/>
    <w:rsid w:val="00D311E7"/>
    <w:rsid w:val="00D3128D"/>
    <w:rsid w:val="00D31299"/>
    <w:rsid w:val="00D312EE"/>
    <w:rsid w:val="00D3133C"/>
    <w:rsid w:val="00D3137B"/>
    <w:rsid w:val="00D314A1"/>
    <w:rsid w:val="00D314DE"/>
    <w:rsid w:val="00D314F2"/>
    <w:rsid w:val="00D31508"/>
    <w:rsid w:val="00D31573"/>
    <w:rsid w:val="00D315A7"/>
    <w:rsid w:val="00D315B6"/>
    <w:rsid w:val="00D315BE"/>
    <w:rsid w:val="00D31609"/>
    <w:rsid w:val="00D3166A"/>
    <w:rsid w:val="00D3167C"/>
    <w:rsid w:val="00D316E6"/>
    <w:rsid w:val="00D3170C"/>
    <w:rsid w:val="00D31714"/>
    <w:rsid w:val="00D31725"/>
    <w:rsid w:val="00D3174D"/>
    <w:rsid w:val="00D3178D"/>
    <w:rsid w:val="00D317BD"/>
    <w:rsid w:val="00D317CE"/>
    <w:rsid w:val="00D317DA"/>
    <w:rsid w:val="00D317FA"/>
    <w:rsid w:val="00D31817"/>
    <w:rsid w:val="00D31830"/>
    <w:rsid w:val="00D3189F"/>
    <w:rsid w:val="00D318C7"/>
    <w:rsid w:val="00D31930"/>
    <w:rsid w:val="00D31944"/>
    <w:rsid w:val="00D31991"/>
    <w:rsid w:val="00D319B6"/>
    <w:rsid w:val="00D319E6"/>
    <w:rsid w:val="00D31A25"/>
    <w:rsid w:val="00D31A32"/>
    <w:rsid w:val="00D31A53"/>
    <w:rsid w:val="00D31A63"/>
    <w:rsid w:val="00D31A91"/>
    <w:rsid w:val="00D31ACE"/>
    <w:rsid w:val="00D31B09"/>
    <w:rsid w:val="00D31B0B"/>
    <w:rsid w:val="00D31B44"/>
    <w:rsid w:val="00D31B88"/>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69"/>
    <w:rsid w:val="00D32092"/>
    <w:rsid w:val="00D320BE"/>
    <w:rsid w:val="00D320BF"/>
    <w:rsid w:val="00D32124"/>
    <w:rsid w:val="00D32127"/>
    <w:rsid w:val="00D3214B"/>
    <w:rsid w:val="00D3215F"/>
    <w:rsid w:val="00D32180"/>
    <w:rsid w:val="00D321B6"/>
    <w:rsid w:val="00D321F8"/>
    <w:rsid w:val="00D3227C"/>
    <w:rsid w:val="00D322C4"/>
    <w:rsid w:val="00D322DA"/>
    <w:rsid w:val="00D32312"/>
    <w:rsid w:val="00D32322"/>
    <w:rsid w:val="00D32375"/>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8"/>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A5"/>
    <w:rsid w:val="00D32DD1"/>
    <w:rsid w:val="00D32E00"/>
    <w:rsid w:val="00D32E5F"/>
    <w:rsid w:val="00D32E83"/>
    <w:rsid w:val="00D32EB9"/>
    <w:rsid w:val="00D32EC3"/>
    <w:rsid w:val="00D32ED6"/>
    <w:rsid w:val="00D32F28"/>
    <w:rsid w:val="00D32F41"/>
    <w:rsid w:val="00D32F54"/>
    <w:rsid w:val="00D32F80"/>
    <w:rsid w:val="00D32FA1"/>
    <w:rsid w:val="00D32FFC"/>
    <w:rsid w:val="00D33026"/>
    <w:rsid w:val="00D33059"/>
    <w:rsid w:val="00D3305B"/>
    <w:rsid w:val="00D33070"/>
    <w:rsid w:val="00D33098"/>
    <w:rsid w:val="00D330E3"/>
    <w:rsid w:val="00D3315C"/>
    <w:rsid w:val="00D33165"/>
    <w:rsid w:val="00D3319D"/>
    <w:rsid w:val="00D33226"/>
    <w:rsid w:val="00D33281"/>
    <w:rsid w:val="00D332D9"/>
    <w:rsid w:val="00D33325"/>
    <w:rsid w:val="00D3334A"/>
    <w:rsid w:val="00D3336E"/>
    <w:rsid w:val="00D333E3"/>
    <w:rsid w:val="00D3340C"/>
    <w:rsid w:val="00D33452"/>
    <w:rsid w:val="00D33481"/>
    <w:rsid w:val="00D33499"/>
    <w:rsid w:val="00D33534"/>
    <w:rsid w:val="00D3354E"/>
    <w:rsid w:val="00D3355E"/>
    <w:rsid w:val="00D33594"/>
    <w:rsid w:val="00D335AB"/>
    <w:rsid w:val="00D335EE"/>
    <w:rsid w:val="00D335F8"/>
    <w:rsid w:val="00D33651"/>
    <w:rsid w:val="00D336CE"/>
    <w:rsid w:val="00D33705"/>
    <w:rsid w:val="00D33731"/>
    <w:rsid w:val="00D33788"/>
    <w:rsid w:val="00D337BC"/>
    <w:rsid w:val="00D337E5"/>
    <w:rsid w:val="00D33882"/>
    <w:rsid w:val="00D338A2"/>
    <w:rsid w:val="00D338B5"/>
    <w:rsid w:val="00D33943"/>
    <w:rsid w:val="00D3397C"/>
    <w:rsid w:val="00D339F0"/>
    <w:rsid w:val="00D33A20"/>
    <w:rsid w:val="00D33A32"/>
    <w:rsid w:val="00D33A36"/>
    <w:rsid w:val="00D33A5A"/>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E9B"/>
    <w:rsid w:val="00D33F07"/>
    <w:rsid w:val="00D33F1F"/>
    <w:rsid w:val="00D33F21"/>
    <w:rsid w:val="00D33F42"/>
    <w:rsid w:val="00D33F9F"/>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B8"/>
    <w:rsid w:val="00D342C5"/>
    <w:rsid w:val="00D34339"/>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F8"/>
    <w:rsid w:val="00D34611"/>
    <w:rsid w:val="00D3461E"/>
    <w:rsid w:val="00D3471E"/>
    <w:rsid w:val="00D34721"/>
    <w:rsid w:val="00D34742"/>
    <w:rsid w:val="00D34839"/>
    <w:rsid w:val="00D34892"/>
    <w:rsid w:val="00D348BF"/>
    <w:rsid w:val="00D348D3"/>
    <w:rsid w:val="00D348EF"/>
    <w:rsid w:val="00D348FF"/>
    <w:rsid w:val="00D34934"/>
    <w:rsid w:val="00D3496D"/>
    <w:rsid w:val="00D34A01"/>
    <w:rsid w:val="00D34A0D"/>
    <w:rsid w:val="00D34A1B"/>
    <w:rsid w:val="00D34A66"/>
    <w:rsid w:val="00D34A7E"/>
    <w:rsid w:val="00D34A82"/>
    <w:rsid w:val="00D34B71"/>
    <w:rsid w:val="00D34B7A"/>
    <w:rsid w:val="00D34BA5"/>
    <w:rsid w:val="00D34BBA"/>
    <w:rsid w:val="00D34BED"/>
    <w:rsid w:val="00D34C10"/>
    <w:rsid w:val="00D34C20"/>
    <w:rsid w:val="00D34C33"/>
    <w:rsid w:val="00D34C88"/>
    <w:rsid w:val="00D34D18"/>
    <w:rsid w:val="00D34D64"/>
    <w:rsid w:val="00D34DDC"/>
    <w:rsid w:val="00D34E34"/>
    <w:rsid w:val="00D34E63"/>
    <w:rsid w:val="00D34E7F"/>
    <w:rsid w:val="00D34EAD"/>
    <w:rsid w:val="00D34EC1"/>
    <w:rsid w:val="00D34ECF"/>
    <w:rsid w:val="00D34ED0"/>
    <w:rsid w:val="00D34F00"/>
    <w:rsid w:val="00D34F12"/>
    <w:rsid w:val="00D34FA3"/>
    <w:rsid w:val="00D34FC8"/>
    <w:rsid w:val="00D3500E"/>
    <w:rsid w:val="00D35015"/>
    <w:rsid w:val="00D350AA"/>
    <w:rsid w:val="00D350EE"/>
    <w:rsid w:val="00D3510E"/>
    <w:rsid w:val="00D3512D"/>
    <w:rsid w:val="00D35135"/>
    <w:rsid w:val="00D35166"/>
    <w:rsid w:val="00D35180"/>
    <w:rsid w:val="00D351A7"/>
    <w:rsid w:val="00D351AE"/>
    <w:rsid w:val="00D351DD"/>
    <w:rsid w:val="00D3529B"/>
    <w:rsid w:val="00D3529C"/>
    <w:rsid w:val="00D352E1"/>
    <w:rsid w:val="00D3530F"/>
    <w:rsid w:val="00D35344"/>
    <w:rsid w:val="00D3535E"/>
    <w:rsid w:val="00D35393"/>
    <w:rsid w:val="00D35420"/>
    <w:rsid w:val="00D35448"/>
    <w:rsid w:val="00D3544D"/>
    <w:rsid w:val="00D35456"/>
    <w:rsid w:val="00D3546B"/>
    <w:rsid w:val="00D3547D"/>
    <w:rsid w:val="00D354C1"/>
    <w:rsid w:val="00D3550B"/>
    <w:rsid w:val="00D35524"/>
    <w:rsid w:val="00D35549"/>
    <w:rsid w:val="00D35571"/>
    <w:rsid w:val="00D3559B"/>
    <w:rsid w:val="00D355FD"/>
    <w:rsid w:val="00D35606"/>
    <w:rsid w:val="00D3560C"/>
    <w:rsid w:val="00D3567F"/>
    <w:rsid w:val="00D35684"/>
    <w:rsid w:val="00D356A4"/>
    <w:rsid w:val="00D356AA"/>
    <w:rsid w:val="00D356B3"/>
    <w:rsid w:val="00D356F0"/>
    <w:rsid w:val="00D3572E"/>
    <w:rsid w:val="00D357BD"/>
    <w:rsid w:val="00D35806"/>
    <w:rsid w:val="00D35809"/>
    <w:rsid w:val="00D35833"/>
    <w:rsid w:val="00D35858"/>
    <w:rsid w:val="00D35889"/>
    <w:rsid w:val="00D358B6"/>
    <w:rsid w:val="00D35905"/>
    <w:rsid w:val="00D35936"/>
    <w:rsid w:val="00D3596C"/>
    <w:rsid w:val="00D35A18"/>
    <w:rsid w:val="00D35A74"/>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4"/>
    <w:rsid w:val="00D36036"/>
    <w:rsid w:val="00D36074"/>
    <w:rsid w:val="00D36077"/>
    <w:rsid w:val="00D360B0"/>
    <w:rsid w:val="00D360BE"/>
    <w:rsid w:val="00D3615F"/>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5BB"/>
    <w:rsid w:val="00D365DD"/>
    <w:rsid w:val="00D3660F"/>
    <w:rsid w:val="00D36651"/>
    <w:rsid w:val="00D366F0"/>
    <w:rsid w:val="00D3671A"/>
    <w:rsid w:val="00D3672A"/>
    <w:rsid w:val="00D3676C"/>
    <w:rsid w:val="00D367BF"/>
    <w:rsid w:val="00D367F6"/>
    <w:rsid w:val="00D36813"/>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77"/>
    <w:rsid w:val="00D36D89"/>
    <w:rsid w:val="00D36D8E"/>
    <w:rsid w:val="00D36DAF"/>
    <w:rsid w:val="00D36DC2"/>
    <w:rsid w:val="00D36DCC"/>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4EE"/>
    <w:rsid w:val="00D375BF"/>
    <w:rsid w:val="00D375C5"/>
    <w:rsid w:val="00D375DE"/>
    <w:rsid w:val="00D375EF"/>
    <w:rsid w:val="00D375F5"/>
    <w:rsid w:val="00D3763E"/>
    <w:rsid w:val="00D3769E"/>
    <w:rsid w:val="00D37731"/>
    <w:rsid w:val="00D37768"/>
    <w:rsid w:val="00D3779A"/>
    <w:rsid w:val="00D377A5"/>
    <w:rsid w:val="00D377EF"/>
    <w:rsid w:val="00D3780F"/>
    <w:rsid w:val="00D3782B"/>
    <w:rsid w:val="00D3785C"/>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AD"/>
    <w:rsid w:val="00D40039"/>
    <w:rsid w:val="00D40053"/>
    <w:rsid w:val="00D40084"/>
    <w:rsid w:val="00D4009E"/>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6"/>
    <w:rsid w:val="00D40758"/>
    <w:rsid w:val="00D4079F"/>
    <w:rsid w:val="00D407BB"/>
    <w:rsid w:val="00D40823"/>
    <w:rsid w:val="00D4084B"/>
    <w:rsid w:val="00D40864"/>
    <w:rsid w:val="00D40866"/>
    <w:rsid w:val="00D4089A"/>
    <w:rsid w:val="00D40930"/>
    <w:rsid w:val="00D4093E"/>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A8"/>
    <w:rsid w:val="00D40BBF"/>
    <w:rsid w:val="00D40BCE"/>
    <w:rsid w:val="00D40C3E"/>
    <w:rsid w:val="00D40C66"/>
    <w:rsid w:val="00D40C9F"/>
    <w:rsid w:val="00D40CA5"/>
    <w:rsid w:val="00D40CB3"/>
    <w:rsid w:val="00D40CB4"/>
    <w:rsid w:val="00D40CBC"/>
    <w:rsid w:val="00D40CD2"/>
    <w:rsid w:val="00D40D1E"/>
    <w:rsid w:val="00D40D5B"/>
    <w:rsid w:val="00D40D92"/>
    <w:rsid w:val="00D40DCD"/>
    <w:rsid w:val="00D40DDB"/>
    <w:rsid w:val="00D40DE1"/>
    <w:rsid w:val="00D40DF7"/>
    <w:rsid w:val="00D40E52"/>
    <w:rsid w:val="00D40E73"/>
    <w:rsid w:val="00D40E83"/>
    <w:rsid w:val="00D40EA3"/>
    <w:rsid w:val="00D40EDD"/>
    <w:rsid w:val="00D40EEA"/>
    <w:rsid w:val="00D40F1B"/>
    <w:rsid w:val="00D40F42"/>
    <w:rsid w:val="00D40F6A"/>
    <w:rsid w:val="00D40FAE"/>
    <w:rsid w:val="00D410FC"/>
    <w:rsid w:val="00D4110E"/>
    <w:rsid w:val="00D41125"/>
    <w:rsid w:val="00D41147"/>
    <w:rsid w:val="00D4117D"/>
    <w:rsid w:val="00D411B1"/>
    <w:rsid w:val="00D411E8"/>
    <w:rsid w:val="00D41218"/>
    <w:rsid w:val="00D41237"/>
    <w:rsid w:val="00D4125B"/>
    <w:rsid w:val="00D41260"/>
    <w:rsid w:val="00D41268"/>
    <w:rsid w:val="00D4126D"/>
    <w:rsid w:val="00D41274"/>
    <w:rsid w:val="00D41298"/>
    <w:rsid w:val="00D412DE"/>
    <w:rsid w:val="00D412EB"/>
    <w:rsid w:val="00D412F8"/>
    <w:rsid w:val="00D4134D"/>
    <w:rsid w:val="00D41351"/>
    <w:rsid w:val="00D4139E"/>
    <w:rsid w:val="00D413B2"/>
    <w:rsid w:val="00D413B9"/>
    <w:rsid w:val="00D413E8"/>
    <w:rsid w:val="00D41434"/>
    <w:rsid w:val="00D41440"/>
    <w:rsid w:val="00D41478"/>
    <w:rsid w:val="00D4148A"/>
    <w:rsid w:val="00D4151B"/>
    <w:rsid w:val="00D4161A"/>
    <w:rsid w:val="00D41646"/>
    <w:rsid w:val="00D416BB"/>
    <w:rsid w:val="00D416D2"/>
    <w:rsid w:val="00D4171A"/>
    <w:rsid w:val="00D4174E"/>
    <w:rsid w:val="00D4180C"/>
    <w:rsid w:val="00D41820"/>
    <w:rsid w:val="00D41928"/>
    <w:rsid w:val="00D419E6"/>
    <w:rsid w:val="00D41A2F"/>
    <w:rsid w:val="00D41A9B"/>
    <w:rsid w:val="00D41AAD"/>
    <w:rsid w:val="00D41AB2"/>
    <w:rsid w:val="00D41AF5"/>
    <w:rsid w:val="00D41AF6"/>
    <w:rsid w:val="00D41AFE"/>
    <w:rsid w:val="00D41B10"/>
    <w:rsid w:val="00D41B6A"/>
    <w:rsid w:val="00D41B7D"/>
    <w:rsid w:val="00D41B90"/>
    <w:rsid w:val="00D41B92"/>
    <w:rsid w:val="00D41B9A"/>
    <w:rsid w:val="00D41BEF"/>
    <w:rsid w:val="00D41BF2"/>
    <w:rsid w:val="00D41C10"/>
    <w:rsid w:val="00D41C38"/>
    <w:rsid w:val="00D41C41"/>
    <w:rsid w:val="00D41C71"/>
    <w:rsid w:val="00D41D15"/>
    <w:rsid w:val="00D41D52"/>
    <w:rsid w:val="00D41E15"/>
    <w:rsid w:val="00D41E7E"/>
    <w:rsid w:val="00D41E9B"/>
    <w:rsid w:val="00D41EC8"/>
    <w:rsid w:val="00D41EDF"/>
    <w:rsid w:val="00D41F48"/>
    <w:rsid w:val="00D41F97"/>
    <w:rsid w:val="00D41FA1"/>
    <w:rsid w:val="00D42019"/>
    <w:rsid w:val="00D42064"/>
    <w:rsid w:val="00D42073"/>
    <w:rsid w:val="00D4207D"/>
    <w:rsid w:val="00D42088"/>
    <w:rsid w:val="00D4208C"/>
    <w:rsid w:val="00D420A0"/>
    <w:rsid w:val="00D4211C"/>
    <w:rsid w:val="00D4214C"/>
    <w:rsid w:val="00D42151"/>
    <w:rsid w:val="00D421B3"/>
    <w:rsid w:val="00D421F1"/>
    <w:rsid w:val="00D42239"/>
    <w:rsid w:val="00D42349"/>
    <w:rsid w:val="00D42363"/>
    <w:rsid w:val="00D423B5"/>
    <w:rsid w:val="00D423B8"/>
    <w:rsid w:val="00D423DC"/>
    <w:rsid w:val="00D42429"/>
    <w:rsid w:val="00D4247F"/>
    <w:rsid w:val="00D4249A"/>
    <w:rsid w:val="00D424B2"/>
    <w:rsid w:val="00D424B5"/>
    <w:rsid w:val="00D424DB"/>
    <w:rsid w:val="00D42530"/>
    <w:rsid w:val="00D425C1"/>
    <w:rsid w:val="00D4260A"/>
    <w:rsid w:val="00D42652"/>
    <w:rsid w:val="00D42668"/>
    <w:rsid w:val="00D42689"/>
    <w:rsid w:val="00D426C7"/>
    <w:rsid w:val="00D426E0"/>
    <w:rsid w:val="00D42737"/>
    <w:rsid w:val="00D42785"/>
    <w:rsid w:val="00D42803"/>
    <w:rsid w:val="00D428EF"/>
    <w:rsid w:val="00D4292E"/>
    <w:rsid w:val="00D42983"/>
    <w:rsid w:val="00D42996"/>
    <w:rsid w:val="00D4299D"/>
    <w:rsid w:val="00D429B4"/>
    <w:rsid w:val="00D429F3"/>
    <w:rsid w:val="00D42A1B"/>
    <w:rsid w:val="00D42A60"/>
    <w:rsid w:val="00D42AAE"/>
    <w:rsid w:val="00D42B14"/>
    <w:rsid w:val="00D42B3D"/>
    <w:rsid w:val="00D42B40"/>
    <w:rsid w:val="00D42B71"/>
    <w:rsid w:val="00D42BFD"/>
    <w:rsid w:val="00D42BFF"/>
    <w:rsid w:val="00D42CEB"/>
    <w:rsid w:val="00D42D01"/>
    <w:rsid w:val="00D42D2D"/>
    <w:rsid w:val="00D42E11"/>
    <w:rsid w:val="00D42E54"/>
    <w:rsid w:val="00D42E60"/>
    <w:rsid w:val="00D42E71"/>
    <w:rsid w:val="00D42E9C"/>
    <w:rsid w:val="00D42EB7"/>
    <w:rsid w:val="00D42EBA"/>
    <w:rsid w:val="00D42EC2"/>
    <w:rsid w:val="00D42EC7"/>
    <w:rsid w:val="00D42F83"/>
    <w:rsid w:val="00D42FA9"/>
    <w:rsid w:val="00D42FBB"/>
    <w:rsid w:val="00D43020"/>
    <w:rsid w:val="00D4302A"/>
    <w:rsid w:val="00D430D3"/>
    <w:rsid w:val="00D430E0"/>
    <w:rsid w:val="00D43100"/>
    <w:rsid w:val="00D43101"/>
    <w:rsid w:val="00D43139"/>
    <w:rsid w:val="00D4318F"/>
    <w:rsid w:val="00D431B7"/>
    <w:rsid w:val="00D43255"/>
    <w:rsid w:val="00D432D5"/>
    <w:rsid w:val="00D4331F"/>
    <w:rsid w:val="00D43322"/>
    <w:rsid w:val="00D43343"/>
    <w:rsid w:val="00D433F1"/>
    <w:rsid w:val="00D43401"/>
    <w:rsid w:val="00D4343F"/>
    <w:rsid w:val="00D434AC"/>
    <w:rsid w:val="00D434AE"/>
    <w:rsid w:val="00D434C1"/>
    <w:rsid w:val="00D434F8"/>
    <w:rsid w:val="00D43501"/>
    <w:rsid w:val="00D4354A"/>
    <w:rsid w:val="00D4354F"/>
    <w:rsid w:val="00D43551"/>
    <w:rsid w:val="00D43594"/>
    <w:rsid w:val="00D435B5"/>
    <w:rsid w:val="00D435C4"/>
    <w:rsid w:val="00D435CC"/>
    <w:rsid w:val="00D435D8"/>
    <w:rsid w:val="00D435EB"/>
    <w:rsid w:val="00D435FB"/>
    <w:rsid w:val="00D43619"/>
    <w:rsid w:val="00D4361E"/>
    <w:rsid w:val="00D436E2"/>
    <w:rsid w:val="00D43707"/>
    <w:rsid w:val="00D4376D"/>
    <w:rsid w:val="00D437CA"/>
    <w:rsid w:val="00D437EC"/>
    <w:rsid w:val="00D43802"/>
    <w:rsid w:val="00D43805"/>
    <w:rsid w:val="00D4380C"/>
    <w:rsid w:val="00D43818"/>
    <w:rsid w:val="00D43841"/>
    <w:rsid w:val="00D43850"/>
    <w:rsid w:val="00D43853"/>
    <w:rsid w:val="00D43857"/>
    <w:rsid w:val="00D43865"/>
    <w:rsid w:val="00D43873"/>
    <w:rsid w:val="00D438B5"/>
    <w:rsid w:val="00D438BC"/>
    <w:rsid w:val="00D438F9"/>
    <w:rsid w:val="00D43901"/>
    <w:rsid w:val="00D43919"/>
    <w:rsid w:val="00D4393D"/>
    <w:rsid w:val="00D4396C"/>
    <w:rsid w:val="00D439AF"/>
    <w:rsid w:val="00D439B1"/>
    <w:rsid w:val="00D439B6"/>
    <w:rsid w:val="00D439CE"/>
    <w:rsid w:val="00D43A2E"/>
    <w:rsid w:val="00D43A4B"/>
    <w:rsid w:val="00D43A6B"/>
    <w:rsid w:val="00D43AA7"/>
    <w:rsid w:val="00D43AED"/>
    <w:rsid w:val="00D43B52"/>
    <w:rsid w:val="00D43B57"/>
    <w:rsid w:val="00D43B8C"/>
    <w:rsid w:val="00D43B9C"/>
    <w:rsid w:val="00D43BB6"/>
    <w:rsid w:val="00D43BFA"/>
    <w:rsid w:val="00D43C2E"/>
    <w:rsid w:val="00D43C55"/>
    <w:rsid w:val="00D43C6D"/>
    <w:rsid w:val="00D43C78"/>
    <w:rsid w:val="00D43C9E"/>
    <w:rsid w:val="00D43CB2"/>
    <w:rsid w:val="00D43D0A"/>
    <w:rsid w:val="00D43D3D"/>
    <w:rsid w:val="00D43D9A"/>
    <w:rsid w:val="00D43D9C"/>
    <w:rsid w:val="00D43DAF"/>
    <w:rsid w:val="00D43E10"/>
    <w:rsid w:val="00D43E21"/>
    <w:rsid w:val="00D43E31"/>
    <w:rsid w:val="00D43E45"/>
    <w:rsid w:val="00D43EFC"/>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40C"/>
    <w:rsid w:val="00D44436"/>
    <w:rsid w:val="00D44462"/>
    <w:rsid w:val="00D444BA"/>
    <w:rsid w:val="00D444EE"/>
    <w:rsid w:val="00D44528"/>
    <w:rsid w:val="00D4456B"/>
    <w:rsid w:val="00D445A1"/>
    <w:rsid w:val="00D445D6"/>
    <w:rsid w:val="00D445DF"/>
    <w:rsid w:val="00D44605"/>
    <w:rsid w:val="00D44686"/>
    <w:rsid w:val="00D446E5"/>
    <w:rsid w:val="00D44700"/>
    <w:rsid w:val="00D4471E"/>
    <w:rsid w:val="00D44725"/>
    <w:rsid w:val="00D44759"/>
    <w:rsid w:val="00D44795"/>
    <w:rsid w:val="00D447DA"/>
    <w:rsid w:val="00D4481B"/>
    <w:rsid w:val="00D4482E"/>
    <w:rsid w:val="00D44863"/>
    <w:rsid w:val="00D4486A"/>
    <w:rsid w:val="00D448FE"/>
    <w:rsid w:val="00D44946"/>
    <w:rsid w:val="00D44957"/>
    <w:rsid w:val="00D449A1"/>
    <w:rsid w:val="00D44A2E"/>
    <w:rsid w:val="00D44A8E"/>
    <w:rsid w:val="00D44AC7"/>
    <w:rsid w:val="00D44AEA"/>
    <w:rsid w:val="00D44B0F"/>
    <w:rsid w:val="00D44B43"/>
    <w:rsid w:val="00D44C0D"/>
    <w:rsid w:val="00D44C1D"/>
    <w:rsid w:val="00D44C50"/>
    <w:rsid w:val="00D44C90"/>
    <w:rsid w:val="00D44CCB"/>
    <w:rsid w:val="00D44D21"/>
    <w:rsid w:val="00D44D33"/>
    <w:rsid w:val="00D44D40"/>
    <w:rsid w:val="00D44D7E"/>
    <w:rsid w:val="00D44D96"/>
    <w:rsid w:val="00D44DB1"/>
    <w:rsid w:val="00D44DB9"/>
    <w:rsid w:val="00D44DC6"/>
    <w:rsid w:val="00D44DD8"/>
    <w:rsid w:val="00D44E39"/>
    <w:rsid w:val="00D44E3B"/>
    <w:rsid w:val="00D44E4D"/>
    <w:rsid w:val="00D44E67"/>
    <w:rsid w:val="00D44E72"/>
    <w:rsid w:val="00D44E94"/>
    <w:rsid w:val="00D44EDA"/>
    <w:rsid w:val="00D44EDD"/>
    <w:rsid w:val="00D44FC7"/>
    <w:rsid w:val="00D450D4"/>
    <w:rsid w:val="00D4510D"/>
    <w:rsid w:val="00D4511D"/>
    <w:rsid w:val="00D45179"/>
    <w:rsid w:val="00D451C7"/>
    <w:rsid w:val="00D451D4"/>
    <w:rsid w:val="00D45224"/>
    <w:rsid w:val="00D452F7"/>
    <w:rsid w:val="00D45313"/>
    <w:rsid w:val="00D45335"/>
    <w:rsid w:val="00D453A2"/>
    <w:rsid w:val="00D45481"/>
    <w:rsid w:val="00D454AB"/>
    <w:rsid w:val="00D454BE"/>
    <w:rsid w:val="00D454C0"/>
    <w:rsid w:val="00D45506"/>
    <w:rsid w:val="00D45511"/>
    <w:rsid w:val="00D4552C"/>
    <w:rsid w:val="00D45586"/>
    <w:rsid w:val="00D45599"/>
    <w:rsid w:val="00D455FB"/>
    <w:rsid w:val="00D4560C"/>
    <w:rsid w:val="00D4561F"/>
    <w:rsid w:val="00D45638"/>
    <w:rsid w:val="00D45699"/>
    <w:rsid w:val="00D45710"/>
    <w:rsid w:val="00D45720"/>
    <w:rsid w:val="00D4573A"/>
    <w:rsid w:val="00D457EB"/>
    <w:rsid w:val="00D457F5"/>
    <w:rsid w:val="00D45825"/>
    <w:rsid w:val="00D45842"/>
    <w:rsid w:val="00D458EA"/>
    <w:rsid w:val="00D459BE"/>
    <w:rsid w:val="00D459DB"/>
    <w:rsid w:val="00D459E6"/>
    <w:rsid w:val="00D45A13"/>
    <w:rsid w:val="00D45A19"/>
    <w:rsid w:val="00D45A41"/>
    <w:rsid w:val="00D45A63"/>
    <w:rsid w:val="00D45A6F"/>
    <w:rsid w:val="00D45A78"/>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6"/>
    <w:rsid w:val="00D45EBB"/>
    <w:rsid w:val="00D45F05"/>
    <w:rsid w:val="00D45F7C"/>
    <w:rsid w:val="00D45F9F"/>
    <w:rsid w:val="00D45FAD"/>
    <w:rsid w:val="00D4600E"/>
    <w:rsid w:val="00D4605F"/>
    <w:rsid w:val="00D46082"/>
    <w:rsid w:val="00D460B3"/>
    <w:rsid w:val="00D460EA"/>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4FF"/>
    <w:rsid w:val="00D4651F"/>
    <w:rsid w:val="00D46548"/>
    <w:rsid w:val="00D46563"/>
    <w:rsid w:val="00D4656A"/>
    <w:rsid w:val="00D46573"/>
    <w:rsid w:val="00D465A8"/>
    <w:rsid w:val="00D465AF"/>
    <w:rsid w:val="00D465B2"/>
    <w:rsid w:val="00D465C2"/>
    <w:rsid w:val="00D46618"/>
    <w:rsid w:val="00D46673"/>
    <w:rsid w:val="00D466B0"/>
    <w:rsid w:val="00D4675E"/>
    <w:rsid w:val="00D46775"/>
    <w:rsid w:val="00D4678C"/>
    <w:rsid w:val="00D46795"/>
    <w:rsid w:val="00D46797"/>
    <w:rsid w:val="00D467F1"/>
    <w:rsid w:val="00D4681D"/>
    <w:rsid w:val="00D4681F"/>
    <w:rsid w:val="00D4682D"/>
    <w:rsid w:val="00D46841"/>
    <w:rsid w:val="00D46859"/>
    <w:rsid w:val="00D46873"/>
    <w:rsid w:val="00D46896"/>
    <w:rsid w:val="00D468EF"/>
    <w:rsid w:val="00D468FA"/>
    <w:rsid w:val="00D4693C"/>
    <w:rsid w:val="00D46A12"/>
    <w:rsid w:val="00D46A39"/>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71"/>
    <w:rsid w:val="00D46EAB"/>
    <w:rsid w:val="00D46F3D"/>
    <w:rsid w:val="00D46FAD"/>
    <w:rsid w:val="00D46FB9"/>
    <w:rsid w:val="00D46FE1"/>
    <w:rsid w:val="00D46FF3"/>
    <w:rsid w:val="00D46FF6"/>
    <w:rsid w:val="00D47013"/>
    <w:rsid w:val="00D47053"/>
    <w:rsid w:val="00D4706E"/>
    <w:rsid w:val="00D470A4"/>
    <w:rsid w:val="00D470B7"/>
    <w:rsid w:val="00D470E9"/>
    <w:rsid w:val="00D47102"/>
    <w:rsid w:val="00D47147"/>
    <w:rsid w:val="00D4717E"/>
    <w:rsid w:val="00D471D6"/>
    <w:rsid w:val="00D4720F"/>
    <w:rsid w:val="00D47226"/>
    <w:rsid w:val="00D47250"/>
    <w:rsid w:val="00D47253"/>
    <w:rsid w:val="00D47263"/>
    <w:rsid w:val="00D47269"/>
    <w:rsid w:val="00D472E9"/>
    <w:rsid w:val="00D47308"/>
    <w:rsid w:val="00D47367"/>
    <w:rsid w:val="00D4736A"/>
    <w:rsid w:val="00D473B6"/>
    <w:rsid w:val="00D47449"/>
    <w:rsid w:val="00D47453"/>
    <w:rsid w:val="00D4745D"/>
    <w:rsid w:val="00D47488"/>
    <w:rsid w:val="00D474BD"/>
    <w:rsid w:val="00D47503"/>
    <w:rsid w:val="00D47523"/>
    <w:rsid w:val="00D4752C"/>
    <w:rsid w:val="00D4757B"/>
    <w:rsid w:val="00D475C2"/>
    <w:rsid w:val="00D47620"/>
    <w:rsid w:val="00D4763F"/>
    <w:rsid w:val="00D476F9"/>
    <w:rsid w:val="00D476FD"/>
    <w:rsid w:val="00D4770C"/>
    <w:rsid w:val="00D47711"/>
    <w:rsid w:val="00D4771E"/>
    <w:rsid w:val="00D47748"/>
    <w:rsid w:val="00D4775F"/>
    <w:rsid w:val="00D47764"/>
    <w:rsid w:val="00D477A4"/>
    <w:rsid w:val="00D4782C"/>
    <w:rsid w:val="00D47848"/>
    <w:rsid w:val="00D4784F"/>
    <w:rsid w:val="00D47883"/>
    <w:rsid w:val="00D47893"/>
    <w:rsid w:val="00D47896"/>
    <w:rsid w:val="00D4789D"/>
    <w:rsid w:val="00D478AE"/>
    <w:rsid w:val="00D478E3"/>
    <w:rsid w:val="00D478EE"/>
    <w:rsid w:val="00D47907"/>
    <w:rsid w:val="00D47918"/>
    <w:rsid w:val="00D47928"/>
    <w:rsid w:val="00D47931"/>
    <w:rsid w:val="00D47976"/>
    <w:rsid w:val="00D4798C"/>
    <w:rsid w:val="00D479B5"/>
    <w:rsid w:val="00D479D5"/>
    <w:rsid w:val="00D479D7"/>
    <w:rsid w:val="00D479E6"/>
    <w:rsid w:val="00D47A1C"/>
    <w:rsid w:val="00D47AA0"/>
    <w:rsid w:val="00D47AF8"/>
    <w:rsid w:val="00D47B01"/>
    <w:rsid w:val="00D47B7F"/>
    <w:rsid w:val="00D47B95"/>
    <w:rsid w:val="00D47C07"/>
    <w:rsid w:val="00D47C63"/>
    <w:rsid w:val="00D47C64"/>
    <w:rsid w:val="00D47C86"/>
    <w:rsid w:val="00D47C97"/>
    <w:rsid w:val="00D47C9A"/>
    <w:rsid w:val="00D47CD2"/>
    <w:rsid w:val="00D47CD9"/>
    <w:rsid w:val="00D47CDE"/>
    <w:rsid w:val="00D47D13"/>
    <w:rsid w:val="00D47D31"/>
    <w:rsid w:val="00D47D3A"/>
    <w:rsid w:val="00D47D78"/>
    <w:rsid w:val="00D47D93"/>
    <w:rsid w:val="00D47DCE"/>
    <w:rsid w:val="00D47DEC"/>
    <w:rsid w:val="00D47E22"/>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5"/>
    <w:rsid w:val="00D50138"/>
    <w:rsid w:val="00D5014A"/>
    <w:rsid w:val="00D5016A"/>
    <w:rsid w:val="00D501E5"/>
    <w:rsid w:val="00D50265"/>
    <w:rsid w:val="00D50272"/>
    <w:rsid w:val="00D50293"/>
    <w:rsid w:val="00D502AC"/>
    <w:rsid w:val="00D502B7"/>
    <w:rsid w:val="00D50357"/>
    <w:rsid w:val="00D50364"/>
    <w:rsid w:val="00D5038A"/>
    <w:rsid w:val="00D50416"/>
    <w:rsid w:val="00D5042E"/>
    <w:rsid w:val="00D50446"/>
    <w:rsid w:val="00D50454"/>
    <w:rsid w:val="00D5045A"/>
    <w:rsid w:val="00D50484"/>
    <w:rsid w:val="00D504B9"/>
    <w:rsid w:val="00D50516"/>
    <w:rsid w:val="00D50529"/>
    <w:rsid w:val="00D5053D"/>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E0"/>
    <w:rsid w:val="00D50FFA"/>
    <w:rsid w:val="00D5101C"/>
    <w:rsid w:val="00D51026"/>
    <w:rsid w:val="00D5107E"/>
    <w:rsid w:val="00D510BE"/>
    <w:rsid w:val="00D51143"/>
    <w:rsid w:val="00D51153"/>
    <w:rsid w:val="00D51209"/>
    <w:rsid w:val="00D5120E"/>
    <w:rsid w:val="00D5128E"/>
    <w:rsid w:val="00D512CC"/>
    <w:rsid w:val="00D512DF"/>
    <w:rsid w:val="00D512F0"/>
    <w:rsid w:val="00D51343"/>
    <w:rsid w:val="00D51357"/>
    <w:rsid w:val="00D5136F"/>
    <w:rsid w:val="00D51378"/>
    <w:rsid w:val="00D5138C"/>
    <w:rsid w:val="00D51392"/>
    <w:rsid w:val="00D513F8"/>
    <w:rsid w:val="00D51462"/>
    <w:rsid w:val="00D514DA"/>
    <w:rsid w:val="00D5151C"/>
    <w:rsid w:val="00D515A6"/>
    <w:rsid w:val="00D515B2"/>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9D5"/>
    <w:rsid w:val="00D51A40"/>
    <w:rsid w:val="00D51A4B"/>
    <w:rsid w:val="00D51A6A"/>
    <w:rsid w:val="00D51AA0"/>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F25"/>
    <w:rsid w:val="00D51FE7"/>
    <w:rsid w:val="00D51FE9"/>
    <w:rsid w:val="00D52007"/>
    <w:rsid w:val="00D52035"/>
    <w:rsid w:val="00D5205A"/>
    <w:rsid w:val="00D5205B"/>
    <w:rsid w:val="00D5207F"/>
    <w:rsid w:val="00D52090"/>
    <w:rsid w:val="00D5209D"/>
    <w:rsid w:val="00D5213B"/>
    <w:rsid w:val="00D52144"/>
    <w:rsid w:val="00D5215A"/>
    <w:rsid w:val="00D52192"/>
    <w:rsid w:val="00D521C9"/>
    <w:rsid w:val="00D521D8"/>
    <w:rsid w:val="00D521E4"/>
    <w:rsid w:val="00D52219"/>
    <w:rsid w:val="00D52232"/>
    <w:rsid w:val="00D5224F"/>
    <w:rsid w:val="00D52288"/>
    <w:rsid w:val="00D522A7"/>
    <w:rsid w:val="00D522BB"/>
    <w:rsid w:val="00D52313"/>
    <w:rsid w:val="00D52334"/>
    <w:rsid w:val="00D5236C"/>
    <w:rsid w:val="00D52404"/>
    <w:rsid w:val="00D52416"/>
    <w:rsid w:val="00D52443"/>
    <w:rsid w:val="00D5247D"/>
    <w:rsid w:val="00D524BE"/>
    <w:rsid w:val="00D524F7"/>
    <w:rsid w:val="00D525A8"/>
    <w:rsid w:val="00D525F0"/>
    <w:rsid w:val="00D525FE"/>
    <w:rsid w:val="00D5262B"/>
    <w:rsid w:val="00D5266A"/>
    <w:rsid w:val="00D5267E"/>
    <w:rsid w:val="00D5268A"/>
    <w:rsid w:val="00D526E4"/>
    <w:rsid w:val="00D52712"/>
    <w:rsid w:val="00D52741"/>
    <w:rsid w:val="00D5274D"/>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01"/>
    <w:rsid w:val="00D52C05"/>
    <w:rsid w:val="00D52C36"/>
    <w:rsid w:val="00D52C4E"/>
    <w:rsid w:val="00D52C54"/>
    <w:rsid w:val="00D52D21"/>
    <w:rsid w:val="00D52D6E"/>
    <w:rsid w:val="00D52D9D"/>
    <w:rsid w:val="00D52DF0"/>
    <w:rsid w:val="00D52E3D"/>
    <w:rsid w:val="00D52E96"/>
    <w:rsid w:val="00D52EC1"/>
    <w:rsid w:val="00D52EF0"/>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48"/>
    <w:rsid w:val="00D53478"/>
    <w:rsid w:val="00D534C2"/>
    <w:rsid w:val="00D53510"/>
    <w:rsid w:val="00D5354F"/>
    <w:rsid w:val="00D53569"/>
    <w:rsid w:val="00D5356F"/>
    <w:rsid w:val="00D5359B"/>
    <w:rsid w:val="00D535B3"/>
    <w:rsid w:val="00D535F3"/>
    <w:rsid w:val="00D5364F"/>
    <w:rsid w:val="00D53673"/>
    <w:rsid w:val="00D53683"/>
    <w:rsid w:val="00D536D3"/>
    <w:rsid w:val="00D536E2"/>
    <w:rsid w:val="00D5370C"/>
    <w:rsid w:val="00D53766"/>
    <w:rsid w:val="00D5377F"/>
    <w:rsid w:val="00D537F6"/>
    <w:rsid w:val="00D53802"/>
    <w:rsid w:val="00D53828"/>
    <w:rsid w:val="00D5382F"/>
    <w:rsid w:val="00D5385E"/>
    <w:rsid w:val="00D53861"/>
    <w:rsid w:val="00D538BC"/>
    <w:rsid w:val="00D538CC"/>
    <w:rsid w:val="00D538EE"/>
    <w:rsid w:val="00D538F1"/>
    <w:rsid w:val="00D53946"/>
    <w:rsid w:val="00D53972"/>
    <w:rsid w:val="00D539A0"/>
    <w:rsid w:val="00D539B5"/>
    <w:rsid w:val="00D539BF"/>
    <w:rsid w:val="00D539C2"/>
    <w:rsid w:val="00D539C9"/>
    <w:rsid w:val="00D539E7"/>
    <w:rsid w:val="00D53B05"/>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5"/>
    <w:rsid w:val="00D53EB8"/>
    <w:rsid w:val="00D53ED6"/>
    <w:rsid w:val="00D53F31"/>
    <w:rsid w:val="00D53F6A"/>
    <w:rsid w:val="00D53F6C"/>
    <w:rsid w:val="00D53FCA"/>
    <w:rsid w:val="00D53FE5"/>
    <w:rsid w:val="00D5409E"/>
    <w:rsid w:val="00D54157"/>
    <w:rsid w:val="00D54165"/>
    <w:rsid w:val="00D5416D"/>
    <w:rsid w:val="00D5418B"/>
    <w:rsid w:val="00D54196"/>
    <w:rsid w:val="00D541AC"/>
    <w:rsid w:val="00D541E4"/>
    <w:rsid w:val="00D54210"/>
    <w:rsid w:val="00D542C1"/>
    <w:rsid w:val="00D5430A"/>
    <w:rsid w:val="00D5432F"/>
    <w:rsid w:val="00D54335"/>
    <w:rsid w:val="00D54389"/>
    <w:rsid w:val="00D543A7"/>
    <w:rsid w:val="00D543C0"/>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73"/>
    <w:rsid w:val="00D54785"/>
    <w:rsid w:val="00D54788"/>
    <w:rsid w:val="00D547D3"/>
    <w:rsid w:val="00D5482A"/>
    <w:rsid w:val="00D54831"/>
    <w:rsid w:val="00D548C0"/>
    <w:rsid w:val="00D548D1"/>
    <w:rsid w:val="00D548D9"/>
    <w:rsid w:val="00D54938"/>
    <w:rsid w:val="00D5493B"/>
    <w:rsid w:val="00D54A42"/>
    <w:rsid w:val="00D54A45"/>
    <w:rsid w:val="00D54A4F"/>
    <w:rsid w:val="00D54A93"/>
    <w:rsid w:val="00D54AA5"/>
    <w:rsid w:val="00D54AAA"/>
    <w:rsid w:val="00D54AD1"/>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D1"/>
    <w:rsid w:val="00D54F5E"/>
    <w:rsid w:val="00D54F75"/>
    <w:rsid w:val="00D54F85"/>
    <w:rsid w:val="00D54FB1"/>
    <w:rsid w:val="00D55054"/>
    <w:rsid w:val="00D550F5"/>
    <w:rsid w:val="00D5510C"/>
    <w:rsid w:val="00D55110"/>
    <w:rsid w:val="00D5511C"/>
    <w:rsid w:val="00D55142"/>
    <w:rsid w:val="00D55151"/>
    <w:rsid w:val="00D55168"/>
    <w:rsid w:val="00D55192"/>
    <w:rsid w:val="00D551BC"/>
    <w:rsid w:val="00D55222"/>
    <w:rsid w:val="00D55236"/>
    <w:rsid w:val="00D55264"/>
    <w:rsid w:val="00D55292"/>
    <w:rsid w:val="00D552EC"/>
    <w:rsid w:val="00D552F9"/>
    <w:rsid w:val="00D552FC"/>
    <w:rsid w:val="00D55307"/>
    <w:rsid w:val="00D5536F"/>
    <w:rsid w:val="00D5540D"/>
    <w:rsid w:val="00D55433"/>
    <w:rsid w:val="00D554D5"/>
    <w:rsid w:val="00D5550E"/>
    <w:rsid w:val="00D55596"/>
    <w:rsid w:val="00D555B3"/>
    <w:rsid w:val="00D555C8"/>
    <w:rsid w:val="00D555F0"/>
    <w:rsid w:val="00D555F8"/>
    <w:rsid w:val="00D55698"/>
    <w:rsid w:val="00D556A5"/>
    <w:rsid w:val="00D556ED"/>
    <w:rsid w:val="00D55725"/>
    <w:rsid w:val="00D55790"/>
    <w:rsid w:val="00D55795"/>
    <w:rsid w:val="00D557A9"/>
    <w:rsid w:val="00D557D7"/>
    <w:rsid w:val="00D557EA"/>
    <w:rsid w:val="00D557F2"/>
    <w:rsid w:val="00D557F4"/>
    <w:rsid w:val="00D55804"/>
    <w:rsid w:val="00D5580C"/>
    <w:rsid w:val="00D5582B"/>
    <w:rsid w:val="00D5584F"/>
    <w:rsid w:val="00D5585C"/>
    <w:rsid w:val="00D5589F"/>
    <w:rsid w:val="00D558AE"/>
    <w:rsid w:val="00D558E9"/>
    <w:rsid w:val="00D55910"/>
    <w:rsid w:val="00D55939"/>
    <w:rsid w:val="00D559AD"/>
    <w:rsid w:val="00D559DF"/>
    <w:rsid w:val="00D55A3F"/>
    <w:rsid w:val="00D55A6F"/>
    <w:rsid w:val="00D55B29"/>
    <w:rsid w:val="00D55B3D"/>
    <w:rsid w:val="00D55B6E"/>
    <w:rsid w:val="00D55C23"/>
    <w:rsid w:val="00D55C6B"/>
    <w:rsid w:val="00D55CC9"/>
    <w:rsid w:val="00D55CD3"/>
    <w:rsid w:val="00D55D79"/>
    <w:rsid w:val="00D55DBB"/>
    <w:rsid w:val="00D55E26"/>
    <w:rsid w:val="00D55E46"/>
    <w:rsid w:val="00D55E71"/>
    <w:rsid w:val="00D55E8A"/>
    <w:rsid w:val="00D55EF8"/>
    <w:rsid w:val="00D55F06"/>
    <w:rsid w:val="00D55F26"/>
    <w:rsid w:val="00D55F2D"/>
    <w:rsid w:val="00D55F55"/>
    <w:rsid w:val="00D55F78"/>
    <w:rsid w:val="00D5606C"/>
    <w:rsid w:val="00D560F9"/>
    <w:rsid w:val="00D56103"/>
    <w:rsid w:val="00D5614E"/>
    <w:rsid w:val="00D5614F"/>
    <w:rsid w:val="00D561DF"/>
    <w:rsid w:val="00D561FC"/>
    <w:rsid w:val="00D5623C"/>
    <w:rsid w:val="00D5625A"/>
    <w:rsid w:val="00D56272"/>
    <w:rsid w:val="00D562A5"/>
    <w:rsid w:val="00D562D7"/>
    <w:rsid w:val="00D562F6"/>
    <w:rsid w:val="00D56389"/>
    <w:rsid w:val="00D563C5"/>
    <w:rsid w:val="00D563D4"/>
    <w:rsid w:val="00D563DE"/>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A7"/>
    <w:rsid w:val="00D566C3"/>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36"/>
    <w:rsid w:val="00D56D43"/>
    <w:rsid w:val="00D56DDD"/>
    <w:rsid w:val="00D56E15"/>
    <w:rsid w:val="00D56E27"/>
    <w:rsid w:val="00D56E6C"/>
    <w:rsid w:val="00D56EB0"/>
    <w:rsid w:val="00D56EB6"/>
    <w:rsid w:val="00D56EC1"/>
    <w:rsid w:val="00D56F57"/>
    <w:rsid w:val="00D56F9A"/>
    <w:rsid w:val="00D56FF3"/>
    <w:rsid w:val="00D570F0"/>
    <w:rsid w:val="00D57130"/>
    <w:rsid w:val="00D57162"/>
    <w:rsid w:val="00D57166"/>
    <w:rsid w:val="00D571D6"/>
    <w:rsid w:val="00D571D9"/>
    <w:rsid w:val="00D571E9"/>
    <w:rsid w:val="00D571F9"/>
    <w:rsid w:val="00D57201"/>
    <w:rsid w:val="00D5720E"/>
    <w:rsid w:val="00D5721B"/>
    <w:rsid w:val="00D572A7"/>
    <w:rsid w:val="00D572AC"/>
    <w:rsid w:val="00D572ED"/>
    <w:rsid w:val="00D5732F"/>
    <w:rsid w:val="00D5736D"/>
    <w:rsid w:val="00D573EB"/>
    <w:rsid w:val="00D57402"/>
    <w:rsid w:val="00D5741F"/>
    <w:rsid w:val="00D5742A"/>
    <w:rsid w:val="00D57443"/>
    <w:rsid w:val="00D57467"/>
    <w:rsid w:val="00D574C1"/>
    <w:rsid w:val="00D574DF"/>
    <w:rsid w:val="00D574ED"/>
    <w:rsid w:val="00D57516"/>
    <w:rsid w:val="00D5755B"/>
    <w:rsid w:val="00D57582"/>
    <w:rsid w:val="00D57618"/>
    <w:rsid w:val="00D57686"/>
    <w:rsid w:val="00D57692"/>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EF"/>
    <w:rsid w:val="00D57C02"/>
    <w:rsid w:val="00D57C1A"/>
    <w:rsid w:val="00D57C62"/>
    <w:rsid w:val="00D57C9F"/>
    <w:rsid w:val="00D57CA9"/>
    <w:rsid w:val="00D57D07"/>
    <w:rsid w:val="00D57D81"/>
    <w:rsid w:val="00D57DB5"/>
    <w:rsid w:val="00D57DFF"/>
    <w:rsid w:val="00D57E0F"/>
    <w:rsid w:val="00D57E78"/>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11"/>
    <w:rsid w:val="00D60250"/>
    <w:rsid w:val="00D60282"/>
    <w:rsid w:val="00D602D2"/>
    <w:rsid w:val="00D603BC"/>
    <w:rsid w:val="00D60419"/>
    <w:rsid w:val="00D60464"/>
    <w:rsid w:val="00D60467"/>
    <w:rsid w:val="00D60493"/>
    <w:rsid w:val="00D604F8"/>
    <w:rsid w:val="00D60530"/>
    <w:rsid w:val="00D60550"/>
    <w:rsid w:val="00D605AA"/>
    <w:rsid w:val="00D605F7"/>
    <w:rsid w:val="00D6068C"/>
    <w:rsid w:val="00D606D6"/>
    <w:rsid w:val="00D60700"/>
    <w:rsid w:val="00D60707"/>
    <w:rsid w:val="00D60742"/>
    <w:rsid w:val="00D6077A"/>
    <w:rsid w:val="00D607DD"/>
    <w:rsid w:val="00D607F1"/>
    <w:rsid w:val="00D6080F"/>
    <w:rsid w:val="00D60853"/>
    <w:rsid w:val="00D6088B"/>
    <w:rsid w:val="00D6089D"/>
    <w:rsid w:val="00D608A4"/>
    <w:rsid w:val="00D608ED"/>
    <w:rsid w:val="00D608F0"/>
    <w:rsid w:val="00D60906"/>
    <w:rsid w:val="00D60986"/>
    <w:rsid w:val="00D609E3"/>
    <w:rsid w:val="00D60A20"/>
    <w:rsid w:val="00D60A39"/>
    <w:rsid w:val="00D60AC1"/>
    <w:rsid w:val="00D60AC4"/>
    <w:rsid w:val="00D60B85"/>
    <w:rsid w:val="00D60BA3"/>
    <w:rsid w:val="00D60BF1"/>
    <w:rsid w:val="00D60C2A"/>
    <w:rsid w:val="00D60C49"/>
    <w:rsid w:val="00D60CAC"/>
    <w:rsid w:val="00D60CCC"/>
    <w:rsid w:val="00D60CD1"/>
    <w:rsid w:val="00D60D09"/>
    <w:rsid w:val="00D60D61"/>
    <w:rsid w:val="00D60D8F"/>
    <w:rsid w:val="00D60DBE"/>
    <w:rsid w:val="00D60DF5"/>
    <w:rsid w:val="00D60E1B"/>
    <w:rsid w:val="00D60E8F"/>
    <w:rsid w:val="00D60E9E"/>
    <w:rsid w:val="00D60EBF"/>
    <w:rsid w:val="00D60EE4"/>
    <w:rsid w:val="00D60F0D"/>
    <w:rsid w:val="00D60FD5"/>
    <w:rsid w:val="00D60FEB"/>
    <w:rsid w:val="00D61001"/>
    <w:rsid w:val="00D61010"/>
    <w:rsid w:val="00D61061"/>
    <w:rsid w:val="00D610B8"/>
    <w:rsid w:val="00D610BC"/>
    <w:rsid w:val="00D610CB"/>
    <w:rsid w:val="00D610F9"/>
    <w:rsid w:val="00D610FD"/>
    <w:rsid w:val="00D6110B"/>
    <w:rsid w:val="00D61202"/>
    <w:rsid w:val="00D6122E"/>
    <w:rsid w:val="00D612C2"/>
    <w:rsid w:val="00D61312"/>
    <w:rsid w:val="00D61343"/>
    <w:rsid w:val="00D613DD"/>
    <w:rsid w:val="00D6140C"/>
    <w:rsid w:val="00D61497"/>
    <w:rsid w:val="00D6149B"/>
    <w:rsid w:val="00D614E2"/>
    <w:rsid w:val="00D614EE"/>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ED"/>
    <w:rsid w:val="00D619FD"/>
    <w:rsid w:val="00D61A03"/>
    <w:rsid w:val="00D61A0B"/>
    <w:rsid w:val="00D61AA5"/>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3B"/>
    <w:rsid w:val="00D61D43"/>
    <w:rsid w:val="00D61D66"/>
    <w:rsid w:val="00D61D93"/>
    <w:rsid w:val="00D61DAE"/>
    <w:rsid w:val="00D61E6A"/>
    <w:rsid w:val="00D61EBA"/>
    <w:rsid w:val="00D61EBE"/>
    <w:rsid w:val="00D61F6C"/>
    <w:rsid w:val="00D61F7D"/>
    <w:rsid w:val="00D61F91"/>
    <w:rsid w:val="00D620BE"/>
    <w:rsid w:val="00D6212B"/>
    <w:rsid w:val="00D6215E"/>
    <w:rsid w:val="00D6215F"/>
    <w:rsid w:val="00D621AF"/>
    <w:rsid w:val="00D621B7"/>
    <w:rsid w:val="00D621FB"/>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99"/>
    <w:rsid w:val="00D626D4"/>
    <w:rsid w:val="00D626D8"/>
    <w:rsid w:val="00D62731"/>
    <w:rsid w:val="00D6273F"/>
    <w:rsid w:val="00D6276A"/>
    <w:rsid w:val="00D62776"/>
    <w:rsid w:val="00D62777"/>
    <w:rsid w:val="00D6277C"/>
    <w:rsid w:val="00D627B0"/>
    <w:rsid w:val="00D627E0"/>
    <w:rsid w:val="00D62802"/>
    <w:rsid w:val="00D6289E"/>
    <w:rsid w:val="00D628C8"/>
    <w:rsid w:val="00D628D5"/>
    <w:rsid w:val="00D628ED"/>
    <w:rsid w:val="00D629FA"/>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F0B"/>
    <w:rsid w:val="00D62F19"/>
    <w:rsid w:val="00D62FAF"/>
    <w:rsid w:val="00D63018"/>
    <w:rsid w:val="00D6306C"/>
    <w:rsid w:val="00D63084"/>
    <w:rsid w:val="00D63098"/>
    <w:rsid w:val="00D6314C"/>
    <w:rsid w:val="00D63192"/>
    <w:rsid w:val="00D631E9"/>
    <w:rsid w:val="00D6320C"/>
    <w:rsid w:val="00D63230"/>
    <w:rsid w:val="00D63286"/>
    <w:rsid w:val="00D63293"/>
    <w:rsid w:val="00D632B8"/>
    <w:rsid w:val="00D632D0"/>
    <w:rsid w:val="00D632F3"/>
    <w:rsid w:val="00D63344"/>
    <w:rsid w:val="00D6336C"/>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44"/>
    <w:rsid w:val="00D63758"/>
    <w:rsid w:val="00D63772"/>
    <w:rsid w:val="00D637B2"/>
    <w:rsid w:val="00D637CD"/>
    <w:rsid w:val="00D637D0"/>
    <w:rsid w:val="00D637D4"/>
    <w:rsid w:val="00D6381A"/>
    <w:rsid w:val="00D6381B"/>
    <w:rsid w:val="00D6382C"/>
    <w:rsid w:val="00D6383C"/>
    <w:rsid w:val="00D6388F"/>
    <w:rsid w:val="00D638E7"/>
    <w:rsid w:val="00D6390D"/>
    <w:rsid w:val="00D63947"/>
    <w:rsid w:val="00D639A4"/>
    <w:rsid w:val="00D639E6"/>
    <w:rsid w:val="00D639F5"/>
    <w:rsid w:val="00D63A2E"/>
    <w:rsid w:val="00D63A3E"/>
    <w:rsid w:val="00D63A73"/>
    <w:rsid w:val="00D63A7C"/>
    <w:rsid w:val="00D63AD0"/>
    <w:rsid w:val="00D63B60"/>
    <w:rsid w:val="00D63BA1"/>
    <w:rsid w:val="00D63BA7"/>
    <w:rsid w:val="00D63BF7"/>
    <w:rsid w:val="00D63C0C"/>
    <w:rsid w:val="00D63C75"/>
    <w:rsid w:val="00D63C7F"/>
    <w:rsid w:val="00D63C80"/>
    <w:rsid w:val="00D63CEC"/>
    <w:rsid w:val="00D63D21"/>
    <w:rsid w:val="00D63D5B"/>
    <w:rsid w:val="00D63D91"/>
    <w:rsid w:val="00D63DA0"/>
    <w:rsid w:val="00D63DF1"/>
    <w:rsid w:val="00D63DFF"/>
    <w:rsid w:val="00D63E33"/>
    <w:rsid w:val="00D63E34"/>
    <w:rsid w:val="00D63EA3"/>
    <w:rsid w:val="00D63EAC"/>
    <w:rsid w:val="00D63EB3"/>
    <w:rsid w:val="00D63EB4"/>
    <w:rsid w:val="00D63F1A"/>
    <w:rsid w:val="00D63F3A"/>
    <w:rsid w:val="00D63FAB"/>
    <w:rsid w:val="00D63FD1"/>
    <w:rsid w:val="00D64043"/>
    <w:rsid w:val="00D640FA"/>
    <w:rsid w:val="00D64126"/>
    <w:rsid w:val="00D64160"/>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9E"/>
    <w:rsid w:val="00D646B9"/>
    <w:rsid w:val="00D647ED"/>
    <w:rsid w:val="00D6487C"/>
    <w:rsid w:val="00D64893"/>
    <w:rsid w:val="00D648A8"/>
    <w:rsid w:val="00D648BC"/>
    <w:rsid w:val="00D648FA"/>
    <w:rsid w:val="00D6490D"/>
    <w:rsid w:val="00D64913"/>
    <w:rsid w:val="00D6491C"/>
    <w:rsid w:val="00D6497E"/>
    <w:rsid w:val="00D649E2"/>
    <w:rsid w:val="00D649F2"/>
    <w:rsid w:val="00D64A6F"/>
    <w:rsid w:val="00D64A71"/>
    <w:rsid w:val="00D64ADF"/>
    <w:rsid w:val="00D64B01"/>
    <w:rsid w:val="00D64B1B"/>
    <w:rsid w:val="00D64B61"/>
    <w:rsid w:val="00D64B9A"/>
    <w:rsid w:val="00D64BB1"/>
    <w:rsid w:val="00D64BB5"/>
    <w:rsid w:val="00D64BB9"/>
    <w:rsid w:val="00D64BCE"/>
    <w:rsid w:val="00D64C5E"/>
    <w:rsid w:val="00D64C75"/>
    <w:rsid w:val="00D64C7D"/>
    <w:rsid w:val="00D64CA7"/>
    <w:rsid w:val="00D64D0C"/>
    <w:rsid w:val="00D64D2A"/>
    <w:rsid w:val="00D64DDC"/>
    <w:rsid w:val="00D64DF4"/>
    <w:rsid w:val="00D64E0D"/>
    <w:rsid w:val="00D64E7C"/>
    <w:rsid w:val="00D64E9A"/>
    <w:rsid w:val="00D64ED9"/>
    <w:rsid w:val="00D64EDA"/>
    <w:rsid w:val="00D64F0F"/>
    <w:rsid w:val="00D64F8E"/>
    <w:rsid w:val="00D64FA7"/>
    <w:rsid w:val="00D64FC5"/>
    <w:rsid w:val="00D65005"/>
    <w:rsid w:val="00D65074"/>
    <w:rsid w:val="00D650F9"/>
    <w:rsid w:val="00D6510C"/>
    <w:rsid w:val="00D6511E"/>
    <w:rsid w:val="00D65159"/>
    <w:rsid w:val="00D65161"/>
    <w:rsid w:val="00D6517A"/>
    <w:rsid w:val="00D65195"/>
    <w:rsid w:val="00D651AC"/>
    <w:rsid w:val="00D651AF"/>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9A"/>
    <w:rsid w:val="00D654A6"/>
    <w:rsid w:val="00D654AF"/>
    <w:rsid w:val="00D654D0"/>
    <w:rsid w:val="00D65520"/>
    <w:rsid w:val="00D6552D"/>
    <w:rsid w:val="00D65537"/>
    <w:rsid w:val="00D65540"/>
    <w:rsid w:val="00D65545"/>
    <w:rsid w:val="00D65598"/>
    <w:rsid w:val="00D655AD"/>
    <w:rsid w:val="00D655F8"/>
    <w:rsid w:val="00D65608"/>
    <w:rsid w:val="00D65695"/>
    <w:rsid w:val="00D656BF"/>
    <w:rsid w:val="00D656DA"/>
    <w:rsid w:val="00D65713"/>
    <w:rsid w:val="00D6571C"/>
    <w:rsid w:val="00D65761"/>
    <w:rsid w:val="00D65771"/>
    <w:rsid w:val="00D6578B"/>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08"/>
    <w:rsid w:val="00D65B16"/>
    <w:rsid w:val="00D65B35"/>
    <w:rsid w:val="00D65B83"/>
    <w:rsid w:val="00D65B99"/>
    <w:rsid w:val="00D65BB0"/>
    <w:rsid w:val="00D65BC1"/>
    <w:rsid w:val="00D65BC8"/>
    <w:rsid w:val="00D65BCE"/>
    <w:rsid w:val="00D65C10"/>
    <w:rsid w:val="00D65C78"/>
    <w:rsid w:val="00D65C86"/>
    <w:rsid w:val="00D65C8A"/>
    <w:rsid w:val="00D65C9E"/>
    <w:rsid w:val="00D65CCF"/>
    <w:rsid w:val="00D65CE5"/>
    <w:rsid w:val="00D65D23"/>
    <w:rsid w:val="00D65D32"/>
    <w:rsid w:val="00D65D37"/>
    <w:rsid w:val="00D65DAF"/>
    <w:rsid w:val="00D65E31"/>
    <w:rsid w:val="00D65E3A"/>
    <w:rsid w:val="00D65E8D"/>
    <w:rsid w:val="00D65EC8"/>
    <w:rsid w:val="00D65ECA"/>
    <w:rsid w:val="00D65F51"/>
    <w:rsid w:val="00D65F91"/>
    <w:rsid w:val="00D65FDE"/>
    <w:rsid w:val="00D65FE3"/>
    <w:rsid w:val="00D66034"/>
    <w:rsid w:val="00D66041"/>
    <w:rsid w:val="00D660EC"/>
    <w:rsid w:val="00D660F7"/>
    <w:rsid w:val="00D661AE"/>
    <w:rsid w:val="00D661C3"/>
    <w:rsid w:val="00D661E6"/>
    <w:rsid w:val="00D6620F"/>
    <w:rsid w:val="00D66281"/>
    <w:rsid w:val="00D66285"/>
    <w:rsid w:val="00D6631E"/>
    <w:rsid w:val="00D6637F"/>
    <w:rsid w:val="00D6638C"/>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A9"/>
    <w:rsid w:val="00D66BD1"/>
    <w:rsid w:val="00D66BFD"/>
    <w:rsid w:val="00D66C54"/>
    <w:rsid w:val="00D66C64"/>
    <w:rsid w:val="00D66C80"/>
    <w:rsid w:val="00D66C8C"/>
    <w:rsid w:val="00D66CBE"/>
    <w:rsid w:val="00D66CD6"/>
    <w:rsid w:val="00D66CF0"/>
    <w:rsid w:val="00D66CFA"/>
    <w:rsid w:val="00D66D1A"/>
    <w:rsid w:val="00D66D2F"/>
    <w:rsid w:val="00D66D7E"/>
    <w:rsid w:val="00D66DEC"/>
    <w:rsid w:val="00D66E1D"/>
    <w:rsid w:val="00D66E65"/>
    <w:rsid w:val="00D66ECE"/>
    <w:rsid w:val="00D66F3A"/>
    <w:rsid w:val="00D66F3F"/>
    <w:rsid w:val="00D66F63"/>
    <w:rsid w:val="00D66F69"/>
    <w:rsid w:val="00D66F8C"/>
    <w:rsid w:val="00D6703B"/>
    <w:rsid w:val="00D6703F"/>
    <w:rsid w:val="00D67070"/>
    <w:rsid w:val="00D670B0"/>
    <w:rsid w:val="00D670C9"/>
    <w:rsid w:val="00D67104"/>
    <w:rsid w:val="00D67169"/>
    <w:rsid w:val="00D67230"/>
    <w:rsid w:val="00D67297"/>
    <w:rsid w:val="00D6729A"/>
    <w:rsid w:val="00D672E5"/>
    <w:rsid w:val="00D67304"/>
    <w:rsid w:val="00D673BC"/>
    <w:rsid w:val="00D673F0"/>
    <w:rsid w:val="00D67406"/>
    <w:rsid w:val="00D6743E"/>
    <w:rsid w:val="00D674A1"/>
    <w:rsid w:val="00D674B6"/>
    <w:rsid w:val="00D67531"/>
    <w:rsid w:val="00D67563"/>
    <w:rsid w:val="00D6756D"/>
    <w:rsid w:val="00D67659"/>
    <w:rsid w:val="00D676AE"/>
    <w:rsid w:val="00D676B6"/>
    <w:rsid w:val="00D676D2"/>
    <w:rsid w:val="00D67719"/>
    <w:rsid w:val="00D67724"/>
    <w:rsid w:val="00D67740"/>
    <w:rsid w:val="00D677CC"/>
    <w:rsid w:val="00D677EF"/>
    <w:rsid w:val="00D6782D"/>
    <w:rsid w:val="00D67896"/>
    <w:rsid w:val="00D678CA"/>
    <w:rsid w:val="00D6790B"/>
    <w:rsid w:val="00D67932"/>
    <w:rsid w:val="00D67937"/>
    <w:rsid w:val="00D6793C"/>
    <w:rsid w:val="00D6794F"/>
    <w:rsid w:val="00D679FA"/>
    <w:rsid w:val="00D67AA4"/>
    <w:rsid w:val="00D67ACF"/>
    <w:rsid w:val="00D67AF4"/>
    <w:rsid w:val="00D67B00"/>
    <w:rsid w:val="00D67B5C"/>
    <w:rsid w:val="00D67B72"/>
    <w:rsid w:val="00D67BAE"/>
    <w:rsid w:val="00D67BB4"/>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DD6"/>
    <w:rsid w:val="00D67E04"/>
    <w:rsid w:val="00D67E1F"/>
    <w:rsid w:val="00D67E37"/>
    <w:rsid w:val="00D67E46"/>
    <w:rsid w:val="00D67EA1"/>
    <w:rsid w:val="00D67EF2"/>
    <w:rsid w:val="00D67F19"/>
    <w:rsid w:val="00D700B5"/>
    <w:rsid w:val="00D700F4"/>
    <w:rsid w:val="00D70102"/>
    <w:rsid w:val="00D70159"/>
    <w:rsid w:val="00D701A2"/>
    <w:rsid w:val="00D701B1"/>
    <w:rsid w:val="00D701D5"/>
    <w:rsid w:val="00D702B8"/>
    <w:rsid w:val="00D70311"/>
    <w:rsid w:val="00D70319"/>
    <w:rsid w:val="00D70343"/>
    <w:rsid w:val="00D7034C"/>
    <w:rsid w:val="00D7036B"/>
    <w:rsid w:val="00D7044A"/>
    <w:rsid w:val="00D70494"/>
    <w:rsid w:val="00D70499"/>
    <w:rsid w:val="00D704FA"/>
    <w:rsid w:val="00D7050D"/>
    <w:rsid w:val="00D70531"/>
    <w:rsid w:val="00D70581"/>
    <w:rsid w:val="00D70588"/>
    <w:rsid w:val="00D705A6"/>
    <w:rsid w:val="00D705AA"/>
    <w:rsid w:val="00D705B1"/>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38"/>
    <w:rsid w:val="00D70C77"/>
    <w:rsid w:val="00D70C8A"/>
    <w:rsid w:val="00D70CB0"/>
    <w:rsid w:val="00D70CB5"/>
    <w:rsid w:val="00D70CDD"/>
    <w:rsid w:val="00D70D3E"/>
    <w:rsid w:val="00D70D6F"/>
    <w:rsid w:val="00D70DA4"/>
    <w:rsid w:val="00D70E1A"/>
    <w:rsid w:val="00D70EA4"/>
    <w:rsid w:val="00D70ECA"/>
    <w:rsid w:val="00D70ECC"/>
    <w:rsid w:val="00D70ECF"/>
    <w:rsid w:val="00D70EE4"/>
    <w:rsid w:val="00D70EF1"/>
    <w:rsid w:val="00D70F42"/>
    <w:rsid w:val="00D70FA6"/>
    <w:rsid w:val="00D70FC7"/>
    <w:rsid w:val="00D70FD5"/>
    <w:rsid w:val="00D70FDD"/>
    <w:rsid w:val="00D71053"/>
    <w:rsid w:val="00D71056"/>
    <w:rsid w:val="00D710E3"/>
    <w:rsid w:val="00D7114E"/>
    <w:rsid w:val="00D7115C"/>
    <w:rsid w:val="00D711E6"/>
    <w:rsid w:val="00D71227"/>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2A"/>
    <w:rsid w:val="00D71A35"/>
    <w:rsid w:val="00D71AE6"/>
    <w:rsid w:val="00D71B28"/>
    <w:rsid w:val="00D71BC6"/>
    <w:rsid w:val="00D71BF7"/>
    <w:rsid w:val="00D71C37"/>
    <w:rsid w:val="00D71C53"/>
    <w:rsid w:val="00D71C68"/>
    <w:rsid w:val="00D71C94"/>
    <w:rsid w:val="00D71CEF"/>
    <w:rsid w:val="00D71D54"/>
    <w:rsid w:val="00D71D6C"/>
    <w:rsid w:val="00D71D76"/>
    <w:rsid w:val="00D71D7A"/>
    <w:rsid w:val="00D71DA8"/>
    <w:rsid w:val="00D71E49"/>
    <w:rsid w:val="00D71E53"/>
    <w:rsid w:val="00D71EA2"/>
    <w:rsid w:val="00D71EAF"/>
    <w:rsid w:val="00D71F0C"/>
    <w:rsid w:val="00D71F44"/>
    <w:rsid w:val="00D71FB3"/>
    <w:rsid w:val="00D71FCF"/>
    <w:rsid w:val="00D71FD1"/>
    <w:rsid w:val="00D71FF3"/>
    <w:rsid w:val="00D72055"/>
    <w:rsid w:val="00D72057"/>
    <w:rsid w:val="00D720A9"/>
    <w:rsid w:val="00D720EF"/>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82"/>
    <w:rsid w:val="00D72492"/>
    <w:rsid w:val="00D724EA"/>
    <w:rsid w:val="00D7252A"/>
    <w:rsid w:val="00D72562"/>
    <w:rsid w:val="00D7257D"/>
    <w:rsid w:val="00D7258E"/>
    <w:rsid w:val="00D725B4"/>
    <w:rsid w:val="00D725C5"/>
    <w:rsid w:val="00D725CF"/>
    <w:rsid w:val="00D725FF"/>
    <w:rsid w:val="00D72620"/>
    <w:rsid w:val="00D7263E"/>
    <w:rsid w:val="00D72652"/>
    <w:rsid w:val="00D72659"/>
    <w:rsid w:val="00D726E0"/>
    <w:rsid w:val="00D726EE"/>
    <w:rsid w:val="00D726F3"/>
    <w:rsid w:val="00D7272A"/>
    <w:rsid w:val="00D7276B"/>
    <w:rsid w:val="00D72792"/>
    <w:rsid w:val="00D7279D"/>
    <w:rsid w:val="00D727A1"/>
    <w:rsid w:val="00D72804"/>
    <w:rsid w:val="00D72808"/>
    <w:rsid w:val="00D7282A"/>
    <w:rsid w:val="00D7284F"/>
    <w:rsid w:val="00D7286B"/>
    <w:rsid w:val="00D72882"/>
    <w:rsid w:val="00D728CB"/>
    <w:rsid w:val="00D7291A"/>
    <w:rsid w:val="00D72943"/>
    <w:rsid w:val="00D72966"/>
    <w:rsid w:val="00D7297B"/>
    <w:rsid w:val="00D729BF"/>
    <w:rsid w:val="00D729F2"/>
    <w:rsid w:val="00D72A72"/>
    <w:rsid w:val="00D72AB1"/>
    <w:rsid w:val="00D72B11"/>
    <w:rsid w:val="00D72B16"/>
    <w:rsid w:val="00D72B1F"/>
    <w:rsid w:val="00D72B40"/>
    <w:rsid w:val="00D72B70"/>
    <w:rsid w:val="00D72B72"/>
    <w:rsid w:val="00D72BF6"/>
    <w:rsid w:val="00D72C0C"/>
    <w:rsid w:val="00D72C3F"/>
    <w:rsid w:val="00D72C7E"/>
    <w:rsid w:val="00D72CAF"/>
    <w:rsid w:val="00D72CB0"/>
    <w:rsid w:val="00D72D20"/>
    <w:rsid w:val="00D72D9B"/>
    <w:rsid w:val="00D72DA0"/>
    <w:rsid w:val="00D72E3F"/>
    <w:rsid w:val="00D72E6F"/>
    <w:rsid w:val="00D72E82"/>
    <w:rsid w:val="00D72ED7"/>
    <w:rsid w:val="00D72EDD"/>
    <w:rsid w:val="00D72F52"/>
    <w:rsid w:val="00D72FCB"/>
    <w:rsid w:val="00D7300C"/>
    <w:rsid w:val="00D73012"/>
    <w:rsid w:val="00D73017"/>
    <w:rsid w:val="00D73050"/>
    <w:rsid w:val="00D73059"/>
    <w:rsid w:val="00D7307E"/>
    <w:rsid w:val="00D73099"/>
    <w:rsid w:val="00D730BA"/>
    <w:rsid w:val="00D73126"/>
    <w:rsid w:val="00D7315F"/>
    <w:rsid w:val="00D73179"/>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66"/>
    <w:rsid w:val="00D73472"/>
    <w:rsid w:val="00D734B6"/>
    <w:rsid w:val="00D734CC"/>
    <w:rsid w:val="00D734CF"/>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2C"/>
    <w:rsid w:val="00D7383F"/>
    <w:rsid w:val="00D73874"/>
    <w:rsid w:val="00D7388C"/>
    <w:rsid w:val="00D738C1"/>
    <w:rsid w:val="00D7391A"/>
    <w:rsid w:val="00D73939"/>
    <w:rsid w:val="00D73967"/>
    <w:rsid w:val="00D739BE"/>
    <w:rsid w:val="00D73A1C"/>
    <w:rsid w:val="00D73A32"/>
    <w:rsid w:val="00D73A33"/>
    <w:rsid w:val="00D73ABD"/>
    <w:rsid w:val="00D73B1D"/>
    <w:rsid w:val="00D73B82"/>
    <w:rsid w:val="00D73B98"/>
    <w:rsid w:val="00D73BF7"/>
    <w:rsid w:val="00D73C7A"/>
    <w:rsid w:val="00D73CE1"/>
    <w:rsid w:val="00D73CED"/>
    <w:rsid w:val="00D73D05"/>
    <w:rsid w:val="00D73D08"/>
    <w:rsid w:val="00D73D09"/>
    <w:rsid w:val="00D73D0A"/>
    <w:rsid w:val="00D73D1A"/>
    <w:rsid w:val="00D73D39"/>
    <w:rsid w:val="00D73DBE"/>
    <w:rsid w:val="00D73DC6"/>
    <w:rsid w:val="00D73DCF"/>
    <w:rsid w:val="00D73E21"/>
    <w:rsid w:val="00D73E40"/>
    <w:rsid w:val="00D73E98"/>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1"/>
    <w:rsid w:val="00D74276"/>
    <w:rsid w:val="00D7428E"/>
    <w:rsid w:val="00D742A5"/>
    <w:rsid w:val="00D742CC"/>
    <w:rsid w:val="00D7430A"/>
    <w:rsid w:val="00D7430E"/>
    <w:rsid w:val="00D7431B"/>
    <w:rsid w:val="00D74337"/>
    <w:rsid w:val="00D743E9"/>
    <w:rsid w:val="00D74469"/>
    <w:rsid w:val="00D7446C"/>
    <w:rsid w:val="00D7449E"/>
    <w:rsid w:val="00D744B4"/>
    <w:rsid w:val="00D7450C"/>
    <w:rsid w:val="00D74572"/>
    <w:rsid w:val="00D74577"/>
    <w:rsid w:val="00D7458D"/>
    <w:rsid w:val="00D74600"/>
    <w:rsid w:val="00D74645"/>
    <w:rsid w:val="00D746DA"/>
    <w:rsid w:val="00D746F4"/>
    <w:rsid w:val="00D74701"/>
    <w:rsid w:val="00D74756"/>
    <w:rsid w:val="00D74791"/>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A6"/>
    <w:rsid w:val="00D74BAB"/>
    <w:rsid w:val="00D74C15"/>
    <w:rsid w:val="00D74C59"/>
    <w:rsid w:val="00D74C5F"/>
    <w:rsid w:val="00D74C66"/>
    <w:rsid w:val="00D74C72"/>
    <w:rsid w:val="00D74CB9"/>
    <w:rsid w:val="00D74CD8"/>
    <w:rsid w:val="00D74CDC"/>
    <w:rsid w:val="00D74CE5"/>
    <w:rsid w:val="00D74DAB"/>
    <w:rsid w:val="00D74DBD"/>
    <w:rsid w:val="00D74E10"/>
    <w:rsid w:val="00D74E1F"/>
    <w:rsid w:val="00D74E7A"/>
    <w:rsid w:val="00D74EAC"/>
    <w:rsid w:val="00D74F58"/>
    <w:rsid w:val="00D74F96"/>
    <w:rsid w:val="00D74FD5"/>
    <w:rsid w:val="00D74FD9"/>
    <w:rsid w:val="00D74FDB"/>
    <w:rsid w:val="00D7501D"/>
    <w:rsid w:val="00D750B4"/>
    <w:rsid w:val="00D750C8"/>
    <w:rsid w:val="00D75167"/>
    <w:rsid w:val="00D75183"/>
    <w:rsid w:val="00D751ED"/>
    <w:rsid w:val="00D75275"/>
    <w:rsid w:val="00D752F8"/>
    <w:rsid w:val="00D7534A"/>
    <w:rsid w:val="00D753EE"/>
    <w:rsid w:val="00D75478"/>
    <w:rsid w:val="00D75483"/>
    <w:rsid w:val="00D754D1"/>
    <w:rsid w:val="00D75509"/>
    <w:rsid w:val="00D7554F"/>
    <w:rsid w:val="00D7556F"/>
    <w:rsid w:val="00D75593"/>
    <w:rsid w:val="00D755A9"/>
    <w:rsid w:val="00D755C5"/>
    <w:rsid w:val="00D755E3"/>
    <w:rsid w:val="00D755E8"/>
    <w:rsid w:val="00D7561D"/>
    <w:rsid w:val="00D75630"/>
    <w:rsid w:val="00D756B9"/>
    <w:rsid w:val="00D756C0"/>
    <w:rsid w:val="00D75726"/>
    <w:rsid w:val="00D75775"/>
    <w:rsid w:val="00D757AF"/>
    <w:rsid w:val="00D757C1"/>
    <w:rsid w:val="00D757CD"/>
    <w:rsid w:val="00D75899"/>
    <w:rsid w:val="00D758A9"/>
    <w:rsid w:val="00D758DF"/>
    <w:rsid w:val="00D75915"/>
    <w:rsid w:val="00D759A0"/>
    <w:rsid w:val="00D759D6"/>
    <w:rsid w:val="00D75A2C"/>
    <w:rsid w:val="00D75A56"/>
    <w:rsid w:val="00D75A6B"/>
    <w:rsid w:val="00D75AA5"/>
    <w:rsid w:val="00D75AEE"/>
    <w:rsid w:val="00D75AFF"/>
    <w:rsid w:val="00D75B01"/>
    <w:rsid w:val="00D75B1A"/>
    <w:rsid w:val="00D75B7A"/>
    <w:rsid w:val="00D75B8C"/>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1"/>
    <w:rsid w:val="00D75DF5"/>
    <w:rsid w:val="00D75DF6"/>
    <w:rsid w:val="00D75E18"/>
    <w:rsid w:val="00D75E60"/>
    <w:rsid w:val="00D75F08"/>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03"/>
    <w:rsid w:val="00D76410"/>
    <w:rsid w:val="00D7646F"/>
    <w:rsid w:val="00D7648D"/>
    <w:rsid w:val="00D76496"/>
    <w:rsid w:val="00D764EC"/>
    <w:rsid w:val="00D764F3"/>
    <w:rsid w:val="00D76541"/>
    <w:rsid w:val="00D7657D"/>
    <w:rsid w:val="00D76581"/>
    <w:rsid w:val="00D765D4"/>
    <w:rsid w:val="00D765F5"/>
    <w:rsid w:val="00D76611"/>
    <w:rsid w:val="00D7661A"/>
    <w:rsid w:val="00D7665B"/>
    <w:rsid w:val="00D7667A"/>
    <w:rsid w:val="00D7668F"/>
    <w:rsid w:val="00D766A6"/>
    <w:rsid w:val="00D766E4"/>
    <w:rsid w:val="00D76734"/>
    <w:rsid w:val="00D7678B"/>
    <w:rsid w:val="00D76798"/>
    <w:rsid w:val="00D767D6"/>
    <w:rsid w:val="00D76814"/>
    <w:rsid w:val="00D768D3"/>
    <w:rsid w:val="00D76906"/>
    <w:rsid w:val="00D76917"/>
    <w:rsid w:val="00D76936"/>
    <w:rsid w:val="00D76971"/>
    <w:rsid w:val="00D76A1E"/>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3D"/>
    <w:rsid w:val="00D76E50"/>
    <w:rsid w:val="00D76E78"/>
    <w:rsid w:val="00D76E94"/>
    <w:rsid w:val="00D76ECF"/>
    <w:rsid w:val="00D76EE1"/>
    <w:rsid w:val="00D76F00"/>
    <w:rsid w:val="00D76F3C"/>
    <w:rsid w:val="00D76F56"/>
    <w:rsid w:val="00D76F86"/>
    <w:rsid w:val="00D76FAE"/>
    <w:rsid w:val="00D76FDD"/>
    <w:rsid w:val="00D77004"/>
    <w:rsid w:val="00D77032"/>
    <w:rsid w:val="00D7705B"/>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5A5"/>
    <w:rsid w:val="00D7762B"/>
    <w:rsid w:val="00D77678"/>
    <w:rsid w:val="00D776AD"/>
    <w:rsid w:val="00D776D0"/>
    <w:rsid w:val="00D776D4"/>
    <w:rsid w:val="00D77706"/>
    <w:rsid w:val="00D7773D"/>
    <w:rsid w:val="00D7774B"/>
    <w:rsid w:val="00D7776A"/>
    <w:rsid w:val="00D77789"/>
    <w:rsid w:val="00D777D2"/>
    <w:rsid w:val="00D77813"/>
    <w:rsid w:val="00D77828"/>
    <w:rsid w:val="00D77849"/>
    <w:rsid w:val="00D7789D"/>
    <w:rsid w:val="00D778BF"/>
    <w:rsid w:val="00D778F9"/>
    <w:rsid w:val="00D77950"/>
    <w:rsid w:val="00D779EE"/>
    <w:rsid w:val="00D77A4E"/>
    <w:rsid w:val="00D77A7F"/>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C9"/>
    <w:rsid w:val="00D800EC"/>
    <w:rsid w:val="00D80116"/>
    <w:rsid w:val="00D80164"/>
    <w:rsid w:val="00D801B5"/>
    <w:rsid w:val="00D801CA"/>
    <w:rsid w:val="00D801CE"/>
    <w:rsid w:val="00D801E2"/>
    <w:rsid w:val="00D8022C"/>
    <w:rsid w:val="00D8027F"/>
    <w:rsid w:val="00D8032C"/>
    <w:rsid w:val="00D8034E"/>
    <w:rsid w:val="00D803A1"/>
    <w:rsid w:val="00D803E4"/>
    <w:rsid w:val="00D80402"/>
    <w:rsid w:val="00D8042B"/>
    <w:rsid w:val="00D80458"/>
    <w:rsid w:val="00D8045B"/>
    <w:rsid w:val="00D80484"/>
    <w:rsid w:val="00D804C3"/>
    <w:rsid w:val="00D804D1"/>
    <w:rsid w:val="00D804E7"/>
    <w:rsid w:val="00D80501"/>
    <w:rsid w:val="00D80504"/>
    <w:rsid w:val="00D8051B"/>
    <w:rsid w:val="00D8053D"/>
    <w:rsid w:val="00D80558"/>
    <w:rsid w:val="00D8059E"/>
    <w:rsid w:val="00D805D1"/>
    <w:rsid w:val="00D805DA"/>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7D"/>
    <w:rsid w:val="00D809A8"/>
    <w:rsid w:val="00D809FE"/>
    <w:rsid w:val="00D809FF"/>
    <w:rsid w:val="00D80A5D"/>
    <w:rsid w:val="00D80AC9"/>
    <w:rsid w:val="00D80AF1"/>
    <w:rsid w:val="00D80B17"/>
    <w:rsid w:val="00D80B45"/>
    <w:rsid w:val="00D80B5A"/>
    <w:rsid w:val="00D80BEA"/>
    <w:rsid w:val="00D80C0A"/>
    <w:rsid w:val="00D80C0E"/>
    <w:rsid w:val="00D80C4C"/>
    <w:rsid w:val="00D80C4E"/>
    <w:rsid w:val="00D80C61"/>
    <w:rsid w:val="00D80C64"/>
    <w:rsid w:val="00D80D11"/>
    <w:rsid w:val="00D80D16"/>
    <w:rsid w:val="00D80D49"/>
    <w:rsid w:val="00D80D59"/>
    <w:rsid w:val="00D80D6C"/>
    <w:rsid w:val="00D80DCC"/>
    <w:rsid w:val="00D80DDD"/>
    <w:rsid w:val="00D80DF2"/>
    <w:rsid w:val="00D80E4B"/>
    <w:rsid w:val="00D80E5F"/>
    <w:rsid w:val="00D80E77"/>
    <w:rsid w:val="00D80EBF"/>
    <w:rsid w:val="00D80ED6"/>
    <w:rsid w:val="00D80EEC"/>
    <w:rsid w:val="00D80EF1"/>
    <w:rsid w:val="00D80F45"/>
    <w:rsid w:val="00D80F5D"/>
    <w:rsid w:val="00D80F5F"/>
    <w:rsid w:val="00D80F7B"/>
    <w:rsid w:val="00D80FF6"/>
    <w:rsid w:val="00D81024"/>
    <w:rsid w:val="00D81044"/>
    <w:rsid w:val="00D81049"/>
    <w:rsid w:val="00D81079"/>
    <w:rsid w:val="00D810AC"/>
    <w:rsid w:val="00D810EA"/>
    <w:rsid w:val="00D810F6"/>
    <w:rsid w:val="00D8114A"/>
    <w:rsid w:val="00D811D6"/>
    <w:rsid w:val="00D81211"/>
    <w:rsid w:val="00D81237"/>
    <w:rsid w:val="00D81270"/>
    <w:rsid w:val="00D81275"/>
    <w:rsid w:val="00D812A1"/>
    <w:rsid w:val="00D812A2"/>
    <w:rsid w:val="00D812DC"/>
    <w:rsid w:val="00D8131A"/>
    <w:rsid w:val="00D8135D"/>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DE"/>
    <w:rsid w:val="00D816E1"/>
    <w:rsid w:val="00D81759"/>
    <w:rsid w:val="00D81777"/>
    <w:rsid w:val="00D81778"/>
    <w:rsid w:val="00D8180F"/>
    <w:rsid w:val="00D8181D"/>
    <w:rsid w:val="00D81898"/>
    <w:rsid w:val="00D818CA"/>
    <w:rsid w:val="00D818E7"/>
    <w:rsid w:val="00D818E9"/>
    <w:rsid w:val="00D8195A"/>
    <w:rsid w:val="00D81961"/>
    <w:rsid w:val="00D81999"/>
    <w:rsid w:val="00D819A0"/>
    <w:rsid w:val="00D819E1"/>
    <w:rsid w:val="00D819E4"/>
    <w:rsid w:val="00D81A50"/>
    <w:rsid w:val="00D81A65"/>
    <w:rsid w:val="00D81A70"/>
    <w:rsid w:val="00D81ABB"/>
    <w:rsid w:val="00D81AE2"/>
    <w:rsid w:val="00D81AF7"/>
    <w:rsid w:val="00D81B15"/>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59"/>
    <w:rsid w:val="00D81F66"/>
    <w:rsid w:val="00D81FBA"/>
    <w:rsid w:val="00D81FDF"/>
    <w:rsid w:val="00D81FF3"/>
    <w:rsid w:val="00D8206F"/>
    <w:rsid w:val="00D82095"/>
    <w:rsid w:val="00D82099"/>
    <w:rsid w:val="00D82106"/>
    <w:rsid w:val="00D8211B"/>
    <w:rsid w:val="00D82132"/>
    <w:rsid w:val="00D82171"/>
    <w:rsid w:val="00D8219B"/>
    <w:rsid w:val="00D821B5"/>
    <w:rsid w:val="00D821F2"/>
    <w:rsid w:val="00D82267"/>
    <w:rsid w:val="00D822AD"/>
    <w:rsid w:val="00D822BD"/>
    <w:rsid w:val="00D822F2"/>
    <w:rsid w:val="00D8231A"/>
    <w:rsid w:val="00D8234D"/>
    <w:rsid w:val="00D82396"/>
    <w:rsid w:val="00D8239B"/>
    <w:rsid w:val="00D823E2"/>
    <w:rsid w:val="00D82474"/>
    <w:rsid w:val="00D824A5"/>
    <w:rsid w:val="00D824DD"/>
    <w:rsid w:val="00D8252C"/>
    <w:rsid w:val="00D82534"/>
    <w:rsid w:val="00D82548"/>
    <w:rsid w:val="00D825AC"/>
    <w:rsid w:val="00D82613"/>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B1"/>
    <w:rsid w:val="00D82B08"/>
    <w:rsid w:val="00D82B31"/>
    <w:rsid w:val="00D82B3C"/>
    <w:rsid w:val="00D82B4B"/>
    <w:rsid w:val="00D82B50"/>
    <w:rsid w:val="00D82B90"/>
    <w:rsid w:val="00D82B98"/>
    <w:rsid w:val="00D82C20"/>
    <w:rsid w:val="00D82C3D"/>
    <w:rsid w:val="00D82C41"/>
    <w:rsid w:val="00D82C57"/>
    <w:rsid w:val="00D82C8A"/>
    <w:rsid w:val="00D82C9A"/>
    <w:rsid w:val="00D82CEB"/>
    <w:rsid w:val="00D82CF7"/>
    <w:rsid w:val="00D82D01"/>
    <w:rsid w:val="00D82D34"/>
    <w:rsid w:val="00D82D49"/>
    <w:rsid w:val="00D82D9B"/>
    <w:rsid w:val="00D82E47"/>
    <w:rsid w:val="00D82E98"/>
    <w:rsid w:val="00D82F15"/>
    <w:rsid w:val="00D82F52"/>
    <w:rsid w:val="00D82F57"/>
    <w:rsid w:val="00D82F74"/>
    <w:rsid w:val="00D82F8A"/>
    <w:rsid w:val="00D82FD7"/>
    <w:rsid w:val="00D82FD9"/>
    <w:rsid w:val="00D830C6"/>
    <w:rsid w:val="00D830CC"/>
    <w:rsid w:val="00D8312A"/>
    <w:rsid w:val="00D831AF"/>
    <w:rsid w:val="00D8320A"/>
    <w:rsid w:val="00D83223"/>
    <w:rsid w:val="00D8325F"/>
    <w:rsid w:val="00D8328B"/>
    <w:rsid w:val="00D832A5"/>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5F6"/>
    <w:rsid w:val="00D83640"/>
    <w:rsid w:val="00D83663"/>
    <w:rsid w:val="00D83670"/>
    <w:rsid w:val="00D836A2"/>
    <w:rsid w:val="00D836AE"/>
    <w:rsid w:val="00D836D2"/>
    <w:rsid w:val="00D83738"/>
    <w:rsid w:val="00D83743"/>
    <w:rsid w:val="00D83776"/>
    <w:rsid w:val="00D8378D"/>
    <w:rsid w:val="00D83887"/>
    <w:rsid w:val="00D838B5"/>
    <w:rsid w:val="00D838C0"/>
    <w:rsid w:val="00D838EE"/>
    <w:rsid w:val="00D83907"/>
    <w:rsid w:val="00D83923"/>
    <w:rsid w:val="00D83966"/>
    <w:rsid w:val="00D83975"/>
    <w:rsid w:val="00D8397A"/>
    <w:rsid w:val="00D83989"/>
    <w:rsid w:val="00D839A4"/>
    <w:rsid w:val="00D83A2F"/>
    <w:rsid w:val="00D83A4C"/>
    <w:rsid w:val="00D83A5A"/>
    <w:rsid w:val="00D83AAB"/>
    <w:rsid w:val="00D83AAC"/>
    <w:rsid w:val="00D83AC4"/>
    <w:rsid w:val="00D83AC6"/>
    <w:rsid w:val="00D83B20"/>
    <w:rsid w:val="00D83B29"/>
    <w:rsid w:val="00D83B49"/>
    <w:rsid w:val="00D83B9B"/>
    <w:rsid w:val="00D83BB2"/>
    <w:rsid w:val="00D83BBF"/>
    <w:rsid w:val="00D83BEC"/>
    <w:rsid w:val="00D83C40"/>
    <w:rsid w:val="00D83C9A"/>
    <w:rsid w:val="00D83CAE"/>
    <w:rsid w:val="00D83CC2"/>
    <w:rsid w:val="00D83CDD"/>
    <w:rsid w:val="00D83D24"/>
    <w:rsid w:val="00D83D58"/>
    <w:rsid w:val="00D83D5D"/>
    <w:rsid w:val="00D83E18"/>
    <w:rsid w:val="00D83E6E"/>
    <w:rsid w:val="00D83E97"/>
    <w:rsid w:val="00D83EA5"/>
    <w:rsid w:val="00D83EC5"/>
    <w:rsid w:val="00D83EE5"/>
    <w:rsid w:val="00D83F39"/>
    <w:rsid w:val="00D83F45"/>
    <w:rsid w:val="00D83F5A"/>
    <w:rsid w:val="00D83F83"/>
    <w:rsid w:val="00D83FB2"/>
    <w:rsid w:val="00D84001"/>
    <w:rsid w:val="00D84061"/>
    <w:rsid w:val="00D840AB"/>
    <w:rsid w:val="00D840B3"/>
    <w:rsid w:val="00D840C9"/>
    <w:rsid w:val="00D84132"/>
    <w:rsid w:val="00D8413D"/>
    <w:rsid w:val="00D8418B"/>
    <w:rsid w:val="00D84197"/>
    <w:rsid w:val="00D84261"/>
    <w:rsid w:val="00D84275"/>
    <w:rsid w:val="00D84287"/>
    <w:rsid w:val="00D842B8"/>
    <w:rsid w:val="00D842C7"/>
    <w:rsid w:val="00D842F1"/>
    <w:rsid w:val="00D842F9"/>
    <w:rsid w:val="00D8432D"/>
    <w:rsid w:val="00D84353"/>
    <w:rsid w:val="00D84383"/>
    <w:rsid w:val="00D843E5"/>
    <w:rsid w:val="00D84403"/>
    <w:rsid w:val="00D8441C"/>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B3"/>
    <w:rsid w:val="00D84A76"/>
    <w:rsid w:val="00D84A81"/>
    <w:rsid w:val="00D84A9B"/>
    <w:rsid w:val="00D84AEC"/>
    <w:rsid w:val="00D84B02"/>
    <w:rsid w:val="00D84B5E"/>
    <w:rsid w:val="00D84C02"/>
    <w:rsid w:val="00D84C72"/>
    <w:rsid w:val="00D84CB9"/>
    <w:rsid w:val="00D84D52"/>
    <w:rsid w:val="00D84DFE"/>
    <w:rsid w:val="00D84E09"/>
    <w:rsid w:val="00D84E41"/>
    <w:rsid w:val="00D84E61"/>
    <w:rsid w:val="00D84E6A"/>
    <w:rsid w:val="00D84ED1"/>
    <w:rsid w:val="00D84F03"/>
    <w:rsid w:val="00D84F0C"/>
    <w:rsid w:val="00D84F53"/>
    <w:rsid w:val="00D84F57"/>
    <w:rsid w:val="00D84F7F"/>
    <w:rsid w:val="00D84F87"/>
    <w:rsid w:val="00D84FBC"/>
    <w:rsid w:val="00D84FEE"/>
    <w:rsid w:val="00D85005"/>
    <w:rsid w:val="00D8500A"/>
    <w:rsid w:val="00D85082"/>
    <w:rsid w:val="00D850EA"/>
    <w:rsid w:val="00D852D0"/>
    <w:rsid w:val="00D852ED"/>
    <w:rsid w:val="00D8532F"/>
    <w:rsid w:val="00D85384"/>
    <w:rsid w:val="00D85417"/>
    <w:rsid w:val="00D8541E"/>
    <w:rsid w:val="00D854AB"/>
    <w:rsid w:val="00D854CC"/>
    <w:rsid w:val="00D854EC"/>
    <w:rsid w:val="00D85525"/>
    <w:rsid w:val="00D85587"/>
    <w:rsid w:val="00D85603"/>
    <w:rsid w:val="00D85695"/>
    <w:rsid w:val="00D856E2"/>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AFE"/>
    <w:rsid w:val="00D85B24"/>
    <w:rsid w:val="00D85B58"/>
    <w:rsid w:val="00D85B6D"/>
    <w:rsid w:val="00D85B6E"/>
    <w:rsid w:val="00D85B6F"/>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61"/>
    <w:rsid w:val="00D85E7C"/>
    <w:rsid w:val="00D85E8B"/>
    <w:rsid w:val="00D85E9D"/>
    <w:rsid w:val="00D85F0D"/>
    <w:rsid w:val="00D85F22"/>
    <w:rsid w:val="00D85F3D"/>
    <w:rsid w:val="00D85F74"/>
    <w:rsid w:val="00D85F7A"/>
    <w:rsid w:val="00D85F99"/>
    <w:rsid w:val="00D85FA4"/>
    <w:rsid w:val="00D85FAB"/>
    <w:rsid w:val="00D85FBD"/>
    <w:rsid w:val="00D85FF4"/>
    <w:rsid w:val="00D86017"/>
    <w:rsid w:val="00D8601C"/>
    <w:rsid w:val="00D8604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25"/>
    <w:rsid w:val="00D8638A"/>
    <w:rsid w:val="00D863A2"/>
    <w:rsid w:val="00D863EB"/>
    <w:rsid w:val="00D86401"/>
    <w:rsid w:val="00D86426"/>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1E"/>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75"/>
    <w:rsid w:val="00D86F8B"/>
    <w:rsid w:val="00D86F93"/>
    <w:rsid w:val="00D87026"/>
    <w:rsid w:val="00D8702C"/>
    <w:rsid w:val="00D87082"/>
    <w:rsid w:val="00D870A0"/>
    <w:rsid w:val="00D870C5"/>
    <w:rsid w:val="00D870EA"/>
    <w:rsid w:val="00D8712B"/>
    <w:rsid w:val="00D87142"/>
    <w:rsid w:val="00D87156"/>
    <w:rsid w:val="00D87159"/>
    <w:rsid w:val="00D87170"/>
    <w:rsid w:val="00D87187"/>
    <w:rsid w:val="00D871A7"/>
    <w:rsid w:val="00D871D5"/>
    <w:rsid w:val="00D87230"/>
    <w:rsid w:val="00D87264"/>
    <w:rsid w:val="00D872E3"/>
    <w:rsid w:val="00D8731B"/>
    <w:rsid w:val="00D87326"/>
    <w:rsid w:val="00D8732F"/>
    <w:rsid w:val="00D87345"/>
    <w:rsid w:val="00D8738A"/>
    <w:rsid w:val="00D87394"/>
    <w:rsid w:val="00D873C9"/>
    <w:rsid w:val="00D8741D"/>
    <w:rsid w:val="00D87441"/>
    <w:rsid w:val="00D874C8"/>
    <w:rsid w:val="00D874E8"/>
    <w:rsid w:val="00D8759C"/>
    <w:rsid w:val="00D875D0"/>
    <w:rsid w:val="00D875DE"/>
    <w:rsid w:val="00D8761E"/>
    <w:rsid w:val="00D87656"/>
    <w:rsid w:val="00D876B9"/>
    <w:rsid w:val="00D87734"/>
    <w:rsid w:val="00D87744"/>
    <w:rsid w:val="00D87773"/>
    <w:rsid w:val="00D87810"/>
    <w:rsid w:val="00D87839"/>
    <w:rsid w:val="00D87899"/>
    <w:rsid w:val="00D878E0"/>
    <w:rsid w:val="00D87909"/>
    <w:rsid w:val="00D879D8"/>
    <w:rsid w:val="00D87A2B"/>
    <w:rsid w:val="00D87A5A"/>
    <w:rsid w:val="00D87B16"/>
    <w:rsid w:val="00D87B1A"/>
    <w:rsid w:val="00D87B47"/>
    <w:rsid w:val="00D87B80"/>
    <w:rsid w:val="00D87B94"/>
    <w:rsid w:val="00D87C75"/>
    <w:rsid w:val="00D87C7C"/>
    <w:rsid w:val="00D87C92"/>
    <w:rsid w:val="00D87CBE"/>
    <w:rsid w:val="00D87CEF"/>
    <w:rsid w:val="00D87CF1"/>
    <w:rsid w:val="00D87D03"/>
    <w:rsid w:val="00D87D23"/>
    <w:rsid w:val="00D87D3B"/>
    <w:rsid w:val="00D87D50"/>
    <w:rsid w:val="00D87D78"/>
    <w:rsid w:val="00D87D91"/>
    <w:rsid w:val="00D87DD9"/>
    <w:rsid w:val="00D87E5A"/>
    <w:rsid w:val="00D87E7C"/>
    <w:rsid w:val="00D87E98"/>
    <w:rsid w:val="00D87ED1"/>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A3"/>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D7"/>
    <w:rsid w:val="00D904F9"/>
    <w:rsid w:val="00D90559"/>
    <w:rsid w:val="00D90576"/>
    <w:rsid w:val="00D90582"/>
    <w:rsid w:val="00D905BD"/>
    <w:rsid w:val="00D905E3"/>
    <w:rsid w:val="00D90618"/>
    <w:rsid w:val="00D9066D"/>
    <w:rsid w:val="00D9066F"/>
    <w:rsid w:val="00D90685"/>
    <w:rsid w:val="00D906C3"/>
    <w:rsid w:val="00D9072E"/>
    <w:rsid w:val="00D9072F"/>
    <w:rsid w:val="00D90762"/>
    <w:rsid w:val="00D907F7"/>
    <w:rsid w:val="00D907F9"/>
    <w:rsid w:val="00D90810"/>
    <w:rsid w:val="00D90840"/>
    <w:rsid w:val="00D9089E"/>
    <w:rsid w:val="00D908DF"/>
    <w:rsid w:val="00D90974"/>
    <w:rsid w:val="00D9097D"/>
    <w:rsid w:val="00D9098C"/>
    <w:rsid w:val="00D909F8"/>
    <w:rsid w:val="00D90A10"/>
    <w:rsid w:val="00D90A4B"/>
    <w:rsid w:val="00D90A6D"/>
    <w:rsid w:val="00D90A7F"/>
    <w:rsid w:val="00D90ACF"/>
    <w:rsid w:val="00D90B37"/>
    <w:rsid w:val="00D90B42"/>
    <w:rsid w:val="00D90B4D"/>
    <w:rsid w:val="00D90B60"/>
    <w:rsid w:val="00D90B6A"/>
    <w:rsid w:val="00D90B7C"/>
    <w:rsid w:val="00D90B7F"/>
    <w:rsid w:val="00D90B8A"/>
    <w:rsid w:val="00D90BAC"/>
    <w:rsid w:val="00D90C00"/>
    <w:rsid w:val="00D90C16"/>
    <w:rsid w:val="00D90C72"/>
    <w:rsid w:val="00D90CD0"/>
    <w:rsid w:val="00D90CF4"/>
    <w:rsid w:val="00D90D60"/>
    <w:rsid w:val="00D90DB8"/>
    <w:rsid w:val="00D90E16"/>
    <w:rsid w:val="00D90E5A"/>
    <w:rsid w:val="00D90E7F"/>
    <w:rsid w:val="00D90EA9"/>
    <w:rsid w:val="00D90ECA"/>
    <w:rsid w:val="00D90EDC"/>
    <w:rsid w:val="00D90EE2"/>
    <w:rsid w:val="00D90F0C"/>
    <w:rsid w:val="00D90F0F"/>
    <w:rsid w:val="00D90F14"/>
    <w:rsid w:val="00D90F54"/>
    <w:rsid w:val="00D90F6D"/>
    <w:rsid w:val="00D90F74"/>
    <w:rsid w:val="00D90F8F"/>
    <w:rsid w:val="00D90FA9"/>
    <w:rsid w:val="00D90FBD"/>
    <w:rsid w:val="00D90FD1"/>
    <w:rsid w:val="00D91008"/>
    <w:rsid w:val="00D91049"/>
    <w:rsid w:val="00D9116D"/>
    <w:rsid w:val="00D911B5"/>
    <w:rsid w:val="00D911B7"/>
    <w:rsid w:val="00D911F7"/>
    <w:rsid w:val="00D91207"/>
    <w:rsid w:val="00D91227"/>
    <w:rsid w:val="00D9123C"/>
    <w:rsid w:val="00D912D4"/>
    <w:rsid w:val="00D912DA"/>
    <w:rsid w:val="00D912E0"/>
    <w:rsid w:val="00D9132E"/>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47"/>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B9"/>
    <w:rsid w:val="00D91BEE"/>
    <w:rsid w:val="00D91C0B"/>
    <w:rsid w:val="00D91C17"/>
    <w:rsid w:val="00D91C47"/>
    <w:rsid w:val="00D91D01"/>
    <w:rsid w:val="00D91D06"/>
    <w:rsid w:val="00D91D1C"/>
    <w:rsid w:val="00D91D1E"/>
    <w:rsid w:val="00D91D51"/>
    <w:rsid w:val="00D91DB8"/>
    <w:rsid w:val="00D91E1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4A"/>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4E"/>
    <w:rsid w:val="00D92799"/>
    <w:rsid w:val="00D92836"/>
    <w:rsid w:val="00D92880"/>
    <w:rsid w:val="00D92891"/>
    <w:rsid w:val="00D92921"/>
    <w:rsid w:val="00D92943"/>
    <w:rsid w:val="00D9296A"/>
    <w:rsid w:val="00D9299F"/>
    <w:rsid w:val="00D929D0"/>
    <w:rsid w:val="00D92A0B"/>
    <w:rsid w:val="00D92A6A"/>
    <w:rsid w:val="00D92A95"/>
    <w:rsid w:val="00D92AB7"/>
    <w:rsid w:val="00D92AE2"/>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F4"/>
    <w:rsid w:val="00D9302D"/>
    <w:rsid w:val="00D9306C"/>
    <w:rsid w:val="00D93086"/>
    <w:rsid w:val="00D9309C"/>
    <w:rsid w:val="00D9311F"/>
    <w:rsid w:val="00D93184"/>
    <w:rsid w:val="00D931B4"/>
    <w:rsid w:val="00D9321A"/>
    <w:rsid w:val="00D93264"/>
    <w:rsid w:val="00D93283"/>
    <w:rsid w:val="00D9329B"/>
    <w:rsid w:val="00D932BE"/>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CD"/>
    <w:rsid w:val="00D937D3"/>
    <w:rsid w:val="00D93848"/>
    <w:rsid w:val="00D9384D"/>
    <w:rsid w:val="00D9384E"/>
    <w:rsid w:val="00D9385E"/>
    <w:rsid w:val="00D93885"/>
    <w:rsid w:val="00D9388A"/>
    <w:rsid w:val="00D938A3"/>
    <w:rsid w:val="00D938B5"/>
    <w:rsid w:val="00D938ED"/>
    <w:rsid w:val="00D9392F"/>
    <w:rsid w:val="00D93942"/>
    <w:rsid w:val="00D93952"/>
    <w:rsid w:val="00D93959"/>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9C"/>
    <w:rsid w:val="00D93DC7"/>
    <w:rsid w:val="00D93E01"/>
    <w:rsid w:val="00D93E54"/>
    <w:rsid w:val="00D93E8B"/>
    <w:rsid w:val="00D93ED6"/>
    <w:rsid w:val="00D93EF3"/>
    <w:rsid w:val="00D93EFB"/>
    <w:rsid w:val="00D93F2B"/>
    <w:rsid w:val="00D93F30"/>
    <w:rsid w:val="00D93F7D"/>
    <w:rsid w:val="00D93FDD"/>
    <w:rsid w:val="00D94070"/>
    <w:rsid w:val="00D94086"/>
    <w:rsid w:val="00D94093"/>
    <w:rsid w:val="00D940E9"/>
    <w:rsid w:val="00D940F9"/>
    <w:rsid w:val="00D9412F"/>
    <w:rsid w:val="00D941EA"/>
    <w:rsid w:val="00D941FF"/>
    <w:rsid w:val="00D94237"/>
    <w:rsid w:val="00D9423F"/>
    <w:rsid w:val="00D9426E"/>
    <w:rsid w:val="00D94308"/>
    <w:rsid w:val="00D94314"/>
    <w:rsid w:val="00D9432F"/>
    <w:rsid w:val="00D94343"/>
    <w:rsid w:val="00D9436E"/>
    <w:rsid w:val="00D94384"/>
    <w:rsid w:val="00D943B9"/>
    <w:rsid w:val="00D943BF"/>
    <w:rsid w:val="00D943CC"/>
    <w:rsid w:val="00D943F0"/>
    <w:rsid w:val="00D94415"/>
    <w:rsid w:val="00D94438"/>
    <w:rsid w:val="00D94474"/>
    <w:rsid w:val="00D944B6"/>
    <w:rsid w:val="00D9454A"/>
    <w:rsid w:val="00D94576"/>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DB"/>
    <w:rsid w:val="00D948FC"/>
    <w:rsid w:val="00D949C1"/>
    <w:rsid w:val="00D94A00"/>
    <w:rsid w:val="00D94A44"/>
    <w:rsid w:val="00D94AB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1F"/>
    <w:rsid w:val="00D94E20"/>
    <w:rsid w:val="00D94E64"/>
    <w:rsid w:val="00D94E9E"/>
    <w:rsid w:val="00D94EAB"/>
    <w:rsid w:val="00D94EF2"/>
    <w:rsid w:val="00D94EF5"/>
    <w:rsid w:val="00D94EFB"/>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1D3"/>
    <w:rsid w:val="00D951EA"/>
    <w:rsid w:val="00D95203"/>
    <w:rsid w:val="00D9520C"/>
    <w:rsid w:val="00D9520D"/>
    <w:rsid w:val="00D9521A"/>
    <w:rsid w:val="00D9524F"/>
    <w:rsid w:val="00D952A0"/>
    <w:rsid w:val="00D952EB"/>
    <w:rsid w:val="00D9532B"/>
    <w:rsid w:val="00D95356"/>
    <w:rsid w:val="00D95385"/>
    <w:rsid w:val="00D95388"/>
    <w:rsid w:val="00D95399"/>
    <w:rsid w:val="00D953C4"/>
    <w:rsid w:val="00D9546C"/>
    <w:rsid w:val="00D9554C"/>
    <w:rsid w:val="00D95551"/>
    <w:rsid w:val="00D95618"/>
    <w:rsid w:val="00D956E8"/>
    <w:rsid w:val="00D95714"/>
    <w:rsid w:val="00D9572E"/>
    <w:rsid w:val="00D957CC"/>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2D"/>
    <w:rsid w:val="00D95B3F"/>
    <w:rsid w:val="00D95B78"/>
    <w:rsid w:val="00D95B9B"/>
    <w:rsid w:val="00D95BAA"/>
    <w:rsid w:val="00D95BAE"/>
    <w:rsid w:val="00D95BEA"/>
    <w:rsid w:val="00D95BFE"/>
    <w:rsid w:val="00D95C24"/>
    <w:rsid w:val="00D95C6C"/>
    <w:rsid w:val="00D95C7A"/>
    <w:rsid w:val="00D95C83"/>
    <w:rsid w:val="00D95CB6"/>
    <w:rsid w:val="00D95CD1"/>
    <w:rsid w:val="00D95CD5"/>
    <w:rsid w:val="00D95DE7"/>
    <w:rsid w:val="00D95E4E"/>
    <w:rsid w:val="00D95E68"/>
    <w:rsid w:val="00D95E76"/>
    <w:rsid w:val="00D95E84"/>
    <w:rsid w:val="00D95EB0"/>
    <w:rsid w:val="00D95EE7"/>
    <w:rsid w:val="00D95F0E"/>
    <w:rsid w:val="00D95F8C"/>
    <w:rsid w:val="00D95F8E"/>
    <w:rsid w:val="00D96057"/>
    <w:rsid w:val="00D960E7"/>
    <w:rsid w:val="00D96104"/>
    <w:rsid w:val="00D96113"/>
    <w:rsid w:val="00D96115"/>
    <w:rsid w:val="00D96173"/>
    <w:rsid w:val="00D961B3"/>
    <w:rsid w:val="00D961C5"/>
    <w:rsid w:val="00D961E5"/>
    <w:rsid w:val="00D961F9"/>
    <w:rsid w:val="00D961FF"/>
    <w:rsid w:val="00D9625A"/>
    <w:rsid w:val="00D96291"/>
    <w:rsid w:val="00D962A5"/>
    <w:rsid w:val="00D962C7"/>
    <w:rsid w:val="00D96329"/>
    <w:rsid w:val="00D96352"/>
    <w:rsid w:val="00D9636E"/>
    <w:rsid w:val="00D9636F"/>
    <w:rsid w:val="00D9637C"/>
    <w:rsid w:val="00D963DD"/>
    <w:rsid w:val="00D96403"/>
    <w:rsid w:val="00D9640E"/>
    <w:rsid w:val="00D96420"/>
    <w:rsid w:val="00D9643C"/>
    <w:rsid w:val="00D96491"/>
    <w:rsid w:val="00D964B4"/>
    <w:rsid w:val="00D964C0"/>
    <w:rsid w:val="00D964C1"/>
    <w:rsid w:val="00D964DC"/>
    <w:rsid w:val="00D96523"/>
    <w:rsid w:val="00D9652B"/>
    <w:rsid w:val="00D9652D"/>
    <w:rsid w:val="00D96598"/>
    <w:rsid w:val="00D965C1"/>
    <w:rsid w:val="00D9665C"/>
    <w:rsid w:val="00D96662"/>
    <w:rsid w:val="00D9667E"/>
    <w:rsid w:val="00D9676B"/>
    <w:rsid w:val="00D96835"/>
    <w:rsid w:val="00D9687C"/>
    <w:rsid w:val="00D96908"/>
    <w:rsid w:val="00D96968"/>
    <w:rsid w:val="00D969A3"/>
    <w:rsid w:val="00D96A42"/>
    <w:rsid w:val="00D96A46"/>
    <w:rsid w:val="00D96AA4"/>
    <w:rsid w:val="00D96ABE"/>
    <w:rsid w:val="00D96AFD"/>
    <w:rsid w:val="00D96AFF"/>
    <w:rsid w:val="00D96B5F"/>
    <w:rsid w:val="00D96B65"/>
    <w:rsid w:val="00D96C2F"/>
    <w:rsid w:val="00D96C45"/>
    <w:rsid w:val="00D96C59"/>
    <w:rsid w:val="00D96C79"/>
    <w:rsid w:val="00D96C99"/>
    <w:rsid w:val="00D96CAD"/>
    <w:rsid w:val="00D96CD8"/>
    <w:rsid w:val="00D96D7C"/>
    <w:rsid w:val="00D96DAA"/>
    <w:rsid w:val="00D96DBD"/>
    <w:rsid w:val="00D96E00"/>
    <w:rsid w:val="00D96E19"/>
    <w:rsid w:val="00D96E71"/>
    <w:rsid w:val="00D96E72"/>
    <w:rsid w:val="00D96E79"/>
    <w:rsid w:val="00D96E7E"/>
    <w:rsid w:val="00D96EA9"/>
    <w:rsid w:val="00D96EFB"/>
    <w:rsid w:val="00D96F05"/>
    <w:rsid w:val="00D96FC6"/>
    <w:rsid w:val="00D97006"/>
    <w:rsid w:val="00D97007"/>
    <w:rsid w:val="00D9700B"/>
    <w:rsid w:val="00D97014"/>
    <w:rsid w:val="00D97031"/>
    <w:rsid w:val="00D970B8"/>
    <w:rsid w:val="00D9710B"/>
    <w:rsid w:val="00D9718D"/>
    <w:rsid w:val="00D971CF"/>
    <w:rsid w:val="00D97237"/>
    <w:rsid w:val="00D97242"/>
    <w:rsid w:val="00D9724A"/>
    <w:rsid w:val="00D9724F"/>
    <w:rsid w:val="00D97266"/>
    <w:rsid w:val="00D9728B"/>
    <w:rsid w:val="00D972CD"/>
    <w:rsid w:val="00D97320"/>
    <w:rsid w:val="00D9733A"/>
    <w:rsid w:val="00D9736A"/>
    <w:rsid w:val="00D9738C"/>
    <w:rsid w:val="00D97391"/>
    <w:rsid w:val="00D973B5"/>
    <w:rsid w:val="00D973BD"/>
    <w:rsid w:val="00D973C9"/>
    <w:rsid w:val="00D973CC"/>
    <w:rsid w:val="00D973D3"/>
    <w:rsid w:val="00D973E8"/>
    <w:rsid w:val="00D97403"/>
    <w:rsid w:val="00D97418"/>
    <w:rsid w:val="00D97479"/>
    <w:rsid w:val="00D97481"/>
    <w:rsid w:val="00D974C5"/>
    <w:rsid w:val="00D9752E"/>
    <w:rsid w:val="00D9755C"/>
    <w:rsid w:val="00D97587"/>
    <w:rsid w:val="00D975B3"/>
    <w:rsid w:val="00D975F2"/>
    <w:rsid w:val="00D97609"/>
    <w:rsid w:val="00D97666"/>
    <w:rsid w:val="00D97685"/>
    <w:rsid w:val="00D9768B"/>
    <w:rsid w:val="00D97697"/>
    <w:rsid w:val="00D976BA"/>
    <w:rsid w:val="00D976D0"/>
    <w:rsid w:val="00D976E8"/>
    <w:rsid w:val="00D9770F"/>
    <w:rsid w:val="00D97758"/>
    <w:rsid w:val="00D97783"/>
    <w:rsid w:val="00D977B0"/>
    <w:rsid w:val="00D977C6"/>
    <w:rsid w:val="00D977D0"/>
    <w:rsid w:val="00D977FF"/>
    <w:rsid w:val="00D97805"/>
    <w:rsid w:val="00D97825"/>
    <w:rsid w:val="00D97833"/>
    <w:rsid w:val="00D9787A"/>
    <w:rsid w:val="00D97940"/>
    <w:rsid w:val="00D97962"/>
    <w:rsid w:val="00D97978"/>
    <w:rsid w:val="00D9798E"/>
    <w:rsid w:val="00D979F4"/>
    <w:rsid w:val="00D979FE"/>
    <w:rsid w:val="00D97A24"/>
    <w:rsid w:val="00D97A52"/>
    <w:rsid w:val="00D97A9E"/>
    <w:rsid w:val="00D97AAC"/>
    <w:rsid w:val="00D97ACF"/>
    <w:rsid w:val="00D97B01"/>
    <w:rsid w:val="00D97B28"/>
    <w:rsid w:val="00D97B59"/>
    <w:rsid w:val="00D97B7B"/>
    <w:rsid w:val="00D97BB7"/>
    <w:rsid w:val="00D97BF6"/>
    <w:rsid w:val="00D97C42"/>
    <w:rsid w:val="00D97C62"/>
    <w:rsid w:val="00D97C78"/>
    <w:rsid w:val="00D97C98"/>
    <w:rsid w:val="00D97CAE"/>
    <w:rsid w:val="00D97D53"/>
    <w:rsid w:val="00D97D95"/>
    <w:rsid w:val="00D97E0C"/>
    <w:rsid w:val="00D97E18"/>
    <w:rsid w:val="00D97E71"/>
    <w:rsid w:val="00D97ED1"/>
    <w:rsid w:val="00D97EDD"/>
    <w:rsid w:val="00D97F1B"/>
    <w:rsid w:val="00D97F6E"/>
    <w:rsid w:val="00D97F8B"/>
    <w:rsid w:val="00D97FD3"/>
    <w:rsid w:val="00D97FDC"/>
    <w:rsid w:val="00DA0024"/>
    <w:rsid w:val="00DA0046"/>
    <w:rsid w:val="00DA00B4"/>
    <w:rsid w:val="00DA0101"/>
    <w:rsid w:val="00DA012F"/>
    <w:rsid w:val="00DA0246"/>
    <w:rsid w:val="00DA024A"/>
    <w:rsid w:val="00DA026A"/>
    <w:rsid w:val="00DA0271"/>
    <w:rsid w:val="00DA0279"/>
    <w:rsid w:val="00DA027F"/>
    <w:rsid w:val="00DA0287"/>
    <w:rsid w:val="00DA02C7"/>
    <w:rsid w:val="00DA02D3"/>
    <w:rsid w:val="00DA02E8"/>
    <w:rsid w:val="00DA0314"/>
    <w:rsid w:val="00DA0327"/>
    <w:rsid w:val="00DA0380"/>
    <w:rsid w:val="00DA0385"/>
    <w:rsid w:val="00DA03B7"/>
    <w:rsid w:val="00DA03D9"/>
    <w:rsid w:val="00DA040A"/>
    <w:rsid w:val="00DA0492"/>
    <w:rsid w:val="00DA04A2"/>
    <w:rsid w:val="00DA04EB"/>
    <w:rsid w:val="00DA0505"/>
    <w:rsid w:val="00DA0517"/>
    <w:rsid w:val="00DA053A"/>
    <w:rsid w:val="00DA057C"/>
    <w:rsid w:val="00DA0592"/>
    <w:rsid w:val="00DA05C4"/>
    <w:rsid w:val="00DA05E7"/>
    <w:rsid w:val="00DA0670"/>
    <w:rsid w:val="00DA0681"/>
    <w:rsid w:val="00DA06AA"/>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E7"/>
    <w:rsid w:val="00DA0B00"/>
    <w:rsid w:val="00DA0B37"/>
    <w:rsid w:val="00DA0B53"/>
    <w:rsid w:val="00DA0B56"/>
    <w:rsid w:val="00DA0C2B"/>
    <w:rsid w:val="00DA0C65"/>
    <w:rsid w:val="00DA0C70"/>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4B"/>
    <w:rsid w:val="00DA0F59"/>
    <w:rsid w:val="00DA0F99"/>
    <w:rsid w:val="00DA1015"/>
    <w:rsid w:val="00DA103D"/>
    <w:rsid w:val="00DA104B"/>
    <w:rsid w:val="00DA10ED"/>
    <w:rsid w:val="00DA10EE"/>
    <w:rsid w:val="00DA10EF"/>
    <w:rsid w:val="00DA1100"/>
    <w:rsid w:val="00DA1125"/>
    <w:rsid w:val="00DA1137"/>
    <w:rsid w:val="00DA113F"/>
    <w:rsid w:val="00DA1155"/>
    <w:rsid w:val="00DA1185"/>
    <w:rsid w:val="00DA11E2"/>
    <w:rsid w:val="00DA1218"/>
    <w:rsid w:val="00DA1259"/>
    <w:rsid w:val="00DA1278"/>
    <w:rsid w:val="00DA127B"/>
    <w:rsid w:val="00DA1293"/>
    <w:rsid w:val="00DA12F1"/>
    <w:rsid w:val="00DA12FB"/>
    <w:rsid w:val="00DA133D"/>
    <w:rsid w:val="00DA1342"/>
    <w:rsid w:val="00DA13BC"/>
    <w:rsid w:val="00DA13FE"/>
    <w:rsid w:val="00DA1436"/>
    <w:rsid w:val="00DA1449"/>
    <w:rsid w:val="00DA14D2"/>
    <w:rsid w:val="00DA1503"/>
    <w:rsid w:val="00DA151D"/>
    <w:rsid w:val="00DA158A"/>
    <w:rsid w:val="00DA15A2"/>
    <w:rsid w:val="00DA15A8"/>
    <w:rsid w:val="00DA16A5"/>
    <w:rsid w:val="00DA16FB"/>
    <w:rsid w:val="00DA171D"/>
    <w:rsid w:val="00DA1725"/>
    <w:rsid w:val="00DA1753"/>
    <w:rsid w:val="00DA1762"/>
    <w:rsid w:val="00DA1794"/>
    <w:rsid w:val="00DA17D4"/>
    <w:rsid w:val="00DA1826"/>
    <w:rsid w:val="00DA183C"/>
    <w:rsid w:val="00DA18AB"/>
    <w:rsid w:val="00DA18D5"/>
    <w:rsid w:val="00DA18DA"/>
    <w:rsid w:val="00DA18DE"/>
    <w:rsid w:val="00DA1905"/>
    <w:rsid w:val="00DA1906"/>
    <w:rsid w:val="00DA1938"/>
    <w:rsid w:val="00DA193F"/>
    <w:rsid w:val="00DA1949"/>
    <w:rsid w:val="00DA1951"/>
    <w:rsid w:val="00DA1955"/>
    <w:rsid w:val="00DA1965"/>
    <w:rsid w:val="00DA1997"/>
    <w:rsid w:val="00DA19CA"/>
    <w:rsid w:val="00DA19D4"/>
    <w:rsid w:val="00DA1A16"/>
    <w:rsid w:val="00DA1A19"/>
    <w:rsid w:val="00DA1A1A"/>
    <w:rsid w:val="00DA1A32"/>
    <w:rsid w:val="00DA1A5B"/>
    <w:rsid w:val="00DA1A7E"/>
    <w:rsid w:val="00DA1B26"/>
    <w:rsid w:val="00DA1B41"/>
    <w:rsid w:val="00DA1B46"/>
    <w:rsid w:val="00DA1C16"/>
    <w:rsid w:val="00DA1C6E"/>
    <w:rsid w:val="00DA1C79"/>
    <w:rsid w:val="00DA1C8A"/>
    <w:rsid w:val="00DA1CE7"/>
    <w:rsid w:val="00DA1D0B"/>
    <w:rsid w:val="00DA1D2C"/>
    <w:rsid w:val="00DA1D3C"/>
    <w:rsid w:val="00DA1D3E"/>
    <w:rsid w:val="00DA1D4F"/>
    <w:rsid w:val="00DA1D52"/>
    <w:rsid w:val="00DA1DBE"/>
    <w:rsid w:val="00DA1DF1"/>
    <w:rsid w:val="00DA1E39"/>
    <w:rsid w:val="00DA1E5C"/>
    <w:rsid w:val="00DA1E5E"/>
    <w:rsid w:val="00DA1EB2"/>
    <w:rsid w:val="00DA1ECD"/>
    <w:rsid w:val="00DA1EF4"/>
    <w:rsid w:val="00DA1F13"/>
    <w:rsid w:val="00DA1F6C"/>
    <w:rsid w:val="00DA1FCC"/>
    <w:rsid w:val="00DA1FE9"/>
    <w:rsid w:val="00DA2023"/>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5"/>
    <w:rsid w:val="00DA23DD"/>
    <w:rsid w:val="00DA23E2"/>
    <w:rsid w:val="00DA2420"/>
    <w:rsid w:val="00DA2427"/>
    <w:rsid w:val="00DA245F"/>
    <w:rsid w:val="00DA2474"/>
    <w:rsid w:val="00DA24C0"/>
    <w:rsid w:val="00DA24F2"/>
    <w:rsid w:val="00DA251C"/>
    <w:rsid w:val="00DA2522"/>
    <w:rsid w:val="00DA2539"/>
    <w:rsid w:val="00DA255E"/>
    <w:rsid w:val="00DA25A0"/>
    <w:rsid w:val="00DA25A8"/>
    <w:rsid w:val="00DA25D0"/>
    <w:rsid w:val="00DA262C"/>
    <w:rsid w:val="00DA2636"/>
    <w:rsid w:val="00DA264D"/>
    <w:rsid w:val="00DA26A5"/>
    <w:rsid w:val="00DA26BE"/>
    <w:rsid w:val="00DA274F"/>
    <w:rsid w:val="00DA2762"/>
    <w:rsid w:val="00DA2769"/>
    <w:rsid w:val="00DA27DB"/>
    <w:rsid w:val="00DA27DF"/>
    <w:rsid w:val="00DA27E1"/>
    <w:rsid w:val="00DA27EB"/>
    <w:rsid w:val="00DA2816"/>
    <w:rsid w:val="00DA2850"/>
    <w:rsid w:val="00DA28E7"/>
    <w:rsid w:val="00DA292D"/>
    <w:rsid w:val="00DA2954"/>
    <w:rsid w:val="00DA2964"/>
    <w:rsid w:val="00DA2985"/>
    <w:rsid w:val="00DA29AE"/>
    <w:rsid w:val="00DA2A19"/>
    <w:rsid w:val="00DA2A27"/>
    <w:rsid w:val="00DA2A3D"/>
    <w:rsid w:val="00DA2A45"/>
    <w:rsid w:val="00DA2AD0"/>
    <w:rsid w:val="00DA2B05"/>
    <w:rsid w:val="00DA2B4E"/>
    <w:rsid w:val="00DA2B6B"/>
    <w:rsid w:val="00DA2B80"/>
    <w:rsid w:val="00DA2B94"/>
    <w:rsid w:val="00DA2BB7"/>
    <w:rsid w:val="00DA2CAD"/>
    <w:rsid w:val="00DA2CAE"/>
    <w:rsid w:val="00DA2CE3"/>
    <w:rsid w:val="00DA2D1B"/>
    <w:rsid w:val="00DA2D49"/>
    <w:rsid w:val="00DA2D7C"/>
    <w:rsid w:val="00DA2D90"/>
    <w:rsid w:val="00DA2D91"/>
    <w:rsid w:val="00DA2DA1"/>
    <w:rsid w:val="00DA2DB6"/>
    <w:rsid w:val="00DA2E14"/>
    <w:rsid w:val="00DA2E7E"/>
    <w:rsid w:val="00DA2E84"/>
    <w:rsid w:val="00DA2F01"/>
    <w:rsid w:val="00DA2F1C"/>
    <w:rsid w:val="00DA2F6B"/>
    <w:rsid w:val="00DA2FCC"/>
    <w:rsid w:val="00DA2FCD"/>
    <w:rsid w:val="00DA3015"/>
    <w:rsid w:val="00DA30AF"/>
    <w:rsid w:val="00DA30B4"/>
    <w:rsid w:val="00DA312E"/>
    <w:rsid w:val="00DA315A"/>
    <w:rsid w:val="00DA31B3"/>
    <w:rsid w:val="00DA3203"/>
    <w:rsid w:val="00DA323F"/>
    <w:rsid w:val="00DA3265"/>
    <w:rsid w:val="00DA3266"/>
    <w:rsid w:val="00DA327B"/>
    <w:rsid w:val="00DA329B"/>
    <w:rsid w:val="00DA333F"/>
    <w:rsid w:val="00DA3342"/>
    <w:rsid w:val="00DA33C4"/>
    <w:rsid w:val="00DA345C"/>
    <w:rsid w:val="00DA345F"/>
    <w:rsid w:val="00DA34B3"/>
    <w:rsid w:val="00DA34B8"/>
    <w:rsid w:val="00DA34BF"/>
    <w:rsid w:val="00DA352C"/>
    <w:rsid w:val="00DA3563"/>
    <w:rsid w:val="00DA3624"/>
    <w:rsid w:val="00DA3659"/>
    <w:rsid w:val="00DA3692"/>
    <w:rsid w:val="00DA36B7"/>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97"/>
    <w:rsid w:val="00DA39D0"/>
    <w:rsid w:val="00DA39E4"/>
    <w:rsid w:val="00DA39F7"/>
    <w:rsid w:val="00DA39FF"/>
    <w:rsid w:val="00DA3A68"/>
    <w:rsid w:val="00DA3A6A"/>
    <w:rsid w:val="00DA3A74"/>
    <w:rsid w:val="00DA3A7C"/>
    <w:rsid w:val="00DA3AAE"/>
    <w:rsid w:val="00DA3AB7"/>
    <w:rsid w:val="00DA3B2A"/>
    <w:rsid w:val="00DA3BA3"/>
    <w:rsid w:val="00DA3C18"/>
    <w:rsid w:val="00DA3C21"/>
    <w:rsid w:val="00DA3CBD"/>
    <w:rsid w:val="00DA3CC2"/>
    <w:rsid w:val="00DA3D37"/>
    <w:rsid w:val="00DA3D48"/>
    <w:rsid w:val="00DA3DE4"/>
    <w:rsid w:val="00DA3DFF"/>
    <w:rsid w:val="00DA3E18"/>
    <w:rsid w:val="00DA3E4E"/>
    <w:rsid w:val="00DA3E5A"/>
    <w:rsid w:val="00DA3F1C"/>
    <w:rsid w:val="00DA3F4E"/>
    <w:rsid w:val="00DA3F50"/>
    <w:rsid w:val="00DA3F5D"/>
    <w:rsid w:val="00DA3FA0"/>
    <w:rsid w:val="00DA3FA8"/>
    <w:rsid w:val="00DA3FBE"/>
    <w:rsid w:val="00DA3FED"/>
    <w:rsid w:val="00DA4003"/>
    <w:rsid w:val="00DA403C"/>
    <w:rsid w:val="00DA4049"/>
    <w:rsid w:val="00DA404C"/>
    <w:rsid w:val="00DA40F6"/>
    <w:rsid w:val="00DA418B"/>
    <w:rsid w:val="00DA4280"/>
    <w:rsid w:val="00DA42DE"/>
    <w:rsid w:val="00DA4307"/>
    <w:rsid w:val="00DA4333"/>
    <w:rsid w:val="00DA434B"/>
    <w:rsid w:val="00DA434E"/>
    <w:rsid w:val="00DA43B2"/>
    <w:rsid w:val="00DA43F9"/>
    <w:rsid w:val="00DA444F"/>
    <w:rsid w:val="00DA445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8D2"/>
    <w:rsid w:val="00DA490C"/>
    <w:rsid w:val="00DA4928"/>
    <w:rsid w:val="00DA4941"/>
    <w:rsid w:val="00DA495D"/>
    <w:rsid w:val="00DA4967"/>
    <w:rsid w:val="00DA49D4"/>
    <w:rsid w:val="00DA4A27"/>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E91"/>
    <w:rsid w:val="00DA4ED6"/>
    <w:rsid w:val="00DA4EE6"/>
    <w:rsid w:val="00DA4F1C"/>
    <w:rsid w:val="00DA4F45"/>
    <w:rsid w:val="00DA4F4A"/>
    <w:rsid w:val="00DA4FA1"/>
    <w:rsid w:val="00DA4FCF"/>
    <w:rsid w:val="00DA5077"/>
    <w:rsid w:val="00DA507F"/>
    <w:rsid w:val="00DA509B"/>
    <w:rsid w:val="00DA509D"/>
    <w:rsid w:val="00DA50AD"/>
    <w:rsid w:val="00DA50B7"/>
    <w:rsid w:val="00DA50E2"/>
    <w:rsid w:val="00DA5126"/>
    <w:rsid w:val="00DA5144"/>
    <w:rsid w:val="00DA5153"/>
    <w:rsid w:val="00DA5167"/>
    <w:rsid w:val="00DA5199"/>
    <w:rsid w:val="00DA51BC"/>
    <w:rsid w:val="00DA51D5"/>
    <w:rsid w:val="00DA51F7"/>
    <w:rsid w:val="00DA51FB"/>
    <w:rsid w:val="00DA524C"/>
    <w:rsid w:val="00DA5265"/>
    <w:rsid w:val="00DA529A"/>
    <w:rsid w:val="00DA52AE"/>
    <w:rsid w:val="00DA52B1"/>
    <w:rsid w:val="00DA52B5"/>
    <w:rsid w:val="00DA52F7"/>
    <w:rsid w:val="00DA5319"/>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C"/>
    <w:rsid w:val="00DA56D8"/>
    <w:rsid w:val="00DA56ED"/>
    <w:rsid w:val="00DA5704"/>
    <w:rsid w:val="00DA5757"/>
    <w:rsid w:val="00DA57C0"/>
    <w:rsid w:val="00DA5885"/>
    <w:rsid w:val="00DA58A2"/>
    <w:rsid w:val="00DA58AA"/>
    <w:rsid w:val="00DA58BA"/>
    <w:rsid w:val="00DA58D0"/>
    <w:rsid w:val="00DA58DF"/>
    <w:rsid w:val="00DA5976"/>
    <w:rsid w:val="00DA5980"/>
    <w:rsid w:val="00DA59EC"/>
    <w:rsid w:val="00DA5A0B"/>
    <w:rsid w:val="00DA5A4B"/>
    <w:rsid w:val="00DA5A88"/>
    <w:rsid w:val="00DA5AA2"/>
    <w:rsid w:val="00DA5AA8"/>
    <w:rsid w:val="00DA5ACB"/>
    <w:rsid w:val="00DA5B18"/>
    <w:rsid w:val="00DA5B2A"/>
    <w:rsid w:val="00DA5B42"/>
    <w:rsid w:val="00DA5B9F"/>
    <w:rsid w:val="00DA5BB2"/>
    <w:rsid w:val="00DA5BCD"/>
    <w:rsid w:val="00DA5BFB"/>
    <w:rsid w:val="00DA5C00"/>
    <w:rsid w:val="00DA5C19"/>
    <w:rsid w:val="00DA5C5A"/>
    <w:rsid w:val="00DA5CB9"/>
    <w:rsid w:val="00DA5CF1"/>
    <w:rsid w:val="00DA5D0D"/>
    <w:rsid w:val="00DA5D1B"/>
    <w:rsid w:val="00DA5D74"/>
    <w:rsid w:val="00DA5DC9"/>
    <w:rsid w:val="00DA5DF6"/>
    <w:rsid w:val="00DA5E97"/>
    <w:rsid w:val="00DA5EA5"/>
    <w:rsid w:val="00DA5EBA"/>
    <w:rsid w:val="00DA5EC4"/>
    <w:rsid w:val="00DA5ED5"/>
    <w:rsid w:val="00DA5EDE"/>
    <w:rsid w:val="00DA5F05"/>
    <w:rsid w:val="00DA5F0E"/>
    <w:rsid w:val="00DA5F18"/>
    <w:rsid w:val="00DA5F1A"/>
    <w:rsid w:val="00DA5F21"/>
    <w:rsid w:val="00DA5F78"/>
    <w:rsid w:val="00DA5F97"/>
    <w:rsid w:val="00DA5F9D"/>
    <w:rsid w:val="00DA5FDF"/>
    <w:rsid w:val="00DA6034"/>
    <w:rsid w:val="00DA6043"/>
    <w:rsid w:val="00DA605D"/>
    <w:rsid w:val="00DA605E"/>
    <w:rsid w:val="00DA6082"/>
    <w:rsid w:val="00DA608F"/>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37"/>
    <w:rsid w:val="00DA6384"/>
    <w:rsid w:val="00DA639F"/>
    <w:rsid w:val="00DA63EA"/>
    <w:rsid w:val="00DA6422"/>
    <w:rsid w:val="00DA6455"/>
    <w:rsid w:val="00DA646D"/>
    <w:rsid w:val="00DA64A3"/>
    <w:rsid w:val="00DA64B4"/>
    <w:rsid w:val="00DA64C4"/>
    <w:rsid w:val="00DA6540"/>
    <w:rsid w:val="00DA6541"/>
    <w:rsid w:val="00DA661B"/>
    <w:rsid w:val="00DA6648"/>
    <w:rsid w:val="00DA664C"/>
    <w:rsid w:val="00DA664E"/>
    <w:rsid w:val="00DA6671"/>
    <w:rsid w:val="00DA670B"/>
    <w:rsid w:val="00DA6735"/>
    <w:rsid w:val="00DA674D"/>
    <w:rsid w:val="00DA681E"/>
    <w:rsid w:val="00DA6827"/>
    <w:rsid w:val="00DA685C"/>
    <w:rsid w:val="00DA6889"/>
    <w:rsid w:val="00DA68AF"/>
    <w:rsid w:val="00DA69D2"/>
    <w:rsid w:val="00DA6A21"/>
    <w:rsid w:val="00DA6A30"/>
    <w:rsid w:val="00DA6A37"/>
    <w:rsid w:val="00DA6A3D"/>
    <w:rsid w:val="00DA6A5D"/>
    <w:rsid w:val="00DA6A9D"/>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ED"/>
    <w:rsid w:val="00DA70F8"/>
    <w:rsid w:val="00DA7120"/>
    <w:rsid w:val="00DA7151"/>
    <w:rsid w:val="00DA7152"/>
    <w:rsid w:val="00DA71EA"/>
    <w:rsid w:val="00DA7299"/>
    <w:rsid w:val="00DA72A5"/>
    <w:rsid w:val="00DA7312"/>
    <w:rsid w:val="00DA7350"/>
    <w:rsid w:val="00DA7367"/>
    <w:rsid w:val="00DA73B1"/>
    <w:rsid w:val="00DA73B3"/>
    <w:rsid w:val="00DA73F1"/>
    <w:rsid w:val="00DA7412"/>
    <w:rsid w:val="00DA7430"/>
    <w:rsid w:val="00DA7447"/>
    <w:rsid w:val="00DA7460"/>
    <w:rsid w:val="00DA7497"/>
    <w:rsid w:val="00DA74FB"/>
    <w:rsid w:val="00DA7538"/>
    <w:rsid w:val="00DA754F"/>
    <w:rsid w:val="00DA759B"/>
    <w:rsid w:val="00DA75B9"/>
    <w:rsid w:val="00DA75C9"/>
    <w:rsid w:val="00DA75CE"/>
    <w:rsid w:val="00DA75EE"/>
    <w:rsid w:val="00DA75F9"/>
    <w:rsid w:val="00DA766E"/>
    <w:rsid w:val="00DA7694"/>
    <w:rsid w:val="00DA76CB"/>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7B"/>
    <w:rsid w:val="00DA79D1"/>
    <w:rsid w:val="00DA79F0"/>
    <w:rsid w:val="00DA7A7D"/>
    <w:rsid w:val="00DA7A85"/>
    <w:rsid w:val="00DA7B4F"/>
    <w:rsid w:val="00DA7B56"/>
    <w:rsid w:val="00DA7B77"/>
    <w:rsid w:val="00DA7B7A"/>
    <w:rsid w:val="00DA7B88"/>
    <w:rsid w:val="00DA7B99"/>
    <w:rsid w:val="00DA7BAA"/>
    <w:rsid w:val="00DA7BDC"/>
    <w:rsid w:val="00DA7BE7"/>
    <w:rsid w:val="00DA7C17"/>
    <w:rsid w:val="00DA7C20"/>
    <w:rsid w:val="00DA7C40"/>
    <w:rsid w:val="00DA7CC8"/>
    <w:rsid w:val="00DA7D4C"/>
    <w:rsid w:val="00DA7D75"/>
    <w:rsid w:val="00DA7D8E"/>
    <w:rsid w:val="00DA7E48"/>
    <w:rsid w:val="00DA7E4A"/>
    <w:rsid w:val="00DA7F09"/>
    <w:rsid w:val="00DA7F0B"/>
    <w:rsid w:val="00DA7F50"/>
    <w:rsid w:val="00DA7F8E"/>
    <w:rsid w:val="00DA7FB4"/>
    <w:rsid w:val="00DA7FDF"/>
    <w:rsid w:val="00DB004D"/>
    <w:rsid w:val="00DB0056"/>
    <w:rsid w:val="00DB00D6"/>
    <w:rsid w:val="00DB0133"/>
    <w:rsid w:val="00DB0157"/>
    <w:rsid w:val="00DB0159"/>
    <w:rsid w:val="00DB01D3"/>
    <w:rsid w:val="00DB0220"/>
    <w:rsid w:val="00DB02B3"/>
    <w:rsid w:val="00DB02B8"/>
    <w:rsid w:val="00DB030F"/>
    <w:rsid w:val="00DB0379"/>
    <w:rsid w:val="00DB0381"/>
    <w:rsid w:val="00DB03B0"/>
    <w:rsid w:val="00DB044A"/>
    <w:rsid w:val="00DB044F"/>
    <w:rsid w:val="00DB0530"/>
    <w:rsid w:val="00DB0547"/>
    <w:rsid w:val="00DB0579"/>
    <w:rsid w:val="00DB0581"/>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9F"/>
    <w:rsid w:val="00DB08B7"/>
    <w:rsid w:val="00DB08BC"/>
    <w:rsid w:val="00DB090A"/>
    <w:rsid w:val="00DB0931"/>
    <w:rsid w:val="00DB094B"/>
    <w:rsid w:val="00DB0A11"/>
    <w:rsid w:val="00DB0A23"/>
    <w:rsid w:val="00DB0A88"/>
    <w:rsid w:val="00DB0AE8"/>
    <w:rsid w:val="00DB0AF4"/>
    <w:rsid w:val="00DB0AFD"/>
    <w:rsid w:val="00DB0B07"/>
    <w:rsid w:val="00DB0B27"/>
    <w:rsid w:val="00DB0B33"/>
    <w:rsid w:val="00DB0B3C"/>
    <w:rsid w:val="00DB0B50"/>
    <w:rsid w:val="00DB0B80"/>
    <w:rsid w:val="00DB0BA5"/>
    <w:rsid w:val="00DB0BC9"/>
    <w:rsid w:val="00DB0C29"/>
    <w:rsid w:val="00DB0C3C"/>
    <w:rsid w:val="00DB0CA7"/>
    <w:rsid w:val="00DB0CAC"/>
    <w:rsid w:val="00DB0D59"/>
    <w:rsid w:val="00DB0D84"/>
    <w:rsid w:val="00DB0DA7"/>
    <w:rsid w:val="00DB0DBE"/>
    <w:rsid w:val="00DB0DE7"/>
    <w:rsid w:val="00DB0DF7"/>
    <w:rsid w:val="00DB0DFC"/>
    <w:rsid w:val="00DB0E75"/>
    <w:rsid w:val="00DB0F0A"/>
    <w:rsid w:val="00DB0F40"/>
    <w:rsid w:val="00DB0F41"/>
    <w:rsid w:val="00DB0F4E"/>
    <w:rsid w:val="00DB0F5E"/>
    <w:rsid w:val="00DB0F79"/>
    <w:rsid w:val="00DB0FC3"/>
    <w:rsid w:val="00DB1004"/>
    <w:rsid w:val="00DB1005"/>
    <w:rsid w:val="00DB108F"/>
    <w:rsid w:val="00DB1098"/>
    <w:rsid w:val="00DB1102"/>
    <w:rsid w:val="00DB112C"/>
    <w:rsid w:val="00DB1188"/>
    <w:rsid w:val="00DB11B8"/>
    <w:rsid w:val="00DB1224"/>
    <w:rsid w:val="00DB129D"/>
    <w:rsid w:val="00DB12D8"/>
    <w:rsid w:val="00DB1315"/>
    <w:rsid w:val="00DB135E"/>
    <w:rsid w:val="00DB13AF"/>
    <w:rsid w:val="00DB13D7"/>
    <w:rsid w:val="00DB13FE"/>
    <w:rsid w:val="00DB140E"/>
    <w:rsid w:val="00DB1410"/>
    <w:rsid w:val="00DB145B"/>
    <w:rsid w:val="00DB1483"/>
    <w:rsid w:val="00DB14BF"/>
    <w:rsid w:val="00DB14C5"/>
    <w:rsid w:val="00DB15D2"/>
    <w:rsid w:val="00DB15D8"/>
    <w:rsid w:val="00DB1608"/>
    <w:rsid w:val="00DB165F"/>
    <w:rsid w:val="00DB168A"/>
    <w:rsid w:val="00DB16B8"/>
    <w:rsid w:val="00DB16C5"/>
    <w:rsid w:val="00DB16EC"/>
    <w:rsid w:val="00DB1707"/>
    <w:rsid w:val="00DB171D"/>
    <w:rsid w:val="00DB172E"/>
    <w:rsid w:val="00DB1753"/>
    <w:rsid w:val="00DB1760"/>
    <w:rsid w:val="00DB1780"/>
    <w:rsid w:val="00DB17ED"/>
    <w:rsid w:val="00DB1800"/>
    <w:rsid w:val="00DB1803"/>
    <w:rsid w:val="00DB181D"/>
    <w:rsid w:val="00DB183F"/>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C"/>
    <w:rsid w:val="00DB1DCD"/>
    <w:rsid w:val="00DB1E0A"/>
    <w:rsid w:val="00DB1E26"/>
    <w:rsid w:val="00DB1E3C"/>
    <w:rsid w:val="00DB1EB5"/>
    <w:rsid w:val="00DB1EE7"/>
    <w:rsid w:val="00DB1EEE"/>
    <w:rsid w:val="00DB1EFC"/>
    <w:rsid w:val="00DB1F15"/>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9"/>
    <w:rsid w:val="00DB216C"/>
    <w:rsid w:val="00DB21C1"/>
    <w:rsid w:val="00DB21CE"/>
    <w:rsid w:val="00DB22F6"/>
    <w:rsid w:val="00DB22FF"/>
    <w:rsid w:val="00DB2384"/>
    <w:rsid w:val="00DB2385"/>
    <w:rsid w:val="00DB23C0"/>
    <w:rsid w:val="00DB2434"/>
    <w:rsid w:val="00DB248B"/>
    <w:rsid w:val="00DB24AF"/>
    <w:rsid w:val="00DB2574"/>
    <w:rsid w:val="00DB25F2"/>
    <w:rsid w:val="00DB2626"/>
    <w:rsid w:val="00DB2636"/>
    <w:rsid w:val="00DB265D"/>
    <w:rsid w:val="00DB2685"/>
    <w:rsid w:val="00DB2691"/>
    <w:rsid w:val="00DB26E2"/>
    <w:rsid w:val="00DB270C"/>
    <w:rsid w:val="00DB2736"/>
    <w:rsid w:val="00DB2775"/>
    <w:rsid w:val="00DB278B"/>
    <w:rsid w:val="00DB2791"/>
    <w:rsid w:val="00DB27AB"/>
    <w:rsid w:val="00DB27CA"/>
    <w:rsid w:val="00DB27FD"/>
    <w:rsid w:val="00DB280F"/>
    <w:rsid w:val="00DB2828"/>
    <w:rsid w:val="00DB282B"/>
    <w:rsid w:val="00DB282C"/>
    <w:rsid w:val="00DB283D"/>
    <w:rsid w:val="00DB28D3"/>
    <w:rsid w:val="00DB28FA"/>
    <w:rsid w:val="00DB28FF"/>
    <w:rsid w:val="00DB290E"/>
    <w:rsid w:val="00DB2931"/>
    <w:rsid w:val="00DB29C2"/>
    <w:rsid w:val="00DB29CC"/>
    <w:rsid w:val="00DB29E3"/>
    <w:rsid w:val="00DB2A12"/>
    <w:rsid w:val="00DB2A17"/>
    <w:rsid w:val="00DB2AAB"/>
    <w:rsid w:val="00DB2AEA"/>
    <w:rsid w:val="00DB2B2A"/>
    <w:rsid w:val="00DB2B83"/>
    <w:rsid w:val="00DB2B8B"/>
    <w:rsid w:val="00DB2BA7"/>
    <w:rsid w:val="00DB2BFD"/>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EF"/>
    <w:rsid w:val="00DB2EF7"/>
    <w:rsid w:val="00DB2F03"/>
    <w:rsid w:val="00DB2F08"/>
    <w:rsid w:val="00DB2F14"/>
    <w:rsid w:val="00DB2F27"/>
    <w:rsid w:val="00DB2F28"/>
    <w:rsid w:val="00DB2F29"/>
    <w:rsid w:val="00DB2F2A"/>
    <w:rsid w:val="00DB2FF2"/>
    <w:rsid w:val="00DB2FF3"/>
    <w:rsid w:val="00DB2FFE"/>
    <w:rsid w:val="00DB3003"/>
    <w:rsid w:val="00DB30FB"/>
    <w:rsid w:val="00DB311D"/>
    <w:rsid w:val="00DB3153"/>
    <w:rsid w:val="00DB3155"/>
    <w:rsid w:val="00DB3295"/>
    <w:rsid w:val="00DB329B"/>
    <w:rsid w:val="00DB3310"/>
    <w:rsid w:val="00DB3361"/>
    <w:rsid w:val="00DB337C"/>
    <w:rsid w:val="00DB338B"/>
    <w:rsid w:val="00DB33BE"/>
    <w:rsid w:val="00DB33C5"/>
    <w:rsid w:val="00DB348F"/>
    <w:rsid w:val="00DB34A9"/>
    <w:rsid w:val="00DB34E9"/>
    <w:rsid w:val="00DB34F9"/>
    <w:rsid w:val="00DB3506"/>
    <w:rsid w:val="00DB3510"/>
    <w:rsid w:val="00DB3560"/>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1"/>
    <w:rsid w:val="00DB38B2"/>
    <w:rsid w:val="00DB38CA"/>
    <w:rsid w:val="00DB3940"/>
    <w:rsid w:val="00DB3975"/>
    <w:rsid w:val="00DB399F"/>
    <w:rsid w:val="00DB39D8"/>
    <w:rsid w:val="00DB39D9"/>
    <w:rsid w:val="00DB39ED"/>
    <w:rsid w:val="00DB3A28"/>
    <w:rsid w:val="00DB3A5D"/>
    <w:rsid w:val="00DB3A96"/>
    <w:rsid w:val="00DB3AC3"/>
    <w:rsid w:val="00DB3AD6"/>
    <w:rsid w:val="00DB3B16"/>
    <w:rsid w:val="00DB3B27"/>
    <w:rsid w:val="00DB3B82"/>
    <w:rsid w:val="00DB3C11"/>
    <w:rsid w:val="00DB3CFB"/>
    <w:rsid w:val="00DB3D13"/>
    <w:rsid w:val="00DB3D38"/>
    <w:rsid w:val="00DB3D44"/>
    <w:rsid w:val="00DB3D92"/>
    <w:rsid w:val="00DB3DA0"/>
    <w:rsid w:val="00DB3DFD"/>
    <w:rsid w:val="00DB3E7F"/>
    <w:rsid w:val="00DB3EB8"/>
    <w:rsid w:val="00DB3EC1"/>
    <w:rsid w:val="00DB3EC3"/>
    <w:rsid w:val="00DB3EEA"/>
    <w:rsid w:val="00DB3EFC"/>
    <w:rsid w:val="00DB3F21"/>
    <w:rsid w:val="00DB3F2A"/>
    <w:rsid w:val="00DB3F4C"/>
    <w:rsid w:val="00DB3FE6"/>
    <w:rsid w:val="00DB4143"/>
    <w:rsid w:val="00DB42E5"/>
    <w:rsid w:val="00DB431A"/>
    <w:rsid w:val="00DB4359"/>
    <w:rsid w:val="00DB435D"/>
    <w:rsid w:val="00DB4367"/>
    <w:rsid w:val="00DB4386"/>
    <w:rsid w:val="00DB438A"/>
    <w:rsid w:val="00DB43E2"/>
    <w:rsid w:val="00DB4418"/>
    <w:rsid w:val="00DB445B"/>
    <w:rsid w:val="00DB445D"/>
    <w:rsid w:val="00DB4463"/>
    <w:rsid w:val="00DB44BA"/>
    <w:rsid w:val="00DB4528"/>
    <w:rsid w:val="00DB4548"/>
    <w:rsid w:val="00DB45C1"/>
    <w:rsid w:val="00DB45E1"/>
    <w:rsid w:val="00DB4637"/>
    <w:rsid w:val="00DB4641"/>
    <w:rsid w:val="00DB467B"/>
    <w:rsid w:val="00DB46DD"/>
    <w:rsid w:val="00DB46EA"/>
    <w:rsid w:val="00DB4716"/>
    <w:rsid w:val="00DB4759"/>
    <w:rsid w:val="00DB475F"/>
    <w:rsid w:val="00DB4761"/>
    <w:rsid w:val="00DB4772"/>
    <w:rsid w:val="00DB4784"/>
    <w:rsid w:val="00DB47A8"/>
    <w:rsid w:val="00DB480C"/>
    <w:rsid w:val="00DB481C"/>
    <w:rsid w:val="00DB484E"/>
    <w:rsid w:val="00DB4854"/>
    <w:rsid w:val="00DB485C"/>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CC1"/>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0D8"/>
    <w:rsid w:val="00DB5137"/>
    <w:rsid w:val="00DB5183"/>
    <w:rsid w:val="00DB51BD"/>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0"/>
    <w:rsid w:val="00DB5452"/>
    <w:rsid w:val="00DB5470"/>
    <w:rsid w:val="00DB5475"/>
    <w:rsid w:val="00DB5497"/>
    <w:rsid w:val="00DB54D5"/>
    <w:rsid w:val="00DB5554"/>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2"/>
    <w:rsid w:val="00DB5AE5"/>
    <w:rsid w:val="00DB5B00"/>
    <w:rsid w:val="00DB5B01"/>
    <w:rsid w:val="00DB5B1A"/>
    <w:rsid w:val="00DB5B76"/>
    <w:rsid w:val="00DB5B90"/>
    <w:rsid w:val="00DB5BB8"/>
    <w:rsid w:val="00DB5BF8"/>
    <w:rsid w:val="00DB5C0A"/>
    <w:rsid w:val="00DB5C0D"/>
    <w:rsid w:val="00DB5C60"/>
    <w:rsid w:val="00DB5C86"/>
    <w:rsid w:val="00DB5CF1"/>
    <w:rsid w:val="00DB5D39"/>
    <w:rsid w:val="00DB5D61"/>
    <w:rsid w:val="00DB5D6E"/>
    <w:rsid w:val="00DB5E4C"/>
    <w:rsid w:val="00DB5E83"/>
    <w:rsid w:val="00DB5E8F"/>
    <w:rsid w:val="00DB5EC3"/>
    <w:rsid w:val="00DB5ED5"/>
    <w:rsid w:val="00DB5F29"/>
    <w:rsid w:val="00DB5F2C"/>
    <w:rsid w:val="00DB5F97"/>
    <w:rsid w:val="00DB5FAB"/>
    <w:rsid w:val="00DB5FB8"/>
    <w:rsid w:val="00DB6007"/>
    <w:rsid w:val="00DB601B"/>
    <w:rsid w:val="00DB6039"/>
    <w:rsid w:val="00DB604A"/>
    <w:rsid w:val="00DB6075"/>
    <w:rsid w:val="00DB609E"/>
    <w:rsid w:val="00DB60D9"/>
    <w:rsid w:val="00DB6177"/>
    <w:rsid w:val="00DB617C"/>
    <w:rsid w:val="00DB61DD"/>
    <w:rsid w:val="00DB621F"/>
    <w:rsid w:val="00DB6264"/>
    <w:rsid w:val="00DB6269"/>
    <w:rsid w:val="00DB6288"/>
    <w:rsid w:val="00DB62B0"/>
    <w:rsid w:val="00DB62D8"/>
    <w:rsid w:val="00DB6318"/>
    <w:rsid w:val="00DB6321"/>
    <w:rsid w:val="00DB6405"/>
    <w:rsid w:val="00DB6490"/>
    <w:rsid w:val="00DB64AB"/>
    <w:rsid w:val="00DB64C4"/>
    <w:rsid w:val="00DB64CC"/>
    <w:rsid w:val="00DB650A"/>
    <w:rsid w:val="00DB651F"/>
    <w:rsid w:val="00DB6575"/>
    <w:rsid w:val="00DB65C8"/>
    <w:rsid w:val="00DB65E2"/>
    <w:rsid w:val="00DB6646"/>
    <w:rsid w:val="00DB6655"/>
    <w:rsid w:val="00DB66AA"/>
    <w:rsid w:val="00DB6715"/>
    <w:rsid w:val="00DB671D"/>
    <w:rsid w:val="00DB673E"/>
    <w:rsid w:val="00DB6752"/>
    <w:rsid w:val="00DB681E"/>
    <w:rsid w:val="00DB6840"/>
    <w:rsid w:val="00DB6854"/>
    <w:rsid w:val="00DB6871"/>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8E"/>
    <w:rsid w:val="00DB6C9B"/>
    <w:rsid w:val="00DB6D25"/>
    <w:rsid w:val="00DB6D38"/>
    <w:rsid w:val="00DB6D54"/>
    <w:rsid w:val="00DB6DC3"/>
    <w:rsid w:val="00DB6DEE"/>
    <w:rsid w:val="00DB6E2F"/>
    <w:rsid w:val="00DB6EA3"/>
    <w:rsid w:val="00DB6F36"/>
    <w:rsid w:val="00DB6FB3"/>
    <w:rsid w:val="00DB6FC0"/>
    <w:rsid w:val="00DB6FD1"/>
    <w:rsid w:val="00DB6FEF"/>
    <w:rsid w:val="00DB6FFC"/>
    <w:rsid w:val="00DB7007"/>
    <w:rsid w:val="00DB7008"/>
    <w:rsid w:val="00DB7086"/>
    <w:rsid w:val="00DB70AE"/>
    <w:rsid w:val="00DB7103"/>
    <w:rsid w:val="00DB712E"/>
    <w:rsid w:val="00DB714C"/>
    <w:rsid w:val="00DB71A2"/>
    <w:rsid w:val="00DB71F6"/>
    <w:rsid w:val="00DB721F"/>
    <w:rsid w:val="00DB7226"/>
    <w:rsid w:val="00DB7274"/>
    <w:rsid w:val="00DB7298"/>
    <w:rsid w:val="00DB729B"/>
    <w:rsid w:val="00DB72FF"/>
    <w:rsid w:val="00DB73A3"/>
    <w:rsid w:val="00DB73CE"/>
    <w:rsid w:val="00DB73D7"/>
    <w:rsid w:val="00DB73EB"/>
    <w:rsid w:val="00DB7418"/>
    <w:rsid w:val="00DB7458"/>
    <w:rsid w:val="00DB7465"/>
    <w:rsid w:val="00DB7491"/>
    <w:rsid w:val="00DB7497"/>
    <w:rsid w:val="00DB74A1"/>
    <w:rsid w:val="00DB74F3"/>
    <w:rsid w:val="00DB7532"/>
    <w:rsid w:val="00DB7540"/>
    <w:rsid w:val="00DB754D"/>
    <w:rsid w:val="00DB7567"/>
    <w:rsid w:val="00DB75B5"/>
    <w:rsid w:val="00DB75CD"/>
    <w:rsid w:val="00DB75F2"/>
    <w:rsid w:val="00DB7601"/>
    <w:rsid w:val="00DB76FC"/>
    <w:rsid w:val="00DB7702"/>
    <w:rsid w:val="00DB7708"/>
    <w:rsid w:val="00DB7790"/>
    <w:rsid w:val="00DB77AF"/>
    <w:rsid w:val="00DB77D2"/>
    <w:rsid w:val="00DB77FE"/>
    <w:rsid w:val="00DB784A"/>
    <w:rsid w:val="00DB7884"/>
    <w:rsid w:val="00DB789A"/>
    <w:rsid w:val="00DB78B9"/>
    <w:rsid w:val="00DB78EA"/>
    <w:rsid w:val="00DB795C"/>
    <w:rsid w:val="00DB79B0"/>
    <w:rsid w:val="00DB79CB"/>
    <w:rsid w:val="00DB79F4"/>
    <w:rsid w:val="00DB7A01"/>
    <w:rsid w:val="00DB7A13"/>
    <w:rsid w:val="00DB7A2B"/>
    <w:rsid w:val="00DB7A44"/>
    <w:rsid w:val="00DB7A5A"/>
    <w:rsid w:val="00DB7AB3"/>
    <w:rsid w:val="00DB7B32"/>
    <w:rsid w:val="00DB7B3A"/>
    <w:rsid w:val="00DB7B4B"/>
    <w:rsid w:val="00DB7B56"/>
    <w:rsid w:val="00DB7B89"/>
    <w:rsid w:val="00DB7BB4"/>
    <w:rsid w:val="00DB7C04"/>
    <w:rsid w:val="00DB7C16"/>
    <w:rsid w:val="00DB7C36"/>
    <w:rsid w:val="00DB7C3D"/>
    <w:rsid w:val="00DB7C4C"/>
    <w:rsid w:val="00DB7C59"/>
    <w:rsid w:val="00DB7C7A"/>
    <w:rsid w:val="00DB7C89"/>
    <w:rsid w:val="00DB7D31"/>
    <w:rsid w:val="00DB7D6D"/>
    <w:rsid w:val="00DB7D77"/>
    <w:rsid w:val="00DB7D90"/>
    <w:rsid w:val="00DB7DD3"/>
    <w:rsid w:val="00DB7DF3"/>
    <w:rsid w:val="00DB7E56"/>
    <w:rsid w:val="00DB7E71"/>
    <w:rsid w:val="00DB7E8E"/>
    <w:rsid w:val="00DB7EF4"/>
    <w:rsid w:val="00DB7F26"/>
    <w:rsid w:val="00DB7F6C"/>
    <w:rsid w:val="00DB7F9B"/>
    <w:rsid w:val="00DC0013"/>
    <w:rsid w:val="00DC004E"/>
    <w:rsid w:val="00DC00C7"/>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48D"/>
    <w:rsid w:val="00DC0508"/>
    <w:rsid w:val="00DC0533"/>
    <w:rsid w:val="00DC054D"/>
    <w:rsid w:val="00DC05D6"/>
    <w:rsid w:val="00DC05DA"/>
    <w:rsid w:val="00DC0622"/>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EA"/>
    <w:rsid w:val="00DC0944"/>
    <w:rsid w:val="00DC0945"/>
    <w:rsid w:val="00DC0983"/>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1A"/>
    <w:rsid w:val="00DC0C22"/>
    <w:rsid w:val="00DC0C2E"/>
    <w:rsid w:val="00DC0C7D"/>
    <w:rsid w:val="00DC0C91"/>
    <w:rsid w:val="00DC0CA5"/>
    <w:rsid w:val="00DC0CA9"/>
    <w:rsid w:val="00DC0CAE"/>
    <w:rsid w:val="00DC0D7C"/>
    <w:rsid w:val="00DC0E36"/>
    <w:rsid w:val="00DC0E41"/>
    <w:rsid w:val="00DC0E60"/>
    <w:rsid w:val="00DC0E77"/>
    <w:rsid w:val="00DC0EAC"/>
    <w:rsid w:val="00DC0EAF"/>
    <w:rsid w:val="00DC0F24"/>
    <w:rsid w:val="00DC0F60"/>
    <w:rsid w:val="00DC103E"/>
    <w:rsid w:val="00DC1053"/>
    <w:rsid w:val="00DC10B6"/>
    <w:rsid w:val="00DC10C9"/>
    <w:rsid w:val="00DC10DA"/>
    <w:rsid w:val="00DC10FE"/>
    <w:rsid w:val="00DC114F"/>
    <w:rsid w:val="00DC1188"/>
    <w:rsid w:val="00DC11B0"/>
    <w:rsid w:val="00DC11EB"/>
    <w:rsid w:val="00DC121C"/>
    <w:rsid w:val="00DC123F"/>
    <w:rsid w:val="00DC1248"/>
    <w:rsid w:val="00DC129D"/>
    <w:rsid w:val="00DC12AF"/>
    <w:rsid w:val="00DC12CA"/>
    <w:rsid w:val="00DC12F9"/>
    <w:rsid w:val="00DC135F"/>
    <w:rsid w:val="00DC1368"/>
    <w:rsid w:val="00DC139B"/>
    <w:rsid w:val="00DC13B5"/>
    <w:rsid w:val="00DC1400"/>
    <w:rsid w:val="00DC144D"/>
    <w:rsid w:val="00DC145E"/>
    <w:rsid w:val="00DC1468"/>
    <w:rsid w:val="00DC148E"/>
    <w:rsid w:val="00DC14A5"/>
    <w:rsid w:val="00DC14B0"/>
    <w:rsid w:val="00DC14DE"/>
    <w:rsid w:val="00DC14FB"/>
    <w:rsid w:val="00DC1502"/>
    <w:rsid w:val="00DC1554"/>
    <w:rsid w:val="00DC1587"/>
    <w:rsid w:val="00DC15C8"/>
    <w:rsid w:val="00DC15EB"/>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57"/>
    <w:rsid w:val="00DC1991"/>
    <w:rsid w:val="00DC19AA"/>
    <w:rsid w:val="00DC19C1"/>
    <w:rsid w:val="00DC19E4"/>
    <w:rsid w:val="00DC1A11"/>
    <w:rsid w:val="00DC1A2A"/>
    <w:rsid w:val="00DC1A75"/>
    <w:rsid w:val="00DC1AAB"/>
    <w:rsid w:val="00DC1ADE"/>
    <w:rsid w:val="00DC1AF7"/>
    <w:rsid w:val="00DC1AFB"/>
    <w:rsid w:val="00DC1B12"/>
    <w:rsid w:val="00DC1B20"/>
    <w:rsid w:val="00DC1B27"/>
    <w:rsid w:val="00DC1BD9"/>
    <w:rsid w:val="00DC1BE6"/>
    <w:rsid w:val="00DC1BEA"/>
    <w:rsid w:val="00DC1C06"/>
    <w:rsid w:val="00DC1C67"/>
    <w:rsid w:val="00DC1CC5"/>
    <w:rsid w:val="00DC1D3F"/>
    <w:rsid w:val="00DC1DA6"/>
    <w:rsid w:val="00DC1E17"/>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AE"/>
    <w:rsid w:val="00DC21B4"/>
    <w:rsid w:val="00DC225D"/>
    <w:rsid w:val="00DC22E6"/>
    <w:rsid w:val="00DC2304"/>
    <w:rsid w:val="00DC2318"/>
    <w:rsid w:val="00DC23F5"/>
    <w:rsid w:val="00DC2420"/>
    <w:rsid w:val="00DC242E"/>
    <w:rsid w:val="00DC247E"/>
    <w:rsid w:val="00DC2489"/>
    <w:rsid w:val="00DC24A8"/>
    <w:rsid w:val="00DC24AB"/>
    <w:rsid w:val="00DC24C5"/>
    <w:rsid w:val="00DC24C8"/>
    <w:rsid w:val="00DC259A"/>
    <w:rsid w:val="00DC25AE"/>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A"/>
    <w:rsid w:val="00DC28FF"/>
    <w:rsid w:val="00DC2997"/>
    <w:rsid w:val="00DC2A12"/>
    <w:rsid w:val="00DC2A17"/>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D3B"/>
    <w:rsid w:val="00DC2E3F"/>
    <w:rsid w:val="00DC2E4A"/>
    <w:rsid w:val="00DC2E8E"/>
    <w:rsid w:val="00DC2E9D"/>
    <w:rsid w:val="00DC2EAB"/>
    <w:rsid w:val="00DC2EEA"/>
    <w:rsid w:val="00DC2FC6"/>
    <w:rsid w:val="00DC2FCE"/>
    <w:rsid w:val="00DC2FDF"/>
    <w:rsid w:val="00DC3009"/>
    <w:rsid w:val="00DC3057"/>
    <w:rsid w:val="00DC305A"/>
    <w:rsid w:val="00DC3090"/>
    <w:rsid w:val="00DC30DC"/>
    <w:rsid w:val="00DC3135"/>
    <w:rsid w:val="00DC314C"/>
    <w:rsid w:val="00DC3176"/>
    <w:rsid w:val="00DC317D"/>
    <w:rsid w:val="00DC31A1"/>
    <w:rsid w:val="00DC31B9"/>
    <w:rsid w:val="00DC31BA"/>
    <w:rsid w:val="00DC31E4"/>
    <w:rsid w:val="00DC3209"/>
    <w:rsid w:val="00DC325A"/>
    <w:rsid w:val="00DC3267"/>
    <w:rsid w:val="00DC327C"/>
    <w:rsid w:val="00DC3317"/>
    <w:rsid w:val="00DC332F"/>
    <w:rsid w:val="00DC33A1"/>
    <w:rsid w:val="00DC33A9"/>
    <w:rsid w:val="00DC33CA"/>
    <w:rsid w:val="00DC33D2"/>
    <w:rsid w:val="00DC33F0"/>
    <w:rsid w:val="00DC33F4"/>
    <w:rsid w:val="00DC3403"/>
    <w:rsid w:val="00DC343D"/>
    <w:rsid w:val="00DC3465"/>
    <w:rsid w:val="00DC34A5"/>
    <w:rsid w:val="00DC34C9"/>
    <w:rsid w:val="00DC34E6"/>
    <w:rsid w:val="00DC352F"/>
    <w:rsid w:val="00DC3531"/>
    <w:rsid w:val="00DC3533"/>
    <w:rsid w:val="00DC35D2"/>
    <w:rsid w:val="00DC35F8"/>
    <w:rsid w:val="00DC3628"/>
    <w:rsid w:val="00DC363E"/>
    <w:rsid w:val="00DC3645"/>
    <w:rsid w:val="00DC3660"/>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0B"/>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9B"/>
    <w:rsid w:val="00DC3CBC"/>
    <w:rsid w:val="00DC3CDA"/>
    <w:rsid w:val="00DC3D5F"/>
    <w:rsid w:val="00DC3D67"/>
    <w:rsid w:val="00DC3D79"/>
    <w:rsid w:val="00DC3D96"/>
    <w:rsid w:val="00DC3E03"/>
    <w:rsid w:val="00DC3E2A"/>
    <w:rsid w:val="00DC3EF3"/>
    <w:rsid w:val="00DC3F13"/>
    <w:rsid w:val="00DC3F43"/>
    <w:rsid w:val="00DC3FC7"/>
    <w:rsid w:val="00DC3FD9"/>
    <w:rsid w:val="00DC4039"/>
    <w:rsid w:val="00DC403D"/>
    <w:rsid w:val="00DC407D"/>
    <w:rsid w:val="00DC40A0"/>
    <w:rsid w:val="00DC40D1"/>
    <w:rsid w:val="00DC40D2"/>
    <w:rsid w:val="00DC4169"/>
    <w:rsid w:val="00DC4185"/>
    <w:rsid w:val="00DC4236"/>
    <w:rsid w:val="00DC427C"/>
    <w:rsid w:val="00DC42A8"/>
    <w:rsid w:val="00DC42BF"/>
    <w:rsid w:val="00DC42E8"/>
    <w:rsid w:val="00DC43DE"/>
    <w:rsid w:val="00DC43DF"/>
    <w:rsid w:val="00DC4431"/>
    <w:rsid w:val="00DC44F2"/>
    <w:rsid w:val="00DC4514"/>
    <w:rsid w:val="00DC4529"/>
    <w:rsid w:val="00DC455C"/>
    <w:rsid w:val="00DC45A6"/>
    <w:rsid w:val="00DC45C5"/>
    <w:rsid w:val="00DC46A9"/>
    <w:rsid w:val="00DC46B4"/>
    <w:rsid w:val="00DC46BF"/>
    <w:rsid w:val="00DC46FF"/>
    <w:rsid w:val="00DC4724"/>
    <w:rsid w:val="00DC4725"/>
    <w:rsid w:val="00DC4809"/>
    <w:rsid w:val="00DC484D"/>
    <w:rsid w:val="00DC4914"/>
    <w:rsid w:val="00DC4936"/>
    <w:rsid w:val="00DC4949"/>
    <w:rsid w:val="00DC4957"/>
    <w:rsid w:val="00DC4988"/>
    <w:rsid w:val="00DC4994"/>
    <w:rsid w:val="00DC499C"/>
    <w:rsid w:val="00DC49D6"/>
    <w:rsid w:val="00DC49EF"/>
    <w:rsid w:val="00DC4A95"/>
    <w:rsid w:val="00DC4ABD"/>
    <w:rsid w:val="00DC4AEC"/>
    <w:rsid w:val="00DC4B17"/>
    <w:rsid w:val="00DC4B18"/>
    <w:rsid w:val="00DC4B1E"/>
    <w:rsid w:val="00DC4B87"/>
    <w:rsid w:val="00DC4B8E"/>
    <w:rsid w:val="00DC4BE8"/>
    <w:rsid w:val="00DC4C02"/>
    <w:rsid w:val="00DC4C23"/>
    <w:rsid w:val="00DC4C74"/>
    <w:rsid w:val="00DC4CF6"/>
    <w:rsid w:val="00DC4D2C"/>
    <w:rsid w:val="00DC4D44"/>
    <w:rsid w:val="00DC4D4D"/>
    <w:rsid w:val="00DC4D74"/>
    <w:rsid w:val="00DC4DD2"/>
    <w:rsid w:val="00DC4E24"/>
    <w:rsid w:val="00DC4E6D"/>
    <w:rsid w:val="00DC4EA9"/>
    <w:rsid w:val="00DC4EDF"/>
    <w:rsid w:val="00DC4F0E"/>
    <w:rsid w:val="00DC4F91"/>
    <w:rsid w:val="00DC4F93"/>
    <w:rsid w:val="00DC4FC0"/>
    <w:rsid w:val="00DC500D"/>
    <w:rsid w:val="00DC5029"/>
    <w:rsid w:val="00DC5032"/>
    <w:rsid w:val="00DC5040"/>
    <w:rsid w:val="00DC50A1"/>
    <w:rsid w:val="00DC50C8"/>
    <w:rsid w:val="00DC50D5"/>
    <w:rsid w:val="00DC50ED"/>
    <w:rsid w:val="00DC50FE"/>
    <w:rsid w:val="00DC511E"/>
    <w:rsid w:val="00DC518F"/>
    <w:rsid w:val="00DC51C9"/>
    <w:rsid w:val="00DC520F"/>
    <w:rsid w:val="00DC5241"/>
    <w:rsid w:val="00DC5271"/>
    <w:rsid w:val="00DC5287"/>
    <w:rsid w:val="00DC5299"/>
    <w:rsid w:val="00DC52B9"/>
    <w:rsid w:val="00DC52DB"/>
    <w:rsid w:val="00DC531E"/>
    <w:rsid w:val="00DC5352"/>
    <w:rsid w:val="00DC53B3"/>
    <w:rsid w:val="00DC53BD"/>
    <w:rsid w:val="00DC53C0"/>
    <w:rsid w:val="00DC53EF"/>
    <w:rsid w:val="00DC53F9"/>
    <w:rsid w:val="00DC53FC"/>
    <w:rsid w:val="00DC540D"/>
    <w:rsid w:val="00DC543A"/>
    <w:rsid w:val="00DC5486"/>
    <w:rsid w:val="00DC54B1"/>
    <w:rsid w:val="00DC5509"/>
    <w:rsid w:val="00DC558C"/>
    <w:rsid w:val="00DC55A2"/>
    <w:rsid w:val="00DC5604"/>
    <w:rsid w:val="00DC566D"/>
    <w:rsid w:val="00DC568C"/>
    <w:rsid w:val="00DC569D"/>
    <w:rsid w:val="00DC56FF"/>
    <w:rsid w:val="00DC574D"/>
    <w:rsid w:val="00DC578F"/>
    <w:rsid w:val="00DC57C2"/>
    <w:rsid w:val="00DC5826"/>
    <w:rsid w:val="00DC5828"/>
    <w:rsid w:val="00DC5872"/>
    <w:rsid w:val="00DC5888"/>
    <w:rsid w:val="00DC58F7"/>
    <w:rsid w:val="00DC5905"/>
    <w:rsid w:val="00DC5973"/>
    <w:rsid w:val="00DC59F8"/>
    <w:rsid w:val="00DC5A97"/>
    <w:rsid w:val="00DC5AAD"/>
    <w:rsid w:val="00DC5ACA"/>
    <w:rsid w:val="00DC5AD5"/>
    <w:rsid w:val="00DC5B32"/>
    <w:rsid w:val="00DC5B81"/>
    <w:rsid w:val="00DC5B8A"/>
    <w:rsid w:val="00DC5B8B"/>
    <w:rsid w:val="00DC5BA1"/>
    <w:rsid w:val="00DC5BA9"/>
    <w:rsid w:val="00DC5C03"/>
    <w:rsid w:val="00DC5C15"/>
    <w:rsid w:val="00DC5C2F"/>
    <w:rsid w:val="00DC5D4E"/>
    <w:rsid w:val="00DC5E15"/>
    <w:rsid w:val="00DC5E54"/>
    <w:rsid w:val="00DC5E79"/>
    <w:rsid w:val="00DC5EBC"/>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65"/>
    <w:rsid w:val="00DC61C1"/>
    <w:rsid w:val="00DC61FB"/>
    <w:rsid w:val="00DC621F"/>
    <w:rsid w:val="00DC6269"/>
    <w:rsid w:val="00DC6295"/>
    <w:rsid w:val="00DC62B2"/>
    <w:rsid w:val="00DC62BC"/>
    <w:rsid w:val="00DC62C2"/>
    <w:rsid w:val="00DC62DB"/>
    <w:rsid w:val="00DC62FF"/>
    <w:rsid w:val="00DC6382"/>
    <w:rsid w:val="00DC63E6"/>
    <w:rsid w:val="00DC6448"/>
    <w:rsid w:val="00DC6495"/>
    <w:rsid w:val="00DC64AF"/>
    <w:rsid w:val="00DC64C8"/>
    <w:rsid w:val="00DC652B"/>
    <w:rsid w:val="00DC6571"/>
    <w:rsid w:val="00DC659D"/>
    <w:rsid w:val="00DC662E"/>
    <w:rsid w:val="00DC663D"/>
    <w:rsid w:val="00DC6757"/>
    <w:rsid w:val="00DC678A"/>
    <w:rsid w:val="00DC68B0"/>
    <w:rsid w:val="00DC6969"/>
    <w:rsid w:val="00DC69E4"/>
    <w:rsid w:val="00DC69F4"/>
    <w:rsid w:val="00DC6A67"/>
    <w:rsid w:val="00DC6B03"/>
    <w:rsid w:val="00DC6B0C"/>
    <w:rsid w:val="00DC6B3E"/>
    <w:rsid w:val="00DC6B42"/>
    <w:rsid w:val="00DC6B6E"/>
    <w:rsid w:val="00DC6B7A"/>
    <w:rsid w:val="00DC6BC9"/>
    <w:rsid w:val="00DC6C0F"/>
    <w:rsid w:val="00DC6C19"/>
    <w:rsid w:val="00DC6C3B"/>
    <w:rsid w:val="00DC6C77"/>
    <w:rsid w:val="00DC6CC7"/>
    <w:rsid w:val="00DC6CC9"/>
    <w:rsid w:val="00DC6CDA"/>
    <w:rsid w:val="00DC6D3A"/>
    <w:rsid w:val="00DC6D64"/>
    <w:rsid w:val="00DC6DF3"/>
    <w:rsid w:val="00DC6E28"/>
    <w:rsid w:val="00DC6E3E"/>
    <w:rsid w:val="00DC6E88"/>
    <w:rsid w:val="00DC6EAE"/>
    <w:rsid w:val="00DC6EDE"/>
    <w:rsid w:val="00DC6EE0"/>
    <w:rsid w:val="00DC6F03"/>
    <w:rsid w:val="00DC6F28"/>
    <w:rsid w:val="00DC6F33"/>
    <w:rsid w:val="00DC6F64"/>
    <w:rsid w:val="00DC6FD4"/>
    <w:rsid w:val="00DC6FD9"/>
    <w:rsid w:val="00DC6FEB"/>
    <w:rsid w:val="00DC6FF4"/>
    <w:rsid w:val="00DC6FF8"/>
    <w:rsid w:val="00DC700A"/>
    <w:rsid w:val="00DC7020"/>
    <w:rsid w:val="00DC7037"/>
    <w:rsid w:val="00DC70BC"/>
    <w:rsid w:val="00DC70D7"/>
    <w:rsid w:val="00DC70E0"/>
    <w:rsid w:val="00DC70ED"/>
    <w:rsid w:val="00DC711B"/>
    <w:rsid w:val="00DC7195"/>
    <w:rsid w:val="00DC71E3"/>
    <w:rsid w:val="00DC71FC"/>
    <w:rsid w:val="00DC7201"/>
    <w:rsid w:val="00DC7268"/>
    <w:rsid w:val="00DC726A"/>
    <w:rsid w:val="00DC72A2"/>
    <w:rsid w:val="00DC72BD"/>
    <w:rsid w:val="00DC7364"/>
    <w:rsid w:val="00DC738A"/>
    <w:rsid w:val="00DC73A1"/>
    <w:rsid w:val="00DC73A4"/>
    <w:rsid w:val="00DC73E0"/>
    <w:rsid w:val="00DC744D"/>
    <w:rsid w:val="00DC7483"/>
    <w:rsid w:val="00DC74BA"/>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87"/>
    <w:rsid w:val="00DC7BC8"/>
    <w:rsid w:val="00DC7BED"/>
    <w:rsid w:val="00DC7C17"/>
    <w:rsid w:val="00DC7C54"/>
    <w:rsid w:val="00DC7C64"/>
    <w:rsid w:val="00DC7CAB"/>
    <w:rsid w:val="00DC7CB3"/>
    <w:rsid w:val="00DC7CD4"/>
    <w:rsid w:val="00DC7CD6"/>
    <w:rsid w:val="00DC7CD7"/>
    <w:rsid w:val="00DC7CE4"/>
    <w:rsid w:val="00DC7CED"/>
    <w:rsid w:val="00DC7D21"/>
    <w:rsid w:val="00DC7D4E"/>
    <w:rsid w:val="00DC7D81"/>
    <w:rsid w:val="00DC7D9A"/>
    <w:rsid w:val="00DC7DEC"/>
    <w:rsid w:val="00DC7DFE"/>
    <w:rsid w:val="00DC7E20"/>
    <w:rsid w:val="00DC7E39"/>
    <w:rsid w:val="00DC7E6A"/>
    <w:rsid w:val="00DC7EA9"/>
    <w:rsid w:val="00DC7EFD"/>
    <w:rsid w:val="00DC7F81"/>
    <w:rsid w:val="00DC7FCB"/>
    <w:rsid w:val="00DC7FDA"/>
    <w:rsid w:val="00DD0066"/>
    <w:rsid w:val="00DD0079"/>
    <w:rsid w:val="00DD0087"/>
    <w:rsid w:val="00DD0096"/>
    <w:rsid w:val="00DD00B9"/>
    <w:rsid w:val="00DD00BF"/>
    <w:rsid w:val="00DD00D7"/>
    <w:rsid w:val="00DD0140"/>
    <w:rsid w:val="00DD0166"/>
    <w:rsid w:val="00DD0168"/>
    <w:rsid w:val="00DD0178"/>
    <w:rsid w:val="00DD0187"/>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A6"/>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13"/>
    <w:rsid w:val="00DD0BC3"/>
    <w:rsid w:val="00DD0BDE"/>
    <w:rsid w:val="00DD0BDF"/>
    <w:rsid w:val="00DD0C69"/>
    <w:rsid w:val="00DD0CD8"/>
    <w:rsid w:val="00DD0D15"/>
    <w:rsid w:val="00DD0D2B"/>
    <w:rsid w:val="00DD0D41"/>
    <w:rsid w:val="00DD0D58"/>
    <w:rsid w:val="00DD0E0A"/>
    <w:rsid w:val="00DD0E97"/>
    <w:rsid w:val="00DD0EB6"/>
    <w:rsid w:val="00DD0EE9"/>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21"/>
    <w:rsid w:val="00DD1460"/>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97"/>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B5"/>
    <w:rsid w:val="00DD19D4"/>
    <w:rsid w:val="00DD19F2"/>
    <w:rsid w:val="00DD1A12"/>
    <w:rsid w:val="00DD1A38"/>
    <w:rsid w:val="00DD1A6D"/>
    <w:rsid w:val="00DD1AA1"/>
    <w:rsid w:val="00DD1B56"/>
    <w:rsid w:val="00DD1B99"/>
    <w:rsid w:val="00DD1BDA"/>
    <w:rsid w:val="00DD1BEF"/>
    <w:rsid w:val="00DD1C12"/>
    <w:rsid w:val="00DD1C33"/>
    <w:rsid w:val="00DD1C47"/>
    <w:rsid w:val="00DD1D45"/>
    <w:rsid w:val="00DD1D86"/>
    <w:rsid w:val="00DD1DAE"/>
    <w:rsid w:val="00DD1DC7"/>
    <w:rsid w:val="00DD1E49"/>
    <w:rsid w:val="00DD1ED8"/>
    <w:rsid w:val="00DD1F16"/>
    <w:rsid w:val="00DD1F31"/>
    <w:rsid w:val="00DD1F3F"/>
    <w:rsid w:val="00DD1F66"/>
    <w:rsid w:val="00DD1F69"/>
    <w:rsid w:val="00DD1F82"/>
    <w:rsid w:val="00DD1F87"/>
    <w:rsid w:val="00DD1FAE"/>
    <w:rsid w:val="00DD1FD3"/>
    <w:rsid w:val="00DD1FF2"/>
    <w:rsid w:val="00DD2022"/>
    <w:rsid w:val="00DD203B"/>
    <w:rsid w:val="00DD203E"/>
    <w:rsid w:val="00DD2090"/>
    <w:rsid w:val="00DD20AE"/>
    <w:rsid w:val="00DD20DC"/>
    <w:rsid w:val="00DD2118"/>
    <w:rsid w:val="00DD2134"/>
    <w:rsid w:val="00DD21B7"/>
    <w:rsid w:val="00DD21CC"/>
    <w:rsid w:val="00DD21D6"/>
    <w:rsid w:val="00DD21E0"/>
    <w:rsid w:val="00DD2224"/>
    <w:rsid w:val="00DD222D"/>
    <w:rsid w:val="00DD2247"/>
    <w:rsid w:val="00DD226B"/>
    <w:rsid w:val="00DD22F7"/>
    <w:rsid w:val="00DD2368"/>
    <w:rsid w:val="00DD2394"/>
    <w:rsid w:val="00DD23E2"/>
    <w:rsid w:val="00DD2415"/>
    <w:rsid w:val="00DD256F"/>
    <w:rsid w:val="00DD2585"/>
    <w:rsid w:val="00DD262E"/>
    <w:rsid w:val="00DD265E"/>
    <w:rsid w:val="00DD2676"/>
    <w:rsid w:val="00DD26BD"/>
    <w:rsid w:val="00DD26C4"/>
    <w:rsid w:val="00DD26C8"/>
    <w:rsid w:val="00DD26CB"/>
    <w:rsid w:val="00DD270F"/>
    <w:rsid w:val="00DD2778"/>
    <w:rsid w:val="00DD2797"/>
    <w:rsid w:val="00DD27B2"/>
    <w:rsid w:val="00DD280C"/>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33"/>
    <w:rsid w:val="00DD2C66"/>
    <w:rsid w:val="00DD2C7F"/>
    <w:rsid w:val="00DD2CD6"/>
    <w:rsid w:val="00DD2CE1"/>
    <w:rsid w:val="00DD2D07"/>
    <w:rsid w:val="00DD2D24"/>
    <w:rsid w:val="00DD2D4B"/>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83C"/>
    <w:rsid w:val="00DD387F"/>
    <w:rsid w:val="00DD389C"/>
    <w:rsid w:val="00DD38CD"/>
    <w:rsid w:val="00DD38F1"/>
    <w:rsid w:val="00DD3902"/>
    <w:rsid w:val="00DD3931"/>
    <w:rsid w:val="00DD3947"/>
    <w:rsid w:val="00DD3949"/>
    <w:rsid w:val="00DD394E"/>
    <w:rsid w:val="00DD3988"/>
    <w:rsid w:val="00DD3994"/>
    <w:rsid w:val="00DD399B"/>
    <w:rsid w:val="00DD39EC"/>
    <w:rsid w:val="00DD39F0"/>
    <w:rsid w:val="00DD39FF"/>
    <w:rsid w:val="00DD3A41"/>
    <w:rsid w:val="00DD3A71"/>
    <w:rsid w:val="00DD3ABC"/>
    <w:rsid w:val="00DD3ABF"/>
    <w:rsid w:val="00DD3AEE"/>
    <w:rsid w:val="00DD3B3B"/>
    <w:rsid w:val="00DD3B81"/>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5"/>
    <w:rsid w:val="00DD400A"/>
    <w:rsid w:val="00DD401A"/>
    <w:rsid w:val="00DD40FB"/>
    <w:rsid w:val="00DD414A"/>
    <w:rsid w:val="00DD416E"/>
    <w:rsid w:val="00DD41AC"/>
    <w:rsid w:val="00DD41B7"/>
    <w:rsid w:val="00DD41C0"/>
    <w:rsid w:val="00DD41D7"/>
    <w:rsid w:val="00DD41E7"/>
    <w:rsid w:val="00DD4325"/>
    <w:rsid w:val="00DD436F"/>
    <w:rsid w:val="00DD4370"/>
    <w:rsid w:val="00DD4383"/>
    <w:rsid w:val="00DD43B7"/>
    <w:rsid w:val="00DD4453"/>
    <w:rsid w:val="00DD4497"/>
    <w:rsid w:val="00DD44BE"/>
    <w:rsid w:val="00DD4516"/>
    <w:rsid w:val="00DD457F"/>
    <w:rsid w:val="00DD45E7"/>
    <w:rsid w:val="00DD466A"/>
    <w:rsid w:val="00DD4676"/>
    <w:rsid w:val="00DD4695"/>
    <w:rsid w:val="00DD46DD"/>
    <w:rsid w:val="00DD471A"/>
    <w:rsid w:val="00DD4721"/>
    <w:rsid w:val="00DD4750"/>
    <w:rsid w:val="00DD4760"/>
    <w:rsid w:val="00DD476D"/>
    <w:rsid w:val="00DD4772"/>
    <w:rsid w:val="00DD4808"/>
    <w:rsid w:val="00DD480D"/>
    <w:rsid w:val="00DD481A"/>
    <w:rsid w:val="00DD4860"/>
    <w:rsid w:val="00DD4861"/>
    <w:rsid w:val="00DD4865"/>
    <w:rsid w:val="00DD4895"/>
    <w:rsid w:val="00DD496F"/>
    <w:rsid w:val="00DD498D"/>
    <w:rsid w:val="00DD4999"/>
    <w:rsid w:val="00DD49A9"/>
    <w:rsid w:val="00DD4A43"/>
    <w:rsid w:val="00DD4AD1"/>
    <w:rsid w:val="00DD4AE1"/>
    <w:rsid w:val="00DD4B40"/>
    <w:rsid w:val="00DD4B7E"/>
    <w:rsid w:val="00DD4BAB"/>
    <w:rsid w:val="00DD4BBF"/>
    <w:rsid w:val="00DD4BFE"/>
    <w:rsid w:val="00DD4C5B"/>
    <w:rsid w:val="00DD4C5C"/>
    <w:rsid w:val="00DD4C74"/>
    <w:rsid w:val="00DD4CBE"/>
    <w:rsid w:val="00DD4D3F"/>
    <w:rsid w:val="00DD4D82"/>
    <w:rsid w:val="00DD4ED7"/>
    <w:rsid w:val="00DD4ED9"/>
    <w:rsid w:val="00DD4EDB"/>
    <w:rsid w:val="00DD4EEE"/>
    <w:rsid w:val="00DD4EF8"/>
    <w:rsid w:val="00DD4F07"/>
    <w:rsid w:val="00DD4F0A"/>
    <w:rsid w:val="00DD4F1A"/>
    <w:rsid w:val="00DD4FAA"/>
    <w:rsid w:val="00DD4FD4"/>
    <w:rsid w:val="00DD4FDB"/>
    <w:rsid w:val="00DD5010"/>
    <w:rsid w:val="00DD502E"/>
    <w:rsid w:val="00DD504F"/>
    <w:rsid w:val="00DD507F"/>
    <w:rsid w:val="00DD50AB"/>
    <w:rsid w:val="00DD50CE"/>
    <w:rsid w:val="00DD50F6"/>
    <w:rsid w:val="00DD5115"/>
    <w:rsid w:val="00DD515D"/>
    <w:rsid w:val="00DD520B"/>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07"/>
    <w:rsid w:val="00DD5A16"/>
    <w:rsid w:val="00DD5A22"/>
    <w:rsid w:val="00DD5A3E"/>
    <w:rsid w:val="00DD5A56"/>
    <w:rsid w:val="00DD5A6C"/>
    <w:rsid w:val="00DD5A86"/>
    <w:rsid w:val="00DD5A95"/>
    <w:rsid w:val="00DD5AAA"/>
    <w:rsid w:val="00DD5AB5"/>
    <w:rsid w:val="00DD5ABD"/>
    <w:rsid w:val="00DD5ABF"/>
    <w:rsid w:val="00DD5AC8"/>
    <w:rsid w:val="00DD5B03"/>
    <w:rsid w:val="00DD5BBB"/>
    <w:rsid w:val="00DD5BF6"/>
    <w:rsid w:val="00DD5BF7"/>
    <w:rsid w:val="00DD5C51"/>
    <w:rsid w:val="00DD5C5B"/>
    <w:rsid w:val="00DD5C96"/>
    <w:rsid w:val="00DD5CB0"/>
    <w:rsid w:val="00DD5D2F"/>
    <w:rsid w:val="00DD5D85"/>
    <w:rsid w:val="00DD5DD0"/>
    <w:rsid w:val="00DD5DEB"/>
    <w:rsid w:val="00DD5DF8"/>
    <w:rsid w:val="00DD5E77"/>
    <w:rsid w:val="00DD5E7E"/>
    <w:rsid w:val="00DD5EC8"/>
    <w:rsid w:val="00DD5F32"/>
    <w:rsid w:val="00DD5F5D"/>
    <w:rsid w:val="00DD5F73"/>
    <w:rsid w:val="00DD5F82"/>
    <w:rsid w:val="00DD5FCC"/>
    <w:rsid w:val="00DD5FCF"/>
    <w:rsid w:val="00DD5FE8"/>
    <w:rsid w:val="00DD6003"/>
    <w:rsid w:val="00DD6021"/>
    <w:rsid w:val="00DD6027"/>
    <w:rsid w:val="00DD6107"/>
    <w:rsid w:val="00DD617F"/>
    <w:rsid w:val="00DD6198"/>
    <w:rsid w:val="00DD61CE"/>
    <w:rsid w:val="00DD61EB"/>
    <w:rsid w:val="00DD622B"/>
    <w:rsid w:val="00DD6249"/>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7D"/>
    <w:rsid w:val="00DD65F3"/>
    <w:rsid w:val="00DD661F"/>
    <w:rsid w:val="00DD6636"/>
    <w:rsid w:val="00DD6679"/>
    <w:rsid w:val="00DD6699"/>
    <w:rsid w:val="00DD66A7"/>
    <w:rsid w:val="00DD66B4"/>
    <w:rsid w:val="00DD66DD"/>
    <w:rsid w:val="00DD6705"/>
    <w:rsid w:val="00DD6788"/>
    <w:rsid w:val="00DD67A2"/>
    <w:rsid w:val="00DD6813"/>
    <w:rsid w:val="00DD683E"/>
    <w:rsid w:val="00DD6855"/>
    <w:rsid w:val="00DD689C"/>
    <w:rsid w:val="00DD68A4"/>
    <w:rsid w:val="00DD68F7"/>
    <w:rsid w:val="00DD690D"/>
    <w:rsid w:val="00DD6954"/>
    <w:rsid w:val="00DD6958"/>
    <w:rsid w:val="00DD699D"/>
    <w:rsid w:val="00DD69AD"/>
    <w:rsid w:val="00DD69C4"/>
    <w:rsid w:val="00DD69CF"/>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BF3"/>
    <w:rsid w:val="00DD6C2E"/>
    <w:rsid w:val="00DD6C61"/>
    <w:rsid w:val="00DD6C88"/>
    <w:rsid w:val="00DD6CBC"/>
    <w:rsid w:val="00DD6CCB"/>
    <w:rsid w:val="00DD6CDC"/>
    <w:rsid w:val="00DD6D09"/>
    <w:rsid w:val="00DD6D15"/>
    <w:rsid w:val="00DD6D91"/>
    <w:rsid w:val="00DD6DCF"/>
    <w:rsid w:val="00DD6E1B"/>
    <w:rsid w:val="00DD6E5A"/>
    <w:rsid w:val="00DD6EDE"/>
    <w:rsid w:val="00DD6F39"/>
    <w:rsid w:val="00DD6F9E"/>
    <w:rsid w:val="00DD6FAA"/>
    <w:rsid w:val="00DD6FD1"/>
    <w:rsid w:val="00DD6FF9"/>
    <w:rsid w:val="00DD6FFD"/>
    <w:rsid w:val="00DD701D"/>
    <w:rsid w:val="00DD7036"/>
    <w:rsid w:val="00DD7085"/>
    <w:rsid w:val="00DD70D8"/>
    <w:rsid w:val="00DD7137"/>
    <w:rsid w:val="00DD7188"/>
    <w:rsid w:val="00DD71D4"/>
    <w:rsid w:val="00DD71DE"/>
    <w:rsid w:val="00DD71FD"/>
    <w:rsid w:val="00DD7216"/>
    <w:rsid w:val="00DD723E"/>
    <w:rsid w:val="00DD7269"/>
    <w:rsid w:val="00DD7381"/>
    <w:rsid w:val="00DD7420"/>
    <w:rsid w:val="00DD7422"/>
    <w:rsid w:val="00DD7495"/>
    <w:rsid w:val="00DD74A6"/>
    <w:rsid w:val="00DD7553"/>
    <w:rsid w:val="00DD755C"/>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8A4"/>
    <w:rsid w:val="00DD796F"/>
    <w:rsid w:val="00DD79DD"/>
    <w:rsid w:val="00DD79DE"/>
    <w:rsid w:val="00DD7A23"/>
    <w:rsid w:val="00DD7A7A"/>
    <w:rsid w:val="00DD7AA2"/>
    <w:rsid w:val="00DD7ACD"/>
    <w:rsid w:val="00DD7AD7"/>
    <w:rsid w:val="00DD7BAD"/>
    <w:rsid w:val="00DD7CB1"/>
    <w:rsid w:val="00DD7D09"/>
    <w:rsid w:val="00DD7D0D"/>
    <w:rsid w:val="00DD7D2E"/>
    <w:rsid w:val="00DD7D9B"/>
    <w:rsid w:val="00DD7DD2"/>
    <w:rsid w:val="00DD7E43"/>
    <w:rsid w:val="00DD7EBF"/>
    <w:rsid w:val="00DD7EF7"/>
    <w:rsid w:val="00DD7F07"/>
    <w:rsid w:val="00DD7F12"/>
    <w:rsid w:val="00DD7F29"/>
    <w:rsid w:val="00DD7F75"/>
    <w:rsid w:val="00DD7FD6"/>
    <w:rsid w:val="00DE0040"/>
    <w:rsid w:val="00DE00C3"/>
    <w:rsid w:val="00DE0106"/>
    <w:rsid w:val="00DE0122"/>
    <w:rsid w:val="00DE023D"/>
    <w:rsid w:val="00DE0253"/>
    <w:rsid w:val="00DE0270"/>
    <w:rsid w:val="00DE02B8"/>
    <w:rsid w:val="00DE02C4"/>
    <w:rsid w:val="00DE02DA"/>
    <w:rsid w:val="00DE02DB"/>
    <w:rsid w:val="00DE02E1"/>
    <w:rsid w:val="00DE0349"/>
    <w:rsid w:val="00DE034E"/>
    <w:rsid w:val="00DE035E"/>
    <w:rsid w:val="00DE036D"/>
    <w:rsid w:val="00DE03AE"/>
    <w:rsid w:val="00DE03C7"/>
    <w:rsid w:val="00DE03F9"/>
    <w:rsid w:val="00DE041C"/>
    <w:rsid w:val="00DE0480"/>
    <w:rsid w:val="00DE04C7"/>
    <w:rsid w:val="00DE04E5"/>
    <w:rsid w:val="00DE04FA"/>
    <w:rsid w:val="00DE04FD"/>
    <w:rsid w:val="00DE04FF"/>
    <w:rsid w:val="00DE050A"/>
    <w:rsid w:val="00DE059C"/>
    <w:rsid w:val="00DE05BC"/>
    <w:rsid w:val="00DE05D6"/>
    <w:rsid w:val="00DE05EF"/>
    <w:rsid w:val="00DE063C"/>
    <w:rsid w:val="00DE06A4"/>
    <w:rsid w:val="00DE06DA"/>
    <w:rsid w:val="00DE0706"/>
    <w:rsid w:val="00DE0718"/>
    <w:rsid w:val="00DE07F5"/>
    <w:rsid w:val="00DE07F9"/>
    <w:rsid w:val="00DE086B"/>
    <w:rsid w:val="00DE08AB"/>
    <w:rsid w:val="00DE08F3"/>
    <w:rsid w:val="00DE0909"/>
    <w:rsid w:val="00DE09BD"/>
    <w:rsid w:val="00DE09D3"/>
    <w:rsid w:val="00DE09EE"/>
    <w:rsid w:val="00DE0A0F"/>
    <w:rsid w:val="00DE0A69"/>
    <w:rsid w:val="00DE0AD5"/>
    <w:rsid w:val="00DE0AE7"/>
    <w:rsid w:val="00DE0B2C"/>
    <w:rsid w:val="00DE0B5C"/>
    <w:rsid w:val="00DE0B8B"/>
    <w:rsid w:val="00DE0BBD"/>
    <w:rsid w:val="00DE0BDB"/>
    <w:rsid w:val="00DE0C06"/>
    <w:rsid w:val="00DE0C0F"/>
    <w:rsid w:val="00DE0C6F"/>
    <w:rsid w:val="00DE0CB8"/>
    <w:rsid w:val="00DE0CE0"/>
    <w:rsid w:val="00DE0D89"/>
    <w:rsid w:val="00DE0D91"/>
    <w:rsid w:val="00DE0E91"/>
    <w:rsid w:val="00DE0E9E"/>
    <w:rsid w:val="00DE0EDD"/>
    <w:rsid w:val="00DE0F28"/>
    <w:rsid w:val="00DE0F35"/>
    <w:rsid w:val="00DE0F65"/>
    <w:rsid w:val="00DE0F7D"/>
    <w:rsid w:val="00DE0F8D"/>
    <w:rsid w:val="00DE0F9E"/>
    <w:rsid w:val="00DE0FA5"/>
    <w:rsid w:val="00DE0FE2"/>
    <w:rsid w:val="00DE1010"/>
    <w:rsid w:val="00DE1042"/>
    <w:rsid w:val="00DE105A"/>
    <w:rsid w:val="00DE1076"/>
    <w:rsid w:val="00DE1079"/>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3A"/>
    <w:rsid w:val="00DE195D"/>
    <w:rsid w:val="00DE19B6"/>
    <w:rsid w:val="00DE19D4"/>
    <w:rsid w:val="00DE19DB"/>
    <w:rsid w:val="00DE1A31"/>
    <w:rsid w:val="00DE1A43"/>
    <w:rsid w:val="00DE1A8D"/>
    <w:rsid w:val="00DE1B26"/>
    <w:rsid w:val="00DE1B37"/>
    <w:rsid w:val="00DE1BA9"/>
    <w:rsid w:val="00DE1BB2"/>
    <w:rsid w:val="00DE1BE6"/>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CC"/>
    <w:rsid w:val="00DE1FF6"/>
    <w:rsid w:val="00DE2004"/>
    <w:rsid w:val="00DE200B"/>
    <w:rsid w:val="00DE201F"/>
    <w:rsid w:val="00DE203D"/>
    <w:rsid w:val="00DE2107"/>
    <w:rsid w:val="00DE213B"/>
    <w:rsid w:val="00DE21B0"/>
    <w:rsid w:val="00DE223D"/>
    <w:rsid w:val="00DE2270"/>
    <w:rsid w:val="00DE22A6"/>
    <w:rsid w:val="00DE22AD"/>
    <w:rsid w:val="00DE22EB"/>
    <w:rsid w:val="00DE22FF"/>
    <w:rsid w:val="00DE233D"/>
    <w:rsid w:val="00DE2381"/>
    <w:rsid w:val="00DE23C8"/>
    <w:rsid w:val="00DE23E1"/>
    <w:rsid w:val="00DE240B"/>
    <w:rsid w:val="00DE2440"/>
    <w:rsid w:val="00DE246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85E"/>
    <w:rsid w:val="00DE2966"/>
    <w:rsid w:val="00DE2970"/>
    <w:rsid w:val="00DE2979"/>
    <w:rsid w:val="00DE2980"/>
    <w:rsid w:val="00DE29F6"/>
    <w:rsid w:val="00DE29F7"/>
    <w:rsid w:val="00DE2AA2"/>
    <w:rsid w:val="00DE2AE9"/>
    <w:rsid w:val="00DE2B63"/>
    <w:rsid w:val="00DE2B6B"/>
    <w:rsid w:val="00DE2B74"/>
    <w:rsid w:val="00DE2B8C"/>
    <w:rsid w:val="00DE2B90"/>
    <w:rsid w:val="00DE2C0F"/>
    <w:rsid w:val="00DE2C59"/>
    <w:rsid w:val="00DE2C8D"/>
    <w:rsid w:val="00DE2C8F"/>
    <w:rsid w:val="00DE2CDA"/>
    <w:rsid w:val="00DE2D14"/>
    <w:rsid w:val="00DE2D34"/>
    <w:rsid w:val="00DE2D53"/>
    <w:rsid w:val="00DE2DDA"/>
    <w:rsid w:val="00DE2E18"/>
    <w:rsid w:val="00DE2E26"/>
    <w:rsid w:val="00DE2E4E"/>
    <w:rsid w:val="00DE2FAF"/>
    <w:rsid w:val="00DE2FE2"/>
    <w:rsid w:val="00DE305A"/>
    <w:rsid w:val="00DE3087"/>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9F"/>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DA"/>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27"/>
    <w:rsid w:val="00DE3954"/>
    <w:rsid w:val="00DE3978"/>
    <w:rsid w:val="00DE398B"/>
    <w:rsid w:val="00DE39AF"/>
    <w:rsid w:val="00DE39B5"/>
    <w:rsid w:val="00DE3A20"/>
    <w:rsid w:val="00DE3A26"/>
    <w:rsid w:val="00DE3A3D"/>
    <w:rsid w:val="00DE3A62"/>
    <w:rsid w:val="00DE3ADD"/>
    <w:rsid w:val="00DE3B29"/>
    <w:rsid w:val="00DE3B37"/>
    <w:rsid w:val="00DE3BB3"/>
    <w:rsid w:val="00DE3BCB"/>
    <w:rsid w:val="00DE3CB3"/>
    <w:rsid w:val="00DE3CCD"/>
    <w:rsid w:val="00DE3D01"/>
    <w:rsid w:val="00DE3D79"/>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2F1"/>
    <w:rsid w:val="00DE431F"/>
    <w:rsid w:val="00DE4327"/>
    <w:rsid w:val="00DE4338"/>
    <w:rsid w:val="00DE433F"/>
    <w:rsid w:val="00DE4362"/>
    <w:rsid w:val="00DE4372"/>
    <w:rsid w:val="00DE4382"/>
    <w:rsid w:val="00DE43A3"/>
    <w:rsid w:val="00DE440A"/>
    <w:rsid w:val="00DE442E"/>
    <w:rsid w:val="00DE4456"/>
    <w:rsid w:val="00DE447B"/>
    <w:rsid w:val="00DE4486"/>
    <w:rsid w:val="00DE448F"/>
    <w:rsid w:val="00DE4491"/>
    <w:rsid w:val="00DE44BD"/>
    <w:rsid w:val="00DE453F"/>
    <w:rsid w:val="00DE454C"/>
    <w:rsid w:val="00DE456C"/>
    <w:rsid w:val="00DE45CC"/>
    <w:rsid w:val="00DE45D1"/>
    <w:rsid w:val="00DE45DB"/>
    <w:rsid w:val="00DE45E6"/>
    <w:rsid w:val="00DE45F5"/>
    <w:rsid w:val="00DE4619"/>
    <w:rsid w:val="00DE4624"/>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EE"/>
    <w:rsid w:val="00DE4B50"/>
    <w:rsid w:val="00DE4B65"/>
    <w:rsid w:val="00DE4B9D"/>
    <w:rsid w:val="00DE4BAB"/>
    <w:rsid w:val="00DE4BCF"/>
    <w:rsid w:val="00DE4BD4"/>
    <w:rsid w:val="00DE4C18"/>
    <w:rsid w:val="00DE4CB2"/>
    <w:rsid w:val="00DE4CC6"/>
    <w:rsid w:val="00DE4CEA"/>
    <w:rsid w:val="00DE4CEE"/>
    <w:rsid w:val="00DE4D03"/>
    <w:rsid w:val="00DE4D1F"/>
    <w:rsid w:val="00DE4D6E"/>
    <w:rsid w:val="00DE4DC3"/>
    <w:rsid w:val="00DE4DF3"/>
    <w:rsid w:val="00DE4DF9"/>
    <w:rsid w:val="00DE4E4F"/>
    <w:rsid w:val="00DE4E53"/>
    <w:rsid w:val="00DE4E55"/>
    <w:rsid w:val="00DE4E92"/>
    <w:rsid w:val="00DE4EA6"/>
    <w:rsid w:val="00DE4EA8"/>
    <w:rsid w:val="00DE4ECC"/>
    <w:rsid w:val="00DE4ED6"/>
    <w:rsid w:val="00DE4EDE"/>
    <w:rsid w:val="00DE4F11"/>
    <w:rsid w:val="00DE4F51"/>
    <w:rsid w:val="00DE4F75"/>
    <w:rsid w:val="00DE4FF1"/>
    <w:rsid w:val="00DE5040"/>
    <w:rsid w:val="00DE5077"/>
    <w:rsid w:val="00DE50A0"/>
    <w:rsid w:val="00DE50B8"/>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35"/>
    <w:rsid w:val="00DE5A7C"/>
    <w:rsid w:val="00DE5AF6"/>
    <w:rsid w:val="00DE5B1B"/>
    <w:rsid w:val="00DE5B37"/>
    <w:rsid w:val="00DE5B41"/>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20"/>
    <w:rsid w:val="00DE5F6A"/>
    <w:rsid w:val="00DE5F81"/>
    <w:rsid w:val="00DE5FAD"/>
    <w:rsid w:val="00DE6037"/>
    <w:rsid w:val="00DE6078"/>
    <w:rsid w:val="00DE60C9"/>
    <w:rsid w:val="00DE60CF"/>
    <w:rsid w:val="00DE6132"/>
    <w:rsid w:val="00DE613A"/>
    <w:rsid w:val="00DE61CC"/>
    <w:rsid w:val="00DE629F"/>
    <w:rsid w:val="00DE62F0"/>
    <w:rsid w:val="00DE6301"/>
    <w:rsid w:val="00DE632A"/>
    <w:rsid w:val="00DE632D"/>
    <w:rsid w:val="00DE6388"/>
    <w:rsid w:val="00DE638A"/>
    <w:rsid w:val="00DE6422"/>
    <w:rsid w:val="00DE643B"/>
    <w:rsid w:val="00DE6470"/>
    <w:rsid w:val="00DE647B"/>
    <w:rsid w:val="00DE6480"/>
    <w:rsid w:val="00DE64D1"/>
    <w:rsid w:val="00DE655A"/>
    <w:rsid w:val="00DE657C"/>
    <w:rsid w:val="00DE6591"/>
    <w:rsid w:val="00DE65B8"/>
    <w:rsid w:val="00DE662A"/>
    <w:rsid w:val="00DE662D"/>
    <w:rsid w:val="00DE6633"/>
    <w:rsid w:val="00DE6657"/>
    <w:rsid w:val="00DE6661"/>
    <w:rsid w:val="00DE66A7"/>
    <w:rsid w:val="00DE66BF"/>
    <w:rsid w:val="00DE66CB"/>
    <w:rsid w:val="00DE66F4"/>
    <w:rsid w:val="00DE6746"/>
    <w:rsid w:val="00DE6759"/>
    <w:rsid w:val="00DE67A0"/>
    <w:rsid w:val="00DE67C3"/>
    <w:rsid w:val="00DE67D1"/>
    <w:rsid w:val="00DE67FD"/>
    <w:rsid w:val="00DE6837"/>
    <w:rsid w:val="00DE6893"/>
    <w:rsid w:val="00DE68B2"/>
    <w:rsid w:val="00DE68E3"/>
    <w:rsid w:val="00DE68E5"/>
    <w:rsid w:val="00DE6914"/>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E53"/>
    <w:rsid w:val="00DE6E78"/>
    <w:rsid w:val="00DE6E7E"/>
    <w:rsid w:val="00DE6EBD"/>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6D"/>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37"/>
    <w:rsid w:val="00DE7A6F"/>
    <w:rsid w:val="00DE7A8D"/>
    <w:rsid w:val="00DE7AD6"/>
    <w:rsid w:val="00DE7AF3"/>
    <w:rsid w:val="00DE7B91"/>
    <w:rsid w:val="00DE7B99"/>
    <w:rsid w:val="00DE7B9A"/>
    <w:rsid w:val="00DE7BA7"/>
    <w:rsid w:val="00DE7BCC"/>
    <w:rsid w:val="00DE7C32"/>
    <w:rsid w:val="00DE7C63"/>
    <w:rsid w:val="00DE7CF0"/>
    <w:rsid w:val="00DE7CF4"/>
    <w:rsid w:val="00DE7D07"/>
    <w:rsid w:val="00DE7D91"/>
    <w:rsid w:val="00DE7DCD"/>
    <w:rsid w:val="00DE7DE7"/>
    <w:rsid w:val="00DE7DF8"/>
    <w:rsid w:val="00DE7E08"/>
    <w:rsid w:val="00DE7E0F"/>
    <w:rsid w:val="00DE7F1F"/>
    <w:rsid w:val="00DE7F24"/>
    <w:rsid w:val="00DE7F42"/>
    <w:rsid w:val="00DE7F9A"/>
    <w:rsid w:val="00DE7FB3"/>
    <w:rsid w:val="00DE7FD0"/>
    <w:rsid w:val="00DF0050"/>
    <w:rsid w:val="00DF006E"/>
    <w:rsid w:val="00DF00C7"/>
    <w:rsid w:val="00DF00CA"/>
    <w:rsid w:val="00DF00DE"/>
    <w:rsid w:val="00DF0126"/>
    <w:rsid w:val="00DF01E4"/>
    <w:rsid w:val="00DF0202"/>
    <w:rsid w:val="00DF0232"/>
    <w:rsid w:val="00DF025A"/>
    <w:rsid w:val="00DF0272"/>
    <w:rsid w:val="00DF02C8"/>
    <w:rsid w:val="00DF02EB"/>
    <w:rsid w:val="00DF0331"/>
    <w:rsid w:val="00DF0381"/>
    <w:rsid w:val="00DF0386"/>
    <w:rsid w:val="00DF03A2"/>
    <w:rsid w:val="00DF03AC"/>
    <w:rsid w:val="00DF03B6"/>
    <w:rsid w:val="00DF03C9"/>
    <w:rsid w:val="00DF0468"/>
    <w:rsid w:val="00DF048A"/>
    <w:rsid w:val="00DF049C"/>
    <w:rsid w:val="00DF04EC"/>
    <w:rsid w:val="00DF04F3"/>
    <w:rsid w:val="00DF04F7"/>
    <w:rsid w:val="00DF0509"/>
    <w:rsid w:val="00DF0516"/>
    <w:rsid w:val="00DF0560"/>
    <w:rsid w:val="00DF0573"/>
    <w:rsid w:val="00DF0576"/>
    <w:rsid w:val="00DF05B3"/>
    <w:rsid w:val="00DF05E5"/>
    <w:rsid w:val="00DF05EB"/>
    <w:rsid w:val="00DF05FD"/>
    <w:rsid w:val="00DF063A"/>
    <w:rsid w:val="00DF0669"/>
    <w:rsid w:val="00DF073F"/>
    <w:rsid w:val="00DF0747"/>
    <w:rsid w:val="00DF077B"/>
    <w:rsid w:val="00DF07B2"/>
    <w:rsid w:val="00DF0801"/>
    <w:rsid w:val="00DF0842"/>
    <w:rsid w:val="00DF088F"/>
    <w:rsid w:val="00DF08B0"/>
    <w:rsid w:val="00DF08EF"/>
    <w:rsid w:val="00DF0974"/>
    <w:rsid w:val="00DF098D"/>
    <w:rsid w:val="00DF098E"/>
    <w:rsid w:val="00DF09E9"/>
    <w:rsid w:val="00DF0A21"/>
    <w:rsid w:val="00DF0A2B"/>
    <w:rsid w:val="00DF0A6F"/>
    <w:rsid w:val="00DF0A7C"/>
    <w:rsid w:val="00DF0A8C"/>
    <w:rsid w:val="00DF0B22"/>
    <w:rsid w:val="00DF0C71"/>
    <w:rsid w:val="00DF0C79"/>
    <w:rsid w:val="00DF0C83"/>
    <w:rsid w:val="00DF0C97"/>
    <w:rsid w:val="00DF0C9B"/>
    <w:rsid w:val="00DF0C9C"/>
    <w:rsid w:val="00DF0CB8"/>
    <w:rsid w:val="00DF0CDD"/>
    <w:rsid w:val="00DF0CDF"/>
    <w:rsid w:val="00DF0D0A"/>
    <w:rsid w:val="00DF0D12"/>
    <w:rsid w:val="00DF0D21"/>
    <w:rsid w:val="00DF0D24"/>
    <w:rsid w:val="00DF0D94"/>
    <w:rsid w:val="00DF0D9F"/>
    <w:rsid w:val="00DF0DAA"/>
    <w:rsid w:val="00DF0DCE"/>
    <w:rsid w:val="00DF0DF8"/>
    <w:rsid w:val="00DF0E01"/>
    <w:rsid w:val="00DF0E4C"/>
    <w:rsid w:val="00DF0E8A"/>
    <w:rsid w:val="00DF0EC1"/>
    <w:rsid w:val="00DF0EE5"/>
    <w:rsid w:val="00DF0EEB"/>
    <w:rsid w:val="00DF0F2A"/>
    <w:rsid w:val="00DF0F6B"/>
    <w:rsid w:val="00DF0F79"/>
    <w:rsid w:val="00DF0FB2"/>
    <w:rsid w:val="00DF0FB9"/>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F9"/>
    <w:rsid w:val="00DF135F"/>
    <w:rsid w:val="00DF13BE"/>
    <w:rsid w:val="00DF13C0"/>
    <w:rsid w:val="00DF13E0"/>
    <w:rsid w:val="00DF14B6"/>
    <w:rsid w:val="00DF14C4"/>
    <w:rsid w:val="00DF14D1"/>
    <w:rsid w:val="00DF1528"/>
    <w:rsid w:val="00DF1537"/>
    <w:rsid w:val="00DF155D"/>
    <w:rsid w:val="00DF15CD"/>
    <w:rsid w:val="00DF15DF"/>
    <w:rsid w:val="00DF1628"/>
    <w:rsid w:val="00DF1641"/>
    <w:rsid w:val="00DF1655"/>
    <w:rsid w:val="00DF16AC"/>
    <w:rsid w:val="00DF16AD"/>
    <w:rsid w:val="00DF16EA"/>
    <w:rsid w:val="00DF170D"/>
    <w:rsid w:val="00DF1718"/>
    <w:rsid w:val="00DF171A"/>
    <w:rsid w:val="00DF1721"/>
    <w:rsid w:val="00DF1770"/>
    <w:rsid w:val="00DF17B5"/>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A97"/>
    <w:rsid w:val="00DF1B13"/>
    <w:rsid w:val="00DF1B31"/>
    <w:rsid w:val="00DF1B39"/>
    <w:rsid w:val="00DF1B44"/>
    <w:rsid w:val="00DF1B4A"/>
    <w:rsid w:val="00DF1B6B"/>
    <w:rsid w:val="00DF1B7E"/>
    <w:rsid w:val="00DF1BD6"/>
    <w:rsid w:val="00DF1C70"/>
    <w:rsid w:val="00DF1C8F"/>
    <w:rsid w:val="00DF1CA6"/>
    <w:rsid w:val="00DF1CB0"/>
    <w:rsid w:val="00DF1CC3"/>
    <w:rsid w:val="00DF1CF7"/>
    <w:rsid w:val="00DF1D24"/>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0E1"/>
    <w:rsid w:val="00DF2123"/>
    <w:rsid w:val="00DF213A"/>
    <w:rsid w:val="00DF21A9"/>
    <w:rsid w:val="00DF21AC"/>
    <w:rsid w:val="00DF21B6"/>
    <w:rsid w:val="00DF21DD"/>
    <w:rsid w:val="00DF2212"/>
    <w:rsid w:val="00DF221D"/>
    <w:rsid w:val="00DF2248"/>
    <w:rsid w:val="00DF22AE"/>
    <w:rsid w:val="00DF22FC"/>
    <w:rsid w:val="00DF238C"/>
    <w:rsid w:val="00DF23F3"/>
    <w:rsid w:val="00DF2401"/>
    <w:rsid w:val="00DF2431"/>
    <w:rsid w:val="00DF24B7"/>
    <w:rsid w:val="00DF24D1"/>
    <w:rsid w:val="00DF24FB"/>
    <w:rsid w:val="00DF255D"/>
    <w:rsid w:val="00DF2569"/>
    <w:rsid w:val="00DF256E"/>
    <w:rsid w:val="00DF25EE"/>
    <w:rsid w:val="00DF2617"/>
    <w:rsid w:val="00DF261A"/>
    <w:rsid w:val="00DF2656"/>
    <w:rsid w:val="00DF2665"/>
    <w:rsid w:val="00DF26AF"/>
    <w:rsid w:val="00DF26E4"/>
    <w:rsid w:val="00DF26E7"/>
    <w:rsid w:val="00DF272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9E"/>
    <w:rsid w:val="00DF29A5"/>
    <w:rsid w:val="00DF29CF"/>
    <w:rsid w:val="00DF29DF"/>
    <w:rsid w:val="00DF2A56"/>
    <w:rsid w:val="00DF2A6D"/>
    <w:rsid w:val="00DF2AC8"/>
    <w:rsid w:val="00DF2AFD"/>
    <w:rsid w:val="00DF2B01"/>
    <w:rsid w:val="00DF2B1A"/>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52"/>
    <w:rsid w:val="00DF2E9F"/>
    <w:rsid w:val="00DF2EC2"/>
    <w:rsid w:val="00DF2ED2"/>
    <w:rsid w:val="00DF2FBC"/>
    <w:rsid w:val="00DF2FFA"/>
    <w:rsid w:val="00DF301C"/>
    <w:rsid w:val="00DF306D"/>
    <w:rsid w:val="00DF3097"/>
    <w:rsid w:val="00DF30CB"/>
    <w:rsid w:val="00DF3144"/>
    <w:rsid w:val="00DF31B3"/>
    <w:rsid w:val="00DF31FA"/>
    <w:rsid w:val="00DF31FC"/>
    <w:rsid w:val="00DF3208"/>
    <w:rsid w:val="00DF325C"/>
    <w:rsid w:val="00DF3302"/>
    <w:rsid w:val="00DF331A"/>
    <w:rsid w:val="00DF3327"/>
    <w:rsid w:val="00DF3369"/>
    <w:rsid w:val="00DF33D0"/>
    <w:rsid w:val="00DF33EF"/>
    <w:rsid w:val="00DF3424"/>
    <w:rsid w:val="00DF343F"/>
    <w:rsid w:val="00DF344C"/>
    <w:rsid w:val="00DF34F5"/>
    <w:rsid w:val="00DF355F"/>
    <w:rsid w:val="00DF3562"/>
    <w:rsid w:val="00DF358F"/>
    <w:rsid w:val="00DF35C7"/>
    <w:rsid w:val="00DF35E3"/>
    <w:rsid w:val="00DF365E"/>
    <w:rsid w:val="00DF3670"/>
    <w:rsid w:val="00DF368E"/>
    <w:rsid w:val="00DF36B6"/>
    <w:rsid w:val="00DF36CB"/>
    <w:rsid w:val="00DF36CF"/>
    <w:rsid w:val="00DF36D7"/>
    <w:rsid w:val="00DF376B"/>
    <w:rsid w:val="00DF378D"/>
    <w:rsid w:val="00DF379C"/>
    <w:rsid w:val="00DF37D2"/>
    <w:rsid w:val="00DF37ED"/>
    <w:rsid w:val="00DF37FA"/>
    <w:rsid w:val="00DF3813"/>
    <w:rsid w:val="00DF386D"/>
    <w:rsid w:val="00DF389B"/>
    <w:rsid w:val="00DF389D"/>
    <w:rsid w:val="00DF38D5"/>
    <w:rsid w:val="00DF3941"/>
    <w:rsid w:val="00DF3952"/>
    <w:rsid w:val="00DF3967"/>
    <w:rsid w:val="00DF3985"/>
    <w:rsid w:val="00DF3A00"/>
    <w:rsid w:val="00DF3A52"/>
    <w:rsid w:val="00DF3ADA"/>
    <w:rsid w:val="00DF3AE5"/>
    <w:rsid w:val="00DF3AF5"/>
    <w:rsid w:val="00DF3B11"/>
    <w:rsid w:val="00DF3B5B"/>
    <w:rsid w:val="00DF3B8C"/>
    <w:rsid w:val="00DF3BBE"/>
    <w:rsid w:val="00DF3C09"/>
    <w:rsid w:val="00DF3C22"/>
    <w:rsid w:val="00DF3C29"/>
    <w:rsid w:val="00DF3C56"/>
    <w:rsid w:val="00DF3C58"/>
    <w:rsid w:val="00DF3C5A"/>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162"/>
    <w:rsid w:val="00DF4231"/>
    <w:rsid w:val="00DF42B0"/>
    <w:rsid w:val="00DF42C6"/>
    <w:rsid w:val="00DF42D3"/>
    <w:rsid w:val="00DF42EA"/>
    <w:rsid w:val="00DF431C"/>
    <w:rsid w:val="00DF439C"/>
    <w:rsid w:val="00DF43BC"/>
    <w:rsid w:val="00DF43E5"/>
    <w:rsid w:val="00DF440C"/>
    <w:rsid w:val="00DF4422"/>
    <w:rsid w:val="00DF44AD"/>
    <w:rsid w:val="00DF4591"/>
    <w:rsid w:val="00DF45D1"/>
    <w:rsid w:val="00DF45D6"/>
    <w:rsid w:val="00DF4674"/>
    <w:rsid w:val="00DF46BA"/>
    <w:rsid w:val="00DF46DE"/>
    <w:rsid w:val="00DF470F"/>
    <w:rsid w:val="00DF4776"/>
    <w:rsid w:val="00DF4842"/>
    <w:rsid w:val="00DF48D6"/>
    <w:rsid w:val="00DF48E3"/>
    <w:rsid w:val="00DF48E7"/>
    <w:rsid w:val="00DF48E9"/>
    <w:rsid w:val="00DF492F"/>
    <w:rsid w:val="00DF496F"/>
    <w:rsid w:val="00DF49F3"/>
    <w:rsid w:val="00DF49F8"/>
    <w:rsid w:val="00DF49FD"/>
    <w:rsid w:val="00DF4A00"/>
    <w:rsid w:val="00DF4A9E"/>
    <w:rsid w:val="00DF4AA4"/>
    <w:rsid w:val="00DF4AB4"/>
    <w:rsid w:val="00DF4B1F"/>
    <w:rsid w:val="00DF4B2A"/>
    <w:rsid w:val="00DF4B58"/>
    <w:rsid w:val="00DF4BB4"/>
    <w:rsid w:val="00DF4BCE"/>
    <w:rsid w:val="00DF4BF3"/>
    <w:rsid w:val="00DF4C17"/>
    <w:rsid w:val="00DF4C52"/>
    <w:rsid w:val="00DF4CF2"/>
    <w:rsid w:val="00DF4D00"/>
    <w:rsid w:val="00DF4D68"/>
    <w:rsid w:val="00DF4DCD"/>
    <w:rsid w:val="00DF4DCE"/>
    <w:rsid w:val="00DF4E43"/>
    <w:rsid w:val="00DF4E8F"/>
    <w:rsid w:val="00DF4F3C"/>
    <w:rsid w:val="00DF4F90"/>
    <w:rsid w:val="00DF4FA4"/>
    <w:rsid w:val="00DF4FDD"/>
    <w:rsid w:val="00DF5077"/>
    <w:rsid w:val="00DF5086"/>
    <w:rsid w:val="00DF50B2"/>
    <w:rsid w:val="00DF50FD"/>
    <w:rsid w:val="00DF514A"/>
    <w:rsid w:val="00DF51D1"/>
    <w:rsid w:val="00DF51D5"/>
    <w:rsid w:val="00DF51E1"/>
    <w:rsid w:val="00DF51EF"/>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8E"/>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7BB"/>
    <w:rsid w:val="00DF5816"/>
    <w:rsid w:val="00DF585E"/>
    <w:rsid w:val="00DF586F"/>
    <w:rsid w:val="00DF5896"/>
    <w:rsid w:val="00DF58A4"/>
    <w:rsid w:val="00DF590B"/>
    <w:rsid w:val="00DF594A"/>
    <w:rsid w:val="00DF59C5"/>
    <w:rsid w:val="00DF59E0"/>
    <w:rsid w:val="00DF5A5F"/>
    <w:rsid w:val="00DF5AAA"/>
    <w:rsid w:val="00DF5B2C"/>
    <w:rsid w:val="00DF5B34"/>
    <w:rsid w:val="00DF5BEF"/>
    <w:rsid w:val="00DF5C29"/>
    <w:rsid w:val="00DF5C30"/>
    <w:rsid w:val="00DF5C58"/>
    <w:rsid w:val="00DF5C6D"/>
    <w:rsid w:val="00DF5C73"/>
    <w:rsid w:val="00DF5CA4"/>
    <w:rsid w:val="00DF5CB0"/>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F5"/>
    <w:rsid w:val="00DF6207"/>
    <w:rsid w:val="00DF620C"/>
    <w:rsid w:val="00DF621E"/>
    <w:rsid w:val="00DF6231"/>
    <w:rsid w:val="00DF624E"/>
    <w:rsid w:val="00DF6354"/>
    <w:rsid w:val="00DF6360"/>
    <w:rsid w:val="00DF6367"/>
    <w:rsid w:val="00DF6376"/>
    <w:rsid w:val="00DF6389"/>
    <w:rsid w:val="00DF6398"/>
    <w:rsid w:val="00DF63D6"/>
    <w:rsid w:val="00DF6490"/>
    <w:rsid w:val="00DF64F9"/>
    <w:rsid w:val="00DF6523"/>
    <w:rsid w:val="00DF6562"/>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BB"/>
    <w:rsid w:val="00DF6A1E"/>
    <w:rsid w:val="00DF6A28"/>
    <w:rsid w:val="00DF6A3D"/>
    <w:rsid w:val="00DF6A6A"/>
    <w:rsid w:val="00DF6AB0"/>
    <w:rsid w:val="00DF6AC1"/>
    <w:rsid w:val="00DF6AE0"/>
    <w:rsid w:val="00DF6AEC"/>
    <w:rsid w:val="00DF6AF3"/>
    <w:rsid w:val="00DF6B15"/>
    <w:rsid w:val="00DF6B3F"/>
    <w:rsid w:val="00DF6B89"/>
    <w:rsid w:val="00DF6BB2"/>
    <w:rsid w:val="00DF6BF6"/>
    <w:rsid w:val="00DF6C59"/>
    <w:rsid w:val="00DF6CF7"/>
    <w:rsid w:val="00DF6D06"/>
    <w:rsid w:val="00DF6D6C"/>
    <w:rsid w:val="00DF6E23"/>
    <w:rsid w:val="00DF6E6A"/>
    <w:rsid w:val="00DF6ECC"/>
    <w:rsid w:val="00DF6ECD"/>
    <w:rsid w:val="00DF6F1E"/>
    <w:rsid w:val="00DF6F34"/>
    <w:rsid w:val="00DF6F56"/>
    <w:rsid w:val="00DF6F60"/>
    <w:rsid w:val="00DF6F79"/>
    <w:rsid w:val="00DF6F9B"/>
    <w:rsid w:val="00DF6FBA"/>
    <w:rsid w:val="00DF6FBD"/>
    <w:rsid w:val="00DF7005"/>
    <w:rsid w:val="00DF7037"/>
    <w:rsid w:val="00DF7056"/>
    <w:rsid w:val="00DF7059"/>
    <w:rsid w:val="00DF70C8"/>
    <w:rsid w:val="00DF70FF"/>
    <w:rsid w:val="00DF7100"/>
    <w:rsid w:val="00DF7129"/>
    <w:rsid w:val="00DF714C"/>
    <w:rsid w:val="00DF71D9"/>
    <w:rsid w:val="00DF71EF"/>
    <w:rsid w:val="00DF7231"/>
    <w:rsid w:val="00DF7256"/>
    <w:rsid w:val="00DF7272"/>
    <w:rsid w:val="00DF728D"/>
    <w:rsid w:val="00DF72A9"/>
    <w:rsid w:val="00DF72EA"/>
    <w:rsid w:val="00DF72FA"/>
    <w:rsid w:val="00DF745D"/>
    <w:rsid w:val="00DF74A6"/>
    <w:rsid w:val="00DF74DD"/>
    <w:rsid w:val="00DF7500"/>
    <w:rsid w:val="00DF7576"/>
    <w:rsid w:val="00DF7580"/>
    <w:rsid w:val="00DF7590"/>
    <w:rsid w:val="00DF75A7"/>
    <w:rsid w:val="00DF75A9"/>
    <w:rsid w:val="00DF75BB"/>
    <w:rsid w:val="00DF75CE"/>
    <w:rsid w:val="00DF75DA"/>
    <w:rsid w:val="00DF75DB"/>
    <w:rsid w:val="00DF75FF"/>
    <w:rsid w:val="00DF7639"/>
    <w:rsid w:val="00DF766F"/>
    <w:rsid w:val="00DF769E"/>
    <w:rsid w:val="00DF769F"/>
    <w:rsid w:val="00DF76A9"/>
    <w:rsid w:val="00DF76F5"/>
    <w:rsid w:val="00DF7731"/>
    <w:rsid w:val="00DF7759"/>
    <w:rsid w:val="00DF7760"/>
    <w:rsid w:val="00DF77C5"/>
    <w:rsid w:val="00DF783A"/>
    <w:rsid w:val="00DF785B"/>
    <w:rsid w:val="00DF7865"/>
    <w:rsid w:val="00DF78A9"/>
    <w:rsid w:val="00DF790C"/>
    <w:rsid w:val="00DF79F4"/>
    <w:rsid w:val="00DF7A33"/>
    <w:rsid w:val="00DF7A4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11"/>
    <w:rsid w:val="00DF7C4A"/>
    <w:rsid w:val="00DF7C5B"/>
    <w:rsid w:val="00DF7C5F"/>
    <w:rsid w:val="00DF7C6B"/>
    <w:rsid w:val="00DF7C9B"/>
    <w:rsid w:val="00DF7CC7"/>
    <w:rsid w:val="00DF7CD2"/>
    <w:rsid w:val="00DF7CF9"/>
    <w:rsid w:val="00DF7CFC"/>
    <w:rsid w:val="00DF7D5C"/>
    <w:rsid w:val="00DF7D6D"/>
    <w:rsid w:val="00DF7D86"/>
    <w:rsid w:val="00DF7D9B"/>
    <w:rsid w:val="00DF7DBC"/>
    <w:rsid w:val="00DF7DDB"/>
    <w:rsid w:val="00DF7DE8"/>
    <w:rsid w:val="00DF7E78"/>
    <w:rsid w:val="00DF7E7F"/>
    <w:rsid w:val="00DF7E9A"/>
    <w:rsid w:val="00DF7EC1"/>
    <w:rsid w:val="00DF7F5E"/>
    <w:rsid w:val="00DF7F62"/>
    <w:rsid w:val="00DF7F7B"/>
    <w:rsid w:val="00DF7FAA"/>
    <w:rsid w:val="00DF7FBB"/>
    <w:rsid w:val="00DF7FCF"/>
    <w:rsid w:val="00E00057"/>
    <w:rsid w:val="00E0012E"/>
    <w:rsid w:val="00E0014A"/>
    <w:rsid w:val="00E0014B"/>
    <w:rsid w:val="00E00192"/>
    <w:rsid w:val="00E001B6"/>
    <w:rsid w:val="00E001CB"/>
    <w:rsid w:val="00E0024F"/>
    <w:rsid w:val="00E00264"/>
    <w:rsid w:val="00E0027C"/>
    <w:rsid w:val="00E00299"/>
    <w:rsid w:val="00E002B9"/>
    <w:rsid w:val="00E0030A"/>
    <w:rsid w:val="00E00336"/>
    <w:rsid w:val="00E00386"/>
    <w:rsid w:val="00E0038B"/>
    <w:rsid w:val="00E003A3"/>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D1"/>
    <w:rsid w:val="00E007E2"/>
    <w:rsid w:val="00E007F1"/>
    <w:rsid w:val="00E008AD"/>
    <w:rsid w:val="00E008C8"/>
    <w:rsid w:val="00E008D4"/>
    <w:rsid w:val="00E0094A"/>
    <w:rsid w:val="00E0094B"/>
    <w:rsid w:val="00E0095B"/>
    <w:rsid w:val="00E00A67"/>
    <w:rsid w:val="00E00A86"/>
    <w:rsid w:val="00E00A8B"/>
    <w:rsid w:val="00E00A96"/>
    <w:rsid w:val="00E00AD4"/>
    <w:rsid w:val="00E00AEF"/>
    <w:rsid w:val="00E00AF4"/>
    <w:rsid w:val="00E00B0A"/>
    <w:rsid w:val="00E00B3C"/>
    <w:rsid w:val="00E00BA0"/>
    <w:rsid w:val="00E00C0E"/>
    <w:rsid w:val="00E00C10"/>
    <w:rsid w:val="00E00C15"/>
    <w:rsid w:val="00E00C40"/>
    <w:rsid w:val="00E00CBD"/>
    <w:rsid w:val="00E00D1B"/>
    <w:rsid w:val="00E00D59"/>
    <w:rsid w:val="00E00D5D"/>
    <w:rsid w:val="00E00D76"/>
    <w:rsid w:val="00E00D87"/>
    <w:rsid w:val="00E00DC9"/>
    <w:rsid w:val="00E00DE0"/>
    <w:rsid w:val="00E00DEB"/>
    <w:rsid w:val="00E00E49"/>
    <w:rsid w:val="00E00E8B"/>
    <w:rsid w:val="00E00E93"/>
    <w:rsid w:val="00E00EDC"/>
    <w:rsid w:val="00E00F0A"/>
    <w:rsid w:val="00E00F0F"/>
    <w:rsid w:val="00E00F31"/>
    <w:rsid w:val="00E00F7A"/>
    <w:rsid w:val="00E00FE9"/>
    <w:rsid w:val="00E01017"/>
    <w:rsid w:val="00E0103D"/>
    <w:rsid w:val="00E0106C"/>
    <w:rsid w:val="00E0108A"/>
    <w:rsid w:val="00E01096"/>
    <w:rsid w:val="00E010C1"/>
    <w:rsid w:val="00E01126"/>
    <w:rsid w:val="00E0116C"/>
    <w:rsid w:val="00E01186"/>
    <w:rsid w:val="00E011B5"/>
    <w:rsid w:val="00E011CB"/>
    <w:rsid w:val="00E011E8"/>
    <w:rsid w:val="00E0123B"/>
    <w:rsid w:val="00E012C3"/>
    <w:rsid w:val="00E01302"/>
    <w:rsid w:val="00E0134B"/>
    <w:rsid w:val="00E01372"/>
    <w:rsid w:val="00E01377"/>
    <w:rsid w:val="00E013E4"/>
    <w:rsid w:val="00E01402"/>
    <w:rsid w:val="00E01413"/>
    <w:rsid w:val="00E01448"/>
    <w:rsid w:val="00E014B5"/>
    <w:rsid w:val="00E0154D"/>
    <w:rsid w:val="00E0156A"/>
    <w:rsid w:val="00E01595"/>
    <w:rsid w:val="00E015AA"/>
    <w:rsid w:val="00E015B0"/>
    <w:rsid w:val="00E015DC"/>
    <w:rsid w:val="00E015E9"/>
    <w:rsid w:val="00E0160D"/>
    <w:rsid w:val="00E016D4"/>
    <w:rsid w:val="00E016FB"/>
    <w:rsid w:val="00E0170F"/>
    <w:rsid w:val="00E01767"/>
    <w:rsid w:val="00E01777"/>
    <w:rsid w:val="00E0179E"/>
    <w:rsid w:val="00E017BB"/>
    <w:rsid w:val="00E017C8"/>
    <w:rsid w:val="00E01805"/>
    <w:rsid w:val="00E0182F"/>
    <w:rsid w:val="00E01856"/>
    <w:rsid w:val="00E01896"/>
    <w:rsid w:val="00E018CC"/>
    <w:rsid w:val="00E0193C"/>
    <w:rsid w:val="00E0194C"/>
    <w:rsid w:val="00E019AB"/>
    <w:rsid w:val="00E019FC"/>
    <w:rsid w:val="00E01A2A"/>
    <w:rsid w:val="00E01A39"/>
    <w:rsid w:val="00E01A40"/>
    <w:rsid w:val="00E01A4F"/>
    <w:rsid w:val="00E01AB4"/>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88"/>
    <w:rsid w:val="00E01EA2"/>
    <w:rsid w:val="00E01F16"/>
    <w:rsid w:val="00E01F8D"/>
    <w:rsid w:val="00E01FB9"/>
    <w:rsid w:val="00E02007"/>
    <w:rsid w:val="00E02028"/>
    <w:rsid w:val="00E0203C"/>
    <w:rsid w:val="00E0205B"/>
    <w:rsid w:val="00E020D9"/>
    <w:rsid w:val="00E020F6"/>
    <w:rsid w:val="00E02140"/>
    <w:rsid w:val="00E021A2"/>
    <w:rsid w:val="00E021B4"/>
    <w:rsid w:val="00E021F9"/>
    <w:rsid w:val="00E02240"/>
    <w:rsid w:val="00E022EB"/>
    <w:rsid w:val="00E022ED"/>
    <w:rsid w:val="00E02307"/>
    <w:rsid w:val="00E02309"/>
    <w:rsid w:val="00E0230D"/>
    <w:rsid w:val="00E02311"/>
    <w:rsid w:val="00E02326"/>
    <w:rsid w:val="00E02332"/>
    <w:rsid w:val="00E023BA"/>
    <w:rsid w:val="00E024AD"/>
    <w:rsid w:val="00E024B8"/>
    <w:rsid w:val="00E0252C"/>
    <w:rsid w:val="00E0256C"/>
    <w:rsid w:val="00E02595"/>
    <w:rsid w:val="00E025AE"/>
    <w:rsid w:val="00E02602"/>
    <w:rsid w:val="00E0260E"/>
    <w:rsid w:val="00E02637"/>
    <w:rsid w:val="00E0263E"/>
    <w:rsid w:val="00E02648"/>
    <w:rsid w:val="00E0267B"/>
    <w:rsid w:val="00E026A9"/>
    <w:rsid w:val="00E02704"/>
    <w:rsid w:val="00E0270E"/>
    <w:rsid w:val="00E0271A"/>
    <w:rsid w:val="00E02752"/>
    <w:rsid w:val="00E02754"/>
    <w:rsid w:val="00E027A6"/>
    <w:rsid w:val="00E027F3"/>
    <w:rsid w:val="00E028B3"/>
    <w:rsid w:val="00E028BA"/>
    <w:rsid w:val="00E028F5"/>
    <w:rsid w:val="00E0297F"/>
    <w:rsid w:val="00E029A3"/>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3C"/>
    <w:rsid w:val="00E0314F"/>
    <w:rsid w:val="00E031A4"/>
    <w:rsid w:val="00E031DC"/>
    <w:rsid w:val="00E03204"/>
    <w:rsid w:val="00E0320E"/>
    <w:rsid w:val="00E03275"/>
    <w:rsid w:val="00E03282"/>
    <w:rsid w:val="00E032E7"/>
    <w:rsid w:val="00E03302"/>
    <w:rsid w:val="00E03315"/>
    <w:rsid w:val="00E03380"/>
    <w:rsid w:val="00E033A6"/>
    <w:rsid w:val="00E03426"/>
    <w:rsid w:val="00E0344B"/>
    <w:rsid w:val="00E034FB"/>
    <w:rsid w:val="00E03512"/>
    <w:rsid w:val="00E0356E"/>
    <w:rsid w:val="00E0358C"/>
    <w:rsid w:val="00E035E4"/>
    <w:rsid w:val="00E03604"/>
    <w:rsid w:val="00E03606"/>
    <w:rsid w:val="00E0362F"/>
    <w:rsid w:val="00E03630"/>
    <w:rsid w:val="00E0367D"/>
    <w:rsid w:val="00E036E8"/>
    <w:rsid w:val="00E0375C"/>
    <w:rsid w:val="00E037A5"/>
    <w:rsid w:val="00E03824"/>
    <w:rsid w:val="00E03840"/>
    <w:rsid w:val="00E03862"/>
    <w:rsid w:val="00E0388A"/>
    <w:rsid w:val="00E03898"/>
    <w:rsid w:val="00E038A8"/>
    <w:rsid w:val="00E038AB"/>
    <w:rsid w:val="00E038D1"/>
    <w:rsid w:val="00E03905"/>
    <w:rsid w:val="00E03906"/>
    <w:rsid w:val="00E03935"/>
    <w:rsid w:val="00E0394D"/>
    <w:rsid w:val="00E03992"/>
    <w:rsid w:val="00E039B1"/>
    <w:rsid w:val="00E039C9"/>
    <w:rsid w:val="00E03A2B"/>
    <w:rsid w:val="00E03A36"/>
    <w:rsid w:val="00E03A55"/>
    <w:rsid w:val="00E03AA8"/>
    <w:rsid w:val="00E03ADE"/>
    <w:rsid w:val="00E03AEE"/>
    <w:rsid w:val="00E03B01"/>
    <w:rsid w:val="00E03B26"/>
    <w:rsid w:val="00E03B40"/>
    <w:rsid w:val="00E03B51"/>
    <w:rsid w:val="00E03BF8"/>
    <w:rsid w:val="00E03C30"/>
    <w:rsid w:val="00E03C55"/>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57"/>
    <w:rsid w:val="00E04067"/>
    <w:rsid w:val="00E0406A"/>
    <w:rsid w:val="00E040C3"/>
    <w:rsid w:val="00E040EA"/>
    <w:rsid w:val="00E04122"/>
    <w:rsid w:val="00E0416C"/>
    <w:rsid w:val="00E0416E"/>
    <w:rsid w:val="00E04176"/>
    <w:rsid w:val="00E04180"/>
    <w:rsid w:val="00E041A1"/>
    <w:rsid w:val="00E041AF"/>
    <w:rsid w:val="00E041D7"/>
    <w:rsid w:val="00E041F0"/>
    <w:rsid w:val="00E0421F"/>
    <w:rsid w:val="00E04294"/>
    <w:rsid w:val="00E042CC"/>
    <w:rsid w:val="00E04357"/>
    <w:rsid w:val="00E04451"/>
    <w:rsid w:val="00E04474"/>
    <w:rsid w:val="00E0449B"/>
    <w:rsid w:val="00E04534"/>
    <w:rsid w:val="00E04537"/>
    <w:rsid w:val="00E0453F"/>
    <w:rsid w:val="00E04563"/>
    <w:rsid w:val="00E045CD"/>
    <w:rsid w:val="00E045F6"/>
    <w:rsid w:val="00E045FF"/>
    <w:rsid w:val="00E0463C"/>
    <w:rsid w:val="00E04699"/>
    <w:rsid w:val="00E046CD"/>
    <w:rsid w:val="00E0475F"/>
    <w:rsid w:val="00E04785"/>
    <w:rsid w:val="00E047C0"/>
    <w:rsid w:val="00E047D2"/>
    <w:rsid w:val="00E047F0"/>
    <w:rsid w:val="00E04812"/>
    <w:rsid w:val="00E0483A"/>
    <w:rsid w:val="00E048BE"/>
    <w:rsid w:val="00E048C5"/>
    <w:rsid w:val="00E048E7"/>
    <w:rsid w:val="00E049C4"/>
    <w:rsid w:val="00E04A1F"/>
    <w:rsid w:val="00E04A55"/>
    <w:rsid w:val="00E04A94"/>
    <w:rsid w:val="00E04A96"/>
    <w:rsid w:val="00E04AB3"/>
    <w:rsid w:val="00E04ABE"/>
    <w:rsid w:val="00E04AD4"/>
    <w:rsid w:val="00E04AD8"/>
    <w:rsid w:val="00E04AE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C7"/>
    <w:rsid w:val="00E051CC"/>
    <w:rsid w:val="00E051F2"/>
    <w:rsid w:val="00E05218"/>
    <w:rsid w:val="00E0522C"/>
    <w:rsid w:val="00E05235"/>
    <w:rsid w:val="00E05242"/>
    <w:rsid w:val="00E05246"/>
    <w:rsid w:val="00E052A0"/>
    <w:rsid w:val="00E052E3"/>
    <w:rsid w:val="00E05365"/>
    <w:rsid w:val="00E053B8"/>
    <w:rsid w:val="00E053CE"/>
    <w:rsid w:val="00E05437"/>
    <w:rsid w:val="00E054AA"/>
    <w:rsid w:val="00E055B9"/>
    <w:rsid w:val="00E055E2"/>
    <w:rsid w:val="00E0561B"/>
    <w:rsid w:val="00E0568E"/>
    <w:rsid w:val="00E056C8"/>
    <w:rsid w:val="00E05745"/>
    <w:rsid w:val="00E057F6"/>
    <w:rsid w:val="00E05890"/>
    <w:rsid w:val="00E058D7"/>
    <w:rsid w:val="00E0592B"/>
    <w:rsid w:val="00E05948"/>
    <w:rsid w:val="00E059BC"/>
    <w:rsid w:val="00E059DE"/>
    <w:rsid w:val="00E059E7"/>
    <w:rsid w:val="00E05A31"/>
    <w:rsid w:val="00E05A93"/>
    <w:rsid w:val="00E05AA0"/>
    <w:rsid w:val="00E05AB1"/>
    <w:rsid w:val="00E05B0D"/>
    <w:rsid w:val="00E05B66"/>
    <w:rsid w:val="00E05B8F"/>
    <w:rsid w:val="00E05C03"/>
    <w:rsid w:val="00E05C53"/>
    <w:rsid w:val="00E05C91"/>
    <w:rsid w:val="00E05C92"/>
    <w:rsid w:val="00E05D2F"/>
    <w:rsid w:val="00E05D43"/>
    <w:rsid w:val="00E05D44"/>
    <w:rsid w:val="00E05DF5"/>
    <w:rsid w:val="00E05E4D"/>
    <w:rsid w:val="00E05EF7"/>
    <w:rsid w:val="00E05FCE"/>
    <w:rsid w:val="00E05FD2"/>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3C9"/>
    <w:rsid w:val="00E06403"/>
    <w:rsid w:val="00E06414"/>
    <w:rsid w:val="00E0641F"/>
    <w:rsid w:val="00E06427"/>
    <w:rsid w:val="00E064AA"/>
    <w:rsid w:val="00E064BF"/>
    <w:rsid w:val="00E064CE"/>
    <w:rsid w:val="00E0658D"/>
    <w:rsid w:val="00E0659B"/>
    <w:rsid w:val="00E0659C"/>
    <w:rsid w:val="00E065B2"/>
    <w:rsid w:val="00E06661"/>
    <w:rsid w:val="00E0668A"/>
    <w:rsid w:val="00E066E4"/>
    <w:rsid w:val="00E06721"/>
    <w:rsid w:val="00E0672E"/>
    <w:rsid w:val="00E06779"/>
    <w:rsid w:val="00E0677A"/>
    <w:rsid w:val="00E06787"/>
    <w:rsid w:val="00E06844"/>
    <w:rsid w:val="00E06867"/>
    <w:rsid w:val="00E06870"/>
    <w:rsid w:val="00E0687F"/>
    <w:rsid w:val="00E0688A"/>
    <w:rsid w:val="00E068BC"/>
    <w:rsid w:val="00E068E2"/>
    <w:rsid w:val="00E068F3"/>
    <w:rsid w:val="00E0693B"/>
    <w:rsid w:val="00E0693E"/>
    <w:rsid w:val="00E069F5"/>
    <w:rsid w:val="00E06A1C"/>
    <w:rsid w:val="00E06A36"/>
    <w:rsid w:val="00E06A67"/>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E40"/>
    <w:rsid w:val="00E06E81"/>
    <w:rsid w:val="00E06E95"/>
    <w:rsid w:val="00E06EAF"/>
    <w:rsid w:val="00E06EDF"/>
    <w:rsid w:val="00E06EEE"/>
    <w:rsid w:val="00E06F00"/>
    <w:rsid w:val="00E06F09"/>
    <w:rsid w:val="00E06F14"/>
    <w:rsid w:val="00E06F29"/>
    <w:rsid w:val="00E06F6C"/>
    <w:rsid w:val="00E06FC6"/>
    <w:rsid w:val="00E06FF1"/>
    <w:rsid w:val="00E070AA"/>
    <w:rsid w:val="00E070C5"/>
    <w:rsid w:val="00E07130"/>
    <w:rsid w:val="00E07150"/>
    <w:rsid w:val="00E07177"/>
    <w:rsid w:val="00E071B7"/>
    <w:rsid w:val="00E07208"/>
    <w:rsid w:val="00E0726E"/>
    <w:rsid w:val="00E07288"/>
    <w:rsid w:val="00E072A2"/>
    <w:rsid w:val="00E072B3"/>
    <w:rsid w:val="00E072EC"/>
    <w:rsid w:val="00E072F5"/>
    <w:rsid w:val="00E072FC"/>
    <w:rsid w:val="00E07380"/>
    <w:rsid w:val="00E073B2"/>
    <w:rsid w:val="00E073D5"/>
    <w:rsid w:val="00E07402"/>
    <w:rsid w:val="00E07406"/>
    <w:rsid w:val="00E0742A"/>
    <w:rsid w:val="00E07434"/>
    <w:rsid w:val="00E074E7"/>
    <w:rsid w:val="00E074F2"/>
    <w:rsid w:val="00E07508"/>
    <w:rsid w:val="00E07512"/>
    <w:rsid w:val="00E07604"/>
    <w:rsid w:val="00E07610"/>
    <w:rsid w:val="00E0763F"/>
    <w:rsid w:val="00E07642"/>
    <w:rsid w:val="00E0765D"/>
    <w:rsid w:val="00E076E9"/>
    <w:rsid w:val="00E07703"/>
    <w:rsid w:val="00E07708"/>
    <w:rsid w:val="00E07740"/>
    <w:rsid w:val="00E07742"/>
    <w:rsid w:val="00E0774C"/>
    <w:rsid w:val="00E077CD"/>
    <w:rsid w:val="00E07802"/>
    <w:rsid w:val="00E07835"/>
    <w:rsid w:val="00E07865"/>
    <w:rsid w:val="00E07889"/>
    <w:rsid w:val="00E078D9"/>
    <w:rsid w:val="00E07903"/>
    <w:rsid w:val="00E07904"/>
    <w:rsid w:val="00E0792B"/>
    <w:rsid w:val="00E079A8"/>
    <w:rsid w:val="00E079B0"/>
    <w:rsid w:val="00E079D0"/>
    <w:rsid w:val="00E079DF"/>
    <w:rsid w:val="00E079E2"/>
    <w:rsid w:val="00E079F1"/>
    <w:rsid w:val="00E07A2F"/>
    <w:rsid w:val="00E07A7D"/>
    <w:rsid w:val="00E07A8B"/>
    <w:rsid w:val="00E07A9D"/>
    <w:rsid w:val="00E07AB8"/>
    <w:rsid w:val="00E07AD0"/>
    <w:rsid w:val="00E07AFD"/>
    <w:rsid w:val="00E07B08"/>
    <w:rsid w:val="00E07B16"/>
    <w:rsid w:val="00E07B3C"/>
    <w:rsid w:val="00E07BAD"/>
    <w:rsid w:val="00E07BFF"/>
    <w:rsid w:val="00E07C87"/>
    <w:rsid w:val="00E07CA2"/>
    <w:rsid w:val="00E07CA8"/>
    <w:rsid w:val="00E07CD8"/>
    <w:rsid w:val="00E07D10"/>
    <w:rsid w:val="00E07D26"/>
    <w:rsid w:val="00E07D46"/>
    <w:rsid w:val="00E07DA6"/>
    <w:rsid w:val="00E07DEE"/>
    <w:rsid w:val="00E07DFE"/>
    <w:rsid w:val="00E07E03"/>
    <w:rsid w:val="00E07E31"/>
    <w:rsid w:val="00E07E74"/>
    <w:rsid w:val="00E07EA9"/>
    <w:rsid w:val="00E07FA3"/>
    <w:rsid w:val="00E07FF8"/>
    <w:rsid w:val="00E10037"/>
    <w:rsid w:val="00E10077"/>
    <w:rsid w:val="00E1007E"/>
    <w:rsid w:val="00E1010C"/>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99"/>
    <w:rsid w:val="00E105DE"/>
    <w:rsid w:val="00E105EC"/>
    <w:rsid w:val="00E105F8"/>
    <w:rsid w:val="00E1060F"/>
    <w:rsid w:val="00E10650"/>
    <w:rsid w:val="00E1066F"/>
    <w:rsid w:val="00E1067C"/>
    <w:rsid w:val="00E10690"/>
    <w:rsid w:val="00E106B7"/>
    <w:rsid w:val="00E10732"/>
    <w:rsid w:val="00E10741"/>
    <w:rsid w:val="00E10750"/>
    <w:rsid w:val="00E107E5"/>
    <w:rsid w:val="00E1082B"/>
    <w:rsid w:val="00E10875"/>
    <w:rsid w:val="00E108B5"/>
    <w:rsid w:val="00E10956"/>
    <w:rsid w:val="00E10982"/>
    <w:rsid w:val="00E109A9"/>
    <w:rsid w:val="00E109D4"/>
    <w:rsid w:val="00E109F5"/>
    <w:rsid w:val="00E10A33"/>
    <w:rsid w:val="00E10A4B"/>
    <w:rsid w:val="00E10AE7"/>
    <w:rsid w:val="00E10B04"/>
    <w:rsid w:val="00E10B24"/>
    <w:rsid w:val="00E10B50"/>
    <w:rsid w:val="00E10B63"/>
    <w:rsid w:val="00E10B69"/>
    <w:rsid w:val="00E10BB9"/>
    <w:rsid w:val="00E10BEF"/>
    <w:rsid w:val="00E10BF4"/>
    <w:rsid w:val="00E10C04"/>
    <w:rsid w:val="00E10C16"/>
    <w:rsid w:val="00E10C22"/>
    <w:rsid w:val="00E10C29"/>
    <w:rsid w:val="00E10CAB"/>
    <w:rsid w:val="00E10CDA"/>
    <w:rsid w:val="00E10CE7"/>
    <w:rsid w:val="00E10D51"/>
    <w:rsid w:val="00E10D7C"/>
    <w:rsid w:val="00E10DAC"/>
    <w:rsid w:val="00E10DB0"/>
    <w:rsid w:val="00E10DDB"/>
    <w:rsid w:val="00E10DEE"/>
    <w:rsid w:val="00E10DF8"/>
    <w:rsid w:val="00E10E24"/>
    <w:rsid w:val="00E10E29"/>
    <w:rsid w:val="00E10E30"/>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49"/>
    <w:rsid w:val="00E111CB"/>
    <w:rsid w:val="00E111E0"/>
    <w:rsid w:val="00E111E1"/>
    <w:rsid w:val="00E11218"/>
    <w:rsid w:val="00E1125A"/>
    <w:rsid w:val="00E11294"/>
    <w:rsid w:val="00E112BC"/>
    <w:rsid w:val="00E112C8"/>
    <w:rsid w:val="00E1134E"/>
    <w:rsid w:val="00E1138D"/>
    <w:rsid w:val="00E113D1"/>
    <w:rsid w:val="00E1147C"/>
    <w:rsid w:val="00E11481"/>
    <w:rsid w:val="00E11493"/>
    <w:rsid w:val="00E114AA"/>
    <w:rsid w:val="00E114CB"/>
    <w:rsid w:val="00E11521"/>
    <w:rsid w:val="00E11552"/>
    <w:rsid w:val="00E1157E"/>
    <w:rsid w:val="00E115A2"/>
    <w:rsid w:val="00E115C8"/>
    <w:rsid w:val="00E11663"/>
    <w:rsid w:val="00E116A3"/>
    <w:rsid w:val="00E1171D"/>
    <w:rsid w:val="00E11728"/>
    <w:rsid w:val="00E11758"/>
    <w:rsid w:val="00E117EB"/>
    <w:rsid w:val="00E11831"/>
    <w:rsid w:val="00E11847"/>
    <w:rsid w:val="00E1184D"/>
    <w:rsid w:val="00E1185D"/>
    <w:rsid w:val="00E11872"/>
    <w:rsid w:val="00E11881"/>
    <w:rsid w:val="00E11883"/>
    <w:rsid w:val="00E11896"/>
    <w:rsid w:val="00E118B2"/>
    <w:rsid w:val="00E118E9"/>
    <w:rsid w:val="00E11902"/>
    <w:rsid w:val="00E1190A"/>
    <w:rsid w:val="00E1195D"/>
    <w:rsid w:val="00E11966"/>
    <w:rsid w:val="00E11987"/>
    <w:rsid w:val="00E119A1"/>
    <w:rsid w:val="00E119D8"/>
    <w:rsid w:val="00E119F4"/>
    <w:rsid w:val="00E119F9"/>
    <w:rsid w:val="00E11A3D"/>
    <w:rsid w:val="00E11A40"/>
    <w:rsid w:val="00E11A89"/>
    <w:rsid w:val="00E11A93"/>
    <w:rsid w:val="00E11A9F"/>
    <w:rsid w:val="00E11AA4"/>
    <w:rsid w:val="00E11B34"/>
    <w:rsid w:val="00E11BAA"/>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DA"/>
    <w:rsid w:val="00E121EE"/>
    <w:rsid w:val="00E1223C"/>
    <w:rsid w:val="00E12267"/>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500"/>
    <w:rsid w:val="00E12507"/>
    <w:rsid w:val="00E1252D"/>
    <w:rsid w:val="00E12545"/>
    <w:rsid w:val="00E125AB"/>
    <w:rsid w:val="00E125B7"/>
    <w:rsid w:val="00E125EC"/>
    <w:rsid w:val="00E125F4"/>
    <w:rsid w:val="00E12630"/>
    <w:rsid w:val="00E1263B"/>
    <w:rsid w:val="00E12731"/>
    <w:rsid w:val="00E1273C"/>
    <w:rsid w:val="00E12749"/>
    <w:rsid w:val="00E1274B"/>
    <w:rsid w:val="00E12778"/>
    <w:rsid w:val="00E12903"/>
    <w:rsid w:val="00E12917"/>
    <w:rsid w:val="00E1295D"/>
    <w:rsid w:val="00E1296C"/>
    <w:rsid w:val="00E1296E"/>
    <w:rsid w:val="00E1298B"/>
    <w:rsid w:val="00E129BC"/>
    <w:rsid w:val="00E129BE"/>
    <w:rsid w:val="00E129DD"/>
    <w:rsid w:val="00E129FE"/>
    <w:rsid w:val="00E12A39"/>
    <w:rsid w:val="00E12A4F"/>
    <w:rsid w:val="00E12A73"/>
    <w:rsid w:val="00E12A9C"/>
    <w:rsid w:val="00E12AAC"/>
    <w:rsid w:val="00E12AB3"/>
    <w:rsid w:val="00E12AF1"/>
    <w:rsid w:val="00E12B46"/>
    <w:rsid w:val="00E12B5C"/>
    <w:rsid w:val="00E12B6B"/>
    <w:rsid w:val="00E12B8C"/>
    <w:rsid w:val="00E12B8E"/>
    <w:rsid w:val="00E12B9B"/>
    <w:rsid w:val="00E12BBE"/>
    <w:rsid w:val="00E12BCB"/>
    <w:rsid w:val="00E12BFD"/>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EF4"/>
    <w:rsid w:val="00E12F00"/>
    <w:rsid w:val="00E12F74"/>
    <w:rsid w:val="00E12F75"/>
    <w:rsid w:val="00E12F7F"/>
    <w:rsid w:val="00E12F82"/>
    <w:rsid w:val="00E12FA2"/>
    <w:rsid w:val="00E1308E"/>
    <w:rsid w:val="00E1309D"/>
    <w:rsid w:val="00E130C7"/>
    <w:rsid w:val="00E13129"/>
    <w:rsid w:val="00E13134"/>
    <w:rsid w:val="00E13287"/>
    <w:rsid w:val="00E13299"/>
    <w:rsid w:val="00E13302"/>
    <w:rsid w:val="00E1337C"/>
    <w:rsid w:val="00E1338B"/>
    <w:rsid w:val="00E13413"/>
    <w:rsid w:val="00E13419"/>
    <w:rsid w:val="00E13422"/>
    <w:rsid w:val="00E13448"/>
    <w:rsid w:val="00E13469"/>
    <w:rsid w:val="00E13486"/>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BC"/>
    <w:rsid w:val="00E13D0A"/>
    <w:rsid w:val="00E13D33"/>
    <w:rsid w:val="00E13D37"/>
    <w:rsid w:val="00E13D4C"/>
    <w:rsid w:val="00E13D62"/>
    <w:rsid w:val="00E13D6F"/>
    <w:rsid w:val="00E13D79"/>
    <w:rsid w:val="00E13DC1"/>
    <w:rsid w:val="00E13DC8"/>
    <w:rsid w:val="00E13DCC"/>
    <w:rsid w:val="00E13E13"/>
    <w:rsid w:val="00E13E7E"/>
    <w:rsid w:val="00E13E9E"/>
    <w:rsid w:val="00E13F01"/>
    <w:rsid w:val="00E13F20"/>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41"/>
    <w:rsid w:val="00E1434D"/>
    <w:rsid w:val="00E14356"/>
    <w:rsid w:val="00E14370"/>
    <w:rsid w:val="00E14374"/>
    <w:rsid w:val="00E143A6"/>
    <w:rsid w:val="00E143CA"/>
    <w:rsid w:val="00E143EC"/>
    <w:rsid w:val="00E1440D"/>
    <w:rsid w:val="00E1442C"/>
    <w:rsid w:val="00E1443A"/>
    <w:rsid w:val="00E1443C"/>
    <w:rsid w:val="00E14516"/>
    <w:rsid w:val="00E1451E"/>
    <w:rsid w:val="00E14565"/>
    <w:rsid w:val="00E1458B"/>
    <w:rsid w:val="00E14618"/>
    <w:rsid w:val="00E14628"/>
    <w:rsid w:val="00E1462D"/>
    <w:rsid w:val="00E146A7"/>
    <w:rsid w:val="00E14740"/>
    <w:rsid w:val="00E147A7"/>
    <w:rsid w:val="00E147AD"/>
    <w:rsid w:val="00E147DD"/>
    <w:rsid w:val="00E14806"/>
    <w:rsid w:val="00E14911"/>
    <w:rsid w:val="00E14924"/>
    <w:rsid w:val="00E14963"/>
    <w:rsid w:val="00E14971"/>
    <w:rsid w:val="00E14987"/>
    <w:rsid w:val="00E149A2"/>
    <w:rsid w:val="00E149D3"/>
    <w:rsid w:val="00E14A05"/>
    <w:rsid w:val="00E14ABF"/>
    <w:rsid w:val="00E14AE5"/>
    <w:rsid w:val="00E14B07"/>
    <w:rsid w:val="00E14B10"/>
    <w:rsid w:val="00E14B62"/>
    <w:rsid w:val="00E14BA0"/>
    <w:rsid w:val="00E14BDB"/>
    <w:rsid w:val="00E14BE4"/>
    <w:rsid w:val="00E14BE9"/>
    <w:rsid w:val="00E14C0A"/>
    <w:rsid w:val="00E14C25"/>
    <w:rsid w:val="00E14C47"/>
    <w:rsid w:val="00E14C8B"/>
    <w:rsid w:val="00E14C94"/>
    <w:rsid w:val="00E14CA3"/>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0AD"/>
    <w:rsid w:val="00E1513A"/>
    <w:rsid w:val="00E1513B"/>
    <w:rsid w:val="00E1516B"/>
    <w:rsid w:val="00E151E1"/>
    <w:rsid w:val="00E151F1"/>
    <w:rsid w:val="00E15206"/>
    <w:rsid w:val="00E15265"/>
    <w:rsid w:val="00E1526B"/>
    <w:rsid w:val="00E1527C"/>
    <w:rsid w:val="00E1527F"/>
    <w:rsid w:val="00E152B0"/>
    <w:rsid w:val="00E152ED"/>
    <w:rsid w:val="00E15313"/>
    <w:rsid w:val="00E1537B"/>
    <w:rsid w:val="00E15391"/>
    <w:rsid w:val="00E15398"/>
    <w:rsid w:val="00E15419"/>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3E"/>
    <w:rsid w:val="00E15D8B"/>
    <w:rsid w:val="00E15D9D"/>
    <w:rsid w:val="00E15E27"/>
    <w:rsid w:val="00E15F44"/>
    <w:rsid w:val="00E15F70"/>
    <w:rsid w:val="00E15FEE"/>
    <w:rsid w:val="00E16023"/>
    <w:rsid w:val="00E16115"/>
    <w:rsid w:val="00E16140"/>
    <w:rsid w:val="00E16200"/>
    <w:rsid w:val="00E1621D"/>
    <w:rsid w:val="00E16235"/>
    <w:rsid w:val="00E1627B"/>
    <w:rsid w:val="00E162CF"/>
    <w:rsid w:val="00E1636F"/>
    <w:rsid w:val="00E1639D"/>
    <w:rsid w:val="00E163BE"/>
    <w:rsid w:val="00E163DD"/>
    <w:rsid w:val="00E163E6"/>
    <w:rsid w:val="00E163FD"/>
    <w:rsid w:val="00E1648D"/>
    <w:rsid w:val="00E164A1"/>
    <w:rsid w:val="00E164D2"/>
    <w:rsid w:val="00E16518"/>
    <w:rsid w:val="00E16580"/>
    <w:rsid w:val="00E16598"/>
    <w:rsid w:val="00E165E2"/>
    <w:rsid w:val="00E16614"/>
    <w:rsid w:val="00E1661B"/>
    <w:rsid w:val="00E1662D"/>
    <w:rsid w:val="00E16665"/>
    <w:rsid w:val="00E1668B"/>
    <w:rsid w:val="00E16739"/>
    <w:rsid w:val="00E1676D"/>
    <w:rsid w:val="00E1679C"/>
    <w:rsid w:val="00E167A0"/>
    <w:rsid w:val="00E16842"/>
    <w:rsid w:val="00E16848"/>
    <w:rsid w:val="00E16856"/>
    <w:rsid w:val="00E1688E"/>
    <w:rsid w:val="00E1689A"/>
    <w:rsid w:val="00E168BE"/>
    <w:rsid w:val="00E168F6"/>
    <w:rsid w:val="00E16901"/>
    <w:rsid w:val="00E16919"/>
    <w:rsid w:val="00E1698D"/>
    <w:rsid w:val="00E169C2"/>
    <w:rsid w:val="00E169CC"/>
    <w:rsid w:val="00E16A76"/>
    <w:rsid w:val="00E16AA5"/>
    <w:rsid w:val="00E16AAD"/>
    <w:rsid w:val="00E16B28"/>
    <w:rsid w:val="00E16BAE"/>
    <w:rsid w:val="00E16BE0"/>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6FE8"/>
    <w:rsid w:val="00E17029"/>
    <w:rsid w:val="00E170AA"/>
    <w:rsid w:val="00E170B6"/>
    <w:rsid w:val="00E17108"/>
    <w:rsid w:val="00E17123"/>
    <w:rsid w:val="00E17222"/>
    <w:rsid w:val="00E17232"/>
    <w:rsid w:val="00E172B9"/>
    <w:rsid w:val="00E1738C"/>
    <w:rsid w:val="00E173BC"/>
    <w:rsid w:val="00E173C4"/>
    <w:rsid w:val="00E17405"/>
    <w:rsid w:val="00E17434"/>
    <w:rsid w:val="00E17438"/>
    <w:rsid w:val="00E174C1"/>
    <w:rsid w:val="00E174F0"/>
    <w:rsid w:val="00E17500"/>
    <w:rsid w:val="00E1751C"/>
    <w:rsid w:val="00E17537"/>
    <w:rsid w:val="00E17562"/>
    <w:rsid w:val="00E17568"/>
    <w:rsid w:val="00E17579"/>
    <w:rsid w:val="00E17582"/>
    <w:rsid w:val="00E17588"/>
    <w:rsid w:val="00E1759C"/>
    <w:rsid w:val="00E17630"/>
    <w:rsid w:val="00E17636"/>
    <w:rsid w:val="00E1763C"/>
    <w:rsid w:val="00E17676"/>
    <w:rsid w:val="00E1768B"/>
    <w:rsid w:val="00E1769F"/>
    <w:rsid w:val="00E176A3"/>
    <w:rsid w:val="00E1774A"/>
    <w:rsid w:val="00E1776E"/>
    <w:rsid w:val="00E177A2"/>
    <w:rsid w:val="00E17810"/>
    <w:rsid w:val="00E1786F"/>
    <w:rsid w:val="00E17880"/>
    <w:rsid w:val="00E178AB"/>
    <w:rsid w:val="00E178C7"/>
    <w:rsid w:val="00E178EF"/>
    <w:rsid w:val="00E1791C"/>
    <w:rsid w:val="00E17956"/>
    <w:rsid w:val="00E17959"/>
    <w:rsid w:val="00E17982"/>
    <w:rsid w:val="00E179D5"/>
    <w:rsid w:val="00E17A0C"/>
    <w:rsid w:val="00E17A23"/>
    <w:rsid w:val="00E17A36"/>
    <w:rsid w:val="00E17AC0"/>
    <w:rsid w:val="00E17B5B"/>
    <w:rsid w:val="00E17BC1"/>
    <w:rsid w:val="00E17BCE"/>
    <w:rsid w:val="00E17BE2"/>
    <w:rsid w:val="00E17BE4"/>
    <w:rsid w:val="00E17C24"/>
    <w:rsid w:val="00E17C2C"/>
    <w:rsid w:val="00E17C4C"/>
    <w:rsid w:val="00E17CBC"/>
    <w:rsid w:val="00E17D16"/>
    <w:rsid w:val="00E17D2B"/>
    <w:rsid w:val="00E17D82"/>
    <w:rsid w:val="00E17DFC"/>
    <w:rsid w:val="00E17E47"/>
    <w:rsid w:val="00E17E6A"/>
    <w:rsid w:val="00E17E89"/>
    <w:rsid w:val="00E17EB5"/>
    <w:rsid w:val="00E17F7A"/>
    <w:rsid w:val="00E17F7B"/>
    <w:rsid w:val="00E17F7C"/>
    <w:rsid w:val="00E17F91"/>
    <w:rsid w:val="00E17F93"/>
    <w:rsid w:val="00E17FA1"/>
    <w:rsid w:val="00E20041"/>
    <w:rsid w:val="00E20053"/>
    <w:rsid w:val="00E20091"/>
    <w:rsid w:val="00E20094"/>
    <w:rsid w:val="00E20144"/>
    <w:rsid w:val="00E2017B"/>
    <w:rsid w:val="00E2018D"/>
    <w:rsid w:val="00E201A4"/>
    <w:rsid w:val="00E201C0"/>
    <w:rsid w:val="00E201FC"/>
    <w:rsid w:val="00E20219"/>
    <w:rsid w:val="00E20284"/>
    <w:rsid w:val="00E202A3"/>
    <w:rsid w:val="00E202C2"/>
    <w:rsid w:val="00E202E3"/>
    <w:rsid w:val="00E2031A"/>
    <w:rsid w:val="00E2043A"/>
    <w:rsid w:val="00E20454"/>
    <w:rsid w:val="00E2048E"/>
    <w:rsid w:val="00E204FB"/>
    <w:rsid w:val="00E20592"/>
    <w:rsid w:val="00E205B3"/>
    <w:rsid w:val="00E205CE"/>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ED"/>
    <w:rsid w:val="00E209FC"/>
    <w:rsid w:val="00E20A0E"/>
    <w:rsid w:val="00E20A15"/>
    <w:rsid w:val="00E20A2F"/>
    <w:rsid w:val="00E20A55"/>
    <w:rsid w:val="00E20A61"/>
    <w:rsid w:val="00E20A9F"/>
    <w:rsid w:val="00E20AA6"/>
    <w:rsid w:val="00E20B25"/>
    <w:rsid w:val="00E20B7F"/>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DCD"/>
    <w:rsid w:val="00E20DD4"/>
    <w:rsid w:val="00E20E6A"/>
    <w:rsid w:val="00E20EC2"/>
    <w:rsid w:val="00E20EE4"/>
    <w:rsid w:val="00E20EF3"/>
    <w:rsid w:val="00E20F4D"/>
    <w:rsid w:val="00E20FCE"/>
    <w:rsid w:val="00E20FFA"/>
    <w:rsid w:val="00E2106F"/>
    <w:rsid w:val="00E210AE"/>
    <w:rsid w:val="00E21102"/>
    <w:rsid w:val="00E2110F"/>
    <w:rsid w:val="00E21170"/>
    <w:rsid w:val="00E2119E"/>
    <w:rsid w:val="00E211AC"/>
    <w:rsid w:val="00E211F8"/>
    <w:rsid w:val="00E21257"/>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3A"/>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C9"/>
    <w:rsid w:val="00E21900"/>
    <w:rsid w:val="00E2194E"/>
    <w:rsid w:val="00E21972"/>
    <w:rsid w:val="00E219DF"/>
    <w:rsid w:val="00E219FF"/>
    <w:rsid w:val="00E21A16"/>
    <w:rsid w:val="00E21A5D"/>
    <w:rsid w:val="00E21AD3"/>
    <w:rsid w:val="00E21ADB"/>
    <w:rsid w:val="00E21BD0"/>
    <w:rsid w:val="00E21C5B"/>
    <w:rsid w:val="00E21C65"/>
    <w:rsid w:val="00E21C89"/>
    <w:rsid w:val="00E21C90"/>
    <w:rsid w:val="00E21C95"/>
    <w:rsid w:val="00E21CB6"/>
    <w:rsid w:val="00E21CF1"/>
    <w:rsid w:val="00E21D19"/>
    <w:rsid w:val="00E21D22"/>
    <w:rsid w:val="00E21D37"/>
    <w:rsid w:val="00E21DD1"/>
    <w:rsid w:val="00E21E3D"/>
    <w:rsid w:val="00E21E57"/>
    <w:rsid w:val="00E21F43"/>
    <w:rsid w:val="00E21FAB"/>
    <w:rsid w:val="00E22024"/>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522"/>
    <w:rsid w:val="00E225E8"/>
    <w:rsid w:val="00E225EC"/>
    <w:rsid w:val="00E226C8"/>
    <w:rsid w:val="00E226FB"/>
    <w:rsid w:val="00E22826"/>
    <w:rsid w:val="00E22844"/>
    <w:rsid w:val="00E22955"/>
    <w:rsid w:val="00E229A0"/>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4A"/>
    <w:rsid w:val="00E22EE3"/>
    <w:rsid w:val="00E22F1B"/>
    <w:rsid w:val="00E22F74"/>
    <w:rsid w:val="00E22F94"/>
    <w:rsid w:val="00E22FBC"/>
    <w:rsid w:val="00E22FF9"/>
    <w:rsid w:val="00E2300B"/>
    <w:rsid w:val="00E2300F"/>
    <w:rsid w:val="00E2308C"/>
    <w:rsid w:val="00E23093"/>
    <w:rsid w:val="00E2309C"/>
    <w:rsid w:val="00E23117"/>
    <w:rsid w:val="00E23147"/>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3A"/>
    <w:rsid w:val="00E23591"/>
    <w:rsid w:val="00E23594"/>
    <w:rsid w:val="00E23647"/>
    <w:rsid w:val="00E23683"/>
    <w:rsid w:val="00E23708"/>
    <w:rsid w:val="00E2370C"/>
    <w:rsid w:val="00E2372B"/>
    <w:rsid w:val="00E23773"/>
    <w:rsid w:val="00E237AA"/>
    <w:rsid w:val="00E237AD"/>
    <w:rsid w:val="00E237F8"/>
    <w:rsid w:val="00E23833"/>
    <w:rsid w:val="00E2383D"/>
    <w:rsid w:val="00E23860"/>
    <w:rsid w:val="00E2387E"/>
    <w:rsid w:val="00E2388D"/>
    <w:rsid w:val="00E23895"/>
    <w:rsid w:val="00E238FB"/>
    <w:rsid w:val="00E23911"/>
    <w:rsid w:val="00E2391A"/>
    <w:rsid w:val="00E23929"/>
    <w:rsid w:val="00E2393C"/>
    <w:rsid w:val="00E2395B"/>
    <w:rsid w:val="00E2398E"/>
    <w:rsid w:val="00E23A02"/>
    <w:rsid w:val="00E23A23"/>
    <w:rsid w:val="00E23A38"/>
    <w:rsid w:val="00E23A41"/>
    <w:rsid w:val="00E23A97"/>
    <w:rsid w:val="00E23ACF"/>
    <w:rsid w:val="00E23AD5"/>
    <w:rsid w:val="00E23BDA"/>
    <w:rsid w:val="00E23C03"/>
    <w:rsid w:val="00E23C10"/>
    <w:rsid w:val="00E23C24"/>
    <w:rsid w:val="00E23C40"/>
    <w:rsid w:val="00E23C44"/>
    <w:rsid w:val="00E23CFF"/>
    <w:rsid w:val="00E23D10"/>
    <w:rsid w:val="00E23D5A"/>
    <w:rsid w:val="00E23D6E"/>
    <w:rsid w:val="00E23D91"/>
    <w:rsid w:val="00E23D9D"/>
    <w:rsid w:val="00E23E0B"/>
    <w:rsid w:val="00E23E43"/>
    <w:rsid w:val="00E23E63"/>
    <w:rsid w:val="00E23E73"/>
    <w:rsid w:val="00E23E83"/>
    <w:rsid w:val="00E23EB4"/>
    <w:rsid w:val="00E23F0E"/>
    <w:rsid w:val="00E23F3C"/>
    <w:rsid w:val="00E23FA4"/>
    <w:rsid w:val="00E23FAD"/>
    <w:rsid w:val="00E23FC9"/>
    <w:rsid w:val="00E24102"/>
    <w:rsid w:val="00E2414A"/>
    <w:rsid w:val="00E24165"/>
    <w:rsid w:val="00E2417A"/>
    <w:rsid w:val="00E241D7"/>
    <w:rsid w:val="00E24232"/>
    <w:rsid w:val="00E24249"/>
    <w:rsid w:val="00E242B6"/>
    <w:rsid w:val="00E2431C"/>
    <w:rsid w:val="00E2432D"/>
    <w:rsid w:val="00E24339"/>
    <w:rsid w:val="00E24395"/>
    <w:rsid w:val="00E243CB"/>
    <w:rsid w:val="00E24432"/>
    <w:rsid w:val="00E2443F"/>
    <w:rsid w:val="00E244DA"/>
    <w:rsid w:val="00E244FA"/>
    <w:rsid w:val="00E2450D"/>
    <w:rsid w:val="00E24510"/>
    <w:rsid w:val="00E24560"/>
    <w:rsid w:val="00E24586"/>
    <w:rsid w:val="00E245BC"/>
    <w:rsid w:val="00E245BF"/>
    <w:rsid w:val="00E245DD"/>
    <w:rsid w:val="00E245EC"/>
    <w:rsid w:val="00E245FC"/>
    <w:rsid w:val="00E24606"/>
    <w:rsid w:val="00E2460C"/>
    <w:rsid w:val="00E2463D"/>
    <w:rsid w:val="00E24675"/>
    <w:rsid w:val="00E246A7"/>
    <w:rsid w:val="00E246F3"/>
    <w:rsid w:val="00E24700"/>
    <w:rsid w:val="00E24744"/>
    <w:rsid w:val="00E24748"/>
    <w:rsid w:val="00E247B0"/>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C9"/>
    <w:rsid w:val="00E249DF"/>
    <w:rsid w:val="00E249F9"/>
    <w:rsid w:val="00E24A02"/>
    <w:rsid w:val="00E24A20"/>
    <w:rsid w:val="00E24A25"/>
    <w:rsid w:val="00E24A59"/>
    <w:rsid w:val="00E24AA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04"/>
    <w:rsid w:val="00E25239"/>
    <w:rsid w:val="00E252E3"/>
    <w:rsid w:val="00E252F5"/>
    <w:rsid w:val="00E25314"/>
    <w:rsid w:val="00E25344"/>
    <w:rsid w:val="00E25358"/>
    <w:rsid w:val="00E25363"/>
    <w:rsid w:val="00E2536A"/>
    <w:rsid w:val="00E25370"/>
    <w:rsid w:val="00E25383"/>
    <w:rsid w:val="00E253A0"/>
    <w:rsid w:val="00E253B8"/>
    <w:rsid w:val="00E253E0"/>
    <w:rsid w:val="00E253E1"/>
    <w:rsid w:val="00E253FA"/>
    <w:rsid w:val="00E25407"/>
    <w:rsid w:val="00E2540F"/>
    <w:rsid w:val="00E25418"/>
    <w:rsid w:val="00E25498"/>
    <w:rsid w:val="00E254DA"/>
    <w:rsid w:val="00E25503"/>
    <w:rsid w:val="00E25523"/>
    <w:rsid w:val="00E25568"/>
    <w:rsid w:val="00E25572"/>
    <w:rsid w:val="00E25581"/>
    <w:rsid w:val="00E25607"/>
    <w:rsid w:val="00E2566E"/>
    <w:rsid w:val="00E2572F"/>
    <w:rsid w:val="00E257B5"/>
    <w:rsid w:val="00E257C0"/>
    <w:rsid w:val="00E257F2"/>
    <w:rsid w:val="00E2582A"/>
    <w:rsid w:val="00E25846"/>
    <w:rsid w:val="00E25853"/>
    <w:rsid w:val="00E25907"/>
    <w:rsid w:val="00E2590F"/>
    <w:rsid w:val="00E2591F"/>
    <w:rsid w:val="00E259D2"/>
    <w:rsid w:val="00E259DD"/>
    <w:rsid w:val="00E259F9"/>
    <w:rsid w:val="00E25A02"/>
    <w:rsid w:val="00E25A0D"/>
    <w:rsid w:val="00E25A17"/>
    <w:rsid w:val="00E25A21"/>
    <w:rsid w:val="00E25A4A"/>
    <w:rsid w:val="00E25A6C"/>
    <w:rsid w:val="00E25ABA"/>
    <w:rsid w:val="00E25AFD"/>
    <w:rsid w:val="00E25B1E"/>
    <w:rsid w:val="00E25B30"/>
    <w:rsid w:val="00E25B57"/>
    <w:rsid w:val="00E25B81"/>
    <w:rsid w:val="00E25B85"/>
    <w:rsid w:val="00E25B88"/>
    <w:rsid w:val="00E25BA6"/>
    <w:rsid w:val="00E25C5A"/>
    <w:rsid w:val="00E25C7B"/>
    <w:rsid w:val="00E25C8C"/>
    <w:rsid w:val="00E25D19"/>
    <w:rsid w:val="00E25D21"/>
    <w:rsid w:val="00E25D66"/>
    <w:rsid w:val="00E25DDA"/>
    <w:rsid w:val="00E25DDD"/>
    <w:rsid w:val="00E25E23"/>
    <w:rsid w:val="00E25E47"/>
    <w:rsid w:val="00E25E49"/>
    <w:rsid w:val="00E25E70"/>
    <w:rsid w:val="00E25E89"/>
    <w:rsid w:val="00E25EBF"/>
    <w:rsid w:val="00E25F03"/>
    <w:rsid w:val="00E25F28"/>
    <w:rsid w:val="00E25F55"/>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0B6"/>
    <w:rsid w:val="00E2614E"/>
    <w:rsid w:val="00E2615F"/>
    <w:rsid w:val="00E261A2"/>
    <w:rsid w:val="00E26214"/>
    <w:rsid w:val="00E26218"/>
    <w:rsid w:val="00E26221"/>
    <w:rsid w:val="00E2624D"/>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0D"/>
    <w:rsid w:val="00E26541"/>
    <w:rsid w:val="00E2654F"/>
    <w:rsid w:val="00E265A7"/>
    <w:rsid w:val="00E265BD"/>
    <w:rsid w:val="00E265E4"/>
    <w:rsid w:val="00E26605"/>
    <w:rsid w:val="00E26637"/>
    <w:rsid w:val="00E26671"/>
    <w:rsid w:val="00E266A3"/>
    <w:rsid w:val="00E266BC"/>
    <w:rsid w:val="00E266C3"/>
    <w:rsid w:val="00E26720"/>
    <w:rsid w:val="00E2672A"/>
    <w:rsid w:val="00E26734"/>
    <w:rsid w:val="00E26750"/>
    <w:rsid w:val="00E26774"/>
    <w:rsid w:val="00E267B2"/>
    <w:rsid w:val="00E267E7"/>
    <w:rsid w:val="00E26850"/>
    <w:rsid w:val="00E26852"/>
    <w:rsid w:val="00E2685C"/>
    <w:rsid w:val="00E268A8"/>
    <w:rsid w:val="00E268B8"/>
    <w:rsid w:val="00E2693C"/>
    <w:rsid w:val="00E2695D"/>
    <w:rsid w:val="00E26973"/>
    <w:rsid w:val="00E2698E"/>
    <w:rsid w:val="00E269F8"/>
    <w:rsid w:val="00E26A2C"/>
    <w:rsid w:val="00E26A73"/>
    <w:rsid w:val="00E26AD5"/>
    <w:rsid w:val="00E26ADA"/>
    <w:rsid w:val="00E26AE4"/>
    <w:rsid w:val="00E26B32"/>
    <w:rsid w:val="00E26BE3"/>
    <w:rsid w:val="00E26C1D"/>
    <w:rsid w:val="00E26C52"/>
    <w:rsid w:val="00E26C58"/>
    <w:rsid w:val="00E26C8B"/>
    <w:rsid w:val="00E26D00"/>
    <w:rsid w:val="00E26D5F"/>
    <w:rsid w:val="00E26DA4"/>
    <w:rsid w:val="00E26DF3"/>
    <w:rsid w:val="00E26E1A"/>
    <w:rsid w:val="00E26E51"/>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6F"/>
    <w:rsid w:val="00E273D6"/>
    <w:rsid w:val="00E27478"/>
    <w:rsid w:val="00E27481"/>
    <w:rsid w:val="00E27511"/>
    <w:rsid w:val="00E27514"/>
    <w:rsid w:val="00E27578"/>
    <w:rsid w:val="00E275B7"/>
    <w:rsid w:val="00E2764D"/>
    <w:rsid w:val="00E2766F"/>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1B"/>
    <w:rsid w:val="00E2792D"/>
    <w:rsid w:val="00E2797B"/>
    <w:rsid w:val="00E27A42"/>
    <w:rsid w:val="00E27AB7"/>
    <w:rsid w:val="00E27ABC"/>
    <w:rsid w:val="00E27AFD"/>
    <w:rsid w:val="00E27B24"/>
    <w:rsid w:val="00E27B46"/>
    <w:rsid w:val="00E27B74"/>
    <w:rsid w:val="00E27B86"/>
    <w:rsid w:val="00E27BAC"/>
    <w:rsid w:val="00E27BE5"/>
    <w:rsid w:val="00E27C74"/>
    <w:rsid w:val="00E27C76"/>
    <w:rsid w:val="00E27CBF"/>
    <w:rsid w:val="00E27CCA"/>
    <w:rsid w:val="00E27CEF"/>
    <w:rsid w:val="00E27D89"/>
    <w:rsid w:val="00E27DCE"/>
    <w:rsid w:val="00E27DDB"/>
    <w:rsid w:val="00E27DF9"/>
    <w:rsid w:val="00E27E7F"/>
    <w:rsid w:val="00E27EF3"/>
    <w:rsid w:val="00E27F38"/>
    <w:rsid w:val="00E27F3A"/>
    <w:rsid w:val="00E27FCA"/>
    <w:rsid w:val="00E27FFD"/>
    <w:rsid w:val="00E3000B"/>
    <w:rsid w:val="00E3001C"/>
    <w:rsid w:val="00E3001F"/>
    <w:rsid w:val="00E30031"/>
    <w:rsid w:val="00E3005E"/>
    <w:rsid w:val="00E3009A"/>
    <w:rsid w:val="00E3010F"/>
    <w:rsid w:val="00E30128"/>
    <w:rsid w:val="00E30145"/>
    <w:rsid w:val="00E30187"/>
    <w:rsid w:val="00E30188"/>
    <w:rsid w:val="00E3018C"/>
    <w:rsid w:val="00E3019D"/>
    <w:rsid w:val="00E301A9"/>
    <w:rsid w:val="00E301CD"/>
    <w:rsid w:val="00E301FC"/>
    <w:rsid w:val="00E30229"/>
    <w:rsid w:val="00E30234"/>
    <w:rsid w:val="00E3024A"/>
    <w:rsid w:val="00E30301"/>
    <w:rsid w:val="00E3035C"/>
    <w:rsid w:val="00E3036A"/>
    <w:rsid w:val="00E30392"/>
    <w:rsid w:val="00E303C7"/>
    <w:rsid w:val="00E303F0"/>
    <w:rsid w:val="00E303F4"/>
    <w:rsid w:val="00E303F6"/>
    <w:rsid w:val="00E30414"/>
    <w:rsid w:val="00E3042C"/>
    <w:rsid w:val="00E30438"/>
    <w:rsid w:val="00E30442"/>
    <w:rsid w:val="00E3046E"/>
    <w:rsid w:val="00E304A3"/>
    <w:rsid w:val="00E304B9"/>
    <w:rsid w:val="00E30523"/>
    <w:rsid w:val="00E30536"/>
    <w:rsid w:val="00E30540"/>
    <w:rsid w:val="00E3056F"/>
    <w:rsid w:val="00E305B0"/>
    <w:rsid w:val="00E30600"/>
    <w:rsid w:val="00E3060F"/>
    <w:rsid w:val="00E30613"/>
    <w:rsid w:val="00E3065E"/>
    <w:rsid w:val="00E30666"/>
    <w:rsid w:val="00E3066C"/>
    <w:rsid w:val="00E3068B"/>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AD"/>
    <w:rsid w:val="00E30ABF"/>
    <w:rsid w:val="00E30AD1"/>
    <w:rsid w:val="00E30B58"/>
    <w:rsid w:val="00E30BBF"/>
    <w:rsid w:val="00E30C38"/>
    <w:rsid w:val="00E30C45"/>
    <w:rsid w:val="00E30C59"/>
    <w:rsid w:val="00E30C89"/>
    <w:rsid w:val="00E30C92"/>
    <w:rsid w:val="00E30CAD"/>
    <w:rsid w:val="00E30CC4"/>
    <w:rsid w:val="00E30CE7"/>
    <w:rsid w:val="00E30CF6"/>
    <w:rsid w:val="00E30D32"/>
    <w:rsid w:val="00E30D4C"/>
    <w:rsid w:val="00E30D5F"/>
    <w:rsid w:val="00E30DC9"/>
    <w:rsid w:val="00E30DE7"/>
    <w:rsid w:val="00E30DFF"/>
    <w:rsid w:val="00E30E01"/>
    <w:rsid w:val="00E30E11"/>
    <w:rsid w:val="00E30EE6"/>
    <w:rsid w:val="00E30F07"/>
    <w:rsid w:val="00E30F5D"/>
    <w:rsid w:val="00E30F84"/>
    <w:rsid w:val="00E30FB2"/>
    <w:rsid w:val="00E30FCF"/>
    <w:rsid w:val="00E31027"/>
    <w:rsid w:val="00E31047"/>
    <w:rsid w:val="00E31074"/>
    <w:rsid w:val="00E31096"/>
    <w:rsid w:val="00E310E4"/>
    <w:rsid w:val="00E3110C"/>
    <w:rsid w:val="00E3111D"/>
    <w:rsid w:val="00E3111F"/>
    <w:rsid w:val="00E311AA"/>
    <w:rsid w:val="00E311C4"/>
    <w:rsid w:val="00E311DD"/>
    <w:rsid w:val="00E3123A"/>
    <w:rsid w:val="00E31267"/>
    <w:rsid w:val="00E3126E"/>
    <w:rsid w:val="00E31294"/>
    <w:rsid w:val="00E312D3"/>
    <w:rsid w:val="00E312D4"/>
    <w:rsid w:val="00E312DD"/>
    <w:rsid w:val="00E31301"/>
    <w:rsid w:val="00E31322"/>
    <w:rsid w:val="00E3134E"/>
    <w:rsid w:val="00E3135D"/>
    <w:rsid w:val="00E313AA"/>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DA"/>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AB"/>
    <w:rsid w:val="00E319FC"/>
    <w:rsid w:val="00E31A3D"/>
    <w:rsid w:val="00E31A5A"/>
    <w:rsid w:val="00E31A5E"/>
    <w:rsid w:val="00E31A6B"/>
    <w:rsid w:val="00E31A8F"/>
    <w:rsid w:val="00E31AC6"/>
    <w:rsid w:val="00E31AD9"/>
    <w:rsid w:val="00E31B0B"/>
    <w:rsid w:val="00E31B36"/>
    <w:rsid w:val="00E31B57"/>
    <w:rsid w:val="00E31B5D"/>
    <w:rsid w:val="00E31C25"/>
    <w:rsid w:val="00E31C36"/>
    <w:rsid w:val="00E31C3E"/>
    <w:rsid w:val="00E31CDF"/>
    <w:rsid w:val="00E31D08"/>
    <w:rsid w:val="00E31D30"/>
    <w:rsid w:val="00E31D31"/>
    <w:rsid w:val="00E31D47"/>
    <w:rsid w:val="00E31D8B"/>
    <w:rsid w:val="00E31D9C"/>
    <w:rsid w:val="00E31DC0"/>
    <w:rsid w:val="00E31E0B"/>
    <w:rsid w:val="00E31E42"/>
    <w:rsid w:val="00E31EA5"/>
    <w:rsid w:val="00E31EAC"/>
    <w:rsid w:val="00E31EB8"/>
    <w:rsid w:val="00E31EC7"/>
    <w:rsid w:val="00E31EEA"/>
    <w:rsid w:val="00E31EFC"/>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409"/>
    <w:rsid w:val="00E32491"/>
    <w:rsid w:val="00E324CB"/>
    <w:rsid w:val="00E324F3"/>
    <w:rsid w:val="00E32622"/>
    <w:rsid w:val="00E326E5"/>
    <w:rsid w:val="00E326FA"/>
    <w:rsid w:val="00E32720"/>
    <w:rsid w:val="00E3275D"/>
    <w:rsid w:val="00E327AD"/>
    <w:rsid w:val="00E327F2"/>
    <w:rsid w:val="00E3284E"/>
    <w:rsid w:val="00E32852"/>
    <w:rsid w:val="00E32869"/>
    <w:rsid w:val="00E3290B"/>
    <w:rsid w:val="00E32920"/>
    <w:rsid w:val="00E3292E"/>
    <w:rsid w:val="00E32937"/>
    <w:rsid w:val="00E3294D"/>
    <w:rsid w:val="00E3297D"/>
    <w:rsid w:val="00E329E6"/>
    <w:rsid w:val="00E32AAD"/>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D8E"/>
    <w:rsid w:val="00E32E7E"/>
    <w:rsid w:val="00E32EAC"/>
    <w:rsid w:val="00E32EE1"/>
    <w:rsid w:val="00E32F05"/>
    <w:rsid w:val="00E32F10"/>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2"/>
    <w:rsid w:val="00E33277"/>
    <w:rsid w:val="00E3329A"/>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49"/>
    <w:rsid w:val="00E336A5"/>
    <w:rsid w:val="00E336B5"/>
    <w:rsid w:val="00E336C7"/>
    <w:rsid w:val="00E336CB"/>
    <w:rsid w:val="00E336E4"/>
    <w:rsid w:val="00E336FF"/>
    <w:rsid w:val="00E33742"/>
    <w:rsid w:val="00E33757"/>
    <w:rsid w:val="00E3379E"/>
    <w:rsid w:val="00E337D4"/>
    <w:rsid w:val="00E337F7"/>
    <w:rsid w:val="00E33833"/>
    <w:rsid w:val="00E3384E"/>
    <w:rsid w:val="00E338DC"/>
    <w:rsid w:val="00E338E4"/>
    <w:rsid w:val="00E338EB"/>
    <w:rsid w:val="00E3390F"/>
    <w:rsid w:val="00E33A21"/>
    <w:rsid w:val="00E33A5A"/>
    <w:rsid w:val="00E33A80"/>
    <w:rsid w:val="00E33B02"/>
    <w:rsid w:val="00E33B9C"/>
    <w:rsid w:val="00E33BA3"/>
    <w:rsid w:val="00E33BA5"/>
    <w:rsid w:val="00E33C41"/>
    <w:rsid w:val="00E33C4B"/>
    <w:rsid w:val="00E33C84"/>
    <w:rsid w:val="00E33CA5"/>
    <w:rsid w:val="00E33CB2"/>
    <w:rsid w:val="00E33CBF"/>
    <w:rsid w:val="00E33CDA"/>
    <w:rsid w:val="00E33D46"/>
    <w:rsid w:val="00E33D47"/>
    <w:rsid w:val="00E33D56"/>
    <w:rsid w:val="00E33D82"/>
    <w:rsid w:val="00E33E5C"/>
    <w:rsid w:val="00E33EC7"/>
    <w:rsid w:val="00E33ED5"/>
    <w:rsid w:val="00E33EE5"/>
    <w:rsid w:val="00E33EF9"/>
    <w:rsid w:val="00E33F12"/>
    <w:rsid w:val="00E33F2A"/>
    <w:rsid w:val="00E33F35"/>
    <w:rsid w:val="00E33FF0"/>
    <w:rsid w:val="00E34048"/>
    <w:rsid w:val="00E34063"/>
    <w:rsid w:val="00E34081"/>
    <w:rsid w:val="00E3408C"/>
    <w:rsid w:val="00E3409E"/>
    <w:rsid w:val="00E340AD"/>
    <w:rsid w:val="00E340E6"/>
    <w:rsid w:val="00E34131"/>
    <w:rsid w:val="00E3419B"/>
    <w:rsid w:val="00E34250"/>
    <w:rsid w:val="00E3425C"/>
    <w:rsid w:val="00E342AD"/>
    <w:rsid w:val="00E342F3"/>
    <w:rsid w:val="00E34305"/>
    <w:rsid w:val="00E34335"/>
    <w:rsid w:val="00E3436D"/>
    <w:rsid w:val="00E34385"/>
    <w:rsid w:val="00E343E2"/>
    <w:rsid w:val="00E34425"/>
    <w:rsid w:val="00E3449C"/>
    <w:rsid w:val="00E344A8"/>
    <w:rsid w:val="00E344DE"/>
    <w:rsid w:val="00E34518"/>
    <w:rsid w:val="00E34524"/>
    <w:rsid w:val="00E34588"/>
    <w:rsid w:val="00E3458E"/>
    <w:rsid w:val="00E345C1"/>
    <w:rsid w:val="00E345C2"/>
    <w:rsid w:val="00E345C9"/>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95"/>
    <w:rsid w:val="00E348AB"/>
    <w:rsid w:val="00E348E2"/>
    <w:rsid w:val="00E348EF"/>
    <w:rsid w:val="00E34924"/>
    <w:rsid w:val="00E34927"/>
    <w:rsid w:val="00E34950"/>
    <w:rsid w:val="00E349BC"/>
    <w:rsid w:val="00E34A09"/>
    <w:rsid w:val="00E34A3F"/>
    <w:rsid w:val="00E34A68"/>
    <w:rsid w:val="00E34A90"/>
    <w:rsid w:val="00E34ADF"/>
    <w:rsid w:val="00E34BBD"/>
    <w:rsid w:val="00E34BC7"/>
    <w:rsid w:val="00E34CB2"/>
    <w:rsid w:val="00E34CF2"/>
    <w:rsid w:val="00E34D6A"/>
    <w:rsid w:val="00E34D9B"/>
    <w:rsid w:val="00E34E1E"/>
    <w:rsid w:val="00E34E71"/>
    <w:rsid w:val="00E34EF9"/>
    <w:rsid w:val="00E34F06"/>
    <w:rsid w:val="00E34F0E"/>
    <w:rsid w:val="00E34F5C"/>
    <w:rsid w:val="00E34F5F"/>
    <w:rsid w:val="00E34F78"/>
    <w:rsid w:val="00E34F90"/>
    <w:rsid w:val="00E34F9A"/>
    <w:rsid w:val="00E34FBA"/>
    <w:rsid w:val="00E34FC6"/>
    <w:rsid w:val="00E35014"/>
    <w:rsid w:val="00E3504C"/>
    <w:rsid w:val="00E35058"/>
    <w:rsid w:val="00E35082"/>
    <w:rsid w:val="00E35098"/>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B2"/>
    <w:rsid w:val="00E356C4"/>
    <w:rsid w:val="00E356F0"/>
    <w:rsid w:val="00E35729"/>
    <w:rsid w:val="00E3578A"/>
    <w:rsid w:val="00E357F5"/>
    <w:rsid w:val="00E358C1"/>
    <w:rsid w:val="00E358EE"/>
    <w:rsid w:val="00E3590C"/>
    <w:rsid w:val="00E359DA"/>
    <w:rsid w:val="00E35B07"/>
    <w:rsid w:val="00E35B0F"/>
    <w:rsid w:val="00E35B36"/>
    <w:rsid w:val="00E35B97"/>
    <w:rsid w:val="00E35BB7"/>
    <w:rsid w:val="00E35BB9"/>
    <w:rsid w:val="00E35BCD"/>
    <w:rsid w:val="00E35BDC"/>
    <w:rsid w:val="00E35BE0"/>
    <w:rsid w:val="00E35C49"/>
    <w:rsid w:val="00E35C59"/>
    <w:rsid w:val="00E35C7D"/>
    <w:rsid w:val="00E35CBF"/>
    <w:rsid w:val="00E35D3E"/>
    <w:rsid w:val="00E35D4E"/>
    <w:rsid w:val="00E35D7E"/>
    <w:rsid w:val="00E35D97"/>
    <w:rsid w:val="00E35DC2"/>
    <w:rsid w:val="00E35DCF"/>
    <w:rsid w:val="00E35E09"/>
    <w:rsid w:val="00E35E59"/>
    <w:rsid w:val="00E35E6C"/>
    <w:rsid w:val="00E35E9D"/>
    <w:rsid w:val="00E35ECB"/>
    <w:rsid w:val="00E35ED5"/>
    <w:rsid w:val="00E35EFA"/>
    <w:rsid w:val="00E35F00"/>
    <w:rsid w:val="00E35F9E"/>
    <w:rsid w:val="00E35FE3"/>
    <w:rsid w:val="00E3600B"/>
    <w:rsid w:val="00E3601C"/>
    <w:rsid w:val="00E3606C"/>
    <w:rsid w:val="00E3609E"/>
    <w:rsid w:val="00E360FC"/>
    <w:rsid w:val="00E36140"/>
    <w:rsid w:val="00E36154"/>
    <w:rsid w:val="00E361BC"/>
    <w:rsid w:val="00E361CD"/>
    <w:rsid w:val="00E361F6"/>
    <w:rsid w:val="00E361FF"/>
    <w:rsid w:val="00E362BA"/>
    <w:rsid w:val="00E362D7"/>
    <w:rsid w:val="00E362F8"/>
    <w:rsid w:val="00E3630D"/>
    <w:rsid w:val="00E3630F"/>
    <w:rsid w:val="00E36327"/>
    <w:rsid w:val="00E3636E"/>
    <w:rsid w:val="00E363E4"/>
    <w:rsid w:val="00E363EF"/>
    <w:rsid w:val="00E364AA"/>
    <w:rsid w:val="00E364B5"/>
    <w:rsid w:val="00E364BB"/>
    <w:rsid w:val="00E364CB"/>
    <w:rsid w:val="00E36509"/>
    <w:rsid w:val="00E36579"/>
    <w:rsid w:val="00E36586"/>
    <w:rsid w:val="00E365BE"/>
    <w:rsid w:val="00E365D3"/>
    <w:rsid w:val="00E365F8"/>
    <w:rsid w:val="00E36620"/>
    <w:rsid w:val="00E366C7"/>
    <w:rsid w:val="00E366CC"/>
    <w:rsid w:val="00E36723"/>
    <w:rsid w:val="00E3678B"/>
    <w:rsid w:val="00E3684C"/>
    <w:rsid w:val="00E36869"/>
    <w:rsid w:val="00E3687E"/>
    <w:rsid w:val="00E368B2"/>
    <w:rsid w:val="00E3692D"/>
    <w:rsid w:val="00E36951"/>
    <w:rsid w:val="00E36970"/>
    <w:rsid w:val="00E36A3C"/>
    <w:rsid w:val="00E36A90"/>
    <w:rsid w:val="00E36B11"/>
    <w:rsid w:val="00E36BED"/>
    <w:rsid w:val="00E36C12"/>
    <w:rsid w:val="00E36C22"/>
    <w:rsid w:val="00E36C2F"/>
    <w:rsid w:val="00E36C3A"/>
    <w:rsid w:val="00E36C58"/>
    <w:rsid w:val="00E36C91"/>
    <w:rsid w:val="00E36CD0"/>
    <w:rsid w:val="00E36D2A"/>
    <w:rsid w:val="00E36E6D"/>
    <w:rsid w:val="00E36E87"/>
    <w:rsid w:val="00E36E8F"/>
    <w:rsid w:val="00E36E98"/>
    <w:rsid w:val="00E36EC8"/>
    <w:rsid w:val="00E36EDE"/>
    <w:rsid w:val="00E36F2B"/>
    <w:rsid w:val="00E37030"/>
    <w:rsid w:val="00E37038"/>
    <w:rsid w:val="00E3703C"/>
    <w:rsid w:val="00E3706A"/>
    <w:rsid w:val="00E3707A"/>
    <w:rsid w:val="00E370B6"/>
    <w:rsid w:val="00E370BA"/>
    <w:rsid w:val="00E370C0"/>
    <w:rsid w:val="00E370FE"/>
    <w:rsid w:val="00E3710E"/>
    <w:rsid w:val="00E3711D"/>
    <w:rsid w:val="00E37124"/>
    <w:rsid w:val="00E3715A"/>
    <w:rsid w:val="00E371CA"/>
    <w:rsid w:val="00E371D1"/>
    <w:rsid w:val="00E371E5"/>
    <w:rsid w:val="00E371E8"/>
    <w:rsid w:val="00E37204"/>
    <w:rsid w:val="00E3721A"/>
    <w:rsid w:val="00E372A0"/>
    <w:rsid w:val="00E37349"/>
    <w:rsid w:val="00E37359"/>
    <w:rsid w:val="00E3736C"/>
    <w:rsid w:val="00E373A3"/>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6F"/>
    <w:rsid w:val="00E378B7"/>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E4"/>
    <w:rsid w:val="00E37AFF"/>
    <w:rsid w:val="00E37B0E"/>
    <w:rsid w:val="00E37B19"/>
    <w:rsid w:val="00E37B6C"/>
    <w:rsid w:val="00E37B99"/>
    <w:rsid w:val="00E37BA4"/>
    <w:rsid w:val="00E37C6A"/>
    <w:rsid w:val="00E37C7B"/>
    <w:rsid w:val="00E37CCA"/>
    <w:rsid w:val="00E37CCF"/>
    <w:rsid w:val="00E37D31"/>
    <w:rsid w:val="00E37D42"/>
    <w:rsid w:val="00E37D70"/>
    <w:rsid w:val="00E37D88"/>
    <w:rsid w:val="00E37D95"/>
    <w:rsid w:val="00E37DD5"/>
    <w:rsid w:val="00E37E36"/>
    <w:rsid w:val="00E37E40"/>
    <w:rsid w:val="00E37E7F"/>
    <w:rsid w:val="00E37EDD"/>
    <w:rsid w:val="00E37F11"/>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1F5"/>
    <w:rsid w:val="00E40225"/>
    <w:rsid w:val="00E4024D"/>
    <w:rsid w:val="00E402B7"/>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CFC"/>
    <w:rsid w:val="00E40D02"/>
    <w:rsid w:val="00E40D1C"/>
    <w:rsid w:val="00E40D25"/>
    <w:rsid w:val="00E40D4C"/>
    <w:rsid w:val="00E40D75"/>
    <w:rsid w:val="00E40DC3"/>
    <w:rsid w:val="00E40DE6"/>
    <w:rsid w:val="00E40DF1"/>
    <w:rsid w:val="00E40E00"/>
    <w:rsid w:val="00E40E36"/>
    <w:rsid w:val="00E40E68"/>
    <w:rsid w:val="00E40E8D"/>
    <w:rsid w:val="00E40EE8"/>
    <w:rsid w:val="00E40EED"/>
    <w:rsid w:val="00E40F3F"/>
    <w:rsid w:val="00E40F40"/>
    <w:rsid w:val="00E40F4B"/>
    <w:rsid w:val="00E40F69"/>
    <w:rsid w:val="00E40FC4"/>
    <w:rsid w:val="00E40FD2"/>
    <w:rsid w:val="00E4103D"/>
    <w:rsid w:val="00E4105E"/>
    <w:rsid w:val="00E41071"/>
    <w:rsid w:val="00E41084"/>
    <w:rsid w:val="00E4109D"/>
    <w:rsid w:val="00E4110E"/>
    <w:rsid w:val="00E4111C"/>
    <w:rsid w:val="00E41147"/>
    <w:rsid w:val="00E41189"/>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7FB"/>
    <w:rsid w:val="00E41800"/>
    <w:rsid w:val="00E4182C"/>
    <w:rsid w:val="00E41875"/>
    <w:rsid w:val="00E418B2"/>
    <w:rsid w:val="00E418B4"/>
    <w:rsid w:val="00E418C6"/>
    <w:rsid w:val="00E418DB"/>
    <w:rsid w:val="00E41942"/>
    <w:rsid w:val="00E41976"/>
    <w:rsid w:val="00E419BE"/>
    <w:rsid w:val="00E419E4"/>
    <w:rsid w:val="00E419FB"/>
    <w:rsid w:val="00E41A1E"/>
    <w:rsid w:val="00E41A22"/>
    <w:rsid w:val="00E41A7D"/>
    <w:rsid w:val="00E41A85"/>
    <w:rsid w:val="00E41A98"/>
    <w:rsid w:val="00E41AAB"/>
    <w:rsid w:val="00E41AE9"/>
    <w:rsid w:val="00E41AF2"/>
    <w:rsid w:val="00E41B1F"/>
    <w:rsid w:val="00E41B82"/>
    <w:rsid w:val="00E41B9D"/>
    <w:rsid w:val="00E41BD8"/>
    <w:rsid w:val="00E41BF7"/>
    <w:rsid w:val="00E41C04"/>
    <w:rsid w:val="00E41C0D"/>
    <w:rsid w:val="00E41C63"/>
    <w:rsid w:val="00E41C68"/>
    <w:rsid w:val="00E41C6E"/>
    <w:rsid w:val="00E41C8E"/>
    <w:rsid w:val="00E41CAB"/>
    <w:rsid w:val="00E41D27"/>
    <w:rsid w:val="00E41D61"/>
    <w:rsid w:val="00E41D6D"/>
    <w:rsid w:val="00E41DCE"/>
    <w:rsid w:val="00E41DD8"/>
    <w:rsid w:val="00E41DE1"/>
    <w:rsid w:val="00E41E06"/>
    <w:rsid w:val="00E41E65"/>
    <w:rsid w:val="00E41E79"/>
    <w:rsid w:val="00E41EBA"/>
    <w:rsid w:val="00E41ECC"/>
    <w:rsid w:val="00E41F42"/>
    <w:rsid w:val="00E41F59"/>
    <w:rsid w:val="00E41F89"/>
    <w:rsid w:val="00E41F9C"/>
    <w:rsid w:val="00E41FC3"/>
    <w:rsid w:val="00E41FC4"/>
    <w:rsid w:val="00E4201C"/>
    <w:rsid w:val="00E4203D"/>
    <w:rsid w:val="00E420A9"/>
    <w:rsid w:val="00E420EC"/>
    <w:rsid w:val="00E42111"/>
    <w:rsid w:val="00E42197"/>
    <w:rsid w:val="00E421B5"/>
    <w:rsid w:val="00E421D2"/>
    <w:rsid w:val="00E421DA"/>
    <w:rsid w:val="00E421F1"/>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9F2"/>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A5"/>
    <w:rsid w:val="00E42DCB"/>
    <w:rsid w:val="00E42E01"/>
    <w:rsid w:val="00E42E08"/>
    <w:rsid w:val="00E42E3F"/>
    <w:rsid w:val="00E42E88"/>
    <w:rsid w:val="00E42E97"/>
    <w:rsid w:val="00E42EAE"/>
    <w:rsid w:val="00E42EC2"/>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34"/>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4E"/>
    <w:rsid w:val="00E43755"/>
    <w:rsid w:val="00E43768"/>
    <w:rsid w:val="00E4376B"/>
    <w:rsid w:val="00E437F5"/>
    <w:rsid w:val="00E43814"/>
    <w:rsid w:val="00E4381A"/>
    <w:rsid w:val="00E4387F"/>
    <w:rsid w:val="00E43888"/>
    <w:rsid w:val="00E438AE"/>
    <w:rsid w:val="00E43984"/>
    <w:rsid w:val="00E43A23"/>
    <w:rsid w:val="00E43B1D"/>
    <w:rsid w:val="00E43B35"/>
    <w:rsid w:val="00E43B80"/>
    <w:rsid w:val="00E43BCA"/>
    <w:rsid w:val="00E43BD1"/>
    <w:rsid w:val="00E43BF0"/>
    <w:rsid w:val="00E43C0D"/>
    <w:rsid w:val="00E43C1E"/>
    <w:rsid w:val="00E43C68"/>
    <w:rsid w:val="00E43C7C"/>
    <w:rsid w:val="00E43D7D"/>
    <w:rsid w:val="00E43D93"/>
    <w:rsid w:val="00E43DD2"/>
    <w:rsid w:val="00E43DEB"/>
    <w:rsid w:val="00E43E00"/>
    <w:rsid w:val="00E43EB0"/>
    <w:rsid w:val="00E43F03"/>
    <w:rsid w:val="00E43F96"/>
    <w:rsid w:val="00E43FA9"/>
    <w:rsid w:val="00E43FAD"/>
    <w:rsid w:val="00E44049"/>
    <w:rsid w:val="00E44075"/>
    <w:rsid w:val="00E440A7"/>
    <w:rsid w:val="00E440D5"/>
    <w:rsid w:val="00E440DE"/>
    <w:rsid w:val="00E440F5"/>
    <w:rsid w:val="00E4415D"/>
    <w:rsid w:val="00E441D2"/>
    <w:rsid w:val="00E441D5"/>
    <w:rsid w:val="00E441FB"/>
    <w:rsid w:val="00E44200"/>
    <w:rsid w:val="00E4420D"/>
    <w:rsid w:val="00E44238"/>
    <w:rsid w:val="00E44286"/>
    <w:rsid w:val="00E442F5"/>
    <w:rsid w:val="00E442FE"/>
    <w:rsid w:val="00E44353"/>
    <w:rsid w:val="00E443BB"/>
    <w:rsid w:val="00E443D5"/>
    <w:rsid w:val="00E4449C"/>
    <w:rsid w:val="00E44527"/>
    <w:rsid w:val="00E44531"/>
    <w:rsid w:val="00E44546"/>
    <w:rsid w:val="00E44557"/>
    <w:rsid w:val="00E445A0"/>
    <w:rsid w:val="00E445A3"/>
    <w:rsid w:val="00E445B4"/>
    <w:rsid w:val="00E44628"/>
    <w:rsid w:val="00E44666"/>
    <w:rsid w:val="00E4469D"/>
    <w:rsid w:val="00E446A4"/>
    <w:rsid w:val="00E4470D"/>
    <w:rsid w:val="00E44767"/>
    <w:rsid w:val="00E44789"/>
    <w:rsid w:val="00E447B5"/>
    <w:rsid w:val="00E447FF"/>
    <w:rsid w:val="00E44806"/>
    <w:rsid w:val="00E4484D"/>
    <w:rsid w:val="00E4486F"/>
    <w:rsid w:val="00E448A9"/>
    <w:rsid w:val="00E448AC"/>
    <w:rsid w:val="00E448B6"/>
    <w:rsid w:val="00E4492B"/>
    <w:rsid w:val="00E4492C"/>
    <w:rsid w:val="00E4493C"/>
    <w:rsid w:val="00E4496A"/>
    <w:rsid w:val="00E44983"/>
    <w:rsid w:val="00E449A5"/>
    <w:rsid w:val="00E449AF"/>
    <w:rsid w:val="00E44A00"/>
    <w:rsid w:val="00E44A0D"/>
    <w:rsid w:val="00E44A1A"/>
    <w:rsid w:val="00E44A7C"/>
    <w:rsid w:val="00E44AEC"/>
    <w:rsid w:val="00E44B17"/>
    <w:rsid w:val="00E44B1B"/>
    <w:rsid w:val="00E44B1C"/>
    <w:rsid w:val="00E44B4B"/>
    <w:rsid w:val="00E44B69"/>
    <w:rsid w:val="00E44B75"/>
    <w:rsid w:val="00E44BA6"/>
    <w:rsid w:val="00E44C00"/>
    <w:rsid w:val="00E44C44"/>
    <w:rsid w:val="00E44C6B"/>
    <w:rsid w:val="00E44C98"/>
    <w:rsid w:val="00E44CBC"/>
    <w:rsid w:val="00E44CC4"/>
    <w:rsid w:val="00E44CCB"/>
    <w:rsid w:val="00E44D2B"/>
    <w:rsid w:val="00E44D68"/>
    <w:rsid w:val="00E44D8E"/>
    <w:rsid w:val="00E44DB1"/>
    <w:rsid w:val="00E44DCA"/>
    <w:rsid w:val="00E44DE5"/>
    <w:rsid w:val="00E44E41"/>
    <w:rsid w:val="00E44E54"/>
    <w:rsid w:val="00E44F74"/>
    <w:rsid w:val="00E44F95"/>
    <w:rsid w:val="00E44FF2"/>
    <w:rsid w:val="00E45015"/>
    <w:rsid w:val="00E45039"/>
    <w:rsid w:val="00E45059"/>
    <w:rsid w:val="00E4506C"/>
    <w:rsid w:val="00E45077"/>
    <w:rsid w:val="00E45144"/>
    <w:rsid w:val="00E4515A"/>
    <w:rsid w:val="00E451B1"/>
    <w:rsid w:val="00E451C0"/>
    <w:rsid w:val="00E45238"/>
    <w:rsid w:val="00E45248"/>
    <w:rsid w:val="00E4530D"/>
    <w:rsid w:val="00E45311"/>
    <w:rsid w:val="00E45324"/>
    <w:rsid w:val="00E4533B"/>
    <w:rsid w:val="00E45340"/>
    <w:rsid w:val="00E45361"/>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7C"/>
    <w:rsid w:val="00E45589"/>
    <w:rsid w:val="00E455DC"/>
    <w:rsid w:val="00E455F2"/>
    <w:rsid w:val="00E45693"/>
    <w:rsid w:val="00E45694"/>
    <w:rsid w:val="00E4569E"/>
    <w:rsid w:val="00E456E1"/>
    <w:rsid w:val="00E45761"/>
    <w:rsid w:val="00E4576A"/>
    <w:rsid w:val="00E45785"/>
    <w:rsid w:val="00E4579C"/>
    <w:rsid w:val="00E457B7"/>
    <w:rsid w:val="00E457F6"/>
    <w:rsid w:val="00E458A9"/>
    <w:rsid w:val="00E458C2"/>
    <w:rsid w:val="00E458EC"/>
    <w:rsid w:val="00E45923"/>
    <w:rsid w:val="00E4594B"/>
    <w:rsid w:val="00E45955"/>
    <w:rsid w:val="00E4595D"/>
    <w:rsid w:val="00E45991"/>
    <w:rsid w:val="00E459A8"/>
    <w:rsid w:val="00E459DD"/>
    <w:rsid w:val="00E45A2B"/>
    <w:rsid w:val="00E45A3B"/>
    <w:rsid w:val="00E45A50"/>
    <w:rsid w:val="00E45AC0"/>
    <w:rsid w:val="00E45B01"/>
    <w:rsid w:val="00E45B0B"/>
    <w:rsid w:val="00E45B13"/>
    <w:rsid w:val="00E45B9C"/>
    <w:rsid w:val="00E45C1C"/>
    <w:rsid w:val="00E45C4D"/>
    <w:rsid w:val="00E45C99"/>
    <w:rsid w:val="00E45DD6"/>
    <w:rsid w:val="00E45DE0"/>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2"/>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BB"/>
    <w:rsid w:val="00E468E0"/>
    <w:rsid w:val="00E468FD"/>
    <w:rsid w:val="00E46919"/>
    <w:rsid w:val="00E46985"/>
    <w:rsid w:val="00E469C2"/>
    <w:rsid w:val="00E46A15"/>
    <w:rsid w:val="00E46A23"/>
    <w:rsid w:val="00E46A7F"/>
    <w:rsid w:val="00E46B10"/>
    <w:rsid w:val="00E46B4A"/>
    <w:rsid w:val="00E46B6A"/>
    <w:rsid w:val="00E46B7D"/>
    <w:rsid w:val="00E46B8E"/>
    <w:rsid w:val="00E46C12"/>
    <w:rsid w:val="00E46C62"/>
    <w:rsid w:val="00E46CB4"/>
    <w:rsid w:val="00E46CCC"/>
    <w:rsid w:val="00E46CDE"/>
    <w:rsid w:val="00E46D13"/>
    <w:rsid w:val="00E46D30"/>
    <w:rsid w:val="00E46D37"/>
    <w:rsid w:val="00E46D54"/>
    <w:rsid w:val="00E46D63"/>
    <w:rsid w:val="00E46D91"/>
    <w:rsid w:val="00E46DB8"/>
    <w:rsid w:val="00E46E10"/>
    <w:rsid w:val="00E46E94"/>
    <w:rsid w:val="00E46EB6"/>
    <w:rsid w:val="00E46ED7"/>
    <w:rsid w:val="00E46F24"/>
    <w:rsid w:val="00E46F3C"/>
    <w:rsid w:val="00E46F51"/>
    <w:rsid w:val="00E46FB9"/>
    <w:rsid w:val="00E47024"/>
    <w:rsid w:val="00E47060"/>
    <w:rsid w:val="00E47098"/>
    <w:rsid w:val="00E4712E"/>
    <w:rsid w:val="00E47130"/>
    <w:rsid w:val="00E47131"/>
    <w:rsid w:val="00E47133"/>
    <w:rsid w:val="00E4714C"/>
    <w:rsid w:val="00E47189"/>
    <w:rsid w:val="00E47200"/>
    <w:rsid w:val="00E4720C"/>
    <w:rsid w:val="00E4730D"/>
    <w:rsid w:val="00E47338"/>
    <w:rsid w:val="00E473DF"/>
    <w:rsid w:val="00E473F8"/>
    <w:rsid w:val="00E47434"/>
    <w:rsid w:val="00E474B0"/>
    <w:rsid w:val="00E474C7"/>
    <w:rsid w:val="00E47521"/>
    <w:rsid w:val="00E47525"/>
    <w:rsid w:val="00E47549"/>
    <w:rsid w:val="00E4757B"/>
    <w:rsid w:val="00E475A4"/>
    <w:rsid w:val="00E475F1"/>
    <w:rsid w:val="00E47651"/>
    <w:rsid w:val="00E4766E"/>
    <w:rsid w:val="00E476B9"/>
    <w:rsid w:val="00E476BB"/>
    <w:rsid w:val="00E476E5"/>
    <w:rsid w:val="00E47704"/>
    <w:rsid w:val="00E4776A"/>
    <w:rsid w:val="00E477A2"/>
    <w:rsid w:val="00E477AA"/>
    <w:rsid w:val="00E477B2"/>
    <w:rsid w:val="00E477FC"/>
    <w:rsid w:val="00E4787E"/>
    <w:rsid w:val="00E47882"/>
    <w:rsid w:val="00E478E7"/>
    <w:rsid w:val="00E4799B"/>
    <w:rsid w:val="00E47A6C"/>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17"/>
    <w:rsid w:val="00E47D7D"/>
    <w:rsid w:val="00E47D83"/>
    <w:rsid w:val="00E47DB8"/>
    <w:rsid w:val="00E47E2E"/>
    <w:rsid w:val="00E47E3A"/>
    <w:rsid w:val="00E47E83"/>
    <w:rsid w:val="00E47ECD"/>
    <w:rsid w:val="00E47ED8"/>
    <w:rsid w:val="00E47F31"/>
    <w:rsid w:val="00E47F39"/>
    <w:rsid w:val="00E47F6C"/>
    <w:rsid w:val="00E47F81"/>
    <w:rsid w:val="00E50062"/>
    <w:rsid w:val="00E50064"/>
    <w:rsid w:val="00E50098"/>
    <w:rsid w:val="00E50099"/>
    <w:rsid w:val="00E500A1"/>
    <w:rsid w:val="00E5013D"/>
    <w:rsid w:val="00E50176"/>
    <w:rsid w:val="00E50179"/>
    <w:rsid w:val="00E501A2"/>
    <w:rsid w:val="00E5020F"/>
    <w:rsid w:val="00E50250"/>
    <w:rsid w:val="00E50294"/>
    <w:rsid w:val="00E502D7"/>
    <w:rsid w:val="00E50320"/>
    <w:rsid w:val="00E5042C"/>
    <w:rsid w:val="00E5042D"/>
    <w:rsid w:val="00E50449"/>
    <w:rsid w:val="00E504B8"/>
    <w:rsid w:val="00E504BA"/>
    <w:rsid w:val="00E50500"/>
    <w:rsid w:val="00E5050E"/>
    <w:rsid w:val="00E50512"/>
    <w:rsid w:val="00E50588"/>
    <w:rsid w:val="00E505CB"/>
    <w:rsid w:val="00E505E5"/>
    <w:rsid w:val="00E506E9"/>
    <w:rsid w:val="00E506EC"/>
    <w:rsid w:val="00E5075B"/>
    <w:rsid w:val="00E5075E"/>
    <w:rsid w:val="00E507A0"/>
    <w:rsid w:val="00E5082B"/>
    <w:rsid w:val="00E50838"/>
    <w:rsid w:val="00E50852"/>
    <w:rsid w:val="00E50877"/>
    <w:rsid w:val="00E5089D"/>
    <w:rsid w:val="00E508BC"/>
    <w:rsid w:val="00E508EC"/>
    <w:rsid w:val="00E508FD"/>
    <w:rsid w:val="00E509BD"/>
    <w:rsid w:val="00E50A1D"/>
    <w:rsid w:val="00E50A9F"/>
    <w:rsid w:val="00E50AFD"/>
    <w:rsid w:val="00E50B05"/>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2E"/>
    <w:rsid w:val="00E50D64"/>
    <w:rsid w:val="00E50D6D"/>
    <w:rsid w:val="00E50DD7"/>
    <w:rsid w:val="00E50DDC"/>
    <w:rsid w:val="00E50E59"/>
    <w:rsid w:val="00E50E76"/>
    <w:rsid w:val="00E50EA0"/>
    <w:rsid w:val="00E50EF4"/>
    <w:rsid w:val="00E50F04"/>
    <w:rsid w:val="00E50F15"/>
    <w:rsid w:val="00E50F1B"/>
    <w:rsid w:val="00E50F1D"/>
    <w:rsid w:val="00E50F4F"/>
    <w:rsid w:val="00E50F9C"/>
    <w:rsid w:val="00E50FD8"/>
    <w:rsid w:val="00E51060"/>
    <w:rsid w:val="00E510CE"/>
    <w:rsid w:val="00E510FE"/>
    <w:rsid w:val="00E51128"/>
    <w:rsid w:val="00E511A9"/>
    <w:rsid w:val="00E511AC"/>
    <w:rsid w:val="00E511B2"/>
    <w:rsid w:val="00E5120B"/>
    <w:rsid w:val="00E51228"/>
    <w:rsid w:val="00E5124D"/>
    <w:rsid w:val="00E5128B"/>
    <w:rsid w:val="00E512F8"/>
    <w:rsid w:val="00E51329"/>
    <w:rsid w:val="00E51345"/>
    <w:rsid w:val="00E513F4"/>
    <w:rsid w:val="00E514A5"/>
    <w:rsid w:val="00E514C4"/>
    <w:rsid w:val="00E514E4"/>
    <w:rsid w:val="00E514E7"/>
    <w:rsid w:val="00E514FC"/>
    <w:rsid w:val="00E5151E"/>
    <w:rsid w:val="00E51556"/>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62"/>
    <w:rsid w:val="00E51888"/>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9A"/>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2D"/>
    <w:rsid w:val="00E520F1"/>
    <w:rsid w:val="00E52120"/>
    <w:rsid w:val="00E52163"/>
    <w:rsid w:val="00E5216D"/>
    <w:rsid w:val="00E52181"/>
    <w:rsid w:val="00E521AD"/>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6E0"/>
    <w:rsid w:val="00E52701"/>
    <w:rsid w:val="00E52725"/>
    <w:rsid w:val="00E52747"/>
    <w:rsid w:val="00E52774"/>
    <w:rsid w:val="00E5277F"/>
    <w:rsid w:val="00E52788"/>
    <w:rsid w:val="00E527D2"/>
    <w:rsid w:val="00E52880"/>
    <w:rsid w:val="00E528C9"/>
    <w:rsid w:val="00E52975"/>
    <w:rsid w:val="00E5297A"/>
    <w:rsid w:val="00E5297F"/>
    <w:rsid w:val="00E52A03"/>
    <w:rsid w:val="00E52A6B"/>
    <w:rsid w:val="00E52AA4"/>
    <w:rsid w:val="00E52AB5"/>
    <w:rsid w:val="00E52ABD"/>
    <w:rsid w:val="00E52B02"/>
    <w:rsid w:val="00E52B0C"/>
    <w:rsid w:val="00E52B0D"/>
    <w:rsid w:val="00E52B12"/>
    <w:rsid w:val="00E52B18"/>
    <w:rsid w:val="00E52B56"/>
    <w:rsid w:val="00E52B94"/>
    <w:rsid w:val="00E52BAE"/>
    <w:rsid w:val="00E52BC4"/>
    <w:rsid w:val="00E52BDE"/>
    <w:rsid w:val="00E52BEA"/>
    <w:rsid w:val="00E52BEF"/>
    <w:rsid w:val="00E52BF7"/>
    <w:rsid w:val="00E52C13"/>
    <w:rsid w:val="00E52C95"/>
    <w:rsid w:val="00E52CAF"/>
    <w:rsid w:val="00E52CBD"/>
    <w:rsid w:val="00E52D66"/>
    <w:rsid w:val="00E52D6A"/>
    <w:rsid w:val="00E52D6D"/>
    <w:rsid w:val="00E52DE2"/>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48"/>
    <w:rsid w:val="00E53434"/>
    <w:rsid w:val="00E53474"/>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DB"/>
    <w:rsid w:val="00E539F1"/>
    <w:rsid w:val="00E53A28"/>
    <w:rsid w:val="00E53A31"/>
    <w:rsid w:val="00E53A5D"/>
    <w:rsid w:val="00E53ADD"/>
    <w:rsid w:val="00E53AE0"/>
    <w:rsid w:val="00E53B3E"/>
    <w:rsid w:val="00E53B66"/>
    <w:rsid w:val="00E53B6D"/>
    <w:rsid w:val="00E53BA8"/>
    <w:rsid w:val="00E53BBF"/>
    <w:rsid w:val="00E53BD6"/>
    <w:rsid w:val="00E53C2E"/>
    <w:rsid w:val="00E53C32"/>
    <w:rsid w:val="00E53C4F"/>
    <w:rsid w:val="00E53CFE"/>
    <w:rsid w:val="00E53D6D"/>
    <w:rsid w:val="00E53DB7"/>
    <w:rsid w:val="00E53DF9"/>
    <w:rsid w:val="00E53E25"/>
    <w:rsid w:val="00E53E27"/>
    <w:rsid w:val="00E53E43"/>
    <w:rsid w:val="00E53EA1"/>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0FA"/>
    <w:rsid w:val="00E5412F"/>
    <w:rsid w:val="00E54173"/>
    <w:rsid w:val="00E541A1"/>
    <w:rsid w:val="00E541B2"/>
    <w:rsid w:val="00E54220"/>
    <w:rsid w:val="00E54228"/>
    <w:rsid w:val="00E54263"/>
    <w:rsid w:val="00E5428C"/>
    <w:rsid w:val="00E542A2"/>
    <w:rsid w:val="00E542C0"/>
    <w:rsid w:val="00E542C1"/>
    <w:rsid w:val="00E542D6"/>
    <w:rsid w:val="00E54313"/>
    <w:rsid w:val="00E54320"/>
    <w:rsid w:val="00E54360"/>
    <w:rsid w:val="00E54384"/>
    <w:rsid w:val="00E5438A"/>
    <w:rsid w:val="00E54394"/>
    <w:rsid w:val="00E543BD"/>
    <w:rsid w:val="00E5440C"/>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5F"/>
    <w:rsid w:val="00E5496E"/>
    <w:rsid w:val="00E5496F"/>
    <w:rsid w:val="00E54975"/>
    <w:rsid w:val="00E54994"/>
    <w:rsid w:val="00E54A88"/>
    <w:rsid w:val="00E54A96"/>
    <w:rsid w:val="00E54AF8"/>
    <w:rsid w:val="00E54B0D"/>
    <w:rsid w:val="00E54B10"/>
    <w:rsid w:val="00E54B31"/>
    <w:rsid w:val="00E54B98"/>
    <w:rsid w:val="00E54B9A"/>
    <w:rsid w:val="00E54BCA"/>
    <w:rsid w:val="00E54BF0"/>
    <w:rsid w:val="00E54C3E"/>
    <w:rsid w:val="00E54C65"/>
    <w:rsid w:val="00E54C95"/>
    <w:rsid w:val="00E54CFC"/>
    <w:rsid w:val="00E54D67"/>
    <w:rsid w:val="00E54D97"/>
    <w:rsid w:val="00E54E8B"/>
    <w:rsid w:val="00E54ED7"/>
    <w:rsid w:val="00E54EE0"/>
    <w:rsid w:val="00E54F13"/>
    <w:rsid w:val="00E54F74"/>
    <w:rsid w:val="00E54F7D"/>
    <w:rsid w:val="00E54FB1"/>
    <w:rsid w:val="00E54FB4"/>
    <w:rsid w:val="00E54FC5"/>
    <w:rsid w:val="00E54FFC"/>
    <w:rsid w:val="00E55014"/>
    <w:rsid w:val="00E5507F"/>
    <w:rsid w:val="00E550A8"/>
    <w:rsid w:val="00E550B8"/>
    <w:rsid w:val="00E550D2"/>
    <w:rsid w:val="00E550D8"/>
    <w:rsid w:val="00E550DB"/>
    <w:rsid w:val="00E550E0"/>
    <w:rsid w:val="00E550F8"/>
    <w:rsid w:val="00E550FC"/>
    <w:rsid w:val="00E55180"/>
    <w:rsid w:val="00E5523A"/>
    <w:rsid w:val="00E5523F"/>
    <w:rsid w:val="00E55243"/>
    <w:rsid w:val="00E55249"/>
    <w:rsid w:val="00E55264"/>
    <w:rsid w:val="00E55291"/>
    <w:rsid w:val="00E55307"/>
    <w:rsid w:val="00E55324"/>
    <w:rsid w:val="00E55329"/>
    <w:rsid w:val="00E5533D"/>
    <w:rsid w:val="00E5533E"/>
    <w:rsid w:val="00E55440"/>
    <w:rsid w:val="00E55441"/>
    <w:rsid w:val="00E554BD"/>
    <w:rsid w:val="00E554DD"/>
    <w:rsid w:val="00E554EF"/>
    <w:rsid w:val="00E55514"/>
    <w:rsid w:val="00E5553E"/>
    <w:rsid w:val="00E55543"/>
    <w:rsid w:val="00E5555A"/>
    <w:rsid w:val="00E5556F"/>
    <w:rsid w:val="00E55574"/>
    <w:rsid w:val="00E555C7"/>
    <w:rsid w:val="00E5561C"/>
    <w:rsid w:val="00E5562F"/>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59"/>
    <w:rsid w:val="00E55B8A"/>
    <w:rsid w:val="00E55BC8"/>
    <w:rsid w:val="00E55C31"/>
    <w:rsid w:val="00E55C85"/>
    <w:rsid w:val="00E55CE6"/>
    <w:rsid w:val="00E55D19"/>
    <w:rsid w:val="00E55D9A"/>
    <w:rsid w:val="00E55DB1"/>
    <w:rsid w:val="00E55DD7"/>
    <w:rsid w:val="00E55DF9"/>
    <w:rsid w:val="00E55DFE"/>
    <w:rsid w:val="00E55E32"/>
    <w:rsid w:val="00E55E3F"/>
    <w:rsid w:val="00E55E61"/>
    <w:rsid w:val="00E55EC5"/>
    <w:rsid w:val="00E55ED2"/>
    <w:rsid w:val="00E55F19"/>
    <w:rsid w:val="00E55F79"/>
    <w:rsid w:val="00E55F89"/>
    <w:rsid w:val="00E55F9D"/>
    <w:rsid w:val="00E55FAC"/>
    <w:rsid w:val="00E55FB0"/>
    <w:rsid w:val="00E56030"/>
    <w:rsid w:val="00E560B0"/>
    <w:rsid w:val="00E560C1"/>
    <w:rsid w:val="00E560E8"/>
    <w:rsid w:val="00E56140"/>
    <w:rsid w:val="00E5616E"/>
    <w:rsid w:val="00E56188"/>
    <w:rsid w:val="00E561CE"/>
    <w:rsid w:val="00E56212"/>
    <w:rsid w:val="00E5621C"/>
    <w:rsid w:val="00E56294"/>
    <w:rsid w:val="00E562AE"/>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91"/>
    <w:rsid w:val="00E565B6"/>
    <w:rsid w:val="00E565C8"/>
    <w:rsid w:val="00E565FB"/>
    <w:rsid w:val="00E56619"/>
    <w:rsid w:val="00E56641"/>
    <w:rsid w:val="00E5665A"/>
    <w:rsid w:val="00E56660"/>
    <w:rsid w:val="00E566DF"/>
    <w:rsid w:val="00E5673B"/>
    <w:rsid w:val="00E56899"/>
    <w:rsid w:val="00E568DE"/>
    <w:rsid w:val="00E56923"/>
    <w:rsid w:val="00E5696A"/>
    <w:rsid w:val="00E56971"/>
    <w:rsid w:val="00E56973"/>
    <w:rsid w:val="00E56981"/>
    <w:rsid w:val="00E569BF"/>
    <w:rsid w:val="00E569C2"/>
    <w:rsid w:val="00E569D5"/>
    <w:rsid w:val="00E569D6"/>
    <w:rsid w:val="00E569F4"/>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BF4"/>
    <w:rsid w:val="00E56CAF"/>
    <w:rsid w:val="00E56CC1"/>
    <w:rsid w:val="00E56D2F"/>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1A"/>
    <w:rsid w:val="00E57548"/>
    <w:rsid w:val="00E575C4"/>
    <w:rsid w:val="00E575D2"/>
    <w:rsid w:val="00E57603"/>
    <w:rsid w:val="00E57605"/>
    <w:rsid w:val="00E5761A"/>
    <w:rsid w:val="00E57674"/>
    <w:rsid w:val="00E576EE"/>
    <w:rsid w:val="00E5770F"/>
    <w:rsid w:val="00E57754"/>
    <w:rsid w:val="00E577A6"/>
    <w:rsid w:val="00E577D1"/>
    <w:rsid w:val="00E577DB"/>
    <w:rsid w:val="00E57807"/>
    <w:rsid w:val="00E57817"/>
    <w:rsid w:val="00E5782D"/>
    <w:rsid w:val="00E5787D"/>
    <w:rsid w:val="00E578D7"/>
    <w:rsid w:val="00E57906"/>
    <w:rsid w:val="00E5790B"/>
    <w:rsid w:val="00E57929"/>
    <w:rsid w:val="00E5792B"/>
    <w:rsid w:val="00E5795B"/>
    <w:rsid w:val="00E5798D"/>
    <w:rsid w:val="00E579C3"/>
    <w:rsid w:val="00E57A61"/>
    <w:rsid w:val="00E57A62"/>
    <w:rsid w:val="00E57A78"/>
    <w:rsid w:val="00E57AC8"/>
    <w:rsid w:val="00E57ACA"/>
    <w:rsid w:val="00E57AD3"/>
    <w:rsid w:val="00E57AE1"/>
    <w:rsid w:val="00E57AF6"/>
    <w:rsid w:val="00E57B01"/>
    <w:rsid w:val="00E57B40"/>
    <w:rsid w:val="00E57B51"/>
    <w:rsid w:val="00E57B5D"/>
    <w:rsid w:val="00E57B75"/>
    <w:rsid w:val="00E57B96"/>
    <w:rsid w:val="00E57BC4"/>
    <w:rsid w:val="00E57BFA"/>
    <w:rsid w:val="00E57C2E"/>
    <w:rsid w:val="00E57C4C"/>
    <w:rsid w:val="00E57CD0"/>
    <w:rsid w:val="00E57D66"/>
    <w:rsid w:val="00E57DB2"/>
    <w:rsid w:val="00E57DBC"/>
    <w:rsid w:val="00E57DF0"/>
    <w:rsid w:val="00E57E0F"/>
    <w:rsid w:val="00E57E2B"/>
    <w:rsid w:val="00E57E45"/>
    <w:rsid w:val="00E57E4C"/>
    <w:rsid w:val="00E57E7B"/>
    <w:rsid w:val="00E57F20"/>
    <w:rsid w:val="00E57FC0"/>
    <w:rsid w:val="00E57FFC"/>
    <w:rsid w:val="00E60022"/>
    <w:rsid w:val="00E6004D"/>
    <w:rsid w:val="00E6005F"/>
    <w:rsid w:val="00E60087"/>
    <w:rsid w:val="00E6008F"/>
    <w:rsid w:val="00E60095"/>
    <w:rsid w:val="00E600B2"/>
    <w:rsid w:val="00E60118"/>
    <w:rsid w:val="00E60120"/>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4B5"/>
    <w:rsid w:val="00E604B7"/>
    <w:rsid w:val="00E604F3"/>
    <w:rsid w:val="00E6051F"/>
    <w:rsid w:val="00E60543"/>
    <w:rsid w:val="00E6054E"/>
    <w:rsid w:val="00E605AC"/>
    <w:rsid w:val="00E605CC"/>
    <w:rsid w:val="00E605EB"/>
    <w:rsid w:val="00E605F4"/>
    <w:rsid w:val="00E6066E"/>
    <w:rsid w:val="00E606F6"/>
    <w:rsid w:val="00E606FD"/>
    <w:rsid w:val="00E60707"/>
    <w:rsid w:val="00E60742"/>
    <w:rsid w:val="00E6074D"/>
    <w:rsid w:val="00E60755"/>
    <w:rsid w:val="00E607F3"/>
    <w:rsid w:val="00E60863"/>
    <w:rsid w:val="00E608B8"/>
    <w:rsid w:val="00E608E2"/>
    <w:rsid w:val="00E608F8"/>
    <w:rsid w:val="00E60952"/>
    <w:rsid w:val="00E6098C"/>
    <w:rsid w:val="00E60A2B"/>
    <w:rsid w:val="00E60A8D"/>
    <w:rsid w:val="00E60AC7"/>
    <w:rsid w:val="00E60ADC"/>
    <w:rsid w:val="00E60AF4"/>
    <w:rsid w:val="00E60B05"/>
    <w:rsid w:val="00E60B0C"/>
    <w:rsid w:val="00E60B2E"/>
    <w:rsid w:val="00E60B63"/>
    <w:rsid w:val="00E60B8A"/>
    <w:rsid w:val="00E60BA0"/>
    <w:rsid w:val="00E60BA3"/>
    <w:rsid w:val="00E60BC9"/>
    <w:rsid w:val="00E60C0C"/>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0F"/>
    <w:rsid w:val="00E60F3F"/>
    <w:rsid w:val="00E60F68"/>
    <w:rsid w:val="00E60FF5"/>
    <w:rsid w:val="00E60FFA"/>
    <w:rsid w:val="00E61020"/>
    <w:rsid w:val="00E6106D"/>
    <w:rsid w:val="00E610A2"/>
    <w:rsid w:val="00E61105"/>
    <w:rsid w:val="00E6111D"/>
    <w:rsid w:val="00E6118A"/>
    <w:rsid w:val="00E6118F"/>
    <w:rsid w:val="00E611DF"/>
    <w:rsid w:val="00E61223"/>
    <w:rsid w:val="00E6122F"/>
    <w:rsid w:val="00E61258"/>
    <w:rsid w:val="00E6126A"/>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69F"/>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F4"/>
    <w:rsid w:val="00E61911"/>
    <w:rsid w:val="00E6195A"/>
    <w:rsid w:val="00E61988"/>
    <w:rsid w:val="00E61997"/>
    <w:rsid w:val="00E619CA"/>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CB6"/>
    <w:rsid w:val="00E61D35"/>
    <w:rsid w:val="00E61D7D"/>
    <w:rsid w:val="00E61D99"/>
    <w:rsid w:val="00E61DA9"/>
    <w:rsid w:val="00E61DCE"/>
    <w:rsid w:val="00E61E43"/>
    <w:rsid w:val="00E61E4D"/>
    <w:rsid w:val="00E61E52"/>
    <w:rsid w:val="00E61E57"/>
    <w:rsid w:val="00E61E76"/>
    <w:rsid w:val="00E61E85"/>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503"/>
    <w:rsid w:val="00E62525"/>
    <w:rsid w:val="00E62586"/>
    <w:rsid w:val="00E62654"/>
    <w:rsid w:val="00E6268F"/>
    <w:rsid w:val="00E62697"/>
    <w:rsid w:val="00E62720"/>
    <w:rsid w:val="00E62740"/>
    <w:rsid w:val="00E6275D"/>
    <w:rsid w:val="00E627AC"/>
    <w:rsid w:val="00E627BD"/>
    <w:rsid w:val="00E627DA"/>
    <w:rsid w:val="00E6284C"/>
    <w:rsid w:val="00E628B1"/>
    <w:rsid w:val="00E628FF"/>
    <w:rsid w:val="00E62933"/>
    <w:rsid w:val="00E62944"/>
    <w:rsid w:val="00E62995"/>
    <w:rsid w:val="00E629B6"/>
    <w:rsid w:val="00E629DE"/>
    <w:rsid w:val="00E629F4"/>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36"/>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BE"/>
    <w:rsid w:val="00E63418"/>
    <w:rsid w:val="00E6342D"/>
    <w:rsid w:val="00E63435"/>
    <w:rsid w:val="00E6345C"/>
    <w:rsid w:val="00E63469"/>
    <w:rsid w:val="00E634A5"/>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6E4"/>
    <w:rsid w:val="00E636FA"/>
    <w:rsid w:val="00E6378E"/>
    <w:rsid w:val="00E63794"/>
    <w:rsid w:val="00E6379F"/>
    <w:rsid w:val="00E637A0"/>
    <w:rsid w:val="00E637EB"/>
    <w:rsid w:val="00E637FB"/>
    <w:rsid w:val="00E63892"/>
    <w:rsid w:val="00E638BE"/>
    <w:rsid w:val="00E638EE"/>
    <w:rsid w:val="00E6395E"/>
    <w:rsid w:val="00E63977"/>
    <w:rsid w:val="00E639BC"/>
    <w:rsid w:val="00E63A96"/>
    <w:rsid w:val="00E63AB4"/>
    <w:rsid w:val="00E63AEF"/>
    <w:rsid w:val="00E63B2D"/>
    <w:rsid w:val="00E63B33"/>
    <w:rsid w:val="00E63B38"/>
    <w:rsid w:val="00E63B96"/>
    <w:rsid w:val="00E63BB6"/>
    <w:rsid w:val="00E63BD6"/>
    <w:rsid w:val="00E63BF1"/>
    <w:rsid w:val="00E63BF4"/>
    <w:rsid w:val="00E63C21"/>
    <w:rsid w:val="00E63C44"/>
    <w:rsid w:val="00E63C58"/>
    <w:rsid w:val="00E63C6D"/>
    <w:rsid w:val="00E63C85"/>
    <w:rsid w:val="00E63CE6"/>
    <w:rsid w:val="00E63CFA"/>
    <w:rsid w:val="00E63D11"/>
    <w:rsid w:val="00E63D1C"/>
    <w:rsid w:val="00E63D23"/>
    <w:rsid w:val="00E63D3A"/>
    <w:rsid w:val="00E63D53"/>
    <w:rsid w:val="00E63D78"/>
    <w:rsid w:val="00E63D84"/>
    <w:rsid w:val="00E63DCD"/>
    <w:rsid w:val="00E63E40"/>
    <w:rsid w:val="00E63E49"/>
    <w:rsid w:val="00E63E53"/>
    <w:rsid w:val="00E63F12"/>
    <w:rsid w:val="00E63F17"/>
    <w:rsid w:val="00E63FD0"/>
    <w:rsid w:val="00E63FD1"/>
    <w:rsid w:val="00E6402E"/>
    <w:rsid w:val="00E64147"/>
    <w:rsid w:val="00E64165"/>
    <w:rsid w:val="00E6416A"/>
    <w:rsid w:val="00E641AF"/>
    <w:rsid w:val="00E64204"/>
    <w:rsid w:val="00E6423D"/>
    <w:rsid w:val="00E64256"/>
    <w:rsid w:val="00E64269"/>
    <w:rsid w:val="00E64282"/>
    <w:rsid w:val="00E642C0"/>
    <w:rsid w:val="00E642D0"/>
    <w:rsid w:val="00E64329"/>
    <w:rsid w:val="00E643F5"/>
    <w:rsid w:val="00E643F9"/>
    <w:rsid w:val="00E64426"/>
    <w:rsid w:val="00E64444"/>
    <w:rsid w:val="00E64453"/>
    <w:rsid w:val="00E64497"/>
    <w:rsid w:val="00E644DD"/>
    <w:rsid w:val="00E644E0"/>
    <w:rsid w:val="00E6451E"/>
    <w:rsid w:val="00E6458C"/>
    <w:rsid w:val="00E645B6"/>
    <w:rsid w:val="00E645E4"/>
    <w:rsid w:val="00E645FF"/>
    <w:rsid w:val="00E64603"/>
    <w:rsid w:val="00E6460B"/>
    <w:rsid w:val="00E6462B"/>
    <w:rsid w:val="00E6462D"/>
    <w:rsid w:val="00E6463B"/>
    <w:rsid w:val="00E64689"/>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E"/>
    <w:rsid w:val="00E64E3F"/>
    <w:rsid w:val="00E64E41"/>
    <w:rsid w:val="00E64E99"/>
    <w:rsid w:val="00E64EAE"/>
    <w:rsid w:val="00E64EB6"/>
    <w:rsid w:val="00E64EEA"/>
    <w:rsid w:val="00E64EF7"/>
    <w:rsid w:val="00E64F05"/>
    <w:rsid w:val="00E64F5D"/>
    <w:rsid w:val="00E64F79"/>
    <w:rsid w:val="00E64F8C"/>
    <w:rsid w:val="00E64F95"/>
    <w:rsid w:val="00E64FA6"/>
    <w:rsid w:val="00E64FFD"/>
    <w:rsid w:val="00E65029"/>
    <w:rsid w:val="00E6502D"/>
    <w:rsid w:val="00E65050"/>
    <w:rsid w:val="00E65062"/>
    <w:rsid w:val="00E65079"/>
    <w:rsid w:val="00E6508E"/>
    <w:rsid w:val="00E650A9"/>
    <w:rsid w:val="00E65121"/>
    <w:rsid w:val="00E6514B"/>
    <w:rsid w:val="00E65178"/>
    <w:rsid w:val="00E65188"/>
    <w:rsid w:val="00E651D4"/>
    <w:rsid w:val="00E651DC"/>
    <w:rsid w:val="00E651F0"/>
    <w:rsid w:val="00E65248"/>
    <w:rsid w:val="00E6524D"/>
    <w:rsid w:val="00E65261"/>
    <w:rsid w:val="00E65297"/>
    <w:rsid w:val="00E6529A"/>
    <w:rsid w:val="00E652DA"/>
    <w:rsid w:val="00E652DD"/>
    <w:rsid w:val="00E652F9"/>
    <w:rsid w:val="00E65336"/>
    <w:rsid w:val="00E65365"/>
    <w:rsid w:val="00E653BA"/>
    <w:rsid w:val="00E65408"/>
    <w:rsid w:val="00E65412"/>
    <w:rsid w:val="00E6542A"/>
    <w:rsid w:val="00E654F5"/>
    <w:rsid w:val="00E6550A"/>
    <w:rsid w:val="00E65520"/>
    <w:rsid w:val="00E655DA"/>
    <w:rsid w:val="00E656C8"/>
    <w:rsid w:val="00E656D4"/>
    <w:rsid w:val="00E656E8"/>
    <w:rsid w:val="00E6571D"/>
    <w:rsid w:val="00E6576D"/>
    <w:rsid w:val="00E65775"/>
    <w:rsid w:val="00E65783"/>
    <w:rsid w:val="00E65806"/>
    <w:rsid w:val="00E6580D"/>
    <w:rsid w:val="00E65881"/>
    <w:rsid w:val="00E6588C"/>
    <w:rsid w:val="00E658A0"/>
    <w:rsid w:val="00E658B2"/>
    <w:rsid w:val="00E6592A"/>
    <w:rsid w:val="00E6595E"/>
    <w:rsid w:val="00E659C4"/>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A3"/>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297"/>
    <w:rsid w:val="00E66373"/>
    <w:rsid w:val="00E66399"/>
    <w:rsid w:val="00E6639B"/>
    <w:rsid w:val="00E663A0"/>
    <w:rsid w:val="00E663D8"/>
    <w:rsid w:val="00E663F2"/>
    <w:rsid w:val="00E663F5"/>
    <w:rsid w:val="00E6644D"/>
    <w:rsid w:val="00E664AC"/>
    <w:rsid w:val="00E664D9"/>
    <w:rsid w:val="00E664DB"/>
    <w:rsid w:val="00E6658C"/>
    <w:rsid w:val="00E66595"/>
    <w:rsid w:val="00E665F4"/>
    <w:rsid w:val="00E6660E"/>
    <w:rsid w:val="00E6668E"/>
    <w:rsid w:val="00E666F7"/>
    <w:rsid w:val="00E66756"/>
    <w:rsid w:val="00E66795"/>
    <w:rsid w:val="00E667BF"/>
    <w:rsid w:val="00E667C5"/>
    <w:rsid w:val="00E667DB"/>
    <w:rsid w:val="00E66803"/>
    <w:rsid w:val="00E6685C"/>
    <w:rsid w:val="00E66867"/>
    <w:rsid w:val="00E66884"/>
    <w:rsid w:val="00E66897"/>
    <w:rsid w:val="00E668E3"/>
    <w:rsid w:val="00E668E9"/>
    <w:rsid w:val="00E668EF"/>
    <w:rsid w:val="00E66944"/>
    <w:rsid w:val="00E669DE"/>
    <w:rsid w:val="00E669DF"/>
    <w:rsid w:val="00E669E2"/>
    <w:rsid w:val="00E669F3"/>
    <w:rsid w:val="00E66A31"/>
    <w:rsid w:val="00E66A3F"/>
    <w:rsid w:val="00E66AC2"/>
    <w:rsid w:val="00E66AD0"/>
    <w:rsid w:val="00E66ADC"/>
    <w:rsid w:val="00E66AEC"/>
    <w:rsid w:val="00E66AF6"/>
    <w:rsid w:val="00E66AFA"/>
    <w:rsid w:val="00E66B3A"/>
    <w:rsid w:val="00E66B7D"/>
    <w:rsid w:val="00E66B93"/>
    <w:rsid w:val="00E66BAA"/>
    <w:rsid w:val="00E66BB8"/>
    <w:rsid w:val="00E66BE7"/>
    <w:rsid w:val="00E66C31"/>
    <w:rsid w:val="00E66C39"/>
    <w:rsid w:val="00E66C4E"/>
    <w:rsid w:val="00E66C61"/>
    <w:rsid w:val="00E66C81"/>
    <w:rsid w:val="00E66C94"/>
    <w:rsid w:val="00E66C9E"/>
    <w:rsid w:val="00E66CB7"/>
    <w:rsid w:val="00E66D0A"/>
    <w:rsid w:val="00E66D6D"/>
    <w:rsid w:val="00E66DC2"/>
    <w:rsid w:val="00E66E21"/>
    <w:rsid w:val="00E66E9B"/>
    <w:rsid w:val="00E66EDF"/>
    <w:rsid w:val="00E66EF7"/>
    <w:rsid w:val="00E66F39"/>
    <w:rsid w:val="00E66F63"/>
    <w:rsid w:val="00E66FAB"/>
    <w:rsid w:val="00E66FBB"/>
    <w:rsid w:val="00E66FBE"/>
    <w:rsid w:val="00E67008"/>
    <w:rsid w:val="00E6705A"/>
    <w:rsid w:val="00E67076"/>
    <w:rsid w:val="00E67098"/>
    <w:rsid w:val="00E670A5"/>
    <w:rsid w:val="00E670CE"/>
    <w:rsid w:val="00E670D0"/>
    <w:rsid w:val="00E6714A"/>
    <w:rsid w:val="00E6719C"/>
    <w:rsid w:val="00E671A3"/>
    <w:rsid w:val="00E671C3"/>
    <w:rsid w:val="00E671F0"/>
    <w:rsid w:val="00E67214"/>
    <w:rsid w:val="00E672B0"/>
    <w:rsid w:val="00E67341"/>
    <w:rsid w:val="00E673E3"/>
    <w:rsid w:val="00E67408"/>
    <w:rsid w:val="00E6740E"/>
    <w:rsid w:val="00E67440"/>
    <w:rsid w:val="00E67466"/>
    <w:rsid w:val="00E6746F"/>
    <w:rsid w:val="00E67477"/>
    <w:rsid w:val="00E674C8"/>
    <w:rsid w:val="00E674E6"/>
    <w:rsid w:val="00E6751A"/>
    <w:rsid w:val="00E67525"/>
    <w:rsid w:val="00E67537"/>
    <w:rsid w:val="00E67554"/>
    <w:rsid w:val="00E67558"/>
    <w:rsid w:val="00E6756C"/>
    <w:rsid w:val="00E675B1"/>
    <w:rsid w:val="00E67688"/>
    <w:rsid w:val="00E6777D"/>
    <w:rsid w:val="00E677DF"/>
    <w:rsid w:val="00E6785A"/>
    <w:rsid w:val="00E67865"/>
    <w:rsid w:val="00E678C3"/>
    <w:rsid w:val="00E678D9"/>
    <w:rsid w:val="00E67907"/>
    <w:rsid w:val="00E67912"/>
    <w:rsid w:val="00E67977"/>
    <w:rsid w:val="00E67978"/>
    <w:rsid w:val="00E67997"/>
    <w:rsid w:val="00E67A2B"/>
    <w:rsid w:val="00E67A63"/>
    <w:rsid w:val="00E67A87"/>
    <w:rsid w:val="00E67B31"/>
    <w:rsid w:val="00E67B60"/>
    <w:rsid w:val="00E67BC1"/>
    <w:rsid w:val="00E67C42"/>
    <w:rsid w:val="00E67C57"/>
    <w:rsid w:val="00E67CA3"/>
    <w:rsid w:val="00E67CC3"/>
    <w:rsid w:val="00E67D2D"/>
    <w:rsid w:val="00E67D4E"/>
    <w:rsid w:val="00E67DAF"/>
    <w:rsid w:val="00E67DDD"/>
    <w:rsid w:val="00E67DDF"/>
    <w:rsid w:val="00E67DEE"/>
    <w:rsid w:val="00E67E08"/>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86"/>
    <w:rsid w:val="00E708BE"/>
    <w:rsid w:val="00E70901"/>
    <w:rsid w:val="00E70904"/>
    <w:rsid w:val="00E70909"/>
    <w:rsid w:val="00E70920"/>
    <w:rsid w:val="00E7092E"/>
    <w:rsid w:val="00E7095C"/>
    <w:rsid w:val="00E709AB"/>
    <w:rsid w:val="00E709EF"/>
    <w:rsid w:val="00E70A02"/>
    <w:rsid w:val="00E70A62"/>
    <w:rsid w:val="00E70A78"/>
    <w:rsid w:val="00E70A79"/>
    <w:rsid w:val="00E70AAD"/>
    <w:rsid w:val="00E70B12"/>
    <w:rsid w:val="00E70B24"/>
    <w:rsid w:val="00E70B41"/>
    <w:rsid w:val="00E70B7D"/>
    <w:rsid w:val="00E70BAC"/>
    <w:rsid w:val="00E70BF4"/>
    <w:rsid w:val="00E70C17"/>
    <w:rsid w:val="00E70C83"/>
    <w:rsid w:val="00E70C87"/>
    <w:rsid w:val="00E70D3A"/>
    <w:rsid w:val="00E70D4F"/>
    <w:rsid w:val="00E70D82"/>
    <w:rsid w:val="00E70DE0"/>
    <w:rsid w:val="00E70DE1"/>
    <w:rsid w:val="00E70EBD"/>
    <w:rsid w:val="00E70F24"/>
    <w:rsid w:val="00E70F45"/>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58"/>
    <w:rsid w:val="00E7129F"/>
    <w:rsid w:val="00E712B1"/>
    <w:rsid w:val="00E712DB"/>
    <w:rsid w:val="00E7139B"/>
    <w:rsid w:val="00E713B5"/>
    <w:rsid w:val="00E71470"/>
    <w:rsid w:val="00E71490"/>
    <w:rsid w:val="00E714AD"/>
    <w:rsid w:val="00E714B7"/>
    <w:rsid w:val="00E71537"/>
    <w:rsid w:val="00E71543"/>
    <w:rsid w:val="00E715AE"/>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BB"/>
    <w:rsid w:val="00E71AF1"/>
    <w:rsid w:val="00E71B08"/>
    <w:rsid w:val="00E71B0E"/>
    <w:rsid w:val="00E71B2A"/>
    <w:rsid w:val="00E71B8A"/>
    <w:rsid w:val="00E71BF9"/>
    <w:rsid w:val="00E71C0F"/>
    <w:rsid w:val="00E71C28"/>
    <w:rsid w:val="00E71C33"/>
    <w:rsid w:val="00E71C48"/>
    <w:rsid w:val="00E71C57"/>
    <w:rsid w:val="00E71D11"/>
    <w:rsid w:val="00E71D7C"/>
    <w:rsid w:val="00E71D8D"/>
    <w:rsid w:val="00E71DAC"/>
    <w:rsid w:val="00E71DB4"/>
    <w:rsid w:val="00E71DE5"/>
    <w:rsid w:val="00E71E14"/>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54"/>
    <w:rsid w:val="00E72173"/>
    <w:rsid w:val="00E7221F"/>
    <w:rsid w:val="00E7227F"/>
    <w:rsid w:val="00E722F4"/>
    <w:rsid w:val="00E72326"/>
    <w:rsid w:val="00E72375"/>
    <w:rsid w:val="00E7242E"/>
    <w:rsid w:val="00E72475"/>
    <w:rsid w:val="00E72496"/>
    <w:rsid w:val="00E7250A"/>
    <w:rsid w:val="00E72523"/>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48"/>
    <w:rsid w:val="00E72E4D"/>
    <w:rsid w:val="00E72E75"/>
    <w:rsid w:val="00E72E83"/>
    <w:rsid w:val="00E72EA6"/>
    <w:rsid w:val="00E72EC3"/>
    <w:rsid w:val="00E72EC4"/>
    <w:rsid w:val="00E72EE9"/>
    <w:rsid w:val="00E72F29"/>
    <w:rsid w:val="00E72F39"/>
    <w:rsid w:val="00E72F57"/>
    <w:rsid w:val="00E72F6D"/>
    <w:rsid w:val="00E72FCE"/>
    <w:rsid w:val="00E73075"/>
    <w:rsid w:val="00E73093"/>
    <w:rsid w:val="00E730BB"/>
    <w:rsid w:val="00E730C1"/>
    <w:rsid w:val="00E730DE"/>
    <w:rsid w:val="00E730F7"/>
    <w:rsid w:val="00E730FD"/>
    <w:rsid w:val="00E73116"/>
    <w:rsid w:val="00E7313A"/>
    <w:rsid w:val="00E7315A"/>
    <w:rsid w:val="00E731A8"/>
    <w:rsid w:val="00E731C5"/>
    <w:rsid w:val="00E73200"/>
    <w:rsid w:val="00E73263"/>
    <w:rsid w:val="00E73265"/>
    <w:rsid w:val="00E7326A"/>
    <w:rsid w:val="00E732E1"/>
    <w:rsid w:val="00E73325"/>
    <w:rsid w:val="00E7332A"/>
    <w:rsid w:val="00E73356"/>
    <w:rsid w:val="00E73383"/>
    <w:rsid w:val="00E733F0"/>
    <w:rsid w:val="00E7343A"/>
    <w:rsid w:val="00E7348E"/>
    <w:rsid w:val="00E734EF"/>
    <w:rsid w:val="00E734F0"/>
    <w:rsid w:val="00E73505"/>
    <w:rsid w:val="00E73534"/>
    <w:rsid w:val="00E73552"/>
    <w:rsid w:val="00E73574"/>
    <w:rsid w:val="00E735BD"/>
    <w:rsid w:val="00E735C5"/>
    <w:rsid w:val="00E73601"/>
    <w:rsid w:val="00E73606"/>
    <w:rsid w:val="00E73632"/>
    <w:rsid w:val="00E7369E"/>
    <w:rsid w:val="00E736AE"/>
    <w:rsid w:val="00E736DC"/>
    <w:rsid w:val="00E7371B"/>
    <w:rsid w:val="00E73730"/>
    <w:rsid w:val="00E7379E"/>
    <w:rsid w:val="00E737F1"/>
    <w:rsid w:val="00E73809"/>
    <w:rsid w:val="00E73851"/>
    <w:rsid w:val="00E7386D"/>
    <w:rsid w:val="00E73875"/>
    <w:rsid w:val="00E73877"/>
    <w:rsid w:val="00E73895"/>
    <w:rsid w:val="00E7399B"/>
    <w:rsid w:val="00E739A8"/>
    <w:rsid w:val="00E73A08"/>
    <w:rsid w:val="00E73A28"/>
    <w:rsid w:val="00E73A30"/>
    <w:rsid w:val="00E73AC4"/>
    <w:rsid w:val="00E73AF0"/>
    <w:rsid w:val="00E73B29"/>
    <w:rsid w:val="00E73B99"/>
    <w:rsid w:val="00E73C03"/>
    <w:rsid w:val="00E73C19"/>
    <w:rsid w:val="00E73C43"/>
    <w:rsid w:val="00E73CAC"/>
    <w:rsid w:val="00E73CCB"/>
    <w:rsid w:val="00E73D47"/>
    <w:rsid w:val="00E73D65"/>
    <w:rsid w:val="00E73D82"/>
    <w:rsid w:val="00E73D86"/>
    <w:rsid w:val="00E73DA5"/>
    <w:rsid w:val="00E73E21"/>
    <w:rsid w:val="00E73EA1"/>
    <w:rsid w:val="00E73EBB"/>
    <w:rsid w:val="00E73EF6"/>
    <w:rsid w:val="00E73F13"/>
    <w:rsid w:val="00E73F14"/>
    <w:rsid w:val="00E73F73"/>
    <w:rsid w:val="00E73FA5"/>
    <w:rsid w:val="00E73FAE"/>
    <w:rsid w:val="00E73FB4"/>
    <w:rsid w:val="00E73FD8"/>
    <w:rsid w:val="00E74023"/>
    <w:rsid w:val="00E74024"/>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32"/>
    <w:rsid w:val="00E74981"/>
    <w:rsid w:val="00E749CA"/>
    <w:rsid w:val="00E74A46"/>
    <w:rsid w:val="00E74A4A"/>
    <w:rsid w:val="00E74AC6"/>
    <w:rsid w:val="00E74AD5"/>
    <w:rsid w:val="00E74AE9"/>
    <w:rsid w:val="00E74B0B"/>
    <w:rsid w:val="00E74B0E"/>
    <w:rsid w:val="00E74B66"/>
    <w:rsid w:val="00E74B6C"/>
    <w:rsid w:val="00E74B78"/>
    <w:rsid w:val="00E74BA2"/>
    <w:rsid w:val="00E74BF1"/>
    <w:rsid w:val="00E74C43"/>
    <w:rsid w:val="00E74C4F"/>
    <w:rsid w:val="00E74C50"/>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8"/>
    <w:rsid w:val="00E74F9A"/>
    <w:rsid w:val="00E74FA3"/>
    <w:rsid w:val="00E74FAE"/>
    <w:rsid w:val="00E75018"/>
    <w:rsid w:val="00E75037"/>
    <w:rsid w:val="00E7503E"/>
    <w:rsid w:val="00E7505A"/>
    <w:rsid w:val="00E75071"/>
    <w:rsid w:val="00E7509B"/>
    <w:rsid w:val="00E750E3"/>
    <w:rsid w:val="00E750EB"/>
    <w:rsid w:val="00E7510F"/>
    <w:rsid w:val="00E75144"/>
    <w:rsid w:val="00E7514E"/>
    <w:rsid w:val="00E751A3"/>
    <w:rsid w:val="00E751B0"/>
    <w:rsid w:val="00E75205"/>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4A"/>
    <w:rsid w:val="00E75A77"/>
    <w:rsid w:val="00E75AB3"/>
    <w:rsid w:val="00E75AD0"/>
    <w:rsid w:val="00E75AF5"/>
    <w:rsid w:val="00E75AF6"/>
    <w:rsid w:val="00E75B24"/>
    <w:rsid w:val="00E75BA0"/>
    <w:rsid w:val="00E75BCC"/>
    <w:rsid w:val="00E75C44"/>
    <w:rsid w:val="00E75C59"/>
    <w:rsid w:val="00E75C5D"/>
    <w:rsid w:val="00E75C6E"/>
    <w:rsid w:val="00E75C77"/>
    <w:rsid w:val="00E75C97"/>
    <w:rsid w:val="00E75CC5"/>
    <w:rsid w:val="00E75CD6"/>
    <w:rsid w:val="00E75D57"/>
    <w:rsid w:val="00E75D72"/>
    <w:rsid w:val="00E75E4A"/>
    <w:rsid w:val="00E75E7A"/>
    <w:rsid w:val="00E75EDA"/>
    <w:rsid w:val="00E75EF5"/>
    <w:rsid w:val="00E75EF6"/>
    <w:rsid w:val="00E75F34"/>
    <w:rsid w:val="00E76004"/>
    <w:rsid w:val="00E7603D"/>
    <w:rsid w:val="00E76043"/>
    <w:rsid w:val="00E7606C"/>
    <w:rsid w:val="00E7609D"/>
    <w:rsid w:val="00E760FE"/>
    <w:rsid w:val="00E76140"/>
    <w:rsid w:val="00E761BC"/>
    <w:rsid w:val="00E761C5"/>
    <w:rsid w:val="00E761CA"/>
    <w:rsid w:val="00E761E8"/>
    <w:rsid w:val="00E761EA"/>
    <w:rsid w:val="00E76223"/>
    <w:rsid w:val="00E76236"/>
    <w:rsid w:val="00E76238"/>
    <w:rsid w:val="00E76239"/>
    <w:rsid w:val="00E76245"/>
    <w:rsid w:val="00E7634C"/>
    <w:rsid w:val="00E76372"/>
    <w:rsid w:val="00E763C7"/>
    <w:rsid w:val="00E763EA"/>
    <w:rsid w:val="00E76429"/>
    <w:rsid w:val="00E76466"/>
    <w:rsid w:val="00E7646F"/>
    <w:rsid w:val="00E7648C"/>
    <w:rsid w:val="00E764BE"/>
    <w:rsid w:val="00E764C0"/>
    <w:rsid w:val="00E764C4"/>
    <w:rsid w:val="00E764ED"/>
    <w:rsid w:val="00E765D8"/>
    <w:rsid w:val="00E765E8"/>
    <w:rsid w:val="00E765F5"/>
    <w:rsid w:val="00E765F9"/>
    <w:rsid w:val="00E7661F"/>
    <w:rsid w:val="00E7662D"/>
    <w:rsid w:val="00E7668B"/>
    <w:rsid w:val="00E766AB"/>
    <w:rsid w:val="00E7671F"/>
    <w:rsid w:val="00E767CB"/>
    <w:rsid w:val="00E768D2"/>
    <w:rsid w:val="00E768F1"/>
    <w:rsid w:val="00E768FD"/>
    <w:rsid w:val="00E7692F"/>
    <w:rsid w:val="00E7693B"/>
    <w:rsid w:val="00E76941"/>
    <w:rsid w:val="00E769E7"/>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C2"/>
    <w:rsid w:val="00E76F16"/>
    <w:rsid w:val="00E76F64"/>
    <w:rsid w:val="00E76FC4"/>
    <w:rsid w:val="00E76FCF"/>
    <w:rsid w:val="00E76FDB"/>
    <w:rsid w:val="00E770A6"/>
    <w:rsid w:val="00E770A9"/>
    <w:rsid w:val="00E77165"/>
    <w:rsid w:val="00E771C6"/>
    <w:rsid w:val="00E7724B"/>
    <w:rsid w:val="00E7724F"/>
    <w:rsid w:val="00E77274"/>
    <w:rsid w:val="00E772BD"/>
    <w:rsid w:val="00E772F3"/>
    <w:rsid w:val="00E77305"/>
    <w:rsid w:val="00E77330"/>
    <w:rsid w:val="00E77334"/>
    <w:rsid w:val="00E77456"/>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17"/>
    <w:rsid w:val="00E7776A"/>
    <w:rsid w:val="00E777D3"/>
    <w:rsid w:val="00E777E4"/>
    <w:rsid w:val="00E777E9"/>
    <w:rsid w:val="00E77800"/>
    <w:rsid w:val="00E77886"/>
    <w:rsid w:val="00E77945"/>
    <w:rsid w:val="00E779A6"/>
    <w:rsid w:val="00E779C2"/>
    <w:rsid w:val="00E779EA"/>
    <w:rsid w:val="00E779FC"/>
    <w:rsid w:val="00E77ACB"/>
    <w:rsid w:val="00E77ADA"/>
    <w:rsid w:val="00E77B67"/>
    <w:rsid w:val="00E77B69"/>
    <w:rsid w:val="00E77B9F"/>
    <w:rsid w:val="00E77BB2"/>
    <w:rsid w:val="00E77BCB"/>
    <w:rsid w:val="00E77C47"/>
    <w:rsid w:val="00E77C4A"/>
    <w:rsid w:val="00E77D4F"/>
    <w:rsid w:val="00E77D5E"/>
    <w:rsid w:val="00E77D68"/>
    <w:rsid w:val="00E77DAB"/>
    <w:rsid w:val="00E77DCB"/>
    <w:rsid w:val="00E77DD0"/>
    <w:rsid w:val="00E77DE9"/>
    <w:rsid w:val="00E77E17"/>
    <w:rsid w:val="00E77E44"/>
    <w:rsid w:val="00E77F21"/>
    <w:rsid w:val="00E77F49"/>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6CB"/>
    <w:rsid w:val="00E80701"/>
    <w:rsid w:val="00E80708"/>
    <w:rsid w:val="00E80789"/>
    <w:rsid w:val="00E807B8"/>
    <w:rsid w:val="00E80802"/>
    <w:rsid w:val="00E80804"/>
    <w:rsid w:val="00E808C2"/>
    <w:rsid w:val="00E808E9"/>
    <w:rsid w:val="00E8096B"/>
    <w:rsid w:val="00E80975"/>
    <w:rsid w:val="00E809AF"/>
    <w:rsid w:val="00E80AB5"/>
    <w:rsid w:val="00E80ADE"/>
    <w:rsid w:val="00E80B02"/>
    <w:rsid w:val="00E80BA8"/>
    <w:rsid w:val="00E80BD8"/>
    <w:rsid w:val="00E80C0A"/>
    <w:rsid w:val="00E80C8C"/>
    <w:rsid w:val="00E80C9D"/>
    <w:rsid w:val="00E80CA1"/>
    <w:rsid w:val="00E80CD7"/>
    <w:rsid w:val="00E80CF5"/>
    <w:rsid w:val="00E80D3B"/>
    <w:rsid w:val="00E80D95"/>
    <w:rsid w:val="00E80DA1"/>
    <w:rsid w:val="00E80DBF"/>
    <w:rsid w:val="00E80DFF"/>
    <w:rsid w:val="00E80E5C"/>
    <w:rsid w:val="00E80E8F"/>
    <w:rsid w:val="00E80EA0"/>
    <w:rsid w:val="00E80F05"/>
    <w:rsid w:val="00E80FD5"/>
    <w:rsid w:val="00E80FDF"/>
    <w:rsid w:val="00E81031"/>
    <w:rsid w:val="00E81037"/>
    <w:rsid w:val="00E81057"/>
    <w:rsid w:val="00E810BF"/>
    <w:rsid w:val="00E81119"/>
    <w:rsid w:val="00E81126"/>
    <w:rsid w:val="00E81146"/>
    <w:rsid w:val="00E811C4"/>
    <w:rsid w:val="00E811C5"/>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43"/>
    <w:rsid w:val="00E8175F"/>
    <w:rsid w:val="00E81772"/>
    <w:rsid w:val="00E817EA"/>
    <w:rsid w:val="00E81816"/>
    <w:rsid w:val="00E8181A"/>
    <w:rsid w:val="00E81899"/>
    <w:rsid w:val="00E8190E"/>
    <w:rsid w:val="00E81956"/>
    <w:rsid w:val="00E81964"/>
    <w:rsid w:val="00E8196F"/>
    <w:rsid w:val="00E81A28"/>
    <w:rsid w:val="00E81A55"/>
    <w:rsid w:val="00E81A99"/>
    <w:rsid w:val="00E81A9A"/>
    <w:rsid w:val="00E81AA3"/>
    <w:rsid w:val="00E81AA8"/>
    <w:rsid w:val="00E81AD3"/>
    <w:rsid w:val="00E81B07"/>
    <w:rsid w:val="00E81B0B"/>
    <w:rsid w:val="00E81B40"/>
    <w:rsid w:val="00E81B4D"/>
    <w:rsid w:val="00E81BED"/>
    <w:rsid w:val="00E81C23"/>
    <w:rsid w:val="00E81C58"/>
    <w:rsid w:val="00E81CA8"/>
    <w:rsid w:val="00E81CE0"/>
    <w:rsid w:val="00E81CF1"/>
    <w:rsid w:val="00E81DB6"/>
    <w:rsid w:val="00E81DBC"/>
    <w:rsid w:val="00E81DE4"/>
    <w:rsid w:val="00E81E18"/>
    <w:rsid w:val="00E81E22"/>
    <w:rsid w:val="00E81E4F"/>
    <w:rsid w:val="00E81E8D"/>
    <w:rsid w:val="00E81ED6"/>
    <w:rsid w:val="00E81EE2"/>
    <w:rsid w:val="00E81F3A"/>
    <w:rsid w:val="00E81F87"/>
    <w:rsid w:val="00E81FA6"/>
    <w:rsid w:val="00E82000"/>
    <w:rsid w:val="00E8201F"/>
    <w:rsid w:val="00E82031"/>
    <w:rsid w:val="00E8216F"/>
    <w:rsid w:val="00E82184"/>
    <w:rsid w:val="00E8219F"/>
    <w:rsid w:val="00E821B5"/>
    <w:rsid w:val="00E82205"/>
    <w:rsid w:val="00E82220"/>
    <w:rsid w:val="00E82277"/>
    <w:rsid w:val="00E822EE"/>
    <w:rsid w:val="00E8230B"/>
    <w:rsid w:val="00E82316"/>
    <w:rsid w:val="00E82364"/>
    <w:rsid w:val="00E82397"/>
    <w:rsid w:val="00E82417"/>
    <w:rsid w:val="00E82447"/>
    <w:rsid w:val="00E824BF"/>
    <w:rsid w:val="00E82529"/>
    <w:rsid w:val="00E82569"/>
    <w:rsid w:val="00E82577"/>
    <w:rsid w:val="00E82580"/>
    <w:rsid w:val="00E825C4"/>
    <w:rsid w:val="00E825EC"/>
    <w:rsid w:val="00E82629"/>
    <w:rsid w:val="00E82634"/>
    <w:rsid w:val="00E82652"/>
    <w:rsid w:val="00E8265B"/>
    <w:rsid w:val="00E82664"/>
    <w:rsid w:val="00E8267F"/>
    <w:rsid w:val="00E8268E"/>
    <w:rsid w:val="00E82692"/>
    <w:rsid w:val="00E826B6"/>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B2"/>
    <w:rsid w:val="00E829BD"/>
    <w:rsid w:val="00E829E4"/>
    <w:rsid w:val="00E829E8"/>
    <w:rsid w:val="00E82A39"/>
    <w:rsid w:val="00E82A6B"/>
    <w:rsid w:val="00E82A82"/>
    <w:rsid w:val="00E82B6A"/>
    <w:rsid w:val="00E82BB3"/>
    <w:rsid w:val="00E82C3B"/>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CF"/>
    <w:rsid w:val="00E830FF"/>
    <w:rsid w:val="00E8310E"/>
    <w:rsid w:val="00E83110"/>
    <w:rsid w:val="00E83131"/>
    <w:rsid w:val="00E8313A"/>
    <w:rsid w:val="00E8314D"/>
    <w:rsid w:val="00E83185"/>
    <w:rsid w:val="00E8319C"/>
    <w:rsid w:val="00E831F9"/>
    <w:rsid w:val="00E8321D"/>
    <w:rsid w:val="00E8322E"/>
    <w:rsid w:val="00E83291"/>
    <w:rsid w:val="00E832C9"/>
    <w:rsid w:val="00E832FF"/>
    <w:rsid w:val="00E83312"/>
    <w:rsid w:val="00E83354"/>
    <w:rsid w:val="00E8343D"/>
    <w:rsid w:val="00E8343E"/>
    <w:rsid w:val="00E83453"/>
    <w:rsid w:val="00E834BE"/>
    <w:rsid w:val="00E834D4"/>
    <w:rsid w:val="00E83506"/>
    <w:rsid w:val="00E83524"/>
    <w:rsid w:val="00E83538"/>
    <w:rsid w:val="00E8354C"/>
    <w:rsid w:val="00E8356B"/>
    <w:rsid w:val="00E8357F"/>
    <w:rsid w:val="00E83580"/>
    <w:rsid w:val="00E835A4"/>
    <w:rsid w:val="00E835A8"/>
    <w:rsid w:val="00E83719"/>
    <w:rsid w:val="00E83722"/>
    <w:rsid w:val="00E83737"/>
    <w:rsid w:val="00E83753"/>
    <w:rsid w:val="00E837FE"/>
    <w:rsid w:val="00E83804"/>
    <w:rsid w:val="00E83813"/>
    <w:rsid w:val="00E838EA"/>
    <w:rsid w:val="00E83906"/>
    <w:rsid w:val="00E83957"/>
    <w:rsid w:val="00E83965"/>
    <w:rsid w:val="00E8396F"/>
    <w:rsid w:val="00E8397D"/>
    <w:rsid w:val="00E839C9"/>
    <w:rsid w:val="00E839DF"/>
    <w:rsid w:val="00E839E1"/>
    <w:rsid w:val="00E83A39"/>
    <w:rsid w:val="00E83A81"/>
    <w:rsid w:val="00E83AAA"/>
    <w:rsid w:val="00E83AB6"/>
    <w:rsid w:val="00E83AE0"/>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5A"/>
    <w:rsid w:val="00E83F74"/>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5C"/>
    <w:rsid w:val="00E843D3"/>
    <w:rsid w:val="00E84483"/>
    <w:rsid w:val="00E8448D"/>
    <w:rsid w:val="00E844C1"/>
    <w:rsid w:val="00E84500"/>
    <w:rsid w:val="00E8459D"/>
    <w:rsid w:val="00E845B0"/>
    <w:rsid w:val="00E84654"/>
    <w:rsid w:val="00E8468F"/>
    <w:rsid w:val="00E846B7"/>
    <w:rsid w:val="00E84754"/>
    <w:rsid w:val="00E8475A"/>
    <w:rsid w:val="00E8478C"/>
    <w:rsid w:val="00E847CE"/>
    <w:rsid w:val="00E84834"/>
    <w:rsid w:val="00E848F8"/>
    <w:rsid w:val="00E848FD"/>
    <w:rsid w:val="00E84933"/>
    <w:rsid w:val="00E8494D"/>
    <w:rsid w:val="00E84995"/>
    <w:rsid w:val="00E84998"/>
    <w:rsid w:val="00E849F9"/>
    <w:rsid w:val="00E84A11"/>
    <w:rsid w:val="00E84A41"/>
    <w:rsid w:val="00E84A8D"/>
    <w:rsid w:val="00E84A9C"/>
    <w:rsid w:val="00E84AA1"/>
    <w:rsid w:val="00E84AB6"/>
    <w:rsid w:val="00E84B17"/>
    <w:rsid w:val="00E84B18"/>
    <w:rsid w:val="00E84BB0"/>
    <w:rsid w:val="00E84BCE"/>
    <w:rsid w:val="00E84BD5"/>
    <w:rsid w:val="00E84C87"/>
    <w:rsid w:val="00E84CEF"/>
    <w:rsid w:val="00E84CF6"/>
    <w:rsid w:val="00E84D23"/>
    <w:rsid w:val="00E84D40"/>
    <w:rsid w:val="00E84D51"/>
    <w:rsid w:val="00E84DD8"/>
    <w:rsid w:val="00E84E15"/>
    <w:rsid w:val="00E84E44"/>
    <w:rsid w:val="00E84F03"/>
    <w:rsid w:val="00E84F2D"/>
    <w:rsid w:val="00E84F51"/>
    <w:rsid w:val="00E84F52"/>
    <w:rsid w:val="00E85061"/>
    <w:rsid w:val="00E85086"/>
    <w:rsid w:val="00E85088"/>
    <w:rsid w:val="00E8510B"/>
    <w:rsid w:val="00E85161"/>
    <w:rsid w:val="00E85190"/>
    <w:rsid w:val="00E851D0"/>
    <w:rsid w:val="00E85288"/>
    <w:rsid w:val="00E8529D"/>
    <w:rsid w:val="00E852D4"/>
    <w:rsid w:val="00E852D6"/>
    <w:rsid w:val="00E85337"/>
    <w:rsid w:val="00E8538F"/>
    <w:rsid w:val="00E853C5"/>
    <w:rsid w:val="00E853FD"/>
    <w:rsid w:val="00E85476"/>
    <w:rsid w:val="00E854AC"/>
    <w:rsid w:val="00E854CA"/>
    <w:rsid w:val="00E85595"/>
    <w:rsid w:val="00E855DF"/>
    <w:rsid w:val="00E85627"/>
    <w:rsid w:val="00E85659"/>
    <w:rsid w:val="00E85679"/>
    <w:rsid w:val="00E856A3"/>
    <w:rsid w:val="00E8575B"/>
    <w:rsid w:val="00E85766"/>
    <w:rsid w:val="00E8577A"/>
    <w:rsid w:val="00E857CD"/>
    <w:rsid w:val="00E857FF"/>
    <w:rsid w:val="00E85823"/>
    <w:rsid w:val="00E85828"/>
    <w:rsid w:val="00E85838"/>
    <w:rsid w:val="00E85843"/>
    <w:rsid w:val="00E8584B"/>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0A"/>
    <w:rsid w:val="00E85B16"/>
    <w:rsid w:val="00E85B3E"/>
    <w:rsid w:val="00E85B6A"/>
    <w:rsid w:val="00E85B7F"/>
    <w:rsid w:val="00E85B9C"/>
    <w:rsid w:val="00E85C20"/>
    <w:rsid w:val="00E85C65"/>
    <w:rsid w:val="00E85C89"/>
    <w:rsid w:val="00E85C9A"/>
    <w:rsid w:val="00E85CC0"/>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3"/>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E5"/>
    <w:rsid w:val="00E86BF5"/>
    <w:rsid w:val="00E86C3D"/>
    <w:rsid w:val="00E86C75"/>
    <w:rsid w:val="00E86C9A"/>
    <w:rsid w:val="00E86CC4"/>
    <w:rsid w:val="00E86D7E"/>
    <w:rsid w:val="00E86DB2"/>
    <w:rsid w:val="00E86E17"/>
    <w:rsid w:val="00E86E77"/>
    <w:rsid w:val="00E86E96"/>
    <w:rsid w:val="00E86EAA"/>
    <w:rsid w:val="00E86EB6"/>
    <w:rsid w:val="00E86F18"/>
    <w:rsid w:val="00E86F28"/>
    <w:rsid w:val="00E86F64"/>
    <w:rsid w:val="00E86F8D"/>
    <w:rsid w:val="00E86F97"/>
    <w:rsid w:val="00E86FA7"/>
    <w:rsid w:val="00E8704D"/>
    <w:rsid w:val="00E870A3"/>
    <w:rsid w:val="00E870DE"/>
    <w:rsid w:val="00E870E1"/>
    <w:rsid w:val="00E87129"/>
    <w:rsid w:val="00E87176"/>
    <w:rsid w:val="00E871B3"/>
    <w:rsid w:val="00E871E9"/>
    <w:rsid w:val="00E87212"/>
    <w:rsid w:val="00E8722F"/>
    <w:rsid w:val="00E87234"/>
    <w:rsid w:val="00E87253"/>
    <w:rsid w:val="00E8726E"/>
    <w:rsid w:val="00E8728D"/>
    <w:rsid w:val="00E87292"/>
    <w:rsid w:val="00E8729E"/>
    <w:rsid w:val="00E872C6"/>
    <w:rsid w:val="00E87321"/>
    <w:rsid w:val="00E87361"/>
    <w:rsid w:val="00E87365"/>
    <w:rsid w:val="00E873EE"/>
    <w:rsid w:val="00E87416"/>
    <w:rsid w:val="00E87439"/>
    <w:rsid w:val="00E87457"/>
    <w:rsid w:val="00E874B2"/>
    <w:rsid w:val="00E874C7"/>
    <w:rsid w:val="00E87525"/>
    <w:rsid w:val="00E87568"/>
    <w:rsid w:val="00E8758A"/>
    <w:rsid w:val="00E875D8"/>
    <w:rsid w:val="00E8766D"/>
    <w:rsid w:val="00E87677"/>
    <w:rsid w:val="00E876E1"/>
    <w:rsid w:val="00E876F7"/>
    <w:rsid w:val="00E876FC"/>
    <w:rsid w:val="00E87718"/>
    <w:rsid w:val="00E8773E"/>
    <w:rsid w:val="00E87758"/>
    <w:rsid w:val="00E87799"/>
    <w:rsid w:val="00E877A1"/>
    <w:rsid w:val="00E877B2"/>
    <w:rsid w:val="00E877C6"/>
    <w:rsid w:val="00E877D7"/>
    <w:rsid w:val="00E8780C"/>
    <w:rsid w:val="00E87873"/>
    <w:rsid w:val="00E878AE"/>
    <w:rsid w:val="00E878AF"/>
    <w:rsid w:val="00E8792B"/>
    <w:rsid w:val="00E87996"/>
    <w:rsid w:val="00E879BA"/>
    <w:rsid w:val="00E879C1"/>
    <w:rsid w:val="00E879D8"/>
    <w:rsid w:val="00E879F3"/>
    <w:rsid w:val="00E87A88"/>
    <w:rsid w:val="00E87B6E"/>
    <w:rsid w:val="00E87BEC"/>
    <w:rsid w:val="00E87C1B"/>
    <w:rsid w:val="00E87D3B"/>
    <w:rsid w:val="00E87D62"/>
    <w:rsid w:val="00E87DAE"/>
    <w:rsid w:val="00E87DB7"/>
    <w:rsid w:val="00E87DC5"/>
    <w:rsid w:val="00E87DDC"/>
    <w:rsid w:val="00E87E14"/>
    <w:rsid w:val="00E87E7C"/>
    <w:rsid w:val="00E87F1B"/>
    <w:rsid w:val="00E87F5F"/>
    <w:rsid w:val="00E87FDC"/>
    <w:rsid w:val="00E90001"/>
    <w:rsid w:val="00E9000B"/>
    <w:rsid w:val="00E9002C"/>
    <w:rsid w:val="00E90053"/>
    <w:rsid w:val="00E9006C"/>
    <w:rsid w:val="00E90077"/>
    <w:rsid w:val="00E90099"/>
    <w:rsid w:val="00E900B2"/>
    <w:rsid w:val="00E90171"/>
    <w:rsid w:val="00E901BF"/>
    <w:rsid w:val="00E901F3"/>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1E"/>
    <w:rsid w:val="00E90839"/>
    <w:rsid w:val="00E9084E"/>
    <w:rsid w:val="00E90884"/>
    <w:rsid w:val="00E908CE"/>
    <w:rsid w:val="00E9097B"/>
    <w:rsid w:val="00E909BE"/>
    <w:rsid w:val="00E909C8"/>
    <w:rsid w:val="00E909CD"/>
    <w:rsid w:val="00E909FE"/>
    <w:rsid w:val="00E90A50"/>
    <w:rsid w:val="00E90AAA"/>
    <w:rsid w:val="00E90AF5"/>
    <w:rsid w:val="00E90AF6"/>
    <w:rsid w:val="00E90B13"/>
    <w:rsid w:val="00E90B19"/>
    <w:rsid w:val="00E90B88"/>
    <w:rsid w:val="00E90B9E"/>
    <w:rsid w:val="00E90BC9"/>
    <w:rsid w:val="00E90BE1"/>
    <w:rsid w:val="00E90C0B"/>
    <w:rsid w:val="00E90C14"/>
    <w:rsid w:val="00E90C4B"/>
    <w:rsid w:val="00E90C7D"/>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0FBE"/>
    <w:rsid w:val="00E91026"/>
    <w:rsid w:val="00E91053"/>
    <w:rsid w:val="00E91076"/>
    <w:rsid w:val="00E910C0"/>
    <w:rsid w:val="00E9111A"/>
    <w:rsid w:val="00E91120"/>
    <w:rsid w:val="00E9113D"/>
    <w:rsid w:val="00E9114B"/>
    <w:rsid w:val="00E9115D"/>
    <w:rsid w:val="00E911C2"/>
    <w:rsid w:val="00E911EF"/>
    <w:rsid w:val="00E91248"/>
    <w:rsid w:val="00E912E4"/>
    <w:rsid w:val="00E91301"/>
    <w:rsid w:val="00E9134E"/>
    <w:rsid w:val="00E91376"/>
    <w:rsid w:val="00E91415"/>
    <w:rsid w:val="00E91421"/>
    <w:rsid w:val="00E91452"/>
    <w:rsid w:val="00E9146F"/>
    <w:rsid w:val="00E9148D"/>
    <w:rsid w:val="00E914FE"/>
    <w:rsid w:val="00E91500"/>
    <w:rsid w:val="00E9152C"/>
    <w:rsid w:val="00E9153F"/>
    <w:rsid w:val="00E9154E"/>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7D7"/>
    <w:rsid w:val="00E91812"/>
    <w:rsid w:val="00E91816"/>
    <w:rsid w:val="00E9181B"/>
    <w:rsid w:val="00E918A8"/>
    <w:rsid w:val="00E918BE"/>
    <w:rsid w:val="00E918D0"/>
    <w:rsid w:val="00E91968"/>
    <w:rsid w:val="00E9196F"/>
    <w:rsid w:val="00E91985"/>
    <w:rsid w:val="00E91A10"/>
    <w:rsid w:val="00E91A2E"/>
    <w:rsid w:val="00E91A6B"/>
    <w:rsid w:val="00E91A8E"/>
    <w:rsid w:val="00E91A92"/>
    <w:rsid w:val="00E91A9B"/>
    <w:rsid w:val="00E91B22"/>
    <w:rsid w:val="00E91B2E"/>
    <w:rsid w:val="00E91B42"/>
    <w:rsid w:val="00E91BB1"/>
    <w:rsid w:val="00E91BCC"/>
    <w:rsid w:val="00E91BD4"/>
    <w:rsid w:val="00E91BD7"/>
    <w:rsid w:val="00E91C54"/>
    <w:rsid w:val="00E91C69"/>
    <w:rsid w:val="00E91CA1"/>
    <w:rsid w:val="00E91CAF"/>
    <w:rsid w:val="00E91DF6"/>
    <w:rsid w:val="00E91E13"/>
    <w:rsid w:val="00E91E14"/>
    <w:rsid w:val="00E91E23"/>
    <w:rsid w:val="00E91E2C"/>
    <w:rsid w:val="00E91E76"/>
    <w:rsid w:val="00E91E8F"/>
    <w:rsid w:val="00E91E94"/>
    <w:rsid w:val="00E91ED8"/>
    <w:rsid w:val="00E91EFD"/>
    <w:rsid w:val="00E91F0A"/>
    <w:rsid w:val="00E91F1A"/>
    <w:rsid w:val="00E91F72"/>
    <w:rsid w:val="00E91F76"/>
    <w:rsid w:val="00E91F7A"/>
    <w:rsid w:val="00E91FE1"/>
    <w:rsid w:val="00E91FFA"/>
    <w:rsid w:val="00E92012"/>
    <w:rsid w:val="00E920E5"/>
    <w:rsid w:val="00E92112"/>
    <w:rsid w:val="00E9215F"/>
    <w:rsid w:val="00E92164"/>
    <w:rsid w:val="00E921BD"/>
    <w:rsid w:val="00E921EE"/>
    <w:rsid w:val="00E9220D"/>
    <w:rsid w:val="00E9226F"/>
    <w:rsid w:val="00E922AD"/>
    <w:rsid w:val="00E922C1"/>
    <w:rsid w:val="00E92310"/>
    <w:rsid w:val="00E92315"/>
    <w:rsid w:val="00E92368"/>
    <w:rsid w:val="00E923A9"/>
    <w:rsid w:val="00E92492"/>
    <w:rsid w:val="00E92518"/>
    <w:rsid w:val="00E9251A"/>
    <w:rsid w:val="00E925FE"/>
    <w:rsid w:val="00E9264B"/>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D1"/>
    <w:rsid w:val="00E92A37"/>
    <w:rsid w:val="00E92A63"/>
    <w:rsid w:val="00E92A77"/>
    <w:rsid w:val="00E92A99"/>
    <w:rsid w:val="00E92B18"/>
    <w:rsid w:val="00E92BEA"/>
    <w:rsid w:val="00E92C0B"/>
    <w:rsid w:val="00E92C5A"/>
    <w:rsid w:val="00E92C5C"/>
    <w:rsid w:val="00E92CAB"/>
    <w:rsid w:val="00E92D1F"/>
    <w:rsid w:val="00E92D58"/>
    <w:rsid w:val="00E92D74"/>
    <w:rsid w:val="00E92D83"/>
    <w:rsid w:val="00E92DC0"/>
    <w:rsid w:val="00E92DC2"/>
    <w:rsid w:val="00E92F44"/>
    <w:rsid w:val="00E92F9D"/>
    <w:rsid w:val="00E92FDF"/>
    <w:rsid w:val="00E9301B"/>
    <w:rsid w:val="00E930A8"/>
    <w:rsid w:val="00E930CA"/>
    <w:rsid w:val="00E930CE"/>
    <w:rsid w:val="00E93198"/>
    <w:rsid w:val="00E93291"/>
    <w:rsid w:val="00E9335D"/>
    <w:rsid w:val="00E93365"/>
    <w:rsid w:val="00E933B1"/>
    <w:rsid w:val="00E933ED"/>
    <w:rsid w:val="00E934A0"/>
    <w:rsid w:val="00E934B4"/>
    <w:rsid w:val="00E934FF"/>
    <w:rsid w:val="00E93538"/>
    <w:rsid w:val="00E93596"/>
    <w:rsid w:val="00E935A0"/>
    <w:rsid w:val="00E935A4"/>
    <w:rsid w:val="00E935B5"/>
    <w:rsid w:val="00E935BA"/>
    <w:rsid w:val="00E935C1"/>
    <w:rsid w:val="00E9370A"/>
    <w:rsid w:val="00E9375E"/>
    <w:rsid w:val="00E93765"/>
    <w:rsid w:val="00E93800"/>
    <w:rsid w:val="00E93837"/>
    <w:rsid w:val="00E9386C"/>
    <w:rsid w:val="00E938DC"/>
    <w:rsid w:val="00E9390E"/>
    <w:rsid w:val="00E9392A"/>
    <w:rsid w:val="00E9394F"/>
    <w:rsid w:val="00E93976"/>
    <w:rsid w:val="00E9398A"/>
    <w:rsid w:val="00E939BB"/>
    <w:rsid w:val="00E93A06"/>
    <w:rsid w:val="00E93A33"/>
    <w:rsid w:val="00E93A51"/>
    <w:rsid w:val="00E93A7B"/>
    <w:rsid w:val="00E93A8A"/>
    <w:rsid w:val="00E93B39"/>
    <w:rsid w:val="00E93BB1"/>
    <w:rsid w:val="00E93BF9"/>
    <w:rsid w:val="00E93C01"/>
    <w:rsid w:val="00E93C19"/>
    <w:rsid w:val="00E93C2E"/>
    <w:rsid w:val="00E93C4B"/>
    <w:rsid w:val="00E93C5E"/>
    <w:rsid w:val="00E93CD1"/>
    <w:rsid w:val="00E93D07"/>
    <w:rsid w:val="00E93D18"/>
    <w:rsid w:val="00E93D2D"/>
    <w:rsid w:val="00E93DB8"/>
    <w:rsid w:val="00E93DC6"/>
    <w:rsid w:val="00E93DF5"/>
    <w:rsid w:val="00E93E7C"/>
    <w:rsid w:val="00E93E8E"/>
    <w:rsid w:val="00E93ED3"/>
    <w:rsid w:val="00E93F0E"/>
    <w:rsid w:val="00E93F87"/>
    <w:rsid w:val="00E93FD4"/>
    <w:rsid w:val="00E94007"/>
    <w:rsid w:val="00E94012"/>
    <w:rsid w:val="00E94054"/>
    <w:rsid w:val="00E94056"/>
    <w:rsid w:val="00E94063"/>
    <w:rsid w:val="00E9407B"/>
    <w:rsid w:val="00E94089"/>
    <w:rsid w:val="00E940CA"/>
    <w:rsid w:val="00E940F1"/>
    <w:rsid w:val="00E940FD"/>
    <w:rsid w:val="00E941C5"/>
    <w:rsid w:val="00E941DD"/>
    <w:rsid w:val="00E94202"/>
    <w:rsid w:val="00E94258"/>
    <w:rsid w:val="00E9429D"/>
    <w:rsid w:val="00E942A2"/>
    <w:rsid w:val="00E942AE"/>
    <w:rsid w:val="00E942C8"/>
    <w:rsid w:val="00E942D5"/>
    <w:rsid w:val="00E942EE"/>
    <w:rsid w:val="00E9432D"/>
    <w:rsid w:val="00E94359"/>
    <w:rsid w:val="00E9437B"/>
    <w:rsid w:val="00E943A7"/>
    <w:rsid w:val="00E943D1"/>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7C"/>
    <w:rsid w:val="00E947A3"/>
    <w:rsid w:val="00E947C6"/>
    <w:rsid w:val="00E947DD"/>
    <w:rsid w:val="00E947F4"/>
    <w:rsid w:val="00E94811"/>
    <w:rsid w:val="00E9483C"/>
    <w:rsid w:val="00E94870"/>
    <w:rsid w:val="00E9490D"/>
    <w:rsid w:val="00E94915"/>
    <w:rsid w:val="00E94964"/>
    <w:rsid w:val="00E94987"/>
    <w:rsid w:val="00E94995"/>
    <w:rsid w:val="00E949C5"/>
    <w:rsid w:val="00E949EC"/>
    <w:rsid w:val="00E94A0A"/>
    <w:rsid w:val="00E94A12"/>
    <w:rsid w:val="00E94A1F"/>
    <w:rsid w:val="00E94A41"/>
    <w:rsid w:val="00E94A59"/>
    <w:rsid w:val="00E94AF3"/>
    <w:rsid w:val="00E94B37"/>
    <w:rsid w:val="00E94B53"/>
    <w:rsid w:val="00E94BCF"/>
    <w:rsid w:val="00E94BD6"/>
    <w:rsid w:val="00E94BEF"/>
    <w:rsid w:val="00E94C44"/>
    <w:rsid w:val="00E94C55"/>
    <w:rsid w:val="00E94C68"/>
    <w:rsid w:val="00E94C87"/>
    <w:rsid w:val="00E94CD6"/>
    <w:rsid w:val="00E94D21"/>
    <w:rsid w:val="00E94D2B"/>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4"/>
    <w:rsid w:val="00E9516B"/>
    <w:rsid w:val="00E95177"/>
    <w:rsid w:val="00E95194"/>
    <w:rsid w:val="00E95195"/>
    <w:rsid w:val="00E951F2"/>
    <w:rsid w:val="00E951FB"/>
    <w:rsid w:val="00E952D3"/>
    <w:rsid w:val="00E952DA"/>
    <w:rsid w:val="00E952E3"/>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BD"/>
    <w:rsid w:val="00E955EA"/>
    <w:rsid w:val="00E95630"/>
    <w:rsid w:val="00E9564F"/>
    <w:rsid w:val="00E95658"/>
    <w:rsid w:val="00E9578B"/>
    <w:rsid w:val="00E957C7"/>
    <w:rsid w:val="00E957EB"/>
    <w:rsid w:val="00E9585F"/>
    <w:rsid w:val="00E958AB"/>
    <w:rsid w:val="00E958F1"/>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6E"/>
    <w:rsid w:val="00E95CE0"/>
    <w:rsid w:val="00E95CE7"/>
    <w:rsid w:val="00E95CF0"/>
    <w:rsid w:val="00E95D0E"/>
    <w:rsid w:val="00E95D28"/>
    <w:rsid w:val="00E95D98"/>
    <w:rsid w:val="00E95DD2"/>
    <w:rsid w:val="00E95E22"/>
    <w:rsid w:val="00E95EB8"/>
    <w:rsid w:val="00E95F0E"/>
    <w:rsid w:val="00E95F12"/>
    <w:rsid w:val="00E95F29"/>
    <w:rsid w:val="00E95F2E"/>
    <w:rsid w:val="00E95F44"/>
    <w:rsid w:val="00E95F4E"/>
    <w:rsid w:val="00E95F51"/>
    <w:rsid w:val="00E95F7B"/>
    <w:rsid w:val="00E95F84"/>
    <w:rsid w:val="00E95FAE"/>
    <w:rsid w:val="00E95FEA"/>
    <w:rsid w:val="00E960AE"/>
    <w:rsid w:val="00E9613C"/>
    <w:rsid w:val="00E96192"/>
    <w:rsid w:val="00E961CD"/>
    <w:rsid w:val="00E961D0"/>
    <w:rsid w:val="00E961DA"/>
    <w:rsid w:val="00E961E1"/>
    <w:rsid w:val="00E9620B"/>
    <w:rsid w:val="00E9625E"/>
    <w:rsid w:val="00E96277"/>
    <w:rsid w:val="00E96282"/>
    <w:rsid w:val="00E962D0"/>
    <w:rsid w:val="00E96329"/>
    <w:rsid w:val="00E9633B"/>
    <w:rsid w:val="00E9635A"/>
    <w:rsid w:val="00E9636B"/>
    <w:rsid w:val="00E96372"/>
    <w:rsid w:val="00E96410"/>
    <w:rsid w:val="00E9644D"/>
    <w:rsid w:val="00E9647E"/>
    <w:rsid w:val="00E9648A"/>
    <w:rsid w:val="00E964AE"/>
    <w:rsid w:val="00E96560"/>
    <w:rsid w:val="00E9658E"/>
    <w:rsid w:val="00E9659A"/>
    <w:rsid w:val="00E96623"/>
    <w:rsid w:val="00E9666B"/>
    <w:rsid w:val="00E966B4"/>
    <w:rsid w:val="00E966D2"/>
    <w:rsid w:val="00E966D7"/>
    <w:rsid w:val="00E966FE"/>
    <w:rsid w:val="00E96700"/>
    <w:rsid w:val="00E9670F"/>
    <w:rsid w:val="00E96710"/>
    <w:rsid w:val="00E96781"/>
    <w:rsid w:val="00E967D2"/>
    <w:rsid w:val="00E96841"/>
    <w:rsid w:val="00E96893"/>
    <w:rsid w:val="00E968A1"/>
    <w:rsid w:val="00E968B9"/>
    <w:rsid w:val="00E9690F"/>
    <w:rsid w:val="00E96918"/>
    <w:rsid w:val="00E96929"/>
    <w:rsid w:val="00E9693E"/>
    <w:rsid w:val="00E9696C"/>
    <w:rsid w:val="00E96981"/>
    <w:rsid w:val="00E969AE"/>
    <w:rsid w:val="00E96ADF"/>
    <w:rsid w:val="00E96B38"/>
    <w:rsid w:val="00E96B6A"/>
    <w:rsid w:val="00E96B76"/>
    <w:rsid w:val="00E96B97"/>
    <w:rsid w:val="00E96B9C"/>
    <w:rsid w:val="00E96BA7"/>
    <w:rsid w:val="00E96BAE"/>
    <w:rsid w:val="00E96C0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17"/>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5E"/>
    <w:rsid w:val="00E971EE"/>
    <w:rsid w:val="00E9727A"/>
    <w:rsid w:val="00E9729B"/>
    <w:rsid w:val="00E972AB"/>
    <w:rsid w:val="00E972C6"/>
    <w:rsid w:val="00E972DE"/>
    <w:rsid w:val="00E972ED"/>
    <w:rsid w:val="00E9733B"/>
    <w:rsid w:val="00E973C0"/>
    <w:rsid w:val="00E973E2"/>
    <w:rsid w:val="00E97469"/>
    <w:rsid w:val="00E974A8"/>
    <w:rsid w:val="00E974D5"/>
    <w:rsid w:val="00E974FC"/>
    <w:rsid w:val="00E97511"/>
    <w:rsid w:val="00E9751F"/>
    <w:rsid w:val="00E97546"/>
    <w:rsid w:val="00E9756D"/>
    <w:rsid w:val="00E975A0"/>
    <w:rsid w:val="00E975CE"/>
    <w:rsid w:val="00E975DC"/>
    <w:rsid w:val="00E9760E"/>
    <w:rsid w:val="00E9763B"/>
    <w:rsid w:val="00E9768D"/>
    <w:rsid w:val="00E976B0"/>
    <w:rsid w:val="00E976B8"/>
    <w:rsid w:val="00E976FA"/>
    <w:rsid w:val="00E97744"/>
    <w:rsid w:val="00E97782"/>
    <w:rsid w:val="00E977BE"/>
    <w:rsid w:val="00E977CA"/>
    <w:rsid w:val="00E977CD"/>
    <w:rsid w:val="00E977DF"/>
    <w:rsid w:val="00E977E3"/>
    <w:rsid w:val="00E97807"/>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4F"/>
    <w:rsid w:val="00E97C8D"/>
    <w:rsid w:val="00E97C95"/>
    <w:rsid w:val="00E97CAA"/>
    <w:rsid w:val="00E97D48"/>
    <w:rsid w:val="00E97D64"/>
    <w:rsid w:val="00E97D98"/>
    <w:rsid w:val="00E97DD2"/>
    <w:rsid w:val="00E97DE2"/>
    <w:rsid w:val="00E97DE3"/>
    <w:rsid w:val="00E97E0E"/>
    <w:rsid w:val="00E97E7C"/>
    <w:rsid w:val="00E97E95"/>
    <w:rsid w:val="00E97ED1"/>
    <w:rsid w:val="00E97F3D"/>
    <w:rsid w:val="00E97F90"/>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B8"/>
    <w:rsid w:val="00EA0BCA"/>
    <w:rsid w:val="00EA0BFB"/>
    <w:rsid w:val="00EA0C00"/>
    <w:rsid w:val="00EA0CC3"/>
    <w:rsid w:val="00EA0CC6"/>
    <w:rsid w:val="00EA0D85"/>
    <w:rsid w:val="00EA0E1F"/>
    <w:rsid w:val="00EA0E37"/>
    <w:rsid w:val="00EA0E8D"/>
    <w:rsid w:val="00EA0E94"/>
    <w:rsid w:val="00EA0EA9"/>
    <w:rsid w:val="00EA0EBB"/>
    <w:rsid w:val="00EA0F06"/>
    <w:rsid w:val="00EA105F"/>
    <w:rsid w:val="00EA1063"/>
    <w:rsid w:val="00EA10A6"/>
    <w:rsid w:val="00EA1112"/>
    <w:rsid w:val="00EA1139"/>
    <w:rsid w:val="00EA1155"/>
    <w:rsid w:val="00EA1177"/>
    <w:rsid w:val="00EA118D"/>
    <w:rsid w:val="00EA1197"/>
    <w:rsid w:val="00EA11E3"/>
    <w:rsid w:val="00EA1218"/>
    <w:rsid w:val="00EA1230"/>
    <w:rsid w:val="00EA1243"/>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69A"/>
    <w:rsid w:val="00EA171D"/>
    <w:rsid w:val="00EA1798"/>
    <w:rsid w:val="00EA17D5"/>
    <w:rsid w:val="00EA1811"/>
    <w:rsid w:val="00EA182D"/>
    <w:rsid w:val="00EA18E6"/>
    <w:rsid w:val="00EA1986"/>
    <w:rsid w:val="00EA199E"/>
    <w:rsid w:val="00EA19F3"/>
    <w:rsid w:val="00EA1A16"/>
    <w:rsid w:val="00EA1A59"/>
    <w:rsid w:val="00EA1AA0"/>
    <w:rsid w:val="00EA1ABC"/>
    <w:rsid w:val="00EA1AC2"/>
    <w:rsid w:val="00EA1AE3"/>
    <w:rsid w:val="00EA1B5E"/>
    <w:rsid w:val="00EA1BA1"/>
    <w:rsid w:val="00EA1BD5"/>
    <w:rsid w:val="00EA1C3C"/>
    <w:rsid w:val="00EA1C68"/>
    <w:rsid w:val="00EA1CA2"/>
    <w:rsid w:val="00EA1CA3"/>
    <w:rsid w:val="00EA1CA6"/>
    <w:rsid w:val="00EA1CAD"/>
    <w:rsid w:val="00EA1D3E"/>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48"/>
    <w:rsid w:val="00EA2173"/>
    <w:rsid w:val="00EA2222"/>
    <w:rsid w:val="00EA222F"/>
    <w:rsid w:val="00EA2271"/>
    <w:rsid w:val="00EA22F3"/>
    <w:rsid w:val="00EA22FC"/>
    <w:rsid w:val="00EA2325"/>
    <w:rsid w:val="00EA236B"/>
    <w:rsid w:val="00EA2373"/>
    <w:rsid w:val="00EA23F1"/>
    <w:rsid w:val="00EA2433"/>
    <w:rsid w:val="00EA24C2"/>
    <w:rsid w:val="00EA24C6"/>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78"/>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1D"/>
    <w:rsid w:val="00EA2E50"/>
    <w:rsid w:val="00EA2E85"/>
    <w:rsid w:val="00EA2E96"/>
    <w:rsid w:val="00EA2FD7"/>
    <w:rsid w:val="00EA3011"/>
    <w:rsid w:val="00EA3070"/>
    <w:rsid w:val="00EA3077"/>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52A"/>
    <w:rsid w:val="00EA3540"/>
    <w:rsid w:val="00EA3573"/>
    <w:rsid w:val="00EA35FE"/>
    <w:rsid w:val="00EA36BA"/>
    <w:rsid w:val="00EA36E1"/>
    <w:rsid w:val="00EA36EC"/>
    <w:rsid w:val="00EA36ED"/>
    <w:rsid w:val="00EA3727"/>
    <w:rsid w:val="00EA3790"/>
    <w:rsid w:val="00EA37CA"/>
    <w:rsid w:val="00EA37DE"/>
    <w:rsid w:val="00EA37F5"/>
    <w:rsid w:val="00EA3861"/>
    <w:rsid w:val="00EA38BE"/>
    <w:rsid w:val="00EA38CA"/>
    <w:rsid w:val="00EA38DD"/>
    <w:rsid w:val="00EA3956"/>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DE8"/>
    <w:rsid w:val="00EA3E20"/>
    <w:rsid w:val="00EA3E45"/>
    <w:rsid w:val="00EA3E4A"/>
    <w:rsid w:val="00EA3E90"/>
    <w:rsid w:val="00EA3EB4"/>
    <w:rsid w:val="00EA3ECB"/>
    <w:rsid w:val="00EA3EED"/>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9C"/>
    <w:rsid w:val="00EA450E"/>
    <w:rsid w:val="00EA4529"/>
    <w:rsid w:val="00EA4558"/>
    <w:rsid w:val="00EA456D"/>
    <w:rsid w:val="00EA45BA"/>
    <w:rsid w:val="00EA45C5"/>
    <w:rsid w:val="00EA4628"/>
    <w:rsid w:val="00EA462F"/>
    <w:rsid w:val="00EA464B"/>
    <w:rsid w:val="00EA46A7"/>
    <w:rsid w:val="00EA46AE"/>
    <w:rsid w:val="00EA46F0"/>
    <w:rsid w:val="00EA46FF"/>
    <w:rsid w:val="00EA4714"/>
    <w:rsid w:val="00EA4730"/>
    <w:rsid w:val="00EA473E"/>
    <w:rsid w:val="00EA474C"/>
    <w:rsid w:val="00EA4764"/>
    <w:rsid w:val="00EA476D"/>
    <w:rsid w:val="00EA47A7"/>
    <w:rsid w:val="00EA47C7"/>
    <w:rsid w:val="00EA47D6"/>
    <w:rsid w:val="00EA47DC"/>
    <w:rsid w:val="00EA47E0"/>
    <w:rsid w:val="00EA47F8"/>
    <w:rsid w:val="00EA480B"/>
    <w:rsid w:val="00EA488F"/>
    <w:rsid w:val="00EA48E7"/>
    <w:rsid w:val="00EA48F6"/>
    <w:rsid w:val="00EA492B"/>
    <w:rsid w:val="00EA496D"/>
    <w:rsid w:val="00EA4976"/>
    <w:rsid w:val="00EA49C1"/>
    <w:rsid w:val="00EA4A51"/>
    <w:rsid w:val="00EA4A87"/>
    <w:rsid w:val="00EA4A8C"/>
    <w:rsid w:val="00EA4AE0"/>
    <w:rsid w:val="00EA4B01"/>
    <w:rsid w:val="00EA4B44"/>
    <w:rsid w:val="00EA4B59"/>
    <w:rsid w:val="00EA4B70"/>
    <w:rsid w:val="00EA4B88"/>
    <w:rsid w:val="00EA4BCC"/>
    <w:rsid w:val="00EA4C12"/>
    <w:rsid w:val="00EA4C16"/>
    <w:rsid w:val="00EA4C1C"/>
    <w:rsid w:val="00EA4C5B"/>
    <w:rsid w:val="00EA4CB4"/>
    <w:rsid w:val="00EA4D1F"/>
    <w:rsid w:val="00EA4D70"/>
    <w:rsid w:val="00EA4D98"/>
    <w:rsid w:val="00EA4DFD"/>
    <w:rsid w:val="00EA4E31"/>
    <w:rsid w:val="00EA4E80"/>
    <w:rsid w:val="00EA4E81"/>
    <w:rsid w:val="00EA4EC5"/>
    <w:rsid w:val="00EA4EEC"/>
    <w:rsid w:val="00EA4EF2"/>
    <w:rsid w:val="00EA4F0B"/>
    <w:rsid w:val="00EA4F17"/>
    <w:rsid w:val="00EA4F1A"/>
    <w:rsid w:val="00EA4F1B"/>
    <w:rsid w:val="00EA4F3F"/>
    <w:rsid w:val="00EA4F9A"/>
    <w:rsid w:val="00EA500D"/>
    <w:rsid w:val="00EA5035"/>
    <w:rsid w:val="00EA5052"/>
    <w:rsid w:val="00EA5056"/>
    <w:rsid w:val="00EA5069"/>
    <w:rsid w:val="00EA50DA"/>
    <w:rsid w:val="00EA510A"/>
    <w:rsid w:val="00EA510F"/>
    <w:rsid w:val="00EA5115"/>
    <w:rsid w:val="00EA5121"/>
    <w:rsid w:val="00EA516D"/>
    <w:rsid w:val="00EA517C"/>
    <w:rsid w:val="00EA5188"/>
    <w:rsid w:val="00EA518C"/>
    <w:rsid w:val="00EA51F7"/>
    <w:rsid w:val="00EA5200"/>
    <w:rsid w:val="00EA5255"/>
    <w:rsid w:val="00EA5265"/>
    <w:rsid w:val="00EA52CB"/>
    <w:rsid w:val="00EA52D7"/>
    <w:rsid w:val="00EA52F4"/>
    <w:rsid w:val="00EA5353"/>
    <w:rsid w:val="00EA5383"/>
    <w:rsid w:val="00EA53A9"/>
    <w:rsid w:val="00EA53B3"/>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CD"/>
    <w:rsid w:val="00EA5A1A"/>
    <w:rsid w:val="00EA5A20"/>
    <w:rsid w:val="00EA5A4A"/>
    <w:rsid w:val="00EA5A72"/>
    <w:rsid w:val="00EA5A9C"/>
    <w:rsid w:val="00EA5AA5"/>
    <w:rsid w:val="00EA5ABA"/>
    <w:rsid w:val="00EA5B74"/>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5F75"/>
    <w:rsid w:val="00EA6030"/>
    <w:rsid w:val="00EA6068"/>
    <w:rsid w:val="00EA609C"/>
    <w:rsid w:val="00EA60C1"/>
    <w:rsid w:val="00EA60C5"/>
    <w:rsid w:val="00EA60D5"/>
    <w:rsid w:val="00EA60EB"/>
    <w:rsid w:val="00EA6176"/>
    <w:rsid w:val="00EA6185"/>
    <w:rsid w:val="00EA61A9"/>
    <w:rsid w:val="00EA6213"/>
    <w:rsid w:val="00EA6238"/>
    <w:rsid w:val="00EA62A6"/>
    <w:rsid w:val="00EA62C9"/>
    <w:rsid w:val="00EA62E3"/>
    <w:rsid w:val="00EA6325"/>
    <w:rsid w:val="00EA632F"/>
    <w:rsid w:val="00EA634B"/>
    <w:rsid w:val="00EA6395"/>
    <w:rsid w:val="00EA63B8"/>
    <w:rsid w:val="00EA63C3"/>
    <w:rsid w:val="00EA63D6"/>
    <w:rsid w:val="00EA640C"/>
    <w:rsid w:val="00EA6423"/>
    <w:rsid w:val="00EA64C6"/>
    <w:rsid w:val="00EA6516"/>
    <w:rsid w:val="00EA651A"/>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BA"/>
    <w:rsid w:val="00EA6ED5"/>
    <w:rsid w:val="00EA6F0E"/>
    <w:rsid w:val="00EA6F39"/>
    <w:rsid w:val="00EA6F99"/>
    <w:rsid w:val="00EA6FAA"/>
    <w:rsid w:val="00EA6FE2"/>
    <w:rsid w:val="00EA701C"/>
    <w:rsid w:val="00EA701E"/>
    <w:rsid w:val="00EA7056"/>
    <w:rsid w:val="00EA7081"/>
    <w:rsid w:val="00EA70C1"/>
    <w:rsid w:val="00EA70C9"/>
    <w:rsid w:val="00EA70DA"/>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5A"/>
    <w:rsid w:val="00EA767D"/>
    <w:rsid w:val="00EA76BD"/>
    <w:rsid w:val="00EA76C5"/>
    <w:rsid w:val="00EA76E9"/>
    <w:rsid w:val="00EA76EB"/>
    <w:rsid w:val="00EA773A"/>
    <w:rsid w:val="00EA773E"/>
    <w:rsid w:val="00EA776A"/>
    <w:rsid w:val="00EA7778"/>
    <w:rsid w:val="00EA778C"/>
    <w:rsid w:val="00EA781E"/>
    <w:rsid w:val="00EA7929"/>
    <w:rsid w:val="00EA7964"/>
    <w:rsid w:val="00EA799B"/>
    <w:rsid w:val="00EA79A1"/>
    <w:rsid w:val="00EA7A79"/>
    <w:rsid w:val="00EA7AD0"/>
    <w:rsid w:val="00EA7ADD"/>
    <w:rsid w:val="00EA7B25"/>
    <w:rsid w:val="00EA7B6A"/>
    <w:rsid w:val="00EA7B76"/>
    <w:rsid w:val="00EA7BC1"/>
    <w:rsid w:val="00EA7BD9"/>
    <w:rsid w:val="00EA7C04"/>
    <w:rsid w:val="00EA7C2D"/>
    <w:rsid w:val="00EA7C47"/>
    <w:rsid w:val="00EA7C6B"/>
    <w:rsid w:val="00EA7CB1"/>
    <w:rsid w:val="00EA7CC4"/>
    <w:rsid w:val="00EA7CEE"/>
    <w:rsid w:val="00EA7D22"/>
    <w:rsid w:val="00EA7D54"/>
    <w:rsid w:val="00EA7D8D"/>
    <w:rsid w:val="00EA7DA2"/>
    <w:rsid w:val="00EA7DB7"/>
    <w:rsid w:val="00EA7E07"/>
    <w:rsid w:val="00EA7E78"/>
    <w:rsid w:val="00EA7EE5"/>
    <w:rsid w:val="00EA7EF7"/>
    <w:rsid w:val="00EA7F54"/>
    <w:rsid w:val="00EA7F5C"/>
    <w:rsid w:val="00EA7F61"/>
    <w:rsid w:val="00EA7F70"/>
    <w:rsid w:val="00EA7F91"/>
    <w:rsid w:val="00EA7F96"/>
    <w:rsid w:val="00EA7FDC"/>
    <w:rsid w:val="00EB001B"/>
    <w:rsid w:val="00EB0029"/>
    <w:rsid w:val="00EB005C"/>
    <w:rsid w:val="00EB00A2"/>
    <w:rsid w:val="00EB0118"/>
    <w:rsid w:val="00EB011E"/>
    <w:rsid w:val="00EB0129"/>
    <w:rsid w:val="00EB01F5"/>
    <w:rsid w:val="00EB027F"/>
    <w:rsid w:val="00EB02C5"/>
    <w:rsid w:val="00EB02E4"/>
    <w:rsid w:val="00EB02F4"/>
    <w:rsid w:val="00EB02FB"/>
    <w:rsid w:val="00EB0369"/>
    <w:rsid w:val="00EB0374"/>
    <w:rsid w:val="00EB03C4"/>
    <w:rsid w:val="00EB0442"/>
    <w:rsid w:val="00EB0447"/>
    <w:rsid w:val="00EB0454"/>
    <w:rsid w:val="00EB046D"/>
    <w:rsid w:val="00EB0491"/>
    <w:rsid w:val="00EB0498"/>
    <w:rsid w:val="00EB04AC"/>
    <w:rsid w:val="00EB04AE"/>
    <w:rsid w:val="00EB04E7"/>
    <w:rsid w:val="00EB0502"/>
    <w:rsid w:val="00EB0503"/>
    <w:rsid w:val="00EB0525"/>
    <w:rsid w:val="00EB0535"/>
    <w:rsid w:val="00EB0552"/>
    <w:rsid w:val="00EB057B"/>
    <w:rsid w:val="00EB05B5"/>
    <w:rsid w:val="00EB068A"/>
    <w:rsid w:val="00EB069C"/>
    <w:rsid w:val="00EB06B9"/>
    <w:rsid w:val="00EB06E2"/>
    <w:rsid w:val="00EB0753"/>
    <w:rsid w:val="00EB07E5"/>
    <w:rsid w:val="00EB0804"/>
    <w:rsid w:val="00EB0829"/>
    <w:rsid w:val="00EB0847"/>
    <w:rsid w:val="00EB0848"/>
    <w:rsid w:val="00EB0899"/>
    <w:rsid w:val="00EB08A1"/>
    <w:rsid w:val="00EB08A6"/>
    <w:rsid w:val="00EB090A"/>
    <w:rsid w:val="00EB091A"/>
    <w:rsid w:val="00EB0920"/>
    <w:rsid w:val="00EB0953"/>
    <w:rsid w:val="00EB09F5"/>
    <w:rsid w:val="00EB0A3F"/>
    <w:rsid w:val="00EB0A42"/>
    <w:rsid w:val="00EB0A81"/>
    <w:rsid w:val="00EB0A88"/>
    <w:rsid w:val="00EB0A97"/>
    <w:rsid w:val="00EB0AB0"/>
    <w:rsid w:val="00EB0AB8"/>
    <w:rsid w:val="00EB0ADE"/>
    <w:rsid w:val="00EB0AFE"/>
    <w:rsid w:val="00EB0B17"/>
    <w:rsid w:val="00EB0C09"/>
    <w:rsid w:val="00EB0C59"/>
    <w:rsid w:val="00EB0CEA"/>
    <w:rsid w:val="00EB0D38"/>
    <w:rsid w:val="00EB0DB5"/>
    <w:rsid w:val="00EB0DE7"/>
    <w:rsid w:val="00EB0E75"/>
    <w:rsid w:val="00EB0E90"/>
    <w:rsid w:val="00EB0E97"/>
    <w:rsid w:val="00EB0EE2"/>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3"/>
    <w:rsid w:val="00EB15D0"/>
    <w:rsid w:val="00EB15F5"/>
    <w:rsid w:val="00EB1609"/>
    <w:rsid w:val="00EB1627"/>
    <w:rsid w:val="00EB163E"/>
    <w:rsid w:val="00EB1640"/>
    <w:rsid w:val="00EB16B2"/>
    <w:rsid w:val="00EB1712"/>
    <w:rsid w:val="00EB175C"/>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0B"/>
    <w:rsid w:val="00EB1C41"/>
    <w:rsid w:val="00EB1D1F"/>
    <w:rsid w:val="00EB1D3F"/>
    <w:rsid w:val="00EB1D51"/>
    <w:rsid w:val="00EB1D6D"/>
    <w:rsid w:val="00EB1D8C"/>
    <w:rsid w:val="00EB1DCD"/>
    <w:rsid w:val="00EB1DE8"/>
    <w:rsid w:val="00EB1E1C"/>
    <w:rsid w:val="00EB1E72"/>
    <w:rsid w:val="00EB1E74"/>
    <w:rsid w:val="00EB1E80"/>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8B"/>
    <w:rsid w:val="00EB22B3"/>
    <w:rsid w:val="00EB22B8"/>
    <w:rsid w:val="00EB22DF"/>
    <w:rsid w:val="00EB22ED"/>
    <w:rsid w:val="00EB2315"/>
    <w:rsid w:val="00EB2316"/>
    <w:rsid w:val="00EB2320"/>
    <w:rsid w:val="00EB232C"/>
    <w:rsid w:val="00EB2374"/>
    <w:rsid w:val="00EB2403"/>
    <w:rsid w:val="00EB2439"/>
    <w:rsid w:val="00EB243D"/>
    <w:rsid w:val="00EB243F"/>
    <w:rsid w:val="00EB24A6"/>
    <w:rsid w:val="00EB24B3"/>
    <w:rsid w:val="00EB258F"/>
    <w:rsid w:val="00EB2595"/>
    <w:rsid w:val="00EB2612"/>
    <w:rsid w:val="00EB265B"/>
    <w:rsid w:val="00EB2672"/>
    <w:rsid w:val="00EB2685"/>
    <w:rsid w:val="00EB26AC"/>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DD"/>
    <w:rsid w:val="00EB2DE3"/>
    <w:rsid w:val="00EB2DEE"/>
    <w:rsid w:val="00EB2E56"/>
    <w:rsid w:val="00EB2E63"/>
    <w:rsid w:val="00EB2E6D"/>
    <w:rsid w:val="00EB2EAF"/>
    <w:rsid w:val="00EB2EB1"/>
    <w:rsid w:val="00EB2ED3"/>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DF"/>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7BA"/>
    <w:rsid w:val="00EB3893"/>
    <w:rsid w:val="00EB38AF"/>
    <w:rsid w:val="00EB38BA"/>
    <w:rsid w:val="00EB38DD"/>
    <w:rsid w:val="00EB38E1"/>
    <w:rsid w:val="00EB38F3"/>
    <w:rsid w:val="00EB3951"/>
    <w:rsid w:val="00EB396E"/>
    <w:rsid w:val="00EB3975"/>
    <w:rsid w:val="00EB3986"/>
    <w:rsid w:val="00EB39AF"/>
    <w:rsid w:val="00EB39C1"/>
    <w:rsid w:val="00EB3AAA"/>
    <w:rsid w:val="00EB3ABB"/>
    <w:rsid w:val="00EB3AE2"/>
    <w:rsid w:val="00EB3B78"/>
    <w:rsid w:val="00EB3C00"/>
    <w:rsid w:val="00EB3CBC"/>
    <w:rsid w:val="00EB3CF6"/>
    <w:rsid w:val="00EB3D33"/>
    <w:rsid w:val="00EB3D44"/>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79"/>
    <w:rsid w:val="00EB41C9"/>
    <w:rsid w:val="00EB4274"/>
    <w:rsid w:val="00EB42A6"/>
    <w:rsid w:val="00EB42B2"/>
    <w:rsid w:val="00EB42CA"/>
    <w:rsid w:val="00EB4306"/>
    <w:rsid w:val="00EB4339"/>
    <w:rsid w:val="00EB433E"/>
    <w:rsid w:val="00EB4342"/>
    <w:rsid w:val="00EB4396"/>
    <w:rsid w:val="00EB43E1"/>
    <w:rsid w:val="00EB4428"/>
    <w:rsid w:val="00EB4447"/>
    <w:rsid w:val="00EB4495"/>
    <w:rsid w:val="00EB44B1"/>
    <w:rsid w:val="00EB44EB"/>
    <w:rsid w:val="00EB44F2"/>
    <w:rsid w:val="00EB4529"/>
    <w:rsid w:val="00EB4563"/>
    <w:rsid w:val="00EB4603"/>
    <w:rsid w:val="00EB4639"/>
    <w:rsid w:val="00EB4652"/>
    <w:rsid w:val="00EB467C"/>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A17"/>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DFB"/>
    <w:rsid w:val="00EB4E18"/>
    <w:rsid w:val="00EB4EFD"/>
    <w:rsid w:val="00EB4F06"/>
    <w:rsid w:val="00EB4F78"/>
    <w:rsid w:val="00EB4F81"/>
    <w:rsid w:val="00EB4FC9"/>
    <w:rsid w:val="00EB4FD3"/>
    <w:rsid w:val="00EB5018"/>
    <w:rsid w:val="00EB5073"/>
    <w:rsid w:val="00EB5087"/>
    <w:rsid w:val="00EB50E2"/>
    <w:rsid w:val="00EB5137"/>
    <w:rsid w:val="00EB514C"/>
    <w:rsid w:val="00EB51B5"/>
    <w:rsid w:val="00EB51EF"/>
    <w:rsid w:val="00EB526D"/>
    <w:rsid w:val="00EB5287"/>
    <w:rsid w:val="00EB52C0"/>
    <w:rsid w:val="00EB52FD"/>
    <w:rsid w:val="00EB5308"/>
    <w:rsid w:val="00EB5335"/>
    <w:rsid w:val="00EB5346"/>
    <w:rsid w:val="00EB536E"/>
    <w:rsid w:val="00EB537F"/>
    <w:rsid w:val="00EB53F5"/>
    <w:rsid w:val="00EB5429"/>
    <w:rsid w:val="00EB5445"/>
    <w:rsid w:val="00EB5474"/>
    <w:rsid w:val="00EB558A"/>
    <w:rsid w:val="00EB5637"/>
    <w:rsid w:val="00EB564E"/>
    <w:rsid w:val="00EB5677"/>
    <w:rsid w:val="00EB568C"/>
    <w:rsid w:val="00EB56C2"/>
    <w:rsid w:val="00EB56D1"/>
    <w:rsid w:val="00EB56DF"/>
    <w:rsid w:val="00EB573B"/>
    <w:rsid w:val="00EB5742"/>
    <w:rsid w:val="00EB5786"/>
    <w:rsid w:val="00EB57D3"/>
    <w:rsid w:val="00EB57FF"/>
    <w:rsid w:val="00EB5888"/>
    <w:rsid w:val="00EB58A8"/>
    <w:rsid w:val="00EB58D4"/>
    <w:rsid w:val="00EB590A"/>
    <w:rsid w:val="00EB599C"/>
    <w:rsid w:val="00EB59D4"/>
    <w:rsid w:val="00EB59E0"/>
    <w:rsid w:val="00EB59E8"/>
    <w:rsid w:val="00EB5A2C"/>
    <w:rsid w:val="00EB5A52"/>
    <w:rsid w:val="00EB5AA6"/>
    <w:rsid w:val="00EB5AD5"/>
    <w:rsid w:val="00EB5B08"/>
    <w:rsid w:val="00EB5B29"/>
    <w:rsid w:val="00EB5B2B"/>
    <w:rsid w:val="00EB5B7F"/>
    <w:rsid w:val="00EB5B87"/>
    <w:rsid w:val="00EB5B96"/>
    <w:rsid w:val="00EB5C0D"/>
    <w:rsid w:val="00EB5C4A"/>
    <w:rsid w:val="00EB5CA5"/>
    <w:rsid w:val="00EB5CBD"/>
    <w:rsid w:val="00EB5CBF"/>
    <w:rsid w:val="00EB5CEB"/>
    <w:rsid w:val="00EB5D43"/>
    <w:rsid w:val="00EB5DFC"/>
    <w:rsid w:val="00EB5E08"/>
    <w:rsid w:val="00EB5E40"/>
    <w:rsid w:val="00EB5E52"/>
    <w:rsid w:val="00EB5F14"/>
    <w:rsid w:val="00EB5F44"/>
    <w:rsid w:val="00EB5F58"/>
    <w:rsid w:val="00EB5F8B"/>
    <w:rsid w:val="00EB5FAF"/>
    <w:rsid w:val="00EB5FB9"/>
    <w:rsid w:val="00EB5FC8"/>
    <w:rsid w:val="00EB5FE4"/>
    <w:rsid w:val="00EB6045"/>
    <w:rsid w:val="00EB6051"/>
    <w:rsid w:val="00EB6085"/>
    <w:rsid w:val="00EB60E3"/>
    <w:rsid w:val="00EB60F9"/>
    <w:rsid w:val="00EB610E"/>
    <w:rsid w:val="00EB618A"/>
    <w:rsid w:val="00EB61AF"/>
    <w:rsid w:val="00EB61FF"/>
    <w:rsid w:val="00EB627E"/>
    <w:rsid w:val="00EB629C"/>
    <w:rsid w:val="00EB62B0"/>
    <w:rsid w:val="00EB6412"/>
    <w:rsid w:val="00EB643A"/>
    <w:rsid w:val="00EB6460"/>
    <w:rsid w:val="00EB6476"/>
    <w:rsid w:val="00EB64A2"/>
    <w:rsid w:val="00EB64E4"/>
    <w:rsid w:val="00EB65F3"/>
    <w:rsid w:val="00EB6610"/>
    <w:rsid w:val="00EB668C"/>
    <w:rsid w:val="00EB6718"/>
    <w:rsid w:val="00EB6759"/>
    <w:rsid w:val="00EB67C8"/>
    <w:rsid w:val="00EB67DC"/>
    <w:rsid w:val="00EB6820"/>
    <w:rsid w:val="00EB689C"/>
    <w:rsid w:val="00EB68B9"/>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AB"/>
    <w:rsid w:val="00EB6BF9"/>
    <w:rsid w:val="00EB6BFE"/>
    <w:rsid w:val="00EB6C0A"/>
    <w:rsid w:val="00EB6C21"/>
    <w:rsid w:val="00EB6C2A"/>
    <w:rsid w:val="00EB6C51"/>
    <w:rsid w:val="00EB6C84"/>
    <w:rsid w:val="00EB6CA9"/>
    <w:rsid w:val="00EB6D02"/>
    <w:rsid w:val="00EB6D22"/>
    <w:rsid w:val="00EB6D34"/>
    <w:rsid w:val="00EB6D36"/>
    <w:rsid w:val="00EB6D5A"/>
    <w:rsid w:val="00EB6E3C"/>
    <w:rsid w:val="00EB6E7B"/>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AF"/>
    <w:rsid w:val="00EB70C7"/>
    <w:rsid w:val="00EB70F2"/>
    <w:rsid w:val="00EB70F6"/>
    <w:rsid w:val="00EB7113"/>
    <w:rsid w:val="00EB719C"/>
    <w:rsid w:val="00EB71AF"/>
    <w:rsid w:val="00EB71B3"/>
    <w:rsid w:val="00EB71C0"/>
    <w:rsid w:val="00EB7207"/>
    <w:rsid w:val="00EB7210"/>
    <w:rsid w:val="00EB730C"/>
    <w:rsid w:val="00EB730F"/>
    <w:rsid w:val="00EB7341"/>
    <w:rsid w:val="00EB7375"/>
    <w:rsid w:val="00EB73FF"/>
    <w:rsid w:val="00EB7418"/>
    <w:rsid w:val="00EB7428"/>
    <w:rsid w:val="00EB7456"/>
    <w:rsid w:val="00EB7460"/>
    <w:rsid w:val="00EB746B"/>
    <w:rsid w:val="00EB750B"/>
    <w:rsid w:val="00EB7536"/>
    <w:rsid w:val="00EB7555"/>
    <w:rsid w:val="00EB7589"/>
    <w:rsid w:val="00EB75BB"/>
    <w:rsid w:val="00EB75E4"/>
    <w:rsid w:val="00EB75FF"/>
    <w:rsid w:val="00EB763C"/>
    <w:rsid w:val="00EB7644"/>
    <w:rsid w:val="00EB765B"/>
    <w:rsid w:val="00EB769D"/>
    <w:rsid w:val="00EB76AB"/>
    <w:rsid w:val="00EB76C2"/>
    <w:rsid w:val="00EB76E1"/>
    <w:rsid w:val="00EB76FD"/>
    <w:rsid w:val="00EB76FE"/>
    <w:rsid w:val="00EB7718"/>
    <w:rsid w:val="00EB7735"/>
    <w:rsid w:val="00EB7746"/>
    <w:rsid w:val="00EB7780"/>
    <w:rsid w:val="00EB7796"/>
    <w:rsid w:val="00EB7799"/>
    <w:rsid w:val="00EB77B7"/>
    <w:rsid w:val="00EB783D"/>
    <w:rsid w:val="00EB78B7"/>
    <w:rsid w:val="00EB78CE"/>
    <w:rsid w:val="00EB78E5"/>
    <w:rsid w:val="00EB7947"/>
    <w:rsid w:val="00EB7979"/>
    <w:rsid w:val="00EB798A"/>
    <w:rsid w:val="00EB79F4"/>
    <w:rsid w:val="00EB7A7E"/>
    <w:rsid w:val="00EB7AD6"/>
    <w:rsid w:val="00EB7ADD"/>
    <w:rsid w:val="00EB7B10"/>
    <w:rsid w:val="00EB7B24"/>
    <w:rsid w:val="00EB7B89"/>
    <w:rsid w:val="00EB7B8D"/>
    <w:rsid w:val="00EB7BF0"/>
    <w:rsid w:val="00EB7BF8"/>
    <w:rsid w:val="00EB7BFD"/>
    <w:rsid w:val="00EB7C12"/>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B3"/>
    <w:rsid w:val="00EB7DC7"/>
    <w:rsid w:val="00EB7DC8"/>
    <w:rsid w:val="00EB7DCE"/>
    <w:rsid w:val="00EB7DD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1A"/>
    <w:rsid w:val="00EC012E"/>
    <w:rsid w:val="00EC0134"/>
    <w:rsid w:val="00EC013B"/>
    <w:rsid w:val="00EC0163"/>
    <w:rsid w:val="00EC016C"/>
    <w:rsid w:val="00EC0179"/>
    <w:rsid w:val="00EC0209"/>
    <w:rsid w:val="00EC024F"/>
    <w:rsid w:val="00EC027C"/>
    <w:rsid w:val="00EC0298"/>
    <w:rsid w:val="00EC02AD"/>
    <w:rsid w:val="00EC02CD"/>
    <w:rsid w:val="00EC032C"/>
    <w:rsid w:val="00EC03B4"/>
    <w:rsid w:val="00EC03CB"/>
    <w:rsid w:val="00EC0430"/>
    <w:rsid w:val="00EC043F"/>
    <w:rsid w:val="00EC049C"/>
    <w:rsid w:val="00EC04C9"/>
    <w:rsid w:val="00EC04E4"/>
    <w:rsid w:val="00EC04EA"/>
    <w:rsid w:val="00EC0536"/>
    <w:rsid w:val="00EC053A"/>
    <w:rsid w:val="00EC054D"/>
    <w:rsid w:val="00EC0564"/>
    <w:rsid w:val="00EC0571"/>
    <w:rsid w:val="00EC0588"/>
    <w:rsid w:val="00EC0592"/>
    <w:rsid w:val="00EC05A6"/>
    <w:rsid w:val="00EC05D7"/>
    <w:rsid w:val="00EC0668"/>
    <w:rsid w:val="00EC06B7"/>
    <w:rsid w:val="00EC07B5"/>
    <w:rsid w:val="00EC07DC"/>
    <w:rsid w:val="00EC07F3"/>
    <w:rsid w:val="00EC0837"/>
    <w:rsid w:val="00EC08BA"/>
    <w:rsid w:val="00EC0909"/>
    <w:rsid w:val="00EC090B"/>
    <w:rsid w:val="00EC0919"/>
    <w:rsid w:val="00EC091F"/>
    <w:rsid w:val="00EC0933"/>
    <w:rsid w:val="00EC094B"/>
    <w:rsid w:val="00EC0975"/>
    <w:rsid w:val="00EC09AA"/>
    <w:rsid w:val="00EC09C4"/>
    <w:rsid w:val="00EC09C7"/>
    <w:rsid w:val="00EC09F8"/>
    <w:rsid w:val="00EC0A34"/>
    <w:rsid w:val="00EC0AB0"/>
    <w:rsid w:val="00EC0B73"/>
    <w:rsid w:val="00EC0BDC"/>
    <w:rsid w:val="00EC0BE1"/>
    <w:rsid w:val="00EC0BFF"/>
    <w:rsid w:val="00EC0C26"/>
    <w:rsid w:val="00EC0C30"/>
    <w:rsid w:val="00EC0C53"/>
    <w:rsid w:val="00EC0CA9"/>
    <w:rsid w:val="00EC0CC9"/>
    <w:rsid w:val="00EC0D13"/>
    <w:rsid w:val="00EC0D84"/>
    <w:rsid w:val="00EC0DA3"/>
    <w:rsid w:val="00EC0DB8"/>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07"/>
    <w:rsid w:val="00EC101E"/>
    <w:rsid w:val="00EC1043"/>
    <w:rsid w:val="00EC1074"/>
    <w:rsid w:val="00EC1096"/>
    <w:rsid w:val="00EC10A8"/>
    <w:rsid w:val="00EC10CE"/>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AE"/>
    <w:rsid w:val="00EC14CD"/>
    <w:rsid w:val="00EC14E1"/>
    <w:rsid w:val="00EC14EA"/>
    <w:rsid w:val="00EC1541"/>
    <w:rsid w:val="00EC154F"/>
    <w:rsid w:val="00EC1581"/>
    <w:rsid w:val="00EC1587"/>
    <w:rsid w:val="00EC15CA"/>
    <w:rsid w:val="00EC15DB"/>
    <w:rsid w:val="00EC164A"/>
    <w:rsid w:val="00EC166D"/>
    <w:rsid w:val="00EC1705"/>
    <w:rsid w:val="00EC174D"/>
    <w:rsid w:val="00EC17C5"/>
    <w:rsid w:val="00EC1816"/>
    <w:rsid w:val="00EC1831"/>
    <w:rsid w:val="00EC188B"/>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02"/>
    <w:rsid w:val="00EC1D19"/>
    <w:rsid w:val="00EC1D28"/>
    <w:rsid w:val="00EC1D4F"/>
    <w:rsid w:val="00EC1D76"/>
    <w:rsid w:val="00EC1DA8"/>
    <w:rsid w:val="00EC1E52"/>
    <w:rsid w:val="00EC1EA4"/>
    <w:rsid w:val="00EC1EA9"/>
    <w:rsid w:val="00EC1EFD"/>
    <w:rsid w:val="00EC1F20"/>
    <w:rsid w:val="00EC1F2D"/>
    <w:rsid w:val="00EC1F41"/>
    <w:rsid w:val="00EC1F4B"/>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5"/>
    <w:rsid w:val="00EC2209"/>
    <w:rsid w:val="00EC223B"/>
    <w:rsid w:val="00EC2250"/>
    <w:rsid w:val="00EC2274"/>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71"/>
    <w:rsid w:val="00EC2682"/>
    <w:rsid w:val="00EC269F"/>
    <w:rsid w:val="00EC273F"/>
    <w:rsid w:val="00EC278A"/>
    <w:rsid w:val="00EC27F1"/>
    <w:rsid w:val="00EC27FE"/>
    <w:rsid w:val="00EC2815"/>
    <w:rsid w:val="00EC2862"/>
    <w:rsid w:val="00EC2898"/>
    <w:rsid w:val="00EC28AC"/>
    <w:rsid w:val="00EC28B3"/>
    <w:rsid w:val="00EC28B8"/>
    <w:rsid w:val="00EC28D7"/>
    <w:rsid w:val="00EC290E"/>
    <w:rsid w:val="00EC2929"/>
    <w:rsid w:val="00EC2962"/>
    <w:rsid w:val="00EC296E"/>
    <w:rsid w:val="00EC299D"/>
    <w:rsid w:val="00EC29F1"/>
    <w:rsid w:val="00EC2A45"/>
    <w:rsid w:val="00EC2AA9"/>
    <w:rsid w:val="00EC2ACA"/>
    <w:rsid w:val="00EC2AEA"/>
    <w:rsid w:val="00EC2AFD"/>
    <w:rsid w:val="00EC2B05"/>
    <w:rsid w:val="00EC2B27"/>
    <w:rsid w:val="00EC2B4A"/>
    <w:rsid w:val="00EC2B59"/>
    <w:rsid w:val="00EC2B8D"/>
    <w:rsid w:val="00EC2BA8"/>
    <w:rsid w:val="00EC2C7B"/>
    <w:rsid w:val="00EC2D75"/>
    <w:rsid w:val="00EC2DA6"/>
    <w:rsid w:val="00EC2DE7"/>
    <w:rsid w:val="00EC2DF3"/>
    <w:rsid w:val="00EC2EB1"/>
    <w:rsid w:val="00EC2EB8"/>
    <w:rsid w:val="00EC2EFA"/>
    <w:rsid w:val="00EC2FA9"/>
    <w:rsid w:val="00EC2FCB"/>
    <w:rsid w:val="00EC3000"/>
    <w:rsid w:val="00EC303B"/>
    <w:rsid w:val="00EC3083"/>
    <w:rsid w:val="00EC3088"/>
    <w:rsid w:val="00EC309C"/>
    <w:rsid w:val="00EC30DC"/>
    <w:rsid w:val="00EC310A"/>
    <w:rsid w:val="00EC3118"/>
    <w:rsid w:val="00EC316C"/>
    <w:rsid w:val="00EC317B"/>
    <w:rsid w:val="00EC31F0"/>
    <w:rsid w:val="00EC3263"/>
    <w:rsid w:val="00EC32B5"/>
    <w:rsid w:val="00EC32C9"/>
    <w:rsid w:val="00EC32D6"/>
    <w:rsid w:val="00EC32ED"/>
    <w:rsid w:val="00EC333F"/>
    <w:rsid w:val="00EC33AC"/>
    <w:rsid w:val="00EC33B3"/>
    <w:rsid w:val="00EC33E7"/>
    <w:rsid w:val="00EC33EF"/>
    <w:rsid w:val="00EC340F"/>
    <w:rsid w:val="00EC3458"/>
    <w:rsid w:val="00EC3522"/>
    <w:rsid w:val="00EC3545"/>
    <w:rsid w:val="00EC355A"/>
    <w:rsid w:val="00EC356F"/>
    <w:rsid w:val="00EC35A2"/>
    <w:rsid w:val="00EC3603"/>
    <w:rsid w:val="00EC3614"/>
    <w:rsid w:val="00EC3676"/>
    <w:rsid w:val="00EC3722"/>
    <w:rsid w:val="00EC3764"/>
    <w:rsid w:val="00EC376B"/>
    <w:rsid w:val="00EC376D"/>
    <w:rsid w:val="00EC3783"/>
    <w:rsid w:val="00EC3794"/>
    <w:rsid w:val="00EC379F"/>
    <w:rsid w:val="00EC37CA"/>
    <w:rsid w:val="00EC37D8"/>
    <w:rsid w:val="00EC380C"/>
    <w:rsid w:val="00EC3834"/>
    <w:rsid w:val="00EC384E"/>
    <w:rsid w:val="00EC389A"/>
    <w:rsid w:val="00EC38B9"/>
    <w:rsid w:val="00EC38C7"/>
    <w:rsid w:val="00EC38CD"/>
    <w:rsid w:val="00EC38D2"/>
    <w:rsid w:val="00EC38D7"/>
    <w:rsid w:val="00EC394C"/>
    <w:rsid w:val="00EC39C1"/>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4F"/>
    <w:rsid w:val="00EC3D8A"/>
    <w:rsid w:val="00EC3DA6"/>
    <w:rsid w:val="00EC3DF6"/>
    <w:rsid w:val="00EC3DFC"/>
    <w:rsid w:val="00EC3E07"/>
    <w:rsid w:val="00EC3E08"/>
    <w:rsid w:val="00EC3E36"/>
    <w:rsid w:val="00EC3E4F"/>
    <w:rsid w:val="00EC3E56"/>
    <w:rsid w:val="00EC3E6E"/>
    <w:rsid w:val="00EC3ECD"/>
    <w:rsid w:val="00EC3F00"/>
    <w:rsid w:val="00EC3F4D"/>
    <w:rsid w:val="00EC3F5E"/>
    <w:rsid w:val="00EC3F81"/>
    <w:rsid w:val="00EC3F89"/>
    <w:rsid w:val="00EC3FB0"/>
    <w:rsid w:val="00EC3FE2"/>
    <w:rsid w:val="00EC401D"/>
    <w:rsid w:val="00EC4098"/>
    <w:rsid w:val="00EC40A9"/>
    <w:rsid w:val="00EC40FB"/>
    <w:rsid w:val="00EC4110"/>
    <w:rsid w:val="00EC416F"/>
    <w:rsid w:val="00EC41C5"/>
    <w:rsid w:val="00EC426F"/>
    <w:rsid w:val="00EC4296"/>
    <w:rsid w:val="00EC42AB"/>
    <w:rsid w:val="00EC42D0"/>
    <w:rsid w:val="00EC42E3"/>
    <w:rsid w:val="00EC42F8"/>
    <w:rsid w:val="00EC432F"/>
    <w:rsid w:val="00EC4398"/>
    <w:rsid w:val="00EC43C0"/>
    <w:rsid w:val="00EC447E"/>
    <w:rsid w:val="00EC44BA"/>
    <w:rsid w:val="00EC44CA"/>
    <w:rsid w:val="00EC4529"/>
    <w:rsid w:val="00EC4579"/>
    <w:rsid w:val="00EC45A7"/>
    <w:rsid w:val="00EC45F1"/>
    <w:rsid w:val="00EC4602"/>
    <w:rsid w:val="00EC464C"/>
    <w:rsid w:val="00EC4675"/>
    <w:rsid w:val="00EC468E"/>
    <w:rsid w:val="00EC4732"/>
    <w:rsid w:val="00EC47AA"/>
    <w:rsid w:val="00EC4802"/>
    <w:rsid w:val="00EC484B"/>
    <w:rsid w:val="00EC4865"/>
    <w:rsid w:val="00EC4893"/>
    <w:rsid w:val="00EC4902"/>
    <w:rsid w:val="00EC491A"/>
    <w:rsid w:val="00EC49B8"/>
    <w:rsid w:val="00EC49C1"/>
    <w:rsid w:val="00EC49CA"/>
    <w:rsid w:val="00EC49ED"/>
    <w:rsid w:val="00EC49F0"/>
    <w:rsid w:val="00EC4A04"/>
    <w:rsid w:val="00EC4A81"/>
    <w:rsid w:val="00EC4A9B"/>
    <w:rsid w:val="00EC4ABE"/>
    <w:rsid w:val="00EC4ACC"/>
    <w:rsid w:val="00EC4ACD"/>
    <w:rsid w:val="00EC4B25"/>
    <w:rsid w:val="00EC4B3A"/>
    <w:rsid w:val="00EC4BA5"/>
    <w:rsid w:val="00EC4BC7"/>
    <w:rsid w:val="00EC4BF3"/>
    <w:rsid w:val="00EC4C02"/>
    <w:rsid w:val="00EC4C16"/>
    <w:rsid w:val="00EC4C4C"/>
    <w:rsid w:val="00EC4CF4"/>
    <w:rsid w:val="00EC4DD1"/>
    <w:rsid w:val="00EC4E37"/>
    <w:rsid w:val="00EC4E3D"/>
    <w:rsid w:val="00EC4E42"/>
    <w:rsid w:val="00EC4E67"/>
    <w:rsid w:val="00EC4E70"/>
    <w:rsid w:val="00EC4E7C"/>
    <w:rsid w:val="00EC4EDC"/>
    <w:rsid w:val="00EC4F66"/>
    <w:rsid w:val="00EC4F6B"/>
    <w:rsid w:val="00EC4F76"/>
    <w:rsid w:val="00EC4FAC"/>
    <w:rsid w:val="00EC4FD0"/>
    <w:rsid w:val="00EC4FDC"/>
    <w:rsid w:val="00EC4FE5"/>
    <w:rsid w:val="00EC4FFE"/>
    <w:rsid w:val="00EC5048"/>
    <w:rsid w:val="00EC5050"/>
    <w:rsid w:val="00EC5065"/>
    <w:rsid w:val="00EC50BF"/>
    <w:rsid w:val="00EC50DB"/>
    <w:rsid w:val="00EC5107"/>
    <w:rsid w:val="00EC510E"/>
    <w:rsid w:val="00EC5120"/>
    <w:rsid w:val="00EC5123"/>
    <w:rsid w:val="00EC5130"/>
    <w:rsid w:val="00EC513E"/>
    <w:rsid w:val="00EC519D"/>
    <w:rsid w:val="00EC51EE"/>
    <w:rsid w:val="00EC5242"/>
    <w:rsid w:val="00EC5268"/>
    <w:rsid w:val="00EC52AF"/>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820"/>
    <w:rsid w:val="00EC582E"/>
    <w:rsid w:val="00EC5855"/>
    <w:rsid w:val="00EC58C8"/>
    <w:rsid w:val="00EC58DF"/>
    <w:rsid w:val="00EC593B"/>
    <w:rsid w:val="00EC5973"/>
    <w:rsid w:val="00EC59A5"/>
    <w:rsid w:val="00EC59AB"/>
    <w:rsid w:val="00EC59CA"/>
    <w:rsid w:val="00EC59DA"/>
    <w:rsid w:val="00EC59DB"/>
    <w:rsid w:val="00EC5A3A"/>
    <w:rsid w:val="00EC5A43"/>
    <w:rsid w:val="00EC5A9F"/>
    <w:rsid w:val="00EC5AE9"/>
    <w:rsid w:val="00EC5AF7"/>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0D9"/>
    <w:rsid w:val="00EC6101"/>
    <w:rsid w:val="00EC613F"/>
    <w:rsid w:val="00EC6144"/>
    <w:rsid w:val="00EC6156"/>
    <w:rsid w:val="00EC6165"/>
    <w:rsid w:val="00EC6178"/>
    <w:rsid w:val="00EC617B"/>
    <w:rsid w:val="00EC61A9"/>
    <w:rsid w:val="00EC61DE"/>
    <w:rsid w:val="00EC6206"/>
    <w:rsid w:val="00EC6249"/>
    <w:rsid w:val="00EC6288"/>
    <w:rsid w:val="00EC62B8"/>
    <w:rsid w:val="00EC62C0"/>
    <w:rsid w:val="00EC62E0"/>
    <w:rsid w:val="00EC6324"/>
    <w:rsid w:val="00EC635F"/>
    <w:rsid w:val="00EC637D"/>
    <w:rsid w:val="00EC638D"/>
    <w:rsid w:val="00EC63A6"/>
    <w:rsid w:val="00EC63BA"/>
    <w:rsid w:val="00EC6426"/>
    <w:rsid w:val="00EC6474"/>
    <w:rsid w:val="00EC648F"/>
    <w:rsid w:val="00EC649F"/>
    <w:rsid w:val="00EC64B0"/>
    <w:rsid w:val="00EC64B1"/>
    <w:rsid w:val="00EC6577"/>
    <w:rsid w:val="00EC6580"/>
    <w:rsid w:val="00EC65B2"/>
    <w:rsid w:val="00EC65C1"/>
    <w:rsid w:val="00EC65C8"/>
    <w:rsid w:val="00EC65DF"/>
    <w:rsid w:val="00EC65F3"/>
    <w:rsid w:val="00EC6638"/>
    <w:rsid w:val="00EC6751"/>
    <w:rsid w:val="00EC67C8"/>
    <w:rsid w:val="00EC6895"/>
    <w:rsid w:val="00EC68C0"/>
    <w:rsid w:val="00EC68DD"/>
    <w:rsid w:val="00EC6920"/>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CA6"/>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0F2"/>
    <w:rsid w:val="00EC7103"/>
    <w:rsid w:val="00EC7108"/>
    <w:rsid w:val="00EC7151"/>
    <w:rsid w:val="00EC7191"/>
    <w:rsid w:val="00EC71C2"/>
    <w:rsid w:val="00EC71F6"/>
    <w:rsid w:val="00EC722B"/>
    <w:rsid w:val="00EC7230"/>
    <w:rsid w:val="00EC7234"/>
    <w:rsid w:val="00EC72C1"/>
    <w:rsid w:val="00EC72E6"/>
    <w:rsid w:val="00EC736A"/>
    <w:rsid w:val="00EC7390"/>
    <w:rsid w:val="00EC73F3"/>
    <w:rsid w:val="00EC73F9"/>
    <w:rsid w:val="00EC741E"/>
    <w:rsid w:val="00EC744A"/>
    <w:rsid w:val="00EC7464"/>
    <w:rsid w:val="00EC7468"/>
    <w:rsid w:val="00EC746E"/>
    <w:rsid w:val="00EC748A"/>
    <w:rsid w:val="00EC74CD"/>
    <w:rsid w:val="00EC7538"/>
    <w:rsid w:val="00EC753F"/>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820"/>
    <w:rsid w:val="00EC7825"/>
    <w:rsid w:val="00EC7830"/>
    <w:rsid w:val="00EC7859"/>
    <w:rsid w:val="00EC78B7"/>
    <w:rsid w:val="00EC7929"/>
    <w:rsid w:val="00EC792E"/>
    <w:rsid w:val="00EC793E"/>
    <w:rsid w:val="00EC794E"/>
    <w:rsid w:val="00EC795D"/>
    <w:rsid w:val="00EC798A"/>
    <w:rsid w:val="00EC79D7"/>
    <w:rsid w:val="00EC79E0"/>
    <w:rsid w:val="00EC79F1"/>
    <w:rsid w:val="00EC7A17"/>
    <w:rsid w:val="00EC7A50"/>
    <w:rsid w:val="00EC7AAD"/>
    <w:rsid w:val="00EC7AC9"/>
    <w:rsid w:val="00EC7AED"/>
    <w:rsid w:val="00EC7AF5"/>
    <w:rsid w:val="00EC7B30"/>
    <w:rsid w:val="00EC7B48"/>
    <w:rsid w:val="00EC7B97"/>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A0"/>
    <w:rsid w:val="00EC7EB0"/>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13"/>
    <w:rsid w:val="00ED016C"/>
    <w:rsid w:val="00ED016D"/>
    <w:rsid w:val="00ED01AA"/>
    <w:rsid w:val="00ED01DC"/>
    <w:rsid w:val="00ED027C"/>
    <w:rsid w:val="00ED02CA"/>
    <w:rsid w:val="00ED0394"/>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4"/>
    <w:rsid w:val="00ED073A"/>
    <w:rsid w:val="00ED077B"/>
    <w:rsid w:val="00ED078E"/>
    <w:rsid w:val="00ED07A3"/>
    <w:rsid w:val="00ED07B0"/>
    <w:rsid w:val="00ED0805"/>
    <w:rsid w:val="00ED0839"/>
    <w:rsid w:val="00ED08F5"/>
    <w:rsid w:val="00ED08F9"/>
    <w:rsid w:val="00ED0921"/>
    <w:rsid w:val="00ED0988"/>
    <w:rsid w:val="00ED099B"/>
    <w:rsid w:val="00ED09BD"/>
    <w:rsid w:val="00ED0A1F"/>
    <w:rsid w:val="00ED0A37"/>
    <w:rsid w:val="00ED0A3D"/>
    <w:rsid w:val="00ED0AAA"/>
    <w:rsid w:val="00ED0AC2"/>
    <w:rsid w:val="00ED0B86"/>
    <w:rsid w:val="00ED0BA3"/>
    <w:rsid w:val="00ED0BB3"/>
    <w:rsid w:val="00ED0BE3"/>
    <w:rsid w:val="00ED0C06"/>
    <w:rsid w:val="00ED0CA4"/>
    <w:rsid w:val="00ED0D2C"/>
    <w:rsid w:val="00ED0D8A"/>
    <w:rsid w:val="00ED0DEE"/>
    <w:rsid w:val="00ED0DF3"/>
    <w:rsid w:val="00ED0E3A"/>
    <w:rsid w:val="00ED0E50"/>
    <w:rsid w:val="00ED0E73"/>
    <w:rsid w:val="00ED0EC0"/>
    <w:rsid w:val="00ED0F0B"/>
    <w:rsid w:val="00ED0F26"/>
    <w:rsid w:val="00ED0F49"/>
    <w:rsid w:val="00ED0FFE"/>
    <w:rsid w:val="00ED100A"/>
    <w:rsid w:val="00ED1099"/>
    <w:rsid w:val="00ED10B1"/>
    <w:rsid w:val="00ED10E1"/>
    <w:rsid w:val="00ED10F1"/>
    <w:rsid w:val="00ED1116"/>
    <w:rsid w:val="00ED1128"/>
    <w:rsid w:val="00ED112E"/>
    <w:rsid w:val="00ED1162"/>
    <w:rsid w:val="00ED1192"/>
    <w:rsid w:val="00ED11CF"/>
    <w:rsid w:val="00ED1273"/>
    <w:rsid w:val="00ED12A2"/>
    <w:rsid w:val="00ED12CD"/>
    <w:rsid w:val="00ED1316"/>
    <w:rsid w:val="00ED1331"/>
    <w:rsid w:val="00ED1367"/>
    <w:rsid w:val="00ED13CC"/>
    <w:rsid w:val="00ED1424"/>
    <w:rsid w:val="00ED1437"/>
    <w:rsid w:val="00ED149B"/>
    <w:rsid w:val="00ED14DF"/>
    <w:rsid w:val="00ED1503"/>
    <w:rsid w:val="00ED1534"/>
    <w:rsid w:val="00ED1545"/>
    <w:rsid w:val="00ED159A"/>
    <w:rsid w:val="00ED15A6"/>
    <w:rsid w:val="00ED15B4"/>
    <w:rsid w:val="00ED15F0"/>
    <w:rsid w:val="00ED15F2"/>
    <w:rsid w:val="00ED160C"/>
    <w:rsid w:val="00ED1610"/>
    <w:rsid w:val="00ED164D"/>
    <w:rsid w:val="00ED1655"/>
    <w:rsid w:val="00ED167B"/>
    <w:rsid w:val="00ED16C5"/>
    <w:rsid w:val="00ED16D7"/>
    <w:rsid w:val="00ED16F7"/>
    <w:rsid w:val="00ED16FA"/>
    <w:rsid w:val="00ED173B"/>
    <w:rsid w:val="00ED17DD"/>
    <w:rsid w:val="00ED17FB"/>
    <w:rsid w:val="00ED1845"/>
    <w:rsid w:val="00ED1852"/>
    <w:rsid w:val="00ED1874"/>
    <w:rsid w:val="00ED1898"/>
    <w:rsid w:val="00ED18CD"/>
    <w:rsid w:val="00ED1901"/>
    <w:rsid w:val="00ED196E"/>
    <w:rsid w:val="00ED1972"/>
    <w:rsid w:val="00ED197A"/>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04"/>
    <w:rsid w:val="00ED1C1E"/>
    <w:rsid w:val="00ED1C6F"/>
    <w:rsid w:val="00ED1C96"/>
    <w:rsid w:val="00ED1CF4"/>
    <w:rsid w:val="00ED1D18"/>
    <w:rsid w:val="00ED1D67"/>
    <w:rsid w:val="00ED1DBA"/>
    <w:rsid w:val="00ED1DD1"/>
    <w:rsid w:val="00ED1DEC"/>
    <w:rsid w:val="00ED1E22"/>
    <w:rsid w:val="00ED1E39"/>
    <w:rsid w:val="00ED1E6F"/>
    <w:rsid w:val="00ED1EA7"/>
    <w:rsid w:val="00ED1EAF"/>
    <w:rsid w:val="00ED1EFF"/>
    <w:rsid w:val="00ED1F06"/>
    <w:rsid w:val="00ED1F5C"/>
    <w:rsid w:val="00ED1FAE"/>
    <w:rsid w:val="00ED1FD7"/>
    <w:rsid w:val="00ED2000"/>
    <w:rsid w:val="00ED203B"/>
    <w:rsid w:val="00ED2051"/>
    <w:rsid w:val="00ED20B5"/>
    <w:rsid w:val="00ED2106"/>
    <w:rsid w:val="00ED2151"/>
    <w:rsid w:val="00ED2237"/>
    <w:rsid w:val="00ED2271"/>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2"/>
    <w:rsid w:val="00ED27E6"/>
    <w:rsid w:val="00ED286A"/>
    <w:rsid w:val="00ED28A4"/>
    <w:rsid w:val="00ED28A5"/>
    <w:rsid w:val="00ED2907"/>
    <w:rsid w:val="00ED2914"/>
    <w:rsid w:val="00ED291F"/>
    <w:rsid w:val="00ED295C"/>
    <w:rsid w:val="00ED2966"/>
    <w:rsid w:val="00ED29FA"/>
    <w:rsid w:val="00ED2A03"/>
    <w:rsid w:val="00ED2A21"/>
    <w:rsid w:val="00ED2A5E"/>
    <w:rsid w:val="00ED2A7F"/>
    <w:rsid w:val="00ED2A9C"/>
    <w:rsid w:val="00ED2AB6"/>
    <w:rsid w:val="00ED2B1F"/>
    <w:rsid w:val="00ED2B20"/>
    <w:rsid w:val="00ED2B60"/>
    <w:rsid w:val="00ED2BAE"/>
    <w:rsid w:val="00ED2BFA"/>
    <w:rsid w:val="00ED2C27"/>
    <w:rsid w:val="00ED2C30"/>
    <w:rsid w:val="00ED2C9A"/>
    <w:rsid w:val="00ED2CBA"/>
    <w:rsid w:val="00ED2CCB"/>
    <w:rsid w:val="00ED2CFB"/>
    <w:rsid w:val="00ED2D4C"/>
    <w:rsid w:val="00ED2D57"/>
    <w:rsid w:val="00ED2D80"/>
    <w:rsid w:val="00ED2E10"/>
    <w:rsid w:val="00ED2E28"/>
    <w:rsid w:val="00ED2E8C"/>
    <w:rsid w:val="00ED2ED4"/>
    <w:rsid w:val="00ED2ED6"/>
    <w:rsid w:val="00ED2EE8"/>
    <w:rsid w:val="00ED2EEE"/>
    <w:rsid w:val="00ED2EFB"/>
    <w:rsid w:val="00ED2F43"/>
    <w:rsid w:val="00ED2F49"/>
    <w:rsid w:val="00ED2F66"/>
    <w:rsid w:val="00ED2F73"/>
    <w:rsid w:val="00ED2F83"/>
    <w:rsid w:val="00ED2F8F"/>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22"/>
    <w:rsid w:val="00ED33BE"/>
    <w:rsid w:val="00ED33E1"/>
    <w:rsid w:val="00ED33FC"/>
    <w:rsid w:val="00ED340A"/>
    <w:rsid w:val="00ED345C"/>
    <w:rsid w:val="00ED345F"/>
    <w:rsid w:val="00ED34D3"/>
    <w:rsid w:val="00ED34E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64"/>
    <w:rsid w:val="00ED38A7"/>
    <w:rsid w:val="00ED38B6"/>
    <w:rsid w:val="00ED38D2"/>
    <w:rsid w:val="00ED38EF"/>
    <w:rsid w:val="00ED3954"/>
    <w:rsid w:val="00ED3955"/>
    <w:rsid w:val="00ED398A"/>
    <w:rsid w:val="00ED39BC"/>
    <w:rsid w:val="00ED39F6"/>
    <w:rsid w:val="00ED3A04"/>
    <w:rsid w:val="00ED3A76"/>
    <w:rsid w:val="00ED3A8C"/>
    <w:rsid w:val="00ED3A8E"/>
    <w:rsid w:val="00ED3AFF"/>
    <w:rsid w:val="00ED3B12"/>
    <w:rsid w:val="00ED3B98"/>
    <w:rsid w:val="00ED3BC9"/>
    <w:rsid w:val="00ED3BE4"/>
    <w:rsid w:val="00ED3C4F"/>
    <w:rsid w:val="00ED3CB2"/>
    <w:rsid w:val="00ED3CE1"/>
    <w:rsid w:val="00ED3DCA"/>
    <w:rsid w:val="00ED3E0D"/>
    <w:rsid w:val="00ED3E40"/>
    <w:rsid w:val="00ED3EAA"/>
    <w:rsid w:val="00ED3ED1"/>
    <w:rsid w:val="00ED3F13"/>
    <w:rsid w:val="00ED4005"/>
    <w:rsid w:val="00ED4042"/>
    <w:rsid w:val="00ED4077"/>
    <w:rsid w:val="00ED40A9"/>
    <w:rsid w:val="00ED4127"/>
    <w:rsid w:val="00ED4198"/>
    <w:rsid w:val="00ED41D2"/>
    <w:rsid w:val="00ED4229"/>
    <w:rsid w:val="00ED4242"/>
    <w:rsid w:val="00ED4250"/>
    <w:rsid w:val="00ED4291"/>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7F"/>
    <w:rsid w:val="00ED47AA"/>
    <w:rsid w:val="00ED47AD"/>
    <w:rsid w:val="00ED47DA"/>
    <w:rsid w:val="00ED47FC"/>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AE9"/>
    <w:rsid w:val="00ED4B23"/>
    <w:rsid w:val="00ED4B39"/>
    <w:rsid w:val="00ED4B43"/>
    <w:rsid w:val="00ED4B96"/>
    <w:rsid w:val="00ED4C0E"/>
    <w:rsid w:val="00ED4CC3"/>
    <w:rsid w:val="00ED4D05"/>
    <w:rsid w:val="00ED4D09"/>
    <w:rsid w:val="00ED4D6C"/>
    <w:rsid w:val="00ED4D7D"/>
    <w:rsid w:val="00ED4D85"/>
    <w:rsid w:val="00ED4DAC"/>
    <w:rsid w:val="00ED4DAE"/>
    <w:rsid w:val="00ED4DBB"/>
    <w:rsid w:val="00ED4DE9"/>
    <w:rsid w:val="00ED4E16"/>
    <w:rsid w:val="00ED4E45"/>
    <w:rsid w:val="00ED4EC3"/>
    <w:rsid w:val="00ED4F21"/>
    <w:rsid w:val="00ED4F28"/>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1E"/>
    <w:rsid w:val="00ED5423"/>
    <w:rsid w:val="00ED54B1"/>
    <w:rsid w:val="00ED54D5"/>
    <w:rsid w:val="00ED557E"/>
    <w:rsid w:val="00ED558A"/>
    <w:rsid w:val="00ED55AC"/>
    <w:rsid w:val="00ED55AF"/>
    <w:rsid w:val="00ED55D2"/>
    <w:rsid w:val="00ED55DC"/>
    <w:rsid w:val="00ED5604"/>
    <w:rsid w:val="00ED561D"/>
    <w:rsid w:val="00ED5637"/>
    <w:rsid w:val="00ED563E"/>
    <w:rsid w:val="00ED5664"/>
    <w:rsid w:val="00ED56BB"/>
    <w:rsid w:val="00ED5700"/>
    <w:rsid w:val="00ED570E"/>
    <w:rsid w:val="00ED5724"/>
    <w:rsid w:val="00ED5789"/>
    <w:rsid w:val="00ED5795"/>
    <w:rsid w:val="00ED57B1"/>
    <w:rsid w:val="00ED57C4"/>
    <w:rsid w:val="00ED5802"/>
    <w:rsid w:val="00ED583E"/>
    <w:rsid w:val="00ED5863"/>
    <w:rsid w:val="00ED5898"/>
    <w:rsid w:val="00ED58A8"/>
    <w:rsid w:val="00ED5941"/>
    <w:rsid w:val="00ED597E"/>
    <w:rsid w:val="00ED59E7"/>
    <w:rsid w:val="00ED59EE"/>
    <w:rsid w:val="00ED5A6C"/>
    <w:rsid w:val="00ED5AAC"/>
    <w:rsid w:val="00ED5AF4"/>
    <w:rsid w:val="00ED5B1E"/>
    <w:rsid w:val="00ED5B69"/>
    <w:rsid w:val="00ED5B78"/>
    <w:rsid w:val="00ED5B9E"/>
    <w:rsid w:val="00ED5BC3"/>
    <w:rsid w:val="00ED5BE4"/>
    <w:rsid w:val="00ED5BE6"/>
    <w:rsid w:val="00ED5C9F"/>
    <w:rsid w:val="00ED5CC9"/>
    <w:rsid w:val="00ED5D37"/>
    <w:rsid w:val="00ED5D52"/>
    <w:rsid w:val="00ED5D5A"/>
    <w:rsid w:val="00ED5D5D"/>
    <w:rsid w:val="00ED5DC6"/>
    <w:rsid w:val="00ED5E10"/>
    <w:rsid w:val="00ED5E16"/>
    <w:rsid w:val="00ED5E81"/>
    <w:rsid w:val="00ED5ECB"/>
    <w:rsid w:val="00ED6056"/>
    <w:rsid w:val="00ED605B"/>
    <w:rsid w:val="00ED6077"/>
    <w:rsid w:val="00ED6091"/>
    <w:rsid w:val="00ED60BE"/>
    <w:rsid w:val="00ED60DE"/>
    <w:rsid w:val="00ED60DF"/>
    <w:rsid w:val="00ED61B9"/>
    <w:rsid w:val="00ED61C3"/>
    <w:rsid w:val="00ED61DD"/>
    <w:rsid w:val="00ED61F8"/>
    <w:rsid w:val="00ED6245"/>
    <w:rsid w:val="00ED6249"/>
    <w:rsid w:val="00ED62A7"/>
    <w:rsid w:val="00ED62AA"/>
    <w:rsid w:val="00ED62BE"/>
    <w:rsid w:val="00ED62C0"/>
    <w:rsid w:val="00ED633A"/>
    <w:rsid w:val="00ED63A3"/>
    <w:rsid w:val="00ED63B2"/>
    <w:rsid w:val="00ED63D7"/>
    <w:rsid w:val="00ED6413"/>
    <w:rsid w:val="00ED6498"/>
    <w:rsid w:val="00ED6537"/>
    <w:rsid w:val="00ED656A"/>
    <w:rsid w:val="00ED66EF"/>
    <w:rsid w:val="00ED67C5"/>
    <w:rsid w:val="00ED67D1"/>
    <w:rsid w:val="00ED6817"/>
    <w:rsid w:val="00ED6895"/>
    <w:rsid w:val="00ED68C6"/>
    <w:rsid w:val="00ED6912"/>
    <w:rsid w:val="00ED692C"/>
    <w:rsid w:val="00ED694F"/>
    <w:rsid w:val="00ED6981"/>
    <w:rsid w:val="00ED69E3"/>
    <w:rsid w:val="00ED69FC"/>
    <w:rsid w:val="00ED6A07"/>
    <w:rsid w:val="00ED6A2D"/>
    <w:rsid w:val="00ED6A48"/>
    <w:rsid w:val="00ED6A62"/>
    <w:rsid w:val="00ED6A6D"/>
    <w:rsid w:val="00ED6AAE"/>
    <w:rsid w:val="00ED6B14"/>
    <w:rsid w:val="00ED6B86"/>
    <w:rsid w:val="00ED6BC7"/>
    <w:rsid w:val="00ED6BCF"/>
    <w:rsid w:val="00ED6BEB"/>
    <w:rsid w:val="00ED6C04"/>
    <w:rsid w:val="00ED6C2B"/>
    <w:rsid w:val="00ED6CCD"/>
    <w:rsid w:val="00ED6D03"/>
    <w:rsid w:val="00ED6D4F"/>
    <w:rsid w:val="00ED6D50"/>
    <w:rsid w:val="00ED6D84"/>
    <w:rsid w:val="00ED6DCC"/>
    <w:rsid w:val="00ED6E0D"/>
    <w:rsid w:val="00ED6E2A"/>
    <w:rsid w:val="00ED6EAB"/>
    <w:rsid w:val="00ED6EC7"/>
    <w:rsid w:val="00ED6F02"/>
    <w:rsid w:val="00ED6F22"/>
    <w:rsid w:val="00ED6F51"/>
    <w:rsid w:val="00ED6FCE"/>
    <w:rsid w:val="00ED6FD8"/>
    <w:rsid w:val="00ED6FF2"/>
    <w:rsid w:val="00ED70B5"/>
    <w:rsid w:val="00ED70FB"/>
    <w:rsid w:val="00ED7138"/>
    <w:rsid w:val="00ED716E"/>
    <w:rsid w:val="00ED71A6"/>
    <w:rsid w:val="00ED71DB"/>
    <w:rsid w:val="00ED7207"/>
    <w:rsid w:val="00ED7220"/>
    <w:rsid w:val="00ED724B"/>
    <w:rsid w:val="00ED725B"/>
    <w:rsid w:val="00ED7263"/>
    <w:rsid w:val="00ED729F"/>
    <w:rsid w:val="00ED72CE"/>
    <w:rsid w:val="00ED72FA"/>
    <w:rsid w:val="00ED7319"/>
    <w:rsid w:val="00ED732E"/>
    <w:rsid w:val="00ED7355"/>
    <w:rsid w:val="00ED736A"/>
    <w:rsid w:val="00ED7371"/>
    <w:rsid w:val="00ED739F"/>
    <w:rsid w:val="00ED73DF"/>
    <w:rsid w:val="00ED73EC"/>
    <w:rsid w:val="00ED7402"/>
    <w:rsid w:val="00ED7495"/>
    <w:rsid w:val="00ED74A0"/>
    <w:rsid w:val="00ED74B5"/>
    <w:rsid w:val="00ED74B7"/>
    <w:rsid w:val="00ED74C5"/>
    <w:rsid w:val="00ED74EE"/>
    <w:rsid w:val="00ED751B"/>
    <w:rsid w:val="00ED7529"/>
    <w:rsid w:val="00ED752A"/>
    <w:rsid w:val="00ED7530"/>
    <w:rsid w:val="00ED755B"/>
    <w:rsid w:val="00ED75AE"/>
    <w:rsid w:val="00ED75CB"/>
    <w:rsid w:val="00ED75D3"/>
    <w:rsid w:val="00ED764B"/>
    <w:rsid w:val="00ED767B"/>
    <w:rsid w:val="00ED76EA"/>
    <w:rsid w:val="00ED7723"/>
    <w:rsid w:val="00ED7745"/>
    <w:rsid w:val="00ED77E0"/>
    <w:rsid w:val="00ED77E7"/>
    <w:rsid w:val="00ED7813"/>
    <w:rsid w:val="00ED782D"/>
    <w:rsid w:val="00ED7830"/>
    <w:rsid w:val="00ED7861"/>
    <w:rsid w:val="00ED7905"/>
    <w:rsid w:val="00ED7951"/>
    <w:rsid w:val="00ED798F"/>
    <w:rsid w:val="00ED7999"/>
    <w:rsid w:val="00ED79AA"/>
    <w:rsid w:val="00ED79BB"/>
    <w:rsid w:val="00ED79D2"/>
    <w:rsid w:val="00ED7A28"/>
    <w:rsid w:val="00ED7A35"/>
    <w:rsid w:val="00ED7A83"/>
    <w:rsid w:val="00ED7AC7"/>
    <w:rsid w:val="00ED7B0B"/>
    <w:rsid w:val="00ED7B67"/>
    <w:rsid w:val="00ED7B72"/>
    <w:rsid w:val="00ED7B87"/>
    <w:rsid w:val="00ED7B9D"/>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A0"/>
    <w:rsid w:val="00ED7FFA"/>
    <w:rsid w:val="00EE006A"/>
    <w:rsid w:val="00EE0091"/>
    <w:rsid w:val="00EE0094"/>
    <w:rsid w:val="00EE009A"/>
    <w:rsid w:val="00EE00AA"/>
    <w:rsid w:val="00EE0123"/>
    <w:rsid w:val="00EE013A"/>
    <w:rsid w:val="00EE0253"/>
    <w:rsid w:val="00EE026C"/>
    <w:rsid w:val="00EE02CC"/>
    <w:rsid w:val="00EE02FE"/>
    <w:rsid w:val="00EE0372"/>
    <w:rsid w:val="00EE0381"/>
    <w:rsid w:val="00EE03A2"/>
    <w:rsid w:val="00EE03A7"/>
    <w:rsid w:val="00EE03AA"/>
    <w:rsid w:val="00EE03B5"/>
    <w:rsid w:val="00EE03BD"/>
    <w:rsid w:val="00EE03BE"/>
    <w:rsid w:val="00EE03EB"/>
    <w:rsid w:val="00EE0400"/>
    <w:rsid w:val="00EE042F"/>
    <w:rsid w:val="00EE04D1"/>
    <w:rsid w:val="00EE04EB"/>
    <w:rsid w:val="00EE0547"/>
    <w:rsid w:val="00EE055B"/>
    <w:rsid w:val="00EE056A"/>
    <w:rsid w:val="00EE0583"/>
    <w:rsid w:val="00EE05E6"/>
    <w:rsid w:val="00EE0681"/>
    <w:rsid w:val="00EE068E"/>
    <w:rsid w:val="00EE0692"/>
    <w:rsid w:val="00EE0699"/>
    <w:rsid w:val="00EE069F"/>
    <w:rsid w:val="00EE06A8"/>
    <w:rsid w:val="00EE06F3"/>
    <w:rsid w:val="00EE070B"/>
    <w:rsid w:val="00EE073E"/>
    <w:rsid w:val="00EE0768"/>
    <w:rsid w:val="00EE07A8"/>
    <w:rsid w:val="00EE07AE"/>
    <w:rsid w:val="00EE07FD"/>
    <w:rsid w:val="00EE0851"/>
    <w:rsid w:val="00EE087E"/>
    <w:rsid w:val="00EE089B"/>
    <w:rsid w:val="00EE09BE"/>
    <w:rsid w:val="00EE0A03"/>
    <w:rsid w:val="00EE0A27"/>
    <w:rsid w:val="00EE0A5C"/>
    <w:rsid w:val="00EE0A88"/>
    <w:rsid w:val="00EE0B07"/>
    <w:rsid w:val="00EE0B0B"/>
    <w:rsid w:val="00EE0B29"/>
    <w:rsid w:val="00EE0B4C"/>
    <w:rsid w:val="00EE0B4F"/>
    <w:rsid w:val="00EE0B7F"/>
    <w:rsid w:val="00EE0B80"/>
    <w:rsid w:val="00EE0B8F"/>
    <w:rsid w:val="00EE0C16"/>
    <w:rsid w:val="00EE0C3E"/>
    <w:rsid w:val="00EE0C86"/>
    <w:rsid w:val="00EE0CA3"/>
    <w:rsid w:val="00EE0CB1"/>
    <w:rsid w:val="00EE0CFB"/>
    <w:rsid w:val="00EE0CFE"/>
    <w:rsid w:val="00EE0D1B"/>
    <w:rsid w:val="00EE0D1E"/>
    <w:rsid w:val="00EE0D2E"/>
    <w:rsid w:val="00EE0D53"/>
    <w:rsid w:val="00EE0D7A"/>
    <w:rsid w:val="00EE0DC1"/>
    <w:rsid w:val="00EE0DD0"/>
    <w:rsid w:val="00EE0DE7"/>
    <w:rsid w:val="00EE0E00"/>
    <w:rsid w:val="00EE0E4F"/>
    <w:rsid w:val="00EE0EB6"/>
    <w:rsid w:val="00EE0EDD"/>
    <w:rsid w:val="00EE0F2C"/>
    <w:rsid w:val="00EE0F48"/>
    <w:rsid w:val="00EE0F61"/>
    <w:rsid w:val="00EE0F87"/>
    <w:rsid w:val="00EE0FC8"/>
    <w:rsid w:val="00EE0FF2"/>
    <w:rsid w:val="00EE0FFD"/>
    <w:rsid w:val="00EE1049"/>
    <w:rsid w:val="00EE10BB"/>
    <w:rsid w:val="00EE1183"/>
    <w:rsid w:val="00EE11BB"/>
    <w:rsid w:val="00EE11D1"/>
    <w:rsid w:val="00EE1219"/>
    <w:rsid w:val="00EE1336"/>
    <w:rsid w:val="00EE1341"/>
    <w:rsid w:val="00EE13C5"/>
    <w:rsid w:val="00EE13D8"/>
    <w:rsid w:val="00EE13EC"/>
    <w:rsid w:val="00EE1403"/>
    <w:rsid w:val="00EE1426"/>
    <w:rsid w:val="00EE145D"/>
    <w:rsid w:val="00EE146B"/>
    <w:rsid w:val="00EE1470"/>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64"/>
    <w:rsid w:val="00EE1A9D"/>
    <w:rsid w:val="00EE1AA8"/>
    <w:rsid w:val="00EE1ADD"/>
    <w:rsid w:val="00EE1B28"/>
    <w:rsid w:val="00EE1B2D"/>
    <w:rsid w:val="00EE1B71"/>
    <w:rsid w:val="00EE1B8B"/>
    <w:rsid w:val="00EE1BA0"/>
    <w:rsid w:val="00EE1BA2"/>
    <w:rsid w:val="00EE1BE1"/>
    <w:rsid w:val="00EE1C4C"/>
    <w:rsid w:val="00EE1D00"/>
    <w:rsid w:val="00EE1D48"/>
    <w:rsid w:val="00EE1DB9"/>
    <w:rsid w:val="00EE1DC6"/>
    <w:rsid w:val="00EE1E06"/>
    <w:rsid w:val="00EE1E30"/>
    <w:rsid w:val="00EE1E3E"/>
    <w:rsid w:val="00EE1E5B"/>
    <w:rsid w:val="00EE1E74"/>
    <w:rsid w:val="00EE1E84"/>
    <w:rsid w:val="00EE1F50"/>
    <w:rsid w:val="00EE1F98"/>
    <w:rsid w:val="00EE1FB9"/>
    <w:rsid w:val="00EE1FBC"/>
    <w:rsid w:val="00EE1FBD"/>
    <w:rsid w:val="00EE1FC0"/>
    <w:rsid w:val="00EE1FC2"/>
    <w:rsid w:val="00EE1FF2"/>
    <w:rsid w:val="00EE204E"/>
    <w:rsid w:val="00EE20E2"/>
    <w:rsid w:val="00EE215D"/>
    <w:rsid w:val="00EE2179"/>
    <w:rsid w:val="00EE2197"/>
    <w:rsid w:val="00EE21EE"/>
    <w:rsid w:val="00EE2216"/>
    <w:rsid w:val="00EE2247"/>
    <w:rsid w:val="00EE224B"/>
    <w:rsid w:val="00EE2283"/>
    <w:rsid w:val="00EE2297"/>
    <w:rsid w:val="00EE22BA"/>
    <w:rsid w:val="00EE22E5"/>
    <w:rsid w:val="00EE22FB"/>
    <w:rsid w:val="00EE2321"/>
    <w:rsid w:val="00EE2330"/>
    <w:rsid w:val="00EE235F"/>
    <w:rsid w:val="00EE236D"/>
    <w:rsid w:val="00EE2427"/>
    <w:rsid w:val="00EE243C"/>
    <w:rsid w:val="00EE2450"/>
    <w:rsid w:val="00EE2494"/>
    <w:rsid w:val="00EE24C5"/>
    <w:rsid w:val="00EE24CA"/>
    <w:rsid w:val="00EE24DA"/>
    <w:rsid w:val="00EE24F3"/>
    <w:rsid w:val="00EE2521"/>
    <w:rsid w:val="00EE2531"/>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C2"/>
    <w:rsid w:val="00EE27FE"/>
    <w:rsid w:val="00EE280D"/>
    <w:rsid w:val="00EE2817"/>
    <w:rsid w:val="00EE2873"/>
    <w:rsid w:val="00EE287B"/>
    <w:rsid w:val="00EE28E5"/>
    <w:rsid w:val="00EE2930"/>
    <w:rsid w:val="00EE2953"/>
    <w:rsid w:val="00EE2954"/>
    <w:rsid w:val="00EE2956"/>
    <w:rsid w:val="00EE2961"/>
    <w:rsid w:val="00EE2990"/>
    <w:rsid w:val="00EE29D0"/>
    <w:rsid w:val="00EE29D2"/>
    <w:rsid w:val="00EE29D8"/>
    <w:rsid w:val="00EE29D9"/>
    <w:rsid w:val="00EE29E8"/>
    <w:rsid w:val="00EE2A51"/>
    <w:rsid w:val="00EE2A6D"/>
    <w:rsid w:val="00EE2A6E"/>
    <w:rsid w:val="00EE2A88"/>
    <w:rsid w:val="00EE2AA0"/>
    <w:rsid w:val="00EE2AE1"/>
    <w:rsid w:val="00EE2AF1"/>
    <w:rsid w:val="00EE2AF2"/>
    <w:rsid w:val="00EE2AFF"/>
    <w:rsid w:val="00EE2B13"/>
    <w:rsid w:val="00EE2B4C"/>
    <w:rsid w:val="00EE2B62"/>
    <w:rsid w:val="00EE2B6D"/>
    <w:rsid w:val="00EE2B72"/>
    <w:rsid w:val="00EE2BD6"/>
    <w:rsid w:val="00EE2BE1"/>
    <w:rsid w:val="00EE2C4C"/>
    <w:rsid w:val="00EE2C52"/>
    <w:rsid w:val="00EE2C83"/>
    <w:rsid w:val="00EE2CDE"/>
    <w:rsid w:val="00EE2CE5"/>
    <w:rsid w:val="00EE2D28"/>
    <w:rsid w:val="00EE2D59"/>
    <w:rsid w:val="00EE2D72"/>
    <w:rsid w:val="00EE2D8E"/>
    <w:rsid w:val="00EE2D9F"/>
    <w:rsid w:val="00EE2E03"/>
    <w:rsid w:val="00EE2E1C"/>
    <w:rsid w:val="00EE2E47"/>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90"/>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4FF"/>
    <w:rsid w:val="00EE3506"/>
    <w:rsid w:val="00EE3515"/>
    <w:rsid w:val="00EE358A"/>
    <w:rsid w:val="00EE35A0"/>
    <w:rsid w:val="00EE35C0"/>
    <w:rsid w:val="00EE35FF"/>
    <w:rsid w:val="00EE365C"/>
    <w:rsid w:val="00EE36C8"/>
    <w:rsid w:val="00EE36D9"/>
    <w:rsid w:val="00EE36FB"/>
    <w:rsid w:val="00EE374A"/>
    <w:rsid w:val="00EE374C"/>
    <w:rsid w:val="00EE3760"/>
    <w:rsid w:val="00EE377A"/>
    <w:rsid w:val="00EE377B"/>
    <w:rsid w:val="00EE377D"/>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92"/>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A7"/>
    <w:rsid w:val="00EE44F2"/>
    <w:rsid w:val="00EE4531"/>
    <w:rsid w:val="00EE4599"/>
    <w:rsid w:val="00EE45B5"/>
    <w:rsid w:val="00EE45F8"/>
    <w:rsid w:val="00EE4608"/>
    <w:rsid w:val="00EE463C"/>
    <w:rsid w:val="00EE463F"/>
    <w:rsid w:val="00EE4646"/>
    <w:rsid w:val="00EE4655"/>
    <w:rsid w:val="00EE4661"/>
    <w:rsid w:val="00EE469A"/>
    <w:rsid w:val="00EE469F"/>
    <w:rsid w:val="00EE46A4"/>
    <w:rsid w:val="00EE4712"/>
    <w:rsid w:val="00EE471B"/>
    <w:rsid w:val="00EE472A"/>
    <w:rsid w:val="00EE4732"/>
    <w:rsid w:val="00EE4747"/>
    <w:rsid w:val="00EE4767"/>
    <w:rsid w:val="00EE478C"/>
    <w:rsid w:val="00EE4807"/>
    <w:rsid w:val="00EE484F"/>
    <w:rsid w:val="00EE488D"/>
    <w:rsid w:val="00EE489D"/>
    <w:rsid w:val="00EE48B6"/>
    <w:rsid w:val="00EE48E3"/>
    <w:rsid w:val="00EE496F"/>
    <w:rsid w:val="00EE49A8"/>
    <w:rsid w:val="00EE49AB"/>
    <w:rsid w:val="00EE49AF"/>
    <w:rsid w:val="00EE49B6"/>
    <w:rsid w:val="00EE49DA"/>
    <w:rsid w:val="00EE49E2"/>
    <w:rsid w:val="00EE4A3C"/>
    <w:rsid w:val="00EE4A7F"/>
    <w:rsid w:val="00EE4AB1"/>
    <w:rsid w:val="00EE4AC4"/>
    <w:rsid w:val="00EE4AC5"/>
    <w:rsid w:val="00EE4AD8"/>
    <w:rsid w:val="00EE4AFE"/>
    <w:rsid w:val="00EE4B02"/>
    <w:rsid w:val="00EE4B17"/>
    <w:rsid w:val="00EE4B37"/>
    <w:rsid w:val="00EE4B4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106"/>
    <w:rsid w:val="00EE5162"/>
    <w:rsid w:val="00EE5172"/>
    <w:rsid w:val="00EE5189"/>
    <w:rsid w:val="00EE51A7"/>
    <w:rsid w:val="00EE51B0"/>
    <w:rsid w:val="00EE51EB"/>
    <w:rsid w:val="00EE521F"/>
    <w:rsid w:val="00EE5240"/>
    <w:rsid w:val="00EE5285"/>
    <w:rsid w:val="00EE52BF"/>
    <w:rsid w:val="00EE52C7"/>
    <w:rsid w:val="00EE52EF"/>
    <w:rsid w:val="00EE52F5"/>
    <w:rsid w:val="00EE536C"/>
    <w:rsid w:val="00EE5377"/>
    <w:rsid w:val="00EE537D"/>
    <w:rsid w:val="00EE5399"/>
    <w:rsid w:val="00EE53E8"/>
    <w:rsid w:val="00EE53ED"/>
    <w:rsid w:val="00EE5439"/>
    <w:rsid w:val="00EE548A"/>
    <w:rsid w:val="00EE5537"/>
    <w:rsid w:val="00EE5548"/>
    <w:rsid w:val="00EE5560"/>
    <w:rsid w:val="00EE5582"/>
    <w:rsid w:val="00EE559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A2"/>
    <w:rsid w:val="00EE59F8"/>
    <w:rsid w:val="00EE5A14"/>
    <w:rsid w:val="00EE5A34"/>
    <w:rsid w:val="00EE5A38"/>
    <w:rsid w:val="00EE5A5A"/>
    <w:rsid w:val="00EE5A9C"/>
    <w:rsid w:val="00EE5AF5"/>
    <w:rsid w:val="00EE5B48"/>
    <w:rsid w:val="00EE5B70"/>
    <w:rsid w:val="00EE5B7A"/>
    <w:rsid w:val="00EE5B7E"/>
    <w:rsid w:val="00EE5BED"/>
    <w:rsid w:val="00EE5BEE"/>
    <w:rsid w:val="00EE5C32"/>
    <w:rsid w:val="00EE5C6D"/>
    <w:rsid w:val="00EE5CAE"/>
    <w:rsid w:val="00EE5CD6"/>
    <w:rsid w:val="00EE5CE4"/>
    <w:rsid w:val="00EE5D00"/>
    <w:rsid w:val="00EE5D13"/>
    <w:rsid w:val="00EE5D8E"/>
    <w:rsid w:val="00EE5DB5"/>
    <w:rsid w:val="00EE5DCC"/>
    <w:rsid w:val="00EE5E34"/>
    <w:rsid w:val="00EE5E51"/>
    <w:rsid w:val="00EE5E54"/>
    <w:rsid w:val="00EE5E9F"/>
    <w:rsid w:val="00EE5F01"/>
    <w:rsid w:val="00EE5F5B"/>
    <w:rsid w:val="00EE5FAC"/>
    <w:rsid w:val="00EE5FCE"/>
    <w:rsid w:val="00EE5FD0"/>
    <w:rsid w:val="00EE6060"/>
    <w:rsid w:val="00EE607A"/>
    <w:rsid w:val="00EE6084"/>
    <w:rsid w:val="00EE60B2"/>
    <w:rsid w:val="00EE60DD"/>
    <w:rsid w:val="00EE6142"/>
    <w:rsid w:val="00EE614D"/>
    <w:rsid w:val="00EE6187"/>
    <w:rsid w:val="00EE6218"/>
    <w:rsid w:val="00EE621C"/>
    <w:rsid w:val="00EE625D"/>
    <w:rsid w:val="00EE6333"/>
    <w:rsid w:val="00EE6388"/>
    <w:rsid w:val="00EE6392"/>
    <w:rsid w:val="00EE63A4"/>
    <w:rsid w:val="00EE63F7"/>
    <w:rsid w:val="00EE64A3"/>
    <w:rsid w:val="00EE64B8"/>
    <w:rsid w:val="00EE64B9"/>
    <w:rsid w:val="00EE64BC"/>
    <w:rsid w:val="00EE64D5"/>
    <w:rsid w:val="00EE64F4"/>
    <w:rsid w:val="00EE6540"/>
    <w:rsid w:val="00EE656E"/>
    <w:rsid w:val="00EE659F"/>
    <w:rsid w:val="00EE65B8"/>
    <w:rsid w:val="00EE661B"/>
    <w:rsid w:val="00EE6695"/>
    <w:rsid w:val="00EE66E5"/>
    <w:rsid w:val="00EE670A"/>
    <w:rsid w:val="00EE6768"/>
    <w:rsid w:val="00EE677D"/>
    <w:rsid w:val="00EE6786"/>
    <w:rsid w:val="00EE6789"/>
    <w:rsid w:val="00EE678F"/>
    <w:rsid w:val="00EE67AC"/>
    <w:rsid w:val="00EE67B1"/>
    <w:rsid w:val="00EE67C7"/>
    <w:rsid w:val="00EE67ED"/>
    <w:rsid w:val="00EE680E"/>
    <w:rsid w:val="00EE6882"/>
    <w:rsid w:val="00EE68AD"/>
    <w:rsid w:val="00EE68CF"/>
    <w:rsid w:val="00EE6905"/>
    <w:rsid w:val="00EE690C"/>
    <w:rsid w:val="00EE691B"/>
    <w:rsid w:val="00EE691C"/>
    <w:rsid w:val="00EE6926"/>
    <w:rsid w:val="00EE6984"/>
    <w:rsid w:val="00EE6999"/>
    <w:rsid w:val="00EE69A1"/>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4A"/>
    <w:rsid w:val="00EE6C4C"/>
    <w:rsid w:val="00EE6C57"/>
    <w:rsid w:val="00EE6CEC"/>
    <w:rsid w:val="00EE6D36"/>
    <w:rsid w:val="00EE6D3C"/>
    <w:rsid w:val="00EE6D56"/>
    <w:rsid w:val="00EE6DF1"/>
    <w:rsid w:val="00EE6E24"/>
    <w:rsid w:val="00EE6E2D"/>
    <w:rsid w:val="00EE6E8D"/>
    <w:rsid w:val="00EE6F8B"/>
    <w:rsid w:val="00EE6FB5"/>
    <w:rsid w:val="00EE6FF1"/>
    <w:rsid w:val="00EE7012"/>
    <w:rsid w:val="00EE7076"/>
    <w:rsid w:val="00EE70F3"/>
    <w:rsid w:val="00EE71DC"/>
    <w:rsid w:val="00EE7285"/>
    <w:rsid w:val="00EE7288"/>
    <w:rsid w:val="00EE7294"/>
    <w:rsid w:val="00EE72D9"/>
    <w:rsid w:val="00EE72F0"/>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8C2"/>
    <w:rsid w:val="00EE7900"/>
    <w:rsid w:val="00EE7935"/>
    <w:rsid w:val="00EE7A46"/>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8"/>
    <w:rsid w:val="00EE7CAD"/>
    <w:rsid w:val="00EE7CB7"/>
    <w:rsid w:val="00EE7CF2"/>
    <w:rsid w:val="00EE7CF3"/>
    <w:rsid w:val="00EE7CF5"/>
    <w:rsid w:val="00EE7D0B"/>
    <w:rsid w:val="00EE7D24"/>
    <w:rsid w:val="00EE7D3C"/>
    <w:rsid w:val="00EE7D41"/>
    <w:rsid w:val="00EE7D61"/>
    <w:rsid w:val="00EE7DBE"/>
    <w:rsid w:val="00EE7DC6"/>
    <w:rsid w:val="00EE7DF8"/>
    <w:rsid w:val="00EE7E41"/>
    <w:rsid w:val="00EE7E60"/>
    <w:rsid w:val="00EE7E70"/>
    <w:rsid w:val="00EE7EBC"/>
    <w:rsid w:val="00EE7EFB"/>
    <w:rsid w:val="00EE7F37"/>
    <w:rsid w:val="00EE7F6C"/>
    <w:rsid w:val="00EE7F85"/>
    <w:rsid w:val="00EF0054"/>
    <w:rsid w:val="00EF00BE"/>
    <w:rsid w:val="00EF00C1"/>
    <w:rsid w:val="00EF0232"/>
    <w:rsid w:val="00EF025F"/>
    <w:rsid w:val="00EF0275"/>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0C"/>
    <w:rsid w:val="00EF0A53"/>
    <w:rsid w:val="00EF0B16"/>
    <w:rsid w:val="00EF0B76"/>
    <w:rsid w:val="00EF0B88"/>
    <w:rsid w:val="00EF0BA2"/>
    <w:rsid w:val="00EF0BB7"/>
    <w:rsid w:val="00EF0BE9"/>
    <w:rsid w:val="00EF0BED"/>
    <w:rsid w:val="00EF0C37"/>
    <w:rsid w:val="00EF0C38"/>
    <w:rsid w:val="00EF0C5D"/>
    <w:rsid w:val="00EF0CA1"/>
    <w:rsid w:val="00EF0CBA"/>
    <w:rsid w:val="00EF0CBE"/>
    <w:rsid w:val="00EF0CEC"/>
    <w:rsid w:val="00EF0CFF"/>
    <w:rsid w:val="00EF0D2B"/>
    <w:rsid w:val="00EF0D55"/>
    <w:rsid w:val="00EF0D79"/>
    <w:rsid w:val="00EF0E26"/>
    <w:rsid w:val="00EF0E3F"/>
    <w:rsid w:val="00EF0E57"/>
    <w:rsid w:val="00EF0E65"/>
    <w:rsid w:val="00EF0E68"/>
    <w:rsid w:val="00EF0E77"/>
    <w:rsid w:val="00EF0E98"/>
    <w:rsid w:val="00EF0EA4"/>
    <w:rsid w:val="00EF0ED1"/>
    <w:rsid w:val="00EF0EE2"/>
    <w:rsid w:val="00EF0F83"/>
    <w:rsid w:val="00EF0FA7"/>
    <w:rsid w:val="00EF0FDA"/>
    <w:rsid w:val="00EF0FFC"/>
    <w:rsid w:val="00EF101F"/>
    <w:rsid w:val="00EF1049"/>
    <w:rsid w:val="00EF10AC"/>
    <w:rsid w:val="00EF110F"/>
    <w:rsid w:val="00EF1187"/>
    <w:rsid w:val="00EF1193"/>
    <w:rsid w:val="00EF11A7"/>
    <w:rsid w:val="00EF1223"/>
    <w:rsid w:val="00EF1274"/>
    <w:rsid w:val="00EF12C3"/>
    <w:rsid w:val="00EF12EE"/>
    <w:rsid w:val="00EF12F4"/>
    <w:rsid w:val="00EF1323"/>
    <w:rsid w:val="00EF1337"/>
    <w:rsid w:val="00EF13E0"/>
    <w:rsid w:val="00EF142C"/>
    <w:rsid w:val="00EF1450"/>
    <w:rsid w:val="00EF149E"/>
    <w:rsid w:val="00EF14BE"/>
    <w:rsid w:val="00EF14C8"/>
    <w:rsid w:val="00EF14D2"/>
    <w:rsid w:val="00EF1513"/>
    <w:rsid w:val="00EF155D"/>
    <w:rsid w:val="00EF157C"/>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A7D"/>
    <w:rsid w:val="00EF1C32"/>
    <w:rsid w:val="00EF1C3D"/>
    <w:rsid w:val="00EF1C40"/>
    <w:rsid w:val="00EF1C49"/>
    <w:rsid w:val="00EF1C74"/>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21"/>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0F0"/>
    <w:rsid w:val="00EF2131"/>
    <w:rsid w:val="00EF2158"/>
    <w:rsid w:val="00EF2161"/>
    <w:rsid w:val="00EF2188"/>
    <w:rsid w:val="00EF21AD"/>
    <w:rsid w:val="00EF21ED"/>
    <w:rsid w:val="00EF2218"/>
    <w:rsid w:val="00EF229A"/>
    <w:rsid w:val="00EF22B1"/>
    <w:rsid w:val="00EF22B5"/>
    <w:rsid w:val="00EF22B9"/>
    <w:rsid w:val="00EF22BF"/>
    <w:rsid w:val="00EF22DD"/>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1D"/>
    <w:rsid w:val="00EF29B2"/>
    <w:rsid w:val="00EF29FA"/>
    <w:rsid w:val="00EF2A0D"/>
    <w:rsid w:val="00EF2A61"/>
    <w:rsid w:val="00EF2A7D"/>
    <w:rsid w:val="00EF2AC0"/>
    <w:rsid w:val="00EF2AC1"/>
    <w:rsid w:val="00EF2B1D"/>
    <w:rsid w:val="00EF2B36"/>
    <w:rsid w:val="00EF2B74"/>
    <w:rsid w:val="00EF2B97"/>
    <w:rsid w:val="00EF2BAC"/>
    <w:rsid w:val="00EF2BC7"/>
    <w:rsid w:val="00EF2C42"/>
    <w:rsid w:val="00EF2C43"/>
    <w:rsid w:val="00EF2C8A"/>
    <w:rsid w:val="00EF2CE1"/>
    <w:rsid w:val="00EF2CF4"/>
    <w:rsid w:val="00EF2CFD"/>
    <w:rsid w:val="00EF2CFE"/>
    <w:rsid w:val="00EF2D4F"/>
    <w:rsid w:val="00EF2D8D"/>
    <w:rsid w:val="00EF2D96"/>
    <w:rsid w:val="00EF2E13"/>
    <w:rsid w:val="00EF2E24"/>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6F"/>
    <w:rsid w:val="00EF3185"/>
    <w:rsid w:val="00EF318A"/>
    <w:rsid w:val="00EF3199"/>
    <w:rsid w:val="00EF31D7"/>
    <w:rsid w:val="00EF31F9"/>
    <w:rsid w:val="00EF3204"/>
    <w:rsid w:val="00EF324D"/>
    <w:rsid w:val="00EF3289"/>
    <w:rsid w:val="00EF3298"/>
    <w:rsid w:val="00EF329F"/>
    <w:rsid w:val="00EF32C7"/>
    <w:rsid w:val="00EF330D"/>
    <w:rsid w:val="00EF331B"/>
    <w:rsid w:val="00EF342F"/>
    <w:rsid w:val="00EF346D"/>
    <w:rsid w:val="00EF3487"/>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B2"/>
    <w:rsid w:val="00EF39F6"/>
    <w:rsid w:val="00EF3A2A"/>
    <w:rsid w:val="00EF3A4A"/>
    <w:rsid w:val="00EF3ADC"/>
    <w:rsid w:val="00EF3B0F"/>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78"/>
    <w:rsid w:val="00EF4094"/>
    <w:rsid w:val="00EF40E9"/>
    <w:rsid w:val="00EF40F6"/>
    <w:rsid w:val="00EF4104"/>
    <w:rsid w:val="00EF4146"/>
    <w:rsid w:val="00EF4182"/>
    <w:rsid w:val="00EF41F1"/>
    <w:rsid w:val="00EF421A"/>
    <w:rsid w:val="00EF4224"/>
    <w:rsid w:val="00EF422B"/>
    <w:rsid w:val="00EF428A"/>
    <w:rsid w:val="00EF4304"/>
    <w:rsid w:val="00EF43B5"/>
    <w:rsid w:val="00EF43E8"/>
    <w:rsid w:val="00EF442C"/>
    <w:rsid w:val="00EF4449"/>
    <w:rsid w:val="00EF4466"/>
    <w:rsid w:val="00EF450F"/>
    <w:rsid w:val="00EF4515"/>
    <w:rsid w:val="00EF4560"/>
    <w:rsid w:val="00EF45FF"/>
    <w:rsid w:val="00EF4663"/>
    <w:rsid w:val="00EF4678"/>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A3"/>
    <w:rsid w:val="00EF4AB3"/>
    <w:rsid w:val="00EF4AFC"/>
    <w:rsid w:val="00EF4B2A"/>
    <w:rsid w:val="00EF4B6D"/>
    <w:rsid w:val="00EF4BA5"/>
    <w:rsid w:val="00EF4BBE"/>
    <w:rsid w:val="00EF4BD3"/>
    <w:rsid w:val="00EF4BDF"/>
    <w:rsid w:val="00EF4BFB"/>
    <w:rsid w:val="00EF4C13"/>
    <w:rsid w:val="00EF4C27"/>
    <w:rsid w:val="00EF4C87"/>
    <w:rsid w:val="00EF4C90"/>
    <w:rsid w:val="00EF4CB8"/>
    <w:rsid w:val="00EF4CC9"/>
    <w:rsid w:val="00EF4CCA"/>
    <w:rsid w:val="00EF4CE5"/>
    <w:rsid w:val="00EF4CF6"/>
    <w:rsid w:val="00EF4D32"/>
    <w:rsid w:val="00EF4DAF"/>
    <w:rsid w:val="00EF4DE6"/>
    <w:rsid w:val="00EF4DEC"/>
    <w:rsid w:val="00EF4DEE"/>
    <w:rsid w:val="00EF4E58"/>
    <w:rsid w:val="00EF4EB9"/>
    <w:rsid w:val="00EF4EBD"/>
    <w:rsid w:val="00EF4ECB"/>
    <w:rsid w:val="00EF4F1A"/>
    <w:rsid w:val="00EF4F28"/>
    <w:rsid w:val="00EF5028"/>
    <w:rsid w:val="00EF50A3"/>
    <w:rsid w:val="00EF50C8"/>
    <w:rsid w:val="00EF5108"/>
    <w:rsid w:val="00EF5159"/>
    <w:rsid w:val="00EF5193"/>
    <w:rsid w:val="00EF51B8"/>
    <w:rsid w:val="00EF51FA"/>
    <w:rsid w:val="00EF5271"/>
    <w:rsid w:val="00EF5283"/>
    <w:rsid w:val="00EF530E"/>
    <w:rsid w:val="00EF5322"/>
    <w:rsid w:val="00EF5361"/>
    <w:rsid w:val="00EF53D7"/>
    <w:rsid w:val="00EF5443"/>
    <w:rsid w:val="00EF5474"/>
    <w:rsid w:val="00EF54A3"/>
    <w:rsid w:val="00EF54A7"/>
    <w:rsid w:val="00EF54A8"/>
    <w:rsid w:val="00EF54DE"/>
    <w:rsid w:val="00EF54F7"/>
    <w:rsid w:val="00EF54F8"/>
    <w:rsid w:val="00EF5556"/>
    <w:rsid w:val="00EF555B"/>
    <w:rsid w:val="00EF5580"/>
    <w:rsid w:val="00EF5599"/>
    <w:rsid w:val="00EF55AB"/>
    <w:rsid w:val="00EF55BE"/>
    <w:rsid w:val="00EF55C3"/>
    <w:rsid w:val="00EF5607"/>
    <w:rsid w:val="00EF564A"/>
    <w:rsid w:val="00EF564D"/>
    <w:rsid w:val="00EF569A"/>
    <w:rsid w:val="00EF56E9"/>
    <w:rsid w:val="00EF5702"/>
    <w:rsid w:val="00EF5723"/>
    <w:rsid w:val="00EF573F"/>
    <w:rsid w:val="00EF5775"/>
    <w:rsid w:val="00EF5779"/>
    <w:rsid w:val="00EF57A6"/>
    <w:rsid w:val="00EF5831"/>
    <w:rsid w:val="00EF58B3"/>
    <w:rsid w:val="00EF58FE"/>
    <w:rsid w:val="00EF599D"/>
    <w:rsid w:val="00EF59AB"/>
    <w:rsid w:val="00EF59B7"/>
    <w:rsid w:val="00EF59CE"/>
    <w:rsid w:val="00EF59E5"/>
    <w:rsid w:val="00EF59E9"/>
    <w:rsid w:val="00EF5A4A"/>
    <w:rsid w:val="00EF5A59"/>
    <w:rsid w:val="00EF5AC2"/>
    <w:rsid w:val="00EF5ACC"/>
    <w:rsid w:val="00EF5B0C"/>
    <w:rsid w:val="00EF5B1E"/>
    <w:rsid w:val="00EF5B73"/>
    <w:rsid w:val="00EF5B86"/>
    <w:rsid w:val="00EF5B8A"/>
    <w:rsid w:val="00EF5BD1"/>
    <w:rsid w:val="00EF5BF5"/>
    <w:rsid w:val="00EF5C63"/>
    <w:rsid w:val="00EF5C72"/>
    <w:rsid w:val="00EF5C91"/>
    <w:rsid w:val="00EF5CAB"/>
    <w:rsid w:val="00EF5D91"/>
    <w:rsid w:val="00EF5DA2"/>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AC"/>
    <w:rsid w:val="00EF61E3"/>
    <w:rsid w:val="00EF61E9"/>
    <w:rsid w:val="00EF6253"/>
    <w:rsid w:val="00EF6254"/>
    <w:rsid w:val="00EF6281"/>
    <w:rsid w:val="00EF62C4"/>
    <w:rsid w:val="00EF6309"/>
    <w:rsid w:val="00EF6340"/>
    <w:rsid w:val="00EF6361"/>
    <w:rsid w:val="00EF6391"/>
    <w:rsid w:val="00EF63E8"/>
    <w:rsid w:val="00EF63F1"/>
    <w:rsid w:val="00EF63F3"/>
    <w:rsid w:val="00EF6400"/>
    <w:rsid w:val="00EF6449"/>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820"/>
    <w:rsid w:val="00EF6822"/>
    <w:rsid w:val="00EF68F7"/>
    <w:rsid w:val="00EF6917"/>
    <w:rsid w:val="00EF692A"/>
    <w:rsid w:val="00EF696D"/>
    <w:rsid w:val="00EF6970"/>
    <w:rsid w:val="00EF6A20"/>
    <w:rsid w:val="00EF6A49"/>
    <w:rsid w:val="00EF6A6A"/>
    <w:rsid w:val="00EF6A84"/>
    <w:rsid w:val="00EF6AF6"/>
    <w:rsid w:val="00EF6B00"/>
    <w:rsid w:val="00EF6B24"/>
    <w:rsid w:val="00EF6B36"/>
    <w:rsid w:val="00EF6B73"/>
    <w:rsid w:val="00EF6BD5"/>
    <w:rsid w:val="00EF6BE5"/>
    <w:rsid w:val="00EF6BEB"/>
    <w:rsid w:val="00EF6BF3"/>
    <w:rsid w:val="00EF6C23"/>
    <w:rsid w:val="00EF6C28"/>
    <w:rsid w:val="00EF6C51"/>
    <w:rsid w:val="00EF6C56"/>
    <w:rsid w:val="00EF6C82"/>
    <w:rsid w:val="00EF6C8F"/>
    <w:rsid w:val="00EF6CC5"/>
    <w:rsid w:val="00EF6CC8"/>
    <w:rsid w:val="00EF6CEA"/>
    <w:rsid w:val="00EF6D35"/>
    <w:rsid w:val="00EF6D80"/>
    <w:rsid w:val="00EF6D83"/>
    <w:rsid w:val="00EF6DB4"/>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7F"/>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81"/>
    <w:rsid w:val="00EF73A1"/>
    <w:rsid w:val="00EF73A9"/>
    <w:rsid w:val="00EF73DD"/>
    <w:rsid w:val="00EF73E3"/>
    <w:rsid w:val="00EF7421"/>
    <w:rsid w:val="00EF7426"/>
    <w:rsid w:val="00EF746B"/>
    <w:rsid w:val="00EF748A"/>
    <w:rsid w:val="00EF748B"/>
    <w:rsid w:val="00EF74B2"/>
    <w:rsid w:val="00EF74BF"/>
    <w:rsid w:val="00EF74CB"/>
    <w:rsid w:val="00EF74E4"/>
    <w:rsid w:val="00EF74F0"/>
    <w:rsid w:val="00EF7515"/>
    <w:rsid w:val="00EF752F"/>
    <w:rsid w:val="00EF754D"/>
    <w:rsid w:val="00EF755B"/>
    <w:rsid w:val="00EF7587"/>
    <w:rsid w:val="00EF7590"/>
    <w:rsid w:val="00EF7598"/>
    <w:rsid w:val="00EF75AC"/>
    <w:rsid w:val="00EF75B7"/>
    <w:rsid w:val="00EF75C0"/>
    <w:rsid w:val="00EF7640"/>
    <w:rsid w:val="00EF7647"/>
    <w:rsid w:val="00EF765D"/>
    <w:rsid w:val="00EF766C"/>
    <w:rsid w:val="00EF7670"/>
    <w:rsid w:val="00EF7719"/>
    <w:rsid w:val="00EF7734"/>
    <w:rsid w:val="00EF774F"/>
    <w:rsid w:val="00EF7763"/>
    <w:rsid w:val="00EF777C"/>
    <w:rsid w:val="00EF77A0"/>
    <w:rsid w:val="00EF77C4"/>
    <w:rsid w:val="00EF77D1"/>
    <w:rsid w:val="00EF7824"/>
    <w:rsid w:val="00EF786E"/>
    <w:rsid w:val="00EF78A2"/>
    <w:rsid w:val="00EF78B9"/>
    <w:rsid w:val="00EF7914"/>
    <w:rsid w:val="00EF7915"/>
    <w:rsid w:val="00EF7942"/>
    <w:rsid w:val="00EF797A"/>
    <w:rsid w:val="00EF797F"/>
    <w:rsid w:val="00EF7A36"/>
    <w:rsid w:val="00EF7A65"/>
    <w:rsid w:val="00EF7A69"/>
    <w:rsid w:val="00EF7A76"/>
    <w:rsid w:val="00EF7A85"/>
    <w:rsid w:val="00EF7B10"/>
    <w:rsid w:val="00EF7B33"/>
    <w:rsid w:val="00EF7B43"/>
    <w:rsid w:val="00EF7B55"/>
    <w:rsid w:val="00EF7B63"/>
    <w:rsid w:val="00EF7BA3"/>
    <w:rsid w:val="00EF7BBB"/>
    <w:rsid w:val="00EF7BEF"/>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A2"/>
    <w:rsid w:val="00F001D2"/>
    <w:rsid w:val="00F001D4"/>
    <w:rsid w:val="00F00216"/>
    <w:rsid w:val="00F0023E"/>
    <w:rsid w:val="00F00255"/>
    <w:rsid w:val="00F0029F"/>
    <w:rsid w:val="00F002BB"/>
    <w:rsid w:val="00F002E5"/>
    <w:rsid w:val="00F00358"/>
    <w:rsid w:val="00F00392"/>
    <w:rsid w:val="00F003E2"/>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7"/>
    <w:rsid w:val="00F00859"/>
    <w:rsid w:val="00F0086E"/>
    <w:rsid w:val="00F0088E"/>
    <w:rsid w:val="00F00919"/>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1F"/>
    <w:rsid w:val="00F00DBA"/>
    <w:rsid w:val="00F00DC6"/>
    <w:rsid w:val="00F00DCD"/>
    <w:rsid w:val="00F00E62"/>
    <w:rsid w:val="00F00E9D"/>
    <w:rsid w:val="00F00F31"/>
    <w:rsid w:val="00F00F73"/>
    <w:rsid w:val="00F00F77"/>
    <w:rsid w:val="00F00F81"/>
    <w:rsid w:val="00F00FBD"/>
    <w:rsid w:val="00F00FFB"/>
    <w:rsid w:val="00F0100A"/>
    <w:rsid w:val="00F0100F"/>
    <w:rsid w:val="00F01023"/>
    <w:rsid w:val="00F0102D"/>
    <w:rsid w:val="00F010A4"/>
    <w:rsid w:val="00F0114A"/>
    <w:rsid w:val="00F0117F"/>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67"/>
    <w:rsid w:val="00F0177F"/>
    <w:rsid w:val="00F01784"/>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8F"/>
    <w:rsid w:val="00F01B90"/>
    <w:rsid w:val="00F01BD7"/>
    <w:rsid w:val="00F01BE9"/>
    <w:rsid w:val="00F01C48"/>
    <w:rsid w:val="00F01CA3"/>
    <w:rsid w:val="00F01CA6"/>
    <w:rsid w:val="00F01CAF"/>
    <w:rsid w:val="00F01CEA"/>
    <w:rsid w:val="00F01CF1"/>
    <w:rsid w:val="00F01CFC"/>
    <w:rsid w:val="00F01D08"/>
    <w:rsid w:val="00F01D40"/>
    <w:rsid w:val="00F01D61"/>
    <w:rsid w:val="00F01D80"/>
    <w:rsid w:val="00F01D92"/>
    <w:rsid w:val="00F01DA4"/>
    <w:rsid w:val="00F01DA5"/>
    <w:rsid w:val="00F01DC2"/>
    <w:rsid w:val="00F01E06"/>
    <w:rsid w:val="00F01F0C"/>
    <w:rsid w:val="00F01F12"/>
    <w:rsid w:val="00F01FC0"/>
    <w:rsid w:val="00F01FEE"/>
    <w:rsid w:val="00F0207B"/>
    <w:rsid w:val="00F020BC"/>
    <w:rsid w:val="00F02101"/>
    <w:rsid w:val="00F0218F"/>
    <w:rsid w:val="00F021AF"/>
    <w:rsid w:val="00F021C7"/>
    <w:rsid w:val="00F0220C"/>
    <w:rsid w:val="00F02213"/>
    <w:rsid w:val="00F02220"/>
    <w:rsid w:val="00F022D8"/>
    <w:rsid w:val="00F022E4"/>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6C"/>
    <w:rsid w:val="00F02677"/>
    <w:rsid w:val="00F026B4"/>
    <w:rsid w:val="00F026E3"/>
    <w:rsid w:val="00F02718"/>
    <w:rsid w:val="00F02766"/>
    <w:rsid w:val="00F027A2"/>
    <w:rsid w:val="00F027E5"/>
    <w:rsid w:val="00F02821"/>
    <w:rsid w:val="00F028A8"/>
    <w:rsid w:val="00F028D3"/>
    <w:rsid w:val="00F02906"/>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C2"/>
    <w:rsid w:val="00F03258"/>
    <w:rsid w:val="00F032A6"/>
    <w:rsid w:val="00F032BE"/>
    <w:rsid w:val="00F032E0"/>
    <w:rsid w:val="00F033BB"/>
    <w:rsid w:val="00F03443"/>
    <w:rsid w:val="00F0344F"/>
    <w:rsid w:val="00F03465"/>
    <w:rsid w:val="00F03470"/>
    <w:rsid w:val="00F0348A"/>
    <w:rsid w:val="00F034AF"/>
    <w:rsid w:val="00F034B7"/>
    <w:rsid w:val="00F034BA"/>
    <w:rsid w:val="00F034CD"/>
    <w:rsid w:val="00F03537"/>
    <w:rsid w:val="00F0358C"/>
    <w:rsid w:val="00F035AF"/>
    <w:rsid w:val="00F035BF"/>
    <w:rsid w:val="00F035FC"/>
    <w:rsid w:val="00F03626"/>
    <w:rsid w:val="00F036BA"/>
    <w:rsid w:val="00F036DC"/>
    <w:rsid w:val="00F036EB"/>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CA9"/>
    <w:rsid w:val="00F03DC0"/>
    <w:rsid w:val="00F03E79"/>
    <w:rsid w:val="00F03E90"/>
    <w:rsid w:val="00F03EAA"/>
    <w:rsid w:val="00F03EB6"/>
    <w:rsid w:val="00F03F03"/>
    <w:rsid w:val="00F03F56"/>
    <w:rsid w:val="00F03FFF"/>
    <w:rsid w:val="00F04042"/>
    <w:rsid w:val="00F04043"/>
    <w:rsid w:val="00F0408A"/>
    <w:rsid w:val="00F040B1"/>
    <w:rsid w:val="00F040BF"/>
    <w:rsid w:val="00F040E0"/>
    <w:rsid w:val="00F040F8"/>
    <w:rsid w:val="00F0410D"/>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90"/>
    <w:rsid w:val="00F043C3"/>
    <w:rsid w:val="00F043C7"/>
    <w:rsid w:val="00F043D4"/>
    <w:rsid w:val="00F043E3"/>
    <w:rsid w:val="00F043EB"/>
    <w:rsid w:val="00F043F5"/>
    <w:rsid w:val="00F04429"/>
    <w:rsid w:val="00F0443F"/>
    <w:rsid w:val="00F04458"/>
    <w:rsid w:val="00F0447C"/>
    <w:rsid w:val="00F044AC"/>
    <w:rsid w:val="00F044BB"/>
    <w:rsid w:val="00F044D5"/>
    <w:rsid w:val="00F04514"/>
    <w:rsid w:val="00F0451D"/>
    <w:rsid w:val="00F04538"/>
    <w:rsid w:val="00F04546"/>
    <w:rsid w:val="00F0455B"/>
    <w:rsid w:val="00F0458E"/>
    <w:rsid w:val="00F045DF"/>
    <w:rsid w:val="00F045EB"/>
    <w:rsid w:val="00F0462E"/>
    <w:rsid w:val="00F04630"/>
    <w:rsid w:val="00F04680"/>
    <w:rsid w:val="00F046BA"/>
    <w:rsid w:val="00F04748"/>
    <w:rsid w:val="00F04765"/>
    <w:rsid w:val="00F04791"/>
    <w:rsid w:val="00F047A5"/>
    <w:rsid w:val="00F04824"/>
    <w:rsid w:val="00F048BC"/>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CC9"/>
    <w:rsid w:val="00F04D5E"/>
    <w:rsid w:val="00F04D77"/>
    <w:rsid w:val="00F04E32"/>
    <w:rsid w:val="00F04E3A"/>
    <w:rsid w:val="00F04E3D"/>
    <w:rsid w:val="00F04E42"/>
    <w:rsid w:val="00F04E84"/>
    <w:rsid w:val="00F04F11"/>
    <w:rsid w:val="00F04F18"/>
    <w:rsid w:val="00F04F32"/>
    <w:rsid w:val="00F04F80"/>
    <w:rsid w:val="00F04F82"/>
    <w:rsid w:val="00F04F8A"/>
    <w:rsid w:val="00F04FC0"/>
    <w:rsid w:val="00F0502E"/>
    <w:rsid w:val="00F05058"/>
    <w:rsid w:val="00F050B5"/>
    <w:rsid w:val="00F050C5"/>
    <w:rsid w:val="00F050D2"/>
    <w:rsid w:val="00F05184"/>
    <w:rsid w:val="00F0518E"/>
    <w:rsid w:val="00F051A1"/>
    <w:rsid w:val="00F051A2"/>
    <w:rsid w:val="00F051D1"/>
    <w:rsid w:val="00F051FE"/>
    <w:rsid w:val="00F05249"/>
    <w:rsid w:val="00F052BB"/>
    <w:rsid w:val="00F052F1"/>
    <w:rsid w:val="00F052F7"/>
    <w:rsid w:val="00F05308"/>
    <w:rsid w:val="00F05410"/>
    <w:rsid w:val="00F05438"/>
    <w:rsid w:val="00F05441"/>
    <w:rsid w:val="00F0545B"/>
    <w:rsid w:val="00F054A3"/>
    <w:rsid w:val="00F054FF"/>
    <w:rsid w:val="00F05510"/>
    <w:rsid w:val="00F0553C"/>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66"/>
    <w:rsid w:val="00F05970"/>
    <w:rsid w:val="00F059CD"/>
    <w:rsid w:val="00F059FB"/>
    <w:rsid w:val="00F05A38"/>
    <w:rsid w:val="00F05A3D"/>
    <w:rsid w:val="00F05A8D"/>
    <w:rsid w:val="00F05A97"/>
    <w:rsid w:val="00F05AEA"/>
    <w:rsid w:val="00F05BAD"/>
    <w:rsid w:val="00F05BBF"/>
    <w:rsid w:val="00F05BC1"/>
    <w:rsid w:val="00F05BFB"/>
    <w:rsid w:val="00F05BFC"/>
    <w:rsid w:val="00F05C48"/>
    <w:rsid w:val="00F05C49"/>
    <w:rsid w:val="00F05C95"/>
    <w:rsid w:val="00F05C9B"/>
    <w:rsid w:val="00F05CB9"/>
    <w:rsid w:val="00F05CF2"/>
    <w:rsid w:val="00F05CF5"/>
    <w:rsid w:val="00F05D30"/>
    <w:rsid w:val="00F05D7F"/>
    <w:rsid w:val="00F05D80"/>
    <w:rsid w:val="00F05DAD"/>
    <w:rsid w:val="00F05DB1"/>
    <w:rsid w:val="00F05DC3"/>
    <w:rsid w:val="00F05DD7"/>
    <w:rsid w:val="00F05E8A"/>
    <w:rsid w:val="00F05EC1"/>
    <w:rsid w:val="00F05EC2"/>
    <w:rsid w:val="00F05EEA"/>
    <w:rsid w:val="00F05F07"/>
    <w:rsid w:val="00F05F15"/>
    <w:rsid w:val="00F05F9F"/>
    <w:rsid w:val="00F05FF6"/>
    <w:rsid w:val="00F060E9"/>
    <w:rsid w:val="00F06121"/>
    <w:rsid w:val="00F0612F"/>
    <w:rsid w:val="00F06159"/>
    <w:rsid w:val="00F0615A"/>
    <w:rsid w:val="00F0615E"/>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4F9"/>
    <w:rsid w:val="00F06504"/>
    <w:rsid w:val="00F0651F"/>
    <w:rsid w:val="00F0657C"/>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4"/>
    <w:rsid w:val="00F067C7"/>
    <w:rsid w:val="00F067EA"/>
    <w:rsid w:val="00F06839"/>
    <w:rsid w:val="00F068F6"/>
    <w:rsid w:val="00F0692F"/>
    <w:rsid w:val="00F06930"/>
    <w:rsid w:val="00F06974"/>
    <w:rsid w:val="00F069B6"/>
    <w:rsid w:val="00F069E8"/>
    <w:rsid w:val="00F069F6"/>
    <w:rsid w:val="00F069F8"/>
    <w:rsid w:val="00F06A02"/>
    <w:rsid w:val="00F06A1C"/>
    <w:rsid w:val="00F06A4B"/>
    <w:rsid w:val="00F06AC0"/>
    <w:rsid w:val="00F06B04"/>
    <w:rsid w:val="00F06B11"/>
    <w:rsid w:val="00F06B1E"/>
    <w:rsid w:val="00F06B58"/>
    <w:rsid w:val="00F06B69"/>
    <w:rsid w:val="00F06B97"/>
    <w:rsid w:val="00F06BAF"/>
    <w:rsid w:val="00F06C0B"/>
    <w:rsid w:val="00F06C24"/>
    <w:rsid w:val="00F06C3C"/>
    <w:rsid w:val="00F06C54"/>
    <w:rsid w:val="00F06C79"/>
    <w:rsid w:val="00F06CC3"/>
    <w:rsid w:val="00F06CDB"/>
    <w:rsid w:val="00F06D4B"/>
    <w:rsid w:val="00F06D98"/>
    <w:rsid w:val="00F06DBB"/>
    <w:rsid w:val="00F06DFC"/>
    <w:rsid w:val="00F06E4E"/>
    <w:rsid w:val="00F06EA7"/>
    <w:rsid w:val="00F06EDA"/>
    <w:rsid w:val="00F06EDF"/>
    <w:rsid w:val="00F06EE9"/>
    <w:rsid w:val="00F06F25"/>
    <w:rsid w:val="00F06F50"/>
    <w:rsid w:val="00F06F94"/>
    <w:rsid w:val="00F06F9D"/>
    <w:rsid w:val="00F06FC6"/>
    <w:rsid w:val="00F06FD1"/>
    <w:rsid w:val="00F06FE8"/>
    <w:rsid w:val="00F07020"/>
    <w:rsid w:val="00F07024"/>
    <w:rsid w:val="00F07069"/>
    <w:rsid w:val="00F07105"/>
    <w:rsid w:val="00F0713E"/>
    <w:rsid w:val="00F0715E"/>
    <w:rsid w:val="00F0719C"/>
    <w:rsid w:val="00F071E9"/>
    <w:rsid w:val="00F07262"/>
    <w:rsid w:val="00F0732B"/>
    <w:rsid w:val="00F07331"/>
    <w:rsid w:val="00F07371"/>
    <w:rsid w:val="00F0737F"/>
    <w:rsid w:val="00F07395"/>
    <w:rsid w:val="00F073AB"/>
    <w:rsid w:val="00F073FB"/>
    <w:rsid w:val="00F073FE"/>
    <w:rsid w:val="00F07431"/>
    <w:rsid w:val="00F07444"/>
    <w:rsid w:val="00F0746C"/>
    <w:rsid w:val="00F074C4"/>
    <w:rsid w:val="00F07541"/>
    <w:rsid w:val="00F0754D"/>
    <w:rsid w:val="00F07585"/>
    <w:rsid w:val="00F075B5"/>
    <w:rsid w:val="00F075CB"/>
    <w:rsid w:val="00F07611"/>
    <w:rsid w:val="00F07612"/>
    <w:rsid w:val="00F0761F"/>
    <w:rsid w:val="00F076AC"/>
    <w:rsid w:val="00F076CD"/>
    <w:rsid w:val="00F0777F"/>
    <w:rsid w:val="00F07800"/>
    <w:rsid w:val="00F07836"/>
    <w:rsid w:val="00F0783D"/>
    <w:rsid w:val="00F07871"/>
    <w:rsid w:val="00F07891"/>
    <w:rsid w:val="00F078C1"/>
    <w:rsid w:val="00F078D6"/>
    <w:rsid w:val="00F0795B"/>
    <w:rsid w:val="00F079FE"/>
    <w:rsid w:val="00F07A43"/>
    <w:rsid w:val="00F07A4B"/>
    <w:rsid w:val="00F07AC1"/>
    <w:rsid w:val="00F07B97"/>
    <w:rsid w:val="00F07BB0"/>
    <w:rsid w:val="00F07BB5"/>
    <w:rsid w:val="00F07BBE"/>
    <w:rsid w:val="00F07BF4"/>
    <w:rsid w:val="00F07C4E"/>
    <w:rsid w:val="00F07C57"/>
    <w:rsid w:val="00F07C60"/>
    <w:rsid w:val="00F07CAB"/>
    <w:rsid w:val="00F07CB0"/>
    <w:rsid w:val="00F07CFF"/>
    <w:rsid w:val="00F07D84"/>
    <w:rsid w:val="00F07E28"/>
    <w:rsid w:val="00F07E54"/>
    <w:rsid w:val="00F07E56"/>
    <w:rsid w:val="00F07E67"/>
    <w:rsid w:val="00F07E96"/>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79"/>
    <w:rsid w:val="00F1037B"/>
    <w:rsid w:val="00F1038A"/>
    <w:rsid w:val="00F103D6"/>
    <w:rsid w:val="00F103F3"/>
    <w:rsid w:val="00F10433"/>
    <w:rsid w:val="00F10467"/>
    <w:rsid w:val="00F10496"/>
    <w:rsid w:val="00F104C0"/>
    <w:rsid w:val="00F104C8"/>
    <w:rsid w:val="00F104D2"/>
    <w:rsid w:val="00F104E0"/>
    <w:rsid w:val="00F104FD"/>
    <w:rsid w:val="00F10527"/>
    <w:rsid w:val="00F10555"/>
    <w:rsid w:val="00F10577"/>
    <w:rsid w:val="00F105EB"/>
    <w:rsid w:val="00F105F9"/>
    <w:rsid w:val="00F1060E"/>
    <w:rsid w:val="00F10610"/>
    <w:rsid w:val="00F10612"/>
    <w:rsid w:val="00F1062E"/>
    <w:rsid w:val="00F10657"/>
    <w:rsid w:val="00F1065E"/>
    <w:rsid w:val="00F10666"/>
    <w:rsid w:val="00F10682"/>
    <w:rsid w:val="00F106BB"/>
    <w:rsid w:val="00F106FA"/>
    <w:rsid w:val="00F10713"/>
    <w:rsid w:val="00F1075E"/>
    <w:rsid w:val="00F107A9"/>
    <w:rsid w:val="00F10825"/>
    <w:rsid w:val="00F10827"/>
    <w:rsid w:val="00F10867"/>
    <w:rsid w:val="00F108A7"/>
    <w:rsid w:val="00F10912"/>
    <w:rsid w:val="00F10917"/>
    <w:rsid w:val="00F1091F"/>
    <w:rsid w:val="00F10927"/>
    <w:rsid w:val="00F10942"/>
    <w:rsid w:val="00F1096C"/>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D07"/>
    <w:rsid w:val="00F10D2F"/>
    <w:rsid w:val="00F10DA5"/>
    <w:rsid w:val="00F10DB7"/>
    <w:rsid w:val="00F10DBC"/>
    <w:rsid w:val="00F10E03"/>
    <w:rsid w:val="00F10E18"/>
    <w:rsid w:val="00F10E95"/>
    <w:rsid w:val="00F10EEE"/>
    <w:rsid w:val="00F10F0D"/>
    <w:rsid w:val="00F10F11"/>
    <w:rsid w:val="00F10F37"/>
    <w:rsid w:val="00F10FDF"/>
    <w:rsid w:val="00F10FF3"/>
    <w:rsid w:val="00F11016"/>
    <w:rsid w:val="00F11047"/>
    <w:rsid w:val="00F11084"/>
    <w:rsid w:val="00F110AE"/>
    <w:rsid w:val="00F110B6"/>
    <w:rsid w:val="00F110D8"/>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75"/>
    <w:rsid w:val="00F114B1"/>
    <w:rsid w:val="00F114BC"/>
    <w:rsid w:val="00F1154F"/>
    <w:rsid w:val="00F11564"/>
    <w:rsid w:val="00F11565"/>
    <w:rsid w:val="00F115D0"/>
    <w:rsid w:val="00F115E5"/>
    <w:rsid w:val="00F1162B"/>
    <w:rsid w:val="00F116A1"/>
    <w:rsid w:val="00F11865"/>
    <w:rsid w:val="00F1187C"/>
    <w:rsid w:val="00F1189B"/>
    <w:rsid w:val="00F118A1"/>
    <w:rsid w:val="00F118F2"/>
    <w:rsid w:val="00F11915"/>
    <w:rsid w:val="00F1196C"/>
    <w:rsid w:val="00F1198B"/>
    <w:rsid w:val="00F11991"/>
    <w:rsid w:val="00F1199C"/>
    <w:rsid w:val="00F119AE"/>
    <w:rsid w:val="00F11A09"/>
    <w:rsid w:val="00F11A57"/>
    <w:rsid w:val="00F11A76"/>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DF4"/>
    <w:rsid w:val="00F11E08"/>
    <w:rsid w:val="00F11E3A"/>
    <w:rsid w:val="00F11E3B"/>
    <w:rsid w:val="00F11E71"/>
    <w:rsid w:val="00F11E7C"/>
    <w:rsid w:val="00F11E81"/>
    <w:rsid w:val="00F11EA7"/>
    <w:rsid w:val="00F11EC9"/>
    <w:rsid w:val="00F11EF3"/>
    <w:rsid w:val="00F11F47"/>
    <w:rsid w:val="00F11FC5"/>
    <w:rsid w:val="00F11FEE"/>
    <w:rsid w:val="00F12011"/>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70"/>
    <w:rsid w:val="00F12392"/>
    <w:rsid w:val="00F12396"/>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6A"/>
    <w:rsid w:val="00F1257A"/>
    <w:rsid w:val="00F125C3"/>
    <w:rsid w:val="00F12629"/>
    <w:rsid w:val="00F12673"/>
    <w:rsid w:val="00F126A2"/>
    <w:rsid w:val="00F126F4"/>
    <w:rsid w:val="00F12706"/>
    <w:rsid w:val="00F1279C"/>
    <w:rsid w:val="00F127A9"/>
    <w:rsid w:val="00F127B8"/>
    <w:rsid w:val="00F127B9"/>
    <w:rsid w:val="00F12864"/>
    <w:rsid w:val="00F12867"/>
    <w:rsid w:val="00F1288D"/>
    <w:rsid w:val="00F128A8"/>
    <w:rsid w:val="00F128BC"/>
    <w:rsid w:val="00F128FF"/>
    <w:rsid w:val="00F12914"/>
    <w:rsid w:val="00F12947"/>
    <w:rsid w:val="00F1299B"/>
    <w:rsid w:val="00F129F7"/>
    <w:rsid w:val="00F12A20"/>
    <w:rsid w:val="00F12A45"/>
    <w:rsid w:val="00F12ACE"/>
    <w:rsid w:val="00F12AEF"/>
    <w:rsid w:val="00F12B15"/>
    <w:rsid w:val="00F12B34"/>
    <w:rsid w:val="00F12B78"/>
    <w:rsid w:val="00F12B91"/>
    <w:rsid w:val="00F12BC7"/>
    <w:rsid w:val="00F12BD2"/>
    <w:rsid w:val="00F12BE7"/>
    <w:rsid w:val="00F12C08"/>
    <w:rsid w:val="00F12C1B"/>
    <w:rsid w:val="00F12C76"/>
    <w:rsid w:val="00F12CA3"/>
    <w:rsid w:val="00F12CC0"/>
    <w:rsid w:val="00F12CCE"/>
    <w:rsid w:val="00F12D04"/>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CF"/>
    <w:rsid w:val="00F13449"/>
    <w:rsid w:val="00F13481"/>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BF"/>
    <w:rsid w:val="00F136CB"/>
    <w:rsid w:val="00F136F2"/>
    <w:rsid w:val="00F13767"/>
    <w:rsid w:val="00F13781"/>
    <w:rsid w:val="00F137BF"/>
    <w:rsid w:val="00F13831"/>
    <w:rsid w:val="00F1386A"/>
    <w:rsid w:val="00F138BD"/>
    <w:rsid w:val="00F138C8"/>
    <w:rsid w:val="00F13933"/>
    <w:rsid w:val="00F1396B"/>
    <w:rsid w:val="00F13A14"/>
    <w:rsid w:val="00F13AD8"/>
    <w:rsid w:val="00F13B97"/>
    <w:rsid w:val="00F13BE5"/>
    <w:rsid w:val="00F13C78"/>
    <w:rsid w:val="00F13D0E"/>
    <w:rsid w:val="00F13D44"/>
    <w:rsid w:val="00F13D84"/>
    <w:rsid w:val="00F13D8D"/>
    <w:rsid w:val="00F13D9E"/>
    <w:rsid w:val="00F13DA5"/>
    <w:rsid w:val="00F13E35"/>
    <w:rsid w:val="00F13E4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4"/>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5CD"/>
    <w:rsid w:val="00F14641"/>
    <w:rsid w:val="00F14642"/>
    <w:rsid w:val="00F14650"/>
    <w:rsid w:val="00F14651"/>
    <w:rsid w:val="00F14679"/>
    <w:rsid w:val="00F146A5"/>
    <w:rsid w:val="00F146AD"/>
    <w:rsid w:val="00F146D9"/>
    <w:rsid w:val="00F14738"/>
    <w:rsid w:val="00F14754"/>
    <w:rsid w:val="00F147C0"/>
    <w:rsid w:val="00F147DB"/>
    <w:rsid w:val="00F14845"/>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84"/>
    <w:rsid w:val="00F14CA4"/>
    <w:rsid w:val="00F14CEF"/>
    <w:rsid w:val="00F14D76"/>
    <w:rsid w:val="00F14D99"/>
    <w:rsid w:val="00F14DA1"/>
    <w:rsid w:val="00F14DCF"/>
    <w:rsid w:val="00F14E27"/>
    <w:rsid w:val="00F14E3F"/>
    <w:rsid w:val="00F14E5A"/>
    <w:rsid w:val="00F14EA0"/>
    <w:rsid w:val="00F14EC3"/>
    <w:rsid w:val="00F14FA8"/>
    <w:rsid w:val="00F1501C"/>
    <w:rsid w:val="00F15032"/>
    <w:rsid w:val="00F1506E"/>
    <w:rsid w:val="00F1507C"/>
    <w:rsid w:val="00F1509E"/>
    <w:rsid w:val="00F1510C"/>
    <w:rsid w:val="00F1511A"/>
    <w:rsid w:val="00F15136"/>
    <w:rsid w:val="00F15189"/>
    <w:rsid w:val="00F15194"/>
    <w:rsid w:val="00F151C9"/>
    <w:rsid w:val="00F15201"/>
    <w:rsid w:val="00F15234"/>
    <w:rsid w:val="00F15238"/>
    <w:rsid w:val="00F1527D"/>
    <w:rsid w:val="00F1529F"/>
    <w:rsid w:val="00F152A2"/>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1F"/>
    <w:rsid w:val="00F15626"/>
    <w:rsid w:val="00F15640"/>
    <w:rsid w:val="00F15645"/>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08"/>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4D"/>
    <w:rsid w:val="00F15D79"/>
    <w:rsid w:val="00F15DA8"/>
    <w:rsid w:val="00F15E4C"/>
    <w:rsid w:val="00F15E51"/>
    <w:rsid w:val="00F15EC6"/>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2C6"/>
    <w:rsid w:val="00F162EB"/>
    <w:rsid w:val="00F162FA"/>
    <w:rsid w:val="00F16337"/>
    <w:rsid w:val="00F16346"/>
    <w:rsid w:val="00F1636F"/>
    <w:rsid w:val="00F16373"/>
    <w:rsid w:val="00F16423"/>
    <w:rsid w:val="00F1642D"/>
    <w:rsid w:val="00F1643D"/>
    <w:rsid w:val="00F16481"/>
    <w:rsid w:val="00F164AF"/>
    <w:rsid w:val="00F164E9"/>
    <w:rsid w:val="00F16509"/>
    <w:rsid w:val="00F16518"/>
    <w:rsid w:val="00F16534"/>
    <w:rsid w:val="00F1658B"/>
    <w:rsid w:val="00F165A2"/>
    <w:rsid w:val="00F165CF"/>
    <w:rsid w:val="00F165D8"/>
    <w:rsid w:val="00F165EB"/>
    <w:rsid w:val="00F165F7"/>
    <w:rsid w:val="00F16629"/>
    <w:rsid w:val="00F1663A"/>
    <w:rsid w:val="00F1663E"/>
    <w:rsid w:val="00F166BA"/>
    <w:rsid w:val="00F166BB"/>
    <w:rsid w:val="00F166D5"/>
    <w:rsid w:val="00F166D9"/>
    <w:rsid w:val="00F16702"/>
    <w:rsid w:val="00F16766"/>
    <w:rsid w:val="00F1676B"/>
    <w:rsid w:val="00F167A3"/>
    <w:rsid w:val="00F167B3"/>
    <w:rsid w:val="00F167E3"/>
    <w:rsid w:val="00F16814"/>
    <w:rsid w:val="00F168A6"/>
    <w:rsid w:val="00F16934"/>
    <w:rsid w:val="00F1693B"/>
    <w:rsid w:val="00F16970"/>
    <w:rsid w:val="00F169AF"/>
    <w:rsid w:val="00F16A44"/>
    <w:rsid w:val="00F16A47"/>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B2"/>
    <w:rsid w:val="00F16CF5"/>
    <w:rsid w:val="00F16D00"/>
    <w:rsid w:val="00F16D0D"/>
    <w:rsid w:val="00F16D28"/>
    <w:rsid w:val="00F16D2F"/>
    <w:rsid w:val="00F16D61"/>
    <w:rsid w:val="00F16D9E"/>
    <w:rsid w:val="00F16DC5"/>
    <w:rsid w:val="00F16DF2"/>
    <w:rsid w:val="00F16DF7"/>
    <w:rsid w:val="00F16E36"/>
    <w:rsid w:val="00F16E70"/>
    <w:rsid w:val="00F16EE9"/>
    <w:rsid w:val="00F16F18"/>
    <w:rsid w:val="00F16F29"/>
    <w:rsid w:val="00F16F38"/>
    <w:rsid w:val="00F16F42"/>
    <w:rsid w:val="00F16F76"/>
    <w:rsid w:val="00F16F9E"/>
    <w:rsid w:val="00F16FA4"/>
    <w:rsid w:val="00F16FB1"/>
    <w:rsid w:val="00F16FF1"/>
    <w:rsid w:val="00F17011"/>
    <w:rsid w:val="00F17044"/>
    <w:rsid w:val="00F170AA"/>
    <w:rsid w:val="00F170EF"/>
    <w:rsid w:val="00F170F0"/>
    <w:rsid w:val="00F170F3"/>
    <w:rsid w:val="00F17123"/>
    <w:rsid w:val="00F1713B"/>
    <w:rsid w:val="00F1718D"/>
    <w:rsid w:val="00F17190"/>
    <w:rsid w:val="00F17290"/>
    <w:rsid w:val="00F1731B"/>
    <w:rsid w:val="00F1734C"/>
    <w:rsid w:val="00F1736F"/>
    <w:rsid w:val="00F1737D"/>
    <w:rsid w:val="00F17413"/>
    <w:rsid w:val="00F17457"/>
    <w:rsid w:val="00F1745B"/>
    <w:rsid w:val="00F174E5"/>
    <w:rsid w:val="00F174E8"/>
    <w:rsid w:val="00F17506"/>
    <w:rsid w:val="00F17553"/>
    <w:rsid w:val="00F1756F"/>
    <w:rsid w:val="00F17583"/>
    <w:rsid w:val="00F17586"/>
    <w:rsid w:val="00F17599"/>
    <w:rsid w:val="00F1759F"/>
    <w:rsid w:val="00F175BE"/>
    <w:rsid w:val="00F17616"/>
    <w:rsid w:val="00F17694"/>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9E0"/>
    <w:rsid w:val="00F17A19"/>
    <w:rsid w:val="00F17A1A"/>
    <w:rsid w:val="00F17A1D"/>
    <w:rsid w:val="00F17A2A"/>
    <w:rsid w:val="00F17A4B"/>
    <w:rsid w:val="00F17A52"/>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F3"/>
    <w:rsid w:val="00F17E1F"/>
    <w:rsid w:val="00F17E51"/>
    <w:rsid w:val="00F17E82"/>
    <w:rsid w:val="00F17EFC"/>
    <w:rsid w:val="00F17F0D"/>
    <w:rsid w:val="00F17F21"/>
    <w:rsid w:val="00F17F35"/>
    <w:rsid w:val="00F17F43"/>
    <w:rsid w:val="00F17F6E"/>
    <w:rsid w:val="00F20010"/>
    <w:rsid w:val="00F2002E"/>
    <w:rsid w:val="00F2005C"/>
    <w:rsid w:val="00F20091"/>
    <w:rsid w:val="00F200FD"/>
    <w:rsid w:val="00F20110"/>
    <w:rsid w:val="00F20117"/>
    <w:rsid w:val="00F20131"/>
    <w:rsid w:val="00F20187"/>
    <w:rsid w:val="00F201C7"/>
    <w:rsid w:val="00F201D9"/>
    <w:rsid w:val="00F20201"/>
    <w:rsid w:val="00F2023E"/>
    <w:rsid w:val="00F20277"/>
    <w:rsid w:val="00F202C2"/>
    <w:rsid w:val="00F202FD"/>
    <w:rsid w:val="00F20328"/>
    <w:rsid w:val="00F20333"/>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16"/>
    <w:rsid w:val="00F20878"/>
    <w:rsid w:val="00F2088A"/>
    <w:rsid w:val="00F20895"/>
    <w:rsid w:val="00F208B1"/>
    <w:rsid w:val="00F208B6"/>
    <w:rsid w:val="00F20913"/>
    <w:rsid w:val="00F20944"/>
    <w:rsid w:val="00F2096E"/>
    <w:rsid w:val="00F20A61"/>
    <w:rsid w:val="00F20AAA"/>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DFB"/>
    <w:rsid w:val="00F20E03"/>
    <w:rsid w:val="00F20E1A"/>
    <w:rsid w:val="00F20E81"/>
    <w:rsid w:val="00F20E8A"/>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EC"/>
    <w:rsid w:val="00F21449"/>
    <w:rsid w:val="00F21454"/>
    <w:rsid w:val="00F214DC"/>
    <w:rsid w:val="00F214F6"/>
    <w:rsid w:val="00F21509"/>
    <w:rsid w:val="00F2154F"/>
    <w:rsid w:val="00F21551"/>
    <w:rsid w:val="00F215A4"/>
    <w:rsid w:val="00F215B3"/>
    <w:rsid w:val="00F2164F"/>
    <w:rsid w:val="00F21702"/>
    <w:rsid w:val="00F21728"/>
    <w:rsid w:val="00F21730"/>
    <w:rsid w:val="00F2173D"/>
    <w:rsid w:val="00F217BC"/>
    <w:rsid w:val="00F21891"/>
    <w:rsid w:val="00F218C0"/>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37"/>
    <w:rsid w:val="00F21B72"/>
    <w:rsid w:val="00F21B85"/>
    <w:rsid w:val="00F21BEE"/>
    <w:rsid w:val="00F21BF1"/>
    <w:rsid w:val="00F21C1F"/>
    <w:rsid w:val="00F21C2B"/>
    <w:rsid w:val="00F21CB9"/>
    <w:rsid w:val="00F21CFD"/>
    <w:rsid w:val="00F21D18"/>
    <w:rsid w:val="00F21D4A"/>
    <w:rsid w:val="00F21D73"/>
    <w:rsid w:val="00F21DCF"/>
    <w:rsid w:val="00F21DFB"/>
    <w:rsid w:val="00F21E33"/>
    <w:rsid w:val="00F21E4A"/>
    <w:rsid w:val="00F21E83"/>
    <w:rsid w:val="00F21E84"/>
    <w:rsid w:val="00F21EE4"/>
    <w:rsid w:val="00F21F5C"/>
    <w:rsid w:val="00F21F70"/>
    <w:rsid w:val="00F21FA7"/>
    <w:rsid w:val="00F21FDF"/>
    <w:rsid w:val="00F22009"/>
    <w:rsid w:val="00F22032"/>
    <w:rsid w:val="00F22045"/>
    <w:rsid w:val="00F220E8"/>
    <w:rsid w:val="00F22120"/>
    <w:rsid w:val="00F2213D"/>
    <w:rsid w:val="00F22145"/>
    <w:rsid w:val="00F22166"/>
    <w:rsid w:val="00F221D1"/>
    <w:rsid w:val="00F22233"/>
    <w:rsid w:val="00F22250"/>
    <w:rsid w:val="00F22279"/>
    <w:rsid w:val="00F22288"/>
    <w:rsid w:val="00F222D3"/>
    <w:rsid w:val="00F2234B"/>
    <w:rsid w:val="00F22356"/>
    <w:rsid w:val="00F223E4"/>
    <w:rsid w:val="00F22405"/>
    <w:rsid w:val="00F22418"/>
    <w:rsid w:val="00F22460"/>
    <w:rsid w:val="00F2247B"/>
    <w:rsid w:val="00F225AB"/>
    <w:rsid w:val="00F225B8"/>
    <w:rsid w:val="00F225C5"/>
    <w:rsid w:val="00F225CD"/>
    <w:rsid w:val="00F2260F"/>
    <w:rsid w:val="00F2264B"/>
    <w:rsid w:val="00F22650"/>
    <w:rsid w:val="00F2266F"/>
    <w:rsid w:val="00F22679"/>
    <w:rsid w:val="00F2268D"/>
    <w:rsid w:val="00F226C9"/>
    <w:rsid w:val="00F226E3"/>
    <w:rsid w:val="00F22702"/>
    <w:rsid w:val="00F2274E"/>
    <w:rsid w:val="00F2277A"/>
    <w:rsid w:val="00F227AE"/>
    <w:rsid w:val="00F228BE"/>
    <w:rsid w:val="00F228FC"/>
    <w:rsid w:val="00F229C5"/>
    <w:rsid w:val="00F22A54"/>
    <w:rsid w:val="00F22A5A"/>
    <w:rsid w:val="00F22A79"/>
    <w:rsid w:val="00F22A7F"/>
    <w:rsid w:val="00F22A81"/>
    <w:rsid w:val="00F22AFB"/>
    <w:rsid w:val="00F22B21"/>
    <w:rsid w:val="00F22B46"/>
    <w:rsid w:val="00F22B6B"/>
    <w:rsid w:val="00F22B73"/>
    <w:rsid w:val="00F22B94"/>
    <w:rsid w:val="00F22BF9"/>
    <w:rsid w:val="00F22C0E"/>
    <w:rsid w:val="00F22C38"/>
    <w:rsid w:val="00F22C64"/>
    <w:rsid w:val="00F22CA2"/>
    <w:rsid w:val="00F22CEF"/>
    <w:rsid w:val="00F22CFF"/>
    <w:rsid w:val="00F22D14"/>
    <w:rsid w:val="00F22D1D"/>
    <w:rsid w:val="00F22D2F"/>
    <w:rsid w:val="00F22D32"/>
    <w:rsid w:val="00F22D38"/>
    <w:rsid w:val="00F22D47"/>
    <w:rsid w:val="00F22D6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8A"/>
    <w:rsid w:val="00F23391"/>
    <w:rsid w:val="00F233E1"/>
    <w:rsid w:val="00F23408"/>
    <w:rsid w:val="00F2341A"/>
    <w:rsid w:val="00F23428"/>
    <w:rsid w:val="00F234F8"/>
    <w:rsid w:val="00F23533"/>
    <w:rsid w:val="00F23547"/>
    <w:rsid w:val="00F23553"/>
    <w:rsid w:val="00F2357D"/>
    <w:rsid w:val="00F23597"/>
    <w:rsid w:val="00F235B2"/>
    <w:rsid w:val="00F235E4"/>
    <w:rsid w:val="00F2362F"/>
    <w:rsid w:val="00F2365D"/>
    <w:rsid w:val="00F2366E"/>
    <w:rsid w:val="00F236BC"/>
    <w:rsid w:val="00F236C4"/>
    <w:rsid w:val="00F236F5"/>
    <w:rsid w:val="00F23720"/>
    <w:rsid w:val="00F237E6"/>
    <w:rsid w:val="00F237EA"/>
    <w:rsid w:val="00F23819"/>
    <w:rsid w:val="00F2381C"/>
    <w:rsid w:val="00F23833"/>
    <w:rsid w:val="00F23903"/>
    <w:rsid w:val="00F23978"/>
    <w:rsid w:val="00F23A34"/>
    <w:rsid w:val="00F23A3C"/>
    <w:rsid w:val="00F23A8E"/>
    <w:rsid w:val="00F23ABD"/>
    <w:rsid w:val="00F23ACC"/>
    <w:rsid w:val="00F23AF8"/>
    <w:rsid w:val="00F23B19"/>
    <w:rsid w:val="00F23B5C"/>
    <w:rsid w:val="00F23B77"/>
    <w:rsid w:val="00F23BB6"/>
    <w:rsid w:val="00F23BFC"/>
    <w:rsid w:val="00F23C72"/>
    <w:rsid w:val="00F23C74"/>
    <w:rsid w:val="00F23C97"/>
    <w:rsid w:val="00F23CE6"/>
    <w:rsid w:val="00F23CFC"/>
    <w:rsid w:val="00F23D27"/>
    <w:rsid w:val="00F23D46"/>
    <w:rsid w:val="00F23D54"/>
    <w:rsid w:val="00F23D55"/>
    <w:rsid w:val="00F23DC8"/>
    <w:rsid w:val="00F23DFA"/>
    <w:rsid w:val="00F23E28"/>
    <w:rsid w:val="00F23E61"/>
    <w:rsid w:val="00F23E95"/>
    <w:rsid w:val="00F23EFA"/>
    <w:rsid w:val="00F23F1A"/>
    <w:rsid w:val="00F23F4E"/>
    <w:rsid w:val="00F23F6E"/>
    <w:rsid w:val="00F23F7A"/>
    <w:rsid w:val="00F23F96"/>
    <w:rsid w:val="00F23FA3"/>
    <w:rsid w:val="00F24018"/>
    <w:rsid w:val="00F2401C"/>
    <w:rsid w:val="00F2406B"/>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AA"/>
    <w:rsid w:val="00F243E3"/>
    <w:rsid w:val="00F2441C"/>
    <w:rsid w:val="00F24427"/>
    <w:rsid w:val="00F24432"/>
    <w:rsid w:val="00F2445C"/>
    <w:rsid w:val="00F24465"/>
    <w:rsid w:val="00F244A9"/>
    <w:rsid w:val="00F244C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AC"/>
    <w:rsid w:val="00F248B8"/>
    <w:rsid w:val="00F248D5"/>
    <w:rsid w:val="00F248E3"/>
    <w:rsid w:val="00F24961"/>
    <w:rsid w:val="00F2499A"/>
    <w:rsid w:val="00F24A05"/>
    <w:rsid w:val="00F24A20"/>
    <w:rsid w:val="00F24A3B"/>
    <w:rsid w:val="00F24A53"/>
    <w:rsid w:val="00F24AEF"/>
    <w:rsid w:val="00F24AF1"/>
    <w:rsid w:val="00F24B56"/>
    <w:rsid w:val="00F24B77"/>
    <w:rsid w:val="00F24BA6"/>
    <w:rsid w:val="00F24BFD"/>
    <w:rsid w:val="00F24C0D"/>
    <w:rsid w:val="00F24C27"/>
    <w:rsid w:val="00F24CBC"/>
    <w:rsid w:val="00F24D24"/>
    <w:rsid w:val="00F24D4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09"/>
    <w:rsid w:val="00F2551E"/>
    <w:rsid w:val="00F2559F"/>
    <w:rsid w:val="00F25638"/>
    <w:rsid w:val="00F2563A"/>
    <w:rsid w:val="00F25661"/>
    <w:rsid w:val="00F25684"/>
    <w:rsid w:val="00F256AA"/>
    <w:rsid w:val="00F256AC"/>
    <w:rsid w:val="00F256E7"/>
    <w:rsid w:val="00F25704"/>
    <w:rsid w:val="00F25745"/>
    <w:rsid w:val="00F25769"/>
    <w:rsid w:val="00F257B5"/>
    <w:rsid w:val="00F25821"/>
    <w:rsid w:val="00F25879"/>
    <w:rsid w:val="00F2588B"/>
    <w:rsid w:val="00F258DB"/>
    <w:rsid w:val="00F2595C"/>
    <w:rsid w:val="00F2595E"/>
    <w:rsid w:val="00F259D6"/>
    <w:rsid w:val="00F25A50"/>
    <w:rsid w:val="00F25A58"/>
    <w:rsid w:val="00F25AF0"/>
    <w:rsid w:val="00F25AFD"/>
    <w:rsid w:val="00F25B50"/>
    <w:rsid w:val="00F25B6D"/>
    <w:rsid w:val="00F25B78"/>
    <w:rsid w:val="00F25B95"/>
    <w:rsid w:val="00F25BAB"/>
    <w:rsid w:val="00F25BF9"/>
    <w:rsid w:val="00F25C0F"/>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BC"/>
    <w:rsid w:val="00F25FD0"/>
    <w:rsid w:val="00F25FED"/>
    <w:rsid w:val="00F26061"/>
    <w:rsid w:val="00F26074"/>
    <w:rsid w:val="00F260A7"/>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56"/>
    <w:rsid w:val="00F26476"/>
    <w:rsid w:val="00F2647F"/>
    <w:rsid w:val="00F26489"/>
    <w:rsid w:val="00F264BB"/>
    <w:rsid w:val="00F264D5"/>
    <w:rsid w:val="00F264FD"/>
    <w:rsid w:val="00F26534"/>
    <w:rsid w:val="00F26571"/>
    <w:rsid w:val="00F265C6"/>
    <w:rsid w:val="00F265E8"/>
    <w:rsid w:val="00F26604"/>
    <w:rsid w:val="00F2662D"/>
    <w:rsid w:val="00F26681"/>
    <w:rsid w:val="00F26689"/>
    <w:rsid w:val="00F26732"/>
    <w:rsid w:val="00F26734"/>
    <w:rsid w:val="00F26766"/>
    <w:rsid w:val="00F267BE"/>
    <w:rsid w:val="00F267C2"/>
    <w:rsid w:val="00F26836"/>
    <w:rsid w:val="00F26846"/>
    <w:rsid w:val="00F268A8"/>
    <w:rsid w:val="00F26947"/>
    <w:rsid w:val="00F2695A"/>
    <w:rsid w:val="00F26968"/>
    <w:rsid w:val="00F269B7"/>
    <w:rsid w:val="00F269CF"/>
    <w:rsid w:val="00F26A4D"/>
    <w:rsid w:val="00F26A50"/>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CB"/>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659"/>
    <w:rsid w:val="00F27763"/>
    <w:rsid w:val="00F2778D"/>
    <w:rsid w:val="00F27798"/>
    <w:rsid w:val="00F277A0"/>
    <w:rsid w:val="00F277E3"/>
    <w:rsid w:val="00F27813"/>
    <w:rsid w:val="00F278A4"/>
    <w:rsid w:val="00F278B4"/>
    <w:rsid w:val="00F278B6"/>
    <w:rsid w:val="00F278FF"/>
    <w:rsid w:val="00F2790E"/>
    <w:rsid w:val="00F27927"/>
    <w:rsid w:val="00F2795C"/>
    <w:rsid w:val="00F27987"/>
    <w:rsid w:val="00F2798A"/>
    <w:rsid w:val="00F27998"/>
    <w:rsid w:val="00F279FA"/>
    <w:rsid w:val="00F27A3D"/>
    <w:rsid w:val="00F27A5A"/>
    <w:rsid w:val="00F27AC0"/>
    <w:rsid w:val="00F27AD8"/>
    <w:rsid w:val="00F27AED"/>
    <w:rsid w:val="00F27AF9"/>
    <w:rsid w:val="00F27B07"/>
    <w:rsid w:val="00F27C62"/>
    <w:rsid w:val="00F27CD0"/>
    <w:rsid w:val="00F27D10"/>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0A"/>
    <w:rsid w:val="00F30157"/>
    <w:rsid w:val="00F3016F"/>
    <w:rsid w:val="00F301B5"/>
    <w:rsid w:val="00F301BF"/>
    <w:rsid w:val="00F301C3"/>
    <w:rsid w:val="00F301D4"/>
    <w:rsid w:val="00F301E6"/>
    <w:rsid w:val="00F301F8"/>
    <w:rsid w:val="00F3029E"/>
    <w:rsid w:val="00F302DF"/>
    <w:rsid w:val="00F302E8"/>
    <w:rsid w:val="00F302F7"/>
    <w:rsid w:val="00F302FB"/>
    <w:rsid w:val="00F3034C"/>
    <w:rsid w:val="00F30375"/>
    <w:rsid w:val="00F303B4"/>
    <w:rsid w:val="00F303B9"/>
    <w:rsid w:val="00F30426"/>
    <w:rsid w:val="00F30458"/>
    <w:rsid w:val="00F3047C"/>
    <w:rsid w:val="00F304A4"/>
    <w:rsid w:val="00F30604"/>
    <w:rsid w:val="00F3061F"/>
    <w:rsid w:val="00F3063A"/>
    <w:rsid w:val="00F3067F"/>
    <w:rsid w:val="00F30684"/>
    <w:rsid w:val="00F30690"/>
    <w:rsid w:val="00F306DE"/>
    <w:rsid w:val="00F306E4"/>
    <w:rsid w:val="00F30729"/>
    <w:rsid w:val="00F3073D"/>
    <w:rsid w:val="00F30758"/>
    <w:rsid w:val="00F30771"/>
    <w:rsid w:val="00F30782"/>
    <w:rsid w:val="00F3079B"/>
    <w:rsid w:val="00F307DA"/>
    <w:rsid w:val="00F3081C"/>
    <w:rsid w:val="00F3084E"/>
    <w:rsid w:val="00F30853"/>
    <w:rsid w:val="00F30872"/>
    <w:rsid w:val="00F3087C"/>
    <w:rsid w:val="00F308B6"/>
    <w:rsid w:val="00F308CB"/>
    <w:rsid w:val="00F30908"/>
    <w:rsid w:val="00F3091B"/>
    <w:rsid w:val="00F30949"/>
    <w:rsid w:val="00F3094D"/>
    <w:rsid w:val="00F30952"/>
    <w:rsid w:val="00F30961"/>
    <w:rsid w:val="00F30975"/>
    <w:rsid w:val="00F3098F"/>
    <w:rsid w:val="00F309B7"/>
    <w:rsid w:val="00F309ED"/>
    <w:rsid w:val="00F30A02"/>
    <w:rsid w:val="00F30A08"/>
    <w:rsid w:val="00F30A0F"/>
    <w:rsid w:val="00F30A57"/>
    <w:rsid w:val="00F30ABA"/>
    <w:rsid w:val="00F30AE7"/>
    <w:rsid w:val="00F30B19"/>
    <w:rsid w:val="00F30B2D"/>
    <w:rsid w:val="00F30B3A"/>
    <w:rsid w:val="00F30B56"/>
    <w:rsid w:val="00F30C16"/>
    <w:rsid w:val="00F30C30"/>
    <w:rsid w:val="00F30CD9"/>
    <w:rsid w:val="00F30D73"/>
    <w:rsid w:val="00F30D83"/>
    <w:rsid w:val="00F30D89"/>
    <w:rsid w:val="00F30DD6"/>
    <w:rsid w:val="00F30EA5"/>
    <w:rsid w:val="00F30EAA"/>
    <w:rsid w:val="00F30EBE"/>
    <w:rsid w:val="00F30ED0"/>
    <w:rsid w:val="00F30F85"/>
    <w:rsid w:val="00F31014"/>
    <w:rsid w:val="00F31046"/>
    <w:rsid w:val="00F3106E"/>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8C"/>
    <w:rsid w:val="00F313B5"/>
    <w:rsid w:val="00F313B9"/>
    <w:rsid w:val="00F3141F"/>
    <w:rsid w:val="00F31462"/>
    <w:rsid w:val="00F31470"/>
    <w:rsid w:val="00F31480"/>
    <w:rsid w:val="00F31494"/>
    <w:rsid w:val="00F314E2"/>
    <w:rsid w:val="00F31504"/>
    <w:rsid w:val="00F31510"/>
    <w:rsid w:val="00F3155D"/>
    <w:rsid w:val="00F315BB"/>
    <w:rsid w:val="00F3162E"/>
    <w:rsid w:val="00F316BF"/>
    <w:rsid w:val="00F31717"/>
    <w:rsid w:val="00F31792"/>
    <w:rsid w:val="00F31828"/>
    <w:rsid w:val="00F31868"/>
    <w:rsid w:val="00F3188A"/>
    <w:rsid w:val="00F318CC"/>
    <w:rsid w:val="00F318F7"/>
    <w:rsid w:val="00F31974"/>
    <w:rsid w:val="00F319A0"/>
    <w:rsid w:val="00F319EC"/>
    <w:rsid w:val="00F31A3F"/>
    <w:rsid w:val="00F31A57"/>
    <w:rsid w:val="00F31A8E"/>
    <w:rsid w:val="00F31AB8"/>
    <w:rsid w:val="00F31B16"/>
    <w:rsid w:val="00F31B17"/>
    <w:rsid w:val="00F31B2C"/>
    <w:rsid w:val="00F31B2F"/>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0"/>
    <w:rsid w:val="00F323DF"/>
    <w:rsid w:val="00F3241D"/>
    <w:rsid w:val="00F3242D"/>
    <w:rsid w:val="00F32431"/>
    <w:rsid w:val="00F32433"/>
    <w:rsid w:val="00F32445"/>
    <w:rsid w:val="00F32460"/>
    <w:rsid w:val="00F3246F"/>
    <w:rsid w:val="00F32479"/>
    <w:rsid w:val="00F32480"/>
    <w:rsid w:val="00F32496"/>
    <w:rsid w:val="00F32497"/>
    <w:rsid w:val="00F324A8"/>
    <w:rsid w:val="00F324AB"/>
    <w:rsid w:val="00F324D0"/>
    <w:rsid w:val="00F324DE"/>
    <w:rsid w:val="00F324EB"/>
    <w:rsid w:val="00F3251A"/>
    <w:rsid w:val="00F3251D"/>
    <w:rsid w:val="00F32541"/>
    <w:rsid w:val="00F3254D"/>
    <w:rsid w:val="00F32567"/>
    <w:rsid w:val="00F325B0"/>
    <w:rsid w:val="00F325E2"/>
    <w:rsid w:val="00F32614"/>
    <w:rsid w:val="00F32630"/>
    <w:rsid w:val="00F32651"/>
    <w:rsid w:val="00F3267E"/>
    <w:rsid w:val="00F3269B"/>
    <w:rsid w:val="00F326B1"/>
    <w:rsid w:val="00F326DE"/>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A03"/>
    <w:rsid w:val="00F32A1C"/>
    <w:rsid w:val="00F32A2C"/>
    <w:rsid w:val="00F32A48"/>
    <w:rsid w:val="00F32A90"/>
    <w:rsid w:val="00F32B03"/>
    <w:rsid w:val="00F32BAB"/>
    <w:rsid w:val="00F32BB1"/>
    <w:rsid w:val="00F32BDA"/>
    <w:rsid w:val="00F32C42"/>
    <w:rsid w:val="00F32C4D"/>
    <w:rsid w:val="00F32C55"/>
    <w:rsid w:val="00F32C8F"/>
    <w:rsid w:val="00F32D45"/>
    <w:rsid w:val="00F32D52"/>
    <w:rsid w:val="00F32D88"/>
    <w:rsid w:val="00F32D9B"/>
    <w:rsid w:val="00F32DC7"/>
    <w:rsid w:val="00F32DD9"/>
    <w:rsid w:val="00F32DF0"/>
    <w:rsid w:val="00F32E18"/>
    <w:rsid w:val="00F32E53"/>
    <w:rsid w:val="00F32E9A"/>
    <w:rsid w:val="00F32EA0"/>
    <w:rsid w:val="00F32F3D"/>
    <w:rsid w:val="00F32F47"/>
    <w:rsid w:val="00F32F83"/>
    <w:rsid w:val="00F32F86"/>
    <w:rsid w:val="00F32FA3"/>
    <w:rsid w:val="00F32FDB"/>
    <w:rsid w:val="00F33035"/>
    <w:rsid w:val="00F3304F"/>
    <w:rsid w:val="00F3305B"/>
    <w:rsid w:val="00F3305D"/>
    <w:rsid w:val="00F33081"/>
    <w:rsid w:val="00F33084"/>
    <w:rsid w:val="00F330DE"/>
    <w:rsid w:val="00F330FF"/>
    <w:rsid w:val="00F33124"/>
    <w:rsid w:val="00F33168"/>
    <w:rsid w:val="00F33194"/>
    <w:rsid w:val="00F3319A"/>
    <w:rsid w:val="00F33228"/>
    <w:rsid w:val="00F3325C"/>
    <w:rsid w:val="00F3326B"/>
    <w:rsid w:val="00F3328D"/>
    <w:rsid w:val="00F332F2"/>
    <w:rsid w:val="00F33303"/>
    <w:rsid w:val="00F33309"/>
    <w:rsid w:val="00F3337E"/>
    <w:rsid w:val="00F33382"/>
    <w:rsid w:val="00F33392"/>
    <w:rsid w:val="00F333C9"/>
    <w:rsid w:val="00F333DD"/>
    <w:rsid w:val="00F334A6"/>
    <w:rsid w:val="00F334AE"/>
    <w:rsid w:val="00F3352C"/>
    <w:rsid w:val="00F33541"/>
    <w:rsid w:val="00F33589"/>
    <w:rsid w:val="00F335DC"/>
    <w:rsid w:val="00F335F4"/>
    <w:rsid w:val="00F33619"/>
    <w:rsid w:val="00F3362B"/>
    <w:rsid w:val="00F3368B"/>
    <w:rsid w:val="00F33798"/>
    <w:rsid w:val="00F337E5"/>
    <w:rsid w:val="00F33806"/>
    <w:rsid w:val="00F3381E"/>
    <w:rsid w:val="00F3386F"/>
    <w:rsid w:val="00F33890"/>
    <w:rsid w:val="00F338DA"/>
    <w:rsid w:val="00F338DC"/>
    <w:rsid w:val="00F3390A"/>
    <w:rsid w:val="00F33915"/>
    <w:rsid w:val="00F33946"/>
    <w:rsid w:val="00F3398F"/>
    <w:rsid w:val="00F33992"/>
    <w:rsid w:val="00F339C2"/>
    <w:rsid w:val="00F33A1A"/>
    <w:rsid w:val="00F33A3F"/>
    <w:rsid w:val="00F33A49"/>
    <w:rsid w:val="00F33A81"/>
    <w:rsid w:val="00F33A84"/>
    <w:rsid w:val="00F33AB5"/>
    <w:rsid w:val="00F33AD4"/>
    <w:rsid w:val="00F33B05"/>
    <w:rsid w:val="00F33B61"/>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05"/>
    <w:rsid w:val="00F34146"/>
    <w:rsid w:val="00F34162"/>
    <w:rsid w:val="00F341A2"/>
    <w:rsid w:val="00F341E5"/>
    <w:rsid w:val="00F34281"/>
    <w:rsid w:val="00F34287"/>
    <w:rsid w:val="00F34365"/>
    <w:rsid w:val="00F343E1"/>
    <w:rsid w:val="00F3440F"/>
    <w:rsid w:val="00F34429"/>
    <w:rsid w:val="00F34431"/>
    <w:rsid w:val="00F34469"/>
    <w:rsid w:val="00F3446D"/>
    <w:rsid w:val="00F34480"/>
    <w:rsid w:val="00F344B9"/>
    <w:rsid w:val="00F344D7"/>
    <w:rsid w:val="00F344E1"/>
    <w:rsid w:val="00F3451C"/>
    <w:rsid w:val="00F34528"/>
    <w:rsid w:val="00F3453B"/>
    <w:rsid w:val="00F3456A"/>
    <w:rsid w:val="00F3457C"/>
    <w:rsid w:val="00F34583"/>
    <w:rsid w:val="00F34588"/>
    <w:rsid w:val="00F34599"/>
    <w:rsid w:val="00F345CE"/>
    <w:rsid w:val="00F345D4"/>
    <w:rsid w:val="00F3460D"/>
    <w:rsid w:val="00F34643"/>
    <w:rsid w:val="00F34682"/>
    <w:rsid w:val="00F3468D"/>
    <w:rsid w:val="00F346B6"/>
    <w:rsid w:val="00F346C0"/>
    <w:rsid w:val="00F346E6"/>
    <w:rsid w:val="00F346F1"/>
    <w:rsid w:val="00F3477C"/>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CD"/>
    <w:rsid w:val="00F34DF4"/>
    <w:rsid w:val="00F34DF6"/>
    <w:rsid w:val="00F34E1B"/>
    <w:rsid w:val="00F34E28"/>
    <w:rsid w:val="00F34E33"/>
    <w:rsid w:val="00F34E69"/>
    <w:rsid w:val="00F34EAC"/>
    <w:rsid w:val="00F34EDC"/>
    <w:rsid w:val="00F34F26"/>
    <w:rsid w:val="00F34F32"/>
    <w:rsid w:val="00F34F47"/>
    <w:rsid w:val="00F34F55"/>
    <w:rsid w:val="00F34FC8"/>
    <w:rsid w:val="00F34FE8"/>
    <w:rsid w:val="00F35056"/>
    <w:rsid w:val="00F3508C"/>
    <w:rsid w:val="00F350A3"/>
    <w:rsid w:val="00F350D3"/>
    <w:rsid w:val="00F350E2"/>
    <w:rsid w:val="00F350E4"/>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7D1"/>
    <w:rsid w:val="00F35802"/>
    <w:rsid w:val="00F35810"/>
    <w:rsid w:val="00F3581C"/>
    <w:rsid w:val="00F35843"/>
    <w:rsid w:val="00F3587E"/>
    <w:rsid w:val="00F358B9"/>
    <w:rsid w:val="00F358EF"/>
    <w:rsid w:val="00F3590E"/>
    <w:rsid w:val="00F35995"/>
    <w:rsid w:val="00F359F9"/>
    <w:rsid w:val="00F35A72"/>
    <w:rsid w:val="00F35AF1"/>
    <w:rsid w:val="00F35B95"/>
    <w:rsid w:val="00F35BBC"/>
    <w:rsid w:val="00F35BD9"/>
    <w:rsid w:val="00F35BF8"/>
    <w:rsid w:val="00F35C05"/>
    <w:rsid w:val="00F35C19"/>
    <w:rsid w:val="00F35C23"/>
    <w:rsid w:val="00F35C33"/>
    <w:rsid w:val="00F35C4D"/>
    <w:rsid w:val="00F35C87"/>
    <w:rsid w:val="00F35CA0"/>
    <w:rsid w:val="00F35CB7"/>
    <w:rsid w:val="00F35CDC"/>
    <w:rsid w:val="00F35D3F"/>
    <w:rsid w:val="00F35D94"/>
    <w:rsid w:val="00F35DB2"/>
    <w:rsid w:val="00F35F33"/>
    <w:rsid w:val="00F35FBF"/>
    <w:rsid w:val="00F35FD9"/>
    <w:rsid w:val="00F36012"/>
    <w:rsid w:val="00F3609C"/>
    <w:rsid w:val="00F360AE"/>
    <w:rsid w:val="00F36125"/>
    <w:rsid w:val="00F3612B"/>
    <w:rsid w:val="00F36220"/>
    <w:rsid w:val="00F36234"/>
    <w:rsid w:val="00F3626D"/>
    <w:rsid w:val="00F36272"/>
    <w:rsid w:val="00F3627B"/>
    <w:rsid w:val="00F362B5"/>
    <w:rsid w:val="00F362E2"/>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1"/>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66"/>
    <w:rsid w:val="00F3698F"/>
    <w:rsid w:val="00F369B1"/>
    <w:rsid w:val="00F369C3"/>
    <w:rsid w:val="00F369D4"/>
    <w:rsid w:val="00F369F3"/>
    <w:rsid w:val="00F36A24"/>
    <w:rsid w:val="00F36A2E"/>
    <w:rsid w:val="00F36A44"/>
    <w:rsid w:val="00F36ACD"/>
    <w:rsid w:val="00F36AE0"/>
    <w:rsid w:val="00F36B1A"/>
    <w:rsid w:val="00F36BB3"/>
    <w:rsid w:val="00F36C58"/>
    <w:rsid w:val="00F36C6C"/>
    <w:rsid w:val="00F36C6D"/>
    <w:rsid w:val="00F36C8B"/>
    <w:rsid w:val="00F36C93"/>
    <w:rsid w:val="00F36CB9"/>
    <w:rsid w:val="00F36CBC"/>
    <w:rsid w:val="00F36CDE"/>
    <w:rsid w:val="00F36D1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1C"/>
    <w:rsid w:val="00F37235"/>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4"/>
    <w:rsid w:val="00F37565"/>
    <w:rsid w:val="00F37591"/>
    <w:rsid w:val="00F37596"/>
    <w:rsid w:val="00F375B9"/>
    <w:rsid w:val="00F3761B"/>
    <w:rsid w:val="00F37663"/>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1D"/>
    <w:rsid w:val="00F37C3A"/>
    <w:rsid w:val="00F37C6E"/>
    <w:rsid w:val="00F37D66"/>
    <w:rsid w:val="00F37D97"/>
    <w:rsid w:val="00F37E79"/>
    <w:rsid w:val="00F37E7A"/>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C0"/>
    <w:rsid w:val="00F401F2"/>
    <w:rsid w:val="00F4020A"/>
    <w:rsid w:val="00F40216"/>
    <w:rsid w:val="00F4027E"/>
    <w:rsid w:val="00F4029B"/>
    <w:rsid w:val="00F402EC"/>
    <w:rsid w:val="00F402F5"/>
    <w:rsid w:val="00F40307"/>
    <w:rsid w:val="00F4030F"/>
    <w:rsid w:val="00F4031D"/>
    <w:rsid w:val="00F40349"/>
    <w:rsid w:val="00F40358"/>
    <w:rsid w:val="00F40371"/>
    <w:rsid w:val="00F403AD"/>
    <w:rsid w:val="00F403AF"/>
    <w:rsid w:val="00F403B7"/>
    <w:rsid w:val="00F403DB"/>
    <w:rsid w:val="00F403FA"/>
    <w:rsid w:val="00F40463"/>
    <w:rsid w:val="00F40474"/>
    <w:rsid w:val="00F404E2"/>
    <w:rsid w:val="00F4057C"/>
    <w:rsid w:val="00F405DF"/>
    <w:rsid w:val="00F40659"/>
    <w:rsid w:val="00F40673"/>
    <w:rsid w:val="00F40751"/>
    <w:rsid w:val="00F40756"/>
    <w:rsid w:val="00F40757"/>
    <w:rsid w:val="00F4075E"/>
    <w:rsid w:val="00F4078F"/>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67"/>
    <w:rsid w:val="00F40A79"/>
    <w:rsid w:val="00F40A7D"/>
    <w:rsid w:val="00F40A8C"/>
    <w:rsid w:val="00F40ABA"/>
    <w:rsid w:val="00F40AC7"/>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0D"/>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F"/>
    <w:rsid w:val="00F410C2"/>
    <w:rsid w:val="00F410DD"/>
    <w:rsid w:val="00F410E8"/>
    <w:rsid w:val="00F41175"/>
    <w:rsid w:val="00F41178"/>
    <w:rsid w:val="00F411A2"/>
    <w:rsid w:val="00F411A8"/>
    <w:rsid w:val="00F411C0"/>
    <w:rsid w:val="00F411EA"/>
    <w:rsid w:val="00F4120E"/>
    <w:rsid w:val="00F4123E"/>
    <w:rsid w:val="00F4125D"/>
    <w:rsid w:val="00F4128F"/>
    <w:rsid w:val="00F41458"/>
    <w:rsid w:val="00F41459"/>
    <w:rsid w:val="00F41471"/>
    <w:rsid w:val="00F4149E"/>
    <w:rsid w:val="00F414E5"/>
    <w:rsid w:val="00F4157F"/>
    <w:rsid w:val="00F41583"/>
    <w:rsid w:val="00F4164F"/>
    <w:rsid w:val="00F41699"/>
    <w:rsid w:val="00F416CF"/>
    <w:rsid w:val="00F416D3"/>
    <w:rsid w:val="00F416F0"/>
    <w:rsid w:val="00F4179B"/>
    <w:rsid w:val="00F417B4"/>
    <w:rsid w:val="00F41801"/>
    <w:rsid w:val="00F41828"/>
    <w:rsid w:val="00F418F6"/>
    <w:rsid w:val="00F41905"/>
    <w:rsid w:val="00F41972"/>
    <w:rsid w:val="00F4199B"/>
    <w:rsid w:val="00F419AF"/>
    <w:rsid w:val="00F419E8"/>
    <w:rsid w:val="00F419F2"/>
    <w:rsid w:val="00F41A28"/>
    <w:rsid w:val="00F41A98"/>
    <w:rsid w:val="00F41AA7"/>
    <w:rsid w:val="00F41AC1"/>
    <w:rsid w:val="00F41AF8"/>
    <w:rsid w:val="00F41B2A"/>
    <w:rsid w:val="00F41BB5"/>
    <w:rsid w:val="00F41BBB"/>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55"/>
    <w:rsid w:val="00F41D56"/>
    <w:rsid w:val="00F41D6F"/>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CE"/>
    <w:rsid w:val="00F420E9"/>
    <w:rsid w:val="00F420F5"/>
    <w:rsid w:val="00F4211E"/>
    <w:rsid w:val="00F42131"/>
    <w:rsid w:val="00F42132"/>
    <w:rsid w:val="00F42166"/>
    <w:rsid w:val="00F4216B"/>
    <w:rsid w:val="00F4217C"/>
    <w:rsid w:val="00F421C8"/>
    <w:rsid w:val="00F42203"/>
    <w:rsid w:val="00F42215"/>
    <w:rsid w:val="00F42241"/>
    <w:rsid w:val="00F422A7"/>
    <w:rsid w:val="00F422B8"/>
    <w:rsid w:val="00F422C3"/>
    <w:rsid w:val="00F42314"/>
    <w:rsid w:val="00F42330"/>
    <w:rsid w:val="00F4233B"/>
    <w:rsid w:val="00F4233E"/>
    <w:rsid w:val="00F4238E"/>
    <w:rsid w:val="00F423A2"/>
    <w:rsid w:val="00F423F8"/>
    <w:rsid w:val="00F423FD"/>
    <w:rsid w:val="00F4240B"/>
    <w:rsid w:val="00F4241C"/>
    <w:rsid w:val="00F4243B"/>
    <w:rsid w:val="00F42442"/>
    <w:rsid w:val="00F42470"/>
    <w:rsid w:val="00F42488"/>
    <w:rsid w:val="00F424C3"/>
    <w:rsid w:val="00F424C5"/>
    <w:rsid w:val="00F424FF"/>
    <w:rsid w:val="00F42551"/>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7D2"/>
    <w:rsid w:val="00F42824"/>
    <w:rsid w:val="00F42833"/>
    <w:rsid w:val="00F42840"/>
    <w:rsid w:val="00F42874"/>
    <w:rsid w:val="00F42880"/>
    <w:rsid w:val="00F428A6"/>
    <w:rsid w:val="00F42935"/>
    <w:rsid w:val="00F4295A"/>
    <w:rsid w:val="00F4295C"/>
    <w:rsid w:val="00F42969"/>
    <w:rsid w:val="00F42981"/>
    <w:rsid w:val="00F4298C"/>
    <w:rsid w:val="00F429AD"/>
    <w:rsid w:val="00F42A51"/>
    <w:rsid w:val="00F42A7A"/>
    <w:rsid w:val="00F42AC5"/>
    <w:rsid w:val="00F42AF2"/>
    <w:rsid w:val="00F42AF9"/>
    <w:rsid w:val="00F42B78"/>
    <w:rsid w:val="00F42B9B"/>
    <w:rsid w:val="00F42C77"/>
    <w:rsid w:val="00F42CA6"/>
    <w:rsid w:val="00F42CA7"/>
    <w:rsid w:val="00F42CE0"/>
    <w:rsid w:val="00F42CEC"/>
    <w:rsid w:val="00F42D20"/>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A8"/>
    <w:rsid w:val="00F432CB"/>
    <w:rsid w:val="00F432FA"/>
    <w:rsid w:val="00F4333F"/>
    <w:rsid w:val="00F4337F"/>
    <w:rsid w:val="00F4340A"/>
    <w:rsid w:val="00F43440"/>
    <w:rsid w:val="00F43469"/>
    <w:rsid w:val="00F43483"/>
    <w:rsid w:val="00F4349A"/>
    <w:rsid w:val="00F43502"/>
    <w:rsid w:val="00F435D6"/>
    <w:rsid w:val="00F435E1"/>
    <w:rsid w:val="00F4365A"/>
    <w:rsid w:val="00F43685"/>
    <w:rsid w:val="00F436D7"/>
    <w:rsid w:val="00F436FC"/>
    <w:rsid w:val="00F4370A"/>
    <w:rsid w:val="00F4371D"/>
    <w:rsid w:val="00F4371F"/>
    <w:rsid w:val="00F4382E"/>
    <w:rsid w:val="00F43835"/>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53"/>
    <w:rsid w:val="00F43B76"/>
    <w:rsid w:val="00F43B8F"/>
    <w:rsid w:val="00F43C2F"/>
    <w:rsid w:val="00F43C67"/>
    <w:rsid w:val="00F43D0A"/>
    <w:rsid w:val="00F43D1F"/>
    <w:rsid w:val="00F43DAD"/>
    <w:rsid w:val="00F43DFC"/>
    <w:rsid w:val="00F43E26"/>
    <w:rsid w:val="00F43E2B"/>
    <w:rsid w:val="00F43E35"/>
    <w:rsid w:val="00F43E83"/>
    <w:rsid w:val="00F43E95"/>
    <w:rsid w:val="00F43E9B"/>
    <w:rsid w:val="00F43EC1"/>
    <w:rsid w:val="00F43EEF"/>
    <w:rsid w:val="00F43F0C"/>
    <w:rsid w:val="00F43F4A"/>
    <w:rsid w:val="00F43F6D"/>
    <w:rsid w:val="00F43FB6"/>
    <w:rsid w:val="00F440C1"/>
    <w:rsid w:val="00F4412B"/>
    <w:rsid w:val="00F4412D"/>
    <w:rsid w:val="00F441FB"/>
    <w:rsid w:val="00F4422A"/>
    <w:rsid w:val="00F442A6"/>
    <w:rsid w:val="00F442B5"/>
    <w:rsid w:val="00F442CC"/>
    <w:rsid w:val="00F4430B"/>
    <w:rsid w:val="00F44358"/>
    <w:rsid w:val="00F4435B"/>
    <w:rsid w:val="00F443C1"/>
    <w:rsid w:val="00F444A7"/>
    <w:rsid w:val="00F444CB"/>
    <w:rsid w:val="00F4453D"/>
    <w:rsid w:val="00F4457A"/>
    <w:rsid w:val="00F44584"/>
    <w:rsid w:val="00F4458D"/>
    <w:rsid w:val="00F44590"/>
    <w:rsid w:val="00F44596"/>
    <w:rsid w:val="00F445B8"/>
    <w:rsid w:val="00F44601"/>
    <w:rsid w:val="00F44624"/>
    <w:rsid w:val="00F44626"/>
    <w:rsid w:val="00F44640"/>
    <w:rsid w:val="00F4465F"/>
    <w:rsid w:val="00F446B3"/>
    <w:rsid w:val="00F446C0"/>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67"/>
    <w:rsid w:val="00F44ED2"/>
    <w:rsid w:val="00F44F05"/>
    <w:rsid w:val="00F44F09"/>
    <w:rsid w:val="00F44F3B"/>
    <w:rsid w:val="00F44F6C"/>
    <w:rsid w:val="00F44FE8"/>
    <w:rsid w:val="00F44FF7"/>
    <w:rsid w:val="00F44FFB"/>
    <w:rsid w:val="00F4500C"/>
    <w:rsid w:val="00F4507A"/>
    <w:rsid w:val="00F450A8"/>
    <w:rsid w:val="00F450C6"/>
    <w:rsid w:val="00F450C7"/>
    <w:rsid w:val="00F45105"/>
    <w:rsid w:val="00F4511C"/>
    <w:rsid w:val="00F45122"/>
    <w:rsid w:val="00F45150"/>
    <w:rsid w:val="00F45158"/>
    <w:rsid w:val="00F45199"/>
    <w:rsid w:val="00F451BB"/>
    <w:rsid w:val="00F45239"/>
    <w:rsid w:val="00F4527F"/>
    <w:rsid w:val="00F4529C"/>
    <w:rsid w:val="00F452A3"/>
    <w:rsid w:val="00F452B1"/>
    <w:rsid w:val="00F452DD"/>
    <w:rsid w:val="00F4534F"/>
    <w:rsid w:val="00F45436"/>
    <w:rsid w:val="00F4544D"/>
    <w:rsid w:val="00F45486"/>
    <w:rsid w:val="00F45489"/>
    <w:rsid w:val="00F4549C"/>
    <w:rsid w:val="00F454D8"/>
    <w:rsid w:val="00F454E8"/>
    <w:rsid w:val="00F454FD"/>
    <w:rsid w:val="00F4554D"/>
    <w:rsid w:val="00F45561"/>
    <w:rsid w:val="00F45573"/>
    <w:rsid w:val="00F45594"/>
    <w:rsid w:val="00F45597"/>
    <w:rsid w:val="00F455E3"/>
    <w:rsid w:val="00F45623"/>
    <w:rsid w:val="00F45699"/>
    <w:rsid w:val="00F4569B"/>
    <w:rsid w:val="00F456A6"/>
    <w:rsid w:val="00F456C9"/>
    <w:rsid w:val="00F4571B"/>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B1D"/>
    <w:rsid w:val="00F45B46"/>
    <w:rsid w:val="00F45B6B"/>
    <w:rsid w:val="00F45B73"/>
    <w:rsid w:val="00F45BBE"/>
    <w:rsid w:val="00F45BEB"/>
    <w:rsid w:val="00F45BFA"/>
    <w:rsid w:val="00F45C0B"/>
    <w:rsid w:val="00F45C16"/>
    <w:rsid w:val="00F45C18"/>
    <w:rsid w:val="00F45C2D"/>
    <w:rsid w:val="00F45C2E"/>
    <w:rsid w:val="00F45C88"/>
    <w:rsid w:val="00F45C8F"/>
    <w:rsid w:val="00F45C9F"/>
    <w:rsid w:val="00F45D06"/>
    <w:rsid w:val="00F45D17"/>
    <w:rsid w:val="00F45D28"/>
    <w:rsid w:val="00F45D41"/>
    <w:rsid w:val="00F45D4C"/>
    <w:rsid w:val="00F45DBA"/>
    <w:rsid w:val="00F45E34"/>
    <w:rsid w:val="00F45E41"/>
    <w:rsid w:val="00F45E50"/>
    <w:rsid w:val="00F45E65"/>
    <w:rsid w:val="00F45F30"/>
    <w:rsid w:val="00F45F84"/>
    <w:rsid w:val="00F45F97"/>
    <w:rsid w:val="00F45FB0"/>
    <w:rsid w:val="00F46022"/>
    <w:rsid w:val="00F4607E"/>
    <w:rsid w:val="00F4608D"/>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A"/>
    <w:rsid w:val="00F463F3"/>
    <w:rsid w:val="00F463FD"/>
    <w:rsid w:val="00F46435"/>
    <w:rsid w:val="00F46445"/>
    <w:rsid w:val="00F4645F"/>
    <w:rsid w:val="00F46476"/>
    <w:rsid w:val="00F464B5"/>
    <w:rsid w:val="00F464B6"/>
    <w:rsid w:val="00F46525"/>
    <w:rsid w:val="00F46591"/>
    <w:rsid w:val="00F465DF"/>
    <w:rsid w:val="00F46633"/>
    <w:rsid w:val="00F46649"/>
    <w:rsid w:val="00F46673"/>
    <w:rsid w:val="00F46697"/>
    <w:rsid w:val="00F466F4"/>
    <w:rsid w:val="00F46705"/>
    <w:rsid w:val="00F4670B"/>
    <w:rsid w:val="00F46733"/>
    <w:rsid w:val="00F46747"/>
    <w:rsid w:val="00F4676A"/>
    <w:rsid w:val="00F46779"/>
    <w:rsid w:val="00F467B2"/>
    <w:rsid w:val="00F467B6"/>
    <w:rsid w:val="00F4680E"/>
    <w:rsid w:val="00F4682D"/>
    <w:rsid w:val="00F46896"/>
    <w:rsid w:val="00F46917"/>
    <w:rsid w:val="00F46925"/>
    <w:rsid w:val="00F4692C"/>
    <w:rsid w:val="00F46940"/>
    <w:rsid w:val="00F469BB"/>
    <w:rsid w:val="00F46A44"/>
    <w:rsid w:val="00F46AD6"/>
    <w:rsid w:val="00F46B49"/>
    <w:rsid w:val="00F46B57"/>
    <w:rsid w:val="00F46BE6"/>
    <w:rsid w:val="00F46C81"/>
    <w:rsid w:val="00F46C88"/>
    <w:rsid w:val="00F46CA9"/>
    <w:rsid w:val="00F46CEE"/>
    <w:rsid w:val="00F46D3A"/>
    <w:rsid w:val="00F46D5E"/>
    <w:rsid w:val="00F46D9B"/>
    <w:rsid w:val="00F46DAD"/>
    <w:rsid w:val="00F46E05"/>
    <w:rsid w:val="00F46E10"/>
    <w:rsid w:val="00F46EFD"/>
    <w:rsid w:val="00F46F17"/>
    <w:rsid w:val="00F46F33"/>
    <w:rsid w:val="00F46F57"/>
    <w:rsid w:val="00F46FAE"/>
    <w:rsid w:val="00F46FB7"/>
    <w:rsid w:val="00F46FED"/>
    <w:rsid w:val="00F47022"/>
    <w:rsid w:val="00F47079"/>
    <w:rsid w:val="00F47089"/>
    <w:rsid w:val="00F470BB"/>
    <w:rsid w:val="00F470BE"/>
    <w:rsid w:val="00F470FE"/>
    <w:rsid w:val="00F47131"/>
    <w:rsid w:val="00F4716B"/>
    <w:rsid w:val="00F47286"/>
    <w:rsid w:val="00F47290"/>
    <w:rsid w:val="00F472A1"/>
    <w:rsid w:val="00F472AD"/>
    <w:rsid w:val="00F472BB"/>
    <w:rsid w:val="00F47303"/>
    <w:rsid w:val="00F47311"/>
    <w:rsid w:val="00F4734B"/>
    <w:rsid w:val="00F47354"/>
    <w:rsid w:val="00F4737E"/>
    <w:rsid w:val="00F473DA"/>
    <w:rsid w:val="00F473EE"/>
    <w:rsid w:val="00F47425"/>
    <w:rsid w:val="00F4745B"/>
    <w:rsid w:val="00F47484"/>
    <w:rsid w:val="00F474B3"/>
    <w:rsid w:val="00F474FD"/>
    <w:rsid w:val="00F47511"/>
    <w:rsid w:val="00F4753C"/>
    <w:rsid w:val="00F47540"/>
    <w:rsid w:val="00F47568"/>
    <w:rsid w:val="00F4756D"/>
    <w:rsid w:val="00F47591"/>
    <w:rsid w:val="00F476A4"/>
    <w:rsid w:val="00F476A6"/>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49"/>
    <w:rsid w:val="00F47A5C"/>
    <w:rsid w:val="00F47A62"/>
    <w:rsid w:val="00F47A70"/>
    <w:rsid w:val="00F47A85"/>
    <w:rsid w:val="00F47A9E"/>
    <w:rsid w:val="00F47AB4"/>
    <w:rsid w:val="00F47ABB"/>
    <w:rsid w:val="00F47AC9"/>
    <w:rsid w:val="00F47ACB"/>
    <w:rsid w:val="00F47B58"/>
    <w:rsid w:val="00F47B76"/>
    <w:rsid w:val="00F47BB3"/>
    <w:rsid w:val="00F47BC1"/>
    <w:rsid w:val="00F47C28"/>
    <w:rsid w:val="00F47C48"/>
    <w:rsid w:val="00F47CE3"/>
    <w:rsid w:val="00F47D19"/>
    <w:rsid w:val="00F47D22"/>
    <w:rsid w:val="00F47D4B"/>
    <w:rsid w:val="00F47D4C"/>
    <w:rsid w:val="00F47D85"/>
    <w:rsid w:val="00F47DDC"/>
    <w:rsid w:val="00F47DF3"/>
    <w:rsid w:val="00F47DF7"/>
    <w:rsid w:val="00F47E5D"/>
    <w:rsid w:val="00F47EE5"/>
    <w:rsid w:val="00F47F22"/>
    <w:rsid w:val="00F47F3C"/>
    <w:rsid w:val="00F47FCF"/>
    <w:rsid w:val="00F47FD8"/>
    <w:rsid w:val="00F5003A"/>
    <w:rsid w:val="00F50080"/>
    <w:rsid w:val="00F5009F"/>
    <w:rsid w:val="00F500C0"/>
    <w:rsid w:val="00F500DC"/>
    <w:rsid w:val="00F500FD"/>
    <w:rsid w:val="00F50144"/>
    <w:rsid w:val="00F501B1"/>
    <w:rsid w:val="00F501FC"/>
    <w:rsid w:val="00F5020B"/>
    <w:rsid w:val="00F50298"/>
    <w:rsid w:val="00F5030D"/>
    <w:rsid w:val="00F50348"/>
    <w:rsid w:val="00F50351"/>
    <w:rsid w:val="00F5036F"/>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4B"/>
    <w:rsid w:val="00F5096A"/>
    <w:rsid w:val="00F50A19"/>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187"/>
    <w:rsid w:val="00F5119D"/>
    <w:rsid w:val="00F511FB"/>
    <w:rsid w:val="00F5124A"/>
    <w:rsid w:val="00F51258"/>
    <w:rsid w:val="00F5126F"/>
    <w:rsid w:val="00F51273"/>
    <w:rsid w:val="00F512F0"/>
    <w:rsid w:val="00F512FC"/>
    <w:rsid w:val="00F51326"/>
    <w:rsid w:val="00F51396"/>
    <w:rsid w:val="00F513B6"/>
    <w:rsid w:val="00F513B9"/>
    <w:rsid w:val="00F513BC"/>
    <w:rsid w:val="00F51483"/>
    <w:rsid w:val="00F5148F"/>
    <w:rsid w:val="00F5150C"/>
    <w:rsid w:val="00F5154D"/>
    <w:rsid w:val="00F5156C"/>
    <w:rsid w:val="00F515A3"/>
    <w:rsid w:val="00F51660"/>
    <w:rsid w:val="00F51674"/>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2F"/>
    <w:rsid w:val="00F52137"/>
    <w:rsid w:val="00F5217E"/>
    <w:rsid w:val="00F521A3"/>
    <w:rsid w:val="00F521B0"/>
    <w:rsid w:val="00F5220E"/>
    <w:rsid w:val="00F5226F"/>
    <w:rsid w:val="00F52271"/>
    <w:rsid w:val="00F52277"/>
    <w:rsid w:val="00F522B5"/>
    <w:rsid w:val="00F5234C"/>
    <w:rsid w:val="00F52352"/>
    <w:rsid w:val="00F52354"/>
    <w:rsid w:val="00F5237C"/>
    <w:rsid w:val="00F523C1"/>
    <w:rsid w:val="00F523E9"/>
    <w:rsid w:val="00F5244A"/>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B66"/>
    <w:rsid w:val="00F52C4B"/>
    <w:rsid w:val="00F52CBC"/>
    <w:rsid w:val="00F52CC2"/>
    <w:rsid w:val="00F52D22"/>
    <w:rsid w:val="00F52D56"/>
    <w:rsid w:val="00F52D84"/>
    <w:rsid w:val="00F52D93"/>
    <w:rsid w:val="00F52DBD"/>
    <w:rsid w:val="00F52E26"/>
    <w:rsid w:val="00F52E8A"/>
    <w:rsid w:val="00F52EEA"/>
    <w:rsid w:val="00F52EFB"/>
    <w:rsid w:val="00F52F04"/>
    <w:rsid w:val="00F52FAE"/>
    <w:rsid w:val="00F53004"/>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20"/>
    <w:rsid w:val="00F53336"/>
    <w:rsid w:val="00F5338C"/>
    <w:rsid w:val="00F5339A"/>
    <w:rsid w:val="00F533B0"/>
    <w:rsid w:val="00F533D7"/>
    <w:rsid w:val="00F53423"/>
    <w:rsid w:val="00F53472"/>
    <w:rsid w:val="00F534CB"/>
    <w:rsid w:val="00F5350A"/>
    <w:rsid w:val="00F53525"/>
    <w:rsid w:val="00F5353A"/>
    <w:rsid w:val="00F53576"/>
    <w:rsid w:val="00F535C0"/>
    <w:rsid w:val="00F535D2"/>
    <w:rsid w:val="00F535FD"/>
    <w:rsid w:val="00F53602"/>
    <w:rsid w:val="00F5363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61"/>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CE"/>
    <w:rsid w:val="00F53ED2"/>
    <w:rsid w:val="00F53EF4"/>
    <w:rsid w:val="00F53F2C"/>
    <w:rsid w:val="00F53F2F"/>
    <w:rsid w:val="00F53F6E"/>
    <w:rsid w:val="00F53F79"/>
    <w:rsid w:val="00F53FEC"/>
    <w:rsid w:val="00F5401B"/>
    <w:rsid w:val="00F54057"/>
    <w:rsid w:val="00F54076"/>
    <w:rsid w:val="00F5409C"/>
    <w:rsid w:val="00F540DB"/>
    <w:rsid w:val="00F540E8"/>
    <w:rsid w:val="00F540EA"/>
    <w:rsid w:val="00F540EB"/>
    <w:rsid w:val="00F54134"/>
    <w:rsid w:val="00F5428D"/>
    <w:rsid w:val="00F542A9"/>
    <w:rsid w:val="00F54309"/>
    <w:rsid w:val="00F54314"/>
    <w:rsid w:val="00F54393"/>
    <w:rsid w:val="00F543A6"/>
    <w:rsid w:val="00F543B7"/>
    <w:rsid w:val="00F543D0"/>
    <w:rsid w:val="00F543FA"/>
    <w:rsid w:val="00F54400"/>
    <w:rsid w:val="00F54421"/>
    <w:rsid w:val="00F544C0"/>
    <w:rsid w:val="00F54510"/>
    <w:rsid w:val="00F545BE"/>
    <w:rsid w:val="00F545F2"/>
    <w:rsid w:val="00F5463E"/>
    <w:rsid w:val="00F54697"/>
    <w:rsid w:val="00F546F3"/>
    <w:rsid w:val="00F546FB"/>
    <w:rsid w:val="00F5470F"/>
    <w:rsid w:val="00F5471E"/>
    <w:rsid w:val="00F5472E"/>
    <w:rsid w:val="00F54754"/>
    <w:rsid w:val="00F54759"/>
    <w:rsid w:val="00F547AE"/>
    <w:rsid w:val="00F547C1"/>
    <w:rsid w:val="00F547CD"/>
    <w:rsid w:val="00F547D9"/>
    <w:rsid w:val="00F5481F"/>
    <w:rsid w:val="00F54865"/>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38"/>
    <w:rsid w:val="00F54D47"/>
    <w:rsid w:val="00F54D87"/>
    <w:rsid w:val="00F54D8A"/>
    <w:rsid w:val="00F54DA0"/>
    <w:rsid w:val="00F54E51"/>
    <w:rsid w:val="00F54E5B"/>
    <w:rsid w:val="00F54F01"/>
    <w:rsid w:val="00F54F98"/>
    <w:rsid w:val="00F54FA5"/>
    <w:rsid w:val="00F54FD3"/>
    <w:rsid w:val="00F54FE3"/>
    <w:rsid w:val="00F54FEA"/>
    <w:rsid w:val="00F55017"/>
    <w:rsid w:val="00F55038"/>
    <w:rsid w:val="00F5504A"/>
    <w:rsid w:val="00F55061"/>
    <w:rsid w:val="00F55074"/>
    <w:rsid w:val="00F550F1"/>
    <w:rsid w:val="00F550F8"/>
    <w:rsid w:val="00F55166"/>
    <w:rsid w:val="00F55183"/>
    <w:rsid w:val="00F55194"/>
    <w:rsid w:val="00F551CC"/>
    <w:rsid w:val="00F551F0"/>
    <w:rsid w:val="00F551FC"/>
    <w:rsid w:val="00F5523A"/>
    <w:rsid w:val="00F55284"/>
    <w:rsid w:val="00F5529B"/>
    <w:rsid w:val="00F552A3"/>
    <w:rsid w:val="00F552BA"/>
    <w:rsid w:val="00F552BB"/>
    <w:rsid w:val="00F552F8"/>
    <w:rsid w:val="00F55320"/>
    <w:rsid w:val="00F5532E"/>
    <w:rsid w:val="00F55336"/>
    <w:rsid w:val="00F5533F"/>
    <w:rsid w:val="00F55363"/>
    <w:rsid w:val="00F55366"/>
    <w:rsid w:val="00F55371"/>
    <w:rsid w:val="00F5537E"/>
    <w:rsid w:val="00F553C6"/>
    <w:rsid w:val="00F5541A"/>
    <w:rsid w:val="00F55451"/>
    <w:rsid w:val="00F55480"/>
    <w:rsid w:val="00F554CA"/>
    <w:rsid w:val="00F55502"/>
    <w:rsid w:val="00F55519"/>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8EA"/>
    <w:rsid w:val="00F5592D"/>
    <w:rsid w:val="00F5595D"/>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39"/>
    <w:rsid w:val="00F55D49"/>
    <w:rsid w:val="00F55D73"/>
    <w:rsid w:val="00F55D77"/>
    <w:rsid w:val="00F55D8F"/>
    <w:rsid w:val="00F55DA1"/>
    <w:rsid w:val="00F55DA2"/>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27B"/>
    <w:rsid w:val="00F56375"/>
    <w:rsid w:val="00F5638D"/>
    <w:rsid w:val="00F563D7"/>
    <w:rsid w:val="00F563ED"/>
    <w:rsid w:val="00F5641D"/>
    <w:rsid w:val="00F56485"/>
    <w:rsid w:val="00F564CB"/>
    <w:rsid w:val="00F564D7"/>
    <w:rsid w:val="00F564F7"/>
    <w:rsid w:val="00F5652C"/>
    <w:rsid w:val="00F56551"/>
    <w:rsid w:val="00F56573"/>
    <w:rsid w:val="00F56587"/>
    <w:rsid w:val="00F565DE"/>
    <w:rsid w:val="00F56648"/>
    <w:rsid w:val="00F5669E"/>
    <w:rsid w:val="00F566AB"/>
    <w:rsid w:val="00F566CF"/>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21"/>
    <w:rsid w:val="00F56C75"/>
    <w:rsid w:val="00F56C81"/>
    <w:rsid w:val="00F56C8B"/>
    <w:rsid w:val="00F56CA5"/>
    <w:rsid w:val="00F56CD9"/>
    <w:rsid w:val="00F56D59"/>
    <w:rsid w:val="00F56D6F"/>
    <w:rsid w:val="00F56D73"/>
    <w:rsid w:val="00F56D79"/>
    <w:rsid w:val="00F56D94"/>
    <w:rsid w:val="00F56DFA"/>
    <w:rsid w:val="00F56E00"/>
    <w:rsid w:val="00F56E04"/>
    <w:rsid w:val="00F56E07"/>
    <w:rsid w:val="00F56E1D"/>
    <w:rsid w:val="00F56E21"/>
    <w:rsid w:val="00F56E98"/>
    <w:rsid w:val="00F56F36"/>
    <w:rsid w:val="00F56F38"/>
    <w:rsid w:val="00F56F3A"/>
    <w:rsid w:val="00F56F7B"/>
    <w:rsid w:val="00F56F9A"/>
    <w:rsid w:val="00F56FEA"/>
    <w:rsid w:val="00F57041"/>
    <w:rsid w:val="00F57093"/>
    <w:rsid w:val="00F57094"/>
    <w:rsid w:val="00F57100"/>
    <w:rsid w:val="00F5710B"/>
    <w:rsid w:val="00F57157"/>
    <w:rsid w:val="00F5717B"/>
    <w:rsid w:val="00F5719A"/>
    <w:rsid w:val="00F571B1"/>
    <w:rsid w:val="00F57240"/>
    <w:rsid w:val="00F57241"/>
    <w:rsid w:val="00F57262"/>
    <w:rsid w:val="00F5729F"/>
    <w:rsid w:val="00F572A1"/>
    <w:rsid w:val="00F572A9"/>
    <w:rsid w:val="00F572EC"/>
    <w:rsid w:val="00F572F3"/>
    <w:rsid w:val="00F572F9"/>
    <w:rsid w:val="00F57380"/>
    <w:rsid w:val="00F573B6"/>
    <w:rsid w:val="00F573EE"/>
    <w:rsid w:val="00F57407"/>
    <w:rsid w:val="00F57443"/>
    <w:rsid w:val="00F574D3"/>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6E4"/>
    <w:rsid w:val="00F57712"/>
    <w:rsid w:val="00F5771A"/>
    <w:rsid w:val="00F57740"/>
    <w:rsid w:val="00F5774B"/>
    <w:rsid w:val="00F57785"/>
    <w:rsid w:val="00F577E2"/>
    <w:rsid w:val="00F5784E"/>
    <w:rsid w:val="00F57855"/>
    <w:rsid w:val="00F578F2"/>
    <w:rsid w:val="00F57929"/>
    <w:rsid w:val="00F57995"/>
    <w:rsid w:val="00F579E4"/>
    <w:rsid w:val="00F57A33"/>
    <w:rsid w:val="00F57A41"/>
    <w:rsid w:val="00F57AA8"/>
    <w:rsid w:val="00F57AA9"/>
    <w:rsid w:val="00F57B7E"/>
    <w:rsid w:val="00F57B98"/>
    <w:rsid w:val="00F57BAE"/>
    <w:rsid w:val="00F57C0A"/>
    <w:rsid w:val="00F57CEB"/>
    <w:rsid w:val="00F57D2E"/>
    <w:rsid w:val="00F57D3A"/>
    <w:rsid w:val="00F57D58"/>
    <w:rsid w:val="00F57D76"/>
    <w:rsid w:val="00F57DA2"/>
    <w:rsid w:val="00F57E39"/>
    <w:rsid w:val="00F57E42"/>
    <w:rsid w:val="00F57E4E"/>
    <w:rsid w:val="00F57EC3"/>
    <w:rsid w:val="00F57F44"/>
    <w:rsid w:val="00F57F52"/>
    <w:rsid w:val="00F57F63"/>
    <w:rsid w:val="00F57F8F"/>
    <w:rsid w:val="00F57F92"/>
    <w:rsid w:val="00F57FB3"/>
    <w:rsid w:val="00F57FCC"/>
    <w:rsid w:val="00F57FCF"/>
    <w:rsid w:val="00F57FD5"/>
    <w:rsid w:val="00F57FDC"/>
    <w:rsid w:val="00F60030"/>
    <w:rsid w:val="00F60044"/>
    <w:rsid w:val="00F60070"/>
    <w:rsid w:val="00F60078"/>
    <w:rsid w:val="00F60084"/>
    <w:rsid w:val="00F600E4"/>
    <w:rsid w:val="00F6013F"/>
    <w:rsid w:val="00F60142"/>
    <w:rsid w:val="00F6017D"/>
    <w:rsid w:val="00F601F4"/>
    <w:rsid w:val="00F6023C"/>
    <w:rsid w:val="00F6023E"/>
    <w:rsid w:val="00F602F8"/>
    <w:rsid w:val="00F60326"/>
    <w:rsid w:val="00F603DB"/>
    <w:rsid w:val="00F603F0"/>
    <w:rsid w:val="00F603F6"/>
    <w:rsid w:val="00F60452"/>
    <w:rsid w:val="00F6051E"/>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1"/>
    <w:rsid w:val="00F60846"/>
    <w:rsid w:val="00F60891"/>
    <w:rsid w:val="00F608C3"/>
    <w:rsid w:val="00F608FD"/>
    <w:rsid w:val="00F608FE"/>
    <w:rsid w:val="00F60911"/>
    <w:rsid w:val="00F60995"/>
    <w:rsid w:val="00F609A4"/>
    <w:rsid w:val="00F60A29"/>
    <w:rsid w:val="00F60A91"/>
    <w:rsid w:val="00F60AA3"/>
    <w:rsid w:val="00F60AC3"/>
    <w:rsid w:val="00F60B0D"/>
    <w:rsid w:val="00F60B15"/>
    <w:rsid w:val="00F60B36"/>
    <w:rsid w:val="00F60B40"/>
    <w:rsid w:val="00F60B4F"/>
    <w:rsid w:val="00F60B77"/>
    <w:rsid w:val="00F60B8B"/>
    <w:rsid w:val="00F60B95"/>
    <w:rsid w:val="00F60BEF"/>
    <w:rsid w:val="00F60C3E"/>
    <w:rsid w:val="00F60D1C"/>
    <w:rsid w:val="00F60DD4"/>
    <w:rsid w:val="00F60DFE"/>
    <w:rsid w:val="00F60E04"/>
    <w:rsid w:val="00F60E5F"/>
    <w:rsid w:val="00F60E82"/>
    <w:rsid w:val="00F60ED9"/>
    <w:rsid w:val="00F60EEB"/>
    <w:rsid w:val="00F60EFE"/>
    <w:rsid w:val="00F60F2E"/>
    <w:rsid w:val="00F60F80"/>
    <w:rsid w:val="00F60F87"/>
    <w:rsid w:val="00F60FA8"/>
    <w:rsid w:val="00F60FE6"/>
    <w:rsid w:val="00F6100F"/>
    <w:rsid w:val="00F61030"/>
    <w:rsid w:val="00F6106F"/>
    <w:rsid w:val="00F610A9"/>
    <w:rsid w:val="00F610B7"/>
    <w:rsid w:val="00F610D2"/>
    <w:rsid w:val="00F610D3"/>
    <w:rsid w:val="00F610F0"/>
    <w:rsid w:val="00F61108"/>
    <w:rsid w:val="00F611A2"/>
    <w:rsid w:val="00F611CA"/>
    <w:rsid w:val="00F611CE"/>
    <w:rsid w:val="00F61239"/>
    <w:rsid w:val="00F61289"/>
    <w:rsid w:val="00F612A2"/>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9DF"/>
    <w:rsid w:val="00F61A30"/>
    <w:rsid w:val="00F61A3D"/>
    <w:rsid w:val="00F61AB0"/>
    <w:rsid w:val="00F61ABD"/>
    <w:rsid w:val="00F61AC6"/>
    <w:rsid w:val="00F61AF0"/>
    <w:rsid w:val="00F61B6A"/>
    <w:rsid w:val="00F61B90"/>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89"/>
    <w:rsid w:val="00F61FA4"/>
    <w:rsid w:val="00F61FE2"/>
    <w:rsid w:val="00F62024"/>
    <w:rsid w:val="00F6202A"/>
    <w:rsid w:val="00F6203B"/>
    <w:rsid w:val="00F62049"/>
    <w:rsid w:val="00F6205A"/>
    <w:rsid w:val="00F620CF"/>
    <w:rsid w:val="00F620F8"/>
    <w:rsid w:val="00F62120"/>
    <w:rsid w:val="00F62125"/>
    <w:rsid w:val="00F621C8"/>
    <w:rsid w:val="00F621D3"/>
    <w:rsid w:val="00F621FA"/>
    <w:rsid w:val="00F62258"/>
    <w:rsid w:val="00F62284"/>
    <w:rsid w:val="00F622CA"/>
    <w:rsid w:val="00F62309"/>
    <w:rsid w:val="00F62314"/>
    <w:rsid w:val="00F62351"/>
    <w:rsid w:val="00F623B9"/>
    <w:rsid w:val="00F62439"/>
    <w:rsid w:val="00F6243E"/>
    <w:rsid w:val="00F6248B"/>
    <w:rsid w:val="00F6249D"/>
    <w:rsid w:val="00F624A8"/>
    <w:rsid w:val="00F624D1"/>
    <w:rsid w:val="00F624D8"/>
    <w:rsid w:val="00F624DB"/>
    <w:rsid w:val="00F62533"/>
    <w:rsid w:val="00F62546"/>
    <w:rsid w:val="00F62548"/>
    <w:rsid w:val="00F6255E"/>
    <w:rsid w:val="00F62562"/>
    <w:rsid w:val="00F62565"/>
    <w:rsid w:val="00F625EA"/>
    <w:rsid w:val="00F62629"/>
    <w:rsid w:val="00F62650"/>
    <w:rsid w:val="00F626A3"/>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5D"/>
    <w:rsid w:val="00F62BAE"/>
    <w:rsid w:val="00F62BDC"/>
    <w:rsid w:val="00F62BF2"/>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70"/>
    <w:rsid w:val="00F6308A"/>
    <w:rsid w:val="00F6312B"/>
    <w:rsid w:val="00F631F7"/>
    <w:rsid w:val="00F63202"/>
    <w:rsid w:val="00F63283"/>
    <w:rsid w:val="00F6328D"/>
    <w:rsid w:val="00F6329B"/>
    <w:rsid w:val="00F632A0"/>
    <w:rsid w:val="00F63311"/>
    <w:rsid w:val="00F6331A"/>
    <w:rsid w:val="00F63389"/>
    <w:rsid w:val="00F633AC"/>
    <w:rsid w:val="00F633C6"/>
    <w:rsid w:val="00F63407"/>
    <w:rsid w:val="00F63455"/>
    <w:rsid w:val="00F63462"/>
    <w:rsid w:val="00F63488"/>
    <w:rsid w:val="00F634A8"/>
    <w:rsid w:val="00F634ED"/>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72"/>
    <w:rsid w:val="00F63C7A"/>
    <w:rsid w:val="00F63CAF"/>
    <w:rsid w:val="00F63CB5"/>
    <w:rsid w:val="00F63D6C"/>
    <w:rsid w:val="00F63D79"/>
    <w:rsid w:val="00F63DB4"/>
    <w:rsid w:val="00F63E41"/>
    <w:rsid w:val="00F63E5C"/>
    <w:rsid w:val="00F63E60"/>
    <w:rsid w:val="00F63E85"/>
    <w:rsid w:val="00F63EC3"/>
    <w:rsid w:val="00F63EC4"/>
    <w:rsid w:val="00F63EFB"/>
    <w:rsid w:val="00F63F11"/>
    <w:rsid w:val="00F63F21"/>
    <w:rsid w:val="00F63F28"/>
    <w:rsid w:val="00F63F39"/>
    <w:rsid w:val="00F63F46"/>
    <w:rsid w:val="00F63F4D"/>
    <w:rsid w:val="00F63F6D"/>
    <w:rsid w:val="00F63FF2"/>
    <w:rsid w:val="00F6402D"/>
    <w:rsid w:val="00F64054"/>
    <w:rsid w:val="00F6405B"/>
    <w:rsid w:val="00F6406C"/>
    <w:rsid w:val="00F6407F"/>
    <w:rsid w:val="00F640AC"/>
    <w:rsid w:val="00F64108"/>
    <w:rsid w:val="00F64132"/>
    <w:rsid w:val="00F64169"/>
    <w:rsid w:val="00F64174"/>
    <w:rsid w:val="00F6421E"/>
    <w:rsid w:val="00F64224"/>
    <w:rsid w:val="00F64252"/>
    <w:rsid w:val="00F64257"/>
    <w:rsid w:val="00F64261"/>
    <w:rsid w:val="00F642C4"/>
    <w:rsid w:val="00F6431D"/>
    <w:rsid w:val="00F6432C"/>
    <w:rsid w:val="00F64397"/>
    <w:rsid w:val="00F64400"/>
    <w:rsid w:val="00F6442A"/>
    <w:rsid w:val="00F644B2"/>
    <w:rsid w:val="00F644BA"/>
    <w:rsid w:val="00F64544"/>
    <w:rsid w:val="00F64572"/>
    <w:rsid w:val="00F64658"/>
    <w:rsid w:val="00F64693"/>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72"/>
    <w:rsid w:val="00F64A91"/>
    <w:rsid w:val="00F64AA7"/>
    <w:rsid w:val="00F64ADF"/>
    <w:rsid w:val="00F64AF6"/>
    <w:rsid w:val="00F64AFD"/>
    <w:rsid w:val="00F64B21"/>
    <w:rsid w:val="00F64B58"/>
    <w:rsid w:val="00F64B8D"/>
    <w:rsid w:val="00F64BE7"/>
    <w:rsid w:val="00F64C8A"/>
    <w:rsid w:val="00F64CA2"/>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4FD8"/>
    <w:rsid w:val="00F64FE6"/>
    <w:rsid w:val="00F65016"/>
    <w:rsid w:val="00F65070"/>
    <w:rsid w:val="00F6507D"/>
    <w:rsid w:val="00F6509A"/>
    <w:rsid w:val="00F650A2"/>
    <w:rsid w:val="00F650ED"/>
    <w:rsid w:val="00F65114"/>
    <w:rsid w:val="00F6512C"/>
    <w:rsid w:val="00F65132"/>
    <w:rsid w:val="00F6515E"/>
    <w:rsid w:val="00F651BA"/>
    <w:rsid w:val="00F651BB"/>
    <w:rsid w:val="00F651F2"/>
    <w:rsid w:val="00F652AF"/>
    <w:rsid w:val="00F652FE"/>
    <w:rsid w:val="00F6532C"/>
    <w:rsid w:val="00F65333"/>
    <w:rsid w:val="00F65370"/>
    <w:rsid w:val="00F653C0"/>
    <w:rsid w:val="00F65443"/>
    <w:rsid w:val="00F65470"/>
    <w:rsid w:val="00F6547E"/>
    <w:rsid w:val="00F65481"/>
    <w:rsid w:val="00F654E5"/>
    <w:rsid w:val="00F65525"/>
    <w:rsid w:val="00F65561"/>
    <w:rsid w:val="00F655B0"/>
    <w:rsid w:val="00F65617"/>
    <w:rsid w:val="00F6567C"/>
    <w:rsid w:val="00F656CE"/>
    <w:rsid w:val="00F656E9"/>
    <w:rsid w:val="00F65748"/>
    <w:rsid w:val="00F65759"/>
    <w:rsid w:val="00F65799"/>
    <w:rsid w:val="00F658C4"/>
    <w:rsid w:val="00F65912"/>
    <w:rsid w:val="00F65917"/>
    <w:rsid w:val="00F6595D"/>
    <w:rsid w:val="00F6597C"/>
    <w:rsid w:val="00F65981"/>
    <w:rsid w:val="00F6599B"/>
    <w:rsid w:val="00F65AC8"/>
    <w:rsid w:val="00F65AD8"/>
    <w:rsid w:val="00F65B22"/>
    <w:rsid w:val="00F65B33"/>
    <w:rsid w:val="00F65B58"/>
    <w:rsid w:val="00F65B65"/>
    <w:rsid w:val="00F65B96"/>
    <w:rsid w:val="00F65BFF"/>
    <w:rsid w:val="00F65C1E"/>
    <w:rsid w:val="00F65C41"/>
    <w:rsid w:val="00F65CA4"/>
    <w:rsid w:val="00F65D19"/>
    <w:rsid w:val="00F65D46"/>
    <w:rsid w:val="00F65D55"/>
    <w:rsid w:val="00F65D7A"/>
    <w:rsid w:val="00F65DC9"/>
    <w:rsid w:val="00F65DF0"/>
    <w:rsid w:val="00F65E0B"/>
    <w:rsid w:val="00F65E22"/>
    <w:rsid w:val="00F65E6E"/>
    <w:rsid w:val="00F65F0C"/>
    <w:rsid w:val="00F65F22"/>
    <w:rsid w:val="00F65F99"/>
    <w:rsid w:val="00F65FCA"/>
    <w:rsid w:val="00F66003"/>
    <w:rsid w:val="00F66044"/>
    <w:rsid w:val="00F6607B"/>
    <w:rsid w:val="00F660CB"/>
    <w:rsid w:val="00F661A0"/>
    <w:rsid w:val="00F661ED"/>
    <w:rsid w:val="00F661F7"/>
    <w:rsid w:val="00F66297"/>
    <w:rsid w:val="00F662B5"/>
    <w:rsid w:val="00F662F3"/>
    <w:rsid w:val="00F66354"/>
    <w:rsid w:val="00F663AD"/>
    <w:rsid w:val="00F66448"/>
    <w:rsid w:val="00F66482"/>
    <w:rsid w:val="00F6648D"/>
    <w:rsid w:val="00F66492"/>
    <w:rsid w:val="00F6649F"/>
    <w:rsid w:val="00F664C8"/>
    <w:rsid w:val="00F6655A"/>
    <w:rsid w:val="00F6655E"/>
    <w:rsid w:val="00F6656B"/>
    <w:rsid w:val="00F6656D"/>
    <w:rsid w:val="00F665B3"/>
    <w:rsid w:val="00F665CD"/>
    <w:rsid w:val="00F6661A"/>
    <w:rsid w:val="00F6663A"/>
    <w:rsid w:val="00F6664B"/>
    <w:rsid w:val="00F66654"/>
    <w:rsid w:val="00F66657"/>
    <w:rsid w:val="00F6665E"/>
    <w:rsid w:val="00F66666"/>
    <w:rsid w:val="00F666EF"/>
    <w:rsid w:val="00F6671C"/>
    <w:rsid w:val="00F6675A"/>
    <w:rsid w:val="00F66768"/>
    <w:rsid w:val="00F66838"/>
    <w:rsid w:val="00F66843"/>
    <w:rsid w:val="00F668B0"/>
    <w:rsid w:val="00F668B7"/>
    <w:rsid w:val="00F668C0"/>
    <w:rsid w:val="00F668E7"/>
    <w:rsid w:val="00F668F3"/>
    <w:rsid w:val="00F66924"/>
    <w:rsid w:val="00F669BF"/>
    <w:rsid w:val="00F66A46"/>
    <w:rsid w:val="00F66A6D"/>
    <w:rsid w:val="00F66A76"/>
    <w:rsid w:val="00F66A7D"/>
    <w:rsid w:val="00F66BD2"/>
    <w:rsid w:val="00F66BE0"/>
    <w:rsid w:val="00F66BF5"/>
    <w:rsid w:val="00F66C57"/>
    <w:rsid w:val="00F66CB8"/>
    <w:rsid w:val="00F66CC7"/>
    <w:rsid w:val="00F66D64"/>
    <w:rsid w:val="00F66DA7"/>
    <w:rsid w:val="00F66DB9"/>
    <w:rsid w:val="00F66E3A"/>
    <w:rsid w:val="00F66E53"/>
    <w:rsid w:val="00F66EA0"/>
    <w:rsid w:val="00F66ED2"/>
    <w:rsid w:val="00F66EF3"/>
    <w:rsid w:val="00F66F2B"/>
    <w:rsid w:val="00F66F56"/>
    <w:rsid w:val="00F66FC8"/>
    <w:rsid w:val="00F67041"/>
    <w:rsid w:val="00F67055"/>
    <w:rsid w:val="00F670BB"/>
    <w:rsid w:val="00F670C9"/>
    <w:rsid w:val="00F670CD"/>
    <w:rsid w:val="00F6715F"/>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722"/>
    <w:rsid w:val="00F6772B"/>
    <w:rsid w:val="00F67730"/>
    <w:rsid w:val="00F67765"/>
    <w:rsid w:val="00F677C2"/>
    <w:rsid w:val="00F677E3"/>
    <w:rsid w:val="00F678B8"/>
    <w:rsid w:val="00F678D9"/>
    <w:rsid w:val="00F679AB"/>
    <w:rsid w:val="00F679B6"/>
    <w:rsid w:val="00F679BB"/>
    <w:rsid w:val="00F679E1"/>
    <w:rsid w:val="00F679E7"/>
    <w:rsid w:val="00F67A01"/>
    <w:rsid w:val="00F67A24"/>
    <w:rsid w:val="00F67A25"/>
    <w:rsid w:val="00F67A30"/>
    <w:rsid w:val="00F67A95"/>
    <w:rsid w:val="00F67ACF"/>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1"/>
    <w:rsid w:val="00F7006C"/>
    <w:rsid w:val="00F70084"/>
    <w:rsid w:val="00F700AB"/>
    <w:rsid w:val="00F70143"/>
    <w:rsid w:val="00F70155"/>
    <w:rsid w:val="00F70173"/>
    <w:rsid w:val="00F7018A"/>
    <w:rsid w:val="00F7019E"/>
    <w:rsid w:val="00F701C9"/>
    <w:rsid w:val="00F701EF"/>
    <w:rsid w:val="00F70210"/>
    <w:rsid w:val="00F70267"/>
    <w:rsid w:val="00F7027E"/>
    <w:rsid w:val="00F70296"/>
    <w:rsid w:val="00F702AE"/>
    <w:rsid w:val="00F70322"/>
    <w:rsid w:val="00F70351"/>
    <w:rsid w:val="00F7036D"/>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5"/>
    <w:rsid w:val="00F70AE0"/>
    <w:rsid w:val="00F70B03"/>
    <w:rsid w:val="00F70B37"/>
    <w:rsid w:val="00F70BD5"/>
    <w:rsid w:val="00F70BED"/>
    <w:rsid w:val="00F70C1E"/>
    <w:rsid w:val="00F70C24"/>
    <w:rsid w:val="00F70C64"/>
    <w:rsid w:val="00F70D96"/>
    <w:rsid w:val="00F70DEB"/>
    <w:rsid w:val="00F70DFD"/>
    <w:rsid w:val="00F70EC3"/>
    <w:rsid w:val="00F70EE7"/>
    <w:rsid w:val="00F70F49"/>
    <w:rsid w:val="00F70F51"/>
    <w:rsid w:val="00F70FA2"/>
    <w:rsid w:val="00F70FAE"/>
    <w:rsid w:val="00F70FD2"/>
    <w:rsid w:val="00F70FFA"/>
    <w:rsid w:val="00F7106A"/>
    <w:rsid w:val="00F7107C"/>
    <w:rsid w:val="00F7107F"/>
    <w:rsid w:val="00F71087"/>
    <w:rsid w:val="00F71101"/>
    <w:rsid w:val="00F7110A"/>
    <w:rsid w:val="00F7116E"/>
    <w:rsid w:val="00F711F3"/>
    <w:rsid w:val="00F71226"/>
    <w:rsid w:val="00F71261"/>
    <w:rsid w:val="00F7127C"/>
    <w:rsid w:val="00F7127E"/>
    <w:rsid w:val="00F7129C"/>
    <w:rsid w:val="00F712FB"/>
    <w:rsid w:val="00F71326"/>
    <w:rsid w:val="00F71389"/>
    <w:rsid w:val="00F71393"/>
    <w:rsid w:val="00F713B0"/>
    <w:rsid w:val="00F713C2"/>
    <w:rsid w:val="00F71424"/>
    <w:rsid w:val="00F71508"/>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C9"/>
    <w:rsid w:val="00F718DB"/>
    <w:rsid w:val="00F718F2"/>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C9E"/>
    <w:rsid w:val="00F71D4E"/>
    <w:rsid w:val="00F71D5A"/>
    <w:rsid w:val="00F71D66"/>
    <w:rsid w:val="00F71D70"/>
    <w:rsid w:val="00F71D87"/>
    <w:rsid w:val="00F71D93"/>
    <w:rsid w:val="00F71E11"/>
    <w:rsid w:val="00F71E63"/>
    <w:rsid w:val="00F71E6A"/>
    <w:rsid w:val="00F71F10"/>
    <w:rsid w:val="00F71F1E"/>
    <w:rsid w:val="00F71F6D"/>
    <w:rsid w:val="00F71F78"/>
    <w:rsid w:val="00F71FDD"/>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3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63"/>
    <w:rsid w:val="00F72E6F"/>
    <w:rsid w:val="00F72E99"/>
    <w:rsid w:val="00F72EB2"/>
    <w:rsid w:val="00F72F18"/>
    <w:rsid w:val="00F72F71"/>
    <w:rsid w:val="00F72F8E"/>
    <w:rsid w:val="00F72FCA"/>
    <w:rsid w:val="00F73014"/>
    <w:rsid w:val="00F73020"/>
    <w:rsid w:val="00F730AE"/>
    <w:rsid w:val="00F73137"/>
    <w:rsid w:val="00F73154"/>
    <w:rsid w:val="00F7317F"/>
    <w:rsid w:val="00F73188"/>
    <w:rsid w:val="00F731AF"/>
    <w:rsid w:val="00F731BE"/>
    <w:rsid w:val="00F731D4"/>
    <w:rsid w:val="00F731EF"/>
    <w:rsid w:val="00F7320C"/>
    <w:rsid w:val="00F73241"/>
    <w:rsid w:val="00F73265"/>
    <w:rsid w:val="00F73268"/>
    <w:rsid w:val="00F73289"/>
    <w:rsid w:val="00F732EB"/>
    <w:rsid w:val="00F732ED"/>
    <w:rsid w:val="00F732EF"/>
    <w:rsid w:val="00F73362"/>
    <w:rsid w:val="00F73366"/>
    <w:rsid w:val="00F73391"/>
    <w:rsid w:val="00F733A7"/>
    <w:rsid w:val="00F733A8"/>
    <w:rsid w:val="00F733AB"/>
    <w:rsid w:val="00F733D0"/>
    <w:rsid w:val="00F73451"/>
    <w:rsid w:val="00F73486"/>
    <w:rsid w:val="00F734C9"/>
    <w:rsid w:val="00F734E9"/>
    <w:rsid w:val="00F73537"/>
    <w:rsid w:val="00F73581"/>
    <w:rsid w:val="00F7359B"/>
    <w:rsid w:val="00F7360E"/>
    <w:rsid w:val="00F7363C"/>
    <w:rsid w:val="00F736A4"/>
    <w:rsid w:val="00F736AC"/>
    <w:rsid w:val="00F73744"/>
    <w:rsid w:val="00F7376C"/>
    <w:rsid w:val="00F73774"/>
    <w:rsid w:val="00F73782"/>
    <w:rsid w:val="00F737DA"/>
    <w:rsid w:val="00F73848"/>
    <w:rsid w:val="00F7384D"/>
    <w:rsid w:val="00F73881"/>
    <w:rsid w:val="00F73894"/>
    <w:rsid w:val="00F738B9"/>
    <w:rsid w:val="00F73909"/>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32"/>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1E3"/>
    <w:rsid w:val="00F74238"/>
    <w:rsid w:val="00F74239"/>
    <w:rsid w:val="00F74240"/>
    <w:rsid w:val="00F74256"/>
    <w:rsid w:val="00F74267"/>
    <w:rsid w:val="00F74281"/>
    <w:rsid w:val="00F742ED"/>
    <w:rsid w:val="00F74306"/>
    <w:rsid w:val="00F7430D"/>
    <w:rsid w:val="00F7431B"/>
    <w:rsid w:val="00F74329"/>
    <w:rsid w:val="00F743B4"/>
    <w:rsid w:val="00F743FF"/>
    <w:rsid w:val="00F74446"/>
    <w:rsid w:val="00F74474"/>
    <w:rsid w:val="00F744AF"/>
    <w:rsid w:val="00F7450A"/>
    <w:rsid w:val="00F74520"/>
    <w:rsid w:val="00F7455C"/>
    <w:rsid w:val="00F7458A"/>
    <w:rsid w:val="00F745B6"/>
    <w:rsid w:val="00F74635"/>
    <w:rsid w:val="00F746B9"/>
    <w:rsid w:val="00F74718"/>
    <w:rsid w:val="00F74722"/>
    <w:rsid w:val="00F7472F"/>
    <w:rsid w:val="00F74754"/>
    <w:rsid w:val="00F74757"/>
    <w:rsid w:val="00F747DE"/>
    <w:rsid w:val="00F74805"/>
    <w:rsid w:val="00F7481A"/>
    <w:rsid w:val="00F7485A"/>
    <w:rsid w:val="00F7486A"/>
    <w:rsid w:val="00F748E6"/>
    <w:rsid w:val="00F748EC"/>
    <w:rsid w:val="00F748F9"/>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83"/>
    <w:rsid w:val="00F74DB5"/>
    <w:rsid w:val="00F74DC0"/>
    <w:rsid w:val="00F74DE8"/>
    <w:rsid w:val="00F74DF5"/>
    <w:rsid w:val="00F74E62"/>
    <w:rsid w:val="00F74EAF"/>
    <w:rsid w:val="00F74EC5"/>
    <w:rsid w:val="00F74F61"/>
    <w:rsid w:val="00F74F75"/>
    <w:rsid w:val="00F74F85"/>
    <w:rsid w:val="00F74F99"/>
    <w:rsid w:val="00F7502A"/>
    <w:rsid w:val="00F7502F"/>
    <w:rsid w:val="00F75037"/>
    <w:rsid w:val="00F7503A"/>
    <w:rsid w:val="00F75044"/>
    <w:rsid w:val="00F75080"/>
    <w:rsid w:val="00F750AD"/>
    <w:rsid w:val="00F750C3"/>
    <w:rsid w:val="00F75140"/>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3C7"/>
    <w:rsid w:val="00F7540E"/>
    <w:rsid w:val="00F75432"/>
    <w:rsid w:val="00F754A6"/>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5D"/>
    <w:rsid w:val="00F75763"/>
    <w:rsid w:val="00F7577B"/>
    <w:rsid w:val="00F7578B"/>
    <w:rsid w:val="00F757CA"/>
    <w:rsid w:val="00F757EA"/>
    <w:rsid w:val="00F757FB"/>
    <w:rsid w:val="00F75846"/>
    <w:rsid w:val="00F7586B"/>
    <w:rsid w:val="00F758B8"/>
    <w:rsid w:val="00F758C2"/>
    <w:rsid w:val="00F75901"/>
    <w:rsid w:val="00F7598A"/>
    <w:rsid w:val="00F759A3"/>
    <w:rsid w:val="00F759A5"/>
    <w:rsid w:val="00F759C6"/>
    <w:rsid w:val="00F759FD"/>
    <w:rsid w:val="00F75A01"/>
    <w:rsid w:val="00F75A6A"/>
    <w:rsid w:val="00F75A8C"/>
    <w:rsid w:val="00F75B09"/>
    <w:rsid w:val="00F75B0B"/>
    <w:rsid w:val="00F75B14"/>
    <w:rsid w:val="00F75B1A"/>
    <w:rsid w:val="00F75B51"/>
    <w:rsid w:val="00F75BBE"/>
    <w:rsid w:val="00F75BCC"/>
    <w:rsid w:val="00F75BE7"/>
    <w:rsid w:val="00F75BEF"/>
    <w:rsid w:val="00F75C57"/>
    <w:rsid w:val="00F75C5E"/>
    <w:rsid w:val="00F75C62"/>
    <w:rsid w:val="00F75CD7"/>
    <w:rsid w:val="00F75CEC"/>
    <w:rsid w:val="00F75D15"/>
    <w:rsid w:val="00F75D1C"/>
    <w:rsid w:val="00F75DAE"/>
    <w:rsid w:val="00F75DB8"/>
    <w:rsid w:val="00F75DDA"/>
    <w:rsid w:val="00F75E94"/>
    <w:rsid w:val="00F75EA7"/>
    <w:rsid w:val="00F75EAD"/>
    <w:rsid w:val="00F75EC3"/>
    <w:rsid w:val="00F75F2F"/>
    <w:rsid w:val="00F75F3D"/>
    <w:rsid w:val="00F75F4F"/>
    <w:rsid w:val="00F75F5B"/>
    <w:rsid w:val="00F75FF0"/>
    <w:rsid w:val="00F75FFB"/>
    <w:rsid w:val="00F76018"/>
    <w:rsid w:val="00F7602A"/>
    <w:rsid w:val="00F7607E"/>
    <w:rsid w:val="00F76087"/>
    <w:rsid w:val="00F76089"/>
    <w:rsid w:val="00F7609E"/>
    <w:rsid w:val="00F760FE"/>
    <w:rsid w:val="00F76107"/>
    <w:rsid w:val="00F7610F"/>
    <w:rsid w:val="00F76133"/>
    <w:rsid w:val="00F76179"/>
    <w:rsid w:val="00F76180"/>
    <w:rsid w:val="00F76195"/>
    <w:rsid w:val="00F76197"/>
    <w:rsid w:val="00F761F0"/>
    <w:rsid w:val="00F761F2"/>
    <w:rsid w:val="00F761FF"/>
    <w:rsid w:val="00F76228"/>
    <w:rsid w:val="00F76258"/>
    <w:rsid w:val="00F76287"/>
    <w:rsid w:val="00F7629B"/>
    <w:rsid w:val="00F762EB"/>
    <w:rsid w:val="00F762FD"/>
    <w:rsid w:val="00F76384"/>
    <w:rsid w:val="00F76392"/>
    <w:rsid w:val="00F763B9"/>
    <w:rsid w:val="00F763D4"/>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04"/>
    <w:rsid w:val="00F76632"/>
    <w:rsid w:val="00F76636"/>
    <w:rsid w:val="00F76659"/>
    <w:rsid w:val="00F7667F"/>
    <w:rsid w:val="00F76683"/>
    <w:rsid w:val="00F76685"/>
    <w:rsid w:val="00F76720"/>
    <w:rsid w:val="00F7673D"/>
    <w:rsid w:val="00F767BE"/>
    <w:rsid w:val="00F767D8"/>
    <w:rsid w:val="00F767F0"/>
    <w:rsid w:val="00F76853"/>
    <w:rsid w:val="00F76858"/>
    <w:rsid w:val="00F768AF"/>
    <w:rsid w:val="00F768D3"/>
    <w:rsid w:val="00F76906"/>
    <w:rsid w:val="00F7694F"/>
    <w:rsid w:val="00F76950"/>
    <w:rsid w:val="00F76987"/>
    <w:rsid w:val="00F769B1"/>
    <w:rsid w:val="00F769BD"/>
    <w:rsid w:val="00F769C3"/>
    <w:rsid w:val="00F76A8A"/>
    <w:rsid w:val="00F76AF8"/>
    <w:rsid w:val="00F76B06"/>
    <w:rsid w:val="00F76B11"/>
    <w:rsid w:val="00F76B21"/>
    <w:rsid w:val="00F76B38"/>
    <w:rsid w:val="00F76B5E"/>
    <w:rsid w:val="00F76BB4"/>
    <w:rsid w:val="00F76BC5"/>
    <w:rsid w:val="00F76BE0"/>
    <w:rsid w:val="00F76C3D"/>
    <w:rsid w:val="00F76C59"/>
    <w:rsid w:val="00F76CA5"/>
    <w:rsid w:val="00F76CB2"/>
    <w:rsid w:val="00F76CD3"/>
    <w:rsid w:val="00F76D30"/>
    <w:rsid w:val="00F76D38"/>
    <w:rsid w:val="00F76D9B"/>
    <w:rsid w:val="00F76DE3"/>
    <w:rsid w:val="00F76E41"/>
    <w:rsid w:val="00F76E6B"/>
    <w:rsid w:val="00F76E95"/>
    <w:rsid w:val="00F76EB7"/>
    <w:rsid w:val="00F76EED"/>
    <w:rsid w:val="00F76EFA"/>
    <w:rsid w:val="00F76F0D"/>
    <w:rsid w:val="00F76F1A"/>
    <w:rsid w:val="00F76F24"/>
    <w:rsid w:val="00F76F38"/>
    <w:rsid w:val="00F76F46"/>
    <w:rsid w:val="00F76F68"/>
    <w:rsid w:val="00F76F7F"/>
    <w:rsid w:val="00F76FA6"/>
    <w:rsid w:val="00F76FCE"/>
    <w:rsid w:val="00F76FDA"/>
    <w:rsid w:val="00F77027"/>
    <w:rsid w:val="00F7702D"/>
    <w:rsid w:val="00F77047"/>
    <w:rsid w:val="00F77049"/>
    <w:rsid w:val="00F77086"/>
    <w:rsid w:val="00F770AD"/>
    <w:rsid w:val="00F770D7"/>
    <w:rsid w:val="00F770E4"/>
    <w:rsid w:val="00F7711A"/>
    <w:rsid w:val="00F7711D"/>
    <w:rsid w:val="00F77135"/>
    <w:rsid w:val="00F7716A"/>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EB"/>
    <w:rsid w:val="00F7773A"/>
    <w:rsid w:val="00F777D3"/>
    <w:rsid w:val="00F77812"/>
    <w:rsid w:val="00F77844"/>
    <w:rsid w:val="00F7785C"/>
    <w:rsid w:val="00F778B9"/>
    <w:rsid w:val="00F778F7"/>
    <w:rsid w:val="00F7791F"/>
    <w:rsid w:val="00F7795C"/>
    <w:rsid w:val="00F779AF"/>
    <w:rsid w:val="00F779B3"/>
    <w:rsid w:val="00F779D5"/>
    <w:rsid w:val="00F779ED"/>
    <w:rsid w:val="00F779F5"/>
    <w:rsid w:val="00F77A25"/>
    <w:rsid w:val="00F77A58"/>
    <w:rsid w:val="00F77A83"/>
    <w:rsid w:val="00F77AA4"/>
    <w:rsid w:val="00F77AD9"/>
    <w:rsid w:val="00F77B17"/>
    <w:rsid w:val="00F77B97"/>
    <w:rsid w:val="00F77BBE"/>
    <w:rsid w:val="00F77C22"/>
    <w:rsid w:val="00F77C47"/>
    <w:rsid w:val="00F77C5C"/>
    <w:rsid w:val="00F77C66"/>
    <w:rsid w:val="00F77C9B"/>
    <w:rsid w:val="00F77CD6"/>
    <w:rsid w:val="00F77CDF"/>
    <w:rsid w:val="00F77D21"/>
    <w:rsid w:val="00F77DC4"/>
    <w:rsid w:val="00F77DC7"/>
    <w:rsid w:val="00F77DF3"/>
    <w:rsid w:val="00F77E82"/>
    <w:rsid w:val="00F77E84"/>
    <w:rsid w:val="00F77ECA"/>
    <w:rsid w:val="00F77EF7"/>
    <w:rsid w:val="00F77F29"/>
    <w:rsid w:val="00F77F5C"/>
    <w:rsid w:val="00F77F8D"/>
    <w:rsid w:val="00F77FE2"/>
    <w:rsid w:val="00F80052"/>
    <w:rsid w:val="00F80091"/>
    <w:rsid w:val="00F80095"/>
    <w:rsid w:val="00F800B5"/>
    <w:rsid w:val="00F800D1"/>
    <w:rsid w:val="00F800E6"/>
    <w:rsid w:val="00F800E9"/>
    <w:rsid w:val="00F800F1"/>
    <w:rsid w:val="00F800F5"/>
    <w:rsid w:val="00F800FC"/>
    <w:rsid w:val="00F80132"/>
    <w:rsid w:val="00F8014E"/>
    <w:rsid w:val="00F8016E"/>
    <w:rsid w:val="00F80199"/>
    <w:rsid w:val="00F8019A"/>
    <w:rsid w:val="00F801C6"/>
    <w:rsid w:val="00F801FF"/>
    <w:rsid w:val="00F8020F"/>
    <w:rsid w:val="00F80225"/>
    <w:rsid w:val="00F802C8"/>
    <w:rsid w:val="00F802D9"/>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64"/>
    <w:rsid w:val="00F80681"/>
    <w:rsid w:val="00F806CB"/>
    <w:rsid w:val="00F8074D"/>
    <w:rsid w:val="00F8075C"/>
    <w:rsid w:val="00F80776"/>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60"/>
    <w:rsid w:val="00F80B63"/>
    <w:rsid w:val="00F80B6E"/>
    <w:rsid w:val="00F80B7C"/>
    <w:rsid w:val="00F80BCB"/>
    <w:rsid w:val="00F80C01"/>
    <w:rsid w:val="00F80C4E"/>
    <w:rsid w:val="00F80C74"/>
    <w:rsid w:val="00F80CB0"/>
    <w:rsid w:val="00F80CF0"/>
    <w:rsid w:val="00F80D07"/>
    <w:rsid w:val="00F80D08"/>
    <w:rsid w:val="00F80D42"/>
    <w:rsid w:val="00F80D58"/>
    <w:rsid w:val="00F80D68"/>
    <w:rsid w:val="00F80D91"/>
    <w:rsid w:val="00F80DA2"/>
    <w:rsid w:val="00F80DC2"/>
    <w:rsid w:val="00F80DC5"/>
    <w:rsid w:val="00F80E27"/>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BF"/>
    <w:rsid w:val="00F811F8"/>
    <w:rsid w:val="00F81206"/>
    <w:rsid w:val="00F81215"/>
    <w:rsid w:val="00F81242"/>
    <w:rsid w:val="00F8125D"/>
    <w:rsid w:val="00F8126C"/>
    <w:rsid w:val="00F8129A"/>
    <w:rsid w:val="00F812C4"/>
    <w:rsid w:val="00F812EF"/>
    <w:rsid w:val="00F812FB"/>
    <w:rsid w:val="00F812FC"/>
    <w:rsid w:val="00F81304"/>
    <w:rsid w:val="00F81333"/>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750"/>
    <w:rsid w:val="00F817F6"/>
    <w:rsid w:val="00F81855"/>
    <w:rsid w:val="00F81871"/>
    <w:rsid w:val="00F81874"/>
    <w:rsid w:val="00F8187E"/>
    <w:rsid w:val="00F818EB"/>
    <w:rsid w:val="00F81934"/>
    <w:rsid w:val="00F8193A"/>
    <w:rsid w:val="00F8193F"/>
    <w:rsid w:val="00F81948"/>
    <w:rsid w:val="00F81A19"/>
    <w:rsid w:val="00F81A31"/>
    <w:rsid w:val="00F81A66"/>
    <w:rsid w:val="00F81ABD"/>
    <w:rsid w:val="00F81AE3"/>
    <w:rsid w:val="00F81BD7"/>
    <w:rsid w:val="00F81BFF"/>
    <w:rsid w:val="00F81C50"/>
    <w:rsid w:val="00F81C5C"/>
    <w:rsid w:val="00F81C64"/>
    <w:rsid w:val="00F81C84"/>
    <w:rsid w:val="00F81C8F"/>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13"/>
    <w:rsid w:val="00F82214"/>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0E"/>
    <w:rsid w:val="00F82870"/>
    <w:rsid w:val="00F8288C"/>
    <w:rsid w:val="00F8291A"/>
    <w:rsid w:val="00F8292B"/>
    <w:rsid w:val="00F82980"/>
    <w:rsid w:val="00F829AF"/>
    <w:rsid w:val="00F829C1"/>
    <w:rsid w:val="00F829D1"/>
    <w:rsid w:val="00F82A1C"/>
    <w:rsid w:val="00F82A2E"/>
    <w:rsid w:val="00F82A9B"/>
    <w:rsid w:val="00F82AA2"/>
    <w:rsid w:val="00F82B16"/>
    <w:rsid w:val="00F82B55"/>
    <w:rsid w:val="00F82C29"/>
    <w:rsid w:val="00F82C44"/>
    <w:rsid w:val="00F82C48"/>
    <w:rsid w:val="00F82C98"/>
    <w:rsid w:val="00F82CA0"/>
    <w:rsid w:val="00F82CDE"/>
    <w:rsid w:val="00F82CF2"/>
    <w:rsid w:val="00F82D21"/>
    <w:rsid w:val="00F82D2A"/>
    <w:rsid w:val="00F82D73"/>
    <w:rsid w:val="00F82D97"/>
    <w:rsid w:val="00F82DDC"/>
    <w:rsid w:val="00F82DE2"/>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4A"/>
    <w:rsid w:val="00F8309E"/>
    <w:rsid w:val="00F830FB"/>
    <w:rsid w:val="00F83129"/>
    <w:rsid w:val="00F83138"/>
    <w:rsid w:val="00F831BF"/>
    <w:rsid w:val="00F831F4"/>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70"/>
    <w:rsid w:val="00F8357B"/>
    <w:rsid w:val="00F83580"/>
    <w:rsid w:val="00F835B6"/>
    <w:rsid w:val="00F83640"/>
    <w:rsid w:val="00F8364D"/>
    <w:rsid w:val="00F83686"/>
    <w:rsid w:val="00F836CA"/>
    <w:rsid w:val="00F836D8"/>
    <w:rsid w:val="00F836E4"/>
    <w:rsid w:val="00F836EC"/>
    <w:rsid w:val="00F836F9"/>
    <w:rsid w:val="00F8370B"/>
    <w:rsid w:val="00F83716"/>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D3"/>
    <w:rsid w:val="00F83AE4"/>
    <w:rsid w:val="00F83B97"/>
    <w:rsid w:val="00F83CBA"/>
    <w:rsid w:val="00F83CF1"/>
    <w:rsid w:val="00F83D33"/>
    <w:rsid w:val="00F83D93"/>
    <w:rsid w:val="00F83D9B"/>
    <w:rsid w:val="00F83E36"/>
    <w:rsid w:val="00F83E66"/>
    <w:rsid w:val="00F83E86"/>
    <w:rsid w:val="00F83EAD"/>
    <w:rsid w:val="00F83ED1"/>
    <w:rsid w:val="00F83FCF"/>
    <w:rsid w:val="00F83FD5"/>
    <w:rsid w:val="00F83FEA"/>
    <w:rsid w:val="00F8404A"/>
    <w:rsid w:val="00F84065"/>
    <w:rsid w:val="00F84081"/>
    <w:rsid w:val="00F84092"/>
    <w:rsid w:val="00F840A9"/>
    <w:rsid w:val="00F840E3"/>
    <w:rsid w:val="00F840F1"/>
    <w:rsid w:val="00F8410A"/>
    <w:rsid w:val="00F841DA"/>
    <w:rsid w:val="00F84222"/>
    <w:rsid w:val="00F84231"/>
    <w:rsid w:val="00F8424E"/>
    <w:rsid w:val="00F84268"/>
    <w:rsid w:val="00F84270"/>
    <w:rsid w:val="00F842C4"/>
    <w:rsid w:val="00F842D5"/>
    <w:rsid w:val="00F842E0"/>
    <w:rsid w:val="00F842E3"/>
    <w:rsid w:val="00F842F2"/>
    <w:rsid w:val="00F84322"/>
    <w:rsid w:val="00F8434F"/>
    <w:rsid w:val="00F84367"/>
    <w:rsid w:val="00F84377"/>
    <w:rsid w:val="00F843CD"/>
    <w:rsid w:val="00F843DC"/>
    <w:rsid w:val="00F843EE"/>
    <w:rsid w:val="00F8442C"/>
    <w:rsid w:val="00F844D9"/>
    <w:rsid w:val="00F844DB"/>
    <w:rsid w:val="00F84574"/>
    <w:rsid w:val="00F8457E"/>
    <w:rsid w:val="00F8458F"/>
    <w:rsid w:val="00F8461A"/>
    <w:rsid w:val="00F8461F"/>
    <w:rsid w:val="00F8467F"/>
    <w:rsid w:val="00F846D6"/>
    <w:rsid w:val="00F846DF"/>
    <w:rsid w:val="00F84839"/>
    <w:rsid w:val="00F848A1"/>
    <w:rsid w:val="00F849B4"/>
    <w:rsid w:val="00F849DE"/>
    <w:rsid w:val="00F84A2F"/>
    <w:rsid w:val="00F84A3F"/>
    <w:rsid w:val="00F84A54"/>
    <w:rsid w:val="00F84A7A"/>
    <w:rsid w:val="00F84A95"/>
    <w:rsid w:val="00F84A99"/>
    <w:rsid w:val="00F84AB3"/>
    <w:rsid w:val="00F84AB5"/>
    <w:rsid w:val="00F84AE2"/>
    <w:rsid w:val="00F84B34"/>
    <w:rsid w:val="00F84B69"/>
    <w:rsid w:val="00F84B6D"/>
    <w:rsid w:val="00F84BBB"/>
    <w:rsid w:val="00F84BBC"/>
    <w:rsid w:val="00F84C18"/>
    <w:rsid w:val="00F84C30"/>
    <w:rsid w:val="00F84C45"/>
    <w:rsid w:val="00F84C7F"/>
    <w:rsid w:val="00F84CCE"/>
    <w:rsid w:val="00F84CD9"/>
    <w:rsid w:val="00F84CDB"/>
    <w:rsid w:val="00F84D10"/>
    <w:rsid w:val="00F84D53"/>
    <w:rsid w:val="00F84D5E"/>
    <w:rsid w:val="00F84D9B"/>
    <w:rsid w:val="00F84DB5"/>
    <w:rsid w:val="00F84DC0"/>
    <w:rsid w:val="00F84DE3"/>
    <w:rsid w:val="00F84E26"/>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50"/>
    <w:rsid w:val="00F852D4"/>
    <w:rsid w:val="00F85319"/>
    <w:rsid w:val="00F85350"/>
    <w:rsid w:val="00F85398"/>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62B"/>
    <w:rsid w:val="00F85723"/>
    <w:rsid w:val="00F85753"/>
    <w:rsid w:val="00F8576A"/>
    <w:rsid w:val="00F85789"/>
    <w:rsid w:val="00F8579A"/>
    <w:rsid w:val="00F85838"/>
    <w:rsid w:val="00F858AE"/>
    <w:rsid w:val="00F85915"/>
    <w:rsid w:val="00F8591C"/>
    <w:rsid w:val="00F8594A"/>
    <w:rsid w:val="00F859A4"/>
    <w:rsid w:val="00F85A0A"/>
    <w:rsid w:val="00F85A46"/>
    <w:rsid w:val="00F85A57"/>
    <w:rsid w:val="00F85A5B"/>
    <w:rsid w:val="00F85A7B"/>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47"/>
    <w:rsid w:val="00F85E82"/>
    <w:rsid w:val="00F85EE1"/>
    <w:rsid w:val="00F85EF5"/>
    <w:rsid w:val="00F85F55"/>
    <w:rsid w:val="00F85F5F"/>
    <w:rsid w:val="00F85F86"/>
    <w:rsid w:val="00F85F8C"/>
    <w:rsid w:val="00F85F8E"/>
    <w:rsid w:val="00F85FA4"/>
    <w:rsid w:val="00F85FAF"/>
    <w:rsid w:val="00F85FD9"/>
    <w:rsid w:val="00F85FEB"/>
    <w:rsid w:val="00F85FF4"/>
    <w:rsid w:val="00F86007"/>
    <w:rsid w:val="00F8600A"/>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30"/>
    <w:rsid w:val="00F86373"/>
    <w:rsid w:val="00F863DF"/>
    <w:rsid w:val="00F86402"/>
    <w:rsid w:val="00F86431"/>
    <w:rsid w:val="00F8643E"/>
    <w:rsid w:val="00F864A8"/>
    <w:rsid w:val="00F864BA"/>
    <w:rsid w:val="00F86513"/>
    <w:rsid w:val="00F86550"/>
    <w:rsid w:val="00F8655A"/>
    <w:rsid w:val="00F86573"/>
    <w:rsid w:val="00F86581"/>
    <w:rsid w:val="00F86583"/>
    <w:rsid w:val="00F8658F"/>
    <w:rsid w:val="00F865E1"/>
    <w:rsid w:val="00F8661C"/>
    <w:rsid w:val="00F86625"/>
    <w:rsid w:val="00F8666B"/>
    <w:rsid w:val="00F86691"/>
    <w:rsid w:val="00F866FB"/>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94"/>
    <w:rsid w:val="00F869EC"/>
    <w:rsid w:val="00F86A69"/>
    <w:rsid w:val="00F86A7E"/>
    <w:rsid w:val="00F86AE3"/>
    <w:rsid w:val="00F86AEA"/>
    <w:rsid w:val="00F86B35"/>
    <w:rsid w:val="00F86B74"/>
    <w:rsid w:val="00F86BC0"/>
    <w:rsid w:val="00F86C15"/>
    <w:rsid w:val="00F86C1E"/>
    <w:rsid w:val="00F86C5D"/>
    <w:rsid w:val="00F86CD9"/>
    <w:rsid w:val="00F86CDC"/>
    <w:rsid w:val="00F86CF8"/>
    <w:rsid w:val="00F86D45"/>
    <w:rsid w:val="00F86D68"/>
    <w:rsid w:val="00F86E6A"/>
    <w:rsid w:val="00F86ED3"/>
    <w:rsid w:val="00F86EDD"/>
    <w:rsid w:val="00F86EF6"/>
    <w:rsid w:val="00F86F37"/>
    <w:rsid w:val="00F86F57"/>
    <w:rsid w:val="00F86F8D"/>
    <w:rsid w:val="00F86F9F"/>
    <w:rsid w:val="00F86FA6"/>
    <w:rsid w:val="00F86FB0"/>
    <w:rsid w:val="00F86FE0"/>
    <w:rsid w:val="00F86FFC"/>
    <w:rsid w:val="00F87010"/>
    <w:rsid w:val="00F870BF"/>
    <w:rsid w:val="00F870D2"/>
    <w:rsid w:val="00F87164"/>
    <w:rsid w:val="00F87166"/>
    <w:rsid w:val="00F8718C"/>
    <w:rsid w:val="00F871C3"/>
    <w:rsid w:val="00F87273"/>
    <w:rsid w:val="00F8729B"/>
    <w:rsid w:val="00F872A9"/>
    <w:rsid w:val="00F872FE"/>
    <w:rsid w:val="00F87355"/>
    <w:rsid w:val="00F8735E"/>
    <w:rsid w:val="00F87363"/>
    <w:rsid w:val="00F87397"/>
    <w:rsid w:val="00F873D4"/>
    <w:rsid w:val="00F87423"/>
    <w:rsid w:val="00F8748D"/>
    <w:rsid w:val="00F87589"/>
    <w:rsid w:val="00F875A6"/>
    <w:rsid w:val="00F875CA"/>
    <w:rsid w:val="00F8761A"/>
    <w:rsid w:val="00F87646"/>
    <w:rsid w:val="00F8767A"/>
    <w:rsid w:val="00F876DA"/>
    <w:rsid w:val="00F876FD"/>
    <w:rsid w:val="00F876FE"/>
    <w:rsid w:val="00F8771B"/>
    <w:rsid w:val="00F87734"/>
    <w:rsid w:val="00F87761"/>
    <w:rsid w:val="00F877DC"/>
    <w:rsid w:val="00F8781A"/>
    <w:rsid w:val="00F87870"/>
    <w:rsid w:val="00F87880"/>
    <w:rsid w:val="00F8792C"/>
    <w:rsid w:val="00F87940"/>
    <w:rsid w:val="00F87984"/>
    <w:rsid w:val="00F8798C"/>
    <w:rsid w:val="00F879C7"/>
    <w:rsid w:val="00F879CF"/>
    <w:rsid w:val="00F87A1B"/>
    <w:rsid w:val="00F87A44"/>
    <w:rsid w:val="00F87AB2"/>
    <w:rsid w:val="00F87AB7"/>
    <w:rsid w:val="00F87AE5"/>
    <w:rsid w:val="00F87B3B"/>
    <w:rsid w:val="00F87BA2"/>
    <w:rsid w:val="00F87BD4"/>
    <w:rsid w:val="00F87BFB"/>
    <w:rsid w:val="00F87C11"/>
    <w:rsid w:val="00F87C75"/>
    <w:rsid w:val="00F87CE7"/>
    <w:rsid w:val="00F87CE9"/>
    <w:rsid w:val="00F87CED"/>
    <w:rsid w:val="00F87D04"/>
    <w:rsid w:val="00F87D0E"/>
    <w:rsid w:val="00F87D13"/>
    <w:rsid w:val="00F87D19"/>
    <w:rsid w:val="00F87D1B"/>
    <w:rsid w:val="00F87D33"/>
    <w:rsid w:val="00F87D83"/>
    <w:rsid w:val="00F87DBA"/>
    <w:rsid w:val="00F87DCD"/>
    <w:rsid w:val="00F87DEA"/>
    <w:rsid w:val="00F87E73"/>
    <w:rsid w:val="00F87ECF"/>
    <w:rsid w:val="00F87EFE"/>
    <w:rsid w:val="00F87F04"/>
    <w:rsid w:val="00F87F6B"/>
    <w:rsid w:val="00F87F6D"/>
    <w:rsid w:val="00F87F79"/>
    <w:rsid w:val="00F87FAD"/>
    <w:rsid w:val="00F87FDE"/>
    <w:rsid w:val="00F87FE2"/>
    <w:rsid w:val="00F90020"/>
    <w:rsid w:val="00F9004E"/>
    <w:rsid w:val="00F900B7"/>
    <w:rsid w:val="00F900CB"/>
    <w:rsid w:val="00F900F7"/>
    <w:rsid w:val="00F90171"/>
    <w:rsid w:val="00F9017B"/>
    <w:rsid w:val="00F901BF"/>
    <w:rsid w:val="00F901CE"/>
    <w:rsid w:val="00F901DF"/>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663"/>
    <w:rsid w:val="00F90764"/>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B6"/>
    <w:rsid w:val="00F90BC3"/>
    <w:rsid w:val="00F90BC4"/>
    <w:rsid w:val="00F90BFB"/>
    <w:rsid w:val="00F90C67"/>
    <w:rsid w:val="00F90C6A"/>
    <w:rsid w:val="00F90CBB"/>
    <w:rsid w:val="00F90D1A"/>
    <w:rsid w:val="00F90D49"/>
    <w:rsid w:val="00F90D6D"/>
    <w:rsid w:val="00F90DA7"/>
    <w:rsid w:val="00F90DDA"/>
    <w:rsid w:val="00F90DF7"/>
    <w:rsid w:val="00F90E1D"/>
    <w:rsid w:val="00F90E21"/>
    <w:rsid w:val="00F90E4B"/>
    <w:rsid w:val="00F90E71"/>
    <w:rsid w:val="00F90E80"/>
    <w:rsid w:val="00F90EBC"/>
    <w:rsid w:val="00F90EDA"/>
    <w:rsid w:val="00F90F36"/>
    <w:rsid w:val="00F90F4A"/>
    <w:rsid w:val="00F90FB4"/>
    <w:rsid w:val="00F91009"/>
    <w:rsid w:val="00F91025"/>
    <w:rsid w:val="00F91048"/>
    <w:rsid w:val="00F91079"/>
    <w:rsid w:val="00F910A8"/>
    <w:rsid w:val="00F91104"/>
    <w:rsid w:val="00F9112C"/>
    <w:rsid w:val="00F91171"/>
    <w:rsid w:val="00F911B9"/>
    <w:rsid w:val="00F911BD"/>
    <w:rsid w:val="00F911FF"/>
    <w:rsid w:val="00F91211"/>
    <w:rsid w:val="00F9123B"/>
    <w:rsid w:val="00F91292"/>
    <w:rsid w:val="00F912A1"/>
    <w:rsid w:val="00F912BC"/>
    <w:rsid w:val="00F91362"/>
    <w:rsid w:val="00F913A7"/>
    <w:rsid w:val="00F913B7"/>
    <w:rsid w:val="00F913E5"/>
    <w:rsid w:val="00F91470"/>
    <w:rsid w:val="00F91478"/>
    <w:rsid w:val="00F914A2"/>
    <w:rsid w:val="00F914D5"/>
    <w:rsid w:val="00F91509"/>
    <w:rsid w:val="00F91527"/>
    <w:rsid w:val="00F9152D"/>
    <w:rsid w:val="00F9152F"/>
    <w:rsid w:val="00F91531"/>
    <w:rsid w:val="00F9154F"/>
    <w:rsid w:val="00F91551"/>
    <w:rsid w:val="00F91577"/>
    <w:rsid w:val="00F915DC"/>
    <w:rsid w:val="00F916B4"/>
    <w:rsid w:val="00F916ED"/>
    <w:rsid w:val="00F91723"/>
    <w:rsid w:val="00F9172B"/>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00"/>
    <w:rsid w:val="00F91A52"/>
    <w:rsid w:val="00F91A94"/>
    <w:rsid w:val="00F91AAE"/>
    <w:rsid w:val="00F91ADB"/>
    <w:rsid w:val="00F91B04"/>
    <w:rsid w:val="00F91B54"/>
    <w:rsid w:val="00F91B99"/>
    <w:rsid w:val="00F91BC4"/>
    <w:rsid w:val="00F91C15"/>
    <w:rsid w:val="00F91C3B"/>
    <w:rsid w:val="00F91C49"/>
    <w:rsid w:val="00F91C5D"/>
    <w:rsid w:val="00F91C6F"/>
    <w:rsid w:val="00F91C84"/>
    <w:rsid w:val="00F91C9D"/>
    <w:rsid w:val="00F91CC5"/>
    <w:rsid w:val="00F91CE5"/>
    <w:rsid w:val="00F91CE9"/>
    <w:rsid w:val="00F91D26"/>
    <w:rsid w:val="00F91D46"/>
    <w:rsid w:val="00F91D5D"/>
    <w:rsid w:val="00F91D5F"/>
    <w:rsid w:val="00F91D82"/>
    <w:rsid w:val="00F91D8F"/>
    <w:rsid w:val="00F91DFF"/>
    <w:rsid w:val="00F91E12"/>
    <w:rsid w:val="00F91E21"/>
    <w:rsid w:val="00F91E5D"/>
    <w:rsid w:val="00F91F0D"/>
    <w:rsid w:val="00F91F2C"/>
    <w:rsid w:val="00F91F54"/>
    <w:rsid w:val="00F91F67"/>
    <w:rsid w:val="00F91F91"/>
    <w:rsid w:val="00F91FB9"/>
    <w:rsid w:val="00F92015"/>
    <w:rsid w:val="00F92023"/>
    <w:rsid w:val="00F92031"/>
    <w:rsid w:val="00F92097"/>
    <w:rsid w:val="00F920BE"/>
    <w:rsid w:val="00F920CC"/>
    <w:rsid w:val="00F92132"/>
    <w:rsid w:val="00F921C2"/>
    <w:rsid w:val="00F9224A"/>
    <w:rsid w:val="00F922C7"/>
    <w:rsid w:val="00F922D9"/>
    <w:rsid w:val="00F922DC"/>
    <w:rsid w:val="00F922E3"/>
    <w:rsid w:val="00F922E9"/>
    <w:rsid w:val="00F922F9"/>
    <w:rsid w:val="00F9233B"/>
    <w:rsid w:val="00F92384"/>
    <w:rsid w:val="00F923A7"/>
    <w:rsid w:val="00F923A8"/>
    <w:rsid w:val="00F923B5"/>
    <w:rsid w:val="00F923CC"/>
    <w:rsid w:val="00F92455"/>
    <w:rsid w:val="00F92457"/>
    <w:rsid w:val="00F9257B"/>
    <w:rsid w:val="00F925C1"/>
    <w:rsid w:val="00F92665"/>
    <w:rsid w:val="00F92690"/>
    <w:rsid w:val="00F926D1"/>
    <w:rsid w:val="00F926E2"/>
    <w:rsid w:val="00F92721"/>
    <w:rsid w:val="00F9274F"/>
    <w:rsid w:val="00F92753"/>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59"/>
    <w:rsid w:val="00F92FA2"/>
    <w:rsid w:val="00F92FB7"/>
    <w:rsid w:val="00F92FFE"/>
    <w:rsid w:val="00F9300C"/>
    <w:rsid w:val="00F9300D"/>
    <w:rsid w:val="00F93078"/>
    <w:rsid w:val="00F93096"/>
    <w:rsid w:val="00F9309C"/>
    <w:rsid w:val="00F930A3"/>
    <w:rsid w:val="00F930FB"/>
    <w:rsid w:val="00F9312C"/>
    <w:rsid w:val="00F9313E"/>
    <w:rsid w:val="00F9317B"/>
    <w:rsid w:val="00F93180"/>
    <w:rsid w:val="00F931A3"/>
    <w:rsid w:val="00F931AA"/>
    <w:rsid w:val="00F931B4"/>
    <w:rsid w:val="00F931DD"/>
    <w:rsid w:val="00F93226"/>
    <w:rsid w:val="00F9322D"/>
    <w:rsid w:val="00F93231"/>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4F"/>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8"/>
    <w:rsid w:val="00F9391F"/>
    <w:rsid w:val="00F9393E"/>
    <w:rsid w:val="00F939A5"/>
    <w:rsid w:val="00F939A9"/>
    <w:rsid w:val="00F939CB"/>
    <w:rsid w:val="00F939DC"/>
    <w:rsid w:val="00F939E6"/>
    <w:rsid w:val="00F93A31"/>
    <w:rsid w:val="00F93A32"/>
    <w:rsid w:val="00F93A36"/>
    <w:rsid w:val="00F93A3C"/>
    <w:rsid w:val="00F93A53"/>
    <w:rsid w:val="00F93A7B"/>
    <w:rsid w:val="00F93AB7"/>
    <w:rsid w:val="00F93ADF"/>
    <w:rsid w:val="00F93B8A"/>
    <w:rsid w:val="00F93C3B"/>
    <w:rsid w:val="00F93C76"/>
    <w:rsid w:val="00F93CC4"/>
    <w:rsid w:val="00F93CDC"/>
    <w:rsid w:val="00F93D7D"/>
    <w:rsid w:val="00F93E26"/>
    <w:rsid w:val="00F93E9B"/>
    <w:rsid w:val="00F93EE9"/>
    <w:rsid w:val="00F93EED"/>
    <w:rsid w:val="00F93F3E"/>
    <w:rsid w:val="00F93F66"/>
    <w:rsid w:val="00F93F96"/>
    <w:rsid w:val="00F94002"/>
    <w:rsid w:val="00F9403B"/>
    <w:rsid w:val="00F9405A"/>
    <w:rsid w:val="00F9407D"/>
    <w:rsid w:val="00F94094"/>
    <w:rsid w:val="00F940A5"/>
    <w:rsid w:val="00F940C8"/>
    <w:rsid w:val="00F940DF"/>
    <w:rsid w:val="00F940EB"/>
    <w:rsid w:val="00F940F9"/>
    <w:rsid w:val="00F94117"/>
    <w:rsid w:val="00F94132"/>
    <w:rsid w:val="00F94175"/>
    <w:rsid w:val="00F94184"/>
    <w:rsid w:val="00F94185"/>
    <w:rsid w:val="00F941A9"/>
    <w:rsid w:val="00F941CD"/>
    <w:rsid w:val="00F941D0"/>
    <w:rsid w:val="00F941F8"/>
    <w:rsid w:val="00F94208"/>
    <w:rsid w:val="00F9423E"/>
    <w:rsid w:val="00F94259"/>
    <w:rsid w:val="00F9426D"/>
    <w:rsid w:val="00F9427F"/>
    <w:rsid w:val="00F942A2"/>
    <w:rsid w:val="00F94302"/>
    <w:rsid w:val="00F94334"/>
    <w:rsid w:val="00F9434C"/>
    <w:rsid w:val="00F9434D"/>
    <w:rsid w:val="00F9439F"/>
    <w:rsid w:val="00F9453C"/>
    <w:rsid w:val="00F94574"/>
    <w:rsid w:val="00F94575"/>
    <w:rsid w:val="00F94597"/>
    <w:rsid w:val="00F945E2"/>
    <w:rsid w:val="00F945F5"/>
    <w:rsid w:val="00F94611"/>
    <w:rsid w:val="00F94627"/>
    <w:rsid w:val="00F94644"/>
    <w:rsid w:val="00F94649"/>
    <w:rsid w:val="00F94683"/>
    <w:rsid w:val="00F946C1"/>
    <w:rsid w:val="00F946DE"/>
    <w:rsid w:val="00F946E7"/>
    <w:rsid w:val="00F946EF"/>
    <w:rsid w:val="00F94743"/>
    <w:rsid w:val="00F94761"/>
    <w:rsid w:val="00F9476F"/>
    <w:rsid w:val="00F94781"/>
    <w:rsid w:val="00F947D7"/>
    <w:rsid w:val="00F947DB"/>
    <w:rsid w:val="00F94838"/>
    <w:rsid w:val="00F94867"/>
    <w:rsid w:val="00F94888"/>
    <w:rsid w:val="00F948E6"/>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D71"/>
    <w:rsid w:val="00F94E1E"/>
    <w:rsid w:val="00F94E27"/>
    <w:rsid w:val="00F94E32"/>
    <w:rsid w:val="00F94E59"/>
    <w:rsid w:val="00F94E69"/>
    <w:rsid w:val="00F94F07"/>
    <w:rsid w:val="00F94FA9"/>
    <w:rsid w:val="00F94FF4"/>
    <w:rsid w:val="00F9505C"/>
    <w:rsid w:val="00F95063"/>
    <w:rsid w:val="00F9507F"/>
    <w:rsid w:val="00F950A1"/>
    <w:rsid w:val="00F950D3"/>
    <w:rsid w:val="00F95180"/>
    <w:rsid w:val="00F95204"/>
    <w:rsid w:val="00F95221"/>
    <w:rsid w:val="00F9525D"/>
    <w:rsid w:val="00F9527D"/>
    <w:rsid w:val="00F952E2"/>
    <w:rsid w:val="00F95303"/>
    <w:rsid w:val="00F95332"/>
    <w:rsid w:val="00F95352"/>
    <w:rsid w:val="00F95362"/>
    <w:rsid w:val="00F95384"/>
    <w:rsid w:val="00F953A8"/>
    <w:rsid w:val="00F953BF"/>
    <w:rsid w:val="00F95436"/>
    <w:rsid w:val="00F9544C"/>
    <w:rsid w:val="00F95521"/>
    <w:rsid w:val="00F95529"/>
    <w:rsid w:val="00F9557B"/>
    <w:rsid w:val="00F95589"/>
    <w:rsid w:val="00F955AD"/>
    <w:rsid w:val="00F955BF"/>
    <w:rsid w:val="00F95605"/>
    <w:rsid w:val="00F95607"/>
    <w:rsid w:val="00F9561E"/>
    <w:rsid w:val="00F956B3"/>
    <w:rsid w:val="00F956D0"/>
    <w:rsid w:val="00F956D6"/>
    <w:rsid w:val="00F9572D"/>
    <w:rsid w:val="00F95799"/>
    <w:rsid w:val="00F957BC"/>
    <w:rsid w:val="00F95802"/>
    <w:rsid w:val="00F95884"/>
    <w:rsid w:val="00F958CF"/>
    <w:rsid w:val="00F958ED"/>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DC4"/>
    <w:rsid w:val="00F95E2A"/>
    <w:rsid w:val="00F95ED6"/>
    <w:rsid w:val="00F95EFA"/>
    <w:rsid w:val="00F95F27"/>
    <w:rsid w:val="00F95F3C"/>
    <w:rsid w:val="00F95F49"/>
    <w:rsid w:val="00F95F72"/>
    <w:rsid w:val="00F95FB7"/>
    <w:rsid w:val="00F95FBE"/>
    <w:rsid w:val="00F95FFD"/>
    <w:rsid w:val="00F96017"/>
    <w:rsid w:val="00F96019"/>
    <w:rsid w:val="00F96063"/>
    <w:rsid w:val="00F960DE"/>
    <w:rsid w:val="00F9612E"/>
    <w:rsid w:val="00F9613F"/>
    <w:rsid w:val="00F96192"/>
    <w:rsid w:val="00F961A6"/>
    <w:rsid w:val="00F961B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7DE"/>
    <w:rsid w:val="00F96841"/>
    <w:rsid w:val="00F9687F"/>
    <w:rsid w:val="00F9690E"/>
    <w:rsid w:val="00F9697E"/>
    <w:rsid w:val="00F9699A"/>
    <w:rsid w:val="00F969B1"/>
    <w:rsid w:val="00F969FE"/>
    <w:rsid w:val="00F96A1D"/>
    <w:rsid w:val="00F96B31"/>
    <w:rsid w:val="00F96B58"/>
    <w:rsid w:val="00F96B8F"/>
    <w:rsid w:val="00F96B91"/>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A"/>
    <w:rsid w:val="00F971CF"/>
    <w:rsid w:val="00F971F9"/>
    <w:rsid w:val="00F9726A"/>
    <w:rsid w:val="00F9726D"/>
    <w:rsid w:val="00F9726F"/>
    <w:rsid w:val="00F97275"/>
    <w:rsid w:val="00F972A4"/>
    <w:rsid w:val="00F972D2"/>
    <w:rsid w:val="00F972DA"/>
    <w:rsid w:val="00F973A6"/>
    <w:rsid w:val="00F973E6"/>
    <w:rsid w:val="00F973FB"/>
    <w:rsid w:val="00F97450"/>
    <w:rsid w:val="00F974C3"/>
    <w:rsid w:val="00F97502"/>
    <w:rsid w:val="00F97532"/>
    <w:rsid w:val="00F97622"/>
    <w:rsid w:val="00F97628"/>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5F"/>
    <w:rsid w:val="00F97960"/>
    <w:rsid w:val="00F97970"/>
    <w:rsid w:val="00F9797A"/>
    <w:rsid w:val="00F979DF"/>
    <w:rsid w:val="00F97A0A"/>
    <w:rsid w:val="00F97A2A"/>
    <w:rsid w:val="00F97A3C"/>
    <w:rsid w:val="00F97A52"/>
    <w:rsid w:val="00F97A56"/>
    <w:rsid w:val="00F97A57"/>
    <w:rsid w:val="00F97A88"/>
    <w:rsid w:val="00F97AC0"/>
    <w:rsid w:val="00F97B2A"/>
    <w:rsid w:val="00F97B4F"/>
    <w:rsid w:val="00F97B53"/>
    <w:rsid w:val="00F97C1F"/>
    <w:rsid w:val="00F97C3E"/>
    <w:rsid w:val="00F97C51"/>
    <w:rsid w:val="00F97C8B"/>
    <w:rsid w:val="00F97CFE"/>
    <w:rsid w:val="00F97D37"/>
    <w:rsid w:val="00F97D65"/>
    <w:rsid w:val="00F97D73"/>
    <w:rsid w:val="00F97D8F"/>
    <w:rsid w:val="00F97DCB"/>
    <w:rsid w:val="00F97DD0"/>
    <w:rsid w:val="00F97DFD"/>
    <w:rsid w:val="00F97E10"/>
    <w:rsid w:val="00F97E58"/>
    <w:rsid w:val="00F97E60"/>
    <w:rsid w:val="00F97F14"/>
    <w:rsid w:val="00F97F3D"/>
    <w:rsid w:val="00F97F47"/>
    <w:rsid w:val="00F97FD7"/>
    <w:rsid w:val="00FA005A"/>
    <w:rsid w:val="00FA005B"/>
    <w:rsid w:val="00FA00BF"/>
    <w:rsid w:val="00FA00C6"/>
    <w:rsid w:val="00FA00CA"/>
    <w:rsid w:val="00FA00D6"/>
    <w:rsid w:val="00FA00E6"/>
    <w:rsid w:val="00FA00F1"/>
    <w:rsid w:val="00FA0101"/>
    <w:rsid w:val="00FA0104"/>
    <w:rsid w:val="00FA01CF"/>
    <w:rsid w:val="00FA01F3"/>
    <w:rsid w:val="00FA01FB"/>
    <w:rsid w:val="00FA021E"/>
    <w:rsid w:val="00FA022C"/>
    <w:rsid w:val="00FA027F"/>
    <w:rsid w:val="00FA0287"/>
    <w:rsid w:val="00FA0299"/>
    <w:rsid w:val="00FA02A5"/>
    <w:rsid w:val="00FA02BD"/>
    <w:rsid w:val="00FA02CD"/>
    <w:rsid w:val="00FA0347"/>
    <w:rsid w:val="00FA034D"/>
    <w:rsid w:val="00FA0392"/>
    <w:rsid w:val="00FA03BB"/>
    <w:rsid w:val="00FA03FF"/>
    <w:rsid w:val="00FA0409"/>
    <w:rsid w:val="00FA042C"/>
    <w:rsid w:val="00FA042D"/>
    <w:rsid w:val="00FA046B"/>
    <w:rsid w:val="00FA0496"/>
    <w:rsid w:val="00FA0530"/>
    <w:rsid w:val="00FA05E6"/>
    <w:rsid w:val="00FA0640"/>
    <w:rsid w:val="00FA0682"/>
    <w:rsid w:val="00FA06C9"/>
    <w:rsid w:val="00FA0712"/>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9D1"/>
    <w:rsid w:val="00FA0A56"/>
    <w:rsid w:val="00FA0AC5"/>
    <w:rsid w:val="00FA0AD4"/>
    <w:rsid w:val="00FA0AD9"/>
    <w:rsid w:val="00FA0AE4"/>
    <w:rsid w:val="00FA0B16"/>
    <w:rsid w:val="00FA0B57"/>
    <w:rsid w:val="00FA0C5B"/>
    <w:rsid w:val="00FA0CB0"/>
    <w:rsid w:val="00FA0CD4"/>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8D"/>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4C"/>
    <w:rsid w:val="00FA1574"/>
    <w:rsid w:val="00FA1578"/>
    <w:rsid w:val="00FA15A3"/>
    <w:rsid w:val="00FA15D0"/>
    <w:rsid w:val="00FA15D4"/>
    <w:rsid w:val="00FA161E"/>
    <w:rsid w:val="00FA167E"/>
    <w:rsid w:val="00FA1706"/>
    <w:rsid w:val="00FA1725"/>
    <w:rsid w:val="00FA175A"/>
    <w:rsid w:val="00FA1778"/>
    <w:rsid w:val="00FA17E9"/>
    <w:rsid w:val="00FA17EF"/>
    <w:rsid w:val="00FA180E"/>
    <w:rsid w:val="00FA1823"/>
    <w:rsid w:val="00FA1833"/>
    <w:rsid w:val="00FA186E"/>
    <w:rsid w:val="00FA1874"/>
    <w:rsid w:val="00FA1989"/>
    <w:rsid w:val="00FA198A"/>
    <w:rsid w:val="00FA19EA"/>
    <w:rsid w:val="00FA19EC"/>
    <w:rsid w:val="00FA1AE0"/>
    <w:rsid w:val="00FA1B36"/>
    <w:rsid w:val="00FA1B4F"/>
    <w:rsid w:val="00FA1B70"/>
    <w:rsid w:val="00FA1B7E"/>
    <w:rsid w:val="00FA1BA4"/>
    <w:rsid w:val="00FA1BE4"/>
    <w:rsid w:val="00FA1C1A"/>
    <w:rsid w:val="00FA1C29"/>
    <w:rsid w:val="00FA1C3A"/>
    <w:rsid w:val="00FA1C87"/>
    <w:rsid w:val="00FA1CB8"/>
    <w:rsid w:val="00FA1CCB"/>
    <w:rsid w:val="00FA1CF5"/>
    <w:rsid w:val="00FA1D1D"/>
    <w:rsid w:val="00FA1D2E"/>
    <w:rsid w:val="00FA1D4F"/>
    <w:rsid w:val="00FA1DEA"/>
    <w:rsid w:val="00FA1DF8"/>
    <w:rsid w:val="00FA1E14"/>
    <w:rsid w:val="00FA1E18"/>
    <w:rsid w:val="00FA1E62"/>
    <w:rsid w:val="00FA1EBA"/>
    <w:rsid w:val="00FA1F04"/>
    <w:rsid w:val="00FA1F6C"/>
    <w:rsid w:val="00FA1F82"/>
    <w:rsid w:val="00FA1F87"/>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2C"/>
    <w:rsid w:val="00FA2330"/>
    <w:rsid w:val="00FA2365"/>
    <w:rsid w:val="00FA237D"/>
    <w:rsid w:val="00FA2387"/>
    <w:rsid w:val="00FA238F"/>
    <w:rsid w:val="00FA23DD"/>
    <w:rsid w:val="00FA23DF"/>
    <w:rsid w:val="00FA2426"/>
    <w:rsid w:val="00FA2484"/>
    <w:rsid w:val="00FA24A6"/>
    <w:rsid w:val="00FA24FD"/>
    <w:rsid w:val="00FA2547"/>
    <w:rsid w:val="00FA254A"/>
    <w:rsid w:val="00FA25AB"/>
    <w:rsid w:val="00FA25B8"/>
    <w:rsid w:val="00FA25DA"/>
    <w:rsid w:val="00FA25FD"/>
    <w:rsid w:val="00FA268F"/>
    <w:rsid w:val="00FA26F3"/>
    <w:rsid w:val="00FA26F6"/>
    <w:rsid w:val="00FA271E"/>
    <w:rsid w:val="00FA2721"/>
    <w:rsid w:val="00FA272C"/>
    <w:rsid w:val="00FA273C"/>
    <w:rsid w:val="00FA27E9"/>
    <w:rsid w:val="00FA2808"/>
    <w:rsid w:val="00FA280F"/>
    <w:rsid w:val="00FA28FD"/>
    <w:rsid w:val="00FA291D"/>
    <w:rsid w:val="00FA294B"/>
    <w:rsid w:val="00FA2975"/>
    <w:rsid w:val="00FA298A"/>
    <w:rsid w:val="00FA29E2"/>
    <w:rsid w:val="00FA2A2C"/>
    <w:rsid w:val="00FA2A8E"/>
    <w:rsid w:val="00FA2AC2"/>
    <w:rsid w:val="00FA2ACD"/>
    <w:rsid w:val="00FA2AEE"/>
    <w:rsid w:val="00FA2B5E"/>
    <w:rsid w:val="00FA2B71"/>
    <w:rsid w:val="00FA2BAA"/>
    <w:rsid w:val="00FA2C71"/>
    <w:rsid w:val="00FA2C9E"/>
    <w:rsid w:val="00FA2D10"/>
    <w:rsid w:val="00FA2D49"/>
    <w:rsid w:val="00FA2D9F"/>
    <w:rsid w:val="00FA2E0B"/>
    <w:rsid w:val="00FA2E78"/>
    <w:rsid w:val="00FA2F08"/>
    <w:rsid w:val="00FA2F20"/>
    <w:rsid w:val="00FA2FB3"/>
    <w:rsid w:val="00FA2FE1"/>
    <w:rsid w:val="00FA2FEC"/>
    <w:rsid w:val="00FA3043"/>
    <w:rsid w:val="00FA3082"/>
    <w:rsid w:val="00FA30D8"/>
    <w:rsid w:val="00FA311E"/>
    <w:rsid w:val="00FA312D"/>
    <w:rsid w:val="00FA3152"/>
    <w:rsid w:val="00FA318E"/>
    <w:rsid w:val="00FA3232"/>
    <w:rsid w:val="00FA323A"/>
    <w:rsid w:val="00FA323E"/>
    <w:rsid w:val="00FA3255"/>
    <w:rsid w:val="00FA325B"/>
    <w:rsid w:val="00FA32F3"/>
    <w:rsid w:val="00FA32F7"/>
    <w:rsid w:val="00FA3307"/>
    <w:rsid w:val="00FA333C"/>
    <w:rsid w:val="00FA336B"/>
    <w:rsid w:val="00FA3395"/>
    <w:rsid w:val="00FA33C7"/>
    <w:rsid w:val="00FA348F"/>
    <w:rsid w:val="00FA34CA"/>
    <w:rsid w:val="00FA34D6"/>
    <w:rsid w:val="00FA34D9"/>
    <w:rsid w:val="00FA34E0"/>
    <w:rsid w:val="00FA34F5"/>
    <w:rsid w:val="00FA3534"/>
    <w:rsid w:val="00FA353A"/>
    <w:rsid w:val="00FA3559"/>
    <w:rsid w:val="00FA3576"/>
    <w:rsid w:val="00FA358A"/>
    <w:rsid w:val="00FA3599"/>
    <w:rsid w:val="00FA359F"/>
    <w:rsid w:val="00FA35A8"/>
    <w:rsid w:val="00FA35BC"/>
    <w:rsid w:val="00FA35E1"/>
    <w:rsid w:val="00FA3646"/>
    <w:rsid w:val="00FA36A0"/>
    <w:rsid w:val="00FA3739"/>
    <w:rsid w:val="00FA3791"/>
    <w:rsid w:val="00FA3795"/>
    <w:rsid w:val="00FA3815"/>
    <w:rsid w:val="00FA3854"/>
    <w:rsid w:val="00FA3898"/>
    <w:rsid w:val="00FA38C5"/>
    <w:rsid w:val="00FA38F8"/>
    <w:rsid w:val="00FA3900"/>
    <w:rsid w:val="00FA3925"/>
    <w:rsid w:val="00FA3927"/>
    <w:rsid w:val="00FA392B"/>
    <w:rsid w:val="00FA392F"/>
    <w:rsid w:val="00FA3936"/>
    <w:rsid w:val="00FA3973"/>
    <w:rsid w:val="00FA3988"/>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D00"/>
    <w:rsid w:val="00FA3D25"/>
    <w:rsid w:val="00FA3D2E"/>
    <w:rsid w:val="00FA3D44"/>
    <w:rsid w:val="00FA3D4E"/>
    <w:rsid w:val="00FA3D52"/>
    <w:rsid w:val="00FA3DCC"/>
    <w:rsid w:val="00FA3DD1"/>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7E"/>
    <w:rsid w:val="00FA42DF"/>
    <w:rsid w:val="00FA42F3"/>
    <w:rsid w:val="00FA430E"/>
    <w:rsid w:val="00FA4343"/>
    <w:rsid w:val="00FA434A"/>
    <w:rsid w:val="00FA4394"/>
    <w:rsid w:val="00FA43BD"/>
    <w:rsid w:val="00FA43DE"/>
    <w:rsid w:val="00FA43FD"/>
    <w:rsid w:val="00FA4465"/>
    <w:rsid w:val="00FA447B"/>
    <w:rsid w:val="00FA44A0"/>
    <w:rsid w:val="00FA44F4"/>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68"/>
    <w:rsid w:val="00FA4C79"/>
    <w:rsid w:val="00FA4CBC"/>
    <w:rsid w:val="00FA4CFE"/>
    <w:rsid w:val="00FA4E36"/>
    <w:rsid w:val="00FA4E95"/>
    <w:rsid w:val="00FA4E9D"/>
    <w:rsid w:val="00FA4EA3"/>
    <w:rsid w:val="00FA4ECA"/>
    <w:rsid w:val="00FA4ED5"/>
    <w:rsid w:val="00FA4ED8"/>
    <w:rsid w:val="00FA4F04"/>
    <w:rsid w:val="00FA4F25"/>
    <w:rsid w:val="00FA4F96"/>
    <w:rsid w:val="00FA4FC0"/>
    <w:rsid w:val="00FA5032"/>
    <w:rsid w:val="00FA5097"/>
    <w:rsid w:val="00FA50AB"/>
    <w:rsid w:val="00FA5199"/>
    <w:rsid w:val="00FA51AA"/>
    <w:rsid w:val="00FA51B9"/>
    <w:rsid w:val="00FA51C4"/>
    <w:rsid w:val="00FA51E6"/>
    <w:rsid w:val="00FA51E9"/>
    <w:rsid w:val="00FA5204"/>
    <w:rsid w:val="00FA5209"/>
    <w:rsid w:val="00FA528F"/>
    <w:rsid w:val="00FA52C8"/>
    <w:rsid w:val="00FA52F4"/>
    <w:rsid w:val="00FA5319"/>
    <w:rsid w:val="00FA533D"/>
    <w:rsid w:val="00FA5358"/>
    <w:rsid w:val="00FA53BE"/>
    <w:rsid w:val="00FA5434"/>
    <w:rsid w:val="00FA546C"/>
    <w:rsid w:val="00FA54C8"/>
    <w:rsid w:val="00FA553C"/>
    <w:rsid w:val="00FA555D"/>
    <w:rsid w:val="00FA5561"/>
    <w:rsid w:val="00FA55D3"/>
    <w:rsid w:val="00FA55EE"/>
    <w:rsid w:val="00FA55FB"/>
    <w:rsid w:val="00FA560A"/>
    <w:rsid w:val="00FA5639"/>
    <w:rsid w:val="00FA5653"/>
    <w:rsid w:val="00FA5687"/>
    <w:rsid w:val="00FA568E"/>
    <w:rsid w:val="00FA56C0"/>
    <w:rsid w:val="00FA570E"/>
    <w:rsid w:val="00FA5764"/>
    <w:rsid w:val="00FA57B0"/>
    <w:rsid w:val="00FA57BD"/>
    <w:rsid w:val="00FA580D"/>
    <w:rsid w:val="00FA5861"/>
    <w:rsid w:val="00FA587F"/>
    <w:rsid w:val="00FA58DE"/>
    <w:rsid w:val="00FA5988"/>
    <w:rsid w:val="00FA599D"/>
    <w:rsid w:val="00FA59A2"/>
    <w:rsid w:val="00FA59BC"/>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D46"/>
    <w:rsid w:val="00FA5D51"/>
    <w:rsid w:val="00FA5D62"/>
    <w:rsid w:val="00FA5E48"/>
    <w:rsid w:val="00FA5E5D"/>
    <w:rsid w:val="00FA5F03"/>
    <w:rsid w:val="00FA5F24"/>
    <w:rsid w:val="00FA5F69"/>
    <w:rsid w:val="00FA5FE1"/>
    <w:rsid w:val="00FA5FEE"/>
    <w:rsid w:val="00FA6036"/>
    <w:rsid w:val="00FA60CA"/>
    <w:rsid w:val="00FA60D3"/>
    <w:rsid w:val="00FA60D9"/>
    <w:rsid w:val="00FA614A"/>
    <w:rsid w:val="00FA6165"/>
    <w:rsid w:val="00FA617E"/>
    <w:rsid w:val="00FA6189"/>
    <w:rsid w:val="00FA6190"/>
    <w:rsid w:val="00FA6194"/>
    <w:rsid w:val="00FA61DF"/>
    <w:rsid w:val="00FA61EE"/>
    <w:rsid w:val="00FA63C6"/>
    <w:rsid w:val="00FA6412"/>
    <w:rsid w:val="00FA6422"/>
    <w:rsid w:val="00FA649E"/>
    <w:rsid w:val="00FA64EE"/>
    <w:rsid w:val="00FA64F0"/>
    <w:rsid w:val="00FA651A"/>
    <w:rsid w:val="00FA6556"/>
    <w:rsid w:val="00FA6574"/>
    <w:rsid w:val="00FA65AF"/>
    <w:rsid w:val="00FA65FD"/>
    <w:rsid w:val="00FA6619"/>
    <w:rsid w:val="00FA6642"/>
    <w:rsid w:val="00FA664E"/>
    <w:rsid w:val="00FA668C"/>
    <w:rsid w:val="00FA66DA"/>
    <w:rsid w:val="00FA670B"/>
    <w:rsid w:val="00FA6721"/>
    <w:rsid w:val="00FA678E"/>
    <w:rsid w:val="00FA67AA"/>
    <w:rsid w:val="00FA67FC"/>
    <w:rsid w:val="00FA6809"/>
    <w:rsid w:val="00FA6863"/>
    <w:rsid w:val="00FA696B"/>
    <w:rsid w:val="00FA6971"/>
    <w:rsid w:val="00FA6977"/>
    <w:rsid w:val="00FA6A16"/>
    <w:rsid w:val="00FA6A7F"/>
    <w:rsid w:val="00FA6AB0"/>
    <w:rsid w:val="00FA6AFF"/>
    <w:rsid w:val="00FA6B6A"/>
    <w:rsid w:val="00FA6C19"/>
    <w:rsid w:val="00FA6C43"/>
    <w:rsid w:val="00FA6C5F"/>
    <w:rsid w:val="00FA6C84"/>
    <w:rsid w:val="00FA6C85"/>
    <w:rsid w:val="00FA6CBF"/>
    <w:rsid w:val="00FA6CDB"/>
    <w:rsid w:val="00FA6D30"/>
    <w:rsid w:val="00FA6D83"/>
    <w:rsid w:val="00FA6D8C"/>
    <w:rsid w:val="00FA6DB3"/>
    <w:rsid w:val="00FA6DB8"/>
    <w:rsid w:val="00FA6DC1"/>
    <w:rsid w:val="00FA6DD5"/>
    <w:rsid w:val="00FA6E05"/>
    <w:rsid w:val="00FA6E87"/>
    <w:rsid w:val="00FA6E9C"/>
    <w:rsid w:val="00FA6EDE"/>
    <w:rsid w:val="00FA6EFF"/>
    <w:rsid w:val="00FA6F48"/>
    <w:rsid w:val="00FA6F54"/>
    <w:rsid w:val="00FA6FC1"/>
    <w:rsid w:val="00FA7006"/>
    <w:rsid w:val="00FA7036"/>
    <w:rsid w:val="00FA7076"/>
    <w:rsid w:val="00FA7090"/>
    <w:rsid w:val="00FA70AF"/>
    <w:rsid w:val="00FA70C9"/>
    <w:rsid w:val="00FA70DD"/>
    <w:rsid w:val="00FA70E0"/>
    <w:rsid w:val="00FA7124"/>
    <w:rsid w:val="00FA71ED"/>
    <w:rsid w:val="00FA7220"/>
    <w:rsid w:val="00FA7222"/>
    <w:rsid w:val="00FA725D"/>
    <w:rsid w:val="00FA7287"/>
    <w:rsid w:val="00FA72B9"/>
    <w:rsid w:val="00FA72E3"/>
    <w:rsid w:val="00FA736E"/>
    <w:rsid w:val="00FA738E"/>
    <w:rsid w:val="00FA740B"/>
    <w:rsid w:val="00FA742E"/>
    <w:rsid w:val="00FA7443"/>
    <w:rsid w:val="00FA744C"/>
    <w:rsid w:val="00FA7451"/>
    <w:rsid w:val="00FA7468"/>
    <w:rsid w:val="00FA74D0"/>
    <w:rsid w:val="00FA7549"/>
    <w:rsid w:val="00FA7550"/>
    <w:rsid w:val="00FA7572"/>
    <w:rsid w:val="00FA757B"/>
    <w:rsid w:val="00FA762B"/>
    <w:rsid w:val="00FA76BD"/>
    <w:rsid w:val="00FA76CA"/>
    <w:rsid w:val="00FA76EF"/>
    <w:rsid w:val="00FA76F2"/>
    <w:rsid w:val="00FA7702"/>
    <w:rsid w:val="00FA7715"/>
    <w:rsid w:val="00FA7716"/>
    <w:rsid w:val="00FA774C"/>
    <w:rsid w:val="00FA7755"/>
    <w:rsid w:val="00FA777C"/>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87"/>
    <w:rsid w:val="00FA7DA0"/>
    <w:rsid w:val="00FA7E0D"/>
    <w:rsid w:val="00FA7E44"/>
    <w:rsid w:val="00FA7E56"/>
    <w:rsid w:val="00FA7E90"/>
    <w:rsid w:val="00FA7EA4"/>
    <w:rsid w:val="00FA7EB4"/>
    <w:rsid w:val="00FA7EB9"/>
    <w:rsid w:val="00FA7F72"/>
    <w:rsid w:val="00FA7F96"/>
    <w:rsid w:val="00FA7FAC"/>
    <w:rsid w:val="00FB0034"/>
    <w:rsid w:val="00FB0047"/>
    <w:rsid w:val="00FB0084"/>
    <w:rsid w:val="00FB00C7"/>
    <w:rsid w:val="00FB00F3"/>
    <w:rsid w:val="00FB021A"/>
    <w:rsid w:val="00FB0228"/>
    <w:rsid w:val="00FB024C"/>
    <w:rsid w:val="00FB0269"/>
    <w:rsid w:val="00FB02E1"/>
    <w:rsid w:val="00FB02EB"/>
    <w:rsid w:val="00FB03D5"/>
    <w:rsid w:val="00FB043C"/>
    <w:rsid w:val="00FB0448"/>
    <w:rsid w:val="00FB0465"/>
    <w:rsid w:val="00FB0491"/>
    <w:rsid w:val="00FB04AD"/>
    <w:rsid w:val="00FB04C6"/>
    <w:rsid w:val="00FB0569"/>
    <w:rsid w:val="00FB05BE"/>
    <w:rsid w:val="00FB05DC"/>
    <w:rsid w:val="00FB061F"/>
    <w:rsid w:val="00FB064E"/>
    <w:rsid w:val="00FB06A5"/>
    <w:rsid w:val="00FB070E"/>
    <w:rsid w:val="00FB0735"/>
    <w:rsid w:val="00FB0780"/>
    <w:rsid w:val="00FB07A7"/>
    <w:rsid w:val="00FB07B7"/>
    <w:rsid w:val="00FB07BB"/>
    <w:rsid w:val="00FB0811"/>
    <w:rsid w:val="00FB0877"/>
    <w:rsid w:val="00FB0879"/>
    <w:rsid w:val="00FB0898"/>
    <w:rsid w:val="00FB08AA"/>
    <w:rsid w:val="00FB08B4"/>
    <w:rsid w:val="00FB0964"/>
    <w:rsid w:val="00FB099D"/>
    <w:rsid w:val="00FB09BB"/>
    <w:rsid w:val="00FB0A27"/>
    <w:rsid w:val="00FB0A34"/>
    <w:rsid w:val="00FB0ADA"/>
    <w:rsid w:val="00FB0AE0"/>
    <w:rsid w:val="00FB0AFC"/>
    <w:rsid w:val="00FB0B0B"/>
    <w:rsid w:val="00FB0B2B"/>
    <w:rsid w:val="00FB0B8F"/>
    <w:rsid w:val="00FB0BC8"/>
    <w:rsid w:val="00FB0BCC"/>
    <w:rsid w:val="00FB0BDF"/>
    <w:rsid w:val="00FB0BFB"/>
    <w:rsid w:val="00FB0C72"/>
    <w:rsid w:val="00FB0C79"/>
    <w:rsid w:val="00FB0CFD"/>
    <w:rsid w:val="00FB0D11"/>
    <w:rsid w:val="00FB0D38"/>
    <w:rsid w:val="00FB0D44"/>
    <w:rsid w:val="00FB0D45"/>
    <w:rsid w:val="00FB0D72"/>
    <w:rsid w:val="00FB0D76"/>
    <w:rsid w:val="00FB0DDE"/>
    <w:rsid w:val="00FB0E63"/>
    <w:rsid w:val="00FB0E66"/>
    <w:rsid w:val="00FB0E7D"/>
    <w:rsid w:val="00FB0E9A"/>
    <w:rsid w:val="00FB0EA0"/>
    <w:rsid w:val="00FB0EC9"/>
    <w:rsid w:val="00FB0ECD"/>
    <w:rsid w:val="00FB0EEE"/>
    <w:rsid w:val="00FB0F98"/>
    <w:rsid w:val="00FB0FF4"/>
    <w:rsid w:val="00FB1016"/>
    <w:rsid w:val="00FB1037"/>
    <w:rsid w:val="00FB1040"/>
    <w:rsid w:val="00FB1073"/>
    <w:rsid w:val="00FB1164"/>
    <w:rsid w:val="00FB118D"/>
    <w:rsid w:val="00FB11C3"/>
    <w:rsid w:val="00FB11C4"/>
    <w:rsid w:val="00FB121E"/>
    <w:rsid w:val="00FB1237"/>
    <w:rsid w:val="00FB1278"/>
    <w:rsid w:val="00FB127D"/>
    <w:rsid w:val="00FB128F"/>
    <w:rsid w:val="00FB12AB"/>
    <w:rsid w:val="00FB12E0"/>
    <w:rsid w:val="00FB12E4"/>
    <w:rsid w:val="00FB1337"/>
    <w:rsid w:val="00FB13BF"/>
    <w:rsid w:val="00FB13D1"/>
    <w:rsid w:val="00FB13E0"/>
    <w:rsid w:val="00FB1401"/>
    <w:rsid w:val="00FB1437"/>
    <w:rsid w:val="00FB1446"/>
    <w:rsid w:val="00FB1453"/>
    <w:rsid w:val="00FB146D"/>
    <w:rsid w:val="00FB147D"/>
    <w:rsid w:val="00FB15A7"/>
    <w:rsid w:val="00FB15A8"/>
    <w:rsid w:val="00FB1635"/>
    <w:rsid w:val="00FB164D"/>
    <w:rsid w:val="00FB1665"/>
    <w:rsid w:val="00FB1685"/>
    <w:rsid w:val="00FB16BF"/>
    <w:rsid w:val="00FB16CC"/>
    <w:rsid w:val="00FB16F1"/>
    <w:rsid w:val="00FB1700"/>
    <w:rsid w:val="00FB1712"/>
    <w:rsid w:val="00FB1726"/>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5A"/>
    <w:rsid w:val="00FB1B7F"/>
    <w:rsid w:val="00FB1BAA"/>
    <w:rsid w:val="00FB1BD2"/>
    <w:rsid w:val="00FB1C8E"/>
    <w:rsid w:val="00FB1CC7"/>
    <w:rsid w:val="00FB1CF3"/>
    <w:rsid w:val="00FB1D54"/>
    <w:rsid w:val="00FB1D5F"/>
    <w:rsid w:val="00FB1DC7"/>
    <w:rsid w:val="00FB1E01"/>
    <w:rsid w:val="00FB1E09"/>
    <w:rsid w:val="00FB1E84"/>
    <w:rsid w:val="00FB1E8A"/>
    <w:rsid w:val="00FB1E90"/>
    <w:rsid w:val="00FB1E9C"/>
    <w:rsid w:val="00FB1EAF"/>
    <w:rsid w:val="00FB1F62"/>
    <w:rsid w:val="00FB1F85"/>
    <w:rsid w:val="00FB1FB5"/>
    <w:rsid w:val="00FB1FBE"/>
    <w:rsid w:val="00FB1FCE"/>
    <w:rsid w:val="00FB1FD7"/>
    <w:rsid w:val="00FB2024"/>
    <w:rsid w:val="00FB2038"/>
    <w:rsid w:val="00FB205A"/>
    <w:rsid w:val="00FB20C4"/>
    <w:rsid w:val="00FB20E4"/>
    <w:rsid w:val="00FB20FF"/>
    <w:rsid w:val="00FB2185"/>
    <w:rsid w:val="00FB218D"/>
    <w:rsid w:val="00FB2195"/>
    <w:rsid w:val="00FB21AA"/>
    <w:rsid w:val="00FB21E2"/>
    <w:rsid w:val="00FB2203"/>
    <w:rsid w:val="00FB224F"/>
    <w:rsid w:val="00FB2265"/>
    <w:rsid w:val="00FB22BE"/>
    <w:rsid w:val="00FB2337"/>
    <w:rsid w:val="00FB233B"/>
    <w:rsid w:val="00FB23CF"/>
    <w:rsid w:val="00FB23F0"/>
    <w:rsid w:val="00FB246C"/>
    <w:rsid w:val="00FB2489"/>
    <w:rsid w:val="00FB248F"/>
    <w:rsid w:val="00FB24CB"/>
    <w:rsid w:val="00FB24D4"/>
    <w:rsid w:val="00FB24D8"/>
    <w:rsid w:val="00FB24D9"/>
    <w:rsid w:val="00FB24F3"/>
    <w:rsid w:val="00FB252D"/>
    <w:rsid w:val="00FB2543"/>
    <w:rsid w:val="00FB2563"/>
    <w:rsid w:val="00FB259C"/>
    <w:rsid w:val="00FB25A3"/>
    <w:rsid w:val="00FB25AF"/>
    <w:rsid w:val="00FB25B8"/>
    <w:rsid w:val="00FB25D2"/>
    <w:rsid w:val="00FB25FA"/>
    <w:rsid w:val="00FB2636"/>
    <w:rsid w:val="00FB265C"/>
    <w:rsid w:val="00FB2661"/>
    <w:rsid w:val="00FB270D"/>
    <w:rsid w:val="00FB270E"/>
    <w:rsid w:val="00FB2729"/>
    <w:rsid w:val="00FB278E"/>
    <w:rsid w:val="00FB27B3"/>
    <w:rsid w:val="00FB2812"/>
    <w:rsid w:val="00FB28A4"/>
    <w:rsid w:val="00FB28AD"/>
    <w:rsid w:val="00FB28E8"/>
    <w:rsid w:val="00FB292C"/>
    <w:rsid w:val="00FB2990"/>
    <w:rsid w:val="00FB29A0"/>
    <w:rsid w:val="00FB2A01"/>
    <w:rsid w:val="00FB2A4F"/>
    <w:rsid w:val="00FB2A72"/>
    <w:rsid w:val="00FB2A9B"/>
    <w:rsid w:val="00FB2AC4"/>
    <w:rsid w:val="00FB2B19"/>
    <w:rsid w:val="00FB2B3E"/>
    <w:rsid w:val="00FB2C4A"/>
    <w:rsid w:val="00FB2CA5"/>
    <w:rsid w:val="00FB2CE7"/>
    <w:rsid w:val="00FB2CED"/>
    <w:rsid w:val="00FB2D0E"/>
    <w:rsid w:val="00FB2D41"/>
    <w:rsid w:val="00FB2D46"/>
    <w:rsid w:val="00FB2D6F"/>
    <w:rsid w:val="00FB2D86"/>
    <w:rsid w:val="00FB2D9C"/>
    <w:rsid w:val="00FB2DAC"/>
    <w:rsid w:val="00FB2DAF"/>
    <w:rsid w:val="00FB2DB8"/>
    <w:rsid w:val="00FB2E38"/>
    <w:rsid w:val="00FB2E6F"/>
    <w:rsid w:val="00FB2EA6"/>
    <w:rsid w:val="00FB2EBB"/>
    <w:rsid w:val="00FB2ECB"/>
    <w:rsid w:val="00FB2EE5"/>
    <w:rsid w:val="00FB2EF3"/>
    <w:rsid w:val="00FB2F10"/>
    <w:rsid w:val="00FB2F22"/>
    <w:rsid w:val="00FB2F37"/>
    <w:rsid w:val="00FB2F54"/>
    <w:rsid w:val="00FB3028"/>
    <w:rsid w:val="00FB3037"/>
    <w:rsid w:val="00FB3050"/>
    <w:rsid w:val="00FB3068"/>
    <w:rsid w:val="00FB3070"/>
    <w:rsid w:val="00FB307C"/>
    <w:rsid w:val="00FB30A1"/>
    <w:rsid w:val="00FB30BC"/>
    <w:rsid w:val="00FB30CF"/>
    <w:rsid w:val="00FB30D6"/>
    <w:rsid w:val="00FB30DA"/>
    <w:rsid w:val="00FB312E"/>
    <w:rsid w:val="00FB314B"/>
    <w:rsid w:val="00FB317C"/>
    <w:rsid w:val="00FB31A9"/>
    <w:rsid w:val="00FB31DF"/>
    <w:rsid w:val="00FB31E8"/>
    <w:rsid w:val="00FB3207"/>
    <w:rsid w:val="00FB32C7"/>
    <w:rsid w:val="00FB32F1"/>
    <w:rsid w:val="00FB331C"/>
    <w:rsid w:val="00FB332B"/>
    <w:rsid w:val="00FB3335"/>
    <w:rsid w:val="00FB335B"/>
    <w:rsid w:val="00FB3380"/>
    <w:rsid w:val="00FB33A5"/>
    <w:rsid w:val="00FB33C3"/>
    <w:rsid w:val="00FB33E3"/>
    <w:rsid w:val="00FB3419"/>
    <w:rsid w:val="00FB3430"/>
    <w:rsid w:val="00FB3491"/>
    <w:rsid w:val="00FB34A9"/>
    <w:rsid w:val="00FB34B5"/>
    <w:rsid w:val="00FB34FB"/>
    <w:rsid w:val="00FB3574"/>
    <w:rsid w:val="00FB359D"/>
    <w:rsid w:val="00FB359F"/>
    <w:rsid w:val="00FB35A6"/>
    <w:rsid w:val="00FB35A8"/>
    <w:rsid w:val="00FB35B6"/>
    <w:rsid w:val="00FB35BE"/>
    <w:rsid w:val="00FB3613"/>
    <w:rsid w:val="00FB368B"/>
    <w:rsid w:val="00FB36D0"/>
    <w:rsid w:val="00FB371F"/>
    <w:rsid w:val="00FB3724"/>
    <w:rsid w:val="00FB3765"/>
    <w:rsid w:val="00FB376C"/>
    <w:rsid w:val="00FB37EC"/>
    <w:rsid w:val="00FB37F6"/>
    <w:rsid w:val="00FB385F"/>
    <w:rsid w:val="00FB3898"/>
    <w:rsid w:val="00FB38AB"/>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E0"/>
    <w:rsid w:val="00FB43F9"/>
    <w:rsid w:val="00FB441F"/>
    <w:rsid w:val="00FB445B"/>
    <w:rsid w:val="00FB446D"/>
    <w:rsid w:val="00FB4491"/>
    <w:rsid w:val="00FB44BA"/>
    <w:rsid w:val="00FB44FC"/>
    <w:rsid w:val="00FB44FD"/>
    <w:rsid w:val="00FB458D"/>
    <w:rsid w:val="00FB45A2"/>
    <w:rsid w:val="00FB45AB"/>
    <w:rsid w:val="00FB45AC"/>
    <w:rsid w:val="00FB45C6"/>
    <w:rsid w:val="00FB45F1"/>
    <w:rsid w:val="00FB4622"/>
    <w:rsid w:val="00FB4648"/>
    <w:rsid w:val="00FB46F2"/>
    <w:rsid w:val="00FB473D"/>
    <w:rsid w:val="00FB474E"/>
    <w:rsid w:val="00FB47F7"/>
    <w:rsid w:val="00FB4800"/>
    <w:rsid w:val="00FB4801"/>
    <w:rsid w:val="00FB4804"/>
    <w:rsid w:val="00FB4827"/>
    <w:rsid w:val="00FB483F"/>
    <w:rsid w:val="00FB486E"/>
    <w:rsid w:val="00FB4883"/>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30"/>
    <w:rsid w:val="00FB4C61"/>
    <w:rsid w:val="00FB4C82"/>
    <w:rsid w:val="00FB4C85"/>
    <w:rsid w:val="00FB4C96"/>
    <w:rsid w:val="00FB4CE6"/>
    <w:rsid w:val="00FB4D10"/>
    <w:rsid w:val="00FB4D6F"/>
    <w:rsid w:val="00FB4DEE"/>
    <w:rsid w:val="00FB4E65"/>
    <w:rsid w:val="00FB4EDC"/>
    <w:rsid w:val="00FB4F12"/>
    <w:rsid w:val="00FB4F56"/>
    <w:rsid w:val="00FB4F5E"/>
    <w:rsid w:val="00FB4FD8"/>
    <w:rsid w:val="00FB5058"/>
    <w:rsid w:val="00FB50B7"/>
    <w:rsid w:val="00FB50F1"/>
    <w:rsid w:val="00FB5104"/>
    <w:rsid w:val="00FB51B2"/>
    <w:rsid w:val="00FB51C6"/>
    <w:rsid w:val="00FB5237"/>
    <w:rsid w:val="00FB52D9"/>
    <w:rsid w:val="00FB5300"/>
    <w:rsid w:val="00FB535D"/>
    <w:rsid w:val="00FB53A7"/>
    <w:rsid w:val="00FB542E"/>
    <w:rsid w:val="00FB5450"/>
    <w:rsid w:val="00FB5463"/>
    <w:rsid w:val="00FB5484"/>
    <w:rsid w:val="00FB548D"/>
    <w:rsid w:val="00FB54AA"/>
    <w:rsid w:val="00FB54EB"/>
    <w:rsid w:val="00FB550A"/>
    <w:rsid w:val="00FB5519"/>
    <w:rsid w:val="00FB551B"/>
    <w:rsid w:val="00FB555B"/>
    <w:rsid w:val="00FB5562"/>
    <w:rsid w:val="00FB556F"/>
    <w:rsid w:val="00FB5572"/>
    <w:rsid w:val="00FB5597"/>
    <w:rsid w:val="00FB55E3"/>
    <w:rsid w:val="00FB56BB"/>
    <w:rsid w:val="00FB5723"/>
    <w:rsid w:val="00FB5743"/>
    <w:rsid w:val="00FB57C3"/>
    <w:rsid w:val="00FB57E2"/>
    <w:rsid w:val="00FB57E6"/>
    <w:rsid w:val="00FB5859"/>
    <w:rsid w:val="00FB58D3"/>
    <w:rsid w:val="00FB597A"/>
    <w:rsid w:val="00FB59C6"/>
    <w:rsid w:val="00FB5A10"/>
    <w:rsid w:val="00FB5AB4"/>
    <w:rsid w:val="00FB5ADF"/>
    <w:rsid w:val="00FB5AED"/>
    <w:rsid w:val="00FB5B34"/>
    <w:rsid w:val="00FB5B63"/>
    <w:rsid w:val="00FB5B70"/>
    <w:rsid w:val="00FB5BBC"/>
    <w:rsid w:val="00FB5BBD"/>
    <w:rsid w:val="00FB5BC2"/>
    <w:rsid w:val="00FB5C33"/>
    <w:rsid w:val="00FB5CAC"/>
    <w:rsid w:val="00FB5CCF"/>
    <w:rsid w:val="00FB5CD5"/>
    <w:rsid w:val="00FB5CDF"/>
    <w:rsid w:val="00FB5D47"/>
    <w:rsid w:val="00FB5E53"/>
    <w:rsid w:val="00FB5E8E"/>
    <w:rsid w:val="00FB5E94"/>
    <w:rsid w:val="00FB5EE2"/>
    <w:rsid w:val="00FB5F70"/>
    <w:rsid w:val="00FB5F81"/>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B6"/>
    <w:rsid w:val="00FB64D7"/>
    <w:rsid w:val="00FB6513"/>
    <w:rsid w:val="00FB6520"/>
    <w:rsid w:val="00FB6576"/>
    <w:rsid w:val="00FB65CE"/>
    <w:rsid w:val="00FB665D"/>
    <w:rsid w:val="00FB6694"/>
    <w:rsid w:val="00FB66AC"/>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B0A"/>
    <w:rsid w:val="00FB6B45"/>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32"/>
    <w:rsid w:val="00FB6E33"/>
    <w:rsid w:val="00FB6EF9"/>
    <w:rsid w:val="00FB6F37"/>
    <w:rsid w:val="00FB6F87"/>
    <w:rsid w:val="00FB6F91"/>
    <w:rsid w:val="00FB6FAD"/>
    <w:rsid w:val="00FB6FDE"/>
    <w:rsid w:val="00FB6FFE"/>
    <w:rsid w:val="00FB702F"/>
    <w:rsid w:val="00FB7036"/>
    <w:rsid w:val="00FB7099"/>
    <w:rsid w:val="00FB70BF"/>
    <w:rsid w:val="00FB7122"/>
    <w:rsid w:val="00FB713D"/>
    <w:rsid w:val="00FB719E"/>
    <w:rsid w:val="00FB71A7"/>
    <w:rsid w:val="00FB7207"/>
    <w:rsid w:val="00FB7290"/>
    <w:rsid w:val="00FB7298"/>
    <w:rsid w:val="00FB72B1"/>
    <w:rsid w:val="00FB7320"/>
    <w:rsid w:val="00FB7334"/>
    <w:rsid w:val="00FB7361"/>
    <w:rsid w:val="00FB736C"/>
    <w:rsid w:val="00FB738F"/>
    <w:rsid w:val="00FB73CB"/>
    <w:rsid w:val="00FB73E3"/>
    <w:rsid w:val="00FB740D"/>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1"/>
    <w:rsid w:val="00FB771C"/>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16"/>
    <w:rsid w:val="00FB7B2E"/>
    <w:rsid w:val="00FB7BB5"/>
    <w:rsid w:val="00FB7BB6"/>
    <w:rsid w:val="00FB7BF3"/>
    <w:rsid w:val="00FB7BFC"/>
    <w:rsid w:val="00FB7C03"/>
    <w:rsid w:val="00FB7C12"/>
    <w:rsid w:val="00FB7C30"/>
    <w:rsid w:val="00FB7C67"/>
    <w:rsid w:val="00FB7CFA"/>
    <w:rsid w:val="00FB7D15"/>
    <w:rsid w:val="00FB7D27"/>
    <w:rsid w:val="00FB7D2F"/>
    <w:rsid w:val="00FB7D54"/>
    <w:rsid w:val="00FB7D63"/>
    <w:rsid w:val="00FB7D6A"/>
    <w:rsid w:val="00FB7D6F"/>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46"/>
    <w:rsid w:val="00FC0163"/>
    <w:rsid w:val="00FC01D2"/>
    <w:rsid w:val="00FC0264"/>
    <w:rsid w:val="00FC02AD"/>
    <w:rsid w:val="00FC02D5"/>
    <w:rsid w:val="00FC0320"/>
    <w:rsid w:val="00FC0344"/>
    <w:rsid w:val="00FC0351"/>
    <w:rsid w:val="00FC038F"/>
    <w:rsid w:val="00FC03C2"/>
    <w:rsid w:val="00FC03D9"/>
    <w:rsid w:val="00FC03FD"/>
    <w:rsid w:val="00FC0400"/>
    <w:rsid w:val="00FC041F"/>
    <w:rsid w:val="00FC043E"/>
    <w:rsid w:val="00FC044A"/>
    <w:rsid w:val="00FC0481"/>
    <w:rsid w:val="00FC0510"/>
    <w:rsid w:val="00FC05AB"/>
    <w:rsid w:val="00FC05B3"/>
    <w:rsid w:val="00FC05C2"/>
    <w:rsid w:val="00FC05E9"/>
    <w:rsid w:val="00FC0604"/>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B7C"/>
    <w:rsid w:val="00FC0C10"/>
    <w:rsid w:val="00FC0C21"/>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B8"/>
    <w:rsid w:val="00FC10F2"/>
    <w:rsid w:val="00FC1150"/>
    <w:rsid w:val="00FC11DA"/>
    <w:rsid w:val="00FC121E"/>
    <w:rsid w:val="00FC123F"/>
    <w:rsid w:val="00FC1256"/>
    <w:rsid w:val="00FC1301"/>
    <w:rsid w:val="00FC1315"/>
    <w:rsid w:val="00FC1338"/>
    <w:rsid w:val="00FC1363"/>
    <w:rsid w:val="00FC1370"/>
    <w:rsid w:val="00FC139F"/>
    <w:rsid w:val="00FC13B8"/>
    <w:rsid w:val="00FC13C6"/>
    <w:rsid w:val="00FC142C"/>
    <w:rsid w:val="00FC1444"/>
    <w:rsid w:val="00FC145B"/>
    <w:rsid w:val="00FC14D6"/>
    <w:rsid w:val="00FC154C"/>
    <w:rsid w:val="00FC15A4"/>
    <w:rsid w:val="00FC15D7"/>
    <w:rsid w:val="00FC15E3"/>
    <w:rsid w:val="00FC1617"/>
    <w:rsid w:val="00FC164B"/>
    <w:rsid w:val="00FC164C"/>
    <w:rsid w:val="00FC1653"/>
    <w:rsid w:val="00FC1682"/>
    <w:rsid w:val="00FC16A1"/>
    <w:rsid w:val="00FC16B4"/>
    <w:rsid w:val="00FC16B7"/>
    <w:rsid w:val="00FC16BB"/>
    <w:rsid w:val="00FC16F5"/>
    <w:rsid w:val="00FC16FD"/>
    <w:rsid w:val="00FC1749"/>
    <w:rsid w:val="00FC1809"/>
    <w:rsid w:val="00FC1814"/>
    <w:rsid w:val="00FC1831"/>
    <w:rsid w:val="00FC183E"/>
    <w:rsid w:val="00FC18DC"/>
    <w:rsid w:val="00FC190A"/>
    <w:rsid w:val="00FC194B"/>
    <w:rsid w:val="00FC197B"/>
    <w:rsid w:val="00FC1989"/>
    <w:rsid w:val="00FC198E"/>
    <w:rsid w:val="00FC19EC"/>
    <w:rsid w:val="00FC19F0"/>
    <w:rsid w:val="00FC1A70"/>
    <w:rsid w:val="00FC1A71"/>
    <w:rsid w:val="00FC1A84"/>
    <w:rsid w:val="00FC1A94"/>
    <w:rsid w:val="00FC1ACA"/>
    <w:rsid w:val="00FC1ACF"/>
    <w:rsid w:val="00FC1ADE"/>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A9"/>
    <w:rsid w:val="00FC1EB3"/>
    <w:rsid w:val="00FC1F51"/>
    <w:rsid w:val="00FC1F87"/>
    <w:rsid w:val="00FC1FBB"/>
    <w:rsid w:val="00FC1FF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2E7"/>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C6"/>
    <w:rsid w:val="00FC25F3"/>
    <w:rsid w:val="00FC25F8"/>
    <w:rsid w:val="00FC2647"/>
    <w:rsid w:val="00FC2648"/>
    <w:rsid w:val="00FC264D"/>
    <w:rsid w:val="00FC2663"/>
    <w:rsid w:val="00FC2664"/>
    <w:rsid w:val="00FC266F"/>
    <w:rsid w:val="00FC26C5"/>
    <w:rsid w:val="00FC26CD"/>
    <w:rsid w:val="00FC26DB"/>
    <w:rsid w:val="00FC2713"/>
    <w:rsid w:val="00FC271B"/>
    <w:rsid w:val="00FC273A"/>
    <w:rsid w:val="00FC274A"/>
    <w:rsid w:val="00FC27B5"/>
    <w:rsid w:val="00FC27CC"/>
    <w:rsid w:val="00FC27F7"/>
    <w:rsid w:val="00FC2811"/>
    <w:rsid w:val="00FC2812"/>
    <w:rsid w:val="00FC2848"/>
    <w:rsid w:val="00FC285D"/>
    <w:rsid w:val="00FC28A5"/>
    <w:rsid w:val="00FC28AE"/>
    <w:rsid w:val="00FC28D6"/>
    <w:rsid w:val="00FC28FD"/>
    <w:rsid w:val="00FC294C"/>
    <w:rsid w:val="00FC29C3"/>
    <w:rsid w:val="00FC29ED"/>
    <w:rsid w:val="00FC2A2F"/>
    <w:rsid w:val="00FC2A3B"/>
    <w:rsid w:val="00FC2A96"/>
    <w:rsid w:val="00FC2AA9"/>
    <w:rsid w:val="00FC2AC5"/>
    <w:rsid w:val="00FC2B02"/>
    <w:rsid w:val="00FC2B4C"/>
    <w:rsid w:val="00FC2B60"/>
    <w:rsid w:val="00FC2BD0"/>
    <w:rsid w:val="00FC2BD9"/>
    <w:rsid w:val="00FC2BDE"/>
    <w:rsid w:val="00FC2C49"/>
    <w:rsid w:val="00FC2C62"/>
    <w:rsid w:val="00FC2C85"/>
    <w:rsid w:val="00FC2C9F"/>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3028"/>
    <w:rsid w:val="00FC3062"/>
    <w:rsid w:val="00FC3069"/>
    <w:rsid w:val="00FC3085"/>
    <w:rsid w:val="00FC3093"/>
    <w:rsid w:val="00FC30A0"/>
    <w:rsid w:val="00FC30BF"/>
    <w:rsid w:val="00FC30CA"/>
    <w:rsid w:val="00FC313E"/>
    <w:rsid w:val="00FC3161"/>
    <w:rsid w:val="00FC3171"/>
    <w:rsid w:val="00FC31C0"/>
    <w:rsid w:val="00FC31C3"/>
    <w:rsid w:val="00FC31C6"/>
    <w:rsid w:val="00FC3208"/>
    <w:rsid w:val="00FC322F"/>
    <w:rsid w:val="00FC3250"/>
    <w:rsid w:val="00FC3258"/>
    <w:rsid w:val="00FC326D"/>
    <w:rsid w:val="00FC3298"/>
    <w:rsid w:val="00FC32E6"/>
    <w:rsid w:val="00FC32FA"/>
    <w:rsid w:val="00FC3311"/>
    <w:rsid w:val="00FC33B0"/>
    <w:rsid w:val="00FC33B2"/>
    <w:rsid w:val="00FC33B4"/>
    <w:rsid w:val="00FC3431"/>
    <w:rsid w:val="00FC3441"/>
    <w:rsid w:val="00FC3467"/>
    <w:rsid w:val="00FC3491"/>
    <w:rsid w:val="00FC34B2"/>
    <w:rsid w:val="00FC3520"/>
    <w:rsid w:val="00FC3525"/>
    <w:rsid w:val="00FC3584"/>
    <w:rsid w:val="00FC35CD"/>
    <w:rsid w:val="00FC3634"/>
    <w:rsid w:val="00FC3653"/>
    <w:rsid w:val="00FC36E2"/>
    <w:rsid w:val="00FC3730"/>
    <w:rsid w:val="00FC3747"/>
    <w:rsid w:val="00FC378D"/>
    <w:rsid w:val="00FC37A9"/>
    <w:rsid w:val="00FC37B3"/>
    <w:rsid w:val="00FC37C7"/>
    <w:rsid w:val="00FC3846"/>
    <w:rsid w:val="00FC3856"/>
    <w:rsid w:val="00FC3878"/>
    <w:rsid w:val="00FC3898"/>
    <w:rsid w:val="00FC389C"/>
    <w:rsid w:val="00FC38B1"/>
    <w:rsid w:val="00FC38B9"/>
    <w:rsid w:val="00FC393D"/>
    <w:rsid w:val="00FC3972"/>
    <w:rsid w:val="00FC39A5"/>
    <w:rsid w:val="00FC3A27"/>
    <w:rsid w:val="00FC3A5E"/>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7E"/>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20"/>
    <w:rsid w:val="00FC4646"/>
    <w:rsid w:val="00FC4683"/>
    <w:rsid w:val="00FC4685"/>
    <w:rsid w:val="00FC47A2"/>
    <w:rsid w:val="00FC47C7"/>
    <w:rsid w:val="00FC481C"/>
    <w:rsid w:val="00FC482C"/>
    <w:rsid w:val="00FC485A"/>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B99"/>
    <w:rsid w:val="00FC4C4C"/>
    <w:rsid w:val="00FC4C51"/>
    <w:rsid w:val="00FC4C79"/>
    <w:rsid w:val="00FC4C83"/>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4B1"/>
    <w:rsid w:val="00FC5526"/>
    <w:rsid w:val="00FC5547"/>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62"/>
    <w:rsid w:val="00FC599E"/>
    <w:rsid w:val="00FC59AD"/>
    <w:rsid w:val="00FC59FF"/>
    <w:rsid w:val="00FC5A17"/>
    <w:rsid w:val="00FC5A26"/>
    <w:rsid w:val="00FC5A87"/>
    <w:rsid w:val="00FC5AA2"/>
    <w:rsid w:val="00FC5B2D"/>
    <w:rsid w:val="00FC5B30"/>
    <w:rsid w:val="00FC5B3D"/>
    <w:rsid w:val="00FC5B96"/>
    <w:rsid w:val="00FC5BDE"/>
    <w:rsid w:val="00FC5C45"/>
    <w:rsid w:val="00FC5C77"/>
    <w:rsid w:val="00FC5CB0"/>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58"/>
    <w:rsid w:val="00FC608B"/>
    <w:rsid w:val="00FC617D"/>
    <w:rsid w:val="00FC619A"/>
    <w:rsid w:val="00FC61D6"/>
    <w:rsid w:val="00FC61DC"/>
    <w:rsid w:val="00FC62CF"/>
    <w:rsid w:val="00FC62E0"/>
    <w:rsid w:val="00FC62E9"/>
    <w:rsid w:val="00FC6308"/>
    <w:rsid w:val="00FC6339"/>
    <w:rsid w:val="00FC63C6"/>
    <w:rsid w:val="00FC640C"/>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8B"/>
    <w:rsid w:val="00FC6AFD"/>
    <w:rsid w:val="00FC6B37"/>
    <w:rsid w:val="00FC6B55"/>
    <w:rsid w:val="00FC6BBE"/>
    <w:rsid w:val="00FC6C58"/>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EB3"/>
    <w:rsid w:val="00FC6F8B"/>
    <w:rsid w:val="00FC7001"/>
    <w:rsid w:val="00FC7002"/>
    <w:rsid w:val="00FC7010"/>
    <w:rsid w:val="00FC703F"/>
    <w:rsid w:val="00FC7071"/>
    <w:rsid w:val="00FC708C"/>
    <w:rsid w:val="00FC70AD"/>
    <w:rsid w:val="00FC713C"/>
    <w:rsid w:val="00FC7148"/>
    <w:rsid w:val="00FC719E"/>
    <w:rsid w:val="00FC71A3"/>
    <w:rsid w:val="00FC71CF"/>
    <w:rsid w:val="00FC71F6"/>
    <w:rsid w:val="00FC7229"/>
    <w:rsid w:val="00FC7237"/>
    <w:rsid w:val="00FC7266"/>
    <w:rsid w:val="00FC728B"/>
    <w:rsid w:val="00FC72E3"/>
    <w:rsid w:val="00FC7358"/>
    <w:rsid w:val="00FC7381"/>
    <w:rsid w:val="00FC7382"/>
    <w:rsid w:val="00FC738C"/>
    <w:rsid w:val="00FC73A7"/>
    <w:rsid w:val="00FC73C6"/>
    <w:rsid w:val="00FC73DD"/>
    <w:rsid w:val="00FC73F8"/>
    <w:rsid w:val="00FC741C"/>
    <w:rsid w:val="00FC742F"/>
    <w:rsid w:val="00FC746A"/>
    <w:rsid w:val="00FC747E"/>
    <w:rsid w:val="00FC7491"/>
    <w:rsid w:val="00FC74EB"/>
    <w:rsid w:val="00FC7540"/>
    <w:rsid w:val="00FC7589"/>
    <w:rsid w:val="00FC75C4"/>
    <w:rsid w:val="00FC75CF"/>
    <w:rsid w:val="00FC7620"/>
    <w:rsid w:val="00FC767A"/>
    <w:rsid w:val="00FC769C"/>
    <w:rsid w:val="00FC769F"/>
    <w:rsid w:val="00FC76A6"/>
    <w:rsid w:val="00FC76C4"/>
    <w:rsid w:val="00FC76DB"/>
    <w:rsid w:val="00FC7702"/>
    <w:rsid w:val="00FC7718"/>
    <w:rsid w:val="00FC7745"/>
    <w:rsid w:val="00FC774E"/>
    <w:rsid w:val="00FC77BA"/>
    <w:rsid w:val="00FC77FB"/>
    <w:rsid w:val="00FC7846"/>
    <w:rsid w:val="00FC7888"/>
    <w:rsid w:val="00FC788C"/>
    <w:rsid w:val="00FC78D1"/>
    <w:rsid w:val="00FC78DD"/>
    <w:rsid w:val="00FC7908"/>
    <w:rsid w:val="00FC7927"/>
    <w:rsid w:val="00FC7974"/>
    <w:rsid w:val="00FC7979"/>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BD"/>
    <w:rsid w:val="00FC7CD8"/>
    <w:rsid w:val="00FC7CDF"/>
    <w:rsid w:val="00FC7CEC"/>
    <w:rsid w:val="00FC7D39"/>
    <w:rsid w:val="00FC7D64"/>
    <w:rsid w:val="00FC7D82"/>
    <w:rsid w:val="00FC7DBA"/>
    <w:rsid w:val="00FC7DC8"/>
    <w:rsid w:val="00FC7E3F"/>
    <w:rsid w:val="00FC7E5B"/>
    <w:rsid w:val="00FC7E6F"/>
    <w:rsid w:val="00FC7E78"/>
    <w:rsid w:val="00FC7EA5"/>
    <w:rsid w:val="00FC7EBB"/>
    <w:rsid w:val="00FC7EEB"/>
    <w:rsid w:val="00FC7F9E"/>
    <w:rsid w:val="00FC7FF1"/>
    <w:rsid w:val="00FD00AA"/>
    <w:rsid w:val="00FD00D1"/>
    <w:rsid w:val="00FD00F9"/>
    <w:rsid w:val="00FD0112"/>
    <w:rsid w:val="00FD0130"/>
    <w:rsid w:val="00FD0146"/>
    <w:rsid w:val="00FD015C"/>
    <w:rsid w:val="00FD01B1"/>
    <w:rsid w:val="00FD01E5"/>
    <w:rsid w:val="00FD0238"/>
    <w:rsid w:val="00FD023B"/>
    <w:rsid w:val="00FD0241"/>
    <w:rsid w:val="00FD0300"/>
    <w:rsid w:val="00FD0311"/>
    <w:rsid w:val="00FD033C"/>
    <w:rsid w:val="00FD033E"/>
    <w:rsid w:val="00FD0388"/>
    <w:rsid w:val="00FD03B4"/>
    <w:rsid w:val="00FD042E"/>
    <w:rsid w:val="00FD0452"/>
    <w:rsid w:val="00FD0471"/>
    <w:rsid w:val="00FD04A3"/>
    <w:rsid w:val="00FD04A4"/>
    <w:rsid w:val="00FD04B8"/>
    <w:rsid w:val="00FD054D"/>
    <w:rsid w:val="00FD05C5"/>
    <w:rsid w:val="00FD0668"/>
    <w:rsid w:val="00FD0672"/>
    <w:rsid w:val="00FD0674"/>
    <w:rsid w:val="00FD06A1"/>
    <w:rsid w:val="00FD06A2"/>
    <w:rsid w:val="00FD06BA"/>
    <w:rsid w:val="00FD06DF"/>
    <w:rsid w:val="00FD0765"/>
    <w:rsid w:val="00FD07B4"/>
    <w:rsid w:val="00FD07CA"/>
    <w:rsid w:val="00FD07D4"/>
    <w:rsid w:val="00FD082F"/>
    <w:rsid w:val="00FD085D"/>
    <w:rsid w:val="00FD08C1"/>
    <w:rsid w:val="00FD08CF"/>
    <w:rsid w:val="00FD08EC"/>
    <w:rsid w:val="00FD08EF"/>
    <w:rsid w:val="00FD091B"/>
    <w:rsid w:val="00FD0921"/>
    <w:rsid w:val="00FD0939"/>
    <w:rsid w:val="00FD094D"/>
    <w:rsid w:val="00FD0975"/>
    <w:rsid w:val="00FD09C0"/>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D82"/>
    <w:rsid w:val="00FD0DFA"/>
    <w:rsid w:val="00FD0E3B"/>
    <w:rsid w:val="00FD0E59"/>
    <w:rsid w:val="00FD0E63"/>
    <w:rsid w:val="00FD0E71"/>
    <w:rsid w:val="00FD0E7B"/>
    <w:rsid w:val="00FD0E88"/>
    <w:rsid w:val="00FD0E9C"/>
    <w:rsid w:val="00FD0EBB"/>
    <w:rsid w:val="00FD0F1A"/>
    <w:rsid w:val="00FD0F7E"/>
    <w:rsid w:val="00FD0F81"/>
    <w:rsid w:val="00FD0FA4"/>
    <w:rsid w:val="00FD0FA7"/>
    <w:rsid w:val="00FD0FD1"/>
    <w:rsid w:val="00FD1016"/>
    <w:rsid w:val="00FD1024"/>
    <w:rsid w:val="00FD1046"/>
    <w:rsid w:val="00FD1057"/>
    <w:rsid w:val="00FD10C2"/>
    <w:rsid w:val="00FD10CB"/>
    <w:rsid w:val="00FD10E4"/>
    <w:rsid w:val="00FD1197"/>
    <w:rsid w:val="00FD11A0"/>
    <w:rsid w:val="00FD11A6"/>
    <w:rsid w:val="00FD11F6"/>
    <w:rsid w:val="00FD1232"/>
    <w:rsid w:val="00FD1247"/>
    <w:rsid w:val="00FD12C4"/>
    <w:rsid w:val="00FD12FD"/>
    <w:rsid w:val="00FD1305"/>
    <w:rsid w:val="00FD131B"/>
    <w:rsid w:val="00FD133A"/>
    <w:rsid w:val="00FD1343"/>
    <w:rsid w:val="00FD134E"/>
    <w:rsid w:val="00FD1363"/>
    <w:rsid w:val="00FD13F6"/>
    <w:rsid w:val="00FD1423"/>
    <w:rsid w:val="00FD1454"/>
    <w:rsid w:val="00FD14E4"/>
    <w:rsid w:val="00FD151D"/>
    <w:rsid w:val="00FD1529"/>
    <w:rsid w:val="00FD155D"/>
    <w:rsid w:val="00FD15B1"/>
    <w:rsid w:val="00FD15CA"/>
    <w:rsid w:val="00FD160E"/>
    <w:rsid w:val="00FD163B"/>
    <w:rsid w:val="00FD1653"/>
    <w:rsid w:val="00FD168E"/>
    <w:rsid w:val="00FD16CE"/>
    <w:rsid w:val="00FD172F"/>
    <w:rsid w:val="00FD1731"/>
    <w:rsid w:val="00FD1750"/>
    <w:rsid w:val="00FD1759"/>
    <w:rsid w:val="00FD1790"/>
    <w:rsid w:val="00FD17AC"/>
    <w:rsid w:val="00FD17EF"/>
    <w:rsid w:val="00FD17FF"/>
    <w:rsid w:val="00FD1819"/>
    <w:rsid w:val="00FD185A"/>
    <w:rsid w:val="00FD185B"/>
    <w:rsid w:val="00FD18B3"/>
    <w:rsid w:val="00FD18B9"/>
    <w:rsid w:val="00FD18DF"/>
    <w:rsid w:val="00FD1920"/>
    <w:rsid w:val="00FD1958"/>
    <w:rsid w:val="00FD198C"/>
    <w:rsid w:val="00FD1995"/>
    <w:rsid w:val="00FD19B5"/>
    <w:rsid w:val="00FD19F0"/>
    <w:rsid w:val="00FD1A06"/>
    <w:rsid w:val="00FD1A38"/>
    <w:rsid w:val="00FD1A7B"/>
    <w:rsid w:val="00FD1AA7"/>
    <w:rsid w:val="00FD1AAC"/>
    <w:rsid w:val="00FD1ADE"/>
    <w:rsid w:val="00FD1AF4"/>
    <w:rsid w:val="00FD1B2E"/>
    <w:rsid w:val="00FD1B60"/>
    <w:rsid w:val="00FD1B70"/>
    <w:rsid w:val="00FD1B83"/>
    <w:rsid w:val="00FD1BA7"/>
    <w:rsid w:val="00FD1BC9"/>
    <w:rsid w:val="00FD1BEA"/>
    <w:rsid w:val="00FD1C01"/>
    <w:rsid w:val="00FD1C55"/>
    <w:rsid w:val="00FD1C73"/>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11"/>
    <w:rsid w:val="00FD202D"/>
    <w:rsid w:val="00FD20AA"/>
    <w:rsid w:val="00FD20AB"/>
    <w:rsid w:val="00FD20D3"/>
    <w:rsid w:val="00FD20DC"/>
    <w:rsid w:val="00FD2130"/>
    <w:rsid w:val="00FD2136"/>
    <w:rsid w:val="00FD2138"/>
    <w:rsid w:val="00FD214E"/>
    <w:rsid w:val="00FD21C5"/>
    <w:rsid w:val="00FD2220"/>
    <w:rsid w:val="00FD2250"/>
    <w:rsid w:val="00FD225B"/>
    <w:rsid w:val="00FD22B2"/>
    <w:rsid w:val="00FD22B4"/>
    <w:rsid w:val="00FD22E6"/>
    <w:rsid w:val="00FD2331"/>
    <w:rsid w:val="00FD2368"/>
    <w:rsid w:val="00FD2369"/>
    <w:rsid w:val="00FD23A2"/>
    <w:rsid w:val="00FD2420"/>
    <w:rsid w:val="00FD2424"/>
    <w:rsid w:val="00FD248B"/>
    <w:rsid w:val="00FD24B7"/>
    <w:rsid w:val="00FD250A"/>
    <w:rsid w:val="00FD2517"/>
    <w:rsid w:val="00FD2549"/>
    <w:rsid w:val="00FD255E"/>
    <w:rsid w:val="00FD257C"/>
    <w:rsid w:val="00FD262E"/>
    <w:rsid w:val="00FD2649"/>
    <w:rsid w:val="00FD2763"/>
    <w:rsid w:val="00FD27B9"/>
    <w:rsid w:val="00FD27CB"/>
    <w:rsid w:val="00FD2801"/>
    <w:rsid w:val="00FD2840"/>
    <w:rsid w:val="00FD2856"/>
    <w:rsid w:val="00FD2866"/>
    <w:rsid w:val="00FD2869"/>
    <w:rsid w:val="00FD2880"/>
    <w:rsid w:val="00FD28AA"/>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AE5"/>
    <w:rsid w:val="00FD2B35"/>
    <w:rsid w:val="00FD2B68"/>
    <w:rsid w:val="00FD2BD5"/>
    <w:rsid w:val="00FD2BEE"/>
    <w:rsid w:val="00FD2C04"/>
    <w:rsid w:val="00FD2C3C"/>
    <w:rsid w:val="00FD2CFE"/>
    <w:rsid w:val="00FD2D04"/>
    <w:rsid w:val="00FD2D16"/>
    <w:rsid w:val="00FD2D2D"/>
    <w:rsid w:val="00FD2D3E"/>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3C"/>
    <w:rsid w:val="00FD305F"/>
    <w:rsid w:val="00FD306B"/>
    <w:rsid w:val="00FD309F"/>
    <w:rsid w:val="00FD30B4"/>
    <w:rsid w:val="00FD31AD"/>
    <w:rsid w:val="00FD31BA"/>
    <w:rsid w:val="00FD31C3"/>
    <w:rsid w:val="00FD3226"/>
    <w:rsid w:val="00FD3231"/>
    <w:rsid w:val="00FD32E1"/>
    <w:rsid w:val="00FD3311"/>
    <w:rsid w:val="00FD336D"/>
    <w:rsid w:val="00FD33FF"/>
    <w:rsid w:val="00FD3401"/>
    <w:rsid w:val="00FD3449"/>
    <w:rsid w:val="00FD3454"/>
    <w:rsid w:val="00FD346B"/>
    <w:rsid w:val="00FD348C"/>
    <w:rsid w:val="00FD34AE"/>
    <w:rsid w:val="00FD34BA"/>
    <w:rsid w:val="00FD34BE"/>
    <w:rsid w:val="00FD34E6"/>
    <w:rsid w:val="00FD350E"/>
    <w:rsid w:val="00FD3558"/>
    <w:rsid w:val="00FD35D9"/>
    <w:rsid w:val="00FD3673"/>
    <w:rsid w:val="00FD3727"/>
    <w:rsid w:val="00FD3738"/>
    <w:rsid w:val="00FD3739"/>
    <w:rsid w:val="00FD3773"/>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B91"/>
    <w:rsid w:val="00FD3C04"/>
    <w:rsid w:val="00FD3C1C"/>
    <w:rsid w:val="00FD3C26"/>
    <w:rsid w:val="00FD3C40"/>
    <w:rsid w:val="00FD3C47"/>
    <w:rsid w:val="00FD3D06"/>
    <w:rsid w:val="00FD3D3F"/>
    <w:rsid w:val="00FD3D43"/>
    <w:rsid w:val="00FD3D44"/>
    <w:rsid w:val="00FD3D51"/>
    <w:rsid w:val="00FD3D62"/>
    <w:rsid w:val="00FD3D77"/>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406A"/>
    <w:rsid w:val="00FD406F"/>
    <w:rsid w:val="00FD40A0"/>
    <w:rsid w:val="00FD4145"/>
    <w:rsid w:val="00FD416B"/>
    <w:rsid w:val="00FD416C"/>
    <w:rsid w:val="00FD417A"/>
    <w:rsid w:val="00FD4190"/>
    <w:rsid w:val="00FD419B"/>
    <w:rsid w:val="00FD41AA"/>
    <w:rsid w:val="00FD4204"/>
    <w:rsid w:val="00FD4211"/>
    <w:rsid w:val="00FD4241"/>
    <w:rsid w:val="00FD426C"/>
    <w:rsid w:val="00FD4295"/>
    <w:rsid w:val="00FD429E"/>
    <w:rsid w:val="00FD42B4"/>
    <w:rsid w:val="00FD4312"/>
    <w:rsid w:val="00FD431C"/>
    <w:rsid w:val="00FD4335"/>
    <w:rsid w:val="00FD433E"/>
    <w:rsid w:val="00FD436B"/>
    <w:rsid w:val="00FD4384"/>
    <w:rsid w:val="00FD43B7"/>
    <w:rsid w:val="00FD43CE"/>
    <w:rsid w:val="00FD43F2"/>
    <w:rsid w:val="00FD4441"/>
    <w:rsid w:val="00FD4471"/>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66"/>
    <w:rsid w:val="00FD4B6C"/>
    <w:rsid w:val="00FD4C1F"/>
    <w:rsid w:val="00FD4C52"/>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3C"/>
    <w:rsid w:val="00FD509C"/>
    <w:rsid w:val="00FD50B0"/>
    <w:rsid w:val="00FD50C8"/>
    <w:rsid w:val="00FD5139"/>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5C"/>
    <w:rsid w:val="00FD56E4"/>
    <w:rsid w:val="00FD5771"/>
    <w:rsid w:val="00FD5791"/>
    <w:rsid w:val="00FD57C9"/>
    <w:rsid w:val="00FD580C"/>
    <w:rsid w:val="00FD5811"/>
    <w:rsid w:val="00FD5829"/>
    <w:rsid w:val="00FD58B7"/>
    <w:rsid w:val="00FD5931"/>
    <w:rsid w:val="00FD593D"/>
    <w:rsid w:val="00FD59D6"/>
    <w:rsid w:val="00FD5A7A"/>
    <w:rsid w:val="00FD5A8B"/>
    <w:rsid w:val="00FD5AC5"/>
    <w:rsid w:val="00FD5AF9"/>
    <w:rsid w:val="00FD5B12"/>
    <w:rsid w:val="00FD5B19"/>
    <w:rsid w:val="00FD5B6B"/>
    <w:rsid w:val="00FD5BAD"/>
    <w:rsid w:val="00FD5BEB"/>
    <w:rsid w:val="00FD5BEE"/>
    <w:rsid w:val="00FD5BF4"/>
    <w:rsid w:val="00FD5CEE"/>
    <w:rsid w:val="00FD5D43"/>
    <w:rsid w:val="00FD5D73"/>
    <w:rsid w:val="00FD5D74"/>
    <w:rsid w:val="00FD5DD8"/>
    <w:rsid w:val="00FD5DEC"/>
    <w:rsid w:val="00FD5E54"/>
    <w:rsid w:val="00FD5EEC"/>
    <w:rsid w:val="00FD5F28"/>
    <w:rsid w:val="00FD5F3C"/>
    <w:rsid w:val="00FD5F75"/>
    <w:rsid w:val="00FD5F90"/>
    <w:rsid w:val="00FD5FD6"/>
    <w:rsid w:val="00FD5FF0"/>
    <w:rsid w:val="00FD600F"/>
    <w:rsid w:val="00FD6024"/>
    <w:rsid w:val="00FD609C"/>
    <w:rsid w:val="00FD60A6"/>
    <w:rsid w:val="00FD60B7"/>
    <w:rsid w:val="00FD60F9"/>
    <w:rsid w:val="00FD613A"/>
    <w:rsid w:val="00FD617E"/>
    <w:rsid w:val="00FD61E6"/>
    <w:rsid w:val="00FD61EE"/>
    <w:rsid w:val="00FD6214"/>
    <w:rsid w:val="00FD622C"/>
    <w:rsid w:val="00FD6230"/>
    <w:rsid w:val="00FD6257"/>
    <w:rsid w:val="00FD62CA"/>
    <w:rsid w:val="00FD62EB"/>
    <w:rsid w:val="00FD62F8"/>
    <w:rsid w:val="00FD632D"/>
    <w:rsid w:val="00FD6387"/>
    <w:rsid w:val="00FD6394"/>
    <w:rsid w:val="00FD63D9"/>
    <w:rsid w:val="00FD6402"/>
    <w:rsid w:val="00FD6407"/>
    <w:rsid w:val="00FD640D"/>
    <w:rsid w:val="00FD6466"/>
    <w:rsid w:val="00FD646D"/>
    <w:rsid w:val="00FD648E"/>
    <w:rsid w:val="00FD6561"/>
    <w:rsid w:val="00FD658E"/>
    <w:rsid w:val="00FD659A"/>
    <w:rsid w:val="00FD6608"/>
    <w:rsid w:val="00FD660C"/>
    <w:rsid w:val="00FD664C"/>
    <w:rsid w:val="00FD6654"/>
    <w:rsid w:val="00FD667D"/>
    <w:rsid w:val="00FD671D"/>
    <w:rsid w:val="00FD67F0"/>
    <w:rsid w:val="00FD680F"/>
    <w:rsid w:val="00FD68AD"/>
    <w:rsid w:val="00FD68BC"/>
    <w:rsid w:val="00FD68DB"/>
    <w:rsid w:val="00FD6901"/>
    <w:rsid w:val="00FD691C"/>
    <w:rsid w:val="00FD694B"/>
    <w:rsid w:val="00FD694D"/>
    <w:rsid w:val="00FD698F"/>
    <w:rsid w:val="00FD69C0"/>
    <w:rsid w:val="00FD69CE"/>
    <w:rsid w:val="00FD6A2B"/>
    <w:rsid w:val="00FD6A30"/>
    <w:rsid w:val="00FD6AA9"/>
    <w:rsid w:val="00FD6AD8"/>
    <w:rsid w:val="00FD6B08"/>
    <w:rsid w:val="00FD6B27"/>
    <w:rsid w:val="00FD6BCA"/>
    <w:rsid w:val="00FD6BE9"/>
    <w:rsid w:val="00FD6C3F"/>
    <w:rsid w:val="00FD6CA0"/>
    <w:rsid w:val="00FD6D17"/>
    <w:rsid w:val="00FD6D1F"/>
    <w:rsid w:val="00FD6D78"/>
    <w:rsid w:val="00FD6D8F"/>
    <w:rsid w:val="00FD6DB3"/>
    <w:rsid w:val="00FD6DC2"/>
    <w:rsid w:val="00FD6E1C"/>
    <w:rsid w:val="00FD6E24"/>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5B"/>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31"/>
    <w:rsid w:val="00FD7568"/>
    <w:rsid w:val="00FD75BF"/>
    <w:rsid w:val="00FD75CC"/>
    <w:rsid w:val="00FD75EE"/>
    <w:rsid w:val="00FD763F"/>
    <w:rsid w:val="00FD7644"/>
    <w:rsid w:val="00FD7656"/>
    <w:rsid w:val="00FD7763"/>
    <w:rsid w:val="00FD7787"/>
    <w:rsid w:val="00FD77AE"/>
    <w:rsid w:val="00FD781E"/>
    <w:rsid w:val="00FD783A"/>
    <w:rsid w:val="00FD7853"/>
    <w:rsid w:val="00FD7896"/>
    <w:rsid w:val="00FD78DF"/>
    <w:rsid w:val="00FD792E"/>
    <w:rsid w:val="00FD793D"/>
    <w:rsid w:val="00FD794D"/>
    <w:rsid w:val="00FD7961"/>
    <w:rsid w:val="00FD7987"/>
    <w:rsid w:val="00FD79AD"/>
    <w:rsid w:val="00FD79B1"/>
    <w:rsid w:val="00FD79C3"/>
    <w:rsid w:val="00FD7A31"/>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B9"/>
    <w:rsid w:val="00FE076D"/>
    <w:rsid w:val="00FE07AC"/>
    <w:rsid w:val="00FE07AD"/>
    <w:rsid w:val="00FE07BE"/>
    <w:rsid w:val="00FE0873"/>
    <w:rsid w:val="00FE08DE"/>
    <w:rsid w:val="00FE08ED"/>
    <w:rsid w:val="00FE0903"/>
    <w:rsid w:val="00FE097D"/>
    <w:rsid w:val="00FE0A39"/>
    <w:rsid w:val="00FE0A6B"/>
    <w:rsid w:val="00FE0AA8"/>
    <w:rsid w:val="00FE0BD6"/>
    <w:rsid w:val="00FE0C05"/>
    <w:rsid w:val="00FE0C09"/>
    <w:rsid w:val="00FE0C0C"/>
    <w:rsid w:val="00FE0C47"/>
    <w:rsid w:val="00FE0C48"/>
    <w:rsid w:val="00FE0C4D"/>
    <w:rsid w:val="00FE0C59"/>
    <w:rsid w:val="00FE0C98"/>
    <w:rsid w:val="00FE0CF5"/>
    <w:rsid w:val="00FE0D61"/>
    <w:rsid w:val="00FE0DC7"/>
    <w:rsid w:val="00FE0DCA"/>
    <w:rsid w:val="00FE0E09"/>
    <w:rsid w:val="00FE0E0A"/>
    <w:rsid w:val="00FE0E15"/>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4A"/>
    <w:rsid w:val="00FE106E"/>
    <w:rsid w:val="00FE1075"/>
    <w:rsid w:val="00FE107D"/>
    <w:rsid w:val="00FE10AB"/>
    <w:rsid w:val="00FE10D5"/>
    <w:rsid w:val="00FE1120"/>
    <w:rsid w:val="00FE1146"/>
    <w:rsid w:val="00FE1168"/>
    <w:rsid w:val="00FE1182"/>
    <w:rsid w:val="00FE1188"/>
    <w:rsid w:val="00FE118C"/>
    <w:rsid w:val="00FE11C3"/>
    <w:rsid w:val="00FE1296"/>
    <w:rsid w:val="00FE12C0"/>
    <w:rsid w:val="00FE130F"/>
    <w:rsid w:val="00FE1388"/>
    <w:rsid w:val="00FE13F7"/>
    <w:rsid w:val="00FE14FE"/>
    <w:rsid w:val="00FE153C"/>
    <w:rsid w:val="00FE154F"/>
    <w:rsid w:val="00FE160C"/>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2A"/>
    <w:rsid w:val="00FE1842"/>
    <w:rsid w:val="00FE185D"/>
    <w:rsid w:val="00FE189D"/>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BED"/>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05"/>
    <w:rsid w:val="00FE1F50"/>
    <w:rsid w:val="00FE1FD0"/>
    <w:rsid w:val="00FE1FF1"/>
    <w:rsid w:val="00FE201E"/>
    <w:rsid w:val="00FE20AC"/>
    <w:rsid w:val="00FE20B3"/>
    <w:rsid w:val="00FE20EB"/>
    <w:rsid w:val="00FE20FD"/>
    <w:rsid w:val="00FE21CA"/>
    <w:rsid w:val="00FE2216"/>
    <w:rsid w:val="00FE2260"/>
    <w:rsid w:val="00FE2296"/>
    <w:rsid w:val="00FE22D9"/>
    <w:rsid w:val="00FE22DD"/>
    <w:rsid w:val="00FE230E"/>
    <w:rsid w:val="00FE2319"/>
    <w:rsid w:val="00FE2320"/>
    <w:rsid w:val="00FE2338"/>
    <w:rsid w:val="00FE2411"/>
    <w:rsid w:val="00FE2451"/>
    <w:rsid w:val="00FE24F3"/>
    <w:rsid w:val="00FE2514"/>
    <w:rsid w:val="00FE252E"/>
    <w:rsid w:val="00FE254E"/>
    <w:rsid w:val="00FE2567"/>
    <w:rsid w:val="00FE2574"/>
    <w:rsid w:val="00FE257E"/>
    <w:rsid w:val="00FE25C5"/>
    <w:rsid w:val="00FE25E0"/>
    <w:rsid w:val="00FE2606"/>
    <w:rsid w:val="00FE260D"/>
    <w:rsid w:val="00FE2625"/>
    <w:rsid w:val="00FE265E"/>
    <w:rsid w:val="00FE26FB"/>
    <w:rsid w:val="00FE271F"/>
    <w:rsid w:val="00FE272A"/>
    <w:rsid w:val="00FE273C"/>
    <w:rsid w:val="00FE2769"/>
    <w:rsid w:val="00FE2790"/>
    <w:rsid w:val="00FE27B5"/>
    <w:rsid w:val="00FE27E5"/>
    <w:rsid w:val="00FE27F1"/>
    <w:rsid w:val="00FE2848"/>
    <w:rsid w:val="00FE2882"/>
    <w:rsid w:val="00FE289A"/>
    <w:rsid w:val="00FE28A4"/>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55"/>
    <w:rsid w:val="00FE33B6"/>
    <w:rsid w:val="00FE33D1"/>
    <w:rsid w:val="00FE344B"/>
    <w:rsid w:val="00FE3505"/>
    <w:rsid w:val="00FE3539"/>
    <w:rsid w:val="00FE354F"/>
    <w:rsid w:val="00FE363D"/>
    <w:rsid w:val="00FE364D"/>
    <w:rsid w:val="00FE364F"/>
    <w:rsid w:val="00FE3661"/>
    <w:rsid w:val="00FE3673"/>
    <w:rsid w:val="00FE36AE"/>
    <w:rsid w:val="00FE36BC"/>
    <w:rsid w:val="00FE36CB"/>
    <w:rsid w:val="00FE36E4"/>
    <w:rsid w:val="00FE371F"/>
    <w:rsid w:val="00FE3768"/>
    <w:rsid w:val="00FE378E"/>
    <w:rsid w:val="00FE37E8"/>
    <w:rsid w:val="00FE381C"/>
    <w:rsid w:val="00FE384D"/>
    <w:rsid w:val="00FE3856"/>
    <w:rsid w:val="00FE387E"/>
    <w:rsid w:val="00FE38A5"/>
    <w:rsid w:val="00FE38A6"/>
    <w:rsid w:val="00FE38E2"/>
    <w:rsid w:val="00FE3920"/>
    <w:rsid w:val="00FE3938"/>
    <w:rsid w:val="00FE3946"/>
    <w:rsid w:val="00FE396D"/>
    <w:rsid w:val="00FE3978"/>
    <w:rsid w:val="00FE39AF"/>
    <w:rsid w:val="00FE39F9"/>
    <w:rsid w:val="00FE3A43"/>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81"/>
    <w:rsid w:val="00FE3D84"/>
    <w:rsid w:val="00FE3DAF"/>
    <w:rsid w:val="00FE3DEF"/>
    <w:rsid w:val="00FE3E4E"/>
    <w:rsid w:val="00FE3E96"/>
    <w:rsid w:val="00FE3EBC"/>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31"/>
    <w:rsid w:val="00FE42DF"/>
    <w:rsid w:val="00FE42EA"/>
    <w:rsid w:val="00FE4325"/>
    <w:rsid w:val="00FE4336"/>
    <w:rsid w:val="00FE4350"/>
    <w:rsid w:val="00FE436E"/>
    <w:rsid w:val="00FE4378"/>
    <w:rsid w:val="00FE43A8"/>
    <w:rsid w:val="00FE43C4"/>
    <w:rsid w:val="00FE43E3"/>
    <w:rsid w:val="00FE43FE"/>
    <w:rsid w:val="00FE440E"/>
    <w:rsid w:val="00FE4440"/>
    <w:rsid w:val="00FE4466"/>
    <w:rsid w:val="00FE4469"/>
    <w:rsid w:val="00FE44CE"/>
    <w:rsid w:val="00FE44ED"/>
    <w:rsid w:val="00FE4515"/>
    <w:rsid w:val="00FE452F"/>
    <w:rsid w:val="00FE453B"/>
    <w:rsid w:val="00FE4555"/>
    <w:rsid w:val="00FE455D"/>
    <w:rsid w:val="00FE458B"/>
    <w:rsid w:val="00FE45BA"/>
    <w:rsid w:val="00FE45F5"/>
    <w:rsid w:val="00FE4633"/>
    <w:rsid w:val="00FE464C"/>
    <w:rsid w:val="00FE4689"/>
    <w:rsid w:val="00FE46AB"/>
    <w:rsid w:val="00FE46E7"/>
    <w:rsid w:val="00FE46FF"/>
    <w:rsid w:val="00FE4732"/>
    <w:rsid w:val="00FE473B"/>
    <w:rsid w:val="00FE475C"/>
    <w:rsid w:val="00FE47D6"/>
    <w:rsid w:val="00FE4856"/>
    <w:rsid w:val="00FE485E"/>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05"/>
    <w:rsid w:val="00FE4C5A"/>
    <w:rsid w:val="00FE4C82"/>
    <w:rsid w:val="00FE4CDF"/>
    <w:rsid w:val="00FE4D15"/>
    <w:rsid w:val="00FE4DA1"/>
    <w:rsid w:val="00FE4DBD"/>
    <w:rsid w:val="00FE4DEE"/>
    <w:rsid w:val="00FE4DFF"/>
    <w:rsid w:val="00FE4E00"/>
    <w:rsid w:val="00FE4E10"/>
    <w:rsid w:val="00FE4E27"/>
    <w:rsid w:val="00FE4F11"/>
    <w:rsid w:val="00FE4F6D"/>
    <w:rsid w:val="00FE4FF4"/>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3C"/>
    <w:rsid w:val="00FE549D"/>
    <w:rsid w:val="00FE54AF"/>
    <w:rsid w:val="00FE54F9"/>
    <w:rsid w:val="00FE557A"/>
    <w:rsid w:val="00FE55DC"/>
    <w:rsid w:val="00FE55FA"/>
    <w:rsid w:val="00FE5604"/>
    <w:rsid w:val="00FE5610"/>
    <w:rsid w:val="00FE5617"/>
    <w:rsid w:val="00FE56CC"/>
    <w:rsid w:val="00FE56F4"/>
    <w:rsid w:val="00FE5746"/>
    <w:rsid w:val="00FE5757"/>
    <w:rsid w:val="00FE575C"/>
    <w:rsid w:val="00FE5792"/>
    <w:rsid w:val="00FE57D0"/>
    <w:rsid w:val="00FE57DD"/>
    <w:rsid w:val="00FE57ED"/>
    <w:rsid w:val="00FE582F"/>
    <w:rsid w:val="00FE5887"/>
    <w:rsid w:val="00FE588A"/>
    <w:rsid w:val="00FE58A9"/>
    <w:rsid w:val="00FE590F"/>
    <w:rsid w:val="00FE593A"/>
    <w:rsid w:val="00FE5948"/>
    <w:rsid w:val="00FE5959"/>
    <w:rsid w:val="00FE598A"/>
    <w:rsid w:val="00FE598F"/>
    <w:rsid w:val="00FE5A2C"/>
    <w:rsid w:val="00FE5A58"/>
    <w:rsid w:val="00FE5A65"/>
    <w:rsid w:val="00FE5A75"/>
    <w:rsid w:val="00FE5ACB"/>
    <w:rsid w:val="00FE5AD3"/>
    <w:rsid w:val="00FE5B12"/>
    <w:rsid w:val="00FE5B30"/>
    <w:rsid w:val="00FE5B3B"/>
    <w:rsid w:val="00FE5C06"/>
    <w:rsid w:val="00FE5C25"/>
    <w:rsid w:val="00FE5C48"/>
    <w:rsid w:val="00FE5CAB"/>
    <w:rsid w:val="00FE5CFD"/>
    <w:rsid w:val="00FE5D0A"/>
    <w:rsid w:val="00FE5D0D"/>
    <w:rsid w:val="00FE5DE6"/>
    <w:rsid w:val="00FE5E88"/>
    <w:rsid w:val="00FE5ECF"/>
    <w:rsid w:val="00FE5EDD"/>
    <w:rsid w:val="00FE5EFC"/>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8F"/>
    <w:rsid w:val="00FE64BC"/>
    <w:rsid w:val="00FE658D"/>
    <w:rsid w:val="00FE6597"/>
    <w:rsid w:val="00FE6637"/>
    <w:rsid w:val="00FE6689"/>
    <w:rsid w:val="00FE66A9"/>
    <w:rsid w:val="00FE66C6"/>
    <w:rsid w:val="00FE66E2"/>
    <w:rsid w:val="00FE66FF"/>
    <w:rsid w:val="00FE676A"/>
    <w:rsid w:val="00FE67DA"/>
    <w:rsid w:val="00FE6880"/>
    <w:rsid w:val="00FE6899"/>
    <w:rsid w:val="00FE68E7"/>
    <w:rsid w:val="00FE69E1"/>
    <w:rsid w:val="00FE69F0"/>
    <w:rsid w:val="00FE6A9B"/>
    <w:rsid w:val="00FE6AA4"/>
    <w:rsid w:val="00FE6AC2"/>
    <w:rsid w:val="00FE6ACF"/>
    <w:rsid w:val="00FE6AD3"/>
    <w:rsid w:val="00FE6B92"/>
    <w:rsid w:val="00FE6B9A"/>
    <w:rsid w:val="00FE6CC6"/>
    <w:rsid w:val="00FE6CC8"/>
    <w:rsid w:val="00FE6CF9"/>
    <w:rsid w:val="00FE6D51"/>
    <w:rsid w:val="00FE6D6A"/>
    <w:rsid w:val="00FE6DA4"/>
    <w:rsid w:val="00FE6DAE"/>
    <w:rsid w:val="00FE6DCE"/>
    <w:rsid w:val="00FE6DEE"/>
    <w:rsid w:val="00FE6DEF"/>
    <w:rsid w:val="00FE6DF2"/>
    <w:rsid w:val="00FE6E50"/>
    <w:rsid w:val="00FE6E83"/>
    <w:rsid w:val="00FE6E9E"/>
    <w:rsid w:val="00FE6EB7"/>
    <w:rsid w:val="00FE6EE9"/>
    <w:rsid w:val="00FE6EFD"/>
    <w:rsid w:val="00FE6F13"/>
    <w:rsid w:val="00FE6F93"/>
    <w:rsid w:val="00FE6FB6"/>
    <w:rsid w:val="00FE6FD6"/>
    <w:rsid w:val="00FE6FE3"/>
    <w:rsid w:val="00FE708D"/>
    <w:rsid w:val="00FE70D5"/>
    <w:rsid w:val="00FE7165"/>
    <w:rsid w:val="00FE7274"/>
    <w:rsid w:val="00FE728C"/>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27"/>
    <w:rsid w:val="00FE764E"/>
    <w:rsid w:val="00FE768E"/>
    <w:rsid w:val="00FE76CA"/>
    <w:rsid w:val="00FE76CC"/>
    <w:rsid w:val="00FE7720"/>
    <w:rsid w:val="00FE7723"/>
    <w:rsid w:val="00FE7749"/>
    <w:rsid w:val="00FE7790"/>
    <w:rsid w:val="00FE77A3"/>
    <w:rsid w:val="00FE77B7"/>
    <w:rsid w:val="00FE77FA"/>
    <w:rsid w:val="00FE77FF"/>
    <w:rsid w:val="00FE7812"/>
    <w:rsid w:val="00FE7837"/>
    <w:rsid w:val="00FE7839"/>
    <w:rsid w:val="00FE78CE"/>
    <w:rsid w:val="00FE78EB"/>
    <w:rsid w:val="00FE7908"/>
    <w:rsid w:val="00FE7966"/>
    <w:rsid w:val="00FE7975"/>
    <w:rsid w:val="00FE7985"/>
    <w:rsid w:val="00FE79A2"/>
    <w:rsid w:val="00FE79AF"/>
    <w:rsid w:val="00FE79C5"/>
    <w:rsid w:val="00FE7A90"/>
    <w:rsid w:val="00FE7AC6"/>
    <w:rsid w:val="00FE7B21"/>
    <w:rsid w:val="00FE7B29"/>
    <w:rsid w:val="00FE7B35"/>
    <w:rsid w:val="00FE7B42"/>
    <w:rsid w:val="00FE7B9D"/>
    <w:rsid w:val="00FE7BBD"/>
    <w:rsid w:val="00FE7BD7"/>
    <w:rsid w:val="00FE7BE1"/>
    <w:rsid w:val="00FE7BE9"/>
    <w:rsid w:val="00FE7C0D"/>
    <w:rsid w:val="00FE7C2B"/>
    <w:rsid w:val="00FE7C69"/>
    <w:rsid w:val="00FE7C95"/>
    <w:rsid w:val="00FE7C96"/>
    <w:rsid w:val="00FE7D14"/>
    <w:rsid w:val="00FE7D51"/>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3D"/>
    <w:rsid w:val="00FF065F"/>
    <w:rsid w:val="00FF06CE"/>
    <w:rsid w:val="00FF06F2"/>
    <w:rsid w:val="00FF0701"/>
    <w:rsid w:val="00FF0720"/>
    <w:rsid w:val="00FF0770"/>
    <w:rsid w:val="00FF0775"/>
    <w:rsid w:val="00FF07A4"/>
    <w:rsid w:val="00FF07C7"/>
    <w:rsid w:val="00FF07FF"/>
    <w:rsid w:val="00FF0846"/>
    <w:rsid w:val="00FF089C"/>
    <w:rsid w:val="00FF08B5"/>
    <w:rsid w:val="00FF08B8"/>
    <w:rsid w:val="00FF08E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06"/>
    <w:rsid w:val="00FF0F4E"/>
    <w:rsid w:val="00FF0F7E"/>
    <w:rsid w:val="00FF0F91"/>
    <w:rsid w:val="00FF0FA1"/>
    <w:rsid w:val="00FF106A"/>
    <w:rsid w:val="00FF10DF"/>
    <w:rsid w:val="00FF11C5"/>
    <w:rsid w:val="00FF11ED"/>
    <w:rsid w:val="00FF11FF"/>
    <w:rsid w:val="00FF1243"/>
    <w:rsid w:val="00FF1256"/>
    <w:rsid w:val="00FF1265"/>
    <w:rsid w:val="00FF1268"/>
    <w:rsid w:val="00FF12B2"/>
    <w:rsid w:val="00FF12CD"/>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B1"/>
    <w:rsid w:val="00FF16D9"/>
    <w:rsid w:val="00FF1729"/>
    <w:rsid w:val="00FF176E"/>
    <w:rsid w:val="00FF17AF"/>
    <w:rsid w:val="00FF17C2"/>
    <w:rsid w:val="00FF180C"/>
    <w:rsid w:val="00FF182D"/>
    <w:rsid w:val="00FF1863"/>
    <w:rsid w:val="00FF186E"/>
    <w:rsid w:val="00FF18D8"/>
    <w:rsid w:val="00FF18EA"/>
    <w:rsid w:val="00FF18F3"/>
    <w:rsid w:val="00FF19B6"/>
    <w:rsid w:val="00FF19BB"/>
    <w:rsid w:val="00FF19E8"/>
    <w:rsid w:val="00FF1A57"/>
    <w:rsid w:val="00FF1A8C"/>
    <w:rsid w:val="00FF1AD3"/>
    <w:rsid w:val="00FF1AFF"/>
    <w:rsid w:val="00FF1B2D"/>
    <w:rsid w:val="00FF1B34"/>
    <w:rsid w:val="00FF1B38"/>
    <w:rsid w:val="00FF1B56"/>
    <w:rsid w:val="00FF1B7F"/>
    <w:rsid w:val="00FF1BAB"/>
    <w:rsid w:val="00FF1BC8"/>
    <w:rsid w:val="00FF1C2C"/>
    <w:rsid w:val="00FF1CDB"/>
    <w:rsid w:val="00FF1D09"/>
    <w:rsid w:val="00FF1D0D"/>
    <w:rsid w:val="00FF1D37"/>
    <w:rsid w:val="00FF1D5A"/>
    <w:rsid w:val="00FF1D61"/>
    <w:rsid w:val="00FF1D91"/>
    <w:rsid w:val="00FF1D93"/>
    <w:rsid w:val="00FF1DC9"/>
    <w:rsid w:val="00FF1E0F"/>
    <w:rsid w:val="00FF1E15"/>
    <w:rsid w:val="00FF1E49"/>
    <w:rsid w:val="00FF1E4A"/>
    <w:rsid w:val="00FF1E8C"/>
    <w:rsid w:val="00FF1EB8"/>
    <w:rsid w:val="00FF1EFF"/>
    <w:rsid w:val="00FF1F45"/>
    <w:rsid w:val="00FF205C"/>
    <w:rsid w:val="00FF20A6"/>
    <w:rsid w:val="00FF20A7"/>
    <w:rsid w:val="00FF20C3"/>
    <w:rsid w:val="00FF20D8"/>
    <w:rsid w:val="00FF211E"/>
    <w:rsid w:val="00FF2120"/>
    <w:rsid w:val="00FF2135"/>
    <w:rsid w:val="00FF2186"/>
    <w:rsid w:val="00FF22BA"/>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53"/>
    <w:rsid w:val="00FF27A7"/>
    <w:rsid w:val="00FF27CD"/>
    <w:rsid w:val="00FF27D7"/>
    <w:rsid w:val="00FF27E7"/>
    <w:rsid w:val="00FF2822"/>
    <w:rsid w:val="00FF282A"/>
    <w:rsid w:val="00FF2835"/>
    <w:rsid w:val="00FF285A"/>
    <w:rsid w:val="00FF286F"/>
    <w:rsid w:val="00FF2884"/>
    <w:rsid w:val="00FF28CB"/>
    <w:rsid w:val="00FF2939"/>
    <w:rsid w:val="00FF2955"/>
    <w:rsid w:val="00FF296B"/>
    <w:rsid w:val="00FF296E"/>
    <w:rsid w:val="00FF29DA"/>
    <w:rsid w:val="00FF29FE"/>
    <w:rsid w:val="00FF2A1F"/>
    <w:rsid w:val="00FF2A66"/>
    <w:rsid w:val="00FF2A77"/>
    <w:rsid w:val="00FF2AA4"/>
    <w:rsid w:val="00FF2AAB"/>
    <w:rsid w:val="00FF2ACC"/>
    <w:rsid w:val="00FF2ACF"/>
    <w:rsid w:val="00FF2ADB"/>
    <w:rsid w:val="00FF2AE6"/>
    <w:rsid w:val="00FF2B30"/>
    <w:rsid w:val="00FF2B68"/>
    <w:rsid w:val="00FF2B6A"/>
    <w:rsid w:val="00FF2B80"/>
    <w:rsid w:val="00FF2BAB"/>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91"/>
    <w:rsid w:val="00FF30A3"/>
    <w:rsid w:val="00FF30F6"/>
    <w:rsid w:val="00FF3160"/>
    <w:rsid w:val="00FF31B8"/>
    <w:rsid w:val="00FF31FD"/>
    <w:rsid w:val="00FF31FE"/>
    <w:rsid w:val="00FF321B"/>
    <w:rsid w:val="00FF3241"/>
    <w:rsid w:val="00FF32F8"/>
    <w:rsid w:val="00FF3315"/>
    <w:rsid w:val="00FF3324"/>
    <w:rsid w:val="00FF3345"/>
    <w:rsid w:val="00FF3351"/>
    <w:rsid w:val="00FF338A"/>
    <w:rsid w:val="00FF33D5"/>
    <w:rsid w:val="00FF33F3"/>
    <w:rsid w:val="00FF3466"/>
    <w:rsid w:val="00FF349A"/>
    <w:rsid w:val="00FF34D2"/>
    <w:rsid w:val="00FF34D6"/>
    <w:rsid w:val="00FF3541"/>
    <w:rsid w:val="00FF3555"/>
    <w:rsid w:val="00FF3565"/>
    <w:rsid w:val="00FF356B"/>
    <w:rsid w:val="00FF35EF"/>
    <w:rsid w:val="00FF35FA"/>
    <w:rsid w:val="00FF361E"/>
    <w:rsid w:val="00FF3622"/>
    <w:rsid w:val="00FF3645"/>
    <w:rsid w:val="00FF3676"/>
    <w:rsid w:val="00FF369B"/>
    <w:rsid w:val="00FF36CF"/>
    <w:rsid w:val="00FF3729"/>
    <w:rsid w:val="00FF3732"/>
    <w:rsid w:val="00FF373D"/>
    <w:rsid w:val="00FF3770"/>
    <w:rsid w:val="00FF379B"/>
    <w:rsid w:val="00FF37EA"/>
    <w:rsid w:val="00FF3801"/>
    <w:rsid w:val="00FF3818"/>
    <w:rsid w:val="00FF385A"/>
    <w:rsid w:val="00FF3869"/>
    <w:rsid w:val="00FF3898"/>
    <w:rsid w:val="00FF38B7"/>
    <w:rsid w:val="00FF38D7"/>
    <w:rsid w:val="00FF3912"/>
    <w:rsid w:val="00FF3945"/>
    <w:rsid w:val="00FF3955"/>
    <w:rsid w:val="00FF3959"/>
    <w:rsid w:val="00FF39A4"/>
    <w:rsid w:val="00FF39C4"/>
    <w:rsid w:val="00FF39C8"/>
    <w:rsid w:val="00FF39C9"/>
    <w:rsid w:val="00FF3A4E"/>
    <w:rsid w:val="00FF3A79"/>
    <w:rsid w:val="00FF3A93"/>
    <w:rsid w:val="00FF3B54"/>
    <w:rsid w:val="00FF3B70"/>
    <w:rsid w:val="00FF3B9E"/>
    <w:rsid w:val="00FF3BA8"/>
    <w:rsid w:val="00FF3BB7"/>
    <w:rsid w:val="00FF3BBE"/>
    <w:rsid w:val="00FF3BC7"/>
    <w:rsid w:val="00FF3C04"/>
    <w:rsid w:val="00FF3C21"/>
    <w:rsid w:val="00FF3C8D"/>
    <w:rsid w:val="00FF3CB3"/>
    <w:rsid w:val="00FF3CD2"/>
    <w:rsid w:val="00FF3D6F"/>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70"/>
    <w:rsid w:val="00FF4188"/>
    <w:rsid w:val="00FF41AE"/>
    <w:rsid w:val="00FF4228"/>
    <w:rsid w:val="00FF4245"/>
    <w:rsid w:val="00FF4258"/>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615"/>
    <w:rsid w:val="00FF4633"/>
    <w:rsid w:val="00FF4664"/>
    <w:rsid w:val="00FF468A"/>
    <w:rsid w:val="00FF46B8"/>
    <w:rsid w:val="00FF46C9"/>
    <w:rsid w:val="00FF4759"/>
    <w:rsid w:val="00FF47A3"/>
    <w:rsid w:val="00FF47F6"/>
    <w:rsid w:val="00FF4801"/>
    <w:rsid w:val="00FF481C"/>
    <w:rsid w:val="00FF481E"/>
    <w:rsid w:val="00FF4856"/>
    <w:rsid w:val="00FF490D"/>
    <w:rsid w:val="00FF4934"/>
    <w:rsid w:val="00FF495C"/>
    <w:rsid w:val="00FF4983"/>
    <w:rsid w:val="00FF49BF"/>
    <w:rsid w:val="00FF49D7"/>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89"/>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6B"/>
    <w:rsid w:val="00FF5074"/>
    <w:rsid w:val="00FF50C5"/>
    <w:rsid w:val="00FF5128"/>
    <w:rsid w:val="00FF512A"/>
    <w:rsid w:val="00FF5132"/>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4F3"/>
    <w:rsid w:val="00FF5542"/>
    <w:rsid w:val="00FF5567"/>
    <w:rsid w:val="00FF558A"/>
    <w:rsid w:val="00FF55CC"/>
    <w:rsid w:val="00FF56AF"/>
    <w:rsid w:val="00FF56C1"/>
    <w:rsid w:val="00FF56C9"/>
    <w:rsid w:val="00FF56D5"/>
    <w:rsid w:val="00FF5725"/>
    <w:rsid w:val="00FF5737"/>
    <w:rsid w:val="00FF5758"/>
    <w:rsid w:val="00FF576D"/>
    <w:rsid w:val="00FF57BC"/>
    <w:rsid w:val="00FF583F"/>
    <w:rsid w:val="00FF585F"/>
    <w:rsid w:val="00FF5879"/>
    <w:rsid w:val="00FF58BA"/>
    <w:rsid w:val="00FF5902"/>
    <w:rsid w:val="00FF590F"/>
    <w:rsid w:val="00FF5922"/>
    <w:rsid w:val="00FF596E"/>
    <w:rsid w:val="00FF599B"/>
    <w:rsid w:val="00FF5A05"/>
    <w:rsid w:val="00FF5A07"/>
    <w:rsid w:val="00FF5A0C"/>
    <w:rsid w:val="00FF5A0E"/>
    <w:rsid w:val="00FF5A22"/>
    <w:rsid w:val="00FF5A37"/>
    <w:rsid w:val="00FF5A3F"/>
    <w:rsid w:val="00FF5A54"/>
    <w:rsid w:val="00FF5A8F"/>
    <w:rsid w:val="00FF5A9B"/>
    <w:rsid w:val="00FF5AA8"/>
    <w:rsid w:val="00FF5AF8"/>
    <w:rsid w:val="00FF5B58"/>
    <w:rsid w:val="00FF5B5A"/>
    <w:rsid w:val="00FF5B61"/>
    <w:rsid w:val="00FF5B69"/>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74"/>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5"/>
    <w:rsid w:val="00FF6632"/>
    <w:rsid w:val="00FF6665"/>
    <w:rsid w:val="00FF6682"/>
    <w:rsid w:val="00FF6698"/>
    <w:rsid w:val="00FF66A5"/>
    <w:rsid w:val="00FF66E6"/>
    <w:rsid w:val="00FF66EA"/>
    <w:rsid w:val="00FF66F9"/>
    <w:rsid w:val="00FF6700"/>
    <w:rsid w:val="00FF6744"/>
    <w:rsid w:val="00FF6755"/>
    <w:rsid w:val="00FF677B"/>
    <w:rsid w:val="00FF67C6"/>
    <w:rsid w:val="00FF67CA"/>
    <w:rsid w:val="00FF67E3"/>
    <w:rsid w:val="00FF6897"/>
    <w:rsid w:val="00FF68CD"/>
    <w:rsid w:val="00FF68EF"/>
    <w:rsid w:val="00FF6903"/>
    <w:rsid w:val="00FF6980"/>
    <w:rsid w:val="00FF6991"/>
    <w:rsid w:val="00FF69AC"/>
    <w:rsid w:val="00FF69C1"/>
    <w:rsid w:val="00FF69D5"/>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DCB"/>
    <w:rsid w:val="00FF6E31"/>
    <w:rsid w:val="00FF6E42"/>
    <w:rsid w:val="00FF6E77"/>
    <w:rsid w:val="00FF6ECC"/>
    <w:rsid w:val="00FF6F0D"/>
    <w:rsid w:val="00FF6F6A"/>
    <w:rsid w:val="00FF6F70"/>
    <w:rsid w:val="00FF6F78"/>
    <w:rsid w:val="00FF6F7F"/>
    <w:rsid w:val="00FF6F83"/>
    <w:rsid w:val="00FF7006"/>
    <w:rsid w:val="00FF7019"/>
    <w:rsid w:val="00FF7030"/>
    <w:rsid w:val="00FF7067"/>
    <w:rsid w:val="00FF7105"/>
    <w:rsid w:val="00FF710B"/>
    <w:rsid w:val="00FF711B"/>
    <w:rsid w:val="00FF7127"/>
    <w:rsid w:val="00FF7131"/>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12"/>
    <w:rsid w:val="00FF7690"/>
    <w:rsid w:val="00FF76DB"/>
    <w:rsid w:val="00FF7719"/>
    <w:rsid w:val="00FF7724"/>
    <w:rsid w:val="00FF778F"/>
    <w:rsid w:val="00FF7795"/>
    <w:rsid w:val="00FF77C5"/>
    <w:rsid w:val="00FF77C9"/>
    <w:rsid w:val="00FF77D3"/>
    <w:rsid w:val="00FF7809"/>
    <w:rsid w:val="00FF784C"/>
    <w:rsid w:val="00FF7879"/>
    <w:rsid w:val="00FF78AF"/>
    <w:rsid w:val="00FF78BA"/>
    <w:rsid w:val="00FF78D8"/>
    <w:rsid w:val="00FF790D"/>
    <w:rsid w:val="00FF7984"/>
    <w:rsid w:val="00FF7988"/>
    <w:rsid w:val="00FF79AC"/>
    <w:rsid w:val="00FF79F6"/>
    <w:rsid w:val="00FF79FE"/>
    <w:rsid w:val="00FF7A2C"/>
    <w:rsid w:val="00FF7A5E"/>
    <w:rsid w:val="00FF7A74"/>
    <w:rsid w:val="00FF7A83"/>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37"/>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A9"/>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4F"/>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CBA"/>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37"/>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57"/>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13345"/>
    <o:shapelayout v:ext="edit">
      <o:idmap v:ext="edit" data="1"/>
    </o:shapelayout>
  </w:shapeDefaults>
  <w:decimalSymbol w:val=","/>
  <w:listSeparator w:val=";"/>
  <w14:docId w14:val="1AF49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F665CD"/>
    <w:pPr>
      <w:keepNext/>
      <w:keepLines/>
      <w:spacing w:before="200" w:after="120" w:line="288" w:lineRule="auto"/>
      <w:jc w:val="left"/>
      <w:outlineLvl w:val="2"/>
    </w:pPr>
    <w:rPr>
      <w:b/>
      <w:szCs w:val="28"/>
      <w:lang w:val="x-none" w:eastAsia="en-US"/>
    </w:rPr>
  </w:style>
  <w:style w:type="paragraph" w:styleId="Nadpis4">
    <w:name w:val="heading 4"/>
    <w:basedOn w:val="Normln"/>
    <w:next w:val="Normln"/>
    <w:link w:val="Nadpis4Char"/>
    <w:uiPriority w:val="9"/>
    <w:qFormat/>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F665CD"/>
    <w:rPr>
      <w:rFonts w:ascii="Calibri" w:eastAsia="Times" w:hAnsi="Calibri"/>
      <w:b/>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1">
    <w:name w:val="1"/>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paragraph" w:styleId="Citt">
    <w:name w:val="Quote"/>
    <w:basedOn w:val="Normln"/>
    <w:next w:val="Normln"/>
    <w:link w:val="CittChar2"/>
    <w:qFormat/>
    <w:rsid w:val="00164B8B"/>
    <w:rPr>
      <w:i/>
      <w:iCs/>
      <w:color w:val="000000"/>
    </w:rPr>
  </w:style>
  <w:style w:type="character" w:customStyle="1" w:styleId="CittChar2">
    <w:name w:val="Citát Char2"/>
    <w:link w:val="Citt"/>
    <w:uiPriority w:val="99"/>
    <w:rsid w:val="00164B8B"/>
    <w:rPr>
      <w:rFonts w:ascii="Calibri" w:eastAsia="Times" w:hAnsi="Calibri"/>
      <w:i/>
      <w:iCs/>
      <w:noProof/>
      <w:color w:val="000000"/>
      <w:sz w:val="24"/>
    </w:rPr>
  </w:style>
  <w:style w:type="character" w:customStyle="1" w:styleId="e24kjd">
    <w:name w:val="e24kjd"/>
    <w:rsid w:val="00747F49"/>
  </w:style>
  <w:style w:type="character" w:customStyle="1" w:styleId="polytonic">
    <w:name w:val="polytonic"/>
    <w:rsid w:val="00747F49"/>
  </w:style>
  <w:style w:type="character" w:customStyle="1" w:styleId="a">
    <w:name w:val="_"/>
    <w:rsid w:val="00420A89"/>
  </w:style>
  <w:style w:type="character" w:customStyle="1" w:styleId="a0">
    <w:name w:val="a"/>
    <w:rsid w:val="00420A89"/>
  </w:style>
  <w:style w:type="character" w:customStyle="1" w:styleId="A00">
    <w:name w:val="A0"/>
    <w:uiPriority w:val="99"/>
    <w:rsid w:val="00420A89"/>
    <w:rPr>
      <w:color w:val="000000"/>
      <w:sz w:val="14"/>
      <w:szCs w:val="14"/>
    </w:rPr>
  </w:style>
  <w:style w:type="character" w:customStyle="1" w:styleId="A1">
    <w:name w:val="A1"/>
    <w:uiPriority w:val="99"/>
    <w:rsid w:val="00420A89"/>
    <w:rPr>
      <w:rFonts w:cs="Verdana"/>
      <w:i/>
      <w:iCs/>
      <w:color w:val="000000"/>
      <w:sz w:val="14"/>
      <w:szCs w:val="14"/>
    </w:rPr>
  </w:style>
  <w:style w:type="character" w:customStyle="1" w:styleId="A2">
    <w:name w:val="A2"/>
    <w:uiPriority w:val="99"/>
    <w:rsid w:val="00420A89"/>
    <w:rPr>
      <w:color w:val="000000"/>
      <w:sz w:val="36"/>
      <w:szCs w:val="36"/>
    </w:rPr>
  </w:style>
  <w:style w:type="character" w:customStyle="1" w:styleId="A3">
    <w:name w:val="A3"/>
    <w:uiPriority w:val="99"/>
    <w:rsid w:val="00420A89"/>
    <w:rPr>
      <w:color w:val="000000"/>
      <w:sz w:val="22"/>
      <w:szCs w:val="22"/>
    </w:rPr>
  </w:style>
  <w:style w:type="character" w:customStyle="1" w:styleId="A4">
    <w:name w:val="A4"/>
    <w:uiPriority w:val="99"/>
    <w:rsid w:val="00420A89"/>
    <w:rPr>
      <w:rFonts w:cs="Verdana"/>
      <w:b/>
      <w:bCs/>
      <w:color w:val="000000"/>
      <w:sz w:val="10"/>
      <w:szCs w:val="10"/>
    </w:rPr>
  </w:style>
  <w:style w:type="character" w:customStyle="1" w:styleId="a-button-inner">
    <w:name w:val="a-button-inner"/>
    <w:rsid w:val="00420A89"/>
  </w:style>
  <w:style w:type="character" w:customStyle="1" w:styleId="a-button-text">
    <w:name w:val="a-button-text"/>
    <w:rsid w:val="00420A89"/>
  </w:style>
  <w:style w:type="character" w:customStyle="1" w:styleId="a-color-link">
    <w:name w:val="a-color-link"/>
    <w:rsid w:val="00420A89"/>
  </w:style>
  <w:style w:type="character" w:customStyle="1" w:styleId="a-color-price">
    <w:name w:val="a-color-price"/>
    <w:rsid w:val="00420A89"/>
  </w:style>
  <w:style w:type="character" w:customStyle="1" w:styleId="a-size-extra-large">
    <w:name w:val="a-size-extra-large"/>
    <w:rsid w:val="00420A89"/>
  </w:style>
  <w:style w:type="character" w:customStyle="1" w:styleId="a-size-small">
    <w:name w:val="a-size-small"/>
    <w:rsid w:val="00420A89"/>
  </w:style>
  <w:style w:type="character" w:customStyle="1" w:styleId="author-list">
    <w:name w:val="author-list"/>
    <w:rsid w:val="00420A89"/>
  </w:style>
  <w:style w:type="character" w:customStyle="1" w:styleId="author-name">
    <w:name w:val="author-name"/>
    <w:rsid w:val="00420A89"/>
  </w:style>
  <w:style w:type="character" w:customStyle="1" w:styleId="bibleref">
    <w:name w:val="bibleref"/>
    <w:rsid w:val="00420A89"/>
  </w:style>
  <w:style w:type="character" w:customStyle="1" w:styleId="Bibliografie1">
    <w:name w:val="Bibliografie1"/>
    <w:rsid w:val="00420A89"/>
  </w:style>
  <w:style w:type="paragraph" w:customStyle="1" w:styleId="booktitle">
    <w:name w:val="booktitle"/>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420A89"/>
  </w:style>
  <w:style w:type="character" w:customStyle="1" w:styleId="breaker-breaker">
    <w:name w:val="breaker-breaker"/>
    <w:rsid w:val="00420A89"/>
  </w:style>
  <w:style w:type="character" w:customStyle="1" w:styleId="by">
    <w:name w:val="by"/>
    <w:rsid w:val="00420A89"/>
  </w:style>
  <w:style w:type="character" w:customStyle="1" w:styleId="cno">
    <w:name w:val="c_no"/>
    <w:rsid w:val="00420A89"/>
  </w:style>
  <w:style w:type="character" w:customStyle="1" w:styleId="cv">
    <w:name w:val="c_v"/>
    <w:rsid w:val="00420A89"/>
  </w:style>
  <w:style w:type="character" w:customStyle="1" w:styleId="cit">
    <w:name w:val="cit"/>
    <w:rsid w:val="00420A89"/>
  </w:style>
  <w:style w:type="paragraph" w:customStyle="1" w:styleId="Citace1">
    <w:name w:val="Citace1"/>
    <w:basedOn w:val="Normln"/>
    <w:next w:val="Normln"/>
    <w:rsid w:val="00420A89"/>
    <w:pPr>
      <w:spacing w:before="120" w:after="240" w:line="288" w:lineRule="auto"/>
    </w:pPr>
    <w:rPr>
      <w:noProof w:val="0"/>
      <w:color w:val="000000"/>
      <w:sz w:val="22"/>
      <w:lang w:val="fr-FR"/>
    </w:rPr>
  </w:style>
  <w:style w:type="character" w:customStyle="1" w:styleId="cizojazycne">
    <w:name w:val="cizojazycne"/>
    <w:rsid w:val="00420A89"/>
  </w:style>
  <w:style w:type="character" w:customStyle="1" w:styleId="collapsed-text">
    <w:name w:val="collapsed-text"/>
    <w:rsid w:val="00420A89"/>
  </w:style>
  <w:style w:type="paragraph" w:customStyle="1" w:styleId="contributor-listreveal">
    <w:name w:val="contributor-list__reveal"/>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420A89"/>
  </w:style>
  <w:style w:type="character" w:customStyle="1" w:styleId="contributorname">
    <w:name w:val="contributorname"/>
    <w:rsid w:val="00420A89"/>
  </w:style>
  <w:style w:type="character" w:customStyle="1" w:styleId="count">
    <w:name w:val="count"/>
    <w:rsid w:val="00420A89"/>
  </w:style>
  <w:style w:type="character" w:customStyle="1" w:styleId="Datum1">
    <w:name w:val="Datum1"/>
    <w:rsid w:val="00420A89"/>
  </w:style>
  <w:style w:type="character" w:customStyle="1" w:styleId="detail">
    <w:name w:val="detail"/>
    <w:rsid w:val="00420A89"/>
  </w:style>
  <w:style w:type="character" w:customStyle="1" w:styleId="dn">
    <w:name w:val="dn"/>
    <w:rsid w:val="00420A89"/>
  </w:style>
  <w:style w:type="character" w:customStyle="1" w:styleId="doplnte-zdroj">
    <w:name w:val="doplnte-zdroj"/>
    <w:rsid w:val="00420A89"/>
  </w:style>
  <w:style w:type="character" w:customStyle="1" w:styleId="EndnoteCharacters">
    <w:name w:val="Endnote Characters"/>
    <w:rsid w:val="00420A89"/>
    <w:rPr>
      <w:vertAlign w:val="superscript"/>
    </w:rPr>
  </w:style>
  <w:style w:type="character" w:customStyle="1" w:styleId="english">
    <w:name w:val="english"/>
    <w:rsid w:val="00420A89"/>
  </w:style>
  <w:style w:type="character" w:customStyle="1" w:styleId="entitled">
    <w:name w:val="entitled"/>
    <w:rsid w:val="00420A89"/>
  </w:style>
  <w:style w:type="character" w:customStyle="1" w:styleId="ff2">
    <w:name w:val="ff2"/>
    <w:rsid w:val="00420A89"/>
  </w:style>
  <w:style w:type="character" w:customStyle="1" w:styleId="ff3">
    <w:name w:val="ff3"/>
    <w:rsid w:val="00420A89"/>
  </w:style>
  <w:style w:type="character" w:customStyle="1" w:styleId="ff8">
    <w:name w:val="ff8"/>
    <w:rsid w:val="00420A89"/>
  </w:style>
  <w:style w:type="character" w:customStyle="1" w:styleId="ff9">
    <w:name w:val="ff9"/>
    <w:rsid w:val="00420A89"/>
  </w:style>
  <w:style w:type="character" w:customStyle="1" w:styleId="field264">
    <w:name w:val="field_264"/>
    <w:rsid w:val="00420A89"/>
  </w:style>
  <w:style w:type="character" w:customStyle="1" w:styleId="FootnoteCharacters">
    <w:name w:val="Footnote Characters"/>
    <w:rsid w:val="00420A89"/>
    <w:rPr>
      <w:vertAlign w:val="superscript"/>
    </w:rPr>
  </w:style>
  <w:style w:type="character" w:customStyle="1" w:styleId="form-of">
    <w:name w:val="form-of"/>
    <w:rsid w:val="00420A89"/>
  </w:style>
  <w:style w:type="character" w:customStyle="1" w:styleId="fsa">
    <w:name w:val="fsa"/>
    <w:rsid w:val="00420A89"/>
  </w:style>
  <w:style w:type="character" w:customStyle="1" w:styleId="gb-buy-options-arrow">
    <w:name w:val="gb-buy-options-arrow"/>
    <w:rsid w:val="00420A89"/>
  </w:style>
  <w:style w:type="character" w:customStyle="1" w:styleId="gn-242">
    <w:name w:val="gn-24:2"/>
    <w:rsid w:val="00420A89"/>
  </w:style>
  <w:style w:type="character" w:customStyle="1" w:styleId="gn-243">
    <w:name w:val="gn-24:3"/>
    <w:rsid w:val="00420A89"/>
  </w:style>
  <w:style w:type="character" w:customStyle="1" w:styleId="grek">
    <w:name w:val="grek"/>
    <w:rsid w:val="00420A89"/>
  </w:style>
  <w:style w:type="paragraph" w:customStyle="1" w:styleId="Heading">
    <w:name w:val="Heading"/>
    <w:basedOn w:val="Normln"/>
    <w:next w:val="Zkladntext"/>
    <w:rsid w:val="00420A89"/>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420A89"/>
  </w:style>
  <w:style w:type="character" w:customStyle="1" w:styleId="highwire-citation-author">
    <w:name w:val="highwire-citation-author"/>
    <w:rsid w:val="00420A89"/>
  </w:style>
  <w:style w:type="character" w:customStyle="1" w:styleId="highwire-cite-metadata-date">
    <w:name w:val="highwire-cite-metadata-date"/>
    <w:rsid w:val="00420A89"/>
  </w:style>
  <w:style w:type="character" w:customStyle="1" w:styleId="highwire-cite-metadata-doi">
    <w:name w:val="highwire-cite-metadata-doi"/>
    <w:rsid w:val="00420A89"/>
  </w:style>
  <w:style w:type="character" w:customStyle="1" w:styleId="highwire-cite-metadata-issue">
    <w:name w:val="highwire-cite-metadata-issue"/>
    <w:rsid w:val="00420A89"/>
  </w:style>
  <w:style w:type="character" w:customStyle="1" w:styleId="highwire-cite-metadata-journal">
    <w:name w:val="highwire-cite-metadata-journal"/>
    <w:rsid w:val="00420A89"/>
  </w:style>
  <w:style w:type="character" w:customStyle="1" w:styleId="highwire-cite-metadata-pages">
    <w:name w:val="highwire-cite-metadata-pages"/>
    <w:rsid w:val="00420A89"/>
  </w:style>
  <w:style w:type="character" w:customStyle="1" w:styleId="highwire-cite-metadata-papdate">
    <w:name w:val="highwire-cite-metadata-papdate"/>
    <w:rsid w:val="00420A89"/>
  </w:style>
  <w:style w:type="character" w:customStyle="1" w:styleId="highwire-cite-metadata-volume">
    <w:name w:val="highwire-cite-metadata-volume"/>
    <w:rsid w:val="00420A89"/>
  </w:style>
  <w:style w:type="character" w:customStyle="1" w:styleId="ilfuvd">
    <w:name w:val="ilfuvd"/>
    <w:rsid w:val="00420A89"/>
  </w:style>
  <w:style w:type="paragraph" w:customStyle="1" w:styleId="Index">
    <w:name w:val="Index"/>
    <w:basedOn w:val="Normln"/>
    <w:rsid w:val="00420A89"/>
    <w:pPr>
      <w:suppressLineNumbers/>
      <w:suppressAutoHyphens/>
      <w:spacing w:line="312" w:lineRule="auto"/>
    </w:pPr>
    <w:rPr>
      <w:rFonts w:cs="Lucida Sans"/>
      <w:noProof w:val="0"/>
      <w:lang w:val="fr-FR" w:eastAsia="zh-CN"/>
    </w:rPr>
  </w:style>
  <w:style w:type="character" w:customStyle="1" w:styleId="infovalue">
    <w:name w:val="info_value"/>
    <w:rsid w:val="00420A89"/>
  </w:style>
  <w:style w:type="character" w:customStyle="1" w:styleId="ipa">
    <w:name w:val="ipa"/>
    <w:rsid w:val="00420A89"/>
  </w:style>
  <w:style w:type="character" w:customStyle="1" w:styleId="italics">
    <w:name w:val="italics"/>
    <w:rsid w:val="00420A89"/>
  </w:style>
  <w:style w:type="character" w:customStyle="1" w:styleId="Standardnpsmoodstavce1">
    <w:name w:val="Standardní písmo odstavce1"/>
    <w:rsid w:val="00420A89"/>
  </w:style>
  <w:style w:type="character" w:customStyle="1" w:styleId="js-separator">
    <w:name w:val="js-separator"/>
    <w:rsid w:val="00420A89"/>
  </w:style>
  <w:style w:type="character" w:styleId="KdHTML">
    <w:name w:val="HTML Code"/>
    <w:uiPriority w:val="99"/>
    <w:semiHidden/>
    <w:unhideWhenUsed/>
    <w:rsid w:val="00420A89"/>
    <w:rPr>
      <w:rFonts w:ascii="Courier New" w:eastAsia="Times New Roman" w:hAnsi="Courier New" w:cs="Courier New"/>
      <w:sz w:val="20"/>
      <w:szCs w:val="20"/>
    </w:rPr>
  </w:style>
  <w:style w:type="character" w:customStyle="1" w:styleId="l6">
    <w:name w:val="l6"/>
    <w:rsid w:val="00420A89"/>
  </w:style>
  <w:style w:type="character" w:customStyle="1" w:styleId="lang-grc">
    <w:name w:val="lang-grc"/>
    <w:rsid w:val="00420A89"/>
  </w:style>
  <w:style w:type="character" w:customStyle="1" w:styleId="lang-tr">
    <w:name w:val="lang-tr"/>
    <w:rsid w:val="00420A89"/>
  </w:style>
  <w:style w:type="character" w:customStyle="1" w:styleId="latn">
    <w:name w:val="latn"/>
    <w:rsid w:val="00420A89"/>
  </w:style>
  <w:style w:type="character" w:customStyle="1" w:styleId="lbl">
    <w:name w:val="lbl"/>
    <w:rsid w:val="00420A89"/>
  </w:style>
  <w:style w:type="character" w:customStyle="1" w:styleId="licensetplattr">
    <w:name w:val="licensetpl_attr"/>
    <w:rsid w:val="00420A89"/>
  </w:style>
  <w:style w:type="character" w:customStyle="1" w:styleId="ls4">
    <w:name w:val="ls4"/>
    <w:rsid w:val="00420A89"/>
  </w:style>
  <w:style w:type="paragraph" w:customStyle="1" w:styleId="mb-0">
    <w:name w:val="mb-0"/>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420A89"/>
  </w:style>
  <w:style w:type="table" w:styleId="Mkatabulky">
    <w:name w:val="Table Grid"/>
    <w:basedOn w:val="Normlntabulka"/>
    <w:uiPriority w:val="59"/>
    <w:rsid w:val="00420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420A89"/>
  </w:style>
  <w:style w:type="character" w:customStyle="1" w:styleId="Nzev2">
    <w:name w:val="Název2"/>
    <w:rsid w:val="00420A89"/>
  </w:style>
  <w:style w:type="character" w:customStyle="1" w:styleId="Nzev3">
    <w:name w:val="Název3"/>
    <w:rsid w:val="00420A89"/>
  </w:style>
  <w:style w:type="character" w:customStyle="1" w:styleId="Nzev4">
    <w:name w:val="Název4"/>
    <w:rsid w:val="00420A89"/>
  </w:style>
  <w:style w:type="character" w:customStyle="1" w:styleId="nlmsource">
    <w:name w:val="nlm_source"/>
    <w:rsid w:val="00420A89"/>
  </w:style>
  <w:style w:type="character" w:customStyle="1" w:styleId="nlmsourcecontrib">
    <w:name w:val="nlm_source_contrib"/>
    <w:rsid w:val="00420A89"/>
  </w:style>
  <w:style w:type="character" w:customStyle="1" w:styleId="noprint">
    <w:name w:val="noprint"/>
    <w:rsid w:val="00420A89"/>
  </w:style>
  <w:style w:type="paragraph" w:customStyle="1" w:styleId="Normlnodsazen1">
    <w:name w:val="Normální odsazený1"/>
    <w:basedOn w:val="Normln"/>
    <w:rsid w:val="00420A89"/>
    <w:pPr>
      <w:suppressAutoHyphens/>
      <w:spacing w:line="312" w:lineRule="auto"/>
      <w:ind w:left="708"/>
    </w:pPr>
    <w:rPr>
      <w:rFonts w:cs="Calibri"/>
      <w:noProof w:val="0"/>
      <w:lang w:val="fr-FR" w:eastAsia="zh-CN"/>
    </w:rPr>
  </w:style>
  <w:style w:type="character" w:customStyle="1" w:styleId="num-ratings">
    <w:name w:val="num-ratings"/>
    <w:rsid w:val="00420A89"/>
  </w:style>
  <w:style w:type="character" w:customStyle="1" w:styleId="Odkaznakoment1">
    <w:name w:val="Odkaz na komentář1"/>
    <w:rsid w:val="00420A89"/>
    <w:rPr>
      <w:sz w:val="16"/>
      <w:szCs w:val="16"/>
    </w:rPr>
  </w:style>
  <w:style w:type="character" w:customStyle="1" w:styleId="Odkaznavysvtlivky1">
    <w:name w:val="Odkaz na vysvětlivky1"/>
    <w:rsid w:val="00420A89"/>
    <w:rPr>
      <w:vertAlign w:val="superscript"/>
    </w:rPr>
  </w:style>
  <w:style w:type="character" w:customStyle="1" w:styleId="ouvrage">
    <w:name w:val="ouvrage"/>
    <w:rsid w:val="00420A89"/>
  </w:style>
  <w:style w:type="character" w:customStyle="1" w:styleId="overlinesection">
    <w:name w:val="overline__section"/>
    <w:rsid w:val="00420A89"/>
  </w:style>
  <w:style w:type="character" w:customStyle="1" w:styleId="overlinesubject">
    <w:name w:val="overline__subject"/>
    <w:rsid w:val="00420A89"/>
  </w:style>
  <w:style w:type="paragraph" w:customStyle="1" w:styleId="Pa0">
    <w:name w:val="Pa0"/>
    <w:basedOn w:val="Default"/>
    <w:next w:val="Default"/>
    <w:uiPriority w:val="99"/>
    <w:rsid w:val="00420A89"/>
    <w:pPr>
      <w:spacing w:line="241" w:lineRule="atLeast"/>
    </w:pPr>
    <w:rPr>
      <w:rFonts w:ascii="Verdana" w:hAnsi="Verdana" w:cs="Times New Roman"/>
      <w:color w:val="auto"/>
    </w:rPr>
  </w:style>
  <w:style w:type="paragraph" w:customStyle="1" w:styleId="Pa12">
    <w:name w:val="Pa12"/>
    <w:basedOn w:val="Default"/>
    <w:next w:val="Default"/>
    <w:uiPriority w:val="99"/>
    <w:rsid w:val="00420A89"/>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420A89"/>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420A89"/>
    <w:pPr>
      <w:spacing w:line="181" w:lineRule="atLeast"/>
    </w:pPr>
    <w:rPr>
      <w:color w:val="auto"/>
    </w:rPr>
  </w:style>
  <w:style w:type="character" w:customStyle="1" w:styleId="pagenum">
    <w:name w:val="pagenum"/>
    <w:rsid w:val="00420A89"/>
  </w:style>
  <w:style w:type="character" w:customStyle="1" w:styleId="page-numbers-info">
    <w:name w:val="page-numbers-info"/>
    <w:rsid w:val="00420A89"/>
  </w:style>
  <w:style w:type="character" w:customStyle="1" w:styleId="parent-pub">
    <w:name w:val="parent-pub"/>
    <w:rsid w:val="00420A89"/>
  </w:style>
  <w:style w:type="character" w:customStyle="1" w:styleId="personname">
    <w:name w:val="person_name"/>
    <w:rsid w:val="00420A89"/>
  </w:style>
  <w:style w:type="character" w:customStyle="1" w:styleId="pinyin">
    <w:name w:val="pinyin"/>
    <w:rsid w:val="00420A89"/>
  </w:style>
  <w:style w:type="character" w:customStyle="1" w:styleId="place">
    <w:name w:val="place"/>
    <w:rsid w:val="00420A89"/>
  </w:style>
  <w:style w:type="character" w:customStyle="1" w:styleId="plainlinks-print">
    <w:name w:val="plainlinks-print"/>
    <w:rsid w:val="00420A89"/>
  </w:style>
  <w:style w:type="character" w:customStyle="1" w:styleId="pluginpagetreechildrenspan">
    <w:name w:val="plugin_pagetree_children_span"/>
    <w:rsid w:val="00420A89"/>
  </w:style>
  <w:style w:type="character" w:customStyle="1" w:styleId="Podnadpis1">
    <w:name w:val="Podnadpis1"/>
    <w:rsid w:val="00420A89"/>
  </w:style>
  <w:style w:type="character" w:customStyle="1" w:styleId="Podnadpis2">
    <w:name w:val="Podnadpis2"/>
    <w:rsid w:val="00420A89"/>
  </w:style>
  <w:style w:type="character" w:customStyle="1" w:styleId="Podnadpis3">
    <w:name w:val="Podnadpis3"/>
    <w:rsid w:val="00420A89"/>
  </w:style>
  <w:style w:type="character" w:customStyle="1" w:styleId="Podtitul2">
    <w:name w:val="Podtitul2"/>
    <w:rsid w:val="00420A89"/>
  </w:style>
  <w:style w:type="character" w:customStyle="1" w:styleId="Podtitul3">
    <w:name w:val="Podtitul3"/>
    <w:rsid w:val="00420A89"/>
  </w:style>
  <w:style w:type="character" w:customStyle="1" w:styleId="Podtitul4">
    <w:name w:val="Podtitul4"/>
    <w:rsid w:val="00420A89"/>
  </w:style>
  <w:style w:type="character" w:customStyle="1" w:styleId="Podtitul5">
    <w:name w:val="Podtitul5"/>
    <w:rsid w:val="00420A89"/>
  </w:style>
  <w:style w:type="character" w:customStyle="1" w:styleId="Podtitul6">
    <w:name w:val="Podtitul6"/>
    <w:rsid w:val="00420A89"/>
  </w:style>
  <w:style w:type="paragraph" w:styleId="Titulek">
    <w:name w:val="caption"/>
    <w:basedOn w:val="Normln"/>
    <w:rsid w:val="00420A89"/>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420A89"/>
    <w:rPr>
      <w:i w:val="0"/>
      <w:sz w:val="20"/>
    </w:rPr>
  </w:style>
  <w:style w:type="character" w:customStyle="1" w:styleId="price">
    <w:name w:val="price"/>
    <w:rsid w:val="00420A89"/>
  </w:style>
  <w:style w:type="character" w:customStyle="1" w:styleId="proper">
    <w:name w:val="proper"/>
    <w:rsid w:val="00420A89"/>
  </w:style>
  <w:style w:type="character" w:customStyle="1" w:styleId="publication-meta-date">
    <w:name w:val="publication-meta-date"/>
    <w:rsid w:val="00420A89"/>
  </w:style>
  <w:style w:type="character" w:customStyle="1" w:styleId="publication-meta-journal">
    <w:name w:val="publication-meta-journal"/>
    <w:rsid w:val="00420A89"/>
  </w:style>
  <w:style w:type="character" w:customStyle="1" w:styleId="publication-meta-separator">
    <w:name w:val="publication-meta-separator"/>
    <w:rsid w:val="00420A89"/>
  </w:style>
  <w:style w:type="character" w:customStyle="1" w:styleId="publication-meta-stats">
    <w:name w:val="publication-meta-stats"/>
    <w:rsid w:val="00420A89"/>
  </w:style>
  <w:style w:type="paragraph" w:customStyle="1" w:styleId="Randtext">
    <w:name w:val="Randtext"/>
    <w:basedOn w:val="Normln"/>
    <w:uiPriority w:val="99"/>
    <w:rsid w:val="00420A89"/>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420A89"/>
  </w:style>
  <w:style w:type="paragraph" w:customStyle="1" w:styleId="Rejstk41">
    <w:name w:val="Rejstřík 41"/>
    <w:basedOn w:val="Normln"/>
    <w:next w:val="Normln"/>
    <w:rsid w:val="00420A89"/>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420A89"/>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420A89"/>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420A89"/>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420A89"/>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420A89"/>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420A89"/>
    <w:pPr>
      <w:spacing w:line="240" w:lineRule="auto"/>
    </w:pPr>
    <w:rPr>
      <w:rFonts w:ascii="Tahoma" w:hAnsi="Tahoma" w:cs="Tahoma"/>
      <w:sz w:val="16"/>
      <w:szCs w:val="16"/>
    </w:rPr>
  </w:style>
  <w:style w:type="character" w:customStyle="1" w:styleId="RozloendokumentuChar1">
    <w:name w:val="Rozložení dokumentu Char1"/>
    <w:uiPriority w:val="99"/>
    <w:semiHidden/>
    <w:rsid w:val="00420A89"/>
    <w:rPr>
      <w:rFonts w:ascii="Tahoma" w:eastAsia="Times" w:hAnsi="Tahoma" w:cs="Tahoma"/>
      <w:noProof/>
      <w:sz w:val="16"/>
      <w:szCs w:val="16"/>
    </w:rPr>
  </w:style>
  <w:style w:type="paragraph" w:customStyle="1" w:styleId="Rozvrendokumentu1">
    <w:name w:val="Rozvržení dokumentu1"/>
    <w:basedOn w:val="Normln"/>
    <w:rsid w:val="00420A89"/>
    <w:pPr>
      <w:shd w:val="clear" w:color="auto" w:fill="000080"/>
    </w:pPr>
    <w:rPr>
      <w:rFonts w:ascii="Tahoma" w:hAnsi="Tahoma"/>
      <w:lang w:val="fr-FR"/>
    </w:rPr>
  </w:style>
  <w:style w:type="paragraph" w:customStyle="1" w:styleId="Rozvrendokumentu11">
    <w:name w:val="Rozvržení dokumentu11"/>
    <w:basedOn w:val="Normln"/>
    <w:rsid w:val="00420A89"/>
    <w:pPr>
      <w:shd w:val="clear" w:color="auto" w:fill="000080"/>
      <w:suppressAutoHyphens/>
      <w:spacing w:line="312" w:lineRule="auto"/>
    </w:pPr>
    <w:rPr>
      <w:rFonts w:ascii="Tahoma" w:hAnsi="Tahoma" w:cs="Tahoma"/>
      <w:noProof w:val="0"/>
      <w:lang w:val="fr-FR"/>
    </w:rPr>
  </w:style>
  <w:style w:type="character" w:customStyle="1" w:styleId="separator">
    <w:name w:val="separator"/>
    <w:rsid w:val="00420A89"/>
  </w:style>
  <w:style w:type="character" w:customStyle="1" w:styleId="series-volume">
    <w:name w:val="series-volume"/>
    <w:rsid w:val="00420A89"/>
  </w:style>
  <w:style w:type="paragraph" w:customStyle="1" w:styleId="Seznam21">
    <w:name w:val="Seznam 21"/>
    <w:basedOn w:val="Normln"/>
    <w:rsid w:val="00420A89"/>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420A89"/>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420A89"/>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420A89"/>
  </w:style>
  <w:style w:type="character" w:customStyle="1" w:styleId="size-xl">
    <w:name w:val="size-xl"/>
    <w:rsid w:val="00420A89"/>
  </w:style>
  <w:style w:type="character" w:customStyle="1" w:styleId="socialcount">
    <w:name w:val="social__count"/>
    <w:rsid w:val="00420A89"/>
  </w:style>
  <w:style w:type="paragraph" w:customStyle="1" w:styleId="spcnt">
    <w:name w:val="sp_cnt"/>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420A89"/>
  </w:style>
  <w:style w:type="character" w:customStyle="1" w:styleId="spellorig">
    <w:name w:val="spell_orig"/>
    <w:rsid w:val="00420A89"/>
  </w:style>
  <w:style w:type="character" w:customStyle="1" w:styleId="sr-only">
    <w:name w:val="sr-only"/>
    <w:rsid w:val="00420A89"/>
  </w:style>
  <w:style w:type="character" w:customStyle="1" w:styleId="Standardnpsmoodstavce2">
    <w:name w:val="Standardní písmo odstavce2"/>
    <w:rsid w:val="00420A89"/>
  </w:style>
  <w:style w:type="character" w:customStyle="1" w:styleId="target-language">
    <w:name w:val="target-language"/>
    <w:rsid w:val="00420A89"/>
  </w:style>
  <w:style w:type="paragraph" w:customStyle="1" w:styleId="Textkomente1">
    <w:name w:val="Text komentáře1"/>
    <w:basedOn w:val="Normln"/>
    <w:rsid w:val="00420A89"/>
    <w:pPr>
      <w:suppressAutoHyphens/>
      <w:spacing w:line="312" w:lineRule="auto"/>
    </w:pPr>
    <w:rPr>
      <w:rFonts w:cs="Calibri"/>
      <w:noProof w:val="0"/>
      <w:sz w:val="20"/>
      <w:lang w:val="fr-FR" w:eastAsia="zh-CN"/>
    </w:rPr>
  </w:style>
  <w:style w:type="paragraph" w:customStyle="1" w:styleId="text14">
    <w:name w:val="text14"/>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420A89"/>
  </w:style>
  <w:style w:type="character" w:customStyle="1" w:styleId="thumb-text">
    <w:name w:val="thumb-text"/>
    <w:rsid w:val="00420A89"/>
  </w:style>
  <w:style w:type="character" w:customStyle="1" w:styleId="title-text">
    <w:name w:val="title-text"/>
    <w:rsid w:val="00420A89"/>
  </w:style>
  <w:style w:type="paragraph" w:customStyle="1" w:styleId="Titulek1">
    <w:name w:val="Titulek1"/>
    <w:basedOn w:val="Normln"/>
    <w:rsid w:val="00420A89"/>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420A89"/>
  </w:style>
  <w:style w:type="character" w:customStyle="1" w:styleId="translit">
    <w:name w:val="translit"/>
    <w:rsid w:val="00420A89"/>
  </w:style>
  <w:style w:type="character" w:customStyle="1" w:styleId="transux">
    <w:name w:val="transux"/>
    <w:rsid w:val="00420A89"/>
  </w:style>
  <w:style w:type="character" w:customStyle="1" w:styleId="type">
    <w:name w:val="type"/>
    <w:rsid w:val="00420A89"/>
  </w:style>
  <w:style w:type="character" w:customStyle="1" w:styleId="var">
    <w:name w:val="var"/>
    <w:rsid w:val="00420A89"/>
  </w:style>
  <w:style w:type="character" w:customStyle="1" w:styleId="visually-hidden">
    <w:name w:val="visually-hidden"/>
    <w:rsid w:val="00420A89"/>
  </w:style>
  <w:style w:type="character" w:customStyle="1" w:styleId="w">
    <w:name w:val="w"/>
    <w:rsid w:val="00420A89"/>
  </w:style>
  <w:style w:type="character" w:customStyle="1" w:styleId="WW8Num10z0">
    <w:name w:val="WW8Num10z0"/>
    <w:rsid w:val="00420A89"/>
    <w:rPr>
      <w:rFonts w:ascii="Symbol" w:hAnsi="Symbol" w:cs="Symbol" w:hint="default"/>
    </w:rPr>
  </w:style>
  <w:style w:type="character" w:customStyle="1" w:styleId="WW8Num10z1">
    <w:name w:val="WW8Num10z1"/>
    <w:rsid w:val="00420A89"/>
    <w:rPr>
      <w:rFonts w:ascii="Courier New" w:hAnsi="Courier New" w:cs="Courier New" w:hint="default"/>
    </w:rPr>
  </w:style>
  <w:style w:type="character" w:customStyle="1" w:styleId="WW8Num10z2">
    <w:name w:val="WW8Num10z2"/>
    <w:rsid w:val="00420A89"/>
    <w:rPr>
      <w:rFonts w:ascii="Wingdings" w:hAnsi="Wingdings" w:cs="Wingdings" w:hint="default"/>
    </w:rPr>
  </w:style>
  <w:style w:type="character" w:customStyle="1" w:styleId="WW8Num11z0">
    <w:name w:val="WW8Num11z0"/>
    <w:rsid w:val="00420A89"/>
    <w:rPr>
      <w:rFonts w:ascii="Symbol" w:hAnsi="Symbol" w:cs="Symbol" w:hint="default"/>
    </w:rPr>
  </w:style>
  <w:style w:type="character" w:customStyle="1" w:styleId="WW8Num11z1">
    <w:name w:val="WW8Num11z1"/>
    <w:rsid w:val="00420A89"/>
    <w:rPr>
      <w:rFonts w:ascii="Courier New" w:hAnsi="Courier New" w:cs="Courier New" w:hint="default"/>
    </w:rPr>
  </w:style>
  <w:style w:type="character" w:customStyle="1" w:styleId="WW8Num11z2">
    <w:name w:val="WW8Num11z2"/>
    <w:rsid w:val="00420A89"/>
    <w:rPr>
      <w:rFonts w:ascii="Wingdings" w:hAnsi="Wingdings" w:cs="Wingdings" w:hint="default"/>
    </w:rPr>
  </w:style>
  <w:style w:type="character" w:customStyle="1" w:styleId="WW8Num12z0">
    <w:name w:val="WW8Num12z0"/>
    <w:rsid w:val="00420A89"/>
    <w:rPr>
      <w:rFonts w:ascii="Symbol" w:hAnsi="Symbol" w:cs="Symbol" w:hint="default"/>
    </w:rPr>
  </w:style>
  <w:style w:type="character" w:customStyle="1" w:styleId="WW8Num12z1">
    <w:name w:val="WW8Num12z1"/>
    <w:rsid w:val="00420A89"/>
    <w:rPr>
      <w:rFonts w:ascii="Courier New" w:hAnsi="Courier New" w:cs="Courier New" w:hint="default"/>
    </w:rPr>
  </w:style>
  <w:style w:type="character" w:customStyle="1" w:styleId="WW8Num12z2">
    <w:name w:val="WW8Num12z2"/>
    <w:rsid w:val="00420A89"/>
    <w:rPr>
      <w:rFonts w:ascii="Wingdings" w:hAnsi="Wingdings" w:cs="Wingdings" w:hint="default"/>
    </w:rPr>
  </w:style>
  <w:style w:type="character" w:customStyle="1" w:styleId="WW8Num13z0">
    <w:name w:val="WW8Num13z0"/>
    <w:rsid w:val="00420A89"/>
    <w:rPr>
      <w:rFonts w:ascii="Symbol" w:hAnsi="Symbol" w:cs="Symbol" w:hint="default"/>
    </w:rPr>
  </w:style>
  <w:style w:type="character" w:customStyle="1" w:styleId="WW8Num13z1">
    <w:name w:val="WW8Num13z1"/>
    <w:rsid w:val="00420A89"/>
    <w:rPr>
      <w:rFonts w:ascii="Courier New" w:hAnsi="Courier New" w:cs="Courier New" w:hint="default"/>
    </w:rPr>
  </w:style>
  <w:style w:type="character" w:customStyle="1" w:styleId="WW8Num13z2">
    <w:name w:val="WW8Num13z2"/>
    <w:rsid w:val="00420A89"/>
    <w:rPr>
      <w:rFonts w:ascii="Wingdings" w:hAnsi="Wingdings" w:cs="Wingdings" w:hint="default"/>
    </w:rPr>
  </w:style>
  <w:style w:type="character" w:customStyle="1" w:styleId="WW8Num14z0">
    <w:name w:val="WW8Num14z0"/>
    <w:rsid w:val="00420A89"/>
    <w:rPr>
      <w:rFonts w:ascii="Symbol" w:hAnsi="Symbol" w:cs="Symbol" w:hint="default"/>
    </w:rPr>
  </w:style>
  <w:style w:type="character" w:customStyle="1" w:styleId="WW8Num14z1">
    <w:name w:val="WW8Num14z1"/>
    <w:rsid w:val="00420A89"/>
    <w:rPr>
      <w:rFonts w:ascii="Courier New" w:hAnsi="Courier New" w:cs="Courier New" w:hint="default"/>
    </w:rPr>
  </w:style>
  <w:style w:type="character" w:customStyle="1" w:styleId="WW8Num14z2">
    <w:name w:val="WW8Num14z2"/>
    <w:rsid w:val="00420A89"/>
    <w:rPr>
      <w:rFonts w:ascii="Wingdings" w:hAnsi="Wingdings" w:cs="Wingdings" w:hint="default"/>
    </w:rPr>
  </w:style>
  <w:style w:type="character" w:customStyle="1" w:styleId="WW8Num15z0">
    <w:name w:val="WW8Num15z0"/>
    <w:rsid w:val="00420A89"/>
    <w:rPr>
      <w:rFonts w:ascii="Symbol" w:hAnsi="Symbol" w:cs="Symbol" w:hint="default"/>
      <w:sz w:val="20"/>
    </w:rPr>
  </w:style>
  <w:style w:type="character" w:customStyle="1" w:styleId="WW8Num15z1">
    <w:name w:val="WW8Num15z1"/>
    <w:rsid w:val="00420A89"/>
    <w:rPr>
      <w:rFonts w:ascii="Courier New" w:hAnsi="Courier New" w:cs="Courier New" w:hint="default"/>
      <w:sz w:val="20"/>
    </w:rPr>
  </w:style>
  <w:style w:type="character" w:customStyle="1" w:styleId="WW8Num15z2">
    <w:name w:val="WW8Num15z2"/>
    <w:rsid w:val="00420A89"/>
    <w:rPr>
      <w:rFonts w:ascii="Wingdings" w:hAnsi="Wingdings" w:cs="Wingdings" w:hint="default"/>
      <w:sz w:val="20"/>
    </w:rPr>
  </w:style>
  <w:style w:type="character" w:customStyle="1" w:styleId="WW8Num16z0">
    <w:name w:val="WW8Num16z0"/>
    <w:rsid w:val="00420A89"/>
    <w:rPr>
      <w:rFonts w:ascii="Symbol" w:hAnsi="Symbol" w:cs="Symbol" w:hint="default"/>
    </w:rPr>
  </w:style>
  <w:style w:type="character" w:customStyle="1" w:styleId="WW8Num16z1">
    <w:name w:val="WW8Num16z1"/>
    <w:rsid w:val="00420A89"/>
    <w:rPr>
      <w:rFonts w:ascii="Courier New" w:hAnsi="Courier New" w:cs="Courier New" w:hint="default"/>
    </w:rPr>
  </w:style>
  <w:style w:type="character" w:customStyle="1" w:styleId="WW8Num16z2">
    <w:name w:val="WW8Num16z2"/>
    <w:rsid w:val="00420A89"/>
    <w:rPr>
      <w:rFonts w:ascii="Wingdings" w:hAnsi="Wingdings" w:cs="Wingdings" w:hint="default"/>
    </w:rPr>
  </w:style>
  <w:style w:type="character" w:customStyle="1" w:styleId="WW8Num17z0">
    <w:name w:val="WW8Num17z0"/>
    <w:rsid w:val="00420A89"/>
    <w:rPr>
      <w:rFonts w:ascii="Symbol" w:hAnsi="Symbol" w:cs="Symbol" w:hint="default"/>
    </w:rPr>
  </w:style>
  <w:style w:type="character" w:customStyle="1" w:styleId="WW8Num17z1">
    <w:name w:val="WW8Num17z1"/>
    <w:rsid w:val="00420A89"/>
    <w:rPr>
      <w:rFonts w:ascii="Courier New" w:hAnsi="Courier New" w:cs="Courier New" w:hint="default"/>
    </w:rPr>
  </w:style>
  <w:style w:type="character" w:customStyle="1" w:styleId="WW8Num17z2">
    <w:name w:val="WW8Num17z2"/>
    <w:rsid w:val="00420A89"/>
    <w:rPr>
      <w:rFonts w:ascii="Wingdings" w:hAnsi="Wingdings" w:cs="Wingdings" w:hint="default"/>
    </w:rPr>
  </w:style>
  <w:style w:type="character" w:customStyle="1" w:styleId="WW8Num18z0">
    <w:name w:val="WW8Num18z0"/>
    <w:rsid w:val="00420A89"/>
  </w:style>
  <w:style w:type="character" w:customStyle="1" w:styleId="WW8Num18z1">
    <w:name w:val="WW8Num18z1"/>
    <w:rsid w:val="00420A89"/>
  </w:style>
  <w:style w:type="character" w:customStyle="1" w:styleId="WW8Num18z2">
    <w:name w:val="WW8Num18z2"/>
    <w:rsid w:val="00420A89"/>
  </w:style>
  <w:style w:type="character" w:customStyle="1" w:styleId="WW8Num18z3">
    <w:name w:val="WW8Num18z3"/>
    <w:rsid w:val="00420A89"/>
  </w:style>
  <w:style w:type="character" w:customStyle="1" w:styleId="WW8Num18z4">
    <w:name w:val="WW8Num18z4"/>
    <w:rsid w:val="00420A89"/>
  </w:style>
  <w:style w:type="character" w:customStyle="1" w:styleId="WW8Num18z5">
    <w:name w:val="WW8Num18z5"/>
    <w:rsid w:val="00420A89"/>
  </w:style>
  <w:style w:type="character" w:customStyle="1" w:styleId="WW8Num18z6">
    <w:name w:val="WW8Num18z6"/>
    <w:rsid w:val="00420A89"/>
  </w:style>
  <w:style w:type="character" w:customStyle="1" w:styleId="WW8Num18z7">
    <w:name w:val="WW8Num18z7"/>
    <w:rsid w:val="00420A89"/>
  </w:style>
  <w:style w:type="character" w:customStyle="1" w:styleId="WW8Num18z8">
    <w:name w:val="WW8Num18z8"/>
    <w:rsid w:val="00420A89"/>
  </w:style>
  <w:style w:type="character" w:customStyle="1" w:styleId="WW8Num19z0">
    <w:name w:val="WW8Num19z0"/>
    <w:rsid w:val="00420A89"/>
    <w:rPr>
      <w:rFonts w:ascii="Symbol" w:hAnsi="Symbol" w:cs="Symbol" w:hint="default"/>
      <w:sz w:val="20"/>
    </w:rPr>
  </w:style>
  <w:style w:type="character" w:customStyle="1" w:styleId="WW8Num19z1">
    <w:name w:val="WW8Num19z1"/>
    <w:rsid w:val="00420A89"/>
    <w:rPr>
      <w:rFonts w:ascii="Courier New" w:hAnsi="Courier New" w:cs="Courier New" w:hint="default"/>
      <w:sz w:val="20"/>
    </w:rPr>
  </w:style>
  <w:style w:type="character" w:customStyle="1" w:styleId="WW8Num19z2">
    <w:name w:val="WW8Num19z2"/>
    <w:rsid w:val="00420A89"/>
    <w:rPr>
      <w:rFonts w:ascii="Wingdings" w:hAnsi="Wingdings" w:cs="Wingdings" w:hint="default"/>
      <w:sz w:val="20"/>
    </w:rPr>
  </w:style>
  <w:style w:type="character" w:customStyle="1" w:styleId="WW8Num1z0">
    <w:name w:val="WW8Num1z0"/>
    <w:rsid w:val="00420A89"/>
  </w:style>
  <w:style w:type="character" w:customStyle="1" w:styleId="WW8Num1z1">
    <w:name w:val="WW8Num1z1"/>
    <w:rsid w:val="00420A89"/>
  </w:style>
  <w:style w:type="character" w:customStyle="1" w:styleId="WW8Num1z2">
    <w:name w:val="WW8Num1z2"/>
    <w:rsid w:val="00420A89"/>
  </w:style>
  <w:style w:type="character" w:customStyle="1" w:styleId="WW8Num1z3">
    <w:name w:val="WW8Num1z3"/>
    <w:rsid w:val="00420A89"/>
  </w:style>
  <w:style w:type="character" w:customStyle="1" w:styleId="WW8Num1z4">
    <w:name w:val="WW8Num1z4"/>
    <w:rsid w:val="00420A89"/>
  </w:style>
  <w:style w:type="character" w:customStyle="1" w:styleId="WW8Num1z5">
    <w:name w:val="WW8Num1z5"/>
    <w:rsid w:val="00420A89"/>
  </w:style>
  <w:style w:type="character" w:customStyle="1" w:styleId="WW8Num1z6">
    <w:name w:val="WW8Num1z6"/>
    <w:rsid w:val="00420A89"/>
  </w:style>
  <w:style w:type="character" w:customStyle="1" w:styleId="WW8Num1z7">
    <w:name w:val="WW8Num1z7"/>
    <w:rsid w:val="00420A89"/>
  </w:style>
  <w:style w:type="character" w:customStyle="1" w:styleId="WW8Num1z8">
    <w:name w:val="WW8Num1z8"/>
    <w:rsid w:val="00420A89"/>
  </w:style>
  <w:style w:type="character" w:customStyle="1" w:styleId="WW8Num20z0">
    <w:name w:val="WW8Num20z0"/>
    <w:rsid w:val="00420A89"/>
    <w:rPr>
      <w:rFonts w:ascii="Symbol" w:hAnsi="Symbol" w:cs="Symbol" w:hint="default"/>
    </w:rPr>
  </w:style>
  <w:style w:type="character" w:customStyle="1" w:styleId="WW8Num20z1">
    <w:name w:val="WW8Num20z1"/>
    <w:rsid w:val="00420A89"/>
    <w:rPr>
      <w:rFonts w:ascii="Courier New" w:hAnsi="Courier New" w:cs="Courier New" w:hint="default"/>
    </w:rPr>
  </w:style>
  <w:style w:type="character" w:customStyle="1" w:styleId="WW8Num20z2">
    <w:name w:val="WW8Num20z2"/>
    <w:rsid w:val="00420A89"/>
    <w:rPr>
      <w:rFonts w:ascii="Wingdings" w:hAnsi="Wingdings" w:cs="Wingdings" w:hint="default"/>
    </w:rPr>
  </w:style>
  <w:style w:type="character" w:customStyle="1" w:styleId="WW8Num21z0">
    <w:name w:val="WW8Num21z0"/>
    <w:rsid w:val="00420A89"/>
    <w:rPr>
      <w:rFonts w:ascii="Symbol" w:hAnsi="Symbol" w:cs="Symbol" w:hint="default"/>
    </w:rPr>
  </w:style>
  <w:style w:type="character" w:customStyle="1" w:styleId="WW8Num21z1">
    <w:name w:val="WW8Num21z1"/>
    <w:rsid w:val="00420A89"/>
    <w:rPr>
      <w:rFonts w:ascii="Courier New" w:hAnsi="Courier New" w:cs="Courier New" w:hint="default"/>
    </w:rPr>
  </w:style>
  <w:style w:type="character" w:customStyle="1" w:styleId="WW8Num21z2">
    <w:name w:val="WW8Num21z2"/>
    <w:rsid w:val="00420A89"/>
    <w:rPr>
      <w:rFonts w:ascii="Wingdings" w:hAnsi="Wingdings" w:cs="Wingdings" w:hint="default"/>
    </w:rPr>
  </w:style>
  <w:style w:type="character" w:customStyle="1" w:styleId="WW8Num22z0">
    <w:name w:val="WW8Num22z0"/>
    <w:rsid w:val="00420A89"/>
    <w:rPr>
      <w:rFonts w:ascii="Symbol" w:hAnsi="Symbol" w:cs="Symbol" w:hint="default"/>
    </w:rPr>
  </w:style>
  <w:style w:type="character" w:customStyle="1" w:styleId="WW8Num22z1">
    <w:name w:val="WW8Num22z1"/>
    <w:rsid w:val="00420A89"/>
    <w:rPr>
      <w:rFonts w:ascii="Courier New" w:hAnsi="Courier New" w:cs="Courier New" w:hint="default"/>
    </w:rPr>
  </w:style>
  <w:style w:type="character" w:customStyle="1" w:styleId="WW8Num22z2">
    <w:name w:val="WW8Num22z2"/>
    <w:rsid w:val="00420A89"/>
    <w:rPr>
      <w:rFonts w:ascii="Wingdings" w:hAnsi="Wingdings" w:cs="Wingdings" w:hint="default"/>
    </w:rPr>
  </w:style>
  <w:style w:type="character" w:customStyle="1" w:styleId="WW8Num23z0">
    <w:name w:val="WW8Num23z0"/>
    <w:rsid w:val="00420A89"/>
    <w:rPr>
      <w:rFonts w:hint="default"/>
    </w:rPr>
  </w:style>
  <w:style w:type="character" w:customStyle="1" w:styleId="WW8Num23z1">
    <w:name w:val="WW8Num23z1"/>
    <w:rsid w:val="00420A89"/>
  </w:style>
  <w:style w:type="character" w:customStyle="1" w:styleId="WW8Num23z2">
    <w:name w:val="WW8Num23z2"/>
    <w:rsid w:val="00420A89"/>
  </w:style>
  <w:style w:type="character" w:customStyle="1" w:styleId="WW8Num23z3">
    <w:name w:val="WW8Num23z3"/>
    <w:rsid w:val="00420A89"/>
  </w:style>
  <w:style w:type="character" w:customStyle="1" w:styleId="WW8Num23z4">
    <w:name w:val="WW8Num23z4"/>
    <w:rsid w:val="00420A89"/>
  </w:style>
  <w:style w:type="character" w:customStyle="1" w:styleId="WW8Num23z5">
    <w:name w:val="WW8Num23z5"/>
    <w:rsid w:val="00420A89"/>
  </w:style>
  <w:style w:type="character" w:customStyle="1" w:styleId="WW8Num23z6">
    <w:name w:val="WW8Num23z6"/>
    <w:rsid w:val="00420A89"/>
  </w:style>
  <w:style w:type="character" w:customStyle="1" w:styleId="WW8Num23z7">
    <w:name w:val="WW8Num23z7"/>
    <w:rsid w:val="00420A89"/>
  </w:style>
  <w:style w:type="character" w:customStyle="1" w:styleId="WW8Num23z8">
    <w:name w:val="WW8Num23z8"/>
    <w:rsid w:val="00420A89"/>
  </w:style>
  <w:style w:type="character" w:customStyle="1" w:styleId="WW8Num24z0">
    <w:name w:val="WW8Num24z0"/>
    <w:rsid w:val="00420A89"/>
    <w:rPr>
      <w:rFonts w:ascii="Symbol" w:hAnsi="Symbol" w:cs="Symbol" w:hint="default"/>
    </w:rPr>
  </w:style>
  <w:style w:type="character" w:customStyle="1" w:styleId="WW8Num24z1">
    <w:name w:val="WW8Num24z1"/>
    <w:rsid w:val="00420A89"/>
    <w:rPr>
      <w:rFonts w:ascii="Courier New" w:hAnsi="Courier New" w:cs="Courier New" w:hint="default"/>
    </w:rPr>
  </w:style>
  <w:style w:type="character" w:customStyle="1" w:styleId="WW8Num24z2">
    <w:name w:val="WW8Num24z2"/>
    <w:rsid w:val="00420A89"/>
    <w:rPr>
      <w:rFonts w:ascii="Wingdings" w:hAnsi="Wingdings" w:cs="Wingdings" w:hint="default"/>
    </w:rPr>
  </w:style>
  <w:style w:type="character" w:customStyle="1" w:styleId="WW8Num25z0">
    <w:name w:val="WW8Num25z0"/>
    <w:rsid w:val="00420A89"/>
    <w:rPr>
      <w:rFonts w:ascii="Symbol" w:hAnsi="Symbol" w:cs="Symbol" w:hint="default"/>
    </w:rPr>
  </w:style>
  <w:style w:type="character" w:customStyle="1" w:styleId="WW8Num25z1">
    <w:name w:val="WW8Num25z1"/>
    <w:rsid w:val="00420A89"/>
    <w:rPr>
      <w:rFonts w:ascii="Courier New" w:hAnsi="Courier New" w:cs="Courier New" w:hint="default"/>
    </w:rPr>
  </w:style>
  <w:style w:type="character" w:customStyle="1" w:styleId="WW8Num25z2">
    <w:name w:val="WW8Num25z2"/>
    <w:rsid w:val="00420A89"/>
    <w:rPr>
      <w:rFonts w:ascii="Wingdings" w:hAnsi="Wingdings" w:cs="Wingdings" w:hint="default"/>
    </w:rPr>
  </w:style>
  <w:style w:type="character" w:customStyle="1" w:styleId="WW8Num26z0">
    <w:name w:val="WW8Num26z0"/>
    <w:rsid w:val="00420A89"/>
    <w:rPr>
      <w:rFonts w:ascii="Symbol" w:hAnsi="Symbol" w:cs="Symbol" w:hint="default"/>
    </w:rPr>
  </w:style>
  <w:style w:type="character" w:customStyle="1" w:styleId="WW8Num26z1">
    <w:name w:val="WW8Num26z1"/>
    <w:rsid w:val="00420A89"/>
    <w:rPr>
      <w:rFonts w:ascii="Courier New" w:hAnsi="Courier New" w:cs="Courier New" w:hint="default"/>
    </w:rPr>
  </w:style>
  <w:style w:type="character" w:customStyle="1" w:styleId="WW8Num26z2">
    <w:name w:val="WW8Num26z2"/>
    <w:rsid w:val="00420A89"/>
    <w:rPr>
      <w:rFonts w:ascii="Wingdings" w:hAnsi="Wingdings" w:cs="Wingdings" w:hint="default"/>
    </w:rPr>
  </w:style>
  <w:style w:type="character" w:customStyle="1" w:styleId="WW8Num27z0">
    <w:name w:val="WW8Num27z0"/>
    <w:rsid w:val="00420A89"/>
    <w:rPr>
      <w:rFonts w:ascii="Symbol" w:hAnsi="Symbol" w:cs="Symbol" w:hint="default"/>
    </w:rPr>
  </w:style>
  <w:style w:type="character" w:customStyle="1" w:styleId="WW8Num27z1">
    <w:name w:val="WW8Num27z1"/>
    <w:rsid w:val="00420A89"/>
    <w:rPr>
      <w:rFonts w:ascii="Courier New" w:hAnsi="Courier New" w:cs="Courier New" w:hint="default"/>
    </w:rPr>
  </w:style>
  <w:style w:type="character" w:customStyle="1" w:styleId="WW8Num27z2">
    <w:name w:val="WW8Num27z2"/>
    <w:rsid w:val="00420A89"/>
    <w:rPr>
      <w:rFonts w:ascii="Wingdings" w:hAnsi="Wingdings" w:cs="Wingdings" w:hint="default"/>
    </w:rPr>
  </w:style>
  <w:style w:type="character" w:customStyle="1" w:styleId="WW8Num28z0">
    <w:name w:val="WW8Num28z0"/>
    <w:rsid w:val="00420A89"/>
    <w:rPr>
      <w:rFonts w:ascii="Symbol" w:hAnsi="Symbol" w:cs="Symbol" w:hint="default"/>
    </w:rPr>
  </w:style>
  <w:style w:type="character" w:customStyle="1" w:styleId="WW8Num28z1">
    <w:name w:val="WW8Num28z1"/>
    <w:rsid w:val="00420A89"/>
    <w:rPr>
      <w:rFonts w:ascii="Courier New" w:hAnsi="Courier New" w:cs="Courier New" w:hint="default"/>
    </w:rPr>
  </w:style>
  <w:style w:type="character" w:customStyle="1" w:styleId="WW8Num28z2">
    <w:name w:val="WW8Num28z2"/>
    <w:rsid w:val="00420A89"/>
    <w:rPr>
      <w:rFonts w:ascii="Wingdings" w:hAnsi="Wingdings" w:cs="Wingdings" w:hint="default"/>
    </w:rPr>
  </w:style>
  <w:style w:type="character" w:customStyle="1" w:styleId="WW8Num29z0">
    <w:name w:val="WW8Num29z0"/>
    <w:rsid w:val="00420A89"/>
  </w:style>
  <w:style w:type="character" w:customStyle="1" w:styleId="WW8Num29z1">
    <w:name w:val="WW8Num29z1"/>
    <w:rsid w:val="00420A89"/>
  </w:style>
  <w:style w:type="character" w:customStyle="1" w:styleId="WW8Num29z2">
    <w:name w:val="WW8Num29z2"/>
    <w:rsid w:val="00420A89"/>
  </w:style>
  <w:style w:type="character" w:customStyle="1" w:styleId="WW8Num29z3">
    <w:name w:val="WW8Num29z3"/>
    <w:rsid w:val="00420A89"/>
  </w:style>
  <w:style w:type="character" w:customStyle="1" w:styleId="WW8Num29z4">
    <w:name w:val="WW8Num29z4"/>
    <w:rsid w:val="00420A89"/>
  </w:style>
  <w:style w:type="character" w:customStyle="1" w:styleId="WW8Num29z5">
    <w:name w:val="WW8Num29z5"/>
    <w:rsid w:val="00420A89"/>
  </w:style>
  <w:style w:type="character" w:customStyle="1" w:styleId="WW8Num29z6">
    <w:name w:val="WW8Num29z6"/>
    <w:rsid w:val="00420A89"/>
  </w:style>
  <w:style w:type="character" w:customStyle="1" w:styleId="WW8Num29z7">
    <w:name w:val="WW8Num29z7"/>
    <w:rsid w:val="00420A89"/>
  </w:style>
  <w:style w:type="character" w:customStyle="1" w:styleId="WW8Num29z8">
    <w:name w:val="WW8Num29z8"/>
    <w:rsid w:val="00420A89"/>
  </w:style>
  <w:style w:type="character" w:customStyle="1" w:styleId="WW8Num2z0">
    <w:name w:val="WW8Num2z0"/>
    <w:rsid w:val="00420A89"/>
    <w:rPr>
      <w:rFonts w:ascii="Symbol" w:hAnsi="Symbol" w:cs="Symbol" w:hint="default"/>
    </w:rPr>
  </w:style>
  <w:style w:type="character" w:customStyle="1" w:styleId="WW8Num2z1">
    <w:name w:val="WW8Num2z1"/>
    <w:rsid w:val="00420A89"/>
  </w:style>
  <w:style w:type="character" w:customStyle="1" w:styleId="WW8Num2z2">
    <w:name w:val="WW8Num2z2"/>
    <w:rsid w:val="00420A89"/>
  </w:style>
  <w:style w:type="character" w:customStyle="1" w:styleId="WW8Num2z3">
    <w:name w:val="WW8Num2z3"/>
    <w:rsid w:val="00420A89"/>
  </w:style>
  <w:style w:type="character" w:customStyle="1" w:styleId="WW8Num2z4">
    <w:name w:val="WW8Num2z4"/>
    <w:rsid w:val="00420A89"/>
  </w:style>
  <w:style w:type="character" w:customStyle="1" w:styleId="WW8Num2z5">
    <w:name w:val="WW8Num2z5"/>
    <w:rsid w:val="00420A89"/>
  </w:style>
  <w:style w:type="character" w:customStyle="1" w:styleId="WW8Num2z6">
    <w:name w:val="WW8Num2z6"/>
    <w:rsid w:val="00420A89"/>
  </w:style>
  <w:style w:type="character" w:customStyle="1" w:styleId="WW8Num2z7">
    <w:name w:val="WW8Num2z7"/>
    <w:rsid w:val="00420A89"/>
  </w:style>
  <w:style w:type="character" w:customStyle="1" w:styleId="WW8Num2z8">
    <w:name w:val="WW8Num2z8"/>
    <w:rsid w:val="00420A89"/>
  </w:style>
  <w:style w:type="character" w:customStyle="1" w:styleId="WW8Num30z0">
    <w:name w:val="WW8Num30z0"/>
    <w:rsid w:val="00420A89"/>
    <w:rPr>
      <w:rFonts w:ascii="Symbol" w:hAnsi="Symbol" w:cs="Symbol" w:hint="default"/>
    </w:rPr>
  </w:style>
  <w:style w:type="character" w:customStyle="1" w:styleId="WW8Num30z1">
    <w:name w:val="WW8Num30z1"/>
    <w:rsid w:val="00420A89"/>
    <w:rPr>
      <w:rFonts w:ascii="Courier New" w:hAnsi="Courier New" w:cs="Courier New" w:hint="default"/>
    </w:rPr>
  </w:style>
  <w:style w:type="character" w:customStyle="1" w:styleId="WW8Num30z2">
    <w:name w:val="WW8Num30z2"/>
    <w:rsid w:val="00420A89"/>
    <w:rPr>
      <w:rFonts w:ascii="Wingdings" w:hAnsi="Wingdings" w:cs="Wingdings" w:hint="default"/>
    </w:rPr>
  </w:style>
  <w:style w:type="character" w:customStyle="1" w:styleId="WW8Num31z0">
    <w:name w:val="WW8Num31z0"/>
    <w:rsid w:val="00420A89"/>
    <w:rPr>
      <w:rFonts w:ascii="Symbol" w:hAnsi="Symbol" w:cs="Symbol" w:hint="default"/>
    </w:rPr>
  </w:style>
  <w:style w:type="character" w:customStyle="1" w:styleId="WW8Num31z1">
    <w:name w:val="WW8Num31z1"/>
    <w:rsid w:val="00420A89"/>
    <w:rPr>
      <w:rFonts w:ascii="Courier New" w:hAnsi="Courier New" w:cs="Courier New" w:hint="default"/>
    </w:rPr>
  </w:style>
  <w:style w:type="character" w:customStyle="1" w:styleId="WW8Num31z2">
    <w:name w:val="WW8Num31z2"/>
    <w:rsid w:val="00420A89"/>
    <w:rPr>
      <w:rFonts w:ascii="Wingdings" w:hAnsi="Wingdings" w:cs="Wingdings" w:hint="default"/>
    </w:rPr>
  </w:style>
  <w:style w:type="character" w:customStyle="1" w:styleId="WW8Num32z0">
    <w:name w:val="WW8Num32z0"/>
    <w:rsid w:val="00420A89"/>
    <w:rPr>
      <w:rFonts w:ascii="Symbol" w:hAnsi="Symbol" w:cs="Symbol" w:hint="default"/>
    </w:rPr>
  </w:style>
  <w:style w:type="character" w:customStyle="1" w:styleId="WW8Num32z1">
    <w:name w:val="WW8Num32z1"/>
    <w:rsid w:val="00420A89"/>
    <w:rPr>
      <w:rFonts w:ascii="Courier New" w:hAnsi="Courier New" w:cs="Courier New" w:hint="default"/>
    </w:rPr>
  </w:style>
  <w:style w:type="character" w:customStyle="1" w:styleId="WW8Num32z2">
    <w:name w:val="WW8Num32z2"/>
    <w:rsid w:val="00420A89"/>
    <w:rPr>
      <w:rFonts w:ascii="Wingdings" w:hAnsi="Wingdings" w:cs="Wingdings" w:hint="default"/>
    </w:rPr>
  </w:style>
  <w:style w:type="character" w:customStyle="1" w:styleId="WW8Num33z0">
    <w:name w:val="WW8Num33z0"/>
    <w:rsid w:val="00420A89"/>
    <w:rPr>
      <w:rFonts w:ascii="Symbol" w:hAnsi="Symbol" w:cs="Symbol" w:hint="default"/>
    </w:rPr>
  </w:style>
  <w:style w:type="character" w:customStyle="1" w:styleId="WW8Num33z1">
    <w:name w:val="WW8Num33z1"/>
    <w:rsid w:val="00420A89"/>
    <w:rPr>
      <w:rFonts w:ascii="Courier New" w:hAnsi="Courier New" w:cs="Courier New" w:hint="default"/>
    </w:rPr>
  </w:style>
  <w:style w:type="character" w:customStyle="1" w:styleId="WW8Num33z2">
    <w:name w:val="WW8Num33z2"/>
    <w:rsid w:val="00420A89"/>
    <w:rPr>
      <w:rFonts w:ascii="Wingdings" w:hAnsi="Wingdings" w:cs="Wingdings" w:hint="default"/>
    </w:rPr>
  </w:style>
  <w:style w:type="character" w:customStyle="1" w:styleId="WW8Num34z0">
    <w:name w:val="WW8Num34z0"/>
    <w:rsid w:val="00420A89"/>
    <w:rPr>
      <w:rFonts w:ascii="Symbol" w:hAnsi="Symbol" w:cs="Symbol" w:hint="default"/>
    </w:rPr>
  </w:style>
  <w:style w:type="character" w:customStyle="1" w:styleId="WW8Num34z1">
    <w:name w:val="WW8Num34z1"/>
    <w:rsid w:val="00420A89"/>
    <w:rPr>
      <w:rFonts w:ascii="Courier New" w:hAnsi="Courier New" w:cs="Courier New" w:hint="default"/>
    </w:rPr>
  </w:style>
  <w:style w:type="character" w:customStyle="1" w:styleId="WW8Num34z2">
    <w:name w:val="WW8Num34z2"/>
    <w:rsid w:val="00420A89"/>
    <w:rPr>
      <w:rFonts w:ascii="Wingdings" w:hAnsi="Wingdings" w:cs="Wingdings" w:hint="default"/>
    </w:rPr>
  </w:style>
  <w:style w:type="character" w:customStyle="1" w:styleId="WW8Num35z0">
    <w:name w:val="WW8Num35z0"/>
    <w:rsid w:val="00420A89"/>
    <w:rPr>
      <w:rFonts w:ascii="Symbol" w:hAnsi="Symbol" w:cs="Symbol" w:hint="default"/>
    </w:rPr>
  </w:style>
  <w:style w:type="character" w:customStyle="1" w:styleId="WW8Num35z1">
    <w:name w:val="WW8Num35z1"/>
    <w:rsid w:val="00420A89"/>
    <w:rPr>
      <w:rFonts w:ascii="Courier New" w:hAnsi="Courier New" w:cs="Courier New" w:hint="default"/>
    </w:rPr>
  </w:style>
  <w:style w:type="character" w:customStyle="1" w:styleId="WW8Num35z2">
    <w:name w:val="WW8Num35z2"/>
    <w:rsid w:val="00420A89"/>
    <w:rPr>
      <w:rFonts w:ascii="Wingdings" w:hAnsi="Wingdings" w:cs="Wingdings" w:hint="default"/>
    </w:rPr>
  </w:style>
  <w:style w:type="character" w:customStyle="1" w:styleId="WW8Num36z0">
    <w:name w:val="WW8Num36z0"/>
    <w:rsid w:val="00420A89"/>
    <w:rPr>
      <w:rFonts w:ascii="Symbol" w:hAnsi="Symbol" w:cs="Symbol" w:hint="default"/>
      <w:sz w:val="20"/>
    </w:rPr>
  </w:style>
  <w:style w:type="character" w:customStyle="1" w:styleId="WW8Num36z1">
    <w:name w:val="WW8Num36z1"/>
    <w:rsid w:val="00420A89"/>
    <w:rPr>
      <w:rFonts w:ascii="Courier New" w:hAnsi="Courier New" w:cs="Courier New" w:hint="default"/>
      <w:sz w:val="20"/>
    </w:rPr>
  </w:style>
  <w:style w:type="character" w:customStyle="1" w:styleId="WW8Num36z2">
    <w:name w:val="WW8Num36z2"/>
    <w:rsid w:val="00420A89"/>
    <w:rPr>
      <w:rFonts w:ascii="Wingdings" w:hAnsi="Wingdings" w:cs="Wingdings" w:hint="default"/>
      <w:sz w:val="20"/>
    </w:rPr>
  </w:style>
  <w:style w:type="character" w:customStyle="1" w:styleId="WW8Num37z0">
    <w:name w:val="WW8Num37z0"/>
    <w:rsid w:val="00420A89"/>
    <w:rPr>
      <w:rFonts w:ascii="Symbol" w:hAnsi="Symbol" w:cs="Symbol" w:hint="default"/>
    </w:rPr>
  </w:style>
  <w:style w:type="character" w:customStyle="1" w:styleId="WW8Num37z1">
    <w:name w:val="WW8Num37z1"/>
    <w:rsid w:val="00420A89"/>
    <w:rPr>
      <w:rFonts w:ascii="Courier New" w:hAnsi="Courier New" w:cs="Courier New" w:hint="default"/>
    </w:rPr>
  </w:style>
  <w:style w:type="character" w:customStyle="1" w:styleId="WW8Num37z2">
    <w:name w:val="WW8Num37z2"/>
    <w:rsid w:val="00420A89"/>
    <w:rPr>
      <w:rFonts w:ascii="Wingdings" w:hAnsi="Wingdings" w:cs="Wingdings" w:hint="default"/>
    </w:rPr>
  </w:style>
  <w:style w:type="character" w:customStyle="1" w:styleId="WW8Num38z0">
    <w:name w:val="WW8Num38z0"/>
    <w:rsid w:val="00420A89"/>
    <w:rPr>
      <w:rFonts w:ascii="Symbol" w:hAnsi="Symbol" w:cs="Symbol" w:hint="default"/>
    </w:rPr>
  </w:style>
  <w:style w:type="character" w:customStyle="1" w:styleId="WW8Num38z1">
    <w:name w:val="WW8Num38z1"/>
    <w:rsid w:val="00420A89"/>
    <w:rPr>
      <w:rFonts w:ascii="Courier New" w:hAnsi="Courier New" w:cs="Courier New" w:hint="default"/>
    </w:rPr>
  </w:style>
  <w:style w:type="character" w:customStyle="1" w:styleId="WW8Num38z2">
    <w:name w:val="WW8Num38z2"/>
    <w:rsid w:val="00420A89"/>
    <w:rPr>
      <w:rFonts w:ascii="Wingdings" w:hAnsi="Wingdings" w:cs="Wingdings" w:hint="default"/>
    </w:rPr>
  </w:style>
  <w:style w:type="character" w:customStyle="1" w:styleId="WW8Num39z0">
    <w:name w:val="WW8Num39z0"/>
    <w:rsid w:val="00420A89"/>
    <w:rPr>
      <w:rFonts w:ascii="Symbol" w:hAnsi="Symbol" w:cs="Symbol" w:hint="default"/>
    </w:rPr>
  </w:style>
  <w:style w:type="character" w:customStyle="1" w:styleId="WW8Num39z1">
    <w:name w:val="WW8Num39z1"/>
    <w:rsid w:val="00420A89"/>
    <w:rPr>
      <w:rFonts w:ascii="Courier New" w:hAnsi="Courier New" w:cs="Courier New" w:hint="default"/>
    </w:rPr>
  </w:style>
  <w:style w:type="character" w:customStyle="1" w:styleId="WW8Num39z2">
    <w:name w:val="WW8Num39z2"/>
    <w:rsid w:val="00420A89"/>
    <w:rPr>
      <w:rFonts w:ascii="Wingdings" w:hAnsi="Wingdings" w:cs="Wingdings" w:hint="default"/>
    </w:rPr>
  </w:style>
  <w:style w:type="character" w:customStyle="1" w:styleId="WW8Num3z0">
    <w:name w:val="WW8Num3z0"/>
    <w:rsid w:val="00420A89"/>
    <w:rPr>
      <w:rFonts w:ascii="Symbol" w:hAnsi="Symbol" w:cs="Symbol"/>
    </w:rPr>
  </w:style>
  <w:style w:type="character" w:customStyle="1" w:styleId="WW8Num40z0">
    <w:name w:val="WW8Num40z0"/>
    <w:rsid w:val="00420A89"/>
    <w:rPr>
      <w:rFonts w:ascii="Symbol" w:hAnsi="Symbol" w:cs="Symbol" w:hint="default"/>
      <w:sz w:val="20"/>
    </w:rPr>
  </w:style>
  <w:style w:type="character" w:customStyle="1" w:styleId="WW8Num40z1">
    <w:name w:val="WW8Num40z1"/>
    <w:rsid w:val="00420A89"/>
    <w:rPr>
      <w:rFonts w:ascii="Courier New" w:hAnsi="Courier New" w:cs="Courier New" w:hint="default"/>
      <w:sz w:val="20"/>
    </w:rPr>
  </w:style>
  <w:style w:type="character" w:customStyle="1" w:styleId="WW8Num40z2">
    <w:name w:val="WW8Num40z2"/>
    <w:rsid w:val="00420A89"/>
    <w:rPr>
      <w:rFonts w:ascii="Wingdings" w:hAnsi="Wingdings" w:cs="Wingdings" w:hint="default"/>
      <w:sz w:val="20"/>
    </w:rPr>
  </w:style>
  <w:style w:type="character" w:customStyle="1" w:styleId="WW8Num41z0">
    <w:name w:val="WW8Num41z0"/>
    <w:rsid w:val="00420A89"/>
    <w:rPr>
      <w:rFonts w:ascii="Symbol" w:hAnsi="Symbol" w:cs="Symbol" w:hint="default"/>
    </w:rPr>
  </w:style>
  <w:style w:type="character" w:customStyle="1" w:styleId="WW8Num41z1">
    <w:name w:val="WW8Num41z1"/>
    <w:rsid w:val="00420A89"/>
    <w:rPr>
      <w:rFonts w:ascii="Courier New" w:hAnsi="Courier New" w:cs="Courier New" w:hint="default"/>
    </w:rPr>
  </w:style>
  <w:style w:type="character" w:customStyle="1" w:styleId="WW8Num41z2">
    <w:name w:val="WW8Num41z2"/>
    <w:rsid w:val="00420A89"/>
    <w:rPr>
      <w:rFonts w:ascii="Wingdings" w:hAnsi="Wingdings" w:cs="Wingdings" w:hint="default"/>
    </w:rPr>
  </w:style>
  <w:style w:type="character" w:customStyle="1" w:styleId="WW8Num42z0">
    <w:name w:val="WW8Num42z0"/>
    <w:rsid w:val="00420A89"/>
    <w:rPr>
      <w:rFonts w:ascii="Symbol" w:hAnsi="Symbol" w:cs="Symbol" w:hint="default"/>
    </w:rPr>
  </w:style>
  <w:style w:type="character" w:customStyle="1" w:styleId="WW8Num42z1">
    <w:name w:val="WW8Num42z1"/>
    <w:rsid w:val="00420A89"/>
    <w:rPr>
      <w:rFonts w:ascii="Courier New" w:hAnsi="Courier New" w:cs="Courier New" w:hint="default"/>
    </w:rPr>
  </w:style>
  <w:style w:type="character" w:customStyle="1" w:styleId="WW8Num42z2">
    <w:name w:val="WW8Num42z2"/>
    <w:rsid w:val="00420A89"/>
    <w:rPr>
      <w:rFonts w:ascii="Wingdings" w:hAnsi="Wingdings" w:cs="Wingdings" w:hint="default"/>
    </w:rPr>
  </w:style>
  <w:style w:type="character" w:customStyle="1" w:styleId="WW8Num43z0">
    <w:name w:val="WW8Num43z0"/>
    <w:rsid w:val="00420A89"/>
    <w:rPr>
      <w:rFonts w:ascii="Symbol" w:hAnsi="Symbol" w:cs="Symbol" w:hint="default"/>
    </w:rPr>
  </w:style>
  <w:style w:type="character" w:customStyle="1" w:styleId="WW8Num43z1">
    <w:name w:val="WW8Num43z1"/>
    <w:rsid w:val="00420A89"/>
    <w:rPr>
      <w:rFonts w:ascii="Courier New" w:hAnsi="Courier New" w:cs="Courier New" w:hint="default"/>
    </w:rPr>
  </w:style>
  <w:style w:type="character" w:customStyle="1" w:styleId="WW8Num43z2">
    <w:name w:val="WW8Num43z2"/>
    <w:rsid w:val="00420A89"/>
    <w:rPr>
      <w:rFonts w:ascii="Wingdings" w:hAnsi="Wingdings" w:cs="Wingdings" w:hint="default"/>
    </w:rPr>
  </w:style>
  <w:style w:type="character" w:customStyle="1" w:styleId="WW8Num44z0">
    <w:name w:val="WW8Num44z0"/>
    <w:rsid w:val="00420A89"/>
    <w:rPr>
      <w:rFonts w:ascii="Symbol" w:hAnsi="Symbol" w:cs="Symbol" w:hint="default"/>
    </w:rPr>
  </w:style>
  <w:style w:type="character" w:customStyle="1" w:styleId="WW8Num44z1">
    <w:name w:val="WW8Num44z1"/>
    <w:rsid w:val="00420A89"/>
    <w:rPr>
      <w:rFonts w:ascii="Courier New" w:hAnsi="Courier New" w:cs="Courier New" w:hint="default"/>
    </w:rPr>
  </w:style>
  <w:style w:type="character" w:customStyle="1" w:styleId="WW8Num44z2">
    <w:name w:val="WW8Num44z2"/>
    <w:rsid w:val="00420A89"/>
    <w:rPr>
      <w:rFonts w:ascii="Wingdings" w:hAnsi="Wingdings" w:cs="Wingdings" w:hint="default"/>
    </w:rPr>
  </w:style>
  <w:style w:type="character" w:customStyle="1" w:styleId="WW8Num45z0">
    <w:name w:val="WW8Num45z0"/>
    <w:rsid w:val="00420A89"/>
    <w:rPr>
      <w:rFonts w:ascii="Symbol" w:hAnsi="Symbol" w:cs="Symbol" w:hint="default"/>
      <w:sz w:val="20"/>
    </w:rPr>
  </w:style>
  <w:style w:type="character" w:customStyle="1" w:styleId="WW8Num45z1">
    <w:name w:val="WW8Num45z1"/>
    <w:rsid w:val="00420A89"/>
    <w:rPr>
      <w:rFonts w:ascii="Courier New" w:hAnsi="Courier New" w:cs="Courier New" w:hint="default"/>
      <w:sz w:val="20"/>
    </w:rPr>
  </w:style>
  <w:style w:type="character" w:customStyle="1" w:styleId="WW8Num45z2">
    <w:name w:val="WW8Num45z2"/>
    <w:rsid w:val="00420A89"/>
    <w:rPr>
      <w:rFonts w:ascii="Wingdings" w:hAnsi="Wingdings" w:cs="Wingdings" w:hint="default"/>
      <w:sz w:val="20"/>
    </w:rPr>
  </w:style>
  <w:style w:type="character" w:customStyle="1" w:styleId="WW8Num46z0">
    <w:name w:val="WW8Num46z0"/>
    <w:rsid w:val="00420A89"/>
    <w:rPr>
      <w:rFonts w:ascii="Symbol" w:hAnsi="Symbol" w:cs="Symbol" w:hint="default"/>
    </w:rPr>
  </w:style>
  <w:style w:type="character" w:customStyle="1" w:styleId="WW8Num46z1">
    <w:name w:val="WW8Num46z1"/>
    <w:rsid w:val="00420A89"/>
    <w:rPr>
      <w:rFonts w:ascii="Courier New" w:hAnsi="Courier New" w:cs="Courier New" w:hint="default"/>
    </w:rPr>
  </w:style>
  <w:style w:type="character" w:customStyle="1" w:styleId="WW8Num46z2">
    <w:name w:val="WW8Num46z2"/>
    <w:rsid w:val="00420A89"/>
    <w:rPr>
      <w:rFonts w:ascii="Wingdings" w:hAnsi="Wingdings" w:cs="Wingdings" w:hint="default"/>
    </w:rPr>
  </w:style>
  <w:style w:type="character" w:customStyle="1" w:styleId="WW8Num47z0">
    <w:name w:val="WW8Num47z0"/>
    <w:rsid w:val="00420A89"/>
    <w:rPr>
      <w:rFonts w:ascii="Symbol" w:hAnsi="Symbol" w:cs="Symbol" w:hint="default"/>
    </w:rPr>
  </w:style>
  <w:style w:type="character" w:customStyle="1" w:styleId="WW8Num47z1">
    <w:name w:val="WW8Num47z1"/>
    <w:rsid w:val="00420A89"/>
    <w:rPr>
      <w:rFonts w:ascii="Courier New" w:hAnsi="Courier New" w:cs="Courier New" w:hint="default"/>
    </w:rPr>
  </w:style>
  <w:style w:type="character" w:customStyle="1" w:styleId="WW8Num47z2">
    <w:name w:val="WW8Num47z2"/>
    <w:rsid w:val="00420A89"/>
    <w:rPr>
      <w:rFonts w:ascii="Wingdings" w:hAnsi="Wingdings" w:cs="Wingdings" w:hint="default"/>
    </w:rPr>
  </w:style>
  <w:style w:type="character" w:customStyle="1" w:styleId="WW8Num48z0">
    <w:name w:val="WW8Num48z0"/>
    <w:rsid w:val="00420A89"/>
    <w:rPr>
      <w:rFonts w:ascii="Symbol" w:hAnsi="Symbol" w:cs="Symbol" w:hint="default"/>
    </w:rPr>
  </w:style>
  <w:style w:type="character" w:customStyle="1" w:styleId="WW8Num48z1">
    <w:name w:val="WW8Num48z1"/>
    <w:rsid w:val="00420A89"/>
    <w:rPr>
      <w:rFonts w:ascii="Courier New" w:hAnsi="Courier New" w:cs="Courier New" w:hint="default"/>
    </w:rPr>
  </w:style>
  <w:style w:type="character" w:customStyle="1" w:styleId="WW8Num48z2">
    <w:name w:val="WW8Num48z2"/>
    <w:rsid w:val="00420A89"/>
    <w:rPr>
      <w:rFonts w:ascii="Wingdings" w:hAnsi="Wingdings" w:cs="Wingdings" w:hint="default"/>
    </w:rPr>
  </w:style>
  <w:style w:type="character" w:customStyle="1" w:styleId="WW8Num49z0">
    <w:name w:val="WW8Num49z0"/>
    <w:rsid w:val="00420A89"/>
    <w:rPr>
      <w:rFonts w:ascii="Symbol" w:hAnsi="Symbol" w:cs="Symbol" w:hint="default"/>
    </w:rPr>
  </w:style>
  <w:style w:type="character" w:customStyle="1" w:styleId="WW8Num49z1">
    <w:name w:val="WW8Num49z1"/>
    <w:rsid w:val="00420A89"/>
    <w:rPr>
      <w:rFonts w:ascii="Courier New" w:hAnsi="Courier New" w:cs="Courier New" w:hint="default"/>
    </w:rPr>
  </w:style>
  <w:style w:type="character" w:customStyle="1" w:styleId="WW8Num49z2">
    <w:name w:val="WW8Num49z2"/>
    <w:rsid w:val="00420A89"/>
    <w:rPr>
      <w:rFonts w:ascii="Wingdings" w:hAnsi="Wingdings" w:cs="Wingdings" w:hint="default"/>
    </w:rPr>
  </w:style>
  <w:style w:type="character" w:customStyle="1" w:styleId="WW8Num4z0">
    <w:name w:val="WW8Num4z0"/>
    <w:rsid w:val="00420A89"/>
    <w:rPr>
      <w:rFonts w:ascii="Symbol" w:hAnsi="Symbol" w:cs="Symbol"/>
    </w:rPr>
  </w:style>
  <w:style w:type="character" w:customStyle="1" w:styleId="WW8Num50z0">
    <w:name w:val="WW8Num50z0"/>
    <w:rsid w:val="00420A89"/>
    <w:rPr>
      <w:rFonts w:ascii="Symbol" w:hAnsi="Symbol" w:cs="Symbol" w:hint="default"/>
      <w:sz w:val="20"/>
    </w:rPr>
  </w:style>
  <w:style w:type="character" w:customStyle="1" w:styleId="WW8Num50z1">
    <w:name w:val="WW8Num50z1"/>
    <w:rsid w:val="00420A89"/>
    <w:rPr>
      <w:rFonts w:ascii="Courier New" w:hAnsi="Courier New" w:cs="Courier New" w:hint="default"/>
      <w:sz w:val="20"/>
    </w:rPr>
  </w:style>
  <w:style w:type="character" w:customStyle="1" w:styleId="WW8Num50z2">
    <w:name w:val="WW8Num50z2"/>
    <w:rsid w:val="00420A89"/>
    <w:rPr>
      <w:rFonts w:ascii="Wingdings" w:hAnsi="Wingdings" w:cs="Wingdings" w:hint="default"/>
      <w:sz w:val="20"/>
    </w:rPr>
  </w:style>
  <w:style w:type="character" w:customStyle="1" w:styleId="WW8Num5z0">
    <w:name w:val="WW8Num5z0"/>
    <w:rsid w:val="00420A89"/>
  </w:style>
  <w:style w:type="character" w:customStyle="1" w:styleId="WW8Num6z0">
    <w:name w:val="WW8Num6z0"/>
    <w:rsid w:val="00420A89"/>
    <w:rPr>
      <w:rFonts w:ascii="Symbol" w:hAnsi="Symbol" w:cs="Symbol" w:hint="default"/>
    </w:rPr>
  </w:style>
  <w:style w:type="character" w:customStyle="1" w:styleId="WW8Num6z1">
    <w:name w:val="WW8Num6z1"/>
    <w:rsid w:val="00420A89"/>
    <w:rPr>
      <w:rFonts w:ascii="Courier New" w:hAnsi="Courier New" w:cs="Courier New" w:hint="default"/>
    </w:rPr>
  </w:style>
  <w:style w:type="character" w:customStyle="1" w:styleId="WW8Num6z2">
    <w:name w:val="WW8Num6z2"/>
    <w:rsid w:val="00420A89"/>
    <w:rPr>
      <w:rFonts w:ascii="Wingdings" w:hAnsi="Wingdings" w:cs="Wingdings" w:hint="default"/>
    </w:rPr>
  </w:style>
  <w:style w:type="character" w:customStyle="1" w:styleId="WW8Num7z0">
    <w:name w:val="WW8Num7z0"/>
    <w:rsid w:val="00420A89"/>
    <w:rPr>
      <w:rFonts w:hint="default"/>
    </w:rPr>
  </w:style>
  <w:style w:type="character" w:customStyle="1" w:styleId="WW8Num7z1">
    <w:name w:val="WW8Num7z1"/>
    <w:rsid w:val="00420A89"/>
  </w:style>
  <w:style w:type="character" w:customStyle="1" w:styleId="WW8Num7z2">
    <w:name w:val="WW8Num7z2"/>
    <w:rsid w:val="00420A89"/>
  </w:style>
  <w:style w:type="character" w:customStyle="1" w:styleId="WW8Num7z3">
    <w:name w:val="WW8Num7z3"/>
    <w:rsid w:val="00420A89"/>
  </w:style>
  <w:style w:type="character" w:customStyle="1" w:styleId="WW8Num7z4">
    <w:name w:val="WW8Num7z4"/>
    <w:rsid w:val="00420A89"/>
  </w:style>
  <w:style w:type="character" w:customStyle="1" w:styleId="WW8Num7z5">
    <w:name w:val="WW8Num7z5"/>
    <w:rsid w:val="00420A89"/>
  </w:style>
  <w:style w:type="character" w:customStyle="1" w:styleId="WW8Num7z6">
    <w:name w:val="WW8Num7z6"/>
    <w:rsid w:val="00420A89"/>
  </w:style>
  <w:style w:type="character" w:customStyle="1" w:styleId="WW8Num7z7">
    <w:name w:val="WW8Num7z7"/>
    <w:rsid w:val="00420A89"/>
  </w:style>
  <w:style w:type="character" w:customStyle="1" w:styleId="WW8Num7z8">
    <w:name w:val="WW8Num7z8"/>
    <w:rsid w:val="00420A89"/>
  </w:style>
  <w:style w:type="character" w:customStyle="1" w:styleId="WW8Num8z0">
    <w:name w:val="WW8Num8z0"/>
    <w:rsid w:val="00420A89"/>
    <w:rPr>
      <w:rFonts w:ascii="Symbol" w:hAnsi="Symbol" w:cs="Symbol" w:hint="default"/>
      <w:sz w:val="20"/>
    </w:rPr>
  </w:style>
  <w:style w:type="character" w:customStyle="1" w:styleId="WW8Num8z1">
    <w:name w:val="WW8Num8z1"/>
    <w:rsid w:val="00420A89"/>
    <w:rPr>
      <w:rFonts w:ascii="Courier New" w:hAnsi="Courier New" w:cs="Courier New" w:hint="default"/>
      <w:sz w:val="20"/>
    </w:rPr>
  </w:style>
  <w:style w:type="character" w:customStyle="1" w:styleId="WW8Num8z2">
    <w:name w:val="WW8Num8z2"/>
    <w:rsid w:val="00420A89"/>
    <w:rPr>
      <w:rFonts w:ascii="Wingdings" w:hAnsi="Wingdings" w:cs="Wingdings" w:hint="default"/>
      <w:sz w:val="20"/>
    </w:rPr>
  </w:style>
  <w:style w:type="character" w:customStyle="1" w:styleId="WW8Num9z0">
    <w:name w:val="WW8Num9z0"/>
    <w:rsid w:val="00420A89"/>
  </w:style>
  <w:style w:type="character" w:customStyle="1" w:styleId="WW8Num9z1">
    <w:name w:val="WW8Num9z1"/>
    <w:rsid w:val="00420A89"/>
  </w:style>
  <w:style w:type="character" w:customStyle="1" w:styleId="WW8Num9z2">
    <w:name w:val="WW8Num9z2"/>
    <w:rsid w:val="00420A89"/>
  </w:style>
  <w:style w:type="character" w:customStyle="1" w:styleId="WW8Num9z3">
    <w:name w:val="WW8Num9z3"/>
    <w:rsid w:val="00420A89"/>
  </w:style>
  <w:style w:type="character" w:customStyle="1" w:styleId="WW8Num9z4">
    <w:name w:val="WW8Num9z4"/>
    <w:rsid w:val="00420A89"/>
  </w:style>
  <w:style w:type="character" w:customStyle="1" w:styleId="WW8Num9z5">
    <w:name w:val="WW8Num9z5"/>
    <w:rsid w:val="00420A89"/>
  </w:style>
  <w:style w:type="character" w:customStyle="1" w:styleId="WW8Num9z6">
    <w:name w:val="WW8Num9z6"/>
    <w:rsid w:val="00420A89"/>
  </w:style>
  <w:style w:type="character" w:customStyle="1" w:styleId="WW8Num9z7">
    <w:name w:val="WW8Num9z7"/>
    <w:rsid w:val="00420A89"/>
  </w:style>
  <w:style w:type="character" w:customStyle="1" w:styleId="WW8Num9z8">
    <w:name w:val="WW8Num9z8"/>
    <w:rsid w:val="00420A89"/>
  </w:style>
  <w:style w:type="character" w:customStyle="1" w:styleId="xref-sep">
    <w:name w:val="xref-sep"/>
    <w:rsid w:val="00420A89"/>
  </w:style>
  <w:style w:type="paragraph" w:customStyle="1" w:styleId="Zkladntext213">
    <w:name w:val="Základní text 21"/>
    <w:basedOn w:val="Normln"/>
    <w:rsid w:val="00420A89"/>
    <w:pPr>
      <w:suppressAutoHyphens/>
      <w:spacing w:after="120" w:line="480" w:lineRule="auto"/>
    </w:pPr>
    <w:rPr>
      <w:rFonts w:cs="Calibri"/>
      <w:noProof w:val="0"/>
      <w:lang w:val="fr-FR" w:eastAsia="zh-CN"/>
    </w:rPr>
  </w:style>
  <w:style w:type="character" w:styleId="Zstupntext">
    <w:name w:val="Placeholder Text"/>
    <w:uiPriority w:val="99"/>
    <w:semiHidden/>
    <w:rsid w:val="00420A89"/>
    <w:rPr>
      <w:color w:val="808080"/>
    </w:rPr>
  </w:style>
  <w:style w:type="character" w:customStyle="1" w:styleId="Znakapoznpodarou1">
    <w:name w:val="Značka pozn. pod čarou1"/>
    <w:rsid w:val="00420A89"/>
    <w:rPr>
      <w:vertAlign w:val="superscript"/>
    </w:rPr>
  </w:style>
  <w:style w:type="character" w:customStyle="1" w:styleId="trans">
    <w:name w:val="trans"/>
    <w:rsid w:val="00420A89"/>
  </w:style>
  <w:style w:type="character" w:customStyle="1" w:styleId="CitaceChar1">
    <w:name w:val="Citace Char1"/>
    <w:uiPriority w:val="29"/>
    <w:locked/>
    <w:rsid w:val="00420A89"/>
    <w:rPr>
      <w:rFonts w:ascii="Calibri" w:eastAsia="Calibri" w:hAnsi="Calibri"/>
      <w:i/>
      <w:iCs/>
      <w:color w:val="404040"/>
      <w:sz w:val="22"/>
      <w:szCs w:val="22"/>
      <w:lang w:eastAsia="en-US"/>
    </w:rPr>
  </w:style>
  <w:style w:type="character" w:customStyle="1" w:styleId="expandableitem">
    <w:name w:val="expandableitem"/>
    <w:rsid w:val="00A035B6"/>
  </w:style>
  <w:style w:type="character" w:customStyle="1" w:styleId="ky2igmncmogjharherah">
    <w:name w:val="ky2igmncmogjharherah"/>
    <w:rsid w:val="008271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4470355">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020389">
      <w:bodyDiv w:val="1"/>
      <w:marLeft w:val="0"/>
      <w:marRight w:val="0"/>
      <w:marTop w:val="0"/>
      <w:marBottom w:val="0"/>
      <w:divBdr>
        <w:top w:val="none" w:sz="0" w:space="0" w:color="auto"/>
        <w:left w:val="none" w:sz="0" w:space="0" w:color="auto"/>
        <w:bottom w:val="none" w:sz="0" w:space="0" w:color="auto"/>
        <w:right w:val="none" w:sz="0" w:space="0" w:color="auto"/>
      </w:divBdr>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85362296">
      <w:bodyDiv w:val="1"/>
      <w:marLeft w:val="0"/>
      <w:marRight w:val="0"/>
      <w:marTop w:val="0"/>
      <w:marBottom w:val="0"/>
      <w:divBdr>
        <w:top w:val="none" w:sz="0" w:space="0" w:color="auto"/>
        <w:left w:val="none" w:sz="0" w:space="0" w:color="auto"/>
        <w:bottom w:val="none" w:sz="0" w:space="0" w:color="auto"/>
        <w:right w:val="none" w:sz="0" w:space="0" w:color="auto"/>
      </w:divBdr>
      <w:divsChild>
        <w:div w:id="670179177">
          <w:marLeft w:val="0"/>
          <w:marRight w:val="0"/>
          <w:marTop w:val="0"/>
          <w:marBottom w:val="0"/>
          <w:divBdr>
            <w:top w:val="none" w:sz="0" w:space="0" w:color="auto"/>
            <w:left w:val="none" w:sz="0" w:space="0" w:color="auto"/>
            <w:bottom w:val="none" w:sz="0" w:space="0" w:color="auto"/>
            <w:right w:val="none" w:sz="0" w:space="0" w:color="auto"/>
          </w:divBdr>
          <w:divsChild>
            <w:div w:id="1969429487">
              <w:marLeft w:val="0"/>
              <w:marRight w:val="0"/>
              <w:marTop w:val="0"/>
              <w:marBottom w:val="0"/>
              <w:divBdr>
                <w:top w:val="none" w:sz="0" w:space="0" w:color="auto"/>
                <w:left w:val="none" w:sz="0" w:space="0" w:color="auto"/>
                <w:bottom w:val="none" w:sz="0" w:space="0" w:color="auto"/>
                <w:right w:val="none" w:sz="0" w:space="0" w:color="auto"/>
              </w:divBdr>
              <w:divsChild>
                <w:div w:id="165169537">
                  <w:marLeft w:val="0"/>
                  <w:marRight w:val="0"/>
                  <w:marTop w:val="0"/>
                  <w:marBottom w:val="0"/>
                  <w:divBdr>
                    <w:top w:val="none" w:sz="0" w:space="0" w:color="auto"/>
                    <w:left w:val="none" w:sz="0" w:space="0" w:color="auto"/>
                    <w:bottom w:val="none" w:sz="0" w:space="0" w:color="auto"/>
                    <w:right w:val="none" w:sz="0" w:space="0" w:color="auto"/>
                  </w:divBdr>
                  <w:divsChild>
                    <w:div w:id="85060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8444303">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3804840">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1360142">
      <w:bodyDiv w:val="1"/>
      <w:marLeft w:val="0"/>
      <w:marRight w:val="0"/>
      <w:marTop w:val="0"/>
      <w:marBottom w:val="0"/>
      <w:divBdr>
        <w:top w:val="none" w:sz="0" w:space="0" w:color="auto"/>
        <w:left w:val="none" w:sz="0" w:space="0" w:color="auto"/>
        <w:bottom w:val="none" w:sz="0" w:space="0" w:color="auto"/>
        <w:right w:val="none" w:sz="0" w:space="0" w:color="auto"/>
      </w:divBdr>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1778498">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44804263">
      <w:bodyDiv w:val="1"/>
      <w:marLeft w:val="0"/>
      <w:marRight w:val="0"/>
      <w:marTop w:val="0"/>
      <w:marBottom w:val="0"/>
      <w:divBdr>
        <w:top w:val="none" w:sz="0" w:space="0" w:color="auto"/>
        <w:left w:val="none" w:sz="0" w:space="0" w:color="auto"/>
        <w:bottom w:val="none" w:sz="0" w:space="0" w:color="auto"/>
        <w:right w:val="none" w:sz="0" w:space="0" w:color="auto"/>
      </w:divBdr>
      <w:divsChild>
        <w:div w:id="1223786003">
          <w:marLeft w:val="0"/>
          <w:marRight w:val="0"/>
          <w:marTop w:val="0"/>
          <w:marBottom w:val="0"/>
          <w:divBdr>
            <w:top w:val="none" w:sz="0" w:space="0" w:color="auto"/>
            <w:left w:val="none" w:sz="0" w:space="0" w:color="auto"/>
            <w:bottom w:val="none" w:sz="0" w:space="0" w:color="auto"/>
            <w:right w:val="none" w:sz="0" w:space="0" w:color="auto"/>
          </w:divBdr>
        </w:div>
      </w:divsChild>
    </w:div>
    <w:div w:id="1250692862">
      <w:bodyDiv w:val="1"/>
      <w:marLeft w:val="0"/>
      <w:marRight w:val="0"/>
      <w:marTop w:val="0"/>
      <w:marBottom w:val="0"/>
      <w:divBdr>
        <w:top w:val="none" w:sz="0" w:space="0" w:color="auto"/>
        <w:left w:val="none" w:sz="0" w:space="0" w:color="auto"/>
        <w:bottom w:val="none" w:sz="0" w:space="0" w:color="auto"/>
        <w:right w:val="none" w:sz="0" w:space="0" w:color="auto"/>
      </w:divBdr>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59227029">
      <w:bodyDiv w:val="1"/>
      <w:marLeft w:val="0"/>
      <w:marRight w:val="0"/>
      <w:marTop w:val="0"/>
      <w:marBottom w:val="0"/>
      <w:divBdr>
        <w:top w:val="none" w:sz="0" w:space="0" w:color="auto"/>
        <w:left w:val="none" w:sz="0" w:space="0" w:color="auto"/>
        <w:bottom w:val="none" w:sz="0" w:space="0" w:color="auto"/>
        <w:right w:val="none" w:sz="0" w:space="0" w:color="auto"/>
      </w:divBdr>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0200004">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35141251">
      <w:bodyDiv w:val="1"/>
      <w:marLeft w:val="0"/>
      <w:marRight w:val="0"/>
      <w:marTop w:val="0"/>
      <w:marBottom w:val="0"/>
      <w:divBdr>
        <w:top w:val="none" w:sz="0" w:space="0" w:color="auto"/>
        <w:left w:val="none" w:sz="0" w:space="0" w:color="auto"/>
        <w:bottom w:val="none" w:sz="0" w:space="0" w:color="auto"/>
        <w:right w:val="none" w:sz="0" w:space="0" w:color="auto"/>
      </w:divBdr>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43713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6784137">
      <w:bodyDiv w:val="1"/>
      <w:marLeft w:val="0"/>
      <w:marRight w:val="0"/>
      <w:marTop w:val="0"/>
      <w:marBottom w:val="0"/>
      <w:divBdr>
        <w:top w:val="none" w:sz="0" w:space="0" w:color="auto"/>
        <w:left w:val="none" w:sz="0" w:space="0" w:color="auto"/>
        <w:bottom w:val="none" w:sz="0" w:space="0" w:color="auto"/>
        <w:right w:val="none" w:sz="0" w:space="0" w:color="auto"/>
      </w:divBdr>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796021819">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4620104">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1306256">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2271923">
      <w:bodyDiv w:val="1"/>
      <w:marLeft w:val="0"/>
      <w:marRight w:val="0"/>
      <w:marTop w:val="0"/>
      <w:marBottom w:val="0"/>
      <w:divBdr>
        <w:top w:val="none" w:sz="0" w:space="0" w:color="auto"/>
        <w:left w:val="none" w:sz="0" w:space="0" w:color="auto"/>
        <w:bottom w:val="none" w:sz="0" w:space="0" w:color="auto"/>
        <w:right w:val="none" w:sz="0" w:space="0" w:color="auto"/>
      </w:divBdr>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0993849">
      <w:bodyDiv w:val="1"/>
      <w:marLeft w:val="0"/>
      <w:marRight w:val="0"/>
      <w:marTop w:val="0"/>
      <w:marBottom w:val="0"/>
      <w:divBdr>
        <w:top w:val="none" w:sz="0" w:space="0" w:color="auto"/>
        <w:left w:val="none" w:sz="0" w:space="0" w:color="auto"/>
        <w:bottom w:val="none" w:sz="0" w:space="0" w:color="auto"/>
        <w:right w:val="none" w:sz="0" w:space="0" w:color="auto"/>
      </w:divBdr>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088276">
      <w:bodyDiv w:val="1"/>
      <w:marLeft w:val="0"/>
      <w:marRight w:val="0"/>
      <w:marTop w:val="0"/>
      <w:marBottom w:val="0"/>
      <w:divBdr>
        <w:top w:val="none" w:sz="0" w:space="0" w:color="auto"/>
        <w:left w:val="none" w:sz="0" w:space="0" w:color="auto"/>
        <w:bottom w:val="none" w:sz="0" w:space="0" w:color="auto"/>
        <w:right w:val="none" w:sz="0" w:space="0" w:color="auto"/>
      </w:divBdr>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543545">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06654838">
      <w:bodyDiv w:val="1"/>
      <w:marLeft w:val="0"/>
      <w:marRight w:val="0"/>
      <w:marTop w:val="0"/>
      <w:marBottom w:val="0"/>
      <w:divBdr>
        <w:top w:val="none" w:sz="0" w:space="0" w:color="auto"/>
        <w:left w:val="none" w:sz="0" w:space="0" w:color="auto"/>
        <w:bottom w:val="none" w:sz="0" w:space="0" w:color="auto"/>
        <w:right w:val="none" w:sz="0" w:space="0" w:color="auto"/>
      </w:divBdr>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4B252A-E142-493B-936E-B52F0E333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94213</TotalTime>
  <Pages>644</Pages>
  <Words>241173</Words>
  <Characters>1422921</Characters>
  <Application>Microsoft Office Word</Application>
  <DocSecurity>0</DocSecurity>
  <Lines>11857</Lines>
  <Paragraphs>3321</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1660773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cp:lastModifiedBy>Matrix</cp:lastModifiedBy>
  <cp:revision>15512</cp:revision>
  <cp:lastPrinted>2017-07-06T18:35:00Z</cp:lastPrinted>
  <dcterms:created xsi:type="dcterms:W3CDTF">2020-05-22T17:16:00Z</dcterms:created>
  <dcterms:modified xsi:type="dcterms:W3CDTF">2024-03-23T12:39:00Z</dcterms:modified>
</cp:coreProperties>
</file>